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B3B5A5" w14:textId="77777777" w:rsidR="006F3FAF" w:rsidRPr="00BD2F6E" w:rsidRDefault="006F3FAF" w:rsidP="009D65F4">
      <w:pPr>
        <w:keepNext/>
        <w:keepLines/>
        <w:spacing w:line="276" w:lineRule="auto"/>
        <w:ind w:right="-1" w:firstLine="0"/>
        <w:jc w:val="center"/>
        <w:outlineLvl w:val="0"/>
        <w:rPr>
          <w:rFonts w:ascii="Times New Roman" w:hAnsi="Times New Roman" w:cs="Times New Roman"/>
          <w:b/>
          <w:bCs/>
          <w:snapToGrid w:val="0"/>
          <w:lang w:eastAsia="en-US"/>
        </w:rPr>
      </w:pPr>
      <w:bookmarkStart w:id="0" w:name="_Toc177044864"/>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3369F9" w:rsidRPr="00BD2F6E" w14:paraId="6F2939C8" w14:textId="77777777" w:rsidTr="006F3FAF">
        <w:tc>
          <w:tcPr>
            <w:tcW w:w="4814" w:type="dxa"/>
          </w:tcPr>
          <w:p w14:paraId="001693D2" w14:textId="77777777" w:rsidR="006F3FAF" w:rsidRPr="00BD2F6E" w:rsidRDefault="006F3FAF" w:rsidP="009D65F4">
            <w:pPr>
              <w:keepNext/>
              <w:keepLines/>
              <w:spacing w:line="276" w:lineRule="auto"/>
              <w:ind w:right="-1" w:firstLine="0"/>
              <w:jc w:val="center"/>
              <w:outlineLvl w:val="0"/>
              <w:rPr>
                <w:rFonts w:ascii="Times New Roman" w:hAnsi="Times New Roman" w:cs="Times New Roman"/>
                <w:snapToGrid w:val="0"/>
                <w:lang w:eastAsia="en-US"/>
              </w:rPr>
            </w:pPr>
          </w:p>
        </w:tc>
        <w:tc>
          <w:tcPr>
            <w:tcW w:w="4814" w:type="dxa"/>
          </w:tcPr>
          <w:p w14:paraId="09212041" w14:textId="77777777" w:rsidR="006F3FAF" w:rsidRPr="002A5BC8" w:rsidRDefault="006F3FAF" w:rsidP="009D65F4">
            <w:pPr>
              <w:keepNext/>
              <w:keepLines/>
              <w:spacing w:line="276" w:lineRule="auto"/>
              <w:ind w:right="-1" w:firstLine="0"/>
              <w:jc w:val="center"/>
              <w:outlineLvl w:val="0"/>
              <w:rPr>
                <w:rFonts w:ascii="Times New Roman" w:hAnsi="Times New Roman" w:cs="Times New Roman"/>
                <w:snapToGrid w:val="0"/>
                <w:sz w:val="28"/>
                <w:szCs w:val="28"/>
                <w:lang w:eastAsia="en-US"/>
              </w:rPr>
            </w:pPr>
            <w:r w:rsidRPr="002A5BC8">
              <w:rPr>
                <w:rFonts w:ascii="Times New Roman" w:hAnsi="Times New Roman" w:cs="Times New Roman"/>
                <w:snapToGrid w:val="0"/>
                <w:sz w:val="28"/>
                <w:szCs w:val="28"/>
                <w:lang w:eastAsia="en-US"/>
              </w:rPr>
              <w:t xml:space="preserve">ПРИЛОЖЕНИЕ </w:t>
            </w:r>
          </w:p>
          <w:p w14:paraId="56DF1416" w14:textId="77777777" w:rsidR="006F3FAF" w:rsidRPr="002A5BC8" w:rsidRDefault="006F3FAF" w:rsidP="009D65F4">
            <w:pPr>
              <w:keepNext/>
              <w:keepLines/>
              <w:spacing w:line="276" w:lineRule="auto"/>
              <w:ind w:right="-1" w:firstLine="0"/>
              <w:jc w:val="center"/>
              <w:outlineLvl w:val="0"/>
              <w:rPr>
                <w:rFonts w:ascii="Times New Roman" w:hAnsi="Times New Roman" w:cs="Times New Roman"/>
                <w:snapToGrid w:val="0"/>
                <w:sz w:val="28"/>
                <w:szCs w:val="28"/>
                <w:lang w:eastAsia="en-US"/>
              </w:rPr>
            </w:pPr>
            <w:r w:rsidRPr="002A5BC8">
              <w:rPr>
                <w:rFonts w:ascii="Times New Roman" w:hAnsi="Times New Roman" w:cs="Times New Roman"/>
                <w:snapToGrid w:val="0"/>
                <w:sz w:val="28"/>
                <w:szCs w:val="28"/>
                <w:lang w:eastAsia="en-US"/>
              </w:rPr>
              <w:t>к решению Совета муниципального</w:t>
            </w:r>
          </w:p>
          <w:p w14:paraId="47126BDB" w14:textId="77777777" w:rsidR="006F3FAF" w:rsidRPr="002A5BC8" w:rsidRDefault="006F3FAF" w:rsidP="009D65F4">
            <w:pPr>
              <w:keepNext/>
              <w:keepLines/>
              <w:spacing w:line="276" w:lineRule="auto"/>
              <w:ind w:right="-1" w:firstLine="0"/>
              <w:jc w:val="center"/>
              <w:outlineLvl w:val="0"/>
              <w:rPr>
                <w:rFonts w:ascii="Times New Roman" w:hAnsi="Times New Roman" w:cs="Times New Roman"/>
                <w:snapToGrid w:val="0"/>
                <w:sz w:val="28"/>
                <w:szCs w:val="28"/>
                <w:lang w:eastAsia="en-US"/>
              </w:rPr>
            </w:pPr>
            <w:r w:rsidRPr="002A5BC8">
              <w:rPr>
                <w:rFonts w:ascii="Times New Roman" w:hAnsi="Times New Roman" w:cs="Times New Roman"/>
                <w:snapToGrid w:val="0"/>
                <w:sz w:val="28"/>
                <w:szCs w:val="28"/>
                <w:lang w:eastAsia="en-US"/>
              </w:rPr>
              <w:t>образования Северский район</w:t>
            </w:r>
          </w:p>
          <w:p w14:paraId="28C07E90" w14:textId="77777777" w:rsidR="006F3FAF" w:rsidRPr="002A5BC8" w:rsidRDefault="006F3FAF" w:rsidP="009D65F4">
            <w:pPr>
              <w:keepNext/>
              <w:keepLines/>
              <w:spacing w:line="276" w:lineRule="auto"/>
              <w:ind w:right="-1" w:firstLine="0"/>
              <w:jc w:val="center"/>
              <w:outlineLvl w:val="0"/>
              <w:rPr>
                <w:rFonts w:ascii="Times New Roman" w:hAnsi="Times New Roman" w:cs="Times New Roman"/>
                <w:snapToGrid w:val="0"/>
                <w:sz w:val="28"/>
                <w:szCs w:val="28"/>
                <w:lang w:eastAsia="en-US"/>
              </w:rPr>
            </w:pPr>
            <w:r w:rsidRPr="002A5BC8">
              <w:rPr>
                <w:rFonts w:ascii="Times New Roman" w:hAnsi="Times New Roman" w:cs="Times New Roman"/>
                <w:snapToGrid w:val="0"/>
                <w:sz w:val="28"/>
                <w:szCs w:val="28"/>
                <w:lang w:eastAsia="en-US"/>
              </w:rPr>
              <w:t>от ____________ № ______</w:t>
            </w:r>
          </w:p>
          <w:p w14:paraId="7BC41128" w14:textId="77777777" w:rsidR="006F3FAF" w:rsidRPr="00BD2F6E" w:rsidRDefault="006F3FAF" w:rsidP="009D65F4">
            <w:pPr>
              <w:keepNext/>
              <w:keepLines/>
              <w:spacing w:line="276" w:lineRule="auto"/>
              <w:ind w:right="-1" w:firstLine="0"/>
              <w:jc w:val="center"/>
              <w:outlineLvl w:val="0"/>
              <w:rPr>
                <w:rFonts w:ascii="Times New Roman" w:hAnsi="Times New Roman" w:cs="Times New Roman"/>
                <w:snapToGrid w:val="0"/>
                <w:lang w:val="az-Cyrl-AZ" w:eastAsia="en-US"/>
              </w:rPr>
            </w:pPr>
          </w:p>
          <w:p w14:paraId="7D3180DB" w14:textId="77777777" w:rsidR="006F3FAF" w:rsidRPr="00BD2F6E" w:rsidRDefault="006F3FAF" w:rsidP="009D65F4">
            <w:pPr>
              <w:keepNext/>
              <w:keepLines/>
              <w:spacing w:line="276" w:lineRule="auto"/>
              <w:ind w:right="-1" w:firstLine="0"/>
              <w:jc w:val="center"/>
              <w:outlineLvl w:val="0"/>
              <w:rPr>
                <w:rFonts w:ascii="Times New Roman" w:hAnsi="Times New Roman" w:cs="Times New Roman"/>
                <w:snapToGrid w:val="0"/>
                <w:lang w:eastAsia="en-US"/>
              </w:rPr>
            </w:pPr>
          </w:p>
        </w:tc>
      </w:tr>
    </w:tbl>
    <w:p w14:paraId="33472804" w14:textId="77777777" w:rsidR="00BD7F3C" w:rsidRPr="003400B5" w:rsidRDefault="00BD7F3C" w:rsidP="003369F9">
      <w:pPr>
        <w:keepNext/>
        <w:keepLines/>
        <w:spacing w:line="276" w:lineRule="auto"/>
        <w:ind w:right="-1" w:firstLine="709"/>
        <w:jc w:val="center"/>
        <w:outlineLvl w:val="0"/>
        <w:rPr>
          <w:rFonts w:ascii="Times New Roman" w:hAnsi="Times New Roman" w:cs="Times New Roman"/>
          <w:b/>
          <w:bCs/>
          <w:snapToGrid w:val="0"/>
          <w:lang w:eastAsia="en-US"/>
        </w:rPr>
      </w:pPr>
    </w:p>
    <w:p w14:paraId="0A85A667" w14:textId="5A275DD2" w:rsidR="006F3FAF" w:rsidRPr="00BD2F6E" w:rsidRDefault="006F3FAF" w:rsidP="00BD7F3C">
      <w:pPr>
        <w:keepNext/>
        <w:keepLines/>
        <w:spacing w:line="276" w:lineRule="auto"/>
        <w:ind w:right="-1" w:firstLine="0"/>
        <w:jc w:val="center"/>
        <w:outlineLvl w:val="0"/>
        <w:rPr>
          <w:rFonts w:ascii="Times New Roman" w:hAnsi="Times New Roman" w:cs="Times New Roman"/>
          <w:b/>
          <w:bCs/>
          <w:snapToGrid w:val="0"/>
          <w:lang w:eastAsia="en-US"/>
        </w:rPr>
      </w:pPr>
      <w:r w:rsidRPr="00BD2F6E">
        <w:rPr>
          <w:rFonts w:ascii="Times New Roman" w:hAnsi="Times New Roman" w:cs="Times New Roman"/>
          <w:b/>
          <w:bCs/>
          <w:snapToGrid w:val="0"/>
          <w:lang w:eastAsia="en-US"/>
        </w:rPr>
        <w:t>ПРАВИЛА ЗЕМЛЕПОЛЬЗОВАНИЯ</w:t>
      </w:r>
    </w:p>
    <w:p w14:paraId="444D7F21" w14:textId="28138F83" w:rsidR="006F3FAF" w:rsidRPr="00BD2F6E" w:rsidRDefault="006F3FAF" w:rsidP="00BD7F3C">
      <w:pPr>
        <w:keepNext/>
        <w:keepLines/>
        <w:spacing w:line="276" w:lineRule="auto"/>
        <w:ind w:right="-1" w:firstLine="0"/>
        <w:jc w:val="center"/>
        <w:outlineLvl w:val="0"/>
        <w:rPr>
          <w:rFonts w:ascii="Times New Roman" w:hAnsi="Times New Roman" w:cs="Times New Roman"/>
          <w:b/>
          <w:bCs/>
          <w:snapToGrid w:val="0"/>
          <w:lang w:eastAsia="en-US"/>
        </w:rPr>
      </w:pPr>
      <w:r w:rsidRPr="00BD2F6E">
        <w:rPr>
          <w:rFonts w:ascii="Times New Roman" w:hAnsi="Times New Roman" w:cs="Times New Roman"/>
          <w:b/>
          <w:bCs/>
          <w:snapToGrid w:val="0"/>
          <w:lang w:eastAsia="en-US"/>
        </w:rPr>
        <w:t>И ЗАСТРОЙКИ СМОЛЕНСКОГО СЕЛЬСКОГО ПОСЕЛЕНИЯ</w:t>
      </w:r>
    </w:p>
    <w:p w14:paraId="6C12FA4A" w14:textId="77777777" w:rsidR="006F3FAF" w:rsidRPr="00BD2F6E" w:rsidRDefault="006F3FAF" w:rsidP="00BD7F3C">
      <w:pPr>
        <w:keepNext/>
        <w:keepLines/>
        <w:spacing w:line="276" w:lineRule="auto"/>
        <w:ind w:right="-1" w:firstLine="0"/>
        <w:jc w:val="center"/>
        <w:outlineLvl w:val="0"/>
        <w:rPr>
          <w:rFonts w:ascii="Times New Roman" w:hAnsi="Times New Roman" w:cs="Times New Roman"/>
          <w:b/>
          <w:bCs/>
          <w:snapToGrid w:val="0"/>
          <w:lang w:eastAsia="en-US"/>
        </w:rPr>
      </w:pPr>
      <w:r w:rsidRPr="00BD2F6E">
        <w:rPr>
          <w:rFonts w:ascii="Times New Roman" w:hAnsi="Times New Roman" w:cs="Times New Roman"/>
          <w:b/>
          <w:bCs/>
          <w:snapToGrid w:val="0"/>
          <w:lang w:eastAsia="en-US"/>
        </w:rPr>
        <w:t>СЕВЕРСКОГО РАЙОНА КРАСНОДАРСКОГО КРАЯ</w:t>
      </w:r>
    </w:p>
    <w:p w14:paraId="35E729D3" w14:textId="77777777" w:rsidR="006F3FAF" w:rsidRPr="00BD2F6E" w:rsidRDefault="006F3FAF" w:rsidP="00BD7F3C">
      <w:pPr>
        <w:keepNext/>
        <w:keepLines/>
        <w:spacing w:line="276" w:lineRule="auto"/>
        <w:ind w:right="-1" w:firstLine="0"/>
        <w:outlineLvl w:val="0"/>
        <w:rPr>
          <w:rFonts w:ascii="Times New Roman" w:hAnsi="Times New Roman" w:cs="Times New Roman"/>
          <w:b/>
          <w:bCs/>
          <w:snapToGrid w:val="0"/>
          <w:lang w:eastAsia="en-US"/>
        </w:rPr>
      </w:pPr>
    </w:p>
    <w:p w14:paraId="712B02A4" w14:textId="77777777" w:rsidR="006F3FAF" w:rsidRPr="00BD2F6E" w:rsidRDefault="006F3FAF" w:rsidP="00BD7F3C">
      <w:pPr>
        <w:keepNext/>
        <w:keepLines/>
        <w:spacing w:line="276" w:lineRule="auto"/>
        <w:ind w:right="-1" w:firstLine="0"/>
        <w:outlineLvl w:val="0"/>
        <w:rPr>
          <w:rFonts w:ascii="Times New Roman" w:hAnsi="Times New Roman" w:cs="Times New Roman"/>
          <w:b/>
          <w:bCs/>
          <w:snapToGrid w:val="0"/>
          <w:lang w:eastAsia="en-US"/>
        </w:rPr>
      </w:pPr>
    </w:p>
    <w:p w14:paraId="790F8B6A" w14:textId="77777777" w:rsidR="006F3FAF" w:rsidRPr="00BD2F6E" w:rsidRDefault="006F3FAF" w:rsidP="00BD7F3C">
      <w:pPr>
        <w:keepNext/>
        <w:keepLines/>
        <w:spacing w:line="276" w:lineRule="auto"/>
        <w:ind w:right="-1" w:firstLine="0"/>
        <w:outlineLvl w:val="0"/>
        <w:rPr>
          <w:rFonts w:ascii="Times New Roman" w:hAnsi="Times New Roman" w:cs="Times New Roman"/>
          <w:b/>
          <w:bCs/>
          <w:snapToGrid w:val="0"/>
          <w:lang w:eastAsia="en-US"/>
        </w:rPr>
      </w:pPr>
    </w:p>
    <w:p w14:paraId="003C4DD6" w14:textId="77777777" w:rsidR="006F3FAF" w:rsidRPr="00BD2F6E" w:rsidRDefault="006F3FAF" w:rsidP="00BD7F3C">
      <w:pPr>
        <w:keepNext/>
        <w:keepLines/>
        <w:spacing w:line="276" w:lineRule="auto"/>
        <w:ind w:right="-1" w:firstLine="0"/>
        <w:jc w:val="center"/>
        <w:outlineLvl w:val="0"/>
        <w:rPr>
          <w:rFonts w:ascii="Times New Roman" w:hAnsi="Times New Roman" w:cs="Times New Roman"/>
          <w:b/>
          <w:bCs/>
          <w:snapToGrid w:val="0"/>
          <w:lang w:eastAsia="en-US"/>
        </w:rPr>
      </w:pPr>
      <w:r w:rsidRPr="00BD2F6E">
        <w:rPr>
          <w:rFonts w:ascii="Times New Roman" w:hAnsi="Times New Roman" w:cs="Times New Roman"/>
          <w:b/>
          <w:bCs/>
          <w:snapToGrid w:val="0"/>
          <w:lang w:eastAsia="en-US"/>
        </w:rPr>
        <w:t>ТОМ I</w:t>
      </w:r>
    </w:p>
    <w:p w14:paraId="45C587A8" w14:textId="77777777" w:rsidR="006F3FAF" w:rsidRPr="00BD2F6E" w:rsidRDefault="006F3FAF" w:rsidP="00BD7F3C">
      <w:pPr>
        <w:keepNext/>
        <w:keepLines/>
        <w:spacing w:line="276" w:lineRule="auto"/>
        <w:ind w:right="-1" w:firstLine="0"/>
        <w:outlineLvl w:val="0"/>
        <w:rPr>
          <w:rFonts w:ascii="Times New Roman" w:hAnsi="Times New Roman" w:cs="Times New Roman"/>
          <w:b/>
          <w:bCs/>
          <w:snapToGrid w:val="0"/>
          <w:lang w:eastAsia="en-US"/>
        </w:rPr>
      </w:pPr>
    </w:p>
    <w:p w14:paraId="761FE1AA" w14:textId="77777777" w:rsidR="006F3FAF" w:rsidRPr="00BD2F6E" w:rsidRDefault="006F3FAF" w:rsidP="00BD7F3C">
      <w:pPr>
        <w:keepNext/>
        <w:keepLines/>
        <w:spacing w:line="276" w:lineRule="auto"/>
        <w:ind w:right="-1" w:firstLine="0"/>
        <w:outlineLvl w:val="0"/>
        <w:rPr>
          <w:rFonts w:ascii="Times New Roman" w:hAnsi="Times New Roman" w:cs="Times New Roman"/>
          <w:b/>
          <w:bCs/>
          <w:snapToGrid w:val="0"/>
          <w:lang w:eastAsia="en-US"/>
        </w:rPr>
      </w:pPr>
    </w:p>
    <w:p w14:paraId="510A9DF2" w14:textId="77777777" w:rsidR="006F3FAF" w:rsidRPr="00BD2F6E" w:rsidRDefault="006F3FAF" w:rsidP="00BD7F3C">
      <w:pPr>
        <w:keepNext/>
        <w:keepLines/>
        <w:spacing w:line="276" w:lineRule="auto"/>
        <w:ind w:right="-1" w:firstLine="0"/>
        <w:outlineLvl w:val="0"/>
        <w:rPr>
          <w:rFonts w:ascii="Times New Roman" w:hAnsi="Times New Roman" w:cs="Times New Roman"/>
          <w:b/>
          <w:bCs/>
          <w:snapToGrid w:val="0"/>
          <w:lang w:eastAsia="en-US"/>
        </w:rPr>
      </w:pPr>
    </w:p>
    <w:p w14:paraId="231E3FCA" w14:textId="77777777" w:rsidR="00BD7F3C" w:rsidRPr="003400B5" w:rsidRDefault="006F3FAF" w:rsidP="00BD7F3C">
      <w:pPr>
        <w:keepNext/>
        <w:keepLines/>
        <w:spacing w:line="276" w:lineRule="auto"/>
        <w:ind w:right="-1" w:firstLine="0"/>
        <w:jc w:val="center"/>
        <w:outlineLvl w:val="0"/>
        <w:rPr>
          <w:rFonts w:ascii="Times New Roman" w:hAnsi="Times New Roman" w:cs="Times New Roman"/>
          <w:b/>
          <w:bCs/>
          <w:snapToGrid w:val="0"/>
          <w:lang w:eastAsia="en-US"/>
        </w:rPr>
      </w:pPr>
      <w:r w:rsidRPr="00BD2F6E">
        <w:rPr>
          <w:rFonts w:ascii="Times New Roman" w:hAnsi="Times New Roman" w:cs="Times New Roman"/>
          <w:b/>
          <w:bCs/>
          <w:snapToGrid w:val="0"/>
          <w:lang w:eastAsia="en-US"/>
        </w:rPr>
        <w:t xml:space="preserve">ПОРЯДОК ПРИМЕНЕНИЯ ПРАВИЛ ЗЕМЛЕПОЛЬЗОВАНИЯ И ЗАСТРОЙКИ </w:t>
      </w:r>
    </w:p>
    <w:p w14:paraId="0CDDD638" w14:textId="4494FF98" w:rsidR="006F3FAF" w:rsidRPr="00BD2F6E" w:rsidRDefault="006F3FAF" w:rsidP="00BD7F3C">
      <w:pPr>
        <w:keepNext/>
        <w:keepLines/>
        <w:spacing w:line="276" w:lineRule="auto"/>
        <w:ind w:right="-1" w:firstLine="0"/>
        <w:jc w:val="center"/>
        <w:outlineLvl w:val="0"/>
        <w:rPr>
          <w:rFonts w:ascii="Times New Roman" w:hAnsi="Times New Roman" w:cs="Times New Roman"/>
          <w:b/>
          <w:bCs/>
          <w:snapToGrid w:val="0"/>
          <w:lang w:eastAsia="en-US"/>
        </w:rPr>
      </w:pPr>
      <w:r w:rsidRPr="00BD2F6E">
        <w:rPr>
          <w:rFonts w:ascii="Times New Roman" w:hAnsi="Times New Roman" w:cs="Times New Roman"/>
          <w:b/>
          <w:bCs/>
          <w:snapToGrid w:val="0"/>
          <w:lang w:eastAsia="en-US"/>
        </w:rPr>
        <w:t>И ВНЕСЕНИЯ В НИХ ИЗМЕНЕНИЙ</w:t>
      </w:r>
    </w:p>
    <w:p w14:paraId="006E6715" w14:textId="77777777" w:rsidR="006F3FAF" w:rsidRPr="00BD2F6E" w:rsidRDefault="006F3FAF" w:rsidP="00BD7F3C">
      <w:pPr>
        <w:keepNext/>
        <w:keepLines/>
        <w:spacing w:line="276" w:lineRule="auto"/>
        <w:ind w:right="-1" w:firstLine="0"/>
        <w:outlineLvl w:val="0"/>
        <w:rPr>
          <w:rFonts w:ascii="Times New Roman" w:hAnsi="Times New Roman" w:cs="Times New Roman"/>
          <w:b/>
          <w:bCs/>
          <w:snapToGrid w:val="0"/>
          <w:lang w:eastAsia="en-US"/>
        </w:rPr>
      </w:pPr>
    </w:p>
    <w:p w14:paraId="4A67B423" w14:textId="73F5427F" w:rsidR="008D581C" w:rsidRPr="00BD2F6E" w:rsidRDefault="008D581C" w:rsidP="00BD7F3C">
      <w:pPr>
        <w:keepNext/>
        <w:keepLines/>
        <w:spacing w:line="276" w:lineRule="auto"/>
        <w:ind w:right="-1" w:firstLine="0"/>
        <w:jc w:val="center"/>
        <w:outlineLvl w:val="0"/>
        <w:rPr>
          <w:rFonts w:ascii="Times New Roman" w:eastAsia="Calibri" w:hAnsi="Times New Roman" w:cs="Times New Roman"/>
          <w:b/>
          <w:bCs/>
          <w:lang w:eastAsia="en-US"/>
        </w:rPr>
      </w:pPr>
      <w:r w:rsidRPr="00BD2F6E">
        <w:rPr>
          <w:rFonts w:ascii="Times New Roman" w:hAnsi="Times New Roman" w:cs="Times New Roman"/>
          <w:b/>
          <w:bCs/>
          <w:snapToGrid w:val="0"/>
          <w:lang w:eastAsia="en-US"/>
        </w:rPr>
        <w:t>ВВЕДЕНИЕ</w:t>
      </w:r>
      <w:bookmarkEnd w:id="0"/>
    </w:p>
    <w:p w14:paraId="07767C2F" w14:textId="77777777" w:rsidR="008D581C" w:rsidRPr="00BD2F6E" w:rsidRDefault="008D581C" w:rsidP="003369F9">
      <w:pPr>
        <w:ind w:right="-1" w:firstLine="709"/>
        <w:rPr>
          <w:rFonts w:ascii="Times New Roman" w:eastAsia="Calibri" w:hAnsi="Times New Roman" w:cs="Times New Roman"/>
          <w:b/>
          <w:bCs/>
          <w:lang w:eastAsia="en-US"/>
        </w:rPr>
      </w:pPr>
    </w:p>
    <w:p w14:paraId="7A560548" w14:textId="1F5A20FC" w:rsidR="008D581C" w:rsidRPr="00BD2F6E" w:rsidRDefault="008D581C" w:rsidP="003369F9">
      <w:pPr>
        <w:tabs>
          <w:tab w:val="left" w:pos="9356"/>
        </w:tabs>
        <w:overflowPunct w:val="0"/>
        <w:ind w:right="-1" w:firstLine="709"/>
        <w:textAlignment w:val="baseline"/>
        <w:rPr>
          <w:rFonts w:ascii="Times New Roman" w:hAnsi="Times New Roman" w:cs="Times New Roman"/>
        </w:rPr>
      </w:pPr>
      <w:r w:rsidRPr="00BD2F6E">
        <w:rPr>
          <w:rFonts w:ascii="Times New Roman" w:hAnsi="Times New Roman" w:cs="Times New Roman"/>
        </w:rPr>
        <w:t>Правила землепользования и застройки Смоленского сельского поселения Северского района Краснодарского края (далее – Правила) подготовлены на основании решения администрации муниципального образования Северский район и в соответствии с Градостроительным кодексом Российской Федерации, Земельным кодексом Российской Федерации, Федеральным законом от 6 октября 2003 года № 131-ФЗ «Об общих принципах организации местного самоуправления в Российской Федерации», Уставом муниципального образования Северский район, иными законами и нормативными правовыми актами Российской Федерации, Краснодарского края и муниципального образования Северский район, а также с учетом положений правовых актов и документов, определяющих основные направления социально-экономического и градостроительного развития Смоленского сельского поселения Северского района, охраны его культурного наследия, окружающей среды и рационального использования природных ресурсов.</w:t>
      </w:r>
    </w:p>
    <w:p w14:paraId="71E138F0" w14:textId="77777777" w:rsidR="009D65F4" w:rsidRPr="00BD2F6E" w:rsidRDefault="009D65F4" w:rsidP="003369F9">
      <w:pPr>
        <w:tabs>
          <w:tab w:val="left" w:pos="9356"/>
        </w:tabs>
        <w:overflowPunct w:val="0"/>
        <w:ind w:right="-1" w:firstLine="709"/>
        <w:textAlignment w:val="baseline"/>
        <w:rPr>
          <w:rFonts w:ascii="Times New Roman" w:hAnsi="Times New Roman" w:cs="Times New Roman"/>
        </w:rPr>
      </w:pPr>
    </w:p>
    <w:p w14:paraId="78BC5D70" w14:textId="2A12139F" w:rsidR="008D581C" w:rsidRPr="00BD2F6E" w:rsidRDefault="008D581C" w:rsidP="003369F9">
      <w:pPr>
        <w:pStyle w:val="1"/>
        <w:tabs>
          <w:tab w:val="left" w:pos="9356"/>
        </w:tabs>
        <w:spacing w:before="0" w:after="0"/>
        <w:ind w:right="-1" w:firstLine="709"/>
        <w:rPr>
          <w:rFonts w:ascii="Times New Roman" w:hAnsi="Times New Roman" w:cs="Times New Roman"/>
          <w:color w:val="auto"/>
        </w:rPr>
      </w:pPr>
      <w:bookmarkStart w:id="1" w:name="_Toc63410750"/>
      <w:bookmarkStart w:id="2" w:name="_Toc148689029"/>
      <w:bookmarkStart w:id="3" w:name="_Toc172019640"/>
      <w:bookmarkStart w:id="4" w:name="_Toc177044865"/>
      <w:r w:rsidRPr="00BD2F6E">
        <w:rPr>
          <w:rFonts w:ascii="Times New Roman" w:hAnsi="Times New Roman" w:cs="Times New Roman"/>
          <w:color w:val="auto"/>
        </w:rPr>
        <w:t xml:space="preserve">ЧАСТЬ </w:t>
      </w:r>
      <w:r w:rsidRPr="00BD2F6E">
        <w:rPr>
          <w:rFonts w:ascii="Times New Roman" w:hAnsi="Times New Roman" w:cs="Times New Roman"/>
          <w:color w:val="auto"/>
          <w:lang w:val="en-US"/>
        </w:rPr>
        <w:t>I</w:t>
      </w:r>
      <w:r w:rsidRPr="00BD2F6E">
        <w:rPr>
          <w:rFonts w:ascii="Times New Roman" w:hAnsi="Times New Roman" w:cs="Times New Roman"/>
          <w:color w:val="auto"/>
        </w:rPr>
        <w:t>. ПОРЯДОК ПРИМЕНЕНИЯ ПРАВИЛ ЗЕМЛЕПОЛЬЗОВАНИЯ И ЗАСТРОЙКИ И ВНЕСЕНИЯ В НИХ ИЗМЕНЕНИЙ</w:t>
      </w:r>
      <w:bookmarkEnd w:id="1"/>
      <w:bookmarkEnd w:id="2"/>
      <w:bookmarkEnd w:id="3"/>
      <w:bookmarkEnd w:id="4"/>
    </w:p>
    <w:p w14:paraId="6D598F57" w14:textId="77777777" w:rsidR="008D581C" w:rsidRPr="00BD2F6E" w:rsidRDefault="008D581C" w:rsidP="003369F9">
      <w:pPr>
        <w:tabs>
          <w:tab w:val="left" w:pos="9356"/>
        </w:tabs>
        <w:ind w:right="-1" w:firstLine="709"/>
        <w:rPr>
          <w:rFonts w:ascii="Times New Roman" w:hAnsi="Times New Roman" w:cs="Times New Roman"/>
          <w:b/>
          <w:bCs/>
        </w:rPr>
      </w:pPr>
    </w:p>
    <w:p w14:paraId="1FDCEDF9" w14:textId="77777777" w:rsidR="008D581C" w:rsidRPr="00BD2F6E" w:rsidRDefault="008D581C" w:rsidP="003369F9">
      <w:pPr>
        <w:tabs>
          <w:tab w:val="left" w:pos="9356"/>
        </w:tabs>
        <w:ind w:right="-1" w:firstLine="709"/>
        <w:outlineLvl w:val="0"/>
        <w:rPr>
          <w:rFonts w:ascii="Times New Roman" w:hAnsi="Times New Roman" w:cs="Times New Roman"/>
          <w:b/>
          <w:bCs/>
          <w:lang w:eastAsia="en-US"/>
        </w:rPr>
      </w:pPr>
      <w:bookmarkStart w:id="5" w:name="__RefHeading__347_2087375748"/>
      <w:bookmarkStart w:id="6" w:name="_Toc120883551"/>
      <w:bookmarkStart w:id="7" w:name="_Toc177044866"/>
      <w:bookmarkEnd w:id="5"/>
      <w:r w:rsidRPr="00BD2F6E">
        <w:rPr>
          <w:rFonts w:ascii="Times New Roman" w:hAnsi="Times New Roman" w:cs="Times New Roman"/>
          <w:b/>
          <w:bCs/>
          <w:lang w:eastAsia="en-US"/>
        </w:rPr>
        <w:t>Глава 1. ОБЩИЕ ПОЛОЖЕНИЯ</w:t>
      </w:r>
      <w:bookmarkEnd w:id="6"/>
      <w:bookmarkEnd w:id="7"/>
    </w:p>
    <w:p w14:paraId="79A23C8D" w14:textId="77777777" w:rsidR="008D581C" w:rsidRPr="00BD2F6E" w:rsidRDefault="008D581C" w:rsidP="003369F9">
      <w:pPr>
        <w:tabs>
          <w:tab w:val="left" w:pos="9356"/>
        </w:tabs>
        <w:ind w:right="-1" w:firstLine="709"/>
        <w:rPr>
          <w:rFonts w:ascii="Times New Roman" w:eastAsia="Calibri" w:hAnsi="Times New Roman" w:cs="Times New Roman"/>
          <w:b/>
          <w:bCs/>
          <w:lang w:eastAsia="en-US"/>
        </w:rPr>
      </w:pPr>
    </w:p>
    <w:p w14:paraId="5FF9D7EB" w14:textId="77777777" w:rsidR="008D581C" w:rsidRPr="00BD2F6E" w:rsidRDefault="008D581C" w:rsidP="003369F9">
      <w:pPr>
        <w:keepNext/>
        <w:keepLines/>
        <w:tabs>
          <w:tab w:val="left" w:pos="9356"/>
        </w:tabs>
        <w:ind w:right="-1" w:firstLine="709"/>
        <w:outlineLvl w:val="1"/>
        <w:rPr>
          <w:rFonts w:ascii="Times New Roman" w:hAnsi="Times New Roman" w:cs="Times New Roman"/>
          <w:b/>
          <w:lang w:eastAsia="en-US"/>
        </w:rPr>
      </w:pPr>
      <w:bookmarkStart w:id="8" w:name="__RefHeading__349_2087375748"/>
      <w:bookmarkStart w:id="9" w:name="_Toc120883552"/>
      <w:bookmarkStart w:id="10" w:name="_Toc177044867"/>
      <w:bookmarkEnd w:id="8"/>
      <w:r w:rsidRPr="00BD2F6E">
        <w:rPr>
          <w:rFonts w:ascii="Times New Roman" w:hAnsi="Times New Roman" w:cs="Times New Roman"/>
          <w:b/>
          <w:lang w:eastAsia="en-US"/>
        </w:rPr>
        <w:t>Статья 1. Основные термины и понятия, используемые в Правилах</w:t>
      </w:r>
      <w:bookmarkEnd w:id="9"/>
      <w:bookmarkEnd w:id="10"/>
    </w:p>
    <w:p w14:paraId="0EDD4564" w14:textId="77777777" w:rsidR="008D581C" w:rsidRPr="00BD2F6E" w:rsidRDefault="008D581C" w:rsidP="003369F9">
      <w:pPr>
        <w:tabs>
          <w:tab w:val="left" w:pos="9356"/>
        </w:tabs>
        <w:ind w:right="-1" w:firstLine="709"/>
        <w:rPr>
          <w:rFonts w:ascii="Times New Roman" w:hAnsi="Times New Roman" w:cs="Times New Roman"/>
          <w:lang w:eastAsia="en-US"/>
        </w:rPr>
      </w:pPr>
    </w:p>
    <w:p w14:paraId="59BBB9D6" w14:textId="77777777" w:rsidR="008D581C" w:rsidRPr="00BD2F6E" w:rsidRDefault="008D581C" w:rsidP="003369F9">
      <w:pPr>
        <w:pStyle w:val="af0"/>
        <w:widowControl/>
        <w:tabs>
          <w:tab w:val="left" w:pos="9356"/>
        </w:tabs>
        <w:suppressAutoHyphens w:val="0"/>
        <w:overflowPunct w:val="0"/>
        <w:autoSpaceDE w:val="0"/>
        <w:autoSpaceDN w:val="0"/>
        <w:adjustRightInd w:val="0"/>
        <w:spacing w:after="0" w:line="240" w:lineRule="auto"/>
        <w:ind w:left="0" w:right="-1"/>
        <w:rPr>
          <w:rFonts w:eastAsia="Times New Roman"/>
          <w:kern w:val="0"/>
          <w:lang w:eastAsia="ru-RU"/>
        </w:rPr>
      </w:pPr>
      <w:r w:rsidRPr="00BD2F6E">
        <w:rPr>
          <w:rFonts w:eastAsia="Times New Roman"/>
          <w:kern w:val="0"/>
          <w:lang w:eastAsia="ru-RU"/>
        </w:rPr>
        <w:t>Для целей настоящих Правил используются следующие термины и понятия:</w:t>
      </w:r>
      <w:bookmarkStart w:id="11" w:name="__RefHeading__351_2087375748"/>
      <w:bookmarkEnd w:id="11"/>
    </w:p>
    <w:p w14:paraId="11D51C8A"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градостроительная деятельность</w:t>
      </w:r>
      <w:r w:rsidRPr="00BD2F6E">
        <w:rPr>
          <w:rFonts w:ascii="Times New Roman" w:hAnsi="Times New Roman" w:cs="Times New Roman"/>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p>
    <w:p w14:paraId="37B48CC9"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территориальное планирование</w:t>
      </w:r>
      <w:r w:rsidRPr="00BD2F6E">
        <w:rPr>
          <w:rFonts w:ascii="Times New Roman" w:hAnsi="Times New Roman" w:cs="Times New Roman"/>
        </w:rPr>
        <w:t xml:space="preserve"> - планирование развития территорий, в том числе для установления функциональных зон, определения планируемого размещения объектов </w:t>
      </w:r>
      <w:r w:rsidRPr="00BD2F6E">
        <w:rPr>
          <w:rFonts w:ascii="Times New Roman" w:hAnsi="Times New Roman" w:cs="Times New Roman"/>
        </w:rPr>
        <w:lastRenderedPageBreak/>
        <w:t>федерального значения, объектов регионального значения, объектов местного значения;</w:t>
      </w:r>
    </w:p>
    <w:p w14:paraId="2489CCC5" w14:textId="77777777" w:rsidR="008D581C" w:rsidRPr="00BD2F6E" w:rsidRDefault="008D581C" w:rsidP="003369F9">
      <w:pPr>
        <w:tabs>
          <w:tab w:val="left" w:pos="9356"/>
        </w:tabs>
        <w:ind w:right="-1" w:firstLine="709"/>
        <w:rPr>
          <w:rFonts w:ascii="Times New Roman" w:hAnsi="Times New Roman" w:cs="Times New Roman"/>
        </w:rPr>
      </w:pPr>
      <w:bookmarkStart w:id="12" w:name="sub_103"/>
      <w:r w:rsidRPr="00BD2F6E">
        <w:rPr>
          <w:rStyle w:val="a9"/>
          <w:rFonts w:ascii="Times New Roman" w:hAnsi="Times New Roman" w:cs="Times New Roman"/>
          <w:color w:val="auto"/>
        </w:rPr>
        <w:t>устойчивое развитие территорий</w:t>
      </w:r>
      <w:r w:rsidRPr="00BD2F6E">
        <w:rPr>
          <w:rFonts w:ascii="Times New Roman" w:hAnsi="Times New Roman" w:cs="Times New Roman"/>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bookmarkEnd w:id="12"/>
    <w:p w14:paraId="55815B8F"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зоны с особыми условиями использования территорий</w:t>
      </w:r>
      <w:r w:rsidRPr="00BD2F6E">
        <w:rPr>
          <w:rFonts w:ascii="Times New Roman" w:hAnsi="Times New Roman" w:cs="Times New Roman"/>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w:t>
      </w:r>
      <w:hyperlink r:id="rId8" w:history="1">
        <w:r w:rsidRPr="00BD2F6E">
          <w:rPr>
            <w:rStyle w:val="aa"/>
            <w:rFonts w:ascii="Times New Roman" w:hAnsi="Times New Roman" w:cs="Times New Roman"/>
            <w:b w:val="0"/>
            <w:bCs w:val="0"/>
            <w:color w:val="auto"/>
          </w:rPr>
          <w:t>законодательством</w:t>
        </w:r>
      </w:hyperlink>
      <w:r w:rsidRPr="00BD2F6E">
        <w:rPr>
          <w:rFonts w:ascii="Times New Roman" w:hAnsi="Times New Roman" w:cs="Times New Roman"/>
          <w:b/>
          <w:bCs/>
        </w:rPr>
        <w:t xml:space="preserve"> </w:t>
      </w:r>
      <w:r w:rsidRPr="00BD2F6E">
        <w:rPr>
          <w:rFonts w:ascii="Times New Roman" w:hAnsi="Times New Roman" w:cs="Times New Roman"/>
        </w:rPr>
        <w:t>Российской Федерации;</w:t>
      </w:r>
    </w:p>
    <w:p w14:paraId="5EA26D6A" w14:textId="77777777" w:rsidR="008D581C" w:rsidRPr="00BD2F6E" w:rsidRDefault="008D581C" w:rsidP="003369F9">
      <w:pPr>
        <w:tabs>
          <w:tab w:val="left" w:pos="9356"/>
        </w:tabs>
        <w:ind w:right="-1" w:firstLine="709"/>
        <w:rPr>
          <w:rFonts w:ascii="Times New Roman" w:hAnsi="Times New Roman" w:cs="Times New Roman"/>
        </w:rPr>
      </w:pPr>
      <w:bookmarkStart w:id="13" w:name="sub_105"/>
      <w:r w:rsidRPr="00BD2F6E">
        <w:rPr>
          <w:rStyle w:val="a9"/>
          <w:rFonts w:ascii="Times New Roman" w:hAnsi="Times New Roman" w:cs="Times New Roman"/>
          <w:color w:val="auto"/>
        </w:rPr>
        <w:t>функциональные зоны</w:t>
      </w:r>
      <w:r w:rsidRPr="00BD2F6E">
        <w:rPr>
          <w:rFonts w:ascii="Times New Roman" w:hAnsi="Times New Roman" w:cs="Times New Roman"/>
        </w:rPr>
        <w:t xml:space="preserve"> - зоны, для которых документами территориального планирования определены границы и функциональное назначение;</w:t>
      </w:r>
    </w:p>
    <w:p w14:paraId="184C6E00" w14:textId="77777777" w:rsidR="008D581C" w:rsidRPr="00BD2F6E" w:rsidRDefault="008D581C" w:rsidP="003369F9">
      <w:pPr>
        <w:tabs>
          <w:tab w:val="left" w:pos="9356"/>
        </w:tabs>
        <w:ind w:right="-1" w:firstLine="709"/>
        <w:rPr>
          <w:rFonts w:ascii="Times New Roman" w:hAnsi="Times New Roman" w:cs="Times New Roman"/>
        </w:rPr>
      </w:pPr>
      <w:bookmarkStart w:id="14" w:name="sub_106"/>
      <w:bookmarkEnd w:id="13"/>
      <w:r w:rsidRPr="00BD2F6E">
        <w:rPr>
          <w:rStyle w:val="a9"/>
          <w:rFonts w:ascii="Times New Roman" w:hAnsi="Times New Roman" w:cs="Times New Roman"/>
          <w:color w:val="auto"/>
        </w:rPr>
        <w:t>градостроительное зонирование</w:t>
      </w:r>
      <w:r w:rsidRPr="00BD2F6E">
        <w:rPr>
          <w:rFonts w:ascii="Times New Roman" w:hAnsi="Times New Roman" w:cs="Times New Roman"/>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4724BE75" w14:textId="77777777" w:rsidR="008D581C" w:rsidRPr="00BD2F6E" w:rsidRDefault="008D581C" w:rsidP="003369F9">
      <w:pPr>
        <w:tabs>
          <w:tab w:val="left" w:pos="9356"/>
        </w:tabs>
        <w:ind w:right="-1" w:firstLine="709"/>
        <w:rPr>
          <w:rFonts w:ascii="Times New Roman" w:hAnsi="Times New Roman" w:cs="Times New Roman"/>
        </w:rPr>
      </w:pPr>
      <w:bookmarkStart w:id="15" w:name="sub_107"/>
      <w:bookmarkEnd w:id="14"/>
      <w:r w:rsidRPr="00BD2F6E">
        <w:rPr>
          <w:rStyle w:val="a9"/>
          <w:rFonts w:ascii="Times New Roman" w:hAnsi="Times New Roman" w:cs="Times New Roman"/>
          <w:color w:val="auto"/>
        </w:rPr>
        <w:t>территориальные зоны</w:t>
      </w:r>
      <w:r w:rsidRPr="00BD2F6E">
        <w:rPr>
          <w:rFonts w:ascii="Times New Roman" w:hAnsi="Times New Roman" w:cs="Times New Roman"/>
        </w:rPr>
        <w:t xml:space="preserve"> - зоны, для которых в правилах землепользования и застройки определены границы и установлены градостроительные регламенты;</w:t>
      </w:r>
    </w:p>
    <w:bookmarkEnd w:id="15"/>
    <w:p w14:paraId="67AB5AC7"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правила землепользования и застройки</w:t>
      </w:r>
      <w:r w:rsidRPr="00BD2F6E">
        <w:rPr>
          <w:rFonts w:ascii="Times New Roman" w:hAnsi="Times New Roman" w:cs="Times New Roman"/>
        </w:rPr>
        <w:t xml:space="preserve">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33C6810D"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градостроительный регламент</w:t>
      </w:r>
      <w:r w:rsidRPr="00BD2F6E">
        <w:rPr>
          <w:rFonts w:ascii="Times New Roman" w:hAnsi="Times New Roman" w:cs="Times New Roman"/>
        </w:rPr>
        <w:t xml:space="preserve"> - устанавливаемые в пределах границ соответствующей территориальной зоны </w:t>
      </w:r>
      <w:hyperlink w:anchor="sub_37" w:history="1">
        <w:r w:rsidRPr="00BD2F6E">
          <w:rPr>
            <w:rStyle w:val="aa"/>
            <w:rFonts w:ascii="Times New Roman" w:hAnsi="Times New Roman" w:cs="Times New Roman"/>
            <w:b w:val="0"/>
            <w:bCs w:val="0"/>
            <w:color w:val="auto"/>
          </w:rPr>
          <w:t>виды</w:t>
        </w:r>
      </w:hyperlink>
      <w:r w:rsidRPr="00BD2F6E">
        <w:rPr>
          <w:rFonts w:ascii="Times New Roman" w:hAnsi="Times New Roman" w:cs="Times New Roman"/>
          <w:b/>
          <w:bCs/>
        </w:rPr>
        <w:t xml:space="preserve"> </w:t>
      </w:r>
      <w:r w:rsidRPr="00BD2F6E">
        <w:rPr>
          <w:rFonts w:ascii="Times New Roman" w:hAnsi="Times New Roman" w:cs="Times New Roman"/>
        </w:rPr>
        <w:t>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615193C1"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объект капитального строительства</w:t>
      </w:r>
      <w:r w:rsidRPr="00BD2F6E">
        <w:rPr>
          <w:rFonts w:ascii="Times New Roman" w:hAnsi="Times New Roman" w:cs="Times New Roman"/>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14:paraId="119E509F"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линейные объекты</w:t>
      </w:r>
      <w:r w:rsidRPr="00BD2F6E">
        <w:rPr>
          <w:rFonts w:ascii="Times New Roman" w:hAnsi="Times New Roman" w:cs="Times New Roman"/>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0187A0C2"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некапитальные строения, сооружения</w:t>
      </w:r>
      <w:r w:rsidRPr="00BD2F6E">
        <w:rPr>
          <w:rFonts w:ascii="Times New Roman" w:hAnsi="Times New Roman" w:cs="Times New Roman"/>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4B2EE068"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информационная модель объекта капитального строительства (далее - информационная модель)</w:t>
      </w:r>
      <w:r w:rsidRPr="00BD2F6E">
        <w:rPr>
          <w:rFonts w:ascii="Times New Roman" w:hAnsi="Times New Roman" w:cs="Times New Roman"/>
        </w:rPr>
        <w:t xml:space="preserve"> - совокупность взаимосвязанных сведений, документов и </w:t>
      </w:r>
      <w:r w:rsidRPr="00BD2F6E">
        <w:rPr>
          <w:rFonts w:ascii="Times New Roman" w:hAnsi="Times New Roman" w:cs="Times New Roman"/>
        </w:rPr>
        <w:lastRenderedPageBreak/>
        <w:t>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6063DCE2"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красные линии</w:t>
      </w:r>
      <w:r w:rsidRPr="00BD2F6E">
        <w:rPr>
          <w:rFonts w:ascii="Times New Roman" w:hAnsi="Times New Roman" w:cs="Times New Roman"/>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721DAD01"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территории общего пользования</w:t>
      </w:r>
      <w:r w:rsidRPr="00BD2F6E">
        <w:rPr>
          <w:rFonts w:ascii="Times New Roman" w:hAnsi="Times New Roman" w:cs="Times New Roman"/>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bookmarkStart w:id="16" w:name="sub_1013"/>
    </w:p>
    <w:p w14:paraId="7782F692"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строительство</w:t>
      </w:r>
      <w:r w:rsidRPr="00BD2F6E">
        <w:rPr>
          <w:rFonts w:ascii="Times New Roman" w:hAnsi="Times New Roman" w:cs="Times New Roman"/>
        </w:rPr>
        <w:t xml:space="preserve"> - создание зданий, строений, сооружений (в том числе на месте сносимых объектов капитального строительства);</w:t>
      </w:r>
      <w:bookmarkEnd w:id="16"/>
    </w:p>
    <w:p w14:paraId="763A3EF0"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реконструкция объектов капитального строительства (за исключением линейных объектов)</w:t>
      </w:r>
      <w:r w:rsidRPr="00BD2F6E">
        <w:rPr>
          <w:rFonts w:ascii="Times New Roman" w:hAnsi="Times New Roman" w:cs="Times New Roman"/>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338D7FCA"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реконструкция линейных объектов</w:t>
      </w:r>
      <w:r w:rsidRPr="00BD2F6E">
        <w:rPr>
          <w:rFonts w:ascii="Times New Roman" w:hAnsi="Times New Roman" w:cs="Times New Roman"/>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14:paraId="566C32EF"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капитальный ремонт объектов капитального строительства (за исключением линейных объектов)</w:t>
      </w:r>
      <w:r w:rsidRPr="00BD2F6E">
        <w:rPr>
          <w:rFonts w:ascii="Times New Roman" w:hAnsi="Times New Roman" w:cs="Times New Roman"/>
        </w:rPr>
        <w:t xml:space="preserve">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0FEAF0C4"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капитальный ремонт линейных объектов</w:t>
      </w:r>
      <w:r w:rsidRPr="00BD2F6E">
        <w:rPr>
          <w:rFonts w:ascii="Times New Roman" w:hAnsi="Times New Roman" w:cs="Times New Roman"/>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Градостроительным кодексом РФ;</w:t>
      </w:r>
    </w:p>
    <w:p w14:paraId="43233EEF"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снос объекта капитального строительства</w:t>
      </w:r>
      <w:r w:rsidRPr="00BD2F6E">
        <w:rPr>
          <w:rFonts w:ascii="Times New Roman" w:hAnsi="Times New Roman" w:cs="Times New Roman"/>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bookmarkStart w:id="17" w:name="sub_1015"/>
    </w:p>
    <w:p w14:paraId="3A32255A"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инженерные изыскания</w:t>
      </w:r>
      <w:r w:rsidRPr="00BD2F6E">
        <w:rPr>
          <w:rFonts w:ascii="Times New Roman" w:hAnsi="Times New Roman" w:cs="Times New Roman"/>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bookmarkEnd w:id="17"/>
    </w:p>
    <w:p w14:paraId="30CFAEF6"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застройщик</w:t>
      </w:r>
      <w:r w:rsidRPr="00BD2F6E">
        <w:rPr>
          <w:rFonts w:ascii="Times New Roman" w:hAnsi="Times New Roman" w:cs="Times New Roman"/>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w:t>
      </w:r>
      <w:hyperlink r:id="rId9" w:history="1">
        <w:r w:rsidRPr="00BD2F6E">
          <w:rPr>
            <w:rStyle w:val="aa"/>
            <w:rFonts w:ascii="Times New Roman" w:hAnsi="Times New Roman" w:cs="Times New Roman"/>
            <w:b w:val="0"/>
            <w:bCs w:val="0"/>
            <w:color w:val="auto"/>
          </w:rPr>
          <w:t>бюджетным законодательством</w:t>
        </w:r>
      </w:hyperlink>
      <w:r w:rsidRPr="00BD2F6E">
        <w:rPr>
          <w:rFonts w:ascii="Times New Roman" w:hAnsi="Times New Roman" w:cs="Times New Roman"/>
          <w:b/>
          <w:bCs/>
        </w:rPr>
        <w:t xml:space="preserve"> </w:t>
      </w:r>
      <w:r w:rsidRPr="00BD2F6E">
        <w:rPr>
          <w:rFonts w:ascii="Times New Roman" w:hAnsi="Times New Roman" w:cs="Times New Roman"/>
        </w:rPr>
        <w:t xml:space="preserve">Российской Федерации, на </w:t>
      </w:r>
      <w:r w:rsidRPr="00BD2F6E">
        <w:rPr>
          <w:rFonts w:ascii="Times New Roman" w:hAnsi="Times New Roman" w:cs="Times New Roman"/>
        </w:rPr>
        <w:lastRenderedPageBreak/>
        <w:t xml:space="preserve">основании соглашений свои полномочия государственного (муниципального) заказчика или которому в соответствии со </w:t>
      </w:r>
      <w:hyperlink r:id="rId10" w:history="1">
        <w:r w:rsidRPr="00BD2F6E">
          <w:rPr>
            <w:rStyle w:val="aa"/>
            <w:rFonts w:ascii="Times New Roman" w:hAnsi="Times New Roman" w:cs="Times New Roman"/>
            <w:b w:val="0"/>
            <w:bCs w:val="0"/>
            <w:color w:val="auto"/>
          </w:rPr>
          <w:t>статьей 13.3</w:t>
        </w:r>
      </w:hyperlink>
      <w:r w:rsidRPr="00BD2F6E">
        <w:rPr>
          <w:rFonts w:ascii="Times New Roman" w:hAnsi="Times New Roman" w:cs="Times New Roman"/>
        </w:rPr>
        <w:t xml:space="preserve"> Федерального закона от 29 июля 2017 года №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2A77CEDD"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саморегулируемая организация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w:t>
      </w:r>
      <w:r w:rsidRPr="00BD2F6E">
        <w:rPr>
          <w:rFonts w:ascii="Times New Roman" w:hAnsi="Times New Roman" w:cs="Times New Roman"/>
        </w:rPr>
        <w:t xml:space="preserve">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p>
    <w:p w14:paraId="5147B04D"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объекты федерального значения</w:t>
      </w:r>
      <w:r w:rsidRPr="00BD2F6E">
        <w:rPr>
          <w:rFonts w:ascii="Times New Roman" w:hAnsi="Times New Roman" w:cs="Times New Roman"/>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w:t>
      </w:r>
      <w:hyperlink r:id="rId11" w:history="1">
        <w:r w:rsidRPr="00BD2F6E">
          <w:rPr>
            <w:rStyle w:val="aa"/>
            <w:rFonts w:ascii="Times New Roman" w:hAnsi="Times New Roman" w:cs="Times New Roman"/>
            <w:b w:val="0"/>
            <w:bCs w:val="0"/>
            <w:color w:val="auto"/>
          </w:rPr>
          <w:t>Конституцией</w:t>
        </w:r>
      </w:hyperlink>
      <w:r w:rsidRPr="00BD2F6E">
        <w:rPr>
          <w:rFonts w:ascii="Times New Roman" w:hAnsi="Times New Roman" w:cs="Times New Roman"/>
        </w:rPr>
        <w:t xml:space="preserve">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w:t>
      </w:r>
      <w:hyperlink w:anchor="sub_1001" w:history="1">
        <w:r w:rsidRPr="00BD2F6E">
          <w:rPr>
            <w:rStyle w:val="aa"/>
            <w:rFonts w:ascii="Times New Roman" w:hAnsi="Times New Roman" w:cs="Times New Roman"/>
            <w:b w:val="0"/>
            <w:bCs w:val="0"/>
            <w:color w:val="auto"/>
          </w:rPr>
          <w:t>части 1 статьи 10</w:t>
        </w:r>
      </w:hyperlink>
      <w:r w:rsidRPr="00BD2F6E">
        <w:rPr>
          <w:rFonts w:ascii="Times New Roman" w:hAnsi="Times New Roman" w:cs="Times New Roman"/>
        </w:rPr>
        <w:t xml:space="preserve"> Градостроительного кодекса РФ областях, </w:t>
      </w:r>
      <w:hyperlink r:id="rId12" w:history="1">
        <w:r w:rsidRPr="00BD2F6E">
          <w:rPr>
            <w:rStyle w:val="aa"/>
            <w:rFonts w:ascii="Times New Roman" w:hAnsi="Times New Roman" w:cs="Times New Roman"/>
            <w:b w:val="0"/>
            <w:bCs w:val="0"/>
            <w:color w:val="auto"/>
          </w:rPr>
          <w:t>определяются</w:t>
        </w:r>
      </w:hyperlink>
      <w:r w:rsidRPr="00BD2F6E">
        <w:rPr>
          <w:rFonts w:ascii="Times New Roman" w:hAnsi="Times New Roman" w:cs="Times New Roman"/>
          <w:b/>
          <w:bCs/>
        </w:rPr>
        <w:t xml:space="preserve"> </w:t>
      </w:r>
      <w:r w:rsidRPr="00BD2F6E">
        <w:rPr>
          <w:rFonts w:ascii="Times New Roman" w:hAnsi="Times New Roman" w:cs="Times New Roman"/>
        </w:rPr>
        <w:t>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14:paraId="464366C5"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объекты регионального значения</w:t>
      </w:r>
      <w:r w:rsidRPr="00BD2F6E">
        <w:rPr>
          <w:rFonts w:ascii="Times New Roman" w:hAnsi="Times New Roman" w:cs="Times New Roman"/>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w:t>
      </w:r>
      <w:hyperlink r:id="rId13" w:history="1">
        <w:r w:rsidRPr="00BD2F6E">
          <w:rPr>
            <w:rStyle w:val="aa"/>
            <w:rFonts w:ascii="Times New Roman" w:hAnsi="Times New Roman" w:cs="Times New Roman"/>
            <w:b w:val="0"/>
            <w:bCs w:val="0"/>
            <w:color w:val="auto"/>
          </w:rPr>
          <w:t>Конституцией</w:t>
        </w:r>
      </w:hyperlink>
      <w:r w:rsidRPr="00BD2F6E">
        <w:rPr>
          <w:rFonts w:ascii="Times New Roman" w:hAnsi="Times New Roman" w:cs="Times New Roman"/>
          <w:b/>
          <w:bCs/>
        </w:rPr>
        <w:t xml:space="preserve"> </w:t>
      </w:r>
      <w:r w:rsidRPr="00BD2F6E">
        <w:rPr>
          <w:rFonts w:ascii="Times New Roman" w:hAnsi="Times New Roman" w:cs="Times New Roman"/>
        </w:rPr>
        <w:t xml:space="preserve">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w:t>
      </w:r>
      <w:hyperlink w:anchor="sub_1403" w:history="1">
        <w:r w:rsidRPr="00BD2F6E">
          <w:rPr>
            <w:rStyle w:val="aa"/>
            <w:rFonts w:ascii="Times New Roman" w:hAnsi="Times New Roman" w:cs="Times New Roman"/>
            <w:b w:val="0"/>
            <w:bCs w:val="0"/>
            <w:color w:val="auto"/>
          </w:rPr>
          <w:t>части 3 статьи 14</w:t>
        </w:r>
      </w:hyperlink>
      <w:r w:rsidRPr="00BD2F6E">
        <w:rPr>
          <w:rFonts w:ascii="Times New Roman" w:hAnsi="Times New Roman" w:cs="Times New Roman"/>
        </w:rPr>
        <w:t xml:space="preserve"> Градостроительного кодекса РФ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14:paraId="22CA6384"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объекты местного значения</w:t>
      </w:r>
      <w:r w:rsidRPr="00BD2F6E">
        <w:rPr>
          <w:rFonts w:ascii="Times New Roman" w:hAnsi="Times New Roman" w:cs="Times New Roman"/>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муниципальных </w:t>
      </w:r>
      <w:r w:rsidRPr="00BD2F6E">
        <w:rPr>
          <w:rFonts w:ascii="Times New Roman" w:hAnsi="Times New Roman" w:cs="Times New Roman"/>
        </w:rPr>
        <w:lastRenderedPageBreak/>
        <w:t xml:space="preserve">округов, городских округов. Виды объектов местного значения муниципального района, поселения, муниципального округа, городского округа в указанных в </w:t>
      </w:r>
      <w:hyperlink w:anchor="sub_19031" w:history="1">
        <w:r w:rsidRPr="00BD2F6E">
          <w:rPr>
            <w:rStyle w:val="aa"/>
            <w:rFonts w:ascii="Times New Roman" w:hAnsi="Times New Roman" w:cs="Times New Roman"/>
            <w:b w:val="0"/>
            <w:bCs w:val="0"/>
            <w:color w:val="auto"/>
          </w:rPr>
          <w:t>пункте 1 части 3 статьи 19</w:t>
        </w:r>
      </w:hyperlink>
      <w:r w:rsidRPr="00BD2F6E">
        <w:rPr>
          <w:rFonts w:ascii="Times New Roman" w:hAnsi="Times New Roman" w:cs="Times New Roman"/>
          <w:b/>
          <w:bCs/>
        </w:rPr>
        <w:t xml:space="preserve"> </w:t>
      </w:r>
      <w:r w:rsidRPr="00BD2F6E">
        <w:rPr>
          <w:rFonts w:ascii="Times New Roman" w:hAnsi="Times New Roman" w:cs="Times New Roman"/>
        </w:rPr>
        <w:t>и</w:t>
      </w:r>
      <w:r w:rsidRPr="00BD2F6E">
        <w:rPr>
          <w:rFonts w:ascii="Times New Roman" w:hAnsi="Times New Roman" w:cs="Times New Roman"/>
          <w:b/>
          <w:bCs/>
        </w:rPr>
        <w:t xml:space="preserve"> </w:t>
      </w:r>
      <w:hyperlink w:anchor="sub_23051" w:history="1">
        <w:r w:rsidRPr="00BD2F6E">
          <w:rPr>
            <w:rStyle w:val="aa"/>
            <w:rFonts w:ascii="Times New Roman" w:hAnsi="Times New Roman" w:cs="Times New Roman"/>
            <w:b w:val="0"/>
            <w:bCs w:val="0"/>
            <w:color w:val="auto"/>
          </w:rPr>
          <w:t>пункте 1 части 5 статьи 23</w:t>
        </w:r>
      </w:hyperlink>
      <w:r w:rsidRPr="00BD2F6E">
        <w:rPr>
          <w:rFonts w:ascii="Times New Roman" w:hAnsi="Times New Roman" w:cs="Times New Roman"/>
          <w:b/>
          <w:bCs/>
        </w:rPr>
        <w:t xml:space="preserve"> </w:t>
      </w:r>
      <w:r w:rsidRPr="00BD2F6E">
        <w:rPr>
          <w:rFonts w:ascii="Times New Roman" w:hAnsi="Times New Roman" w:cs="Times New Roman"/>
        </w:rPr>
        <w:t>Градостроительного кодекса РФ областях, подлежащих отображению на схеме территориального планирования муниципального района, генеральном плане поселения, генеральном плане муниципального округа, генеральном плане городского округа, определяются законом субъекта Российской Федерации;</w:t>
      </w:r>
    </w:p>
    <w:p w14:paraId="49589186"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парковка (парковочное место)</w:t>
      </w:r>
      <w:r w:rsidRPr="00BD2F6E">
        <w:rPr>
          <w:rFonts w:ascii="Times New Roman" w:hAnsi="Times New Roman" w:cs="Times New Roman"/>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65D3A1F6"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технический заказчик</w:t>
      </w:r>
      <w:r w:rsidRPr="00BD2F6E">
        <w:rPr>
          <w:rFonts w:ascii="Times New Roman" w:hAnsi="Times New Roman" w:cs="Times New Roman"/>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w:t>
      </w:r>
      <w:hyperlink w:anchor="sub_47021" w:history="1">
        <w:r w:rsidRPr="00BD2F6E">
          <w:rPr>
            <w:rStyle w:val="aa"/>
            <w:rFonts w:ascii="Times New Roman" w:hAnsi="Times New Roman" w:cs="Times New Roman"/>
            <w:b w:val="0"/>
            <w:bCs w:val="0"/>
            <w:color w:val="auto"/>
          </w:rPr>
          <w:t>частью 2.1 статьи 47</w:t>
        </w:r>
      </w:hyperlink>
      <w:r w:rsidRPr="00BD2F6E">
        <w:rPr>
          <w:rFonts w:ascii="Times New Roman" w:hAnsi="Times New Roman" w:cs="Times New Roman"/>
          <w:b/>
          <w:bCs/>
        </w:rPr>
        <w:t xml:space="preserve">, </w:t>
      </w:r>
      <w:hyperlink w:anchor="sub_48041" w:history="1">
        <w:r w:rsidRPr="00BD2F6E">
          <w:rPr>
            <w:rStyle w:val="aa"/>
            <w:rFonts w:ascii="Times New Roman" w:hAnsi="Times New Roman" w:cs="Times New Roman"/>
            <w:b w:val="0"/>
            <w:bCs w:val="0"/>
            <w:color w:val="auto"/>
          </w:rPr>
          <w:t>частью 4.1 статьи 48</w:t>
        </w:r>
      </w:hyperlink>
      <w:r w:rsidRPr="00BD2F6E">
        <w:rPr>
          <w:rFonts w:ascii="Times New Roman" w:hAnsi="Times New Roman" w:cs="Times New Roman"/>
          <w:b/>
          <w:bCs/>
        </w:rPr>
        <w:t xml:space="preserve">, </w:t>
      </w:r>
      <w:hyperlink w:anchor="sub_52021" w:history="1">
        <w:r w:rsidRPr="00BD2F6E">
          <w:rPr>
            <w:rStyle w:val="aa"/>
            <w:rFonts w:ascii="Times New Roman" w:hAnsi="Times New Roman" w:cs="Times New Roman"/>
            <w:b w:val="0"/>
            <w:bCs w:val="0"/>
            <w:color w:val="auto"/>
          </w:rPr>
          <w:t>частями 2.1</w:t>
        </w:r>
      </w:hyperlink>
      <w:r w:rsidRPr="00BD2F6E">
        <w:rPr>
          <w:rFonts w:ascii="Times New Roman" w:hAnsi="Times New Roman" w:cs="Times New Roman"/>
          <w:b/>
          <w:bCs/>
        </w:rPr>
        <w:t xml:space="preserve"> </w:t>
      </w:r>
      <w:r w:rsidRPr="00BD2F6E">
        <w:rPr>
          <w:rFonts w:ascii="Times New Roman" w:hAnsi="Times New Roman" w:cs="Times New Roman"/>
        </w:rPr>
        <w:t>и</w:t>
      </w:r>
      <w:r w:rsidRPr="00BD2F6E">
        <w:rPr>
          <w:rFonts w:ascii="Times New Roman" w:hAnsi="Times New Roman" w:cs="Times New Roman"/>
          <w:b/>
          <w:bCs/>
        </w:rPr>
        <w:t xml:space="preserve"> </w:t>
      </w:r>
      <w:hyperlink w:anchor="sub_52022" w:history="1">
        <w:r w:rsidRPr="00BD2F6E">
          <w:rPr>
            <w:rStyle w:val="aa"/>
            <w:rFonts w:ascii="Times New Roman" w:hAnsi="Times New Roman" w:cs="Times New Roman"/>
            <w:b w:val="0"/>
            <w:bCs w:val="0"/>
            <w:color w:val="auto"/>
          </w:rPr>
          <w:t>2.2 статьи 52</w:t>
        </w:r>
      </w:hyperlink>
      <w:r w:rsidRPr="00BD2F6E">
        <w:rPr>
          <w:rFonts w:ascii="Times New Roman" w:hAnsi="Times New Roman" w:cs="Times New Roman"/>
          <w:b/>
          <w:bCs/>
        </w:rPr>
        <w:t xml:space="preserve">, </w:t>
      </w:r>
      <w:hyperlink w:anchor="sub_555315" w:history="1">
        <w:r w:rsidRPr="00BD2F6E">
          <w:rPr>
            <w:rStyle w:val="aa"/>
            <w:rFonts w:ascii="Times New Roman" w:hAnsi="Times New Roman" w:cs="Times New Roman"/>
            <w:b w:val="0"/>
            <w:bCs w:val="0"/>
            <w:color w:val="auto"/>
          </w:rPr>
          <w:t>частями 5</w:t>
        </w:r>
      </w:hyperlink>
      <w:r w:rsidRPr="00BD2F6E">
        <w:rPr>
          <w:rFonts w:ascii="Times New Roman" w:hAnsi="Times New Roman" w:cs="Times New Roman"/>
          <w:b/>
          <w:bCs/>
        </w:rPr>
        <w:t xml:space="preserve"> </w:t>
      </w:r>
      <w:r w:rsidRPr="00BD2F6E">
        <w:rPr>
          <w:rFonts w:ascii="Times New Roman" w:hAnsi="Times New Roman" w:cs="Times New Roman"/>
        </w:rPr>
        <w:t>и</w:t>
      </w:r>
      <w:r w:rsidRPr="00BD2F6E">
        <w:rPr>
          <w:rFonts w:ascii="Times New Roman" w:hAnsi="Times New Roman" w:cs="Times New Roman"/>
          <w:b/>
          <w:bCs/>
        </w:rPr>
        <w:t xml:space="preserve"> </w:t>
      </w:r>
      <w:hyperlink w:anchor="sub_555316" w:history="1">
        <w:r w:rsidRPr="00BD2F6E">
          <w:rPr>
            <w:rStyle w:val="aa"/>
            <w:rFonts w:ascii="Times New Roman" w:hAnsi="Times New Roman" w:cs="Times New Roman"/>
            <w:b w:val="0"/>
            <w:bCs w:val="0"/>
            <w:color w:val="auto"/>
          </w:rPr>
          <w:t>6 статьи 55.31</w:t>
        </w:r>
      </w:hyperlink>
      <w:r w:rsidRPr="00BD2F6E">
        <w:rPr>
          <w:rFonts w:ascii="Times New Roman" w:hAnsi="Times New Roman" w:cs="Times New Roman"/>
        </w:rPr>
        <w:t xml:space="preserve"> Градостроительного кодекса РФ;</w:t>
      </w:r>
    </w:p>
    <w:p w14:paraId="02F943DF"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программы комплексного развития систем коммунальной инфраструктуры поселения, муниципального округа, городского округа</w:t>
      </w:r>
      <w:r w:rsidRPr="00BD2F6E">
        <w:rPr>
          <w:rFonts w:ascii="Times New Roman" w:hAnsi="Times New Roman" w:cs="Times New Roman"/>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коммунальных отходов, которые предусмотрены соответственно документами перспективного развития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Градостроительным кодексом РФ, генеральных планов таких поселения, муниципального округа,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14:paraId="2FAD6BE6"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система коммунальной инфраструктуры</w:t>
      </w:r>
      <w:r w:rsidRPr="00BD2F6E">
        <w:rPr>
          <w:rFonts w:ascii="Times New Roman" w:hAnsi="Times New Roman" w:cs="Times New Roman"/>
        </w:rPr>
        <w:t xml:space="preserve"> - комплекс технологически связанных между собой объектов и инженерных сооружений, предназначенных для осуществления </w:t>
      </w:r>
      <w:r w:rsidRPr="00BD2F6E">
        <w:rPr>
          <w:rFonts w:ascii="Times New Roman" w:hAnsi="Times New Roman" w:cs="Times New Roman"/>
        </w:rPr>
        <w:lastRenderedPageBreak/>
        <w:t>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14:paraId="2B111EA4"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транспортно-пересадочный узел</w:t>
      </w:r>
      <w:r w:rsidRPr="00BD2F6E">
        <w:rPr>
          <w:rFonts w:ascii="Times New Roman" w:hAnsi="Times New Roman" w:cs="Times New Roman"/>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14:paraId="4AD13A04" w14:textId="77777777" w:rsidR="008D581C" w:rsidRPr="00BD2F6E" w:rsidRDefault="008D581C" w:rsidP="003369F9">
      <w:pPr>
        <w:tabs>
          <w:tab w:val="left" w:pos="9356"/>
        </w:tabs>
        <w:ind w:right="-1" w:firstLine="709"/>
        <w:rPr>
          <w:rFonts w:ascii="Times New Roman" w:hAnsi="Times New Roman" w:cs="Times New Roman"/>
        </w:rPr>
      </w:pPr>
      <w:hyperlink r:id="rId14" w:history="1">
        <w:r w:rsidRPr="00BD2F6E">
          <w:rPr>
            <w:rStyle w:val="aa"/>
            <w:rFonts w:ascii="Times New Roman" w:hAnsi="Times New Roman" w:cs="Times New Roman"/>
            <w:color w:val="auto"/>
          </w:rPr>
          <w:t>нормативы</w:t>
        </w:r>
      </w:hyperlink>
      <w:r w:rsidRPr="00BD2F6E">
        <w:rPr>
          <w:rStyle w:val="a9"/>
          <w:rFonts w:ascii="Times New Roman" w:hAnsi="Times New Roman" w:cs="Times New Roman"/>
          <w:color w:val="auto"/>
        </w:rPr>
        <w:t xml:space="preserve"> градостроительного проектирования</w:t>
      </w:r>
      <w:r w:rsidRPr="00BD2F6E">
        <w:rPr>
          <w:rFonts w:ascii="Times New Roman" w:hAnsi="Times New Roman" w:cs="Times New Roman"/>
        </w:rPr>
        <w:t xml:space="preserve"> - совокупность расчетных показателей, установленных в соответствии с Градостроительным кодексом РФ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14:paraId="57AB8D62"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программы комплексного развития транспортной инфраструктуры поселения, муниципального округа, городского округа</w:t>
      </w:r>
      <w:r w:rsidRPr="00BD2F6E">
        <w:rPr>
          <w:rFonts w:ascii="Times New Roman" w:hAnsi="Times New Roman" w:cs="Times New Roman"/>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Градостроительным кодексом РФ, генеральных планов поселения, муниципального округа, городского округа и должны обеспечивать сбалансированное, перспективное развитие транспортной инфраструктуры поселения, муниципального округа, городского округа в соответствии с потребностями в строительстве, реконструкции объектов транспортной инфраструктуры местного значения;</w:t>
      </w:r>
    </w:p>
    <w:p w14:paraId="6B5BD1F3"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программы комплексного развития социальной инфраструктуры поселения, муниципального округа, городского округа</w:t>
      </w:r>
      <w:r w:rsidRPr="00BD2F6E">
        <w:rPr>
          <w:rFonts w:ascii="Times New Roman" w:hAnsi="Times New Roman" w:cs="Times New Roman"/>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Градостроительным кодексом РФ, генеральных планов поселения, муниципального округа, городского округа и должны обеспечивать сбалансированное, перспективное развитие социальной инфраструктуры поселения, муниципального округа, городского округа в соответствии с потребностями в строительстве объектов социальной инфраструктуры местного значения;</w:t>
      </w:r>
    </w:p>
    <w:p w14:paraId="3C923FF4"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машино-место</w:t>
      </w:r>
      <w:r w:rsidRPr="00BD2F6E">
        <w:rPr>
          <w:rFonts w:ascii="Times New Roman" w:hAnsi="Times New Roman" w:cs="Times New Roman"/>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w:t>
      </w:r>
      <w:hyperlink r:id="rId15" w:history="1">
        <w:r w:rsidRPr="00BD2F6E">
          <w:rPr>
            <w:rStyle w:val="aa"/>
            <w:rFonts w:ascii="Times New Roman" w:hAnsi="Times New Roman" w:cs="Times New Roman"/>
            <w:color w:val="auto"/>
          </w:rPr>
          <w:t>законодательством</w:t>
        </w:r>
      </w:hyperlink>
      <w:r w:rsidRPr="00BD2F6E">
        <w:rPr>
          <w:rFonts w:ascii="Times New Roman" w:hAnsi="Times New Roman" w:cs="Times New Roman"/>
        </w:rPr>
        <w:t xml:space="preserve"> о государственном кадастровом учете порядке;</w:t>
      </w:r>
    </w:p>
    <w:p w14:paraId="51AC440A"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комплексное развитие территорий</w:t>
      </w:r>
      <w:r w:rsidRPr="00BD2F6E">
        <w:rPr>
          <w:rFonts w:ascii="Times New Roman" w:hAnsi="Times New Roman" w:cs="Times New Roman"/>
        </w:rPr>
        <w:t xml:space="preserve"> - совокупность мероприятий, выполняемых в </w:t>
      </w:r>
      <w:r w:rsidRPr="00BD2F6E">
        <w:rPr>
          <w:rFonts w:ascii="Times New Roman" w:hAnsi="Times New Roman" w:cs="Times New Roman"/>
        </w:rPr>
        <w:lastRenderedPageBreak/>
        <w:t>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муниципальных округов, городских округов;</w:t>
      </w:r>
    </w:p>
    <w:p w14:paraId="58BB09A6"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оператор комплексного развития территории</w:t>
      </w:r>
      <w:r w:rsidRPr="00BD2F6E">
        <w:rPr>
          <w:rFonts w:ascii="Times New Roman" w:hAnsi="Times New Roman" w:cs="Times New Roman"/>
        </w:rPr>
        <w:t xml:space="preserve"> - юридическое лицо, определенное Российской Федерацией или субъектом Российской Федерации в соответствии с Градостроительным кодексом РФ и обеспечивающее реализацию решения о комплексном развитии территории;</w:t>
      </w:r>
    </w:p>
    <w:p w14:paraId="1A6E133A"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элемент планировочной структуры</w:t>
      </w:r>
      <w:r w:rsidRPr="00BD2F6E">
        <w:rPr>
          <w:rFonts w:ascii="Times New Roman" w:hAnsi="Times New Roman" w:cs="Times New Roman"/>
        </w:rPr>
        <w:t xml:space="preserve"> - часть территории поселения, муниципального округа, городского округа или межселенной территории муниципального района (квартал, микрорайон, район и иные подобные элементы). </w:t>
      </w:r>
      <w:hyperlink r:id="rId16" w:history="1">
        <w:r w:rsidRPr="00BD2F6E">
          <w:rPr>
            <w:rStyle w:val="aa"/>
            <w:rFonts w:ascii="Times New Roman" w:hAnsi="Times New Roman" w:cs="Times New Roman"/>
            <w:b w:val="0"/>
            <w:bCs w:val="0"/>
            <w:color w:val="auto"/>
          </w:rPr>
          <w:t>Виды</w:t>
        </w:r>
      </w:hyperlink>
      <w:r w:rsidRPr="00BD2F6E">
        <w:rPr>
          <w:rFonts w:ascii="Times New Roman" w:hAnsi="Times New Roman" w:cs="Times New Roman"/>
        </w:rPr>
        <w:t xml:space="preserve">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0BE45D75"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благоустройство территории</w:t>
      </w:r>
      <w:r w:rsidRPr="00BD2F6E">
        <w:rPr>
          <w:rFonts w:ascii="Times New Roman" w:hAnsi="Times New Roman" w:cs="Times New Roman"/>
        </w:rPr>
        <w:t xml:space="preserve">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14:paraId="52E20C9F"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прилегающая территория</w:t>
      </w:r>
      <w:r w:rsidRPr="00BD2F6E">
        <w:rPr>
          <w:rFonts w:ascii="Times New Roman" w:hAnsi="Times New Roman" w:cs="Times New Roman"/>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14:paraId="450B15AA"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элементы благоустройства</w:t>
      </w:r>
      <w:r w:rsidRPr="00BD2F6E">
        <w:rPr>
          <w:rFonts w:ascii="Times New Roman" w:hAnsi="Times New Roman" w:cs="Times New Roman"/>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14:paraId="554AF5CB"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объект индивидуального жилищного строительства</w:t>
      </w:r>
      <w:r w:rsidRPr="00BD2F6E">
        <w:rPr>
          <w:rFonts w:ascii="Times New Roman" w:hAnsi="Times New Roman" w:cs="Times New Roman"/>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дом» применяются в Градостроительном кодексе РФ,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Градостроительным кодексом РФ,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14:paraId="37C4612F" w14:textId="77777777" w:rsidR="008D581C" w:rsidRPr="00BD2F6E" w:rsidRDefault="008D581C" w:rsidP="003369F9">
      <w:pPr>
        <w:tabs>
          <w:tab w:val="left" w:pos="9356"/>
        </w:tabs>
        <w:ind w:right="-1" w:firstLine="709"/>
        <w:rPr>
          <w:rFonts w:ascii="Times New Roman" w:hAnsi="Times New Roman" w:cs="Times New Roman"/>
        </w:rPr>
      </w:pPr>
      <w:r w:rsidRPr="00BD2F6E">
        <w:rPr>
          <w:rStyle w:val="a9"/>
          <w:rFonts w:ascii="Times New Roman" w:hAnsi="Times New Roman" w:cs="Times New Roman"/>
          <w:color w:val="auto"/>
        </w:rPr>
        <w:t>дом блокированной застройки</w:t>
      </w:r>
      <w:r w:rsidRPr="00BD2F6E">
        <w:rPr>
          <w:rFonts w:ascii="Times New Roman" w:hAnsi="Times New Roman" w:cs="Times New Roman"/>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03D12C42" w14:textId="77777777" w:rsidR="008D581C" w:rsidRPr="00BD2F6E" w:rsidRDefault="008D581C" w:rsidP="003369F9">
      <w:pPr>
        <w:pStyle w:val="af0"/>
        <w:widowControl/>
        <w:tabs>
          <w:tab w:val="left" w:pos="9356"/>
        </w:tabs>
        <w:suppressAutoHyphens w:val="0"/>
        <w:overflowPunct w:val="0"/>
        <w:autoSpaceDE w:val="0"/>
        <w:autoSpaceDN w:val="0"/>
        <w:adjustRightInd w:val="0"/>
        <w:spacing w:after="0" w:line="240" w:lineRule="auto"/>
        <w:ind w:left="0" w:right="-1"/>
        <w:rPr>
          <w:lang w:eastAsia="ru-RU"/>
        </w:rPr>
      </w:pPr>
      <w:r w:rsidRPr="00BD2F6E">
        <w:rPr>
          <w:b/>
          <w:bCs/>
          <w:lang w:eastAsia="ru-RU"/>
        </w:rPr>
        <w:t>коэффициент использования территории (КИТ)</w:t>
      </w:r>
      <w:r w:rsidRPr="00BD2F6E">
        <w:rPr>
          <w:lang w:eastAsia="ru-RU"/>
        </w:rPr>
        <w:t xml:space="preserve"> – вид ограничения, устанавливаемый градостроительным регламентом (в части предельных параметров разрешенного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w:t>
      </w:r>
    </w:p>
    <w:p w14:paraId="0A9B8DD6" w14:textId="77777777" w:rsidR="008D581C" w:rsidRPr="00BD2F6E" w:rsidRDefault="008D581C" w:rsidP="003369F9">
      <w:pPr>
        <w:pStyle w:val="af0"/>
        <w:widowControl/>
        <w:tabs>
          <w:tab w:val="left" w:pos="9356"/>
        </w:tabs>
        <w:suppressAutoHyphens w:val="0"/>
        <w:overflowPunct w:val="0"/>
        <w:autoSpaceDE w:val="0"/>
        <w:autoSpaceDN w:val="0"/>
        <w:adjustRightInd w:val="0"/>
        <w:spacing w:after="0" w:line="240" w:lineRule="auto"/>
        <w:ind w:left="0" w:right="-1"/>
        <w:rPr>
          <w:lang w:eastAsia="ru-RU"/>
        </w:rPr>
      </w:pPr>
      <w:r w:rsidRPr="00BD2F6E">
        <w:rPr>
          <w:b/>
          <w:bCs/>
          <w:lang w:eastAsia="ru-RU"/>
        </w:rPr>
        <w:lastRenderedPageBreak/>
        <w:t>озеленение</w:t>
      </w:r>
      <w:r w:rsidRPr="00BD2F6E">
        <w:rPr>
          <w:lang w:eastAsia="ru-RU"/>
        </w:rPr>
        <w:t xml:space="preserve">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возрастом от 10 лет диаметром ствола от 4 см на высоте 1 м от корневой системы) из расчета 1 дерево на 20 кв.м.</w:t>
      </w:r>
    </w:p>
    <w:p w14:paraId="0C9D0484" w14:textId="77777777" w:rsidR="008D581C" w:rsidRPr="00BD2F6E" w:rsidRDefault="008D581C" w:rsidP="003369F9">
      <w:pPr>
        <w:pStyle w:val="af0"/>
        <w:widowControl/>
        <w:tabs>
          <w:tab w:val="left" w:pos="9356"/>
        </w:tabs>
        <w:suppressAutoHyphens w:val="0"/>
        <w:overflowPunct w:val="0"/>
        <w:autoSpaceDE w:val="0"/>
        <w:autoSpaceDN w:val="0"/>
        <w:adjustRightInd w:val="0"/>
        <w:spacing w:after="0" w:line="240" w:lineRule="auto"/>
        <w:ind w:left="0" w:right="-1"/>
        <w:rPr>
          <w:lang w:eastAsia="ru-RU"/>
        </w:rPr>
      </w:pPr>
      <w:r w:rsidRPr="00BD2F6E">
        <w:rPr>
          <w:lang w:eastAsia="ru-RU"/>
        </w:rPr>
        <w:t>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w:t>
      </w:r>
    </w:p>
    <w:p w14:paraId="7EC2F126" w14:textId="77777777" w:rsidR="008D581C" w:rsidRPr="00BD2F6E" w:rsidRDefault="008D581C" w:rsidP="003369F9">
      <w:pPr>
        <w:pStyle w:val="af0"/>
        <w:widowControl/>
        <w:tabs>
          <w:tab w:val="left" w:pos="9356"/>
        </w:tabs>
        <w:suppressAutoHyphens w:val="0"/>
        <w:overflowPunct w:val="0"/>
        <w:autoSpaceDE w:val="0"/>
        <w:autoSpaceDN w:val="0"/>
        <w:adjustRightInd w:val="0"/>
        <w:spacing w:after="0" w:line="240" w:lineRule="auto"/>
        <w:ind w:left="0" w:right="-1"/>
        <w:rPr>
          <w:lang w:eastAsia="ru-RU"/>
        </w:rPr>
      </w:pPr>
      <w:r w:rsidRPr="00BD2F6E">
        <w:rPr>
          <w:lang w:eastAsia="ru-RU"/>
        </w:rPr>
        <w:t>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решётки (георешетки);</w:t>
      </w:r>
    </w:p>
    <w:p w14:paraId="17AA3DA9" w14:textId="77777777" w:rsidR="008D581C" w:rsidRPr="00BD2F6E" w:rsidRDefault="008D581C" w:rsidP="003369F9">
      <w:pPr>
        <w:pStyle w:val="af0"/>
        <w:widowControl/>
        <w:tabs>
          <w:tab w:val="left" w:pos="9356"/>
        </w:tabs>
        <w:suppressAutoHyphens w:val="0"/>
        <w:overflowPunct w:val="0"/>
        <w:autoSpaceDE w:val="0"/>
        <w:autoSpaceDN w:val="0"/>
        <w:adjustRightInd w:val="0"/>
        <w:spacing w:after="0" w:line="240" w:lineRule="auto"/>
        <w:ind w:left="0" w:right="-1"/>
        <w:rPr>
          <w:lang w:eastAsia="ru-RU"/>
        </w:rPr>
      </w:pPr>
      <w:r w:rsidRPr="00BD2F6E">
        <w:rPr>
          <w:b/>
          <w:bCs/>
          <w:lang w:eastAsia="ru-RU"/>
        </w:rPr>
        <w:t>минимальный процент озеленения земельного участка</w:t>
      </w:r>
      <w:r w:rsidRPr="00BD2F6E">
        <w:rPr>
          <w:lang w:eastAsia="ru-RU"/>
        </w:rPr>
        <w:t xml:space="preserve"> – отношение площади озеленения (зеленых зон) ко всей площади земельного участка;</w:t>
      </w:r>
    </w:p>
    <w:p w14:paraId="790C43CC" w14:textId="77777777" w:rsidR="008D581C" w:rsidRPr="00BD2F6E" w:rsidRDefault="008D581C" w:rsidP="003369F9">
      <w:pPr>
        <w:pStyle w:val="af0"/>
        <w:widowControl/>
        <w:tabs>
          <w:tab w:val="left" w:pos="9356"/>
        </w:tabs>
        <w:suppressAutoHyphens w:val="0"/>
        <w:overflowPunct w:val="0"/>
        <w:autoSpaceDE w:val="0"/>
        <w:autoSpaceDN w:val="0"/>
        <w:adjustRightInd w:val="0"/>
        <w:spacing w:after="0" w:line="240" w:lineRule="auto"/>
        <w:ind w:left="0" w:right="-1"/>
        <w:rPr>
          <w:lang w:eastAsia="ru-RU"/>
        </w:rPr>
      </w:pPr>
      <w:r w:rsidRPr="00BD2F6E">
        <w:rPr>
          <w:b/>
          <w:bCs/>
          <w:lang w:eastAsia="ru-RU"/>
        </w:rPr>
        <w:t>максимальный процент застройки в границах земельного участка</w:t>
      </w:r>
      <w:r w:rsidRPr="00BD2F6E">
        <w:rPr>
          <w:lang w:eastAsia="ru-RU"/>
        </w:rPr>
        <w:t xml:space="preserve">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14:paraId="17354637" w14:textId="77777777" w:rsidR="00C83845" w:rsidRPr="00BD2F6E" w:rsidRDefault="00C83845" w:rsidP="003369F9">
      <w:pPr>
        <w:pStyle w:val="af0"/>
        <w:widowControl/>
        <w:tabs>
          <w:tab w:val="left" w:pos="9356"/>
        </w:tabs>
        <w:suppressAutoHyphens w:val="0"/>
        <w:overflowPunct w:val="0"/>
        <w:autoSpaceDE w:val="0"/>
        <w:autoSpaceDN w:val="0"/>
        <w:adjustRightInd w:val="0"/>
        <w:spacing w:after="0" w:line="240" w:lineRule="auto"/>
        <w:ind w:left="0" w:right="-1"/>
        <w:rPr>
          <w:lang w:eastAsia="ru-RU"/>
        </w:rPr>
      </w:pPr>
    </w:p>
    <w:p w14:paraId="4381C801" w14:textId="77777777" w:rsidR="00C83845" w:rsidRPr="00BD2F6E" w:rsidRDefault="00C83845" w:rsidP="003369F9">
      <w:pPr>
        <w:keepNext/>
        <w:keepLines/>
        <w:tabs>
          <w:tab w:val="left" w:pos="9356"/>
        </w:tabs>
        <w:ind w:right="-1" w:firstLine="709"/>
        <w:outlineLvl w:val="1"/>
        <w:rPr>
          <w:rFonts w:ascii="Times New Roman" w:hAnsi="Times New Roman" w:cs="Times New Roman"/>
          <w:b/>
          <w:lang w:eastAsia="en-US"/>
        </w:rPr>
      </w:pPr>
      <w:bookmarkStart w:id="18" w:name="_Toc177044868"/>
      <w:r w:rsidRPr="00BD2F6E">
        <w:rPr>
          <w:rFonts w:ascii="Times New Roman" w:hAnsi="Times New Roman" w:cs="Times New Roman"/>
          <w:b/>
          <w:lang w:eastAsia="en-US"/>
        </w:rPr>
        <w:t>Статья 2. Основания введения, назначение и состав Правил</w:t>
      </w:r>
      <w:bookmarkEnd w:id="18"/>
    </w:p>
    <w:p w14:paraId="64E2B4DD" w14:textId="77777777" w:rsidR="00C83845" w:rsidRPr="00BD2F6E" w:rsidRDefault="00C83845" w:rsidP="003369F9">
      <w:pPr>
        <w:tabs>
          <w:tab w:val="left" w:pos="9356"/>
        </w:tabs>
        <w:ind w:right="-1" w:firstLine="709"/>
        <w:rPr>
          <w:rFonts w:ascii="Times New Roman" w:hAnsi="Times New Roman" w:cs="Times New Roman"/>
          <w:lang w:eastAsia="en-US"/>
        </w:rPr>
      </w:pPr>
    </w:p>
    <w:p w14:paraId="68416EB4" w14:textId="77777777" w:rsidR="00C83845" w:rsidRPr="00BD2F6E" w:rsidRDefault="00C83845">
      <w:pPr>
        <w:pStyle w:val="af0"/>
        <w:numPr>
          <w:ilvl w:val="0"/>
          <w:numId w:val="9"/>
        </w:numPr>
        <w:tabs>
          <w:tab w:val="left" w:pos="1035"/>
          <w:tab w:val="left" w:pos="9356"/>
        </w:tabs>
        <w:suppressAutoHyphens w:val="0"/>
        <w:spacing w:after="0" w:line="240" w:lineRule="auto"/>
        <w:ind w:left="0" w:right="-1" w:firstLine="709"/>
      </w:pPr>
      <w:r w:rsidRPr="00BD2F6E">
        <w:t>Настоящие</w:t>
      </w:r>
      <w:r w:rsidRPr="00BD2F6E">
        <w:rPr>
          <w:spacing w:val="49"/>
        </w:rPr>
        <w:t xml:space="preserve"> </w:t>
      </w:r>
      <w:r w:rsidRPr="00BD2F6E">
        <w:rPr>
          <w:spacing w:val="-1"/>
        </w:rPr>
        <w:t>Правила</w:t>
      </w:r>
      <w:r w:rsidRPr="00BD2F6E">
        <w:rPr>
          <w:spacing w:val="50"/>
        </w:rPr>
        <w:t xml:space="preserve"> </w:t>
      </w:r>
      <w:r w:rsidRPr="00BD2F6E">
        <w:t>в</w:t>
      </w:r>
      <w:r w:rsidRPr="00BD2F6E">
        <w:rPr>
          <w:spacing w:val="49"/>
        </w:rPr>
        <w:t xml:space="preserve"> </w:t>
      </w:r>
      <w:r w:rsidRPr="00BD2F6E">
        <w:rPr>
          <w:spacing w:val="-1"/>
        </w:rPr>
        <w:t>соответствии</w:t>
      </w:r>
      <w:r w:rsidRPr="00BD2F6E">
        <w:rPr>
          <w:spacing w:val="51"/>
        </w:rPr>
        <w:t xml:space="preserve"> </w:t>
      </w:r>
      <w:r w:rsidRPr="00BD2F6E">
        <w:t>с</w:t>
      </w:r>
      <w:r w:rsidRPr="00BD2F6E">
        <w:rPr>
          <w:spacing w:val="50"/>
        </w:rPr>
        <w:t xml:space="preserve"> </w:t>
      </w:r>
      <w:r w:rsidRPr="00BD2F6E">
        <w:rPr>
          <w:spacing w:val="-1"/>
        </w:rPr>
        <w:t>Градостроительным кодексом Российской Федерации</w:t>
      </w:r>
      <w:r w:rsidRPr="00BD2F6E">
        <w:t>,</w:t>
      </w:r>
      <w:r w:rsidRPr="00BD2F6E">
        <w:rPr>
          <w:spacing w:val="59"/>
        </w:rPr>
        <w:t xml:space="preserve"> </w:t>
      </w:r>
      <w:r w:rsidRPr="00BD2F6E">
        <w:rPr>
          <w:spacing w:val="-1"/>
        </w:rPr>
        <w:t>Земельным кодексом</w:t>
      </w:r>
      <w:r w:rsidRPr="00BD2F6E">
        <w:rPr>
          <w:spacing w:val="1"/>
        </w:rPr>
        <w:t xml:space="preserve"> </w:t>
      </w:r>
      <w:r w:rsidRPr="00BD2F6E">
        <w:t xml:space="preserve">Российской Федерации </w:t>
      </w:r>
      <w:r w:rsidRPr="00BD2F6E">
        <w:rPr>
          <w:spacing w:val="-1"/>
        </w:rPr>
        <w:t>предусматривают</w:t>
      </w:r>
      <w:r w:rsidRPr="00BD2F6E">
        <w:t xml:space="preserve"> в Смоленском сельском поселении</w:t>
      </w:r>
      <w:r w:rsidRPr="00BD2F6E">
        <w:rPr>
          <w:spacing w:val="-9"/>
        </w:rPr>
        <w:t xml:space="preserve"> </w:t>
      </w:r>
      <w:r w:rsidRPr="00BD2F6E">
        <w:rPr>
          <w:spacing w:val="-1"/>
        </w:rPr>
        <w:t>Северского</w:t>
      </w:r>
      <w:r w:rsidRPr="00BD2F6E">
        <w:rPr>
          <w:spacing w:val="-7"/>
        </w:rPr>
        <w:t xml:space="preserve"> </w:t>
      </w:r>
      <w:r w:rsidRPr="00BD2F6E">
        <w:t>района</w:t>
      </w:r>
      <w:r w:rsidRPr="00BD2F6E">
        <w:rPr>
          <w:spacing w:val="-7"/>
        </w:rPr>
        <w:t xml:space="preserve"> </w:t>
      </w:r>
      <w:r w:rsidRPr="00BD2F6E">
        <w:t>систему</w:t>
      </w:r>
      <w:r w:rsidRPr="00BD2F6E">
        <w:rPr>
          <w:spacing w:val="-7"/>
        </w:rPr>
        <w:t xml:space="preserve"> </w:t>
      </w:r>
      <w:r w:rsidRPr="00BD2F6E">
        <w:rPr>
          <w:spacing w:val="-1"/>
        </w:rPr>
        <w:t>регулирования</w:t>
      </w:r>
      <w:r w:rsidRPr="00BD2F6E">
        <w:rPr>
          <w:spacing w:val="-8"/>
        </w:rPr>
        <w:t xml:space="preserve"> </w:t>
      </w:r>
      <w:r w:rsidRPr="00BD2F6E">
        <w:t>землепользования</w:t>
      </w:r>
      <w:r w:rsidRPr="00BD2F6E">
        <w:rPr>
          <w:spacing w:val="-8"/>
        </w:rPr>
        <w:t xml:space="preserve"> </w:t>
      </w:r>
      <w:r w:rsidRPr="00BD2F6E">
        <w:t>и</w:t>
      </w:r>
      <w:r w:rsidRPr="00BD2F6E">
        <w:rPr>
          <w:spacing w:val="45"/>
        </w:rPr>
        <w:t xml:space="preserve"> </w:t>
      </w:r>
      <w:r w:rsidRPr="00BD2F6E">
        <w:t>застройки,</w:t>
      </w:r>
      <w:r w:rsidRPr="00BD2F6E">
        <w:rPr>
          <w:spacing w:val="41"/>
        </w:rPr>
        <w:t xml:space="preserve"> </w:t>
      </w:r>
      <w:r w:rsidRPr="00BD2F6E">
        <w:rPr>
          <w:spacing w:val="-1"/>
        </w:rPr>
        <w:t>которая</w:t>
      </w:r>
      <w:r w:rsidRPr="00BD2F6E">
        <w:rPr>
          <w:spacing w:val="40"/>
        </w:rPr>
        <w:t xml:space="preserve"> </w:t>
      </w:r>
      <w:r w:rsidRPr="00BD2F6E">
        <w:t>основана</w:t>
      </w:r>
      <w:r w:rsidRPr="00BD2F6E">
        <w:rPr>
          <w:spacing w:val="40"/>
        </w:rPr>
        <w:t xml:space="preserve"> </w:t>
      </w:r>
      <w:r w:rsidRPr="00BD2F6E">
        <w:t>на</w:t>
      </w:r>
      <w:r w:rsidRPr="00BD2F6E">
        <w:rPr>
          <w:spacing w:val="40"/>
        </w:rPr>
        <w:t xml:space="preserve"> </w:t>
      </w:r>
      <w:r w:rsidRPr="00BD2F6E">
        <w:t>градостроительном</w:t>
      </w:r>
      <w:r w:rsidRPr="00BD2F6E">
        <w:rPr>
          <w:spacing w:val="41"/>
        </w:rPr>
        <w:t xml:space="preserve"> </w:t>
      </w:r>
      <w:r w:rsidRPr="00BD2F6E">
        <w:t>зонировании</w:t>
      </w:r>
      <w:r w:rsidRPr="00BD2F6E">
        <w:rPr>
          <w:spacing w:val="41"/>
        </w:rPr>
        <w:t xml:space="preserve"> </w:t>
      </w:r>
      <w:r w:rsidRPr="00BD2F6E">
        <w:t>–</w:t>
      </w:r>
      <w:r w:rsidRPr="00BD2F6E">
        <w:rPr>
          <w:spacing w:val="40"/>
        </w:rPr>
        <w:t xml:space="preserve"> </w:t>
      </w:r>
      <w:r w:rsidRPr="00BD2F6E">
        <w:t>делении</w:t>
      </w:r>
      <w:r w:rsidRPr="00BD2F6E">
        <w:rPr>
          <w:spacing w:val="39"/>
        </w:rPr>
        <w:t xml:space="preserve"> </w:t>
      </w:r>
      <w:r w:rsidRPr="00BD2F6E">
        <w:t>всей</w:t>
      </w:r>
      <w:r w:rsidRPr="00BD2F6E">
        <w:rPr>
          <w:spacing w:val="40"/>
        </w:rPr>
        <w:t xml:space="preserve"> </w:t>
      </w:r>
      <w:r w:rsidRPr="00BD2F6E">
        <w:rPr>
          <w:spacing w:val="-1"/>
        </w:rPr>
        <w:t>территории</w:t>
      </w:r>
      <w:r w:rsidRPr="00BD2F6E">
        <w:rPr>
          <w:spacing w:val="40"/>
        </w:rPr>
        <w:t xml:space="preserve"> </w:t>
      </w:r>
      <w:r w:rsidRPr="00BD2F6E">
        <w:t>в</w:t>
      </w:r>
      <w:r w:rsidRPr="00BD2F6E">
        <w:rPr>
          <w:spacing w:val="40"/>
        </w:rPr>
        <w:t xml:space="preserve"> </w:t>
      </w:r>
      <w:r w:rsidRPr="00BD2F6E">
        <w:t>границах</w:t>
      </w:r>
      <w:r w:rsidRPr="00BD2F6E">
        <w:rPr>
          <w:spacing w:val="30"/>
        </w:rPr>
        <w:t xml:space="preserve"> </w:t>
      </w:r>
      <w:r w:rsidRPr="00BD2F6E">
        <w:t>Смоленского сельского</w:t>
      </w:r>
      <w:r w:rsidRPr="00BD2F6E">
        <w:rPr>
          <w:spacing w:val="2"/>
        </w:rPr>
        <w:t xml:space="preserve"> </w:t>
      </w:r>
      <w:r w:rsidRPr="00BD2F6E">
        <w:t>поселения</w:t>
      </w:r>
      <w:r w:rsidRPr="00BD2F6E">
        <w:rPr>
          <w:spacing w:val="3"/>
        </w:rPr>
        <w:t xml:space="preserve"> </w:t>
      </w:r>
      <w:r w:rsidRPr="00BD2F6E">
        <w:t>на</w:t>
      </w:r>
      <w:r w:rsidRPr="00BD2F6E">
        <w:rPr>
          <w:spacing w:val="3"/>
        </w:rPr>
        <w:t xml:space="preserve"> </w:t>
      </w:r>
      <w:r w:rsidRPr="00BD2F6E">
        <w:rPr>
          <w:spacing w:val="-1"/>
        </w:rPr>
        <w:t>территориальные</w:t>
      </w:r>
      <w:r w:rsidRPr="00BD2F6E">
        <w:rPr>
          <w:spacing w:val="3"/>
        </w:rPr>
        <w:t xml:space="preserve"> </w:t>
      </w:r>
      <w:r w:rsidRPr="00BD2F6E">
        <w:rPr>
          <w:spacing w:val="-1"/>
        </w:rPr>
        <w:t>зоны</w:t>
      </w:r>
      <w:r w:rsidRPr="00BD2F6E">
        <w:rPr>
          <w:spacing w:val="2"/>
        </w:rPr>
        <w:t xml:space="preserve"> </w:t>
      </w:r>
      <w:r w:rsidRPr="00BD2F6E">
        <w:t>с</w:t>
      </w:r>
      <w:r w:rsidRPr="00BD2F6E">
        <w:rPr>
          <w:spacing w:val="2"/>
        </w:rPr>
        <w:t xml:space="preserve"> </w:t>
      </w:r>
      <w:r w:rsidRPr="00BD2F6E">
        <w:rPr>
          <w:spacing w:val="-1"/>
        </w:rPr>
        <w:t>установлением</w:t>
      </w:r>
      <w:r w:rsidRPr="00BD2F6E">
        <w:rPr>
          <w:spacing w:val="4"/>
        </w:rPr>
        <w:t xml:space="preserve"> </w:t>
      </w:r>
      <w:r w:rsidRPr="00BD2F6E">
        <w:rPr>
          <w:spacing w:val="-1"/>
        </w:rPr>
        <w:t>для</w:t>
      </w:r>
      <w:r w:rsidRPr="00BD2F6E">
        <w:rPr>
          <w:spacing w:val="3"/>
        </w:rPr>
        <w:t xml:space="preserve"> </w:t>
      </w:r>
      <w:r w:rsidRPr="00BD2F6E">
        <w:t>каждой</w:t>
      </w:r>
      <w:r w:rsidRPr="00BD2F6E">
        <w:rPr>
          <w:spacing w:val="3"/>
        </w:rPr>
        <w:t xml:space="preserve"> </w:t>
      </w:r>
      <w:r w:rsidRPr="00BD2F6E">
        <w:t>из</w:t>
      </w:r>
      <w:r w:rsidRPr="00BD2F6E">
        <w:rPr>
          <w:spacing w:val="2"/>
        </w:rPr>
        <w:t xml:space="preserve"> </w:t>
      </w:r>
      <w:r w:rsidRPr="00BD2F6E">
        <w:t>них</w:t>
      </w:r>
      <w:r w:rsidRPr="00BD2F6E">
        <w:rPr>
          <w:spacing w:val="57"/>
        </w:rPr>
        <w:t xml:space="preserve"> </w:t>
      </w:r>
      <w:r w:rsidRPr="00BD2F6E">
        <w:t>единого</w:t>
      </w:r>
      <w:r w:rsidRPr="00BD2F6E">
        <w:rPr>
          <w:spacing w:val="5"/>
        </w:rPr>
        <w:t xml:space="preserve"> </w:t>
      </w:r>
      <w:r w:rsidRPr="00BD2F6E">
        <w:t>градостроительного</w:t>
      </w:r>
      <w:r w:rsidRPr="00BD2F6E">
        <w:rPr>
          <w:spacing w:val="4"/>
        </w:rPr>
        <w:t xml:space="preserve"> </w:t>
      </w:r>
      <w:r w:rsidRPr="00BD2F6E">
        <w:t>регламента</w:t>
      </w:r>
      <w:r w:rsidRPr="00BD2F6E">
        <w:rPr>
          <w:spacing w:val="4"/>
        </w:rPr>
        <w:t xml:space="preserve"> </w:t>
      </w:r>
      <w:r w:rsidRPr="00BD2F6E">
        <w:t>по</w:t>
      </w:r>
      <w:r w:rsidRPr="00BD2F6E">
        <w:rPr>
          <w:spacing w:val="4"/>
        </w:rPr>
        <w:t xml:space="preserve"> </w:t>
      </w:r>
      <w:r w:rsidRPr="00BD2F6E">
        <w:t>видам</w:t>
      </w:r>
      <w:r w:rsidRPr="00BD2F6E">
        <w:rPr>
          <w:spacing w:val="5"/>
        </w:rPr>
        <w:t xml:space="preserve"> </w:t>
      </w:r>
      <w:r w:rsidRPr="00BD2F6E">
        <w:t>и</w:t>
      </w:r>
      <w:r w:rsidRPr="00BD2F6E">
        <w:rPr>
          <w:spacing w:val="5"/>
        </w:rPr>
        <w:t xml:space="preserve"> </w:t>
      </w:r>
      <w:r w:rsidRPr="00BD2F6E">
        <w:rPr>
          <w:spacing w:val="-1"/>
        </w:rPr>
        <w:t>предельным</w:t>
      </w:r>
      <w:r w:rsidRPr="00BD2F6E">
        <w:rPr>
          <w:spacing w:val="5"/>
        </w:rPr>
        <w:t xml:space="preserve"> </w:t>
      </w:r>
      <w:r w:rsidRPr="00BD2F6E">
        <w:rPr>
          <w:spacing w:val="-1"/>
        </w:rPr>
        <w:t>параметрам</w:t>
      </w:r>
      <w:r w:rsidRPr="00BD2F6E">
        <w:rPr>
          <w:spacing w:val="5"/>
        </w:rPr>
        <w:t xml:space="preserve"> </w:t>
      </w:r>
      <w:r w:rsidRPr="00BD2F6E">
        <w:t>разрешенного</w:t>
      </w:r>
      <w:r w:rsidRPr="00BD2F6E">
        <w:rPr>
          <w:spacing w:val="35"/>
        </w:rPr>
        <w:t xml:space="preserve"> </w:t>
      </w:r>
      <w:r w:rsidRPr="00BD2F6E">
        <w:t>использования</w:t>
      </w:r>
      <w:r w:rsidRPr="00BD2F6E">
        <w:rPr>
          <w:spacing w:val="48"/>
        </w:rPr>
        <w:t xml:space="preserve"> </w:t>
      </w:r>
      <w:r w:rsidRPr="00BD2F6E">
        <w:rPr>
          <w:spacing w:val="-1"/>
        </w:rPr>
        <w:t>земельных</w:t>
      </w:r>
      <w:r w:rsidRPr="00BD2F6E">
        <w:rPr>
          <w:spacing w:val="47"/>
        </w:rPr>
        <w:t xml:space="preserve"> </w:t>
      </w:r>
      <w:r w:rsidRPr="00BD2F6E">
        <w:t>участков</w:t>
      </w:r>
      <w:r w:rsidRPr="00BD2F6E">
        <w:rPr>
          <w:spacing w:val="48"/>
        </w:rPr>
        <w:t xml:space="preserve"> </w:t>
      </w:r>
      <w:r w:rsidRPr="00BD2F6E">
        <w:t>в</w:t>
      </w:r>
      <w:r w:rsidRPr="00BD2F6E">
        <w:rPr>
          <w:spacing w:val="48"/>
        </w:rPr>
        <w:t xml:space="preserve"> </w:t>
      </w:r>
      <w:r w:rsidRPr="00BD2F6E">
        <w:t>границах</w:t>
      </w:r>
      <w:r w:rsidRPr="00BD2F6E">
        <w:rPr>
          <w:spacing w:val="49"/>
        </w:rPr>
        <w:t xml:space="preserve"> </w:t>
      </w:r>
      <w:r w:rsidRPr="00BD2F6E">
        <w:t>этих</w:t>
      </w:r>
      <w:r w:rsidRPr="00BD2F6E">
        <w:rPr>
          <w:spacing w:val="48"/>
        </w:rPr>
        <w:t xml:space="preserve"> </w:t>
      </w:r>
      <w:r w:rsidRPr="00BD2F6E">
        <w:rPr>
          <w:spacing w:val="-1"/>
        </w:rPr>
        <w:t>территориальных</w:t>
      </w:r>
      <w:r w:rsidRPr="00BD2F6E">
        <w:rPr>
          <w:spacing w:val="48"/>
        </w:rPr>
        <w:t xml:space="preserve"> </w:t>
      </w:r>
      <w:r w:rsidRPr="00BD2F6E">
        <w:t>зон,</w:t>
      </w:r>
      <w:r w:rsidRPr="00BD2F6E">
        <w:rPr>
          <w:spacing w:val="48"/>
        </w:rPr>
        <w:t xml:space="preserve"> </w:t>
      </w:r>
      <w:r w:rsidRPr="00BD2F6E">
        <w:t>для</w:t>
      </w:r>
      <w:r w:rsidRPr="00BD2F6E">
        <w:rPr>
          <w:spacing w:val="49"/>
        </w:rPr>
        <w:t xml:space="preserve"> </w:t>
      </w:r>
      <w:r w:rsidRPr="00BD2F6E">
        <w:t>защиты</w:t>
      </w:r>
      <w:r w:rsidRPr="00BD2F6E">
        <w:rPr>
          <w:spacing w:val="48"/>
        </w:rPr>
        <w:t xml:space="preserve"> </w:t>
      </w:r>
      <w:r w:rsidRPr="00BD2F6E">
        <w:t>прав</w:t>
      </w:r>
      <w:r w:rsidRPr="00BD2F6E">
        <w:rPr>
          <w:spacing w:val="44"/>
        </w:rPr>
        <w:t xml:space="preserve"> </w:t>
      </w:r>
      <w:r w:rsidRPr="00BD2F6E">
        <w:t>граждан</w:t>
      </w:r>
      <w:r w:rsidRPr="00BD2F6E">
        <w:rPr>
          <w:spacing w:val="21"/>
        </w:rPr>
        <w:t xml:space="preserve"> </w:t>
      </w:r>
      <w:r w:rsidRPr="00BD2F6E">
        <w:t>и</w:t>
      </w:r>
      <w:r w:rsidRPr="00BD2F6E">
        <w:rPr>
          <w:spacing w:val="20"/>
        </w:rPr>
        <w:t xml:space="preserve"> </w:t>
      </w:r>
      <w:r w:rsidRPr="00BD2F6E">
        <w:rPr>
          <w:spacing w:val="-1"/>
        </w:rPr>
        <w:t>обеспечения</w:t>
      </w:r>
      <w:r w:rsidRPr="00BD2F6E">
        <w:rPr>
          <w:spacing w:val="21"/>
        </w:rPr>
        <w:t xml:space="preserve"> </w:t>
      </w:r>
      <w:r w:rsidRPr="00BD2F6E">
        <w:t>равенства</w:t>
      </w:r>
      <w:r w:rsidRPr="00BD2F6E">
        <w:rPr>
          <w:spacing w:val="21"/>
        </w:rPr>
        <w:t xml:space="preserve"> </w:t>
      </w:r>
      <w:r w:rsidRPr="00BD2F6E">
        <w:t>прав</w:t>
      </w:r>
      <w:r w:rsidRPr="00BD2F6E">
        <w:rPr>
          <w:spacing w:val="21"/>
        </w:rPr>
        <w:t xml:space="preserve"> </w:t>
      </w:r>
      <w:r w:rsidRPr="00BD2F6E">
        <w:rPr>
          <w:spacing w:val="-1"/>
        </w:rPr>
        <w:t>физических</w:t>
      </w:r>
      <w:r w:rsidRPr="00BD2F6E">
        <w:rPr>
          <w:spacing w:val="21"/>
        </w:rPr>
        <w:t xml:space="preserve"> </w:t>
      </w:r>
      <w:r w:rsidRPr="00BD2F6E">
        <w:t>и</w:t>
      </w:r>
      <w:r w:rsidRPr="00BD2F6E">
        <w:rPr>
          <w:spacing w:val="21"/>
        </w:rPr>
        <w:t xml:space="preserve"> </w:t>
      </w:r>
      <w:r w:rsidRPr="00BD2F6E">
        <w:rPr>
          <w:spacing w:val="-1"/>
        </w:rPr>
        <w:t>юридических</w:t>
      </w:r>
      <w:r w:rsidRPr="00BD2F6E">
        <w:rPr>
          <w:spacing w:val="20"/>
        </w:rPr>
        <w:t xml:space="preserve"> </w:t>
      </w:r>
      <w:r w:rsidRPr="00BD2F6E">
        <w:t>лиц</w:t>
      </w:r>
      <w:r w:rsidRPr="00BD2F6E">
        <w:rPr>
          <w:spacing w:val="21"/>
        </w:rPr>
        <w:t xml:space="preserve"> </w:t>
      </w:r>
      <w:r w:rsidRPr="00BD2F6E">
        <w:t>в</w:t>
      </w:r>
      <w:r w:rsidRPr="00BD2F6E">
        <w:rPr>
          <w:spacing w:val="20"/>
        </w:rPr>
        <w:t xml:space="preserve"> </w:t>
      </w:r>
      <w:r w:rsidRPr="00BD2F6E">
        <w:t>процессе</w:t>
      </w:r>
      <w:r w:rsidRPr="00BD2F6E">
        <w:rPr>
          <w:spacing w:val="22"/>
        </w:rPr>
        <w:t xml:space="preserve"> </w:t>
      </w:r>
      <w:r w:rsidRPr="00BD2F6E">
        <w:rPr>
          <w:spacing w:val="-1"/>
        </w:rPr>
        <w:t>реализации</w:t>
      </w:r>
      <w:r w:rsidRPr="00BD2F6E">
        <w:rPr>
          <w:spacing w:val="71"/>
        </w:rPr>
        <w:t xml:space="preserve"> </w:t>
      </w:r>
      <w:r w:rsidRPr="00BD2F6E">
        <w:t>отношений,</w:t>
      </w:r>
      <w:r w:rsidRPr="00BD2F6E">
        <w:rPr>
          <w:spacing w:val="1"/>
        </w:rPr>
        <w:t xml:space="preserve"> </w:t>
      </w:r>
      <w:r w:rsidRPr="00BD2F6E">
        <w:rPr>
          <w:spacing w:val="-1"/>
        </w:rPr>
        <w:t>возникающих</w:t>
      </w:r>
      <w:r w:rsidRPr="00BD2F6E">
        <w:rPr>
          <w:spacing w:val="2"/>
        </w:rPr>
        <w:t xml:space="preserve"> </w:t>
      </w:r>
      <w:r w:rsidRPr="00BD2F6E">
        <w:t>по</w:t>
      </w:r>
      <w:r w:rsidRPr="00BD2F6E">
        <w:rPr>
          <w:spacing w:val="2"/>
        </w:rPr>
        <w:t xml:space="preserve"> </w:t>
      </w:r>
      <w:r w:rsidRPr="00BD2F6E">
        <w:rPr>
          <w:spacing w:val="-1"/>
        </w:rPr>
        <w:t>поводу</w:t>
      </w:r>
      <w:r w:rsidRPr="00BD2F6E">
        <w:rPr>
          <w:spacing w:val="4"/>
        </w:rPr>
        <w:t xml:space="preserve"> </w:t>
      </w:r>
      <w:r w:rsidRPr="00BD2F6E">
        <w:rPr>
          <w:spacing w:val="-1"/>
        </w:rPr>
        <w:t>землепользования</w:t>
      </w:r>
      <w:r w:rsidRPr="00BD2F6E">
        <w:rPr>
          <w:spacing w:val="1"/>
        </w:rPr>
        <w:t xml:space="preserve"> </w:t>
      </w:r>
      <w:r w:rsidRPr="00BD2F6E">
        <w:t>и</w:t>
      </w:r>
      <w:r w:rsidRPr="00BD2F6E">
        <w:rPr>
          <w:spacing w:val="2"/>
        </w:rPr>
        <w:t xml:space="preserve"> </w:t>
      </w:r>
      <w:r w:rsidRPr="00BD2F6E">
        <w:t>застройки;</w:t>
      </w:r>
      <w:r w:rsidRPr="00BD2F6E">
        <w:rPr>
          <w:spacing w:val="2"/>
        </w:rPr>
        <w:t xml:space="preserve"> </w:t>
      </w:r>
      <w:r w:rsidRPr="00BD2F6E">
        <w:t>обеспечения</w:t>
      </w:r>
      <w:r w:rsidRPr="00BD2F6E">
        <w:rPr>
          <w:spacing w:val="2"/>
        </w:rPr>
        <w:t xml:space="preserve"> </w:t>
      </w:r>
      <w:r w:rsidRPr="00BD2F6E">
        <w:rPr>
          <w:spacing w:val="-1"/>
        </w:rPr>
        <w:t>открытой</w:t>
      </w:r>
      <w:r w:rsidRPr="00BD2F6E">
        <w:rPr>
          <w:spacing w:val="69"/>
        </w:rPr>
        <w:t xml:space="preserve"> </w:t>
      </w:r>
      <w:r w:rsidRPr="00BD2F6E">
        <w:rPr>
          <w:spacing w:val="-1"/>
        </w:rPr>
        <w:t>информации</w:t>
      </w:r>
      <w:r w:rsidRPr="00BD2F6E">
        <w:rPr>
          <w:spacing w:val="14"/>
        </w:rPr>
        <w:t xml:space="preserve"> </w:t>
      </w:r>
      <w:r w:rsidRPr="00BD2F6E">
        <w:t>о</w:t>
      </w:r>
      <w:r w:rsidRPr="00BD2F6E">
        <w:rPr>
          <w:spacing w:val="14"/>
        </w:rPr>
        <w:t xml:space="preserve"> </w:t>
      </w:r>
      <w:r w:rsidRPr="00BD2F6E">
        <w:t>правилах</w:t>
      </w:r>
      <w:r w:rsidRPr="00BD2F6E">
        <w:rPr>
          <w:spacing w:val="14"/>
        </w:rPr>
        <w:t xml:space="preserve"> </w:t>
      </w:r>
      <w:r w:rsidRPr="00BD2F6E">
        <w:t>и</w:t>
      </w:r>
      <w:r w:rsidRPr="00BD2F6E">
        <w:rPr>
          <w:spacing w:val="12"/>
        </w:rPr>
        <w:t xml:space="preserve"> </w:t>
      </w:r>
      <w:r w:rsidRPr="00BD2F6E">
        <w:t>условиях</w:t>
      </w:r>
      <w:r w:rsidRPr="00BD2F6E">
        <w:rPr>
          <w:spacing w:val="14"/>
        </w:rPr>
        <w:t xml:space="preserve"> </w:t>
      </w:r>
      <w:r w:rsidRPr="00BD2F6E">
        <w:t>использования</w:t>
      </w:r>
      <w:r w:rsidRPr="00BD2F6E">
        <w:rPr>
          <w:spacing w:val="14"/>
        </w:rPr>
        <w:t xml:space="preserve"> </w:t>
      </w:r>
      <w:r w:rsidRPr="00BD2F6E">
        <w:t>земельных</w:t>
      </w:r>
      <w:r w:rsidRPr="00BD2F6E">
        <w:rPr>
          <w:spacing w:val="13"/>
        </w:rPr>
        <w:t xml:space="preserve"> </w:t>
      </w:r>
      <w:r w:rsidRPr="00BD2F6E">
        <w:rPr>
          <w:spacing w:val="-1"/>
        </w:rPr>
        <w:t>участков,</w:t>
      </w:r>
      <w:r w:rsidRPr="00BD2F6E">
        <w:rPr>
          <w:spacing w:val="13"/>
        </w:rPr>
        <w:t xml:space="preserve"> </w:t>
      </w:r>
      <w:r w:rsidRPr="00BD2F6E">
        <w:t>осуществления</w:t>
      </w:r>
      <w:r w:rsidRPr="00BD2F6E">
        <w:rPr>
          <w:spacing w:val="14"/>
        </w:rPr>
        <w:t xml:space="preserve"> </w:t>
      </w:r>
      <w:r w:rsidRPr="00BD2F6E">
        <w:t>на</w:t>
      </w:r>
      <w:r w:rsidRPr="00BD2F6E">
        <w:rPr>
          <w:spacing w:val="14"/>
        </w:rPr>
        <w:t xml:space="preserve"> </w:t>
      </w:r>
      <w:r w:rsidRPr="00BD2F6E">
        <w:t>них</w:t>
      </w:r>
      <w:r w:rsidRPr="00BD2F6E">
        <w:rPr>
          <w:spacing w:val="34"/>
        </w:rPr>
        <w:t xml:space="preserve"> </w:t>
      </w:r>
      <w:r w:rsidRPr="00BD2F6E">
        <w:rPr>
          <w:spacing w:val="-1"/>
        </w:rPr>
        <w:t>строительства</w:t>
      </w:r>
      <w:r w:rsidRPr="00BD2F6E">
        <w:rPr>
          <w:spacing w:val="21"/>
        </w:rPr>
        <w:t xml:space="preserve"> </w:t>
      </w:r>
      <w:r w:rsidRPr="00BD2F6E">
        <w:t>и</w:t>
      </w:r>
      <w:r w:rsidRPr="00BD2F6E">
        <w:rPr>
          <w:spacing w:val="21"/>
        </w:rPr>
        <w:t xml:space="preserve"> </w:t>
      </w:r>
      <w:r w:rsidRPr="00BD2F6E">
        <w:t>реконструкции;</w:t>
      </w:r>
      <w:r w:rsidRPr="00BD2F6E">
        <w:rPr>
          <w:spacing w:val="20"/>
        </w:rPr>
        <w:t xml:space="preserve"> </w:t>
      </w:r>
      <w:r w:rsidRPr="00BD2F6E">
        <w:rPr>
          <w:spacing w:val="-1"/>
        </w:rPr>
        <w:t>подготовки</w:t>
      </w:r>
      <w:r w:rsidRPr="00BD2F6E">
        <w:rPr>
          <w:spacing w:val="21"/>
        </w:rPr>
        <w:t xml:space="preserve"> </w:t>
      </w:r>
      <w:r w:rsidRPr="00BD2F6E">
        <w:rPr>
          <w:spacing w:val="-1"/>
        </w:rPr>
        <w:t>документов</w:t>
      </w:r>
      <w:r w:rsidRPr="00BD2F6E">
        <w:rPr>
          <w:spacing w:val="20"/>
        </w:rPr>
        <w:t xml:space="preserve"> </w:t>
      </w:r>
      <w:r w:rsidRPr="00BD2F6E">
        <w:t>для</w:t>
      </w:r>
      <w:r w:rsidRPr="00BD2F6E">
        <w:rPr>
          <w:spacing w:val="21"/>
        </w:rPr>
        <w:t xml:space="preserve"> </w:t>
      </w:r>
      <w:r w:rsidRPr="00BD2F6E">
        <w:t>передачи</w:t>
      </w:r>
      <w:r w:rsidRPr="00BD2F6E">
        <w:rPr>
          <w:spacing w:val="21"/>
        </w:rPr>
        <w:t xml:space="preserve"> </w:t>
      </w:r>
      <w:r w:rsidRPr="00BD2F6E">
        <w:rPr>
          <w:spacing w:val="-1"/>
        </w:rPr>
        <w:t>прав</w:t>
      </w:r>
      <w:r w:rsidRPr="00BD2F6E">
        <w:rPr>
          <w:spacing w:val="20"/>
        </w:rPr>
        <w:t xml:space="preserve"> </w:t>
      </w:r>
      <w:r w:rsidRPr="00BD2F6E">
        <w:t>на</w:t>
      </w:r>
      <w:r w:rsidRPr="00BD2F6E">
        <w:rPr>
          <w:spacing w:val="21"/>
        </w:rPr>
        <w:t xml:space="preserve"> </w:t>
      </w:r>
      <w:r w:rsidRPr="00BD2F6E">
        <w:rPr>
          <w:spacing w:val="-1"/>
        </w:rPr>
        <w:t>земельные</w:t>
      </w:r>
      <w:r w:rsidRPr="00BD2F6E">
        <w:rPr>
          <w:spacing w:val="77"/>
        </w:rPr>
        <w:t xml:space="preserve"> </w:t>
      </w:r>
      <w:r w:rsidRPr="00BD2F6E">
        <w:rPr>
          <w:spacing w:val="-1"/>
        </w:rPr>
        <w:t>участки,</w:t>
      </w:r>
      <w:r w:rsidRPr="00BD2F6E">
        <w:rPr>
          <w:spacing w:val="28"/>
        </w:rPr>
        <w:t xml:space="preserve"> </w:t>
      </w:r>
      <w:r w:rsidRPr="00BD2F6E">
        <w:t>находящиеся</w:t>
      </w:r>
      <w:r w:rsidRPr="00BD2F6E">
        <w:rPr>
          <w:spacing w:val="27"/>
        </w:rPr>
        <w:t xml:space="preserve"> </w:t>
      </w:r>
      <w:r w:rsidRPr="00BD2F6E">
        <w:t>в</w:t>
      </w:r>
      <w:r w:rsidRPr="00BD2F6E">
        <w:rPr>
          <w:spacing w:val="28"/>
        </w:rPr>
        <w:t xml:space="preserve"> </w:t>
      </w:r>
      <w:r w:rsidRPr="00BD2F6E">
        <w:rPr>
          <w:spacing w:val="-1"/>
        </w:rPr>
        <w:t>государственной</w:t>
      </w:r>
      <w:r w:rsidRPr="00BD2F6E">
        <w:rPr>
          <w:spacing w:val="28"/>
        </w:rPr>
        <w:t xml:space="preserve"> </w:t>
      </w:r>
      <w:r w:rsidRPr="00BD2F6E">
        <w:t>и</w:t>
      </w:r>
      <w:r w:rsidRPr="00BD2F6E">
        <w:rPr>
          <w:spacing w:val="29"/>
        </w:rPr>
        <w:t xml:space="preserve"> </w:t>
      </w:r>
      <w:r w:rsidRPr="00BD2F6E">
        <w:t>муниципальной</w:t>
      </w:r>
      <w:r w:rsidRPr="00BD2F6E">
        <w:rPr>
          <w:spacing w:val="28"/>
        </w:rPr>
        <w:t xml:space="preserve"> </w:t>
      </w:r>
      <w:r w:rsidRPr="00BD2F6E">
        <w:t>собственности,</w:t>
      </w:r>
      <w:r w:rsidRPr="00BD2F6E">
        <w:rPr>
          <w:spacing w:val="29"/>
        </w:rPr>
        <w:t xml:space="preserve"> </w:t>
      </w:r>
      <w:r w:rsidRPr="00BD2F6E">
        <w:rPr>
          <w:spacing w:val="-1"/>
        </w:rPr>
        <w:t>физическим</w:t>
      </w:r>
      <w:r w:rsidRPr="00BD2F6E">
        <w:rPr>
          <w:spacing w:val="29"/>
        </w:rPr>
        <w:t xml:space="preserve"> </w:t>
      </w:r>
      <w:r w:rsidRPr="00BD2F6E">
        <w:t>и</w:t>
      </w:r>
      <w:r w:rsidRPr="00BD2F6E">
        <w:rPr>
          <w:spacing w:val="61"/>
        </w:rPr>
        <w:t xml:space="preserve"> </w:t>
      </w:r>
      <w:r w:rsidRPr="00BD2F6E">
        <w:rPr>
          <w:spacing w:val="-1"/>
        </w:rPr>
        <w:t>юридическим</w:t>
      </w:r>
      <w:r w:rsidRPr="00BD2F6E">
        <w:t xml:space="preserve"> лицам</w:t>
      </w:r>
      <w:r w:rsidRPr="00BD2F6E">
        <w:rPr>
          <w:spacing w:val="-1"/>
        </w:rPr>
        <w:t xml:space="preserve"> для осуществления строительства,</w:t>
      </w:r>
      <w:r w:rsidRPr="00BD2F6E">
        <w:t xml:space="preserve"> </w:t>
      </w:r>
      <w:r w:rsidRPr="00BD2F6E">
        <w:rPr>
          <w:spacing w:val="-1"/>
        </w:rPr>
        <w:t>реконструкции</w:t>
      </w:r>
      <w:r w:rsidRPr="00BD2F6E">
        <w:rPr>
          <w:spacing w:val="-2"/>
        </w:rPr>
        <w:t xml:space="preserve"> </w:t>
      </w:r>
      <w:r w:rsidRPr="00BD2F6E">
        <w:t>объектов</w:t>
      </w:r>
      <w:r w:rsidRPr="00BD2F6E">
        <w:rPr>
          <w:spacing w:val="-2"/>
        </w:rPr>
        <w:t xml:space="preserve"> </w:t>
      </w:r>
      <w:r w:rsidRPr="00BD2F6E">
        <w:t>недвижимости;</w:t>
      </w:r>
      <w:r w:rsidRPr="00BD2F6E">
        <w:rPr>
          <w:spacing w:val="97"/>
        </w:rPr>
        <w:t xml:space="preserve"> </w:t>
      </w:r>
      <w:r w:rsidRPr="00BD2F6E">
        <w:rPr>
          <w:spacing w:val="-1"/>
        </w:rPr>
        <w:t>контроля</w:t>
      </w:r>
      <w:r w:rsidRPr="00BD2F6E">
        <w:rPr>
          <w:spacing w:val="-15"/>
        </w:rPr>
        <w:t xml:space="preserve"> </w:t>
      </w:r>
      <w:r w:rsidRPr="00BD2F6E">
        <w:rPr>
          <w:spacing w:val="-1"/>
        </w:rPr>
        <w:t>соответствия</w:t>
      </w:r>
      <w:r w:rsidRPr="00BD2F6E">
        <w:rPr>
          <w:spacing w:val="-15"/>
        </w:rPr>
        <w:t xml:space="preserve"> </w:t>
      </w:r>
      <w:r w:rsidRPr="00BD2F6E">
        <w:rPr>
          <w:spacing w:val="-1"/>
        </w:rPr>
        <w:t>градостроительным</w:t>
      </w:r>
      <w:r w:rsidRPr="00BD2F6E">
        <w:rPr>
          <w:spacing w:val="-14"/>
        </w:rPr>
        <w:t xml:space="preserve"> </w:t>
      </w:r>
      <w:r w:rsidRPr="00BD2F6E">
        <w:t>регламентам</w:t>
      </w:r>
      <w:r w:rsidRPr="00BD2F6E">
        <w:rPr>
          <w:spacing w:val="-16"/>
        </w:rPr>
        <w:t xml:space="preserve"> </w:t>
      </w:r>
      <w:r w:rsidRPr="00BD2F6E">
        <w:rPr>
          <w:spacing w:val="-1"/>
        </w:rPr>
        <w:t>строительных</w:t>
      </w:r>
      <w:r w:rsidRPr="00BD2F6E">
        <w:rPr>
          <w:spacing w:val="-15"/>
        </w:rPr>
        <w:t xml:space="preserve"> </w:t>
      </w:r>
      <w:r w:rsidRPr="00BD2F6E">
        <w:rPr>
          <w:spacing w:val="-1"/>
        </w:rPr>
        <w:t>намерений</w:t>
      </w:r>
      <w:r w:rsidRPr="00BD2F6E">
        <w:rPr>
          <w:spacing w:val="-15"/>
        </w:rPr>
        <w:t xml:space="preserve"> </w:t>
      </w:r>
      <w:r w:rsidRPr="00BD2F6E">
        <w:rPr>
          <w:spacing w:val="-1"/>
        </w:rPr>
        <w:t>застройщиков,</w:t>
      </w:r>
      <w:r w:rsidRPr="00BD2F6E">
        <w:rPr>
          <w:spacing w:val="129"/>
        </w:rPr>
        <w:t xml:space="preserve"> </w:t>
      </w:r>
      <w:r w:rsidRPr="00BD2F6E">
        <w:t xml:space="preserve">завершенных </w:t>
      </w:r>
      <w:r w:rsidRPr="00BD2F6E">
        <w:rPr>
          <w:spacing w:val="-1"/>
        </w:rPr>
        <w:t>строительством</w:t>
      </w:r>
      <w:r w:rsidRPr="00BD2F6E">
        <w:t xml:space="preserve"> </w:t>
      </w:r>
      <w:r w:rsidRPr="00BD2F6E">
        <w:rPr>
          <w:spacing w:val="-1"/>
        </w:rPr>
        <w:t>объектов</w:t>
      </w:r>
      <w:r w:rsidRPr="00BD2F6E">
        <w:t xml:space="preserve"> и их </w:t>
      </w:r>
      <w:r w:rsidRPr="00BD2F6E">
        <w:rPr>
          <w:spacing w:val="-1"/>
        </w:rPr>
        <w:t>последующего</w:t>
      </w:r>
      <w:r w:rsidRPr="00BD2F6E">
        <w:t xml:space="preserve"> </w:t>
      </w:r>
      <w:r w:rsidRPr="00BD2F6E">
        <w:rPr>
          <w:spacing w:val="-1"/>
        </w:rPr>
        <w:t>использования.</w:t>
      </w:r>
    </w:p>
    <w:p w14:paraId="3140E93A" w14:textId="77777777" w:rsidR="00C83845" w:rsidRPr="00BD2F6E" w:rsidRDefault="00C83845">
      <w:pPr>
        <w:pStyle w:val="af0"/>
        <w:numPr>
          <w:ilvl w:val="0"/>
          <w:numId w:val="9"/>
        </w:numPr>
        <w:tabs>
          <w:tab w:val="left" w:pos="925"/>
          <w:tab w:val="left" w:pos="9356"/>
        </w:tabs>
        <w:suppressAutoHyphens w:val="0"/>
        <w:spacing w:after="0" w:line="240" w:lineRule="auto"/>
        <w:ind w:left="0" w:right="-1" w:firstLine="709"/>
      </w:pPr>
      <w:r w:rsidRPr="00BD2F6E">
        <w:rPr>
          <w:spacing w:val="-1"/>
        </w:rPr>
        <w:t>Правила</w:t>
      </w:r>
      <w:r w:rsidRPr="00BD2F6E">
        <w:t xml:space="preserve"> </w:t>
      </w:r>
      <w:r w:rsidRPr="00BD2F6E">
        <w:rPr>
          <w:spacing w:val="-1"/>
        </w:rPr>
        <w:t>землепользования</w:t>
      </w:r>
      <w:r w:rsidRPr="00BD2F6E">
        <w:t xml:space="preserve"> и застройки </w:t>
      </w:r>
      <w:r w:rsidRPr="00BD2F6E">
        <w:rPr>
          <w:spacing w:val="-1"/>
        </w:rPr>
        <w:t>разрабатываются</w:t>
      </w:r>
      <w:r w:rsidRPr="00BD2F6E">
        <w:t xml:space="preserve"> в целях:</w:t>
      </w:r>
    </w:p>
    <w:p w14:paraId="224016E3" w14:textId="77777777" w:rsidR="00C83845" w:rsidRPr="00BD2F6E" w:rsidRDefault="00C83845">
      <w:pPr>
        <w:pStyle w:val="af0"/>
        <w:numPr>
          <w:ilvl w:val="0"/>
          <w:numId w:val="8"/>
        </w:numPr>
        <w:tabs>
          <w:tab w:val="left" w:pos="969"/>
          <w:tab w:val="left" w:pos="9356"/>
        </w:tabs>
        <w:suppressAutoHyphens w:val="0"/>
        <w:spacing w:after="0" w:line="240" w:lineRule="auto"/>
        <w:ind w:left="0" w:right="-1" w:firstLine="709"/>
      </w:pPr>
      <w:r w:rsidRPr="00BD2F6E">
        <w:t xml:space="preserve"> создания</w:t>
      </w:r>
      <w:r w:rsidRPr="00BD2F6E">
        <w:rPr>
          <w:spacing w:val="22"/>
        </w:rPr>
        <w:t xml:space="preserve"> </w:t>
      </w:r>
      <w:r w:rsidRPr="00BD2F6E">
        <w:t>условий</w:t>
      </w:r>
      <w:r w:rsidRPr="00BD2F6E">
        <w:rPr>
          <w:spacing w:val="23"/>
        </w:rPr>
        <w:t xml:space="preserve"> </w:t>
      </w:r>
      <w:r w:rsidRPr="00BD2F6E">
        <w:t>для</w:t>
      </w:r>
      <w:r w:rsidRPr="00BD2F6E">
        <w:rPr>
          <w:spacing w:val="23"/>
        </w:rPr>
        <w:t xml:space="preserve"> </w:t>
      </w:r>
      <w:r w:rsidRPr="00BD2F6E">
        <w:rPr>
          <w:spacing w:val="-1"/>
        </w:rPr>
        <w:t>устойчивого</w:t>
      </w:r>
      <w:r w:rsidRPr="00BD2F6E">
        <w:rPr>
          <w:spacing w:val="23"/>
        </w:rPr>
        <w:t xml:space="preserve"> </w:t>
      </w:r>
      <w:r w:rsidRPr="00BD2F6E">
        <w:t>развития</w:t>
      </w:r>
      <w:r w:rsidRPr="00BD2F6E">
        <w:rPr>
          <w:spacing w:val="24"/>
        </w:rPr>
        <w:t xml:space="preserve"> </w:t>
      </w:r>
      <w:r w:rsidRPr="00BD2F6E">
        <w:rPr>
          <w:spacing w:val="-1"/>
        </w:rPr>
        <w:t>территорий</w:t>
      </w:r>
      <w:r w:rsidRPr="00BD2F6E">
        <w:rPr>
          <w:spacing w:val="23"/>
        </w:rPr>
        <w:t xml:space="preserve"> </w:t>
      </w:r>
      <w:r w:rsidRPr="00BD2F6E">
        <w:t>муниципальных</w:t>
      </w:r>
      <w:r w:rsidRPr="00BD2F6E">
        <w:rPr>
          <w:spacing w:val="67"/>
        </w:rPr>
        <w:t xml:space="preserve"> </w:t>
      </w:r>
      <w:r w:rsidRPr="00BD2F6E">
        <w:t xml:space="preserve">образований, сохранения </w:t>
      </w:r>
      <w:r w:rsidRPr="00BD2F6E">
        <w:rPr>
          <w:spacing w:val="-1"/>
        </w:rPr>
        <w:t>окружающей</w:t>
      </w:r>
      <w:r w:rsidRPr="00BD2F6E">
        <w:t xml:space="preserve"> среды и</w:t>
      </w:r>
      <w:r w:rsidRPr="00BD2F6E">
        <w:rPr>
          <w:spacing w:val="-2"/>
        </w:rPr>
        <w:t xml:space="preserve"> </w:t>
      </w:r>
      <w:r w:rsidRPr="00BD2F6E">
        <w:rPr>
          <w:spacing w:val="-1"/>
        </w:rPr>
        <w:t>объектов</w:t>
      </w:r>
      <w:r w:rsidRPr="00BD2F6E">
        <w:t xml:space="preserve"> культурного</w:t>
      </w:r>
      <w:r w:rsidRPr="00BD2F6E">
        <w:rPr>
          <w:spacing w:val="-2"/>
        </w:rPr>
        <w:t xml:space="preserve"> </w:t>
      </w:r>
      <w:r w:rsidRPr="00BD2F6E">
        <w:rPr>
          <w:spacing w:val="-1"/>
        </w:rPr>
        <w:t>наследия;</w:t>
      </w:r>
    </w:p>
    <w:p w14:paraId="0FBABA84" w14:textId="77777777" w:rsidR="00C83845" w:rsidRPr="00BD2F6E" w:rsidRDefault="00C83845">
      <w:pPr>
        <w:pStyle w:val="af0"/>
        <w:numPr>
          <w:ilvl w:val="0"/>
          <w:numId w:val="8"/>
        </w:numPr>
        <w:tabs>
          <w:tab w:val="left" w:pos="945"/>
          <w:tab w:val="left" w:pos="9356"/>
        </w:tabs>
        <w:suppressAutoHyphens w:val="0"/>
        <w:spacing w:after="0" w:line="240" w:lineRule="auto"/>
        <w:ind w:left="0" w:right="-1" w:firstLine="709"/>
      </w:pPr>
      <w:r w:rsidRPr="00BD2F6E">
        <w:t xml:space="preserve"> создания</w:t>
      </w:r>
      <w:r w:rsidRPr="00BD2F6E">
        <w:rPr>
          <w:spacing w:val="-2"/>
        </w:rPr>
        <w:t xml:space="preserve"> </w:t>
      </w:r>
      <w:r w:rsidRPr="00BD2F6E">
        <w:t xml:space="preserve">условий </w:t>
      </w:r>
      <w:r w:rsidRPr="00BD2F6E">
        <w:rPr>
          <w:spacing w:val="-1"/>
        </w:rPr>
        <w:t>для</w:t>
      </w:r>
      <w:r w:rsidRPr="00BD2F6E">
        <w:t xml:space="preserve"> планировки </w:t>
      </w:r>
      <w:r w:rsidRPr="00BD2F6E">
        <w:rPr>
          <w:spacing w:val="-1"/>
        </w:rPr>
        <w:t>территорий</w:t>
      </w:r>
      <w:r w:rsidRPr="00BD2F6E">
        <w:t xml:space="preserve"> </w:t>
      </w:r>
      <w:r w:rsidRPr="00BD2F6E">
        <w:rPr>
          <w:spacing w:val="-1"/>
        </w:rPr>
        <w:t>муниципальных</w:t>
      </w:r>
      <w:r w:rsidRPr="00BD2F6E">
        <w:t xml:space="preserve"> образований;</w:t>
      </w:r>
    </w:p>
    <w:p w14:paraId="09920856" w14:textId="77777777" w:rsidR="00C83845" w:rsidRPr="00BD2F6E" w:rsidRDefault="00C83845">
      <w:pPr>
        <w:pStyle w:val="af0"/>
        <w:numPr>
          <w:ilvl w:val="0"/>
          <w:numId w:val="8"/>
        </w:numPr>
        <w:tabs>
          <w:tab w:val="left" w:pos="945"/>
          <w:tab w:val="left" w:pos="9356"/>
        </w:tabs>
        <w:suppressAutoHyphens w:val="0"/>
        <w:spacing w:after="0" w:line="240" w:lineRule="auto"/>
        <w:ind w:left="0" w:right="-1" w:firstLine="709"/>
      </w:pPr>
      <w:r w:rsidRPr="00BD2F6E">
        <w:rPr>
          <w:spacing w:val="-1"/>
        </w:rPr>
        <w:t>обеспечения</w:t>
      </w:r>
      <w:r w:rsidRPr="00BD2F6E">
        <w:rPr>
          <w:spacing w:val="26"/>
        </w:rPr>
        <w:t xml:space="preserve"> </w:t>
      </w:r>
      <w:r w:rsidRPr="00BD2F6E">
        <w:t>прав</w:t>
      </w:r>
      <w:r w:rsidRPr="00BD2F6E">
        <w:rPr>
          <w:spacing w:val="25"/>
        </w:rPr>
        <w:t xml:space="preserve"> </w:t>
      </w:r>
      <w:r w:rsidRPr="00BD2F6E">
        <w:t>и</w:t>
      </w:r>
      <w:r w:rsidRPr="00BD2F6E">
        <w:rPr>
          <w:spacing w:val="27"/>
        </w:rPr>
        <w:t xml:space="preserve"> </w:t>
      </w:r>
      <w:r w:rsidRPr="00BD2F6E">
        <w:t>законных</w:t>
      </w:r>
      <w:r w:rsidRPr="00BD2F6E">
        <w:rPr>
          <w:spacing w:val="25"/>
        </w:rPr>
        <w:t xml:space="preserve"> </w:t>
      </w:r>
      <w:r w:rsidRPr="00BD2F6E">
        <w:t>интересов</w:t>
      </w:r>
      <w:r w:rsidRPr="00BD2F6E">
        <w:rPr>
          <w:spacing w:val="25"/>
        </w:rPr>
        <w:t xml:space="preserve"> </w:t>
      </w:r>
      <w:r w:rsidRPr="00BD2F6E">
        <w:t>физических</w:t>
      </w:r>
      <w:r w:rsidRPr="00BD2F6E">
        <w:rPr>
          <w:spacing w:val="26"/>
        </w:rPr>
        <w:t xml:space="preserve"> </w:t>
      </w:r>
      <w:r w:rsidRPr="00BD2F6E">
        <w:t>и</w:t>
      </w:r>
      <w:r w:rsidRPr="00BD2F6E">
        <w:rPr>
          <w:spacing w:val="26"/>
        </w:rPr>
        <w:t xml:space="preserve"> </w:t>
      </w:r>
      <w:r w:rsidRPr="00BD2F6E">
        <w:t>юридических</w:t>
      </w:r>
      <w:r w:rsidRPr="00BD2F6E">
        <w:rPr>
          <w:spacing w:val="26"/>
        </w:rPr>
        <w:t xml:space="preserve"> </w:t>
      </w:r>
      <w:r w:rsidRPr="00BD2F6E">
        <w:t>лиц,</w:t>
      </w:r>
      <w:r w:rsidRPr="00BD2F6E">
        <w:rPr>
          <w:spacing w:val="26"/>
        </w:rPr>
        <w:t xml:space="preserve"> </w:t>
      </w:r>
      <w:r w:rsidRPr="00BD2F6E">
        <w:t>в</w:t>
      </w:r>
      <w:r w:rsidRPr="00BD2F6E">
        <w:rPr>
          <w:spacing w:val="28"/>
        </w:rPr>
        <w:t xml:space="preserve"> </w:t>
      </w:r>
      <w:r w:rsidRPr="00BD2F6E">
        <w:t>том</w:t>
      </w:r>
      <w:r w:rsidRPr="00BD2F6E">
        <w:rPr>
          <w:spacing w:val="26"/>
        </w:rPr>
        <w:t xml:space="preserve"> </w:t>
      </w:r>
      <w:r w:rsidRPr="00BD2F6E">
        <w:t>числе</w:t>
      </w:r>
      <w:r w:rsidRPr="00BD2F6E">
        <w:rPr>
          <w:spacing w:val="29"/>
        </w:rPr>
        <w:t xml:space="preserve"> </w:t>
      </w:r>
      <w:r w:rsidRPr="00BD2F6E">
        <w:t xml:space="preserve">правообладателей </w:t>
      </w:r>
      <w:r w:rsidRPr="00BD2F6E">
        <w:rPr>
          <w:spacing w:val="-1"/>
        </w:rPr>
        <w:t>земельных</w:t>
      </w:r>
      <w:r w:rsidRPr="00BD2F6E">
        <w:rPr>
          <w:spacing w:val="-2"/>
        </w:rPr>
        <w:t xml:space="preserve"> </w:t>
      </w:r>
      <w:r w:rsidRPr="00BD2F6E">
        <w:t>участков и</w:t>
      </w:r>
      <w:r w:rsidRPr="00BD2F6E">
        <w:rPr>
          <w:spacing w:val="-1"/>
        </w:rPr>
        <w:t xml:space="preserve"> объектов</w:t>
      </w:r>
      <w:r w:rsidRPr="00BD2F6E">
        <w:t xml:space="preserve"> капитального </w:t>
      </w:r>
      <w:r w:rsidRPr="00BD2F6E">
        <w:rPr>
          <w:spacing w:val="-1"/>
        </w:rPr>
        <w:t>строительства;</w:t>
      </w:r>
    </w:p>
    <w:p w14:paraId="42568F6D" w14:textId="77777777" w:rsidR="00C83845" w:rsidRPr="00BD2F6E" w:rsidRDefault="00C83845">
      <w:pPr>
        <w:pStyle w:val="af0"/>
        <w:numPr>
          <w:ilvl w:val="0"/>
          <w:numId w:val="8"/>
        </w:numPr>
        <w:tabs>
          <w:tab w:val="left" w:pos="945"/>
          <w:tab w:val="left" w:pos="9356"/>
        </w:tabs>
        <w:suppressAutoHyphens w:val="0"/>
        <w:spacing w:after="0" w:line="240" w:lineRule="auto"/>
        <w:ind w:left="0" w:right="-1" w:firstLine="709"/>
      </w:pPr>
      <w:r w:rsidRPr="00BD2F6E">
        <w:t xml:space="preserve"> создания</w:t>
      </w:r>
      <w:r w:rsidRPr="00BD2F6E">
        <w:rPr>
          <w:spacing w:val="54"/>
        </w:rPr>
        <w:t xml:space="preserve"> </w:t>
      </w:r>
      <w:r w:rsidRPr="00BD2F6E">
        <w:t>условий</w:t>
      </w:r>
      <w:r w:rsidRPr="00BD2F6E">
        <w:rPr>
          <w:spacing w:val="56"/>
        </w:rPr>
        <w:t xml:space="preserve"> </w:t>
      </w:r>
      <w:r w:rsidRPr="00BD2F6E">
        <w:t>для</w:t>
      </w:r>
      <w:r w:rsidRPr="00BD2F6E">
        <w:rPr>
          <w:spacing w:val="56"/>
        </w:rPr>
        <w:t xml:space="preserve"> </w:t>
      </w:r>
      <w:r w:rsidRPr="00BD2F6E">
        <w:t>привлечения</w:t>
      </w:r>
      <w:r w:rsidRPr="00BD2F6E">
        <w:rPr>
          <w:spacing w:val="56"/>
        </w:rPr>
        <w:t xml:space="preserve"> </w:t>
      </w:r>
      <w:r w:rsidRPr="00BD2F6E">
        <w:t>инвестиций,</w:t>
      </w:r>
      <w:r w:rsidRPr="00BD2F6E">
        <w:rPr>
          <w:spacing w:val="55"/>
        </w:rPr>
        <w:t xml:space="preserve"> </w:t>
      </w:r>
      <w:r w:rsidRPr="00BD2F6E">
        <w:t>в</w:t>
      </w:r>
      <w:r w:rsidRPr="00BD2F6E">
        <w:rPr>
          <w:spacing w:val="58"/>
        </w:rPr>
        <w:t xml:space="preserve"> </w:t>
      </w:r>
      <w:r w:rsidRPr="00BD2F6E">
        <w:t>том</w:t>
      </w:r>
      <w:r w:rsidRPr="00BD2F6E">
        <w:rPr>
          <w:spacing w:val="56"/>
        </w:rPr>
        <w:t xml:space="preserve"> </w:t>
      </w:r>
      <w:r w:rsidRPr="00BD2F6E">
        <w:t>числе</w:t>
      </w:r>
      <w:r w:rsidRPr="00BD2F6E">
        <w:rPr>
          <w:spacing w:val="56"/>
        </w:rPr>
        <w:t xml:space="preserve"> </w:t>
      </w:r>
      <w:r w:rsidRPr="00BD2F6E">
        <w:t>путем</w:t>
      </w:r>
      <w:r w:rsidRPr="00BD2F6E">
        <w:rPr>
          <w:spacing w:val="56"/>
        </w:rPr>
        <w:t xml:space="preserve"> </w:t>
      </w:r>
      <w:r w:rsidRPr="00BD2F6E">
        <w:rPr>
          <w:spacing w:val="-1"/>
        </w:rPr>
        <w:t>предоставления</w:t>
      </w:r>
      <w:r w:rsidRPr="00BD2F6E">
        <w:rPr>
          <w:spacing w:val="30"/>
        </w:rPr>
        <w:t xml:space="preserve"> </w:t>
      </w:r>
      <w:r w:rsidRPr="00BD2F6E">
        <w:t xml:space="preserve">возможности </w:t>
      </w:r>
      <w:r w:rsidRPr="00BD2F6E">
        <w:rPr>
          <w:spacing w:val="-1"/>
        </w:rPr>
        <w:t>выбора</w:t>
      </w:r>
      <w:r w:rsidRPr="00BD2F6E">
        <w:rPr>
          <w:spacing w:val="1"/>
        </w:rPr>
        <w:t xml:space="preserve"> </w:t>
      </w:r>
      <w:r w:rsidRPr="00BD2F6E">
        <w:t>наиболее</w:t>
      </w:r>
      <w:r w:rsidRPr="00BD2F6E">
        <w:rPr>
          <w:spacing w:val="1"/>
        </w:rPr>
        <w:t xml:space="preserve"> </w:t>
      </w:r>
      <w:r w:rsidRPr="00BD2F6E">
        <w:rPr>
          <w:spacing w:val="-1"/>
        </w:rPr>
        <w:t>эффективных</w:t>
      </w:r>
      <w:r w:rsidRPr="00BD2F6E">
        <w:t xml:space="preserve"> видов разрешенного</w:t>
      </w:r>
      <w:r w:rsidRPr="00BD2F6E">
        <w:rPr>
          <w:spacing w:val="1"/>
        </w:rPr>
        <w:t xml:space="preserve"> </w:t>
      </w:r>
      <w:r w:rsidRPr="00BD2F6E">
        <w:t xml:space="preserve">использования </w:t>
      </w:r>
      <w:r w:rsidRPr="00BD2F6E">
        <w:rPr>
          <w:spacing w:val="-1"/>
        </w:rPr>
        <w:t>земельных</w:t>
      </w:r>
      <w:r w:rsidRPr="00BD2F6E">
        <w:rPr>
          <w:spacing w:val="43"/>
        </w:rPr>
        <w:t xml:space="preserve"> </w:t>
      </w:r>
      <w:r w:rsidRPr="00BD2F6E">
        <w:rPr>
          <w:spacing w:val="-1"/>
        </w:rPr>
        <w:t xml:space="preserve">участков </w:t>
      </w:r>
      <w:r w:rsidRPr="00BD2F6E">
        <w:t xml:space="preserve">и </w:t>
      </w:r>
      <w:r w:rsidRPr="00BD2F6E">
        <w:rPr>
          <w:spacing w:val="-1"/>
        </w:rPr>
        <w:t>объектов</w:t>
      </w:r>
      <w:r w:rsidRPr="00BD2F6E">
        <w:t xml:space="preserve"> капитального </w:t>
      </w:r>
      <w:r w:rsidRPr="00BD2F6E">
        <w:rPr>
          <w:spacing w:val="-1"/>
        </w:rPr>
        <w:t>строительства.</w:t>
      </w:r>
    </w:p>
    <w:p w14:paraId="0DC92DAE" w14:textId="77777777" w:rsidR="00C83845" w:rsidRPr="00BD2F6E" w:rsidRDefault="00C83845">
      <w:pPr>
        <w:pStyle w:val="af0"/>
        <w:numPr>
          <w:ilvl w:val="0"/>
          <w:numId w:val="9"/>
        </w:numPr>
        <w:tabs>
          <w:tab w:val="left" w:pos="925"/>
          <w:tab w:val="left" w:pos="9356"/>
        </w:tabs>
        <w:suppressAutoHyphens w:val="0"/>
        <w:spacing w:after="0" w:line="240" w:lineRule="auto"/>
        <w:ind w:left="0" w:right="-1" w:firstLine="709"/>
      </w:pPr>
      <w:r w:rsidRPr="00BD2F6E">
        <w:rPr>
          <w:spacing w:val="-1"/>
        </w:rPr>
        <w:t>Правила</w:t>
      </w:r>
      <w:r w:rsidRPr="00BD2F6E">
        <w:t xml:space="preserve"> </w:t>
      </w:r>
      <w:r w:rsidRPr="00BD2F6E">
        <w:rPr>
          <w:spacing w:val="-1"/>
        </w:rPr>
        <w:t>землепользования</w:t>
      </w:r>
      <w:r w:rsidRPr="00BD2F6E">
        <w:t xml:space="preserve"> и застройки </w:t>
      </w:r>
      <w:r w:rsidRPr="00BD2F6E">
        <w:rPr>
          <w:spacing w:val="-1"/>
        </w:rPr>
        <w:t>включают</w:t>
      </w:r>
      <w:r w:rsidRPr="00BD2F6E">
        <w:t xml:space="preserve"> в</w:t>
      </w:r>
      <w:r w:rsidRPr="00BD2F6E">
        <w:rPr>
          <w:spacing w:val="-1"/>
        </w:rPr>
        <w:t xml:space="preserve"> </w:t>
      </w:r>
      <w:r w:rsidRPr="00BD2F6E">
        <w:t>себя:</w:t>
      </w:r>
    </w:p>
    <w:p w14:paraId="79EA20F5" w14:textId="77777777" w:rsidR="00C83845" w:rsidRPr="00BD2F6E" w:rsidRDefault="00C83845">
      <w:pPr>
        <w:pStyle w:val="af0"/>
        <w:numPr>
          <w:ilvl w:val="0"/>
          <w:numId w:val="7"/>
        </w:numPr>
        <w:tabs>
          <w:tab w:val="left" w:pos="945"/>
          <w:tab w:val="left" w:pos="9356"/>
        </w:tabs>
        <w:suppressAutoHyphens w:val="0"/>
        <w:spacing w:after="0" w:line="240" w:lineRule="auto"/>
        <w:ind w:left="0" w:right="-1" w:firstLine="709"/>
      </w:pPr>
      <w:r w:rsidRPr="00BD2F6E">
        <w:t xml:space="preserve">порядок их применения и </w:t>
      </w:r>
      <w:r w:rsidRPr="00BD2F6E">
        <w:rPr>
          <w:spacing w:val="-1"/>
        </w:rPr>
        <w:t>внесения</w:t>
      </w:r>
      <w:r w:rsidRPr="00BD2F6E">
        <w:t xml:space="preserve"> </w:t>
      </w:r>
      <w:r w:rsidRPr="00BD2F6E">
        <w:rPr>
          <w:spacing w:val="-1"/>
        </w:rPr>
        <w:t>изменений</w:t>
      </w:r>
      <w:r w:rsidRPr="00BD2F6E">
        <w:t xml:space="preserve"> в </w:t>
      </w:r>
      <w:r w:rsidRPr="00BD2F6E">
        <w:rPr>
          <w:spacing w:val="-1"/>
        </w:rPr>
        <w:t>указанные</w:t>
      </w:r>
      <w:r w:rsidRPr="00BD2F6E">
        <w:t xml:space="preserve"> правила;</w:t>
      </w:r>
    </w:p>
    <w:p w14:paraId="25FF526A" w14:textId="77777777" w:rsidR="00C83845" w:rsidRPr="00BD2F6E" w:rsidRDefault="00C83845">
      <w:pPr>
        <w:pStyle w:val="af0"/>
        <w:numPr>
          <w:ilvl w:val="0"/>
          <w:numId w:val="7"/>
        </w:numPr>
        <w:tabs>
          <w:tab w:val="left" w:pos="945"/>
          <w:tab w:val="left" w:pos="9356"/>
        </w:tabs>
        <w:suppressAutoHyphens w:val="0"/>
        <w:spacing w:after="0" w:line="240" w:lineRule="auto"/>
        <w:ind w:left="0" w:right="-1" w:firstLine="709"/>
      </w:pPr>
      <w:r w:rsidRPr="00BD2F6E">
        <w:rPr>
          <w:spacing w:val="-1"/>
        </w:rPr>
        <w:t xml:space="preserve"> карту</w:t>
      </w:r>
      <w:r w:rsidRPr="00BD2F6E">
        <w:rPr>
          <w:spacing w:val="2"/>
        </w:rPr>
        <w:t xml:space="preserve"> </w:t>
      </w:r>
      <w:r w:rsidRPr="00BD2F6E">
        <w:rPr>
          <w:spacing w:val="-1"/>
        </w:rPr>
        <w:t>градостроительного</w:t>
      </w:r>
      <w:r w:rsidRPr="00BD2F6E">
        <w:t xml:space="preserve"> </w:t>
      </w:r>
      <w:r w:rsidRPr="00BD2F6E">
        <w:rPr>
          <w:spacing w:val="-1"/>
        </w:rPr>
        <w:t>зонирования;</w:t>
      </w:r>
    </w:p>
    <w:p w14:paraId="4F096647" w14:textId="77777777" w:rsidR="00C83845" w:rsidRPr="00BD2F6E" w:rsidRDefault="00C83845">
      <w:pPr>
        <w:pStyle w:val="af0"/>
        <w:numPr>
          <w:ilvl w:val="0"/>
          <w:numId w:val="7"/>
        </w:numPr>
        <w:tabs>
          <w:tab w:val="left" w:pos="945"/>
          <w:tab w:val="left" w:pos="9356"/>
        </w:tabs>
        <w:suppressAutoHyphens w:val="0"/>
        <w:spacing w:after="0" w:line="240" w:lineRule="auto"/>
        <w:ind w:left="0" w:right="-1" w:firstLine="709"/>
      </w:pPr>
      <w:r w:rsidRPr="00BD2F6E">
        <w:rPr>
          <w:spacing w:val="-1"/>
        </w:rPr>
        <w:t xml:space="preserve"> градостроительные</w:t>
      </w:r>
      <w:r w:rsidRPr="00BD2F6E">
        <w:t xml:space="preserve"> </w:t>
      </w:r>
      <w:r w:rsidRPr="00BD2F6E">
        <w:rPr>
          <w:spacing w:val="-1"/>
        </w:rPr>
        <w:t>регламенты.</w:t>
      </w:r>
    </w:p>
    <w:p w14:paraId="36A58D5B" w14:textId="77777777" w:rsidR="00C83845" w:rsidRPr="00BD2F6E" w:rsidRDefault="00C83845">
      <w:pPr>
        <w:pStyle w:val="af0"/>
        <w:numPr>
          <w:ilvl w:val="0"/>
          <w:numId w:val="9"/>
        </w:numPr>
        <w:tabs>
          <w:tab w:val="left" w:pos="926"/>
          <w:tab w:val="left" w:pos="9356"/>
        </w:tabs>
        <w:suppressAutoHyphens w:val="0"/>
        <w:spacing w:after="0" w:line="240" w:lineRule="auto"/>
        <w:ind w:left="0" w:right="-1" w:firstLine="709"/>
      </w:pPr>
      <w:r w:rsidRPr="00BD2F6E">
        <w:t>Порядок</w:t>
      </w:r>
      <w:r w:rsidRPr="00BD2F6E">
        <w:rPr>
          <w:spacing w:val="1"/>
        </w:rPr>
        <w:t xml:space="preserve"> </w:t>
      </w:r>
      <w:r w:rsidRPr="00BD2F6E">
        <w:rPr>
          <w:spacing w:val="-1"/>
        </w:rPr>
        <w:t>применения</w:t>
      </w:r>
      <w:r w:rsidRPr="00BD2F6E">
        <w:t xml:space="preserve"> правил</w:t>
      </w:r>
      <w:r w:rsidRPr="00BD2F6E">
        <w:rPr>
          <w:spacing w:val="2"/>
        </w:rPr>
        <w:t xml:space="preserve"> </w:t>
      </w:r>
      <w:r w:rsidRPr="00BD2F6E">
        <w:t>землепользования и застройки и внесения</w:t>
      </w:r>
      <w:r w:rsidRPr="00BD2F6E">
        <w:rPr>
          <w:spacing w:val="1"/>
        </w:rPr>
        <w:t xml:space="preserve"> </w:t>
      </w:r>
      <w:r w:rsidRPr="00BD2F6E">
        <w:t>в них изменений</w:t>
      </w:r>
      <w:r w:rsidRPr="00BD2F6E">
        <w:rPr>
          <w:spacing w:val="28"/>
        </w:rPr>
        <w:t xml:space="preserve"> </w:t>
      </w:r>
      <w:r w:rsidRPr="00BD2F6E">
        <w:rPr>
          <w:spacing w:val="-1"/>
        </w:rPr>
        <w:t>включает</w:t>
      </w:r>
      <w:r w:rsidRPr="00BD2F6E">
        <w:t xml:space="preserve"> в себя </w:t>
      </w:r>
      <w:r w:rsidRPr="00BD2F6E">
        <w:rPr>
          <w:spacing w:val="-1"/>
        </w:rPr>
        <w:t>положения:</w:t>
      </w:r>
    </w:p>
    <w:p w14:paraId="082CB48D" w14:textId="77777777" w:rsidR="00C83845" w:rsidRPr="00BD2F6E" w:rsidRDefault="00C83845">
      <w:pPr>
        <w:pStyle w:val="af0"/>
        <w:numPr>
          <w:ilvl w:val="0"/>
          <w:numId w:val="6"/>
        </w:numPr>
        <w:tabs>
          <w:tab w:val="left" w:pos="945"/>
          <w:tab w:val="left" w:pos="9356"/>
        </w:tabs>
        <w:suppressAutoHyphens w:val="0"/>
        <w:spacing w:after="0" w:line="240" w:lineRule="auto"/>
        <w:ind w:left="0" w:right="-1" w:firstLine="709"/>
      </w:pPr>
      <w:r w:rsidRPr="00BD2F6E">
        <w:t xml:space="preserve">о </w:t>
      </w:r>
      <w:r w:rsidRPr="00BD2F6E">
        <w:rPr>
          <w:spacing w:val="-1"/>
        </w:rPr>
        <w:t>регулировании</w:t>
      </w:r>
      <w:r w:rsidRPr="00BD2F6E">
        <w:t xml:space="preserve"> землепользования и застройки органами </w:t>
      </w:r>
      <w:r w:rsidRPr="00BD2F6E">
        <w:rPr>
          <w:spacing w:val="-1"/>
        </w:rPr>
        <w:t>местного</w:t>
      </w:r>
      <w:r w:rsidRPr="00BD2F6E">
        <w:rPr>
          <w:spacing w:val="35"/>
        </w:rPr>
        <w:t xml:space="preserve"> </w:t>
      </w:r>
      <w:r w:rsidRPr="00BD2F6E">
        <w:rPr>
          <w:spacing w:val="-1"/>
        </w:rPr>
        <w:t>самоуправления;</w:t>
      </w:r>
    </w:p>
    <w:p w14:paraId="36174C8E" w14:textId="77777777" w:rsidR="00C83845" w:rsidRPr="00BD2F6E" w:rsidRDefault="00C83845">
      <w:pPr>
        <w:pStyle w:val="af0"/>
        <w:numPr>
          <w:ilvl w:val="0"/>
          <w:numId w:val="6"/>
        </w:numPr>
        <w:tabs>
          <w:tab w:val="left" w:pos="945"/>
          <w:tab w:val="left" w:pos="9356"/>
        </w:tabs>
        <w:suppressAutoHyphens w:val="0"/>
        <w:spacing w:after="0" w:line="240" w:lineRule="auto"/>
        <w:ind w:left="0" w:right="-1" w:firstLine="709"/>
      </w:pPr>
      <w:r w:rsidRPr="00BD2F6E">
        <w:t>об</w:t>
      </w:r>
      <w:r w:rsidRPr="00BD2F6E">
        <w:rPr>
          <w:spacing w:val="13"/>
        </w:rPr>
        <w:t xml:space="preserve"> </w:t>
      </w:r>
      <w:r w:rsidRPr="00BD2F6E">
        <w:t>изменении</w:t>
      </w:r>
      <w:r w:rsidRPr="00BD2F6E">
        <w:rPr>
          <w:spacing w:val="12"/>
        </w:rPr>
        <w:t xml:space="preserve"> </w:t>
      </w:r>
      <w:r w:rsidRPr="00BD2F6E">
        <w:t>видов</w:t>
      </w:r>
      <w:r w:rsidRPr="00BD2F6E">
        <w:rPr>
          <w:spacing w:val="12"/>
        </w:rPr>
        <w:t xml:space="preserve"> </w:t>
      </w:r>
      <w:r w:rsidRPr="00BD2F6E">
        <w:t>разрешенного</w:t>
      </w:r>
      <w:r w:rsidRPr="00BD2F6E">
        <w:rPr>
          <w:spacing w:val="13"/>
        </w:rPr>
        <w:t xml:space="preserve"> </w:t>
      </w:r>
      <w:r w:rsidRPr="00BD2F6E">
        <w:t>использования</w:t>
      </w:r>
      <w:r w:rsidRPr="00BD2F6E">
        <w:rPr>
          <w:spacing w:val="12"/>
        </w:rPr>
        <w:t xml:space="preserve"> </w:t>
      </w:r>
      <w:r w:rsidRPr="00BD2F6E">
        <w:t>земельных</w:t>
      </w:r>
      <w:r w:rsidRPr="00BD2F6E">
        <w:rPr>
          <w:spacing w:val="10"/>
        </w:rPr>
        <w:t xml:space="preserve"> </w:t>
      </w:r>
      <w:r w:rsidRPr="00BD2F6E">
        <w:t>участков</w:t>
      </w:r>
      <w:r w:rsidRPr="00BD2F6E">
        <w:rPr>
          <w:spacing w:val="12"/>
        </w:rPr>
        <w:t xml:space="preserve"> </w:t>
      </w:r>
      <w:r w:rsidRPr="00BD2F6E">
        <w:t>и</w:t>
      </w:r>
      <w:r w:rsidRPr="00BD2F6E">
        <w:rPr>
          <w:spacing w:val="12"/>
        </w:rPr>
        <w:t xml:space="preserve"> </w:t>
      </w:r>
      <w:r w:rsidRPr="00BD2F6E">
        <w:rPr>
          <w:spacing w:val="-1"/>
        </w:rPr>
        <w:t>объектов</w:t>
      </w:r>
      <w:r w:rsidRPr="00BD2F6E">
        <w:rPr>
          <w:spacing w:val="28"/>
        </w:rPr>
        <w:t xml:space="preserve"> </w:t>
      </w:r>
      <w:r w:rsidRPr="00BD2F6E">
        <w:t xml:space="preserve">капитального </w:t>
      </w:r>
      <w:r w:rsidRPr="00BD2F6E">
        <w:rPr>
          <w:spacing w:val="-1"/>
        </w:rPr>
        <w:t>строительства</w:t>
      </w:r>
      <w:r w:rsidRPr="00BD2F6E">
        <w:t xml:space="preserve"> физическими и </w:t>
      </w:r>
      <w:r w:rsidRPr="00BD2F6E">
        <w:rPr>
          <w:spacing w:val="-1"/>
        </w:rPr>
        <w:t>юридическими</w:t>
      </w:r>
      <w:r w:rsidRPr="00BD2F6E">
        <w:t xml:space="preserve"> </w:t>
      </w:r>
      <w:r w:rsidRPr="00BD2F6E">
        <w:rPr>
          <w:spacing w:val="-1"/>
        </w:rPr>
        <w:t>лицами;</w:t>
      </w:r>
    </w:p>
    <w:p w14:paraId="36E0BA6E" w14:textId="77777777" w:rsidR="00C83845" w:rsidRPr="00BD2F6E" w:rsidRDefault="00C83845">
      <w:pPr>
        <w:pStyle w:val="af0"/>
        <w:numPr>
          <w:ilvl w:val="0"/>
          <w:numId w:val="6"/>
        </w:numPr>
        <w:tabs>
          <w:tab w:val="left" w:pos="945"/>
          <w:tab w:val="left" w:pos="9356"/>
        </w:tabs>
        <w:suppressAutoHyphens w:val="0"/>
        <w:spacing w:after="0" w:line="240" w:lineRule="auto"/>
        <w:ind w:left="0" w:right="-1" w:firstLine="709"/>
      </w:pPr>
      <w:r w:rsidRPr="00BD2F6E">
        <w:lastRenderedPageBreak/>
        <w:t>о</w:t>
      </w:r>
      <w:r w:rsidRPr="00BD2F6E">
        <w:rPr>
          <w:spacing w:val="58"/>
        </w:rPr>
        <w:t xml:space="preserve"> </w:t>
      </w:r>
      <w:r w:rsidRPr="00BD2F6E">
        <w:rPr>
          <w:spacing w:val="-1"/>
        </w:rPr>
        <w:t>подготовке</w:t>
      </w:r>
      <w:r w:rsidRPr="00BD2F6E">
        <w:rPr>
          <w:spacing w:val="58"/>
        </w:rPr>
        <w:t xml:space="preserve"> </w:t>
      </w:r>
      <w:r w:rsidRPr="00BD2F6E">
        <w:rPr>
          <w:spacing w:val="-1"/>
        </w:rPr>
        <w:t>документации</w:t>
      </w:r>
      <w:r w:rsidRPr="00BD2F6E">
        <w:rPr>
          <w:spacing w:val="58"/>
        </w:rPr>
        <w:t xml:space="preserve"> </w:t>
      </w:r>
      <w:r w:rsidRPr="00BD2F6E">
        <w:t>по</w:t>
      </w:r>
      <w:r w:rsidRPr="00BD2F6E">
        <w:rPr>
          <w:spacing w:val="58"/>
        </w:rPr>
        <w:t xml:space="preserve"> </w:t>
      </w:r>
      <w:r w:rsidRPr="00BD2F6E">
        <w:rPr>
          <w:spacing w:val="-1"/>
        </w:rPr>
        <w:t>планировке</w:t>
      </w:r>
      <w:r w:rsidRPr="00BD2F6E">
        <w:rPr>
          <w:spacing w:val="58"/>
        </w:rPr>
        <w:t xml:space="preserve"> </w:t>
      </w:r>
      <w:r w:rsidRPr="00BD2F6E">
        <w:rPr>
          <w:spacing w:val="-1"/>
        </w:rPr>
        <w:t>территории</w:t>
      </w:r>
      <w:r w:rsidRPr="00BD2F6E">
        <w:rPr>
          <w:spacing w:val="58"/>
        </w:rPr>
        <w:t xml:space="preserve"> </w:t>
      </w:r>
      <w:r w:rsidRPr="00BD2F6E">
        <w:t>органами</w:t>
      </w:r>
      <w:r w:rsidRPr="00BD2F6E">
        <w:rPr>
          <w:spacing w:val="57"/>
        </w:rPr>
        <w:t xml:space="preserve"> </w:t>
      </w:r>
      <w:r w:rsidRPr="00BD2F6E">
        <w:t>местного</w:t>
      </w:r>
      <w:r w:rsidRPr="00BD2F6E">
        <w:rPr>
          <w:spacing w:val="73"/>
        </w:rPr>
        <w:t xml:space="preserve"> </w:t>
      </w:r>
      <w:r w:rsidRPr="00BD2F6E">
        <w:rPr>
          <w:spacing w:val="-1"/>
        </w:rPr>
        <w:t>самоуправления;</w:t>
      </w:r>
    </w:p>
    <w:p w14:paraId="665CD571" w14:textId="77777777" w:rsidR="00C83845" w:rsidRPr="00BD2F6E" w:rsidRDefault="00C83845">
      <w:pPr>
        <w:pStyle w:val="af0"/>
        <w:numPr>
          <w:ilvl w:val="0"/>
          <w:numId w:val="6"/>
        </w:numPr>
        <w:tabs>
          <w:tab w:val="left" w:pos="945"/>
          <w:tab w:val="left" w:pos="9356"/>
        </w:tabs>
        <w:suppressAutoHyphens w:val="0"/>
        <w:spacing w:after="0" w:line="240" w:lineRule="auto"/>
        <w:ind w:left="0" w:right="-1" w:firstLine="709"/>
      </w:pPr>
      <w:r w:rsidRPr="00BD2F6E">
        <w:t>о</w:t>
      </w:r>
      <w:r w:rsidRPr="00BD2F6E">
        <w:rPr>
          <w:spacing w:val="26"/>
        </w:rPr>
        <w:t xml:space="preserve"> </w:t>
      </w:r>
      <w:r w:rsidRPr="00BD2F6E">
        <w:t>проведении</w:t>
      </w:r>
      <w:r w:rsidRPr="00BD2F6E">
        <w:rPr>
          <w:spacing w:val="26"/>
        </w:rPr>
        <w:t xml:space="preserve"> </w:t>
      </w:r>
      <w:r w:rsidRPr="00BD2F6E">
        <w:rPr>
          <w:spacing w:val="-1"/>
        </w:rPr>
        <w:t>общественных</w:t>
      </w:r>
      <w:r w:rsidRPr="00BD2F6E">
        <w:rPr>
          <w:spacing w:val="26"/>
        </w:rPr>
        <w:t xml:space="preserve"> </w:t>
      </w:r>
      <w:r w:rsidRPr="00BD2F6E">
        <w:rPr>
          <w:spacing w:val="-1"/>
        </w:rPr>
        <w:t>обсуждений</w:t>
      </w:r>
      <w:r w:rsidRPr="00BD2F6E">
        <w:rPr>
          <w:spacing w:val="26"/>
        </w:rPr>
        <w:t xml:space="preserve"> </w:t>
      </w:r>
      <w:r w:rsidRPr="00BD2F6E">
        <w:t>или</w:t>
      </w:r>
      <w:r w:rsidRPr="00BD2F6E">
        <w:rPr>
          <w:spacing w:val="26"/>
        </w:rPr>
        <w:t xml:space="preserve"> </w:t>
      </w:r>
      <w:r w:rsidRPr="00BD2F6E">
        <w:rPr>
          <w:spacing w:val="-1"/>
        </w:rPr>
        <w:t>публичных</w:t>
      </w:r>
      <w:r w:rsidRPr="00BD2F6E">
        <w:rPr>
          <w:spacing w:val="26"/>
        </w:rPr>
        <w:t xml:space="preserve"> </w:t>
      </w:r>
      <w:r w:rsidRPr="00BD2F6E">
        <w:rPr>
          <w:spacing w:val="-1"/>
        </w:rPr>
        <w:t>слушаний</w:t>
      </w:r>
      <w:r w:rsidRPr="00BD2F6E">
        <w:rPr>
          <w:spacing w:val="26"/>
        </w:rPr>
        <w:t xml:space="preserve"> </w:t>
      </w:r>
      <w:r w:rsidRPr="00BD2F6E">
        <w:t>по</w:t>
      </w:r>
      <w:r w:rsidRPr="00BD2F6E">
        <w:rPr>
          <w:spacing w:val="24"/>
        </w:rPr>
        <w:t xml:space="preserve"> </w:t>
      </w:r>
      <w:r w:rsidRPr="00BD2F6E">
        <w:t>вопросам</w:t>
      </w:r>
      <w:r w:rsidRPr="00BD2F6E">
        <w:rPr>
          <w:spacing w:val="67"/>
        </w:rPr>
        <w:t xml:space="preserve"> </w:t>
      </w:r>
      <w:r w:rsidRPr="00BD2F6E">
        <w:rPr>
          <w:spacing w:val="-1"/>
        </w:rPr>
        <w:t>землепользования</w:t>
      </w:r>
      <w:r w:rsidRPr="00BD2F6E">
        <w:t xml:space="preserve"> и застройки;</w:t>
      </w:r>
    </w:p>
    <w:p w14:paraId="127534D5" w14:textId="77777777" w:rsidR="00C83845" w:rsidRPr="00BD2F6E" w:rsidRDefault="00C83845">
      <w:pPr>
        <w:pStyle w:val="af0"/>
        <w:numPr>
          <w:ilvl w:val="0"/>
          <w:numId w:val="6"/>
        </w:numPr>
        <w:tabs>
          <w:tab w:val="left" w:pos="945"/>
          <w:tab w:val="left" w:pos="9356"/>
        </w:tabs>
        <w:suppressAutoHyphens w:val="0"/>
        <w:spacing w:after="0" w:line="240" w:lineRule="auto"/>
        <w:ind w:left="0" w:right="-1" w:firstLine="709"/>
      </w:pPr>
      <w:r w:rsidRPr="00BD2F6E">
        <w:t xml:space="preserve">о </w:t>
      </w:r>
      <w:r w:rsidRPr="00BD2F6E">
        <w:rPr>
          <w:spacing w:val="-1"/>
        </w:rPr>
        <w:t>внесении</w:t>
      </w:r>
      <w:r w:rsidRPr="00BD2F6E">
        <w:t xml:space="preserve"> </w:t>
      </w:r>
      <w:r w:rsidRPr="00BD2F6E">
        <w:rPr>
          <w:spacing w:val="-1"/>
        </w:rPr>
        <w:t>изменений</w:t>
      </w:r>
      <w:r w:rsidRPr="00BD2F6E">
        <w:t xml:space="preserve"> в правила </w:t>
      </w:r>
      <w:r w:rsidRPr="00BD2F6E">
        <w:rPr>
          <w:spacing w:val="-1"/>
        </w:rPr>
        <w:t>землепользования</w:t>
      </w:r>
      <w:r w:rsidRPr="00BD2F6E">
        <w:t xml:space="preserve"> и застройки;</w:t>
      </w:r>
    </w:p>
    <w:p w14:paraId="35788E9F" w14:textId="77777777" w:rsidR="00C83845" w:rsidRPr="00BD2F6E" w:rsidRDefault="00C83845">
      <w:pPr>
        <w:pStyle w:val="af0"/>
        <w:numPr>
          <w:ilvl w:val="0"/>
          <w:numId w:val="6"/>
        </w:numPr>
        <w:tabs>
          <w:tab w:val="left" w:pos="945"/>
          <w:tab w:val="left" w:pos="9356"/>
        </w:tabs>
        <w:suppressAutoHyphens w:val="0"/>
        <w:spacing w:after="0" w:line="240" w:lineRule="auto"/>
        <w:ind w:left="0" w:right="-1" w:firstLine="709"/>
      </w:pPr>
      <w:r w:rsidRPr="00BD2F6E">
        <w:t xml:space="preserve">о </w:t>
      </w:r>
      <w:r w:rsidRPr="00BD2F6E">
        <w:rPr>
          <w:spacing w:val="-1"/>
        </w:rPr>
        <w:t>регулировании</w:t>
      </w:r>
      <w:r w:rsidRPr="00BD2F6E">
        <w:t xml:space="preserve"> </w:t>
      </w:r>
      <w:r w:rsidRPr="00BD2F6E">
        <w:rPr>
          <w:spacing w:val="-1"/>
        </w:rPr>
        <w:t>иных</w:t>
      </w:r>
      <w:r w:rsidRPr="00BD2F6E">
        <w:t xml:space="preserve"> вопросов </w:t>
      </w:r>
      <w:r w:rsidRPr="00BD2F6E">
        <w:rPr>
          <w:spacing w:val="-1"/>
        </w:rPr>
        <w:t>землепользования</w:t>
      </w:r>
      <w:r w:rsidRPr="00BD2F6E">
        <w:t xml:space="preserve"> и застройки.</w:t>
      </w:r>
    </w:p>
    <w:p w14:paraId="6D0428ED" w14:textId="77777777" w:rsidR="00C83845" w:rsidRPr="00BD2F6E" w:rsidRDefault="00C83845">
      <w:pPr>
        <w:pStyle w:val="af0"/>
        <w:numPr>
          <w:ilvl w:val="0"/>
          <w:numId w:val="9"/>
        </w:numPr>
        <w:tabs>
          <w:tab w:val="left" w:pos="945"/>
          <w:tab w:val="left" w:pos="9356"/>
        </w:tabs>
        <w:suppressAutoHyphens w:val="0"/>
        <w:spacing w:after="0" w:line="240" w:lineRule="auto"/>
        <w:ind w:left="0" w:right="-1" w:firstLine="709"/>
      </w:pPr>
      <w:r w:rsidRPr="00BD2F6E">
        <w:t>На</w:t>
      </w:r>
      <w:r w:rsidRPr="00BD2F6E">
        <w:rPr>
          <w:spacing w:val="19"/>
        </w:rPr>
        <w:t xml:space="preserve"> </w:t>
      </w:r>
      <w:r w:rsidRPr="00BD2F6E">
        <w:t>карте</w:t>
      </w:r>
      <w:r w:rsidRPr="00BD2F6E">
        <w:rPr>
          <w:spacing w:val="19"/>
        </w:rPr>
        <w:t xml:space="preserve"> </w:t>
      </w:r>
      <w:r w:rsidRPr="00BD2F6E">
        <w:t>градостроительного</w:t>
      </w:r>
      <w:r w:rsidRPr="00BD2F6E">
        <w:rPr>
          <w:spacing w:val="20"/>
        </w:rPr>
        <w:t xml:space="preserve"> </w:t>
      </w:r>
      <w:r w:rsidRPr="00BD2F6E">
        <w:t>зонирования</w:t>
      </w:r>
      <w:r w:rsidRPr="00BD2F6E">
        <w:rPr>
          <w:spacing w:val="19"/>
        </w:rPr>
        <w:t xml:space="preserve"> </w:t>
      </w:r>
      <w:r w:rsidRPr="00BD2F6E">
        <w:rPr>
          <w:spacing w:val="-1"/>
        </w:rPr>
        <w:t>устанавливаются</w:t>
      </w:r>
      <w:r w:rsidRPr="00BD2F6E">
        <w:rPr>
          <w:spacing w:val="20"/>
        </w:rPr>
        <w:t xml:space="preserve"> </w:t>
      </w:r>
      <w:r w:rsidRPr="00BD2F6E">
        <w:t>границы</w:t>
      </w:r>
      <w:r w:rsidRPr="00BD2F6E">
        <w:rPr>
          <w:spacing w:val="19"/>
        </w:rPr>
        <w:t xml:space="preserve"> </w:t>
      </w:r>
      <w:r w:rsidRPr="00BD2F6E">
        <w:t>территориальных</w:t>
      </w:r>
      <w:r w:rsidRPr="00BD2F6E">
        <w:rPr>
          <w:spacing w:val="25"/>
        </w:rPr>
        <w:t xml:space="preserve"> </w:t>
      </w:r>
      <w:r w:rsidRPr="00BD2F6E">
        <w:t xml:space="preserve">зон. Границы </w:t>
      </w:r>
      <w:r w:rsidRPr="00BD2F6E">
        <w:rPr>
          <w:spacing w:val="-1"/>
        </w:rPr>
        <w:t>территориальных</w:t>
      </w:r>
      <w:r w:rsidRPr="00BD2F6E">
        <w:t xml:space="preserve"> зон должны </w:t>
      </w:r>
      <w:r w:rsidRPr="00BD2F6E">
        <w:rPr>
          <w:spacing w:val="-1"/>
        </w:rPr>
        <w:t>отвечать</w:t>
      </w:r>
      <w:r w:rsidRPr="00BD2F6E">
        <w:t xml:space="preserve"> требованию</w:t>
      </w:r>
      <w:r w:rsidRPr="00BD2F6E">
        <w:rPr>
          <w:spacing w:val="3"/>
        </w:rPr>
        <w:t xml:space="preserve"> </w:t>
      </w:r>
      <w:r w:rsidRPr="00BD2F6E">
        <w:t>принадлежности каждого</w:t>
      </w:r>
      <w:r w:rsidRPr="00BD2F6E">
        <w:rPr>
          <w:spacing w:val="42"/>
        </w:rPr>
        <w:t xml:space="preserve"> </w:t>
      </w:r>
      <w:r w:rsidRPr="00BD2F6E">
        <w:t>земельного</w:t>
      </w:r>
      <w:r w:rsidRPr="00BD2F6E">
        <w:rPr>
          <w:spacing w:val="8"/>
        </w:rPr>
        <w:t xml:space="preserve"> </w:t>
      </w:r>
      <w:r w:rsidRPr="00BD2F6E">
        <w:rPr>
          <w:spacing w:val="-1"/>
        </w:rPr>
        <w:t>участка</w:t>
      </w:r>
      <w:r w:rsidRPr="00BD2F6E">
        <w:rPr>
          <w:spacing w:val="9"/>
        </w:rPr>
        <w:t xml:space="preserve"> </w:t>
      </w:r>
      <w:r w:rsidRPr="00BD2F6E">
        <w:rPr>
          <w:spacing w:val="-1"/>
        </w:rPr>
        <w:t>только</w:t>
      </w:r>
      <w:r w:rsidRPr="00BD2F6E">
        <w:rPr>
          <w:spacing w:val="8"/>
        </w:rPr>
        <w:t xml:space="preserve"> </w:t>
      </w:r>
      <w:r w:rsidRPr="00BD2F6E">
        <w:t>к</w:t>
      </w:r>
      <w:r w:rsidRPr="00BD2F6E">
        <w:rPr>
          <w:spacing w:val="9"/>
        </w:rPr>
        <w:t xml:space="preserve"> </w:t>
      </w:r>
      <w:r w:rsidRPr="00BD2F6E">
        <w:t>одной</w:t>
      </w:r>
      <w:r w:rsidRPr="00BD2F6E">
        <w:rPr>
          <w:spacing w:val="8"/>
        </w:rPr>
        <w:t xml:space="preserve"> </w:t>
      </w:r>
      <w:r w:rsidRPr="00BD2F6E">
        <w:rPr>
          <w:spacing w:val="-1"/>
        </w:rPr>
        <w:t>территориальной</w:t>
      </w:r>
      <w:r w:rsidRPr="00BD2F6E">
        <w:rPr>
          <w:spacing w:val="9"/>
        </w:rPr>
        <w:t xml:space="preserve"> </w:t>
      </w:r>
      <w:r w:rsidRPr="00BD2F6E">
        <w:rPr>
          <w:spacing w:val="-1"/>
        </w:rPr>
        <w:t>зоне,</w:t>
      </w:r>
      <w:r w:rsidRPr="00BD2F6E">
        <w:rPr>
          <w:spacing w:val="9"/>
        </w:rPr>
        <w:t xml:space="preserve"> </w:t>
      </w:r>
      <w:r w:rsidRPr="00BD2F6E">
        <w:t>за</w:t>
      </w:r>
      <w:r w:rsidRPr="00BD2F6E">
        <w:rPr>
          <w:spacing w:val="9"/>
        </w:rPr>
        <w:t xml:space="preserve"> </w:t>
      </w:r>
      <w:r w:rsidRPr="00BD2F6E">
        <w:rPr>
          <w:spacing w:val="-1"/>
        </w:rPr>
        <w:t>исключением</w:t>
      </w:r>
      <w:r w:rsidRPr="00BD2F6E">
        <w:rPr>
          <w:spacing w:val="9"/>
        </w:rPr>
        <w:t xml:space="preserve"> </w:t>
      </w:r>
      <w:r w:rsidRPr="00BD2F6E">
        <w:t>земельного</w:t>
      </w:r>
      <w:r w:rsidRPr="00BD2F6E">
        <w:rPr>
          <w:spacing w:val="7"/>
        </w:rPr>
        <w:t xml:space="preserve"> </w:t>
      </w:r>
      <w:r w:rsidRPr="00BD2F6E">
        <w:rPr>
          <w:spacing w:val="-1"/>
        </w:rPr>
        <w:t>участка,</w:t>
      </w:r>
      <w:r w:rsidRPr="00BD2F6E">
        <w:rPr>
          <w:spacing w:val="87"/>
        </w:rPr>
        <w:t xml:space="preserve"> </w:t>
      </w:r>
      <w:r w:rsidRPr="00BD2F6E">
        <w:t>границы</w:t>
      </w:r>
      <w:r w:rsidRPr="00BD2F6E">
        <w:rPr>
          <w:spacing w:val="39"/>
        </w:rPr>
        <w:t xml:space="preserve"> </w:t>
      </w:r>
      <w:r w:rsidRPr="00BD2F6E">
        <w:rPr>
          <w:spacing w:val="-1"/>
        </w:rPr>
        <w:t>которого</w:t>
      </w:r>
      <w:r w:rsidRPr="00BD2F6E">
        <w:rPr>
          <w:spacing w:val="39"/>
        </w:rPr>
        <w:t xml:space="preserve"> </w:t>
      </w:r>
      <w:r w:rsidRPr="00BD2F6E">
        <w:t>в</w:t>
      </w:r>
      <w:r w:rsidRPr="00BD2F6E">
        <w:rPr>
          <w:spacing w:val="38"/>
        </w:rPr>
        <w:t xml:space="preserve"> </w:t>
      </w:r>
      <w:r w:rsidRPr="00BD2F6E">
        <w:rPr>
          <w:spacing w:val="-1"/>
        </w:rPr>
        <w:t>соответствии</w:t>
      </w:r>
      <w:r w:rsidRPr="00BD2F6E">
        <w:rPr>
          <w:spacing w:val="40"/>
        </w:rPr>
        <w:t xml:space="preserve"> </w:t>
      </w:r>
      <w:r w:rsidRPr="00BD2F6E">
        <w:t>с</w:t>
      </w:r>
      <w:r w:rsidRPr="00BD2F6E">
        <w:rPr>
          <w:spacing w:val="39"/>
        </w:rPr>
        <w:t xml:space="preserve"> </w:t>
      </w:r>
      <w:r w:rsidRPr="00BD2F6E">
        <w:rPr>
          <w:spacing w:val="-1"/>
        </w:rPr>
        <w:t>земельным</w:t>
      </w:r>
      <w:r w:rsidRPr="00BD2F6E">
        <w:rPr>
          <w:spacing w:val="41"/>
        </w:rPr>
        <w:t xml:space="preserve"> </w:t>
      </w:r>
      <w:hyperlink r:id="rId17">
        <w:r w:rsidRPr="00BD2F6E">
          <w:rPr>
            <w:spacing w:val="-1"/>
          </w:rPr>
          <w:t>законодательством</w:t>
        </w:r>
      </w:hyperlink>
      <w:r w:rsidRPr="00BD2F6E">
        <w:rPr>
          <w:spacing w:val="40"/>
        </w:rPr>
        <w:t xml:space="preserve"> </w:t>
      </w:r>
      <w:r w:rsidRPr="00BD2F6E">
        <w:t>могут</w:t>
      </w:r>
      <w:r w:rsidRPr="00BD2F6E">
        <w:rPr>
          <w:spacing w:val="37"/>
        </w:rPr>
        <w:t xml:space="preserve"> </w:t>
      </w:r>
      <w:r w:rsidRPr="00BD2F6E">
        <w:rPr>
          <w:spacing w:val="-1"/>
        </w:rPr>
        <w:t>пересекать</w:t>
      </w:r>
      <w:r w:rsidRPr="00BD2F6E">
        <w:rPr>
          <w:spacing w:val="39"/>
        </w:rPr>
        <w:t xml:space="preserve"> </w:t>
      </w:r>
      <w:r w:rsidRPr="00BD2F6E">
        <w:rPr>
          <w:spacing w:val="-1"/>
        </w:rPr>
        <w:t>границы</w:t>
      </w:r>
      <w:r w:rsidRPr="00BD2F6E">
        <w:rPr>
          <w:spacing w:val="111"/>
        </w:rPr>
        <w:t xml:space="preserve"> </w:t>
      </w:r>
      <w:r w:rsidRPr="00BD2F6E">
        <w:rPr>
          <w:spacing w:val="-1"/>
        </w:rPr>
        <w:t>территориальных</w:t>
      </w:r>
      <w:r w:rsidRPr="00BD2F6E">
        <w:t xml:space="preserve"> зон.</w:t>
      </w:r>
    </w:p>
    <w:p w14:paraId="53A2EAA8" w14:textId="77777777" w:rsidR="00C83845" w:rsidRPr="00BD2F6E" w:rsidRDefault="00C83845">
      <w:pPr>
        <w:pStyle w:val="af0"/>
        <w:numPr>
          <w:ilvl w:val="0"/>
          <w:numId w:val="9"/>
        </w:numPr>
        <w:tabs>
          <w:tab w:val="left" w:pos="1013"/>
          <w:tab w:val="left" w:pos="9356"/>
        </w:tabs>
        <w:suppressAutoHyphens w:val="0"/>
        <w:spacing w:after="0" w:line="240" w:lineRule="auto"/>
        <w:ind w:left="0" w:right="-1" w:firstLine="709"/>
      </w:pPr>
      <w:r w:rsidRPr="00BD2F6E">
        <w:t>На</w:t>
      </w:r>
      <w:r w:rsidRPr="00BD2F6E">
        <w:rPr>
          <w:spacing w:val="28"/>
        </w:rPr>
        <w:t xml:space="preserve"> </w:t>
      </w:r>
      <w:r w:rsidRPr="00BD2F6E">
        <w:t>карте</w:t>
      </w:r>
      <w:r w:rsidRPr="00BD2F6E">
        <w:rPr>
          <w:spacing w:val="28"/>
        </w:rPr>
        <w:t xml:space="preserve"> </w:t>
      </w:r>
      <w:r w:rsidRPr="00BD2F6E">
        <w:rPr>
          <w:spacing w:val="-1"/>
        </w:rPr>
        <w:t>градостроительного</w:t>
      </w:r>
      <w:r w:rsidRPr="00BD2F6E">
        <w:rPr>
          <w:spacing w:val="28"/>
        </w:rPr>
        <w:t xml:space="preserve"> </w:t>
      </w:r>
      <w:r w:rsidRPr="00BD2F6E">
        <w:t>зонирования</w:t>
      </w:r>
      <w:r w:rsidRPr="00BD2F6E">
        <w:rPr>
          <w:spacing w:val="28"/>
        </w:rPr>
        <w:t xml:space="preserve"> </w:t>
      </w:r>
      <w:r w:rsidRPr="00BD2F6E">
        <w:t>в</w:t>
      </w:r>
      <w:r w:rsidRPr="00BD2F6E">
        <w:rPr>
          <w:spacing w:val="28"/>
        </w:rPr>
        <w:t xml:space="preserve"> </w:t>
      </w:r>
      <w:r w:rsidRPr="00BD2F6E">
        <w:rPr>
          <w:spacing w:val="-1"/>
        </w:rPr>
        <w:t>обязательном</w:t>
      </w:r>
      <w:r w:rsidRPr="00BD2F6E">
        <w:rPr>
          <w:spacing w:val="28"/>
        </w:rPr>
        <w:t xml:space="preserve"> </w:t>
      </w:r>
      <w:r w:rsidRPr="00BD2F6E">
        <w:rPr>
          <w:spacing w:val="-1"/>
        </w:rPr>
        <w:t>порядке</w:t>
      </w:r>
      <w:r w:rsidRPr="00BD2F6E">
        <w:rPr>
          <w:spacing w:val="28"/>
        </w:rPr>
        <w:t xml:space="preserve"> </w:t>
      </w:r>
      <w:r w:rsidRPr="00BD2F6E">
        <w:rPr>
          <w:spacing w:val="-1"/>
        </w:rPr>
        <w:t>отображаются</w:t>
      </w:r>
      <w:r w:rsidRPr="00BD2F6E">
        <w:rPr>
          <w:spacing w:val="89"/>
        </w:rPr>
        <w:t xml:space="preserve"> </w:t>
      </w:r>
      <w:r w:rsidRPr="00BD2F6E">
        <w:t>границы</w:t>
      </w:r>
      <w:r w:rsidRPr="00BD2F6E">
        <w:rPr>
          <w:spacing w:val="15"/>
        </w:rPr>
        <w:t xml:space="preserve"> </w:t>
      </w:r>
      <w:r w:rsidRPr="00BD2F6E">
        <w:t>населенных</w:t>
      </w:r>
      <w:r w:rsidRPr="00BD2F6E">
        <w:rPr>
          <w:spacing w:val="15"/>
        </w:rPr>
        <w:t xml:space="preserve"> </w:t>
      </w:r>
      <w:r w:rsidRPr="00BD2F6E">
        <w:rPr>
          <w:spacing w:val="-1"/>
        </w:rPr>
        <w:t>пунктов,</w:t>
      </w:r>
      <w:r w:rsidRPr="00BD2F6E">
        <w:rPr>
          <w:spacing w:val="14"/>
        </w:rPr>
        <w:t xml:space="preserve"> </w:t>
      </w:r>
      <w:r w:rsidRPr="00BD2F6E">
        <w:t>входящих</w:t>
      </w:r>
      <w:r w:rsidRPr="00BD2F6E">
        <w:rPr>
          <w:spacing w:val="15"/>
        </w:rPr>
        <w:t xml:space="preserve"> </w:t>
      </w:r>
      <w:r w:rsidRPr="00BD2F6E">
        <w:t>в</w:t>
      </w:r>
      <w:r w:rsidRPr="00BD2F6E">
        <w:rPr>
          <w:spacing w:val="14"/>
        </w:rPr>
        <w:t xml:space="preserve"> </w:t>
      </w:r>
      <w:r w:rsidRPr="00BD2F6E">
        <w:t>состав</w:t>
      </w:r>
      <w:r w:rsidRPr="00BD2F6E">
        <w:rPr>
          <w:spacing w:val="14"/>
        </w:rPr>
        <w:t xml:space="preserve"> </w:t>
      </w:r>
      <w:r w:rsidRPr="00BD2F6E">
        <w:t>поселения,</w:t>
      </w:r>
      <w:r w:rsidRPr="00BD2F6E">
        <w:rPr>
          <w:spacing w:val="15"/>
        </w:rPr>
        <w:t xml:space="preserve"> </w:t>
      </w:r>
      <w:r w:rsidRPr="00BD2F6E">
        <w:t>городского</w:t>
      </w:r>
      <w:r w:rsidRPr="00BD2F6E">
        <w:rPr>
          <w:spacing w:val="15"/>
        </w:rPr>
        <w:t xml:space="preserve"> </w:t>
      </w:r>
      <w:r w:rsidRPr="00BD2F6E">
        <w:rPr>
          <w:spacing w:val="-1"/>
        </w:rPr>
        <w:t>округа,</w:t>
      </w:r>
      <w:r w:rsidRPr="00BD2F6E">
        <w:rPr>
          <w:spacing w:val="15"/>
        </w:rPr>
        <w:t xml:space="preserve"> </w:t>
      </w:r>
      <w:r w:rsidRPr="00BD2F6E">
        <w:t>границы</w:t>
      </w:r>
      <w:r w:rsidRPr="00BD2F6E">
        <w:rPr>
          <w:spacing w:val="15"/>
        </w:rPr>
        <w:t xml:space="preserve"> </w:t>
      </w:r>
      <w:r w:rsidRPr="00BD2F6E">
        <w:t>зон</w:t>
      </w:r>
      <w:r w:rsidRPr="00BD2F6E">
        <w:rPr>
          <w:spacing w:val="15"/>
        </w:rPr>
        <w:t xml:space="preserve"> </w:t>
      </w:r>
      <w:r w:rsidRPr="00BD2F6E">
        <w:t>с</w:t>
      </w:r>
      <w:r w:rsidRPr="00BD2F6E">
        <w:rPr>
          <w:spacing w:val="26"/>
        </w:rPr>
        <w:t xml:space="preserve"> </w:t>
      </w:r>
      <w:r w:rsidRPr="00BD2F6E">
        <w:t>особыми</w:t>
      </w:r>
      <w:r w:rsidRPr="00BD2F6E">
        <w:rPr>
          <w:spacing w:val="7"/>
        </w:rPr>
        <w:t xml:space="preserve"> </w:t>
      </w:r>
      <w:r w:rsidRPr="00BD2F6E">
        <w:t>условиями</w:t>
      </w:r>
      <w:r w:rsidRPr="00BD2F6E">
        <w:rPr>
          <w:spacing w:val="8"/>
        </w:rPr>
        <w:t xml:space="preserve"> </w:t>
      </w:r>
      <w:r w:rsidRPr="00BD2F6E">
        <w:t>использования</w:t>
      </w:r>
      <w:r w:rsidRPr="00BD2F6E">
        <w:rPr>
          <w:spacing w:val="8"/>
        </w:rPr>
        <w:t xml:space="preserve"> </w:t>
      </w:r>
      <w:r w:rsidRPr="00BD2F6E">
        <w:t>территорий,</w:t>
      </w:r>
      <w:r w:rsidRPr="00BD2F6E">
        <w:rPr>
          <w:spacing w:val="8"/>
        </w:rPr>
        <w:t xml:space="preserve"> </w:t>
      </w:r>
      <w:r w:rsidRPr="00BD2F6E">
        <w:t>границы</w:t>
      </w:r>
      <w:r w:rsidRPr="00BD2F6E">
        <w:rPr>
          <w:spacing w:val="7"/>
        </w:rPr>
        <w:t xml:space="preserve"> </w:t>
      </w:r>
      <w:r w:rsidRPr="00BD2F6E">
        <w:t>территорий</w:t>
      </w:r>
      <w:r w:rsidRPr="00BD2F6E">
        <w:rPr>
          <w:spacing w:val="7"/>
        </w:rPr>
        <w:t xml:space="preserve"> </w:t>
      </w:r>
      <w:r w:rsidRPr="00BD2F6E">
        <w:rPr>
          <w:spacing w:val="-1"/>
        </w:rPr>
        <w:t>объектов</w:t>
      </w:r>
      <w:r w:rsidRPr="00BD2F6E">
        <w:rPr>
          <w:spacing w:val="7"/>
        </w:rPr>
        <w:t xml:space="preserve"> </w:t>
      </w:r>
      <w:r w:rsidRPr="00BD2F6E">
        <w:t>культурного</w:t>
      </w:r>
      <w:r w:rsidRPr="00BD2F6E">
        <w:rPr>
          <w:spacing w:val="28"/>
        </w:rPr>
        <w:t xml:space="preserve"> </w:t>
      </w:r>
      <w:r w:rsidRPr="00BD2F6E">
        <w:t>наследия,</w:t>
      </w:r>
      <w:r w:rsidRPr="00BD2F6E">
        <w:rPr>
          <w:spacing w:val="40"/>
        </w:rPr>
        <w:t xml:space="preserve"> </w:t>
      </w:r>
      <w:r w:rsidRPr="00BD2F6E">
        <w:t>границы</w:t>
      </w:r>
      <w:r w:rsidRPr="00BD2F6E">
        <w:rPr>
          <w:spacing w:val="41"/>
        </w:rPr>
        <w:t xml:space="preserve"> </w:t>
      </w:r>
      <w:r w:rsidRPr="00BD2F6E">
        <w:rPr>
          <w:spacing w:val="-1"/>
        </w:rPr>
        <w:t>территорий</w:t>
      </w:r>
      <w:r w:rsidRPr="00BD2F6E">
        <w:rPr>
          <w:spacing w:val="41"/>
        </w:rPr>
        <w:t xml:space="preserve"> </w:t>
      </w:r>
      <w:r w:rsidRPr="00BD2F6E">
        <w:rPr>
          <w:spacing w:val="-1"/>
        </w:rPr>
        <w:t>исторических</w:t>
      </w:r>
      <w:r w:rsidRPr="00BD2F6E">
        <w:rPr>
          <w:spacing w:val="41"/>
        </w:rPr>
        <w:t xml:space="preserve"> </w:t>
      </w:r>
      <w:r w:rsidRPr="00BD2F6E">
        <w:t>поселений</w:t>
      </w:r>
      <w:r w:rsidRPr="00BD2F6E">
        <w:rPr>
          <w:spacing w:val="41"/>
        </w:rPr>
        <w:t xml:space="preserve"> </w:t>
      </w:r>
      <w:r w:rsidRPr="00BD2F6E">
        <w:rPr>
          <w:spacing w:val="-1"/>
        </w:rPr>
        <w:t>федерального</w:t>
      </w:r>
      <w:r w:rsidRPr="00BD2F6E">
        <w:rPr>
          <w:spacing w:val="42"/>
        </w:rPr>
        <w:t xml:space="preserve"> </w:t>
      </w:r>
      <w:r w:rsidRPr="00BD2F6E">
        <w:rPr>
          <w:spacing w:val="-1"/>
        </w:rPr>
        <w:t>значения,</w:t>
      </w:r>
      <w:r w:rsidRPr="00BD2F6E">
        <w:rPr>
          <w:spacing w:val="41"/>
        </w:rPr>
        <w:t xml:space="preserve"> </w:t>
      </w:r>
      <w:r w:rsidRPr="00BD2F6E">
        <w:rPr>
          <w:spacing w:val="-1"/>
        </w:rPr>
        <w:t>границы</w:t>
      </w:r>
      <w:r w:rsidRPr="00BD2F6E">
        <w:rPr>
          <w:spacing w:val="87"/>
        </w:rPr>
        <w:t xml:space="preserve"> </w:t>
      </w:r>
      <w:r w:rsidRPr="00BD2F6E">
        <w:rPr>
          <w:spacing w:val="-1"/>
        </w:rPr>
        <w:t>территорий</w:t>
      </w:r>
      <w:r w:rsidRPr="00BD2F6E">
        <w:rPr>
          <w:spacing w:val="49"/>
        </w:rPr>
        <w:t xml:space="preserve"> </w:t>
      </w:r>
      <w:r w:rsidRPr="00BD2F6E">
        <w:rPr>
          <w:spacing w:val="-1"/>
        </w:rPr>
        <w:t>исторических</w:t>
      </w:r>
      <w:r w:rsidRPr="00BD2F6E">
        <w:rPr>
          <w:spacing w:val="48"/>
        </w:rPr>
        <w:t xml:space="preserve"> </w:t>
      </w:r>
      <w:r w:rsidRPr="00BD2F6E">
        <w:t>поселений</w:t>
      </w:r>
      <w:r w:rsidRPr="00BD2F6E">
        <w:rPr>
          <w:spacing w:val="48"/>
        </w:rPr>
        <w:t xml:space="preserve"> </w:t>
      </w:r>
      <w:r w:rsidRPr="00BD2F6E">
        <w:t>регионального</w:t>
      </w:r>
      <w:r w:rsidRPr="00BD2F6E">
        <w:rPr>
          <w:spacing w:val="49"/>
        </w:rPr>
        <w:t xml:space="preserve"> </w:t>
      </w:r>
      <w:r w:rsidRPr="00BD2F6E">
        <w:t>значения.</w:t>
      </w:r>
      <w:r w:rsidRPr="00BD2F6E">
        <w:rPr>
          <w:spacing w:val="47"/>
        </w:rPr>
        <w:t xml:space="preserve"> </w:t>
      </w:r>
      <w:r w:rsidRPr="00BD2F6E">
        <w:t>Указанные</w:t>
      </w:r>
      <w:r w:rsidRPr="00BD2F6E">
        <w:rPr>
          <w:spacing w:val="48"/>
        </w:rPr>
        <w:t xml:space="preserve"> </w:t>
      </w:r>
      <w:r w:rsidRPr="00BD2F6E">
        <w:t>границы</w:t>
      </w:r>
      <w:r w:rsidRPr="00BD2F6E">
        <w:rPr>
          <w:spacing w:val="49"/>
        </w:rPr>
        <w:t xml:space="preserve"> </w:t>
      </w:r>
      <w:r w:rsidRPr="00BD2F6E">
        <w:t>могут</w:t>
      </w:r>
      <w:r w:rsidRPr="00BD2F6E">
        <w:rPr>
          <w:spacing w:val="42"/>
        </w:rPr>
        <w:t xml:space="preserve"> </w:t>
      </w:r>
      <w:r w:rsidRPr="00BD2F6E">
        <w:t>отображаться</w:t>
      </w:r>
      <w:r w:rsidRPr="00BD2F6E">
        <w:rPr>
          <w:spacing w:val="29"/>
        </w:rPr>
        <w:t xml:space="preserve"> </w:t>
      </w:r>
      <w:r w:rsidRPr="00BD2F6E">
        <w:t>на</w:t>
      </w:r>
      <w:r w:rsidRPr="00BD2F6E">
        <w:rPr>
          <w:spacing w:val="30"/>
        </w:rPr>
        <w:t xml:space="preserve"> </w:t>
      </w:r>
      <w:r w:rsidRPr="00BD2F6E">
        <w:t>отдельных</w:t>
      </w:r>
      <w:r w:rsidRPr="00BD2F6E">
        <w:rPr>
          <w:spacing w:val="29"/>
        </w:rPr>
        <w:t xml:space="preserve"> </w:t>
      </w:r>
      <w:r w:rsidRPr="00BD2F6E">
        <w:t>картах,</w:t>
      </w:r>
      <w:r w:rsidRPr="00BD2F6E">
        <w:rPr>
          <w:spacing w:val="29"/>
        </w:rPr>
        <w:t xml:space="preserve"> </w:t>
      </w:r>
      <w:r w:rsidRPr="00BD2F6E">
        <w:rPr>
          <w:spacing w:val="-1"/>
        </w:rPr>
        <w:t>которые</w:t>
      </w:r>
      <w:r w:rsidRPr="00BD2F6E">
        <w:rPr>
          <w:spacing w:val="30"/>
        </w:rPr>
        <w:t xml:space="preserve"> </w:t>
      </w:r>
      <w:r w:rsidRPr="00BD2F6E">
        <w:rPr>
          <w:spacing w:val="-1"/>
        </w:rPr>
        <w:t>являются</w:t>
      </w:r>
      <w:r w:rsidRPr="00BD2F6E">
        <w:rPr>
          <w:spacing w:val="30"/>
        </w:rPr>
        <w:t xml:space="preserve"> </w:t>
      </w:r>
      <w:r w:rsidRPr="00BD2F6E">
        <w:t>приложением</w:t>
      </w:r>
      <w:r w:rsidRPr="00BD2F6E">
        <w:rPr>
          <w:spacing w:val="30"/>
        </w:rPr>
        <w:t xml:space="preserve"> </w:t>
      </w:r>
      <w:r w:rsidRPr="00BD2F6E">
        <w:t>к</w:t>
      </w:r>
      <w:r w:rsidRPr="00BD2F6E">
        <w:rPr>
          <w:spacing w:val="29"/>
        </w:rPr>
        <w:t xml:space="preserve"> </w:t>
      </w:r>
      <w:r w:rsidRPr="00BD2F6E">
        <w:t>правилам</w:t>
      </w:r>
      <w:r w:rsidRPr="00BD2F6E">
        <w:rPr>
          <w:spacing w:val="26"/>
        </w:rPr>
        <w:t xml:space="preserve"> </w:t>
      </w:r>
      <w:r w:rsidRPr="00BD2F6E">
        <w:rPr>
          <w:spacing w:val="-1"/>
        </w:rPr>
        <w:t>землепользования</w:t>
      </w:r>
      <w:r w:rsidRPr="00BD2F6E">
        <w:t xml:space="preserve"> и застройки.</w:t>
      </w:r>
    </w:p>
    <w:p w14:paraId="2C1111DD" w14:textId="77777777" w:rsidR="00C83845" w:rsidRPr="00BD2F6E" w:rsidRDefault="00C83845">
      <w:pPr>
        <w:pStyle w:val="af0"/>
        <w:numPr>
          <w:ilvl w:val="1"/>
          <w:numId w:val="9"/>
        </w:numPr>
        <w:tabs>
          <w:tab w:val="left" w:pos="1135"/>
          <w:tab w:val="left" w:pos="9356"/>
        </w:tabs>
        <w:suppressAutoHyphens w:val="0"/>
        <w:spacing w:after="0" w:line="240" w:lineRule="auto"/>
        <w:ind w:left="0" w:right="-1" w:firstLine="709"/>
      </w:pPr>
      <w:r w:rsidRPr="00BD2F6E">
        <w:t>На</w:t>
      </w:r>
      <w:r w:rsidRPr="00BD2F6E">
        <w:rPr>
          <w:spacing w:val="29"/>
        </w:rPr>
        <w:t xml:space="preserve"> </w:t>
      </w:r>
      <w:r w:rsidRPr="00BD2F6E">
        <w:t>карте</w:t>
      </w:r>
      <w:r w:rsidRPr="00BD2F6E">
        <w:rPr>
          <w:spacing w:val="29"/>
        </w:rPr>
        <w:t xml:space="preserve"> </w:t>
      </w:r>
      <w:r w:rsidRPr="00BD2F6E">
        <w:t>градостроительного</w:t>
      </w:r>
      <w:r w:rsidRPr="00BD2F6E">
        <w:rPr>
          <w:spacing w:val="29"/>
        </w:rPr>
        <w:t xml:space="preserve"> </w:t>
      </w:r>
      <w:r w:rsidRPr="00BD2F6E">
        <w:t>зонирования</w:t>
      </w:r>
      <w:r w:rsidRPr="00BD2F6E">
        <w:rPr>
          <w:spacing w:val="29"/>
        </w:rPr>
        <w:t xml:space="preserve"> </w:t>
      </w:r>
      <w:r w:rsidRPr="00BD2F6E">
        <w:t>в</w:t>
      </w:r>
      <w:r w:rsidRPr="00BD2F6E">
        <w:rPr>
          <w:spacing w:val="29"/>
        </w:rPr>
        <w:t xml:space="preserve"> </w:t>
      </w:r>
      <w:r w:rsidRPr="00BD2F6E">
        <w:t>обязательном</w:t>
      </w:r>
      <w:r w:rsidRPr="00BD2F6E">
        <w:rPr>
          <w:spacing w:val="30"/>
        </w:rPr>
        <w:t xml:space="preserve"> </w:t>
      </w:r>
      <w:r w:rsidRPr="00BD2F6E">
        <w:rPr>
          <w:spacing w:val="-1"/>
        </w:rPr>
        <w:t>порядке</w:t>
      </w:r>
      <w:r w:rsidRPr="00BD2F6E">
        <w:rPr>
          <w:spacing w:val="28"/>
        </w:rPr>
        <w:t xml:space="preserve"> </w:t>
      </w:r>
      <w:r w:rsidRPr="00BD2F6E">
        <w:rPr>
          <w:spacing w:val="-1"/>
        </w:rPr>
        <w:t>устанавливаются</w:t>
      </w:r>
      <w:r w:rsidRPr="00BD2F6E">
        <w:rPr>
          <w:spacing w:val="37"/>
        </w:rPr>
        <w:t xml:space="preserve"> </w:t>
      </w:r>
      <w:r w:rsidRPr="00BD2F6E">
        <w:rPr>
          <w:spacing w:val="-1"/>
        </w:rPr>
        <w:t>территории,</w:t>
      </w:r>
      <w:r w:rsidRPr="00BD2F6E">
        <w:rPr>
          <w:spacing w:val="10"/>
        </w:rPr>
        <w:t xml:space="preserve"> </w:t>
      </w:r>
      <w:r w:rsidRPr="00BD2F6E">
        <w:t>в</w:t>
      </w:r>
      <w:r w:rsidRPr="00BD2F6E">
        <w:rPr>
          <w:spacing w:val="10"/>
        </w:rPr>
        <w:t xml:space="preserve"> </w:t>
      </w:r>
      <w:r w:rsidRPr="00BD2F6E">
        <w:rPr>
          <w:spacing w:val="-1"/>
        </w:rPr>
        <w:t>границах</w:t>
      </w:r>
      <w:r w:rsidRPr="00BD2F6E">
        <w:rPr>
          <w:spacing w:val="10"/>
        </w:rPr>
        <w:t xml:space="preserve"> </w:t>
      </w:r>
      <w:r w:rsidRPr="00BD2F6E">
        <w:rPr>
          <w:spacing w:val="-1"/>
        </w:rPr>
        <w:t>которых</w:t>
      </w:r>
      <w:r w:rsidRPr="00BD2F6E">
        <w:rPr>
          <w:spacing w:val="10"/>
        </w:rPr>
        <w:t xml:space="preserve"> </w:t>
      </w:r>
      <w:r w:rsidRPr="00BD2F6E">
        <w:rPr>
          <w:spacing w:val="-1"/>
        </w:rPr>
        <w:t>предусматривается</w:t>
      </w:r>
      <w:r w:rsidRPr="00BD2F6E">
        <w:rPr>
          <w:spacing w:val="10"/>
        </w:rPr>
        <w:t xml:space="preserve"> </w:t>
      </w:r>
      <w:r w:rsidRPr="00BD2F6E">
        <w:rPr>
          <w:spacing w:val="-1"/>
        </w:rPr>
        <w:t>осуществление</w:t>
      </w:r>
      <w:r w:rsidRPr="00BD2F6E">
        <w:rPr>
          <w:spacing w:val="11"/>
        </w:rPr>
        <w:t xml:space="preserve"> </w:t>
      </w:r>
      <w:r w:rsidRPr="00BD2F6E">
        <w:rPr>
          <w:spacing w:val="-1"/>
        </w:rPr>
        <w:t>комплексного</w:t>
      </w:r>
      <w:r w:rsidRPr="00BD2F6E">
        <w:rPr>
          <w:spacing w:val="10"/>
        </w:rPr>
        <w:t xml:space="preserve"> </w:t>
      </w:r>
      <w:r w:rsidRPr="00BD2F6E">
        <w:t>развития</w:t>
      </w:r>
      <w:r w:rsidRPr="00BD2F6E">
        <w:rPr>
          <w:spacing w:val="125"/>
        </w:rPr>
        <w:t xml:space="preserve"> </w:t>
      </w:r>
      <w:r w:rsidRPr="00BD2F6E">
        <w:rPr>
          <w:spacing w:val="-1"/>
        </w:rPr>
        <w:t>территории.</w:t>
      </w:r>
      <w:r w:rsidRPr="00BD2F6E">
        <w:rPr>
          <w:spacing w:val="36"/>
        </w:rPr>
        <w:t xml:space="preserve"> </w:t>
      </w:r>
      <w:r w:rsidRPr="00BD2F6E">
        <w:t>Границы</w:t>
      </w:r>
      <w:r w:rsidRPr="00BD2F6E">
        <w:rPr>
          <w:spacing w:val="36"/>
        </w:rPr>
        <w:t xml:space="preserve"> </w:t>
      </w:r>
      <w:r w:rsidRPr="00BD2F6E">
        <w:t>таких</w:t>
      </w:r>
      <w:r w:rsidRPr="00BD2F6E">
        <w:rPr>
          <w:spacing w:val="36"/>
        </w:rPr>
        <w:t xml:space="preserve"> </w:t>
      </w:r>
      <w:r w:rsidRPr="00BD2F6E">
        <w:rPr>
          <w:spacing w:val="-1"/>
        </w:rPr>
        <w:t>территорий</w:t>
      </w:r>
      <w:r w:rsidRPr="00BD2F6E">
        <w:rPr>
          <w:spacing w:val="35"/>
        </w:rPr>
        <w:t xml:space="preserve"> </w:t>
      </w:r>
      <w:r w:rsidRPr="00BD2F6E">
        <w:t>устанавливаются</w:t>
      </w:r>
      <w:r w:rsidRPr="00BD2F6E">
        <w:rPr>
          <w:spacing w:val="37"/>
        </w:rPr>
        <w:t xml:space="preserve"> </w:t>
      </w:r>
      <w:r w:rsidRPr="00BD2F6E">
        <w:t>по</w:t>
      </w:r>
      <w:r w:rsidRPr="00BD2F6E">
        <w:rPr>
          <w:spacing w:val="36"/>
        </w:rPr>
        <w:t xml:space="preserve"> </w:t>
      </w:r>
      <w:r w:rsidRPr="00BD2F6E">
        <w:rPr>
          <w:spacing w:val="-1"/>
        </w:rPr>
        <w:t>границам</w:t>
      </w:r>
      <w:r w:rsidRPr="00BD2F6E">
        <w:rPr>
          <w:spacing w:val="37"/>
        </w:rPr>
        <w:t xml:space="preserve"> </w:t>
      </w:r>
      <w:r w:rsidRPr="00BD2F6E">
        <w:rPr>
          <w:spacing w:val="-1"/>
        </w:rPr>
        <w:t>одной</w:t>
      </w:r>
      <w:r w:rsidRPr="00BD2F6E">
        <w:rPr>
          <w:spacing w:val="36"/>
        </w:rPr>
        <w:t xml:space="preserve"> </w:t>
      </w:r>
      <w:r w:rsidRPr="00BD2F6E">
        <w:t>или</w:t>
      </w:r>
      <w:r w:rsidRPr="00BD2F6E">
        <w:rPr>
          <w:spacing w:val="37"/>
        </w:rPr>
        <w:t xml:space="preserve"> </w:t>
      </w:r>
      <w:r w:rsidRPr="00BD2F6E">
        <w:rPr>
          <w:spacing w:val="-1"/>
        </w:rPr>
        <w:t>нескольких</w:t>
      </w:r>
      <w:r w:rsidRPr="00BD2F6E">
        <w:rPr>
          <w:spacing w:val="79"/>
        </w:rPr>
        <w:t xml:space="preserve"> </w:t>
      </w:r>
      <w:r w:rsidRPr="00BD2F6E">
        <w:rPr>
          <w:spacing w:val="-1"/>
        </w:rPr>
        <w:t>территориальных</w:t>
      </w:r>
      <w:r w:rsidRPr="00BD2F6E">
        <w:rPr>
          <w:spacing w:val="1"/>
        </w:rPr>
        <w:t xml:space="preserve"> </w:t>
      </w:r>
      <w:r w:rsidRPr="00BD2F6E">
        <w:t>зон</w:t>
      </w:r>
      <w:r w:rsidRPr="00BD2F6E">
        <w:rPr>
          <w:spacing w:val="2"/>
        </w:rPr>
        <w:t xml:space="preserve"> </w:t>
      </w:r>
      <w:r w:rsidRPr="00BD2F6E">
        <w:t>и</w:t>
      </w:r>
      <w:r w:rsidRPr="00BD2F6E">
        <w:rPr>
          <w:spacing w:val="2"/>
        </w:rPr>
        <w:t xml:space="preserve"> </w:t>
      </w:r>
      <w:r w:rsidRPr="00BD2F6E">
        <w:t>могут отображаться</w:t>
      </w:r>
      <w:r w:rsidRPr="00BD2F6E">
        <w:rPr>
          <w:spacing w:val="1"/>
        </w:rPr>
        <w:t xml:space="preserve"> </w:t>
      </w:r>
      <w:r w:rsidRPr="00BD2F6E">
        <w:t>на</w:t>
      </w:r>
      <w:r w:rsidRPr="00BD2F6E">
        <w:rPr>
          <w:spacing w:val="2"/>
        </w:rPr>
        <w:t xml:space="preserve"> </w:t>
      </w:r>
      <w:r w:rsidRPr="00BD2F6E">
        <w:rPr>
          <w:spacing w:val="-1"/>
        </w:rPr>
        <w:t>отдельной</w:t>
      </w:r>
      <w:r w:rsidRPr="00BD2F6E">
        <w:rPr>
          <w:spacing w:val="2"/>
        </w:rPr>
        <w:t xml:space="preserve"> </w:t>
      </w:r>
      <w:r w:rsidRPr="00BD2F6E">
        <w:t>карте.</w:t>
      </w:r>
      <w:r w:rsidRPr="00BD2F6E">
        <w:rPr>
          <w:spacing w:val="1"/>
        </w:rPr>
        <w:t xml:space="preserve"> </w:t>
      </w:r>
      <w:r w:rsidRPr="00BD2F6E">
        <w:t>В</w:t>
      </w:r>
      <w:r w:rsidRPr="00BD2F6E">
        <w:rPr>
          <w:spacing w:val="1"/>
        </w:rPr>
        <w:t xml:space="preserve"> </w:t>
      </w:r>
      <w:r w:rsidRPr="00BD2F6E">
        <w:t>отношении</w:t>
      </w:r>
      <w:r w:rsidRPr="00BD2F6E">
        <w:rPr>
          <w:spacing w:val="1"/>
        </w:rPr>
        <w:t xml:space="preserve"> </w:t>
      </w:r>
      <w:r w:rsidRPr="00BD2F6E">
        <w:t>таких</w:t>
      </w:r>
      <w:r w:rsidRPr="00BD2F6E">
        <w:rPr>
          <w:spacing w:val="1"/>
        </w:rPr>
        <w:t xml:space="preserve"> </w:t>
      </w:r>
      <w:r w:rsidRPr="00BD2F6E">
        <w:rPr>
          <w:spacing w:val="-1"/>
        </w:rPr>
        <w:t>территорий</w:t>
      </w:r>
      <w:r w:rsidRPr="00BD2F6E">
        <w:rPr>
          <w:spacing w:val="63"/>
        </w:rPr>
        <w:t xml:space="preserve"> </w:t>
      </w:r>
      <w:r w:rsidRPr="00BD2F6E">
        <w:rPr>
          <w:spacing w:val="-1"/>
        </w:rPr>
        <w:t>заключается</w:t>
      </w:r>
      <w:r w:rsidRPr="00BD2F6E">
        <w:t xml:space="preserve"> один или несколько </w:t>
      </w:r>
      <w:r w:rsidRPr="00BD2F6E">
        <w:rPr>
          <w:spacing w:val="-1"/>
        </w:rPr>
        <w:t>договоров</w:t>
      </w:r>
      <w:r w:rsidRPr="00BD2F6E">
        <w:t xml:space="preserve"> о </w:t>
      </w:r>
      <w:r w:rsidRPr="00BD2F6E">
        <w:rPr>
          <w:spacing w:val="-1"/>
        </w:rPr>
        <w:t>комплексном</w:t>
      </w:r>
      <w:r w:rsidRPr="00BD2F6E">
        <w:t xml:space="preserve"> развитии </w:t>
      </w:r>
      <w:r w:rsidRPr="00BD2F6E">
        <w:rPr>
          <w:spacing w:val="-1"/>
        </w:rPr>
        <w:t>территории.</w:t>
      </w:r>
    </w:p>
    <w:p w14:paraId="25E7152B" w14:textId="77777777" w:rsidR="00C83845" w:rsidRPr="00BD2F6E" w:rsidRDefault="00C83845">
      <w:pPr>
        <w:pStyle w:val="af0"/>
        <w:numPr>
          <w:ilvl w:val="0"/>
          <w:numId w:val="9"/>
        </w:numPr>
        <w:tabs>
          <w:tab w:val="left" w:pos="1037"/>
          <w:tab w:val="left" w:pos="9356"/>
        </w:tabs>
        <w:suppressAutoHyphens w:val="0"/>
        <w:spacing w:after="0" w:line="240" w:lineRule="auto"/>
        <w:ind w:left="0" w:right="-1" w:firstLine="709"/>
      </w:pPr>
      <w:r w:rsidRPr="00BD2F6E">
        <w:t>В</w:t>
      </w:r>
      <w:r w:rsidRPr="00BD2F6E">
        <w:rPr>
          <w:spacing w:val="52"/>
        </w:rPr>
        <w:t xml:space="preserve"> </w:t>
      </w:r>
      <w:r w:rsidRPr="00BD2F6E">
        <w:rPr>
          <w:spacing w:val="-1"/>
        </w:rPr>
        <w:t>градостроительном</w:t>
      </w:r>
      <w:r w:rsidRPr="00BD2F6E">
        <w:rPr>
          <w:spacing w:val="53"/>
        </w:rPr>
        <w:t xml:space="preserve"> </w:t>
      </w:r>
      <w:r w:rsidRPr="00BD2F6E">
        <w:rPr>
          <w:spacing w:val="-1"/>
        </w:rPr>
        <w:t>регламенте</w:t>
      </w:r>
      <w:r w:rsidRPr="00BD2F6E">
        <w:rPr>
          <w:spacing w:val="52"/>
        </w:rPr>
        <w:t xml:space="preserve"> </w:t>
      </w:r>
      <w:r w:rsidRPr="00BD2F6E">
        <w:t>в</w:t>
      </w:r>
      <w:r w:rsidRPr="00BD2F6E">
        <w:rPr>
          <w:spacing w:val="52"/>
        </w:rPr>
        <w:t xml:space="preserve"> </w:t>
      </w:r>
      <w:r w:rsidRPr="00BD2F6E">
        <w:rPr>
          <w:spacing w:val="-1"/>
        </w:rPr>
        <w:t>отношении</w:t>
      </w:r>
      <w:r w:rsidRPr="00BD2F6E">
        <w:rPr>
          <w:spacing w:val="52"/>
        </w:rPr>
        <w:t xml:space="preserve"> </w:t>
      </w:r>
      <w:r w:rsidRPr="00BD2F6E">
        <w:t>земельных</w:t>
      </w:r>
      <w:r w:rsidRPr="00BD2F6E">
        <w:rPr>
          <w:spacing w:val="49"/>
        </w:rPr>
        <w:t xml:space="preserve"> </w:t>
      </w:r>
      <w:r w:rsidRPr="00BD2F6E">
        <w:rPr>
          <w:spacing w:val="-1"/>
        </w:rPr>
        <w:t>участков</w:t>
      </w:r>
      <w:r w:rsidRPr="00BD2F6E">
        <w:rPr>
          <w:spacing w:val="52"/>
        </w:rPr>
        <w:t xml:space="preserve"> </w:t>
      </w:r>
      <w:r w:rsidRPr="00BD2F6E">
        <w:t>и</w:t>
      </w:r>
      <w:r w:rsidRPr="00BD2F6E">
        <w:rPr>
          <w:spacing w:val="52"/>
        </w:rPr>
        <w:t xml:space="preserve"> </w:t>
      </w:r>
      <w:r w:rsidRPr="00BD2F6E">
        <w:rPr>
          <w:spacing w:val="-1"/>
        </w:rPr>
        <w:t>объектов</w:t>
      </w:r>
      <w:r w:rsidRPr="00BD2F6E">
        <w:rPr>
          <w:spacing w:val="89"/>
        </w:rPr>
        <w:t xml:space="preserve"> </w:t>
      </w:r>
      <w:r w:rsidRPr="00BD2F6E">
        <w:t>капитального</w:t>
      </w:r>
      <w:r w:rsidRPr="00BD2F6E">
        <w:rPr>
          <w:spacing w:val="6"/>
        </w:rPr>
        <w:t xml:space="preserve"> </w:t>
      </w:r>
      <w:r w:rsidRPr="00BD2F6E">
        <w:rPr>
          <w:spacing w:val="-1"/>
        </w:rPr>
        <w:t>строительства,</w:t>
      </w:r>
      <w:r w:rsidRPr="00BD2F6E">
        <w:rPr>
          <w:spacing w:val="6"/>
        </w:rPr>
        <w:t xml:space="preserve"> </w:t>
      </w:r>
      <w:r w:rsidRPr="00BD2F6E">
        <w:t>расположенных</w:t>
      </w:r>
      <w:r w:rsidRPr="00BD2F6E">
        <w:rPr>
          <w:spacing w:val="7"/>
        </w:rPr>
        <w:t xml:space="preserve"> </w:t>
      </w:r>
      <w:r w:rsidRPr="00BD2F6E">
        <w:t>в</w:t>
      </w:r>
      <w:r w:rsidRPr="00BD2F6E">
        <w:rPr>
          <w:spacing w:val="6"/>
        </w:rPr>
        <w:t xml:space="preserve"> </w:t>
      </w:r>
      <w:r w:rsidRPr="00BD2F6E">
        <w:t>пределах</w:t>
      </w:r>
      <w:r w:rsidRPr="00BD2F6E">
        <w:rPr>
          <w:spacing w:val="6"/>
        </w:rPr>
        <w:t xml:space="preserve"> </w:t>
      </w:r>
      <w:r w:rsidRPr="00BD2F6E">
        <w:t>соответствующей</w:t>
      </w:r>
      <w:r w:rsidRPr="00BD2F6E">
        <w:rPr>
          <w:spacing w:val="5"/>
        </w:rPr>
        <w:t xml:space="preserve"> </w:t>
      </w:r>
      <w:r w:rsidRPr="00BD2F6E">
        <w:rPr>
          <w:spacing w:val="-1"/>
        </w:rPr>
        <w:t>территориальной</w:t>
      </w:r>
      <w:r w:rsidRPr="00BD2F6E">
        <w:rPr>
          <w:spacing w:val="54"/>
        </w:rPr>
        <w:t xml:space="preserve"> </w:t>
      </w:r>
      <w:r w:rsidRPr="00BD2F6E">
        <w:t>зоны,</w:t>
      </w:r>
      <w:r w:rsidRPr="00BD2F6E">
        <w:rPr>
          <w:spacing w:val="-2"/>
        </w:rPr>
        <w:t xml:space="preserve"> </w:t>
      </w:r>
      <w:r w:rsidRPr="00BD2F6E">
        <w:t>указываются:</w:t>
      </w:r>
    </w:p>
    <w:p w14:paraId="2D23C9D8" w14:textId="77777777" w:rsidR="00C83845" w:rsidRPr="00BD2F6E" w:rsidRDefault="00C83845">
      <w:pPr>
        <w:pStyle w:val="af0"/>
        <w:numPr>
          <w:ilvl w:val="0"/>
          <w:numId w:val="5"/>
        </w:numPr>
        <w:tabs>
          <w:tab w:val="left" w:pos="1039"/>
          <w:tab w:val="left" w:pos="9356"/>
        </w:tabs>
        <w:suppressAutoHyphens w:val="0"/>
        <w:spacing w:after="0" w:line="240" w:lineRule="auto"/>
        <w:ind w:left="0" w:right="-1" w:firstLine="709"/>
      </w:pPr>
      <w:r w:rsidRPr="00BD2F6E">
        <w:t>виды</w:t>
      </w:r>
      <w:r w:rsidRPr="00BD2F6E">
        <w:rPr>
          <w:spacing w:val="32"/>
        </w:rPr>
        <w:t xml:space="preserve"> </w:t>
      </w:r>
      <w:r w:rsidRPr="00BD2F6E">
        <w:t>разрешенного</w:t>
      </w:r>
      <w:r w:rsidRPr="00BD2F6E">
        <w:rPr>
          <w:spacing w:val="32"/>
        </w:rPr>
        <w:t xml:space="preserve"> </w:t>
      </w:r>
      <w:r w:rsidRPr="00BD2F6E">
        <w:t>использования</w:t>
      </w:r>
      <w:r w:rsidRPr="00BD2F6E">
        <w:rPr>
          <w:spacing w:val="33"/>
        </w:rPr>
        <w:t xml:space="preserve"> </w:t>
      </w:r>
      <w:r w:rsidRPr="00BD2F6E">
        <w:rPr>
          <w:spacing w:val="-1"/>
        </w:rPr>
        <w:t>земельных</w:t>
      </w:r>
      <w:r w:rsidRPr="00BD2F6E">
        <w:rPr>
          <w:spacing w:val="32"/>
        </w:rPr>
        <w:t xml:space="preserve"> </w:t>
      </w:r>
      <w:r w:rsidRPr="00BD2F6E">
        <w:t>участков</w:t>
      </w:r>
      <w:r w:rsidRPr="00BD2F6E">
        <w:rPr>
          <w:spacing w:val="32"/>
        </w:rPr>
        <w:t xml:space="preserve"> </w:t>
      </w:r>
      <w:r w:rsidRPr="00BD2F6E">
        <w:t>и</w:t>
      </w:r>
      <w:r w:rsidRPr="00BD2F6E">
        <w:rPr>
          <w:spacing w:val="33"/>
        </w:rPr>
        <w:t xml:space="preserve"> </w:t>
      </w:r>
      <w:r w:rsidRPr="00BD2F6E">
        <w:rPr>
          <w:spacing w:val="-1"/>
        </w:rPr>
        <w:t>объектов</w:t>
      </w:r>
      <w:r w:rsidRPr="00BD2F6E">
        <w:rPr>
          <w:spacing w:val="32"/>
        </w:rPr>
        <w:t xml:space="preserve"> </w:t>
      </w:r>
      <w:r w:rsidRPr="00BD2F6E">
        <w:t>капитального</w:t>
      </w:r>
      <w:r w:rsidRPr="00BD2F6E">
        <w:rPr>
          <w:spacing w:val="38"/>
        </w:rPr>
        <w:t xml:space="preserve"> </w:t>
      </w:r>
      <w:r w:rsidRPr="00BD2F6E">
        <w:rPr>
          <w:spacing w:val="-1"/>
        </w:rPr>
        <w:t>строительства;</w:t>
      </w:r>
    </w:p>
    <w:p w14:paraId="16C53138" w14:textId="77777777" w:rsidR="00C83845" w:rsidRPr="00BD2F6E" w:rsidRDefault="00C83845">
      <w:pPr>
        <w:pStyle w:val="af0"/>
        <w:numPr>
          <w:ilvl w:val="0"/>
          <w:numId w:val="5"/>
        </w:numPr>
        <w:tabs>
          <w:tab w:val="left" w:pos="1020"/>
          <w:tab w:val="left" w:pos="9356"/>
        </w:tabs>
        <w:suppressAutoHyphens w:val="0"/>
        <w:spacing w:after="0" w:line="240" w:lineRule="auto"/>
        <w:ind w:left="0" w:right="-1" w:firstLine="709"/>
      </w:pPr>
      <w:r w:rsidRPr="00BD2F6E">
        <w:rPr>
          <w:spacing w:val="-1"/>
        </w:rPr>
        <w:t>предельные</w:t>
      </w:r>
      <w:r w:rsidRPr="00BD2F6E">
        <w:rPr>
          <w:spacing w:val="14"/>
        </w:rPr>
        <w:t xml:space="preserve"> </w:t>
      </w:r>
      <w:r w:rsidRPr="00BD2F6E">
        <w:rPr>
          <w:spacing w:val="-1"/>
        </w:rPr>
        <w:t>(минимальные</w:t>
      </w:r>
      <w:r w:rsidRPr="00BD2F6E">
        <w:rPr>
          <w:spacing w:val="13"/>
        </w:rPr>
        <w:t xml:space="preserve"> </w:t>
      </w:r>
      <w:r w:rsidRPr="00BD2F6E">
        <w:t>и</w:t>
      </w:r>
      <w:r w:rsidRPr="00BD2F6E">
        <w:rPr>
          <w:spacing w:val="12"/>
        </w:rPr>
        <w:t xml:space="preserve"> </w:t>
      </w:r>
      <w:r w:rsidRPr="00BD2F6E">
        <w:t>(или)</w:t>
      </w:r>
      <w:r w:rsidRPr="00BD2F6E">
        <w:rPr>
          <w:spacing w:val="13"/>
        </w:rPr>
        <w:t xml:space="preserve"> </w:t>
      </w:r>
      <w:r w:rsidRPr="00BD2F6E">
        <w:rPr>
          <w:spacing w:val="-1"/>
        </w:rPr>
        <w:t>максимальные)</w:t>
      </w:r>
      <w:r w:rsidRPr="00BD2F6E">
        <w:rPr>
          <w:spacing w:val="13"/>
        </w:rPr>
        <w:t xml:space="preserve"> </w:t>
      </w:r>
      <w:r w:rsidRPr="00BD2F6E">
        <w:t>размеры</w:t>
      </w:r>
      <w:r w:rsidRPr="00BD2F6E">
        <w:rPr>
          <w:spacing w:val="13"/>
        </w:rPr>
        <w:t xml:space="preserve"> </w:t>
      </w:r>
      <w:r w:rsidRPr="00BD2F6E">
        <w:rPr>
          <w:spacing w:val="-1"/>
        </w:rPr>
        <w:t>земельных</w:t>
      </w:r>
      <w:r w:rsidRPr="00BD2F6E">
        <w:rPr>
          <w:spacing w:val="12"/>
        </w:rPr>
        <w:t xml:space="preserve"> </w:t>
      </w:r>
      <w:r w:rsidRPr="00BD2F6E">
        <w:rPr>
          <w:spacing w:val="-1"/>
        </w:rPr>
        <w:t>участков</w:t>
      </w:r>
      <w:r w:rsidRPr="00BD2F6E">
        <w:rPr>
          <w:spacing w:val="14"/>
        </w:rPr>
        <w:t xml:space="preserve"> </w:t>
      </w:r>
      <w:r w:rsidRPr="00BD2F6E">
        <w:t>и</w:t>
      </w:r>
      <w:r w:rsidRPr="00BD2F6E">
        <w:rPr>
          <w:spacing w:val="87"/>
        </w:rPr>
        <w:t xml:space="preserve"> </w:t>
      </w:r>
      <w:r w:rsidRPr="00BD2F6E">
        <w:rPr>
          <w:spacing w:val="-1"/>
        </w:rPr>
        <w:t>предельные</w:t>
      </w:r>
      <w:r w:rsidRPr="00BD2F6E">
        <w:rPr>
          <w:spacing w:val="12"/>
        </w:rPr>
        <w:t xml:space="preserve"> </w:t>
      </w:r>
      <w:r w:rsidRPr="00BD2F6E">
        <w:rPr>
          <w:spacing w:val="-1"/>
        </w:rPr>
        <w:t>параметры</w:t>
      </w:r>
      <w:r w:rsidRPr="00BD2F6E">
        <w:rPr>
          <w:spacing w:val="12"/>
        </w:rPr>
        <w:t xml:space="preserve"> </w:t>
      </w:r>
      <w:r w:rsidRPr="00BD2F6E">
        <w:t>разрешенного</w:t>
      </w:r>
      <w:r w:rsidRPr="00BD2F6E">
        <w:rPr>
          <w:spacing w:val="13"/>
        </w:rPr>
        <w:t xml:space="preserve"> </w:t>
      </w:r>
      <w:r w:rsidRPr="00BD2F6E">
        <w:rPr>
          <w:spacing w:val="-1"/>
        </w:rPr>
        <w:t>строительства,</w:t>
      </w:r>
      <w:r w:rsidRPr="00BD2F6E">
        <w:rPr>
          <w:spacing w:val="13"/>
        </w:rPr>
        <w:t xml:space="preserve"> </w:t>
      </w:r>
      <w:r w:rsidRPr="00BD2F6E">
        <w:rPr>
          <w:spacing w:val="-1"/>
        </w:rPr>
        <w:t>реконструкции</w:t>
      </w:r>
      <w:r w:rsidRPr="00BD2F6E">
        <w:rPr>
          <w:spacing w:val="12"/>
        </w:rPr>
        <w:t xml:space="preserve"> </w:t>
      </w:r>
      <w:r w:rsidRPr="00BD2F6E">
        <w:t>объектов</w:t>
      </w:r>
      <w:r w:rsidRPr="00BD2F6E">
        <w:rPr>
          <w:spacing w:val="12"/>
        </w:rPr>
        <w:t xml:space="preserve"> </w:t>
      </w:r>
      <w:r w:rsidRPr="00BD2F6E">
        <w:t>капитального</w:t>
      </w:r>
      <w:r w:rsidRPr="00BD2F6E">
        <w:rPr>
          <w:spacing w:val="81"/>
        </w:rPr>
        <w:t xml:space="preserve"> </w:t>
      </w:r>
      <w:r w:rsidRPr="00BD2F6E">
        <w:rPr>
          <w:spacing w:val="-1"/>
        </w:rPr>
        <w:t>строительства;</w:t>
      </w:r>
    </w:p>
    <w:p w14:paraId="03933A0A" w14:textId="74525CF6" w:rsidR="00C83845" w:rsidRPr="00BD2F6E" w:rsidRDefault="00C83845">
      <w:pPr>
        <w:pStyle w:val="af0"/>
        <w:numPr>
          <w:ilvl w:val="0"/>
          <w:numId w:val="5"/>
        </w:numPr>
        <w:tabs>
          <w:tab w:val="left" w:pos="1020"/>
          <w:tab w:val="left" w:pos="9356"/>
        </w:tabs>
        <w:suppressAutoHyphens w:val="0"/>
        <w:spacing w:after="0" w:line="240" w:lineRule="auto"/>
        <w:ind w:left="0" w:right="-1" w:firstLine="709"/>
      </w:pPr>
      <w:r w:rsidRPr="00BD2F6E">
        <w:rPr>
          <w:spacing w:val="-1"/>
        </w:rPr>
        <w:t>ограничения</w:t>
      </w:r>
      <w:r w:rsidRPr="00BD2F6E">
        <w:rPr>
          <w:spacing w:val="-12"/>
        </w:rPr>
        <w:t xml:space="preserve"> </w:t>
      </w:r>
      <w:r w:rsidRPr="00BD2F6E">
        <w:t>использования</w:t>
      </w:r>
      <w:r w:rsidRPr="00BD2F6E">
        <w:rPr>
          <w:spacing w:val="-12"/>
        </w:rPr>
        <w:t xml:space="preserve"> </w:t>
      </w:r>
      <w:r w:rsidRPr="00BD2F6E">
        <w:rPr>
          <w:spacing w:val="-1"/>
        </w:rPr>
        <w:t>земельных</w:t>
      </w:r>
      <w:r w:rsidRPr="00BD2F6E">
        <w:rPr>
          <w:spacing w:val="-14"/>
        </w:rPr>
        <w:t xml:space="preserve"> </w:t>
      </w:r>
      <w:r w:rsidRPr="00BD2F6E">
        <w:rPr>
          <w:spacing w:val="-1"/>
        </w:rPr>
        <w:t>участков</w:t>
      </w:r>
      <w:r w:rsidRPr="00BD2F6E">
        <w:rPr>
          <w:spacing w:val="-13"/>
        </w:rPr>
        <w:t xml:space="preserve"> </w:t>
      </w:r>
      <w:r w:rsidRPr="00BD2F6E">
        <w:t>и</w:t>
      </w:r>
      <w:r w:rsidRPr="00BD2F6E">
        <w:rPr>
          <w:spacing w:val="-12"/>
        </w:rPr>
        <w:t xml:space="preserve"> </w:t>
      </w:r>
      <w:r w:rsidRPr="00BD2F6E">
        <w:rPr>
          <w:spacing w:val="-1"/>
        </w:rPr>
        <w:t>объектов</w:t>
      </w:r>
      <w:r w:rsidRPr="00BD2F6E">
        <w:rPr>
          <w:spacing w:val="-13"/>
        </w:rPr>
        <w:t xml:space="preserve"> </w:t>
      </w:r>
      <w:r w:rsidRPr="00BD2F6E">
        <w:t>капитального</w:t>
      </w:r>
      <w:r w:rsidRPr="00BD2F6E">
        <w:rPr>
          <w:spacing w:val="-12"/>
        </w:rPr>
        <w:t xml:space="preserve"> </w:t>
      </w:r>
      <w:r w:rsidRPr="00BD2F6E">
        <w:rPr>
          <w:spacing w:val="-1"/>
        </w:rPr>
        <w:t>строительства,</w:t>
      </w:r>
      <w:r w:rsidRPr="00BD2F6E">
        <w:rPr>
          <w:spacing w:val="89"/>
        </w:rPr>
        <w:t xml:space="preserve"> </w:t>
      </w:r>
      <w:r w:rsidRPr="00BD2F6E">
        <w:rPr>
          <w:spacing w:val="-1"/>
        </w:rPr>
        <w:t>устанавливаемые</w:t>
      </w:r>
      <w:r w:rsidRPr="00BD2F6E">
        <w:t xml:space="preserve"> в </w:t>
      </w:r>
      <w:r w:rsidRPr="00BD2F6E">
        <w:rPr>
          <w:spacing w:val="-1"/>
        </w:rPr>
        <w:t>соотв</w:t>
      </w:r>
      <w:hyperlink r:id="rId18">
        <w:r w:rsidRPr="00BD2F6E">
          <w:rPr>
            <w:spacing w:val="-1"/>
          </w:rPr>
          <w:t>етствии</w:t>
        </w:r>
        <w:r w:rsidRPr="00BD2F6E">
          <w:t xml:space="preserve"> с законодательством</w:t>
        </w:r>
      </w:hyperlink>
      <w:r w:rsidRPr="00BD2F6E">
        <w:t xml:space="preserve"> Российской Федерации;</w:t>
      </w:r>
    </w:p>
    <w:p w14:paraId="70D2940F" w14:textId="77777777" w:rsidR="00C83845" w:rsidRPr="00BD2F6E" w:rsidRDefault="00C83845">
      <w:pPr>
        <w:pStyle w:val="af0"/>
        <w:numPr>
          <w:ilvl w:val="0"/>
          <w:numId w:val="5"/>
        </w:numPr>
        <w:tabs>
          <w:tab w:val="left" w:pos="1005"/>
          <w:tab w:val="left" w:pos="9356"/>
        </w:tabs>
        <w:suppressAutoHyphens w:val="0"/>
        <w:spacing w:after="0" w:line="240" w:lineRule="auto"/>
        <w:ind w:left="0" w:right="-1" w:firstLine="709"/>
      </w:pPr>
      <w:r w:rsidRPr="00BD2F6E">
        <w:rPr>
          <w:spacing w:val="-1"/>
        </w:rPr>
        <w:t>расчетные</w:t>
      </w:r>
      <w:r w:rsidRPr="00BD2F6E">
        <w:t xml:space="preserve"> показатели минимально</w:t>
      </w:r>
      <w:r w:rsidRPr="00BD2F6E">
        <w:rPr>
          <w:spacing w:val="59"/>
        </w:rPr>
        <w:t xml:space="preserve"> </w:t>
      </w:r>
      <w:r w:rsidRPr="00BD2F6E">
        <w:rPr>
          <w:spacing w:val="-1"/>
        </w:rPr>
        <w:t>допустимого</w:t>
      </w:r>
      <w:r w:rsidRPr="00BD2F6E">
        <w:rPr>
          <w:spacing w:val="58"/>
        </w:rPr>
        <w:t xml:space="preserve"> </w:t>
      </w:r>
      <w:r w:rsidRPr="00BD2F6E">
        <w:t>уровня</w:t>
      </w:r>
      <w:r w:rsidRPr="00BD2F6E">
        <w:rPr>
          <w:spacing w:val="59"/>
        </w:rPr>
        <w:t xml:space="preserve"> </w:t>
      </w:r>
      <w:r w:rsidRPr="00BD2F6E">
        <w:t>обеспеченности</w:t>
      </w:r>
      <w:r w:rsidRPr="00BD2F6E">
        <w:rPr>
          <w:spacing w:val="58"/>
        </w:rPr>
        <w:t xml:space="preserve"> </w:t>
      </w:r>
      <w:r w:rsidRPr="00BD2F6E">
        <w:t>территории</w:t>
      </w:r>
      <w:r w:rsidRPr="00BD2F6E">
        <w:rPr>
          <w:spacing w:val="40"/>
        </w:rPr>
        <w:t xml:space="preserve"> </w:t>
      </w:r>
      <w:r w:rsidRPr="00BD2F6E">
        <w:rPr>
          <w:spacing w:val="-1"/>
        </w:rPr>
        <w:t>объектами</w:t>
      </w:r>
      <w:r w:rsidRPr="00BD2F6E">
        <w:rPr>
          <w:spacing w:val="44"/>
        </w:rPr>
        <w:t xml:space="preserve"> </w:t>
      </w:r>
      <w:r w:rsidRPr="00BD2F6E">
        <w:rPr>
          <w:spacing w:val="-1"/>
        </w:rPr>
        <w:t>коммунальной,</w:t>
      </w:r>
      <w:r w:rsidRPr="00BD2F6E">
        <w:rPr>
          <w:spacing w:val="44"/>
        </w:rPr>
        <w:t xml:space="preserve"> </w:t>
      </w:r>
      <w:r w:rsidRPr="00BD2F6E">
        <w:t>транспортной,</w:t>
      </w:r>
      <w:r w:rsidRPr="00BD2F6E">
        <w:rPr>
          <w:spacing w:val="43"/>
        </w:rPr>
        <w:t xml:space="preserve"> </w:t>
      </w:r>
      <w:r w:rsidRPr="00BD2F6E">
        <w:t>социальной</w:t>
      </w:r>
      <w:r w:rsidRPr="00BD2F6E">
        <w:rPr>
          <w:spacing w:val="44"/>
        </w:rPr>
        <w:t xml:space="preserve"> </w:t>
      </w:r>
      <w:r w:rsidRPr="00BD2F6E">
        <w:rPr>
          <w:spacing w:val="-1"/>
        </w:rPr>
        <w:t>инфраструктур</w:t>
      </w:r>
      <w:r w:rsidRPr="00BD2F6E">
        <w:rPr>
          <w:spacing w:val="44"/>
        </w:rPr>
        <w:t xml:space="preserve"> </w:t>
      </w:r>
      <w:r w:rsidRPr="00BD2F6E">
        <w:t>и</w:t>
      </w:r>
      <w:r w:rsidRPr="00BD2F6E">
        <w:rPr>
          <w:spacing w:val="44"/>
        </w:rPr>
        <w:t xml:space="preserve"> </w:t>
      </w:r>
      <w:r w:rsidRPr="00BD2F6E">
        <w:rPr>
          <w:spacing w:val="-1"/>
        </w:rPr>
        <w:t>расчетные</w:t>
      </w:r>
      <w:r w:rsidRPr="00BD2F6E">
        <w:rPr>
          <w:spacing w:val="44"/>
        </w:rPr>
        <w:t xml:space="preserve"> </w:t>
      </w:r>
      <w:r w:rsidRPr="00BD2F6E">
        <w:t>показатели</w:t>
      </w:r>
      <w:r w:rsidRPr="00BD2F6E">
        <w:rPr>
          <w:spacing w:val="79"/>
        </w:rPr>
        <w:t xml:space="preserve"> </w:t>
      </w:r>
      <w:r w:rsidRPr="00BD2F6E">
        <w:t>максимально</w:t>
      </w:r>
      <w:r w:rsidRPr="00BD2F6E">
        <w:rPr>
          <w:spacing w:val="40"/>
        </w:rPr>
        <w:t xml:space="preserve"> </w:t>
      </w:r>
      <w:r w:rsidRPr="00BD2F6E">
        <w:rPr>
          <w:spacing w:val="-1"/>
        </w:rPr>
        <w:t>допустимого</w:t>
      </w:r>
      <w:r w:rsidRPr="00BD2F6E">
        <w:rPr>
          <w:spacing w:val="39"/>
        </w:rPr>
        <w:t xml:space="preserve"> </w:t>
      </w:r>
      <w:r w:rsidRPr="00BD2F6E">
        <w:t>уровня</w:t>
      </w:r>
      <w:r w:rsidRPr="00BD2F6E">
        <w:rPr>
          <w:spacing w:val="40"/>
        </w:rPr>
        <w:t xml:space="preserve"> </w:t>
      </w:r>
      <w:r w:rsidRPr="00BD2F6E">
        <w:rPr>
          <w:spacing w:val="-1"/>
        </w:rPr>
        <w:t>территориальной</w:t>
      </w:r>
      <w:r w:rsidRPr="00BD2F6E">
        <w:rPr>
          <w:spacing w:val="40"/>
        </w:rPr>
        <w:t xml:space="preserve"> </w:t>
      </w:r>
      <w:r w:rsidRPr="00BD2F6E">
        <w:rPr>
          <w:spacing w:val="-1"/>
        </w:rPr>
        <w:t>доступности</w:t>
      </w:r>
      <w:r w:rsidRPr="00BD2F6E">
        <w:rPr>
          <w:spacing w:val="39"/>
        </w:rPr>
        <w:t xml:space="preserve"> </w:t>
      </w:r>
      <w:r w:rsidRPr="00BD2F6E">
        <w:t>указанных</w:t>
      </w:r>
      <w:r w:rsidRPr="00BD2F6E">
        <w:rPr>
          <w:spacing w:val="40"/>
        </w:rPr>
        <w:t xml:space="preserve"> </w:t>
      </w:r>
      <w:r w:rsidRPr="00BD2F6E">
        <w:t>объектов</w:t>
      </w:r>
      <w:r w:rsidRPr="00BD2F6E">
        <w:rPr>
          <w:spacing w:val="40"/>
        </w:rPr>
        <w:t xml:space="preserve"> </w:t>
      </w:r>
      <w:r w:rsidRPr="00BD2F6E">
        <w:t>для</w:t>
      </w:r>
      <w:r w:rsidRPr="00BD2F6E">
        <w:rPr>
          <w:spacing w:val="69"/>
        </w:rPr>
        <w:t xml:space="preserve"> </w:t>
      </w:r>
      <w:r w:rsidRPr="00BD2F6E">
        <w:t>населения</w:t>
      </w:r>
      <w:r w:rsidRPr="00BD2F6E">
        <w:rPr>
          <w:spacing w:val="44"/>
        </w:rPr>
        <w:t xml:space="preserve"> </w:t>
      </w:r>
      <w:r w:rsidRPr="00BD2F6E">
        <w:t>в</w:t>
      </w:r>
      <w:r w:rsidRPr="00BD2F6E">
        <w:rPr>
          <w:spacing w:val="44"/>
        </w:rPr>
        <w:t xml:space="preserve"> </w:t>
      </w:r>
      <w:r w:rsidRPr="00BD2F6E">
        <w:t>случае,</w:t>
      </w:r>
      <w:r w:rsidRPr="00BD2F6E">
        <w:rPr>
          <w:spacing w:val="44"/>
        </w:rPr>
        <w:t xml:space="preserve"> </w:t>
      </w:r>
      <w:r w:rsidRPr="00BD2F6E">
        <w:t>если</w:t>
      </w:r>
      <w:r w:rsidRPr="00BD2F6E">
        <w:rPr>
          <w:spacing w:val="46"/>
        </w:rPr>
        <w:t xml:space="preserve"> </w:t>
      </w:r>
      <w:r w:rsidRPr="00BD2F6E">
        <w:t>в</w:t>
      </w:r>
      <w:r w:rsidRPr="00BD2F6E">
        <w:rPr>
          <w:spacing w:val="44"/>
        </w:rPr>
        <w:t xml:space="preserve"> </w:t>
      </w:r>
      <w:r w:rsidRPr="00BD2F6E">
        <w:t>границах</w:t>
      </w:r>
      <w:r w:rsidRPr="00BD2F6E">
        <w:rPr>
          <w:spacing w:val="45"/>
        </w:rPr>
        <w:t xml:space="preserve"> </w:t>
      </w:r>
      <w:r w:rsidRPr="00BD2F6E">
        <w:rPr>
          <w:spacing w:val="-1"/>
        </w:rPr>
        <w:t>территориальной</w:t>
      </w:r>
      <w:r w:rsidRPr="00BD2F6E">
        <w:rPr>
          <w:spacing w:val="45"/>
        </w:rPr>
        <w:t xml:space="preserve"> </w:t>
      </w:r>
      <w:r w:rsidRPr="00BD2F6E">
        <w:t>зоны,</w:t>
      </w:r>
      <w:r w:rsidRPr="00BD2F6E">
        <w:rPr>
          <w:spacing w:val="46"/>
        </w:rPr>
        <w:t xml:space="preserve"> </w:t>
      </w:r>
      <w:r w:rsidRPr="00BD2F6E">
        <w:rPr>
          <w:spacing w:val="-1"/>
        </w:rPr>
        <w:t>применительно</w:t>
      </w:r>
      <w:r w:rsidRPr="00BD2F6E">
        <w:rPr>
          <w:spacing w:val="45"/>
        </w:rPr>
        <w:t xml:space="preserve"> </w:t>
      </w:r>
      <w:r w:rsidRPr="00BD2F6E">
        <w:t>к</w:t>
      </w:r>
      <w:r w:rsidRPr="00BD2F6E">
        <w:rPr>
          <w:spacing w:val="45"/>
        </w:rPr>
        <w:t xml:space="preserve"> </w:t>
      </w:r>
      <w:r w:rsidRPr="00BD2F6E">
        <w:t>которой</w:t>
      </w:r>
      <w:r w:rsidRPr="00BD2F6E">
        <w:rPr>
          <w:spacing w:val="52"/>
        </w:rPr>
        <w:t xml:space="preserve"> </w:t>
      </w:r>
      <w:r w:rsidRPr="00BD2F6E">
        <w:rPr>
          <w:spacing w:val="-1"/>
        </w:rPr>
        <w:t>устанавливается</w:t>
      </w:r>
      <w:r w:rsidRPr="00BD2F6E">
        <w:rPr>
          <w:spacing w:val="-11"/>
        </w:rPr>
        <w:t xml:space="preserve"> </w:t>
      </w:r>
      <w:r w:rsidRPr="00BD2F6E">
        <w:rPr>
          <w:spacing w:val="-1"/>
        </w:rPr>
        <w:t>градостроительный</w:t>
      </w:r>
      <w:r w:rsidRPr="00BD2F6E">
        <w:rPr>
          <w:spacing w:val="-12"/>
        </w:rPr>
        <w:t xml:space="preserve"> </w:t>
      </w:r>
      <w:r w:rsidRPr="00BD2F6E">
        <w:rPr>
          <w:spacing w:val="-1"/>
        </w:rPr>
        <w:t>регламент,</w:t>
      </w:r>
      <w:r w:rsidRPr="00BD2F6E">
        <w:rPr>
          <w:spacing w:val="-11"/>
        </w:rPr>
        <w:t xml:space="preserve"> </w:t>
      </w:r>
      <w:r w:rsidRPr="00BD2F6E">
        <w:rPr>
          <w:spacing w:val="-1"/>
        </w:rPr>
        <w:t>предусматривается</w:t>
      </w:r>
      <w:r w:rsidRPr="00BD2F6E">
        <w:rPr>
          <w:spacing w:val="-11"/>
        </w:rPr>
        <w:t xml:space="preserve"> </w:t>
      </w:r>
      <w:r w:rsidRPr="00BD2F6E">
        <w:rPr>
          <w:spacing w:val="-1"/>
        </w:rPr>
        <w:t>осуществление</w:t>
      </w:r>
      <w:r w:rsidRPr="00BD2F6E">
        <w:rPr>
          <w:spacing w:val="-11"/>
        </w:rPr>
        <w:t xml:space="preserve"> </w:t>
      </w:r>
      <w:r w:rsidRPr="00BD2F6E">
        <w:t xml:space="preserve">деятельности по </w:t>
      </w:r>
      <w:r w:rsidRPr="00BD2F6E">
        <w:rPr>
          <w:spacing w:val="-1"/>
        </w:rPr>
        <w:t>комплексному</w:t>
      </w:r>
      <w:r w:rsidRPr="00BD2F6E">
        <w:t xml:space="preserve"> </w:t>
      </w:r>
      <w:r w:rsidRPr="00BD2F6E">
        <w:rPr>
          <w:spacing w:val="-1"/>
        </w:rPr>
        <w:t>развитию</w:t>
      </w:r>
      <w:r w:rsidRPr="00BD2F6E">
        <w:t xml:space="preserve"> территории.</w:t>
      </w:r>
    </w:p>
    <w:p w14:paraId="1FAC6B0B" w14:textId="539711FF" w:rsidR="00C83845" w:rsidRPr="00BD2F6E" w:rsidRDefault="00C83845" w:rsidP="003369F9">
      <w:pPr>
        <w:pStyle w:val="af0"/>
        <w:tabs>
          <w:tab w:val="left" w:pos="1005"/>
          <w:tab w:val="left" w:pos="9356"/>
        </w:tabs>
        <w:suppressAutoHyphens w:val="0"/>
        <w:spacing w:after="0" w:line="240" w:lineRule="auto"/>
        <w:ind w:left="0" w:right="-1"/>
      </w:pPr>
      <w:r w:rsidRPr="00BD2F6E">
        <w:t>8. Обязательным</w:t>
      </w:r>
      <w:r w:rsidRPr="00BD2F6E">
        <w:rPr>
          <w:spacing w:val="9"/>
        </w:rPr>
        <w:t xml:space="preserve"> </w:t>
      </w:r>
      <w:r w:rsidRPr="00BD2F6E">
        <w:t>приложением</w:t>
      </w:r>
      <w:r w:rsidRPr="00BD2F6E">
        <w:rPr>
          <w:spacing w:val="9"/>
        </w:rPr>
        <w:t xml:space="preserve"> </w:t>
      </w:r>
      <w:r w:rsidRPr="00BD2F6E">
        <w:t>к</w:t>
      </w:r>
      <w:r w:rsidRPr="00BD2F6E">
        <w:rPr>
          <w:spacing w:val="9"/>
        </w:rPr>
        <w:t xml:space="preserve"> </w:t>
      </w:r>
      <w:r w:rsidRPr="00BD2F6E">
        <w:t>правилам</w:t>
      </w:r>
      <w:r w:rsidRPr="00BD2F6E">
        <w:rPr>
          <w:spacing w:val="9"/>
        </w:rPr>
        <w:t xml:space="preserve"> </w:t>
      </w:r>
      <w:r w:rsidRPr="00BD2F6E">
        <w:rPr>
          <w:spacing w:val="-1"/>
        </w:rPr>
        <w:t>землепользования</w:t>
      </w:r>
      <w:r w:rsidRPr="00BD2F6E">
        <w:rPr>
          <w:spacing w:val="10"/>
        </w:rPr>
        <w:t xml:space="preserve"> </w:t>
      </w:r>
      <w:r w:rsidRPr="00BD2F6E">
        <w:t>и</w:t>
      </w:r>
      <w:r w:rsidRPr="00BD2F6E">
        <w:rPr>
          <w:spacing w:val="9"/>
        </w:rPr>
        <w:t xml:space="preserve"> </w:t>
      </w:r>
      <w:r w:rsidRPr="00BD2F6E">
        <w:t>застройки</w:t>
      </w:r>
      <w:r w:rsidRPr="00BD2F6E">
        <w:rPr>
          <w:spacing w:val="9"/>
        </w:rPr>
        <w:t xml:space="preserve"> </w:t>
      </w:r>
      <w:r w:rsidRPr="00BD2F6E">
        <w:rPr>
          <w:spacing w:val="-1"/>
        </w:rPr>
        <w:t>являются</w:t>
      </w:r>
      <w:r w:rsidRPr="00BD2F6E">
        <w:rPr>
          <w:spacing w:val="44"/>
        </w:rPr>
        <w:t xml:space="preserve"> </w:t>
      </w:r>
      <w:r w:rsidRPr="00BD2F6E">
        <w:t>сведения</w:t>
      </w:r>
      <w:r w:rsidRPr="00BD2F6E">
        <w:rPr>
          <w:spacing w:val="26"/>
        </w:rPr>
        <w:t xml:space="preserve"> </w:t>
      </w:r>
      <w:r w:rsidRPr="00BD2F6E">
        <w:t>о</w:t>
      </w:r>
      <w:r w:rsidRPr="00BD2F6E">
        <w:rPr>
          <w:spacing w:val="24"/>
        </w:rPr>
        <w:t xml:space="preserve"> </w:t>
      </w:r>
      <w:r w:rsidRPr="00BD2F6E">
        <w:t>границах</w:t>
      </w:r>
      <w:r w:rsidRPr="00BD2F6E">
        <w:rPr>
          <w:spacing w:val="26"/>
        </w:rPr>
        <w:t xml:space="preserve"> </w:t>
      </w:r>
      <w:r w:rsidRPr="00BD2F6E">
        <w:rPr>
          <w:spacing w:val="-1"/>
        </w:rPr>
        <w:t>территориальных</w:t>
      </w:r>
      <w:r w:rsidRPr="00BD2F6E">
        <w:rPr>
          <w:spacing w:val="25"/>
        </w:rPr>
        <w:t xml:space="preserve"> </w:t>
      </w:r>
      <w:r w:rsidRPr="00BD2F6E">
        <w:t>зон,</w:t>
      </w:r>
      <w:r w:rsidRPr="00BD2F6E">
        <w:rPr>
          <w:spacing w:val="26"/>
        </w:rPr>
        <w:t xml:space="preserve"> </w:t>
      </w:r>
      <w:r w:rsidRPr="00BD2F6E">
        <w:rPr>
          <w:spacing w:val="-1"/>
        </w:rPr>
        <w:t>которые</w:t>
      </w:r>
      <w:r w:rsidRPr="00BD2F6E">
        <w:rPr>
          <w:spacing w:val="25"/>
        </w:rPr>
        <w:t xml:space="preserve"> </w:t>
      </w:r>
      <w:r w:rsidRPr="00BD2F6E">
        <w:t>должны</w:t>
      </w:r>
      <w:r w:rsidRPr="00BD2F6E">
        <w:rPr>
          <w:spacing w:val="25"/>
        </w:rPr>
        <w:t xml:space="preserve"> </w:t>
      </w:r>
      <w:r w:rsidRPr="00BD2F6E">
        <w:rPr>
          <w:spacing w:val="-1"/>
        </w:rPr>
        <w:t>содержать</w:t>
      </w:r>
      <w:r w:rsidRPr="00BD2F6E">
        <w:rPr>
          <w:spacing w:val="25"/>
        </w:rPr>
        <w:t xml:space="preserve"> </w:t>
      </w:r>
      <w:r w:rsidRPr="00BD2F6E">
        <w:t>графическое</w:t>
      </w:r>
      <w:r w:rsidRPr="00BD2F6E">
        <w:rPr>
          <w:spacing w:val="26"/>
        </w:rPr>
        <w:t xml:space="preserve"> </w:t>
      </w:r>
      <w:r w:rsidRPr="00BD2F6E">
        <w:rPr>
          <w:spacing w:val="-1"/>
        </w:rPr>
        <w:t>описание</w:t>
      </w:r>
      <w:r w:rsidRPr="00BD2F6E">
        <w:rPr>
          <w:spacing w:val="71"/>
        </w:rPr>
        <w:t xml:space="preserve"> </w:t>
      </w:r>
      <w:r w:rsidRPr="00BD2F6E">
        <w:rPr>
          <w:spacing w:val="-1"/>
        </w:rPr>
        <w:t>местоположения</w:t>
      </w:r>
      <w:r w:rsidRPr="00BD2F6E">
        <w:rPr>
          <w:spacing w:val="59"/>
        </w:rPr>
        <w:t xml:space="preserve"> </w:t>
      </w:r>
      <w:r w:rsidRPr="00BD2F6E">
        <w:t xml:space="preserve">границ </w:t>
      </w:r>
      <w:r w:rsidRPr="00BD2F6E">
        <w:rPr>
          <w:spacing w:val="-1"/>
        </w:rPr>
        <w:t>территориальных</w:t>
      </w:r>
      <w:r w:rsidRPr="00BD2F6E">
        <w:rPr>
          <w:spacing w:val="59"/>
        </w:rPr>
        <w:t xml:space="preserve"> </w:t>
      </w:r>
      <w:r w:rsidRPr="00BD2F6E">
        <w:t>зон,</w:t>
      </w:r>
      <w:r w:rsidRPr="00BD2F6E">
        <w:rPr>
          <w:spacing w:val="59"/>
        </w:rPr>
        <w:t xml:space="preserve"> </w:t>
      </w:r>
      <w:r w:rsidRPr="00BD2F6E">
        <w:rPr>
          <w:spacing w:val="-1"/>
        </w:rPr>
        <w:t>перечень</w:t>
      </w:r>
      <w:r w:rsidRPr="00BD2F6E">
        <w:rPr>
          <w:spacing w:val="59"/>
        </w:rPr>
        <w:t xml:space="preserve"> </w:t>
      </w:r>
      <w:r w:rsidRPr="00BD2F6E">
        <w:t>координат</w:t>
      </w:r>
      <w:r w:rsidRPr="00BD2F6E">
        <w:rPr>
          <w:spacing w:val="59"/>
        </w:rPr>
        <w:t xml:space="preserve"> </w:t>
      </w:r>
      <w:r w:rsidRPr="00BD2F6E">
        <w:t>характерных</w:t>
      </w:r>
      <w:r w:rsidRPr="00BD2F6E">
        <w:rPr>
          <w:spacing w:val="59"/>
        </w:rPr>
        <w:t xml:space="preserve"> </w:t>
      </w:r>
      <w:r w:rsidRPr="00BD2F6E">
        <w:t>точек этих</w:t>
      </w:r>
      <w:r w:rsidRPr="00BD2F6E">
        <w:rPr>
          <w:spacing w:val="67"/>
        </w:rPr>
        <w:t xml:space="preserve"> </w:t>
      </w:r>
      <w:r w:rsidRPr="00BD2F6E">
        <w:t>границ</w:t>
      </w:r>
      <w:r w:rsidRPr="00BD2F6E">
        <w:rPr>
          <w:spacing w:val="2"/>
        </w:rPr>
        <w:t xml:space="preserve"> </w:t>
      </w:r>
      <w:r w:rsidRPr="00BD2F6E">
        <w:t>в</w:t>
      </w:r>
      <w:r w:rsidRPr="00BD2F6E">
        <w:rPr>
          <w:spacing w:val="1"/>
        </w:rPr>
        <w:t xml:space="preserve"> </w:t>
      </w:r>
      <w:r w:rsidRPr="00BD2F6E">
        <w:t>системе</w:t>
      </w:r>
      <w:r w:rsidRPr="00BD2F6E">
        <w:rPr>
          <w:spacing w:val="2"/>
        </w:rPr>
        <w:t xml:space="preserve"> </w:t>
      </w:r>
      <w:r w:rsidRPr="00BD2F6E">
        <w:t>координат,</w:t>
      </w:r>
      <w:r w:rsidRPr="00BD2F6E">
        <w:rPr>
          <w:spacing w:val="1"/>
        </w:rPr>
        <w:t xml:space="preserve"> </w:t>
      </w:r>
      <w:r w:rsidRPr="00BD2F6E">
        <w:t>используемой</w:t>
      </w:r>
      <w:r w:rsidRPr="00BD2F6E">
        <w:rPr>
          <w:spacing w:val="1"/>
        </w:rPr>
        <w:t xml:space="preserve"> </w:t>
      </w:r>
      <w:r w:rsidRPr="00BD2F6E">
        <w:t>для</w:t>
      </w:r>
      <w:r w:rsidRPr="00BD2F6E">
        <w:rPr>
          <w:spacing w:val="2"/>
        </w:rPr>
        <w:t xml:space="preserve"> </w:t>
      </w:r>
      <w:r w:rsidRPr="00BD2F6E">
        <w:rPr>
          <w:spacing w:val="-1"/>
        </w:rPr>
        <w:t>ведения</w:t>
      </w:r>
      <w:r w:rsidRPr="00BD2F6E">
        <w:rPr>
          <w:spacing w:val="2"/>
        </w:rPr>
        <w:t xml:space="preserve"> </w:t>
      </w:r>
      <w:r w:rsidRPr="00BD2F6E">
        <w:t>Единого</w:t>
      </w:r>
      <w:r w:rsidRPr="00BD2F6E">
        <w:rPr>
          <w:spacing w:val="2"/>
        </w:rPr>
        <w:t xml:space="preserve"> </w:t>
      </w:r>
      <w:r w:rsidRPr="00BD2F6E">
        <w:t>государственного</w:t>
      </w:r>
      <w:r w:rsidRPr="00BD2F6E">
        <w:rPr>
          <w:spacing w:val="1"/>
        </w:rPr>
        <w:t xml:space="preserve"> </w:t>
      </w:r>
      <w:r w:rsidRPr="00BD2F6E">
        <w:t>реестра</w:t>
      </w:r>
      <w:r w:rsidRPr="00BD2F6E">
        <w:rPr>
          <w:spacing w:val="26"/>
        </w:rPr>
        <w:t xml:space="preserve"> </w:t>
      </w:r>
      <w:r w:rsidRPr="00BD2F6E">
        <w:t>недвижимости.</w:t>
      </w:r>
      <w:r w:rsidRPr="00BD2F6E">
        <w:rPr>
          <w:spacing w:val="12"/>
        </w:rPr>
        <w:t xml:space="preserve"> </w:t>
      </w:r>
      <w:r w:rsidRPr="00BD2F6E">
        <w:t>Органы</w:t>
      </w:r>
      <w:r w:rsidRPr="00BD2F6E">
        <w:rPr>
          <w:spacing w:val="12"/>
        </w:rPr>
        <w:t xml:space="preserve"> </w:t>
      </w:r>
      <w:r w:rsidRPr="00BD2F6E">
        <w:t>местного</w:t>
      </w:r>
      <w:r w:rsidRPr="00BD2F6E">
        <w:rPr>
          <w:spacing w:val="12"/>
        </w:rPr>
        <w:t xml:space="preserve"> </w:t>
      </w:r>
      <w:r w:rsidRPr="00BD2F6E">
        <w:rPr>
          <w:spacing w:val="-1"/>
        </w:rPr>
        <w:t>самоуправления</w:t>
      </w:r>
      <w:r w:rsidRPr="00BD2F6E">
        <w:rPr>
          <w:spacing w:val="13"/>
        </w:rPr>
        <w:t xml:space="preserve"> </w:t>
      </w:r>
      <w:r w:rsidRPr="00BD2F6E">
        <w:t>поселения</w:t>
      </w:r>
      <w:r w:rsidRPr="00BD2F6E">
        <w:rPr>
          <w:spacing w:val="12"/>
        </w:rPr>
        <w:t xml:space="preserve"> </w:t>
      </w:r>
      <w:r w:rsidRPr="00BD2F6E">
        <w:rPr>
          <w:spacing w:val="-1"/>
        </w:rPr>
        <w:t>также</w:t>
      </w:r>
      <w:r w:rsidRPr="00BD2F6E">
        <w:rPr>
          <w:spacing w:val="13"/>
        </w:rPr>
        <w:t xml:space="preserve"> </w:t>
      </w:r>
      <w:r w:rsidRPr="00BD2F6E">
        <w:rPr>
          <w:spacing w:val="-1"/>
        </w:rPr>
        <w:t>вправе</w:t>
      </w:r>
      <w:r w:rsidRPr="00BD2F6E">
        <w:rPr>
          <w:spacing w:val="13"/>
        </w:rPr>
        <w:t xml:space="preserve"> </w:t>
      </w:r>
      <w:r w:rsidRPr="00BD2F6E">
        <w:rPr>
          <w:spacing w:val="-1"/>
        </w:rPr>
        <w:t>подготовить</w:t>
      </w:r>
      <w:r w:rsidRPr="00BD2F6E">
        <w:rPr>
          <w:spacing w:val="65"/>
        </w:rPr>
        <w:t xml:space="preserve"> </w:t>
      </w:r>
      <w:r w:rsidRPr="00BD2F6E">
        <w:rPr>
          <w:spacing w:val="-1"/>
        </w:rPr>
        <w:t>текстовое</w:t>
      </w:r>
      <w:r w:rsidRPr="00BD2F6E">
        <w:rPr>
          <w:spacing w:val="13"/>
        </w:rPr>
        <w:t xml:space="preserve"> </w:t>
      </w:r>
      <w:r w:rsidRPr="00BD2F6E">
        <w:t>описание</w:t>
      </w:r>
      <w:r w:rsidRPr="00BD2F6E">
        <w:rPr>
          <w:spacing w:val="13"/>
        </w:rPr>
        <w:t xml:space="preserve"> </w:t>
      </w:r>
      <w:r w:rsidRPr="00BD2F6E">
        <w:rPr>
          <w:spacing w:val="-1"/>
        </w:rPr>
        <w:t>местоположения</w:t>
      </w:r>
      <w:r w:rsidRPr="00BD2F6E">
        <w:rPr>
          <w:spacing w:val="14"/>
        </w:rPr>
        <w:t xml:space="preserve"> </w:t>
      </w:r>
      <w:r w:rsidRPr="00BD2F6E">
        <w:rPr>
          <w:spacing w:val="-1"/>
        </w:rPr>
        <w:t>границ</w:t>
      </w:r>
      <w:r w:rsidRPr="00BD2F6E">
        <w:rPr>
          <w:spacing w:val="14"/>
        </w:rPr>
        <w:t xml:space="preserve"> </w:t>
      </w:r>
      <w:r w:rsidRPr="00BD2F6E">
        <w:rPr>
          <w:spacing w:val="-1"/>
        </w:rPr>
        <w:t>территориальных</w:t>
      </w:r>
      <w:r w:rsidRPr="00BD2F6E">
        <w:rPr>
          <w:spacing w:val="13"/>
        </w:rPr>
        <w:t xml:space="preserve"> </w:t>
      </w:r>
      <w:r w:rsidRPr="00BD2F6E">
        <w:t>зон.</w:t>
      </w:r>
      <w:r w:rsidRPr="00BD2F6E">
        <w:rPr>
          <w:spacing w:val="14"/>
        </w:rPr>
        <w:t xml:space="preserve"> </w:t>
      </w:r>
      <w:r w:rsidRPr="00BD2F6E">
        <w:t>Формы</w:t>
      </w:r>
      <w:r w:rsidRPr="00BD2F6E">
        <w:rPr>
          <w:spacing w:val="12"/>
        </w:rPr>
        <w:t xml:space="preserve"> </w:t>
      </w:r>
      <w:r w:rsidRPr="00BD2F6E">
        <w:rPr>
          <w:spacing w:val="-1"/>
        </w:rPr>
        <w:t>графического</w:t>
      </w:r>
      <w:r w:rsidRPr="00BD2F6E">
        <w:rPr>
          <w:spacing w:val="14"/>
        </w:rPr>
        <w:t xml:space="preserve"> </w:t>
      </w:r>
      <w:r w:rsidRPr="00BD2F6E">
        <w:t>и</w:t>
      </w:r>
      <w:r w:rsidRPr="00BD2F6E">
        <w:rPr>
          <w:spacing w:val="99"/>
        </w:rPr>
        <w:t xml:space="preserve"> </w:t>
      </w:r>
      <w:r w:rsidRPr="00BD2F6E">
        <w:rPr>
          <w:spacing w:val="-1"/>
        </w:rPr>
        <w:t>текстового</w:t>
      </w:r>
      <w:r w:rsidRPr="00BD2F6E">
        <w:rPr>
          <w:spacing w:val="6"/>
        </w:rPr>
        <w:t xml:space="preserve"> </w:t>
      </w:r>
      <w:r w:rsidRPr="00BD2F6E">
        <w:t>описания</w:t>
      </w:r>
      <w:r w:rsidRPr="00BD2F6E">
        <w:rPr>
          <w:spacing w:val="7"/>
        </w:rPr>
        <w:t xml:space="preserve"> </w:t>
      </w:r>
      <w:r w:rsidRPr="00BD2F6E">
        <w:rPr>
          <w:spacing w:val="-1"/>
        </w:rPr>
        <w:t>местоположения</w:t>
      </w:r>
      <w:r w:rsidRPr="00BD2F6E">
        <w:rPr>
          <w:spacing w:val="5"/>
        </w:rPr>
        <w:t xml:space="preserve"> </w:t>
      </w:r>
      <w:r w:rsidRPr="00BD2F6E">
        <w:t>границ</w:t>
      </w:r>
      <w:r w:rsidRPr="00BD2F6E">
        <w:rPr>
          <w:spacing w:val="7"/>
        </w:rPr>
        <w:t xml:space="preserve"> </w:t>
      </w:r>
      <w:r w:rsidRPr="00BD2F6E">
        <w:rPr>
          <w:spacing w:val="-1"/>
        </w:rPr>
        <w:t>территориальных</w:t>
      </w:r>
      <w:r w:rsidRPr="00BD2F6E">
        <w:rPr>
          <w:spacing w:val="5"/>
        </w:rPr>
        <w:t xml:space="preserve"> </w:t>
      </w:r>
      <w:r w:rsidRPr="00BD2F6E">
        <w:t>зон,</w:t>
      </w:r>
      <w:r w:rsidRPr="00BD2F6E">
        <w:rPr>
          <w:spacing w:val="5"/>
        </w:rPr>
        <w:t xml:space="preserve"> </w:t>
      </w:r>
      <w:r w:rsidRPr="00BD2F6E">
        <w:t>требования</w:t>
      </w:r>
      <w:r w:rsidRPr="00BD2F6E">
        <w:rPr>
          <w:spacing w:val="5"/>
        </w:rPr>
        <w:t xml:space="preserve"> </w:t>
      </w:r>
      <w:r w:rsidRPr="00BD2F6E">
        <w:t>к</w:t>
      </w:r>
      <w:r w:rsidRPr="00BD2F6E">
        <w:rPr>
          <w:spacing w:val="6"/>
        </w:rPr>
        <w:t xml:space="preserve"> </w:t>
      </w:r>
      <w:r w:rsidRPr="00BD2F6E">
        <w:t>точности</w:t>
      </w:r>
      <w:r w:rsidRPr="00BD2F6E">
        <w:rPr>
          <w:spacing w:val="71"/>
        </w:rPr>
        <w:t xml:space="preserve"> </w:t>
      </w:r>
      <w:r w:rsidRPr="00BD2F6E">
        <w:rPr>
          <w:spacing w:val="-1"/>
        </w:rPr>
        <w:t>определения</w:t>
      </w:r>
      <w:r w:rsidRPr="00BD2F6E">
        <w:rPr>
          <w:spacing w:val="2"/>
        </w:rPr>
        <w:t xml:space="preserve"> </w:t>
      </w:r>
      <w:r w:rsidRPr="00BD2F6E">
        <w:t>координат</w:t>
      </w:r>
      <w:r w:rsidRPr="00BD2F6E">
        <w:rPr>
          <w:spacing w:val="1"/>
        </w:rPr>
        <w:t xml:space="preserve"> </w:t>
      </w:r>
      <w:r w:rsidRPr="00BD2F6E">
        <w:t>характерных</w:t>
      </w:r>
      <w:r w:rsidRPr="00BD2F6E">
        <w:rPr>
          <w:spacing w:val="1"/>
        </w:rPr>
        <w:t xml:space="preserve"> </w:t>
      </w:r>
      <w:r w:rsidRPr="00BD2F6E">
        <w:t>точек</w:t>
      </w:r>
      <w:r w:rsidRPr="00BD2F6E">
        <w:rPr>
          <w:spacing w:val="2"/>
        </w:rPr>
        <w:t xml:space="preserve"> </w:t>
      </w:r>
      <w:r w:rsidRPr="00BD2F6E">
        <w:t>границ</w:t>
      </w:r>
      <w:r w:rsidRPr="00BD2F6E">
        <w:rPr>
          <w:spacing w:val="2"/>
        </w:rPr>
        <w:t xml:space="preserve"> </w:t>
      </w:r>
      <w:r w:rsidRPr="00BD2F6E">
        <w:t>территориальных</w:t>
      </w:r>
      <w:r w:rsidRPr="00BD2F6E">
        <w:rPr>
          <w:spacing w:val="2"/>
        </w:rPr>
        <w:t xml:space="preserve"> </w:t>
      </w:r>
      <w:r w:rsidRPr="00BD2F6E">
        <w:t>зон,</w:t>
      </w:r>
      <w:r w:rsidRPr="00BD2F6E">
        <w:rPr>
          <w:spacing w:val="2"/>
        </w:rPr>
        <w:t xml:space="preserve"> </w:t>
      </w:r>
      <w:r w:rsidRPr="00BD2F6E">
        <w:rPr>
          <w:spacing w:val="-1"/>
        </w:rPr>
        <w:t>формату</w:t>
      </w:r>
      <w:r w:rsidRPr="00BD2F6E">
        <w:rPr>
          <w:spacing w:val="4"/>
        </w:rPr>
        <w:t xml:space="preserve"> </w:t>
      </w:r>
      <w:r w:rsidRPr="00BD2F6E">
        <w:t>электронного</w:t>
      </w:r>
      <w:r w:rsidRPr="00BD2F6E">
        <w:rPr>
          <w:spacing w:val="31"/>
        </w:rPr>
        <w:t xml:space="preserve"> </w:t>
      </w:r>
      <w:r w:rsidRPr="00BD2F6E">
        <w:rPr>
          <w:spacing w:val="-1"/>
        </w:rPr>
        <w:t>документа,</w:t>
      </w:r>
      <w:r w:rsidRPr="00BD2F6E">
        <w:rPr>
          <w:spacing w:val="49"/>
        </w:rPr>
        <w:t xml:space="preserve"> </w:t>
      </w:r>
      <w:r w:rsidRPr="00BD2F6E">
        <w:t>содержащего</w:t>
      </w:r>
      <w:r w:rsidRPr="00BD2F6E">
        <w:rPr>
          <w:spacing w:val="49"/>
        </w:rPr>
        <w:t xml:space="preserve"> </w:t>
      </w:r>
      <w:r w:rsidRPr="00BD2F6E">
        <w:rPr>
          <w:spacing w:val="-1"/>
        </w:rPr>
        <w:t>указанные</w:t>
      </w:r>
      <w:r w:rsidRPr="00BD2F6E">
        <w:rPr>
          <w:spacing w:val="51"/>
        </w:rPr>
        <w:t xml:space="preserve"> </w:t>
      </w:r>
      <w:r w:rsidRPr="00BD2F6E">
        <w:t>сведения,</w:t>
      </w:r>
      <w:r w:rsidRPr="00BD2F6E">
        <w:rPr>
          <w:spacing w:val="50"/>
        </w:rPr>
        <w:t xml:space="preserve"> </w:t>
      </w:r>
      <w:r w:rsidRPr="00BD2F6E">
        <w:rPr>
          <w:spacing w:val="-1"/>
        </w:rPr>
        <w:t>устанавливаются</w:t>
      </w:r>
      <w:r w:rsidRPr="00BD2F6E">
        <w:rPr>
          <w:spacing w:val="51"/>
        </w:rPr>
        <w:t xml:space="preserve"> </w:t>
      </w:r>
      <w:r w:rsidRPr="00BD2F6E">
        <w:rPr>
          <w:spacing w:val="-1"/>
        </w:rPr>
        <w:t>федеральным</w:t>
      </w:r>
      <w:r w:rsidRPr="00BD2F6E">
        <w:rPr>
          <w:spacing w:val="51"/>
        </w:rPr>
        <w:t xml:space="preserve"> </w:t>
      </w:r>
      <w:r w:rsidRPr="00BD2F6E">
        <w:t>органом</w:t>
      </w:r>
      <w:r w:rsidRPr="00BD2F6E">
        <w:rPr>
          <w:spacing w:val="77"/>
        </w:rPr>
        <w:t xml:space="preserve"> </w:t>
      </w:r>
      <w:r w:rsidRPr="00BD2F6E">
        <w:t>исполнительной</w:t>
      </w:r>
      <w:r w:rsidRPr="00BD2F6E">
        <w:rPr>
          <w:spacing w:val="15"/>
        </w:rPr>
        <w:t xml:space="preserve"> </w:t>
      </w:r>
      <w:r w:rsidRPr="00BD2F6E">
        <w:t>власти,</w:t>
      </w:r>
      <w:r w:rsidRPr="00BD2F6E">
        <w:rPr>
          <w:spacing w:val="15"/>
        </w:rPr>
        <w:t xml:space="preserve"> </w:t>
      </w:r>
      <w:r w:rsidRPr="00BD2F6E">
        <w:t>осуществляющим</w:t>
      </w:r>
      <w:r w:rsidRPr="00BD2F6E">
        <w:rPr>
          <w:spacing w:val="15"/>
        </w:rPr>
        <w:t xml:space="preserve"> </w:t>
      </w:r>
      <w:r w:rsidRPr="00BD2F6E">
        <w:t>функции</w:t>
      </w:r>
      <w:r w:rsidRPr="00BD2F6E">
        <w:rPr>
          <w:spacing w:val="15"/>
        </w:rPr>
        <w:t xml:space="preserve"> </w:t>
      </w:r>
      <w:r w:rsidRPr="00BD2F6E">
        <w:t>по</w:t>
      </w:r>
      <w:r w:rsidRPr="00BD2F6E">
        <w:rPr>
          <w:spacing w:val="16"/>
        </w:rPr>
        <w:t xml:space="preserve"> </w:t>
      </w:r>
      <w:r w:rsidRPr="00BD2F6E">
        <w:t>выработке</w:t>
      </w:r>
      <w:r w:rsidRPr="00BD2F6E">
        <w:rPr>
          <w:spacing w:val="15"/>
        </w:rPr>
        <w:t xml:space="preserve"> </w:t>
      </w:r>
      <w:r w:rsidRPr="00BD2F6E">
        <w:t>государственной</w:t>
      </w:r>
      <w:r w:rsidRPr="00BD2F6E">
        <w:rPr>
          <w:spacing w:val="15"/>
        </w:rPr>
        <w:t xml:space="preserve"> </w:t>
      </w:r>
      <w:r w:rsidRPr="00BD2F6E">
        <w:t>политики</w:t>
      </w:r>
      <w:r w:rsidRPr="00BD2F6E">
        <w:rPr>
          <w:spacing w:val="13"/>
        </w:rPr>
        <w:t xml:space="preserve"> </w:t>
      </w:r>
      <w:r w:rsidRPr="00BD2F6E">
        <w:t>и</w:t>
      </w:r>
      <w:r w:rsidRPr="00BD2F6E">
        <w:rPr>
          <w:spacing w:val="21"/>
        </w:rPr>
        <w:t xml:space="preserve"> </w:t>
      </w:r>
      <w:r w:rsidRPr="00BD2F6E">
        <w:rPr>
          <w:spacing w:val="-1"/>
        </w:rPr>
        <w:t>нормативно-правовому</w:t>
      </w:r>
      <w:r w:rsidRPr="00BD2F6E">
        <w:rPr>
          <w:spacing w:val="17"/>
        </w:rPr>
        <w:t xml:space="preserve"> </w:t>
      </w:r>
      <w:r w:rsidRPr="00BD2F6E">
        <w:rPr>
          <w:spacing w:val="-1"/>
        </w:rPr>
        <w:t>регулированию</w:t>
      </w:r>
      <w:r w:rsidRPr="00BD2F6E">
        <w:rPr>
          <w:spacing w:val="16"/>
        </w:rPr>
        <w:t xml:space="preserve"> </w:t>
      </w:r>
      <w:r w:rsidRPr="00BD2F6E">
        <w:t>в</w:t>
      </w:r>
      <w:r w:rsidRPr="00BD2F6E">
        <w:rPr>
          <w:spacing w:val="16"/>
        </w:rPr>
        <w:t xml:space="preserve"> </w:t>
      </w:r>
      <w:r w:rsidRPr="00BD2F6E">
        <w:t>сфере</w:t>
      </w:r>
      <w:r w:rsidRPr="00BD2F6E">
        <w:rPr>
          <w:spacing w:val="17"/>
        </w:rPr>
        <w:t xml:space="preserve"> </w:t>
      </w:r>
      <w:r w:rsidRPr="00BD2F6E">
        <w:rPr>
          <w:spacing w:val="-1"/>
        </w:rPr>
        <w:t>ведения</w:t>
      </w:r>
      <w:r w:rsidRPr="00BD2F6E">
        <w:rPr>
          <w:spacing w:val="16"/>
        </w:rPr>
        <w:t xml:space="preserve"> </w:t>
      </w:r>
      <w:r w:rsidRPr="00BD2F6E">
        <w:t>Единого</w:t>
      </w:r>
      <w:r w:rsidRPr="00BD2F6E">
        <w:rPr>
          <w:spacing w:val="16"/>
        </w:rPr>
        <w:t xml:space="preserve"> </w:t>
      </w:r>
      <w:r w:rsidRPr="00BD2F6E">
        <w:t>государственного</w:t>
      </w:r>
      <w:r w:rsidRPr="00BD2F6E">
        <w:rPr>
          <w:spacing w:val="16"/>
        </w:rPr>
        <w:t xml:space="preserve"> </w:t>
      </w:r>
      <w:r w:rsidRPr="00BD2F6E">
        <w:t>реестра</w:t>
      </w:r>
      <w:r w:rsidRPr="00BD2F6E">
        <w:rPr>
          <w:spacing w:val="76"/>
        </w:rPr>
        <w:t xml:space="preserve"> </w:t>
      </w:r>
      <w:r w:rsidRPr="00BD2F6E">
        <w:t>недвижимости,</w:t>
      </w:r>
      <w:r w:rsidRPr="00BD2F6E">
        <w:rPr>
          <w:spacing w:val="23"/>
        </w:rPr>
        <w:t xml:space="preserve"> </w:t>
      </w:r>
      <w:r w:rsidRPr="00BD2F6E">
        <w:rPr>
          <w:spacing w:val="-1"/>
        </w:rPr>
        <w:t>осуществления</w:t>
      </w:r>
      <w:r w:rsidRPr="00BD2F6E">
        <w:rPr>
          <w:spacing w:val="24"/>
        </w:rPr>
        <w:t xml:space="preserve"> </w:t>
      </w:r>
      <w:r w:rsidRPr="00BD2F6E">
        <w:rPr>
          <w:spacing w:val="-1"/>
        </w:rPr>
        <w:t>государственного</w:t>
      </w:r>
      <w:r w:rsidRPr="00BD2F6E">
        <w:rPr>
          <w:spacing w:val="24"/>
        </w:rPr>
        <w:t xml:space="preserve"> </w:t>
      </w:r>
      <w:r w:rsidRPr="00BD2F6E">
        <w:rPr>
          <w:spacing w:val="-1"/>
        </w:rPr>
        <w:t>кадастрового</w:t>
      </w:r>
      <w:r w:rsidRPr="00BD2F6E">
        <w:rPr>
          <w:spacing w:val="22"/>
        </w:rPr>
        <w:t xml:space="preserve"> </w:t>
      </w:r>
      <w:r w:rsidRPr="00BD2F6E">
        <w:lastRenderedPageBreak/>
        <w:t>учёта</w:t>
      </w:r>
      <w:r w:rsidRPr="00BD2F6E">
        <w:rPr>
          <w:spacing w:val="23"/>
        </w:rPr>
        <w:t xml:space="preserve"> </w:t>
      </w:r>
      <w:r w:rsidRPr="00BD2F6E">
        <w:rPr>
          <w:spacing w:val="-1"/>
        </w:rPr>
        <w:t>недвижимого</w:t>
      </w:r>
      <w:r w:rsidRPr="00BD2F6E">
        <w:rPr>
          <w:spacing w:val="23"/>
        </w:rPr>
        <w:t xml:space="preserve"> </w:t>
      </w:r>
      <w:r w:rsidRPr="00BD2F6E">
        <w:rPr>
          <w:spacing w:val="-1"/>
        </w:rPr>
        <w:t>имущества,</w:t>
      </w:r>
      <w:r w:rsidRPr="00BD2F6E">
        <w:rPr>
          <w:spacing w:val="109"/>
        </w:rPr>
        <w:t xml:space="preserve"> </w:t>
      </w:r>
      <w:r w:rsidRPr="00BD2F6E">
        <w:t>государственной</w:t>
      </w:r>
      <w:r w:rsidRPr="00BD2F6E">
        <w:rPr>
          <w:spacing w:val="18"/>
        </w:rPr>
        <w:t xml:space="preserve"> </w:t>
      </w:r>
      <w:r w:rsidRPr="00BD2F6E">
        <w:rPr>
          <w:spacing w:val="-1"/>
        </w:rPr>
        <w:t>регистрации</w:t>
      </w:r>
      <w:r w:rsidRPr="00BD2F6E">
        <w:rPr>
          <w:spacing w:val="18"/>
        </w:rPr>
        <w:t xml:space="preserve"> </w:t>
      </w:r>
      <w:r w:rsidRPr="00BD2F6E">
        <w:t>прав</w:t>
      </w:r>
      <w:r w:rsidRPr="00BD2F6E">
        <w:rPr>
          <w:spacing w:val="18"/>
        </w:rPr>
        <w:t xml:space="preserve"> </w:t>
      </w:r>
      <w:r w:rsidRPr="00BD2F6E">
        <w:t>на</w:t>
      </w:r>
      <w:r w:rsidRPr="00BD2F6E">
        <w:rPr>
          <w:spacing w:val="19"/>
        </w:rPr>
        <w:t xml:space="preserve"> </w:t>
      </w:r>
      <w:r w:rsidRPr="00BD2F6E">
        <w:rPr>
          <w:spacing w:val="-1"/>
        </w:rPr>
        <w:t>недвижимое</w:t>
      </w:r>
      <w:r w:rsidRPr="00BD2F6E">
        <w:rPr>
          <w:spacing w:val="19"/>
        </w:rPr>
        <w:t xml:space="preserve"> </w:t>
      </w:r>
      <w:r w:rsidRPr="00BD2F6E">
        <w:rPr>
          <w:spacing w:val="-1"/>
        </w:rPr>
        <w:t>имущество</w:t>
      </w:r>
      <w:r w:rsidRPr="00BD2F6E">
        <w:rPr>
          <w:spacing w:val="18"/>
        </w:rPr>
        <w:t xml:space="preserve"> </w:t>
      </w:r>
      <w:r w:rsidRPr="00BD2F6E">
        <w:t>и</w:t>
      </w:r>
      <w:r w:rsidRPr="00BD2F6E">
        <w:rPr>
          <w:spacing w:val="18"/>
        </w:rPr>
        <w:t xml:space="preserve"> </w:t>
      </w:r>
      <w:r w:rsidRPr="00BD2F6E">
        <w:rPr>
          <w:spacing w:val="-1"/>
        </w:rPr>
        <w:t>сделок</w:t>
      </w:r>
      <w:r w:rsidRPr="00BD2F6E">
        <w:rPr>
          <w:spacing w:val="19"/>
        </w:rPr>
        <w:t xml:space="preserve"> </w:t>
      </w:r>
      <w:r w:rsidRPr="00BD2F6E">
        <w:t>с</w:t>
      </w:r>
      <w:r w:rsidRPr="00BD2F6E">
        <w:rPr>
          <w:spacing w:val="18"/>
        </w:rPr>
        <w:t xml:space="preserve"> </w:t>
      </w:r>
      <w:r w:rsidRPr="00BD2F6E">
        <w:rPr>
          <w:spacing w:val="-1"/>
        </w:rPr>
        <w:t>ним,</w:t>
      </w:r>
      <w:r w:rsidRPr="00BD2F6E">
        <w:rPr>
          <w:spacing w:val="19"/>
        </w:rPr>
        <w:t xml:space="preserve"> </w:t>
      </w:r>
      <w:r w:rsidRPr="00BD2F6E">
        <w:rPr>
          <w:spacing w:val="-1"/>
        </w:rPr>
        <w:t>предоставления</w:t>
      </w:r>
      <w:r w:rsidRPr="00BD2F6E">
        <w:rPr>
          <w:spacing w:val="93"/>
        </w:rPr>
        <w:t xml:space="preserve"> </w:t>
      </w:r>
      <w:r w:rsidRPr="00BD2F6E">
        <w:t xml:space="preserve">сведений, </w:t>
      </w:r>
      <w:r w:rsidRPr="00BD2F6E">
        <w:rPr>
          <w:spacing w:val="-1"/>
        </w:rPr>
        <w:t>содержащихся</w:t>
      </w:r>
      <w:r w:rsidRPr="00BD2F6E">
        <w:t xml:space="preserve"> в Едином </w:t>
      </w:r>
      <w:r w:rsidRPr="00BD2F6E">
        <w:rPr>
          <w:spacing w:val="-1"/>
        </w:rPr>
        <w:t>государственном</w:t>
      </w:r>
      <w:r w:rsidRPr="00BD2F6E">
        <w:t xml:space="preserve"> реестре недвижимости.</w:t>
      </w:r>
    </w:p>
    <w:p w14:paraId="5FDAC7C2" w14:textId="77777777" w:rsidR="003369F9" w:rsidRPr="00BD2F6E" w:rsidRDefault="003369F9" w:rsidP="003369F9">
      <w:pPr>
        <w:pStyle w:val="af0"/>
        <w:tabs>
          <w:tab w:val="left" w:pos="9356"/>
        </w:tabs>
        <w:spacing w:after="0" w:line="240" w:lineRule="auto"/>
        <w:ind w:left="0" w:right="-1"/>
      </w:pPr>
      <w:r w:rsidRPr="00BD2F6E">
        <w:t>9</w:t>
      </w:r>
      <w:r w:rsidR="00C83845" w:rsidRPr="00BD2F6E">
        <w:t>. Настоящие</w:t>
      </w:r>
      <w:r w:rsidR="00C83845" w:rsidRPr="00BD2F6E">
        <w:rPr>
          <w:spacing w:val="-15"/>
        </w:rPr>
        <w:t xml:space="preserve"> </w:t>
      </w:r>
      <w:r w:rsidR="00C83845" w:rsidRPr="00BD2F6E">
        <w:rPr>
          <w:spacing w:val="-1"/>
        </w:rPr>
        <w:t>Правила</w:t>
      </w:r>
      <w:r w:rsidR="00C83845" w:rsidRPr="00BD2F6E">
        <w:rPr>
          <w:spacing w:val="-16"/>
        </w:rPr>
        <w:t xml:space="preserve"> </w:t>
      </w:r>
      <w:r w:rsidR="00C83845" w:rsidRPr="00BD2F6E">
        <w:t>применяются</w:t>
      </w:r>
      <w:r w:rsidR="00C83845" w:rsidRPr="00BD2F6E">
        <w:rPr>
          <w:spacing w:val="-15"/>
        </w:rPr>
        <w:t xml:space="preserve"> </w:t>
      </w:r>
      <w:r w:rsidR="00C83845" w:rsidRPr="00BD2F6E">
        <w:rPr>
          <w:spacing w:val="-1"/>
        </w:rPr>
        <w:t>наряду</w:t>
      </w:r>
      <w:r w:rsidR="00C83845" w:rsidRPr="00BD2F6E">
        <w:rPr>
          <w:spacing w:val="-15"/>
        </w:rPr>
        <w:t xml:space="preserve"> </w:t>
      </w:r>
      <w:r w:rsidR="00C83845" w:rsidRPr="00BD2F6E">
        <w:t>с</w:t>
      </w:r>
      <w:r w:rsidR="00C83845" w:rsidRPr="00BD2F6E">
        <w:rPr>
          <w:spacing w:val="-16"/>
        </w:rPr>
        <w:t xml:space="preserve"> </w:t>
      </w:r>
      <w:r w:rsidR="00C83845" w:rsidRPr="00BD2F6E">
        <w:t>техническими</w:t>
      </w:r>
      <w:r w:rsidR="00C83845" w:rsidRPr="00BD2F6E">
        <w:rPr>
          <w:spacing w:val="-15"/>
        </w:rPr>
        <w:t xml:space="preserve"> </w:t>
      </w:r>
      <w:r w:rsidR="00C83845" w:rsidRPr="00BD2F6E">
        <w:rPr>
          <w:spacing w:val="-1"/>
        </w:rPr>
        <w:t>регламентами</w:t>
      </w:r>
      <w:r w:rsidR="00C83845" w:rsidRPr="00BD2F6E">
        <w:rPr>
          <w:spacing w:val="-15"/>
        </w:rPr>
        <w:t xml:space="preserve"> </w:t>
      </w:r>
      <w:r w:rsidR="00C83845" w:rsidRPr="00BD2F6E">
        <w:t>и</w:t>
      </w:r>
      <w:r w:rsidR="00C83845" w:rsidRPr="00BD2F6E">
        <w:rPr>
          <w:spacing w:val="-15"/>
        </w:rPr>
        <w:t xml:space="preserve"> </w:t>
      </w:r>
      <w:r w:rsidR="00C83845" w:rsidRPr="00BD2F6E">
        <w:rPr>
          <w:spacing w:val="-1"/>
        </w:rPr>
        <w:t>обязательными</w:t>
      </w:r>
      <w:r w:rsidR="00C83845" w:rsidRPr="00BD2F6E">
        <w:rPr>
          <w:spacing w:val="67"/>
        </w:rPr>
        <w:t xml:space="preserve"> </w:t>
      </w:r>
      <w:r w:rsidR="00C83845" w:rsidRPr="00BD2F6E">
        <w:t>требованиями,</w:t>
      </w:r>
      <w:r w:rsidR="00C83845" w:rsidRPr="00BD2F6E">
        <w:rPr>
          <w:spacing w:val="26"/>
        </w:rPr>
        <w:t xml:space="preserve"> </w:t>
      </w:r>
      <w:r w:rsidR="00C83845" w:rsidRPr="00BD2F6E">
        <w:t>установленными</w:t>
      </w:r>
      <w:r w:rsidR="00C83845" w:rsidRPr="00BD2F6E">
        <w:rPr>
          <w:spacing w:val="27"/>
        </w:rPr>
        <w:t xml:space="preserve"> </w:t>
      </w:r>
      <w:r w:rsidR="00C83845" w:rsidRPr="00BD2F6E">
        <w:t>в</w:t>
      </w:r>
      <w:r w:rsidR="00C83845" w:rsidRPr="00BD2F6E">
        <w:rPr>
          <w:spacing w:val="26"/>
        </w:rPr>
        <w:t xml:space="preserve"> </w:t>
      </w:r>
      <w:r w:rsidR="00C83845" w:rsidRPr="00BD2F6E">
        <w:rPr>
          <w:spacing w:val="-1"/>
        </w:rPr>
        <w:t>соответствии</w:t>
      </w:r>
      <w:r w:rsidR="00C83845" w:rsidRPr="00BD2F6E">
        <w:rPr>
          <w:spacing w:val="27"/>
        </w:rPr>
        <w:t xml:space="preserve"> </w:t>
      </w:r>
      <w:r w:rsidR="00C83845" w:rsidRPr="00BD2F6E">
        <w:t>с</w:t>
      </w:r>
      <w:r w:rsidR="00C83845" w:rsidRPr="00BD2F6E">
        <w:rPr>
          <w:spacing w:val="27"/>
        </w:rPr>
        <w:t xml:space="preserve"> </w:t>
      </w:r>
      <w:r w:rsidR="00C83845" w:rsidRPr="00BD2F6E">
        <w:rPr>
          <w:spacing w:val="-1"/>
        </w:rPr>
        <w:t>законодательством</w:t>
      </w:r>
      <w:r w:rsidR="00C83845" w:rsidRPr="00BD2F6E">
        <w:rPr>
          <w:spacing w:val="27"/>
        </w:rPr>
        <w:t xml:space="preserve"> </w:t>
      </w:r>
      <w:r w:rsidR="00C83845" w:rsidRPr="00BD2F6E">
        <w:t>в</w:t>
      </w:r>
      <w:r w:rsidR="00C83845" w:rsidRPr="00BD2F6E">
        <w:rPr>
          <w:spacing w:val="26"/>
        </w:rPr>
        <w:t xml:space="preserve"> </w:t>
      </w:r>
      <w:r w:rsidR="00C83845" w:rsidRPr="00BD2F6E">
        <w:t>целях</w:t>
      </w:r>
      <w:r w:rsidR="00C83845" w:rsidRPr="00BD2F6E">
        <w:rPr>
          <w:spacing w:val="27"/>
        </w:rPr>
        <w:t xml:space="preserve"> </w:t>
      </w:r>
      <w:r w:rsidR="00C83845" w:rsidRPr="00BD2F6E">
        <w:t>обеспечения</w:t>
      </w:r>
      <w:r w:rsidR="00C83845" w:rsidRPr="00BD2F6E">
        <w:rPr>
          <w:spacing w:val="53"/>
        </w:rPr>
        <w:t xml:space="preserve"> </w:t>
      </w:r>
      <w:r w:rsidR="00C83845" w:rsidRPr="00BD2F6E">
        <w:rPr>
          <w:spacing w:val="-1"/>
        </w:rPr>
        <w:t>безопасности</w:t>
      </w:r>
      <w:r w:rsidR="00C83845" w:rsidRPr="00BD2F6E">
        <w:rPr>
          <w:spacing w:val="37"/>
        </w:rPr>
        <w:t xml:space="preserve"> </w:t>
      </w:r>
      <w:r w:rsidR="00C83845" w:rsidRPr="00BD2F6E">
        <w:t>жизни</w:t>
      </w:r>
      <w:r w:rsidR="00C83845" w:rsidRPr="00BD2F6E">
        <w:rPr>
          <w:spacing w:val="39"/>
        </w:rPr>
        <w:t xml:space="preserve"> </w:t>
      </w:r>
      <w:r w:rsidR="00C83845" w:rsidRPr="00BD2F6E">
        <w:t>и</w:t>
      </w:r>
      <w:r w:rsidR="00C83845" w:rsidRPr="00BD2F6E">
        <w:rPr>
          <w:spacing w:val="38"/>
        </w:rPr>
        <w:t xml:space="preserve"> </w:t>
      </w:r>
      <w:r w:rsidR="00C83845" w:rsidRPr="00BD2F6E">
        <w:t>здоровья</w:t>
      </w:r>
      <w:r w:rsidR="00C83845" w:rsidRPr="00BD2F6E">
        <w:rPr>
          <w:spacing w:val="38"/>
        </w:rPr>
        <w:t xml:space="preserve"> </w:t>
      </w:r>
      <w:r w:rsidR="00C83845" w:rsidRPr="00BD2F6E">
        <w:t>людей,</w:t>
      </w:r>
      <w:r w:rsidR="00C83845" w:rsidRPr="00BD2F6E">
        <w:rPr>
          <w:spacing w:val="38"/>
        </w:rPr>
        <w:t xml:space="preserve"> </w:t>
      </w:r>
      <w:r w:rsidR="00C83845" w:rsidRPr="00BD2F6E">
        <w:t>надежности</w:t>
      </w:r>
      <w:r w:rsidR="00C83845" w:rsidRPr="00BD2F6E">
        <w:rPr>
          <w:spacing w:val="38"/>
        </w:rPr>
        <w:t xml:space="preserve"> </w:t>
      </w:r>
      <w:r w:rsidR="00C83845" w:rsidRPr="00BD2F6E">
        <w:t>и</w:t>
      </w:r>
      <w:r w:rsidR="00C83845" w:rsidRPr="00BD2F6E">
        <w:rPr>
          <w:spacing w:val="38"/>
        </w:rPr>
        <w:t xml:space="preserve"> </w:t>
      </w:r>
      <w:r w:rsidR="00C83845" w:rsidRPr="00BD2F6E">
        <w:t>безопасности</w:t>
      </w:r>
      <w:r w:rsidR="00C83845" w:rsidRPr="00BD2F6E">
        <w:rPr>
          <w:spacing w:val="37"/>
        </w:rPr>
        <w:t xml:space="preserve"> </w:t>
      </w:r>
      <w:r w:rsidR="00C83845" w:rsidRPr="00BD2F6E">
        <w:t>зданий,</w:t>
      </w:r>
      <w:r w:rsidR="00C83845" w:rsidRPr="00BD2F6E">
        <w:rPr>
          <w:spacing w:val="38"/>
        </w:rPr>
        <w:t xml:space="preserve"> </w:t>
      </w:r>
      <w:r w:rsidR="00C83845" w:rsidRPr="00BD2F6E">
        <w:t>строений</w:t>
      </w:r>
      <w:r w:rsidR="00C83845" w:rsidRPr="00BD2F6E">
        <w:rPr>
          <w:spacing w:val="38"/>
        </w:rPr>
        <w:t xml:space="preserve"> </w:t>
      </w:r>
      <w:r w:rsidR="00C83845" w:rsidRPr="00BD2F6E">
        <w:t>и</w:t>
      </w:r>
      <w:r w:rsidR="00C83845" w:rsidRPr="00BD2F6E">
        <w:rPr>
          <w:spacing w:val="28"/>
        </w:rPr>
        <w:t xml:space="preserve"> </w:t>
      </w:r>
      <w:r w:rsidR="00C83845" w:rsidRPr="00BD2F6E">
        <w:rPr>
          <w:spacing w:val="-1"/>
        </w:rPr>
        <w:t>сооружений,</w:t>
      </w:r>
      <w:r w:rsidR="00C83845" w:rsidRPr="00BD2F6E">
        <w:rPr>
          <w:spacing w:val="9"/>
        </w:rPr>
        <w:t xml:space="preserve"> </w:t>
      </w:r>
      <w:r w:rsidR="00C83845" w:rsidRPr="00BD2F6E">
        <w:t>сохранения</w:t>
      </w:r>
      <w:r w:rsidR="00C83845" w:rsidRPr="00BD2F6E">
        <w:rPr>
          <w:spacing w:val="8"/>
        </w:rPr>
        <w:t xml:space="preserve"> </w:t>
      </w:r>
      <w:r w:rsidR="00C83845" w:rsidRPr="00BD2F6E">
        <w:rPr>
          <w:spacing w:val="-1"/>
        </w:rPr>
        <w:t>окружающей</w:t>
      </w:r>
      <w:r w:rsidR="00C83845" w:rsidRPr="00BD2F6E">
        <w:rPr>
          <w:spacing w:val="9"/>
        </w:rPr>
        <w:t xml:space="preserve"> </w:t>
      </w:r>
      <w:r w:rsidR="00C83845" w:rsidRPr="00BD2F6E">
        <w:t>природной</w:t>
      </w:r>
      <w:r w:rsidR="00C83845" w:rsidRPr="00BD2F6E">
        <w:rPr>
          <w:spacing w:val="9"/>
        </w:rPr>
        <w:t xml:space="preserve"> </w:t>
      </w:r>
      <w:r w:rsidR="00C83845" w:rsidRPr="00BD2F6E">
        <w:rPr>
          <w:spacing w:val="-1"/>
        </w:rPr>
        <w:t>среды</w:t>
      </w:r>
      <w:r w:rsidR="00C83845" w:rsidRPr="00BD2F6E">
        <w:rPr>
          <w:spacing w:val="9"/>
        </w:rPr>
        <w:t xml:space="preserve"> </w:t>
      </w:r>
      <w:r w:rsidR="00C83845" w:rsidRPr="00BD2F6E">
        <w:t>и</w:t>
      </w:r>
      <w:r w:rsidR="00C83845" w:rsidRPr="00BD2F6E">
        <w:rPr>
          <w:spacing w:val="9"/>
        </w:rPr>
        <w:t xml:space="preserve"> </w:t>
      </w:r>
      <w:r w:rsidR="00C83845" w:rsidRPr="00BD2F6E">
        <w:rPr>
          <w:spacing w:val="-1"/>
        </w:rPr>
        <w:t>объектов</w:t>
      </w:r>
      <w:r w:rsidR="00C83845" w:rsidRPr="00BD2F6E">
        <w:rPr>
          <w:spacing w:val="8"/>
        </w:rPr>
        <w:t xml:space="preserve"> </w:t>
      </w:r>
      <w:r w:rsidR="00C83845" w:rsidRPr="00BD2F6E">
        <w:rPr>
          <w:spacing w:val="-1"/>
        </w:rPr>
        <w:t>культурного</w:t>
      </w:r>
      <w:r w:rsidR="00C83845" w:rsidRPr="00BD2F6E">
        <w:rPr>
          <w:spacing w:val="9"/>
        </w:rPr>
        <w:t xml:space="preserve"> </w:t>
      </w:r>
      <w:r w:rsidR="00C83845" w:rsidRPr="00BD2F6E">
        <w:rPr>
          <w:spacing w:val="-1"/>
        </w:rPr>
        <w:t>наследия;</w:t>
      </w:r>
      <w:r w:rsidR="00C83845" w:rsidRPr="00BD2F6E">
        <w:rPr>
          <w:spacing w:val="87"/>
        </w:rPr>
        <w:t xml:space="preserve"> </w:t>
      </w:r>
      <w:r w:rsidR="00C83845" w:rsidRPr="00BD2F6E">
        <w:rPr>
          <w:spacing w:val="-1"/>
        </w:rPr>
        <w:t>нормативными</w:t>
      </w:r>
      <w:r w:rsidR="00C83845" w:rsidRPr="00BD2F6E">
        <w:rPr>
          <w:spacing w:val="-5"/>
        </w:rPr>
        <w:t xml:space="preserve"> </w:t>
      </w:r>
      <w:r w:rsidR="00C83845" w:rsidRPr="00BD2F6E">
        <w:t>правовыми</w:t>
      </w:r>
      <w:r w:rsidR="00C83845" w:rsidRPr="00BD2F6E">
        <w:rPr>
          <w:spacing w:val="-5"/>
        </w:rPr>
        <w:t xml:space="preserve"> </w:t>
      </w:r>
      <w:r w:rsidR="00C83845" w:rsidRPr="00BD2F6E">
        <w:t>актами</w:t>
      </w:r>
      <w:r w:rsidR="00C83845" w:rsidRPr="00BD2F6E">
        <w:rPr>
          <w:spacing w:val="-5"/>
        </w:rPr>
        <w:t xml:space="preserve"> муниципального образования Северский район, </w:t>
      </w:r>
      <w:r w:rsidR="00C83845" w:rsidRPr="00BD2F6E">
        <w:t>Смоленского сельского</w:t>
      </w:r>
      <w:r w:rsidR="00C83845" w:rsidRPr="00BD2F6E">
        <w:rPr>
          <w:spacing w:val="-5"/>
        </w:rPr>
        <w:t xml:space="preserve"> </w:t>
      </w:r>
      <w:r w:rsidR="00C83845" w:rsidRPr="00BD2F6E">
        <w:t>поселения Северского района</w:t>
      </w:r>
      <w:r w:rsidR="00C83845" w:rsidRPr="00BD2F6E">
        <w:rPr>
          <w:spacing w:val="-6"/>
        </w:rPr>
        <w:t xml:space="preserve"> </w:t>
      </w:r>
      <w:r w:rsidR="00C83845" w:rsidRPr="00BD2F6E">
        <w:t>по</w:t>
      </w:r>
      <w:r w:rsidR="00C83845" w:rsidRPr="00BD2F6E">
        <w:rPr>
          <w:spacing w:val="-5"/>
        </w:rPr>
        <w:t xml:space="preserve"> </w:t>
      </w:r>
      <w:r w:rsidR="00C83845" w:rsidRPr="00BD2F6E">
        <w:t>вопросам</w:t>
      </w:r>
      <w:r w:rsidR="00C83845" w:rsidRPr="00BD2F6E">
        <w:rPr>
          <w:spacing w:val="-5"/>
        </w:rPr>
        <w:t xml:space="preserve"> </w:t>
      </w:r>
      <w:r w:rsidR="00C83845" w:rsidRPr="00BD2F6E">
        <w:rPr>
          <w:spacing w:val="-1"/>
        </w:rPr>
        <w:t>регулирования</w:t>
      </w:r>
      <w:r w:rsidR="00C83845" w:rsidRPr="00BD2F6E">
        <w:rPr>
          <w:spacing w:val="45"/>
        </w:rPr>
        <w:t xml:space="preserve"> </w:t>
      </w:r>
      <w:r w:rsidR="00C83845" w:rsidRPr="00BD2F6E">
        <w:rPr>
          <w:spacing w:val="-1"/>
        </w:rPr>
        <w:t>землепользования</w:t>
      </w:r>
      <w:r w:rsidR="00C83845" w:rsidRPr="00BD2F6E">
        <w:rPr>
          <w:spacing w:val="10"/>
        </w:rPr>
        <w:t xml:space="preserve"> </w:t>
      </w:r>
      <w:r w:rsidR="00C83845" w:rsidRPr="00BD2F6E">
        <w:t>и</w:t>
      </w:r>
      <w:r w:rsidR="00C83845" w:rsidRPr="00BD2F6E">
        <w:rPr>
          <w:spacing w:val="10"/>
        </w:rPr>
        <w:t xml:space="preserve"> </w:t>
      </w:r>
      <w:r w:rsidR="00C83845" w:rsidRPr="00BD2F6E">
        <w:t>застройки.</w:t>
      </w:r>
      <w:r w:rsidR="00C83845" w:rsidRPr="00BD2F6E">
        <w:rPr>
          <w:spacing w:val="10"/>
        </w:rPr>
        <w:t xml:space="preserve"> </w:t>
      </w:r>
      <w:r w:rsidR="00C83845" w:rsidRPr="00BD2F6E">
        <w:t>Указанные</w:t>
      </w:r>
      <w:r w:rsidR="00C83845" w:rsidRPr="00BD2F6E">
        <w:rPr>
          <w:spacing w:val="9"/>
        </w:rPr>
        <w:t xml:space="preserve"> </w:t>
      </w:r>
      <w:r w:rsidR="00C83845" w:rsidRPr="00BD2F6E">
        <w:t>акты</w:t>
      </w:r>
      <w:r w:rsidR="00C83845" w:rsidRPr="00BD2F6E">
        <w:rPr>
          <w:spacing w:val="9"/>
        </w:rPr>
        <w:t xml:space="preserve"> </w:t>
      </w:r>
      <w:r w:rsidR="00C83845" w:rsidRPr="00BD2F6E">
        <w:rPr>
          <w:spacing w:val="-1"/>
        </w:rPr>
        <w:t>применяются</w:t>
      </w:r>
      <w:r w:rsidR="00C83845" w:rsidRPr="00BD2F6E">
        <w:rPr>
          <w:spacing w:val="10"/>
        </w:rPr>
        <w:t xml:space="preserve"> </w:t>
      </w:r>
      <w:r w:rsidR="00C83845" w:rsidRPr="00BD2F6E">
        <w:t>в</w:t>
      </w:r>
      <w:r w:rsidR="00C83845" w:rsidRPr="00BD2F6E">
        <w:rPr>
          <w:spacing w:val="10"/>
        </w:rPr>
        <w:t xml:space="preserve"> </w:t>
      </w:r>
      <w:r w:rsidR="00C83845" w:rsidRPr="00BD2F6E">
        <w:t>части,</w:t>
      </w:r>
      <w:r w:rsidR="00C83845" w:rsidRPr="00BD2F6E">
        <w:rPr>
          <w:spacing w:val="10"/>
        </w:rPr>
        <w:t xml:space="preserve"> </w:t>
      </w:r>
      <w:r w:rsidR="00C83845" w:rsidRPr="00BD2F6E">
        <w:t>не</w:t>
      </w:r>
      <w:r w:rsidR="00C83845" w:rsidRPr="00BD2F6E">
        <w:rPr>
          <w:spacing w:val="10"/>
        </w:rPr>
        <w:t xml:space="preserve"> </w:t>
      </w:r>
      <w:r w:rsidR="00C83845" w:rsidRPr="00BD2F6E">
        <w:t>противоречащей</w:t>
      </w:r>
      <w:r w:rsidR="00C83845" w:rsidRPr="00BD2F6E">
        <w:rPr>
          <w:spacing w:val="59"/>
        </w:rPr>
        <w:t xml:space="preserve"> </w:t>
      </w:r>
      <w:r w:rsidR="00C83845" w:rsidRPr="00BD2F6E">
        <w:t>настоящим Правилам.</w:t>
      </w:r>
    </w:p>
    <w:p w14:paraId="0650386A" w14:textId="05CF529F" w:rsidR="00C83845" w:rsidRPr="00BD2F6E" w:rsidRDefault="003369F9" w:rsidP="003369F9">
      <w:pPr>
        <w:pStyle w:val="af0"/>
        <w:tabs>
          <w:tab w:val="left" w:pos="9356"/>
        </w:tabs>
        <w:spacing w:after="0" w:line="240" w:lineRule="auto"/>
        <w:ind w:left="0" w:right="-1"/>
      </w:pPr>
      <w:r w:rsidRPr="00BD2F6E">
        <w:t xml:space="preserve">10. </w:t>
      </w:r>
      <w:r w:rsidR="00C83845" w:rsidRPr="00BD2F6E">
        <w:t>Настоящие</w:t>
      </w:r>
      <w:r w:rsidR="00C83845" w:rsidRPr="00BD2F6E">
        <w:rPr>
          <w:spacing w:val="-4"/>
        </w:rPr>
        <w:t xml:space="preserve"> </w:t>
      </w:r>
      <w:r w:rsidR="00C83845" w:rsidRPr="00BD2F6E">
        <w:rPr>
          <w:spacing w:val="-1"/>
        </w:rPr>
        <w:t>Правила</w:t>
      </w:r>
      <w:r w:rsidR="00C83845" w:rsidRPr="00BD2F6E">
        <w:rPr>
          <w:spacing w:val="-4"/>
        </w:rPr>
        <w:t xml:space="preserve"> </w:t>
      </w:r>
      <w:r w:rsidR="00C83845" w:rsidRPr="00BD2F6E">
        <w:t>обязательны</w:t>
      </w:r>
      <w:r w:rsidR="00C83845" w:rsidRPr="00BD2F6E">
        <w:rPr>
          <w:spacing w:val="-4"/>
        </w:rPr>
        <w:t xml:space="preserve"> </w:t>
      </w:r>
      <w:r w:rsidR="00C83845" w:rsidRPr="00BD2F6E">
        <w:t>для</w:t>
      </w:r>
      <w:r w:rsidR="00C83845" w:rsidRPr="00BD2F6E">
        <w:rPr>
          <w:spacing w:val="-4"/>
        </w:rPr>
        <w:t xml:space="preserve"> </w:t>
      </w:r>
      <w:r w:rsidR="00C83845" w:rsidRPr="00BD2F6E">
        <w:t>исполнения</w:t>
      </w:r>
      <w:r w:rsidR="00C83845" w:rsidRPr="00BD2F6E">
        <w:rPr>
          <w:spacing w:val="-3"/>
        </w:rPr>
        <w:t xml:space="preserve"> </w:t>
      </w:r>
      <w:r w:rsidR="00C83845" w:rsidRPr="00BD2F6E">
        <w:t>всеми</w:t>
      </w:r>
      <w:r w:rsidR="00C83845" w:rsidRPr="00BD2F6E">
        <w:rPr>
          <w:spacing w:val="-4"/>
        </w:rPr>
        <w:t xml:space="preserve"> </w:t>
      </w:r>
      <w:r w:rsidR="00C83845" w:rsidRPr="00BD2F6E">
        <w:rPr>
          <w:spacing w:val="-1"/>
        </w:rPr>
        <w:t>расположенными</w:t>
      </w:r>
      <w:r w:rsidR="00C83845" w:rsidRPr="00BD2F6E">
        <w:rPr>
          <w:spacing w:val="-4"/>
        </w:rPr>
        <w:t xml:space="preserve"> </w:t>
      </w:r>
      <w:r w:rsidR="00C83845" w:rsidRPr="00BD2F6E">
        <w:t>на</w:t>
      </w:r>
      <w:r w:rsidR="00C83845" w:rsidRPr="00BD2F6E">
        <w:rPr>
          <w:spacing w:val="-4"/>
        </w:rPr>
        <w:t xml:space="preserve"> </w:t>
      </w:r>
      <w:r w:rsidR="00C83845" w:rsidRPr="00BD2F6E">
        <w:rPr>
          <w:spacing w:val="-1"/>
        </w:rPr>
        <w:t>территории</w:t>
      </w:r>
      <w:r w:rsidR="00C83845" w:rsidRPr="00BD2F6E">
        <w:rPr>
          <w:spacing w:val="57"/>
        </w:rPr>
        <w:t xml:space="preserve"> </w:t>
      </w:r>
      <w:r w:rsidR="00C83845" w:rsidRPr="00BD2F6E">
        <w:t>Смоленского сельского</w:t>
      </w:r>
      <w:r w:rsidR="00C83845" w:rsidRPr="00BD2F6E">
        <w:rPr>
          <w:spacing w:val="45"/>
        </w:rPr>
        <w:t xml:space="preserve"> </w:t>
      </w:r>
      <w:r w:rsidR="00C83845" w:rsidRPr="00BD2F6E">
        <w:rPr>
          <w:spacing w:val="-1"/>
        </w:rPr>
        <w:t>поселения</w:t>
      </w:r>
      <w:r w:rsidR="00C83845" w:rsidRPr="00BD2F6E">
        <w:rPr>
          <w:spacing w:val="45"/>
        </w:rPr>
        <w:t xml:space="preserve"> </w:t>
      </w:r>
      <w:r w:rsidR="00C83845" w:rsidRPr="00BD2F6E">
        <w:rPr>
          <w:spacing w:val="-1"/>
        </w:rPr>
        <w:t>Северского</w:t>
      </w:r>
      <w:r w:rsidR="00C83845" w:rsidRPr="00BD2F6E">
        <w:rPr>
          <w:spacing w:val="45"/>
        </w:rPr>
        <w:t xml:space="preserve"> </w:t>
      </w:r>
      <w:r w:rsidR="00C83845" w:rsidRPr="00BD2F6E">
        <w:t>района</w:t>
      </w:r>
      <w:r w:rsidR="00C83845" w:rsidRPr="00BD2F6E">
        <w:rPr>
          <w:spacing w:val="44"/>
        </w:rPr>
        <w:t xml:space="preserve"> </w:t>
      </w:r>
      <w:r w:rsidR="00C83845" w:rsidRPr="00BD2F6E">
        <w:rPr>
          <w:spacing w:val="-1"/>
        </w:rPr>
        <w:t>юридическими</w:t>
      </w:r>
      <w:r w:rsidR="00C83845" w:rsidRPr="00BD2F6E">
        <w:rPr>
          <w:spacing w:val="45"/>
        </w:rPr>
        <w:t xml:space="preserve"> </w:t>
      </w:r>
      <w:r w:rsidR="00C83845" w:rsidRPr="00BD2F6E">
        <w:t>и</w:t>
      </w:r>
      <w:r w:rsidR="00C83845" w:rsidRPr="00BD2F6E">
        <w:rPr>
          <w:spacing w:val="45"/>
        </w:rPr>
        <w:t xml:space="preserve"> </w:t>
      </w:r>
      <w:r w:rsidR="00C83845" w:rsidRPr="00BD2F6E">
        <w:rPr>
          <w:spacing w:val="-1"/>
        </w:rPr>
        <w:t>физическими</w:t>
      </w:r>
      <w:r w:rsidR="00C83845" w:rsidRPr="00BD2F6E">
        <w:rPr>
          <w:spacing w:val="45"/>
        </w:rPr>
        <w:t xml:space="preserve"> </w:t>
      </w:r>
      <w:r w:rsidR="00C83845" w:rsidRPr="00BD2F6E">
        <w:rPr>
          <w:spacing w:val="-1"/>
        </w:rPr>
        <w:t>лицами,</w:t>
      </w:r>
      <w:r w:rsidR="00C83845" w:rsidRPr="00BD2F6E">
        <w:rPr>
          <w:spacing w:val="87"/>
        </w:rPr>
        <w:t xml:space="preserve"> </w:t>
      </w:r>
      <w:r w:rsidR="00C83845" w:rsidRPr="00BD2F6E">
        <w:rPr>
          <w:spacing w:val="-1"/>
        </w:rPr>
        <w:t>осуществляющими</w:t>
      </w:r>
      <w:r w:rsidR="00C83845" w:rsidRPr="00BD2F6E">
        <w:rPr>
          <w:spacing w:val="58"/>
        </w:rPr>
        <w:t xml:space="preserve"> </w:t>
      </w:r>
      <w:r w:rsidR="00C83845" w:rsidRPr="00BD2F6E">
        <w:t>и</w:t>
      </w:r>
      <w:r w:rsidR="00C83845" w:rsidRPr="00BD2F6E">
        <w:rPr>
          <w:spacing w:val="59"/>
        </w:rPr>
        <w:t xml:space="preserve"> </w:t>
      </w:r>
      <w:r w:rsidR="00C83845" w:rsidRPr="00BD2F6E">
        <w:t>контролирующими</w:t>
      </w:r>
      <w:r w:rsidR="00C83845" w:rsidRPr="00BD2F6E">
        <w:rPr>
          <w:spacing w:val="57"/>
        </w:rPr>
        <w:t xml:space="preserve"> </w:t>
      </w:r>
      <w:r w:rsidR="00C83845" w:rsidRPr="00BD2F6E">
        <w:t>градостроительную</w:t>
      </w:r>
      <w:r w:rsidR="00C83845" w:rsidRPr="00BD2F6E">
        <w:rPr>
          <w:spacing w:val="58"/>
        </w:rPr>
        <w:t xml:space="preserve"> </w:t>
      </w:r>
      <w:r w:rsidR="00C83845" w:rsidRPr="00BD2F6E">
        <w:t>деятельность</w:t>
      </w:r>
      <w:r w:rsidR="00C83845" w:rsidRPr="00BD2F6E">
        <w:rPr>
          <w:spacing w:val="1"/>
        </w:rPr>
        <w:t xml:space="preserve"> </w:t>
      </w:r>
      <w:r w:rsidR="00C83845" w:rsidRPr="00BD2F6E">
        <w:t>на</w:t>
      </w:r>
      <w:r w:rsidR="00C83845" w:rsidRPr="00BD2F6E">
        <w:rPr>
          <w:spacing w:val="58"/>
        </w:rPr>
        <w:t xml:space="preserve"> </w:t>
      </w:r>
      <w:r w:rsidR="00C83845" w:rsidRPr="00BD2F6E">
        <w:t>территории</w:t>
      </w:r>
      <w:r w:rsidR="00C83845" w:rsidRPr="00BD2F6E">
        <w:rPr>
          <w:spacing w:val="28"/>
        </w:rPr>
        <w:t xml:space="preserve"> </w:t>
      </w:r>
      <w:r w:rsidR="00C83845" w:rsidRPr="00BD2F6E">
        <w:t>Смоленского сельского поселения.</w:t>
      </w:r>
    </w:p>
    <w:p w14:paraId="6ED43269" w14:textId="30070AB9" w:rsidR="00CA086B" w:rsidRPr="00BD2F6E" w:rsidRDefault="00CA086B" w:rsidP="003369F9">
      <w:pPr>
        <w:tabs>
          <w:tab w:val="left" w:pos="9356"/>
        </w:tabs>
        <w:ind w:right="-1" w:firstLine="709"/>
        <w:rPr>
          <w:rFonts w:ascii="Times New Roman" w:hAnsi="Times New Roman" w:cs="Times New Roman"/>
        </w:rPr>
      </w:pPr>
    </w:p>
    <w:p w14:paraId="3F396DDB"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19" w:name="_Toc177044869"/>
      <w:r w:rsidRPr="00BD2F6E">
        <w:rPr>
          <w:rFonts w:ascii="Times New Roman" w:hAnsi="Times New Roman" w:cs="Times New Roman"/>
          <w:b/>
          <w:lang w:eastAsia="en-US"/>
        </w:rPr>
        <w:t>Статья 3. Открытость и доступность информации о землепользовании и застройке</w:t>
      </w:r>
      <w:bookmarkEnd w:id="19"/>
    </w:p>
    <w:p w14:paraId="19384D9E" w14:textId="77777777" w:rsidR="003369F9" w:rsidRPr="00BD2F6E" w:rsidRDefault="003369F9" w:rsidP="003369F9">
      <w:pPr>
        <w:ind w:right="-1" w:firstLine="709"/>
        <w:rPr>
          <w:rFonts w:ascii="Times New Roman" w:hAnsi="Times New Roman" w:cs="Times New Roman"/>
          <w:i/>
        </w:rPr>
      </w:pPr>
    </w:p>
    <w:p w14:paraId="20065ED2" w14:textId="77777777" w:rsidR="003369F9" w:rsidRPr="00BD2F6E" w:rsidRDefault="003369F9" w:rsidP="003369F9">
      <w:pPr>
        <w:pStyle w:val="af0"/>
        <w:spacing w:after="0" w:line="240" w:lineRule="auto"/>
        <w:ind w:left="0" w:right="-1"/>
      </w:pPr>
      <w:r w:rsidRPr="00BD2F6E">
        <w:t>Настоящие</w:t>
      </w:r>
      <w:r w:rsidRPr="00BD2F6E">
        <w:rPr>
          <w:spacing w:val="34"/>
        </w:rPr>
        <w:t xml:space="preserve"> </w:t>
      </w:r>
      <w:r w:rsidRPr="00BD2F6E">
        <w:rPr>
          <w:spacing w:val="-1"/>
        </w:rPr>
        <w:t>Правила,</w:t>
      </w:r>
      <w:r w:rsidRPr="00BD2F6E">
        <w:rPr>
          <w:spacing w:val="35"/>
        </w:rPr>
        <w:t xml:space="preserve"> </w:t>
      </w:r>
      <w:r w:rsidRPr="00BD2F6E">
        <w:rPr>
          <w:spacing w:val="-1"/>
        </w:rPr>
        <w:t>включая</w:t>
      </w:r>
      <w:r w:rsidRPr="00BD2F6E">
        <w:rPr>
          <w:spacing w:val="36"/>
        </w:rPr>
        <w:t xml:space="preserve"> </w:t>
      </w:r>
      <w:r w:rsidRPr="00BD2F6E">
        <w:t>все</w:t>
      </w:r>
      <w:r w:rsidRPr="00BD2F6E">
        <w:rPr>
          <w:spacing w:val="34"/>
        </w:rPr>
        <w:t xml:space="preserve"> </w:t>
      </w:r>
      <w:r w:rsidRPr="00BD2F6E">
        <w:t>входящие</w:t>
      </w:r>
      <w:r w:rsidRPr="00BD2F6E">
        <w:rPr>
          <w:spacing w:val="34"/>
        </w:rPr>
        <w:t xml:space="preserve"> </w:t>
      </w:r>
      <w:r w:rsidRPr="00BD2F6E">
        <w:t>в</w:t>
      </w:r>
      <w:r w:rsidRPr="00BD2F6E">
        <w:rPr>
          <w:spacing w:val="34"/>
        </w:rPr>
        <w:t xml:space="preserve"> </w:t>
      </w:r>
      <w:r w:rsidRPr="00BD2F6E">
        <w:t>их</w:t>
      </w:r>
      <w:r w:rsidRPr="00BD2F6E">
        <w:rPr>
          <w:spacing w:val="35"/>
        </w:rPr>
        <w:t xml:space="preserve"> </w:t>
      </w:r>
      <w:r w:rsidRPr="00BD2F6E">
        <w:t>состав</w:t>
      </w:r>
      <w:r w:rsidRPr="00BD2F6E">
        <w:rPr>
          <w:spacing w:val="34"/>
        </w:rPr>
        <w:t xml:space="preserve"> </w:t>
      </w:r>
      <w:r w:rsidRPr="00BD2F6E">
        <w:t>картографические</w:t>
      </w:r>
      <w:r w:rsidRPr="00BD2F6E">
        <w:rPr>
          <w:spacing w:val="34"/>
        </w:rPr>
        <w:t xml:space="preserve"> </w:t>
      </w:r>
      <w:r w:rsidRPr="00BD2F6E">
        <w:t>и</w:t>
      </w:r>
      <w:r w:rsidRPr="00BD2F6E">
        <w:rPr>
          <w:spacing w:val="34"/>
        </w:rPr>
        <w:t xml:space="preserve"> </w:t>
      </w:r>
      <w:r w:rsidRPr="00BD2F6E">
        <w:t>иные</w:t>
      </w:r>
      <w:r w:rsidRPr="00BD2F6E">
        <w:rPr>
          <w:spacing w:val="26"/>
        </w:rPr>
        <w:t xml:space="preserve"> </w:t>
      </w:r>
      <w:r w:rsidRPr="00BD2F6E">
        <w:rPr>
          <w:spacing w:val="-1"/>
        </w:rPr>
        <w:t>документы,</w:t>
      </w:r>
      <w:r w:rsidRPr="00BD2F6E">
        <w:rPr>
          <w:spacing w:val="-10"/>
        </w:rPr>
        <w:t xml:space="preserve"> </w:t>
      </w:r>
      <w:r w:rsidRPr="00BD2F6E">
        <w:rPr>
          <w:spacing w:val="-1"/>
        </w:rPr>
        <w:t>являются</w:t>
      </w:r>
      <w:r w:rsidRPr="00BD2F6E">
        <w:rPr>
          <w:spacing w:val="-10"/>
        </w:rPr>
        <w:t xml:space="preserve"> </w:t>
      </w:r>
      <w:r w:rsidRPr="00BD2F6E">
        <w:rPr>
          <w:spacing w:val="-1"/>
        </w:rPr>
        <w:t>открытыми</w:t>
      </w:r>
      <w:r w:rsidRPr="00BD2F6E">
        <w:rPr>
          <w:spacing w:val="-10"/>
        </w:rPr>
        <w:t xml:space="preserve"> </w:t>
      </w:r>
      <w:r w:rsidRPr="00BD2F6E">
        <w:t>для</w:t>
      </w:r>
      <w:r w:rsidRPr="00BD2F6E">
        <w:rPr>
          <w:spacing w:val="-10"/>
        </w:rPr>
        <w:t xml:space="preserve"> </w:t>
      </w:r>
      <w:r w:rsidRPr="00BD2F6E">
        <w:t>всех</w:t>
      </w:r>
      <w:r w:rsidRPr="00BD2F6E">
        <w:rPr>
          <w:spacing w:val="-10"/>
        </w:rPr>
        <w:t xml:space="preserve"> </w:t>
      </w:r>
      <w:r w:rsidRPr="00BD2F6E">
        <w:rPr>
          <w:spacing w:val="-1"/>
        </w:rPr>
        <w:t>физических</w:t>
      </w:r>
      <w:r w:rsidRPr="00BD2F6E">
        <w:rPr>
          <w:spacing w:val="-10"/>
        </w:rPr>
        <w:t xml:space="preserve"> </w:t>
      </w:r>
      <w:r w:rsidRPr="00BD2F6E">
        <w:t>и</w:t>
      </w:r>
      <w:r w:rsidRPr="00BD2F6E">
        <w:rPr>
          <w:spacing w:val="-10"/>
        </w:rPr>
        <w:t xml:space="preserve"> </w:t>
      </w:r>
      <w:r w:rsidRPr="00BD2F6E">
        <w:rPr>
          <w:spacing w:val="-1"/>
        </w:rPr>
        <w:t>юридических</w:t>
      </w:r>
      <w:r w:rsidRPr="00BD2F6E">
        <w:rPr>
          <w:spacing w:val="-10"/>
        </w:rPr>
        <w:t xml:space="preserve"> </w:t>
      </w:r>
      <w:r w:rsidRPr="00BD2F6E">
        <w:t>лиц,</w:t>
      </w:r>
      <w:r w:rsidRPr="00BD2F6E">
        <w:rPr>
          <w:spacing w:val="-10"/>
        </w:rPr>
        <w:t xml:space="preserve"> </w:t>
      </w:r>
      <w:r w:rsidRPr="00BD2F6E">
        <w:t>а</w:t>
      </w:r>
      <w:r w:rsidRPr="00BD2F6E">
        <w:rPr>
          <w:spacing w:val="-10"/>
        </w:rPr>
        <w:t xml:space="preserve"> </w:t>
      </w:r>
      <w:r w:rsidRPr="00BD2F6E">
        <w:rPr>
          <w:spacing w:val="-1"/>
        </w:rPr>
        <w:t>также</w:t>
      </w:r>
      <w:r w:rsidRPr="00BD2F6E">
        <w:rPr>
          <w:spacing w:val="-10"/>
        </w:rPr>
        <w:t xml:space="preserve"> </w:t>
      </w:r>
      <w:r w:rsidRPr="00BD2F6E">
        <w:t>должностных</w:t>
      </w:r>
      <w:r w:rsidRPr="00BD2F6E">
        <w:rPr>
          <w:spacing w:val="89"/>
        </w:rPr>
        <w:t xml:space="preserve"> </w:t>
      </w:r>
      <w:r w:rsidRPr="00BD2F6E">
        <w:t>лиц.</w:t>
      </w:r>
    </w:p>
    <w:p w14:paraId="2F706F83" w14:textId="77777777" w:rsidR="003369F9" w:rsidRPr="00BD2F6E" w:rsidRDefault="003369F9" w:rsidP="003369F9">
      <w:pPr>
        <w:pStyle w:val="af0"/>
        <w:spacing w:after="0" w:line="240" w:lineRule="auto"/>
        <w:ind w:left="0" w:right="-1"/>
      </w:pPr>
      <w:r w:rsidRPr="00BD2F6E">
        <w:t>Администрация</w:t>
      </w:r>
      <w:r w:rsidRPr="00BD2F6E">
        <w:rPr>
          <w:spacing w:val="7"/>
        </w:rPr>
        <w:t xml:space="preserve"> </w:t>
      </w:r>
      <w:r w:rsidRPr="00BD2F6E">
        <w:t>муниципального образования Северский район</w:t>
      </w:r>
      <w:r w:rsidRPr="00BD2F6E">
        <w:rPr>
          <w:spacing w:val="7"/>
        </w:rPr>
        <w:t xml:space="preserve"> </w:t>
      </w:r>
      <w:r w:rsidRPr="00BD2F6E">
        <w:rPr>
          <w:spacing w:val="-1"/>
        </w:rPr>
        <w:t>обеспечивает</w:t>
      </w:r>
      <w:r w:rsidRPr="00BD2F6E">
        <w:rPr>
          <w:spacing w:val="40"/>
        </w:rPr>
        <w:t xml:space="preserve"> </w:t>
      </w:r>
      <w:r w:rsidRPr="00BD2F6E">
        <w:t xml:space="preserve">возможность ознакомления с настоящими </w:t>
      </w:r>
      <w:r w:rsidRPr="00BD2F6E">
        <w:rPr>
          <w:spacing w:val="-1"/>
        </w:rPr>
        <w:t>Правилами</w:t>
      </w:r>
      <w:r w:rsidRPr="00BD2F6E">
        <w:t xml:space="preserve"> всем </w:t>
      </w:r>
      <w:r w:rsidRPr="00BD2F6E">
        <w:rPr>
          <w:spacing w:val="-1"/>
        </w:rPr>
        <w:t>желающим</w:t>
      </w:r>
      <w:r w:rsidRPr="00BD2F6E">
        <w:t xml:space="preserve"> </w:t>
      </w:r>
      <w:r w:rsidRPr="00BD2F6E">
        <w:rPr>
          <w:spacing w:val="-1"/>
        </w:rPr>
        <w:t>путем:</w:t>
      </w:r>
    </w:p>
    <w:p w14:paraId="0772CA89" w14:textId="77777777" w:rsidR="003369F9" w:rsidRPr="00BD2F6E" w:rsidRDefault="003369F9">
      <w:pPr>
        <w:pStyle w:val="af0"/>
        <w:numPr>
          <w:ilvl w:val="0"/>
          <w:numId w:val="10"/>
        </w:numPr>
        <w:tabs>
          <w:tab w:val="left" w:pos="945"/>
        </w:tabs>
        <w:suppressAutoHyphens w:val="0"/>
        <w:spacing w:after="0" w:line="240" w:lineRule="auto"/>
        <w:ind w:left="0" w:right="-1" w:firstLine="709"/>
      </w:pPr>
      <w:r w:rsidRPr="00BD2F6E">
        <w:rPr>
          <w:spacing w:val="-1"/>
        </w:rPr>
        <w:t>опубликования</w:t>
      </w:r>
      <w:r w:rsidRPr="00BD2F6E">
        <w:t xml:space="preserve"> (обнародования) Правил;</w:t>
      </w:r>
    </w:p>
    <w:p w14:paraId="59D0AA5B" w14:textId="77777777" w:rsidR="003369F9" w:rsidRPr="00BD2F6E" w:rsidRDefault="003369F9">
      <w:pPr>
        <w:pStyle w:val="af0"/>
        <w:numPr>
          <w:ilvl w:val="0"/>
          <w:numId w:val="10"/>
        </w:numPr>
        <w:tabs>
          <w:tab w:val="left" w:pos="945"/>
        </w:tabs>
        <w:suppressAutoHyphens w:val="0"/>
        <w:spacing w:after="0" w:line="240" w:lineRule="auto"/>
        <w:ind w:left="0" w:right="-1" w:firstLine="709"/>
      </w:pPr>
      <w:r w:rsidRPr="00BD2F6E">
        <w:rPr>
          <w:spacing w:val="-1"/>
        </w:rPr>
        <w:t>помещения</w:t>
      </w:r>
      <w:r w:rsidRPr="00BD2F6E">
        <w:t xml:space="preserve"> </w:t>
      </w:r>
      <w:r w:rsidRPr="00BD2F6E">
        <w:rPr>
          <w:spacing w:val="-1"/>
        </w:rPr>
        <w:t>Правил</w:t>
      </w:r>
      <w:r w:rsidRPr="00BD2F6E">
        <w:t xml:space="preserve"> на </w:t>
      </w:r>
      <w:r w:rsidRPr="00BD2F6E">
        <w:rPr>
          <w:spacing w:val="-1"/>
        </w:rPr>
        <w:t>официальном</w:t>
      </w:r>
      <w:r w:rsidRPr="00BD2F6E">
        <w:t xml:space="preserve"> сайте в сети «Интернет»;</w:t>
      </w:r>
    </w:p>
    <w:p w14:paraId="352454ED" w14:textId="77777777" w:rsidR="003369F9" w:rsidRPr="00BD2F6E" w:rsidRDefault="003369F9">
      <w:pPr>
        <w:pStyle w:val="af0"/>
        <w:numPr>
          <w:ilvl w:val="0"/>
          <w:numId w:val="10"/>
        </w:numPr>
        <w:tabs>
          <w:tab w:val="left" w:pos="945"/>
        </w:tabs>
        <w:suppressAutoHyphens w:val="0"/>
        <w:spacing w:after="0" w:line="240" w:lineRule="auto"/>
        <w:ind w:left="0" w:right="-1" w:firstLine="709"/>
      </w:pPr>
      <w:r w:rsidRPr="00BD2F6E">
        <w:t>создания</w:t>
      </w:r>
      <w:r w:rsidRPr="00BD2F6E">
        <w:rPr>
          <w:spacing w:val="52"/>
        </w:rPr>
        <w:t xml:space="preserve"> </w:t>
      </w:r>
      <w:r w:rsidRPr="00BD2F6E">
        <w:t>условий</w:t>
      </w:r>
      <w:r w:rsidRPr="00BD2F6E">
        <w:rPr>
          <w:spacing w:val="53"/>
        </w:rPr>
        <w:t xml:space="preserve"> </w:t>
      </w:r>
      <w:r w:rsidRPr="00BD2F6E">
        <w:t>для</w:t>
      </w:r>
      <w:r w:rsidRPr="00BD2F6E">
        <w:rPr>
          <w:spacing w:val="54"/>
        </w:rPr>
        <w:t xml:space="preserve"> </w:t>
      </w:r>
      <w:r w:rsidRPr="00BD2F6E">
        <w:rPr>
          <w:spacing w:val="-1"/>
        </w:rPr>
        <w:t>ознакомления</w:t>
      </w:r>
      <w:r w:rsidRPr="00BD2F6E">
        <w:rPr>
          <w:spacing w:val="54"/>
        </w:rPr>
        <w:t xml:space="preserve"> </w:t>
      </w:r>
      <w:r w:rsidRPr="00BD2F6E">
        <w:t>с</w:t>
      </w:r>
      <w:r w:rsidRPr="00BD2F6E">
        <w:rPr>
          <w:spacing w:val="54"/>
        </w:rPr>
        <w:t xml:space="preserve"> </w:t>
      </w:r>
      <w:r w:rsidRPr="00BD2F6E">
        <w:rPr>
          <w:spacing w:val="-1"/>
        </w:rPr>
        <w:t>настоящими</w:t>
      </w:r>
      <w:r w:rsidRPr="00BD2F6E">
        <w:rPr>
          <w:spacing w:val="54"/>
        </w:rPr>
        <w:t xml:space="preserve"> </w:t>
      </w:r>
      <w:r w:rsidRPr="00BD2F6E">
        <w:rPr>
          <w:spacing w:val="-1"/>
        </w:rPr>
        <w:t>Правилами</w:t>
      </w:r>
      <w:r w:rsidRPr="00BD2F6E">
        <w:rPr>
          <w:spacing w:val="53"/>
        </w:rPr>
        <w:t xml:space="preserve"> </w:t>
      </w:r>
      <w:r w:rsidRPr="00BD2F6E">
        <w:t>в</w:t>
      </w:r>
      <w:r w:rsidRPr="00BD2F6E">
        <w:rPr>
          <w:spacing w:val="53"/>
        </w:rPr>
        <w:t xml:space="preserve"> </w:t>
      </w:r>
      <w:r w:rsidRPr="00BD2F6E">
        <w:t>полном</w:t>
      </w:r>
      <w:r w:rsidRPr="00BD2F6E">
        <w:rPr>
          <w:spacing w:val="54"/>
        </w:rPr>
        <w:t xml:space="preserve"> </w:t>
      </w:r>
      <w:r w:rsidRPr="00BD2F6E">
        <w:rPr>
          <w:spacing w:val="-1"/>
        </w:rPr>
        <w:t>комплекте</w:t>
      </w:r>
      <w:r w:rsidRPr="00BD2F6E">
        <w:rPr>
          <w:spacing w:val="69"/>
        </w:rPr>
        <w:t xml:space="preserve"> </w:t>
      </w:r>
      <w:r w:rsidRPr="00BD2F6E">
        <w:t>входящих</w:t>
      </w:r>
      <w:r w:rsidRPr="00BD2F6E">
        <w:rPr>
          <w:spacing w:val="42"/>
        </w:rPr>
        <w:t xml:space="preserve"> </w:t>
      </w:r>
      <w:r w:rsidRPr="00BD2F6E">
        <w:t>в</w:t>
      </w:r>
      <w:r w:rsidRPr="00BD2F6E">
        <w:rPr>
          <w:spacing w:val="41"/>
        </w:rPr>
        <w:t xml:space="preserve"> </w:t>
      </w:r>
      <w:r w:rsidRPr="00BD2F6E">
        <w:t>их</w:t>
      </w:r>
      <w:r w:rsidRPr="00BD2F6E">
        <w:rPr>
          <w:spacing w:val="41"/>
        </w:rPr>
        <w:t xml:space="preserve"> </w:t>
      </w:r>
      <w:r w:rsidRPr="00BD2F6E">
        <w:t>состав</w:t>
      </w:r>
      <w:r w:rsidRPr="00BD2F6E">
        <w:rPr>
          <w:spacing w:val="42"/>
        </w:rPr>
        <w:t xml:space="preserve"> </w:t>
      </w:r>
      <w:r w:rsidRPr="00BD2F6E">
        <w:t>картографических</w:t>
      </w:r>
      <w:r w:rsidRPr="00BD2F6E">
        <w:rPr>
          <w:spacing w:val="41"/>
        </w:rPr>
        <w:t xml:space="preserve"> </w:t>
      </w:r>
      <w:r w:rsidRPr="00BD2F6E">
        <w:t>и</w:t>
      </w:r>
      <w:r w:rsidRPr="00BD2F6E">
        <w:rPr>
          <w:spacing w:val="41"/>
        </w:rPr>
        <w:t xml:space="preserve"> </w:t>
      </w:r>
      <w:r w:rsidRPr="00BD2F6E">
        <w:t>иных</w:t>
      </w:r>
      <w:r w:rsidRPr="00BD2F6E">
        <w:rPr>
          <w:spacing w:val="41"/>
        </w:rPr>
        <w:t xml:space="preserve"> </w:t>
      </w:r>
      <w:r w:rsidRPr="00BD2F6E">
        <w:t>документов</w:t>
      </w:r>
      <w:r w:rsidRPr="00BD2F6E">
        <w:rPr>
          <w:spacing w:val="40"/>
        </w:rPr>
        <w:t xml:space="preserve"> </w:t>
      </w:r>
      <w:r w:rsidRPr="00BD2F6E">
        <w:t>в</w:t>
      </w:r>
      <w:r w:rsidRPr="00BD2F6E">
        <w:rPr>
          <w:spacing w:val="41"/>
        </w:rPr>
        <w:t xml:space="preserve"> </w:t>
      </w:r>
      <w:r w:rsidRPr="00BD2F6E">
        <w:t>муниципальном</w:t>
      </w:r>
      <w:r w:rsidRPr="00BD2F6E">
        <w:rPr>
          <w:spacing w:val="42"/>
        </w:rPr>
        <w:t xml:space="preserve"> </w:t>
      </w:r>
      <w:r w:rsidRPr="00BD2F6E">
        <w:t>образовании, иных</w:t>
      </w:r>
      <w:r w:rsidRPr="00BD2F6E">
        <w:rPr>
          <w:spacing w:val="32"/>
        </w:rPr>
        <w:t xml:space="preserve"> </w:t>
      </w:r>
      <w:r w:rsidRPr="00BD2F6E">
        <w:t>органах</w:t>
      </w:r>
      <w:r w:rsidRPr="00BD2F6E">
        <w:rPr>
          <w:spacing w:val="33"/>
        </w:rPr>
        <w:t xml:space="preserve"> </w:t>
      </w:r>
      <w:r w:rsidRPr="00BD2F6E">
        <w:t>и</w:t>
      </w:r>
      <w:r w:rsidRPr="00BD2F6E">
        <w:rPr>
          <w:spacing w:val="33"/>
        </w:rPr>
        <w:t xml:space="preserve"> </w:t>
      </w:r>
      <w:r w:rsidRPr="00BD2F6E">
        <w:rPr>
          <w:spacing w:val="-1"/>
        </w:rPr>
        <w:t>организациях,</w:t>
      </w:r>
      <w:r w:rsidRPr="00BD2F6E">
        <w:rPr>
          <w:spacing w:val="33"/>
        </w:rPr>
        <w:t xml:space="preserve"> </w:t>
      </w:r>
      <w:r w:rsidRPr="00BD2F6E">
        <w:rPr>
          <w:spacing w:val="-1"/>
        </w:rPr>
        <w:t>причастных</w:t>
      </w:r>
      <w:r w:rsidRPr="00BD2F6E">
        <w:rPr>
          <w:spacing w:val="33"/>
        </w:rPr>
        <w:t xml:space="preserve"> </w:t>
      </w:r>
      <w:r w:rsidRPr="00BD2F6E">
        <w:t>к</w:t>
      </w:r>
      <w:r w:rsidRPr="00BD2F6E">
        <w:rPr>
          <w:spacing w:val="33"/>
        </w:rPr>
        <w:t xml:space="preserve"> </w:t>
      </w:r>
      <w:r w:rsidRPr="00BD2F6E">
        <w:rPr>
          <w:spacing w:val="-1"/>
        </w:rPr>
        <w:t>регулированию</w:t>
      </w:r>
      <w:r w:rsidRPr="00BD2F6E">
        <w:rPr>
          <w:spacing w:val="32"/>
        </w:rPr>
        <w:t xml:space="preserve"> </w:t>
      </w:r>
      <w:r w:rsidRPr="00BD2F6E">
        <w:t>землепользования</w:t>
      </w:r>
      <w:r w:rsidRPr="00BD2F6E">
        <w:rPr>
          <w:spacing w:val="33"/>
        </w:rPr>
        <w:t xml:space="preserve"> </w:t>
      </w:r>
      <w:r w:rsidRPr="00BD2F6E">
        <w:t>и</w:t>
      </w:r>
      <w:r w:rsidRPr="00BD2F6E">
        <w:rPr>
          <w:spacing w:val="33"/>
        </w:rPr>
        <w:t xml:space="preserve"> </w:t>
      </w:r>
      <w:r w:rsidRPr="00BD2F6E">
        <w:rPr>
          <w:spacing w:val="-1"/>
        </w:rPr>
        <w:t>застройки</w:t>
      </w:r>
      <w:r w:rsidRPr="00BD2F6E">
        <w:rPr>
          <w:spacing w:val="33"/>
        </w:rPr>
        <w:t xml:space="preserve"> </w:t>
      </w:r>
      <w:r w:rsidRPr="00BD2F6E">
        <w:t>и</w:t>
      </w:r>
      <w:r w:rsidRPr="00BD2F6E">
        <w:rPr>
          <w:spacing w:val="85"/>
        </w:rPr>
        <w:t xml:space="preserve"> </w:t>
      </w:r>
      <w:r w:rsidRPr="00BD2F6E">
        <w:t>(или)</w:t>
      </w:r>
      <w:r w:rsidRPr="00BD2F6E">
        <w:rPr>
          <w:spacing w:val="1"/>
        </w:rPr>
        <w:t xml:space="preserve"> </w:t>
      </w:r>
      <w:r w:rsidRPr="00BD2F6E">
        <w:rPr>
          <w:spacing w:val="-1"/>
        </w:rPr>
        <w:t>путем</w:t>
      </w:r>
      <w:r w:rsidRPr="00BD2F6E">
        <w:rPr>
          <w:spacing w:val="1"/>
        </w:rPr>
        <w:t xml:space="preserve"> </w:t>
      </w:r>
      <w:r w:rsidRPr="00BD2F6E">
        <w:rPr>
          <w:spacing w:val="-1"/>
        </w:rPr>
        <w:t>обнародования</w:t>
      </w:r>
      <w:r w:rsidRPr="00BD2F6E">
        <w:rPr>
          <w:spacing w:val="1"/>
        </w:rPr>
        <w:t xml:space="preserve"> </w:t>
      </w:r>
      <w:r w:rsidRPr="00BD2F6E">
        <w:rPr>
          <w:spacing w:val="-1"/>
        </w:rPr>
        <w:t>(опубликования)</w:t>
      </w:r>
      <w:r w:rsidRPr="00BD2F6E">
        <w:rPr>
          <w:spacing w:val="1"/>
        </w:rPr>
        <w:t xml:space="preserve"> </w:t>
      </w:r>
      <w:r w:rsidRPr="00BD2F6E">
        <w:t>в местах, определенных нормативно-правовым</w:t>
      </w:r>
      <w:r w:rsidRPr="00BD2F6E">
        <w:rPr>
          <w:spacing w:val="61"/>
        </w:rPr>
        <w:t xml:space="preserve"> </w:t>
      </w:r>
      <w:r w:rsidRPr="00BD2F6E">
        <w:t xml:space="preserve">актом </w:t>
      </w:r>
      <w:r w:rsidRPr="00BD2F6E">
        <w:rPr>
          <w:spacing w:val="-1"/>
        </w:rPr>
        <w:t>администрации</w:t>
      </w:r>
      <w:r w:rsidRPr="00BD2F6E">
        <w:t xml:space="preserve"> Смоленского сельского поселения</w:t>
      </w:r>
      <w:r w:rsidRPr="00BD2F6E">
        <w:rPr>
          <w:spacing w:val="-1"/>
        </w:rPr>
        <w:t xml:space="preserve"> Северского</w:t>
      </w:r>
      <w:r w:rsidRPr="00BD2F6E">
        <w:t xml:space="preserve"> района.</w:t>
      </w:r>
    </w:p>
    <w:p w14:paraId="4DDAE934" w14:textId="77777777" w:rsidR="003369F9" w:rsidRPr="00BD2F6E" w:rsidRDefault="003369F9" w:rsidP="003369F9">
      <w:pPr>
        <w:pStyle w:val="af0"/>
        <w:spacing w:after="0" w:line="240" w:lineRule="auto"/>
        <w:ind w:left="0" w:right="-1"/>
      </w:pPr>
      <w:r w:rsidRPr="00BD2F6E">
        <w:t>Администрация</w:t>
      </w:r>
      <w:r w:rsidRPr="00BD2F6E">
        <w:rPr>
          <w:spacing w:val="-5"/>
        </w:rPr>
        <w:t xml:space="preserve"> </w:t>
      </w:r>
      <w:r w:rsidRPr="00BD2F6E">
        <w:rPr>
          <w:spacing w:val="-1"/>
        </w:rPr>
        <w:t>муниципального</w:t>
      </w:r>
      <w:r w:rsidRPr="00BD2F6E">
        <w:rPr>
          <w:spacing w:val="-5"/>
        </w:rPr>
        <w:t xml:space="preserve"> </w:t>
      </w:r>
      <w:r w:rsidRPr="00BD2F6E">
        <w:t>образования</w:t>
      </w:r>
      <w:r w:rsidRPr="00BD2F6E">
        <w:rPr>
          <w:spacing w:val="-5"/>
        </w:rPr>
        <w:t xml:space="preserve"> </w:t>
      </w:r>
      <w:r w:rsidRPr="00BD2F6E">
        <w:t>Северский</w:t>
      </w:r>
      <w:r w:rsidRPr="00BD2F6E">
        <w:rPr>
          <w:spacing w:val="-5"/>
        </w:rPr>
        <w:t xml:space="preserve"> </w:t>
      </w:r>
      <w:r w:rsidRPr="00BD2F6E">
        <w:t>район</w:t>
      </w:r>
      <w:r w:rsidRPr="00BD2F6E">
        <w:rPr>
          <w:spacing w:val="-5"/>
        </w:rPr>
        <w:t xml:space="preserve"> </w:t>
      </w:r>
      <w:r w:rsidRPr="00BD2F6E">
        <w:t>обеспечивает</w:t>
      </w:r>
      <w:r w:rsidRPr="00BD2F6E">
        <w:rPr>
          <w:spacing w:val="-5"/>
        </w:rPr>
        <w:t xml:space="preserve"> </w:t>
      </w:r>
      <w:r w:rsidRPr="00BD2F6E">
        <w:t>возможность</w:t>
      </w:r>
      <w:r w:rsidRPr="00BD2F6E">
        <w:rPr>
          <w:spacing w:val="28"/>
        </w:rPr>
        <w:t xml:space="preserve"> </w:t>
      </w:r>
      <w:r w:rsidRPr="00BD2F6E">
        <w:t>предоставления</w:t>
      </w:r>
      <w:r w:rsidRPr="00BD2F6E">
        <w:rPr>
          <w:spacing w:val="31"/>
        </w:rPr>
        <w:t xml:space="preserve"> </w:t>
      </w:r>
      <w:r w:rsidRPr="00BD2F6E">
        <w:t>информации</w:t>
      </w:r>
      <w:r w:rsidRPr="00BD2F6E">
        <w:rPr>
          <w:spacing w:val="30"/>
        </w:rPr>
        <w:t xml:space="preserve"> </w:t>
      </w:r>
      <w:r w:rsidRPr="00BD2F6E">
        <w:t>и</w:t>
      </w:r>
      <w:r w:rsidRPr="00BD2F6E">
        <w:rPr>
          <w:spacing w:val="29"/>
        </w:rPr>
        <w:t xml:space="preserve"> </w:t>
      </w:r>
      <w:r w:rsidRPr="00BD2F6E">
        <w:t>сведений</w:t>
      </w:r>
      <w:r w:rsidRPr="00BD2F6E">
        <w:rPr>
          <w:spacing w:val="31"/>
        </w:rPr>
        <w:t xml:space="preserve"> </w:t>
      </w:r>
      <w:r w:rsidRPr="00BD2F6E">
        <w:rPr>
          <w:spacing w:val="-1"/>
        </w:rPr>
        <w:t>физическим</w:t>
      </w:r>
      <w:r w:rsidRPr="00BD2F6E">
        <w:rPr>
          <w:spacing w:val="31"/>
        </w:rPr>
        <w:t xml:space="preserve"> </w:t>
      </w:r>
      <w:r w:rsidRPr="00BD2F6E">
        <w:t>и</w:t>
      </w:r>
      <w:r w:rsidRPr="00BD2F6E">
        <w:rPr>
          <w:spacing w:val="30"/>
        </w:rPr>
        <w:t xml:space="preserve"> </w:t>
      </w:r>
      <w:r w:rsidRPr="00BD2F6E">
        <w:t>юридическим</w:t>
      </w:r>
      <w:r w:rsidRPr="00BD2F6E">
        <w:rPr>
          <w:spacing w:val="31"/>
        </w:rPr>
        <w:t xml:space="preserve"> </w:t>
      </w:r>
      <w:r w:rsidRPr="00BD2F6E">
        <w:rPr>
          <w:spacing w:val="-1"/>
        </w:rPr>
        <w:t>лицам:</w:t>
      </w:r>
      <w:r w:rsidRPr="00BD2F6E">
        <w:rPr>
          <w:spacing w:val="31"/>
        </w:rPr>
        <w:t xml:space="preserve"> </w:t>
      </w:r>
      <w:r w:rsidRPr="00BD2F6E">
        <w:rPr>
          <w:spacing w:val="-1"/>
        </w:rPr>
        <w:t>выписок</w:t>
      </w:r>
      <w:r w:rsidRPr="00BD2F6E">
        <w:rPr>
          <w:spacing w:val="30"/>
        </w:rPr>
        <w:t xml:space="preserve"> </w:t>
      </w:r>
      <w:r w:rsidRPr="00BD2F6E">
        <w:t>из</w:t>
      </w:r>
      <w:r w:rsidRPr="00BD2F6E">
        <w:rPr>
          <w:spacing w:val="41"/>
        </w:rPr>
        <w:t xml:space="preserve"> </w:t>
      </w:r>
      <w:r w:rsidRPr="00BD2F6E">
        <w:t>настоящих</w:t>
      </w:r>
      <w:r w:rsidRPr="00BD2F6E">
        <w:rPr>
          <w:spacing w:val="42"/>
        </w:rPr>
        <w:t xml:space="preserve"> </w:t>
      </w:r>
      <w:r w:rsidRPr="00BD2F6E">
        <w:rPr>
          <w:spacing w:val="-1"/>
        </w:rPr>
        <w:t>Правил,</w:t>
      </w:r>
      <w:r w:rsidRPr="00BD2F6E">
        <w:rPr>
          <w:spacing w:val="43"/>
        </w:rPr>
        <w:t xml:space="preserve"> </w:t>
      </w:r>
      <w:r w:rsidRPr="00BD2F6E">
        <w:t>а</w:t>
      </w:r>
      <w:r w:rsidRPr="00BD2F6E">
        <w:rPr>
          <w:spacing w:val="43"/>
        </w:rPr>
        <w:t xml:space="preserve"> </w:t>
      </w:r>
      <w:r w:rsidRPr="00BD2F6E">
        <w:rPr>
          <w:spacing w:val="-1"/>
        </w:rPr>
        <w:t>также</w:t>
      </w:r>
      <w:r w:rsidRPr="00BD2F6E">
        <w:rPr>
          <w:spacing w:val="43"/>
        </w:rPr>
        <w:t xml:space="preserve"> </w:t>
      </w:r>
      <w:r w:rsidRPr="00BD2F6E">
        <w:rPr>
          <w:spacing w:val="-1"/>
        </w:rPr>
        <w:t>необходимых</w:t>
      </w:r>
      <w:r w:rsidRPr="00BD2F6E">
        <w:rPr>
          <w:spacing w:val="42"/>
        </w:rPr>
        <w:t xml:space="preserve"> </w:t>
      </w:r>
      <w:r w:rsidRPr="00BD2F6E">
        <w:t>копий,</w:t>
      </w:r>
      <w:r w:rsidRPr="00BD2F6E">
        <w:rPr>
          <w:spacing w:val="42"/>
        </w:rPr>
        <w:t xml:space="preserve"> </w:t>
      </w:r>
      <w:r w:rsidRPr="00BD2F6E">
        <w:t>в</w:t>
      </w:r>
      <w:r w:rsidRPr="00BD2F6E">
        <w:rPr>
          <w:spacing w:val="42"/>
        </w:rPr>
        <w:t xml:space="preserve"> </w:t>
      </w:r>
      <w:r w:rsidRPr="00BD2F6E">
        <w:t>том</w:t>
      </w:r>
      <w:r w:rsidRPr="00BD2F6E">
        <w:rPr>
          <w:spacing w:val="42"/>
        </w:rPr>
        <w:t xml:space="preserve"> </w:t>
      </w:r>
      <w:r w:rsidRPr="00BD2F6E">
        <w:t>числе</w:t>
      </w:r>
      <w:r w:rsidRPr="00BD2F6E">
        <w:rPr>
          <w:spacing w:val="43"/>
        </w:rPr>
        <w:t xml:space="preserve"> </w:t>
      </w:r>
      <w:r w:rsidRPr="00BD2F6E">
        <w:t>копий</w:t>
      </w:r>
      <w:r w:rsidRPr="00BD2F6E">
        <w:rPr>
          <w:spacing w:val="42"/>
        </w:rPr>
        <w:t xml:space="preserve"> </w:t>
      </w:r>
      <w:r w:rsidRPr="00BD2F6E">
        <w:t>картографических</w:t>
      </w:r>
      <w:r w:rsidRPr="00BD2F6E">
        <w:rPr>
          <w:spacing w:val="39"/>
        </w:rPr>
        <w:t xml:space="preserve"> </w:t>
      </w:r>
      <w:r w:rsidRPr="00BD2F6E">
        <w:rPr>
          <w:spacing w:val="-1"/>
        </w:rPr>
        <w:t>документов</w:t>
      </w:r>
      <w:r w:rsidRPr="00BD2F6E">
        <w:rPr>
          <w:spacing w:val="51"/>
        </w:rPr>
        <w:t xml:space="preserve"> </w:t>
      </w:r>
      <w:r w:rsidRPr="00BD2F6E">
        <w:t>и</w:t>
      </w:r>
      <w:r w:rsidRPr="00BD2F6E">
        <w:rPr>
          <w:spacing w:val="52"/>
        </w:rPr>
        <w:t xml:space="preserve"> </w:t>
      </w:r>
      <w:r w:rsidRPr="00BD2F6E">
        <w:t>их</w:t>
      </w:r>
      <w:r w:rsidRPr="00BD2F6E">
        <w:rPr>
          <w:spacing w:val="52"/>
        </w:rPr>
        <w:t xml:space="preserve"> </w:t>
      </w:r>
      <w:r w:rsidRPr="00BD2F6E">
        <w:t>фрагментов,</w:t>
      </w:r>
      <w:r w:rsidRPr="00BD2F6E">
        <w:rPr>
          <w:spacing w:val="52"/>
        </w:rPr>
        <w:t xml:space="preserve"> </w:t>
      </w:r>
      <w:r w:rsidRPr="00BD2F6E">
        <w:t>характеризующих</w:t>
      </w:r>
      <w:r w:rsidRPr="00BD2F6E">
        <w:rPr>
          <w:spacing w:val="50"/>
        </w:rPr>
        <w:t xml:space="preserve"> </w:t>
      </w:r>
      <w:r w:rsidRPr="00BD2F6E">
        <w:t>условия</w:t>
      </w:r>
      <w:r w:rsidRPr="00BD2F6E">
        <w:rPr>
          <w:spacing w:val="52"/>
        </w:rPr>
        <w:t xml:space="preserve"> </w:t>
      </w:r>
      <w:r w:rsidRPr="00BD2F6E">
        <w:t>землепользования</w:t>
      </w:r>
      <w:r w:rsidRPr="00BD2F6E">
        <w:rPr>
          <w:spacing w:val="52"/>
        </w:rPr>
        <w:t xml:space="preserve"> </w:t>
      </w:r>
      <w:r w:rsidRPr="00BD2F6E">
        <w:t>и</w:t>
      </w:r>
      <w:r w:rsidRPr="00BD2F6E">
        <w:rPr>
          <w:spacing w:val="52"/>
        </w:rPr>
        <w:t xml:space="preserve"> </w:t>
      </w:r>
      <w:r w:rsidRPr="00BD2F6E">
        <w:t>застройки</w:t>
      </w:r>
      <w:r w:rsidRPr="00BD2F6E">
        <w:rPr>
          <w:spacing w:val="29"/>
        </w:rPr>
        <w:t xml:space="preserve"> </w:t>
      </w:r>
      <w:r w:rsidRPr="00BD2F6E">
        <w:rPr>
          <w:spacing w:val="-1"/>
        </w:rPr>
        <w:t>применительно</w:t>
      </w:r>
      <w:r w:rsidRPr="00BD2F6E">
        <w:rPr>
          <w:spacing w:val="9"/>
        </w:rPr>
        <w:t xml:space="preserve"> </w:t>
      </w:r>
      <w:r w:rsidRPr="00BD2F6E">
        <w:t>к</w:t>
      </w:r>
      <w:r w:rsidRPr="00BD2F6E">
        <w:rPr>
          <w:spacing w:val="9"/>
        </w:rPr>
        <w:t xml:space="preserve"> </w:t>
      </w:r>
      <w:r w:rsidRPr="00BD2F6E">
        <w:t>отдельным</w:t>
      </w:r>
      <w:r w:rsidRPr="00BD2F6E">
        <w:rPr>
          <w:spacing w:val="9"/>
        </w:rPr>
        <w:t xml:space="preserve"> </w:t>
      </w:r>
      <w:r w:rsidRPr="00BD2F6E">
        <w:rPr>
          <w:spacing w:val="-1"/>
        </w:rPr>
        <w:t>земельным</w:t>
      </w:r>
      <w:r w:rsidRPr="00BD2F6E">
        <w:rPr>
          <w:spacing w:val="8"/>
        </w:rPr>
        <w:t xml:space="preserve"> </w:t>
      </w:r>
      <w:r w:rsidRPr="00BD2F6E">
        <w:t>участкам</w:t>
      </w:r>
      <w:r w:rsidRPr="00BD2F6E">
        <w:rPr>
          <w:spacing w:val="9"/>
        </w:rPr>
        <w:t xml:space="preserve"> </w:t>
      </w:r>
      <w:r w:rsidRPr="00BD2F6E">
        <w:t>и</w:t>
      </w:r>
      <w:r w:rsidRPr="00BD2F6E">
        <w:rPr>
          <w:spacing w:val="9"/>
        </w:rPr>
        <w:t xml:space="preserve"> </w:t>
      </w:r>
      <w:r w:rsidRPr="00BD2F6E">
        <w:t>их</w:t>
      </w:r>
      <w:r w:rsidRPr="00BD2F6E">
        <w:rPr>
          <w:spacing w:val="9"/>
        </w:rPr>
        <w:t xml:space="preserve"> </w:t>
      </w:r>
      <w:r w:rsidRPr="00BD2F6E">
        <w:t>массивам</w:t>
      </w:r>
      <w:r w:rsidRPr="00BD2F6E">
        <w:rPr>
          <w:spacing w:val="10"/>
        </w:rPr>
        <w:t xml:space="preserve"> </w:t>
      </w:r>
      <w:r w:rsidRPr="00BD2F6E">
        <w:t>(кварталам,</w:t>
      </w:r>
      <w:r w:rsidRPr="00BD2F6E">
        <w:rPr>
          <w:spacing w:val="9"/>
        </w:rPr>
        <w:t xml:space="preserve"> </w:t>
      </w:r>
      <w:r w:rsidRPr="00BD2F6E">
        <w:rPr>
          <w:spacing w:val="-1"/>
        </w:rPr>
        <w:t>микрорайонам)</w:t>
      </w:r>
      <w:r w:rsidRPr="00BD2F6E">
        <w:rPr>
          <w:spacing w:val="9"/>
        </w:rPr>
        <w:t xml:space="preserve"> </w:t>
      </w:r>
      <w:r w:rsidRPr="00BD2F6E">
        <w:t>из</w:t>
      </w:r>
      <w:r w:rsidRPr="00BD2F6E">
        <w:rPr>
          <w:spacing w:val="61"/>
        </w:rPr>
        <w:t xml:space="preserve"> </w:t>
      </w:r>
      <w:r w:rsidRPr="00BD2F6E">
        <w:rPr>
          <w:spacing w:val="-1"/>
        </w:rPr>
        <w:t>информационной</w:t>
      </w:r>
      <w:r w:rsidRPr="00BD2F6E">
        <w:t xml:space="preserve"> системы </w:t>
      </w:r>
      <w:r w:rsidRPr="00BD2F6E">
        <w:rPr>
          <w:spacing w:val="-1"/>
        </w:rPr>
        <w:t>обеспечения</w:t>
      </w:r>
      <w:r w:rsidRPr="00BD2F6E">
        <w:t xml:space="preserve"> </w:t>
      </w:r>
      <w:r w:rsidRPr="00BD2F6E">
        <w:rPr>
          <w:spacing w:val="-1"/>
        </w:rPr>
        <w:t>градостроительной</w:t>
      </w:r>
      <w:r w:rsidRPr="00BD2F6E">
        <w:t xml:space="preserve"> деятельности.</w:t>
      </w:r>
    </w:p>
    <w:p w14:paraId="6A05FA1A" w14:textId="77777777" w:rsidR="003369F9" w:rsidRPr="00BD2F6E" w:rsidRDefault="003369F9" w:rsidP="003369F9">
      <w:pPr>
        <w:tabs>
          <w:tab w:val="left" w:pos="9356"/>
        </w:tabs>
        <w:ind w:right="-1" w:firstLine="709"/>
        <w:rPr>
          <w:rFonts w:ascii="Times New Roman" w:hAnsi="Times New Roman" w:cs="Times New Roman"/>
        </w:rPr>
      </w:pPr>
    </w:p>
    <w:p w14:paraId="75853836"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20" w:name="_Toc177044870"/>
      <w:r w:rsidRPr="00BD2F6E">
        <w:rPr>
          <w:rFonts w:ascii="Times New Roman" w:hAnsi="Times New Roman" w:cs="Times New Roman"/>
          <w:b/>
          <w:lang w:eastAsia="en-US"/>
        </w:rPr>
        <w:t>Статья 4. Общие положения, относящиеся к ранее возникшим правам</w:t>
      </w:r>
      <w:bookmarkEnd w:id="20"/>
    </w:p>
    <w:p w14:paraId="12CA6CC0" w14:textId="77777777" w:rsidR="003369F9" w:rsidRPr="00BD2F6E" w:rsidRDefault="003369F9" w:rsidP="003369F9">
      <w:pPr>
        <w:ind w:right="-1" w:firstLine="709"/>
        <w:rPr>
          <w:rFonts w:ascii="Times New Roman" w:hAnsi="Times New Roman" w:cs="Times New Roman"/>
          <w:i/>
        </w:rPr>
      </w:pPr>
    </w:p>
    <w:p w14:paraId="7ABAC269" w14:textId="77777777" w:rsidR="003369F9" w:rsidRPr="00BD2F6E" w:rsidRDefault="003369F9">
      <w:pPr>
        <w:pStyle w:val="af0"/>
        <w:numPr>
          <w:ilvl w:val="0"/>
          <w:numId w:val="12"/>
        </w:numPr>
        <w:tabs>
          <w:tab w:val="left" w:pos="967"/>
        </w:tabs>
        <w:suppressAutoHyphens w:val="0"/>
        <w:spacing w:after="0" w:line="240" w:lineRule="auto"/>
        <w:ind w:left="0" w:right="-1" w:firstLine="709"/>
      </w:pPr>
      <w:r w:rsidRPr="00BD2F6E">
        <w:t>Принятые</w:t>
      </w:r>
      <w:r w:rsidRPr="00BD2F6E">
        <w:rPr>
          <w:spacing w:val="42"/>
        </w:rPr>
        <w:t xml:space="preserve"> </w:t>
      </w:r>
      <w:r w:rsidRPr="00BD2F6E">
        <w:t>до</w:t>
      </w:r>
      <w:r w:rsidRPr="00BD2F6E">
        <w:rPr>
          <w:spacing w:val="42"/>
        </w:rPr>
        <w:t xml:space="preserve"> </w:t>
      </w:r>
      <w:r w:rsidRPr="00BD2F6E">
        <w:rPr>
          <w:spacing w:val="-1"/>
        </w:rPr>
        <w:t>введения</w:t>
      </w:r>
      <w:r w:rsidRPr="00BD2F6E">
        <w:rPr>
          <w:spacing w:val="42"/>
        </w:rPr>
        <w:t xml:space="preserve"> </w:t>
      </w:r>
      <w:r w:rsidRPr="00BD2F6E">
        <w:t>в</w:t>
      </w:r>
      <w:r w:rsidRPr="00BD2F6E">
        <w:rPr>
          <w:spacing w:val="41"/>
        </w:rPr>
        <w:t xml:space="preserve"> </w:t>
      </w:r>
      <w:r w:rsidRPr="00BD2F6E">
        <w:t>действие</w:t>
      </w:r>
      <w:r w:rsidRPr="00BD2F6E">
        <w:rPr>
          <w:spacing w:val="41"/>
        </w:rPr>
        <w:t xml:space="preserve"> </w:t>
      </w:r>
      <w:r w:rsidRPr="00BD2F6E">
        <w:t>настоящих</w:t>
      </w:r>
      <w:r w:rsidRPr="00BD2F6E">
        <w:rPr>
          <w:spacing w:val="41"/>
        </w:rPr>
        <w:t xml:space="preserve"> </w:t>
      </w:r>
      <w:r w:rsidRPr="00BD2F6E">
        <w:t>Правил</w:t>
      </w:r>
      <w:r w:rsidRPr="00BD2F6E">
        <w:rPr>
          <w:spacing w:val="42"/>
        </w:rPr>
        <w:t xml:space="preserve"> </w:t>
      </w:r>
      <w:r w:rsidRPr="00BD2F6E">
        <w:rPr>
          <w:spacing w:val="-1"/>
        </w:rPr>
        <w:t>нормативные правовые</w:t>
      </w:r>
      <w:r w:rsidRPr="00BD2F6E">
        <w:t xml:space="preserve"> акты</w:t>
      </w:r>
      <w:r w:rsidRPr="00BD2F6E">
        <w:rPr>
          <w:spacing w:val="43"/>
        </w:rPr>
        <w:t xml:space="preserve"> </w:t>
      </w:r>
      <w:r w:rsidRPr="00BD2F6E">
        <w:t xml:space="preserve">в отношении </w:t>
      </w:r>
      <w:r w:rsidRPr="00BD2F6E">
        <w:rPr>
          <w:spacing w:val="-1"/>
        </w:rPr>
        <w:t>территории</w:t>
      </w:r>
      <w:r w:rsidRPr="00BD2F6E">
        <w:t xml:space="preserve"> Смоленского сельского поселения </w:t>
      </w:r>
      <w:r w:rsidRPr="00BD2F6E">
        <w:rPr>
          <w:spacing w:val="-1"/>
        </w:rPr>
        <w:t>Северского</w:t>
      </w:r>
      <w:r w:rsidRPr="00BD2F6E">
        <w:t xml:space="preserve"> района по вопросам</w:t>
      </w:r>
      <w:r w:rsidRPr="00BD2F6E">
        <w:rPr>
          <w:spacing w:val="36"/>
        </w:rPr>
        <w:t xml:space="preserve"> </w:t>
      </w:r>
      <w:r w:rsidRPr="00BD2F6E">
        <w:rPr>
          <w:spacing w:val="-1"/>
        </w:rPr>
        <w:t>землепользования</w:t>
      </w:r>
      <w:r w:rsidRPr="00BD2F6E">
        <w:t xml:space="preserve"> и застройки </w:t>
      </w:r>
      <w:r w:rsidRPr="00BD2F6E">
        <w:rPr>
          <w:spacing w:val="-1"/>
        </w:rPr>
        <w:t>применяются</w:t>
      </w:r>
      <w:r w:rsidRPr="00BD2F6E">
        <w:t xml:space="preserve"> в части, не</w:t>
      </w:r>
      <w:r w:rsidRPr="00BD2F6E">
        <w:rPr>
          <w:spacing w:val="1"/>
        </w:rPr>
        <w:t xml:space="preserve"> </w:t>
      </w:r>
      <w:r w:rsidRPr="00BD2F6E">
        <w:rPr>
          <w:spacing w:val="-1"/>
        </w:rPr>
        <w:t>противоречащей</w:t>
      </w:r>
      <w:r w:rsidRPr="00BD2F6E">
        <w:t xml:space="preserve"> настоящим Правилам.</w:t>
      </w:r>
    </w:p>
    <w:p w14:paraId="69C12CFB" w14:textId="77777777" w:rsidR="003369F9" w:rsidRPr="00BD2F6E" w:rsidRDefault="003369F9">
      <w:pPr>
        <w:pStyle w:val="af0"/>
        <w:numPr>
          <w:ilvl w:val="0"/>
          <w:numId w:val="12"/>
        </w:numPr>
        <w:tabs>
          <w:tab w:val="left" w:pos="957"/>
        </w:tabs>
        <w:suppressAutoHyphens w:val="0"/>
        <w:spacing w:after="0" w:line="240" w:lineRule="auto"/>
        <w:ind w:left="0" w:right="-1" w:firstLine="709"/>
      </w:pPr>
      <w:r w:rsidRPr="00BD2F6E">
        <w:rPr>
          <w:spacing w:val="-1"/>
        </w:rPr>
        <w:t>Разрешения</w:t>
      </w:r>
      <w:r w:rsidRPr="00BD2F6E">
        <w:rPr>
          <w:spacing w:val="32"/>
        </w:rPr>
        <w:t xml:space="preserve"> </w:t>
      </w:r>
      <w:r w:rsidRPr="00BD2F6E">
        <w:t>на</w:t>
      </w:r>
      <w:r w:rsidRPr="00BD2F6E">
        <w:rPr>
          <w:spacing w:val="32"/>
        </w:rPr>
        <w:t xml:space="preserve"> </w:t>
      </w:r>
      <w:r w:rsidRPr="00BD2F6E">
        <w:rPr>
          <w:spacing w:val="-1"/>
        </w:rPr>
        <w:t>строительство,</w:t>
      </w:r>
      <w:r w:rsidRPr="00BD2F6E">
        <w:rPr>
          <w:spacing w:val="33"/>
        </w:rPr>
        <w:t xml:space="preserve"> </w:t>
      </w:r>
      <w:r w:rsidRPr="00BD2F6E">
        <w:rPr>
          <w:spacing w:val="-1"/>
        </w:rPr>
        <w:t>реконструкцию,</w:t>
      </w:r>
      <w:r w:rsidRPr="00BD2F6E">
        <w:rPr>
          <w:spacing w:val="32"/>
        </w:rPr>
        <w:t xml:space="preserve"> </w:t>
      </w:r>
      <w:r w:rsidRPr="00BD2F6E">
        <w:t>выданные</w:t>
      </w:r>
      <w:r w:rsidRPr="00BD2F6E">
        <w:rPr>
          <w:spacing w:val="31"/>
        </w:rPr>
        <w:t xml:space="preserve"> </w:t>
      </w:r>
      <w:r w:rsidRPr="00BD2F6E">
        <w:rPr>
          <w:spacing w:val="-1"/>
        </w:rPr>
        <w:t>физическим</w:t>
      </w:r>
      <w:r w:rsidRPr="00BD2F6E">
        <w:rPr>
          <w:spacing w:val="31"/>
        </w:rPr>
        <w:t xml:space="preserve"> </w:t>
      </w:r>
      <w:r w:rsidRPr="00BD2F6E">
        <w:t>и</w:t>
      </w:r>
      <w:r w:rsidRPr="00BD2F6E">
        <w:rPr>
          <w:spacing w:val="32"/>
        </w:rPr>
        <w:t xml:space="preserve"> </w:t>
      </w:r>
      <w:r w:rsidRPr="00BD2F6E">
        <w:rPr>
          <w:spacing w:val="-1"/>
        </w:rPr>
        <w:t>юридическим</w:t>
      </w:r>
      <w:r w:rsidRPr="00BD2F6E">
        <w:rPr>
          <w:spacing w:val="95"/>
        </w:rPr>
        <w:t xml:space="preserve"> </w:t>
      </w:r>
      <w:r w:rsidRPr="00BD2F6E">
        <w:t xml:space="preserve">лицам до </w:t>
      </w:r>
      <w:r w:rsidRPr="00BD2F6E">
        <w:rPr>
          <w:spacing w:val="-1"/>
        </w:rPr>
        <w:t>вступления</w:t>
      </w:r>
      <w:r w:rsidRPr="00BD2F6E">
        <w:t xml:space="preserve"> в</w:t>
      </w:r>
      <w:r w:rsidRPr="00BD2F6E">
        <w:rPr>
          <w:spacing w:val="-2"/>
        </w:rPr>
        <w:t xml:space="preserve"> </w:t>
      </w:r>
      <w:r w:rsidRPr="00BD2F6E">
        <w:rPr>
          <w:spacing w:val="-1"/>
        </w:rPr>
        <w:t>силу</w:t>
      </w:r>
      <w:r w:rsidRPr="00BD2F6E">
        <w:rPr>
          <w:spacing w:val="2"/>
        </w:rPr>
        <w:t xml:space="preserve"> </w:t>
      </w:r>
      <w:r w:rsidRPr="00BD2F6E">
        <w:rPr>
          <w:spacing w:val="-1"/>
        </w:rPr>
        <w:t>настоящих</w:t>
      </w:r>
      <w:r w:rsidRPr="00BD2F6E">
        <w:t xml:space="preserve"> </w:t>
      </w:r>
      <w:r w:rsidRPr="00BD2F6E">
        <w:rPr>
          <w:spacing w:val="-1"/>
        </w:rPr>
        <w:t>Правил,</w:t>
      </w:r>
      <w:r w:rsidRPr="00BD2F6E">
        <w:t xml:space="preserve"> </w:t>
      </w:r>
      <w:r w:rsidRPr="00BD2F6E">
        <w:rPr>
          <w:spacing w:val="-1"/>
        </w:rPr>
        <w:t>являются</w:t>
      </w:r>
      <w:r w:rsidRPr="00BD2F6E">
        <w:rPr>
          <w:spacing w:val="1"/>
        </w:rPr>
        <w:t xml:space="preserve"> </w:t>
      </w:r>
      <w:r w:rsidRPr="00BD2F6E">
        <w:rPr>
          <w:spacing w:val="-1"/>
        </w:rPr>
        <w:t>действительными.</w:t>
      </w:r>
    </w:p>
    <w:p w14:paraId="32E77652" w14:textId="77777777" w:rsidR="003369F9" w:rsidRPr="00BD2F6E" w:rsidRDefault="003369F9">
      <w:pPr>
        <w:pStyle w:val="af0"/>
        <w:numPr>
          <w:ilvl w:val="0"/>
          <w:numId w:val="12"/>
        </w:numPr>
        <w:tabs>
          <w:tab w:val="left" w:pos="925"/>
        </w:tabs>
        <w:suppressAutoHyphens w:val="0"/>
        <w:spacing w:after="0" w:line="240" w:lineRule="auto"/>
        <w:ind w:left="0" w:right="-1" w:firstLine="709"/>
      </w:pPr>
      <w:r w:rsidRPr="00BD2F6E">
        <w:rPr>
          <w:spacing w:val="-1"/>
        </w:rPr>
        <w:t xml:space="preserve">Объекты </w:t>
      </w:r>
      <w:r w:rsidRPr="00BD2F6E">
        <w:t xml:space="preserve">недвижимости, </w:t>
      </w:r>
      <w:r w:rsidRPr="00BD2F6E">
        <w:rPr>
          <w:spacing w:val="-1"/>
        </w:rPr>
        <w:t>существовавшие</w:t>
      </w:r>
      <w:r w:rsidRPr="00BD2F6E">
        <w:t xml:space="preserve"> на законных</w:t>
      </w:r>
      <w:r w:rsidRPr="00BD2F6E">
        <w:rPr>
          <w:spacing w:val="-2"/>
        </w:rPr>
        <w:t xml:space="preserve"> </w:t>
      </w:r>
      <w:r w:rsidRPr="00BD2F6E">
        <w:t xml:space="preserve">основаниях до </w:t>
      </w:r>
      <w:r w:rsidRPr="00BD2F6E">
        <w:rPr>
          <w:spacing w:val="-1"/>
        </w:rPr>
        <w:t>вступления</w:t>
      </w:r>
      <w:r w:rsidRPr="00BD2F6E">
        <w:t xml:space="preserve"> в </w:t>
      </w:r>
      <w:r w:rsidRPr="00BD2F6E">
        <w:rPr>
          <w:spacing w:val="-1"/>
        </w:rPr>
        <w:t>силу</w:t>
      </w:r>
      <w:r w:rsidRPr="00BD2F6E">
        <w:rPr>
          <w:spacing w:val="53"/>
        </w:rPr>
        <w:t xml:space="preserve"> </w:t>
      </w:r>
      <w:r w:rsidRPr="00BD2F6E">
        <w:t>настоящих</w:t>
      </w:r>
      <w:r w:rsidRPr="00BD2F6E">
        <w:rPr>
          <w:spacing w:val="14"/>
        </w:rPr>
        <w:t xml:space="preserve"> </w:t>
      </w:r>
      <w:r w:rsidRPr="00BD2F6E">
        <w:rPr>
          <w:spacing w:val="-1"/>
        </w:rPr>
        <w:t>Правил,</w:t>
      </w:r>
      <w:r w:rsidRPr="00BD2F6E">
        <w:rPr>
          <w:spacing w:val="14"/>
        </w:rPr>
        <w:t xml:space="preserve"> </w:t>
      </w:r>
      <w:r w:rsidRPr="00BD2F6E">
        <w:t>или</w:t>
      </w:r>
      <w:r w:rsidRPr="00BD2F6E">
        <w:rPr>
          <w:spacing w:val="14"/>
        </w:rPr>
        <w:t xml:space="preserve"> </w:t>
      </w:r>
      <w:r w:rsidRPr="00BD2F6E">
        <w:t>до</w:t>
      </w:r>
      <w:r w:rsidRPr="00BD2F6E">
        <w:rPr>
          <w:spacing w:val="14"/>
        </w:rPr>
        <w:t xml:space="preserve"> </w:t>
      </w:r>
      <w:r w:rsidRPr="00BD2F6E">
        <w:rPr>
          <w:spacing w:val="-1"/>
        </w:rPr>
        <w:t>вступления</w:t>
      </w:r>
      <w:r w:rsidRPr="00BD2F6E">
        <w:rPr>
          <w:spacing w:val="14"/>
        </w:rPr>
        <w:t xml:space="preserve"> </w:t>
      </w:r>
      <w:r w:rsidRPr="00BD2F6E">
        <w:t>в</w:t>
      </w:r>
      <w:r w:rsidRPr="00BD2F6E">
        <w:rPr>
          <w:spacing w:val="13"/>
        </w:rPr>
        <w:t xml:space="preserve"> </w:t>
      </w:r>
      <w:r w:rsidRPr="00BD2F6E">
        <w:rPr>
          <w:spacing w:val="-1"/>
        </w:rPr>
        <w:t>силу</w:t>
      </w:r>
      <w:r w:rsidRPr="00BD2F6E">
        <w:rPr>
          <w:spacing w:val="16"/>
        </w:rPr>
        <w:t xml:space="preserve"> </w:t>
      </w:r>
      <w:r w:rsidRPr="00BD2F6E">
        <w:rPr>
          <w:spacing w:val="-1"/>
        </w:rPr>
        <w:t>изменений</w:t>
      </w:r>
      <w:r w:rsidRPr="00BD2F6E">
        <w:rPr>
          <w:spacing w:val="14"/>
        </w:rPr>
        <w:t xml:space="preserve"> </w:t>
      </w:r>
      <w:r w:rsidRPr="00BD2F6E">
        <w:t>в</w:t>
      </w:r>
      <w:r w:rsidRPr="00BD2F6E">
        <w:rPr>
          <w:spacing w:val="13"/>
        </w:rPr>
        <w:t xml:space="preserve"> </w:t>
      </w:r>
      <w:r w:rsidRPr="00BD2F6E">
        <w:t>настоящие</w:t>
      </w:r>
      <w:r w:rsidRPr="00BD2F6E">
        <w:rPr>
          <w:spacing w:val="14"/>
        </w:rPr>
        <w:t xml:space="preserve"> </w:t>
      </w:r>
      <w:r w:rsidRPr="00BD2F6E">
        <w:rPr>
          <w:spacing w:val="-1"/>
        </w:rPr>
        <w:t>Правила</w:t>
      </w:r>
      <w:r w:rsidRPr="00BD2F6E">
        <w:rPr>
          <w:spacing w:val="14"/>
        </w:rPr>
        <w:t xml:space="preserve"> </w:t>
      </w:r>
      <w:r w:rsidRPr="00BD2F6E">
        <w:rPr>
          <w:spacing w:val="-1"/>
        </w:rPr>
        <w:t>являются</w:t>
      </w:r>
      <w:r w:rsidRPr="00BD2F6E">
        <w:rPr>
          <w:spacing w:val="77"/>
        </w:rPr>
        <w:t xml:space="preserve"> </w:t>
      </w:r>
      <w:r w:rsidRPr="00BD2F6E">
        <w:rPr>
          <w:spacing w:val="-1"/>
        </w:rPr>
        <w:t>несоответствующими</w:t>
      </w:r>
      <w:r w:rsidRPr="00BD2F6E">
        <w:t xml:space="preserve"> </w:t>
      </w:r>
      <w:r w:rsidRPr="00BD2F6E">
        <w:rPr>
          <w:spacing w:val="-1"/>
        </w:rPr>
        <w:t>настоящим Правилам</w:t>
      </w:r>
      <w:r w:rsidRPr="00BD2F6E">
        <w:t xml:space="preserve"> в </w:t>
      </w:r>
      <w:r w:rsidRPr="00BD2F6E">
        <w:rPr>
          <w:spacing w:val="-1"/>
        </w:rPr>
        <w:t>случаях,</w:t>
      </w:r>
      <w:r w:rsidRPr="00BD2F6E">
        <w:t xml:space="preserve"> </w:t>
      </w:r>
      <w:r w:rsidRPr="00BD2F6E">
        <w:rPr>
          <w:spacing w:val="-1"/>
        </w:rPr>
        <w:t>когда</w:t>
      </w:r>
      <w:r w:rsidRPr="00BD2F6E">
        <w:t xml:space="preserve"> эти </w:t>
      </w:r>
      <w:r w:rsidRPr="00BD2F6E">
        <w:rPr>
          <w:spacing w:val="-1"/>
        </w:rPr>
        <w:t>объекты:</w:t>
      </w:r>
    </w:p>
    <w:p w14:paraId="74B2F929" w14:textId="77777777" w:rsidR="003369F9" w:rsidRPr="00BD2F6E" w:rsidRDefault="003369F9">
      <w:pPr>
        <w:pStyle w:val="af0"/>
        <w:numPr>
          <w:ilvl w:val="0"/>
          <w:numId w:val="11"/>
        </w:numPr>
        <w:tabs>
          <w:tab w:val="left" w:pos="1007"/>
        </w:tabs>
        <w:suppressAutoHyphens w:val="0"/>
        <w:spacing w:after="0" w:line="240" w:lineRule="auto"/>
        <w:ind w:left="0" w:right="-1" w:firstLine="709"/>
      </w:pPr>
      <w:r w:rsidRPr="00BD2F6E">
        <w:t>имеют</w:t>
      </w:r>
      <w:r w:rsidRPr="00BD2F6E">
        <w:rPr>
          <w:spacing w:val="1"/>
        </w:rPr>
        <w:t xml:space="preserve"> </w:t>
      </w:r>
      <w:r w:rsidRPr="00BD2F6E">
        <w:t>вид,</w:t>
      </w:r>
      <w:r w:rsidRPr="00BD2F6E">
        <w:rPr>
          <w:spacing w:val="1"/>
        </w:rPr>
        <w:t xml:space="preserve"> </w:t>
      </w:r>
      <w:r w:rsidRPr="00BD2F6E">
        <w:t>виды</w:t>
      </w:r>
      <w:r w:rsidRPr="00BD2F6E">
        <w:rPr>
          <w:spacing w:val="2"/>
        </w:rPr>
        <w:t xml:space="preserve"> </w:t>
      </w:r>
      <w:r w:rsidRPr="00BD2F6E">
        <w:t>использования,</w:t>
      </w:r>
      <w:r w:rsidRPr="00BD2F6E">
        <w:rPr>
          <w:spacing w:val="2"/>
        </w:rPr>
        <w:t xml:space="preserve"> </w:t>
      </w:r>
      <w:r w:rsidRPr="00BD2F6E">
        <w:rPr>
          <w:spacing w:val="-1"/>
        </w:rPr>
        <w:t>которые</w:t>
      </w:r>
      <w:r w:rsidRPr="00BD2F6E">
        <w:rPr>
          <w:spacing w:val="1"/>
        </w:rPr>
        <w:t xml:space="preserve"> </w:t>
      </w:r>
      <w:r w:rsidRPr="00BD2F6E">
        <w:t>не</w:t>
      </w:r>
      <w:r w:rsidRPr="00BD2F6E">
        <w:rPr>
          <w:spacing w:val="2"/>
        </w:rPr>
        <w:t xml:space="preserve"> </w:t>
      </w:r>
      <w:r w:rsidRPr="00BD2F6E">
        <w:rPr>
          <w:spacing w:val="-1"/>
        </w:rPr>
        <w:t>предусмотрены</w:t>
      </w:r>
      <w:r w:rsidRPr="00BD2F6E">
        <w:rPr>
          <w:spacing w:val="1"/>
        </w:rPr>
        <w:t xml:space="preserve"> </w:t>
      </w:r>
      <w:r w:rsidRPr="00BD2F6E">
        <w:t>как</w:t>
      </w:r>
      <w:r w:rsidRPr="00BD2F6E">
        <w:rPr>
          <w:spacing w:val="1"/>
        </w:rPr>
        <w:t xml:space="preserve"> </w:t>
      </w:r>
      <w:r w:rsidRPr="00BD2F6E">
        <w:rPr>
          <w:spacing w:val="-1"/>
        </w:rPr>
        <w:t>разрешенные</w:t>
      </w:r>
      <w:r w:rsidRPr="00BD2F6E">
        <w:rPr>
          <w:spacing w:val="2"/>
        </w:rPr>
        <w:t xml:space="preserve"> </w:t>
      </w:r>
      <w:r w:rsidRPr="00BD2F6E">
        <w:rPr>
          <w:spacing w:val="-1"/>
        </w:rPr>
        <w:t>для</w:t>
      </w:r>
      <w:r w:rsidRPr="00BD2F6E">
        <w:rPr>
          <w:spacing w:val="59"/>
        </w:rPr>
        <w:t xml:space="preserve"> </w:t>
      </w:r>
      <w:r w:rsidRPr="00BD2F6E">
        <w:rPr>
          <w:spacing w:val="-1"/>
        </w:rPr>
        <w:t>соответствующих</w:t>
      </w:r>
      <w:r w:rsidRPr="00BD2F6E">
        <w:t xml:space="preserve"> территориальных зон (часть</w:t>
      </w:r>
      <w:r w:rsidRPr="00BD2F6E">
        <w:rPr>
          <w:spacing w:val="-2"/>
        </w:rPr>
        <w:t xml:space="preserve"> </w:t>
      </w:r>
      <w:r w:rsidRPr="00BD2F6E">
        <w:t xml:space="preserve">III </w:t>
      </w:r>
      <w:r w:rsidRPr="00BD2F6E">
        <w:rPr>
          <w:spacing w:val="-1"/>
        </w:rPr>
        <w:t>настоящих</w:t>
      </w:r>
      <w:r w:rsidRPr="00BD2F6E">
        <w:t xml:space="preserve"> </w:t>
      </w:r>
      <w:r w:rsidRPr="00BD2F6E">
        <w:rPr>
          <w:spacing w:val="-1"/>
        </w:rPr>
        <w:t>Правил);</w:t>
      </w:r>
    </w:p>
    <w:p w14:paraId="110D7DC7" w14:textId="77777777" w:rsidR="003369F9" w:rsidRPr="00BD2F6E" w:rsidRDefault="003369F9">
      <w:pPr>
        <w:pStyle w:val="af0"/>
        <w:numPr>
          <w:ilvl w:val="0"/>
          <w:numId w:val="11"/>
        </w:numPr>
        <w:tabs>
          <w:tab w:val="left" w:pos="1070"/>
        </w:tabs>
        <w:suppressAutoHyphens w:val="0"/>
        <w:spacing w:after="0" w:line="240" w:lineRule="auto"/>
        <w:ind w:left="0" w:right="-1" w:firstLine="709"/>
      </w:pPr>
      <w:r w:rsidRPr="00BD2F6E">
        <w:t>имеют</w:t>
      </w:r>
      <w:r w:rsidRPr="00BD2F6E">
        <w:rPr>
          <w:spacing w:val="3"/>
        </w:rPr>
        <w:t xml:space="preserve"> </w:t>
      </w:r>
      <w:r w:rsidRPr="00BD2F6E">
        <w:t>вид,</w:t>
      </w:r>
      <w:r w:rsidRPr="00BD2F6E">
        <w:rPr>
          <w:spacing w:val="4"/>
        </w:rPr>
        <w:t xml:space="preserve"> </w:t>
      </w:r>
      <w:r w:rsidRPr="00BD2F6E">
        <w:t>виды</w:t>
      </w:r>
      <w:r w:rsidRPr="00BD2F6E">
        <w:rPr>
          <w:spacing w:val="3"/>
        </w:rPr>
        <w:t xml:space="preserve"> </w:t>
      </w:r>
      <w:r w:rsidRPr="00BD2F6E">
        <w:t>использования,</w:t>
      </w:r>
      <w:r w:rsidRPr="00BD2F6E">
        <w:rPr>
          <w:spacing w:val="4"/>
        </w:rPr>
        <w:t xml:space="preserve"> </w:t>
      </w:r>
      <w:r w:rsidRPr="00BD2F6E">
        <w:rPr>
          <w:spacing w:val="-1"/>
        </w:rPr>
        <w:t>которые</w:t>
      </w:r>
      <w:r w:rsidRPr="00BD2F6E">
        <w:rPr>
          <w:spacing w:val="4"/>
        </w:rPr>
        <w:t xml:space="preserve"> </w:t>
      </w:r>
      <w:r w:rsidRPr="00BD2F6E">
        <w:t>поименованы</w:t>
      </w:r>
      <w:r w:rsidRPr="00BD2F6E">
        <w:rPr>
          <w:spacing w:val="4"/>
        </w:rPr>
        <w:t xml:space="preserve"> </w:t>
      </w:r>
      <w:r w:rsidRPr="00BD2F6E">
        <w:t>как</w:t>
      </w:r>
      <w:r w:rsidRPr="00BD2F6E">
        <w:rPr>
          <w:spacing w:val="4"/>
        </w:rPr>
        <w:t xml:space="preserve"> </w:t>
      </w:r>
      <w:r w:rsidRPr="00BD2F6E">
        <w:rPr>
          <w:spacing w:val="-1"/>
        </w:rPr>
        <w:t>разрешенные</w:t>
      </w:r>
      <w:r w:rsidRPr="00BD2F6E">
        <w:rPr>
          <w:spacing w:val="4"/>
        </w:rPr>
        <w:t xml:space="preserve"> </w:t>
      </w:r>
      <w:r w:rsidRPr="00BD2F6E">
        <w:t>для</w:t>
      </w:r>
      <w:r w:rsidRPr="00BD2F6E">
        <w:rPr>
          <w:spacing w:val="32"/>
        </w:rPr>
        <w:t xml:space="preserve"> </w:t>
      </w:r>
      <w:r w:rsidRPr="00BD2F6E">
        <w:rPr>
          <w:spacing w:val="-1"/>
        </w:rPr>
        <w:t>соответствующих</w:t>
      </w:r>
      <w:r w:rsidRPr="00BD2F6E">
        <w:rPr>
          <w:spacing w:val="40"/>
        </w:rPr>
        <w:t xml:space="preserve"> </w:t>
      </w:r>
      <w:r w:rsidRPr="00BD2F6E">
        <w:rPr>
          <w:spacing w:val="-1"/>
        </w:rPr>
        <w:t>территориальных</w:t>
      </w:r>
      <w:r w:rsidRPr="00BD2F6E">
        <w:rPr>
          <w:spacing w:val="40"/>
        </w:rPr>
        <w:t xml:space="preserve"> </w:t>
      </w:r>
      <w:r w:rsidRPr="00BD2F6E">
        <w:t>зон,</w:t>
      </w:r>
      <w:r w:rsidRPr="00BD2F6E">
        <w:rPr>
          <w:spacing w:val="40"/>
        </w:rPr>
        <w:t xml:space="preserve"> </w:t>
      </w:r>
      <w:r w:rsidRPr="00BD2F6E">
        <w:t>но</w:t>
      </w:r>
      <w:r w:rsidRPr="00BD2F6E">
        <w:rPr>
          <w:spacing w:val="40"/>
        </w:rPr>
        <w:t xml:space="preserve"> </w:t>
      </w:r>
      <w:r w:rsidRPr="00BD2F6E">
        <w:rPr>
          <w:spacing w:val="-1"/>
        </w:rPr>
        <w:t>расположены</w:t>
      </w:r>
      <w:r w:rsidRPr="00BD2F6E">
        <w:rPr>
          <w:spacing w:val="40"/>
        </w:rPr>
        <w:t xml:space="preserve"> </w:t>
      </w:r>
      <w:r w:rsidRPr="00BD2F6E">
        <w:t>в</w:t>
      </w:r>
      <w:r w:rsidRPr="00BD2F6E">
        <w:rPr>
          <w:spacing w:val="40"/>
        </w:rPr>
        <w:t xml:space="preserve"> </w:t>
      </w:r>
      <w:r w:rsidRPr="00BD2F6E">
        <w:t>санитарно-защитных</w:t>
      </w:r>
      <w:r w:rsidRPr="00BD2F6E">
        <w:rPr>
          <w:spacing w:val="40"/>
        </w:rPr>
        <w:t xml:space="preserve"> </w:t>
      </w:r>
      <w:r w:rsidRPr="00BD2F6E">
        <w:t>зонах</w:t>
      </w:r>
      <w:r w:rsidRPr="00BD2F6E">
        <w:rPr>
          <w:spacing w:val="40"/>
        </w:rPr>
        <w:t xml:space="preserve"> </w:t>
      </w:r>
      <w:r w:rsidRPr="00BD2F6E">
        <w:t>и</w:t>
      </w:r>
      <w:r w:rsidRPr="00BD2F6E">
        <w:rPr>
          <w:spacing w:val="77"/>
        </w:rPr>
        <w:t xml:space="preserve"> </w:t>
      </w:r>
      <w:r w:rsidRPr="00BD2F6E">
        <w:lastRenderedPageBreak/>
        <w:t>водоохранных</w:t>
      </w:r>
      <w:r w:rsidRPr="00BD2F6E">
        <w:rPr>
          <w:spacing w:val="10"/>
        </w:rPr>
        <w:t xml:space="preserve"> </w:t>
      </w:r>
      <w:r w:rsidRPr="00BD2F6E">
        <w:t>зонах,</w:t>
      </w:r>
      <w:r w:rsidRPr="00BD2F6E">
        <w:rPr>
          <w:spacing w:val="10"/>
        </w:rPr>
        <w:t xml:space="preserve"> </w:t>
      </w:r>
      <w:r w:rsidRPr="00BD2F6E">
        <w:t>в</w:t>
      </w:r>
      <w:r w:rsidRPr="00BD2F6E">
        <w:rPr>
          <w:spacing w:val="10"/>
        </w:rPr>
        <w:t xml:space="preserve"> </w:t>
      </w:r>
      <w:r w:rsidRPr="00BD2F6E">
        <w:t>пределах</w:t>
      </w:r>
      <w:r w:rsidRPr="00BD2F6E">
        <w:rPr>
          <w:spacing w:val="9"/>
        </w:rPr>
        <w:t xml:space="preserve"> </w:t>
      </w:r>
      <w:r w:rsidRPr="00BD2F6E">
        <w:rPr>
          <w:spacing w:val="-1"/>
        </w:rPr>
        <w:t>которых</w:t>
      </w:r>
      <w:r w:rsidRPr="00BD2F6E">
        <w:rPr>
          <w:spacing w:val="11"/>
        </w:rPr>
        <w:t xml:space="preserve"> </w:t>
      </w:r>
      <w:r w:rsidRPr="00BD2F6E">
        <w:t>не</w:t>
      </w:r>
      <w:r w:rsidRPr="00BD2F6E">
        <w:rPr>
          <w:spacing w:val="10"/>
        </w:rPr>
        <w:t xml:space="preserve"> </w:t>
      </w:r>
      <w:r w:rsidRPr="00BD2F6E">
        <w:t>предусмотрено</w:t>
      </w:r>
      <w:r w:rsidRPr="00BD2F6E">
        <w:rPr>
          <w:spacing w:val="10"/>
        </w:rPr>
        <w:t xml:space="preserve"> </w:t>
      </w:r>
      <w:r w:rsidRPr="00BD2F6E">
        <w:t>размещение</w:t>
      </w:r>
      <w:r w:rsidRPr="00BD2F6E">
        <w:rPr>
          <w:spacing w:val="11"/>
        </w:rPr>
        <w:t xml:space="preserve"> </w:t>
      </w:r>
      <w:r w:rsidRPr="00BD2F6E">
        <w:rPr>
          <w:spacing w:val="-1"/>
        </w:rPr>
        <w:t>соответствующих</w:t>
      </w:r>
      <w:r w:rsidRPr="00BD2F6E">
        <w:rPr>
          <w:spacing w:val="42"/>
        </w:rPr>
        <w:t xml:space="preserve"> </w:t>
      </w:r>
      <w:r w:rsidRPr="00BD2F6E">
        <w:rPr>
          <w:spacing w:val="-1"/>
        </w:rPr>
        <w:t>объектов.</w:t>
      </w:r>
    </w:p>
    <w:p w14:paraId="4D9EF3B7" w14:textId="77777777" w:rsidR="003369F9" w:rsidRPr="00BD2F6E" w:rsidRDefault="003369F9">
      <w:pPr>
        <w:pStyle w:val="af0"/>
        <w:numPr>
          <w:ilvl w:val="0"/>
          <w:numId w:val="11"/>
        </w:numPr>
        <w:tabs>
          <w:tab w:val="left" w:pos="956"/>
        </w:tabs>
        <w:suppressAutoHyphens w:val="0"/>
        <w:spacing w:after="0" w:line="240" w:lineRule="auto"/>
        <w:ind w:left="0" w:right="-1" w:firstLine="709"/>
      </w:pPr>
      <w:r w:rsidRPr="00BD2F6E">
        <w:t>имеют</w:t>
      </w:r>
      <w:r w:rsidRPr="00BD2F6E">
        <w:rPr>
          <w:spacing w:val="9"/>
        </w:rPr>
        <w:t xml:space="preserve"> </w:t>
      </w:r>
      <w:r w:rsidRPr="00BD2F6E">
        <w:t>параметры</w:t>
      </w:r>
      <w:r w:rsidRPr="00BD2F6E">
        <w:rPr>
          <w:spacing w:val="9"/>
        </w:rPr>
        <w:t xml:space="preserve"> </w:t>
      </w:r>
      <w:r w:rsidRPr="00BD2F6E">
        <w:rPr>
          <w:spacing w:val="-1"/>
        </w:rPr>
        <w:t>меньше</w:t>
      </w:r>
      <w:r w:rsidRPr="00BD2F6E">
        <w:rPr>
          <w:spacing w:val="10"/>
        </w:rPr>
        <w:t xml:space="preserve"> </w:t>
      </w:r>
      <w:r w:rsidRPr="00BD2F6E">
        <w:t>(площадь</w:t>
      </w:r>
      <w:r w:rsidRPr="00BD2F6E">
        <w:rPr>
          <w:spacing w:val="10"/>
        </w:rPr>
        <w:t xml:space="preserve"> </w:t>
      </w:r>
      <w:r w:rsidRPr="00BD2F6E">
        <w:t>и</w:t>
      </w:r>
      <w:r w:rsidRPr="00BD2F6E">
        <w:rPr>
          <w:spacing w:val="10"/>
        </w:rPr>
        <w:t xml:space="preserve"> </w:t>
      </w:r>
      <w:r w:rsidRPr="00BD2F6E">
        <w:t>линейные</w:t>
      </w:r>
      <w:r w:rsidRPr="00BD2F6E">
        <w:rPr>
          <w:spacing w:val="10"/>
        </w:rPr>
        <w:t xml:space="preserve"> </w:t>
      </w:r>
      <w:r w:rsidRPr="00BD2F6E">
        <w:t>размеры</w:t>
      </w:r>
      <w:r w:rsidRPr="00BD2F6E">
        <w:rPr>
          <w:spacing w:val="9"/>
        </w:rPr>
        <w:t xml:space="preserve"> </w:t>
      </w:r>
      <w:r w:rsidRPr="00BD2F6E">
        <w:rPr>
          <w:spacing w:val="-1"/>
        </w:rPr>
        <w:t>земельных</w:t>
      </w:r>
      <w:r w:rsidRPr="00BD2F6E">
        <w:rPr>
          <w:spacing w:val="8"/>
        </w:rPr>
        <w:t xml:space="preserve"> </w:t>
      </w:r>
      <w:r w:rsidRPr="00BD2F6E">
        <w:t>участков,</w:t>
      </w:r>
      <w:r w:rsidRPr="00BD2F6E">
        <w:rPr>
          <w:spacing w:val="10"/>
        </w:rPr>
        <w:t xml:space="preserve"> </w:t>
      </w:r>
      <w:r w:rsidRPr="00BD2F6E">
        <w:t>отступы</w:t>
      </w:r>
      <w:r w:rsidRPr="00BD2F6E">
        <w:rPr>
          <w:spacing w:val="26"/>
        </w:rPr>
        <w:t xml:space="preserve"> </w:t>
      </w:r>
      <w:r w:rsidRPr="00BD2F6E">
        <w:t>построек</w:t>
      </w:r>
      <w:r w:rsidRPr="00BD2F6E">
        <w:rPr>
          <w:spacing w:val="19"/>
        </w:rPr>
        <w:t xml:space="preserve"> </w:t>
      </w:r>
      <w:r w:rsidRPr="00BD2F6E">
        <w:t>от</w:t>
      </w:r>
      <w:r w:rsidRPr="00BD2F6E">
        <w:rPr>
          <w:spacing w:val="19"/>
        </w:rPr>
        <w:t xml:space="preserve"> </w:t>
      </w:r>
      <w:r w:rsidRPr="00BD2F6E">
        <w:t>границ</w:t>
      </w:r>
      <w:r w:rsidRPr="00BD2F6E">
        <w:rPr>
          <w:spacing w:val="20"/>
        </w:rPr>
        <w:t xml:space="preserve"> </w:t>
      </w:r>
      <w:r w:rsidRPr="00BD2F6E">
        <w:t>участка)</w:t>
      </w:r>
      <w:r w:rsidRPr="00BD2F6E">
        <w:rPr>
          <w:spacing w:val="20"/>
        </w:rPr>
        <w:t xml:space="preserve"> </w:t>
      </w:r>
      <w:r w:rsidRPr="00BD2F6E">
        <w:t>или</w:t>
      </w:r>
      <w:r w:rsidRPr="00BD2F6E">
        <w:rPr>
          <w:spacing w:val="20"/>
        </w:rPr>
        <w:t xml:space="preserve"> </w:t>
      </w:r>
      <w:r w:rsidRPr="00BD2F6E">
        <w:t>больше</w:t>
      </w:r>
      <w:r w:rsidRPr="00BD2F6E">
        <w:rPr>
          <w:spacing w:val="20"/>
        </w:rPr>
        <w:t xml:space="preserve"> </w:t>
      </w:r>
      <w:r w:rsidRPr="00BD2F6E">
        <w:rPr>
          <w:spacing w:val="-1"/>
        </w:rPr>
        <w:t>(плотность</w:t>
      </w:r>
      <w:r w:rsidRPr="00BD2F6E">
        <w:rPr>
          <w:spacing w:val="19"/>
        </w:rPr>
        <w:t xml:space="preserve"> </w:t>
      </w:r>
      <w:r w:rsidRPr="00BD2F6E">
        <w:t>застройки</w:t>
      </w:r>
      <w:r w:rsidRPr="00BD2F6E">
        <w:rPr>
          <w:spacing w:val="23"/>
        </w:rPr>
        <w:t xml:space="preserve"> </w:t>
      </w:r>
      <w:r w:rsidRPr="00BD2F6E">
        <w:t>–</w:t>
      </w:r>
      <w:r w:rsidRPr="00BD2F6E">
        <w:rPr>
          <w:spacing w:val="21"/>
        </w:rPr>
        <w:t xml:space="preserve"> </w:t>
      </w:r>
      <w:r w:rsidRPr="00BD2F6E">
        <w:t>высота</w:t>
      </w:r>
      <w:r w:rsidRPr="00BD2F6E">
        <w:rPr>
          <w:spacing w:val="20"/>
        </w:rPr>
        <w:t xml:space="preserve"> </w:t>
      </w:r>
      <w:r w:rsidRPr="00BD2F6E">
        <w:rPr>
          <w:spacing w:val="-1"/>
        </w:rPr>
        <w:t>(этажность)</w:t>
      </w:r>
      <w:r w:rsidRPr="00BD2F6E">
        <w:rPr>
          <w:spacing w:val="20"/>
        </w:rPr>
        <w:t xml:space="preserve"> </w:t>
      </w:r>
      <w:r w:rsidRPr="00BD2F6E">
        <w:t>построек,</w:t>
      </w:r>
      <w:r w:rsidRPr="00BD2F6E">
        <w:rPr>
          <w:spacing w:val="40"/>
        </w:rPr>
        <w:t xml:space="preserve"> </w:t>
      </w:r>
      <w:r w:rsidRPr="00BD2F6E">
        <w:t xml:space="preserve">процент застройки, коэффициент </w:t>
      </w:r>
      <w:r w:rsidRPr="00BD2F6E">
        <w:rPr>
          <w:spacing w:val="-1"/>
        </w:rPr>
        <w:t>использования</w:t>
      </w:r>
      <w:r w:rsidRPr="00BD2F6E">
        <w:rPr>
          <w:spacing w:val="-2"/>
        </w:rPr>
        <w:t xml:space="preserve"> </w:t>
      </w:r>
      <w:r w:rsidRPr="00BD2F6E">
        <w:t>участка)</w:t>
      </w:r>
      <w:r w:rsidRPr="00BD2F6E">
        <w:rPr>
          <w:spacing w:val="-1"/>
        </w:rPr>
        <w:t xml:space="preserve"> </w:t>
      </w:r>
      <w:r w:rsidRPr="00BD2F6E">
        <w:t>значений.</w:t>
      </w:r>
    </w:p>
    <w:p w14:paraId="65F884B3" w14:textId="77777777" w:rsidR="003369F9" w:rsidRPr="00BD2F6E" w:rsidRDefault="003369F9" w:rsidP="003369F9">
      <w:pPr>
        <w:pStyle w:val="af0"/>
        <w:spacing w:after="0" w:line="240" w:lineRule="auto"/>
        <w:ind w:left="0" w:right="-1"/>
        <w:rPr>
          <w:spacing w:val="-1"/>
        </w:rPr>
      </w:pPr>
      <w:r w:rsidRPr="00BD2F6E">
        <w:rPr>
          <w:spacing w:val="-1"/>
        </w:rPr>
        <w:t>Отношения</w:t>
      </w:r>
      <w:r w:rsidRPr="00BD2F6E">
        <w:rPr>
          <w:spacing w:val="38"/>
        </w:rPr>
        <w:t xml:space="preserve"> </w:t>
      </w:r>
      <w:r w:rsidRPr="00BD2F6E">
        <w:t>по</w:t>
      </w:r>
      <w:r w:rsidRPr="00BD2F6E">
        <w:rPr>
          <w:spacing w:val="36"/>
        </w:rPr>
        <w:t xml:space="preserve"> </w:t>
      </w:r>
      <w:r w:rsidRPr="00BD2F6E">
        <w:rPr>
          <w:spacing w:val="-1"/>
        </w:rPr>
        <w:t>поводу</w:t>
      </w:r>
      <w:r w:rsidRPr="00BD2F6E">
        <w:rPr>
          <w:spacing w:val="37"/>
        </w:rPr>
        <w:t xml:space="preserve"> </w:t>
      </w:r>
      <w:r w:rsidRPr="00BD2F6E">
        <w:rPr>
          <w:spacing w:val="-1"/>
        </w:rPr>
        <w:t>самовольного</w:t>
      </w:r>
      <w:r w:rsidRPr="00BD2F6E">
        <w:rPr>
          <w:spacing w:val="36"/>
        </w:rPr>
        <w:t xml:space="preserve"> </w:t>
      </w:r>
      <w:r w:rsidRPr="00BD2F6E">
        <w:rPr>
          <w:spacing w:val="-1"/>
        </w:rPr>
        <w:t>занятия</w:t>
      </w:r>
      <w:r w:rsidRPr="00BD2F6E">
        <w:rPr>
          <w:spacing w:val="36"/>
        </w:rPr>
        <w:t xml:space="preserve"> </w:t>
      </w:r>
      <w:r w:rsidRPr="00BD2F6E">
        <w:rPr>
          <w:spacing w:val="-1"/>
        </w:rPr>
        <w:t>земельных</w:t>
      </w:r>
      <w:r w:rsidRPr="00BD2F6E">
        <w:rPr>
          <w:spacing w:val="35"/>
        </w:rPr>
        <w:t xml:space="preserve"> </w:t>
      </w:r>
      <w:r w:rsidRPr="00BD2F6E">
        <w:rPr>
          <w:spacing w:val="-1"/>
        </w:rPr>
        <w:t>участков,</w:t>
      </w:r>
      <w:r w:rsidRPr="00BD2F6E">
        <w:rPr>
          <w:spacing w:val="36"/>
        </w:rPr>
        <w:t xml:space="preserve"> </w:t>
      </w:r>
      <w:r w:rsidRPr="00BD2F6E">
        <w:t>самовольного</w:t>
      </w:r>
      <w:r w:rsidRPr="00BD2F6E">
        <w:rPr>
          <w:spacing w:val="89"/>
        </w:rPr>
        <w:t xml:space="preserve"> </w:t>
      </w:r>
      <w:r w:rsidRPr="00BD2F6E">
        <w:rPr>
          <w:spacing w:val="-1"/>
        </w:rPr>
        <w:t>строительства,</w:t>
      </w:r>
      <w:r w:rsidRPr="00BD2F6E">
        <w:rPr>
          <w:spacing w:val="-3"/>
        </w:rPr>
        <w:t xml:space="preserve"> </w:t>
      </w:r>
      <w:r w:rsidRPr="00BD2F6E">
        <w:t>использования</w:t>
      </w:r>
      <w:r w:rsidRPr="00BD2F6E">
        <w:rPr>
          <w:spacing w:val="-3"/>
        </w:rPr>
        <w:t xml:space="preserve"> </w:t>
      </w:r>
      <w:r w:rsidRPr="00BD2F6E">
        <w:rPr>
          <w:spacing w:val="-1"/>
        </w:rPr>
        <w:t>самовольно</w:t>
      </w:r>
      <w:r w:rsidRPr="00BD2F6E">
        <w:rPr>
          <w:spacing w:val="-3"/>
        </w:rPr>
        <w:t xml:space="preserve"> </w:t>
      </w:r>
      <w:r w:rsidRPr="00BD2F6E">
        <w:rPr>
          <w:spacing w:val="-1"/>
        </w:rPr>
        <w:t>занятых</w:t>
      </w:r>
      <w:r w:rsidRPr="00BD2F6E">
        <w:rPr>
          <w:spacing w:val="-3"/>
        </w:rPr>
        <w:t xml:space="preserve"> </w:t>
      </w:r>
      <w:r w:rsidRPr="00BD2F6E">
        <w:rPr>
          <w:spacing w:val="-1"/>
        </w:rPr>
        <w:t>земельных</w:t>
      </w:r>
      <w:r w:rsidRPr="00BD2F6E">
        <w:rPr>
          <w:spacing w:val="-4"/>
        </w:rPr>
        <w:t xml:space="preserve"> </w:t>
      </w:r>
      <w:r w:rsidRPr="00BD2F6E">
        <w:t>участков</w:t>
      </w:r>
      <w:r w:rsidRPr="00BD2F6E">
        <w:rPr>
          <w:spacing w:val="-4"/>
        </w:rPr>
        <w:t xml:space="preserve"> </w:t>
      </w:r>
      <w:r w:rsidRPr="00BD2F6E">
        <w:t>и</w:t>
      </w:r>
      <w:r w:rsidRPr="00BD2F6E">
        <w:rPr>
          <w:spacing w:val="-3"/>
        </w:rPr>
        <w:t xml:space="preserve"> </w:t>
      </w:r>
      <w:r w:rsidRPr="00BD2F6E">
        <w:rPr>
          <w:spacing w:val="-1"/>
        </w:rPr>
        <w:t>самовольных</w:t>
      </w:r>
      <w:r w:rsidRPr="00BD2F6E">
        <w:rPr>
          <w:spacing w:val="-3"/>
        </w:rPr>
        <w:t xml:space="preserve"> </w:t>
      </w:r>
      <w:r w:rsidRPr="00BD2F6E">
        <w:t>построек</w:t>
      </w:r>
      <w:r w:rsidRPr="00BD2F6E">
        <w:rPr>
          <w:spacing w:val="93"/>
        </w:rPr>
        <w:t xml:space="preserve"> </w:t>
      </w:r>
      <w:r w:rsidRPr="00BD2F6E">
        <w:rPr>
          <w:spacing w:val="-1"/>
        </w:rPr>
        <w:t>регулируются</w:t>
      </w:r>
      <w:r w:rsidRPr="00BD2F6E">
        <w:t xml:space="preserve"> гражданским и </w:t>
      </w:r>
      <w:r w:rsidRPr="00BD2F6E">
        <w:rPr>
          <w:spacing w:val="-1"/>
        </w:rPr>
        <w:t>земельным</w:t>
      </w:r>
      <w:r w:rsidRPr="00BD2F6E">
        <w:t xml:space="preserve"> </w:t>
      </w:r>
      <w:r w:rsidRPr="00BD2F6E">
        <w:rPr>
          <w:spacing w:val="-1"/>
        </w:rPr>
        <w:t>законодательством.</w:t>
      </w:r>
    </w:p>
    <w:p w14:paraId="656C27AC" w14:textId="77777777" w:rsidR="003369F9" w:rsidRPr="00BD2F6E" w:rsidRDefault="003369F9" w:rsidP="003369F9">
      <w:pPr>
        <w:pStyle w:val="af0"/>
        <w:spacing w:after="0" w:line="240" w:lineRule="auto"/>
        <w:ind w:left="0" w:right="-1"/>
        <w:rPr>
          <w:spacing w:val="-1"/>
        </w:rPr>
      </w:pPr>
    </w:p>
    <w:p w14:paraId="76993476"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21" w:name="_Toc177044871"/>
      <w:r w:rsidRPr="00BD2F6E">
        <w:rPr>
          <w:rFonts w:ascii="Times New Roman" w:hAnsi="Times New Roman" w:cs="Times New Roman"/>
          <w:b/>
          <w:lang w:eastAsia="en-US"/>
        </w:rPr>
        <w:t>Статья 5. Использование и строительные изменения объектов недвижимости, несоответствующих Правилам</w:t>
      </w:r>
      <w:bookmarkEnd w:id="21"/>
    </w:p>
    <w:p w14:paraId="6E7E8116" w14:textId="77777777" w:rsidR="003369F9" w:rsidRPr="00BD2F6E" w:rsidRDefault="003369F9" w:rsidP="003369F9">
      <w:pPr>
        <w:ind w:right="-1" w:firstLine="709"/>
        <w:rPr>
          <w:rFonts w:ascii="Times New Roman" w:hAnsi="Times New Roman" w:cs="Times New Roman"/>
          <w:i/>
        </w:rPr>
      </w:pPr>
    </w:p>
    <w:p w14:paraId="062B0A54" w14:textId="77777777" w:rsidR="003369F9" w:rsidRPr="00BD2F6E" w:rsidRDefault="003369F9">
      <w:pPr>
        <w:pStyle w:val="af0"/>
        <w:numPr>
          <w:ilvl w:val="0"/>
          <w:numId w:val="13"/>
        </w:numPr>
        <w:tabs>
          <w:tab w:val="left" w:pos="944"/>
        </w:tabs>
        <w:suppressAutoHyphens w:val="0"/>
        <w:spacing w:after="0" w:line="240" w:lineRule="auto"/>
        <w:ind w:left="0" w:right="-1" w:firstLine="709"/>
      </w:pPr>
      <w:bookmarkStart w:id="22" w:name="_Hlk125471492"/>
      <w:r w:rsidRPr="00BD2F6E">
        <w:rPr>
          <w:spacing w:val="-1"/>
        </w:rPr>
        <w:t>Объекты</w:t>
      </w:r>
      <w:r w:rsidRPr="00BD2F6E">
        <w:rPr>
          <w:spacing w:val="19"/>
        </w:rPr>
        <w:t xml:space="preserve"> </w:t>
      </w:r>
      <w:r w:rsidRPr="00BD2F6E">
        <w:t>недвижимости,</w:t>
      </w:r>
      <w:r w:rsidRPr="00BD2F6E">
        <w:rPr>
          <w:spacing w:val="18"/>
        </w:rPr>
        <w:t xml:space="preserve"> </w:t>
      </w:r>
      <w:r w:rsidRPr="00BD2F6E">
        <w:rPr>
          <w:spacing w:val="-1"/>
        </w:rPr>
        <w:t>предусмотренные</w:t>
      </w:r>
      <w:r w:rsidRPr="00BD2F6E">
        <w:rPr>
          <w:spacing w:val="19"/>
        </w:rPr>
        <w:t xml:space="preserve"> </w:t>
      </w:r>
      <w:r w:rsidRPr="00BD2F6E">
        <w:rPr>
          <w:spacing w:val="-1"/>
        </w:rPr>
        <w:t>статьей</w:t>
      </w:r>
      <w:r w:rsidRPr="00BD2F6E">
        <w:rPr>
          <w:spacing w:val="19"/>
        </w:rPr>
        <w:t xml:space="preserve"> </w:t>
      </w:r>
      <w:r w:rsidRPr="00BD2F6E">
        <w:t>«Общие</w:t>
      </w:r>
      <w:r w:rsidRPr="00BD2F6E">
        <w:rPr>
          <w:spacing w:val="18"/>
        </w:rPr>
        <w:t xml:space="preserve"> </w:t>
      </w:r>
      <w:r w:rsidRPr="00BD2F6E">
        <w:t>положения,</w:t>
      </w:r>
      <w:r w:rsidRPr="00BD2F6E">
        <w:rPr>
          <w:spacing w:val="19"/>
        </w:rPr>
        <w:t xml:space="preserve"> </w:t>
      </w:r>
      <w:r w:rsidRPr="00BD2F6E">
        <w:t>относящиеся</w:t>
      </w:r>
      <w:r w:rsidRPr="00BD2F6E">
        <w:rPr>
          <w:spacing w:val="18"/>
        </w:rPr>
        <w:t xml:space="preserve"> </w:t>
      </w:r>
      <w:r w:rsidRPr="00BD2F6E">
        <w:t>к</w:t>
      </w:r>
      <w:r w:rsidRPr="00BD2F6E">
        <w:rPr>
          <w:spacing w:val="51"/>
        </w:rPr>
        <w:t xml:space="preserve"> </w:t>
      </w:r>
      <w:r w:rsidRPr="00BD2F6E">
        <w:t>ранее</w:t>
      </w:r>
      <w:r w:rsidRPr="00BD2F6E">
        <w:rPr>
          <w:spacing w:val="55"/>
        </w:rPr>
        <w:t xml:space="preserve"> </w:t>
      </w:r>
      <w:r w:rsidRPr="00BD2F6E">
        <w:rPr>
          <w:spacing w:val="-1"/>
        </w:rPr>
        <w:t>возникшим</w:t>
      </w:r>
      <w:r w:rsidRPr="00BD2F6E">
        <w:rPr>
          <w:spacing w:val="55"/>
        </w:rPr>
        <w:t xml:space="preserve"> </w:t>
      </w:r>
      <w:r w:rsidRPr="00BD2F6E">
        <w:t>правам»</w:t>
      </w:r>
      <w:r w:rsidRPr="00BD2F6E">
        <w:rPr>
          <w:spacing w:val="55"/>
        </w:rPr>
        <w:t xml:space="preserve"> </w:t>
      </w:r>
      <w:r w:rsidRPr="00BD2F6E">
        <w:t>настоящих</w:t>
      </w:r>
      <w:r w:rsidRPr="00BD2F6E">
        <w:rPr>
          <w:spacing w:val="54"/>
        </w:rPr>
        <w:t xml:space="preserve"> </w:t>
      </w:r>
      <w:r w:rsidRPr="00BD2F6E">
        <w:t>Правил,</w:t>
      </w:r>
      <w:r w:rsidRPr="00BD2F6E">
        <w:rPr>
          <w:spacing w:val="55"/>
        </w:rPr>
        <w:t xml:space="preserve"> </w:t>
      </w:r>
      <w:r w:rsidRPr="00BD2F6E">
        <w:t>а</w:t>
      </w:r>
      <w:r w:rsidRPr="00BD2F6E">
        <w:rPr>
          <w:spacing w:val="55"/>
        </w:rPr>
        <w:t xml:space="preserve"> </w:t>
      </w:r>
      <w:r w:rsidRPr="00BD2F6E">
        <w:t>также</w:t>
      </w:r>
      <w:r w:rsidRPr="00BD2F6E">
        <w:rPr>
          <w:spacing w:val="55"/>
        </w:rPr>
        <w:t xml:space="preserve"> </w:t>
      </w:r>
      <w:r w:rsidRPr="00BD2F6E">
        <w:t>ставшие</w:t>
      </w:r>
      <w:r w:rsidRPr="00BD2F6E">
        <w:rPr>
          <w:spacing w:val="55"/>
        </w:rPr>
        <w:t xml:space="preserve"> </w:t>
      </w:r>
      <w:r w:rsidRPr="00BD2F6E">
        <w:rPr>
          <w:spacing w:val="-1"/>
        </w:rPr>
        <w:t>несоответствующими</w:t>
      </w:r>
      <w:r w:rsidRPr="00BD2F6E">
        <w:rPr>
          <w:spacing w:val="54"/>
        </w:rPr>
        <w:t xml:space="preserve"> </w:t>
      </w:r>
      <w:r w:rsidRPr="00BD2F6E">
        <w:t>после</w:t>
      </w:r>
      <w:r w:rsidRPr="00BD2F6E">
        <w:rPr>
          <w:spacing w:val="50"/>
        </w:rPr>
        <w:t xml:space="preserve"> </w:t>
      </w:r>
      <w:r w:rsidRPr="00BD2F6E">
        <w:t>внесения</w:t>
      </w:r>
      <w:r w:rsidRPr="00BD2F6E">
        <w:rPr>
          <w:spacing w:val="12"/>
        </w:rPr>
        <w:t xml:space="preserve"> </w:t>
      </w:r>
      <w:r w:rsidRPr="00BD2F6E">
        <w:t>изменений</w:t>
      </w:r>
      <w:r w:rsidRPr="00BD2F6E">
        <w:rPr>
          <w:spacing w:val="10"/>
        </w:rPr>
        <w:t xml:space="preserve"> </w:t>
      </w:r>
      <w:r w:rsidRPr="00BD2F6E">
        <w:t>в</w:t>
      </w:r>
      <w:r w:rsidRPr="00BD2F6E">
        <w:rPr>
          <w:spacing w:val="11"/>
        </w:rPr>
        <w:t xml:space="preserve"> </w:t>
      </w:r>
      <w:r w:rsidRPr="00BD2F6E">
        <w:t>настоящие</w:t>
      </w:r>
      <w:r w:rsidRPr="00BD2F6E">
        <w:rPr>
          <w:spacing w:val="12"/>
        </w:rPr>
        <w:t xml:space="preserve"> </w:t>
      </w:r>
      <w:r w:rsidRPr="00BD2F6E">
        <w:t>Правила,</w:t>
      </w:r>
      <w:r w:rsidRPr="00BD2F6E">
        <w:rPr>
          <w:spacing w:val="11"/>
        </w:rPr>
        <w:t xml:space="preserve"> </w:t>
      </w:r>
      <w:r w:rsidRPr="00BD2F6E">
        <w:t>могут</w:t>
      </w:r>
      <w:r w:rsidRPr="00BD2F6E">
        <w:rPr>
          <w:spacing w:val="10"/>
        </w:rPr>
        <w:t xml:space="preserve"> </w:t>
      </w:r>
      <w:r w:rsidRPr="00BD2F6E">
        <w:rPr>
          <w:spacing w:val="-1"/>
        </w:rPr>
        <w:t>существовать</w:t>
      </w:r>
      <w:r w:rsidRPr="00BD2F6E">
        <w:rPr>
          <w:spacing w:val="11"/>
        </w:rPr>
        <w:t xml:space="preserve"> </w:t>
      </w:r>
      <w:r w:rsidRPr="00BD2F6E">
        <w:t>и</w:t>
      </w:r>
      <w:r w:rsidRPr="00BD2F6E">
        <w:rPr>
          <w:spacing w:val="11"/>
        </w:rPr>
        <w:t xml:space="preserve"> </w:t>
      </w:r>
      <w:r w:rsidRPr="00BD2F6E">
        <w:t>использоваться</w:t>
      </w:r>
      <w:r w:rsidRPr="00BD2F6E">
        <w:rPr>
          <w:spacing w:val="12"/>
        </w:rPr>
        <w:t xml:space="preserve"> </w:t>
      </w:r>
      <w:r w:rsidRPr="00BD2F6E">
        <w:t>без</w:t>
      </w:r>
      <w:r w:rsidRPr="00BD2F6E">
        <w:rPr>
          <w:spacing w:val="22"/>
        </w:rPr>
        <w:t xml:space="preserve"> </w:t>
      </w:r>
      <w:r w:rsidRPr="00BD2F6E">
        <w:rPr>
          <w:spacing w:val="-1"/>
        </w:rPr>
        <w:t>установления</w:t>
      </w:r>
      <w:r w:rsidRPr="00BD2F6E">
        <w:t xml:space="preserve"> срока их приведения в </w:t>
      </w:r>
      <w:r w:rsidRPr="00BD2F6E">
        <w:rPr>
          <w:spacing w:val="-1"/>
        </w:rPr>
        <w:t>соответствие</w:t>
      </w:r>
      <w:r w:rsidRPr="00BD2F6E">
        <w:t xml:space="preserve"> с настоящими </w:t>
      </w:r>
      <w:r w:rsidRPr="00BD2F6E">
        <w:rPr>
          <w:spacing w:val="-1"/>
        </w:rPr>
        <w:t>Правилами.</w:t>
      </w:r>
    </w:p>
    <w:p w14:paraId="3C37EA32" w14:textId="77777777" w:rsidR="003369F9" w:rsidRPr="00BD2F6E" w:rsidRDefault="003369F9" w:rsidP="003369F9">
      <w:pPr>
        <w:pStyle w:val="af0"/>
        <w:spacing w:after="0" w:line="240" w:lineRule="auto"/>
        <w:ind w:left="0" w:right="-1"/>
      </w:pPr>
      <w:r w:rsidRPr="00BD2F6E">
        <w:t>Исключение составляют те</w:t>
      </w:r>
      <w:r w:rsidRPr="00BD2F6E">
        <w:rPr>
          <w:spacing w:val="59"/>
        </w:rPr>
        <w:t xml:space="preserve"> </w:t>
      </w:r>
      <w:r w:rsidRPr="00BD2F6E">
        <w:rPr>
          <w:spacing w:val="-1"/>
        </w:rPr>
        <w:t>несоответствующие</w:t>
      </w:r>
      <w:r w:rsidRPr="00BD2F6E">
        <w:t xml:space="preserve"> настоящим </w:t>
      </w:r>
      <w:r w:rsidRPr="00BD2F6E">
        <w:rPr>
          <w:spacing w:val="-1"/>
        </w:rPr>
        <w:t>Правилам,</w:t>
      </w:r>
      <w:r w:rsidRPr="00BD2F6E">
        <w:rPr>
          <w:spacing w:val="59"/>
        </w:rPr>
        <w:t xml:space="preserve"> </w:t>
      </w:r>
      <w:r w:rsidRPr="00BD2F6E">
        <w:t>и</w:t>
      </w:r>
      <w:r w:rsidRPr="00BD2F6E">
        <w:rPr>
          <w:spacing w:val="59"/>
        </w:rPr>
        <w:t xml:space="preserve"> </w:t>
      </w:r>
      <w:r w:rsidRPr="00BD2F6E">
        <w:t>обязательным</w:t>
      </w:r>
      <w:r w:rsidRPr="00BD2F6E">
        <w:rPr>
          <w:spacing w:val="47"/>
        </w:rPr>
        <w:t xml:space="preserve"> </w:t>
      </w:r>
      <w:r w:rsidRPr="00BD2F6E">
        <w:t>нормативам,</w:t>
      </w:r>
      <w:r w:rsidRPr="00BD2F6E">
        <w:rPr>
          <w:spacing w:val="24"/>
        </w:rPr>
        <w:t xml:space="preserve"> </w:t>
      </w:r>
      <w:r w:rsidRPr="00BD2F6E">
        <w:rPr>
          <w:spacing w:val="-1"/>
        </w:rPr>
        <w:t>стандартам</w:t>
      </w:r>
      <w:r w:rsidRPr="00BD2F6E">
        <w:rPr>
          <w:spacing w:val="24"/>
        </w:rPr>
        <w:t xml:space="preserve"> </w:t>
      </w:r>
      <w:r w:rsidRPr="00BD2F6E">
        <w:rPr>
          <w:spacing w:val="-1"/>
        </w:rPr>
        <w:t>объекты</w:t>
      </w:r>
      <w:r w:rsidRPr="00BD2F6E">
        <w:rPr>
          <w:spacing w:val="23"/>
        </w:rPr>
        <w:t xml:space="preserve"> </w:t>
      </w:r>
      <w:r w:rsidRPr="00BD2F6E">
        <w:t>недвижимости,</w:t>
      </w:r>
      <w:r w:rsidRPr="00BD2F6E">
        <w:rPr>
          <w:spacing w:val="23"/>
        </w:rPr>
        <w:t xml:space="preserve"> </w:t>
      </w:r>
      <w:r w:rsidRPr="00BD2F6E">
        <w:rPr>
          <w:spacing w:val="-1"/>
        </w:rPr>
        <w:t>существование</w:t>
      </w:r>
      <w:r w:rsidRPr="00BD2F6E">
        <w:rPr>
          <w:spacing w:val="24"/>
        </w:rPr>
        <w:t xml:space="preserve"> </w:t>
      </w:r>
      <w:r w:rsidRPr="00BD2F6E">
        <w:t>и</w:t>
      </w:r>
      <w:r w:rsidRPr="00BD2F6E">
        <w:rPr>
          <w:spacing w:val="23"/>
        </w:rPr>
        <w:t xml:space="preserve"> </w:t>
      </w:r>
      <w:r w:rsidRPr="00BD2F6E">
        <w:rPr>
          <w:spacing w:val="-1"/>
        </w:rPr>
        <w:t>использование</w:t>
      </w:r>
      <w:r w:rsidRPr="00BD2F6E">
        <w:rPr>
          <w:spacing w:val="23"/>
        </w:rPr>
        <w:t xml:space="preserve"> </w:t>
      </w:r>
      <w:r w:rsidRPr="00BD2F6E">
        <w:rPr>
          <w:spacing w:val="-1"/>
        </w:rPr>
        <w:t>которых</w:t>
      </w:r>
      <w:r w:rsidRPr="00BD2F6E">
        <w:rPr>
          <w:spacing w:val="85"/>
        </w:rPr>
        <w:t xml:space="preserve"> </w:t>
      </w:r>
      <w:r w:rsidRPr="00BD2F6E">
        <w:t>опасно</w:t>
      </w:r>
      <w:r w:rsidRPr="00BD2F6E">
        <w:rPr>
          <w:spacing w:val="14"/>
        </w:rPr>
        <w:t xml:space="preserve"> </w:t>
      </w:r>
      <w:r w:rsidRPr="00BD2F6E">
        <w:t>для</w:t>
      </w:r>
      <w:r w:rsidRPr="00BD2F6E">
        <w:rPr>
          <w:spacing w:val="14"/>
        </w:rPr>
        <w:t xml:space="preserve"> </w:t>
      </w:r>
      <w:r w:rsidRPr="00BD2F6E">
        <w:t>жизни</w:t>
      </w:r>
      <w:r w:rsidRPr="00BD2F6E">
        <w:rPr>
          <w:spacing w:val="13"/>
        </w:rPr>
        <w:t xml:space="preserve"> </w:t>
      </w:r>
      <w:r w:rsidRPr="00BD2F6E">
        <w:t>и</w:t>
      </w:r>
      <w:r w:rsidRPr="00BD2F6E">
        <w:rPr>
          <w:spacing w:val="14"/>
        </w:rPr>
        <w:t xml:space="preserve"> </w:t>
      </w:r>
      <w:r w:rsidRPr="00BD2F6E">
        <w:t>здоровья</w:t>
      </w:r>
      <w:r w:rsidRPr="00BD2F6E">
        <w:rPr>
          <w:spacing w:val="14"/>
        </w:rPr>
        <w:t xml:space="preserve"> </w:t>
      </w:r>
      <w:r w:rsidRPr="00BD2F6E">
        <w:t>людей,</w:t>
      </w:r>
      <w:r w:rsidRPr="00BD2F6E">
        <w:rPr>
          <w:spacing w:val="16"/>
        </w:rPr>
        <w:t xml:space="preserve"> </w:t>
      </w:r>
      <w:r w:rsidRPr="00BD2F6E">
        <w:t>а</w:t>
      </w:r>
      <w:r w:rsidRPr="00BD2F6E">
        <w:rPr>
          <w:spacing w:val="14"/>
        </w:rPr>
        <w:t xml:space="preserve"> </w:t>
      </w:r>
      <w:r w:rsidRPr="00BD2F6E">
        <w:rPr>
          <w:spacing w:val="-1"/>
        </w:rPr>
        <w:t>также</w:t>
      </w:r>
      <w:r w:rsidRPr="00BD2F6E">
        <w:rPr>
          <w:spacing w:val="15"/>
        </w:rPr>
        <w:t xml:space="preserve"> </w:t>
      </w:r>
      <w:r w:rsidRPr="00BD2F6E">
        <w:t>опасно</w:t>
      </w:r>
      <w:r w:rsidRPr="00BD2F6E">
        <w:rPr>
          <w:spacing w:val="14"/>
        </w:rPr>
        <w:t xml:space="preserve"> </w:t>
      </w:r>
      <w:r w:rsidRPr="00BD2F6E">
        <w:t>для</w:t>
      </w:r>
      <w:r w:rsidRPr="00BD2F6E">
        <w:rPr>
          <w:spacing w:val="14"/>
        </w:rPr>
        <w:t xml:space="preserve"> </w:t>
      </w:r>
      <w:r w:rsidRPr="00BD2F6E">
        <w:t>природной</w:t>
      </w:r>
      <w:r w:rsidRPr="00BD2F6E">
        <w:rPr>
          <w:spacing w:val="14"/>
        </w:rPr>
        <w:t xml:space="preserve"> </w:t>
      </w:r>
      <w:r w:rsidRPr="00BD2F6E">
        <w:t>и</w:t>
      </w:r>
      <w:r w:rsidRPr="00BD2F6E">
        <w:rPr>
          <w:spacing w:val="14"/>
        </w:rPr>
        <w:t xml:space="preserve"> </w:t>
      </w:r>
      <w:r w:rsidRPr="00BD2F6E">
        <w:rPr>
          <w:spacing w:val="-1"/>
        </w:rPr>
        <w:t>культурно-исторической</w:t>
      </w:r>
      <w:r w:rsidRPr="00BD2F6E">
        <w:rPr>
          <w:spacing w:val="50"/>
        </w:rPr>
        <w:t xml:space="preserve"> </w:t>
      </w:r>
      <w:r w:rsidRPr="00BD2F6E">
        <w:t>среды.</w:t>
      </w:r>
      <w:r w:rsidRPr="00BD2F6E">
        <w:rPr>
          <w:spacing w:val="40"/>
        </w:rPr>
        <w:t xml:space="preserve"> </w:t>
      </w:r>
      <w:r w:rsidRPr="00BD2F6E">
        <w:t>В</w:t>
      </w:r>
      <w:r w:rsidRPr="00BD2F6E">
        <w:rPr>
          <w:spacing w:val="40"/>
        </w:rPr>
        <w:t xml:space="preserve"> </w:t>
      </w:r>
      <w:r w:rsidRPr="00BD2F6E">
        <w:t>соответствии</w:t>
      </w:r>
      <w:r w:rsidRPr="00BD2F6E">
        <w:rPr>
          <w:spacing w:val="40"/>
        </w:rPr>
        <w:t xml:space="preserve"> </w:t>
      </w:r>
      <w:r w:rsidRPr="00BD2F6E">
        <w:t>с</w:t>
      </w:r>
      <w:r w:rsidRPr="00BD2F6E">
        <w:rPr>
          <w:spacing w:val="40"/>
        </w:rPr>
        <w:t xml:space="preserve"> </w:t>
      </w:r>
      <w:r w:rsidRPr="00BD2F6E">
        <w:rPr>
          <w:spacing w:val="-1"/>
        </w:rPr>
        <w:t>федеральным</w:t>
      </w:r>
      <w:r w:rsidRPr="00BD2F6E">
        <w:rPr>
          <w:spacing w:val="41"/>
        </w:rPr>
        <w:t xml:space="preserve"> </w:t>
      </w:r>
      <w:r w:rsidRPr="00BD2F6E">
        <w:t>законом</w:t>
      </w:r>
      <w:r w:rsidRPr="00BD2F6E">
        <w:rPr>
          <w:spacing w:val="41"/>
        </w:rPr>
        <w:t xml:space="preserve"> </w:t>
      </w:r>
      <w:r w:rsidRPr="00BD2F6E">
        <w:t>может</w:t>
      </w:r>
      <w:r w:rsidRPr="00BD2F6E">
        <w:rPr>
          <w:spacing w:val="40"/>
        </w:rPr>
        <w:t xml:space="preserve"> </w:t>
      </w:r>
      <w:r w:rsidRPr="00BD2F6E">
        <w:rPr>
          <w:spacing w:val="-1"/>
        </w:rPr>
        <w:t>быть</w:t>
      </w:r>
      <w:r w:rsidRPr="00BD2F6E">
        <w:rPr>
          <w:spacing w:val="40"/>
        </w:rPr>
        <w:t xml:space="preserve"> </w:t>
      </w:r>
      <w:r w:rsidRPr="00BD2F6E">
        <w:t>наложен</w:t>
      </w:r>
      <w:r w:rsidRPr="00BD2F6E">
        <w:rPr>
          <w:spacing w:val="40"/>
        </w:rPr>
        <w:t xml:space="preserve"> </w:t>
      </w:r>
      <w:r w:rsidRPr="00BD2F6E">
        <w:t>запрет</w:t>
      </w:r>
      <w:r w:rsidRPr="00BD2F6E">
        <w:rPr>
          <w:spacing w:val="40"/>
        </w:rPr>
        <w:t xml:space="preserve"> </w:t>
      </w:r>
      <w:r w:rsidRPr="00BD2F6E">
        <w:t>на</w:t>
      </w:r>
      <w:r w:rsidRPr="00BD2F6E">
        <w:rPr>
          <w:spacing w:val="40"/>
        </w:rPr>
        <w:t xml:space="preserve"> </w:t>
      </w:r>
      <w:r w:rsidRPr="00BD2F6E">
        <w:rPr>
          <w:spacing w:val="-1"/>
        </w:rPr>
        <w:t>продолжение</w:t>
      </w:r>
      <w:r w:rsidRPr="00BD2F6E">
        <w:rPr>
          <w:spacing w:val="48"/>
        </w:rPr>
        <w:t xml:space="preserve"> </w:t>
      </w:r>
      <w:r w:rsidRPr="00BD2F6E">
        <w:t xml:space="preserve">использования данных </w:t>
      </w:r>
      <w:r w:rsidRPr="00BD2F6E">
        <w:rPr>
          <w:spacing w:val="-1"/>
        </w:rPr>
        <w:t>объектов.</w:t>
      </w:r>
    </w:p>
    <w:p w14:paraId="4820440D" w14:textId="77777777" w:rsidR="003369F9" w:rsidRPr="00BD2F6E" w:rsidRDefault="003369F9">
      <w:pPr>
        <w:pStyle w:val="af0"/>
        <w:numPr>
          <w:ilvl w:val="0"/>
          <w:numId w:val="13"/>
        </w:numPr>
        <w:tabs>
          <w:tab w:val="left" w:pos="922"/>
        </w:tabs>
        <w:suppressAutoHyphens w:val="0"/>
        <w:spacing w:after="0" w:line="240" w:lineRule="auto"/>
        <w:ind w:left="0" w:right="-1" w:firstLine="709"/>
      </w:pPr>
      <w:r w:rsidRPr="00BD2F6E">
        <w:t>Все</w:t>
      </w:r>
      <w:r w:rsidRPr="00BD2F6E">
        <w:rPr>
          <w:spacing w:val="-3"/>
        </w:rPr>
        <w:t xml:space="preserve"> </w:t>
      </w:r>
      <w:r w:rsidRPr="00BD2F6E">
        <w:t>изменения</w:t>
      </w:r>
      <w:r w:rsidRPr="00BD2F6E">
        <w:rPr>
          <w:spacing w:val="-3"/>
        </w:rPr>
        <w:t xml:space="preserve"> </w:t>
      </w:r>
      <w:r w:rsidRPr="00BD2F6E">
        <w:rPr>
          <w:spacing w:val="-1"/>
        </w:rPr>
        <w:t>несоответствующих</w:t>
      </w:r>
      <w:r w:rsidRPr="00BD2F6E">
        <w:rPr>
          <w:spacing w:val="-3"/>
        </w:rPr>
        <w:t xml:space="preserve"> </w:t>
      </w:r>
      <w:r w:rsidRPr="00BD2F6E">
        <w:t>объектов,</w:t>
      </w:r>
      <w:r w:rsidRPr="00BD2F6E">
        <w:rPr>
          <w:spacing w:val="-3"/>
        </w:rPr>
        <w:t xml:space="preserve"> </w:t>
      </w:r>
      <w:r w:rsidRPr="00BD2F6E">
        <w:rPr>
          <w:spacing w:val="-1"/>
        </w:rPr>
        <w:t>осуществляемые</w:t>
      </w:r>
      <w:r w:rsidRPr="00BD2F6E">
        <w:rPr>
          <w:spacing w:val="-3"/>
        </w:rPr>
        <w:t xml:space="preserve"> </w:t>
      </w:r>
      <w:r w:rsidRPr="00BD2F6E">
        <w:rPr>
          <w:spacing w:val="-1"/>
        </w:rPr>
        <w:t>путем</w:t>
      </w:r>
      <w:r w:rsidRPr="00BD2F6E">
        <w:rPr>
          <w:spacing w:val="-3"/>
        </w:rPr>
        <w:t xml:space="preserve"> </w:t>
      </w:r>
      <w:r w:rsidRPr="00BD2F6E">
        <w:rPr>
          <w:spacing w:val="-1"/>
        </w:rPr>
        <w:t>изменения</w:t>
      </w:r>
      <w:r w:rsidRPr="00BD2F6E">
        <w:rPr>
          <w:spacing w:val="-3"/>
        </w:rPr>
        <w:t xml:space="preserve"> </w:t>
      </w:r>
      <w:r w:rsidRPr="00BD2F6E">
        <w:t>видов</w:t>
      </w:r>
      <w:r w:rsidRPr="00BD2F6E">
        <w:rPr>
          <w:spacing w:val="-4"/>
        </w:rPr>
        <w:t xml:space="preserve"> </w:t>
      </w:r>
      <w:r w:rsidRPr="00BD2F6E">
        <w:t>и</w:t>
      </w:r>
      <w:r w:rsidRPr="00BD2F6E">
        <w:rPr>
          <w:spacing w:val="79"/>
        </w:rPr>
        <w:t xml:space="preserve"> </w:t>
      </w:r>
      <w:r w:rsidRPr="00BD2F6E">
        <w:rPr>
          <w:spacing w:val="-1"/>
        </w:rPr>
        <w:t>интенсивности</w:t>
      </w:r>
      <w:r w:rsidRPr="00BD2F6E">
        <w:rPr>
          <w:spacing w:val="-15"/>
        </w:rPr>
        <w:t xml:space="preserve"> </w:t>
      </w:r>
      <w:r w:rsidRPr="00BD2F6E">
        <w:t>их</w:t>
      </w:r>
      <w:r w:rsidRPr="00BD2F6E">
        <w:rPr>
          <w:spacing w:val="-15"/>
        </w:rPr>
        <w:t xml:space="preserve"> </w:t>
      </w:r>
      <w:r w:rsidRPr="00BD2F6E">
        <w:rPr>
          <w:spacing w:val="-1"/>
        </w:rPr>
        <w:t>использования,</w:t>
      </w:r>
      <w:r w:rsidRPr="00BD2F6E">
        <w:rPr>
          <w:spacing w:val="-15"/>
        </w:rPr>
        <w:t xml:space="preserve"> </w:t>
      </w:r>
      <w:r w:rsidRPr="00BD2F6E">
        <w:rPr>
          <w:spacing w:val="-1"/>
        </w:rPr>
        <w:t>строительных</w:t>
      </w:r>
      <w:r w:rsidRPr="00BD2F6E">
        <w:rPr>
          <w:spacing w:val="-15"/>
        </w:rPr>
        <w:t xml:space="preserve"> </w:t>
      </w:r>
      <w:r w:rsidRPr="00BD2F6E">
        <w:rPr>
          <w:spacing w:val="-1"/>
        </w:rPr>
        <w:t>параметров,</w:t>
      </w:r>
      <w:r w:rsidRPr="00BD2F6E">
        <w:rPr>
          <w:spacing w:val="-15"/>
        </w:rPr>
        <w:t xml:space="preserve"> </w:t>
      </w:r>
      <w:r w:rsidRPr="00BD2F6E">
        <w:t>могут</w:t>
      </w:r>
      <w:r w:rsidRPr="00BD2F6E">
        <w:rPr>
          <w:spacing w:val="-15"/>
        </w:rPr>
        <w:t xml:space="preserve"> </w:t>
      </w:r>
      <w:r w:rsidRPr="00BD2F6E">
        <w:rPr>
          <w:spacing w:val="-1"/>
        </w:rPr>
        <w:t>производиться</w:t>
      </w:r>
      <w:r w:rsidRPr="00BD2F6E">
        <w:rPr>
          <w:spacing w:val="-15"/>
        </w:rPr>
        <w:t xml:space="preserve"> </w:t>
      </w:r>
      <w:r w:rsidRPr="00BD2F6E">
        <w:rPr>
          <w:spacing w:val="-1"/>
        </w:rPr>
        <w:t>только</w:t>
      </w:r>
      <w:r w:rsidRPr="00BD2F6E">
        <w:rPr>
          <w:spacing w:val="-15"/>
        </w:rPr>
        <w:t xml:space="preserve"> </w:t>
      </w:r>
      <w:r w:rsidRPr="00BD2F6E">
        <w:t>в</w:t>
      </w:r>
      <w:r w:rsidRPr="00BD2F6E">
        <w:rPr>
          <w:spacing w:val="-15"/>
        </w:rPr>
        <w:t xml:space="preserve"> </w:t>
      </w:r>
      <w:r w:rsidRPr="00BD2F6E">
        <w:t>целях</w:t>
      </w:r>
      <w:r w:rsidRPr="00BD2F6E">
        <w:rPr>
          <w:spacing w:val="123"/>
        </w:rPr>
        <w:t xml:space="preserve"> </w:t>
      </w:r>
      <w:r w:rsidRPr="00BD2F6E">
        <w:t xml:space="preserve">приведения их в </w:t>
      </w:r>
      <w:r w:rsidRPr="00BD2F6E">
        <w:rPr>
          <w:spacing w:val="-1"/>
        </w:rPr>
        <w:t>соответствие</w:t>
      </w:r>
      <w:r w:rsidRPr="00BD2F6E">
        <w:t xml:space="preserve"> с настоящими Правилами.</w:t>
      </w:r>
    </w:p>
    <w:p w14:paraId="18DF6FEE" w14:textId="77777777" w:rsidR="003369F9" w:rsidRPr="00BD2F6E" w:rsidRDefault="003369F9" w:rsidP="003369F9">
      <w:pPr>
        <w:pStyle w:val="af0"/>
        <w:spacing w:after="0" w:line="240" w:lineRule="auto"/>
        <w:ind w:left="0" w:right="-1"/>
      </w:pPr>
      <w:r w:rsidRPr="00BD2F6E">
        <w:t>Не</w:t>
      </w:r>
      <w:r w:rsidRPr="00BD2F6E">
        <w:rPr>
          <w:spacing w:val="1"/>
        </w:rPr>
        <w:t xml:space="preserve"> </w:t>
      </w:r>
      <w:r w:rsidRPr="00BD2F6E">
        <w:t>допускается увеличивать</w:t>
      </w:r>
      <w:r w:rsidRPr="00BD2F6E">
        <w:rPr>
          <w:spacing w:val="1"/>
        </w:rPr>
        <w:t xml:space="preserve"> </w:t>
      </w:r>
      <w:r w:rsidRPr="00BD2F6E">
        <w:t>площадь</w:t>
      </w:r>
      <w:r w:rsidRPr="00BD2F6E">
        <w:rPr>
          <w:spacing w:val="2"/>
        </w:rPr>
        <w:t xml:space="preserve"> </w:t>
      </w:r>
      <w:r w:rsidRPr="00BD2F6E">
        <w:t>и</w:t>
      </w:r>
      <w:r w:rsidRPr="00BD2F6E">
        <w:rPr>
          <w:spacing w:val="2"/>
        </w:rPr>
        <w:t xml:space="preserve"> </w:t>
      </w:r>
      <w:r w:rsidRPr="00BD2F6E">
        <w:rPr>
          <w:spacing w:val="-1"/>
        </w:rPr>
        <w:t>строительный</w:t>
      </w:r>
      <w:r w:rsidRPr="00BD2F6E">
        <w:rPr>
          <w:spacing w:val="2"/>
        </w:rPr>
        <w:t xml:space="preserve"> </w:t>
      </w:r>
      <w:r w:rsidRPr="00BD2F6E">
        <w:t>объем</w:t>
      </w:r>
      <w:r w:rsidRPr="00BD2F6E">
        <w:rPr>
          <w:spacing w:val="2"/>
        </w:rPr>
        <w:t xml:space="preserve"> </w:t>
      </w:r>
      <w:r w:rsidRPr="00BD2F6E">
        <w:rPr>
          <w:spacing w:val="-1"/>
        </w:rPr>
        <w:t>объектов</w:t>
      </w:r>
      <w:r w:rsidRPr="00BD2F6E">
        <w:rPr>
          <w:spacing w:val="1"/>
        </w:rPr>
        <w:t xml:space="preserve"> </w:t>
      </w:r>
      <w:r w:rsidRPr="00BD2F6E">
        <w:t>недвижимости,</w:t>
      </w:r>
      <w:r w:rsidRPr="00BD2F6E">
        <w:rPr>
          <w:spacing w:val="35"/>
        </w:rPr>
        <w:t xml:space="preserve"> </w:t>
      </w:r>
      <w:r w:rsidRPr="00BD2F6E">
        <w:t>указанных</w:t>
      </w:r>
      <w:r w:rsidRPr="00BD2F6E">
        <w:rPr>
          <w:spacing w:val="11"/>
        </w:rPr>
        <w:t xml:space="preserve"> </w:t>
      </w:r>
      <w:r w:rsidRPr="00BD2F6E">
        <w:t>в</w:t>
      </w:r>
      <w:r w:rsidRPr="00BD2F6E">
        <w:rPr>
          <w:spacing w:val="12"/>
        </w:rPr>
        <w:t xml:space="preserve"> </w:t>
      </w:r>
      <w:r w:rsidRPr="00BD2F6E">
        <w:t>подпунктах</w:t>
      </w:r>
      <w:r w:rsidRPr="00BD2F6E">
        <w:rPr>
          <w:spacing w:val="13"/>
        </w:rPr>
        <w:t xml:space="preserve"> </w:t>
      </w:r>
      <w:r w:rsidRPr="00BD2F6E">
        <w:t>1,</w:t>
      </w:r>
      <w:r w:rsidRPr="00BD2F6E">
        <w:rPr>
          <w:spacing w:val="12"/>
        </w:rPr>
        <w:t xml:space="preserve"> </w:t>
      </w:r>
      <w:r w:rsidRPr="00BD2F6E">
        <w:t>2</w:t>
      </w:r>
      <w:r w:rsidRPr="00BD2F6E">
        <w:rPr>
          <w:spacing w:val="12"/>
        </w:rPr>
        <w:t xml:space="preserve"> </w:t>
      </w:r>
      <w:r w:rsidRPr="00BD2F6E">
        <w:rPr>
          <w:spacing w:val="-1"/>
        </w:rPr>
        <w:t>части</w:t>
      </w:r>
      <w:r w:rsidRPr="00BD2F6E">
        <w:rPr>
          <w:spacing w:val="15"/>
        </w:rPr>
        <w:t xml:space="preserve"> </w:t>
      </w:r>
      <w:r w:rsidRPr="00BD2F6E">
        <w:t>3</w:t>
      </w:r>
      <w:r w:rsidRPr="00BD2F6E">
        <w:rPr>
          <w:spacing w:val="12"/>
        </w:rPr>
        <w:t xml:space="preserve"> </w:t>
      </w:r>
      <w:r w:rsidRPr="00BD2F6E">
        <w:rPr>
          <w:spacing w:val="-1"/>
        </w:rPr>
        <w:t>статьи</w:t>
      </w:r>
      <w:r w:rsidRPr="00BD2F6E">
        <w:rPr>
          <w:spacing w:val="12"/>
        </w:rPr>
        <w:t xml:space="preserve"> </w:t>
      </w:r>
      <w:r w:rsidRPr="00BD2F6E">
        <w:t>4</w:t>
      </w:r>
      <w:r w:rsidRPr="00BD2F6E">
        <w:rPr>
          <w:spacing w:val="12"/>
        </w:rPr>
        <w:t xml:space="preserve"> </w:t>
      </w:r>
      <w:r w:rsidRPr="00BD2F6E">
        <w:t>«Общие</w:t>
      </w:r>
      <w:r w:rsidRPr="00BD2F6E">
        <w:rPr>
          <w:spacing w:val="12"/>
        </w:rPr>
        <w:t xml:space="preserve"> </w:t>
      </w:r>
      <w:r w:rsidRPr="00BD2F6E">
        <w:rPr>
          <w:spacing w:val="-1"/>
        </w:rPr>
        <w:t>положения,</w:t>
      </w:r>
      <w:r w:rsidRPr="00BD2F6E">
        <w:rPr>
          <w:spacing w:val="12"/>
        </w:rPr>
        <w:t xml:space="preserve"> </w:t>
      </w:r>
      <w:r w:rsidRPr="00BD2F6E">
        <w:t>относящиеся</w:t>
      </w:r>
      <w:r w:rsidRPr="00BD2F6E">
        <w:rPr>
          <w:spacing w:val="13"/>
        </w:rPr>
        <w:t xml:space="preserve"> </w:t>
      </w:r>
      <w:r w:rsidRPr="00BD2F6E">
        <w:t>к</w:t>
      </w:r>
      <w:r w:rsidRPr="00BD2F6E">
        <w:rPr>
          <w:spacing w:val="11"/>
        </w:rPr>
        <w:t xml:space="preserve"> </w:t>
      </w:r>
      <w:r w:rsidRPr="00BD2F6E">
        <w:t>ранее</w:t>
      </w:r>
      <w:r w:rsidRPr="00BD2F6E">
        <w:rPr>
          <w:spacing w:val="35"/>
        </w:rPr>
        <w:t xml:space="preserve"> </w:t>
      </w:r>
      <w:r w:rsidRPr="00BD2F6E">
        <w:rPr>
          <w:spacing w:val="-1"/>
        </w:rPr>
        <w:t>возникшим</w:t>
      </w:r>
      <w:r w:rsidRPr="00BD2F6E">
        <w:t xml:space="preserve"> правам»</w:t>
      </w:r>
      <w:r w:rsidRPr="00BD2F6E">
        <w:rPr>
          <w:spacing w:val="-2"/>
        </w:rPr>
        <w:t xml:space="preserve"> </w:t>
      </w:r>
      <w:r w:rsidRPr="00BD2F6E">
        <w:t>настоящих</w:t>
      </w:r>
      <w:r w:rsidRPr="00BD2F6E">
        <w:rPr>
          <w:spacing w:val="-2"/>
        </w:rPr>
        <w:t xml:space="preserve"> </w:t>
      </w:r>
      <w:r w:rsidRPr="00BD2F6E">
        <w:t>Правил.</w:t>
      </w:r>
      <w:r w:rsidRPr="00BD2F6E">
        <w:rPr>
          <w:spacing w:val="-2"/>
        </w:rPr>
        <w:t xml:space="preserve"> </w:t>
      </w:r>
      <w:r w:rsidRPr="00BD2F6E">
        <w:t>На</w:t>
      </w:r>
      <w:r w:rsidRPr="00BD2F6E">
        <w:rPr>
          <w:spacing w:val="-2"/>
        </w:rPr>
        <w:t xml:space="preserve"> </w:t>
      </w:r>
      <w:r w:rsidRPr="00BD2F6E">
        <w:t>этих</w:t>
      </w:r>
      <w:r w:rsidRPr="00BD2F6E">
        <w:rPr>
          <w:spacing w:val="-2"/>
        </w:rPr>
        <w:t xml:space="preserve"> </w:t>
      </w:r>
      <w:r w:rsidRPr="00BD2F6E">
        <w:t>объектах</w:t>
      </w:r>
      <w:r w:rsidRPr="00BD2F6E">
        <w:rPr>
          <w:spacing w:val="-2"/>
        </w:rPr>
        <w:t xml:space="preserve"> </w:t>
      </w:r>
      <w:r w:rsidRPr="00BD2F6E">
        <w:t>не</w:t>
      </w:r>
      <w:r w:rsidRPr="00BD2F6E">
        <w:rPr>
          <w:spacing w:val="-1"/>
        </w:rPr>
        <w:t xml:space="preserve"> допускается</w:t>
      </w:r>
      <w:r w:rsidRPr="00BD2F6E">
        <w:rPr>
          <w:spacing w:val="-3"/>
        </w:rPr>
        <w:t xml:space="preserve"> </w:t>
      </w:r>
      <w:r w:rsidRPr="00BD2F6E">
        <w:t>увеличивать</w:t>
      </w:r>
      <w:r w:rsidRPr="00BD2F6E">
        <w:rPr>
          <w:spacing w:val="-2"/>
        </w:rPr>
        <w:t xml:space="preserve"> </w:t>
      </w:r>
      <w:r w:rsidRPr="00BD2F6E">
        <w:t>объемы</w:t>
      </w:r>
      <w:r w:rsidRPr="00BD2F6E">
        <w:rPr>
          <w:spacing w:val="-2"/>
        </w:rPr>
        <w:t xml:space="preserve"> </w:t>
      </w:r>
      <w:r w:rsidRPr="00BD2F6E">
        <w:t>и</w:t>
      </w:r>
      <w:r w:rsidRPr="00BD2F6E">
        <w:rPr>
          <w:spacing w:val="36"/>
        </w:rPr>
        <w:t xml:space="preserve"> </w:t>
      </w:r>
      <w:r w:rsidRPr="00BD2F6E">
        <w:rPr>
          <w:spacing w:val="-1"/>
        </w:rPr>
        <w:t>интенсивность</w:t>
      </w:r>
      <w:r w:rsidRPr="00BD2F6E">
        <w:rPr>
          <w:spacing w:val="10"/>
        </w:rPr>
        <w:t xml:space="preserve"> </w:t>
      </w:r>
      <w:r w:rsidRPr="00BD2F6E">
        <w:rPr>
          <w:spacing w:val="-1"/>
        </w:rPr>
        <w:t>производственной</w:t>
      </w:r>
      <w:r w:rsidRPr="00BD2F6E">
        <w:rPr>
          <w:spacing w:val="10"/>
        </w:rPr>
        <w:t xml:space="preserve"> </w:t>
      </w:r>
      <w:r w:rsidRPr="00BD2F6E">
        <w:t>деятельности</w:t>
      </w:r>
      <w:r w:rsidRPr="00BD2F6E">
        <w:rPr>
          <w:spacing w:val="10"/>
        </w:rPr>
        <w:t xml:space="preserve"> </w:t>
      </w:r>
      <w:r w:rsidRPr="00BD2F6E">
        <w:t>без</w:t>
      </w:r>
      <w:r w:rsidRPr="00BD2F6E">
        <w:rPr>
          <w:spacing w:val="11"/>
        </w:rPr>
        <w:t xml:space="preserve"> </w:t>
      </w:r>
      <w:r w:rsidRPr="00BD2F6E">
        <w:t>приведения</w:t>
      </w:r>
      <w:r w:rsidRPr="00BD2F6E">
        <w:rPr>
          <w:spacing w:val="10"/>
        </w:rPr>
        <w:t xml:space="preserve"> </w:t>
      </w:r>
      <w:r w:rsidRPr="00BD2F6E">
        <w:t>используемой</w:t>
      </w:r>
      <w:r w:rsidRPr="00BD2F6E">
        <w:rPr>
          <w:spacing w:val="9"/>
        </w:rPr>
        <w:t xml:space="preserve"> </w:t>
      </w:r>
      <w:r w:rsidRPr="00BD2F6E">
        <w:t>технологии</w:t>
      </w:r>
      <w:r w:rsidRPr="00BD2F6E">
        <w:rPr>
          <w:spacing w:val="11"/>
        </w:rPr>
        <w:t xml:space="preserve"> </w:t>
      </w:r>
      <w:r w:rsidRPr="00BD2F6E">
        <w:t>в</w:t>
      </w:r>
      <w:r w:rsidRPr="00BD2F6E">
        <w:rPr>
          <w:spacing w:val="54"/>
        </w:rPr>
        <w:t xml:space="preserve"> </w:t>
      </w:r>
      <w:r w:rsidRPr="00BD2F6E">
        <w:rPr>
          <w:spacing w:val="-1"/>
        </w:rPr>
        <w:t>соответствие</w:t>
      </w:r>
      <w:r w:rsidRPr="00BD2F6E">
        <w:rPr>
          <w:spacing w:val="45"/>
        </w:rPr>
        <w:t xml:space="preserve"> </w:t>
      </w:r>
      <w:r w:rsidRPr="00BD2F6E">
        <w:t>с</w:t>
      </w:r>
      <w:r w:rsidRPr="00BD2F6E">
        <w:rPr>
          <w:spacing w:val="45"/>
        </w:rPr>
        <w:t xml:space="preserve"> </w:t>
      </w:r>
      <w:r w:rsidRPr="00BD2F6E">
        <w:t>требованиями</w:t>
      </w:r>
      <w:r w:rsidRPr="00BD2F6E">
        <w:rPr>
          <w:spacing w:val="45"/>
        </w:rPr>
        <w:t xml:space="preserve"> </w:t>
      </w:r>
      <w:r w:rsidRPr="00BD2F6E">
        <w:t>безопасности</w:t>
      </w:r>
      <w:r w:rsidRPr="00BD2F6E">
        <w:rPr>
          <w:spacing w:val="45"/>
        </w:rPr>
        <w:t xml:space="preserve"> </w:t>
      </w:r>
      <w:r w:rsidRPr="00BD2F6E">
        <w:t>-</w:t>
      </w:r>
      <w:r w:rsidRPr="00BD2F6E">
        <w:rPr>
          <w:spacing w:val="46"/>
        </w:rPr>
        <w:t xml:space="preserve"> </w:t>
      </w:r>
      <w:r w:rsidRPr="00BD2F6E">
        <w:t>экологическими,</w:t>
      </w:r>
      <w:r w:rsidRPr="00BD2F6E">
        <w:rPr>
          <w:spacing w:val="44"/>
        </w:rPr>
        <w:t xml:space="preserve"> </w:t>
      </w:r>
      <w:r w:rsidRPr="00BD2F6E">
        <w:t>санитарно-гигиеническими,</w:t>
      </w:r>
      <w:r w:rsidRPr="00BD2F6E">
        <w:rPr>
          <w:spacing w:val="24"/>
        </w:rPr>
        <w:t xml:space="preserve"> </w:t>
      </w:r>
      <w:r w:rsidRPr="00BD2F6E">
        <w:rPr>
          <w:spacing w:val="-1"/>
        </w:rPr>
        <w:t>противопожарными,</w:t>
      </w:r>
      <w:r w:rsidRPr="00BD2F6E">
        <w:rPr>
          <w:spacing w:val="30"/>
        </w:rPr>
        <w:t xml:space="preserve"> </w:t>
      </w:r>
      <w:r w:rsidRPr="00BD2F6E">
        <w:t>гражданской</w:t>
      </w:r>
      <w:r w:rsidRPr="00BD2F6E">
        <w:rPr>
          <w:spacing w:val="31"/>
        </w:rPr>
        <w:t xml:space="preserve"> </w:t>
      </w:r>
      <w:r w:rsidRPr="00BD2F6E">
        <w:t>обороны</w:t>
      </w:r>
      <w:r w:rsidRPr="00BD2F6E">
        <w:rPr>
          <w:spacing w:val="30"/>
        </w:rPr>
        <w:t xml:space="preserve"> </w:t>
      </w:r>
      <w:r w:rsidRPr="00BD2F6E">
        <w:t>и</w:t>
      </w:r>
      <w:r w:rsidRPr="00BD2F6E">
        <w:rPr>
          <w:spacing w:val="30"/>
        </w:rPr>
        <w:t xml:space="preserve"> </w:t>
      </w:r>
      <w:r w:rsidRPr="00BD2F6E">
        <w:rPr>
          <w:spacing w:val="-1"/>
        </w:rPr>
        <w:t>предупреждения</w:t>
      </w:r>
      <w:r w:rsidRPr="00BD2F6E">
        <w:rPr>
          <w:spacing w:val="30"/>
        </w:rPr>
        <w:t xml:space="preserve"> </w:t>
      </w:r>
      <w:r w:rsidRPr="00BD2F6E">
        <w:t>чрезвычайных</w:t>
      </w:r>
      <w:r w:rsidRPr="00BD2F6E">
        <w:rPr>
          <w:spacing w:val="30"/>
        </w:rPr>
        <w:t xml:space="preserve"> </w:t>
      </w:r>
      <w:r w:rsidRPr="00BD2F6E">
        <w:t>ситуаций,</w:t>
      </w:r>
      <w:r w:rsidRPr="00BD2F6E">
        <w:rPr>
          <w:spacing w:val="58"/>
        </w:rPr>
        <w:t xml:space="preserve"> </w:t>
      </w:r>
      <w:r w:rsidRPr="00BD2F6E">
        <w:t>требованиями</w:t>
      </w:r>
      <w:r w:rsidRPr="00BD2F6E">
        <w:rPr>
          <w:spacing w:val="10"/>
        </w:rPr>
        <w:t xml:space="preserve"> </w:t>
      </w:r>
      <w:r w:rsidRPr="00BD2F6E">
        <w:rPr>
          <w:spacing w:val="-1"/>
        </w:rPr>
        <w:t>безопасности,</w:t>
      </w:r>
      <w:r w:rsidRPr="00BD2F6E">
        <w:rPr>
          <w:spacing w:val="9"/>
        </w:rPr>
        <w:t xml:space="preserve"> </w:t>
      </w:r>
      <w:r w:rsidRPr="00BD2F6E">
        <w:t>устанавливаемые</w:t>
      </w:r>
      <w:r w:rsidRPr="00BD2F6E">
        <w:rPr>
          <w:spacing w:val="10"/>
        </w:rPr>
        <w:t xml:space="preserve"> </w:t>
      </w:r>
      <w:r w:rsidRPr="00BD2F6E">
        <w:rPr>
          <w:spacing w:val="-1"/>
        </w:rPr>
        <w:t>техническими</w:t>
      </w:r>
      <w:r w:rsidRPr="00BD2F6E">
        <w:rPr>
          <w:spacing w:val="11"/>
        </w:rPr>
        <w:t xml:space="preserve"> </w:t>
      </w:r>
      <w:r w:rsidRPr="00BD2F6E">
        <w:rPr>
          <w:spacing w:val="-1"/>
        </w:rPr>
        <w:t>регламентами</w:t>
      </w:r>
      <w:r w:rsidRPr="00BD2F6E">
        <w:rPr>
          <w:spacing w:val="9"/>
        </w:rPr>
        <w:t xml:space="preserve"> </w:t>
      </w:r>
      <w:r w:rsidRPr="00BD2F6E">
        <w:t>(а</w:t>
      </w:r>
      <w:r w:rsidRPr="00BD2F6E">
        <w:rPr>
          <w:spacing w:val="10"/>
        </w:rPr>
        <w:t xml:space="preserve"> </w:t>
      </w:r>
      <w:r w:rsidRPr="00BD2F6E">
        <w:t>до</w:t>
      </w:r>
      <w:r w:rsidRPr="00BD2F6E">
        <w:rPr>
          <w:spacing w:val="10"/>
        </w:rPr>
        <w:t xml:space="preserve"> </w:t>
      </w:r>
      <w:r w:rsidRPr="00BD2F6E">
        <w:t>их</w:t>
      </w:r>
      <w:r w:rsidRPr="00BD2F6E">
        <w:rPr>
          <w:spacing w:val="10"/>
        </w:rPr>
        <w:t xml:space="preserve"> </w:t>
      </w:r>
      <w:r w:rsidRPr="00BD2F6E">
        <w:rPr>
          <w:spacing w:val="-1"/>
        </w:rPr>
        <w:t>принятия</w:t>
      </w:r>
      <w:r w:rsidRPr="00BD2F6E">
        <w:rPr>
          <w:spacing w:val="13"/>
        </w:rPr>
        <w:t xml:space="preserve"> </w:t>
      </w:r>
      <w:r w:rsidRPr="00BD2F6E">
        <w:t>–</w:t>
      </w:r>
      <w:r w:rsidRPr="00BD2F6E">
        <w:rPr>
          <w:spacing w:val="79"/>
        </w:rPr>
        <w:t xml:space="preserve"> </w:t>
      </w:r>
      <w:r w:rsidRPr="00BD2F6E">
        <w:rPr>
          <w:spacing w:val="-1"/>
        </w:rPr>
        <w:t>соответствующими</w:t>
      </w:r>
      <w:r w:rsidRPr="00BD2F6E">
        <w:t xml:space="preserve"> </w:t>
      </w:r>
      <w:r w:rsidRPr="00BD2F6E">
        <w:rPr>
          <w:spacing w:val="-1"/>
        </w:rPr>
        <w:t>нормативами</w:t>
      </w:r>
      <w:r w:rsidRPr="00BD2F6E">
        <w:t xml:space="preserve"> и стандартами </w:t>
      </w:r>
      <w:r w:rsidRPr="00BD2F6E">
        <w:rPr>
          <w:spacing w:val="-1"/>
        </w:rPr>
        <w:t>безопасности).</w:t>
      </w:r>
    </w:p>
    <w:p w14:paraId="4ED5C2B2" w14:textId="77777777" w:rsidR="003369F9" w:rsidRPr="00BD2F6E" w:rsidRDefault="003369F9" w:rsidP="003369F9">
      <w:pPr>
        <w:pStyle w:val="af0"/>
        <w:spacing w:after="0" w:line="240" w:lineRule="auto"/>
        <w:ind w:left="0" w:right="-1"/>
      </w:pPr>
      <w:r w:rsidRPr="00BD2F6E">
        <w:t>Указанные</w:t>
      </w:r>
      <w:r w:rsidRPr="00BD2F6E">
        <w:rPr>
          <w:spacing w:val="57"/>
        </w:rPr>
        <w:t xml:space="preserve"> </w:t>
      </w:r>
      <w:r w:rsidRPr="00BD2F6E">
        <w:t>в</w:t>
      </w:r>
      <w:r w:rsidRPr="00BD2F6E">
        <w:rPr>
          <w:spacing w:val="58"/>
        </w:rPr>
        <w:t xml:space="preserve"> </w:t>
      </w:r>
      <w:r w:rsidRPr="00BD2F6E">
        <w:rPr>
          <w:spacing w:val="-1"/>
        </w:rPr>
        <w:t>подпункте</w:t>
      </w:r>
      <w:r w:rsidRPr="00BD2F6E">
        <w:rPr>
          <w:spacing w:val="58"/>
        </w:rPr>
        <w:t xml:space="preserve"> </w:t>
      </w:r>
      <w:r w:rsidRPr="00BD2F6E">
        <w:t>3</w:t>
      </w:r>
      <w:r w:rsidRPr="00BD2F6E">
        <w:rPr>
          <w:spacing w:val="58"/>
        </w:rPr>
        <w:t xml:space="preserve"> </w:t>
      </w:r>
      <w:r w:rsidRPr="00BD2F6E">
        <w:t>части</w:t>
      </w:r>
      <w:r w:rsidRPr="00BD2F6E">
        <w:rPr>
          <w:spacing w:val="56"/>
        </w:rPr>
        <w:t xml:space="preserve"> </w:t>
      </w:r>
      <w:r w:rsidRPr="00BD2F6E">
        <w:t>3</w:t>
      </w:r>
      <w:r w:rsidRPr="00BD2F6E">
        <w:rPr>
          <w:spacing w:val="58"/>
        </w:rPr>
        <w:t xml:space="preserve"> </w:t>
      </w:r>
      <w:r w:rsidRPr="00BD2F6E">
        <w:rPr>
          <w:spacing w:val="-1"/>
        </w:rPr>
        <w:t>статьи</w:t>
      </w:r>
      <w:r w:rsidRPr="00BD2F6E">
        <w:rPr>
          <w:spacing w:val="58"/>
        </w:rPr>
        <w:t xml:space="preserve"> </w:t>
      </w:r>
      <w:r w:rsidRPr="00BD2F6E">
        <w:t>4</w:t>
      </w:r>
      <w:r w:rsidRPr="00BD2F6E">
        <w:rPr>
          <w:spacing w:val="58"/>
        </w:rPr>
        <w:t xml:space="preserve"> </w:t>
      </w:r>
      <w:r w:rsidRPr="00BD2F6E">
        <w:t>«Общие</w:t>
      </w:r>
      <w:r w:rsidRPr="00BD2F6E">
        <w:rPr>
          <w:spacing w:val="58"/>
        </w:rPr>
        <w:t xml:space="preserve"> </w:t>
      </w:r>
      <w:r w:rsidRPr="00BD2F6E">
        <w:t>положения,</w:t>
      </w:r>
      <w:r w:rsidRPr="00BD2F6E">
        <w:rPr>
          <w:spacing w:val="58"/>
        </w:rPr>
        <w:t xml:space="preserve"> </w:t>
      </w:r>
      <w:r w:rsidRPr="00BD2F6E">
        <w:t>относящиеся</w:t>
      </w:r>
      <w:r w:rsidRPr="00BD2F6E">
        <w:rPr>
          <w:spacing w:val="58"/>
        </w:rPr>
        <w:t xml:space="preserve"> </w:t>
      </w:r>
      <w:r w:rsidRPr="00BD2F6E">
        <w:t>к</w:t>
      </w:r>
      <w:r w:rsidRPr="00BD2F6E">
        <w:rPr>
          <w:spacing w:val="58"/>
        </w:rPr>
        <w:t xml:space="preserve"> </w:t>
      </w:r>
      <w:r w:rsidRPr="00BD2F6E">
        <w:rPr>
          <w:spacing w:val="-1"/>
        </w:rPr>
        <w:t>ранее</w:t>
      </w:r>
      <w:r w:rsidRPr="00BD2F6E">
        <w:rPr>
          <w:spacing w:val="35"/>
        </w:rPr>
        <w:t xml:space="preserve"> </w:t>
      </w:r>
      <w:r w:rsidRPr="00BD2F6E">
        <w:rPr>
          <w:spacing w:val="-1"/>
        </w:rPr>
        <w:t>возникшим</w:t>
      </w:r>
      <w:r w:rsidRPr="00BD2F6E">
        <w:t xml:space="preserve"> правам» </w:t>
      </w:r>
      <w:r w:rsidRPr="00BD2F6E">
        <w:rPr>
          <w:spacing w:val="-1"/>
        </w:rPr>
        <w:t>настоящих</w:t>
      </w:r>
      <w:r w:rsidRPr="00BD2F6E">
        <w:t xml:space="preserve"> Правил объекты</w:t>
      </w:r>
      <w:r w:rsidRPr="00BD2F6E">
        <w:rPr>
          <w:spacing w:val="-1"/>
        </w:rPr>
        <w:t xml:space="preserve"> </w:t>
      </w:r>
      <w:r w:rsidRPr="00BD2F6E">
        <w:t xml:space="preserve">недвижимости, </w:t>
      </w:r>
      <w:r w:rsidRPr="00BD2F6E">
        <w:rPr>
          <w:spacing w:val="-1"/>
        </w:rPr>
        <w:t>несоответствующие</w:t>
      </w:r>
      <w:r w:rsidRPr="00BD2F6E">
        <w:t xml:space="preserve"> настоящим</w:t>
      </w:r>
      <w:r w:rsidRPr="00BD2F6E">
        <w:rPr>
          <w:spacing w:val="63"/>
        </w:rPr>
        <w:t xml:space="preserve"> </w:t>
      </w:r>
      <w:r w:rsidRPr="00BD2F6E">
        <w:rPr>
          <w:spacing w:val="-1"/>
        </w:rPr>
        <w:t>Правилам</w:t>
      </w:r>
      <w:r w:rsidRPr="00BD2F6E">
        <w:rPr>
          <w:spacing w:val="-14"/>
        </w:rPr>
        <w:t xml:space="preserve"> </w:t>
      </w:r>
      <w:r w:rsidRPr="00BD2F6E">
        <w:t>по</w:t>
      </w:r>
      <w:r w:rsidRPr="00BD2F6E">
        <w:rPr>
          <w:spacing w:val="-15"/>
        </w:rPr>
        <w:t xml:space="preserve"> </w:t>
      </w:r>
      <w:r w:rsidRPr="00BD2F6E">
        <w:t>строительным</w:t>
      </w:r>
      <w:r w:rsidRPr="00BD2F6E">
        <w:rPr>
          <w:spacing w:val="-15"/>
        </w:rPr>
        <w:t xml:space="preserve"> </w:t>
      </w:r>
      <w:r w:rsidRPr="00BD2F6E">
        <w:rPr>
          <w:spacing w:val="-1"/>
        </w:rPr>
        <w:t>параметрам,</w:t>
      </w:r>
      <w:r w:rsidRPr="00BD2F6E">
        <w:rPr>
          <w:spacing w:val="-15"/>
        </w:rPr>
        <w:t xml:space="preserve"> </w:t>
      </w:r>
      <w:r w:rsidRPr="00BD2F6E">
        <w:rPr>
          <w:spacing w:val="-1"/>
        </w:rPr>
        <w:t>затрудняющие</w:t>
      </w:r>
      <w:r w:rsidRPr="00BD2F6E">
        <w:rPr>
          <w:spacing w:val="-15"/>
        </w:rPr>
        <w:t xml:space="preserve"> </w:t>
      </w:r>
      <w:r w:rsidRPr="00BD2F6E">
        <w:t>или</w:t>
      </w:r>
      <w:r w:rsidRPr="00BD2F6E">
        <w:rPr>
          <w:spacing w:val="-15"/>
        </w:rPr>
        <w:t xml:space="preserve"> </w:t>
      </w:r>
      <w:r w:rsidRPr="00BD2F6E">
        <w:rPr>
          <w:spacing w:val="-1"/>
        </w:rPr>
        <w:t>блокирующие</w:t>
      </w:r>
      <w:r w:rsidRPr="00BD2F6E">
        <w:rPr>
          <w:spacing w:val="-15"/>
        </w:rPr>
        <w:t xml:space="preserve"> </w:t>
      </w:r>
      <w:r w:rsidRPr="00BD2F6E">
        <w:t>возможность</w:t>
      </w:r>
      <w:r w:rsidRPr="00BD2F6E">
        <w:rPr>
          <w:spacing w:val="-15"/>
        </w:rPr>
        <w:t xml:space="preserve"> </w:t>
      </w:r>
      <w:r w:rsidRPr="00BD2F6E">
        <w:t>прохода,</w:t>
      </w:r>
      <w:r w:rsidRPr="00BD2F6E">
        <w:rPr>
          <w:spacing w:val="77"/>
        </w:rPr>
        <w:t xml:space="preserve"> </w:t>
      </w:r>
      <w:r w:rsidRPr="00BD2F6E">
        <w:t>проезда,</w:t>
      </w:r>
      <w:r w:rsidRPr="00BD2F6E">
        <w:rPr>
          <w:spacing w:val="8"/>
        </w:rPr>
        <w:t xml:space="preserve"> </w:t>
      </w:r>
      <w:r w:rsidRPr="00BD2F6E">
        <w:rPr>
          <w:spacing w:val="-1"/>
        </w:rPr>
        <w:t>имеющие</w:t>
      </w:r>
      <w:r w:rsidRPr="00BD2F6E">
        <w:rPr>
          <w:spacing w:val="8"/>
        </w:rPr>
        <w:t xml:space="preserve"> </w:t>
      </w:r>
      <w:r w:rsidRPr="00BD2F6E">
        <w:rPr>
          <w:spacing w:val="-1"/>
        </w:rPr>
        <w:t>превышение</w:t>
      </w:r>
      <w:r w:rsidRPr="00BD2F6E">
        <w:rPr>
          <w:spacing w:val="8"/>
        </w:rPr>
        <w:t xml:space="preserve"> </w:t>
      </w:r>
      <w:r w:rsidRPr="00BD2F6E">
        <w:t>площади</w:t>
      </w:r>
      <w:r w:rsidRPr="00BD2F6E">
        <w:rPr>
          <w:spacing w:val="8"/>
        </w:rPr>
        <w:t xml:space="preserve"> </w:t>
      </w:r>
      <w:r w:rsidRPr="00BD2F6E">
        <w:t>и</w:t>
      </w:r>
      <w:r w:rsidRPr="00BD2F6E">
        <w:rPr>
          <w:spacing w:val="8"/>
        </w:rPr>
        <w:t xml:space="preserve"> </w:t>
      </w:r>
      <w:r w:rsidRPr="00BD2F6E">
        <w:t>высоты</w:t>
      </w:r>
      <w:r w:rsidRPr="00BD2F6E">
        <w:rPr>
          <w:spacing w:val="7"/>
        </w:rPr>
        <w:t xml:space="preserve"> </w:t>
      </w:r>
      <w:r w:rsidRPr="00BD2F6E">
        <w:t>по</w:t>
      </w:r>
      <w:r w:rsidRPr="00BD2F6E">
        <w:rPr>
          <w:spacing w:val="9"/>
        </w:rPr>
        <w:t xml:space="preserve"> </w:t>
      </w:r>
      <w:r w:rsidRPr="00BD2F6E">
        <w:t>сравнению</w:t>
      </w:r>
      <w:r w:rsidRPr="00BD2F6E">
        <w:rPr>
          <w:spacing w:val="7"/>
        </w:rPr>
        <w:t xml:space="preserve"> </w:t>
      </w:r>
      <w:r w:rsidRPr="00BD2F6E">
        <w:t>с</w:t>
      </w:r>
      <w:r w:rsidRPr="00BD2F6E">
        <w:rPr>
          <w:spacing w:val="9"/>
        </w:rPr>
        <w:t xml:space="preserve"> </w:t>
      </w:r>
      <w:r w:rsidRPr="00BD2F6E">
        <w:t>разрешенными</w:t>
      </w:r>
      <w:r w:rsidRPr="00BD2F6E">
        <w:rPr>
          <w:spacing w:val="8"/>
        </w:rPr>
        <w:t xml:space="preserve"> </w:t>
      </w:r>
      <w:r w:rsidRPr="00BD2F6E">
        <w:t>пределами</w:t>
      </w:r>
      <w:r w:rsidRPr="00BD2F6E">
        <w:rPr>
          <w:spacing w:val="8"/>
        </w:rPr>
        <w:t xml:space="preserve"> </w:t>
      </w:r>
      <w:r w:rsidRPr="00BD2F6E">
        <w:t>и</w:t>
      </w:r>
      <w:r w:rsidRPr="00BD2F6E">
        <w:rPr>
          <w:spacing w:val="40"/>
        </w:rPr>
        <w:t xml:space="preserve"> </w:t>
      </w:r>
      <w:r w:rsidRPr="00BD2F6E">
        <w:t>т.д.,</w:t>
      </w:r>
      <w:r w:rsidRPr="00BD2F6E">
        <w:rPr>
          <w:spacing w:val="39"/>
        </w:rPr>
        <w:t xml:space="preserve"> </w:t>
      </w:r>
      <w:r w:rsidRPr="00BD2F6E">
        <w:t>могут</w:t>
      </w:r>
      <w:r w:rsidRPr="00BD2F6E">
        <w:rPr>
          <w:spacing w:val="38"/>
        </w:rPr>
        <w:t xml:space="preserve"> </w:t>
      </w:r>
      <w:r w:rsidRPr="00BD2F6E">
        <w:t>поддерживаться</w:t>
      </w:r>
      <w:r w:rsidRPr="00BD2F6E">
        <w:rPr>
          <w:spacing w:val="39"/>
        </w:rPr>
        <w:t xml:space="preserve"> </w:t>
      </w:r>
      <w:r w:rsidRPr="00BD2F6E">
        <w:t>и</w:t>
      </w:r>
      <w:r w:rsidRPr="00BD2F6E">
        <w:rPr>
          <w:spacing w:val="39"/>
        </w:rPr>
        <w:t xml:space="preserve"> </w:t>
      </w:r>
      <w:r w:rsidRPr="00BD2F6E">
        <w:t>использоваться</w:t>
      </w:r>
      <w:r w:rsidRPr="00BD2F6E">
        <w:rPr>
          <w:spacing w:val="39"/>
        </w:rPr>
        <w:t xml:space="preserve"> </w:t>
      </w:r>
      <w:r w:rsidRPr="00BD2F6E">
        <w:t>при</w:t>
      </w:r>
      <w:r w:rsidRPr="00BD2F6E">
        <w:rPr>
          <w:spacing w:val="38"/>
        </w:rPr>
        <w:t xml:space="preserve"> </w:t>
      </w:r>
      <w:r w:rsidRPr="00BD2F6E">
        <w:t>условии,</w:t>
      </w:r>
      <w:r w:rsidRPr="00BD2F6E">
        <w:rPr>
          <w:spacing w:val="38"/>
        </w:rPr>
        <w:t xml:space="preserve"> </w:t>
      </w:r>
      <w:r w:rsidRPr="00BD2F6E">
        <w:t>что</w:t>
      </w:r>
      <w:r w:rsidRPr="00BD2F6E">
        <w:rPr>
          <w:spacing w:val="39"/>
        </w:rPr>
        <w:t xml:space="preserve"> </w:t>
      </w:r>
      <w:r w:rsidRPr="00BD2F6E">
        <w:t>эти</w:t>
      </w:r>
      <w:r w:rsidRPr="00BD2F6E">
        <w:rPr>
          <w:spacing w:val="39"/>
        </w:rPr>
        <w:t xml:space="preserve"> </w:t>
      </w:r>
      <w:r w:rsidRPr="00BD2F6E">
        <w:t>действия</w:t>
      </w:r>
      <w:r w:rsidRPr="00BD2F6E">
        <w:rPr>
          <w:spacing w:val="39"/>
        </w:rPr>
        <w:t xml:space="preserve"> </w:t>
      </w:r>
      <w:r w:rsidRPr="00BD2F6E">
        <w:t>не</w:t>
      </w:r>
      <w:r w:rsidRPr="00BD2F6E">
        <w:rPr>
          <w:spacing w:val="38"/>
        </w:rPr>
        <w:t xml:space="preserve"> </w:t>
      </w:r>
      <w:r w:rsidRPr="00BD2F6E">
        <w:t>увеличивают</w:t>
      </w:r>
      <w:r w:rsidRPr="00BD2F6E">
        <w:rPr>
          <w:spacing w:val="21"/>
        </w:rPr>
        <w:t xml:space="preserve"> </w:t>
      </w:r>
      <w:r w:rsidRPr="00BD2F6E">
        <w:t>степень</w:t>
      </w:r>
      <w:r w:rsidRPr="00BD2F6E">
        <w:rPr>
          <w:spacing w:val="38"/>
        </w:rPr>
        <w:t xml:space="preserve"> </w:t>
      </w:r>
      <w:r w:rsidRPr="00BD2F6E">
        <w:rPr>
          <w:spacing w:val="-1"/>
        </w:rPr>
        <w:t>несоответствия</w:t>
      </w:r>
      <w:r w:rsidRPr="00BD2F6E">
        <w:rPr>
          <w:spacing w:val="38"/>
        </w:rPr>
        <w:t xml:space="preserve"> </w:t>
      </w:r>
      <w:r w:rsidRPr="00BD2F6E">
        <w:t>этих</w:t>
      </w:r>
      <w:r w:rsidRPr="00BD2F6E">
        <w:rPr>
          <w:spacing w:val="37"/>
        </w:rPr>
        <w:t xml:space="preserve"> </w:t>
      </w:r>
      <w:r w:rsidRPr="00BD2F6E">
        <w:rPr>
          <w:spacing w:val="-1"/>
        </w:rPr>
        <w:t>объектов</w:t>
      </w:r>
      <w:r w:rsidRPr="00BD2F6E">
        <w:rPr>
          <w:spacing w:val="37"/>
        </w:rPr>
        <w:t xml:space="preserve"> </w:t>
      </w:r>
      <w:r w:rsidRPr="00BD2F6E">
        <w:t>настоящим</w:t>
      </w:r>
      <w:r w:rsidRPr="00BD2F6E">
        <w:rPr>
          <w:spacing w:val="37"/>
        </w:rPr>
        <w:t xml:space="preserve"> </w:t>
      </w:r>
      <w:r w:rsidRPr="00BD2F6E">
        <w:rPr>
          <w:spacing w:val="-1"/>
        </w:rPr>
        <w:t>Правилам.</w:t>
      </w:r>
      <w:r w:rsidRPr="00BD2F6E">
        <w:rPr>
          <w:spacing w:val="38"/>
        </w:rPr>
        <w:t xml:space="preserve"> </w:t>
      </w:r>
      <w:r w:rsidRPr="00BD2F6E">
        <w:t>Действия</w:t>
      </w:r>
      <w:r w:rsidRPr="00BD2F6E">
        <w:rPr>
          <w:spacing w:val="39"/>
        </w:rPr>
        <w:t xml:space="preserve"> </w:t>
      </w:r>
      <w:r w:rsidRPr="00BD2F6E">
        <w:t>по</w:t>
      </w:r>
      <w:r w:rsidRPr="00BD2F6E">
        <w:rPr>
          <w:spacing w:val="38"/>
        </w:rPr>
        <w:t xml:space="preserve"> </w:t>
      </w:r>
      <w:r w:rsidRPr="00BD2F6E">
        <w:t>отношению</w:t>
      </w:r>
      <w:r w:rsidRPr="00BD2F6E">
        <w:rPr>
          <w:spacing w:val="37"/>
        </w:rPr>
        <w:t xml:space="preserve"> </w:t>
      </w:r>
      <w:r w:rsidRPr="00BD2F6E">
        <w:t>к</w:t>
      </w:r>
      <w:r w:rsidRPr="00BD2F6E">
        <w:rPr>
          <w:spacing w:val="58"/>
        </w:rPr>
        <w:t xml:space="preserve"> </w:t>
      </w:r>
      <w:r w:rsidRPr="00BD2F6E">
        <w:t>указанным</w:t>
      </w:r>
      <w:r w:rsidRPr="00BD2F6E">
        <w:rPr>
          <w:spacing w:val="7"/>
        </w:rPr>
        <w:t xml:space="preserve"> </w:t>
      </w:r>
      <w:r w:rsidRPr="00BD2F6E">
        <w:rPr>
          <w:spacing w:val="-1"/>
        </w:rPr>
        <w:t>объектам,</w:t>
      </w:r>
      <w:r w:rsidRPr="00BD2F6E">
        <w:rPr>
          <w:spacing w:val="8"/>
        </w:rPr>
        <w:t xml:space="preserve"> </w:t>
      </w:r>
      <w:r w:rsidRPr="00BD2F6E">
        <w:t>выполняемые</w:t>
      </w:r>
      <w:r w:rsidRPr="00BD2F6E">
        <w:rPr>
          <w:spacing w:val="8"/>
        </w:rPr>
        <w:t xml:space="preserve"> </w:t>
      </w:r>
      <w:r w:rsidRPr="00BD2F6E">
        <w:t>на</w:t>
      </w:r>
      <w:r w:rsidRPr="00BD2F6E">
        <w:rPr>
          <w:spacing w:val="8"/>
        </w:rPr>
        <w:t xml:space="preserve"> </w:t>
      </w:r>
      <w:r w:rsidRPr="00BD2F6E">
        <w:t>основе</w:t>
      </w:r>
      <w:r w:rsidRPr="00BD2F6E">
        <w:rPr>
          <w:spacing w:val="8"/>
        </w:rPr>
        <w:t xml:space="preserve"> </w:t>
      </w:r>
      <w:r w:rsidRPr="00BD2F6E">
        <w:t>разрешений</w:t>
      </w:r>
      <w:r w:rsidRPr="00BD2F6E">
        <w:rPr>
          <w:spacing w:val="8"/>
        </w:rPr>
        <w:t xml:space="preserve"> </w:t>
      </w:r>
      <w:r w:rsidRPr="00BD2F6E">
        <w:t>на</w:t>
      </w:r>
      <w:r w:rsidRPr="00BD2F6E">
        <w:rPr>
          <w:spacing w:val="8"/>
        </w:rPr>
        <w:t xml:space="preserve"> </w:t>
      </w:r>
      <w:r w:rsidRPr="00BD2F6E">
        <w:rPr>
          <w:spacing w:val="-1"/>
        </w:rPr>
        <w:t>строительство,</w:t>
      </w:r>
      <w:r w:rsidRPr="00BD2F6E">
        <w:rPr>
          <w:spacing w:val="7"/>
        </w:rPr>
        <w:t xml:space="preserve"> </w:t>
      </w:r>
      <w:r w:rsidRPr="00BD2F6E">
        <w:t>должны</w:t>
      </w:r>
      <w:r w:rsidRPr="00BD2F6E">
        <w:rPr>
          <w:spacing w:val="7"/>
        </w:rPr>
        <w:t xml:space="preserve"> </w:t>
      </w:r>
      <w:r w:rsidRPr="00BD2F6E">
        <w:rPr>
          <w:spacing w:val="-1"/>
        </w:rPr>
        <w:t>быть</w:t>
      </w:r>
      <w:r w:rsidRPr="00BD2F6E">
        <w:rPr>
          <w:spacing w:val="50"/>
        </w:rPr>
        <w:t xml:space="preserve"> </w:t>
      </w:r>
      <w:r w:rsidRPr="00BD2F6E">
        <w:t>направлены на</w:t>
      </w:r>
      <w:r w:rsidRPr="00BD2F6E">
        <w:rPr>
          <w:spacing w:val="-1"/>
        </w:rPr>
        <w:t xml:space="preserve"> </w:t>
      </w:r>
      <w:r w:rsidRPr="00BD2F6E">
        <w:t xml:space="preserve">устранение </w:t>
      </w:r>
      <w:r w:rsidRPr="00BD2F6E">
        <w:rPr>
          <w:spacing w:val="-1"/>
        </w:rPr>
        <w:t>несоответствия</w:t>
      </w:r>
      <w:r w:rsidRPr="00BD2F6E">
        <w:t xml:space="preserve"> таких </w:t>
      </w:r>
      <w:r w:rsidRPr="00BD2F6E">
        <w:rPr>
          <w:spacing w:val="-1"/>
        </w:rPr>
        <w:t>объектов</w:t>
      </w:r>
      <w:r w:rsidRPr="00BD2F6E">
        <w:t xml:space="preserve"> настоящим </w:t>
      </w:r>
      <w:r w:rsidRPr="00BD2F6E">
        <w:rPr>
          <w:spacing w:val="-1"/>
        </w:rPr>
        <w:t>Правилам.</w:t>
      </w:r>
    </w:p>
    <w:p w14:paraId="799AFA35" w14:textId="77777777" w:rsidR="003369F9" w:rsidRDefault="003369F9">
      <w:pPr>
        <w:pStyle w:val="af0"/>
        <w:numPr>
          <w:ilvl w:val="0"/>
          <w:numId w:val="13"/>
        </w:numPr>
        <w:tabs>
          <w:tab w:val="left" w:pos="937"/>
        </w:tabs>
        <w:suppressAutoHyphens w:val="0"/>
        <w:spacing w:after="0" w:line="240" w:lineRule="auto"/>
        <w:ind w:left="0" w:right="-1" w:firstLine="709"/>
      </w:pPr>
      <w:r w:rsidRPr="00BD2F6E">
        <w:t>Несоответствующий</w:t>
      </w:r>
      <w:r w:rsidRPr="00BD2F6E">
        <w:rPr>
          <w:spacing w:val="10"/>
        </w:rPr>
        <w:t xml:space="preserve"> </w:t>
      </w:r>
      <w:r w:rsidRPr="00BD2F6E">
        <w:t>вид</w:t>
      </w:r>
      <w:r w:rsidRPr="00BD2F6E">
        <w:rPr>
          <w:spacing w:val="11"/>
        </w:rPr>
        <w:t xml:space="preserve"> </w:t>
      </w:r>
      <w:r w:rsidRPr="00BD2F6E">
        <w:t>использования</w:t>
      </w:r>
      <w:r w:rsidRPr="00BD2F6E">
        <w:rPr>
          <w:spacing w:val="11"/>
        </w:rPr>
        <w:t xml:space="preserve"> </w:t>
      </w:r>
      <w:r w:rsidRPr="00BD2F6E">
        <w:t>недвижимости</w:t>
      </w:r>
      <w:r w:rsidRPr="00BD2F6E">
        <w:rPr>
          <w:spacing w:val="11"/>
        </w:rPr>
        <w:t xml:space="preserve"> </w:t>
      </w:r>
      <w:r w:rsidRPr="00BD2F6E">
        <w:t>не</w:t>
      </w:r>
      <w:r w:rsidRPr="00BD2F6E">
        <w:rPr>
          <w:spacing w:val="12"/>
        </w:rPr>
        <w:t xml:space="preserve"> </w:t>
      </w:r>
      <w:r w:rsidRPr="00BD2F6E">
        <w:t>может</w:t>
      </w:r>
      <w:r w:rsidRPr="00BD2F6E">
        <w:rPr>
          <w:spacing w:val="11"/>
        </w:rPr>
        <w:t xml:space="preserve"> </w:t>
      </w:r>
      <w:r w:rsidRPr="00BD2F6E">
        <w:rPr>
          <w:spacing w:val="-1"/>
        </w:rPr>
        <w:t>быть</w:t>
      </w:r>
      <w:r w:rsidRPr="00BD2F6E">
        <w:rPr>
          <w:spacing w:val="11"/>
        </w:rPr>
        <w:t xml:space="preserve"> </w:t>
      </w:r>
      <w:r w:rsidRPr="00BD2F6E">
        <w:t>заменен</w:t>
      </w:r>
      <w:r w:rsidRPr="00BD2F6E">
        <w:rPr>
          <w:spacing w:val="12"/>
        </w:rPr>
        <w:t xml:space="preserve"> </w:t>
      </w:r>
      <w:r w:rsidRPr="00BD2F6E">
        <w:t>на</w:t>
      </w:r>
      <w:r w:rsidRPr="00BD2F6E">
        <w:rPr>
          <w:spacing w:val="12"/>
        </w:rPr>
        <w:t xml:space="preserve"> </w:t>
      </w:r>
      <w:r w:rsidRPr="00BD2F6E">
        <w:t>иной</w:t>
      </w:r>
      <w:r w:rsidRPr="00BD2F6E">
        <w:rPr>
          <w:spacing w:val="24"/>
        </w:rPr>
        <w:t xml:space="preserve"> </w:t>
      </w:r>
      <w:r w:rsidRPr="00BD2F6E">
        <w:rPr>
          <w:spacing w:val="-1"/>
        </w:rPr>
        <w:t>несоответствующий</w:t>
      </w:r>
      <w:r w:rsidRPr="00BD2F6E">
        <w:t xml:space="preserve"> </w:t>
      </w:r>
      <w:r w:rsidRPr="00BD2F6E">
        <w:rPr>
          <w:spacing w:val="-1"/>
        </w:rPr>
        <w:t>вид</w:t>
      </w:r>
      <w:r w:rsidRPr="00BD2F6E">
        <w:t xml:space="preserve"> использования.</w:t>
      </w:r>
    </w:p>
    <w:p w14:paraId="62D543CF" w14:textId="77777777" w:rsidR="00BD2F6E" w:rsidRPr="00BD2F6E" w:rsidRDefault="00BD2F6E" w:rsidP="00BD2F6E">
      <w:pPr>
        <w:pStyle w:val="af0"/>
        <w:tabs>
          <w:tab w:val="left" w:pos="937"/>
        </w:tabs>
        <w:suppressAutoHyphens w:val="0"/>
        <w:spacing w:after="0" w:line="240" w:lineRule="auto"/>
        <w:ind w:left="709" w:right="-1" w:firstLine="0"/>
      </w:pPr>
    </w:p>
    <w:p w14:paraId="353ED788"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23" w:name="_Toc177044872"/>
      <w:bookmarkEnd w:id="22"/>
      <w:r w:rsidRPr="00BD2F6E">
        <w:rPr>
          <w:rFonts w:ascii="Times New Roman" w:hAnsi="Times New Roman" w:cs="Times New Roman"/>
          <w:b/>
          <w:lang w:eastAsia="en-US"/>
        </w:rPr>
        <w:t>Статья 6. Общие положения о лицах, осуществляющих землепользование и застройку, и их действиях</w:t>
      </w:r>
      <w:bookmarkEnd w:id="23"/>
    </w:p>
    <w:p w14:paraId="46DF4B75" w14:textId="77777777" w:rsidR="003369F9" w:rsidRPr="00BD2F6E" w:rsidRDefault="003369F9" w:rsidP="003369F9">
      <w:pPr>
        <w:ind w:right="-1" w:firstLine="709"/>
        <w:rPr>
          <w:rFonts w:ascii="Times New Roman" w:hAnsi="Times New Roman" w:cs="Times New Roman"/>
          <w:i/>
        </w:rPr>
      </w:pPr>
    </w:p>
    <w:p w14:paraId="7F5E932E" w14:textId="77777777" w:rsidR="003369F9" w:rsidRPr="00BD2F6E" w:rsidRDefault="003369F9">
      <w:pPr>
        <w:pStyle w:val="af0"/>
        <w:numPr>
          <w:ilvl w:val="0"/>
          <w:numId w:val="59"/>
        </w:numPr>
        <w:tabs>
          <w:tab w:val="left" w:pos="998"/>
        </w:tabs>
        <w:suppressAutoHyphens w:val="0"/>
        <w:spacing w:after="0" w:line="240" w:lineRule="auto"/>
        <w:ind w:left="0" w:right="-1" w:firstLine="709"/>
      </w:pPr>
      <w:bookmarkStart w:id="24" w:name="_Hlk125537878"/>
      <w:r w:rsidRPr="00BD2F6E">
        <w:t>В</w:t>
      </w:r>
      <w:r w:rsidRPr="00BD2F6E">
        <w:rPr>
          <w:spacing w:val="12"/>
        </w:rPr>
        <w:t xml:space="preserve"> </w:t>
      </w:r>
      <w:r w:rsidRPr="00BD2F6E">
        <w:t>соответствии</w:t>
      </w:r>
      <w:r w:rsidRPr="00BD2F6E">
        <w:rPr>
          <w:spacing w:val="12"/>
        </w:rPr>
        <w:t xml:space="preserve"> </w:t>
      </w:r>
      <w:r w:rsidRPr="00BD2F6E">
        <w:t>с</w:t>
      </w:r>
      <w:r w:rsidRPr="00BD2F6E">
        <w:rPr>
          <w:spacing w:val="14"/>
        </w:rPr>
        <w:t xml:space="preserve"> </w:t>
      </w:r>
      <w:r w:rsidRPr="00BD2F6E">
        <w:t>законодательством</w:t>
      </w:r>
      <w:r w:rsidRPr="00BD2F6E">
        <w:rPr>
          <w:spacing w:val="14"/>
        </w:rPr>
        <w:t xml:space="preserve"> </w:t>
      </w:r>
      <w:r w:rsidRPr="00BD2F6E">
        <w:t>настоящие</w:t>
      </w:r>
      <w:r w:rsidRPr="00BD2F6E">
        <w:rPr>
          <w:spacing w:val="13"/>
        </w:rPr>
        <w:t xml:space="preserve"> </w:t>
      </w:r>
      <w:r w:rsidRPr="00BD2F6E">
        <w:t>Правила,</w:t>
      </w:r>
      <w:r w:rsidRPr="00BD2F6E">
        <w:rPr>
          <w:spacing w:val="12"/>
        </w:rPr>
        <w:t xml:space="preserve"> </w:t>
      </w:r>
      <w:r w:rsidRPr="00BD2F6E">
        <w:t>а</w:t>
      </w:r>
      <w:r w:rsidRPr="00BD2F6E">
        <w:rPr>
          <w:spacing w:val="13"/>
        </w:rPr>
        <w:t xml:space="preserve"> </w:t>
      </w:r>
      <w:r w:rsidRPr="00BD2F6E">
        <w:rPr>
          <w:spacing w:val="-1"/>
        </w:rPr>
        <w:t>также</w:t>
      </w:r>
      <w:r w:rsidRPr="00BD2F6E">
        <w:rPr>
          <w:spacing w:val="13"/>
        </w:rPr>
        <w:t xml:space="preserve"> </w:t>
      </w:r>
      <w:r w:rsidRPr="00BD2F6E">
        <w:t>принимаемые</w:t>
      </w:r>
      <w:r w:rsidRPr="00BD2F6E">
        <w:rPr>
          <w:spacing w:val="12"/>
        </w:rPr>
        <w:t xml:space="preserve"> </w:t>
      </w:r>
      <w:r w:rsidRPr="00BD2F6E">
        <w:t>в</w:t>
      </w:r>
      <w:r w:rsidRPr="00BD2F6E">
        <w:rPr>
          <w:spacing w:val="24"/>
        </w:rPr>
        <w:t xml:space="preserve"> </w:t>
      </w:r>
      <w:r w:rsidRPr="00BD2F6E">
        <w:rPr>
          <w:spacing w:val="-1"/>
        </w:rPr>
        <w:t>соответствии</w:t>
      </w:r>
      <w:r w:rsidRPr="00BD2F6E">
        <w:rPr>
          <w:spacing w:val="15"/>
        </w:rPr>
        <w:t xml:space="preserve"> </w:t>
      </w:r>
      <w:r w:rsidRPr="00BD2F6E">
        <w:t>с</w:t>
      </w:r>
      <w:r w:rsidRPr="00BD2F6E">
        <w:rPr>
          <w:spacing w:val="15"/>
        </w:rPr>
        <w:t xml:space="preserve"> </w:t>
      </w:r>
      <w:r w:rsidRPr="00BD2F6E">
        <w:t>ними</w:t>
      </w:r>
      <w:r w:rsidRPr="00BD2F6E">
        <w:rPr>
          <w:spacing w:val="15"/>
        </w:rPr>
        <w:t xml:space="preserve"> </w:t>
      </w:r>
      <w:r w:rsidRPr="00BD2F6E">
        <w:t>иные</w:t>
      </w:r>
      <w:r w:rsidRPr="00BD2F6E">
        <w:rPr>
          <w:spacing w:val="15"/>
        </w:rPr>
        <w:t xml:space="preserve"> </w:t>
      </w:r>
      <w:r w:rsidRPr="00BD2F6E">
        <w:rPr>
          <w:spacing w:val="-1"/>
        </w:rPr>
        <w:t>нормативные</w:t>
      </w:r>
      <w:r w:rsidRPr="00BD2F6E">
        <w:rPr>
          <w:spacing w:val="16"/>
        </w:rPr>
        <w:t xml:space="preserve"> </w:t>
      </w:r>
      <w:r w:rsidRPr="00BD2F6E">
        <w:rPr>
          <w:spacing w:val="-1"/>
        </w:rPr>
        <w:t>правовые</w:t>
      </w:r>
      <w:r w:rsidRPr="00BD2F6E">
        <w:rPr>
          <w:spacing w:val="15"/>
        </w:rPr>
        <w:t xml:space="preserve"> </w:t>
      </w:r>
      <w:r w:rsidRPr="00BD2F6E">
        <w:t>акты муниципального образования Северский район,</w:t>
      </w:r>
      <w:r w:rsidRPr="00BD2F6E">
        <w:rPr>
          <w:spacing w:val="16"/>
        </w:rPr>
        <w:t xml:space="preserve"> </w:t>
      </w:r>
      <w:r w:rsidRPr="00BD2F6E">
        <w:t>Смоленского сельского</w:t>
      </w:r>
      <w:r w:rsidRPr="00BD2F6E">
        <w:rPr>
          <w:spacing w:val="15"/>
        </w:rPr>
        <w:t xml:space="preserve"> </w:t>
      </w:r>
      <w:r w:rsidRPr="00BD2F6E">
        <w:t>поселения</w:t>
      </w:r>
      <w:r w:rsidRPr="00BD2F6E">
        <w:rPr>
          <w:spacing w:val="57"/>
        </w:rPr>
        <w:t xml:space="preserve"> </w:t>
      </w:r>
      <w:r w:rsidRPr="00BD2F6E">
        <w:rPr>
          <w:spacing w:val="-1"/>
        </w:rPr>
        <w:t>Северского</w:t>
      </w:r>
      <w:r w:rsidRPr="00BD2F6E">
        <w:t xml:space="preserve"> района </w:t>
      </w:r>
      <w:r w:rsidRPr="00BD2F6E">
        <w:rPr>
          <w:spacing w:val="-1"/>
        </w:rPr>
        <w:t>регулируют действия</w:t>
      </w:r>
      <w:r w:rsidRPr="00BD2F6E">
        <w:t xml:space="preserve"> физических и юридических</w:t>
      </w:r>
      <w:r w:rsidRPr="00BD2F6E">
        <w:rPr>
          <w:spacing w:val="-2"/>
        </w:rPr>
        <w:t xml:space="preserve"> </w:t>
      </w:r>
      <w:r w:rsidRPr="00BD2F6E">
        <w:t xml:space="preserve">лиц, </w:t>
      </w:r>
      <w:r w:rsidRPr="00BD2F6E">
        <w:rPr>
          <w:spacing w:val="-1"/>
        </w:rPr>
        <w:t>которые:</w:t>
      </w:r>
    </w:p>
    <w:p w14:paraId="6A413715" w14:textId="77777777" w:rsidR="003369F9" w:rsidRPr="00BD2F6E" w:rsidRDefault="003369F9">
      <w:pPr>
        <w:pStyle w:val="af0"/>
        <w:numPr>
          <w:ilvl w:val="0"/>
          <w:numId w:val="58"/>
        </w:numPr>
        <w:tabs>
          <w:tab w:val="left" w:pos="1077"/>
        </w:tabs>
        <w:suppressAutoHyphens w:val="0"/>
        <w:spacing w:after="0" w:line="240" w:lineRule="auto"/>
        <w:ind w:left="0" w:right="-1" w:firstLine="709"/>
      </w:pPr>
      <w:r w:rsidRPr="00BD2F6E">
        <w:rPr>
          <w:spacing w:val="-1"/>
        </w:rPr>
        <w:t>участвуют</w:t>
      </w:r>
      <w:r w:rsidRPr="00BD2F6E">
        <w:rPr>
          <w:spacing w:val="13"/>
        </w:rPr>
        <w:t xml:space="preserve"> </w:t>
      </w:r>
      <w:r w:rsidRPr="00BD2F6E">
        <w:t>в</w:t>
      </w:r>
      <w:r w:rsidRPr="00BD2F6E">
        <w:rPr>
          <w:spacing w:val="13"/>
        </w:rPr>
        <w:t xml:space="preserve"> </w:t>
      </w:r>
      <w:r w:rsidRPr="00BD2F6E">
        <w:t>торгах</w:t>
      </w:r>
      <w:r w:rsidRPr="00BD2F6E">
        <w:rPr>
          <w:spacing w:val="12"/>
        </w:rPr>
        <w:t xml:space="preserve"> </w:t>
      </w:r>
      <w:r w:rsidRPr="00BD2F6E">
        <w:rPr>
          <w:spacing w:val="-1"/>
        </w:rPr>
        <w:t>(конкурсах,</w:t>
      </w:r>
      <w:r w:rsidRPr="00BD2F6E">
        <w:rPr>
          <w:spacing w:val="13"/>
        </w:rPr>
        <w:t xml:space="preserve"> </w:t>
      </w:r>
      <w:r w:rsidRPr="00BD2F6E">
        <w:rPr>
          <w:spacing w:val="-1"/>
        </w:rPr>
        <w:t>аукционах),</w:t>
      </w:r>
      <w:r w:rsidRPr="00BD2F6E">
        <w:rPr>
          <w:spacing w:val="13"/>
        </w:rPr>
        <w:t xml:space="preserve"> </w:t>
      </w:r>
      <w:r w:rsidRPr="00BD2F6E">
        <w:t>подготавливаемых</w:t>
      </w:r>
      <w:r w:rsidRPr="00BD2F6E">
        <w:rPr>
          <w:spacing w:val="12"/>
        </w:rPr>
        <w:t xml:space="preserve"> </w:t>
      </w:r>
      <w:r w:rsidRPr="00BD2F6E">
        <w:t>и</w:t>
      </w:r>
      <w:r w:rsidRPr="00BD2F6E">
        <w:rPr>
          <w:spacing w:val="12"/>
        </w:rPr>
        <w:t xml:space="preserve"> </w:t>
      </w:r>
      <w:r w:rsidRPr="00BD2F6E">
        <w:t>проводимых</w:t>
      </w:r>
      <w:r w:rsidRPr="00BD2F6E">
        <w:rPr>
          <w:spacing w:val="60"/>
        </w:rPr>
        <w:t xml:space="preserve"> </w:t>
      </w:r>
      <w:r w:rsidRPr="00BD2F6E">
        <w:rPr>
          <w:spacing w:val="-1"/>
        </w:rPr>
        <w:lastRenderedPageBreak/>
        <w:t>администрацией</w:t>
      </w:r>
      <w:r w:rsidRPr="00BD2F6E">
        <w:rPr>
          <w:spacing w:val="14"/>
        </w:rPr>
        <w:t xml:space="preserve"> </w:t>
      </w:r>
      <w:r w:rsidRPr="00BD2F6E">
        <w:t>муниципального образования Северский район</w:t>
      </w:r>
      <w:r w:rsidRPr="00BD2F6E">
        <w:rPr>
          <w:spacing w:val="14"/>
        </w:rPr>
        <w:t xml:space="preserve"> </w:t>
      </w:r>
      <w:r w:rsidRPr="00BD2F6E">
        <w:t>по</w:t>
      </w:r>
      <w:r w:rsidRPr="00BD2F6E">
        <w:rPr>
          <w:spacing w:val="14"/>
        </w:rPr>
        <w:t xml:space="preserve"> </w:t>
      </w:r>
      <w:r w:rsidRPr="00BD2F6E">
        <w:t>предоставлению</w:t>
      </w:r>
      <w:r w:rsidRPr="00BD2F6E">
        <w:rPr>
          <w:spacing w:val="14"/>
        </w:rPr>
        <w:t xml:space="preserve"> </w:t>
      </w:r>
      <w:r w:rsidRPr="00BD2F6E">
        <w:t>прав</w:t>
      </w:r>
      <w:r w:rsidRPr="00BD2F6E">
        <w:rPr>
          <w:spacing w:val="43"/>
        </w:rPr>
        <w:t xml:space="preserve"> </w:t>
      </w:r>
      <w:r w:rsidRPr="00BD2F6E">
        <w:t>собственности</w:t>
      </w:r>
      <w:r w:rsidRPr="00BD2F6E">
        <w:rPr>
          <w:spacing w:val="-4"/>
        </w:rPr>
        <w:t xml:space="preserve"> </w:t>
      </w:r>
      <w:r w:rsidRPr="00BD2F6E">
        <w:t>или</w:t>
      </w:r>
      <w:r w:rsidRPr="00BD2F6E">
        <w:rPr>
          <w:spacing w:val="-4"/>
        </w:rPr>
        <w:t xml:space="preserve"> </w:t>
      </w:r>
      <w:r w:rsidRPr="00BD2F6E">
        <w:rPr>
          <w:spacing w:val="-1"/>
        </w:rPr>
        <w:t>аренды</w:t>
      </w:r>
      <w:r w:rsidRPr="00BD2F6E">
        <w:rPr>
          <w:spacing w:val="-4"/>
        </w:rPr>
        <w:t xml:space="preserve"> </w:t>
      </w:r>
      <w:r w:rsidRPr="00BD2F6E">
        <w:t>на</w:t>
      </w:r>
      <w:r w:rsidRPr="00BD2F6E">
        <w:rPr>
          <w:spacing w:val="-4"/>
        </w:rPr>
        <w:t xml:space="preserve"> </w:t>
      </w:r>
      <w:r w:rsidRPr="00BD2F6E">
        <w:rPr>
          <w:spacing w:val="-1"/>
        </w:rPr>
        <w:t>земельные</w:t>
      </w:r>
      <w:r w:rsidRPr="00BD2F6E">
        <w:rPr>
          <w:spacing w:val="-5"/>
        </w:rPr>
        <w:t xml:space="preserve"> </w:t>
      </w:r>
      <w:r w:rsidRPr="00BD2F6E">
        <w:rPr>
          <w:spacing w:val="-1"/>
        </w:rPr>
        <w:t>участки,</w:t>
      </w:r>
      <w:r w:rsidRPr="00BD2F6E">
        <w:rPr>
          <w:spacing w:val="-4"/>
        </w:rPr>
        <w:t xml:space="preserve"> </w:t>
      </w:r>
      <w:r w:rsidRPr="00BD2F6E">
        <w:rPr>
          <w:spacing w:val="-1"/>
        </w:rPr>
        <w:t>подготовленные</w:t>
      </w:r>
      <w:r w:rsidRPr="00BD2F6E">
        <w:rPr>
          <w:spacing w:val="-4"/>
        </w:rPr>
        <w:t xml:space="preserve"> </w:t>
      </w:r>
      <w:r w:rsidRPr="00BD2F6E">
        <w:t>и</w:t>
      </w:r>
      <w:r w:rsidRPr="00BD2F6E">
        <w:rPr>
          <w:spacing w:val="-5"/>
        </w:rPr>
        <w:t xml:space="preserve"> </w:t>
      </w:r>
      <w:r w:rsidRPr="00BD2F6E">
        <w:rPr>
          <w:spacing w:val="-1"/>
        </w:rPr>
        <w:t>сформированные</w:t>
      </w:r>
      <w:r w:rsidRPr="00BD2F6E">
        <w:rPr>
          <w:spacing w:val="-4"/>
        </w:rPr>
        <w:t xml:space="preserve"> </w:t>
      </w:r>
      <w:r w:rsidRPr="00BD2F6E">
        <w:t>из</w:t>
      </w:r>
      <w:r w:rsidRPr="00BD2F6E">
        <w:rPr>
          <w:spacing w:val="-4"/>
        </w:rPr>
        <w:t xml:space="preserve"> </w:t>
      </w:r>
      <w:r w:rsidRPr="00BD2F6E">
        <w:rPr>
          <w:spacing w:val="-1"/>
        </w:rPr>
        <w:t>состава</w:t>
      </w:r>
      <w:r w:rsidRPr="00BD2F6E">
        <w:rPr>
          <w:spacing w:val="101"/>
        </w:rPr>
        <w:t xml:space="preserve"> </w:t>
      </w:r>
      <w:r w:rsidRPr="00BD2F6E">
        <w:rPr>
          <w:spacing w:val="-1"/>
        </w:rPr>
        <w:t>государственных,</w:t>
      </w:r>
      <w:r w:rsidRPr="00BD2F6E">
        <w:t xml:space="preserve"> </w:t>
      </w:r>
      <w:r w:rsidRPr="00BD2F6E">
        <w:rPr>
          <w:spacing w:val="-1"/>
        </w:rPr>
        <w:t>муниципальных</w:t>
      </w:r>
      <w:r w:rsidRPr="00BD2F6E">
        <w:t xml:space="preserve"> земель, в </w:t>
      </w:r>
      <w:r w:rsidRPr="00BD2F6E">
        <w:rPr>
          <w:spacing w:val="-1"/>
        </w:rPr>
        <w:t>целях</w:t>
      </w:r>
      <w:r w:rsidRPr="00BD2F6E">
        <w:t xml:space="preserve"> нового строительства или </w:t>
      </w:r>
      <w:r w:rsidRPr="00BD2F6E">
        <w:rPr>
          <w:spacing w:val="-1"/>
        </w:rPr>
        <w:t>реконструкции;</w:t>
      </w:r>
    </w:p>
    <w:p w14:paraId="62EB05B5" w14:textId="77777777" w:rsidR="003369F9" w:rsidRPr="00BD2F6E" w:rsidRDefault="003369F9">
      <w:pPr>
        <w:pStyle w:val="af0"/>
        <w:numPr>
          <w:ilvl w:val="0"/>
          <w:numId w:val="58"/>
        </w:numPr>
        <w:tabs>
          <w:tab w:val="left" w:pos="975"/>
        </w:tabs>
        <w:suppressAutoHyphens w:val="0"/>
        <w:spacing w:after="0" w:line="240" w:lineRule="auto"/>
        <w:ind w:left="0" w:right="-1" w:firstLine="709"/>
      </w:pPr>
      <w:r w:rsidRPr="00BD2F6E">
        <w:rPr>
          <w:spacing w:val="-1"/>
        </w:rPr>
        <w:t>обращаются</w:t>
      </w:r>
      <w:r w:rsidRPr="00BD2F6E">
        <w:rPr>
          <w:spacing w:val="29"/>
        </w:rPr>
        <w:t xml:space="preserve"> </w:t>
      </w:r>
      <w:r w:rsidRPr="00BD2F6E">
        <w:t>в</w:t>
      </w:r>
      <w:r w:rsidRPr="00BD2F6E">
        <w:rPr>
          <w:spacing w:val="29"/>
        </w:rPr>
        <w:t xml:space="preserve"> </w:t>
      </w:r>
      <w:r w:rsidRPr="00BD2F6E">
        <w:t>администрацию</w:t>
      </w:r>
      <w:r w:rsidRPr="00BD2F6E">
        <w:rPr>
          <w:spacing w:val="29"/>
        </w:rPr>
        <w:t xml:space="preserve"> </w:t>
      </w:r>
      <w:r w:rsidRPr="00BD2F6E">
        <w:t>муниципального образования Северский район</w:t>
      </w:r>
      <w:r w:rsidRPr="00BD2F6E">
        <w:rPr>
          <w:spacing w:val="14"/>
        </w:rPr>
        <w:t xml:space="preserve"> </w:t>
      </w:r>
      <w:r w:rsidRPr="00BD2F6E">
        <w:t>с</w:t>
      </w:r>
      <w:r w:rsidRPr="00BD2F6E">
        <w:rPr>
          <w:spacing w:val="36"/>
        </w:rPr>
        <w:t xml:space="preserve"> </w:t>
      </w:r>
      <w:r w:rsidRPr="00BD2F6E">
        <w:t>заявкой</w:t>
      </w:r>
      <w:r w:rsidRPr="00BD2F6E">
        <w:rPr>
          <w:spacing w:val="32"/>
        </w:rPr>
        <w:t xml:space="preserve"> </w:t>
      </w:r>
      <w:r w:rsidRPr="00BD2F6E">
        <w:t>о</w:t>
      </w:r>
      <w:r w:rsidRPr="00BD2F6E">
        <w:rPr>
          <w:spacing w:val="33"/>
        </w:rPr>
        <w:t xml:space="preserve"> </w:t>
      </w:r>
      <w:r w:rsidRPr="00BD2F6E">
        <w:rPr>
          <w:spacing w:val="-1"/>
        </w:rPr>
        <w:t>подготовке</w:t>
      </w:r>
      <w:r w:rsidRPr="00BD2F6E">
        <w:rPr>
          <w:spacing w:val="34"/>
        </w:rPr>
        <w:t xml:space="preserve"> </w:t>
      </w:r>
      <w:r w:rsidRPr="00BD2F6E">
        <w:t>и</w:t>
      </w:r>
      <w:r w:rsidRPr="00BD2F6E">
        <w:rPr>
          <w:spacing w:val="33"/>
        </w:rPr>
        <w:t xml:space="preserve"> </w:t>
      </w:r>
      <w:r w:rsidRPr="00BD2F6E">
        <w:t>предоставлении</w:t>
      </w:r>
      <w:r w:rsidRPr="00BD2F6E">
        <w:rPr>
          <w:spacing w:val="33"/>
        </w:rPr>
        <w:t xml:space="preserve"> </w:t>
      </w:r>
      <w:r w:rsidRPr="00BD2F6E">
        <w:t>земельного</w:t>
      </w:r>
      <w:r w:rsidRPr="00BD2F6E">
        <w:rPr>
          <w:spacing w:val="31"/>
        </w:rPr>
        <w:t xml:space="preserve"> </w:t>
      </w:r>
      <w:r w:rsidRPr="00BD2F6E">
        <w:rPr>
          <w:spacing w:val="-1"/>
        </w:rPr>
        <w:t>участка</w:t>
      </w:r>
      <w:r w:rsidRPr="00BD2F6E">
        <w:rPr>
          <w:spacing w:val="33"/>
        </w:rPr>
        <w:t xml:space="preserve"> </w:t>
      </w:r>
      <w:r w:rsidRPr="00BD2F6E">
        <w:rPr>
          <w:spacing w:val="-1"/>
        </w:rPr>
        <w:t>(земельных</w:t>
      </w:r>
      <w:r w:rsidRPr="00BD2F6E">
        <w:rPr>
          <w:spacing w:val="31"/>
        </w:rPr>
        <w:t xml:space="preserve"> </w:t>
      </w:r>
      <w:r w:rsidRPr="00BD2F6E">
        <w:t>участков)</w:t>
      </w:r>
      <w:r w:rsidRPr="00BD2F6E">
        <w:rPr>
          <w:spacing w:val="33"/>
        </w:rPr>
        <w:t xml:space="preserve"> </w:t>
      </w:r>
      <w:r w:rsidRPr="00BD2F6E">
        <w:t>для</w:t>
      </w:r>
      <w:r w:rsidRPr="00BD2F6E">
        <w:rPr>
          <w:spacing w:val="33"/>
        </w:rPr>
        <w:t xml:space="preserve"> </w:t>
      </w:r>
      <w:r w:rsidRPr="00BD2F6E">
        <w:t>нового</w:t>
      </w:r>
      <w:r w:rsidRPr="00BD2F6E">
        <w:rPr>
          <w:spacing w:val="50"/>
        </w:rPr>
        <w:t xml:space="preserve"> </w:t>
      </w:r>
      <w:r w:rsidRPr="00BD2F6E">
        <w:rPr>
          <w:spacing w:val="-1"/>
        </w:rPr>
        <w:t>строительства,</w:t>
      </w:r>
      <w:r w:rsidRPr="00BD2F6E">
        <w:rPr>
          <w:spacing w:val="33"/>
        </w:rPr>
        <w:t xml:space="preserve"> </w:t>
      </w:r>
      <w:r w:rsidRPr="00BD2F6E">
        <w:t>реконструкции</w:t>
      </w:r>
      <w:r w:rsidRPr="00BD2F6E">
        <w:rPr>
          <w:spacing w:val="33"/>
        </w:rPr>
        <w:t xml:space="preserve"> </w:t>
      </w:r>
      <w:r w:rsidRPr="00BD2F6E">
        <w:t>и</w:t>
      </w:r>
      <w:r w:rsidRPr="00BD2F6E">
        <w:rPr>
          <w:spacing w:val="34"/>
        </w:rPr>
        <w:t xml:space="preserve"> </w:t>
      </w:r>
      <w:r w:rsidRPr="00BD2F6E">
        <w:rPr>
          <w:spacing w:val="-1"/>
        </w:rPr>
        <w:t>осуществляют</w:t>
      </w:r>
      <w:r w:rsidRPr="00BD2F6E">
        <w:rPr>
          <w:spacing w:val="32"/>
        </w:rPr>
        <w:t xml:space="preserve"> </w:t>
      </w:r>
      <w:r w:rsidRPr="00BD2F6E">
        <w:t>действия</w:t>
      </w:r>
      <w:r w:rsidRPr="00BD2F6E">
        <w:rPr>
          <w:spacing w:val="33"/>
        </w:rPr>
        <w:t xml:space="preserve"> </w:t>
      </w:r>
      <w:r w:rsidRPr="00BD2F6E">
        <w:t>по</w:t>
      </w:r>
      <w:r w:rsidRPr="00BD2F6E">
        <w:rPr>
          <w:spacing w:val="33"/>
        </w:rPr>
        <w:t xml:space="preserve"> </w:t>
      </w:r>
      <w:r w:rsidRPr="00BD2F6E">
        <w:t>градостроительной</w:t>
      </w:r>
      <w:r w:rsidRPr="00BD2F6E">
        <w:rPr>
          <w:spacing w:val="33"/>
        </w:rPr>
        <w:t xml:space="preserve"> </w:t>
      </w:r>
      <w:r w:rsidRPr="00BD2F6E">
        <w:t>подготовке</w:t>
      </w:r>
      <w:r w:rsidRPr="00BD2F6E">
        <w:rPr>
          <w:spacing w:val="33"/>
        </w:rPr>
        <w:t xml:space="preserve"> </w:t>
      </w:r>
      <w:r w:rsidRPr="00BD2F6E">
        <w:t>из</w:t>
      </w:r>
      <w:r w:rsidRPr="00BD2F6E">
        <w:rPr>
          <w:spacing w:val="56"/>
        </w:rPr>
        <w:t xml:space="preserve"> </w:t>
      </w:r>
      <w:r w:rsidRPr="00BD2F6E">
        <w:t xml:space="preserve">состава </w:t>
      </w:r>
      <w:r w:rsidRPr="00BD2F6E">
        <w:rPr>
          <w:spacing w:val="-1"/>
        </w:rPr>
        <w:t>государственных,</w:t>
      </w:r>
      <w:r w:rsidRPr="00BD2F6E">
        <w:t xml:space="preserve"> </w:t>
      </w:r>
      <w:r w:rsidRPr="00BD2F6E">
        <w:rPr>
          <w:spacing w:val="-1"/>
        </w:rPr>
        <w:t>муниципальных</w:t>
      </w:r>
      <w:r w:rsidRPr="00BD2F6E">
        <w:t xml:space="preserve"> земель </w:t>
      </w:r>
      <w:r w:rsidRPr="00BD2F6E">
        <w:rPr>
          <w:spacing w:val="-1"/>
        </w:rPr>
        <w:t>земельных</w:t>
      </w:r>
      <w:r w:rsidRPr="00BD2F6E">
        <w:t xml:space="preserve"> </w:t>
      </w:r>
      <w:r w:rsidRPr="00BD2F6E">
        <w:rPr>
          <w:spacing w:val="-1"/>
        </w:rPr>
        <w:t>участков;</w:t>
      </w:r>
    </w:p>
    <w:p w14:paraId="6D46CBDD" w14:textId="77777777" w:rsidR="003369F9" w:rsidRPr="00BD2F6E" w:rsidRDefault="003369F9">
      <w:pPr>
        <w:pStyle w:val="af0"/>
        <w:numPr>
          <w:ilvl w:val="0"/>
          <w:numId w:val="58"/>
        </w:numPr>
        <w:tabs>
          <w:tab w:val="left" w:pos="994"/>
        </w:tabs>
        <w:suppressAutoHyphens w:val="0"/>
        <w:spacing w:after="0" w:line="240" w:lineRule="auto"/>
        <w:ind w:left="0" w:right="-1" w:firstLine="709"/>
      </w:pPr>
      <w:r w:rsidRPr="00BD2F6E">
        <w:t>владея</w:t>
      </w:r>
      <w:r w:rsidRPr="00BD2F6E">
        <w:rPr>
          <w:spacing w:val="49"/>
        </w:rPr>
        <w:t xml:space="preserve"> </w:t>
      </w:r>
      <w:r w:rsidRPr="00BD2F6E">
        <w:t>земельными</w:t>
      </w:r>
      <w:r w:rsidRPr="00BD2F6E">
        <w:rPr>
          <w:spacing w:val="46"/>
        </w:rPr>
        <w:t xml:space="preserve"> </w:t>
      </w:r>
      <w:r w:rsidRPr="00BD2F6E">
        <w:t>участками,</w:t>
      </w:r>
      <w:r w:rsidRPr="00BD2F6E">
        <w:rPr>
          <w:spacing w:val="48"/>
        </w:rPr>
        <w:t xml:space="preserve"> </w:t>
      </w:r>
      <w:r w:rsidRPr="00BD2F6E">
        <w:rPr>
          <w:spacing w:val="-1"/>
        </w:rPr>
        <w:t>объектами</w:t>
      </w:r>
      <w:r w:rsidRPr="00BD2F6E">
        <w:rPr>
          <w:spacing w:val="48"/>
        </w:rPr>
        <w:t xml:space="preserve"> </w:t>
      </w:r>
      <w:r w:rsidRPr="00BD2F6E">
        <w:t>недвижимости,</w:t>
      </w:r>
      <w:r w:rsidRPr="00BD2F6E">
        <w:rPr>
          <w:spacing w:val="49"/>
        </w:rPr>
        <w:t xml:space="preserve"> </w:t>
      </w:r>
      <w:r w:rsidRPr="00BD2F6E">
        <w:rPr>
          <w:spacing w:val="-1"/>
        </w:rPr>
        <w:t>осуществляют</w:t>
      </w:r>
      <w:r w:rsidRPr="00BD2F6E">
        <w:rPr>
          <w:spacing w:val="48"/>
        </w:rPr>
        <w:t xml:space="preserve"> </w:t>
      </w:r>
      <w:r w:rsidRPr="00BD2F6E">
        <w:t>их</w:t>
      </w:r>
      <w:r w:rsidRPr="00BD2F6E">
        <w:rPr>
          <w:spacing w:val="48"/>
        </w:rPr>
        <w:t xml:space="preserve"> </w:t>
      </w:r>
      <w:r w:rsidRPr="00BD2F6E">
        <w:t>текущее</w:t>
      </w:r>
      <w:r w:rsidRPr="00BD2F6E">
        <w:rPr>
          <w:spacing w:val="38"/>
        </w:rPr>
        <w:t xml:space="preserve"> </w:t>
      </w:r>
      <w:r w:rsidRPr="00BD2F6E">
        <w:t>использование,</w:t>
      </w:r>
      <w:r w:rsidRPr="00BD2F6E">
        <w:rPr>
          <w:spacing w:val="22"/>
        </w:rPr>
        <w:t xml:space="preserve"> </w:t>
      </w:r>
      <w:r w:rsidRPr="00BD2F6E">
        <w:t>а</w:t>
      </w:r>
      <w:r w:rsidRPr="00BD2F6E">
        <w:rPr>
          <w:spacing w:val="22"/>
        </w:rPr>
        <w:t xml:space="preserve"> </w:t>
      </w:r>
      <w:r w:rsidRPr="00BD2F6E">
        <w:rPr>
          <w:spacing w:val="-1"/>
        </w:rPr>
        <w:t>также</w:t>
      </w:r>
      <w:r w:rsidRPr="00BD2F6E">
        <w:rPr>
          <w:spacing w:val="22"/>
        </w:rPr>
        <w:t xml:space="preserve"> </w:t>
      </w:r>
      <w:r w:rsidRPr="00BD2F6E">
        <w:rPr>
          <w:spacing w:val="-1"/>
        </w:rPr>
        <w:t>подготавливают</w:t>
      </w:r>
      <w:r w:rsidRPr="00BD2F6E">
        <w:rPr>
          <w:spacing w:val="23"/>
        </w:rPr>
        <w:t xml:space="preserve"> </w:t>
      </w:r>
      <w:r w:rsidRPr="00BD2F6E">
        <w:rPr>
          <w:spacing w:val="-1"/>
        </w:rPr>
        <w:t>проектную</w:t>
      </w:r>
      <w:r w:rsidRPr="00BD2F6E">
        <w:rPr>
          <w:spacing w:val="22"/>
        </w:rPr>
        <w:t xml:space="preserve"> </w:t>
      </w:r>
      <w:r w:rsidRPr="00BD2F6E">
        <w:rPr>
          <w:spacing w:val="-1"/>
        </w:rPr>
        <w:t>документацию</w:t>
      </w:r>
      <w:r w:rsidRPr="00BD2F6E">
        <w:rPr>
          <w:spacing w:val="22"/>
        </w:rPr>
        <w:t xml:space="preserve"> </w:t>
      </w:r>
      <w:r w:rsidRPr="00BD2F6E">
        <w:t>и</w:t>
      </w:r>
      <w:r w:rsidRPr="00BD2F6E">
        <w:rPr>
          <w:spacing w:val="23"/>
        </w:rPr>
        <w:t xml:space="preserve"> </w:t>
      </w:r>
      <w:r w:rsidRPr="00BD2F6E">
        <w:rPr>
          <w:spacing w:val="-1"/>
        </w:rPr>
        <w:t>осуществляют</w:t>
      </w:r>
      <w:r w:rsidRPr="00BD2F6E">
        <w:rPr>
          <w:spacing w:val="21"/>
        </w:rPr>
        <w:t xml:space="preserve"> </w:t>
      </w:r>
      <w:r w:rsidRPr="00BD2F6E">
        <w:t>в</w:t>
      </w:r>
      <w:r w:rsidRPr="00BD2F6E">
        <w:rPr>
          <w:spacing w:val="93"/>
        </w:rPr>
        <w:t xml:space="preserve"> </w:t>
      </w:r>
      <w:r w:rsidRPr="00BD2F6E">
        <w:rPr>
          <w:spacing w:val="-1"/>
        </w:rPr>
        <w:t>соответствии</w:t>
      </w:r>
      <w:r w:rsidRPr="00BD2F6E">
        <w:t xml:space="preserve"> с ней </w:t>
      </w:r>
      <w:r w:rsidRPr="00BD2F6E">
        <w:rPr>
          <w:spacing w:val="-1"/>
        </w:rPr>
        <w:t>строительство,</w:t>
      </w:r>
      <w:r w:rsidRPr="00BD2F6E">
        <w:t xml:space="preserve"> </w:t>
      </w:r>
      <w:r w:rsidRPr="00BD2F6E">
        <w:rPr>
          <w:spacing w:val="-1"/>
        </w:rPr>
        <w:t>реконструкцию,</w:t>
      </w:r>
      <w:r w:rsidRPr="00BD2F6E">
        <w:t xml:space="preserve"> иные </w:t>
      </w:r>
      <w:r w:rsidRPr="00BD2F6E">
        <w:rPr>
          <w:spacing w:val="-1"/>
        </w:rPr>
        <w:t>изменения</w:t>
      </w:r>
      <w:r w:rsidRPr="00BD2F6E">
        <w:t xml:space="preserve"> недвижимости;</w:t>
      </w:r>
    </w:p>
    <w:p w14:paraId="5007D8B1" w14:textId="77777777" w:rsidR="003369F9" w:rsidRPr="00BD2F6E" w:rsidRDefault="003369F9">
      <w:pPr>
        <w:pStyle w:val="af0"/>
        <w:numPr>
          <w:ilvl w:val="0"/>
          <w:numId w:val="58"/>
        </w:numPr>
        <w:tabs>
          <w:tab w:val="left" w:pos="945"/>
        </w:tabs>
        <w:suppressAutoHyphens w:val="0"/>
        <w:spacing w:after="0" w:line="240" w:lineRule="auto"/>
        <w:ind w:left="0" w:right="-1" w:firstLine="709"/>
      </w:pPr>
      <w:r w:rsidRPr="00BD2F6E">
        <w:rPr>
          <w:spacing w:val="-1"/>
        </w:rPr>
        <w:t xml:space="preserve"> владея</w:t>
      </w:r>
      <w:r w:rsidRPr="00BD2F6E">
        <w:rPr>
          <w:spacing w:val="-2"/>
        </w:rPr>
        <w:t xml:space="preserve"> </w:t>
      </w:r>
      <w:r w:rsidRPr="00BD2F6E">
        <w:rPr>
          <w:spacing w:val="-1"/>
        </w:rPr>
        <w:t xml:space="preserve">на </w:t>
      </w:r>
      <w:r w:rsidRPr="00BD2F6E">
        <w:t>правах</w:t>
      </w:r>
      <w:r w:rsidRPr="00BD2F6E">
        <w:rPr>
          <w:spacing w:val="-2"/>
        </w:rPr>
        <w:t xml:space="preserve"> </w:t>
      </w:r>
      <w:r w:rsidRPr="00BD2F6E">
        <w:rPr>
          <w:spacing w:val="-1"/>
        </w:rPr>
        <w:t>собственности</w:t>
      </w:r>
      <w:r w:rsidRPr="00BD2F6E">
        <w:rPr>
          <w:spacing w:val="-2"/>
        </w:rPr>
        <w:t xml:space="preserve"> </w:t>
      </w:r>
      <w:r w:rsidRPr="00BD2F6E">
        <w:rPr>
          <w:spacing w:val="-1"/>
        </w:rPr>
        <w:t xml:space="preserve">помещениями </w:t>
      </w:r>
      <w:r w:rsidRPr="00BD2F6E">
        <w:t>в</w:t>
      </w:r>
      <w:r w:rsidRPr="00BD2F6E">
        <w:rPr>
          <w:spacing w:val="-2"/>
        </w:rPr>
        <w:t xml:space="preserve"> </w:t>
      </w:r>
      <w:r w:rsidRPr="00BD2F6E">
        <w:rPr>
          <w:spacing w:val="-1"/>
        </w:rPr>
        <w:t>многоквартирных</w:t>
      </w:r>
      <w:r w:rsidRPr="00BD2F6E">
        <w:rPr>
          <w:spacing w:val="-2"/>
        </w:rPr>
        <w:t xml:space="preserve"> </w:t>
      </w:r>
      <w:r w:rsidRPr="00BD2F6E">
        <w:t>домах,</w:t>
      </w:r>
      <w:r w:rsidRPr="00BD2F6E">
        <w:rPr>
          <w:spacing w:val="-2"/>
        </w:rPr>
        <w:t xml:space="preserve"> </w:t>
      </w:r>
      <w:r w:rsidRPr="00BD2F6E">
        <w:rPr>
          <w:spacing w:val="-1"/>
        </w:rPr>
        <w:t>обеспечивают</w:t>
      </w:r>
      <w:r w:rsidRPr="00BD2F6E">
        <w:rPr>
          <w:spacing w:val="99"/>
        </w:rPr>
        <w:t xml:space="preserve"> </w:t>
      </w:r>
      <w:r w:rsidRPr="00BD2F6E">
        <w:t>действия</w:t>
      </w:r>
      <w:r w:rsidRPr="00BD2F6E">
        <w:rPr>
          <w:spacing w:val="30"/>
        </w:rPr>
        <w:t xml:space="preserve"> </w:t>
      </w:r>
      <w:r w:rsidRPr="00BD2F6E">
        <w:t>по</w:t>
      </w:r>
      <w:r w:rsidRPr="00BD2F6E">
        <w:rPr>
          <w:spacing w:val="30"/>
        </w:rPr>
        <w:t xml:space="preserve"> </w:t>
      </w:r>
      <w:r w:rsidRPr="00BD2F6E">
        <w:rPr>
          <w:spacing w:val="-1"/>
        </w:rPr>
        <w:t>определению</w:t>
      </w:r>
      <w:r w:rsidRPr="00BD2F6E">
        <w:rPr>
          <w:spacing w:val="30"/>
        </w:rPr>
        <w:t xml:space="preserve"> </w:t>
      </w:r>
      <w:r w:rsidRPr="00BD2F6E">
        <w:t>в</w:t>
      </w:r>
      <w:r w:rsidRPr="00BD2F6E">
        <w:rPr>
          <w:spacing w:val="30"/>
        </w:rPr>
        <w:t xml:space="preserve"> </w:t>
      </w:r>
      <w:r w:rsidRPr="00BD2F6E">
        <w:t>проектах</w:t>
      </w:r>
      <w:r w:rsidRPr="00BD2F6E">
        <w:rPr>
          <w:spacing w:val="30"/>
        </w:rPr>
        <w:t xml:space="preserve"> </w:t>
      </w:r>
      <w:r w:rsidRPr="00BD2F6E">
        <w:t>планировки,</w:t>
      </w:r>
      <w:r w:rsidRPr="00BD2F6E">
        <w:rPr>
          <w:spacing w:val="30"/>
        </w:rPr>
        <w:t xml:space="preserve"> </w:t>
      </w:r>
      <w:r w:rsidRPr="00BD2F6E">
        <w:t>проектах</w:t>
      </w:r>
      <w:r w:rsidRPr="00BD2F6E">
        <w:rPr>
          <w:spacing w:val="30"/>
        </w:rPr>
        <w:t xml:space="preserve"> </w:t>
      </w:r>
      <w:r w:rsidRPr="00BD2F6E">
        <w:rPr>
          <w:spacing w:val="-1"/>
        </w:rPr>
        <w:t>межевания</w:t>
      </w:r>
      <w:r w:rsidRPr="00BD2F6E">
        <w:rPr>
          <w:spacing w:val="31"/>
        </w:rPr>
        <w:t xml:space="preserve"> </w:t>
      </w:r>
      <w:r w:rsidRPr="00BD2F6E">
        <w:t>и</w:t>
      </w:r>
      <w:r w:rsidRPr="00BD2F6E">
        <w:rPr>
          <w:spacing w:val="30"/>
        </w:rPr>
        <w:t xml:space="preserve"> </w:t>
      </w:r>
      <w:r w:rsidRPr="00BD2F6E">
        <w:rPr>
          <w:spacing w:val="-1"/>
        </w:rPr>
        <w:t>выделению</w:t>
      </w:r>
      <w:r w:rsidRPr="00BD2F6E">
        <w:rPr>
          <w:spacing w:val="30"/>
        </w:rPr>
        <w:t xml:space="preserve"> </w:t>
      </w:r>
      <w:r w:rsidRPr="00BD2F6E">
        <w:t>на</w:t>
      </w:r>
      <w:r w:rsidRPr="00BD2F6E">
        <w:rPr>
          <w:spacing w:val="53"/>
        </w:rPr>
        <w:t xml:space="preserve"> </w:t>
      </w:r>
      <w:r w:rsidRPr="00BD2F6E">
        <w:t xml:space="preserve">местности границ </w:t>
      </w:r>
      <w:r w:rsidRPr="00BD2F6E">
        <w:rPr>
          <w:spacing w:val="-1"/>
        </w:rPr>
        <w:t>земельных</w:t>
      </w:r>
      <w:r w:rsidRPr="00BD2F6E">
        <w:rPr>
          <w:spacing w:val="-2"/>
        </w:rPr>
        <w:t xml:space="preserve"> </w:t>
      </w:r>
      <w:r w:rsidRPr="00BD2F6E">
        <w:t xml:space="preserve">участков </w:t>
      </w:r>
      <w:r w:rsidRPr="00BD2F6E">
        <w:rPr>
          <w:spacing w:val="-1"/>
        </w:rPr>
        <w:t>многоквартирных</w:t>
      </w:r>
      <w:r w:rsidRPr="00BD2F6E">
        <w:t xml:space="preserve"> домов;</w:t>
      </w:r>
    </w:p>
    <w:p w14:paraId="5810DE6F" w14:textId="77777777" w:rsidR="003369F9" w:rsidRPr="00BD2F6E" w:rsidRDefault="003369F9">
      <w:pPr>
        <w:pStyle w:val="af0"/>
        <w:numPr>
          <w:ilvl w:val="0"/>
          <w:numId w:val="58"/>
        </w:numPr>
        <w:tabs>
          <w:tab w:val="left" w:pos="945"/>
        </w:tabs>
        <w:suppressAutoHyphens w:val="0"/>
        <w:spacing w:after="0" w:line="240" w:lineRule="auto"/>
        <w:ind w:left="0" w:right="-1" w:firstLine="709"/>
      </w:pPr>
      <w:r w:rsidRPr="00BD2F6E">
        <w:t xml:space="preserve"> осуществляют</w:t>
      </w:r>
      <w:r w:rsidRPr="00BD2F6E">
        <w:rPr>
          <w:spacing w:val="-2"/>
        </w:rPr>
        <w:t xml:space="preserve"> </w:t>
      </w:r>
      <w:r w:rsidRPr="00BD2F6E">
        <w:t xml:space="preserve">иные действия в области </w:t>
      </w:r>
      <w:r w:rsidRPr="00BD2F6E">
        <w:rPr>
          <w:spacing w:val="-1"/>
        </w:rPr>
        <w:t>землепользования</w:t>
      </w:r>
      <w:r w:rsidRPr="00BD2F6E">
        <w:t xml:space="preserve"> и застройки.</w:t>
      </w:r>
    </w:p>
    <w:p w14:paraId="1A3223E4" w14:textId="77777777" w:rsidR="003369F9" w:rsidRPr="00BD2F6E" w:rsidRDefault="003369F9">
      <w:pPr>
        <w:pStyle w:val="af0"/>
        <w:numPr>
          <w:ilvl w:val="0"/>
          <w:numId w:val="59"/>
        </w:numPr>
        <w:tabs>
          <w:tab w:val="left" w:pos="926"/>
        </w:tabs>
        <w:suppressAutoHyphens w:val="0"/>
        <w:spacing w:after="0" w:line="240" w:lineRule="auto"/>
        <w:ind w:left="0" w:right="-1" w:firstLine="709"/>
      </w:pPr>
      <w:r w:rsidRPr="00BD2F6E">
        <w:t xml:space="preserve">К </w:t>
      </w:r>
      <w:r w:rsidRPr="00BD2F6E">
        <w:rPr>
          <w:spacing w:val="-1"/>
        </w:rPr>
        <w:t>указанным</w:t>
      </w:r>
      <w:r w:rsidRPr="00BD2F6E">
        <w:t xml:space="preserve"> в </w:t>
      </w:r>
      <w:r w:rsidRPr="00BD2F6E">
        <w:rPr>
          <w:spacing w:val="-1"/>
        </w:rPr>
        <w:t>части</w:t>
      </w:r>
      <w:r w:rsidRPr="00BD2F6E">
        <w:t xml:space="preserve"> 1 </w:t>
      </w:r>
      <w:r w:rsidRPr="00BD2F6E">
        <w:rPr>
          <w:spacing w:val="-1"/>
        </w:rPr>
        <w:t>настоящей</w:t>
      </w:r>
      <w:r w:rsidRPr="00BD2F6E">
        <w:rPr>
          <w:spacing w:val="1"/>
        </w:rPr>
        <w:t xml:space="preserve"> </w:t>
      </w:r>
      <w:r w:rsidRPr="00BD2F6E">
        <w:rPr>
          <w:spacing w:val="-1"/>
        </w:rPr>
        <w:t>статьи</w:t>
      </w:r>
      <w:r w:rsidRPr="00BD2F6E">
        <w:t xml:space="preserve"> иным </w:t>
      </w:r>
      <w:r w:rsidRPr="00BD2F6E">
        <w:rPr>
          <w:spacing w:val="-1"/>
        </w:rPr>
        <w:t>действиям</w:t>
      </w:r>
      <w:r w:rsidRPr="00BD2F6E">
        <w:t xml:space="preserve"> в </w:t>
      </w:r>
      <w:r w:rsidRPr="00BD2F6E">
        <w:rPr>
          <w:spacing w:val="-1"/>
        </w:rPr>
        <w:t>области</w:t>
      </w:r>
      <w:r w:rsidRPr="00BD2F6E">
        <w:t xml:space="preserve"> </w:t>
      </w:r>
      <w:r w:rsidRPr="00BD2F6E">
        <w:rPr>
          <w:spacing w:val="-1"/>
        </w:rPr>
        <w:t>землепользования</w:t>
      </w:r>
      <w:r w:rsidRPr="00BD2F6E">
        <w:t xml:space="preserve"> и</w:t>
      </w:r>
      <w:r w:rsidRPr="00BD2F6E">
        <w:rPr>
          <w:spacing w:val="103"/>
        </w:rPr>
        <w:t xml:space="preserve"> </w:t>
      </w:r>
      <w:r w:rsidRPr="00BD2F6E">
        <w:t xml:space="preserve">застройки могут </w:t>
      </w:r>
      <w:r w:rsidRPr="00BD2F6E">
        <w:rPr>
          <w:spacing w:val="-1"/>
        </w:rPr>
        <w:t xml:space="preserve">быть </w:t>
      </w:r>
      <w:r w:rsidRPr="00BD2F6E">
        <w:t>отнесены, в частности:</w:t>
      </w:r>
    </w:p>
    <w:p w14:paraId="109793F5" w14:textId="77777777" w:rsidR="003369F9" w:rsidRPr="00BD2F6E" w:rsidRDefault="003369F9">
      <w:pPr>
        <w:pStyle w:val="af0"/>
        <w:numPr>
          <w:ilvl w:val="0"/>
          <w:numId w:val="57"/>
        </w:numPr>
        <w:tabs>
          <w:tab w:val="left" w:pos="1095"/>
        </w:tabs>
        <w:suppressAutoHyphens w:val="0"/>
        <w:spacing w:after="0" w:line="240" w:lineRule="auto"/>
        <w:ind w:left="0" w:right="-1" w:firstLine="709"/>
      </w:pPr>
      <w:r w:rsidRPr="00BD2F6E">
        <w:t>возведение</w:t>
      </w:r>
      <w:r w:rsidRPr="00BD2F6E">
        <w:rPr>
          <w:spacing w:val="30"/>
        </w:rPr>
        <w:t xml:space="preserve"> </w:t>
      </w:r>
      <w:r w:rsidRPr="00BD2F6E">
        <w:t>строений</w:t>
      </w:r>
      <w:r w:rsidRPr="00BD2F6E">
        <w:rPr>
          <w:spacing w:val="29"/>
        </w:rPr>
        <w:t xml:space="preserve"> </w:t>
      </w:r>
      <w:r w:rsidRPr="00BD2F6E">
        <w:t>на</w:t>
      </w:r>
      <w:r w:rsidRPr="00BD2F6E">
        <w:rPr>
          <w:spacing w:val="30"/>
        </w:rPr>
        <w:t xml:space="preserve"> </w:t>
      </w:r>
      <w:r w:rsidRPr="00BD2F6E">
        <w:rPr>
          <w:spacing w:val="-1"/>
        </w:rPr>
        <w:t>земельных</w:t>
      </w:r>
      <w:r w:rsidRPr="00BD2F6E">
        <w:rPr>
          <w:spacing w:val="28"/>
        </w:rPr>
        <w:t xml:space="preserve"> </w:t>
      </w:r>
      <w:r w:rsidRPr="00BD2F6E">
        <w:rPr>
          <w:spacing w:val="-1"/>
        </w:rPr>
        <w:t>участках,</w:t>
      </w:r>
      <w:r w:rsidRPr="00BD2F6E">
        <w:rPr>
          <w:spacing w:val="28"/>
        </w:rPr>
        <w:t xml:space="preserve"> </w:t>
      </w:r>
      <w:r w:rsidRPr="00BD2F6E">
        <w:t>находящихся</w:t>
      </w:r>
      <w:r w:rsidRPr="00BD2F6E">
        <w:rPr>
          <w:spacing w:val="30"/>
        </w:rPr>
        <w:t xml:space="preserve"> </w:t>
      </w:r>
      <w:r w:rsidRPr="00BD2F6E">
        <w:t>в</w:t>
      </w:r>
      <w:r w:rsidRPr="00BD2F6E">
        <w:rPr>
          <w:spacing w:val="29"/>
        </w:rPr>
        <w:t xml:space="preserve"> </w:t>
      </w:r>
      <w:r w:rsidRPr="00BD2F6E">
        <w:rPr>
          <w:spacing w:val="-1"/>
        </w:rPr>
        <w:t>муниципальной</w:t>
      </w:r>
      <w:r w:rsidRPr="00BD2F6E">
        <w:rPr>
          <w:spacing w:val="51"/>
        </w:rPr>
        <w:t xml:space="preserve"> </w:t>
      </w:r>
      <w:r w:rsidRPr="00BD2F6E">
        <w:t>собственности,</w:t>
      </w:r>
      <w:r w:rsidRPr="00BD2F6E">
        <w:rPr>
          <w:spacing w:val="1"/>
        </w:rPr>
        <w:t xml:space="preserve"> </w:t>
      </w:r>
      <w:r w:rsidRPr="00BD2F6E">
        <w:t>расположенных</w:t>
      </w:r>
      <w:r w:rsidRPr="00BD2F6E">
        <w:rPr>
          <w:spacing w:val="2"/>
        </w:rPr>
        <w:t xml:space="preserve"> </w:t>
      </w:r>
      <w:r w:rsidRPr="00BD2F6E">
        <w:t>на</w:t>
      </w:r>
      <w:r w:rsidRPr="00BD2F6E">
        <w:rPr>
          <w:spacing w:val="2"/>
        </w:rPr>
        <w:t xml:space="preserve"> </w:t>
      </w:r>
      <w:r w:rsidRPr="00BD2F6E">
        <w:t>землях</w:t>
      </w:r>
      <w:r w:rsidRPr="00BD2F6E">
        <w:rPr>
          <w:spacing w:val="2"/>
        </w:rPr>
        <w:t xml:space="preserve"> </w:t>
      </w:r>
      <w:r w:rsidRPr="00BD2F6E">
        <w:rPr>
          <w:spacing w:val="-1"/>
        </w:rPr>
        <w:t>общего</w:t>
      </w:r>
      <w:r w:rsidRPr="00BD2F6E">
        <w:rPr>
          <w:spacing w:val="2"/>
        </w:rPr>
        <w:t xml:space="preserve"> </w:t>
      </w:r>
      <w:r w:rsidRPr="00BD2F6E">
        <w:t>пользования,</w:t>
      </w:r>
      <w:r w:rsidRPr="00BD2F6E">
        <w:rPr>
          <w:spacing w:val="1"/>
        </w:rPr>
        <w:t xml:space="preserve"> </w:t>
      </w:r>
      <w:r w:rsidRPr="00BD2F6E">
        <w:t>не</w:t>
      </w:r>
      <w:r w:rsidRPr="00BD2F6E">
        <w:rPr>
          <w:spacing w:val="2"/>
        </w:rPr>
        <w:t xml:space="preserve"> </w:t>
      </w:r>
      <w:r w:rsidRPr="00BD2F6E">
        <w:t>подлежащих</w:t>
      </w:r>
      <w:r w:rsidRPr="00BD2F6E">
        <w:rPr>
          <w:spacing w:val="1"/>
        </w:rPr>
        <w:t xml:space="preserve"> </w:t>
      </w:r>
      <w:r w:rsidRPr="00BD2F6E">
        <w:rPr>
          <w:spacing w:val="-1"/>
        </w:rPr>
        <w:t>приватизации,</w:t>
      </w:r>
      <w:r w:rsidRPr="00BD2F6E">
        <w:rPr>
          <w:spacing w:val="2"/>
        </w:rPr>
        <w:t xml:space="preserve"> </w:t>
      </w:r>
      <w:r w:rsidRPr="00BD2F6E">
        <w:t>и</w:t>
      </w:r>
      <w:r w:rsidRPr="00BD2F6E">
        <w:rPr>
          <w:spacing w:val="34"/>
        </w:rPr>
        <w:t xml:space="preserve"> </w:t>
      </w:r>
      <w:r w:rsidRPr="00BD2F6E">
        <w:rPr>
          <w:spacing w:val="-1"/>
        </w:rPr>
        <w:t>передаваемых</w:t>
      </w:r>
      <w:r w:rsidRPr="00BD2F6E">
        <w:rPr>
          <w:spacing w:val="54"/>
        </w:rPr>
        <w:t xml:space="preserve"> </w:t>
      </w:r>
      <w:r w:rsidRPr="00BD2F6E">
        <w:t>в</w:t>
      </w:r>
      <w:r w:rsidRPr="00BD2F6E">
        <w:rPr>
          <w:spacing w:val="54"/>
        </w:rPr>
        <w:t xml:space="preserve"> </w:t>
      </w:r>
      <w:r w:rsidRPr="00BD2F6E">
        <w:t>аренду</w:t>
      </w:r>
      <w:r w:rsidRPr="00BD2F6E">
        <w:rPr>
          <w:spacing w:val="55"/>
        </w:rPr>
        <w:t xml:space="preserve"> </w:t>
      </w:r>
      <w:r w:rsidRPr="00BD2F6E">
        <w:rPr>
          <w:spacing w:val="-1"/>
        </w:rPr>
        <w:t>физическим,</w:t>
      </w:r>
      <w:r w:rsidRPr="00BD2F6E">
        <w:rPr>
          <w:spacing w:val="55"/>
        </w:rPr>
        <w:t xml:space="preserve"> </w:t>
      </w:r>
      <w:r w:rsidRPr="00BD2F6E">
        <w:t>юридическим</w:t>
      </w:r>
      <w:r w:rsidRPr="00BD2F6E">
        <w:rPr>
          <w:spacing w:val="55"/>
        </w:rPr>
        <w:t xml:space="preserve"> </w:t>
      </w:r>
      <w:r w:rsidRPr="00BD2F6E">
        <w:rPr>
          <w:spacing w:val="-1"/>
        </w:rPr>
        <w:t>лицам</w:t>
      </w:r>
      <w:r w:rsidRPr="00BD2F6E">
        <w:rPr>
          <w:spacing w:val="55"/>
        </w:rPr>
        <w:t xml:space="preserve"> </w:t>
      </w:r>
      <w:r w:rsidRPr="00BD2F6E">
        <w:rPr>
          <w:spacing w:val="-1"/>
        </w:rPr>
        <w:t>(посредством</w:t>
      </w:r>
      <w:r w:rsidRPr="00BD2F6E">
        <w:rPr>
          <w:spacing w:val="55"/>
        </w:rPr>
        <w:t xml:space="preserve"> </w:t>
      </w:r>
      <w:r w:rsidRPr="00BD2F6E">
        <w:t>торгов</w:t>
      </w:r>
      <w:r w:rsidRPr="00BD2F6E">
        <w:rPr>
          <w:spacing w:val="57"/>
        </w:rPr>
        <w:t xml:space="preserve"> </w:t>
      </w:r>
      <w:r w:rsidRPr="00BD2F6E">
        <w:t>-</w:t>
      </w:r>
      <w:r w:rsidRPr="00BD2F6E">
        <w:rPr>
          <w:spacing w:val="55"/>
        </w:rPr>
        <w:t xml:space="preserve"> </w:t>
      </w:r>
      <w:r w:rsidRPr="00BD2F6E">
        <w:rPr>
          <w:spacing w:val="-1"/>
        </w:rPr>
        <w:t>аукционов,</w:t>
      </w:r>
      <w:r w:rsidRPr="00BD2F6E">
        <w:rPr>
          <w:spacing w:val="87"/>
        </w:rPr>
        <w:t xml:space="preserve"> </w:t>
      </w:r>
      <w:r w:rsidRPr="00BD2F6E">
        <w:t>конкурсов);</w:t>
      </w:r>
    </w:p>
    <w:p w14:paraId="2213E556" w14:textId="77777777" w:rsidR="003369F9" w:rsidRPr="00BD2F6E" w:rsidRDefault="003369F9">
      <w:pPr>
        <w:pStyle w:val="af0"/>
        <w:numPr>
          <w:ilvl w:val="0"/>
          <w:numId w:val="57"/>
        </w:numPr>
        <w:tabs>
          <w:tab w:val="left" w:pos="975"/>
        </w:tabs>
        <w:suppressAutoHyphens w:val="0"/>
        <w:spacing w:after="0" w:line="240" w:lineRule="auto"/>
        <w:ind w:left="0" w:right="-1" w:firstLine="709"/>
      </w:pPr>
      <w:r w:rsidRPr="00BD2F6E">
        <w:rPr>
          <w:spacing w:val="-1"/>
        </w:rPr>
        <w:t>переоформление</w:t>
      </w:r>
      <w:r w:rsidRPr="00BD2F6E">
        <w:rPr>
          <w:spacing w:val="30"/>
        </w:rPr>
        <w:t xml:space="preserve"> </w:t>
      </w:r>
      <w:r w:rsidRPr="00BD2F6E">
        <w:rPr>
          <w:spacing w:val="-1"/>
        </w:rPr>
        <w:t>одного</w:t>
      </w:r>
      <w:r w:rsidRPr="00BD2F6E">
        <w:rPr>
          <w:spacing w:val="29"/>
        </w:rPr>
        <w:t xml:space="preserve"> </w:t>
      </w:r>
      <w:r w:rsidRPr="00BD2F6E">
        <w:t>вида</w:t>
      </w:r>
      <w:r w:rsidRPr="00BD2F6E">
        <w:rPr>
          <w:spacing w:val="30"/>
        </w:rPr>
        <w:t xml:space="preserve"> </w:t>
      </w:r>
      <w:r w:rsidRPr="00BD2F6E">
        <w:t>ранее</w:t>
      </w:r>
      <w:r w:rsidRPr="00BD2F6E">
        <w:rPr>
          <w:spacing w:val="30"/>
        </w:rPr>
        <w:t xml:space="preserve"> </w:t>
      </w:r>
      <w:r w:rsidRPr="00BD2F6E">
        <w:rPr>
          <w:spacing w:val="-1"/>
        </w:rPr>
        <w:t>предоставленного</w:t>
      </w:r>
      <w:r w:rsidRPr="00BD2F6E">
        <w:rPr>
          <w:spacing w:val="29"/>
        </w:rPr>
        <w:t xml:space="preserve"> </w:t>
      </w:r>
      <w:r w:rsidRPr="00BD2F6E">
        <w:t>права</w:t>
      </w:r>
      <w:r w:rsidRPr="00BD2F6E">
        <w:rPr>
          <w:spacing w:val="29"/>
        </w:rPr>
        <w:t xml:space="preserve"> </w:t>
      </w:r>
      <w:r w:rsidRPr="00BD2F6E">
        <w:t>на</w:t>
      </w:r>
      <w:r w:rsidRPr="00BD2F6E">
        <w:rPr>
          <w:spacing w:val="30"/>
        </w:rPr>
        <w:t xml:space="preserve"> </w:t>
      </w:r>
      <w:r w:rsidRPr="00BD2F6E">
        <w:t>земельные</w:t>
      </w:r>
      <w:r w:rsidRPr="00BD2F6E">
        <w:rPr>
          <w:spacing w:val="28"/>
        </w:rPr>
        <w:t xml:space="preserve"> </w:t>
      </w:r>
      <w:r w:rsidRPr="00BD2F6E">
        <w:t>участки</w:t>
      </w:r>
      <w:r w:rsidRPr="00BD2F6E">
        <w:rPr>
          <w:spacing w:val="29"/>
        </w:rPr>
        <w:t xml:space="preserve"> </w:t>
      </w:r>
      <w:r w:rsidRPr="00BD2F6E">
        <w:t>на</w:t>
      </w:r>
      <w:r w:rsidRPr="00BD2F6E">
        <w:rPr>
          <w:spacing w:val="67"/>
        </w:rPr>
        <w:t xml:space="preserve"> </w:t>
      </w:r>
      <w:r w:rsidRPr="00BD2F6E">
        <w:t>другой</w:t>
      </w:r>
      <w:r w:rsidRPr="00BD2F6E">
        <w:rPr>
          <w:spacing w:val="54"/>
        </w:rPr>
        <w:t xml:space="preserve"> </w:t>
      </w:r>
      <w:r w:rsidRPr="00BD2F6E">
        <w:t>вид</w:t>
      </w:r>
      <w:r w:rsidRPr="00BD2F6E">
        <w:rPr>
          <w:spacing w:val="53"/>
        </w:rPr>
        <w:t xml:space="preserve"> </w:t>
      </w:r>
      <w:r w:rsidRPr="00BD2F6E">
        <w:t>права,</w:t>
      </w:r>
      <w:r w:rsidRPr="00BD2F6E">
        <w:rPr>
          <w:spacing w:val="54"/>
        </w:rPr>
        <w:t xml:space="preserve"> </w:t>
      </w:r>
      <w:r w:rsidRPr="00BD2F6E">
        <w:t>в</w:t>
      </w:r>
      <w:r w:rsidRPr="00BD2F6E">
        <w:rPr>
          <w:spacing w:val="54"/>
        </w:rPr>
        <w:t xml:space="preserve"> </w:t>
      </w:r>
      <w:r w:rsidRPr="00BD2F6E">
        <w:t>том</w:t>
      </w:r>
      <w:r w:rsidRPr="00BD2F6E">
        <w:rPr>
          <w:spacing w:val="55"/>
        </w:rPr>
        <w:t xml:space="preserve"> </w:t>
      </w:r>
      <w:r w:rsidRPr="00BD2F6E">
        <w:t>числе</w:t>
      </w:r>
      <w:r w:rsidRPr="00BD2F6E">
        <w:rPr>
          <w:spacing w:val="55"/>
        </w:rPr>
        <w:t xml:space="preserve"> </w:t>
      </w:r>
      <w:r w:rsidRPr="00BD2F6E">
        <w:rPr>
          <w:spacing w:val="-1"/>
        </w:rPr>
        <w:t>приватизация</w:t>
      </w:r>
      <w:r w:rsidRPr="00BD2F6E">
        <w:rPr>
          <w:spacing w:val="55"/>
        </w:rPr>
        <w:t xml:space="preserve"> </w:t>
      </w:r>
      <w:r w:rsidRPr="00BD2F6E">
        <w:t>земельных</w:t>
      </w:r>
      <w:r w:rsidRPr="00BD2F6E">
        <w:rPr>
          <w:spacing w:val="53"/>
        </w:rPr>
        <w:t xml:space="preserve"> </w:t>
      </w:r>
      <w:r w:rsidRPr="00BD2F6E">
        <w:t>участков</w:t>
      </w:r>
      <w:r w:rsidRPr="00BD2F6E">
        <w:rPr>
          <w:spacing w:val="54"/>
        </w:rPr>
        <w:t xml:space="preserve"> </w:t>
      </w:r>
      <w:r w:rsidRPr="00BD2F6E">
        <w:t>под</w:t>
      </w:r>
      <w:r w:rsidRPr="00BD2F6E">
        <w:rPr>
          <w:spacing w:val="55"/>
        </w:rPr>
        <w:t xml:space="preserve"> </w:t>
      </w:r>
      <w:r w:rsidRPr="00BD2F6E">
        <w:rPr>
          <w:spacing w:val="-1"/>
        </w:rPr>
        <w:t>приватизированными</w:t>
      </w:r>
      <w:r w:rsidRPr="00BD2F6E">
        <w:rPr>
          <w:spacing w:val="56"/>
        </w:rPr>
        <w:t xml:space="preserve"> </w:t>
      </w:r>
      <w:r w:rsidRPr="00BD2F6E">
        <w:t>предприятиями,</w:t>
      </w:r>
      <w:r w:rsidRPr="00BD2F6E">
        <w:rPr>
          <w:spacing w:val="54"/>
        </w:rPr>
        <w:t xml:space="preserve"> </w:t>
      </w:r>
      <w:r w:rsidRPr="00BD2F6E">
        <w:rPr>
          <w:spacing w:val="-1"/>
        </w:rPr>
        <w:t>переоформление</w:t>
      </w:r>
      <w:r w:rsidRPr="00BD2F6E">
        <w:rPr>
          <w:spacing w:val="53"/>
        </w:rPr>
        <w:t xml:space="preserve"> </w:t>
      </w:r>
      <w:r w:rsidRPr="00BD2F6E">
        <w:t>права</w:t>
      </w:r>
      <w:r w:rsidRPr="00BD2F6E">
        <w:rPr>
          <w:spacing w:val="53"/>
        </w:rPr>
        <w:t xml:space="preserve"> </w:t>
      </w:r>
      <w:r w:rsidRPr="00BD2F6E">
        <w:t>пожизненного</w:t>
      </w:r>
      <w:r w:rsidRPr="00BD2F6E">
        <w:rPr>
          <w:spacing w:val="53"/>
        </w:rPr>
        <w:t xml:space="preserve"> </w:t>
      </w:r>
      <w:r w:rsidRPr="00BD2F6E">
        <w:rPr>
          <w:spacing w:val="-1"/>
        </w:rPr>
        <w:t>наследуемого</w:t>
      </w:r>
      <w:r w:rsidRPr="00BD2F6E">
        <w:rPr>
          <w:spacing w:val="54"/>
        </w:rPr>
        <w:t xml:space="preserve"> </w:t>
      </w:r>
      <w:r w:rsidRPr="00BD2F6E">
        <w:rPr>
          <w:spacing w:val="-1"/>
        </w:rPr>
        <w:t>владения</w:t>
      </w:r>
      <w:r w:rsidRPr="00BD2F6E">
        <w:rPr>
          <w:spacing w:val="54"/>
        </w:rPr>
        <w:t xml:space="preserve"> </w:t>
      </w:r>
      <w:r w:rsidRPr="00BD2F6E">
        <w:t>или</w:t>
      </w:r>
      <w:r w:rsidRPr="00BD2F6E">
        <w:rPr>
          <w:spacing w:val="54"/>
        </w:rPr>
        <w:t xml:space="preserve"> </w:t>
      </w:r>
      <w:r w:rsidRPr="00BD2F6E">
        <w:t>права</w:t>
      </w:r>
      <w:r w:rsidRPr="00BD2F6E">
        <w:rPr>
          <w:spacing w:val="61"/>
        </w:rPr>
        <w:t xml:space="preserve"> </w:t>
      </w:r>
      <w:r w:rsidRPr="00BD2F6E">
        <w:t xml:space="preserve">постоянного </w:t>
      </w:r>
      <w:r w:rsidRPr="00BD2F6E">
        <w:rPr>
          <w:spacing w:val="-1"/>
        </w:rPr>
        <w:t>(бессрочного)</w:t>
      </w:r>
      <w:r w:rsidRPr="00BD2F6E">
        <w:t xml:space="preserve"> пользования на право </w:t>
      </w:r>
      <w:r w:rsidRPr="00BD2F6E">
        <w:rPr>
          <w:spacing w:val="-1"/>
        </w:rPr>
        <w:t>собственности</w:t>
      </w:r>
      <w:r w:rsidRPr="00BD2F6E">
        <w:t xml:space="preserve"> или аренды;</w:t>
      </w:r>
    </w:p>
    <w:p w14:paraId="7051EB15" w14:textId="77777777" w:rsidR="003369F9" w:rsidRPr="00BD2F6E" w:rsidRDefault="003369F9">
      <w:pPr>
        <w:pStyle w:val="af0"/>
        <w:numPr>
          <w:ilvl w:val="0"/>
          <w:numId w:val="57"/>
        </w:numPr>
        <w:tabs>
          <w:tab w:val="left" w:pos="992"/>
        </w:tabs>
        <w:suppressAutoHyphens w:val="0"/>
        <w:spacing w:after="0" w:line="240" w:lineRule="auto"/>
        <w:ind w:left="0" w:right="-1" w:firstLine="709"/>
      </w:pPr>
      <w:r w:rsidRPr="00BD2F6E">
        <w:t>иные</w:t>
      </w:r>
      <w:r w:rsidRPr="00BD2F6E">
        <w:rPr>
          <w:spacing w:val="46"/>
        </w:rPr>
        <w:t xml:space="preserve"> </w:t>
      </w:r>
      <w:r w:rsidRPr="00BD2F6E">
        <w:rPr>
          <w:spacing w:val="-1"/>
        </w:rPr>
        <w:t>действия,</w:t>
      </w:r>
      <w:r w:rsidRPr="00BD2F6E">
        <w:rPr>
          <w:spacing w:val="46"/>
        </w:rPr>
        <w:t xml:space="preserve"> </w:t>
      </w:r>
      <w:r w:rsidRPr="00BD2F6E">
        <w:t>связанные</w:t>
      </w:r>
      <w:r w:rsidRPr="00BD2F6E">
        <w:rPr>
          <w:spacing w:val="46"/>
        </w:rPr>
        <w:t xml:space="preserve"> </w:t>
      </w:r>
      <w:r w:rsidRPr="00BD2F6E">
        <w:t>с</w:t>
      </w:r>
      <w:r w:rsidRPr="00BD2F6E">
        <w:rPr>
          <w:spacing w:val="46"/>
        </w:rPr>
        <w:t xml:space="preserve"> </w:t>
      </w:r>
      <w:r w:rsidRPr="00BD2F6E">
        <w:rPr>
          <w:spacing w:val="-1"/>
        </w:rPr>
        <w:t>подготовкой</w:t>
      </w:r>
      <w:r w:rsidRPr="00BD2F6E">
        <w:rPr>
          <w:spacing w:val="47"/>
        </w:rPr>
        <w:t xml:space="preserve"> </w:t>
      </w:r>
      <w:r w:rsidRPr="00BD2F6E">
        <w:t>и</w:t>
      </w:r>
      <w:r w:rsidRPr="00BD2F6E">
        <w:rPr>
          <w:spacing w:val="46"/>
        </w:rPr>
        <w:t xml:space="preserve"> </w:t>
      </w:r>
      <w:r w:rsidRPr="00BD2F6E">
        <w:rPr>
          <w:spacing w:val="-1"/>
        </w:rPr>
        <w:t>реализацией</w:t>
      </w:r>
      <w:r w:rsidRPr="00BD2F6E">
        <w:rPr>
          <w:spacing w:val="46"/>
        </w:rPr>
        <w:t xml:space="preserve"> </w:t>
      </w:r>
      <w:r w:rsidRPr="00BD2F6E">
        <w:rPr>
          <w:spacing w:val="-1"/>
        </w:rPr>
        <w:t>общественных</w:t>
      </w:r>
      <w:r w:rsidRPr="00BD2F6E">
        <w:rPr>
          <w:spacing w:val="46"/>
        </w:rPr>
        <w:t xml:space="preserve"> </w:t>
      </w:r>
      <w:r w:rsidRPr="00BD2F6E">
        <w:t>или</w:t>
      </w:r>
      <w:r w:rsidRPr="00BD2F6E">
        <w:rPr>
          <w:spacing w:val="46"/>
        </w:rPr>
        <w:t xml:space="preserve"> </w:t>
      </w:r>
      <w:r w:rsidRPr="00BD2F6E">
        <w:t>частных</w:t>
      </w:r>
      <w:r w:rsidRPr="00BD2F6E">
        <w:rPr>
          <w:spacing w:val="67"/>
        </w:rPr>
        <w:t xml:space="preserve"> </w:t>
      </w:r>
      <w:r w:rsidRPr="00BD2F6E">
        <w:t xml:space="preserve">планов по </w:t>
      </w:r>
      <w:r w:rsidRPr="00BD2F6E">
        <w:rPr>
          <w:spacing w:val="-1"/>
        </w:rPr>
        <w:t xml:space="preserve">землепользованию </w:t>
      </w:r>
      <w:r w:rsidRPr="00BD2F6E">
        <w:t>и застройке.</w:t>
      </w:r>
    </w:p>
    <w:bookmarkEnd w:id="24"/>
    <w:p w14:paraId="11B4727A" w14:textId="77777777" w:rsidR="003369F9" w:rsidRPr="00BD2F6E" w:rsidRDefault="003369F9" w:rsidP="003369F9">
      <w:pPr>
        <w:spacing w:before="1"/>
        <w:ind w:right="-1" w:firstLine="709"/>
        <w:rPr>
          <w:rFonts w:ascii="Times New Roman" w:hAnsi="Times New Roman" w:cs="Times New Roman"/>
        </w:rPr>
      </w:pPr>
    </w:p>
    <w:p w14:paraId="529870E2"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25" w:name="_Toc177044873"/>
      <w:r w:rsidRPr="00BD2F6E">
        <w:rPr>
          <w:rFonts w:ascii="Times New Roman" w:hAnsi="Times New Roman" w:cs="Times New Roman"/>
          <w:b/>
          <w:lang w:eastAsia="en-US"/>
        </w:rPr>
        <w:t>Статья 7. Комиссия по землепользованию и застройке</w:t>
      </w:r>
      <w:bookmarkEnd w:id="25"/>
    </w:p>
    <w:p w14:paraId="3D2F81A4" w14:textId="77777777" w:rsidR="003369F9" w:rsidRPr="00BD2F6E" w:rsidRDefault="003369F9" w:rsidP="003369F9">
      <w:pPr>
        <w:spacing w:before="10"/>
        <w:ind w:right="-1" w:firstLine="709"/>
        <w:rPr>
          <w:rFonts w:ascii="Times New Roman" w:hAnsi="Times New Roman" w:cs="Times New Roman"/>
          <w:i/>
        </w:rPr>
      </w:pPr>
    </w:p>
    <w:p w14:paraId="628D4DDD" w14:textId="77777777" w:rsidR="003369F9" w:rsidRPr="00BD2F6E" w:rsidRDefault="003369F9">
      <w:pPr>
        <w:pStyle w:val="af0"/>
        <w:numPr>
          <w:ilvl w:val="0"/>
          <w:numId w:val="56"/>
        </w:numPr>
        <w:tabs>
          <w:tab w:val="left" w:pos="969"/>
        </w:tabs>
        <w:suppressAutoHyphens w:val="0"/>
        <w:spacing w:after="0" w:line="240" w:lineRule="auto"/>
        <w:ind w:left="0" w:right="-1" w:firstLine="709"/>
      </w:pPr>
      <w:bookmarkStart w:id="26" w:name="_Hlk125537075"/>
      <w:r w:rsidRPr="00BD2F6E">
        <w:t>Комиссия</w:t>
      </w:r>
      <w:r w:rsidRPr="00BD2F6E">
        <w:rPr>
          <w:spacing w:val="44"/>
        </w:rPr>
        <w:t xml:space="preserve"> </w:t>
      </w:r>
      <w:r w:rsidRPr="00BD2F6E">
        <w:t>по</w:t>
      </w:r>
      <w:r w:rsidRPr="00BD2F6E">
        <w:rPr>
          <w:spacing w:val="45"/>
        </w:rPr>
        <w:t xml:space="preserve"> </w:t>
      </w:r>
      <w:r w:rsidRPr="00BD2F6E">
        <w:t>землепользованию</w:t>
      </w:r>
      <w:r w:rsidRPr="00BD2F6E">
        <w:rPr>
          <w:spacing w:val="43"/>
        </w:rPr>
        <w:t xml:space="preserve"> </w:t>
      </w:r>
      <w:r w:rsidRPr="00BD2F6E">
        <w:t>и</w:t>
      </w:r>
      <w:r w:rsidRPr="00BD2F6E">
        <w:rPr>
          <w:spacing w:val="44"/>
        </w:rPr>
        <w:t xml:space="preserve"> </w:t>
      </w:r>
      <w:r w:rsidRPr="00BD2F6E">
        <w:t>застройке</w:t>
      </w:r>
      <w:r w:rsidRPr="00BD2F6E">
        <w:rPr>
          <w:spacing w:val="44"/>
        </w:rPr>
        <w:t xml:space="preserve"> </w:t>
      </w:r>
      <w:r w:rsidRPr="00BD2F6E">
        <w:t>(далее</w:t>
      </w:r>
      <w:r w:rsidRPr="00BD2F6E">
        <w:rPr>
          <w:spacing w:val="46"/>
        </w:rPr>
        <w:t xml:space="preserve"> </w:t>
      </w:r>
      <w:r w:rsidRPr="00BD2F6E">
        <w:t>–</w:t>
      </w:r>
      <w:r w:rsidRPr="00BD2F6E">
        <w:rPr>
          <w:spacing w:val="44"/>
        </w:rPr>
        <w:t xml:space="preserve"> </w:t>
      </w:r>
      <w:r w:rsidRPr="00BD2F6E">
        <w:t>Комиссия)</w:t>
      </w:r>
      <w:r w:rsidRPr="00BD2F6E">
        <w:rPr>
          <w:spacing w:val="44"/>
        </w:rPr>
        <w:t xml:space="preserve"> </w:t>
      </w:r>
      <w:r w:rsidRPr="00BD2F6E">
        <w:t>является</w:t>
      </w:r>
      <w:r w:rsidRPr="00BD2F6E">
        <w:rPr>
          <w:spacing w:val="43"/>
        </w:rPr>
        <w:t xml:space="preserve"> </w:t>
      </w:r>
      <w:r w:rsidRPr="00BD2F6E">
        <w:t>постоянно действующим</w:t>
      </w:r>
      <w:r w:rsidRPr="00BD2F6E">
        <w:rPr>
          <w:spacing w:val="-8"/>
        </w:rPr>
        <w:t xml:space="preserve"> </w:t>
      </w:r>
      <w:r w:rsidRPr="00BD2F6E">
        <w:rPr>
          <w:spacing w:val="-1"/>
        </w:rPr>
        <w:t>консультативным</w:t>
      </w:r>
      <w:r w:rsidRPr="00BD2F6E">
        <w:rPr>
          <w:spacing w:val="-7"/>
        </w:rPr>
        <w:t xml:space="preserve"> </w:t>
      </w:r>
      <w:r w:rsidRPr="00BD2F6E">
        <w:t>органом</w:t>
      </w:r>
      <w:r w:rsidRPr="00BD2F6E">
        <w:rPr>
          <w:spacing w:val="-7"/>
        </w:rPr>
        <w:t xml:space="preserve"> </w:t>
      </w:r>
      <w:r w:rsidRPr="00BD2F6E">
        <w:t>и</w:t>
      </w:r>
      <w:r w:rsidRPr="00BD2F6E">
        <w:rPr>
          <w:spacing w:val="-8"/>
        </w:rPr>
        <w:t xml:space="preserve"> </w:t>
      </w:r>
      <w:r w:rsidRPr="00BD2F6E">
        <w:rPr>
          <w:spacing w:val="-1"/>
        </w:rPr>
        <w:t>формируется</w:t>
      </w:r>
      <w:r w:rsidRPr="00BD2F6E">
        <w:rPr>
          <w:spacing w:val="-9"/>
        </w:rPr>
        <w:t xml:space="preserve"> </w:t>
      </w:r>
      <w:r w:rsidRPr="00BD2F6E">
        <w:t>для</w:t>
      </w:r>
      <w:r w:rsidRPr="00BD2F6E">
        <w:rPr>
          <w:spacing w:val="-7"/>
        </w:rPr>
        <w:t xml:space="preserve"> </w:t>
      </w:r>
      <w:r w:rsidRPr="00BD2F6E">
        <w:t>обеспечения</w:t>
      </w:r>
      <w:r w:rsidRPr="00BD2F6E">
        <w:rPr>
          <w:spacing w:val="-7"/>
        </w:rPr>
        <w:t xml:space="preserve"> </w:t>
      </w:r>
      <w:r w:rsidRPr="00BD2F6E">
        <w:t>реализации</w:t>
      </w:r>
      <w:r w:rsidRPr="00BD2F6E">
        <w:rPr>
          <w:spacing w:val="-8"/>
        </w:rPr>
        <w:t xml:space="preserve"> </w:t>
      </w:r>
      <w:r w:rsidRPr="00BD2F6E">
        <w:t>настоящих</w:t>
      </w:r>
      <w:r w:rsidRPr="00BD2F6E">
        <w:rPr>
          <w:spacing w:val="41"/>
        </w:rPr>
        <w:t xml:space="preserve"> </w:t>
      </w:r>
      <w:r w:rsidRPr="00BD2F6E">
        <w:rPr>
          <w:spacing w:val="-1"/>
        </w:rPr>
        <w:t>Правил.</w:t>
      </w:r>
    </w:p>
    <w:p w14:paraId="61F0F698" w14:textId="77777777" w:rsidR="003369F9" w:rsidRPr="00BD2F6E" w:rsidRDefault="003369F9" w:rsidP="003369F9">
      <w:pPr>
        <w:pStyle w:val="af0"/>
        <w:spacing w:after="0" w:line="240" w:lineRule="auto"/>
        <w:ind w:left="0" w:right="-1"/>
      </w:pPr>
      <w:r w:rsidRPr="00BD2F6E">
        <w:t>Комиссия</w:t>
      </w:r>
      <w:r w:rsidRPr="00BD2F6E">
        <w:rPr>
          <w:spacing w:val="39"/>
        </w:rPr>
        <w:t xml:space="preserve"> </w:t>
      </w:r>
      <w:r w:rsidRPr="00BD2F6E">
        <w:rPr>
          <w:spacing w:val="-1"/>
        </w:rPr>
        <w:t>осуществляет</w:t>
      </w:r>
      <w:r w:rsidRPr="00BD2F6E">
        <w:rPr>
          <w:spacing w:val="39"/>
        </w:rPr>
        <w:t xml:space="preserve"> </w:t>
      </w:r>
      <w:r w:rsidRPr="00BD2F6E">
        <w:t>свою</w:t>
      </w:r>
      <w:r w:rsidRPr="00BD2F6E">
        <w:rPr>
          <w:spacing w:val="39"/>
        </w:rPr>
        <w:t xml:space="preserve"> </w:t>
      </w:r>
      <w:r w:rsidRPr="00BD2F6E">
        <w:t>деятельность</w:t>
      </w:r>
      <w:r w:rsidRPr="00BD2F6E">
        <w:rPr>
          <w:spacing w:val="39"/>
        </w:rPr>
        <w:t xml:space="preserve"> </w:t>
      </w:r>
      <w:r w:rsidRPr="00BD2F6E">
        <w:t>в</w:t>
      </w:r>
      <w:r w:rsidRPr="00BD2F6E">
        <w:rPr>
          <w:spacing w:val="38"/>
        </w:rPr>
        <w:t xml:space="preserve"> </w:t>
      </w:r>
      <w:r w:rsidRPr="00BD2F6E">
        <w:t>соответствии</w:t>
      </w:r>
      <w:r w:rsidRPr="00BD2F6E">
        <w:rPr>
          <w:spacing w:val="40"/>
        </w:rPr>
        <w:t xml:space="preserve"> </w:t>
      </w:r>
      <w:r w:rsidRPr="00BD2F6E">
        <w:t>с</w:t>
      </w:r>
      <w:r w:rsidRPr="00BD2F6E">
        <w:rPr>
          <w:spacing w:val="39"/>
        </w:rPr>
        <w:t xml:space="preserve"> </w:t>
      </w:r>
      <w:r w:rsidRPr="00BD2F6E">
        <w:t>законодательством</w:t>
      </w:r>
      <w:r w:rsidRPr="00BD2F6E">
        <w:rPr>
          <w:spacing w:val="22"/>
        </w:rPr>
        <w:t xml:space="preserve"> </w:t>
      </w:r>
      <w:r w:rsidRPr="00BD2F6E">
        <w:t>Российской</w:t>
      </w:r>
      <w:r w:rsidRPr="00BD2F6E">
        <w:rPr>
          <w:spacing w:val="39"/>
        </w:rPr>
        <w:t xml:space="preserve"> </w:t>
      </w:r>
      <w:r w:rsidRPr="00BD2F6E">
        <w:rPr>
          <w:spacing w:val="-1"/>
        </w:rPr>
        <w:t>Федерации,</w:t>
      </w:r>
      <w:r w:rsidRPr="00BD2F6E">
        <w:rPr>
          <w:spacing w:val="39"/>
        </w:rPr>
        <w:t xml:space="preserve"> </w:t>
      </w:r>
      <w:r w:rsidRPr="00BD2F6E">
        <w:t>настоящими</w:t>
      </w:r>
      <w:r w:rsidRPr="00BD2F6E">
        <w:rPr>
          <w:spacing w:val="39"/>
        </w:rPr>
        <w:t xml:space="preserve"> </w:t>
      </w:r>
      <w:r w:rsidRPr="00BD2F6E">
        <w:rPr>
          <w:spacing w:val="-1"/>
        </w:rPr>
        <w:t>Правилами,</w:t>
      </w:r>
      <w:r w:rsidRPr="00BD2F6E">
        <w:rPr>
          <w:spacing w:val="39"/>
        </w:rPr>
        <w:t xml:space="preserve"> </w:t>
      </w:r>
      <w:r w:rsidRPr="00BD2F6E">
        <w:t>Положением</w:t>
      </w:r>
      <w:r w:rsidRPr="00BD2F6E">
        <w:rPr>
          <w:spacing w:val="38"/>
        </w:rPr>
        <w:t xml:space="preserve"> </w:t>
      </w:r>
      <w:r w:rsidRPr="00BD2F6E">
        <w:t>о</w:t>
      </w:r>
      <w:r w:rsidRPr="00BD2F6E">
        <w:rPr>
          <w:spacing w:val="39"/>
        </w:rPr>
        <w:t xml:space="preserve"> </w:t>
      </w:r>
      <w:r w:rsidRPr="00BD2F6E">
        <w:rPr>
          <w:spacing w:val="-1"/>
        </w:rPr>
        <w:t>Комиссии</w:t>
      </w:r>
      <w:r w:rsidRPr="00BD2F6E">
        <w:rPr>
          <w:spacing w:val="39"/>
        </w:rPr>
        <w:t xml:space="preserve"> </w:t>
      </w:r>
      <w:r w:rsidRPr="00BD2F6E">
        <w:t>и</w:t>
      </w:r>
      <w:r w:rsidRPr="00BD2F6E">
        <w:rPr>
          <w:spacing w:val="39"/>
        </w:rPr>
        <w:t xml:space="preserve"> </w:t>
      </w:r>
      <w:r w:rsidRPr="00BD2F6E">
        <w:rPr>
          <w:spacing w:val="-1"/>
        </w:rPr>
        <w:t>иными</w:t>
      </w:r>
      <w:r w:rsidRPr="00BD2F6E">
        <w:rPr>
          <w:spacing w:val="57"/>
        </w:rPr>
        <w:t xml:space="preserve"> </w:t>
      </w:r>
      <w:r w:rsidRPr="00BD2F6E">
        <w:rPr>
          <w:spacing w:val="-1"/>
        </w:rPr>
        <w:t>муниципальными</w:t>
      </w:r>
      <w:r w:rsidRPr="00BD2F6E">
        <w:t xml:space="preserve"> </w:t>
      </w:r>
      <w:r w:rsidRPr="00BD2F6E">
        <w:rPr>
          <w:spacing w:val="-1"/>
        </w:rPr>
        <w:t>правовыми</w:t>
      </w:r>
      <w:r w:rsidRPr="00BD2F6E">
        <w:t xml:space="preserve"> </w:t>
      </w:r>
      <w:r w:rsidRPr="00BD2F6E">
        <w:rPr>
          <w:spacing w:val="-1"/>
        </w:rPr>
        <w:t>актами.</w:t>
      </w:r>
    </w:p>
    <w:p w14:paraId="743100DA" w14:textId="77777777" w:rsidR="003369F9" w:rsidRPr="00BD2F6E" w:rsidRDefault="003369F9">
      <w:pPr>
        <w:pStyle w:val="af0"/>
        <w:numPr>
          <w:ilvl w:val="0"/>
          <w:numId w:val="56"/>
        </w:numPr>
        <w:tabs>
          <w:tab w:val="left" w:pos="925"/>
        </w:tabs>
        <w:suppressAutoHyphens w:val="0"/>
        <w:spacing w:after="0" w:line="240" w:lineRule="auto"/>
        <w:ind w:left="0" w:right="-1" w:firstLine="709"/>
      </w:pPr>
      <w:r w:rsidRPr="00BD2F6E">
        <w:t xml:space="preserve">К полномочиям </w:t>
      </w:r>
      <w:r w:rsidRPr="00BD2F6E">
        <w:rPr>
          <w:spacing w:val="-1"/>
        </w:rPr>
        <w:t>Комиссии</w:t>
      </w:r>
      <w:r w:rsidRPr="00BD2F6E">
        <w:t xml:space="preserve"> относится:</w:t>
      </w:r>
    </w:p>
    <w:p w14:paraId="16FAB105" w14:textId="77777777" w:rsidR="003369F9" w:rsidRPr="00BD2F6E" w:rsidRDefault="003369F9">
      <w:pPr>
        <w:pStyle w:val="af0"/>
        <w:numPr>
          <w:ilvl w:val="0"/>
          <w:numId w:val="55"/>
        </w:numPr>
        <w:tabs>
          <w:tab w:val="left" w:pos="945"/>
        </w:tabs>
        <w:suppressAutoHyphens w:val="0"/>
        <w:spacing w:after="0" w:line="240" w:lineRule="auto"/>
        <w:ind w:left="0" w:right="-1" w:firstLine="709"/>
      </w:pPr>
      <w:r w:rsidRPr="00BD2F6E">
        <w:rPr>
          <w:spacing w:val="-1"/>
        </w:rPr>
        <w:t>рассмотрение</w:t>
      </w:r>
      <w:r w:rsidRPr="00BD2F6E">
        <w:t xml:space="preserve"> </w:t>
      </w:r>
      <w:r w:rsidRPr="00BD2F6E">
        <w:rPr>
          <w:spacing w:val="-1"/>
        </w:rPr>
        <w:t>предложений</w:t>
      </w:r>
      <w:r w:rsidRPr="00BD2F6E">
        <w:t xml:space="preserve"> о внесении </w:t>
      </w:r>
      <w:r w:rsidRPr="00BD2F6E">
        <w:rPr>
          <w:spacing w:val="-1"/>
        </w:rPr>
        <w:t>изменений</w:t>
      </w:r>
      <w:r w:rsidRPr="00BD2F6E">
        <w:t xml:space="preserve"> в настоящие </w:t>
      </w:r>
      <w:r w:rsidRPr="00BD2F6E">
        <w:rPr>
          <w:spacing w:val="-1"/>
        </w:rPr>
        <w:t>Правила;</w:t>
      </w:r>
    </w:p>
    <w:p w14:paraId="2A65D02E" w14:textId="77777777" w:rsidR="003369F9" w:rsidRPr="00BD2F6E" w:rsidRDefault="003369F9">
      <w:pPr>
        <w:pStyle w:val="af0"/>
        <w:numPr>
          <w:ilvl w:val="0"/>
          <w:numId w:val="55"/>
        </w:numPr>
        <w:tabs>
          <w:tab w:val="left" w:pos="945"/>
        </w:tabs>
        <w:suppressAutoHyphens w:val="0"/>
        <w:spacing w:after="0" w:line="240" w:lineRule="auto"/>
        <w:ind w:left="0" w:right="-1" w:firstLine="709"/>
      </w:pPr>
      <w:r w:rsidRPr="00BD2F6E">
        <w:t xml:space="preserve">подготовка </w:t>
      </w:r>
      <w:r w:rsidRPr="00BD2F6E">
        <w:rPr>
          <w:spacing w:val="-1"/>
        </w:rPr>
        <w:t>заключения</w:t>
      </w:r>
      <w:r w:rsidRPr="00BD2F6E">
        <w:t xml:space="preserve"> о внесении </w:t>
      </w:r>
      <w:r w:rsidRPr="00BD2F6E">
        <w:rPr>
          <w:spacing w:val="-1"/>
        </w:rPr>
        <w:t>изменения</w:t>
      </w:r>
      <w:r w:rsidRPr="00BD2F6E">
        <w:t xml:space="preserve"> в настоящие Правила;</w:t>
      </w:r>
    </w:p>
    <w:p w14:paraId="1EF03381" w14:textId="77777777" w:rsidR="003369F9" w:rsidRPr="00BD2F6E" w:rsidRDefault="003369F9">
      <w:pPr>
        <w:pStyle w:val="af0"/>
        <w:numPr>
          <w:ilvl w:val="0"/>
          <w:numId w:val="55"/>
        </w:numPr>
        <w:tabs>
          <w:tab w:val="left" w:pos="962"/>
        </w:tabs>
        <w:suppressAutoHyphens w:val="0"/>
        <w:spacing w:after="0" w:line="240" w:lineRule="auto"/>
        <w:ind w:left="0" w:right="-1" w:firstLine="709"/>
      </w:pPr>
      <w:r w:rsidRPr="00BD2F6E">
        <w:rPr>
          <w:spacing w:val="-1"/>
        </w:rPr>
        <w:t>организация</w:t>
      </w:r>
      <w:r w:rsidRPr="00BD2F6E">
        <w:rPr>
          <w:spacing w:val="16"/>
        </w:rPr>
        <w:t xml:space="preserve"> </w:t>
      </w:r>
      <w:r w:rsidRPr="00BD2F6E">
        <w:t>и</w:t>
      </w:r>
      <w:r w:rsidRPr="00BD2F6E">
        <w:rPr>
          <w:spacing w:val="16"/>
        </w:rPr>
        <w:t xml:space="preserve"> </w:t>
      </w:r>
      <w:r w:rsidRPr="00BD2F6E">
        <w:t>проведение</w:t>
      </w:r>
      <w:r w:rsidRPr="00BD2F6E">
        <w:rPr>
          <w:spacing w:val="17"/>
        </w:rPr>
        <w:t xml:space="preserve"> </w:t>
      </w:r>
      <w:r w:rsidRPr="00BD2F6E">
        <w:rPr>
          <w:spacing w:val="-1"/>
        </w:rPr>
        <w:t>публичных</w:t>
      </w:r>
      <w:r w:rsidRPr="00BD2F6E">
        <w:rPr>
          <w:spacing w:val="16"/>
        </w:rPr>
        <w:t xml:space="preserve"> </w:t>
      </w:r>
      <w:r w:rsidRPr="00BD2F6E">
        <w:rPr>
          <w:spacing w:val="-1"/>
        </w:rPr>
        <w:t>слушаний</w:t>
      </w:r>
      <w:r w:rsidRPr="00BD2F6E">
        <w:rPr>
          <w:spacing w:val="16"/>
        </w:rPr>
        <w:t xml:space="preserve"> </w:t>
      </w:r>
      <w:r w:rsidRPr="00BD2F6E">
        <w:t>по</w:t>
      </w:r>
      <w:r w:rsidRPr="00BD2F6E">
        <w:rPr>
          <w:spacing w:val="16"/>
        </w:rPr>
        <w:t xml:space="preserve"> </w:t>
      </w:r>
      <w:r w:rsidRPr="00BD2F6E">
        <w:rPr>
          <w:spacing w:val="-1"/>
        </w:rPr>
        <w:t>обсуждению</w:t>
      </w:r>
      <w:r w:rsidRPr="00BD2F6E">
        <w:rPr>
          <w:spacing w:val="16"/>
        </w:rPr>
        <w:t xml:space="preserve"> </w:t>
      </w:r>
      <w:r w:rsidRPr="00BD2F6E">
        <w:t>проекта</w:t>
      </w:r>
      <w:r w:rsidRPr="00BD2F6E">
        <w:rPr>
          <w:spacing w:val="16"/>
        </w:rPr>
        <w:t xml:space="preserve"> </w:t>
      </w:r>
      <w:r w:rsidRPr="00BD2F6E">
        <w:t>генерального</w:t>
      </w:r>
      <w:r w:rsidRPr="00BD2F6E">
        <w:rPr>
          <w:spacing w:val="65"/>
        </w:rPr>
        <w:t xml:space="preserve"> </w:t>
      </w:r>
      <w:r w:rsidRPr="00BD2F6E">
        <w:t xml:space="preserve">плана </w:t>
      </w:r>
      <w:r w:rsidRPr="00BD2F6E">
        <w:rPr>
          <w:spacing w:val="-1"/>
        </w:rPr>
        <w:t>поселения,</w:t>
      </w:r>
      <w:r w:rsidRPr="00BD2F6E">
        <w:t xml:space="preserve"> Правил </w:t>
      </w:r>
      <w:r w:rsidRPr="00BD2F6E">
        <w:rPr>
          <w:spacing w:val="-1"/>
        </w:rPr>
        <w:t>землепользования</w:t>
      </w:r>
      <w:r w:rsidRPr="00BD2F6E">
        <w:t xml:space="preserve"> и застройки, </w:t>
      </w:r>
      <w:r w:rsidRPr="00BD2F6E">
        <w:rPr>
          <w:spacing w:val="-1"/>
        </w:rPr>
        <w:t>проектов</w:t>
      </w:r>
      <w:r w:rsidRPr="00BD2F6E">
        <w:t xml:space="preserve"> планировки;</w:t>
      </w:r>
    </w:p>
    <w:p w14:paraId="7FF49794" w14:textId="77777777" w:rsidR="003369F9" w:rsidRPr="00BD2F6E" w:rsidRDefault="003369F9">
      <w:pPr>
        <w:pStyle w:val="af0"/>
        <w:numPr>
          <w:ilvl w:val="0"/>
          <w:numId w:val="55"/>
        </w:numPr>
        <w:tabs>
          <w:tab w:val="left" w:pos="1004"/>
        </w:tabs>
        <w:suppressAutoHyphens w:val="0"/>
        <w:spacing w:after="0" w:line="240" w:lineRule="auto"/>
        <w:ind w:left="0" w:right="-1" w:firstLine="709"/>
      </w:pPr>
      <w:r w:rsidRPr="00BD2F6E">
        <w:rPr>
          <w:spacing w:val="-1"/>
        </w:rPr>
        <w:t>организация</w:t>
      </w:r>
      <w:r w:rsidRPr="00BD2F6E">
        <w:rPr>
          <w:spacing w:val="58"/>
        </w:rPr>
        <w:t xml:space="preserve"> </w:t>
      </w:r>
      <w:r w:rsidRPr="00BD2F6E">
        <w:t>и</w:t>
      </w:r>
      <w:r w:rsidRPr="00BD2F6E">
        <w:rPr>
          <w:spacing w:val="58"/>
        </w:rPr>
        <w:t xml:space="preserve"> </w:t>
      </w:r>
      <w:r w:rsidRPr="00BD2F6E">
        <w:t>проведение</w:t>
      </w:r>
      <w:r w:rsidRPr="00BD2F6E">
        <w:rPr>
          <w:spacing w:val="59"/>
        </w:rPr>
        <w:t xml:space="preserve"> </w:t>
      </w:r>
      <w:r w:rsidRPr="00BD2F6E">
        <w:rPr>
          <w:spacing w:val="-1"/>
        </w:rPr>
        <w:t>публичных</w:t>
      </w:r>
      <w:r w:rsidRPr="00BD2F6E">
        <w:rPr>
          <w:spacing w:val="58"/>
        </w:rPr>
        <w:t xml:space="preserve"> </w:t>
      </w:r>
      <w:r w:rsidRPr="00BD2F6E">
        <w:rPr>
          <w:spacing w:val="-1"/>
        </w:rPr>
        <w:t>слушаний</w:t>
      </w:r>
      <w:r w:rsidRPr="00BD2F6E">
        <w:rPr>
          <w:spacing w:val="57"/>
        </w:rPr>
        <w:t xml:space="preserve"> </w:t>
      </w:r>
      <w:r w:rsidRPr="00BD2F6E">
        <w:t>по</w:t>
      </w:r>
      <w:r w:rsidRPr="00BD2F6E">
        <w:rPr>
          <w:spacing w:val="57"/>
        </w:rPr>
        <w:t xml:space="preserve"> </w:t>
      </w:r>
      <w:r w:rsidRPr="00BD2F6E">
        <w:rPr>
          <w:spacing w:val="-1"/>
        </w:rPr>
        <w:t>вопросу</w:t>
      </w:r>
      <w:r w:rsidRPr="00BD2F6E">
        <w:rPr>
          <w:spacing w:val="59"/>
        </w:rPr>
        <w:t xml:space="preserve"> </w:t>
      </w:r>
      <w:r w:rsidRPr="00BD2F6E">
        <w:t>внесения</w:t>
      </w:r>
      <w:r w:rsidRPr="00BD2F6E">
        <w:rPr>
          <w:spacing w:val="58"/>
        </w:rPr>
        <w:t xml:space="preserve"> </w:t>
      </w:r>
      <w:r w:rsidRPr="00BD2F6E">
        <w:rPr>
          <w:spacing w:val="-1"/>
        </w:rPr>
        <w:t>изменений</w:t>
      </w:r>
      <w:r w:rsidRPr="00BD2F6E">
        <w:rPr>
          <w:spacing w:val="58"/>
        </w:rPr>
        <w:t xml:space="preserve"> </w:t>
      </w:r>
      <w:r w:rsidRPr="00BD2F6E">
        <w:t>в</w:t>
      </w:r>
      <w:r w:rsidRPr="00BD2F6E">
        <w:rPr>
          <w:spacing w:val="67"/>
        </w:rPr>
        <w:t xml:space="preserve"> </w:t>
      </w:r>
      <w:r w:rsidRPr="00BD2F6E">
        <w:t>настоящие</w:t>
      </w:r>
      <w:r w:rsidRPr="00BD2F6E">
        <w:rPr>
          <w:spacing w:val="6"/>
        </w:rPr>
        <w:t xml:space="preserve"> </w:t>
      </w:r>
      <w:r w:rsidRPr="00BD2F6E">
        <w:rPr>
          <w:spacing w:val="-1"/>
        </w:rPr>
        <w:t>Правила,</w:t>
      </w:r>
      <w:r w:rsidRPr="00BD2F6E">
        <w:rPr>
          <w:spacing w:val="7"/>
        </w:rPr>
        <w:t xml:space="preserve"> </w:t>
      </w:r>
      <w:r w:rsidRPr="00BD2F6E">
        <w:rPr>
          <w:spacing w:val="-1"/>
        </w:rPr>
        <w:t>подготовка</w:t>
      </w:r>
      <w:r w:rsidRPr="00BD2F6E">
        <w:rPr>
          <w:spacing w:val="6"/>
        </w:rPr>
        <w:t xml:space="preserve"> </w:t>
      </w:r>
      <w:r w:rsidRPr="00BD2F6E">
        <w:t>заключений,</w:t>
      </w:r>
      <w:r w:rsidRPr="00BD2F6E">
        <w:rPr>
          <w:spacing w:val="7"/>
        </w:rPr>
        <w:t xml:space="preserve"> </w:t>
      </w:r>
      <w:r w:rsidRPr="00BD2F6E">
        <w:t>в</w:t>
      </w:r>
      <w:r w:rsidRPr="00BD2F6E">
        <w:rPr>
          <w:spacing w:val="6"/>
        </w:rPr>
        <w:t xml:space="preserve"> </w:t>
      </w:r>
      <w:r w:rsidRPr="00BD2F6E">
        <w:rPr>
          <w:spacing w:val="-1"/>
        </w:rPr>
        <w:t>которых</w:t>
      </w:r>
      <w:r w:rsidRPr="00BD2F6E">
        <w:rPr>
          <w:spacing w:val="6"/>
        </w:rPr>
        <w:t xml:space="preserve"> </w:t>
      </w:r>
      <w:r w:rsidRPr="00BD2F6E">
        <w:t>содержатся</w:t>
      </w:r>
      <w:r w:rsidRPr="00BD2F6E">
        <w:rPr>
          <w:spacing w:val="6"/>
        </w:rPr>
        <w:t xml:space="preserve"> </w:t>
      </w:r>
      <w:r w:rsidRPr="00BD2F6E">
        <w:rPr>
          <w:spacing w:val="-1"/>
        </w:rPr>
        <w:t>рекомендации</w:t>
      </w:r>
      <w:r w:rsidRPr="00BD2F6E">
        <w:rPr>
          <w:spacing w:val="6"/>
        </w:rPr>
        <w:t xml:space="preserve"> </w:t>
      </w:r>
      <w:r w:rsidRPr="00BD2F6E">
        <w:t>о</w:t>
      </w:r>
      <w:r w:rsidRPr="00BD2F6E">
        <w:rPr>
          <w:spacing w:val="6"/>
        </w:rPr>
        <w:t xml:space="preserve"> </w:t>
      </w:r>
      <w:r w:rsidRPr="00BD2F6E">
        <w:rPr>
          <w:spacing w:val="-1"/>
        </w:rPr>
        <w:t>внесении</w:t>
      </w:r>
      <w:r w:rsidRPr="00BD2F6E">
        <w:rPr>
          <w:spacing w:val="8"/>
        </w:rPr>
        <w:t xml:space="preserve"> </w:t>
      </w:r>
      <w:r w:rsidRPr="00BD2F6E">
        <w:t>в</w:t>
      </w:r>
      <w:r w:rsidRPr="00BD2F6E">
        <w:rPr>
          <w:spacing w:val="79"/>
        </w:rPr>
        <w:t xml:space="preserve"> </w:t>
      </w:r>
      <w:r w:rsidRPr="00BD2F6E">
        <w:rPr>
          <w:spacing w:val="-1"/>
        </w:rPr>
        <w:t>соответствии</w:t>
      </w:r>
      <w:r w:rsidRPr="00BD2F6E">
        <w:rPr>
          <w:spacing w:val="-4"/>
        </w:rPr>
        <w:t xml:space="preserve"> </w:t>
      </w:r>
      <w:r w:rsidRPr="00BD2F6E">
        <w:t>с</w:t>
      </w:r>
      <w:r w:rsidRPr="00BD2F6E">
        <w:rPr>
          <w:spacing w:val="-4"/>
        </w:rPr>
        <w:t xml:space="preserve"> </w:t>
      </w:r>
      <w:r w:rsidRPr="00BD2F6E">
        <w:rPr>
          <w:spacing w:val="-1"/>
        </w:rPr>
        <w:t>поступившим</w:t>
      </w:r>
      <w:r w:rsidRPr="00BD2F6E">
        <w:rPr>
          <w:spacing w:val="-4"/>
        </w:rPr>
        <w:t xml:space="preserve"> </w:t>
      </w:r>
      <w:r w:rsidRPr="00BD2F6E">
        <w:t>предложением</w:t>
      </w:r>
      <w:r w:rsidRPr="00BD2F6E">
        <w:rPr>
          <w:spacing w:val="-5"/>
        </w:rPr>
        <w:t xml:space="preserve"> </w:t>
      </w:r>
      <w:r w:rsidRPr="00BD2F6E">
        <w:t>изменения</w:t>
      </w:r>
      <w:r w:rsidRPr="00BD2F6E">
        <w:rPr>
          <w:spacing w:val="-5"/>
        </w:rPr>
        <w:t xml:space="preserve"> </w:t>
      </w:r>
      <w:r w:rsidRPr="00BD2F6E">
        <w:t>в</w:t>
      </w:r>
      <w:r w:rsidRPr="00BD2F6E">
        <w:rPr>
          <w:spacing w:val="-5"/>
        </w:rPr>
        <w:t xml:space="preserve"> </w:t>
      </w:r>
      <w:r w:rsidRPr="00BD2F6E">
        <w:t>правила</w:t>
      </w:r>
      <w:r w:rsidRPr="00BD2F6E">
        <w:rPr>
          <w:spacing w:val="-4"/>
        </w:rPr>
        <w:t xml:space="preserve"> </w:t>
      </w:r>
      <w:r w:rsidRPr="00BD2F6E">
        <w:rPr>
          <w:spacing w:val="-1"/>
        </w:rPr>
        <w:t>землепользования</w:t>
      </w:r>
      <w:r w:rsidRPr="00BD2F6E">
        <w:rPr>
          <w:spacing w:val="-4"/>
        </w:rPr>
        <w:t xml:space="preserve"> </w:t>
      </w:r>
      <w:r w:rsidRPr="00BD2F6E">
        <w:t>и</w:t>
      </w:r>
      <w:r w:rsidRPr="00BD2F6E">
        <w:rPr>
          <w:spacing w:val="-4"/>
        </w:rPr>
        <w:t xml:space="preserve"> </w:t>
      </w:r>
      <w:r w:rsidRPr="00BD2F6E">
        <w:rPr>
          <w:spacing w:val="-1"/>
        </w:rPr>
        <w:t>застройки</w:t>
      </w:r>
      <w:r w:rsidRPr="00BD2F6E">
        <w:rPr>
          <w:spacing w:val="81"/>
        </w:rPr>
        <w:t xml:space="preserve"> </w:t>
      </w:r>
      <w:r w:rsidRPr="00BD2F6E">
        <w:t xml:space="preserve">или об отклонении такого </w:t>
      </w:r>
      <w:r w:rsidRPr="00BD2F6E">
        <w:rPr>
          <w:spacing w:val="-1"/>
        </w:rPr>
        <w:t>предложения</w:t>
      </w:r>
      <w:r w:rsidRPr="00BD2F6E">
        <w:t xml:space="preserve"> с</w:t>
      </w:r>
      <w:r w:rsidRPr="00BD2F6E">
        <w:rPr>
          <w:spacing w:val="-1"/>
        </w:rPr>
        <w:t xml:space="preserve"> </w:t>
      </w:r>
      <w:r w:rsidRPr="00BD2F6E">
        <w:t xml:space="preserve">указанием </w:t>
      </w:r>
      <w:r w:rsidRPr="00BD2F6E">
        <w:rPr>
          <w:spacing w:val="-1"/>
        </w:rPr>
        <w:t>причин</w:t>
      </w:r>
      <w:r w:rsidRPr="00BD2F6E">
        <w:t xml:space="preserve"> отклонения;</w:t>
      </w:r>
    </w:p>
    <w:p w14:paraId="6568000D" w14:textId="77777777" w:rsidR="003369F9" w:rsidRPr="00BD2F6E" w:rsidRDefault="003369F9">
      <w:pPr>
        <w:pStyle w:val="af0"/>
        <w:numPr>
          <w:ilvl w:val="0"/>
          <w:numId w:val="55"/>
        </w:numPr>
        <w:tabs>
          <w:tab w:val="left" w:pos="940"/>
        </w:tabs>
        <w:suppressAutoHyphens w:val="0"/>
        <w:spacing w:after="0" w:line="240" w:lineRule="auto"/>
        <w:ind w:left="0" w:right="-1" w:firstLine="709"/>
      </w:pPr>
      <w:r w:rsidRPr="00BD2F6E">
        <w:rPr>
          <w:spacing w:val="-1"/>
        </w:rPr>
        <w:t>организация</w:t>
      </w:r>
      <w:r w:rsidRPr="00BD2F6E">
        <w:rPr>
          <w:spacing w:val="-5"/>
        </w:rPr>
        <w:t xml:space="preserve"> </w:t>
      </w:r>
      <w:r w:rsidRPr="00BD2F6E">
        <w:t>и</w:t>
      </w:r>
      <w:r w:rsidRPr="00BD2F6E">
        <w:rPr>
          <w:spacing w:val="-5"/>
        </w:rPr>
        <w:t xml:space="preserve"> </w:t>
      </w:r>
      <w:r w:rsidRPr="00BD2F6E">
        <w:t>проведение</w:t>
      </w:r>
      <w:r w:rsidRPr="00BD2F6E">
        <w:rPr>
          <w:spacing w:val="-5"/>
        </w:rPr>
        <w:t xml:space="preserve"> </w:t>
      </w:r>
      <w:r w:rsidRPr="00BD2F6E">
        <w:rPr>
          <w:spacing w:val="-1"/>
        </w:rPr>
        <w:t>публичных</w:t>
      </w:r>
      <w:r w:rsidRPr="00BD2F6E">
        <w:rPr>
          <w:spacing w:val="-5"/>
        </w:rPr>
        <w:t xml:space="preserve"> </w:t>
      </w:r>
      <w:r w:rsidRPr="00BD2F6E">
        <w:rPr>
          <w:spacing w:val="-1"/>
        </w:rPr>
        <w:t>слушаний</w:t>
      </w:r>
      <w:r w:rsidRPr="00BD2F6E">
        <w:rPr>
          <w:spacing w:val="-5"/>
        </w:rPr>
        <w:t xml:space="preserve"> </w:t>
      </w:r>
      <w:r w:rsidRPr="00BD2F6E">
        <w:t>по</w:t>
      </w:r>
      <w:r w:rsidRPr="00BD2F6E">
        <w:rPr>
          <w:spacing w:val="-5"/>
        </w:rPr>
        <w:t xml:space="preserve"> </w:t>
      </w:r>
      <w:r w:rsidRPr="00BD2F6E">
        <w:rPr>
          <w:spacing w:val="-1"/>
        </w:rPr>
        <w:t>вопросу</w:t>
      </w:r>
      <w:r w:rsidRPr="00BD2F6E">
        <w:rPr>
          <w:spacing w:val="-3"/>
        </w:rPr>
        <w:t xml:space="preserve"> </w:t>
      </w:r>
      <w:r w:rsidRPr="00BD2F6E">
        <w:rPr>
          <w:spacing w:val="-1"/>
        </w:rPr>
        <w:t>предоставления</w:t>
      </w:r>
      <w:r w:rsidRPr="00BD2F6E">
        <w:rPr>
          <w:spacing w:val="-5"/>
        </w:rPr>
        <w:t xml:space="preserve"> </w:t>
      </w:r>
      <w:r w:rsidRPr="00BD2F6E">
        <w:t>разрешения</w:t>
      </w:r>
      <w:r w:rsidRPr="00BD2F6E">
        <w:rPr>
          <w:spacing w:val="83"/>
        </w:rPr>
        <w:t xml:space="preserve"> </w:t>
      </w:r>
      <w:r w:rsidRPr="00BD2F6E">
        <w:t>на</w:t>
      </w:r>
      <w:r w:rsidRPr="00BD2F6E">
        <w:rPr>
          <w:spacing w:val="55"/>
        </w:rPr>
        <w:t xml:space="preserve"> </w:t>
      </w:r>
      <w:r w:rsidRPr="00BD2F6E">
        <w:t>условно</w:t>
      </w:r>
      <w:r w:rsidRPr="00BD2F6E">
        <w:rPr>
          <w:spacing w:val="56"/>
        </w:rPr>
        <w:t xml:space="preserve"> </w:t>
      </w:r>
      <w:r w:rsidRPr="00BD2F6E">
        <w:rPr>
          <w:spacing w:val="-1"/>
        </w:rPr>
        <w:t>разрешенный</w:t>
      </w:r>
      <w:r w:rsidRPr="00BD2F6E">
        <w:rPr>
          <w:spacing w:val="56"/>
        </w:rPr>
        <w:t xml:space="preserve"> </w:t>
      </w:r>
      <w:r w:rsidRPr="00BD2F6E">
        <w:t>вид</w:t>
      </w:r>
      <w:r w:rsidRPr="00BD2F6E">
        <w:rPr>
          <w:spacing w:val="55"/>
        </w:rPr>
        <w:t xml:space="preserve"> </w:t>
      </w:r>
      <w:r w:rsidRPr="00BD2F6E">
        <w:t>использования</w:t>
      </w:r>
      <w:r w:rsidRPr="00BD2F6E">
        <w:rPr>
          <w:spacing w:val="56"/>
        </w:rPr>
        <w:t xml:space="preserve"> </w:t>
      </w:r>
      <w:r w:rsidRPr="00BD2F6E">
        <w:t>земельного</w:t>
      </w:r>
      <w:r w:rsidRPr="00BD2F6E">
        <w:rPr>
          <w:spacing w:val="54"/>
        </w:rPr>
        <w:t xml:space="preserve"> </w:t>
      </w:r>
      <w:r w:rsidRPr="00BD2F6E">
        <w:rPr>
          <w:spacing w:val="-1"/>
        </w:rPr>
        <w:t>участка,</w:t>
      </w:r>
      <w:r w:rsidRPr="00BD2F6E">
        <w:rPr>
          <w:spacing w:val="56"/>
        </w:rPr>
        <w:t xml:space="preserve"> </w:t>
      </w:r>
      <w:r w:rsidRPr="00BD2F6E">
        <w:rPr>
          <w:spacing w:val="-1"/>
        </w:rPr>
        <w:t>объекта</w:t>
      </w:r>
      <w:r w:rsidRPr="00BD2F6E">
        <w:rPr>
          <w:spacing w:val="56"/>
        </w:rPr>
        <w:t xml:space="preserve"> </w:t>
      </w:r>
      <w:r w:rsidRPr="00BD2F6E">
        <w:t>капитального</w:t>
      </w:r>
      <w:r w:rsidRPr="00BD2F6E">
        <w:rPr>
          <w:spacing w:val="47"/>
        </w:rPr>
        <w:t xml:space="preserve"> </w:t>
      </w:r>
      <w:r w:rsidRPr="00BD2F6E">
        <w:rPr>
          <w:spacing w:val="-1"/>
        </w:rPr>
        <w:t>строительства,</w:t>
      </w:r>
      <w:r w:rsidRPr="00BD2F6E">
        <w:rPr>
          <w:spacing w:val="-13"/>
        </w:rPr>
        <w:t xml:space="preserve"> </w:t>
      </w:r>
      <w:r w:rsidRPr="00BD2F6E">
        <w:rPr>
          <w:spacing w:val="-1"/>
        </w:rPr>
        <w:t>подготовка</w:t>
      </w:r>
      <w:r w:rsidRPr="00BD2F6E">
        <w:rPr>
          <w:spacing w:val="-12"/>
        </w:rPr>
        <w:t xml:space="preserve"> </w:t>
      </w:r>
      <w:r w:rsidRPr="00BD2F6E">
        <w:t>рекомендаций</w:t>
      </w:r>
      <w:r w:rsidRPr="00BD2F6E">
        <w:rPr>
          <w:spacing w:val="-12"/>
        </w:rPr>
        <w:t xml:space="preserve"> </w:t>
      </w:r>
      <w:r w:rsidRPr="00BD2F6E">
        <w:t>о</w:t>
      </w:r>
      <w:r w:rsidRPr="00BD2F6E">
        <w:rPr>
          <w:spacing w:val="-12"/>
        </w:rPr>
        <w:t xml:space="preserve"> </w:t>
      </w:r>
      <w:r w:rsidRPr="00BD2F6E">
        <w:rPr>
          <w:spacing w:val="-1"/>
        </w:rPr>
        <w:t>предоставлении</w:t>
      </w:r>
      <w:r w:rsidRPr="00BD2F6E">
        <w:rPr>
          <w:spacing w:val="-12"/>
        </w:rPr>
        <w:t xml:space="preserve"> </w:t>
      </w:r>
      <w:r w:rsidRPr="00BD2F6E">
        <w:t>разрешения</w:t>
      </w:r>
      <w:r w:rsidRPr="00BD2F6E">
        <w:rPr>
          <w:spacing w:val="-13"/>
        </w:rPr>
        <w:t xml:space="preserve"> </w:t>
      </w:r>
      <w:r w:rsidRPr="00BD2F6E">
        <w:t>на</w:t>
      </w:r>
      <w:r w:rsidRPr="00BD2F6E">
        <w:rPr>
          <w:spacing w:val="-13"/>
        </w:rPr>
        <w:t xml:space="preserve"> </w:t>
      </w:r>
      <w:r w:rsidRPr="00BD2F6E">
        <w:rPr>
          <w:spacing w:val="-1"/>
        </w:rPr>
        <w:t>условно</w:t>
      </w:r>
      <w:r w:rsidRPr="00BD2F6E">
        <w:rPr>
          <w:spacing w:val="-13"/>
        </w:rPr>
        <w:t xml:space="preserve"> </w:t>
      </w:r>
      <w:r w:rsidRPr="00BD2F6E">
        <w:t>разрешенный</w:t>
      </w:r>
      <w:r w:rsidRPr="00BD2F6E">
        <w:rPr>
          <w:spacing w:val="79"/>
        </w:rPr>
        <w:t xml:space="preserve"> </w:t>
      </w:r>
      <w:r w:rsidRPr="00BD2F6E">
        <w:t>вид</w:t>
      </w:r>
      <w:r w:rsidRPr="00BD2F6E">
        <w:rPr>
          <w:spacing w:val="40"/>
        </w:rPr>
        <w:t xml:space="preserve"> </w:t>
      </w:r>
      <w:r w:rsidRPr="00BD2F6E">
        <w:t>использования</w:t>
      </w:r>
      <w:r w:rsidRPr="00BD2F6E">
        <w:rPr>
          <w:spacing w:val="40"/>
        </w:rPr>
        <w:t xml:space="preserve"> </w:t>
      </w:r>
      <w:r w:rsidRPr="00BD2F6E">
        <w:t>земельного</w:t>
      </w:r>
      <w:r w:rsidRPr="00BD2F6E">
        <w:rPr>
          <w:spacing w:val="39"/>
        </w:rPr>
        <w:t xml:space="preserve"> </w:t>
      </w:r>
      <w:r w:rsidRPr="00BD2F6E">
        <w:rPr>
          <w:spacing w:val="-1"/>
        </w:rPr>
        <w:t>участка</w:t>
      </w:r>
      <w:r w:rsidRPr="00BD2F6E">
        <w:rPr>
          <w:spacing w:val="40"/>
        </w:rPr>
        <w:t xml:space="preserve"> </w:t>
      </w:r>
      <w:r w:rsidRPr="00BD2F6E">
        <w:t>или</w:t>
      </w:r>
      <w:r w:rsidRPr="00BD2F6E">
        <w:rPr>
          <w:spacing w:val="39"/>
        </w:rPr>
        <w:t xml:space="preserve"> </w:t>
      </w:r>
      <w:r w:rsidRPr="00BD2F6E">
        <w:t>об</w:t>
      </w:r>
      <w:r w:rsidRPr="00BD2F6E">
        <w:rPr>
          <w:spacing w:val="40"/>
        </w:rPr>
        <w:t xml:space="preserve"> </w:t>
      </w:r>
      <w:r w:rsidRPr="00BD2F6E">
        <w:rPr>
          <w:spacing w:val="-1"/>
        </w:rPr>
        <w:t>отказе</w:t>
      </w:r>
      <w:r w:rsidRPr="00BD2F6E">
        <w:rPr>
          <w:spacing w:val="39"/>
        </w:rPr>
        <w:t xml:space="preserve"> </w:t>
      </w:r>
      <w:r w:rsidRPr="00BD2F6E">
        <w:t>в</w:t>
      </w:r>
      <w:r w:rsidRPr="00BD2F6E">
        <w:rPr>
          <w:spacing w:val="40"/>
        </w:rPr>
        <w:t xml:space="preserve"> </w:t>
      </w:r>
      <w:r w:rsidRPr="00BD2F6E">
        <w:t>предоставлении</w:t>
      </w:r>
      <w:r w:rsidRPr="00BD2F6E">
        <w:rPr>
          <w:spacing w:val="41"/>
        </w:rPr>
        <w:t xml:space="preserve"> </w:t>
      </w:r>
      <w:r w:rsidRPr="00BD2F6E">
        <w:t>такого</w:t>
      </w:r>
      <w:r w:rsidRPr="00BD2F6E">
        <w:rPr>
          <w:spacing w:val="40"/>
        </w:rPr>
        <w:t xml:space="preserve"> </w:t>
      </w:r>
      <w:r w:rsidRPr="00BD2F6E">
        <w:rPr>
          <w:spacing w:val="-1"/>
        </w:rPr>
        <w:t>разрешения</w:t>
      </w:r>
      <w:r w:rsidRPr="00BD2F6E">
        <w:rPr>
          <w:spacing w:val="40"/>
        </w:rPr>
        <w:t xml:space="preserve"> </w:t>
      </w:r>
      <w:r w:rsidRPr="00BD2F6E">
        <w:t>с</w:t>
      </w:r>
      <w:r w:rsidRPr="00BD2F6E">
        <w:rPr>
          <w:spacing w:val="42"/>
        </w:rPr>
        <w:t xml:space="preserve"> </w:t>
      </w:r>
      <w:r w:rsidRPr="00BD2F6E">
        <w:rPr>
          <w:spacing w:val="-1"/>
        </w:rPr>
        <w:t>указанием</w:t>
      </w:r>
      <w:r w:rsidRPr="00BD2F6E">
        <w:t xml:space="preserve"> </w:t>
      </w:r>
      <w:r w:rsidRPr="00BD2F6E">
        <w:rPr>
          <w:spacing w:val="-1"/>
        </w:rPr>
        <w:t>причин</w:t>
      </w:r>
      <w:r w:rsidRPr="00BD2F6E">
        <w:t xml:space="preserve"> принятого решения;</w:t>
      </w:r>
    </w:p>
    <w:p w14:paraId="61D6D327" w14:textId="77777777" w:rsidR="003369F9" w:rsidRPr="00BD2F6E" w:rsidRDefault="003369F9">
      <w:pPr>
        <w:pStyle w:val="af0"/>
        <w:numPr>
          <w:ilvl w:val="0"/>
          <w:numId w:val="55"/>
        </w:numPr>
        <w:tabs>
          <w:tab w:val="left" w:pos="940"/>
        </w:tabs>
        <w:suppressAutoHyphens w:val="0"/>
        <w:spacing w:after="0" w:line="240" w:lineRule="auto"/>
        <w:ind w:left="0" w:right="-1" w:firstLine="709"/>
      </w:pPr>
      <w:r w:rsidRPr="00BD2F6E">
        <w:rPr>
          <w:spacing w:val="-1"/>
        </w:rPr>
        <w:lastRenderedPageBreak/>
        <w:t>организация</w:t>
      </w:r>
      <w:r w:rsidRPr="00BD2F6E">
        <w:rPr>
          <w:spacing w:val="-5"/>
        </w:rPr>
        <w:t xml:space="preserve"> </w:t>
      </w:r>
      <w:r w:rsidRPr="00BD2F6E">
        <w:t>и</w:t>
      </w:r>
      <w:r w:rsidRPr="00BD2F6E">
        <w:rPr>
          <w:spacing w:val="-5"/>
        </w:rPr>
        <w:t xml:space="preserve"> </w:t>
      </w:r>
      <w:r w:rsidRPr="00BD2F6E">
        <w:t>проведение</w:t>
      </w:r>
      <w:r w:rsidRPr="00BD2F6E">
        <w:rPr>
          <w:spacing w:val="-5"/>
        </w:rPr>
        <w:t xml:space="preserve"> </w:t>
      </w:r>
      <w:r w:rsidRPr="00BD2F6E">
        <w:rPr>
          <w:spacing w:val="-1"/>
        </w:rPr>
        <w:t>публичных</w:t>
      </w:r>
      <w:r w:rsidRPr="00BD2F6E">
        <w:rPr>
          <w:spacing w:val="-5"/>
        </w:rPr>
        <w:t xml:space="preserve"> </w:t>
      </w:r>
      <w:r w:rsidRPr="00BD2F6E">
        <w:rPr>
          <w:spacing w:val="-1"/>
        </w:rPr>
        <w:t>слушаний</w:t>
      </w:r>
      <w:r w:rsidRPr="00BD2F6E">
        <w:rPr>
          <w:spacing w:val="-5"/>
        </w:rPr>
        <w:t xml:space="preserve"> </w:t>
      </w:r>
      <w:r w:rsidRPr="00BD2F6E">
        <w:t>по</w:t>
      </w:r>
      <w:r w:rsidRPr="00BD2F6E">
        <w:rPr>
          <w:spacing w:val="-5"/>
        </w:rPr>
        <w:t xml:space="preserve"> </w:t>
      </w:r>
      <w:r w:rsidRPr="00BD2F6E">
        <w:rPr>
          <w:spacing w:val="-1"/>
        </w:rPr>
        <w:t>вопросу</w:t>
      </w:r>
      <w:r w:rsidRPr="00BD2F6E">
        <w:rPr>
          <w:spacing w:val="-3"/>
        </w:rPr>
        <w:t xml:space="preserve"> </w:t>
      </w:r>
      <w:r w:rsidRPr="00BD2F6E">
        <w:rPr>
          <w:spacing w:val="-1"/>
        </w:rPr>
        <w:t>предоставления</w:t>
      </w:r>
      <w:r w:rsidRPr="00BD2F6E">
        <w:rPr>
          <w:spacing w:val="-5"/>
        </w:rPr>
        <w:t xml:space="preserve"> </w:t>
      </w:r>
      <w:r w:rsidRPr="00BD2F6E">
        <w:t>разрешения</w:t>
      </w:r>
      <w:r w:rsidRPr="00BD2F6E">
        <w:rPr>
          <w:spacing w:val="83"/>
        </w:rPr>
        <w:t xml:space="preserve"> </w:t>
      </w:r>
      <w:r w:rsidRPr="00BD2F6E">
        <w:t>на</w:t>
      </w:r>
      <w:r w:rsidRPr="00BD2F6E">
        <w:rPr>
          <w:spacing w:val="-3"/>
        </w:rPr>
        <w:t xml:space="preserve"> </w:t>
      </w:r>
      <w:r w:rsidRPr="00BD2F6E">
        <w:rPr>
          <w:spacing w:val="-1"/>
        </w:rPr>
        <w:t>отклонение</w:t>
      </w:r>
      <w:r w:rsidRPr="00BD2F6E">
        <w:rPr>
          <w:spacing w:val="-2"/>
        </w:rPr>
        <w:t xml:space="preserve"> </w:t>
      </w:r>
      <w:r w:rsidRPr="00BD2F6E">
        <w:t>от</w:t>
      </w:r>
      <w:r w:rsidRPr="00BD2F6E">
        <w:rPr>
          <w:spacing w:val="-3"/>
        </w:rPr>
        <w:t xml:space="preserve"> </w:t>
      </w:r>
      <w:r w:rsidRPr="00BD2F6E">
        <w:rPr>
          <w:spacing w:val="-1"/>
        </w:rPr>
        <w:t>предельных</w:t>
      </w:r>
      <w:r w:rsidRPr="00BD2F6E">
        <w:rPr>
          <w:spacing w:val="-3"/>
        </w:rPr>
        <w:t xml:space="preserve"> </w:t>
      </w:r>
      <w:r w:rsidRPr="00BD2F6E">
        <w:t>параметров</w:t>
      </w:r>
      <w:r w:rsidRPr="00BD2F6E">
        <w:rPr>
          <w:spacing w:val="-4"/>
        </w:rPr>
        <w:t xml:space="preserve"> </w:t>
      </w:r>
      <w:r w:rsidRPr="00BD2F6E">
        <w:t>разрешенного</w:t>
      </w:r>
      <w:r w:rsidRPr="00BD2F6E">
        <w:rPr>
          <w:spacing w:val="-2"/>
        </w:rPr>
        <w:t xml:space="preserve"> </w:t>
      </w:r>
      <w:r w:rsidRPr="00BD2F6E">
        <w:rPr>
          <w:spacing w:val="-1"/>
        </w:rPr>
        <w:t>строительства,</w:t>
      </w:r>
      <w:r w:rsidRPr="00BD2F6E">
        <w:rPr>
          <w:spacing w:val="-3"/>
        </w:rPr>
        <w:t xml:space="preserve"> </w:t>
      </w:r>
      <w:r w:rsidRPr="00BD2F6E">
        <w:t>реконструкции</w:t>
      </w:r>
      <w:r w:rsidRPr="00BD2F6E">
        <w:rPr>
          <w:spacing w:val="-3"/>
        </w:rPr>
        <w:t xml:space="preserve"> </w:t>
      </w:r>
      <w:r w:rsidRPr="00BD2F6E">
        <w:rPr>
          <w:spacing w:val="-1"/>
        </w:rPr>
        <w:t>объектов</w:t>
      </w:r>
      <w:r w:rsidRPr="00BD2F6E">
        <w:rPr>
          <w:spacing w:val="80"/>
        </w:rPr>
        <w:t xml:space="preserve"> </w:t>
      </w:r>
      <w:r w:rsidRPr="00BD2F6E">
        <w:t>капитального</w:t>
      </w:r>
      <w:r w:rsidRPr="00BD2F6E">
        <w:rPr>
          <w:spacing w:val="25"/>
        </w:rPr>
        <w:t xml:space="preserve"> </w:t>
      </w:r>
      <w:r w:rsidRPr="00BD2F6E">
        <w:rPr>
          <w:spacing w:val="-1"/>
        </w:rPr>
        <w:t>строительства</w:t>
      </w:r>
      <w:r w:rsidRPr="00BD2F6E">
        <w:rPr>
          <w:spacing w:val="25"/>
        </w:rPr>
        <w:t xml:space="preserve"> </w:t>
      </w:r>
      <w:r w:rsidRPr="00BD2F6E">
        <w:t>в</w:t>
      </w:r>
      <w:r w:rsidRPr="00BD2F6E">
        <w:rPr>
          <w:spacing w:val="26"/>
        </w:rPr>
        <w:t xml:space="preserve"> </w:t>
      </w:r>
      <w:r w:rsidRPr="00BD2F6E">
        <w:rPr>
          <w:spacing w:val="-1"/>
        </w:rPr>
        <w:t>соответствии</w:t>
      </w:r>
      <w:r w:rsidRPr="00BD2F6E">
        <w:rPr>
          <w:spacing w:val="26"/>
        </w:rPr>
        <w:t xml:space="preserve"> </w:t>
      </w:r>
      <w:r w:rsidRPr="00BD2F6E">
        <w:t>с</w:t>
      </w:r>
      <w:r w:rsidRPr="00BD2F6E">
        <w:rPr>
          <w:spacing w:val="27"/>
        </w:rPr>
        <w:t xml:space="preserve"> </w:t>
      </w:r>
      <w:r w:rsidRPr="00BD2F6E">
        <w:rPr>
          <w:spacing w:val="-1"/>
        </w:rPr>
        <w:t>частью</w:t>
      </w:r>
      <w:r w:rsidRPr="00BD2F6E">
        <w:rPr>
          <w:spacing w:val="25"/>
        </w:rPr>
        <w:t xml:space="preserve"> </w:t>
      </w:r>
      <w:r w:rsidRPr="00BD2F6E">
        <w:t>1</w:t>
      </w:r>
      <w:r w:rsidRPr="00BD2F6E">
        <w:rPr>
          <w:spacing w:val="26"/>
        </w:rPr>
        <w:t xml:space="preserve"> </w:t>
      </w:r>
      <w:r w:rsidRPr="00BD2F6E">
        <w:t>статьи</w:t>
      </w:r>
      <w:r w:rsidRPr="00BD2F6E">
        <w:rPr>
          <w:spacing w:val="25"/>
        </w:rPr>
        <w:t xml:space="preserve"> </w:t>
      </w:r>
      <w:r w:rsidRPr="00BD2F6E">
        <w:t>40</w:t>
      </w:r>
      <w:r w:rsidRPr="00BD2F6E">
        <w:rPr>
          <w:spacing w:val="26"/>
        </w:rPr>
        <w:t xml:space="preserve"> </w:t>
      </w:r>
      <w:r w:rsidRPr="00BD2F6E">
        <w:t>Градостроительного</w:t>
      </w:r>
      <w:r w:rsidRPr="00BD2F6E">
        <w:rPr>
          <w:spacing w:val="26"/>
        </w:rPr>
        <w:t xml:space="preserve"> </w:t>
      </w:r>
      <w:r w:rsidRPr="00BD2F6E">
        <w:t>кодекса</w:t>
      </w:r>
      <w:r w:rsidRPr="00BD2F6E">
        <w:rPr>
          <w:spacing w:val="58"/>
        </w:rPr>
        <w:t xml:space="preserve"> </w:t>
      </w:r>
      <w:r w:rsidRPr="00BD2F6E">
        <w:t>РФ,</w:t>
      </w:r>
      <w:r w:rsidRPr="00BD2F6E">
        <w:rPr>
          <w:spacing w:val="1"/>
        </w:rPr>
        <w:t xml:space="preserve"> </w:t>
      </w:r>
      <w:r w:rsidRPr="00BD2F6E">
        <w:rPr>
          <w:spacing w:val="-1"/>
        </w:rPr>
        <w:t>подготовка</w:t>
      </w:r>
      <w:r w:rsidRPr="00BD2F6E">
        <w:rPr>
          <w:spacing w:val="2"/>
        </w:rPr>
        <w:t xml:space="preserve"> </w:t>
      </w:r>
      <w:r w:rsidRPr="00BD2F6E">
        <w:rPr>
          <w:spacing w:val="-1"/>
        </w:rPr>
        <w:t>рекомендаций</w:t>
      </w:r>
      <w:r w:rsidRPr="00BD2F6E">
        <w:rPr>
          <w:spacing w:val="2"/>
        </w:rPr>
        <w:t xml:space="preserve"> </w:t>
      </w:r>
      <w:r w:rsidRPr="00BD2F6E">
        <w:t>о</w:t>
      </w:r>
      <w:r w:rsidRPr="00BD2F6E">
        <w:rPr>
          <w:spacing w:val="59"/>
        </w:rPr>
        <w:t xml:space="preserve"> </w:t>
      </w:r>
      <w:r w:rsidRPr="00BD2F6E">
        <w:t>предоставлении</w:t>
      </w:r>
      <w:r w:rsidRPr="00BD2F6E">
        <w:rPr>
          <w:spacing w:val="2"/>
        </w:rPr>
        <w:t xml:space="preserve"> </w:t>
      </w:r>
      <w:r w:rsidRPr="00BD2F6E">
        <w:rPr>
          <w:spacing w:val="-1"/>
        </w:rPr>
        <w:t>разрешения</w:t>
      </w:r>
      <w:r w:rsidRPr="00BD2F6E">
        <w:rPr>
          <w:spacing w:val="2"/>
        </w:rPr>
        <w:t xml:space="preserve"> </w:t>
      </w:r>
      <w:r w:rsidRPr="00BD2F6E">
        <w:t>на</w:t>
      </w:r>
      <w:r w:rsidRPr="00BD2F6E">
        <w:rPr>
          <w:spacing w:val="1"/>
        </w:rPr>
        <w:t xml:space="preserve"> </w:t>
      </w:r>
      <w:r w:rsidRPr="00BD2F6E">
        <w:rPr>
          <w:spacing w:val="-1"/>
        </w:rPr>
        <w:t>отклонение</w:t>
      </w:r>
      <w:r w:rsidRPr="00BD2F6E">
        <w:rPr>
          <w:spacing w:val="2"/>
        </w:rPr>
        <w:t xml:space="preserve"> </w:t>
      </w:r>
      <w:r w:rsidRPr="00BD2F6E">
        <w:t>от</w:t>
      </w:r>
      <w:r w:rsidRPr="00BD2F6E">
        <w:rPr>
          <w:spacing w:val="1"/>
        </w:rPr>
        <w:t xml:space="preserve"> </w:t>
      </w:r>
      <w:r w:rsidRPr="00BD2F6E">
        <w:rPr>
          <w:spacing w:val="-1"/>
        </w:rPr>
        <w:t>предельных</w:t>
      </w:r>
      <w:r w:rsidRPr="00BD2F6E">
        <w:rPr>
          <w:spacing w:val="95"/>
        </w:rPr>
        <w:t xml:space="preserve"> </w:t>
      </w:r>
      <w:r w:rsidRPr="00BD2F6E">
        <w:t>параметров</w:t>
      </w:r>
      <w:r w:rsidRPr="00BD2F6E">
        <w:rPr>
          <w:spacing w:val="1"/>
        </w:rPr>
        <w:t xml:space="preserve"> </w:t>
      </w:r>
      <w:r w:rsidRPr="00BD2F6E">
        <w:t>разрешенного</w:t>
      </w:r>
      <w:r w:rsidRPr="00BD2F6E">
        <w:rPr>
          <w:spacing w:val="2"/>
        </w:rPr>
        <w:t xml:space="preserve"> </w:t>
      </w:r>
      <w:r w:rsidRPr="00BD2F6E">
        <w:rPr>
          <w:spacing w:val="-1"/>
        </w:rPr>
        <w:t>строительства,</w:t>
      </w:r>
      <w:r w:rsidRPr="00BD2F6E">
        <w:rPr>
          <w:spacing w:val="2"/>
        </w:rPr>
        <w:t xml:space="preserve"> </w:t>
      </w:r>
      <w:r w:rsidRPr="00BD2F6E">
        <w:t>реконструкции или</w:t>
      </w:r>
      <w:r w:rsidRPr="00BD2F6E">
        <w:rPr>
          <w:spacing w:val="2"/>
        </w:rPr>
        <w:t xml:space="preserve"> </w:t>
      </w:r>
      <w:r w:rsidRPr="00BD2F6E">
        <w:t>об</w:t>
      </w:r>
      <w:r w:rsidRPr="00BD2F6E">
        <w:rPr>
          <w:spacing w:val="2"/>
        </w:rPr>
        <w:t xml:space="preserve"> </w:t>
      </w:r>
      <w:r w:rsidRPr="00BD2F6E">
        <w:t>отказе</w:t>
      </w:r>
      <w:r w:rsidRPr="00BD2F6E">
        <w:rPr>
          <w:spacing w:val="2"/>
        </w:rPr>
        <w:t xml:space="preserve"> </w:t>
      </w:r>
      <w:r w:rsidRPr="00BD2F6E">
        <w:t>в</w:t>
      </w:r>
      <w:r w:rsidRPr="00BD2F6E">
        <w:rPr>
          <w:spacing w:val="1"/>
        </w:rPr>
        <w:t xml:space="preserve"> </w:t>
      </w:r>
      <w:r w:rsidRPr="00BD2F6E">
        <w:t>предоставлении</w:t>
      </w:r>
      <w:r w:rsidRPr="00BD2F6E">
        <w:rPr>
          <w:spacing w:val="2"/>
        </w:rPr>
        <w:t xml:space="preserve"> </w:t>
      </w:r>
      <w:r w:rsidRPr="00BD2F6E">
        <w:t>такого</w:t>
      </w:r>
      <w:r w:rsidRPr="00BD2F6E">
        <w:rPr>
          <w:spacing w:val="32"/>
        </w:rPr>
        <w:t xml:space="preserve"> </w:t>
      </w:r>
      <w:r w:rsidRPr="00BD2F6E">
        <w:t>разрешения с</w:t>
      </w:r>
      <w:r w:rsidRPr="00BD2F6E">
        <w:rPr>
          <w:spacing w:val="-2"/>
        </w:rPr>
        <w:t xml:space="preserve"> </w:t>
      </w:r>
      <w:r w:rsidRPr="00BD2F6E">
        <w:rPr>
          <w:spacing w:val="-1"/>
        </w:rPr>
        <w:t>указанием</w:t>
      </w:r>
      <w:r w:rsidRPr="00BD2F6E">
        <w:t xml:space="preserve"> причин </w:t>
      </w:r>
      <w:r w:rsidRPr="00BD2F6E">
        <w:rPr>
          <w:spacing w:val="-1"/>
        </w:rPr>
        <w:t>принятого</w:t>
      </w:r>
      <w:r w:rsidRPr="00BD2F6E">
        <w:t xml:space="preserve"> решения;</w:t>
      </w:r>
    </w:p>
    <w:p w14:paraId="096F769B" w14:textId="77777777" w:rsidR="003369F9" w:rsidRPr="00BD2F6E" w:rsidRDefault="003369F9">
      <w:pPr>
        <w:pStyle w:val="af0"/>
        <w:numPr>
          <w:ilvl w:val="0"/>
          <w:numId w:val="55"/>
        </w:numPr>
        <w:tabs>
          <w:tab w:val="left" w:pos="974"/>
        </w:tabs>
        <w:suppressAutoHyphens w:val="0"/>
        <w:spacing w:after="0" w:line="240" w:lineRule="auto"/>
        <w:ind w:left="0" w:right="-1" w:firstLine="709"/>
      </w:pPr>
      <w:r w:rsidRPr="00BD2F6E">
        <w:t>иные</w:t>
      </w:r>
      <w:r w:rsidRPr="00BD2F6E">
        <w:rPr>
          <w:spacing w:val="28"/>
        </w:rPr>
        <w:t xml:space="preserve"> </w:t>
      </w:r>
      <w:r w:rsidRPr="00BD2F6E">
        <w:rPr>
          <w:spacing w:val="-1"/>
        </w:rPr>
        <w:t>полномочия,</w:t>
      </w:r>
      <w:r w:rsidRPr="00BD2F6E">
        <w:rPr>
          <w:spacing w:val="27"/>
        </w:rPr>
        <w:t xml:space="preserve"> </w:t>
      </w:r>
      <w:r w:rsidRPr="00BD2F6E">
        <w:t>отнесенные</w:t>
      </w:r>
      <w:r w:rsidRPr="00BD2F6E">
        <w:rPr>
          <w:spacing w:val="28"/>
        </w:rPr>
        <w:t xml:space="preserve"> </w:t>
      </w:r>
      <w:r w:rsidRPr="00BD2F6E">
        <w:t>к</w:t>
      </w:r>
      <w:r w:rsidRPr="00BD2F6E">
        <w:rPr>
          <w:spacing w:val="28"/>
        </w:rPr>
        <w:t xml:space="preserve"> </w:t>
      </w:r>
      <w:r w:rsidRPr="00BD2F6E">
        <w:t>компетенции</w:t>
      </w:r>
      <w:r w:rsidRPr="00BD2F6E">
        <w:rPr>
          <w:spacing w:val="28"/>
        </w:rPr>
        <w:t xml:space="preserve"> </w:t>
      </w:r>
      <w:r w:rsidRPr="00BD2F6E">
        <w:t>комиссии</w:t>
      </w:r>
      <w:r w:rsidRPr="00BD2F6E">
        <w:rPr>
          <w:spacing w:val="28"/>
        </w:rPr>
        <w:t xml:space="preserve"> </w:t>
      </w:r>
      <w:r w:rsidRPr="00BD2F6E">
        <w:rPr>
          <w:spacing w:val="-1"/>
        </w:rPr>
        <w:t>муниципальными</w:t>
      </w:r>
      <w:r w:rsidRPr="00BD2F6E">
        <w:rPr>
          <w:spacing w:val="28"/>
        </w:rPr>
        <w:t xml:space="preserve"> </w:t>
      </w:r>
      <w:r w:rsidRPr="00BD2F6E">
        <w:rPr>
          <w:spacing w:val="-1"/>
        </w:rPr>
        <w:t>правовыми</w:t>
      </w:r>
      <w:r w:rsidRPr="00BD2F6E">
        <w:rPr>
          <w:spacing w:val="57"/>
        </w:rPr>
        <w:t xml:space="preserve"> </w:t>
      </w:r>
      <w:r w:rsidRPr="00BD2F6E">
        <w:t>актами.</w:t>
      </w:r>
    </w:p>
    <w:p w14:paraId="1425E051" w14:textId="77777777" w:rsidR="003369F9" w:rsidRPr="00BD2F6E" w:rsidRDefault="003369F9">
      <w:pPr>
        <w:pStyle w:val="af0"/>
        <w:numPr>
          <w:ilvl w:val="0"/>
          <w:numId w:val="56"/>
        </w:numPr>
        <w:tabs>
          <w:tab w:val="left" w:pos="918"/>
        </w:tabs>
        <w:suppressAutoHyphens w:val="0"/>
        <w:spacing w:after="0" w:line="240" w:lineRule="auto"/>
        <w:ind w:left="0" w:right="-1" w:firstLine="709"/>
      </w:pPr>
      <w:r w:rsidRPr="00BD2F6E">
        <w:rPr>
          <w:spacing w:val="-1"/>
        </w:rPr>
        <w:t>Состав</w:t>
      </w:r>
      <w:r w:rsidRPr="00BD2F6E">
        <w:rPr>
          <w:spacing w:val="-8"/>
        </w:rPr>
        <w:t xml:space="preserve"> </w:t>
      </w:r>
      <w:r w:rsidRPr="00BD2F6E">
        <w:t>и</w:t>
      </w:r>
      <w:r w:rsidRPr="00BD2F6E">
        <w:rPr>
          <w:spacing w:val="-6"/>
        </w:rPr>
        <w:t xml:space="preserve"> </w:t>
      </w:r>
      <w:r w:rsidRPr="00BD2F6E">
        <w:t>порядок</w:t>
      </w:r>
      <w:r w:rsidRPr="00BD2F6E">
        <w:rPr>
          <w:spacing w:val="-8"/>
        </w:rPr>
        <w:t xml:space="preserve"> </w:t>
      </w:r>
      <w:r w:rsidRPr="00BD2F6E">
        <w:rPr>
          <w:spacing w:val="-1"/>
        </w:rPr>
        <w:t>деятельности</w:t>
      </w:r>
      <w:r w:rsidRPr="00BD2F6E">
        <w:rPr>
          <w:spacing w:val="-8"/>
        </w:rPr>
        <w:t xml:space="preserve"> </w:t>
      </w:r>
      <w:r w:rsidRPr="00BD2F6E">
        <w:t>комиссии</w:t>
      </w:r>
      <w:r w:rsidRPr="00BD2F6E">
        <w:rPr>
          <w:spacing w:val="-9"/>
        </w:rPr>
        <w:t xml:space="preserve"> </w:t>
      </w:r>
      <w:r w:rsidRPr="00BD2F6E">
        <w:rPr>
          <w:spacing w:val="-1"/>
        </w:rPr>
        <w:t>утверждаются</w:t>
      </w:r>
      <w:r w:rsidRPr="00BD2F6E">
        <w:rPr>
          <w:spacing w:val="-7"/>
        </w:rPr>
        <w:t xml:space="preserve"> </w:t>
      </w:r>
      <w:r w:rsidRPr="00BD2F6E">
        <w:t>постановлением</w:t>
      </w:r>
      <w:r w:rsidRPr="00BD2F6E">
        <w:rPr>
          <w:spacing w:val="-7"/>
        </w:rPr>
        <w:t xml:space="preserve"> </w:t>
      </w:r>
      <w:r w:rsidRPr="00BD2F6E">
        <w:rPr>
          <w:spacing w:val="-1"/>
        </w:rPr>
        <w:t xml:space="preserve">администрации </w:t>
      </w:r>
      <w:r w:rsidRPr="00BD2F6E">
        <w:t>муниципального образования Северский район.</w:t>
      </w:r>
    </w:p>
    <w:p w14:paraId="0C1B4C42" w14:textId="77777777" w:rsidR="003369F9" w:rsidRPr="00BD2F6E" w:rsidRDefault="003369F9">
      <w:pPr>
        <w:pStyle w:val="af0"/>
        <w:numPr>
          <w:ilvl w:val="0"/>
          <w:numId w:val="56"/>
        </w:numPr>
        <w:tabs>
          <w:tab w:val="left" w:pos="921"/>
        </w:tabs>
        <w:suppressAutoHyphens w:val="0"/>
        <w:spacing w:after="0" w:line="240" w:lineRule="auto"/>
        <w:ind w:left="0" w:right="-1" w:firstLine="709"/>
      </w:pPr>
      <w:r w:rsidRPr="00BD2F6E">
        <w:t>Решения</w:t>
      </w:r>
      <w:r w:rsidRPr="00BD2F6E">
        <w:rPr>
          <w:spacing w:val="-5"/>
        </w:rPr>
        <w:t xml:space="preserve"> </w:t>
      </w:r>
      <w:r w:rsidRPr="00BD2F6E">
        <w:t>Комиссии</w:t>
      </w:r>
      <w:r w:rsidRPr="00BD2F6E">
        <w:rPr>
          <w:spacing w:val="-4"/>
        </w:rPr>
        <w:t xml:space="preserve"> </w:t>
      </w:r>
      <w:r w:rsidRPr="00BD2F6E">
        <w:rPr>
          <w:spacing w:val="-1"/>
        </w:rPr>
        <w:t>принимаются</w:t>
      </w:r>
      <w:r w:rsidRPr="00BD2F6E">
        <w:rPr>
          <w:spacing w:val="-4"/>
        </w:rPr>
        <w:t xml:space="preserve"> </w:t>
      </w:r>
      <w:r w:rsidRPr="00BD2F6E">
        <w:rPr>
          <w:spacing w:val="-1"/>
        </w:rPr>
        <w:t>простым</w:t>
      </w:r>
      <w:r w:rsidRPr="00BD2F6E">
        <w:rPr>
          <w:spacing w:val="-4"/>
        </w:rPr>
        <w:t xml:space="preserve"> </w:t>
      </w:r>
      <w:r w:rsidRPr="00BD2F6E">
        <w:t>большинством</w:t>
      </w:r>
      <w:r w:rsidRPr="00BD2F6E">
        <w:rPr>
          <w:spacing w:val="-4"/>
        </w:rPr>
        <w:t xml:space="preserve"> </w:t>
      </w:r>
      <w:r w:rsidRPr="00BD2F6E">
        <w:rPr>
          <w:spacing w:val="-1"/>
        </w:rPr>
        <w:t>голосов,</w:t>
      </w:r>
      <w:r w:rsidRPr="00BD2F6E">
        <w:rPr>
          <w:spacing w:val="-5"/>
        </w:rPr>
        <w:t xml:space="preserve"> </w:t>
      </w:r>
      <w:r w:rsidRPr="00BD2F6E">
        <w:t>при</w:t>
      </w:r>
      <w:r w:rsidRPr="00BD2F6E">
        <w:rPr>
          <w:spacing w:val="-4"/>
        </w:rPr>
        <w:t xml:space="preserve"> </w:t>
      </w:r>
      <w:r w:rsidRPr="00BD2F6E">
        <w:t>наличии</w:t>
      </w:r>
      <w:r w:rsidRPr="00BD2F6E">
        <w:rPr>
          <w:spacing w:val="-4"/>
        </w:rPr>
        <w:t xml:space="preserve"> </w:t>
      </w:r>
      <w:r w:rsidRPr="00BD2F6E">
        <w:rPr>
          <w:spacing w:val="-1"/>
        </w:rPr>
        <w:t>кворума</w:t>
      </w:r>
      <w:r w:rsidRPr="00BD2F6E">
        <w:rPr>
          <w:spacing w:val="55"/>
        </w:rPr>
        <w:t xml:space="preserve"> </w:t>
      </w:r>
      <w:r w:rsidRPr="00BD2F6E">
        <w:t>не</w:t>
      </w:r>
      <w:r w:rsidRPr="00BD2F6E">
        <w:rPr>
          <w:spacing w:val="28"/>
        </w:rPr>
        <w:t xml:space="preserve"> </w:t>
      </w:r>
      <w:r w:rsidRPr="00BD2F6E">
        <w:t>менее</w:t>
      </w:r>
      <w:r w:rsidRPr="00BD2F6E">
        <w:rPr>
          <w:spacing w:val="29"/>
        </w:rPr>
        <w:t xml:space="preserve"> </w:t>
      </w:r>
      <w:r w:rsidRPr="00BD2F6E">
        <w:t>двух</w:t>
      </w:r>
      <w:r w:rsidRPr="00BD2F6E">
        <w:rPr>
          <w:spacing w:val="28"/>
        </w:rPr>
        <w:t xml:space="preserve"> </w:t>
      </w:r>
      <w:r w:rsidRPr="00BD2F6E">
        <w:rPr>
          <w:spacing w:val="-1"/>
        </w:rPr>
        <w:t>третей</w:t>
      </w:r>
      <w:r w:rsidRPr="00BD2F6E">
        <w:rPr>
          <w:spacing w:val="28"/>
        </w:rPr>
        <w:t xml:space="preserve"> </w:t>
      </w:r>
      <w:r w:rsidRPr="00BD2F6E">
        <w:t>от</w:t>
      </w:r>
      <w:r w:rsidRPr="00BD2F6E">
        <w:rPr>
          <w:spacing w:val="28"/>
        </w:rPr>
        <w:t xml:space="preserve"> </w:t>
      </w:r>
      <w:r w:rsidRPr="00BD2F6E">
        <w:t>общего</w:t>
      </w:r>
      <w:r w:rsidRPr="00BD2F6E">
        <w:rPr>
          <w:spacing w:val="28"/>
        </w:rPr>
        <w:t xml:space="preserve"> </w:t>
      </w:r>
      <w:r w:rsidRPr="00BD2F6E">
        <w:t>числа</w:t>
      </w:r>
      <w:r w:rsidRPr="00BD2F6E">
        <w:rPr>
          <w:spacing w:val="28"/>
        </w:rPr>
        <w:t xml:space="preserve"> </w:t>
      </w:r>
      <w:r w:rsidRPr="00BD2F6E">
        <w:rPr>
          <w:spacing w:val="-1"/>
        </w:rPr>
        <w:t>членов</w:t>
      </w:r>
      <w:r w:rsidRPr="00BD2F6E">
        <w:rPr>
          <w:spacing w:val="28"/>
        </w:rPr>
        <w:t xml:space="preserve"> </w:t>
      </w:r>
      <w:r w:rsidRPr="00BD2F6E">
        <w:t>Комиссии.</w:t>
      </w:r>
      <w:r w:rsidRPr="00BD2F6E">
        <w:rPr>
          <w:spacing w:val="29"/>
        </w:rPr>
        <w:t xml:space="preserve"> </w:t>
      </w:r>
      <w:r w:rsidRPr="00BD2F6E">
        <w:t>При</w:t>
      </w:r>
      <w:r w:rsidRPr="00BD2F6E">
        <w:rPr>
          <w:spacing w:val="28"/>
        </w:rPr>
        <w:t xml:space="preserve"> </w:t>
      </w:r>
      <w:r w:rsidRPr="00BD2F6E">
        <w:t>равенстве</w:t>
      </w:r>
      <w:r w:rsidRPr="00BD2F6E">
        <w:rPr>
          <w:spacing w:val="29"/>
        </w:rPr>
        <w:t xml:space="preserve"> </w:t>
      </w:r>
      <w:r w:rsidRPr="00BD2F6E">
        <w:t>голосов</w:t>
      </w:r>
      <w:r w:rsidRPr="00BD2F6E">
        <w:rPr>
          <w:spacing w:val="29"/>
        </w:rPr>
        <w:t xml:space="preserve"> </w:t>
      </w:r>
      <w:r w:rsidRPr="00BD2F6E">
        <w:t>голос</w:t>
      </w:r>
      <w:r w:rsidRPr="00BD2F6E">
        <w:rPr>
          <w:spacing w:val="22"/>
        </w:rPr>
        <w:t xml:space="preserve"> </w:t>
      </w:r>
      <w:r w:rsidRPr="00BD2F6E">
        <w:rPr>
          <w:spacing w:val="-1"/>
        </w:rPr>
        <w:t>председателя</w:t>
      </w:r>
      <w:r w:rsidRPr="00BD2F6E">
        <w:t xml:space="preserve"> Комиссии </w:t>
      </w:r>
      <w:r w:rsidRPr="00BD2F6E">
        <w:rPr>
          <w:spacing w:val="-1"/>
        </w:rPr>
        <w:t>является</w:t>
      </w:r>
      <w:r w:rsidRPr="00BD2F6E">
        <w:t xml:space="preserve"> решающим.</w:t>
      </w:r>
    </w:p>
    <w:p w14:paraId="0E4948BC" w14:textId="77777777" w:rsidR="003369F9" w:rsidRPr="00BD2F6E" w:rsidRDefault="003369F9">
      <w:pPr>
        <w:pStyle w:val="af0"/>
        <w:numPr>
          <w:ilvl w:val="0"/>
          <w:numId w:val="56"/>
        </w:numPr>
        <w:tabs>
          <w:tab w:val="left" w:pos="1097"/>
        </w:tabs>
        <w:suppressAutoHyphens w:val="0"/>
        <w:spacing w:after="0" w:line="240" w:lineRule="auto"/>
        <w:ind w:left="0" w:right="-1" w:firstLine="709"/>
      </w:pPr>
      <w:r w:rsidRPr="00BD2F6E">
        <w:t>На</w:t>
      </w:r>
      <w:r w:rsidRPr="00BD2F6E">
        <w:rPr>
          <w:spacing w:val="52"/>
        </w:rPr>
        <w:t xml:space="preserve"> </w:t>
      </w:r>
      <w:r w:rsidRPr="00BD2F6E">
        <w:rPr>
          <w:spacing w:val="-1"/>
        </w:rPr>
        <w:t>каждом</w:t>
      </w:r>
      <w:r w:rsidRPr="00BD2F6E">
        <w:rPr>
          <w:spacing w:val="53"/>
        </w:rPr>
        <w:t xml:space="preserve"> </w:t>
      </w:r>
      <w:r w:rsidRPr="00BD2F6E">
        <w:rPr>
          <w:spacing w:val="-1"/>
        </w:rPr>
        <w:t>заседании</w:t>
      </w:r>
      <w:r w:rsidRPr="00BD2F6E">
        <w:rPr>
          <w:spacing w:val="53"/>
        </w:rPr>
        <w:t xml:space="preserve"> </w:t>
      </w:r>
      <w:r w:rsidRPr="00BD2F6E">
        <w:t>Комиссии</w:t>
      </w:r>
      <w:r w:rsidRPr="00BD2F6E">
        <w:rPr>
          <w:spacing w:val="53"/>
        </w:rPr>
        <w:t xml:space="preserve"> </w:t>
      </w:r>
      <w:r w:rsidRPr="00BD2F6E">
        <w:rPr>
          <w:spacing w:val="-1"/>
        </w:rPr>
        <w:t>ведется</w:t>
      </w:r>
      <w:r w:rsidRPr="00BD2F6E">
        <w:rPr>
          <w:spacing w:val="52"/>
        </w:rPr>
        <w:t xml:space="preserve"> </w:t>
      </w:r>
      <w:r w:rsidRPr="00BD2F6E">
        <w:rPr>
          <w:spacing w:val="-1"/>
        </w:rPr>
        <w:t>протокол,</w:t>
      </w:r>
      <w:r w:rsidRPr="00BD2F6E">
        <w:rPr>
          <w:spacing w:val="52"/>
        </w:rPr>
        <w:t xml:space="preserve"> </w:t>
      </w:r>
      <w:r w:rsidRPr="00BD2F6E">
        <w:rPr>
          <w:spacing w:val="-1"/>
        </w:rPr>
        <w:t>который</w:t>
      </w:r>
      <w:r w:rsidRPr="00BD2F6E">
        <w:rPr>
          <w:spacing w:val="52"/>
        </w:rPr>
        <w:t xml:space="preserve"> </w:t>
      </w:r>
      <w:r w:rsidRPr="00BD2F6E">
        <w:t>подписывается</w:t>
      </w:r>
      <w:r w:rsidRPr="00BD2F6E">
        <w:rPr>
          <w:spacing w:val="57"/>
        </w:rPr>
        <w:t xml:space="preserve"> </w:t>
      </w:r>
      <w:r w:rsidRPr="00BD2F6E">
        <w:rPr>
          <w:spacing w:val="-1"/>
        </w:rPr>
        <w:t>председательствующим</w:t>
      </w:r>
      <w:r w:rsidRPr="00BD2F6E">
        <w:rPr>
          <w:spacing w:val="15"/>
        </w:rPr>
        <w:t xml:space="preserve"> </w:t>
      </w:r>
      <w:r w:rsidRPr="00BD2F6E">
        <w:t>на</w:t>
      </w:r>
      <w:r w:rsidRPr="00BD2F6E">
        <w:rPr>
          <w:spacing w:val="15"/>
        </w:rPr>
        <w:t xml:space="preserve"> </w:t>
      </w:r>
      <w:r w:rsidRPr="00BD2F6E">
        <w:rPr>
          <w:spacing w:val="-1"/>
        </w:rPr>
        <w:t>заседании</w:t>
      </w:r>
      <w:r w:rsidRPr="00BD2F6E">
        <w:rPr>
          <w:spacing w:val="15"/>
        </w:rPr>
        <w:t xml:space="preserve"> </w:t>
      </w:r>
      <w:r w:rsidRPr="00BD2F6E">
        <w:t>и</w:t>
      </w:r>
      <w:r w:rsidRPr="00BD2F6E">
        <w:rPr>
          <w:spacing w:val="15"/>
        </w:rPr>
        <w:t xml:space="preserve"> </w:t>
      </w:r>
      <w:r w:rsidRPr="00BD2F6E">
        <w:t>секретарем</w:t>
      </w:r>
      <w:r w:rsidRPr="00BD2F6E">
        <w:rPr>
          <w:spacing w:val="16"/>
        </w:rPr>
        <w:t xml:space="preserve"> </w:t>
      </w:r>
      <w:r w:rsidRPr="00BD2F6E">
        <w:t>Комиссии.</w:t>
      </w:r>
      <w:r w:rsidRPr="00BD2F6E">
        <w:rPr>
          <w:spacing w:val="15"/>
        </w:rPr>
        <w:t xml:space="preserve"> </w:t>
      </w:r>
      <w:r w:rsidRPr="00BD2F6E">
        <w:t>К</w:t>
      </w:r>
      <w:r w:rsidRPr="00BD2F6E">
        <w:rPr>
          <w:spacing w:val="14"/>
        </w:rPr>
        <w:t xml:space="preserve"> </w:t>
      </w:r>
      <w:r w:rsidRPr="00BD2F6E">
        <w:rPr>
          <w:spacing w:val="-1"/>
        </w:rPr>
        <w:t>протоколу</w:t>
      </w:r>
      <w:r w:rsidRPr="00BD2F6E">
        <w:rPr>
          <w:spacing w:val="17"/>
        </w:rPr>
        <w:t xml:space="preserve"> </w:t>
      </w:r>
      <w:r w:rsidRPr="00BD2F6E">
        <w:t>прилагаются</w:t>
      </w:r>
      <w:r w:rsidRPr="00BD2F6E">
        <w:rPr>
          <w:spacing w:val="15"/>
        </w:rPr>
        <w:t xml:space="preserve"> </w:t>
      </w:r>
      <w:r w:rsidRPr="00BD2F6E">
        <w:t>копии</w:t>
      </w:r>
      <w:r w:rsidRPr="00BD2F6E">
        <w:rPr>
          <w:spacing w:val="67"/>
        </w:rPr>
        <w:t xml:space="preserve"> </w:t>
      </w:r>
      <w:r w:rsidRPr="00BD2F6E">
        <w:t xml:space="preserve">материалов, </w:t>
      </w:r>
      <w:r w:rsidRPr="00BD2F6E">
        <w:rPr>
          <w:spacing w:val="-1"/>
        </w:rPr>
        <w:t>рассматриваемые</w:t>
      </w:r>
      <w:r w:rsidRPr="00BD2F6E">
        <w:t xml:space="preserve"> на </w:t>
      </w:r>
      <w:r w:rsidRPr="00BD2F6E">
        <w:rPr>
          <w:spacing w:val="-1"/>
        </w:rPr>
        <w:t>заседании.</w:t>
      </w:r>
    </w:p>
    <w:p w14:paraId="2C781616" w14:textId="77777777" w:rsidR="003369F9" w:rsidRPr="00BD2F6E" w:rsidRDefault="003369F9" w:rsidP="003369F9">
      <w:pPr>
        <w:pStyle w:val="af0"/>
        <w:spacing w:after="0" w:line="240" w:lineRule="auto"/>
        <w:ind w:left="0" w:right="-1"/>
      </w:pPr>
      <w:r w:rsidRPr="00BD2F6E">
        <w:rPr>
          <w:spacing w:val="-1"/>
        </w:rPr>
        <w:t>Протоколы</w:t>
      </w:r>
      <w:r w:rsidRPr="00BD2F6E">
        <w:rPr>
          <w:spacing w:val="53"/>
        </w:rPr>
        <w:t xml:space="preserve"> </w:t>
      </w:r>
      <w:r w:rsidRPr="00BD2F6E">
        <w:t>заседаний</w:t>
      </w:r>
      <w:r w:rsidRPr="00BD2F6E">
        <w:rPr>
          <w:spacing w:val="51"/>
        </w:rPr>
        <w:t xml:space="preserve"> </w:t>
      </w:r>
      <w:r w:rsidRPr="00BD2F6E">
        <w:t>Комиссии</w:t>
      </w:r>
      <w:r w:rsidRPr="00BD2F6E">
        <w:rPr>
          <w:spacing w:val="51"/>
        </w:rPr>
        <w:t xml:space="preserve"> </w:t>
      </w:r>
      <w:r w:rsidRPr="00BD2F6E">
        <w:rPr>
          <w:spacing w:val="-1"/>
        </w:rPr>
        <w:t>являются</w:t>
      </w:r>
      <w:r w:rsidRPr="00BD2F6E">
        <w:rPr>
          <w:spacing w:val="52"/>
        </w:rPr>
        <w:t xml:space="preserve"> </w:t>
      </w:r>
      <w:r w:rsidRPr="00BD2F6E">
        <w:rPr>
          <w:spacing w:val="-1"/>
        </w:rPr>
        <w:t>открытыми</w:t>
      </w:r>
      <w:r w:rsidRPr="00BD2F6E">
        <w:rPr>
          <w:spacing w:val="52"/>
        </w:rPr>
        <w:t xml:space="preserve"> </w:t>
      </w:r>
      <w:r w:rsidRPr="00BD2F6E">
        <w:t>для</w:t>
      </w:r>
      <w:r w:rsidRPr="00BD2F6E">
        <w:rPr>
          <w:spacing w:val="53"/>
        </w:rPr>
        <w:t xml:space="preserve"> </w:t>
      </w:r>
      <w:r w:rsidRPr="00BD2F6E">
        <w:t>всех</w:t>
      </w:r>
      <w:r w:rsidRPr="00BD2F6E">
        <w:rPr>
          <w:spacing w:val="51"/>
        </w:rPr>
        <w:t xml:space="preserve"> </w:t>
      </w:r>
      <w:r w:rsidRPr="00BD2F6E">
        <w:t>заинтересованных</w:t>
      </w:r>
      <w:r w:rsidRPr="00BD2F6E">
        <w:rPr>
          <w:spacing w:val="52"/>
        </w:rPr>
        <w:t xml:space="preserve"> </w:t>
      </w:r>
      <w:r w:rsidRPr="00BD2F6E">
        <w:t>лиц,</w:t>
      </w:r>
      <w:r w:rsidRPr="00BD2F6E">
        <w:rPr>
          <w:spacing w:val="48"/>
        </w:rPr>
        <w:t xml:space="preserve"> </w:t>
      </w:r>
      <w:r w:rsidRPr="00BD2F6E">
        <w:rPr>
          <w:spacing w:val="-1"/>
        </w:rPr>
        <w:t>которые</w:t>
      </w:r>
      <w:r w:rsidRPr="00BD2F6E">
        <w:t xml:space="preserve"> могут </w:t>
      </w:r>
      <w:r w:rsidRPr="00BD2F6E">
        <w:rPr>
          <w:spacing w:val="-1"/>
        </w:rPr>
        <w:t>получать</w:t>
      </w:r>
      <w:r w:rsidRPr="00BD2F6E">
        <w:t xml:space="preserve"> копии </w:t>
      </w:r>
      <w:r w:rsidRPr="00BD2F6E">
        <w:rPr>
          <w:spacing w:val="-1"/>
        </w:rPr>
        <w:t>протоколов.</w:t>
      </w:r>
    </w:p>
    <w:p w14:paraId="15F40FE7" w14:textId="77777777" w:rsidR="003369F9" w:rsidRPr="00BD2F6E" w:rsidRDefault="003369F9" w:rsidP="003369F9">
      <w:pPr>
        <w:pStyle w:val="af0"/>
        <w:spacing w:after="0" w:line="240" w:lineRule="auto"/>
        <w:ind w:left="0" w:right="-1"/>
      </w:pPr>
      <w:r w:rsidRPr="00BD2F6E">
        <w:rPr>
          <w:spacing w:val="-1"/>
        </w:rPr>
        <w:t>Документы,</w:t>
      </w:r>
      <w:r w:rsidRPr="00BD2F6E">
        <w:rPr>
          <w:spacing w:val="28"/>
        </w:rPr>
        <w:t xml:space="preserve"> </w:t>
      </w:r>
      <w:r w:rsidRPr="00BD2F6E">
        <w:rPr>
          <w:spacing w:val="-1"/>
        </w:rPr>
        <w:t>рассматриваемые</w:t>
      </w:r>
      <w:r w:rsidRPr="00BD2F6E">
        <w:rPr>
          <w:spacing w:val="28"/>
        </w:rPr>
        <w:t xml:space="preserve"> </w:t>
      </w:r>
      <w:r w:rsidRPr="00BD2F6E">
        <w:t>на</w:t>
      </w:r>
      <w:r w:rsidRPr="00BD2F6E">
        <w:rPr>
          <w:spacing w:val="27"/>
        </w:rPr>
        <w:t xml:space="preserve"> </w:t>
      </w:r>
      <w:r w:rsidRPr="00BD2F6E">
        <w:t>заседаниях</w:t>
      </w:r>
      <w:r w:rsidRPr="00BD2F6E">
        <w:rPr>
          <w:spacing w:val="26"/>
        </w:rPr>
        <w:t xml:space="preserve"> </w:t>
      </w:r>
      <w:r w:rsidRPr="00BD2F6E">
        <w:t>Комиссии,</w:t>
      </w:r>
      <w:r w:rsidRPr="00BD2F6E">
        <w:rPr>
          <w:spacing w:val="27"/>
        </w:rPr>
        <w:t xml:space="preserve"> </w:t>
      </w:r>
      <w:r w:rsidRPr="00BD2F6E">
        <w:rPr>
          <w:spacing w:val="-1"/>
        </w:rPr>
        <w:t>протоколы</w:t>
      </w:r>
      <w:r w:rsidRPr="00BD2F6E">
        <w:rPr>
          <w:spacing w:val="28"/>
        </w:rPr>
        <w:t xml:space="preserve"> </w:t>
      </w:r>
      <w:r w:rsidRPr="00BD2F6E">
        <w:t>Комиссии</w:t>
      </w:r>
      <w:r w:rsidRPr="00BD2F6E">
        <w:rPr>
          <w:spacing w:val="27"/>
        </w:rPr>
        <w:t xml:space="preserve"> </w:t>
      </w:r>
      <w:r w:rsidRPr="00BD2F6E">
        <w:t>хранятся</w:t>
      </w:r>
      <w:r w:rsidRPr="00BD2F6E">
        <w:rPr>
          <w:spacing w:val="28"/>
        </w:rPr>
        <w:t xml:space="preserve"> </w:t>
      </w:r>
      <w:r w:rsidRPr="00BD2F6E">
        <w:t>в</w:t>
      </w:r>
      <w:r w:rsidRPr="00BD2F6E">
        <w:rPr>
          <w:spacing w:val="63"/>
        </w:rPr>
        <w:t xml:space="preserve"> </w:t>
      </w:r>
      <w:r w:rsidRPr="00BD2F6E">
        <w:t>архиве администрации муниципального образования Северский район.</w:t>
      </w:r>
    </w:p>
    <w:bookmarkEnd w:id="26"/>
    <w:p w14:paraId="4F12D673" w14:textId="77777777" w:rsidR="003369F9" w:rsidRPr="00BD2F6E" w:rsidRDefault="003369F9" w:rsidP="003369F9">
      <w:pPr>
        <w:ind w:right="-1" w:firstLine="709"/>
        <w:rPr>
          <w:rFonts w:ascii="Times New Roman" w:hAnsi="Times New Roman" w:cs="Times New Roman"/>
        </w:rPr>
      </w:pPr>
    </w:p>
    <w:p w14:paraId="20B9E933"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27" w:name="_Toc177044874"/>
      <w:r w:rsidRPr="00BD2F6E">
        <w:rPr>
          <w:rFonts w:ascii="Times New Roman" w:hAnsi="Times New Roman" w:cs="Times New Roman"/>
          <w:b/>
          <w:lang w:eastAsia="en-US"/>
        </w:rPr>
        <w:t>Статья 8. Общие положения предоставления прав на земельные участки</w:t>
      </w:r>
      <w:bookmarkEnd w:id="27"/>
    </w:p>
    <w:p w14:paraId="173400D4" w14:textId="77777777" w:rsidR="003369F9" w:rsidRPr="00BD2F6E" w:rsidRDefault="003369F9" w:rsidP="003369F9">
      <w:pPr>
        <w:ind w:right="-1" w:firstLine="709"/>
        <w:rPr>
          <w:rFonts w:ascii="Times New Roman" w:hAnsi="Times New Roman" w:cs="Times New Roman"/>
          <w:i/>
        </w:rPr>
      </w:pPr>
    </w:p>
    <w:p w14:paraId="41107A71" w14:textId="77777777" w:rsidR="003369F9" w:rsidRPr="00BD2F6E" w:rsidRDefault="003369F9">
      <w:pPr>
        <w:pStyle w:val="af0"/>
        <w:numPr>
          <w:ilvl w:val="0"/>
          <w:numId w:val="54"/>
        </w:numPr>
        <w:tabs>
          <w:tab w:val="left" w:pos="927"/>
        </w:tabs>
        <w:suppressAutoHyphens w:val="0"/>
        <w:spacing w:after="0" w:line="240" w:lineRule="auto"/>
        <w:ind w:left="0" w:right="-1" w:firstLine="709"/>
      </w:pPr>
      <w:r w:rsidRPr="00BD2F6E">
        <w:t>До</w:t>
      </w:r>
      <w:r w:rsidRPr="00BD2F6E">
        <w:rPr>
          <w:spacing w:val="1"/>
        </w:rPr>
        <w:t xml:space="preserve"> </w:t>
      </w:r>
      <w:r w:rsidRPr="00BD2F6E">
        <w:t>разграничения</w:t>
      </w:r>
      <w:r w:rsidRPr="00BD2F6E">
        <w:rPr>
          <w:spacing w:val="2"/>
        </w:rPr>
        <w:t xml:space="preserve"> </w:t>
      </w:r>
      <w:r w:rsidRPr="00BD2F6E">
        <w:t>государственной</w:t>
      </w:r>
      <w:r w:rsidRPr="00BD2F6E">
        <w:rPr>
          <w:spacing w:val="1"/>
        </w:rPr>
        <w:t xml:space="preserve"> </w:t>
      </w:r>
      <w:r w:rsidRPr="00BD2F6E">
        <w:t>собственности</w:t>
      </w:r>
      <w:r w:rsidRPr="00BD2F6E">
        <w:rPr>
          <w:spacing w:val="1"/>
        </w:rPr>
        <w:t xml:space="preserve"> </w:t>
      </w:r>
      <w:r w:rsidRPr="00BD2F6E">
        <w:t>на</w:t>
      </w:r>
      <w:r w:rsidRPr="00BD2F6E">
        <w:rPr>
          <w:spacing w:val="2"/>
        </w:rPr>
        <w:t xml:space="preserve"> </w:t>
      </w:r>
      <w:r w:rsidRPr="00BD2F6E">
        <w:t>землю,</w:t>
      </w:r>
      <w:r w:rsidRPr="00BD2F6E">
        <w:rPr>
          <w:spacing w:val="1"/>
        </w:rPr>
        <w:t xml:space="preserve"> </w:t>
      </w:r>
      <w:r w:rsidRPr="00BD2F6E">
        <w:rPr>
          <w:spacing w:val="-1"/>
        </w:rPr>
        <w:t>предоставление</w:t>
      </w:r>
      <w:r w:rsidRPr="00BD2F6E">
        <w:rPr>
          <w:spacing w:val="2"/>
        </w:rPr>
        <w:t xml:space="preserve"> </w:t>
      </w:r>
      <w:r w:rsidRPr="00BD2F6E">
        <w:rPr>
          <w:spacing w:val="-1"/>
        </w:rPr>
        <w:t>земельных</w:t>
      </w:r>
      <w:r w:rsidRPr="00BD2F6E">
        <w:rPr>
          <w:spacing w:val="42"/>
        </w:rPr>
        <w:t xml:space="preserve"> </w:t>
      </w:r>
      <w:r w:rsidRPr="00BD2F6E">
        <w:rPr>
          <w:spacing w:val="-1"/>
        </w:rPr>
        <w:t>участков,</w:t>
      </w:r>
      <w:r w:rsidRPr="00BD2F6E">
        <w:rPr>
          <w:spacing w:val="36"/>
        </w:rPr>
        <w:t xml:space="preserve"> </w:t>
      </w:r>
      <w:r w:rsidRPr="00BD2F6E">
        <w:t>находящихся</w:t>
      </w:r>
      <w:r w:rsidRPr="00BD2F6E">
        <w:rPr>
          <w:spacing w:val="36"/>
        </w:rPr>
        <w:t xml:space="preserve"> </w:t>
      </w:r>
      <w:r w:rsidRPr="00BD2F6E">
        <w:t>в</w:t>
      </w:r>
      <w:r w:rsidRPr="00BD2F6E">
        <w:rPr>
          <w:spacing w:val="36"/>
        </w:rPr>
        <w:t xml:space="preserve"> </w:t>
      </w:r>
      <w:r w:rsidRPr="00BD2F6E">
        <w:rPr>
          <w:spacing w:val="-1"/>
        </w:rPr>
        <w:t>государственной</w:t>
      </w:r>
      <w:r w:rsidRPr="00BD2F6E">
        <w:rPr>
          <w:spacing w:val="37"/>
        </w:rPr>
        <w:t xml:space="preserve"> </w:t>
      </w:r>
      <w:r w:rsidRPr="00BD2F6E">
        <w:t>или</w:t>
      </w:r>
      <w:r w:rsidRPr="00BD2F6E">
        <w:rPr>
          <w:spacing w:val="37"/>
        </w:rPr>
        <w:t xml:space="preserve"> </w:t>
      </w:r>
      <w:r w:rsidRPr="00BD2F6E">
        <w:rPr>
          <w:spacing w:val="-1"/>
        </w:rPr>
        <w:t>муниципальной</w:t>
      </w:r>
      <w:r w:rsidRPr="00BD2F6E">
        <w:rPr>
          <w:spacing w:val="37"/>
        </w:rPr>
        <w:t xml:space="preserve"> </w:t>
      </w:r>
      <w:r w:rsidRPr="00BD2F6E">
        <w:rPr>
          <w:spacing w:val="-1"/>
        </w:rPr>
        <w:t>собственности,</w:t>
      </w:r>
      <w:r w:rsidRPr="00BD2F6E">
        <w:rPr>
          <w:spacing w:val="36"/>
        </w:rPr>
        <w:t xml:space="preserve"> </w:t>
      </w:r>
      <w:r w:rsidRPr="00BD2F6E">
        <w:t>на</w:t>
      </w:r>
      <w:r w:rsidRPr="00BD2F6E">
        <w:rPr>
          <w:spacing w:val="37"/>
        </w:rPr>
        <w:t xml:space="preserve"> </w:t>
      </w:r>
      <w:r w:rsidRPr="00BD2F6E">
        <w:rPr>
          <w:spacing w:val="-1"/>
        </w:rPr>
        <w:t>территории</w:t>
      </w:r>
      <w:r w:rsidRPr="00BD2F6E">
        <w:rPr>
          <w:spacing w:val="105"/>
        </w:rPr>
        <w:t xml:space="preserve"> </w:t>
      </w:r>
      <w:r w:rsidRPr="00BD2F6E">
        <w:t>Смоленского сельского</w:t>
      </w:r>
      <w:r w:rsidRPr="00BD2F6E">
        <w:rPr>
          <w:spacing w:val="50"/>
        </w:rPr>
        <w:t xml:space="preserve"> </w:t>
      </w:r>
      <w:r w:rsidRPr="00BD2F6E">
        <w:t>поселения</w:t>
      </w:r>
      <w:r w:rsidRPr="00BD2F6E">
        <w:rPr>
          <w:spacing w:val="49"/>
        </w:rPr>
        <w:t xml:space="preserve"> </w:t>
      </w:r>
      <w:r w:rsidRPr="00BD2F6E">
        <w:rPr>
          <w:spacing w:val="-1"/>
        </w:rPr>
        <w:t>Северского</w:t>
      </w:r>
      <w:r w:rsidRPr="00BD2F6E">
        <w:rPr>
          <w:spacing w:val="50"/>
        </w:rPr>
        <w:t xml:space="preserve"> </w:t>
      </w:r>
      <w:r w:rsidRPr="00BD2F6E">
        <w:t>района</w:t>
      </w:r>
      <w:r w:rsidRPr="00BD2F6E">
        <w:rPr>
          <w:spacing w:val="50"/>
        </w:rPr>
        <w:t xml:space="preserve"> </w:t>
      </w:r>
      <w:r w:rsidRPr="00BD2F6E">
        <w:rPr>
          <w:spacing w:val="-1"/>
        </w:rPr>
        <w:t>осуществляется</w:t>
      </w:r>
      <w:r w:rsidRPr="00BD2F6E">
        <w:rPr>
          <w:spacing w:val="50"/>
        </w:rPr>
        <w:t xml:space="preserve"> </w:t>
      </w:r>
      <w:r w:rsidRPr="00BD2F6E">
        <w:rPr>
          <w:spacing w:val="-1"/>
        </w:rPr>
        <w:t>администрацией</w:t>
      </w:r>
      <w:r w:rsidRPr="00BD2F6E">
        <w:rPr>
          <w:spacing w:val="65"/>
        </w:rPr>
        <w:t xml:space="preserve"> </w:t>
      </w:r>
      <w:r w:rsidRPr="00BD2F6E">
        <w:t>муниципального образования Северский район</w:t>
      </w:r>
      <w:r w:rsidRPr="00BD2F6E">
        <w:rPr>
          <w:spacing w:val="14"/>
        </w:rPr>
        <w:t xml:space="preserve"> </w:t>
      </w:r>
      <w:r w:rsidRPr="00BD2F6E">
        <w:t>в</w:t>
      </w:r>
      <w:r w:rsidRPr="00BD2F6E">
        <w:rPr>
          <w:spacing w:val="19"/>
        </w:rPr>
        <w:t xml:space="preserve"> </w:t>
      </w:r>
      <w:r w:rsidRPr="00BD2F6E">
        <w:rPr>
          <w:spacing w:val="-1"/>
        </w:rPr>
        <w:t>соответствии</w:t>
      </w:r>
      <w:r w:rsidRPr="00BD2F6E">
        <w:rPr>
          <w:spacing w:val="20"/>
        </w:rPr>
        <w:t xml:space="preserve"> </w:t>
      </w:r>
      <w:r w:rsidRPr="00BD2F6E">
        <w:t>с</w:t>
      </w:r>
      <w:r w:rsidRPr="00BD2F6E">
        <w:rPr>
          <w:spacing w:val="21"/>
        </w:rPr>
        <w:t xml:space="preserve"> </w:t>
      </w:r>
      <w:r w:rsidRPr="00BD2F6E">
        <w:rPr>
          <w:spacing w:val="-1"/>
        </w:rPr>
        <w:t>нормативными</w:t>
      </w:r>
      <w:r w:rsidRPr="00BD2F6E">
        <w:rPr>
          <w:spacing w:val="20"/>
        </w:rPr>
        <w:t xml:space="preserve"> </w:t>
      </w:r>
      <w:r w:rsidRPr="00BD2F6E">
        <w:rPr>
          <w:spacing w:val="-1"/>
        </w:rPr>
        <w:t>правовыми</w:t>
      </w:r>
      <w:r w:rsidRPr="00BD2F6E">
        <w:rPr>
          <w:spacing w:val="20"/>
        </w:rPr>
        <w:t xml:space="preserve"> </w:t>
      </w:r>
      <w:r w:rsidRPr="00BD2F6E">
        <w:t>актами</w:t>
      </w:r>
      <w:r w:rsidRPr="00BD2F6E">
        <w:rPr>
          <w:spacing w:val="89"/>
        </w:rPr>
        <w:t xml:space="preserve"> </w:t>
      </w:r>
      <w:r w:rsidRPr="00BD2F6E">
        <w:t>Российской</w:t>
      </w:r>
      <w:r w:rsidRPr="00BD2F6E">
        <w:rPr>
          <w:spacing w:val="27"/>
        </w:rPr>
        <w:t xml:space="preserve"> </w:t>
      </w:r>
      <w:r w:rsidRPr="00BD2F6E">
        <w:rPr>
          <w:spacing w:val="-1"/>
        </w:rPr>
        <w:t>Федерации,</w:t>
      </w:r>
      <w:r w:rsidRPr="00BD2F6E">
        <w:rPr>
          <w:spacing w:val="27"/>
        </w:rPr>
        <w:t xml:space="preserve"> </w:t>
      </w:r>
      <w:r w:rsidRPr="00BD2F6E">
        <w:t>Краснодарского</w:t>
      </w:r>
      <w:r w:rsidRPr="00BD2F6E">
        <w:rPr>
          <w:spacing w:val="27"/>
        </w:rPr>
        <w:t xml:space="preserve"> </w:t>
      </w:r>
      <w:r w:rsidRPr="00BD2F6E">
        <w:t>края,</w:t>
      </w:r>
      <w:r w:rsidRPr="00BD2F6E">
        <w:rPr>
          <w:spacing w:val="27"/>
        </w:rPr>
        <w:t xml:space="preserve"> </w:t>
      </w:r>
      <w:r w:rsidRPr="00BD2F6E">
        <w:rPr>
          <w:spacing w:val="-1"/>
        </w:rPr>
        <w:t xml:space="preserve">Уставом </w:t>
      </w:r>
      <w:r w:rsidRPr="00BD2F6E">
        <w:t>и</w:t>
      </w:r>
      <w:r w:rsidRPr="00BD2F6E">
        <w:rPr>
          <w:spacing w:val="-2"/>
        </w:rPr>
        <w:t xml:space="preserve"> </w:t>
      </w:r>
      <w:r w:rsidRPr="00BD2F6E">
        <w:rPr>
          <w:spacing w:val="-1"/>
        </w:rPr>
        <w:t>нормативными</w:t>
      </w:r>
      <w:r w:rsidRPr="00BD2F6E">
        <w:t xml:space="preserve"> </w:t>
      </w:r>
      <w:r w:rsidRPr="00BD2F6E">
        <w:rPr>
          <w:spacing w:val="-1"/>
        </w:rPr>
        <w:t>правовыми</w:t>
      </w:r>
      <w:r w:rsidRPr="00BD2F6E">
        <w:rPr>
          <w:spacing w:val="-2"/>
        </w:rPr>
        <w:t xml:space="preserve"> </w:t>
      </w:r>
      <w:r w:rsidRPr="00BD2F6E">
        <w:t>актами</w:t>
      </w:r>
      <w:r w:rsidRPr="00BD2F6E">
        <w:rPr>
          <w:spacing w:val="-1"/>
        </w:rPr>
        <w:t xml:space="preserve"> </w:t>
      </w:r>
      <w:r w:rsidRPr="00BD2F6E">
        <w:t>муниципального</w:t>
      </w:r>
      <w:r w:rsidRPr="00BD2F6E">
        <w:rPr>
          <w:spacing w:val="-2"/>
        </w:rPr>
        <w:t xml:space="preserve"> </w:t>
      </w:r>
      <w:r w:rsidRPr="00BD2F6E">
        <w:t>образования</w:t>
      </w:r>
      <w:r w:rsidRPr="00BD2F6E">
        <w:rPr>
          <w:spacing w:val="55"/>
        </w:rPr>
        <w:t xml:space="preserve"> </w:t>
      </w:r>
      <w:r w:rsidRPr="00BD2F6E">
        <w:rPr>
          <w:spacing w:val="-1"/>
        </w:rPr>
        <w:t>Северский</w:t>
      </w:r>
      <w:r w:rsidRPr="00BD2F6E">
        <w:t xml:space="preserve"> район</w:t>
      </w:r>
      <w:r w:rsidRPr="00BD2F6E">
        <w:rPr>
          <w:spacing w:val="-1"/>
        </w:rPr>
        <w:t>.</w:t>
      </w:r>
    </w:p>
    <w:p w14:paraId="30360816" w14:textId="77777777" w:rsidR="003369F9" w:rsidRPr="00BD2F6E" w:rsidRDefault="003369F9">
      <w:pPr>
        <w:pStyle w:val="af0"/>
        <w:numPr>
          <w:ilvl w:val="0"/>
          <w:numId w:val="54"/>
        </w:numPr>
        <w:tabs>
          <w:tab w:val="left" w:pos="921"/>
        </w:tabs>
        <w:suppressAutoHyphens w:val="0"/>
        <w:spacing w:after="0" w:line="240" w:lineRule="auto"/>
        <w:ind w:left="0" w:right="-1" w:firstLine="709"/>
      </w:pPr>
      <w:bookmarkStart w:id="28" w:name="_Hlk125531790"/>
      <w:r w:rsidRPr="00BD2F6E">
        <w:rPr>
          <w:spacing w:val="-1"/>
        </w:rPr>
        <w:t>Земельные</w:t>
      </w:r>
      <w:r w:rsidRPr="00BD2F6E">
        <w:rPr>
          <w:spacing w:val="-6"/>
        </w:rPr>
        <w:t xml:space="preserve"> </w:t>
      </w:r>
      <w:r w:rsidRPr="00BD2F6E">
        <w:t>участки,</w:t>
      </w:r>
      <w:r w:rsidRPr="00BD2F6E">
        <w:rPr>
          <w:spacing w:val="-4"/>
        </w:rPr>
        <w:t xml:space="preserve"> </w:t>
      </w:r>
      <w:r w:rsidRPr="00BD2F6E">
        <w:t>находящиеся</w:t>
      </w:r>
      <w:r w:rsidRPr="00BD2F6E">
        <w:rPr>
          <w:spacing w:val="-4"/>
        </w:rPr>
        <w:t xml:space="preserve"> </w:t>
      </w:r>
      <w:r w:rsidRPr="00BD2F6E">
        <w:t>в</w:t>
      </w:r>
      <w:r w:rsidRPr="00BD2F6E">
        <w:rPr>
          <w:spacing w:val="-5"/>
        </w:rPr>
        <w:t xml:space="preserve"> </w:t>
      </w:r>
      <w:r w:rsidRPr="00BD2F6E">
        <w:rPr>
          <w:spacing w:val="-1"/>
        </w:rPr>
        <w:t>государственной</w:t>
      </w:r>
      <w:r w:rsidRPr="00BD2F6E">
        <w:rPr>
          <w:spacing w:val="-3"/>
        </w:rPr>
        <w:t xml:space="preserve"> </w:t>
      </w:r>
      <w:r w:rsidRPr="00BD2F6E">
        <w:t>или</w:t>
      </w:r>
      <w:r w:rsidRPr="00BD2F6E">
        <w:rPr>
          <w:spacing w:val="-4"/>
        </w:rPr>
        <w:t xml:space="preserve"> </w:t>
      </w:r>
      <w:r w:rsidRPr="00BD2F6E">
        <w:rPr>
          <w:spacing w:val="-1"/>
        </w:rPr>
        <w:t>муниципальной</w:t>
      </w:r>
      <w:r w:rsidRPr="00BD2F6E">
        <w:rPr>
          <w:spacing w:val="-4"/>
        </w:rPr>
        <w:t xml:space="preserve"> </w:t>
      </w:r>
      <w:r w:rsidRPr="00BD2F6E">
        <w:t>собственности,</w:t>
      </w:r>
      <w:r w:rsidRPr="00BD2F6E">
        <w:rPr>
          <w:spacing w:val="69"/>
        </w:rPr>
        <w:t xml:space="preserve"> </w:t>
      </w:r>
      <w:r w:rsidRPr="00BD2F6E">
        <w:rPr>
          <w:spacing w:val="-1"/>
        </w:rPr>
        <w:t>предоставляются</w:t>
      </w:r>
      <w:r w:rsidRPr="00BD2F6E">
        <w:t xml:space="preserve"> на основании:</w:t>
      </w:r>
    </w:p>
    <w:p w14:paraId="23E0EEF6" w14:textId="77777777" w:rsidR="003369F9" w:rsidRPr="00BD2F6E" w:rsidRDefault="003369F9">
      <w:pPr>
        <w:pStyle w:val="af0"/>
        <w:numPr>
          <w:ilvl w:val="0"/>
          <w:numId w:val="53"/>
        </w:numPr>
        <w:tabs>
          <w:tab w:val="left" w:pos="958"/>
        </w:tabs>
        <w:suppressAutoHyphens w:val="0"/>
        <w:spacing w:after="0" w:line="240" w:lineRule="auto"/>
        <w:ind w:left="0" w:right="-1" w:firstLine="709"/>
      </w:pPr>
      <w:r w:rsidRPr="00BD2F6E">
        <w:t>решения</w:t>
      </w:r>
      <w:r w:rsidRPr="00BD2F6E">
        <w:rPr>
          <w:spacing w:val="11"/>
        </w:rPr>
        <w:t xml:space="preserve"> </w:t>
      </w:r>
      <w:r w:rsidRPr="00BD2F6E">
        <w:t>органа</w:t>
      </w:r>
      <w:r w:rsidRPr="00BD2F6E">
        <w:rPr>
          <w:spacing w:val="13"/>
        </w:rPr>
        <w:t xml:space="preserve"> </w:t>
      </w:r>
      <w:r w:rsidRPr="00BD2F6E">
        <w:rPr>
          <w:spacing w:val="-1"/>
        </w:rPr>
        <w:t>государственной</w:t>
      </w:r>
      <w:r w:rsidRPr="00BD2F6E">
        <w:rPr>
          <w:spacing w:val="13"/>
        </w:rPr>
        <w:t xml:space="preserve"> </w:t>
      </w:r>
      <w:r w:rsidRPr="00BD2F6E">
        <w:t>власти</w:t>
      </w:r>
      <w:r w:rsidRPr="00BD2F6E">
        <w:rPr>
          <w:spacing w:val="12"/>
        </w:rPr>
        <w:t xml:space="preserve"> </w:t>
      </w:r>
      <w:r w:rsidRPr="00BD2F6E">
        <w:rPr>
          <w:spacing w:val="-1"/>
        </w:rPr>
        <w:t>или</w:t>
      </w:r>
      <w:r w:rsidRPr="00BD2F6E">
        <w:rPr>
          <w:spacing w:val="13"/>
        </w:rPr>
        <w:t xml:space="preserve"> </w:t>
      </w:r>
      <w:r w:rsidRPr="00BD2F6E">
        <w:t>органа</w:t>
      </w:r>
      <w:r w:rsidRPr="00BD2F6E">
        <w:rPr>
          <w:spacing w:val="12"/>
        </w:rPr>
        <w:t xml:space="preserve"> </w:t>
      </w:r>
      <w:r w:rsidRPr="00BD2F6E">
        <w:rPr>
          <w:spacing w:val="-1"/>
        </w:rPr>
        <w:t>местного</w:t>
      </w:r>
      <w:r w:rsidRPr="00BD2F6E">
        <w:rPr>
          <w:spacing w:val="12"/>
        </w:rPr>
        <w:t xml:space="preserve"> </w:t>
      </w:r>
      <w:r w:rsidRPr="00BD2F6E">
        <w:rPr>
          <w:spacing w:val="-1"/>
        </w:rPr>
        <w:t>самоуправления</w:t>
      </w:r>
      <w:r w:rsidRPr="00BD2F6E">
        <w:rPr>
          <w:spacing w:val="12"/>
        </w:rPr>
        <w:t xml:space="preserve"> </w:t>
      </w:r>
      <w:r w:rsidRPr="00BD2F6E">
        <w:t>в</w:t>
      </w:r>
      <w:r w:rsidRPr="00BD2F6E">
        <w:rPr>
          <w:spacing w:val="12"/>
        </w:rPr>
        <w:t xml:space="preserve"> </w:t>
      </w:r>
      <w:r w:rsidRPr="00BD2F6E">
        <w:rPr>
          <w:spacing w:val="-1"/>
        </w:rPr>
        <w:t>случае</w:t>
      </w:r>
      <w:r w:rsidRPr="00BD2F6E">
        <w:rPr>
          <w:spacing w:val="73"/>
        </w:rPr>
        <w:t xml:space="preserve"> </w:t>
      </w:r>
      <w:r w:rsidRPr="00BD2F6E">
        <w:t>предоставления</w:t>
      </w:r>
      <w:r w:rsidRPr="00BD2F6E">
        <w:rPr>
          <w:spacing w:val="23"/>
        </w:rPr>
        <w:t xml:space="preserve"> </w:t>
      </w:r>
      <w:r w:rsidRPr="00BD2F6E">
        <w:rPr>
          <w:spacing w:val="-1"/>
        </w:rPr>
        <w:t>земельного</w:t>
      </w:r>
      <w:r w:rsidRPr="00BD2F6E">
        <w:rPr>
          <w:spacing w:val="21"/>
        </w:rPr>
        <w:t xml:space="preserve"> </w:t>
      </w:r>
      <w:r w:rsidRPr="00BD2F6E">
        <w:t>участка</w:t>
      </w:r>
      <w:r w:rsidRPr="00BD2F6E">
        <w:rPr>
          <w:spacing w:val="22"/>
        </w:rPr>
        <w:t xml:space="preserve"> </w:t>
      </w:r>
      <w:r w:rsidRPr="00BD2F6E">
        <w:t>в</w:t>
      </w:r>
      <w:r w:rsidRPr="00BD2F6E">
        <w:rPr>
          <w:spacing w:val="22"/>
        </w:rPr>
        <w:t xml:space="preserve"> </w:t>
      </w:r>
      <w:r w:rsidRPr="00BD2F6E">
        <w:t>собственность</w:t>
      </w:r>
      <w:r w:rsidRPr="00BD2F6E">
        <w:rPr>
          <w:spacing w:val="22"/>
        </w:rPr>
        <w:t xml:space="preserve"> </w:t>
      </w:r>
      <w:r w:rsidRPr="00BD2F6E">
        <w:t>бесплатно</w:t>
      </w:r>
      <w:r w:rsidRPr="00BD2F6E">
        <w:rPr>
          <w:spacing w:val="22"/>
        </w:rPr>
        <w:t xml:space="preserve"> </w:t>
      </w:r>
      <w:r w:rsidRPr="00BD2F6E">
        <w:t>или</w:t>
      </w:r>
      <w:r w:rsidRPr="00BD2F6E">
        <w:rPr>
          <w:spacing w:val="22"/>
        </w:rPr>
        <w:t xml:space="preserve"> </w:t>
      </w:r>
      <w:r w:rsidRPr="00BD2F6E">
        <w:t>в</w:t>
      </w:r>
      <w:r w:rsidRPr="00BD2F6E">
        <w:rPr>
          <w:spacing w:val="22"/>
        </w:rPr>
        <w:t xml:space="preserve"> </w:t>
      </w:r>
      <w:r w:rsidRPr="00BD2F6E">
        <w:t>постоянное</w:t>
      </w:r>
      <w:r w:rsidRPr="00BD2F6E">
        <w:rPr>
          <w:spacing w:val="22"/>
        </w:rPr>
        <w:t xml:space="preserve"> </w:t>
      </w:r>
      <w:r w:rsidRPr="00BD2F6E">
        <w:rPr>
          <w:spacing w:val="-1"/>
        </w:rPr>
        <w:t>(бессрочное)</w:t>
      </w:r>
      <w:r w:rsidRPr="00BD2F6E">
        <w:rPr>
          <w:spacing w:val="39"/>
        </w:rPr>
        <w:t xml:space="preserve"> </w:t>
      </w:r>
      <w:r w:rsidRPr="00BD2F6E">
        <w:t>пользование;</w:t>
      </w:r>
    </w:p>
    <w:p w14:paraId="073C2B56" w14:textId="77777777" w:rsidR="003369F9" w:rsidRPr="00BD2F6E" w:rsidRDefault="003369F9">
      <w:pPr>
        <w:pStyle w:val="af0"/>
        <w:numPr>
          <w:ilvl w:val="0"/>
          <w:numId w:val="53"/>
        </w:numPr>
        <w:tabs>
          <w:tab w:val="left" w:pos="963"/>
        </w:tabs>
        <w:suppressAutoHyphens w:val="0"/>
        <w:spacing w:after="0" w:line="240" w:lineRule="auto"/>
        <w:ind w:left="0" w:right="-1" w:firstLine="709"/>
      </w:pPr>
      <w:r w:rsidRPr="00BD2F6E">
        <w:t>договора</w:t>
      </w:r>
      <w:r w:rsidRPr="00BD2F6E">
        <w:rPr>
          <w:spacing w:val="17"/>
        </w:rPr>
        <w:t xml:space="preserve"> </w:t>
      </w:r>
      <w:r w:rsidRPr="00BD2F6E">
        <w:rPr>
          <w:spacing w:val="-1"/>
        </w:rPr>
        <w:t>купли-продажи</w:t>
      </w:r>
      <w:r w:rsidRPr="00BD2F6E">
        <w:rPr>
          <w:spacing w:val="18"/>
        </w:rPr>
        <w:t xml:space="preserve"> </w:t>
      </w:r>
      <w:r w:rsidRPr="00BD2F6E">
        <w:t>в</w:t>
      </w:r>
      <w:r w:rsidRPr="00BD2F6E">
        <w:rPr>
          <w:spacing w:val="17"/>
        </w:rPr>
        <w:t xml:space="preserve"> </w:t>
      </w:r>
      <w:r w:rsidRPr="00BD2F6E">
        <w:rPr>
          <w:spacing w:val="-1"/>
        </w:rPr>
        <w:t>случае</w:t>
      </w:r>
      <w:r w:rsidRPr="00BD2F6E">
        <w:rPr>
          <w:spacing w:val="18"/>
        </w:rPr>
        <w:t xml:space="preserve"> </w:t>
      </w:r>
      <w:r w:rsidRPr="00BD2F6E">
        <w:rPr>
          <w:spacing w:val="-1"/>
        </w:rPr>
        <w:t>предоставления</w:t>
      </w:r>
      <w:r w:rsidRPr="00BD2F6E">
        <w:rPr>
          <w:spacing w:val="18"/>
        </w:rPr>
        <w:t xml:space="preserve"> </w:t>
      </w:r>
      <w:r w:rsidRPr="00BD2F6E">
        <w:t>земельного</w:t>
      </w:r>
      <w:r w:rsidRPr="00BD2F6E">
        <w:rPr>
          <w:spacing w:val="16"/>
        </w:rPr>
        <w:t xml:space="preserve"> </w:t>
      </w:r>
      <w:r w:rsidRPr="00BD2F6E">
        <w:rPr>
          <w:spacing w:val="-1"/>
        </w:rPr>
        <w:t>участка</w:t>
      </w:r>
      <w:r w:rsidRPr="00BD2F6E">
        <w:rPr>
          <w:spacing w:val="18"/>
        </w:rPr>
        <w:t xml:space="preserve"> </w:t>
      </w:r>
      <w:r w:rsidRPr="00BD2F6E">
        <w:t>в</w:t>
      </w:r>
      <w:r w:rsidRPr="00BD2F6E">
        <w:rPr>
          <w:spacing w:val="17"/>
        </w:rPr>
        <w:t xml:space="preserve"> </w:t>
      </w:r>
      <w:r w:rsidRPr="00BD2F6E">
        <w:t>собственность</w:t>
      </w:r>
      <w:r w:rsidRPr="00BD2F6E">
        <w:rPr>
          <w:spacing w:val="78"/>
        </w:rPr>
        <w:t xml:space="preserve"> </w:t>
      </w:r>
      <w:r w:rsidRPr="00BD2F6E">
        <w:t xml:space="preserve">за </w:t>
      </w:r>
      <w:r w:rsidRPr="00BD2F6E">
        <w:rPr>
          <w:spacing w:val="-1"/>
        </w:rPr>
        <w:t>плату;</w:t>
      </w:r>
    </w:p>
    <w:p w14:paraId="2A573F29" w14:textId="77777777" w:rsidR="003369F9" w:rsidRPr="00BD2F6E" w:rsidRDefault="003369F9">
      <w:pPr>
        <w:pStyle w:val="af0"/>
        <w:numPr>
          <w:ilvl w:val="0"/>
          <w:numId w:val="53"/>
        </w:numPr>
        <w:tabs>
          <w:tab w:val="left" w:pos="945"/>
        </w:tabs>
        <w:suppressAutoHyphens w:val="0"/>
        <w:spacing w:after="0" w:line="240" w:lineRule="auto"/>
        <w:ind w:left="0" w:right="-1" w:firstLine="709"/>
      </w:pPr>
      <w:r w:rsidRPr="00BD2F6E">
        <w:t xml:space="preserve">договора аренды в </w:t>
      </w:r>
      <w:r w:rsidRPr="00BD2F6E">
        <w:rPr>
          <w:spacing w:val="-1"/>
        </w:rPr>
        <w:t>случае</w:t>
      </w:r>
      <w:r w:rsidRPr="00BD2F6E">
        <w:t xml:space="preserve"> </w:t>
      </w:r>
      <w:r w:rsidRPr="00BD2F6E">
        <w:rPr>
          <w:spacing w:val="-1"/>
        </w:rPr>
        <w:t>предоставления</w:t>
      </w:r>
      <w:r w:rsidRPr="00BD2F6E">
        <w:t xml:space="preserve"> земельного</w:t>
      </w:r>
      <w:r w:rsidRPr="00BD2F6E">
        <w:rPr>
          <w:spacing w:val="-2"/>
        </w:rPr>
        <w:t xml:space="preserve"> </w:t>
      </w:r>
      <w:r w:rsidRPr="00BD2F6E">
        <w:rPr>
          <w:spacing w:val="-1"/>
        </w:rPr>
        <w:t>участка</w:t>
      </w:r>
      <w:r w:rsidRPr="00BD2F6E">
        <w:t xml:space="preserve"> в </w:t>
      </w:r>
      <w:r w:rsidRPr="00BD2F6E">
        <w:rPr>
          <w:spacing w:val="-1"/>
        </w:rPr>
        <w:t>аренду;</w:t>
      </w:r>
    </w:p>
    <w:p w14:paraId="701ED538" w14:textId="77777777" w:rsidR="003369F9" w:rsidRPr="00BD2F6E" w:rsidRDefault="003369F9">
      <w:pPr>
        <w:pStyle w:val="af0"/>
        <w:numPr>
          <w:ilvl w:val="0"/>
          <w:numId w:val="53"/>
        </w:numPr>
        <w:tabs>
          <w:tab w:val="left" w:pos="985"/>
        </w:tabs>
        <w:suppressAutoHyphens w:val="0"/>
        <w:spacing w:after="0" w:line="240" w:lineRule="auto"/>
        <w:ind w:left="0" w:right="-1" w:firstLine="709"/>
      </w:pPr>
      <w:r w:rsidRPr="00BD2F6E">
        <w:t>договора</w:t>
      </w:r>
      <w:r w:rsidRPr="00BD2F6E">
        <w:rPr>
          <w:spacing w:val="38"/>
        </w:rPr>
        <w:t xml:space="preserve"> </w:t>
      </w:r>
      <w:r w:rsidRPr="00BD2F6E">
        <w:t>безвозмездного</w:t>
      </w:r>
      <w:r w:rsidRPr="00BD2F6E">
        <w:rPr>
          <w:spacing w:val="39"/>
        </w:rPr>
        <w:t xml:space="preserve"> </w:t>
      </w:r>
      <w:r w:rsidRPr="00BD2F6E">
        <w:t>пользования</w:t>
      </w:r>
      <w:r w:rsidRPr="00BD2F6E">
        <w:rPr>
          <w:spacing w:val="39"/>
        </w:rPr>
        <w:t xml:space="preserve"> </w:t>
      </w:r>
      <w:r w:rsidRPr="00BD2F6E">
        <w:t>в</w:t>
      </w:r>
      <w:r w:rsidRPr="00BD2F6E">
        <w:rPr>
          <w:spacing w:val="38"/>
        </w:rPr>
        <w:t xml:space="preserve"> </w:t>
      </w:r>
      <w:r w:rsidRPr="00BD2F6E">
        <w:rPr>
          <w:spacing w:val="-1"/>
        </w:rPr>
        <w:t>случае</w:t>
      </w:r>
      <w:r w:rsidRPr="00BD2F6E">
        <w:rPr>
          <w:spacing w:val="40"/>
        </w:rPr>
        <w:t xml:space="preserve"> </w:t>
      </w:r>
      <w:r w:rsidRPr="00BD2F6E">
        <w:rPr>
          <w:spacing w:val="-1"/>
        </w:rPr>
        <w:t>предоставления</w:t>
      </w:r>
      <w:r w:rsidRPr="00BD2F6E">
        <w:rPr>
          <w:spacing w:val="39"/>
        </w:rPr>
        <w:t xml:space="preserve"> </w:t>
      </w:r>
      <w:r w:rsidRPr="00BD2F6E">
        <w:rPr>
          <w:spacing w:val="-1"/>
        </w:rPr>
        <w:t>земельного</w:t>
      </w:r>
      <w:r w:rsidRPr="00BD2F6E">
        <w:rPr>
          <w:spacing w:val="38"/>
        </w:rPr>
        <w:t xml:space="preserve"> </w:t>
      </w:r>
      <w:r w:rsidRPr="00BD2F6E">
        <w:rPr>
          <w:spacing w:val="-1"/>
        </w:rPr>
        <w:t>участка</w:t>
      </w:r>
      <w:r w:rsidRPr="00BD2F6E">
        <w:rPr>
          <w:spacing w:val="39"/>
        </w:rPr>
        <w:t xml:space="preserve"> </w:t>
      </w:r>
      <w:r w:rsidRPr="00BD2F6E">
        <w:t>в</w:t>
      </w:r>
      <w:r w:rsidRPr="00BD2F6E">
        <w:rPr>
          <w:spacing w:val="61"/>
        </w:rPr>
        <w:t xml:space="preserve"> </w:t>
      </w:r>
      <w:r w:rsidRPr="00BD2F6E">
        <w:t>безвозмездное пользование.</w:t>
      </w:r>
    </w:p>
    <w:p w14:paraId="69E6B090" w14:textId="77777777" w:rsidR="003369F9" w:rsidRPr="00BD2F6E" w:rsidRDefault="003369F9">
      <w:pPr>
        <w:pStyle w:val="af0"/>
        <w:numPr>
          <w:ilvl w:val="0"/>
          <w:numId w:val="54"/>
        </w:numPr>
        <w:tabs>
          <w:tab w:val="left" w:pos="967"/>
        </w:tabs>
        <w:suppressAutoHyphens w:val="0"/>
        <w:spacing w:after="0" w:line="240" w:lineRule="auto"/>
        <w:ind w:left="0" w:right="-1" w:firstLine="709"/>
      </w:pPr>
      <w:r w:rsidRPr="00BD2F6E">
        <w:t>Образование</w:t>
      </w:r>
      <w:r w:rsidRPr="00BD2F6E">
        <w:rPr>
          <w:spacing w:val="41"/>
        </w:rPr>
        <w:t xml:space="preserve"> </w:t>
      </w:r>
      <w:r w:rsidRPr="00BD2F6E">
        <w:rPr>
          <w:spacing w:val="-1"/>
        </w:rPr>
        <w:t>земельных</w:t>
      </w:r>
      <w:r w:rsidRPr="00BD2F6E">
        <w:rPr>
          <w:spacing w:val="41"/>
        </w:rPr>
        <w:t xml:space="preserve"> </w:t>
      </w:r>
      <w:r w:rsidRPr="00BD2F6E">
        <w:rPr>
          <w:spacing w:val="-1"/>
        </w:rPr>
        <w:t>участков</w:t>
      </w:r>
      <w:r w:rsidRPr="00BD2F6E">
        <w:rPr>
          <w:spacing w:val="41"/>
        </w:rPr>
        <w:t xml:space="preserve"> </w:t>
      </w:r>
      <w:r w:rsidRPr="00BD2F6E">
        <w:t>из</w:t>
      </w:r>
      <w:r w:rsidRPr="00BD2F6E">
        <w:rPr>
          <w:spacing w:val="41"/>
        </w:rPr>
        <w:t xml:space="preserve"> </w:t>
      </w:r>
      <w:r w:rsidRPr="00BD2F6E">
        <w:t>земель</w:t>
      </w:r>
      <w:r w:rsidRPr="00BD2F6E">
        <w:rPr>
          <w:spacing w:val="41"/>
        </w:rPr>
        <w:t xml:space="preserve"> </w:t>
      </w:r>
      <w:r w:rsidRPr="00BD2F6E">
        <w:t>или</w:t>
      </w:r>
      <w:r w:rsidRPr="00BD2F6E">
        <w:rPr>
          <w:spacing w:val="42"/>
        </w:rPr>
        <w:t xml:space="preserve"> </w:t>
      </w:r>
      <w:r w:rsidRPr="00BD2F6E">
        <w:t>земельных</w:t>
      </w:r>
      <w:r w:rsidRPr="00BD2F6E">
        <w:rPr>
          <w:spacing w:val="40"/>
        </w:rPr>
        <w:t xml:space="preserve"> </w:t>
      </w:r>
      <w:r w:rsidRPr="00BD2F6E">
        <w:rPr>
          <w:spacing w:val="-1"/>
        </w:rPr>
        <w:t>участков,</w:t>
      </w:r>
      <w:r w:rsidRPr="00BD2F6E">
        <w:rPr>
          <w:spacing w:val="41"/>
        </w:rPr>
        <w:t xml:space="preserve"> </w:t>
      </w:r>
      <w:r w:rsidRPr="00BD2F6E">
        <w:t>находящихся</w:t>
      </w:r>
      <w:r w:rsidRPr="00BD2F6E">
        <w:rPr>
          <w:spacing w:val="42"/>
        </w:rPr>
        <w:t xml:space="preserve"> </w:t>
      </w:r>
      <w:r w:rsidRPr="00BD2F6E">
        <w:t>в</w:t>
      </w:r>
      <w:r w:rsidRPr="00BD2F6E">
        <w:rPr>
          <w:spacing w:val="45"/>
        </w:rPr>
        <w:t xml:space="preserve"> </w:t>
      </w:r>
      <w:r w:rsidRPr="00BD2F6E">
        <w:t>государственной</w:t>
      </w:r>
      <w:r w:rsidRPr="00BD2F6E">
        <w:rPr>
          <w:spacing w:val="1"/>
        </w:rPr>
        <w:t xml:space="preserve"> </w:t>
      </w:r>
      <w:r w:rsidRPr="00BD2F6E">
        <w:t>или</w:t>
      </w:r>
      <w:r w:rsidRPr="00BD2F6E">
        <w:rPr>
          <w:spacing w:val="2"/>
        </w:rPr>
        <w:t xml:space="preserve"> </w:t>
      </w:r>
      <w:r w:rsidRPr="00BD2F6E">
        <w:rPr>
          <w:spacing w:val="-1"/>
        </w:rPr>
        <w:t>муниципальной</w:t>
      </w:r>
      <w:r w:rsidRPr="00BD2F6E">
        <w:rPr>
          <w:spacing w:val="2"/>
        </w:rPr>
        <w:t xml:space="preserve"> </w:t>
      </w:r>
      <w:r w:rsidRPr="00BD2F6E">
        <w:t>собственности,</w:t>
      </w:r>
      <w:r w:rsidRPr="00BD2F6E">
        <w:rPr>
          <w:spacing w:val="1"/>
        </w:rPr>
        <w:t xml:space="preserve"> </w:t>
      </w:r>
      <w:r w:rsidRPr="00BD2F6E">
        <w:rPr>
          <w:spacing w:val="-1"/>
        </w:rPr>
        <w:t>осуществляется</w:t>
      </w:r>
      <w:r w:rsidRPr="00BD2F6E">
        <w:rPr>
          <w:spacing w:val="1"/>
        </w:rPr>
        <w:t xml:space="preserve"> </w:t>
      </w:r>
      <w:r w:rsidRPr="00BD2F6E">
        <w:t>в</w:t>
      </w:r>
      <w:r w:rsidRPr="00BD2F6E">
        <w:rPr>
          <w:spacing w:val="1"/>
        </w:rPr>
        <w:t xml:space="preserve"> </w:t>
      </w:r>
      <w:r w:rsidRPr="00BD2F6E">
        <w:rPr>
          <w:spacing w:val="-1"/>
        </w:rPr>
        <w:t>соответствии</w:t>
      </w:r>
      <w:r w:rsidRPr="00BD2F6E">
        <w:rPr>
          <w:spacing w:val="2"/>
        </w:rPr>
        <w:t xml:space="preserve"> </w:t>
      </w:r>
      <w:r w:rsidRPr="00BD2F6E">
        <w:t>с</w:t>
      </w:r>
      <w:r w:rsidRPr="00BD2F6E">
        <w:rPr>
          <w:spacing w:val="2"/>
        </w:rPr>
        <w:t xml:space="preserve"> </w:t>
      </w:r>
      <w:r w:rsidRPr="00BD2F6E">
        <w:t>одним</w:t>
      </w:r>
      <w:r w:rsidRPr="00BD2F6E">
        <w:rPr>
          <w:spacing w:val="2"/>
        </w:rPr>
        <w:t xml:space="preserve"> </w:t>
      </w:r>
      <w:r w:rsidRPr="00BD2F6E">
        <w:rPr>
          <w:spacing w:val="-1"/>
        </w:rPr>
        <w:t>из</w:t>
      </w:r>
      <w:r w:rsidRPr="00BD2F6E">
        <w:rPr>
          <w:spacing w:val="69"/>
        </w:rPr>
        <w:t xml:space="preserve"> </w:t>
      </w:r>
      <w:r w:rsidRPr="00BD2F6E">
        <w:t xml:space="preserve">следующих </w:t>
      </w:r>
      <w:r w:rsidRPr="00BD2F6E">
        <w:rPr>
          <w:spacing w:val="-1"/>
        </w:rPr>
        <w:t>документов:</w:t>
      </w:r>
    </w:p>
    <w:p w14:paraId="521081D1" w14:textId="77777777" w:rsidR="003369F9" w:rsidRPr="00BD2F6E" w:rsidRDefault="003369F9">
      <w:pPr>
        <w:pStyle w:val="af0"/>
        <w:numPr>
          <w:ilvl w:val="0"/>
          <w:numId w:val="52"/>
        </w:numPr>
        <w:tabs>
          <w:tab w:val="left" w:pos="1003"/>
        </w:tabs>
        <w:suppressAutoHyphens w:val="0"/>
        <w:spacing w:after="0" w:line="240" w:lineRule="auto"/>
        <w:ind w:left="0" w:right="-1" w:firstLine="709"/>
      </w:pPr>
      <w:r w:rsidRPr="00BD2F6E">
        <w:t>проект</w:t>
      </w:r>
      <w:r w:rsidRPr="00BD2F6E">
        <w:rPr>
          <w:spacing w:val="58"/>
        </w:rPr>
        <w:t xml:space="preserve"> </w:t>
      </w:r>
      <w:r w:rsidRPr="00BD2F6E">
        <w:t>межевания</w:t>
      </w:r>
      <w:r w:rsidRPr="00BD2F6E">
        <w:rPr>
          <w:spacing w:val="57"/>
        </w:rPr>
        <w:t xml:space="preserve"> </w:t>
      </w:r>
      <w:r w:rsidRPr="00BD2F6E">
        <w:rPr>
          <w:spacing w:val="-1"/>
        </w:rPr>
        <w:t>территории,</w:t>
      </w:r>
      <w:r w:rsidRPr="00BD2F6E">
        <w:rPr>
          <w:spacing w:val="57"/>
        </w:rPr>
        <w:t xml:space="preserve"> </w:t>
      </w:r>
      <w:r w:rsidRPr="00BD2F6E">
        <w:t>утвержденный</w:t>
      </w:r>
      <w:r w:rsidRPr="00BD2F6E">
        <w:rPr>
          <w:spacing w:val="57"/>
        </w:rPr>
        <w:t xml:space="preserve"> </w:t>
      </w:r>
      <w:r w:rsidRPr="00BD2F6E">
        <w:t>в</w:t>
      </w:r>
      <w:r w:rsidRPr="00BD2F6E">
        <w:rPr>
          <w:spacing w:val="58"/>
        </w:rPr>
        <w:t xml:space="preserve"> </w:t>
      </w:r>
      <w:r w:rsidRPr="00BD2F6E">
        <w:t>соответствии</w:t>
      </w:r>
      <w:r w:rsidRPr="00BD2F6E">
        <w:rPr>
          <w:spacing w:val="57"/>
        </w:rPr>
        <w:t xml:space="preserve"> </w:t>
      </w:r>
      <w:r w:rsidRPr="00BD2F6E">
        <w:t>с</w:t>
      </w:r>
      <w:r w:rsidRPr="00BD2F6E">
        <w:rPr>
          <w:spacing w:val="57"/>
        </w:rPr>
        <w:t xml:space="preserve"> </w:t>
      </w:r>
      <w:r w:rsidRPr="00BD2F6E">
        <w:rPr>
          <w:spacing w:val="-1"/>
        </w:rPr>
        <w:t>Градостроительным</w:t>
      </w:r>
      <w:r w:rsidRPr="00BD2F6E">
        <w:rPr>
          <w:spacing w:val="52"/>
        </w:rPr>
        <w:t xml:space="preserve"> </w:t>
      </w:r>
      <w:r w:rsidRPr="00BD2F6E">
        <w:t xml:space="preserve">кодексом </w:t>
      </w:r>
      <w:r w:rsidRPr="00BD2F6E">
        <w:rPr>
          <w:spacing w:val="-1"/>
        </w:rPr>
        <w:t>Российской</w:t>
      </w:r>
      <w:r w:rsidRPr="00BD2F6E">
        <w:t xml:space="preserve"> Федерации;</w:t>
      </w:r>
    </w:p>
    <w:p w14:paraId="5E511247" w14:textId="77777777" w:rsidR="003369F9" w:rsidRPr="00BD2F6E" w:rsidRDefault="003369F9">
      <w:pPr>
        <w:pStyle w:val="af0"/>
        <w:numPr>
          <w:ilvl w:val="0"/>
          <w:numId w:val="52"/>
        </w:numPr>
        <w:tabs>
          <w:tab w:val="left" w:pos="945"/>
        </w:tabs>
        <w:suppressAutoHyphens w:val="0"/>
        <w:spacing w:after="0" w:line="240" w:lineRule="auto"/>
        <w:ind w:left="0" w:right="-1" w:firstLine="709"/>
      </w:pPr>
      <w:r w:rsidRPr="00BD2F6E">
        <w:t xml:space="preserve">проектная </w:t>
      </w:r>
      <w:r w:rsidRPr="00BD2F6E">
        <w:rPr>
          <w:spacing w:val="-1"/>
        </w:rPr>
        <w:t>документация</w:t>
      </w:r>
      <w:r w:rsidRPr="00BD2F6E">
        <w:t xml:space="preserve"> лесных</w:t>
      </w:r>
      <w:r w:rsidRPr="00BD2F6E">
        <w:rPr>
          <w:spacing w:val="-2"/>
        </w:rPr>
        <w:t xml:space="preserve"> </w:t>
      </w:r>
      <w:r w:rsidRPr="00BD2F6E">
        <w:t>участков;</w:t>
      </w:r>
    </w:p>
    <w:p w14:paraId="67372873" w14:textId="77777777" w:rsidR="003369F9" w:rsidRPr="00BD2F6E" w:rsidRDefault="003369F9">
      <w:pPr>
        <w:pStyle w:val="af0"/>
        <w:numPr>
          <w:ilvl w:val="0"/>
          <w:numId w:val="52"/>
        </w:numPr>
        <w:tabs>
          <w:tab w:val="left" w:pos="945"/>
        </w:tabs>
        <w:suppressAutoHyphens w:val="0"/>
        <w:spacing w:after="0" w:line="240" w:lineRule="auto"/>
        <w:ind w:left="0" w:right="-1" w:firstLine="709"/>
      </w:pPr>
      <w:r w:rsidRPr="00BD2F6E">
        <w:t xml:space="preserve">утвержденная схема </w:t>
      </w:r>
      <w:r w:rsidRPr="00BD2F6E">
        <w:rPr>
          <w:spacing w:val="-1"/>
        </w:rPr>
        <w:t>расположения</w:t>
      </w:r>
      <w:r w:rsidRPr="00BD2F6E">
        <w:t xml:space="preserve"> </w:t>
      </w:r>
      <w:r w:rsidRPr="00BD2F6E">
        <w:rPr>
          <w:spacing w:val="-1"/>
        </w:rPr>
        <w:t>земельного</w:t>
      </w:r>
      <w:r w:rsidRPr="00BD2F6E">
        <w:t xml:space="preserve"> </w:t>
      </w:r>
      <w:r w:rsidRPr="00BD2F6E">
        <w:rPr>
          <w:spacing w:val="-1"/>
        </w:rPr>
        <w:t>участка</w:t>
      </w:r>
      <w:r w:rsidRPr="00BD2F6E">
        <w:t xml:space="preserve"> или земельных </w:t>
      </w:r>
      <w:r w:rsidRPr="00BD2F6E">
        <w:rPr>
          <w:spacing w:val="-1"/>
        </w:rPr>
        <w:t>участков</w:t>
      </w:r>
      <w:r w:rsidRPr="00BD2F6E">
        <w:rPr>
          <w:spacing w:val="2"/>
        </w:rPr>
        <w:t xml:space="preserve"> </w:t>
      </w:r>
      <w:r w:rsidRPr="00BD2F6E">
        <w:t xml:space="preserve">на кадастровом плане </w:t>
      </w:r>
      <w:r w:rsidRPr="00BD2F6E">
        <w:rPr>
          <w:spacing w:val="-1"/>
        </w:rPr>
        <w:t>территории,</w:t>
      </w:r>
      <w:r w:rsidRPr="00BD2F6E">
        <w:t xml:space="preserve"> </w:t>
      </w:r>
      <w:r w:rsidRPr="00BD2F6E">
        <w:rPr>
          <w:spacing w:val="-1"/>
        </w:rPr>
        <w:t>которая</w:t>
      </w:r>
      <w:r w:rsidRPr="00BD2F6E">
        <w:t xml:space="preserve"> </w:t>
      </w:r>
      <w:r w:rsidRPr="00BD2F6E">
        <w:rPr>
          <w:spacing w:val="-1"/>
        </w:rPr>
        <w:t>предусмотрена</w:t>
      </w:r>
      <w:r w:rsidRPr="00BD2F6E">
        <w:t xml:space="preserve"> </w:t>
      </w:r>
      <w:r w:rsidRPr="00BD2F6E">
        <w:rPr>
          <w:spacing w:val="-1"/>
        </w:rPr>
        <w:t>статьей</w:t>
      </w:r>
      <w:r w:rsidRPr="00BD2F6E">
        <w:t xml:space="preserve"> 11.10 Земельного</w:t>
      </w:r>
      <w:r w:rsidRPr="00BD2F6E">
        <w:rPr>
          <w:spacing w:val="-2"/>
        </w:rPr>
        <w:t xml:space="preserve"> </w:t>
      </w:r>
      <w:r w:rsidRPr="00BD2F6E">
        <w:t>кодекса Российской Федерации.</w:t>
      </w:r>
    </w:p>
    <w:p w14:paraId="4A17AAE1" w14:textId="77777777" w:rsidR="003369F9" w:rsidRPr="00BD2F6E" w:rsidRDefault="003369F9">
      <w:pPr>
        <w:pStyle w:val="af0"/>
        <w:numPr>
          <w:ilvl w:val="0"/>
          <w:numId w:val="54"/>
        </w:numPr>
        <w:tabs>
          <w:tab w:val="left" w:pos="967"/>
        </w:tabs>
        <w:suppressAutoHyphens w:val="0"/>
        <w:spacing w:after="0" w:line="240" w:lineRule="auto"/>
        <w:ind w:left="0" w:right="-1" w:firstLine="709"/>
      </w:pPr>
      <w:r w:rsidRPr="00BD2F6E">
        <w:t>Образование</w:t>
      </w:r>
      <w:r w:rsidRPr="00BD2F6E">
        <w:rPr>
          <w:spacing w:val="41"/>
        </w:rPr>
        <w:t xml:space="preserve"> </w:t>
      </w:r>
      <w:r w:rsidRPr="00BD2F6E">
        <w:rPr>
          <w:spacing w:val="-1"/>
        </w:rPr>
        <w:t>земельных</w:t>
      </w:r>
      <w:r w:rsidRPr="00BD2F6E">
        <w:rPr>
          <w:spacing w:val="41"/>
        </w:rPr>
        <w:t xml:space="preserve"> </w:t>
      </w:r>
      <w:r w:rsidRPr="00BD2F6E">
        <w:rPr>
          <w:spacing w:val="-1"/>
        </w:rPr>
        <w:t>участков</w:t>
      </w:r>
      <w:r w:rsidRPr="00BD2F6E">
        <w:rPr>
          <w:spacing w:val="41"/>
        </w:rPr>
        <w:t xml:space="preserve"> </w:t>
      </w:r>
      <w:r w:rsidRPr="00BD2F6E">
        <w:t>из</w:t>
      </w:r>
      <w:r w:rsidRPr="00BD2F6E">
        <w:rPr>
          <w:spacing w:val="41"/>
        </w:rPr>
        <w:t xml:space="preserve"> </w:t>
      </w:r>
      <w:r w:rsidRPr="00BD2F6E">
        <w:t>земель</w:t>
      </w:r>
      <w:r w:rsidRPr="00BD2F6E">
        <w:rPr>
          <w:spacing w:val="41"/>
        </w:rPr>
        <w:t xml:space="preserve"> </w:t>
      </w:r>
      <w:r w:rsidRPr="00BD2F6E">
        <w:t>или</w:t>
      </w:r>
      <w:r w:rsidRPr="00BD2F6E">
        <w:rPr>
          <w:spacing w:val="42"/>
        </w:rPr>
        <w:t xml:space="preserve"> </w:t>
      </w:r>
      <w:r w:rsidRPr="00BD2F6E">
        <w:t>земельных</w:t>
      </w:r>
      <w:r w:rsidRPr="00BD2F6E">
        <w:rPr>
          <w:spacing w:val="40"/>
        </w:rPr>
        <w:t xml:space="preserve"> </w:t>
      </w:r>
      <w:r w:rsidRPr="00BD2F6E">
        <w:rPr>
          <w:spacing w:val="-1"/>
        </w:rPr>
        <w:t>участков,</w:t>
      </w:r>
      <w:r w:rsidRPr="00BD2F6E">
        <w:rPr>
          <w:spacing w:val="41"/>
        </w:rPr>
        <w:t xml:space="preserve"> </w:t>
      </w:r>
      <w:r w:rsidRPr="00BD2F6E">
        <w:t>находящихся</w:t>
      </w:r>
      <w:r w:rsidRPr="00BD2F6E">
        <w:rPr>
          <w:spacing w:val="42"/>
        </w:rPr>
        <w:t xml:space="preserve"> </w:t>
      </w:r>
      <w:r w:rsidRPr="00BD2F6E">
        <w:t>в</w:t>
      </w:r>
      <w:r w:rsidRPr="00BD2F6E">
        <w:rPr>
          <w:spacing w:val="45"/>
        </w:rPr>
        <w:t xml:space="preserve"> </w:t>
      </w:r>
      <w:r w:rsidRPr="00BD2F6E">
        <w:t>государственной</w:t>
      </w:r>
      <w:r w:rsidRPr="00BD2F6E">
        <w:rPr>
          <w:spacing w:val="17"/>
        </w:rPr>
        <w:t xml:space="preserve"> </w:t>
      </w:r>
      <w:r w:rsidRPr="00BD2F6E">
        <w:t>или</w:t>
      </w:r>
      <w:r w:rsidRPr="00BD2F6E">
        <w:rPr>
          <w:spacing w:val="18"/>
        </w:rPr>
        <w:t xml:space="preserve"> </w:t>
      </w:r>
      <w:r w:rsidRPr="00BD2F6E">
        <w:rPr>
          <w:spacing w:val="-1"/>
        </w:rPr>
        <w:t>муниципальной</w:t>
      </w:r>
      <w:r w:rsidRPr="00BD2F6E">
        <w:rPr>
          <w:spacing w:val="18"/>
        </w:rPr>
        <w:t xml:space="preserve"> </w:t>
      </w:r>
      <w:r w:rsidRPr="00BD2F6E">
        <w:t>собственности,</w:t>
      </w:r>
      <w:r w:rsidRPr="00BD2F6E">
        <w:rPr>
          <w:spacing w:val="17"/>
        </w:rPr>
        <w:t xml:space="preserve"> </w:t>
      </w:r>
      <w:r w:rsidRPr="00BD2F6E">
        <w:rPr>
          <w:spacing w:val="-1"/>
        </w:rPr>
        <w:t>допускается</w:t>
      </w:r>
      <w:r w:rsidRPr="00BD2F6E">
        <w:rPr>
          <w:spacing w:val="18"/>
        </w:rPr>
        <w:t xml:space="preserve"> </w:t>
      </w:r>
      <w:r w:rsidRPr="00BD2F6E">
        <w:t>в</w:t>
      </w:r>
      <w:r w:rsidRPr="00BD2F6E">
        <w:rPr>
          <w:spacing w:val="17"/>
        </w:rPr>
        <w:t xml:space="preserve"> </w:t>
      </w:r>
      <w:r w:rsidRPr="00BD2F6E">
        <w:rPr>
          <w:spacing w:val="-1"/>
        </w:rPr>
        <w:t>соответствии</w:t>
      </w:r>
      <w:r w:rsidRPr="00BD2F6E">
        <w:rPr>
          <w:spacing w:val="18"/>
        </w:rPr>
        <w:t xml:space="preserve"> </w:t>
      </w:r>
      <w:r w:rsidRPr="00BD2F6E">
        <w:t>с</w:t>
      </w:r>
      <w:r w:rsidRPr="00BD2F6E">
        <w:rPr>
          <w:spacing w:val="67"/>
        </w:rPr>
        <w:t xml:space="preserve"> </w:t>
      </w:r>
      <w:r w:rsidRPr="00BD2F6E">
        <w:rPr>
          <w:spacing w:val="-1"/>
        </w:rPr>
        <w:t>утвержденной</w:t>
      </w:r>
      <w:r w:rsidRPr="00BD2F6E">
        <w:rPr>
          <w:spacing w:val="-14"/>
        </w:rPr>
        <w:t xml:space="preserve"> </w:t>
      </w:r>
      <w:r w:rsidRPr="00BD2F6E">
        <w:t>схемой</w:t>
      </w:r>
      <w:r w:rsidRPr="00BD2F6E">
        <w:rPr>
          <w:spacing w:val="-14"/>
        </w:rPr>
        <w:t xml:space="preserve"> </w:t>
      </w:r>
      <w:r w:rsidRPr="00BD2F6E">
        <w:rPr>
          <w:spacing w:val="-1"/>
        </w:rPr>
        <w:t>расположения</w:t>
      </w:r>
      <w:r w:rsidRPr="00BD2F6E">
        <w:rPr>
          <w:spacing w:val="-14"/>
        </w:rPr>
        <w:t xml:space="preserve"> </w:t>
      </w:r>
      <w:r w:rsidRPr="00BD2F6E">
        <w:rPr>
          <w:spacing w:val="-1"/>
        </w:rPr>
        <w:t>земельного</w:t>
      </w:r>
      <w:r w:rsidRPr="00BD2F6E">
        <w:rPr>
          <w:spacing w:val="-15"/>
        </w:rPr>
        <w:t xml:space="preserve"> </w:t>
      </w:r>
      <w:r w:rsidRPr="00BD2F6E">
        <w:rPr>
          <w:spacing w:val="-1"/>
        </w:rPr>
        <w:t>участка</w:t>
      </w:r>
      <w:r w:rsidRPr="00BD2F6E">
        <w:rPr>
          <w:spacing w:val="-13"/>
        </w:rPr>
        <w:t xml:space="preserve"> </w:t>
      </w:r>
      <w:r w:rsidRPr="00BD2F6E">
        <w:rPr>
          <w:spacing w:val="-1"/>
        </w:rPr>
        <w:t>или</w:t>
      </w:r>
      <w:r w:rsidRPr="00BD2F6E">
        <w:rPr>
          <w:spacing w:val="-13"/>
        </w:rPr>
        <w:t xml:space="preserve"> </w:t>
      </w:r>
      <w:r w:rsidRPr="00BD2F6E">
        <w:rPr>
          <w:spacing w:val="-1"/>
        </w:rPr>
        <w:t>земельных</w:t>
      </w:r>
      <w:r w:rsidRPr="00BD2F6E">
        <w:rPr>
          <w:spacing w:val="-15"/>
        </w:rPr>
        <w:t xml:space="preserve"> </w:t>
      </w:r>
      <w:r w:rsidRPr="00BD2F6E">
        <w:t>участков</w:t>
      </w:r>
      <w:r w:rsidRPr="00BD2F6E">
        <w:rPr>
          <w:spacing w:val="-14"/>
        </w:rPr>
        <w:t xml:space="preserve"> </w:t>
      </w:r>
      <w:r w:rsidRPr="00BD2F6E">
        <w:t>на</w:t>
      </w:r>
      <w:r w:rsidRPr="00BD2F6E">
        <w:rPr>
          <w:spacing w:val="-13"/>
        </w:rPr>
        <w:t xml:space="preserve"> </w:t>
      </w:r>
      <w:r w:rsidRPr="00BD2F6E">
        <w:rPr>
          <w:spacing w:val="-1"/>
        </w:rPr>
        <w:t>кадастровом</w:t>
      </w:r>
      <w:r w:rsidRPr="00BD2F6E">
        <w:rPr>
          <w:spacing w:val="109"/>
        </w:rPr>
        <w:t xml:space="preserve"> </w:t>
      </w:r>
      <w:r w:rsidRPr="00BD2F6E">
        <w:t>плане</w:t>
      </w:r>
      <w:r w:rsidRPr="00BD2F6E">
        <w:rPr>
          <w:spacing w:val="7"/>
        </w:rPr>
        <w:t xml:space="preserve"> </w:t>
      </w:r>
      <w:r w:rsidRPr="00BD2F6E">
        <w:rPr>
          <w:spacing w:val="-1"/>
        </w:rPr>
        <w:t>территории</w:t>
      </w:r>
      <w:r w:rsidRPr="00BD2F6E">
        <w:rPr>
          <w:spacing w:val="6"/>
        </w:rPr>
        <w:t xml:space="preserve"> </w:t>
      </w:r>
      <w:r w:rsidRPr="00BD2F6E">
        <w:t>при</w:t>
      </w:r>
      <w:r w:rsidRPr="00BD2F6E">
        <w:rPr>
          <w:spacing w:val="6"/>
        </w:rPr>
        <w:t xml:space="preserve"> </w:t>
      </w:r>
      <w:r w:rsidRPr="00BD2F6E">
        <w:t>отсутствии</w:t>
      </w:r>
      <w:r w:rsidRPr="00BD2F6E">
        <w:rPr>
          <w:spacing w:val="5"/>
        </w:rPr>
        <w:t xml:space="preserve"> </w:t>
      </w:r>
      <w:r w:rsidRPr="00BD2F6E">
        <w:t>утвержденного</w:t>
      </w:r>
      <w:r w:rsidRPr="00BD2F6E">
        <w:rPr>
          <w:spacing w:val="7"/>
        </w:rPr>
        <w:t xml:space="preserve"> </w:t>
      </w:r>
      <w:r w:rsidRPr="00BD2F6E">
        <w:t>проекта</w:t>
      </w:r>
      <w:r w:rsidRPr="00BD2F6E">
        <w:rPr>
          <w:spacing w:val="6"/>
        </w:rPr>
        <w:t xml:space="preserve"> </w:t>
      </w:r>
      <w:r w:rsidRPr="00BD2F6E">
        <w:t>межевания</w:t>
      </w:r>
      <w:r w:rsidRPr="00BD2F6E">
        <w:rPr>
          <w:spacing w:val="6"/>
        </w:rPr>
        <w:t xml:space="preserve"> </w:t>
      </w:r>
      <w:r w:rsidRPr="00BD2F6E">
        <w:lastRenderedPageBreak/>
        <w:t>территории</w:t>
      </w:r>
      <w:r w:rsidRPr="00BD2F6E">
        <w:rPr>
          <w:spacing w:val="6"/>
        </w:rPr>
        <w:t xml:space="preserve"> </w:t>
      </w:r>
      <w:r w:rsidRPr="00BD2F6E">
        <w:t>с</w:t>
      </w:r>
      <w:r w:rsidRPr="00BD2F6E">
        <w:rPr>
          <w:spacing w:val="7"/>
        </w:rPr>
        <w:t xml:space="preserve"> </w:t>
      </w:r>
      <w:r w:rsidRPr="00BD2F6E">
        <w:rPr>
          <w:spacing w:val="-1"/>
        </w:rPr>
        <w:t>учетом</w:t>
      </w:r>
      <w:r w:rsidRPr="00BD2F6E">
        <w:rPr>
          <w:spacing w:val="36"/>
        </w:rPr>
        <w:t xml:space="preserve"> </w:t>
      </w:r>
      <w:r w:rsidRPr="00BD2F6E">
        <w:t xml:space="preserve">положений, </w:t>
      </w:r>
      <w:r w:rsidRPr="00BD2F6E">
        <w:rPr>
          <w:spacing w:val="-1"/>
        </w:rPr>
        <w:t>предусмотренных</w:t>
      </w:r>
      <w:r w:rsidRPr="00BD2F6E">
        <w:t xml:space="preserve"> </w:t>
      </w:r>
      <w:r w:rsidRPr="00BD2F6E">
        <w:rPr>
          <w:spacing w:val="-1"/>
        </w:rPr>
        <w:t>пунктом</w:t>
      </w:r>
      <w:r w:rsidRPr="00BD2F6E">
        <w:rPr>
          <w:spacing w:val="1"/>
        </w:rPr>
        <w:t xml:space="preserve"> </w:t>
      </w:r>
      <w:r w:rsidRPr="00BD2F6E">
        <w:t>5 настоящей статьи.</w:t>
      </w:r>
    </w:p>
    <w:p w14:paraId="0903512F" w14:textId="77777777" w:rsidR="003369F9" w:rsidRPr="00BD2F6E" w:rsidRDefault="003369F9">
      <w:pPr>
        <w:pStyle w:val="af0"/>
        <w:numPr>
          <w:ilvl w:val="1"/>
          <w:numId w:val="54"/>
        </w:numPr>
        <w:tabs>
          <w:tab w:val="left" w:pos="1102"/>
        </w:tabs>
        <w:suppressAutoHyphens w:val="0"/>
        <w:spacing w:after="0" w:line="240" w:lineRule="auto"/>
        <w:ind w:left="0" w:right="-1" w:firstLine="709"/>
      </w:pPr>
      <w:r w:rsidRPr="00BD2F6E">
        <w:t>Образование</w:t>
      </w:r>
      <w:r w:rsidRPr="00BD2F6E">
        <w:rPr>
          <w:spacing w:val="-3"/>
        </w:rPr>
        <w:t xml:space="preserve"> </w:t>
      </w:r>
      <w:r w:rsidRPr="00BD2F6E">
        <w:rPr>
          <w:spacing w:val="-1"/>
        </w:rPr>
        <w:t>лесных</w:t>
      </w:r>
      <w:r w:rsidRPr="00BD2F6E">
        <w:rPr>
          <w:spacing w:val="-4"/>
        </w:rPr>
        <w:t xml:space="preserve"> </w:t>
      </w:r>
      <w:r w:rsidRPr="00BD2F6E">
        <w:t>участков</w:t>
      </w:r>
      <w:r w:rsidRPr="00BD2F6E">
        <w:rPr>
          <w:spacing w:val="-4"/>
        </w:rPr>
        <w:t xml:space="preserve"> </w:t>
      </w:r>
      <w:r w:rsidRPr="00BD2F6E">
        <w:t>в</w:t>
      </w:r>
      <w:r w:rsidRPr="00BD2F6E">
        <w:rPr>
          <w:spacing w:val="-3"/>
        </w:rPr>
        <w:t xml:space="preserve"> </w:t>
      </w:r>
      <w:r w:rsidRPr="00BD2F6E">
        <w:t>целях</w:t>
      </w:r>
      <w:r w:rsidRPr="00BD2F6E">
        <w:rPr>
          <w:spacing w:val="-2"/>
        </w:rPr>
        <w:t xml:space="preserve"> </w:t>
      </w:r>
      <w:r w:rsidRPr="00BD2F6E">
        <w:t>размещения</w:t>
      </w:r>
      <w:r w:rsidRPr="00BD2F6E">
        <w:rPr>
          <w:spacing w:val="-3"/>
        </w:rPr>
        <w:t xml:space="preserve"> </w:t>
      </w:r>
      <w:r w:rsidRPr="00BD2F6E">
        <w:rPr>
          <w:spacing w:val="-1"/>
        </w:rPr>
        <w:t>линейных</w:t>
      </w:r>
      <w:r w:rsidRPr="00BD2F6E">
        <w:rPr>
          <w:spacing w:val="-3"/>
        </w:rPr>
        <w:t xml:space="preserve"> </w:t>
      </w:r>
      <w:r w:rsidRPr="00BD2F6E">
        <w:rPr>
          <w:spacing w:val="-1"/>
        </w:rPr>
        <w:t>объектов</w:t>
      </w:r>
      <w:r w:rsidRPr="00BD2F6E">
        <w:rPr>
          <w:spacing w:val="-3"/>
        </w:rPr>
        <w:t xml:space="preserve"> </w:t>
      </w:r>
      <w:r w:rsidRPr="00BD2F6E">
        <w:t>осуществляется</w:t>
      </w:r>
      <w:r w:rsidRPr="00BD2F6E">
        <w:rPr>
          <w:spacing w:val="42"/>
        </w:rPr>
        <w:t xml:space="preserve"> </w:t>
      </w:r>
      <w:r w:rsidRPr="00BD2F6E">
        <w:t>на основании</w:t>
      </w:r>
      <w:r w:rsidRPr="00BD2F6E">
        <w:rPr>
          <w:spacing w:val="-1"/>
        </w:rPr>
        <w:t xml:space="preserve"> </w:t>
      </w:r>
      <w:r w:rsidRPr="00BD2F6E">
        <w:t xml:space="preserve">утвержденного проекта межевания </w:t>
      </w:r>
      <w:r w:rsidRPr="00BD2F6E">
        <w:rPr>
          <w:spacing w:val="-1"/>
        </w:rPr>
        <w:t>территории.</w:t>
      </w:r>
    </w:p>
    <w:p w14:paraId="5F4E2A93" w14:textId="77777777" w:rsidR="003369F9" w:rsidRPr="00BD2F6E" w:rsidRDefault="003369F9">
      <w:pPr>
        <w:pStyle w:val="af0"/>
        <w:numPr>
          <w:ilvl w:val="0"/>
          <w:numId w:val="54"/>
        </w:numPr>
        <w:tabs>
          <w:tab w:val="left" w:pos="1010"/>
        </w:tabs>
        <w:suppressAutoHyphens w:val="0"/>
        <w:spacing w:after="0" w:line="240" w:lineRule="auto"/>
        <w:ind w:left="0" w:right="-1" w:firstLine="709"/>
      </w:pPr>
      <w:r w:rsidRPr="00BD2F6E">
        <w:t>Исключительно</w:t>
      </w:r>
      <w:r w:rsidRPr="00BD2F6E">
        <w:rPr>
          <w:spacing w:val="24"/>
        </w:rPr>
        <w:t xml:space="preserve"> </w:t>
      </w:r>
      <w:r w:rsidRPr="00BD2F6E">
        <w:t>в</w:t>
      </w:r>
      <w:r w:rsidRPr="00BD2F6E">
        <w:rPr>
          <w:spacing w:val="26"/>
        </w:rPr>
        <w:t xml:space="preserve"> </w:t>
      </w:r>
      <w:r w:rsidRPr="00BD2F6E">
        <w:t>соответствии</w:t>
      </w:r>
      <w:r w:rsidRPr="00BD2F6E">
        <w:rPr>
          <w:spacing w:val="24"/>
        </w:rPr>
        <w:t xml:space="preserve"> </w:t>
      </w:r>
      <w:r w:rsidRPr="00BD2F6E">
        <w:t>с</w:t>
      </w:r>
      <w:r w:rsidRPr="00BD2F6E">
        <w:rPr>
          <w:spacing w:val="25"/>
        </w:rPr>
        <w:t xml:space="preserve"> </w:t>
      </w:r>
      <w:r w:rsidRPr="00BD2F6E">
        <w:t>утвержденным</w:t>
      </w:r>
      <w:r w:rsidRPr="00BD2F6E">
        <w:rPr>
          <w:spacing w:val="25"/>
        </w:rPr>
        <w:t xml:space="preserve"> </w:t>
      </w:r>
      <w:r w:rsidRPr="00BD2F6E">
        <w:t>проектом</w:t>
      </w:r>
      <w:r w:rsidRPr="00BD2F6E">
        <w:rPr>
          <w:spacing w:val="24"/>
        </w:rPr>
        <w:t xml:space="preserve"> </w:t>
      </w:r>
      <w:r w:rsidRPr="00BD2F6E">
        <w:t>межевания</w:t>
      </w:r>
      <w:r w:rsidRPr="00BD2F6E">
        <w:rPr>
          <w:spacing w:val="24"/>
        </w:rPr>
        <w:t xml:space="preserve"> </w:t>
      </w:r>
      <w:r w:rsidRPr="00BD2F6E">
        <w:rPr>
          <w:spacing w:val="-1"/>
        </w:rPr>
        <w:t>территории</w:t>
      </w:r>
      <w:r w:rsidRPr="00BD2F6E">
        <w:rPr>
          <w:spacing w:val="29"/>
        </w:rPr>
        <w:t xml:space="preserve"> </w:t>
      </w:r>
      <w:r w:rsidRPr="00BD2F6E">
        <w:rPr>
          <w:spacing w:val="-1"/>
        </w:rPr>
        <w:t>осуществляется</w:t>
      </w:r>
      <w:r w:rsidRPr="00BD2F6E">
        <w:t xml:space="preserve"> </w:t>
      </w:r>
      <w:r w:rsidRPr="00BD2F6E">
        <w:rPr>
          <w:spacing w:val="-1"/>
        </w:rPr>
        <w:t>образование</w:t>
      </w:r>
      <w:r w:rsidRPr="00BD2F6E">
        <w:t xml:space="preserve"> </w:t>
      </w:r>
      <w:r w:rsidRPr="00BD2F6E">
        <w:rPr>
          <w:spacing w:val="-1"/>
        </w:rPr>
        <w:t>земельных</w:t>
      </w:r>
      <w:r w:rsidRPr="00BD2F6E">
        <w:t xml:space="preserve"> </w:t>
      </w:r>
      <w:r w:rsidRPr="00BD2F6E">
        <w:rPr>
          <w:spacing w:val="-1"/>
        </w:rPr>
        <w:t>участков:</w:t>
      </w:r>
    </w:p>
    <w:p w14:paraId="54C43393" w14:textId="77777777" w:rsidR="003369F9" w:rsidRPr="00BD2F6E" w:rsidRDefault="003369F9">
      <w:pPr>
        <w:pStyle w:val="af0"/>
        <w:numPr>
          <w:ilvl w:val="0"/>
          <w:numId w:val="51"/>
        </w:numPr>
        <w:tabs>
          <w:tab w:val="left" w:pos="945"/>
        </w:tabs>
        <w:suppressAutoHyphens w:val="0"/>
        <w:spacing w:after="0" w:line="240" w:lineRule="auto"/>
        <w:ind w:left="0" w:right="-1" w:firstLine="709"/>
      </w:pPr>
      <w:r w:rsidRPr="00BD2F6E">
        <w:t xml:space="preserve">  из </w:t>
      </w:r>
      <w:r w:rsidRPr="00BD2F6E">
        <w:rPr>
          <w:spacing w:val="-1"/>
        </w:rPr>
        <w:t>земельного</w:t>
      </w:r>
      <w:r w:rsidRPr="00BD2F6E">
        <w:rPr>
          <w:spacing w:val="-2"/>
        </w:rPr>
        <w:t xml:space="preserve"> </w:t>
      </w:r>
      <w:r w:rsidRPr="00BD2F6E">
        <w:t xml:space="preserve">участка, предоставленного для </w:t>
      </w:r>
      <w:r w:rsidRPr="00BD2F6E">
        <w:rPr>
          <w:spacing w:val="-1"/>
        </w:rPr>
        <w:t>комплексного</w:t>
      </w:r>
      <w:r w:rsidRPr="00BD2F6E">
        <w:t xml:space="preserve"> развития </w:t>
      </w:r>
      <w:r w:rsidRPr="00BD2F6E">
        <w:rPr>
          <w:spacing w:val="-1"/>
        </w:rPr>
        <w:t>территории;</w:t>
      </w:r>
    </w:p>
    <w:p w14:paraId="05FB7702" w14:textId="77777777" w:rsidR="003369F9" w:rsidRPr="00BD2F6E" w:rsidRDefault="003369F9">
      <w:pPr>
        <w:pStyle w:val="af0"/>
        <w:numPr>
          <w:ilvl w:val="0"/>
          <w:numId w:val="51"/>
        </w:numPr>
        <w:tabs>
          <w:tab w:val="left" w:pos="945"/>
        </w:tabs>
        <w:suppressAutoHyphens w:val="0"/>
        <w:spacing w:after="0" w:line="240" w:lineRule="auto"/>
        <w:ind w:left="0" w:right="-1" w:firstLine="709"/>
      </w:pPr>
      <w:r w:rsidRPr="00BD2F6E">
        <w:t>из</w:t>
      </w:r>
      <w:r w:rsidRPr="00BD2F6E">
        <w:rPr>
          <w:spacing w:val="58"/>
        </w:rPr>
        <w:t xml:space="preserve"> </w:t>
      </w:r>
      <w:r w:rsidRPr="00BD2F6E">
        <w:t>земельного</w:t>
      </w:r>
      <w:r w:rsidRPr="00BD2F6E">
        <w:rPr>
          <w:spacing w:val="57"/>
        </w:rPr>
        <w:t xml:space="preserve"> </w:t>
      </w:r>
      <w:r w:rsidRPr="00BD2F6E">
        <w:t>участка,</w:t>
      </w:r>
      <w:r w:rsidRPr="00BD2F6E">
        <w:rPr>
          <w:spacing w:val="58"/>
        </w:rPr>
        <w:t xml:space="preserve"> </w:t>
      </w:r>
      <w:r w:rsidRPr="00BD2F6E">
        <w:t>предоставленного</w:t>
      </w:r>
      <w:r w:rsidRPr="00BD2F6E">
        <w:rPr>
          <w:spacing w:val="59"/>
        </w:rPr>
        <w:t xml:space="preserve"> </w:t>
      </w:r>
      <w:r w:rsidRPr="00BD2F6E">
        <w:t>садоводческому</w:t>
      </w:r>
      <w:r w:rsidRPr="00BD2F6E">
        <w:rPr>
          <w:spacing w:val="58"/>
        </w:rPr>
        <w:t xml:space="preserve"> </w:t>
      </w:r>
      <w:r w:rsidRPr="00BD2F6E">
        <w:t>или</w:t>
      </w:r>
      <w:r w:rsidRPr="00BD2F6E">
        <w:rPr>
          <w:spacing w:val="58"/>
        </w:rPr>
        <w:t xml:space="preserve"> </w:t>
      </w:r>
      <w:r w:rsidRPr="00BD2F6E">
        <w:rPr>
          <w:spacing w:val="-1"/>
        </w:rPr>
        <w:t>огородническому</w:t>
      </w:r>
      <w:r w:rsidRPr="00BD2F6E">
        <w:rPr>
          <w:spacing w:val="30"/>
        </w:rPr>
        <w:t xml:space="preserve"> </w:t>
      </w:r>
      <w:r w:rsidRPr="00BD2F6E">
        <w:rPr>
          <w:spacing w:val="-1"/>
        </w:rPr>
        <w:t>некоммерческому</w:t>
      </w:r>
      <w:r w:rsidRPr="00BD2F6E">
        <w:t xml:space="preserve"> товариществу;</w:t>
      </w:r>
    </w:p>
    <w:p w14:paraId="1B112AB8" w14:textId="77777777" w:rsidR="003369F9" w:rsidRPr="00BD2F6E" w:rsidRDefault="003369F9">
      <w:pPr>
        <w:pStyle w:val="af0"/>
        <w:numPr>
          <w:ilvl w:val="0"/>
          <w:numId w:val="51"/>
        </w:numPr>
        <w:tabs>
          <w:tab w:val="left" w:pos="945"/>
        </w:tabs>
        <w:suppressAutoHyphens w:val="0"/>
        <w:spacing w:after="0" w:line="240" w:lineRule="auto"/>
        <w:ind w:left="0" w:right="-1" w:firstLine="709"/>
      </w:pPr>
      <w:r w:rsidRPr="00BD2F6E">
        <w:t>в</w:t>
      </w:r>
      <w:r w:rsidRPr="00BD2F6E">
        <w:rPr>
          <w:spacing w:val="37"/>
        </w:rPr>
        <w:t xml:space="preserve"> </w:t>
      </w:r>
      <w:r w:rsidRPr="00BD2F6E">
        <w:rPr>
          <w:spacing w:val="-1"/>
        </w:rPr>
        <w:t>границах</w:t>
      </w:r>
      <w:r w:rsidRPr="00BD2F6E">
        <w:rPr>
          <w:spacing w:val="38"/>
        </w:rPr>
        <w:t xml:space="preserve"> </w:t>
      </w:r>
      <w:r w:rsidRPr="00BD2F6E">
        <w:rPr>
          <w:spacing w:val="-1"/>
        </w:rPr>
        <w:t>элемента</w:t>
      </w:r>
      <w:r w:rsidRPr="00BD2F6E">
        <w:rPr>
          <w:spacing w:val="37"/>
        </w:rPr>
        <w:t xml:space="preserve"> </w:t>
      </w:r>
      <w:r w:rsidRPr="00BD2F6E">
        <w:t>планировочной</w:t>
      </w:r>
      <w:r w:rsidRPr="00BD2F6E">
        <w:rPr>
          <w:spacing w:val="38"/>
        </w:rPr>
        <w:t xml:space="preserve"> </w:t>
      </w:r>
      <w:r w:rsidRPr="00BD2F6E">
        <w:t>структуры,</w:t>
      </w:r>
      <w:r w:rsidRPr="00BD2F6E">
        <w:rPr>
          <w:spacing w:val="36"/>
        </w:rPr>
        <w:t xml:space="preserve"> </w:t>
      </w:r>
      <w:r w:rsidRPr="00BD2F6E">
        <w:rPr>
          <w:spacing w:val="-1"/>
        </w:rPr>
        <w:t>застроенного</w:t>
      </w:r>
      <w:r w:rsidRPr="00BD2F6E">
        <w:rPr>
          <w:spacing w:val="38"/>
        </w:rPr>
        <w:t xml:space="preserve"> </w:t>
      </w:r>
      <w:r w:rsidRPr="00BD2F6E">
        <w:rPr>
          <w:spacing w:val="-1"/>
        </w:rPr>
        <w:t>многоквартирными</w:t>
      </w:r>
      <w:r w:rsidRPr="00BD2F6E">
        <w:rPr>
          <w:spacing w:val="79"/>
        </w:rPr>
        <w:t xml:space="preserve"> </w:t>
      </w:r>
      <w:r w:rsidRPr="00BD2F6E">
        <w:t>домами,</w:t>
      </w:r>
      <w:r w:rsidRPr="00BD2F6E">
        <w:rPr>
          <w:spacing w:val="13"/>
        </w:rPr>
        <w:t xml:space="preserve"> </w:t>
      </w:r>
      <w:r w:rsidRPr="00BD2F6E">
        <w:t>за</w:t>
      </w:r>
      <w:r w:rsidRPr="00BD2F6E">
        <w:rPr>
          <w:spacing w:val="12"/>
        </w:rPr>
        <w:t xml:space="preserve"> </w:t>
      </w:r>
      <w:r w:rsidRPr="00BD2F6E">
        <w:t>исключением</w:t>
      </w:r>
      <w:r w:rsidRPr="00BD2F6E">
        <w:rPr>
          <w:spacing w:val="14"/>
        </w:rPr>
        <w:t xml:space="preserve"> </w:t>
      </w:r>
      <w:r w:rsidRPr="00BD2F6E">
        <w:rPr>
          <w:spacing w:val="-1"/>
        </w:rPr>
        <w:t>образования</w:t>
      </w:r>
      <w:r w:rsidRPr="00BD2F6E">
        <w:rPr>
          <w:spacing w:val="14"/>
        </w:rPr>
        <w:t xml:space="preserve"> </w:t>
      </w:r>
      <w:r w:rsidRPr="00BD2F6E">
        <w:rPr>
          <w:spacing w:val="-1"/>
        </w:rPr>
        <w:t>земельного</w:t>
      </w:r>
      <w:r w:rsidRPr="00BD2F6E">
        <w:rPr>
          <w:spacing w:val="12"/>
        </w:rPr>
        <w:t xml:space="preserve"> </w:t>
      </w:r>
      <w:r w:rsidRPr="00BD2F6E">
        <w:rPr>
          <w:spacing w:val="-1"/>
        </w:rPr>
        <w:t>участка</w:t>
      </w:r>
      <w:r w:rsidRPr="00BD2F6E">
        <w:rPr>
          <w:spacing w:val="14"/>
        </w:rPr>
        <w:t xml:space="preserve"> </w:t>
      </w:r>
      <w:r w:rsidRPr="00BD2F6E">
        <w:t>для</w:t>
      </w:r>
      <w:r w:rsidRPr="00BD2F6E">
        <w:rPr>
          <w:spacing w:val="14"/>
        </w:rPr>
        <w:t xml:space="preserve"> </w:t>
      </w:r>
      <w:r w:rsidRPr="00BD2F6E">
        <w:rPr>
          <w:spacing w:val="-1"/>
        </w:rPr>
        <w:t>целей,</w:t>
      </w:r>
      <w:r w:rsidRPr="00BD2F6E">
        <w:rPr>
          <w:spacing w:val="13"/>
        </w:rPr>
        <w:t xml:space="preserve"> </w:t>
      </w:r>
      <w:r w:rsidRPr="00BD2F6E">
        <w:rPr>
          <w:spacing w:val="-1"/>
        </w:rPr>
        <w:t>предусмотренных</w:t>
      </w:r>
      <w:r w:rsidRPr="00BD2F6E">
        <w:rPr>
          <w:spacing w:val="14"/>
        </w:rPr>
        <w:t xml:space="preserve"> </w:t>
      </w:r>
      <w:r w:rsidRPr="00BD2F6E">
        <w:rPr>
          <w:spacing w:val="-1"/>
        </w:rPr>
        <w:t>статьей</w:t>
      </w:r>
      <w:r w:rsidRPr="00BD2F6E">
        <w:t xml:space="preserve"> 13</w:t>
      </w:r>
      <w:r w:rsidRPr="00BD2F6E">
        <w:rPr>
          <w:spacing w:val="27"/>
        </w:rPr>
        <w:t xml:space="preserve"> </w:t>
      </w:r>
      <w:r w:rsidRPr="00BD2F6E">
        <w:t>Федерального</w:t>
      </w:r>
      <w:r w:rsidRPr="00BD2F6E">
        <w:rPr>
          <w:spacing w:val="27"/>
        </w:rPr>
        <w:t xml:space="preserve"> </w:t>
      </w:r>
      <w:r w:rsidRPr="00BD2F6E">
        <w:t>закона</w:t>
      </w:r>
      <w:r w:rsidRPr="00BD2F6E">
        <w:rPr>
          <w:spacing w:val="27"/>
        </w:rPr>
        <w:t xml:space="preserve"> </w:t>
      </w:r>
      <w:r w:rsidRPr="00BD2F6E">
        <w:t>от</w:t>
      </w:r>
      <w:r w:rsidRPr="00BD2F6E">
        <w:rPr>
          <w:spacing w:val="26"/>
        </w:rPr>
        <w:t xml:space="preserve"> </w:t>
      </w:r>
      <w:r w:rsidRPr="00BD2F6E">
        <w:t>30.12.2004</w:t>
      </w:r>
      <w:r w:rsidRPr="00BD2F6E">
        <w:rPr>
          <w:spacing w:val="27"/>
        </w:rPr>
        <w:t xml:space="preserve"> </w:t>
      </w:r>
      <w:r w:rsidRPr="00BD2F6E">
        <w:t>№</w:t>
      </w:r>
      <w:r w:rsidRPr="00BD2F6E">
        <w:rPr>
          <w:spacing w:val="27"/>
        </w:rPr>
        <w:t xml:space="preserve"> </w:t>
      </w:r>
      <w:r w:rsidRPr="00BD2F6E">
        <w:t>214-ФЗ</w:t>
      </w:r>
      <w:r w:rsidRPr="00BD2F6E">
        <w:rPr>
          <w:spacing w:val="27"/>
        </w:rPr>
        <w:t xml:space="preserve"> </w:t>
      </w:r>
      <w:r w:rsidRPr="00BD2F6E">
        <w:t>«Об</w:t>
      </w:r>
      <w:r w:rsidRPr="00BD2F6E">
        <w:rPr>
          <w:spacing w:val="27"/>
        </w:rPr>
        <w:t xml:space="preserve"> </w:t>
      </w:r>
      <w:r w:rsidRPr="00BD2F6E">
        <w:rPr>
          <w:spacing w:val="-1"/>
        </w:rPr>
        <w:t>участии</w:t>
      </w:r>
      <w:r w:rsidRPr="00BD2F6E">
        <w:rPr>
          <w:spacing w:val="27"/>
        </w:rPr>
        <w:t xml:space="preserve"> </w:t>
      </w:r>
      <w:r w:rsidRPr="00BD2F6E">
        <w:t>в</w:t>
      </w:r>
      <w:r w:rsidRPr="00BD2F6E">
        <w:rPr>
          <w:spacing w:val="26"/>
        </w:rPr>
        <w:t xml:space="preserve"> </w:t>
      </w:r>
      <w:r w:rsidRPr="00BD2F6E">
        <w:t>долевом</w:t>
      </w:r>
      <w:r w:rsidRPr="00BD2F6E">
        <w:rPr>
          <w:spacing w:val="27"/>
        </w:rPr>
        <w:t xml:space="preserve"> </w:t>
      </w:r>
      <w:r w:rsidRPr="00BD2F6E">
        <w:rPr>
          <w:spacing w:val="-1"/>
        </w:rPr>
        <w:t>строительстве</w:t>
      </w:r>
      <w:r w:rsidRPr="00BD2F6E">
        <w:rPr>
          <w:spacing w:val="42"/>
        </w:rPr>
        <w:t xml:space="preserve"> </w:t>
      </w:r>
      <w:r w:rsidRPr="00BD2F6E">
        <w:rPr>
          <w:spacing w:val="-1"/>
        </w:rPr>
        <w:t>многоквартирных</w:t>
      </w:r>
      <w:r w:rsidRPr="00BD2F6E">
        <w:rPr>
          <w:spacing w:val="17"/>
        </w:rPr>
        <w:t xml:space="preserve"> </w:t>
      </w:r>
      <w:r w:rsidRPr="00BD2F6E">
        <w:t>домов</w:t>
      </w:r>
      <w:r w:rsidRPr="00BD2F6E">
        <w:rPr>
          <w:spacing w:val="18"/>
        </w:rPr>
        <w:t xml:space="preserve"> </w:t>
      </w:r>
      <w:r w:rsidRPr="00BD2F6E">
        <w:t>и</w:t>
      </w:r>
      <w:r w:rsidRPr="00BD2F6E">
        <w:rPr>
          <w:spacing w:val="17"/>
        </w:rPr>
        <w:t xml:space="preserve"> </w:t>
      </w:r>
      <w:r w:rsidRPr="00BD2F6E">
        <w:t>иных</w:t>
      </w:r>
      <w:r w:rsidRPr="00BD2F6E">
        <w:rPr>
          <w:spacing w:val="18"/>
        </w:rPr>
        <w:t xml:space="preserve"> </w:t>
      </w:r>
      <w:r w:rsidRPr="00BD2F6E">
        <w:rPr>
          <w:spacing w:val="-1"/>
        </w:rPr>
        <w:t>объектов</w:t>
      </w:r>
      <w:r w:rsidRPr="00BD2F6E">
        <w:rPr>
          <w:spacing w:val="17"/>
        </w:rPr>
        <w:t xml:space="preserve"> </w:t>
      </w:r>
      <w:r w:rsidRPr="00BD2F6E">
        <w:t>недвижимости</w:t>
      </w:r>
      <w:r w:rsidRPr="00BD2F6E">
        <w:rPr>
          <w:spacing w:val="17"/>
        </w:rPr>
        <w:t xml:space="preserve"> </w:t>
      </w:r>
      <w:r w:rsidRPr="00BD2F6E">
        <w:t>и</w:t>
      </w:r>
      <w:r w:rsidRPr="00BD2F6E">
        <w:rPr>
          <w:spacing w:val="17"/>
        </w:rPr>
        <w:t xml:space="preserve"> </w:t>
      </w:r>
      <w:r w:rsidRPr="00BD2F6E">
        <w:t>о</w:t>
      </w:r>
      <w:r w:rsidRPr="00BD2F6E">
        <w:rPr>
          <w:spacing w:val="18"/>
        </w:rPr>
        <w:t xml:space="preserve"> </w:t>
      </w:r>
      <w:r w:rsidRPr="00BD2F6E">
        <w:t>внесении</w:t>
      </w:r>
      <w:r w:rsidRPr="00BD2F6E">
        <w:rPr>
          <w:spacing w:val="18"/>
        </w:rPr>
        <w:t xml:space="preserve"> </w:t>
      </w:r>
      <w:r w:rsidRPr="00BD2F6E">
        <w:t>изменений</w:t>
      </w:r>
      <w:r w:rsidRPr="00BD2F6E">
        <w:rPr>
          <w:spacing w:val="18"/>
        </w:rPr>
        <w:t xml:space="preserve"> </w:t>
      </w:r>
      <w:r w:rsidRPr="00BD2F6E">
        <w:t>в</w:t>
      </w:r>
      <w:r w:rsidRPr="00BD2F6E">
        <w:rPr>
          <w:spacing w:val="17"/>
        </w:rPr>
        <w:t xml:space="preserve"> </w:t>
      </w:r>
      <w:r w:rsidRPr="00BD2F6E">
        <w:rPr>
          <w:spacing w:val="-1"/>
        </w:rPr>
        <w:t>некоторые</w:t>
      </w:r>
      <w:r w:rsidRPr="00BD2F6E">
        <w:rPr>
          <w:spacing w:val="59"/>
        </w:rPr>
        <w:t xml:space="preserve"> </w:t>
      </w:r>
      <w:r w:rsidRPr="00BD2F6E">
        <w:t>законодательные</w:t>
      </w:r>
      <w:r w:rsidRPr="00BD2F6E">
        <w:rPr>
          <w:spacing w:val="-14"/>
        </w:rPr>
        <w:t xml:space="preserve"> </w:t>
      </w:r>
      <w:r w:rsidRPr="00BD2F6E">
        <w:t>акты</w:t>
      </w:r>
      <w:r w:rsidRPr="00BD2F6E">
        <w:rPr>
          <w:spacing w:val="-15"/>
        </w:rPr>
        <w:t xml:space="preserve"> </w:t>
      </w:r>
      <w:r w:rsidRPr="00BD2F6E">
        <w:t>Российской</w:t>
      </w:r>
      <w:r w:rsidRPr="00BD2F6E">
        <w:rPr>
          <w:spacing w:val="-13"/>
        </w:rPr>
        <w:t xml:space="preserve"> </w:t>
      </w:r>
      <w:r w:rsidRPr="00BD2F6E">
        <w:rPr>
          <w:spacing w:val="-1"/>
        </w:rPr>
        <w:t>Федерации»,</w:t>
      </w:r>
      <w:r w:rsidRPr="00BD2F6E">
        <w:rPr>
          <w:spacing w:val="-14"/>
        </w:rPr>
        <w:t xml:space="preserve"> </w:t>
      </w:r>
      <w:r w:rsidRPr="00BD2F6E">
        <w:rPr>
          <w:spacing w:val="-1"/>
        </w:rPr>
        <w:t>образования</w:t>
      </w:r>
      <w:r w:rsidRPr="00BD2F6E">
        <w:rPr>
          <w:spacing w:val="-14"/>
        </w:rPr>
        <w:t xml:space="preserve"> </w:t>
      </w:r>
      <w:r w:rsidRPr="00BD2F6E">
        <w:rPr>
          <w:spacing w:val="-1"/>
        </w:rPr>
        <w:t>земельного</w:t>
      </w:r>
      <w:r w:rsidRPr="00BD2F6E">
        <w:rPr>
          <w:spacing w:val="-15"/>
        </w:rPr>
        <w:t xml:space="preserve"> </w:t>
      </w:r>
      <w:r w:rsidRPr="00BD2F6E">
        <w:rPr>
          <w:spacing w:val="-1"/>
        </w:rPr>
        <w:t>участка</w:t>
      </w:r>
      <w:r w:rsidRPr="00BD2F6E">
        <w:rPr>
          <w:spacing w:val="-13"/>
        </w:rPr>
        <w:t xml:space="preserve"> </w:t>
      </w:r>
      <w:r w:rsidRPr="00BD2F6E">
        <w:t>для</w:t>
      </w:r>
      <w:r w:rsidRPr="00BD2F6E">
        <w:rPr>
          <w:spacing w:val="-13"/>
        </w:rPr>
        <w:t xml:space="preserve"> </w:t>
      </w:r>
      <w:r w:rsidRPr="00BD2F6E">
        <w:rPr>
          <w:spacing w:val="-1"/>
        </w:rPr>
        <w:t>размещения</w:t>
      </w:r>
      <w:r w:rsidRPr="00BD2F6E">
        <w:rPr>
          <w:spacing w:val="81"/>
        </w:rPr>
        <w:t xml:space="preserve"> </w:t>
      </w:r>
      <w:r w:rsidRPr="00BD2F6E">
        <w:rPr>
          <w:spacing w:val="-1"/>
        </w:rPr>
        <w:t>объектов</w:t>
      </w:r>
      <w:r w:rsidRPr="00BD2F6E">
        <w:rPr>
          <w:spacing w:val="8"/>
        </w:rPr>
        <w:t xml:space="preserve"> </w:t>
      </w:r>
      <w:r w:rsidRPr="00BD2F6E">
        <w:t>федерального</w:t>
      </w:r>
      <w:r w:rsidRPr="00BD2F6E">
        <w:rPr>
          <w:spacing w:val="7"/>
        </w:rPr>
        <w:t xml:space="preserve"> </w:t>
      </w:r>
      <w:r w:rsidRPr="00BD2F6E">
        <w:rPr>
          <w:spacing w:val="-1"/>
        </w:rPr>
        <w:t>значения,</w:t>
      </w:r>
      <w:r w:rsidRPr="00BD2F6E">
        <w:rPr>
          <w:spacing w:val="8"/>
        </w:rPr>
        <w:t xml:space="preserve"> </w:t>
      </w:r>
      <w:r w:rsidRPr="00BD2F6E">
        <w:rPr>
          <w:spacing w:val="-1"/>
        </w:rPr>
        <w:t>объектов</w:t>
      </w:r>
      <w:r w:rsidRPr="00BD2F6E">
        <w:rPr>
          <w:spacing w:val="7"/>
        </w:rPr>
        <w:t xml:space="preserve"> </w:t>
      </w:r>
      <w:r w:rsidRPr="00BD2F6E">
        <w:t>регионального</w:t>
      </w:r>
      <w:r w:rsidRPr="00BD2F6E">
        <w:rPr>
          <w:spacing w:val="8"/>
        </w:rPr>
        <w:t xml:space="preserve"> </w:t>
      </w:r>
      <w:r w:rsidRPr="00BD2F6E">
        <w:t>значения,</w:t>
      </w:r>
      <w:r w:rsidRPr="00BD2F6E">
        <w:rPr>
          <w:spacing w:val="8"/>
        </w:rPr>
        <w:t xml:space="preserve"> </w:t>
      </w:r>
      <w:r w:rsidRPr="00BD2F6E">
        <w:rPr>
          <w:spacing w:val="-1"/>
        </w:rPr>
        <w:t>объектов</w:t>
      </w:r>
      <w:r w:rsidRPr="00BD2F6E">
        <w:rPr>
          <w:spacing w:val="7"/>
        </w:rPr>
        <w:t xml:space="preserve"> </w:t>
      </w:r>
      <w:r w:rsidRPr="00BD2F6E">
        <w:t>местного</w:t>
      </w:r>
      <w:r w:rsidRPr="00BD2F6E">
        <w:rPr>
          <w:spacing w:val="61"/>
        </w:rPr>
        <w:t xml:space="preserve"> </w:t>
      </w:r>
      <w:r w:rsidRPr="00BD2F6E">
        <w:t>значения,</w:t>
      </w:r>
      <w:r w:rsidRPr="00BD2F6E">
        <w:rPr>
          <w:spacing w:val="46"/>
        </w:rPr>
        <w:t xml:space="preserve"> </w:t>
      </w:r>
      <w:r w:rsidRPr="00BD2F6E">
        <w:rPr>
          <w:spacing w:val="-1"/>
        </w:rPr>
        <w:t>не</w:t>
      </w:r>
      <w:r w:rsidRPr="00BD2F6E">
        <w:rPr>
          <w:spacing w:val="46"/>
        </w:rPr>
        <w:t xml:space="preserve"> </w:t>
      </w:r>
      <w:r w:rsidRPr="00BD2F6E">
        <w:rPr>
          <w:spacing w:val="-1"/>
        </w:rPr>
        <w:t>являющихся</w:t>
      </w:r>
      <w:r w:rsidRPr="00BD2F6E">
        <w:rPr>
          <w:spacing w:val="46"/>
        </w:rPr>
        <w:t xml:space="preserve"> </w:t>
      </w:r>
      <w:r w:rsidRPr="00BD2F6E">
        <w:rPr>
          <w:spacing w:val="-1"/>
        </w:rPr>
        <w:t>линейными</w:t>
      </w:r>
      <w:r w:rsidRPr="00BD2F6E">
        <w:rPr>
          <w:spacing w:val="46"/>
        </w:rPr>
        <w:t xml:space="preserve"> </w:t>
      </w:r>
      <w:r w:rsidRPr="00BD2F6E">
        <w:rPr>
          <w:spacing w:val="-1"/>
        </w:rPr>
        <w:t>объектами,</w:t>
      </w:r>
      <w:r w:rsidRPr="00BD2F6E">
        <w:rPr>
          <w:spacing w:val="46"/>
        </w:rPr>
        <w:t xml:space="preserve"> </w:t>
      </w:r>
      <w:r w:rsidRPr="00BD2F6E">
        <w:t>а</w:t>
      </w:r>
      <w:r w:rsidRPr="00BD2F6E">
        <w:rPr>
          <w:spacing w:val="46"/>
        </w:rPr>
        <w:t xml:space="preserve"> </w:t>
      </w:r>
      <w:r w:rsidRPr="00BD2F6E">
        <w:rPr>
          <w:spacing w:val="-1"/>
        </w:rPr>
        <w:t>также</w:t>
      </w:r>
      <w:r w:rsidRPr="00BD2F6E">
        <w:rPr>
          <w:spacing w:val="46"/>
        </w:rPr>
        <w:t xml:space="preserve"> </w:t>
      </w:r>
      <w:r w:rsidRPr="00BD2F6E">
        <w:t>образования</w:t>
      </w:r>
      <w:r w:rsidRPr="00BD2F6E">
        <w:rPr>
          <w:spacing w:val="46"/>
        </w:rPr>
        <w:t xml:space="preserve"> </w:t>
      </w:r>
      <w:r w:rsidRPr="00BD2F6E">
        <w:rPr>
          <w:spacing w:val="-1"/>
        </w:rPr>
        <w:t>земельного</w:t>
      </w:r>
      <w:r w:rsidRPr="00BD2F6E">
        <w:rPr>
          <w:spacing w:val="45"/>
        </w:rPr>
        <w:t xml:space="preserve"> </w:t>
      </w:r>
      <w:r w:rsidRPr="00BD2F6E">
        <w:rPr>
          <w:spacing w:val="-1"/>
        </w:rPr>
        <w:t>участка</w:t>
      </w:r>
      <w:r w:rsidRPr="00BD2F6E">
        <w:rPr>
          <w:spacing w:val="48"/>
        </w:rPr>
        <w:t xml:space="preserve"> </w:t>
      </w:r>
      <w:r w:rsidRPr="00BD2F6E">
        <w:t>в</w:t>
      </w:r>
      <w:r w:rsidRPr="00BD2F6E">
        <w:rPr>
          <w:spacing w:val="91"/>
        </w:rPr>
        <w:t xml:space="preserve"> </w:t>
      </w:r>
      <w:r w:rsidRPr="00BD2F6E">
        <w:t xml:space="preserve">целях его </w:t>
      </w:r>
      <w:r w:rsidRPr="00BD2F6E">
        <w:rPr>
          <w:spacing w:val="-1"/>
        </w:rPr>
        <w:t>предоставления</w:t>
      </w:r>
      <w:r w:rsidRPr="00BD2F6E">
        <w:t xml:space="preserve"> собственникам расположенных на нем зданий, </w:t>
      </w:r>
      <w:r w:rsidRPr="00BD2F6E">
        <w:rPr>
          <w:spacing w:val="-1"/>
        </w:rPr>
        <w:t>сооружений;</w:t>
      </w:r>
    </w:p>
    <w:p w14:paraId="7CA0A803" w14:textId="77777777" w:rsidR="003369F9" w:rsidRPr="00BD2F6E" w:rsidRDefault="003369F9">
      <w:pPr>
        <w:pStyle w:val="af0"/>
        <w:numPr>
          <w:ilvl w:val="0"/>
          <w:numId w:val="51"/>
        </w:numPr>
        <w:tabs>
          <w:tab w:val="left" w:pos="940"/>
        </w:tabs>
        <w:suppressAutoHyphens w:val="0"/>
        <w:spacing w:after="0" w:line="240" w:lineRule="auto"/>
        <w:ind w:left="0" w:right="-1" w:firstLine="709"/>
      </w:pPr>
      <w:r w:rsidRPr="00BD2F6E">
        <w:t>для</w:t>
      </w:r>
      <w:r w:rsidRPr="00BD2F6E">
        <w:rPr>
          <w:spacing w:val="-5"/>
        </w:rPr>
        <w:t xml:space="preserve"> </w:t>
      </w:r>
      <w:r w:rsidRPr="00BD2F6E">
        <w:rPr>
          <w:spacing w:val="-1"/>
        </w:rPr>
        <w:t>строительства,</w:t>
      </w:r>
      <w:r w:rsidRPr="00BD2F6E">
        <w:rPr>
          <w:spacing w:val="-4"/>
        </w:rPr>
        <w:t xml:space="preserve"> </w:t>
      </w:r>
      <w:r w:rsidRPr="00BD2F6E">
        <w:rPr>
          <w:spacing w:val="-1"/>
        </w:rPr>
        <w:t>реконструкции</w:t>
      </w:r>
      <w:r w:rsidRPr="00BD2F6E">
        <w:rPr>
          <w:spacing w:val="-5"/>
        </w:rPr>
        <w:t xml:space="preserve"> </w:t>
      </w:r>
      <w:r w:rsidRPr="00BD2F6E">
        <w:t>линейных</w:t>
      </w:r>
      <w:r w:rsidRPr="00BD2F6E">
        <w:rPr>
          <w:spacing w:val="-5"/>
        </w:rPr>
        <w:t xml:space="preserve"> </w:t>
      </w:r>
      <w:r w:rsidRPr="00BD2F6E">
        <w:rPr>
          <w:spacing w:val="-1"/>
        </w:rPr>
        <w:t>объектов</w:t>
      </w:r>
      <w:r w:rsidRPr="00BD2F6E">
        <w:rPr>
          <w:spacing w:val="-6"/>
        </w:rPr>
        <w:t xml:space="preserve"> </w:t>
      </w:r>
      <w:r w:rsidRPr="00BD2F6E">
        <w:rPr>
          <w:spacing w:val="-1"/>
        </w:rPr>
        <w:t>федерального,</w:t>
      </w:r>
      <w:r w:rsidRPr="00BD2F6E">
        <w:rPr>
          <w:spacing w:val="-4"/>
        </w:rPr>
        <w:t xml:space="preserve"> </w:t>
      </w:r>
      <w:r w:rsidRPr="00BD2F6E">
        <w:t>регионального</w:t>
      </w:r>
      <w:r w:rsidRPr="00BD2F6E">
        <w:rPr>
          <w:spacing w:val="-5"/>
        </w:rPr>
        <w:t xml:space="preserve"> </w:t>
      </w:r>
      <w:r w:rsidRPr="00BD2F6E">
        <w:t>или</w:t>
      </w:r>
      <w:r w:rsidRPr="00BD2F6E">
        <w:rPr>
          <w:spacing w:val="81"/>
        </w:rPr>
        <w:t xml:space="preserve"> </w:t>
      </w:r>
      <w:r w:rsidRPr="00BD2F6E">
        <w:t>местного значения.</w:t>
      </w:r>
    </w:p>
    <w:p w14:paraId="3A5A6CC2" w14:textId="77777777" w:rsidR="003369F9" w:rsidRPr="00BD2F6E" w:rsidRDefault="003369F9">
      <w:pPr>
        <w:pStyle w:val="af0"/>
        <w:numPr>
          <w:ilvl w:val="0"/>
          <w:numId w:val="54"/>
        </w:numPr>
        <w:tabs>
          <w:tab w:val="left" w:pos="922"/>
        </w:tabs>
        <w:suppressAutoHyphens w:val="0"/>
        <w:spacing w:after="0" w:line="240" w:lineRule="auto"/>
        <w:ind w:left="0" w:right="-1" w:firstLine="709"/>
      </w:pPr>
      <w:r w:rsidRPr="00BD2F6E">
        <w:t>Продажа</w:t>
      </w:r>
      <w:r w:rsidRPr="00BD2F6E">
        <w:rPr>
          <w:spacing w:val="-3"/>
        </w:rPr>
        <w:t xml:space="preserve"> </w:t>
      </w:r>
      <w:r w:rsidRPr="00BD2F6E">
        <w:t>находящихся</w:t>
      </w:r>
      <w:r w:rsidRPr="00BD2F6E">
        <w:rPr>
          <w:spacing w:val="-2"/>
        </w:rPr>
        <w:t xml:space="preserve"> </w:t>
      </w:r>
      <w:r w:rsidRPr="00BD2F6E">
        <w:t>в</w:t>
      </w:r>
      <w:r w:rsidRPr="00BD2F6E">
        <w:rPr>
          <w:spacing w:val="-3"/>
        </w:rPr>
        <w:t xml:space="preserve"> </w:t>
      </w:r>
      <w:r w:rsidRPr="00BD2F6E">
        <w:rPr>
          <w:spacing w:val="-1"/>
        </w:rPr>
        <w:t>государственной</w:t>
      </w:r>
      <w:r w:rsidRPr="00BD2F6E">
        <w:rPr>
          <w:spacing w:val="-3"/>
        </w:rPr>
        <w:t xml:space="preserve"> </w:t>
      </w:r>
      <w:r w:rsidRPr="00BD2F6E">
        <w:t>или</w:t>
      </w:r>
      <w:r w:rsidRPr="00BD2F6E">
        <w:rPr>
          <w:spacing w:val="-3"/>
        </w:rPr>
        <w:t xml:space="preserve"> </w:t>
      </w:r>
      <w:r w:rsidRPr="00BD2F6E">
        <w:rPr>
          <w:spacing w:val="-1"/>
        </w:rPr>
        <w:t>муниципальной</w:t>
      </w:r>
      <w:r w:rsidRPr="00BD2F6E">
        <w:rPr>
          <w:spacing w:val="-3"/>
        </w:rPr>
        <w:t xml:space="preserve"> </w:t>
      </w:r>
      <w:r w:rsidRPr="00BD2F6E">
        <w:t>собственности</w:t>
      </w:r>
      <w:r w:rsidRPr="00BD2F6E">
        <w:rPr>
          <w:spacing w:val="-3"/>
        </w:rPr>
        <w:t xml:space="preserve"> </w:t>
      </w:r>
      <w:r w:rsidRPr="00BD2F6E">
        <w:rPr>
          <w:spacing w:val="-1"/>
        </w:rPr>
        <w:t>земельных</w:t>
      </w:r>
      <w:r w:rsidRPr="00BD2F6E">
        <w:rPr>
          <w:spacing w:val="61"/>
        </w:rPr>
        <w:t xml:space="preserve"> </w:t>
      </w:r>
      <w:r w:rsidRPr="00BD2F6E">
        <w:rPr>
          <w:spacing w:val="-1"/>
        </w:rPr>
        <w:t>участков,</w:t>
      </w:r>
      <w:r w:rsidRPr="00BD2F6E">
        <w:rPr>
          <w:spacing w:val="57"/>
        </w:rPr>
        <w:t xml:space="preserve"> </w:t>
      </w:r>
      <w:r w:rsidRPr="00BD2F6E">
        <w:t>в</w:t>
      </w:r>
      <w:r w:rsidRPr="00BD2F6E">
        <w:rPr>
          <w:spacing w:val="56"/>
        </w:rPr>
        <w:t xml:space="preserve"> </w:t>
      </w:r>
      <w:r w:rsidRPr="00BD2F6E">
        <w:rPr>
          <w:spacing w:val="-1"/>
        </w:rPr>
        <w:t>соответствии</w:t>
      </w:r>
      <w:r w:rsidRPr="00BD2F6E">
        <w:rPr>
          <w:spacing w:val="57"/>
        </w:rPr>
        <w:t xml:space="preserve"> </w:t>
      </w:r>
      <w:r w:rsidRPr="00BD2F6E">
        <w:t>с</w:t>
      </w:r>
      <w:r w:rsidRPr="00BD2F6E">
        <w:rPr>
          <w:spacing w:val="57"/>
        </w:rPr>
        <w:t xml:space="preserve"> </w:t>
      </w:r>
      <w:r w:rsidRPr="00BD2F6E">
        <w:rPr>
          <w:spacing w:val="-1"/>
        </w:rPr>
        <w:t>основным</w:t>
      </w:r>
      <w:r w:rsidRPr="00BD2F6E">
        <w:rPr>
          <w:spacing w:val="57"/>
        </w:rPr>
        <w:t xml:space="preserve"> </w:t>
      </w:r>
      <w:r w:rsidRPr="00BD2F6E">
        <w:t>видом</w:t>
      </w:r>
      <w:r w:rsidRPr="00BD2F6E">
        <w:rPr>
          <w:spacing w:val="56"/>
        </w:rPr>
        <w:t xml:space="preserve"> </w:t>
      </w:r>
      <w:r w:rsidRPr="00BD2F6E">
        <w:t>разрешенного</w:t>
      </w:r>
      <w:r w:rsidRPr="00BD2F6E">
        <w:rPr>
          <w:spacing w:val="56"/>
        </w:rPr>
        <w:t xml:space="preserve"> </w:t>
      </w:r>
      <w:r w:rsidRPr="00BD2F6E">
        <w:t>использования</w:t>
      </w:r>
      <w:r w:rsidRPr="00BD2F6E">
        <w:rPr>
          <w:spacing w:val="57"/>
        </w:rPr>
        <w:t xml:space="preserve"> </w:t>
      </w:r>
      <w:r w:rsidRPr="00BD2F6E">
        <w:rPr>
          <w:spacing w:val="-1"/>
        </w:rPr>
        <w:t>которых</w:t>
      </w:r>
      <w:r w:rsidRPr="00BD2F6E">
        <w:rPr>
          <w:spacing w:val="61"/>
        </w:rPr>
        <w:t xml:space="preserve"> </w:t>
      </w:r>
      <w:r w:rsidRPr="00BD2F6E">
        <w:rPr>
          <w:spacing w:val="-1"/>
        </w:rPr>
        <w:t>предусмотрено</w:t>
      </w:r>
      <w:r w:rsidRPr="00BD2F6E">
        <w:rPr>
          <w:spacing w:val="44"/>
        </w:rPr>
        <w:t xml:space="preserve"> </w:t>
      </w:r>
      <w:r w:rsidRPr="00BD2F6E">
        <w:rPr>
          <w:spacing w:val="-1"/>
        </w:rPr>
        <w:t>строительство</w:t>
      </w:r>
      <w:r w:rsidRPr="00BD2F6E">
        <w:rPr>
          <w:spacing w:val="44"/>
        </w:rPr>
        <w:t xml:space="preserve"> </w:t>
      </w:r>
      <w:r w:rsidRPr="00BD2F6E">
        <w:t>зданий,</w:t>
      </w:r>
      <w:r w:rsidRPr="00BD2F6E">
        <w:rPr>
          <w:spacing w:val="44"/>
        </w:rPr>
        <w:t xml:space="preserve"> </w:t>
      </w:r>
      <w:r w:rsidRPr="00BD2F6E">
        <w:rPr>
          <w:spacing w:val="-1"/>
        </w:rPr>
        <w:t>сооружений,</w:t>
      </w:r>
      <w:r w:rsidRPr="00BD2F6E">
        <w:rPr>
          <w:spacing w:val="44"/>
        </w:rPr>
        <w:t xml:space="preserve"> </w:t>
      </w:r>
      <w:r w:rsidRPr="00BD2F6E">
        <w:t>не</w:t>
      </w:r>
      <w:r w:rsidRPr="00BD2F6E">
        <w:rPr>
          <w:spacing w:val="44"/>
        </w:rPr>
        <w:t xml:space="preserve"> </w:t>
      </w:r>
      <w:r w:rsidRPr="00BD2F6E">
        <w:t>допускается,</w:t>
      </w:r>
      <w:r w:rsidRPr="00BD2F6E">
        <w:rPr>
          <w:spacing w:val="44"/>
        </w:rPr>
        <w:t xml:space="preserve"> </w:t>
      </w:r>
      <w:r w:rsidRPr="00BD2F6E">
        <w:t>за</w:t>
      </w:r>
      <w:r w:rsidRPr="00BD2F6E">
        <w:rPr>
          <w:spacing w:val="44"/>
        </w:rPr>
        <w:t xml:space="preserve"> </w:t>
      </w:r>
      <w:r w:rsidRPr="00BD2F6E">
        <w:t>исключением</w:t>
      </w:r>
      <w:r w:rsidRPr="00BD2F6E">
        <w:rPr>
          <w:spacing w:val="44"/>
        </w:rPr>
        <w:t xml:space="preserve"> </w:t>
      </w:r>
      <w:r w:rsidRPr="00BD2F6E">
        <w:rPr>
          <w:spacing w:val="-1"/>
        </w:rPr>
        <w:t>случаев,</w:t>
      </w:r>
      <w:r w:rsidRPr="00BD2F6E">
        <w:rPr>
          <w:spacing w:val="77"/>
        </w:rPr>
        <w:t xml:space="preserve"> </w:t>
      </w:r>
      <w:r w:rsidRPr="00BD2F6E">
        <w:t>указанных</w:t>
      </w:r>
      <w:r w:rsidRPr="00BD2F6E">
        <w:rPr>
          <w:spacing w:val="-8"/>
        </w:rPr>
        <w:t xml:space="preserve"> </w:t>
      </w:r>
      <w:r w:rsidRPr="00BD2F6E">
        <w:t>в</w:t>
      </w:r>
      <w:r w:rsidRPr="00BD2F6E">
        <w:rPr>
          <w:spacing w:val="-7"/>
        </w:rPr>
        <w:t xml:space="preserve"> </w:t>
      </w:r>
      <w:r w:rsidRPr="00BD2F6E">
        <w:rPr>
          <w:spacing w:val="-1"/>
        </w:rPr>
        <w:t>пункте</w:t>
      </w:r>
      <w:r w:rsidRPr="00BD2F6E">
        <w:rPr>
          <w:spacing w:val="-6"/>
        </w:rPr>
        <w:t xml:space="preserve"> </w:t>
      </w:r>
      <w:r w:rsidRPr="00BD2F6E">
        <w:t>2</w:t>
      </w:r>
      <w:r w:rsidRPr="00BD2F6E">
        <w:rPr>
          <w:spacing w:val="-8"/>
        </w:rPr>
        <w:t xml:space="preserve"> </w:t>
      </w:r>
      <w:r w:rsidRPr="00BD2F6E">
        <w:rPr>
          <w:spacing w:val="-1"/>
        </w:rPr>
        <w:t>статьи</w:t>
      </w:r>
      <w:r w:rsidRPr="00BD2F6E">
        <w:rPr>
          <w:spacing w:val="-7"/>
        </w:rPr>
        <w:t xml:space="preserve"> </w:t>
      </w:r>
      <w:r w:rsidRPr="00BD2F6E">
        <w:t>39.3</w:t>
      </w:r>
      <w:r w:rsidRPr="00BD2F6E">
        <w:rPr>
          <w:spacing w:val="-6"/>
        </w:rPr>
        <w:t xml:space="preserve"> </w:t>
      </w:r>
      <w:r w:rsidRPr="00BD2F6E">
        <w:t>Земельного</w:t>
      </w:r>
      <w:r w:rsidRPr="00BD2F6E">
        <w:rPr>
          <w:spacing w:val="-8"/>
        </w:rPr>
        <w:t xml:space="preserve"> </w:t>
      </w:r>
      <w:r w:rsidRPr="00BD2F6E">
        <w:t>кодекса</w:t>
      </w:r>
      <w:r w:rsidRPr="00BD2F6E">
        <w:rPr>
          <w:spacing w:val="-6"/>
        </w:rPr>
        <w:t xml:space="preserve"> </w:t>
      </w:r>
      <w:r w:rsidRPr="00BD2F6E">
        <w:t>Российской</w:t>
      </w:r>
      <w:r w:rsidRPr="00BD2F6E">
        <w:rPr>
          <w:spacing w:val="-13"/>
        </w:rPr>
        <w:t xml:space="preserve"> </w:t>
      </w:r>
      <w:r w:rsidRPr="00BD2F6E">
        <w:rPr>
          <w:spacing w:val="-1"/>
        </w:rPr>
        <w:t>Федерации,</w:t>
      </w:r>
      <w:r w:rsidRPr="00BD2F6E">
        <w:rPr>
          <w:spacing w:val="-6"/>
        </w:rPr>
        <w:t xml:space="preserve"> </w:t>
      </w:r>
      <w:r w:rsidRPr="00BD2F6E">
        <w:t>а</w:t>
      </w:r>
      <w:r w:rsidRPr="00BD2F6E">
        <w:rPr>
          <w:spacing w:val="-6"/>
        </w:rPr>
        <w:t xml:space="preserve"> </w:t>
      </w:r>
      <w:r w:rsidRPr="00BD2F6E">
        <w:rPr>
          <w:spacing w:val="-1"/>
        </w:rPr>
        <w:t>также</w:t>
      </w:r>
      <w:r w:rsidRPr="00BD2F6E">
        <w:rPr>
          <w:spacing w:val="-7"/>
        </w:rPr>
        <w:t xml:space="preserve"> </w:t>
      </w:r>
      <w:r w:rsidRPr="00BD2F6E">
        <w:rPr>
          <w:spacing w:val="-1"/>
        </w:rPr>
        <w:t>случаев</w:t>
      </w:r>
      <w:r w:rsidRPr="00BD2F6E">
        <w:rPr>
          <w:spacing w:val="-6"/>
        </w:rPr>
        <w:t xml:space="preserve"> </w:t>
      </w:r>
      <w:r w:rsidRPr="00BD2F6E">
        <w:rPr>
          <w:spacing w:val="-1"/>
        </w:rPr>
        <w:t>проведения</w:t>
      </w:r>
      <w:r w:rsidRPr="00BD2F6E">
        <w:rPr>
          <w:spacing w:val="-6"/>
        </w:rPr>
        <w:t xml:space="preserve"> </w:t>
      </w:r>
      <w:r w:rsidRPr="00BD2F6E">
        <w:rPr>
          <w:spacing w:val="-1"/>
        </w:rPr>
        <w:t>аукционов</w:t>
      </w:r>
      <w:r w:rsidRPr="00BD2F6E">
        <w:rPr>
          <w:spacing w:val="67"/>
        </w:rPr>
        <w:t xml:space="preserve"> </w:t>
      </w:r>
      <w:r w:rsidRPr="00BD2F6E">
        <w:t xml:space="preserve">по продаже таких </w:t>
      </w:r>
      <w:r w:rsidRPr="00BD2F6E">
        <w:rPr>
          <w:spacing w:val="-1"/>
        </w:rPr>
        <w:t>земельных</w:t>
      </w:r>
      <w:r w:rsidRPr="00BD2F6E">
        <w:rPr>
          <w:spacing w:val="-2"/>
        </w:rPr>
        <w:t xml:space="preserve"> </w:t>
      </w:r>
      <w:r w:rsidRPr="00BD2F6E">
        <w:t>участков в</w:t>
      </w:r>
      <w:r w:rsidRPr="00BD2F6E">
        <w:rPr>
          <w:spacing w:val="-2"/>
        </w:rPr>
        <w:t xml:space="preserve"> </w:t>
      </w:r>
      <w:r w:rsidRPr="00BD2F6E">
        <w:t>соответствии со</w:t>
      </w:r>
      <w:r w:rsidRPr="00BD2F6E">
        <w:rPr>
          <w:spacing w:val="1"/>
        </w:rPr>
        <w:t xml:space="preserve"> </w:t>
      </w:r>
      <w:r w:rsidRPr="00BD2F6E">
        <w:rPr>
          <w:spacing w:val="-1"/>
        </w:rPr>
        <w:t>статьей</w:t>
      </w:r>
      <w:r w:rsidRPr="00BD2F6E">
        <w:t xml:space="preserve"> 39.18 </w:t>
      </w:r>
      <w:r w:rsidRPr="00BD2F6E">
        <w:rPr>
          <w:spacing w:val="-1"/>
        </w:rPr>
        <w:t>Земельного</w:t>
      </w:r>
      <w:r w:rsidRPr="00BD2F6E">
        <w:t xml:space="preserve"> кодекса</w:t>
      </w:r>
      <w:r w:rsidRPr="00BD2F6E">
        <w:rPr>
          <w:spacing w:val="-1"/>
        </w:rPr>
        <w:t xml:space="preserve"> </w:t>
      </w:r>
      <w:r w:rsidRPr="00BD2F6E">
        <w:t>Российской</w:t>
      </w:r>
      <w:r w:rsidRPr="00BD2F6E">
        <w:rPr>
          <w:spacing w:val="-13"/>
        </w:rPr>
        <w:t xml:space="preserve"> </w:t>
      </w:r>
      <w:r w:rsidRPr="00BD2F6E">
        <w:rPr>
          <w:spacing w:val="-1"/>
        </w:rPr>
        <w:t>Федерации</w:t>
      </w:r>
      <w:r w:rsidRPr="00BD2F6E">
        <w:t>.</w:t>
      </w:r>
    </w:p>
    <w:p w14:paraId="3A0B1715" w14:textId="77777777" w:rsidR="003369F9" w:rsidRPr="00BD2F6E" w:rsidRDefault="003369F9">
      <w:pPr>
        <w:pStyle w:val="af0"/>
        <w:numPr>
          <w:ilvl w:val="0"/>
          <w:numId w:val="54"/>
        </w:numPr>
        <w:tabs>
          <w:tab w:val="left" w:pos="988"/>
        </w:tabs>
        <w:suppressAutoHyphens w:val="0"/>
        <w:spacing w:after="0" w:line="240" w:lineRule="auto"/>
        <w:ind w:left="0" w:right="-1" w:firstLine="709"/>
      </w:pPr>
      <w:r w:rsidRPr="00BD2F6E">
        <w:t>Продажа</w:t>
      </w:r>
      <w:r w:rsidRPr="00BD2F6E">
        <w:rPr>
          <w:spacing w:val="3"/>
        </w:rPr>
        <w:t xml:space="preserve"> </w:t>
      </w:r>
      <w:r w:rsidRPr="00BD2F6E">
        <w:t xml:space="preserve">земельных </w:t>
      </w:r>
      <w:r w:rsidRPr="00BD2F6E">
        <w:rPr>
          <w:spacing w:val="-1"/>
        </w:rPr>
        <w:t>участков,</w:t>
      </w:r>
      <w:r w:rsidRPr="00BD2F6E">
        <w:rPr>
          <w:spacing w:val="2"/>
        </w:rPr>
        <w:t xml:space="preserve"> </w:t>
      </w:r>
      <w:r w:rsidRPr="00BD2F6E">
        <w:t>находящихся</w:t>
      </w:r>
      <w:r w:rsidRPr="00BD2F6E">
        <w:rPr>
          <w:spacing w:val="6"/>
        </w:rPr>
        <w:t xml:space="preserve"> </w:t>
      </w:r>
      <w:r w:rsidRPr="00BD2F6E">
        <w:t>в</w:t>
      </w:r>
      <w:r w:rsidRPr="00BD2F6E">
        <w:rPr>
          <w:spacing w:val="2"/>
        </w:rPr>
        <w:t xml:space="preserve"> </w:t>
      </w:r>
      <w:r w:rsidRPr="00BD2F6E">
        <w:t>государственной</w:t>
      </w:r>
      <w:r w:rsidRPr="00BD2F6E">
        <w:rPr>
          <w:spacing w:val="3"/>
        </w:rPr>
        <w:t xml:space="preserve"> </w:t>
      </w:r>
      <w:r w:rsidRPr="00BD2F6E">
        <w:t>или</w:t>
      </w:r>
      <w:r w:rsidRPr="00BD2F6E">
        <w:rPr>
          <w:spacing w:val="3"/>
        </w:rPr>
        <w:t xml:space="preserve"> </w:t>
      </w:r>
      <w:r w:rsidRPr="00BD2F6E">
        <w:rPr>
          <w:spacing w:val="-1"/>
        </w:rPr>
        <w:t>муниципальной</w:t>
      </w:r>
      <w:r w:rsidRPr="00BD2F6E">
        <w:rPr>
          <w:spacing w:val="37"/>
        </w:rPr>
        <w:t xml:space="preserve"> </w:t>
      </w:r>
      <w:r w:rsidRPr="00BD2F6E">
        <w:t>собственности,</w:t>
      </w:r>
      <w:r w:rsidRPr="00BD2F6E">
        <w:rPr>
          <w:spacing w:val="49"/>
        </w:rPr>
        <w:t xml:space="preserve"> </w:t>
      </w:r>
      <w:r w:rsidRPr="00BD2F6E">
        <w:rPr>
          <w:spacing w:val="-1"/>
        </w:rPr>
        <w:t>осуществляется</w:t>
      </w:r>
      <w:r w:rsidRPr="00BD2F6E">
        <w:rPr>
          <w:spacing w:val="50"/>
        </w:rPr>
        <w:t xml:space="preserve"> </w:t>
      </w:r>
      <w:r w:rsidRPr="00BD2F6E">
        <w:t>на</w:t>
      </w:r>
      <w:r w:rsidRPr="00BD2F6E">
        <w:rPr>
          <w:spacing w:val="50"/>
        </w:rPr>
        <w:t xml:space="preserve"> </w:t>
      </w:r>
      <w:r w:rsidRPr="00BD2F6E">
        <w:t>торгах,</w:t>
      </w:r>
      <w:r w:rsidRPr="00BD2F6E">
        <w:rPr>
          <w:spacing w:val="49"/>
        </w:rPr>
        <w:t xml:space="preserve"> </w:t>
      </w:r>
      <w:r w:rsidRPr="00BD2F6E">
        <w:rPr>
          <w:spacing w:val="-1"/>
        </w:rPr>
        <w:t>проводимых</w:t>
      </w:r>
      <w:r w:rsidRPr="00BD2F6E">
        <w:rPr>
          <w:spacing w:val="49"/>
        </w:rPr>
        <w:t xml:space="preserve"> </w:t>
      </w:r>
      <w:r w:rsidRPr="00BD2F6E">
        <w:t>в</w:t>
      </w:r>
      <w:r w:rsidRPr="00BD2F6E">
        <w:rPr>
          <w:spacing w:val="49"/>
        </w:rPr>
        <w:t xml:space="preserve"> </w:t>
      </w:r>
      <w:r w:rsidRPr="00BD2F6E">
        <w:t>форме</w:t>
      </w:r>
      <w:r w:rsidRPr="00BD2F6E">
        <w:rPr>
          <w:spacing w:val="49"/>
        </w:rPr>
        <w:t xml:space="preserve"> </w:t>
      </w:r>
      <w:r w:rsidRPr="00BD2F6E">
        <w:rPr>
          <w:spacing w:val="-1"/>
        </w:rPr>
        <w:t>аукционов,</w:t>
      </w:r>
      <w:r w:rsidRPr="00BD2F6E">
        <w:rPr>
          <w:spacing w:val="48"/>
        </w:rPr>
        <w:t xml:space="preserve"> </w:t>
      </w:r>
      <w:r w:rsidRPr="00BD2F6E">
        <w:t>за</w:t>
      </w:r>
      <w:r w:rsidRPr="00BD2F6E">
        <w:rPr>
          <w:spacing w:val="50"/>
        </w:rPr>
        <w:t xml:space="preserve"> </w:t>
      </w:r>
      <w:r w:rsidRPr="00BD2F6E">
        <w:t>исключением</w:t>
      </w:r>
      <w:r w:rsidRPr="00BD2F6E">
        <w:rPr>
          <w:spacing w:val="55"/>
        </w:rPr>
        <w:t xml:space="preserve"> </w:t>
      </w:r>
      <w:r w:rsidRPr="00BD2F6E">
        <w:rPr>
          <w:spacing w:val="-1"/>
        </w:rPr>
        <w:t>случаев,</w:t>
      </w:r>
      <w:r w:rsidRPr="00BD2F6E">
        <w:t xml:space="preserve"> </w:t>
      </w:r>
      <w:r w:rsidRPr="00BD2F6E">
        <w:rPr>
          <w:spacing w:val="-1"/>
        </w:rPr>
        <w:t>предусмотренных</w:t>
      </w:r>
      <w:r w:rsidRPr="00BD2F6E">
        <w:t xml:space="preserve"> </w:t>
      </w:r>
      <w:r w:rsidRPr="00BD2F6E">
        <w:rPr>
          <w:spacing w:val="-1"/>
        </w:rPr>
        <w:t>пунктом</w:t>
      </w:r>
      <w:r w:rsidRPr="00BD2F6E">
        <w:t xml:space="preserve"> 8 </w:t>
      </w:r>
      <w:r w:rsidRPr="00BD2F6E">
        <w:rPr>
          <w:spacing w:val="-1"/>
        </w:rPr>
        <w:t>настоящей</w:t>
      </w:r>
      <w:r w:rsidRPr="00BD2F6E">
        <w:t xml:space="preserve"> статьи.</w:t>
      </w:r>
    </w:p>
    <w:p w14:paraId="56815AD7" w14:textId="77777777" w:rsidR="003369F9" w:rsidRPr="00BD2F6E" w:rsidRDefault="003369F9">
      <w:pPr>
        <w:pStyle w:val="af0"/>
        <w:numPr>
          <w:ilvl w:val="0"/>
          <w:numId w:val="54"/>
        </w:numPr>
        <w:tabs>
          <w:tab w:val="left" w:pos="925"/>
        </w:tabs>
        <w:suppressAutoHyphens w:val="0"/>
        <w:spacing w:after="0" w:line="240" w:lineRule="auto"/>
        <w:ind w:left="0" w:right="-1" w:firstLine="709"/>
      </w:pPr>
      <w:r w:rsidRPr="00BD2F6E">
        <w:t xml:space="preserve">Без проведения торгов осуществляется </w:t>
      </w:r>
      <w:r w:rsidRPr="00BD2F6E">
        <w:rPr>
          <w:spacing w:val="-1"/>
        </w:rPr>
        <w:t>продажа:</w:t>
      </w:r>
    </w:p>
    <w:p w14:paraId="3B86DE9F" w14:textId="7A7612A9" w:rsidR="003369F9" w:rsidRPr="00BD2F6E" w:rsidRDefault="003369F9">
      <w:pPr>
        <w:pStyle w:val="af0"/>
        <w:numPr>
          <w:ilvl w:val="0"/>
          <w:numId w:val="50"/>
        </w:numPr>
        <w:tabs>
          <w:tab w:val="left" w:pos="1051"/>
        </w:tabs>
        <w:suppressAutoHyphens w:val="0"/>
        <w:spacing w:after="0" w:line="240" w:lineRule="auto"/>
        <w:ind w:left="0" w:right="-1" w:firstLine="709"/>
      </w:pPr>
      <w:r w:rsidRPr="00BD2F6E">
        <w:rPr>
          <w:spacing w:val="-1"/>
        </w:rPr>
        <w:t>земельных</w:t>
      </w:r>
      <w:r w:rsidRPr="00BD2F6E">
        <w:rPr>
          <w:spacing w:val="44"/>
        </w:rPr>
        <w:t xml:space="preserve"> </w:t>
      </w:r>
      <w:r w:rsidRPr="00BD2F6E">
        <w:rPr>
          <w:spacing w:val="-1"/>
        </w:rPr>
        <w:t>участков,</w:t>
      </w:r>
      <w:r w:rsidRPr="00BD2F6E">
        <w:rPr>
          <w:spacing w:val="44"/>
        </w:rPr>
        <w:t xml:space="preserve"> </w:t>
      </w:r>
      <w:r w:rsidRPr="00BD2F6E">
        <w:t>образованных</w:t>
      </w:r>
      <w:r w:rsidRPr="00BD2F6E">
        <w:rPr>
          <w:spacing w:val="44"/>
        </w:rPr>
        <w:t xml:space="preserve"> </w:t>
      </w:r>
      <w:r w:rsidRPr="00BD2F6E">
        <w:t>из</w:t>
      </w:r>
      <w:r w:rsidRPr="00BD2F6E">
        <w:rPr>
          <w:spacing w:val="46"/>
        </w:rPr>
        <w:t xml:space="preserve"> </w:t>
      </w:r>
      <w:r w:rsidRPr="00BD2F6E">
        <w:rPr>
          <w:spacing w:val="-1"/>
        </w:rPr>
        <w:t>земельного</w:t>
      </w:r>
      <w:r w:rsidRPr="00BD2F6E">
        <w:rPr>
          <w:spacing w:val="44"/>
        </w:rPr>
        <w:t xml:space="preserve"> </w:t>
      </w:r>
      <w:r w:rsidRPr="00BD2F6E">
        <w:t>участка,</w:t>
      </w:r>
      <w:r w:rsidRPr="00BD2F6E">
        <w:rPr>
          <w:spacing w:val="45"/>
        </w:rPr>
        <w:t xml:space="preserve"> </w:t>
      </w:r>
      <w:r w:rsidRPr="00BD2F6E">
        <w:t>предоставленного</w:t>
      </w:r>
      <w:r w:rsidRPr="00BD2F6E">
        <w:rPr>
          <w:spacing w:val="45"/>
        </w:rPr>
        <w:t xml:space="preserve"> </w:t>
      </w:r>
      <w:r w:rsidRPr="00BD2F6E">
        <w:t>по</w:t>
      </w:r>
      <w:r w:rsidRPr="00BD2F6E">
        <w:rPr>
          <w:spacing w:val="51"/>
        </w:rPr>
        <w:t xml:space="preserve"> </w:t>
      </w:r>
      <w:r w:rsidRPr="00BD2F6E">
        <w:rPr>
          <w:spacing w:val="-1"/>
        </w:rPr>
        <w:t>договору</w:t>
      </w:r>
      <w:r w:rsidRPr="00BD2F6E">
        <w:rPr>
          <w:spacing w:val="45"/>
        </w:rPr>
        <w:t xml:space="preserve"> </w:t>
      </w:r>
      <w:r w:rsidRPr="00BD2F6E">
        <w:rPr>
          <w:spacing w:val="-1"/>
        </w:rPr>
        <w:t>аренды</w:t>
      </w:r>
      <w:r w:rsidRPr="00BD2F6E">
        <w:rPr>
          <w:spacing w:val="42"/>
        </w:rPr>
        <w:t xml:space="preserve"> </w:t>
      </w:r>
      <w:r w:rsidRPr="00BD2F6E">
        <w:t>или</w:t>
      </w:r>
      <w:r w:rsidRPr="00BD2F6E">
        <w:rPr>
          <w:spacing w:val="44"/>
        </w:rPr>
        <w:t xml:space="preserve"> </w:t>
      </w:r>
      <w:r w:rsidRPr="00BD2F6E">
        <w:rPr>
          <w:spacing w:val="-1"/>
        </w:rPr>
        <w:t>договору</w:t>
      </w:r>
      <w:r w:rsidRPr="00BD2F6E">
        <w:rPr>
          <w:spacing w:val="45"/>
        </w:rPr>
        <w:t xml:space="preserve"> </w:t>
      </w:r>
      <w:r w:rsidRPr="00BD2F6E">
        <w:rPr>
          <w:spacing w:val="-1"/>
        </w:rPr>
        <w:t>безвозмездного</w:t>
      </w:r>
      <w:r w:rsidRPr="00BD2F6E">
        <w:rPr>
          <w:spacing w:val="42"/>
        </w:rPr>
        <w:t xml:space="preserve"> </w:t>
      </w:r>
      <w:r w:rsidRPr="00BD2F6E">
        <w:t>пользования</w:t>
      </w:r>
      <w:r w:rsidRPr="00BD2F6E">
        <w:rPr>
          <w:spacing w:val="42"/>
        </w:rPr>
        <w:t xml:space="preserve"> </w:t>
      </w:r>
      <w:r w:rsidRPr="00BD2F6E">
        <w:t>в</w:t>
      </w:r>
      <w:r w:rsidRPr="00BD2F6E">
        <w:rPr>
          <w:spacing w:val="43"/>
        </w:rPr>
        <w:t xml:space="preserve"> </w:t>
      </w:r>
      <w:r w:rsidRPr="00BD2F6E">
        <w:t>целях</w:t>
      </w:r>
      <w:r w:rsidRPr="00BD2F6E">
        <w:rPr>
          <w:spacing w:val="43"/>
        </w:rPr>
        <w:t xml:space="preserve"> </w:t>
      </w:r>
      <w:r w:rsidRPr="00BD2F6E">
        <w:t>комплексного</w:t>
      </w:r>
      <w:r w:rsidRPr="00BD2F6E">
        <w:rPr>
          <w:spacing w:val="42"/>
        </w:rPr>
        <w:t xml:space="preserve"> </w:t>
      </w:r>
      <w:r w:rsidRPr="00BD2F6E">
        <w:t>освоения,</w:t>
      </w:r>
      <w:r w:rsidRPr="00BD2F6E">
        <w:rPr>
          <w:spacing w:val="61"/>
        </w:rPr>
        <w:t xml:space="preserve"> </w:t>
      </w:r>
      <w:r w:rsidRPr="00BD2F6E">
        <w:rPr>
          <w:spacing w:val="-1"/>
        </w:rPr>
        <w:t>развития</w:t>
      </w:r>
      <w:r w:rsidRPr="00BD2F6E">
        <w:rPr>
          <w:spacing w:val="-9"/>
        </w:rPr>
        <w:t xml:space="preserve"> </w:t>
      </w:r>
      <w:r w:rsidRPr="00BD2F6E">
        <w:t>территории,</w:t>
      </w:r>
      <w:r w:rsidRPr="00BD2F6E">
        <w:rPr>
          <w:spacing w:val="-9"/>
        </w:rPr>
        <w:t xml:space="preserve"> </w:t>
      </w:r>
      <w:r w:rsidRPr="00BD2F6E">
        <w:t>заключенных</w:t>
      </w:r>
      <w:r w:rsidRPr="00BD2F6E">
        <w:rPr>
          <w:spacing w:val="-9"/>
        </w:rPr>
        <w:t xml:space="preserve"> </w:t>
      </w:r>
      <w:r w:rsidRPr="00BD2F6E">
        <w:t>в</w:t>
      </w:r>
      <w:r w:rsidRPr="00BD2F6E">
        <w:rPr>
          <w:spacing w:val="-9"/>
        </w:rPr>
        <w:t xml:space="preserve"> </w:t>
      </w:r>
      <w:r w:rsidRPr="00BD2F6E">
        <w:rPr>
          <w:spacing w:val="-1"/>
        </w:rPr>
        <w:t>соответствии</w:t>
      </w:r>
      <w:r w:rsidRPr="00BD2F6E">
        <w:rPr>
          <w:spacing w:val="-9"/>
        </w:rPr>
        <w:t xml:space="preserve"> </w:t>
      </w:r>
      <w:r w:rsidRPr="00BD2F6E">
        <w:t>с</w:t>
      </w:r>
      <w:r w:rsidRPr="00BD2F6E">
        <w:rPr>
          <w:spacing w:val="-7"/>
        </w:rPr>
        <w:t xml:space="preserve"> </w:t>
      </w:r>
      <w:hyperlink r:id="rId19">
        <w:r w:rsidRPr="00BD2F6E">
          <w:t>Федеральным</w:t>
        </w:r>
        <w:r w:rsidRPr="00BD2F6E">
          <w:rPr>
            <w:spacing w:val="-9"/>
          </w:rPr>
          <w:t xml:space="preserve"> </w:t>
        </w:r>
        <w:r w:rsidRPr="00BD2F6E">
          <w:t>законом</w:t>
        </w:r>
      </w:hyperlink>
      <w:r w:rsidRPr="00BD2F6E">
        <w:rPr>
          <w:spacing w:val="-8"/>
        </w:rPr>
        <w:t xml:space="preserve"> </w:t>
      </w:r>
      <w:r w:rsidRPr="00BD2F6E">
        <w:t>от</w:t>
      </w:r>
      <w:r w:rsidRPr="00BD2F6E">
        <w:rPr>
          <w:spacing w:val="-9"/>
        </w:rPr>
        <w:t xml:space="preserve"> </w:t>
      </w:r>
      <w:r w:rsidRPr="00BD2F6E">
        <w:t>24</w:t>
      </w:r>
      <w:r w:rsidRPr="00BD2F6E">
        <w:rPr>
          <w:spacing w:val="-8"/>
        </w:rPr>
        <w:t xml:space="preserve"> </w:t>
      </w:r>
      <w:r w:rsidRPr="00BD2F6E">
        <w:t>июля</w:t>
      </w:r>
      <w:r w:rsidRPr="00BD2F6E">
        <w:rPr>
          <w:spacing w:val="-9"/>
        </w:rPr>
        <w:t xml:space="preserve"> </w:t>
      </w:r>
      <w:r w:rsidRPr="00BD2F6E">
        <w:t>2008</w:t>
      </w:r>
      <w:r w:rsidRPr="00BD2F6E">
        <w:rPr>
          <w:spacing w:val="-8"/>
        </w:rPr>
        <w:t xml:space="preserve"> </w:t>
      </w:r>
      <w:r w:rsidRPr="00BD2F6E">
        <w:rPr>
          <w:spacing w:val="-1"/>
        </w:rPr>
        <w:t>года</w:t>
      </w:r>
      <w:r w:rsidRPr="00BD2F6E">
        <w:t xml:space="preserve"> № 161-ФЗ «О</w:t>
      </w:r>
      <w:r w:rsidRPr="00BD2F6E">
        <w:rPr>
          <w:spacing w:val="-1"/>
        </w:rPr>
        <w:t xml:space="preserve"> содействии</w:t>
      </w:r>
      <w:r w:rsidRPr="00BD2F6E">
        <w:t xml:space="preserve"> </w:t>
      </w:r>
      <w:r w:rsidRPr="00BD2F6E">
        <w:rPr>
          <w:spacing w:val="-1"/>
        </w:rPr>
        <w:t>развитию</w:t>
      </w:r>
      <w:r w:rsidRPr="00BD2F6E">
        <w:t xml:space="preserve"> </w:t>
      </w:r>
      <w:r w:rsidRPr="00BD2F6E">
        <w:rPr>
          <w:spacing w:val="-1"/>
        </w:rPr>
        <w:t>жилищного</w:t>
      </w:r>
      <w:r w:rsidRPr="00BD2F6E">
        <w:t xml:space="preserve"> </w:t>
      </w:r>
      <w:r w:rsidRPr="00BD2F6E">
        <w:rPr>
          <w:spacing w:val="-1"/>
        </w:rPr>
        <w:t>строительства»;</w:t>
      </w:r>
    </w:p>
    <w:p w14:paraId="40173E8C" w14:textId="77777777" w:rsidR="003369F9" w:rsidRPr="00BD2F6E" w:rsidRDefault="003369F9">
      <w:pPr>
        <w:pStyle w:val="af0"/>
        <w:numPr>
          <w:ilvl w:val="0"/>
          <w:numId w:val="50"/>
        </w:numPr>
        <w:tabs>
          <w:tab w:val="left" w:pos="1051"/>
        </w:tabs>
        <w:suppressAutoHyphens w:val="0"/>
        <w:spacing w:after="0" w:line="240" w:lineRule="auto"/>
        <w:ind w:left="0" w:right="-1" w:firstLine="709"/>
      </w:pPr>
      <w:r w:rsidRPr="00BD2F6E">
        <w:rPr>
          <w:spacing w:val="-1"/>
        </w:rPr>
        <w:t>земельных</w:t>
      </w:r>
      <w:r w:rsidRPr="00BD2F6E">
        <w:rPr>
          <w:spacing w:val="43"/>
        </w:rPr>
        <w:t xml:space="preserve"> </w:t>
      </w:r>
      <w:r w:rsidRPr="00BD2F6E">
        <w:rPr>
          <w:spacing w:val="-1"/>
        </w:rPr>
        <w:t>участков,</w:t>
      </w:r>
      <w:r w:rsidRPr="00BD2F6E">
        <w:rPr>
          <w:spacing w:val="43"/>
        </w:rPr>
        <w:t xml:space="preserve"> </w:t>
      </w:r>
      <w:r w:rsidRPr="00BD2F6E">
        <w:t>образованных</w:t>
      </w:r>
      <w:r w:rsidRPr="00BD2F6E">
        <w:rPr>
          <w:spacing w:val="45"/>
        </w:rPr>
        <w:t xml:space="preserve"> </w:t>
      </w:r>
      <w:r w:rsidRPr="00BD2F6E">
        <w:t>из</w:t>
      </w:r>
      <w:r w:rsidRPr="00BD2F6E">
        <w:rPr>
          <w:spacing w:val="44"/>
        </w:rPr>
        <w:t xml:space="preserve"> </w:t>
      </w:r>
      <w:r w:rsidRPr="00BD2F6E">
        <w:t>земельного</w:t>
      </w:r>
      <w:r w:rsidRPr="00BD2F6E">
        <w:rPr>
          <w:spacing w:val="44"/>
        </w:rPr>
        <w:t xml:space="preserve"> </w:t>
      </w:r>
      <w:r w:rsidRPr="00BD2F6E">
        <w:rPr>
          <w:spacing w:val="-1"/>
        </w:rPr>
        <w:t>участка,</w:t>
      </w:r>
      <w:r w:rsidRPr="00BD2F6E">
        <w:rPr>
          <w:spacing w:val="44"/>
        </w:rPr>
        <w:t xml:space="preserve"> </w:t>
      </w:r>
      <w:r w:rsidRPr="00BD2F6E">
        <w:t>предоставленного</w:t>
      </w:r>
      <w:r w:rsidRPr="00BD2F6E">
        <w:rPr>
          <w:spacing w:val="43"/>
        </w:rPr>
        <w:t xml:space="preserve"> </w:t>
      </w:r>
      <w:r w:rsidRPr="00BD2F6E">
        <w:rPr>
          <w:spacing w:val="-1"/>
        </w:rPr>
        <w:t>садоводческому</w:t>
      </w:r>
      <w:r w:rsidRPr="00BD2F6E">
        <w:rPr>
          <w:spacing w:val="16"/>
        </w:rPr>
        <w:t xml:space="preserve"> </w:t>
      </w:r>
      <w:r w:rsidRPr="00BD2F6E">
        <w:rPr>
          <w:spacing w:val="-1"/>
        </w:rPr>
        <w:t>или</w:t>
      </w:r>
      <w:r w:rsidRPr="00BD2F6E">
        <w:rPr>
          <w:spacing w:val="13"/>
        </w:rPr>
        <w:t xml:space="preserve"> </w:t>
      </w:r>
      <w:r w:rsidRPr="00BD2F6E">
        <w:rPr>
          <w:spacing w:val="-1"/>
        </w:rPr>
        <w:t>огородническому</w:t>
      </w:r>
      <w:r w:rsidRPr="00BD2F6E">
        <w:rPr>
          <w:spacing w:val="15"/>
        </w:rPr>
        <w:t xml:space="preserve"> </w:t>
      </w:r>
      <w:r w:rsidRPr="00BD2F6E">
        <w:rPr>
          <w:spacing w:val="-1"/>
        </w:rPr>
        <w:t>некоммерческому</w:t>
      </w:r>
      <w:r w:rsidRPr="00BD2F6E">
        <w:rPr>
          <w:spacing w:val="16"/>
        </w:rPr>
        <w:t xml:space="preserve"> </w:t>
      </w:r>
      <w:r w:rsidRPr="00BD2F6E">
        <w:rPr>
          <w:spacing w:val="-1"/>
        </w:rPr>
        <w:t>товариществу,</w:t>
      </w:r>
      <w:r w:rsidRPr="00BD2F6E">
        <w:rPr>
          <w:spacing w:val="12"/>
        </w:rPr>
        <w:t xml:space="preserve"> </w:t>
      </w:r>
      <w:r w:rsidRPr="00BD2F6E">
        <w:t>за</w:t>
      </w:r>
      <w:r w:rsidRPr="00BD2F6E">
        <w:rPr>
          <w:spacing w:val="14"/>
        </w:rPr>
        <w:t xml:space="preserve"> </w:t>
      </w:r>
      <w:r w:rsidRPr="00BD2F6E">
        <w:rPr>
          <w:spacing w:val="-1"/>
        </w:rPr>
        <w:t>исключением</w:t>
      </w:r>
      <w:r w:rsidRPr="00BD2F6E">
        <w:rPr>
          <w:spacing w:val="117"/>
        </w:rPr>
        <w:t xml:space="preserve"> </w:t>
      </w:r>
      <w:r w:rsidRPr="00BD2F6E">
        <w:t>земельных</w:t>
      </w:r>
      <w:r w:rsidRPr="00BD2F6E">
        <w:rPr>
          <w:spacing w:val="-2"/>
        </w:rPr>
        <w:t xml:space="preserve"> </w:t>
      </w:r>
      <w:r w:rsidRPr="00BD2F6E">
        <w:rPr>
          <w:spacing w:val="-1"/>
        </w:rPr>
        <w:t xml:space="preserve">участков </w:t>
      </w:r>
      <w:r w:rsidRPr="00BD2F6E">
        <w:t xml:space="preserve">общего назначения, </w:t>
      </w:r>
      <w:r w:rsidRPr="00BD2F6E">
        <w:rPr>
          <w:spacing w:val="-1"/>
        </w:rPr>
        <w:t>членам</w:t>
      </w:r>
      <w:r w:rsidRPr="00BD2F6E">
        <w:t xml:space="preserve"> такого </w:t>
      </w:r>
      <w:r w:rsidRPr="00BD2F6E">
        <w:rPr>
          <w:spacing w:val="-1"/>
        </w:rPr>
        <w:t>товарищества;</w:t>
      </w:r>
    </w:p>
    <w:p w14:paraId="56C750F5" w14:textId="77777777" w:rsidR="003369F9" w:rsidRPr="00BD2F6E" w:rsidRDefault="003369F9">
      <w:pPr>
        <w:pStyle w:val="af0"/>
        <w:numPr>
          <w:ilvl w:val="0"/>
          <w:numId w:val="50"/>
        </w:numPr>
        <w:tabs>
          <w:tab w:val="left" w:pos="936"/>
        </w:tabs>
        <w:suppressAutoHyphens w:val="0"/>
        <w:spacing w:after="0" w:line="240" w:lineRule="auto"/>
        <w:ind w:left="0" w:right="-1" w:firstLine="709"/>
      </w:pPr>
      <w:r w:rsidRPr="00BD2F6E">
        <w:rPr>
          <w:spacing w:val="-1"/>
        </w:rPr>
        <w:t>земельных</w:t>
      </w:r>
      <w:r w:rsidRPr="00BD2F6E">
        <w:rPr>
          <w:spacing w:val="-11"/>
        </w:rPr>
        <w:t xml:space="preserve"> </w:t>
      </w:r>
      <w:r w:rsidRPr="00BD2F6E">
        <w:t>участков,</w:t>
      </w:r>
      <w:r w:rsidRPr="00BD2F6E">
        <w:rPr>
          <w:spacing w:val="-11"/>
        </w:rPr>
        <w:t xml:space="preserve"> </w:t>
      </w:r>
      <w:r w:rsidRPr="00BD2F6E">
        <w:t>на</w:t>
      </w:r>
      <w:r w:rsidRPr="00BD2F6E">
        <w:rPr>
          <w:spacing w:val="-10"/>
        </w:rPr>
        <w:t xml:space="preserve"> </w:t>
      </w:r>
      <w:r w:rsidRPr="00BD2F6E">
        <w:rPr>
          <w:spacing w:val="-1"/>
        </w:rPr>
        <w:t>которых</w:t>
      </w:r>
      <w:r w:rsidRPr="00BD2F6E">
        <w:rPr>
          <w:spacing w:val="-11"/>
        </w:rPr>
        <w:t xml:space="preserve"> </w:t>
      </w:r>
      <w:r w:rsidRPr="00BD2F6E">
        <w:t>расположены</w:t>
      </w:r>
      <w:r w:rsidRPr="00BD2F6E">
        <w:rPr>
          <w:spacing w:val="-10"/>
        </w:rPr>
        <w:t xml:space="preserve"> </w:t>
      </w:r>
      <w:r w:rsidRPr="00BD2F6E">
        <w:t>здания,</w:t>
      </w:r>
      <w:r w:rsidRPr="00BD2F6E">
        <w:rPr>
          <w:spacing w:val="-10"/>
        </w:rPr>
        <w:t xml:space="preserve"> </w:t>
      </w:r>
      <w:r w:rsidRPr="00BD2F6E">
        <w:rPr>
          <w:spacing w:val="-1"/>
        </w:rPr>
        <w:t>сооружения,</w:t>
      </w:r>
      <w:r w:rsidRPr="00BD2F6E">
        <w:rPr>
          <w:spacing w:val="-10"/>
        </w:rPr>
        <w:t xml:space="preserve"> </w:t>
      </w:r>
      <w:r w:rsidRPr="00BD2F6E">
        <w:t>собственникам</w:t>
      </w:r>
      <w:r w:rsidRPr="00BD2F6E">
        <w:rPr>
          <w:spacing w:val="-10"/>
        </w:rPr>
        <w:t xml:space="preserve"> </w:t>
      </w:r>
      <w:r w:rsidRPr="00BD2F6E">
        <w:rPr>
          <w:spacing w:val="-1"/>
        </w:rPr>
        <w:t>таких</w:t>
      </w:r>
      <w:r w:rsidRPr="00BD2F6E">
        <w:rPr>
          <w:spacing w:val="57"/>
        </w:rPr>
        <w:t xml:space="preserve"> </w:t>
      </w:r>
      <w:r w:rsidRPr="00BD2F6E">
        <w:t>зданий,</w:t>
      </w:r>
      <w:r w:rsidRPr="00BD2F6E">
        <w:rPr>
          <w:spacing w:val="53"/>
        </w:rPr>
        <w:t xml:space="preserve"> </w:t>
      </w:r>
      <w:r w:rsidRPr="00BD2F6E">
        <w:rPr>
          <w:spacing w:val="-1"/>
        </w:rPr>
        <w:t>сооружений</w:t>
      </w:r>
      <w:r w:rsidRPr="00BD2F6E">
        <w:rPr>
          <w:spacing w:val="51"/>
        </w:rPr>
        <w:t xml:space="preserve"> </w:t>
      </w:r>
      <w:r w:rsidRPr="00BD2F6E">
        <w:t>либо</w:t>
      </w:r>
      <w:r w:rsidRPr="00BD2F6E">
        <w:rPr>
          <w:spacing w:val="53"/>
        </w:rPr>
        <w:t xml:space="preserve"> </w:t>
      </w:r>
      <w:r w:rsidRPr="00BD2F6E">
        <w:t>помещений</w:t>
      </w:r>
      <w:r w:rsidRPr="00BD2F6E">
        <w:rPr>
          <w:spacing w:val="52"/>
        </w:rPr>
        <w:t xml:space="preserve"> </w:t>
      </w:r>
      <w:r w:rsidRPr="00BD2F6E">
        <w:t>в</w:t>
      </w:r>
      <w:r w:rsidRPr="00BD2F6E">
        <w:rPr>
          <w:spacing w:val="52"/>
        </w:rPr>
        <w:t xml:space="preserve"> </w:t>
      </w:r>
      <w:r w:rsidRPr="00BD2F6E">
        <w:t>них</w:t>
      </w:r>
      <w:r w:rsidRPr="00BD2F6E">
        <w:rPr>
          <w:spacing w:val="52"/>
        </w:rPr>
        <w:t xml:space="preserve"> </w:t>
      </w:r>
      <w:r w:rsidRPr="00BD2F6E">
        <w:t>в</w:t>
      </w:r>
      <w:r w:rsidRPr="00BD2F6E">
        <w:rPr>
          <w:spacing w:val="52"/>
        </w:rPr>
        <w:t xml:space="preserve"> </w:t>
      </w:r>
      <w:r w:rsidRPr="00BD2F6E">
        <w:rPr>
          <w:spacing w:val="-1"/>
        </w:rPr>
        <w:t>случаях,</w:t>
      </w:r>
      <w:r w:rsidRPr="00BD2F6E">
        <w:rPr>
          <w:spacing w:val="53"/>
        </w:rPr>
        <w:t xml:space="preserve"> </w:t>
      </w:r>
      <w:r w:rsidRPr="00BD2F6E">
        <w:rPr>
          <w:spacing w:val="-1"/>
        </w:rPr>
        <w:t>предусмотренных</w:t>
      </w:r>
      <w:r w:rsidRPr="00BD2F6E">
        <w:rPr>
          <w:spacing w:val="56"/>
        </w:rPr>
        <w:t xml:space="preserve"> </w:t>
      </w:r>
      <w:r w:rsidRPr="00BD2F6E">
        <w:rPr>
          <w:spacing w:val="-1"/>
        </w:rPr>
        <w:t>статьей</w:t>
      </w:r>
      <w:r w:rsidRPr="00BD2F6E">
        <w:rPr>
          <w:spacing w:val="1"/>
        </w:rPr>
        <w:t xml:space="preserve"> </w:t>
      </w:r>
      <w:r w:rsidRPr="00BD2F6E">
        <w:t>39.20</w:t>
      </w:r>
      <w:r w:rsidRPr="00BD2F6E">
        <w:rPr>
          <w:spacing w:val="71"/>
        </w:rPr>
        <w:t xml:space="preserve"> </w:t>
      </w:r>
      <w:r w:rsidRPr="00BD2F6E">
        <w:t>Земельного</w:t>
      </w:r>
      <w:r w:rsidRPr="00BD2F6E">
        <w:rPr>
          <w:spacing w:val="-2"/>
        </w:rPr>
        <w:t xml:space="preserve"> </w:t>
      </w:r>
      <w:r w:rsidRPr="00BD2F6E">
        <w:t>кодекса Российской</w:t>
      </w:r>
      <w:r w:rsidRPr="00BD2F6E">
        <w:rPr>
          <w:spacing w:val="-13"/>
        </w:rPr>
        <w:t xml:space="preserve"> </w:t>
      </w:r>
      <w:r w:rsidRPr="00BD2F6E">
        <w:rPr>
          <w:spacing w:val="-1"/>
        </w:rPr>
        <w:t>Федерации</w:t>
      </w:r>
      <w:r w:rsidRPr="00BD2F6E">
        <w:t>;</w:t>
      </w:r>
    </w:p>
    <w:p w14:paraId="3779A783" w14:textId="77777777" w:rsidR="003369F9" w:rsidRPr="00BD2F6E" w:rsidRDefault="003369F9">
      <w:pPr>
        <w:pStyle w:val="af0"/>
        <w:numPr>
          <w:ilvl w:val="0"/>
          <w:numId w:val="50"/>
        </w:numPr>
        <w:tabs>
          <w:tab w:val="left" w:pos="943"/>
        </w:tabs>
        <w:suppressAutoHyphens w:val="0"/>
        <w:spacing w:after="0" w:line="240" w:lineRule="auto"/>
        <w:ind w:left="0" w:right="-1" w:firstLine="709"/>
      </w:pPr>
      <w:r w:rsidRPr="00BD2F6E">
        <w:rPr>
          <w:spacing w:val="-1"/>
        </w:rPr>
        <w:t>земельных</w:t>
      </w:r>
      <w:r w:rsidRPr="00BD2F6E">
        <w:rPr>
          <w:spacing w:val="6"/>
        </w:rPr>
        <w:t xml:space="preserve"> </w:t>
      </w:r>
      <w:r w:rsidRPr="00BD2F6E">
        <w:t>участков,</w:t>
      </w:r>
      <w:r w:rsidRPr="00BD2F6E">
        <w:rPr>
          <w:spacing w:val="8"/>
        </w:rPr>
        <w:t xml:space="preserve"> </w:t>
      </w:r>
      <w:r w:rsidRPr="00BD2F6E">
        <w:t>находящихся</w:t>
      </w:r>
      <w:r w:rsidRPr="00BD2F6E">
        <w:rPr>
          <w:spacing w:val="7"/>
        </w:rPr>
        <w:t xml:space="preserve"> </w:t>
      </w:r>
      <w:r w:rsidRPr="00BD2F6E">
        <w:t>в</w:t>
      </w:r>
      <w:r w:rsidRPr="00BD2F6E">
        <w:rPr>
          <w:spacing w:val="7"/>
        </w:rPr>
        <w:t xml:space="preserve"> </w:t>
      </w:r>
      <w:r w:rsidRPr="00BD2F6E">
        <w:t>постоянном</w:t>
      </w:r>
      <w:r w:rsidRPr="00BD2F6E">
        <w:rPr>
          <w:spacing w:val="8"/>
        </w:rPr>
        <w:t xml:space="preserve"> </w:t>
      </w:r>
      <w:r w:rsidRPr="00BD2F6E">
        <w:rPr>
          <w:spacing w:val="-1"/>
        </w:rPr>
        <w:t>(бессрочном)</w:t>
      </w:r>
      <w:r w:rsidRPr="00BD2F6E">
        <w:rPr>
          <w:spacing w:val="8"/>
        </w:rPr>
        <w:t xml:space="preserve"> </w:t>
      </w:r>
      <w:r w:rsidRPr="00BD2F6E">
        <w:rPr>
          <w:spacing w:val="-1"/>
        </w:rPr>
        <w:t>пользовании</w:t>
      </w:r>
      <w:r w:rsidRPr="00BD2F6E">
        <w:rPr>
          <w:spacing w:val="55"/>
        </w:rPr>
        <w:t xml:space="preserve"> </w:t>
      </w:r>
      <w:r w:rsidRPr="00BD2F6E">
        <w:rPr>
          <w:spacing w:val="-1"/>
        </w:rPr>
        <w:t>юридических</w:t>
      </w:r>
      <w:r w:rsidRPr="00BD2F6E">
        <w:rPr>
          <w:spacing w:val="17"/>
        </w:rPr>
        <w:t xml:space="preserve"> </w:t>
      </w:r>
      <w:r w:rsidRPr="00BD2F6E">
        <w:t>лиц,</w:t>
      </w:r>
      <w:r w:rsidRPr="00BD2F6E">
        <w:rPr>
          <w:spacing w:val="16"/>
        </w:rPr>
        <w:t xml:space="preserve"> </w:t>
      </w:r>
      <w:r w:rsidRPr="00BD2F6E">
        <w:rPr>
          <w:spacing w:val="-1"/>
        </w:rPr>
        <w:t>указанным</w:t>
      </w:r>
      <w:r w:rsidRPr="00BD2F6E">
        <w:rPr>
          <w:spacing w:val="18"/>
        </w:rPr>
        <w:t xml:space="preserve"> </w:t>
      </w:r>
      <w:r w:rsidRPr="00BD2F6E">
        <w:t>юридическим</w:t>
      </w:r>
      <w:r w:rsidRPr="00BD2F6E">
        <w:rPr>
          <w:spacing w:val="16"/>
        </w:rPr>
        <w:t xml:space="preserve"> </w:t>
      </w:r>
      <w:r w:rsidRPr="00BD2F6E">
        <w:t>лицам,</w:t>
      </w:r>
      <w:r w:rsidRPr="00BD2F6E">
        <w:rPr>
          <w:spacing w:val="17"/>
        </w:rPr>
        <w:t xml:space="preserve"> </w:t>
      </w:r>
      <w:r w:rsidRPr="00BD2F6E">
        <w:t>за</w:t>
      </w:r>
      <w:r w:rsidRPr="00BD2F6E">
        <w:rPr>
          <w:spacing w:val="18"/>
        </w:rPr>
        <w:t xml:space="preserve"> </w:t>
      </w:r>
      <w:r w:rsidRPr="00BD2F6E">
        <w:rPr>
          <w:spacing w:val="-1"/>
        </w:rPr>
        <w:t>исключением</w:t>
      </w:r>
      <w:r w:rsidRPr="00BD2F6E">
        <w:rPr>
          <w:spacing w:val="17"/>
        </w:rPr>
        <w:t xml:space="preserve"> </w:t>
      </w:r>
      <w:r w:rsidRPr="00BD2F6E">
        <w:t>лиц,</w:t>
      </w:r>
      <w:r w:rsidRPr="00BD2F6E">
        <w:rPr>
          <w:spacing w:val="16"/>
        </w:rPr>
        <w:t xml:space="preserve"> </w:t>
      </w:r>
      <w:r w:rsidRPr="00BD2F6E">
        <w:rPr>
          <w:spacing w:val="-1"/>
        </w:rPr>
        <w:t>указанных</w:t>
      </w:r>
      <w:r w:rsidRPr="00BD2F6E">
        <w:rPr>
          <w:spacing w:val="17"/>
        </w:rPr>
        <w:t xml:space="preserve"> </w:t>
      </w:r>
      <w:r w:rsidRPr="00BD2F6E">
        <w:t>в</w:t>
      </w:r>
      <w:r w:rsidRPr="00BD2F6E">
        <w:rPr>
          <w:spacing w:val="21"/>
        </w:rPr>
        <w:t xml:space="preserve"> </w:t>
      </w:r>
      <w:r w:rsidRPr="00BD2F6E">
        <w:rPr>
          <w:spacing w:val="-1"/>
        </w:rPr>
        <w:t>пункте</w:t>
      </w:r>
      <w:r w:rsidRPr="00BD2F6E">
        <w:rPr>
          <w:spacing w:val="1"/>
        </w:rPr>
        <w:t xml:space="preserve"> </w:t>
      </w:r>
      <w:r w:rsidRPr="00BD2F6E">
        <w:t>2</w:t>
      </w:r>
      <w:r w:rsidRPr="00BD2F6E">
        <w:rPr>
          <w:spacing w:val="75"/>
        </w:rPr>
        <w:t xml:space="preserve"> </w:t>
      </w:r>
      <w:r w:rsidRPr="00BD2F6E">
        <w:rPr>
          <w:spacing w:val="-1"/>
        </w:rPr>
        <w:t>статьи</w:t>
      </w:r>
      <w:r w:rsidRPr="00BD2F6E">
        <w:t xml:space="preserve"> 39.9</w:t>
      </w:r>
      <w:r w:rsidRPr="00BD2F6E">
        <w:rPr>
          <w:spacing w:val="1"/>
        </w:rPr>
        <w:t xml:space="preserve"> </w:t>
      </w:r>
      <w:r w:rsidRPr="00BD2F6E">
        <w:t>Земельного</w:t>
      </w:r>
      <w:r w:rsidRPr="00BD2F6E">
        <w:rPr>
          <w:spacing w:val="-2"/>
        </w:rPr>
        <w:t xml:space="preserve"> </w:t>
      </w:r>
      <w:r w:rsidRPr="00BD2F6E">
        <w:t>кодекса Российской</w:t>
      </w:r>
      <w:r w:rsidRPr="00BD2F6E">
        <w:rPr>
          <w:spacing w:val="-13"/>
        </w:rPr>
        <w:t xml:space="preserve"> </w:t>
      </w:r>
      <w:r w:rsidRPr="00BD2F6E">
        <w:rPr>
          <w:spacing w:val="-1"/>
        </w:rPr>
        <w:t>Федерации</w:t>
      </w:r>
      <w:r w:rsidRPr="00BD2F6E">
        <w:t>;</w:t>
      </w:r>
    </w:p>
    <w:p w14:paraId="511C24A1" w14:textId="77777777" w:rsidR="003369F9" w:rsidRPr="00BD2F6E" w:rsidRDefault="003369F9">
      <w:pPr>
        <w:pStyle w:val="af0"/>
        <w:numPr>
          <w:ilvl w:val="0"/>
          <w:numId w:val="50"/>
        </w:numPr>
        <w:tabs>
          <w:tab w:val="left" w:pos="934"/>
        </w:tabs>
        <w:suppressAutoHyphens w:val="0"/>
        <w:spacing w:after="0" w:line="240" w:lineRule="auto"/>
        <w:ind w:left="0" w:right="-1" w:firstLine="709"/>
      </w:pPr>
      <w:r w:rsidRPr="00BD2F6E">
        <w:rPr>
          <w:spacing w:val="-1"/>
        </w:rPr>
        <w:t>земельных</w:t>
      </w:r>
      <w:r w:rsidRPr="00BD2F6E">
        <w:rPr>
          <w:spacing w:val="-4"/>
        </w:rPr>
        <w:t xml:space="preserve"> </w:t>
      </w:r>
      <w:r w:rsidRPr="00BD2F6E">
        <w:t>участков</w:t>
      </w:r>
      <w:r w:rsidRPr="00BD2F6E">
        <w:rPr>
          <w:spacing w:val="-4"/>
        </w:rPr>
        <w:t xml:space="preserve"> </w:t>
      </w:r>
      <w:r w:rsidRPr="00BD2F6E">
        <w:rPr>
          <w:spacing w:val="-1"/>
        </w:rPr>
        <w:t>крестьянскому</w:t>
      </w:r>
      <w:r w:rsidRPr="00BD2F6E">
        <w:rPr>
          <w:spacing w:val="-2"/>
        </w:rPr>
        <w:t xml:space="preserve"> </w:t>
      </w:r>
      <w:r w:rsidRPr="00BD2F6E">
        <w:rPr>
          <w:spacing w:val="-1"/>
        </w:rPr>
        <w:t>(фермерскому)</w:t>
      </w:r>
      <w:r w:rsidRPr="00BD2F6E">
        <w:rPr>
          <w:spacing w:val="-2"/>
        </w:rPr>
        <w:t xml:space="preserve"> </w:t>
      </w:r>
      <w:r w:rsidRPr="00BD2F6E">
        <w:rPr>
          <w:spacing w:val="-1"/>
        </w:rPr>
        <w:t>хозяйству или</w:t>
      </w:r>
      <w:r w:rsidRPr="00BD2F6E">
        <w:rPr>
          <w:spacing w:val="-4"/>
        </w:rPr>
        <w:t xml:space="preserve"> </w:t>
      </w:r>
      <w:r w:rsidRPr="00BD2F6E">
        <w:rPr>
          <w:spacing w:val="-1"/>
        </w:rPr>
        <w:t>сельскохозяйственной</w:t>
      </w:r>
      <w:r w:rsidRPr="00BD2F6E">
        <w:rPr>
          <w:spacing w:val="115"/>
        </w:rPr>
        <w:t xml:space="preserve"> </w:t>
      </w:r>
      <w:r w:rsidRPr="00BD2F6E">
        <w:t>организации</w:t>
      </w:r>
      <w:r w:rsidRPr="00BD2F6E">
        <w:rPr>
          <w:spacing w:val="59"/>
        </w:rPr>
        <w:t xml:space="preserve"> </w:t>
      </w:r>
      <w:r w:rsidRPr="00BD2F6E">
        <w:t>в</w:t>
      </w:r>
      <w:r w:rsidRPr="00BD2F6E">
        <w:rPr>
          <w:spacing w:val="58"/>
        </w:rPr>
        <w:t xml:space="preserve"> </w:t>
      </w:r>
      <w:r w:rsidRPr="00BD2F6E">
        <w:t>случаях,</w:t>
      </w:r>
      <w:r w:rsidRPr="00BD2F6E">
        <w:rPr>
          <w:spacing w:val="57"/>
        </w:rPr>
        <w:t xml:space="preserve"> </w:t>
      </w:r>
      <w:r w:rsidRPr="00BD2F6E">
        <w:t>установленных</w:t>
      </w:r>
      <w:r w:rsidRPr="00BD2F6E">
        <w:rPr>
          <w:spacing w:val="59"/>
        </w:rPr>
        <w:t xml:space="preserve"> </w:t>
      </w:r>
      <w:hyperlink r:id="rId20">
        <w:r w:rsidRPr="00BD2F6E">
          <w:rPr>
            <w:spacing w:val="-1"/>
          </w:rPr>
          <w:t>Федеральным</w:t>
        </w:r>
        <w:r w:rsidRPr="00BD2F6E">
          <w:rPr>
            <w:spacing w:val="58"/>
          </w:rPr>
          <w:t xml:space="preserve"> </w:t>
        </w:r>
        <w:r w:rsidRPr="00BD2F6E">
          <w:t>законом</w:t>
        </w:r>
      </w:hyperlink>
      <w:r w:rsidRPr="00BD2F6E">
        <w:t xml:space="preserve"> «Об</w:t>
      </w:r>
      <w:r w:rsidRPr="00BD2F6E">
        <w:rPr>
          <w:spacing w:val="58"/>
        </w:rPr>
        <w:t xml:space="preserve"> </w:t>
      </w:r>
      <w:r w:rsidRPr="00BD2F6E">
        <w:t>обороте</w:t>
      </w:r>
      <w:r w:rsidRPr="00BD2F6E">
        <w:rPr>
          <w:spacing w:val="58"/>
        </w:rPr>
        <w:t xml:space="preserve"> </w:t>
      </w:r>
      <w:r w:rsidRPr="00BD2F6E">
        <w:t>земель</w:t>
      </w:r>
      <w:r w:rsidRPr="00BD2F6E">
        <w:rPr>
          <w:spacing w:val="29"/>
        </w:rPr>
        <w:t xml:space="preserve"> </w:t>
      </w:r>
      <w:r w:rsidRPr="00BD2F6E">
        <w:rPr>
          <w:spacing w:val="-1"/>
        </w:rPr>
        <w:t>сельскохозяйственного</w:t>
      </w:r>
      <w:r w:rsidRPr="00BD2F6E">
        <w:t xml:space="preserve"> </w:t>
      </w:r>
      <w:r w:rsidRPr="00BD2F6E">
        <w:rPr>
          <w:spacing w:val="-1"/>
        </w:rPr>
        <w:t>назначения»;</w:t>
      </w:r>
    </w:p>
    <w:p w14:paraId="3FB61EBD" w14:textId="77777777" w:rsidR="003369F9" w:rsidRPr="00BD2F6E" w:rsidRDefault="003369F9">
      <w:pPr>
        <w:pStyle w:val="af0"/>
        <w:numPr>
          <w:ilvl w:val="0"/>
          <w:numId w:val="50"/>
        </w:numPr>
        <w:tabs>
          <w:tab w:val="left" w:pos="932"/>
        </w:tabs>
        <w:suppressAutoHyphens w:val="0"/>
        <w:spacing w:after="0" w:line="240" w:lineRule="auto"/>
        <w:ind w:left="0" w:right="-1" w:firstLine="709"/>
      </w:pPr>
      <w:r w:rsidRPr="00BD2F6E">
        <w:rPr>
          <w:spacing w:val="-1"/>
        </w:rPr>
        <w:t>земельных</w:t>
      </w:r>
      <w:r w:rsidRPr="00BD2F6E">
        <w:rPr>
          <w:spacing w:val="-12"/>
        </w:rPr>
        <w:t xml:space="preserve"> </w:t>
      </w:r>
      <w:r w:rsidRPr="00BD2F6E">
        <w:t>участков,</w:t>
      </w:r>
      <w:r w:rsidRPr="00BD2F6E">
        <w:rPr>
          <w:spacing w:val="-12"/>
        </w:rPr>
        <w:t xml:space="preserve"> </w:t>
      </w:r>
      <w:r w:rsidRPr="00BD2F6E">
        <w:rPr>
          <w:spacing w:val="-1"/>
        </w:rPr>
        <w:t>предназначенных</w:t>
      </w:r>
      <w:r w:rsidRPr="00BD2F6E">
        <w:rPr>
          <w:spacing w:val="-12"/>
        </w:rPr>
        <w:t xml:space="preserve"> </w:t>
      </w:r>
      <w:r w:rsidRPr="00BD2F6E">
        <w:t>для</w:t>
      </w:r>
      <w:r w:rsidRPr="00BD2F6E">
        <w:rPr>
          <w:spacing w:val="-11"/>
        </w:rPr>
        <w:t xml:space="preserve"> </w:t>
      </w:r>
      <w:r w:rsidRPr="00BD2F6E">
        <w:t>ведения</w:t>
      </w:r>
      <w:r w:rsidRPr="00BD2F6E">
        <w:rPr>
          <w:spacing w:val="-11"/>
        </w:rPr>
        <w:t xml:space="preserve"> </w:t>
      </w:r>
      <w:r w:rsidRPr="00BD2F6E">
        <w:rPr>
          <w:spacing w:val="-1"/>
        </w:rPr>
        <w:t>сельскохозяйственного</w:t>
      </w:r>
      <w:r w:rsidRPr="00BD2F6E">
        <w:rPr>
          <w:spacing w:val="-11"/>
        </w:rPr>
        <w:t xml:space="preserve"> </w:t>
      </w:r>
      <w:r w:rsidRPr="00BD2F6E">
        <w:rPr>
          <w:spacing w:val="-1"/>
        </w:rPr>
        <w:t>производства</w:t>
      </w:r>
      <w:r w:rsidRPr="00BD2F6E">
        <w:rPr>
          <w:spacing w:val="105"/>
        </w:rPr>
        <w:t xml:space="preserve"> </w:t>
      </w:r>
      <w:r w:rsidRPr="00BD2F6E">
        <w:t>и</w:t>
      </w:r>
      <w:r w:rsidRPr="00BD2F6E">
        <w:rPr>
          <w:spacing w:val="54"/>
        </w:rPr>
        <w:t xml:space="preserve"> </w:t>
      </w:r>
      <w:r w:rsidRPr="00BD2F6E">
        <w:rPr>
          <w:spacing w:val="-1"/>
        </w:rPr>
        <w:t>переданных</w:t>
      </w:r>
      <w:r w:rsidRPr="00BD2F6E">
        <w:rPr>
          <w:spacing w:val="54"/>
        </w:rPr>
        <w:t xml:space="preserve"> </w:t>
      </w:r>
      <w:r w:rsidRPr="00BD2F6E">
        <w:t>в</w:t>
      </w:r>
      <w:r w:rsidRPr="00BD2F6E">
        <w:rPr>
          <w:spacing w:val="54"/>
        </w:rPr>
        <w:t xml:space="preserve"> </w:t>
      </w:r>
      <w:r w:rsidRPr="00BD2F6E">
        <w:t>аренду</w:t>
      </w:r>
      <w:r w:rsidRPr="00BD2F6E">
        <w:rPr>
          <w:spacing w:val="56"/>
        </w:rPr>
        <w:t xml:space="preserve"> </w:t>
      </w:r>
      <w:r w:rsidRPr="00BD2F6E">
        <w:rPr>
          <w:spacing w:val="-1"/>
        </w:rPr>
        <w:t>гражданину</w:t>
      </w:r>
      <w:r w:rsidRPr="00BD2F6E">
        <w:rPr>
          <w:spacing w:val="57"/>
        </w:rPr>
        <w:t xml:space="preserve"> </w:t>
      </w:r>
      <w:r w:rsidRPr="00BD2F6E">
        <w:t>или</w:t>
      </w:r>
      <w:r w:rsidRPr="00BD2F6E">
        <w:rPr>
          <w:spacing w:val="55"/>
        </w:rPr>
        <w:t xml:space="preserve"> </w:t>
      </w:r>
      <w:r w:rsidRPr="00BD2F6E">
        <w:t>юридическому</w:t>
      </w:r>
      <w:r w:rsidRPr="00BD2F6E">
        <w:rPr>
          <w:spacing w:val="54"/>
        </w:rPr>
        <w:t xml:space="preserve"> </w:t>
      </w:r>
      <w:r w:rsidRPr="00BD2F6E">
        <w:t>лицу,</w:t>
      </w:r>
      <w:r w:rsidRPr="00BD2F6E">
        <w:rPr>
          <w:spacing w:val="54"/>
        </w:rPr>
        <w:t xml:space="preserve"> </w:t>
      </w:r>
      <w:r w:rsidRPr="00BD2F6E">
        <w:rPr>
          <w:spacing w:val="-1"/>
        </w:rPr>
        <w:t>этому</w:t>
      </w:r>
      <w:r w:rsidRPr="00BD2F6E">
        <w:rPr>
          <w:spacing w:val="57"/>
        </w:rPr>
        <w:t xml:space="preserve"> </w:t>
      </w:r>
      <w:r w:rsidRPr="00BD2F6E">
        <w:rPr>
          <w:spacing w:val="-1"/>
        </w:rPr>
        <w:t>гражданину</w:t>
      </w:r>
      <w:r w:rsidRPr="00BD2F6E">
        <w:rPr>
          <w:spacing w:val="57"/>
        </w:rPr>
        <w:t xml:space="preserve"> </w:t>
      </w:r>
      <w:r w:rsidRPr="00BD2F6E">
        <w:t>или</w:t>
      </w:r>
      <w:r w:rsidRPr="00BD2F6E">
        <w:rPr>
          <w:spacing w:val="55"/>
        </w:rPr>
        <w:t xml:space="preserve"> </w:t>
      </w:r>
      <w:r w:rsidRPr="00BD2F6E">
        <w:rPr>
          <w:spacing w:val="-1"/>
        </w:rPr>
        <w:t>этому</w:t>
      </w:r>
      <w:r w:rsidRPr="00BD2F6E">
        <w:rPr>
          <w:spacing w:val="51"/>
        </w:rPr>
        <w:t xml:space="preserve"> </w:t>
      </w:r>
      <w:r w:rsidRPr="00BD2F6E">
        <w:rPr>
          <w:spacing w:val="-1"/>
        </w:rPr>
        <w:t>юридическому</w:t>
      </w:r>
      <w:r w:rsidRPr="00BD2F6E">
        <w:rPr>
          <w:spacing w:val="54"/>
        </w:rPr>
        <w:t xml:space="preserve"> </w:t>
      </w:r>
      <w:r w:rsidRPr="00BD2F6E">
        <w:rPr>
          <w:spacing w:val="-1"/>
        </w:rPr>
        <w:t>лицу</w:t>
      </w:r>
      <w:r w:rsidRPr="00BD2F6E">
        <w:rPr>
          <w:spacing w:val="53"/>
        </w:rPr>
        <w:t xml:space="preserve"> </w:t>
      </w:r>
      <w:r w:rsidRPr="00BD2F6E">
        <w:t>по</w:t>
      </w:r>
      <w:r w:rsidRPr="00BD2F6E">
        <w:rPr>
          <w:spacing w:val="53"/>
        </w:rPr>
        <w:t xml:space="preserve"> </w:t>
      </w:r>
      <w:r w:rsidRPr="00BD2F6E">
        <w:t>истечении</w:t>
      </w:r>
      <w:r w:rsidRPr="00BD2F6E">
        <w:rPr>
          <w:spacing w:val="53"/>
        </w:rPr>
        <w:t xml:space="preserve"> </w:t>
      </w:r>
      <w:r w:rsidRPr="00BD2F6E">
        <w:t>трех</w:t>
      </w:r>
      <w:r w:rsidRPr="00BD2F6E">
        <w:rPr>
          <w:spacing w:val="53"/>
        </w:rPr>
        <w:t xml:space="preserve"> </w:t>
      </w:r>
      <w:r w:rsidRPr="00BD2F6E">
        <w:t>лет</w:t>
      </w:r>
      <w:r w:rsidRPr="00BD2F6E">
        <w:rPr>
          <w:spacing w:val="53"/>
        </w:rPr>
        <w:t xml:space="preserve"> </w:t>
      </w:r>
      <w:r w:rsidRPr="00BD2F6E">
        <w:t>с</w:t>
      </w:r>
      <w:r w:rsidRPr="00BD2F6E">
        <w:rPr>
          <w:spacing w:val="54"/>
        </w:rPr>
        <w:t xml:space="preserve"> </w:t>
      </w:r>
      <w:r w:rsidRPr="00BD2F6E">
        <w:rPr>
          <w:spacing w:val="-1"/>
        </w:rPr>
        <w:t>момента</w:t>
      </w:r>
      <w:r w:rsidRPr="00BD2F6E">
        <w:rPr>
          <w:spacing w:val="54"/>
        </w:rPr>
        <w:t xml:space="preserve"> </w:t>
      </w:r>
      <w:r w:rsidRPr="00BD2F6E">
        <w:rPr>
          <w:spacing w:val="-1"/>
        </w:rPr>
        <w:t>заключения</w:t>
      </w:r>
      <w:r w:rsidRPr="00BD2F6E">
        <w:rPr>
          <w:spacing w:val="53"/>
        </w:rPr>
        <w:t xml:space="preserve"> </w:t>
      </w:r>
      <w:r w:rsidRPr="00BD2F6E">
        <w:t>договора</w:t>
      </w:r>
      <w:r w:rsidRPr="00BD2F6E">
        <w:rPr>
          <w:spacing w:val="53"/>
        </w:rPr>
        <w:t xml:space="preserve"> </w:t>
      </w:r>
      <w:r w:rsidRPr="00BD2F6E">
        <w:t>аренды</w:t>
      </w:r>
      <w:r w:rsidRPr="00BD2F6E">
        <w:rPr>
          <w:spacing w:val="54"/>
        </w:rPr>
        <w:t xml:space="preserve"> </w:t>
      </w:r>
      <w:r w:rsidRPr="00BD2F6E">
        <w:t>с</w:t>
      </w:r>
      <w:r w:rsidRPr="00BD2F6E">
        <w:rPr>
          <w:spacing w:val="52"/>
        </w:rPr>
        <w:t xml:space="preserve"> </w:t>
      </w:r>
      <w:r w:rsidRPr="00BD2F6E">
        <w:rPr>
          <w:spacing w:val="1"/>
        </w:rPr>
        <w:t>этим</w:t>
      </w:r>
      <w:r w:rsidRPr="00BD2F6E">
        <w:rPr>
          <w:spacing w:val="54"/>
        </w:rPr>
        <w:t xml:space="preserve"> </w:t>
      </w:r>
      <w:r w:rsidRPr="00BD2F6E">
        <w:t>гражданином</w:t>
      </w:r>
      <w:r w:rsidRPr="00BD2F6E">
        <w:rPr>
          <w:spacing w:val="35"/>
        </w:rPr>
        <w:t xml:space="preserve"> </w:t>
      </w:r>
      <w:r w:rsidRPr="00BD2F6E">
        <w:t>или</w:t>
      </w:r>
      <w:r w:rsidRPr="00BD2F6E">
        <w:rPr>
          <w:spacing w:val="33"/>
        </w:rPr>
        <w:t xml:space="preserve"> </w:t>
      </w:r>
      <w:r w:rsidRPr="00BD2F6E">
        <w:t>этим</w:t>
      </w:r>
      <w:r w:rsidRPr="00BD2F6E">
        <w:rPr>
          <w:spacing w:val="33"/>
        </w:rPr>
        <w:t xml:space="preserve"> </w:t>
      </w:r>
      <w:r w:rsidRPr="00BD2F6E">
        <w:rPr>
          <w:spacing w:val="-1"/>
        </w:rPr>
        <w:t>юридическим</w:t>
      </w:r>
      <w:r w:rsidRPr="00BD2F6E">
        <w:rPr>
          <w:spacing w:val="35"/>
        </w:rPr>
        <w:t xml:space="preserve"> </w:t>
      </w:r>
      <w:r w:rsidRPr="00BD2F6E">
        <w:t>лицом</w:t>
      </w:r>
      <w:r w:rsidRPr="00BD2F6E">
        <w:rPr>
          <w:spacing w:val="32"/>
        </w:rPr>
        <w:t xml:space="preserve"> </w:t>
      </w:r>
      <w:r w:rsidRPr="00BD2F6E">
        <w:t>либо</w:t>
      </w:r>
      <w:r w:rsidRPr="00BD2F6E">
        <w:rPr>
          <w:spacing w:val="35"/>
        </w:rPr>
        <w:t xml:space="preserve"> </w:t>
      </w:r>
      <w:r w:rsidRPr="00BD2F6E">
        <w:rPr>
          <w:spacing w:val="-1"/>
        </w:rPr>
        <w:t>передачи</w:t>
      </w:r>
      <w:r w:rsidRPr="00BD2F6E">
        <w:rPr>
          <w:spacing w:val="35"/>
        </w:rPr>
        <w:t xml:space="preserve"> </w:t>
      </w:r>
      <w:r w:rsidRPr="00BD2F6E">
        <w:t>прав</w:t>
      </w:r>
      <w:r w:rsidRPr="00BD2F6E">
        <w:rPr>
          <w:spacing w:val="34"/>
        </w:rPr>
        <w:t xml:space="preserve"> </w:t>
      </w:r>
      <w:r w:rsidRPr="00BD2F6E">
        <w:t>и</w:t>
      </w:r>
      <w:r w:rsidRPr="00BD2F6E">
        <w:rPr>
          <w:spacing w:val="33"/>
        </w:rPr>
        <w:t xml:space="preserve"> </w:t>
      </w:r>
      <w:r w:rsidRPr="00BD2F6E">
        <w:rPr>
          <w:spacing w:val="-1"/>
        </w:rPr>
        <w:t>обязанностей</w:t>
      </w:r>
      <w:r w:rsidRPr="00BD2F6E">
        <w:rPr>
          <w:spacing w:val="34"/>
        </w:rPr>
        <w:t xml:space="preserve"> </w:t>
      </w:r>
      <w:r w:rsidRPr="00BD2F6E">
        <w:t>по</w:t>
      </w:r>
      <w:r w:rsidRPr="00BD2F6E">
        <w:rPr>
          <w:spacing w:val="34"/>
        </w:rPr>
        <w:t xml:space="preserve"> </w:t>
      </w:r>
      <w:r w:rsidRPr="00BD2F6E">
        <w:rPr>
          <w:spacing w:val="-1"/>
        </w:rPr>
        <w:t>договору</w:t>
      </w:r>
      <w:r w:rsidRPr="00BD2F6E">
        <w:rPr>
          <w:spacing w:val="65"/>
        </w:rPr>
        <w:t xml:space="preserve"> </w:t>
      </w:r>
      <w:r w:rsidRPr="00BD2F6E">
        <w:t>аренды</w:t>
      </w:r>
      <w:r w:rsidRPr="00BD2F6E">
        <w:rPr>
          <w:spacing w:val="1"/>
        </w:rPr>
        <w:t xml:space="preserve"> </w:t>
      </w:r>
      <w:r w:rsidRPr="00BD2F6E">
        <w:t>земельного</w:t>
      </w:r>
      <w:r w:rsidRPr="00BD2F6E">
        <w:rPr>
          <w:spacing w:val="59"/>
        </w:rPr>
        <w:t xml:space="preserve"> </w:t>
      </w:r>
      <w:r w:rsidRPr="00BD2F6E">
        <w:rPr>
          <w:spacing w:val="-1"/>
        </w:rPr>
        <w:t>участка</w:t>
      </w:r>
      <w:r w:rsidRPr="00BD2F6E">
        <w:t xml:space="preserve"> </w:t>
      </w:r>
      <w:r w:rsidRPr="00BD2F6E">
        <w:rPr>
          <w:spacing w:val="-1"/>
        </w:rPr>
        <w:t>этому</w:t>
      </w:r>
      <w:r w:rsidRPr="00BD2F6E">
        <w:rPr>
          <w:spacing w:val="1"/>
        </w:rPr>
        <w:t xml:space="preserve"> </w:t>
      </w:r>
      <w:r w:rsidRPr="00BD2F6E">
        <w:rPr>
          <w:spacing w:val="-1"/>
        </w:rPr>
        <w:t>гражданину</w:t>
      </w:r>
      <w:r w:rsidRPr="00BD2F6E">
        <w:rPr>
          <w:spacing w:val="3"/>
        </w:rPr>
        <w:t xml:space="preserve"> </w:t>
      </w:r>
      <w:r w:rsidRPr="00BD2F6E">
        <w:t xml:space="preserve">или </w:t>
      </w:r>
      <w:r w:rsidRPr="00BD2F6E">
        <w:rPr>
          <w:spacing w:val="-1"/>
        </w:rPr>
        <w:t>этому</w:t>
      </w:r>
      <w:r w:rsidRPr="00BD2F6E">
        <w:rPr>
          <w:spacing w:val="1"/>
        </w:rPr>
        <w:t xml:space="preserve"> </w:t>
      </w:r>
      <w:r w:rsidRPr="00BD2F6E">
        <w:rPr>
          <w:spacing w:val="-1"/>
        </w:rPr>
        <w:t>юридическому</w:t>
      </w:r>
      <w:r w:rsidRPr="00BD2F6E">
        <w:rPr>
          <w:spacing w:val="1"/>
        </w:rPr>
        <w:t xml:space="preserve"> </w:t>
      </w:r>
      <w:r w:rsidRPr="00BD2F6E">
        <w:rPr>
          <w:spacing w:val="-1"/>
        </w:rPr>
        <w:t>лицу</w:t>
      </w:r>
      <w:r w:rsidRPr="00BD2F6E">
        <w:rPr>
          <w:spacing w:val="1"/>
        </w:rPr>
        <w:t xml:space="preserve"> </w:t>
      </w:r>
      <w:r w:rsidRPr="00BD2F6E">
        <w:t>при</w:t>
      </w:r>
      <w:r w:rsidRPr="00BD2F6E">
        <w:rPr>
          <w:spacing w:val="58"/>
        </w:rPr>
        <w:t xml:space="preserve"> </w:t>
      </w:r>
      <w:r w:rsidRPr="00BD2F6E">
        <w:rPr>
          <w:spacing w:val="-1"/>
        </w:rPr>
        <w:t>условии</w:t>
      </w:r>
      <w:r w:rsidRPr="00BD2F6E">
        <w:rPr>
          <w:spacing w:val="75"/>
        </w:rPr>
        <w:t xml:space="preserve"> </w:t>
      </w:r>
      <w:r w:rsidRPr="00BD2F6E">
        <w:rPr>
          <w:spacing w:val="-1"/>
        </w:rPr>
        <w:t>отсутствия</w:t>
      </w:r>
      <w:r w:rsidRPr="00BD2F6E">
        <w:rPr>
          <w:spacing w:val="32"/>
        </w:rPr>
        <w:t xml:space="preserve"> </w:t>
      </w:r>
      <w:r w:rsidRPr="00BD2F6E">
        <w:t>у</w:t>
      </w:r>
      <w:r w:rsidRPr="00BD2F6E">
        <w:rPr>
          <w:spacing w:val="33"/>
        </w:rPr>
        <w:t xml:space="preserve"> </w:t>
      </w:r>
      <w:r w:rsidRPr="00BD2F6E">
        <w:rPr>
          <w:spacing w:val="-1"/>
        </w:rPr>
        <w:t>уполномоченного</w:t>
      </w:r>
      <w:r w:rsidRPr="00BD2F6E">
        <w:rPr>
          <w:spacing w:val="34"/>
        </w:rPr>
        <w:t xml:space="preserve"> </w:t>
      </w:r>
      <w:r w:rsidRPr="00BD2F6E">
        <w:rPr>
          <w:spacing w:val="-1"/>
        </w:rPr>
        <w:t>органа</w:t>
      </w:r>
      <w:r w:rsidRPr="00BD2F6E">
        <w:rPr>
          <w:spacing w:val="33"/>
        </w:rPr>
        <w:t xml:space="preserve"> </w:t>
      </w:r>
      <w:r w:rsidRPr="00BD2F6E">
        <w:t>информации</w:t>
      </w:r>
      <w:r w:rsidRPr="00BD2F6E">
        <w:rPr>
          <w:spacing w:val="33"/>
        </w:rPr>
        <w:t xml:space="preserve"> </w:t>
      </w:r>
      <w:r w:rsidRPr="00BD2F6E">
        <w:t>о</w:t>
      </w:r>
      <w:r w:rsidRPr="00BD2F6E">
        <w:rPr>
          <w:spacing w:val="32"/>
        </w:rPr>
        <w:t xml:space="preserve"> </w:t>
      </w:r>
      <w:r w:rsidRPr="00BD2F6E">
        <w:rPr>
          <w:spacing w:val="-1"/>
        </w:rPr>
        <w:t>выявленных</w:t>
      </w:r>
      <w:r w:rsidRPr="00BD2F6E">
        <w:rPr>
          <w:spacing w:val="32"/>
        </w:rPr>
        <w:t xml:space="preserve"> </w:t>
      </w:r>
      <w:r w:rsidRPr="00BD2F6E">
        <w:t>в</w:t>
      </w:r>
      <w:r w:rsidRPr="00BD2F6E">
        <w:rPr>
          <w:spacing w:val="32"/>
        </w:rPr>
        <w:t xml:space="preserve"> </w:t>
      </w:r>
      <w:r w:rsidRPr="00BD2F6E">
        <w:t>рамках</w:t>
      </w:r>
      <w:r w:rsidRPr="00BD2F6E">
        <w:rPr>
          <w:spacing w:val="32"/>
        </w:rPr>
        <w:t xml:space="preserve"> </w:t>
      </w:r>
      <w:r w:rsidRPr="00BD2F6E">
        <w:rPr>
          <w:spacing w:val="-1"/>
        </w:rPr>
        <w:t xml:space="preserve">государственного </w:t>
      </w:r>
      <w:r w:rsidRPr="00BD2F6E">
        <w:t>земельного</w:t>
      </w:r>
      <w:r w:rsidRPr="00BD2F6E">
        <w:rPr>
          <w:spacing w:val="4"/>
        </w:rPr>
        <w:t xml:space="preserve"> </w:t>
      </w:r>
      <w:r w:rsidRPr="00BD2F6E">
        <w:t>надзора</w:t>
      </w:r>
      <w:r w:rsidRPr="00BD2F6E">
        <w:rPr>
          <w:spacing w:val="6"/>
        </w:rPr>
        <w:t xml:space="preserve"> </w:t>
      </w:r>
      <w:r w:rsidRPr="00BD2F6E">
        <w:t>и</w:t>
      </w:r>
      <w:r w:rsidRPr="00BD2F6E">
        <w:rPr>
          <w:spacing w:val="5"/>
        </w:rPr>
        <w:t xml:space="preserve"> </w:t>
      </w:r>
      <w:r w:rsidRPr="00BD2F6E">
        <w:rPr>
          <w:spacing w:val="-1"/>
        </w:rPr>
        <w:t>неустраненных</w:t>
      </w:r>
      <w:r w:rsidRPr="00BD2F6E">
        <w:rPr>
          <w:spacing w:val="5"/>
        </w:rPr>
        <w:t xml:space="preserve"> </w:t>
      </w:r>
      <w:r w:rsidRPr="00BD2F6E">
        <w:t>нарушениях</w:t>
      </w:r>
      <w:r w:rsidRPr="00BD2F6E">
        <w:rPr>
          <w:spacing w:val="5"/>
        </w:rPr>
        <w:t xml:space="preserve"> </w:t>
      </w:r>
      <w:r w:rsidRPr="00BD2F6E">
        <w:t>законодательства</w:t>
      </w:r>
      <w:r w:rsidRPr="00BD2F6E">
        <w:rPr>
          <w:spacing w:val="5"/>
        </w:rPr>
        <w:t xml:space="preserve"> </w:t>
      </w:r>
      <w:r w:rsidRPr="00BD2F6E">
        <w:rPr>
          <w:spacing w:val="-1"/>
        </w:rPr>
        <w:t>Российской</w:t>
      </w:r>
      <w:r w:rsidRPr="00BD2F6E">
        <w:rPr>
          <w:spacing w:val="5"/>
        </w:rPr>
        <w:t xml:space="preserve"> </w:t>
      </w:r>
      <w:r w:rsidRPr="00BD2F6E">
        <w:rPr>
          <w:spacing w:val="-1"/>
        </w:rPr>
        <w:t>Федерации</w:t>
      </w:r>
      <w:r w:rsidRPr="00BD2F6E">
        <w:rPr>
          <w:spacing w:val="5"/>
        </w:rPr>
        <w:t xml:space="preserve"> </w:t>
      </w:r>
      <w:r w:rsidRPr="00BD2F6E">
        <w:rPr>
          <w:spacing w:val="-1"/>
        </w:rPr>
        <w:t>при</w:t>
      </w:r>
      <w:r w:rsidRPr="00BD2F6E">
        <w:rPr>
          <w:spacing w:val="55"/>
        </w:rPr>
        <w:t xml:space="preserve"> </w:t>
      </w:r>
      <w:r w:rsidRPr="00BD2F6E">
        <w:t>использовании</w:t>
      </w:r>
      <w:r w:rsidRPr="00BD2F6E">
        <w:rPr>
          <w:spacing w:val="53"/>
        </w:rPr>
        <w:t xml:space="preserve"> </w:t>
      </w:r>
      <w:r w:rsidRPr="00BD2F6E">
        <w:t>такого</w:t>
      </w:r>
      <w:r w:rsidRPr="00BD2F6E">
        <w:rPr>
          <w:spacing w:val="54"/>
        </w:rPr>
        <w:t xml:space="preserve"> </w:t>
      </w:r>
      <w:r w:rsidRPr="00BD2F6E">
        <w:rPr>
          <w:spacing w:val="-1"/>
        </w:rPr>
        <w:t>земельного</w:t>
      </w:r>
      <w:r w:rsidRPr="00BD2F6E">
        <w:rPr>
          <w:spacing w:val="52"/>
        </w:rPr>
        <w:t xml:space="preserve"> </w:t>
      </w:r>
      <w:r w:rsidRPr="00BD2F6E">
        <w:t>участка</w:t>
      </w:r>
      <w:r w:rsidRPr="00BD2F6E">
        <w:rPr>
          <w:spacing w:val="53"/>
        </w:rPr>
        <w:t xml:space="preserve"> </w:t>
      </w:r>
      <w:r w:rsidRPr="00BD2F6E">
        <w:t>в</w:t>
      </w:r>
      <w:r w:rsidRPr="00BD2F6E">
        <w:rPr>
          <w:spacing w:val="53"/>
        </w:rPr>
        <w:t xml:space="preserve"> </w:t>
      </w:r>
      <w:r w:rsidRPr="00BD2F6E">
        <w:lastRenderedPageBreak/>
        <w:t>случае,</w:t>
      </w:r>
      <w:r w:rsidRPr="00BD2F6E">
        <w:rPr>
          <w:spacing w:val="52"/>
        </w:rPr>
        <w:t xml:space="preserve"> </w:t>
      </w:r>
      <w:r w:rsidRPr="00BD2F6E">
        <w:t>если</w:t>
      </w:r>
      <w:r w:rsidRPr="00BD2F6E">
        <w:rPr>
          <w:spacing w:val="54"/>
        </w:rPr>
        <w:t xml:space="preserve"> </w:t>
      </w:r>
      <w:r w:rsidRPr="00BD2F6E">
        <w:t>этим</w:t>
      </w:r>
      <w:r w:rsidRPr="00BD2F6E">
        <w:rPr>
          <w:spacing w:val="54"/>
        </w:rPr>
        <w:t xml:space="preserve"> </w:t>
      </w:r>
      <w:r w:rsidRPr="00BD2F6E">
        <w:rPr>
          <w:spacing w:val="-1"/>
        </w:rPr>
        <w:t>гражданином</w:t>
      </w:r>
      <w:r w:rsidRPr="00BD2F6E">
        <w:rPr>
          <w:spacing w:val="54"/>
        </w:rPr>
        <w:t xml:space="preserve"> </w:t>
      </w:r>
      <w:r w:rsidRPr="00BD2F6E">
        <w:t>или</w:t>
      </w:r>
      <w:r w:rsidRPr="00BD2F6E">
        <w:rPr>
          <w:spacing w:val="54"/>
        </w:rPr>
        <w:t xml:space="preserve"> </w:t>
      </w:r>
      <w:r w:rsidRPr="00BD2F6E">
        <w:t>этим</w:t>
      </w:r>
      <w:r w:rsidRPr="00BD2F6E">
        <w:rPr>
          <w:spacing w:val="40"/>
        </w:rPr>
        <w:t xml:space="preserve"> </w:t>
      </w:r>
      <w:r w:rsidRPr="00BD2F6E">
        <w:rPr>
          <w:spacing w:val="-1"/>
        </w:rPr>
        <w:t>юридическим</w:t>
      </w:r>
      <w:r w:rsidRPr="00BD2F6E">
        <w:rPr>
          <w:spacing w:val="26"/>
        </w:rPr>
        <w:t xml:space="preserve"> </w:t>
      </w:r>
      <w:r w:rsidRPr="00BD2F6E">
        <w:t>лицом</w:t>
      </w:r>
      <w:r w:rsidRPr="00BD2F6E">
        <w:rPr>
          <w:spacing w:val="25"/>
        </w:rPr>
        <w:t xml:space="preserve"> </w:t>
      </w:r>
      <w:r w:rsidRPr="00BD2F6E">
        <w:t>заявление</w:t>
      </w:r>
      <w:r w:rsidRPr="00BD2F6E">
        <w:rPr>
          <w:spacing w:val="26"/>
        </w:rPr>
        <w:t xml:space="preserve"> </w:t>
      </w:r>
      <w:r w:rsidRPr="00BD2F6E">
        <w:t>о</w:t>
      </w:r>
      <w:r w:rsidRPr="00BD2F6E">
        <w:rPr>
          <w:spacing w:val="26"/>
        </w:rPr>
        <w:t xml:space="preserve"> </w:t>
      </w:r>
      <w:r w:rsidRPr="00BD2F6E">
        <w:t>заключении</w:t>
      </w:r>
      <w:r w:rsidRPr="00BD2F6E">
        <w:rPr>
          <w:spacing w:val="26"/>
        </w:rPr>
        <w:t xml:space="preserve"> </w:t>
      </w:r>
      <w:r w:rsidRPr="00BD2F6E">
        <w:t>договора</w:t>
      </w:r>
      <w:r w:rsidRPr="00BD2F6E">
        <w:rPr>
          <w:spacing w:val="26"/>
        </w:rPr>
        <w:t xml:space="preserve"> </w:t>
      </w:r>
      <w:r w:rsidRPr="00BD2F6E">
        <w:t>купли-продажи</w:t>
      </w:r>
      <w:r w:rsidRPr="00BD2F6E">
        <w:rPr>
          <w:spacing w:val="26"/>
        </w:rPr>
        <w:t xml:space="preserve"> </w:t>
      </w:r>
      <w:r w:rsidRPr="00BD2F6E">
        <w:t>такого</w:t>
      </w:r>
      <w:r w:rsidRPr="00BD2F6E">
        <w:rPr>
          <w:spacing w:val="25"/>
        </w:rPr>
        <w:t xml:space="preserve"> </w:t>
      </w:r>
      <w:r w:rsidRPr="00BD2F6E">
        <w:rPr>
          <w:spacing w:val="-1"/>
        </w:rPr>
        <w:t>земельного</w:t>
      </w:r>
      <w:r w:rsidRPr="00BD2F6E">
        <w:rPr>
          <w:spacing w:val="38"/>
        </w:rPr>
        <w:t xml:space="preserve"> </w:t>
      </w:r>
      <w:r w:rsidRPr="00BD2F6E">
        <w:rPr>
          <w:spacing w:val="-1"/>
        </w:rPr>
        <w:t>участка</w:t>
      </w:r>
      <w:r w:rsidRPr="00BD2F6E">
        <w:rPr>
          <w:spacing w:val="50"/>
        </w:rPr>
        <w:t xml:space="preserve"> </w:t>
      </w:r>
      <w:r w:rsidRPr="00BD2F6E">
        <w:t>без</w:t>
      </w:r>
      <w:r w:rsidRPr="00BD2F6E">
        <w:rPr>
          <w:spacing w:val="49"/>
        </w:rPr>
        <w:t xml:space="preserve"> </w:t>
      </w:r>
      <w:r w:rsidRPr="00BD2F6E">
        <w:t>проведения</w:t>
      </w:r>
      <w:r w:rsidRPr="00BD2F6E">
        <w:rPr>
          <w:spacing w:val="50"/>
        </w:rPr>
        <w:t xml:space="preserve"> </w:t>
      </w:r>
      <w:r w:rsidRPr="00BD2F6E">
        <w:t>торгов</w:t>
      </w:r>
      <w:r w:rsidRPr="00BD2F6E">
        <w:rPr>
          <w:spacing w:val="49"/>
        </w:rPr>
        <w:t xml:space="preserve"> </w:t>
      </w:r>
      <w:r w:rsidRPr="00BD2F6E">
        <w:t>подано</w:t>
      </w:r>
      <w:r w:rsidRPr="00BD2F6E">
        <w:rPr>
          <w:spacing w:val="50"/>
        </w:rPr>
        <w:t xml:space="preserve"> </w:t>
      </w:r>
      <w:r w:rsidRPr="00BD2F6E">
        <w:t>до</w:t>
      </w:r>
      <w:r w:rsidRPr="00BD2F6E">
        <w:rPr>
          <w:spacing w:val="50"/>
        </w:rPr>
        <w:t xml:space="preserve"> </w:t>
      </w:r>
      <w:r w:rsidRPr="00BD2F6E">
        <w:rPr>
          <w:spacing w:val="-1"/>
        </w:rPr>
        <w:t>дня</w:t>
      </w:r>
      <w:r w:rsidRPr="00BD2F6E">
        <w:rPr>
          <w:spacing w:val="50"/>
        </w:rPr>
        <w:t xml:space="preserve"> </w:t>
      </w:r>
      <w:r w:rsidRPr="00BD2F6E">
        <w:t>истечения</w:t>
      </w:r>
      <w:r w:rsidRPr="00BD2F6E">
        <w:rPr>
          <w:spacing w:val="49"/>
        </w:rPr>
        <w:t xml:space="preserve"> </w:t>
      </w:r>
      <w:r w:rsidRPr="00BD2F6E">
        <w:t>срока</w:t>
      </w:r>
      <w:r w:rsidRPr="00BD2F6E">
        <w:rPr>
          <w:spacing w:val="49"/>
        </w:rPr>
        <w:t xml:space="preserve"> </w:t>
      </w:r>
      <w:r w:rsidRPr="00BD2F6E">
        <w:t>указанного</w:t>
      </w:r>
      <w:r w:rsidRPr="00BD2F6E">
        <w:rPr>
          <w:spacing w:val="50"/>
        </w:rPr>
        <w:t xml:space="preserve"> </w:t>
      </w:r>
      <w:r w:rsidRPr="00BD2F6E">
        <w:t>договора</w:t>
      </w:r>
      <w:r w:rsidRPr="00BD2F6E">
        <w:rPr>
          <w:spacing w:val="50"/>
        </w:rPr>
        <w:t xml:space="preserve"> </w:t>
      </w:r>
      <w:r w:rsidRPr="00BD2F6E">
        <w:t>аренды</w:t>
      </w:r>
      <w:r w:rsidRPr="00BD2F6E">
        <w:rPr>
          <w:spacing w:val="27"/>
        </w:rPr>
        <w:t xml:space="preserve"> </w:t>
      </w:r>
      <w:r w:rsidRPr="00BD2F6E">
        <w:t>земельного</w:t>
      </w:r>
      <w:r w:rsidRPr="00BD2F6E">
        <w:rPr>
          <w:spacing w:val="-2"/>
        </w:rPr>
        <w:t xml:space="preserve"> </w:t>
      </w:r>
      <w:r w:rsidRPr="00BD2F6E">
        <w:rPr>
          <w:spacing w:val="-1"/>
        </w:rPr>
        <w:t>участка;</w:t>
      </w:r>
    </w:p>
    <w:p w14:paraId="48C601DD" w14:textId="77777777" w:rsidR="003369F9" w:rsidRPr="00BD2F6E" w:rsidRDefault="003369F9">
      <w:pPr>
        <w:pStyle w:val="af0"/>
        <w:numPr>
          <w:ilvl w:val="0"/>
          <w:numId w:val="50"/>
        </w:numPr>
        <w:tabs>
          <w:tab w:val="left" w:pos="932"/>
        </w:tabs>
        <w:suppressAutoHyphens w:val="0"/>
        <w:spacing w:after="0" w:line="240" w:lineRule="auto"/>
        <w:ind w:left="0" w:right="-1" w:firstLine="709"/>
      </w:pPr>
      <w:r w:rsidRPr="00BD2F6E">
        <w:rPr>
          <w:spacing w:val="-1"/>
        </w:rPr>
        <w:t>земельных</w:t>
      </w:r>
      <w:r w:rsidRPr="00BD2F6E">
        <w:rPr>
          <w:spacing w:val="-15"/>
        </w:rPr>
        <w:t xml:space="preserve"> </w:t>
      </w:r>
      <w:r w:rsidRPr="00BD2F6E">
        <w:rPr>
          <w:spacing w:val="-1"/>
        </w:rPr>
        <w:t>участков</w:t>
      </w:r>
      <w:r w:rsidRPr="00BD2F6E">
        <w:rPr>
          <w:spacing w:val="-14"/>
        </w:rPr>
        <w:t xml:space="preserve"> </w:t>
      </w:r>
      <w:r w:rsidRPr="00BD2F6E">
        <w:t>гражданам</w:t>
      </w:r>
      <w:r w:rsidRPr="00BD2F6E">
        <w:rPr>
          <w:spacing w:val="-14"/>
        </w:rPr>
        <w:t xml:space="preserve"> </w:t>
      </w:r>
      <w:r w:rsidRPr="00BD2F6E">
        <w:rPr>
          <w:spacing w:val="-1"/>
        </w:rPr>
        <w:t>для</w:t>
      </w:r>
      <w:r w:rsidRPr="00BD2F6E">
        <w:rPr>
          <w:spacing w:val="-13"/>
        </w:rPr>
        <w:t xml:space="preserve"> </w:t>
      </w:r>
      <w:r w:rsidRPr="00BD2F6E">
        <w:t>индивидуального</w:t>
      </w:r>
      <w:r w:rsidRPr="00BD2F6E">
        <w:rPr>
          <w:spacing w:val="-13"/>
        </w:rPr>
        <w:t xml:space="preserve"> </w:t>
      </w:r>
      <w:r w:rsidRPr="00BD2F6E">
        <w:rPr>
          <w:spacing w:val="-1"/>
        </w:rPr>
        <w:t>жилищного</w:t>
      </w:r>
      <w:r w:rsidRPr="00BD2F6E">
        <w:rPr>
          <w:spacing w:val="-13"/>
        </w:rPr>
        <w:t xml:space="preserve"> </w:t>
      </w:r>
      <w:r w:rsidRPr="00BD2F6E">
        <w:rPr>
          <w:spacing w:val="-1"/>
        </w:rPr>
        <w:t>строительства,</w:t>
      </w:r>
      <w:r w:rsidRPr="00BD2F6E">
        <w:rPr>
          <w:spacing w:val="-14"/>
        </w:rPr>
        <w:t xml:space="preserve"> </w:t>
      </w:r>
      <w:r w:rsidRPr="00BD2F6E">
        <w:t>ведения</w:t>
      </w:r>
      <w:r w:rsidRPr="00BD2F6E">
        <w:rPr>
          <w:spacing w:val="75"/>
        </w:rPr>
        <w:t xml:space="preserve"> </w:t>
      </w:r>
      <w:r w:rsidRPr="00BD2F6E">
        <w:t>личного</w:t>
      </w:r>
      <w:r w:rsidRPr="00BD2F6E">
        <w:rPr>
          <w:spacing w:val="54"/>
        </w:rPr>
        <w:t xml:space="preserve"> </w:t>
      </w:r>
      <w:r w:rsidRPr="00BD2F6E">
        <w:rPr>
          <w:spacing w:val="-1"/>
        </w:rPr>
        <w:t>подсобного</w:t>
      </w:r>
      <w:r w:rsidRPr="00BD2F6E">
        <w:rPr>
          <w:spacing w:val="54"/>
        </w:rPr>
        <w:t xml:space="preserve"> </w:t>
      </w:r>
      <w:r w:rsidRPr="00BD2F6E">
        <w:rPr>
          <w:spacing w:val="-1"/>
        </w:rPr>
        <w:t>хозяйства</w:t>
      </w:r>
      <w:r w:rsidRPr="00BD2F6E">
        <w:rPr>
          <w:spacing w:val="54"/>
        </w:rPr>
        <w:t xml:space="preserve"> </w:t>
      </w:r>
      <w:r w:rsidRPr="00BD2F6E">
        <w:t>в</w:t>
      </w:r>
      <w:r w:rsidRPr="00BD2F6E">
        <w:rPr>
          <w:spacing w:val="54"/>
        </w:rPr>
        <w:t xml:space="preserve"> </w:t>
      </w:r>
      <w:r w:rsidRPr="00BD2F6E">
        <w:t>границах</w:t>
      </w:r>
      <w:r w:rsidRPr="00BD2F6E">
        <w:rPr>
          <w:spacing w:val="54"/>
        </w:rPr>
        <w:t xml:space="preserve"> </w:t>
      </w:r>
      <w:r w:rsidRPr="00BD2F6E">
        <w:t>населенного</w:t>
      </w:r>
      <w:r w:rsidRPr="00BD2F6E">
        <w:rPr>
          <w:spacing w:val="52"/>
        </w:rPr>
        <w:t xml:space="preserve"> </w:t>
      </w:r>
      <w:r w:rsidRPr="00BD2F6E">
        <w:rPr>
          <w:spacing w:val="-1"/>
        </w:rPr>
        <w:t>пункта,</w:t>
      </w:r>
      <w:r w:rsidRPr="00BD2F6E">
        <w:rPr>
          <w:spacing w:val="54"/>
        </w:rPr>
        <w:t xml:space="preserve"> </w:t>
      </w:r>
      <w:r w:rsidRPr="00BD2F6E">
        <w:t>садоводства,</w:t>
      </w:r>
      <w:r w:rsidRPr="00BD2F6E">
        <w:rPr>
          <w:spacing w:val="54"/>
        </w:rPr>
        <w:t xml:space="preserve"> </w:t>
      </w:r>
      <w:r w:rsidRPr="00BD2F6E">
        <w:t>гражданам</w:t>
      </w:r>
      <w:r w:rsidRPr="00BD2F6E">
        <w:rPr>
          <w:spacing w:val="53"/>
        </w:rPr>
        <w:t xml:space="preserve"> </w:t>
      </w:r>
      <w:r w:rsidRPr="00BD2F6E">
        <w:t>или</w:t>
      </w:r>
      <w:r w:rsidRPr="00BD2F6E">
        <w:rPr>
          <w:spacing w:val="43"/>
        </w:rPr>
        <w:t xml:space="preserve"> </w:t>
      </w:r>
      <w:r w:rsidRPr="00BD2F6E">
        <w:t>крестьянским</w:t>
      </w:r>
      <w:r w:rsidRPr="00BD2F6E">
        <w:rPr>
          <w:spacing w:val="18"/>
        </w:rPr>
        <w:t xml:space="preserve"> </w:t>
      </w:r>
      <w:r w:rsidRPr="00BD2F6E">
        <w:rPr>
          <w:spacing w:val="-1"/>
        </w:rPr>
        <w:t>(фермерским)</w:t>
      </w:r>
      <w:r w:rsidRPr="00BD2F6E">
        <w:rPr>
          <w:spacing w:val="19"/>
        </w:rPr>
        <w:t xml:space="preserve"> </w:t>
      </w:r>
      <w:r w:rsidRPr="00BD2F6E">
        <w:rPr>
          <w:spacing w:val="-1"/>
        </w:rPr>
        <w:t>хозяйствам</w:t>
      </w:r>
      <w:r w:rsidRPr="00BD2F6E">
        <w:rPr>
          <w:spacing w:val="19"/>
        </w:rPr>
        <w:t xml:space="preserve"> </w:t>
      </w:r>
      <w:r w:rsidRPr="00BD2F6E">
        <w:t>для</w:t>
      </w:r>
      <w:r w:rsidRPr="00BD2F6E">
        <w:rPr>
          <w:spacing w:val="19"/>
        </w:rPr>
        <w:t xml:space="preserve"> </w:t>
      </w:r>
      <w:r w:rsidRPr="00BD2F6E">
        <w:rPr>
          <w:spacing w:val="-1"/>
        </w:rPr>
        <w:t>осуществления</w:t>
      </w:r>
      <w:r w:rsidRPr="00BD2F6E">
        <w:rPr>
          <w:spacing w:val="19"/>
        </w:rPr>
        <w:t xml:space="preserve"> </w:t>
      </w:r>
      <w:r w:rsidRPr="00BD2F6E">
        <w:t>крестьянским</w:t>
      </w:r>
      <w:r w:rsidRPr="00BD2F6E">
        <w:rPr>
          <w:spacing w:val="18"/>
        </w:rPr>
        <w:t xml:space="preserve"> </w:t>
      </w:r>
      <w:r w:rsidRPr="00BD2F6E">
        <w:rPr>
          <w:spacing w:val="-1"/>
        </w:rPr>
        <w:t>(фермерским)</w:t>
      </w:r>
      <w:r w:rsidRPr="00BD2F6E">
        <w:rPr>
          <w:spacing w:val="79"/>
        </w:rPr>
        <w:t xml:space="preserve"> </w:t>
      </w:r>
      <w:r w:rsidRPr="00BD2F6E">
        <w:rPr>
          <w:spacing w:val="-1"/>
        </w:rPr>
        <w:t>хозяйством</w:t>
      </w:r>
      <w:r w:rsidRPr="00BD2F6E">
        <w:t xml:space="preserve"> его </w:t>
      </w:r>
      <w:r w:rsidRPr="00BD2F6E">
        <w:rPr>
          <w:spacing w:val="-1"/>
        </w:rPr>
        <w:t>деятельности</w:t>
      </w:r>
      <w:r w:rsidRPr="00BD2F6E">
        <w:t xml:space="preserve"> в</w:t>
      </w:r>
      <w:r w:rsidRPr="00BD2F6E">
        <w:rPr>
          <w:spacing w:val="-1"/>
        </w:rPr>
        <w:t xml:space="preserve"> соответствии</w:t>
      </w:r>
      <w:r w:rsidRPr="00BD2F6E">
        <w:t xml:space="preserve"> со</w:t>
      </w:r>
      <w:r w:rsidRPr="00BD2F6E">
        <w:rPr>
          <w:spacing w:val="1"/>
        </w:rPr>
        <w:t xml:space="preserve"> </w:t>
      </w:r>
      <w:r w:rsidRPr="00BD2F6E">
        <w:rPr>
          <w:spacing w:val="-1"/>
        </w:rPr>
        <w:t>статьей</w:t>
      </w:r>
      <w:r w:rsidRPr="00BD2F6E">
        <w:t xml:space="preserve"> 39.18 </w:t>
      </w:r>
      <w:r w:rsidRPr="00BD2F6E">
        <w:rPr>
          <w:spacing w:val="-1"/>
        </w:rPr>
        <w:t>Земельного</w:t>
      </w:r>
      <w:r w:rsidRPr="00BD2F6E">
        <w:t xml:space="preserve"> кодекса Российской </w:t>
      </w:r>
      <w:r w:rsidRPr="00BD2F6E">
        <w:rPr>
          <w:spacing w:val="-1"/>
        </w:rPr>
        <w:t>Федерации</w:t>
      </w:r>
      <w:r w:rsidRPr="00BD2F6E">
        <w:t>;</w:t>
      </w:r>
    </w:p>
    <w:p w14:paraId="6F4266E1" w14:textId="77777777" w:rsidR="003369F9" w:rsidRPr="00BD2F6E" w:rsidRDefault="003369F9">
      <w:pPr>
        <w:pStyle w:val="af0"/>
        <w:numPr>
          <w:ilvl w:val="0"/>
          <w:numId w:val="50"/>
        </w:numPr>
        <w:tabs>
          <w:tab w:val="left" w:pos="932"/>
        </w:tabs>
        <w:suppressAutoHyphens w:val="0"/>
        <w:spacing w:after="0" w:line="240" w:lineRule="auto"/>
        <w:ind w:left="0" w:right="-1" w:firstLine="709"/>
      </w:pPr>
      <w:r w:rsidRPr="00BD2F6E">
        <w:rPr>
          <w:spacing w:val="-1"/>
        </w:rPr>
        <w:t>земельных</w:t>
      </w:r>
      <w:r w:rsidRPr="00BD2F6E">
        <w:rPr>
          <w:spacing w:val="17"/>
        </w:rPr>
        <w:t xml:space="preserve"> </w:t>
      </w:r>
      <w:r w:rsidRPr="00BD2F6E">
        <w:rPr>
          <w:spacing w:val="-1"/>
        </w:rPr>
        <w:t>участков</w:t>
      </w:r>
      <w:r w:rsidRPr="00BD2F6E">
        <w:rPr>
          <w:spacing w:val="17"/>
        </w:rPr>
        <w:t xml:space="preserve"> </w:t>
      </w:r>
      <w:r w:rsidRPr="00BD2F6E">
        <w:t>гражданам</w:t>
      </w:r>
      <w:r w:rsidRPr="00BD2F6E">
        <w:rPr>
          <w:spacing w:val="18"/>
        </w:rPr>
        <w:t xml:space="preserve"> </w:t>
      </w:r>
      <w:r w:rsidRPr="00BD2F6E">
        <w:t>в</w:t>
      </w:r>
      <w:r w:rsidRPr="00BD2F6E">
        <w:rPr>
          <w:spacing w:val="17"/>
        </w:rPr>
        <w:t xml:space="preserve"> </w:t>
      </w:r>
      <w:r w:rsidRPr="00BD2F6E">
        <w:t>соответствии</w:t>
      </w:r>
      <w:r w:rsidRPr="00BD2F6E">
        <w:rPr>
          <w:spacing w:val="18"/>
        </w:rPr>
        <w:t xml:space="preserve"> </w:t>
      </w:r>
      <w:r w:rsidRPr="00BD2F6E">
        <w:t>с</w:t>
      </w:r>
      <w:r w:rsidRPr="00BD2F6E">
        <w:rPr>
          <w:spacing w:val="18"/>
        </w:rPr>
        <w:t xml:space="preserve"> </w:t>
      </w:r>
      <w:hyperlink r:id="rId21">
        <w:r w:rsidRPr="00BD2F6E">
          <w:t>Федеральным</w:t>
        </w:r>
        <w:r w:rsidRPr="00BD2F6E">
          <w:rPr>
            <w:spacing w:val="17"/>
          </w:rPr>
          <w:t xml:space="preserve"> </w:t>
        </w:r>
        <w:r w:rsidRPr="00BD2F6E">
          <w:t>законом</w:t>
        </w:r>
      </w:hyperlink>
      <w:r w:rsidRPr="00BD2F6E">
        <w:rPr>
          <w:spacing w:val="18"/>
        </w:rPr>
        <w:t xml:space="preserve"> </w:t>
      </w:r>
      <w:r w:rsidRPr="00BD2F6E">
        <w:t>«Об</w:t>
      </w:r>
      <w:r w:rsidRPr="00BD2F6E">
        <w:rPr>
          <w:spacing w:val="34"/>
        </w:rPr>
        <w:t xml:space="preserve"> </w:t>
      </w:r>
      <w:r w:rsidRPr="00BD2F6E">
        <w:rPr>
          <w:spacing w:val="-1"/>
        </w:rPr>
        <w:t>особенностях</w:t>
      </w:r>
      <w:r w:rsidRPr="00BD2F6E">
        <w:rPr>
          <w:spacing w:val="15"/>
        </w:rPr>
        <w:t xml:space="preserve"> </w:t>
      </w:r>
      <w:r w:rsidRPr="00BD2F6E">
        <w:t>предоставления</w:t>
      </w:r>
      <w:r w:rsidRPr="00BD2F6E">
        <w:rPr>
          <w:spacing w:val="15"/>
        </w:rPr>
        <w:t xml:space="preserve"> </w:t>
      </w:r>
      <w:r w:rsidRPr="00BD2F6E">
        <w:t>гражданам</w:t>
      </w:r>
      <w:r w:rsidRPr="00BD2F6E">
        <w:rPr>
          <w:spacing w:val="16"/>
        </w:rPr>
        <w:t xml:space="preserve"> </w:t>
      </w:r>
      <w:r w:rsidRPr="00BD2F6E">
        <w:rPr>
          <w:spacing w:val="-1"/>
        </w:rPr>
        <w:t>земельных</w:t>
      </w:r>
      <w:r w:rsidRPr="00BD2F6E">
        <w:rPr>
          <w:spacing w:val="14"/>
        </w:rPr>
        <w:t xml:space="preserve"> </w:t>
      </w:r>
      <w:r w:rsidRPr="00BD2F6E">
        <w:t>участков,</w:t>
      </w:r>
      <w:r w:rsidRPr="00BD2F6E">
        <w:rPr>
          <w:spacing w:val="14"/>
        </w:rPr>
        <w:t xml:space="preserve"> </w:t>
      </w:r>
      <w:r w:rsidRPr="00BD2F6E">
        <w:t>находящихся</w:t>
      </w:r>
      <w:r w:rsidRPr="00BD2F6E">
        <w:rPr>
          <w:spacing w:val="15"/>
        </w:rPr>
        <w:t xml:space="preserve"> </w:t>
      </w:r>
      <w:r w:rsidRPr="00BD2F6E">
        <w:t>в</w:t>
      </w:r>
      <w:r w:rsidRPr="00BD2F6E">
        <w:rPr>
          <w:spacing w:val="16"/>
        </w:rPr>
        <w:t xml:space="preserve"> </w:t>
      </w:r>
      <w:r w:rsidRPr="00BD2F6E">
        <w:t>государственной</w:t>
      </w:r>
      <w:r w:rsidRPr="00BD2F6E">
        <w:rPr>
          <w:spacing w:val="40"/>
        </w:rPr>
        <w:t xml:space="preserve"> </w:t>
      </w:r>
      <w:r w:rsidRPr="00BD2F6E">
        <w:t>или</w:t>
      </w:r>
      <w:r w:rsidRPr="00BD2F6E">
        <w:rPr>
          <w:spacing w:val="54"/>
        </w:rPr>
        <w:t xml:space="preserve"> </w:t>
      </w:r>
      <w:r w:rsidRPr="00BD2F6E">
        <w:rPr>
          <w:spacing w:val="-1"/>
        </w:rPr>
        <w:t>муниципальной</w:t>
      </w:r>
      <w:r w:rsidRPr="00BD2F6E">
        <w:rPr>
          <w:spacing w:val="54"/>
        </w:rPr>
        <w:t xml:space="preserve"> </w:t>
      </w:r>
      <w:r w:rsidRPr="00BD2F6E">
        <w:t>собственности</w:t>
      </w:r>
      <w:r w:rsidRPr="00BD2F6E">
        <w:rPr>
          <w:spacing w:val="53"/>
        </w:rPr>
        <w:t xml:space="preserve"> </w:t>
      </w:r>
      <w:r w:rsidRPr="00BD2F6E">
        <w:t>и</w:t>
      </w:r>
      <w:r w:rsidRPr="00BD2F6E">
        <w:rPr>
          <w:spacing w:val="53"/>
        </w:rPr>
        <w:t xml:space="preserve"> </w:t>
      </w:r>
      <w:r w:rsidRPr="00BD2F6E">
        <w:t>расположенных</w:t>
      </w:r>
      <w:r w:rsidRPr="00BD2F6E">
        <w:rPr>
          <w:spacing w:val="54"/>
        </w:rPr>
        <w:t xml:space="preserve"> </w:t>
      </w:r>
      <w:r w:rsidRPr="00BD2F6E">
        <w:t>на</w:t>
      </w:r>
      <w:r w:rsidRPr="00BD2F6E">
        <w:rPr>
          <w:spacing w:val="54"/>
        </w:rPr>
        <w:t xml:space="preserve"> </w:t>
      </w:r>
      <w:r w:rsidRPr="00BD2F6E">
        <w:rPr>
          <w:spacing w:val="-1"/>
        </w:rPr>
        <w:t>территориях</w:t>
      </w:r>
      <w:r w:rsidRPr="00BD2F6E">
        <w:rPr>
          <w:spacing w:val="53"/>
        </w:rPr>
        <w:t xml:space="preserve"> </w:t>
      </w:r>
      <w:r w:rsidRPr="00BD2F6E">
        <w:rPr>
          <w:spacing w:val="-1"/>
        </w:rPr>
        <w:t>субъектов</w:t>
      </w:r>
      <w:r w:rsidRPr="00BD2F6E">
        <w:rPr>
          <w:spacing w:val="53"/>
        </w:rPr>
        <w:t xml:space="preserve"> </w:t>
      </w:r>
      <w:r w:rsidRPr="00BD2F6E">
        <w:t>Российской</w:t>
      </w:r>
      <w:r w:rsidRPr="00BD2F6E">
        <w:rPr>
          <w:spacing w:val="66"/>
        </w:rPr>
        <w:t xml:space="preserve"> </w:t>
      </w:r>
      <w:r w:rsidRPr="00BD2F6E">
        <w:t>Федерации,</w:t>
      </w:r>
      <w:r w:rsidRPr="00BD2F6E">
        <w:rPr>
          <w:spacing w:val="-2"/>
        </w:rPr>
        <w:t xml:space="preserve"> </w:t>
      </w:r>
      <w:r w:rsidRPr="00BD2F6E">
        <w:t>входящих в</w:t>
      </w:r>
      <w:r w:rsidRPr="00BD2F6E">
        <w:rPr>
          <w:spacing w:val="-1"/>
        </w:rPr>
        <w:t xml:space="preserve"> </w:t>
      </w:r>
      <w:r w:rsidRPr="00BD2F6E">
        <w:t xml:space="preserve">состав </w:t>
      </w:r>
      <w:r w:rsidRPr="00BD2F6E">
        <w:rPr>
          <w:spacing w:val="-1"/>
        </w:rPr>
        <w:t>Дальневосточного</w:t>
      </w:r>
      <w:r w:rsidRPr="00BD2F6E">
        <w:t xml:space="preserve"> федерального округа, и</w:t>
      </w:r>
      <w:r w:rsidRPr="00BD2F6E">
        <w:rPr>
          <w:spacing w:val="-2"/>
        </w:rPr>
        <w:t xml:space="preserve"> </w:t>
      </w:r>
      <w:r w:rsidRPr="00BD2F6E">
        <w:t xml:space="preserve">о </w:t>
      </w:r>
      <w:r w:rsidRPr="00BD2F6E">
        <w:rPr>
          <w:spacing w:val="-1"/>
        </w:rPr>
        <w:t>внесении</w:t>
      </w:r>
      <w:r w:rsidRPr="00BD2F6E">
        <w:t xml:space="preserve"> </w:t>
      </w:r>
      <w:r w:rsidRPr="00BD2F6E">
        <w:rPr>
          <w:spacing w:val="-1"/>
        </w:rPr>
        <w:t>изменений</w:t>
      </w:r>
      <w:r w:rsidRPr="00BD2F6E">
        <w:rPr>
          <w:spacing w:val="59"/>
        </w:rPr>
        <w:t xml:space="preserve"> </w:t>
      </w:r>
      <w:r w:rsidRPr="00BD2F6E">
        <w:t xml:space="preserve">в </w:t>
      </w:r>
      <w:r w:rsidRPr="00BD2F6E">
        <w:rPr>
          <w:spacing w:val="-1"/>
        </w:rPr>
        <w:t>отдельные</w:t>
      </w:r>
      <w:r w:rsidRPr="00BD2F6E">
        <w:t xml:space="preserve"> </w:t>
      </w:r>
      <w:r w:rsidRPr="00BD2F6E">
        <w:rPr>
          <w:spacing w:val="-1"/>
        </w:rPr>
        <w:t>законодательные</w:t>
      </w:r>
      <w:r w:rsidRPr="00BD2F6E">
        <w:t xml:space="preserve"> акты</w:t>
      </w:r>
      <w:r w:rsidRPr="00BD2F6E">
        <w:rPr>
          <w:spacing w:val="-1"/>
        </w:rPr>
        <w:t xml:space="preserve"> </w:t>
      </w:r>
      <w:r w:rsidRPr="00BD2F6E">
        <w:t xml:space="preserve">Российской </w:t>
      </w:r>
      <w:r w:rsidRPr="00BD2F6E">
        <w:rPr>
          <w:spacing w:val="-1"/>
        </w:rPr>
        <w:t>Федерации».</w:t>
      </w:r>
    </w:p>
    <w:p w14:paraId="6171BFA5" w14:textId="77777777" w:rsidR="003369F9" w:rsidRPr="00BD2F6E" w:rsidRDefault="003369F9">
      <w:pPr>
        <w:pStyle w:val="af0"/>
        <w:numPr>
          <w:ilvl w:val="0"/>
          <w:numId w:val="54"/>
        </w:numPr>
        <w:tabs>
          <w:tab w:val="left" w:pos="1105"/>
        </w:tabs>
        <w:suppressAutoHyphens w:val="0"/>
        <w:spacing w:after="0" w:line="240" w:lineRule="auto"/>
        <w:ind w:left="0" w:right="-1" w:firstLine="709"/>
      </w:pPr>
      <w:r w:rsidRPr="00BD2F6E">
        <w:rPr>
          <w:spacing w:val="-1"/>
        </w:rPr>
        <w:t>Договор</w:t>
      </w:r>
      <w:r w:rsidRPr="00BD2F6E">
        <w:rPr>
          <w:spacing w:val="59"/>
        </w:rPr>
        <w:t xml:space="preserve"> </w:t>
      </w:r>
      <w:r w:rsidRPr="00BD2F6E">
        <w:t xml:space="preserve">аренды </w:t>
      </w:r>
      <w:r w:rsidRPr="00BD2F6E">
        <w:rPr>
          <w:spacing w:val="-1"/>
        </w:rPr>
        <w:t>земельного</w:t>
      </w:r>
      <w:r w:rsidRPr="00BD2F6E">
        <w:rPr>
          <w:spacing w:val="58"/>
        </w:rPr>
        <w:t xml:space="preserve"> </w:t>
      </w:r>
      <w:r w:rsidRPr="00BD2F6E">
        <w:t>участка,</w:t>
      </w:r>
      <w:r w:rsidRPr="00BD2F6E">
        <w:rPr>
          <w:spacing w:val="59"/>
        </w:rPr>
        <w:t xml:space="preserve"> </w:t>
      </w:r>
      <w:r w:rsidRPr="00BD2F6E">
        <w:rPr>
          <w:spacing w:val="-1"/>
        </w:rPr>
        <w:t>находящегося</w:t>
      </w:r>
      <w:r w:rsidRPr="00BD2F6E">
        <w:t xml:space="preserve"> в</w:t>
      </w:r>
      <w:r w:rsidRPr="00BD2F6E">
        <w:rPr>
          <w:spacing w:val="59"/>
        </w:rPr>
        <w:t xml:space="preserve"> </w:t>
      </w:r>
      <w:r w:rsidRPr="00BD2F6E">
        <w:rPr>
          <w:spacing w:val="-1"/>
        </w:rPr>
        <w:t>государственной</w:t>
      </w:r>
      <w:r w:rsidRPr="00BD2F6E">
        <w:t xml:space="preserve"> или</w:t>
      </w:r>
      <w:r w:rsidRPr="00BD2F6E">
        <w:rPr>
          <w:spacing w:val="79"/>
        </w:rPr>
        <w:t xml:space="preserve"> </w:t>
      </w:r>
      <w:r w:rsidRPr="00BD2F6E">
        <w:rPr>
          <w:spacing w:val="-1"/>
        </w:rPr>
        <w:t>муниципальной</w:t>
      </w:r>
      <w:r w:rsidRPr="00BD2F6E">
        <w:rPr>
          <w:spacing w:val="16"/>
        </w:rPr>
        <w:t xml:space="preserve"> </w:t>
      </w:r>
      <w:r w:rsidRPr="00BD2F6E">
        <w:t>собственности,</w:t>
      </w:r>
      <w:r w:rsidRPr="00BD2F6E">
        <w:rPr>
          <w:spacing w:val="17"/>
        </w:rPr>
        <w:t xml:space="preserve"> </w:t>
      </w:r>
      <w:r w:rsidRPr="00BD2F6E">
        <w:rPr>
          <w:spacing w:val="-1"/>
        </w:rPr>
        <w:t>заключается</w:t>
      </w:r>
      <w:r w:rsidRPr="00BD2F6E">
        <w:rPr>
          <w:spacing w:val="16"/>
        </w:rPr>
        <w:t xml:space="preserve"> </w:t>
      </w:r>
      <w:r w:rsidRPr="00BD2F6E">
        <w:t>на</w:t>
      </w:r>
      <w:r w:rsidRPr="00BD2F6E">
        <w:rPr>
          <w:spacing w:val="16"/>
        </w:rPr>
        <w:t xml:space="preserve"> </w:t>
      </w:r>
      <w:r w:rsidRPr="00BD2F6E">
        <w:t>торгах,</w:t>
      </w:r>
      <w:r w:rsidRPr="00BD2F6E">
        <w:rPr>
          <w:spacing w:val="16"/>
        </w:rPr>
        <w:t xml:space="preserve"> </w:t>
      </w:r>
      <w:r w:rsidRPr="00BD2F6E">
        <w:t>проводимых</w:t>
      </w:r>
      <w:r w:rsidRPr="00BD2F6E">
        <w:rPr>
          <w:spacing w:val="16"/>
        </w:rPr>
        <w:t xml:space="preserve"> </w:t>
      </w:r>
      <w:r w:rsidRPr="00BD2F6E">
        <w:t>в</w:t>
      </w:r>
      <w:r w:rsidRPr="00BD2F6E">
        <w:rPr>
          <w:spacing w:val="16"/>
        </w:rPr>
        <w:t xml:space="preserve"> </w:t>
      </w:r>
      <w:r w:rsidRPr="00BD2F6E">
        <w:t>форме</w:t>
      </w:r>
      <w:r w:rsidRPr="00BD2F6E">
        <w:rPr>
          <w:spacing w:val="16"/>
        </w:rPr>
        <w:t xml:space="preserve"> </w:t>
      </w:r>
      <w:r w:rsidRPr="00BD2F6E">
        <w:rPr>
          <w:spacing w:val="-1"/>
        </w:rPr>
        <w:t>аукциона,</w:t>
      </w:r>
      <w:r w:rsidRPr="00BD2F6E">
        <w:rPr>
          <w:spacing w:val="16"/>
        </w:rPr>
        <w:t xml:space="preserve"> </w:t>
      </w:r>
      <w:r w:rsidRPr="00BD2F6E">
        <w:t>за</w:t>
      </w:r>
      <w:r w:rsidRPr="00BD2F6E">
        <w:rPr>
          <w:spacing w:val="55"/>
        </w:rPr>
        <w:t xml:space="preserve"> </w:t>
      </w:r>
      <w:r w:rsidRPr="00BD2F6E">
        <w:t xml:space="preserve">исключением </w:t>
      </w:r>
      <w:r w:rsidRPr="00BD2F6E">
        <w:rPr>
          <w:spacing w:val="-1"/>
        </w:rPr>
        <w:t>случаев,</w:t>
      </w:r>
      <w:r w:rsidRPr="00BD2F6E">
        <w:rPr>
          <w:spacing w:val="-2"/>
        </w:rPr>
        <w:t xml:space="preserve"> </w:t>
      </w:r>
      <w:r w:rsidRPr="00BD2F6E">
        <w:rPr>
          <w:spacing w:val="-1"/>
        </w:rPr>
        <w:t>предусмотренных</w:t>
      </w:r>
      <w:r w:rsidRPr="00BD2F6E">
        <w:t xml:space="preserve"> </w:t>
      </w:r>
      <w:r w:rsidRPr="00BD2F6E">
        <w:rPr>
          <w:spacing w:val="-1"/>
        </w:rPr>
        <w:t>пунктом</w:t>
      </w:r>
      <w:r w:rsidRPr="00BD2F6E">
        <w:t xml:space="preserve"> 10 настоящей статьи.</w:t>
      </w:r>
    </w:p>
    <w:p w14:paraId="63D20B29" w14:textId="77777777" w:rsidR="003369F9" w:rsidRPr="00BD2F6E" w:rsidRDefault="003369F9">
      <w:pPr>
        <w:pStyle w:val="af0"/>
        <w:numPr>
          <w:ilvl w:val="0"/>
          <w:numId w:val="54"/>
        </w:numPr>
        <w:tabs>
          <w:tab w:val="left" w:pos="1210"/>
        </w:tabs>
        <w:suppressAutoHyphens w:val="0"/>
        <w:spacing w:after="0" w:line="240" w:lineRule="auto"/>
        <w:ind w:left="0" w:right="-1" w:firstLine="709"/>
      </w:pPr>
      <w:r w:rsidRPr="00BD2F6E">
        <w:t>Договор</w:t>
      </w:r>
      <w:r w:rsidRPr="00BD2F6E">
        <w:rPr>
          <w:spacing w:val="45"/>
        </w:rPr>
        <w:t xml:space="preserve"> </w:t>
      </w:r>
      <w:r w:rsidRPr="00BD2F6E">
        <w:t>аренды</w:t>
      </w:r>
      <w:r w:rsidRPr="00BD2F6E">
        <w:rPr>
          <w:spacing w:val="44"/>
        </w:rPr>
        <w:t xml:space="preserve"> </w:t>
      </w:r>
      <w:r w:rsidRPr="00BD2F6E">
        <w:rPr>
          <w:spacing w:val="-1"/>
        </w:rPr>
        <w:t>земельного</w:t>
      </w:r>
      <w:r w:rsidRPr="00BD2F6E">
        <w:rPr>
          <w:spacing w:val="44"/>
        </w:rPr>
        <w:t xml:space="preserve"> </w:t>
      </w:r>
      <w:r w:rsidRPr="00BD2F6E">
        <w:rPr>
          <w:spacing w:val="-1"/>
        </w:rPr>
        <w:t>участка,</w:t>
      </w:r>
      <w:r w:rsidRPr="00BD2F6E">
        <w:rPr>
          <w:spacing w:val="45"/>
        </w:rPr>
        <w:t xml:space="preserve"> </w:t>
      </w:r>
      <w:r w:rsidRPr="00BD2F6E">
        <w:rPr>
          <w:spacing w:val="-1"/>
        </w:rPr>
        <w:t>находящегося</w:t>
      </w:r>
      <w:r w:rsidRPr="00BD2F6E">
        <w:rPr>
          <w:spacing w:val="45"/>
        </w:rPr>
        <w:t xml:space="preserve"> </w:t>
      </w:r>
      <w:r w:rsidRPr="00BD2F6E">
        <w:t>в</w:t>
      </w:r>
      <w:r w:rsidRPr="00BD2F6E">
        <w:rPr>
          <w:spacing w:val="44"/>
        </w:rPr>
        <w:t xml:space="preserve"> </w:t>
      </w:r>
      <w:r w:rsidRPr="00BD2F6E">
        <w:rPr>
          <w:spacing w:val="-1"/>
        </w:rPr>
        <w:t>государственной</w:t>
      </w:r>
      <w:r w:rsidRPr="00BD2F6E">
        <w:rPr>
          <w:spacing w:val="45"/>
        </w:rPr>
        <w:t xml:space="preserve"> </w:t>
      </w:r>
      <w:r w:rsidRPr="00BD2F6E">
        <w:t>или</w:t>
      </w:r>
      <w:r w:rsidRPr="00BD2F6E">
        <w:rPr>
          <w:spacing w:val="77"/>
        </w:rPr>
        <w:t xml:space="preserve"> </w:t>
      </w:r>
      <w:r w:rsidRPr="00BD2F6E">
        <w:rPr>
          <w:spacing w:val="-1"/>
        </w:rPr>
        <w:t>муниципальной</w:t>
      </w:r>
      <w:r w:rsidRPr="00BD2F6E">
        <w:t xml:space="preserve"> собственности, </w:t>
      </w:r>
      <w:r w:rsidRPr="00BD2F6E">
        <w:rPr>
          <w:spacing w:val="-1"/>
        </w:rPr>
        <w:t>заключается</w:t>
      </w:r>
      <w:r w:rsidRPr="00BD2F6E">
        <w:t xml:space="preserve"> без </w:t>
      </w:r>
      <w:r w:rsidRPr="00BD2F6E">
        <w:rPr>
          <w:spacing w:val="-1"/>
        </w:rPr>
        <w:t>проведения</w:t>
      </w:r>
      <w:r w:rsidRPr="00BD2F6E">
        <w:t xml:space="preserve"> торгов в </w:t>
      </w:r>
      <w:r w:rsidRPr="00BD2F6E">
        <w:rPr>
          <w:spacing w:val="-1"/>
        </w:rPr>
        <w:t>случае</w:t>
      </w:r>
      <w:r w:rsidRPr="00BD2F6E">
        <w:t xml:space="preserve"> </w:t>
      </w:r>
      <w:r w:rsidRPr="00BD2F6E">
        <w:rPr>
          <w:spacing w:val="-1"/>
        </w:rPr>
        <w:t>предоставления:</w:t>
      </w:r>
    </w:p>
    <w:p w14:paraId="0C030528" w14:textId="77777777" w:rsidR="003369F9" w:rsidRPr="00BD2F6E" w:rsidRDefault="003369F9">
      <w:pPr>
        <w:pStyle w:val="af0"/>
        <w:numPr>
          <w:ilvl w:val="0"/>
          <w:numId w:val="49"/>
        </w:numPr>
        <w:tabs>
          <w:tab w:val="left" w:pos="976"/>
        </w:tabs>
        <w:suppressAutoHyphens w:val="0"/>
        <w:spacing w:after="0" w:line="240" w:lineRule="auto"/>
        <w:ind w:left="0" w:right="-1" w:firstLine="709"/>
      </w:pPr>
      <w:r w:rsidRPr="00BD2F6E">
        <w:rPr>
          <w:spacing w:val="-1"/>
        </w:rPr>
        <w:t>земельного</w:t>
      </w:r>
      <w:r w:rsidRPr="00BD2F6E">
        <w:rPr>
          <w:spacing w:val="29"/>
        </w:rPr>
        <w:t xml:space="preserve"> </w:t>
      </w:r>
      <w:r w:rsidRPr="00BD2F6E">
        <w:rPr>
          <w:spacing w:val="-1"/>
        </w:rPr>
        <w:t>участка</w:t>
      </w:r>
      <w:r w:rsidRPr="00BD2F6E">
        <w:rPr>
          <w:spacing w:val="30"/>
        </w:rPr>
        <w:t xml:space="preserve"> </w:t>
      </w:r>
      <w:r w:rsidRPr="00BD2F6E">
        <w:rPr>
          <w:spacing w:val="-1"/>
        </w:rPr>
        <w:t>юридическим</w:t>
      </w:r>
      <w:r w:rsidRPr="00BD2F6E">
        <w:rPr>
          <w:spacing w:val="31"/>
        </w:rPr>
        <w:t xml:space="preserve"> </w:t>
      </w:r>
      <w:r w:rsidRPr="00BD2F6E">
        <w:t>лицам</w:t>
      </w:r>
      <w:r w:rsidRPr="00BD2F6E">
        <w:rPr>
          <w:spacing w:val="30"/>
        </w:rPr>
        <w:t xml:space="preserve"> </w:t>
      </w:r>
      <w:r w:rsidRPr="00BD2F6E">
        <w:t>в</w:t>
      </w:r>
      <w:r w:rsidRPr="00BD2F6E">
        <w:rPr>
          <w:spacing w:val="30"/>
        </w:rPr>
        <w:t xml:space="preserve"> </w:t>
      </w:r>
      <w:r w:rsidRPr="00BD2F6E">
        <w:rPr>
          <w:spacing w:val="-1"/>
        </w:rPr>
        <w:t>соответствии</w:t>
      </w:r>
      <w:r w:rsidRPr="00BD2F6E">
        <w:rPr>
          <w:spacing w:val="31"/>
        </w:rPr>
        <w:t xml:space="preserve"> </w:t>
      </w:r>
      <w:r w:rsidRPr="00BD2F6E">
        <w:t>с</w:t>
      </w:r>
      <w:r w:rsidRPr="00BD2F6E">
        <w:rPr>
          <w:spacing w:val="30"/>
        </w:rPr>
        <w:t xml:space="preserve"> </w:t>
      </w:r>
      <w:r w:rsidRPr="00BD2F6E">
        <w:rPr>
          <w:spacing w:val="-1"/>
        </w:rPr>
        <w:t>указом</w:t>
      </w:r>
      <w:r w:rsidRPr="00BD2F6E">
        <w:rPr>
          <w:spacing w:val="31"/>
        </w:rPr>
        <w:t xml:space="preserve"> </w:t>
      </w:r>
      <w:r w:rsidRPr="00BD2F6E">
        <w:t>или</w:t>
      </w:r>
      <w:r w:rsidRPr="00BD2F6E">
        <w:rPr>
          <w:spacing w:val="31"/>
        </w:rPr>
        <w:t xml:space="preserve"> </w:t>
      </w:r>
      <w:r w:rsidRPr="00BD2F6E">
        <w:rPr>
          <w:spacing w:val="-1"/>
        </w:rPr>
        <w:t>распоряжением</w:t>
      </w:r>
      <w:r w:rsidRPr="00BD2F6E">
        <w:rPr>
          <w:spacing w:val="101"/>
        </w:rPr>
        <w:t xml:space="preserve"> </w:t>
      </w:r>
      <w:r w:rsidRPr="00BD2F6E">
        <w:t xml:space="preserve">Президента Российской </w:t>
      </w:r>
      <w:r w:rsidRPr="00BD2F6E">
        <w:rPr>
          <w:spacing w:val="-1"/>
        </w:rPr>
        <w:t>Федерации;</w:t>
      </w:r>
    </w:p>
    <w:p w14:paraId="6AE97A2A" w14:textId="77777777" w:rsidR="003369F9" w:rsidRPr="00BD2F6E" w:rsidRDefault="003369F9">
      <w:pPr>
        <w:pStyle w:val="af0"/>
        <w:numPr>
          <w:ilvl w:val="0"/>
          <w:numId w:val="49"/>
        </w:numPr>
        <w:tabs>
          <w:tab w:val="left" w:pos="976"/>
        </w:tabs>
        <w:suppressAutoHyphens w:val="0"/>
        <w:spacing w:after="0" w:line="240" w:lineRule="auto"/>
        <w:ind w:left="0" w:right="-1" w:firstLine="709"/>
      </w:pPr>
      <w:r w:rsidRPr="00BD2F6E">
        <w:rPr>
          <w:spacing w:val="-1"/>
        </w:rPr>
        <w:t>земельного</w:t>
      </w:r>
      <w:r w:rsidRPr="00BD2F6E">
        <w:rPr>
          <w:spacing w:val="-8"/>
        </w:rPr>
        <w:t xml:space="preserve"> </w:t>
      </w:r>
      <w:r w:rsidRPr="00BD2F6E">
        <w:rPr>
          <w:spacing w:val="-1"/>
        </w:rPr>
        <w:t>участка</w:t>
      </w:r>
      <w:r w:rsidRPr="00BD2F6E">
        <w:rPr>
          <w:spacing w:val="-7"/>
        </w:rPr>
        <w:t xml:space="preserve"> </w:t>
      </w:r>
      <w:r w:rsidRPr="00BD2F6E">
        <w:rPr>
          <w:spacing w:val="-1"/>
        </w:rPr>
        <w:t>юридическим</w:t>
      </w:r>
      <w:r w:rsidRPr="00BD2F6E">
        <w:rPr>
          <w:spacing w:val="-6"/>
        </w:rPr>
        <w:t xml:space="preserve"> </w:t>
      </w:r>
      <w:r w:rsidRPr="00BD2F6E">
        <w:rPr>
          <w:spacing w:val="-1"/>
        </w:rPr>
        <w:t>лицам</w:t>
      </w:r>
      <w:r w:rsidRPr="00BD2F6E">
        <w:rPr>
          <w:spacing w:val="-6"/>
        </w:rPr>
        <w:t xml:space="preserve"> </w:t>
      </w:r>
      <w:r w:rsidRPr="00BD2F6E">
        <w:t>в</w:t>
      </w:r>
      <w:r w:rsidRPr="00BD2F6E">
        <w:rPr>
          <w:spacing w:val="-8"/>
        </w:rPr>
        <w:t xml:space="preserve"> </w:t>
      </w:r>
      <w:r w:rsidRPr="00BD2F6E">
        <w:rPr>
          <w:spacing w:val="-1"/>
        </w:rPr>
        <w:t>соответствии</w:t>
      </w:r>
      <w:r w:rsidRPr="00BD2F6E">
        <w:rPr>
          <w:spacing w:val="-6"/>
        </w:rPr>
        <w:t xml:space="preserve"> </w:t>
      </w:r>
      <w:r w:rsidRPr="00BD2F6E">
        <w:t>с</w:t>
      </w:r>
      <w:r w:rsidRPr="00BD2F6E">
        <w:rPr>
          <w:spacing w:val="-6"/>
        </w:rPr>
        <w:t xml:space="preserve"> </w:t>
      </w:r>
      <w:r w:rsidRPr="00BD2F6E">
        <w:rPr>
          <w:spacing w:val="-1"/>
        </w:rPr>
        <w:t>распоряжением</w:t>
      </w:r>
      <w:r w:rsidRPr="00BD2F6E">
        <w:rPr>
          <w:spacing w:val="-6"/>
        </w:rPr>
        <w:t xml:space="preserve"> </w:t>
      </w:r>
      <w:r w:rsidRPr="00BD2F6E">
        <w:rPr>
          <w:spacing w:val="-1"/>
        </w:rPr>
        <w:t>Правительства</w:t>
      </w:r>
      <w:r w:rsidRPr="00BD2F6E">
        <w:rPr>
          <w:spacing w:val="123"/>
        </w:rPr>
        <w:t xml:space="preserve"> </w:t>
      </w:r>
      <w:r w:rsidRPr="00BD2F6E">
        <w:t>Российской</w:t>
      </w:r>
      <w:r w:rsidRPr="00BD2F6E">
        <w:rPr>
          <w:spacing w:val="57"/>
        </w:rPr>
        <w:t xml:space="preserve"> </w:t>
      </w:r>
      <w:r w:rsidRPr="00BD2F6E">
        <w:rPr>
          <w:spacing w:val="-1"/>
        </w:rPr>
        <w:t>Федерации</w:t>
      </w:r>
      <w:r w:rsidRPr="00BD2F6E">
        <w:rPr>
          <w:spacing w:val="57"/>
        </w:rPr>
        <w:t xml:space="preserve"> </w:t>
      </w:r>
      <w:r w:rsidRPr="00BD2F6E">
        <w:t>для</w:t>
      </w:r>
      <w:r w:rsidRPr="00BD2F6E">
        <w:rPr>
          <w:spacing w:val="57"/>
        </w:rPr>
        <w:t xml:space="preserve"> </w:t>
      </w:r>
      <w:r w:rsidRPr="00BD2F6E">
        <w:t>размещения</w:t>
      </w:r>
      <w:r w:rsidRPr="00BD2F6E">
        <w:rPr>
          <w:spacing w:val="56"/>
        </w:rPr>
        <w:t xml:space="preserve"> </w:t>
      </w:r>
      <w:r w:rsidRPr="00BD2F6E">
        <w:rPr>
          <w:spacing w:val="-1"/>
        </w:rPr>
        <w:t>объектов</w:t>
      </w:r>
      <w:r w:rsidRPr="00BD2F6E">
        <w:rPr>
          <w:spacing w:val="57"/>
        </w:rPr>
        <w:t xml:space="preserve"> </w:t>
      </w:r>
      <w:r w:rsidRPr="00BD2F6E">
        <w:rPr>
          <w:spacing w:val="-1"/>
        </w:rPr>
        <w:t>социально-культурного</w:t>
      </w:r>
      <w:r w:rsidRPr="00BD2F6E">
        <w:rPr>
          <w:spacing w:val="57"/>
        </w:rPr>
        <w:t xml:space="preserve"> </w:t>
      </w:r>
      <w:r w:rsidRPr="00BD2F6E">
        <w:t>назначения,</w:t>
      </w:r>
      <w:r w:rsidRPr="00BD2F6E">
        <w:rPr>
          <w:spacing w:val="67"/>
        </w:rPr>
        <w:t xml:space="preserve"> </w:t>
      </w:r>
      <w:r w:rsidRPr="00BD2F6E">
        <w:t>реализации</w:t>
      </w:r>
      <w:r w:rsidRPr="00BD2F6E">
        <w:rPr>
          <w:spacing w:val="45"/>
        </w:rPr>
        <w:t xml:space="preserve"> </w:t>
      </w:r>
      <w:r w:rsidRPr="00BD2F6E">
        <w:rPr>
          <w:spacing w:val="-1"/>
        </w:rPr>
        <w:t>масштабных</w:t>
      </w:r>
      <w:r w:rsidRPr="00BD2F6E">
        <w:rPr>
          <w:spacing w:val="46"/>
        </w:rPr>
        <w:t xml:space="preserve"> </w:t>
      </w:r>
      <w:r w:rsidRPr="00BD2F6E">
        <w:rPr>
          <w:spacing w:val="-1"/>
        </w:rPr>
        <w:t>инвестиционных</w:t>
      </w:r>
      <w:r w:rsidRPr="00BD2F6E">
        <w:rPr>
          <w:spacing w:val="46"/>
        </w:rPr>
        <w:t xml:space="preserve"> </w:t>
      </w:r>
      <w:r w:rsidRPr="00BD2F6E">
        <w:t>проектов</w:t>
      </w:r>
      <w:r w:rsidRPr="00BD2F6E">
        <w:rPr>
          <w:spacing w:val="45"/>
        </w:rPr>
        <w:t xml:space="preserve"> </w:t>
      </w:r>
      <w:r w:rsidRPr="00BD2F6E">
        <w:t>при</w:t>
      </w:r>
      <w:r w:rsidRPr="00BD2F6E">
        <w:rPr>
          <w:spacing w:val="45"/>
        </w:rPr>
        <w:t xml:space="preserve"> </w:t>
      </w:r>
      <w:r w:rsidRPr="00BD2F6E">
        <w:t>условии</w:t>
      </w:r>
      <w:r w:rsidRPr="00BD2F6E">
        <w:rPr>
          <w:spacing w:val="46"/>
        </w:rPr>
        <w:t xml:space="preserve"> </w:t>
      </w:r>
      <w:r w:rsidRPr="00BD2F6E">
        <w:rPr>
          <w:spacing w:val="-1"/>
        </w:rPr>
        <w:t>соответствия</w:t>
      </w:r>
      <w:r w:rsidRPr="00BD2F6E">
        <w:rPr>
          <w:spacing w:val="45"/>
        </w:rPr>
        <w:t xml:space="preserve"> </w:t>
      </w:r>
      <w:r w:rsidRPr="00BD2F6E">
        <w:t>указанных</w:t>
      </w:r>
      <w:r w:rsidRPr="00BD2F6E">
        <w:rPr>
          <w:spacing w:val="67"/>
        </w:rPr>
        <w:t xml:space="preserve"> </w:t>
      </w:r>
      <w:r w:rsidRPr="00BD2F6E">
        <w:rPr>
          <w:spacing w:val="-1"/>
        </w:rPr>
        <w:t>объектов,</w:t>
      </w:r>
      <w:r w:rsidRPr="00BD2F6E">
        <w:rPr>
          <w:spacing w:val="48"/>
        </w:rPr>
        <w:t xml:space="preserve"> </w:t>
      </w:r>
      <w:r w:rsidRPr="00BD2F6E">
        <w:rPr>
          <w:spacing w:val="-1"/>
        </w:rPr>
        <w:t>инвестиционных</w:t>
      </w:r>
      <w:r w:rsidRPr="00BD2F6E">
        <w:rPr>
          <w:spacing w:val="48"/>
        </w:rPr>
        <w:t xml:space="preserve"> </w:t>
      </w:r>
      <w:r w:rsidRPr="00BD2F6E">
        <w:t>проектов</w:t>
      </w:r>
      <w:r w:rsidRPr="00BD2F6E">
        <w:rPr>
          <w:spacing w:val="50"/>
        </w:rPr>
        <w:t xml:space="preserve"> </w:t>
      </w:r>
      <w:hyperlink r:id="rId22">
        <w:r w:rsidRPr="00BD2F6E">
          <w:t>критериям</w:t>
        </w:r>
      </w:hyperlink>
      <w:r w:rsidRPr="00BD2F6E">
        <w:t>,</w:t>
      </w:r>
      <w:r w:rsidRPr="00BD2F6E">
        <w:rPr>
          <w:spacing w:val="47"/>
        </w:rPr>
        <w:t xml:space="preserve"> </w:t>
      </w:r>
      <w:r w:rsidRPr="00BD2F6E">
        <w:t>установленным</w:t>
      </w:r>
      <w:r w:rsidRPr="00BD2F6E">
        <w:rPr>
          <w:spacing w:val="48"/>
        </w:rPr>
        <w:t xml:space="preserve"> </w:t>
      </w:r>
      <w:r w:rsidRPr="00BD2F6E">
        <w:rPr>
          <w:spacing w:val="-1"/>
        </w:rPr>
        <w:t>Правительством</w:t>
      </w:r>
      <w:r w:rsidRPr="00BD2F6E">
        <w:rPr>
          <w:spacing w:val="48"/>
        </w:rPr>
        <w:t xml:space="preserve"> </w:t>
      </w:r>
      <w:r w:rsidRPr="00BD2F6E">
        <w:t>Российской</w:t>
      </w:r>
      <w:r w:rsidRPr="00BD2F6E">
        <w:rPr>
          <w:spacing w:val="69"/>
        </w:rPr>
        <w:t xml:space="preserve"> </w:t>
      </w:r>
      <w:r w:rsidRPr="00BD2F6E">
        <w:t>Федерации;</w:t>
      </w:r>
    </w:p>
    <w:p w14:paraId="1A0084A9" w14:textId="2F348E60" w:rsidR="003369F9" w:rsidRPr="00BD2F6E" w:rsidRDefault="003369F9">
      <w:pPr>
        <w:pStyle w:val="af0"/>
        <w:numPr>
          <w:ilvl w:val="0"/>
          <w:numId w:val="49"/>
        </w:numPr>
        <w:tabs>
          <w:tab w:val="left" w:pos="976"/>
        </w:tabs>
        <w:suppressAutoHyphens w:val="0"/>
        <w:spacing w:after="0" w:line="240" w:lineRule="auto"/>
        <w:ind w:left="0" w:right="-1" w:firstLine="709"/>
      </w:pPr>
      <w:r w:rsidRPr="00BD2F6E">
        <w:rPr>
          <w:spacing w:val="-1"/>
        </w:rPr>
        <w:t>земельного</w:t>
      </w:r>
      <w:r w:rsidRPr="00BD2F6E">
        <w:t xml:space="preserve"> участка</w:t>
      </w:r>
      <w:r w:rsidRPr="00BD2F6E">
        <w:rPr>
          <w:spacing w:val="2"/>
        </w:rPr>
        <w:t xml:space="preserve"> </w:t>
      </w:r>
      <w:r w:rsidRPr="00BD2F6E">
        <w:t>юридическим</w:t>
      </w:r>
      <w:r w:rsidRPr="00BD2F6E">
        <w:rPr>
          <w:spacing w:val="2"/>
        </w:rPr>
        <w:t xml:space="preserve"> </w:t>
      </w:r>
      <w:r w:rsidRPr="00BD2F6E">
        <w:rPr>
          <w:spacing w:val="-1"/>
        </w:rPr>
        <w:t>лицам</w:t>
      </w:r>
      <w:r w:rsidRPr="00BD2F6E">
        <w:rPr>
          <w:spacing w:val="2"/>
        </w:rPr>
        <w:t xml:space="preserve"> </w:t>
      </w:r>
      <w:r w:rsidRPr="00BD2F6E">
        <w:t>в</w:t>
      </w:r>
      <w:r w:rsidRPr="00BD2F6E">
        <w:rPr>
          <w:spacing w:val="1"/>
        </w:rPr>
        <w:t xml:space="preserve"> </w:t>
      </w:r>
      <w:r w:rsidRPr="00BD2F6E">
        <w:rPr>
          <w:spacing w:val="-1"/>
        </w:rPr>
        <w:t>соотве</w:t>
      </w:r>
      <w:r w:rsidR="002A5BC8">
        <w:rPr>
          <w:spacing w:val="-1"/>
        </w:rPr>
        <w:t>т</w:t>
      </w:r>
      <w:r w:rsidRPr="00BD2F6E">
        <w:rPr>
          <w:spacing w:val="-1"/>
        </w:rPr>
        <w:t>ствии</w:t>
      </w:r>
      <w:r w:rsidRPr="00BD2F6E">
        <w:rPr>
          <w:spacing w:val="1"/>
        </w:rPr>
        <w:t xml:space="preserve"> </w:t>
      </w:r>
      <w:r w:rsidRPr="00BD2F6E">
        <w:t>с</w:t>
      </w:r>
      <w:r w:rsidRPr="00BD2F6E">
        <w:rPr>
          <w:spacing w:val="2"/>
        </w:rPr>
        <w:t xml:space="preserve"> </w:t>
      </w:r>
      <w:r w:rsidRPr="00BD2F6E">
        <w:t>распоряжением</w:t>
      </w:r>
      <w:r w:rsidRPr="00BD2F6E">
        <w:rPr>
          <w:spacing w:val="2"/>
        </w:rPr>
        <w:t xml:space="preserve"> </w:t>
      </w:r>
      <w:r w:rsidRPr="00BD2F6E">
        <w:rPr>
          <w:spacing w:val="-1"/>
        </w:rPr>
        <w:t>высшего</w:t>
      </w:r>
      <w:r w:rsidRPr="00BD2F6E">
        <w:rPr>
          <w:spacing w:val="61"/>
        </w:rPr>
        <w:t xml:space="preserve"> </w:t>
      </w:r>
      <w:r w:rsidRPr="00BD2F6E">
        <w:t>должностного</w:t>
      </w:r>
      <w:r w:rsidRPr="00BD2F6E">
        <w:rPr>
          <w:spacing w:val="14"/>
        </w:rPr>
        <w:t xml:space="preserve"> </w:t>
      </w:r>
      <w:r w:rsidRPr="00BD2F6E">
        <w:t>лица</w:t>
      </w:r>
      <w:r w:rsidRPr="00BD2F6E">
        <w:rPr>
          <w:spacing w:val="14"/>
        </w:rPr>
        <w:t xml:space="preserve"> </w:t>
      </w:r>
      <w:r w:rsidRPr="00BD2F6E">
        <w:t>субъекта</w:t>
      </w:r>
      <w:r w:rsidRPr="00BD2F6E">
        <w:rPr>
          <w:spacing w:val="14"/>
        </w:rPr>
        <w:t xml:space="preserve"> </w:t>
      </w:r>
      <w:r w:rsidRPr="00BD2F6E">
        <w:t>Российской</w:t>
      </w:r>
      <w:r w:rsidRPr="00BD2F6E">
        <w:rPr>
          <w:spacing w:val="14"/>
        </w:rPr>
        <w:t xml:space="preserve"> </w:t>
      </w:r>
      <w:r w:rsidRPr="00BD2F6E">
        <w:t>Федерации</w:t>
      </w:r>
      <w:r w:rsidRPr="00BD2F6E">
        <w:rPr>
          <w:spacing w:val="12"/>
        </w:rPr>
        <w:t xml:space="preserve"> </w:t>
      </w:r>
      <w:r w:rsidRPr="00BD2F6E">
        <w:t>для</w:t>
      </w:r>
      <w:r w:rsidRPr="00BD2F6E">
        <w:rPr>
          <w:spacing w:val="14"/>
        </w:rPr>
        <w:t xml:space="preserve"> </w:t>
      </w:r>
      <w:r w:rsidRPr="00BD2F6E">
        <w:t>размещения</w:t>
      </w:r>
      <w:r w:rsidRPr="00BD2F6E">
        <w:rPr>
          <w:spacing w:val="14"/>
        </w:rPr>
        <w:t xml:space="preserve"> </w:t>
      </w:r>
      <w:r w:rsidRPr="00BD2F6E">
        <w:rPr>
          <w:spacing w:val="-1"/>
        </w:rPr>
        <w:t>объектов</w:t>
      </w:r>
      <w:r w:rsidRPr="00BD2F6E">
        <w:rPr>
          <w:spacing w:val="13"/>
        </w:rPr>
        <w:t xml:space="preserve"> </w:t>
      </w:r>
      <w:r w:rsidRPr="00BD2F6E">
        <w:t>социально-</w:t>
      </w:r>
      <w:r w:rsidRPr="00BD2F6E">
        <w:rPr>
          <w:spacing w:val="22"/>
        </w:rPr>
        <w:t xml:space="preserve"> </w:t>
      </w:r>
      <w:r w:rsidRPr="00BD2F6E">
        <w:rPr>
          <w:spacing w:val="-1"/>
        </w:rPr>
        <w:t>культурного</w:t>
      </w:r>
      <w:r w:rsidRPr="00BD2F6E">
        <w:rPr>
          <w:spacing w:val="54"/>
        </w:rPr>
        <w:t xml:space="preserve"> </w:t>
      </w:r>
      <w:r w:rsidRPr="00BD2F6E">
        <w:t>и</w:t>
      </w:r>
      <w:r w:rsidRPr="00BD2F6E">
        <w:rPr>
          <w:spacing w:val="54"/>
        </w:rPr>
        <w:t xml:space="preserve"> </w:t>
      </w:r>
      <w:r w:rsidRPr="00BD2F6E">
        <w:t>коммунально-бытового</w:t>
      </w:r>
      <w:r w:rsidRPr="00BD2F6E">
        <w:rPr>
          <w:spacing w:val="54"/>
        </w:rPr>
        <w:t xml:space="preserve"> </w:t>
      </w:r>
      <w:r w:rsidRPr="00BD2F6E">
        <w:t>назначения,</w:t>
      </w:r>
      <w:r w:rsidRPr="00BD2F6E">
        <w:rPr>
          <w:spacing w:val="55"/>
        </w:rPr>
        <w:t xml:space="preserve"> </w:t>
      </w:r>
      <w:r w:rsidRPr="00BD2F6E">
        <w:t>реализации</w:t>
      </w:r>
      <w:r w:rsidRPr="00BD2F6E">
        <w:rPr>
          <w:spacing w:val="55"/>
        </w:rPr>
        <w:t xml:space="preserve"> </w:t>
      </w:r>
      <w:r w:rsidRPr="00BD2F6E">
        <w:rPr>
          <w:spacing w:val="-1"/>
        </w:rPr>
        <w:t>масштабных</w:t>
      </w:r>
      <w:r w:rsidRPr="00BD2F6E">
        <w:rPr>
          <w:spacing w:val="54"/>
        </w:rPr>
        <w:t xml:space="preserve"> </w:t>
      </w:r>
      <w:r w:rsidRPr="00BD2F6E">
        <w:rPr>
          <w:spacing w:val="-1"/>
        </w:rPr>
        <w:t>инвестиционных</w:t>
      </w:r>
      <w:r w:rsidRPr="00BD2F6E">
        <w:rPr>
          <w:spacing w:val="63"/>
        </w:rPr>
        <w:t xml:space="preserve"> </w:t>
      </w:r>
      <w:r w:rsidRPr="00BD2F6E">
        <w:t>проектов</w:t>
      </w:r>
      <w:r w:rsidRPr="00BD2F6E">
        <w:rPr>
          <w:spacing w:val="8"/>
        </w:rPr>
        <w:t xml:space="preserve"> </w:t>
      </w:r>
      <w:r w:rsidRPr="00BD2F6E">
        <w:t>при</w:t>
      </w:r>
      <w:r w:rsidRPr="00BD2F6E">
        <w:rPr>
          <w:spacing w:val="8"/>
        </w:rPr>
        <w:t xml:space="preserve"> </w:t>
      </w:r>
      <w:r w:rsidRPr="00BD2F6E">
        <w:t>условии</w:t>
      </w:r>
      <w:r w:rsidRPr="00BD2F6E">
        <w:rPr>
          <w:spacing w:val="9"/>
        </w:rPr>
        <w:t xml:space="preserve"> </w:t>
      </w:r>
      <w:r w:rsidRPr="00BD2F6E">
        <w:rPr>
          <w:spacing w:val="-1"/>
        </w:rPr>
        <w:t>соответствия</w:t>
      </w:r>
      <w:r w:rsidRPr="00BD2F6E">
        <w:rPr>
          <w:spacing w:val="8"/>
        </w:rPr>
        <w:t xml:space="preserve"> </w:t>
      </w:r>
      <w:r w:rsidRPr="00BD2F6E">
        <w:t>указанных</w:t>
      </w:r>
      <w:r w:rsidRPr="00BD2F6E">
        <w:rPr>
          <w:spacing w:val="8"/>
        </w:rPr>
        <w:t xml:space="preserve"> </w:t>
      </w:r>
      <w:r w:rsidRPr="00BD2F6E">
        <w:rPr>
          <w:spacing w:val="-1"/>
        </w:rPr>
        <w:t>объектов,</w:t>
      </w:r>
      <w:r w:rsidRPr="00BD2F6E">
        <w:rPr>
          <w:spacing w:val="8"/>
        </w:rPr>
        <w:t xml:space="preserve"> </w:t>
      </w:r>
      <w:r w:rsidRPr="00BD2F6E">
        <w:t>инвестиционных</w:t>
      </w:r>
      <w:r w:rsidRPr="00BD2F6E">
        <w:rPr>
          <w:spacing w:val="9"/>
        </w:rPr>
        <w:t xml:space="preserve"> </w:t>
      </w:r>
      <w:r w:rsidRPr="00BD2F6E">
        <w:t>проектов</w:t>
      </w:r>
      <w:r w:rsidRPr="00BD2F6E">
        <w:rPr>
          <w:spacing w:val="8"/>
        </w:rPr>
        <w:t xml:space="preserve"> </w:t>
      </w:r>
      <w:r w:rsidRPr="00BD2F6E">
        <w:t>критериям,</w:t>
      </w:r>
      <w:r w:rsidRPr="00BD2F6E">
        <w:rPr>
          <w:spacing w:val="44"/>
        </w:rPr>
        <w:t xml:space="preserve"> </w:t>
      </w:r>
      <w:r w:rsidRPr="00BD2F6E">
        <w:rPr>
          <w:spacing w:val="-1"/>
        </w:rPr>
        <w:t>установленным</w:t>
      </w:r>
      <w:r w:rsidRPr="00BD2F6E">
        <w:t xml:space="preserve"> законами </w:t>
      </w:r>
      <w:r w:rsidRPr="00BD2F6E">
        <w:rPr>
          <w:spacing w:val="-1"/>
        </w:rPr>
        <w:t>субъектов</w:t>
      </w:r>
      <w:r w:rsidRPr="00BD2F6E">
        <w:t xml:space="preserve"> Российской Федерации;</w:t>
      </w:r>
    </w:p>
    <w:p w14:paraId="20EE1459" w14:textId="77777777" w:rsidR="003369F9" w:rsidRPr="00BD2F6E" w:rsidRDefault="003369F9" w:rsidP="003369F9">
      <w:pPr>
        <w:pStyle w:val="af0"/>
        <w:spacing w:after="0" w:line="240" w:lineRule="auto"/>
        <w:ind w:left="0" w:right="-1"/>
      </w:pPr>
      <w:r w:rsidRPr="00BD2F6E">
        <w:t>3.1)</w:t>
      </w:r>
      <w:r w:rsidRPr="00BD2F6E">
        <w:rPr>
          <w:spacing w:val="32"/>
        </w:rPr>
        <w:t xml:space="preserve"> </w:t>
      </w:r>
      <w:r w:rsidRPr="00BD2F6E">
        <w:t>земельного</w:t>
      </w:r>
      <w:r w:rsidRPr="00BD2F6E">
        <w:rPr>
          <w:spacing w:val="30"/>
        </w:rPr>
        <w:t xml:space="preserve"> </w:t>
      </w:r>
      <w:r w:rsidRPr="00BD2F6E">
        <w:rPr>
          <w:spacing w:val="-1"/>
        </w:rPr>
        <w:t>участка</w:t>
      </w:r>
      <w:r w:rsidRPr="00BD2F6E">
        <w:rPr>
          <w:spacing w:val="32"/>
        </w:rPr>
        <w:t xml:space="preserve"> </w:t>
      </w:r>
      <w:r w:rsidRPr="00BD2F6E">
        <w:t>юридическим</w:t>
      </w:r>
      <w:r w:rsidRPr="00BD2F6E">
        <w:rPr>
          <w:spacing w:val="32"/>
        </w:rPr>
        <w:t xml:space="preserve"> </w:t>
      </w:r>
      <w:r w:rsidRPr="00BD2F6E">
        <w:rPr>
          <w:spacing w:val="-1"/>
        </w:rPr>
        <w:t>лицам,</w:t>
      </w:r>
      <w:r w:rsidRPr="00BD2F6E">
        <w:rPr>
          <w:spacing w:val="32"/>
        </w:rPr>
        <w:t xml:space="preserve"> </w:t>
      </w:r>
      <w:r w:rsidRPr="00BD2F6E">
        <w:t>принявшим</w:t>
      </w:r>
      <w:r w:rsidRPr="00BD2F6E">
        <w:rPr>
          <w:spacing w:val="32"/>
        </w:rPr>
        <w:t xml:space="preserve"> </w:t>
      </w:r>
      <w:r w:rsidRPr="00BD2F6E">
        <w:t>на</w:t>
      </w:r>
      <w:r w:rsidRPr="00BD2F6E">
        <w:rPr>
          <w:spacing w:val="32"/>
        </w:rPr>
        <w:t xml:space="preserve"> </w:t>
      </w:r>
      <w:r w:rsidRPr="00BD2F6E">
        <w:rPr>
          <w:spacing w:val="-1"/>
        </w:rPr>
        <w:t>себя</w:t>
      </w:r>
      <w:r w:rsidRPr="00BD2F6E">
        <w:rPr>
          <w:spacing w:val="32"/>
        </w:rPr>
        <w:t xml:space="preserve"> </w:t>
      </w:r>
      <w:r w:rsidRPr="00BD2F6E">
        <w:rPr>
          <w:spacing w:val="-1"/>
        </w:rPr>
        <w:t>обязательство</w:t>
      </w:r>
      <w:r w:rsidRPr="00BD2F6E">
        <w:rPr>
          <w:spacing w:val="32"/>
        </w:rPr>
        <w:t xml:space="preserve"> </w:t>
      </w:r>
      <w:r w:rsidRPr="00BD2F6E">
        <w:t>по</w:t>
      </w:r>
      <w:r w:rsidRPr="00BD2F6E">
        <w:rPr>
          <w:spacing w:val="49"/>
        </w:rPr>
        <w:t xml:space="preserve"> </w:t>
      </w:r>
      <w:r w:rsidRPr="00BD2F6E">
        <w:rPr>
          <w:spacing w:val="-1"/>
        </w:rPr>
        <w:t>завершению</w:t>
      </w:r>
      <w:r w:rsidRPr="00BD2F6E">
        <w:rPr>
          <w:spacing w:val="2"/>
        </w:rPr>
        <w:t xml:space="preserve"> </w:t>
      </w:r>
      <w:r w:rsidRPr="00BD2F6E">
        <w:rPr>
          <w:spacing w:val="-1"/>
        </w:rPr>
        <w:t>строительства</w:t>
      </w:r>
      <w:r w:rsidRPr="00BD2F6E">
        <w:rPr>
          <w:spacing w:val="2"/>
        </w:rPr>
        <w:t xml:space="preserve"> </w:t>
      </w:r>
      <w:r w:rsidRPr="00BD2F6E">
        <w:t>объектов</w:t>
      </w:r>
      <w:r w:rsidRPr="00BD2F6E">
        <w:rPr>
          <w:spacing w:val="1"/>
        </w:rPr>
        <w:t xml:space="preserve"> </w:t>
      </w:r>
      <w:r w:rsidRPr="00BD2F6E">
        <w:t>незавершенного</w:t>
      </w:r>
      <w:r w:rsidRPr="00BD2F6E">
        <w:rPr>
          <w:spacing w:val="2"/>
        </w:rPr>
        <w:t xml:space="preserve"> </w:t>
      </w:r>
      <w:r w:rsidRPr="00BD2F6E">
        <w:rPr>
          <w:spacing w:val="-1"/>
        </w:rPr>
        <w:t>строительства</w:t>
      </w:r>
      <w:r w:rsidRPr="00BD2F6E">
        <w:rPr>
          <w:spacing w:val="2"/>
        </w:rPr>
        <w:t xml:space="preserve"> </w:t>
      </w:r>
      <w:r w:rsidRPr="00BD2F6E">
        <w:t>и</w:t>
      </w:r>
      <w:r w:rsidRPr="00BD2F6E">
        <w:rPr>
          <w:spacing w:val="2"/>
        </w:rPr>
        <w:t xml:space="preserve"> </w:t>
      </w:r>
      <w:r w:rsidRPr="00BD2F6E">
        <w:t>исполнению</w:t>
      </w:r>
      <w:r w:rsidRPr="00BD2F6E">
        <w:rPr>
          <w:spacing w:val="1"/>
        </w:rPr>
        <w:t xml:space="preserve"> </w:t>
      </w:r>
      <w:r w:rsidRPr="00BD2F6E">
        <w:t>обязательств</w:t>
      </w:r>
      <w:r w:rsidRPr="00BD2F6E">
        <w:rPr>
          <w:spacing w:val="68"/>
        </w:rPr>
        <w:t xml:space="preserve"> </w:t>
      </w:r>
      <w:r w:rsidRPr="00BD2F6E">
        <w:t>застройщика</w:t>
      </w:r>
      <w:r w:rsidRPr="00BD2F6E">
        <w:rPr>
          <w:spacing w:val="53"/>
        </w:rPr>
        <w:t xml:space="preserve"> </w:t>
      </w:r>
      <w:r w:rsidRPr="00BD2F6E">
        <w:t>перед</w:t>
      </w:r>
      <w:r w:rsidRPr="00BD2F6E">
        <w:rPr>
          <w:spacing w:val="54"/>
        </w:rPr>
        <w:t xml:space="preserve"> </w:t>
      </w:r>
      <w:r w:rsidRPr="00BD2F6E">
        <w:t>гражданами,</w:t>
      </w:r>
      <w:r w:rsidRPr="00BD2F6E">
        <w:rPr>
          <w:spacing w:val="52"/>
        </w:rPr>
        <w:t xml:space="preserve"> </w:t>
      </w:r>
      <w:r w:rsidRPr="00BD2F6E">
        <w:t>денежные</w:t>
      </w:r>
      <w:r w:rsidRPr="00BD2F6E">
        <w:rPr>
          <w:spacing w:val="54"/>
        </w:rPr>
        <w:t xml:space="preserve"> </w:t>
      </w:r>
      <w:r w:rsidRPr="00BD2F6E">
        <w:rPr>
          <w:spacing w:val="-1"/>
        </w:rPr>
        <w:t>средства</w:t>
      </w:r>
      <w:r w:rsidRPr="00BD2F6E">
        <w:rPr>
          <w:spacing w:val="54"/>
        </w:rPr>
        <w:t xml:space="preserve"> </w:t>
      </w:r>
      <w:r w:rsidRPr="00BD2F6E">
        <w:rPr>
          <w:spacing w:val="-1"/>
        </w:rPr>
        <w:t>которых</w:t>
      </w:r>
      <w:r w:rsidRPr="00BD2F6E">
        <w:rPr>
          <w:spacing w:val="53"/>
        </w:rPr>
        <w:t xml:space="preserve"> </w:t>
      </w:r>
      <w:r w:rsidRPr="00BD2F6E">
        <w:t>привлечены</w:t>
      </w:r>
      <w:r w:rsidRPr="00BD2F6E">
        <w:rPr>
          <w:spacing w:val="54"/>
        </w:rPr>
        <w:t xml:space="preserve"> </w:t>
      </w:r>
      <w:r w:rsidRPr="00BD2F6E">
        <w:t>для</w:t>
      </w:r>
      <w:r w:rsidRPr="00BD2F6E">
        <w:rPr>
          <w:spacing w:val="54"/>
        </w:rPr>
        <w:t xml:space="preserve"> </w:t>
      </w:r>
      <w:r w:rsidRPr="00BD2F6E">
        <w:rPr>
          <w:spacing w:val="-1"/>
        </w:rPr>
        <w:t>строительства</w:t>
      </w:r>
      <w:r w:rsidRPr="00BD2F6E">
        <w:rPr>
          <w:spacing w:val="51"/>
        </w:rPr>
        <w:t xml:space="preserve"> </w:t>
      </w:r>
      <w:r w:rsidRPr="00BD2F6E">
        <w:rPr>
          <w:spacing w:val="-1"/>
        </w:rPr>
        <w:t>многоквартирных</w:t>
      </w:r>
      <w:r w:rsidRPr="00BD2F6E">
        <w:rPr>
          <w:spacing w:val="3"/>
        </w:rPr>
        <w:t xml:space="preserve"> </w:t>
      </w:r>
      <w:r w:rsidRPr="00BD2F6E">
        <w:t>домов</w:t>
      </w:r>
      <w:r w:rsidRPr="00BD2F6E">
        <w:rPr>
          <w:spacing w:val="3"/>
        </w:rPr>
        <w:t xml:space="preserve"> </w:t>
      </w:r>
      <w:r w:rsidRPr="00BD2F6E">
        <w:t>и</w:t>
      </w:r>
      <w:r w:rsidRPr="00BD2F6E">
        <w:rPr>
          <w:spacing w:val="3"/>
        </w:rPr>
        <w:t xml:space="preserve"> </w:t>
      </w:r>
      <w:r w:rsidRPr="00BD2F6E">
        <w:t>права</w:t>
      </w:r>
      <w:r w:rsidRPr="00BD2F6E">
        <w:rPr>
          <w:spacing w:val="4"/>
        </w:rPr>
        <w:t xml:space="preserve"> </w:t>
      </w:r>
      <w:r w:rsidRPr="00BD2F6E">
        <w:rPr>
          <w:spacing w:val="-1"/>
        </w:rPr>
        <w:t>которых</w:t>
      </w:r>
      <w:r w:rsidRPr="00BD2F6E">
        <w:rPr>
          <w:spacing w:val="2"/>
        </w:rPr>
        <w:t xml:space="preserve"> </w:t>
      </w:r>
      <w:r w:rsidRPr="00BD2F6E">
        <w:t>нарушены,</w:t>
      </w:r>
      <w:r w:rsidRPr="00BD2F6E">
        <w:rPr>
          <w:spacing w:val="3"/>
        </w:rPr>
        <w:t xml:space="preserve"> </w:t>
      </w:r>
      <w:r w:rsidRPr="00BD2F6E">
        <w:rPr>
          <w:spacing w:val="-1"/>
        </w:rPr>
        <w:t>которые</w:t>
      </w:r>
      <w:r w:rsidRPr="00BD2F6E">
        <w:rPr>
          <w:spacing w:val="3"/>
        </w:rPr>
        <w:t xml:space="preserve"> </w:t>
      </w:r>
      <w:r w:rsidRPr="00BD2F6E">
        <w:t>включены</w:t>
      </w:r>
      <w:r w:rsidRPr="00BD2F6E">
        <w:rPr>
          <w:spacing w:val="3"/>
        </w:rPr>
        <w:t xml:space="preserve"> </w:t>
      </w:r>
      <w:r w:rsidRPr="00BD2F6E">
        <w:t>в</w:t>
      </w:r>
      <w:r w:rsidRPr="00BD2F6E">
        <w:rPr>
          <w:spacing w:val="2"/>
        </w:rPr>
        <w:t xml:space="preserve"> </w:t>
      </w:r>
      <w:r w:rsidRPr="00BD2F6E">
        <w:t>реестр</w:t>
      </w:r>
      <w:r w:rsidRPr="00BD2F6E">
        <w:rPr>
          <w:spacing w:val="3"/>
        </w:rPr>
        <w:t xml:space="preserve"> </w:t>
      </w:r>
      <w:r w:rsidRPr="00BD2F6E">
        <w:t>пострадавших</w:t>
      </w:r>
      <w:r w:rsidRPr="00BD2F6E">
        <w:rPr>
          <w:spacing w:val="62"/>
        </w:rPr>
        <w:t xml:space="preserve"> </w:t>
      </w:r>
      <w:r w:rsidRPr="00BD2F6E">
        <w:t>граждан</w:t>
      </w:r>
      <w:r w:rsidRPr="00BD2F6E">
        <w:rPr>
          <w:spacing w:val="-1"/>
        </w:rPr>
        <w:t xml:space="preserve"> </w:t>
      </w:r>
      <w:r w:rsidRPr="00BD2F6E">
        <w:t>в</w:t>
      </w:r>
      <w:r w:rsidRPr="00BD2F6E">
        <w:rPr>
          <w:spacing w:val="-2"/>
        </w:rPr>
        <w:t xml:space="preserve"> </w:t>
      </w:r>
      <w:r w:rsidRPr="00BD2F6E">
        <w:t>соответствии</w:t>
      </w:r>
      <w:r w:rsidRPr="00BD2F6E">
        <w:rPr>
          <w:spacing w:val="-2"/>
        </w:rPr>
        <w:t xml:space="preserve"> </w:t>
      </w:r>
      <w:r w:rsidRPr="00BD2F6E">
        <w:t>с</w:t>
      </w:r>
      <w:r w:rsidRPr="00BD2F6E">
        <w:rPr>
          <w:spacing w:val="-1"/>
        </w:rPr>
        <w:t xml:space="preserve"> </w:t>
      </w:r>
      <w:hyperlink r:id="rId23">
        <w:r w:rsidRPr="00BD2F6E">
          <w:rPr>
            <w:spacing w:val="-1"/>
          </w:rPr>
          <w:t>Федеральным</w:t>
        </w:r>
        <w:r w:rsidRPr="00BD2F6E">
          <w:t xml:space="preserve"> </w:t>
        </w:r>
        <w:r w:rsidRPr="00BD2F6E">
          <w:rPr>
            <w:spacing w:val="-1"/>
          </w:rPr>
          <w:t>законом</w:t>
        </w:r>
      </w:hyperlink>
      <w:r w:rsidRPr="00BD2F6E">
        <w:rPr>
          <w:spacing w:val="-1"/>
        </w:rPr>
        <w:t xml:space="preserve"> </w:t>
      </w:r>
      <w:r w:rsidRPr="00BD2F6E">
        <w:t>от</w:t>
      </w:r>
      <w:r w:rsidRPr="00BD2F6E">
        <w:rPr>
          <w:spacing w:val="-2"/>
        </w:rPr>
        <w:t xml:space="preserve"> </w:t>
      </w:r>
      <w:r w:rsidRPr="00BD2F6E">
        <w:t>30</w:t>
      </w:r>
      <w:r w:rsidRPr="00BD2F6E">
        <w:rPr>
          <w:spacing w:val="-2"/>
        </w:rPr>
        <w:t xml:space="preserve"> </w:t>
      </w:r>
      <w:r w:rsidRPr="00BD2F6E">
        <w:t>декабря</w:t>
      </w:r>
      <w:r w:rsidRPr="00BD2F6E">
        <w:rPr>
          <w:spacing w:val="-2"/>
        </w:rPr>
        <w:t xml:space="preserve"> </w:t>
      </w:r>
      <w:r w:rsidRPr="00BD2F6E">
        <w:t>2004 года</w:t>
      </w:r>
      <w:r w:rsidRPr="00BD2F6E">
        <w:rPr>
          <w:spacing w:val="-1"/>
        </w:rPr>
        <w:t xml:space="preserve"> </w:t>
      </w:r>
      <w:r w:rsidRPr="00BD2F6E">
        <w:t>№ 214-ФЗ</w:t>
      </w:r>
      <w:r w:rsidRPr="00BD2F6E">
        <w:rPr>
          <w:spacing w:val="-2"/>
        </w:rPr>
        <w:t xml:space="preserve"> </w:t>
      </w:r>
      <w:r w:rsidRPr="00BD2F6E">
        <w:t>«Об</w:t>
      </w:r>
      <w:r w:rsidRPr="00BD2F6E">
        <w:rPr>
          <w:spacing w:val="-2"/>
        </w:rPr>
        <w:t xml:space="preserve"> </w:t>
      </w:r>
      <w:r w:rsidRPr="00BD2F6E">
        <w:rPr>
          <w:spacing w:val="-1"/>
        </w:rPr>
        <w:t>участии</w:t>
      </w:r>
      <w:r w:rsidRPr="00BD2F6E">
        <w:rPr>
          <w:spacing w:val="43"/>
        </w:rPr>
        <w:t xml:space="preserve"> </w:t>
      </w:r>
      <w:r w:rsidRPr="00BD2F6E">
        <w:t>в</w:t>
      </w:r>
      <w:r w:rsidRPr="00BD2F6E">
        <w:rPr>
          <w:spacing w:val="6"/>
        </w:rPr>
        <w:t xml:space="preserve"> </w:t>
      </w:r>
      <w:r w:rsidRPr="00BD2F6E">
        <w:t>долевом</w:t>
      </w:r>
      <w:r w:rsidRPr="00BD2F6E">
        <w:rPr>
          <w:spacing w:val="7"/>
        </w:rPr>
        <w:t xml:space="preserve"> </w:t>
      </w:r>
      <w:r w:rsidRPr="00BD2F6E">
        <w:rPr>
          <w:spacing w:val="-1"/>
        </w:rPr>
        <w:t>строительстве</w:t>
      </w:r>
      <w:r w:rsidRPr="00BD2F6E">
        <w:rPr>
          <w:spacing w:val="6"/>
        </w:rPr>
        <w:t xml:space="preserve"> </w:t>
      </w:r>
      <w:r w:rsidRPr="00BD2F6E">
        <w:rPr>
          <w:spacing w:val="-1"/>
        </w:rPr>
        <w:t>многоквартирных</w:t>
      </w:r>
      <w:r w:rsidRPr="00BD2F6E">
        <w:rPr>
          <w:spacing w:val="6"/>
        </w:rPr>
        <w:t xml:space="preserve"> </w:t>
      </w:r>
      <w:r w:rsidRPr="00BD2F6E">
        <w:t>домов</w:t>
      </w:r>
      <w:r w:rsidRPr="00BD2F6E">
        <w:rPr>
          <w:spacing w:val="6"/>
        </w:rPr>
        <w:t xml:space="preserve"> </w:t>
      </w:r>
      <w:r w:rsidRPr="00BD2F6E">
        <w:t>и</w:t>
      </w:r>
      <w:r w:rsidRPr="00BD2F6E">
        <w:rPr>
          <w:spacing w:val="6"/>
        </w:rPr>
        <w:t xml:space="preserve"> </w:t>
      </w:r>
      <w:r w:rsidRPr="00BD2F6E">
        <w:t>иных</w:t>
      </w:r>
      <w:r w:rsidRPr="00BD2F6E">
        <w:rPr>
          <w:spacing w:val="7"/>
        </w:rPr>
        <w:t xml:space="preserve"> </w:t>
      </w:r>
      <w:r w:rsidRPr="00BD2F6E">
        <w:rPr>
          <w:spacing w:val="-1"/>
        </w:rPr>
        <w:t>объектов</w:t>
      </w:r>
      <w:r w:rsidRPr="00BD2F6E">
        <w:rPr>
          <w:spacing w:val="8"/>
        </w:rPr>
        <w:t xml:space="preserve"> </w:t>
      </w:r>
      <w:r w:rsidRPr="00BD2F6E">
        <w:t>недвижимости</w:t>
      </w:r>
      <w:r w:rsidRPr="00BD2F6E">
        <w:rPr>
          <w:spacing w:val="6"/>
        </w:rPr>
        <w:t xml:space="preserve"> </w:t>
      </w:r>
      <w:r w:rsidRPr="00BD2F6E">
        <w:t>и</w:t>
      </w:r>
      <w:r w:rsidRPr="00BD2F6E">
        <w:rPr>
          <w:spacing w:val="6"/>
        </w:rPr>
        <w:t xml:space="preserve"> </w:t>
      </w:r>
      <w:r w:rsidRPr="00BD2F6E">
        <w:t>о</w:t>
      </w:r>
      <w:r w:rsidRPr="00BD2F6E">
        <w:rPr>
          <w:spacing w:val="8"/>
        </w:rPr>
        <w:t xml:space="preserve"> </w:t>
      </w:r>
      <w:r w:rsidRPr="00BD2F6E">
        <w:t>внесении</w:t>
      </w:r>
      <w:r w:rsidRPr="00BD2F6E">
        <w:rPr>
          <w:spacing w:val="68"/>
        </w:rPr>
        <w:t xml:space="preserve"> </w:t>
      </w:r>
      <w:r w:rsidRPr="00BD2F6E">
        <w:t>изменений</w:t>
      </w:r>
      <w:r w:rsidRPr="00BD2F6E">
        <w:rPr>
          <w:spacing w:val="47"/>
        </w:rPr>
        <w:t xml:space="preserve"> </w:t>
      </w:r>
      <w:r w:rsidRPr="00BD2F6E">
        <w:t>в</w:t>
      </w:r>
      <w:r w:rsidRPr="00BD2F6E">
        <w:rPr>
          <w:spacing w:val="48"/>
        </w:rPr>
        <w:t xml:space="preserve"> </w:t>
      </w:r>
      <w:r w:rsidRPr="00BD2F6E">
        <w:t>некоторые</w:t>
      </w:r>
      <w:r w:rsidRPr="00BD2F6E">
        <w:rPr>
          <w:spacing w:val="49"/>
        </w:rPr>
        <w:t xml:space="preserve"> </w:t>
      </w:r>
      <w:r w:rsidRPr="00BD2F6E">
        <w:t>законодательные</w:t>
      </w:r>
      <w:r w:rsidRPr="00BD2F6E">
        <w:rPr>
          <w:spacing w:val="48"/>
        </w:rPr>
        <w:t xml:space="preserve"> </w:t>
      </w:r>
      <w:r w:rsidRPr="00BD2F6E">
        <w:t>акты</w:t>
      </w:r>
      <w:r w:rsidRPr="00BD2F6E">
        <w:rPr>
          <w:spacing w:val="48"/>
        </w:rPr>
        <w:t xml:space="preserve"> </w:t>
      </w:r>
      <w:r w:rsidRPr="00BD2F6E">
        <w:t>Российской</w:t>
      </w:r>
      <w:r w:rsidRPr="00BD2F6E">
        <w:rPr>
          <w:spacing w:val="49"/>
        </w:rPr>
        <w:t xml:space="preserve"> </w:t>
      </w:r>
      <w:r w:rsidRPr="00BD2F6E">
        <w:t>Федерации»,</w:t>
      </w:r>
      <w:r w:rsidRPr="00BD2F6E">
        <w:rPr>
          <w:spacing w:val="47"/>
        </w:rPr>
        <w:t xml:space="preserve"> </w:t>
      </w:r>
      <w:r w:rsidRPr="00BD2F6E">
        <w:t>по</w:t>
      </w:r>
      <w:r w:rsidRPr="00BD2F6E">
        <w:rPr>
          <w:spacing w:val="48"/>
        </w:rPr>
        <w:t xml:space="preserve"> </w:t>
      </w:r>
      <w:r w:rsidRPr="00BD2F6E">
        <w:t xml:space="preserve">завершению </w:t>
      </w:r>
      <w:r w:rsidRPr="00BD2F6E">
        <w:rPr>
          <w:spacing w:val="-1"/>
        </w:rPr>
        <w:t>строительства</w:t>
      </w:r>
      <w:r w:rsidRPr="00BD2F6E">
        <w:rPr>
          <w:spacing w:val="19"/>
        </w:rPr>
        <w:t xml:space="preserve"> </w:t>
      </w:r>
      <w:r w:rsidRPr="00BD2F6E">
        <w:t>многоквартирных</w:t>
      </w:r>
      <w:r w:rsidRPr="00BD2F6E">
        <w:rPr>
          <w:spacing w:val="20"/>
        </w:rPr>
        <w:t xml:space="preserve"> </w:t>
      </w:r>
      <w:r w:rsidRPr="00BD2F6E">
        <w:t>домов</w:t>
      </w:r>
      <w:r w:rsidRPr="00BD2F6E">
        <w:rPr>
          <w:spacing w:val="20"/>
        </w:rPr>
        <w:t xml:space="preserve"> </w:t>
      </w:r>
      <w:r w:rsidRPr="00BD2F6E">
        <w:t>и</w:t>
      </w:r>
      <w:r w:rsidRPr="00BD2F6E">
        <w:rPr>
          <w:spacing w:val="21"/>
        </w:rPr>
        <w:t xml:space="preserve"> </w:t>
      </w:r>
      <w:r w:rsidRPr="00BD2F6E">
        <w:t>(или)</w:t>
      </w:r>
      <w:r w:rsidRPr="00BD2F6E">
        <w:rPr>
          <w:spacing w:val="21"/>
        </w:rPr>
        <w:t xml:space="preserve"> </w:t>
      </w:r>
      <w:r w:rsidRPr="00BD2F6E">
        <w:t>иных</w:t>
      </w:r>
      <w:r w:rsidRPr="00BD2F6E">
        <w:rPr>
          <w:spacing w:val="19"/>
        </w:rPr>
        <w:t xml:space="preserve"> </w:t>
      </w:r>
      <w:r w:rsidRPr="00BD2F6E">
        <w:rPr>
          <w:spacing w:val="-1"/>
        </w:rPr>
        <w:t>объектов</w:t>
      </w:r>
      <w:r w:rsidRPr="00BD2F6E">
        <w:rPr>
          <w:spacing w:val="21"/>
        </w:rPr>
        <w:t xml:space="preserve"> </w:t>
      </w:r>
      <w:r w:rsidRPr="00BD2F6E">
        <w:t>недвижимости,</w:t>
      </w:r>
      <w:r w:rsidRPr="00BD2F6E">
        <w:rPr>
          <w:spacing w:val="20"/>
        </w:rPr>
        <w:t xml:space="preserve"> </w:t>
      </w:r>
      <w:r w:rsidRPr="00BD2F6E">
        <w:t>сведения</w:t>
      </w:r>
      <w:r w:rsidRPr="00BD2F6E">
        <w:rPr>
          <w:spacing w:val="20"/>
        </w:rPr>
        <w:t xml:space="preserve"> </w:t>
      </w:r>
      <w:r w:rsidRPr="00BD2F6E">
        <w:t>о</w:t>
      </w:r>
      <w:r w:rsidRPr="00BD2F6E">
        <w:rPr>
          <w:spacing w:val="38"/>
        </w:rPr>
        <w:t xml:space="preserve"> </w:t>
      </w:r>
      <w:r w:rsidRPr="00BD2F6E">
        <w:rPr>
          <w:spacing w:val="-1"/>
        </w:rPr>
        <w:t>которых</w:t>
      </w:r>
      <w:r w:rsidRPr="00BD2F6E">
        <w:rPr>
          <w:spacing w:val="36"/>
        </w:rPr>
        <w:t xml:space="preserve"> </w:t>
      </w:r>
      <w:r w:rsidRPr="00BD2F6E">
        <w:t>включены</w:t>
      </w:r>
      <w:r w:rsidRPr="00BD2F6E">
        <w:rPr>
          <w:spacing w:val="35"/>
        </w:rPr>
        <w:t xml:space="preserve"> </w:t>
      </w:r>
      <w:r w:rsidRPr="00BD2F6E">
        <w:t>в</w:t>
      </w:r>
      <w:r w:rsidRPr="00BD2F6E">
        <w:rPr>
          <w:spacing w:val="36"/>
        </w:rPr>
        <w:t xml:space="preserve"> </w:t>
      </w:r>
      <w:r w:rsidRPr="00BD2F6E">
        <w:t>единый</w:t>
      </w:r>
      <w:r w:rsidRPr="00BD2F6E">
        <w:rPr>
          <w:spacing w:val="35"/>
        </w:rPr>
        <w:t xml:space="preserve"> </w:t>
      </w:r>
      <w:r w:rsidRPr="00BD2F6E">
        <w:t>реестр</w:t>
      </w:r>
      <w:r w:rsidRPr="00BD2F6E">
        <w:rPr>
          <w:spacing w:val="36"/>
        </w:rPr>
        <w:t xml:space="preserve"> </w:t>
      </w:r>
      <w:r w:rsidRPr="00BD2F6E">
        <w:t>проблемных</w:t>
      </w:r>
      <w:r w:rsidRPr="00BD2F6E">
        <w:rPr>
          <w:spacing w:val="35"/>
        </w:rPr>
        <w:t xml:space="preserve"> </w:t>
      </w:r>
      <w:r w:rsidRPr="00BD2F6E">
        <w:rPr>
          <w:spacing w:val="-1"/>
        </w:rPr>
        <w:t>объектов</w:t>
      </w:r>
      <w:r w:rsidRPr="00BD2F6E">
        <w:rPr>
          <w:spacing w:val="36"/>
        </w:rPr>
        <w:t xml:space="preserve"> </w:t>
      </w:r>
      <w:r w:rsidRPr="00BD2F6E">
        <w:t>в</w:t>
      </w:r>
      <w:r w:rsidRPr="00BD2F6E">
        <w:rPr>
          <w:spacing w:val="35"/>
        </w:rPr>
        <w:t xml:space="preserve"> </w:t>
      </w:r>
      <w:r w:rsidRPr="00BD2F6E">
        <w:t>соответствии</w:t>
      </w:r>
      <w:r w:rsidRPr="00BD2F6E">
        <w:rPr>
          <w:spacing w:val="35"/>
        </w:rPr>
        <w:t xml:space="preserve"> </w:t>
      </w:r>
      <w:r w:rsidRPr="00BD2F6E">
        <w:t>с</w:t>
      </w:r>
      <w:r w:rsidRPr="00BD2F6E">
        <w:rPr>
          <w:spacing w:val="34"/>
        </w:rPr>
        <w:t xml:space="preserve"> </w:t>
      </w:r>
      <w:r w:rsidRPr="00BD2F6E">
        <w:t>указанным</w:t>
      </w:r>
      <w:r w:rsidRPr="00BD2F6E">
        <w:rPr>
          <w:spacing w:val="28"/>
        </w:rPr>
        <w:t xml:space="preserve"> </w:t>
      </w:r>
      <w:r w:rsidRPr="00BD2F6E">
        <w:rPr>
          <w:spacing w:val="-1"/>
        </w:rPr>
        <w:t>Федеральным</w:t>
      </w:r>
      <w:r w:rsidRPr="00BD2F6E">
        <w:rPr>
          <w:spacing w:val="39"/>
        </w:rPr>
        <w:t xml:space="preserve"> </w:t>
      </w:r>
      <w:r w:rsidRPr="00BD2F6E">
        <w:t>законом,</w:t>
      </w:r>
      <w:r w:rsidRPr="00BD2F6E">
        <w:rPr>
          <w:spacing w:val="40"/>
        </w:rPr>
        <w:t xml:space="preserve"> </w:t>
      </w:r>
      <w:r w:rsidRPr="00BD2F6E">
        <w:t>для</w:t>
      </w:r>
      <w:r w:rsidRPr="00BD2F6E">
        <w:rPr>
          <w:spacing w:val="39"/>
        </w:rPr>
        <w:t xml:space="preserve"> </w:t>
      </w:r>
      <w:r w:rsidRPr="00BD2F6E">
        <w:rPr>
          <w:spacing w:val="-1"/>
        </w:rPr>
        <w:t>строительства</w:t>
      </w:r>
      <w:r w:rsidRPr="00BD2F6E">
        <w:rPr>
          <w:spacing w:val="39"/>
        </w:rPr>
        <w:t xml:space="preserve"> </w:t>
      </w:r>
      <w:r w:rsidRPr="00BD2F6E">
        <w:t>(создания)</w:t>
      </w:r>
      <w:r w:rsidRPr="00BD2F6E">
        <w:rPr>
          <w:spacing w:val="38"/>
        </w:rPr>
        <w:t xml:space="preserve"> </w:t>
      </w:r>
      <w:r w:rsidRPr="00BD2F6E">
        <w:rPr>
          <w:spacing w:val="-1"/>
        </w:rPr>
        <w:t>многоквартирных</w:t>
      </w:r>
      <w:r w:rsidRPr="00BD2F6E">
        <w:rPr>
          <w:spacing w:val="39"/>
        </w:rPr>
        <w:t xml:space="preserve"> </w:t>
      </w:r>
      <w:r w:rsidRPr="00BD2F6E">
        <w:t>домов</w:t>
      </w:r>
      <w:r w:rsidRPr="00BD2F6E">
        <w:rPr>
          <w:spacing w:val="39"/>
        </w:rPr>
        <w:t xml:space="preserve"> </w:t>
      </w:r>
      <w:r w:rsidRPr="00BD2F6E">
        <w:t>и</w:t>
      </w:r>
      <w:r w:rsidRPr="00BD2F6E">
        <w:rPr>
          <w:spacing w:val="39"/>
        </w:rPr>
        <w:t xml:space="preserve"> </w:t>
      </w:r>
      <w:r w:rsidRPr="00BD2F6E">
        <w:t>(или)</w:t>
      </w:r>
      <w:r w:rsidRPr="00BD2F6E">
        <w:rPr>
          <w:spacing w:val="39"/>
        </w:rPr>
        <w:t xml:space="preserve"> </w:t>
      </w:r>
      <w:r w:rsidRPr="00BD2F6E">
        <w:t>жилых</w:t>
      </w:r>
      <w:r w:rsidRPr="00BD2F6E">
        <w:rPr>
          <w:spacing w:val="67"/>
        </w:rPr>
        <w:t xml:space="preserve"> </w:t>
      </w:r>
      <w:r w:rsidRPr="00BD2F6E">
        <w:t>домов</w:t>
      </w:r>
      <w:r w:rsidRPr="00BD2F6E">
        <w:rPr>
          <w:spacing w:val="44"/>
        </w:rPr>
        <w:t xml:space="preserve"> </w:t>
      </w:r>
      <w:r w:rsidRPr="00BD2F6E">
        <w:rPr>
          <w:spacing w:val="-1"/>
        </w:rPr>
        <w:t>блокированной</w:t>
      </w:r>
      <w:r w:rsidRPr="00BD2F6E">
        <w:rPr>
          <w:spacing w:val="44"/>
        </w:rPr>
        <w:t xml:space="preserve"> </w:t>
      </w:r>
      <w:r w:rsidRPr="00BD2F6E">
        <w:t>застройки,</w:t>
      </w:r>
      <w:r w:rsidRPr="00BD2F6E">
        <w:rPr>
          <w:spacing w:val="43"/>
        </w:rPr>
        <w:t xml:space="preserve"> </w:t>
      </w:r>
      <w:r w:rsidRPr="00BD2F6E">
        <w:t>состоящих</w:t>
      </w:r>
      <w:r w:rsidRPr="00BD2F6E">
        <w:rPr>
          <w:spacing w:val="44"/>
        </w:rPr>
        <w:t xml:space="preserve"> </w:t>
      </w:r>
      <w:r w:rsidRPr="00BD2F6E">
        <w:t>из</w:t>
      </w:r>
      <w:r w:rsidRPr="00BD2F6E">
        <w:rPr>
          <w:spacing w:val="44"/>
        </w:rPr>
        <w:t xml:space="preserve"> </w:t>
      </w:r>
      <w:r w:rsidRPr="00BD2F6E">
        <w:t>трех</w:t>
      </w:r>
      <w:r w:rsidRPr="00BD2F6E">
        <w:rPr>
          <w:spacing w:val="43"/>
        </w:rPr>
        <w:t xml:space="preserve"> </w:t>
      </w:r>
      <w:r w:rsidRPr="00BD2F6E">
        <w:t>и</w:t>
      </w:r>
      <w:r w:rsidRPr="00BD2F6E">
        <w:rPr>
          <w:spacing w:val="44"/>
        </w:rPr>
        <w:t xml:space="preserve"> </w:t>
      </w:r>
      <w:r w:rsidRPr="00BD2F6E">
        <w:t>более</w:t>
      </w:r>
      <w:r w:rsidRPr="00BD2F6E">
        <w:rPr>
          <w:spacing w:val="43"/>
        </w:rPr>
        <w:t xml:space="preserve"> </w:t>
      </w:r>
      <w:r w:rsidRPr="00BD2F6E">
        <w:t>блоков,</w:t>
      </w:r>
      <w:r w:rsidRPr="00BD2F6E">
        <w:rPr>
          <w:spacing w:val="43"/>
        </w:rPr>
        <w:t xml:space="preserve"> </w:t>
      </w:r>
      <w:r w:rsidRPr="00BD2F6E">
        <w:t>в</w:t>
      </w:r>
      <w:r w:rsidRPr="00BD2F6E">
        <w:rPr>
          <w:spacing w:val="43"/>
        </w:rPr>
        <w:t xml:space="preserve"> </w:t>
      </w:r>
      <w:r w:rsidRPr="00BD2F6E">
        <w:rPr>
          <w:spacing w:val="-1"/>
        </w:rPr>
        <w:t>соответствии</w:t>
      </w:r>
      <w:r w:rsidRPr="00BD2F6E">
        <w:rPr>
          <w:spacing w:val="44"/>
        </w:rPr>
        <w:t xml:space="preserve"> </w:t>
      </w:r>
      <w:r w:rsidRPr="00BD2F6E">
        <w:t>с</w:t>
      </w:r>
      <w:r w:rsidRPr="00BD2F6E">
        <w:rPr>
          <w:spacing w:val="45"/>
        </w:rPr>
        <w:t xml:space="preserve"> </w:t>
      </w:r>
      <w:r w:rsidRPr="00BD2F6E">
        <w:t xml:space="preserve">распоряжением </w:t>
      </w:r>
      <w:r w:rsidRPr="00BD2F6E">
        <w:rPr>
          <w:spacing w:val="-1"/>
        </w:rPr>
        <w:t>высшего</w:t>
      </w:r>
      <w:r w:rsidRPr="00BD2F6E">
        <w:t xml:space="preserve"> должностного лица </w:t>
      </w:r>
      <w:r w:rsidRPr="00BD2F6E">
        <w:rPr>
          <w:spacing w:val="-1"/>
        </w:rPr>
        <w:t>субъекта</w:t>
      </w:r>
      <w:r w:rsidRPr="00BD2F6E">
        <w:t xml:space="preserve"> </w:t>
      </w:r>
      <w:r w:rsidRPr="00BD2F6E">
        <w:rPr>
          <w:spacing w:val="-1"/>
        </w:rPr>
        <w:t>Российской</w:t>
      </w:r>
      <w:r w:rsidRPr="00BD2F6E">
        <w:t xml:space="preserve"> Федерации;</w:t>
      </w:r>
    </w:p>
    <w:p w14:paraId="688F62B6" w14:textId="77777777" w:rsidR="003369F9" w:rsidRPr="00BD2F6E" w:rsidRDefault="003369F9">
      <w:pPr>
        <w:pStyle w:val="af0"/>
        <w:numPr>
          <w:ilvl w:val="0"/>
          <w:numId w:val="49"/>
        </w:numPr>
        <w:tabs>
          <w:tab w:val="left" w:pos="1089"/>
        </w:tabs>
        <w:suppressAutoHyphens w:val="0"/>
        <w:spacing w:after="0" w:line="240" w:lineRule="auto"/>
        <w:ind w:left="0" w:right="-1" w:firstLine="709"/>
      </w:pPr>
      <w:r w:rsidRPr="00BD2F6E">
        <w:rPr>
          <w:spacing w:val="-1"/>
        </w:rPr>
        <w:t>земельного</w:t>
      </w:r>
      <w:r w:rsidRPr="00BD2F6E">
        <w:rPr>
          <w:spacing w:val="22"/>
        </w:rPr>
        <w:t xml:space="preserve"> </w:t>
      </w:r>
      <w:r w:rsidRPr="00BD2F6E">
        <w:t>участка</w:t>
      </w:r>
      <w:r w:rsidRPr="00BD2F6E">
        <w:rPr>
          <w:spacing w:val="24"/>
        </w:rPr>
        <w:t xml:space="preserve"> </w:t>
      </w:r>
      <w:r w:rsidRPr="00BD2F6E">
        <w:t>для</w:t>
      </w:r>
      <w:r w:rsidRPr="00BD2F6E">
        <w:rPr>
          <w:spacing w:val="24"/>
        </w:rPr>
        <w:t xml:space="preserve"> </w:t>
      </w:r>
      <w:r w:rsidRPr="00BD2F6E">
        <w:t>выполнения</w:t>
      </w:r>
      <w:r w:rsidRPr="00BD2F6E">
        <w:rPr>
          <w:spacing w:val="26"/>
        </w:rPr>
        <w:t xml:space="preserve"> </w:t>
      </w:r>
      <w:r w:rsidRPr="00BD2F6E">
        <w:rPr>
          <w:spacing w:val="-1"/>
        </w:rPr>
        <w:t>международных</w:t>
      </w:r>
      <w:r w:rsidRPr="00BD2F6E">
        <w:rPr>
          <w:spacing w:val="23"/>
        </w:rPr>
        <w:t xml:space="preserve"> </w:t>
      </w:r>
      <w:r w:rsidRPr="00BD2F6E">
        <w:t>обязательств</w:t>
      </w:r>
      <w:r w:rsidRPr="00BD2F6E">
        <w:rPr>
          <w:spacing w:val="23"/>
        </w:rPr>
        <w:t xml:space="preserve"> </w:t>
      </w:r>
      <w:r w:rsidRPr="00BD2F6E">
        <w:t>Российской</w:t>
      </w:r>
      <w:r w:rsidRPr="00BD2F6E">
        <w:rPr>
          <w:spacing w:val="37"/>
        </w:rPr>
        <w:t xml:space="preserve"> </w:t>
      </w:r>
      <w:r w:rsidRPr="00BD2F6E">
        <w:t>Федерации,</w:t>
      </w:r>
      <w:r w:rsidRPr="00BD2F6E">
        <w:rPr>
          <w:spacing w:val="16"/>
        </w:rPr>
        <w:t xml:space="preserve"> </w:t>
      </w:r>
      <w:r w:rsidRPr="00BD2F6E">
        <w:t>а</w:t>
      </w:r>
      <w:r w:rsidRPr="00BD2F6E">
        <w:rPr>
          <w:spacing w:val="18"/>
        </w:rPr>
        <w:t xml:space="preserve"> </w:t>
      </w:r>
      <w:r w:rsidRPr="00BD2F6E">
        <w:rPr>
          <w:spacing w:val="-1"/>
        </w:rPr>
        <w:t>также</w:t>
      </w:r>
      <w:r w:rsidRPr="00BD2F6E">
        <w:rPr>
          <w:spacing w:val="16"/>
        </w:rPr>
        <w:t xml:space="preserve"> </w:t>
      </w:r>
      <w:r w:rsidRPr="00BD2F6E">
        <w:rPr>
          <w:spacing w:val="-1"/>
        </w:rPr>
        <w:t>юридическим</w:t>
      </w:r>
      <w:r w:rsidRPr="00BD2F6E">
        <w:rPr>
          <w:spacing w:val="18"/>
        </w:rPr>
        <w:t xml:space="preserve"> </w:t>
      </w:r>
      <w:r w:rsidRPr="00BD2F6E">
        <w:rPr>
          <w:spacing w:val="-1"/>
        </w:rPr>
        <w:t>лицам</w:t>
      </w:r>
      <w:r w:rsidRPr="00BD2F6E">
        <w:rPr>
          <w:spacing w:val="17"/>
        </w:rPr>
        <w:t xml:space="preserve"> </w:t>
      </w:r>
      <w:r w:rsidRPr="00BD2F6E">
        <w:t>для</w:t>
      </w:r>
      <w:r w:rsidRPr="00BD2F6E">
        <w:rPr>
          <w:spacing w:val="18"/>
        </w:rPr>
        <w:t xml:space="preserve"> </w:t>
      </w:r>
      <w:r w:rsidRPr="00BD2F6E">
        <w:rPr>
          <w:spacing w:val="-1"/>
        </w:rPr>
        <w:t>размещения</w:t>
      </w:r>
      <w:r w:rsidRPr="00BD2F6E">
        <w:rPr>
          <w:spacing w:val="17"/>
        </w:rPr>
        <w:t xml:space="preserve"> </w:t>
      </w:r>
      <w:r w:rsidRPr="00BD2F6E">
        <w:rPr>
          <w:spacing w:val="-1"/>
        </w:rPr>
        <w:t>объектов,</w:t>
      </w:r>
      <w:r w:rsidRPr="00BD2F6E">
        <w:rPr>
          <w:spacing w:val="17"/>
        </w:rPr>
        <w:t xml:space="preserve"> </w:t>
      </w:r>
      <w:r w:rsidRPr="00BD2F6E">
        <w:rPr>
          <w:spacing w:val="-1"/>
        </w:rPr>
        <w:t>предназначенных</w:t>
      </w:r>
      <w:r w:rsidRPr="00BD2F6E">
        <w:rPr>
          <w:spacing w:val="17"/>
        </w:rPr>
        <w:t xml:space="preserve"> </w:t>
      </w:r>
      <w:r w:rsidRPr="00BD2F6E">
        <w:t>для</w:t>
      </w:r>
      <w:r w:rsidRPr="00BD2F6E">
        <w:rPr>
          <w:spacing w:val="99"/>
        </w:rPr>
        <w:t xml:space="preserve"> </w:t>
      </w:r>
      <w:r w:rsidRPr="00BD2F6E">
        <w:rPr>
          <w:spacing w:val="-1"/>
        </w:rPr>
        <w:t>обеспечения</w:t>
      </w:r>
      <w:r w:rsidRPr="00BD2F6E">
        <w:rPr>
          <w:spacing w:val="53"/>
        </w:rPr>
        <w:t xml:space="preserve"> </w:t>
      </w:r>
      <w:r w:rsidRPr="00BD2F6E">
        <w:t>электро-,</w:t>
      </w:r>
      <w:r w:rsidRPr="00BD2F6E">
        <w:rPr>
          <w:spacing w:val="53"/>
        </w:rPr>
        <w:t xml:space="preserve"> </w:t>
      </w:r>
      <w:r w:rsidRPr="00BD2F6E">
        <w:t>тепло-,</w:t>
      </w:r>
      <w:r w:rsidRPr="00BD2F6E">
        <w:rPr>
          <w:spacing w:val="53"/>
        </w:rPr>
        <w:t xml:space="preserve"> </w:t>
      </w:r>
      <w:r w:rsidRPr="00BD2F6E">
        <w:rPr>
          <w:spacing w:val="-1"/>
        </w:rPr>
        <w:t>газо-</w:t>
      </w:r>
      <w:r w:rsidRPr="00BD2F6E">
        <w:rPr>
          <w:spacing w:val="54"/>
        </w:rPr>
        <w:t xml:space="preserve"> </w:t>
      </w:r>
      <w:r w:rsidRPr="00BD2F6E">
        <w:t>и</w:t>
      </w:r>
      <w:r w:rsidRPr="00BD2F6E">
        <w:rPr>
          <w:spacing w:val="53"/>
        </w:rPr>
        <w:t xml:space="preserve"> </w:t>
      </w:r>
      <w:r w:rsidRPr="00BD2F6E">
        <w:t>водоснабжения,</w:t>
      </w:r>
      <w:r w:rsidRPr="00BD2F6E">
        <w:rPr>
          <w:spacing w:val="53"/>
        </w:rPr>
        <w:t xml:space="preserve"> </w:t>
      </w:r>
      <w:r w:rsidRPr="00BD2F6E">
        <w:rPr>
          <w:spacing w:val="-1"/>
        </w:rPr>
        <w:t>водоотведения,</w:t>
      </w:r>
      <w:r w:rsidRPr="00BD2F6E">
        <w:rPr>
          <w:spacing w:val="54"/>
        </w:rPr>
        <w:t xml:space="preserve"> </w:t>
      </w:r>
      <w:r w:rsidRPr="00BD2F6E">
        <w:t>связи,</w:t>
      </w:r>
      <w:r w:rsidRPr="00BD2F6E">
        <w:rPr>
          <w:spacing w:val="53"/>
        </w:rPr>
        <w:t xml:space="preserve"> </w:t>
      </w:r>
      <w:r w:rsidRPr="00BD2F6E">
        <w:t>нефтепроводов,</w:t>
      </w:r>
      <w:r w:rsidRPr="00BD2F6E">
        <w:rPr>
          <w:spacing w:val="53"/>
        </w:rPr>
        <w:t xml:space="preserve"> </w:t>
      </w:r>
      <w:r w:rsidRPr="00BD2F6E">
        <w:rPr>
          <w:spacing w:val="-1"/>
        </w:rPr>
        <w:t>объектов</w:t>
      </w:r>
      <w:r w:rsidRPr="00BD2F6E">
        <w:t xml:space="preserve"> </w:t>
      </w:r>
      <w:r w:rsidRPr="00BD2F6E">
        <w:rPr>
          <w:spacing w:val="-1"/>
        </w:rPr>
        <w:t>федерального,</w:t>
      </w:r>
      <w:r w:rsidRPr="00BD2F6E">
        <w:t xml:space="preserve"> </w:t>
      </w:r>
      <w:r w:rsidRPr="00BD2F6E">
        <w:rPr>
          <w:spacing w:val="-1"/>
        </w:rPr>
        <w:t>регионального</w:t>
      </w:r>
      <w:r w:rsidRPr="00BD2F6E">
        <w:t xml:space="preserve"> или местного значения;</w:t>
      </w:r>
    </w:p>
    <w:p w14:paraId="5FCACBCA" w14:textId="77777777" w:rsidR="003369F9" w:rsidRPr="00BD2F6E" w:rsidRDefault="003369F9">
      <w:pPr>
        <w:pStyle w:val="af0"/>
        <w:numPr>
          <w:ilvl w:val="0"/>
          <w:numId w:val="48"/>
        </w:numPr>
        <w:tabs>
          <w:tab w:val="left" w:pos="1089"/>
        </w:tabs>
        <w:suppressAutoHyphens w:val="0"/>
        <w:spacing w:after="0" w:line="240" w:lineRule="auto"/>
        <w:ind w:left="0" w:right="-1" w:firstLine="709"/>
      </w:pPr>
      <w:r w:rsidRPr="00BD2F6E">
        <w:t>земельного</w:t>
      </w:r>
      <w:r w:rsidRPr="00BD2F6E">
        <w:rPr>
          <w:spacing w:val="54"/>
        </w:rPr>
        <w:t xml:space="preserve"> </w:t>
      </w:r>
      <w:r w:rsidRPr="00BD2F6E">
        <w:rPr>
          <w:spacing w:val="-1"/>
        </w:rPr>
        <w:t>участка,</w:t>
      </w:r>
      <w:r w:rsidRPr="00BD2F6E">
        <w:rPr>
          <w:spacing w:val="56"/>
        </w:rPr>
        <w:t xml:space="preserve"> </w:t>
      </w:r>
      <w:r w:rsidRPr="00BD2F6E">
        <w:t>образованного</w:t>
      </w:r>
      <w:r w:rsidRPr="00BD2F6E">
        <w:rPr>
          <w:spacing w:val="56"/>
        </w:rPr>
        <w:t xml:space="preserve"> </w:t>
      </w:r>
      <w:r w:rsidRPr="00BD2F6E">
        <w:t>из</w:t>
      </w:r>
      <w:r w:rsidRPr="00BD2F6E">
        <w:rPr>
          <w:spacing w:val="56"/>
        </w:rPr>
        <w:t xml:space="preserve"> </w:t>
      </w:r>
      <w:r w:rsidRPr="00BD2F6E">
        <w:rPr>
          <w:spacing w:val="-1"/>
        </w:rPr>
        <w:t>земельного</w:t>
      </w:r>
      <w:r w:rsidRPr="00BD2F6E">
        <w:rPr>
          <w:spacing w:val="54"/>
        </w:rPr>
        <w:t xml:space="preserve"> </w:t>
      </w:r>
      <w:r w:rsidRPr="00BD2F6E">
        <w:rPr>
          <w:spacing w:val="-1"/>
        </w:rPr>
        <w:t>участка,</w:t>
      </w:r>
      <w:r w:rsidRPr="00BD2F6E">
        <w:rPr>
          <w:spacing w:val="56"/>
        </w:rPr>
        <w:t xml:space="preserve"> </w:t>
      </w:r>
      <w:r w:rsidRPr="00BD2F6E">
        <w:t>находящегося</w:t>
      </w:r>
      <w:r w:rsidRPr="00BD2F6E">
        <w:rPr>
          <w:spacing w:val="56"/>
        </w:rPr>
        <w:t xml:space="preserve"> </w:t>
      </w:r>
      <w:r w:rsidRPr="00BD2F6E">
        <w:t>в</w:t>
      </w:r>
      <w:r w:rsidRPr="00BD2F6E">
        <w:rPr>
          <w:spacing w:val="45"/>
        </w:rPr>
        <w:t xml:space="preserve"> </w:t>
      </w:r>
      <w:r w:rsidRPr="00BD2F6E">
        <w:t>государственной</w:t>
      </w:r>
      <w:r w:rsidRPr="00BD2F6E">
        <w:rPr>
          <w:spacing w:val="48"/>
        </w:rPr>
        <w:t xml:space="preserve"> </w:t>
      </w:r>
      <w:r w:rsidRPr="00BD2F6E">
        <w:t>или</w:t>
      </w:r>
      <w:r w:rsidRPr="00BD2F6E">
        <w:rPr>
          <w:spacing w:val="50"/>
        </w:rPr>
        <w:t xml:space="preserve"> </w:t>
      </w:r>
      <w:r w:rsidRPr="00BD2F6E">
        <w:rPr>
          <w:spacing w:val="-1"/>
        </w:rPr>
        <w:t>муниципальной</w:t>
      </w:r>
      <w:r w:rsidRPr="00BD2F6E">
        <w:rPr>
          <w:spacing w:val="48"/>
        </w:rPr>
        <w:t xml:space="preserve"> </w:t>
      </w:r>
      <w:r w:rsidRPr="00BD2F6E">
        <w:t>собственности,</w:t>
      </w:r>
      <w:r w:rsidRPr="00BD2F6E">
        <w:rPr>
          <w:spacing w:val="49"/>
        </w:rPr>
        <w:t xml:space="preserve"> </w:t>
      </w:r>
      <w:r w:rsidRPr="00BD2F6E">
        <w:t>в</w:t>
      </w:r>
      <w:r w:rsidRPr="00BD2F6E">
        <w:rPr>
          <w:spacing w:val="48"/>
        </w:rPr>
        <w:t xml:space="preserve"> </w:t>
      </w:r>
      <w:r w:rsidRPr="00BD2F6E">
        <w:t>том</w:t>
      </w:r>
      <w:r w:rsidRPr="00BD2F6E">
        <w:rPr>
          <w:spacing w:val="48"/>
        </w:rPr>
        <w:t xml:space="preserve"> </w:t>
      </w:r>
      <w:r w:rsidRPr="00BD2F6E">
        <w:t>числе</w:t>
      </w:r>
      <w:r w:rsidRPr="00BD2F6E">
        <w:rPr>
          <w:spacing w:val="49"/>
        </w:rPr>
        <w:t xml:space="preserve"> </w:t>
      </w:r>
      <w:r w:rsidRPr="00BD2F6E">
        <w:t>предоставленного</w:t>
      </w:r>
      <w:r w:rsidRPr="00BD2F6E">
        <w:rPr>
          <w:spacing w:val="49"/>
        </w:rPr>
        <w:t xml:space="preserve"> </w:t>
      </w:r>
      <w:r w:rsidRPr="00BD2F6E">
        <w:t>для</w:t>
      </w:r>
      <w:r w:rsidRPr="00BD2F6E">
        <w:rPr>
          <w:spacing w:val="24"/>
        </w:rPr>
        <w:t xml:space="preserve"> </w:t>
      </w:r>
      <w:r w:rsidRPr="00BD2F6E">
        <w:rPr>
          <w:spacing w:val="-1"/>
        </w:rPr>
        <w:t>комплексного</w:t>
      </w:r>
      <w:r w:rsidRPr="00BD2F6E">
        <w:rPr>
          <w:spacing w:val="57"/>
        </w:rPr>
        <w:t xml:space="preserve"> </w:t>
      </w:r>
      <w:r w:rsidRPr="00BD2F6E">
        <w:rPr>
          <w:spacing w:val="-1"/>
        </w:rPr>
        <w:t>развития</w:t>
      </w:r>
      <w:r w:rsidRPr="00BD2F6E">
        <w:rPr>
          <w:spacing w:val="57"/>
        </w:rPr>
        <w:t xml:space="preserve"> </w:t>
      </w:r>
      <w:r w:rsidRPr="00BD2F6E">
        <w:rPr>
          <w:spacing w:val="-1"/>
        </w:rPr>
        <w:t>территории,</w:t>
      </w:r>
      <w:r w:rsidRPr="00BD2F6E">
        <w:rPr>
          <w:spacing w:val="57"/>
        </w:rPr>
        <w:t xml:space="preserve"> </w:t>
      </w:r>
      <w:r w:rsidRPr="00BD2F6E">
        <w:t>лицу,</w:t>
      </w:r>
      <w:r w:rsidRPr="00BD2F6E">
        <w:rPr>
          <w:spacing w:val="57"/>
        </w:rPr>
        <w:t xml:space="preserve"> </w:t>
      </w:r>
      <w:r w:rsidRPr="00BD2F6E">
        <w:t>с</w:t>
      </w:r>
      <w:r w:rsidRPr="00BD2F6E">
        <w:rPr>
          <w:spacing w:val="57"/>
        </w:rPr>
        <w:t xml:space="preserve"> </w:t>
      </w:r>
      <w:r w:rsidRPr="00BD2F6E">
        <w:rPr>
          <w:spacing w:val="-1"/>
        </w:rPr>
        <w:t>которым</w:t>
      </w:r>
      <w:r w:rsidRPr="00BD2F6E">
        <w:rPr>
          <w:spacing w:val="58"/>
        </w:rPr>
        <w:t xml:space="preserve"> </w:t>
      </w:r>
      <w:r w:rsidRPr="00BD2F6E">
        <w:t>был</w:t>
      </w:r>
      <w:r w:rsidRPr="00BD2F6E">
        <w:rPr>
          <w:spacing w:val="57"/>
        </w:rPr>
        <w:t xml:space="preserve"> </w:t>
      </w:r>
      <w:r w:rsidRPr="00BD2F6E">
        <w:t>заключен</w:t>
      </w:r>
      <w:r w:rsidRPr="00BD2F6E">
        <w:rPr>
          <w:spacing w:val="58"/>
        </w:rPr>
        <w:t xml:space="preserve"> </w:t>
      </w:r>
      <w:r w:rsidRPr="00BD2F6E">
        <w:t>договор</w:t>
      </w:r>
      <w:r w:rsidRPr="00BD2F6E">
        <w:rPr>
          <w:spacing w:val="57"/>
        </w:rPr>
        <w:t xml:space="preserve"> </w:t>
      </w:r>
      <w:r w:rsidRPr="00BD2F6E">
        <w:t>аренды</w:t>
      </w:r>
      <w:r w:rsidRPr="00BD2F6E">
        <w:rPr>
          <w:spacing w:val="57"/>
        </w:rPr>
        <w:t xml:space="preserve"> </w:t>
      </w:r>
      <w:r w:rsidRPr="00BD2F6E">
        <w:t>такого</w:t>
      </w:r>
      <w:r w:rsidRPr="00BD2F6E">
        <w:rPr>
          <w:spacing w:val="69"/>
        </w:rPr>
        <w:t xml:space="preserve"> </w:t>
      </w:r>
      <w:r w:rsidRPr="00BD2F6E">
        <w:t>земельного</w:t>
      </w:r>
      <w:r w:rsidRPr="00BD2F6E">
        <w:rPr>
          <w:spacing w:val="17"/>
        </w:rPr>
        <w:t xml:space="preserve"> </w:t>
      </w:r>
      <w:r w:rsidRPr="00BD2F6E">
        <w:t>участка,</w:t>
      </w:r>
      <w:r w:rsidRPr="00BD2F6E">
        <w:rPr>
          <w:spacing w:val="20"/>
        </w:rPr>
        <w:t xml:space="preserve"> </w:t>
      </w:r>
      <w:r w:rsidRPr="00BD2F6E">
        <w:rPr>
          <w:spacing w:val="-1"/>
        </w:rPr>
        <w:t>если</w:t>
      </w:r>
      <w:r w:rsidRPr="00BD2F6E">
        <w:rPr>
          <w:spacing w:val="20"/>
        </w:rPr>
        <w:t xml:space="preserve"> </w:t>
      </w:r>
      <w:r w:rsidRPr="00BD2F6E">
        <w:t>иное</w:t>
      </w:r>
      <w:r w:rsidRPr="00BD2F6E">
        <w:rPr>
          <w:spacing w:val="20"/>
        </w:rPr>
        <w:t xml:space="preserve"> </w:t>
      </w:r>
      <w:r w:rsidRPr="00BD2F6E">
        <w:t>не</w:t>
      </w:r>
      <w:r w:rsidRPr="00BD2F6E">
        <w:rPr>
          <w:spacing w:val="20"/>
        </w:rPr>
        <w:t xml:space="preserve"> </w:t>
      </w:r>
      <w:r w:rsidRPr="00BD2F6E">
        <w:rPr>
          <w:spacing w:val="-1"/>
        </w:rPr>
        <w:t>предусмотрено</w:t>
      </w:r>
      <w:r w:rsidRPr="00BD2F6E">
        <w:rPr>
          <w:spacing w:val="23"/>
        </w:rPr>
        <w:t xml:space="preserve"> </w:t>
      </w:r>
      <w:r w:rsidRPr="00BD2F6E">
        <w:rPr>
          <w:spacing w:val="-1"/>
        </w:rPr>
        <w:t>подпунктом</w:t>
      </w:r>
      <w:r w:rsidRPr="00BD2F6E">
        <w:rPr>
          <w:spacing w:val="20"/>
        </w:rPr>
        <w:t xml:space="preserve"> </w:t>
      </w:r>
      <w:r w:rsidRPr="00BD2F6E">
        <w:t>8</w:t>
      </w:r>
      <w:r w:rsidRPr="00BD2F6E">
        <w:rPr>
          <w:spacing w:val="21"/>
        </w:rPr>
        <w:t xml:space="preserve"> </w:t>
      </w:r>
      <w:r w:rsidRPr="00BD2F6E">
        <w:t>настоящего</w:t>
      </w:r>
      <w:r w:rsidRPr="00BD2F6E">
        <w:rPr>
          <w:spacing w:val="20"/>
        </w:rPr>
        <w:t xml:space="preserve"> </w:t>
      </w:r>
      <w:r w:rsidRPr="00BD2F6E">
        <w:rPr>
          <w:spacing w:val="-1"/>
        </w:rPr>
        <w:t>пункта,</w:t>
      </w:r>
      <w:r w:rsidRPr="00BD2F6E">
        <w:rPr>
          <w:spacing w:val="21"/>
        </w:rPr>
        <w:t xml:space="preserve"> </w:t>
      </w:r>
      <w:r w:rsidRPr="00BD2F6E">
        <w:rPr>
          <w:spacing w:val="-1"/>
        </w:rPr>
        <w:t>пунктом</w:t>
      </w:r>
      <w:r w:rsidRPr="00BD2F6E">
        <w:rPr>
          <w:spacing w:val="20"/>
        </w:rPr>
        <w:t xml:space="preserve"> </w:t>
      </w:r>
      <w:r w:rsidRPr="00BD2F6E">
        <w:t>5</w:t>
      </w:r>
      <w:r w:rsidRPr="00BD2F6E">
        <w:rPr>
          <w:spacing w:val="65"/>
        </w:rPr>
        <w:t xml:space="preserve"> </w:t>
      </w:r>
      <w:r w:rsidRPr="00BD2F6E">
        <w:rPr>
          <w:spacing w:val="-1"/>
        </w:rPr>
        <w:t>статьи</w:t>
      </w:r>
      <w:r w:rsidRPr="00BD2F6E">
        <w:t xml:space="preserve"> 46 Земельного</w:t>
      </w:r>
      <w:r w:rsidRPr="00BD2F6E">
        <w:rPr>
          <w:spacing w:val="-1"/>
        </w:rPr>
        <w:t xml:space="preserve"> </w:t>
      </w:r>
      <w:r w:rsidRPr="00BD2F6E">
        <w:t>кодекса РФ;</w:t>
      </w:r>
    </w:p>
    <w:p w14:paraId="01F8DEE6" w14:textId="77777777" w:rsidR="003369F9" w:rsidRPr="00BD2F6E" w:rsidRDefault="003369F9">
      <w:pPr>
        <w:pStyle w:val="af0"/>
        <w:numPr>
          <w:ilvl w:val="0"/>
          <w:numId w:val="48"/>
        </w:numPr>
        <w:tabs>
          <w:tab w:val="left" w:pos="1089"/>
        </w:tabs>
        <w:suppressAutoHyphens w:val="0"/>
        <w:spacing w:after="0" w:line="240" w:lineRule="auto"/>
        <w:ind w:left="0" w:right="-1" w:firstLine="709"/>
      </w:pPr>
      <w:r w:rsidRPr="00BD2F6E">
        <w:t>садового</w:t>
      </w:r>
      <w:r w:rsidRPr="00BD2F6E">
        <w:rPr>
          <w:spacing w:val="49"/>
        </w:rPr>
        <w:t xml:space="preserve"> </w:t>
      </w:r>
      <w:r w:rsidRPr="00BD2F6E">
        <w:t>или</w:t>
      </w:r>
      <w:r w:rsidRPr="00BD2F6E">
        <w:rPr>
          <w:spacing w:val="49"/>
        </w:rPr>
        <w:t xml:space="preserve"> </w:t>
      </w:r>
      <w:r w:rsidRPr="00BD2F6E">
        <w:t>огородного</w:t>
      </w:r>
      <w:r w:rsidRPr="00BD2F6E">
        <w:rPr>
          <w:spacing w:val="49"/>
        </w:rPr>
        <w:t xml:space="preserve"> </w:t>
      </w:r>
      <w:r w:rsidRPr="00BD2F6E">
        <w:t>земельного</w:t>
      </w:r>
      <w:r w:rsidRPr="00BD2F6E">
        <w:rPr>
          <w:spacing w:val="47"/>
        </w:rPr>
        <w:t xml:space="preserve"> </w:t>
      </w:r>
      <w:r w:rsidRPr="00BD2F6E">
        <w:t>участка,</w:t>
      </w:r>
      <w:r w:rsidRPr="00BD2F6E">
        <w:rPr>
          <w:spacing w:val="48"/>
        </w:rPr>
        <w:t xml:space="preserve"> </w:t>
      </w:r>
      <w:r w:rsidRPr="00BD2F6E">
        <w:t>образованного</w:t>
      </w:r>
      <w:r w:rsidRPr="00BD2F6E">
        <w:rPr>
          <w:spacing w:val="49"/>
        </w:rPr>
        <w:t xml:space="preserve"> </w:t>
      </w:r>
      <w:r w:rsidRPr="00BD2F6E">
        <w:t>из</w:t>
      </w:r>
      <w:r w:rsidRPr="00BD2F6E">
        <w:rPr>
          <w:spacing w:val="48"/>
        </w:rPr>
        <w:t xml:space="preserve"> </w:t>
      </w:r>
      <w:r w:rsidRPr="00BD2F6E">
        <w:rPr>
          <w:spacing w:val="-1"/>
        </w:rPr>
        <w:t>земельного</w:t>
      </w:r>
      <w:r w:rsidRPr="00BD2F6E">
        <w:rPr>
          <w:spacing w:val="47"/>
        </w:rPr>
        <w:t xml:space="preserve"> </w:t>
      </w:r>
      <w:r w:rsidRPr="00BD2F6E">
        <w:lastRenderedPageBreak/>
        <w:t>участка,</w:t>
      </w:r>
      <w:r w:rsidRPr="00BD2F6E">
        <w:rPr>
          <w:spacing w:val="28"/>
        </w:rPr>
        <w:t xml:space="preserve"> </w:t>
      </w:r>
      <w:r w:rsidRPr="00BD2F6E">
        <w:t>предоставленного</w:t>
      </w:r>
      <w:r w:rsidRPr="00BD2F6E">
        <w:rPr>
          <w:spacing w:val="57"/>
        </w:rPr>
        <w:t xml:space="preserve"> </w:t>
      </w:r>
      <w:r w:rsidRPr="00BD2F6E">
        <w:t>садоводческому</w:t>
      </w:r>
      <w:r w:rsidRPr="00BD2F6E">
        <w:rPr>
          <w:spacing w:val="58"/>
        </w:rPr>
        <w:t xml:space="preserve"> </w:t>
      </w:r>
      <w:r w:rsidRPr="00BD2F6E">
        <w:t>или</w:t>
      </w:r>
      <w:r w:rsidRPr="00BD2F6E">
        <w:rPr>
          <w:spacing w:val="57"/>
        </w:rPr>
        <w:t xml:space="preserve"> </w:t>
      </w:r>
      <w:r w:rsidRPr="00BD2F6E">
        <w:rPr>
          <w:spacing w:val="-1"/>
        </w:rPr>
        <w:t>огородническому</w:t>
      </w:r>
      <w:r w:rsidRPr="00BD2F6E">
        <w:rPr>
          <w:spacing w:val="58"/>
        </w:rPr>
        <w:t xml:space="preserve"> </w:t>
      </w:r>
      <w:r w:rsidRPr="00BD2F6E">
        <w:rPr>
          <w:spacing w:val="-1"/>
        </w:rPr>
        <w:t>некоммерческому</w:t>
      </w:r>
      <w:r w:rsidRPr="00BD2F6E">
        <w:rPr>
          <w:spacing w:val="58"/>
        </w:rPr>
        <w:t xml:space="preserve"> </w:t>
      </w:r>
      <w:r w:rsidRPr="00BD2F6E">
        <w:rPr>
          <w:spacing w:val="-1"/>
        </w:rPr>
        <w:t>товариществу,</w:t>
      </w:r>
      <w:r w:rsidRPr="00BD2F6E">
        <w:rPr>
          <w:spacing w:val="56"/>
        </w:rPr>
        <w:t xml:space="preserve"> </w:t>
      </w:r>
      <w:r w:rsidRPr="00BD2F6E">
        <w:rPr>
          <w:spacing w:val="-1"/>
        </w:rPr>
        <w:t>за</w:t>
      </w:r>
      <w:r w:rsidRPr="00BD2F6E">
        <w:rPr>
          <w:spacing w:val="81"/>
        </w:rPr>
        <w:t xml:space="preserve"> </w:t>
      </w:r>
      <w:r w:rsidRPr="00BD2F6E">
        <w:t xml:space="preserve">исключением </w:t>
      </w:r>
      <w:r w:rsidRPr="00BD2F6E">
        <w:rPr>
          <w:spacing w:val="-1"/>
        </w:rPr>
        <w:t>земельных</w:t>
      </w:r>
      <w:r w:rsidRPr="00BD2F6E">
        <w:rPr>
          <w:spacing w:val="-2"/>
        </w:rPr>
        <w:t xml:space="preserve"> </w:t>
      </w:r>
      <w:r w:rsidRPr="00BD2F6E">
        <w:t xml:space="preserve">участков </w:t>
      </w:r>
      <w:r w:rsidRPr="00BD2F6E">
        <w:rPr>
          <w:spacing w:val="-1"/>
        </w:rPr>
        <w:t>общего</w:t>
      </w:r>
      <w:r w:rsidRPr="00BD2F6E">
        <w:t xml:space="preserve"> назначения, членам </w:t>
      </w:r>
      <w:r w:rsidRPr="00BD2F6E">
        <w:rPr>
          <w:spacing w:val="-1"/>
        </w:rPr>
        <w:t>такого</w:t>
      </w:r>
      <w:r w:rsidRPr="00BD2F6E">
        <w:t xml:space="preserve"> </w:t>
      </w:r>
      <w:r w:rsidRPr="00BD2F6E">
        <w:rPr>
          <w:spacing w:val="-1"/>
        </w:rPr>
        <w:t>товарищества;</w:t>
      </w:r>
    </w:p>
    <w:p w14:paraId="438BE137" w14:textId="77777777" w:rsidR="003369F9" w:rsidRPr="00BD2F6E" w:rsidRDefault="003369F9">
      <w:pPr>
        <w:pStyle w:val="af0"/>
        <w:numPr>
          <w:ilvl w:val="0"/>
          <w:numId w:val="48"/>
        </w:numPr>
        <w:tabs>
          <w:tab w:val="left" w:pos="943"/>
        </w:tabs>
        <w:suppressAutoHyphens w:val="0"/>
        <w:spacing w:after="0" w:line="240" w:lineRule="auto"/>
        <w:ind w:left="0" w:right="-1" w:firstLine="709"/>
      </w:pPr>
      <w:r w:rsidRPr="00BD2F6E">
        <w:t>ограниченного</w:t>
      </w:r>
      <w:r w:rsidRPr="00BD2F6E">
        <w:rPr>
          <w:spacing w:val="-3"/>
        </w:rPr>
        <w:t xml:space="preserve"> </w:t>
      </w:r>
      <w:r w:rsidRPr="00BD2F6E">
        <w:t>в</w:t>
      </w:r>
      <w:r w:rsidRPr="00BD2F6E">
        <w:rPr>
          <w:spacing w:val="-3"/>
        </w:rPr>
        <w:t xml:space="preserve"> </w:t>
      </w:r>
      <w:r w:rsidRPr="00BD2F6E">
        <w:t>обороте</w:t>
      </w:r>
      <w:r w:rsidRPr="00BD2F6E">
        <w:rPr>
          <w:spacing w:val="-3"/>
        </w:rPr>
        <w:t xml:space="preserve"> </w:t>
      </w:r>
      <w:r w:rsidRPr="00BD2F6E">
        <w:rPr>
          <w:spacing w:val="-1"/>
        </w:rPr>
        <w:t>земельного</w:t>
      </w:r>
      <w:r w:rsidRPr="00BD2F6E">
        <w:rPr>
          <w:spacing w:val="-4"/>
        </w:rPr>
        <w:t xml:space="preserve"> </w:t>
      </w:r>
      <w:r w:rsidRPr="00BD2F6E">
        <w:rPr>
          <w:spacing w:val="-1"/>
        </w:rPr>
        <w:t>участка,</w:t>
      </w:r>
      <w:r w:rsidRPr="00BD2F6E">
        <w:rPr>
          <w:spacing w:val="-3"/>
        </w:rPr>
        <w:t xml:space="preserve"> </w:t>
      </w:r>
      <w:r w:rsidRPr="00BD2F6E">
        <w:t>являющегося</w:t>
      </w:r>
      <w:r w:rsidRPr="00BD2F6E">
        <w:rPr>
          <w:spacing w:val="-3"/>
        </w:rPr>
        <w:t xml:space="preserve"> </w:t>
      </w:r>
      <w:r w:rsidRPr="00BD2F6E">
        <w:rPr>
          <w:spacing w:val="-1"/>
        </w:rPr>
        <w:t>земельным</w:t>
      </w:r>
      <w:r w:rsidRPr="00BD2F6E">
        <w:rPr>
          <w:spacing w:val="-4"/>
        </w:rPr>
        <w:t xml:space="preserve"> </w:t>
      </w:r>
      <w:r w:rsidRPr="00BD2F6E">
        <w:rPr>
          <w:spacing w:val="-1"/>
        </w:rPr>
        <w:t>участком</w:t>
      </w:r>
      <w:r w:rsidRPr="00BD2F6E">
        <w:rPr>
          <w:spacing w:val="-2"/>
        </w:rPr>
        <w:t xml:space="preserve"> </w:t>
      </w:r>
      <w:r w:rsidRPr="00BD2F6E">
        <w:t>общего</w:t>
      </w:r>
      <w:r w:rsidRPr="00BD2F6E">
        <w:rPr>
          <w:spacing w:val="57"/>
        </w:rPr>
        <w:t xml:space="preserve"> </w:t>
      </w:r>
      <w:r w:rsidRPr="00BD2F6E">
        <w:t>назначения,</w:t>
      </w:r>
      <w:r w:rsidRPr="00BD2F6E">
        <w:rPr>
          <w:spacing w:val="17"/>
        </w:rPr>
        <w:t xml:space="preserve"> </w:t>
      </w:r>
      <w:r w:rsidRPr="00BD2F6E">
        <w:rPr>
          <w:spacing w:val="-1"/>
        </w:rPr>
        <w:t>расположенного</w:t>
      </w:r>
      <w:r w:rsidRPr="00BD2F6E">
        <w:rPr>
          <w:spacing w:val="19"/>
        </w:rPr>
        <w:t xml:space="preserve"> </w:t>
      </w:r>
      <w:r w:rsidRPr="00BD2F6E">
        <w:t>в</w:t>
      </w:r>
      <w:r w:rsidRPr="00BD2F6E">
        <w:rPr>
          <w:spacing w:val="18"/>
        </w:rPr>
        <w:t xml:space="preserve"> </w:t>
      </w:r>
      <w:r w:rsidRPr="00BD2F6E">
        <w:t>границах</w:t>
      </w:r>
      <w:r w:rsidRPr="00BD2F6E">
        <w:rPr>
          <w:spacing w:val="19"/>
        </w:rPr>
        <w:t xml:space="preserve"> </w:t>
      </w:r>
      <w:r w:rsidRPr="00BD2F6E">
        <w:rPr>
          <w:spacing w:val="-1"/>
        </w:rPr>
        <w:t>территории</w:t>
      </w:r>
      <w:r w:rsidRPr="00BD2F6E">
        <w:rPr>
          <w:spacing w:val="18"/>
        </w:rPr>
        <w:t xml:space="preserve"> </w:t>
      </w:r>
      <w:r w:rsidRPr="00BD2F6E">
        <w:t>ведения</w:t>
      </w:r>
      <w:r w:rsidRPr="00BD2F6E">
        <w:rPr>
          <w:spacing w:val="19"/>
        </w:rPr>
        <w:t xml:space="preserve"> </w:t>
      </w:r>
      <w:r w:rsidRPr="00BD2F6E">
        <w:rPr>
          <w:spacing w:val="-1"/>
        </w:rPr>
        <w:t>гражданами</w:t>
      </w:r>
      <w:r w:rsidRPr="00BD2F6E">
        <w:rPr>
          <w:spacing w:val="18"/>
        </w:rPr>
        <w:t xml:space="preserve"> </w:t>
      </w:r>
      <w:r w:rsidRPr="00BD2F6E">
        <w:rPr>
          <w:spacing w:val="-1"/>
        </w:rPr>
        <w:t>садоводства</w:t>
      </w:r>
      <w:r w:rsidRPr="00BD2F6E">
        <w:rPr>
          <w:spacing w:val="18"/>
        </w:rPr>
        <w:t xml:space="preserve"> </w:t>
      </w:r>
      <w:r w:rsidRPr="00BD2F6E">
        <w:t>или</w:t>
      </w:r>
      <w:r w:rsidRPr="00BD2F6E">
        <w:rPr>
          <w:spacing w:val="83"/>
        </w:rPr>
        <w:t xml:space="preserve"> </w:t>
      </w:r>
      <w:r w:rsidRPr="00BD2F6E">
        <w:rPr>
          <w:spacing w:val="-1"/>
        </w:rPr>
        <w:t>огородничества</w:t>
      </w:r>
      <w:r w:rsidRPr="00BD2F6E">
        <w:rPr>
          <w:spacing w:val="39"/>
        </w:rPr>
        <w:t xml:space="preserve"> </w:t>
      </w:r>
      <w:r w:rsidRPr="00BD2F6E">
        <w:t>для</w:t>
      </w:r>
      <w:r w:rsidRPr="00BD2F6E">
        <w:rPr>
          <w:spacing w:val="39"/>
        </w:rPr>
        <w:t xml:space="preserve"> </w:t>
      </w:r>
      <w:r w:rsidRPr="00BD2F6E">
        <w:t>собственных</w:t>
      </w:r>
      <w:r w:rsidRPr="00BD2F6E">
        <w:rPr>
          <w:spacing w:val="40"/>
        </w:rPr>
        <w:t xml:space="preserve"> </w:t>
      </w:r>
      <w:r w:rsidRPr="00BD2F6E">
        <w:t>нужд,</w:t>
      </w:r>
      <w:r w:rsidRPr="00BD2F6E">
        <w:rPr>
          <w:spacing w:val="39"/>
        </w:rPr>
        <w:t xml:space="preserve"> </w:t>
      </w:r>
      <w:r w:rsidRPr="00BD2F6E">
        <w:rPr>
          <w:spacing w:val="-1"/>
        </w:rPr>
        <w:t>гражданам,</w:t>
      </w:r>
      <w:r w:rsidRPr="00BD2F6E">
        <w:rPr>
          <w:spacing w:val="39"/>
        </w:rPr>
        <w:t xml:space="preserve"> </w:t>
      </w:r>
      <w:r w:rsidRPr="00BD2F6E">
        <w:rPr>
          <w:spacing w:val="-1"/>
        </w:rPr>
        <w:t>являющимся</w:t>
      </w:r>
      <w:r w:rsidRPr="00BD2F6E">
        <w:rPr>
          <w:spacing w:val="39"/>
        </w:rPr>
        <w:t xml:space="preserve"> </w:t>
      </w:r>
      <w:r w:rsidRPr="00BD2F6E">
        <w:t>правообладателями</w:t>
      </w:r>
      <w:r w:rsidRPr="00BD2F6E">
        <w:rPr>
          <w:spacing w:val="39"/>
        </w:rPr>
        <w:t xml:space="preserve"> </w:t>
      </w:r>
      <w:r w:rsidRPr="00BD2F6E">
        <w:rPr>
          <w:spacing w:val="-1"/>
        </w:rPr>
        <w:t>садовых</w:t>
      </w:r>
      <w:r w:rsidRPr="00BD2F6E">
        <w:rPr>
          <w:spacing w:val="73"/>
        </w:rPr>
        <w:t xml:space="preserve"> </w:t>
      </w:r>
      <w:r w:rsidRPr="00BD2F6E">
        <w:t>или</w:t>
      </w:r>
      <w:r w:rsidRPr="00BD2F6E">
        <w:rPr>
          <w:spacing w:val="24"/>
        </w:rPr>
        <w:t xml:space="preserve"> </w:t>
      </w:r>
      <w:r w:rsidRPr="00BD2F6E">
        <w:rPr>
          <w:spacing w:val="-1"/>
        </w:rPr>
        <w:t>огородных</w:t>
      </w:r>
      <w:r w:rsidRPr="00BD2F6E">
        <w:rPr>
          <w:spacing w:val="23"/>
        </w:rPr>
        <w:t xml:space="preserve"> </w:t>
      </w:r>
      <w:r w:rsidRPr="00BD2F6E">
        <w:rPr>
          <w:spacing w:val="-1"/>
        </w:rPr>
        <w:t>земельных</w:t>
      </w:r>
      <w:r w:rsidRPr="00BD2F6E">
        <w:rPr>
          <w:spacing w:val="22"/>
        </w:rPr>
        <w:t xml:space="preserve"> </w:t>
      </w:r>
      <w:r w:rsidRPr="00BD2F6E">
        <w:t>участков</w:t>
      </w:r>
      <w:r w:rsidRPr="00BD2F6E">
        <w:rPr>
          <w:spacing w:val="23"/>
        </w:rPr>
        <w:t xml:space="preserve"> </w:t>
      </w:r>
      <w:r w:rsidRPr="00BD2F6E">
        <w:t>в</w:t>
      </w:r>
      <w:r w:rsidRPr="00BD2F6E">
        <w:rPr>
          <w:spacing w:val="23"/>
        </w:rPr>
        <w:t xml:space="preserve"> </w:t>
      </w:r>
      <w:r w:rsidRPr="00BD2F6E">
        <w:t>границах</w:t>
      </w:r>
      <w:r w:rsidRPr="00BD2F6E">
        <w:rPr>
          <w:spacing w:val="24"/>
        </w:rPr>
        <w:t xml:space="preserve"> </w:t>
      </w:r>
      <w:r w:rsidRPr="00BD2F6E">
        <w:t>такой</w:t>
      </w:r>
      <w:r w:rsidRPr="00BD2F6E">
        <w:rPr>
          <w:spacing w:val="23"/>
        </w:rPr>
        <w:t xml:space="preserve"> </w:t>
      </w:r>
      <w:r w:rsidRPr="00BD2F6E">
        <w:rPr>
          <w:spacing w:val="-1"/>
        </w:rPr>
        <w:t>территории</w:t>
      </w:r>
      <w:r w:rsidRPr="00BD2F6E">
        <w:rPr>
          <w:spacing w:val="23"/>
        </w:rPr>
        <w:t xml:space="preserve"> </w:t>
      </w:r>
      <w:r w:rsidRPr="00BD2F6E">
        <w:t>с</w:t>
      </w:r>
      <w:r w:rsidRPr="00BD2F6E">
        <w:rPr>
          <w:spacing w:val="24"/>
        </w:rPr>
        <w:t xml:space="preserve"> </w:t>
      </w:r>
      <w:r w:rsidRPr="00BD2F6E">
        <w:rPr>
          <w:spacing w:val="-1"/>
        </w:rPr>
        <w:t>множественностью</w:t>
      </w:r>
      <w:r w:rsidRPr="00BD2F6E">
        <w:rPr>
          <w:spacing w:val="23"/>
        </w:rPr>
        <w:t xml:space="preserve"> </w:t>
      </w:r>
      <w:r w:rsidRPr="00BD2F6E">
        <w:t>лиц</w:t>
      </w:r>
      <w:r w:rsidRPr="00BD2F6E">
        <w:rPr>
          <w:spacing w:val="24"/>
        </w:rPr>
        <w:t xml:space="preserve"> </w:t>
      </w:r>
      <w:r w:rsidRPr="00BD2F6E">
        <w:t>на</w:t>
      </w:r>
      <w:r w:rsidRPr="00BD2F6E">
        <w:rPr>
          <w:spacing w:val="81"/>
        </w:rPr>
        <w:t xml:space="preserve"> </w:t>
      </w:r>
      <w:r w:rsidRPr="00BD2F6E">
        <w:rPr>
          <w:spacing w:val="-1"/>
        </w:rPr>
        <w:t>стороне</w:t>
      </w:r>
      <w:r w:rsidRPr="00BD2F6E">
        <w:rPr>
          <w:spacing w:val="18"/>
        </w:rPr>
        <w:t xml:space="preserve"> </w:t>
      </w:r>
      <w:r w:rsidRPr="00BD2F6E">
        <w:rPr>
          <w:spacing w:val="-1"/>
        </w:rPr>
        <w:t>арендатора</w:t>
      </w:r>
      <w:r w:rsidRPr="00BD2F6E">
        <w:rPr>
          <w:spacing w:val="18"/>
        </w:rPr>
        <w:t xml:space="preserve"> </w:t>
      </w:r>
      <w:r w:rsidRPr="00BD2F6E">
        <w:t>(в</w:t>
      </w:r>
      <w:r w:rsidRPr="00BD2F6E">
        <w:rPr>
          <w:spacing w:val="16"/>
        </w:rPr>
        <w:t xml:space="preserve"> </w:t>
      </w:r>
      <w:r w:rsidRPr="00BD2F6E">
        <w:rPr>
          <w:spacing w:val="-1"/>
        </w:rPr>
        <w:t>случае,</w:t>
      </w:r>
      <w:r w:rsidRPr="00BD2F6E">
        <w:rPr>
          <w:spacing w:val="16"/>
        </w:rPr>
        <w:t xml:space="preserve"> </w:t>
      </w:r>
      <w:r w:rsidRPr="00BD2F6E">
        <w:t>если</w:t>
      </w:r>
      <w:r w:rsidRPr="00BD2F6E">
        <w:rPr>
          <w:spacing w:val="18"/>
        </w:rPr>
        <w:t xml:space="preserve"> </w:t>
      </w:r>
      <w:r w:rsidRPr="00BD2F6E">
        <w:rPr>
          <w:spacing w:val="-1"/>
        </w:rPr>
        <w:t>необходимость</w:t>
      </w:r>
      <w:r w:rsidRPr="00BD2F6E">
        <w:rPr>
          <w:spacing w:val="16"/>
        </w:rPr>
        <w:t xml:space="preserve"> </w:t>
      </w:r>
      <w:r w:rsidRPr="00BD2F6E">
        <w:t>предоставления</w:t>
      </w:r>
      <w:r w:rsidRPr="00BD2F6E">
        <w:rPr>
          <w:spacing w:val="17"/>
        </w:rPr>
        <w:t xml:space="preserve"> </w:t>
      </w:r>
      <w:r w:rsidRPr="00BD2F6E">
        <w:rPr>
          <w:spacing w:val="-1"/>
        </w:rPr>
        <w:t>указанного</w:t>
      </w:r>
      <w:r w:rsidRPr="00BD2F6E">
        <w:rPr>
          <w:spacing w:val="17"/>
        </w:rPr>
        <w:t xml:space="preserve"> </w:t>
      </w:r>
      <w:r w:rsidRPr="00BD2F6E">
        <w:t>земельного</w:t>
      </w:r>
      <w:r w:rsidRPr="00BD2F6E">
        <w:rPr>
          <w:spacing w:val="85"/>
        </w:rPr>
        <w:t xml:space="preserve"> </w:t>
      </w:r>
      <w:r w:rsidRPr="00BD2F6E">
        <w:rPr>
          <w:spacing w:val="-1"/>
        </w:rPr>
        <w:t>участка</w:t>
      </w:r>
      <w:r w:rsidRPr="00BD2F6E">
        <w:rPr>
          <w:spacing w:val="-8"/>
        </w:rPr>
        <w:t xml:space="preserve"> </w:t>
      </w:r>
      <w:r w:rsidRPr="00BD2F6E">
        <w:rPr>
          <w:spacing w:val="-1"/>
        </w:rPr>
        <w:t>таким</w:t>
      </w:r>
      <w:r w:rsidRPr="00BD2F6E">
        <w:rPr>
          <w:spacing w:val="-7"/>
        </w:rPr>
        <w:t xml:space="preserve"> </w:t>
      </w:r>
      <w:r w:rsidRPr="00BD2F6E">
        <w:rPr>
          <w:spacing w:val="-1"/>
        </w:rPr>
        <w:t>гражданам</w:t>
      </w:r>
      <w:r w:rsidRPr="00BD2F6E">
        <w:rPr>
          <w:spacing w:val="-7"/>
        </w:rPr>
        <w:t xml:space="preserve"> </w:t>
      </w:r>
      <w:r w:rsidRPr="00BD2F6E">
        <w:rPr>
          <w:spacing w:val="-1"/>
        </w:rPr>
        <w:t>предусмотрена</w:t>
      </w:r>
      <w:r w:rsidRPr="00BD2F6E">
        <w:rPr>
          <w:spacing w:val="-8"/>
        </w:rPr>
        <w:t xml:space="preserve"> </w:t>
      </w:r>
      <w:r w:rsidRPr="00BD2F6E">
        <w:rPr>
          <w:spacing w:val="-1"/>
        </w:rPr>
        <w:t>решением</w:t>
      </w:r>
      <w:r w:rsidRPr="00BD2F6E">
        <w:rPr>
          <w:spacing w:val="-7"/>
        </w:rPr>
        <w:t xml:space="preserve"> </w:t>
      </w:r>
      <w:r w:rsidRPr="00BD2F6E">
        <w:rPr>
          <w:spacing w:val="-1"/>
        </w:rPr>
        <w:t>общего</w:t>
      </w:r>
      <w:r w:rsidRPr="00BD2F6E">
        <w:rPr>
          <w:spacing w:val="-8"/>
        </w:rPr>
        <w:t xml:space="preserve"> </w:t>
      </w:r>
      <w:r w:rsidRPr="00BD2F6E">
        <w:t>собрания</w:t>
      </w:r>
      <w:r w:rsidRPr="00BD2F6E">
        <w:rPr>
          <w:spacing w:val="-8"/>
        </w:rPr>
        <w:t xml:space="preserve"> </w:t>
      </w:r>
      <w:r w:rsidRPr="00BD2F6E">
        <w:t>членов</w:t>
      </w:r>
      <w:r w:rsidRPr="00BD2F6E">
        <w:rPr>
          <w:spacing w:val="-8"/>
        </w:rPr>
        <w:t xml:space="preserve"> </w:t>
      </w:r>
      <w:r w:rsidRPr="00BD2F6E">
        <w:rPr>
          <w:spacing w:val="-1"/>
        </w:rPr>
        <w:t>садоводческого</w:t>
      </w:r>
      <w:r w:rsidRPr="00BD2F6E">
        <w:rPr>
          <w:spacing w:val="-8"/>
        </w:rPr>
        <w:t xml:space="preserve"> </w:t>
      </w:r>
      <w:r w:rsidRPr="00BD2F6E">
        <w:t>или</w:t>
      </w:r>
      <w:r w:rsidRPr="00BD2F6E">
        <w:rPr>
          <w:spacing w:val="97"/>
        </w:rPr>
        <w:t xml:space="preserve"> </w:t>
      </w:r>
      <w:r w:rsidRPr="00BD2F6E">
        <w:t>огороднического</w:t>
      </w:r>
      <w:r w:rsidRPr="00BD2F6E">
        <w:rPr>
          <w:spacing w:val="52"/>
        </w:rPr>
        <w:t xml:space="preserve"> </w:t>
      </w:r>
      <w:r w:rsidRPr="00BD2F6E">
        <w:rPr>
          <w:spacing w:val="-1"/>
        </w:rPr>
        <w:t>некоммерческого</w:t>
      </w:r>
      <w:r w:rsidRPr="00BD2F6E">
        <w:rPr>
          <w:spacing w:val="52"/>
        </w:rPr>
        <w:t xml:space="preserve"> </w:t>
      </w:r>
      <w:r w:rsidRPr="00BD2F6E">
        <w:rPr>
          <w:spacing w:val="-1"/>
        </w:rPr>
        <w:t>товарищества,</w:t>
      </w:r>
      <w:r w:rsidRPr="00BD2F6E">
        <w:rPr>
          <w:spacing w:val="52"/>
        </w:rPr>
        <w:t xml:space="preserve"> </w:t>
      </w:r>
      <w:r w:rsidRPr="00BD2F6E">
        <w:rPr>
          <w:spacing w:val="-1"/>
        </w:rPr>
        <w:t>осуществляющего</w:t>
      </w:r>
      <w:r w:rsidRPr="00BD2F6E">
        <w:rPr>
          <w:spacing w:val="50"/>
        </w:rPr>
        <w:t xml:space="preserve"> </w:t>
      </w:r>
      <w:r w:rsidRPr="00BD2F6E">
        <w:rPr>
          <w:spacing w:val="-1"/>
        </w:rPr>
        <w:t>управление</w:t>
      </w:r>
      <w:r w:rsidRPr="00BD2F6E">
        <w:rPr>
          <w:spacing w:val="52"/>
        </w:rPr>
        <w:t xml:space="preserve"> </w:t>
      </w:r>
      <w:r w:rsidRPr="00BD2F6E">
        <w:rPr>
          <w:spacing w:val="-1"/>
        </w:rPr>
        <w:t>имуществом</w:t>
      </w:r>
      <w:r w:rsidRPr="00BD2F6E">
        <w:rPr>
          <w:spacing w:val="105"/>
        </w:rPr>
        <w:t xml:space="preserve"> </w:t>
      </w:r>
      <w:r w:rsidRPr="00BD2F6E">
        <w:t xml:space="preserve">общего </w:t>
      </w:r>
      <w:r w:rsidRPr="00BD2F6E">
        <w:rPr>
          <w:spacing w:val="-1"/>
        </w:rPr>
        <w:t>пользования</w:t>
      </w:r>
      <w:r w:rsidRPr="00BD2F6E">
        <w:t xml:space="preserve"> в границах такой территории);</w:t>
      </w:r>
    </w:p>
    <w:p w14:paraId="684BD5A5" w14:textId="77777777" w:rsidR="003369F9" w:rsidRPr="00BD2F6E" w:rsidRDefault="003369F9">
      <w:pPr>
        <w:pStyle w:val="af0"/>
        <w:numPr>
          <w:ilvl w:val="0"/>
          <w:numId w:val="48"/>
        </w:numPr>
        <w:tabs>
          <w:tab w:val="left" w:pos="1023"/>
        </w:tabs>
        <w:suppressAutoHyphens w:val="0"/>
        <w:spacing w:after="0" w:line="240" w:lineRule="auto"/>
        <w:ind w:left="0" w:right="-1" w:firstLine="709"/>
      </w:pPr>
      <w:r w:rsidRPr="00BD2F6E">
        <w:rPr>
          <w:spacing w:val="-1"/>
        </w:rPr>
        <w:t>земельного</w:t>
      </w:r>
      <w:r w:rsidRPr="00BD2F6E">
        <w:rPr>
          <w:spacing w:val="16"/>
        </w:rPr>
        <w:t xml:space="preserve"> </w:t>
      </w:r>
      <w:r w:rsidRPr="00BD2F6E">
        <w:t>участка,</w:t>
      </w:r>
      <w:r w:rsidRPr="00BD2F6E">
        <w:rPr>
          <w:spacing w:val="18"/>
        </w:rPr>
        <w:t xml:space="preserve"> </w:t>
      </w:r>
      <w:r w:rsidRPr="00BD2F6E">
        <w:t>на</w:t>
      </w:r>
      <w:r w:rsidRPr="00BD2F6E">
        <w:rPr>
          <w:spacing w:val="18"/>
        </w:rPr>
        <w:t xml:space="preserve"> </w:t>
      </w:r>
      <w:r w:rsidRPr="00BD2F6E">
        <w:rPr>
          <w:spacing w:val="-1"/>
        </w:rPr>
        <w:t>котором</w:t>
      </w:r>
      <w:r w:rsidRPr="00BD2F6E">
        <w:rPr>
          <w:spacing w:val="18"/>
        </w:rPr>
        <w:t xml:space="preserve"> </w:t>
      </w:r>
      <w:r w:rsidRPr="00BD2F6E">
        <w:rPr>
          <w:spacing w:val="-1"/>
        </w:rPr>
        <w:t>расположены</w:t>
      </w:r>
      <w:r w:rsidRPr="00BD2F6E">
        <w:rPr>
          <w:spacing w:val="17"/>
        </w:rPr>
        <w:t xml:space="preserve"> </w:t>
      </w:r>
      <w:r w:rsidRPr="00BD2F6E">
        <w:t>здания,</w:t>
      </w:r>
      <w:r w:rsidRPr="00BD2F6E">
        <w:rPr>
          <w:spacing w:val="18"/>
        </w:rPr>
        <w:t xml:space="preserve"> </w:t>
      </w:r>
      <w:r w:rsidRPr="00BD2F6E">
        <w:t>сооружения,</w:t>
      </w:r>
      <w:r w:rsidRPr="00BD2F6E">
        <w:rPr>
          <w:spacing w:val="17"/>
        </w:rPr>
        <w:t xml:space="preserve"> </w:t>
      </w:r>
      <w:r w:rsidRPr="00BD2F6E">
        <w:rPr>
          <w:spacing w:val="-1"/>
        </w:rPr>
        <w:t>собственникам</w:t>
      </w:r>
      <w:r w:rsidRPr="00BD2F6E">
        <w:rPr>
          <w:spacing w:val="75"/>
        </w:rPr>
        <w:t xml:space="preserve"> </w:t>
      </w:r>
      <w:r w:rsidRPr="00BD2F6E">
        <w:t>зданий,</w:t>
      </w:r>
      <w:r w:rsidRPr="00BD2F6E">
        <w:rPr>
          <w:spacing w:val="51"/>
        </w:rPr>
        <w:t xml:space="preserve"> </w:t>
      </w:r>
      <w:r w:rsidRPr="00BD2F6E">
        <w:rPr>
          <w:spacing w:val="-1"/>
        </w:rPr>
        <w:t>сооружений,</w:t>
      </w:r>
      <w:r w:rsidRPr="00BD2F6E">
        <w:rPr>
          <w:spacing w:val="51"/>
        </w:rPr>
        <w:t xml:space="preserve"> </w:t>
      </w:r>
      <w:r w:rsidRPr="00BD2F6E">
        <w:rPr>
          <w:spacing w:val="-1"/>
        </w:rPr>
        <w:t>помещений</w:t>
      </w:r>
      <w:r w:rsidRPr="00BD2F6E">
        <w:rPr>
          <w:spacing w:val="50"/>
        </w:rPr>
        <w:t xml:space="preserve"> </w:t>
      </w:r>
      <w:r w:rsidRPr="00BD2F6E">
        <w:t>в</w:t>
      </w:r>
      <w:r w:rsidRPr="00BD2F6E">
        <w:rPr>
          <w:spacing w:val="50"/>
        </w:rPr>
        <w:t xml:space="preserve"> </w:t>
      </w:r>
      <w:r w:rsidRPr="00BD2F6E">
        <w:t>них</w:t>
      </w:r>
      <w:r w:rsidRPr="00BD2F6E">
        <w:rPr>
          <w:spacing w:val="51"/>
        </w:rPr>
        <w:t xml:space="preserve"> </w:t>
      </w:r>
      <w:r w:rsidRPr="00BD2F6E">
        <w:t>и</w:t>
      </w:r>
      <w:r w:rsidRPr="00BD2F6E">
        <w:rPr>
          <w:spacing w:val="51"/>
        </w:rPr>
        <w:t xml:space="preserve"> </w:t>
      </w:r>
      <w:r w:rsidRPr="00BD2F6E">
        <w:rPr>
          <w:spacing w:val="-1"/>
        </w:rPr>
        <w:t>(или)</w:t>
      </w:r>
      <w:r w:rsidRPr="00BD2F6E">
        <w:rPr>
          <w:spacing w:val="52"/>
        </w:rPr>
        <w:t xml:space="preserve"> </w:t>
      </w:r>
      <w:r w:rsidRPr="00BD2F6E">
        <w:rPr>
          <w:spacing w:val="-1"/>
        </w:rPr>
        <w:t>лицам,</w:t>
      </w:r>
      <w:r w:rsidRPr="00BD2F6E">
        <w:rPr>
          <w:spacing w:val="50"/>
        </w:rPr>
        <w:t xml:space="preserve"> </w:t>
      </w:r>
      <w:r w:rsidRPr="00BD2F6E">
        <w:rPr>
          <w:spacing w:val="-1"/>
        </w:rPr>
        <w:t>которым</w:t>
      </w:r>
      <w:r w:rsidRPr="00BD2F6E">
        <w:rPr>
          <w:spacing w:val="51"/>
        </w:rPr>
        <w:t xml:space="preserve"> </w:t>
      </w:r>
      <w:r w:rsidRPr="00BD2F6E">
        <w:t>эти</w:t>
      </w:r>
      <w:r w:rsidRPr="00BD2F6E">
        <w:rPr>
          <w:spacing w:val="51"/>
        </w:rPr>
        <w:t xml:space="preserve"> </w:t>
      </w:r>
      <w:r w:rsidRPr="00BD2F6E">
        <w:rPr>
          <w:spacing w:val="-1"/>
        </w:rPr>
        <w:t>объекты</w:t>
      </w:r>
      <w:r w:rsidRPr="00BD2F6E">
        <w:rPr>
          <w:spacing w:val="52"/>
        </w:rPr>
        <w:t xml:space="preserve"> </w:t>
      </w:r>
      <w:r w:rsidRPr="00BD2F6E">
        <w:t>недвижимости</w:t>
      </w:r>
      <w:r w:rsidRPr="00BD2F6E">
        <w:rPr>
          <w:spacing w:val="77"/>
        </w:rPr>
        <w:t xml:space="preserve"> </w:t>
      </w:r>
      <w:r w:rsidRPr="00BD2F6E">
        <w:t>предоставлены</w:t>
      </w:r>
      <w:r w:rsidRPr="00BD2F6E">
        <w:rPr>
          <w:spacing w:val="4"/>
        </w:rPr>
        <w:t xml:space="preserve"> </w:t>
      </w:r>
      <w:r w:rsidRPr="00BD2F6E">
        <w:t>на</w:t>
      </w:r>
      <w:r w:rsidRPr="00BD2F6E">
        <w:rPr>
          <w:spacing w:val="4"/>
        </w:rPr>
        <w:t xml:space="preserve"> </w:t>
      </w:r>
      <w:r w:rsidRPr="00BD2F6E">
        <w:t>праве</w:t>
      </w:r>
      <w:r w:rsidRPr="00BD2F6E">
        <w:rPr>
          <w:spacing w:val="4"/>
        </w:rPr>
        <w:t xml:space="preserve"> </w:t>
      </w:r>
      <w:r w:rsidRPr="00BD2F6E">
        <w:t>хозяйственного</w:t>
      </w:r>
      <w:r w:rsidRPr="00BD2F6E">
        <w:rPr>
          <w:spacing w:val="5"/>
        </w:rPr>
        <w:t xml:space="preserve"> </w:t>
      </w:r>
      <w:r w:rsidRPr="00BD2F6E">
        <w:t>ведения</w:t>
      </w:r>
      <w:r w:rsidRPr="00BD2F6E">
        <w:rPr>
          <w:spacing w:val="4"/>
        </w:rPr>
        <w:t xml:space="preserve"> </w:t>
      </w:r>
      <w:r w:rsidRPr="00BD2F6E">
        <w:t>или</w:t>
      </w:r>
      <w:r w:rsidRPr="00BD2F6E">
        <w:rPr>
          <w:spacing w:val="4"/>
        </w:rPr>
        <w:t xml:space="preserve"> </w:t>
      </w:r>
      <w:r w:rsidRPr="00BD2F6E">
        <w:t>в</w:t>
      </w:r>
      <w:r w:rsidRPr="00BD2F6E">
        <w:rPr>
          <w:spacing w:val="4"/>
        </w:rPr>
        <w:t xml:space="preserve"> </w:t>
      </w:r>
      <w:r w:rsidRPr="00BD2F6E">
        <w:t>случаях,</w:t>
      </w:r>
      <w:r w:rsidRPr="00BD2F6E">
        <w:rPr>
          <w:spacing w:val="5"/>
        </w:rPr>
        <w:t xml:space="preserve"> </w:t>
      </w:r>
      <w:r w:rsidRPr="00BD2F6E">
        <w:rPr>
          <w:spacing w:val="-1"/>
        </w:rPr>
        <w:t>предусмотренных</w:t>
      </w:r>
      <w:r w:rsidRPr="00BD2F6E">
        <w:rPr>
          <w:spacing w:val="6"/>
        </w:rPr>
        <w:t xml:space="preserve"> </w:t>
      </w:r>
      <w:r w:rsidRPr="00BD2F6E">
        <w:rPr>
          <w:spacing w:val="-1"/>
        </w:rPr>
        <w:t>статьей</w:t>
      </w:r>
      <w:r w:rsidRPr="00BD2F6E">
        <w:rPr>
          <w:spacing w:val="1"/>
        </w:rPr>
        <w:t xml:space="preserve"> </w:t>
      </w:r>
      <w:r w:rsidRPr="00BD2F6E">
        <w:t>39.20</w:t>
      </w:r>
      <w:r w:rsidRPr="00BD2F6E">
        <w:rPr>
          <w:spacing w:val="40"/>
        </w:rPr>
        <w:t xml:space="preserve"> </w:t>
      </w:r>
      <w:r w:rsidRPr="00BD2F6E">
        <w:t>Земельного</w:t>
      </w:r>
      <w:r w:rsidRPr="00BD2F6E">
        <w:rPr>
          <w:spacing w:val="-2"/>
        </w:rPr>
        <w:t xml:space="preserve"> </w:t>
      </w:r>
      <w:r w:rsidRPr="00BD2F6E">
        <w:t xml:space="preserve">кодекса РФ, на праве </w:t>
      </w:r>
      <w:r w:rsidRPr="00BD2F6E">
        <w:rPr>
          <w:spacing w:val="-1"/>
        </w:rPr>
        <w:t>оперативного</w:t>
      </w:r>
      <w:r w:rsidRPr="00BD2F6E">
        <w:rPr>
          <w:spacing w:val="-2"/>
        </w:rPr>
        <w:t xml:space="preserve"> </w:t>
      </w:r>
      <w:r w:rsidRPr="00BD2F6E">
        <w:t>управления;</w:t>
      </w:r>
    </w:p>
    <w:p w14:paraId="4050038B" w14:textId="77777777" w:rsidR="003369F9" w:rsidRPr="00BD2F6E" w:rsidRDefault="003369F9">
      <w:pPr>
        <w:pStyle w:val="af0"/>
        <w:numPr>
          <w:ilvl w:val="0"/>
          <w:numId w:val="48"/>
        </w:numPr>
        <w:tabs>
          <w:tab w:val="left" w:pos="1072"/>
        </w:tabs>
        <w:suppressAutoHyphens w:val="0"/>
        <w:spacing w:after="0" w:line="240" w:lineRule="auto"/>
        <w:ind w:left="0" w:right="-1" w:firstLine="709"/>
      </w:pPr>
      <w:r w:rsidRPr="00BD2F6E">
        <w:rPr>
          <w:spacing w:val="-1"/>
        </w:rPr>
        <w:t>земельного</w:t>
      </w:r>
      <w:r w:rsidRPr="00BD2F6E">
        <w:rPr>
          <w:spacing w:val="5"/>
        </w:rPr>
        <w:t xml:space="preserve"> </w:t>
      </w:r>
      <w:r w:rsidRPr="00BD2F6E">
        <w:rPr>
          <w:spacing w:val="-1"/>
        </w:rPr>
        <w:t>участка,</w:t>
      </w:r>
      <w:r w:rsidRPr="00BD2F6E">
        <w:rPr>
          <w:spacing w:val="6"/>
        </w:rPr>
        <w:t xml:space="preserve"> </w:t>
      </w:r>
      <w:r w:rsidRPr="00BD2F6E">
        <w:t>на</w:t>
      </w:r>
      <w:r w:rsidRPr="00BD2F6E">
        <w:rPr>
          <w:spacing w:val="7"/>
        </w:rPr>
        <w:t xml:space="preserve"> </w:t>
      </w:r>
      <w:r w:rsidRPr="00BD2F6E">
        <w:rPr>
          <w:spacing w:val="-1"/>
        </w:rPr>
        <w:t>котором</w:t>
      </w:r>
      <w:r w:rsidRPr="00BD2F6E">
        <w:rPr>
          <w:spacing w:val="7"/>
        </w:rPr>
        <w:t xml:space="preserve"> </w:t>
      </w:r>
      <w:r w:rsidRPr="00BD2F6E">
        <w:rPr>
          <w:spacing w:val="-1"/>
        </w:rPr>
        <w:t>расположены</w:t>
      </w:r>
      <w:r w:rsidRPr="00BD2F6E">
        <w:rPr>
          <w:spacing w:val="6"/>
        </w:rPr>
        <w:t xml:space="preserve"> </w:t>
      </w:r>
      <w:r w:rsidRPr="00BD2F6E">
        <w:rPr>
          <w:spacing w:val="-1"/>
        </w:rPr>
        <w:t>объекты</w:t>
      </w:r>
      <w:r w:rsidRPr="00BD2F6E">
        <w:rPr>
          <w:spacing w:val="6"/>
        </w:rPr>
        <w:t xml:space="preserve"> </w:t>
      </w:r>
      <w:r w:rsidRPr="00BD2F6E">
        <w:t>незавершенного</w:t>
      </w:r>
      <w:r w:rsidRPr="00BD2F6E">
        <w:rPr>
          <w:spacing w:val="7"/>
        </w:rPr>
        <w:t xml:space="preserve"> </w:t>
      </w:r>
      <w:r w:rsidRPr="00BD2F6E">
        <w:rPr>
          <w:spacing w:val="-1"/>
        </w:rPr>
        <w:t>строительства,</w:t>
      </w:r>
      <w:r w:rsidRPr="00BD2F6E">
        <w:rPr>
          <w:spacing w:val="99"/>
        </w:rPr>
        <w:t xml:space="preserve"> </w:t>
      </w:r>
      <w:r w:rsidRPr="00BD2F6E">
        <w:t>однократно</w:t>
      </w:r>
      <w:r w:rsidRPr="00BD2F6E">
        <w:rPr>
          <w:spacing w:val="12"/>
        </w:rPr>
        <w:t xml:space="preserve"> </w:t>
      </w:r>
      <w:r w:rsidRPr="00BD2F6E">
        <w:t>для</w:t>
      </w:r>
      <w:r w:rsidRPr="00BD2F6E">
        <w:rPr>
          <w:spacing w:val="13"/>
        </w:rPr>
        <w:t xml:space="preserve"> </w:t>
      </w:r>
      <w:r w:rsidRPr="00BD2F6E">
        <w:rPr>
          <w:spacing w:val="-1"/>
        </w:rPr>
        <w:t>завершения</w:t>
      </w:r>
      <w:r w:rsidRPr="00BD2F6E">
        <w:rPr>
          <w:spacing w:val="13"/>
        </w:rPr>
        <w:t xml:space="preserve"> </w:t>
      </w:r>
      <w:r w:rsidRPr="00BD2F6E">
        <w:t>их</w:t>
      </w:r>
      <w:r w:rsidRPr="00BD2F6E">
        <w:rPr>
          <w:spacing w:val="12"/>
        </w:rPr>
        <w:t xml:space="preserve"> </w:t>
      </w:r>
      <w:r w:rsidRPr="00BD2F6E">
        <w:rPr>
          <w:spacing w:val="-1"/>
        </w:rPr>
        <w:t>строительства</w:t>
      </w:r>
      <w:r w:rsidRPr="00BD2F6E">
        <w:rPr>
          <w:spacing w:val="13"/>
        </w:rPr>
        <w:t xml:space="preserve"> </w:t>
      </w:r>
      <w:r w:rsidRPr="00BD2F6E">
        <w:t>собственникам</w:t>
      </w:r>
      <w:r w:rsidRPr="00BD2F6E">
        <w:rPr>
          <w:spacing w:val="13"/>
        </w:rPr>
        <w:t xml:space="preserve"> </w:t>
      </w:r>
      <w:r w:rsidRPr="00BD2F6E">
        <w:rPr>
          <w:spacing w:val="-1"/>
        </w:rPr>
        <w:t>объектов</w:t>
      </w:r>
      <w:r w:rsidRPr="00BD2F6E">
        <w:rPr>
          <w:spacing w:val="13"/>
        </w:rPr>
        <w:t xml:space="preserve"> </w:t>
      </w:r>
      <w:r w:rsidRPr="00BD2F6E">
        <w:t>незавершенного</w:t>
      </w:r>
      <w:r w:rsidRPr="00BD2F6E">
        <w:rPr>
          <w:spacing w:val="55"/>
        </w:rPr>
        <w:t xml:space="preserve"> </w:t>
      </w:r>
      <w:r w:rsidRPr="00BD2F6E">
        <w:rPr>
          <w:spacing w:val="-1"/>
        </w:rPr>
        <w:t>строительства</w:t>
      </w:r>
      <w:r w:rsidRPr="00BD2F6E">
        <w:t xml:space="preserve"> в случаях, </w:t>
      </w:r>
      <w:r w:rsidRPr="00BD2F6E">
        <w:rPr>
          <w:spacing w:val="-1"/>
        </w:rPr>
        <w:t>предусмотренных</w:t>
      </w:r>
      <w:r w:rsidRPr="00BD2F6E">
        <w:t xml:space="preserve"> </w:t>
      </w:r>
      <w:r w:rsidRPr="00BD2F6E">
        <w:rPr>
          <w:spacing w:val="-1"/>
        </w:rPr>
        <w:t>пунктом</w:t>
      </w:r>
      <w:r w:rsidRPr="00BD2F6E">
        <w:t xml:space="preserve"> 5 </w:t>
      </w:r>
      <w:r w:rsidRPr="00BD2F6E">
        <w:rPr>
          <w:spacing w:val="-1"/>
        </w:rPr>
        <w:t>настоящей</w:t>
      </w:r>
      <w:r w:rsidRPr="00BD2F6E">
        <w:t xml:space="preserve"> статьи;</w:t>
      </w:r>
    </w:p>
    <w:p w14:paraId="58A4B4DA" w14:textId="77777777" w:rsidR="003369F9" w:rsidRPr="00BD2F6E" w:rsidRDefault="003369F9">
      <w:pPr>
        <w:pStyle w:val="af0"/>
        <w:numPr>
          <w:ilvl w:val="0"/>
          <w:numId w:val="48"/>
        </w:numPr>
        <w:tabs>
          <w:tab w:val="left" w:pos="1235"/>
        </w:tabs>
        <w:suppressAutoHyphens w:val="0"/>
        <w:spacing w:after="0" w:line="240" w:lineRule="auto"/>
        <w:ind w:left="0" w:right="-1" w:firstLine="709"/>
      </w:pPr>
      <w:r w:rsidRPr="00BD2F6E">
        <w:rPr>
          <w:spacing w:val="-1"/>
        </w:rPr>
        <w:t>земельного</w:t>
      </w:r>
      <w:r w:rsidRPr="00BD2F6E">
        <w:rPr>
          <w:spacing w:val="48"/>
        </w:rPr>
        <w:t xml:space="preserve"> </w:t>
      </w:r>
      <w:r w:rsidRPr="00BD2F6E">
        <w:rPr>
          <w:spacing w:val="-1"/>
        </w:rPr>
        <w:t>участка,</w:t>
      </w:r>
      <w:r w:rsidRPr="00BD2F6E">
        <w:rPr>
          <w:spacing w:val="50"/>
        </w:rPr>
        <w:t xml:space="preserve"> </w:t>
      </w:r>
      <w:r w:rsidRPr="00BD2F6E">
        <w:t>находящегося</w:t>
      </w:r>
      <w:r w:rsidRPr="00BD2F6E">
        <w:rPr>
          <w:spacing w:val="48"/>
        </w:rPr>
        <w:t xml:space="preserve"> </w:t>
      </w:r>
      <w:r w:rsidRPr="00BD2F6E">
        <w:t>в</w:t>
      </w:r>
      <w:r w:rsidRPr="00BD2F6E">
        <w:rPr>
          <w:spacing w:val="49"/>
        </w:rPr>
        <w:t xml:space="preserve"> </w:t>
      </w:r>
      <w:r w:rsidRPr="00BD2F6E">
        <w:t>постоянном</w:t>
      </w:r>
      <w:r w:rsidRPr="00BD2F6E">
        <w:rPr>
          <w:spacing w:val="50"/>
        </w:rPr>
        <w:t xml:space="preserve"> </w:t>
      </w:r>
      <w:r w:rsidRPr="00BD2F6E">
        <w:rPr>
          <w:spacing w:val="-1"/>
        </w:rPr>
        <w:t>(бессрочном)</w:t>
      </w:r>
      <w:r w:rsidRPr="00BD2F6E">
        <w:rPr>
          <w:spacing w:val="49"/>
        </w:rPr>
        <w:t xml:space="preserve"> </w:t>
      </w:r>
      <w:r w:rsidRPr="00BD2F6E">
        <w:rPr>
          <w:spacing w:val="-1"/>
        </w:rPr>
        <w:t>пользовании</w:t>
      </w:r>
      <w:r w:rsidRPr="00BD2F6E">
        <w:rPr>
          <w:spacing w:val="71"/>
        </w:rPr>
        <w:t xml:space="preserve"> </w:t>
      </w:r>
      <w:r w:rsidRPr="00BD2F6E">
        <w:rPr>
          <w:spacing w:val="-1"/>
        </w:rPr>
        <w:t>юридических</w:t>
      </w:r>
      <w:r w:rsidRPr="00BD2F6E">
        <w:rPr>
          <w:spacing w:val="36"/>
        </w:rPr>
        <w:t xml:space="preserve"> </w:t>
      </w:r>
      <w:r w:rsidRPr="00BD2F6E">
        <w:t>лиц,</w:t>
      </w:r>
      <w:r w:rsidRPr="00BD2F6E">
        <w:rPr>
          <w:spacing w:val="37"/>
        </w:rPr>
        <w:t xml:space="preserve"> </w:t>
      </w:r>
      <w:r w:rsidRPr="00BD2F6E">
        <w:rPr>
          <w:spacing w:val="-1"/>
        </w:rPr>
        <w:t>этим</w:t>
      </w:r>
      <w:r w:rsidRPr="00BD2F6E">
        <w:rPr>
          <w:spacing w:val="37"/>
        </w:rPr>
        <w:t xml:space="preserve"> </w:t>
      </w:r>
      <w:r w:rsidRPr="00BD2F6E">
        <w:rPr>
          <w:spacing w:val="-1"/>
        </w:rPr>
        <w:t>землепользователям,</w:t>
      </w:r>
      <w:r w:rsidRPr="00BD2F6E">
        <w:rPr>
          <w:spacing w:val="36"/>
        </w:rPr>
        <w:t xml:space="preserve"> </w:t>
      </w:r>
      <w:r w:rsidRPr="00BD2F6E">
        <w:t>за</w:t>
      </w:r>
      <w:r w:rsidRPr="00BD2F6E">
        <w:rPr>
          <w:spacing w:val="37"/>
        </w:rPr>
        <w:t xml:space="preserve"> </w:t>
      </w:r>
      <w:r w:rsidRPr="00BD2F6E">
        <w:rPr>
          <w:spacing w:val="-1"/>
        </w:rPr>
        <w:t>исключением</w:t>
      </w:r>
      <w:r w:rsidRPr="00BD2F6E">
        <w:rPr>
          <w:spacing w:val="37"/>
        </w:rPr>
        <w:t xml:space="preserve"> </w:t>
      </w:r>
      <w:r w:rsidRPr="00BD2F6E">
        <w:rPr>
          <w:spacing w:val="-1"/>
        </w:rPr>
        <w:t>юридических</w:t>
      </w:r>
      <w:r w:rsidRPr="00BD2F6E">
        <w:rPr>
          <w:spacing w:val="36"/>
        </w:rPr>
        <w:t xml:space="preserve"> </w:t>
      </w:r>
      <w:r w:rsidRPr="00BD2F6E">
        <w:rPr>
          <w:spacing w:val="-1"/>
        </w:rPr>
        <w:t>лиц,</w:t>
      </w:r>
      <w:r w:rsidRPr="00BD2F6E">
        <w:rPr>
          <w:spacing w:val="35"/>
        </w:rPr>
        <w:t xml:space="preserve"> </w:t>
      </w:r>
      <w:r w:rsidRPr="00BD2F6E">
        <w:rPr>
          <w:spacing w:val="-1"/>
        </w:rPr>
        <w:t>указанных</w:t>
      </w:r>
      <w:r w:rsidRPr="00BD2F6E">
        <w:rPr>
          <w:spacing w:val="36"/>
        </w:rPr>
        <w:t xml:space="preserve"> </w:t>
      </w:r>
      <w:r w:rsidRPr="00BD2F6E">
        <w:t>в</w:t>
      </w:r>
      <w:r w:rsidRPr="00BD2F6E">
        <w:rPr>
          <w:spacing w:val="121"/>
        </w:rPr>
        <w:t xml:space="preserve"> </w:t>
      </w:r>
      <w:r w:rsidRPr="00BD2F6E">
        <w:rPr>
          <w:spacing w:val="-1"/>
        </w:rPr>
        <w:t>пункте</w:t>
      </w:r>
      <w:r w:rsidRPr="00BD2F6E">
        <w:t xml:space="preserve"> 2 </w:t>
      </w:r>
      <w:r w:rsidRPr="00BD2F6E">
        <w:rPr>
          <w:spacing w:val="-1"/>
        </w:rPr>
        <w:t>статьи</w:t>
      </w:r>
      <w:r w:rsidRPr="00BD2F6E">
        <w:t xml:space="preserve"> 39.9 Земельного кодекса РФ;</w:t>
      </w:r>
    </w:p>
    <w:p w14:paraId="41BAE25E" w14:textId="77777777" w:rsidR="003369F9" w:rsidRPr="00BD2F6E" w:rsidRDefault="003369F9">
      <w:pPr>
        <w:pStyle w:val="af0"/>
        <w:numPr>
          <w:ilvl w:val="0"/>
          <w:numId w:val="48"/>
        </w:numPr>
        <w:tabs>
          <w:tab w:val="left" w:pos="1056"/>
        </w:tabs>
        <w:suppressAutoHyphens w:val="0"/>
        <w:spacing w:after="0" w:line="240" w:lineRule="auto"/>
        <w:ind w:left="0" w:right="-1" w:firstLine="709"/>
      </w:pPr>
      <w:r w:rsidRPr="00BD2F6E">
        <w:t>земельного</w:t>
      </w:r>
      <w:r w:rsidRPr="00BD2F6E">
        <w:rPr>
          <w:spacing w:val="-12"/>
        </w:rPr>
        <w:t xml:space="preserve"> </w:t>
      </w:r>
      <w:r w:rsidRPr="00BD2F6E">
        <w:t>участка</w:t>
      </w:r>
      <w:r w:rsidRPr="00BD2F6E">
        <w:rPr>
          <w:spacing w:val="-11"/>
        </w:rPr>
        <w:t xml:space="preserve"> </w:t>
      </w:r>
      <w:r w:rsidRPr="00BD2F6E">
        <w:rPr>
          <w:spacing w:val="-1"/>
        </w:rPr>
        <w:t>крестьянскому</w:t>
      </w:r>
      <w:r w:rsidRPr="00BD2F6E">
        <w:rPr>
          <w:spacing w:val="-9"/>
        </w:rPr>
        <w:t xml:space="preserve"> </w:t>
      </w:r>
      <w:r w:rsidRPr="00BD2F6E">
        <w:rPr>
          <w:spacing w:val="-1"/>
        </w:rPr>
        <w:t>(фермерскому)</w:t>
      </w:r>
      <w:r w:rsidRPr="00BD2F6E">
        <w:rPr>
          <w:spacing w:val="-10"/>
        </w:rPr>
        <w:t xml:space="preserve"> </w:t>
      </w:r>
      <w:r w:rsidRPr="00BD2F6E">
        <w:rPr>
          <w:spacing w:val="-1"/>
        </w:rPr>
        <w:t>хозяйству</w:t>
      </w:r>
      <w:r w:rsidRPr="00BD2F6E">
        <w:rPr>
          <w:spacing w:val="-8"/>
        </w:rPr>
        <w:t xml:space="preserve"> </w:t>
      </w:r>
      <w:r w:rsidRPr="00BD2F6E">
        <w:rPr>
          <w:spacing w:val="-1"/>
        </w:rPr>
        <w:t>или</w:t>
      </w:r>
      <w:r w:rsidRPr="00BD2F6E">
        <w:rPr>
          <w:spacing w:val="-11"/>
        </w:rPr>
        <w:t xml:space="preserve"> </w:t>
      </w:r>
      <w:r w:rsidRPr="00BD2F6E">
        <w:rPr>
          <w:spacing w:val="-1"/>
        </w:rPr>
        <w:t>сельскохозяйственной</w:t>
      </w:r>
      <w:r w:rsidRPr="00BD2F6E">
        <w:rPr>
          <w:spacing w:val="97"/>
        </w:rPr>
        <w:t xml:space="preserve"> </w:t>
      </w:r>
      <w:r w:rsidRPr="00BD2F6E">
        <w:t>организации</w:t>
      </w:r>
      <w:r w:rsidRPr="00BD2F6E">
        <w:rPr>
          <w:spacing w:val="59"/>
        </w:rPr>
        <w:t xml:space="preserve"> </w:t>
      </w:r>
      <w:r w:rsidRPr="00BD2F6E">
        <w:t>в</w:t>
      </w:r>
      <w:r w:rsidRPr="00BD2F6E">
        <w:rPr>
          <w:spacing w:val="58"/>
        </w:rPr>
        <w:t xml:space="preserve"> </w:t>
      </w:r>
      <w:r w:rsidRPr="00BD2F6E">
        <w:t>случаях,</w:t>
      </w:r>
      <w:r w:rsidRPr="00BD2F6E">
        <w:rPr>
          <w:spacing w:val="57"/>
        </w:rPr>
        <w:t xml:space="preserve"> </w:t>
      </w:r>
      <w:r w:rsidRPr="00BD2F6E">
        <w:t>установленных</w:t>
      </w:r>
      <w:r w:rsidRPr="00BD2F6E">
        <w:rPr>
          <w:spacing w:val="59"/>
        </w:rPr>
        <w:t xml:space="preserve"> </w:t>
      </w:r>
      <w:hyperlink r:id="rId24">
        <w:r w:rsidRPr="00BD2F6E">
          <w:rPr>
            <w:spacing w:val="-1"/>
          </w:rPr>
          <w:t>Федеральным</w:t>
        </w:r>
        <w:r w:rsidRPr="00BD2F6E">
          <w:rPr>
            <w:spacing w:val="58"/>
          </w:rPr>
          <w:t xml:space="preserve"> </w:t>
        </w:r>
        <w:r w:rsidRPr="00BD2F6E">
          <w:t>законом</w:t>
        </w:r>
      </w:hyperlink>
      <w:r w:rsidRPr="00BD2F6E">
        <w:t xml:space="preserve"> «Об</w:t>
      </w:r>
      <w:r w:rsidRPr="00BD2F6E">
        <w:rPr>
          <w:spacing w:val="58"/>
        </w:rPr>
        <w:t xml:space="preserve"> </w:t>
      </w:r>
      <w:r w:rsidRPr="00BD2F6E">
        <w:t>обороте</w:t>
      </w:r>
      <w:r w:rsidRPr="00BD2F6E">
        <w:rPr>
          <w:spacing w:val="58"/>
        </w:rPr>
        <w:t xml:space="preserve"> </w:t>
      </w:r>
      <w:r w:rsidRPr="00BD2F6E">
        <w:t>земель</w:t>
      </w:r>
      <w:r w:rsidRPr="00BD2F6E">
        <w:rPr>
          <w:spacing w:val="29"/>
        </w:rPr>
        <w:t xml:space="preserve"> </w:t>
      </w:r>
      <w:r w:rsidRPr="00BD2F6E">
        <w:rPr>
          <w:spacing w:val="-1"/>
        </w:rPr>
        <w:t>сельскохозяйственного</w:t>
      </w:r>
      <w:r w:rsidRPr="00BD2F6E">
        <w:t xml:space="preserve"> назначения»;</w:t>
      </w:r>
    </w:p>
    <w:p w14:paraId="398AFB74" w14:textId="77777777" w:rsidR="003369F9" w:rsidRPr="00BD2F6E" w:rsidRDefault="003369F9">
      <w:pPr>
        <w:pStyle w:val="af0"/>
        <w:numPr>
          <w:ilvl w:val="0"/>
          <w:numId w:val="48"/>
        </w:numPr>
        <w:tabs>
          <w:tab w:val="left" w:pos="1077"/>
        </w:tabs>
        <w:suppressAutoHyphens w:val="0"/>
        <w:spacing w:after="0" w:line="240" w:lineRule="auto"/>
        <w:ind w:left="0" w:right="-1" w:firstLine="709"/>
      </w:pPr>
      <w:r w:rsidRPr="00BD2F6E">
        <w:rPr>
          <w:spacing w:val="-1"/>
        </w:rPr>
        <w:t>земельного</w:t>
      </w:r>
      <w:r w:rsidRPr="00BD2F6E">
        <w:rPr>
          <w:spacing w:val="10"/>
        </w:rPr>
        <w:t xml:space="preserve"> </w:t>
      </w:r>
      <w:r w:rsidRPr="00BD2F6E">
        <w:rPr>
          <w:spacing w:val="-1"/>
        </w:rPr>
        <w:t>участка,</w:t>
      </w:r>
      <w:r w:rsidRPr="00BD2F6E">
        <w:rPr>
          <w:spacing w:val="11"/>
        </w:rPr>
        <w:t xml:space="preserve"> </w:t>
      </w:r>
      <w:r w:rsidRPr="00BD2F6E">
        <w:rPr>
          <w:spacing w:val="-1"/>
        </w:rPr>
        <w:t>образованного</w:t>
      </w:r>
      <w:r w:rsidRPr="00BD2F6E">
        <w:rPr>
          <w:spacing w:val="11"/>
        </w:rPr>
        <w:t xml:space="preserve"> </w:t>
      </w:r>
      <w:r w:rsidRPr="00BD2F6E">
        <w:t>в</w:t>
      </w:r>
      <w:r w:rsidRPr="00BD2F6E">
        <w:rPr>
          <w:spacing w:val="11"/>
        </w:rPr>
        <w:t xml:space="preserve"> </w:t>
      </w:r>
      <w:r w:rsidRPr="00BD2F6E">
        <w:t>границах</w:t>
      </w:r>
      <w:r w:rsidRPr="00BD2F6E">
        <w:rPr>
          <w:spacing w:val="12"/>
        </w:rPr>
        <w:t xml:space="preserve"> </w:t>
      </w:r>
      <w:r w:rsidRPr="00BD2F6E">
        <w:rPr>
          <w:spacing w:val="-1"/>
        </w:rPr>
        <w:t>территории,</w:t>
      </w:r>
      <w:r w:rsidRPr="00BD2F6E">
        <w:rPr>
          <w:spacing w:val="11"/>
        </w:rPr>
        <w:t xml:space="preserve"> </w:t>
      </w:r>
      <w:r w:rsidRPr="00BD2F6E">
        <w:t>лицу,</w:t>
      </w:r>
      <w:r w:rsidRPr="00BD2F6E">
        <w:rPr>
          <w:spacing w:val="10"/>
        </w:rPr>
        <w:t xml:space="preserve"> </w:t>
      </w:r>
      <w:r w:rsidRPr="00BD2F6E">
        <w:t>с</w:t>
      </w:r>
      <w:r w:rsidRPr="00BD2F6E">
        <w:rPr>
          <w:spacing w:val="12"/>
        </w:rPr>
        <w:t xml:space="preserve"> </w:t>
      </w:r>
      <w:r w:rsidRPr="00BD2F6E">
        <w:rPr>
          <w:spacing w:val="-1"/>
        </w:rPr>
        <w:t>которым</w:t>
      </w:r>
      <w:r w:rsidRPr="00BD2F6E">
        <w:rPr>
          <w:spacing w:val="11"/>
        </w:rPr>
        <w:t xml:space="preserve"> </w:t>
      </w:r>
      <w:r w:rsidRPr="00BD2F6E">
        <w:t>заключен</w:t>
      </w:r>
      <w:r w:rsidRPr="00BD2F6E">
        <w:rPr>
          <w:spacing w:val="87"/>
        </w:rPr>
        <w:t xml:space="preserve"> </w:t>
      </w:r>
      <w:r w:rsidRPr="00BD2F6E">
        <w:t>договор</w:t>
      </w:r>
      <w:r w:rsidRPr="00BD2F6E">
        <w:rPr>
          <w:spacing w:val="40"/>
        </w:rPr>
        <w:t xml:space="preserve"> </w:t>
      </w:r>
      <w:r w:rsidRPr="00BD2F6E">
        <w:t>о</w:t>
      </w:r>
      <w:r w:rsidRPr="00BD2F6E">
        <w:rPr>
          <w:spacing w:val="40"/>
        </w:rPr>
        <w:t xml:space="preserve"> </w:t>
      </w:r>
      <w:r w:rsidRPr="00BD2F6E">
        <w:rPr>
          <w:spacing w:val="-1"/>
        </w:rPr>
        <w:t>комплексном</w:t>
      </w:r>
      <w:r w:rsidRPr="00BD2F6E">
        <w:rPr>
          <w:spacing w:val="41"/>
        </w:rPr>
        <w:t xml:space="preserve"> </w:t>
      </w:r>
      <w:r w:rsidRPr="00BD2F6E">
        <w:rPr>
          <w:spacing w:val="-1"/>
        </w:rPr>
        <w:t>развитии</w:t>
      </w:r>
      <w:r w:rsidRPr="00BD2F6E">
        <w:rPr>
          <w:spacing w:val="40"/>
        </w:rPr>
        <w:t xml:space="preserve"> </w:t>
      </w:r>
      <w:r w:rsidRPr="00BD2F6E">
        <w:rPr>
          <w:spacing w:val="-1"/>
        </w:rPr>
        <w:t>территории</w:t>
      </w:r>
      <w:r w:rsidRPr="00BD2F6E">
        <w:rPr>
          <w:spacing w:val="40"/>
        </w:rPr>
        <w:t xml:space="preserve"> </w:t>
      </w:r>
      <w:r w:rsidRPr="00BD2F6E">
        <w:t>в</w:t>
      </w:r>
      <w:r w:rsidRPr="00BD2F6E">
        <w:rPr>
          <w:spacing w:val="40"/>
        </w:rPr>
        <w:t xml:space="preserve"> </w:t>
      </w:r>
      <w:r w:rsidRPr="00BD2F6E">
        <w:t>соответствии</w:t>
      </w:r>
      <w:r w:rsidRPr="00BD2F6E">
        <w:rPr>
          <w:spacing w:val="40"/>
        </w:rPr>
        <w:t xml:space="preserve"> </w:t>
      </w:r>
      <w:r w:rsidRPr="00BD2F6E">
        <w:t>с</w:t>
      </w:r>
      <w:r w:rsidRPr="00BD2F6E">
        <w:rPr>
          <w:spacing w:val="41"/>
        </w:rPr>
        <w:t xml:space="preserve"> </w:t>
      </w:r>
      <w:hyperlink r:id="rId25">
        <w:r w:rsidRPr="00BD2F6E">
          <w:rPr>
            <w:spacing w:val="-1"/>
          </w:rPr>
          <w:t>Градостроительным</w:t>
        </w:r>
        <w:r w:rsidRPr="00BD2F6E">
          <w:rPr>
            <w:spacing w:val="40"/>
          </w:rPr>
          <w:t xml:space="preserve"> </w:t>
        </w:r>
        <w:r w:rsidRPr="00BD2F6E">
          <w:t>кодексом</w:t>
        </w:r>
      </w:hyperlink>
      <w:r w:rsidRPr="00BD2F6E">
        <w:rPr>
          <w:spacing w:val="83"/>
        </w:rPr>
        <w:t xml:space="preserve"> </w:t>
      </w:r>
      <w:r w:rsidRPr="00BD2F6E">
        <w:t>Российской</w:t>
      </w:r>
      <w:r w:rsidRPr="00BD2F6E">
        <w:rPr>
          <w:spacing w:val="58"/>
        </w:rPr>
        <w:t xml:space="preserve"> </w:t>
      </w:r>
      <w:r w:rsidRPr="00BD2F6E">
        <w:rPr>
          <w:spacing w:val="-1"/>
        </w:rPr>
        <w:t>Федерации,</w:t>
      </w:r>
      <w:r w:rsidRPr="00BD2F6E">
        <w:rPr>
          <w:spacing w:val="58"/>
        </w:rPr>
        <w:t xml:space="preserve"> </w:t>
      </w:r>
      <w:r w:rsidRPr="00BD2F6E">
        <w:t>либо</w:t>
      </w:r>
      <w:r w:rsidRPr="00BD2F6E">
        <w:rPr>
          <w:spacing w:val="59"/>
        </w:rPr>
        <w:t xml:space="preserve"> </w:t>
      </w:r>
      <w:r w:rsidRPr="00BD2F6E">
        <w:t>юридическому</w:t>
      </w:r>
      <w:r w:rsidRPr="00BD2F6E">
        <w:rPr>
          <w:spacing w:val="58"/>
        </w:rPr>
        <w:t xml:space="preserve"> </w:t>
      </w:r>
      <w:r w:rsidRPr="00BD2F6E">
        <w:t>лицу,</w:t>
      </w:r>
      <w:r w:rsidRPr="00BD2F6E">
        <w:rPr>
          <w:spacing w:val="57"/>
        </w:rPr>
        <w:t xml:space="preserve"> </w:t>
      </w:r>
      <w:r w:rsidRPr="00BD2F6E">
        <w:rPr>
          <w:spacing w:val="-1"/>
        </w:rPr>
        <w:t>созданному</w:t>
      </w:r>
      <w:r w:rsidRPr="00BD2F6E">
        <w:rPr>
          <w:spacing w:val="59"/>
        </w:rPr>
        <w:t xml:space="preserve"> </w:t>
      </w:r>
      <w:r w:rsidRPr="00BD2F6E">
        <w:rPr>
          <w:spacing w:val="-1"/>
        </w:rPr>
        <w:t>Российской</w:t>
      </w:r>
      <w:r w:rsidRPr="00BD2F6E">
        <w:rPr>
          <w:spacing w:val="57"/>
        </w:rPr>
        <w:t xml:space="preserve"> </w:t>
      </w:r>
      <w:r w:rsidRPr="00BD2F6E">
        <w:rPr>
          <w:spacing w:val="-1"/>
        </w:rPr>
        <w:t>Федерацией</w:t>
      </w:r>
      <w:r w:rsidRPr="00BD2F6E">
        <w:rPr>
          <w:spacing w:val="58"/>
        </w:rPr>
        <w:t xml:space="preserve"> </w:t>
      </w:r>
      <w:r w:rsidRPr="00BD2F6E">
        <w:t>или</w:t>
      </w:r>
      <w:r w:rsidRPr="00BD2F6E">
        <w:rPr>
          <w:spacing w:val="71"/>
        </w:rPr>
        <w:t xml:space="preserve"> </w:t>
      </w:r>
      <w:r w:rsidRPr="00BD2F6E">
        <w:t>субъектом</w:t>
      </w:r>
      <w:r w:rsidRPr="00BD2F6E">
        <w:rPr>
          <w:spacing w:val="43"/>
        </w:rPr>
        <w:t xml:space="preserve"> </w:t>
      </w:r>
      <w:r w:rsidRPr="00BD2F6E">
        <w:t>Российской</w:t>
      </w:r>
      <w:r w:rsidRPr="00BD2F6E">
        <w:rPr>
          <w:spacing w:val="45"/>
        </w:rPr>
        <w:t xml:space="preserve"> </w:t>
      </w:r>
      <w:r w:rsidRPr="00BD2F6E">
        <w:rPr>
          <w:spacing w:val="-1"/>
        </w:rPr>
        <w:t>Федерации</w:t>
      </w:r>
      <w:r w:rsidRPr="00BD2F6E">
        <w:rPr>
          <w:spacing w:val="45"/>
        </w:rPr>
        <w:t xml:space="preserve"> </w:t>
      </w:r>
      <w:r w:rsidRPr="00BD2F6E">
        <w:t>и</w:t>
      </w:r>
      <w:r w:rsidRPr="00BD2F6E">
        <w:rPr>
          <w:spacing w:val="45"/>
        </w:rPr>
        <w:t xml:space="preserve"> </w:t>
      </w:r>
      <w:r w:rsidRPr="00BD2F6E">
        <w:rPr>
          <w:spacing w:val="-1"/>
        </w:rPr>
        <w:t>обеспечивающему</w:t>
      </w:r>
      <w:r w:rsidRPr="00BD2F6E">
        <w:rPr>
          <w:spacing w:val="46"/>
        </w:rPr>
        <w:t xml:space="preserve"> </w:t>
      </w:r>
      <w:r w:rsidRPr="00BD2F6E">
        <w:t>в</w:t>
      </w:r>
      <w:r w:rsidRPr="00BD2F6E">
        <w:rPr>
          <w:spacing w:val="44"/>
        </w:rPr>
        <w:t xml:space="preserve"> </w:t>
      </w:r>
      <w:r w:rsidRPr="00BD2F6E">
        <w:rPr>
          <w:spacing w:val="-1"/>
        </w:rPr>
        <w:t>соответствии</w:t>
      </w:r>
      <w:r w:rsidRPr="00BD2F6E">
        <w:rPr>
          <w:spacing w:val="48"/>
        </w:rPr>
        <w:t xml:space="preserve"> </w:t>
      </w:r>
      <w:r w:rsidRPr="00BD2F6E">
        <w:t>с</w:t>
      </w:r>
      <w:r w:rsidRPr="00BD2F6E">
        <w:rPr>
          <w:spacing w:val="45"/>
        </w:rPr>
        <w:t xml:space="preserve"> </w:t>
      </w:r>
      <w:r w:rsidRPr="00BD2F6E">
        <w:rPr>
          <w:spacing w:val="-1"/>
        </w:rPr>
        <w:t>Градостроительным</w:t>
      </w:r>
      <w:r w:rsidRPr="00BD2F6E">
        <w:rPr>
          <w:spacing w:val="91"/>
        </w:rPr>
        <w:t xml:space="preserve"> </w:t>
      </w:r>
      <w:r w:rsidRPr="00BD2F6E">
        <w:t xml:space="preserve">кодексом </w:t>
      </w:r>
      <w:r w:rsidRPr="00BD2F6E">
        <w:rPr>
          <w:spacing w:val="-1"/>
        </w:rPr>
        <w:t>Российской</w:t>
      </w:r>
      <w:r w:rsidRPr="00BD2F6E">
        <w:t xml:space="preserve"> Федерации</w:t>
      </w:r>
      <w:r w:rsidRPr="00BD2F6E">
        <w:rPr>
          <w:spacing w:val="-1"/>
        </w:rPr>
        <w:t xml:space="preserve"> </w:t>
      </w:r>
      <w:r w:rsidRPr="00BD2F6E">
        <w:t xml:space="preserve">реализацию решения о </w:t>
      </w:r>
      <w:r w:rsidRPr="00BD2F6E">
        <w:rPr>
          <w:spacing w:val="-1"/>
        </w:rPr>
        <w:t>комплексном</w:t>
      </w:r>
      <w:r w:rsidRPr="00BD2F6E">
        <w:t xml:space="preserve"> развитии </w:t>
      </w:r>
      <w:r w:rsidRPr="00BD2F6E">
        <w:rPr>
          <w:spacing w:val="-1"/>
        </w:rPr>
        <w:t>территории;</w:t>
      </w:r>
    </w:p>
    <w:p w14:paraId="23DD59AC" w14:textId="77777777" w:rsidR="003369F9" w:rsidRPr="00BD2F6E" w:rsidRDefault="003369F9">
      <w:pPr>
        <w:pStyle w:val="af0"/>
        <w:numPr>
          <w:ilvl w:val="0"/>
          <w:numId w:val="48"/>
        </w:numPr>
        <w:tabs>
          <w:tab w:val="left" w:pos="1078"/>
        </w:tabs>
        <w:suppressAutoHyphens w:val="0"/>
        <w:spacing w:after="0" w:line="240" w:lineRule="auto"/>
        <w:ind w:left="0" w:right="-1" w:firstLine="709"/>
      </w:pPr>
      <w:r w:rsidRPr="00BD2F6E">
        <w:rPr>
          <w:spacing w:val="-1"/>
        </w:rPr>
        <w:t>земельного</w:t>
      </w:r>
      <w:r w:rsidRPr="00BD2F6E">
        <w:rPr>
          <w:spacing w:val="11"/>
        </w:rPr>
        <w:t xml:space="preserve"> </w:t>
      </w:r>
      <w:r w:rsidRPr="00BD2F6E">
        <w:t>участка</w:t>
      </w:r>
      <w:r w:rsidRPr="00BD2F6E">
        <w:rPr>
          <w:spacing w:val="12"/>
        </w:rPr>
        <w:t xml:space="preserve"> </w:t>
      </w:r>
      <w:r w:rsidRPr="00BD2F6E">
        <w:t>гражданам,</w:t>
      </w:r>
      <w:r w:rsidRPr="00BD2F6E">
        <w:rPr>
          <w:spacing w:val="12"/>
        </w:rPr>
        <w:t xml:space="preserve"> </w:t>
      </w:r>
      <w:r w:rsidRPr="00BD2F6E">
        <w:t>имеющим</w:t>
      </w:r>
      <w:r w:rsidRPr="00BD2F6E">
        <w:rPr>
          <w:spacing w:val="12"/>
        </w:rPr>
        <w:t xml:space="preserve"> </w:t>
      </w:r>
      <w:r w:rsidRPr="00BD2F6E">
        <w:t>право</w:t>
      </w:r>
      <w:r w:rsidRPr="00BD2F6E">
        <w:rPr>
          <w:spacing w:val="12"/>
        </w:rPr>
        <w:t xml:space="preserve"> </w:t>
      </w:r>
      <w:r w:rsidRPr="00BD2F6E">
        <w:t>на</w:t>
      </w:r>
      <w:r w:rsidRPr="00BD2F6E">
        <w:rPr>
          <w:spacing w:val="13"/>
        </w:rPr>
        <w:t xml:space="preserve"> </w:t>
      </w:r>
      <w:r w:rsidRPr="00BD2F6E">
        <w:t>первоочередное</w:t>
      </w:r>
      <w:r w:rsidRPr="00BD2F6E">
        <w:rPr>
          <w:spacing w:val="12"/>
        </w:rPr>
        <w:t xml:space="preserve"> </w:t>
      </w:r>
      <w:r w:rsidRPr="00BD2F6E">
        <w:t>или</w:t>
      </w:r>
      <w:r w:rsidRPr="00BD2F6E">
        <w:rPr>
          <w:spacing w:val="13"/>
        </w:rPr>
        <w:t xml:space="preserve"> </w:t>
      </w:r>
      <w:r w:rsidRPr="00BD2F6E">
        <w:rPr>
          <w:spacing w:val="-1"/>
        </w:rPr>
        <w:t>внеочередное</w:t>
      </w:r>
      <w:r w:rsidRPr="00BD2F6E">
        <w:rPr>
          <w:spacing w:val="39"/>
        </w:rPr>
        <w:t xml:space="preserve"> </w:t>
      </w:r>
      <w:r w:rsidRPr="00BD2F6E">
        <w:t>приобретение</w:t>
      </w:r>
      <w:r w:rsidRPr="00BD2F6E">
        <w:rPr>
          <w:spacing w:val="59"/>
        </w:rPr>
        <w:t xml:space="preserve"> </w:t>
      </w:r>
      <w:r w:rsidRPr="00BD2F6E">
        <w:rPr>
          <w:spacing w:val="-1"/>
        </w:rPr>
        <w:t>земельных</w:t>
      </w:r>
      <w:r w:rsidRPr="00BD2F6E">
        <w:rPr>
          <w:spacing w:val="58"/>
        </w:rPr>
        <w:t xml:space="preserve"> </w:t>
      </w:r>
      <w:r w:rsidRPr="00BD2F6E">
        <w:rPr>
          <w:spacing w:val="-1"/>
        </w:rPr>
        <w:t>участков</w:t>
      </w:r>
      <w:r w:rsidRPr="00BD2F6E">
        <w:rPr>
          <w:spacing w:val="57"/>
        </w:rPr>
        <w:t xml:space="preserve"> </w:t>
      </w:r>
      <w:r w:rsidRPr="00BD2F6E">
        <w:t>в</w:t>
      </w:r>
      <w:r w:rsidRPr="00BD2F6E">
        <w:rPr>
          <w:spacing w:val="59"/>
        </w:rPr>
        <w:t xml:space="preserve"> </w:t>
      </w:r>
      <w:r w:rsidRPr="00BD2F6E">
        <w:t>соответствии с</w:t>
      </w:r>
      <w:r w:rsidRPr="00BD2F6E">
        <w:rPr>
          <w:spacing w:val="58"/>
        </w:rPr>
        <w:t xml:space="preserve"> </w:t>
      </w:r>
      <w:r w:rsidRPr="00BD2F6E">
        <w:rPr>
          <w:spacing w:val="-1"/>
        </w:rPr>
        <w:t>федеральными</w:t>
      </w:r>
      <w:r w:rsidRPr="00BD2F6E">
        <w:rPr>
          <w:spacing w:val="59"/>
        </w:rPr>
        <w:t xml:space="preserve"> </w:t>
      </w:r>
      <w:r w:rsidRPr="00BD2F6E">
        <w:t>законами,</w:t>
      </w:r>
      <w:r w:rsidRPr="00BD2F6E">
        <w:rPr>
          <w:spacing w:val="58"/>
        </w:rPr>
        <w:t xml:space="preserve"> </w:t>
      </w:r>
      <w:r w:rsidRPr="00BD2F6E">
        <w:t>законами</w:t>
      </w:r>
      <w:r w:rsidRPr="00BD2F6E">
        <w:rPr>
          <w:spacing w:val="56"/>
        </w:rPr>
        <w:t xml:space="preserve"> </w:t>
      </w:r>
      <w:r w:rsidRPr="00BD2F6E">
        <w:t>субъектов Российской Федерации;</w:t>
      </w:r>
    </w:p>
    <w:p w14:paraId="7DC5EEBA" w14:textId="77777777" w:rsidR="003369F9" w:rsidRPr="00BD2F6E" w:rsidRDefault="003369F9">
      <w:pPr>
        <w:pStyle w:val="af0"/>
        <w:numPr>
          <w:ilvl w:val="0"/>
          <w:numId w:val="48"/>
        </w:numPr>
        <w:tabs>
          <w:tab w:val="left" w:pos="1167"/>
        </w:tabs>
        <w:suppressAutoHyphens w:val="0"/>
        <w:spacing w:after="0" w:line="240" w:lineRule="auto"/>
        <w:ind w:left="0" w:right="-1" w:firstLine="709"/>
      </w:pPr>
      <w:r w:rsidRPr="00BD2F6E">
        <w:rPr>
          <w:spacing w:val="-1"/>
        </w:rPr>
        <w:t>земельного</w:t>
      </w:r>
      <w:r w:rsidRPr="00BD2F6E">
        <w:rPr>
          <w:spacing w:val="41"/>
        </w:rPr>
        <w:t xml:space="preserve"> </w:t>
      </w:r>
      <w:r w:rsidRPr="00BD2F6E">
        <w:rPr>
          <w:spacing w:val="-1"/>
        </w:rPr>
        <w:t>участка</w:t>
      </w:r>
      <w:r w:rsidRPr="00BD2F6E">
        <w:rPr>
          <w:spacing w:val="41"/>
        </w:rPr>
        <w:t xml:space="preserve"> </w:t>
      </w:r>
      <w:r w:rsidRPr="00BD2F6E">
        <w:t>гражданам</w:t>
      </w:r>
      <w:r w:rsidRPr="00BD2F6E">
        <w:rPr>
          <w:spacing w:val="42"/>
        </w:rPr>
        <w:t xml:space="preserve"> </w:t>
      </w:r>
      <w:r w:rsidRPr="00BD2F6E">
        <w:t>для</w:t>
      </w:r>
      <w:r w:rsidRPr="00BD2F6E">
        <w:rPr>
          <w:spacing w:val="42"/>
        </w:rPr>
        <w:t xml:space="preserve"> </w:t>
      </w:r>
      <w:r w:rsidRPr="00BD2F6E">
        <w:rPr>
          <w:spacing w:val="-1"/>
        </w:rPr>
        <w:t>индивидуального</w:t>
      </w:r>
      <w:r w:rsidRPr="00BD2F6E">
        <w:rPr>
          <w:spacing w:val="41"/>
        </w:rPr>
        <w:t xml:space="preserve"> </w:t>
      </w:r>
      <w:r w:rsidRPr="00BD2F6E">
        <w:t>жилищного</w:t>
      </w:r>
      <w:r w:rsidRPr="00BD2F6E">
        <w:rPr>
          <w:spacing w:val="42"/>
        </w:rPr>
        <w:t xml:space="preserve"> </w:t>
      </w:r>
      <w:r w:rsidRPr="00BD2F6E">
        <w:rPr>
          <w:spacing w:val="-1"/>
        </w:rPr>
        <w:t>строительства,</w:t>
      </w:r>
      <w:r w:rsidRPr="00BD2F6E">
        <w:rPr>
          <w:spacing w:val="81"/>
        </w:rPr>
        <w:t xml:space="preserve"> </w:t>
      </w:r>
      <w:r w:rsidRPr="00BD2F6E">
        <w:t>ведения</w:t>
      </w:r>
      <w:r w:rsidRPr="00BD2F6E">
        <w:rPr>
          <w:spacing w:val="4"/>
        </w:rPr>
        <w:t xml:space="preserve"> </w:t>
      </w:r>
      <w:r w:rsidRPr="00BD2F6E">
        <w:t>личного</w:t>
      </w:r>
      <w:r w:rsidRPr="00BD2F6E">
        <w:rPr>
          <w:spacing w:val="5"/>
        </w:rPr>
        <w:t xml:space="preserve"> </w:t>
      </w:r>
      <w:r w:rsidRPr="00BD2F6E">
        <w:t>подсобного</w:t>
      </w:r>
      <w:r w:rsidRPr="00BD2F6E">
        <w:rPr>
          <w:spacing w:val="5"/>
        </w:rPr>
        <w:t xml:space="preserve"> </w:t>
      </w:r>
      <w:r w:rsidRPr="00BD2F6E">
        <w:rPr>
          <w:spacing w:val="-1"/>
        </w:rPr>
        <w:t>хозяйства</w:t>
      </w:r>
      <w:r w:rsidRPr="00BD2F6E">
        <w:rPr>
          <w:spacing w:val="4"/>
        </w:rPr>
        <w:t xml:space="preserve"> </w:t>
      </w:r>
      <w:r w:rsidRPr="00BD2F6E">
        <w:t>в</w:t>
      </w:r>
      <w:r w:rsidRPr="00BD2F6E">
        <w:rPr>
          <w:spacing w:val="5"/>
        </w:rPr>
        <w:t xml:space="preserve"> </w:t>
      </w:r>
      <w:r w:rsidRPr="00BD2F6E">
        <w:t>границах</w:t>
      </w:r>
      <w:r w:rsidRPr="00BD2F6E">
        <w:rPr>
          <w:spacing w:val="5"/>
        </w:rPr>
        <w:t xml:space="preserve"> </w:t>
      </w:r>
      <w:r w:rsidRPr="00BD2F6E">
        <w:t>населенного</w:t>
      </w:r>
      <w:r w:rsidRPr="00BD2F6E">
        <w:rPr>
          <w:spacing w:val="4"/>
        </w:rPr>
        <w:t xml:space="preserve"> </w:t>
      </w:r>
      <w:r w:rsidRPr="00BD2F6E">
        <w:rPr>
          <w:spacing w:val="-1"/>
        </w:rPr>
        <w:t>пункта,</w:t>
      </w:r>
      <w:r w:rsidRPr="00BD2F6E">
        <w:rPr>
          <w:spacing w:val="4"/>
        </w:rPr>
        <w:t xml:space="preserve"> </w:t>
      </w:r>
      <w:r w:rsidRPr="00BD2F6E">
        <w:t>садоводства,</w:t>
      </w:r>
      <w:r w:rsidRPr="00BD2F6E">
        <w:rPr>
          <w:spacing w:val="4"/>
        </w:rPr>
        <w:t xml:space="preserve"> </w:t>
      </w:r>
      <w:r w:rsidRPr="00BD2F6E">
        <w:t>гражданам</w:t>
      </w:r>
      <w:r w:rsidRPr="00BD2F6E">
        <w:rPr>
          <w:spacing w:val="25"/>
        </w:rPr>
        <w:t xml:space="preserve"> </w:t>
      </w:r>
      <w:r w:rsidRPr="00BD2F6E">
        <w:t>и</w:t>
      </w:r>
      <w:r w:rsidRPr="00BD2F6E">
        <w:rPr>
          <w:spacing w:val="32"/>
        </w:rPr>
        <w:t xml:space="preserve"> </w:t>
      </w:r>
      <w:r w:rsidRPr="00BD2F6E">
        <w:t>крестьянским</w:t>
      </w:r>
      <w:r w:rsidRPr="00BD2F6E">
        <w:rPr>
          <w:spacing w:val="32"/>
        </w:rPr>
        <w:t xml:space="preserve"> </w:t>
      </w:r>
      <w:r w:rsidRPr="00BD2F6E">
        <w:rPr>
          <w:spacing w:val="-1"/>
        </w:rPr>
        <w:t>(фермерским)</w:t>
      </w:r>
      <w:r w:rsidRPr="00BD2F6E">
        <w:rPr>
          <w:spacing w:val="32"/>
        </w:rPr>
        <w:t xml:space="preserve"> </w:t>
      </w:r>
      <w:r w:rsidRPr="00BD2F6E">
        <w:rPr>
          <w:spacing w:val="-1"/>
        </w:rPr>
        <w:t>хозяйствам</w:t>
      </w:r>
      <w:r w:rsidRPr="00BD2F6E">
        <w:rPr>
          <w:spacing w:val="32"/>
        </w:rPr>
        <w:t xml:space="preserve"> </w:t>
      </w:r>
      <w:r w:rsidRPr="00BD2F6E">
        <w:t>для</w:t>
      </w:r>
      <w:r w:rsidRPr="00BD2F6E">
        <w:rPr>
          <w:spacing w:val="35"/>
        </w:rPr>
        <w:t xml:space="preserve"> </w:t>
      </w:r>
      <w:r w:rsidRPr="00BD2F6E">
        <w:rPr>
          <w:spacing w:val="-1"/>
        </w:rPr>
        <w:t>осуществления</w:t>
      </w:r>
      <w:r w:rsidRPr="00BD2F6E">
        <w:rPr>
          <w:spacing w:val="32"/>
        </w:rPr>
        <w:t xml:space="preserve"> </w:t>
      </w:r>
      <w:r w:rsidRPr="00BD2F6E">
        <w:t>крестьянским</w:t>
      </w:r>
      <w:r w:rsidRPr="00BD2F6E">
        <w:rPr>
          <w:spacing w:val="32"/>
        </w:rPr>
        <w:t xml:space="preserve"> </w:t>
      </w:r>
      <w:r w:rsidRPr="00BD2F6E">
        <w:rPr>
          <w:spacing w:val="-1"/>
        </w:rPr>
        <w:t>(фермерским)</w:t>
      </w:r>
      <w:r w:rsidRPr="00BD2F6E">
        <w:rPr>
          <w:spacing w:val="81"/>
        </w:rPr>
        <w:t xml:space="preserve"> </w:t>
      </w:r>
      <w:r w:rsidRPr="00BD2F6E">
        <w:rPr>
          <w:spacing w:val="-1"/>
        </w:rPr>
        <w:t>хозяйством</w:t>
      </w:r>
      <w:r w:rsidRPr="00BD2F6E">
        <w:t xml:space="preserve"> его </w:t>
      </w:r>
      <w:r w:rsidRPr="00BD2F6E">
        <w:rPr>
          <w:spacing w:val="-1"/>
        </w:rPr>
        <w:t>деятельности</w:t>
      </w:r>
      <w:r w:rsidRPr="00BD2F6E">
        <w:t xml:space="preserve"> в</w:t>
      </w:r>
      <w:r w:rsidRPr="00BD2F6E">
        <w:rPr>
          <w:spacing w:val="-1"/>
        </w:rPr>
        <w:t xml:space="preserve"> соответствии</w:t>
      </w:r>
      <w:r w:rsidRPr="00BD2F6E">
        <w:t xml:space="preserve"> со</w:t>
      </w:r>
      <w:r w:rsidRPr="00BD2F6E">
        <w:rPr>
          <w:spacing w:val="1"/>
        </w:rPr>
        <w:t xml:space="preserve"> </w:t>
      </w:r>
      <w:r w:rsidRPr="00BD2F6E">
        <w:rPr>
          <w:spacing w:val="-1"/>
        </w:rPr>
        <w:t>статьей</w:t>
      </w:r>
      <w:r w:rsidRPr="00BD2F6E">
        <w:t xml:space="preserve"> 39.18 </w:t>
      </w:r>
      <w:r w:rsidRPr="00BD2F6E">
        <w:rPr>
          <w:spacing w:val="-1"/>
        </w:rPr>
        <w:t>Земельного</w:t>
      </w:r>
      <w:r w:rsidRPr="00BD2F6E">
        <w:t xml:space="preserve"> кодекса РФ;</w:t>
      </w:r>
    </w:p>
    <w:p w14:paraId="2D644E35" w14:textId="77777777" w:rsidR="003369F9" w:rsidRPr="00BD2F6E" w:rsidRDefault="003369F9">
      <w:pPr>
        <w:pStyle w:val="af0"/>
        <w:numPr>
          <w:ilvl w:val="0"/>
          <w:numId w:val="48"/>
        </w:numPr>
        <w:tabs>
          <w:tab w:val="left" w:pos="1124"/>
        </w:tabs>
        <w:suppressAutoHyphens w:val="0"/>
        <w:spacing w:after="0" w:line="240" w:lineRule="auto"/>
        <w:ind w:left="0" w:right="-1" w:firstLine="709"/>
      </w:pPr>
      <w:r w:rsidRPr="00BD2F6E">
        <w:rPr>
          <w:spacing w:val="-1"/>
        </w:rPr>
        <w:t>земельного</w:t>
      </w:r>
      <w:r w:rsidRPr="00BD2F6E">
        <w:rPr>
          <w:spacing w:val="57"/>
        </w:rPr>
        <w:t xml:space="preserve"> </w:t>
      </w:r>
      <w:r w:rsidRPr="00BD2F6E">
        <w:rPr>
          <w:spacing w:val="-1"/>
        </w:rPr>
        <w:t>участка</w:t>
      </w:r>
      <w:r w:rsidRPr="00BD2F6E">
        <w:rPr>
          <w:spacing w:val="58"/>
        </w:rPr>
        <w:t xml:space="preserve"> </w:t>
      </w:r>
      <w:r w:rsidRPr="00BD2F6E">
        <w:t>взамен</w:t>
      </w:r>
      <w:r w:rsidRPr="00BD2F6E">
        <w:rPr>
          <w:spacing w:val="57"/>
        </w:rPr>
        <w:t xml:space="preserve"> </w:t>
      </w:r>
      <w:r w:rsidRPr="00BD2F6E">
        <w:t>земельного</w:t>
      </w:r>
      <w:r w:rsidRPr="00BD2F6E">
        <w:rPr>
          <w:spacing w:val="56"/>
        </w:rPr>
        <w:t xml:space="preserve"> </w:t>
      </w:r>
      <w:r w:rsidRPr="00BD2F6E">
        <w:rPr>
          <w:spacing w:val="-1"/>
        </w:rPr>
        <w:t>участка,</w:t>
      </w:r>
      <w:r w:rsidRPr="00BD2F6E">
        <w:rPr>
          <w:spacing w:val="58"/>
        </w:rPr>
        <w:t xml:space="preserve"> </w:t>
      </w:r>
      <w:r w:rsidRPr="00BD2F6E">
        <w:rPr>
          <w:spacing w:val="-1"/>
        </w:rPr>
        <w:t>предоставленного</w:t>
      </w:r>
      <w:r w:rsidRPr="00BD2F6E">
        <w:rPr>
          <w:spacing w:val="57"/>
        </w:rPr>
        <w:t xml:space="preserve"> </w:t>
      </w:r>
      <w:r w:rsidRPr="00BD2F6E">
        <w:rPr>
          <w:spacing w:val="-1"/>
        </w:rPr>
        <w:t>гражданину</w:t>
      </w:r>
      <w:r w:rsidRPr="00BD2F6E">
        <w:rPr>
          <w:spacing w:val="59"/>
        </w:rPr>
        <w:t xml:space="preserve"> </w:t>
      </w:r>
      <w:r w:rsidRPr="00BD2F6E">
        <w:rPr>
          <w:spacing w:val="-1"/>
        </w:rPr>
        <w:t>или</w:t>
      </w:r>
      <w:r w:rsidRPr="00BD2F6E">
        <w:rPr>
          <w:spacing w:val="89"/>
        </w:rPr>
        <w:t xml:space="preserve"> </w:t>
      </w:r>
      <w:r w:rsidRPr="00BD2F6E">
        <w:rPr>
          <w:spacing w:val="-1"/>
        </w:rPr>
        <w:t>юридическому</w:t>
      </w:r>
      <w:r w:rsidRPr="00BD2F6E">
        <w:rPr>
          <w:spacing w:val="24"/>
        </w:rPr>
        <w:t xml:space="preserve"> </w:t>
      </w:r>
      <w:r w:rsidRPr="00BD2F6E">
        <w:rPr>
          <w:spacing w:val="-1"/>
        </w:rPr>
        <w:t>лицу</w:t>
      </w:r>
      <w:r w:rsidRPr="00BD2F6E">
        <w:rPr>
          <w:spacing w:val="23"/>
        </w:rPr>
        <w:t xml:space="preserve"> </w:t>
      </w:r>
      <w:r w:rsidRPr="00BD2F6E">
        <w:rPr>
          <w:spacing w:val="-1"/>
        </w:rPr>
        <w:t>на</w:t>
      </w:r>
      <w:r w:rsidRPr="00BD2F6E">
        <w:rPr>
          <w:spacing w:val="22"/>
        </w:rPr>
        <w:t xml:space="preserve"> </w:t>
      </w:r>
      <w:r w:rsidRPr="00BD2F6E">
        <w:t>праве</w:t>
      </w:r>
      <w:r w:rsidRPr="00BD2F6E">
        <w:rPr>
          <w:spacing w:val="22"/>
        </w:rPr>
        <w:t xml:space="preserve"> </w:t>
      </w:r>
      <w:r w:rsidRPr="00BD2F6E">
        <w:t>аренды</w:t>
      </w:r>
      <w:r w:rsidRPr="00BD2F6E">
        <w:rPr>
          <w:spacing w:val="22"/>
        </w:rPr>
        <w:t xml:space="preserve"> </w:t>
      </w:r>
      <w:r w:rsidRPr="00BD2F6E">
        <w:t>и</w:t>
      </w:r>
      <w:r w:rsidRPr="00BD2F6E">
        <w:rPr>
          <w:spacing w:val="22"/>
        </w:rPr>
        <w:t xml:space="preserve"> </w:t>
      </w:r>
      <w:r w:rsidRPr="00BD2F6E">
        <w:t>изымаемого</w:t>
      </w:r>
      <w:r w:rsidRPr="00BD2F6E">
        <w:rPr>
          <w:spacing w:val="22"/>
        </w:rPr>
        <w:t xml:space="preserve"> </w:t>
      </w:r>
      <w:r w:rsidRPr="00BD2F6E">
        <w:rPr>
          <w:spacing w:val="-1"/>
        </w:rPr>
        <w:t>для</w:t>
      </w:r>
      <w:r w:rsidRPr="00BD2F6E">
        <w:rPr>
          <w:spacing w:val="22"/>
        </w:rPr>
        <w:t xml:space="preserve"> </w:t>
      </w:r>
      <w:r w:rsidRPr="00BD2F6E">
        <w:rPr>
          <w:spacing w:val="-1"/>
        </w:rPr>
        <w:t>государственных</w:t>
      </w:r>
      <w:r w:rsidRPr="00BD2F6E">
        <w:rPr>
          <w:spacing w:val="22"/>
        </w:rPr>
        <w:t xml:space="preserve"> </w:t>
      </w:r>
      <w:r w:rsidRPr="00BD2F6E">
        <w:t>или</w:t>
      </w:r>
      <w:r w:rsidRPr="00BD2F6E">
        <w:rPr>
          <w:spacing w:val="23"/>
        </w:rPr>
        <w:t xml:space="preserve"> </w:t>
      </w:r>
      <w:r w:rsidRPr="00BD2F6E">
        <w:rPr>
          <w:spacing w:val="-1"/>
        </w:rPr>
        <w:t>муниципальных</w:t>
      </w:r>
      <w:r w:rsidRPr="00BD2F6E">
        <w:rPr>
          <w:spacing w:val="81"/>
        </w:rPr>
        <w:t xml:space="preserve"> </w:t>
      </w:r>
      <w:r w:rsidRPr="00BD2F6E">
        <w:t>нужд;</w:t>
      </w:r>
    </w:p>
    <w:p w14:paraId="7C190BCF" w14:textId="77777777" w:rsidR="003369F9" w:rsidRPr="00BD2F6E" w:rsidRDefault="003369F9">
      <w:pPr>
        <w:pStyle w:val="af0"/>
        <w:numPr>
          <w:ilvl w:val="0"/>
          <w:numId w:val="48"/>
        </w:numPr>
        <w:tabs>
          <w:tab w:val="left" w:pos="1118"/>
        </w:tabs>
        <w:suppressAutoHyphens w:val="0"/>
        <w:spacing w:after="0" w:line="240" w:lineRule="auto"/>
        <w:ind w:left="0" w:right="-1" w:firstLine="709"/>
      </w:pPr>
      <w:r w:rsidRPr="00BD2F6E">
        <w:rPr>
          <w:spacing w:val="-1"/>
        </w:rPr>
        <w:t>земельного</w:t>
      </w:r>
      <w:r w:rsidRPr="00BD2F6E">
        <w:rPr>
          <w:spacing w:val="51"/>
        </w:rPr>
        <w:t xml:space="preserve"> </w:t>
      </w:r>
      <w:r w:rsidRPr="00BD2F6E">
        <w:rPr>
          <w:spacing w:val="-1"/>
        </w:rPr>
        <w:t>участка</w:t>
      </w:r>
      <w:r w:rsidRPr="00BD2F6E">
        <w:rPr>
          <w:spacing w:val="52"/>
        </w:rPr>
        <w:t xml:space="preserve"> </w:t>
      </w:r>
      <w:r w:rsidRPr="00BD2F6E">
        <w:rPr>
          <w:spacing w:val="-1"/>
        </w:rPr>
        <w:t>религиозным</w:t>
      </w:r>
      <w:r w:rsidRPr="00BD2F6E">
        <w:rPr>
          <w:spacing w:val="52"/>
        </w:rPr>
        <w:t xml:space="preserve"> </w:t>
      </w:r>
      <w:r w:rsidRPr="00BD2F6E">
        <w:t>организациям,</w:t>
      </w:r>
      <w:r w:rsidRPr="00BD2F6E">
        <w:rPr>
          <w:spacing w:val="52"/>
        </w:rPr>
        <w:t xml:space="preserve"> </w:t>
      </w:r>
      <w:r w:rsidRPr="00BD2F6E">
        <w:rPr>
          <w:spacing w:val="-1"/>
        </w:rPr>
        <w:t>казачьим</w:t>
      </w:r>
      <w:r w:rsidRPr="00BD2F6E">
        <w:rPr>
          <w:spacing w:val="52"/>
        </w:rPr>
        <w:t xml:space="preserve"> </w:t>
      </w:r>
      <w:r w:rsidRPr="00BD2F6E">
        <w:rPr>
          <w:spacing w:val="-1"/>
        </w:rPr>
        <w:t>обществам,</w:t>
      </w:r>
      <w:r w:rsidRPr="00BD2F6E">
        <w:rPr>
          <w:spacing w:val="52"/>
        </w:rPr>
        <w:t xml:space="preserve"> </w:t>
      </w:r>
      <w:r w:rsidRPr="00BD2F6E">
        <w:t>внесенным</w:t>
      </w:r>
      <w:r w:rsidRPr="00BD2F6E">
        <w:rPr>
          <w:spacing w:val="52"/>
        </w:rPr>
        <w:t xml:space="preserve"> </w:t>
      </w:r>
      <w:r w:rsidRPr="00BD2F6E">
        <w:t>в</w:t>
      </w:r>
      <w:r w:rsidRPr="00BD2F6E">
        <w:rPr>
          <w:spacing w:val="73"/>
        </w:rPr>
        <w:t xml:space="preserve"> </w:t>
      </w:r>
      <w:r w:rsidRPr="00BD2F6E">
        <w:rPr>
          <w:spacing w:val="-1"/>
        </w:rPr>
        <w:t>государственный</w:t>
      </w:r>
      <w:r w:rsidRPr="00BD2F6E">
        <w:rPr>
          <w:spacing w:val="6"/>
        </w:rPr>
        <w:t xml:space="preserve"> </w:t>
      </w:r>
      <w:r w:rsidRPr="00BD2F6E">
        <w:t>реестр</w:t>
      </w:r>
      <w:r w:rsidRPr="00BD2F6E">
        <w:rPr>
          <w:spacing w:val="7"/>
        </w:rPr>
        <w:t xml:space="preserve"> </w:t>
      </w:r>
      <w:r w:rsidRPr="00BD2F6E">
        <w:t>казачьих</w:t>
      </w:r>
      <w:r w:rsidRPr="00BD2F6E">
        <w:rPr>
          <w:spacing w:val="6"/>
        </w:rPr>
        <w:t xml:space="preserve"> </w:t>
      </w:r>
      <w:r w:rsidRPr="00BD2F6E">
        <w:t>обществ</w:t>
      </w:r>
      <w:r w:rsidRPr="00BD2F6E">
        <w:rPr>
          <w:spacing w:val="6"/>
        </w:rPr>
        <w:t xml:space="preserve"> </w:t>
      </w:r>
      <w:r w:rsidRPr="00BD2F6E">
        <w:t>в</w:t>
      </w:r>
      <w:r w:rsidRPr="00BD2F6E">
        <w:rPr>
          <w:spacing w:val="6"/>
        </w:rPr>
        <w:t xml:space="preserve"> </w:t>
      </w:r>
      <w:r w:rsidRPr="00BD2F6E">
        <w:t>Российской</w:t>
      </w:r>
      <w:r w:rsidRPr="00BD2F6E">
        <w:rPr>
          <w:spacing w:val="7"/>
        </w:rPr>
        <w:t xml:space="preserve"> </w:t>
      </w:r>
      <w:r w:rsidRPr="00BD2F6E">
        <w:t>Федерации</w:t>
      </w:r>
      <w:r w:rsidRPr="00BD2F6E">
        <w:rPr>
          <w:spacing w:val="5"/>
        </w:rPr>
        <w:t xml:space="preserve"> </w:t>
      </w:r>
      <w:r w:rsidRPr="00BD2F6E">
        <w:t>(далее</w:t>
      </w:r>
      <w:r w:rsidRPr="00BD2F6E">
        <w:rPr>
          <w:spacing w:val="10"/>
        </w:rPr>
        <w:t xml:space="preserve"> </w:t>
      </w:r>
      <w:r w:rsidRPr="00BD2F6E">
        <w:t>-</w:t>
      </w:r>
      <w:r w:rsidRPr="00BD2F6E">
        <w:rPr>
          <w:spacing w:val="7"/>
        </w:rPr>
        <w:t xml:space="preserve"> </w:t>
      </w:r>
      <w:r w:rsidRPr="00BD2F6E">
        <w:rPr>
          <w:spacing w:val="-1"/>
        </w:rPr>
        <w:t>казачьи</w:t>
      </w:r>
      <w:r w:rsidRPr="00BD2F6E">
        <w:rPr>
          <w:spacing w:val="7"/>
        </w:rPr>
        <w:t xml:space="preserve"> </w:t>
      </w:r>
      <w:r w:rsidRPr="00BD2F6E">
        <w:rPr>
          <w:spacing w:val="-1"/>
        </w:rPr>
        <w:t>общества),</w:t>
      </w:r>
      <w:r w:rsidRPr="00BD2F6E">
        <w:rPr>
          <w:spacing w:val="55"/>
        </w:rPr>
        <w:t xml:space="preserve"> </w:t>
      </w:r>
      <w:r w:rsidRPr="00BD2F6E">
        <w:t>для</w:t>
      </w:r>
      <w:r w:rsidRPr="00BD2F6E">
        <w:rPr>
          <w:spacing w:val="1"/>
        </w:rPr>
        <w:t xml:space="preserve"> </w:t>
      </w:r>
      <w:r w:rsidRPr="00BD2F6E">
        <w:rPr>
          <w:spacing w:val="-1"/>
        </w:rPr>
        <w:t>осуществления</w:t>
      </w:r>
      <w:r w:rsidRPr="00BD2F6E">
        <w:t xml:space="preserve"> </w:t>
      </w:r>
      <w:r w:rsidRPr="00BD2F6E">
        <w:rPr>
          <w:spacing w:val="-1"/>
        </w:rPr>
        <w:t>сельскохозяйственного</w:t>
      </w:r>
      <w:r w:rsidRPr="00BD2F6E">
        <w:rPr>
          <w:spacing w:val="1"/>
        </w:rPr>
        <w:t xml:space="preserve"> </w:t>
      </w:r>
      <w:r w:rsidRPr="00BD2F6E">
        <w:t>производства,</w:t>
      </w:r>
      <w:r w:rsidRPr="00BD2F6E">
        <w:rPr>
          <w:spacing w:val="1"/>
        </w:rPr>
        <w:t xml:space="preserve"> </w:t>
      </w:r>
      <w:r w:rsidRPr="00BD2F6E">
        <w:t>сохранения и</w:t>
      </w:r>
      <w:r w:rsidRPr="00BD2F6E">
        <w:rPr>
          <w:spacing w:val="1"/>
        </w:rPr>
        <w:t xml:space="preserve"> </w:t>
      </w:r>
      <w:r w:rsidRPr="00BD2F6E">
        <w:rPr>
          <w:spacing w:val="-1"/>
        </w:rPr>
        <w:t>развития</w:t>
      </w:r>
      <w:r w:rsidRPr="00BD2F6E">
        <w:t xml:space="preserve"> традиционного</w:t>
      </w:r>
      <w:r w:rsidRPr="00BD2F6E">
        <w:rPr>
          <w:spacing w:val="73"/>
        </w:rPr>
        <w:t xml:space="preserve"> </w:t>
      </w:r>
      <w:r w:rsidRPr="00BD2F6E">
        <w:t>образа</w:t>
      </w:r>
      <w:r w:rsidRPr="00BD2F6E">
        <w:rPr>
          <w:spacing w:val="-3"/>
        </w:rPr>
        <w:t xml:space="preserve"> </w:t>
      </w:r>
      <w:r w:rsidRPr="00BD2F6E">
        <w:t>жизни</w:t>
      </w:r>
      <w:r w:rsidRPr="00BD2F6E">
        <w:rPr>
          <w:spacing w:val="-4"/>
        </w:rPr>
        <w:t xml:space="preserve"> </w:t>
      </w:r>
      <w:r w:rsidRPr="00BD2F6E">
        <w:t>и</w:t>
      </w:r>
      <w:r w:rsidRPr="00BD2F6E">
        <w:rPr>
          <w:spacing w:val="-4"/>
        </w:rPr>
        <w:t xml:space="preserve"> </w:t>
      </w:r>
      <w:r w:rsidRPr="00BD2F6E">
        <w:rPr>
          <w:spacing w:val="-1"/>
        </w:rPr>
        <w:t>хозяйствования</w:t>
      </w:r>
      <w:r w:rsidRPr="00BD2F6E">
        <w:rPr>
          <w:spacing w:val="-4"/>
        </w:rPr>
        <w:t xml:space="preserve"> </w:t>
      </w:r>
      <w:r w:rsidRPr="00BD2F6E">
        <w:t>казачьих</w:t>
      </w:r>
      <w:r w:rsidRPr="00BD2F6E">
        <w:rPr>
          <w:spacing w:val="-4"/>
        </w:rPr>
        <w:t xml:space="preserve"> </w:t>
      </w:r>
      <w:r w:rsidRPr="00BD2F6E">
        <w:rPr>
          <w:spacing w:val="-1"/>
        </w:rPr>
        <w:t>обществ</w:t>
      </w:r>
      <w:r w:rsidRPr="00BD2F6E">
        <w:rPr>
          <w:spacing w:val="-5"/>
        </w:rPr>
        <w:t xml:space="preserve"> </w:t>
      </w:r>
      <w:r w:rsidRPr="00BD2F6E">
        <w:t>на</w:t>
      </w:r>
      <w:r w:rsidRPr="00BD2F6E">
        <w:rPr>
          <w:spacing w:val="-4"/>
        </w:rPr>
        <w:t xml:space="preserve"> </w:t>
      </w:r>
      <w:r w:rsidRPr="00BD2F6E">
        <w:t>территории,</w:t>
      </w:r>
      <w:r w:rsidRPr="00BD2F6E">
        <w:rPr>
          <w:spacing w:val="-5"/>
        </w:rPr>
        <w:t xml:space="preserve"> </w:t>
      </w:r>
      <w:r w:rsidRPr="00BD2F6E">
        <w:t>определенной</w:t>
      </w:r>
      <w:r w:rsidRPr="00BD2F6E">
        <w:rPr>
          <w:spacing w:val="-5"/>
        </w:rPr>
        <w:t xml:space="preserve"> </w:t>
      </w:r>
      <w:r w:rsidRPr="00BD2F6E">
        <w:t>в</w:t>
      </w:r>
      <w:r w:rsidRPr="00BD2F6E">
        <w:rPr>
          <w:spacing w:val="-5"/>
        </w:rPr>
        <w:t xml:space="preserve"> </w:t>
      </w:r>
      <w:r w:rsidRPr="00BD2F6E">
        <w:rPr>
          <w:spacing w:val="-1"/>
        </w:rPr>
        <w:t>соответствии</w:t>
      </w:r>
      <w:r w:rsidRPr="00BD2F6E">
        <w:rPr>
          <w:spacing w:val="-4"/>
        </w:rPr>
        <w:t xml:space="preserve"> </w:t>
      </w:r>
      <w:r w:rsidRPr="00BD2F6E">
        <w:t>с</w:t>
      </w:r>
      <w:r w:rsidRPr="00BD2F6E">
        <w:rPr>
          <w:spacing w:val="61"/>
        </w:rPr>
        <w:t xml:space="preserve"> </w:t>
      </w:r>
      <w:r w:rsidRPr="00BD2F6E">
        <w:t xml:space="preserve">законами </w:t>
      </w:r>
      <w:r w:rsidRPr="00BD2F6E">
        <w:rPr>
          <w:spacing w:val="-1"/>
        </w:rPr>
        <w:t>субъектов</w:t>
      </w:r>
      <w:r w:rsidRPr="00BD2F6E">
        <w:t xml:space="preserve"> Российской Федерации;</w:t>
      </w:r>
    </w:p>
    <w:p w14:paraId="67E70C1E" w14:textId="77777777" w:rsidR="003369F9" w:rsidRPr="00BD2F6E" w:rsidRDefault="003369F9">
      <w:pPr>
        <w:pStyle w:val="af0"/>
        <w:numPr>
          <w:ilvl w:val="0"/>
          <w:numId w:val="48"/>
        </w:numPr>
        <w:tabs>
          <w:tab w:val="left" w:pos="1107"/>
        </w:tabs>
        <w:suppressAutoHyphens w:val="0"/>
        <w:spacing w:after="0" w:line="240" w:lineRule="auto"/>
        <w:ind w:left="0" w:right="-1" w:firstLine="709"/>
      </w:pPr>
      <w:r w:rsidRPr="00BD2F6E">
        <w:rPr>
          <w:spacing w:val="-1"/>
        </w:rPr>
        <w:t>земельного</w:t>
      </w:r>
      <w:r w:rsidRPr="00BD2F6E">
        <w:rPr>
          <w:spacing w:val="40"/>
        </w:rPr>
        <w:t xml:space="preserve"> </w:t>
      </w:r>
      <w:r w:rsidRPr="00BD2F6E">
        <w:rPr>
          <w:spacing w:val="-1"/>
        </w:rPr>
        <w:t>участка</w:t>
      </w:r>
      <w:r w:rsidRPr="00BD2F6E">
        <w:rPr>
          <w:spacing w:val="41"/>
        </w:rPr>
        <w:t xml:space="preserve"> </w:t>
      </w:r>
      <w:r w:rsidRPr="00BD2F6E">
        <w:rPr>
          <w:spacing w:val="-1"/>
        </w:rPr>
        <w:t>лицу,</w:t>
      </w:r>
      <w:r w:rsidRPr="00BD2F6E">
        <w:rPr>
          <w:spacing w:val="41"/>
        </w:rPr>
        <w:t xml:space="preserve"> </w:t>
      </w:r>
      <w:r w:rsidRPr="00BD2F6E">
        <w:rPr>
          <w:spacing w:val="-1"/>
        </w:rPr>
        <w:t>которое</w:t>
      </w:r>
      <w:r w:rsidRPr="00BD2F6E">
        <w:rPr>
          <w:spacing w:val="41"/>
        </w:rPr>
        <w:t xml:space="preserve"> </w:t>
      </w:r>
      <w:r w:rsidRPr="00BD2F6E">
        <w:t>в</w:t>
      </w:r>
      <w:r w:rsidRPr="00BD2F6E">
        <w:rPr>
          <w:spacing w:val="41"/>
        </w:rPr>
        <w:t xml:space="preserve"> </w:t>
      </w:r>
      <w:r w:rsidRPr="00BD2F6E">
        <w:t>соответствии</w:t>
      </w:r>
      <w:r w:rsidRPr="00BD2F6E">
        <w:rPr>
          <w:spacing w:val="42"/>
        </w:rPr>
        <w:t xml:space="preserve"> </w:t>
      </w:r>
      <w:r w:rsidRPr="00BD2F6E">
        <w:t>с</w:t>
      </w:r>
      <w:r w:rsidRPr="00BD2F6E">
        <w:rPr>
          <w:spacing w:val="42"/>
        </w:rPr>
        <w:t xml:space="preserve"> </w:t>
      </w:r>
      <w:r w:rsidRPr="00BD2F6E">
        <w:rPr>
          <w:spacing w:val="-1"/>
        </w:rPr>
        <w:t>Земельным</w:t>
      </w:r>
      <w:r w:rsidRPr="00BD2F6E">
        <w:rPr>
          <w:spacing w:val="41"/>
        </w:rPr>
        <w:t xml:space="preserve"> </w:t>
      </w:r>
      <w:r w:rsidRPr="00BD2F6E">
        <w:rPr>
          <w:spacing w:val="-1"/>
        </w:rPr>
        <w:t>кодексом</w:t>
      </w:r>
      <w:r w:rsidRPr="00BD2F6E">
        <w:rPr>
          <w:spacing w:val="42"/>
        </w:rPr>
        <w:t xml:space="preserve"> </w:t>
      </w:r>
      <w:r w:rsidRPr="00BD2F6E">
        <w:t>РФ</w:t>
      </w:r>
      <w:r w:rsidRPr="00BD2F6E">
        <w:rPr>
          <w:spacing w:val="41"/>
        </w:rPr>
        <w:t xml:space="preserve"> </w:t>
      </w:r>
      <w:r w:rsidRPr="00BD2F6E">
        <w:rPr>
          <w:spacing w:val="-1"/>
        </w:rPr>
        <w:t>имеет</w:t>
      </w:r>
      <w:r w:rsidRPr="00BD2F6E">
        <w:rPr>
          <w:spacing w:val="77"/>
        </w:rPr>
        <w:t xml:space="preserve"> </w:t>
      </w:r>
      <w:r w:rsidRPr="00BD2F6E">
        <w:t>право</w:t>
      </w:r>
      <w:r w:rsidRPr="00BD2F6E">
        <w:rPr>
          <w:spacing w:val="29"/>
        </w:rPr>
        <w:t xml:space="preserve"> </w:t>
      </w:r>
      <w:r w:rsidRPr="00BD2F6E">
        <w:t>на</w:t>
      </w:r>
      <w:r w:rsidRPr="00BD2F6E">
        <w:rPr>
          <w:spacing w:val="30"/>
        </w:rPr>
        <w:t xml:space="preserve"> </w:t>
      </w:r>
      <w:r w:rsidRPr="00BD2F6E">
        <w:t>приобретение</w:t>
      </w:r>
      <w:r w:rsidRPr="00BD2F6E">
        <w:rPr>
          <w:spacing w:val="30"/>
        </w:rPr>
        <w:t xml:space="preserve"> </w:t>
      </w:r>
      <w:r w:rsidRPr="00BD2F6E">
        <w:t>в</w:t>
      </w:r>
      <w:r w:rsidRPr="00BD2F6E">
        <w:rPr>
          <w:spacing w:val="29"/>
        </w:rPr>
        <w:t xml:space="preserve"> </w:t>
      </w:r>
      <w:r w:rsidRPr="00BD2F6E">
        <w:t>собственность</w:t>
      </w:r>
      <w:r w:rsidRPr="00BD2F6E">
        <w:rPr>
          <w:spacing w:val="29"/>
        </w:rPr>
        <w:t xml:space="preserve"> </w:t>
      </w:r>
      <w:r w:rsidRPr="00BD2F6E">
        <w:t>земельного</w:t>
      </w:r>
      <w:r w:rsidRPr="00BD2F6E">
        <w:rPr>
          <w:spacing w:val="28"/>
        </w:rPr>
        <w:t xml:space="preserve"> </w:t>
      </w:r>
      <w:r w:rsidRPr="00BD2F6E">
        <w:t>участка,</w:t>
      </w:r>
      <w:r w:rsidRPr="00BD2F6E">
        <w:rPr>
          <w:spacing w:val="29"/>
        </w:rPr>
        <w:t xml:space="preserve"> </w:t>
      </w:r>
      <w:r w:rsidRPr="00BD2F6E">
        <w:t>находящегося</w:t>
      </w:r>
      <w:r w:rsidRPr="00BD2F6E">
        <w:rPr>
          <w:spacing w:val="29"/>
        </w:rPr>
        <w:t xml:space="preserve"> </w:t>
      </w:r>
      <w:r w:rsidRPr="00BD2F6E">
        <w:t>в</w:t>
      </w:r>
      <w:r w:rsidRPr="00BD2F6E">
        <w:rPr>
          <w:spacing w:val="29"/>
        </w:rPr>
        <w:t xml:space="preserve"> </w:t>
      </w:r>
      <w:r w:rsidRPr="00BD2F6E">
        <w:rPr>
          <w:spacing w:val="-1"/>
        </w:rPr>
        <w:t>государственной</w:t>
      </w:r>
      <w:r w:rsidRPr="00BD2F6E">
        <w:rPr>
          <w:spacing w:val="30"/>
        </w:rPr>
        <w:t xml:space="preserve"> </w:t>
      </w:r>
      <w:r w:rsidRPr="00BD2F6E">
        <w:t>или</w:t>
      </w:r>
      <w:r w:rsidRPr="00BD2F6E">
        <w:rPr>
          <w:spacing w:val="22"/>
        </w:rPr>
        <w:t xml:space="preserve"> </w:t>
      </w:r>
      <w:r w:rsidRPr="00BD2F6E">
        <w:rPr>
          <w:spacing w:val="-1"/>
        </w:rPr>
        <w:t>муниципальной</w:t>
      </w:r>
      <w:r w:rsidRPr="00BD2F6E">
        <w:rPr>
          <w:spacing w:val="22"/>
        </w:rPr>
        <w:t xml:space="preserve"> </w:t>
      </w:r>
      <w:r w:rsidRPr="00BD2F6E">
        <w:rPr>
          <w:spacing w:val="-1"/>
        </w:rPr>
        <w:t>собственности,</w:t>
      </w:r>
      <w:r w:rsidRPr="00BD2F6E">
        <w:rPr>
          <w:spacing w:val="22"/>
        </w:rPr>
        <w:t xml:space="preserve"> </w:t>
      </w:r>
      <w:r w:rsidRPr="00BD2F6E">
        <w:t>без</w:t>
      </w:r>
      <w:r w:rsidRPr="00BD2F6E">
        <w:rPr>
          <w:spacing w:val="23"/>
        </w:rPr>
        <w:t xml:space="preserve"> </w:t>
      </w:r>
      <w:r w:rsidRPr="00BD2F6E">
        <w:rPr>
          <w:spacing w:val="-1"/>
        </w:rPr>
        <w:t>проведения</w:t>
      </w:r>
      <w:r w:rsidRPr="00BD2F6E">
        <w:rPr>
          <w:spacing w:val="22"/>
        </w:rPr>
        <w:t xml:space="preserve"> </w:t>
      </w:r>
      <w:r w:rsidRPr="00BD2F6E">
        <w:rPr>
          <w:spacing w:val="-1"/>
        </w:rPr>
        <w:t>торгов,</w:t>
      </w:r>
      <w:r w:rsidRPr="00BD2F6E">
        <w:rPr>
          <w:spacing w:val="22"/>
        </w:rPr>
        <w:t xml:space="preserve"> </w:t>
      </w:r>
      <w:r w:rsidRPr="00BD2F6E">
        <w:t>в</w:t>
      </w:r>
      <w:r w:rsidRPr="00BD2F6E">
        <w:rPr>
          <w:spacing w:val="22"/>
        </w:rPr>
        <w:t xml:space="preserve"> </w:t>
      </w:r>
      <w:r w:rsidRPr="00BD2F6E">
        <w:t>том</w:t>
      </w:r>
      <w:r w:rsidRPr="00BD2F6E">
        <w:rPr>
          <w:spacing w:val="22"/>
        </w:rPr>
        <w:t xml:space="preserve"> </w:t>
      </w:r>
      <w:r w:rsidRPr="00BD2F6E">
        <w:t>числе</w:t>
      </w:r>
      <w:r w:rsidRPr="00BD2F6E">
        <w:rPr>
          <w:spacing w:val="22"/>
        </w:rPr>
        <w:t xml:space="preserve"> </w:t>
      </w:r>
      <w:r w:rsidRPr="00BD2F6E">
        <w:rPr>
          <w:spacing w:val="-1"/>
        </w:rPr>
        <w:t>бесплатно,</w:t>
      </w:r>
      <w:r w:rsidRPr="00BD2F6E">
        <w:rPr>
          <w:spacing w:val="22"/>
        </w:rPr>
        <w:t xml:space="preserve"> </w:t>
      </w:r>
      <w:r w:rsidRPr="00BD2F6E">
        <w:t>если</w:t>
      </w:r>
      <w:r w:rsidRPr="00BD2F6E">
        <w:rPr>
          <w:spacing w:val="22"/>
        </w:rPr>
        <w:t xml:space="preserve"> </w:t>
      </w:r>
      <w:r w:rsidRPr="00BD2F6E">
        <w:t>такой</w:t>
      </w:r>
      <w:r w:rsidRPr="00BD2F6E">
        <w:rPr>
          <w:spacing w:val="91"/>
        </w:rPr>
        <w:t xml:space="preserve"> </w:t>
      </w:r>
      <w:r w:rsidRPr="00BD2F6E">
        <w:t>земельный</w:t>
      </w:r>
      <w:r w:rsidRPr="00BD2F6E">
        <w:rPr>
          <w:spacing w:val="35"/>
        </w:rPr>
        <w:t xml:space="preserve"> </w:t>
      </w:r>
      <w:r w:rsidRPr="00BD2F6E">
        <w:t>участок</w:t>
      </w:r>
      <w:r w:rsidRPr="00BD2F6E">
        <w:rPr>
          <w:spacing w:val="36"/>
        </w:rPr>
        <w:t xml:space="preserve"> </w:t>
      </w:r>
      <w:r w:rsidRPr="00BD2F6E">
        <w:t>зарезервирован</w:t>
      </w:r>
      <w:r w:rsidRPr="00BD2F6E">
        <w:rPr>
          <w:spacing w:val="36"/>
        </w:rPr>
        <w:t xml:space="preserve"> </w:t>
      </w:r>
      <w:r w:rsidRPr="00BD2F6E">
        <w:t>для</w:t>
      </w:r>
      <w:r w:rsidRPr="00BD2F6E">
        <w:rPr>
          <w:spacing w:val="38"/>
        </w:rPr>
        <w:t xml:space="preserve"> </w:t>
      </w:r>
      <w:r w:rsidRPr="00BD2F6E">
        <w:t>государственных</w:t>
      </w:r>
      <w:r w:rsidRPr="00BD2F6E">
        <w:rPr>
          <w:spacing w:val="36"/>
        </w:rPr>
        <w:t xml:space="preserve"> </w:t>
      </w:r>
      <w:r w:rsidRPr="00BD2F6E">
        <w:t>или</w:t>
      </w:r>
      <w:r w:rsidRPr="00BD2F6E">
        <w:rPr>
          <w:spacing w:val="38"/>
        </w:rPr>
        <w:t xml:space="preserve"> </w:t>
      </w:r>
      <w:r w:rsidRPr="00BD2F6E">
        <w:t>муниципальных</w:t>
      </w:r>
      <w:r w:rsidRPr="00BD2F6E">
        <w:rPr>
          <w:spacing w:val="36"/>
        </w:rPr>
        <w:t xml:space="preserve"> </w:t>
      </w:r>
      <w:r w:rsidRPr="00BD2F6E">
        <w:t>нужд</w:t>
      </w:r>
      <w:r w:rsidRPr="00BD2F6E">
        <w:rPr>
          <w:spacing w:val="38"/>
        </w:rPr>
        <w:t xml:space="preserve"> </w:t>
      </w:r>
      <w:r w:rsidRPr="00BD2F6E">
        <w:rPr>
          <w:spacing w:val="-1"/>
        </w:rPr>
        <w:t>либо</w:t>
      </w:r>
      <w:r w:rsidRPr="00BD2F6E">
        <w:rPr>
          <w:spacing w:val="25"/>
        </w:rPr>
        <w:t xml:space="preserve"> </w:t>
      </w:r>
      <w:r w:rsidRPr="00BD2F6E">
        <w:t>ограничен</w:t>
      </w:r>
      <w:r w:rsidRPr="00BD2F6E">
        <w:rPr>
          <w:spacing w:val="-2"/>
        </w:rPr>
        <w:t xml:space="preserve"> </w:t>
      </w:r>
      <w:r w:rsidRPr="00BD2F6E">
        <w:t xml:space="preserve">в </w:t>
      </w:r>
      <w:r w:rsidRPr="00BD2F6E">
        <w:rPr>
          <w:spacing w:val="-1"/>
        </w:rPr>
        <w:t>обороте;</w:t>
      </w:r>
    </w:p>
    <w:p w14:paraId="25C8C7EC" w14:textId="77777777" w:rsidR="003369F9" w:rsidRPr="00BD2F6E" w:rsidRDefault="003369F9">
      <w:pPr>
        <w:pStyle w:val="af0"/>
        <w:numPr>
          <w:ilvl w:val="0"/>
          <w:numId w:val="48"/>
        </w:numPr>
        <w:tabs>
          <w:tab w:val="left" w:pos="1155"/>
        </w:tabs>
        <w:suppressAutoHyphens w:val="0"/>
        <w:spacing w:after="0" w:line="240" w:lineRule="auto"/>
        <w:ind w:left="0" w:right="-1" w:firstLine="709"/>
      </w:pPr>
      <w:r w:rsidRPr="00BD2F6E">
        <w:rPr>
          <w:spacing w:val="-1"/>
        </w:rPr>
        <w:t>земельного</w:t>
      </w:r>
      <w:r w:rsidRPr="00BD2F6E">
        <w:rPr>
          <w:spacing w:val="28"/>
        </w:rPr>
        <w:t xml:space="preserve"> </w:t>
      </w:r>
      <w:r w:rsidRPr="00BD2F6E">
        <w:t>участка</w:t>
      </w:r>
      <w:r w:rsidRPr="00BD2F6E">
        <w:rPr>
          <w:spacing w:val="29"/>
        </w:rPr>
        <w:t xml:space="preserve"> </w:t>
      </w:r>
      <w:r w:rsidRPr="00BD2F6E">
        <w:rPr>
          <w:spacing w:val="-1"/>
        </w:rPr>
        <w:t>гражданину</w:t>
      </w:r>
      <w:r w:rsidRPr="00BD2F6E">
        <w:rPr>
          <w:spacing w:val="31"/>
        </w:rPr>
        <w:t xml:space="preserve"> </w:t>
      </w:r>
      <w:r w:rsidRPr="00BD2F6E">
        <w:t>для</w:t>
      </w:r>
      <w:r w:rsidRPr="00BD2F6E">
        <w:rPr>
          <w:spacing w:val="30"/>
        </w:rPr>
        <w:t xml:space="preserve"> </w:t>
      </w:r>
      <w:r w:rsidRPr="00BD2F6E">
        <w:rPr>
          <w:spacing w:val="-1"/>
        </w:rPr>
        <w:t>сенокошения,</w:t>
      </w:r>
      <w:r w:rsidRPr="00BD2F6E">
        <w:rPr>
          <w:spacing w:val="30"/>
        </w:rPr>
        <w:t xml:space="preserve"> </w:t>
      </w:r>
      <w:r w:rsidRPr="00BD2F6E">
        <w:rPr>
          <w:spacing w:val="-1"/>
        </w:rPr>
        <w:t>выпаса</w:t>
      </w:r>
      <w:r w:rsidRPr="00BD2F6E">
        <w:rPr>
          <w:spacing w:val="31"/>
        </w:rPr>
        <w:t xml:space="preserve"> </w:t>
      </w:r>
      <w:r w:rsidRPr="00BD2F6E">
        <w:rPr>
          <w:spacing w:val="-1"/>
        </w:rPr>
        <w:t>сельскохозяйственных</w:t>
      </w:r>
      <w:r w:rsidRPr="00BD2F6E">
        <w:rPr>
          <w:spacing w:val="105"/>
        </w:rPr>
        <w:t xml:space="preserve"> </w:t>
      </w:r>
      <w:r w:rsidRPr="00BD2F6E">
        <w:rPr>
          <w:spacing w:val="-1"/>
        </w:rPr>
        <w:t>животных,</w:t>
      </w:r>
      <w:r w:rsidRPr="00BD2F6E">
        <w:rPr>
          <w:spacing w:val="9"/>
        </w:rPr>
        <w:t xml:space="preserve"> </w:t>
      </w:r>
      <w:r w:rsidRPr="00BD2F6E">
        <w:t>ведения</w:t>
      </w:r>
      <w:r w:rsidRPr="00BD2F6E">
        <w:rPr>
          <w:spacing w:val="8"/>
        </w:rPr>
        <w:t xml:space="preserve"> </w:t>
      </w:r>
      <w:r w:rsidRPr="00BD2F6E">
        <w:rPr>
          <w:spacing w:val="-1"/>
        </w:rPr>
        <w:t>огородничества</w:t>
      </w:r>
      <w:r w:rsidRPr="00BD2F6E">
        <w:rPr>
          <w:spacing w:val="8"/>
        </w:rPr>
        <w:t xml:space="preserve"> </w:t>
      </w:r>
      <w:r w:rsidRPr="00BD2F6E">
        <w:t>или</w:t>
      </w:r>
      <w:r w:rsidRPr="00BD2F6E">
        <w:rPr>
          <w:spacing w:val="8"/>
        </w:rPr>
        <w:t xml:space="preserve"> </w:t>
      </w:r>
      <w:r w:rsidRPr="00BD2F6E">
        <w:t>земельного</w:t>
      </w:r>
      <w:r w:rsidRPr="00BD2F6E">
        <w:rPr>
          <w:spacing w:val="6"/>
        </w:rPr>
        <w:t xml:space="preserve"> </w:t>
      </w:r>
      <w:r w:rsidRPr="00BD2F6E">
        <w:rPr>
          <w:spacing w:val="-1"/>
        </w:rPr>
        <w:t>участка,</w:t>
      </w:r>
      <w:r w:rsidRPr="00BD2F6E">
        <w:rPr>
          <w:spacing w:val="8"/>
        </w:rPr>
        <w:t xml:space="preserve"> </w:t>
      </w:r>
      <w:r w:rsidRPr="00BD2F6E">
        <w:rPr>
          <w:spacing w:val="-1"/>
        </w:rPr>
        <w:t>расположенного</w:t>
      </w:r>
      <w:r w:rsidRPr="00BD2F6E">
        <w:rPr>
          <w:spacing w:val="8"/>
        </w:rPr>
        <w:t xml:space="preserve"> </w:t>
      </w:r>
      <w:r w:rsidRPr="00BD2F6E">
        <w:t>за</w:t>
      </w:r>
      <w:r w:rsidRPr="00BD2F6E">
        <w:rPr>
          <w:spacing w:val="8"/>
        </w:rPr>
        <w:t xml:space="preserve"> </w:t>
      </w:r>
      <w:r w:rsidRPr="00BD2F6E">
        <w:rPr>
          <w:spacing w:val="-1"/>
        </w:rPr>
        <w:t>границами</w:t>
      </w:r>
      <w:r w:rsidRPr="00BD2F6E">
        <w:rPr>
          <w:spacing w:val="95"/>
        </w:rPr>
        <w:t xml:space="preserve"> </w:t>
      </w:r>
      <w:r w:rsidRPr="00BD2F6E">
        <w:rPr>
          <w:spacing w:val="-1"/>
        </w:rPr>
        <w:lastRenderedPageBreak/>
        <w:t>населенного</w:t>
      </w:r>
      <w:r w:rsidRPr="00BD2F6E">
        <w:t xml:space="preserve"> </w:t>
      </w:r>
      <w:r w:rsidRPr="00BD2F6E">
        <w:rPr>
          <w:spacing w:val="-1"/>
        </w:rPr>
        <w:t>пункта,</w:t>
      </w:r>
      <w:r w:rsidRPr="00BD2F6E">
        <w:t xml:space="preserve"> </w:t>
      </w:r>
      <w:r w:rsidRPr="00BD2F6E">
        <w:rPr>
          <w:spacing w:val="-1"/>
        </w:rPr>
        <w:t>гражданину</w:t>
      </w:r>
      <w:r w:rsidRPr="00BD2F6E">
        <w:t xml:space="preserve"> </w:t>
      </w:r>
      <w:r w:rsidRPr="00BD2F6E">
        <w:rPr>
          <w:spacing w:val="-1"/>
        </w:rPr>
        <w:t>для</w:t>
      </w:r>
      <w:r w:rsidRPr="00BD2F6E">
        <w:rPr>
          <w:spacing w:val="1"/>
        </w:rPr>
        <w:t xml:space="preserve"> </w:t>
      </w:r>
      <w:r w:rsidRPr="00BD2F6E">
        <w:t xml:space="preserve">ведения личного </w:t>
      </w:r>
      <w:r w:rsidRPr="00BD2F6E">
        <w:rPr>
          <w:spacing w:val="-1"/>
        </w:rPr>
        <w:t>подсобного</w:t>
      </w:r>
      <w:r w:rsidRPr="00BD2F6E">
        <w:t xml:space="preserve"> </w:t>
      </w:r>
      <w:r w:rsidRPr="00BD2F6E">
        <w:rPr>
          <w:spacing w:val="-1"/>
        </w:rPr>
        <w:t>хозяйства;</w:t>
      </w:r>
    </w:p>
    <w:p w14:paraId="22AA673A" w14:textId="77777777" w:rsidR="003369F9" w:rsidRPr="00BD2F6E" w:rsidRDefault="003369F9">
      <w:pPr>
        <w:pStyle w:val="af0"/>
        <w:numPr>
          <w:ilvl w:val="0"/>
          <w:numId w:val="48"/>
        </w:numPr>
        <w:tabs>
          <w:tab w:val="left" w:pos="1095"/>
        </w:tabs>
        <w:suppressAutoHyphens w:val="0"/>
        <w:spacing w:after="0" w:line="240" w:lineRule="auto"/>
        <w:ind w:left="0" w:right="-1" w:firstLine="709"/>
      </w:pPr>
      <w:r w:rsidRPr="00BD2F6E">
        <w:rPr>
          <w:spacing w:val="-1"/>
        </w:rPr>
        <w:t>земельного</w:t>
      </w:r>
      <w:r w:rsidRPr="00BD2F6E">
        <w:rPr>
          <w:spacing w:val="28"/>
        </w:rPr>
        <w:t xml:space="preserve"> </w:t>
      </w:r>
      <w:r w:rsidRPr="00BD2F6E">
        <w:rPr>
          <w:spacing w:val="-1"/>
        </w:rPr>
        <w:t>участка,</w:t>
      </w:r>
      <w:r w:rsidRPr="00BD2F6E">
        <w:rPr>
          <w:spacing w:val="29"/>
        </w:rPr>
        <w:t xml:space="preserve"> </w:t>
      </w:r>
      <w:r w:rsidRPr="00BD2F6E">
        <w:t>необходимого</w:t>
      </w:r>
      <w:r w:rsidRPr="00BD2F6E">
        <w:rPr>
          <w:spacing w:val="29"/>
        </w:rPr>
        <w:t xml:space="preserve"> </w:t>
      </w:r>
      <w:r w:rsidRPr="00BD2F6E">
        <w:t>для</w:t>
      </w:r>
      <w:r w:rsidRPr="00BD2F6E">
        <w:rPr>
          <w:spacing w:val="29"/>
        </w:rPr>
        <w:t xml:space="preserve"> </w:t>
      </w:r>
      <w:r w:rsidRPr="00BD2F6E">
        <w:rPr>
          <w:spacing w:val="-1"/>
        </w:rPr>
        <w:t>проведения</w:t>
      </w:r>
      <w:r w:rsidRPr="00BD2F6E">
        <w:rPr>
          <w:spacing w:val="28"/>
        </w:rPr>
        <w:t xml:space="preserve"> </w:t>
      </w:r>
      <w:r w:rsidRPr="00BD2F6E">
        <w:t>работ,</w:t>
      </w:r>
      <w:r w:rsidRPr="00BD2F6E">
        <w:rPr>
          <w:spacing w:val="29"/>
        </w:rPr>
        <w:t xml:space="preserve"> </w:t>
      </w:r>
      <w:r w:rsidRPr="00BD2F6E">
        <w:t>связанных</w:t>
      </w:r>
      <w:r w:rsidRPr="00BD2F6E">
        <w:rPr>
          <w:spacing w:val="29"/>
        </w:rPr>
        <w:t xml:space="preserve"> </w:t>
      </w:r>
      <w:r w:rsidRPr="00BD2F6E">
        <w:t>с</w:t>
      </w:r>
      <w:r w:rsidRPr="00BD2F6E">
        <w:rPr>
          <w:spacing w:val="30"/>
        </w:rPr>
        <w:t xml:space="preserve"> </w:t>
      </w:r>
      <w:r w:rsidRPr="00BD2F6E">
        <w:rPr>
          <w:spacing w:val="-1"/>
        </w:rPr>
        <w:t>пользованием</w:t>
      </w:r>
      <w:r w:rsidRPr="00BD2F6E">
        <w:rPr>
          <w:spacing w:val="63"/>
        </w:rPr>
        <w:t xml:space="preserve"> </w:t>
      </w:r>
      <w:r w:rsidRPr="00BD2F6E">
        <w:t xml:space="preserve">недрами, </w:t>
      </w:r>
      <w:r w:rsidRPr="00BD2F6E">
        <w:rPr>
          <w:spacing w:val="-1"/>
        </w:rPr>
        <w:t>недропользователю;</w:t>
      </w:r>
    </w:p>
    <w:p w14:paraId="7E46E246" w14:textId="77777777" w:rsidR="003369F9" w:rsidRPr="00BD2F6E" w:rsidRDefault="003369F9">
      <w:pPr>
        <w:pStyle w:val="af0"/>
        <w:numPr>
          <w:ilvl w:val="0"/>
          <w:numId w:val="48"/>
        </w:numPr>
        <w:tabs>
          <w:tab w:val="left" w:pos="1095"/>
        </w:tabs>
        <w:suppressAutoHyphens w:val="0"/>
        <w:spacing w:after="0" w:line="240" w:lineRule="auto"/>
        <w:ind w:left="0" w:right="-1" w:firstLine="709"/>
      </w:pPr>
      <w:r w:rsidRPr="00BD2F6E">
        <w:rPr>
          <w:spacing w:val="-1"/>
        </w:rPr>
        <w:t>земельного</w:t>
      </w:r>
      <w:r w:rsidRPr="00BD2F6E">
        <w:rPr>
          <w:spacing w:val="28"/>
        </w:rPr>
        <w:t xml:space="preserve"> </w:t>
      </w:r>
      <w:r w:rsidRPr="00BD2F6E">
        <w:rPr>
          <w:spacing w:val="-1"/>
        </w:rPr>
        <w:t>участка,</w:t>
      </w:r>
      <w:r w:rsidRPr="00BD2F6E">
        <w:rPr>
          <w:spacing w:val="29"/>
        </w:rPr>
        <w:t xml:space="preserve"> </w:t>
      </w:r>
      <w:r w:rsidRPr="00BD2F6E">
        <w:rPr>
          <w:spacing w:val="-1"/>
        </w:rPr>
        <w:t>расположенного</w:t>
      </w:r>
      <w:r w:rsidRPr="00BD2F6E">
        <w:rPr>
          <w:spacing w:val="30"/>
        </w:rPr>
        <w:t xml:space="preserve"> </w:t>
      </w:r>
      <w:r w:rsidRPr="00BD2F6E">
        <w:t>в</w:t>
      </w:r>
      <w:r w:rsidRPr="00BD2F6E">
        <w:rPr>
          <w:spacing w:val="29"/>
        </w:rPr>
        <w:t xml:space="preserve"> </w:t>
      </w:r>
      <w:r w:rsidRPr="00BD2F6E">
        <w:t>границах</w:t>
      </w:r>
      <w:r w:rsidRPr="00BD2F6E">
        <w:rPr>
          <w:spacing w:val="30"/>
        </w:rPr>
        <w:t xml:space="preserve"> </w:t>
      </w:r>
      <w:r w:rsidRPr="00BD2F6E">
        <w:rPr>
          <w:spacing w:val="-1"/>
        </w:rPr>
        <w:t>особой</w:t>
      </w:r>
      <w:r w:rsidRPr="00BD2F6E">
        <w:rPr>
          <w:spacing w:val="30"/>
        </w:rPr>
        <w:t xml:space="preserve"> </w:t>
      </w:r>
      <w:r w:rsidRPr="00BD2F6E">
        <w:rPr>
          <w:spacing w:val="-1"/>
        </w:rPr>
        <w:t>экономической</w:t>
      </w:r>
      <w:r w:rsidRPr="00BD2F6E">
        <w:rPr>
          <w:spacing w:val="29"/>
        </w:rPr>
        <w:t xml:space="preserve"> </w:t>
      </w:r>
      <w:r w:rsidRPr="00BD2F6E">
        <w:rPr>
          <w:spacing w:val="-1"/>
        </w:rPr>
        <w:t>зоны</w:t>
      </w:r>
      <w:r w:rsidRPr="00BD2F6E">
        <w:rPr>
          <w:spacing w:val="29"/>
        </w:rPr>
        <w:t xml:space="preserve"> </w:t>
      </w:r>
      <w:r w:rsidRPr="00BD2F6E">
        <w:t>или</w:t>
      </w:r>
      <w:r w:rsidRPr="00BD2F6E">
        <w:rPr>
          <w:spacing w:val="30"/>
        </w:rPr>
        <w:t xml:space="preserve"> </w:t>
      </w:r>
      <w:r w:rsidRPr="00BD2F6E">
        <w:t>на</w:t>
      </w:r>
      <w:r w:rsidRPr="00BD2F6E">
        <w:rPr>
          <w:spacing w:val="93"/>
        </w:rPr>
        <w:t xml:space="preserve"> </w:t>
      </w:r>
      <w:r w:rsidRPr="00BD2F6E">
        <w:t>прилегающей</w:t>
      </w:r>
      <w:r w:rsidRPr="00BD2F6E">
        <w:rPr>
          <w:spacing w:val="11"/>
        </w:rPr>
        <w:t xml:space="preserve"> </w:t>
      </w:r>
      <w:r w:rsidRPr="00BD2F6E">
        <w:t>к</w:t>
      </w:r>
      <w:r w:rsidRPr="00BD2F6E">
        <w:rPr>
          <w:spacing w:val="10"/>
        </w:rPr>
        <w:t xml:space="preserve"> </w:t>
      </w:r>
      <w:r w:rsidRPr="00BD2F6E">
        <w:t>ней</w:t>
      </w:r>
      <w:r w:rsidRPr="00BD2F6E">
        <w:rPr>
          <w:spacing w:val="10"/>
        </w:rPr>
        <w:t xml:space="preserve"> </w:t>
      </w:r>
      <w:r w:rsidRPr="00BD2F6E">
        <w:t>территории,</w:t>
      </w:r>
      <w:r w:rsidRPr="00BD2F6E">
        <w:rPr>
          <w:spacing w:val="10"/>
        </w:rPr>
        <w:t xml:space="preserve"> </w:t>
      </w:r>
      <w:r w:rsidRPr="00BD2F6E">
        <w:rPr>
          <w:spacing w:val="-1"/>
        </w:rPr>
        <w:t>резиденту</w:t>
      </w:r>
      <w:r w:rsidRPr="00BD2F6E">
        <w:rPr>
          <w:spacing w:val="11"/>
        </w:rPr>
        <w:t xml:space="preserve"> </w:t>
      </w:r>
      <w:r w:rsidRPr="00BD2F6E">
        <w:t>особой</w:t>
      </w:r>
      <w:r w:rsidRPr="00BD2F6E">
        <w:rPr>
          <w:spacing w:val="11"/>
        </w:rPr>
        <w:t xml:space="preserve"> </w:t>
      </w:r>
      <w:r w:rsidRPr="00BD2F6E">
        <w:rPr>
          <w:spacing w:val="-1"/>
        </w:rPr>
        <w:t>экономической</w:t>
      </w:r>
      <w:r w:rsidRPr="00BD2F6E">
        <w:rPr>
          <w:spacing w:val="10"/>
        </w:rPr>
        <w:t xml:space="preserve"> </w:t>
      </w:r>
      <w:r w:rsidRPr="00BD2F6E">
        <w:t>зоны</w:t>
      </w:r>
      <w:r w:rsidRPr="00BD2F6E">
        <w:rPr>
          <w:spacing w:val="10"/>
        </w:rPr>
        <w:t xml:space="preserve"> </w:t>
      </w:r>
      <w:r w:rsidRPr="00BD2F6E">
        <w:t>или</w:t>
      </w:r>
      <w:r w:rsidRPr="00BD2F6E">
        <w:rPr>
          <w:spacing w:val="9"/>
        </w:rPr>
        <w:t xml:space="preserve"> </w:t>
      </w:r>
      <w:r w:rsidRPr="00BD2F6E">
        <w:t>управляющей</w:t>
      </w:r>
      <w:r w:rsidRPr="00BD2F6E">
        <w:rPr>
          <w:spacing w:val="42"/>
        </w:rPr>
        <w:t xml:space="preserve"> </w:t>
      </w:r>
      <w:r w:rsidRPr="00BD2F6E">
        <w:t>компании</w:t>
      </w:r>
      <w:r w:rsidRPr="00BD2F6E">
        <w:rPr>
          <w:spacing w:val="39"/>
        </w:rPr>
        <w:t xml:space="preserve"> </w:t>
      </w:r>
      <w:r w:rsidRPr="00BD2F6E">
        <w:t>в</w:t>
      </w:r>
      <w:r w:rsidRPr="00BD2F6E">
        <w:rPr>
          <w:spacing w:val="38"/>
        </w:rPr>
        <w:t xml:space="preserve"> </w:t>
      </w:r>
      <w:r w:rsidRPr="00BD2F6E">
        <w:rPr>
          <w:spacing w:val="-1"/>
        </w:rPr>
        <w:t>случае</w:t>
      </w:r>
      <w:r w:rsidRPr="00BD2F6E">
        <w:rPr>
          <w:spacing w:val="40"/>
        </w:rPr>
        <w:t xml:space="preserve"> </w:t>
      </w:r>
      <w:r w:rsidRPr="00BD2F6E">
        <w:rPr>
          <w:spacing w:val="-1"/>
        </w:rPr>
        <w:t>привлечения</w:t>
      </w:r>
      <w:r w:rsidRPr="00BD2F6E">
        <w:rPr>
          <w:spacing w:val="38"/>
        </w:rPr>
        <w:t xml:space="preserve"> </w:t>
      </w:r>
      <w:r w:rsidRPr="00BD2F6E">
        <w:t>ее</w:t>
      </w:r>
      <w:r w:rsidRPr="00BD2F6E">
        <w:rPr>
          <w:spacing w:val="39"/>
        </w:rPr>
        <w:t xml:space="preserve"> </w:t>
      </w:r>
      <w:r w:rsidRPr="00BD2F6E">
        <w:t>в</w:t>
      </w:r>
      <w:r w:rsidRPr="00BD2F6E">
        <w:rPr>
          <w:spacing w:val="38"/>
        </w:rPr>
        <w:t xml:space="preserve"> </w:t>
      </w:r>
      <w:r w:rsidRPr="00BD2F6E">
        <w:t>порядке,</w:t>
      </w:r>
      <w:r w:rsidRPr="00BD2F6E">
        <w:rPr>
          <w:spacing w:val="38"/>
        </w:rPr>
        <w:t xml:space="preserve"> </w:t>
      </w:r>
      <w:r w:rsidRPr="00BD2F6E">
        <w:t>установленном</w:t>
      </w:r>
      <w:r w:rsidRPr="00BD2F6E">
        <w:rPr>
          <w:spacing w:val="43"/>
        </w:rPr>
        <w:t xml:space="preserve"> </w:t>
      </w:r>
      <w:hyperlink r:id="rId26">
        <w:r w:rsidRPr="00BD2F6E">
          <w:rPr>
            <w:spacing w:val="-1"/>
          </w:rPr>
          <w:t>законодательством</w:t>
        </w:r>
      </w:hyperlink>
      <w:r w:rsidRPr="00BD2F6E">
        <w:rPr>
          <w:spacing w:val="40"/>
        </w:rPr>
        <w:t xml:space="preserve"> </w:t>
      </w:r>
      <w:r w:rsidRPr="00BD2F6E">
        <w:t>Российской</w:t>
      </w:r>
      <w:r w:rsidRPr="00BD2F6E">
        <w:rPr>
          <w:spacing w:val="55"/>
        </w:rPr>
        <w:t xml:space="preserve"> </w:t>
      </w:r>
      <w:r w:rsidRPr="00BD2F6E">
        <w:t>Федерации</w:t>
      </w:r>
      <w:r w:rsidRPr="00BD2F6E">
        <w:rPr>
          <w:spacing w:val="48"/>
        </w:rPr>
        <w:t xml:space="preserve"> </w:t>
      </w:r>
      <w:r w:rsidRPr="00BD2F6E">
        <w:t>об</w:t>
      </w:r>
      <w:r w:rsidRPr="00BD2F6E">
        <w:rPr>
          <w:spacing w:val="50"/>
        </w:rPr>
        <w:t xml:space="preserve"> </w:t>
      </w:r>
      <w:r w:rsidRPr="00BD2F6E">
        <w:t>особых</w:t>
      </w:r>
      <w:r w:rsidRPr="00BD2F6E">
        <w:rPr>
          <w:spacing w:val="50"/>
        </w:rPr>
        <w:t xml:space="preserve"> </w:t>
      </w:r>
      <w:r w:rsidRPr="00BD2F6E">
        <w:rPr>
          <w:spacing w:val="-1"/>
        </w:rPr>
        <w:t>экономических</w:t>
      </w:r>
      <w:r w:rsidRPr="00BD2F6E">
        <w:rPr>
          <w:spacing w:val="50"/>
        </w:rPr>
        <w:t xml:space="preserve"> </w:t>
      </w:r>
      <w:r w:rsidRPr="00BD2F6E">
        <w:t>зонах,</w:t>
      </w:r>
      <w:r w:rsidRPr="00BD2F6E">
        <w:rPr>
          <w:spacing w:val="50"/>
        </w:rPr>
        <w:t xml:space="preserve"> </w:t>
      </w:r>
      <w:r w:rsidRPr="00BD2F6E">
        <w:t>для</w:t>
      </w:r>
      <w:r w:rsidRPr="00BD2F6E">
        <w:rPr>
          <w:spacing w:val="50"/>
        </w:rPr>
        <w:t xml:space="preserve"> </w:t>
      </w:r>
      <w:r w:rsidRPr="00BD2F6E">
        <w:t>выполнения</w:t>
      </w:r>
      <w:r w:rsidRPr="00BD2F6E">
        <w:rPr>
          <w:spacing w:val="50"/>
        </w:rPr>
        <w:t xml:space="preserve"> </w:t>
      </w:r>
      <w:r w:rsidRPr="00BD2F6E">
        <w:rPr>
          <w:spacing w:val="-1"/>
        </w:rPr>
        <w:t>функций</w:t>
      </w:r>
      <w:r w:rsidRPr="00BD2F6E">
        <w:rPr>
          <w:spacing w:val="49"/>
        </w:rPr>
        <w:t xml:space="preserve"> </w:t>
      </w:r>
      <w:r w:rsidRPr="00BD2F6E">
        <w:t>по</w:t>
      </w:r>
      <w:r w:rsidRPr="00BD2F6E">
        <w:rPr>
          <w:spacing w:val="50"/>
        </w:rPr>
        <w:t xml:space="preserve"> </w:t>
      </w:r>
      <w:r w:rsidRPr="00BD2F6E">
        <w:t>созданию</w:t>
      </w:r>
      <w:r w:rsidRPr="00BD2F6E">
        <w:rPr>
          <w:spacing w:val="50"/>
        </w:rPr>
        <w:t xml:space="preserve"> </w:t>
      </w:r>
      <w:r w:rsidRPr="00BD2F6E">
        <w:t>за</w:t>
      </w:r>
      <w:r w:rsidRPr="00BD2F6E">
        <w:rPr>
          <w:spacing w:val="50"/>
        </w:rPr>
        <w:t xml:space="preserve"> </w:t>
      </w:r>
      <w:r w:rsidRPr="00BD2F6E">
        <w:t>счет</w:t>
      </w:r>
      <w:r w:rsidRPr="00BD2F6E">
        <w:rPr>
          <w:spacing w:val="38"/>
        </w:rPr>
        <w:t xml:space="preserve"> </w:t>
      </w:r>
      <w:r w:rsidRPr="00BD2F6E">
        <w:t>средств</w:t>
      </w:r>
      <w:r w:rsidRPr="00BD2F6E">
        <w:rPr>
          <w:spacing w:val="20"/>
        </w:rPr>
        <w:t xml:space="preserve"> </w:t>
      </w:r>
      <w:r w:rsidRPr="00BD2F6E">
        <w:t>федерального</w:t>
      </w:r>
      <w:r w:rsidRPr="00BD2F6E">
        <w:rPr>
          <w:spacing w:val="20"/>
        </w:rPr>
        <w:t xml:space="preserve"> </w:t>
      </w:r>
      <w:r w:rsidRPr="00BD2F6E">
        <w:t>бюджета,</w:t>
      </w:r>
      <w:r w:rsidRPr="00BD2F6E">
        <w:rPr>
          <w:spacing w:val="21"/>
        </w:rPr>
        <w:t xml:space="preserve"> </w:t>
      </w:r>
      <w:r w:rsidRPr="00BD2F6E">
        <w:t>бюджета</w:t>
      </w:r>
      <w:r w:rsidRPr="00BD2F6E">
        <w:rPr>
          <w:spacing w:val="21"/>
        </w:rPr>
        <w:t xml:space="preserve"> </w:t>
      </w:r>
      <w:r w:rsidRPr="00BD2F6E">
        <w:rPr>
          <w:spacing w:val="-1"/>
        </w:rPr>
        <w:t>субъекта</w:t>
      </w:r>
      <w:r w:rsidRPr="00BD2F6E">
        <w:rPr>
          <w:spacing w:val="21"/>
        </w:rPr>
        <w:t xml:space="preserve"> </w:t>
      </w:r>
      <w:r w:rsidRPr="00BD2F6E">
        <w:t>Российской</w:t>
      </w:r>
      <w:r w:rsidRPr="00BD2F6E">
        <w:rPr>
          <w:spacing w:val="21"/>
        </w:rPr>
        <w:t xml:space="preserve"> </w:t>
      </w:r>
      <w:r w:rsidRPr="00BD2F6E">
        <w:rPr>
          <w:spacing w:val="-1"/>
        </w:rPr>
        <w:t>Федерации,</w:t>
      </w:r>
      <w:r w:rsidRPr="00BD2F6E">
        <w:rPr>
          <w:spacing w:val="22"/>
        </w:rPr>
        <w:t xml:space="preserve"> </w:t>
      </w:r>
      <w:r w:rsidRPr="00BD2F6E">
        <w:rPr>
          <w:spacing w:val="-1"/>
        </w:rPr>
        <w:t>местного</w:t>
      </w:r>
      <w:r w:rsidRPr="00BD2F6E">
        <w:rPr>
          <w:spacing w:val="21"/>
        </w:rPr>
        <w:t xml:space="preserve"> </w:t>
      </w:r>
      <w:r w:rsidRPr="00BD2F6E">
        <w:t>бюджета,</w:t>
      </w:r>
      <w:r w:rsidRPr="00BD2F6E">
        <w:rPr>
          <w:spacing w:val="45"/>
        </w:rPr>
        <w:t xml:space="preserve"> </w:t>
      </w:r>
      <w:r w:rsidRPr="00BD2F6E">
        <w:rPr>
          <w:spacing w:val="-1"/>
        </w:rPr>
        <w:t>внебюджетных</w:t>
      </w:r>
      <w:r w:rsidRPr="00BD2F6E">
        <w:t xml:space="preserve"> источников</w:t>
      </w:r>
      <w:r w:rsidRPr="00BD2F6E">
        <w:rPr>
          <w:spacing w:val="1"/>
        </w:rPr>
        <w:t xml:space="preserve"> </w:t>
      </w:r>
      <w:r w:rsidRPr="00BD2F6E">
        <w:t xml:space="preserve">финансирования </w:t>
      </w:r>
      <w:r w:rsidRPr="00BD2F6E">
        <w:rPr>
          <w:spacing w:val="-1"/>
        </w:rPr>
        <w:t>объектов</w:t>
      </w:r>
      <w:r w:rsidRPr="00BD2F6E">
        <w:rPr>
          <w:spacing w:val="1"/>
        </w:rPr>
        <w:t xml:space="preserve"> </w:t>
      </w:r>
      <w:r w:rsidRPr="00BD2F6E">
        <w:t>недвижимости в границах</w:t>
      </w:r>
      <w:r w:rsidRPr="00BD2F6E">
        <w:rPr>
          <w:spacing w:val="1"/>
        </w:rPr>
        <w:t xml:space="preserve"> </w:t>
      </w:r>
      <w:r w:rsidRPr="00BD2F6E">
        <w:rPr>
          <w:spacing w:val="-1"/>
        </w:rPr>
        <w:t>особой</w:t>
      </w:r>
      <w:r w:rsidRPr="00BD2F6E">
        <w:rPr>
          <w:spacing w:val="45"/>
        </w:rPr>
        <w:t xml:space="preserve"> </w:t>
      </w:r>
      <w:r w:rsidRPr="00BD2F6E">
        <w:rPr>
          <w:spacing w:val="-1"/>
        </w:rPr>
        <w:t>экономической</w:t>
      </w:r>
      <w:r w:rsidRPr="00BD2F6E">
        <w:rPr>
          <w:spacing w:val="53"/>
        </w:rPr>
        <w:t xml:space="preserve"> </w:t>
      </w:r>
      <w:r w:rsidRPr="00BD2F6E">
        <w:t>зоны</w:t>
      </w:r>
      <w:r w:rsidRPr="00BD2F6E">
        <w:rPr>
          <w:spacing w:val="53"/>
        </w:rPr>
        <w:t xml:space="preserve"> </w:t>
      </w:r>
      <w:r w:rsidRPr="00BD2F6E">
        <w:t>и</w:t>
      </w:r>
      <w:r w:rsidRPr="00BD2F6E">
        <w:rPr>
          <w:spacing w:val="53"/>
        </w:rPr>
        <w:t xml:space="preserve"> </w:t>
      </w:r>
      <w:r w:rsidRPr="00BD2F6E">
        <w:t>на</w:t>
      </w:r>
      <w:r w:rsidRPr="00BD2F6E">
        <w:rPr>
          <w:spacing w:val="54"/>
        </w:rPr>
        <w:t xml:space="preserve"> </w:t>
      </w:r>
      <w:r w:rsidRPr="00BD2F6E">
        <w:rPr>
          <w:spacing w:val="-1"/>
        </w:rPr>
        <w:t>прилегающей</w:t>
      </w:r>
      <w:r w:rsidRPr="00BD2F6E">
        <w:rPr>
          <w:spacing w:val="53"/>
        </w:rPr>
        <w:t xml:space="preserve"> </w:t>
      </w:r>
      <w:r w:rsidRPr="00BD2F6E">
        <w:t>к</w:t>
      </w:r>
      <w:r w:rsidRPr="00BD2F6E">
        <w:rPr>
          <w:spacing w:val="53"/>
        </w:rPr>
        <w:t xml:space="preserve"> </w:t>
      </w:r>
      <w:r w:rsidRPr="00BD2F6E">
        <w:t>ней</w:t>
      </w:r>
      <w:r w:rsidRPr="00BD2F6E">
        <w:rPr>
          <w:spacing w:val="54"/>
        </w:rPr>
        <w:t xml:space="preserve"> </w:t>
      </w:r>
      <w:r w:rsidRPr="00BD2F6E">
        <w:rPr>
          <w:spacing w:val="-1"/>
        </w:rPr>
        <w:t>территории</w:t>
      </w:r>
      <w:r w:rsidRPr="00BD2F6E">
        <w:rPr>
          <w:spacing w:val="53"/>
        </w:rPr>
        <w:t xml:space="preserve"> </w:t>
      </w:r>
      <w:r w:rsidRPr="00BD2F6E">
        <w:t>и</w:t>
      </w:r>
      <w:r w:rsidRPr="00BD2F6E">
        <w:rPr>
          <w:spacing w:val="53"/>
        </w:rPr>
        <w:t xml:space="preserve"> </w:t>
      </w:r>
      <w:r w:rsidRPr="00BD2F6E">
        <w:t>по</w:t>
      </w:r>
      <w:r w:rsidRPr="00BD2F6E">
        <w:rPr>
          <w:spacing w:val="52"/>
        </w:rPr>
        <w:t xml:space="preserve"> </w:t>
      </w:r>
      <w:r w:rsidRPr="00BD2F6E">
        <w:t>управлению</w:t>
      </w:r>
      <w:r w:rsidRPr="00BD2F6E">
        <w:rPr>
          <w:spacing w:val="53"/>
        </w:rPr>
        <w:t xml:space="preserve"> </w:t>
      </w:r>
      <w:r w:rsidRPr="00BD2F6E">
        <w:t>этими</w:t>
      </w:r>
      <w:r w:rsidRPr="00BD2F6E">
        <w:rPr>
          <w:spacing w:val="54"/>
        </w:rPr>
        <w:t xml:space="preserve"> </w:t>
      </w:r>
      <w:r w:rsidRPr="00BD2F6E">
        <w:t>и</w:t>
      </w:r>
      <w:r w:rsidRPr="00BD2F6E">
        <w:rPr>
          <w:spacing w:val="53"/>
        </w:rPr>
        <w:t xml:space="preserve"> </w:t>
      </w:r>
      <w:r w:rsidRPr="00BD2F6E">
        <w:rPr>
          <w:spacing w:val="-1"/>
        </w:rPr>
        <w:t>ранее</w:t>
      </w:r>
      <w:r w:rsidRPr="00BD2F6E">
        <w:rPr>
          <w:spacing w:val="69"/>
        </w:rPr>
        <w:t xml:space="preserve"> </w:t>
      </w:r>
      <w:r w:rsidRPr="00BD2F6E">
        <w:t xml:space="preserve">созданными </w:t>
      </w:r>
      <w:r w:rsidRPr="00BD2F6E">
        <w:rPr>
          <w:spacing w:val="-1"/>
        </w:rPr>
        <w:t>объектами</w:t>
      </w:r>
      <w:r w:rsidRPr="00BD2F6E">
        <w:t xml:space="preserve"> </w:t>
      </w:r>
      <w:r w:rsidRPr="00BD2F6E">
        <w:rPr>
          <w:spacing w:val="-1"/>
        </w:rPr>
        <w:t>недвижимости;</w:t>
      </w:r>
    </w:p>
    <w:p w14:paraId="00639F34" w14:textId="77777777" w:rsidR="003369F9" w:rsidRPr="00BD2F6E" w:rsidRDefault="003369F9">
      <w:pPr>
        <w:pStyle w:val="af0"/>
        <w:numPr>
          <w:ilvl w:val="0"/>
          <w:numId w:val="48"/>
        </w:numPr>
        <w:tabs>
          <w:tab w:val="left" w:pos="1095"/>
        </w:tabs>
        <w:suppressAutoHyphens w:val="0"/>
        <w:spacing w:after="0" w:line="240" w:lineRule="auto"/>
        <w:ind w:left="0" w:right="-1" w:firstLine="709"/>
      </w:pPr>
      <w:r w:rsidRPr="00BD2F6E">
        <w:rPr>
          <w:spacing w:val="-1"/>
        </w:rPr>
        <w:t>земельного</w:t>
      </w:r>
      <w:r w:rsidRPr="00BD2F6E">
        <w:rPr>
          <w:spacing w:val="28"/>
        </w:rPr>
        <w:t xml:space="preserve"> </w:t>
      </w:r>
      <w:r w:rsidRPr="00BD2F6E">
        <w:rPr>
          <w:spacing w:val="-1"/>
        </w:rPr>
        <w:t>участка,</w:t>
      </w:r>
      <w:r w:rsidRPr="00BD2F6E">
        <w:rPr>
          <w:spacing w:val="29"/>
        </w:rPr>
        <w:t xml:space="preserve"> </w:t>
      </w:r>
      <w:r w:rsidRPr="00BD2F6E">
        <w:rPr>
          <w:spacing w:val="-1"/>
        </w:rPr>
        <w:t>расположенного</w:t>
      </w:r>
      <w:r w:rsidRPr="00BD2F6E">
        <w:rPr>
          <w:spacing w:val="30"/>
        </w:rPr>
        <w:t xml:space="preserve"> </w:t>
      </w:r>
      <w:r w:rsidRPr="00BD2F6E">
        <w:t>в</w:t>
      </w:r>
      <w:r w:rsidRPr="00BD2F6E">
        <w:rPr>
          <w:spacing w:val="29"/>
        </w:rPr>
        <w:t xml:space="preserve"> </w:t>
      </w:r>
      <w:r w:rsidRPr="00BD2F6E">
        <w:t>границах</w:t>
      </w:r>
      <w:r w:rsidRPr="00BD2F6E">
        <w:rPr>
          <w:spacing w:val="30"/>
        </w:rPr>
        <w:t xml:space="preserve"> </w:t>
      </w:r>
      <w:r w:rsidRPr="00BD2F6E">
        <w:rPr>
          <w:spacing w:val="-1"/>
        </w:rPr>
        <w:t>особой</w:t>
      </w:r>
      <w:r w:rsidRPr="00BD2F6E">
        <w:rPr>
          <w:spacing w:val="30"/>
        </w:rPr>
        <w:t xml:space="preserve"> </w:t>
      </w:r>
      <w:r w:rsidRPr="00BD2F6E">
        <w:rPr>
          <w:spacing w:val="-1"/>
        </w:rPr>
        <w:t>экономической</w:t>
      </w:r>
      <w:r w:rsidRPr="00BD2F6E">
        <w:rPr>
          <w:spacing w:val="29"/>
        </w:rPr>
        <w:t xml:space="preserve"> </w:t>
      </w:r>
      <w:r w:rsidRPr="00BD2F6E">
        <w:rPr>
          <w:spacing w:val="-1"/>
        </w:rPr>
        <w:t>зоны</w:t>
      </w:r>
      <w:r w:rsidRPr="00BD2F6E">
        <w:rPr>
          <w:spacing w:val="29"/>
        </w:rPr>
        <w:t xml:space="preserve"> </w:t>
      </w:r>
      <w:r w:rsidRPr="00BD2F6E">
        <w:t>или</w:t>
      </w:r>
      <w:r w:rsidRPr="00BD2F6E">
        <w:rPr>
          <w:spacing w:val="30"/>
        </w:rPr>
        <w:t xml:space="preserve"> </w:t>
      </w:r>
      <w:r w:rsidRPr="00BD2F6E">
        <w:t>на</w:t>
      </w:r>
      <w:r w:rsidRPr="00BD2F6E">
        <w:rPr>
          <w:spacing w:val="93"/>
        </w:rPr>
        <w:t xml:space="preserve"> </w:t>
      </w:r>
      <w:r w:rsidRPr="00BD2F6E">
        <w:t>прилегающей</w:t>
      </w:r>
      <w:r w:rsidRPr="00BD2F6E">
        <w:rPr>
          <w:spacing w:val="6"/>
        </w:rPr>
        <w:t xml:space="preserve"> </w:t>
      </w:r>
      <w:r w:rsidRPr="00BD2F6E">
        <w:t>к</w:t>
      </w:r>
      <w:r w:rsidRPr="00BD2F6E">
        <w:rPr>
          <w:spacing w:val="5"/>
        </w:rPr>
        <w:t xml:space="preserve"> </w:t>
      </w:r>
      <w:r w:rsidRPr="00BD2F6E">
        <w:t>ней</w:t>
      </w:r>
      <w:r w:rsidRPr="00BD2F6E">
        <w:rPr>
          <w:spacing w:val="6"/>
        </w:rPr>
        <w:t xml:space="preserve"> </w:t>
      </w:r>
      <w:r w:rsidRPr="00BD2F6E">
        <w:rPr>
          <w:spacing w:val="-1"/>
        </w:rPr>
        <w:t>территории,</w:t>
      </w:r>
      <w:r w:rsidRPr="00BD2F6E">
        <w:rPr>
          <w:spacing w:val="5"/>
        </w:rPr>
        <w:t xml:space="preserve"> </w:t>
      </w:r>
      <w:r w:rsidRPr="00BD2F6E">
        <w:t>для</w:t>
      </w:r>
      <w:r w:rsidRPr="00BD2F6E">
        <w:rPr>
          <w:spacing w:val="6"/>
        </w:rPr>
        <w:t xml:space="preserve"> </w:t>
      </w:r>
      <w:r w:rsidRPr="00BD2F6E">
        <w:rPr>
          <w:spacing w:val="-1"/>
        </w:rPr>
        <w:t>строительства</w:t>
      </w:r>
      <w:r w:rsidRPr="00BD2F6E">
        <w:rPr>
          <w:spacing w:val="5"/>
        </w:rPr>
        <w:t xml:space="preserve"> </w:t>
      </w:r>
      <w:r w:rsidRPr="00BD2F6E">
        <w:t>объектов</w:t>
      </w:r>
      <w:r w:rsidRPr="00BD2F6E">
        <w:rPr>
          <w:spacing w:val="4"/>
        </w:rPr>
        <w:t xml:space="preserve"> </w:t>
      </w:r>
      <w:r w:rsidRPr="00BD2F6E">
        <w:t>инфраструктуры</w:t>
      </w:r>
      <w:r w:rsidRPr="00BD2F6E">
        <w:rPr>
          <w:spacing w:val="5"/>
        </w:rPr>
        <w:t xml:space="preserve"> </w:t>
      </w:r>
      <w:r w:rsidRPr="00BD2F6E">
        <w:rPr>
          <w:spacing w:val="-1"/>
        </w:rPr>
        <w:t>этой</w:t>
      </w:r>
      <w:r w:rsidRPr="00BD2F6E">
        <w:rPr>
          <w:spacing w:val="5"/>
        </w:rPr>
        <w:t xml:space="preserve"> </w:t>
      </w:r>
      <w:r w:rsidRPr="00BD2F6E">
        <w:t>зоны</w:t>
      </w:r>
      <w:r w:rsidRPr="00BD2F6E">
        <w:rPr>
          <w:spacing w:val="5"/>
        </w:rPr>
        <w:t xml:space="preserve"> </w:t>
      </w:r>
      <w:r w:rsidRPr="00BD2F6E">
        <w:t>лицу,</w:t>
      </w:r>
      <w:r w:rsidRPr="00BD2F6E">
        <w:rPr>
          <w:spacing w:val="4"/>
        </w:rPr>
        <w:t xml:space="preserve"> </w:t>
      </w:r>
      <w:r w:rsidRPr="00BD2F6E">
        <w:t>с</w:t>
      </w:r>
      <w:r w:rsidRPr="00BD2F6E">
        <w:rPr>
          <w:spacing w:val="52"/>
        </w:rPr>
        <w:t xml:space="preserve"> </w:t>
      </w:r>
      <w:r w:rsidRPr="00BD2F6E">
        <w:rPr>
          <w:spacing w:val="-1"/>
        </w:rPr>
        <w:t>которым</w:t>
      </w:r>
      <w:r w:rsidRPr="00BD2F6E">
        <w:rPr>
          <w:spacing w:val="41"/>
        </w:rPr>
        <w:t xml:space="preserve"> </w:t>
      </w:r>
      <w:r w:rsidRPr="00BD2F6E">
        <w:rPr>
          <w:spacing w:val="-1"/>
        </w:rPr>
        <w:t>уполномоченным</w:t>
      </w:r>
      <w:r w:rsidRPr="00BD2F6E">
        <w:rPr>
          <w:spacing w:val="42"/>
        </w:rPr>
        <w:t xml:space="preserve"> </w:t>
      </w:r>
      <w:r w:rsidRPr="00BD2F6E">
        <w:rPr>
          <w:spacing w:val="-1"/>
        </w:rPr>
        <w:t>Правительством</w:t>
      </w:r>
      <w:r w:rsidRPr="00BD2F6E">
        <w:rPr>
          <w:spacing w:val="43"/>
        </w:rPr>
        <w:t xml:space="preserve"> </w:t>
      </w:r>
      <w:r w:rsidRPr="00BD2F6E">
        <w:rPr>
          <w:spacing w:val="-1"/>
        </w:rPr>
        <w:t>Российской</w:t>
      </w:r>
      <w:r w:rsidRPr="00BD2F6E">
        <w:rPr>
          <w:spacing w:val="42"/>
        </w:rPr>
        <w:t xml:space="preserve"> </w:t>
      </w:r>
      <w:r w:rsidRPr="00BD2F6E">
        <w:t>Федерации</w:t>
      </w:r>
      <w:r w:rsidRPr="00BD2F6E">
        <w:rPr>
          <w:spacing w:val="42"/>
        </w:rPr>
        <w:t xml:space="preserve"> </w:t>
      </w:r>
      <w:r w:rsidRPr="00BD2F6E">
        <w:rPr>
          <w:spacing w:val="-1"/>
        </w:rPr>
        <w:t>федеральным</w:t>
      </w:r>
      <w:r w:rsidRPr="00BD2F6E">
        <w:rPr>
          <w:spacing w:val="43"/>
        </w:rPr>
        <w:t xml:space="preserve"> </w:t>
      </w:r>
      <w:r w:rsidRPr="00BD2F6E">
        <w:t>органом</w:t>
      </w:r>
      <w:r w:rsidRPr="00BD2F6E">
        <w:rPr>
          <w:spacing w:val="101"/>
        </w:rPr>
        <w:t xml:space="preserve"> </w:t>
      </w:r>
      <w:r w:rsidRPr="00BD2F6E">
        <w:t>исполнительной</w:t>
      </w:r>
      <w:r w:rsidRPr="00BD2F6E">
        <w:rPr>
          <w:spacing w:val="55"/>
        </w:rPr>
        <w:t xml:space="preserve"> </w:t>
      </w:r>
      <w:r w:rsidRPr="00BD2F6E">
        <w:t>власти</w:t>
      </w:r>
      <w:r w:rsidRPr="00BD2F6E">
        <w:rPr>
          <w:spacing w:val="54"/>
        </w:rPr>
        <w:t xml:space="preserve"> </w:t>
      </w:r>
      <w:r w:rsidRPr="00BD2F6E">
        <w:t>заключено</w:t>
      </w:r>
      <w:r w:rsidRPr="00BD2F6E">
        <w:rPr>
          <w:spacing w:val="55"/>
        </w:rPr>
        <w:t xml:space="preserve"> </w:t>
      </w:r>
      <w:r w:rsidRPr="00BD2F6E">
        <w:t>соглашение</w:t>
      </w:r>
      <w:r w:rsidRPr="00BD2F6E">
        <w:rPr>
          <w:spacing w:val="54"/>
        </w:rPr>
        <w:t xml:space="preserve"> </w:t>
      </w:r>
      <w:r w:rsidRPr="00BD2F6E">
        <w:t>о</w:t>
      </w:r>
      <w:r w:rsidRPr="00BD2F6E">
        <w:rPr>
          <w:spacing w:val="53"/>
        </w:rPr>
        <w:t xml:space="preserve"> </w:t>
      </w:r>
      <w:r w:rsidRPr="00BD2F6E">
        <w:rPr>
          <w:spacing w:val="-1"/>
        </w:rPr>
        <w:t>взаимодействии</w:t>
      </w:r>
      <w:r w:rsidRPr="00BD2F6E">
        <w:rPr>
          <w:spacing w:val="54"/>
        </w:rPr>
        <w:t xml:space="preserve"> </w:t>
      </w:r>
      <w:r w:rsidRPr="00BD2F6E">
        <w:t>в</w:t>
      </w:r>
      <w:r w:rsidRPr="00BD2F6E">
        <w:rPr>
          <w:spacing w:val="55"/>
        </w:rPr>
        <w:t xml:space="preserve"> </w:t>
      </w:r>
      <w:r w:rsidRPr="00BD2F6E">
        <w:rPr>
          <w:spacing w:val="-1"/>
        </w:rPr>
        <w:t>сфере</w:t>
      </w:r>
      <w:r w:rsidRPr="00BD2F6E">
        <w:rPr>
          <w:spacing w:val="55"/>
        </w:rPr>
        <w:t xml:space="preserve"> </w:t>
      </w:r>
      <w:r w:rsidRPr="00BD2F6E">
        <w:rPr>
          <w:spacing w:val="-1"/>
        </w:rPr>
        <w:t>развития</w:t>
      </w:r>
      <w:r w:rsidRPr="00BD2F6E">
        <w:rPr>
          <w:spacing w:val="43"/>
        </w:rPr>
        <w:t xml:space="preserve"> </w:t>
      </w:r>
      <w:r w:rsidRPr="00BD2F6E">
        <w:rPr>
          <w:spacing w:val="-1"/>
        </w:rPr>
        <w:t>инфраструктуры</w:t>
      </w:r>
      <w:r w:rsidRPr="00BD2F6E">
        <w:rPr>
          <w:spacing w:val="11"/>
        </w:rPr>
        <w:t xml:space="preserve"> </w:t>
      </w:r>
      <w:r w:rsidRPr="00BD2F6E">
        <w:rPr>
          <w:spacing w:val="-1"/>
        </w:rPr>
        <w:t>особой</w:t>
      </w:r>
      <w:r w:rsidRPr="00BD2F6E">
        <w:rPr>
          <w:spacing w:val="11"/>
        </w:rPr>
        <w:t xml:space="preserve"> </w:t>
      </w:r>
      <w:r w:rsidRPr="00BD2F6E">
        <w:t>экономической</w:t>
      </w:r>
      <w:r w:rsidRPr="00BD2F6E">
        <w:rPr>
          <w:spacing w:val="11"/>
        </w:rPr>
        <w:t xml:space="preserve"> </w:t>
      </w:r>
      <w:r w:rsidRPr="00BD2F6E">
        <w:t>зоны.</w:t>
      </w:r>
      <w:r w:rsidRPr="00BD2F6E">
        <w:rPr>
          <w:spacing w:val="12"/>
        </w:rPr>
        <w:t xml:space="preserve"> </w:t>
      </w:r>
      <w:hyperlink r:id="rId27">
        <w:r w:rsidRPr="00BD2F6E">
          <w:t>Примерная</w:t>
        </w:r>
        <w:r w:rsidRPr="00BD2F6E">
          <w:rPr>
            <w:spacing w:val="12"/>
          </w:rPr>
          <w:t xml:space="preserve"> </w:t>
        </w:r>
        <w:r w:rsidRPr="00BD2F6E">
          <w:t>форма</w:t>
        </w:r>
      </w:hyperlink>
      <w:r w:rsidRPr="00BD2F6E">
        <w:rPr>
          <w:spacing w:val="13"/>
        </w:rPr>
        <w:t xml:space="preserve"> </w:t>
      </w:r>
      <w:r w:rsidRPr="00BD2F6E">
        <w:rPr>
          <w:spacing w:val="-1"/>
        </w:rPr>
        <w:t>соглашения</w:t>
      </w:r>
      <w:r w:rsidRPr="00BD2F6E">
        <w:rPr>
          <w:spacing w:val="12"/>
        </w:rPr>
        <w:t xml:space="preserve"> </w:t>
      </w:r>
      <w:r w:rsidRPr="00BD2F6E">
        <w:t>о</w:t>
      </w:r>
      <w:r w:rsidRPr="00BD2F6E">
        <w:rPr>
          <w:spacing w:val="11"/>
        </w:rPr>
        <w:t xml:space="preserve"> </w:t>
      </w:r>
      <w:r w:rsidRPr="00BD2F6E">
        <w:rPr>
          <w:spacing w:val="-1"/>
        </w:rPr>
        <w:t>взаимодействии</w:t>
      </w:r>
      <w:r w:rsidRPr="00BD2F6E">
        <w:rPr>
          <w:spacing w:val="79"/>
        </w:rPr>
        <w:t xml:space="preserve"> </w:t>
      </w:r>
      <w:r w:rsidRPr="00BD2F6E">
        <w:t>в</w:t>
      </w:r>
      <w:r w:rsidRPr="00BD2F6E">
        <w:rPr>
          <w:spacing w:val="16"/>
        </w:rPr>
        <w:t xml:space="preserve"> </w:t>
      </w:r>
      <w:r w:rsidRPr="00BD2F6E">
        <w:t>сфере</w:t>
      </w:r>
      <w:r w:rsidRPr="00BD2F6E">
        <w:rPr>
          <w:spacing w:val="17"/>
        </w:rPr>
        <w:t xml:space="preserve"> </w:t>
      </w:r>
      <w:r w:rsidRPr="00BD2F6E">
        <w:rPr>
          <w:spacing w:val="-1"/>
        </w:rPr>
        <w:t>развития</w:t>
      </w:r>
      <w:r w:rsidRPr="00BD2F6E">
        <w:rPr>
          <w:spacing w:val="16"/>
        </w:rPr>
        <w:t xml:space="preserve"> </w:t>
      </w:r>
      <w:r w:rsidRPr="00BD2F6E">
        <w:rPr>
          <w:spacing w:val="-1"/>
        </w:rPr>
        <w:t>инфраструктуры</w:t>
      </w:r>
      <w:r w:rsidRPr="00BD2F6E">
        <w:rPr>
          <w:spacing w:val="16"/>
        </w:rPr>
        <w:t xml:space="preserve"> </w:t>
      </w:r>
      <w:r w:rsidRPr="00BD2F6E">
        <w:t>особой</w:t>
      </w:r>
      <w:r w:rsidRPr="00BD2F6E">
        <w:rPr>
          <w:spacing w:val="17"/>
        </w:rPr>
        <w:t xml:space="preserve"> </w:t>
      </w:r>
      <w:r w:rsidRPr="00BD2F6E">
        <w:rPr>
          <w:spacing w:val="-1"/>
        </w:rPr>
        <w:t>экономической</w:t>
      </w:r>
      <w:r w:rsidRPr="00BD2F6E">
        <w:rPr>
          <w:spacing w:val="15"/>
        </w:rPr>
        <w:t xml:space="preserve"> </w:t>
      </w:r>
      <w:r w:rsidRPr="00BD2F6E">
        <w:t>зоны</w:t>
      </w:r>
      <w:r w:rsidRPr="00BD2F6E">
        <w:rPr>
          <w:spacing w:val="14"/>
        </w:rPr>
        <w:t xml:space="preserve"> </w:t>
      </w:r>
      <w:r w:rsidRPr="00BD2F6E">
        <w:t>утверждается</w:t>
      </w:r>
      <w:r w:rsidRPr="00BD2F6E">
        <w:rPr>
          <w:spacing w:val="15"/>
        </w:rPr>
        <w:t xml:space="preserve"> </w:t>
      </w:r>
      <w:r w:rsidRPr="00BD2F6E">
        <w:rPr>
          <w:spacing w:val="-1"/>
        </w:rPr>
        <w:t>уполномоченным</w:t>
      </w:r>
      <w:r w:rsidRPr="00BD2F6E">
        <w:rPr>
          <w:spacing w:val="81"/>
        </w:rPr>
        <w:t xml:space="preserve"> </w:t>
      </w:r>
      <w:r w:rsidRPr="00BD2F6E">
        <w:rPr>
          <w:spacing w:val="-1"/>
        </w:rPr>
        <w:t>Правительством</w:t>
      </w:r>
      <w:r w:rsidRPr="00BD2F6E">
        <w:t xml:space="preserve"> Российской Федерации </w:t>
      </w:r>
      <w:r w:rsidRPr="00BD2F6E">
        <w:rPr>
          <w:spacing w:val="-1"/>
        </w:rPr>
        <w:t>федеральным</w:t>
      </w:r>
      <w:r w:rsidRPr="00BD2F6E">
        <w:t xml:space="preserve"> органом </w:t>
      </w:r>
      <w:r w:rsidRPr="00BD2F6E">
        <w:rPr>
          <w:spacing w:val="-1"/>
        </w:rPr>
        <w:t>исполнительной</w:t>
      </w:r>
      <w:r w:rsidRPr="00BD2F6E">
        <w:t xml:space="preserve"> власти;</w:t>
      </w:r>
    </w:p>
    <w:p w14:paraId="08DF4677" w14:textId="77777777" w:rsidR="003369F9" w:rsidRPr="00BD2F6E" w:rsidRDefault="003369F9">
      <w:pPr>
        <w:pStyle w:val="af0"/>
        <w:numPr>
          <w:ilvl w:val="0"/>
          <w:numId w:val="48"/>
        </w:numPr>
        <w:tabs>
          <w:tab w:val="left" w:pos="1066"/>
        </w:tabs>
        <w:suppressAutoHyphens w:val="0"/>
        <w:spacing w:after="0" w:line="240" w:lineRule="auto"/>
        <w:ind w:left="0" w:right="-1" w:firstLine="709"/>
      </w:pPr>
      <w:r w:rsidRPr="00BD2F6E">
        <w:rPr>
          <w:spacing w:val="-1"/>
        </w:rPr>
        <w:t>земельного</w:t>
      </w:r>
      <w:r w:rsidRPr="00BD2F6E">
        <w:t xml:space="preserve"> участка, необходимого для</w:t>
      </w:r>
      <w:r w:rsidRPr="00BD2F6E">
        <w:rPr>
          <w:spacing w:val="1"/>
        </w:rPr>
        <w:t xml:space="preserve"> </w:t>
      </w:r>
      <w:r w:rsidRPr="00BD2F6E">
        <w:rPr>
          <w:spacing w:val="-1"/>
        </w:rPr>
        <w:t>осуществления</w:t>
      </w:r>
      <w:r w:rsidRPr="00BD2F6E">
        <w:t xml:space="preserve"> деятельности, предусмотренной</w:t>
      </w:r>
      <w:r w:rsidRPr="00BD2F6E">
        <w:rPr>
          <w:spacing w:val="39"/>
        </w:rPr>
        <w:t xml:space="preserve"> </w:t>
      </w:r>
      <w:r w:rsidRPr="00BD2F6E">
        <w:t>концессионным</w:t>
      </w:r>
      <w:r w:rsidRPr="00BD2F6E">
        <w:rPr>
          <w:spacing w:val="13"/>
        </w:rPr>
        <w:t xml:space="preserve"> </w:t>
      </w:r>
      <w:r w:rsidRPr="00BD2F6E">
        <w:t>соглашением,</w:t>
      </w:r>
      <w:r w:rsidRPr="00BD2F6E">
        <w:rPr>
          <w:spacing w:val="11"/>
        </w:rPr>
        <w:t xml:space="preserve"> </w:t>
      </w:r>
      <w:r w:rsidRPr="00BD2F6E">
        <w:rPr>
          <w:spacing w:val="-1"/>
        </w:rPr>
        <w:t>соглашением</w:t>
      </w:r>
      <w:r w:rsidRPr="00BD2F6E">
        <w:rPr>
          <w:spacing w:val="13"/>
        </w:rPr>
        <w:t xml:space="preserve"> </w:t>
      </w:r>
      <w:r w:rsidRPr="00BD2F6E">
        <w:t>о</w:t>
      </w:r>
      <w:r w:rsidRPr="00BD2F6E">
        <w:rPr>
          <w:spacing w:val="12"/>
        </w:rPr>
        <w:t xml:space="preserve"> </w:t>
      </w:r>
      <w:r w:rsidRPr="00BD2F6E">
        <w:t>государственно-частном</w:t>
      </w:r>
      <w:r w:rsidRPr="00BD2F6E">
        <w:rPr>
          <w:spacing w:val="12"/>
        </w:rPr>
        <w:t xml:space="preserve"> </w:t>
      </w:r>
      <w:r w:rsidRPr="00BD2F6E">
        <w:rPr>
          <w:spacing w:val="-1"/>
        </w:rPr>
        <w:t>партнерстве,</w:t>
      </w:r>
      <w:r w:rsidRPr="00BD2F6E">
        <w:rPr>
          <w:spacing w:val="42"/>
        </w:rPr>
        <w:t xml:space="preserve"> </w:t>
      </w:r>
      <w:r w:rsidRPr="00BD2F6E">
        <w:rPr>
          <w:spacing w:val="-1"/>
        </w:rPr>
        <w:t>соглашением</w:t>
      </w:r>
      <w:r w:rsidRPr="00BD2F6E">
        <w:rPr>
          <w:spacing w:val="60"/>
        </w:rPr>
        <w:t xml:space="preserve"> </w:t>
      </w:r>
      <w:r w:rsidRPr="00BD2F6E">
        <w:t>о</w:t>
      </w:r>
      <w:r w:rsidRPr="00BD2F6E">
        <w:rPr>
          <w:spacing w:val="59"/>
        </w:rPr>
        <w:t xml:space="preserve"> </w:t>
      </w:r>
      <w:r w:rsidRPr="00BD2F6E">
        <w:rPr>
          <w:spacing w:val="-1"/>
        </w:rPr>
        <w:t>муниципально-частном</w:t>
      </w:r>
      <w:r w:rsidRPr="00BD2F6E">
        <w:t xml:space="preserve"> партнерстве,</w:t>
      </w:r>
      <w:r w:rsidRPr="00BD2F6E">
        <w:rPr>
          <w:spacing w:val="59"/>
        </w:rPr>
        <w:t xml:space="preserve"> </w:t>
      </w:r>
      <w:r w:rsidRPr="00BD2F6E">
        <w:t>лицу,</w:t>
      </w:r>
      <w:r w:rsidRPr="00BD2F6E">
        <w:rPr>
          <w:spacing w:val="59"/>
        </w:rPr>
        <w:t xml:space="preserve"> </w:t>
      </w:r>
      <w:r w:rsidRPr="00BD2F6E">
        <w:t xml:space="preserve">с </w:t>
      </w:r>
      <w:r w:rsidRPr="00BD2F6E">
        <w:rPr>
          <w:spacing w:val="-1"/>
        </w:rPr>
        <w:t>которым</w:t>
      </w:r>
      <w:r w:rsidRPr="00BD2F6E">
        <w:rPr>
          <w:spacing w:val="59"/>
        </w:rPr>
        <w:t xml:space="preserve"> </w:t>
      </w:r>
      <w:r w:rsidRPr="00BD2F6E">
        <w:t>заключены</w:t>
      </w:r>
      <w:r w:rsidRPr="00BD2F6E">
        <w:rPr>
          <w:spacing w:val="58"/>
        </w:rPr>
        <w:t xml:space="preserve"> </w:t>
      </w:r>
      <w:r w:rsidRPr="00BD2F6E">
        <w:rPr>
          <w:spacing w:val="-1"/>
        </w:rPr>
        <w:t>указанные</w:t>
      </w:r>
      <w:r w:rsidRPr="00BD2F6E">
        <w:rPr>
          <w:spacing w:val="81"/>
        </w:rPr>
        <w:t xml:space="preserve"> </w:t>
      </w:r>
      <w:r w:rsidRPr="00BD2F6E">
        <w:rPr>
          <w:spacing w:val="-1"/>
        </w:rPr>
        <w:t>соглашения;</w:t>
      </w:r>
    </w:p>
    <w:p w14:paraId="789EFC06" w14:textId="77777777" w:rsidR="003369F9" w:rsidRPr="00BD2F6E" w:rsidRDefault="003369F9">
      <w:pPr>
        <w:pStyle w:val="af0"/>
        <w:numPr>
          <w:ilvl w:val="1"/>
          <w:numId w:val="48"/>
        </w:numPr>
        <w:tabs>
          <w:tab w:val="left" w:pos="1262"/>
        </w:tabs>
        <w:suppressAutoHyphens w:val="0"/>
        <w:spacing w:after="0" w:line="240" w:lineRule="auto"/>
        <w:ind w:left="0" w:right="-1" w:firstLine="709"/>
      </w:pPr>
      <w:r w:rsidRPr="00BD2F6E">
        <w:rPr>
          <w:spacing w:val="-1"/>
        </w:rPr>
        <w:t>земельного</w:t>
      </w:r>
      <w:r w:rsidRPr="00BD2F6E">
        <w:rPr>
          <w:spacing w:val="16"/>
        </w:rPr>
        <w:t xml:space="preserve"> </w:t>
      </w:r>
      <w:r w:rsidRPr="00BD2F6E">
        <w:rPr>
          <w:spacing w:val="-1"/>
        </w:rPr>
        <w:t>участка</w:t>
      </w:r>
      <w:r w:rsidRPr="00BD2F6E">
        <w:rPr>
          <w:spacing w:val="16"/>
        </w:rPr>
        <w:t xml:space="preserve"> </w:t>
      </w:r>
      <w:r w:rsidRPr="00BD2F6E">
        <w:t>для</w:t>
      </w:r>
      <w:r w:rsidRPr="00BD2F6E">
        <w:rPr>
          <w:spacing w:val="17"/>
        </w:rPr>
        <w:t xml:space="preserve"> </w:t>
      </w:r>
      <w:r w:rsidRPr="00BD2F6E">
        <w:t>освоения</w:t>
      </w:r>
      <w:r w:rsidRPr="00BD2F6E">
        <w:rPr>
          <w:spacing w:val="16"/>
        </w:rPr>
        <w:t xml:space="preserve"> </w:t>
      </w:r>
      <w:r w:rsidRPr="00BD2F6E">
        <w:rPr>
          <w:spacing w:val="-1"/>
        </w:rPr>
        <w:t>территории</w:t>
      </w:r>
      <w:r w:rsidRPr="00BD2F6E">
        <w:rPr>
          <w:spacing w:val="16"/>
        </w:rPr>
        <w:t xml:space="preserve"> </w:t>
      </w:r>
      <w:r w:rsidRPr="00BD2F6E">
        <w:t>в</w:t>
      </w:r>
      <w:r w:rsidRPr="00BD2F6E">
        <w:rPr>
          <w:spacing w:val="17"/>
        </w:rPr>
        <w:t xml:space="preserve"> </w:t>
      </w:r>
      <w:r w:rsidRPr="00BD2F6E">
        <w:t>целях</w:t>
      </w:r>
      <w:r w:rsidRPr="00BD2F6E">
        <w:rPr>
          <w:spacing w:val="17"/>
        </w:rPr>
        <w:t xml:space="preserve"> </w:t>
      </w:r>
      <w:r w:rsidRPr="00BD2F6E">
        <w:rPr>
          <w:spacing w:val="-1"/>
        </w:rPr>
        <w:t>строительства</w:t>
      </w:r>
      <w:r w:rsidRPr="00BD2F6E">
        <w:rPr>
          <w:spacing w:val="16"/>
        </w:rPr>
        <w:t xml:space="preserve"> </w:t>
      </w:r>
      <w:r w:rsidRPr="00BD2F6E">
        <w:t>и</w:t>
      </w:r>
      <w:r w:rsidRPr="00BD2F6E">
        <w:rPr>
          <w:spacing w:val="16"/>
        </w:rPr>
        <w:t xml:space="preserve"> </w:t>
      </w:r>
      <w:r w:rsidRPr="00BD2F6E">
        <w:t>эксплуатации</w:t>
      </w:r>
      <w:r w:rsidRPr="00BD2F6E">
        <w:rPr>
          <w:spacing w:val="75"/>
        </w:rPr>
        <w:t xml:space="preserve"> </w:t>
      </w:r>
      <w:r w:rsidRPr="00BD2F6E">
        <w:t>наемного</w:t>
      </w:r>
      <w:r w:rsidRPr="00BD2F6E">
        <w:rPr>
          <w:spacing w:val="23"/>
        </w:rPr>
        <w:t xml:space="preserve"> </w:t>
      </w:r>
      <w:r w:rsidRPr="00BD2F6E">
        <w:t>дома</w:t>
      </w:r>
      <w:r w:rsidRPr="00BD2F6E">
        <w:rPr>
          <w:spacing w:val="25"/>
        </w:rPr>
        <w:t xml:space="preserve"> </w:t>
      </w:r>
      <w:r w:rsidRPr="00BD2F6E">
        <w:rPr>
          <w:spacing w:val="-1"/>
        </w:rPr>
        <w:t>коммерческого</w:t>
      </w:r>
      <w:r w:rsidRPr="00BD2F6E">
        <w:rPr>
          <w:spacing w:val="24"/>
        </w:rPr>
        <w:t xml:space="preserve"> </w:t>
      </w:r>
      <w:r w:rsidRPr="00BD2F6E">
        <w:t>использования</w:t>
      </w:r>
      <w:r w:rsidRPr="00BD2F6E">
        <w:rPr>
          <w:spacing w:val="24"/>
        </w:rPr>
        <w:t xml:space="preserve"> </w:t>
      </w:r>
      <w:r w:rsidRPr="00BD2F6E">
        <w:t>или</w:t>
      </w:r>
      <w:r w:rsidRPr="00BD2F6E">
        <w:rPr>
          <w:spacing w:val="25"/>
        </w:rPr>
        <w:t xml:space="preserve"> </w:t>
      </w:r>
      <w:r w:rsidRPr="00BD2F6E">
        <w:t>для</w:t>
      </w:r>
      <w:r w:rsidRPr="00BD2F6E">
        <w:rPr>
          <w:spacing w:val="25"/>
        </w:rPr>
        <w:t xml:space="preserve"> </w:t>
      </w:r>
      <w:r w:rsidRPr="00BD2F6E">
        <w:t>освоения</w:t>
      </w:r>
      <w:r w:rsidRPr="00BD2F6E">
        <w:rPr>
          <w:spacing w:val="24"/>
        </w:rPr>
        <w:t xml:space="preserve"> </w:t>
      </w:r>
      <w:r w:rsidRPr="00BD2F6E">
        <w:rPr>
          <w:spacing w:val="-1"/>
        </w:rPr>
        <w:t>территории</w:t>
      </w:r>
      <w:r w:rsidRPr="00BD2F6E">
        <w:rPr>
          <w:spacing w:val="24"/>
        </w:rPr>
        <w:t xml:space="preserve"> </w:t>
      </w:r>
      <w:r w:rsidRPr="00BD2F6E">
        <w:t>в</w:t>
      </w:r>
      <w:r w:rsidRPr="00BD2F6E">
        <w:rPr>
          <w:spacing w:val="25"/>
        </w:rPr>
        <w:t xml:space="preserve"> </w:t>
      </w:r>
      <w:r w:rsidRPr="00BD2F6E">
        <w:t>целях</w:t>
      </w:r>
      <w:r w:rsidRPr="00BD2F6E">
        <w:rPr>
          <w:spacing w:val="42"/>
        </w:rPr>
        <w:t xml:space="preserve"> </w:t>
      </w:r>
      <w:r w:rsidRPr="00BD2F6E">
        <w:rPr>
          <w:spacing w:val="-1"/>
        </w:rPr>
        <w:t>строительства</w:t>
      </w:r>
      <w:r w:rsidRPr="00BD2F6E">
        <w:rPr>
          <w:spacing w:val="12"/>
        </w:rPr>
        <w:t xml:space="preserve"> </w:t>
      </w:r>
      <w:r w:rsidRPr="00BD2F6E">
        <w:t>и</w:t>
      </w:r>
      <w:r w:rsidRPr="00BD2F6E">
        <w:rPr>
          <w:spacing w:val="12"/>
        </w:rPr>
        <w:t xml:space="preserve"> </w:t>
      </w:r>
      <w:r w:rsidRPr="00BD2F6E">
        <w:t>эксплуатации</w:t>
      </w:r>
      <w:r w:rsidRPr="00BD2F6E">
        <w:rPr>
          <w:spacing w:val="12"/>
        </w:rPr>
        <w:t xml:space="preserve"> </w:t>
      </w:r>
      <w:r w:rsidRPr="00BD2F6E">
        <w:t>наемного</w:t>
      </w:r>
      <w:r w:rsidRPr="00BD2F6E">
        <w:rPr>
          <w:spacing w:val="12"/>
        </w:rPr>
        <w:t xml:space="preserve"> </w:t>
      </w:r>
      <w:r w:rsidRPr="00BD2F6E">
        <w:rPr>
          <w:spacing w:val="-1"/>
        </w:rPr>
        <w:t>дома</w:t>
      </w:r>
      <w:r w:rsidRPr="00BD2F6E">
        <w:rPr>
          <w:spacing w:val="13"/>
        </w:rPr>
        <w:t xml:space="preserve"> </w:t>
      </w:r>
      <w:r w:rsidRPr="00BD2F6E">
        <w:rPr>
          <w:spacing w:val="-1"/>
        </w:rPr>
        <w:t>социального</w:t>
      </w:r>
      <w:r w:rsidRPr="00BD2F6E">
        <w:rPr>
          <w:spacing w:val="12"/>
        </w:rPr>
        <w:t xml:space="preserve"> </w:t>
      </w:r>
      <w:r w:rsidRPr="00BD2F6E">
        <w:t>использования</w:t>
      </w:r>
      <w:r w:rsidRPr="00BD2F6E">
        <w:rPr>
          <w:spacing w:val="12"/>
        </w:rPr>
        <w:t xml:space="preserve"> </w:t>
      </w:r>
      <w:r w:rsidRPr="00BD2F6E">
        <w:t>лицу,</w:t>
      </w:r>
      <w:r w:rsidRPr="00BD2F6E">
        <w:rPr>
          <w:spacing w:val="12"/>
        </w:rPr>
        <w:t xml:space="preserve"> </w:t>
      </w:r>
      <w:r w:rsidRPr="00BD2F6E">
        <w:rPr>
          <w:spacing w:val="-1"/>
        </w:rPr>
        <w:t>заключившему</w:t>
      </w:r>
      <w:r w:rsidRPr="00BD2F6E">
        <w:rPr>
          <w:spacing w:val="69"/>
        </w:rPr>
        <w:t xml:space="preserve"> </w:t>
      </w:r>
      <w:r w:rsidRPr="00BD2F6E">
        <w:t>договор</w:t>
      </w:r>
      <w:r w:rsidRPr="00BD2F6E">
        <w:rPr>
          <w:spacing w:val="39"/>
        </w:rPr>
        <w:t xml:space="preserve"> </w:t>
      </w:r>
      <w:r w:rsidRPr="00BD2F6E">
        <w:t>об</w:t>
      </w:r>
      <w:r w:rsidRPr="00BD2F6E">
        <w:rPr>
          <w:spacing w:val="39"/>
        </w:rPr>
        <w:t xml:space="preserve"> </w:t>
      </w:r>
      <w:r w:rsidRPr="00BD2F6E">
        <w:t>освоении</w:t>
      </w:r>
      <w:r w:rsidRPr="00BD2F6E">
        <w:rPr>
          <w:spacing w:val="39"/>
        </w:rPr>
        <w:t xml:space="preserve"> </w:t>
      </w:r>
      <w:r w:rsidRPr="00BD2F6E">
        <w:rPr>
          <w:spacing w:val="-1"/>
        </w:rPr>
        <w:t>территории</w:t>
      </w:r>
      <w:r w:rsidRPr="00BD2F6E">
        <w:rPr>
          <w:spacing w:val="39"/>
        </w:rPr>
        <w:t xml:space="preserve"> </w:t>
      </w:r>
      <w:r w:rsidRPr="00BD2F6E">
        <w:t>в</w:t>
      </w:r>
      <w:r w:rsidRPr="00BD2F6E">
        <w:rPr>
          <w:spacing w:val="38"/>
        </w:rPr>
        <w:t xml:space="preserve"> </w:t>
      </w:r>
      <w:r w:rsidRPr="00BD2F6E">
        <w:t>целях</w:t>
      </w:r>
      <w:r w:rsidRPr="00BD2F6E">
        <w:rPr>
          <w:spacing w:val="39"/>
        </w:rPr>
        <w:t xml:space="preserve"> </w:t>
      </w:r>
      <w:r w:rsidRPr="00BD2F6E">
        <w:rPr>
          <w:spacing w:val="-1"/>
        </w:rPr>
        <w:t>строительства</w:t>
      </w:r>
      <w:r w:rsidRPr="00BD2F6E">
        <w:rPr>
          <w:spacing w:val="39"/>
        </w:rPr>
        <w:t xml:space="preserve"> </w:t>
      </w:r>
      <w:r w:rsidRPr="00BD2F6E">
        <w:t>и</w:t>
      </w:r>
      <w:r w:rsidRPr="00BD2F6E">
        <w:rPr>
          <w:spacing w:val="39"/>
        </w:rPr>
        <w:t xml:space="preserve"> </w:t>
      </w:r>
      <w:r w:rsidRPr="00BD2F6E">
        <w:t>эксплуатации</w:t>
      </w:r>
      <w:r w:rsidRPr="00BD2F6E">
        <w:rPr>
          <w:spacing w:val="38"/>
        </w:rPr>
        <w:t xml:space="preserve"> </w:t>
      </w:r>
      <w:r w:rsidRPr="00BD2F6E">
        <w:t>наемного</w:t>
      </w:r>
      <w:r w:rsidRPr="00BD2F6E">
        <w:rPr>
          <w:spacing w:val="38"/>
        </w:rPr>
        <w:t xml:space="preserve"> </w:t>
      </w:r>
      <w:r w:rsidRPr="00BD2F6E">
        <w:t>дома</w:t>
      </w:r>
      <w:r w:rsidRPr="00BD2F6E">
        <w:rPr>
          <w:spacing w:val="44"/>
        </w:rPr>
        <w:t xml:space="preserve"> </w:t>
      </w:r>
      <w:r w:rsidRPr="00BD2F6E">
        <w:rPr>
          <w:spacing w:val="-1"/>
        </w:rPr>
        <w:t>коммерческого</w:t>
      </w:r>
      <w:r w:rsidRPr="00BD2F6E">
        <w:rPr>
          <w:spacing w:val="40"/>
        </w:rPr>
        <w:t xml:space="preserve"> </w:t>
      </w:r>
      <w:r w:rsidRPr="00BD2F6E">
        <w:t>использования</w:t>
      </w:r>
      <w:r w:rsidRPr="00BD2F6E">
        <w:rPr>
          <w:spacing w:val="40"/>
        </w:rPr>
        <w:t xml:space="preserve"> </w:t>
      </w:r>
      <w:r w:rsidRPr="00BD2F6E">
        <w:t>или</w:t>
      </w:r>
      <w:r w:rsidRPr="00BD2F6E">
        <w:rPr>
          <w:spacing w:val="40"/>
        </w:rPr>
        <w:t xml:space="preserve"> </w:t>
      </w:r>
      <w:r w:rsidRPr="00BD2F6E">
        <w:t>договор</w:t>
      </w:r>
      <w:r w:rsidRPr="00BD2F6E">
        <w:rPr>
          <w:spacing w:val="40"/>
        </w:rPr>
        <w:t xml:space="preserve"> </w:t>
      </w:r>
      <w:r w:rsidRPr="00BD2F6E">
        <w:t>об</w:t>
      </w:r>
      <w:r w:rsidRPr="00BD2F6E">
        <w:rPr>
          <w:spacing w:val="40"/>
        </w:rPr>
        <w:t xml:space="preserve"> </w:t>
      </w:r>
      <w:r w:rsidRPr="00BD2F6E">
        <w:t>освоении</w:t>
      </w:r>
      <w:r w:rsidRPr="00BD2F6E">
        <w:rPr>
          <w:spacing w:val="40"/>
        </w:rPr>
        <w:t xml:space="preserve"> </w:t>
      </w:r>
      <w:r w:rsidRPr="00BD2F6E">
        <w:rPr>
          <w:spacing w:val="-1"/>
        </w:rPr>
        <w:t>территории</w:t>
      </w:r>
      <w:r w:rsidRPr="00BD2F6E">
        <w:rPr>
          <w:spacing w:val="40"/>
        </w:rPr>
        <w:t xml:space="preserve"> </w:t>
      </w:r>
      <w:r w:rsidRPr="00BD2F6E">
        <w:t>в</w:t>
      </w:r>
      <w:r w:rsidRPr="00BD2F6E">
        <w:rPr>
          <w:spacing w:val="40"/>
        </w:rPr>
        <w:t xml:space="preserve"> </w:t>
      </w:r>
      <w:r w:rsidRPr="00BD2F6E">
        <w:t>целях</w:t>
      </w:r>
      <w:r w:rsidRPr="00BD2F6E">
        <w:rPr>
          <w:spacing w:val="41"/>
        </w:rPr>
        <w:t xml:space="preserve"> </w:t>
      </w:r>
      <w:r w:rsidRPr="00BD2F6E">
        <w:rPr>
          <w:spacing w:val="-1"/>
        </w:rPr>
        <w:t>строительства</w:t>
      </w:r>
      <w:r w:rsidRPr="00BD2F6E">
        <w:rPr>
          <w:spacing w:val="40"/>
        </w:rPr>
        <w:t xml:space="preserve"> </w:t>
      </w:r>
      <w:r w:rsidRPr="00BD2F6E">
        <w:t>и</w:t>
      </w:r>
      <w:r w:rsidRPr="00BD2F6E">
        <w:rPr>
          <w:spacing w:val="65"/>
        </w:rPr>
        <w:t xml:space="preserve"> </w:t>
      </w:r>
      <w:r w:rsidRPr="00BD2F6E">
        <w:rPr>
          <w:spacing w:val="-1"/>
        </w:rPr>
        <w:t>эксплуатации</w:t>
      </w:r>
      <w:r w:rsidRPr="00BD2F6E">
        <w:rPr>
          <w:spacing w:val="-15"/>
        </w:rPr>
        <w:t xml:space="preserve"> </w:t>
      </w:r>
      <w:r w:rsidRPr="00BD2F6E">
        <w:t>наемного</w:t>
      </w:r>
      <w:r w:rsidRPr="00BD2F6E">
        <w:rPr>
          <w:spacing w:val="-15"/>
        </w:rPr>
        <w:t xml:space="preserve"> </w:t>
      </w:r>
      <w:r w:rsidRPr="00BD2F6E">
        <w:t>дома</w:t>
      </w:r>
      <w:r w:rsidRPr="00BD2F6E">
        <w:rPr>
          <w:spacing w:val="-14"/>
        </w:rPr>
        <w:t xml:space="preserve"> </w:t>
      </w:r>
      <w:r w:rsidRPr="00BD2F6E">
        <w:t>социального</w:t>
      </w:r>
      <w:r w:rsidRPr="00BD2F6E">
        <w:rPr>
          <w:spacing w:val="-15"/>
        </w:rPr>
        <w:t xml:space="preserve"> </w:t>
      </w:r>
      <w:r w:rsidRPr="00BD2F6E">
        <w:t>использования,</w:t>
      </w:r>
      <w:r w:rsidRPr="00BD2F6E">
        <w:rPr>
          <w:spacing w:val="-15"/>
        </w:rPr>
        <w:t xml:space="preserve"> </w:t>
      </w:r>
      <w:r w:rsidRPr="00BD2F6E">
        <w:t>и</w:t>
      </w:r>
      <w:r w:rsidRPr="00BD2F6E">
        <w:rPr>
          <w:spacing w:val="-15"/>
        </w:rPr>
        <w:t xml:space="preserve"> </w:t>
      </w:r>
      <w:r w:rsidRPr="00BD2F6E">
        <w:t>в</w:t>
      </w:r>
      <w:r w:rsidRPr="00BD2F6E">
        <w:rPr>
          <w:spacing w:val="-14"/>
        </w:rPr>
        <w:t xml:space="preserve"> </w:t>
      </w:r>
      <w:r w:rsidRPr="00BD2F6E">
        <w:rPr>
          <w:spacing w:val="-1"/>
        </w:rPr>
        <w:t>случаях,</w:t>
      </w:r>
      <w:r w:rsidRPr="00BD2F6E">
        <w:rPr>
          <w:spacing w:val="-15"/>
        </w:rPr>
        <w:t xml:space="preserve"> </w:t>
      </w:r>
      <w:r w:rsidRPr="00BD2F6E">
        <w:t>предусмотренных</w:t>
      </w:r>
      <w:r w:rsidRPr="00BD2F6E">
        <w:rPr>
          <w:spacing w:val="-15"/>
        </w:rPr>
        <w:t xml:space="preserve"> </w:t>
      </w:r>
      <w:r w:rsidRPr="00BD2F6E">
        <w:t>законом</w:t>
      </w:r>
      <w:r w:rsidRPr="00BD2F6E">
        <w:rPr>
          <w:spacing w:val="38"/>
        </w:rPr>
        <w:t xml:space="preserve"> </w:t>
      </w:r>
      <w:r w:rsidRPr="00BD2F6E">
        <w:t>субъекта Российской</w:t>
      </w:r>
      <w:r w:rsidRPr="00BD2F6E">
        <w:rPr>
          <w:spacing w:val="1"/>
        </w:rPr>
        <w:t xml:space="preserve"> </w:t>
      </w:r>
      <w:r w:rsidRPr="00BD2F6E">
        <w:rPr>
          <w:spacing w:val="-1"/>
        </w:rPr>
        <w:t>Федерации,</w:t>
      </w:r>
      <w:r w:rsidRPr="00BD2F6E">
        <w:t xml:space="preserve"> </w:t>
      </w:r>
      <w:r w:rsidRPr="00BD2F6E">
        <w:rPr>
          <w:spacing w:val="-1"/>
        </w:rPr>
        <w:t>некоммерческой</w:t>
      </w:r>
      <w:r w:rsidRPr="00BD2F6E">
        <w:t xml:space="preserve"> </w:t>
      </w:r>
      <w:r w:rsidRPr="00BD2F6E">
        <w:rPr>
          <w:spacing w:val="-1"/>
        </w:rPr>
        <w:t>организации,</w:t>
      </w:r>
      <w:r w:rsidRPr="00BD2F6E">
        <w:t xml:space="preserve"> </w:t>
      </w:r>
      <w:r w:rsidRPr="00BD2F6E">
        <w:rPr>
          <w:spacing w:val="-1"/>
        </w:rPr>
        <w:t>созданной</w:t>
      </w:r>
      <w:r w:rsidRPr="00BD2F6E">
        <w:rPr>
          <w:spacing w:val="1"/>
        </w:rPr>
        <w:t xml:space="preserve"> </w:t>
      </w:r>
      <w:r w:rsidRPr="00BD2F6E">
        <w:rPr>
          <w:spacing w:val="-1"/>
        </w:rPr>
        <w:t>субъектом</w:t>
      </w:r>
      <w:r w:rsidRPr="00BD2F6E">
        <w:rPr>
          <w:spacing w:val="93"/>
        </w:rPr>
        <w:t xml:space="preserve"> </w:t>
      </w:r>
      <w:r w:rsidRPr="00BD2F6E">
        <w:t>Российской</w:t>
      </w:r>
      <w:r w:rsidRPr="00BD2F6E">
        <w:rPr>
          <w:spacing w:val="44"/>
        </w:rPr>
        <w:t xml:space="preserve"> </w:t>
      </w:r>
      <w:r w:rsidRPr="00BD2F6E">
        <w:rPr>
          <w:spacing w:val="-1"/>
        </w:rPr>
        <w:t>Федерации</w:t>
      </w:r>
      <w:r w:rsidRPr="00BD2F6E">
        <w:rPr>
          <w:spacing w:val="44"/>
        </w:rPr>
        <w:t xml:space="preserve"> </w:t>
      </w:r>
      <w:r w:rsidRPr="00BD2F6E">
        <w:t>или</w:t>
      </w:r>
      <w:r w:rsidRPr="00BD2F6E">
        <w:rPr>
          <w:spacing w:val="44"/>
        </w:rPr>
        <w:t xml:space="preserve"> </w:t>
      </w:r>
      <w:r w:rsidRPr="00BD2F6E">
        <w:rPr>
          <w:spacing w:val="-1"/>
        </w:rPr>
        <w:t>муниципальным</w:t>
      </w:r>
      <w:r w:rsidRPr="00BD2F6E">
        <w:rPr>
          <w:spacing w:val="44"/>
        </w:rPr>
        <w:t xml:space="preserve"> </w:t>
      </w:r>
      <w:r w:rsidRPr="00BD2F6E">
        <w:rPr>
          <w:spacing w:val="-1"/>
        </w:rPr>
        <w:t>образованием</w:t>
      </w:r>
      <w:r w:rsidRPr="00BD2F6E">
        <w:rPr>
          <w:spacing w:val="44"/>
        </w:rPr>
        <w:t xml:space="preserve"> </w:t>
      </w:r>
      <w:r w:rsidRPr="00BD2F6E">
        <w:t>для</w:t>
      </w:r>
      <w:r w:rsidRPr="00BD2F6E">
        <w:rPr>
          <w:spacing w:val="44"/>
        </w:rPr>
        <w:t xml:space="preserve"> </w:t>
      </w:r>
      <w:r w:rsidRPr="00BD2F6E">
        <w:rPr>
          <w:spacing w:val="-1"/>
        </w:rPr>
        <w:t>освоения</w:t>
      </w:r>
      <w:r w:rsidRPr="00BD2F6E">
        <w:rPr>
          <w:spacing w:val="44"/>
        </w:rPr>
        <w:t xml:space="preserve"> </w:t>
      </w:r>
      <w:r w:rsidRPr="00BD2F6E">
        <w:rPr>
          <w:spacing w:val="-1"/>
        </w:rPr>
        <w:t>территорий</w:t>
      </w:r>
      <w:r w:rsidRPr="00BD2F6E">
        <w:rPr>
          <w:spacing w:val="44"/>
        </w:rPr>
        <w:t xml:space="preserve"> </w:t>
      </w:r>
      <w:r w:rsidRPr="00BD2F6E">
        <w:t>в</w:t>
      </w:r>
      <w:r w:rsidRPr="00BD2F6E">
        <w:rPr>
          <w:spacing w:val="44"/>
        </w:rPr>
        <w:t xml:space="preserve"> </w:t>
      </w:r>
      <w:r w:rsidRPr="00BD2F6E">
        <w:t>целях</w:t>
      </w:r>
      <w:r w:rsidRPr="00BD2F6E">
        <w:rPr>
          <w:spacing w:val="87"/>
        </w:rPr>
        <w:t xml:space="preserve"> </w:t>
      </w:r>
      <w:r w:rsidRPr="00BD2F6E">
        <w:rPr>
          <w:spacing w:val="-1"/>
        </w:rPr>
        <w:t>строительства</w:t>
      </w:r>
      <w:r w:rsidRPr="00BD2F6E">
        <w:t xml:space="preserve"> и эксплуатации </w:t>
      </w:r>
      <w:r w:rsidRPr="00BD2F6E">
        <w:rPr>
          <w:spacing w:val="-1"/>
        </w:rPr>
        <w:t>наемных</w:t>
      </w:r>
      <w:r w:rsidRPr="00BD2F6E">
        <w:t xml:space="preserve"> домов</w:t>
      </w:r>
      <w:r w:rsidRPr="00BD2F6E">
        <w:rPr>
          <w:spacing w:val="-1"/>
        </w:rPr>
        <w:t xml:space="preserve"> </w:t>
      </w:r>
      <w:r w:rsidRPr="00BD2F6E">
        <w:t xml:space="preserve">социального </w:t>
      </w:r>
      <w:r w:rsidRPr="00BD2F6E">
        <w:rPr>
          <w:spacing w:val="-1"/>
        </w:rPr>
        <w:t>использования;</w:t>
      </w:r>
    </w:p>
    <w:p w14:paraId="063774A0" w14:textId="77777777" w:rsidR="003369F9" w:rsidRPr="00BD2F6E" w:rsidRDefault="003369F9">
      <w:pPr>
        <w:pStyle w:val="af0"/>
        <w:numPr>
          <w:ilvl w:val="1"/>
          <w:numId w:val="48"/>
        </w:numPr>
        <w:tabs>
          <w:tab w:val="left" w:pos="1528"/>
        </w:tabs>
        <w:suppressAutoHyphens w:val="0"/>
        <w:spacing w:after="0" w:line="240" w:lineRule="auto"/>
        <w:ind w:left="0" w:right="-1" w:firstLine="709"/>
      </w:pPr>
      <w:r w:rsidRPr="00BD2F6E">
        <w:t>земельного</w:t>
      </w:r>
      <w:r w:rsidRPr="00BD2F6E">
        <w:rPr>
          <w:spacing w:val="42"/>
        </w:rPr>
        <w:t xml:space="preserve"> </w:t>
      </w:r>
      <w:r w:rsidRPr="00BD2F6E">
        <w:rPr>
          <w:spacing w:val="-1"/>
        </w:rPr>
        <w:t>участка,</w:t>
      </w:r>
      <w:r w:rsidRPr="00BD2F6E">
        <w:rPr>
          <w:spacing w:val="42"/>
        </w:rPr>
        <w:t xml:space="preserve"> </w:t>
      </w:r>
      <w:r w:rsidRPr="00BD2F6E">
        <w:t>необходимого</w:t>
      </w:r>
      <w:r w:rsidRPr="00BD2F6E">
        <w:rPr>
          <w:spacing w:val="42"/>
        </w:rPr>
        <w:t xml:space="preserve"> </w:t>
      </w:r>
      <w:r w:rsidRPr="00BD2F6E">
        <w:t>для</w:t>
      </w:r>
      <w:r w:rsidRPr="00BD2F6E">
        <w:rPr>
          <w:spacing w:val="43"/>
        </w:rPr>
        <w:t xml:space="preserve"> </w:t>
      </w:r>
      <w:r w:rsidRPr="00BD2F6E">
        <w:rPr>
          <w:spacing w:val="-1"/>
        </w:rPr>
        <w:t>осуществления</w:t>
      </w:r>
      <w:r w:rsidRPr="00BD2F6E">
        <w:rPr>
          <w:spacing w:val="42"/>
        </w:rPr>
        <w:t xml:space="preserve"> </w:t>
      </w:r>
      <w:r w:rsidRPr="00BD2F6E">
        <w:t>деятельности,</w:t>
      </w:r>
      <w:r w:rsidRPr="00BD2F6E">
        <w:rPr>
          <w:spacing w:val="38"/>
        </w:rPr>
        <w:t xml:space="preserve"> </w:t>
      </w:r>
      <w:r w:rsidRPr="00BD2F6E">
        <w:rPr>
          <w:spacing w:val="-1"/>
        </w:rPr>
        <w:t>предусмотренной</w:t>
      </w:r>
      <w:r w:rsidRPr="00BD2F6E">
        <w:rPr>
          <w:spacing w:val="50"/>
        </w:rPr>
        <w:t xml:space="preserve"> </w:t>
      </w:r>
      <w:r w:rsidRPr="00BD2F6E">
        <w:rPr>
          <w:spacing w:val="-1"/>
        </w:rPr>
        <w:t>специальным</w:t>
      </w:r>
      <w:r w:rsidRPr="00BD2F6E">
        <w:rPr>
          <w:spacing w:val="50"/>
        </w:rPr>
        <w:t xml:space="preserve"> </w:t>
      </w:r>
      <w:r w:rsidRPr="00BD2F6E">
        <w:rPr>
          <w:spacing w:val="-1"/>
        </w:rPr>
        <w:t>инвестиционным</w:t>
      </w:r>
      <w:r w:rsidRPr="00BD2F6E">
        <w:rPr>
          <w:spacing w:val="50"/>
        </w:rPr>
        <w:t xml:space="preserve"> </w:t>
      </w:r>
      <w:r w:rsidRPr="00BD2F6E">
        <w:rPr>
          <w:spacing w:val="-1"/>
        </w:rPr>
        <w:t>контрактом,</w:t>
      </w:r>
      <w:r w:rsidRPr="00BD2F6E">
        <w:rPr>
          <w:spacing w:val="50"/>
        </w:rPr>
        <w:t xml:space="preserve"> </w:t>
      </w:r>
      <w:r w:rsidRPr="00BD2F6E">
        <w:rPr>
          <w:spacing w:val="-1"/>
        </w:rPr>
        <w:t>лицу,</w:t>
      </w:r>
      <w:r w:rsidRPr="00BD2F6E">
        <w:rPr>
          <w:spacing w:val="50"/>
        </w:rPr>
        <w:t xml:space="preserve"> </w:t>
      </w:r>
      <w:r w:rsidRPr="00BD2F6E">
        <w:t>с</w:t>
      </w:r>
      <w:r w:rsidRPr="00BD2F6E">
        <w:rPr>
          <w:spacing w:val="49"/>
        </w:rPr>
        <w:t xml:space="preserve"> </w:t>
      </w:r>
      <w:r w:rsidRPr="00BD2F6E">
        <w:rPr>
          <w:spacing w:val="-1"/>
        </w:rPr>
        <w:t>которым</w:t>
      </w:r>
      <w:r w:rsidRPr="00BD2F6E">
        <w:rPr>
          <w:spacing w:val="50"/>
        </w:rPr>
        <w:t xml:space="preserve"> </w:t>
      </w:r>
      <w:r w:rsidRPr="00BD2F6E">
        <w:t>заключен</w:t>
      </w:r>
      <w:r w:rsidRPr="00BD2F6E">
        <w:rPr>
          <w:spacing w:val="111"/>
        </w:rPr>
        <w:t xml:space="preserve"> </w:t>
      </w:r>
      <w:r w:rsidRPr="00BD2F6E">
        <w:rPr>
          <w:spacing w:val="-1"/>
        </w:rPr>
        <w:t>специальный</w:t>
      </w:r>
      <w:r w:rsidRPr="00BD2F6E">
        <w:t xml:space="preserve"> </w:t>
      </w:r>
      <w:r w:rsidRPr="00BD2F6E">
        <w:rPr>
          <w:spacing w:val="-1"/>
        </w:rPr>
        <w:t>инвестиционный</w:t>
      </w:r>
      <w:r w:rsidRPr="00BD2F6E">
        <w:t xml:space="preserve"> </w:t>
      </w:r>
      <w:r w:rsidRPr="00BD2F6E">
        <w:rPr>
          <w:spacing w:val="-1"/>
        </w:rPr>
        <w:t>контракт;</w:t>
      </w:r>
    </w:p>
    <w:p w14:paraId="1881CB76" w14:textId="77777777" w:rsidR="003369F9" w:rsidRPr="00BD2F6E" w:rsidRDefault="003369F9">
      <w:pPr>
        <w:pStyle w:val="af0"/>
        <w:numPr>
          <w:ilvl w:val="0"/>
          <w:numId w:val="48"/>
        </w:numPr>
        <w:tabs>
          <w:tab w:val="left" w:pos="1115"/>
        </w:tabs>
        <w:suppressAutoHyphens w:val="0"/>
        <w:spacing w:after="0" w:line="240" w:lineRule="auto"/>
        <w:ind w:left="0" w:right="-1" w:firstLine="709"/>
      </w:pPr>
      <w:r w:rsidRPr="00BD2F6E">
        <w:rPr>
          <w:spacing w:val="-1"/>
        </w:rPr>
        <w:t>земельного</w:t>
      </w:r>
      <w:r w:rsidRPr="00BD2F6E">
        <w:rPr>
          <w:spacing w:val="48"/>
        </w:rPr>
        <w:t xml:space="preserve"> </w:t>
      </w:r>
      <w:r w:rsidRPr="00BD2F6E">
        <w:t>участка,</w:t>
      </w:r>
      <w:r w:rsidRPr="00BD2F6E">
        <w:rPr>
          <w:spacing w:val="50"/>
        </w:rPr>
        <w:t xml:space="preserve"> </w:t>
      </w:r>
      <w:r w:rsidRPr="00BD2F6E">
        <w:t>необходимого</w:t>
      </w:r>
      <w:r w:rsidRPr="00BD2F6E">
        <w:rPr>
          <w:spacing w:val="50"/>
        </w:rPr>
        <w:t xml:space="preserve"> </w:t>
      </w:r>
      <w:r w:rsidRPr="00BD2F6E">
        <w:t>для</w:t>
      </w:r>
      <w:r w:rsidRPr="00BD2F6E">
        <w:rPr>
          <w:spacing w:val="49"/>
        </w:rPr>
        <w:t xml:space="preserve"> </w:t>
      </w:r>
      <w:r w:rsidRPr="00BD2F6E">
        <w:rPr>
          <w:spacing w:val="-1"/>
        </w:rPr>
        <w:t>осуществления</w:t>
      </w:r>
      <w:r w:rsidRPr="00BD2F6E">
        <w:rPr>
          <w:spacing w:val="50"/>
        </w:rPr>
        <w:t xml:space="preserve"> </w:t>
      </w:r>
      <w:r w:rsidRPr="00BD2F6E">
        <w:t>видов</w:t>
      </w:r>
      <w:r w:rsidRPr="00BD2F6E">
        <w:rPr>
          <w:spacing w:val="50"/>
        </w:rPr>
        <w:t xml:space="preserve"> </w:t>
      </w:r>
      <w:r w:rsidRPr="00BD2F6E">
        <w:t>деятельности</w:t>
      </w:r>
      <w:r w:rsidRPr="00BD2F6E">
        <w:rPr>
          <w:spacing w:val="50"/>
        </w:rPr>
        <w:t xml:space="preserve"> </w:t>
      </w:r>
      <w:r w:rsidRPr="00BD2F6E">
        <w:t>в</w:t>
      </w:r>
      <w:r w:rsidRPr="00BD2F6E">
        <w:rPr>
          <w:spacing w:val="49"/>
        </w:rPr>
        <w:t xml:space="preserve"> </w:t>
      </w:r>
      <w:r w:rsidRPr="00BD2F6E">
        <w:t>сфере</w:t>
      </w:r>
      <w:r w:rsidRPr="00BD2F6E">
        <w:rPr>
          <w:spacing w:val="46"/>
        </w:rPr>
        <w:t xml:space="preserve"> </w:t>
      </w:r>
      <w:r w:rsidRPr="00BD2F6E">
        <w:t xml:space="preserve">охотничьего </w:t>
      </w:r>
      <w:r w:rsidRPr="00BD2F6E">
        <w:rPr>
          <w:spacing w:val="-1"/>
        </w:rPr>
        <w:t>хозяйства,</w:t>
      </w:r>
      <w:r w:rsidRPr="00BD2F6E">
        <w:t xml:space="preserve"> лицу, с </w:t>
      </w:r>
      <w:r w:rsidRPr="00BD2F6E">
        <w:rPr>
          <w:spacing w:val="-1"/>
        </w:rPr>
        <w:t>которым</w:t>
      </w:r>
      <w:r w:rsidRPr="00BD2F6E">
        <w:t xml:space="preserve"> заключено </w:t>
      </w:r>
      <w:r w:rsidRPr="00BD2F6E">
        <w:rPr>
          <w:spacing w:val="-1"/>
        </w:rPr>
        <w:t>охотхозяйственное</w:t>
      </w:r>
      <w:r w:rsidRPr="00BD2F6E">
        <w:t xml:space="preserve"> </w:t>
      </w:r>
      <w:r w:rsidRPr="00BD2F6E">
        <w:rPr>
          <w:spacing w:val="-1"/>
        </w:rPr>
        <w:t>соглашение;</w:t>
      </w:r>
    </w:p>
    <w:p w14:paraId="46671D39" w14:textId="77777777" w:rsidR="003369F9" w:rsidRPr="00BD2F6E" w:rsidRDefault="003369F9">
      <w:pPr>
        <w:pStyle w:val="af0"/>
        <w:numPr>
          <w:ilvl w:val="0"/>
          <w:numId w:val="48"/>
        </w:numPr>
        <w:tabs>
          <w:tab w:val="left" w:pos="1186"/>
        </w:tabs>
        <w:suppressAutoHyphens w:val="0"/>
        <w:spacing w:after="0" w:line="240" w:lineRule="auto"/>
        <w:ind w:left="0" w:right="-1" w:firstLine="709"/>
      </w:pPr>
      <w:r w:rsidRPr="00BD2F6E">
        <w:rPr>
          <w:spacing w:val="-1"/>
        </w:rPr>
        <w:t>земельного</w:t>
      </w:r>
      <w:r w:rsidRPr="00BD2F6E">
        <w:rPr>
          <w:spacing w:val="59"/>
        </w:rPr>
        <w:t xml:space="preserve"> </w:t>
      </w:r>
      <w:r w:rsidRPr="00BD2F6E">
        <w:t>участка для</w:t>
      </w:r>
      <w:r w:rsidRPr="00BD2F6E">
        <w:rPr>
          <w:spacing w:val="1"/>
        </w:rPr>
        <w:t xml:space="preserve"> </w:t>
      </w:r>
      <w:r w:rsidRPr="00BD2F6E">
        <w:t>размещения водохранилищ</w:t>
      </w:r>
      <w:r w:rsidRPr="00BD2F6E">
        <w:rPr>
          <w:spacing w:val="1"/>
        </w:rPr>
        <w:t xml:space="preserve"> </w:t>
      </w:r>
      <w:r w:rsidRPr="00BD2F6E">
        <w:t>и (или)</w:t>
      </w:r>
      <w:r w:rsidRPr="00BD2F6E">
        <w:rPr>
          <w:spacing w:val="1"/>
        </w:rPr>
        <w:t xml:space="preserve"> </w:t>
      </w:r>
      <w:r w:rsidRPr="00BD2F6E">
        <w:t>гидротехнических</w:t>
      </w:r>
      <w:r w:rsidRPr="00BD2F6E">
        <w:rPr>
          <w:spacing w:val="28"/>
        </w:rPr>
        <w:t xml:space="preserve"> </w:t>
      </w:r>
      <w:r w:rsidRPr="00BD2F6E">
        <w:rPr>
          <w:spacing w:val="-1"/>
        </w:rPr>
        <w:t>сооружений,</w:t>
      </w:r>
      <w:r w:rsidRPr="00BD2F6E">
        <w:rPr>
          <w:spacing w:val="50"/>
        </w:rPr>
        <w:t xml:space="preserve"> </w:t>
      </w:r>
      <w:r w:rsidRPr="00BD2F6E">
        <w:t>если</w:t>
      </w:r>
      <w:r w:rsidRPr="00BD2F6E">
        <w:rPr>
          <w:spacing w:val="50"/>
        </w:rPr>
        <w:t xml:space="preserve"> </w:t>
      </w:r>
      <w:r w:rsidRPr="00BD2F6E">
        <w:rPr>
          <w:spacing w:val="-1"/>
        </w:rPr>
        <w:t>размещение</w:t>
      </w:r>
      <w:r w:rsidRPr="00BD2F6E">
        <w:rPr>
          <w:spacing w:val="49"/>
        </w:rPr>
        <w:t xml:space="preserve"> </w:t>
      </w:r>
      <w:r w:rsidRPr="00BD2F6E">
        <w:rPr>
          <w:spacing w:val="-1"/>
        </w:rPr>
        <w:t>этих</w:t>
      </w:r>
      <w:r w:rsidRPr="00BD2F6E">
        <w:rPr>
          <w:spacing w:val="49"/>
        </w:rPr>
        <w:t xml:space="preserve"> </w:t>
      </w:r>
      <w:r w:rsidRPr="00BD2F6E">
        <w:t>объектов</w:t>
      </w:r>
      <w:r w:rsidRPr="00BD2F6E">
        <w:rPr>
          <w:spacing w:val="50"/>
        </w:rPr>
        <w:t xml:space="preserve"> </w:t>
      </w:r>
      <w:r w:rsidRPr="00BD2F6E">
        <w:t>предусмотрено</w:t>
      </w:r>
      <w:r w:rsidRPr="00BD2F6E">
        <w:rPr>
          <w:spacing w:val="50"/>
        </w:rPr>
        <w:t xml:space="preserve"> </w:t>
      </w:r>
      <w:r w:rsidRPr="00BD2F6E">
        <w:rPr>
          <w:spacing w:val="-1"/>
        </w:rPr>
        <w:t>документами</w:t>
      </w:r>
      <w:r w:rsidRPr="00BD2F6E">
        <w:rPr>
          <w:spacing w:val="50"/>
        </w:rPr>
        <w:t xml:space="preserve"> </w:t>
      </w:r>
      <w:r w:rsidRPr="00BD2F6E">
        <w:rPr>
          <w:spacing w:val="-1"/>
        </w:rPr>
        <w:t>территориального</w:t>
      </w:r>
      <w:r w:rsidRPr="00BD2F6E">
        <w:rPr>
          <w:spacing w:val="89"/>
        </w:rPr>
        <w:t xml:space="preserve"> </w:t>
      </w:r>
      <w:r w:rsidRPr="00BD2F6E">
        <w:t xml:space="preserve">планирования в качестве </w:t>
      </w:r>
      <w:r w:rsidRPr="00BD2F6E">
        <w:rPr>
          <w:spacing w:val="-1"/>
        </w:rPr>
        <w:t>объектов</w:t>
      </w:r>
      <w:r w:rsidRPr="00BD2F6E">
        <w:t xml:space="preserve"> федерального, регионального или местного значения;</w:t>
      </w:r>
    </w:p>
    <w:p w14:paraId="7CD8E5C0" w14:textId="0C1004BA" w:rsidR="003369F9" w:rsidRPr="00BD2F6E" w:rsidRDefault="003369F9">
      <w:pPr>
        <w:pStyle w:val="af0"/>
        <w:numPr>
          <w:ilvl w:val="0"/>
          <w:numId w:val="48"/>
        </w:numPr>
        <w:tabs>
          <w:tab w:val="left" w:pos="1154"/>
        </w:tabs>
        <w:suppressAutoHyphens w:val="0"/>
        <w:spacing w:after="0" w:line="240" w:lineRule="auto"/>
        <w:ind w:left="0" w:right="-1" w:firstLine="709"/>
      </w:pPr>
      <w:r w:rsidRPr="00BD2F6E">
        <w:t xml:space="preserve">земельного </w:t>
      </w:r>
      <w:r w:rsidRPr="00BD2F6E">
        <w:rPr>
          <w:spacing w:val="-1"/>
        </w:rPr>
        <w:t>участка</w:t>
      </w:r>
      <w:r w:rsidRPr="00BD2F6E">
        <w:rPr>
          <w:spacing w:val="28"/>
        </w:rPr>
        <w:t xml:space="preserve"> </w:t>
      </w:r>
      <w:r w:rsidRPr="00BD2F6E">
        <w:t>для</w:t>
      </w:r>
      <w:r w:rsidRPr="00BD2F6E">
        <w:rPr>
          <w:spacing w:val="29"/>
        </w:rPr>
        <w:t xml:space="preserve"> </w:t>
      </w:r>
      <w:r w:rsidRPr="00BD2F6E">
        <w:rPr>
          <w:spacing w:val="-1"/>
        </w:rPr>
        <w:t>осуществления</w:t>
      </w:r>
      <w:r w:rsidRPr="00BD2F6E">
        <w:rPr>
          <w:spacing w:val="28"/>
        </w:rPr>
        <w:t xml:space="preserve"> </w:t>
      </w:r>
      <w:r w:rsidRPr="00BD2F6E">
        <w:t xml:space="preserve">деятельности </w:t>
      </w:r>
      <w:r w:rsidRPr="00BD2F6E">
        <w:rPr>
          <w:spacing w:val="-1"/>
        </w:rPr>
        <w:t>Государственной</w:t>
      </w:r>
      <w:r w:rsidRPr="00BD2F6E">
        <w:rPr>
          <w:spacing w:val="28"/>
        </w:rPr>
        <w:t xml:space="preserve"> </w:t>
      </w:r>
      <w:r w:rsidRPr="00BD2F6E">
        <w:t>компании «Российские</w:t>
      </w:r>
      <w:r w:rsidR="002A5BC8">
        <w:t xml:space="preserve"> </w:t>
      </w:r>
      <w:r w:rsidRPr="00BD2F6E">
        <w:rPr>
          <w:spacing w:val="-1"/>
        </w:rPr>
        <w:t>автомобильные</w:t>
      </w:r>
      <w:r w:rsidRPr="00BD2F6E">
        <w:t xml:space="preserve"> дороги»</w:t>
      </w:r>
      <w:r w:rsidRPr="00BD2F6E">
        <w:rPr>
          <w:spacing w:val="9"/>
        </w:rPr>
        <w:t xml:space="preserve"> </w:t>
      </w:r>
      <w:r w:rsidRPr="00BD2F6E">
        <w:t>в</w:t>
      </w:r>
      <w:r w:rsidRPr="00BD2F6E">
        <w:rPr>
          <w:spacing w:val="8"/>
        </w:rPr>
        <w:t xml:space="preserve"> </w:t>
      </w:r>
      <w:r w:rsidRPr="00BD2F6E">
        <w:t>границах</w:t>
      </w:r>
      <w:r w:rsidRPr="00BD2F6E">
        <w:rPr>
          <w:spacing w:val="9"/>
        </w:rPr>
        <w:t xml:space="preserve"> </w:t>
      </w:r>
      <w:r w:rsidRPr="00BD2F6E">
        <w:t>полос</w:t>
      </w:r>
      <w:r w:rsidRPr="00BD2F6E">
        <w:rPr>
          <w:spacing w:val="9"/>
        </w:rPr>
        <w:t xml:space="preserve"> </w:t>
      </w:r>
      <w:r w:rsidRPr="00BD2F6E">
        <w:rPr>
          <w:spacing w:val="-1"/>
        </w:rPr>
        <w:t>отвода</w:t>
      </w:r>
      <w:r w:rsidRPr="00BD2F6E">
        <w:rPr>
          <w:spacing w:val="9"/>
        </w:rPr>
        <w:t xml:space="preserve"> </w:t>
      </w:r>
      <w:r w:rsidRPr="00BD2F6E">
        <w:t>и придорожных</w:t>
      </w:r>
      <w:r w:rsidRPr="00BD2F6E">
        <w:rPr>
          <w:spacing w:val="8"/>
        </w:rPr>
        <w:t xml:space="preserve"> </w:t>
      </w:r>
      <w:r w:rsidRPr="00BD2F6E">
        <w:t xml:space="preserve">полос </w:t>
      </w:r>
      <w:r w:rsidRPr="00BD2F6E">
        <w:rPr>
          <w:spacing w:val="-1"/>
        </w:rPr>
        <w:t>автомобильных</w:t>
      </w:r>
      <w:r w:rsidRPr="00BD2F6E">
        <w:t xml:space="preserve"> дорог;</w:t>
      </w:r>
    </w:p>
    <w:p w14:paraId="27F2F2FC" w14:textId="77777777" w:rsidR="003369F9" w:rsidRPr="00BD2F6E" w:rsidRDefault="003369F9">
      <w:pPr>
        <w:pStyle w:val="af0"/>
        <w:numPr>
          <w:ilvl w:val="0"/>
          <w:numId w:val="48"/>
        </w:numPr>
        <w:tabs>
          <w:tab w:val="left" w:pos="1051"/>
        </w:tabs>
        <w:suppressAutoHyphens w:val="0"/>
        <w:spacing w:after="0" w:line="240" w:lineRule="auto"/>
        <w:ind w:left="0" w:right="-1" w:firstLine="709"/>
      </w:pPr>
      <w:r w:rsidRPr="00BD2F6E">
        <w:rPr>
          <w:spacing w:val="-1"/>
        </w:rPr>
        <w:t>земельного</w:t>
      </w:r>
      <w:r w:rsidRPr="00BD2F6E">
        <w:rPr>
          <w:spacing w:val="-16"/>
        </w:rPr>
        <w:t xml:space="preserve"> </w:t>
      </w:r>
      <w:r w:rsidRPr="00BD2F6E">
        <w:t>участка</w:t>
      </w:r>
      <w:r w:rsidRPr="00BD2F6E">
        <w:rPr>
          <w:spacing w:val="-15"/>
        </w:rPr>
        <w:t xml:space="preserve"> </w:t>
      </w:r>
      <w:r w:rsidRPr="00BD2F6E">
        <w:t>для</w:t>
      </w:r>
      <w:r w:rsidRPr="00BD2F6E">
        <w:rPr>
          <w:spacing w:val="-14"/>
        </w:rPr>
        <w:t xml:space="preserve"> </w:t>
      </w:r>
      <w:r w:rsidRPr="00BD2F6E">
        <w:rPr>
          <w:spacing w:val="-1"/>
        </w:rPr>
        <w:t>осуществления</w:t>
      </w:r>
      <w:r w:rsidRPr="00BD2F6E">
        <w:rPr>
          <w:spacing w:val="-14"/>
        </w:rPr>
        <w:t xml:space="preserve"> </w:t>
      </w:r>
      <w:r w:rsidRPr="00BD2F6E">
        <w:t>деятельности</w:t>
      </w:r>
      <w:r w:rsidRPr="00BD2F6E">
        <w:rPr>
          <w:spacing w:val="-15"/>
        </w:rPr>
        <w:t xml:space="preserve"> </w:t>
      </w:r>
      <w:r w:rsidRPr="00BD2F6E">
        <w:rPr>
          <w:spacing w:val="-1"/>
        </w:rPr>
        <w:t>открытого</w:t>
      </w:r>
      <w:r w:rsidRPr="00BD2F6E">
        <w:rPr>
          <w:spacing w:val="-14"/>
        </w:rPr>
        <w:t xml:space="preserve"> </w:t>
      </w:r>
      <w:r w:rsidRPr="00BD2F6E">
        <w:t>акционерного</w:t>
      </w:r>
      <w:r w:rsidRPr="00BD2F6E">
        <w:rPr>
          <w:spacing w:val="-15"/>
        </w:rPr>
        <w:t xml:space="preserve"> </w:t>
      </w:r>
      <w:r w:rsidRPr="00BD2F6E">
        <w:t>общества «Российские</w:t>
      </w:r>
      <w:r w:rsidRPr="00BD2F6E">
        <w:rPr>
          <w:spacing w:val="27"/>
        </w:rPr>
        <w:t xml:space="preserve"> </w:t>
      </w:r>
      <w:r w:rsidRPr="00BD2F6E">
        <w:t>железные</w:t>
      </w:r>
      <w:r w:rsidRPr="00BD2F6E">
        <w:rPr>
          <w:spacing w:val="27"/>
        </w:rPr>
        <w:t xml:space="preserve"> </w:t>
      </w:r>
      <w:r w:rsidRPr="00BD2F6E">
        <w:t>дороги»</w:t>
      </w:r>
      <w:r w:rsidRPr="00BD2F6E">
        <w:rPr>
          <w:spacing w:val="27"/>
        </w:rPr>
        <w:t xml:space="preserve"> </w:t>
      </w:r>
      <w:r w:rsidRPr="00BD2F6E">
        <w:t>для</w:t>
      </w:r>
      <w:r w:rsidRPr="00BD2F6E">
        <w:rPr>
          <w:spacing w:val="27"/>
        </w:rPr>
        <w:t xml:space="preserve"> </w:t>
      </w:r>
      <w:r w:rsidRPr="00BD2F6E">
        <w:rPr>
          <w:spacing w:val="-1"/>
        </w:rPr>
        <w:t>размещения</w:t>
      </w:r>
      <w:r w:rsidRPr="00BD2F6E">
        <w:rPr>
          <w:spacing w:val="27"/>
        </w:rPr>
        <w:t xml:space="preserve"> </w:t>
      </w:r>
      <w:r w:rsidRPr="00BD2F6E">
        <w:t>объектов</w:t>
      </w:r>
      <w:r w:rsidRPr="00BD2F6E">
        <w:rPr>
          <w:spacing w:val="27"/>
        </w:rPr>
        <w:t xml:space="preserve"> </w:t>
      </w:r>
      <w:r w:rsidRPr="00BD2F6E">
        <w:t>инфраструктуры</w:t>
      </w:r>
      <w:r w:rsidRPr="00BD2F6E">
        <w:rPr>
          <w:spacing w:val="26"/>
        </w:rPr>
        <w:t xml:space="preserve"> </w:t>
      </w:r>
      <w:r w:rsidRPr="00BD2F6E">
        <w:rPr>
          <w:spacing w:val="-1"/>
        </w:rPr>
        <w:t>железнодорожного</w:t>
      </w:r>
      <w:r w:rsidRPr="00BD2F6E">
        <w:rPr>
          <w:spacing w:val="43"/>
        </w:rPr>
        <w:t xml:space="preserve"> </w:t>
      </w:r>
      <w:r w:rsidRPr="00BD2F6E">
        <w:t xml:space="preserve">транспорта общего </w:t>
      </w:r>
      <w:r w:rsidRPr="00BD2F6E">
        <w:rPr>
          <w:spacing w:val="-1"/>
        </w:rPr>
        <w:t>пользования;</w:t>
      </w:r>
    </w:p>
    <w:p w14:paraId="2E606751" w14:textId="77777777" w:rsidR="003369F9" w:rsidRPr="00BD2F6E" w:rsidRDefault="003369F9">
      <w:pPr>
        <w:pStyle w:val="af0"/>
        <w:numPr>
          <w:ilvl w:val="0"/>
          <w:numId w:val="48"/>
        </w:numPr>
        <w:tabs>
          <w:tab w:val="left" w:pos="1066"/>
        </w:tabs>
        <w:suppressAutoHyphens w:val="0"/>
        <w:spacing w:after="0" w:line="240" w:lineRule="auto"/>
        <w:ind w:left="0" w:right="-1" w:firstLine="709"/>
      </w:pPr>
      <w:r w:rsidRPr="00BD2F6E">
        <w:rPr>
          <w:spacing w:val="-1"/>
        </w:rPr>
        <w:t>земельного</w:t>
      </w:r>
      <w:r w:rsidRPr="00BD2F6E">
        <w:t xml:space="preserve"> участка </w:t>
      </w:r>
      <w:r w:rsidRPr="00BD2F6E">
        <w:rPr>
          <w:spacing w:val="-1"/>
        </w:rPr>
        <w:t>резиденту</w:t>
      </w:r>
      <w:r w:rsidRPr="00BD2F6E">
        <w:rPr>
          <w:spacing w:val="3"/>
        </w:rPr>
        <w:t xml:space="preserve"> </w:t>
      </w:r>
      <w:r w:rsidRPr="00BD2F6E">
        <w:t xml:space="preserve">зоны территориального </w:t>
      </w:r>
      <w:r w:rsidRPr="00BD2F6E">
        <w:rPr>
          <w:spacing w:val="-1"/>
        </w:rPr>
        <w:t>развития,</w:t>
      </w:r>
      <w:r w:rsidRPr="00BD2F6E">
        <w:rPr>
          <w:spacing w:val="2"/>
        </w:rPr>
        <w:t xml:space="preserve"> </w:t>
      </w:r>
      <w:r w:rsidRPr="00BD2F6E">
        <w:rPr>
          <w:spacing w:val="-1"/>
        </w:rPr>
        <w:t>включенному</w:t>
      </w:r>
      <w:r w:rsidRPr="00BD2F6E">
        <w:rPr>
          <w:spacing w:val="2"/>
        </w:rPr>
        <w:t xml:space="preserve"> </w:t>
      </w:r>
      <w:r w:rsidRPr="00BD2F6E">
        <w:t>в реестр</w:t>
      </w:r>
      <w:r w:rsidRPr="00BD2F6E">
        <w:rPr>
          <w:spacing w:val="71"/>
        </w:rPr>
        <w:t xml:space="preserve"> </w:t>
      </w:r>
      <w:r w:rsidRPr="00BD2F6E">
        <w:t>резидентов</w:t>
      </w:r>
      <w:r w:rsidRPr="00BD2F6E">
        <w:rPr>
          <w:spacing w:val="27"/>
        </w:rPr>
        <w:t xml:space="preserve"> </w:t>
      </w:r>
      <w:r w:rsidRPr="00BD2F6E">
        <w:t>зоны</w:t>
      </w:r>
      <w:r w:rsidRPr="00BD2F6E">
        <w:rPr>
          <w:spacing w:val="26"/>
        </w:rPr>
        <w:t xml:space="preserve"> </w:t>
      </w:r>
      <w:r w:rsidRPr="00BD2F6E">
        <w:rPr>
          <w:spacing w:val="-1"/>
        </w:rPr>
        <w:t>территориального</w:t>
      </w:r>
      <w:r w:rsidRPr="00BD2F6E">
        <w:rPr>
          <w:spacing w:val="27"/>
        </w:rPr>
        <w:t xml:space="preserve"> </w:t>
      </w:r>
      <w:r w:rsidRPr="00BD2F6E">
        <w:rPr>
          <w:spacing w:val="-1"/>
        </w:rPr>
        <w:t>развития,</w:t>
      </w:r>
      <w:r w:rsidRPr="00BD2F6E">
        <w:rPr>
          <w:spacing w:val="27"/>
        </w:rPr>
        <w:t xml:space="preserve"> </w:t>
      </w:r>
      <w:r w:rsidRPr="00BD2F6E">
        <w:t>в</w:t>
      </w:r>
      <w:r w:rsidRPr="00BD2F6E">
        <w:rPr>
          <w:spacing w:val="26"/>
        </w:rPr>
        <w:t xml:space="preserve"> </w:t>
      </w:r>
      <w:r w:rsidRPr="00BD2F6E">
        <w:t>границах</w:t>
      </w:r>
      <w:r w:rsidRPr="00BD2F6E">
        <w:rPr>
          <w:spacing w:val="26"/>
        </w:rPr>
        <w:t xml:space="preserve"> </w:t>
      </w:r>
      <w:r w:rsidRPr="00BD2F6E">
        <w:rPr>
          <w:spacing w:val="-1"/>
        </w:rPr>
        <w:t>указанной</w:t>
      </w:r>
      <w:r w:rsidRPr="00BD2F6E">
        <w:rPr>
          <w:spacing w:val="27"/>
        </w:rPr>
        <w:t xml:space="preserve"> </w:t>
      </w:r>
      <w:r w:rsidRPr="00BD2F6E">
        <w:t>зоны</w:t>
      </w:r>
      <w:r w:rsidRPr="00BD2F6E">
        <w:rPr>
          <w:spacing w:val="26"/>
        </w:rPr>
        <w:t xml:space="preserve"> </w:t>
      </w:r>
      <w:r w:rsidRPr="00BD2F6E">
        <w:t>для</w:t>
      </w:r>
      <w:r w:rsidRPr="00BD2F6E">
        <w:rPr>
          <w:spacing w:val="27"/>
        </w:rPr>
        <w:t xml:space="preserve"> </w:t>
      </w:r>
      <w:r w:rsidRPr="00BD2F6E">
        <w:rPr>
          <w:spacing w:val="-1"/>
        </w:rPr>
        <w:t>реализации</w:t>
      </w:r>
      <w:r w:rsidRPr="00BD2F6E">
        <w:rPr>
          <w:spacing w:val="79"/>
        </w:rPr>
        <w:t xml:space="preserve"> </w:t>
      </w:r>
      <w:r w:rsidRPr="00BD2F6E">
        <w:t xml:space="preserve">инвестиционного </w:t>
      </w:r>
      <w:r w:rsidRPr="00BD2F6E">
        <w:rPr>
          <w:spacing w:val="-1"/>
        </w:rPr>
        <w:t>проекта</w:t>
      </w:r>
      <w:r w:rsidRPr="00BD2F6E">
        <w:t xml:space="preserve"> в </w:t>
      </w:r>
      <w:r w:rsidRPr="00BD2F6E">
        <w:rPr>
          <w:spacing w:val="-1"/>
        </w:rPr>
        <w:t>соответствии</w:t>
      </w:r>
      <w:r w:rsidRPr="00BD2F6E">
        <w:t xml:space="preserve"> с инвестиционной </w:t>
      </w:r>
      <w:r w:rsidRPr="00BD2F6E">
        <w:rPr>
          <w:spacing w:val="-1"/>
        </w:rPr>
        <w:t>декларацией;</w:t>
      </w:r>
    </w:p>
    <w:p w14:paraId="436869FD" w14:textId="77777777" w:rsidR="003369F9" w:rsidRPr="00BD2F6E" w:rsidRDefault="003369F9">
      <w:pPr>
        <w:pStyle w:val="af0"/>
        <w:numPr>
          <w:ilvl w:val="0"/>
          <w:numId w:val="48"/>
        </w:numPr>
        <w:tabs>
          <w:tab w:val="left" w:pos="1205"/>
        </w:tabs>
        <w:suppressAutoHyphens w:val="0"/>
        <w:spacing w:after="0" w:line="240" w:lineRule="auto"/>
        <w:ind w:left="0" w:right="-1" w:firstLine="709"/>
      </w:pPr>
      <w:r w:rsidRPr="00BD2F6E">
        <w:rPr>
          <w:spacing w:val="-1"/>
        </w:rPr>
        <w:t>земельного</w:t>
      </w:r>
      <w:r w:rsidRPr="00BD2F6E">
        <w:rPr>
          <w:spacing w:val="18"/>
        </w:rPr>
        <w:t xml:space="preserve"> </w:t>
      </w:r>
      <w:r w:rsidRPr="00BD2F6E">
        <w:t>участка</w:t>
      </w:r>
      <w:r w:rsidRPr="00BD2F6E">
        <w:rPr>
          <w:spacing w:val="20"/>
        </w:rPr>
        <w:t xml:space="preserve"> </w:t>
      </w:r>
      <w:r w:rsidRPr="00BD2F6E">
        <w:t>лицу,</w:t>
      </w:r>
      <w:r w:rsidRPr="00BD2F6E">
        <w:rPr>
          <w:spacing w:val="18"/>
        </w:rPr>
        <w:t xml:space="preserve"> </w:t>
      </w:r>
      <w:r w:rsidRPr="00BD2F6E">
        <w:t>обладающему</w:t>
      </w:r>
      <w:r w:rsidRPr="00BD2F6E">
        <w:rPr>
          <w:spacing w:val="22"/>
        </w:rPr>
        <w:t xml:space="preserve"> </w:t>
      </w:r>
      <w:r w:rsidRPr="00BD2F6E">
        <w:t>правом</w:t>
      </w:r>
      <w:r w:rsidRPr="00BD2F6E">
        <w:rPr>
          <w:spacing w:val="19"/>
        </w:rPr>
        <w:t xml:space="preserve"> </w:t>
      </w:r>
      <w:r w:rsidRPr="00BD2F6E">
        <w:t>на</w:t>
      </w:r>
      <w:r w:rsidRPr="00BD2F6E">
        <w:rPr>
          <w:spacing w:val="20"/>
        </w:rPr>
        <w:t xml:space="preserve"> </w:t>
      </w:r>
      <w:r w:rsidRPr="00BD2F6E">
        <w:rPr>
          <w:spacing w:val="-1"/>
        </w:rPr>
        <w:t>добычу</w:t>
      </w:r>
      <w:r w:rsidRPr="00BD2F6E">
        <w:rPr>
          <w:spacing w:val="21"/>
        </w:rPr>
        <w:t xml:space="preserve"> </w:t>
      </w:r>
      <w:r w:rsidRPr="00BD2F6E">
        <w:rPr>
          <w:spacing w:val="-1"/>
        </w:rPr>
        <w:t>(вылов)</w:t>
      </w:r>
      <w:r w:rsidRPr="00BD2F6E">
        <w:rPr>
          <w:spacing w:val="20"/>
        </w:rPr>
        <w:t xml:space="preserve"> </w:t>
      </w:r>
      <w:r w:rsidRPr="00BD2F6E">
        <w:rPr>
          <w:spacing w:val="-1"/>
        </w:rPr>
        <w:t>водных</w:t>
      </w:r>
      <w:r w:rsidRPr="00BD2F6E">
        <w:rPr>
          <w:spacing w:val="53"/>
        </w:rPr>
        <w:t xml:space="preserve"> </w:t>
      </w:r>
      <w:r w:rsidRPr="00BD2F6E">
        <w:rPr>
          <w:spacing w:val="-1"/>
        </w:rPr>
        <w:t>биологических</w:t>
      </w:r>
      <w:r w:rsidRPr="00BD2F6E">
        <w:rPr>
          <w:spacing w:val="29"/>
        </w:rPr>
        <w:t xml:space="preserve"> </w:t>
      </w:r>
      <w:r w:rsidRPr="00BD2F6E">
        <w:rPr>
          <w:spacing w:val="-1"/>
        </w:rPr>
        <w:t>ресурсов</w:t>
      </w:r>
      <w:r w:rsidRPr="00BD2F6E">
        <w:rPr>
          <w:spacing w:val="29"/>
        </w:rPr>
        <w:t xml:space="preserve"> </w:t>
      </w:r>
      <w:r w:rsidRPr="00BD2F6E">
        <w:t>на</w:t>
      </w:r>
      <w:r w:rsidRPr="00BD2F6E">
        <w:rPr>
          <w:spacing w:val="30"/>
        </w:rPr>
        <w:t xml:space="preserve"> </w:t>
      </w:r>
      <w:r w:rsidRPr="00BD2F6E">
        <w:rPr>
          <w:spacing w:val="-1"/>
        </w:rPr>
        <w:t>основании</w:t>
      </w:r>
      <w:r w:rsidRPr="00BD2F6E">
        <w:rPr>
          <w:spacing w:val="29"/>
        </w:rPr>
        <w:t xml:space="preserve"> </w:t>
      </w:r>
      <w:r w:rsidRPr="00BD2F6E">
        <w:rPr>
          <w:spacing w:val="-1"/>
        </w:rPr>
        <w:t>решения</w:t>
      </w:r>
      <w:r w:rsidRPr="00BD2F6E">
        <w:rPr>
          <w:spacing w:val="29"/>
        </w:rPr>
        <w:t xml:space="preserve"> </w:t>
      </w:r>
      <w:r w:rsidRPr="00BD2F6E">
        <w:t>о</w:t>
      </w:r>
      <w:r w:rsidRPr="00BD2F6E">
        <w:rPr>
          <w:spacing w:val="29"/>
        </w:rPr>
        <w:t xml:space="preserve"> </w:t>
      </w:r>
      <w:r w:rsidRPr="00BD2F6E">
        <w:rPr>
          <w:spacing w:val="-1"/>
        </w:rPr>
        <w:t>предоставлении</w:t>
      </w:r>
      <w:r w:rsidRPr="00BD2F6E">
        <w:rPr>
          <w:spacing w:val="29"/>
        </w:rPr>
        <w:t xml:space="preserve"> </w:t>
      </w:r>
      <w:r w:rsidRPr="00BD2F6E">
        <w:t>их</w:t>
      </w:r>
      <w:r w:rsidRPr="00BD2F6E">
        <w:rPr>
          <w:spacing w:val="29"/>
        </w:rPr>
        <w:t xml:space="preserve"> </w:t>
      </w:r>
      <w:r w:rsidRPr="00BD2F6E">
        <w:t>в</w:t>
      </w:r>
      <w:r w:rsidRPr="00BD2F6E">
        <w:rPr>
          <w:spacing w:val="29"/>
        </w:rPr>
        <w:t xml:space="preserve"> </w:t>
      </w:r>
      <w:r w:rsidRPr="00BD2F6E">
        <w:rPr>
          <w:spacing w:val="-1"/>
        </w:rPr>
        <w:t>пользование,</w:t>
      </w:r>
      <w:r w:rsidRPr="00BD2F6E">
        <w:rPr>
          <w:spacing w:val="29"/>
        </w:rPr>
        <w:t xml:space="preserve"> </w:t>
      </w:r>
      <w:r w:rsidRPr="00BD2F6E">
        <w:rPr>
          <w:spacing w:val="-1"/>
        </w:rPr>
        <w:t>договора</w:t>
      </w:r>
      <w:r w:rsidRPr="00BD2F6E">
        <w:rPr>
          <w:spacing w:val="125"/>
        </w:rPr>
        <w:t xml:space="preserve"> </w:t>
      </w:r>
      <w:r w:rsidRPr="00BD2F6E">
        <w:lastRenderedPageBreak/>
        <w:t>пользования</w:t>
      </w:r>
      <w:r w:rsidRPr="00BD2F6E">
        <w:rPr>
          <w:spacing w:val="47"/>
        </w:rPr>
        <w:t xml:space="preserve"> </w:t>
      </w:r>
      <w:r w:rsidRPr="00BD2F6E">
        <w:t>рыболовным</w:t>
      </w:r>
      <w:r w:rsidRPr="00BD2F6E">
        <w:rPr>
          <w:spacing w:val="46"/>
        </w:rPr>
        <w:t xml:space="preserve"> </w:t>
      </w:r>
      <w:r w:rsidRPr="00BD2F6E">
        <w:t>участком</w:t>
      </w:r>
      <w:r w:rsidRPr="00BD2F6E">
        <w:rPr>
          <w:spacing w:val="48"/>
        </w:rPr>
        <w:t xml:space="preserve"> </w:t>
      </w:r>
      <w:r w:rsidRPr="00BD2F6E">
        <w:t>или</w:t>
      </w:r>
      <w:r w:rsidRPr="00BD2F6E">
        <w:rPr>
          <w:spacing w:val="48"/>
        </w:rPr>
        <w:t xml:space="preserve"> </w:t>
      </w:r>
      <w:r w:rsidRPr="00BD2F6E">
        <w:t>договора</w:t>
      </w:r>
      <w:r w:rsidRPr="00BD2F6E">
        <w:rPr>
          <w:spacing w:val="47"/>
        </w:rPr>
        <w:t xml:space="preserve"> </w:t>
      </w:r>
      <w:r w:rsidRPr="00BD2F6E">
        <w:t>пользования</w:t>
      </w:r>
      <w:r w:rsidRPr="00BD2F6E">
        <w:rPr>
          <w:spacing w:val="48"/>
        </w:rPr>
        <w:t xml:space="preserve"> </w:t>
      </w:r>
      <w:r w:rsidRPr="00BD2F6E">
        <w:rPr>
          <w:spacing w:val="-1"/>
        </w:rPr>
        <w:t>водными</w:t>
      </w:r>
      <w:r w:rsidRPr="00BD2F6E">
        <w:rPr>
          <w:spacing w:val="48"/>
        </w:rPr>
        <w:t xml:space="preserve"> </w:t>
      </w:r>
      <w:r w:rsidRPr="00BD2F6E">
        <w:rPr>
          <w:spacing w:val="-1"/>
        </w:rPr>
        <w:t>биологическими</w:t>
      </w:r>
      <w:r w:rsidRPr="00BD2F6E">
        <w:rPr>
          <w:spacing w:val="40"/>
        </w:rPr>
        <w:t xml:space="preserve"> </w:t>
      </w:r>
      <w:r w:rsidRPr="00BD2F6E">
        <w:rPr>
          <w:spacing w:val="-1"/>
        </w:rPr>
        <w:t>ресурсами,</w:t>
      </w:r>
      <w:r w:rsidRPr="00BD2F6E">
        <w:rPr>
          <w:spacing w:val="20"/>
        </w:rPr>
        <w:t xml:space="preserve"> </w:t>
      </w:r>
      <w:r w:rsidRPr="00BD2F6E">
        <w:t>для</w:t>
      </w:r>
      <w:r w:rsidRPr="00BD2F6E">
        <w:rPr>
          <w:spacing w:val="21"/>
        </w:rPr>
        <w:t xml:space="preserve"> </w:t>
      </w:r>
      <w:r w:rsidRPr="00BD2F6E">
        <w:rPr>
          <w:spacing w:val="-1"/>
        </w:rPr>
        <w:t>осуществления</w:t>
      </w:r>
      <w:r w:rsidRPr="00BD2F6E">
        <w:rPr>
          <w:spacing w:val="21"/>
        </w:rPr>
        <w:t xml:space="preserve"> </w:t>
      </w:r>
      <w:r w:rsidRPr="00BD2F6E">
        <w:rPr>
          <w:spacing w:val="-1"/>
        </w:rPr>
        <w:t>деятельности,</w:t>
      </w:r>
      <w:r w:rsidRPr="00BD2F6E">
        <w:rPr>
          <w:spacing w:val="20"/>
        </w:rPr>
        <w:t xml:space="preserve"> </w:t>
      </w:r>
      <w:r w:rsidRPr="00BD2F6E">
        <w:t>предусмотренной</w:t>
      </w:r>
      <w:r w:rsidRPr="00BD2F6E">
        <w:rPr>
          <w:spacing w:val="20"/>
        </w:rPr>
        <w:t xml:space="preserve"> </w:t>
      </w:r>
      <w:r w:rsidRPr="00BD2F6E">
        <w:t>указанными</w:t>
      </w:r>
      <w:r w:rsidRPr="00BD2F6E">
        <w:rPr>
          <w:spacing w:val="21"/>
        </w:rPr>
        <w:t xml:space="preserve"> </w:t>
      </w:r>
      <w:r w:rsidRPr="00BD2F6E">
        <w:t>решением</w:t>
      </w:r>
      <w:r w:rsidRPr="00BD2F6E">
        <w:rPr>
          <w:spacing w:val="22"/>
        </w:rPr>
        <w:t xml:space="preserve"> </w:t>
      </w:r>
      <w:r w:rsidRPr="00BD2F6E">
        <w:t>или</w:t>
      </w:r>
      <w:r w:rsidRPr="00BD2F6E">
        <w:rPr>
          <w:spacing w:val="70"/>
        </w:rPr>
        <w:t xml:space="preserve"> </w:t>
      </w:r>
      <w:r w:rsidRPr="00BD2F6E">
        <w:t>договорами;</w:t>
      </w:r>
    </w:p>
    <w:p w14:paraId="17B6E767" w14:textId="77777777" w:rsidR="003369F9" w:rsidRPr="00BD2F6E" w:rsidRDefault="003369F9" w:rsidP="003369F9">
      <w:pPr>
        <w:pStyle w:val="af0"/>
        <w:spacing w:after="0" w:line="240" w:lineRule="auto"/>
        <w:ind w:left="0" w:right="-1"/>
      </w:pPr>
      <w:r w:rsidRPr="00BD2F6E">
        <w:t>30.1)</w:t>
      </w:r>
      <w:r w:rsidRPr="00BD2F6E">
        <w:rPr>
          <w:spacing w:val="31"/>
        </w:rPr>
        <w:t xml:space="preserve"> </w:t>
      </w:r>
      <w:r w:rsidRPr="00BD2F6E">
        <w:t>земельного</w:t>
      </w:r>
      <w:r w:rsidRPr="00BD2F6E">
        <w:rPr>
          <w:spacing w:val="29"/>
        </w:rPr>
        <w:t xml:space="preserve"> </w:t>
      </w:r>
      <w:r w:rsidRPr="00BD2F6E">
        <w:t>участка</w:t>
      </w:r>
      <w:r w:rsidRPr="00BD2F6E">
        <w:rPr>
          <w:spacing w:val="30"/>
        </w:rPr>
        <w:t xml:space="preserve"> </w:t>
      </w:r>
      <w:r w:rsidRPr="00BD2F6E">
        <w:t>лицу,</w:t>
      </w:r>
      <w:r w:rsidRPr="00BD2F6E">
        <w:rPr>
          <w:spacing w:val="29"/>
        </w:rPr>
        <w:t xml:space="preserve"> </w:t>
      </w:r>
      <w:r w:rsidRPr="00BD2F6E">
        <w:rPr>
          <w:spacing w:val="-1"/>
        </w:rPr>
        <w:t>осуществляющему</w:t>
      </w:r>
      <w:r w:rsidRPr="00BD2F6E">
        <w:rPr>
          <w:spacing w:val="31"/>
        </w:rPr>
        <w:t xml:space="preserve"> </w:t>
      </w:r>
      <w:r w:rsidRPr="00BD2F6E">
        <w:t>товарную</w:t>
      </w:r>
      <w:r w:rsidRPr="00BD2F6E">
        <w:rPr>
          <w:spacing w:val="29"/>
        </w:rPr>
        <w:t xml:space="preserve"> </w:t>
      </w:r>
      <w:r w:rsidRPr="00BD2F6E">
        <w:rPr>
          <w:spacing w:val="-1"/>
        </w:rPr>
        <w:t>аквакультуру</w:t>
      </w:r>
      <w:r w:rsidRPr="00BD2F6E">
        <w:rPr>
          <w:spacing w:val="33"/>
        </w:rPr>
        <w:t xml:space="preserve"> </w:t>
      </w:r>
      <w:r w:rsidRPr="00BD2F6E">
        <w:rPr>
          <w:spacing w:val="-1"/>
        </w:rPr>
        <w:t>(товарное</w:t>
      </w:r>
      <w:r w:rsidRPr="00BD2F6E">
        <w:rPr>
          <w:spacing w:val="63"/>
        </w:rPr>
        <w:t xml:space="preserve"> </w:t>
      </w:r>
      <w:r w:rsidRPr="00BD2F6E">
        <w:t>рыбоводство)</w:t>
      </w:r>
      <w:r w:rsidRPr="00BD2F6E">
        <w:rPr>
          <w:spacing w:val="26"/>
        </w:rPr>
        <w:t xml:space="preserve"> </w:t>
      </w:r>
      <w:r w:rsidRPr="00BD2F6E">
        <w:t>на</w:t>
      </w:r>
      <w:r w:rsidRPr="00BD2F6E">
        <w:rPr>
          <w:spacing w:val="26"/>
        </w:rPr>
        <w:t xml:space="preserve"> </w:t>
      </w:r>
      <w:r w:rsidRPr="00BD2F6E">
        <w:t>основании</w:t>
      </w:r>
      <w:r w:rsidRPr="00BD2F6E">
        <w:rPr>
          <w:spacing w:val="26"/>
        </w:rPr>
        <w:t xml:space="preserve"> </w:t>
      </w:r>
      <w:r w:rsidRPr="00BD2F6E">
        <w:t>договора</w:t>
      </w:r>
      <w:r w:rsidRPr="00BD2F6E">
        <w:rPr>
          <w:spacing w:val="26"/>
        </w:rPr>
        <w:t xml:space="preserve"> </w:t>
      </w:r>
      <w:r w:rsidRPr="00BD2F6E">
        <w:t>пользования</w:t>
      </w:r>
      <w:r w:rsidRPr="00BD2F6E">
        <w:rPr>
          <w:spacing w:val="25"/>
        </w:rPr>
        <w:t xml:space="preserve"> </w:t>
      </w:r>
      <w:r w:rsidRPr="00BD2F6E">
        <w:t>рыбоводным</w:t>
      </w:r>
      <w:r w:rsidRPr="00BD2F6E">
        <w:rPr>
          <w:spacing w:val="26"/>
        </w:rPr>
        <w:t xml:space="preserve"> </w:t>
      </w:r>
      <w:r w:rsidRPr="00BD2F6E">
        <w:rPr>
          <w:spacing w:val="-1"/>
        </w:rPr>
        <w:t>участком,</w:t>
      </w:r>
      <w:r w:rsidRPr="00BD2F6E">
        <w:rPr>
          <w:spacing w:val="25"/>
        </w:rPr>
        <w:t xml:space="preserve"> </w:t>
      </w:r>
      <w:r w:rsidRPr="00BD2F6E">
        <w:t>находящимся</w:t>
      </w:r>
      <w:r w:rsidRPr="00BD2F6E">
        <w:rPr>
          <w:spacing w:val="26"/>
        </w:rPr>
        <w:t xml:space="preserve"> </w:t>
      </w:r>
      <w:r w:rsidRPr="00BD2F6E">
        <w:t>в</w:t>
      </w:r>
      <w:r w:rsidRPr="00BD2F6E">
        <w:rPr>
          <w:spacing w:val="28"/>
        </w:rPr>
        <w:t xml:space="preserve"> </w:t>
      </w:r>
      <w:r w:rsidRPr="00BD2F6E">
        <w:t>государственной</w:t>
      </w:r>
      <w:r w:rsidRPr="00BD2F6E">
        <w:rPr>
          <w:spacing w:val="9"/>
        </w:rPr>
        <w:t xml:space="preserve"> </w:t>
      </w:r>
      <w:r w:rsidRPr="00BD2F6E">
        <w:t>или</w:t>
      </w:r>
      <w:r w:rsidRPr="00BD2F6E">
        <w:rPr>
          <w:spacing w:val="9"/>
        </w:rPr>
        <w:t xml:space="preserve"> </w:t>
      </w:r>
      <w:r w:rsidRPr="00BD2F6E">
        <w:rPr>
          <w:spacing w:val="-1"/>
        </w:rPr>
        <w:t>муниципальной</w:t>
      </w:r>
      <w:r w:rsidRPr="00BD2F6E">
        <w:rPr>
          <w:spacing w:val="9"/>
        </w:rPr>
        <w:t xml:space="preserve"> </w:t>
      </w:r>
      <w:r w:rsidRPr="00BD2F6E">
        <w:t>собственности</w:t>
      </w:r>
      <w:r w:rsidRPr="00BD2F6E">
        <w:rPr>
          <w:spacing w:val="10"/>
        </w:rPr>
        <w:t xml:space="preserve"> </w:t>
      </w:r>
      <w:r w:rsidRPr="00BD2F6E">
        <w:t>(далее</w:t>
      </w:r>
      <w:r w:rsidRPr="00BD2F6E">
        <w:rPr>
          <w:spacing w:val="10"/>
        </w:rPr>
        <w:t xml:space="preserve"> </w:t>
      </w:r>
      <w:r w:rsidRPr="00BD2F6E">
        <w:t>–</w:t>
      </w:r>
      <w:r w:rsidRPr="00BD2F6E">
        <w:rPr>
          <w:spacing w:val="10"/>
        </w:rPr>
        <w:t xml:space="preserve"> </w:t>
      </w:r>
      <w:r w:rsidRPr="00BD2F6E">
        <w:t>договор</w:t>
      </w:r>
      <w:r w:rsidRPr="00BD2F6E">
        <w:rPr>
          <w:spacing w:val="9"/>
        </w:rPr>
        <w:t xml:space="preserve"> </w:t>
      </w:r>
      <w:r w:rsidRPr="00BD2F6E">
        <w:t>пользования</w:t>
      </w:r>
      <w:r w:rsidRPr="00BD2F6E">
        <w:rPr>
          <w:spacing w:val="9"/>
        </w:rPr>
        <w:t xml:space="preserve"> </w:t>
      </w:r>
      <w:r w:rsidRPr="00BD2F6E">
        <w:rPr>
          <w:spacing w:val="-1"/>
        </w:rPr>
        <w:t>рыбоводным</w:t>
      </w:r>
      <w:r w:rsidRPr="00BD2F6E">
        <w:rPr>
          <w:spacing w:val="41"/>
        </w:rPr>
        <w:t xml:space="preserve"> </w:t>
      </w:r>
      <w:r w:rsidRPr="00BD2F6E">
        <w:rPr>
          <w:spacing w:val="-1"/>
        </w:rPr>
        <w:t>участком),</w:t>
      </w:r>
      <w:r w:rsidRPr="00BD2F6E">
        <w:t xml:space="preserve"> для</w:t>
      </w:r>
      <w:r w:rsidRPr="00BD2F6E">
        <w:rPr>
          <w:spacing w:val="-2"/>
        </w:rPr>
        <w:t xml:space="preserve"> </w:t>
      </w:r>
      <w:r w:rsidRPr="00BD2F6E">
        <w:rPr>
          <w:spacing w:val="-1"/>
        </w:rPr>
        <w:t>указанных</w:t>
      </w:r>
      <w:r w:rsidRPr="00BD2F6E">
        <w:t xml:space="preserve"> целей;</w:t>
      </w:r>
    </w:p>
    <w:p w14:paraId="5ED821C0" w14:textId="77777777" w:rsidR="003369F9" w:rsidRPr="00BD2F6E" w:rsidRDefault="003369F9">
      <w:pPr>
        <w:pStyle w:val="af0"/>
        <w:numPr>
          <w:ilvl w:val="0"/>
          <w:numId w:val="48"/>
        </w:numPr>
        <w:tabs>
          <w:tab w:val="left" w:pos="1196"/>
        </w:tabs>
        <w:suppressAutoHyphens w:val="0"/>
        <w:spacing w:after="0" w:line="240" w:lineRule="auto"/>
        <w:ind w:left="0" w:right="-1" w:firstLine="709"/>
      </w:pPr>
      <w:r w:rsidRPr="00BD2F6E">
        <w:rPr>
          <w:spacing w:val="-1"/>
        </w:rPr>
        <w:t>земельного</w:t>
      </w:r>
      <w:r w:rsidRPr="00BD2F6E">
        <w:rPr>
          <w:spacing w:val="9"/>
        </w:rPr>
        <w:t xml:space="preserve"> </w:t>
      </w:r>
      <w:r w:rsidRPr="00BD2F6E">
        <w:rPr>
          <w:spacing w:val="-1"/>
        </w:rPr>
        <w:t>участка</w:t>
      </w:r>
      <w:r w:rsidRPr="00BD2F6E">
        <w:rPr>
          <w:spacing w:val="10"/>
        </w:rPr>
        <w:t xml:space="preserve"> </w:t>
      </w:r>
      <w:r w:rsidRPr="00BD2F6E">
        <w:rPr>
          <w:spacing w:val="-1"/>
        </w:rPr>
        <w:t>юридическому</w:t>
      </w:r>
      <w:r w:rsidRPr="00BD2F6E">
        <w:rPr>
          <w:spacing w:val="11"/>
        </w:rPr>
        <w:t xml:space="preserve"> </w:t>
      </w:r>
      <w:r w:rsidRPr="00BD2F6E">
        <w:rPr>
          <w:spacing w:val="-1"/>
        </w:rPr>
        <w:t>лицу</w:t>
      </w:r>
      <w:r w:rsidRPr="00BD2F6E">
        <w:rPr>
          <w:spacing w:val="11"/>
        </w:rPr>
        <w:t xml:space="preserve"> </w:t>
      </w:r>
      <w:r w:rsidRPr="00BD2F6E">
        <w:t>для</w:t>
      </w:r>
      <w:r w:rsidRPr="00BD2F6E">
        <w:rPr>
          <w:spacing w:val="11"/>
        </w:rPr>
        <w:t xml:space="preserve"> </w:t>
      </w:r>
      <w:r w:rsidRPr="00BD2F6E">
        <w:rPr>
          <w:spacing w:val="-1"/>
        </w:rPr>
        <w:t>размещения</w:t>
      </w:r>
      <w:r w:rsidRPr="00BD2F6E">
        <w:rPr>
          <w:spacing w:val="9"/>
        </w:rPr>
        <w:t xml:space="preserve"> </w:t>
      </w:r>
      <w:r w:rsidRPr="00BD2F6E">
        <w:t>ядерных</w:t>
      </w:r>
      <w:r w:rsidRPr="00BD2F6E">
        <w:rPr>
          <w:spacing w:val="9"/>
        </w:rPr>
        <w:t xml:space="preserve"> </w:t>
      </w:r>
      <w:r w:rsidRPr="00BD2F6E">
        <w:rPr>
          <w:spacing w:val="-1"/>
        </w:rPr>
        <w:t>установок,</w:t>
      </w:r>
      <w:r w:rsidRPr="00BD2F6E">
        <w:rPr>
          <w:spacing w:val="87"/>
        </w:rPr>
        <w:t xml:space="preserve"> </w:t>
      </w:r>
      <w:r w:rsidRPr="00BD2F6E">
        <w:rPr>
          <w:spacing w:val="-1"/>
        </w:rPr>
        <w:t>радиационных</w:t>
      </w:r>
      <w:r w:rsidRPr="00BD2F6E">
        <w:rPr>
          <w:spacing w:val="33"/>
        </w:rPr>
        <w:t xml:space="preserve"> </w:t>
      </w:r>
      <w:r w:rsidRPr="00BD2F6E">
        <w:t>источников,</w:t>
      </w:r>
      <w:r w:rsidRPr="00BD2F6E">
        <w:rPr>
          <w:spacing w:val="32"/>
        </w:rPr>
        <w:t xml:space="preserve"> </w:t>
      </w:r>
      <w:r w:rsidRPr="00BD2F6E">
        <w:rPr>
          <w:spacing w:val="-1"/>
        </w:rPr>
        <w:t>пунктов</w:t>
      </w:r>
      <w:r w:rsidRPr="00BD2F6E">
        <w:rPr>
          <w:spacing w:val="32"/>
        </w:rPr>
        <w:t xml:space="preserve"> </w:t>
      </w:r>
      <w:r w:rsidRPr="00BD2F6E">
        <w:t>хранения</w:t>
      </w:r>
      <w:r w:rsidRPr="00BD2F6E">
        <w:rPr>
          <w:spacing w:val="33"/>
        </w:rPr>
        <w:t xml:space="preserve"> </w:t>
      </w:r>
      <w:r w:rsidRPr="00BD2F6E">
        <w:t>ядерных</w:t>
      </w:r>
      <w:r w:rsidRPr="00BD2F6E">
        <w:rPr>
          <w:spacing w:val="33"/>
        </w:rPr>
        <w:t xml:space="preserve"> </w:t>
      </w:r>
      <w:r w:rsidRPr="00BD2F6E">
        <w:rPr>
          <w:spacing w:val="-1"/>
        </w:rPr>
        <w:t>материалов</w:t>
      </w:r>
      <w:r w:rsidRPr="00BD2F6E">
        <w:rPr>
          <w:spacing w:val="33"/>
        </w:rPr>
        <w:t xml:space="preserve"> </w:t>
      </w:r>
      <w:r w:rsidRPr="00BD2F6E">
        <w:t>и</w:t>
      </w:r>
      <w:r w:rsidRPr="00BD2F6E">
        <w:rPr>
          <w:spacing w:val="33"/>
        </w:rPr>
        <w:t xml:space="preserve"> </w:t>
      </w:r>
      <w:r w:rsidRPr="00BD2F6E">
        <w:rPr>
          <w:spacing w:val="-1"/>
        </w:rPr>
        <w:t>радиоактивных</w:t>
      </w:r>
      <w:r w:rsidRPr="00BD2F6E">
        <w:rPr>
          <w:spacing w:val="33"/>
        </w:rPr>
        <w:t xml:space="preserve"> </w:t>
      </w:r>
      <w:r w:rsidRPr="00BD2F6E">
        <w:t>веществ,</w:t>
      </w:r>
      <w:r w:rsidRPr="00BD2F6E">
        <w:rPr>
          <w:spacing w:val="77"/>
        </w:rPr>
        <w:t xml:space="preserve"> </w:t>
      </w:r>
      <w:r w:rsidRPr="00BD2F6E">
        <w:rPr>
          <w:spacing w:val="-1"/>
        </w:rPr>
        <w:t>пунктов</w:t>
      </w:r>
      <w:r w:rsidRPr="00BD2F6E">
        <w:rPr>
          <w:spacing w:val="42"/>
        </w:rPr>
        <w:t xml:space="preserve"> </w:t>
      </w:r>
      <w:r w:rsidRPr="00BD2F6E">
        <w:t>хранения,</w:t>
      </w:r>
      <w:r w:rsidRPr="00BD2F6E">
        <w:rPr>
          <w:spacing w:val="43"/>
        </w:rPr>
        <w:t xml:space="preserve"> </w:t>
      </w:r>
      <w:r w:rsidRPr="00BD2F6E">
        <w:t>хранилищ</w:t>
      </w:r>
      <w:r w:rsidRPr="00BD2F6E">
        <w:rPr>
          <w:spacing w:val="43"/>
        </w:rPr>
        <w:t xml:space="preserve"> </w:t>
      </w:r>
      <w:r w:rsidRPr="00BD2F6E">
        <w:rPr>
          <w:spacing w:val="-1"/>
        </w:rPr>
        <w:t>радиоактивных</w:t>
      </w:r>
      <w:r w:rsidRPr="00BD2F6E">
        <w:rPr>
          <w:spacing w:val="43"/>
        </w:rPr>
        <w:t xml:space="preserve"> </w:t>
      </w:r>
      <w:r w:rsidRPr="00BD2F6E">
        <w:t>отходов</w:t>
      </w:r>
      <w:r w:rsidRPr="00BD2F6E">
        <w:rPr>
          <w:spacing w:val="42"/>
        </w:rPr>
        <w:t xml:space="preserve"> </w:t>
      </w:r>
      <w:r w:rsidRPr="00BD2F6E">
        <w:t>и</w:t>
      </w:r>
      <w:r w:rsidRPr="00BD2F6E">
        <w:rPr>
          <w:spacing w:val="43"/>
        </w:rPr>
        <w:t xml:space="preserve"> </w:t>
      </w:r>
      <w:r w:rsidRPr="00BD2F6E">
        <w:rPr>
          <w:spacing w:val="-1"/>
        </w:rPr>
        <w:t>пунктов</w:t>
      </w:r>
      <w:r w:rsidRPr="00BD2F6E">
        <w:rPr>
          <w:spacing w:val="42"/>
        </w:rPr>
        <w:t xml:space="preserve"> </w:t>
      </w:r>
      <w:r w:rsidRPr="00BD2F6E">
        <w:t>захоронения</w:t>
      </w:r>
      <w:r w:rsidRPr="00BD2F6E">
        <w:rPr>
          <w:spacing w:val="43"/>
        </w:rPr>
        <w:t xml:space="preserve"> </w:t>
      </w:r>
      <w:r w:rsidRPr="00BD2F6E">
        <w:rPr>
          <w:spacing w:val="-1"/>
        </w:rPr>
        <w:t>радиоактивных</w:t>
      </w:r>
      <w:r w:rsidRPr="00BD2F6E">
        <w:rPr>
          <w:spacing w:val="75"/>
        </w:rPr>
        <w:t xml:space="preserve"> </w:t>
      </w:r>
      <w:r w:rsidRPr="00BD2F6E">
        <w:rPr>
          <w:spacing w:val="-1"/>
        </w:rPr>
        <w:t>отходов,</w:t>
      </w:r>
      <w:r w:rsidRPr="00BD2F6E">
        <w:rPr>
          <w:spacing w:val="10"/>
        </w:rPr>
        <w:t xml:space="preserve"> </w:t>
      </w:r>
      <w:r w:rsidRPr="00BD2F6E">
        <w:t>решения</w:t>
      </w:r>
      <w:r w:rsidRPr="00BD2F6E">
        <w:rPr>
          <w:spacing w:val="11"/>
        </w:rPr>
        <w:t xml:space="preserve"> </w:t>
      </w:r>
      <w:r w:rsidRPr="00BD2F6E">
        <w:t>о</w:t>
      </w:r>
      <w:r w:rsidRPr="00BD2F6E">
        <w:rPr>
          <w:spacing w:val="9"/>
        </w:rPr>
        <w:t xml:space="preserve"> </w:t>
      </w:r>
      <w:r w:rsidRPr="00BD2F6E">
        <w:rPr>
          <w:spacing w:val="-1"/>
        </w:rPr>
        <w:t>сооружении</w:t>
      </w:r>
      <w:r w:rsidRPr="00BD2F6E">
        <w:rPr>
          <w:spacing w:val="10"/>
        </w:rPr>
        <w:t xml:space="preserve"> </w:t>
      </w:r>
      <w:r w:rsidRPr="00BD2F6E">
        <w:t>и</w:t>
      </w:r>
      <w:r w:rsidRPr="00BD2F6E">
        <w:rPr>
          <w:spacing w:val="10"/>
        </w:rPr>
        <w:t xml:space="preserve"> </w:t>
      </w:r>
      <w:r w:rsidRPr="00BD2F6E">
        <w:t>о</w:t>
      </w:r>
      <w:r w:rsidRPr="00BD2F6E">
        <w:rPr>
          <w:spacing w:val="10"/>
        </w:rPr>
        <w:t xml:space="preserve"> </w:t>
      </w:r>
      <w:r w:rsidRPr="00BD2F6E">
        <w:rPr>
          <w:spacing w:val="-1"/>
        </w:rPr>
        <w:t>месте</w:t>
      </w:r>
      <w:r w:rsidRPr="00BD2F6E">
        <w:rPr>
          <w:spacing w:val="10"/>
        </w:rPr>
        <w:t xml:space="preserve"> </w:t>
      </w:r>
      <w:r w:rsidRPr="00BD2F6E">
        <w:rPr>
          <w:spacing w:val="-1"/>
        </w:rPr>
        <w:t>размещения</w:t>
      </w:r>
      <w:r w:rsidRPr="00BD2F6E">
        <w:rPr>
          <w:spacing w:val="10"/>
        </w:rPr>
        <w:t xml:space="preserve"> </w:t>
      </w:r>
      <w:r w:rsidRPr="00BD2F6E">
        <w:rPr>
          <w:spacing w:val="-1"/>
        </w:rPr>
        <w:t>которых</w:t>
      </w:r>
      <w:r w:rsidRPr="00BD2F6E">
        <w:rPr>
          <w:spacing w:val="10"/>
        </w:rPr>
        <w:t xml:space="preserve"> </w:t>
      </w:r>
      <w:r w:rsidRPr="00BD2F6E">
        <w:t>приняты</w:t>
      </w:r>
      <w:r w:rsidRPr="00BD2F6E">
        <w:rPr>
          <w:spacing w:val="10"/>
        </w:rPr>
        <w:t xml:space="preserve"> </w:t>
      </w:r>
      <w:r w:rsidRPr="00BD2F6E">
        <w:rPr>
          <w:spacing w:val="-1"/>
        </w:rPr>
        <w:t>Правительством</w:t>
      </w:r>
      <w:r w:rsidRPr="00BD2F6E">
        <w:rPr>
          <w:spacing w:val="95"/>
        </w:rPr>
        <w:t xml:space="preserve"> </w:t>
      </w:r>
      <w:r w:rsidRPr="00BD2F6E">
        <w:t xml:space="preserve">Российской </w:t>
      </w:r>
      <w:r w:rsidRPr="00BD2F6E">
        <w:rPr>
          <w:spacing w:val="-1"/>
        </w:rPr>
        <w:t>Федерации;</w:t>
      </w:r>
    </w:p>
    <w:p w14:paraId="24939998" w14:textId="77777777" w:rsidR="003369F9" w:rsidRPr="00BD2F6E" w:rsidRDefault="003369F9">
      <w:pPr>
        <w:pStyle w:val="af0"/>
        <w:numPr>
          <w:ilvl w:val="0"/>
          <w:numId w:val="48"/>
        </w:numPr>
        <w:tabs>
          <w:tab w:val="left" w:pos="1275"/>
        </w:tabs>
        <w:suppressAutoHyphens w:val="0"/>
        <w:spacing w:after="0" w:line="240" w:lineRule="auto"/>
        <w:ind w:left="0" w:right="-1" w:firstLine="709"/>
      </w:pPr>
      <w:r w:rsidRPr="00BD2F6E">
        <w:rPr>
          <w:spacing w:val="-1"/>
        </w:rPr>
        <w:t>земельного</w:t>
      </w:r>
      <w:r w:rsidRPr="00BD2F6E">
        <w:rPr>
          <w:spacing w:val="28"/>
        </w:rPr>
        <w:t xml:space="preserve"> </w:t>
      </w:r>
      <w:r w:rsidRPr="00BD2F6E">
        <w:t>участка,</w:t>
      </w:r>
      <w:r w:rsidRPr="00BD2F6E">
        <w:rPr>
          <w:spacing w:val="29"/>
        </w:rPr>
        <w:t xml:space="preserve"> </w:t>
      </w:r>
      <w:r w:rsidRPr="00BD2F6E">
        <w:t>предназначенного</w:t>
      </w:r>
      <w:r w:rsidRPr="00BD2F6E">
        <w:rPr>
          <w:spacing w:val="29"/>
        </w:rPr>
        <w:t xml:space="preserve"> </w:t>
      </w:r>
      <w:r w:rsidRPr="00BD2F6E">
        <w:t>для</w:t>
      </w:r>
      <w:r w:rsidRPr="00BD2F6E">
        <w:rPr>
          <w:spacing w:val="29"/>
        </w:rPr>
        <w:t xml:space="preserve"> </w:t>
      </w:r>
      <w:r w:rsidRPr="00BD2F6E">
        <w:t>ведения</w:t>
      </w:r>
      <w:r w:rsidRPr="00BD2F6E">
        <w:rPr>
          <w:spacing w:val="30"/>
        </w:rPr>
        <w:t xml:space="preserve"> </w:t>
      </w:r>
      <w:r w:rsidRPr="00BD2F6E">
        <w:rPr>
          <w:spacing w:val="-1"/>
        </w:rPr>
        <w:t>сельскохозяйственного</w:t>
      </w:r>
      <w:r w:rsidRPr="00BD2F6E">
        <w:rPr>
          <w:spacing w:val="55"/>
        </w:rPr>
        <w:t xml:space="preserve"> </w:t>
      </w:r>
      <w:r w:rsidRPr="00BD2F6E">
        <w:rPr>
          <w:spacing w:val="-1"/>
        </w:rPr>
        <w:t>производства,</w:t>
      </w:r>
      <w:r w:rsidRPr="00BD2F6E">
        <w:rPr>
          <w:spacing w:val="35"/>
        </w:rPr>
        <w:t xml:space="preserve"> </w:t>
      </w:r>
      <w:r w:rsidRPr="00BD2F6E">
        <w:t>арендатору,</w:t>
      </w:r>
      <w:r w:rsidRPr="00BD2F6E">
        <w:rPr>
          <w:spacing w:val="34"/>
        </w:rPr>
        <w:t xml:space="preserve"> </w:t>
      </w:r>
      <w:r w:rsidRPr="00BD2F6E">
        <w:t>в</w:t>
      </w:r>
      <w:r w:rsidRPr="00BD2F6E">
        <w:rPr>
          <w:spacing w:val="34"/>
        </w:rPr>
        <w:t xml:space="preserve"> </w:t>
      </w:r>
      <w:r w:rsidRPr="00BD2F6E">
        <w:t>отношении</w:t>
      </w:r>
      <w:r w:rsidRPr="00BD2F6E">
        <w:rPr>
          <w:spacing w:val="34"/>
        </w:rPr>
        <w:t xml:space="preserve"> </w:t>
      </w:r>
      <w:r w:rsidRPr="00BD2F6E">
        <w:rPr>
          <w:spacing w:val="-1"/>
        </w:rPr>
        <w:t>которого</w:t>
      </w:r>
      <w:r w:rsidRPr="00BD2F6E">
        <w:rPr>
          <w:spacing w:val="34"/>
        </w:rPr>
        <w:t xml:space="preserve"> </w:t>
      </w:r>
      <w:r w:rsidRPr="00BD2F6E">
        <w:t>у</w:t>
      </w:r>
      <w:r w:rsidRPr="00BD2F6E">
        <w:rPr>
          <w:spacing w:val="34"/>
        </w:rPr>
        <w:t xml:space="preserve"> </w:t>
      </w:r>
      <w:r w:rsidRPr="00BD2F6E">
        <w:t>уполномоченного</w:t>
      </w:r>
      <w:r w:rsidRPr="00BD2F6E">
        <w:rPr>
          <w:spacing w:val="34"/>
        </w:rPr>
        <w:t xml:space="preserve"> </w:t>
      </w:r>
      <w:r w:rsidRPr="00BD2F6E">
        <w:t>органа</w:t>
      </w:r>
      <w:r w:rsidRPr="00BD2F6E">
        <w:rPr>
          <w:spacing w:val="35"/>
        </w:rPr>
        <w:t xml:space="preserve"> </w:t>
      </w:r>
      <w:r w:rsidRPr="00BD2F6E">
        <w:rPr>
          <w:spacing w:val="-1"/>
        </w:rPr>
        <w:t>отсутствует</w:t>
      </w:r>
      <w:r w:rsidRPr="00BD2F6E">
        <w:rPr>
          <w:spacing w:val="62"/>
        </w:rPr>
        <w:t xml:space="preserve"> </w:t>
      </w:r>
      <w:r w:rsidRPr="00BD2F6E">
        <w:rPr>
          <w:spacing w:val="-1"/>
        </w:rPr>
        <w:t>информация</w:t>
      </w:r>
      <w:r w:rsidRPr="00BD2F6E">
        <w:rPr>
          <w:spacing w:val="46"/>
        </w:rPr>
        <w:t xml:space="preserve"> </w:t>
      </w:r>
      <w:r w:rsidRPr="00BD2F6E">
        <w:t>о</w:t>
      </w:r>
      <w:r w:rsidRPr="00BD2F6E">
        <w:rPr>
          <w:spacing w:val="46"/>
        </w:rPr>
        <w:t xml:space="preserve"> </w:t>
      </w:r>
      <w:r w:rsidRPr="00BD2F6E">
        <w:rPr>
          <w:spacing w:val="-1"/>
        </w:rPr>
        <w:t>выявленных</w:t>
      </w:r>
      <w:r w:rsidRPr="00BD2F6E">
        <w:rPr>
          <w:spacing w:val="46"/>
        </w:rPr>
        <w:t xml:space="preserve"> </w:t>
      </w:r>
      <w:r w:rsidRPr="00BD2F6E">
        <w:t>в</w:t>
      </w:r>
      <w:r w:rsidRPr="00BD2F6E">
        <w:rPr>
          <w:spacing w:val="46"/>
        </w:rPr>
        <w:t xml:space="preserve"> </w:t>
      </w:r>
      <w:r w:rsidRPr="00BD2F6E">
        <w:t>рамках</w:t>
      </w:r>
      <w:r w:rsidRPr="00BD2F6E">
        <w:rPr>
          <w:spacing w:val="47"/>
        </w:rPr>
        <w:t xml:space="preserve"> </w:t>
      </w:r>
      <w:r w:rsidRPr="00BD2F6E">
        <w:rPr>
          <w:spacing w:val="-1"/>
        </w:rPr>
        <w:t>государственного</w:t>
      </w:r>
      <w:r w:rsidRPr="00BD2F6E">
        <w:rPr>
          <w:spacing w:val="46"/>
        </w:rPr>
        <w:t xml:space="preserve"> </w:t>
      </w:r>
      <w:r w:rsidRPr="00BD2F6E">
        <w:rPr>
          <w:spacing w:val="-1"/>
        </w:rPr>
        <w:t>земельного</w:t>
      </w:r>
      <w:r w:rsidRPr="00BD2F6E">
        <w:rPr>
          <w:spacing w:val="46"/>
        </w:rPr>
        <w:t xml:space="preserve"> </w:t>
      </w:r>
      <w:r w:rsidRPr="00BD2F6E">
        <w:t>надзора</w:t>
      </w:r>
      <w:r w:rsidRPr="00BD2F6E">
        <w:rPr>
          <w:spacing w:val="46"/>
        </w:rPr>
        <w:t xml:space="preserve"> </w:t>
      </w:r>
      <w:r w:rsidRPr="00BD2F6E">
        <w:t>и</w:t>
      </w:r>
      <w:r w:rsidRPr="00BD2F6E">
        <w:rPr>
          <w:spacing w:val="46"/>
        </w:rPr>
        <w:t xml:space="preserve"> </w:t>
      </w:r>
      <w:r w:rsidRPr="00BD2F6E">
        <w:rPr>
          <w:spacing w:val="-1"/>
        </w:rPr>
        <w:t>неустраненных</w:t>
      </w:r>
      <w:r w:rsidRPr="00BD2F6E">
        <w:rPr>
          <w:spacing w:val="101"/>
        </w:rPr>
        <w:t xml:space="preserve"> </w:t>
      </w:r>
      <w:r w:rsidRPr="00BD2F6E">
        <w:t>нарушениях</w:t>
      </w:r>
      <w:r w:rsidRPr="00BD2F6E">
        <w:rPr>
          <w:spacing w:val="56"/>
        </w:rPr>
        <w:t xml:space="preserve"> </w:t>
      </w:r>
      <w:r w:rsidRPr="00BD2F6E">
        <w:t>законодательства</w:t>
      </w:r>
      <w:r w:rsidRPr="00BD2F6E">
        <w:rPr>
          <w:spacing w:val="55"/>
        </w:rPr>
        <w:t xml:space="preserve"> </w:t>
      </w:r>
      <w:r w:rsidRPr="00BD2F6E">
        <w:t>Российской</w:t>
      </w:r>
      <w:r w:rsidRPr="00BD2F6E">
        <w:rPr>
          <w:spacing w:val="56"/>
        </w:rPr>
        <w:t xml:space="preserve"> </w:t>
      </w:r>
      <w:r w:rsidRPr="00BD2F6E">
        <w:t>Федерации</w:t>
      </w:r>
      <w:r w:rsidRPr="00BD2F6E">
        <w:rPr>
          <w:spacing w:val="54"/>
        </w:rPr>
        <w:t xml:space="preserve"> </w:t>
      </w:r>
      <w:r w:rsidRPr="00BD2F6E">
        <w:t>при</w:t>
      </w:r>
      <w:r w:rsidRPr="00BD2F6E">
        <w:rPr>
          <w:spacing w:val="56"/>
        </w:rPr>
        <w:t xml:space="preserve"> </w:t>
      </w:r>
      <w:r w:rsidRPr="00BD2F6E">
        <w:t>использовании</w:t>
      </w:r>
      <w:r w:rsidRPr="00BD2F6E">
        <w:rPr>
          <w:spacing w:val="56"/>
        </w:rPr>
        <w:t xml:space="preserve"> </w:t>
      </w:r>
      <w:r w:rsidRPr="00BD2F6E">
        <w:t>такого</w:t>
      </w:r>
      <w:r w:rsidRPr="00BD2F6E">
        <w:rPr>
          <w:spacing w:val="55"/>
        </w:rPr>
        <w:t xml:space="preserve"> </w:t>
      </w:r>
      <w:r w:rsidRPr="00BD2F6E">
        <w:t xml:space="preserve">земельного </w:t>
      </w:r>
      <w:r w:rsidRPr="00BD2F6E">
        <w:rPr>
          <w:spacing w:val="-1"/>
        </w:rPr>
        <w:t>участка,</w:t>
      </w:r>
      <w:r w:rsidRPr="00BD2F6E">
        <w:rPr>
          <w:spacing w:val="22"/>
        </w:rPr>
        <w:t xml:space="preserve"> </w:t>
      </w:r>
      <w:r w:rsidRPr="00BD2F6E">
        <w:rPr>
          <w:spacing w:val="-1"/>
        </w:rPr>
        <w:t>при</w:t>
      </w:r>
      <w:r w:rsidRPr="00BD2F6E">
        <w:rPr>
          <w:spacing w:val="21"/>
        </w:rPr>
        <w:t xml:space="preserve"> </w:t>
      </w:r>
      <w:r w:rsidRPr="00BD2F6E">
        <w:t>условии,</w:t>
      </w:r>
      <w:r w:rsidRPr="00BD2F6E">
        <w:rPr>
          <w:spacing w:val="22"/>
        </w:rPr>
        <w:t xml:space="preserve"> </w:t>
      </w:r>
      <w:r w:rsidRPr="00BD2F6E">
        <w:t>что</w:t>
      </w:r>
      <w:r w:rsidRPr="00BD2F6E">
        <w:rPr>
          <w:spacing w:val="22"/>
        </w:rPr>
        <w:t xml:space="preserve"> </w:t>
      </w:r>
      <w:r w:rsidRPr="00BD2F6E">
        <w:t>заявление</w:t>
      </w:r>
      <w:r w:rsidRPr="00BD2F6E">
        <w:rPr>
          <w:spacing w:val="23"/>
        </w:rPr>
        <w:t xml:space="preserve"> </w:t>
      </w:r>
      <w:r w:rsidRPr="00BD2F6E">
        <w:t>о</w:t>
      </w:r>
      <w:r w:rsidRPr="00BD2F6E">
        <w:rPr>
          <w:spacing w:val="22"/>
        </w:rPr>
        <w:t xml:space="preserve"> </w:t>
      </w:r>
      <w:r w:rsidRPr="00BD2F6E">
        <w:t>заключении</w:t>
      </w:r>
      <w:r w:rsidRPr="00BD2F6E">
        <w:rPr>
          <w:spacing w:val="23"/>
        </w:rPr>
        <w:t xml:space="preserve"> </w:t>
      </w:r>
      <w:r w:rsidRPr="00BD2F6E">
        <w:t>нового</w:t>
      </w:r>
      <w:r w:rsidRPr="00BD2F6E">
        <w:rPr>
          <w:spacing w:val="22"/>
        </w:rPr>
        <w:t xml:space="preserve"> </w:t>
      </w:r>
      <w:r w:rsidRPr="00BD2F6E">
        <w:t>договора</w:t>
      </w:r>
      <w:r w:rsidRPr="00BD2F6E">
        <w:rPr>
          <w:spacing w:val="22"/>
        </w:rPr>
        <w:t xml:space="preserve"> </w:t>
      </w:r>
      <w:r w:rsidRPr="00BD2F6E">
        <w:t>аренды</w:t>
      </w:r>
      <w:r w:rsidRPr="00BD2F6E">
        <w:rPr>
          <w:spacing w:val="22"/>
        </w:rPr>
        <w:t xml:space="preserve"> </w:t>
      </w:r>
      <w:r w:rsidRPr="00BD2F6E">
        <w:t>такого</w:t>
      </w:r>
      <w:r w:rsidRPr="00BD2F6E">
        <w:rPr>
          <w:spacing w:val="22"/>
        </w:rPr>
        <w:t xml:space="preserve"> </w:t>
      </w:r>
      <w:r w:rsidRPr="00BD2F6E">
        <w:rPr>
          <w:spacing w:val="-1"/>
        </w:rPr>
        <w:t>земельного</w:t>
      </w:r>
      <w:r w:rsidRPr="00BD2F6E">
        <w:rPr>
          <w:spacing w:val="37"/>
        </w:rPr>
        <w:t xml:space="preserve"> </w:t>
      </w:r>
      <w:r w:rsidRPr="00BD2F6E">
        <w:rPr>
          <w:spacing w:val="-1"/>
        </w:rPr>
        <w:t>участка</w:t>
      </w:r>
      <w:r w:rsidRPr="00BD2F6E">
        <w:rPr>
          <w:spacing w:val="-10"/>
        </w:rPr>
        <w:t xml:space="preserve"> </w:t>
      </w:r>
      <w:r w:rsidRPr="00BD2F6E">
        <w:rPr>
          <w:spacing w:val="-1"/>
        </w:rPr>
        <w:t>подано</w:t>
      </w:r>
      <w:r w:rsidRPr="00BD2F6E">
        <w:rPr>
          <w:spacing w:val="-10"/>
        </w:rPr>
        <w:t xml:space="preserve"> </w:t>
      </w:r>
      <w:r w:rsidRPr="00BD2F6E">
        <w:t>этим</w:t>
      </w:r>
      <w:r w:rsidRPr="00BD2F6E">
        <w:rPr>
          <w:spacing w:val="-10"/>
        </w:rPr>
        <w:t xml:space="preserve"> </w:t>
      </w:r>
      <w:r w:rsidRPr="00BD2F6E">
        <w:t>арендатором</w:t>
      </w:r>
      <w:r w:rsidRPr="00BD2F6E">
        <w:rPr>
          <w:spacing w:val="-11"/>
        </w:rPr>
        <w:t xml:space="preserve"> </w:t>
      </w:r>
      <w:r w:rsidRPr="00BD2F6E">
        <w:t>до</w:t>
      </w:r>
      <w:r w:rsidRPr="00BD2F6E">
        <w:rPr>
          <w:spacing w:val="-10"/>
        </w:rPr>
        <w:t xml:space="preserve"> </w:t>
      </w:r>
      <w:r w:rsidRPr="00BD2F6E">
        <w:t>дня</w:t>
      </w:r>
      <w:r w:rsidRPr="00BD2F6E">
        <w:rPr>
          <w:spacing w:val="-10"/>
        </w:rPr>
        <w:t xml:space="preserve"> </w:t>
      </w:r>
      <w:r w:rsidRPr="00BD2F6E">
        <w:t>истечения</w:t>
      </w:r>
      <w:r w:rsidRPr="00BD2F6E">
        <w:rPr>
          <w:spacing w:val="-9"/>
        </w:rPr>
        <w:t xml:space="preserve"> </w:t>
      </w:r>
      <w:r w:rsidRPr="00BD2F6E">
        <w:t>срока</w:t>
      </w:r>
      <w:r w:rsidRPr="00BD2F6E">
        <w:rPr>
          <w:spacing w:val="-11"/>
        </w:rPr>
        <w:t xml:space="preserve"> </w:t>
      </w:r>
      <w:r w:rsidRPr="00BD2F6E">
        <w:t>действия</w:t>
      </w:r>
      <w:r w:rsidRPr="00BD2F6E">
        <w:rPr>
          <w:spacing w:val="-10"/>
        </w:rPr>
        <w:t xml:space="preserve"> </w:t>
      </w:r>
      <w:r w:rsidRPr="00BD2F6E">
        <w:t>ранее</w:t>
      </w:r>
      <w:r w:rsidRPr="00BD2F6E">
        <w:rPr>
          <w:spacing w:val="-9"/>
        </w:rPr>
        <w:t xml:space="preserve"> </w:t>
      </w:r>
      <w:r w:rsidRPr="00BD2F6E">
        <w:t>заключенного</w:t>
      </w:r>
      <w:r w:rsidRPr="00BD2F6E">
        <w:rPr>
          <w:spacing w:val="-10"/>
        </w:rPr>
        <w:t xml:space="preserve"> </w:t>
      </w:r>
      <w:r w:rsidRPr="00BD2F6E">
        <w:rPr>
          <w:spacing w:val="-1"/>
        </w:rPr>
        <w:t>договора</w:t>
      </w:r>
      <w:r w:rsidRPr="00BD2F6E">
        <w:rPr>
          <w:spacing w:val="37"/>
        </w:rPr>
        <w:t xml:space="preserve"> </w:t>
      </w:r>
      <w:r w:rsidRPr="00BD2F6E">
        <w:t xml:space="preserve">аренды такого </w:t>
      </w:r>
      <w:r w:rsidRPr="00BD2F6E">
        <w:rPr>
          <w:spacing w:val="-1"/>
        </w:rPr>
        <w:t>земельного</w:t>
      </w:r>
      <w:r w:rsidRPr="00BD2F6E">
        <w:rPr>
          <w:spacing w:val="-2"/>
        </w:rPr>
        <w:t xml:space="preserve"> </w:t>
      </w:r>
      <w:r w:rsidRPr="00BD2F6E">
        <w:rPr>
          <w:spacing w:val="-1"/>
        </w:rPr>
        <w:t>участка;</w:t>
      </w:r>
    </w:p>
    <w:p w14:paraId="4D7823B3" w14:textId="77777777" w:rsidR="003369F9" w:rsidRPr="00BD2F6E" w:rsidRDefault="003369F9">
      <w:pPr>
        <w:pStyle w:val="af0"/>
        <w:numPr>
          <w:ilvl w:val="0"/>
          <w:numId w:val="48"/>
        </w:numPr>
        <w:tabs>
          <w:tab w:val="left" w:pos="1121"/>
        </w:tabs>
        <w:suppressAutoHyphens w:val="0"/>
        <w:spacing w:after="0" w:line="240" w:lineRule="auto"/>
        <w:ind w:left="0" w:right="-1" w:firstLine="709"/>
      </w:pPr>
      <w:r w:rsidRPr="00BD2F6E">
        <w:rPr>
          <w:spacing w:val="-1"/>
        </w:rPr>
        <w:t>земельного</w:t>
      </w:r>
      <w:r w:rsidRPr="00BD2F6E">
        <w:rPr>
          <w:spacing w:val="54"/>
        </w:rPr>
        <w:t xml:space="preserve"> </w:t>
      </w:r>
      <w:r w:rsidRPr="00BD2F6E">
        <w:t>участка</w:t>
      </w:r>
      <w:r w:rsidRPr="00BD2F6E">
        <w:rPr>
          <w:spacing w:val="56"/>
        </w:rPr>
        <w:t xml:space="preserve"> </w:t>
      </w:r>
      <w:r w:rsidRPr="00BD2F6E">
        <w:rPr>
          <w:spacing w:val="-1"/>
        </w:rPr>
        <w:t>арендатору</w:t>
      </w:r>
      <w:r w:rsidRPr="00BD2F6E">
        <w:rPr>
          <w:spacing w:val="58"/>
        </w:rPr>
        <w:t xml:space="preserve"> </w:t>
      </w:r>
      <w:r w:rsidRPr="00BD2F6E">
        <w:rPr>
          <w:spacing w:val="-1"/>
        </w:rPr>
        <w:t>(за</w:t>
      </w:r>
      <w:r w:rsidRPr="00BD2F6E">
        <w:rPr>
          <w:spacing w:val="56"/>
        </w:rPr>
        <w:t xml:space="preserve"> </w:t>
      </w:r>
      <w:r w:rsidRPr="00BD2F6E">
        <w:rPr>
          <w:spacing w:val="-1"/>
        </w:rPr>
        <w:t>исключением</w:t>
      </w:r>
      <w:r w:rsidRPr="00BD2F6E">
        <w:rPr>
          <w:spacing w:val="55"/>
        </w:rPr>
        <w:t xml:space="preserve"> </w:t>
      </w:r>
      <w:r w:rsidRPr="00BD2F6E">
        <w:t>арендаторов</w:t>
      </w:r>
      <w:r w:rsidRPr="00BD2F6E">
        <w:rPr>
          <w:spacing w:val="55"/>
        </w:rPr>
        <w:t xml:space="preserve"> </w:t>
      </w:r>
      <w:r w:rsidRPr="00BD2F6E">
        <w:t>земельных</w:t>
      </w:r>
      <w:r w:rsidRPr="00BD2F6E">
        <w:rPr>
          <w:spacing w:val="54"/>
        </w:rPr>
        <w:t xml:space="preserve"> </w:t>
      </w:r>
      <w:r w:rsidRPr="00BD2F6E">
        <w:t>участков,</w:t>
      </w:r>
      <w:r w:rsidRPr="00BD2F6E">
        <w:rPr>
          <w:spacing w:val="57"/>
        </w:rPr>
        <w:t xml:space="preserve"> </w:t>
      </w:r>
      <w:r w:rsidRPr="00BD2F6E">
        <w:t>указанных</w:t>
      </w:r>
      <w:r w:rsidRPr="00BD2F6E">
        <w:rPr>
          <w:spacing w:val="7"/>
        </w:rPr>
        <w:t xml:space="preserve"> </w:t>
      </w:r>
      <w:r w:rsidRPr="00BD2F6E">
        <w:t>в</w:t>
      </w:r>
      <w:r w:rsidRPr="00BD2F6E">
        <w:rPr>
          <w:spacing w:val="10"/>
        </w:rPr>
        <w:t xml:space="preserve"> </w:t>
      </w:r>
      <w:r w:rsidRPr="00BD2F6E">
        <w:rPr>
          <w:spacing w:val="-1"/>
        </w:rPr>
        <w:t>подпункте</w:t>
      </w:r>
      <w:r w:rsidRPr="00BD2F6E">
        <w:t xml:space="preserve"> 31</w:t>
      </w:r>
      <w:r w:rsidRPr="00BD2F6E">
        <w:rPr>
          <w:spacing w:val="9"/>
        </w:rPr>
        <w:t xml:space="preserve"> </w:t>
      </w:r>
      <w:r w:rsidRPr="00BD2F6E">
        <w:rPr>
          <w:spacing w:val="-1"/>
        </w:rPr>
        <w:t>настоящего</w:t>
      </w:r>
      <w:r w:rsidRPr="00BD2F6E">
        <w:rPr>
          <w:spacing w:val="9"/>
        </w:rPr>
        <w:t xml:space="preserve"> </w:t>
      </w:r>
      <w:r w:rsidRPr="00BD2F6E">
        <w:rPr>
          <w:spacing w:val="-1"/>
        </w:rPr>
        <w:t>пункта),</w:t>
      </w:r>
      <w:r w:rsidRPr="00BD2F6E">
        <w:rPr>
          <w:spacing w:val="9"/>
        </w:rPr>
        <w:t xml:space="preserve"> </w:t>
      </w:r>
      <w:r w:rsidRPr="00BD2F6E">
        <w:rPr>
          <w:spacing w:val="-1"/>
        </w:rPr>
        <w:t>если</w:t>
      </w:r>
      <w:r w:rsidRPr="00BD2F6E">
        <w:rPr>
          <w:spacing w:val="9"/>
        </w:rPr>
        <w:t xml:space="preserve"> </w:t>
      </w:r>
      <w:r w:rsidRPr="00BD2F6E">
        <w:rPr>
          <w:spacing w:val="-1"/>
        </w:rPr>
        <w:t>этот</w:t>
      </w:r>
      <w:r w:rsidRPr="00BD2F6E">
        <w:rPr>
          <w:spacing w:val="8"/>
        </w:rPr>
        <w:t xml:space="preserve"> </w:t>
      </w:r>
      <w:r w:rsidRPr="00BD2F6E">
        <w:t>арендатор</w:t>
      </w:r>
      <w:r w:rsidRPr="00BD2F6E">
        <w:rPr>
          <w:spacing w:val="8"/>
        </w:rPr>
        <w:t xml:space="preserve"> </w:t>
      </w:r>
      <w:r w:rsidRPr="00BD2F6E">
        <w:t>имеет</w:t>
      </w:r>
      <w:r w:rsidRPr="00BD2F6E">
        <w:rPr>
          <w:spacing w:val="9"/>
        </w:rPr>
        <w:t xml:space="preserve"> </w:t>
      </w:r>
      <w:r w:rsidRPr="00BD2F6E">
        <w:rPr>
          <w:spacing w:val="-1"/>
        </w:rPr>
        <w:t>право</w:t>
      </w:r>
      <w:r w:rsidRPr="00BD2F6E">
        <w:rPr>
          <w:spacing w:val="9"/>
        </w:rPr>
        <w:t xml:space="preserve"> </w:t>
      </w:r>
      <w:r w:rsidRPr="00BD2F6E">
        <w:t>на</w:t>
      </w:r>
      <w:r w:rsidRPr="00BD2F6E">
        <w:rPr>
          <w:spacing w:val="9"/>
        </w:rPr>
        <w:t xml:space="preserve"> </w:t>
      </w:r>
      <w:r w:rsidRPr="00BD2F6E">
        <w:rPr>
          <w:spacing w:val="-1"/>
        </w:rPr>
        <w:t>заключение</w:t>
      </w:r>
      <w:r w:rsidRPr="00BD2F6E">
        <w:rPr>
          <w:spacing w:val="77"/>
        </w:rPr>
        <w:t xml:space="preserve"> </w:t>
      </w:r>
      <w:r w:rsidRPr="00BD2F6E">
        <w:t>нового</w:t>
      </w:r>
      <w:r w:rsidRPr="00BD2F6E">
        <w:rPr>
          <w:spacing w:val="10"/>
        </w:rPr>
        <w:t xml:space="preserve"> </w:t>
      </w:r>
      <w:r w:rsidRPr="00BD2F6E">
        <w:t>договора</w:t>
      </w:r>
      <w:r w:rsidRPr="00BD2F6E">
        <w:rPr>
          <w:spacing w:val="10"/>
        </w:rPr>
        <w:t xml:space="preserve"> </w:t>
      </w:r>
      <w:r w:rsidRPr="00BD2F6E">
        <w:t>аренды</w:t>
      </w:r>
      <w:r w:rsidRPr="00BD2F6E">
        <w:rPr>
          <w:spacing w:val="10"/>
        </w:rPr>
        <w:t xml:space="preserve"> </w:t>
      </w:r>
      <w:r w:rsidRPr="00BD2F6E">
        <w:t>такого</w:t>
      </w:r>
      <w:r w:rsidRPr="00BD2F6E">
        <w:rPr>
          <w:spacing w:val="10"/>
        </w:rPr>
        <w:t xml:space="preserve"> </w:t>
      </w:r>
      <w:r w:rsidRPr="00BD2F6E">
        <w:t>земельного</w:t>
      </w:r>
      <w:r w:rsidRPr="00BD2F6E">
        <w:rPr>
          <w:spacing w:val="9"/>
        </w:rPr>
        <w:t xml:space="preserve"> </w:t>
      </w:r>
      <w:r w:rsidRPr="00BD2F6E">
        <w:rPr>
          <w:spacing w:val="-1"/>
        </w:rPr>
        <w:t>участка</w:t>
      </w:r>
      <w:r w:rsidRPr="00BD2F6E">
        <w:rPr>
          <w:spacing w:val="10"/>
        </w:rPr>
        <w:t xml:space="preserve"> </w:t>
      </w:r>
      <w:r w:rsidRPr="00BD2F6E">
        <w:t>в</w:t>
      </w:r>
      <w:r w:rsidRPr="00BD2F6E">
        <w:rPr>
          <w:spacing w:val="10"/>
        </w:rPr>
        <w:t xml:space="preserve"> </w:t>
      </w:r>
      <w:r w:rsidRPr="00BD2F6E">
        <w:t>соответствии</w:t>
      </w:r>
      <w:r w:rsidRPr="00BD2F6E">
        <w:rPr>
          <w:spacing w:val="10"/>
        </w:rPr>
        <w:t xml:space="preserve"> </w:t>
      </w:r>
      <w:r w:rsidRPr="00BD2F6E">
        <w:t>с</w:t>
      </w:r>
      <w:r w:rsidRPr="00BD2F6E">
        <w:rPr>
          <w:spacing w:val="14"/>
        </w:rPr>
        <w:t xml:space="preserve"> </w:t>
      </w:r>
      <w:r w:rsidRPr="00BD2F6E">
        <w:rPr>
          <w:spacing w:val="-1"/>
        </w:rPr>
        <w:t>пунктами</w:t>
      </w:r>
      <w:r w:rsidRPr="00BD2F6E">
        <w:rPr>
          <w:spacing w:val="10"/>
        </w:rPr>
        <w:t xml:space="preserve"> </w:t>
      </w:r>
      <w:r w:rsidRPr="00BD2F6E">
        <w:t>3</w:t>
      </w:r>
      <w:r w:rsidRPr="00BD2F6E">
        <w:rPr>
          <w:spacing w:val="11"/>
        </w:rPr>
        <w:t xml:space="preserve"> </w:t>
      </w:r>
      <w:r w:rsidRPr="00BD2F6E">
        <w:t>и</w:t>
      </w:r>
      <w:r w:rsidRPr="00BD2F6E">
        <w:rPr>
          <w:spacing w:val="10"/>
        </w:rPr>
        <w:t xml:space="preserve"> </w:t>
      </w:r>
      <w:r w:rsidRPr="00BD2F6E">
        <w:t>4</w:t>
      </w:r>
      <w:r w:rsidRPr="00BD2F6E">
        <w:rPr>
          <w:spacing w:val="10"/>
        </w:rPr>
        <w:t xml:space="preserve"> </w:t>
      </w:r>
      <w:r w:rsidRPr="00BD2F6E">
        <w:t>настоящей</w:t>
      </w:r>
      <w:r w:rsidRPr="00BD2F6E">
        <w:rPr>
          <w:spacing w:val="30"/>
        </w:rPr>
        <w:t xml:space="preserve"> </w:t>
      </w:r>
      <w:r w:rsidRPr="00BD2F6E">
        <w:rPr>
          <w:spacing w:val="-1"/>
        </w:rPr>
        <w:t>статьи;</w:t>
      </w:r>
    </w:p>
    <w:p w14:paraId="14FE6ECF" w14:textId="77777777" w:rsidR="003369F9" w:rsidRPr="00BD2F6E" w:rsidRDefault="003369F9">
      <w:pPr>
        <w:pStyle w:val="af0"/>
        <w:numPr>
          <w:ilvl w:val="0"/>
          <w:numId w:val="48"/>
        </w:numPr>
        <w:tabs>
          <w:tab w:val="left" w:pos="1185"/>
        </w:tabs>
        <w:suppressAutoHyphens w:val="0"/>
        <w:spacing w:after="0" w:line="240" w:lineRule="auto"/>
        <w:ind w:left="0" w:right="-1" w:firstLine="709"/>
      </w:pPr>
      <w:r w:rsidRPr="00BD2F6E">
        <w:t>земельного</w:t>
      </w:r>
      <w:r w:rsidRPr="00BD2F6E">
        <w:rPr>
          <w:spacing w:val="58"/>
        </w:rPr>
        <w:t xml:space="preserve"> </w:t>
      </w:r>
      <w:r w:rsidRPr="00BD2F6E">
        <w:rPr>
          <w:spacing w:val="-1"/>
        </w:rPr>
        <w:t>участка</w:t>
      </w:r>
      <w:r w:rsidRPr="00BD2F6E">
        <w:rPr>
          <w:spacing w:val="59"/>
        </w:rPr>
        <w:t xml:space="preserve"> </w:t>
      </w:r>
      <w:r w:rsidRPr="00BD2F6E">
        <w:rPr>
          <w:spacing w:val="-1"/>
        </w:rPr>
        <w:t>гражданину</w:t>
      </w:r>
      <w:r w:rsidRPr="00BD2F6E">
        <w:rPr>
          <w:spacing w:val="1"/>
        </w:rPr>
        <w:t xml:space="preserve"> </w:t>
      </w:r>
      <w:r w:rsidRPr="00BD2F6E">
        <w:t>в</w:t>
      </w:r>
      <w:r w:rsidRPr="00BD2F6E">
        <w:rPr>
          <w:spacing w:val="59"/>
        </w:rPr>
        <w:t xml:space="preserve"> </w:t>
      </w:r>
      <w:r w:rsidRPr="00BD2F6E">
        <w:rPr>
          <w:spacing w:val="-1"/>
        </w:rPr>
        <w:t>соответствии</w:t>
      </w:r>
      <w:r w:rsidRPr="00BD2F6E">
        <w:t xml:space="preserve"> с</w:t>
      </w:r>
      <w:r w:rsidRPr="00BD2F6E">
        <w:rPr>
          <w:spacing w:val="3"/>
        </w:rPr>
        <w:t xml:space="preserve"> </w:t>
      </w:r>
      <w:hyperlink r:id="rId28">
        <w:r w:rsidRPr="00BD2F6E">
          <w:t>Федеральным</w:t>
        </w:r>
        <w:r w:rsidRPr="00BD2F6E">
          <w:rPr>
            <w:spacing w:val="59"/>
          </w:rPr>
          <w:t xml:space="preserve"> </w:t>
        </w:r>
        <w:r w:rsidRPr="00BD2F6E">
          <w:t>законом</w:t>
        </w:r>
      </w:hyperlink>
      <w:r w:rsidRPr="00BD2F6E">
        <w:t xml:space="preserve"> «Об</w:t>
      </w:r>
      <w:r w:rsidRPr="00BD2F6E">
        <w:rPr>
          <w:spacing w:val="45"/>
        </w:rPr>
        <w:t xml:space="preserve"> </w:t>
      </w:r>
      <w:r w:rsidRPr="00BD2F6E">
        <w:rPr>
          <w:spacing w:val="-1"/>
        </w:rPr>
        <w:t>особенностях</w:t>
      </w:r>
      <w:r w:rsidRPr="00BD2F6E">
        <w:rPr>
          <w:spacing w:val="15"/>
        </w:rPr>
        <w:t xml:space="preserve"> </w:t>
      </w:r>
      <w:r w:rsidRPr="00BD2F6E">
        <w:t>предоставления</w:t>
      </w:r>
      <w:r w:rsidRPr="00BD2F6E">
        <w:rPr>
          <w:spacing w:val="15"/>
        </w:rPr>
        <w:t xml:space="preserve"> </w:t>
      </w:r>
      <w:r w:rsidRPr="00BD2F6E">
        <w:t>гражданам</w:t>
      </w:r>
      <w:r w:rsidRPr="00BD2F6E">
        <w:rPr>
          <w:spacing w:val="16"/>
        </w:rPr>
        <w:t xml:space="preserve"> </w:t>
      </w:r>
      <w:r w:rsidRPr="00BD2F6E">
        <w:rPr>
          <w:spacing w:val="-1"/>
        </w:rPr>
        <w:t>земельных</w:t>
      </w:r>
      <w:r w:rsidRPr="00BD2F6E">
        <w:rPr>
          <w:spacing w:val="14"/>
        </w:rPr>
        <w:t xml:space="preserve"> </w:t>
      </w:r>
      <w:r w:rsidRPr="00BD2F6E">
        <w:t>участков,</w:t>
      </w:r>
      <w:r w:rsidRPr="00BD2F6E">
        <w:rPr>
          <w:spacing w:val="14"/>
        </w:rPr>
        <w:t xml:space="preserve"> </w:t>
      </w:r>
      <w:r w:rsidRPr="00BD2F6E">
        <w:t>находящихся</w:t>
      </w:r>
      <w:r w:rsidRPr="00BD2F6E">
        <w:rPr>
          <w:spacing w:val="19"/>
        </w:rPr>
        <w:t xml:space="preserve"> </w:t>
      </w:r>
      <w:r w:rsidRPr="00BD2F6E">
        <w:t>в</w:t>
      </w:r>
      <w:r w:rsidRPr="00BD2F6E">
        <w:rPr>
          <w:spacing w:val="16"/>
        </w:rPr>
        <w:t xml:space="preserve"> </w:t>
      </w:r>
      <w:r w:rsidRPr="00BD2F6E">
        <w:t>государственной</w:t>
      </w:r>
      <w:r w:rsidRPr="00BD2F6E">
        <w:rPr>
          <w:spacing w:val="40"/>
        </w:rPr>
        <w:t xml:space="preserve"> </w:t>
      </w:r>
      <w:r w:rsidRPr="00BD2F6E">
        <w:t>или</w:t>
      </w:r>
      <w:r w:rsidRPr="00BD2F6E">
        <w:rPr>
          <w:spacing w:val="54"/>
        </w:rPr>
        <w:t xml:space="preserve"> </w:t>
      </w:r>
      <w:r w:rsidRPr="00BD2F6E">
        <w:rPr>
          <w:spacing w:val="-1"/>
        </w:rPr>
        <w:t>муниципальной</w:t>
      </w:r>
      <w:r w:rsidRPr="00BD2F6E">
        <w:rPr>
          <w:spacing w:val="54"/>
        </w:rPr>
        <w:t xml:space="preserve"> </w:t>
      </w:r>
      <w:r w:rsidRPr="00BD2F6E">
        <w:t>собственности</w:t>
      </w:r>
      <w:r w:rsidRPr="00BD2F6E">
        <w:rPr>
          <w:spacing w:val="53"/>
        </w:rPr>
        <w:t xml:space="preserve"> </w:t>
      </w:r>
      <w:r w:rsidRPr="00BD2F6E">
        <w:t>и</w:t>
      </w:r>
      <w:r w:rsidRPr="00BD2F6E">
        <w:rPr>
          <w:spacing w:val="53"/>
        </w:rPr>
        <w:t xml:space="preserve"> </w:t>
      </w:r>
      <w:r w:rsidRPr="00BD2F6E">
        <w:t>расположенных</w:t>
      </w:r>
      <w:r w:rsidRPr="00BD2F6E">
        <w:rPr>
          <w:spacing w:val="54"/>
        </w:rPr>
        <w:t xml:space="preserve"> </w:t>
      </w:r>
      <w:r w:rsidRPr="00BD2F6E">
        <w:t>на</w:t>
      </w:r>
      <w:r w:rsidRPr="00BD2F6E">
        <w:rPr>
          <w:spacing w:val="54"/>
        </w:rPr>
        <w:t xml:space="preserve"> </w:t>
      </w:r>
      <w:r w:rsidRPr="00BD2F6E">
        <w:rPr>
          <w:spacing w:val="-1"/>
        </w:rPr>
        <w:t>территориях</w:t>
      </w:r>
      <w:r w:rsidRPr="00BD2F6E">
        <w:rPr>
          <w:spacing w:val="53"/>
        </w:rPr>
        <w:t xml:space="preserve"> </w:t>
      </w:r>
      <w:r w:rsidRPr="00BD2F6E">
        <w:rPr>
          <w:spacing w:val="-1"/>
        </w:rPr>
        <w:t>субъектов</w:t>
      </w:r>
      <w:r w:rsidRPr="00BD2F6E">
        <w:rPr>
          <w:spacing w:val="53"/>
        </w:rPr>
        <w:t xml:space="preserve"> </w:t>
      </w:r>
      <w:r w:rsidRPr="00BD2F6E">
        <w:t>Российской</w:t>
      </w:r>
      <w:r w:rsidRPr="00BD2F6E">
        <w:rPr>
          <w:spacing w:val="61"/>
        </w:rPr>
        <w:t xml:space="preserve"> </w:t>
      </w:r>
      <w:r w:rsidRPr="00BD2F6E">
        <w:t>Федерации,</w:t>
      </w:r>
      <w:r w:rsidRPr="00BD2F6E">
        <w:rPr>
          <w:spacing w:val="-2"/>
        </w:rPr>
        <w:t xml:space="preserve"> </w:t>
      </w:r>
      <w:r w:rsidRPr="00BD2F6E">
        <w:t>входящих в</w:t>
      </w:r>
      <w:r w:rsidRPr="00BD2F6E">
        <w:rPr>
          <w:spacing w:val="-1"/>
        </w:rPr>
        <w:t xml:space="preserve"> </w:t>
      </w:r>
      <w:r w:rsidRPr="00BD2F6E">
        <w:t xml:space="preserve">состав </w:t>
      </w:r>
      <w:r w:rsidRPr="00BD2F6E">
        <w:rPr>
          <w:spacing w:val="-1"/>
        </w:rPr>
        <w:t>Дальневосточного</w:t>
      </w:r>
      <w:r w:rsidRPr="00BD2F6E">
        <w:t xml:space="preserve"> федерального округа, и</w:t>
      </w:r>
      <w:r w:rsidRPr="00BD2F6E">
        <w:rPr>
          <w:spacing w:val="-2"/>
        </w:rPr>
        <w:t xml:space="preserve"> </w:t>
      </w:r>
      <w:r w:rsidRPr="00BD2F6E">
        <w:t xml:space="preserve">о </w:t>
      </w:r>
      <w:r w:rsidRPr="00BD2F6E">
        <w:rPr>
          <w:spacing w:val="-1"/>
        </w:rPr>
        <w:t>внесении</w:t>
      </w:r>
      <w:r w:rsidRPr="00BD2F6E">
        <w:t xml:space="preserve"> </w:t>
      </w:r>
      <w:r w:rsidRPr="00BD2F6E">
        <w:rPr>
          <w:spacing w:val="-1"/>
        </w:rPr>
        <w:t>изменений</w:t>
      </w:r>
      <w:r w:rsidRPr="00BD2F6E">
        <w:rPr>
          <w:spacing w:val="59"/>
        </w:rPr>
        <w:t xml:space="preserve"> </w:t>
      </w:r>
      <w:r w:rsidRPr="00BD2F6E">
        <w:t xml:space="preserve">в </w:t>
      </w:r>
      <w:r w:rsidRPr="00BD2F6E">
        <w:rPr>
          <w:spacing w:val="-1"/>
        </w:rPr>
        <w:t>отдельные</w:t>
      </w:r>
      <w:r w:rsidRPr="00BD2F6E">
        <w:t xml:space="preserve"> </w:t>
      </w:r>
      <w:r w:rsidRPr="00BD2F6E">
        <w:rPr>
          <w:spacing w:val="-1"/>
        </w:rPr>
        <w:t>законодательные</w:t>
      </w:r>
      <w:r w:rsidRPr="00BD2F6E">
        <w:t xml:space="preserve"> акты</w:t>
      </w:r>
      <w:r w:rsidRPr="00BD2F6E">
        <w:rPr>
          <w:spacing w:val="-1"/>
        </w:rPr>
        <w:t xml:space="preserve"> </w:t>
      </w:r>
      <w:r w:rsidRPr="00BD2F6E">
        <w:t xml:space="preserve">Российской </w:t>
      </w:r>
      <w:r w:rsidRPr="00BD2F6E">
        <w:rPr>
          <w:spacing w:val="-1"/>
        </w:rPr>
        <w:t>Федерации»;</w:t>
      </w:r>
    </w:p>
    <w:p w14:paraId="7FEDBA6F" w14:textId="77777777" w:rsidR="003369F9" w:rsidRPr="00BD2F6E" w:rsidRDefault="003369F9">
      <w:pPr>
        <w:pStyle w:val="af0"/>
        <w:numPr>
          <w:ilvl w:val="0"/>
          <w:numId w:val="48"/>
        </w:numPr>
        <w:tabs>
          <w:tab w:val="left" w:pos="1051"/>
        </w:tabs>
        <w:suppressAutoHyphens w:val="0"/>
        <w:spacing w:after="0" w:line="240" w:lineRule="auto"/>
        <w:ind w:left="0" w:right="-1" w:firstLine="709"/>
      </w:pPr>
      <w:r w:rsidRPr="00BD2F6E">
        <w:t>земельного</w:t>
      </w:r>
      <w:r w:rsidRPr="00BD2F6E">
        <w:rPr>
          <w:spacing w:val="-16"/>
        </w:rPr>
        <w:t xml:space="preserve"> </w:t>
      </w:r>
      <w:r w:rsidRPr="00BD2F6E">
        <w:t>участка</w:t>
      </w:r>
      <w:r w:rsidRPr="00BD2F6E">
        <w:rPr>
          <w:spacing w:val="-16"/>
        </w:rPr>
        <w:t xml:space="preserve"> </w:t>
      </w:r>
      <w:r w:rsidRPr="00BD2F6E">
        <w:t>в</w:t>
      </w:r>
      <w:r w:rsidRPr="00BD2F6E">
        <w:rPr>
          <w:spacing w:val="-15"/>
        </w:rPr>
        <w:t xml:space="preserve"> </w:t>
      </w:r>
      <w:r w:rsidRPr="00BD2F6E">
        <w:t>соответствии</w:t>
      </w:r>
      <w:r w:rsidRPr="00BD2F6E">
        <w:rPr>
          <w:spacing w:val="-15"/>
        </w:rPr>
        <w:t xml:space="preserve"> </w:t>
      </w:r>
      <w:r w:rsidRPr="00BD2F6E">
        <w:t>с</w:t>
      </w:r>
      <w:r w:rsidRPr="00BD2F6E">
        <w:rPr>
          <w:spacing w:val="-14"/>
        </w:rPr>
        <w:t xml:space="preserve"> </w:t>
      </w:r>
      <w:hyperlink r:id="rId29">
        <w:r w:rsidRPr="00BD2F6E">
          <w:t>Федеральным</w:t>
        </w:r>
        <w:r w:rsidRPr="00BD2F6E">
          <w:rPr>
            <w:spacing w:val="-15"/>
          </w:rPr>
          <w:t xml:space="preserve"> </w:t>
        </w:r>
        <w:r w:rsidRPr="00BD2F6E">
          <w:t>законом</w:t>
        </w:r>
      </w:hyperlink>
      <w:r w:rsidRPr="00BD2F6E">
        <w:rPr>
          <w:spacing w:val="-14"/>
        </w:rPr>
        <w:t xml:space="preserve"> </w:t>
      </w:r>
      <w:r w:rsidRPr="00BD2F6E">
        <w:t>от</w:t>
      </w:r>
      <w:r w:rsidRPr="00BD2F6E">
        <w:rPr>
          <w:spacing w:val="-15"/>
        </w:rPr>
        <w:t xml:space="preserve"> </w:t>
      </w:r>
      <w:r w:rsidRPr="00BD2F6E">
        <w:t>24</w:t>
      </w:r>
      <w:r w:rsidRPr="00BD2F6E">
        <w:rPr>
          <w:spacing w:val="-14"/>
        </w:rPr>
        <w:t xml:space="preserve"> </w:t>
      </w:r>
      <w:r w:rsidRPr="00BD2F6E">
        <w:t>июля</w:t>
      </w:r>
      <w:r w:rsidRPr="00BD2F6E">
        <w:rPr>
          <w:spacing w:val="-15"/>
        </w:rPr>
        <w:t xml:space="preserve"> </w:t>
      </w:r>
      <w:r w:rsidRPr="00BD2F6E">
        <w:t>2008</w:t>
      </w:r>
      <w:r w:rsidRPr="00BD2F6E">
        <w:rPr>
          <w:spacing w:val="-15"/>
        </w:rPr>
        <w:t xml:space="preserve"> </w:t>
      </w:r>
      <w:r w:rsidRPr="00BD2F6E">
        <w:t>года</w:t>
      </w:r>
      <w:r w:rsidRPr="00BD2F6E">
        <w:rPr>
          <w:spacing w:val="-14"/>
        </w:rPr>
        <w:t xml:space="preserve"> </w:t>
      </w:r>
      <w:r w:rsidRPr="00BD2F6E">
        <w:t>№ 161-ФЗ «О</w:t>
      </w:r>
      <w:r w:rsidRPr="00BD2F6E">
        <w:rPr>
          <w:spacing w:val="-1"/>
        </w:rPr>
        <w:t xml:space="preserve"> содействии</w:t>
      </w:r>
      <w:r w:rsidRPr="00BD2F6E">
        <w:t xml:space="preserve"> развитию</w:t>
      </w:r>
      <w:r w:rsidRPr="00BD2F6E">
        <w:rPr>
          <w:spacing w:val="-1"/>
        </w:rPr>
        <w:t xml:space="preserve"> </w:t>
      </w:r>
      <w:r w:rsidRPr="00BD2F6E">
        <w:t xml:space="preserve">жилищного </w:t>
      </w:r>
      <w:r w:rsidRPr="00BD2F6E">
        <w:rPr>
          <w:spacing w:val="-1"/>
        </w:rPr>
        <w:t>строительства»;</w:t>
      </w:r>
    </w:p>
    <w:p w14:paraId="5E164037" w14:textId="77777777" w:rsidR="003369F9" w:rsidRPr="00BD2F6E" w:rsidRDefault="003369F9">
      <w:pPr>
        <w:pStyle w:val="af0"/>
        <w:numPr>
          <w:ilvl w:val="0"/>
          <w:numId w:val="48"/>
        </w:numPr>
        <w:tabs>
          <w:tab w:val="left" w:pos="1132"/>
        </w:tabs>
        <w:suppressAutoHyphens w:val="0"/>
        <w:spacing w:after="0" w:line="240" w:lineRule="auto"/>
        <w:ind w:left="0" w:right="-1" w:firstLine="709"/>
      </w:pPr>
      <w:r w:rsidRPr="00BD2F6E">
        <w:t>земельного</w:t>
      </w:r>
      <w:r w:rsidRPr="00BD2F6E">
        <w:rPr>
          <w:spacing w:val="5"/>
        </w:rPr>
        <w:t xml:space="preserve"> </w:t>
      </w:r>
      <w:r w:rsidRPr="00BD2F6E">
        <w:t>участка,</w:t>
      </w:r>
      <w:r w:rsidRPr="00BD2F6E">
        <w:rPr>
          <w:spacing w:val="6"/>
        </w:rPr>
        <w:t xml:space="preserve"> </w:t>
      </w:r>
      <w:r w:rsidRPr="00BD2F6E">
        <w:rPr>
          <w:spacing w:val="-1"/>
        </w:rPr>
        <w:t>включенного</w:t>
      </w:r>
      <w:r w:rsidRPr="00BD2F6E">
        <w:rPr>
          <w:spacing w:val="7"/>
        </w:rPr>
        <w:t xml:space="preserve"> </w:t>
      </w:r>
      <w:r w:rsidRPr="00BD2F6E">
        <w:t>в</w:t>
      </w:r>
      <w:r w:rsidRPr="00BD2F6E">
        <w:rPr>
          <w:spacing w:val="6"/>
        </w:rPr>
        <w:t xml:space="preserve"> </w:t>
      </w:r>
      <w:r w:rsidRPr="00BD2F6E">
        <w:t>границы</w:t>
      </w:r>
      <w:r w:rsidRPr="00BD2F6E">
        <w:rPr>
          <w:spacing w:val="6"/>
        </w:rPr>
        <w:t xml:space="preserve"> </w:t>
      </w:r>
      <w:r w:rsidRPr="00BD2F6E">
        <w:rPr>
          <w:spacing w:val="-1"/>
        </w:rPr>
        <w:t>территории</w:t>
      </w:r>
      <w:r w:rsidRPr="00BD2F6E">
        <w:rPr>
          <w:spacing w:val="6"/>
        </w:rPr>
        <w:t xml:space="preserve"> </w:t>
      </w:r>
      <w:r w:rsidRPr="00BD2F6E">
        <w:t>инновационного</w:t>
      </w:r>
      <w:r w:rsidRPr="00BD2F6E">
        <w:rPr>
          <w:spacing w:val="6"/>
        </w:rPr>
        <w:t xml:space="preserve"> </w:t>
      </w:r>
      <w:r w:rsidRPr="00BD2F6E">
        <w:rPr>
          <w:spacing w:val="-1"/>
        </w:rPr>
        <w:t>научно-</w:t>
      </w:r>
      <w:r w:rsidRPr="00BD2F6E">
        <w:t>технологического</w:t>
      </w:r>
      <w:r w:rsidRPr="00BD2F6E">
        <w:rPr>
          <w:spacing w:val="10"/>
        </w:rPr>
        <w:t xml:space="preserve"> </w:t>
      </w:r>
      <w:r w:rsidRPr="00BD2F6E">
        <w:rPr>
          <w:spacing w:val="-1"/>
        </w:rPr>
        <w:t>центра,</w:t>
      </w:r>
      <w:r w:rsidRPr="00BD2F6E">
        <w:rPr>
          <w:spacing w:val="10"/>
        </w:rPr>
        <w:t xml:space="preserve"> </w:t>
      </w:r>
      <w:r w:rsidRPr="00BD2F6E">
        <w:t>фонду,</w:t>
      </w:r>
      <w:r w:rsidRPr="00BD2F6E">
        <w:rPr>
          <w:spacing w:val="9"/>
        </w:rPr>
        <w:t xml:space="preserve"> </w:t>
      </w:r>
      <w:r w:rsidRPr="00BD2F6E">
        <w:t>созданному</w:t>
      </w:r>
      <w:r w:rsidRPr="00BD2F6E">
        <w:rPr>
          <w:spacing w:val="11"/>
        </w:rPr>
        <w:t xml:space="preserve"> </w:t>
      </w:r>
      <w:r w:rsidRPr="00BD2F6E">
        <w:t>в</w:t>
      </w:r>
      <w:r w:rsidRPr="00BD2F6E">
        <w:rPr>
          <w:spacing w:val="10"/>
        </w:rPr>
        <w:t xml:space="preserve"> </w:t>
      </w:r>
      <w:r w:rsidRPr="00BD2F6E">
        <w:rPr>
          <w:spacing w:val="-1"/>
        </w:rPr>
        <w:t>соответствии</w:t>
      </w:r>
      <w:r w:rsidRPr="00BD2F6E">
        <w:rPr>
          <w:spacing w:val="10"/>
        </w:rPr>
        <w:t xml:space="preserve"> </w:t>
      </w:r>
      <w:r w:rsidRPr="00BD2F6E">
        <w:t>с</w:t>
      </w:r>
      <w:r w:rsidRPr="00BD2F6E">
        <w:rPr>
          <w:spacing w:val="14"/>
        </w:rPr>
        <w:t xml:space="preserve"> </w:t>
      </w:r>
      <w:hyperlink r:id="rId30">
        <w:r w:rsidRPr="00BD2F6E">
          <w:rPr>
            <w:spacing w:val="-1"/>
          </w:rPr>
          <w:t>Федеральным</w:t>
        </w:r>
        <w:r w:rsidRPr="00BD2F6E">
          <w:rPr>
            <w:spacing w:val="10"/>
          </w:rPr>
          <w:t xml:space="preserve"> </w:t>
        </w:r>
        <w:r w:rsidRPr="00BD2F6E">
          <w:t>законом</w:t>
        </w:r>
      </w:hyperlink>
      <w:r w:rsidRPr="00BD2F6E">
        <w:rPr>
          <w:spacing w:val="11"/>
        </w:rPr>
        <w:t xml:space="preserve"> </w:t>
      </w:r>
      <w:r w:rsidRPr="00BD2F6E">
        <w:t>«Об</w:t>
      </w:r>
      <w:r w:rsidRPr="00BD2F6E">
        <w:rPr>
          <w:spacing w:val="49"/>
        </w:rPr>
        <w:t xml:space="preserve"> </w:t>
      </w:r>
      <w:r w:rsidRPr="00BD2F6E">
        <w:rPr>
          <w:spacing w:val="-1"/>
        </w:rPr>
        <w:t>инновационных</w:t>
      </w:r>
      <w:r w:rsidRPr="00BD2F6E">
        <w:rPr>
          <w:spacing w:val="58"/>
        </w:rPr>
        <w:t xml:space="preserve"> </w:t>
      </w:r>
      <w:r w:rsidRPr="00BD2F6E">
        <w:t>научно-технологических</w:t>
      </w:r>
      <w:r w:rsidRPr="00BD2F6E">
        <w:rPr>
          <w:spacing w:val="57"/>
        </w:rPr>
        <w:t xml:space="preserve"> </w:t>
      </w:r>
      <w:r w:rsidRPr="00BD2F6E">
        <w:t>центрах</w:t>
      </w:r>
      <w:r w:rsidRPr="00BD2F6E">
        <w:rPr>
          <w:spacing w:val="58"/>
        </w:rPr>
        <w:t xml:space="preserve"> </w:t>
      </w:r>
      <w:r w:rsidRPr="00BD2F6E">
        <w:t>и</w:t>
      </w:r>
      <w:r w:rsidRPr="00BD2F6E">
        <w:rPr>
          <w:spacing w:val="58"/>
        </w:rPr>
        <w:t xml:space="preserve"> </w:t>
      </w:r>
      <w:r w:rsidRPr="00BD2F6E">
        <w:t>о</w:t>
      </w:r>
      <w:r w:rsidRPr="00BD2F6E">
        <w:rPr>
          <w:spacing w:val="58"/>
        </w:rPr>
        <w:t xml:space="preserve"> </w:t>
      </w:r>
      <w:r w:rsidRPr="00BD2F6E">
        <w:rPr>
          <w:spacing w:val="-1"/>
        </w:rPr>
        <w:t>внесении</w:t>
      </w:r>
      <w:r w:rsidRPr="00BD2F6E">
        <w:rPr>
          <w:spacing w:val="58"/>
        </w:rPr>
        <w:t xml:space="preserve"> </w:t>
      </w:r>
      <w:r w:rsidRPr="00BD2F6E">
        <w:rPr>
          <w:spacing w:val="-1"/>
        </w:rPr>
        <w:t>изменений</w:t>
      </w:r>
      <w:r w:rsidRPr="00BD2F6E">
        <w:rPr>
          <w:spacing w:val="58"/>
        </w:rPr>
        <w:t xml:space="preserve"> </w:t>
      </w:r>
      <w:r w:rsidRPr="00BD2F6E">
        <w:t>в</w:t>
      </w:r>
      <w:r w:rsidRPr="00BD2F6E">
        <w:rPr>
          <w:spacing w:val="58"/>
        </w:rPr>
        <w:t xml:space="preserve"> </w:t>
      </w:r>
      <w:r w:rsidRPr="00BD2F6E">
        <w:t>отдельные</w:t>
      </w:r>
      <w:r w:rsidRPr="00BD2F6E">
        <w:rPr>
          <w:spacing w:val="55"/>
        </w:rPr>
        <w:t xml:space="preserve"> </w:t>
      </w:r>
      <w:r w:rsidRPr="00BD2F6E">
        <w:t xml:space="preserve">законодательные акты Российской </w:t>
      </w:r>
      <w:r w:rsidRPr="00BD2F6E">
        <w:rPr>
          <w:spacing w:val="-1"/>
        </w:rPr>
        <w:t>Федерации»;</w:t>
      </w:r>
    </w:p>
    <w:p w14:paraId="16AA5C9E" w14:textId="77777777" w:rsidR="003369F9" w:rsidRPr="00BD2F6E" w:rsidRDefault="003369F9">
      <w:pPr>
        <w:pStyle w:val="af0"/>
        <w:numPr>
          <w:ilvl w:val="0"/>
          <w:numId w:val="48"/>
        </w:numPr>
        <w:tabs>
          <w:tab w:val="left" w:pos="1257"/>
        </w:tabs>
        <w:suppressAutoHyphens w:val="0"/>
        <w:spacing w:after="0" w:line="240" w:lineRule="auto"/>
        <w:ind w:left="0" w:right="-1" w:firstLine="709"/>
      </w:pPr>
      <w:r w:rsidRPr="00BD2F6E">
        <w:rPr>
          <w:spacing w:val="-1"/>
        </w:rPr>
        <w:t>земельного</w:t>
      </w:r>
      <w:r w:rsidRPr="00BD2F6E">
        <w:rPr>
          <w:spacing w:val="10"/>
        </w:rPr>
        <w:t xml:space="preserve"> </w:t>
      </w:r>
      <w:r w:rsidRPr="00BD2F6E">
        <w:t>участка</w:t>
      </w:r>
      <w:r w:rsidRPr="00BD2F6E">
        <w:rPr>
          <w:spacing w:val="11"/>
        </w:rPr>
        <w:t xml:space="preserve"> </w:t>
      </w:r>
      <w:r w:rsidRPr="00BD2F6E">
        <w:t>для</w:t>
      </w:r>
      <w:r w:rsidRPr="00BD2F6E">
        <w:rPr>
          <w:spacing w:val="11"/>
        </w:rPr>
        <w:t xml:space="preserve"> </w:t>
      </w:r>
      <w:r w:rsidRPr="00BD2F6E">
        <w:rPr>
          <w:spacing w:val="-1"/>
        </w:rPr>
        <w:t>обеспечения</w:t>
      </w:r>
      <w:r w:rsidRPr="00BD2F6E">
        <w:rPr>
          <w:spacing w:val="11"/>
        </w:rPr>
        <w:t xml:space="preserve"> </w:t>
      </w:r>
      <w:r w:rsidRPr="00BD2F6E">
        <w:rPr>
          <w:spacing w:val="-1"/>
        </w:rPr>
        <w:t>выполнения</w:t>
      </w:r>
      <w:r w:rsidRPr="00BD2F6E">
        <w:rPr>
          <w:spacing w:val="12"/>
        </w:rPr>
        <w:t xml:space="preserve"> </w:t>
      </w:r>
      <w:r w:rsidRPr="00BD2F6E">
        <w:rPr>
          <w:spacing w:val="-1"/>
        </w:rPr>
        <w:t>инженерных</w:t>
      </w:r>
      <w:r w:rsidRPr="00BD2F6E">
        <w:rPr>
          <w:spacing w:val="11"/>
        </w:rPr>
        <w:t xml:space="preserve"> </w:t>
      </w:r>
      <w:r w:rsidRPr="00BD2F6E">
        <w:t>изысканий,</w:t>
      </w:r>
      <w:r w:rsidRPr="00BD2F6E">
        <w:rPr>
          <w:spacing w:val="71"/>
        </w:rPr>
        <w:t xml:space="preserve"> </w:t>
      </w:r>
      <w:r w:rsidRPr="00BD2F6E">
        <w:rPr>
          <w:spacing w:val="-1"/>
        </w:rPr>
        <w:t>архитектурно-строительного</w:t>
      </w:r>
      <w:r w:rsidRPr="00BD2F6E">
        <w:rPr>
          <w:spacing w:val="6"/>
        </w:rPr>
        <w:t xml:space="preserve"> </w:t>
      </w:r>
      <w:r w:rsidRPr="00BD2F6E">
        <w:t>проектирования,</w:t>
      </w:r>
      <w:r w:rsidRPr="00BD2F6E">
        <w:rPr>
          <w:spacing w:val="5"/>
        </w:rPr>
        <w:t xml:space="preserve"> </w:t>
      </w:r>
      <w:r w:rsidRPr="00BD2F6E">
        <w:rPr>
          <w:spacing w:val="-1"/>
        </w:rPr>
        <w:t>строительства,</w:t>
      </w:r>
      <w:r w:rsidRPr="00BD2F6E">
        <w:rPr>
          <w:spacing w:val="5"/>
        </w:rPr>
        <w:t xml:space="preserve"> </w:t>
      </w:r>
      <w:r w:rsidRPr="00BD2F6E">
        <w:rPr>
          <w:spacing w:val="-1"/>
        </w:rPr>
        <w:t>реконструкции,</w:t>
      </w:r>
      <w:r w:rsidRPr="00BD2F6E">
        <w:rPr>
          <w:spacing w:val="5"/>
        </w:rPr>
        <w:t xml:space="preserve"> </w:t>
      </w:r>
      <w:r w:rsidRPr="00BD2F6E">
        <w:t>капитального</w:t>
      </w:r>
      <w:r w:rsidRPr="00BD2F6E">
        <w:rPr>
          <w:spacing w:val="99"/>
        </w:rPr>
        <w:t xml:space="preserve"> </w:t>
      </w:r>
      <w:r w:rsidRPr="00BD2F6E">
        <w:t>ремонта,</w:t>
      </w:r>
      <w:r w:rsidRPr="00BD2F6E">
        <w:rPr>
          <w:spacing w:val="32"/>
        </w:rPr>
        <w:t xml:space="preserve"> </w:t>
      </w:r>
      <w:r w:rsidRPr="00BD2F6E">
        <w:rPr>
          <w:spacing w:val="-1"/>
        </w:rPr>
        <w:t>сноса</w:t>
      </w:r>
      <w:r w:rsidRPr="00BD2F6E">
        <w:rPr>
          <w:spacing w:val="32"/>
        </w:rPr>
        <w:t xml:space="preserve"> </w:t>
      </w:r>
      <w:r w:rsidRPr="00BD2F6E">
        <w:rPr>
          <w:spacing w:val="-1"/>
        </w:rPr>
        <w:t>объектов</w:t>
      </w:r>
      <w:r w:rsidRPr="00BD2F6E">
        <w:rPr>
          <w:spacing w:val="31"/>
        </w:rPr>
        <w:t xml:space="preserve"> </w:t>
      </w:r>
      <w:r w:rsidRPr="00BD2F6E">
        <w:t>капитального</w:t>
      </w:r>
      <w:r w:rsidRPr="00BD2F6E">
        <w:rPr>
          <w:spacing w:val="31"/>
        </w:rPr>
        <w:t xml:space="preserve"> </w:t>
      </w:r>
      <w:r w:rsidRPr="00BD2F6E">
        <w:rPr>
          <w:spacing w:val="-1"/>
        </w:rPr>
        <w:t>строительства,</w:t>
      </w:r>
      <w:r w:rsidRPr="00BD2F6E">
        <w:rPr>
          <w:spacing w:val="31"/>
        </w:rPr>
        <w:t xml:space="preserve"> </w:t>
      </w:r>
      <w:r w:rsidRPr="00BD2F6E">
        <w:t>включенных</w:t>
      </w:r>
      <w:r w:rsidRPr="00BD2F6E">
        <w:rPr>
          <w:spacing w:val="32"/>
        </w:rPr>
        <w:t xml:space="preserve"> </w:t>
      </w:r>
      <w:r w:rsidRPr="00BD2F6E">
        <w:t>в</w:t>
      </w:r>
      <w:r w:rsidRPr="00BD2F6E">
        <w:rPr>
          <w:spacing w:val="31"/>
        </w:rPr>
        <w:t xml:space="preserve"> </w:t>
      </w:r>
      <w:r w:rsidRPr="00BD2F6E">
        <w:t>программу</w:t>
      </w:r>
      <w:r w:rsidRPr="00BD2F6E">
        <w:rPr>
          <w:spacing w:val="33"/>
        </w:rPr>
        <w:t xml:space="preserve"> </w:t>
      </w:r>
      <w:r w:rsidRPr="00BD2F6E">
        <w:rPr>
          <w:spacing w:val="-1"/>
        </w:rPr>
        <w:t>деятельности</w:t>
      </w:r>
      <w:r w:rsidRPr="00BD2F6E">
        <w:rPr>
          <w:spacing w:val="71"/>
        </w:rPr>
        <w:t xml:space="preserve"> </w:t>
      </w:r>
      <w:r w:rsidRPr="00BD2F6E">
        <w:rPr>
          <w:spacing w:val="-1"/>
        </w:rPr>
        <w:t>публично-правовой</w:t>
      </w:r>
      <w:r w:rsidRPr="00BD2F6E">
        <w:rPr>
          <w:spacing w:val="59"/>
        </w:rPr>
        <w:t xml:space="preserve"> </w:t>
      </w:r>
      <w:r w:rsidRPr="00BD2F6E">
        <w:t>компании</w:t>
      </w:r>
      <w:r w:rsidRPr="00BD2F6E">
        <w:rPr>
          <w:spacing w:val="59"/>
        </w:rPr>
        <w:t xml:space="preserve"> </w:t>
      </w:r>
      <w:r w:rsidRPr="00BD2F6E">
        <w:t>«Единый</w:t>
      </w:r>
      <w:r w:rsidRPr="00BD2F6E">
        <w:rPr>
          <w:spacing w:val="59"/>
        </w:rPr>
        <w:t xml:space="preserve"> </w:t>
      </w:r>
      <w:r w:rsidRPr="00BD2F6E">
        <w:t>заказчик</w:t>
      </w:r>
      <w:r w:rsidRPr="00BD2F6E">
        <w:rPr>
          <w:spacing w:val="59"/>
        </w:rPr>
        <w:t xml:space="preserve"> </w:t>
      </w:r>
      <w:r w:rsidRPr="00BD2F6E">
        <w:t>в</w:t>
      </w:r>
      <w:r w:rsidRPr="00BD2F6E">
        <w:rPr>
          <w:spacing w:val="59"/>
        </w:rPr>
        <w:t xml:space="preserve"> </w:t>
      </w:r>
      <w:r w:rsidRPr="00BD2F6E">
        <w:t xml:space="preserve">сфере </w:t>
      </w:r>
      <w:r w:rsidRPr="00BD2F6E">
        <w:rPr>
          <w:spacing w:val="-1"/>
        </w:rPr>
        <w:t>строительства»</w:t>
      </w:r>
      <w:r w:rsidRPr="00BD2F6E">
        <w:rPr>
          <w:spacing w:val="59"/>
        </w:rPr>
        <w:t xml:space="preserve"> </w:t>
      </w:r>
      <w:r w:rsidRPr="00BD2F6E">
        <w:t>на текущий</w:t>
      </w:r>
      <w:r w:rsidRPr="00BD2F6E">
        <w:rPr>
          <w:spacing w:val="59"/>
        </w:rPr>
        <w:t xml:space="preserve"> </w:t>
      </w:r>
      <w:r w:rsidRPr="00BD2F6E">
        <w:t>год и</w:t>
      </w:r>
      <w:r w:rsidRPr="00BD2F6E">
        <w:rPr>
          <w:spacing w:val="53"/>
        </w:rPr>
        <w:t xml:space="preserve"> </w:t>
      </w:r>
      <w:r w:rsidRPr="00BD2F6E">
        <w:t>плановый</w:t>
      </w:r>
      <w:r w:rsidRPr="00BD2F6E">
        <w:rPr>
          <w:spacing w:val="54"/>
        </w:rPr>
        <w:t xml:space="preserve"> </w:t>
      </w:r>
      <w:r w:rsidRPr="00BD2F6E">
        <w:t>период</w:t>
      </w:r>
      <w:r w:rsidRPr="00BD2F6E">
        <w:rPr>
          <w:spacing w:val="55"/>
        </w:rPr>
        <w:t xml:space="preserve"> </w:t>
      </w:r>
      <w:r w:rsidRPr="00BD2F6E">
        <w:t>в</w:t>
      </w:r>
      <w:r w:rsidRPr="00BD2F6E">
        <w:rPr>
          <w:spacing w:val="54"/>
        </w:rPr>
        <w:t xml:space="preserve"> </w:t>
      </w:r>
      <w:r w:rsidRPr="00BD2F6E">
        <w:rPr>
          <w:spacing w:val="-1"/>
        </w:rPr>
        <w:t>соответствии</w:t>
      </w:r>
      <w:r w:rsidRPr="00BD2F6E">
        <w:rPr>
          <w:spacing w:val="54"/>
        </w:rPr>
        <w:t xml:space="preserve"> </w:t>
      </w:r>
      <w:r w:rsidRPr="00BD2F6E">
        <w:t>с</w:t>
      </w:r>
      <w:r w:rsidRPr="00BD2F6E">
        <w:rPr>
          <w:spacing w:val="57"/>
        </w:rPr>
        <w:t xml:space="preserve"> </w:t>
      </w:r>
      <w:hyperlink r:id="rId31">
        <w:r w:rsidRPr="00BD2F6E">
          <w:rPr>
            <w:spacing w:val="-1"/>
          </w:rPr>
          <w:t>Федеральным</w:t>
        </w:r>
        <w:r w:rsidRPr="00BD2F6E">
          <w:rPr>
            <w:spacing w:val="54"/>
          </w:rPr>
          <w:t xml:space="preserve"> </w:t>
        </w:r>
        <w:r w:rsidRPr="00BD2F6E">
          <w:rPr>
            <w:spacing w:val="-1"/>
          </w:rPr>
          <w:t>законом</w:t>
        </w:r>
      </w:hyperlink>
      <w:r w:rsidRPr="00BD2F6E">
        <w:rPr>
          <w:spacing w:val="56"/>
        </w:rPr>
        <w:t xml:space="preserve"> </w:t>
      </w:r>
      <w:r w:rsidRPr="00BD2F6E">
        <w:t>«О</w:t>
      </w:r>
      <w:r w:rsidRPr="00BD2F6E">
        <w:rPr>
          <w:spacing w:val="54"/>
        </w:rPr>
        <w:t xml:space="preserve"> </w:t>
      </w:r>
      <w:r w:rsidRPr="00BD2F6E">
        <w:rPr>
          <w:spacing w:val="-1"/>
        </w:rPr>
        <w:t>публично-правовой</w:t>
      </w:r>
      <w:r w:rsidRPr="00BD2F6E">
        <w:rPr>
          <w:spacing w:val="54"/>
        </w:rPr>
        <w:t xml:space="preserve"> </w:t>
      </w:r>
      <w:r w:rsidRPr="00BD2F6E">
        <w:t>компании «Единый</w:t>
      </w:r>
      <w:r w:rsidRPr="00BD2F6E">
        <w:rPr>
          <w:spacing w:val="-8"/>
        </w:rPr>
        <w:t xml:space="preserve"> </w:t>
      </w:r>
      <w:r w:rsidRPr="00BD2F6E">
        <w:t>заказчик</w:t>
      </w:r>
      <w:r w:rsidRPr="00BD2F6E">
        <w:rPr>
          <w:spacing w:val="-8"/>
        </w:rPr>
        <w:t xml:space="preserve"> </w:t>
      </w:r>
      <w:r w:rsidRPr="00BD2F6E">
        <w:t>в</w:t>
      </w:r>
      <w:r w:rsidRPr="00BD2F6E">
        <w:rPr>
          <w:spacing w:val="-8"/>
        </w:rPr>
        <w:t xml:space="preserve"> </w:t>
      </w:r>
      <w:r w:rsidRPr="00BD2F6E">
        <w:t>сфере</w:t>
      </w:r>
      <w:r w:rsidRPr="00BD2F6E">
        <w:rPr>
          <w:spacing w:val="-8"/>
        </w:rPr>
        <w:t xml:space="preserve"> </w:t>
      </w:r>
      <w:r w:rsidRPr="00BD2F6E">
        <w:rPr>
          <w:spacing w:val="-1"/>
        </w:rPr>
        <w:t>строительства»</w:t>
      </w:r>
      <w:r w:rsidRPr="00BD2F6E">
        <w:rPr>
          <w:spacing w:val="-8"/>
        </w:rPr>
        <w:t xml:space="preserve"> </w:t>
      </w:r>
      <w:r w:rsidRPr="00BD2F6E">
        <w:t>и</w:t>
      </w:r>
      <w:r w:rsidRPr="00BD2F6E">
        <w:rPr>
          <w:spacing w:val="-8"/>
        </w:rPr>
        <w:t xml:space="preserve"> </w:t>
      </w:r>
      <w:r w:rsidRPr="00BD2F6E">
        <w:t>о</w:t>
      </w:r>
      <w:r w:rsidRPr="00BD2F6E">
        <w:rPr>
          <w:spacing w:val="-8"/>
        </w:rPr>
        <w:t xml:space="preserve"> </w:t>
      </w:r>
      <w:r w:rsidRPr="00BD2F6E">
        <w:t>внесении</w:t>
      </w:r>
      <w:r w:rsidRPr="00BD2F6E">
        <w:rPr>
          <w:spacing w:val="-7"/>
        </w:rPr>
        <w:t xml:space="preserve"> </w:t>
      </w:r>
      <w:r w:rsidRPr="00BD2F6E">
        <w:t>изменений</w:t>
      </w:r>
      <w:r w:rsidRPr="00BD2F6E">
        <w:rPr>
          <w:spacing w:val="-7"/>
        </w:rPr>
        <w:t xml:space="preserve"> </w:t>
      </w:r>
      <w:r w:rsidRPr="00BD2F6E">
        <w:t>в</w:t>
      </w:r>
      <w:r w:rsidRPr="00BD2F6E">
        <w:rPr>
          <w:spacing w:val="-8"/>
        </w:rPr>
        <w:t xml:space="preserve"> </w:t>
      </w:r>
      <w:r w:rsidRPr="00BD2F6E">
        <w:t>отдельные</w:t>
      </w:r>
      <w:r w:rsidRPr="00BD2F6E">
        <w:rPr>
          <w:spacing w:val="-8"/>
        </w:rPr>
        <w:t xml:space="preserve"> </w:t>
      </w:r>
      <w:r w:rsidRPr="00BD2F6E">
        <w:t>законодательные</w:t>
      </w:r>
      <w:r w:rsidRPr="00BD2F6E">
        <w:rPr>
          <w:spacing w:val="26"/>
        </w:rPr>
        <w:t xml:space="preserve"> </w:t>
      </w:r>
      <w:r w:rsidRPr="00BD2F6E">
        <w:t>акты</w:t>
      </w:r>
      <w:r w:rsidRPr="00BD2F6E">
        <w:rPr>
          <w:spacing w:val="-1"/>
        </w:rPr>
        <w:t xml:space="preserve"> </w:t>
      </w:r>
      <w:r w:rsidRPr="00BD2F6E">
        <w:t>Российской Федерации».</w:t>
      </w:r>
    </w:p>
    <w:bookmarkEnd w:id="28"/>
    <w:p w14:paraId="20AFDCB0" w14:textId="77777777" w:rsidR="003369F9" w:rsidRPr="00BD2F6E" w:rsidRDefault="003369F9" w:rsidP="003369F9">
      <w:pPr>
        <w:ind w:right="-1" w:firstLine="709"/>
        <w:rPr>
          <w:rFonts w:ascii="Times New Roman" w:hAnsi="Times New Roman" w:cs="Times New Roman"/>
        </w:rPr>
      </w:pPr>
    </w:p>
    <w:p w14:paraId="15B203C3"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29" w:name="_Toc177044875"/>
      <w:r w:rsidRPr="00BD2F6E">
        <w:rPr>
          <w:rFonts w:ascii="Times New Roman" w:hAnsi="Times New Roman" w:cs="Times New Roman"/>
          <w:b/>
          <w:lang w:eastAsia="en-US"/>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Смоленского сельского поселения Северского района</w:t>
      </w:r>
      <w:bookmarkEnd w:id="29"/>
      <w:r w:rsidRPr="00BD2F6E">
        <w:rPr>
          <w:rFonts w:ascii="Times New Roman" w:hAnsi="Times New Roman" w:cs="Times New Roman"/>
          <w:b/>
          <w:lang w:eastAsia="en-US"/>
        </w:rPr>
        <w:t xml:space="preserve"> </w:t>
      </w:r>
    </w:p>
    <w:p w14:paraId="69470FAD" w14:textId="77777777" w:rsidR="003369F9" w:rsidRPr="00BD2F6E" w:rsidRDefault="003369F9" w:rsidP="003369F9">
      <w:pPr>
        <w:ind w:right="-1" w:firstLine="709"/>
        <w:rPr>
          <w:rFonts w:ascii="Times New Roman" w:hAnsi="Times New Roman" w:cs="Times New Roman"/>
        </w:rPr>
      </w:pPr>
    </w:p>
    <w:p w14:paraId="663156C2" w14:textId="77777777" w:rsidR="003369F9" w:rsidRPr="00BD2F6E" w:rsidRDefault="003369F9" w:rsidP="003369F9">
      <w:pPr>
        <w:pStyle w:val="af0"/>
        <w:spacing w:after="0" w:line="240" w:lineRule="auto"/>
        <w:ind w:left="0" w:right="-1"/>
      </w:pPr>
      <w:bookmarkStart w:id="30" w:name="_Hlk125535122"/>
      <w:r w:rsidRPr="00BD2F6E">
        <w:t>1.</w:t>
      </w:r>
      <w:r w:rsidRPr="00BD2F6E">
        <w:rPr>
          <w:spacing w:val="38"/>
        </w:rPr>
        <w:t xml:space="preserve"> </w:t>
      </w:r>
      <w:r w:rsidRPr="00BD2F6E">
        <w:t>Порядок</w:t>
      </w:r>
      <w:r w:rsidRPr="00BD2F6E">
        <w:rPr>
          <w:spacing w:val="37"/>
        </w:rPr>
        <w:t xml:space="preserve"> </w:t>
      </w:r>
      <w:r w:rsidRPr="00BD2F6E">
        <w:rPr>
          <w:spacing w:val="-1"/>
        </w:rPr>
        <w:t>организации</w:t>
      </w:r>
      <w:r w:rsidRPr="00BD2F6E">
        <w:rPr>
          <w:spacing w:val="38"/>
        </w:rPr>
        <w:t xml:space="preserve"> </w:t>
      </w:r>
      <w:r w:rsidRPr="00BD2F6E">
        <w:t>и</w:t>
      </w:r>
      <w:r w:rsidRPr="00BD2F6E">
        <w:rPr>
          <w:spacing w:val="38"/>
        </w:rPr>
        <w:t xml:space="preserve"> </w:t>
      </w:r>
      <w:r w:rsidRPr="00BD2F6E">
        <w:t>проведения</w:t>
      </w:r>
      <w:r w:rsidRPr="00BD2F6E">
        <w:rPr>
          <w:spacing w:val="38"/>
        </w:rPr>
        <w:t xml:space="preserve"> </w:t>
      </w:r>
      <w:r w:rsidRPr="00BD2F6E">
        <w:rPr>
          <w:spacing w:val="-1"/>
        </w:rPr>
        <w:t>аукционов</w:t>
      </w:r>
      <w:r w:rsidRPr="00BD2F6E">
        <w:rPr>
          <w:spacing w:val="37"/>
        </w:rPr>
        <w:t xml:space="preserve"> </w:t>
      </w:r>
      <w:r w:rsidRPr="00BD2F6E">
        <w:t>по</w:t>
      </w:r>
      <w:r w:rsidRPr="00BD2F6E">
        <w:rPr>
          <w:spacing w:val="38"/>
        </w:rPr>
        <w:t xml:space="preserve"> </w:t>
      </w:r>
      <w:r w:rsidRPr="00BD2F6E">
        <w:t>продаже</w:t>
      </w:r>
      <w:r w:rsidRPr="00BD2F6E">
        <w:rPr>
          <w:spacing w:val="37"/>
        </w:rPr>
        <w:t xml:space="preserve"> </w:t>
      </w:r>
      <w:r w:rsidRPr="00BD2F6E">
        <w:t>земельных</w:t>
      </w:r>
      <w:r w:rsidRPr="00BD2F6E">
        <w:rPr>
          <w:spacing w:val="35"/>
        </w:rPr>
        <w:t xml:space="preserve"> </w:t>
      </w:r>
      <w:r w:rsidRPr="00BD2F6E">
        <w:rPr>
          <w:spacing w:val="-1"/>
        </w:rPr>
        <w:t>участков,</w:t>
      </w:r>
      <w:r w:rsidRPr="00BD2F6E">
        <w:rPr>
          <w:spacing w:val="53"/>
        </w:rPr>
        <w:t xml:space="preserve"> </w:t>
      </w:r>
      <w:r w:rsidRPr="00BD2F6E">
        <w:t>находящихся</w:t>
      </w:r>
      <w:r w:rsidRPr="00BD2F6E">
        <w:rPr>
          <w:spacing w:val="25"/>
        </w:rPr>
        <w:t xml:space="preserve"> </w:t>
      </w:r>
      <w:r w:rsidRPr="00BD2F6E">
        <w:t>в</w:t>
      </w:r>
      <w:r w:rsidRPr="00BD2F6E">
        <w:rPr>
          <w:spacing w:val="24"/>
        </w:rPr>
        <w:t xml:space="preserve"> </w:t>
      </w:r>
      <w:r w:rsidRPr="00BD2F6E">
        <w:rPr>
          <w:spacing w:val="-1"/>
        </w:rPr>
        <w:t>государственной</w:t>
      </w:r>
      <w:r w:rsidRPr="00BD2F6E">
        <w:rPr>
          <w:spacing w:val="25"/>
        </w:rPr>
        <w:t xml:space="preserve"> </w:t>
      </w:r>
      <w:r w:rsidRPr="00BD2F6E">
        <w:t>или</w:t>
      </w:r>
      <w:r w:rsidRPr="00BD2F6E">
        <w:rPr>
          <w:spacing w:val="25"/>
        </w:rPr>
        <w:t xml:space="preserve"> </w:t>
      </w:r>
      <w:r w:rsidRPr="00BD2F6E">
        <w:rPr>
          <w:spacing w:val="-1"/>
        </w:rPr>
        <w:t>муниципальной</w:t>
      </w:r>
      <w:r w:rsidRPr="00BD2F6E">
        <w:rPr>
          <w:spacing w:val="25"/>
        </w:rPr>
        <w:t xml:space="preserve"> </w:t>
      </w:r>
      <w:r w:rsidRPr="00BD2F6E">
        <w:t>собственности,</w:t>
      </w:r>
      <w:r w:rsidRPr="00BD2F6E">
        <w:rPr>
          <w:spacing w:val="24"/>
        </w:rPr>
        <w:t xml:space="preserve"> </w:t>
      </w:r>
      <w:r w:rsidRPr="00BD2F6E">
        <w:t>или</w:t>
      </w:r>
      <w:r w:rsidRPr="00BD2F6E">
        <w:rPr>
          <w:spacing w:val="25"/>
        </w:rPr>
        <w:t xml:space="preserve"> </w:t>
      </w:r>
      <w:r w:rsidRPr="00BD2F6E">
        <w:t>права</w:t>
      </w:r>
      <w:r w:rsidRPr="00BD2F6E">
        <w:rPr>
          <w:spacing w:val="24"/>
        </w:rPr>
        <w:t xml:space="preserve"> </w:t>
      </w:r>
      <w:r w:rsidRPr="00BD2F6E">
        <w:t>на</w:t>
      </w:r>
      <w:r w:rsidRPr="00BD2F6E">
        <w:rPr>
          <w:spacing w:val="25"/>
        </w:rPr>
        <w:t xml:space="preserve"> </w:t>
      </w:r>
      <w:r w:rsidRPr="00BD2F6E">
        <w:t>заключение</w:t>
      </w:r>
      <w:r w:rsidRPr="00BD2F6E">
        <w:rPr>
          <w:spacing w:val="49"/>
        </w:rPr>
        <w:t xml:space="preserve"> </w:t>
      </w:r>
      <w:r w:rsidRPr="00BD2F6E">
        <w:t>договоров</w:t>
      </w:r>
      <w:r w:rsidRPr="00BD2F6E">
        <w:rPr>
          <w:spacing w:val="39"/>
        </w:rPr>
        <w:t xml:space="preserve"> </w:t>
      </w:r>
      <w:r w:rsidRPr="00BD2F6E">
        <w:t>аренды</w:t>
      </w:r>
      <w:r w:rsidRPr="00BD2F6E">
        <w:rPr>
          <w:spacing w:val="39"/>
        </w:rPr>
        <w:t xml:space="preserve"> </w:t>
      </w:r>
      <w:r w:rsidRPr="00BD2F6E">
        <w:t>таких</w:t>
      </w:r>
      <w:r w:rsidRPr="00BD2F6E">
        <w:rPr>
          <w:spacing w:val="38"/>
        </w:rPr>
        <w:t xml:space="preserve"> </w:t>
      </w:r>
      <w:r w:rsidRPr="00BD2F6E">
        <w:rPr>
          <w:spacing w:val="-1"/>
        </w:rPr>
        <w:t>земельных</w:t>
      </w:r>
      <w:r w:rsidRPr="00BD2F6E">
        <w:rPr>
          <w:spacing w:val="38"/>
        </w:rPr>
        <w:t xml:space="preserve"> </w:t>
      </w:r>
      <w:r w:rsidRPr="00BD2F6E">
        <w:rPr>
          <w:spacing w:val="-1"/>
        </w:rPr>
        <w:t>участков</w:t>
      </w:r>
      <w:r w:rsidRPr="00BD2F6E">
        <w:rPr>
          <w:spacing w:val="38"/>
        </w:rPr>
        <w:t xml:space="preserve"> </w:t>
      </w:r>
      <w:r w:rsidRPr="00BD2F6E">
        <w:t>определяется</w:t>
      </w:r>
      <w:r w:rsidRPr="00BD2F6E">
        <w:rPr>
          <w:spacing w:val="38"/>
        </w:rPr>
        <w:t xml:space="preserve"> </w:t>
      </w:r>
      <w:r w:rsidRPr="00BD2F6E">
        <w:t>уполномоченным</w:t>
      </w:r>
      <w:r w:rsidRPr="00BD2F6E">
        <w:rPr>
          <w:spacing w:val="38"/>
        </w:rPr>
        <w:t xml:space="preserve"> </w:t>
      </w:r>
      <w:r w:rsidRPr="00BD2F6E">
        <w:rPr>
          <w:spacing w:val="-1"/>
        </w:rPr>
        <w:t>Правительством</w:t>
      </w:r>
      <w:r w:rsidRPr="00BD2F6E">
        <w:rPr>
          <w:spacing w:val="51"/>
        </w:rPr>
        <w:t xml:space="preserve"> </w:t>
      </w:r>
      <w:r w:rsidRPr="00BD2F6E">
        <w:t>Российской</w:t>
      </w:r>
      <w:r w:rsidRPr="00BD2F6E">
        <w:rPr>
          <w:spacing w:val="57"/>
        </w:rPr>
        <w:t xml:space="preserve"> </w:t>
      </w:r>
      <w:r w:rsidRPr="00BD2F6E">
        <w:rPr>
          <w:spacing w:val="-1"/>
        </w:rPr>
        <w:t>Федерации</w:t>
      </w:r>
      <w:r w:rsidRPr="00BD2F6E">
        <w:rPr>
          <w:spacing w:val="57"/>
        </w:rPr>
        <w:t xml:space="preserve"> </w:t>
      </w:r>
      <w:r w:rsidRPr="00BD2F6E">
        <w:rPr>
          <w:spacing w:val="-1"/>
        </w:rPr>
        <w:t>федеральным</w:t>
      </w:r>
      <w:r w:rsidRPr="00BD2F6E">
        <w:rPr>
          <w:spacing w:val="57"/>
        </w:rPr>
        <w:t xml:space="preserve"> </w:t>
      </w:r>
      <w:r w:rsidRPr="00BD2F6E">
        <w:t>органом</w:t>
      </w:r>
      <w:r w:rsidRPr="00BD2F6E">
        <w:rPr>
          <w:spacing w:val="57"/>
        </w:rPr>
        <w:t xml:space="preserve"> </w:t>
      </w:r>
      <w:r w:rsidRPr="00BD2F6E">
        <w:rPr>
          <w:spacing w:val="-1"/>
        </w:rPr>
        <w:t>исполнительной</w:t>
      </w:r>
      <w:r w:rsidRPr="00BD2F6E">
        <w:rPr>
          <w:spacing w:val="57"/>
        </w:rPr>
        <w:t xml:space="preserve"> </w:t>
      </w:r>
      <w:r w:rsidRPr="00BD2F6E">
        <w:t>власти</w:t>
      </w:r>
      <w:r w:rsidRPr="00BD2F6E">
        <w:rPr>
          <w:spacing w:val="57"/>
        </w:rPr>
        <w:t xml:space="preserve"> </w:t>
      </w:r>
      <w:r w:rsidRPr="00BD2F6E">
        <w:t>в</w:t>
      </w:r>
      <w:r w:rsidRPr="00BD2F6E">
        <w:rPr>
          <w:spacing w:val="1"/>
        </w:rPr>
        <w:t xml:space="preserve"> </w:t>
      </w:r>
      <w:r w:rsidRPr="00BD2F6E">
        <w:rPr>
          <w:spacing w:val="-1"/>
        </w:rPr>
        <w:t>соответствии</w:t>
      </w:r>
      <w:r w:rsidRPr="00BD2F6E">
        <w:rPr>
          <w:spacing w:val="57"/>
        </w:rPr>
        <w:t xml:space="preserve"> </w:t>
      </w:r>
      <w:r w:rsidRPr="00BD2F6E">
        <w:t>с</w:t>
      </w:r>
      <w:r w:rsidRPr="00BD2F6E">
        <w:rPr>
          <w:spacing w:val="83"/>
        </w:rPr>
        <w:t xml:space="preserve"> </w:t>
      </w:r>
      <w:r w:rsidRPr="00BD2F6E">
        <w:rPr>
          <w:spacing w:val="-1"/>
        </w:rPr>
        <w:t>Гражданским</w:t>
      </w:r>
      <w:r w:rsidRPr="00BD2F6E">
        <w:t xml:space="preserve"> </w:t>
      </w:r>
      <w:r w:rsidRPr="00BD2F6E">
        <w:rPr>
          <w:spacing w:val="-1"/>
        </w:rPr>
        <w:t>кодексом</w:t>
      </w:r>
      <w:r w:rsidRPr="00BD2F6E">
        <w:t xml:space="preserve"> </w:t>
      </w:r>
      <w:r w:rsidRPr="00BD2F6E">
        <w:rPr>
          <w:spacing w:val="-1"/>
        </w:rPr>
        <w:t>Российской</w:t>
      </w:r>
      <w:r w:rsidRPr="00BD2F6E">
        <w:t xml:space="preserve"> </w:t>
      </w:r>
      <w:r w:rsidRPr="00BD2F6E">
        <w:rPr>
          <w:spacing w:val="-1"/>
        </w:rPr>
        <w:t>Федерации</w:t>
      </w:r>
      <w:r w:rsidRPr="00BD2F6E">
        <w:t xml:space="preserve"> и </w:t>
      </w:r>
      <w:r w:rsidRPr="00BD2F6E">
        <w:rPr>
          <w:spacing w:val="-1"/>
        </w:rPr>
        <w:t>Земельным</w:t>
      </w:r>
      <w:r w:rsidRPr="00BD2F6E">
        <w:t xml:space="preserve"> кодексом </w:t>
      </w:r>
      <w:r w:rsidRPr="00BD2F6E">
        <w:rPr>
          <w:spacing w:val="-1"/>
        </w:rPr>
        <w:t>Российской</w:t>
      </w:r>
      <w:r w:rsidRPr="00BD2F6E">
        <w:t xml:space="preserve"> Федерации.</w:t>
      </w:r>
    </w:p>
    <w:bookmarkEnd w:id="30"/>
    <w:p w14:paraId="0DDA346F" w14:textId="77777777" w:rsidR="003369F9" w:rsidRPr="00BD2F6E" w:rsidRDefault="003369F9" w:rsidP="003369F9">
      <w:pPr>
        <w:spacing w:before="2"/>
        <w:ind w:right="-1" w:firstLine="709"/>
        <w:rPr>
          <w:rFonts w:ascii="Times New Roman" w:hAnsi="Times New Roman" w:cs="Times New Roman"/>
        </w:rPr>
      </w:pPr>
    </w:p>
    <w:p w14:paraId="071A45A4"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31" w:name="_Toc177044876"/>
      <w:r w:rsidRPr="00BD2F6E">
        <w:rPr>
          <w:rFonts w:ascii="Times New Roman" w:hAnsi="Times New Roman" w:cs="Times New Roman"/>
          <w:b/>
          <w:lang w:eastAsia="en-US"/>
        </w:rPr>
        <w:t>Статья 10. Приобретение прав на земельные участки, на которых расположены объекты недвижимости</w:t>
      </w:r>
      <w:bookmarkEnd w:id="31"/>
    </w:p>
    <w:p w14:paraId="15EE6AB7" w14:textId="77777777" w:rsidR="003369F9" w:rsidRPr="00BD2F6E" w:rsidRDefault="003369F9" w:rsidP="003369F9">
      <w:pPr>
        <w:spacing w:before="10"/>
        <w:ind w:right="-1" w:firstLine="709"/>
        <w:rPr>
          <w:rFonts w:ascii="Times New Roman" w:hAnsi="Times New Roman" w:cs="Times New Roman"/>
          <w:i/>
        </w:rPr>
      </w:pPr>
    </w:p>
    <w:p w14:paraId="7680A28D" w14:textId="77777777" w:rsidR="003369F9" w:rsidRPr="00BD2F6E" w:rsidRDefault="003369F9">
      <w:pPr>
        <w:pStyle w:val="af0"/>
        <w:numPr>
          <w:ilvl w:val="0"/>
          <w:numId w:val="47"/>
        </w:numPr>
        <w:tabs>
          <w:tab w:val="left" w:pos="1015"/>
        </w:tabs>
        <w:suppressAutoHyphens w:val="0"/>
        <w:spacing w:after="0" w:line="240" w:lineRule="auto"/>
        <w:ind w:left="0" w:right="-1" w:firstLine="709"/>
      </w:pPr>
      <w:bookmarkStart w:id="32" w:name="_bookmark0"/>
      <w:bookmarkStart w:id="33" w:name="_Hlk125535359"/>
      <w:bookmarkEnd w:id="32"/>
      <w:r w:rsidRPr="00BD2F6E">
        <w:t>Если</w:t>
      </w:r>
      <w:r w:rsidRPr="00BD2F6E">
        <w:rPr>
          <w:spacing w:val="30"/>
        </w:rPr>
        <w:t xml:space="preserve"> </w:t>
      </w:r>
      <w:r w:rsidRPr="00BD2F6E">
        <w:t>иное</w:t>
      </w:r>
      <w:r w:rsidRPr="00BD2F6E">
        <w:rPr>
          <w:spacing w:val="30"/>
        </w:rPr>
        <w:t xml:space="preserve"> </w:t>
      </w:r>
      <w:r w:rsidRPr="00BD2F6E">
        <w:t>не</w:t>
      </w:r>
      <w:r w:rsidRPr="00BD2F6E">
        <w:rPr>
          <w:spacing w:val="28"/>
        </w:rPr>
        <w:t xml:space="preserve"> </w:t>
      </w:r>
      <w:r w:rsidRPr="00BD2F6E">
        <w:t>установлено</w:t>
      </w:r>
      <w:r w:rsidRPr="00BD2F6E">
        <w:rPr>
          <w:spacing w:val="30"/>
        </w:rPr>
        <w:t xml:space="preserve"> </w:t>
      </w:r>
      <w:r w:rsidRPr="00BD2F6E">
        <w:t>настоящей</w:t>
      </w:r>
      <w:r w:rsidRPr="00BD2F6E">
        <w:rPr>
          <w:spacing w:val="30"/>
        </w:rPr>
        <w:t xml:space="preserve"> </w:t>
      </w:r>
      <w:r w:rsidRPr="00BD2F6E">
        <w:rPr>
          <w:spacing w:val="-1"/>
        </w:rPr>
        <w:t>статьей</w:t>
      </w:r>
      <w:r w:rsidRPr="00BD2F6E">
        <w:rPr>
          <w:spacing w:val="2"/>
        </w:rPr>
        <w:t xml:space="preserve"> </w:t>
      </w:r>
      <w:r w:rsidRPr="00BD2F6E">
        <w:t>или</w:t>
      </w:r>
      <w:r w:rsidRPr="00BD2F6E">
        <w:rPr>
          <w:spacing w:val="30"/>
        </w:rPr>
        <w:t xml:space="preserve"> </w:t>
      </w:r>
      <w:r w:rsidRPr="00BD2F6E">
        <w:t>другим</w:t>
      </w:r>
      <w:r w:rsidRPr="00BD2F6E">
        <w:rPr>
          <w:spacing w:val="30"/>
        </w:rPr>
        <w:t xml:space="preserve"> </w:t>
      </w:r>
      <w:r w:rsidRPr="00BD2F6E">
        <w:rPr>
          <w:spacing w:val="-1"/>
        </w:rPr>
        <w:t>федеральным</w:t>
      </w:r>
      <w:r w:rsidRPr="00BD2F6E">
        <w:rPr>
          <w:spacing w:val="30"/>
        </w:rPr>
        <w:t xml:space="preserve"> </w:t>
      </w:r>
      <w:r w:rsidRPr="00BD2F6E">
        <w:t>законом,</w:t>
      </w:r>
      <w:r w:rsidRPr="00BD2F6E">
        <w:rPr>
          <w:spacing w:val="34"/>
        </w:rPr>
        <w:t xml:space="preserve"> </w:t>
      </w:r>
      <w:r w:rsidRPr="00BD2F6E">
        <w:t>исключительное</w:t>
      </w:r>
      <w:r w:rsidRPr="00BD2F6E">
        <w:rPr>
          <w:spacing w:val="-13"/>
        </w:rPr>
        <w:t xml:space="preserve"> </w:t>
      </w:r>
      <w:r w:rsidRPr="00BD2F6E">
        <w:t>право</w:t>
      </w:r>
      <w:r w:rsidRPr="00BD2F6E">
        <w:rPr>
          <w:spacing w:val="-14"/>
        </w:rPr>
        <w:t xml:space="preserve"> </w:t>
      </w:r>
      <w:r w:rsidRPr="00BD2F6E">
        <w:t>на</w:t>
      </w:r>
      <w:r w:rsidRPr="00BD2F6E">
        <w:rPr>
          <w:spacing w:val="-13"/>
        </w:rPr>
        <w:t xml:space="preserve"> </w:t>
      </w:r>
      <w:r w:rsidRPr="00BD2F6E">
        <w:t>приобретение</w:t>
      </w:r>
      <w:r w:rsidRPr="00BD2F6E">
        <w:rPr>
          <w:spacing w:val="-13"/>
        </w:rPr>
        <w:t xml:space="preserve"> </w:t>
      </w:r>
      <w:r w:rsidRPr="00BD2F6E">
        <w:rPr>
          <w:spacing w:val="-1"/>
        </w:rPr>
        <w:t>земельных</w:t>
      </w:r>
      <w:r w:rsidRPr="00BD2F6E">
        <w:rPr>
          <w:spacing w:val="-14"/>
        </w:rPr>
        <w:t xml:space="preserve"> </w:t>
      </w:r>
      <w:r w:rsidRPr="00BD2F6E">
        <w:t>участков</w:t>
      </w:r>
      <w:r w:rsidRPr="00BD2F6E">
        <w:rPr>
          <w:spacing w:val="-14"/>
        </w:rPr>
        <w:t xml:space="preserve"> </w:t>
      </w:r>
      <w:r w:rsidRPr="00BD2F6E">
        <w:t>в</w:t>
      </w:r>
      <w:r w:rsidRPr="00BD2F6E">
        <w:rPr>
          <w:spacing w:val="-13"/>
        </w:rPr>
        <w:t xml:space="preserve"> </w:t>
      </w:r>
      <w:r w:rsidRPr="00BD2F6E">
        <w:t>собственность</w:t>
      </w:r>
      <w:r w:rsidRPr="00BD2F6E">
        <w:rPr>
          <w:spacing w:val="-14"/>
        </w:rPr>
        <w:t xml:space="preserve"> </w:t>
      </w:r>
      <w:r w:rsidRPr="00BD2F6E">
        <w:t>или</w:t>
      </w:r>
      <w:r w:rsidRPr="00BD2F6E">
        <w:rPr>
          <w:spacing w:val="-14"/>
        </w:rPr>
        <w:t xml:space="preserve"> </w:t>
      </w:r>
      <w:r w:rsidRPr="00BD2F6E">
        <w:t>в</w:t>
      </w:r>
      <w:r w:rsidRPr="00BD2F6E">
        <w:rPr>
          <w:spacing w:val="-14"/>
        </w:rPr>
        <w:t xml:space="preserve"> </w:t>
      </w:r>
      <w:r w:rsidRPr="00BD2F6E">
        <w:t>аренду</w:t>
      </w:r>
      <w:r w:rsidRPr="00BD2F6E">
        <w:rPr>
          <w:spacing w:val="-11"/>
        </w:rPr>
        <w:t xml:space="preserve"> </w:t>
      </w:r>
      <w:r w:rsidRPr="00BD2F6E">
        <w:rPr>
          <w:spacing w:val="-1"/>
        </w:rPr>
        <w:t>имеют</w:t>
      </w:r>
      <w:r w:rsidRPr="00BD2F6E">
        <w:rPr>
          <w:spacing w:val="26"/>
        </w:rPr>
        <w:t xml:space="preserve"> </w:t>
      </w:r>
      <w:r w:rsidRPr="00BD2F6E">
        <w:t>граждане,</w:t>
      </w:r>
      <w:r w:rsidRPr="00BD2F6E">
        <w:rPr>
          <w:spacing w:val="-9"/>
        </w:rPr>
        <w:t xml:space="preserve"> </w:t>
      </w:r>
      <w:r w:rsidRPr="00BD2F6E">
        <w:rPr>
          <w:spacing w:val="-1"/>
        </w:rPr>
        <w:t>юридические</w:t>
      </w:r>
      <w:r w:rsidRPr="00BD2F6E">
        <w:rPr>
          <w:spacing w:val="-9"/>
        </w:rPr>
        <w:t xml:space="preserve"> </w:t>
      </w:r>
      <w:r w:rsidRPr="00BD2F6E">
        <w:t>лица,</w:t>
      </w:r>
      <w:r w:rsidRPr="00BD2F6E">
        <w:rPr>
          <w:spacing w:val="-8"/>
        </w:rPr>
        <w:t xml:space="preserve"> </w:t>
      </w:r>
      <w:r w:rsidRPr="00BD2F6E">
        <w:rPr>
          <w:spacing w:val="-1"/>
        </w:rPr>
        <w:t>являющиеся</w:t>
      </w:r>
      <w:r w:rsidRPr="00BD2F6E">
        <w:rPr>
          <w:spacing w:val="-9"/>
        </w:rPr>
        <w:t xml:space="preserve"> </w:t>
      </w:r>
      <w:r w:rsidRPr="00BD2F6E">
        <w:rPr>
          <w:spacing w:val="-1"/>
        </w:rPr>
        <w:t>собственниками</w:t>
      </w:r>
      <w:r w:rsidRPr="00BD2F6E">
        <w:rPr>
          <w:spacing w:val="-9"/>
        </w:rPr>
        <w:t xml:space="preserve"> </w:t>
      </w:r>
      <w:r w:rsidRPr="00BD2F6E">
        <w:t>зданий,</w:t>
      </w:r>
      <w:r w:rsidRPr="00BD2F6E">
        <w:rPr>
          <w:spacing w:val="-11"/>
        </w:rPr>
        <w:t xml:space="preserve"> </w:t>
      </w:r>
      <w:r w:rsidRPr="00BD2F6E">
        <w:rPr>
          <w:spacing w:val="-1"/>
        </w:rPr>
        <w:t>сооружений,</w:t>
      </w:r>
      <w:r w:rsidRPr="00BD2F6E">
        <w:rPr>
          <w:spacing w:val="-9"/>
        </w:rPr>
        <w:t xml:space="preserve"> </w:t>
      </w:r>
      <w:r w:rsidRPr="00BD2F6E">
        <w:rPr>
          <w:spacing w:val="-1"/>
        </w:rPr>
        <w:t>расположенных</w:t>
      </w:r>
      <w:r w:rsidRPr="00BD2F6E">
        <w:rPr>
          <w:spacing w:val="107"/>
        </w:rPr>
        <w:t xml:space="preserve"> </w:t>
      </w:r>
      <w:r w:rsidRPr="00BD2F6E">
        <w:t>на таких земельных</w:t>
      </w:r>
      <w:r w:rsidRPr="00BD2F6E">
        <w:rPr>
          <w:spacing w:val="-2"/>
        </w:rPr>
        <w:t xml:space="preserve"> </w:t>
      </w:r>
      <w:r w:rsidRPr="00BD2F6E">
        <w:rPr>
          <w:spacing w:val="-1"/>
        </w:rPr>
        <w:t>участках.</w:t>
      </w:r>
    </w:p>
    <w:p w14:paraId="3FE904A4" w14:textId="77777777" w:rsidR="003369F9" w:rsidRPr="00BD2F6E" w:rsidRDefault="003369F9">
      <w:pPr>
        <w:pStyle w:val="af0"/>
        <w:numPr>
          <w:ilvl w:val="1"/>
          <w:numId w:val="47"/>
        </w:numPr>
        <w:tabs>
          <w:tab w:val="left" w:pos="1306"/>
        </w:tabs>
        <w:suppressAutoHyphens w:val="0"/>
        <w:spacing w:after="0" w:line="240" w:lineRule="auto"/>
        <w:ind w:left="0" w:right="-1" w:firstLine="709"/>
      </w:pPr>
      <w:r w:rsidRPr="00BD2F6E">
        <w:rPr>
          <w:spacing w:val="-1"/>
        </w:rPr>
        <w:t>Земельные</w:t>
      </w:r>
      <w:r w:rsidRPr="00BD2F6E">
        <w:rPr>
          <w:spacing w:val="20"/>
        </w:rPr>
        <w:t xml:space="preserve"> </w:t>
      </w:r>
      <w:r w:rsidRPr="00BD2F6E">
        <w:rPr>
          <w:spacing w:val="-1"/>
        </w:rPr>
        <w:t>участки,</w:t>
      </w:r>
      <w:r w:rsidRPr="00BD2F6E">
        <w:rPr>
          <w:spacing w:val="21"/>
        </w:rPr>
        <w:t xml:space="preserve"> </w:t>
      </w:r>
      <w:r w:rsidRPr="00BD2F6E">
        <w:t>находящиеся</w:t>
      </w:r>
      <w:r w:rsidRPr="00BD2F6E">
        <w:rPr>
          <w:spacing w:val="20"/>
        </w:rPr>
        <w:t xml:space="preserve"> </w:t>
      </w:r>
      <w:r w:rsidRPr="00BD2F6E">
        <w:t>в</w:t>
      </w:r>
      <w:r w:rsidRPr="00BD2F6E">
        <w:rPr>
          <w:spacing w:val="20"/>
        </w:rPr>
        <w:t xml:space="preserve"> </w:t>
      </w:r>
      <w:r w:rsidRPr="00BD2F6E">
        <w:rPr>
          <w:spacing w:val="-1"/>
        </w:rPr>
        <w:t>государственной</w:t>
      </w:r>
      <w:r w:rsidRPr="00BD2F6E">
        <w:rPr>
          <w:spacing w:val="21"/>
        </w:rPr>
        <w:t xml:space="preserve"> </w:t>
      </w:r>
      <w:r w:rsidRPr="00BD2F6E">
        <w:t>или</w:t>
      </w:r>
      <w:r w:rsidRPr="00BD2F6E">
        <w:rPr>
          <w:spacing w:val="21"/>
        </w:rPr>
        <w:t xml:space="preserve"> </w:t>
      </w:r>
      <w:r w:rsidRPr="00BD2F6E">
        <w:rPr>
          <w:spacing w:val="-1"/>
        </w:rPr>
        <w:t>муниципальной</w:t>
      </w:r>
      <w:r w:rsidRPr="00BD2F6E">
        <w:rPr>
          <w:spacing w:val="79"/>
        </w:rPr>
        <w:t xml:space="preserve"> </w:t>
      </w:r>
      <w:r w:rsidRPr="00BD2F6E">
        <w:t>собственности,</w:t>
      </w:r>
      <w:r w:rsidRPr="00BD2F6E">
        <w:rPr>
          <w:spacing w:val="13"/>
        </w:rPr>
        <w:t xml:space="preserve"> </w:t>
      </w:r>
      <w:r w:rsidRPr="00BD2F6E">
        <w:t>не</w:t>
      </w:r>
      <w:r w:rsidRPr="00BD2F6E">
        <w:rPr>
          <w:spacing w:val="14"/>
        </w:rPr>
        <w:t xml:space="preserve"> </w:t>
      </w:r>
      <w:r w:rsidRPr="00BD2F6E">
        <w:rPr>
          <w:spacing w:val="-1"/>
        </w:rPr>
        <w:t>предоставляются</w:t>
      </w:r>
      <w:r w:rsidRPr="00BD2F6E">
        <w:rPr>
          <w:spacing w:val="14"/>
        </w:rPr>
        <w:t xml:space="preserve"> </w:t>
      </w:r>
      <w:r w:rsidRPr="00BD2F6E">
        <w:t>в</w:t>
      </w:r>
      <w:r w:rsidRPr="00BD2F6E">
        <w:rPr>
          <w:spacing w:val="13"/>
        </w:rPr>
        <w:t xml:space="preserve"> </w:t>
      </w:r>
      <w:r w:rsidRPr="00BD2F6E">
        <w:t>собственность</w:t>
      </w:r>
      <w:r w:rsidRPr="00BD2F6E">
        <w:rPr>
          <w:spacing w:val="14"/>
        </w:rPr>
        <w:t xml:space="preserve"> </w:t>
      </w:r>
      <w:r w:rsidRPr="00BD2F6E">
        <w:t>или</w:t>
      </w:r>
      <w:r w:rsidRPr="00BD2F6E">
        <w:rPr>
          <w:spacing w:val="14"/>
        </w:rPr>
        <w:t xml:space="preserve"> </w:t>
      </w:r>
      <w:r w:rsidRPr="00BD2F6E">
        <w:t>в</w:t>
      </w:r>
      <w:r w:rsidRPr="00BD2F6E">
        <w:rPr>
          <w:spacing w:val="13"/>
        </w:rPr>
        <w:t xml:space="preserve"> </w:t>
      </w:r>
      <w:r w:rsidRPr="00BD2F6E">
        <w:t>аренду</w:t>
      </w:r>
      <w:r w:rsidRPr="00BD2F6E">
        <w:rPr>
          <w:spacing w:val="15"/>
        </w:rPr>
        <w:t xml:space="preserve"> </w:t>
      </w:r>
      <w:r w:rsidRPr="00BD2F6E">
        <w:rPr>
          <w:spacing w:val="-1"/>
        </w:rPr>
        <w:t>собственникам</w:t>
      </w:r>
      <w:r w:rsidRPr="00BD2F6E">
        <w:rPr>
          <w:spacing w:val="14"/>
        </w:rPr>
        <w:t xml:space="preserve"> </w:t>
      </w:r>
      <w:r w:rsidRPr="00BD2F6E">
        <w:t>и</w:t>
      </w:r>
      <w:r w:rsidRPr="00BD2F6E">
        <w:rPr>
          <w:spacing w:val="14"/>
        </w:rPr>
        <w:t xml:space="preserve"> </w:t>
      </w:r>
      <w:r w:rsidRPr="00BD2F6E">
        <w:t>иным</w:t>
      </w:r>
      <w:r w:rsidRPr="00BD2F6E">
        <w:rPr>
          <w:spacing w:val="51"/>
        </w:rPr>
        <w:t xml:space="preserve"> </w:t>
      </w:r>
      <w:r w:rsidRPr="00BD2F6E">
        <w:t>правообладателям</w:t>
      </w:r>
      <w:r w:rsidRPr="00BD2F6E">
        <w:rPr>
          <w:spacing w:val="45"/>
        </w:rPr>
        <w:t xml:space="preserve"> </w:t>
      </w:r>
      <w:r w:rsidRPr="00BD2F6E">
        <w:rPr>
          <w:spacing w:val="-1"/>
        </w:rPr>
        <w:t>сооружений,</w:t>
      </w:r>
      <w:r w:rsidRPr="00BD2F6E">
        <w:rPr>
          <w:spacing w:val="45"/>
        </w:rPr>
        <w:t xml:space="preserve"> </w:t>
      </w:r>
      <w:r w:rsidRPr="00BD2F6E">
        <w:rPr>
          <w:spacing w:val="-1"/>
        </w:rPr>
        <w:t>которые</w:t>
      </w:r>
      <w:r w:rsidRPr="00BD2F6E">
        <w:rPr>
          <w:spacing w:val="45"/>
        </w:rPr>
        <w:t xml:space="preserve"> </w:t>
      </w:r>
      <w:r w:rsidRPr="00BD2F6E">
        <w:t>могут</w:t>
      </w:r>
      <w:r w:rsidRPr="00BD2F6E">
        <w:rPr>
          <w:spacing w:val="44"/>
        </w:rPr>
        <w:t xml:space="preserve"> </w:t>
      </w:r>
      <w:r w:rsidRPr="00BD2F6E">
        <w:rPr>
          <w:spacing w:val="-1"/>
        </w:rPr>
        <w:t>размещаться</w:t>
      </w:r>
      <w:r w:rsidRPr="00BD2F6E">
        <w:rPr>
          <w:spacing w:val="45"/>
        </w:rPr>
        <w:t xml:space="preserve"> </w:t>
      </w:r>
      <w:r w:rsidRPr="00BD2F6E">
        <w:t>на</w:t>
      </w:r>
      <w:r w:rsidRPr="00BD2F6E">
        <w:rPr>
          <w:spacing w:val="45"/>
        </w:rPr>
        <w:t xml:space="preserve"> </w:t>
      </w:r>
      <w:r w:rsidRPr="00BD2F6E">
        <w:t>таких</w:t>
      </w:r>
      <w:r w:rsidRPr="00BD2F6E">
        <w:rPr>
          <w:spacing w:val="44"/>
        </w:rPr>
        <w:t xml:space="preserve"> </w:t>
      </w:r>
      <w:r w:rsidRPr="00BD2F6E">
        <w:rPr>
          <w:spacing w:val="-1"/>
        </w:rPr>
        <w:t>земельных</w:t>
      </w:r>
      <w:r w:rsidRPr="00BD2F6E">
        <w:rPr>
          <w:spacing w:val="44"/>
        </w:rPr>
        <w:t xml:space="preserve"> </w:t>
      </w:r>
      <w:r w:rsidRPr="00BD2F6E">
        <w:rPr>
          <w:spacing w:val="-1"/>
        </w:rPr>
        <w:t>участках</w:t>
      </w:r>
      <w:r w:rsidRPr="00BD2F6E">
        <w:rPr>
          <w:spacing w:val="45"/>
        </w:rPr>
        <w:t xml:space="preserve"> </w:t>
      </w:r>
      <w:r w:rsidRPr="00BD2F6E">
        <w:rPr>
          <w:spacing w:val="-1"/>
        </w:rPr>
        <w:t>на</w:t>
      </w:r>
      <w:r w:rsidRPr="00BD2F6E">
        <w:rPr>
          <w:spacing w:val="75"/>
        </w:rPr>
        <w:t xml:space="preserve"> </w:t>
      </w:r>
      <w:r w:rsidRPr="00BD2F6E">
        <w:t>основании</w:t>
      </w:r>
      <w:r w:rsidRPr="00BD2F6E">
        <w:rPr>
          <w:spacing w:val="39"/>
        </w:rPr>
        <w:t xml:space="preserve"> </w:t>
      </w:r>
      <w:r w:rsidRPr="00BD2F6E">
        <w:t>сервитута,</w:t>
      </w:r>
      <w:r w:rsidRPr="00BD2F6E">
        <w:rPr>
          <w:spacing w:val="37"/>
        </w:rPr>
        <w:t xml:space="preserve"> </w:t>
      </w:r>
      <w:r w:rsidRPr="00BD2F6E">
        <w:rPr>
          <w:spacing w:val="-1"/>
        </w:rPr>
        <w:t>публичного</w:t>
      </w:r>
      <w:r w:rsidRPr="00BD2F6E">
        <w:rPr>
          <w:spacing w:val="38"/>
        </w:rPr>
        <w:t xml:space="preserve"> </w:t>
      </w:r>
      <w:r w:rsidRPr="00BD2F6E">
        <w:t>сервитута</w:t>
      </w:r>
      <w:r w:rsidRPr="00BD2F6E">
        <w:rPr>
          <w:spacing w:val="40"/>
        </w:rPr>
        <w:t xml:space="preserve"> </w:t>
      </w:r>
      <w:r w:rsidRPr="00BD2F6E">
        <w:t>или</w:t>
      </w:r>
      <w:r w:rsidRPr="00BD2F6E">
        <w:rPr>
          <w:spacing w:val="39"/>
        </w:rPr>
        <w:t xml:space="preserve"> </w:t>
      </w:r>
      <w:r w:rsidRPr="00BD2F6E">
        <w:t>в</w:t>
      </w:r>
      <w:r w:rsidRPr="00BD2F6E">
        <w:rPr>
          <w:spacing w:val="38"/>
        </w:rPr>
        <w:t xml:space="preserve"> </w:t>
      </w:r>
      <w:r w:rsidRPr="00BD2F6E">
        <w:rPr>
          <w:spacing w:val="-1"/>
        </w:rPr>
        <w:t>соответствии</w:t>
      </w:r>
      <w:r w:rsidRPr="00BD2F6E">
        <w:rPr>
          <w:spacing w:val="39"/>
        </w:rPr>
        <w:t xml:space="preserve"> </w:t>
      </w:r>
      <w:r w:rsidRPr="00BD2F6E">
        <w:t>со</w:t>
      </w:r>
      <w:r w:rsidRPr="00BD2F6E">
        <w:rPr>
          <w:spacing w:val="40"/>
        </w:rPr>
        <w:t xml:space="preserve"> </w:t>
      </w:r>
      <w:r w:rsidRPr="00BD2F6E">
        <w:rPr>
          <w:spacing w:val="-1"/>
        </w:rPr>
        <w:t>статьей</w:t>
      </w:r>
      <w:r w:rsidRPr="00BD2F6E">
        <w:rPr>
          <w:spacing w:val="39"/>
        </w:rPr>
        <w:t xml:space="preserve"> </w:t>
      </w:r>
      <w:r w:rsidRPr="00BD2F6E">
        <w:rPr>
          <w:spacing w:val="-1"/>
        </w:rPr>
        <w:t>39.36</w:t>
      </w:r>
      <w:r w:rsidRPr="00BD2F6E">
        <w:rPr>
          <w:spacing w:val="39"/>
        </w:rPr>
        <w:t xml:space="preserve"> </w:t>
      </w:r>
      <w:r w:rsidRPr="00BD2F6E">
        <w:t>Земельного</w:t>
      </w:r>
      <w:r w:rsidRPr="00BD2F6E">
        <w:rPr>
          <w:spacing w:val="59"/>
        </w:rPr>
        <w:t xml:space="preserve"> </w:t>
      </w:r>
      <w:r w:rsidRPr="00BD2F6E">
        <w:t>кодекса РФ.</w:t>
      </w:r>
    </w:p>
    <w:p w14:paraId="6963E683" w14:textId="77777777" w:rsidR="003369F9" w:rsidRPr="00BD2F6E" w:rsidRDefault="003369F9">
      <w:pPr>
        <w:pStyle w:val="af0"/>
        <w:numPr>
          <w:ilvl w:val="0"/>
          <w:numId w:val="47"/>
        </w:numPr>
        <w:tabs>
          <w:tab w:val="left" w:pos="998"/>
        </w:tabs>
        <w:suppressAutoHyphens w:val="0"/>
        <w:spacing w:after="0" w:line="240" w:lineRule="auto"/>
        <w:ind w:left="0" w:right="-1" w:firstLine="709"/>
      </w:pPr>
      <w:bookmarkStart w:id="34" w:name="_bookmark1"/>
      <w:bookmarkEnd w:id="34"/>
      <w:r w:rsidRPr="00BD2F6E">
        <w:t>В</w:t>
      </w:r>
      <w:r w:rsidRPr="00BD2F6E">
        <w:rPr>
          <w:spacing w:val="12"/>
        </w:rPr>
        <w:t xml:space="preserve"> </w:t>
      </w:r>
      <w:r w:rsidRPr="00BD2F6E">
        <w:rPr>
          <w:spacing w:val="-1"/>
        </w:rPr>
        <w:t>случае,</w:t>
      </w:r>
      <w:r w:rsidRPr="00BD2F6E">
        <w:rPr>
          <w:spacing w:val="12"/>
        </w:rPr>
        <w:t xml:space="preserve"> </w:t>
      </w:r>
      <w:r w:rsidRPr="00BD2F6E">
        <w:t>если</w:t>
      </w:r>
      <w:r w:rsidRPr="00BD2F6E">
        <w:rPr>
          <w:spacing w:val="13"/>
        </w:rPr>
        <w:t xml:space="preserve"> </w:t>
      </w:r>
      <w:r w:rsidRPr="00BD2F6E">
        <w:rPr>
          <w:spacing w:val="-1"/>
        </w:rPr>
        <w:t>здание,</w:t>
      </w:r>
      <w:r w:rsidRPr="00BD2F6E">
        <w:rPr>
          <w:spacing w:val="13"/>
        </w:rPr>
        <w:t xml:space="preserve"> </w:t>
      </w:r>
      <w:r w:rsidRPr="00BD2F6E">
        <w:rPr>
          <w:spacing w:val="-1"/>
        </w:rPr>
        <w:t>сооружение,</w:t>
      </w:r>
      <w:r w:rsidRPr="00BD2F6E">
        <w:rPr>
          <w:spacing w:val="13"/>
        </w:rPr>
        <w:t xml:space="preserve"> </w:t>
      </w:r>
      <w:r w:rsidRPr="00BD2F6E">
        <w:rPr>
          <w:spacing w:val="-1"/>
        </w:rPr>
        <w:t>расположенные</w:t>
      </w:r>
      <w:r w:rsidRPr="00BD2F6E">
        <w:rPr>
          <w:spacing w:val="12"/>
        </w:rPr>
        <w:t xml:space="preserve"> </w:t>
      </w:r>
      <w:r w:rsidRPr="00BD2F6E">
        <w:t>на</w:t>
      </w:r>
      <w:r w:rsidRPr="00BD2F6E">
        <w:rPr>
          <w:spacing w:val="13"/>
        </w:rPr>
        <w:t xml:space="preserve"> </w:t>
      </w:r>
      <w:r w:rsidRPr="00BD2F6E">
        <w:rPr>
          <w:spacing w:val="-1"/>
        </w:rPr>
        <w:t>земельном</w:t>
      </w:r>
      <w:r w:rsidRPr="00BD2F6E">
        <w:rPr>
          <w:spacing w:val="12"/>
        </w:rPr>
        <w:t xml:space="preserve"> </w:t>
      </w:r>
      <w:r w:rsidRPr="00BD2F6E">
        <w:rPr>
          <w:spacing w:val="-1"/>
        </w:rPr>
        <w:t>участке,</w:t>
      </w:r>
      <w:r w:rsidRPr="00BD2F6E">
        <w:rPr>
          <w:spacing w:val="12"/>
        </w:rPr>
        <w:t xml:space="preserve"> </w:t>
      </w:r>
      <w:r w:rsidRPr="00BD2F6E">
        <w:t>раздел</w:t>
      </w:r>
      <w:r w:rsidRPr="00BD2F6E">
        <w:rPr>
          <w:spacing w:val="91"/>
        </w:rPr>
        <w:t xml:space="preserve"> </w:t>
      </w:r>
      <w:r w:rsidRPr="00BD2F6E">
        <w:rPr>
          <w:spacing w:val="-1"/>
        </w:rPr>
        <w:t>которого</w:t>
      </w:r>
      <w:r w:rsidRPr="00BD2F6E">
        <w:rPr>
          <w:spacing w:val="23"/>
        </w:rPr>
        <w:t xml:space="preserve"> </w:t>
      </w:r>
      <w:r w:rsidRPr="00BD2F6E">
        <w:t>невозможно</w:t>
      </w:r>
      <w:r w:rsidRPr="00BD2F6E">
        <w:rPr>
          <w:spacing w:val="23"/>
        </w:rPr>
        <w:t xml:space="preserve"> </w:t>
      </w:r>
      <w:r w:rsidRPr="00BD2F6E">
        <w:rPr>
          <w:spacing w:val="-1"/>
        </w:rPr>
        <w:t>осуществить</w:t>
      </w:r>
      <w:r w:rsidRPr="00BD2F6E">
        <w:rPr>
          <w:spacing w:val="24"/>
        </w:rPr>
        <w:t xml:space="preserve"> </w:t>
      </w:r>
      <w:r w:rsidRPr="00BD2F6E">
        <w:t>без</w:t>
      </w:r>
      <w:r w:rsidRPr="00BD2F6E">
        <w:rPr>
          <w:spacing w:val="24"/>
        </w:rPr>
        <w:t xml:space="preserve"> </w:t>
      </w:r>
      <w:r w:rsidRPr="00BD2F6E">
        <w:rPr>
          <w:spacing w:val="-1"/>
        </w:rPr>
        <w:t>нарушений</w:t>
      </w:r>
      <w:r w:rsidRPr="00BD2F6E">
        <w:rPr>
          <w:spacing w:val="24"/>
        </w:rPr>
        <w:t xml:space="preserve"> </w:t>
      </w:r>
      <w:r w:rsidRPr="00BD2F6E">
        <w:t>требований</w:t>
      </w:r>
      <w:r w:rsidRPr="00BD2F6E">
        <w:rPr>
          <w:spacing w:val="23"/>
        </w:rPr>
        <w:t xml:space="preserve"> </w:t>
      </w:r>
      <w:r w:rsidRPr="00BD2F6E">
        <w:t>к</w:t>
      </w:r>
      <w:r w:rsidRPr="00BD2F6E">
        <w:rPr>
          <w:spacing w:val="23"/>
        </w:rPr>
        <w:t xml:space="preserve"> </w:t>
      </w:r>
      <w:r w:rsidRPr="00BD2F6E">
        <w:rPr>
          <w:spacing w:val="-1"/>
        </w:rPr>
        <w:t>образуемым</w:t>
      </w:r>
      <w:r w:rsidRPr="00BD2F6E">
        <w:rPr>
          <w:spacing w:val="22"/>
        </w:rPr>
        <w:t xml:space="preserve"> </w:t>
      </w:r>
      <w:r w:rsidRPr="00BD2F6E">
        <w:t>или</w:t>
      </w:r>
      <w:r w:rsidRPr="00BD2F6E">
        <w:rPr>
          <w:spacing w:val="24"/>
        </w:rPr>
        <w:t xml:space="preserve"> </w:t>
      </w:r>
      <w:r w:rsidRPr="00BD2F6E">
        <w:rPr>
          <w:spacing w:val="-1"/>
        </w:rPr>
        <w:t>измененным</w:t>
      </w:r>
      <w:r w:rsidRPr="00BD2F6E">
        <w:rPr>
          <w:spacing w:val="87"/>
        </w:rPr>
        <w:t xml:space="preserve"> </w:t>
      </w:r>
      <w:r w:rsidRPr="00BD2F6E">
        <w:t>земельным</w:t>
      </w:r>
      <w:r w:rsidRPr="00BD2F6E">
        <w:rPr>
          <w:spacing w:val="57"/>
        </w:rPr>
        <w:t xml:space="preserve"> </w:t>
      </w:r>
      <w:r w:rsidRPr="00BD2F6E">
        <w:t>участкам</w:t>
      </w:r>
      <w:r w:rsidRPr="00BD2F6E">
        <w:rPr>
          <w:spacing w:val="59"/>
        </w:rPr>
        <w:t xml:space="preserve"> </w:t>
      </w:r>
      <w:r w:rsidRPr="00BD2F6E">
        <w:t>(далее</w:t>
      </w:r>
      <w:r w:rsidRPr="00BD2F6E">
        <w:rPr>
          <w:spacing w:val="1"/>
        </w:rPr>
        <w:t xml:space="preserve"> </w:t>
      </w:r>
      <w:r w:rsidRPr="00BD2F6E">
        <w:t xml:space="preserve">- </w:t>
      </w:r>
      <w:r w:rsidRPr="00BD2F6E">
        <w:rPr>
          <w:spacing w:val="-1"/>
        </w:rPr>
        <w:t>неделимый</w:t>
      </w:r>
      <w:r w:rsidRPr="00BD2F6E">
        <w:rPr>
          <w:spacing w:val="59"/>
        </w:rPr>
        <w:t xml:space="preserve"> </w:t>
      </w:r>
      <w:r w:rsidRPr="00BD2F6E">
        <w:t>земельный</w:t>
      </w:r>
      <w:r w:rsidRPr="00BD2F6E">
        <w:rPr>
          <w:spacing w:val="59"/>
        </w:rPr>
        <w:t xml:space="preserve"> </w:t>
      </w:r>
      <w:r w:rsidRPr="00BD2F6E">
        <w:rPr>
          <w:spacing w:val="-1"/>
        </w:rPr>
        <w:t>участок),</w:t>
      </w:r>
      <w:r w:rsidRPr="00BD2F6E">
        <w:t xml:space="preserve"> или </w:t>
      </w:r>
      <w:r w:rsidRPr="00BD2F6E">
        <w:rPr>
          <w:spacing w:val="-1"/>
        </w:rPr>
        <w:t>помещения</w:t>
      </w:r>
      <w:r w:rsidRPr="00BD2F6E">
        <w:rPr>
          <w:spacing w:val="59"/>
        </w:rPr>
        <w:t xml:space="preserve"> </w:t>
      </w:r>
      <w:r w:rsidRPr="00BD2F6E">
        <w:t>в</w:t>
      </w:r>
      <w:r w:rsidRPr="00BD2F6E">
        <w:rPr>
          <w:spacing w:val="59"/>
        </w:rPr>
        <w:t xml:space="preserve"> </w:t>
      </w:r>
      <w:r w:rsidRPr="00BD2F6E">
        <w:t>указанных</w:t>
      </w:r>
      <w:r w:rsidRPr="00BD2F6E">
        <w:rPr>
          <w:spacing w:val="50"/>
        </w:rPr>
        <w:t xml:space="preserve"> </w:t>
      </w:r>
      <w:r w:rsidRPr="00BD2F6E">
        <w:t>здании,</w:t>
      </w:r>
      <w:r w:rsidRPr="00BD2F6E">
        <w:rPr>
          <w:spacing w:val="29"/>
        </w:rPr>
        <w:t xml:space="preserve"> </w:t>
      </w:r>
      <w:r w:rsidRPr="00BD2F6E">
        <w:rPr>
          <w:spacing w:val="-1"/>
        </w:rPr>
        <w:t>сооружении</w:t>
      </w:r>
      <w:r w:rsidRPr="00BD2F6E">
        <w:rPr>
          <w:spacing w:val="28"/>
        </w:rPr>
        <w:t xml:space="preserve"> </w:t>
      </w:r>
      <w:r w:rsidRPr="00BD2F6E">
        <w:rPr>
          <w:spacing w:val="-1"/>
        </w:rPr>
        <w:t>принадлежат</w:t>
      </w:r>
      <w:r w:rsidRPr="00BD2F6E">
        <w:rPr>
          <w:spacing w:val="26"/>
        </w:rPr>
        <w:t xml:space="preserve"> </w:t>
      </w:r>
      <w:r w:rsidRPr="00BD2F6E">
        <w:t>нескольким</w:t>
      </w:r>
      <w:r w:rsidRPr="00BD2F6E">
        <w:rPr>
          <w:spacing w:val="29"/>
        </w:rPr>
        <w:t xml:space="preserve"> </w:t>
      </w:r>
      <w:r w:rsidRPr="00BD2F6E">
        <w:t>лицам</w:t>
      </w:r>
      <w:r w:rsidRPr="00BD2F6E">
        <w:rPr>
          <w:spacing w:val="28"/>
        </w:rPr>
        <w:t xml:space="preserve"> </w:t>
      </w:r>
      <w:r w:rsidRPr="00BD2F6E">
        <w:t>на</w:t>
      </w:r>
      <w:r w:rsidRPr="00BD2F6E">
        <w:rPr>
          <w:spacing w:val="27"/>
        </w:rPr>
        <w:t xml:space="preserve"> </w:t>
      </w:r>
      <w:r w:rsidRPr="00BD2F6E">
        <w:t>праве</w:t>
      </w:r>
      <w:r w:rsidRPr="00BD2F6E">
        <w:rPr>
          <w:spacing w:val="28"/>
        </w:rPr>
        <w:t xml:space="preserve"> </w:t>
      </w:r>
      <w:r w:rsidRPr="00BD2F6E">
        <w:rPr>
          <w:spacing w:val="-1"/>
        </w:rPr>
        <w:t>частной</w:t>
      </w:r>
      <w:r w:rsidRPr="00BD2F6E">
        <w:rPr>
          <w:spacing w:val="28"/>
        </w:rPr>
        <w:t xml:space="preserve"> </w:t>
      </w:r>
      <w:r w:rsidRPr="00BD2F6E">
        <w:t>собственности</w:t>
      </w:r>
      <w:r w:rsidRPr="00BD2F6E">
        <w:rPr>
          <w:spacing w:val="28"/>
        </w:rPr>
        <w:t xml:space="preserve"> </w:t>
      </w:r>
      <w:r w:rsidRPr="00BD2F6E">
        <w:t>либо</w:t>
      </w:r>
      <w:r w:rsidRPr="00BD2F6E">
        <w:rPr>
          <w:spacing w:val="29"/>
        </w:rPr>
        <w:t xml:space="preserve"> </w:t>
      </w:r>
      <w:r w:rsidRPr="00BD2F6E">
        <w:t>на</w:t>
      </w:r>
      <w:r w:rsidRPr="00BD2F6E">
        <w:rPr>
          <w:spacing w:val="47"/>
        </w:rPr>
        <w:t xml:space="preserve"> </w:t>
      </w:r>
      <w:r w:rsidRPr="00BD2F6E">
        <w:t>таком</w:t>
      </w:r>
      <w:r w:rsidRPr="00BD2F6E">
        <w:rPr>
          <w:spacing w:val="3"/>
        </w:rPr>
        <w:t xml:space="preserve"> </w:t>
      </w:r>
      <w:r w:rsidRPr="00BD2F6E">
        <w:t>земельном</w:t>
      </w:r>
      <w:r w:rsidRPr="00BD2F6E">
        <w:rPr>
          <w:spacing w:val="2"/>
        </w:rPr>
        <w:t xml:space="preserve"> </w:t>
      </w:r>
      <w:r w:rsidRPr="00BD2F6E">
        <w:rPr>
          <w:spacing w:val="-1"/>
        </w:rPr>
        <w:t>участке</w:t>
      </w:r>
      <w:r w:rsidRPr="00BD2F6E">
        <w:rPr>
          <w:spacing w:val="3"/>
        </w:rPr>
        <w:t xml:space="preserve"> </w:t>
      </w:r>
      <w:r w:rsidRPr="00BD2F6E">
        <w:rPr>
          <w:spacing w:val="-1"/>
        </w:rPr>
        <w:t>расположены</w:t>
      </w:r>
      <w:r w:rsidRPr="00BD2F6E">
        <w:rPr>
          <w:spacing w:val="3"/>
        </w:rPr>
        <w:t xml:space="preserve"> </w:t>
      </w:r>
      <w:r w:rsidRPr="00BD2F6E">
        <w:t>несколько</w:t>
      </w:r>
      <w:r w:rsidRPr="00BD2F6E">
        <w:rPr>
          <w:spacing w:val="3"/>
        </w:rPr>
        <w:t xml:space="preserve"> </w:t>
      </w:r>
      <w:r w:rsidRPr="00BD2F6E">
        <w:t>зданий,</w:t>
      </w:r>
      <w:r w:rsidRPr="00BD2F6E">
        <w:rPr>
          <w:spacing w:val="3"/>
        </w:rPr>
        <w:t xml:space="preserve"> </w:t>
      </w:r>
      <w:r w:rsidRPr="00BD2F6E">
        <w:rPr>
          <w:spacing w:val="-1"/>
        </w:rPr>
        <w:t>сооружений,</w:t>
      </w:r>
      <w:r w:rsidRPr="00BD2F6E">
        <w:rPr>
          <w:spacing w:val="2"/>
        </w:rPr>
        <w:t xml:space="preserve"> </w:t>
      </w:r>
      <w:r w:rsidRPr="00BD2F6E">
        <w:t>принадлежащих</w:t>
      </w:r>
      <w:r w:rsidRPr="00BD2F6E">
        <w:rPr>
          <w:spacing w:val="53"/>
        </w:rPr>
        <w:t xml:space="preserve"> </w:t>
      </w:r>
      <w:r w:rsidRPr="00BD2F6E">
        <w:t>нескольким</w:t>
      </w:r>
      <w:r w:rsidRPr="00BD2F6E">
        <w:rPr>
          <w:spacing w:val="44"/>
        </w:rPr>
        <w:t xml:space="preserve"> </w:t>
      </w:r>
      <w:r w:rsidRPr="00BD2F6E">
        <w:t>лицам</w:t>
      </w:r>
      <w:r w:rsidRPr="00BD2F6E">
        <w:rPr>
          <w:spacing w:val="46"/>
        </w:rPr>
        <w:t xml:space="preserve"> </w:t>
      </w:r>
      <w:r w:rsidRPr="00BD2F6E">
        <w:t>на</w:t>
      </w:r>
      <w:r w:rsidRPr="00BD2F6E">
        <w:rPr>
          <w:spacing w:val="45"/>
        </w:rPr>
        <w:t xml:space="preserve"> </w:t>
      </w:r>
      <w:r w:rsidRPr="00BD2F6E">
        <w:t>праве</w:t>
      </w:r>
      <w:r w:rsidRPr="00BD2F6E">
        <w:rPr>
          <w:spacing w:val="45"/>
        </w:rPr>
        <w:t xml:space="preserve"> </w:t>
      </w:r>
      <w:r w:rsidRPr="00BD2F6E">
        <w:t>частной</w:t>
      </w:r>
      <w:r w:rsidRPr="00BD2F6E">
        <w:rPr>
          <w:spacing w:val="44"/>
        </w:rPr>
        <w:t xml:space="preserve"> </w:t>
      </w:r>
      <w:r w:rsidRPr="00BD2F6E">
        <w:t>собственности,</w:t>
      </w:r>
      <w:r w:rsidRPr="00BD2F6E">
        <w:rPr>
          <w:spacing w:val="45"/>
        </w:rPr>
        <w:t xml:space="preserve"> </w:t>
      </w:r>
      <w:r w:rsidRPr="00BD2F6E">
        <w:t>эти</w:t>
      </w:r>
      <w:r w:rsidRPr="00BD2F6E">
        <w:rPr>
          <w:spacing w:val="45"/>
        </w:rPr>
        <w:t xml:space="preserve"> </w:t>
      </w:r>
      <w:r w:rsidRPr="00BD2F6E">
        <w:t>лица</w:t>
      </w:r>
      <w:r w:rsidRPr="00BD2F6E">
        <w:rPr>
          <w:spacing w:val="45"/>
        </w:rPr>
        <w:t xml:space="preserve"> </w:t>
      </w:r>
      <w:r w:rsidRPr="00BD2F6E">
        <w:t>имеют</w:t>
      </w:r>
      <w:r w:rsidRPr="00BD2F6E">
        <w:rPr>
          <w:spacing w:val="44"/>
        </w:rPr>
        <w:t xml:space="preserve"> </w:t>
      </w:r>
      <w:r w:rsidRPr="00BD2F6E">
        <w:t>право</w:t>
      </w:r>
      <w:r w:rsidRPr="00BD2F6E">
        <w:rPr>
          <w:spacing w:val="46"/>
        </w:rPr>
        <w:t xml:space="preserve"> </w:t>
      </w:r>
      <w:r w:rsidRPr="00BD2F6E">
        <w:t>на</w:t>
      </w:r>
      <w:r w:rsidRPr="00BD2F6E">
        <w:rPr>
          <w:spacing w:val="45"/>
        </w:rPr>
        <w:t xml:space="preserve"> </w:t>
      </w:r>
      <w:r w:rsidRPr="00BD2F6E">
        <w:t>приобретение такого</w:t>
      </w:r>
      <w:r w:rsidRPr="00BD2F6E">
        <w:rPr>
          <w:spacing w:val="16"/>
        </w:rPr>
        <w:t xml:space="preserve"> </w:t>
      </w:r>
      <w:r w:rsidRPr="00BD2F6E">
        <w:t>земельного</w:t>
      </w:r>
      <w:r w:rsidRPr="00BD2F6E">
        <w:rPr>
          <w:spacing w:val="15"/>
        </w:rPr>
        <w:t xml:space="preserve"> </w:t>
      </w:r>
      <w:r w:rsidRPr="00BD2F6E">
        <w:rPr>
          <w:spacing w:val="-1"/>
        </w:rPr>
        <w:t>участка</w:t>
      </w:r>
      <w:r w:rsidRPr="00BD2F6E">
        <w:rPr>
          <w:spacing w:val="16"/>
        </w:rPr>
        <w:t xml:space="preserve"> </w:t>
      </w:r>
      <w:r w:rsidRPr="00BD2F6E">
        <w:t>в</w:t>
      </w:r>
      <w:r w:rsidRPr="00BD2F6E">
        <w:rPr>
          <w:spacing w:val="16"/>
        </w:rPr>
        <w:t xml:space="preserve"> </w:t>
      </w:r>
      <w:r w:rsidRPr="00BD2F6E">
        <w:rPr>
          <w:spacing w:val="-1"/>
        </w:rPr>
        <w:t>общую</w:t>
      </w:r>
      <w:r w:rsidRPr="00BD2F6E">
        <w:rPr>
          <w:spacing w:val="16"/>
        </w:rPr>
        <w:t xml:space="preserve"> </w:t>
      </w:r>
      <w:r w:rsidRPr="00BD2F6E">
        <w:t>долевую</w:t>
      </w:r>
      <w:r w:rsidRPr="00BD2F6E">
        <w:rPr>
          <w:spacing w:val="14"/>
        </w:rPr>
        <w:t xml:space="preserve"> </w:t>
      </w:r>
      <w:r w:rsidRPr="00BD2F6E">
        <w:t>собственность</w:t>
      </w:r>
      <w:r w:rsidRPr="00BD2F6E">
        <w:rPr>
          <w:spacing w:val="16"/>
        </w:rPr>
        <w:t xml:space="preserve"> </w:t>
      </w:r>
      <w:r w:rsidRPr="00BD2F6E">
        <w:t>или</w:t>
      </w:r>
      <w:r w:rsidRPr="00BD2F6E">
        <w:rPr>
          <w:spacing w:val="16"/>
        </w:rPr>
        <w:t xml:space="preserve"> </w:t>
      </w:r>
      <w:r w:rsidRPr="00BD2F6E">
        <w:t>в</w:t>
      </w:r>
      <w:r w:rsidRPr="00BD2F6E">
        <w:rPr>
          <w:spacing w:val="16"/>
        </w:rPr>
        <w:t xml:space="preserve"> </w:t>
      </w:r>
      <w:r w:rsidRPr="00BD2F6E">
        <w:rPr>
          <w:spacing w:val="-1"/>
        </w:rPr>
        <w:t>аренду</w:t>
      </w:r>
      <w:r w:rsidRPr="00BD2F6E">
        <w:rPr>
          <w:spacing w:val="17"/>
        </w:rPr>
        <w:t xml:space="preserve"> </w:t>
      </w:r>
      <w:r w:rsidRPr="00BD2F6E">
        <w:t>с</w:t>
      </w:r>
      <w:r w:rsidRPr="00BD2F6E">
        <w:rPr>
          <w:spacing w:val="15"/>
        </w:rPr>
        <w:t xml:space="preserve"> </w:t>
      </w:r>
      <w:r w:rsidRPr="00BD2F6E">
        <w:rPr>
          <w:spacing w:val="-1"/>
        </w:rPr>
        <w:t>множественностью</w:t>
      </w:r>
      <w:r w:rsidRPr="00BD2F6E">
        <w:rPr>
          <w:spacing w:val="59"/>
        </w:rPr>
        <w:t xml:space="preserve"> </w:t>
      </w:r>
      <w:r w:rsidRPr="00BD2F6E">
        <w:t xml:space="preserve">лиц на стороне </w:t>
      </w:r>
      <w:r w:rsidRPr="00BD2F6E">
        <w:rPr>
          <w:spacing w:val="-1"/>
        </w:rPr>
        <w:t>арендатора.</w:t>
      </w:r>
    </w:p>
    <w:p w14:paraId="388F0EC0" w14:textId="77777777" w:rsidR="003369F9" w:rsidRPr="00BD2F6E" w:rsidRDefault="003369F9">
      <w:pPr>
        <w:pStyle w:val="af0"/>
        <w:numPr>
          <w:ilvl w:val="0"/>
          <w:numId w:val="47"/>
        </w:numPr>
        <w:tabs>
          <w:tab w:val="left" w:pos="1001"/>
        </w:tabs>
        <w:suppressAutoHyphens w:val="0"/>
        <w:spacing w:after="0" w:line="240" w:lineRule="auto"/>
        <w:ind w:left="0" w:right="-1" w:firstLine="709"/>
      </w:pPr>
      <w:r w:rsidRPr="00BD2F6E">
        <w:t>Если</w:t>
      </w:r>
      <w:r w:rsidRPr="00BD2F6E">
        <w:rPr>
          <w:spacing w:val="16"/>
        </w:rPr>
        <w:t xml:space="preserve"> </w:t>
      </w:r>
      <w:r w:rsidRPr="00BD2F6E">
        <w:rPr>
          <w:spacing w:val="-1"/>
        </w:rPr>
        <w:t>помещения</w:t>
      </w:r>
      <w:r w:rsidRPr="00BD2F6E">
        <w:rPr>
          <w:spacing w:val="16"/>
        </w:rPr>
        <w:t xml:space="preserve"> </w:t>
      </w:r>
      <w:r w:rsidRPr="00BD2F6E">
        <w:t>в</w:t>
      </w:r>
      <w:r w:rsidRPr="00BD2F6E">
        <w:rPr>
          <w:spacing w:val="14"/>
        </w:rPr>
        <w:t xml:space="preserve"> </w:t>
      </w:r>
      <w:r w:rsidRPr="00BD2F6E">
        <w:t>здании,</w:t>
      </w:r>
      <w:r w:rsidRPr="00BD2F6E">
        <w:rPr>
          <w:spacing w:val="17"/>
        </w:rPr>
        <w:t xml:space="preserve"> </w:t>
      </w:r>
      <w:r w:rsidRPr="00BD2F6E">
        <w:rPr>
          <w:spacing w:val="-1"/>
        </w:rPr>
        <w:t>сооружении,</w:t>
      </w:r>
      <w:r w:rsidRPr="00BD2F6E">
        <w:rPr>
          <w:spacing w:val="15"/>
        </w:rPr>
        <w:t xml:space="preserve"> </w:t>
      </w:r>
      <w:r w:rsidRPr="00BD2F6E">
        <w:rPr>
          <w:spacing w:val="-1"/>
        </w:rPr>
        <w:t>расположенных</w:t>
      </w:r>
      <w:r w:rsidRPr="00BD2F6E">
        <w:rPr>
          <w:spacing w:val="16"/>
        </w:rPr>
        <w:t xml:space="preserve"> </w:t>
      </w:r>
      <w:r w:rsidRPr="00BD2F6E">
        <w:t>на</w:t>
      </w:r>
      <w:r w:rsidRPr="00BD2F6E">
        <w:rPr>
          <w:spacing w:val="16"/>
        </w:rPr>
        <w:t xml:space="preserve"> </w:t>
      </w:r>
      <w:r w:rsidRPr="00BD2F6E">
        <w:t>неделимом</w:t>
      </w:r>
      <w:r w:rsidRPr="00BD2F6E">
        <w:rPr>
          <w:spacing w:val="15"/>
        </w:rPr>
        <w:t xml:space="preserve"> </w:t>
      </w:r>
      <w:r w:rsidRPr="00BD2F6E">
        <w:t>земельном</w:t>
      </w:r>
      <w:r w:rsidRPr="00BD2F6E">
        <w:rPr>
          <w:spacing w:val="66"/>
        </w:rPr>
        <w:t xml:space="preserve"> </w:t>
      </w:r>
      <w:r w:rsidRPr="00BD2F6E">
        <w:rPr>
          <w:spacing w:val="-1"/>
        </w:rPr>
        <w:t>участке,</w:t>
      </w:r>
      <w:r w:rsidRPr="00BD2F6E">
        <w:rPr>
          <w:spacing w:val="10"/>
        </w:rPr>
        <w:t xml:space="preserve"> </w:t>
      </w:r>
      <w:r w:rsidRPr="00BD2F6E">
        <w:rPr>
          <w:spacing w:val="-1"/>
        </w:rPr>
        <w:t>принадлежат</w:t>
      </w:r>
      <w:r w:rsidRPr="00BD2F6E">
        <w:rPr>
          <w:spacing w:val="8"/>
        </w:rPr>
        <w:t xml:space="preserve"> </w:t>
      </w:r>
      <w:r w:rsidRPr="00BD2F6E">
        <w:t>одним</w:t>
      </w:r>
      <w:r w:rsidRPr="00BD2F6E">
        <w:rPr>
          <w:spacing w:val="11"/>
        </w:rPr>
        <w:t xml:space="preserve"> </w:t>
      </w:r>
      <w:r w:rsidRPr="00BD2F6E">
        <w:rPr>
          <w:spacing w:val="-1"/>
        </w:rPr>
        <w:t>лицам</w:t>
      </w:r>
      <w:r w:rsidRPr="00BD2F6E">
        <w:rPr>
          <w:spacing w:val="11"/>
        </w:rPr>
        <w:t xml:space="preserve"> </w:t>
      </w:r>
      <w:r w:rsidRPr="00BD2F6E">
        <w:t>на</w:t>
      </w:r>
      <w:r w:rsidRPr="00BD2F6E">
        <w:rPr>
          <w:spacing w:val="9"/>
        </w:rPr>
        <w:t xml:space="preserve"> </w:t>
      </w:r>
      <w:r w:rsidRPr="00BD2F6E">
        <w:t>праве</w:t>
      </w:r>
      <w:r w:rsidRPr="00BD2F6E">
        <w:rPr>
          <w:spacing w:val="10"/>
        </w:rPr>
        <w:t xml:space="preserve"> </w:t>
      </w:r>
      <w:r w:rsidRPr="00BD2F6E">
        <w:rPr>
          <w:spacing w:val="-1"/>
        </w:rPr>
        <w:t>собственности,</w:t>
      </w:r>
      <w:r w:rsidRPr="00BD2F6E">
        <w:rPr>
          <w:spacing w:val="11"/>
        </w:rPr>
        <w:t xml:space="preserve"> </w:t>
      </w:r>
      <w:r w:rsidRPr="00BD2F6E">
        <w:rPr>
          <w:spacing w:val="-1"/>
        </w:rPr>
        <w:t>другим</w:t>
      </w:r>
      <w:r w:rsidRPr="00BD2F6E">
        <w:rPr>
          <w:spacing w:val="9"/>
        </w:rPr>
        <w:t xml:space="preserve"> </w:t>
      </w:r>
      <w:r w:rsidRPr="00BD2F6E">
        <w:t>лицам</w:t>
      </w:r>
      <w:r w:rsidRPr="00BD2F6E">
        <w:rPr>
          <w:spacing w:val="11"/>
        </w:rPr>
        <w:t xml:space="preserve"> </w:t>
      </w:r>
      <w:r w:rsidRPr="00BD2F6E">
        <w:t>на</w:t>
      </w:r>
      <w:r w:rsidRPr="00BD2F6E">
        <w:rPr>
          <w:spacing w:val="9"/>
        </w:rPr>
        <w:t xml:space="preserve"> </w:t>
      </w:r>
      <w:r w:rsidRPr="00BD2F6E">
        <w:t>праве</w:t>
      </w:r>
      <w:r w:rsidRPr="00BD2F6E">
        <w:rPr>
          <w:spacing w:val="77"/>
        </w:rPr>
        <w:t xml:space="preserve"> </w:t>
      </w:r>
      <w:r w:rsidRPr="00BD2F6E">
        <w:rPr>
          <w:spacing w:val="-1"/>
        </w:rPr>
        <w:t>хозяйственного</w:t>
      </w:r>
      <w:r w:rsidRPr="00BD2F6E">
        <w:rPr>
          <w:spacing w:val="-7"/>
        </w:rPr>
        <w:t xml:space="preserve"> </w:t>
      </w:r>
      <w:r w:rsidRPr="00BD2F6E">
        <w:t>ведения</w:t>
      </w:r>
      <w:r w:rsidRPr="00BD2F6E">
        <w:rPr>
          <w:spacing w:val="-7"/>
        </w:rPr>
        <w:t xml:space="preserve"> </w:t>
      </w:r>
      <w:r w:rsidRPr="00BD2F6E">
        <w:t>и</w:t>
      </w:r>
      <w:r w:rsidRPr="00BD2F6E">
        <w:rPr>
          <w:spacing w:val="-8"/>
        </w:rPr>
        <w:t xml:space="preserve"> </w:t>
      </w:r>
      <w:r w:rsidRPr="00BD2F6E">
        <w:t>(или)</w:t>
      </w:r>
      <w:r w:rsidRPr="00BD2F6E">
        <w:rPr>
          <w:spacing w:val="-7"/>
        </w:rPr>
        <w:t xml:space="preserve"> </w:t>
      </w:r>
      <w:r w:rsidRPr="00BD2F6E">
        <w:t>оперативного</w:t>
      </w:r>
      <w:r w:rsidRPr="00BD2F6E">
        <w:rPr>
          <w:spacing w:val="-7"/>
        </w:rPr>
        <w:t xml:space="preserve"> </w:t>
      </w:r>
      <w:r w:rsidRPr="00BD2F6E">
        <w:t>управления</w:t>
      </w:r>
      <w:r w:rsidRPr="00BD2F6E">
        <w:rPr>
          <w:spacing w:val="-9"/>
        </w:rPr>
        <w:t xml:space="preserve"> </w:t>
      </w:r>
      <w:r w:rsidRPr="00BD2F6E">
        <w:t>либо</w:t>
      </w:r>
      <w:r w:rsidRPr="00BD2F6E">
        <w:rPr>
          <w:spacing w:val="-7"/>
        </w:rPr>
        <w:t xml:space="preserve"> </w:t>
      </w:r>
      <w:r w:rsidRPr="00BD2F6E">
        <w:t>на</w:t>
      </w:r>
      <w:r w:rsidRPr="00BD2F6E">
        <w:rPr>
          <w:spacing w:val="-7"/>
        </w:rPr>
        <w:t xml:space="preserve"> </w:t>
      </w:r>
      <w:r w:rsidRPr="00BD2F6E">
        <w:t>неделимом</w:t>
      </w:r>
      <w:r w:rsidRPr="00BD2F6E">
        <w:rPr>
          <w:spacing w:val="-8"/>
        </w:rPr>
        <w:t xml:space="preserve"> </w:t>
      </w:r>
      <w:r w:rsidRPr="00BD2F6E">
        <w:t>земельном</w:t>
      </w:r>
      <w:r w:rsidRPr="00BD2F6E">
        <w:rPr>
          <w:spacing w:val="-8"/>
        </w:rPr>
        <w:t xml:space="preserve"> </w:t>
      </w:r>
      <w:r w:rsidRPr="00BD2F6E">
        <w:rPr>
          <w:spacing w:val="-1"/>
        </w:rPr>
        <w:t>участке</w:t>
      </w:r>
      <w:r w:rsidRPr="00BD2F6E">
        <w:rPr>
          <w:spacing w:val="38"/>
        </w:rPr>
        <w:t xml:space="preserve"> </w:t>
      </w:r>
      <w:r w:rsidRPr="00BD2F6E">
        <w:t>расположены</w:t>
      </w:r>
      <w:r w:rsidRPr="00BD2F6E">
        <w:rPr>
          <w:spacing w:val="26"/>
        </w:rPr>
        <w:t xml:space="preserve"> </w:t>
      </w:r>
      <w:r w:rsidRPr="00BD2F6E">
        <w:t>несколько</w:t>
      </w:r>
      <w:r w:rsidRPr="00BD2F6E">
        <w:rPr>
          <w:spacing w:val="27"/>
        </w:rPr>
        <w:t xml:space="preserve"> </w:t>
      </w:r>
      <w:r w:rsidRPr="00BD2F6E">
        <w:t>зданий,</w:t>
      </w:r>
      <w:r w:rsidRPr="00BD2F6E">
        <w:rPr>
          <w:spacing w:val="27"/>
        </w:rPr>
        <w:t xml:space="preserve"> </w:t>
      </w:r>
      <w:r w:rsidRPr="00BD2F6E">
        <w:rPr>
          <w:spacing w:val="-1"/>
        </w:rPr>
        <w:t>сооружений,</w:t>
      </w:r>
      <w:r w:rsidRPr="00BD2F6E">
        <w:rPr>
          <w:spacing w:val="27"/>
        </w:rPr>
        <w:t xml:space="preserve"> </w:t>
      </w:r>
      <w:r w:rsidRPr="00BD2F6E">
        <w:t>принадлежащих</w:t>
      </w:r>
      <w:r w:rsidRPr="00BD2F6E">
        <w:rPr>
          <w:spacing w:val="26"/>
        </w:rPr>
        <w:t xml:space="preserve"> </w:t>
      </w:r>
      <w:r w:rsidRPr="00BD2F6E">
        <w:t>одним</w:t>
      </w:r>
      <w:r w:rsidRPr="00BD2F6E">
        <w:rPr>
          <w:spacing w:val="28"/>
        </w:rPr>
        <w:t xml:space="preserve"> </w:t>
      </w:r>
      <w:r w:rsidRPr="00BD2F6E">
        <w:rPr>
          <w:spacing w:val="-1"/>
        </w:rPr>
        <w:t>лицам</w:t>
      </w:r>
      <w:r w:rsidRPr="00BD2F6E">
        <w:rPr>
          <w:spacing w:val="28"/>
        </w:rPr>
        <w:t xml:space="preserve"> </w:t>
      </w:r>
      <w:r w:rsidRPr="00BD2F6E">
        <w:t>на</w:t>
      </w:r>
      <w:r w:rsidRPr="00BD2F6E">
        <w:rPr>
          <w:spacing w:val="29"/>
        </w:rPr>
        <w:t xml:space="preserve"> </w:t>
      </w:r>
      <w:r w:rsidRPr="00BD2F6E">
        <w:t>праве</w:t>
      </w:r>
      <w:r w:rsidRPr="00BD2F6E">
        <w:rPr>
          <w:spacing w:val="28"/>
        </w:rPr>
        <w:t xml:space="preserve"> </w:t>
      </w:r>
      <w:r w:rsidRPr="00BD2F6E">
        <w:t>собственности,</w:t>
      </w:r>
      <w:r w:rsidRPr="00BD2F6E">
        <w:rPr>
          <w:spacing w:val="-14"/>
        </w:rPr>
        <w:t xml:space="preserve"> </w:t>
      </w:r>
      <w:r w:rsidRPr="00BD2F6E">
        <w:rPr>
          <w:spacing w:val="-1"/>
        </w:rPr>
        <w:t>другим</w:t>
      </w:r>
      <w:r w:rsidRPr="00BD2F6E">
        <w:rPr>
          <w:spacing w:val="-14"/>
        </w:rPr>
        <w:t xml:space="preserve"> </w:t>
      </w:r>
      <w:r w:rsidRPr="00BD2F6E">
        <w:t>лицам</w:t>
      </w:r>
      <w:r w:rsidRPr="00BD2F6E">
        <w:rPr>
          <w:spacing w:val="-14"/>
        </w:rPr>
        <w:t xml:space="preserve"> </w:t>
      </w:r>
      <w:r w:rsidRPr="00BD2F6E">
        <w:t>на</w:t>
      </w:r>
      <w:r w:rsidRPr="00BD2F6E">
        <w:rPr>
          <w:spacing w:val="-15"/>
        </w:rPr>
        <w:t xml:space="preserve"> </w:t>
      </w:r>
      <w:r w:rsidRPr="00BD2F6E">
        <w:t>праве</w:t>
      </w:r>
      <w:r w:rsidRPr="00BD2F6E">
        <w:rPr>
          <w:spacing w:val="-14"/>
        </w:rPr>
        <w:t xml:space="preserve"> </w:t>
      </w:r>
      <w:r w:rsidRPr="00BD2F6E">
        <w:rPr>
          <w:spacing w:val="-1"/>
        </w:rPr>
        <w:t>хозяйственного</w:t>
      </w:r>
      <w:r w:rsidRPr="00BD2F6E">
        <w:rPr>
          <w:spacing w:val="-13"/>
        </w:rPr>
        <w:t xml:space="preserve"> </w:t>
      </w:r>
      <w:r w:rsidRPr="00BD2F6E">
        <w:t>ведения</w:t>
      </w:r>
      <w:r w:rsidRPr="00BD2F6E">
        <w:rPr>
          <w:spacing w:val="-13"/>
        </w:rPr>
        <w:t xml:space="preserve"> </w:t>
      </w:r>
      <w:r w:rsidRPr="00BD2F6E">
        <w:t>и</w:t>
      </w:r>
      <w:r w:rsidRPr="00BD2F6E">
        <w:rPr>
          <w:spacing w:val="-15"/>
        </w:rPr>
        <w:t xml:space="preserve"> </w:t>
      </w:r>
      <w:r w:rsidRPr="00BD2F6E">
        <w:t>(или)</w:t>
      </w:r>
      <w:r w:rsidRPr="00BD2F6E">
        <w:rPr>
          <w:spacing w:val="-14"/>
        </w:rPr>
        <w:t xml:space="preserve"> </w:t>
      </w:r>
      <w:r w:rsidRPr="00BD2F6E">
        <w:t>оперативного</w:t>
      </w:r>
      <w:r w:rsidRPr="00BD2F6E">
        <w:rPr>
          <w:spacing w:val="-15"/>
        </w:rPr>
        <w:t xml:space="preserve"> </w:t>
      </w:r>
      <w:r w:rsidRPr="00BD2F6E">
        <w:t>управления,</w:t>
      </w:r>
      <w:r w:rsidRPr="00BD2F6E">
        <w:rPr>
          <w:spacing w:val="35"/>
        </w:rPr>
        <w:t xml:space="preserve"> </w:t>
      </w:r>
      <w:r w:rsidRPr="00BD2F6E">
        <w:t>такой</w:t>
      </w:r>
      <w:r w:rsidRPr="00BD2F6E">
        <w:rPr>
          <w:spacing w:val="19"/>
        </w:rPr>
        <w:t xml:space="preserve"> </w:t>
      </w:r>
      <w:r w:rsidRPr="00BD2F6E">
        <w:t>земельный</w:t>
      </w:r>
      <w:r w:rsidRPr="00BD2F6E">
        <w:rPr>
          <w:spacing w:val="19"/>
        </w:rPr>
        <w:t xml:space="preserve"> </w:t>
      </w:r>
      <w:r w:rsidRPr="00BD2F6E">
        <w:rPr>
          <w:spacing w:val="-1"/>
        </w:rPr>
        <w:t>участок</w:t>
      </w:r>
      <w:r w:rsidRPr="00BD2F6E">
        <w:rPr>
          <w:spacing w:val="19"/>
        </w:rPr>
        <w:t xml:space="preserve"> </w:t>
      </w:r>
      <w:r w:rsidRPr="00BD2F6E">
        <w:t>может</w:t>
      </w:r>
      <w:r w:rsidRPr="00BD2F6E">
        <w:rPr>
          <w:spacing w:val="21"/>
        </w:rPr>
        <w:t xml:space="preserve"> </w:t>
      </w:r>
      <w:r w:rsidRPr="00BD2F6E">
        <w:rPr>
          <w:spacing w:val="-1"/>
        </w:rPr>
        <w:t>быть</w:t>
      </w:r>
      <w:r w:rsidRPr="00BD2F6E">
        <w:rPr>
          <w:spacing w:val="19"/>
        </w:rPr>
        <w:t xml:space="preserve"> </w:t>
      </w:r>
      <w:r w:rsidRPr="00BD2F6E">
        <w:t>предоставлен</w:t>
      </w:r>
      <w:r w:rsidRPr="00BD2F6E">
        <w:rPr>
          <w:spacing w:val="20"/>
        </w:rPr>
        <w:t xml:space="preserve"> </w:t>
      </w:r>
      <w:r w:rsidRPr="00BD2F6E">
        <w:t>этим</w:t>
      </w:r>
      <w:r w:rsidRPr="00BD2F6E">
        <w:rPr>
          <w:spacing w:val="20"/>
        </w:rPr>
        <w:t xml:space="preserve"> </w:t>
      </w:r>
      <w:r w:rsidRPr="00BD2F6E">
        <w:t>лицам</w:t>
      </w:r>
      <w:r w:rsidRPr="00BD2F6E">
        <w:rPr>
          <w:spacing w:val="20"/>
        </w:rPr>
        <w:t xml:space="preserve"> </w:t>
      </w:r>
      <w:r w:rsidRPr="00BD2F6E">
        <w:t>в</w:t>
      </w:r>
      <w:r w:rsidRPr="00BD2F6E">
        <w:rPr>
          <w:spacing w:val="18"/>
        </w:rPr>
        <w:t xml:space="preserve"> </w:t>
      </w:r>
      <w:r w:rsidRPr="00BD2F6E">
        <w:t>аренду</w:t>
      </w:r>
      <w:r w:rsidRPr="00BD2F6E">
        <w:rPr>
          <w:spacing w:val="20"/>
        </w:rPr>
        <w:t xml:space="preserve"> </w:t>
      </w:r>
      <w:r w:rsidRPr="00BD2F6E">
        <w:t>с</w:t>
      </w:r>
      <w:r w:rsidRPr="00BD2F6E">
        <w:rPr>
          <w:spacing w:val="20"/>
        </w:rPr>
        <w:t xml:space="preserve"> </w:t>
      </w:r>
      <w:r w:rsidRPr="00BD2F6E">
        <w:rPr>
          <w:spacing w:val="-1"/>
        </w:rPr>
        <w:t>множественностью</w:t>
      </w:r>
      <w:r w:rsidRPr="00BD2F6E">
        <w:rPr>
          <w:spacing w:val="47"/>
        </w:rPr>
        <w:t xml:space="preserve"> </w:t>
      </w:r>
      <w:r w:rsidRPr="00BD2F6E">
        <w:t xml:space="preserve">лиц на стороне </w:t>
      </w:r>
      <w:r w:rsidRPr="00BD2F6E">
        <w:rPr>
          <w:spacing w:val="-1"/>
        </w:rPr>
        <w:t>арендатора.</w:t>
      </w:r>
    </w:p>
    <w:p w14:paraId="6335A973" w14:textId="77777777" w:rsidR="003369F9" w:rsidRPr="00BD2F6E" w:rsidRDefault="003369F9">
      <w:pPr>
        <w:pStyle w:val="af0"/>
        <w:numPr>
          <w:ilvl w:val="0"/>
          <w:numId w:val="47"/>
        </w:numPr>
        <w:tabs>
          <w:tab w:val="left" w:pos="1011"/>
        </w:tabs>
        <w:suppressAutoHyphens w:val="0"/>
        <w:spacing w:after="0" w:line="240" w:lineRule="auto"/>
        <w:ind w:left="0" w:right="-1" w:firstLine="709"/>
      </w:pPr>
      <w:r w:rsidRPr="00BD2F6E">
        <w:t>В</w:t>
      </w:r>
      <w:r w:rsidRPr="00BD2F6E">
        <w:rPr>
          <w:spacing w:val="25"/>
        </w:rPr>
        <w:t xml:space="preserve"> </w:t>
      </w:r>
      <w:r w:rsidRPr="00BD2F6E">
        <w:rPr>
          <w:spacing w:val="-1"/>
        </w:rPr>
        <w:t>случае,</w:t>
      </w:r>
      <w:r w:rsidRPr="00BD2F6E">
        <w:rPr>
          <w:spacing w:val="26"/>
        </w:rPr>
        <w:t xml:space="preserve"> </w:t>
      </w:r>
      <w:r w:rsidRPr="00BD2F6E">
        <w:t>если</w:t>
      </w:r>
      <w:r w:rsidRPr="00BD2F6E">
        <w:rPr>
          <w:spacing w:val="25"/>
        </w:rPr>
        <w:t xml:space="preserve"> </w:t>
      </w:r>
      <w:r w:rsidRPr="00BD2F6E">
        <w:rPr>
          <w:spacing w:val="-1"/>
        </w:rPr>
        <w:t>помещения</w:t>
      </w:r>
      <w:r w:rsidRPr="00BD2F6E">
        <w:rPr>
          <w:spacing w:val="26"/>
        </w:rPr>
        <w:t xml:space="preserve"> </w:t>
      </w:r>
      <w:r w:rsidRPr="00BD2F6E">
        <w:t>в</w:t>
      </w:r>
      <w:r w:rsidRPr="00BD2F6E">
        <w:rPr>
          <w:spacing w:val="24"/>
        </w:rPr>
        <w:t xml:space="preserve"> </w:t>
      </w:r>
      <w:r w:rsidRPr="00BD2F6E">
        <w:t>здании,</w:t>
      </w:r>
      <w:r w:rsidRPr="00BD2F6E">
        <w:rPr>
          <w:spacing w:val="25"/>
        </w:rPr>
        <w:t xml:space="preserve"> </w:t>
      </w:r>
      <w:r w:rsidRPr="00BD2F6E">
        <w:t>сооружении,</w:t>
      </w:r>
      <w:r w:rsidRPr="00BD2F6E">
        <w:rPr>
          <w:spacing w:val="24"/>
        </w:rPr>
        <w:t xml:space="preserve"> </w:t>
      </w:r>
      <w:r w:rsidRPr="00BD2F6E">
        <w:rPr>
          <w:spacing w:val="-1"/>
        </w:rPr>
        <w:t>расположенных</w:t>
      </w:r>
      <w:r w:rsidRPr="00BD2F6E">
        <w:rPr>
          <w:spacing w:val="25"/>
        </w:rPr>
        <w:t xml:space="preserve"> </w:t>
      </w:r>
      <w:r w:rsidRPr="00BD2F6E">
        <w:t>на</w:t>
      </w:r>
      <w:r w:rsidRPr="00BD2F6E">
        <w:rPr>
          <w:spacing w:val="25"/>
        </w:rPr>
        <w:t xml:space="preserve"> </w:t>
      </w:r>
      <w:r w:rsidRPr="00BD2F6E">
        <w:t>неделимом</w:t>
      </w:r>
      <w:r w:rsidRPr="00BD2F6E">
        <w:rPr>
          <w:spacing w:val="49"/>
        </w:rPr>
        <w:t xml:space="preserve"> </w:t>
      </w:r>
      <w:r w:rsidRPr="00BD2F6E">
        <w:t>земельном</w:t>
      </w:r>
      <w:r w:rsidRPr="00BD2F6E">
        <w:rPr>
          <w:spacing w:val="9"/>
        </w:rPr>
        <w:t xml:space="preserve"> </w:t>
      </w:r>
      <w:r w:rsidRPr="00BD2F6E">
        <w:rPr>
          <w:spacing w:val="-1"/>
        </w:rPr>
        <w:t>участке,</w:t>
      </w:r>
      <w:r w:rsidRPr="00BD2F6E">
        <w:rPr>
          <w:spacing w:val="10"/>
        </w:rPr>
        <w:t xml:space="preserve"> </w:t>
      </w:r>
      <w:r w:rsidRPr="00BD2F6E">
        <w:rPr>
          <w:spacing w:val="-1"/>
        </w:rPr>
        <w:t>принадлежат</w:t>
      </w:r>
      <w:r w:rsidRPr="00BD2F6E">
        <w:rPr>
          <w:spacing w:val="8"/>
        </w:rPr>
        <w:t xml:space="preserve"> </w:t>
      </w:r>
      <w:r w:rsidRPr="00BD2F6E">
        <w:t>одним</w:t>
      </w:r>
      <w:r w:rsidRPr="00BD2F6E">
        <w:rPr>
          <w:spacing w:val="11"/>
        </w:rPr>
        <w:t xml:space="preserve"> </w:t>
      </w:r>
      <w:r w:rsidRPr="00BD2F6E">
        <w:rPr>
          <w:spacing w:val="-1"/>
        </w:rPr>
        <w:t>лицам</w:t>
      </w:r>
      <w:r w:rsidRPr="00BD2F6E">
        <w:rPr>
          <w:spacing w:val="11"/>
        </w:rPr>
        <w:t xml:space="preserve"> </w:t>
      </w:r>
      <w:r w:rsidRPr="00BD2F6E">
        <w:t>на</w:t>
      </w:r>
      <w:r w:rsidRPr="00BD2F6E">
        <w:rPr>
          <w:spacing w:val="10"/>
        </w:rPr>
        <w:t xml:space="preserve"> </w:t>
      </w:r>
      <w:r w:rsidRPr="00BD2F6E">
        <w:t>праве</w:t>
      </w:r>
      <w:r w:rsidRPr="00BD2F6E">
        <w:rPr>
          <w:spacing w:val="9"/>
        </w:rPr>
        <w:t xml:space="preserve"> </w:t>
      </w:r>
      <w:r w:rsidRPr="00BD2F6E">
        <w:rPr>
          <w:spacing w:val="-1"/>
        </w:rPr>
        <w:t>хозяйственного</w:t>
      </w:r>
      <w:r w:rsidRPr="00BD2F6E">
        <w:rPr>
          <w:spacing w:val="10"/>
        </w:rPr>
        <w:t xml:space="preserve"> </w:t>
      </w:r>
      <w:r w:rsidRPr="00BD2F6E">
        <w:t>ведения,</w:t>
      </w:r>
      <w:r w:rsidRPr="00BD2F6E">
        <w:rPr>
          <w:spacing w:val="10"/>
        </w:rPr>
        <w:t xml:space="preserve"> </w:t>
      </w:r>
      <w:r w:rsidRPr="00BD2F6E">
        <w:rPr>
          <w:spacing w:val="-1"/>
        </w:rPr>
        <w:t>другим</w:t>
      </w:r>
      <w:r w:rsidRPr="00BD2F6E">
        <w:rPr>
          <w:spacing w:val="9"/>
        </w:rPr>
        <w:t xml:space="preserve"> </w:t>
      </w:r>
      <w:r w:rsidRPr="00BD2F6E">
        <w:t>лицам</w:t>
      </w:r>
      <w:r w:rsidRPr="00BD2F6E">
        <w:rPr>
          <w:spacing w:val="77"/>
        </w:rPr>
        <w:t xml:space="preserve"> </w:t>
      </w:r>
      <w:r w:rsidRPr="00BD2F6E">
        <w:t>на</w:t>
      </w:r>
      <w:r w:rsidRPr="00BD2F6E">
        <w:rPr>
          <w:spacing w:val="31"/>
        </w:rPr>
        <w:t xml:space="preserve"> </w:t>
      </w:r>
      <w:r w:rsidRPr="00BD2F6E">
        <w:t>праве</w:t>
      </w:r>
      <w:r w:rsidRPr="00BD2F6E">
        <w:rPr>
          <w:spacing w:val="30"/>
        </w:rPr>
        <w:t xml:space="preserve"> </w:t>
      </w:r>
      <w:r w:rsidRPr="00BD2F6E">
        <w:t>оперативного</w:t>
      </w:r>
      <w:r w:rsidRPr="00BD2F6E">
        <w:rPr>
          <w:spacing w:val="29"/>
        </w:rPr>
        <w:t xml:space="preserve"> </w:t>
      </w:r>
      <w:r w:rsidRPr="00BD2F6E">
        <w:t>управления</w:t>
      </w:r>
      <w:r w:rsidRPr="00BD2F6E">
        <w:rPr>
          <w:spacing w:val="30"/>
        </w:rPr>
        <w:t xml:space="preserve"> </w:t>
      </w:r>
      <w:r w:rsidRPr="00BD2F6E">
        <w:t>или</w:t>
      </w:r>
      <w:r w:rsidRPr="00BD2F6E">
        <w:rPr>
          <w:spacing w:val="31"/>
        </w:rPr>
        <w:t xml:space="preserve"> </w:t>
      </w:r>
      <w:r w:rsidRPr="00BD2F6E">
        <w:t>всем</w:t>
      </w:r>
      <w:r w:rsidRPr="00BD2F6E">
        <w:rPr>
          <w:spacing w:val="31"/>
        </w:rPr>
        <w:t xml:space="preserve"> </w:t>
      </w:r>
      <w:r w:rsidRPr="00BD2F6E">
        <w:t>лицам</w:t>
      </w:r>
      <w:r w:rsidRPr="00BD2F6E">
        <w:rPr>
          <w:spacing w:val="31"/>
        </w:rPr>
        <w:t xml:space="preserve"> </w:t>
      </w:r>
      <w:r w:rsidRPr="00BD2F6E">
        <w:t>на</w:t>
      </w:r>
      <w:r w:rsidRPr="00BD2F6E">
        <w:rPr>
          <w:spacing w:val="30"/>
        </w:rPr>
        <w:t xml:space="preserve"> </w:t>
      </w:r>
      <w:r w:rsidRPr="00BD2F6E">
        <w:t>праве</w:t>
      </w:r>
      <w:r w:rsidRPr="00BD2F6E">
        <w:rPr>
          <w:spacing w:val="30"/>
        </w:rPr>
        <w:t xml:space="preserve"> </w:t>
      </w:r>
      <w:r w:rsidRPr="00BD2F6E">
        <w:rPr>
          <w:spacing w:val="-1"/>
        </w:rPr>
        <w:t>хозяйственного</w:t>
      </w:r>
      <w:r w:rsidRPr="00BD2F6E">
        <w:rPr>
          <w:spacing w:val="31"/>
        </w:rPr>
        <w:t xml:space="preserve"> </w:t>
      </w:r>
      <w:r w:rsidRPr="00BD2F6E">
        <w:t>ведения</w:t>
      </w:r>
      <w:r w:rsidRPr="00BD2F6E">
        <w:rPr>
          <w:spacing w:val="31"/>
        </w:rPr>
        <w:t xml:space="preserve"> </w:t>
      </w:r>
      <w:r w:rsidRPr="00BD2F6E">
        <w:t>либо</w:t>
      </w:r>
      <w:r w:rsidRPr="00BD2F6E">
        <w:rPr>
          <w:spacing w:val="31"/>
        </w:rPr>
        <w:t xml:space="preserve"> </w:t>
      </w:r>
      <w:r w:rsidRPr="00BD2F6E">
        <w:t>на</w:t>
      </w:r>
      <w:r w:rsidRPr="00BD2F6E">
        <w:rPr>
          <w:spacing w:val="28"/>
        </w:rPr>
        <w:t xml:space="preserve"> </w:t>
      </w:r>
      <w:r w:rsidRPr="00BD2F6E">
        <w:t>неделимом</w:t>
      </w:r>
      <w:r w:rsidRPr="00BD2F6E">
        <w:rPr>
          <w:spacing w:val="45"/>
        </w:rPr>
        <w:t xml:space="preserve"> </w:t>
      </w:r>
      <w:r w:rsidRPr="00BD2F6E">
        <w:t>земельном</w:t>
      </w:r>
      <w:r w:rsidRPr="00BD2F6E">
        <w:rPr>
          <w:spacing w:val="44"/>
        </w:rPr>
        <w:t xml:space="preserve"> </w:t>
      </w:r>
      <w:r w:rsidRPr="00BD2F6E">
        <w:t>участке</w:t>
      </w:r>
      <w:r w:rsidRPr="00BD2F6E">
        <w:rPr>
          <w:spacing w:val="46"/>
        </w:rPr>
        <w:t xml:space="preserve"> </w:t>
      </w:r>
      <w:r w:rsidRPr="00BD2F6E">
        <w:t>расположены</w:t>
      </w:r>
      <w:r w:rsidRPr="00BD2F6E">
        <w:rPr>
          <w:spacing w:val="46"/>
        </w:rPr>
        <w:t xml:space="preserve"> </w:t>
      </w:r>
      <w:r w:rsidRPr="00BD2F6E">
        <w:t>несколько</w:t>
      </w:r>
      <w:r w:rsidRPr="00BD2F6E">
        <w:rPr>
          <w:spacing w:val="46"/>
        </w:rPr>
        <w:t xml:space="preserve"> </w:t>
      </w:r>
      <w:r w:rsidRPr="00BD2F6E">
        <w:t>зданий,</w:t>
      </w:r>
      <w:r w:rsidRPr="00BD2F6E">
        <w:rPr>
          <w:spacing w:val="47"/>
        </w:rPr>
        <w:t xml:space="preserve"> </w:t>
      </w:r>
      <w:r w:rsidRPr="00BD2F6E">
        <w:t>сооружений,</w:t>
      </w:r>
      <w:r w:rsidRPr="00BD2F6E">
        <w:rPr>
          <w:spacing w:val="45"/>
        </w:rPr>
        <w:t xml:space="preserve"> </w:t>
      </w:r>
      <w:r w:rsidRPr="00BD2F6E">
        <w:rPr>
          <w:spacing w:val="-1"/>
        </w:rPr>
        <w:t>принадлежащих</w:t>
      </w:r>
      <w:r w:rsidRPr="00BD2F6E">
        <w:rPr>
          <w:spacing w:val="30"/>
        </w:rPr>
        <w:t xml:space="preserve"> </w:t>
      </w:r>
      <w:r w:rsidRPr="00BD2F6E">
        <w:t>одним</w:t>
      </w:r>
      <w:r w:rsidRPr="00BD2F6E">
        <w:rPr>
          <w:spacing w:val="-6"/>
        </w:rPr>
        <w:t xml:space="preserve"> </w:t>
      </w:r>
      <w:r w:rsidRPr="00BD2F6E">
        <w:rPr>
          <w:spacing w:val="-1"/>
        </w:rPr>
        <w:t>лицам</w:t>
      </w:r>
      <w:r w:rsidRPr="00BD2F6E">
        <w:rPr>
          <w:spacing w:val="-6"/>
        </w:rPr>
        <w:t xml:space="preserve"> </w:t>
      </w:r>
      <w:r w:rsidRPr="00BD2F6E">
        <w:t>на</w:t>
      </w:r>
      <w:r w:rsidRPr="00BD2F6E">
        <w:rPr>
          <w:spacing w:val="-7"/>
        </w:rPr>
        <w:t xml:space="preserve"> </w:t>
      </w:r>
      <w:r w:rsidRPr="00BD2F6E">
        <w:t>праве</w:t>
      </w:r>
      <w:r w:rsidRPr="00BD2F6E">
        <w:rPr>
          <w:spacing w:val="-8"/>
        </w:rPr>
        <w:t xml:space="preserve"> </w:t>
      </w:r>
      <w:r w:rsidRPr="00BD2F6E">
        <w:rPr>
          <w:spacing w:val="-1"/>
        </w:rPr>
        <w:t>хозяйственного</w:t>
      </w:r>
      <w:r w:rsidRPr="00BD2F6E">
        <w:rPr>
          <w:spacing w:val="-6"/>
        </w:rPr>
        <w:t xml:space="preserve"> </w:t>
      </w:r>
      <w:r w:rsidRPr="00BD2F6E">
        <w:rPr>
          <w:spacing w:val="-1"/>
        </w:rPr>
        <w:t>ведения,</w:t>
      </w:r>
      <w:r w:rsidRPr="00BD2F6E">
        <w:rPr>
          <w:spacing w:val="-6"/>
        </w:rPr>
        <w:t xml:space="preserve"> </w:t>
      </w:r>
      <w:r w:rsidRPr="00BD2F6E">
        <w:rPr>
          <w:spacing w:val="-1"/>
        </w:rPr>
        <w:t>другим</w:t>
      </w:r>
      <w:r w:rsidRPr="00BD2F6E">
        <w:rPr>
          <w:spacing w:val="-7"/>
        </w:rPr>
        <w:t xml:space="preserve"> </w:t>
      </w:r>
      <w:r w:rsidRPr="00BD2F6E">
        <w:rPr>
          <w:spacing w:val="-1"/>
        </w:rPr>
        <w:t>лицам</w:t>
      </w:r>
      <w:r w:rsidRPr="00BD2F6E">
        <w:rPr>
          <w:spacing w:val="-6"/>
        </w:rPr>
        <w:t xml:space="preserve"> </w:t>
      </w:r>
      <w:r w:rsidRPr="00BD2F6E">
        <w:t>на</w:t>
      </w:r>
      <w:r w:rsidRPr="00BD2F6E">
        <w:rPr>
          <w:spacing w:val="-7"/>
        </w:rPr>
        <w:t xml:space="preserve"> </w:t>
      </w:r>
      <w:r w:rsidRPr="00BD2F6E">
        <w:rPr>
          <w:spacing w:val="-1"/>
        </w:rPr>
        <w:t>праве</w:t>
      </w:r>
      <w:r w:rsidRPr="00BD2F6E">
        <w:rPr>
          <w:spacing w:val="-7"/>
        </w:rPr>
        <w:t xml:space="preserve"> </w:t>
      </w:r>
      <w:r w:rsidRPr="00BD2F6E">
        <w:t>оперативного</w:t>
      </w:r>
      <w:r w:rsidRPr="00BD2F6E">
        <w:rPr>
          <w:spacing w:val="-8"/>
        </w:rPr>
        <w:t xml:space="preserve"> </w:t>
      </w:r>
      <w:r w:rsidRPr="00BD2F6E">
        <w:t>управления</w:t>
      </w:r>
      <w:r w:rsidRPr="00BD2F6E">
        <w:rPr>
          <w:spacing w:val="75"/>
        </w:rPr>
        <w:t xml:space="preserve"> </w:t>
      </w:r>
      <w:r w:rsidRPr="00BD2F6E">
        <w:t>или</w:t>
      </w:r>
      <w:r w:rsidRPr="00BD2F6E">
        <w:rPr>
          <w:spacing w:val="-3"/>
        </w:rPr>
        <w:t xml:space="preserve"> </w:t>
      </w:r>
      <w:r w:rsidRPr="00BD2F6E">
        <w:t>всем</w:t>
      </w:r>
      <w:r w:rsidRPr="00BD2F6E">
        <w:rPr>
          <w:spacing w:val="-2"/>
        </w:rPr>
        <w:t xml:space="preserve"> </w:t>
      </w:r>
      <w:r w:rsidRPr="00BD2F6E">
        <w:rPr>
          <w:spacing w:val="-1"/>
        </w:rPr>
        <w:t>лицам</w:t>
      </w:r>
      <w:r w:rsidRPr="00BD2F6E">
        <w:rPr>
          <w:spacing w:val="-2"/>
        </w:rPr>
        <w:t xml:space="preserve"> </w:t>
      </w:r>
      <w:r w:rsidRPr="00BD2F6E">
        <w:t>на</w:t>
      </w:r>
      <w:r w:rsidRPr="00BD2F6E">
        <w:rPr>
          <w:spacing w:val="-3"/>
        </w:rPr>
        <w:t xml:space="preserve"> </w:t>
      </w:r>
      <w:r w:rsidRPr="00BD2F6E">
        <w:rPr>
          <w:spacing w:val="-1"/>
        </w:rPr>
        <w:t>праве</w:t>
      </w:r>
      <w:r w:rsidRPr="00BD2F6E">
        <w:rPr>
          <w:spacing w:val="-3"/>
        </w:rPr>
        <w:t xml:space="preserve"> </w:t>
      </w:r>
      <w:r w:rsidRPr="00BD2F6E">
        <w:rPr>
          <w:spacing w:val="-1"/>
        </w:rPr>
        <w:t>хозяйственного</w:t>
      </w:r>
      <w:r w:rsidRPr="00BD2F6E">
        <w:rPr>
          <w:spacing w:val="-3"/>
        </w:rPr>
        <w:t xml:space="preserve"> </w:t>
      </w:r>
      <w:r w:rsidRPr="00BD2F6E">
        <w:t>ведения,</w:t>
      </w:r>
      <w:r w:rsidRPr="00BD2F6E">
        <w:rPr>
          <w:spacing w:val="-3"/>
        </w:rPr>
        <w:t xml:space="preserve"> </w:t>
      </w:r>
      <w:r w:rsidRPr="00BD2F6E">
        <w:t>эти</w:t>
      </w:r>
      <w:r w:rsidRPr="00BD2F6E">
        <w:rPr>
          <w:spacing w:val="-3"/>
        </w:rPr>
        <w:t xml:space="preserve"> </w:t>
      </w:r>
      <w:r w:rsidRPr="00BD2F6E">
        <w:t>лица</w:t>
      </w:r>
      <w:r w:rsidRPr="00BD2F6E">
        <w:rPr>
          <w:spacing w:val="-2"/>
        </w:rPr>
        <w:t xml:space="preserve"> </w:t>
      </w:r>
      <w:r w:rsidRPr="00BD2F6E">
        <w:t>имеют</w:t>
      </w:r>
      <w:r w:rsidRPr="00BD2F6E">
        <w:rPr>
          <w:spacing w:val="-4"/>
        </w:rPr>
        <w:t xml:space="preserve"> </w:t>
      </w:r>
      <w:r w:rsidRPr="00BD2F6E">
        <w:t>право</w:t>
      </w:r>
      <w:r w:rsidRPr="00BD2F6E">
        <w:rPr>
          <w:spacing w:val="-3"/>
        </w:rPr>
        <w:t xml:space="preserve"> </w:t>
      </w:r>
      <w:r w:rsidRPr="00BD2F6E">
        <w:t>на</w:t>
      </w:r>
      <w:r w:rsidRPr="00BD2F6E">
        <w:rPr>
          <w:spacing w:val="-3"/>
        </w:rPr>
        <w:t xml:space="preserve"> </w:t>
      </w:r>
      <w:r w:rsidRPr="00BD2F6E">
        <w:t>приобретение</w:t>
      </w:r>
      <w:r w:rsidRPr="00BD2F6E">
        <w:rPr>
          <w:spacing w:val="-2"/>
        </w:rPr>
        <w:t xml:space="preserve"> </w:t>
      </w:r>
      <w:r w:rsidRPr="00BD2F6E">
        <w:rPr>
          <w:spacing w:val="-1"/>
        </w:rPr>
        <w:t>такого</w:t>
      </w:r>
      <w:r w:rsidRPr="00BD2F6E">
        <w:rPr>
          <w:spacing w:val="49"/>
        </w:rPr>
        <w:t xml:space="preserve"> </w:t>
      </w:r>
      <w:r w:rsidRPr="00BD2F6E">
        <w:t>земельного</w:t>
      </w:r>
      <w:r w:rsidRPr="00BD2F6E">
        <w:rPr>
          <w:spacing w:val="-2"/>
        </w:rPr>
        <w:t xml:space="preserve"> </w:t>
      </w:r>
      <w:r w:rsidRPr="00BD2F6E">
        <w:rPr>
          <w:spacing w:val="-1"/>
        </w:rPr>
        <w:t>участка</w:t>
      </w:r>
      <w:r w:rsidRPr="00BD2F6E">
        <w:t xml:space="preserve"> в </w:t>
      </w:r>
      <w:r w:rsidRPr="00BD2F6E">
        <w:rPr>
          <w:spacing w:val="-1"/>
        </w:rPr>
        <w:t>аренду</w:t>
      </w:r>
      <w:r w:rsidRPr="00BD2F6E">
        <w:t xml:space="preserve"> с множественностью</w:t>
      </w:r>
      <w:r w:rsidRPr="00BD2F6E">
        <w:rPr>
          <w:spacing w:val="-2"/>
        </w:rPr>
        <w:t xml:space="preserve"> </w:t>
      </w:r>
      <w:r w:rsidRPr="00BD2F6E">
        <w:t>лиц на</w:t>
      </w:r>
      <w:r w:rsidRPr="00BD2F6E">
        <w:rPr>
          <w:spacing w:val="1"/>
        </w:rPr>
        <w:t xml:space="preserve"> </w:t>
      </w:r>
      <w:r w:rsidRPr="00BD2F6E">
        <w:t xml:space="preserve">стороне </w:t>
      </w:r>
      <w:r w:rsidRPr="00BD2F6E">
        <w:rPr>
          <w:spacing w:val="-1"/>
        </w:rPr>
        <w:t>арендатора.</w:t>
      </w:r>
    </w:p>
    <w:p w14:paraId="1CB2887B" w14:textId="77777777" w:rsidR="003369F9" w:rsidRPr="00BD2F6E" w:rsidRDefault="003369F9">
      <w:pPr>
        <w:pStyle w:val="af0"/>
        <w:numPr>
          <w:ilvl w:val="0"/>
          <w:numId w:val="47"/>
        </w:numPr>
        <w:tabs>
          <w:tab w:val="left" w:pos="931"/>
        </w:tabs>
        <w:suppressAutoHyphens w:val="0"/>
        <w:spacing w:after="0" w:line="240" w:lineRule="auto"/>
        <w:ind w:left="0" w:right="-1" w:firstLine="709"/>
      </w:pPr>
      <w:r w:rsidRPr="00BD2F6E">
        <w:t>Для</w:t>
      </w:r>
      <w:r w:rsidRPr="00BD2F6E">
        <w:rPr>
          <w:spacing w:val="5"/>
        </w:rPr>
        <w:t xml:space="preserve"> </w:t>
      </w:r>
      <w:r w:rsidRPr="00BD2F6E">
        <w:t>приобретения</w:t>
      </w:r>
      <w:r w:rsidRPr="00BD2F6E">
        <w:rPr>
          <w:spacing w:val="6"/>
        </w:rPr>
        <w:t xml:space="preserve"> </w:t>
      </w:r>
      <w:r w:rsidRPr="00BD2F6E">
        <w:t>права</w:t>
      </w:r>
      <w:r w:rsidRPr="00BD2F6E">
        <w:rPr>
          <w:spacing w:val="5"/>
        </w:rPr>
        <w:t xml:space="preserve"> </w:t>
      </w:r>
      <w:r w:rsidRPr="00BD2F6E">
        <w:t>собственности</w:t>
      </w:r>
      <w:r w:rsidRPr="00BD2F6E">
        <w:rPr>
          <w:spacing w:val="5"/>
        </w:rPr>
        <w:t xml:space="preserve"> </w:t>
      </w:r>
      <w:r w:rsidRPr="00BD2F6E">
        <w:t>на</w:t>
      </w:r>
      <w:r w:rsidRPr="00BD2F6E">
        <w:rPr>
          <w:spacing w:val="6"/>
        </w:rPr>
        <w:t xml:space="preserve"> </w:t>
      </w:r>
      <w:r w:rsidRPr="00BD2F6E">
        <w:t>земельный</w:t>
      </w:r>
      <w:r w:rsidRPr="00BD2F6E">
        <w:rPr>
          <w:spacing w:val="5"/>
        </w:rPr>
        <w:t xml:space="preserve"> </w:t>
      </w:r>
      <w:r w:rsidRPr="00BD2F6E">
        <w:rPr>
          <w:spacing w:val="-1"/>
        </w:rPr>
        <w:t>участок</w:t>
      </w:r>
      <w:r w:rsidRPr="00BD2F6E">
        <w:rPr>
          <w:spacing w:val="5"/>
        </w:rPr>
        <w:t xml:space="preserve"> </w:t>
      </w:r>
      <w:r w:rsidRPr="00BD2F6E">
        <w:t>все</w:t>
      </w:r>
      <w:r w:rsidRPr="00BD2F6E">
        <w:rPr>
          <w:spacing w:val="5"/>
        </w:rPr>
        <w:t xml:space="preserve"> </w:t>
      </w:r>
      <w:r w:rsidRPr="00BD2F6E">
        <w:t>собственники</w:t>
      </w:r>
      <w:r w:rsidRPr="00BD2F6E">
        <w:rPr>
          <w:spacing w:val="5"/>
        </w:rPr>
        <w:t xml:space="preserve"> </w:t>
      </w:r>
      <w:r w:rsidRPr="00BD2F6E">
        <w:t>здания,</w:t>
      </w:r>
      <w:r w:rsidRPr="00BD2F6E">
        <w:rPr>
          <w:spacing w:val="26"/>
        </w:rPr>
        <w:t xml:space="preserve"> </w:t>
      </w:r>
      <w:r w:rsidRPr="00BD2F6E">
        <w:t>сооружения</w:t>
      </w:r>
      <w:r w:rsidRPr="00BD2F6E">
        <w:rPr>
          <w:spacing w:val="16"/>
        </w:rPr>
        <w:t xml:space="preserve"> </w:t>
      </w:r>
      <w:r w:rsidRPr="00BD2F6E">
        <w:t>или</w:t>
      </w:r>
      <w:r w:rsidRPr="00BD2F6E">
        <w:rPr>
          <w:spacing w:val="18"/>
        </w:rPr>
        <w:t xml:space="preserve"> </w:t>
      </w:r>
      <w:r w:rsidRPr="00BD2F6E">
        <w:t>помещений</w:t>
      </w:r>
      <w:r w:rsidRPr="00BD2F6E">
        <w:rPr>
          <w:spacing w:val="17"/>
        </w:rPr>
        <w:t xml:space="preserve"> </w:t>
      </w:r>
      <w:r w:rsidRPr="00BD2F6E">
        <w:t>в</w:t>
      </w:r>
      <w:r w:rsidRPr="00BD2F6E">
        <w:rPr>
          <w:spacing w:val="17"/>
        </w:rPr>
        <w:t xml:space="preserve"> </w:t>
      </w:r>
      <w:r w:rsidRPr="00BD2F6E">
        <w:t>них,</w:t>
      </w:r>
      <w:r w:rsidRPr="00BD2F6E">
        <w:rPr>
          <w:spacing w:val="17"/>
        </w:rPr>
        <w:t xml:space="preserve"> </w:t>
      </w:r>
      <w:r w:rsidRPr="00BD2F6E">
        <w:t>за</w:t>
      </w:r>
      <w:r w:rsidRPr="00BD2F6E">
        <w:rPr>
          <w:spacing w:val="18"/>
        </w:rPr>
        <w:t xml:space="preserve"> </w:t>
      </w:r>
      <w:r w:rsidRPr="00BD2F6E">
        <w:t>исключением</w:t>
      </w:r>
      <w:r w:rsidRPr="00BD2F6E">
        <w:rPr>
          <w:spacing w:val="17"/>
        </w:rPr>
        <w:t xml:space="preserve"> </w:t>
      </w:r>
      <w:r w:rsidRPr="00BD2F6E">
        <w:t>лиц,</w:t>
      </w:r>
      <w:r w:rsidRPr="00BD2F6E">
        <w:rPr>
          <w:spacing w:val="18"/>
        </w:rPr>
        <w:t xml:space="preserve"> </w:t>
      </w:r>
      <w:r w:rsidRPr="00BD2F6E">
        <w:rPr>
          <w:spacing w:val="-1"/>
        </w:rPr>
        <w:t>которые</w:t>
      </w:r>
      <w:r w:rsidRPr="00BD2F6E">
        <w:rPr>
          <w:spacing w:val="17"/>
        </w:rPr>
        <w:t xml:space="preserve"> </w:t>
      </w:r>
      <w:r w:rsidRPr="00BD2F6E">
        <w:rPr>
          <w:spacing w:val="-1"/>
        </w:rPr>
        <w:t>пользуются</w:t>
      </w:r>
      <w:r w:rsidRPr="00BD2F6E">
        <w:rPr>
          <w:spacing w:val="18"/>
        </w:rPr>
        <w:t xml:space="preserve"> </w:t>
      </w:r>
      <w:r w:rsidRPr="00BD2F6E">
        <w:t>земельным</w:t>
      </w:r>
      <w:r w:rsidRPr="00BD2F6E">
        <w:rPr>
          <w:spacing w:val="29"/>
        </w:rPr>
        <w:t xml:space="preserve"> </w:t>
      </w:r>
      <w:r w:rsidRPr="00BD2F6E">
        <w:rPr>
          <w:spacing w:val="-1"/>
        </w:rPr>
        <w:t>участком,</w:t>
      </w:r>
      <w:r w:rsidRPr="00BD2F6E">
        <w:rPr>
          <w:spacing w:val="49"/>
        </w:rPr>
        <w:t xml:space="preserve"> </w:t>
      </w:r>
      <w:r w:rsidRPr="00BD2F6E">
        <w:t>на</w:t>
      </w:r>
      <w:r w:rsidRPr="00BD2F6E">
        <w:rPr>
          <w:spacing w:val="50"/>
        </w:rPr>
        <w:t xml:space="preserve"> </w:t>
      </w:r>
      <w:r w:rsidRPr="00BD2F6E">
        <w:t>основании</w:t>
      </w:r>
      <w:r w:rsidRPr="00BD2F6E">
        <w:rPr>
          <w:spacing w:val="50"/>
        </w:rPr>
        <w:t xml:space="preserve"> </w:t>
      </w:r>
      <w:r w:rsidRPr="00BD2F6E">
        <w:t>сервитута,</w:t>
      </w:r>
      <w:r w:rsidRPr="00BD2F6E">
        <w:rPr>
          <w:spacing w:val="49"/>
        </w:rPr>
        <w:t xml:space="preserve"> </w:t>
      </w:r>
      <w:r w:rsidRPr="00BD2F6E">
        <w:rPr>
          <w:spacing w:val="-1"/>
        </w:rPr>
        <w:t>публичного</w:t>
      </w:r>
      <w:r w:rsidRPr="00BD2F6E">
        <w:rPr>
          <w:spacing w:val="50"/>
        </w:rPr>
        <w:t xml:space="preserve"> </w:t>
      </w:r>
      <w:r w:rsidRPr="00BD2F6E">
        <w:t>сервитута</w:t>
      </w:r>
      <w:r w:rsidRPr="00BD2F6E">
        <w:rPr>
          <w:spacing w:val="49"/>
        </w:rPr>
        <w:t xml:space="preserve"> </w:t>
      </w:r>
      <w:r w:rsidRPr="00BD2F6E">
        <w:t>для</w:t>
      </w:r>
      <w:r w:rsidRPr="00BD2F6E">
        <w:rPr>
          <w:spacing w:val="49"/>
        </w:rPr>
        <w:t xml:space="preserve"> </w:t>
      </w:r>
      <w:r w:rsidRPr="00BD2F6E">
        <w:t>прокладки,</w:t>
      </w:r>
      <w:r w:rsidRPr="00BD2F6E">
        <w:rPr>
          <w:spacing w:val="50"/>
        </w:rPr>
        <w:t xml:space="preserve"> </w:t>
      </w:r>
      <w:r w:rsidRPr="00BD2F6E">
        <w:rPr>
          <w:spacing w:val="-1"/>
        </w:rPr>
        <w:t>эксплуатации,</w:t>
      </w:r>
      <w:r w:rsidRPr="00BD2F6E">
        <w:rPr>
          <w:spacing w:val="55"/>
        </w:rPr>
        <w:t xml:space="preserve"> </w:t>
      </w:r>
      <w:r w:rsidRPr="00BD2F6E">
        <w:t>капитального</w:t>
      </w:r>
      <w:r w:rsidRPr="00BD2F6E">
        <w:rPr>
          <w:spacing w:val="13"/>
        </w:rPr>
        <w:t xml:space="preserve"> </w:t>
      </w:r>
      <w:r w:rsidRPr="00BD2F6E">
        <w:t>или</w:t>
      </w:r>
      <w:r w:rsidRPr="00BD2F6E">
        <w:rPr>
          <w:spacing w:val="14"/>
        </w:rPr>
        <w:t xml:space="preserve"> </w:t>
      </w:r>
      <w:r w:rsidRPr="00BD2F6E">
        <w:t>текущего</w:t>
      </w:r>
      <w:r w:rsidRPr="00BD2F6E">
        <w:rPr>
          <w:spacing w:val="14"/>
        </w:rPr>
        <w:t xml:space="preserve"> </w:t>
      </w:r>
      <w:r w:rsidRPr="00BD2F6E">
        <w:rPr>
          <w:spacing w:val="-1"/>
        </w:rPr>
        <w:t>ремонта</w:t>
      </w:r>
      <w:r w:rsidRPr="00BD2F6E">
        <w:rPr>
          <w:spacing w:val="13"/>
        </w:rPr>
        <w:t xml:space="preserve"> </w:t>
      </w:r>
      <w:r w:rsidRPr="00BD2F6E">
        <w:t>коммунальных,</w:t>
      </w:r>
      <w:r w:rsidRPr="00BD2F6E">
        <w:rPr>
          <w:spacing w:val="13"/>
        </w:rPr>
        <w:t xml:space="preserve"> </w:t>
      </w:r>
      <w:r w:rsidRPr="00BD2F6E">
        <w:t>инженерных,</w:t>
      </w:r>
      <w:r w:rsidRPr="00BD2F6E">
        <w:rPr>
          <w:spacing w:val="13"/>
        </w:rPr>
        <w:t xml:space="preserve"> </w:t>
      </w:r>
      <w:r w:rsidRPr="00BD2F6E">
        <w:t>электрических</w:t>
      </w:r>
      <w:r w:rsidRPr="00BD2F6E">
        <w:rPr>
          <w:spacing w:val="13"/>
        </w:rPr>
        <w:t xml:space="preserve"> </w:t>
      </w:r>
      <w:r w:rsidRPr="00BD2F6E">
        <w:t>и</w:t>
      </w:r>
      <w:r w:rsidRPr="00BD2F6E">
        <w:rPr>
          <w:spacing w:val="14"/>
        </w:rPr>
        <w:t xml:space="preserve"> </w:t>
      </w:r>
      <w:r w:rsidRPr="00BD2F6E">
        <w:t>других</w:t>
      </w:r>
      <w:r w:rsidRPr="00BD2F6E">
        <w:rPr>
          <w:spacing w:val="27"/>
        </w:rPr>
        <w:t xml:space="preserve"> </w:t>
      </w:r>
      <w:r w:rsidRPr="00BD2F6E">
        <w:t>линий,</w:t>
      </w:r>
      <w:r w:rsidRPr="00BD2F6E">
        <w:rPr>
          <w:spacing w:val="-1"/>
        </w:rPr>
        <w:t xml:space="preserve"> </w:t>
      </w:r>
      <w:r w:rsidRPr="00BD2F6E">
        <w:t>сетей</w:t>
      </w:r>
      <w:r w:rsidRPr="00BD2F6E">
        <w:rPr>
          <w:spacing w:val="-1"/>
        </w:rPr>
        <w:t xml:space="preserve"> </w:t>
      </w:r>
      <w:r w:rsidRPr="00BD2F6E">
        <w:t>или</w:t>
      </w:r>
      <w:r w:rsidRPr="00BD2F6E">
        <w:rPr>
          <w:spacing w:val="-1"/>
        </w:rPr>
        <w:t xml:space="preserve"> </w:t>
      </w:r>
      <w:r w:rsidRPr="00BD2F6E">
        <w:t>имеют</w:t>
      </w:r>
      <w:r w:rsidRPr="00BD2F6E">
        <w:rPr>
          <w:spacing w:val="-3"/>
        </w:rPr>
        <w:t xml:space="preserve"> </w:t>
      </w:r>
      <w:r w:rsidRPr="00BD2F6E">
        <w:t>право</w:t>
      </w:r>
      <w:r w:rsidRPr="00BD2F6E">
        <w:rPr>
          <w:spacing w:val="-2"/>
        </w:rPr>
        <w:t xml:space="preserve"> </w:t>
      </w:r>
      <w:r w:rsidRPr="00BD2F6E">
        <w:t>на</w:t>
      </w:r>
      <w:r w:rsidRPr="00BD2F6E">
        <w:rPr>
          <w:spacing w:val="-1"/>
        </w:rPr>
        <w:t xml:space="preserve"> </w:t>
      </w:r>
      <w:r w:rsidRPr="00BD2F6E">
        <w:t>заключение соглашения</w:t>
      </w:r>
      <w:r w:rsidRPr="00BD2F6E">
        <w:rPr>
          <w:spacing w:val="-2"/>
        </w:rPr>
        <w:t xml:space="preserve"> </w:t>
      </w:r>
      <w:r w:rsidRPr="00BD2F6E">
        <w:t>об</w:t>
      </w:r>
      <w:r w:rsidRPr="00BD2F6E">
        <w:rPr>
          <w:spacing w:val="-3"/>
        </w:rPr>
        <w:t xml:space="preserve"> </w:t>
      </w:r>
      <w:r w:rsidRPr="00BD2F6E">
        <w:t>установлении</w:t>
      </w:r>
      <w:r w:rsidRPr="00BD2F6E">
        <w:rPr>
          <w:spacing w:val="-2"/>
        </w:rPr>
        <w:t xml:space="preserve"> </w:t>
      </w:r>
      <w:r w:rsidRPr="00BD2F6E">
        <w:t>сервитута,</w:t>
      </w:r>
      <w:r w:rsidRPr="00BD2F6E">
        <w:rPr>
          <w:spacing w:val="-2"/>
        </w:rPr>
        <w:t xml:space="preserve"> </w:t>
      </w:r>
      <w:r w:rsidRPr="00BD2F6E">
        <w:t>на</w:t>
      </w:r>
      <w:r w:rsidRPr="00BD2F6E">
        <w:rPr>
          <w:spacing w:val="-1"/>
        </w:rPr>
        <w:t xml:space="preserve"> </w:t>
      </w:r>
      <w:r w:rsidRPr="00BD2F6E">
        <w:t>подачу</w:t>
      </w:r>
      <w:r w:rsidRPr="00BD2F6E">
        <w:rPr>
          <w:spacing w:val="22"/>
        </w:rPr>
        <w:t xml:space="preserve"> </w:t>
      </w:r>
      <w:r w:rsidRPr="00BD2F6E">
        <w:t>ходатайства</w:t>
      </w:r>
      <w:r w:rsidRPr="00BD2F6E">
        <w:rPr>
          <w:spacing w:val="42"/>
        </w:rPr>
        <w:t xml:space="preserve"> </w:t>
      </w:r>
      <w:r w:rsidRPr="00BD2F6E">
        <w:t>в</w:t>
      </w:r>
      <w:r w:rsidRPr="00BD2F6E">
        <w:rPr>
          <w:spacing w:val="42"/>
        </w:rPr>
        <w:t xml:space="preserve"> </w:t>
      </w:r>
      <w:r w:rsidRPr="00BD2F6E">
        <w:t>целях</w:t>
      </w:r>
      <w:r w:rsidRPr="00BD2F6E">
        <w:rPr>
          <w:spacing w:val="43"/>
        </w:rPr>
        <w:t xml:space="preserve"> </w:t>
      </w:r>
      <w:r w:rsidRPr="00BD2F6E">
        <w:t>установления</w:t>
      </w:r>
      <w:r w:rsidRPr="00BD2F6E">
        <w:rPr>
          <w:spacing w:val="42"/>
        </w:rPr>
        <w:t xml:space="preserve"> </w:t>
      </w:r>
      <w:r w:rsidRPr="00BD2F6E">
        <w:rPr>
          <w:spacing w:val="-1"/>
        </w:rPr>
        <w:t>публичного</w:t>
      </w:r>
      <w:r w:rsidRPr="00BD2F6E">
        <w:rPr>
          <w:spacing w:val="43"/>
        </w:rPr>
        <w:t xml:space="preserve"> </w:t>
      </w:r>
      <w:r w:rsidRPr="00BD2F6E">
        <w:t>сервитута</w:t>
      </w:r>
      <w:r w:rsidRPr="00BD2F6E">
        <w:rPr>
          <w:spacing w:val="42"/>
        </w:rPr>
        <w:t xml:space="preserve"> </w:t>
      </w:r>
      <w:r w:rsidRPr="00BD2F6E">
        <w:t>в</w:t>
      </w:r>
      <w:r w:rsidRPr="00BD2F6E">
        <w:rPr>
          <w:spacing w:val="42"/>
        </w:rPr>
        <w:t xml:space="preserve"> </w:t>
      </w:r>
      <w:r w:rsidRPr="00BD2F6E">
        <w:t>указанных</w:t>
      </w:r>
      <w:r w:rsidRPr="00BD2F6E">
        <w:rPr>
          <w:spacing w:val="43"/>
        </w:rPr>
        <w:t xml:space="preserve"> </w:t>
      </w:r>
      <w:r w:rsidRPr="00BD2F6E">
        <w:t>целях,</w:t>
      </w:r>
      <w:r w:rsidRPr="00BD2F6E">
        <w:rPr>
          <w:spacing w:val="43"/>
        </w:rPr>
        <w:t xml:space="preserve"> </w:t>
      </w:r>
      <w:r w:rsidRPr="00BD2F6E">
        <w:t>совместно</w:t>
      </w:r>
      <w:r w:rsidRPr="00BD2F6E">
        <w:rPr>
          <w:spacing w:val="20"/>
        </w:rPr>
        <w:t xml:space="preserve"> </w:t>
      </w:r>
      <w:r w:rsidRPr="00BD2F6E">
        <w:t>обращаются в</w:t>
      </w:r>
      <w:r w:rsidRPr="00BD2F6E">
        <w:rPr>
          <w:spacing w:val="-2"/>
        </w:rPr>
        <w:t xml:space="preserve"> </w:t>
      </w:r>
      <w:r w:rsidRPr="00BD2F6E">
        <w:t xml:space="preserve">уполномоченный </w:t>
      </w:r>
      <w:r w:rsidRPr="00BD2F6E">
        <w:rPr>
          <w:spacing w:val="-1"/>
        </w:rPr>
        <w:t>орган.</w:t>
      </w:r>
    </w:p>
    <w:p w14:paraId="082A9926" w14:textId="77777777" w:rsidR="003369F9" w:rsidRPr="00BD2F6E" w:rsidRDefault="003369F9">
      <w:pPr>
        <w:pStyle w:val="af0"/>
        <w:numPr>
          <w:ilvl w:val="0"/>
          <w:numId w:val="47"/>
        </w:numPr>
        <w:tabs>
          <w:tab w:val="left" w:pos="913"/>
        </w:tabs>
        <w:suppressAutoHyphens w:val="0"/>
        <w:spacing w:after="0" w:line="240" w:lineRule="auto"/>
        <w:ind w:left="0" w:right="-1" w:firstLine="709"/>
      </w:pPr>
      <w:r w:rsidRPr="00BD2F6E">
        <w:t>Любой</w:t>
      </w:r>
      <w:r w:rsidRPr="00BD2F6E">
        <w:rPr>
          <w:spacing w:val="-12"/>
        </w:rPr>
        <w:t xml:space="preserve"> </w:t>
      </w:r>
      <w:r w:rsidRPr="00BD2F6E">
        <w:t>из</w:t>
      </w:r>
      <w:r w:rsidRPr="00BD2F6E">
        <w:rPr>
          <w:spacing w:val="-12"/>
        </w:rPr>
        <w:t xml:space="preserve"> </w:t>
      </w:r>
      <w:r w:rsidRPr="00BD2F6E">
        <w:rPr>
          <w:spacing w:val="-1"/>
        </w:rPr>
        <w:t>заинтересованных</w:t>
      </w:r>
      <w:r w:rsidRPr="00BD2F6E">
        <w:rPr>
          <w:spacing w:val="-12"/>
        </w:rPr>
        <w:t xml:space="preserve"> </w:t>
      </w:r>
      <w:r w:rsidRPr="00BD2F6E">
        <w:rPr>
          <w:spacing w:val="-1"/>
        </w:rPr>
        <w:t>правообладателей</w:t>
      </w:r>
      <w:r w:rsidRPr="00BD2F6E">
        <w:rPr>
          <w:spacing w:val="-12"/>
        </w:rPr>
        <w:t xml:space="preserve"> </w:t>
      </w:r>
      <w:r w:rsidRPr="00BD2F6E">
        <w:t>здания,</w:t>
      </w:r>
      <w:r w:rsidRPr="00BD2F6E">
        <w:rPr>
          <w:spacing w:val="-13"/>
        </w:rPr>
        <w:t xml:space="preserve"> </w:t>
      </w:r>
      <w:r w:rsidRPr="00BD2F6E">
        <w:t>сооружения</w:t>
      </w:r>
      <w:r w:rsidRPr="00BD2F6E">
        <w:rPr>
          <w:spacing w:val="-14"/>
        </w:rPr>
        <w:t xml:space="preserve"> </w:t>
      </w:r>
      <w:r w:rsidRPr="00BD2F6E">
        <w:t>или</w:t>
      </w:r>
      <w:r w:rsidRPr="00BD2F6E">
        <w:rPr>
          <w:spacing w:val="-12"/>
        </w:rPr>
        <w:t xml:space="preserve"> </w:t>
      </w:r>
      <w:r w:rsidRPr="00BD2F6E">
        <w:rPr>
          <w:spacing w:val="-1"/>
        </w:rPr>
        <w:t>помещений</w:t>
      </w:r>
      <w:r w:rsidRPr="00BD2F6E">
        <w:rPr>
          <w:spacing w:val="-12"/>
        </w:rPr>
        <w:t xml:space="preserve"> </w:t>
      </w:r>
      <w:r w:rsidRPr="00BD2F6E">
        <w:t>в</w:t>
      </w:r>
      <w:r w:rsidRPr="00BD2F6E">
        <w:rPr>
          <w:spacing w:val="-13"/>
        </w:rPr>
        <w:t xml:space="preserve"> </w:t>
      </w:r>
      <w:r w:rsidRPr="00BD2F6E">
        <w:t>них</w:t>
      </w:r>
      <w:r w:rsidRPr="00BD2F6E">
        <w:rPr>
          <w:spacing w:val="73"/>
        </w:rPr>
        <w:t xml:space="preserve"> </w:t>
      </w:r>
      <w:r w:rsidRPr="00BD2F6E">
        <w:rPr>
          <w:spacing w:val="-1"/>
        </w:rPr>
        <w:t>вправе</w:t>
      </w:r>
      <w:r w:rsidRPr="00BD2F6E">
        <w:rPr>
          <w:spacing w:val="49"/>
        </w:rPr>
        <w:t xml:space="preserve"> </w:t>
      </w:r>
      <w:r w:rsidRPr="00BD2F6E">
        <w:rPr>
          <w:spacing w:val="-1"/>
        </w:rPr>
        <w:t>обратиться</w:t>
      </w:r>
      <w:r w:rsidRPr="00BD2F6E">
        <w:rPr>
          <w:spacing w:val="49"/>
        </w:rPr>
        <w:t xml:space="preserve"> </w:t>
      </w:r>
      <w:r w:rsidRPr="00BD2F6E">
        <w:rPr>
          <w:spacing w:val="-1"/>
        </w:rPr>
        <w:t>самостоятельно</w:t>
      </w:r>
      <w:r w:rsidRPr="00BD2F6E">
        <w:rPr>
          <w:spacing w:val="49"/>
        </w:rPr>
        <w:t xml:space="preserve"> </w:t>
      </w:r>
      <w:r w:rsidRPr="00BD2F6E">
        <w:t>в</w:t>
      </w:r>
      <w:r w:rsidRPr="00BD2F6E">
        <w:rPr>
          <w:spacing w:val="47"/>
        </w:rPr>
        <w:t xml:space="preserve"> </w:t>
      </w:r>
      <w:r w:rsidRPr="00BD2F6E">
        <w:t>уполномоченный</w:t>
      </w:r>
      <w:r w:rsidRPr="00BD2F6E">
        <w:rPr>
          <w:spacing w:val="47"/>
        </w:rPr>
        <w:t xml:space="preserve"> </w:t>
      </w:r>
      <w:r w:rsidRPr="00BD2F6E">
        <w:t>орган</w:t>
      </w:r>
      <w:r w:rsidRPr="00BD2F6E">
        <w:rPr>
          <w:spacing w:val="49"/>
        </w:rPr>
        <w:t xml:space="preserve"> </w:t>
      </w:r>
      <w:r w:rsidRPr="00BD2F6E">
        <w:t>с</w:t>
      </w:r>
      <w:r w:rsidRPr="00BD2F6E">
        <w:rPr>
          <w:spacing w:val="49"/>
        </w:rPr>
        <w:t xml:space="preserve"> </w:t>
      </w:r>
      <w:r w:rsidRPr="00BD2F6E">
        <w:rPr>
          <w:spacing w:val="-1"/>
        </w:rPr>
        <w:t>заявлением</w:t>
      </w:r>
      <w:r w:rsidRPr="00BD2F6E">
        <w:rPr>
          <w:spacing w:val="49"/>
        </w:rPr>
        <w:t xml:space="preserve"> </w:t>
      </w:r>
      <w:r w:rsidRPr="00BD2F6E">
        <w:t>о</w:t>
      </w:r>
      <w:r w:rsidRPr="00BD2F6E">
        <w:rPr>
          <w:spacing w:val="47"/>
        </w:rPr>
        <w:t xml:space="preserve"> </w:t>
      </w:r>
      <w:r w:rsidRPr="00BD2F6E">
        <w:t>предоставлении</w:t>
      </w:r>
      <w:r w:rsidRPr="00BD2F6E">
        <w:rPr>
          <w:spacing w:val="75"/>
        </w:rPr>
        <w:t xml:space="preserve"> </w:t>
      </w:r>
      <w:r w:rsidRPr="00BD2F6E">
        <w:t>земельного</w:t>
      </w:r>
      <w:r w:rsidRPr="00BD2F6E">
        <w:rPr>
          <w:spacing w:val="-2"/>
        </w:rPr>
        <w:t xml:space="preserve"> </w:t>
      </w:r>
      <w:r w:rsidRPr="00BD2F6E">
        <w:t>участка в</w:t>
      </w:r>
      <w:r w:rsidRPr="00BD2F6E">
        <w:rPr>
          <w:spacing w:val="-1"/>
        </w:rPr>
        <w:t xml:space="preserve"> </w:t>
      </w:r>
      <w:r w:rsidRPr="00BD2F6E">
        <w:t>аренду.</w:t>
      </w:r>
    </w:p>
    <w:p w14:paraId="6541FEB3" w14:textId="77777777" w:rsidR="003369F9" w:rsidRPr="00BD2F6E" w:rsidRDefault="003369F9" w:rsidP="003369F9">
      <w:pPr>
        <w:pStyle w:val="af0"/>
        <w:tabs>
          <w:tab w:val="left" w:pos="913"/>
        </w:tabs>
        <w:suppressAutoHyphens w:val="0"/>
        <w:spacing w:after="0" w:line="240" w:lineRule="auto"/>
        <w:ind w:left="0" w:right="-1"/>
      </w:pPr>
      <w:r w:rsidRPr="00BD2F6E">
        <w:t>В</w:t>
      </w:r>
      <w:r w:rsidRPr="00BD2F6E">
        <w:rPr>
          <w:spacing w:val="59"/>
        </w:rPr>
        <w:t xml:space="preserve"> </w:t>
      </w:r>
      <w:r w:rsidRPr="00BD2F6E">
        <w:t>течение</w:t>
      </w:r>
      <w:r w:rsidRPr="00BD2F6E">
        <w:rPr>
          <w:spacing w:val="59"/>
        </w:rPr>
        <w:t xml:space="preserve"> </w:t>
      </w:r>
      <w:r w:rsidRPr="00BD2F6E">
        <w:t>тридцати</w:t>
      </w:r>
      <w:r w:rsidRPr="00BD2F6E">
        <w:rPr>
          <w:spacing w:val="59"/>
        </w:rPr>
        <w:t xml:space="preserve"> </w:t>
      </w:r>
      <w:r w:rsidRPr="00BD2F6E">
        <w:t>дней со</w:t>
      </w:r>
      <w:r w:rsidRPr="00BD2F6E">
        <w:rPr>
          <w:spacing w:val="58"/>
        </w:rPr>
        <w:t xml:space="preserve"> </w:t>
      </w:r>
      <w:r w:rsidRPr="00BD2F6E">
        <w:t xml:space="preserve">дня </w:t>
      </w:r>
      <w:r w:rsidRPr="00BD2F6E">
        <w:rPr>
          <w:spacing w:val="-1"/>
        </w:rPr>
        <w:t>получения</w:t>
      </w:r>
      <w:r w:rsidRPr="00BD2F6E">
        <w:rPr>
          <w:spacing w:val="59"/>
        </w:rPr>
        <w:t xml:space="preserve"> </w:t>
      </w:r>
      <w:r w:rsidRPr="00BD2F6E">
        <w:rPr>
          <w:spacing w:val="-1"/>
        </w:rPr>
        <w:t>указанного</w:t>
      </w:r>
      <w:r w:rsidRPr="00BD2F6E">
        <w:t xml:space="preserve"> </w:t>
      </w:r>
      <w:r w:rsidRPr="00BD2F6E">
        <w:rPr>
          <w:spacing w:val="-1"/>
        </w:rPr>
        <w:t>заявления</w:t>
      </w:r>
      <w:r w:rsidRPr="00BD2F6E">
        <w:rPr>
          <w:spacing w:val="59"/>
        </w:rPr>
        <w:t xml:space="preserve"> </w:t>
      </w:r>
      <w:r w:rsidRPr="00BD2F6E">
        <w:t>от</w:t>
      </w:r>
      <w:r w:rsidRPr="00BD2F6E">
        <w:rPr>
          <w:spacing w:val="59"/>
        </w:rPr>
        <w:t xml:space="preserve"> </w:t>
      </w:r>
      <w:r w:rsidRPr="00BD2F6E">
        <w:t>одного из</w:t>
      </w:r>
      <w:r w:rsidRPr="00BD2F6E">
        <w:rPr>
          <w:spacing w:val="49"/>
        </w:rPr>
        <w:t xml:space="preserve"> </w:t>
      </w:r>
      <w:r w:rsidRPr="00BD2F6E">
        <w:t xml:space="preserve">правообладателей здания, </w:t>
      </w:r>
      <w:r w:rsidRPr="00BD2F6E">
        <w:rPr>
          <w:spacing w:val="-1"/>
        </w:rPr>
        <w:t>сооружения</w:t>
      </w:r>
      <w:r w:rsidRPr="00BD2F6E">
        <w:t xml:space="preserve"> или помещений в них</w:t>
      </w:r>
      <w:r w:rsidRPr="00BD2F6E">
        <w:rPr>
          <w:spacing w:val="-2"/>
        </w:rPr>
        <w:t xml:space="preserve"> </w:t>
      </w:r>
      <w:r w:rsidRPr="00BD2F6E">
        <w:t>уполномоченный орган направляет</w:t>
      </w:r>
      <w:r w:rsidRPr="00BD2F6E">
        <w:rPr>
          <w:spacing w:val="29"/>
        </w:rPr>
        <w:t xml:space="preserve"> </w:t>
      </w:r>
      <w:r w:rsidRPr="00BD2F6E">
        <w:t>иным</w:t>
      </w:r>
      <w:r w:rsidRPr="00BD2F6E">
        <w:rPr>
          <w:spacing w:val="33"/>
        </w:rPr>
        <w:t xml:space="preserve"> </w:t>
      </w:r>
      <w:r w:rsidRPr="00BD2F6E">
        <w:rPr>
          <w:spacing w:val="-1"/>
        </w:rPr>
        <w:t>правообладателям</w:t>
      </w:r>
      <w:r w:rsidRPr="00BD2F6E">
        <w:rPr>
          <w:spacing w:val="33"/>
        </w:rPr>
        <w:t xml:space="preserve"> </w:t>
      </w:r>
      <w:r w:rsidRPr="00BD2F6E">
        <w:t>здания,</w:t>
      </w:r>
      <w:r w:rsidRPr="00BD2F6E">
        <w:rPr>
          <w:spacing w:val="32"/>
        </w:rPr>
        <w:t xml:space="preserve"> </w:t>
      </w:r>
      <w:r w:rsidRPr="00BD2F6E">
        <w:rPr>
          <w:spacing w:val="-1"/>
        </w:rPr>
        <w:t>сооружения</w:t>
      </w:r>
      <w:r w:rsidRPr="00BD2F6E">
        <w:rPr>
          <w:spacing w:val="33"/>
        </w:rPr>
        <w:t xml:space="preserve"> </w:t>
      </w:r>
      <w:r w:rsidRPr="00BD2F6E">
        <w:t>или</w:t>
      </w:r>
      <w:r w:rsidRPr="00BD2F6E">
        <w:rPr>
          <w:spacing w:val="33"/>
        </w:rPr>
        <w:t xml:space="preserve"> </w:t>
      </w:r>
      <w:r w:rsidRPr="00BD2F6E">
        <w:rPr>
          <w:spacing w:val="-1"/>
        </w:rPr>
        <w:t>помещений</w:t>
      </w:r>
      <w:r w:rsidRPr="00BD2F6E">
        <w:rPr>
          <w:spacing w:val="33"/>
        </w:rPr>
        <w:t xml:space="preserve"> </w:t>
      </w:r>
      <w:r w:rsidRPr="00BD2F6E">
        <w:t>в</w:t>
      </w:r>
      <w:r w:rsidRPr="00BD2F6E">
        <w:rPr>
          <w:spacing w:val="31"/>
        </w:rPr>
        <w:t xml:space="preserve"> </w:t>
      </w:r>
      <w:r w:rsidRPr="00BD2F6E">
        <w:t>них,</w:t>
      </w:r>
      <w:r w:rsidRPr="00BD2F6E">
        <w:rPr>
          <w:spacing w:val="33"/>
        </w:rPr>
        <w:t xml:space="preserve"> </w:t>
      </w:r>
      <w:r w:rsidRPr="00BD2F6E">
        <w:rPr>
          <w:spacing w:val="-1"/>
        </w:rPr>
        <w:t>имеющим</w:t>
      </w:r>
      <w:r w:rsidRPr="00BD2F6E">
        <w:rPr>
          <w:spacing w:val="33"/>
        </w:rPr>
        <w:t xml:space="preserve"> </w:t>
      </w:r>
      <w:r w:rsidRPr="00BD2F6E">
        <w:rPr>
          <w:spacing w:val="-1"/>
        </w:rPr>
        <w:t>право</w:t>
      </w:r>
      <w:r w:rsidRPr="00BD2F6E">
        <w:rPr>
          <w:spacing w:val="32"/>
        </w:rPr>
        <w:t xml:space="preserve"> </w:t>
      </w:r>
      <w:r w:rsidRPr="00BD2F6E">
        <w:t>на</w:t>
      </w:r>
      <w:r w:rsidRPr="00BD2F6E">
        <w:rPr>
          <w:spacing w:val="79"/>
        </w:rPr>
        <w:t xml:space="preserve"> </w:t>
      </w:r>
      <w:r w:rsidRPr="00BD2F6E">
        <w:t>заключение</w:t>
      </w:r>
      <w:r w:rsidRPr="00BD2F6E">
        <w:rPr>
          <w:spacing w:val="12"/>
        </w:rPr>
        <w:t xml:space="preserve"> </w:t>
      </w:r>
      <w:r w:rsidRPr="00BD2F6E">
        <w:t>договора</w:t>
      </w:r>
      <w:r w:rsidRPr="00BD2F6E">
        <w:rPr>
          <w:spacing w:val="11"/>
        </w:rPr>
        <w:t xml:space="preserve"> </w:t>
      </w:r>
      <w:r w:rsidRPr="00BD2F6E">
        <w:t>аренды</w:t>
      </w:r>
      <w:r w:rsidRPr="00BD2F6E">
        <w:rPr>
          <w:spacing w:val="13"/>
        </w:rPr>
        <w:t xml:space="preserve"> </w:t>
      </w:r>
      <w:r w:rsidRPr="00BD2F6E">
        <w:rPr>
          <w:spacing w:val="-1"/>
        </w:rPr>
        <w:t>земельного</w:t>
      </w:r>
      <w:r w:rsidRPr="00BD2F6E">
        <w:rPr>
          <w:spacing w:val="11"/>
        </w:rPr>
        <w:t xml:space="preserve"> </w:t>
      </w:r>
      <w:r w:rsidRPr="00BD2F6E">
        <w:rPr>
          <w:spacing w:val="-1"/>
        </w:rPr>
        <w:t>участка,</w:t>
      </w:r>
      <w:r w:rsidRPr="00BD2F6E">
        <w:rPr>
          <w:spacing w:val="13"/>
        </w:rPr>
        <w:t xml:space="preserve"> </w:t>
      </w:r>
      <w:r w:rsidRPr="00BD2F6E">
        <w:rPr>
          <w:spacing w:val="-1"/>
        </w:rPr>
        <w:t>подписанный</w:t>
      </w:r>
      <w:r w:rsidRPr="00BD2F6E">
        <w:rPr>
          <w:spacing w:val="12"/>
        </w:rPr>
        <w:t xml:space="preserve"> </w:t>
      </w:r>
      <w:r w:rsidRPr="00BD2F6E">
        <w:t>проект</w:t>
      </w:r>
      <w:r w:rsidRPr="00BD2F6E">
        <w:rPr>
          <w:spacing w:val="12"/>
        </w:rPr>
        <w:t xml:space="preserve"> </w:t>
      </w:r>
      <w:r w:rsidRPr="00BD2F6E">
        <w:t>договора</w:t>
      </w:r>
      <w:r w:rsidRPr="00BD2F6E">
        <w:rPr>
          <w:spacing w:val="12"/>
        </w:rPr>
        <w:t xml:space="preserve"> </w:t>
      </w:r>
      <w:r w:rsidRPr="00BD2F6E">
        <w:t>аренды</w:t>
      </w:r>
      <w:r w:rsidRPr="00BD2F6E">
        <w:rPr>
          <w:spacing w:val="13"/>
        </w:rPr>
        <w:t xml:space="preserve"> </w:t>
      </w:r>
      <w:r w:rsidRPr="00BD2F6E">
        <w:t>с</w:t>
      </w:r>
      <w:r w:rsidRPr="00BD2F6E">
        <w:rPr>
          <w:spacing w:val="53"/>
        </w:rPr>
        <w:t xml:space="preserve"> </w:t>
      </w:r>
      <w:r w:rsidRPr="00BD2F6E">
        <w:rPr>
          <w:spacing w:val="-1"/>
        </w:rPr>
        <w:t xml:space="preserve">множественностью </w:t>
      </w:r>
      <w:r w:rsidRPr="00BD2F6E">
        <w:t xml:space="preserve">лиц на стороне </w:t>
      </w:r>
      <w:r w:rsidRPr="00BD2F6E">
        <w:rPr>
          <w:spacing w:val="-1"/>
        </w:rPr>
        <w:t>арендатора.</w:t>
      </w:r>
    </w:p>
    <w:p w14:paraId="2FD50633" w14:textId="77777777" w:rsidR="003369F9" w:rsidRPr="00BD2F6E" w:rsidRDefault="003369F9" w:rsidP="003369F9">
      <w:pPr>
        <w:pStyle w:val="af0"/>
        <w:spacing w:after="0" w:line="240" w:lineRule="auto"/>
        <w:ind w:left="0" w:right="-1"/>
      </w:pPr>
      <w:r w:rsidRPr="00BD2F6E">
        <w:t>В течение</w:t>
      </w:r>
      <w:r w:rsidRPr="00BD2F6E">
        <w:rPr>
          <w:spacing w:val="1"/>
        </w:rPr>
        <w:t xml:space="preserve"> </w:t>
      </w:r>
      <w:r w:rsidRPr="00BD2F6E">
        <w:t>тридцати дней</w:t>
      </w:r>
      <w:r w:rsidRPr="00BD2F6E">
        <w:rPr>
          <w:spacing w:val="1"/>
        </w:rPr>
        <w:t xml:space="preserve"> </w:t>
      </w:r>
      <w:r w:rsidRPr="00BD2F6E">
        <w:t>со</w:t>
      </w:r>
      <w:r w:rsidRPr="00BD2F6E">
        <w:rPr>
          <w:spacing w:val="1"/>
        </w:rPr>
        <w:t xml:space="preserve"> </w:t>
      </w:r>
      <w:r w:rsidRPr="00BD2F6E">
        <w:t>дня</w:t>
      </w:r>
      <w:r w:rsidRPr="00BD2F6E">
        <w:rPr>
          <w:spacing w:val="1"/>
        </w:rPr>
        <w:t xml:space="preserve"> </w:t>
      </w:r>
      <w:r w:rsidRPr="00BD2F6E">
        <w:rPr>
          <w:spacing w:val="-1"/>
        </w:rPr>
        <w:t>направления</w:t>
      </w:r>
      <w:r w:rsidRPr="00BD2F6E">
        <w:rPr>
          <w:spacing w:val="1"/>
        </w:rPr>
        <w:t xml:space="preserve"> </w:t>
      </w:r>
      <w:r w:rsidRPr="00BD2F6E">
        <w:t>проекта договора аренды</w:t>
      </w:r>
      <w:r w:rsidRPr="00BD2F6E">
        <w:rPr>
          <w:spacing w:val="1"/>
        </w:rPr>
        <w:t xml:space="preserve"> </w:t>
      </w:r>
      <w:r w:rsidRPr="00BD2F6E">
        <w:rPr>
          <w:spacing w:val="-1"/>
        </w:rPr>
        <w:t>земельного</w:t>
      </w:r>
      <w:r w:rsidRPr="00BD2F6E">
        <w:t xml:space="preserve"> участка</w:t>
      </w:r>
      <w:r w:rsidRPr="00BD2F6E">
        <w:rPr>
          <w:spacing w:val="37"/>
        </w:rPr>
        <w:t xml:space="preserve"> </w:t>
      </w:r>
      <w:r w:rsidRPr="00BD2F6E">
        <w:t>правообладатели</w:t>
      </w:r>
      <w:r w:rsidRPr="00BD2F6E">
        <w:rPr>
          <w:spacing w:val="40"/>
        </w:rPr>
        <w:t xml:space="preserve"> </w:t>
      </w:r>
      <w:r w:rsidRPr="00BD2F6E">
        <w:rPr>
          <w:spacing w:val="-1"/>
        </w:rPr>
        <w:t>здания,</w:t>
      </w:r>
      <w:r w:rsidRPr="00BD2F6E">
        <w:rPr>
          <w:spacing w:val="40"/>
        </w:rPr>
        <w:t xml:space="preserve"> </w:t>
      </w:r>
      <w:r w:rsidRPr="00BD2F6E">
        <w:rPr>
          <w:spacing w:val="-1"/>
        </w:rPr>
        <w:t>сооружения</w:t>
      </w:r>
      <w:r w:rsidRPr="00BD2F6E">
        <w:rPr>
          <w:spacing w:val="40"/>
        </w:rPr>
        <w:t xml:space="preserve"> </w:t>
      </w:r>
      <w:r w:rsidRPr="00BD2F6E">
        <w:t>или</w:t>
      </w:r>
      <w:r w:rsidRPr="00BD2F6E">
        <w:rPr>
          <w:spacing w:val="40"/>
        </w:rPr>
        <w:t xml:space="preserve"> </w:t>
      </w:r>
      <w:r w:rsidRPr="00BD2F6E">
        <w:rPr>
          <w:spacing w:val="-1"/>
        </w:rPr>
        <w:t>помещений</w:t>
      </w:r>
      <w:r w:rsidRPr="00BD2F6E">
        <w:rPr>
          <w:spacing w:val="39"/>
        </w:rPr>
        <w:t xml:space="preserve"> </w:t>
      </w:r>
      <w:r w:rsidRPr="00BD2F6E">
        <w:t>в</w:t>
      </w:r>
      <w:r w:rsidRPr="00BD2F6E">
        <w:rPr>
          <w:spacing w:val="40"/>
        </w:rPr>
        <w:t xml:space="preserve"> </w:t>
      </w:r>
      <w:r w:rsidRPr="00BD2F6E">
        <w:t>них</w:t>
      </w:r>
      <w:r w:rsidRPr="00BD2F6E">
        <w:rPr>
          <w:spacing w:val="40"/>
        </w:rPr>
        <w:t xml:space="preserve"> </w:t>
      </w:r>
      <w:r w:rsidRPr="00BD2F6E">
        <w:t>обязаны</w:t>
      </w:r>
      <w:r w:rsidRPr="00BD2F6E">
        <w:rPr>
          <w:spacing w:val="40"/>
        </w:rPr>
        <w:t xml:space="preserve"> </w:t>
      </w:r>
      <w:r w:rsidRPr="00BD2F6E">
        <w:t>подписать</w:t>
      </w:r>
      <w:r w:rsidRPr="00BD2F6E">
        <w:rPr>
          <w:spacing w:val="40"/>
        </w:rPr>
        <w:t xml:space="preserve"> </w:t>
      </w:r>
      <w:r w:rsidRPr="00BD2F6E">
        <w:t>этот</w:t>
      </w:r>
      <w:r w:rsidRPr="00BD2F6E">
        <w:rPr>
          <w:spacing w:val="39"/>
        </w:rPr>
        <w:t xml:space="preserve"> </w:t>
      </w:r>
      <w:r w:rsidRPr="00BD2F6E">
        <w:t>договор</w:t>
      </w:r>
      <w:r w:rsidRPr="00BD2F6E">
        <w:rPr>
          <w:spacing w:val="47"/>
        </w:rPr>
        <w:t xml:space="preserve"> </w:t>
      </w:r>
      <w:r w:rsidRPr="00BD2F6E">
        <w:t>аренды</w:t>
      </w:r>
      <w:r w:rsidRPr="00BD2F6E">
        <w:rPr>
          <w:spacing w:val="20"/>
        </w:rPr>
        <w:t xml:space="preserve"> </w:t>
      </w:r>
      <w:r w:rsidRPr="00BD2F6E">
        <w:t>и</w:t>
      </w:r>
      <w:r w:rsidRPr="00BD2F6E">
        <w:rPr>
          <w:spacing w:val="20"/>
        </w:rPr>
        <w:t xml:space="preserve"> </w:t>
      </w:r>
      <w:r w:rsidRPr="00BD2F6E">
        <w:t>представить</w:t>
      </w:r>
      <w:r w:rsidRPr="00BD2F6E">
        <w:rPr>
          <w:spacing w:val="19"/>
        </w:rPr>
        <w:t xml:space="preserve"> </w:t>
      </w:r>
      <w:r w:rsidRPr="00BD2F6E">
        <w:t>его</w:t>
      </w:r>
      <w:r w:rsidRPr="00BD2F6E">
        <w:rPr>
          <w:spacing w:val="20"/>
        </w:rPr>
        <w:t xml:space="preserve"> </w:t>
      </w:r>
      <w:r w:rsidRPr="00BD2F6E">
        <w:t>в</w:t>
      </w:r>
      <w:r w:rsidRPr="00BD2F6E">
        <w:rPr>
          <w:spacing w:val="19"/>
        </w:rPr>
        <w:t xml:space="preserve"> </w:t>
      </w:r>
      <w:r w:rsidRPr="00BD2F6E">
        <w:rPr>
          <w:spacing w:val="-1"/>
        </w:rPr>
        <w:t>уполномоченный</w:t>
      </w:r>
      <w:r w:rsidRPr="00BD2F6E">
        <w:rPr>
          <w:spacing w:val="20"/>
        </w:rPr>
        <w:t xml:space="preserve"> </w:t>
      </w:r>
      <w:r w:rsidRPr="00BD2F6E">
        <w:t>орган.</w:t>
      </w:r>
      <w:r w:rsidRPr="00BD2F6E">
        <w:rPr>
          <w:spacing w:val="20"/>
        </w:rPr>
        <w:t xml:space="preserve"> </w:t>
      </w:r>
      <w:r w:rsidRPr="00BD2F6E">
        <w:rPr>
          <w:spacing w:val="-1"/>
        </w:rPr>
        <w:t>Договор</w:t>
      </w:r>
      <w:r w:rsidRPr="00BD2F6E">
        <w:rPr>
          <w:spacing w:val="21"/>
        </w:rPr>
        <w:t xml:space="preserve"> </w:t>
      </w:r>
      <w:r w:rsidRPr="00BD2F6E">
        <w:t>аренды</w:t>
      </w:r>
      <w:r w:rsidRPr="00BD2F6E">
        <w:rPr>
          <w:spacing w:val="20"/>
        </w:rPr>
        <w:t xml:space="preserve"> </w:t>
      </w:r>
      <w:r w:rsidRPr="00BD2F6E">
        <w:t>земельного</w:t>
      </w:r>
      <w:r w:rsidRPr="00BD2F6E">
        <w:rPr>
          <w:spacing w:val="18"/>
        </w:rPr>
        <w:t xml:space="preserve"> </w:t>
      </w:r>
      <w:r w:rsidRPr="00BD2F6E">
        <w:rPr>
          <w:spacing w:val="-1"/>
        </w:rPr>
        <w:lastRenderedPageBreak/>
        <w:t>участка</w:t>
      </w:r>
      <w:r w:rsidRPr="00BD2F6E">
        <w:rPr>
          <w:spacing w:val="51"/>
        </w:rPr>
        <w:t xml:space="preserve"> </w:t>
      </w:r>
      <w:r w:rsidRPr="00BD2F6E">
        <w:rPr>
          <w:spacing w:val="-1"/>
        </w:rPr>
        <w:t>заключается</w:t>
      </w:r>
      <w:r w:rsidRPr="00BD2F6E">
        <w:rPr>
          <w:spacing w:val="56"/>
        </w:rPr>
        <w:t xml:space="preserve"> </w:t>
      </w:r>
      <w:r w:rsidRPr="00BD2F6E">
        <w:t>с</w:t>
      </w:r>
      <w:r w:rsidRPr="00BD2F6E">
        <w:rPr>
          <w:spacing w:val="56"/>
        </w:rPr>
        <w:t xml:space="preserve"> </w:t>
      </w:r>
      <w:r w:rsidRPr="00BD2F6E">
        <w:t>лицами,</w:t>
      </w:r>
      <w:r w:rsidRPr="00BD2F6E">
        <w:rPr>
          <w:spacing w:val="55"/>
        </w:rPr>
        <w:t xml:space="preserve"> </w:t>
      </w:r>
      <w:r w:rsidRPr="00BD2F6E">
        <w:rPr>
          <w:spacing w:val="-1"/>
        </w:rPr>
        <w:t>которые</w:t>
      </w:r>
      <w:r w:rsidRPr="00BD2F6E">
        <w:rPr>
          <w:spacing w:val="56"/>
        </w:rPr>
        <w:t xml:space="preserve"> </w:t>
      </w:r>
      <w:r w:rsidRPr="00BD2F6E">
        <w:t>подписали</w:t>
      </w:r>
      <w:r w:rsidRPr="00BD2F6E">
        <w:rPr>
          <w:spacing w:val="55"/>
        </w:rPr>
        <w:t xml:space="preserve"> </w:t>
      </w:r>
      <w:r w:rsidRPr="00BD2F6E">
        <w:t>этот</w:t>
      </w:r>
      <w:r w:rsidRPr="00BD2F6E">
        <w:rPr>
          <w:spacing w:val="55"/>
        </w:rPr>
        <w:t xml:space="preserve"> </w:t>
      </w:r>
      <w:r w:rsidRPr="00BD2F6E">
        <w:t>договор</w:t>
      </w:r>
      <w:r w:rsidRPr="00BD2F6E">
        <w:rPr>
          <w:spacing w:val="55"/>
        </w:rPr>
        <w:t xml:space="preserve"> </w:t>
      </w:r>
      <w:r w:rsidRPr="00BD2F6E">
        <w:t>аренды</w:t>
      </w:r>
      <w:r w:rsidRPr="00BD2F6E">
        <w:rPr>
          <w:spacing w:val="56"/>
        </w:rPr>
        <w:t xml:space="preserve"> </w:t>
      </w:r>
      <w:r w:rsidRPr="00BD2F6E">
        <w:t>и</w:t>
      </w:r>
      <w:r w:rsidRPr="00BD2F6E">
        <w:rPr>
          <w:spacing w:val="56"/>
        </w:rPr>
        <w:t xml:space="preserve"> </w:t>
      </w:r>
      <w:r w:rsidRPr="00BD2F6E">
        <w:t>представили</w:t>
      </w:r>
      <w:r w:rsidRPr="00BD2F6E">
        <w:rPr>
          <w:spacing w:val="56"/>
        </w:rPr>
        <w:t xml:space="preserve"> </w:t>
      </w:r>
      <w:r w:rsidRPr="00BD2F6E">
        <w:t>его</w:t>
      </w:r>
      <w:r w:rsidRPr="00BD2F6E">
        <w:rPr>
          <w:spacing w:val="56"/>
        </w:rPr>
        <w:t xml:space="preserve"> </w:t>
      </w:r>
      <w:r w:rsidRPr="00BD2F6E">
        <w:t>в</w:t>
      </w:r>
      <w:r w:rsidRPr="00BD2F6E">
        <w:rPr>
          <w:spacing w:val="32"/>
        </w:rPr>
        <w:t xml:space="preserve"> </w:t>
      </w:r>
      <w:r w:rsidRPr="00BD2F6E">
        <w:rPr>
          <w:spacing w:val="-1"/>
        </w:rPr>
        <w:t>уполномоченный</w:t>
      </w:r>
      <w:r w:rsidRPr="00BD2F6E">
        <w:t xml:space="preserve"> орган в</w:t>
      </w:r>
      <w:r w:rsidRPr="00BD2F6E">
        <w:rPr>
          <w:spacing w:val="-2"/>
        </w:rPr>
        <w:t xml:space="preserve"> </w:t>
      </w:r>
      <w:r w:rsidRPr="00BD2F6E">
        <w:t>указанный срок.</w:t>
      </w:r>
    </w:p>
    <w:p w14:paraId="1A5B9EF5" w14:textId="77777777" w:rsidR="003369F9" w:rsidRPr="00BD2F6E" w:rsidRDefault="003369F9">
      <w:pPr>
        <w:pStyle w:val="af0"/>
        <w:numPr>
          <w:ilvl w:val="0"/>
          <w:numId w:val="47"/>
        </w:numPr>
        <w:tabs>
          <w:tab w:val="left" w:pos="925"/>
        </w:tabs>
        <w:suppressAutoHyphens w:val="0"/>
        <w:spacing w:after="0" w:line="240" w:lineRule="auto"/>
        <w:ind w:left="0" w:right="-1" w:firstLine="709"/>
      </w:pPr>
      <w:r w:rsidRPr="00BD2F6E">
        <w:t xml:space="preserve">В </w:t>
      </w:r>
      <w:r w:rsidRPr="00BD2F6E">
        <w:rPr>
          <w:spacing w:val="-1"/>
        </w:rPr>
        <w:t>течение</w:t>
      </w:r>
      <w:r w:rsidRPr="00BD2F6E">
        <w:t xml:space="preserve"> трех </w:t>
      </w:r>
      <w:r w:rsidRPr="00BD2F6E">
        <w:rPr>
          <w:spacing w:val="-1"/>
        </w:rPr>
        <w:t>месяцев</w:t>
      </w:r>
      <w:r w:rsidRPr="00BD2F6E">
        <w:t xml:space="preserve"> со дня</w:t>
      </w:r>
      <w:r w:rsidRPr="00BD2F6E">
        <w:rPr>
          <w:spacing w:val="-3"/>
        </w:rPr>
        <w:t xml:space="preserve"> </w:t>
      </w:r>
      <w:r w:rsidRPr="00BD2F6E">
        <w:rPr>
          <w:spacing w:val="-1"/>
        </w:rPr>
        <w:t>представления</w:t>
      </w:r>
      <w:r w:rsidRPr="00BD2F6E">
        <w:t xml:space="preserve"> в</w:t>
      </w:r>
      <w:r w:rsidRPr="00BD2F6E">
        <w:rPr>
          <w:spacing w:val="-2"/>
        </w:rPr>
        <w:t xml:space="preserve"> </w:t>
      </w:r>
      <w:r w:rsidRPr="00BD2F6E">
        <w:rPr>
          <w:spacing w:val="-1"/>
        </w:rPr>
        <w:t>уполномоченный</w:t>
      </w:r>
      <w:r w:rsidRPr="00BD2F6E">
        <w:rPr>
          <w:spacing w:val="-2"/>
        </w:rPr>
        <w:t xml:space="preserve"> </w:t>
      </w:r>
      <w:r w:rsidRPr="00BD2F6E">
        <w:t>орган договора аренды</w:t>
      </w:r>
      <w:r w:rsidRPr="00BD2F6E">
        <w:rPr>
          <w:spacing w:val="71"/>
        </w:rPr>
        <w:t xml:space="preserve"> </w:t>
      </w:r>
      <w:r w:rsidRPr="00BD2F6E">
        <w:t>земельного</w:t>
      </w:r>
      <w:r w:rsidRPr="00BD2F6E">
        <w:rPr>
          <w:spacing w:val="15"/>
        </w:rPr>
        <w:t xml:space="preserve"> </w:t>
      </w:r>
      <w:r w:rsidRPr="00BD2F6E">
        <w:rPr>
          <w:spacing w:val="-1"/>
        </w:rPr>
        <w:t>участка,</w:t>
      </w:r>
      <w:r w:rsidRPr="00BD2F6E">
        <w:rPr>
          <w:spacing w:val="18"/>
        </w:rPr>
        <w:t xml:space="preserve"> </w:t>
      </w:r>
      <w:r w:rsidRPr="00BD2F6E">
        <w:rPr>
          <w:spacing w:val="-1"/>
        </w:rPr>
        <w:t>подписанного</w:t>
      </w:r>
      <w:r w:rsidRPr="00BD2F6E">
        <w:rPr>
          <w:spacing w:val="17"/>
        </w:rPr>
        <w:t xml:space="preserve"> </w:t>
      </w:r>
      <w:r w:rsidRPr="00BD2F6E">
        <w:t>в</w:t>
      </w:r>
      <w:r w:rsidRPr="00BD2F6E">
        <w:rPr>
          <w:spacing w:val="17"/>
        </w:rPr>
        <w:t xml:space="preserve"> </w:t>
      </w:r>
      <w:r w:rsidRPr="00BD2F6E">
        <w:rPr>
          <w:spacing w:val="-1"/>
        </w:rPr>
        <w:t>соответствии</w:t>
      </w:r>
      <w:r w:rsidRPr="00BD2F6E">
        <w:rPr>
          <w:spacing w:val="17"/>
        </w:rPr>
        <w:t xml:space="preserve"> </w:t>
      </w:r>
      <w:r w:rsidRPr="00BD2F6E">
        <w:t>с</w:t>
      </w:r>
      <w:r w:rsidRPr="00BD2F6E">
        <w:rPr>
          <w:spacing w:val="18"/>
        </w:rPr>
        <w:t xml:space="preserve"> </w:t>
      </w:r>
      <w:r w:rsidRPr="00BD2F6E">
        <w:rPr>
          <w:spacing w:val="-1"/>
        </w:rPr>
        <w:t>пунктом</w:t>
      </w:r>
      <w:r w:rsidRPr="00BD2F6E">
        <w:rPr>
          <w:spacing w:val="3"/>
        </w:rPr>
        <w:t xml:space="preserve"> </w:t>
      </w:r>
      <w:r w:rsidRPr="00BD2F6E">
        <w:t>6</w:t>
      </w:r>
      <w:r w:rsidRPr="00BD2F6E">
        <w:rPr>
          <w:spacing w:val="17"/>
        </w:rPr>
        <w:t xml:space="preserve"> </w:t>
      </w:r>
      <w:r w:rsidRPr="00BD2F6E">
        <w:t>настоящей</w:t>
      </w:r>
      <w:r w:rsidRPr="00BD2F6E">
        <w:rPr>
          <w:spacing w:val="18"/>
        </w:rPr>
        <w:t xml:space="preserve"> </w:t>
      </w:r>
      <w:r w:rsidRPr="00BD2F6E">
        <w:rPr>
          <w:spacing w:val="-1"/>
        </w:rPr>
        <w:t>статьи</w:t>
      </w:r>
      <w:r w:rsidRPr="00BD2F6E">
        <w:t xml:space="preserve"> арендаторами</w:t>
      </w:r>
      <w:r w:rsidRPr="00BD2F6E">
        <w:rPr>
          <w:spacing w:val="73"/>
        </w:rPr>
        <w:t xml:space="preserve"> </w:t>
      </w:r>
      <w:r w:rsidRPr="00BD2F6E">
        <w:t>земельного</w:t>
      </w:r>
      <w:r w:rsidRPr="00BD2F6E">
        <w:rPr>
          <w:spacing w:val="52"/>
        </w:rPr>
        <w:t xml:space="preserve"> </w:t>
      </w:r>
      <w:r w:rsidRPr="00BD2F6E">
        <w:t>участка,</w:t>
      </w:r>
      <w:r w:rsidRPr="00BD2F6E">
        <w:rPr>
          <w:spacing w:val="54"/>
        </w:rPr>
        <w:t xml:space="preserve"> </w:t>
      </w:r>
      <w:r w:rsidRPr="00BD2F6E">
        <w:rPr>
          <w:spacing w:val="-1"/>
        </w:rPr>
        <w:t>уполномоченный</w:t>
      </w:r>
      <w:r w:rsidRPr="00BD2F6E">
        <w:rPr>
          <w:spacing w:val="54"/>
        </w:rPr>
        <w:t xml:space="preserve"> </w:t>
      </w:r>
      <w:r w:rsidRPr="00BD2F6E">
        <w:t>орган</w:t>
      </w:r>
      <w:r w:rsidRPr="00BD2F6E">
        <w:rPr>
          <w:spacing w:val="55"/>
        </w:rPr>
        <w:t xml:space="preserve"> </w:t>
      </w:r>
      <w:r w:rsidRPr="00BD2F6E">
        <w:t>обязан</w:t>
      </w:r>
      <w:r w:rsidRPr="00BD2F6E">
        <w:rPr>
          <w:spacing w:val="55"/>
        </w:rPr>
        <w:t xml:space="preserve"> </w:t>
      </w:r>
      <w:r w:rsidRPr="00BD2F6E">
        <w:t>обратиться</w:t>
      </w:r>
      <w:r w:rsidRPr="00BD2F6E">
        <w:rPr>
          <w:spacing w:val="54"/>
        </w:rPr>
        <w:t xml:space="preserve"> </w:t>
      </w:r>
      <w:r w:rsidRPr="00BD2F6E">
        <w:t>в</w:t>
      </w:r>
      <w:r w:rsidRPr="00BD2F6E">
        <w:rPr>
          <w:spacing w:val="54"/>
        </w:rPr>
        <w:t xml:space="preserve"> </w:t>
      </w:r>
      <w:r w:rsidRPr="00BD2F6E">
        <w:t>суд</w:t>
      </w:r>
      <w:r w:rsidRPr="00BD2F6E">
        <w:rPr>
          <w:spacing w:val="55"/>
        </w:rPr>
        <w:t xml:space="preserve"> </w:t>
      </w:r>
      <w:r w:rsidRPr="00BD2F6E">
        <w:t>с</w:t>
      </w:r>
      <w:r w:rsidRPr="00BD2F6E">
        <w:rPr>
          <w:spacing w:val="54"/>
        </w:rPr>
        <w:t xml:space="preserve"> </w:t>
      </w:r>
      <w:r w:rsidRPr="00BD2F6E">
        <w:t>требованием</w:t>
      </w:r>
      <w:r w:rsidRPr="00BD2F6E">
        <w:rPr>
          <w:spacing w:val="54"/>
        </w:rPr>
        <w:t xml:space="preserve"> </w:t>
      </w:r>
      <w:r w:rsidRPr="00BD2F6E">
        <w:t>о</w:t>
      </w:r>
      <w:r w:rsidRPr="00BD2F6E">
        <w:rPr>
          <w:spacing w:val="32"/>
        </w:rPr>
        <w:t xml:space="preserve"> </w:t>
      </w:r>
      <w:r w:rsidRPr="00BD2F6E">
        <w:rPr>
          <w:spacing w:val="-1"/>
        </w:rPr>
        <w:t>понуждении</w:t>
      </w:r>
      <w:r w:rsidRPr="00BD2F6E">
        <w:rPr>
          <w:spacing w:val="17"/>
        </w:rPr>
        <w:t xml:space="preserve"> </w:t>
      </w:r>
      <w:r w:rsidRPr="00BD2F6E">
        <w:rPr>
          <w:spacing w:val="-1"/>
        </w:rPr>
        <w:t>правообладателей</w:t>
      </w:r>
      <w:r w:rsidRPr="00BD2F6E">
        <w:rPr>
          <w:spacing w:val="17"/>
        </w:rPr>
        <w:t xml:space="preserve"> </w:t>
      </w:r>
      <w:r w:rsidRPr="00BD2F6E">
        <w:rPr>
          <w:spacing w:val="-1"/>
        </w:rPr>
        <w:t>здания,</w:t>
      </w:r>
      <w:r w:rsidRPr="00BD2F6E">
        <w:rPr>
          <w:spacing w:val="18"/>
        </w:rPr>
        <w:t xml:space="preserve"> </w:t>
      </w:r>
      <w:r w:rsidRPr="00BD2F6E">
        <w:rPr>
          <w:spacing w:val="-1"/>
        </w:rPr>
        <w:t>сооружения</w:t>
      </w:r>
      <w:r w:rsidRPr="00BD2F6E">
        <w:rPr>
          <w:spacing w:val="17"/>
        </w:rPr>
        <w:t xml:space="preserve"> </w:t>
      </w:r>
      <w:r w:rsidRPr="00BD2F6E">
        <w:t>или</w:t>
      </w:r>
      <w:r w:rsidRPr="00BD2F6E">
        <w:rPr>
          <w:spacing w:val="16"/>
        </w:rPr>
        <w:t xml:space="preserve"> </w:t>
      </w:r>
      <w:r w:rsidRPr="00BD2F6E">
        <w:t>помещений</w:t>
      </w:r>
      <w:r w:rsidRPr="00BD2F6E">
        <w:rPr>
          <w:spacing w:val="16"/>
        </w:rPr>
        <w:t xml:space="preserve"> </w:t>
      </w:r>
      <w:r w:rsidRPr="00BD2F6E">
        <w:t>в</w:t>
      </w:r>
      <w:r w:rsidRPr="00BD2F6E">
        <w:rPr>
          <w:spacing w:val="17"/>
        </w:rPr>
        <w:t xml:space="preserve"> </w:t>
      </w:r>
      <w:r w:rsidRPr="00BD2F6E">
        <w:t>них,</w:t>
      </w:r>
      <w:r w:rsidRPr="00BD2F6E">
        <w:rPr>
          <w:spacing w:val="17"/>
        </w:rPr>
        <w:t xml:space="preserve"> </w:t>
      </w:r>
      <w:r w:rsidRPr="00BD2F6E">
        <w:t>не</w:t>
      </w:r>
      <w:r w:rsidRPr="00BD2F6E">
        <w:rPr>
          <w:spacing w:val="18"/>
        </w:rPr>
        <w:t xml:space="preserve"> </w:t>
      </w:r>
      <w:r w:rsidRPr="00BD2F6E">
        <w:rPr>
          <w:spacing w:val="-1"/>
        </w:rPr>
        <w:t>представивших</w:t>
      </w:r>
      <w:r w:rsidRPr="00BD2F6E">
        <w:rPr>
          <w:spacing w:val="17"/>
        </w:rPr>
        <w:t xml:space="preserve"> </w:t>
      </w:r>
      <w:r w:rsidRPr="00BD2F6E">
        <w:t>в</w:t>
      </w:r>
      <w:r w:rsidRPr="00BD2F6E">
        <w:rPr>
          <w:spacing w:val="95"/>
        </w:rPr>
        <w:t xml:space="preserve"> </w:t>
      </w:r>
      <w:r w:rsidRPr="00BD2F6E">
        <w:rPr>
          <w:spacing w:val="-1"/>
        </w:rPr>
        <w:t>уполномоченный</w:t>
      </w:r>
      <w:r w:rsidRPr="00BD2F6E">
        <w:rPr>
          <w:spacing w:val="58"/>
        </w:rPr>
        <w:t xml:space="preserve"> </w:t>
      </w:r>
      <w:r w:rsidRPr="00BD2F6E">
        <w:t>орган</w:t>
      </w:r>
      <w:r w:rsidRPr="00BD2F6E">
        <w:rPr>
          <w:spacing w:val="58"/>
        </w:rPr>
        <w:t xml:space="preserve"> </w:t>
      </w:r>
      <w:r w:rsidRPr="00BD2F6E">
        <w:t>подписанного</w:t>
      </w:r>
      <w:r w:rsidRPr="00BD2F6E">
        <w:rPr>
          <w:spacing w:val="59"/>
        </w:rPr>
        <w:t xml:space="preserve"> </w:t>
      </w:r>
      <w:r w:rsidRPr="00BD2F6E">
        <w:t>договора</w:t>
      </w:r>
      <w:r w:rsidRPr="00BD2F6E">
        <w:rPr>
          <w:spacing w:val="58"/>
        </w:rPr>
        <w:t xml:space="preserve"> </w:t>
      </w:r>
      <w:r w:rsidRPr="00BD2F6E">
        <w:t>аренды</w:t>
      </w:r>
      <w:r w:rsidRPr="00BD2F6E">
        <w:rPr>
          <w:spacing w:val="58"/>
        </w:rPr>
        <w:t xml:space="preserve"> </w:t>
      </w:r>
      <w:r w:rsidRPr="00BD2F6E">
        <w:t>земельного</w:t>
      </w:r>
      <w:r w:rsidRPr="00BD2F6E">
        <w:rPr>
          <w:spacing w:val="57"/>
        </w:rPr>
        <w:t xml:space="preserve"> </w:t>
      </w:r>
      <w:r w:rsidRPr="00BD2F6E">
        <w:t>участка,</w:t>
      </w:r>
      <w:r w:rsidRPr="00BD2F6E">
        <w:rPr>
          <w:spacing w:val="57"/>
        </w:rPr>
        <w:t xml:space="preserve"> </w:t>
      </w:r>
      <w:r w:rsidRPr="00BD2F6E">
        <w:t>заключить</w:t>
      </w:r>
      <w:r w:rsidRPr="00BD2F6E">
        <w:rPr>
          <w:spacing w:val="59"/>
        </w:rPr>
        <w:t xml:space="preserve"> </w:t>
      </w:r>
      <w:r w:rsidRPr="00BD2F6E">
        <w:t>этот</w:t>
      </w:r>
      <w:r w:rsidRPr="00BD2F6E">
        <w:rPr>
          <w:spacing w:val="28"/>
        </w:rPr>
        <w:t xml:space="preserve"> </w:t>
      </w:r>
      <w:r w:rsidRPr="00BD2F6E">
        <w:t>договор аренды.</w:t>
      </w:r>
    </w:p>
    <w:p w14:paraId="47EDDAF8" w14:textId="77777777" w:rsidR="003369F9" w:rsidRPr="00BD2F6E" w:rsidRDefault="003369F9">
      <w:pPr>
        <w:pStyle w:val="af0"/>
        <w:numPr>
          <w:ilvl w:val="0"/>
          <w:numId w:val="47"/>
        </w:numPr>
        <w:tabs>
          <w:tab w:val="left" w:pos="962"/>
        </w:tabs>
        <w:suppressAutoHyphens w:val="0"/>
        <w:spacing w:after="0" w:line="240" w:lineRule="auto"/>
        <w:ind w:left="0" w:right="-1" w:firstLine="709"/>
      </w:pPr>
      <w:r w:rsidRPr="00BD2F6E">
        <w:t>Уполномоченный</w:t>
      </w:r>
      <w:r w:rsidRPr="00BD2F6E">
        <w:rPr>
          <w:spacing w:val="37"/>
        </w:rPr>
        <w:t xml:space="preserve"> </w:t>
      </w:r>
      <w:r w:rsidRPr="00BD2F6E">
        <w:t>орган</w:t>
      </w:r>
      <w:r w:rsidRPr="00BD2F6E">
        <w:rPr>
          <w:spacing w:val="37"/>
        </w:rPr>
        <w:t xml:space="preserve"> </w:t>
      </w:r>
      <w:r w:rsidRPr="00BD2F6E">
        <w:rPr>
          <w:spacing w:val="-1"/>
        </w:rPr>
        <w:t>вправе</w:t>
      </w:r>
      <w:r w:rsidRPr="00BD2F6E">
        <w:rPr>
          <w:spacing w:val="37"/>
        </w:rPr>
        <w:t xml:space="preserve"> </w:t>
      </w:r>
      <w:r w:rsidRPr="00BD2F6E">
        <w:rPr>
          <w:spacing w:val="-1"/>
        </w:rPr>
        <w:t>обратиться</w:t>
      </w:r>
      <w:r w:rsidRPr="00BD2F6E">
        <w:rPr>
          <w:spacing w:val="37"/>
        </w:rPr>
        <w:t xml:space="preserve"> </w:t>
      </w:r>
      <w:r w:rsidRPr="00BD2F6E">
        <w:t>в</w:t>
      </w:r>
      <w:r w:rsidRPr="00BD2F6E">
        <w:rPr>
          <w:spacing w:val="36"/>
        </w:rPr>
        <w:t xml:space="preserve"> </w:t>
      </w:r>
      <w:r w:rsidRPr="00BD2F6E">
        <w:rPr>
          <w:spacing w:val="-1"/>
        </w:rPr>
        <w:t>суд</w:t>
      </w:r>
      <w:r w:rsidRPr="00BD2F6E">
        <w:rPr>
          <w:spacing w:val="37"/>
        </w:rPr>
        <w:t xml:space="preserve"> </w:t>
      </w:r>
      <w:r w:rsidRPr="00BD2F6E">
        <w:t>с</w:t>
      </w:r>
      <w:r w:rsidRPr="00BD2F6E">
        <w:rPr>
          <w:spacing w:val="37"/>
        </w:rPr>
        <w:t xml:space="preserve"> </w:t>
      </w:r>
      <w:r w:rsidRPr="00BD2F6E">
        <w:rPr>
          <w:spacing w:val="-1"/>
        </w:rPr>
        <w:t>иском</w:t>
      </w:r>
      <w:r w:rsidRPr="00BD2F6E">
        <w:rPr>
          <w:spacing w:val="37"/>
        </w:rPr>
        <w:t xml:space="preserve"> </w:t>
      </w:r>
      <w:r w:rsidRPr="00BD2F6E">
        <w:t>о</w:t>
      </w:r>
      <w:r w:rsidRPr="00BD2F6E">
        <w:rPr>
          <w:spacing w:val="36"/>
        </w:rPr>
        <w:t xml:space="preserve"> </w:t>
      </w:r>
      <w:r w:rsidRPr="00BD2F6E">
        <w:rPr>
          <w:spacing w:val="-1"/>
        </w:rPr>
        <w:t>понуждении</w:t>
      </w:r>
      <w:r w:rsidRPr="00BD2F6E">
        <w:rPr>
          <w:spacing w:val="36"/>
        </w:rPr>
        <w:t xml:space="preserve"> </w:t>
      </w:r>
      <w:r w:rsidRPr="00BD2F6E">
        <w:t>указанных</w:t>
      </w:r>
      <w:r w:rsidRPr="00BD2F6E">
        <w:rPr>
          <w:spacing w:val="36"/>
        </w:rPr>
        <w:t xml:space="preserve"> </w:t>
      </w:r>
      <w:r w:rsidRPr="00BD2F6E">
        <w:t>в</w:t>
      </w:r>
      <w:hyperlink w:anchor="_bookmark0" w:history="1">
        <w:r w:rsidRPr="00BD2F6E">
          <w:rPr>
            <w:spacing w:val="63"/>
          </w:rPr>
          <w:t xml:space="preserve"> </w:t>
        </w:r>
        <w:r w:rsidRPr="00BD2F6E">
          <w:rPr>
            <w:spacing w:val="-1"/>
          </w:rPr>
          <w:t>пунктах</w:t>
        </w:r>
        <w:r w:rsidRPr="00BD2F6E">
          <w:rPr>
            <w:spacing w:val="38"/>
          </w:rPr>
          <w:t xml:space="preserve"> </w:t>
        </w:r>
        <w:r w:rsidRPr="00BD2F6E">
          <w:t>1</w:t>
        </w:r>
        <w:r w:rsidRPr="00BD2F6E">
          <w:rPr>
            <w:spacing w:val="38"/>
          </w:rPr>
          <w:t xml:space="preserve"> </w:t>
        </w:r>
        <w:r w:rsidRPr="00BD2F6E">
          <w:t>-</w:t>
        </w:r>
        <w:r w:rsidRPr="00BD2F6E">
          <w:rPr>
            <w:spacing w:val="38"/>
          </w:rPr>
          <w:t xml:space="preserve"> </w:t>
        </w:r>
        <w:r w:rsidRPr="00BD2F6E">
          <w:t>4</w:t>
        </w:r>
      </w:hyperlink>
      <w:r w:rsidRPr="00BD2F6E">
        <w:rPr>
          <w:spacing w:val="38"/>
        </w:rPr>
        <w:t xml:space="preserve"> </w:t>
      </w:r>
      <w:r w:rsidRPr="00BD2F6E">
        <w:t>настоящей</w:t>
      </w:r>
      <w:r w:rsidRPr="00BD2F6E">
        <w:rPr>
          <w:spacing w:val="38"/>
        </w:rPr>
        <w:t xml:space="preserve"> </w:t>
      </w:r>
      <w:r w:rsidRPr="00BD2F6E">
        <w:rPr>
          <w:spacing w:val="-1"/>
        </w:rPr>
        <w:t>статьи</w:t>
      </w:r>
      <w:r w:rsidRPr="00BD2F6E">
        <w:t xml:space="preserve"> правообладателей</w:t>
      </w:r>
      <w:r w:rsidRPr="00BD2F6E">
        <w:rPr>
          <w:spacing w:val="38"/>
        </w:rPr>
        <w:t xml:space="preserve"> </w:t>
      </w:r>
      <w:r w:rsidRPr="00BD2F6E">
        <w:rPr>
          <w:spacing w:val="-1"/>
        </w:rPr>
        <w:t>здания,</w:t>
      </w:r>
      <w:r w:rsidRPr="00BD2F6E">
        <w:rPr>
          <w:spacing w:val="38"/>
        </w:rPr>
        <w:t xml:space="preserve"> </w:t>
      </w:r>
      <w:r w:rsidRPr="00BD2F6E">
        <w:rPr>
          <w:spacing w:val="-1"/>
        </w:rPr>
        <w:t>сооружения</w:t>
      </w:r>
      <w:r w:rsidRPr="00BD2F6E">
        <w:rPr>
          <w:spacing w:val="38"/>
        </w:rPr>
        <w:t xml:space="preserve"> </w:t>
      </w:r>
      <w:r w:rsidRPr="00BD2F6E">
        <w:t>или</w:t>
      </w:r>
      <w:r w:rsidRPr="00BD2F6E">
        <w:rPr>
          <w:spacing w:val="38"/>
        </w:rPr>
        <w:t xml:space="preserve"> </w:t>
      </w:r>
      <w:r w:rsidRPr="00BD2F6E">
        <w:t>помещений</w:t>
      </w:r>
      <w:r w:rsidRPr="00BD2F6E">
        <w:rPr>
          <w:spacing w:val="37"/>
        </w:rPr>
        <w:t xml:space="preserve"> </w:t>
      </w:r>
      <w:r w:rsidRPr="00BD2F6E">
        <w:t>в</w:t>
      </w:r>
      <w:r w:rsidRPr="00BD2F6E">
        <w:rPr>
          <w:spacing w:val="37"/>
        </w:rPr>
        <w:t xml:space="preserve"> </w:t>
      </w:r>
      <w:r w:rsidRPr="00BD2F6E">
        <w:t>них</w:t>
      </w:r>
      <w:r w:rsidRPr="00BD2F6E">
        <w:rPr>
          <w:spacing w:val="53"/>
        </w:rPr>
        <w:t xml:space="preserve"> </w:t>
      </w:r>
      <w:r w:rsidRPr="00BD2F6E">
        <w:t>заключить</w:t>
      </w:r>
      <w:r w:rsidRPr="00BD2F6E">
        <w:rPr>
          <w:spacing w:val="46"/>
        </w:rPr>
        <w:t xml:space="preserve"> </w:t>
      </w:r>
      <w:r w:rsidRPr="00BD2F6E">
        <w:t>договор</w:t>
      </w:r>
      <w:r w:rsidRPr="00BD2F6E">
        <w:rPr>
          <w:spacing w:val="47"/>
        </w:rPr>
        <w:t xml:space="preserve"> </w:t>
      </w:r>
      <w:r w:rsidRPr="00BD2F6E">
        <w:t>аренды</w:t>
      </w:r>
      <w:r w:rsidRPr="00BD2F6E">
        <w:rPr>
          <w:spacing w:val="46"/>
        </w:rPr>
        <w:t xml:space="preserve"> </w:t>
      </w:r>
      <w:r w:rsidRPr="00BD2F6E">
        <w:t>земельного</w:t>
      </w:r>
      <w:r w:rsidRPr="00BD2F6E">
        <w:rPr>
          <w:spacing w:val="46"/>
        </w:rPr>
        <w:t xml:space="preserve"> </w:t>
      </w:r>
      <w:r w:rsidRPr="00BD2F6E">
        <w:rPr>
          <w:spacing w:val="-1"/>
        </w:rPr>
        <w:t>участка,</w:t>
      </w:r>
      <w:r w:rsidRPr="00BD2F6E">
        <w:rPr>
          <w:spacing w:val="46"/>
        </w:rPr>
        <w:t xml:space="preserve"> </w:t>
      </w:r>
      <w:r w:rsidRPr="00BD2F6E">
        <w:t>на</w:t>
      </w:r>
      <w:r w:rsidRPr="00BD2F6E">
        <w:rPr>
          <w:spacing w:val="46"/>
        </w:rPr>
        <w:t xml:space="preserve"> </w:t>
      </w:r>
      <w:r w:rsidRPr="00BD2F6E">
        <w:rPr>
          <w:spacing w:val="-1"/>
        </w:rPr>
        <w:t>котором</w:t>
      </w:r>
      <w:r w:rsidRPr="00BD2F6E">
        <w:rPr>
          <w:spacing w:val="47"/>
        </w:rPr>
        <w:t xml:space="preserve"> </w:t>
      </w:r>
      <w:r w:rsidRPr="00BD2F6E">
        <w:t>расположены</w:t>
      </w:r>
      <w:r w:rsidRPr="00BD2F6E">
        <w:rPr>
          <w:spacing w:val="46"/>
        </w:rPr>
        <w:t xml:space="preserve"> </w:t>
      </w:r>
      <w:r w:rsidRPr="00BD2F6E">
        <w:t>такие</w:t>
      </w:r>
      <w:r w:rsidRPr="00BD2F6E">
        <w:rPr>
          <w:spacing w:val="47"/>
        </w:rPr>
        <w:t xml:space="preserve"> </w:t>
      </w:r>
      <w:r w:rsidRPr="00BD2F6E">
        <w:t>здание,</w:t>
      </w:r>
      <w:r w:rsidRPr="00BD2F6E">
        <w:rPr>
          <w:spacing w:val="26"/>
        </w:rPr>
        <w:t xml:space="preserve"> </w:t>
      </w:r>
      <w:r w:rsidRPr="00BD2F6E">
        <w:t>сооружение,</w:t>
      </w:r>
      <w:r w:rsidRPr="00BD2F6E">
        <w:rPr>
          <w:spacing w:val="24"/>
        </w:rPr>
        <w:t xml:space="preserve"> </w:t>
      </w:r>
      <w:r w:rsidRPr="00BD2F6E">
        <w:t>если</w:t>
      </w:r>
      <w:r w:rsidRPr="00BD2F6E">
        <w:rPr>
          <w:spacing w:val="25"/>
        </w:rPr>
        <w:t xml:space="preserve"> </w:t>
      </w:r>
      <w:r w:rsidRPr="00BD2F6E">
        <w:t>ни</w:t>
      </w:r>
      <w:r w:rsidRPr="00BD2F6E">
        <w:rPr>
          <w:spacing w:val="24"/>
        </w:rPr>
        <w:t xml:space="preserve"> </w:t>
      </w:r>
      <w:r w:rsidRPr="00BD2F6E">
        <w:t>один</w:t>
      </w:r>
      <w:r w:rsidRPr="00BD2F6E">
        <w:rPr>
          <w:spacing w:val="25"/>
        </w:rPr>
        <w:t xml:space="preserve"> </w:t>
      </w:r>
      <w:r w:rsidRPr="00BD2F6E">
        <w:t>из</w:t>
      </w:r>
      <w:r w:rsidRPr="00BD2F6E">
        <w:rPr>
          <w:spacing w:val="23"/>
        </w:rPr>
        <w:t xml:space="preserve"> </w:t>
      </w:r>
      <w:r w:rsidRPr="00BD2F6E">
        <w:t>указанных</w:t>
      </w:r>
      <w:r w:rsidRPr="00BD2F6E">
        <w:rPr>
          <w:spacing w:val="24"/>
        </w:rPr>
        <w:t xml:space="preserve"> </w:t>
      </w:r>
      <w:r w:rsidRPr="00BD2F6E">
        <w:t>правообладателей</w:t>
      </w:r>
      <w:r w:rsidRPr="00BD2F6E">
        <w:rPr>
          <w:spacing w:val="24"/>
        </w:rPr>
        <w:t xml:space="preserve"> </w:t>
      </w:r>
      <w:r w:rsidRPr="00BD2F6E">
        <w:t>не</w:t>
      </w:r>
      <w:r w:rsidRPr="00BD2F6E">
        <w:rPr>
          <w:spacing w:val="25"/>
        </w:rPr>
        <w:t xml:space="preserve"> </w:t>
      </w:r>
      <w:r w:rsidRPr="00BD2F6E">
        <w:t>обратился</w:t>
      </w:r>
      <w:r w:rsidRPr="00BD2F6E">
        <w:rPr>
          <w:spacing w:val="25"/>
        </w:rPr>
        <w:t xml:space="preserve"> </w:t>
      </w:r>
      <w:r w:rsidRPr="00BD2F6E">
        <w:t>с</w:t>
      </w:r>
      <w:r w:rsidRPr="00BD2F6E">
        <w:rPr>
          <w:spacing w:val="25"/>
        </w:rPr>
        <w:t xml:space="preserve"> </w:t>
      </w:r>
      <w:r w:rsidRPr="00BD2F6E">
        <w:t>заявлением</w:t>
      </w:r>
      <w:r w:rsidRPr="00BD2F6E">
        <w:rPr>
          <w:spacing w:val="24"/>
        </w:rPr>
        <w:t xml:space="preserve"> </w:t>
      </w:r>
      <w:r w:rsidRPr="00BD2F6E">
        <w:t>о</w:t>
      </w:r>
      <w:r w:rsidRPr="00BD2F6E">
        <w:rPr>
          <w:spacing w:val="22"/>
        </w:rPr>
        <w:t xml:space="preserve"> </w:t>
      </w:r>
      <w:r w:rsidRPr="00BD2F6E">
        <w:t xml:space="preserve">приобретении права на земельный </w:t>
      </w:r>
      <w:r w:rsidRPr="00BD2F6E">
        <w:rPr>
          <w:spacing w:val="-1"/>
        </w:rPr>
        <w:t>участок.</w:t>
      </w:r>
    </w:p>
    <w:p w14:paraId="0AF63E41" w14:textId="77777777" w:rsidR="003369F9" w:rsidRPr="00BD2F6E" w:rsidRDefault="003369F9">
      <w:pPr>
        <w:pStyle w:val="af0"/>
        <w:numPr>
          <w:ilvl w:val="0"/>
          <w:numId w:val="47"/>
        </w:numPr>
        <w:tabs>
          <w:tab w:val="left" w:pos="1001"/>
        </w:tabs>
        <w:suppressAutoHyphens w:val="0"/>
        <w:spacing w:after="0" w:line="240" w:lineRule="auto"/>
        <w:ind w:left="0" w:right="-1" w:firstLine="709"/>
      </w:pPr>
      <w:r w:rsidRPr="00BD2F6E">
        <w:rPr>
          <w:spacing w:val="-1"/>
        </w:rPr>
        <w:t>Договор</w:t>
      </w:r>
      <w:r w:rsidRPr="00BD2F6E">
        <w:rPr>
          <w:spacing w:val="17"/>
        </w:rPr>
        <w:t xml:space="preserve"> </w:t>
      </w:r>
      <w:r w:rsidRPr="00BD2F6E">
        <w:t>аренды</w:t>
      </w:r>
      <w:r w:rsidRPr="00BD2F6E">
        <w:rPr>
          <w:spacing w:val="16"/>
        </w:rPr>
        <w:t xml:space="preserve"> </w:t>
      </w:r>
      <w:r w:rsidRPr="00BD2F6E">
        <w:t>земельного</w:t>
      </w:r>
      <w:r w:rsidRPr="00BD2F6E">
        <w:rPr>
          <w:spacing w:val="15"/>
        </w:rPr>
        <w:t xml:space="preserve"> </w:t>
      </w:r>
      <w:r w:rsidRPr="00BD2F6E">
        <w:rPr>
          <w:spacing w:val="-1"/>
        </w:rPr>
        <w:t>участка</w:t>
      </w:r>
      <w:r w:rsidRPr="00BD2F6E">
        <w:rPr>
          <w:spacing w:val="16"/>
        </w:rPr>
        <w:t xml:space="preserve"> </w:t>
      </w:r>
      <w:r w:rsidRPr="00BD2F6E">
        <w:t>в</w:t>
      </w:r>
      <w:r w:rsidRPr="00BD2F6E">
        <w:rPr>
          <w:spacing w:val="16"/>
        </w:rPr>
        <w:t xml:space="preserve"> </w:t>
      </w:r>
      <w:r w:rsidRPr="00BD2F6E">
        <w:rPr>
          <w:spacing w:val="-1"/>
        </w:rPr>
        <w:t>случаях,</w:t>
      </w:r>
      <w:r w:rsidRPr="00BD2F6E">
        <w:rPr>
          <w:spacing w:val="17"/>
        </w:rPr>
        <w:t xml:space="preserve"> </w:t>
      </w:r>
      <w:r w:rsidRPr="00BD2F6E">
        <w:rPr>
          <w:spacing w:val="-1"/>
        </w:rPr>
        <w:t>предусмотренных</w:t>
      </w:r>
      <w:r w:rsidRPr="00BD2F6E">
        <w:rPr>
          <w:spacing w:val="20"/>
        </w:rPr>
        <w:t xml:space="preserve"> </w:t>
      </w:r>
      <w:hyperlink w:anchor="_bookmark1" w:history="1">
        <w:r w:rsidRPr="00BD2F6E">
          <w:t>пунктами</w:t>
        </w:r>
        <w:r w:rsidRPr="00BD2F6E">
          <w:rPr>
            <w:spacing w:val="16"/>
          </w:rPr>
          <w:t xml:space="preserve"> </w:t>
        </w:r>
        <w:r w:rsidRPr="00BD2F6E">
          <w:t>2</w:t>
        </w:r>
        <w:r w:rsidRPr="00BD2F6E">
          <w:rPr>
            <w:spacing w:val="17"/>
          </w:rPr>
          <w:t xml:space="preserve"> </w:t>
        </w:r>
        <w:r w:rsidRPr="00BD2F6E">
          <w:t>-</w:t>
        </w:r>
        <w:r w:rsidRPr="00BD2F6E">
          <w:rPr>
            <w:spacing w:val="17"/>
          </w:rPr>
          <w:t xml:space="preserve"> </w:t>
        </w:r>
        <w:r w:rsidRPr="00BD2F6E">
          <w:t>4</w:t>
        </w:r>
      </w:hyperlink>
      <w:r w:rsidRPr="00BD2F6E">
        <w:rPr>
          <w:spacing w:val="59"/>
        </w:rPr>
        <w:t xml:space="preserve"> </w:t>
      </w:r>
      <w:r w:rsidRPr="00BD2F6E">
        <w:t>настоящей</w:t>
      </w:r>
      <w:r w:rsidRPr="00BD2F6E">
        <w:rPr>
          <w:spacing w:val="-5"/>
        </w:rPr>
        <w:t xml:space="preserve"> </w:t>
      </w:r>
      <w:r w:rsidRPr="00BD2F6E">
        <w:rPr>
          <w:spacing w:val="-1"/>
        </w:rPr>
        <w:t>статьи,</w:t>
      </w:r>
      <w:r w:rsidRPr="00BD2F6E">
        <w:rPr>
          <w:spacing w:val="-5"/>
        </w:rPr>
        <w:t xml:space="preserve"> </w:t>
      </w:r>
      <w:r w:rsidRPr="00BD2F6E">
        <w:t>заключается</w:t>
      </w:r>
      <w:r w:rsidRPr="00BD2F6E">
        <w:rPr>
          <w:spacing w:val="-5"/>
        </w:rPr>
        <w:t xml:space="preserve"> </w:t>
      </w:r>
      <w:r w:rsidRPr="00BD2F6E">
        <w:t>с</w:t>
      </w:r>
      <w:r w:rsidRPr="00BD2F6E">
        <w:rPr>
          <w:spacing w:val="-6"/>
        </w:rPr>
        <w:t xml:space="preserve"> </w:t>
      </w:r>
      <w:r w:rsidRPr="00BD2F6E">
        <w:t>условием</w:t>
      </w:r>
      <w:r w:rsidRPr="00BD2F6E">
        <w:rPr>
          <w:spacing w:val="-5"/>
        </w:rPr>
        <w:t xml:space="preserve"> </w:t>
      </w:r>
      <w:r w:rsidRPr="00BD2F6E">
        <w:rPr>
          <w:spacing w:val="-1"/>
        </w:rPr>
        <w:t>согласия</w:t>
      </w:r>
      <w:r w:rsidRPr="00BD2F6E">
        <w:rPr>
          <w:spacing w:val="-5"/>
        </w:rPr>
        <w:t xml:space="preserve"> </w:t>
      </w:r>
      <w:r w:rsidRPr="00BD2F6E">
        <w:rPr>
          <w:spacing w:val="-1"/>
        </w:rPr>
        <w:t>сторон</w:t>
      </w:r>
      <w:r w:rsidRPr="00BD2F6E">
        <w:rPr>
          <w:spacing w:val="-5"/>
        </w:rPr>
        <w:t xml:space="preserve"> </w:t>
      </w:r>
      <w:r w:rsidRPr="00BD2F6E">
        <w:t>на</w:t>
      </w:r>
      <w:r w:rsidRPr="00BD2F6E">
        <w:rPr>
          <w:spacing w:val="-5"/>
        </w:rPr>
        <w:t xml:space="preserve"> </w:t>
      </w:r>
      <w:r w:rsidRPr="00BD2F6E">
        <w:rPr>
          <w:spacing w:val="-1"/>
        </w:rPr>
        <w:t>вступление</w:t>
      </w:r>
      <w:r w:rsidRPr="00BD2F6E">
        <w:rPr>
          <w:spacing w:val="-5"/>
        </w:rPr>
        <w:t xml:space="preserve"> </w:t>
      </w:r>
      <w:r w:rsidRPr="00BD2F6E">
        <w:t>в</w:t>
      </w:r>
      <w:r w:rsidRPr="00BD2F6E">
        <w:rPr>
          <w:spacing w:val="-6"/>
        </w:rPr>
        <w:t xml:space="preserve"> </w:t>
      </w:r>
      <w:r w:rsidRPr="00BD2F6E">
        <w:t>этот</w:t>
      </w:r>
      <w:r w:rsidRPr="00BD2F6E">
        <w:rPr>
          <w:spacing w:val="-5"/>
        </w:rPr>
        <w:t xml:space="preserve"> </w:t>
      </w:r>
      <w:r w:rsidRPr="00BD2F6E">
        <w:t>договор</w:t>
      </w:r>
      <w:r w:rsidRPr="00BD2F6E">
        <w:rPr>
          <w:spacing w:val="-6"/>
        </w:rPr>
        <w:t xml:space="preserve"> </w:t>
      </w:r>
      <w:r w:rsidRPr="00BD2F6E">
        <w:t>аренды</w:t>
      </w:r>
      <w:r w:rsidRPr="00BD2F6E">
        <w:rPr>
          <w:spacing w:val="53"/>
        </w:rPr>
        <w:t xml:space="preserve"> </w:t>
      </w:r>
      <w:r w:rsidRPr="00BD2F6E">
        <w:t xml:space="preserve">иных </w:t>
      </w:r>
      <w:r w:rsidRPr="00BD2F6E">
        <w:rPr>
          <w:spacing w:val="-1"/>
        </w:rPr>
        <w:t>правообладателей</w:t>
      </w:r>
      <w:r w:rsidRPr="00BD2F6E">
        <w:t xml:space="preserve"> здания, сооружения </w:t>
      </w:r>
      <w:r w:rsidRPr="00BD2F6E">
        <w:rPr>
          <w:spacing w:val="-1"/>
        </w:rPr>
        <w:t>или</w:t>
      </w:r>
      <w:r w:rsidRPr="00BD2F6E">
        <w:t xml:space="preserve"> </w:t>
      </w:r>
      <w:r w:rsidRPr="00BD2F6E">
        <w:rPr>
          <w:spacing w:val="-1"/>
        </w:rPr>
        <w:t>помещений</w:t>
      </w:r>
      <w:r w:rsidRPr="00BD2F6E">
        <w:t xml:space="preserve"> в них.</w:t>
      </w:r>
    </w:p>
    <w:p w14:paraId="23BEF525" w14:textId="77777777" w:rsidR="003369F9" w:rsidRPr="00BD2F6E" w:rsidRDefault="003369F9">
      <w:pPr>
        <w:pStyle w:val="af0"/>
        <w:numPr>
          <w:ilvl w:val="0"/>
          <w:numId w:val="47"/>
        </w:numPr>
        <w:tabs>
          <w:tab w:val="left" w:pos="1095"/>
        </w:tabs>
        <w:suppressAutoHyphens w:val="0"/>
        <w:spacing w:after="0" w:line="240" w:lineRule="auto"/>
        <w:ind w:left="0" w:right="-1" w:firstLine="709"/>
      </w:pPr>
      <w:r w:rsidRPr="00BD2F6E">
        <w:t>Размер</w:t>
      </w:r>
      <w:r w:rsidRPr="00BD2F6E">
        <w:rPr>
          <w:spacing w:val="48"/>
        </w:rPr>
        <w:t xml:space="preserve"> </w:t>
      </w:r>
      <w:r w:rsidRPr="00BD2F6E">
        <w:t>долей</w:t>
      </w:r>
      <w:r w:rsidRPr="00BD2F6E">
        <w:rPr>
          <w:spacing w:val="50"/>
        </w:rPr>
        <w:t xml:space="preserve"> </w:t>
      </w:r>
      <w:r w:rsidRPr="00BD2F6E">
        <w:t>в</w:t>
      </w:r>
      <w:r w:rsidRPr="00BD2F6E">
        <w:rPr>
          <w:spacing w:val="49"/>
        </w:rPr>
        <w:t xml:space="preserve"> </w:t>
      </w:r>
      <w:r w:rsidRPr="00BD2F6E">
        <w:rPr>
          <w:spacing w:val="-1"/>
        </w:rPr>
        <w:t>праве</w:t>
      </w:r>
      <w:r w:rsidRPr="00BD2F6E">
        <w:rPr>
          <w:spacing w:val="50"/>
        </w:rPr>
        <w:t xml:space="preserve"> </w:t>
      </w:r>
      <w:r w:rsidRPr="00BD2F6E">
        <w:t>общей</w:t>
      </w:r>
      <w:r w:rsidRPr="00BD2F6E">
        <w:rPr>
          <w:spacing w:val="49"/>
        </w:rPr>
        <w:t xml:space="preserve"> </w:t>
      </w:r>
      <w:r w:rsidRPr="00BD2F6E">
        <w:t>собственности</w:t>
      </w:r>
      <w:r w:rsidRPr="00BD2F6E">
        <w:rPr>
          <w:spacing w:val="49"/>
        </w:rPr>
        <w:t xml:space="preserve"> </w:t>
      </w:r>
      <w:r w:rsidRPr="00BD2F6E">
        <w:t>или</w:t>
      </w:r>
      <w:r w:rsidRPr="00BD2F6E">
        <w:rPr>
          <w:spacing w:val="50"/>
        </w:rPr>
        <w:t xml:space="preserve"> </w:t>
      </w:r>
      <w:r w:rsidRPr="00BD2F6E">
        <w:t>размер</w:t>
      </w:r>
      <w:r w:rsidRPr="00BD2F6E">
        <w:rPr>
          <w:spacing w:val="50"/>
        </w:rPr>
        <w:t xml:space="preserve"> </w:t>
      </w:r>
      <w:r w:rsidRPr="00BD2F6E">
        <w:rPr>
          <w:spacing w:val="-1"/>
        </w:rPr>
        <w:t>обязательства</w:t>
      </w:r>
      <w:r w:rsidRPr="00BD2F6E">
        <w:rPr>
          <w:spacing w:val="50"/>
        </w:rPr>
        <w:t xml:space="preserve"> </w:t>
      </w:r>
      <w:r w:rsidRPr="00BD2F6E">
        <w:t>по</w:t>
      </w:r>
      <w:r w:rsidRPr="00BD2F6E">
        <w:rPr>
          <w:spacing w:val="50"/>
        </w:rPr>
        <w:t xml:space="preserve"> </w:t>
      </w:r>
      <w:r w:rsidRPr="00BD2F6E">
        <w:rPr>
          <w:spacing w:val="-1"/>
        </w:rPr>
        <w:t>договору</w:t>
      </w:r>
      <w:r w:rsidRPr="00BD2F6E">
        <w:rPr>
          <w:spacing w:val="41"/>
        </w:rPr>
        <w:t xml:space="preserve"> </w:t>
      </w:r>
      <w:r w:rsidRPr="00BD2F6E">
        <w:t>аренды</w:t>
      </w:r>
      <w:r w:rsidRPr="00BD2F6E">
        <w:rPr>
          <w:spacing w:val="13"/>
        </w:rPr>
        <w:t xml:space="preserve"> </w:t>
      </w:r>
      <w:r w:rsidRPr="00BD2F6E">
        <w:rPr>
          <w:spacing w:val="-1"/>
        </w:rPr>
        <w:t>земельного</w:t>
      </w:r>
      <w:r w:rsidRPr="00BD2F6E">
        <w:rPr>
          <w:spacing w:val="11"/>
        </w:rPr>
        <w:t xml:space="preserve"> </w:t>
      </w:r>
      <w:r w:rsidRPr="00BD2F6E">
        <w:rPr>
          <w:spacing w:val="-1"/>
        </w:rPr>
        <w:t>участка</w:t>
      </w:r>
      <w:r w:rsidRPr="00BD2F6E">
        <w:rPr>
          <w:spacing w:val="13"/>
        </w:rPr>
        <w:t xml:space="preserve"> </w:t>
      </w:r>
      <w:r w:rsidRPr="00BD2F6E">
        <w:t>с</w:t>
      </w:r>
      <w:r w:rsidRPr="00BD2F6E">
        <w:rPr>
          <w:spacing w:val="12"/>
        </w:rPr>
        <w:t xml:space="preserve"> </w:t>
      </w:r>
      <w:r w:rsidRPr="00BD2F6E">
        <w:rPr>
          <w:spacing w:val="-1"/>
        </w:rPr>
        <w:t>множественностью</w:t>
      </w:r>
      <w:r w:rsidRPr="00BD2F6E">
        <w:rPr>
          <w:spacing w:val="12"/>
        </w:rPr>
        <w:t xml:space="preserve"> </w:t>
      </w:r>
      <w:r w:rsidRPr="00BD2F6E">
        <w:t>лиц</w:t>
      </w:r>
      <w:r w:rsidRPr="00BD2F6E">
        <w:rPr>
          <w:spacing w:val="13"/>
        </w:rPr>
        <w:t xml:space="preserve"> </w:t>
      </w:r>
      <w:r w:rsidRPr="00BD2F6E">
        <w:t>на</w:t>
      </w:r>
      <w:r w:rsidRPr="00BD2F6E">
        <w:rPr>
          <w:spacing w:val="13"/>
        </w:rPr>
        <w:t xml:space="preserve"> </w:t>
      </w:r>
      <w:r w:rsidRPr="00BD2F6E">
        <w:t>стороне</w:t>
      </w:r>
      <w:r w:rsidRPr="00BD2F6E">
        <w:rPr>
          <w:spacing w:val="12"/>
        </w:rPr>
        <w:t xml:space="preserve"> </w:t>
      </w:r>
      <w:r w:rsidRPr="00BD2F6E">
        <w:rPr>
          <w:spacing w:val="-1"/>
        </w:rPr>
        <w:t>арендатора</w:t>
      </w:r>
      <w:r w:rsidRPr="00BD2F6E">
        <w:rPr>
          <w:spacing w:val="13"/>
        </w:rPr>
        <w:t xml:space="preserve"> </w:t>
      </w:r>
      <w:r w:rsidRPr="00BD2F6E">
        <w:t>в</w:t>
      </w:r>
      <w:r w:rsidRPr="00BD2F6E">
        <w:rPr>
          <w:spacing w:val="12"/>
        </w:rPr>
        <w:t xml:space="preserve"> </w:t>
      </w:r>
      <w:r w:rsidRPr="00BD2F6E">
        <w:t>отношении</w:t>
      </w:r>
      <w:r w:rsidRPr="00BD2F6E">
        <w:rPr>
          <w:spacing w:val="75"/>
        </w:rPr>
        <w:t xml:space="preserve"> </w:t>
      </w:r>
      <w:r w:rsidRPr="00BD2F6E">
        <w:t>земельного</w:t>
      </w:r>
      <w:r w:rsidRPr="00BD2F6E">
        <w:rPr>
          <w:spacing w:val="-16"/>
        </w:rPr>
        <w:t xml:space="preserve"> </w:t>
      </w:r>
      <w:r w:rsidRPr="00BD2F6E">
        <w:t>участка,</w:t>
      </w:r>
      <w:r w:rsidRPr="00BD2F6E">
        <w:rPr>
          <w:spacing w:val="-15"/>
        </w:rPr>
        <w:t xml:space="preserve"> </w:t>
      </w:r>
      <w:r w:rsidRPr="00BD2F6E">
        <w:rPr>
          <w:spacing w:val="-1"/>
        </w:rPr>
        <w:t>предоставляемого</w:t>
      </w:r>
      <w:r w:rsidRPr="00BD2F6E">
        <w:rPr>
          <w:spacing w:val="-14"/>
        </w:rPr>
        <w:t xml:space="preserve"> </w:t>
      </w:r>
      <w:r w:rsidRPr="00BD2F6E">
        <w:t>в</w:t>
      </w:r>
      <w:r w:rsidRPr="00BD2F6E">
        <w:rPr>
          <w:spacing w:val="-15"/>
        </w:rPr>
        <w:t xml:space="preserve"> </w:t>
      </w:r>
      <w:r w:rsidRPr="00BD2F6E">
        <w:rPr>
          <w:spacing w:val="-1"/>
        </w:rPr>
        <w:t>соответствии</w:t>
      </w:r>
      <w:r w:rsidRPr="00BD2F6E">
        <w:rPr>
          <w:spacing w:val="-14"/>
        </w:rPr>
        <w:t xml:space="preserve"> </w:t>
      </w:r>
      <w:r w:rsidRPr="00BD2F6E">
        <w:t>с</w:t>
      </w:r>
      <w:r w:rsidRPr="00BD2F6E">
        <w:rPr>
          <w:spacing w:val="-13"/>
        </w:rPr>
        <w:t xml:space="preserve"> </w:t>
      </w:r>
      <w:hyperlink w:anchor="_bookmark1" w:history="1">
        <w:r w:rsidRPr="00BD2F6E">
          <w:rPr>
            <w:spacing w:val="-1"/>
          </w:rPr>
          <w:t>пунктами</w:t>
        </w:r>
        <w:r w:rsidRPr="00BD2F6E">
          <w:rPr>
            <w:spacing w:val="-15"/>
          </w:rPr>
          <w:t xml:space="preserve"> </w:t>
        </w:r>
        <w:r w:rsidRPr="00BD2F6E">
          <w:t>2</w:t>
        </w:r>
        <w:r w:rsidRPr="00BD2F6E">
          <w:rPr>
            <w:spacing w:val="-14"/>
          </w:rPr>
          <w:t xml:space="preserve"> </w:t>
        </w:r>
        <w:r w:rsidRPr="00BD2F6E">
          <w:t>-</w:t>
        </w:r>
        <w:r w:rsidRPr="00BD2F6E">
          <w:rPr>
            <w:spacing w:val="-14"/>
          </w:rPr>
          <w:t xml:space="preserve"> </w:t>
        </w:r>
        <w:r w:rsidRPr="00BD2F6E">
          <w:t>4</w:t>
        </w:r>
      </w:hyperlink>
      <w:r w:rsidRPr="00BD2F6E">
        <w:rPr>
          <w:spacing w:val="-15"/>
        </w:rPr>
        <w:t xml:space="preserve"> </w:t>
      </w:r>
      <w:r w:rsidRPr="00BD2F6E">
        <w:t>настоящей</w:t>
      </w:r>
      <w:r w:rsidRPr="00BD2F6E">
        <w:rPr>
          <w:spacing w:val="-15"/>
        </w:rPr>
        <w:t xml:space="preserve"> </w:t>
      </w:r>
      <w:r w:rsidRPr="00BD2F6E">
        <w:rPr>
          <w:spacing w:val="-1"/>
        </w:rPr>
        <w:t>статьи,</w:t>
      </w:r>
      <w:r w:rsidRPr="00BD2F6E">
        <w:rPr>
          <w:spacing w:val="-15"/>
        </w:rPr>
        <w:t xml:space="preserve"> </w:t>
      </w:r>
      <w:r w:rsidRPr="00BD2F6E">
        <w:t>должны</w:t>
      </w:r>
      <w:r w:rsidRPr="00BD2F6E">
        <w:rPr>
          <w:spacing w:val="79"/>
        </w:rPr>
        <w:t xml:space="preserve"> </w:t>
      </w:r>
      <w:r w:rsidRPr="00BD2F6E">
        <w:rPr>
          <w:spacing w:val="-1"/>
        </w:rPr>
        <w:t>быть</w:t>
      </w:r>
      <w:r w:rsidRPr="00BD2F6E">
        <w:rPr>
          <w:spacing w:val="15"/>
        </w:rPr>
        <w:t xml:space="preserve"> </w:t>
      </w:r>
      <w:r w:rsidRPr="00BD2F6E">
        <w:t>соразмерны</w:t>
      </w:r>
      <w:r w:rsidRPr="00BD2F6E">
        <w:rPr>
          <w:spacing w:val="15"/>
        </w:rPr>
        <w:t xml:space="preserve"> </w:t>
      </w:r>
      <w:r w:rsidRPr="00BD2F6E">
        <w:rPr>
          <w:spacing w:val="-1"/>
        </w:rPr>
        <w:t>долям</w:t>
      </w:r>
      <w:r w:rsidRPr="00BD2F6E">
        <w:rPr>
          <w:spacing w:val="15"/>
        </w:rPr>
        <w:t xml:space="preserve"> </w:t>
      </w:r>
      <w:r w:rsidRPr="00BD2F6E">
        <w:t>в</w:t>
      </w:r>
      <w:r w:rsidRPr="00BD2F6E">
        <w:rPr>
          <w:spacing w:val="14"/>
        </w:rPr>
        <w:t xml:space="preserve"> </w:t>
      </w:r>
      <w:r w:rsidRPr="00BD2F6E">
        <w:t>праве</w:t>
      </w:r>
      <w:r w:rsidRPr="00BD2F6E">
        <w:rPr>
          <w:spacing w:val="15"/>
        </w:rPr>
        <w:t xml:space="preserve"> </w:t>
      </w:r>
      <w:r w:rsidRPr="00BD2F6E">
        <w:rPr>
          <w:spacing w:val="-1"/>
        </w:rPr>
        <w:t>на</w:t>
      </w:r>
      <w:r w:rsidRPr="00BD2F6E">
        <w:rPr>
          <w:spacing w:val="15"/>
        </w:rPr>
        <w:t xml:space="preserve"> </w:t>
      </w:r>
      <w:r w:rsidRPr="00BD2F6E">
        <w:t>здание,</w:t>
      </w:r>
      <w:r w:rsidRPr="00BD2F6E">
        <w:rPr>
          <w:spacing w:val="14"/>
        </w:rPr>
        <w:t xml:space="preserve"> </w:t>
      </w:r>
      <w:r w:rsidRPr="00BD2F6E">
        <w:rPr>
          <w:spacing w:val="-1"/>
        </w:rPr>
        <w:t>сооружение</w:t>
      </w:r>
      <w:r w:rsidRPr="00BD2F6E">
        <w:rPr>
          <w:spacing w:val="13"/>
        </w:rPr>
        <w:t xml:space="preserve"> </w:t>
      </w:r>
      <w:r w:rsidRPr="00BD2F6E">
        <w:t>или</w:t>
      </w:r>
      <w:r w:rsidRPr="00BD2F6E">
        <w:rPr>
          <w:spacing w:val="15"/>
        </w:rPr>
        <w:t xml:space="preserve"> </w:t>
      </w:r>
      <w:r w:rsidRPr="00BD2F6E">
        <w:rPr>
          <w:spacing w:val="-1"/>
        </w:rPr>
        <w:t>помещения</w:t>
      </w:r>
      <w:r w:rsidRPr="00BD2F6E">
        <w:rPr>
          <w:spacing w:val="15"/>
        </w:rPr>
        <w:t xml:space="preserve"> </w:t>
      </w:r>
      <w:r w:rsidRPr="00BD2F6E">
        <w:t>в</w:t>
      </w:r>
      <w:r w:rsidRPr="00BD2F6E">
        <w:rPr>
          <w:spacing w:val="14"/>
        </w:rPr>
        <w:t xml:space="preserve"> </w:t>
      </w:r>
      <w:r w:rsidRPr="00BD2F6E">
        <w:t>них,</w:t>
      </w:r>
      <w:r w:rsidRPr="00BD2F6E">
        <w:rPr>
          <w:spacing w:val="15"/>
        </w:rPr>
        <w:t xml:space="preserve"> </w:t>
      </w:r>
      <w:r w:rsidRPr="00BD2F6E">
        <w:rPr>
          <w:spacing w:val="-1"/>
        </w:rPr>
        <w:t>принадлежащим</w:t>
      </w:r>
      <w:r w:rsidRPr="00BD2F6E">
        <w:rPr>
          <w:spacing w:val="69"/>
        </w:rPr>
        <w:t xml:space="preserve"> </w:t>
      </w:r>
      <w:r w:rsidRPr="00BD2F6E">
        <w:t>правообладателям</w:t>
      </w:r>
      <w:r w:rsidRPr="00BD2F6E">
        <w:rPr>
          <w:spacing w:val="43"/>
        </w:rPr>
        <w:t xml:space="preserve"> </w:t>
      </w:r>
      <w:r w:rsidRPr="00BD2F6E">
        <w:rPr>
          <w:spacing w:val="-1"/>
        </w:rPr>
        <w:t>здания,</w:t>
      </w:r>
      <w:r w:rsidRPr="00BD2F6E">
        <w:rPr>
          <w:spacing w:val="42"/>
        </w:rPr>
        <w:t xml:space="preserve"> </w:t>
      </w:r>
      <w:r w:rsidRPr="00BD2F6E">
        <w:rPr>
          <w:spacing w:val="-1"/>
        </w:rPr>
        <w:t>сооружения</w:t>
      </w:r>
      <w:r w:rsidRPr="00BD2F6E">
        <w:rPr>
          <w:spacing w:val="42"/>
        </w:rPr>
        <w:t xml:space="preserve"> </w:t>
      </w:r>
      <w:r w:rsidRPr="00BD2F6E">
        <w:t>или</w:t>
      </w:r>
      <w:r w:rsidRPr="00BD2F6E">
        <w:rPr>
          <w:spacing w:val="43"/>
        </w:rPr>
        <w:t xml:space="preserve"> </w:t>
      </w:r>
      <w:r w:rsidRPr="00BD2F6E">
        <w:t>помещений</w:t>
      </w:r>
      <w:r w:rsidRPr="00BD2F6E">
        <w:rPr>
          <w:spacing w:val="42"/>
        </w:rPr>
        <w:t xml:space="preserve"> </w:t>
      </w:r>
      <w:r w:rsidRPr="00BD2F6E">
        <w:t>в</w:t>
      </w:r>
      <w:r w:rsidRPr="00BD2F6E">
        <w:rPr>
          <w:spacing w:val="42"/>
        </w:rPr>
        <w:t xml:space="preserve"> </w:t>
      </w:r>
      <w:r w:rsidRPr="00BD2F6E">
        <w:t>них.</w:t>
      </w:r>
      <w:r w:rsidRPr="00BD2F6E">
        <w:rPr>
          <w:spacing w:val="42"/>
        </w:rPr>
        <w:t xml:space="preserve"> </w:t>
      </w:r>
      <w:r w:rsidRPr="00BD2F6E">
        <w:t>Отступление</w:t>
      </w:r>
      <w:r w:rsidRPr="00BD2F6E">
        <w:rPr>
          <w:spacing w:val="42"/>
        </w:rPr>
        <w:t xml:space="preserve"> </w:t>
      </w:r>
      <w:r w:rsidRPr="00BD2F6E">
        <w:t>от</w:t>
      </w:r>
      <w:r w:rsidRPr="00BD2F6E">
        <w:rPr>
          <w:spacing w:val="42"/>
        </w:rPr>
        <w:t xml:space="preserve"> </w:t>
      </w:r>
      <w:r w:rsidRPr="00BD2F6E">
        <w:t>этого</w:t>
      </w:r>
      <w:r w:rsidRPr="00BD2F6E">
        <w:rPr>
          <w:spacing w:val="42"/>
        </w:rPr>
        <w:t xml:space="preserve"> </w:t>
      </w:r>
      <w:r w:rsidRPr="00BD2F6E">
        <w:t>правила</w:t>
      </w:r>
      <w:r w:rsidRPr="00BD2F6E">
        <w:rPr>
          <w:spacing w:val="38"/>
        </w:rPr>
        <w:t xml:space="preserve"> </w:t>
      </w:r>
      <w:r w:rsidRPr="00BD2F6E">
        <w:t>возможно</w:t>
      </w:r>
      <w:r w:rsidRPr="00BD2F6E">
        <w:rPr>
          <w:spacing w:val="9"/>
        </w:rPr>
        <w:t xml:space="preserve"> </w:t>
      </w:r>
      <w:r w:rsidRPr="00BD2F6E">
        <w:t>с</w:t>
      </w:r>
      <w:r w:rsidRPr="00BD2F6E">
        <w:rPr>
          <w:spacing w:val="9"/>
        </w:rPr>
        <w:t xml:space="preserve"> </w:t>
      </w:r>
      <w:r w:rsidRPr="00BD2F6E">
        <w:t>согласия</w:t>
      </w:r>
      <w:r w:rsidRPr="00BD2F6E">
        <w:rPr>
          <w:spacing w:val="9"/>
        </w:rPr>
        <w:t xml:space="preserve"> </w:t>
      </w:r>
      <w:r w:rsidRPr="00BD2F6E">
        <w:t>всех</w:t>
      </w:r>
      <w:r w:rsidRPr="00BD2F6E">
        <w:rPr>
          <w:spacing w:val="9"/>
        </w:rPr>
        <w:t xml:space="preserve"> </w:t>
      </w:r>
      <w:r w:rsidRPr="00BD2F6E">
        <w:t>правообладателей</w:t>
      </w:r>
      <w:r w:rsidRPr="00BD2F6E">
        <w:rPr>
          <w:spacing w:val="8"/>
        </w:rPr>
        <w:t xml:space="preserve"> </w:t>
      </w:r>
      <w:r w:rsidRPr="00BD2F6E">
        <w:t>здания,</w:t>
      </w:r>
      <w:r w:rsidRPr="00BD2F6E">
        <w:rPr>
          <w:spacing w:val="9"/>
        </w:rPr>
        <w:t xml:space="preserve"> </w:t>
      </w:r>
      <w:r w:rsidRPr="00BD2F6E">
        <w:t>сооружения</w:t>
      </w:r>
      <w:r w:rsidRPr="00BD2F6E">
        <w:rPr>
          <w:spacing w:val="9"/>
        </w:rPr>
        <w:t xml:space="preserve"> </w:t>
      </w:r>
      <w:r w:rsidRPr="00BD2F6E">
        <w:rPr>
          <w:spacing w:val="-1"/>
        </w:rPr>
        <w:t>или</w:t>
      </w:r>
      <w:r w:rsidRPr="00BD2F6E">
        <w:rPr>
          <w:spacing w:val="9"/>
        </w:rPr>
        <w:t xml:space="preserve"> </w:t>
      </w:r>
      <w:r w:rsidRPr="00BD2F6E">
        <w:t>помещений</w:t>
      </w:r>
      <w:r w:rsidRPr="00BD2F6E">
        <w:rPr>
          <w:spacing w:val="9"/>
        </w:rPr>
        <w:t xml:space="preserve"> </w:t>
      </w:r>
      <w:r w:rsidRPr="00BD2F6E">
        <w:t>в</w:t>
      </w:r>
      <w:r w:rsidRPr="00BD2F6E">
        <w:rPr>
          <w:spacing w:val="8"/>
        </w:rPr>
        <w:t xml:space="preserve"> </w:t>
      </w:r>
      <w:r w:rsidRPr="00BD2F6E">
        <w:t>них</w:t>
      </w:r>
      <w:r w:rsidRPr="00BD2F6E">
        <w:rPr>
          <w:spacing w:val="10"/>
        </w:rPr>
        <w:t xml:space="preserve"> </w:t>
      </w:r>
      <w:r w:rsidRPr="00BD2F6E">
        <w:t>либо</w:t>
      </w:r>
      <w:r w:rsidRPr="00BD2F6E">
        <w:rPr>
          <w:spacing w:val="9"/>
        </w:rPr>
        <w:t xml:space="preserve"> </w:t>
      </w:r>
      <w:r w:rsidRPr="00BD2F6E">
        <w:t>по</w:t>
      </w:r>
      <w:r w:rsidRPr="00BD2F6E">
        <w:rPr>
          <w:spacing w:val="24"/>
        </w:rPr>
        <w:t xml:space="preserve"> </w:t>
      </w:r>
      <w:r w:rsidRPr="00BD2F6E">
        <w:t>решению суда.</w:t>
      </w:r>
    </w:p>
    <w:p w14:paraId="6FCF4263" w14:textId="77777777" w:rsidR="003369F9" w:rsidRPr="00BD2F6E" w:rsidRDefault="003369F9">
      <w:pPr>
        <w:pStyle w:val="af0"/>
        <w:numPr>
          <w:ilvl w:val="0"/>
          <w:numId w:val="47"/>
        </w:numPr>
        <w:tabs>
          <w:tab w:val="left" w:pos="1077"/>
        </w:tabs>
        <w:suppressAutoHyphens w:val="0"/>
        <w:spacing w:after="0" w:line="240" w:lineRule="auto"/>
        <w:ind w:left="0" w:right="-1" w:firstLine="709"/>
      </w:pPr>
      <w:bookmarkStart w:id="35" w:name="_bookmark2"/>
      <w:bookmarkEnd w:id="35"/>
      <w:r w:rsidRPr="00BD2F6E">
        <w:t>В</w:t>
      </w:r>
      <w:r w:rsidRPr="00BD2F6E">
        <w:rPr>
          <w:spacing w:val="31"/>
        </w:rPr>
        <w:t xml:space="preserve"> </w:t>
      </w:r>
      <w:r w:rsidRPr="00BD2F6E">
        <w:rPr>
          <w:spacing w:val="-1"/>
        </w:rPr>
        <w:t>случае,</w:t>
      </w:r>
      <w:r w:rsidRPr="00BD2F6E">
        <w:rPr>
          <w:spacing w:val="31"/>
        </w:rPr>
        <w:t xml:space="preserve"> </w:t>
      </w:r>
      <w:r w:rsidRPr="00BD2F6E">
        <w:t>если</w:t>
      </w:r>
      <w:r w:rsidRPr="00BD2F6E">
        <w:rPr>
          <w:spacing w:val="32"/>
        </w:rPr>
        <w:t xml:space="preserve"> </w:t>
      </w:r>
      <w:r w:rsidRPr="00BD2F6E">
        <w:rPr>
          <w:spacing w:val="-1"/>
        </w:rPr>
        <w:t>все</w:t>
      </w:r>
      <w:r w:rsidRPr="00BD2F6E">
        <w:rPr>
          <w:spacing w:val="31"/>
        </w:rPr>
        <w:t xml:space="preserve"> </w:t>
      </w:r>
      <w:r w:rsidRPr="00BD2F6E">
        <w:rPr>
          <w:spacing w:val="-1"/>
        </w:rPr>
        <w:t>помещения</w:t>
      </w:r>
      <w:r w:rsidRPr="00BD2F6E">
        <w:rPr>
          <w:spacing w:val="32"/>
        </w:rPr>
        <w:t xml:space="preserve"> </w:t>
      </w:r>
      <w:r w:rsidRPr="00BD2F6E">
        <w:t>в</w:t>
      </w:r>
      <w:r w:rsidRPr="00BD2F6E">
        <w:rPr>
          <w:spacing w:val="31"/>
        </w:rPr>
        <w:t xml:space="preserve"> </w:t>
      </w:r>
      <w:r w:rsidRPr="00BD2F6E">
        <w:t>здании,</w:t>
      </w:r>
      <w:r w:rsidRPr="00BD2F6E">
        <w:rPr>
          <w:spacing w:val="31"/>
        </w:rPr>
        <w:t xml:space="preserve"> </w:t>
      </w:r>
      <w:r w:rsidRPr="00BD2F6E">
        <w:rPr>
          <w:spacing w:val="-1"/>
        </w:rPr>
        <w:t>сооружении,</w:t>
      </w:r>
      <w:r w:rsidRPr="00BD2F6E">
        <w:rPr>
          <w:spacing w:val="32"/>
        </w:rPr>
        <w:t xml:space="preserve"> </w:t>
      </w:r>
      <w:r w:rsidRPr="00BD2F6E">
        <w:rPr>
          <w:spacing w:val="-1"/>
        </w:rPr>
        <w:t>расположенных</w:t>
      </w:r>
      <w:r w:rsidRPr="00BD2F6E">
        <w:rPr>
          <w:spacing w:val="31"/>
        </w:rPr>
        <w:t xml:space="preserve"> </w:t>
      </w:r>
      <w:r w:rsidRPr="00BD2F6E">
        <w:t>на</w:t>
      </w:r>
      <w:r w:rsidRPr="00BD2F6E">
        <w:rPr>
          <w:spacing w:val="32"/>
        </w:rPr>
        <w:t xml:space="preserve"> </w:t>
      </w:r>
      <w:r w:rsidRPr="00BD2F6E">
        <w:rPr>
          <w:spacing w:val="-1"/>
        </w:rPr>
        <w:t>неделимом</w:t>
      </w:r>
      <w:r w:rsidRPr="00BD2F6E">
        <w:rPr>
          <w:spacing w:val="87"/>
        </w:rPr>
        <w:t xml:space="preserve"> </w:t>
      </w:r>
      <w:r w:rsidRPr="00BD2F6E">
        <w:t>земельном</w:t>
      </w:r>
      <w:r w:rsidRPr="00BD2F6E">
        <w:rPr>
          <w:spacing w:val="23"/>
        </w:rPr>
        <w:t xml:space="preserve"> </w:t>
      </w:r>
      <w:r w:rsidRPr="00BD2F6E">
        <w:rPr>
          <w:spacing w:val="-1"/>
        </w:rPr>
        <w:t>участке,</w:t>
      </w:r>
      <w:r w:rsidRPr="00BD2F6E">
        <w:rPr>
          <w:spacing w:val="24"/>
        </w:rPr>
        <w:t xml:space="preserve"> </w:t>
      </w:r>
      <w:r w:rsidRPr="00BD2F6E">
        <w:rPr>
          <w:spacing w:val="-1"/>
        </w:rPr>
        <w:t>закреплены</w:t>
      </w:r>
      <w:r w:rsidRPr="00BD2F6E">
        <w:rPr>
          <w:spacing w:val="24"/>
        </w:rPr>
        <w:t xml:space="preserve"> </w:t>
      </w:r>
      <w:r w:rsidRPr="00BD2F6E">
        <w:t>за</w:t>
      </w:r>
      <w:r w:rsidRPr="00BD2F6E">
        <w:rPr>
          <w:spacing w:val="25"/>
        </w:rPr>
        <w:t xml:space="preserve"> </w:t>
      </w:r>
      <w:r w:rsidRPr="00BD2F6E">
        <w:rPr>
          <w:spacing w:val="-1"/>
        </w:rPr>
        <w:t>несколькими</w:t>
      </w:r>
      <w:r w:rsidRPr="00BD2F6E">
        <w:rPr>
          <w:spacing w:val="27"/>
        </w:rPr>
        <w:t xml:space="preserve"> </w:t>
      </w:r>
      <w:r w:rsidRPr="00BD2F6E">
        <w:rPr>
          <w:spacing w:val="-1"/>
        </w:rPr>
        <w:t>юридическими</w:t>
      </w:r>
      <w:r w:rsidRPr="00BD2F6E">
        <w:rPr>
          <w:spacing w:val="24"/>
        </w:rPr>
        <w:t xml:space="preserve"> </w:t>
      </w:r>
      <w:r w:rsidRPr="00BD2F6E">
        <w:rPr>
          <w:spacing w:val="-1"/>
        </w:rPr>
        <w:t>лицами</w:t>
      </w:r>
      <w:r w:rsidRPr="00BD2F6E">
        <w:rPr>
          <w:spacing w:val="24"/>
        </w:rPr>
        <w:t xml:space="preserve"> </w:t>
      </w:r>
      <w:r w:rsidRPr="00BD2F6E">
        <w:t>на</w:t>
      </w:r>
      <w:r w:rsidRPr="00BD2F6E">
        <w:rPr>
          <w:spacing w:val="24"/>
        </w:rPr>
        <w:t xml:space="preserve"> </w:t>
      </w:r>
      <w:r w:rsidRPr="00BD2F6E">
        <w:rPr>
          <w:spacing w:val="-1"/>
        </w:rPr>
        <w:t>праве</w:t>
      </w:r>
      <w:r w:rsidRPr="00BD2F6E">
        <w:rPr>
          <w:spacing w:val="24"/>
        </w:rPr>
        <w:t xml:space="preserve"> </w:t>
      </w:r>
      <w:r w:rsidRPr="00BD2F6E">
        <w:t>оперативного</w:t>
      </w:r>
      <w:r w:rsidRPr="00BD2F6E">
        <w:rPr>
          <w:spacing w:val="87"/>
        </w:rPr>
        <w:t xml:space="preserve"> </w:t>
      </w:r>
      <w:r w:rsidRPr="00BD2F6E">
        <w:t>управления</w:t>
      </w:r>
      <w:r w:rsidRPr="00BD2F6E">
        <w:rPr>
          <w:spacing w:val="8"/>
        </w:rPr>
        <w:t xml:space="preserve"> </w:t>
      </w:r>
      <w:r w:rsidRPr="00BD2F6E">
        <w:t>или</w:t>
      </w:r>
      <w:r w:rsidRPr="00BD2F6E">
        <w:rPr>
          <w:spacing w:val="9"/>
        </w:rPr>
        <w:t xml:space="preserve"> </w:t>
      </w:r>
      <w:r w:rsidRPr="00BD2F6E">
        <w:t>на</w:t>
      </w:r>
      <w:r w:rsidRPr="00BD2F6E">
        <w:rPr>
          <w:spacing w:val="8"/>
        </w:rPr>
        <w:t xml:space="preserve"> </w:t>
      </w:r>
      <w:r w:rsidRPr="00BD2F6E">
        <w:rPr>
          <w:spacing w:val="-1"/>
        </w:rPr>
        <w:t>неделимом</w:t>
      </w:r>
      <w:r w:rsidRPr="00BD2F6E">
        <w:rPr>
          <w:spacing w:val="8"/>
        </w:rPr>
        <w:t xml:space="preserve"> </w:t>
      </w:r>
      <w:r w:rsidRPr="00BD2F6E">
        <w:t>земельном</w:t>
      </w:r>
      <w:r w:rsidRPr="00BD2F6E">
        <w:rPr>
          <w:spacing w:val="8"/>
        </w:rPr>
        <w:t xml:space="preserve"> </w:t>
      </w:r>
      <w:r w:rsidRPr="00BD2F6E">
        <w:rPr>
          <w:spacing w:val="-1"/>
        </w:rPr>
        <w:t>участке</w:t>
      </w:r>
      <w:r w:rsidRPr="00BD2F6E">
        <w:rPr>
          <w:spacing w:val="9"/>
        </w:rPr>
        <w:t xml:space="preserve"> </w:t>
      </w:r>
      <w:r w:rsidRPr="00BD2F6E">
        <w:rPr>
          <w:spacing w:val="-1"/>
        </w:rPr>
        <w:t>расположены</w:t>
      </w:r>
      <w:r w:rsidRPr="00BD2F6E">
        <w:rPr>
          <w:spacing w:val="9"/>
        </w:rPr>
        <w:t xml:space="preserve"> </w:t>
      </w:r>
      <w:r w:rsidRPr="00BD2F6E">
        <w:t>несколько</w:t>
      </w:r>
      <w:r w:rsidRPr="00BD2F6E">
        <w:rPr>
          <w:spacing w:val="9"/>
        </w:rPr>
        <w:t xml:space="preserve"> </w:t>
      </w:r>
      <w:r w:rsidRPr="00BD2F6E">
        <w:rPr>
          <w:spacing w:val="-1"/>
        </w:rPr>
        <w:t>зданий,</w:t>
      </w:r>
      <w:r w:rsidRPr="00BD2F6E">
        <w:rPr>
          <w:spacing w:val="9"/>
        </w:rPr>
        <w:t xml:space="preserve"> </w:t>
      </w:r>
      <w:r w:rsidRPr="00BD2F6E">
        <w:rPr>
          <w:spacing w:val="-1"/>
        </w:rPr>
        <w:t>сооружений,</w:t>
      </w:r>
      <w:r w:rsidRPr="00BD2F6E">
        <w:rPr>
          <w:spacing w:val="79"/>
        </w:rPr>
        <w:t xml:space="preserve"> </w:t>
      </w:r>
      <w:r w:rsidRPr="00BD2F6E">
        <w:rPr>
          <w:spacing w:val="-1"/>
        </w:rPr>
        <w:t>принадлежащих</w:t>
      </w:r>
      <w:r w:rsidRPr="00BD2F6E">
        <w:rPr>
          <w:spacing w:val="3"/>
        </w:rPr>
        <w:t xml:space="preserve"> </w:t>
      </w:r>
      <w:r w:rsidRPr="00BD2F6E">
        <w:rPr>
          <w:spacing w:val="-1"/>
        </w:rPr>
        <w:t>нескольким</w:t>
      </w:r>
      <w:r w:rsidRPr="00BD2F6E">
        <w:rPr>
          <w:spacing w:val="3"/>
        </w:rPr>
        <w:t xml:space="preserve"> </w:t>
      </w:r>
      <w:r w:rsidRPr="00BD2F6E">
        <w:t>юридическим</w:t>
      </w:r>
      <w:r w:rsidRPr="00BD2F6E">
        <w:rPr>
          <w:spacing w:val="3"/>
        </w:rPr>
        <w:t xml:space="preserve"> </w:t>
      </w:r>
      <w:r w:rsidRPr="00BD2F6E">
        <w:t>лицам</w:t>
      </w:r>
      <w:r w:rsidRPr="00BD2F6E">
        <w:rPr>
          <w:spacing w:val="3"/>
        </w:rPr>
        <w:t xml:space="preserve"> </w:t>
      </w:r>
      <w:r w:rsidRPr="00BD2F6E">
        <w:t>на</w:t>
      </w:r>
      <w:r w:rsidRPr="00BD2F6E">
        <w:rPr>
          <w:spacing w:val="2"/>
        </w:rPr>
        <w:t xml:space="preserve"> </w:t>
      </w:r>
      <w:r w:rsidRPr="00BD2F6E">
        <w:t>праве</w:t>
      </w:r>
      <w:r w:rsidRPr="00BD2F6E">
        <w:rPr>
          <w:spacing w:val="3"/>
        </w:rPr>
        <w:t xml:space="preserve"> </w:t>
      </w:r>
      <w:r w:rsidRPr="00BD2F6E">
        <w:rPr>
          <w:spacing w:val="-1"/>
        </w:rPr>
        <w:t>оперативного</w:t>
      </w:r>
      <w:r w:rsidRPr="00BD2F6E">
        <w:rPr>
          <w:spacing w:val="3"/>
        </w:rPr>
        <w:t xml:space="preserve"> </w:t>
      </w:r>
      <w:r w:rsidRPr="00BD2F6E">
        <w:rPr>
          <w:spacing w:val="-1"/>
        </w:rPr>
        <w:t>управления,</w:t>
      </w:r>
      <w:r w:rsidRPr="00BD2F6E">
        <w:rPr>
          <w:spacing w:val="3"/>
        </w:rPr>
        <w:t xml:space="preserve"> </w:t>
      </w:r>
      <w:r w:rsidRPr="00BD2F6E">
        <w:t>такой</w:t>
      </w:r>
      <w:r w:rsidRPr="00BD2F6E">
        <w:rPr>
          <w:spacing w:val="81"/>
        </w:rPr>
        <w:t xml:space="preserve"> </w:t>
      </w:r>
      <w:r w:rsidRPr="00BD2F6E">
        <w:t>земельный</w:t>
      </w:r>
      <w:r w:rsidRPr="00BD2F6E">
        <w:rPr>
          <w:spacing w:val="-11"/>
        </w:rPr>
        <w:t xml:space="preserve"> </w:t>
      </w:r>
      <w:r w:rsidRPr="00BD2F6E">
        <w:rPr>
          <w:spacing w:val="-1"/>
        </w:rPr>
        <w:t>участок</w:t>
      </w:r>
      <w:r w:rsidRPr="00BD2F6E">
        <w:rPr>
          <w:spacing w:val="-10"/>
        </w:rPr>
        <w:t xml:space="preserve"> </w:t>
      </w:r>
      <w:r w:rsidRPr="00BD2F6E">
        <w:t>предоставляется</w:t>
      </w:r>
      <w:r w:rsidRPr="00BD2F6E">
        <w:rPr>
          <w:spacing w:val="-10"/>
        </w:rPr>
        <w:t xml:space="preserve"> </w:t>
      </w:r>
      <w:r w:rsidRPr="00BD2F6E">
        <w:t>в</w:t>
      </w:r>
      <w:r w:rsidRPr="00BD2F6E">
        <w:rPr>
          <w:spacing w:val="-11"/>
        </w:rPr>
        <w:t xml:space="preserve"> </w:t>
      </w:r>
      <w:r w:rsidRPr="00BD2F6E">
        <w:t>постоянное</w:t>
      </w:r>
      <w:r w:rsidRPr="00BD2F6E">
        <w:rPr>
          <w:spacing w:val="-10"/>
        </w:rPr>
        <w:t xml:space="preserve"> </w:t>
      </w:r>
      <w:r w:rsidRPr="00BD2F6E">
        <w:t>(бессрочное)</w:t>
      </w:r>
      <w:r w:rsidRPr="00BD2F6E">
        <w:rPr>
          <w:spacing w:val="-9"/>
        </w:rPr>
        <w:t xml:space="preserve"> </w:t>
      </w:r>
      <w:r w:rsidRPr="00BD2F6E">
        <w:rPr>
          <w:spacing w:val="-1"/>
        </w:rPr>
        <w:t>пользование</w:t>
      </w:r>
      <w:r w:rsidRPr="00BD2F6E">
        <w:rPr>
          <w:spacing w:val="-10"/>
        </w:rPr>
        <w:t xml:space="preserve"> </w:t>
      </w:r>
      <w:r w:rsidRPr="00BD2F6E">
        <w:t>лицу,</w:t>
      </w:r>
      <w:r w:rsidRPr="00BD2F6E">
        <w:rPr>
          <w:spacing w:val="-10"/>
        </w:rPr>
        <w:t xml:space="preserve"> </w:t>
      </w:r>
      <w:r w:rsidRPr="00BD2F6E">
        <w:t>в</w:t>
      </w:r>
      <w:r w:rsidRPr="00BD2F6E">
        <w:rPr>
          <w:spacing w:val="-11"/>
        </w:rPr>
        <w:t xml:space="preserve"> </w:t>
      </w:r>
      <w:r w:rsidRPr="00BD2F6E">
        <w:rPr>
          <w:spacing w:val="-1"/>
        </w:rPr>
        <w:t>оперативном</w:t>
      </w:r>
      <w:r w:rsidRPr="00BD2F6E">
        <w:rPr>
          <w:spacing w:val="51"/>
        </w:rPr>
        <w:t xml:space="preserve"> </w:t>
      </w:r>
      <w:r w:rsidRPr="00BD2F6E">
        <w:t>управлении</w:t>
      </w:r>
      <w:r w:rsidRPr="00BD2F6E">
        <w:rPr>
          <w:spacing w:val="43"/>
        </w:rPr>
        <w:t xml:space="preserve"> </w:t>
      </w:r>
      <w:r w:rsidRPr="00BD2F6E">
        <w:rPr>
          <w:spacing w:val="-1"/>
        </w:rPr>
        <w:t>которого</w:t>
      </w:r>
      <w:r w:rsidRPr="00BD2F6E">
        <w:rPr>
          <w:spacing w:val="45"/>
        </w:rPr>
        <w:t xml:space="preserve"> </w:t>
      </w:r>
      <w:r w:rsidRPr="00BD2F6E">
        <w:t>находится</w:t>
      </w:r>
      <w:r w:rsidRPr="00BD2F6E">
        <w:rPr>
          <w:spacing w:val="44"/>
        </w:rPr>
        <w:t xml:space="preserve"> </w:t>
      </w:r>
      <w:r w:rsidRPr="00BD2F6E">
        <w:t>наибольшая</w:t>
      </w:r>
      <w:r w:rsidRPr="00BD2F6E">
        <w:rPr>
          <w:spacing w:val="43"/>
        </w:rPr>
        <w:t xml:space="preserve"> </w:t>
      </w:r>
      <w:r w:rsidRPr="00BD2F6E">
        <w:t>площадь</w:t>
      </w:r>
      <w:r w:rsidRPr="00BD2F6E">
        <w:rPr>
          <w:spacing w:val="44"/>
        </w:rPr>
        <w:t xml:space="preserve"> </w:t>
      </w:r>
      <w:r w:rsidRPr="00BD2F6E">
        <w:t>помещений</w:t>
      </w:r>
      <w:r w:rsidRPr="00BD2F6E">
        <w:rPr>
          <w:spacing w:val="43"/>
        </w:rPr>
        <w:t xml:space="preserve"> </w:t>
      </w:r>
      <w:r w:rsidRPr="00BD2F6E">
        <w:t>в</w:t>
      </w:r>
      <w:r w:rsidRPr="00BD2F6E">
        <w:rPr>
          <w:spacing w:val="43"/>
        </w:rPr>
        <w:t xml:space="preserve"> </w:t>
      </w:r>
      <w:r w:rsidRPr="00BD2F6E">
        <w:t>здании,</w:t>
      </w:r>
      <w:r w:rsidRPr="00BD2F6E">
        <w:rPr>
          <w:spacing w:val="44"/>
        </w:rPr>
        <w:t xml:space="preserve"> </w:t>
      </w:r>
      <w:r w:rsidRPr="00BD2F6E">
        <w:rPr>
          <w:spacing w:val="-1"/>
        </w:rPr>
        <w:t>сооружении</w:t>
      </w:r>
      <w:r w:rsidRPr="00BD2F6E">
        <w:rPr>
          <w:spacing w:val="44"/>
        </w:rPr>
        <w:t xml:space="preserve"> </w:t>
      </w:r>
      <w:r w:rsidRPr="00BD2F6E">
        <w:t>или</w:t>
      </w:r>
      <w:r w:rsidRPr="00BD2F6E">
        <w:rPr>
          <w:spacing w:val="32"/>
        </w:rPr>
        <w:t xml:space="preserve"> </w:t>
      </w:r>
      <w:r w:rsidRPr="00BD2F6E">
        <w:t>площадь</w:t>
      </w:r>
      <w:r w:rsidRPr="00BD2F6E">
        <w:rPr>
          <w:spacing w:val="14"/>
        </w:rPr>
        <w:t xml:space="preserve"> </w:t>
      </w:r>
      <w:r w:rsidRPr="00BD2F6E">
        <w:rPr>
          <w:spacing w:val="-1"/>
        </w:rPr>
        <w:t>зданий,</w:t>
      </w:r>
      <w:r w:rsidRPr="00BD2F6E">
        <w:rPr>
          <w:spacing w:val="14"/>
        </w:rPr>
        <w:t xml:space="preserve"> </w:t>
      </w:r>
      <w:r w:rsidRPr="00BD2F6E">
        <w:rPr>
          <w:spacing w:val="-1"/>
        </w:rPr>
        <w:t>сооружений</w:t>
      </w:r>
      <w:r w:rsidRPr="00BD2F6E">
        <w:rPr>
          <w:spacing w:val="14"/>
        </w:rPr>
        <w:t xml:space="preserve"> </w:t>
      </w:r>
      <w:r w:rsidRPr="00BD2F6E">
        <w:t>в</w:t>
      </w:r>
      <w:r w:rsidRPr="00BD2F6E">
        <w:rPr>
          <w:spacing w:val="13"/>
        </w:rPr>
        <w:t xml:space="preserve"> </w:t>
      </w:r>
      <w:r w:rsidRPr="00BD2F6E">
        <w:rPr>
          <w:spacing w:val="-1"/>
        </w:rPr>
        <w:t>оперативном</w:t>
      </w:r>
      <w:r w:rsidRPr="00BD2F6E">
        <w:rPr>
          <w:spacing w:val="12"/>
        </w:rPr>
        <w:t xml:space="preserve"> </w:t>
      </w:r>
      <w:r w:rsidRPr="00BD2F6E">
        <w:t>управлении</w:t>
      </w:r>
      <w:r w:rsidRPr="00BD2F6E">
        <w:rPr>
          <w:spacing w:val="13"/>
        </w:rPr>
        <w:t xml:space="preserve"> </w:t>
      </w:r>
      <w:r w:rsidRPr="00BD2F6E">
        <w:rPr>
          <w:spacing w:val="-1"/>
        </w:rPr>
        <w:t>которого</w:t>
      </w:r>
      <w:r w:rsidRPr="00BD2F6E">
        <w:rPr>
          <w:spacing w:val="14"/>
        </w:rPr>
        <w:t xml:space="preserve"> </w:t>
      </w:r>
      <w:r w:rsidRPr="00BD2F6E">
        <w:rPr>
          <w:spacing w:val="-1"/>
        </w:rPr>
        <w:t>превышает</w:t>
      </w:r>
      <w:r w:rsidRPr="00BD2F6E">
        <w:rPr>
          <w:spacing w:val="14"/>
        </w:rPr>
        <w:t xml:space="preserve"> </w:t>
      </w:r>
      <w:r w:rsidRPr="00BD2F6E">
        <w:t>площадь</w:t>
      </w:r>
      <w:r w:rsidRPr="00BD2F6E">
        <w:rPr>
          <w:spacing w:val="14"/>
        </w:rPr>
        <w:t xml:space="preserve"> </w:t>
      </w:r>
      <w:r w:rsidRPr="00BD2F6E">
        <w:rPr>
          <w:spacing w:val="-1"/>
        </w:rPr>
        <w:t>зданий,</w:t>
      </w:r>
      <w:r w:rsidRPr="00BD2F6E">
        <w:rPr>
          <w:spacing w:val="91"/>
        </w:rPr>
        <w:t xml:space="preserve"> </w:t>
      </w:r>
      <w:r w:rsidRPr="00BD2F6E">
        <w:rPr>
          <w:spacing w:val="-1"/>
        </w:rPr>
        <w:t>сооружений,</w:t>
      </w:r>
      <w:r w:rsidRPr="00BD2F6E">
        <w:t xml:space="preserve"> находящихся в оперативном</w:t>
      </w:r>
      <w:r w:rsidRPr="00BD2F6E">
        <w:rPr>
          <w:spacing w:val="-1"/>
        </w:rPr>
        <w:t xml:space="preserve"> </w:t>
      </w:r>
      <w:r w:rsidRPr="00BD2F6E">
        <w:t>управлении остальных лиц.</w:t>
      </w:r>
    </w:p>
    <w:p w14:paraId="7D32C7C6" w14:textId="77777777" w:rsidR="003369F9" w:rsidRPr="00BD2F6E" w:rsidRDefault="003369F9" w:rsidP="003369F9">
      <w:pPr>
        <w:pStyle w:val="af0"/>
        <w:spacing w:after="0" w:line="240" w:lineRule="auto"/>
        <w:ind w:left="0" w:right="-1"/>
      </w:pPr>
      <w:r w:rsidRPr="00BD2F6E">
        <w:t>Согласие</w:t>
      </w:r>
      <w:r w:rsidRPr="00BD2F6E">
        <w:rPr>
          <w:spacing w:val="21"/>
        </w:rPr>
        <w:t xml:space="preserve"> </w:t>
      </w:r>
      <w:r w:rsidRPr="00BD2F6E">
        <w:t>иных</w:t>
      </w:r>
      <w:r w:rsidRPr="00BD2F6E">
        <w:rPr>
          <w:spacing w:val="20"/>
        </w:rPr>
        <w:t xml:space="preserve"> </w:t>
      </w:r>
      <w:r w:rsidRPr="00BD2F6E">
        <w:t>лиц,</w:t>
      </w:r>
      <w:r w:rsidRPr="00BD2F6E">
        <w:rPr>
          <w:spacing w:val="21"/>
        </w:rPr>
        <w:t xml:space="preserve"> </w:t>
      </w:r>
      <w:r w:rsidRPr="00BD2F6E">
        <w:rPr>
          <w:spacing w:val="-1"/>
        </w:rPr>
        <w:t>которым</w:t>
      </w:r>
      <w:r w:rsidRPr="00BD2F6E">
        <w:rPr>
          <w:spacing w:val="21"/>
        </w:rPr>
        <w:t xml:space="preserve"> </w:t>
      </w:r>
      <w:r w:rsidRPr="00BD2F6E">
        <w:t>принадлежат</w:t>
      </w:r>
      <w:r w:rsidRPr="00BD2F6E">
        <w:rPr>
          <w:spacing w:val="19"/>
        </w:rPr>
        <w:t xml:space="preserve"> </w:t>
      </w:r>
      <w:r w:rsidRPr="00BD2F6E">
        <w:t>здания,</w:t>
      </w:r>
      <w:r w:rsidRPr="00BD2F6E">
        <w:rPr>
          <w:spacing w:val="21"/>
        </w:rPr>
        <w:t xml:space="preserve"> </w:t>
      </w:r>
      <w:r w:rsidRPr="00BD2F6E">
        <w:rPr>
          <w:spacing w:val="-1"/>
        </w:rPr>
        <w:t>сооружения</w:t>
      </w:r>
      <w:r w:rsidRPr="00BD2F6E">
        <w:rPr>
          <w:spacing w:val="21"/>
        </w:rPr>
        <w:t xml:space="preserve"> </w:t>
      </w:r>
      <w:r w:rsidRPr="00BD2F6E">
        <w:rPr>
          <w:spacing w:val="-1"/>
        </w:rPr>
        <w:t>или</w:t>
      </w:r>
      <w:r w:rsidRPr="00BD2F6E">
        <w:rPr>
          <w:spacing w:val="21"/>
        </w:rPr>
        <w:t xml:space="preserve"> </w:t>
      </w:r>
      <w:r w:rsidRPr="00BD2F6E">
        <w:rPr>
          <w:spacing w:val="-1"/>
        </w:rPr>
        <w:t>помещения</w:t>
      </w:r>
      <w:r w:rsidRPr="00BD2F6E">
        <w:rPr>
          <w:spacing w:val="21"/>
        </w:rPr>
        <w:t xml:space="preserve"> </w:t>
      </w:r>
      <w:r w:rsidRPr="00BD2F6E">
        <w:t>в</w:t>
      </w:r>
      <w:r w:rsidRPr="00BD2F6E">
        <w:rPr>
          <w:spacing w:val="20"/>
        </w:rPr>
        <w:t xml:space="preserve"> </w:t>
      </w:r>
      <w:r w:rsidRPr="00BD2F6E">
        <w:t>них,</w:t>
      </w:r>
      <w:r w:rsidRPr="00BD2F6E">
        <w:rPr>
          <w:spacing w:val="21"/>
        </w:rPr>
        <w:t xml:space="preserve"> </w:t>
      </w:r>
      <w:r w:rsidRPr="00BD2F6E">
        <w:t>на</w:t>
      </w:r>
      <w:r w:rsidRPr="00BD2F6E">
        <w:rPr>
          <w:spacing w:val="51"/>
        </w:rPr>
        <w:t xml:space="preserve"> </w:t>
      </w:r>
      <w:r w:rsidRPr="00BD2F6E">
        <w:t>приобретение</w:t>
      </w:r>
      <w:r w:rsidRPr="00BD2F6E">
        <w:rPr>
          <w:spacing w:val="-4"/>
        </w:rPr>
        <w:t xml:space="preserve"> </w:t>
      </w:r>
      <w:r w:rsidRPr="00BD2F6E">
        <w:t>такого</w:t>
      </w:r>
      <w:r w:rsidRPr="00BD2F6E">
        <w:rPr>
          <w:spacing w:val="-5"/>
        </w:rPr>
        <w:t xml:space="preserve"> </w:t>
      </w:r>
      <w:r w:rsidRPr="00BD2F6E">
        <w:rPr>
          <w:spacing w:val="-1"/>
        </w:rPr>
        <w:t>земельного</w:t>
      </w:r>
      <w:r w:rsidRPr="00BD2F6E">
        <w:rPr>
          <w:spacing w:val="-5"/>
        </w:rPr>
        <w:t xml:space="preserve"> </w:t>
      </w:r>
      <w:r w:rsidRPr="00BD2F6E">
        <w:rPr>
          <w:spacing w:val="-1"/>
        </w:rPr>
        <w:t>участка</w:t>
      </w:r>
      <w:r w:rsidRPr="00BD2F6E">
        <w:rPr>
          <w:spacing w:val="-4"/>
        </w:rPr>
        <w:t xml:space="preserve"> </w:t>
      </w:r>
      <w:r w:rsidRPr="00BD2F6E">
        <w:t>в</w:t>
      </w:r>
      <w:r w:rsidRPr="00BD2F6E">
        <w:rPr>
          <w:spacing w:val="-5"/>
        </w:rPr>
        <w:t xml:space="preserve"> </w:t>
      </w:r>
      <w:r w:rsidRPr="00BD2F6E">
        <w:rPr>
          <w:spacing w:val="-1"/>
        </w:rPr>
        <w:t>постоянное</w:t>
      </w:r>
      <w:r w:rsidRPr="00BD2F6E">
        <w:rPr>
          <w:spacing w:val="-4"/>
        </w:rPr>
        <w:t xml:space="preserve"> </w:t>
      </w:r>
      <w:r w:rsidRPr="00BD2F6E">
        <w:t>(бессрочное)</w:t>
      </w:r>
      <w:r w:rsidRPr="00BD2F6E">
        <w:rPr>
          <w:spacing w:val="-5"/>
        </w:rPr>
        <w:t xml:space="preserve"> </w:t>
      </w:r>
      <w:r w:rsidRPr="00BD2F6E">
        <w:t>пользование</w:t>
      </w:r>
      <w:r w:rsidRPr="00BD2F6E">
        <w:rPr>
          <w:spacing w:val="-4"/>
        </w:rPr>
        <w:t xml:space="preserve"> </w:t>
      </w:r>
      <w:r w:rsidRPr="00BD2F6E">
        <w:t>не</w:t>
      </w:r>
      <w:r w:rsidRPr="00BD2F6E">
        <w:rPr>
          <w:spacing w:val="-4"/>
        </w:rPr>
        <w:t xml:space="preserve"> </w:t>
      </w:r>
      <w:r w:rsidRPr="00BD2F6E">
        <w:rPr>
          <w:spacing w:val="-1"/>
        </w:rPr>
        <w:t>требуется.</w:t>
      </w:r>
      <w:r w:rsidRPr="00BD2F6E">
        <w:rPr>
          <w:spacing w:val="-4"/>
        </w:rPr>
        <w:t xml:space="preserve"> </w:t>
      </w:r>
      <w:r w:rsidRPr="00BD2F6E">
        <w:t>В</w:t>
      </w:r>
      <w:r w:rsidRPr="00BD2F6E">
        <w:rPr>
          <w:spacing w:val="61"/>
        </w:rPr>
        <w:t xml:space="preserve"> </w:t>
      </w:r>
      <w:r w:rsidRPr="00BD2F6E">
        <w:t>этом</w:t>
      </w:r>
      <w:r w:rsidRPr="00BD2F6E">
        <w:rPr>
          <w:spacing w:val="19"/>
        </w:rPr>
        <w:t xml:space="preserve"> </w:t>
      </w:r>
      <w:r w:rsidRPr="00BD2F6E">
        <w:rPr>
          <w:spacing w:val="-1"/>
        </w:rPr>
        <w:t>случае</w:t>
      </w:r>
      <w:r w:rsidRPr="00BD2F6E">
        <w:rPr>
          <w:spacing w:val="18"/>
        </w:rPr>
        <w:t xml:space="preserve"> </w:t>
      </w:r>
      <w:r w:rsidRPr="00BD2F6E">
        <w:t>с</w:t>
      </w:r>
      <w:r w:rsidRPr="00BD2F6E">
        <w:rPr>
          <w:spacing w:val="18"/>
        </w:rPr>
        <w:t xml:space="preserve"> </w:t>
      </w:r>
      <w:r w:rsidRPr="00BD2F6E">
        <w:rPr>
          <w:spacing w:val="-1"/>
        </w:rPr>
        <w:t>указанными</w:t>
      </w:r>
      <w:r w:rsidRPr="00BD2F6E">
        <w:rPr>
          <w:spacing w:val="18"/>
        </w:rPr>
        <w:t xml:space="preserve"> </w:t>
      </w:r>
      <w:r w:rsidRPr="00BD2F6E">
        <w:t>лицами</w:t>
      </w:r>
      <w:r w:rsidRPr="00BD2F6E">
        <w:rPr>
          <w:spacing w:val="18"/>
        </w:rPr>
        <w:t xml:space="preserve"> </w:t>
      </w:r>
      <w:r w:rsidRPr="00BD2F6E">
        <w:rPr>
          <w:spacing w:val="-1"/>
        </w:rPr>
        <w:t>заключается</w:t>
      </w:r>
      <w:r w:rsidRPr="00BD2F6E">
        <w:rPr>
          <w:spacing w:val="19"/>
        </w:rPr>
        <w:t xml:space="preserve"> </w:t>
      </w:r>
      <w:r w:rsidRPr="00BD2F6E">
        <w:t>соглашение</w:t>
      </w:r>
      <w:r w:rsidRPr="00BD2F6E">
        <w:rPr>
          <w:spacing w:val="19"/>
        </w:rPr>
        <w:t xml:space="preserve"> </w:t>
      </w:r>
      <w:r w:rsidRPr="00BD2F6E">
        <w:t>об</w:t>
      </w:r>
      <w:r w:rsidRPr="00BD2F6E">
        <w:rPr>
          <w:spacing w:val="18"/>
        </w:rPr>
        <w:t xml:space="preserve"> </w:t>
      </w:r>
      <w:r w:rsidRPr="00BD2F6E">
        <w:rPr>
          <w:spacing w:val="-1"/>
        </w:rPr>
        <w:t>установлении</w:t>
      </w:r>
      <w:r w:rsidRPr="00BD2F6E">
        <w:rPr>
          <w:spacing w:val="18"/>
        </w:rPr>
        <w:t xml:space="preserve"> </w:t>
      </w:r>
      <w:r w:rsidRPr="00BD2F6E">
        <w:t>сервитута</w:t>
      </w:r>
      <w:r w:rsidRPr="00BD2F6E">
        <w:rPr>
          <w:spacing w:val="18"/>
        </w:rPr>
        <w:t xml:space="preserve"> </w:t>
      </w:r>
      <w:r w:rsidRPr="00BD2F6E">
        <w:t>в</w:t>
      </w:r>
      <w:r w:rsidRPr="00BD2F6E">
        <w:rPr>
          <w:spacing w:val="73"/>
        </w:rPr>
        <w:t xml:space="preserve"> </w:t>
      </w:r>
      <w:r w:rsidRPr="00BD2F6E">
        <w:t>отношении</w:t>
      </w:r>
      <w:r w:rsidRPr="00BD2F6E">
        <w:rPr>
          <w:spacing w:val="39"/>
        </w:rPr>
        <w:t xml:space="preserve"> </w:t>
      </w:r>
      <w:r w:rsidRPr="00BD2F6E">
        <w:t>земельного</w:t>
      </w:r>
      <w:r w:rsidRPr="00BD2F6E">
        <w:rPr>
          <w:spacing w:val="38"/>
        </w:rPr>
        <w:t xml:space="preserve"> </w:t>
      </w:r>
      <w:r w:rsidRPr="00BD2F6E">
        <w:t>участка.</w:t>
      </w:r>
      <w:r w:rsidRPr="00BD2F6E">
        <w:rPr>
          <w:spacing w:val="38"/>
        </w:rPr>
        <w:t xml:space="preserve"> </w:t>
      </w:r>
      <w:r w:rsidRPr="00BD2F6E">
        <w:t>Плата</w:t>
      </w:r>
      <w:r w:rsidRPr="00BD2F6E">
        <w:rPr>
          <w:spacing w:val="39"/>
        </w:rPr>
        <w:t xml:space="preserve"> </w:t>
      </w:r>
      <w:r w:rsidRPr="00BD2F6E">
        <w:t>за</w:t>
      </w:r>
      <w:r w:rsidRPr="00BD2F6E">
        <w:rPr>
          <w:spacing w:val="39"/>
        </w:rPr>
        <w:t xml:space="preserve"> </w:t>
      </w:r>
      <w:r w:rsidRPr="00BD2F6E">
        <w:t>сервитут</w:t>
      </w:r>
      <w:r w:rsidRPr="00BD2F6E">
        <w:rPr>
          <w:spacing w:val="37"/>
        </w:rPr>
        <w:t xml:space="preserve"> </w:t>
      </w:r>
      <w:r w:rsidRPr="00BD2F6E">
        <w:t>устанавливается</w:t>
      </w:r>
      <w:r w:rsidRPr="00BD2F6E">
        <w:rPr>
          <w:spacing w:val="39"/>
        </w:rPr>
        <w:t xml:space="preserve"> </w:t>
      </w:r>
      <w:r w:rsidRPr="00BD2F6E">
        <w:t>в</w:t>
      </w:r>
      <w:r w:rsidRPr="00BD2F6E">
        <w:rPr>
          <w:spacing w:val="38"/>
        </w:rPr>
        <w:t xml:space="preserve"> </w:t>
      </w:r>
      <w:r w:rsidRPr="00BD2F6E">
        <w:t>размере,</w:t>
      </w:r>
      <w:r w:rsidRPr="00BD2F6E">
        <w:rPr>
          <w:spacing w:val="39"/>
        </w:rPr>
        <w:t xml:space="preserve"> </w:t>
      </w:r>
      <w:r w:rsidRPr="00BD2F6E">
        <w:t>равном</w:t>
      </w:r>
      <w:r w:rsidRPr="00BD2F6E">
        <w:rPr>
          <w:spacing w:val="39"/>
        </w:rPr>
        <w:t xml:space="preserve"> </w:t>
      </w:r>
      <w:r w:rsidRPr="00BD2F6E">
        <w:rPr>
          <w:spacing w:val="-1"/>
        </w:rPr>
        <w:t>ставке</w:t>
      </w:r>
      <w:r w:rsidRPr="00BD2F6E">
        <w:rPr>
          <w:spacing w:val="27"/>
        </w:rPr>
        <w:t xml:space="preserve"> </w:t>
      </w:r>
      <w:r w:rsidRPr="00BD2F6E">
        <w:t>земельного</w:t>
      </w:r>
      <w:r w:rsidRPr="00BD2F6E">
        <w:rPr>
          <w:spacing w:val="28"/>
        </w:rPr>
        <w:t xml:space="preserve"> </w:t>
      </w:r>
      <w:r w:rsidRPr="00BD2F6E">
        <w:t>налога,</w:t>
      </w:r>
      <w:r w:rsidRPr="00BD2F6E">
        <w:rPr>
          <w:spacing w:val="30"/>
        </w:rPr>
        <w:t xml:space="preserve"> </w:t>
      </w:r>
      <w:r w:rsidRPr="00BD2F6E">
        <w:rPr>
          <w:spacing w:val="-1"/>
        </w:rPr>
        <w:t>рассчитанном</w:t>
      </w:r>
      <w:r w:rsidRPr="00BD2F6E">
        <w:rPr>
          <w:spacing w:val="30"/>
        </w:rPr>
        <w:t xml:space="preserve"> </w:t>
      </w:r>
      <w:r w:rsidRPr="00BD2F6E">
        <w:t>пропорционально</w:t>
      </w:r>
      <w:r w:rsidRPr="00BD2F6E">
        <w:rPr>
          <w:spacing w:val="30"/>
        </w:rPr>
        <w:t xml:space="preserve"> </w:t>
      </w:r>
      <w:r w:rsidRPr="00BD2F6E">
        <w:t>площади</w:t>
      </w:r>
      <w:r w:rsidRPr="00BD2F6E">
        <w:rPr>
          <w:spacing w:val="30"/>
        </w:rPr>
        <w:t xml:space="preserve"> </w:t>
      </w:r>
      <w:r w:rsidRPr="00BD2F6E">
        <w:t>зданий,</w:t>
      </w:r>
      <w:r w:rsidRPr="00BD2F6E">
        <w:rPr>
          <w:spacing w:val="30"/>
        </w:rPr>
        <w:t xml:space="preserve"> </w:t>
      </w:r>
      <w:r w:rsidRPr="00BD2F6E">
        <w:rPr>
          <w:spacing w:val="-1"/>
        </w:rPr>
        <w:t>сооружений</w:t>
      </w:r>
      <w:r w:rsidRPr="00BD2F6E">
        <w:rPr>
          <w:spacing w:val="29"/>
        </w:rPr>
        <w:t xml:space="preserve"> </w:t>
      </w:r>
      <w:r w:rsidRPr="00BD2F6E">
        <w:t>или</w:t>
      </w:r>
      <w:r w:rsidRPr="00BD2F6E">
        <w:rPr>
          <w:spacing w:val="39"/>
        </w:rPr>
        <w:t xml:space="preserve"> </w:t>
      </w:r>
      <w:r w:rsidRPr="00BD2F6E">
        <w:t>помещений</w:t>
      </w:r>
      <w:r w:rsidRPr="00BD2F6E">
        <w:rPr>
          <w:spacing w:val="-1"/>
        </w:rPr>
        <w:t xml:space="preserve"> </w:t>
      </w:r>
      <w:r w:rsidRPr="00BD2F6E">
        <w:t>в них, предоставленных</w:t>
      </w:r>
      <w:r w:rsidRPr="00BD2F6E">
        <w:rPr>
          <w:spacing w:val="-2"/>
        </w:rPr>
        <w:t xml:space="preserve"> </w:t>
      </w:r>
      <w:r w:rsidRPr="00BD2F6E">
        <w:t>указанным лицам на</w:t>
      </w:r>
      <w:r w:rsidRPr="00BD2F6E">
        <w:rPr>
          <w:spacing w:val="-1"/>
        </w:rPr>
        <w:t xml:space="preserve"> </w:t>
      </w:r>
      <w:r w:rsidRPr="00BD2F6E">
        <w:t>праве</w:t>
      </w:r>
      <w:r w:rsidRPr="00BD2F6E">
        <w:rPr>
          <w:spacing w:val="1"/>
        </w:rPr>
        <w:t xml:space="preserve"> </w:t>
      </w:r>
      <w:r w:rsidRPr="00BD2F6E">
        <w:t xml:space="preserve">оперативного </w:t>
      </w:r>
      <w:r w:rsidRPr="00BD2F6E">
        <w:rPr>
          <w:spacing w:val="-1"/>
        </w:rPr>
        <w:t>управления.</w:t>
      </w:r>
    </w:p>
    <w:p w14:paraId="2026E1DB" w14:textId="77777777" w:rsidR="003369F9" w:rsidRPr="00BD2F6E" w:rsidRDefault="003369F9">
      <w:pPr>
        <w:pStyle w:val="af0"/>
        <w:numPr>
          <w:ilvl w:val="0"/>
          <w:numId w:val="47"/>
        </w:numPr>
        <w:tabs>
          <w:tab w:val="left" w:pos="1065"/>
        </w:tabs>
        <w:suppressAutoHyphens w:val="0"/>
        <w:spacing w:after="0" w:line="240" w:lineRule="auto"/>
        <w:ind w:left="0" w:right="-1" w:firstLine="709"/>
      </w:pPr>
      <w:r w:rsidRPr="00BD2F6E">
        <w:t>До</w:t>
      </w:r>
      <w:r w:rsidRPr="00BD2F6E">
        <w:rPr>
          <w:spacing w:val="18"/>
        </w:rPr>
        <w:t xml:space="preserve"> </w:t>
      </w:r>
      <w:r w:rsidRPr="00BD2F6E">
        <w:t>установления</w:t>
      </w:r>
      <w:r w:rsidRPr="00BD2F6E">
        <w:rPr>
          <w:spacing w:val="20"/>
        </w:rPr>
        <w:t xml:space="preserve"> </w:t>
      </w:r>
      <w:r w:rsidRPr="00BD2F6E">
        <w:t>сервитута,</w:t>
      </w:r>
      <w:r w:rsidRPr="00BD2F6E">
        <w:rPr>
          <w:spacing w:val="17"/>
        </w:rPr>
        <w:t xml:space="preserve"> </w:t>
      </w:r>
      <w:r w:rsidRPr="00BD2F6E">
        <w:t>указанного</w:t>
      </w:r>
      <w:r w:rsidRPr="00BD2F6E">
        <w:rPr>
          <w:spacing w:val="20"/>
        </w:rPr>
        <w:t xml:space="preserve"> </w:t>
      </w:r>
      <w:r w:rsidRPr="00BD2F6E">
        <w:t>в</w:t>
      </w:r>
      <w:r w:rsidRPr="00BD2F6E">
        <w:rPr>
          <w:spacing w:val="22"/>
        </w:rPr>
        <w:t xml:space="preserve"> </w:t>
      </w:r>
      <w:hyperlink w:anchor="_bookmark2" w:history="1">
        <w:r w:rsidRPr="00BD2F6E">
          <w:rPr>
            <w:spacing w:val="-1"/>
          </w:rPr>
          <w:t>пункте</w:t>
        </w:r>
        <w:r w:rsidRPr="00BD2F6E">
          <w:t xml:space="preserve"> 11</w:t>
        </w:r>
      </w:hyperlink>
      <w:r w:rsidRPr="00BD2F6E">
        <w:rPr>
          <w:spacing w:val="19"/>
        </w:rPr>
        <w:t xml:space="preserve"> </w:t>
      </w:r>
      <w:r w:rsidRPr="00BD2F6E">
        <w:t>настоящей</w:t>
      </w:r>
      <w:r w:rsidRPr="00BD2F6E">
        <w:rPr>
          <w:spacing w:val="19"/>
        </w:rPr>
        <w:t xml:space="preserve"> </w:t>
      </w:r>
      <w:r w:rsidRPr="00BD2F6E">
        <w:rPr>
          <w:spacing w:val="-1"/>
        </w:rPr>
        <w:t>статьи,</w:t>
      </w:r>
      <w:r w:rsidRPr="00BD2F6E">
        <w:rPr>
          <w:spacing w:val="20"/>
        </w:rPr>
        <w:t xml:space="preserve"> </w:t>
      </w:r>
      <w:r w:rsidRPr="00BD2F6E">
        <w:t>использование</w:t>
      </w:r>
      <w:r w:rsidRPr="00BD2F6E">
        <w:rPr>
          <w:spacing w:val="24"/>
        </w:rPr>
        <w:t xml:space="preserve"> </w:t>
      </w:r>
      <w:r w:rsidRPr="00BD2F6E">
        <w:t>земельного</w:t>
      </w:r>
      <w:r w:rsidRPr="00BD2F6E">
        <w:rPr>
          <w:spacing w:val="24"/>
        </w:rPr>
        <w:t xml:space="preserve"> </w:t>
      </w:r>
      <w:r w:rsidRPr="00BD2F6E">
        <w:rPr>
          <w:spacing w:val="-1"/>
        </w:rPr>
        <w:t>участка</w:t>
      </w:r>
      <w:r w:rsidRPr="00BD2F6E">
        <w:rPr>
          <w:spacing w:val="27"/>
        </w:rPr>
        <w:t xml:space="preserve"> </w:t>
      </w:r>
      <w:r w:rsidRPr="00BD2F6E">
        <w:rPr>
          <w:spacing w:val="-1"/>
        </w:rPr>
        <w:t>осуществляется</w:t>
      </w:r>
      <w:r w:rsidRPr="00BD2F6E">
        <w:rPr>
          <w:spacing w:val="27"/>
        </w:rPr>
        <w:t xml:space="preserve"> </w:t>
      </w:r>
      <w:r w:rsidRPr="00BD2F6E">
        <w:rPr>
          <w:spacing w:val="-1"/>
        </w:rPr>
        <w:t>владельцами</w:t>
      </w:r>
      <w:r w:rsidRPr="00BD2F6E">
        <w:rPr>
          <w:spacing w:val="27"/>
        </w:rPr>
        <w:t xml:space="preserve"> </w:t>
      </w:r>
      <w:r w:rsidRPr="00BD2F6E">
        <w:rPr>
          <w:spacing w:val="-1"/>
        </w:rPr>
        <w:t>зданий,</w:t>
      </w:r>
      <w:r w:rsidRPr="00BD2F6E">
        <w:rPr>
          <w:spacing w:val="27"/>
        </w:rPr>
        <w:t xml:space="preserve"> </w:t>
      </w:r>
      <w:r w:rsidRPr="00BD2F6E">
        <w:rPr>
          <w:spacing w:val="-1"/>
        </w:rPr>
        <w:t>сооружений</w:t>
      </w:r>
      <w:r w:rsidRPr="00BD2F6E">
        <w:rPr>
          <w:spacing w:val="27"/>
        </w:rPr>
        <w:t xml:space="preserve"> </w:t>
      </w:r>
      <w:r w:rsidRPr="00BD2F6E">
        <w:t>или</w:t>
      </w:r>
      <w:r w:rsidRPr="00BD2F6E">
        <w:rPr>
          <w:spacing w:val="27"/>
        </w:rPr>
        <w:t xml:space="preserve"> </w:t>
      </w:r>
      <w:r w:rsidRPr="00BD2F6E">
        <w:t>помещений</w:t>
      </w:r>
      <w:r w:rsidRPr="00BD2F6E">
        <w:rPr>
          <w:spacing w:val="27"/>
        </w:rPr>
        <w:t xml:space="preserve"> </w:t>
      </w:r>
      <w:r w:rsidRPr="00BD2F6E">
        <w:t>в</w:t>
      </w:r>
      <w:r w:rsidRPr="00BD2F6E">
        <w:rPr>
          <w:spacing w:val="25"/>
        </w:rPr>
        <w:t xml:space="preserve"> </w:t>
      </w:r>
      <w:r w:rsidRPr="00BD2F6E">
        <w:t>них</w:t>
      </w:r>
      <w:r w:rsidRPr="00BD2F6E">
        <w:rPr>
          <w:spacing w:val="27"/>
        </w:rPr>
        <w:t xml:space="preserve"> </w:t>
      </w:r>
      <w:r w:rsidRPr="00BD2F6E">
        <w:t>в</w:t>
      </w:r>
      <w:r w:rsidRPr="00BD2F6E">
        <w:rPr>
          <w:spacing w:val="85"/>
        </w:rPr>
        <w:t xml:space="preserve"> </w:t>
      </w:r>
      <w:r w:rsidRPr="00BD2F6E">
        <w:rPr>
          <w:spacing w:val="-1"/>
        </w:rPr>
        <w:t>соответствии</w:t>
      </w:r>
      <w:r w:rsidRPr="00BD2F6E">
        <w:t xml:space="preserve"> со </w:t>
      </w:r>
      <w:r w:rsidRPr="00BD2F6E">
        <w:rPr>
          <w:spacing w:val="-1"/>
        </w:rPr>
        <w:t>сложившимся</w:t>
      </w:r>
      <w:r w:rsidRPr="00BD2F6E">
        <w:t xml:space="preserve"> порядком </w:t>
      </w:r>
      <w:r w:rsidRPr="00BD2F6E">
        <w:rPr>
          <w:spacing w:val="-1"/>
        </w:rPr>
        <w:t>использования</w:t>
      </w:r>
      <w:r w:rsidRPr="00BD2F6E">
        <w:t xml:space="preserve"> </w:t>
      </w:r>
      <w:r w:rsidRPr="00BD2F6E">
        <w:rPr>
          <w:spacing w:val="-1"/>
        </w:rPr>
        <w:t>земельного</w:t>
      </w:r>
      <w:r w:rsidRPr="00BD2F6E">
        <w:rPr>
          <w:spacing w:val="-2"/>
        </w:rPr>
        <w:t xml:space="preserve"> </w:t>
      </w:r>
      <w:r w:rsidRPr="00BD2F6E">
        <w:t>участка.</w:t>
      </w:r>
    </w:p>
    <w:p w14:paraId="0EB349D5" w14:textId="77777777" w:rsidR="003369F9" w:rsidRPr="00BD2F6E" w:rsidRDefault="003369F9">
      <w:pPr>
        <w:pStyle w:val="af0"/>
        <w:numPr>
          <w:ilvl w:val="0"/>
          <w:numId w:val="47"/>
        </w:numPr>
        <w:tabs>
          <w:tab w:val="left" w:pos="1112"/>
        </w:tabs>
        <w:suppressAutoHyphens w:val="0"/>
        <w:spacing w:after="0" w:line="240" w:lineRule="auto"/>
        <w:ind w:left="0" w:right="-1" w:firstLine="709"/>
      </w:pPr>
      <w:r w:rsidRPr="00BD2F6E">
        <w:t>Особенности</w:t>
      </w:r>
      <w:r w:rsidRPr="00BD2F6E">
        <w:rPr>
          <w:spacing w:val="6"/>
        </w:rPr>
        <w:t xml:space="preserve"> </w:t>
      </w:r>
      <w:r w:rsidRPr="00BD2F6E">
        <w:t>приобретения</w:t>
      </w:r>
      <w:r w:rsidRPr="00BD2F6E">
        <w:rPr>
          <w:spacing w:val="7"/>
        </w:rPr>
        <w:t xml:space="preserve"> </w:t>
      </w:r>
      <w:r w:rsidRPr="00BD2F6E">
        <w:t>прав</w:t>
      </w:r>
      <w:r w:rsidRPr="00BD2F6E">
        <w:rPr>
          <w:spacing w:val="6"/>
        </w:rPr>
        <w:t xml:space="preserve"> </w:t>
      </w:r>
      <w:r w:rsidRPr="00BD2F6E">
        <w:t>на</w:t>
      </w:r>
      <w:r w:rsidRPr="00BD2F6E">
        <w:rPr>
          <w:spacing w:val="7"/>
        </w:rPr>
        <w:t xml:space="preserve"> </w:t>
      </w:r>
      <w:r w:rsidRPr="00BD2F6E">
        <w:t>земельный</w:t>
      </w:r>
      <w:r w:rsidRPr="00BD2F6E">
        <w:rPr>
          <w:spacing w:val="5"/>
        </w:rPr>
        <w:t xml:space="preserve"> </w:t>
      </w:r>
      <w:r w:rsidRPr="00BD2F6E">
        <w:t>участок,</w:t>
      </w:r>
      <w:r w:rsidRPr="00BD2F6E">
        <w:rPr>
          <w:spacing w:val="6"/>
        </w:rPr>
        <w:t xml:space="preserve"> </w:t>
      </w:r>
      <w:r w:rsidRPr="00BD2F6E">
        <w:t>на</w:t>
      </w:r>
      <w:r w:rsidRPr="00BD2F6E">
        <w:rPr>
          <w:spacing w:val="7"/>
        </w:rPr>
        <w:t xml:space="preserve"> </w:t>
      </w:r>
      <w:r w:rsidRPr="00BD2F6E">
        <w:t>котором</w:t>
      </w:r>
      <w:r w:rsidRPr="00BD2F6E">
        <w:rPr>
          <w:spacing w:val="6"/>
        </w:rPr>
        <w:t xml:space="preserve"> </w:t>
      </w:r>
      <w:r w:rsidRPr="00BD2F6E">
        <w:t>расположены</w:t>
      </w:r>
      <w:r w:rsidRPr="00BD2F6E">
        <w:rPr>
          <w:spacing w:val="21"/>
        </w:rPr>
        <w:t xml:space="preserve"> </w:t>
      </w:r>
      <w:r w:rsidRPr="00BD2F6E">
        <w:rPr>
          <w:spacing w:val="-1"/>
        </w:rPr>
        <w:t>многоквартирный</w:t>
      </w:r>
      <w:r w:rsidRPr="00BD2F6E">
        <w:rPr>
          <w:spacing w:val="38"/>
        </w:rPr>
        <w:t xml:space="preserve"> </w:t>
      </w:r>
      <w:r w:rsidRPr="00BD2F6E">
        <w:t>дом</w:t>
      </w:r>
      <w:r w:rsidRPr="00BD2F6E">
        <w:rPr>
          <w:spacing w:val="37"/>
        </w:rPr>
        <w:t xml:space="preserve"> </w:t>
      </w:r>
      <w:r w:rsidRPr="00BD2F6E">
        <w:t>и</w:t>
      </w:r>
      <w:r w:rsidRPr="00BD2F6E">
        <w:rPr>
          <w:spacing w:val="38"/>
        </w:rPr>
        <w:t xml:space="preserve"> </w:t>
      </w:r>
      <w:r w:rsidRPr="00BD2F6E">
        <w:t>иные</w:t>
      </w:r>
      <w:r w:rsidRPr="00BD2F6E">
        <w:rPr>
          <w:spacing w:val="37"/>
        </w:rPr>
        <w:t xml:space="preserve"> </w:t>
      </w:r>
      <w:r w:rsidRPr="00BD2F6E">
        <w:t>входящие</w:t>
      </w:r>
      <w:r w:rsidRPr="00BD2F6E">
        <w:rPr>
          <w:spacing w:val="38"/>
        </w:rPr>
        <w:t xml:space="preserve"> </w:t>
      </w:r>
      <w:r w:rsidRPr="00BD2F6E">
        <w:t>в</w:t>
      </w:r>
      <w:r w:rsidRPr="00BD2F6E">
        <w:rPr>
          <w:spacing w:val="37"/>
        </w:rPr>
        <w:t xml:space="preserve"> </w:t>
      </w:r>
      <w:r w:rsidRPr="00BD2F6E">
        <w:rPr>
          <w:spacing w:val="-1"/>
        </w:rPr>
        <w:t>состав</w:t>
      </w:r>
      <w:r w:rsidRPr="00BD2F6E">
        <w:rPr>
          <w:spacing w:val="37"/>
        </w:rPr>
        <w:t xml:space="preserve"> </w:t>
      </w:r>
      <w:r w:rsidRPr="00BD2F6E">
        <w:t>общего</w:t>
      </w:r>
      <w:r w:rsidRPr="00BD2F6E">
        <w:rPr>
          <w:spacing w:val="38"/>
        </w:rPr>
        <w:t xml:space="preserve"> </w:t>
      </w:r>
      <w:r w:rsidRPr="00BD2F6E">
        <w:rPr>
          <w:spacing w:val="-1"/>
        </w:rPr>
        <w:t>имущества</w:t>
      </w:r>
      <w:r w:rsidRPr="00BD2F6E">
        <w:rPr>
          <w:spacing w:val="37"/>
        </w:rPr>
        <w:t xml:space="preserve"> </w:t>
      </w:r>
      <w:r w:rsidRPr="00BD2F6E">
        <w:t>многоквартирного</w:t>
      </w:r>
      <w:r w:rsidRPr="00BD2F6E">
        <w:rPr>
          <w:spacing w:val="37"/>
        </w:rPr>
        <w:t xml:space="preserve"> </w:t>
      </w:r>
      <w:r w:rsidRPr="00BD2F6E">
        <w:t>дома</w:t>
      </w:r>
      <w:r w:rsidRPr="00BD2F6E">
        <w:rPr>
          <w:spacing w:val="51"/>
        </w:rPr>
        <w:t xml:space="preserve"> </w:t>
      </w:r>
      <w:r w:rsidRPr="00BD2F6E">
        <w:rPr>
          <w:spacing w:val="-1"/>
        </w:rPr>
        <w:t>объекты</w:t>
      </w:r>
      <w:r w:rsidRPr="00BD2F6E">
        <w:t xml:space="preserve"> недвижимого </w:t>
      </w:r>
      <w:r w:rsidRPr="00BD2F6E">
        <w:rPr>
          <w:spacing w:val="-1"/>
        </w:rPr>
        <w:t>имущества,</w:t>
      </w:r>
      <w:r w:rsidRPr="00BD2F6E">
        <w:rPr>
          <w:spacing w:val="-2"/>
        </w:rPr>
        <w:t xml:space="preserve"> </w:t>
      </w:r>
      <w:r w:rsidRPr="00BD2F6E">
        <w:rPr>
          <w:spacing w:val="-1"/>
        </w:rPr>
        <w:t>устанавливаются</w:t>
      </w:r>
      <w:r w:rsidRPr="00BD2F6E">
        <w:t xml:space="preserve"> федеральными законами.</w:t>
      </w:r>
    </w:p>
    <w:p w14:paraId="49B27CFA" w14:textId="77777777" w:rsidR="003369F9" w:rsidRPr="00BD2F6E" w:rsidRDefault="003369F9" w:rsidP="003369F9">
      <w:pPr>
        <w:pStyle w:val="af0"/>
        <w:tabs>
          <w:tab w:val="left" w:pos="1112"/>
        </w:tabs>
        <w:suppressAutoHyphens w:val="0"/>
        <w:spacing w:after="0" w:line="240" w:lineRule="auto"/>
        <w:ind w:left="0" w:right="-1"/>
      </w:pPr>
    </w:p>
    <w:p w14:paraId="7F54F078"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36" w:name="_Toc177044877"/>
      <w:r w:rsidRPr="00BD2F6E">
        <w:rPr>
          <w:rFonts w:ascii="Times New Roman" w:hAnsi="Times New Roman" w:cs="Times New Roman"/>
          <w:b/>
          <w:lang w:eastAsia="en-US"/>
        </w:rPr>
        <w:t>Статья 11. Прекращение прав на земельные участки</w:t>
      </w:r>
      <w:bookmarkEnd w:id="36"/>
    </w:p>
    <w:p w14:paraId="789A2BA5" w14:textId="77777777" w:rsidR="003369F9" w:rsidRPr="00BD2F6E" w:rsidRDefault="003369F9" w:rsidP="003369F9">
      <w:pPr>
        <w:spacing w:before="10"/>
        <w:ind w:right="-1" w:firstLine="709"/>
        <w:rPr>
          <w:rFonts w:ascii="Times New Roman" w:hAnsi="Times New Roman" w:cs="Times New Roman"/>
          <w:i/>
        </w:rPr>
      </w:pPr>
    </w:p>
    <w:p w14:paraId="4D89431D" w14:textId="77777777" w:rsidR="003369F9" w:rsidRPr="00BD2F6E" w:rsidRDefault="003369F9" w:rsidP="003369F9">
      <w:pPr>
        <w:pStyle w:val="af0"/>
        <w:spacing w:after="0" w:line="240" w:lineRule="auto"/>
        <w:ind w:left="0" w:right="-1"/>
      </w:pPr>
      <w:bookmarkStart w:id="37" w:name="_Hlk125538319"/>
      <w:r w:rsidRPr="00BD2F6E">
        <w:rPr>
          <w:spacing w:val="-1"/>
        </w:rPr>
        <w:t>Право</w:t>
      </w:r>
      <w:r w:rsidRPr="00BD2F6E">
        <w:t xml:space="preserve"> собственности</w:t>
      </w:r>
      <w:r w:rsidRPr="00BD2F6E">
        <w:rPr>
          <w:spacing w:val="1"/>
        </w:rPr>
        <w:t xml:space="preserve"> </w:t>
      </w:r>
      <w:r w:rsidRPr="00BD2F6E">
        <w:t>на</w:t>
      </w:r>
      <w:r w:rsidRPr="00BD2F6E">
        <w:rPr>
          <w:spacing w:val="1"/>
        </w:rPr>
        <w:t xml:space="preserve"> </w:t>
      </w:r>
      <w:r w:rsidRPr="00BD2F6E">
        <w:rPr>
          <w:spacing w:val="-1"/>
        </w:rPr>
        <w:t>земельный</w:t>
      </w:r>
      <w:r w:rsidRPr="00BD2F6E">
        <w:t xml:space="preserve"> участок прекращается</w:t>
      </w:r>
      <w:r w:rsidRPr="00BD2F6E">
        <w:rPr>
          <w:spacing w:val="1"/>
        </w:rPr>
        <w:t xml:space="preserve"> </w:t>
      </w:r>
      <w:r w:rsidRPr="00BD2F6E">
        <w:t>при отчуждении</w:t>
      </w:r>
      <w:r w:rsidRPr="00BD2F6E">
        <w:rPr>
          <w:spacing w:val="1"/>
        </w:rPr>
        <w:t xml:space="preserve"> </w:t>
      </w:r>
      <w:r w:rsidRPr="00BD2F6E">
        <w:t>собственником</w:t>
      </w:r>
      <w:r w:rsidRPr="00BD2F6E">
        <w:rPr>
          <w:spacing w:val="24"/>
        </w:rPr>
        <w:t xml:space="preserve"> </w:t>
      </w:r>
      <w:r w:rsidRPr="00BD2F6E">
        <w:t>своего</w:t>
      </w:r>
      <w:r w:rsidRPr="00BD2F6E">
        <w:rPr>
          <w:spacing w:val="11"/>
        </w:rPr>
        <w:t xml:space="preserve"> </w:t>
      </w:r>
      <w:r w:rsidRPr="00BD2F6E">
        <w:t>земельного</w:t>
      </w:r>
      <w:r w:rsidRPr="00BD2F6E">
        <w:rPr>
          <w:spacing w:val="10"/>
        </w:rPr>
        <w:t xml:space="preserve"> </w:t>
      </w:r>
      <w:r w:rsidRPr="00BD2F6E">
        <w:rPr>
          <w:spacing w:val="-1"/>
        </w:rPr>
        <w:t>участка</w:t>
      </w:r>
      <w:r w:rsidRPr="00BD2F6E">
        <w:rPr>
          <w:spacing w:val="11"/>
        </w:rPr>
        <w:t xml:space="preserve"> </w:t>
      </w:r>
      <w:r w:rsidRPr="00BD2F6E">
        <w:rPr>
          <w:spacing w:val="-1"/>
        </w:rPr>
        <w:t>другим</w:t>
      </w:r>
      <w:r w:rsidRPr="00BD2F6E">
        <w:rPr>
          <w:spacing w:val="12"/>
        </w:rPr>
        <w:t xml:space="preserve"> </w:t>
      </w:r>
      <w:r w:rsidRPr="00BD2F6E">
        <w:rPr>
          <w:spacing w:val="-1"/>
        </w:rPr>
        <w:t>лицам,</w:t>
      </w:r>
      <w:r w:rsidRPr="00BD2F6E">
        <w:rPr>
          <w:spacing w:val="11"/>
        </w:rPr>
        <w:t xml:space="preserve"> </w:t>
      </w:r>
      <w:r w:rsidRPr="00BD2F6E">
        <w:rPr>
          <w:spacing w:val="-1"/>
        </w:rPr>
        <w:t>отказе</w:t>
      </w:r>
      <w:r w:rsidRPr="00BD2F6E">
        <w:rPr>
          <w:spacing w:val="12"/>
        </w:rPr>
        <w:t xml:space="preserve"> </w:t>
      </w:r>
      <w:r w:rsidRPr="00BD2F6E">
        <w:rPr>
          <w:spacing w:val="-1"/>
        </w:rPr>
        <w:t>собственника</w:t>
      </w:r>
      <w:r w:rsidRPr="00BD2F6E">
        <w:rPr>
          <w:spacing w:val="11"/>
        </w:rPr>
        <w:t xml:space="preserve"> </w:t>
      </w:r>
      <w:r w:rsidRPr="00BD2F6E">
        <w:t>от</w:t>
      </w:r>
      <w:r w:rsidRPr="00BD2F6E">
        <w:rPr>
          <w:spacing w:val="11"/>
        </w:rPr>
        <w:t xml:space="preserve"> </w:t>
      </w:r>
      <w:r w:rsidRPr="00BD2F6E">
        <w:t>права</w:t>
      </w:r>
      <w:r w:rsidRPr="00BD2F6E">
        <w:rPr>
          <w:spacing w:val="10"/>
        </w:rPr>
        <w:t xml:space="preserve"> </w:t>
      </w:r>
      <w:r w:rsidRPr="00BD2F6E">
        <w:t>собственности</w:t>
      </w:r>
      <w:r w:rsidRPr="00BD2F6E">
        <w:rPr>
          <w:spacing w:val="11"/>
        </w:rPr>
        <w:t xml:space="preserve"> </w:t>
      </w:r>
      <w:r w:rsidRPr="00BD2F6E">
        <w:t>на</w:t>
      </w:r>
      <w:r w:rsidRPr="00BD2F6E">
        <w:rPr>
          <w:spacing w:val="61"/>
        </w:rPr>
        <w:t xml:space="preserve"> </w:t>
      </w:r>
      <w:r w:rsidRPr="00BD2F6E">
        <w:t>земельный</w:t>
      </w:r>
      <w:r w:rsidRPr="00BD2F6E">
        <w:rPr>
          <w:spacing w:val="50"/>
        </w:rPr>
        <w:t xml:space="preserve"> </w:t>
      </w:r>
      <w:r w:rsidRPr="00BD2F6E">
        <w:rPr>
          <w:spacing w:val="-1"/>
        </w:rPr>
        <w:t>участок,</w:t>
      </w:r>
      <w:r w:rsidRPr="00BD2F6E">
        <w:rPr>
          <w:spacing w:val="51"/>
        </w:rPr>
        <w:t xml:space="preserve"> </w:t>
      </w:r>
      <w:r w:rsidRPr="00BD2F6E">
        <w:t>по</w:t>
      </w:r>
      <w:r w:rsidRPr="00BD2F6E">
        <w:rPr>
          <w:spacing w:val="52"/>
        </w:rPr>
        <w:t xml:space="preserve"> </w:t>
      </w:r>
      <w:r w:rsidRPr="00BD2F6E">
        <w:t>иным</w:t>
      </w:r>
      <w:r w:rsidRPr="00BD2F6E">
        <w:rPr>
          <w:spacing w:val="52"/>
        </w:rPr>
        <w:t xml:space="preserve"> </w:t>
      </w:r>
      <w:r w:rsidRPr="00BD2F6E">
        <w:t>основаниям,</w:t>
      </w:r>
      <w:r w:rsidRPr="00BD2F6E">
        <w:rPr>
          <w:spacing w:val="53"/>
        </w:rPr>
        <w:t xml:space="preserve"> </w:t>
      </w:r>
      <w:r w:rsidRPr="00BD2F6E">
        <w:rPr>
          <w:spacing w:val="-1"/>
        </w:rPr>
        <w:t>предусмотренным</w:t>
      </w:r>
      <w:r w:rsidRPr="00BD2F6E">
        <w:rPr>
          <w:spacing w:val="56"/>
        </w:rPr>
        <w:t xml:space="preserve"> </w:t>
      </w:r>
      <w:hyperlink r:id="rId32">
        <w:r w:rsidRPr="00BD2F6E">
          <w:rPr>
            <w:spacing w:val="-1"/>
          </w:rPr>
          <w:t>гражданским</w:t>
        </w:r>
      </w:hyperlink>
      <w:r w:rsidRPr="00BD2F6E">
        <w:rPr>
          <w:spacing w:val="53"/>
        </w:rPr>
        <w:t xml:space="preserve"> </w:t>
      </w:r>
      <w:r w:rsidRPr="00BD2F6E">
        <w:t>и</w:t>
      </w:r>
      <w:r w:rsidRPr="00BD2F6E">
        <w:rPr>
          <w:spacing w:val="52"/>
        </w:rPr>
        <w:t xml:space="preserve"> </w:t>
      </w:r>
      <w:r w:rsidRPr="00BD2F6E">
        <w:rPr>
          <w:spacing w:val="-1"/>
        </w:rPr>
        <w:t>земельным</w:t>
      </w:r>
      <w:r w:rsidRPr="00BD2F6E">
        <w:rPr>
          <w:spacing w:val="69"/>
        </w:rPr>
        <w:t xml:space="preserve"> </w:t>
      </w:r>
      <w:r w:rsidRPr="00BD2F6E">
        <w:t>законодательством.</w:t>
      </w:r>
    </w:p>
    <w:bookmarkEnd w:id="37"/>
    <w:p w14:paraId="25E09836" w14:textId="77777777" w:rsidR="003369F9" w:rsidRPr="00BD2F6E" w:rsidRDefault="003369F9" w:rsidP="003369F9">
      <w:pPr>
        <w:ind w:right="-1" w:firstLine="709"/>
        <w:rPr>
          <w:rFonts w:ascii="Times New Roman" w:hAnsi="Times New Roman" w:cs="Times New Roman"/>
        </w:rPr>
      </w:pPr>
    </w:p>
    <w:p w14:paraId="343C1FF1"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38" w:name="_Toc177044878"/>
      <w:r w:rsidRPr="00BD2F6E">
        <w:rPr>
          <w:rFonts w:ascii="Times New Roman" w:hAnsi="Times New Roman" w:cs="Times New Roman"/>
          <w:b/>
          <w:lang w:eastAsia="en-US"/>
        </w:rPr>
        <w:lastRenderedPageBreak/>
        <w:t>Статья 11.1 Основания прекращения права постоянного (бессрочного) пользования земельным участком, права пожизненного наследуемого владения земельным участком</w:t>
      </w:r>
      <w:bookmarkEnd w:id="38"/>
    </w:p>
    <w:p w14:paraId="01A22F9B" w14:textId="77777777" w:rsidR="003369F9" w:rsidRPr="00BD2F6E" w:rsidRDefault="003369F9" w:rsidP="003369F9">
      <w:pPr>
        <w:ind w:right="-1" w:firstLine="709"/>
        <w:rPr>
          <w:rFonts w:ascii="Times New Roman" w:hAnsi="Times New Roman" w:cs="Times New Roman"/>
          <w:i/>
        </w:rPr>
      </w:pPr>
    </w:p>
    <w:p w14:paraId="4608F29F" w14:textId="77777777" w:rsidR="003369F9" w:rsidRPr="00BD2F6E" w:rsidRDefault="003369F9">
      <w:pPr>
        <w:pStyle w:val="af0"/>
        <w:numPr>
          <w:ilvl w:val="0"/>
          <w:numId w:val="46"/>
        </w:numPr>
        <w:tabs>
          <w:tab w:val="left" w:pos="1125"/>
        </w:tabs>
        <w:suppressAutoHyphens w:val="0"/>
        <w:spacing w:after="0" w:line="240" w:lineRule="auto"/>
        <w:ind w:left="0" w:right="-1" w:firstLine="709"/>
      </w:pPr>
      <w:bookmarkStart w:id="39" w:name="_Hlk125538331"/>
      <w:r w:rsidRPr="00BD2F6E">
        <w:rPr>
          <w:spacing w:val="-1"/>
        </w:rPr>
        <w:t>Право</w:t>
      </w:r>
      <w:r w:rsidRPr="00BD2F6E">
        <w:rPr>
          <w:spacing w:val="20"/>
        </w:rPr>
        <w:t xml:space="preserve"> </w:t>
      </w:r>
      <w:r w:rsidRPr="00BD2F6E">
        <w:t>постоянного</w:t>
      </w:r>
      <w:r w:rsidRPr="00BD2F6E">
        <w:rPr>
          <w:spacing w:val="19"/>
        </w:rPr>
        <w:t xml:space="preserve"> </w:t>
      </w:r>
      <w:r w:rsidRPr="00BD2F6E">
        <w:rPr>
          <w:spacing w:val="-1"/>
        </w:rPr>
        <w:t>(бессрочного)</w:t>
      </w:r>
      <w:r w:rsidRPr="00BD2F6E">
        <w:rPr>
          <w:spacing w:val="19"/>
        </w:rPr>
        <w:t xml:space="preserve"> </w:t>
      </w:r>
      <w:r w:rsidRPr="00BD2F6E">
        <w:t>пользования</w:t>
      </w:r>
      <w:r w:rsidRPr="00BD2F6E">
        <w:rPr>
          <w:spacing w:val="19"/>
        </w:rPr>
        <w:t xml:space="preserve"> </w:t>
      </w:r>
      <w:r w:rsidRPr="00BD2F6E">
        <w:rPr>
          <w:spacing w:val="-1"/>
        </w:rPr>
        <w:t>земельным</w:t>
      </w:r>
      <w:r w:rsidRPr="00BD2F6E">
        <w:rPr>
          <w:spacing w:val="18"/>
        </w:rPr>
        <w:t xml:space="preserve"> </w:t>
      </w:r>
      <w:r w:rsidRPr="00BD2F6E">
        <w:rPr>
          <w:spacing w:val="-1"/>
        </w:rPr>
        <w:t>участком,</w:t>
      </w:r>
      <w:r w:rsidRPr="00BD2F6E">
        <w:rPr>
          <w:spacing w:val="20"/>
        </w:rPr>
        <w:t xml:space="preserve"> </w:t>
      </w:r>
      <w:r w:rsidRPr="00BD2F6E">
        <w:t>право</w:t>
      </w:r>
      <w:r w:rsidRPr="00BD2F6E">
        <w:rPr>
          <w:spacing w:val="59"/>
        </w:rPr>
        <w:t xml:space="preserve"> </w:t>
      </w:r>
      <w:r w:rsidRPr="00BD2F6E">
        <w:t>пожизненного</w:t>
      </w:r>
      <w:r w:rsidRPr="00BD2F6E">
        <w:rPr>
          <w:spacing w:val="36"/>
        </w:rPr>
        <w:t xml:space="preserve"> </w:t>
      </w:r>
      <w:r w:rsidRPr="00BD2F6E">
        <w:rPr>
          <w:spacing w:val="-1"/>
        </w:rPr>
        <w:t>наследуемого</w:t>
      </w:r>
      <w:r w:rsidRPr="00BD2F6E">
        <w:rPr>
          <w:spacing w:val="37"/>
        </w:rPr>
        <w:t xml:space="preserve"> </w:t>
      </w:r>
      <w:r w:rsidRPr="00BD2F6E">
        <w:rPr>
          <w:spacing w:val="-1"/>
        </w:rPr>
        <w:t>владения</w:t>
      </w:r>
      <w:r w:rsidRPr="00BD2F6E">
        <w:rPr>
          <w:spacing w:val="36"/>
        </w:rPr>
        <w:t xml:space="preserve"> </w:t>
      </w:r>
      <w:r w:rsidRPr="00BD2F6E">
        <w:rPr>
          <w:spacing w:val="-1"/>
        </w:rPr>
        <w:t>земельным</w:t>
      </w:r>
      <w:r w:rsidRPr="00BD2F6E">
        <w:rPr>
          <w:spacing w:val="34"/>
        </w:rPr>
        <w:t xml:space="preserve"> </w:t>
      </w:r>
      <w:r w:rsidRPr="00BD2F6E">
        <w:rPr>
          <w:spacing w:val="-1"/>
        </w:rPr>
        <w:t>участком</w:t>
      </w:r>
      <w:r w:rsidRPr="00BD2F6E">
        <w:rPr>
          <w:spacing w:val="36"/>
        </w:rPr>
        <w:t xml:space="preserve"> </w:t>
      </w:r>
      <w:r w:rsidRPr="00BD2F6E">
        <w:rPr>
          <w:spacing w:val="-1"/>
        </w:rPr>
        <w:t>прекращаются</w:t>
      </w:r>
      <w:r w:rsidRPr="00BD2F6E">
        <w:rPr>
          <w:spacing w:val="37"/>
        </w:rPr>
        <w:t xml:space="preserve"> </w:t>
      </w:r>
      <w:r w:rsidRPr="00BD2F6E">
        <w:t>при</w:t>
      </w:r>
      <w:r w:rsidRPr="00BD2F6E">
        <w:rPr>
          <w:spacing w:val="36"/>
        </w:rPr>
        <w:t xml:space="preserve"> </w:t>
      </w:r>
      <w:r w:rsidRPr="00BD2F6E">
        <w:rPr>
          <w:spacing w:val="-1"/>
        </w:rPr>
        <w:t>отказе</w:t>
      </w:r>
      <w:r w:rsidRPr="00BD2F6E">
        <w:rPr>
          <w:spacing w:val="93"/>
        </w:rPr>
        <w:t xml:space="preserve"> </w:t>
      </w:r>
      <w:r w:rsidRPr="00BD2F6E">
        <w:rPr>
          <w:spacing w:val="-1"/>
        </w:rPr>
        <w:t>землепользователя,</w:t>
      </w:r>
      <w:r w:rsidRPr="00BD2F6E">
        <w:rPr>
          <w:spacing w:val="4"/>
        </w:rPr>
        <w:t xml:space="preserve"> </w:t>
      </w:r>
      <w:r w:rsidRPr="00BD2F6E">
        <w:t>землевладельца</w:t>
      </w:r>
      <w:r w:rsidRPr="00BD2F6E">
        <w:rPr>
          <w:spacing w:val="4"/>
        </w:rPr>
        <w:t xml:space="preserve"> </w:t>
      </w:r>
      <w:r w:rsidRPr="00BD2F6E">
        <w:t>от</w:t>
      </w:r>
      <w:r w:rsidRPr="00BD2F6E">
        <w:rPr>
          <w:spacing w:val="4"/>
        </w:rPr>
        <w:t xml:space="preserve"> </w:t>
      </w:r>
      <w:r w:rsidRPr="00BD2F6E">
        <w:rPr>
          <w:spacing w:val="-1"/>
        </w:rPr>
        <w:t>принадлежащего</w:t>
      </w:r>
      <w:r w:rsidRPr="00BD2F6E">
        <w:rPr>
          <w:spacing w:val="4"/>
        </w:rPr>
        <w:t xml:space="preserve"> </w:t>
      </w:r>
      <w:r w:rsidRPr="00BD2F6E">
        <w:t>им</w:t>
      </w:r>
      <w:r w:rsidRPr="00BD2F6E">
        <w:rPr>
          <w:spacing w:val="5"/>
        </w:rPr>
        <w:t xml:space="preserve"> </w:t>
      </w:r>
      <w:r w:rsidRPr="00BD2F6E">
        <w:t>права</w:t>
      </w:r>
      <w:r w:rsidRPr="00BD2F6E">
        <w:rPr>
          <w:spacing w:val="3"/>
        </w:rPr>
        <w:t xml:space="preserve"> </w:t>
      </w:r>
      <w:r w:rsidRPr="00BD2F6E">
        <w:t>на</w:t>
      </w:r>
      <w:r w:rsidRPr="00BD2F6E">
        <w:rPr>
          <w:spacing w:val="4"/>
        </w:rPr>
        <w:t xml:space="preserve"> </w:t>
      </w:r>
      <w:r w:rsidRPr="00BD2F6E">
        <w:rPr>
          <w:spacing w:val="-1"/>
        </w:rPr>
        <w:t>земельный</w:t>
      </w:r>
      <w:r w:rsidRPr="00BD2F6E">
        <w:rPr>
          <w:spacing w:val="3"/>
        </w:rPr>
        <w:t xml:space="preserve"> </w:t>
      </w:r>
      <w:r w:rsidRPr="00BD2F6E">
        <w:t>участок</w:t>
      </w:r>
      <w:r w:rsidRPr="00BD2F6E">
        <w:rPr>
          <w:spacing w:val="4"/>
        </w:rPr>
        <w:t xml:space="preserve"> </w:t>
      </w:r>
      <w:r w:rsidRPr="00BD2F6E">
        <w:t>на</w:t>
      </w:r>
      <w:r w:rsidRPr="00BD2F6E">
        <w:rPr>
          <w:spacing w:val="78"/>
        </w:rPr>
        <w:t xml:space="preserve"> </w:t>
      </w:r>
      <w:r w:rsidRPr="00BD2F6E">
        <w:t>условиях</w:t>
      </w:r>
      <w:r w:rsidRPr="00BD2F6E">
        <w:rPr>
          <w:spacing w:val="28"/>
        </w:rPr>
        <w:t xml:space="preserve"> </w:t>
      </w:r>
      <w:r w:rsidRPr="00BD2F6E">
        <w:t>и</w:t>
      </w:r>
      <w:r w:rsidRPr="00BD2F6E">
        <w:rPr>
          <w:spacing w:val="27"/>
        </w:rPr>
        <w:t xml:space="preserve"> </w:t>
      </w:r>
      <w:r w:rsidRPr="00BD2F6E">
        <w:t>в</w:t>
      </w:r>
      <w:r w:rsidRPr="00BD2F6E">
        <w:rPr>
          <w:spacing w:val="28"/>
        </w:rPr>
        <w:t xml:space="preserve"> </w:t>
      </w:r>
      <w:r w:rsidRPr="00BD2F6E">
        <w:t>порядке,</w:t>
      </w:r>
      <w:r w:rsidRPr="00BD2F6E">
        <w:rPr>
          <w:spacing w:val="29"/>
        </w:rPr>
        <w:t xml:space="preserve"> </w:t>
      </w:r>
      <w:r w:rsidRPr="00BD2F6E">
        <w:rPr>
          <w:spacing w:val="-1"/>
        </w:rPr>
        <w:t>которые</w:t>
      </w:r>
      <w:r w:rsidRPr="00BD2F6E">
        <w:rPr>
          <w:spacing w:val="28"/>
        </w:rPr>
        <w:t xml:space="preserve"> </w:t>
      </w:r>
      <w:r w:rsidRPr="00BD2F6E">
        <w:rPr>
          <w:spacing w:val="-1"/>
        </w:rPr>
        <w:t>предусмотрены</w:t>
      </w:r>
      <w:r w:rsidRPr="00BD2F6E">
        <w:rPr>
          <w:spacing w:val="31"/>
        </w:rPr>
        <w:t xml:space="preserve"> </w:t>
      </w:r>
      <w:r w:rsidRPr="00BD2F6E">
        <w:rPr>
          <w:spacing w:val="-1"/>
        </w:rPr>
        <w:t>статьей</w:t>
      </w:r>
      <w:r w:rsidRPr="00BD2F6E">
        <w:rPr>
          <w:spacing w:val="29"/>
        </w:rPr>
        <w:t xml:space="preserve"> </w:t>
      </w:r>
      <w:r w:rsidRPr="00BD2F6E">
        <w:t>53</w:t>
      </w:r>
      <w:r w:rsidRPr="00BD2F6E">
        <w:rPr>
          <w:spacing w:val="29"/>
        </w:rPr>
        <w:t xml:space="preserve"> </w:t>
      </w:r>
      <w:r w:rsidRPr="00BD2F6E">
        <w:t>Земельного</w:t>
      </w:r>
      <w:r w:rsidRPr="00BD2F6E">
        <w:rPr>
          <w:spacing w:val="28"/>
        </w:rPr>
        <w:t xml:space="preserve"> </w:t>
      </w:r>
      <w:r w:rsidRPr="00BD2F6E">
        <w:t>кодекса</w:t>
      </w:r>
      <w:r w:rsidRPr="00BD2F6E">
        <w:rPr>
          <w:spacing w:val="29"/>
        </w:rPr>
        <w:t xml:space="preserve"> </w:t>
      </w:r>
      <w:r w:rsidRPr="00BD2F6E">
        <w:t>РФ</w:t>
      </w:r>
      <w:r w:rsidRPr="00BD2F6E">
        <w:rPr>
          <w:spacing w:val="28"/>
        </w:rPr>
        <w:t xml:space="preserve"> </w:t>
      </w:r>
      <w:r w:rsidRPr="00BD2F6E">
        <w:t>и</w:t>
      </w:r>
      <w:r w:rsidRPr="00BD2F6E">
        <w:rPr>
          <w:spacing w:val="28"/>
        </w:rPr>
        <w:t xml:space="preserve"> </w:t>
      </w:r>
      <w:r w:rsidRPr="00BD2F6E">
        <w:t>по</w:t>
      </w:r>
      <w:r w:rsidRPr="00BD2F6E">
        <w:rPr>
          <w:spacing w:val="29"/>
        </w:rPr>
        <w:t xml:space="preserve"> </w:t>
      </w:r>
      <w:r w:rsidRPr="00BD2F6E">
        <w:t>иным</w:t>
      </w:r>
      <w:r w:rsidRPr="00BD2F6E">
        <w:rPr>
          <w:spacing w:val="45"/>
        </w:rPr>
        <w:t xml:space="preserve"> </w:t>
      </w:r>
      <w:r w:rsidRPr="00BD2F6E">
        <w:t>основаниям,</w:t>
      </w:r>
      <w:r w:rsidRPr="00BD2F6E">
        <w:rPr>
          <w:spacing w:val="-1"/>
        </w:rPr>
        <w:t xml:space="preserve"> </w:t>
      </w:r>
      <w:r w:rsidRPr="00BD2F6E">
        <w:t>установле</w:t>
      </w:r>
      <w:hyperlink r:id="rId33">
        <w:r w:rsidRPr="00BD2F6E">
          <w:t>нным гражданским</w:t>
        </w:r>
      </w:hyperlink>
      <w:r w:rsidRPr="00BD2F6E">
        <w:t xml:space="preserve"> и </w:t>
      </w:r>
      <w:r w:rsidRPr="00BD2F6E">
        <w:rPr>
          <w:spacing w:val="-1"/>
        </w:rPr>
        <w:t>земельным</w:t>
      </w:r>
      <w:r w:rsidRPr="00BD2F6E">
        <w:t xml:space="preserve"> </w:t>
      </w:r>
      <w:r w:rsidRPr="00BD2F6E">
        <w:rPr>
          <w:spacing w:val="-1"/>
        </w:rPr>
        <w:t>законодательством.</w:t>
      </w:r>
    </w:p>
    <w:p w14:paraId="6050A922" w14:textId="77777777" w:rsidR="003369F9" w:rsidRPr="00BD2F6E" w:rsidRDefault="003369F9">
      <w:pPr>
        <w:pStyle w:val="af0"/>
        <w:numPr>
          <w:ilvl w:val="0"/>
          <w:numId w:val="46"/>
        </w:numPr>
        <w:tabs>
          <w:tab w:val="left" w:pos="1125"/>
        </w:tabs>
        <w:suppressAutoHyphens w:val="0"/>
        <w:spacing w:after="0" w:line="240" w:lineRule="auto"/>
        <w:ind w:left="0" w:right="-1" w:firstLine="709"/>
      </w:pPr>
      <w:r w:rsidRPr="00BD2F6E">
        <w:rPr>
          <w:spacing w:val="-1"/>
        </w:rPr>
        <w:t>Право</w:t>
      </w:r>
      <w:r w:rsidRPr="00BD2F6E">
        <w:rPr>
          <w:spacing w:val="20"/>
        </w:rPr>
        <w:t xml:space="preserve"> </w:t>
      </w:r>
      <w:r w:rsidRPr="00BD2F6E">
        <w:t>постоянного</w:t>
      </w:r>
      <w:r w:rsidRPr="00BD2F6E">
        <w:rPr>
          <w:spacing w:val="19"/>
        </w:rPr>
        <w:t xml:space="preserve"> </w:t>
      </w:r>
      <w:r w:rsidRPr="00BD2F6E">
        <w:rPr>
          <w:spacing w:val="-1"/>
        </w:rPr>
        <w:t>(бессрочного)</w:t>
      </w:r>
      <w:r w:rsidRPr="00BD2F6E">
        <w:rPr>
          <w:spacing w:val="19"/>
        </w:rPr>
        <w:t xml:space="preserve"> </w:t>
      </w:r>
      <w:r w:rsidRPr="00BD2F6E">
        <w:t>пользования</w:t>
      </w:r>
      <w:r w:rsidRPr="00BD2F6E">
        <w:rPr>
          <w:spacing w:val="19"/>
        </w:rPr>
        <w:t xml:space="preserve"> </w:t>
      </w:r>
      <w:r w:rsidRPr="00BD2F6E">
        <w:rPr>
          <w:spacing w:val="-1"/>
        </w:rPr>
        <w:t>земельным</w:t>
      </w:r>
      <w:r w:rsidRPr="00BD2F6E">
        <w:rPr>
          <w:spacing w:val="18"/>
        </w:rPr>
        <w:t xml:space="preserve"> </w:t>
      </w:r>
      <w:r w:rsidRPr="00BD2F6E">
        <w:rPr>
          <w:spacing w:val="-1"/>
        </w:rPr>
        <w:t>участком,</w:t>
      </w:r>
      <w:r w:rsidRPr="00BD2F6E">
        <w:rPr>
          <w:spacing w:val="20"/>
        </w:rPr>
        <w:t xml:space="preserve"> </w:t>
      </w:r>
      <w:r w:rsidRPr="00BD2F6E">
        <w:t>право</w:t>
      </w:r>
      <w:r w:rsidRPr="00BD2F6E">
        <w:rPr>
          <w:spacing w:val="59"/>
        </w:rPr>
        <w:t xml:space="preserve"> </w:t>
      </w:r>
      <w:r w:rsidRPr="00BD2F6E">
        <w:t xml:space="preserve">пожизненного </w:t>
      </w:r>
      <w:r w:rsidRPr="00BD2F6E">
        <w:rPr>
          <w:spacing w:val="-1"/>
        </w:rPr>
        <w:t>наследуемого</w:t>
      </w:r>
      <w:r w:rsidRPr="00BD2F6E">
        <w:t xml:space="preserve"> </w:t>
      </w:r>
      <w:r w:rsidRPr="00BD2F6E">
        <w:rPr>
          <w:spacing w:val="-1"/>
        </w:rPr>
        <w:t>владения</w:t>
      </w:r>
      <w:r w:rsidRPr="00BD2F6E">
        <w:t xml:space="preserve"> </w:t>
      </w:r>
      <w:r w:rsidRPr="00BD2F6E">
        <w:rPr>
          <w:spacing w:val="-1"/>
        </w:rPr>
        <w:t>земельным</w:t>
      </w:r>
      <w:r w:rsidRPr="00BD2F6E">
        <w:rPr>
          <w:spacing w:val="-2"/>
        </w:rPr>
        <w:t xml:space="preserve"> </w:t>
      </w:r>
      <w:r w:rsidRPr="00BD2F6E">
        <w:t xml:space="preserve">участком </w:t>
      </w:r>
      <w:r w:rsidRPr="00BD2F6E">
        <w:rPr>
          <w:spacing w:val="-1"/>
        </w:rPr>
        <w:t>прекращаются</w:t>
      </w:r>
      <w:r w:rsidRPr="00BD2F6E">
        <w:t xml:space="preserve"> принудительно:</w:t>
      </w:r>
    </w:p>
    <w:p w14:paraId="11756DD2" w14:textId="77777777" w:rsidR="003369F9" w:rsidRPr="00BD2F6E" w:rsidRDefault="003369F9">
      <w:pPr>
        <w:pStyle w:val="af0"/>
        <w:numPr>
          <w:ilvl w:val="0"/>
          <w:numId w:val="45"/>
        </w:numPr>
        <w:tabs>
          <w:tab w:val="left" w:pos="1004"/>
        </w:tabs>
        <w:suppressAutoHyphens w:val="0"/>
        <w:spacing w:after="0" w:line="240" w:lineRule="auto"/>
        <w:ind w:left="0" w:right="-1" w:firstLine="709"/>
      </w:pPr>
      <w:r w:rsidRPr="00BD2F6E">
        <w:t>при</w:t>
      </w:r>
      <w:r w:rsidRPr="00BD2F6E">
        <w:rPr>
          <w:spacing w:val="58"/>
        </w:rPr>
        <w:t xml:space="preserve"> </w:t>
      </w:r>
      <w:r w:rsidRPr="00BD2F6E">
        <w:t>использовании</w:t>
      </w:r>
      <w:r w:rsidRPr="00BD2F6E">
        <w:rPr>
          <w:spacing w:val="58"/>
        </w:rPr>
        <w:t xml:space="preserve"> </w:t>
      </w:r>
      <w:r w:rsidRPr="00BD2F6E">
        <w:rPr>
          <w:spacing w:val="-1"/>
        </w:rPr>
        <w:t>земельного</w:t>
      </w:r>
      <w:r w:rsidRPr="00BD2F6E">
        <w:rPr>
          <w:spacing w:val="58"/>
        </w:rPr>
        <w:t xml:space="preserve"> </w:t>
      </w:r>
      <w:r w:rsidRPr="00BD2F6E">
        <w:t>участка</w:t>
      </w:r>
      <w:r w:rsidRPr="00BD2F6E">
        <w:rPr>
          <w:spacing w:val="58"/>
        </w:rPr>
        <w:t xml:space="preserve"> </w:t>
      </w:r>
      <w:r w:rsidRPr="00BD2F6E">
        <w:t>с</w:t>
      </w:r>
      <w:r w:rsidRPr="00BD2F6E">
        <w:rPr>
          <w:spacing w:val="58"/>
        </w:rPr>
        <w:t xml:space="preserve"> </w:t>
      </w:r>
      <w:r w:rsidRPr="00BD2F6E">
        <w:t>нарушением</w:t>
      </w:r>
      <w:r w:rsidRPr="00BD2F6E">
        <w:rPr>
          <w:spacing w:val="59"/>
        </w:rPr>
        <w:t xml:space="preserve"> </w:t>
      </w:r>
      <w:r w:rsidRPr="00BD2F6E">
        <w:t>требований</w:t>
      </w:r>
      <w:r w:rsidRPr="00BD2F6E">
        <w:rPr>
          <w:spacing w:val="58"/>
        </w:rPr>
        <w:t xml:space="preserve"> </w:t>
      </w:r>
      <w:r w:rsidRPr="00BD2F6E">
        <w:t>законодательства</w:t>
      </w:r>
      <w:r w:rsidRPr="00BD2F6E">
        <w:rPr>
          <w:spacing w:val="29"/>
        </w:rPr>
        <w:t xml:space="preserve"> </w:t>
      </w:r>
      <w:r w:rsidRPr="00BD2F6E">
        <w:t xml:space="preserve">Российской </w:t>
      </w:r>
      <w:r w:rsidRPr="00BD2F6E">
        <w:rPr>
          <w:spacing w:val="-1"/>
        </w:rPr>
        <w:t>Федерации,</w:t>
      </w:r>
      <w:r w:rsidRPr="00BD2F6E">
        <w:t xml:space="preserve"> а именно</w:t>
      </w:r>
      <w:r w:rsidRPr="00BD2F6E">
        <w:rPr>
          <w:spacing w:val="-1"/>
        </w:rPr>
        <w:t xml:space="preserve"> </w:t>
      </w:r>
      <w:r w:rsidRPr="00BD2F6E">
        <w:t>при:</w:t>
      </w:r>
    </w:p>
    <w:p w14:paraId="6102DD6A" w14:textId="77777777" w:rsidR="003369F9" w:rsidRPr="00BD2F6E" w:rsidRDefault="003369F9" w:rsidP="003369F9">
      <w:pPr>
        <w:pStyle w:val="af0"/>
        <w:spacing w:after="0" w:line="240" w:lineRule="auto"/>
        <w:ind w:left="0" w:right="-1"/>
      </w:pPr>
      <w:bookmarkStart w:id="40" w:name="_bookmark3"/>
      <w:bookmarkEnd w:id="40"/>
      <w:r w:rsidRPr="00BD2F6E">
        <w:t>- использовании</w:t>
      </w:r>
      <w:r w:rsidRPr="00BD2F6E">
        <w:rPr>
          <w:spacing w:val="-8"/>
        </w:rPr>
        <w:t xml:space="preserve"> </w:t>
      </w:r>
      <w:r w:rsidRPr="00BD2F6E">
        <w:t>земельного</w:t>
      </w:r>
      <w:r w:rsidRPr="00BD2F6E">
        <w:rPr>
          <w:spacing w:val="-9"/>
        </w:rPr>
        <w:t xml:space="preserve"> </w:t>
      </w:r>
      <w:r w:rsidRPr="00BD2F6E">
        <w:t>участка</w:t>
      </w:r>
      <w:r w:rsidRPr="00BD2F6E">
        <w:rPr>
          <w:spacing w:val="-7"/>
        </w:rPr>
        <w:t xml:space="preserve"> </w:t>
      </w:r>
      <w:r w:rsidRPr="00BD2F6E">
        <w:t>не</w:t>
      </w:r>
      <w:r w:rsidRPr="00BD2F6E">
        <w:rPr>
          <w:spacing w:val="-7"/>
        </w:rPr>
        <w:t xml:space="preserve"> </w:t>
      </w:r>
      <w:r w:rsidRPr="00BD2F6E">
        <w:t>по</w:t>
      </w:r>
      <w:r w:rsidRPr="00BD2F6E">
        <w:rPr>
          <w:spacing w:val="-8"/>
        </w:rPr>
        <w:t xml:space="preserve"> </w:t>
      </w:r>
      <w:r w:rsidRPr="00BD2F6E">
        <w:t>целевому</w:t>
      </w:r>
      <w:r w:rsidRPr="00BD2F6E">
        <w:rPr>
          <w:spacing w:val="-6"/>
        </w:rPr>
        <w:t xml:space="preserve"> </w:t>
      </w:r>
      <w:r w:rsidRPr="00BD2F6E">
        <w:rPr>
          <w:spacing w:val="-1"/>
        </w:rPr>
        <w:t>назначению</w:t>
      </w:r>
      <w:r w:rsidRPr="00BD2F6E">
        <w:rPr>
          <w:spacing w:val="-7"/>
        </w:rPr>
        <w:t xml:space="preserve"> </w:t>
      </w:r>
      <w:r w:rsidRPr="00BD2F6E">
        <w:t>или</w:t>
      </w:r>
      <w:r w:rsidRPr="00BD2F6E">
        <w:rPr>
          <w:spacing w:val="-7"/>
        </w:rPr>
        <w:t xml:space="preserve"> </w:t>
      </w:r>
      <w:r w:rsidRPr="00BD2F6E">
        <w:t>если</w:t>
      </w:r>
      <w:r w:rsidRPr="00BD2F6E">
        <w:rPr>
          <w:spacing w:val="-7"/>
        </w:rPr>
        <w:t xml:space="preserve"> </w:t>
      </w:r>
      <w:r w:rsidRPr="00BD2F6E">
        <w:t>его</w:t>
      </w:r>
      <w:r w:rsidRPr="00BD2F6E">
        <w:rPr>
          <w:spacing w:val="-7"/>
        </w:rPr>
        <w:t xml:space="preserve"> </w:t>
      </w:r>
      <w:r w:rsidRPr="00BD2F6E">
        <w:t>использование</w:t>
      </w:r>
      <w:r w:rsidRPr="00BD2F6E">
        <w:rPr>
          <w:spacing w:val="29"/>
        </w:rPr>
        <w:t xml:space="preserve"> </w:t>
      </w:r>
      <w:r w:rsidRPr="00BD2F6E">
        <w:t>приводит</w:t>
      </w:r>
      <w:r w:rsidRPr="00BD2F6E">
        <w:rPr>
          <w:spacing w:val="42"/>
        </w:rPr>
        <w:t xml:space="preserve"> </w:t>
      </w:r>
      <w:r w:rsidRPr="00BD2F6E">
        <w:t>к</w:t>
      </w:r>
      <w:r w:rsidRPr="00BD2F6E">
        <w:rPr>
          <w:spacing w:val="43"/>
        </w:rPr>
        <w:t xml:space="preserve"> </w:t>
      </w:r>
      <w:r w:rsidRPr="00BD2F6E">
        <w:rPr>
          <w:spacing w:val="-1"/>
        </w:rPr>
        <w:t>существенному</w:t>
      </w:r>
      <w:r w:rsidRPr="00BD2F6E">
        <w:rPr>
          <w:spacing w:val="45"/>
        </w:rPr>
        <w:t xml:space="preserve"> </w:t>
      </w:r>
      <w:r w:rsidRPr="00BD2F6E">
        <w:rPr>
          <w:spacing w:val="-1"/>
        </w:rPr>
        <w:t>снижению</w:t>
      </w:r>
      <w:r w:rsidRPr="00BD2F6E">
        <w:rPr>
          <w:spacing w:val="42"/>
        </w:rPr>
        <w:t xml:space="preserve"> </w:t>
      </w:r>
      <w:r w:rsidRPr="00BD2F6E">
        <w:t>плодородия</w:t>
      </w:r>
      <w:r w:rsidRPr="00BD2F6E">
        <w:rPr>
          <w:spacing w:val="42"/>
        </w:rPr>
        <w:t xml:space="preserve"> </w:t>
      </w:r>
      <w:r w:rsidRPr="00BD2F6E">
        <w:t>земель</w:t>
      </w:r>
      <w:r w:rsidRPr="00BD2F6E">
        <w:rPr>
          <w:spacing w:val="42"/>
        </w:rPr>
        <w:t xml:space="preserve"> </w:t>
      </w:r>
      <w:r w:rsidRPr="00BD2F6E">
        <w:t>сельскохозяйственного</w:t>
      </w:r>
      <w:r w:rsidRPr="00BD2F6E">
        <w:rPr>
          <w:spacing w:val="42"/>
        </w:rPr>
        <w:t xml:space="preserve"> </w:t>
      </w:r>
      <w:r w:rsidRPr="00BD2F6E">
        <w:t>назначения</w:t>
      </w:r>
      <w:r w:rsidRPr="00BD2F6E">
        <w:rPr>
          <w:spacing w:val="35"/>
        </w:rPr>
        <w:t xml:space="preserve"> </w:t>
      </w:r>
      <w:r w:rsidRPr="00BD2F6E">
        <w:t xml:space="preserve">или причинению </w:t>
      </w:r>
      <w:r w:rsidRPr="00BD2F6E">
        <w:rPr>
          <w:spacing w:val="-1"/>
        </w:rPr>
        <w:t>вреда</w:t>
      </w:r>
      <w:r w:rsidRPr="00BD2F6E">
        <w:t xml:space="preserve"> окружающей среде;</w:t>
      </w:r>
    </w:p>
    <w:p w14:paraId="45F51A54" w14:textId="77777777" w:rsidR="003369F9" w:rsidRPr="00BD2F6E" w:rsidRDefault="003369F9" w:rsidP="003369F9">
      <w:pPr>
        <w:pStyle w:val="af0"/>
        <w:spacing w:after="0" w:line="240" w:lineRule="auto"/>
        <w:ind w:left="0" w:right="-1"/>
      </w:pPr>
      <w:r w:rsidRPr="00BD2F6E">
        <w:t xml:space="preserve">- порче </w:t>
      </w:r>
      <w:r w:rsidRPr="00BD2F6E">
        <w:rPr>
          <w:spacing w:val="-1"/>
        </w:rPr>
        <w:t>земель;</w:t>
      </w:r>
    </w:p>
    <w:p w14:paraId="66FFD4CA" w14:textId="77777777" w:rsidR="003369F9" w:rsidRPr="00BD2F6E" w:rsidRDefault="003369F9" w:rsidP="003369F9">
      <w:pPr>
        <w:pStyle w:val="af0"/>
        <w:spacing w:after="0" w:line="240" w:lineRule="auto"/>
        <w:ind w:left="0" w:right="-1"/>
      </w:pPr>
      <w:r w:rsidRPr="00BD2F6E">
        <w:rPr>
          <w:spacing w:val="-1"/>
        </w:rPr>
        <w:t>- невыполнении</w:t>
      </w:r>
      <w:r w:rsidRPr="00BD2F6E">
        <w:rPr>
          <w:spacing w:val="15"/>
        </w:rPr>
        <w:t xml:space="preserve"> </w:t>
      </w:r>
      <w:r w:rsidRPr="00BD2F6E">
        <w:t>обязанностей</w:t>
      </w:r>
      <w:r w:rsidRPr="00BD2F6E">
        <w:rPr>
          <w:spacing w:val="15"/>
        </w:rPr>
        <w:t xml:space="preserve"> </w:t>
      </w:r>
      <w:r w:rsidRPr="00BD2F6E">
        <w:t>по</w:t>
      </w:r>
      <w:r w:rsidRPr="00BD2F6E">
        <w:rPr>
          <w:spacing w:val="15"/>
        </w:rPr>
        <w:t xml:space="preserve"> </w:t>
      </w:r>
      <w:r w:rsidRPr="00BD2F6E">
        <w:rPr>
          <w:spacing w:val="-1"/>
        </w:rPr>
        <w:t>рекультивации</w:t>
      </w:r>
      <w:r w:rsidRPr="00BD2F6E">
        <w:rPr>
          <w:spacing w:val="15"/>
        </w:rPr>
        <w:t xml:space="preserve"> </w:t>
      </w:r>
      <w:r w:rsidRPr="00BD2F6E">
        <w:rPr>
          <w:spacing w:val="-1"/>
        </w:rPr>
        <w:t>земель,</w:t>
      </w:r>
      <w:r w:rsidRPr="00BD2F6E">
        <w:rPr>
          <w:spacing w:val="15"/>
        </w:rPr>
        <w:t xml:space="preserve"> </w:t>
      </w:r>
      <w:r w:rsidRPr="00BD2F6E">
        <w:t>обязательных</w:t>
      </w:r>
      <w:r w:rsidRPr="00BD2F6E">
        <w:rPr>
          <w:spacing w:val="15"/>
        </w:rPr>
        <w:t xml:space="preserve"> </w:t>
      </w:r>
      <w:r w:rsidRPr="00BD2F6E">
        <w:t>мероприятий</w:t>
      </w:r>
      <w:r w:rsidRPr="00BD2F6E">
        <w:rPr>
          <w:spacing w:val="14"/>
        </w:rPr>
        <w:t xml:space="preserve"> </w:t>
      </w:r>
      <w:r w:rsidRPr="00BD2F6E">
        <w:t>по</w:t>
      </w:r>
      <w:r w:rsidRPr="00BD2F6E">
        <w:rPr>
          <w:spacing w:val="57"/>
        </w:rPr>
        <w:t xml:space="preserve"> </w:t>
      </w:r>
      <w:r w:rsidRPr="00BD2F6E">
        <w:rPr>
          <w:spacing w:val="-1"/>
        </w:rPr>
        <w:t>улучшению</w:t>
      </w:r>
      <w:r w:rsidRPr="00BD2F6E">
        <w:t xml:space="preserve"> земель и </w:t>
      </w:r>
      <w:r w:rsidRPr="00BD2F6E">
        <w:rPr>
          <w:spacing w:val="-1"/>
        </w:rPr>
        <w:t>охране</w:t>
      </w:r>
      <w:r w:rsidRPr="00BD2F6E">
        <w:t xml:space="preserve"> почв;</w:t>
      </w:r>
    </w:p>
    <w:p w14:paraId="7F934623" w14:textId="77777777" w:rsidR="003369F9" w:rsidRPr="00BD2F6E" w:rsidRDefault="003369F9" w:rsidP="003369F9">
      <w:pPr>
        <w:pStyle w:val="af0"/>
        <w:spacing w:after="0" w:line="240" w:lineRule="auto"/>
        <w:ind w:left="0" w:right="-1"/>
      </w:pPr>
      <w:r w:rsidRPr="00BD2F6E">
        <w:rPr>
          <w:spacing w:val="-1"/>
        </w:rPr>
        <w:t>- невыполнении</w:t>
      </w:r>
      <w:r w:rsidRPr="00BD2F6E">
        <w:rPr>
          <w:spacing w:val="26"/>
        </w:rPr>
        <w:t xml:space="preserve"> </w:t>
      </w:r>
      <w:r w:rsidRPr="00BD2F6E">
        <w:rPr>
          <w:spacing w:val="-1"/>
        </w:rPr>
        <w:t>обязанностей</w:t>
      </w:r>
      <w:r w:rsidRPr="00BD2F6E">
        <w:rPr>
          <w:spacing w:val="26"/>
        </w:rPr>
        <w:t xml:space="preserve"> </w:t>
      </w:r>
      <w:r w:rsidRPr="00BD2F6E">
        <w:t>по</w:t>
      </w:r>
      <w:r w:rsidRPr="00BD2F6E">
        <w:rPr>
          <w:spacing w:val="26"/>
        </w:rPr>
        <w:t xml:space="preserve"> </w:t>
      </w:r>
      <w:r w:rsidRPr="00BD2F6E">
        <w:t>приведению</w:t>
      </w:r>
      <w:r w:rsidRPr="00BD2F6E">
        <w:rPr>
          <w:spacing w:val="25"/>
        </w:rPr>
        <w:t xml:space="preserve"> </w:t>
      </w:r>
      <w:r w:rsidRPr="00BD2F6E">
        <w:rPr>
          <w:spacing w:val="-1"/>
        </w:rPr>
        <w:t>земель</w:t>
      </w:r>
      <w:r w:rsidRPr="00BD2F6E">
        <w:rPr>
          <w:spacing w:val="25"/>
        </w:rPr>
        <w:t xml:space="preserve"> </w:t>
      </w:r>
      <w:r w:rsidRPr="00BD2F6E">
        <w:t>в</w:t>
      </w:r>
      <w:r w:rsidRPr="00BD2F6E">
        <w:rPr>
          <w:spacing w:val="25"/>
        </w:rPr>
        <w:t xml:space="preserve"> </w:t>
      </w:r>
      <w:r w:rsidRPr="00BD2F6E">
        <w:t>состояние,</w:t>
      </w:r>
      <w:r w:rsidRPr="00BD2F6E">
        <w:rPr>
          <w:spacing w:val="26"/>
        </w:rPr>
        <w:t xml:space="preserve"> </w:t>
      </w:r>
      <w:r w:rsidRPr="00BD2F6E">
        <w:t>пригодное</w:t>
      </w:r>
      <w:r w:rsidRPr="00BD2F6E">
        <w:rPr>
          <w:spacing w:val="26"/>
        </w:rPr>
        <w:t xml:space="preserve"> </w:t>
      </w:r>
      <w:r w:rsidRPr="00BD2F6E">
        <w:t>для</w:t>
      </w:r>
      <w:r w:rsidRPr="00BD2F6E">
        <w:rPr>
          <w:spacing w:val="55"/>
        </w:rPr>
        <w:t xml:space="preserve"> </w:t>
      </w:r>
      <w:r w:rsidRPr="00BD2F6E">
        <w:t xml:space="preserve">использования по </w:t>
      </w:r>
      <w:r w:rsidRPr="00BD2F6E">
        <w:rPr>
          <w:spacing w:val="-1"/>
        </w:rPr>
        <w:t>целевому</w:t>
      </w:r>
      <w:r w:rsidRPr="00BD2F6E">
        <w:rPr>
          <w:spacing w:val="2"/>
        </w:rPr>
        <w:t xml:space="preserve"> </w:t>
      </w:r>
      <w:r w:rsidRPr="00BD2F6E">
        <w:rPr>
          <w:spacing w:val="-1"/>
        </w:rPr>
        <w:t>назначению;</w:t>
      </w:r>
    </w:p>
    <w:p w14:paraId="4FF6971D" w14:textId="77777777" w:rsidR="003369F9" w:rsidRPr="00BD2F6E" w:rsidRDefault="003369F9" w:rsidP="003369F9">
      <w:pPr>
        <w:pStyle w:val="af0"/>
        <w:spacing w:after="0" w:line="240" w:lineRule="auto"/>
        <w:ind w:left="0" w:right="-1"/>
      </w:pPr>
      <w:r w:rsidRPr="00BD2F6E">
        <w:t>- неиспользовании</w:t>
      </w:r>
      <w:r w:rsidRPr="00BD2F6E">
        <w:rPr>
          <w:spacing w:val="16"/>
        </w:rPr>
        <w:t xml:space="preserve"> </w:t>
      </w:r>
      <w:r w:rsidRPr="00BD2F6E">
        <w:t>земельного</w:t>
      </w:r>
      <w:r w:rsidRPr="00BD2F6E">
        <w:rPr>
          <w:spacing w:val="15"/>
        </w:rPr>
        <w:t xml:space="preserve"> </w:t>
      </w:r>
      <w:r w:rsidRPr="00BD2F6E">
        <w:rPr>
          <w:spacing w:val="-1"/>
        </w:rPr>
        <w:t>участка,</w:t>
      </w:r>
      <w:r w:rsidRPr="00BD2F6E">
        <w:rPr>
          <w:spacing w:val="16"/>
        </w:rPr>
        <w:t xml:space="preserve"> </w:t>
      </w:r>
      <w:r w:rsidRPr="00BD2F6E">
        <w:rPr>
          <w:spacing w:val="-1"/>
        </w:rPr>
        <w:t>предназначенного</w:t>
      </w:r>
      <w:r w:rsidRPr="00BD2F6E">
        <w:rPr>
          <w:spacing w:val="16"/>
        </w:rPr>
        <w:t xml:space="preserve"> </w:t>
      </w:r>
      <w:r w:rsidRPr="00BD2F6E">
        <w:t>для</w:t>
      </w:r>
      <w:r w:rsidRPr="00BD2F6E">
        <w:rPr>
          <w:spacing w:val="17"/>
        </w:rPr>
        <w:t xml:space="preserve"> </w:t>
      </w:r>
      <w:r w:rsidRPr="00BD2F6E">
        <w:rPr>
          <w:spacing w:val="-1"/>
        </w:rPr>
        <w:t>сельскохозяйственного</w:t>
      </w:r>
      <w:r w:rsidRPr="00BD2F6E">
        <w:rPr>
          <w:spacing w:val="83"/>
        </w:rPr>
        <w:t xml:space="preserve"> </w:t>
      </w:r>
      <w:r w:rsidRPr="00BD2F6E">
        <w:rPr>
          <w:spacing w:val="-1"/>
        </w:rPr>
        <w:t>производства</w:t>
      </w:r>
      <w:r w:rsidRPr="00BD2F6E">
        <w:rPr>
          <w:spacing w:val="9"/>
        </w:rPr>
        <w:t xml:space="preserve"> </w:t>
      </w:r>
      <w:r w:rsidRPr="00BD2F6E">
        <w:t>либо</w:t>
      </w:r>
      <w:r w:rsidRPr="00BD2F6E">
        <w:rPr>
          <w:spacing w:val="9"/>
        </w:rPr>
        <w:t xml:space="preserve"> </w:t>
      </w:r>
      <w:r w:rsidRPr="00BD2F6E">
        <w:t>жилищного</w:t>
      </w:r>
      <w:r w:rsidRPr="00BD2F6E">
        <w:rPr>
          <w:spacing w:val="9"/>
        </w:rPr>
        <w:t xml:space="preserve"> </w:t>
      </w:r>
      <w:r w:rsidRPr="00BD2F6E">
        <w:t>или</w:t>
      </w:r>
      <w:r w:rsidRPr="00BD2F6E">
        <w:rPr>
          <w:spacing w:val="9"/>
        </w:rPr>
        <w:t xml:space="preserve"> </w:t>
      </w:r>
      <w:r w:rsidRPr="00BD2F6E">
        <w:t>иного</w:t>
      </w:r>
      <w:r w:rsidRPr="00BD2F6E">
        <w:rPr>
          <w:spacing w:val="9"/>
        </w:rPr>
        <w:t xml:space="preserve"> </w:t>
      </w:r>
      <w:r w:rsidRPr="00BD2F6E">
        <w:rPr>
          <w:spacing w:val="-1"/>
        </w:rPr>
        <w:t>строительства,</w:t>
      </w:r>
      <w:r w:rsidRPr="00BD2F6E">
        <w:rPr>
          <w:spacing w:val="10"/>
        </w:rPr>
        <w:t xml:space="preserve"> </w:t>
      </w:r>
      <w:r w:rsidRPr="00BD2F6E">
        <w:t>в</w:t>
      </w:r>
      <w:r w:rsidRPr="00BD2F6E">
        <w:rPr>
          <w:spacing w:val="8"/>
        </w:rPr>
        <w:t xml:space="preserve"> </w:t>
      </w:r>
      <w:r w:rsidRPr="00BD2F6E">
        <w:t>указанных</w:t>
      </w:r>
      <w:r w:rsidRPr="00BD2F6E">
        <w:rPr>
          <w:spacing w:val="9"/>
        </w:rPr>
        <w:t xml:space="preserve"> </w:t>
      </w:r>
      <w:r w:rsidRPr="00BD2F6E">
        <w:t>целях</w:t>
      </w:r>
      <w:r w:rsidRPr="00BD2F6E">
        <w:rPr>
          <w:spacing w:val="9"/>
        </w:rPr>
        <w:t xml:space="preserve"> </w:t>
      </w:r>
      <w:r w:rsidRPr="00BD2F6E">
        <w:t>в</w:t>
      </w:r>
      <w:r w:rsidRPr="00BD2F6E">
        <w:rPr>
          <w:spacing w:val="8"/>
        </w:rPr>
        <w:t xml:space="preserve"> </w:t>
      </w:r>
      <w:r w:rsidRPr="00BD2F6E">
        <w:t>течение</w:t>
      </w:r>
      <w:r w:rsidRPr="00BD2F6E">
        <w:rPr>
          <w:spacing w:val="10"/>
        </w:rPr>
        <w:t xml:space="preserve"> </w:t>
      </w:r>
      <w:r w:rsidRPr="00BD2F6E">
        <w:t>трех</w:t>
      </w:r>
      <w:r w:rsidRPr="00BD2F6E">
        <w:rPr>
          <w:spacing w:val="7"/>
        </w:rPr>
        <w:t xml:space="preserve"> </w:t>
      </w:r>
      <w:r w:rsidRPr="00BD2F6E">
        <w:t>лет,</w:t>
      </w:r>
      <w:r w:rsidRPr="00BD2F6E">
        <w:rPr>
          <w:spacing w:val="48"/>
        </w:rPr>
        <w:t xml:space="preserve"> </w:t>
      </w:r>
      <w:r w:rsidRPr="00BD2F6E">
        <w:t>если</w:t>
      </w:r>
      <w:r w:rsidRPr="00BD2F6E">
        <w:rPr>
          <w:spacing w:val="5"/>
        </w:rPr>
        <w:t xml:space="preserve"> </w:t>
      </w:r>
      <w:r w:rsidRPr="00BD2F6E">
        <w:t>более</w:t>
      </w:r>
      <w:r w:rsidRPr="00BD2F6E">
        <w:rPr>
          <w:spacing w:val="4"/>
        </w:rPr>
        <w:t xml:space="preserve"> </w:t>
      </w:r>
      <w:r w:rsidRPr="00BD2F6E">
        <w:t>длительный</w:t>
      </w:r>
      <w:r w:rsidRPr="00BD2F6E">
        <w:rPr>
          <w:spacing w:val="4"/>
        </w:rPr>
        <w:t xml:space="preserve"> </w:t>
      </w:r>
      <w:r w:rsidRPr="00BD2F6E">
        <w:t>срок</w:t>
      </w:r>
      <w:r w:rsidRPr="00BD2F6E">
        <w:rPr>
          <w:spacing w:val="4"/>
        </w:rPr>
        <w:t xml:space="preserve"> </w:t>
      </w:r>
      <w:r w:rsidRPr="00BD2F6E">
        <w:t>не</w:t>
      </w:r>
      <w:r w:rsidRPr="00BD2F6E">
        <w:rPr>
          <w:spacing w:val="3"/>
        </w:rPr>
        <w:t xml:space="preserve"> </w:t>
      </w:r>
      <w:r w:rsidRPr="00BD2F6E">
        <w:t>установлен</w:t>
      </w:r>
      <w:r w:rsidRPr="00BD2F6E">
        <w:rPr>
          <w:spacing w:val="4"/>
        </w:rPr>
        <w:t xml:space="preserve"> </w:t>
      </w:r>
      <w:r w:rsidRPr="00BD2F6E">
        <w:rPr>
          <w:spacing w:val="-1"/>
        </w:rPr>
        <w:t>федеральным</w:t>
      </w:r>
      <w:r w:rsidRPr="00BD2F6E">
        <w:rPr>
          <w:spacing w:val="5"/>
        </w:rPr>
        <w:t xml:space="preserve"> </w:t>
      </w:r>
      <w:r w:rsidRPr="00BD2F6E">
        <w:t>законом.</w:t>
      </w:r>
      <w:r w:rsidRPr="00BD2F6E">
        <w:rPr>
          <w:spacing w:val="5"/>
        </w:rPr>
        <w:t xml:space="preserve"> </w:t>
      </w:r>
      <w:r w:rsidRPr="00BD2F6E">
        <w:t>В</w:t>
      </w:r>
      <w:r w:rsidRPr="00BD2F6E">
        <w:rPr>
          <w:spacing w:val="4"/>
        </w:rPr>
        <w:t xml:space="preserve"> </w:t>
      </w:r>
      <w:r w:rsidRPr="00BD2F6E">
        <w:t>этот</w:t>
      </w:r>
      <w:r w:rsidRPr="00BD2F6E">
        <w:rPr>
          <w:spacing w:val="5"/>
        </w:rPr>
        <w:t xml:space="preserve"> </w:t>
      </w:r>
      <w:r w:rsidRPr="00BD2F6E">
        <w:t>период</w:t>
      </w:r>
      <w:r w:rsidRPr="00BD2F6E">
        <w:rPr>
          <w:spacing w:val="5"/>
        </w:rPr>
        <w:t xml:space="preserve"> </w:t>
      </w:r>
      <w:r w:rsidRPr="00BD2F6E">
        <w:t>не</w:t>
      </w:r>
      <w:r w:rsidRPr="00BD2F6E">
        <w:rPr>
          <w:spacing w:val="4"/>
        </w:rPr>
        <w:t xml:space="preserve"> </w:t>
      </w:r>
      <w:r w:rsidRPr="00BD2F6E">
        <w:rPr>
          <w:spacing w:val="-1"/>
        </w:rPr>
        <w:t>включается</w:t>
      </w:r>
      <w:r w:rsidRPr="00BD2F6E">
        <w:rPr>
          <w:spacing w:val="44"/>
        </w:rPr>
        <w:t xml:space="preserve"> </w:t>
      </w:r>
      <w:r w:rsidRPr="00BD2F6E">
        <w:t>время,</w:t>
      </w:r>
      <w:r w:rsidRPr="00BD2F6E">
        <w:rPr>
          <w:spacing w:val="27"/>
        </w:rPr>
        <w:t xml:space="preserve"> </w:t>
      </w:r>
      <w:r w:rsidRPr="00BD2F6E">
        <w:rPr>
          <w:spacing w:val="-1"/>
        </w:rPr>
        <w:t>необходимое</w:t>
      </w:r>
      <w:r w:rsidRPr="00BD2F6E">
        <w:rPr>
          <w:spacing w:val="27"/>
        </w:rPr>
        <w:t xml:space="preserve"> </w:t>
      </w:r>
      <w:r w:rsidRPr="00BD2F6E">
        <w:rPr>
          <w:spacing w:val="-1"/>
        </w:rPr>
        <w:t>для</w:t>
      </w:r>
      <w:r w:rsidRPr="00BD2F6E">
        <w:rPr>
          <w:spacing w:val="27"/>
        </w:rPr>
        <w:t xml:space="preserve"> </w:t>
      </w:r>
      <w:r w:rsidRPr="00BD2F6E">
        <w:t>освоения</w:t>
      </w:r>
      <w:r w:rsidRPr="00BD2F6E">
        <w:rPr>
          <w:spacing w:val="26"/>
        </w:rPr>
        <w:t xml:space="preserve"> </w:t>
      </w:r>
      <w:r w:rsidRPr="00BD2F6E">
        <w:rPr>
          <w:spacing w:val="-1"/>
        </w:rPr>
        <w:t>участка,</w:t>
      </w:r>
      <w:r w:rsidRPr="00BD2F6E">
        <w:rPr>
          <w:spacing w:val="27"/>
        </w:rPr>
        <w:t xml:space="preserve"> </w:t>
      </w:r>
      <w:r w:rsidRPr="00BD2F6E">
        <w:t>за</w:t>
      </w:r>
      <w:r w:rsidRPr="00BD2F6E">
        <w:rPr>
          <w:spacing w:val="26"/>
        </w:rPr>
        <w:t xml:space="preserve"> </w:t>
      </w:r>
      <w:r w:rsidRPr="00BD2F6E">
        <w:t>исключением</w:t>
      </w:r>
      <w:r w:rsidRPr="00BD2F6E">
        <w:rPr>
          <w:spacing w:val="27"/>
        </w:rPr>
        <w:t xml:space="preserve"> </w:t>
      </w:r>
      <w:r w:rsidRPr="00BD2F6E">
        <w:rPr>
          <w:spacing w:val="-1"/>
        </w:rPr>
        <w:t>случаев,</w:t>
      </w:r>
      <w:r w:rsidRPr="00BD2F6E">
        <w:rPr>
          <w:spacing w:val="26"/>
        </w:rPr>
        <w:t xml:space="preserve"> </w:t>
      </w:r>
      <w:r w:rsidRPr="00BD2F6E">
        <w:t>когда</w:t>
      </w:r>
      <w:r w:rsidRPr="00BD2F6E">
        <w:rPr>
          <w:spacing w:val="27"/>
        </w:rPr>
        <w:t xml:space="preserve"> </w:t>
      </w:r>
      <w:r w:rsidRPr="00BD2F6E">
        <w:rPr>
          <w:spacing w:val="-1"/>
        </w:rPr>
        <w:t>земельный</w:t>
      </w:r>
      <w:r w:rsidRPr="00BD2F6E">
        <w:rPr>
          <w:spacing w:val="26"/>
        </w:rPr>
        <w:t xml:space="preserve"> </w:t>
      </w:r>
      <w:r w:rsidRPr="00BD2F6E">
        <w:t>участок</w:t>
      </w:r>
      <w:r w:rsidRPr="00BD2F6E">
        <w:rPr>
          <w:spacing w:val="63"/>
        </w:rPr>
        <w:t xml:space="preserve"> </w:t>
      </w:r>
      <w:r w:rsidRPr="00BD2F6E">
        <w:rPr>
          <w:spacing w:val="-1"/>
        </w:rPr>
        <w:t>относится</w:t>
      </w:r>
      <w:r w:rsidRPr="00BD2F6E">
        <w:rPr>
          <w:spacing w:val="34"/>
        </w:rPr>
        <w:t xml:space="preserve"> </w:t>
      </w:r>
      <w:r w:rsidRPr="00BD2F6E">
        <w:t>к</w:t>
      </w:r>
      <w:r w:rsidRPr="00BD2F6E">
        <w:rPr>
          <w:spacing w:val="34"/>
        </w:rPr>
        <w:t xml:space="preserve"> </w:t>
      </w:r>
      <w:r w:rsidRPr="00BD2F6E">
        <w:rPr>
          <w:spacing w:val="-1"/>
        </w:rPr>
        <w:t>землям</w:t>
      </w:r>
      <w:r w:rsidRPr="00BD2F6E">
        <w:rPr>
          <w:spacing w:val="35"/>
        </w:rPr>
        <w:t xml:space="preserve"> </w:t>
      </w:r>
      <w:r w:rsidRPr="00BD2F6E">
        <w:rPr>
          <w:spacing w:val="-1"/>
        </w:rPr>
        <w:t>сельскохозяйственного</w:t>
      </w:r>
      <w:r w:rsidRPr="00BD2F6E">
        <w:rPr>
          <w:spacing w:val="34"/>
        </w:rPr>
        <w:t xml:space="preserve"> </w:t>
      </w:r>
      <w:r w:rsidRPr="00BD2F6E">
        <w:t>назначения,</w:t>
      </w:r>
      <w:r w:rsidRPr="00BD2F6E">
        <w:rPr>
          <w:spacing w:val="34"/>
        </w:rPr>
        <w:t xml:space="preserve"> </w:t>
      </w:r>
      <w:r w:rsidRPr="00BD2F6E">
        <w:rPr>
          <w:spacing w:val="-1"/>
        </w:rPr>
        <w:t>оборот</w:t>
      </w:r>
      <w:r w:rsidRPr="00BD2F6E">
        <w:rPr>
          <w:spacing w:val="34"/>
        </w:rPr>
        <w:t xml:space="preserve"> </w:t>
      </w:r>
      <w:r w:rsidRPr="00BD2F6E">
        <w:rPr>
          <w:spacing w:val="-1"/>
        </w:rPr>
        <w:t>которых</w:t>
      </w:r>
      <w:r w:rsidRPr="00BD2F6E">
        <w:rPr>
          <w:spacing w:val="34"/>
        </w:rPr>
        <w:t xml:space="preserve"> </w:t>
      </w:r>
      <w:r w:rsidRPr="00BD2F6E">
        <w:t>регулируется</w:t>
      </w:r>
      <w:hyperlink r:id="rId34">
        <w:r w:rsidRPr="00BD2F6E">
          <w:rPr>
            <w:spacing w:val="85"/>
          </w:rPr>
          <w:t xml:space="preserve"> </w:t>
        </w:r>
        <w:r w:rsidRPr="00BD2F6E">
          <w:rPr>
            <w:spacing w:val="-1"/>
          </w:rPr>
          <w:t>Федеральным</w:t>
        </w:r>
        <w:r w:rsidRPr="00BD2F6E">
          <w:rPr>
            <w:spacing w:val="11"/>
          </w:rPr>
          <w:t xml:space="preserve"> </w:t>
        </w:r>
        <w:r w:rsidRPr="00BD2F6E">
          <w:t>законом</w:t>
        </w:r>
      </w:hyperlink>
      <w:r w:rsidRPr="00BD2F6E">
        <w:rPr>
          <w:spacing w:val="13"/>
        </w:rPr>
        <w:t xml:space="preserve"> </w:t>
      </w:r>
      <w:r w:rsidRPr="00BD2F6E">
        <w:t>«Об</w:t>
      </w:r>
      <w:r w:rsidRPr="00BD2F6E">
        <w:rPr>
          <w:spacing w:val="11"/>
        </w:rPr>
        <w:t xml:space="preserve"> </w:t>
      </w:r>
      <w:r w:rsidRPr="00BD2F6E">
        <w:t>обороте</w:t>
      </w:r>
      <w:r w:rsidRPr="00BD2F6E">
        <w:rPr>
          <w:spacing w:val="11"/>
        </w:rPr>
        <w:t xml:space="preserve"> </w:t>
      </w:r>
      <w:r w:rsidRPr="00BD2F6E">
        <w:t>земель</w:t>
      </w:r>
      <w:r w:rsidRPr="00BD2F6E">
        <w:rPr>
          <w:spacing w:val="11"/>
        </w:rPr>
        <w:t xml:space="preserve"> </w:t>
      </w:r>
      <w:r w:rsidRPr="00BD2F6E">
        <w:rPr>
          <w:spacing w:val="-1"/>
        </w:rPr>
        <w:t>сельскохозяйственного</w:t>
      </w:r>
      <w:r w:rsidRPr="00BD2F6E">
        <w:rPr>
          <w:spacing w:val="12"/>
        </w:rPr>
        <w:t xml:space="preserve"> </w:t>
      </w:r>
      <w:r w:rsidRPr="00BD2F6E">
        <w:rPr>
          <w:spacing w:val="-1"/>
        </w:rPr>
        <w:t>назначения»,</w:t>
      </w:r>
      <w:r w:rsidRPr="00BD2F6E">
        <w:rPr>
          <w:spacing w:val="11"/>
        </w:rPr>
        <w:t xml:space="preserve"> </w:t>
      </w:r>
      <w:r w:rsidRPr="00BD2F6E">
        <w:t>а</w:t>
      </w:r>
      <w:r w:rsidRPr="00BD2F6E">
        <w:rPr>
          <w:spacing w:val="12"/>
        </w:rPr>
        <w:t xml:space="preserve"> </w:t>
      </w:r>
      <w:r w:rsidRPr="00BD2F6E">
        <w:rPr>
          <w:spacing w:val="-1"/>
        </w:rPr>
        <w:t>также</w:t>
      </w:r>
      <w:r w:rsidRPr="00BD2F6E">
        <w:rPr>
          <w:spacing w:val="12"/>
        </w:rPr>
        <w:t xml:space="preserve"> </w:t>
      </w:r>
      <w:r w:rsidRPr="00BD2F6E">
        <w:t>время,</w:t>
      </w:r>
      <w:r w:rsidRPr="00BD2F6E">
        <w:rPr>
          <w:spacing w:val="89"/>
        </w:rPr>
        <w:t xml:space="preserve"> </w:t>
      </w:r>
      <w:r w:rsidRPr="00BD2F6E">
        <w:t>в</w:t>
      </w:r>
      <w:r w:rsidRPr="00BD2F6E">
        <w:rPr>
          <w:spacing w:val="8"/>
        </w:rPr>
        <w:t xml:space="preserve"> </w:t>
      </w:r>
      <w:r w:rsidRPr="00BD2F6E">
        <w:t>течение</w:t>
      </w:r>
      <w:r w:rsidRPr="00BD2F6E">
        <w:rPr>
          <w:spacing w:val="10"/>
        </w:rPr>
        <w:t xml:space="preserve"> </w:t>
      </w:r>
      <w:r w:rsidRPr="00BD2F6E">
        <w:rPr>
          <w:spacing w:val="-1"/>
        </w:rPr>
        <w:t>которого</w:t>
      </w:r>
      <w:r w:rsidRPr="00BD2F6E">
        <w:rPr>
          <w:spacing w:val="9"/>
        </w:rPr>
        <w:t xml:space="preserve"> </w:t>
      </w:r>
      <w:r w:rsidRPr="00BD2F6E">
        <w:rPr>
          <w:spacing w:val="-1"/>
        </w:rPr>
        <w:t>участок</w:t>
      </w:r>
      <w:r w:rsidRPr="00BD2F6E">
        <w:rPr>
          <w:spacing w:val="9"/>
        </w:rPr>
        <w:t xml:space="preserve"> </w:t>
      </w:r>
      <w:r w:rsidRPr="00BD2F6E">
        <w:t>не</w:t>
      </w:r>
      <w:r w:rsidRPr="00BD2F6E">
        <w:rPr>
          <w:spacing w:val="9"/>
        </w:rPr>
        <w:t xml:space="preserve"> </w:t>
      </w:r>
      <w:r w:rsidRPr="00BD2F6E">
        <w:t>мог</w:t>
      </w:r>
      <w:r w:rsidRPr="00BD2F6E">
        <w:rPr>
          <w:spacing w:val="9"/>
        </w:rPr>
        <w:t xml:space="preserve"> </w:t>
      </w:r>
      <w:r w:rsidRPr="00BD2F6E">
        <w:rPr>
          <w:spacing w:val="-1"/>
        </w:rPr>
        <w:t>быть</w:t>
      </w:r>
      <w:r w:rsidRPr="00BD2F6E">
        <w:rPr>
          <w:spacing w:val="9"/>
        </w:rPr>
        <w:t xml:space="preserve"> </w:t>
      </w:r>
      <w:r w:rsidRPr="00BD2F6E">
        <w:t>использован</w:t>
      </w:r>
      <w:r w:rsidRPr="00BD2F6E">
        <w:rPr>
          <w:spacing w:val="9"/>
        </w:rPr>
        <w:t xml:space="preserve"> </w:t>
      </w:r>
      <w:r w:rsidRPr="00BD2F6E">
        <w:t>по</w:t>
      </w:r>
      <w:r w:rsidRPr="00BD2F6E">
        <w:rPr>
          <w:spacing w:val="10"/>
        </w:rPr>
        <w:t xml:space="preserve"> </w:t>
      </w:r>
      <w:r w:rsidRPr="00BD2F6E">
        <w:t>целевому</w:t>
      </w:r>
      <w:r w:rsidRPr="00BD2F6E">
        <w:rPr>
          <w:spacing w:val="11"/>
        </w:rPr>
        <w:t xml:space="preserve"> </w:t>
      </w:r>
      <w:r w:rsidRPr="00BD2F6E">
        <w:rPr>
          <w:spacing w:val="-1"/>
        </w:rPr>
        <w:t>назначению</w:t>
      </w:r>
      <w:r w:rsidRPr="00BD2F6E">
        <w:rPr>
          <w:spacing w:val="9"/>
        </w:rPr>
        <w:t xml:space="preserve"> </w:t>
      </w:r>
      <w:r w:rsidRPr="00BD2F6E">
        <w:t>из-за</w:t>
      </w:r>
      <w:r w:rsidRPr="00BD2F6E">
        <w:rPr>
          <w:spacing w:val="9"/>
        </w:rPr>
        <w:t xml:space="preserve"> </w:t>
      </w:r>
      <w:r w:rsidRPr="00BD2F6E">
        <w:rPr>
          <w:spacing w:val="-1"/>
        </w:rPr>
        <w:t>стихийных</w:t>
      </w:r>
      <w:r w:rsidRPr="00BD2F6E">
        <w:rPr>
          <w:spacing w:val="74"/>
        </w:rPr>
        <w:t xml:space="preserve"> </w:t>
      </w:r>
      <w:r w:rsidRPr="00BD2F6E">
        <w:rPr>
          <w:spacing w:val="-1"/>
        </w:rPr>
        <w:t>бедствий</w:t>
      </w:r>
      <w:r w:rsidRPr="00BD2F6E">
        <w:t xml:space="preserve"> или </w:t>
      </w:r>
      <w:r w:rsidRPr="00BD2F6E">
        <w:rPr>
          <w:spacing w:val="-1"/>
        </w:rPr>
        <w:t>ввиду</w:t>
      </w:r>
      <w:r w:rsidRPr="00BD2F6E">
        <w:rPr>
          <w:spacing w:val="2"/>
        </w:rPr>
        <w:t xml:space="preserve"> </w:t>
      </w:r>
      <w:r w:rsidRPr="00BD2F6E">
        <w:t xml:space="preserve">иных </w:t>
      </w:r>
      <w:r w:rsidRPr="00BD2F6E">
        <w:rPr>
          <w:spacing w:val="-1"/>
        </w:rPr>
        <w:t>обстоятельств,</w:t>
      </w:r>
      <w:r w:rsidRPr="00BD2F6E">
        <w:t xml:space="preserve"> исключающих такое использование;</w:t>
      </w:r>
    </w:p>
    <w:p w14:paraId="42100AAD" w14:textId="77777777" w:rsidR="003369F9" w:rsidRPr="00BD2F6E" w:rsidRDefault="003369F9" w:rsidP="003369F9">
      <w:pPr>
        <w:pStyle w:val="af0"/>
        <w:spacing w:after="0" w:line="240" w:lineRule="auto"/>
        <w:ind w:left="0" w:right="-1"/>
      </w:pPr>
      <w:bookmarkStart w:id="41" w:name="_bookmark4"/>
      <w:bookmarkEnd w:id="41"/>
      <w:r w:rsidRPr="00BD2F6E">
        <w:t>- создании</w:t>
      </w:r>
      <w:r w:rsidRPr="00BD2F6E">
        <w:rPr>
          <w:spacing w:val="55"/>
        </w:rPr>
        <w:t xml:space="preserve"> </w:t>
      </w:r>
      <w:r w:rsidRPr="00BD2F6E">
        <w:t>или</w:t>
      </w:r>
      <w:r w:rsidRPr="00BD2F6E">
        <w:rPr>
          <w:spacing w:val="55"/>
        </w:rPr>
        <w:t xml:space="preserve"> </w:t>
      </w:r>
      <w:r w:rsidRPr="00BD2F6E">
        <w:t>возведении</w:t>
      </w:r>
      <w:r w:rsidRPr="00BD2F6E">
        <w:rPr>
          <w:spacing w:val="55"/>
        </w:rPr>
        <w:t xml:space="preserve"> </w:t>
      </w:r>
      <w:r w:rsidRPr="00BD2F6E">
        <w:t>на</w:t>
      </w:r>
      <w:r w:rsidRPr="00BD2F6E">
        <w:rPr>
          <w:spacing w:val="55"/>
        </w:rPr>
        <w:t xml:space="preserve"> </w:t>
      </w:r>
      <w:r w:rsidRPr="00BD2F6E">
        <w:t>земельном</w:t>
      </w:r>
      <w:r w:rsidRPr="00BD2F6E">
        <w:rPr>
          <w:spacing w:val="54"/>
        </w:rPr>
        <w:t xml:space="preserve"> </w:t>
      </w:r>
      <w:r w:rsidRPr="00BD2F6E">
        <w:t>участке</w:t>
      </w:r>
      <w:r w:rsidRPr="00BD2F6E">
        <w:rPr>
          <w:spacing w:val="53"/>
        </w:rPr>
        <w:t xml:space="preserve"> </w:t>
      </w:r>
      <w:r w:rsidRPr="00BD2F6E">
        <w:t>самовольной</w:t>
      </w:r>
      <w:r w:rsidRPr="00BD2F6E">
        <w:rPr>
          <w:spacing w:val="54"/>
        </w:rPr>
        <w:t xml:space="preserve"> </w:t>
      </w:r>
      <w:r w:rsidRPr="00BD2F6E">
        <w:t>постройки</w:t>
      </w:r>
      <w:r w:rsidRPr="00BD2F6E">
        <w:rPr>
          <w:spacing w:val="54"/>
        </w:rPr>
        <w:t xml:space="preserve"> </w:t>
      </w:r>
      <w:r w:rsidRPr="00BD2F6E">
        <w:t>либо</w:t>
      </w:r>
      <w:r w:rsidRPr="00BD2F6E">
        <w:rPr>
          <w:spacing w:val="21"/>
        </w:rPr>
        <w:t xml:space="preserve"> </w:t>
      </w:r>
      <w:r w:rsidRPr="00BD2F6E">
        <w:rPr>
          <w:spacing w:val="-1"/>
        </w:rPr>
        <w:t>невыполнении</w:t>
      </w:r>
      <w:r w:rsidRPr="00BD2F6E">
        <w:rPr>
          <w:spacing w:val="6"/>
        </w:rPr>
        <w:t xml:space="preserve"> </w:t>
      </w:r>
      <w:r w:rsidRPr="00BD2F6E">
        <w:rPr>
          <w:spacing w:val="-1"/>
        </w:rPr>
        <w:t>обязанностей,</w:t>
      </w:r>
      <w:r w:rsidRPr="00BD2F6E">
        <w:rPr>
          <w:spacing w:val="5"/>
        </w:rPr>
        <w:t xml:space="preserve"> </w:t>
      </w:r>
      <w:r w:rsidRPr="00BD2F6E">
        <w:rPr>
          <w:spacing w:val="-1"/>
        </w:rPr>
        <w:t>предусмотренных</w:t>
      </w:r>
      <w:r w:rsidRPr="00BD2F6E">
        <w:rPr>
          <w:spacing w:val="6"/>
        </w:rPr>
        <w:t xml:space="preserve"> </w:t>
      </w:r>
      <w:hyperlink r:id="rId35">
        <w:r w:rsidRPr="00BD2F6E">
          <w:rPr>
            <w:spacing w:val="-1"/>
          </w:rPr>
          <w:t>частью</w:t>
        </w:r>
        <w:r w:rsidRPr="00BD2F6E">
          <w:rPr>
            <w:spacing w:val="5"/>
          </w:rPr>
          <w:t xml:space="preserve"> </w:t>
        </w:r>
        <w:r w:rsidRPr="00BD2F6E">
          <w:t>11</w:t>
        </w:r>
        <w:r w:rsidRPr="00BD2F6E">
          <w:rPr>
            <w:spacing w:val="5"/>
          </w:rPr>
          <w:t xml:space="preserve"> </w:t>
        </w:r>
        <w:r w:rsidRPr="00BD2F6E">
          <w:rPr>
            <w:spacing w:val="-1"/>
          </w:rPr>
          <w:t>статьи</w:t>
        </w:r>
        <w:r w:rsidRPr="00BD2F6E">
          <w:rPr>
            <w:spacing w:val="5"/>
          </w:rPr>
          <w:t xml:space="preserve"> </w:t>
        </w:r>
        <w:r w:rsidRPr="00BD2F6E">
          <w:t>55.32</w:t>
        </w:r>
      </w:hyperlink>
      <w:r w:rsidRPr="00BD2F6E">
        <w:rPr>
          <w:spacing w:val="7"/>
        </w:rPr>
        <w:t xml:space="preserve"> </w:t>
      </w:r>
      <w:r w:rsidRPr="00BD2F6E">
        <w:rPr>
          <w:spacing w:val="-1"/>
        </w:rPr>
        <w:t>Градостроительного</w:t>
      </w:r>
      <w:r w:rsidRPr="00BD2F6E">
        <w:rPr>
          <w:spacing w:val="125"/>
        </w:rPr>
        <w:t xml:space="preserve"> </w:t>
      </w:r>
      <w:r w:rsidRPr="00BD2F6E">
        <w:t>кодекса</w:t>
      </w:r>
      <w:r w:rsidRPr="00BD2F6E">
        <w:rPr>
          <w:spacing w:val="-5"/>
        </w:rPr>
        <w:t xml:space="preserve"> </w:t>
      </w:r>
      <w:r w:rsidRPr="00BD2F6E">
        <w:t>РФ,</w:t>
      </w:r>
      <w:r w:rsidRPr="00BD2F6E">
        <w:rPr>
          <w:spacing w:val="-6"/>
        </w:rPr>
        <w:t xml:space="preserve"> </w:t>
      </w:r>
      <w:r w:rsidRPr="00BD2F6E">
        <w:t>в</w:t>
      </w:r>
      <w:r w:rsidRPr="00BD2F6E">
        <w:rPr>
          <w:spacing w:val="-6"/>
        </w:rPr>
        <w:t xml:space="preserve"> </w:t>
      </w:r>
      <w:r w:rsidRPr="00BD2F6E">
        <w:t>сроки,</w:t>
      </w:r>
      <w:r w:rsidRPr="00BD2F6E">
        <w:rPr>
          <w:spacing w:val="-5"/>
        </w:rPr>
        <w:t xml:space="preserve"> </w:t>
      </w:r>
      <w:r w:rsidRPr="00BD2F6E">
        <w:t>установленные</w:t>
      </w:r>
      <w:r w:rsidRPr="00BD2F6E">
        <w:rPr>
          <w:spacing w:val="-5"/>
        </w:rPr>
        <w:t xml:space="preserve"> </w:t>
      </w:r>
      <w:r w:rsidRPr="00BD2F6E">
        <w:t>решением</w:t>
      </w:r>
      <w:r w:rsidRPr="00BD2F6E">
        <w:rPr>
          <w:spacing w:val="-5"/>
        </w:rPr>
        <w:t xml:space="preserve"> </w:t>
      </w:r>
      <w:r w:rsidRPr="00BD2F6E">
        <w:t>о</w:t>
      </w:r>
      <w:r w:rsidRPr="00BD2F6E">
        <w:rPr>
          <w:spacing w:val="-5"/>
        </w:rPr>
        <w:t xml:space="preserve"> </w:t>
      </w:r>
      <w:r w:rsidRPr="00BD2F6E">
        <w:t>сносе</w:t>
      </w:r>
      <w:r w:rsidRPr="00BD2F6E">
        <w:rPr>
          <w:spacing w:val="-5"/>
        </w:rPr>
        <w:t xml:space="preserve"> </w:t>
      </w:r>
      <w:r w:rsidRPr="00BD2F6E">
        <w:rPr>
          <w:spacing w:val="-1"/>
        </w:rPr>
        <w:t>самовольной</w:t>
      </w:r>
      <w:r w:rsidRPr="00BD2F6E">
        <w:rPr>
          <w:spacing w:val="-5"/>
        </w:rPr>
        <w:t xml:space="preserve"> </w:t>
      </w:r>
      <w:r w:rsidRPr="00BD2F6E">
        <w:t>постройки</w:t>
      </w:r>
      <w:r w:rsidRPr="00BD2F6E">
        <w:rPr>
          <w:spacing w:val="-6"/>
        </w:rPr>
        <w:t xml:space="preserve"> </w:t>
      </w:r>
      <w:r w:rsidRPr="00BD2F6E">
        <w:t>либо</w:t>
      </w:r>
      <w:r w:rsidRPr="00BD2F6E">
        <w:rPr>
          <w:spacing w:val="-5"/>
        </w:rPr>
        <w:t xml:space="preserve"> </w:t>
      </w:r>
      <w:r w:rsidRPr="00BD2F6E">
        <w:t>решением</w:t>
      </w:r>
      <w:r w:rsidRPr="00BD2F6E">
        <w:rPr>
          <w:spacing w:val="-4"/>
        </w:rPr>
        <w:t xml:space="preserve"> </w:t>
      </w:r>
      <w:r w:rsidRPr="00BD2F6E">
        <w:t>о</w:t>
      </w:r>
      <w:r w:rsidRPr="00BD2F6E">
        <w:rPr>
          <w:spacing w:val="20"/>
        </w:rPr>
        <w:t xml:space="preserve"> </w:t>
      </w:r>
      <w:r w:rsidRPr="00BD2F6E">
        <w:t>сносе</w:t>
      </w:r>
      <w:r w:rsidRPr="00BD2F6E">
        <w:rPr>
          <w:spacing w:val="29"/>
        </w:rPr>
        <w:t xml:space="preserve"> </w:t>
      </w:r>
      <w:r w:rsidRPr="00BD2F6E">
        <w:rPr>
          <w:spacing w:val="-1"/>
        </w:rPr>
        <w:t>самовольной</w:t>
      </w:r>
      <w:r w:rsidRPr="00BD2F6E">
        <w:rPr>
          <w:spacing w:val="28"/>
        </w:rPr>
        <w:t xml:space="preserve"> </w:t>
      </w:r>
      <w:r w:rsidRPr="00BD2F6E">
        <w:t>постройки</w:t>
      </w:r>
      <w:r w:rsidRPr="00BD2F6E">
        <w:rPr>
          <w:spacing w:val="28"/>
        </w:rPr>
        <w:t xml:space="preserve"> </w:t>
      </w:r>
      <w:r w:rsidRPr="00BD2F6E">
        <w:t>или</w:t>
      </w:r>
      <w:r w:rsidRPr="00BD2F6E">
        <w:rPr>
          <w:spacing w:val="28"/>
        </w:rPr>
        <w:t xml:space="preserve"> </w:t>
      </w:r>
      <w:r w:rsidRPr="00BD2F6E">
        <w:t>ее</w:t>
      </w:r>
      <w:r w:rsidRPr="00BD2F6E">
        <w:rPr>
          <w:spacing w:val="26"/>
        </w:rPr>
        <w:t xml:space="preserve"> </w:t>
      </w:r>
      <w:r w:rsidRPr="00BD2F6E">
        <w:t>приведении</w:t>
      </w:r>
      <w:r w:rsidRPr="00BD2F6E">
        <w:rPr>
          <w:spacing w:val="28"/>
        </w:rPr>
        <w:t xml:space="preserve"> </w:t>
      </w:r>
      <w:r w:rsidRPr="00BD2F6E">
        <w:t>в</w:t>
      </w:r>
      <w:r w:rsidRPr="00BD2F6E">
        <w:rPr>
          <w:spacing w:val="28"/>
        </w:rPr>
        <w:t xml:space="preserve"> </w:t>
      </w:r>
      <w:r w:rsidRPr="00BD2F6E">
        <w:rPr>
          <w:spacing w:val="-1"/>
        </w:rPr>
        <w:t>соответствие</w:t>
      </w:r>
      <w:r w:rsidRPr="00BD2F6E">
        <w:rPr>
          <w:spacing w:val="28"/>
        </w:rPr>
        <w:t xml:space="preserve"> </w:t>
      </w:r>
      <w:r w:rsidRPr="00BD2F6E">
        <w:t>с</w:t>
      </w:r>
      <w:r w:rsidRPr="00BD2F6E">
        <w:rPr>
          <w:spacing w:val="28"/>
        </w:rPr>
        <w:t xml:space="preserve"> </w:t>
      </w:r>
      <w:r w:rsidRPr="00BD2F6E">
        <w:rPr>
          <w:spacing w:val="-1"/>
        </w:rPr>
        <w:t>установленными</w:t>
      </w:r>
      <w:r w:rsidRPr="00BD2F6E">
        <w:rPr>
          <w:spacing w:val="63"/>
        </w:rPr>
        <w:t xml:space="preserve"> </w:t>
      </w:r>
      <w:r w:rsidRPr="00BD2F6E">
        <w:t>требованиями;</w:t>
      </w:r>
    </w:p>
    <w:p w14:paraId="7C767233" w14:textId="77777777" w:rsidR="003369F9" w:rsidRPr="00BD2F6E" w:rsidRDefault="003369F9">
      <w:pPr>
        <w:pStyle w:val="af0"/>
        <w:numPr>
          <w:ilvl w:val="0"/>
          <w:numId w:val="45"/>
        </w:numPr>
        <w:tabs>
          <w:tab w:val="left" w:pos="1007"/>
        </w:tabs>
        <w:suppressAutoHyphens w:val="0"/>
        <w:spacing w:after="0" w:line="240" w:lineRule="auto"/>
        <w:ind w:left="0" w:right="-1" w:firstLine="709"/>
      </w:pPr>
      <w:r w:rsidRPr="00BD2F6E">
        <w:t>при</w:t>
      </w:r>
      <w:r w:rsidRPr="00BD2F6E">
        <w:rPr>
          <w:spacing w:val="2"/>
        </w:rPr>
        <w:t xml:space="preserve"> </w:t>
      </w:r>
      <w:r w:rsidRPr="00BD2F6E">
        <w:rPr>
          <w:spacing w:val="-1"/>
        </w:rPr>
        <w:t>изъятии</w:t>
      </w:r>
      <w:r w:rsidRPr="00BD2F6E">
        <w:rPr>
          <w:spacing w:val="1"/>
        </w:rPr>
        <w:t xml:space="preserve"> </w:t>
      </w:r>
      <w:r w:rsidRPr="00BD2F6E">
        <w:rPr>
          <w:spacing w:val="-1"/>
        </w:rPr>
        <w:t>земельного</w:t>
      </w:r>
      <w:r w:rsidRPr="00BD2F6E">
        <w:t xml:space="preserve"> </w:t>
      </w:r>
      <w:r w:rsidRPr="00BD2F6E">
        <w:rPr>
          <w:spacing w:val="-1"/>
        </w:rPr>
        <w:t>участка</w:t>
      </w:r>
      <w:r w:rsidRPr="00BD2F6E">
        <w:rPr>
          <w:spacing w:val="2"/>
        </w:rPr>
        <w:t xml:space="preserve"> </w:t>
      </w:r>
      <w:r w:rsidRPr="00BD2F6E">
        <w:t>для</w:t>
      </w:r>
      <w:r w:rsidRPr="00BD2F6E">
        <w:rPr>
          <w:spacing w:val="2"/>
        </w:rPr>
        <w:t xml:space="preserve"> </w:t>
      </w:r>
      <w:r w:rsidRPr="00BD2F6E">
        <w:rPr>
          <w:spacing w:val="-1"/>
        </w:rPr>
        <w:t>государственных</w:t>
      </w:r>
      <w:r w:rsidRPr="00BD2F6E">
        <w:rPr>
          <w:spacing w:val="2"/>
        </w:rPr>
        <w:t xml:space="preserve"> </w:t>
      </w:r>
      <w:r w:rsidRPr="00BD2F6E">
        <w:t>или</w:t>
      </w:r>
      <w:r w:rsidRPr="00BD2F6E">
        <w:rPr>
          <w:spacing w:val="2"/>
        </w:rPr>
        <w:t xml:space="preserve"> </w:t>
      </w:r>
      <w:r w:rsidRPr="00BD2F6E">
        <w:rPr>
          <w:spacing w:val="-1"/>
        </w:rPr>
        <w:t>муниципальных</w:t>
      </w:r>
      <w:r w:rsidRPr="00BD2F6E">
        <w:rPr>
          <w:spacing w:val="1"/>
        </w:rPr>
        <w:t xml:space="preserve"> </w:t>
      </w:r>
      <w:r w:rsidRPr="00BD2F6E">
        <w:t>нужд в</w:t>
      </w:r>
      <w:r w:rsidRPr="00BD2F6E">
        <w:rPr>
          <w:spacing w:val="87"/>
        </w:rPr>
        <w:t xml:space="preserve"> </w:t>
      </w:r>
      <w:r w:rsidRPr="00BD2F6E">
        <w:rPr>
          <w:spacing w:val="-1"/>
        </w:rPr>
        <w:t>соответствии</w:t>
      </w:r>
      <w:r w:rsidRPr="00BD2F6E">
        <w:t xml:space="preserve"> с правилами, </w:t>
      </w:r>
      <w:r w:rsidRPr="00BD2F6E">
        <w:rPr>
          <w:spacing w:val="-1"/>
        </w:rPr>
        <w:t>предусмотренными</w:t>
      </w:r>
      <w:r w:rsidRPr="00BD2F6E">
        <w:t xml:space="preserve"> Земельным кодексом </w:t>
      </w:r>
      <w:r w:rsidRPr="00BD2F6E">
        <w:rPr>
          <w:spacing w:val="-1"/>
        </w:rPr>
        <w:t>РФ.</w:t>
      </w:r>
    </w:p>
    <w:p w14:paraId="6708092F" w14:textId="77777777" w:rsidR="003369F9" w:rsidRPr="00BD2F6E" w:rsidRDefault="003369F9">
      <w:pPr>
        <w:pStyle w:val="af0"/>
        <w:numPr>
          <w:ilvl w:val="0"/>
          <w:numId w:val="46"/>
        </w:numPr>
        <w:tabs>
          <w:tab w:val="left" w:pos="927"/>
        </w:tabs>
        <w:suppressAutoHyphens w:val="0"/>
        <w:spacing w:after="0" w:line="240" w:lineRule="auto"/>
        <w:ind w:left="0" w:right="-1" w:firstLine="709"/>
      </w:pPr>
      <w:r w:rsidRPr="00BD2F6E">
        <w:t>Прекращение</w:t>
      </w:r>
      <w:r w:rsidRPr="00BD2F6E">
        <w:rPr>
          <w:spacing w:val="2"/>
        </w:rPr>
        <w:t xml:space="preserve"> </w:t>
      </w:r>
      <w:r w:rsidRPr="00BD2F6E">
        <w:t>права постоянного</w:t>
      </w:r>
      <w:r w:rsidRPr="00BD2F6E">
        <w:rPr>
          <w:spacing w:val="1"/>
        </w:rPr>
        <w:t xml:space="preserve"> </w:t>
      </w:r>
      <w:r w:rsidRPr="00BD2F6E">
        <w:rPr>
          <w:spacing w:val="-1"/>
        </w:rPr>
        <w:t>(бессрочного)</w:t>
      </w:r>
      <w:r w:rsidRPr="00BD2F6E">
        <w:rPr>
          <w:spacing w:val="2"/>
        </w:rPr>
        <w:t xml:space="preserve"> </w:t>
      </w:r>
      <w:r w:rsidRPr="00BD2F6E">
        <w:rPr>
          <w:spacing w:val="-1"/>
        </w:rPr>
        <w:t>пользования</w:t>
      </w:r>
      <w:r w:rsidRPr="00BD2F6E">
        <w:rPr>
          <w:spacing w:val="1"/>
        </w:rPr>
        <w:t xml:space="preserve"> </w:t>
      </w:r>
      <w:r w:rsidRPr="00BD2F6E">
        <w:rPr>
          <w:spacing w:val="-1"/>
        </w:rPr>
        <w:t>земельным</w:t>
      </w:r>
      <w:r w:rsidRPr="00BD2F6E">
        <w:rPr>
          <w:spacing w:val="1"/>
        </w:rPr>
        <w:t xml:space="preserve"> </w:t>
      </w:r>
      <w:r w:rsidRPr="00BD2F6E">
        <w:rPr>
          <w:spacing w:val="-1"/>
        </w:rPr>
        <w:t>участком,</w:t>
      </w:r>
      <w:r w:rsidRPr="00BD2F6E">
        <w:rPr>
          <w:spacing w:val="2"/>
        </w:rPr>
        <w:t xml:space="preserve"> </w:t>
      </w:r>
      <w:r w:rsidRPr="00BD2F6E">
        <w:t>права</w:t>
      </w:r>
      <w:r w:rsidRPr="00BD2F6E">
        <w:rPr>
          <w:spacing w:val="71"/>
        </w:rPr>
        <w:t xml:space="preserve"> </w:t>
      </w:r>
      <w:r w:rsidRPr="00BD2F6E">
        <w:t>пожизненного</w:t>
      </w:r>
      <w:r w:rsidRPr="00BD2F6E">
        <w:rPr>
          <w:spacing w:val="40"/>
        </w:rPr>
        <w:t xml:space="preserve"> </w:t>
      </w:r>
      <w:r w:rsidRPr="00BD2F6E">
        <w:rPr>
          <w:spacing w:val="-1"/>
        </w:rPr>
        <w:t>наследуемого</w:t>
      </w:r>
      <w:r w:rsidRPr="00BD2F6E">
        <w:rPr>
          <w:spacing w:val="41"/>
        </w:rPr>
        <w:t xml:space="preserve"> </w:t>
      </w:r>
      <w:r w:rsidRPr="00BD2F6E">
        <w:rPr>
          <w:spacing w:val="-1"/>
        </w:rPr>
        <w:t>владения</w:t>
      </w:r>
      <w:r w:rsidRPr="00BD2F6E">
        <w:rPr>
          <w:spacing w:val="41"/>
        </w:rPr>
        <w:t xml:space="preserve"> </w:t>
      </w:r>
      <w:r w:rsidRPr="00BD2F6E">
        <w:rPr>
          <w:spacing w:val="-1"/>
        </w:rPr>
        <w:t>земельным</w:t>
      </w:r>
      <w:r w:rsidRPr="00BD2F6E">
        <w:rPr>
          <w:spacing w:val="39"/>
        </w:rPr>
        <w:t xml:space="preserve"> </w:t>
      </w:r>
      <w:r w:rsidRPr="00BD2F6E">
        <w:rPr>
          <w:spacing w:val="-1"/>
        </w:rPr>
        <w:t>участком</w:t>
      </w:r>
      <w:r w:rsidRPr="00BD2F6E">
        <w:rPr>
          <w:spacing w:val="40"/>
        </w:rPr>
        <w:t xml:space="preserve"> </w:t>
      </w:r>
      <w:r w:rsidRPr="00BD2F6E">
        <w:t>по</w:t>
      </w:r>
      <w:r w:rsidRPr="00BD2F6E">
        <w:rPr>
          <w:spacing w:val="39"/>
        </w:rPr>
        <w:t xml:space="preserve"> </w:t>
      </w:r>
      <w:r w:rsidRPr="00BD2F6E">
        <w:t>основаниям,</w:t>
      </w:r>
      <w:r w:rsidRPr="00BD2F6E">
        <w:rPr>
          <w:spacing w:val="39"/>
        </w:rPr>
        <w:t xml:space="preserve"> </w:t>
      </w:r>
      <w:r w:rsidRPr="00BD2F6E">
        <w:t>указанным</w:t>
      </w:r>
      <w:r w:rsidRPr="00BD2F6E">
        <w:rPr>
          <w:spacing w:val="40"/>
        </w:rPr>
        <w:t xml:space="preserve"> </w:t>
      </w:r>
      <w:r w:rsidRPr="00BD2F6E">
        <w:t>в</w:t>
      </w:r>
      <w:r w:rsidRPr="00BD2F6E">
        <w:rPr>
          <w:spacing w:val="61"/>
        </w:rPr>
        <w:t xml:space="preserve"> </w:t>
      </w:r>
      <w:r w:rsidRPr="00BD2F6E">
        <w:t>подпункте</w:t>
      </w:r>
      <w:r w:rsidRPr="00BD2F6E">
        <w:rPr>
          <w:spacing w:val="51"/>
        </w:rPr>
        <w:t xml:space="preserve"> </w:t>
      </w:r>
      <w:r w:rsidRPr="00BD2F6E">
        <w:t>1</w:t>
      </w:r>
      <w:r w:rsidRPr="00BD2F6E">
        <w:rPr>
          <w:spacing w:val="52"/>
        </w:rPr>
        <w:t xml:space="preserve"> </w:t>
      </w:r>
      <w:r w:rsidRPr="00BD2F6E">
        <w:rPr>
          <w:spacing w:val="-1"/>
        </w:rPr>
        <w:t>пункта</w:t>
      </w:r>
      <w:r w:rsidRPr="00BD2F6E">
        <w:rPr>
          <w:spacing w:val="51"/>
        </w:rPr>
        <w:t xml:space="preserve"> </w:t>
      </w:r>
      <w:r w:rsidRPr="00BD2F6E">
        <w:t>2</w:t>
      </w:r>
      <w:r w:rsidRPr="00BD2F6E">
        <w:rPr>
          <w:spacing w:val="54"/>
        </w:rPr>
        <w:t xml:space="preserve"> </w:t>
      </w:r>
      <w:r w:rsidRPr="00BD2F6E">
        <w:rPr>
          <w:spacing w:val="-1"/>
        </w:rPr>
        <w:t>настоящей</w:t>
      </w:r>
      <w:r w:rsidRPr="00BD2F6E">
        <w:rPr>
          <w:spacing w:val="52"/>
        </w:rPr>
        <w:t xml:space="preserve"> </w:t>
      </w:r>
      <w:r w:rsidRPr="00BD2F6E">
        <w:rPr>
          <w:spacing w:val="-1"/>
        </w:rPr>
        <w:t>статьи,</w:t>
      </w:r>
      <w:r w:rsidRPr="00BD2F6E">
        <w:rPr>
          <w:spacing w:val="52"/>
        </w:rPr>
        <w:t xml:space="preserve"> </w:t>
      </w:r>
      <w:r w:rsidRPr="00BD2F6E">
        <w:rPr>
          <w:spacing w:val="-1"/>
        </w:rPr>
        <w:t>осуществляется</w:t>
      </w:r>
      <w:r w:rsidRPr="00BD2F6E">
        <w:rPr>
          <w:spacing w:val="52"/>
        </w:rPr>
        <w:t xml:space="preserve"> </w:t>
      </w:r>
      <w:r w:rsidRPr="00BD2F6E">
        <w:t>в</w:t>
      </w:r>
      <w:r w:rsidRPr="00BD2F6E">
        <w:rPr>
          <w:spacing w:val="52"/>
        </w:rPr>
        <w:t xml:space="preserve"> </w:t>
      </w:r>
      <w:r w:rsidRPr="00BD2F6E">
        <w:rPr>
          <w:spacing w:val="-1"/>
        </w:rPr>
        <w:t>соответствии</w:t>
      </w:r>
      <w:r w:rsidRPr="00BD2F6E">
        <w:rPr>
          <w:spacing w:val="52"/>
        </w:rPr>
        <w:t xml:space="preserve"> </w:t>
      </w:r>
      <w:r w:rsidRPr="00BD2F6E">
        <w:t>с</w:t>
      </w:r>
      <w:r w:rsidRPr="00BD2F6E">
        <w:rPr>
          <w:spacing w:val="52"/>
        </w:rPr>
        <w:t xml:space="preserve"> </w:t>
      </w:r>
      <w:r w:rsidRPr="00BD2F6E">
        <w:rPr>
          <w:spacing w:val="-1"/>
        </w:rPr>
        <w:t>правилами,</w:t>
      </w:r>
      <w:r w:rsidRPr="00BD2F6E">
        <w:rPr>
          <w:spacing w:val="93"/>
        </w:rPr>
        <w:t xml:space="preserve"> </w:t>
      </w:r>
      <w:r w:rsidRPr="00BD2F6E">
        <w:rPr>
          <w:spacing w:val="-1"/>
        </w:rPr>
        <w:t>предусмотренными</w:t>
      </w:r>
      <w:r w:rsidRPr="00BD2F6E">
        <w:rPr>
          <w:spacing w:val="1"/>
        </w:rPr>
        <w:t xml:space="preserve"> </w:t>
      </w:r>
      <w:r w:rsidRPr="00BD2F6E">
        <w:rPr>
          <w:spacing w:val="-1"/>
        </w:rPr>
        <w:t>статьей</w:t>
      </w:r>
      <w:r w:rsidRPr="00BD2F6E">
        <w:t xml:space="preserve"> 54 Земельного кодекса РФ, за</w:t>
      </w:r>
      <w:r w:rsidRPr="00BD2F6E">
        <w:rPr>
          <w:spacing w:val="-1"/>
        </w:rPr>
        <w:t xml:space="preserve"> </w:t>
      </w:r>
      <w:r w:rsidRPr="00BD2F6E">
        <w:t xml:space="preserve">исключением </w:t>
      </w:r>
      <w:r w:rsidRPr="00BD2F6E">
        <w:rPr>
          <w:spacing w:val="-1"/>
        </w:rPr>
        <w:t>случаев,</w:t>
      </w:r>
      <w:r w:rsidRPr="00BD2F6E">
        <w:rPr>
          <w:spacing w:val="-3"/>
        </w:rPr>
        <w:t xml:space="preserve"> </w:t>
      </w:r>
      <w:r w:rsidRPr="00BD2F6E">
        <w:t>установленных</w:t>
      </w:r>
      <w:r w:rsidRPr="00BD2F6E">
        <w:rPr>
          <w:spacing w:val="51"/>
        </w:rPr>
        <w:t xml:space="preserve"> </w:t>
      </w:r>
      <w:r w:rsidRPr="00BD2F6E">
        <w:rPr>
          <w:spacing w:val="-1"/>
        </w:rPr>
        <w:t>федеральными</w:t>
      </w:r>
      <w:r w:rsidRPr="00BD2F6E">
        <w:t xml:space="preserve"> законами.</w:t>
      </w:r>
    </w:p>
    <w:bookmarkEnd w:id="39"/>
    <w:p w14:paraId="3A553740" w14:textId="77777777" w:rsidR="003369F9" w:rsidRPr="00BD2F6E" w:rsidRDefault="003369F9" w:rsidP="003369F9">
      <w:pPr>
        <w:spacing w:before="1"/>
        <w:ind w:right="-1" w:firstLine="709"/>
        <w:rPr>
          <w:rFonts w:ascii="Times New Roman" w:hAnsi="Times New Roman" w:cs="Times New Roman"/>
        </w:rPr>
      </w:pPr>
    </w:p>
    <w:p w14:paraId="723570A8"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42" w:name="_Toc177044879"/>
      <w:r w:rsidRPr="00BD2F6E">
        <w:rPr>
          <w:rFonts w:ascii="Times New Roman" w:hAnsi="Times New Roman" w:cs="Times New Roman"/>
          <w:b/>
          <w:lang w:eastAsia="en-US"/>
        </w:rPr>
        <w:t>Статья 11.2 Основания прекращения аренды земельного участка</w:t>
      </w:r>
      <w:bookmarkEnd w:id="42"/>
    </w:p>
    <w:p w14:paraId="072FD824" w14:textId="77777777" w:rsidR="003369F9" w:rsidRPr="00BD2F6E" w:rsidRDefault="003369F9" w:rsidP="003369F9">
      <w:pPr>
        <w:ind w:right="-1" w:firstLine="709"/>
        <w:rPr>
          <w:rFonts w:ascii="Times New Roman" w:hAnsi="Times New Roman" w:cs="Times New Roman"/>
          <w:i/>
        </w:rPr>
      </w:pPr>
    </w:p>
    <w:p w14:paraId="5183A156" w14:textId="77777777" w:rsidR="003369F9" w:rsidRPr="00BD2F6E" w:rsidRDefault="003369F9">
      <w:pPr>
        <w:pStyle w:val="af0"/>
        <w:numPr>
          <w:ilvl w:val="0"/>
          <w:numId w:val="44"/>
        </w:numPr>
        <w:tabs>
          <w:tab w:val="left" w:pos="1027"/>
        </w:tabs>
        <w:suppressAutoHyphens w:val="0"/>
        <w:spacing w:after="0" w:line="240" w:lineRule="auto"/>
        <w:ind w:left="0" w:right="-1" w:firstLine="709"/>
      </w:pPr>
      <w:bookmarkStart w:id="43" w:name="_bookmark5"/>
      <w:bookmarkStart w:id="44" w:name="_Hlk125538696"/>
      <w:bookmarkEnd w:id="43"/>
      <w:r w:rsidRPr="00BD2F6E">
        <w:t>Аренда</w:t>
      </w:r>
      <w:r w:rsidRPr="00BD2F6E">
        <w:rPr>
          <w:spacing w:val="42"/>
        </w:rPr>
        <w:t xml:space="preserve"> </w:t>
      </w:r>
      <w:r w:rsidRPr="00BD2F6E">
        <w:t>земельного</w:t>
      </w:r>
      <w:r w:rsidRPr="00BD2F6E">
        <w:rPr>
          <w:spacing w:val="40"/>
        </w:rPr>
        <w:t xml:space="preserve"> </w:t>
      </w:r>
      <w:r w:rsidRPr="00BD2F6E">
        <w:t>участка</w:t>
      </w:r>
      <w:r w:rsidRPr="00BD2F6E">
        <w:rPr>
          <w:spacing w:val="41"/>
        </w:rPr>
        <w:t xml:space="preserve"> </w:t>
      </w:r>
      <w:r w:rsidRPr="00BD2F6E">
        <w:t>прекращается</w:t>
      </w:r>
      <w:r w:rsidRPr="00BD2F6E">
        <w:rPr>
          <w:spacing w:val="42"/>
        </w:rPr>
        <w:t xml:space="preserve"> </w:t>
      </w:r>
      <w:r w:rsidRPr="00BD2F6E">
        <w:t>по</w:t>
      </w:r>
      <w:r w:rsidRPr="00BD2F6E">
        <w:rPr>
          <w:spacing w:val="41"/>
        </w:rPr>
        <w:t xml:space="preserve"> </w:t>
      </w:r>
      <w:r w:rsidRPr="00BD2F6E">
        <w:t>основаниям</w:t>
      </w:r>
      <w:r w:rsidRPr="00BD2F6E">
        <w:rPr>
          <w:spacing w:val="42"/>
        </w:rPr>
        <w:t xml:space="preserve"> </w:t>
      </w:r>
      <w:r w:rsidRPr="00BD2F6E">
        <w:t>и</w:t>
      </w:r>
      <w:r w:rsidRPr="00BD2F6E">
        <w:rPr>
          <w:spacing w:val="41"/>
        </w:rPr>
        <w:t xml:space="preserve"> </w:t>
      </w:r>
      <w:r w:rsidRPr="00BD2F6E">
        <w:t>в</w:t>
      </w:r>
      <w:r w:rsidRPr="00BD2F6E">
        <w:rPr>
          <w:spacing w:val="41"/>
        </w:rPr>
        <w:t xml:space="preserve"> </w:t>
      </w:r>
      <w:r w:rsidRPr="00BD2F6E">
        <w:t>порядке,</w:t>
      </w:r>
      <w:r w:rsidRPr="00BD2F6E">
        <w:rPr>
          <w:spacing w:val="42"/>
        </w:rPr>
        <w:t xml:space="preserve"> </w:t>
      </w:r>
      <w:r w:rsidRPr="00BD2F6E">
        <w:rPr>
          <w:spacing w:val="-1"/>
        </w:rPr>
        <w:t>которые</w:t>
      </w:r>
      <w:r w:rsidRPr="00BD2F6E">
        <w:rPr>
          <w:spacing w:val="27"/>
        </w:rPr>
        <w:t xml:space="preserve"> </w:t>
      </w:r>
      <w:bookmarkStart w:id="45" w:name="_Hlk125538670"/>
      <w:r w:rsidRPr="00BD2F6E">
        <w:rPr>
          <w:spacing w:val="-1"/>
        </w:rPr>
        <w:t>предусмотр</w:t>
      </w:r>
      <w:hyperlink r:id="rId36">
        <w:r w:rsidRPr="00BD2F6E">
          <w:rPr>
            <w:spacing w:val="-1"/>
          </w:rPr>
          <w:t>ены</w:t>
        </w:r>
        <w:r w:rsidRPr="00BD2F6E">
          <w:t xml:space="preserve"> гражданским </w:t>
        </w:r>
        <w:r w:rsidRPr="00BD2F6E">
          <w:rPr>
            <w:spacing w:val="-1"/>
          </w:rPr>
          <w:t>законодательством</w:t>
        </w:r>
      </w:hyperlink>
      <w:r w:rsidRPr="00BD2F6E">
        <w:rPr>
          <w:spacing w:val="-1"/>
        </w:rPr>
        <w:t>.</w:t>
      </w:r>
    </w:p>
    <w:p w14:paraId="41D14C4A" w14:textId="77777777" w:rsidR="003369F9" w:rsidRPr="00BD2F6E" w:rsidRDefault="003369F9">
      <w:pPr>
        <w:pStyle w:val="af0"/>
        <w:numPr>
          <w:ilvl w:val="0"/>
          <w:numId w:val="44"/>
        </w:numPr>
        <w:tabs>
          <w:tab w:val="left" w:pos="973"/>
        </w:tabs>
        <w:suppressAutoHyphens w:val="0"/>
        <w:spacing w:after="0" w:line="240" w:lineRule="auto"/>
        <w:ind w:left="0" w:right="-1" w:firstLine="709"/>
      </w:pPr>
      <w:r w:rsidRPr="00BD2F6E">
        <w:rPr>
          <w:spacing w:val="-1"/>
        </w:rPr>
        <w:t>Наряду</w:t>
      </w:r>
      <w:r w:rsidRPr="00BD2F6E">
        <w:rPr>
          <w:spacing w:val="48"/>
        </w:rPr>
        <w:t xml:space="preserve"> </w:t>
      </w:r>
      <w:r w:rsidRPr="00BD2F6E">
        <w:t>с</w:t>
      </w:r>
      <w:r w:rsidRPr="00BD2F6E">
        <w:rPr>
          <w:spacing w:val="46"/>
        </w:rPr>
        <w:t xml:space="preserve"> </w:t>
      </w:r>
      <w:r w:rsidRPr="00BD2F6E">
        <w:t>указанными</w:t>
      </w:r>
      <w:r w:rsidRPr="00BD2F6E">
        <w:rPr>
          <w:spacing w:val="48"/>
        </w:rPr>
        <w:t xml:space="preserve"> </w:t>
      </w:r>
      <w:r w:rsidRPr="00BD2F6E">
        <w:t>в</w:t>
      </w:r>
      <w:r w:rsidRPr="00BD2F6E">
        <w:rPr>
          <w:spacing w:val="49"/>
        </w:rPr>
        <w:t xml:space="preserve"> </w:t>
      </w:r>
      <w:hyperlink w:anchor="_bookmark5" w:history="1">
        <w:r w:rsidRPr="00BD2F6E">
          <w:rPr>
            <w:spacing w:val="-1"/>
          </w:rPr>
          <w:t>пункте</w:t>
        </w:r>
        <w:r w:rsidRPr="00BD2F6E">
          <w:rPr>
            <w:spacing w:val="48"/>
          </w:rPr>
          <w:t xml:space="preserve"> </w:t>
        </w:r>
        <w:r w:rsidRPr="00BD2F6E">
          <w:t>1</w:t>
        </w:r>
      </w:hyperlink>
      <w:r w:rsidRPr="00BD2F6E">
        <w:rPr>
          <w:spacing w:val="48"/>
        </w:rPr>
        <w:t xml:space="preserve"> </w:t>
      </w:r>
      <w:r w:rsidRPr="00BD2F6E">
        <w:t>настоящей</w:t>
      </w:r>
      <w:r w:rsidRPr="00BD2F6E">
        <w:rPr>
          <w:spacing w:val="48"/>
        </w:rPr>
        <w:t xml:space="preserve"> </w:t>
      </w:r>
      <w:r w:rsidRPr="00BD2F6E">
        <w:rPr>
          <w:spacing w:val="-1"/>
        </w:rPr>
        <w:t>статьи</w:t>
      </w:r>
      <w:r w:rsidRPr="00BD2F6E">
        <w:rPr>
          <w:spacing w:val="47"/>
        </w:rPr>
        <w:t xml:space="preserve"> </w:t>
      </w:r>
      <w:r w:rsidRPr="00BD2F6E">
        <w:t>основаниями</w:t>
      </w:r>
      <w:r w:rsidRPr="00BD2F6E">
        <w:rPr>
          <w:spacing w:val="48"/>
        </w:rPr>
        <w:t xml:space="preserve"> </w:t>
      </w:r>
      <w:r w:rsidRPr="00BD2F6E">
        <w:t>аренда</w:t>
      </w:r>
      <w:r w:rsidRPr="00BD2F6E">
        <w:rPr>
          <w:spacing w:val="47"/>
        </w:rPr>
        <w:t xml:space="preserve"> </w:t>
      </w:r>
      <w:r w:rsidRPr="00BD2F6E">
        <w:t>земельного</w:t>
      </w:r>
      <w:r w:rsidRPr="00BD2F6E">
        <w:rPr>
          <w:spacing w:val="29"/>
        </w:rPr>
        <w:t xml:space="preserve"> </w:t>
      </w:r>
      <w:r w:rsidRPr="00BD2F6E">
        <w:rPr>
          <w:spacing w:val="-1"/>
        </w:rPr>
        <w:t>участка</w:t>
      </w:r>
      <w:r w:rsidRPr="00BD2F6E">
        <w:t xml:space="preserve"> </w:t>
      </w:r>
      <w:r w:rsidRPr="00BD2F6E">
        <w:rPr>
          <w:spacing w:val="-1"/>
        </w:rPr>
        <w:t>может</w:t>
      </w:r>
      <w:r w:rsidRPr="00BD2F6E">
        <w:t xml:space="preserve"> </w:t>
      </w:r>
      <w:r w:rsidRPr="00BD2F6E">
        <w:rPr>
          <w:spacing w:val="-1"/>
        </w:rPr>
        <w:t>быть</w:t>
      </w:r>
      <w:r w:rsidRPr="00BD2F6E">
        <w:t xml:space="preserve"> прекращена по</w:t>
      </w:r>
      <w:r w:rsidRPr="00BD2F6E">
        <w:rPr>
          <w:spacing w:val="1"/>
        </w:rPr>
        <w:t xml:space="preserve"> </w:t>
      </w:r>
      <w:r w:rsidRPr="00BD2F6E">
        <w:rPr>
          <w:spacing w:val="-1"/>
        </w:rPr>
        <w:t>инициативе</w:t>
      </w:r>
      <w:r w:rsidRPr="00BD2F6E">
        <w:rPr>
          <w:spacing w:val="1"/>
        </w:rPr>
        <w:t xml:space="preserve"> </w:t>
      </w:r>
      <w:r w:rsidRPr="00BD2F6E">
        <w:t xml:space="preserve">арендодателя по </w:t>
      </w:r>
      <w:r w:rsidRPr="00BD2F6E">
        <w:rPr>
          <w:spacing w:val="-1"/>
        </w:rPr>
        <w:t>основаниям,</w:t>
      </w:r>
      <w:r w:rsidRPr="00BD2F6E">
        <w:t xml:space="preserve"> </w:t>
      </w:r>
      <w:r w:rsidRPr="00BD2F6E">
        <w:rPr>
          <w:spacing w:val="-1"/>
        </w:rPr>
        <w:t>предусмотренным</w:t>
      </w:r>
      <w:r w:rsidRPr="00BD2F6E">
        <w:rPr>
          <w:spacing w:val="87"/>
        </w:rPr>
        <w:t xml:space="preserve"> </w:t>
      </w:r>
      <w:r w:rsidRPr="00BD2F6E">
        <w:rPr>
          <w:spacing w:val="-1"/>
        </w:rPr>
        <w:t>пунктом</w:t>
      </w:r>
      <w:r w:rsidRPr="00BD2F6E">
        <w:t xml:space="preserve"> 2 </w:t>
      </w:r>
      <w:r w:rsidRPr="00BD2F6E">
        <w:rPr>
          <w:spacing w:val="-1"/>
        </w:rPr>
        <w:t>статьи</w:t>
      </w:r>
      <w:r w:rsidRPr="00BD2F6E">
        <w:t xml:space="preserve"> 45 Земельного кодекса РФ.</w:t>
      </w:r>
    </w:p>
    <w:p w14:paraId="156889E1" w14:textId="77777777" w:rsidR="003369F9" w:rsidRPr="00BD2F6E" w:rsidRDefault="003369F9">
      <w:pPr>
        <w:pStyle w:val="af0"/>
        <w:numPr>
          <w:ilvl w:val="1"/>
          <w:numId w:val="43"/>
        </w:numPr>
        <w:tabs>
          <w:tab w:val="left" w:pos="1094"/>
        </w:tabs>
        <w:suppressAutoHyphens w:val="0"/>
        <w:spacing w:after="0" w:line="240" w:lineRule="auto"/>
        <w:ind w:left="0" w:right="-1" w:firstLine="709"/>
      </w:pPr>
      <w:r w:rsidRPr="00BD2F6E">
        <w:rPr>
          <w:spacing w:val="-1"/>
        </w:rPr>
        <w:t>Наряду</w:t>
      </w:r>
      <w:r w:rsidRPr="00BD2F6E">
        <w:rPr>
          <w:spacing w:val="-10"/>
        </w:rPr>
        <w:t xml:space="preserve"> </w:t>
      </w:r>
      <w:r w:rsidRPr="00BD2F6E">
        <w:t>с</w:t>
      </w:r>
      <w:r w:rsidRPr="00BD2F6E">
        <w:rPr>
          <w:spacing w:val="-12"/>
        </w:rPr>
        <w:t xml:space="preserve"> </w:t>
      </w:r>
      <w:r w:rsidRPr="00BD2F6E">
        <w:t>указанными</w:t>
      </w:r>
      <w:r w:rsidRPr="00BD2F6E">
        <w:rPr>
          <w:spacing w:val="-11"/>
        </w:rPr>
        <w:t xml:space="preserve"> </w:t>
      </w:r>
      <w:r w:rsidRPr="00BD2F6E">
        <w:t>в</w:t>
      </w:r>
      <w:r w:rsidRPr="00BD2F6E">
        <w:rPr>
          <w:spacing w:val="-11"/>
        </w:rPr>
        <w:t xml:space="preserve"> </w:t>
      </w:r>
      <w:hyperlink w:anchor="_bookmark5" w:history="1">
        <w:r w:rsidRPr="00BD2F6E">
          <w:rPr>
            <w:spacing w:val="-1"/>
          </w:rPr>
          <w:t>пунктах</w:t>
        </w:r>
        <w:r w:rsidRPr="00BD2F6E">
          <w:rPr>
            <w:spacing w:val="-11"/>
          </w:rPr>
          <w:t xml:space="preserve"> </w:t>
        </w:r>
        <w:r w:rsidRPr="00BD2F6E">
          <w:t>1</w:t>
        </w:r>
      </w:hyperlink>
      <w:r w:rsidRPr="00BD2F6E">
        <w:rPr>
          <w:spacing w:val="-11"/>
        </w:rPr>
        <w:t xml:space="preserve"> </w:t>
      </w:r>
      <w:r w:rsidRPr="00BD2F6E">
        <w:t>и</w:t>
      </w:r>
      <w:r w:rsidRPr="00BD2F6E">
        <w:rPr>
          <w:spacing w:val="-11"/>
        </w:rPr>
        <w:t xml:space="preserve"> </w:t>
      </w:r>
      <w:r w:rsidRPr="00BD2F6E">
        <w:t>2</w:t>
      </w:r>
      <w:r w:rsidRPr="00BD2F6E">
        <w:rPr>
          <w:spacing w:val="-11"/>
        </w:rPr>
        <w:t xml:space="preserve"> </w:t>
      </w:r>
      <w:r w:rsidRPr="00BD2F6E">
        <w:t>настоящей</w:t>
      </w:r>
      <w:r w:rsidRPr="00BD2F6E">
        <w:rPr>
          <w:spacing w:val="-11"/>
        </w:rPr>
        <w:t xml:space="preserve"> </w:t>
      </w:r>
      <w:r w:rsidRPr="00BD2F6E">
        <w:rPr>
          <w:spacing w:val="-1"/>
        </w:rPr>
        <w:t>статьи</w:t>
      </w:r>
      <w:r w:rsidRPr="00BD2F6E">
        <w:rPr>
          <w:spacing w:val="-11"/>
        </w:rPr>
        <w:t xml:space="preserve"> </w:t>
      </w:r>
      <w:r w:rsidRPr="00BD2F6E">
        <w:t>основаниями</w:t>
      </w:r>
      <w:r w:rsidRPr="00BD2F6E">
        <w:rPr>
          <w:spacing w:val="-11"/>
        </w:rPr>
        <w:t xml:space="preserve"> </w:t>
      </w:r>
      <w:r w:rsidRPr="00BD2F6E">
        <w:t>аренда</w:t>
      </w:r>
      <w:r w:rsidRPr="00BD2F6E">
        <w:rPr>
          <w:spacing w:val="-12"/>
        </w:rPr>
        <w:t xml:space="preserve"> </w:t>
      </w:r>
      <w:r w:rsidRPr="00BD2F6E">
        <w:rPr>
          <w:spacing w:val="-1"/>
        </w:rPr>
        <w:t>земельного</w:t>
      </w:r>
      <w:r w:rsidRPr="00BD2F6E">
        <w:rPr>
          <w:spacing w:val="45"/>
        </w:rPr>
        <w:t xml:space="preserve"> </w:t>
      </w:r>
      <w:r w:rsidRPr="00BD2F6E">
        <w:rPr>
          <w:spacing w:val="-1"/>
        </w:rPr>
        <w:t>участка,</w:t>
      </w:r>
      <w:r w:rsidRPr="00BD2F6E">
        <w:rPr>
          <w:spacing w:val="46"/>
        </w:rPr>
        <w:t xml:space="preserve"> </w:t>
      </w:r>
      <w:r w:rsidRPr="00BD2F6E">
        <w:rPr>
          <w:spacing w:val="-1"/>
        </w:rPr>
        <w:t>предоставленного</w:t>
      </w:r>
      <w:r w:rsidRPr="00BD2F6E">
        <w:rPr>
          <w:spacing w:val="46"/>
        </w:rPr>
        <w:t xml:space="preserve"> </w:t>
      </w:r>
      <w:r w:rsidRPr="00BD2F6E">
        <w:t>на</w:t>
      </w:r>
      <w:r w:rsidRPr="00BD2F6E">
        <w:rPr>
          <w:spacing w:val="46"/>
        </w:rPr>
        <w:t xml:space="preserve"> </w:t>
      </w:r>
      <w:r w:rsidRPr="00BD2F6E">
        <w:t>основании</w:t>
      </w:r>
      <w:r w:rsidRPr="00BD2F6E">
        <w:rPr>
          <w:spacing w:val="46"/>
        </w:rPr>
        <w:t xml:space="preserve"> </w:t>
      </w:r>
      <w:r w:rsidRPr="00BD2F6E">
        <w:t>договора</w:t>
      </w:r>
      <w:r w:rsidRPr="00BD2F6E">
        <w:rPr>
          <w:spacing w:val="46"/>
        </w:rPr>
        <w:t xml:space="preserve"> </w:t>
      </w:r>
      <w:r w:rsidRPr="00BD2F6E">
        <w:t>о</w:t>
      </w:r>
      <w:r w:rsidRPr="00BD2F6E">
        <w:rPr>
          <w:spacing w:val="46"/>
        </w:rPr>
        <w:t xml:space="preserve"> </w:t>
      </w:r>
      <w:r w:rsidRPr="00BD2F6E">
        <w:rPr>
          <w:spacing w:val="-1"/>
        </w:rPr>
        <w:t>комплексном</w:t>
      </w:r>
      <w:r w:rsidRPr="00BD2F6E">
        <w:rPr>
          <w:spacing w:val="47"/>
        </w:rPr>
        <w:t xml:space="preserve"> </w:t>
      </w:r>
      <w:r w:rsidRPr="00BD2F6E">
        <w:rPr>
          <w:spacing w:val="-1"/>
        </w:rPr>
        <w:t>развитии</w:t>
      </w:r>
      <w:r w:rsidRPr="00BD2F6E">
        <w:rPr>
          <w:spacing w:val="47"/>
        </w:rPr>
        <w:t xml:space="preserve"> </w:t>
      </w:r>
      <w:r w:rsidRPr="00BD2F6E">
        <w:rPr>
          <w:spacing w:val="-1"/>
        </w:rPr>
        <w:t>территории,</w:t>
      </w:r>
      <w:r w:rsidRPr="00BD2F6E">
        <w:rPr>
          <w:spacing w:val="46"/>
        </w:rPr>
        <w:t xml:space="preserve"> </w:t>
      </w:r>
      <w:r w:rsidRPr="00BD2F6E">
        <w:t>или</w:t>
      </w:r>
      <w:r w:rsidRPr="00BD2F6E">
        <w:rPr>
          <w:spacing w:val="99"/>
        </w:rPr>
        <w:t xml:space="preserve"> </w:t>
      </w:r>
      <w:r w:rsidRPr="00BD2F6E">
        <w:t>земельных</w:t>
      </w:r>
      <w:r w:rsidRPr="00BD2F6E">
        <w:rPr>
          <w:spacing w:val="29"/>
        </w:rPr>
        <w:t xml:space="preserve"> </w:t>
      </w:r>
      <w:r w:rsidRPr="00BD2F6E">
        <w:rPr>
          <w:spacing w:val="-1"/>
        </w:rPr>
        <w:t>участков,</w:t>
      </w:r>
      <w:r w:rsidRPr="00BD2F6E">
        <w:rPr>
          <w:spacing w:val="30"/>
        </w:rPr>
        <w:t xml:space="preserve"> </w:t>
      </w:r>
      <w:r w:rsidRPr="00BD2F6E">
        <w:t>образованных</w:t>
      </w:r>
      <w:r w:rsidRPr="00BD2F6E">
        <w:rPr>
          <w:spacing w:val="30"/>
        </w:rPr>
        <w:t xml:space="preserve"> </w:t>
      </w:r>
      <w:r w:rsidRPr="00BD2F6E">
        <w:t>из</w:t>
      </w:r>
      <w:r w:rsidRPr="00BD2F6E">
        <w:rPr>
          <w:spacing w:val="30"/>
        </w:rPr>
        <w:t xml:space="preserve"> </w:t>
      </w:r>
      <w:r w:rsidRPr="00BD2F6E">
        <w:t>такого</w:t>
      </w:r>
      <w:r w:rsidRPr="00BD2F6E">
        <w:rPr>
          <w:spacing w:val="29"/>
        </w:rPr>
        <w:t xml:space="preserve"> </w:t>
      </w:r>
      <w:r w:rsidRPr="00BD2F6E">
        <w:t>земельного</w:t>
      </w:r>
      <w:r w:rsidRPr="00BD2F6E">
        <w:rPr>
          <w:spacing w:val="29"/>
        </w:rPr>
        <w:t xml:space="preserve"> </w:t>
      </w:r>
      <w:r w:rsidRPr="00BD2F6E">
        <w:rPr>
          <w:spacing w:val="-1"/>
        </w:rPr>
        <w:t>участка,</w:t>
      </w:r>
      <w:r w:rsidRPr="00BD2F6E">
        <w:rPr>
          <w:spacing w:val="30"/>
        </w:rPr>
        <w:t xml:space="preserve"> </w:t>
      </w:r>
      <w:r w:rsidRPr="00BD2F6E">
        <w:t>может</w:t>
      </w:r>
      <w:r w:rsidRPr="00BD2F6E">
        <w:rPr>
          <w:spacing w:val="30"/>
        </w:rPr>
        <w:t xml:space="preserve"> </w:t>
      </w:r>
      <w:r w:rsidRPr="00BD2F6E">
        <w:rPr>
          <w:spacing w:val="-1"/>
        </w:rPr>
        <w:t>быть</w:t>
      </w:r>
      <w:r w:rsidRPr="00BD2F6E">
        <w:rPr>
          <w:spacing w:val="34"/>
        </w:rPr>
        <w:t xml:space="preserve"> </w:t>
      </w:r>
      <w:r w:rsidRPr="00BD2F6E">
        <w:rPr>
          <w:spacing w:val="-1"/>
        </w:rPr>
        <w:t>прекращена</w:t>
      </w:r>
      <w:r w:rsidRPr="00BD2F6E">
        <w:rPr>
          <w:spacing w:val="31"/>
        </w:rPr>
        <w:t xml:space="preserve"> </w:t>
      </w:r>
      <w:r w:rsidRPr="00BD2F6E">
        <w:t>по</w:t>
      </w:r>
      <w:r w:rsidRPr="00BD2F6E">
        <w:rPr>
          <w:spacing w:val="53"/>
        </w:rPr>
        <w:t xml:space="preserve"> </w:t>
      </w:r>
      <w:r w:rsidRPr="00BD2F6E">
        <w:t>требованию</w:t>
      </w:r>
      <w:r w:rsidRPr="00BD2F6E">
        <w:rPr>
          <w:spacing w:val="-1"/>
        </w:rPr>
        <w:t xml:space="preserve"> арендодателя</w:t>
      </w:r>
      <w:r w:rsidRPr="00BD2F6E">
        <w:t xml:space="preserve"> в </w:t>
      </w:r>
      <w:r w:rsidRPr="00BD2F6E">
        <w:rPr>
          <w:spacing w:val="-1"/>
        </w:rPr>
        <w:t>случае</w:t>
      </w:r>
      <w:r w:rsidRPr="00BD2F6E">
        <w:t xml:space="preserve"> </w:t>
      </w:r>
      <w:r w:rsidRPr="00BD2F6E">
        <w:rPr>
          <w:spacing w:val="-1"/>
        </w:rPr>
        <w:t>расторжения</w:t>
      </w:r>
      <w:r w:rsidRPr="00BD2F6E">
        <w:t xml:space="preserve"> договора о </w:t>
      </w:r>
      <w:r w:rsidRPr="00BD2F6E">
        <w:rPr>
          <w:spacing w:val="-1"/>
        </w:rPr>
        <w:t>комплексном</w:t>
      </w:r>
      <w:r w:rsidRPr="00BD2F6E">
        <w:t xml:space="preserve"> </w:t>
      </w:r>
      <w:r w:rsidRPr="00BD2F6E">
        <w:rPr>
          <w:spacing w:val="-1"/>
        </w:rPr>
        <w:lastRenderedPageBreak/>
        <w:t>развитии</w:t>
      </w:r>
      <w:r w:rsidRPr="00BD2F6E">
        <w:t xml:space="preserve"> территории.</w:t>
      </w:r>
    </w:p>
    <w:p w14:paraId="667E2BCB" w14:textId="77777777" w:rsidR="003369F9" w:rsidRPr="00BD2F6E" w:rsidRDefault="003369F9">
      <w:pPr>
        <w:pStyle w:val="af0"/>
        <w:numPr>
          <w:ilvl w:val="1"/>
          <w:numId w:val="43"/>
        </w:numPr>
        <w:tabs>
          <w:tab w:val="left" w:pos="1094"/>
        </w:tabs>
        <w:suppressAutoHyphens w:val="0"/>
        <w:spacing w:after="0" w:line="240" w:lineRule="auto"/>
        <w:ind w:left="0" w:right="-1" w:firstLine="709"/>
      </w:pPr>
      <w:r w:rsidRPr="00BD2F6E">
        <w:rPr>
          <w:spacing w:val="-1"/>
        </w:rPr>
        <w:t>Наряду</w:t>
      </w:r>
      <w:r w:rsidRPr="00BD2F6E">
        <w:rPr>
          <w:spacing w:val="-10"/>
        </w:rPr>
        <w:t xml:space="preserve"> </w:t>
      </w:r>
      <w:r w:rsidRPr="00BD2F6E">
        <w:t>с</w:t>
      </w:r>
      <w:r w:rsidRPr="00BD2F6E">
        <w:rPr>
          <w:spacing w:val="-12"/>
        </w:rPr>
        <w:t xml:space="preserve"> </w:t>
      </w:r>
      <w:r w:rsidRPr="00BD2F6E">
        <w:t>указанными</w:t>
      </w:r>
      <w:r w:rsidRPr="00BD2F6E">
        <w:rPr>
          <w:spacing w:val="-11"/>
        </w:rPr>
        <w:t xml:space="preserve"> </w:t>
      </w:r>
      <w:r w:rsidRPr="00BD2F6E">
        <w:t>в</w:t>
      </w:r>
      <w:r w:rsidRPr="00BD2F6E">
        <w:rPr>
          <w:spacing w:val="-11"/>
        </w:rPr>
        <w:t xml:space="preserve"> </w:t>
      </w:r>
      <w:hyperlink w:anchor="_bookmark5" w:history="1">
        <w:r w:rsidRPr="00BD2F6E">
          <w:rPr>
            <w:spacing w:val="-1"/>
          </w:rPr>
          <w:t>пунктах</w:t>
        </w:r>
        <w:r w:rsidRPr="00BD2F6E">
          <w:rPr>
            <w:spacing w:val="-11"/>
          </w:rPr>
          <w:t xml:space="preserve"> </w:t>
        </w:r>
        <w:r w:rsidRPr="00BD2F6E">
          <w:t>1</w:t>
        </w:r>
      </w:hyperlink>
      <w:r w:rsidRPr="00BD2F6E">
        <w:rPr>
          <w:spacing w:val="-11"/>
        </w:rPr>
        <w:t xml:space="preserve"> </w:t>
      </w:r>
      <w:r w:rsidRPr="00BD2F6E">
        <w:t>и</w:t>
      </w:r>
      <w:r w:rsidRPr="00BD2F6E">
        <w:rPr>
          <w:spacing w:val="-11"/>
        </w:rPr>
        <w:t xml:space="preserve"> </w:t>
      </w:r>
      <w:r w:rsidRPr="00BD2F6E">
        <w:t>2</w:t>
      </w:r>
      <w:r w:rsidRPr="00BD2F6E">
        <w:rPr>
          <w:spacing w:val="-11"/>
        </w:rPr>
        <w:t xml:space="preserve"> </w:t>
      </w:r>
      <w:r w:rsidRPr="00BD2F6E">
        <w:t>настоящей</w:t>
      </w:r>
      <w:r w:rsidRPr="00BD2F6E">
        <w:rPr>
          <w:spacing w:val="-11"/>
        </w:rPr>
        <w:t xml:space="preserve"> </w:t>
      </w:r>
      <w:r w:rsidRPr="00BD2F6E">
        <w:rPr>
          <w:spacing w:val="-1"/>
        </w:rPr>
        <w:t>статьи</w:t>
      </w:r>
      <w:r w:rsidRPr="00BD2F6E">
        <w:rPr>
          <w:spacing w:val="-11"/>
        </w:rPr>
        <w:t xml:space="preserve"> </w:t>
      </w:r>
      <w:r w:rsidRPr="00BD2F6E">
        <w:t>основаниями</w:t>
      </w:r>
      <w:r w:rsidRPr="00BD2F6E">
        <w:rPr>
          <w:spacing w:val="-11"/>
        </w:rPr>
        <w:t xml:space="preserve"> </w:t>
      </w:r>
      <w:r w:rsidRPr="00BD2F6E">
        <w:t>аренда</w:t>
      </w:r>
      <w:r w:rsidRPr="00BD2F6E">
        <w:rPr>
          <w:spacing w:val="-12"/>
        </w:rPr>
        <w:t xml:space="preserve"> </w:t>
      </w:r>
      <w:r w:rsidRPr="00BD2F6E">
        <w:rPr>
          <w:spacing w:val="-1"/>
        </w:rPr>
        <w:t>земельного</w:t>
      </w:r>
      <w:r w:rsidRPr="00BD2F6E">
        <w:rPr>
          <w:spacing w:val="45"/>
        </w:rPr>
        <w:t xml:space="preserve"> </w:t>
      </w:r>
      <w:r w:rsidRPr="00BD2F6E">
        <w:rPr>
          <w:spacing w:val="-1"/>
        </w:rPr>
        <w:t>участка,</w:t>
      </w:r>
      <w:r w:rsidRPr="00BD2F6E">
        <w:rPr>
          <w:spacing w:val="30"/>
        </w:rPr>
        <w:t xml:space="preserve"> </w:t>
      </w:r>
      <w:r w:rsidRPr="00BD2F6E">
        <w:rPr>
          <w:spacing w:val="-1"/>
        </w:rPr>
        <w:t>включенного</w:t>
      </w:r>
      <w:r w:rsidRPr="00BD2F6E">
        <w:rPr>
          <w:spacing w:val="30"/>
        </w:rPr>
        <w:t xml:space="preserve"> </w:t>
      </w:r>
      <w:r w:rsidRPr="00BD2F6E">
        <w:t>в</w:t>
      </w:r>
      <w:r w:rsidRPr="00BD2F6E">
        <w:rPr>
          <w:spacing w:val="30"/>
        </w:rPr>
        <w:t xml:space="preserve"> </w:t>
      </w:r>
      <w:r w:rsidRPr="00BD2F6E">
        <w:t>перечень</w:t>
      </w:r>
      <w:r w:rsidRPr="00BD2F6E">
        <w:rPr>
          <w:spacing w:val="29"/>
        </w:rPr>
        <w:t xml:space="preserve"> </w:t>
      </w:r>
      <w:r w:rsidRPr="00BD2F6E">
        <w:t>государственного</w:t>
      </w:r>
      <w:r w:rsidRPr="00BD2F6E">
        <w:rPr>
          <w:spacing w:val="30"/>
        </w:rPr>
        <w:t xml:space="preserve"> </w:t>
      </w:r>
      <w:r w:rsidRPr="00BD2F6E">
        <w:rPr>
          <w:spacing w:val="-1"/>
        </w:rPr>
        <w:t>имущества</w:t>
      </w:r>
      <w:r w:rsidRPr="00BD2F6E">
        <w:rPr>
          <w:spacing w:val="30"/>
        </w:rPr>
        <w:t xml:space="preserve"> </w:t>
      </w:r>
      <w:r w:rsidRPr="00BD2F6E">
        <w:t>или</w:t>
      </w:r>
      <w:r w:rsidRPr="00BD2F6E">
        <w:rPr>
          <w:spacing w:val="31"/>
        </w:rPr>
        <w:t xml:space="preserve"> </w:t>
      </w:r>
      <w:r w:rsidRPr="00BD2F6E">
        <w:t>перечень</w:t>
      </w:r>
      <w:r w:rsidRPr="00BD2F6E">
        <w:rPr>
          <w:spacing w:val="28"/>
        </w:rPr>
        <w:t xml:space="preserve"> </w:t>
      </w:r>
      <w:r w:rsidRPr="00BD2F6E">
        <w:rPr>
          <w:spacing w:val="-1"/>
        </w:rPr>
        <w:t>муниципального</w:t>
      </w:r>
      <w:r w:rsidRPr="00BD2F6E">
        <w:rPr>
          <w:spacing w:val="75"/>
        </w:rPr>
        <w:t xml:space="preserve"> </w:t>
      </w:r>
      <w:r w:rsidRPr="00BD2F6E">
        <w:rPr>
          <w:spacing w:val="-1"/>
        </w:rPr>
        <w:t>имущества,</w:t>
      </w:r>
      <w:r w:rsidRPr="00BD2F6E">
        <w:rPr>
          <w:spacing w:val="34"/>
        </w:rPr>
        <w:t xml:space="preserve"> </w:t>
      </w:r>
      <w:r w:rsidRPr="00BD2F6E">
        <w:t>предусмотренные</w:t>
      </w:r>
      <w:r w:rsidRPr="00BD2F6E">
        <w:rPr>
          <w:spacing w:val="35"/>
        </w:rPr>
        <w:t xml:space="preserve"> </w:t>
      </w:r>
      <w:hyperlink r:id="rId37">
        <w:r w:rsidRPr="00BD2F6E">
          <w:rPr>
            <w:spacing w:val="-1"/>
          </w:rPr>
          <w:t>частью</w:t>
        </w:r>
        <w:r w:rsidRPr="00BD2F6E">
          <w:rPr>
            <w:spacing w:val="35"/>
          </w:rPr>
          <w:t xml:space="preserve"> </w:t>
        </w:r>
        <w:r w:rsidRPr="00BD2F6E">
          <w:t>4</w:t>
        </w:r>
        <w:r w:rsidRPr="00BD2F6E">
          <w:rPr>
            <w:spacing w:val="34"/>
          </w:rPr>
          <w:t xml:space="preserve"> </w:t>
        </w:r>
        <w:r w:rsidRPr="00BD2F6E">
          <w:t>статьи</w:t>
        </w:r>
        <w:r w:rsidRPr="00BD2F6E">
          <w:rPr>
            <w:spacing w:val="35"/>
          </w:rPr>
          <w:t xml:space="preserve"> </w:t>
        </w:r>
        <w:r w:rsidRPr="00BD2F6E">
          <w:t>18</w:t>
        </w:r>
      </w:hyperlink>
      <w:r w:rsidRPr="00BD2F6E">
        <w:rPr>
          <w:spacing w:val="36"/>
        </w:rPr>
        <w:t xml:space="preserve"> </w:t>
      </w:r>
      <w:r w:rsidRPr="00BD2F6E">
        <w:t>Федерального</w:t>
      </w:r>
      <w:r w:rsidRPr="00BD2F6E">
        <w:rPr>
          <w:spacing w:val="34"/>
        </w:rPr>
        <w:t xml:space="preserve"> </w:t>
      </w:r>
      <w:r w:rsidRPr="00BD2F6E">
        <w:t>закона</w:t>
      </w:r>
      <w:r w:rsidRPr="00BD2F6E">
        <w:rPr>
          <w:spacing w:val="34"/>
        </w:rPr>
        <w:t xml:space="preserve"> </w:t>
      </w:r>
      <w:r w:rsidRPr="00BD2F6E">
        <w:t>от</w:t>
      </w:r>
      <w:r w:rsidRPr="00BD2F6E">
        <w:rPr>
          <w:spacing w:val="34"/>
        </w:rPr>
        <w:t xml:space="preserve"> </w:t>
      </w:r>
      <w:r w:rsidRPr="00BD2F6E">
        <w:t>24</w:t>
      </w:r>
      <w:r w:rsidRPr="00BD2F6E">
        <w:rPr>
          <w:spacing w:val="36"/>
        </w:rPr>
        <w:t xml:space="preserve"> </w:t>
      </w:r>
      <w:r w:rsidRPr="00BD2F6E">
        <w:t>июля</w:t>
      </w:r>
      <w:r w:rsidRPr="00BD2F6E">
        <w:rPr>
          <w:spacing w:val="34"/>
        </w:rPr>
        <w:t xml:space="preserve"> </w:t>
      </w:r>
      <w:r w:rsidRPr="00BD2F6E">
        <w:t>2007</w:t>
      </w:r>
      <w:r w:rsidRPr="00BD2F6E">
        <w:rPr>
          <w:spacing w:val="3"/>
        </w:rPr>
        <w:t xml:space="preserve"> </w:t>
      </w:r>
      <w:r w:rsidRPr="00BD2F6E">
        <w:rPr>
          <w:spacing w:val="-1"/>
        </w:rPr>
        <w:t>года</w:t>
      </w:r>
      <w:r w:rsidRPr="00BD2F6E">
        <w:t xml:space="preserve"> № 209-ФЗ</w:t>
      </w:r>
      <w:r w:rsidRPr="00BD2F6E">
        <w:rPr>
          <w:spacing w:val="54"/>
        </w:rPr>
        <w:t xml:space="preserve"> </w:t>
      </w:r>
      <w:r w:rsidRPr="00BD2F6E">
        <w:t>«О</w:t>
      </w:r>
      <w:r w:rsidRPr="00BD2F6E">
        <w:rPr>
          <w:spacing w:val="55"/>
        </w:rPr>
        <w:t xml:space="preserve"> </w:t>
      </w:r>
      <w:r w:rsidRPr="00BD2F6E">
        <w:rPr>
          <w:spacing w:val="-1"/>
        </w:rPr>
        <w:t>развитии</w:t>
      </w:r>
      <w:r w:rsidRPr="00BD2F6E">
        <w:rPr>
          <w:spacing w:val="56"/>
        </w:rPr>
        <w:t xml:space="preserve"> </w:t>
      </w:r>
      <w:r w:rsidRPr="00BD2F6E">
        <w:t>малого</w:t>
      </w:r>
      <w:r w:rsidRPr="00BD2F6E">
        <w:rPr>
          <w:spacing w:val="56"/>
        </w:rPr>
        <w:t xml:space="preserve"> </w:t>
      </w:r>
      <w:r w:rsidRPr="00BD2F6E">
        <w:t>и</w:t>
      </w:r>
      <w:r w:rsidRPr="00BD2F6E">
        <w:rPr>
          <w:spacing w:val="54"/>
        </w:rPr>
        <w:t xml:space="preserve"> </w:t>
      </w:r>
      <w:r w:rsidRPr="00BD2F6E">
        <w:t>среднего</w:t>
      </w:r>
      <w:r w:rsidRPr="00BD2F6E">
        <w:rPr>
          <w:spacing w:val="54"/>
        </w:rPr>
        <w:t xml:space="preserve"> </w:t>
      </w:r>
      <w:r w:rsidRPr="00BD2F6E">
        <w:rPr>
          <w:spacing w:val="-1"/>
        </w:rPr>
        <w:t>предпринимательства</w:t>
      </w:r>
      <w:r w:rsidRPr="00BD2F6E">
        <w:rPr>
          <w:spacing w:val="56"/>
        </w:rPr>
        <w:t xml:space="preserve"> </w:t>
      </w:r>
      <w:r w:rsidRPr="00BD2F6E">
        <w:t>в</w:t>
      </w:r>
      <w:r w:rsidRPr="00BD2F6E">
        <w:rPr>
          <w:spacing w:val="55"/>
        </w:rPr>
        <w:t xml:space="preserve"> </w:t>
      </w:r>
      <w:r w:rsidRPr="00BD2F6E">
        <w:t>Российской</w:t>
      </w:r>
      <w:r w:rsidRPr="00BD2F6E">
        <w:rPr>
          <w:spacing w:val="56"/>
        </w:rPr>
        <w:t xml:space="preserve"> </w:t>
      </w:r>
      <w:r w:rsidRPr="00BD2F6E">
        <w:t>Федерации»,</w:t>
      </w:r>
      <w:r w:rsidRPr="00BD2F6E">
        <w:rPr>
          <w:spacing w:val="50"/>
        </w:rPr>
        <w:t xml:space="preserve"> </w:t>
      </w:r>
      <w:r w:rsidRPr="00BD2F6E">
        <w:t>может</w:t>
      </w:r>
      <w:r w:rsidRPr="00BD2F6E">
        <w:rPr>
          <w:spacing w:val="29"/>
        </w:rPr>
        <w:t xml:space="preserve"> </w:t>
      </w:r>
      <w:r w:rsidRPr="00BD2F6E">
        <w:rPr>
          <w:spacing w:val="-1"/>
        </w:rPr>
        <w:t>быть</w:t>
      </w:r>
      <w:r w:rsidRPr="00BD2F6E">
        <w:rPr>
          <w:spacing w:val="29"/>
        </w:rPr>
        <w:t xml:space="preserve"> </w:t>
      </w:r>
      <w:r w:rsidRPr="00BD2F6E">
        <w:rPr>
          <w:spacing w:val="-1"/>
        </w:rPr>
        <w:t>прекращена</w:t>
      </w:r>
      <w:r w:rsidRPr="00BD2F6E">
        <w:rPr>
          <w:spacing w:val="30"/>
        </w:rPr>
        <w:t xml:space="preserve"> </w:t>
      </w:r>
      <w:r w:rsidRPr="00BD2F6E">
        <w:t>по</w:t>
      </w:r>
      <w:r w:rsidRPr="00BD2F6E">
        <w:rPr>
          <w:spacing w:val="29"/>
        </w:rPr>
        <w:t xml:space="preserve"> </w:t>
      </w:r>
      <w:r w:rsidRPr="00BD2F6E">
        <w:rPr>
          <w:spacing w:val="-1"/>
        </w:rPr>
        <w:t>требованию</w:t>
      </w:r>
      <w:r w:rsidRPr="00BD2F6E">
        <w:rPr>
          <w:spacing w:val="29"/>
        </w:rPr>
        <w:t xml:space="preserve"> </w:t>
      </w:r>
      <w:r w:rsidRPr="00BD2F6E">
        <w:rPr>
          <w:spacing w:val="-1"/>
        </w:rPr>
        <w:t>соответственно</w:t>
      </w:r>
      <w:r w:rsidRPr="00BD2F6E">
        <w:rPr>
          <w:spacing w:val="30"/>
        </w:rPr>
        <w:t xml:space="preserve"> </w:t>
      </w:r>
      <w:r w:rsidRPr="00BD2F6E">
        <w:rPr>
          <w:spacing w:val="-1"/>
        </w:rPr>
        <w:t>федерального</w:t>
      </w:r>
      <w:r w:rsidRPr="00BD2F6E">
        <w:rPr>
          <w:spacing w:val="29"/>
        </w:rPr>
        <w:t xml:space="preserve"> </w:t>
      </w:r>
      <w:r w:rsidRPr="00BD2F6E">
        <w:t>органа</w:t>
      </w:r>
      <w:r w:rsidRPr="00BD2F6E">
        <w:rPr>
          <w:spacing w:val="30"/>
        </w:rPr>
        <w:t xml:space="preserve"> </w:t>
      </w:r>
      <w:r w:rsidRPr="00BD2F6E">
        <w:t>исполнительной</w:t>
      </w:r>
      <w:r w:rsidRPr="00BD2F6E">
        <w:rPr>
          <w:spacing w:val="87"/>
        </w:rPr>
        <w:t xml:space="preserve"> </w:t>
      </w:r>
      <w:r w:rsidRPr="00BD2F6E">
        <w:t>власти,</w:t>
      </w:r>
      <w:r w:rsidRPr="00BD2F6E">
        <w:rPr>
          <w:spacing w:val="33"/>
        </w:rPr>
        <w:t xml:space="preserve"> </w:t>
      </w:r>
      <w:r w:rsidRPr="00BD2F6E">
        <w:t>органа</w:t>
      </w:r>
      <w:r w:rsidRPr="00BD2F6E">
        <w:rPr>
          <w:spacing w:val="33"/>
        </w:rPr>
        <w:t xml:space="preserve"> </w:t>
      </w:r>
      <w:r w:rsidRPr="00BD2F6E">
        <w:rPr>
          <w:spacing w:val="-1"/>
        </w:rPr>
        <w:t>исполнительной</w:t>
      </w:r>
      <w:r w:rsidRPr="00BD2F6E">
        <w:rPr>
          <w:spacing w:val="33"/>
        </w:rPr>
        <w:t xml:space="preserve"> </w:t>
      </w:r>
      <w:r w:rsidRPr="00BD2F6E">
        <w:t>власти</w:t>
      </w:r>
      <w:r w:rsidRPr="00BD2F6E">
        <w:rPr>
          <w:spacing w:val="33"/>
        </w:rPr>
        <w:t xml:space="preserve"> </w:t>
      </w:r>
      <w:r w:rsidRPr="00BD2F6E">
        <w:rPr>
          <w:spacing w:val="-1"/>
        </w:rPr>
        <w:t>субъекта</w:t>
      </w:r>
      <w:r w:rsidRPr="00BD2F6E">
        <w:rPr>
          <w:spacing w:val="33"/>
        </w:rPr>
        <w:t xml:space="preserve"> </w:t>
      </w:r>
      <w:r w:rsidRPr="00BD2F6E">
        <w:t>Российской</w:t>
      </w:r>
      <w:r w:rsidRPr="00BD2F6E">
        <w:rPr>
          <w:spacing w:val="33"/>
        </w:rPr>
        <w:t xml:space="preserve"> </w:t>
      </w:r>
      <w:r w:rsidRPr="00BD2F6E">
        <w:t>Федерации,</w:t>
      </w:r>
      <w:r w:rsidRPr="00BD2F6E">
        <w:rPr>
          <w:spacing w:val="33"/>
        </w:rPr>
        <w:t xml:space="preserve"> </w:t>
      </w:r>
      <w:r w:rsidRPr="00BD2F6E">
        <w:rPr>
          <w:spacing w:val="-1"/>
        </w:rPr>
        <w:t>органа</w:t>
      </w:r>
      <w:r w:rsidRPr="00BD2F6E">
        <w:rPr>
          <w:spacing w:val="33"/>
        </w:rPr>
        <w:t xml:space="preserve"> </w:t>
      </w:r>
      <w:r w:rsidRPr="00BD2F6E">
        <w:rPr>
          <w:spacing w:val="-1"/>
        </w:rPr>
        <w:t>местного</w:t>
      </w:r>
      <w:r w:rsidRPr="00BD2F6E">
        <w:rPr>
          <w:spacing w:val="65"/>
        </w:rPr>
        <w:t xml:space="preserve"> </w:t>
      </w:r>
      <w:r w:rsidRPr="00BD2F6E">
        <w:rPr>
          <w:spacing w:val="-1"/>
        </w:rPr>
        <w:t>самоуправления</w:t>
      </w:r>
      <w:r w:rsidRPr="00BD2F6E">
        <w:t xml:space="preserve"> в </w:t>
      </w:r>
      <w:r w:rsidRPr="00BD2F6E">
        <w:rPr>
          <w:spacing w:val="-1"/>
        </w:rPr>
        <w:t>соответствии</w:t>
      </w:r>
      <w:r w:rsidRPr="00BD2F6E">
        <w:t xml:space="preserve"> с</w:t>
      </w:r>
      <w:r w:rsidRPr="00BD2F6E">
        <w:rPr>
          <w:spacing w:val="2"/>
        </w:rPr>
        <w:t xml:space="preserve"> </w:t>
      </w:r>
      <w:hyperlink r:id="rId38">
        <w:r w:rsidRPr="00BD2F6E">
          <w:rPr>
            <w:spacing w:val="-1"/>
          </w:rPr>
          <w:t>частью</w:t>
        </w:r>
        <w:r w:rsidRPr="00BD2F6E">
          <w:t xml:space="preserve"> 3 </w:t>
        </w:r>
        <w:r w:rsidRPr="00BD2F6E">
          <w:rPr>
            <w:spacing w:val="-1"/>
          </w:rPr>
          <w:t>статьи</w:t>
        </w:r>
        <w:r w:rsidRPr="00BD2F6E">
          <w:t xml:space="preserve"> 18</w:t>
        </w:r>
      </w:hyperlink>
      <w:r w:rsidRPr="00BD2F6E">
        <w:rPr>
          <w:spacing w:val="-2"/>
        </w:rPr>
        <w:t xml:space="preserve"> </w:t>
      </w:r>
      <w:r w:rsidRPr="00BD2F6E">
        <w:t>указанного Федерального</w:t>
      </w:r>
      <w:r w:rsidRPr="00BD2F6E">
        <w:rPr>
          <w:spacing w:val="-1"/>
        </w:rPr>
        <w:t xml:space="preserve"> </w:t>
      </w:r>
      <w:r w:rsidRPr="00BD2F6E">
        <w:t>закона.</w:t>
      </w:r>
    </w:p>
    <w:p w14:paraId="1162E749" w14:textId="77777777" w:rsidR="003369F9" w:rsidRPr="00BD2F6E" w:rsidRDefault="003369F9">
      <w:pPr>
        <w:pStyle w:val="af0"/>
        <w:numPr>
          <w:ilvl w:val="1"/>
          <w:numId w:val="43"/>
        </w:numPr>
        <w:tabs>
          <w:tab w:val="left" w:pos="1136"/>
        </w:tabs>
        <w:suppressAutoHyphens w:val="0"/>
        <w:spacing w:after="0" w:line="240" w:lineRule="auto"/>
        <w:ind w:left="0" w:right="-1" w:firstLine="709"/>
      </w:pPr>
      <w:r w:rsidRPr="00BD2F6E">
        <w:rPr>
          <w:spacing w:val="-1"/>
        </w:rPr>
        <w:t>Наряду</w:t>
      </w:r>
      <w:r w:rsidRPr="00BD2F6E">
        <w:rPr>
          <w:spacing w:val="31"/>
        </w:rPr>
        <w:t xml:space="preserve"> </w:t>
      </w:r>
      <w:r w:rsidRPr="00BD2F6E">
        <w:t>с</w:t>
      </w:r>
      <w:r w:rsidRPr="00BD2F6E">
        <w:rPr>
          <w:spacing w:val="31"/>
        </w:rPr>
        <w:t xml:space="preserve"> </w:t>
      </w:r>
      <w:r w:rsidRPr="00BD2F6E">
        <w:rPr>
          <w:spacing w:val="-1"/>
        </w:rPr>
        <w:t>указанными</w:t>
      </w:r>
      <w:r w:rsidRPr="00BD2F6E">
        <w:rPr>
          <w:spacing w:val="30"/>
        </w:rPr>
        <w:t xml:space="preserve"> </w:t>
      </w:r>
      <w:r w:rsidRPr="00BD2F6E">
        <w:t>в</w:t>
      </w:r>
      <w:r w:rsidRPr="00BD2F6E">
        <w:rPr>
          <w:spacing w:val="32"/>
        </w:rPr>
        <w:t xml:space="preserve"> </w:t>
      </w:r>
      <w:hyperlink w:anchor="_bookmark5" w:history="1">
        <w:r w:rsidRPr="00BD2F6E">
          <w:rPr>
            <w:spacing w:val="-1"/>
          </w:rPr>
          <w:t>пункте</w:t>
        </w:r>
        <w:r w:rsidRPr="00BD2F6E">
          <w:rPr>
            <w:spacing w:val="31"/>
          </w:rPr>
          <w:t xml:space="preserve"> </w:t>
        </w:r>
        <w:r w:rsidRPr="00BD2F6E">
          <w:t>1</w:t>
        </w:r>
      </w:hyperlink>
      <w:r w:rsidRPr="00BD2F6E">
        <w:rPr>
          <w:spacing w:val="31"/>
        </w:rPr>
        <w:t xml:space="preserve"> </w:t>
      </w:r>
      <w:r w:rsidRPr="00BD2F6E">
        <w:t>настоящей</w:t>
      </w:r>
      <w:r w:rsidRPr="00BD2F6E">
        <w:rPr>
          <w:spacing w:val="30"/>
        </w:rPr>
        <w:t xml:space="preserve"> </w:t>
      </w:r>
      <w:r w:rsidRPr="00BD2F6E">
        <w:t>статьи</w:t>
      </w:r>
      <w:r w:rsidRPr="00BD2F6E">
        <w:rPr>
          <w:spacing w:val="31"/>
        </w:rPr>
        <w:t xml:space="preserve"> </w:t>
      </w:r>
      <w:r w:rsidRPr="00BD2F6E">
        <w:t>основаниями</w:t>
      </w:r>
      <w:r w:rsidRPr="00BD2F6E">
        <w:rPr>
          <w:spacing w:val="31"/>
        </w:rPr>
        <w:t xml:space="preserve"> </w:t>
      </w:r>
      <w:r w:rsidRPr="00BD2F6E">
        <w:t>аренда</w:t>
      </w:r>
      <w:r w:rsidRPr="00BD2F6E">
        <w:rPr>
          <w:spacing w:val="30"/>
        </w:rPr>
        <w:t xml:space="preserve"> </w:t>
      </w:r>
      <w:r w:rsidRPr="00BD2F6E">
        <w:t>земельного</w:t>
      </w:r>
      <w:r w:rsidRPr="00BD2F6E">
        <w:rPr>
          <w:spacing w:val="37"/>
        </w:rPr>
        <w:t xml:space="preserve"> </w:t>
      </w:r>
      <w:r w:rsidRPr="00BD2F6E">
        <w:rPr>
          <w:spacing w:val="-1"/>
        </w:rPr>
        <w:t>участка,</w:t>
      </w:r>
      <w:r w:rsidRPr="00BD2F6E">
        <w:rPr>
          <w:spacing w:val="16"/>
        </w:rPr>
        <w:t xml:space="preserve"> </w:t>
      </w:r>
      <w:r w:rsidRPr="00BD2F6E">
        <w:rPr>
          <w:spacing w:val="-1"/>
        </w:rPr>
        <w:t>находящегося</w:t>
      </w:r>
      <w:r w:rsidRPr="00BD2F6E">
        <w:rPr>
          <w:spacing w:val="16"/>
        </w:rPr>
        <w:t xml:space="preserve"> </w:t>
      </w:r>
      <w:r w:rsidRPr="00BD2F6E">
        <w:t xml:space="preserve">в </w:t>
      </w:r>
      <w:r w:rsidRPr="00BD2F6E">
        <w:rPr>
          <w:spacing w:val="-1"/>
        </w:rPr>
        <w:t>государственной</w:t>
      </w:r>
      <w:r w:rsidRPr="00BD2F6E">
        <w:rPr>
          <w:spacing w:val="16"/>
        </w:rPr>
        <w:t xml:space="preserve"> </w:t>
      </w:r>
      <w:r w:rsidRPr="00BD2F6E">
        <w:t xml:space="preserve">или </w:t>
      </w:r>
      <w:r w:rsidRPr="00BD2F6E">
        <w:rPr>
          <w:spacing w:val="16"/>
        </w:rPr>
        <w:t xml:space="preserve"> </w:t>
      </w:r>
      <w:r w:rsidRPr="00BD2F6E">
        <w:rPr>
          <w:spacing w:val="-1"/>
        </w:rPr>
        <w:t>муниципальной</w:t>
      </w:r>
      <w:r w:rsidRPr="00BD2F6E">
        <w:t xml:space="preserve"> </w:t>
      </w:r>
      <w:r w:rsidRPr="00BD2F6E">
        <w:rPr>
          <w:spacing w:val="16"/>
        </w:rPr>
        <w:t xml:space="preserve"> </w:t>
      </w:r>
      <w:r w:rsidRPr="00BD2F6E">
        <w:t xml:space="preserve">собственности, может </w:t>
      </w:r>
      <w:r w:rsidRPr="00BD2F6E">
        <w:rPr>
          <w:spacing w:val="-1"/>
        </w:rPr>
        <w:t>быть</w:t>
      </w:r>
      <w:r w:rsidRPr="00BD2F6E">
        <w:t xml:space="preserve"> прекращена</w:t>
      </w:r>
      <w:r w:rsidRPr="00BD2F6E">
        <w:rPr>
          <w:spacing w:val="28"/>
        </w:rPr>
        <w:t xml:space="preserve"> </w:t>
      </w:r>
      <w:r w:rsidRPr="00BD2F6E">
        <w:t>в</w:t>
      </w:r>
      <w:r w:rsidRPr="00BD2F6E">
        <w:rPr>
          <w:spacing w:val="28"/>
        </w:rPr>
        <w:t xml:space="preserve"> </w:t>
      </w:r>
      <w:r w:rsidRPr="00BD2F6E">
        <w:rPr>
          <w:spacing w:val="-1"/>
        </w:rPr>
        <w:t>соответствии</w:t>
      </w:r>
      <w:r w:rsidRPr="00BD2F6E">
        <w:rPr>
          <w:spacing w:val="28"/>
        </w:rPr>
        <w:t xml:space="preserve"> </w:t>
      </w:r>
      <w:r w:rsidRPr="00BD2F6E">
        <w:t>со</w:t>
      </w:r>
      <w:r w:rsidRPr="00BD2F6E">
        <w:rPr>
          <w:spacing w:val="30"/>
        </w:rPr>
        <w:t xml:space="preserve"> </w:t>
      </w:r>
      <w:r w:rsidRPr="00BD2F6E">
        <w:t>статьей</w:t>
      </w:r>
      <w:r w:rsidRPr="00BD2F6E">
        <w:rPr>
          <w:spacing w:val="28"/>
        </w:rPr>
        <w:t xml:space="preserve"> </w:t>
      </w:r>
      <w:r w:rsidRPr="00BD2F6E">
        <w:t>107</w:t>
      </w:r>
      <w:r w:rsidRPr="00BD2F6E">
        <w:rPr>
          <w:spacing w:val="29"/>
        </w:rPr>
        <w:t xml:space="preserve"> </w:t>
      </w:r>
      <w:r w:rsidRPr="00BD2F6E">
        <w:t>Земельного</w:t>
      </w:r>
      <w:r w:rsidRPr="00BD2F6E">
        <w:rPr>
          <w:spacing w:val="28"/>
        </w:rPr>
        <w:t xml:space="preserve"> </w:t>
      </w:r>
      <w:r w:rsidRPr="00BD2F6E">
        <w:t>кодекса</w:t>
      </w:r>
      <w:r w:rsidRPr="00BD2F6E">
        <w:rPr>
          <w:spacing w:val="29"/>
        </w:rPr>
        <w:t xml:space="preserve"> </w:t>
      </w:r>
      <w:r w:rsidRPr="00BD2F6E">
        <w:t>РФ</w:t>
      </w:r>
      <w:r w:rsidRPr="00BD2F6E">
        <w:rPr>
          <w:spacing w:val="28"/>
        </w:rPr>
        <w:t xml:space="preserve"> </w:t>
      </w:r>
      <w:r w:rsidRPr="00BD2F6E">
        <w:t>по</w:t>
      </w:r>
      <w:r w:rsidRPr="00BD2F6E">
        <w:rPr>
          <w:spacing w:val="28"/>
        </w:rPr>
        <w:t xml:space="preserve"> </w:t>
      </w:r>
      <w:r w:rsidRPr="00BD2F6E">
        <w:t>инициативе</w:t>
      </w:r>
      <w:r w:rsidRPr="00BD2F6E">
        <w:rPr>
          <w:spacing w:val="28"/>
        </w:rPr>
        <w:t xml:space="preserve"> </w:t>
      </w:r>
      <w:r w:rsidRPr="00BD2F6E">
        <w:t>арендатора</w:t>
      </w:r>
      <w:r w:rsidRPr="00BD2F6E">
        <w:rPr>
          <w:spacing w:val="22"/>
        </w:rPr>
        <w:t xml:space="preserve"> </w:t>
      </w:r>
      <w:r w:rsidRPr="00BD2F6E">
        <w:t>такого</w:t>
      </w:r>
      <w:r w:rsidRPr="00BD2F6E">
        <w:rPr>
          <w:spacing w:val="38"/>
        </w:rPr>
        <w:t xml:space="preserve"> </w:t>
      </w:r>
      <w:r w:rsidRPr="00BD2F6E">
        <w:t>земельного</w:t>
      </w:r>
      <w:r w:rsidRPr="00BD2F6E">
        <w:rPr>
          <w:spacing w:val="39"/>
        </w:rPr>
        <w:t xml:space="preserve"> </w:t>
      </w:r>
      <w:r w:rsidRPr="00BD2F6E">
        <w:t>участка</w:t>
      </w:r>
      <w:r w:rsidRPr="00BD2F6E">
        <w:rPr>
          <w:spacing w:val="39"/>
        </w:rPr>
        <w:t xml:space="preserve"> </w:t>
      </w:r>
      <w:r w:rsidRPr="00BD2F6E">
        <w:t>в</w:t>
      </w:r>
      <w:r w:rsidRPr="00BD2F6E">
        <w:rPr>
          <w:spacing w:val="38"/>
        </w:rPr>
        <w:t xml:space="preserve"> </w:t>
      </w:r>
      <w:r w:rsidRPr="00BD2F6E">
        <w:t>случае</w:t>
      </w:r>
      <w:r w:rsidRPr="00BD2F6E">
        <w:rPr>
          <w:spacing w:val="38"/>
        </w:rPr>
        <w:t xml:space="preserve"> </w:t>
      </w:r>
      <w:r w:rsidRPr="00BD2F6E">
        <w:t>установления</w:t>
      </w:r>
      <w:r w:rsidRPr="00BD2F6E">
        <w:rPr>
          <w:spacing w:val="39"/>
        </w:rPr>
        <w:t xml:space="preserve"> </w:t>
      </w:r>
      <w:r w:rsidRPr="00BD2F6E">
        <w:t>зоны</w:t>
      </w:r>
      <w:r w:rsidRPr="00BD2F6E">
        <w:rPr>
          <w:spacing w:val="38"/>
        </w:rPr>
        <w:t xml:space="preserve"> </w:t>
      </w:r>
      <w:r w:rsidRPr="00BD2F6E">
        <w:t>с</w:t>
      </w:r>
      <w:r w:rsidRPr="00BD2F6E">
        <w:rPr>
          <w:spacing w:val="39"/>
        </w:rPr>
        <w:t xml:space="preserve"> </w:t>
      </w:r>
      <w:r w:rsidRPr="00BD2F6E">
        <w:t>особыми</w:t>
      </w:r>
      <w:r w:rsidRPr="00BD2F6E">
        <w:rPr>
          <w:spacing w:val="37"/>
        </w:rPr>
        <w:t xml:space="preserve"> </w:t>
      </w:r>
      <w:r w:rsidRPr="00BD2F6E">
        <w:t>условиями</w:t>
      </w:r>
      <w:r w:rsidRPr="00BD2F6E">
        <w:rPr>
          <w:spacing w:val="38"/>
        </w:rPr>
        <w:t xml:space="preserve"> </w:t>
      </w:r>
      <w:r w:rsidRPr="00BD2F6E">
        <w:t>использования</w:t>
      </w:r>
      <w:r w:rsidRPr="00BD2F6E">
        <w:rPr>
          <w:spacing w:val="22"/>
        </w:rPr>
        <w:t xml:space="preserve"> </w:t>
      </w:r>
      <w:r w:rsidRPr="00BD2F6E">
        <w:rPr>
          <w:spacing w:val="-1"/>
        </w:rPr>
        <w:t>территории,</w:t>
      </w:r>
      <w:r w:rsidRPr="00BD2F6E">
        <w:t xml:space="preserve"> в границах</w:t>
      </w:r>
      <w:r w:rsidRPr="00BD2F6E">
        <w:rPr>
          <w:spacing w:val="1"/>
        </w:rPr>
        <w:t xml:space="preserve"> </w:t>
      </w:r>
      <w:r w:rsidRPr="00BD2F6E">
        <w:rPr>
          <w:spacing w:val="-1"/>
        </w:rPr>
        <w:t>которой</w:t>
      </w:r>
      <w:r w:rsidRPr="00BD2F6E">
        <w:t xml:space="preserve"> полностью или</w:t>
      </w:r>
      <w:r w:rsidRPr="00BD2F6E">
        <w:rPr>
          <w:spacing w:val="1"/>
        </w:rPr>
        <w:t xml:space="preserve"> </w:t>
      </w:r>
      <w:r w:rsidRPr="00BD2F6E">
        <w:rPr>
          <w:spacing w:val="-1"/>
        </w:rPr>
        <w:t>частично</w:t>
      </w:r>
      <w:r w:rsidRPr="00BD2F6E">
        <w:t xml:space="preserve"> </w:t>
      </w:r>
      <w:r w:rsidRPr="00BD2F6E">
        <w:rPr>
          <w:spacing w:val="-1"/>
        </w:rPr>
        <w:t>расположен</w:t>
      </w:r>
      <w:r w:rsidRPr="00BD2F6E">
        <w:rPr>
          <w:spacing w:val="1"/>
        </w:rPr>
        <w:t xml:space="preserve"> </w:t>
      </w:r>
      <w:r w:rsidRPr="00BD2F6E">
        <w:t xml:space="preserve">такой земельный </w:t>
      </w:r>
      <w:r w:rsidRPr="00BD2F6E">
        <w:rPr>
          <w:spacing w:val="-1"/>
        </w:rPr>
        <w:t>участок,</w:t>
      </w:r>
      <w:r w:rsidRPr="00BD2F6E">
        <w:rPr>
          <w:spacing w:val="77"/>
        </w:rPr>
        <w:t xml:space="preserve"> </w:t>
      </w:r>
      <w:r w:rsidRPr="00BD2F6E">
        <w:t>если</w:t>
      </w:r>
      <w:r w:rsidRPr="00BD2F6E">
        <w:rPr>
          <w:spacing w:val="46"/>
        </w:rPr>
        <w:t xml:space="preserve"> </w:t>
      </w:r>
      <w:r w:rsidRPr="00BD2F6E">
        <w:t>использование</w:t>
      </w:r>
      <w:r w:rsidRPr="00BD2F6E">
        <w:rPr>
          <w:spacing w:val="45"/>
        </w:rPr>
        <w:t xml:space="preserve"> </w:t>
      </w:r>
      <w:r w:rsidRPr="00BD2F6E">
        <w:t>такого</w:t>
      </w:r>
      <w:r w:rsidRPr="00BD2F6E">
        <w:rPr>
          <w:spacing w:val="44"/>
        </w:rPr>
        <w:t xml:space="preserve"> </w:t>
      </w:r>
      <w:r w:rsidRPr="00BD2F6E">
        <w:t>земельного</w:t>
      </w:r>
      <w:r w:rsidRPr="00BD2F6E">
        <w:rPr>
          <w:spacing w:val="43"/>
        </w:rPr>
        <w:t xml:space="preserve"> </w:t>
      </w:r>
      <w:r w:rsidRPr="00BD2F6E">
        <w:t>участка</w:t>
      </w:r>
      <w:r w:rsidRPr="00BD2F6E">
        <w:rPr>
          <w:spacing w:val="45"/>
        </w:rPr>
        <w:t xml:space="preserve"> </w:t>
      </w:r>
      <w:r w:rsidRPr="00BD2F6E">
        <w:t>в</w:t>
      </w:r>
      <w:r w:rsidRPr="00BD2F6E">
        <w:rPr>
          <w:spacing w:val="44"/>
        </w:rPr>
        <w:t xml:space="preserve"> </w:t>
      </w:r>
      <w:r w:rsidRPr="00BD2F6E">
        <w:rPr>
          <w:spacing w:val="-1"/>
        </w:rPr>
        <w:t>соответствии</w:t>
      </w:r>
      <w:r w:rsidRPr="00BD2F6E">
        <w:rPr>
          <w:spacing w:val="44"/>
        </w:rPr>
        <w:t xml:space="preserve"> </w:t>
      </w:r>
      <w:r w:rsidRPr="00BD2F6E">
        <w:t>с</w:t>
      </w:r>
      <w:r w:rsidRPr="00BD2F6E">
        <w:rPr>
          <w:spacing w:val="46"/>
        </w:rPr>
        <w:t xml:space="preserve"> </w:t>
      </w:r>
      <w:r w:rsidRPr="00BD2F6E">
        <w:t>его</w:t>
      </w:r>
      <w:r w:rsidRPr="00BD2F6E">
        <w:rPr>
          <w:spacing w:val="45"/>
        </w:rPr>
        <w:t xml:space="preserve"> </w:t>
      </w:r>
      <w:r w:rsidRPr="00BD2F6E">
        <w:t>разрешенным</w:t>
      </w:r>
      <w:r w:rsidRPr="00BD2F6E">
        <w:rPr>
          <w:spacing w:val="24"/>
        </w:rPr>
        <w:t xml:space="preserve"> </w:t>
      </w:r>
      <w:r w:rsidRPr="00BD2F6E">
        <w:t>использованием</w:t>
      </w:r>
      <w:r w:rsidRPr="00BD2F6E">
        <w:rPr>
          <w:spacing w:val="2"/>
        </w:rPr>
        <w:t xml:space="preserve"> </w:t>
      </w:r>
      <w:r w:rsidRPr="00BD2F6E">
        <w:t>в</w:t>
      </w:r>
      <w:r w:rsidRPr="00BD2F6E">
        <w:rPr>
          <w:spacing w:val="1"/>
        </w:rPr>
        <w:t xml:space="preserve"> </w:t>
      </w:r>
      <w:r w:rsidRPr="00BD2F6E">
        <w:t>связи</w:t>
      </w:r>
      <w:r w:rsidRPr="00BD2F6E">
        <w:rPr>
          <w:spacing w:val="2"/>
        </w:rPr>
        <w:t xml:space="preserve"> </w:t>
      </w:r>
      <w:r w:rsidRPr="00BD2F6E">
        <w:t>с</w:t>
      </w:r>
      <w:r w:rsidRPr="00BD2F6E">
        <w:rPr>
          <w:spacing w:val="2"/>
        </w:rPr>
        <w:t xml:space="preserve"> </w:t>
      </w:r>
      <w:r w:rsidRPr="00BD2F6E">
        <w:t>установлением</w:t>
      </w:r>
      <w:r w:rsidRPr="00BD2F6E">
        <w:rPr>
          <w:spacing w:val="2"/>
        </w:rPr>
        <w:t xml:space="preserve"> </w:t>
      </w:r>
      <w:r w:rsidRPr="00BD2F6E">
        <w:rPr>
          <w:spacing w:val="-1"/>
        </w:rPr>
        <w:t>зоны</w:t>
      </w:r>
      <w:r w:rsidRPr="00BD2F6E">
        <w:rPr>
          <w:spacing w:val="1"/>
        </w:rPr>
        <w:t xml:space="preserve"> </w:t>
      </w:r>
      <w:r w:rsidRPr="00BD2F6E">
        <w:t>с</w:t>
      </w:r>
      <w:r w:rsidRPr="00BD2F6E">
        <w:rPr>
          <w:spacing w:val="2"/>
        </w:rPr>
        <w:t xml:space="preserve"> </w:t>
      </w:r>
      <w:r w:rsidRPr="00BD2F6E">
        <w:t>особыми</w:t>
      </w:r>
      <w:r w:rsidRPr="00BD2F6E">
        <w:rPr>
          <w:spacing w:val="1"/>
        </w:rPr>
        <w:t xml:space="preserve"> </w:t>
      </w:r>
      <w:r w:rsidRPr="00BD2F6E">
        <w:t>условиями</w:t>
      </w:r>
      <w:r w:rsidRPr="00BD2F6E">
        <w:rPr>
          <w:spacing w:val="2"/>
        </w:rPr>
        <w:t xml:space="preserve"> </w:t>
      </w:r>
      <w:r w:rsidRPr="00BD2F6E">
        <w:t>использования</w:t>
      </w:r>
      <w:r w:rsidRPr="00BD2F6E">
        <w:rPr>
          <w:spacing w:val="2"/>
        </w:rPr>
        <w:t xml:space="preserve"> </w:t>
      </w:r>
      <w:r w:rsidRPr="00BD2F6E">
        <w:t>территории</w:t>
      </w:r>
      <w:r w:rsidRPr="00BD2F6E">
        <w:rPr>
          <w:spacing w:val="24"/>
        </w:rPr>
        <w:t xml:space="preserve"> </w:t>
      </w:r>
      <w:r w:rsidRPr="00BD2F6E">
        <w:t>невозможно.</w:t>
      </w:r>
    </w:p>
    <w:p w14:paraId="1A4F9B83" w14:textId="77777777" w:rsidR="003369F9" w:rsidRPr="00BD2F6E" w:rsidRDefault="003369F9">
      <w:pPr>
        <w:pStyle w:val="af0"/>
        <w:numPr>
          <w:ilvl w:val="0"/>
          <w:numId w:val="44"/>
        </w:numPr>
        <w:tabs>
          <w:tab w:val="left" w:pos="959"/>
        </w:tabs>
        <w:suppressAutoHyphens w:val="0"/>
        <w:spacing w:after="0" w:line="240" w:lineRule="auto"/>
        <w:ind w:left="0" w:right="-1" w:firstLine="709"/>
      </w:pPr>
      <w:r w:rsidRPr="00BD2F6E">
        <w:t>Прекращение</w:t>
      </w:r>
      <w:r w:rsidRPr="00BD2F6E">
        <w:rPr>
          <w:spacing w:val="34"/>
        </w:rPr>
        <w:t xml:space="preserve"> </w:t>
      </w:r>
      <w:r w:rsidRPr="00BD2F6E">
        <w:t>аренды</w:t>
      </w:r>
      <w:r w:rsidRPr="00BD2F6E">
        <w:rPr>
          <w:spacing w:val="33"/>
        </w:rPr>
        <w:t xml:space="preserve"> </w:t>
      </w:r>
      <w:r w:rsidRPr="00BD2F6E">
        <w:t>земельного</w:t>
      </w:r>
      <w:r w:rsidRPr="00BD2F6E">
        <w:rPr>
          <w:spacing w:val="33"/>
        </w:rPr>
        <w:t xml:space="preserve"> </w:t>
      </w:r>
      <w:r w:rsidRPr="00BD2F6E">
        <w:t>участка</w:t>
      </w:r>
      <w:r w:rsidRPr="00BD2F6E">
        <w:rPr>
          <w:spacing w:val="34"/>
        </w:rPr>
        <w:t xml:space="preserve"> </w:t>
      </w:r>
      <w:r w:rsidRPr="00BD2F6E">
        <w:t>по</w:t>
      </w:r>
      <w:r w:rsidRPr="00BD2F6E">
        <w:rPr>
          <w:spacing w:val="34"/>
        </w:rPr>
        <w:t xml:space="preserve"> </w:t>
      </w:r>
      <w:r w:rsidRPr="00BD2F6E">
        <w:t>основаниям,</w:t>
      </w:r>
      <w:r w:rsidRPr="00BD2F6E">
        <w:rPr>
          <w:spacing w:val="33"/>
        </w:rPr>
        <w:t xml:space="preserve"> </w:t>
      </w:r>
      <w:r w:rsidRPr="00BD2F6E">
        <w:rPr>
          <w:spacing w:val="-1"/>
        </w:rPr>
        <w:t>указанным</w:t>
      </w:r>
      <w:r w:rsidRPr="00BD2F6E">
        <w:rPr>
          <w:spacing w:val="34"/>
        </w:rPr>
        <w:t xml:space="preserve"> </w:t>
      </w:r>
      <w:r w:rsidRPr="00BD2F6E">
        <w:t>в</w:t>
      </w:r>
      <w:r w:rsidRPr="00BD2F6E">
        <w:rPr>
          <w:spacing w:val="37"/>
        </w:rPr>
        <w:t xml:space="preserve"> </w:t>
      </w:r>
      <w:hyperlink w:anchor="_bookmark3" w:history="1">
        <w:r w:rsidRPr="00BD2F6E">
          <w:t>абзаце</w:t>
        </w:r>
        <w:r w:rsidRPr="00BD2F6E">
          <w:rPr>
            <w:spacing w:val="35"/>
          </w:rPr>
          <w:t xml:space="preserve"> </w:t>
        </w:r>
        <w:r w:rsidRPr="00BD2F6E">
          <w:rPr>
            <w:spacing w:val="-1"/>
          </w:rPr>
          <w:t>втором</w:t>
        </w:r>
      </w:hyperlink>
      <w:r w:rsidRPr="00BD2F6E">
        <w:rPr>
          <w:spacing w:val="28"/>
        </w:rPr>
        <w:t xml:space="preserve"> </w:t>
      </w:r>
      <w:hyperlink w:anchor="_bookmark3" w:history="1">
        <w:r w:rsidRPr="00BD2F6E">
          <w:t>подпункта</w:t>
        </w:r>
        <w:r w:rsidRPr="00BD2F6E">
          <w:rPr>
            <w:spacing w:val="-1"/>
          </w:rPr>
          <w:t xml:space="preserve"> </w:t>
        </w:r>
        <w:r w:rsidRPr="00BD2F6E">
          <w:t xml:space="preserve">1 </w:t>
        </w:r>
        <w:r w:rsidRPr="00BD2F6E">
          <w:rPr>
            <w:spacing w:val="-1"/>
          </w:rPr>
          <w:t>пункта</w:t>
        </w:r>
        <w:r w:rsidRPr="00BD2F6E">
          <w:t xml:space="preserve"> 2</w:t>
        </w:r>
        <w:r w:rsidRPr="00BD2F6E">
          <w:rPr>
            <w:spacing w:val="-1"/>
          </w:rPr>
          <w:t xml:space="preserve"> статьи</w:t>
        </w:r>
        <w:r w:rsidRPr="00BD2F6E">
          <w:t xml:space="preserve"> 45</w:t>
        </w:r>
      </w:hyperlink>
      <w:r w:rsidRPr="00BD2F6E">
        <w:t xml:space="preserve"> Земельного</w:t>
      </w:r>
      <w:r w:rsidRPr="00BD2F6E">
        <w:rPr>
          <w:spacing w:val="-1"/>
        </w:rPr>
        <w:t xml:space="preserve"> </w:t>
      </w:r>
      <w:r w:rsidRPr="00BD2F6E">
        <w:t xml:space="preserve">кодекса РФ, не </w:t>
      </w:r>
      <w:r w:rsidRPr="00BD2F6E">
        <w:rPr>
          <w:spacing w:val="-1"/>
        </w:rPr>
        <w:t>допускается:</w:t>
      </w:r>
    </w:p>
    <w:p w14:paraId="7B0DA8B5" w14:textId="77777777" w:rsidR="003369F9" w:rsidRPr="00BD2F6E" w:rsidRDefault="003369F9">
      <w:pPr>
        <w:pStyle w:val="af0"/>
        <w:numPr>
          <w:ilvl w:val="0"/>
          <w:numId w:val="42"/>
        </w:numPr>
        <w:tabs>
          <w:tab w:val="left" w:pos="945"/>
        </w:tabs>
        <w:suppressAutoHyphens w:val="0"/>
        <w:spacing w:after="0" w:line="240" w:lineRule="auto"/>
        <w:ind w:left="0" w:right="-1" w:firstLine="709"/>
      </w:pPr>
      <w:r w:rsidRPr="00BD2F6E">
        <w:t xml:space="preserve">в период </w:t>
      </w:r>
      <w:r w:rsidRPr="00BD2F6E">
        <w:rPr>
          <w:spacing w:val="-1"/>
        </w:rPr>
        <w:t>полевых</w:t>
      </w:r>
      <w:r w:rsidRPr="00BD2F6E">
        <w:t xml:space="preserve"> сельскохозяйственных работ;</w:t>
      </w:r>
    </w:p>
    <w:p w14:paraId="560E29D4" w14:textId="77777777" w:rsidR="003369F9" w:rsidRPr="00BD2F6E" w:rsidRDefault="003369F9">
      <w:pPr>
        <w:pStyle w:val="af0"/>
        <w:numPr>
          <w:ilvl w:val="0"/>
          <w:numId w:val="42"/>
        </w:numPr>
        <w:tabs>
          <w:tab w:val="left" w:pos="945"/>
        </w:tabs>
        <w:suppressAutoHyphens w:val="0"/>
        <w:spacing w:after="0" w:line="240" w:lineRule="auto"/>
        <w:ind w:left="0" w:right="-1" w:firstLine="709"/>
      </w:pPr>
      <w:r w:rsidRPr="00BD2F6E">
        <w:t>в иных</w:t>
      </w:r>
      <w:r w:rsidRPr="00BD2F6E">
        <w:rPr>
          <w:spacing w:val="-2"/>
        </w:rPr>
        <w:t xml:space="preserve"> </w:t>
      </w:r>
      <w:r w:rsidRPr="00BD2F6E">
        <w:t xml:space="preserve">установленных </w:t>
      </w:r>
      <w:r w:rsidRPr="00BD2F6E">
        <w:rPr>
          <w:spacing w:val="-1"/>
        </w:rPr>
        <w:t>федеральными</w:t>
      </w:r>
      <w:r w:rsidRPr="00BD2F6E">
        <w:t xml:space="preserve"> законами </w:t>
      </w:r>
      <w:r w:rsidRPr="00BD2F6E">
        <w:rPr>
          <w:spacing w:val="-1"/>
        </w:rPr>
        <w:t>случаях.</w:t>
      </w:r>
    </w:p>
    <w:p w14:paraId="78679071" w14:textId="77777777" w:rsidR="003369F9" w:rsidRPr="00BD2F6E" w:rsidRDefault="003369F9">
      <w:pPr>
        <w:pStyle w:val="af0"/>
        <w:numPr>
          <w:ilvl w:val="0"/>
          <w:numId w:val="44"/>
        </w:numPr>
        <w:tabs>
          <w:tab w:val="left" w:pos="1007"/>
        </w:tabs>
        <w:suppressAutoHyphens w:val="0"/>
        <w:spacing w:after="0" w:line="240" w:lineRule="auto"/>
        <w:ind w:left="0" w:right="-1" w:firstLine="709"/>
      </w:pPr>
      <w:r w:rsidRPr="00BD2F6E">
        <w:t>Аренда</w:t>
      </w:r>
      <w:r w:rsidRPr="00BD2F6E">
        <w:rPr>
          <w:spacing w:val="21"/>
        </w:rPr>
        <w:t xml:space="preserve"> </w:t>
      </w:r>
      <w:r w:rsidRPr="00BD2F6E">
        <w:t>земельного</w:t>
      </w:r>
      <w:r w:rsidRPr="00BD2F6E">
        <w:rPr>
          <w:spacing w:val="20"/>
        </w:rPr>
        <w:t xml:space="preserve"> </w:t>
      </w:r>
      <w:r w:rsidRPr="00BD2F6E">
        <w:rPr>
          <w:spacing w:val="-1"/>
        </w:rPr>
        <w:t>участка,</w:t>
      </w:r>
      <w:r w:rsidRPr="00BD2F6E">
        <w:rPr>
          <w:spacing w:val="21"/>
        </w:rPr>
        <w:t xml:space="preserve"> </w:t>
      </w:r>
      <w:r w:rsidRPr="00BD2F6E">
        <w:t>находящегося</w:t>
      </w:r>
      <w:r w:rsidRPr="00BD2F6E">
        <w:rPr>
          <w:spacing w:val="22"/>
        </w:rPr>
        <w:t xml:space="preserve"> </w:t>
      </w:r>
      <w:r w:rsidRPr="00BD2F6E">
        <w:t>в</w:t>
      </w:r>
      <w:r w:rsidRPr="00BD2F6E">
        <w:rPr>
          <w:spacing w:val="22"/>
        </w:rPr>
        <w:t xml:space="preserve"> </w:t>
      </w:r>
      <w:r w:rsidRPr="00BD2F6E">
        <w:rPr>
          <w:spacing w:val="-1"/>
        </w:rPr>
        <w:t>государственной</w:t>
      </w:r>
      <w:r w:rsidRPr="00BD2F6E">
        <w:rPr>
          <w:spacing w:val="22"/>
        </w:rPr>
        <w:t xml:space="preserve"> </w:t>
      </w:r>
      <w:r w:rsidRPr="00BD2F6E">
        <w:t>или</w:t>
      </w:r>
      <w:r w:rsidRPr="00BD2F6E">
        <w:rPr>
          <w:spacing w:val="22"/>
        </w:rPr>
        <w:t xml:space="preserve"> </w:t>
      </w:r>
      <w:r w:rsidRPr="00BD2F6E">
        <w:rPr>
          <w:spacing w:val="-1"/>
        </w:rPr>
        <w:t>муниципальной</w:t>
      </w:r>
      <w:r w:rsidRPr="00BD2F6E">
        <w:rPr>
          <w:spacing w:val="61"/>
        </w:rPr>
        <w:t xml:space="preserve"> </w:t>
      </w:r>
      <w:r w:rsidRPr="00BD2F6E">
        <w:t>собственности,</w:t>
      </w:r>
      <w:r w:rsidRPr="00BD2F6E">
        <w:rPr>
          <w:spacing w:val="36"/>
        </w:rPr>
        <w:t xml:space="preserve"> </w:t>
      </w:r>
      <w:r w:rsidRPr="00BD2F6E">
        <w:t>по</w:t>
      </w:r>
      <w:r w:rsidRPr="00BD2F6E">
        <w:rPr>
          <w:spacing w:val="36"/>
        </w:rPr>
        <w:t xml:space="preserve"> </w:t>
      </w:r>
      <w:r w:rsidRPr="00BD2F6E">
        <w:t>основанию,</w:t>
      </w:r>
      <w:r w:rsidRPr="00BD2F6E">
        <w:rPr>
          <w:spacing w:val="36"/>
        </w:rPr>
        <w:t xml:space="preserve"> </w:t>
      </w:r>
      <w:r w:rsidRPr="00BD2F6E">
        <w:t>указанному</w:t>
      </w:r>
      <w:r w:rsidRPr="00BD2F6E">
        <w:rPr>
          <w:spacing w:val="37"/>
        </w:rPr>
        <w:t xml:space="preserve"> </w:t>
      </w:r>
      <w:r w:rsidRPr="00BD2F6E">
        <w:t>в</w:t>
      </w:r>
      <w:r w:rsidRPr="00BD2F6E">
        <w:rPr>
          <w:spacing w:val="37"/>
        </w:rPr>
        <w:t xml:space="preserve"> </w:t>
      </w:r>
      <w:hyperlink w:anchor="_bookmark4" w:history="1">
        <w:r w:rsidRPr="00BD2F6E">
          <w:t>абзаце</w:t>
        </w:r>
        <w:r w:rsidRPr="00BD2F6E">
          <w:rPr>
            <w:spacing w:val="37"/>
          </w:rPr>
          <w:t xml:space="preserve"> </w:t>
        </w:r>
        <w:r w:rsidRPr="00BD2F6E">
          <w:rPr>
            <w:spacing w:val="-1"/>
          </w:rPr>
          <w:t>седьмом</w:t>
        </w:r>
        <w:r w:rsidRPr="00BD2F6E">
          <w:rPr>
            <w:spacing w:val="37"/>
          </w:rPr>
          <w:t xml:space="preserve"> </w:t>
        </w:r>
        <w:r w:rsidRPr="00BD2F6E">
          <w:rPr>
            <w:spacing w:val="-1"/>
          </w:rPr>
          <w:t>подпункта</w:t>
        </w:r>
        <w:r w:rsidRPr="00BD2F6E">
          <w:rPr>
            <w:spacing w:val="37"/>
          </w:rPr>
          <w:t xml:space="preserve"> </w:t>
        </w:r>
        <w:r w:rsidRPr="00BD2F6E">
          <w:t>1</w:t>
        </w:r>
        <w:r w:rsidRPr="00BD2F6E">
          <w:rPr>
            <w:spacing w:val="36"/>
          </w:rPr>
          <w:t xml:space="preserve"> </w:t>
        </w:r>
        <w:r w:rsidRPr="00BD2F6E">
          <w:rPr>
            <w:spacing w:val="-1"/>
          </w:rPr>
          <w:t>пункта</w:t>
        </w:r>
        <w:r w:rsidRPr="00BD2F6E">
          <w:rPr>
            <w:spacing w:val="37"/>
          </w:rPr>
          <w:t xml:space="preserve"> </w:t>
        </w:r>
        <w:r w:rsidRPr="00BD2F6E">
          <w:t>2</w:t>
        </w:r>
        <w:r w:rsidRPr="00BD2F6E">
          <w:rPr>
            <w:spacing w:val="36"/>
          </w:rPr>
          <w:t xml:space="preserve"> </w:t>
        </w:r>
        <w:r w:rsidRPr="00BD2F6E">
          <w:t>статьи</w:t>
        </w:r>
        <w:r w:rsidRPr="00BD2F6E">
          <w:rPr>
            <w:spacing w:val="37"/>
          </w:rPr>
          <w:t xml:space="preserve"> </w:t>
        </w:r>
        <w:r w:rsidRPr="00BD2F6E">
          <w:t>45</w:t>
        </w:r>
      </w:hyperlink>
      <w:r w:rsidRPr="00BD2F6E">
        <w:rPr>
          <w:spacing w:val="31"/>
        </w:rPr>
        <w:t xml:space="preserve"> </w:t>
      </w:r>
      <w:r w:rsidRPr="00BD2F6E">
        <w:t>Земельного</w:t>
      </w:r>
      <w:r w:rsidRPr="00BD2F6E">
        <w:rPr>
          <w:spacing w:val="18"/>
        </w:rPr>
        <w:t xml:space="preserve"> </w:t>
      </w:r>
      <w:r w:rsidRPr="00BD2F6E">
        <w:t>кодекса</w:t>
      </w:r>
      <w:r w:rsidRPr="00BD2F6E">
        <w:rPr>
          <w:spacing w:val="20"/>
        </w:rPr>
        <w:t xml:space="preserve"> </w:t>
      </w:r>
      <w:r w:rsidRPr="00BD2F6E">
        <w:rPr>
          <w:spacing w:val="-1"/>
        </w:rPr>
        <w:t>РФ,</w:t>
      </w:r>
      <w:r w:rsidRPr="00BD2F6E">
        <w:rPr>
          <w:spacing w:val="20"/>
        </w:rPr>
        <w:t xml:space="preserve"> </w:t>
      </w:r>
      <w:r w:rsidRPr="00BD2F6E">
        <w:rPr>
          <w:spacing w:val="-1"/>
        </w:rPr>
        <w:t>прекращается</w:t>
      </w:r>
      <w:r w:rsidRPr="00BD2F6E">
        <w:rPr>
          <w:spacing w:val="20"/>
        </w:rPr>
        <w:t xml:space="preserve"> </w:t>
      </w:r>
      <w:r w:rsidRPr="00BD2F6E">
        <w:rPr>
          <w:spacing w:val="-1"/>
        </w:rPr>
        <w:t>путем</w:t>
      </w:r>
      <w:r w:rsidRPr="00BD2F6E">
        <w:rPr>
          <w:spacing w:val="19"/>
        </w:rPr>
        <w:t xml:space="preserve"> </w:t>
      </w:r>
      <w:r w:rsidRPr="00BD2F6E">
        <w:t>одностороннего</w:t>
      </w:r>
      <w:r w:rsidRPr="00BD2F6E">
        <w:rPr>
          <w:spacing w:val="20"/>
        </w:rPr>
        <w:t xml:space="preserve"> </w:t>
      </w:r>
      <w:r w:rsidRPr="00BD2F6E">
        <w:rPr>
          <w:spacing w:val="-1"/>
        </w:rPr>
        <w:t>отказа</w:t>
      </w:r>
      <w:r w:rsidRPr="00BD2F6E">
        <w:rPr>
          <w:spacing w:val="20"/>
        </w:rPr>
        <w:t xml:space="preserve"> </w:t>
      </w:r>
      <w:r w:rsidRPr="00BD2F6E">
        <w:t>арендодателя</w:t>
      </w:r>
      <w:r w:rsidRPr="00BD2F6E">
        <w:rPr>
          <w:spacing w:val="20"/>
        </w:rPr>
        <w:t xml:space="preserve"> </w:t>
      </w:r>
      <w:r w:rsidRPr="00BD2F6E">
        <w:t>от</w:t>
      </w:r>
      <w:r w:rsidRPr="00BD2F6E">
        <w:rPr>
          <w:spacing w:val="19"/>
        </w:rPr>
        <w:t xml:space="preserve"> </w:t>
      </w:r>
      <w:r w:rsidRPr="00BD2F6E">
        <w:rPr>
          <w:spacing w:val="-1"/>
        </w:rPr>
        <w:t>договора</w:t>
      </w:r>
      <w:r w:rsidRPr="00BD2F6E">
        <w:rPr>
          <w:spacing w:val="55"/>
        </w:rPr>
        <w:t xml:space="preserve"> </w:t>
      </w:r>
      <w:r w:rsidRPr="00BD2F6E">
        <w:t>аренды</w:t>
      </w:r>
      <w:r w:rsidRPr="00BD2F6E">
        <w:rPr>
          <w:spacing w:val="12"/>
        </w:rPr>
        <w:t xml:space="preserve"> </w:t>
      </w:r>
      <w:r w:rsidRPr="00BD2F6E">
        <w:t>такого</w:t>
      </w:r>
      <w:r w:rsidRPr="00BD2F6E">
        <w:rPr>
          <w:spacing w:val="11"/>
        </w:rPr>
        <w:t xml:space="preserve"> </w:t>
      </w:r>
      <w:r w:rsidRPr="00BD2F6E">
        <w:rPr>
          <w:spacing w:val="-1"/>
        </w:rPr>
        <w:t>земельного</w:t>
      </w:r>
      <w:r w:rsidRPr="00BD2F6E">
        <w:rPr>
          <w:spacing w:val="10"/>
        </w:rPr>
        <w:t xml:space="preserve"> </w:t>
      </w:r>
      <w:r w:rsidRPr="00BD2F6E">
        <w:t>участка</w:t>
      </w:r>
      <w:r w:rsidRPr="00BD2F6E">
        <w:rPr>
          <w:spacing w:val="11"/>
        </w:rPr>
        <w:t xml:space="preserve"> </w:t>
      </w:r>
      <w:r w:rsidRPr="00BD2F6E">
        <w:t>или</w:t>
      </w:r>
      <w:r w:rsidRPr="00BD2F6E">
        <w:rPr>
          <w:spacing w:val="12"/>
        </w:rPr>
        <w:t xml:space="preserve"> </w:t>
      </w:r>
      <w:r w:rsidRPr="00BD2F6E">
        <w:t>исполнения</w:t>
      </w:r>
      <w:r w:rsidRPr="00BD2F6E">
        <w:rPr>
          <w:spacing w:val="12"/>
        </w:rPr>
        <w:t xml:space="preserve"> </w:t>
      </w:r>
      <w:r w:rsidRPr="00BD2F6E">
        <w:t>договора</w:t>
      </w:r>
      <w:r w:rsidRPr="00BD2F6E">
        <w:rPr>
          <w:spacing w:val="11"/>
        </w:rPr>
        <w:t xml:space="preserve"> </w:t>
      </w:r>
      <w:r w:rsidRPr="00BD2F6E">
        <w:t>аренды</w:t>
      </w:r>
      <w:r w:rsidRPr="00BD2F6E">
        <w:rPr>
          <w:spacing w:val="12"/>
        </w:rPr>
        <w:t xml:space="preserve"> </w:t>
      </w:r>
      <w:r w:rsidRPr="00BD2F6E">
        <w:t>такого</w:t>
      </w:r>
      <w:r w:rsidRPr="00BD2F6E">
        <w:rPr>
          <w:spacing w:val="11"/>
        </w:rPr>
        <w:t xml:space="preserve"> </w:t>
      </w:r>
      <w:r w:rsidRPr="00BD2F6E">
        <w:t>земельного</w:t>
      </w:r>
      <w:r w:rsidRPr="00BD2F6E">
        <w:rPr>
          <w:spacing w:val="10"/>
        </w:rPr>
        <w:t xml:space="preserve"> </w:t>
      </w:r>
      <w:r w:rsidRPr="00BD2F6E">
        <w:rPr>
          <w:spacing w:val="-1"/>
        </w:rPr>
        <w:t>участка</w:t>
      </w:r>
      <w:r w:rsidRPr="00BD2F6E">
        <w:rPr>
          <w:spacing w:val="30"/>
        </w:rPr>
        <w:t xml:space="preserve"> </w:t>
      </w:r>
      <w:r w:rsidRPr="00BD2F6E">
        <w:t>при</w:t>
      </w:r>
      <w:r w:rsidRPr="00BD2F6E">
        <w:rPr>
          <w:spacing w:val="12"/>
        </w:rPr>
        <w:t xml:space="preserve"> </w:t>
      </w:r>
      <w:r w:rsidRPr="00BD2F6E">
        <w:t>условии</w:t>
      </w:r>
      <w:r w:rsidRPr="00BD2F6E">
        <w:rPr>
          <w:spacing w:val="14"/>
        </w:rPr>
        <w:t xml:space="preserve"> </w:t>
      </w:r>
      <w:r w:rsidRPr="00BD2F6E">
        <w:rPr>
          <w:spacing w:val="-1"/>
        </w:rPr>
        <w:t>невыполнения</w:t>
      </w:r>
      <w:r w:rsidRPr="00BD2F6E">
        <w:rPr>
          <w:spacing w:val="14"/>
        </w:rPr>
        <w:t xml:space="preserve"> </w:t>
      </w:r>
      <w:r w:rsidRPr="00BD2F6E">
        <w:t>арендатором</w:t>
      </w:r>
      <w:r w:rsidRPr="00BD2F6E">
        <w:rPr>
          <w:spacing w:val="14"/>
        </w:rPr>
        <w:t xml:space="preserve"> </w:t>
      </w:r>
      <w:r w:rsidRPr="00BD2F6E">
        <w:rPr>
          <w:spacing w:val="-1"/>
        </w:rPr>
        <w:t>соответствующих</w:t>
      </w:r>
      <w:r w:rsidRPr="00BD2F6E">
        <w:rPr>
          <w:spacing w:val="14"/>
        </w:rPr>
        <w:t xml:space="preserve"> </w:t>
      </w:r>
      <w:r w:rsidRPr="00BD2F6E">
        <w:t>обязанностей,</w:t>
      </w:r>
      <w:r w:rsidRPr="00BD2F6E">
        <w:rPr>
          <w:spacing w:val="14"/>
        </w:rPr>
        <w:t xml:space="preserve"> </w:t>
      </w:r>
      <w:r w:rsidRPr="00BD2F6E">
        <w:rPr>
          <w:spacing w:val="-1"/>
        </w:rPr>
        <w:t>предусмотренных</w:t>
      </w:r>
      <w:r w:rsidRPr="00BD2F6E">
        <w:rPr>
          <w:spacing w:val="73"/>
        </w:rPr>
        <w:t xml:space="preserve"> </w:t>
      </w:r>
      <w:hyperlink r:id="rId39">
        <w:r w:rsidRPr="00BD2F6E">
          <w:rPr>
            <w:spacing w:val="-1"/>
          </w:rPr>
          <w:t>частью</w:t>
        </w:r>
        <w:r w:rsidRPr="00BD2F6E">
          <w:rPr>
            <w:spacing w:val="31"/>
          </w:rPr>
          <w:t xml:space="preserve"> </w:t>
        </w:r>
        <w:r w:rsidRPr="00BD2F6E">
          <w:t>11</w:t>
        </w:r>
        <w:r w:rsidRPr="00BD2F6E">
          <w:rPr>
            <w:spacing w:val="32"/>
          </w:rPr>
          <w:t xml:space="preserve"> </w:t>
        </w:r>
        <w:r w:rsidRPr="00BD2F6E">
          <w:rPr>
            <w:spacing w:val="-1"/>
          </w:rPr>
          <w:t>статьи</w:t>
        </w:r>
        <w:r w:rsidRPr="00BD2F6E">
          <w:rPr>
            <w:spacing w:val="32"/>
          </w:rPr>
          <w:t xml:space="preserve"> </w:t>
        </w:r>
        <w:r w:rsidRPr="00BD2F6E">
          <w:t>55.32</w:t>
        </w:r>
      </w:hyperlink>
      <w:r w:rsidRPr="00BD2F6E">
        <w:rPr>
          <w:spacing w:val="33"/>
        </w:rPr>
        <w:t xml:space="preserve"> </w:t>
      </w:r>
      <w:r w:rsidRPr="00BD2F6E">
        <w:rPr>
          <w:spacing w:val="-1"/>
        </w:rPr>
        <w:t>Градостроительного</w:t>
      </w:r>
      <w:r w:rsidRPr="00BD2F6E">
        <w:rPr>
          <w:spacing w:val="31"/>
        </w:rPr>
        <w:t xml:space="preserve"> </w:t>
      </w:r>
      <w:r w:rsidRPr="00BD2F6E">
        <w:t>кодекса</w:t>
      </w:r>
      <w:r w:rsidRPr="00BD2F6E">
        <w:rPr>
          <w:spacing w:val="32"/>
        </w:rPr>
        <w:t xml:space="preserve"> </w:t>
      </w:r>
      <w:r w:rsidRPr="00BD2F6E">
        <w:rPr>
          <w:spacing w:val="-1"/>
        </w:rPr>
        <w:t>РФ,</w:t>
      </w:r>
      <w:r w:rsidRPr="00BD2F6E">
        <w:rPr>
          <w:spacing w:val="32"/>
        </w:rPr>
        <w:t xml:space="preserve"> </w:t>
      </w:r>
      <w:r w:rsidRPr="00BD2F6E">
        <w:t>в</w:t>
      </w:r>
      <w:r w:rsidRPr="00BD2F6E">
        <w:rPr>
          <w:spacing w:val="31"/>
        </w:rPr>
        <w:t xml:space="preserve"> </w:t>
      </w:r>
      <w:r w:rsidRPr="00BD2F6E">
        <w:t>сроки,</w:t>
      </w:r>
      <w:r w:rsidRPr="00BD2F6E">
        <w:rPr>
          <w:spacing w:val="30"/>
        </w:rPr>
        <w:t xml:space="preserve"> </w:t>
      </w:r>
      <w:r w:rsidRPr="00BD2F6E">
        <w:t>установленные</w:t>
      </w:r>
      <w:r w:rsidRPr="00BD2F6E">
        <w:rPr>
          <w:spacing w:val="31"/>
        </w:rPr>
        <w:t xml:space="preserve"> </w:t>
      </w:r>
      <w:r w:rsidRPr="00BD2F6E">
        <w:rPr>
          <w:spacing w:val="-1"/>
        </w:rPr>
        <w:t>решением</w:t>
      </w:r>
      <w:r w:rsidRPr="00BD2F6E">
        <w:rPr>
          <w:spacing w:val="32"/>
        </w:rPr>
        <w:t xml:space="preserve"> </w:t>
      </w:r>
      <w:r w:rsidRPr="00BD2F6E">
        <w:t>о</w:t>
      </w:r>
      <w:r w:rsidRPr="00BD2F6E">
        <w:rPr>
          <w:spacing w:val="69"/>
        </w:rPr>
        <w:t xml:space="preserve"> </w:t>
      </w:r>
      <w:r w:rsidRPr="00BD2F6E">
        <w:t>сносе</w:t>
      </w:r>
      <w:r w:rsidRPr="00BD2F6E">
        <w:rPr>
          <w:spacing w:val="-11"/>
        </w:rPr>
        <w:t xml:space="preserve"> </w:t>
      </w:r>
      <w:r w:rsidRPr="00BD2F6E">
        <w:rPr>
          <w:spacing w:val="-1"/>
        </w:rPr>
        <w:t>самовольной</w:t>
      </w:r>
      <w:r w:rsidRPr="00BD2F6E">
        <w:rPr>
          <w:spacing w:val="-11"/>
        </w:rPr>
        <w:t xml:space="preserve"> </w:t>
      </w:r>
      <w:r w:rsidRPr="00BD2F6E">
        <w:t>постройки</w:t>
      </w:r>
      <w:r w:rsidRPr="00BD2F6E">
        <w:rPr>
          <w:spacing w:val="-12"/>
        </w:rPr>
        <w:t xml:space="preserve"> </w:t>
      </w:r>
      <w:r w:rsidRPr="00BD2F6E">
        <w:t>либо</w:t>
      </w:r>
      <w:r w:rsidRPr="00BD2F6E">
        <w:rPr>
          <w:spacing w:val="-11"/>
        </w:rPr>
        <w:t xml:space="preserve"> </w:t>
      </w:r>
      <w:r w:rsidRPr="00BD2F6E">
        <w:t>решением</w:t>
      </w:r>
      <w:r w:rsidRPr="00BD2F6E">
        <w:rPr>
          <w:spacing w:val="-10"/>
        </w:rPr>
        <w:t xml:space="preserve"> </w:t>
      </w:r>
      <w:r w:rsidRPr="00BD2F6E">
        <w:t>о</w:t>
      </w:r>
      <w:r w:rsidRPr="00BD2F6E">
        <w:rPr>
          <w:spacing w:val="-11"/>
        </w:rPr>
        <w:t xml:space="preserve"> </w:t>
      </w:r>
      <w:r w:rsidRPr="00BD2F6E">
        <w:t>сносе</w:t>
      </w:r>
      <w:r w:rsidRPr="00BD2F6E">
        <w:rPr>
          <w:spacing w:val="-11"/>
        </w:rPr>
        <w:t xml:space="preserve"> </w:t>
      </w:r>
      <w:r w:rsidRPr="00BD2F6E">
        <w:t>самовольной</w:t>
      </w:r>
      <w:r w:rsidRPr="00BD2F6E">
        <w:rPr>
          <w:spacing w:val="-12"/>
        </w:rPr>
        <w:t xml:space="preserve"> </w:t>
      </w:r>
      <w:r w:rsidRPr="00BD2F6E">
        <w:t>постройки</w:t>
      </w:r>
      <w:r w:rsidRPr="00BD2F6E">
        <w:rPr>
          <w:spacing w:val="-12"/>
        </w:rPr>
        <w:t xml:space="preserve"> </w:t>
      </w:r>
      <w:r w:rsidRPr="00BD2F6E">
        <w:t>или</w:t>
      </w:r>
      <w:r w:rsidRPr="00BD2F6E">
        <w:rPr>
          <w:spacing w:val="-11"/>
        </w:rPr>
        <w:t xml:space="preserve"> </w:t>
      </w:r>
      <w:r w:rsidRPr="00BD2F6E">
        <w:t>ее</w:t>
      </w:r>
      <w:r w:rsidRPr="00BD2F6E">
        <w:rPr>
          <w:spacing w:val="-11"/>
        </w:rPr>
        <w:t xml:space="preserve"> </w:t>
      </w:r>
      <w:r w:rsidRPr="00BD2F6E">
        <w:t>приведении</w:t>
      </w:r>
      <w:r w:rsidRPr="00BD2F6E">
        <w:rPr>
          <w:spacing w:val="20"/>
        </w:rPr>
        <w:t xml:space="preserve"> </w:t>
      </w:r>
      <w:r w:rsidRPr="00BD2F6E">
        <w:t>в</w:t>
      </w:r>
      <w:r w:rsidRPr="00BD2F6E">
        <w:rPr>
          <w:spacing w:val="55"/>
        </w:rPr>
        <w:t xml:space="preserve"> </w:t>
      </w:r>
      <w:r w:rsidRPr="00BD2F6E">
        <w:rPr>
          <w:spacing w:val="-1"/>
        </w:rPr>
        <w:t>соответствие</w:t>
      </w:r>
      <w:r w:rsidRPr="00BD2F6E">
        <w:rPr>
          <w:spacing w:val="56"/>
        </w:rPr>
        <w:t xml:space="preserve"> </w:t>
      </w:r>
      <w:r w:rsidRPr="00BD2F6E">
        <w:t>с</w:t>
      </w:r>
      <w:r w:rsidRPr="00BD2F6E">
        <w:rPr>
          <w:spacing w:val="55"/>
        </w:rPr>
        <w:t xml:space="preserve"> </w:t>
      </w:r>
      <w:r w:rsidRPr="00BD2F6E">
        <w:t>установленными</w:t>
      </w:r>
      <w:r w:rsidRPr="00BD2F6E">
        <w:rPr>
          <w:spacing w:val="56"/>
        </w:rPr>
        <w:t xml:space="preserve"> </w:t>
      </w:r>
      <w:r w:rsidRPr="00BD2F6E">
        <w:t>требованиями,</w:t>
      </w:r>
      <w:r w:rsidRPr="00BD2F6E">
        <w:rPr>
          <w:spacing w:val="56"/>
        </w:rPr>
        <w:t xml:space="preserve"> </w:t>
      </w:r>
      <w:r w:rsidRPr="00BD2F6E">
        <w:rPr>
          <w:spacing w:val="-1"/>
        </w:rPr>
        <w:t>принятыми</w:t>
      </w:r>
      <w:r w:rsidRPr="00BD2F6E">
        <w:rPr>
          <w:spacing w:val="56"/>
        </w:rPr>
        <w:t xml:space="preserve"> </w:t>
      </w:r>
      <w:r w:rsidRPr="00BD2F6E">
        <w:t>в</w:t>
      </w:r>
      <w:r w:rsidRPr="00BD2F6E">
        <w:rPr>
          <w:spacing w:val="55"/>
        </w:rPr>
        <w:t xml:space="preserve"> </w:t>
      </w:r>
      <w:r w:rsidRPr="00BD2F6E">
        <w:t>соответствии</w:t>
      </w:r>
      <w:r w:rsidRPr="00BD2F6E">
        <w:rPr>
          <w:spacing w:val="56"/>
        </w:rPr>
        <w:t xml:space="preserve"> </w:t>
      </w:r>
      <w:r w:rsidRPr="00BD2F6E">
        <w:t xml:space="preserve">с </w:t>
      </w:r>
      <w:hyperlink r:id="rId40">
        <w:r w:rsidRPr="00BD2F6E">
          <w:t>гражданским</w:t>
        </w:r>
      </w:hyperlink>
      <w:r w:rsidRPr="00BD2F6E">
        <w:rPr>
          <w:spacing w:val="40"/>
        </w:rPr>
        <w:t xml:space="preserve"> </w:t>
      </w:r>
      <w:hyperlink r:id="rId41">
        <w:r w:rsidRPr="00BD2F6E">
          <w:t>законодательством</w:t>
        </w:r>
      </w:hyperlink>
      <w:r w:rsidRPr="00BD2F6E">
        <w:t>,</w:t>
      </w:r>
      <w:r w:rsidRPr="00BD2F6E">
        <w:rPr>
          <w:spacing w:val="-6"/>
        </w:rPr>
        <w:t xml:space="preserve"> </w:t>
      </w:r>
      <w:r w:rsidRPr="00BD2F6E">
        <w:t>либо</w:t>
      </w:r>
      <w:r w:rsidRPr="00BD2F6E">
        <w:rPr>
          <w:spacing w:val="-6"/>
        </w:rPr>
        <w:t xml:space="preserve"> </w:t>
      </w:r>
      <w:r w:rsidRPr="00BD2F6E">
        <w:rPr>
          <w:spacing w:val="-1"/>
        </w:rPr>
        <w:t>невыполнения</w:t>
      </w:r>
      <w:r w:rsidRPr="00BD2F6E">
        <w:rPr>
          <w:spacing w:val="-6"/>
        </w:rPr>
        <w:t xml:space="preserve"> </w:t>
      </w:r>
      <w:r w:rsidRPr="00BD2F6E">
        <w:rPr>
          <w:spacing w:val="-1"/>
        </w:rPr>
        <w:t>арендатором</w:t>
      </w:r>
      <w:r w:rsidRPr="00BD2F6E">
        <w:rPr>
          <w:spacing w:val="-6"/>
        </w:rPr>
        <w:t xml:space="preserve"> </w:t>
      </w:r>
      <w:r w:rsidRPr="00BD2F6E">
        <w:rPr>
          <w:spacing w:val="-1"/>
        </w:rPr>
        <w:t>обязательств,</w:t>
      </w:r>
      <w:r w:rsidRPr="00BD2F6E">
        <w:rPr>
          <w:spacing w:val="-6"/>
        </w:rPr>
        <w:t xml:space="preserve"> </w:t>
      </w:r>
      <w:r w:rsidRPr="00BD2F6E">
        <w:rPr>
          <w:spacing w:val="-1"/>
        </w:rPr>
        <w:t>предусмотренных</w:t>
      </w:r>
      <w:r w:rsidRPr="00BD2F6E">
        <w:rPr>
          <w:spacing w:val="-7"/>
        </w:rPr>
        <w:t xml:space="preserve"> </w:t>
      </w:r>
      <w:r w:rsidRPr="00BD2F6E">
        <w:t>договором</w:t>
      </w:r>
      <w:r w:rsidRPr="00BD2F6E">
        <w:rPr>
          <w:spacing w:val="89"/>
        </w:rPr>
        <w:t xml:space="preserve"> </w:t>
      </w:r>
      <w:r w:rsidRPr="00BD2F6E">
        <w:t>аренды такого земельного</w:t>
      </w:r>
      <w:r w:rsidRPr="00BD2F6E">
        <w:rPr>
          <w:spacing w:val="-2"/>
        </w:rPr>
        <w:t xml:space="preserve"> </w:t>
      </w:r>
      <w:r w:rsidRPr="00BD2F6E">
        <w:rPr>
          <w:spacing w:val="-1"/>
        </w:rPr>
        <w:t>участка</w:t>
      </w:r>
      <w:r w:rsidRPr="00BD2F6E">
        <w:rPr>
          <w:spacing w:val="-3"/>
        </w:rPr>
        <w:t xml:space="preserve"> </w:t>
      </w:r>
      <w:r w:rsidRPr="00BD2F6E">
        <w:t xml:space="preserve">в </w:t>
      </w:r>
      <w:r w:rsidRPr="00BD2F6E">
        <w:rPr>
          <w:spacing w:val="-1"/>
        </w:rPr>
        <w:t>соответствии</w:t>
      </w:r>
      <w:r w:rsidRPr="00BD2F6E">
        <w:t xml:space="preserve"> с</w:t>
      </w:r>
      <w:r w:rsidRPr="00BD2F6E">
        <w:rPr>
          <w:spacing w:val="-1"/>
        </w:rPr>
        <w:t xml:space="preserve"> пунктом</w:t>
      </w:r>
      <w:r w:rsidRPr="00BD2F6E">
        <w:t xml:space="preserve"> 7.1</w:t>
      </w:r>
      <w:r w:rsidRPr="00BD2F6E">
        <w:rPr>
          <w:spacing w:val="-1"/>
        </w:rPr>
        <w:t xml:space="preserve"> статьи</w:t>
      </w:r>
      <w:r w:rsidRPr="00BD2F6E">
        <w:rPr>
          <w:spacing w:val="-2"/>
        </w:rPr>
        <w:t xml:space="preserve"> </w:t>
      </w:r>
      <w:r w:rsidRPr="00BD2F6E">
        <w:t>39.8 или</w:t>
      </w:r>
      <w:r w:rsidRPr="00BD2F6E">
        <w:rPr>
          <w:spacing w:val="-1"/>
        </w:rPr>
        <w:t xml:space="preserve"> </w:t>
      </w:r>
      <w:r w:rsidRPr="00BD2F6E">
        <w:t>подпунктами</w:t>
      </w:r>
      <w:r w:rsidRPr="00BD2F6E">
        <w:rPr>
          <w:spacing w:val="-2"/>
        </w:rPr>
        <w:t xml:space="preserve"> </w:t>
      </w:r>
      <w:r w:rsidRPr="00BD2F6E">
        <w:t>12-14</w:t>
      </w:r>
      <w:r w:rsidRPr="00BD2F6E">
        <w:rPr>
          <w:spacing w:val="21"/>
        </w:rPr>
        <w:t xml:space="preserve"> </w:t>
      </w:r>
      <w:r w:rsidRPr="00BD2F6E">
        <w:rPr>
          <w:spacing w:val="-1"/>
        </w:rPr>
        <w:t>пункта</w:t>
      </w:r>
      <w:r w:rsidRPr="00BD2F6E">
        <w:rPr>
          <w:spacing w:val="21"/>
        </w:rPr>
        <w:t xml:space="preserve"> </w:t>
      </w:r>
      <w:r w:rsidRPr="00BD2F6E">
        <w:t>21</w:t>
      </w:r>
      <w:r w:rsidRPr="00BD2F6E">
        <w:rPr>
          <w:spacing w:val="21"/>
        </w:rPr>
        <w:t xml:space="preserve"> </w:t>
      </w:r>
      <w:r w:rsidRPr="00BD2F6E">
        <w:rPr>
          <w:spacing w:val="-1"/>
        </w:rPr>
        <w:t>статьи</w:t>
      </w:r>
      <w:r w:rsidRPr="00BD2F6E">
        <w:rPr>
          <w:spacing w:val="21"/>
        </w:rPr>
        <w:t xml:space="preserve"> </w:t>
      </w:r>
      <w:r w:rsidRPr="00BD2F6E">
        <w:t>39.11</w:t>
      </w:r>
      <w:r w:rsidRPr="00BD2F6E">
        <w:rPr>
          <w:spacing w:val="23"/>
        </w:rPr>
        <w:t xml:space="preserve"> </w:t>
      </w:r>
      <w:r w:rsidRPr="00BD2F6E">
        <w:t>Земельного</w:t>
      </w:r>
      <w:r w:rsidRPr="00BD2F6E">
        <w:rPr>
          <w:spacing w:val="20"/>
        </w:rPr>
        <w:t xml:space="preserve"> </w:t>
      </w:r>
      <w:r w:rsidRPr="00BD2F6E">
        <w:t>кодекса</w:t>
      </w:r>
      <w:r w:rsidRPr="00BD2F6E">
        <w:rPr>
          <w:spacing w:val="21"/>
        </w:rPr>
        <w:t xml:space="preserve"> </w:t>
      </w:r>
      <w:r w:rsidRPr="00BD2F6E">
        <w:t>РФ,</w:t>
      </w:r>
      <w:r w:rsidRPr="00BD2F6E">
        <w:rPr>
          <w:spacing w:val="21"/>
        </w:rPr>
        <w:t xml:space="preserve"> </w:t>
      </w:r>
      <w:r w:rsidRPr="00BD2F6E">
        <w:t>в</w:t>
      </w:r>
      <w:r w:rsidRPr="00BD2F6E">
        <w:rPr>
          <w:spacing w:val="20"/>
        </w:rPr>
        <w:t xml:space="preserve"> </w:t>
      </w:r>
      <w:r w:rsidRPr="00BD2F6E">
        <w:t>срок,</w:t>
      </w:r>
      <w:r w:rsidRPr="00BD2F6E">
        <w:rPr>
          <w:spacing w:val="20"/>
        </w:rPr>
        <w:t xml:space="preserve"> </w:t>
      </w:r>
      <w:r w:rsidRPr="00BD2F6E">
        <w:t>установленный</w:t>
      </w:r>
      <w:r w:rsidRPr="00BD2F6E">
        <w:rPr>
          <w:spacing w:val="20"/>
        </w:rPr>
        <w:t xml:space="preserve"> </w:t>
      </w:r>
      <w:r w:rsidRPr="00BD2F6E">
        <w:t>договором</w:t>
      </w:r>
      <w:r w:rsidRPr="00BD2F6E">
        <w:rPr>
          <w:spacing w:val="21"/>
        </w:rPr>
        <w:t xml:space="preserve"> </w:t>
      </w:r>
      <w:r w:rsidRPr="00BD2F6E">
        <w:t>аренды</w:t>
      </w:r>
      <w:r w:rsidRPr="00BD2F6E">
        <w:rPr>
          <w:spacing w:val="29"/>
        </w:rPr>
        <w:t xml:space="preserve"> </w:t>
      </w:r>
      <w:r w:rsidRPr="00BD2F6E">
        <w:t>такого</w:t>
      </w:r>
      <w:r w:rsidRPr="00BD2F6E">
        <w:rPr>
          <w:spacing w:val="25"/>
        </w:rPr>
        <w:t xml:space="preserve"> </w:t>
      </w:r>
      <w:r w:rsidRPr="00BD2F6E">
        <w:t>земельного</w:t>
      </w:r>
      <w:r w:rsidRPr="00BD2F6E">
        <w:rPr>
          <w:spacing w:val="24"/>
        </w:rPr>
        <w:t xml:space="preserve"> </w:t>
      </w:r>
      <w:r w:rsidRPr="00BD2F6E">
        <w:rPr>
          <w:spacing w:val="-1"/>
        </w:rPr>
        <w:t>участка.</w:t>
      </w:r>
      <w:r w:rsidRPr="00BD2F6E">
        <w:rPr>
          <w:spacing w:val="26"/>
        </w:rPr>
        <w:t xml:space="preserve"> </w:t>
      </w:r>
      <w:r w:rsidRPr="00BD2F6E">
        <w:rPr>
          <w:spacing w:val="-1"/>
        </w:rPr>
        <w:t>Уведомление</w:t>
      </w:r>
      <w:r w:rsidRPr="00BD2F6E">
        <w:rPr>
          <w:spacing w:val="26"/>
        </w:rPr>
        <w:t xml:space="preserve"> </w:t>
      </w:r>
      <w:r w:rsidRPr="00BD2F6E">
        <w:rPr>
          <w:spacing w:val="-1"/>
        </w:rPr>
        <w:t>об</w:t>
      </w:r>
      <w:r w:rsidRPr="00BD2F6E">
        <w:rPr>
          <w:spacing w:val="25"/>
        </w:rPr>
        <w:t xml:space="preserve"> </w:t>
      </w:r>
      <w:r w:rsidRPr="00BD2F6E">
        <w:t>одностороннем</w:t>
      </w:r>
      <w:r w:rsidRPr="00BD2F6E">
        <w:rPr>
          <w:spacing w:val="26"/>
        </w:rPr>
        <w:t xml:space="preserve"> </w:t>
      </w:r>
      <w:r w:rsidRPr="00BD2F6E">
        <w:rPr>
          <w:spacing w:val="-1"/>
        </w:rPr>
        <w:t>отказе</w:t>
      </w:r>
      <w:r w:rsidRPr="00BD2F6E">
        <w:rPr>
          <w:spacing w:val="25"/>
        </w:rPr>
        <w:t xml:space="preserve"> </w:t>
      </w:r>
      <w:r w:rsidRPr="00BD2F6E">
        <w:t>от</w:t>
      </w:r>
      <w:r w:rsidRPr="00BD2F6E">
        <w:rPr>
          <w:spacing w:val="25"/>
        </w:rPr>
        <w:t xml:space="preserve"> </w:t>
      </w:r>
      <w:r w:rsidRPr="00BD2F6E">
        <w:t>договора</w:t>
      </w:r>
      <w:r w:rsidRPr="00BD2F6E">
        <w:rPr>
          <w:spacing w:val="26"/>
        </w:rPr>
        <w:t xml:space="preserve"> </w:t>
      </w:r>
      <w:r w:rsidRPr="00BD2F6E">
        <w:t>аренды</w:t>
      </w:r>
      <w:r w:rsidRPr="00BD2F6E">
        <w:rPr>
          <w:spacing w:val="26"/>
        </w:rPr>
        <w:t xml:space="preserve"> </w:t>
      </w:r>
      <w:r w:rsidRPr="00BD2F6E">
        <w:rPr>
          <w:spacing w:val="-1"/>
        </w:rPr>
        <w:t>такого</w:t>
      </w:r>
      <w:r w:rsidRPr="00BD2F6E">
        <w:rPr>
          <w:spacing w:val="53"/>
        </w:rPr>
        <w:t xml:space="preserve"> </w:t>
      </w:r>
      <w:r w:rsidRPr="00BD2F6E">
        <w:t>земельного</w:t>
      </w:r>
      <w:r w:rsidRPr="00BD2F6E">
        <w:rPr>
          <w:spacing w:val="22"/>
        </w:rPr>
        <w:t xml:space="preserve"> </w:t>
      </w:r>
      <w:r w:rsidRPr="00BD2F6E">
        <w:t>участка</w:t>
      </w:r>
      <w:r w:rsidRPr="00BD2F6E">
        <w:rPr>
          <w:spacing w:val="25"/>
        </w:rPr>
        <w:t xml:space="preserve"> </w:t>
      </w:r>
      <w:r w:rsidRPr="00BD2F6E">
        <w:rPr>
          <w:spacing w:val="-1"/>
        </w:rPr>
        <w:t>или</w:t>
      </w:r>
      <w:r w:rsidRPr="00BD2F6E">
        <w:rPr>
          <w:spacing w:val="24"/>
        </w:rPr>
        <w:t xml:space="preserve"> </w:t>
      </w:r>
      <w:r w:rsidRPr="00BD2F6E">
        <w:t>исполнения</w:t>
      </w:r>
      <w:r w:rsidRPr="00BD2F6E">
        <w:rPr>
          <w:spacing w:val="25"/>
        </w:rPr>
        <w:t xml:space="preserve"> </w:t>
      </w:r>
      <w:r w:rsidRPr="00BD2F6E">
        <w:t>договора</w:t>
      </w:r>
      <w:r w:rsidRPr="00BD2F6E">
        <w:rPr>
          <w:spacing w:val="25"/>
        </w:rPr>
        <w:t xml:space="preserve"> </w:t>
      </w:r>
      <w:r w:rsidRPr="00BD2F6E">
        <w:t>аренды</w:t>
      </w:r>
      <w:r w:rsidRPr="00BD2F6E">
        <w:rPr>
          <w:spacing w:val="25"/>
        </w:rPr>
        <w:t xml:space="preserve"> </w:t>
      </w:r>
      <w:r w:rsidRPr="00BD2F6E">
        <w:t>такого</w:t>
      </w:r>
      <w:r w:rsidRPr="00BD2F6E">
        <w:rPr>
          <w:spacing w:val="24"/>
        </w:rPr>
        <w:t xml:space="preserve"> </w:t>
      </w:r>
      <w:r w:rsidRPr="00BD2F6E">
        <w:rPr>
          <w:spacing w:val="-1"/>
        </w:rPr>
        <w:t>земельного</w:t>
      </w:r>
      <w:r w:rsidRPr="00BD2F6E">
        <w:rPr>
          <w:spacing w:val="24"/>
        </w:rPr>
        <w:t xml:space="preserve"> </w:t>
      </w:r>
      <w:r w:rsidRPr="00BD2F6E">
        <w:rPr>
          <w:spacing w:val="-1"/>
        </w:rPr>
        <w:t>участка</w:t>
      </w:r>
      <w:r w:rsidRPr="00BD2F6E">
        <w:rPr>
          <w:spacing w:val="24"/>
        </w:rPr>
        <w:t xml:space="preserve"> </w:t>
      </w:r>
      <w:r w:rsidRPr="00BD2F6E">
        <w:t>направляется</w:t>
      </w:r>
      <w:r w:rsidRPr="00BD2F6E">
        <w:rPr>
          <w:spacing w:val="35"/>
        </w:rPr>
        <w:t xml:space="preserve"> </w:t>
      </w:r>
      <w:r w:rsidRPr="00BD2F6E">
        <w:t>исполнительным</w:t>
      </w:r>
      <w:r w:rsidRPr="00BD2F6E">
        <w:rPr>
          <w:spacing w:val="28"/>
        </w:rPr>
        <w:t xml:space="preserve"> </w:t>
      </w:r>
      <w:r w:rsidRPr="00BD2F6E">
        <w:t>органом</w:t>
      </w:r>
      <w:r w:rsidRPr="00BD2F6E">
        <w:rPr>
          <w:spacing w:val="29"/>
        </w:rPr>
        <w:t xml:space="preserve"> </w:t>
      </w:r>
      <w:r w:rsidRPr="00BD2F6E">
        <w:rPr>
          <w:spacing w:val="-1"/>
        </w:rPr>
        <w:t>государственной</w:t>
      </w:r>
      <w:r w:rsidRPr="00BD2F6E">
        <w:rPr>
          <w:spacing w:val="28"/>
        </w:rPr>
        <w:t xml:space="preserve"> </w:t>
      </w:r>
      <w:r w:rsidRPr="00BD2F6E">
        <w:t>власти</w:t>
      </w:r>
      <w:r w:rsidRPr="00BD2F6E">
        <w:rPr>
          <w:spacing w:val="28"/>
        </w:rPr>
        <w:t xml:space="preserve"> </w:t>
      </w:r>
      <w:r w:rsidRPr="00BD2F6E">
        <w:t>или</w:t>
      </w:r>
      <w:r w:rsidRPr="00BD2F6E">
        <w:rPr>
          <w:spacing w:val="28"/>
        </w:rPr>
        <w:t xml:space="preserve"> </w:t>
      </w:r>
      <w:r w:rsidRPr="00BD2F6E">
        <w:t>органом</w:t>
      </w:r>
      <w:r w:rsidRPr="00BD2F6E">
        <w:rPr>
          <w:spacing w:val="30"/>
        </w:rPr>
        <w:t xml:space="preserve"> </w:t>
      </w:r>
      <w:r w:rsidRPr="00BD2F6E">
        <w:t>местного</w:t>
      </w:r>
      <w:r w:rsidRPr="00BD2F6E">
        <w:rPr>
          <w:spacing w:val="28"/>
        </w:rPr>
        <w:t xml:space="preserve"> </w:t>
      </w:r>
      <w:r w:rsidRPr="00BD2F6E">
        <w:rPr>
          <w:spacing w:val="-1"/>
        </w:rPr>
        <w:t>самоуправления,</w:t>
      </w:r>
      <w:r w:rsidRPr="00BD2F6E">
        <w:rPr>
          <w:spacing w:val="47"/>
        </w:rPr>
        <w:t xml:space="preserve"> </w:t>
      </w:r>
      <w:r w:rsidRPr="00BD2F6E">
        <w:rPr>
          <w:spacing w:val="-1"/>
        </w:rPr>
        <w:t>предусмотренными</w:t>
      </w:r>
      <w:r w:rsidRPr="00BD2F6E">
        <w:rPr>
          <w:spacing w:val="13"/>
        </w:rPr>
        <w:t xml:space="preserve"> </w:t>
      </w:r>
      <w:r w:rsidRPr="00BD2F6E">
        <w:rPr>
          <w:spacing w:val="-1"/>
        </w:rPr>
        <w:t>статьей</w:t>
      </w:r>
      <w:r w:rsidRPr="00BD2F6E">
        <w:rPr>
          <w:spacing w:val="12"/>
        </w:rPr>
        <w:t xml:space="preserve"> </w:t>
      </w:r>
      <w:r w:rsidRPr="00BD2F6E">
        <w:t>39.2</w:t>
      </w:r>
      <w:r w:rsidRPr="00BD2F6E">
        <w:rPr>
          <w:spacing w:val="12"/>
        </w:rPr>
        <w:t xml:space="preserve"> </w:t>
      </w:r>
      <w:r w:rsidRPr="00BD2F6E">
        <w:rPr>
          <w:spacing w:val="-1"/>
        </w:rPr>
        <w:t>Земельного</w:t>
      </w:r>
      <w:r w:rsidRPr="00BD2F6E">
        <w:rPr>
          <w:spacing w:val="11"/>
        </w:rPr>
        <w:t xml:space="preserve"> </w:t>
      </w:r>
      <w:r w:rsidRPr="00BD2F6E">
        <w:t>кодекса</w:t>
      </w:r>
      <w:r w:rsidRPr="00BD2F6E">
        <w:rPr>
          <w:spacing w:val="11"/>
        </w:rPr>
        <w:t xml:space="preserve"> </w:t>
      </w:r>
      <w:r w:rsidRPr="00BD2F6E">
        <w:t>РФ,</w:t>
      </w:r>
      <w:r w:rsidRPr="00BD2F6E">
        <w:rPr>
          <w:spacing w:val="11"/>
        </w:rPr>
        <w:t xml:space="preserve"> </w:t>
      </w:r>
      <w:r w:rsidRPr="00BD2F6E">
        <w:t>в</w:t>
      </w:r>
      <w:r w:rsidRPr="00BD2F6E">
        <w:rPr>
          <w:spacing w:val="11"/>
        </w:rPr>
        <w:t xml:space="preserve"> </w:t>
      </w:r>
      <w:r w:rsidRPr="00BD2F6E">
        <w:t>течение</w:t>
      </w:r>
      <w:r w:rsidRPr="00BD2F6E">
        <w:rPr>
          <w:spacing w:val="12"/>
        </w:rPr>
        <w:t xml:space="preserve"> </w:t>
      </w:r>
      <w:r w:rsidRPr="00BD2F6E">
        <w:t>одного</w:t>
      </w:r>
      <w:r w:rsidRPr="00BD2F6E">
        <w:rPr>
          <w:spacing w:val="10"/>
        </w:rPr>
        <w:t xml:space="preserve"> </w:t>
      </w:r>
      <w:r w:rsidRPr="00BD2F6E">
        <w:t>месяца</w:t>
      </w:r>
      <w:r w:rsidRPr="00BD2F6E">
        <w:rPr>
          <w:spacing w:val="11"/>
        </w:rPr>
        <w:t xml:space="preserve"> </w:t>
      </w:r>
      <w:r w:rsidRPr="00BD2F6E">
        <w:t>со</w:t>
      </w:r>
      <w:r w:rsidRPr="00BD2F6E">
        <w:rPr>
          <w:spacing w:val="10"/>
        </w:rPr>
        <w:t xml:space="preserve"> </w:t>
      </w:r>
      <w:r w:rsidRPr="00BD2F6E">
        <w:t>дня</w:t>
      </w:r>
      <w:r w:rsidRPr="00BD2F6E">
        <w:rPr>
          <w:spacing w:val="55"/>
        </w:rPr>
        <w:t xml:space="preserve"> </w:t>
      </w:r>
      <w:r w:rsidRPr="00BD2F6E">
        <w:rPr>
          <w:spacing w:val="-1"/>
        </w:rPr>
        <w:t>поступления</w:t>
      </w:r>
      <w:r w:rsidRPr="00BD2F6E">
        <w:rPr>
          <w:spacing w:val="28"/>
        </w:rPr>
        <w:t xml:space="preserve"> </w:t>
      </w:r>
      <w:r w:rsidRPr="00BD2F6E">
        <w:t>от</w:t>
      </w:r>
      <w:r w:rsidRPr="00BD2F6E">
        <w:rPr>
          <w:spacing w:val="28"/>
        </w:rPr>
        <w:t xml:space="preserve"> </w:t>
      </w:r>
      <w:r w:rsidRPr="00BD2F6E">
        <w:rPr>
          <w:spacing w:val="-1"/>
        </w:rPr>
        <w:t>органа</w:t>
      </w:r>
      <w:r w:rsidRPr="00BD2F6E">
        <w:rPr>
          <w:spacing w:val="28"/>
        </w:rPr>
        <w:t xml:space="preserve"> </w:t>
      </w:r>
      <w:r w:rsidRPr="00BD2F6E">
        <w:rPr>
          <w:spacing w:val="-1"/>
        </w:rPr>
        <w:t>местного</w:t>
      </w:r>
      <w:r w:rsidRPr="00BD2F6E">
        <w:rPr>
          <w:spacing w:val="28"/>
        </w:rPr>
        <w:t xml:space="preserve"> </w:t>
      </w:r>
      <w:r w:rsidRPr="00BD2F6E">
        <w:rPr>
          <w:spacing w:val="-1"/>
        </w:rPr>
        <w:t>самоуправления</w:t>
      </w:r>
      <w:r w:rsidRPr="00BD2F6E">
        <w:rPr>
          <w:spacing w:val="28"/>
        </w:rPr>
        <w:t xml:space="preserve"> </w:t>
      </w:r>
      <w:r w:rsidRPr="00BD2F6E">
        <w:rPr>
          <w:spacing w:val="-1"/>
        </w:rPr>
        <w:t>поселения,</w:t>
      </w:r>
      <w:r w:rsidRPr="00BD2F6E">
        <w:rPr>
          <w:spacing w:val="29"/>
        </w:rPr>
        <w:t xml:space="preserve"> </w:t>
      </w:r>
      <w:r w:rsidRPr="00BD2F6E">
        <w:rPr>
          <w:spacing w:val="-1"/>
        </w:rPr>
        <w:t>городского</w:t>
      </w:r>
      <w:r w:rsidRPr="00BD2F6E">
        <w:rPr>
          <w:spacing w:val="28"/>
        </w:rPr>
        <w:t xml:space="preserve"> </w:t>
      </w:r>
      <w:r w:rsidRPr="00BD2F6E">
        <w:rPr>
          <w:spacing w:val="-1"/>
        </w:rPr>
        <w:t>округа</w:t>
      </w:r>
      <w:r w:rsidRPr="00BD2F6E">
        <w:rPr>
          <w:spacing w:val="27"/>
        </w:rPr>
        <w:t xml:space="preserve"> </w:t>
      </w:r>
      <w:r w:rsidRPr="00BD2F6E">
        <w:t>по</w:t>
      </w:r>
      <w:r w:rsidRPr="00BD2F6E">
        <w:rPr>
          <w:spacing w:val="28"/>
        </w:rPr>
        <w:t xml:space="preserve"> </w:t>
      </w:r>
      <w:r w:rsidRPr="00BD2F6E">
        <w:rPr>
          <w:spacing w:val="-1"/>
        </w:rPr>
        <w:t>месту</w:t>
      </w:r>
      <w:r w:rsidRPr="00BD2F6E">
        <w:rPr>
          <w:spacing w:val="111"/>
        </w:rPr>
        <w:t xml:space="preserve"> </w:t>
      </w:r>
      <w:r w:rsidRPr="00BD2F6E">
        <w:t>нахождения</w:t>
      </w:r>
      <w:r w:rsidRPr="00BD2F6E">
        <w:rPr>
          <w:spacing w:val="8"/>
        </w:rPr>
        <w:t xml:space="preserve"> </w:t>
      </w:r>
      <w:r w:rsidRPr="00BD2F6E">
        <w:t>самовольной</w:t>
      </w:r>
      <w:r w:rsidRPr="00BD2F6E">
        <w:rPr>
          <w:spacing w:val="7"/>
        </w:rPr>
        <w:t xml:space="preserve"> </w:t>
      </w:r>
      <w:r w:rsidRPr="00BD2F6E">
        <w:t>постройки</w:t>
      </w:r>
      <w:r w:rsidRPr="00BD2F6E">
        <w:rPr>
          <w:spacing w:val="7"/>
        </w:rPr>
        <w:t xml:space="preserve"> </w:t>
      </w:r>
      <w:r w:rsidRPr="00BD2F6E">
        <w:t>или</w:t>
      </w:r>
      <w:r w:rsidRPr="00BD2F6E">
        <w:rPr>
          <w:spacing w:val="8"/>
        </w:rPr>
        <w:t xml:space="preserve"> </w:t>
      </w:r>
      <w:r w:rsidRPr="00BD2F6E">
        <w:t>в</w:t>
      </w:r>
      <w:r w:rsidRPr="00BD2F6E">
        <w:rPr>
          <w:spacing w:val="8"/>
        </w:rPr>
        <w:t xml:space="preserve"> </w:t>
      </w:r>
      <w:r w:rsidRPr="00BD2F6E">
        <w:rPr>
          <w:spacing w:val="-1"/>
        </w:rPr>
        <w:t>случае,</w:t>
      </w:r>
      <w:r w:rsidRPr="00BD2F6E">
        <w:rPr>
          <w:spacing w:val="8"/>
        </w:rPr>
        <w:t xml:space="preserve"> </w:t>
      </w:r>
      <w:r w:rsidRPr="00BD2F6E">
        <w:t>если</w:t>
      </w:r>
      <w:r w:rsidRPr="00BD2F6E">
        <w:rPr>
          <w:spacing w:val="7"/>
        </w:rPr>
        <w:t xml:space="preserve"> </w:t>
      </w:r>
      <w:r w:rsidRPr="00BD2F6E">
        <w:t>самовольная</w:t>
      </w:r>
      <w:r w:rsidRPr="00BD2F6E">
        <w:rPr>
          <w:spacing w:val="7"/>
        </w:rPr>
        <w:t xml:space="preserve"> </w:t>
      </w:r>
      <w:r w:rsidRPr="00BD2F6E">
        <w:t>постройка</w:t>
      </w:r>
      <w:r w:rsidRPr="00BD2F6E">
        <w:rPr>
          <w:spacing w:val="7"/>
        </w:rPr>
        <w:t xml:space="preserve"> </w:t>
      </w:r>
      <w:r w:rsidRPr="00BD2F6E">
        <w:t>расположена</w:t>
      </w:r>
      <w:r w:rsidRPr="00BD2F6E">
        <w:rPr>
          <w:spacing w:val="8"/>
        </w:rPr>
        <w:t xml:space="preserve"> </w:t>
      </w:r>
      <w:r w:rsidRPr="00BD2F6E">
        <w:t>на</w:t>
      </w:r>
      <w:r w:rsidRPr="00BD2F6E">
        <w:rPr>
          <w:spacing w:val="27"/>
        </w:rPr>
        <w:t xml:space="preserve"> </w:t>
      </w:r>
      <w:r w:rsidRPr="00BD2F6E">
        <w:t>межселенной</w:t>
      </w:r>
      <w:r w:rsidRPr="00BD2F6E">
        <w:rPr>
          <w:spacing w:val="59"/>
        </w:rPr>
        <w:t xml:space="preserve"> </w:t>
      </w:r>
      <w:r w:rsidRPr="00BD2F6E">
        <w:t xml:space="preserve">территории, органа </w:t>
      </w:r>
      <w:r w:rsidRPr="00BD2F6E">
        <w:rPr>
          <w:spacing w:val="-1"/>
        </w:rPr>
        <w:t>муниципального</w:t>
      </w:r>
      <w:r w:rsidRPr="00BD2F6E">
        <w:t xml:space="preserve"> района</w:t>
      </w:r>
      <w:r w:rsidRPr="00BD2F6E">
        <w:rPr>
          <w:spacing w:val="59"/>
        </w:rPr>
        <w:t xml:space="preserve"> </w:t>
      </w:r>
      <w:r w:rsidRPr="00BD2F6E">
        <w:t>уведомления</w:t>
      </w:r>
      <w:r w:rsidRPr="00BD2F6E">
        <w:rPr>
          <w:spacing w:val="59"/>
        </w:rPr>
        <w:t xml:space="preserve"> </w:t>
      </w:r>
      <w:r w:rsidRPr="00BD2F6E">
        <w:t>о</w:t>
      </w:r>
      <w:r w:rsidRPr="00BD2F6E">
        <w:rPr>
          <w:spacing w:val="59"/>
        </w:rPr>
        <w:t xml:space="preserve"> </w:t>
      </w:r>
      <w:r w:rsidRPr="00BD2F6E">
        <w:rPr>
          <w:spacing w:val="-1"/>
        </w:rPr>
        <w:t>невыполнении</w:t>
      </w:r>
      <w:r w:rsidRPr="00BD2F6E">
        <w:rPr>
          <w:spacing w:val="43"/>
        </w:rPr>
        <w:t xml:space="preserve"> </w:t>
      </w:r>
      <w:r w:rsidRPr="00BD2F6E">
        <w:rPr>
          <w:spacing w:val="-1"/>
        </w:rPr>
        <w:t>арендатором</w:t>
      </w:r>
      <w:r w:rsidRPr="00BD2F6E">
        <w:rPr>
          <w:spacing w:val="38"/>
        </w:rPr>
        <w:t xml:space="preserve"> </w:t>
      </w:r>
      <w:r w:rsidRPr="00BD2F6E">
        <w:t>указанных</w:t>
      </w:r>
      <w:r w:rsidRPr="00BD2F6E">
        <w:rPr>
          <w:spacing w:val="39"/>
        </w:rPr>
        <w:t xml:space="preserve"> </w:t>
      </w:r>
      <w:r w:rsidRPr="00BD2F6E">
        <w:t>обязанностей</w:t>
      </w:r>
      <w:r w:rsidRPr="00BD2F6E">
        <w:rPr>
          <w:spacing w:val="39"/>
        </w:rPr>
        <w:t xml:space="preserve"> </w:t>
      </w:r>
      <w:r w:rsidRPr="00BD2F6E">
        <w:t>в</w:t>
      </w:r>
      <w:r w:rsidRPr="00BD2F6E">
        <w:rPr>
          <w:spacing w:val="38"/>
        </w:rPr>
        <w:t xml:space="preserve"> </w:t>
      </w:r>
      <w:r w:rsidRPr="00BD2F6E">
        <w:t>срок,</w:t>
      </w:r>
      <w:r w:rsidRPr="00BD2F6E">
        <w:rPr>
          <w:spacing w:val="38"/>
        </w:rPr>
        <w:t xml:space="preserve"> </w:t>
      </w:r>
      <w:r w:rsidRPr="00BD2F6E">
        <w:t>установленный</w:t>
      </w:r>
      <w:r w:rsidRPr="00BD2F6E">
        <w:rPr>
          <w:spacing w:val="38"/>
        </w:rPr>
        <w:t xml:space="preserve"> </w:t>
      </w:r>
      <w:r w:rsidRPr="00BD2F6E">
        <w:t>решением</w:t>
      </w:r>
      <w:r w:rsidRPr="00BD2F6E">
        <w:rPr>
          <w:spacing w:val="40"/>
        </w:rPr>
        <w:t xml:space="preserve"> </w:t>
      </w:r>
      <w:r w:rsidRPr="00BD2F6E">
        <w:t>о</w:t>
      </w:r>
      <w:r w:rsidRPr="00BD2F6E">
        <w:rPr>
          <w:spacing w:val="39"/>
        </w:rPr>
        <w:t xml:space="preserve"> </w:t>
      </w:r>
      <w:r w:rsidRPr="00BD2F6E">
        <w:t>сносе</w:t>
      </w:r>
      <w:r w:rsidRPr="00BD2F6E">
        <w:rPr>
          <w:spacing w:val="40"/>
        </w:rPr>
        <w:t xml:space="preserve"> </w:t>
      </w:r>
      <w:r w:rsidRPr="00BD2F6E">
        <w:rPr>
          <w:spacing w:val="-1"/>
        </w:rPr>
        <w:t>самовольной</w:t>
      </w:r>
      <w:r w:rsidRPr="00BD2F6E">
        <w:rPr>
          <w:spacing w:val="37"/>
        </w:rPr>
        <w:t xml:space="preserve"> </w:t>
      </w:r>
      <w:r w:rsidRPr="00BD2F6E">
        <w:t>постройки</w:t>
      </w:r>
      <w:r w:rsidRPr="00BD2F6E">
        <w:rPr>
          <w:spacing w:val="13"/>
        </w:rPr>
        <w:t xml:space="preserve"> </w:t>
      </w:r>
      <w:r w:rsidRPr="00BD2F6E">
        <w:t>либо</w:t>
      </w:r>
      <w:r w:rsidRPr="00BD2F6E">
        <w:rPr>
          <w:spacing w:val="13"/>
        </w:rPr>
        <w:t xml:space="preserve"> </w:t>
      </w:r>
      <w:r w:rsidRPr="00BD2F6E">
        <w:rPr>
          <w:spacing w:val="-1"/>
        </w:rPr>
        <w:t>решением</w:t>
      </w:r>
      <w:r w:rsidRPr="00BD2F6E">
        <w:rPr>
          <w:spacing w:val="13"/>
        </w:rPr>
        <w:t xml:space="preserve"> </w:t>
      </w:r>
      <w:r w:rsidRPr="00BD2F6E">
        <w:t>о</w:t>
      </w:r>
      <w:r w:rsidRPr="00BD2F6E">
        <w:rPr>
          <w:spacing w:val="12"/>
        </w:rPr>
        <w:t xml:space="preserve"> </w:t>
      </w:r>
      <w:r w:rsidRPr="00BD2F6E">
        <w:t>сносе</w:t>
      </w:r>
      <w:r w:rsidRPr="00BD2F6E">
        <w:rPr>
          <w:spacing w:val="12"/>
        </w:rPr>
        <w:t xml:space="preserve"> </w:t>
      </w:r>
      <w:r w:rsidRPr="00BD2F6E">
        <w:t>самовольной</w:t>
      </w:r>
      <w:r w:rsidRPr="00BD2F6E">
        <w:rPr>
          <w:spacing w:val="12"/>
        </w:rPr>
        <w:t xml:space="preserve"> </w:t>
      </w:r>
      <w:r w:rsidRPr="00BD2F6E">
        <w:t>постройки</w:t>
      </w:r>
      <w:r w:rsidRPr="00BD2F6E">
        <w:rPr>
          <w:spacing w:val="12"/>
        </w:rPr>
        <w:t xml:space="preserve"> </w:t>
      </w:r>
      <w:r w:rsidRPr="00BD2F6E">
        <w:t>или</w:t>
      </w:r>
      <w:r w:rsidRPr="00BD2F6E">
        <w:rPr>
          <w:spacing w:val="13"/>
        </w:rPr>
        <w:t xml:space="preserve"> </w:t>
      </w:r>
      <w:r w:rsidRPr="00BD2F6E">
        <w:t>ее</w:t>
      </w:r>
      <w:r w:rsidRPr="00BD2F6E">
        <w:rPr>
          <w:spacing w:val="13"/>
        </w:rPr>
        <w:t xml:space="preserve"> </w:t>
      </w:r>
      <w:r w:rsidRPr="00BD2F6E">
        <w:t>приведении</w:t>
      </w:r>
      <w:r w:rsidRPr="00BD2F6E">
        <w:rPr>
          <w:spacing w:val="13"/>
        </w:rPr>
        <w:t xml:space="preserve"> </w:t>
      </w:r>
      <w:r w:rsidRPr="00BD2F6E">
        <w:t>в</w:t>
      </w:r>
      <w:r w:rsidRPr="00BD2F6E">
        <w:rPr>
          <w:spacing w:val="12"/>
        </w:rPr>
        <w:t xml:space="preserve"> </w:t>
      </w:r>
      <w:r w:rsidRPr="00BD2F6E">
        <w:t>соответствие</w:t>
      </w:r>
      <w:r w:rsidRPr="00BD2F6E">
        <w:rPr>
          <w:spacing w:val="13"/>
        </w:rPr>
        <w:t xml:space="preserve"> </w:t>
      </w:r>
      <w:r w:rsidRPr="00BD2F6E">
        <w:t>с</w:t>
      </w:r>
      <w:r w:rsidRPr="00BD2F6E">
        <w:rPr>
          <w:spacing w:val="29"/>
        </w:rPr>
        <w:t xml:space="preserve"> </w:t>
      </w:r>
      <w:r w:rsidRPr="00BD2F6E">
        <w:rPr>
          <w:spacing w:val="-1"/>
        </w:rPr>
        <w:t>установленными</w:t>
      </w:r>
      <w:r w:rsidRPr="00BD2F6E">
        <w:rPr>
          <w:spacing w:val="33"/>
        </w:rPr>
        <w:t xml:space="preserve"> </w:t>
      </w:r>
      <w:r w:rsidRPr="00BD2F6E">
        <w:t>требованиями,</w:t>
      </w:r>
      <w:r w:rsidRPr="00BD2F6E">
        <w:rPr>
          <w:spacing w:val="33"/>
        </w:rPr>
        <w:t xml:space="preserve"> </w:t>
      </w:r>
      <w:r w:rsidRPr="00BD2F6E">
        <w:t>или</w:t>
      </w:r>
      <w:r w:rsidRPr="00BD2F6E">
        <w:rPr>
          <w:spacing w:val="32"/>
        </w:rPr>
        <w:t xml:space="preserve"> </w:t>
      </w:r>
      <w:r w:rsidRPr="00BD2F6E">
        <w:rPr>
          <w:spacing w:val="-1"/>
        </w:rPr>
        <w:t>уведомления</w:t>
      </w:r>
      <w:r w:rsidRPr="00BD2F6E">
        <w:rPr>
          <w:spacing w:val="31"/>
        </w:rPr>
        <w:t xml:space="preserve"> </w:t>
      </w:r>
      <w:r w:rsidRPr="00BD2F6E">
        <w:t>о</w:t>
      </w:r>
      <w:r w:rsidRPr="00BD2F6E">
        <w:rPr>
          <w:spacing w:val="33"/>
        </w:rPr>
        <w:t xml:space="preserve"> </w:t>
      </w:r>
      <w:r w:rsidRPr="00BD2F6E">
        <w:rPr>
          <w:spacing w:val="-1"/>
        </w:rPr>
        <w:t>невыполнении</w:t>
      </w:r>
      <w:r w:rsidRPr="00BD2F6E">
        <w:rPr>
          <w:spacing w:val="33"/>
        </w:rPr>
        <w:t xml:space="preserve"> </w:t>
      </w:r>
      <w:r w:rsidRPr="00BD2F6E">
        <w:rPr>
          <w:spacing w:val="-1"/>
        </w:rPr>
        <w:t>арендатором</w:t>
      </w:r>
      <w:r w:rsidRPr="00BD2F6E">
        <w:rPr>
          <w:spacing w:val="32"/>
        </w:rPr>
        <w:t xml:space="preserve"> </w:t>
      </w:r>
      <w:r w:rsidRPr="00BD2F6E">
        <w:t>таких</w:t>
      </w:r>
      <w:r w:rsidRPr="00BD2F6E">
        <w:rPr>
          <w:spacing w:val="85"/>
        </w:rPr>
        <w:t xml:space="preserve"> </w:t>
      </w:r>
      <w:r w:rsidRPr="00BD2F6E">
        <w:t>обязательств</w:t>
      </w:r>
      <w:r w:rsidRPr="00BD2F6E">
        <w:rPr>
          <w:spacing w:val="-9"/>
        </w:rPr>
        <w:t xml:space="preserve"> </w:t>
      </w:r>
      <w:r w:rsidRPr="00BD2F6E">
        <w:t>по</w:t>
      </w:r>
      <w:r w:rsidRPr="00BD2F6E">
        <w:rPr>
          <w:spacing w:val="-9"/>
        </w:rPr>
        <w:t xml:space="preserve"> </w:t>
      </w:r>
      <w:r w:rsidRPr="00BD2F6E">
        <w:t>истечении</w:t>
      </w:r>
      <w:r w:rsidRPr="00BD2F6E">
        <w:rPr>
          <w:spacing w:val="-8"/>
        </w:rPr>
        <w:t xml:space="preserve"> </w:t>
      </w:r>
      <w:r w:rsidRPr="00BD2F6E">
        <w:t>срока,</w:t>
      </w:r>
      <w:r w:rsidRPr="00BD2F6E">
        <w:rPr>
          <w:spacing w:val="-9"/>
        </w:rPr>
        <w:t xml:space="preserve"> </w:t>
      </w:r>
      <w:r w:rsidRPr="00BD2F6E">
        <w:rPr>
          <w:spacing w:val="-1"/>
        </w:rPr>
        <w:t>установленного</w:t>
      </w:r>
      <w:r w:rsidRPr="00BD2F6E">
        <w:rPr>
          <w:spacing w:val="-9"/>
        </w:rPr>
        <w:t xml:space="preserve"> </w:t>
      </w:r>
      <w:r w:rsidRPr="00BD2F6E">
        <w:t>для</w:t>
      </w:r>
      <w:r w:rsidRPr="00BD2F6E">
        <w:rPr>
          <w:spacing w:val="-8"/>
        </w:rPr>
        <w:t xml:space="preserve"> </w:t>
      </w:r>
      <w:r w:rsidRPr="00BD2F6E">
        <w:t>выполнения</w:t>
      </w:r>
      <w:r w:rsidRPr="00BD2F6E">
        <w:rPr>
          <w:spacing w:val="-8"/>
        </w:rPr>
        <w:t xml:space="preserve"> </w:t>
      </w:r>
      <w:r w:rsidRPr="00BD2F6E">
        <w:t>таких</w:t>
      </w:r>
      <w:r w:rsidRPr="00BD2F6E">
        <w:rPr>
          <w:spacing w:val="-9"/>
        </w:rPr>
        <w:t xml:space="preserve"> </w:t>
      </w:r>
      <w:r w:rsidRPr="00BD2F6E">
        <w:t>обязательств</w:t>
      </w:r>
      <w:r w:rsidRPr="00BD2F6E">
        <w:rPr>
          <w:spacing w:val="-9"/>
        </w:rPr>
        <w:t xml:space="preserve"> </w:t>
      </w:r>
      <w:r w:rsidRPr="00BD2F6E">
        <w:t>договором</w:t>
      </w:r>
      <w:r w:rsidRPr="00BD2F6E">
        <w:rPr>
          <w:spacing w:val="24"/>
        </w:rPr>
        <w:t xml:space="preserve"> </w:t>
      </w:r>
      <w:r w:rsidRPr="00BD2F6E">
        <w:t>аренды</w:t>
      </w:r>
      <w:r w:rsidRPr="00BD2F6E">
        <w:rPr>
          <w:spacing w:val="19"/>
        </w:rPr>
        <w:t xml:space="preserve"> </w:t>
      </w:r>
      <w:r w:rsidRPr="00BD2F6E">
        <w:t>такого</w:t>
      </w:r>
      <w:r w:rsidRPr="00BD2F6E">
        <w:rPr>
          <w:spacing w:val="18"/>
        </w:rPr>
        <w:t xml:space="preserve"> </w:t>
      </w:r>
      <w:r w:rsidRPr="00BD2F6E">
        <w:t>земельного</w:t>
      </w:r>
      <w:r w:rsidRPr="00BD2F6E">
        <w:rPr>
          <w:spacing w:val="17"/>
        </w:rPr>
        <w:t xml:space="preserve"> </w:t>
      </w:r>
      <w:r w:rsidRPr="00BD2F6E">
        <w:t>участка,</w:t>
      </w:r>
      <w:r w:rsidRPr="00BD2F6E">
        <w:rPr>
          <w:spacing w:val="18"/>
        </w:rPr>
        <w:t xml:space="preserve"> </w:t>
      </w:r>
      <w:r w:rsidRPr="00BD2F6E">
        <w:t>за</w:t>
      </w:r>
      <w:r w:rsidRPr="00BD2F6E">
        <w:rPr>
          <w:spacing w:val="19"/>
        </w:rPr>
        <w:t xml:space="preserve"> </w:t>
      </w:r>
      <w:r w:rsidRPr="00BD2F6E">
        <w:t>исключением</w:t>
      </w:r>
      <w:r w:rsidRPr="00BD2F6E">
        <w:rPr>
          <w:spacing w:val="18"/>
        </w:rPr>
        <w:t xml:space="preserve"> </w:t>
      </w:r>
      <w:r w:rsidRPr="00BD2F6E">
        <w:rPr>
          <w:spacing w:val="-1"/>
        </w:rPr>
        <w:t>случаев,</w:t>
      </w:r>
      <w:r w:rsidRPr="00BD2F6E">
        <w:rPr>
          <w:spacing w:val="17"/>
        </w:rPr>
        <w:t xml:space="preserve"> </w:t>
      </w:r>
      <w:r w:rsidRPr="00BD2F6E">
        <w:t>указанных</w:t>
      </w:r>
      <w:r w:rsidRPr="00BD2F6E">
        <w:rPr>
          <w:spacing w:val="18"/>
        </w:rPr>
        <w:t xml:space="preserve"> </w:t>
      </w:r>
      <w:r w:rsidRPr="00BD2F6E">
        <w:t>в</w:t>
      </w:r>
      <w:r w:rsidRPr="00BD2F6E">
        <w:rPr>
          <w:spacing w:val="22"/>
        </w:rPr>
        <w:t xml:space="preserve"> </w:t>
      </w:r>
      <w:r w:rsidRPr="00BD2F6E">
        <w:rPr>
          <w:spacing w:val="-1"/>
        </w:rPr>
        <w:t>пунктах</w:t>
      </w:r>
      <w:r w:rsidRPr="00BD2F6E">
        <w:rPr>
          <w:spacing w:val="19"/>
        </w:rPr>
        <w:t xml:space="preserve"> </w:t>
      </w:r>
      <w:r w:rsidRPr="00BD2F6E">
        <w:t>5</w:t>
      </w:r>
      <w:r w:rsidRPr="00BD2F6E">
        <w:rPr>
          <w:spacing w:val="19"/>
        </w:rPr>
        <w:t xml:space="preserve"> </w:t>
      </w:r>
      <w:r w:rsidRPr="00BD2F6E">
        <w:t>и</w:t>
      </w:r>
      <w:r w:rsidRPr="00BD2F6E">
        <w:rPr>
          <w:spacing w:val="20"/>
        </w:rPr>
        <w:t xml:space="preserve"> </w:t>
      </w:r>
      <w:r w:rsidRPr="00BD2F6E">
        <w:t>7</w:t>
      </w:r>
      <w:r w:rsidRPr="00BD2F6E">
        <w:rPr>
          <w:spacing w:val="28"/>
        </w:rPr>
        <w:t xml:space="preserve"> </w:t>
      </w:r>
      <w:r w:rsidRPr="00BD2F6E">
        <w:t>настоящей статьи.</w:t>
      </w:r>
    </w:p>
    <w:p w14:paraId="381D2481" w14:textId="77777777" w:rsidR="003369F9" w:rsidRPr="00BD2F6E" w:rsidRDefault="003369F9">
      <w:pPr>
        <w:pStyle w:val="af0"/>
        <w:numPr>
          <w:ilvl w:val="0"/>
          <w:numId w:val="44"/>
        </w:numPr>
        <w:tabs>
          <w:tab w:val="left" w:pos="955"/>
        </w:tabs>
        <w:suppressAutoHyphens w:val="0"/>
        <w:spacing w:after="0" w:line="240" w:lineRule="auto"/>
        <w:ind w:left="0" w:right="-1" w:firstLine="709"/>
      </w:pPr>
      <w:r w:rsidRPr="00BD2F6E">
        <w:t>В</w:t>
      </w:r>
      <w:r w:rsidRPr="00BD2F6E">
        <w:rPr>
          <w:spacing w:val="29"/>
        </w:rPr>
        <w:t xml:space="preserve"> </w:t>
      </w:r>
      <w:r w:rsidRPr="00BD2F6E">
        <w:rPr>
          <w:spacing w:val="-1"/>
        </w:rPr>
        <w:t>случае,</w:t>
      </w:r>
      <w:r w:rsidRPr="00BD2F6E">
        <w:rPr>
          <w:spacing w:val="29"/>
        </w:rPr>
        <w:t xml:space="preserve"> </w:t>
      </w:r>
      <w:r w:rsidRPr="00BD2F6E">
        <w:t>если</w:t>
      </w:r>
      <w:r w:rsidRPr="00BD2F6E">
        <w:rPr>
          <w:spacing w:val="30"/>
        </w:rPr>
        <w:t xml:space="preserve"> </w:t>
      </w:r>
      <w:r w:rsidRPr="00BD2F6E">
        <w:t>на</w:t>
      </w:r>
      <w:r w:rsidRPr="00BD2F6E">
        <w:rPr>
          <w:spacing w:val="30"/>
        </w:rPr>
        <w:t xml:space="preserve"> </w:t>
      </w:r>
      <w:r w:rsidRPr="00BD2F6E">
        <w:rPr>
          <w:spacing w:val="-1"/>
        </w:rPr>
        <w:t>земельном</w:t>
      </w:r>
      <w:r w:rsidRPr="00BD2F6E">
        <w:rPr>
          <w:spacing w:val="29"/>
        </w:rPr>
        <w:t xml:space="preserve"> </w:t>
      </w:r>
      <w:r w:rsidRPr="00BD2F6E">
        <w:rPr>
          <w:spacing w:val="-1"/>
        </w:rPr>
        <w:t>участке</w:t>
      </w:r>
      <w:r w:rsidRPr="00BD2F6E">
        <w:rPr>
          <w:spacing w:val="29"/>
        </w:rPr>
        <w:t xml:space="preserve"> </w:t>
      </w:r>
      <w:r w:rsidRPr="00BD2F6E">
        <w:t>наряду</w:t>
      </w:r>
      <w:r w:rsidRPr="00BD2F6E">
        <w:rPr>
          <w:spacing w:val="31"/>
        </w:rPr>
        <w:t xml:space="preserve"> </w:t>
      </w:r>
      <w:r w:rsidRPr="00BD2F6E">
        <w:t>с</w:t>
      </w:r>
      <w:r w:rsidRPr="00BD2F6E">
        <w:rPr>
          <w:spacing w:val="30"/>
        </w:rPr>
        <w:t xml:space="preserve"> </w:t>
      </w:r>
      <w:r w:rsidRPr="00BD2F6E">
        <w:rPr>
          <w:spacing w:val="-1"/>
        </w:rPr>
        <w:t>самовольной</w:t>
      </w:r>
      <w:r w:rsidRPr="00BD2F6E">
        <w:rPr>
          <w:spacing w:val="29"/>
        </w:rPr>
        <w:t xml:space="preserve"> </w:t>
      </w:r>
      <w:r w:rsidRPr="00BD2F6E">
        <w:t>постройкой</w:t>
      </w:r>
      <w:r w:rsidRPr="00BD2F6E">
        <w:rPr>
          <w:spacing w:val="29"/>
        </w:rPr>
        <w:t xml:space="preserve"> </w:t>
      </w:r>
      <w:r w:rsidRPr="00BD2F6E">
        <w:t>расположены</w:t>
      </w:r>
      <w:r w:rsidRPr="00BD2F6E">
        <w:rPr>
          <w:spacing w:val="61"/>
        </w:rPr>
        <w:t xml:space="preserve"> </w:t>
      </w:r>
      <w:r w:rsidRPr="00BD2F6E">
        <w:t>иные</w:t>
      </w:r>
      <w:r w:rsidRPr="00BD2F6E">
        <w:rPr>
          <w:spacing w:val="28"/>
        </w:rPr>
        <w:t xml:space="preserve"> </w:t>
      </w:r>
      <w:r w:rsidRPr="00BD2F6E">
        <w:rPr>
          <w:spacing w:val="-1"/>
        </w:rPr>
        <w:t>здания,</w:t>
      </w:r>
      <w:r w:rsidRPr="00BD2F6E">
        <w:rPr>
          <w:spacing w:val="28"/>
        </w:rPr>
        <w:t xml:space="preserve"> </w:t>
      </w:r>
      <w:r w:rsidRPr="00BD2F6E">
        <w:rPr>
          <w:spacing w:val="-1"/>
        </w:rPr>
        <w:t>сооружения,</w:t>
      </w:r>
      <w:r w:rsidRPr="00BD2F6E">
        <w:rPr>
          <w:spacing w:val="28"/>
        </w:rPr>
        <w:t xml:space="preserve"> </w:t>
      </w:r>
      <w:r w:rsidRPr="00BD2F6E">
        <w:rPr>
          <w:spacing w:val="-1"/>
        </w:rPr>
        <w:t>объекты</w:t>
      </w:r>
      <w:r w:rsidRPr="00BD2F6E">
        <w:rPr>
          <w:spacing w:val="28"/>
        </w:rPr>
        <w:t xml:space="preserve"> </w:t>
      </w:r>
      <w:r w:rsidRPr="00BD2F6E">
        <w:t>незавершенного</w:t>
      </w:r>
      <w:r w:rsidRPr="00BD2F6E">
        <w:rPr>
          <w:spacing w:val="27"/>
        </w:rPr>
        <w:t xml:space="preserve"> </w:t>
      </w:r>
      <w:r w:rsidRPr="00BD2F6E">
        <w:t>строительства,</w:t>
      </w:r>
      <w:r w:rsidRPr="00BD2F6E">
        <w:rPr>
          <w:spacing w:val="28"/>
        </w:rPr>
        <w:t xml:space="preserve"> </w:t>
      </w:r>
      <w:r w:rsidRPr="00BD2F6E">
        <w:t>исполнительный</w:t>
      </w:r>
      <w:r w:rsidRPr="00BD2F6E">
        <w:rPr>
          <w:spacing w:val="29"/>
        </w:rPr>
        <w:t xml:space="preserve"> </w:t>
      </w:r>
      <w:r w:rsidRPr="00BD2F6E">
        <w:t>орган</w:t>
      </w:r>
      <w:r w:rsidRPr="00BD2F6E">
        <w:rPr>
          <w:spacing w:val="43"/>
        </w:rPr>
        <w:t xml:space="preserve"> </w:t>
      </w:r>
      <w:r w:rsidRPr="00BD2F6E">
        <w:t>государственной</w:t>
      </w:r>
      <w:r w:rsidRPr="00BD2F6E">
        <w:rPr>
          <w:spacing w:val="49"/>
        </w:rPr>
        <w:t xml:space="preserve"> </w:t>
      </w:r>
      <w:r w:rsidRPr="00BD2F6E">
        <w:t>власти</w:t>
      </w:r>
      <w:r w:rsidRPr="00BD2F6E">
        <w:rPr>
          <w:spacing w:val="49"/>
        </w:rPr>
        <w:t xml:space="preserve"> </w:t>
      </w:r>
      <w:r w:rsidRPr="00BD2F6E">
        <w:t>или</w:t>
      </w:r>
      <w:r w:rsidRPr="00BD2F6E">
        <w:rPr>
          <w:spacing w:val="50"/>
        </w:rPr>
        <w:t xml:space="preserve"> </w:t>
      </w:r>
      <w:r w:rsidRPr="00BD2F6E">
        <w:rPr>
          <w:spacing w:val="-1"/>
        </w:rPr>
        <w:t>орган</w:t>
      </w:r>
      <w:r w:rsidRPr="00BD2F6E">
        <w:rPr>
          <w:spacing w:val="50"/>
        </w:rPr>
        <w:t xml:space="preserve"> </w:t>
      </w:r>
      <w:r w:rsidRPr="00BD2F6E">
        <w:t>местного</w:t>
      </w:r>
      <w:r w:rsidRPr="00BD2F6E">
        <w:rPr>
          <w:spacing w:val="48"/>
        </w:rPr>
        <w:t xml:space="preserve"> </w:t>
      </w:r>
      <w:r w:rsidRPr="00BD2F6E">
        <w:rPr>
          <w:spacing w:val="-1"/>
        </w:rPr>
        <w:t>самоуправления,</w:t>
      </w:r>
      <w:r w:rsidRPr="00BD2F6E">
        <w:rPr>
          <w:spacing w:val="50"/>
        </w:rPr>
        <w:t xml:space="preserve"> </w:t>
      </w:r>
      <w:r w:rsidRPr="00BD2F6E">
        <w:rPr>
          <w:spacing w:val="-1"/>
        </w:rPr>
        <w:t>предусмотренные</w:t>
      </w:r>
      <w:r w:rsidRPr="00BD2F6E">
        <w:rPr>
          <w:spacing w:val="53"/>
        </w:rPr>
        <w:t xml:space="preserve"> </w:t>
      </w:r>
      <w:r w:rsidRPr="00BD2F6E">
        <w:rPr>
          <w:spacing w:val="-1"/>
        </w:rPr>
        <w:t>статьей</w:t>
      </w:r>
      <w:r w:rsidRPr="00BD2F6E">
        <w:rPr>
          <w:spacing w:val="50"/>
        </w:rPr>
        <w:t xml:space="preserve"> </w:t>
      </w:r>
      <w:r w:rsidRPr="00BD2F6E">
        <w:t>39.2</w:t>
      </w:r>
      <w:r w:rsidRPr="00BD2F6E">
        <w:rPr>
          <w:spacing w:val="69"/>
        </w:rPr>
        <w:t xml:space="preserve"> </w:t>
      </w:r>
      <w:r w:rsidRPr="00BD2F6E">
        <w:t>Земельного</w:t>
      </w:r>
      <w:r w:rsidRPr="00BD2F6E">
        <w:rPr>
          <w:spacing w:val="23"/>
        </w:rPr>
        <w:t xml:space="preserve"> </w:t>
      </w:r>
      <w:r w:rsidRPr="00BD2F6E">
        <w:t>кодекса</w:t>
      </w:r>
      <w:r w:rsidRPr="00BD2F6E">
        <w:rPr>
          <w:spacing w:val="25"/>
        </w:rPr>
        <w:t xml:space="preserve"> </w:t>
      </w:r>
      <w:r w:rsidRPr="00BD2F6E">
        <w:t>РФ,</w:t>
      </w:r>
      <w:r w:rsidRPr="00BD2F6E">
        <w:rPr>
          <w:spacing w:val="24"/>
        </w:rPr>
        <w:t xml:space="preserve"> </w:t>
      </w:r>
      <w:r w:rsidRPr="00BD2F6E">
        <w:t>в</w:t>
      </w:r>
      <w:r w:rsidRPr="00BD2F6E">
        <w:rPr>
          <w:spacing w:val="24"/>
        </w:rPr>
        <w:t xml:space="preserve"> </w:t>
      </w:r>
      <w:r w:rsidRPr="00BD2F6E">
        <w:t>срок,</w:t>
      </w:r>
      <w:r w:rsidRPr="00BD2F6E">
        <w:rPr>
          <w:spacing w:val="24"/>
        </w:rPr>
        <w:t xml:space="preserve"> </w:t>
      </w:r>
      <w:r w:rsidRPr="00BD2F6E">
        <w:t>не</w:t>
      </w:r>
      <w:r w:rsidRPr="00BD2F6E">
        <w:rPr>
          <w:spacing w:val="25"/>
        </w:rPr>
        <w:t xml:space="preserve"> </w:t>
      </w:r>
      <w:r w:rsidRPr="00BD2F6E">
        <w:rPr>
          <w:spacing w:val="-1"/>
        </w:rPr>
        <w:t>превышающий</w:t>
      </w:r>
      <w:r w:rsidRPr="00BD2F6E">
        <w:rPr>
          <w:spacing w:val="24"/>
        </w:rPr>
        <w:t xml:space="preserve"> </w:t>
      </w:r>
      <w:r w:rsidRPr="00BD2F6E">
        <w:t>четырех</w:t>
      </w:r>
      <w:r w:rsidRPr="00BD2F6E">
        <w:rPr>
          <w:spacing w:val="24"/>
        </w:rPr>
        <w:t xml:space="preserve"> </w:t>
      </w:r>
      <w:r w:rsidRPr="00BD2F6E">
        <w:t>месяцев</w:t>
      </w:r>
      <w:r w:rsidRPr="00BD2F6E">
        <w:rPr>
          <w:spacing w:val="24"/>
        </w:rPr>
        <w:t xml:space="preserve"> </w:t>
      </w:r>
      <w:r w:rsidRPr="00BD2F6E">
        <w:t>со</w:t>
      </w:r>
      <w:r w:rsidRPr="00BD2F6E">
        <w:rPr>
          <w:spacing w:val="25"/>
        </w:rPr>
        <w:t xml:space="preserve"> </w:t>
      </w:r>
      <w:r w:rsidRPr="00BD2F6E">
        <w:rPr>
          <w:spacing w:val="-1"/>
        </w:rPr>
        <w:t>дня</w:t>
      </w:r>
      <w:r w:rsidRPr="00BD2F6E">
        <w:rPr>
          <w:spacing w:val="24"/>
        </w:rPr>
        <w:t xml:space="preserve"> </w:t>
      </w:r>
      <w:r w:rsidRPr="00BD2F6E">
        <w:rPr>
          <w:spacing w:val="-1"/>
        </w:rPr>
        <w:t>поступления</w:t>
      </w:r>
      <w:r w:rsidRPr="00BD2F6E">
        <w:rPr>
          <w:spacing w:val="45"/>
        </w:rPr>
        <w:t xml:space="preserve"> </w:t>
      </w:r>
      <w:r w:rsidRPr="00BD2F6E">
        <w:rPr>
          <w:spacing w:val="-1"/>
        </w:rPr>
        <w:t>предусмотренного</w:t>
      </w:r>
      <w:r w:rsidRPr="00BD2F6E">
        <w:rPr>
          <w:spacing w:val="8"/>
        </w:rPr>
        <w:t xml:space="preserve"> </w:t>
      </w:r>
      <w:r w:rsidRPr="00BD2F6E">
        <w:rPr>
          <w:spacing w:val="-1"/>
        </w:rPr>
        <w:t>пунктом</w:t>
      </w:r>
      <w:r w:rsidRPr="00BD2F6E">
        <w:rPr>
          <w:spacing w:val="7"/>
        </w:rPr>
        <w:t xml:space="preserve"> </w:t>
      </w:r>
      <w:r w:rsidRPr="00BD2F6E">
        <w:t>4</w:t>
      </w:r>
      <w:r w:rsidRPr="00BD2F6E">
        <w:rPr>
          <w:spacing w:val="7"/>
        </w:rPr>
        <w:t xml:space="preserve"> </w:t>
      </w:r>
      <w:r w:rsidRPr="00BD2F6E">
        <w:t>настоящей</w:t>
      </w:r>
      <w:r w:rsidRPr="00BD2F6E">
        <w:rPr>
          <w:spacing w:val="7"/>
        </w:rPr>
        <w:t xml:space="preserve"> </w:t>
      </w:r>
      <w:r w:rsidRPr="00BD2F6E">
        <w:rPr>
          <w:spacing w:val="-1"/>
        </w:rPr>
        <w:t>статьи</w:t>
      </w:r>
      <w:r w:rsidRPr="00BD2F6E">
        <w:rPr>
          <w:spacing w:val="6"/>
        </w:rPr>
        <w:t xml:space="preserve"> </w:t>
      </w:r>
      <w:r w:rsidRPr="00BD2F6E">
        <w:rPr>
          <w:spacing w:val="-1"/>
        </w:rPr>
        <w:t>уведомления</w:t>
      </w:r>
      <w:r w:rsidRPr="00BD2F6E">
        <w:rPr>
          <w:spacing w:val="7"/>
        </w:rPr>
        <w:t xml:space="preserve"> </w:t>
      </w:r>
      <w:r w:rsidRPr="00BD2F6E">
        <w:t>о</w:t>
      </w:r>
      <w:r w:rsidRPr="00BD2F6E">
        <w:rPr>
          <w:spacing w:val="6"/>
        </w:rPr>
        <w:t xml:space="preserve"> </w:t>
      </w:r>
      <w:r w:rsidRPr="00BD2F6E">
        <w:rPr>
          <w:spacing w:val="-1"/>
        </w:rPr>
        <w:t>невыполнении</w:t>
      </w:r>
      <w:r w:rsidRPr="00BD2F6E">
        <w:rPr>
          <w:spacing w:val="7"/>
        </w:rPr>
        <w:t xml:space="preserve"> </w:t>
      </w:r>
      <w:r w:rsidRPr="00BD2F6E">
        <w:t>арендатором</w:t>
      </w:r>
      <w:r w:rsidRPr="00BD2F6E">
        <w:rPr>
          <w:spacing w:val="87"/>
        </w:rPr>
        <w:t xml:space="preserve"> </w:t>
      </w:r>
      <w:r w:rsidRPr="00BD2F6E">
        <w:t>обязанностей</w:t>
      </w:r>
      <w:r w:rsidRPr="00BD2F6E">
        <w:rPr>
          <w:spacing w:val="56"/>
        </w:rPr>
        <w:t xml:space="preserve"> </w:t>
      </w:r>
      <w:r w:rsidRPr="00BD2F6E">
        <w:t>или</w:t>
      </w:r>
      <w:r w:rsidRPr="00BD2F6E">
        <w:rPr>
          <w:spacing w:val="56"/>
        </w:rPr>
        <w:t xml:space="preserve"> </w:t>
      </w:r>
      <w:r w:rsidRPr="00BD2F6E">
        <w:t>обязательств,</w:t>
      </w:r>
      <w:r w:rsidRPr="00BD2F6E">
        <w:rPr>
          <w:spacing w:val="56"/>
        </w:rPr>
        <w:t xml:space="preserve"> </w:t>
      </w:r>
      <w:r w:rsidRPr="00BD2F6E">
        <w:rPr>
          <w:spacing w:val="-1"/>
        </w:rPr>
        <w:t>обеспечивает</w:t>
      </w:r>
      <w:r w:rsidRPr="00BD2F6E">
        <w:rPr>
          <w:spacing w:val="55"/>
        </w:rPr>
        <w:t xml:space="preserve"> </w:t>
      </w:r>
      <w:r w:rsidRPr="00BD2F6E">
        <w:t>раздел</w:t>
      </w:r>
      <w:r w:rsidRPr="00BD2F6E">
        <w:rPr>
          <w:spacing w:val="55"/>
        </w:rPr>
        <w:t xml:space="preserve"> </w:t>
      </w:r>
      <w:r w:rsidRPr="00BD2F6E">
        <w:t>исходного</w:t>
      </w:r>
      <w:r w:rsidRPr="00BD2F6E">
        <w:rPr>
          <w:spacing w:val="56"/>
        </w:rPr>
        <w:t xml:space="preserve"> </w:t>
      </w:r>
      <w:r w:rsidRPr="00BD2F6E">
        <w:t>земельного</w:t>
      </w:r>
      <w:r w:rsidRPr="00BD2F6E">
        <w:rPr>
          <w:spacing w:val="53"/>
        </w:rPr>
        <w:t xml:space="preserve"> </w:t>
      </w:r>
      <w:r w:rsidRPr="00BD2F6E">
        <w:t>участка</w:t>
      </w:r>
      <w:r w:rsidRPr="00BD2F6E">
        <w:rPr>
          <w:spacing w:val="56"/>
        </w:rPr>
        <w:t xml:space="preserve"> </w:t>
      </w:r>
      <w:r w:rsidRPr="00BD2F6E">
        <w:t>в</w:t>
      </w:r>
      <w:r w:rsidRPr="00BD2F6E">
        <w:rPr>
          <w:spacing w:val="55"/>
        </w:rPr>
        <w:t xml:space="preserve"> </w:t>
      </w:r>
      <w:r w:rsidRPr="00BD2F6E">
        <w:t>целях</w:t>
      </w:r>
      <w:r w:rsidRPr="00BD2F6E">
        <w:rPr>
          <w:spacing w:val="24"/>
        </w:rPr>
        <w:t xml:space="preserve"> </w:t>
      </w:r>
      <w:r w:rsidRPr="00BD2F6E">
        <w:t>образования</w:t>
      </w:r>
      <w:r w:rsidRPr="00BD2F6E">
        <w:rPr>
          <w:spacing w:val="25"/>
        </w:rPr>
        <w:t xml:space="preserve"> </w:t>
      </w:r>
      <w:r w:rsidRPr="00BD2F6E">
        <w:rPr>
          <w:spacing w:val="-1"/>
        </w:rPr>
        <w:t>земельного</w:t>
      </w:r>
      <w:r w:rsidRPr="00BD2F6E">
        <w:rPr>
          <w:spacing w:val="23"/>
        </w:rPr>
        <w:t xml:space="preserve"> </w:t>
      </w:r>
      <w:r w:rsidRPr="00BD2F6E">
        <w:rPr>
          <w:spacing w:val="-1"/>
        </w:rPr>
        <w:t>участка,</w:t>
      </w:r>
      <w:r w:rsidRPr="00BD2F6E">
        <w:rPr>
          <w:spacing w:val="24"/>
        </w:rPr>
        <w:t xml:space="preserve"> </w:t>
      </w:r>
      <w:r w:rsidRPr="00BD2F6E">
        <w:t>на</w:t>
      </w:r>
      <w:r w:rsidRPr="00BD2F6E">
        <w:rPr>
          <w:spacing w:val="25"/>
        </w:rPr>
        <w:t xml:space="preserve"> </w:t>
      </w:r>
      <w:r w:rsidRPr="00BD2F6E">
        <w:rPr>
          <w:spacing w:val="-1"/>
        </w:rPr>
        <w:t>котором</w:t>
      </w:r>
      <w:r w:rsidRPr="00BD2F6E">
        <w:rPr>
          <w:spacing w:val="25"/>
        </w:rPr>
        <w:t xml:space="preserve"> </w:t>
      </w:r>
      <w:r w:rsidRPr="00BD2F6E">
        <w:rPr>
          <w:spacing w:val="-1"/>
        </w:rPr>
        <w:t>расположена</w:t>
      </w:r>
      <w:r w:rsidRPr="00BD2F6E">
        <w:rPr>
          <w:spacing w:val="25"/>
        </w:rPr>
        <w:t xml:space="preserve"> </w:t>
      </w:r>
      <w:r w:rsidRPr="00BD2F6E">
        <w:rPr>
          <w:spacing w:val="-1"/>
        </w:rPr>
        <w:t>только</w:t>
      </w:r>
      <w:r w:rsidRPr="00BD2F6E">
        <w:rPr>
          <w:spacing w:val="24"/>
        </w:rPr>
        <w:t xml:space="preserve"> </w:t>
      </w:r>
      <w:r w:rsidRPr="00BD2F6E">
        <w:rPr>
          <w:spacing w:val="-1"/>
        </w:rPr>
        <w:lastRenderedPageBreak/>
        <w:t>самовольная</w:t>
      </w:r>
      <w:r w:rsidRPr="00BD2F6E">
        <w:rPr>
          <w:spacing w:val="24"/>
        </w:rPr>
        <w:t xml:space="preserve"> </w:t>
      </w:r>
      <w:r w:rsidRPr="00BD2F6E">
        <w:t>постройка,</w:t>
      </w:r>
      <w:r w:rsidRPr="00BD2F6E">
        <w:rPr>
          <w:spacing w:val="24"/>
        </w:rPr>
        <w:t xml:space="preserve"> </w:t>
      </w:r>
      <w:r w:rsidRPr="00BD2F6E">
        <w:t>при</w:t>
      </w:r>
      <w:r w:rsidRPr="00BD2F6E">
        <w:rPr>
          <w:spacing w:val="97"/>
        </w:rPr>
        <w:t xml:space="preserve"> </w:t>
      </w:r>
      <w:r w:rsidRPr="00BD2F6E">
        <w:t>условии,</w:t>
      </w:r>
      <w:r w:rsidRPr="00BD2F6E">
        <w:rPr>
          <w:spacing w:val="5"/>
        </w:rPr>
        <w:t xml:space="preserve"> </w:t>
      </w:r>
      <w:r w:rsidRPr="00BD2F6E">
        <w:rPr>
          <w:spacing w:val="-1"/>
        </w:rPr>
        <w:t>что</w:t>
      </w:r>
      <w:r w:rsidRPr="00BD2F6E">
        <w:rPr>
          <w:spacing w:val="5"/>
        </w:rPr>
        <w:t xml:space="preserve"> </w:t>
      </w:r>
      <w:r w:rsidRPr="00BD2F6E">
        <w:t>такой</w:t>
      </w:r>
      <w:r w:rsidRPr="00BD2F6E">
        <w:rPr>
          <w:spacing w:val="5"/>
        </w:rPr>
        <w:t xml:space="preserve"> </w:t>
      </w:r>
      <w:r w:rsidRPr="00BD2F6E">
        <w:t>раздел</w:t>
      </w:r>
      <w:r w:rsidRPr="00BD2F6E">
        <w:rPr>
          <w:spacing w:val="6"/>
        </w:rPr>
        <w:t xml:space="preserve"> </w:t>
      </w:r>
      <w:r w:rsidRPr="00BD2F6E">
        <w:t>возможно</w:t>
      </w:r>
      <w:r w:rsidRPr="00BD2F6E">
        <w:rPr>
          <w:spacing w:val="5"/>
        </w:rPr>
        <w:t xml:space="preserve"> </w:t>
      </w:r>
      <w:r w:rsidRPr="00BD2F6E">
        <w:rPr>
          <w:spacing w:val="-1"/>
        </w:rPr>
        <w:t>осуществить</w:t>
      </w:r>
      <w:r w:rsidRPr="00BD2F6E">
        <w:rPr>
          <w:spacing w:val="5"/>
        </w:rPr>
        <w:t xml:space="preserve"> </w:t>
      </w:r>
      <w:r w:rsidRPr="00BD2F6E">
        <w:t>без</w:t>
      </w:r>
      <w:r w:rsidRPr="00BD2F6E">
        <w:rPr>
          <w:spacing w:val="6"/>
        </w:rPr>
        <w:t xml:space="preserve"> </w:t>
      </w:r>
      <w:r w:rsidRPr="00BD2F6E">
        <w:t>нарушения</w:t>
      </w:r>
      <w:r w:rsidRPr="00BD2F6E">
        <w:rPr>
          <w:spacing w:val="6"/>
        </w:rPr>
        <w:t xml:space="preserve"> </w:t>
      </w:r>
      <w:r w:rsidRPr="00BD2F6E">
        <w:t>требований</w:t>
      </w:r>
      <w:r w:rsidRPr="00BD2F6E">
        <w:rPr>
          <w:spacing w:val="5"/>
        </w:rPr>
        <w:t xml:space="preserve"> </w:t>
      </w:r>
      <w:r w:rsidRPr="00BD2F6E">
        <w:t>к</w:t>
      </w:r>
      <w:r w:rsidRPr="00BD2F6E">
        <w:rPr>
          <w:spacing w:val="6"/>
        </w:rPr>
        <w:t xml:space="preserve"> </w:t>
      </w:r>
      <w:r w:rsidRPr="00BD2F6E">
        <w:rPr>
          <w:spacing w:val="-1"/>
        </w:rPr>
        <w:t>образуемым</w:t>
      </w:r>
      <w:r w:rsidRPr="00BD2F6E">
        <w:rPr>
          <w:spacing w:val="6"/>
        </w:rPr>
        <w:t xml:space="preserve"> </w:t>
      </w:r>
      <w:r w:rsidRPr="00BD2F6E">
        <w:t>или</w:t>
      </w:r>
      <w:r w:rsidRPr="00BD2F6E">
        <w:rPr>
          <w:spacing w:val="39"/>
        </w:rPr>
        <w:t xml:space="preserve"> </w:t>
      </w:r>
      <w:r w:rsidRPr="00BD2F6E">
        <w:t>измененным</w:t>
      </w:r>
      <w:r w:rsidRPr="00BD2F6E">
        <w:rPr>
          <w:spacing w:val="-13"/>
        </w:rPr>
        <w:t xml:space="preserve"> </w:t>
      </w:r>
      <w:r w:rsidRPr="00BD2F6E">
        <w:rPr>
          <w:spacing w:val="-1"/>
        </w:rPr>
        <w:t>земельным</w:t>
      </w:r>
      <w:r w:rsidRPr="00BD2F6E">
        <w:rPr>
          <w:spacing w:val="-14"/>
        </w:rPr>
        <w:t xml:space="preserve"> </w:t>
      </w:r>
      <w:r w:rsidRPr="00BD2F6E">
        <w:rPr>
          <w:spacing w:val="-1"/>
        </w:rPr>
        <w:t>участкам,</w:t>
      </w:r>
      <w:r w:rsidRPr="00BD2F6E">
        <w:rPr>
          <w:spacing w:val="-14"/>
        </w:rPr>
        <w:t xml:space="preserve"> </w:t>
      </w:r>
      <w:r w:rsidRPr="00BD2F6E">
        <w:t>и</w:t>
      </w:r>
      <w:r w:rsidRPr="00BD2F6E">
        <w:rPr>
          <w:spacing w:val="-14"/>
        </w:rPr>
        <w:t xml:space="preserve"> </w:t>
      </w:r>
      <w:r w:rsidRPr="00BD2F6E">
        <w:rPr>
          <w:spacing w:val="-1"/>
        </w:rPr>
        <w:t>прекращения</w:t>
      </w:r>
      <w:r w:rsidRPr="00BD2F6E">
        <w:rPr>
          <w:spacing w:val="-14"/>
        </w:rPr>
        <w:t xml:space="preserve"> </w:t>
      </w:r>
      <w:r w:rsidRPr="00BD2F6E">
        <w:t>права</w:t>
      </w:r>
      <w:r w:rsidRPr="00BD2F6E">
        <w:rPr>
          <w:spacing w:val="-14"/>
        </w:rPr>
        <w:t xml:space="preserve"> </w:t>
      </w:r>
      <w:r w:rsidRPr="00BD2F6E">
        <w:rPr>
          <w:spacing w:val="-1"/>
        </w:rPr>
        <w:t>аренды</w:t>
      </w:r>
      <w:r w:rsidRPr="00BD2F6E">
        <w:rPr>
          <w:spacing w:val="-14"/>
        </w:rPr>
        <w:t xml:space="preserve"> </w:t>
      </w:r>
      <w:r w:rsidRPr="00BD2F6E">
        <w:t>на</w:t>
      </w:r>
      <w:r w:rsidRPr="00BD2F6E">
        <w:rPr>
          <w:spacing w:val="-13"/>
        </w:rPr>
        <w:t xml:space="preserve"> </w:t>
      </w:r>
      <w:r w:rsidRPr="00BD2F6E">
        <w:rPr>
          <w:spacing w:val="-1"/>
        </w:rPr>
        <w:t>такой</w:t>
      </w:r>
      <w:r w:rsidRPr="00BD2F6E">
        <w:rPr>
          <w:spacing w:val="-14"/>
        </w:rPr>
        <w:t xml:space="preserve"> </w:t>
      </w:r>
      <w:r w:rsidRPr="00BD2F6E">
        <w:rPr>
          <w:spacing w:val="-1"/>
        </w:rPr>
        <w:t>земельный</w:t>
      </w:r>
      <w:r w:rsidRPr="00BD2F6E">
        <w:rPr>
          <w:spacing w:val="-15"/>
        </w:rPr>
        <w:t xml:space="preserve"> </w:t>
      </w:r>
      <w:r w:rsidRPr="00BD2F6E">
        <w:t>участок.</w:t>
      </w:r>
      <w:r w:rsidRPr="00BD2F6E">
        <w:rPr>
          <w:spacing w:val="-14"/>
        </w:rPr>
        <w:t xml:space="preserve"> </w:t>
      </w:r>
      <w:r w:rsidRPr="00BD2F6E">
        <w:t>При</w:t>
      </w:r>
      <w:r w:rsidRPr="00BD2F6E">
        <w:rPr>
          <w:spacing w:val="85"/>
        </w:rPr>
        <w:t xml:space="preserve"> </w:t>
      </w:r>
      <w:r w:rsidRPr="00BD2F6E">
        <w:t>этом</w:t>
      </w:r>
      <w:r w:rsidRPr="00BD2F6E">
        <w:rPr>
          <w:spacing w:val="49"/>
        </w:rPr>
        <w:t xml:space="preserve"> </w:t>
      </w:r>
      <w:r w:rsidRPr="00BD2F6E">
        <w:t>указанные</w:t>
      </w:r>
      <w:r w:rsidRPr="00BD2F6E">
        <w:rPr>
          <w:spacing w:val="49"/>
        </w:rPr>
        <w:t xml:space="preserve"> </w:t>
      </w:r>
      <w:r w:rsidRPr="00BD2F6E">
        <w:t>органы</w:t>
      </w:r>
      <w:r w:rsidRPr="00BD2F6E">
        <w:rPr>
          <w:spacing w:val="49"/>
        </w:rPr>
        <w:t xml:space="preserve"> </w:t>
      </w:r>
      <w:r w:rsidRPr="00BD2F6E">
        <w:rPr>
          <w:spacing w:val="-1"/>
        </w:rPr>
        <w:t>вправе</w:t>
      </w:r>
      <w:r w:rsidRPr="00BD2F6E">
        <w:rPr>
          <w:spacing w:val="50"/>
        </w:rPr>
        <w:t xml:space="preserve"> </w:t>
      </w:r>
      <w:r w:rsidRPr="00BD2F6E">
        <w:t>требовать</w:t>
      </w:r>
      <w:r w:rsidRPr="00BD2F6E">
        <w:rPr>
          <w:spacing w:val="49"/>
        </w:rPr>
        <w:t xml:space="preserve"> </w:t>
      </w:r>
      <w:r w:rsidRPr="00BD2F6E">
        <w:t>возмещения</w:t>
      </w:r>
      <w:r w:rsidRPr="00BD2F6E">
        <w:rPr>
          <w:spacing w:val="48"/>
        </w:rPr>
        <w:t xml:space="preserve"> </w:t>
      </w:r>
      <w:r w:rsidRPr="00BD2F6E">
        <w:t>расходов</w:t>
      </w:r>
      <w:r w:rsidRPr="00BD2F6E">
        <w:rPr>
          <w:spacing w:val="50"/>
        </w:rPr>
        <w:t xml:space="preserve"> </w:t>
      </w:r>
      <w:r w:rsidRPr="00BD2F6E">
        <w:t>на</w:t>
      </w:r>
      <w:r w:rsidRPr="00BD2F6E">
        <w:rPr>
          <w:spacing w:val="50"/>
        </w:rPr>
        <w:t xml:space="preserve"> </w:t>
      </w:r>
      <w:r w:rsidRPr="00BD2F6E">
        <w:t>выполнение</w:t>
      </w:r>
      <w:r w:rsidRPr="00BD2F6E">
        <w:rPr>
          <w:spacing w:val="50"/>
        </w:rPr>
        <w:t xml:space="preserve"> </w:t>
      </w:r>
      <w:r w:rsidRPr="00BD2F6E">
        <w:rPr>
          <w:spacing w:val="-1"/>
        </w:rPr>
        <w:t>кадастровых</w:t>
      </w:r>
      <w:r w:rsidRPr="00BD2F6E">
        <w:rPr>
          <w:spacing w:val="38"/>
        </w:rPr>
        <w:t xml:space="preserve"> </w:t>
      </w:r>
      <w:r w:rsidRPr="00BD2F6E">
        <w:t>работ</w:t>
      </w:r>
      <w:r w:rsidRPr="00BD2F6E">
        <w:rPr>
          <w:spacing w:val="17"/>
        </w:rPr>
        <w:t xml:space="preserve"> </w:t>
      </w:r>
      <w:r w:rsidRPr="00BD2F6E">
        <w:t>от</w:t>
      </w:r>
      <w:r w:rsidRPr="00BD2F6E">
        <w:rPr>
          <w:spacing w:val="17"/>
        </w:rPr>
        <w:t xml:space="preserve"> </w:t>
      </w:r>
      <w:r w:rsidRPr="00BD2F6E">
        <w:t>арендатора</w:t>
      </w:r>
      <w:r w:rsidRPr="00BD2F6E">
        <w:rPr>
          <w:spacing w:val="17"/>
        </w:rPr>
        <w:t xml:space="preserve"> </w:t>
      </w:r>
      <w:r w:rsidRPr="00BD2F6E">
        <w:rPr>
          <w:spacing w:val="-1"/>
        </w:rPr>
        <w:t>исходного</w:t>
      </w:r>
      <w:r w:rsidRPr="00BD2F6E">
        <w:rPr>
          <w:spacing w:val="18"/>
        </w:rPr>
        <w:t xml:space="preserve"> </w:t>
      </w:r>
      <w:r w:rsidRPr="00BD2F6E">
        <w:rPr>
          <w:spacing w:val="-1"/>
        </w:rPr>
        <w:t>земельного</w:t>
      </w:r>
      <w:r w:rsidRPr="00BD2F6E">
        <w:rPr>
          <w:spacing w:val="16"/>
        </w:rPr>
        <w:t xml:space="preserve"> </w:t>
      </w:r>
      <w:r w:rsidRPr="00BD2F6E">
        <w:rPr>
          <w:spacing w:val="-1"/>
        </w:rPr>
        <w:t>участка,</w:t>
      </w:r>
      <w:r w:rsidRPr="00BD2F6E">
        <w:rPr>
          <w:spacing w:val="18"/>
        </w:rPr>
        <w:t xml:space="preserve"> </w:t>
      </w:r>
      <w:r w:rsidRPr="00BD2F6E">
        <w:t>а</w:t>
      </w:r>
      <w:r w:rsidRPr="00BD2F6E">
        <w:rPr>
          <w:spacing w:val="18"/>
        </w:rPr>
        <w:t xml:space="preserve"> </w:t>
      </w:r>
      <w:r w:rsidRPr="00BD2F6E">
        <w:rPr>
          <w:spacing w:val="-1"/>
        </w:rPr>
        <w:t>арендатор</w:t>
      </w:r>
      <w:r w:rsidRPr="00BD2F6E">
        <w:rPr>
          <w:spacing w:val="18"/>
        </w:rPr>
        <w:t xml:space="preserve"> </w:t>
      </w:r>
      <w:r w:rsidRPr="00BD2F6E">
        <w:rPr>
          <w:spacing w:val="-1"/>
        </w:rPr>
        <w:t>исходного</w:t>
      </w:r>
      <w:r w:rsidRPr="00BD2F6E">
        <w:rPr>
          <w:spacing w:val="18"/>
        </w:rPr>
        <w:t xml:space="preserve"> </w:t>
      </w:r>
      <w:r w:rsidRPr="00BD2F6E">
        <w:rPr>
          <w:spacing w:val="-1"/>
        </w:rPr>
        <w:t>земельного</w:t>
      </w:r>
      <w:r w:rsidRPr="00BD2F6E">
        <w:rPr>
          <w:spacing w:val="16"/>
        </w:rPr>
        <w:t xml:space="preserve"> </w:t>
      </w:r>
      <w:r w:rsidRPr="00BD2F6E">
        <w:rPr>
          <w:spacing w:val="-1"/>
        </w:rPr>
        <w:t>участка</w:t>
      </w:r>
      <w:r w:rsidRPr="00BD2F6E">
        <w:rPr>
          <w:spacing w:val="111"/>
        </w:rPr>
        <w:t xml:space="preserve"> </w:t>
      </w:r>
      <w:r w:rsidRPr="00BD2F6E">
        <w:t>не</w:t>
      </w:r>
      <w:r w:rsidRPr="00BD2F6E">
        <w:rPr>
          <w:spacing w:val="10"/>
        </w:rPr>
        <w:t xml:space="preserve"> </w:t>
      </w:r>
      <w:r w:rsidRPr="00BD2F6E">
        <w:t>имеет</w:t>
      </w:r>
      <w:r w:rsidRPr="00BD2F6E">
        <w:rPr>
          <w:spacing w:val="10"/>
        </w:rPr>
        <w:t xml:space="preserve"> </w:t>
      </w:r>
      <w:r w:rsidRPr="00BD2F6E">
        <w:rPr>
          <w:spacing w:val="-1"/>
        </w:rPr>
        <w:t>права</w:t>
      </w:r>
      <w:r w:rsidRPr="00BD2F6E">
        <w:rPr>
          <w:spacing w:val="10"/>
        </w:rPr>
        <w:t xml:space="preserve"> </w:t>
      </w:r>
      <w:r w:rsidRPr="00BD2F6E">
        <w:t>приобрести</w:t>
      </w:r>
      <w:r w:rsidRPr="00BD2F6E">
        <w:rPr>
          <w:spacing w:val="9"/>
        </w:rPr>
        <w:t xml:space="preserve"> </w:t>
      </w:r>
      <w:r w:rsidRPr="00BD2F6E">
        <w:t>указанный</w:t>
      </w:r>
      <w:r w:rsidRPr="00BD2F6E">
        <w:rPr>
          <w:spacing w:val="10"/>
        </w:rPr>
        <w:t xml:space="preserve"> </w:t>
      </w:r>
      <w:r w:rsidRPr="00BD2F6E">
        <w:rPr>
          <w:spacing w:val="-1"/>
        </w:rPr>
        <w:t>образуемый</w:t>
      </w:r>
      <w:r w:rsidRPr="00BD2F6E">
        <w:rPr>
          <w:spacing w:val="10"/>
        </w:rPr>
        <w:t xml:space="preserve"> </w:t>
      </w:r>
      <w:r w:rsidRPr="00BD2F6E">
        <w:rPr>
          <w:spacing w:val="-1"/>
        </w:rPr>
        <w:t>земельный</w:t>
      </w:r>
      <w:r w:rsidRPr="00BD2F6E">
        <w:rPr>
          <w:spacing w:val="10"/>
        </w:rPr>
        <w:t xml:space="preserve"> </w:t>
      </w:r>
      <w:r w:rsidRPr="00BD2F6E">
        <w:rPr>
          <w:spacing w:val="-1"/>
        </w:rPr>
        <w:t>участок</w:t>
      </w:r>
      <w:r w:rsidRPr="00BD2F6E">
        <w:rPr>
          <w:spacing w:val="10"/>
        </w:rPr>
        <w:t xml:space="preserve"> </w:t>
      </w:r>
      <w:r w:rsidRPr="00BD2F6E">
        <w:t>в</w:t>
      </w:r>
      <w:r w:rsidRPr="00BD2F6E">
        <w:rPr>
          <w:spacing w:val="10"/>
        </w:rPr>
        <w:t xml:space="preserve"> </w:t>
      </w:r>
      <w:r w:rsidRPr="00BD2F6E">
        <w:t>аренду</w:t>
      </w:r>
      <w:r w:rsidRPr="00BD2F6E">
        <w:rPr>
          <w:spacing w:val="11"/>
        </w:rPr>
        <w:t xml:space="preserve"> </w:t>
      </w:r>
      <w:r w:rsidRPr="00BD2F6E">
        <w:t>без</w:t>
      </w:r>
      <w:r w:rsidRPr="00BD2F6E">
        <w:rPr>
          <w:spacing w:val="11"/>
        </w:rPr>
        <w:t xml:space="preserve"> </w:t>
      </w:r>
      <w:r w:rsidRPr="00BD2F6E">
        <w:t>проведения</w:t>
      </w:r>
      <w:r w:rsidRPr="00BD2F6E">
        <w:rPr>
          <w:spacing w:val="51"/>
        </w:rPr>
        <w:t xml:space="preserve"> </w:t>
      </w:r>
      <w:r w:rsidRPr="00BD2F6E">
        <w:rPr>
          <w:spacing w:val="-1"/>
        </w:rPr>
        <w:t>торгов.</w:t>
      </w:r>
    </w:p>
    <w:p w14:paraId="510E409B" w14:textId="77777777" w:rsidR="003369F9" w:rsidRPr="00BD2F6E" w:rsidRDefault="003369F9">
      <w:pPr>
        <w:pStyle w:val="af0"/>
        <w:numPr>
          <w:ilvl w:val="0"/>
          <w:numId w:val="44"/>
        </w:numPr>
        <w:tabs>
          <w:tab w:val="left" w:pos="969"/>
        </w:tabs>
        <w:suppressAutoHyphens w:val="0"/>
        <w:spacing w:after="0" w:line="240" w:lineRule="auto"/>
        <w:ind w:left="0" w:right="-1" w:firstLine="709"/>
      </w:pPr>
      <w:r w:rsidRPr="00BD2F6E">
        <w:t>В</w:t>
      </w:r>
      <w:r w:rsidRPr="00BD2F6E">
        <w:rPr>
          <w:spacing w:val="43"/>
        </w:rPr>
        <w:t xml:space="preserve"> </w:t>
      </w:r>
      <w:r w:rsidRPr="00BD2F6E">
        <w:t>случае</w:t>
      </w:r>
      <w:r w:rsidRPr="00BD2F6E">
        <w:rPr>
          <w:spacing w:val="43"/>
        </w:rPr>
        <w:t xml:space="preserve"> </w:t>
      </w:r>
      <w:r w:rsidRPr="00BD2F6E">
        <w:t>прекращения</w:t>
      </w:r>
      <w:r w:rsidRPr="00BD2F6E">
        <w:rPr>
          <w:spacing w:val="44"/>
        </w:rPr>
        <w:t xml:space="preserve"> </w:t>
      </w:r>
      <w:r w:rsidRPr="00BD2F6E">
        <w:t>аренды</w:t>
      </w:r>
      <w:r w:rsidRPr="00BD2F6E">
        <w:rPr>
          <w:spacing w:val="44"/>
        </w:rPr>
        <w:t xml:space="preserve"> </w:t>
      </w:r>
      <w:r w:rsidRPr="00BD2F6E">
        <w:t>земельного</w:t>
      </w:r>
      <w:r w:rsidRPr="00BD2F6E">
        <w:rPr>
          <w:spacing w:val="42"/>
        </w:rPr>
        <w:t xml:space="preserve"> </w:t>
      </w:r>
      <w:r w:rsidRPr="00BD2F6E">
        <w:t>участка</w:t>
      </w:r>
      <w:r w:rsidRPr="00BD2F6E">
        <w:rPr>
          <w:spacing w:val="44"/>
        </w:rPr>
        <w:t xml:space="preserve"> </w:t>
      </w:r>
      <w:r w:rsidRPr="00BD2F6E">
        <w:t>в</w:t>
      </w:r>
      <w:r w:rsidRPr="00BD2F6E">
        <w:rPr>
          <w:spacing w:val="43"/>
        </w:rPr>
        <w:t xml:space="preserve"> </w:t>
      </w:r>
      <w:r w:rsidRPr="00BD2F6E">
        <w:t>соответствии</w:t>
      </w:r>
      <w:r w:rsidRPr="00BD2F6E">
        <w:rPr>
          <w:spacing w:val="44"/>
        </w:rPr>
        <w:t xml:space="preserve"> </w:t>
      </w:r>
      <w:r w:rsidRPr="00BD2F6E">
        <w:t>с</w:t>
      </w:r>
      <w:r w:rsidRPr="00BD2F6E">
        <w:rPr>
          <w:spacing w:val="45"/>
        </w:rPr>
        <w:t xml:space="preserve"> </w:t>
      </w:r>
      <w:r w:rsidRPr="00BD2F6E">
        <w:t>пунктами</w:t>
      </w:r>
      <w:r w:rsidRPr="00BD2F6E">
        <w:rPr>
          <w:spacing w:val="44"/>
        </w:rPr>
        <w:t xml:space="preserve"> </w:t>
      </w:r>
      <w:r w:rsidRPr="00BD2F6E">
        <w:t>4</w:t>
      </w:r>
      <w:r w:rsidRPr="00BD2F6E">
        <w:rPr>
          <w:spacing w:val="45"/>
        </w:rPr>
        <w:t xml:space="preserve"> </w:t>
      </w:r>
      <w:r w:rsidRPr="00BD2F6E">
        <w:t>и</w:t>
      </w:r>
      <w:r w:rsidRPr="00BD2F6E">
        <w:rPr>
          <w:spacing w:val="44"/>
        </w:rPr>
        <w:t xml:space="preserve"> </w:t>
      </w:r>
      <w:r w:rsidRPr="00BD2F6E">
        <w:t>5</w:t>
      </w:r>
      <w:r w:rsidRPr="00BD2F6E">
        <w:rPr>
          <w:spacing w:val="25"/>
        </w:rPr>
        <w:t xml:space="preserve"> </w:t>
      </w:r>
      <w:r w:rsidRPr="00BD2F6E">
        <w:t xml:space="preserve">настоящей </w:t>
      </w:r>
      <w:r w:rsidRPr="00BD2F6E">
        <w:rPr>
          <w:spacing w:val="-1"/>
        </w:rPr>
        <w:t>статьи,</w:t>
      </w:r>
      <w:r w:rsidRPr="00BD2F6E">
        <w:rPr>
          <w:spacing w:val="59"/>
        </w:rPr>
        <w:t xml:space="preserve"> </w:t>
      </w:r>
      <w:r w:rsidRPr="00BD2F6E">
        <w:t>в том числе в</w:t>
      </w:r>
      <w:r w:rsidRPr="00BD2F6E">
        <w:rPr>
          <w:spacing w:val="58"/>
        </w:rPr>
        <w:t xml:space="preserve"> </w:t>
      </w:r>
      <w:r w:rsidRPr="00BD2F6E">
        <w:rPr>
          <w:spacing w:val="-1"/>
        </w:rPr>
        <w:t>случае</w:t>
      </w:r>
      <w:r w:rsidRPr="00BD2F6E">
        <w:t xml:space="preserve"> </w:t>
      </w:r>
      <w:r w:rsidRPr="00BD2F6E">
        <w:rPr>
          <w:spacing w:val="-1"/>
        </w:rPr>
        <w:t>раздела</w:t>
      </w:r>
      <w:r w:rsidRPr="00BD2F6E">
        <w:t xml:space="preserve"> </w:t>
      </w:r>
      <w:r w:rsidRPr="00BD2F6E">
        <w:rPr>
          <w:spacing w:val="-1"/>
        </w:rPr>
        <w:t>земельного</w:t>
      </w:r>
      <w:r w:rsidRPr="00BD2F6E">
        <w:rPr>
          <w:spacing w:val="58"/>
        </w:rPr>
        <w:t xml:space="preserve"> </w:t>
      </w:r>
      <w:r w:rsidRPr="00BD2F6E">
        <w:t>участка,</w:t>
      </w:r>
      <w:r w:rsidRPr="00BD2F6E">
        <w:rPr>
          <w:spacing w:val="59"/>
        </w:rPr>
        <w:t xml:space="preserve"> </w:t>
      </w:r>
      <w:r w:rsidRPr="00BD2F6E">
        <w:t xml:space="preserve">на </w:t>
      </w:r>
      <w:r w:rsidRPr="00BD2F6E">
        <w:rPr>
          <w:spacing w:val="-1"/>
        </w:rPr>
        <w:t>котором</w:t>
      </w:r>
      <w:r w:rsidRPr="00BD2F6E">
        <w:t xml:space="preserve"> </w:t>
      </w:r>
      <w:r w:rsidRPr="00BD2F6E">
        <w:rPr>
          <w:spacing w:val="-1"/>
        </w:rPr>
        <w:t>наряду</w:t>
      </w:r>
      <w:r w:rsidRPr="00BD2F6E">
        <w:rPr>
          <w:spacing w:val="1"/>
        </w:rPr>
        <w:t xml:space="preserve"> </w:t>
      </w:r>
      <w:r w:rsidRPr="00BD2F6E">
        <w:t>с</w:t>
      </w:r>
      <w:r w:rsidRPr="00BD2F6E">
        <w:rPr>
          <w:spacing w:val="75"/>
        </w:rPr>
        <w:t xml:space="preserve"> </w:t>
      </w:r>
      <w:r w:rsidRPr="00BD2F6E">
        <w:t>самовольной</w:t>
      </w:r>
      <w:r w:rsidRPr="00BD2F6E">
        <w:rPr>
          <w:spacing w:val="13"/>
        </w:rPr>
        <w:t xml:space="preserve"> </w:t>
      </w:r>
      <w:r w:rsidRPr="00BD2F6E">
        <w:t>постройкой</w:t>
      </w:r>
      <w:r w:rsidRPr="00BD2F6E">
        <w:rPr>
          <w:spacing w:val="13"/>
        </w:rPr>
        <w:t xml:space="preserve"> </w:t>
      </w:r>
      <w:r w:rsidRPr="00BD2F6E">
        <w:rPr>
          <w:spacing w:val="-1"/>
        </w:rPr>
        <w:t>расположены</w:t>
      </w:r>
      <w:r w:rsidRPr="00BD2F6E">
        <w:rPr>
          <w:spacing w:val="13"/>
        </w:rPr>
        <w:t xml:space="preserve"> </w:t>
      </w:r>
      <w:r w:rsidRPr="00BD2F6E">
        <w:t>иные</w:t>
      </w:r>
      <w:r w:rsidRPr="00BD2F6E">
        <w:rPr>
          <w:spacing w:val="14"/>
        </w:rPr>
        <w:t xml:space="preserve"> </w:t>
      </w:r>
      <w:r w:rsidRPr="00BD2F6E">
        <w:t>здания,</w:t>
      </w:r>
      <w:r w:rsidRPr="00BD2F6E">
        <w:rPr>
          <w:spacing w:val="14"/>
        </w:rPr>
        <w:t xml:space="preserve"> </w:t>
      </w:r>
      <w:r w:rsidRPr="00BD2F6E">
        <w:rPr>
          <w:spacing w:val="-1"/>
        </w:rPr>
        <w:t>сооружения,</w:t>
      </w:r>
      <w:r w:rsidRPr="00BD2F6E">
        <w:rPr>
          <w:spacing w:val="12"/>
        </w:rPr>
        <w:t xml:space="preserve"> </w:t>
      </w:r>
      <w:r w:rsidRPr="00BD2F6E">
        <w:rPr>
          <w:spacing w:val="-1"/>
        </w:rPr>
        <w:t>объекты</w:t>
      </w:r>
      <w:r w:rsidRPr="00BD2F6E">
        <w:rPr>
          <w:spacing w:val="14"/>
        </w:rPr>
        <w:t xml:space="preserve"> </w:t>
      </w:r>
      <w:r w:rsidRPr="00BD2F6E">
        <w:t>незавершенного</w:t>
      </w:r>
      <w:r w:rsidRPr="00BD2F6E">
        <w:rPr>
          <w:spacing w:val="53"/>
        </w:rPr>
        <w:t xml:space="preserve"> </w:t>
      </w:r>
      <w:r w:rsidRPr="00BD2F6E">
        <w:rPr>
          <w:spacing w:val="-1"/>
        </w:rPr>
        <w:t>строительства,</w:t>
      </w:r>
      <w:r w:rsidRPr="00BD2F6E">
        <w:rPr>
          <w:spacing w:val="33"/>
        </w:rPr>
        <w:t xml:space="preserve"> </w:t>
      </w:r>
      <w:r w:rsidRPr="00BD2F6E">
        <w:t>возмещение</w:t>
      </w:r>
      <w:r w:rsidRPr="00BD2F6E">
        <w:rPr>
          <w:spacing w:val="34"/>
        </w:rPr>
        <w:t xml:space="preserve"> </w:t>
      </w:r>
      <w:r w:rsidRPr="00BD2F6E">
        <w:rPr>
          <w:spacing w:val="-1"/>
        </w:rPr>
        <w:t>арендатору</w:t>
      </w:r>
      <w:r w:rsidRPr="00BD2F6E">
        <w:rPr>
          <w:spacing w:val="34"/>
        </w:rPr>
        <w:t xml:space="preserve"> </w:t>
      </w:r>
      <w:r w:rsidRPr="00BD2F6E">
        <w:rPr>
          <w:spacing w:val="-1"/>
        </w:rPr>
        <w:t>убытков,</w:t>
      </w:r>
      <w:r w:rsidRPr="00BD2F6E">
        <w:rPr>
          <w:spacing w:val="32"/>
        </w:rPr>
        <w:t xml:space="preserve"> </w:t>
      </w:r>
      <w:r w:rsidRPr="00BD2F6E">
        <w:t>связанных</w:t>
      </w:r>
      <w:r w:rsidRPr="00BD2F6E">
        <w:rPr>
          <w:spacing w:val="32"/>
        </w:rPr>
        <w:t xml:space="preserve"> </w:t>
      </w:r>
      <w:r w:rsidRPr="00BD2F6E">
        <w:t>с</w:t>
      </w:r>
      <w:r w:rsidRPr="00BD2F6E">
        <w:rPr>
          <w:spacing w:val="33"/>
        </w:rPr>
        <w:t xml:space="preserve"> </w:t>
      </w:r>
      <w:r w:rsidRPr="00BD2F6E">
        <w:t>прекращением</w:t>
      </w:r>
      <w:r w:rsidRPr="00BD2F6E">
        <w:rPr>
          <w:spacing w:val="33"/>
        </w:rPr>
        <w:t xml:space="preserve"> </w:t>
      </w:r>
      <w:r w:rsidRPr="00BD2F6E">
        <w:t>договора</w:t>
      </w:r>
      <w:r w:rsidRPr="00BD2F6E">
        <w:rPr>
          <w:spacing w:val="33"/>
        </w:rPr>
        <w:t xml:space="preserve"> </w:t>
      </w:r>
      <w:r w:rsidRPr="00BD2F6E">
        <w:t>аренды</w:t>
      </w:r>
      <w:r w:rsidRPr="00BD2F6E">
        <w:rPr>
          <w:spacing w:val="59"/>
        </w:rPr>
        <w:t xml:space="preserve"> </w:t>
      </w:r>
      <w:r w:rsidRPr="00BD2F6E">
        <w:t>земельного</w:t>
      </w:r>
      <w:r w:rsidRPr="00BD2F6E">
        <w:rPr>
          <w:spacing w:val="-2"/>
        </w:rPr>
        <w:t xml:space="preserve"> </w:t>
      </w:r>
      <w:r w:rsidRPr="00BD2F6E">
        <w:rPr>
          <w:spacing w:val="-1"/>
        </w:rPr>
        <w:t>участка,</w:t>
      </w:r>
      <w:r w:rsidRPr="00BD2F6E">
        <w:t xml:space="preserve"> не</w:t>
      </w:r>
      <w:r w:rsidRPr="00BD2F6E">
        <w:rPr>
          <w:spacing w:val="-1"/>
        </w:rPr>
        <w:t xml:space="preserve"> </w:t>
      </w:r>
      <w:r w:rsidRPr="00BD2F6E">
        <w:t>производится.</w:t>
      </w:r>
    </w:p>
    <w:p w14:paraId="2AD148AF" w14:textId="77777777" w:rsidR="003369F9" w:rsidRPr="00BD2F6E" w:rsidRDefault="003369F9">
      <w:pPr>
        <w:pStyle w:val="af0"/>
        <w:numPr>
          <w:ilvl w:val="0"/>
          <w:numId w:val="44"/>
        </w:numPr>
        <w:tabs>
          <w:tab w:val="left" w:pos="1037"/>
        </w:tabs>
        <w:suppressAutoHyphens w:val="0"/>
        <w:spacing w:after="0" w:line="240" w:lineRule="auto"/>
        <w:ind w:left="0" w:right="-1" w:firstLine="709"/>
      </w:pPr>
      <w:r w:rsidRPr="00BD2F6E">
        <w:t>Прекращение</w:t>
      </w:r>
      <w:r w:rsidRPr="00BD2F6E">
        <w:rPr>
          <w:spacing w:val="52"/>
        </w:rPr>
        <w:t xml:space="preserve"> </w:t>
      </w:r>
      <w:r w:rsidRPr="00BD2F6E">
        <w:rPr>
          <w:spacing w:val="-1"/>
        </w:rPr>
        <w:t>аренды</w:t>
      </w:r>
      <w:r w:rsidRPr="00BD2F6E">
        <w:rPr>
          <w:spacing w:val="52"/>
        </w:rPr>
        <w:t xml:space="preserve"> </w:t>
      </w:r>
      <w:r w:rsidRPr="00BD2F6E">
        <w:rPr>
          <w:spacing w:val="-1"/>
        </w:rPr>
        <w:t>земельного</w:t>
      </w:r>
      <w:r w:rsidRPr="00BD2F6E">
        <w:rPr>
          <w:spacing w:val="51"/>
        </w:rPr>
        <w:t xml:space="preserve"> </w:t>
      </w:r>
      <w:r w:rsidRPr="00BD2F6E">
        <w:rPr>
          <w:spacing w:val="-1"/>
        </w:rPr>
        <w:t>участка,</w:t>
      </w:r>
      <w:r w:rsidRPr="00BD2F6E">
        <w:rPr>
          <w:spacing w:val="52"/>
        </w:rPr>
        <w:t xml:space="preserve"> </w:t>
      </w:r>
      <w:r w:rsidRPr="00BD2F6E">
        <w:t>находящегося</w:t>
      </w:r>
      <w:r w:rsidRPr="00BD2F6E">
        <w:rPr>
          <w:spacing w:val="52"/>
        </w:rPr>
        <w:t xml:space="preserve"> </w:t>
      </w:r>
      <w:r w:rsidRPr="00BD2F6E">
        <w:t>в</w:t>
      </w:r>
      <w:r w:rsidRPr="00BD2F6E">
        <w:rPr>
          <w:spacing w:val="52"/>
        </w:rPr>
        <w:t xml:space="preserve"> </w:t>
      </w:r>
      <w:r w:rsidRPr="00BD2F6E">
        <w:rPr>
          <w:spacing w:val="-1"/>
        </w:rPr>
        <w:t>государственной</w:t>
      </w:r>
      <w:r w:rsidRPr="00BD2F6E">
        <w:rPr>
          <w:spacing w:val="52"/>
        </w:rPr>
        <w:t xml:space="preserve"> </w:t>
      </w:r>
      <w:r w:rsidRPr="00BD2F6E">
        <w:t>или</w:t>
      </w:r>
      <w:r w:rsidRPr="00BD2F6E">
        <w:rPr>
          <w:spacing w:val="69"/>
        </w:rPr>
        <w:t xml:space="preserve"> </w:t>
      </w:r>
      <w:r w:rsidRPr="00BD2F6E">
        <w:rPr>
          <w:spacing w:val="-1"/>
        </w:rPr>
        <w:t>муниципальной</w:t>
      </w:r>
      <w:r w:rsidRPr="00BD2F6E">
        <w:rPr>
          <w:spacing w:val="33"/>
        </w:rPr>
        <w:t xml:space="preserve"> </w:t>
      </w:r>
      <w:r w:rsidRPr="00BD2F6E">
        <w:t>собственности,</w:t>
      </w:r>
      <w:r w:rsidRPr="00BD2F6E">
        <w:rPr>
          <w:spacing w:val="33"/>
        </w:rPr>
        <w:t xml:space="preserve"> </w:t>
      </w:r>
      <w:r w:rsidRPr="00BD2F6E">
        <w:t>не</w:t>
      </w:r>
      <w:r w:rsidRPr="00BD2F6E">
        <w:rPr>
          <w:spacing w:val="33"/>
        </w:rPr>
        <w:t xml:space="preserve"> </w:t>
      </w:r>
      <w:r w:rsidRPr="00BD2F6E">
        <w:rPr>
          <w:spacing w:val="-1"/>
        </w:rPr>
        <w:t>допускается</w:t>
      </w:r>
      <w:r w:rsidRPr="00BD2F6E">
        <w:rPr>
          <w:spacing w:val="33"/>
        </w:rPr>
        <w:t xml:space="preserve"> </w:t>
      </w:r>
      <w:r w:rsidRPr="00BD2F6E">
        <w:t>путем</w:t>
      </w:r>
      <w:r w:rsidRPr="00BD2F6E">
        <w:rPr>
          <w:spacing w:val="33"/>
        </w:rPr>
        <w:t xml:space="preserve"> </w:t>
      </w:r>
      <w:r w:rsidRPr="00BD2F6E">
        <w:t>одностороннего</w:t>
      </w:r>
      <w:r w:rsidRPr="00BD2F6E">
        <w:rPr>
          <w:spacing w:val="33"/>
        </w:rPr>
        <w:t xml:space="preserve"> </w:t>
      </w:r>
      <w:r w:rsidRPr="00BD2F6E">
        <w:rPr>
          <w:spacing w:val="-1"/>
        </w:rPr>
        <w:t>отказа</w:t>
      </w:r>
      <w:r w:rsidRPr="00BD2F6E">
        <w:rPr>
          <w:spacing w:val="33"/>
        </w:rPr>
        <w:t xml:space="preserve"> </w:t>
      </w:r>
      <w:r w:rsidRPr="00BD2F6E">
        <w:t>арендодателя</w:t>
      </w:r>
      <w:r w:rsidRPr="00BD2F6E">
        <w:rPr>
          <w:spacing w:val="33"/>
        </w:rPr>
        <w:t xml:space="preserve"> </w:t>
      </w:r>
      <w:r w:rsidRPr="00BD2F6E">
        <w:t>от договора</w:t>
      </w:r>
      <w:r w:rsidRPr="00BD2F6E">
        <w:rPr>
          <w:spacing w:val="-2"/>
        </w:rPr>
        <w:t xml:space="preserve"> </w:t>
      </w:r>
      <w:r w:rsidRPr="00BD2F6E">
        <w:rPr>
          <w:spacing w:val="-1"/>
        </w:rPr>
        <w:t>аренды</w:t>
      </w:r>
      <w:r w:rsidRPr="00BD2F6E">
        <w:rPr>
          <w:spacing w:val="-2"/>
        </w:rPr>
        <w:t xml:space="preserve"> </w:t>
      </w:r>
      <w:r w:rsidRPr="00BD2F6E">
        <w:t>такого</w:t>
      </w:r>
      <w:r w:rsidRPr="00BD2F6E">
        <w:rPr>
          <w:spacing w:val="-2"/>
        </w:rPr>
        <w:t xml:space="preserve"> </w:t>
      </w:r>
      <w:r w:rsidRPr="00BD2F6E">
        <w:t>земельного</w:t>
      </w:r>
      <w:r w:rsidRPr="00BD2F6E">
        <w:rPr>
          <w:spacing w:val="-3"/>
        </w:rPr>
        <w:t xml:space="preserve"> </w:t>
      </w:r>
      <w:r w:rsidRPr="00BD2F6E">
        <w:rPr>
          <w:spacing w:val="-1"/>
        </w:rPr>
        <w:t xml:space="preserve">участка или </w:t>
      </w:r>
      <w:r w:rsidRPr="00BD2F6E">
        <w:t>исполнения</w:t>
      </w:r>
      <w:r w:rsidRPr="00BD2F6E">
        <w:rPr>
          <w:spacing w:val="-2"/>
        </w:rPr>
        <w:t xml:space="preserve"> </w:t>
      </w:r>
      <w:r w:rsidRPr="00BD2F6E">
        <w:t>договора</w:t>
      </w:r>
      <w:r w:rsidRPr="00BD2F6E">
        <w:rPr>
          <w:spacing w:val="-2"/>
        </w:rPr>
        <w:t xml:space="preserve"> </w:t>
      </w:r>
      <w:r w:rsidRPr="00BD2F6E">
        <w:t>аренды</w:t>
      </w:r>
      <w:r w:rsidRPr="00BD2F6E">
        <w:rPr>
          <w:spacing w:val="-1"/>
        </w:rPr>
        <w:t xml:space="preserve"> такого</w:t>
      </w:r>
      <w:r w:rsidRPr="00BD2F6E">
        <w:rPr>
          <w:spacing w:val="-2"/>
        </w:rPr>
        <w:t xml:space="preserve"> </w:t>
      </w:r>
      <w:r w:rsidRPr="00BD2F6E">
        <w:rPr>
          <w:spacing w:val="-1"/>
        </w:rPr>
        <w:t>земельного</w:t>
      </w:r>
      <w:r w:rsidRPr="00BD2F6E">
        <w:rPr>
          <w:spacing w:val="49"/>
        </w:rPr>
        <w:t xml:space="preserve"> </w:t>
      </w:r>
      <w:r w:rsidRPr="00BD2F6E">
        <w:rPr>
          <w:spacing w:val="-1"/>
        </w:rPr>
        <w:t>участка</w:t>
      </w:r>
      <w:r w:rsidRPr="00BD2F6E">
        <w:rPr>
          <w:spacing w:val="-11"/>
        </w:rPr>
        <w:t xml:space="preserve"> </w:t>
      </w:r>
      <w:r w:rsidRPr="00BD2F6E">
        <w:t>в</w:t>
      </w:r>
      <w:r w:rsidRPr="00BD2F6E">
        <w:rPr>
          <w:spacing w:val="-12"/>
        </w:rPr>
        <w:t xml:space="preserve"> </w:t>
      </w:r>
      <w:r w:rsidRPr="00BD2F6E">
        <w:rPr>
          <w:spacing w:val="-1"/>
        </w:rPr>
        <w:t>соответствии</w:t>
      </w:r>
      <w:r w:rsidRPr="00BD2F6E">
        <w:rPr>
          <w:spacing w:val="-10"/>
        </w:rPr>
        <w:t xml:space="preserve"> </w:t>
      </w:r>
      <w:r w:rsidRPr="00BD2F6E">
        <w:t>с</w:t>
      </w:r>
      <w:r w:rsidRPr="00BD2F6E">
        <w:rPr>
          <w:spacing w:val="-10"/>
        </w:rPr>
        <w:t xml:space="preserve"> </w:t>
      </w:r>
      <w:r w:rsidRPr="00BD2F6E">
        <w:rPr>
          <w:spacing w:val="-1"/>
        </w:rPr>
        <w:t>пунктом</w:t>
      </w:r>
      <w:r w:rsidRPr="00BD2F6E">
        <w:rPr>
          <w:spacing w:val="-11"/>
        </w:rPr>
        <w:t xml:space="preserve"> </w:t>
      </w:r>
      <w:r w:rsidRPr="00BD2F6E">
        <w:t>4</w:t>
      </w:r>
      <w:r w:rsidRPr="00BD2F6E">
        <w:rPr>
          <w:spacing w:val="-12"/>
        </w:rPr>
        <w:t xml:space="preserve"> </w:t>
      </w:r>
      <w:r w:rsidRPr="00BD2F6E">
        <w:t>настоящей</w:t>
      </w:r>
      <w:r w:rsidRPr="00BD2F6E">
        <w:rPr>
          <w:spacing w:val="-11"/>
        </w:rPr>
        <w:t xml:space="preserve"> </w:t>
      </w:r>
      <w:r w:rsidRPr="00BD2F6E">
        <w:rPr>
          <w:spacing w:val="-1"/>
        </w:rPr>
        <w:t>статьи</w:t>
      </w:r>
      <w:r w:rsidRPr="00BD2F6E">
        <w:rPr>
          <w:spacing w:val="-11"/>
        </w:rPr>
        <w:t xml:space="preserve"> </w:t>
      </w:r>
      <w:r w:rsidRPr="00BD2F6E">
        <w:t>в</w:t>
      </w:r>
      <w:r w:rsidRPr="00BD2F6E">
        <w:rPr>
          <w:spacing w:val="-12"/>
        </w:rPr>
        <w:t xml:space="preserve"> </w:t>
      </w:r>
      <w:r w:rsidRPr="00BD2F6E">
        <w:rPr>
          <w:spacing w:val="-1"/>
        </w:rPr>
        <w:t>случае,</w:t>
      </w:r>
      <w:r w:rsidRPr="00BD2F6E">
        <w:rPr>
          <w:spacing w:val="-11"/>
        </w:rPr>
        <w:t xml:space="preserve"> </w:t>
      </w:r>
      <w:r w:rsidRPr="00BD2F6E">
        <w:rPr>
          <w:spacing w:val="-1"/>
        </w:rPr>
        <w:t>если</w:t>
      </w:r>
      <w:r w:rsidRPr="00BD2F6E">
        <w:rPr>
          <w:spacing w:val="-11"/>
        </w:rPr>
        <w:t xml:space="preserve"> </w:t>
      </w:r>
      <w:r w:rsidRPr="00BD2F6E">
        <w:t>на</w:t>
      </w:r>
      <w:r w:rsidRPr="00BD2F6E">
        <w:rPr>
          <w:spacing w:val="-12"/>
        </w:rPr>
        <w:t xml:space="preserve"> </w:t>
      </w:r>
      <w:r w:rsidRPr="00BD2F6E">
        <w:t>земельном</w:t>
      </w:r>
      <w:r w:rsidRPr="00BD2F6E">
        <w:rPr>
          <w:spacing w:val="-13"/>
        </w:rPr>
        <w:t xml:space="preserve"> </w:t>
      </w:r>
      <w:r w:rsidRPr="00BD2F6E">
        <w:rPr>
          <w:spacing w:val="-1"/>
        </w:rPr>
        <w:t>участке</w:t>
      </w:r>
      <w:r w:rsidRPr="00BD2F6E">
        <w:rPr>
          <w:spacing w:val="-11"/>
        </w:rPr>
        <w:t xml:space="preserve"> </w:t>
      </w:r>
      <w:r w:rsidRPr="00BD2F6E">
        <w:rPr>
          <w:spacing w:val="-1"/>
        </w:rPr>
        <w:t>наряду</w:t>
      </w:r>
      <w:r w:rsidRPr="00BD2F6E">
        <w:rPr>
          <w:spacing w:val="93"/>
        </w:rPr>
        <w:t xml:space="preserve"> </w:t>
      </w:r>
      <w:r w:rsidRPr="00BD2F6E">
        <w:t>с</w:t>
      </w:r>
      <w:r w:rsidRPr="00BD2F6E">
        <w:rPr>
          <w:spacing w:val="44"/>
        </w:rPr>
        <w:t xml:space="preserve"> </w:t>
      </w:r>
      <w:r w:rsidRPr="00BD2F6E">
        <w:rPr>
          <w:spacing w:val="-1"/>
        </w:rPr>
        <w:t>самовольной</w:t>
      </w:r>
      <w:r w:rsidRPr="00BD2F6E">
        <w:rPr>
          <w:spacing w:val="44"/>
        </w:rPr>
        <w:t xml:space="preserve"> </w:t>
      </w:r>
      <w:r w:rsidRPr="00BD2F6E">
        <w:t>постройкой</w:t>
      </w:r>
      <w:r w:rsidRPr="00BD2F6E">
        <w:rPr>
          <w:spacing w:val="43"/>
        </w:rPr>
        <w:t xml:space="preserve"> </w:t>
      </w:r>
      <w:r w:rsidRPr="00BD2F6E">
        <w:t>расположены</w:t>
      </w:r>
      <w:r w:rsidRPr="00BD2F6E">
        <w:rPr>
          <w:spacing w:val="44"/>
        </w:rPr>
        <w:t xml:space="preserve"> </w:t>
      </w:r>
      <w:r w:rsidRPr="00BD2F6E">
        <w:t>иные</w:t>
      </w:r>
      <w:r w:rsidRPr="00BD2F6E">
        <w:rPr>
          <w:spacing w:val="43"/>
        </w:rPr>
        <w:t xml:space="preserve"> </w:t>
      </w:r>
      <w:r w:rsidRPr="00BD2F6E">
        <w:t>здания,</w:t>
      </w:r>
      <w:r w:rsidRPr="00BD2F6E">
        <w:rPr>
          <w:spacing w:val="44"/>
        </w:rPr>
        <w:t xml:space="preserve"> </w:t>
      </w:r>
      <w:r w:rsidRPr="00BD2F6E">
        <w:rPr>
          <w:spacing w:val="-1"/>
        </w:rPr>
        <w:t>сооружения,</w:t>
      </w:r>
      <w:r w:rsidRPr="00BD2F6E">
        <w:rPr>
          <w:spacing w:val="44"/>
        </w:rPr>
        <w:t xml:space="preserve"> </w:t>
      </w:r>
      <w:r w:rsidRPr="00BD2F6E">
        <w:rPr>
          <w:spacing w:val="-1"/>
        </w:rPr>
        <w:t>объекты</w:t>
      </w:r>
      <w:r w:rsidRPr="00BD2F6E">
        <w:rPr>
          <w:spacing w:val="44"/>
        </w:rPr>
        <w:t xml:space="preserve"> </w:t>
      </w:r>
      <w:r w:rsidRPr="00BD2F6E">
        <w:t>незавершенного</w:t>
      </w:r>
      <w:r w:rsidRPr="00BD2F6E">
        <w:rPr>
          <w:spacing w:val="51"/>
        </w:rPr>
        <w:t xml:space="preserve"> </w:t>
      </w:r>
      <w:r w:rsidRPr="00BD2F6E">
        <w:rPr>
          <w:spacing w:val="-1"/>
        </w:rPr>
        <w:t>строительства</w:t>
      </w:r>
      <w:r w:rsidRPr="00BD2F6E">
        <w:rPr>
          <w:spacing w:val="-7"/>
        </w:rPr>
        <w:t xml:space="preserve"> </w:t>
      </w:r>
      <w:r w:rsidRPr="00BD2F6E">
        <w:t>и</w:t>
      </w:r>
      <w:r w:rsidRPr="00BD2F6E">
        <w:rPr>
          <w:spacing w:val="-8"/>
        </w:rPr>
        <w:t xml:space="preserve"> </w:t>
      </w:r>
      <w:r w:rsidRPr="00BD2F6E">
        <w:t>образование</w:t>
      </w:r>
      <w:r w:rsidRPr="00BD2F6E">
        <w:rPr>
          <w:spacing w:val="-8"/>
        </w:rPr>
        <w:t xml:space="preserve"> </w:t>
      </w:r>
      <w:r w:rsidRPr="00BD2F6E">
        <w:t>из</w:t>
      </w:r>
      <w:r w:rsidRPr="00BD2F6E">
        <w:rPr>
          <w:spacing w:val="-8"/>
        </w:rPr>
        <w:t xml:space="preserve"> </w:t>
      </w:r>
      <w:r w:rsidRPr="00BD2F6E">
        <w:t>такого</w:t>
      </w:r>
      <w:r w:rsidRPr="00BD2F6E">
        <w:rPr>
          <w:spacing w:val="-8"/>
        </w:rPr>
        <w:t xml:space="preserve"> </w:t>
      </w:r>
      <w:r w:rsidRPr="00BD2F6E">
        <w:rPr>
          <w:spacing w:val="-1"/>
        </w:rPr>
        <w:t>земельного</w:t>
      </w:r>
      <w:r w:rsidRPr="00BD2F6E">
        <w:rPr>
          <w:spacing w:val="-8"/>
        </w:rPr>
        <w:t xml:space="preserve"> </w:t>
      </w:r>
      <w:r w:rsidRPr="00BD2F6E">
        <w:rPr>
          <w:spacing w:val="-1"/>
        </w:rPr>
        <w:t>участка</w:t>
      </w:r>
      <w:r w:rsidRPr="00BD2F6E">
        <w:rPr>
          <w:spacing w:val="-8"/>
        </w:rPr>
        <w:t xml:space="preserve"> </w:t>
      </w:r>
      <w:r w:rsidRPr="00BD2F6E">
        <w:rPr>
          <w:spacing w:val="-1"/>
        </w:rPr>
        <w:t>земельного</w:t>
      </w:r>
      <w:r w:rsidRPr="00BD2F6E">
        <w:rPr>
          <w:spacing w:val="-9"/>
        </w:rPr>
        <w:t xml:space="preserve"> </w:t>
      </w:r>
      <w:r w:rsidRPr="00BD2F6E">
        <w:t>участка,</w:t>
      </w:r>
      <w:r w:rsidRPr="00BD2F6E">
        <w:rPr>
          <w:spacing w:val="-9"/>
        </w:rPr>
        <w:t xml:space="preserve"> </w:t>
      </w:r>
      <w:r w:rsidRPr="00BD2F6E">
        <w:t>на</w:t>
      </w:r>
      <w:r w:rsidRPr="00BD2F6E">
        <w:rPr>
          <w:spacing w:val="-7"/>
        </w:rPr>
        <w:t xml:space="preserve"> </w:t>
      </w:r>
      <w:r w:rsidRPr="00BD2F6E">
        <w:rPr>
          <w:spacing w:val="-1"/>
        </w:rPr>
        <w:t>котором</w:t>
      </w:r>
      <w:r w:rsidRPr="00BD2F6E">
        <w:rPr>
          <w:spacing w:val="-6"/>
        </w:rPr>
        <w:t xml:space="preserve"> </w:t>
      </w:r>
      <w:r w:rsidRPr="00BD2F6E">
        <w:t>будет</w:t>
      </w:r>
      <w:r w:rsidRPr="00BD2F6E">
        <w:rPr>
          <w:spacing w:val="83"/>
        </w:rPr>
        <w:t xml:space="preserve"> </w:t>
      </w:r>
      <w:r w:rsidRPr="00BD2F6E">
        <w:t>расположена</w:t>
      </w:r>
      <w:r w:rsidRPr="00BD2F6E">
        <w:rPr>
          <w:spacing w:val="31"/>
        </w:rPr>
        <w:t xml:space="preserve"> </w:t>
      </w:r>
      <w:r w:rsidRPr="00BD2F6E">
        <w:rPr>
          <w:spacing w:val="-1"/>
        </w:rPr>
        <w:t>только</w:t>
      </w:r>
      <w:r w:rsidRPr="00BD2F6E">
        <w:rPr>
          <w:spacing w:val="32"/>
        </w:rPr>
        <w:t xml:space="preserve"> </w:t>
      </w:r>
      <w:r w:rsidRPr="00BD2F6E">
        <w:rPr>
          <w:spacing w:val="-1"/>
        </w:rPr>
        <w:t>самовольная</w:t>
      </w:r>
      <w:r w:rsidRPr="00BD2F6E">
        <w:rPr>
          <w:spacing w:val="32"/>
        </w:rPr>
        <w:t xml:space="preserve"> </w:t>
      </w:r>
      <w:r w:rsidRPr="00BD2F6E">
        <w:t>постройка,</w:t>
      </w:r>
      <w:r w:rsidRPr="00BD2F6E">
        <w:rPr>
          <w:spacing w:val="31"/>
        </w:rPr>
        <w:t xml:space="preserve"> </w:t>
      </w:r>
      <w:r w:rsidRPr="00BD2F6E">
        <w:t>невозможно</w:t>
      </w:r>
      <w:r w:rsidRPr="00BD2F6E">
        <w:rPr>
          <w:spacing w:val="32"/>
        </w:rPr>
        <w:t xml:space="preserve"> </w:t>
      </w:r>
      <w:r w:rsidRPr="00BD2F6E">
        <w:rPr>
          <w:spacing w:val="-1"/>
        </w:rPr>
        <w:t>осуществить</w:t>
      </w:r>
      <w:r w:rsidRPr="00BD2F6E">
        <w:rPr>
          <w:spacing w:val="33"/>
        </w:rPr>
        <w:t xml:space="preserve"> </w:t>
      </w:r>
      <w:r w:rsidRPr="00BD2F6E">
        <w:t>без</w:t>
      </w:r>
      <w:r w:rsidRPr="00BD2F6E">
        <w:rPr>
          <w:spacing w:val="32"/>
        </w:rPr>
        <w:t xml:space="preserve"> </w:t>
      </w:r>
      <w:r w:rsidRPr="00BD2F6E">
        <w:rPr>
          <w:spacing w:val="-1"/>
        </w:rPr>
        <w:t>нарушения</w:t>
      </w:r>
      <w:r w:rsidRPr="00BD2F6E">
        <w:rPr>
          <w:spacing w:val="59"/>
        </w:rPr>
        <w:t xml:space="preserve"> </w:t>
      </w:r>
      <w:r w:rsidRPr="00BD2F6E">
        <w:t xml:space="preserve">требований к </w:t>
      </w:r>
      <w:r w:rsidRPr="00BD2F6E">
        <w:rPr>
          <w:spacing w:val="-1"/>
        </w:rPr>
        <w:t>образуемым</w:t>
      </w:r>
      <w:r w:rsidRPr="00BD2F6E">
        <w:t xml:space="preserve"> или </w:t>
      </w:r>
      <w:r w:rsidRPr="00BD2F6E">
        <w:rPr>
          <w:spacing w:val="-1"/>
        </w:rPr>
        <w:t>измененным</w:t>
      </w:r>
      <w:r w:rsidRPr="00BD2F6E">
        <w:t xml:space="preserve"> земельным</w:t>
      </w:r>
      <w:r w:rsidRPr="00BD2F6E">
        <w:rPr>
          <w:spacing w:val="-1"/>
        </w:rPr>
        <w:t xml:space="preserve"> участкам.</w:t>
      </w:r>
    </w:p>
    <w:bookmarkEnd w:id="44"/>
    <w:bookmarkEnd w:id="45"/>
    <w:p w14:paraId="39DE3B44" w14:textId="77777777" w:rsidR="003369F9" w:rsidRPr="00BD2F6E" w:rsidRDefault="003369F9" w:rsidP="003369F9">
      <w:pPr>
        <w:spacing w:before="2"/>
        <w:ind w:right="-1" w:firstLine="709"/>
        <w:rPr>
          <w:rFonts w:ascii="Times New Roman" w:hAnsi="Times New Roman" w:cs="Times New Roman"/>
        </w:rPr>
      </w:pPr>
    </w:p>
    <w:p w14:paraId="1D946371"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46" w:name="_Toc177044880"/>
      <w:r w:rsidRPr="00BD2F6E">
        <w:rPr>
          <w:rFonts w:ascii="Times New Roman" w:hAnsi="Times New Roman" w:cs="Times New Roman"/>
          <w:b/>
          <w:lang w:eastAsia="en-US"/>
        </w:rPr>
        <w:t>Статья 11.3 Основания прекращения права безвозмездного пользования земельным участком</w:t>
      </w:r>
      <w:bookmarkEnd w:id="46"/>
    </w:p>
    <w:p w14:paraId="60B7A151" w14:textId="77777777" w:rsidR="003369F9" w:rsidRPr="00BD2F6E" w:rsidRDefault="003369F9" w:rsidP="003369F9">
      <w:pPr>
        <w:spacing w:before="2"/>
        <w:ind w:right="-1" w:firstLine="709"/>
        <w:rPr>
          <w:rFonts w:ascii="Times New Roman" w:hAnsi="Times New Roman" w:cs="Times New Roman"/>
          <w:i/>
        </w:rPr>
      </w:pPr>
    </w:p>
    <w:p w14:paraId="7FB49443" w14:textId="77777777" w:rsidR="003369F9" w:rsidRPr="00BD2F6E" w:rsidRDefault="003369F9">
      <w:pPr>
        <w:pStyle w:val="af0"/>
        <w:numPr>
          <w:ilvl w:val="0"/>
          <w:numId w:val="41"/>
        </w:numPr>
        <w:tabs>
          <w:tab w:val="left" w:pos="912"/>
        </w:tabs>
        <w:suppressAutoHyphens w:val="0"/>
        <w:spacing w:after="0" w:line="240" w:lineRule="auto"/>
        <w:ind w:left="0" w:right="-1" w:firstLine="709"/>
      </w:pPr>
      <w:r w:rsidRPr="00BD2F6E">
        <w:rPr>
          <w:spacing w:val="-1"/>
        </w:rPr>
        <w:t>Право</w:t>
      </w:r>
      <w:r w:rsidRPr="00BD2F6E">
        <w:rPr>
          <w:spacing w:val="-13"/>
        </w:rPr>
        <w:t xml:space="preserve"> </w:t>
      </w:r>
      <w:r w:rsidRPr="00BD2F6E">
        <w:t>безвозмездного</w:t>
      </w:r>
      <w:r w:rsidRPr="00BD2F6E">
        <w:rPr>
          <w:spacing w:val="-14"/>
        </w:rPr>
        <w:t xml:space="preserve"> </w:t>
      </w:r>
      <w:r w:rsidRPr="00BD2F6E">
        <w:t>пользования</w:t>
      </w:r>
      <w:r w:rsidRPr="00BD2F6E">
        <w:rPr>
          <w:spacing w:val="-14"/>
        </w:rPr>
        <w:t xml:space="preserve"> </w:t>
      </w:r>
      <w:r w:rsidRPr="00BD2F6E">
        <w:t>земельным</w:t>
      </w:r>
      <w:r w:rsidRPr="00BD2F6E">
        <w:rPr>
          <w:spacing w:val="-15"/>
        </w:rPr>
        <w:t xml:space="preserve"> </w:t>
      </w:r>
      <w:r w:rsidRPr="00BD2F6E">
        <w:t>участком</w:t>
      </w:r>
      <w:r w:rsidRPr="00BD2F6E">
        <w:rPr>
          <w:spacing w:val="-13"/>
        </w:rPr>
        <w:t xml:space="preserve"> </w:t>
      </w:r>
      <w:r w:rsidRPr="00BD2F6E">
        <w:t>прекращается</w:t>
      </w:r>
      <w:r w:rsidRPr="00BD2F6E">
        <w:rPr>
          <w:spacing w:val="-13"/>
        </w:rPr>
        <w:t xml:space="preserve"> </w:t>
      </w:r>
      <w:r w:rsidRPr="00BD2F6E">
        <w:t>по</w:t>
      </w:r>
      <w:r w:rsidRPr="00BD2F6E">
        <w:rPr>
          <w:spacing w:val="-14"/>
        </w:rPr>
        <w:t xml:space="preserve"> </w:t>
      </w:r>
      <w:r w:rsidRPr="00BD2F6E">
        <w:t>решению</w:t>
      </w:r>
      <w:r w:rsidRPr="00BD2F6E">
        <w:rPr>
          <w:spacing w:val="-14"/>
        </w:rPr>
        <w:t xml:space="preserve"> </w:t>
      </w:r>
      <w:r w:rsidRPr="00BD2F6E">
        <w:t>лица,</w:t>
      </w:r>
      <w:r w:rsidRPr="00BD2F6E">
        <w:rPr>
          <w:spacing w:val="25"/>
        </w:rPr>
        <w:t xml:space="preserve"> </w:t>
      </w:r>
      <w:r w:rsidRPr="00BD2F6E">
        <w:t xml:space="preserve">предоставившего </w:t>
      </w:r>
      <w:r w:rsidRPr="00BD2F6E">
        <w:rPr>
          <w:spacing w:val="-1"/>
        </w:rPr>
        <w:t>земельный</w:t>
      </w:r>
      <w:r w:rsidRPr="00BD2F6E">
        <w:rPr>
          <w:spacing w:val="-2"/>
        </w:rPr>
        <w:t xml:space="preserve"> </w:t>
      </w:r>
      <w:r w:rsidRPr="00BD2F6E">
        <w:t xml:space="preserve">участок, или по </w:t>
      </w:r>
      <w:r w:rsidRPr="00BD2F6E">
        <w:rPr>
          <w:spacing w:val="-1"/>
        </w:rPr>
        <w:t>соглашению</w:t>
      </w:r>
      <w:r w:rsidRPr="00BD2F6E">
        <w:t xml:space="preserve"> </w:t>
      </w:r>
      <w:r w:rsidRPr="00BD2F6E">
        <w:rPr>
          <w:spacing w:val="-1"/>
        </w:rPr>
        <w:t>сторон:</w:t>
      </w:r>
    </w:p>
    <w:p w14:paraId="4DA8C780" w14:textId="77777777" w:rsidR="003369F9" w:rsidRPr="00BD2F6E" w:rsidRDefault="003369F9">
      <w:pPr>
        <w:pStyle w:val="af0"/>
        <w:numPr>
          <w:ilvl w:val="0"/>
          <w:numId w:val="40"/>
        </w:numPr>
        <w:tabs>
          <w:tab w:val="left" w:pos="945"/>
        </w:tabs>
        <w:suppressAutoHyphens w:val="0"/>
        <w:spacing w:after="0" w:line="240" w:lineRule="auto"/>
        <w:ind w:left="0" w:right="-1" w:firstLine="709"/>
      </w:pPr>
      <w:r w:rsidRPr="00BD2F6E">
        <w:t xml:space="preserve">по истечении срока, на </w:t>
      </w:r>
      <w:r w:rsidRPr="00BD2F6E">
        <w:rPr>
          <w:spacing w:val="-1"/>
        </w:rPr>
        <w:t>который</w:t>
      </w:r>
      <w:r w:rsidRPr="00BD2F6E">
        <w:t xml:space="preserve"> земельный </w:t>
      </w:r>
      <w:r w:rsidRPr="00BD2F6E">
        <w:rPr>
          <w:spacing w:val="-1"/>
        </w:rPr>
        <w:t>участок</w:t>
      </w:r>
      <w:r w:rsidRPr="00BD2F6E">
        <w:t xml:space="preserve"> был</w:t>
      </w:r>
      <w:r w:rsidRPr="00BD2F6E">
        <w:rPr>
          <w:spacing w:val="1"/>
        </w:rPr>
        <w:t xml:space="preserve"> </w:t>
      </w:r>
      <w:r w:rsidRPr="00BD2F6E">
        <w:t>предоставлен;</w:t>
      </w:r>
    </w:p>
    <w:p w14:paraId="5EFA4866" w14:textId="77777777" w:rsidR="003369F9" w:rsidRPr="00BD2F6E" w:rsidRDefault="003369F9">
      <w:pPr>
        <w:pStyle w:val="af0"/>
        <w:numPr>
          <w:ilvl w:val="0"/>
          <w:numId w:val="40"/>
        </w:numPr>
        <w:tabs>
          <w:tab w:val="left" w:pos="945"/>
        </w:tabs>
        <w:suppressAutoHyphens w:val="0"/>
        <w:spacing w:after="0" w:line="240" w:lineRule="auto"/>
        <w:ind w:left="0" w:right="-1" w:firstLine="709"/>
      </w:pPr>
      <w:r w:rsidRPr="00BD2F6E">
        <w:t>по основаниям,</w:t>
      </w:r>
      <w:r w:rsidRPr="00BD2F6E">
        <w:rPr>
          <w:spacing w:val="-2"/>
        </w:rPr>
        <w:t xml:space="preserve"> </w:t>
      </w:r>
      <w:r w:rsidRPr="00BD2F6E">
        <w:rPr>
          <w:spacing w:val="-1"/>
        </w:rPr>
        <w:t>указанным</w:t>
      </w:r>
      <w:r w:rsidRPr="00BD2F6E">
        <w:t xml:space="preserve"> в </w:t>
      </w:r>
      <w:r w:rsidRPr="00BD2F6E">
        <w:rPr>
          <w:spacing w:val="-1"/>
        </w:rPr>
        <w:t>пунктах</w:t>
      </w:r>
      <w:r w:rsidRPr="00BD2F6E">
        <w:t xml:space="preserve"> 1 и 2 </w:t>
      </w:r>
      <w:r w:rsidRPr="00BD2F6E">
        <w:rPr>
          <w:spacing w:val="-1"/>
        </w:rPr>
        <w:t>статьи</w:t>
      </w:r>
      <w:r w:rsidRPr="00BD2F6E">
        <w:t xml:space="preserve"> 45 Земельного</w:t>
      </w:r>
      <w:r w:rsidRPr="00BD2F6E">
        <w:rPr>
          <w:spacing w:val="-1"/>
        </w:rPr>
        <w:t xml:space="preserve"> </w:t>
      </w:r>
      <w:r w:rsidRPr="00BD2F6E">
        <w:t>кодекса РФ.</w:t>
      </w:r>
    </w:p>
    <w:p w14:paraId="42B85529" w14:textId="77777777" w:rsidR="003369F9" w:rsidRPr="00BD2F6E" w:rsidRDefault="003369F9">
      <w:pPr>
        <w:pStyle w:val="af0"/>
        <w:numPr>
          <w:ilvl w:val="0"/>
          <w:numId w:val="41"/>
        </w:numPr>
        <w:tabs>
          <w:tab w:val="left" w:pos="964"/>
        </w:tabs>
        <w:suppressAutoHyphens w:val="0"/>
        <w:spacing w:after="0" w:line="240" w:lineRule="auto"/>
        <w:ind w:left="0" w:right="-1" w:firstLine="709"/>
      </w:pPr>
      <w:r w:rsidRPr="00BD2F6E">
        <w:rPr>
          <w:spacing w:val="-1"/>
        </w:rPr>
        <w:t>Право</w:t>
      </w:r>
      <w:r w:rsidRPr="00BD2F6E">
        <w:rPr>
          <w:spacing w:val="39"/>
        </w:rPr>
        <w:t xml:space="preserve"> </w:t>
      </w:r>
      <w:r w:rsidRPr="00BD2F6E">
        <w:t>на</w:t>
      </w:r>
      <w:r w:rsidRPr="00BD2F6E">
        <w:rPr>
          <w:spacing w:val="39"/>
        </w:rPr>
        <w:t xml:space="preserve"> </w:t>
      </w:r>
      <w:r w:rsidRPr="00BD2F6E">
        <w:rPr>
          <w:spacing w:val="-1"/>
        </w:rPr>
        <w:t>служебный</w:t>
      </w:r>
      <w:r w:rsidRPr="00BD2F6E">
        <w:rPr>
          <w:spacing w:val="38"/>
        </w:rPr>
        <w:t xml:space="preserve"> </w:t>
      </w:r>
      <w:r w:rsidRPr="00BD2F6E">
        <w:t>надел</w:t>
      </w:r>
      <w:r w:rsidRPr="00BD2F6E">
        <w:rPr>
          <w:spacing w:val="40"/>
        </w:rPr>
        <w:t xml:space="preserve"> </w:t>
      </w:r>
      <w:r w:rsidRPr="00BD2F6E">
        <w:t>прекращается</w:t>
      </w:r>
      <w:r w:rsidRPr="00BD2F6E">
        <w:rPr>
          <w:spacing w:val="38"/>
        </w:rPr>
        <w:t xml:space="preserve"> </w:t>
      </w:r>
      <w:r w:rsidRPr="00BD2F6E">
        <w:t>в</w:t>
      </w:r>
      <w:r w:rsidRPr="00BD2F6E">
        <w:rPr>
          <w:spacing w:val="38"/>
        </w:rPr>
        <w:t xml:space="preserve"> </w:t>
      </w:r>
      <w:r w:rsidRPr="00BD2F6E">
        <w:t>силу</w:t>
      </w:r>
      <w:r w:rsidRPr="00BD2F6E">
        <w:rPr>
          <w:spacing w:val="42"/>
        </w:rPr>
        <w:t xml:space="preserve"> </w:t>
      </w:r>
      <w:r w:rsidRPr="00BD2F6E">
        <w:rPr>
          <w:spacing w:val="-1"/>
        </w:rPr>
        <w:t>прекращения</w:t>
      </w:r>
      <w:r w:rsidRPr="00BD2F6E">
        <w:rPr>
          <w:spacing w:val="38"/>
        </w:rPr>
        <w:t xml:space="preserve"> </w:t>
      </w:r>
      <w:r w:rsidRPr="00BD2F6E">
        <w:t>работником</w:t>
      </w:r>
      <w:r w:rsidRPr="00BD2F6E">
        <w:rPr>
          <w:spacing w:val="39"/>
        </w:rPr>
        <w:t xml:space="preserve"> </w:t>
      </w:r>
      <w:r w:rsidRPr="00BD2F6E">
        <w:t>трудовых</w:t>
      </w:r>
      <w:r w:rsidRPr="00BD2F6E">
        <w:rPr>
          <w:spacing w:val="41"/>
        </w:rPr>
        <w:t xml:space="preserve"> </w:t>
      </w:r>
      <w:r w:rsidRPr="00BD2F6E">
        <w:t>отношений,</w:t>
      </w:r>
      <w:r w:rsidRPr="00BD2F6E">
        <w:rPr>
          <w:spacing w:val="19"/>
        </w:rPr>
        <w:t xml:space="preserve"> </w:t>
      </w:r>
      <w:r w:rsidRPr="00BD2F6E">
        <w:t>в</w:t>
      </w:r>
      <w:r w:rsidRPr="00BD2F6E">
        <w:rPr>
          <w:spacing w:val="19"/>
        </w:rPr>
        <w:t xml:space="preserve"> </w:t>
      </w:r>
      <w:r w:rsidRPr="00BD2F6E">
        <w:t>связи</w:t>
      </w:r>
      <w:r w:rsidRPr="00BD2F6E">
        <w:rPr>
          <w:spacing w:val="19"/>
        </w:rPr>
        <w:t xml:space="preserve"> </w:t>
      </w:r>
      <w:r w:rsidRPr="00BD2F6E">
        <w:t>с</w:t>
      </w:r>
      <w:r w:rsidRPr="00BD2F6E">
        <w:rPr>
          <w:spacing w:val="20"/>
        </w:rPr>
        <w:t xml:space="preserve"> </w:t>
      </w:r>
      <w:r w:rsidRPr="00BD2F6E">
        <w:rPr>
          <w:spacing w:val="-1"/>
        </w:rPr>
        <w:t>которыми</w:t>
      </w:r>
      <w:r w:rsidRPr="00BD2F6E">
        <w:rPr>
          <w:spacing w:val="20"/>
        </w:rPr>
        <w:t xml:space="preserve"> </w:t>
      </w:r>
      <w:r w:rsidRPr="00BD2F6E">
        <w:t>служебный</w:t>
      </w:r>
      <w:r w:rsidRPr="00BD2F6E">
        <w:rPr>
          <w:spacing w:val="19"/>
        </w:rPr>
        <w:t xml:space="preserve"> </w:t>
      </w:r>
      <w:r w:rsidRPr="00BD2F6E">
        <w:rPr>
          <w:spacing w:val="-1"/>
        </w:rPr>
        <w:t>надел</w:t>
      </w:r>
      <w:r w:rsidRPr="00BD2F6E">
        <w:rPr>
          <w:spacing w:val="19"/>
        </w:rPr>
        <w:t xml:space="preserve"> </w:t>
      </w:r>
      <w:r w:rsidRPr="00BD2F6E">
        <w:t>был</w:t>
      </w:r>
      <w:r w:rsidRPr="00BD2F6E">
        <w:rPr>
          <w:spacing w:val="20"/>
        </w:rPr>
        <w:t xml:space="preserve"> </w:t>
      </w:r>
      <w:r w:rsidRPr="00BD2F6E">
        <w:rPr>
          <w:spacing w:val="-1"/>
        </w:rPr>
        <w:t>предоставлен,</w:t>
      </w:r>
      <w:r w:rsidRPr="00BD2F6E">
        <w:rPr>
          <w:spacing w:val="19"/>
        </w:rPr>
        <w:t xml:space="preserve"> </w:t>
      </w:r>
      <w:r w:rsidRPr="00BD2F6E">
        <w:t>за</w:t>
      </w:r>
      <w:r w:rsidRPr="00BD2F6E">
        <w:rPr>
          <w:spacing w:val="20"/>
        </w:rPr>
        <w:t xml:space="preserve"> </w:t>
      </w:r>
      <w:r w:rsidRPr="00BD2F6E">
        <w:rPr>
          <w:spacing w:val="-1"/>
        </w:rPr>
        <w:t>исключением</w:t>
      </w:r>
      <w:r w:rsidRPr="00BD2F6E">
        <w:rPr>
          <w:spacing w:val="19"/>
        </w:rPr>
        <w:t xml:space="preserve"> </w:t>
      </w:r>
      <w:r w:rsidRPr="00BD2F6E">
        <w:rPr>
          <w:spacing w:val="-1"/>
        </w:rPr>
        <w:t>случаев,</w:t>
      </w:r>
      <w:r w:rsidRPr="00BD2F6E">
        <w:rPr>
          <w:spacing w:val="75"/>
        </w:rPr>
        <w:t xml:space="preserve"> </w:t>
      </w:r>
      <w:r w:rsidRPr="00BD2F6E">
        <w:t>указанных</w:t>
      </w:r>
      <w:r w:rsidRPr="00BD2F6E">
        <w:rPr>
          <w:spacing w:val="-2"/>
        </w:rPr>
        <w:t xml:space="preserve"> </w:t>
      </w:r>
      <w:r w:rsidRPr="00BD2F6E">
        <w:t xml:space="preserve">в </w:t>
      </w:r>
      <w:r w:rsidRPr="00BD2F6E">
        <w:rPr>
          <w:spacing w:val="-1"/>
        </w:rPr>
        <w:t>пунктах</w:t>
      </w:r>
      <w:r w:rsidRPr="00BD2F6E">
        <w:t xml:space="preserve"> 3 и 4 настоящей статьи.</w:t>
      </w:r>
    </w:p>
    <w:p w14:paraId="34A7D326" w14:textId="77777777" w:rsidR="003369F9" w:rsidRPr="00BD2F6E" w:rsidRDefault="003369F9">
      <w:pPr>
        <w:pStyle w:val="af0"/>
        <w:numPr>
          <w:ilvl w:val="0"/>
          <w:numId w:val="41"/>
        </w:numPr>
        <w:tabs>
          <w:tab w:val="left" w:pos="1016"/>
        </w:tabs>
        <w:suppressAutoHyphens w:val="0"/>
        <w:spacing w:after="0" w:line="240" w:lineRule="auto"/>
        <w:ind w:left="0" w:right="-1" w:firstLine="709"/>
      </w:pPr>
      <w:r w:rsidRPr="00BD2F6E">
        <w:rPr>
          <w:spacing w:val="-1"/>
        </w:rPr>
        <w:t>Право</w:t>
      </w:r>
      <w:r w:rsidRPr="00BD2F6E">
        <w:rPr>
          <w:spacing w:val="32"/>
        </w:rPr>
        <w:t xml:space="preserve"> </w:t>
      </w:r>
      <w:r w:rsidRPr="00BD2F6E">
        <w:t>на</w:t>
      </w:r>
      <w:r w:rsidRPr="00BD2F6E">
        <w:rPr>
          <w:spacing w:val="31"/>
        </w:rPr>
        <w:t xml:space="preserve"> </w:t>
      </w:r>
      <w:r w:rsidRPr="00BD2F6E">
        <w:rPr>
          <w:spacing w:val="-1"/>
        </w:rPr>
        <w:t>служебный</w:t>
      </w:r>
      <w:r w:rsidRPr="00BD2F6E">
        <w:rPr>
          <w:spacing w:val="30"/>
        </w:rPr>
        <w:t xml:space="preserve"> </w:t>
      </w:r>
      <w:r w:rsidRPr="00BD2F6E">
        <w:t>надел</w:t>
      </w:r>
      <w:r w:rsidRPr="00BD2F6E">
        <w:rPr>
          <w:spacing w:val="31"/>
        </w:rPr>
        <w:t xml:space="preserve"> </w:t>
      </w:r>
      <w:r w:rsidRPr="00BD2F6E">
        <w:t>сохраняется</w:t>
      </w:r>
      <w:r w:rsidRPr="00BD2F6E">
        <w:rPr>
          <w:spacing w:val="31"/>
        </w:rPr>
        <w:t xml:space="preserve"> </w:t>
      </w:r>
      <w:r w:rsidRPr="00BD2F6E">
        <w:t>за</w:t>
      </w:r>
      <w:r w:rsidRPr="00BD2F6E">
        <w:rPr>
          <w:spacing w:val="31"/>
        </w:rPr>
        <w:t xml:space="preserve"> </w:t>
      </w:r>
      <w:r w:rsidRPr="00BD2F6E">
        <w:t>работником,</w:t>
      </w:r>
      <w:r w:rsidRPr="00BD2F6E">
        <w:rPr>
          <w:spacing w:val="31"/>
        </w:rPr>
        <w:t xml:space="preserve"> </w:t>
      </w:r>
      <w:r w:rsidRPr="00BD2F6E">
        <w:rPr>
          <w:spacing w:val="-1"/>
        </w:rPr>
        <w:t>прекратившим</w:t>
      </w:r>
      <w:r w:rsidRPr="00BD2F6E">
        <w:rPr>
          <w:spacing w:val="31"/>
        </w:rPr>
        <w:t xml:space="preserve"> </w:t>
      </w:r>
      <w:r w:rsidRPr="00BD2F6E">
        <w:rPr>
          <w:spacing w:val="-1"/>
        </w:rPr>
        <w:t>трудовые</w:t>
      </w:r>
      <w:r w:rsidRPr="00BD2F6E">
        <w:rPr>
          <w:spacing w:val="59"/>
        </w:rPr>
        <w:t xml:space="preserve"> </w:t>
      </w:r>
      <w:r w:rsidRPr="00BD2F6E">
        <w:t xml:space="preserve">отношения при переходе его на </w:t>
      </w:r>
      <w:r w:rsidRPr="00BD2F6E">
        <w:rPr>
          <w:spacing w:val="-1"/>
        </w:rPr>
        <w:t>пенсию</w:t>
      </w:r>
      <w:r w:rsidRPr="00BD2F6E">
        <w:t xml:space="preserve"> по старости или пенсию по </w:t>
      </w:r>
      <w:r w:rsidRPr="00BD2F6E">
        <w:rPr>
          <w:spacing w:val="-1"/>
        </w:rPr>
        <w:t>инвалидности.</w:t>
      </w:r>
    </w:p>
    <w:p w14:paraId="255C16B3" w14:textId="77777777" w:rsidR="003369F9" w:rsidRPr="00BD2F6E" w:rsidRDefault="003369F9">
      <w:pPr>
        <w:pStyle w:val="af0"/>
        <w:numPr>
          <w:ilvl w:val="0"/>
          <w:numId w:val="41"/>
        </w:numPr>
        <w:tabs>
          <w:tab w:val="left" w:pos="925"/>
        </w:tabs>
        <w:suppressAutoHyphens w:val="0"/>
        <w:spacing w:after="0" w:line="240" w:lineRule="auto"/>
        <w:ind w:left="0" w:right="-1" w:firstLine="709"/>
      </w:pPr>
      <w:r w:rsidRPr="00BD2F6E">
        <w:rPr>
          <w:spacing w:val="-1"/>
        </w:rPr>
        <w:t>Право</w:t>
      </w:r>
      <w:r w:rsidRPr="00BD2F6E">
        <w:t xml:space="preserve"> на </w:t>
      </w:r>
      <w:r w:rsidRPr="00BD2F6E">
        <w:rPr>
          <w:spacing w:val="-1"/>
        </w:rPr>
        <w:t>служебный</w:t>
      </w:r>
      <w:r w:rsidRPr="00BD2F6E">
        <w:t xml:space="preserve"> надел </w:t>
      </w:r>
      <w:r w:rsidRPr="00BD2F6E">
        <w:rPr>
          <w:spacing w:val="-1"/>
        </w:rPr>
        <w:t>сохраняется</w:t>
      </w:r>
      <w:r w:rsidRPr="00BD2F6E">
        <w:t xml:space="preserve"> за одним из членов</w:t>
      </w:r>
      <w:r w:rsidRPr="00BD2F6E">
        <w:rPr>
          <w:spacing w:val="-1"/>
        </w:rPr>
        <w:t xml:space="preserve"> </w:t>
      </w:r>
      <w:r w:rsidRPr="00BD2F6E">
        <w:t>семьи:</w:t>
      </w:r>
    </w:p>
    <w:p w14:paraId="58DF85DA" w14:textId="77777777" w:rsidR="003369F9" w:rsidRPr="00BD2F6E" w:rsidRDefault="003369F9">
      <w:pPr>
        <w:pStyle w:val="af0"/>
        <w:numPr>
          <w:ilvl w:val="0"/>
          <w:numId w:val="39"/>
        </w:numPr>
        <w:tabs>
          <w:tab w:val="left" w:pos="1125"/>
        </w:tabs>
        <w:suppressAutoHyphens w:val="0"/>
        <w:spacing w:after="0" w:line="240" w:lineRule="auto"/>
        <w:ind w:left="0" w:right="-1" w:firstLine="709"/>
      </w:pPr>
      <w:r w:rsidRPr="00BD2F6E">
        <w:rPr>
          <w:spacing w:val="-1"/>
        </w:rPr>
        <w:t>работника,</w:t>
      </w:r>
      <w:r w:rsidRPr="00BD2F6E">
        <w:rPr>
          <w:spacing w:val="59"/>
        </w:rPr>
        <w:t xml:space="preserve"> </w:t>
      </w:r>
      <w:r w:rsidRPr="00BD2F6E">
        <w:t>призванного</w:t>
      </w:r>
      <w:r w:rsidRPr="00BD2F6E">
        <w:rPr>
          <w:spacing w:val="59"/>
        </w:rPr>
        <w:t xml:space="preserve"> </w:t>
      </w:r>
      <w:r w:rsidRPr="00BD2F6E">
        <w:t>на действительную</w:t>
      </w:r>
      <w:r w:rsidRPr="00BD2F6E">
        <w:rPr>
          <w:spacing w:val="59"/>
        </w:rPr>
        <w:t xml:space="preserve"> </w:t>
      </w:r>
      <w:r w:rsidRPr="00BD2F6E">
        <w:t>срочную</w:t>
      </w:r>
      <w:r w:rsidRPr="00BD2F6E">
        <w:rPr>
          <w:spacing w:val="59"/>
        </w:rPr>
        <w:t xml:space="preserve"> </w:t>
      </w:r>
      <w:r w:rsidRPr="00BD2F6E">
        <w:rPr>
          <w:spacing w:val="-1"/>
        </w:rPr>
        <w:t>военную</w:t>
      </w:r>
      <w:r w:rsidRPr="00BD2F6E">
        <w:rPr>
          <w:spacing w:val="59"/>
        </w:rPr>
        <w:t xml:space="preserve"> </w:t>
      </w:r>
      <w:r w:rsidRPr="00BD2F6E">
        <w:rPr>
          <w:spacing w:val="-1"/>
        </w:rPr>
        <w:t>службу</w:t>
      </w:r>
      <w:r w:rsidRPr="00BD2F6E">
        <w:t xml:space="preserve"> </w:t>
      </w:r>
      <w:r w:rsidRPr="00BD2F6E">
        <w:rPr>
          <w:spacing w:val="-1"/>
        </w:rPr>
        <w:t>или</w:t>
      </w:r>
      <w:r w:rsidRPr="00BD2F6E">
        <w:rPr>
          <w:spacing w:val="37"/>
        </w:rPr>
        <w:t xml:space="preserve"> </w:t>
      </w:r>
      <w:r w:rsidRPr="00BD2F6E">
        <w:rPr>
          <w:spacing w:val="-1"/>
        </w:rPr>
        <w:t>альтернативную</w:t>
      </w:r>
      <w:r w:rsidRPr="00BD2F6E">
        <w:t xml:space="preserve"> </w:t>
      </w:r>
      <w:r w:rsidRPr="00BD2F6E">
        <w:rPr>
          <w:spacing w:val="-1"/>
        </w:rPr>
        <w:t>службу,</w:t>
      </w:r>
      <w:r w:rsidRPr="00BD2F6E">
        <w:t xml:space="preserve"> на </w:t>
      </w:r>
      <w:r w:rsidRPr="00BD2F6E">
        <w:rPr>
          <w:spacing w:val="-1"/>
        </w:rPr>
        <w:t>весь</w:t>
      </w:r>
      <w:r w:rsidRPr="00BD2F6E">
        <w:t xml:space="preserve"> срок прохождения </w:t>
      </w:r>
      <w:r w:rsidRPr="00BD2F6E">
        <w:rPr>
          <w:spacing w:val="-1"/>
        </w:rPr>
        <w:t>службы;</w:t>
      </w:r>
    </w:p>
    <w:p w14:paraId="121ED836" w14:textId="77777777" w:rsidR="003369F9" w:rsidRPr="00BD2F6E" w:rsidRDefault="003369F9">
      <w:pPr>
        <w:pStyle w:val="af0"/>
        <w:numPr>
          <w:ilvl w:val="0"/>
          <w:numId w:val="39"/>
        </w:numPr>
        <w:tabs>
          <w:tab w:val="left" w:pos="945"/>
        </w:tabs>
        <w:suppressAutoHyphens w:val="0"/>
        <w:spacing w:after="0" w:line="240" w:lineRule="auto"/>
        <w:ind w:left="0" w:right="-1" w:firstLine="709"/>
      </w:pPr>
      <w:r w:rsidRPr="00BD2F6E">
        <w:t xml:space="preserve">работника, </w:t>
      </w:r>
      <w:r w:rsidRPr="00BD2F6E">
        <w:rPr>
          <w:spacing w:val="-1"/>
        </w:rPr>
        <w:t>принятого</w:t>
      </w:r>
      <w:r w:rsidRPr="00BD2F6E">
        <w:t xml:space="preserve"> на </w:t>
      </w:r>
      <w:r w:rsidRPr="00BD2F6E">
        <w:rPr>
          <w:spacing w:val="-1"/>
        </w:rPr>
        <w:t>обучение,</w:t>
      </w:r>
      <w:r w:rsidRPr="00BD2F6E">
        <w:t xml:space="preserve"> на весь срок </w:t>
      </w:r>
      <w:r w:rsidRPr="00BD2F6E">
        <w:rPr>
          <w:spacing w:val="-1"/>
        </w:rPr>
        <w:t>получения</w:t>
      </w:r>
      <w:r w:rsidRPr="00BD2F6E">
        <w:rPr>
          <w:spacing w:val="1"/>
        </w:rPr>
        <w:t xml:space="preserve"> </w:t>
      </w:r>
      <w:r w:rsidRPr="00BD2F6E">
        <w:rPr>
          <w:spacing w:val="-1"/>
        </w:rPr>
        <w:t>образования;</w:t>
      </w:r>
    </w:p>
    <w:p w14:paraId="44594531" w14:textId="77777777" w:rsidR="003369F9" w:rsidRPr="00BD2F6E" w:rsidRDefault="003369F9">
      <w:pPr>
        <w:pStyle w:val="af0"/>
        <w:numPr>
          <w:ilvl w:val="0"/>
          <w:numId w:val="39"/>
        </w:numPr>
        <w:tabs>
          <w:tab w:val="left" w:pos="945"/>
        </w:tabs>
        <w:suppressAutoHyphens w:val="0"/>
        <w:spacing w:after="0" w:line="240" w:lineRule="auto"/>
        <w:ind w:left="0" w:right="-1" w:firstLine="709"/>
      </w:pPr>
      <w:r w:rsidRPr="00BD2F6E">
        <w:t xml:space="preserve">работника, </w:t>
      </w:r>
      <w:r w:rsidRPr="00BD2F6E">
        <w:rPr>
          <w:spacing w:val="-1"/>
        </w:rPr>
        <w:t>погибшего</w:t>
      </w:r>
      <w:r w:rsidRPr="00BD2F6E">
        <w:t xml:space="preserve"> в </w:t>
      </w:r>
      <w:r w:rsidRPr="00BD2F6E">
        <w:rPr>
          <w:spacing w:val="-1"/>
        </w:rPr>
        <w:t>связи</w:t>
      </w:r>
      <w:r w:rsidRPr="00BD2F6E">
        <w:t xml:space="preserve"> с </w:t>
      </w:r>
      <w:r w:rsidRPr="00BD2F6E">
        <w:rPr>
          <w:spacing w:val="-1"/>
        </w:rPr>
        <w:t>исполнением</w:t>
      </w:r>
      <w:r w:rsidRPr="00BD2F6E">
        <w:t xml:space="preserve"> </w:t>
      </w:r>
      <w:r w:rsidRPr="00BD2F6E">
        <w:rPr>
          <w:spacing w:val="-1"/>
        </w:rPr>
        <w:t>служебных</w:t>
      </w:r>
      <w:r w:rsidRPr="00BD2F6E">
        <w:t xml:space="preserve"> обязанностей.</w:t>
      </w:r>
    </w:p>
    <w:p w14:paraId="2FC03DC5" w14:textId="77777777" w:rsidR="003369F9" w:rsidRPr="00BD2F6E" w:rsidRDefault="003369F9" w:rsidP="003369F9">
      <w:pPr>
        <w:pStyle w:val="af0"/>
        <w:spacing w:after="0" w:line="240" w:lineRule="auto"/>
        <w:ind w:left="0" w:right="-1"/>
      </w:pPr>
      <w:r w:rsidRPr="00BD2F6E">
        <w:rPr>
          <w:spacing w:val="-1"/>
        </w:rPr>
        <w:t>Право</w:t>
      </w:r>
      <w:r w:rsidRPr="00BD2F6E">
        <w:rPr>
          <w:spacing w:val="26"/>
        </w:rPr>
        <w:t xml:space="preserve"> </w:t>
      </w:r>
      <w:r w:rsidRPr="00BD2F6E">
        <w:t>на</w:t>
      </w:r>
      <w:r w:rsidRPr="00BD2F6E">
        <w:rPr>
          <w:spacing w:val="26"/>
        </w:rPr>
        <w:t xml:space="preserve"> </w:t>
      </w:r>
      <w:r w:rsidRPr="00BD2F6E">
        <w:t>служебный</w:t>
      </w:r>
      <w:r w:rsidRPr="00BD2F6E">
        <w:rPr>
          <w:spacing w:val="25"/>
        </w:rPr>
        <w:t xml:space="preserve"> </w:t>
      </w:r>
      <w:r w:rsidRPr="00BD2F6E">
        <w:t>надел</w:t>
      </w:r>
      <w:r w:rsidRPr="00BD2F6E">
        <w:rPr>
          <w:spacing w:val="26"/>
        </w:rPr>
        <w:t xml:space="preserve"> </w:t>
      </w:r>
      <w:r w:rsidRPr="00BD2F6E">
        <w:rPr>
          <w:spacing w:val="-1"/>
        </w:rPr>
        <w:t>сохраняется</w:t>
      </w:r>
      <w:r w:rsidRPr="00BD2F6E">
        <w:rPr>
          <w:spacing w:val="26"/>
        </w:rPr>
        <w:t xml:space="preserve"> </w:t>
      </w:r>
      <w:r w:rsidRPr="00BD2F6E">
        <w:t>за</w:t>
      </w:r>
      <w:r w:rsidRPr="00BD2F6E">
        <w:rPr>
          <w:spacing w:val="26"/>
        </w:rPr>
        <w:t xml:space="preserve"> </w:t>
      </w:r>
      <w:r w:rsidRPr="00BD2F6E">
        <w:rPr>
          <w:spacing w:val="-1"/>
        </w:rPr>
        <w:t>нетрудоспособным</w:t>
      </w:r>
      <w:r w:rsidRPr="00BD2F6E">
        <w:rPr>
          <w:spacing w:val="26"/>
        </w:rPr>
        <w:t xml:space="preserve"> </w:t>
      </w:r>
      <w:r w:rsidRPr="00BD2F6E">
        <w:rPr>
          <w:spacing w:val="-1"/>
        </w:rPr>
        <w:t>супругом</w:t>
      </w:r>
      <w:r w:rsidRPr="00BD2F6E">
        <w:rPr>
          <w:spacing w:val="26"/>
        </w:rPr>
        <w:t xml:space="preserve"> </w:t>
      </w:r>
      <w:r w:rsidRPr="00BD2F6E">
        <w:t>и</w:t>
      </w:r>
      <w:r w:rsidRPr="00BD2F6E">
        <w:rPr>
          <w:spacing w:val="26"/>
        </w:rPr>
        <w:t xml:space="preserve"> </w:t>
      </w:r>
      <w:r w:rsidRPr="00BD2F6E">
        <w:rPr>
          <w:spacing w:val="-1"/>
        </w:rPr>
        <w:t>престарелыми</w:t>
      </w:r>
      <w:r w:rsidRPr="00BD2F6E">
        <w:rPr>
          <w:spacing w:val="93"/>
        </w:rPr>
        <w:t xml:space="preserve"> </w:t>
      </w:r>
      <w:r w:rsidRPr="00BD2F6E">
        <w:t xml:space="preserve">родителями </w:t>
      </w:r>
      <w:r w:rsidRPr="00BD2F6E">
        <w:rPr>
          <w:spacing w:val="-1"/>
        </w:rPr>
        <w:t>работника</w:t>
      </w:r>
      <w:r w:rsidRPr="00BD2F6E">
        <w:t xml:space="preserve"> пожизненно, детьми </w:t>
      </w:r>
      <w:r w:rsidRPr="00BD2F6E">
        <w:rPr>
          <w:spacing w:val="-1"/>
        </w:rPr>
        <w:t>работников</w:t>
      </w:r>
      <w:r w:rsidRPr="00BD2F6E">
        <w:t xml:space="preserve"> до их совершеннолетия.</w:t>
      </w:r>
    </w:p>
    <w:p w14:paraId="7D0E87A7" w14:textId="77777777" w:rsidR="003369F9" w:rsidRPr="00BD2F6E" w:rsidRDefault="003369F9">
      <w:pPr>
        <w:pStyle w:val="af0"/>
        <w:numPr>
          <w:ilvl w:val="0"/>
          <w:numId w:val="41"/>
        </w:numPr>
        <w:tabs>
          <w:tab w:val="left" w:pos="1054"/>
        </w:tabs>
        <w:suppressAutoHyphens w:val="0"/>
        <w:spacing w:after="0" w:line="240" w:lineRule="auto"/>
        <w:ind w:left="0" w:right="-1" w:firstLine="709"/>
      </w:pPr>
      <w:r w:rsidRPr="00BD2F6E">
        <w:t>Прекращение</w:t>
      </w:r>
      <w:r w:rsidRPr="00BD2F6E">
        <w:rPr>
          <w:spacing w:val="9"/>
        </w:rPr>
        <w:t xml:space="preserve"> </w:t>
      </w:r>
      <w:r w:rsidRPr="00BD2F6E">
        <w:rPr>
          <w:spacing w:val="-1"/>
        </w:rPr>
        <w:t>права</w:t>
      </w:r>
      <w:r w:rsidRPr="00BD2F6E">
        <w:rPr>
          <w:spacing w:val="9"/>
        </w:rPr>
        <w:t xml:space="preserve"> </w:t>
      </w:r>
      <w:r w:rsidRPr="00BD2F6E">
        <w:t>на</w:t>
      </w:r>
      <w:r w:rsidRPr="00BD2F6E">
        <w:rPr>
          <w:spacing w:val="9"/>
        </w:rPr>
        <w:t xml:space="preserve"> </w:t>
      </w:r>
      <w:r w:rsidRPr="00BD2F6E">
        <w:rPr>
          <w:spacing w:val="-1"/>
        </w:rPr>
        <w:t>служебный</w:t>
      </w:r>
      <w:r w:rsidRPr="00BD2F6E">
        <w:rPr>
          <w:spacing w:val="9"/>
        </w:rPr>
        <w:t xml:space="preserve"> </w:t>
      </w:r>
      <w:r w:rsidRPr="00BD2F6E">
        <w:t>надел</w:t>
      </w:r>
      <w:r w:rsidRPr="00BD2F6E">
        <w:rPr>
          <w:spacing w:val="10"/>
        </w:rPr>
        <w:t xml:space="preserve"> </w:t>
      </w:r>
      <w:r w:rsidRPr="00BD2F6E">
        <w:rPr>
          <w:spacing w:val="-1"/>
        </w:rPr>
        <w:t>оформляется</w:t>
      </w:r>
      <w:r w:rsidRPr="00BD2F6E">
        <w:rPr>
          <w:spacing w:val="9"/>
        </w:rPr>
        <w:t xml:space="preserve"> </w:t>
      </w:r>
      <w:r w:rsidRPr="00BD2F6E">
        <w:rPr>
          <w:spacing w:val="-1"/>
        </w:rPr>
        <w:t>решением</w:t>
      </w:r>
      <w:r w:rsidRPr="00BD2F6E">
        <w:rPr>
          <w:spacing w:val="10"/>
        </w:rPr>
        <w:t xml:space="preserve"> </w:t>
      </w:r>
      <w:r w:rsidRPr="00BD2F6E">
        <w:rPr>
          <w:spacing w:val="-1"/>
        </w:rPr>
        <w:t>организации,</w:t>
      </w:r>
      <w:r w:rsidRPr="00BD2F6E">
        <w:rPr>
          <w:spacing w:val="79"/>
        </w:rPr>
        <w:t xml:space="preserve"> </w:t>
      </w:r>
      <w:r w:rsidRPr="00BD2F6E">
        <w:t xml:space="preserve">предоставившей </w:t>
      </w:r>
      <w:r w:rsidRPr="00BD2F6E">
        <w:rPr>
          <w:spacing w:val="-1"/>
        </w:rPr>
        <w:t>такой</w:t>
      </w:r>
      <w:r w:rsidRPr="00BD2F6E">
        <w:t xml:space="preserve"> </w:t>
      </w:r>
      <w:r w:rsidRPr="00BD2F6E">
        <w:rPr>
          <w:spacing w:val="-1"/>
        </w:rPr>
        <w:t>служебный</w:t>
      </w:r>
      <w:r w:rsidRPr="00BD2F6E">
        <w:t xml:space="preserve"> надел в пользование.</w:t>
      </w:r>
    </w:p>
    <w:p w14:paraId="317710BF" w14:textId="77777777" w:rsidR="003369F9" w:rsidRPr="00BD2F6E" w:rsidRDefault="003369F9">
      <w:pPr>
        <w:pStyle w:val="af0"/>
        <w:numPr>
          <w:ilvl w:val="0"/>
          <w:numId w:val="41"/>
        </w:numPr>
        <w:tabs>
          <w:tab w:val="left" w:pos="1053"/>
        </w:tabs>
        <w:suppressAutoHyphens w:val="0"/>
        <w:spacing w:after="0" w:line="240" w:lineRule="auto"/>
        <w:ind w:left="0" w:right="-1" w:firstLine="709"/>
      </w:pPr>
      <w:r w:rsidRPr="00BD2F6E">
        <w:t>Работник,</w:t>
      </w:r>
      <w:r w:rsidRPr="00BD2F6E">
        <w:rPr>
          <w:spacing w:val="7"/>
        </w:rPr>
        <w:t xml:space="preserve"> </w:t>
      </w:r>
      <w:r w:rsidRPr="00BD2F6E">
        <w:rPr>
          <w:spacing w:val="-1"/>
        </w:rPr>
        <w:t>прекративший</w:t>
      </w:r>
      <w:r w:rsidRPr="00BD2F6E">
        <w:rPr>
          <w:spacing w:val="8"/>
        </w:rPr>
        <w:t xml:space="preserve"> </w:t>
      </w:r>
      <w:r w:rsidRPr="00BD2F6E">
        <w:rPr>
          <w:spacing w:val="-1"/>
        </w:rPr>
        <w:t>трудовые</w:t>
      </w:r>
      <w:r w:rsidRPr="00BD2F6E">
        <w:rPr>
          <w:spacing w:val="8"/>
        </w:rPr>
        <w:t xml:space="preserve"> </w:t>
      </w:r>
      <w:r w:rsidRPr="00BD2F6E">
        <w:t>отношения</w:t>
      </w:r>
      <w:r w:rsidRPr="00BD2F6E">
        <w:rPr>
          <w:spacing w:val="7"/>
        </w:rPr>
        <w:t xml:space="preserve"> </w:t>
      </w:r>
      <w:r w:rsidRPr="00BD2F6E">
        <w:t>с</w:t>
      </w:r>
      <w:r w:rsidRPr="00BD2F6E">
        <w:rPr>
          <w:spacing w:val="7"/>
        </w:rPr>
        <w:t xml:space="preserve"> </w:t>
      </w:r>
      <w:r w:rsidRPr="00BD2F6E">
        <w:rPr>
          <w:spacing w:val="-1"/>
        </w:rPr>
        <w:t>организацией,</w:t>
      </w:r>
      <w:r w:rsidRPr="00BD2F6E">
        <w:rPr>
          <w:spacing w:val="8"/>
        </w:rPr>
        <w:t xml:space="preserve"> </w:t>
      </w:r>
      <w:r w:rsidRPr="00BD2F6E">
        <w:rPr>
          <w:spacing w:val="-1"/>
        </w:rPr>
        <w:t>предоставившей</w:t>
      </w:r>
      <w:r w:rsidRPr="00BD2F6E">
        <w:rPr>
          <w:spacing w:val="85"/>
        </w:rPr>
        <w:t xml:space="preserve"> </w:t>
      </w:r>
      <w:r w:rsidRPr="00BD2F6E">
        <w:rPr>
          <w:spacing w:val="-1"/>
        </w:rPr>
        <w:t>служебный</w:t>
      </w:r>
      <w:r w:rsidRPr="00BD2F6E">
        <w:rPr>
          <w:spacing w:val="22"/>
        </w:rPr>
        <w:t xml:space="preserve"> </w:t>
      </w:r>
      <w:r w:rsidRPr="00BD2F6E">
        <w:t>надел</w:t>
      </w:r>
      <w:r w:rsidRPr="00BD2F6E">
        <w:rPr>
          <w:spacing w:val="23"/>
        </w:rPr>
        <w:t xml:space="preserve"> </w:t>
      </w:r>
      <w:r w:rsidRPr="00BD2F6E">
        <w:t>в</w:t>
      </w:r>
      <w:r w:rsidRPr="00BD2F6E">
        <w:rPr>
          <w:spacing w:val="20"/>
        </w:rPr>
        <w:t xml:space="preserve"> </w:t>
      </w:r>
      <w:r w:rsidRPr="00BD2F6E">
        <w:t>пользование,</w:t>
      </w:r>
      <w:r w:rsidRPr="00BD2F6E">
        <w:rPr>
          <w:spacing w:val="22"/>
        </w:rPr>
        <w:t xml:space="preserve"> </w:t>
      </w:r>
      <w:r w:rsidRPr="00BD2F6E">
        <w:t>имеет</w:t>
      </w:r>
      <w:r w:rsidRPr="00BD2F6E">
        <w:rPr>
          <w:spacing w:val="22"/>
        </w:rPr>
        <w:t xml:space="preserve"> </w:t>
      </w:r>
      <w:r w:rsidRPr="00BD2F6E">
        <w:rPr>
          <w:spacing w:val="-1"/>
        </w:rPr>
        <w:t>право</w:t>
      </w:r>
      <w:r w:rsidRPr="00BD2F6E">
        <w:rPr>
          <w:spacing w:val="22"/>
        </w:rPr>
        <w:t xml:space="preserve"> </w:t>
      </w:r>
      <w:r w:rsidRPr="00BD2F6E">
        <w:t>использовать</w:t>
      </w:r>
      <w:r w:rsidRPr="00BD2F6E">
        <w:rPr>
          <w:spacing w:val="21"/>
        </w:rPr>
        <w:t xml:space="preserve"> </w:t>
      </w:r>
      <w:r w:rsidRPr="00BD2F6E">
        <w:t>этот</w:t>
      </w:r>
      <w:r w:rsidRPr="00BD2F6E">
        <w:rPr>
          <w:spacing w:val="22"/>
        </w:rPr>
        <w:t xml:space="preserve"> </w:t>
      </w:r>
      <w:r w:rsidRPr="00BD2F6E">
        <w:t>служебный</w:t>
      </w:r>
      <w:r w:rsidRPr="00BD2F6E">
        <w:rPr>
          <w:spacing w:val="22"/>
        </w:rPr>
        <w:t xml:space="preserve"> </w:t>
      </w:r>
      <w:r w:rsidRPr="00BD2F6E">
        <w:t>надел</w:t>
      </w:r>
      <w:r w:rsidRPr="00BD2F6E">
        <w:rPr>
          <w:spacing w:val="22"/>
        </w:rPr>
        <w:t xml:space="preserve"> </w:t>
      </w:r>
      <w:r w:rsidRPr="00BD2F6E">
        <w:t>после</w:t>
      </w:r>
      <w:r w:rsidRPr="00BD2F6E">
        <w:rPr>
          <w:spacing w:val="30"/>
        </w:rPr>
        <w:t xml:space="preserve"> </w:t>
      </w:r>
      <w:r w:rsidRPr="00BD2F6E">
        <w:t>прекращения</w:t>
      </w:r>
      <w:r w:rsidRPr="00BD2F6E">
        <w:rPr>
          <w:spacing w:val="9"/>
        </w:rPr>
        <w:t xml:space="preserve"> </w:t>
      </w:r>
      <w:r w:rsidRPr="00BD2F6E">
        <w:rPr>
          <w:spacing w:val="-1"/>
        </w:rPr>
        <w:t>трудовых</w:t>
      </w:r>
      <w:r w:rsidRPr="00BD2F6E">
        <w:rPr>
          <w:spacing w:val="9"/>
        </w:rPr>
        <w:t xml:space="preserve"> </w:t>
      </w:r>
      <w:r w:rsidRPr="00BD2F6E">
        <w:t>отношений</w:t>
      </w:r>
      <w:r w:rsidRPr="00BD2F6E">
        <w:rPr>
          <w:spacing w:val="9"/>
        </w:rPr>
        <w:t xml:space="preserve"> </w:t>
      </w:r>
      <w:r w:rsidRPr="00BD2F6E">
        <w:t>в</w:t>
      </w:r>
      <w:r w:rsidRPr="00BD2F6E">
        <w:rPr>
          <w:spacing w:val="8"/>
        </w:rPr>
        <w:t xml:space="preserve"> </w:t>
      </w:r>
      <w:r w:rsidRPr="00BD2F6E">
        <w:t>течение</w:t>
      </w:r>
      <w:r w:rsidRPr="00BD2F6E">
        <w:rPr>
          <w:spacing w:val="10"/>
        </w:rPr>
        <w:t xml:space="preserve"> </w:t>
      </w:r>
      <w:r w:rsidRPr="00BD2F6E">
        <w:rPr>
          <w:spacing w:val="-1"/>
        </w:rPr>
        <w:t>срока,</w:t>
      </w:r>
      <w:r w:rsidRPr="00BD2F6E">
        <w:rPr>
          <w:spacing w:val="9"/>
        </w:rPr>
        <w:t xml:space="preserve"> </w:t>
      </w:r>
      <w:r w:rsidRPr="00BD2F6E">
        <w:t>необходимого</w:t>
      </w:r>
      <w:r w:rsidRPr="00BD2F6E">
        <w:rPr>
          <w:spacing w:val="8"/>
        </w:rPr>
        <w:t xml:space="preserve"> </w:t>
      </w:r>
      <w:r w:rsidRPr="00BD2F6E">
        <w:t>для</w:t>
      </w:r>
      <w:r w:rsidRPr="00BD2F6E">
        <w:rPr>
          <w:spacing w:val="9"/>
        </w:rPr>
        <w:t xml:space="preserve"> </w:t>
      </w:r>
      <w:r w:rsidRPr="00BD2F6E">
        <w:t>окончания</w:t>
      </w:r>
      <w:r w:rsidRPr="00BD2F6E">
        <w:rPr>
          <w:spacing w:val="24"/>
        </w:rPr>
        <w:t xml:space="preserve"> </w:t>
      </w:r>
      <w:r w:rsidRPr="00BD2F6E">
        <w:rPr>
          <w:spacing w:val="-1"/>
        </w:rPr>
        <w:t>сельскохозяйственных</w:t>
      </w:r>
      <w:r w:rsidRPr="00BD2F6E">
        <w:t xml:space="preserve"> работ.</w:t>
      </w:r>
    </w:p>
    <w:p w14:paraId="3FCA4BA0" w14:textId="77777777" w:rsidR="003369F9" w:rsidRPr="00BD2F6E" w:rsidRDefault="003369F9" w:rsidP="003369F9">
      <w:pPr>
        <w:ind w:right="-1" w:firstLine="709"/>
        <w:rPr>
          <w:rFonts w:ascii="Times New Roman" w:hAnsi="Times New Roman" w:cs="Times New Roman"/>
        </w:rPr>
      </w:pPr>
    </w:p>
    <w:p w14:paraId="4EC4039A"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47" w:name="_bookmark6"/>
      <w:bookmarkStart w:id="48" w:name="_Toc177044881"/>
      <w:bookmarkEnd w:id="47"/>
      <w:r w:rsidRPr="00BD2F6E">
        <w:rPr>
          <w:rFonts w:ascii="Times New Roman" w:hAnsi="Times New Roman" w:cs="Times New Roman"/>
          <w:b/>
          <w:lang w:eastAsia="en-US"/>
        </w:rPr>
        <w:t>Статья 12. Право ограниченного пользования чужим земельным участком (сервитут)</w:t>
      </w:r>
      <w:bookmarkEnd w:id="48"/>
    </w:p>
    <w:p w14:paraId="50CB19EA" w14:textId="77777777" w:rsidR="003369F9" w:rsidRPr="00BD2F6E" w:rsidRDefault="003369F9" w:rsidP="003369F9">
      <w:pPr>
        <w:ind w:right="-1" w:firstLine="709"/>
        <w:rPr>
          <w:rFonts w:ascii="Times New Roman" w:hAnsi="Times New Roman" w:cs="Times New Roman"/>
          <w:i/>
        </w:rPr>
      </w:pPr>
    </w:p>
    <w:p w14:paraId="1AAE0039" w14:textId="77777777" w:rsidR="003369F9" w:rsidRPr="00BD2F6E" w:rsidRDefault="003369F9">
      <w:pPr>
        <w:pStyle w:val="af0"/>
        <w:numPr>
          <w:ilvl w:val="0"/>
          <w:numId w:val="38"/>
        </w:numPr>
        <w:tabs>
          <w:tab w:val="left" w:pos="1017"/>
        </w:tabs>
        <w:suppressAutoHyphens w:val="0"/>
        <w:spacing w:after="0" w:line="240" w:lineRule="auto"/>
        <w:ind w:left="0" w:right="-1" w:firstLine="709"/>
      </w:pPr>
      <w:r w:rsidRPr="00BD2F6E">
        <w:rPr>
          <w:spacing w:val="-1"/>
        </w:rPr>
        <w:t>Сервитут</w:t>
      </w:r>
      <w:r w:rsidRPr="00BD2F6E">
        <w:rPr>
          <w:spacing w:val="31"/>
        </w:rPr>
        <w:t xml:space="preserve"> </w:t>
      </w:r>
      <w:r w:rsidRPr="00BD2F6E">
        <w:t>устанавливается</w:t>
      </w:r>
      <w:r w:rsidRPr="00BD2F6E">
        <w:rPr>
          <w:spacing w:val="31"/>
        </w:rPr>
        <w:t xml:space="preserve"> </w:t>
      </w:r>
      <w:r w:rsidRPr="00BD2F6E">
        <w:t>в</w:t>
      </w:r>
      <w:r w:rsidRPr="00BD2F6E">
        <w:rPr>
          <w:spacing w:val="32"/>
        </w:rPr>
        <w:t xml:space="preserve"> </w:t>
      </w:r>
      <w:r w:rsidRPr="00BD2F6E">
        <w:rPr>
          <w:spacing w:val="-1"/>
        </w:rPr>
        <w:t>соответствии</w:t>
      </w:r>
      <w:r w:rsidRPr="00BD2F6E">
        <w:rPr>
          <w:spacing w:val="32"/>
        </w:rPr>
        <w:t xml:space="preserve"> </w:t>
      </w:r>
      <w:r w:rsidRPr="00BD2F6E">
        <w:t>с</w:t>
      </w:r>
      <w:r w:rsidRPr="00BD2F6E">
        <w:rPr>
          <w:spacing w:val="34"/>
        </w:rPr>
        <w:t xml:space="preserve"> </w:t>
      </w:r>
      <w:hyperlink r:id="rId42">
        <w:r w:rsidRPr="00BD2F6E">
          <w:t>гражданским</w:t>
        </w:r>
        <w:r w:rsidRPr="00BD2F6E">
          <w:rPr>
            <w:spacing w:val="32"/>
          </w:rPr>
          <w:t xml:space="preserve"> </w:t>
        </w:r>
        <w:r w:rsidRPr="00BD2F6E">
          <w:rPr>
            <w:spacing w:val="-1"/>
          </w:rPr>
          <w:t>законодательством</w:t>
        </w:r>
      </w:hyperlink>
      <w:r w:rsidRPr="00BD2F6E">
        <w:rPr>
          <w:spacing w:val="-1"/>
        </w:rPr>
        <w:t>,</w:t>
      </w:r>
      <w:r w:rsidRPr="00BD2F6E">
        <w:rPr>
          <w:spacing w:val="32"/>
        </w:rPr>
        <w:t xml:space="preserve"> </w:t>
      </w:r>
      <w:r w:rsidRPr="00BD2F6E">
        <w:t>а</w:t>
      </w:r>
      <w:r w:rsidRPr="00BD2F6E">
        <w:rPr>
          <w:spacing w:val="32"/>
        </w:rPr>
        <w:t xml:space="preserve"> </w:t>
      </w:r>
      <w:r w:rsidRPr="00BD2F6E">
        <w:t>в</w:t>
      </w:r>
      <w:r w:rsidRPr="00BD2F6E">
        <w:rPr>
          <w:spacing w:val="71"/>
        </w:rPr>
        <w:t xml:space="preserve"> </w:t>
      </w:r>
      <w:r w:rsidRPr="00BD2F6E">
        <w:t>отношении</w:t>
      </w:r>
      <w:r w:rsidRPr="00BD2F6E">
        <w:rPr>
          <w:spacing w:val="33"/>
        </w:rPr>
        <w:t xml:space="preserve"> </w:t>
      </w:r>
      <w:r w:rsidRPr="00BD2F6E">
        <w:rPr>
          <w:spacing w:val="-1"/>
        </w:rPr>
        <w:t>земельного</w:t>
      </w:r>
      <w:r w:rsidRPr="00BD2F6E">
        <w:rPr>
          <w:spacing w:val="32"/>
        </w:rPr>
        <w:t xml:space="preserve"> </w:t>
      </w:r>
      <w:r w:rsidRPr="00BD2F6E">
        <w:rPr>
          <w:spacing w:val="-1"/>
        </w:rPr>
        <w:t>участка,</w:t>
      </w:r>
      <w:r w:rsidRPr="00BD2F6E">
        <w:rPr>
          <w:spacing w:val="33"/>
        </w:rPr>
        <w:t xml:space="preserve"> </w:t>
      </w:r>
      <w:r w:rsidRPr="00BD2F6E">
        <w:rPr>
          <w:spacing w:val="-1"/>
        </w:rPr>
        <w:t>находящегося</w:t>
      </w:r>
      <w:r w:rsidRPr="00BD2F6E">
        <w:rPr>
          <w:spacing w:val="33"/>
        </w:rPr>
        <w:t xml:space="preserve"> </w:t>
      </w:r>
      <w:r w:rsidRPr="00BD2F6E">
        <w:t>в</w:t>
      </w:r>
      <w:r w:rsidRPr="00BD2F6E">
        <w:rPr>
          <w:spacing w:val="32"/>
        </w:rPr>
        <w:t xml:space="preserve"> </w:t>
      </w:r>
      <w:r w:rsidRPr="00BD2F6E">
        <w:t>государственной</w:t>
      </w:r>
      <w:r w:rsidRPr="00BD2F6E">
        <w:rPr>
          <w:spacing w:val="33"/>
        </w:rPr>
        <w:t xml:space="preserve"> </w:t>
      </w:r>
      <w:r w:rsidRPr="00BD2F6E">
        <w:t>или</w:t>
      </w:r>
      <w:r w:rsidRPr="00BD2F6E">
        <w:rPr>
          <w:spacing w:val="33"/>
        </w:rPr>
        <w:t xml:space="preserve"> </w:t>
      </w:r>
      <w:r w:rsidRPr="00BD2F6E">
        <w:rPr>
          <w:spacing w:val="-1"/>
        </w:rPr>
        <w:t>муниципальной</w:t>
      </w:r>
      <w:r w:rsidRPr="00BD2F6E">
        <w:rPr>
          <w:spacing w:val="71"/>
        </w:rPr>
        <w:t xml:space="preserve"> </w:t>
      </w:r>
      <w:r w:rsidRPr="00BD2F6E">
        <w:lastRenderedPageBreak/>
        <w:t>собственности,</w:t>
      </w:r>
      <w:r w:rsidRPr="00BD2F6E">
        <w:rPr>
          <w:spacing w:val="31"/>
        </w:rPr>
        <w:t xml:space="preserve"> </w:t>
      </w:r>
      <w:r w:rsidRPr="00BD2F6E">
        <w:t>с</w:t>
      </w:r>
      <w:r w:rsidRPr="00BD2F6E">
        <w:rPr>
          <w:spacing w:val="31"/>
        </w:rPr>
        <w:t xml:space="preserve"> </w:t>
      </w:r>
      <w:r w:rsidRPr="00BD2F6E">
        <w:rPr>
          <w:spacing w:val="-1"/>
        </w:rPr>
        <w:t>учетом</w:t>
      </w:r>
      <w:r w:rsidRPr="00BD2F6E">
        <w:rPr>
          <w:spacing w:val="32"/>
        </w:rPr>
        <w:t xml:space="preserve"> </w:t>
      </w:r>
      <w:r w:rsidRPr="00BD2F6E">
        <w:rPr>
          <w:spacing w:val="-1"/>
        </w:rPr>
        <w:t>особенностей,</w:t>
      </w:r>
      <w:r w:rsidRPr="00BD2F6E">
        <w:rPr>
          <w:spacing w:val="32"/>
        </w:rPr>
        <w:t xml:space="preserve"> </w:t>
      </w:r>
      <w:r w:rsidRPr="00BD2F6E">
        <w:rPr>
          <w:spacing w:val="-1"/>
        </w:rPr>
        <w:t>предусмотренных</w:t>
      </w:r>
      <w:r w:rsidRPr="00BD2F6E">
        <w:rPr>
          <w:spacing w:val="34"/>
        </w:rPr>
        <w:t xml:space="preserve"> </w:t>
      </w:r>
      <w:r w:rsidRPr="00BD2F6E">
        <w:t>главой</w:t>
      </w:r>
      <w:r w:rsidRPr="00BD2F6E">
        <w:rPr>
          <w:spacing w:val="32"/>
        </w:rPr>
        <w:t xml:space="preserve"> </w:t>
      </w:r>
      <w:r w:rsidRPr="00BD2F6E">
        <w:t>V.3</w:t>
      </w:r>
      <w:r w:rsidRPr="00BD2F6E">
        <w:rPr>
          <w:spacing w:val="31"/>
        </w:rPr>
        <w:t xml:space="preserve"> </w:t>
      </w:r>
      <w:r w:rsidRPr="00BD2F6E">
        <w:t>Земельного</w:t>
      </w:r>
      <w:r w:rsidRPr="00BD2F6E">
        <w:rPr>
          <w:spacing w:val="31"/>
        </w:rPr>
        <w:t xml:space="preserve"> </w:t>
      </w:r>
      <w:r w:rsidRPr="00BD2F6E">
        <w:rPr>
          <w:spacing w:val="-1"/>
        </w:rPr>
        <w:t>кодекса</w:t>
      </w:r>
      <w:r w:rsidRPr="00BD2F6E">
        <w:rPr>
          <w:spacing w:val="67"/>
        </w:rPr>
        <w:t xml:space="preserve"> </w:t>
      </w:r>
      <w:r w:rsidRPr="00BD2F6E">
        <w:t xml:space="preserve">Российской </w:t>
      </w:r>
      <w:r w:rsidRPr="00BD2F6E">
        <w:rPr>
          <w:spacing w:val="-1"/>
        </w:rPr>
        <w:t>Федерации.</w:t>
      </w:r>
    </w:p>
    <w:p w14:paraId="204B58DC" w14:textId="77777777" w:rsidR="003369F9" w:rsidRPr="00BD2F6E" w:rsidRDefault="003369F9">
      <w:pPr>
        <w:pStyle w:val="af0"/>
        <w:numPr>
          <w:ilvl w:val="0"/>
          <w:numId w:val="38"/>
        </w:numPr>
        <w:tabs>
          <w:tab w:val="left" w:pos="952"/>
        </w:tabs>
        <w:suppressAutoHyphens w:val="0"/>
        <w:spacing w:after="0" w:line="240" w:lineRule="auto"/>
        <w:ind w:left="0" w:right="-1" w:firstLine="709"/>
      </w:pPr>
      <w:r w:rsidRPr="00BD2F6E">
        <w:t>Сервитут</w:t>
      </w:r>
      <w:r w:rsidRPr="00BD2F6E">
        <w:rPr>
          <w:spacing w:val="26"/>
        </w:rPr>
        <w:t xml:space="preserve"> </w:t>
      </w:r>
      <w:r w:rsidRPr="00BD2F6E">
        <w:t>может</w:t>
      </w:r>
      <w:r w:rsidRPr="00BD2F6E">
        <w:rPr>
          <w:spacing w:val="27"/>
        </w:rPr>
        <w:t xml:space="preserve"> </w:t>
      </w:r>
      <w:r w:rsidRPr="00BD2F6E">
        <w:t>быть</w:t>
      </w:r>
      <w:r w:rsidRPr="00BD2F6E">
        <w:rPr>
          <w:spacing w:val="27"/>
        </w:rPr>
        <w:t xml:space="preserve"> </w:t>
      </w:r>
      <w:r w:rsidRPr="00BD2F6E">
        <w:rPr>
          <w:spacing w:val="-1"/>
        </w:rPr>
        <w:t>установлен</w:t>
      </w:r>
      <w:r w:rsidRPr="00BD2F6E">
        <w:rPr>
          <w:spacing w:val="27"/>
        </w:rPr>
        <w:t xml:space="preserve"> </w:t>
      </w:r>
      <w:r w:rsidRPr="00BD2F6E">
        <w:t>решением</w:t>
      </w:r>
      <w:r w:rsidRPr="00BD2F6E">
        <w:rPr>
          <w:spacing w:val="28"/>
        </w:rPr>
        <w:t xml:space="preserve"> </w:t>
      </w:r>
      <w:r w:rsidRPr="00BD2F6E">
        <w:t>исполнительного</w:t>
      </w:r>
      <w:r w:rsidRPr="00BD2F6E">
        <w:rPr>
          <w:spacing w:val="27"/>
        </w:rPr>
        <w:t xml:space="preserve"> </w:t>
      </w:r>
      <w:r w:rsidRPr="00BD2F6E">
        <w:t>органа</w:t>
      </w:r>
      <w:r w:rsidRPr="00BD2F6E">
        <w:rPr>
          <w:spacing w:val="27"/>
        </w:rPr>
        <w:t xml:space="preserve"> </w:t>
      </w:r>
      <w:r w:rsidRPr="00BD2F6E">
        <w:rPr>
          <w:spacing w:val="-1"/>
        </w:rPr>
        <w:t>государственной</w:t>
      </w:r>
      <w:r w:rsidRPr="00BD2F6E">
        <w:rPr>
          <w:spacing w:val="41"/>
        </w:rPr>
        <w:t xml:space="preserve"> </w:t>
      </w:r>
      <w:r w:rsidRPr="00BD2F6E">
        <w:t>власти</w:t>
      </w:r>
      <w:r w:rsidRPr="00BD2F6E">
        <w:rPr>
          <w:spacing w:val="41"/>
        </w:rPr>
        <w:t xml:space="preserve"> </w:t>
      </w:r>
      <w:r w:rsidRPr="00BD2F6E">
        <w:t>или</w:t>
      </w:r>
      <w:r w:rsidRPr="00BD2F6E">
        <w:rPr>
          <w:spacing w:val="42"/>
        </w:rPr>
        <w:t xml:space="preserve"> </w:t>
      </w:r>
      <w:r w:rsidRPr="00BD2F6E">
        <w:t>органа</w:t>
      </w:r>
      <w:r w:rsidRPr="00BD2F6E">
        <w:rPr>
          <w:spacing w:val="42"/>
        </w:rPr>
        <w:t xml:space="preserve"> </w:t>
      </w:r>
      <w:r w:rsidRPr="00BD2F6E">
        <w:rPr>
          <w:spacing w:val="-1"/>
        </w:rPr>
        <w:t>местного</w:t>
      </w:r>
      <w:r w:rsidRPr="00BD2F6E">
        <w:rPr>
          <w:spacing w:val="41"/>
        </w:rPr>
        <w:t xml:space="preserve"> </w:t>
      </w:r>
      <w:r w:rsidRPr="00BD2F6E">
        <w:rPr>
          <w:spacing w:val="-1"/>
        </w:rPr>
        <w:t>самоуправления</w:t>
      </w:r>
      <w:r w:rsidRPr="00BD2F6E">
        <w:rPr>
          <w:spacing w:val="41"/>
        </w:rPr>
        <w:t xml:space="preserve"> </w:t>
      </w:r>
      <w:r w:rsidRPr="00BD2F6E">
        <w:t>в</w:t>
      </w:r>
      <w:r w:rsidRPr="00BD2F6E">
        <w:rPr>
          <w:spacing w:val="41"/>
        </w:rPr>
        <w:t xml:space="preserve"> </w:t>
      </w:r>
      <w:r w:rsidRPr="00BD2F6E">
        <w:t>целях</w:t>
      </w:r>
      <w:r w:rsidRPr="00BD2F6E">
        <w:rPr>
          <w:spacing w:val="42"/>
        </w:rPr>
        <w:t xml:space="preserve"> </w:t>
      </w:r>
      <w:r w:rsidRPr="00BD2F6E">
        <w:t>обеспечения</w:t>
      </w:r>
      <w:r w:rsidRPr="00BD2F6E">
        <w:rPr>
          <w:spacing w:val="41"/>
        </w:rPr>
        <w:t xml:space="preserve"> </w:t>
      </w:r>
      <w:r w:rsidRPr="00BD2F6E">
        <w:rPr>
          <w:spacing w:val="-1"/>
        </w:rPr>
        <w:t>государственных</w:t>
      </w:r>
      <w:r w:rsidRPr="00BD2F6E">
        <w:rPr>
          <w:spacing w:val="42"/>
        </w:rPr>
        <w:t xml:space="preserve"> </w:t>
      </w:r>
      <w:r w:rsidRPr="00BD2F6E">
        <w:t>или</w:t>
      </w:r>
      <w:r w:rsidRPr="00BD2F6E">
        <w:rPr>
          <w:spacing w:val="65"/>
        </w:rPr>
        <w:t xml:space="preserve"> </w:t>
      </w:r>
      <w:r w:rsidRPr="00BD2F6E">
        <w:rPr>
          <w:spacing w:val="-1"/>
        </w:rPr>
        <w:t>муниципальных</w:t>
      </w:r>
      <w:r w:rsidRPr="00BD2F6E">
        <w:rPr>
          <w:spacing w:val="10"/>
        </w:rPr>
        <w:t xml:space="preserve"> </w:t>
      </w:r>
      <w:r w:rsidRPr="00BD2F6E">
        <w:t>нужд,</w:t>
      </w:r>
      <w:r w:rsidRPr="00BD2F6E">
        <w:rPr>
          <w:spacing w:val="10"/>
        </w:rPr>
        <w:t xml:space="preserve"> </w:t>
      </w:r>
      <w:r w:rsidRPr="00BD2F6E">
        <w:t>а</w:t>
      </w:r>
      <w:r w:rsidRPr="00BD2F6E">
        <w:rPr>
          <w:spacing w:val="10"/>
        </w:rPr>
        <w:t xml:space="preserve"> </w:t>
      </w:r>
      <w:r w:rsidRPr="00BD2F6E">
        <w:rPr>
          <w:spacing w:val="-1"/>
        </w:rPr>
        <w:t>также</w:t>
      </w:r>
      <w:r w:rsidRPr="00BD2F6E">
        <w:rPr>
          <w:spacing w:val="12"/>
        </w:rPr>
        <w:t xml:space="preserve"> </w:t>
      </w:r>
      <w:r w:rsidRPr="00BD2F6E">
        <w:t>нужд</w:t>
      </w:r>
      <w:r w:rsidRPr="00BD2F6E">
        <w:rPr>
          <w:spacing w:val="10"/>
        </w:rPr>
        <w:t xml:space="preserve"> </w:t>
      </w:r>
      <w:r w:rsidRPr="00BD2F6E">
        <w:rPr>
          <w:spacing w:val="-1"/>
        </w:rPr>
        <w:t>местного</w:t>
      </w:r>
      <w:r w:rsidRPr="00BD2F6E">
        <w:rPr>
          <w:spacing w:val="10"/>
        </w:rPr>
        <w:t xml:space="preserve"> </w:t>
      </w:r>
      <w:r w:rsidRPr="00BD2F6E">
        <w:t>населения</w:t>
      </w:r>
      <w:r w:rsidRPr="00BD2F6E">
        <w:rPr>
          <w:spacing w:val="10"/>
        </w:rPr>
        <w:t xml:space="preserve"> </w:t>
      </w:r>
      <w:r w:rsidRPr="00BD2F6E">
        <w:t>без</w:t>
      </w:r>
      <w:r w:rsidRPr="00BD2F6E">
        <w:rPr>
          <w:spacing w:val="11"/>
        </w:rPr>
        <w:t xml:space="preserve"> </w:t>
      </w:r>
      <w:r w:rsidRPr="00BD2F6E">
        <w:rPr>
          <w:spacing w:val="-1"/>
        </w:rPr>
        <w:t>изъятия</w:t>
      </w:r>
      <w:r w:rsidRPr="00BD2F6E">
        <w:rPr>
          <w:spacing w:val="10"/>
        </w:rPr>
        <w:t xml:space="preserve"> </w:t>
      </w:r>
      <w:r w:rsidRPr="00BD2F6E">
        <w:t>земельных</w:t>
      </w:r>
      <w:r w:rsidRPr="00BD2F6E">
        <w:rPr>
          <w:spacing w:val="10"/>
        </w:rPr>
        <w:t xml:space="preserve"> </w:t>
      </w:r>
      <w:r w:rsidRPr="00BD2F6E">
        <w:rPr>
          <w:spacing w:val="-1"/>
        </w:rPr>
        <w:t>участков</w:t>
      </w:r>
      <w:r w:rsidRPr="00BD2F6E">
        <w:rPr>
          <w:spacing w:val="77"/>
        </w:rPr>
        <w:t xml:space="preserve"> </w:t>
      </w:r>
      <w:r w:rsidRPr="00BD2F6E">
        <w:rPr>
          <w:spacing w:val="-1"/>
        </w:rPr>
        <w:t>(публичный</w:t>
      </w:r>
      <w:r w:rsidRPr="00BD2F6E">
        <w:t xml:space="preserve"> </w:t>
      </w:r>
      <w:r w:rsidRPr="00BD2F6E">
        <w:rPr>
          <w:spacing w:val="-1"/>
        </w:rPr>
        <w:t>сервитут).</w:t>
      </w:r>
    </w:p>
    <w:p w14:paraId="059CB4B6" w14:textId="77777777" w:rsidR="003369F9" w:rsidRPr="00BD2F6E" w:rsidRDefault="003369F9">
      <w:pPr>
        <w:pStyle w:val="af0"/>
        <w:numPr>
          <w:ilvl w:val="0"/>
          <w:numId w:val="38"/>
        </w:numPr>
        <w:tabs>
          <w:tab w:val="left" w:pos="920"/>
        </w:tabs>
        <w:suppressAutoHyphens w:val="0"/>
        <w:spacing w:after="0" w:line="240" w:lineRule="auto"/>
        <w:ind w:left="0" w:right="-1" w:firstLine="709"/>
      </w:pPr>
      <w:r w:rsidRPr="00BD2F6E">
        <w:rPr>
          <w:spacing w:val="-1"/>
        </w:rPr>
        <w:t>Публичный</w:t>
      </w:r>
      <w:r w:rsidRPr="00BD2F6E">
        <w:rPr>
          <w:spacing w:val="-5"/>
        </w:rPr>
        <w:t xml:space="preserve"> </w:t>
      </w:r>
      <w:r w:rsidRPr="00BD2F6E">
        <w:t>сервитут</w:t>
      </w:r>
      <w:r w:rsidRPr="00BD2F6E">
        <w:rPr>
          <w:spacing w:val="-7"/>
        </w:rPr>
        <w:t xml:space="preserve"> </w:t>
      </w:r>
      <w:r w:rsidRPr="00BD2F6E">
        <w:t>устанавливается</w:t>
      </w:r>
      <w:r w:rsidRPr="00BD2F6E">
        <w:rPr>
          <w:spacing w:val="-6"/>
        </w:rPr>
        <w:t xml:space="preserve"> </w:t>
      </w:r>
      <w:r w:rsidRPr="00BD2F6E">
        <w:t>в</w:t>
      </w:r>
      <w:r w:rsidRPr="00BD2F6E">
        <w:rPr>
          <w:spacing w:val="-6"/>
        </w:rPr>
        <w:t xml:space="preserve"> </w:t>
      </w:r>
      <w:r w:rsidRPr="00BD2F6E">
        <w:rPr>
          <w:spacing w:val="-1"/>
        </w:rPr>
        <w:t>соответствии</w:t>
      </w:r>
      <w:r w:rsidRPr="00BD2F6E">
        <w:rPr>
          <w:spacing w:val="-5"/>
        </w:rPr>
        <w:t xml:space="preserve"> </w:t>
      </w:r>
      <w:r w:rsidRPr="00BD2F6E">
        <w:t>с</w:t>
      </w:r>
      <w:r w:rsidRPr="00BD2F6E">
        <w:rPr>
          <w:spacing w:val="-5"/>
        </w:rPr>
        <w:t xml:space="preserve"> </w:t>
      </w:r>
      <w:r w:rsidRPr="00BD2F6E">
        <w:rPr>
          <w:spacing w:val="-1"/>
        </w:rPr>
        <w:t>Земельным</w:t>
      </w:r>
      <w:r w:rsidRPr="00BD2F6E">
        <w:rPr>
          <w:spacing w:val="-6"/>
        </w:rPr>
        <w:t xml:space="preserve"> </w:t>
      </w:r>
      <w:r w:rsidRPr="00BD2F6E">
        <w:t>кодексом</w:t>
      </w:r>
      <w:r w:rsidRPr="00BD2F6E">
        <w:rPr>
          <w:spacing w:val="-5"/>
        </w:rPr>
        <w:t xml:space="preserve"> </w:t>
      </w:r>
      <w:r w:rsidRPr="00BD2F6E">
        <w:rPr>
          <w:spacing w:val="-1"/>
        </w:rPr>
        <w:t>Российской</w:t>
      </w:r>
      <w:r w:rsidRPr="00BD2F6E">
        <w:rPr>
          <w:spacing w:val="71"/>
        </w:rPr>
        <w:t xml:space="preserve"> </w:t>
      </w:r>
      <w:r w:rsidRPr="00BD2F6E">
        <w:t>Федерации.</w:t>
      </w:r>
      <w:r w:rsidRPr="00BD2F6E">
        <w:rPr>
          <w:spacing w:val="46"/>
        </w:rPr>
        <w:t xml:space="preserve"> </w:t>
      </w:r>
      <w:r w:rsidRPr="00BD2F6E">
        <w:t>К</w:t>
      </w:r>
      <w:r w:rsidRPr="00BD2F6E">
        <w:rPr>
          <w:spacing w:val="47"/>
        </w:rPr>
        <w:t xml:space="preserve"> </w:t>
      </w:r>
      <w:r w:rsidRPr="00BD2F6E">
        <w:t>правоотношениям,</w:t>
      </w:r>
      <w:r w:rsidRPr="00BD2F6E">
        <w:rPr>
          <w:spacing w:val="47"/>
        </w:rPr>
        <w:t xml:space="preserve"> </w:t>
      </w:r>
      <w:r w:rsidRPr="00BD2F6E">
        <w:rPr>
          <w:spacing w:val="-1"/>
        </w:rPr>
        <w:t>возникающим</w:t>
      </w:r>
      <w:r w:rsidRPr="00BD2F6E">
        <w:rPr>
          <w:spacing w:val="48"/>
        </w:rPr>
        <w:t xml:space="preserve"> </w:t>
      </w:r>
      <w:r w:rsidRPr="00BD2F6E">
        <w:t>в</w:t>
      </w:r>
      <w:r w:rsidRPr="00BD2F6E">
        <w:rPr>
          <w:spacing w:val="47"/>
        </w:rPr>
        <w:t xml:space="preserve"> </w:t>
      </w:r>
      <w:r w:rsidRPr="00BD2F6E">
        <w:t>связи</w:t>
      </w:r>
      <w:r w:rsidRPr="00BD2F6E">
        <w:rPr>
          <w:spacing w:val="48"/>
        </w:rPr>
        <w:t xml:space="preserve"> </w:t>
      </w:r>
      <w:r w:rsidRPr="00BD2F6E">
        <w:t>с</w:t>
      </w:r>
      <w:r w:rsidRPr="00BD2F6E">
        <w:rPr>
          <w:spacing w:val="46"/>
        </w:rPr>
        <w:t xml:space="preserve"> </w:t>
      </w:r>
      <w:r w:rsidRPr="00BD2F6E">
        <w:t>установлением,</w:t>
      </w:r>
      <w:r w:rsidRPr="00BD2F6E">
        <w:rPr>
          <w:spacing w:val="47"/>
        </w:rPr>
        <w:t xml:space="preserve"> </w:t>
      </w:r>
      <w:r w:rsidRPr="00BD2F6E">
        <w:rPr>
          <w:spacing w:val="-1"/>
        </w:rPr>
        <w:t>осуществлением</w:t>
      </w:r>
      <w:r w:rsidRPr="00BD2F6E">
        <w:rPr>
          <w:spacing w:val="48"/>
        </w:rPr>
        <w:t xml:space="preserve"> </w:t>
      </w:r>
      <w:r w:rsidRPr="00BD2F6E">
        <w:t>и</w:t>
      </w:r>
      <w:r w:rsidRPr="00BD2F6E">
        <w:rPr>
          <w:spacing w:val="43"/>
        </w:rPr>
        <w:t xml:space="preserve"> </w:t>
      </w:r>
      <w:r w:rsidRPr="00BD2F6E">
        <w:t>прекращением</w:t>
      </w:r>
      <w:r w:rsidRPr="00BD2F6E">
        <w:rPr>
          <w:spacing w:val="34"/>
        </w:rPr>
        <w:t xml:space="preserve"> </w:t>
      </w:r>
      <w:r w:rsidRPr="00BD2F6E">
        <w:rPr>
          <w:spacing w:val="-1"/>
        </w:rPr>
        <w:t>действия</w:t>
      </w:r>
      <w:r w:rsidRPr="00BD2F6E">
        <w:rPr>
          <w:spacing w:val="32"/>
        </w:rPr>
        <w:t xml:space="preserve"> </w:t>
      </w:r>
      <w:r w:rsidRPr="00BD2F6E">
        <w:rPr>
          <w:spacing w:val="-1"/>
        </w:rPr>
        <w:t>публичного</w:t>
      </w:r>
      <w:r w:rsidRPr="00BD2F6E">
        <w:rPr>
          <w:spacing w:val="33"/>
        </w:rPr>
        <w:t xml:space="preserve"> </w:t>
      </w:r>
      <w:r w:rsidRPr="00BD2F6E">
        <w:t>сервитута,</w:t>
      </w:r>
      <w:r w:rsidRPr="00BD2F6E">
        <w:rPr>
          <w:spacing w:val="33"/>
        </w:rPr>
        <w:t xml:space="preserve"> </w:t>
      </w:r>
      <w:r w:rsidRPr="00BD2F6E">
        <w:rPr>
          <w:spacing w:val="-1"/>
        </w:rPr>
        <w:t>положения</w:t>
      </w:r>
      <w:r w:rsidRPr="00BD2F6E">
        <w:rPr>
          <w:spacing w:val="34"/>
        </w:rPr>
        <w:t xml:space="preserve"> </w:t>
      </w:r>
      <w:hyperlink r:id="rId43">
        <w:r w:rsidRPr="00BD2F6E">
          <w:t>Гражданского</w:t>
        </w:r>
        <w:r w:rsidRPr="00BD2F6E">
          <w:rPr>
            <w:spacing w:val="33"/>
          </w:rPr>
          <w:t xml:space="preserve"> </w:t>
        </w:r>
        <w:r w:rsidRPr="00BD2F6E">
          <w:t>кодекса</w:t>
        </w:r>
      </w:hyperlink>
      <w:r w:rsidRPr="00BD2F6E">
        <w:rPr>
          <w:spacing w:val="34"/>
        </w:rPr>
        <w:t xml:space="preserve"> </w:t>
      </w:r>
      <w:r w:rsidRPr="00BD2F6E">
        <w:rPr>
          <w:spacing w:val="-1"/>
        </w:rPr>
        <w:t>Российской</w:t>
      </w:r>
      <w:r w:rsidRPr="00BD2F6E">
        <w:rPr>
          <w:spacing w:val="59"/>
        </w:rPr>
        <w:t xml:space="preserve"> </w:t>
      </w:r>
      <w:r w:rsidRPr="00BD2F6E">
        <w:t>Федерации</w:t>
      </w:r>
      <w:r w:rsidRPr="00BD2F6E">
        <w:rPr>
          <w:spacing w:val="-2"/>
        </w:rPr>
        <w:t xml:space="preserve"> </w:t>
      </w:r>
      <w:r w:rsidRPr="00BD2F6E">
        <w:t xml:space="preserve">о сервитуте и положения главы </w:t>
      </w:r>
      <w:r w:rsidRPr="00BD2F6E">
        <w:rPr>
          <w:spacing w:val="-1"/>
        </w:rPr>
        <w:t>V.3</w:t>
      </w:r>
      <w:r w:rsidRPr="00BD2F6E">
        <w:t xml:space="preserve"> </w:t>
      </w:r>
      <w:r w:rsidRPr="00BD2F6E">
        <w:rPr>
          <w:spacing w:val="-1"/>
        </w:rPr>
        <w:t>Земельного</w:t>
      </w:r>
      <w:r w:rsidRPr="00BD2F6E">
        <w:t xml:space="preserve"> кодекса</w:t>
      </w:r>
      <w:r w:rsidRPr="00BD2F6E">
        <w:rPr>
          <w:spacing w:val="-1"/>
        </w:rPr>
        <w:t xml:space="preserve"> </w:t>
      </w:r>
      <w:r w:rsidRPr="00BD2F6E">
        <w:t xml:space="preserve">РФ не </w:t>
      </w:r>
      <w:r w:rsidRPr="00BD2F6E">
        <w:rPr>
          <w:spacing w:val="-1"/>
        </w:rPr>
        <w:t>применяются.</w:t>
      </w:r>
    </w:p>
    <w:p w14:paraId="67CD53DA" w14:textId="77777777" w:rsidR="003369F9" w:rsidRPr="00BD2F6E" w:rsidRDefault="003369F9">
      <w:pPr>
        <w:pStyle w:val="af0"/>
        <w:numPr>
          <w:ilvl w:val="0"/>
          <w:numId w:val="38"/>
        </w:numPr>
        <w:tabs>
          <w:tab w:val="left" w:pos="925"/>
        </w:tabs>
        <w:suppressAutoHyphens w:val="0"/>
        <w:spacing w:after="0" w:line="240" w:lineRule="auto"/>
        <w:ind w:left="0" w:right="-1" w:firstLine="709"/>
      </w:pPr>
      <w:r w:rsidRPr="00BD2F6E">
        <w:rPr>
          <w:spacing w:val="-1"/>
        </w:rPr>
        <w:t>Публичный</w:t>
      </w:r>
      <w:r w:rsidRPr="00BD2F6E">
        <w:t xml:space="preserve"> сервитут может</w:t>
      </w:r>
      <w:r w:rsidRPr="00BD2F6E">
        <w:rPr>
          <w:spacing w:val="-2"/>
        </w:rPr>
        <w:t xml:space="preserve"> </w:t>
      </w:r>
      <w:r w:rsidRPr="00BD2F6E">
        <w:t>устанавливаться для:</w:t>
      </w:r>
    </w:p>
    <w:p w14:paraId="4B16B2B4" w14:textId="77777777" w:rsidR="003369F9" w:rsidRPr="00BD2F6E" w:rsidRDefault="003369F9">
      <w:pPr>
        <w:pStyle w:val="af0"/>
        <w:numPr>
          <w:ilvl w:val="0"/>
          <w:numId w:val="37"/>
        </w:numPr>
        <w:tabs>
          <w:tab w:val="left" w:pos="1016"/>
        </w:tabs>
        <w:suppressAutoHyphens w:val="0"/>
        <w:spacing w:after="0" w:line="240" w:lineRule="auto"/>
        <w:ind w:left="0" w:right="-1" w:firstLine="709"/>
      </w:pPr>
      <w:r w:rsidRPr="00BD2F6E">
        <w:t>прохода</w:t>
      </w:r>
      <w:r w:rsidRPr="00BD2F6E">
        <w:rPr>
          <w:spacing w:val="11"/>
        </w:rPr>
        <w:t xml:space="preserve"> </w:t>
      </w:r>
      <w:r w:rsidRPr="00BD2F6E">
        <w:t>или</w:t>
      </w:r>
      <w:r w:rsidRPr="00BD2F6E">
        <w:rPr>
          <w:spacing w:val="10"/>
        </w:rPr>
        <w:t xml:space="preserve"> </w:t>
      </w:r>
      <w:r w:rsidRPr="00BD2F6E">
        <w:t>проезда</w:t>
      </w:r>
      <w:r w:rsidRPr="00BD2F6E">
        <w:rPr>
          <w:spacing w:val="11"/>
        </w:rPr>
        <w:t xml:space="preserve"> </w:t>
      </w:r>
      <w:r w:rsidRPr="00BD2F6E">
        <w:t>через</w:t>
      </w:r>
      <w:r w:rsidRPr="00BD2F6E">
        <w:rPr>
          <w:spacing w:val="10"/>
        </w:rPr>
        <w:t xml:space="preserve"> </w:t>
      </w:r>
      <w:r w:rsidRPr="00BD2F6E">
        <w:t>земельный</w:t>
      </w:r>
      <w:r w:rsidRPr="00BD2F6E">
        <w:rPr>
          <w:spacing w:val="10"/>
        </w:rPr>
        <w:t xml:space="preserve"> </w:t>
      </w:r>
      <w:r w:rsidRPr="00BD2F6E">
        <w:rPr>
          <w:spacing w:val="-1"/>
        </w:rPr>
        <w:t>участок,</w:t>
      </w:r>
      <w:r w:rsidRPr="00BD2F6E">
        <w:rPr>
          <w:spacing w:val="10"/>
        </w:rPr>
        <w:t xml:space="preserve"> </w:t>
      </w:r>
      <w:r w:rsidRPr="00BD2F6E">
        <w:t>в</w:t>
      </w:r>
      <w:r w:rsidRPr="00BD2F6E">
        <w:rPr>
          <w:spacing w:val="11"/>
        </w:rPr>
        <w:t xml:space="preserve"> </w:t>
      </w:r>
      <w:r w:rsidRPr="00BD2F6E">
        <w:t>том</w:t>
      </w:r>
      <w:r w:rsidRPr="00BD2F6E">
        <w:rPr>
          <w:spacing w:val="10"/>
        </w:rPr>
        <w:t xml:space="preserve"> </w:t>
      </w:r>
      <w:r w:rsidRPr="00BD2F6E">
        <w:t>числе</w:t>
      </w:r>
      <w:r w:rsidRPr="00BD2F6E">
        <w:rPr>
          <w:spacing w:val="10"/>
        </w:rPr>
        <w:t xml:space="preserve"> </w:t>
      </w:r>
      <w:r w:rsidRPr="00BD2F6E">
        <w:t>в</w:t>
      </w:r>
      <w:r w:rsidRPr="00BD2F6E">
        <w:rPr>
          <w:spacing w:val="10"/>
        </w:rPr>
        <w:t xml:space="preserve"> </w:t>
      </w:r>
      <w:r w:rsidRPr="00BD2F6E">
        <w:t>целях</w:t>
      </w:r>
      <w:r w:rsidRPr="00BD2F6E">
        <w:rPr>
          <w:spacing w:val="11"/>
        </w:rPr>
        <w:t xml:space="preserve"> </w:t>
      </w:r>
      <w:r w:rsidRPr="00BD2F6E">
        <w:rPr>
          <w:spacing w:val="-1"/>
        </w:rPr>
        <w:t>обеспечения</w:t>
      </w:r>
      <w:r w:rsidRPr="00BD2F6E">
        <w:rPr>
          <w:spacing w:val="34"/>
        </w:rPr>
        <w:t xml:space="preserve"> </w:t>
      </w:r>
      <w:r w:rsidRPr="00BD2F6E">
        <w:t xml:space="preserve">свободного доступа </w:t>
      </w:r>
      <w:r w:rsidRPr="00BD2F6E">
        <w:rPr>
          <w:spacing w:val="-1"/>
        </w:rPr>
        <w:t>граждан</w:t>
      </w:r>
      <w:r w:rsidRPr="00BD2F6E">
        <w:t xml:space="preserve"> к водному</w:t>
      </w:r>
      <w:r w:rsidRPr="00BD2F6E">
        <w:rPr>
          <w:spacing w:val="1"/>
        </w:rPr>
        <w:t xml:space="preserve"> </w:t>
      </w:r>
      <w:r w:rsidRPr="00BD2F6E">
        <w:rPr>
          <w:spacing w:val="-1"/>
        </w:rPr>
        <w:t>объекту</w:t>
      </w:r>
      <w:r w:rsidRPr="00BD2F6E">
        <w:rPr>
          <w:spacing w:val="2"/>
        </w:rPr>
        <w:t xml:space="preserve"> </w:t>
      </w:r>
      <w:r w:rsidRPr="00BD2F6E">
        <w:t xml:space="preserve">общего </w:t>
      </w:r>
      <w:r w:rsidRPr="00BD2F6E">
        <w:rPr>
          <w:spacing w:val="-1"/>
        </w:rPr>
        <w:t>пользования</w:t>
      </w:r>
      <w:r w:rsidRPr="00BD2F6E">
        <w:t xml:space="preserve"> и его </w:t>
      </w:r>
      <w:r w:rsidRPr="00BD2F6E">
        <w:rPr>
          <w:spacing w:val="-1"/>
        </w:rPr>
        <w:t>береговой</w:t>
      </w:r>
      <w:r w:rsidRPr="00BD2F6E">
        <w:t xml:space="preserve"> полосе;</w:t>
      </w:r>
    </w:p>
    <w:p w14:paraId="40D27B6F" w14:textId="77777777" w:rsidR="003369F9" w:rsidRPr="00BD2F6E" w:rsidRDefault="003369F9">
      <w:pPr>
        <w:pStyle w:val="af0"/>
        <w:numPr>
          <w:ilvl w:val="0"/>
          <w:numId w:val="37"/>
        </w:numPr>
        <w:tabs>
          <w:tab w:val="left" w:pos="1114"/>
        </w:tabs>
        <w:suppressAutoHyphens w:val="0"/>
        <w:spacing w:after="0" w:line="240" w:lineRule="auto"/>
        <w:ind w:left="0" w:right="-1" w:firstLine="709"/>
      </w:pPr>
      <w:r w:rsidRPr="00BD2F6E">
        <w:rPr>
          <w:spacing w:val="-1"/>
        </w:rPr>
        <w:t>размещения</w:t>
      </w:r>
      <w:r w:rsidRPr="00BD2F6E">
        <w:rPr>
          <w:spacing w:val="49"/>
        </w:rPr>
        <w:t xml:space="preserve"> </w:t>
      </w:r>
      <w:r w:rsidRPr="00BD2F6E">
        <w:t>на</w:t>
      </w:r>
      <w:r w:rsidRPr="00BD2F6E">
        <w:rPr>
          <w:spacing w:val="49"/>
        </w:rPr>
        <w:t xml:space="preserve"> </w:t>
      </w:r>
      <w:r w:rsidRPr="00BD2F6E">
        <w:t>земельном</w:t>
      </w:r>
      <w:r w:rsidRPr="00BD2F6E">
        <w:rPr>
          <w:spacing w:val="47"/>
        </w:rPr>
        <w:t xml:space="preserve"> </w:t>
      </w:r>
      <w:r w:rsidRPr="00BD2F6E">
        <w:t>участке</w:t>
      </w:r>
      <w:r w:rsidRPr="00BD2F6E">
        <w:rPr>
          <w:spacing w:val="48"/>
        </w:rPr>
        <w:t xml:space="preserve"> </w:t>
      </w:r>
      <w:r w:rsidRPr="00BD2F6E">
        <w:rPr>
          <w:spacing w:val="-1"/>
        </w:rPr>
        <w:t>межевых</w:t>
      </w:r>
      <w:r w:rsidRPr="00BD2F6E">
        <w:rPr>
          <w:spacing w:val="48"/>
        </w:rPr>
        <w:t xml:space="preserve"> </w:t>
      </w:r>
      <w:r w:rsidRPr="00BD2F6E">
        <w:t>знаков,</w:t>
      </w:r>
      <w:r w:rsidRPr="00BD2F6E">
        <w:rPr>
          <w:spacing w:val="49"/>
        </w:rPr>
        <w:t xml:space="preserve"> </w:t>
      </w:r>
      <w:r w:rsidRPr="00BD2F6E">
        <w:t>геодезических</w:t>
      </w:r>
      <w:r w:rsidRPr="00BD2F6E">
        <w:rPr>
          <w:spacing w:val="48"/>
        </w:rPr>
        <w:t xml:space="preserve"> </w:t>
      </w:r>
      <w:r w:rsidRPr="00BD2F6E">
        <w:rPr>
          <w:spacing w:val="-1"/>
        </w:rPr>
        <w:t>пунктов</w:t>
      </w:r>
      <w:r w:rsidRPr="00BD2F6E">
        <w:rPr>
          <w:spacing w:val="46"/>
        </w:rPr>
        <w:t xml:space="preserve"> </w:t>
      </w:r>
      <w:r w:rsidRPr="00BD2F6E">
        <w:rPr>
          <w:spacing w:val="-1"/>
        </w:rPr>
        <w:t>государственных</w:t>
      </w:r>
      <w:r w:rsidRPr="00BD2F6E">
        <w:rPr>
          <w:spacing w:val="34"/>
        </w:rPr>
        <w:t xml:space="preserve"> </w:t>
      </w:r>
      <w:r w:rsidRPr="00BD2F6E">
        <w:t>геодезических</w:t>
      </w:r>
      <w:r w:rsidRPr="00BD2F6E">
        <w:rPr>
          <w:spacing w:val="33"/>
        </w:rPr>
        <w:t xml:space="preserve"> </w:t>
      </w:r>
      <w:r w:rsidRPr="00BD2F6E">
        <w:t>сетей,</w:t>
      </w:r>
      <w:r w:rsidRPr="00BD2F6E">
        <w:rPr>
          <w:spacing w:val="34"/>
        </w:rPr>
        <w:t xml:space="preserve"> </w:t>
      </w:r>
      <w:r w:rsidRPr="00BD2F6E">
        <w:rPr>
          <w:spacing w:val="-1"/>
        </w:rPr>
        <w:t>гравиметрических</w:t>
      </w:r>
      <w:r w:rsidRPr="00BD2F6E">
        <w:rPr>
          <w:spacing w:val="34"/>
        </w:rPr>
        <w:t xml:space="preserve"> </w:t>
      </w:r>
      <w:r w:rsidRPr="00BD2F6E">
        <w:rPr>
          <w:spacing w:val="-1"/>
        </w:rPr>
        <w:t>пунктов,</w:t>
      </w:r>
      <w:r w:rsidRPr="00BD2F6E">
        <w:rPr>
          <w:spacing w:val="34"/>
        </w:rPr>
        <w:t xml:space="preserve"> </w:t>
      </w:r>
      <w:r w:rsidRPr="00BD2F6E">
        <w:t>нивелирных</w:t>
      </w:r>
      <w:r w:rsidRPr="00BD2F6E">
        <w:rPr>
          <w:spacing w:val="34"/>
        </w:rPr>
        <w:t xml:space="preserve"> </w:t>
      </w:r>
      <w:r w:rsidRPr="00BD2F6E">
        <w:t>пунктов</w:t>
      </w:r>
      <w:r w:rsidRPr="00BD2F6E">
        <w:rPr>
          <w:spacing w:val="35"/>
        </w:rPr>
        <w:t xml:space="preserve"> </w:t>
      </w:r>
      <w:r w:rsidRPr="00BD2F6E">
        <w:t>и</w:t>
      </w:r>
      <w:r w:rsidRPr="00BD2F6E">
        <w:rPr>
          <w:spacing w:val="71"/>
        </w:rPr>
        <w:t xml:space="preserve"> </w:t>
      </w:r>
      <w:r w:rsidRPr="00BD2F6E">
        <w:t>подъездов к ним;</w:t>
      </w:r>
    </w:p>
    <w:p w14:paraId="65D61535" w14:textId="77777777" w:rsidR="003369F9" w:rsidRPr="00BD2F6E" w:rsidRDefault="003369F9">
      <w:pPr>
        <w:pStyle w:val="af0"/>
        <w:numPr>
          <w:ilvl w:val="0"/>
          <w:numId w:val="37"/>
        </w:numPr>
        <w:tabs>
          <w:tab w:val="left" w:pos="945"/>
        </w:tabs>
        <w:suppressAutoHyphens w:val="0"/>
        <w:spacing w:after="0" w:line="240" w:lineRule="auto"/>
        <w:ind w:left="0" w:right="-1" w:firstLine="709"/>
      </w:pPr>
      <w:r w:rsidRPr="00BD2F6E">
        <w:t xml:space="preserve">проведения дренажных и </w:t>
      </w:r>
      <w:r w:rsidRPr="00BD2F6E">
        <w:rPr>
          <w:spacing w:val="-1"/>
        </w:rPr>
        <w:t>мелиоративных</w:t>
      </w:r>
      <w:r w:rsidRPr="00BD2F6E">
        <w:t xml:space="preserve"> работ на земельном </w:t>
      </w:r>
      <w:r w:rsidRPr="00BD2F6E">
        <w:rPr>
          <w:spacing w:val="-1"/>
        </w:rPr>
        <w:t>участке;</w:t>
      </w:r>
    </w:p>
    <w:p w14:paraId="60F881D2" w14:textId="77777777" w:rsidR="003369F9" w:rsidRPr="00BD2F6E" w:rsidRDefault="003369F9">
      <w:pPr>
        <w:pStyle w:val="af0"/>
        <w:numPr>
          <w:ilvl w:val="0"/>
          <w:numId w:val="37"/>
        </w:numPr>
        <w:tabs>
          <w:tab w:val="left" w:pos="945"/>
        </w:tabs>
        <w:suppressAutoHyphens w:val="0"/>
        <w:spacing w:after="0" w:line="240" w:lineRule="auto"/>
        <w:ind w:left="0" w:right="-1" w:firstLine="709"/>
      </w:pPr>
      <w:r w:rsidRPr="00BD2F6E">
        <w:t>забора</w:t>
      </w:r>
      <w:r w:rsidRPr="00BD2F6E">
        <w:rPr>
          <w:spacing w:val="-1"/>
        </w:rPr>
        <w:t xml:space="preserve"> (изъятия)</w:t>
      </w:r>
      <w:r w:rsidRPr="00BD2F6E">
        <w:t xml:space="preserve"> водных </w:t>
      </w:r>
      <w:r w:rsidRPr="00BD2F6E">
        <w:rPr>
          <w:spacing w:val="-1"/>
        </w:rPr>
        <w:t>ресурсов</w:t>
      </w:r>
      <w:r w:rsidRPr="00BD2F6E">
        <w:t xml:space="preserve"> из </w:t>
      </w:r>
      <w:r w:rsidRPr="00BD2F6E">
        <w:rPr>
          <w:spacing w:val="-1"/>
        </w:rPr>
        <w:t>водных</w:t>
      </w:r>
      <w:r w:rsidRPr="00BD2F6E">
        <w:t xml:space="preserve"> </w:t>
      </w:r>
      <w:r w:rsidRPr="00BD2F6E">
        <w:rPr>
          <w:spacing w:val="-1"/>
        </w:rPr>
        <w:t>объектов</w:t>
      </w:r>
      <w:r w:rsidRPr="00BD2F6E">
        <w:t xml:space="preserve"> и водопоя;</w:t>
      </w:r>
    </w:p>
    <w:p w14:paraId="389940E3" w14:textId="77777777" w:rsidR="003369F9" w:rsidRPr="00BD2F6E" w:rsidRDefault="003369F9">
      <w:pPr>
        <w:pStyle w:val="af0"/>
        <w:numPr>
          <w:ilvl w:val="0"/>
          <w:numId w:val="37"/>
        </w:numPr>
        <w:tabs>
          <w:tab w:val="left" w:pos="945"/>
        </w:tabs>
        <w:suppressAutoHyphens w:val="0"/>
        <w:spacing w:after="0" w:line="240" w:lineRule="auto"/>
        <w:ind w:left="0" w:right="-1" w:firstLine="709"/>
      </w:pPr>
      <w:r w:rsidRPr="00BD2F6E">
        <w:t>прогона</w:t>
      </w:r>
      <w:r w:rsidRPr="00BD2F6E">
        <w:rPr>
          <w:spacing w:val="-1"/>
        </w:rPr>
        <w:t xml:space="preserve"> сельскохозяйственных</w:t>
      </w:r>
      <w:r w:rsidRPr="00BD2F6E">
        <w:t xml:space="preserve"> </w:t>
      </w:r>
      <w:r w:rsidRPr="00BD2F6E">
        <w:rPr>
          <w:spacing w:val="-1"/>
        </w:rPr>
        <w:t>животных</w:t>
      </w:r>
      <w:r w:rsidRPr="00BD2F6E">
        <w:t xml:space="preserve"> через </w:t>
      </w:r>
      <w:r w:rsidRPr="00BD2F6E">
        <w:rPr>
          <w:spacing w:val="-1"/>
        </w:rPr>
        <w:t>земельный</w:t>
      </w:r>
      <w:r w:rsidRPr="00BD2F6E">
        <w:t xml:space="preserve"> </w:t>
      </w:r>
      <w:r w:rsidRPr="00BD2F6E">
        <w:rPr>
          <w:spacing w:val="-1"/>
        </w:rPr>
        <w:t>участок;</w:t>
      </w:r>
    </w:p>
    <w:p w14:paraId="6A5B1802" w14:textId="77777777" w:rsidR="003369F9" w:rsidRPr="00BD2F6E" w:rsidRDefault="003369F9">
      <w:pPr>
        <w:pStyle w:val="af0"/>
        <w:numPr>
          <w:ilvl w:val="0"/>
          <w:numId w:val="37"/>
        </w:numPr>
        <w:tabs>
          <w:tab w:val="left" w:pos="1000"/>
        </w:tabs>
        <w:suppressAutoHyphens w:val="0"/>
        <w:spacing w:after="0" w:line="240" w:lineRule="auto"/>
        <w:ind w:left="0" w:right="-1" w:firstLine="709"/>
      </w:pPr>
      <w:r w:rsidRPr="00BD2F6E">
        <w:rPr>
          <w:spacing w:val="-1"/>
        </w:rPr>
        <w:t>сенокошения,</w:t>
      </w:r>
      <w:r w:rsidRPr="00BD2F6E">
        <w:rPr>
          <w:spacing w:val="55"/>
        </w:rPr>
        <w:t xml:space="preserve"> </w:t>
      </w:r>
      <w:r w:rsidRPr="00BD2F6E">
        <w:rPr>
          <w:spacing w:val="-1"/>
        </w:rPr>
        <w:t>выпаса</w:t>
      </w:r>
      <w:r w:rsidRPr="00BD2F6E">
        <w:rPr>
          <w:spacing w:val="55"/>
        </w:rPr>
        <w:t xml:space="preserve"> </w:t>
      </w:r>
      <w:r w:rsidRPr="00BD2F6E">
        <w:rPr>
          <w:spacing w:val="-1"/>
        </w:rPr>
        <w:t>сельскохозяйственных</w:t>
      </w:r>
      <w:r w:rsidRPr="00BD2F6E">
        <w:rPr>
          <w:spacing w:val="54"/>
        </w:rPr>
        <w:t xml:space="preserve"> </w:t>
      </w:r>
      <w:r w:rsidRPr="00BD2F6E">
        <w:rPr>
          <w:spacing w:val="-1"/>
        </w:rPr>
        <w:t>животных</w:t>
      </w:r>
      <w:r w:rsidRPr="00BD2F6E">
        <w:rPr>
          <w:spacing w:val="55"/>
        </w:rPr>
        <w:t xml:space="preserve"> </w:t>
      </w:r>
      <w:r w:rsidRPr="00BD2F6E">
        <w:t>в</w:t>
      </w:r>
      <w:r w:rsidRPr="00BD2F6E">
        <w:rPr>
          <w:spacing w:val="53"/>
        </w:rPr>
        <w:t xml:space="preserve"> </w:t>
      </w:r>
      <w:r w:rsidRPr="00BD2F6E">
        <w:t>установленном</w:t>
      </w:r>
      <w:r w:rsidRPr="00BD2F6E">
        <w:rPr>
          <w:spacing w:val="55"/>
        </w:rPr>
        <w:t xml:space="preserve"> </w:t>
      </w:r>
      <w:r w:rsidRPr="00BD2F6E">
        <w:t>порядке</w:t>
      </w:r>
      <w:r w:rsidRPr="00BD2F6E">
        <w:rPr>
          <w:spacing w:val="55"/>
        </w:rPr>
        <w:t xml:space="preserve"> </w:t>
      </w:r>
      <w:r w:rsidRPr="00BD2F6E">
        <w:rPr>
          <w:spacing w:val="-1"/>
        </w:rPr>
        <w:t>на</w:t>
      </w:r>
      <w:r w:rsidRPr="00BD2F6E">
        <w:rPr>
          <w:spacing w:val="83"/>
        </w:rPr>
        <w:t xml:space="preserve"> </w:t>
      </w:r>
      <w:r w:rsidRPr="00BD2F6E">
        <w:t>земельных</w:t>
      </w:r>
      <w:r w:rsidRPr="00BD2F6E">
        <w:rPr>
          <w:spacing w:val="29"/>
        </w:rPr>
        <w:t xml:space="preserve"> </w:t>
      </w:r>
      <w:r w:rsidRPr="00BD2F6E">
        <w:rPr>
          <w:spacing w:val="-1"/>
        </w:rPr>
        <w:t>участках</w:t>
      </w:r>
      <w:r w:rsidRPr="00BD2F6E">
        <w:rPr>
          <w:spacing w:val="30"/>
        </w:rPr>
        <w:t xml:space="preserve"> </w:t>
      </w:r>
      <w:r w:rsidRPr="00BD2F6E">
        <w:t>в</w:t>
      </w:r>
      <w:r w:rsidRPr="00BD2F6E">
        <w:rPr>
          <w:spacing w:val="29"/>
        </w:rPr>
        <w:t xml:space="preserve"> </w:t>
      </w:r>
      <w:r w:rsidRPr="00BD2F6E">
        <w:t>сроки,</w:t>
      </w:r>
      <w:r w:rsidRPr="00BD2F6E">
        <w:rPr>
          <w:spacing w:val="30"/>
        </w:rPr>
        <w:t xml:space="preserve"> </w:t>
      </w:r>
      <w:r w:rsidRPr="00BD2F6E">
        <w:t>продолжительность</w:t>
      </w:r>
      <w:r w:rsidRPr="00BD2F6E">
        <w:rPr>
          <w:spacing w:val="30"/>
        </w:rPr>
        <w:t xml:space="preserve"> </w:t>
      </w:r>
      <w:r w:rsidRPr="00BD2F6E">
        <w:rPr>
          <w:spacing w:val="-1"/>
        </w:rPr>
        <w:t>которых</w:t>
      </w:r>
      <w:r w:rsidRPr="00BD2F6E">
        <w:rPr>
          <w:spacing w:val="30"/>
        </w:rPr>
        <w:t xml:space="preserve"> </w:t>
      </w:r>
      <w:r w:rsidRPr="00BD2F6E">
        <w:rPr>
          <w:spacing w:val="-1"/>
        </w:rPr>
        <w:t>соответствует</w:t>
      </w:r>
      <w:r w:rsidRPr="00BD2F6E">
        <w:rPr>
          <w:spacing w:val="30"/>
        </w:rPr>
        <w:t xml:space="preserve"> </w:t>
      </w:r>
      <w:r w:rsidRPr="00BD2F6E">
        <w:rPr>
          <w:spacing w:val="-1"/>
        </w:rPr>
        <w:t>местным</w:t>
      </w:r>
      <w:r w:rsidRPr="00BD2F6E">
        <w:rPr>
          <w:spacing w:val="29"/>
        </w:rPr>
        <w:t xml:space="preserve"> </w:t>
      </w:r>
      <w:r w:rsidRPr="00BD2F6E">
        <w:t>условиям</w:t>
      </w:r>
      <w:r w:rsidRPr="00BD2F6E">
        <w:rPr>
          <w:spacing w:val="30"/>
        </w:rPr>
        <w:t xml:space="preserve"> </w:t>
      </w:r>
      <w:r w:rsidRPr="00BD2F6E">
        <w:t>и</w:t>
      </w:r>
      <w:r w:rsidRPr="00BD2F6E">
        <w:rPr>
          <w:spacing w:val="59"/>
        </w:rPr>
        <w:t xml:space="preserve"> </w:t>
      </w:r>
      <w:r w:rsidRPr="00BD2F6E">
        <w:t>обычаям;</w:t>
      </w:r>
    </w:p>
    <w:p w14:paraId="43B4F2DF" w14:textId="77777777" w:rsidR="003369F9" w:rsidRPr="00BD2F6E" w:rsidRDefault="003369F9">
      <w:pPr>
        <w:pStyle w:val="af0"/>
        <w:numPr>
          <w:ilvl w:val="0"/>
          <w:numId w:val="37"/>
        </w:numPr>
        <w:tabs>
          <w:tab w:val="left" w:pos="1077"/>
        </w:tabs>
        <w:suppressAutoHyphens w:val="0"/>
        <w:spacing w:after="0" w:line="240" w:lineRule="auto"/>
        <w:ind w:left="0" w:right="-1" w:firstLine="709"/>
      </w:pPr>
      <w:r w:rsidRPr="00BD2F6E">
        <w:rPr>
          <w:spacing w:val="-1"/>
        </w:rPr>
        <w:t>использования</w:t>
      </w:r>
      <w:r w:rsidRPr="00BD2F6E">
        <w:rPr>
          <w:spacing w:val="11"/>
        </w:rPr>
        <w:t xml:space="preserve"> </w:t>
      </w:r>
      <w:r w:rsidRPr="00BD2F6E">
        <w:t>земельного</w:t>
      </w:r>
      <w:r w:rsidRPr="00BD2F6E">
        <w:rPr>
          <w:spacing w:val="10"/>
        </w:rPr>
        <w:t xml:space="preserve"> </w:t>
      </w:r>
      <w:r w:rsidRPr="00BD2F6E">
        <w:rPr>
          <w:spacing w:val="-1"/>
        </w:rPr>
        <w:t>участка</w:t>
      </w:r>
      <w:r w:rsidRPr="00BD2F6E">
        <w:rPr>
          <w:spacing w:val="11"/>
        </w:rPr>
        <w:t xml:space="preserve"> </w:t>
      </w:r>
      <w:r w:rsidRPr="00BD2F6E">
        <w:t>в</w:t>
      </w:r>
      <w:r w:rsidRPr="00BD2F6E">
        <w:rPr>
          <w:spacing w:val="11"/>
        </w:rPr>
        <w:t xml:space="preserve"> </w:t>
      </w:r>
      <w:r w:rsidRPr="00BD2F6E">
        <w:t>целях</w:t>
      </w:r>
      <w:r w:rsidRPr="00BD2F6E">
        <w:rPr>
          <w:spacing w:val="12"/>
        </w:rPr>
        <w:t xml:space="preserve"> </w:t>
      </w:r>
      <w:r w:rsidRPr="00BD2F6E">
        <w:rPr>
          <w:spacing w:val="-1"/>
        </w:rPr>
        <w:t>охоты,</w:t>
      </w:r>
      <w:r w:rsidRPr="00BD2F6E">
        <w:rPr>
          <w:spacing w:val="11"/>
        </w:rPr>
        <w:t xml:space="preserve"> </w:t>
      </w:r>
      <w:r w:rsidRPr="00BD2F6E">
        <w:rPr>
          <w:spacing w:val="-1"/>
        </w:rPr>
        <w:t>рыболовства,</w:t>
      </w:r>
      <w:r w:rsidRPr="00BD2F6E">
        <w:rPr>
          <w:spacing w:val="12"/>
        </w:rPr>
        <w:t xml:space="preserve"> </w:t>
      </w:r>
      <w:r w:rsidRPr="00BD2F6E">
        <w:rPr>
          <w:spacing w:val="-1"/>
        </w:rPr>
        <w:t>аквакультуры</w:t>
      </w:r>
      <w:r w:rsidRPr="00BD2F6E">
        <w:rPr>
          <w:spacing w:val="85"/>
        </w:rPr>
        <w:t xml:space="preserve"> </w:t>
      </w:r>
      <w:r w:rsidRPr="00BD2F6E">
        <w:rPr>
          <w:spacing w:val="-1"/>
        </w:rPr>
        <w:t>(рыбоводства);</w:t>
      </w:r>
    </w:p>
    <w:p w14:paraId="0FD62F4E" w14:textId="77777777" w:rsidR="003369F9" w:rsidRPr="00BD2F6E" w:rsidRDefault="003369F9">
      <w:pPr>
        <w:pStyle w:val="af0"/>
        <w:numPr>
          <w:ilvl w:val="0"/>
          <w:numId w:val="37"/>
        </w:numPr>
        <w:tabs>
          <w:tab w:val="left" w:pos="1077"/>
        </w:tabs>
        <w:suppressAutoHyphens w:val="0"/>
        <w:spacing w:after="0" w:line="240" w:lineRule="auto"/>
        <w:ind w:left="0" w:right="-1" w:firstLine="709"/>
      </w:pPr>
      <w:r w:rsidRPr="00BD2F6E">
        <w:t>использования</w:t>
      </w:r>
      <w:r w:rsidRPr="00BD2F6E">
        <w:rPr>
          <w:spacing w:val="6"/>
        </w:rPr>
        <w:t xml:space="preserve"> </w:t>
      </w:r>
      <w:r w:rsidRPr="00BD2F6E">
        <w:t>земельного</w:t>
      </w:r>
      <w:r w:rsidRPr="00BD2F6E">
        <w:rPr>
          <w:spacing w:val="6"/>
        </w:rPr>
        <w:t xml:space="preserve"> </w:t>
      </w:r>
      <w:r w:rsidRPr="00BD2F6E">
        <w:rPr>
          <w:spacing w:val="-1"/>
        </w:rPr>
        <w:t>участка</w:t>
      </w:r>
      <w:r w:rsidRPr="00BD2F6E">
        <w:rPr>
          <w:spacing w:val="6"/>
        </w:rPr>
        <w:t xml:space="preserve"> </w:t>
      </w:r>
      <w:r w:rsidRPr="00BD2F6E">
        <w:t>в</w:t>
      </w:r>
      <w:r w:rsidRPr="00BD2F6E">
        <w:rPr>
          <w:spacing w:val="7"/>
        </w:rPr>
        <w:t xml:space="preserve"> </w:t>
      </w:r>
      <w:r w:rsidRPr="00BD2F6E">
        <w:t>целях,</w:t>
      </w:r>
      <w:r w:rsidRPr="00BD2F6E">
        <w:rPr>
          <w:spacing w:val="7"/>
        </w:rPr>
        <w:t xml:space="preserve"> </w:t>
      </w:r>
      <w:r w:rsidRPr="00BD2F6E">
        <w:t>предусмотренных</w:t>
      </w:r>
      <w:r w:rsidRPr="00BD2F6E">
        <w:rPr>
          <w:spacing w:val="9"/>
        </w:rPr>
        <w:t xml:space="preserve"> </w:t>
      </w:r>
      <w:r w:rsidRPr="00BD2F6E">
        <w:rPr>
          <w:spacing w:val="-1"/>
        </w:rPr>
        <w:t>статьей</w:t>
      </w:r>
      <w:r w:rsidRPr="00BD2F6E">
        <w:rPr>
          <w:spacing w:val="7"/>
        </w:rPr>
        <w:t xml:space="preserve"> </w:t>
      </w:r>
      <w:r w:rsidRPr="00BD2F6E">
        <w:t>39.37</w:t>
      </w:r>
      <w:r w:rsidRPr="00BD2F6E">
        <w:rPr>
          <w:spacing w:val="8"/>
        </w:rPr>
        <w:t xml:space="preserve"> </w:t>
      </w:r>
      <w:r w:rsidRPr="00BD2F6E">
        <w:t>Земельного</w:t>
      </w:r>
      <w:r w:rsidRPr="00BD2F6E">
        <w:rPr>
          <w:spacing w:val="24"/>
        </w:rPr>
        <w:t xml:space="preserve"> </w:t>
      </w:r>
      <w:r w:rsidRPr="00BD2F6E">
        <w:t>кодекса РФ.</w:t>
      </w:r>
    </w:p>
    <w:p w14:paraId="26E17218" w14:textId="77777777" w:rsidR="003369F9" w:rsidRPr="00BD2F6E" w:rsidRDefault="003369F9">
      <w:pPr>
        <w:pStyle w:val="af0"/>
        <w:numPr>
          <w:ilvl w:val="0"/>
          <w:numId w:val="38"/>
        </w:numPr>
        <w:tabs>
          <w:tab w:val="left" w:pos="989"/>
        </w:tabs>
        <w:suppressAutoHyphens w:val="0"/>
        <w:spacing w:after="0" w:line="240" w:lineRule="auto"/>
        <w:ind w:left="0" w:right="-1" w:firstLine="709"/>
      </w:pPr>
      <w:r w:rsidRPr="00BD2F6E">
        <w:rPr>
          <w:spacing w:val="-1"/>
        </w:rPr>
        <w:t>Публичный</w:t>
      </w:r>
      <w:r w:rsidRPr="00BD2F6E">
        <w:rPr>
          <w:spacing w:val="4"/>
        </w:rPr>
        <w:t xml:space="preserve"> </w:t>
      </w:r>
      <w:r w:rsidRPr="00BD2F6E">
        <w:rPr>
          <w:spacing w:val="-1"/>
        </w:rPr>
        <w:t>сервитут</w:t>
      </w:r>
      <w:r w:rsidRPr="00BD2F6E">
        <w:rPr>
          <w:spacing w:val="4"/>
        </w:rPr>
        <w:t xml:space="preserve"> </w:t>
      </w:r>
      <w:r w:rsidRPr="00BD2F6E">
        <w:t>может</w:t>
      </w:r>
      <w:r w:rsidRPr="00BD2F6E">
        <w:rPr>
          <w:spacing w:val="4"/>
        </w:rPr>
        <w:t xml:space="preserve"> </w:t>
      </w:r>
      <w:r w:rsidRPr="00BD2F6E">
        <w:rPr>
          <w:spacing w:val="-1"/>
        </w:rPr>
        <w:t>быть</w:t>
      </w:r>
      <w:r w:rsidRPr="00BD2F6E">
        <w:rPr>
          <w:spacing w:val="4"/>
        </w:rPr>
        <w:t xml:space="preserve"> </w:t>
      </w:r>
      <w:r w:rsidRPr="00BD2F6E">
        <w:t>установлен</w:t>
      </w:r>
      <w:r w:rsidRPr="00BD2F6E">
        <w:rPr>
          <w:spacing w:val="4"/>
        </w:rPr>
        <w:t xml:space="preserve"> </w:t>
      </w:r>
      <w:r w:rsidRPr="00BD2F6E">
        <w:t>в</w:t>
      </w:r>
      <w:r w:rsidRPr="00BD2F6E">
        <w:rPr>
          <w:spacing w:val="4"/>
        </w:rPr>
        <w:t xml:space="preserve"> </w:t>
      </w:r>
      <w:r w:rsidRPr="00BD2F6E">
        <w:t>отношении</w:t>
      </w:r>
      <w:r w:rsidRPr="00BD2F6E">
        <w:rPr>
          <w:spacing w:val="4"/>
        </w:rPr>
        <w:t xml:space="preserve"> </w:t>
      </w:r>
      <w:r w:rsidRPr="00BD2F6E">
        <w:rPr>
          <w:spacing w:val="-1"/>
        </w:rPr>
        <w:t>одного</w:t>
      </w:r>
      <w:r w:rsidRPr="00BD2F6E">
        <w:rPr>
          <w:spacing w:val="4"/>
        </w:rPr>
        <w:t xml:space="preserve"> </w:t>
      </w:r>
      <w:r w:rsidRPr="00BD2F6E">
        <w:t>или</w:t>
      </w:r>
      <w:r w:rsidRPr="00BD2F6E">
        <w:rPr>
          <w:spacing w:val="4"/>
        </w:rPr>
        <w:t xml:space="preserve"> </w:t>
      </w:r>
      <w:r w:rsidRPr="00BD2F6E">
        <w:rPr>
          <w:spacing w:val="-1"/>
        </w:rPr>
        <w:t>нескольких</w:t>
      </w:r>
      <w:r w:rsidRPr="00BD2F6E">
        <w:rPr>
          <w:spacing w:val="61"/>
        </w:rPr>
        <w:t xml:space="preserve"> </w:t>
      </w:r>
      <w:r w:rsidRPr="00BD2F6E">
        <w:t>земельных</w:t>
      </w:r>
      <w:r w:rsidRPr="00BD2F6E">
        <w:rPr>
          <w:spacing w:val="-2"/>
        </w:rPr>
        <w:t xml:space="preserve"> </w:t>
      </w:r>
      <w:r w:rsidRPr="00BD2F6E">
        <w:rPr>
          <w:spacing w:val="-1"/>
        </w:rPr>
        <w:t xml:space="preserve">участков </w:t>
      </w:r>
      <w:r w:rsidRPr="00BD2F6E">
        <w:t xml:space="preserve">и (или) </w:t>
      </w:r>
      <w:r w:rsidRPr="00BD2F6E">
        <w:rPr>
          <w:spacing w:val="-1"/>
        </w:rPr>
        <w:t>земель.</w:t>
      </w:r>
    </w:p>
    <w:p w14:paraId="31E2C362" w14:textId="77777777" w:rsidR="003369F9" w:rsidRPr="00BD2F6E" w:rsidRDefault="003369F9" w:rsidP="003369F9">
      <w:pPr>
        <w:pStyle w:val="af0"/>
        <w:spacing w:after="0" w:line="240" w:lineRule="auto"/>
        <w:ind w:left="0" w:right="-1"/>
      </w:pPr>
      <w:r w:rsidRPr="00BD2F6E">
        <w:rPr>
          <w:spacing w:val="-1"/>
        </w:rPr>
        <w:t>Обременение</w:t>
      </w:r>
      <w:r w:rsidRPr="00BD2F6E">
        <w:rPr>
          <w:spacing w:val="28"/>
        </w:rPr>
        <w:t xml:space="preserve"> </w:t>
      </w:r>
      <w:r w:rsidRPr="00BD2F6E">
        <w:rPr>
          <w:spacing w:val="-1"/>
        </w:rPr>
        <w:t>земельного</w:t>
      </w:r>
      <w:r w:rsidRPr="00BD2F6E">
        <w:rPr>
          <w:spacing w:val="27"/>
        </w:rPr>
        <w:t xml:space="preserve"> </w:t>
      </w:r>
      <w:r w:rsidRPr="00BD2F6E">
        <w:rPr>
          <w:spacing w:val="-1"/>
        </w:rPr>
        <w:t>участка</w:t>
      </w:r>
      <w:r w:rsidRPr="00BD2F6E">
        <w:rPr>
          <w:spacing w:val="28"/>
        </w:rPr>
        <w:t xml:space="preserve"> </w:t>
      </w:r>
      <w:r w:rsidRPr="00BD2F6E">
        <w:t>сервитутом,</w:t>
      </w:r>
      <w:r w:rsidRPr="00BD2F6E">
        <w:rPr>
          <w:spacing w:val="28"/>
        </w:rPr>
        <w:t xml:space="preserve"> </w:t>
      </w:r>
      <w:r w:rsidRPr="00BD2F6E">
        <w:rPr>
          <w:spacing w:val="-1"/>
        </w:rPr>
        <w:t>публичным</w:t>
      </w:r>
      <w:r w:rsidRPr="00BD2F6E">
        <w:rPr>
          <w:spacing w:val="29"/>
        </w:rPr>
        <w:t xml:space="preserve"> </w:t>
      </w:r>
      <w:r w:rsidRPr="00BD2F6E">
        <w:t>сервитутом</w:t>
      </w:r>
      <w:r w:rsidRPr="00BD2F6E">
        <w:rPr>
          <w:spacing w:val="27"/>
        </w:rPr>
        <w:t xml:space="preserve"> </w:t>
      </w:r>
      <w:r w:rsidRPr="00BD2F6E">
        <w:t>не</w:t>
      </w:r>
      <w:r w:rsidRPr="00BD2F6E">
        <w:rPr>
          <w:spacing w:val="28"/>
        </w:rPr>
        <w:t xml:space="preserve"> </w:t>
      </w:r>
      <w:r w:rsidRPr="00BD2F6E">
        <w:rPr>
          <w:spacing w:val="-1"/>
        </w:rPr>
        <w:t>лишает</w:t>
      </w:r>
      <w:r w:rsidRPr="00BD2F6E">
        <w:rPr>
          <w:spacing w:val="63"/>
        </w:rPr>
        <w:t xml:space="preserve"> </w:t>
      </w:r>
      <w:r w:rsidRPr="00BD2F6E">
        <w:t>правообладателя</w:t>
      </w:r>
      <w:r w:rsidRPr="00BD2F6E">
        <w:rPr>
          <w:spacing w:val="21"/>
        </w:rPr>
        <w:t xml:space="preserve"> </w:t>
      </w:r>
      <w:r w:rsidRPr="00BD2F6E">
        <w:t>такого</w:t>
      </w:r>
      <w:r w:rsidRPr="00BD2F6E">
        <w:rPr>
          <w:spacing w:val="20"/>
        </w:rPr>
        <w:t xml:space="preserve"> </w:t>
      </w:r>
      <w:r w:rsidRPr="00BD2F6E">
        <w:rPr>
          <w:spacing w:val="-1"/>
        </w:rPr>
        <w:t>земельного</w:t>
      </w:r>
      <w:r w:rsidRPr="00BD2F6E">
        <w:rPr>
          <w:spacing w:val="20"/>
        </w:rPr>
        <w:t xml:space="preserve"> </w:t>
      </w:r>
      <w:r w:rsidRPr="00BD2F6E">
        <w:rPr>
          <w:spacing w:val="-1"/>
        </w:rPr>
        <w:t>участка</w:t>
      </w:r>
      <w:r w:rsidRPr="00BD2F6E">
        <w:rPr>
          <w:spacing w:val="20"/>
        </w:rPr>
        <w:t xml:space="preserve"> </w:t>
      </w:r>
      <w:r w:rsidRPr="00BD2F6E">
        <w:t>прав</w:t>
      </w:r>
      <w:r w:rsidRPr="00BD2F6E">
        <w:rPr>
          <w:spacing w:val="21"/>
        </w:rPr>
        <w:t xml:space="preserve"> </w:t>
      </w:r>
      <w:r w:rsidRPr="00BD2F6E">
        <w:rPr>
          <w:spacing w:val="-1"/>
        </w:rPr>
        <w:t>владения,</w:t>
      </w:r>
      <w:r w:rsidRPr="00BD2F6E">
        <w:rPr>
          <w:spacing w:val="21"/>
        </w:rPr>
        <w:t xml:space="preserve"> </w:t>
      </w:r>
      <w:r w:rsidRPr="00BD2F6E">
        <w:t>пользования</w:t>
      </w:r>
      <w:r w:rsidRPr="00BD2F6E">
        <w:rPr>
          <w:spacing w:val="21"/>
        </w:rPr>
        <w:t xml:space="preserve"> </w:t>
      </w:r>
      <w:r w:rsidRPr="00BD2F6E">
        <w:t>и</w:t>
      </w:r>
      <w:r w:rsidRPr="00BD2F6E">
        <w:rPr>
          <w:spacing w:val="21"/>
        </w:rPr>
        <w:t xml:space="preserve"> </w:t>
      </w:r>
      <w:r w:rsidRPr="00BD2F6E">
        <w:t>(или)</w:t>
      </w:r>
      <w:r w:rsidRPr="00BD2F6E">
        <w:rPr>
          <w:spacing w:val="21"/>
        </w:rPr>
        <w:t xml:space="preserve"> </w:t>
      </w:r>
      <w:r w:rsidRPr="00BD2F6E">
        <w:rPr>
          <w:spacing w:val="-1"/>
        </w:rPr>
        <w:t>распоряжения</w:t>
      </w:r>
      <w:r w:rsidRPr="00BD2F6E">
        <w:rPr>
          <w:spacing w:val="67"/>
        </w:rPr>
        <w:t xml:space="preserve"> </w:t>
      </w:r>
      <w:r w:rsidRPr="00BD2F6E">
        <w:t xml:space="preserve">таким </w:t>
      </w:r>
      <w:r w:rsidRPr="00BD2F6E">
        <w:rPr>
          <w:spacing w:val="-1"/>
        </w:rPr>
        <w:t>земельным</w:t>
      </w:r>
      <w:r w:rsidRPr="00BD2F6E">
        <w:t xml:space="preserve"> </w:t>
      </w:r>
      <w:r w:rsidRPr="00BD2F6E">
        <w:rPr>
          <w:spacing w:val="-1"/>
        </w:rPr>
        <w:t>участком.</w:t>
      </w:r>
    </w:p>
    <w:p w14:paraId="636E5713" w14:textId="77777777" w:rsidR="003369F9" w:rsidRPr="00BD2F6E" w:rsidRDefault="003369F9">
      <w:pPr>
        <w:pStyle w:val="af0"/>
        <w:numPr>
          <w:ilvl w:val="0"/>
          <w:numId w:val="38"/>
        </w:numPr>
        <w:tabs>
          <w:tab w:val="left" w:pos="1079"/>
        </w:tabs>
        <w:suppressAutoHyphens w:val="0"/>
        <w:spacing w:after="0" w:line="240" w:lineRule="auto"/>
        <w:ind w:left="0" w:right="-1" w:firstLine="709"/>
      </w:pPr>
      <w:r w:rsidRPr="00BD2F6E">
        <w:rPr>
          <w:spacing w:val="-1"/>
        </w:rPr>
        <w:t>Переход</w:t>
      </w:r>
      <w:r w:rsidRPr="00BD2F6E">
        <w:rPr>
          <w:spacing w:val="34"/>
        </w:rPr>
        <w:t xml:space="preserve"> </w:t>
      </w:r>
      <w:r w:rsidRPr="00BD2F6E">
        <w:t>прав</w:t>
      </w:r>
      <w:r w:rsidRPr="00BD2F6E">
        <w:rPr>
          <w:spacing w:val="34"/>
        </w:rPr>
        <w:t xml:space="preserve"> </w:t>
      </w:r>
      <w:r w:rsidRPr="00BD2F6E">
        <w:rPr>
          <w:spacing w:val="-1"/>
        </w:rPr>
        <w:t>на</w:t>
      </w:r>
      <w:r w:rsidRPr="00BD2F6E">
        <w:rPr>
          <w:spacing w:val="34"/>
        </w:rPr>
        <w:t xml:space="preserve"> </w:t>
      </w:r>
      <w:r w:rsidRPr="00BD2F6E">
        <w:rPr>
          <w:spacing w:val="-1"/>
        </w:rPr>
        <w:t>земельный</w:t>
      </w:r>
      <w:r w:rsidRPr="00BD2F6E">
        <w:rPr>
          <w:spacing w:val="32"/>
        </w:rPr>
        <w:t xml:space="preserve"> </w:t>
      </w:r>
      <w:r w:rsidRPr="00BD2F6E">
        <w:rPr>
          <w:spacing w:val="-1"/>
        </w:rPr>
        <w:t>участок,</w:t>
      </w:r>
      <w:r w:rsidRPr="00BD2F6E">
        <w:rPr>
          <w:spacing w:val="34"/>
        </w:rPr>
        <w:t xml:space="preserve"> </w:t>
      </w:r>
      <w:r w:rsidRPr="00BD2F6E">
        <w:rPr>
          <w:spacing w:val="-1"/>
        </w:rPr>
        <w:t>обремененный</w:t>
      </w:r>
      <w:r w:rsidRPr="00BD2F6E">
        <w:rPr>
          <w:spacing w:val="34"/>
        </w:rPr>
        <w:t xml:space="preserve"> </w:t>
      </w:r>
      <w:r w:rsidRPr="00BD2F6E">
        <w:rPr>
          <w:spacing w:val="-1"/>
        </w:rPr>
        <w:t>публичным</w:t>
      </w:r>
      <w:r w:rsidRPr="00BD2F6E">
        <w:rPr>
          <w:spacing w:val="33"/>
        </w:rPr>
        <w:t xml:space="preserve"> </w:t>
      </w:r>
      <w:r w:rsidRPr="00BD2F6E">
        <w:rPr>
          <w:spacing w:val="-1"/>
        </w:rPr>
        <w:t>сервитутом,</w:t>
      </w:r>
      <w:r w:rsidRPr="00BD2F6E">
        <w:rPr>
          <w:spacing w:val="97"/>
        </w:rPr>
        <w:t xml:space="preserve"> </w:t>
      </w:r>
      <w:r w:rsidRPr="00BD2F6E">
        <w:t xml:space="preserve">предоставление обремененного </w:t>
      </w:r>
      <w:r w:rsidRPr="00BD2F6E">
        <w:rPr>
          <w:spacing w:val="-1"/>
        </w:rPr>
        <w:t>публичным</w:t>
      </w:r>
      <w:r w:rsidRPr="00BD2F6E">
        <w:t xml:space="preserve"> сервитутом</w:t>
      </w:r>
      <w:r w:rsidRPr="00BD2F6E">
        <w:rPr>
          <w:spacing w:val="58"/>
        </w:rPr>
        <w:t xml:space="preserve"> </w:t>
      </w:r>
      <w:r w:rsidRPr="00BD2F6E">
        <w:t>земельного</w:t>
      </w:r>
      <w:r w:rsidRPr="00BD2F6E">
        <w:rPr>
          <w:spacing w:val="58"/>
        </w:rPr>
        <w:t xml:space="preserve"> </w:t>
      </w:r>
      <w:r w:rsidRPr="00BD2F6E">
        <w:t>участка,</w:t>
      </w:r>
      <w:r w:rsidRPr="00BD2F6E">
        <w:rPr>
          <w:spacing w:val="58"/>
        </w:rPr>
        <w:t xml:space="preserve"> </w:t>
      </w:r>
      <w:r w:rsidRPr="00BD2F6E">
        <w:t>находящегося</w:t>
      </w:r>
      <w:r w:rsidRPr="00BD2F6E">
        <w:rPr>
          <w:spacing w:val="59"/>
        </w:rPr>
        <w:t xml:space="preserve"> </w:t>
      </w:r>
      <w:r w:rsidRPr="00BD2F6E">
        <w:t>в</w:t>
      </w:r>
      <w:r w:rsidRPr="00BD2F6E">
        <w:rPr>
          <w:spacing w:val="29"/>
        </w:rPr>
        <w:t xml:space="preserve"> </w:t>
      </w:r>
      <w:r w:rsidRPr="00BD2F6E">
        <w:t>государственной</w:t>
      </w:r>
      <w:r w:rsidRPr="00BD2F6E">
        <w:rPr>
          <w:spacing w:val="48"/>
        </w:rPr>
        <w:t xml:space="preserve"> </w:t>
      </w:r>
      <w:r w:rsidRPr="00BD2F6E">
        <w:t>или</w:t>
      </w:r>
      <w:r w:rsidRPr="00BD2F6E">
        <w:rPr>
          <w:spacing w:val="48"/>
        </w:rPr>
        <w:t xml:space="preserve"> </w:t>
      </w:r>
      <w:r w:rsidRPr="00BD2F6E">
        <w:rPr>
          <w:spacing w:val="-1"/>
        </w:rPr>
        <w:t>муниципальной</w:t>
      </w:r>
      <w:r w:rsidRPr="00BD2F6E">
        <w:rPr>
          <w:spacing w:val="48"/>
        </w:rPr>
        <w:t xml:space="preserve"> </w:t>
      </w:r>
      <w:r w:rsidRPr="00BD2F6E">
        <w:t>собственности,</w:t>
      </w:r>
      <w:r w:rsidRPr="00BD2F6E">
        <w:rPr>
          <w:spacing w:val="48"/>
        </w:rPr>
        <w:t xml:space="preserve"> </w:t>
      </w:r>
      <w:r w:rsidRPr="00BD2F6E">
        <w:t>гражданам</w:t>
      </w:r>
      <w:r w:rsidRPr="00BD2F6E">
        <w:rPr>
          <w:spacing w:val="47"/>
        </w:rPr>
        <w:t xml:space="preserve"> </w:t>
      </w:r>
      <w:r w:rsidRPr="00BD2F6E">
        <w:t>или</w:t>
      </w:r>
      <w:r w:rsidRPr="00BD2F6E">
        <w:rPr>
          <w:spacing w:val="49"/>
        </w:rPr>
        <w:t xml:space="preserve"> </w:t>
      </w:r>
      <w:r w:rsidRPr="00BD2F6E">
        <w:t>юридическим</w:t>
      </w:r>
      <w:r w:rsidRPr="00BD2F6E">
        <w:rPr>
          <w:spacing w:val="48"/>
        </w:rPr>
        <w:t xml:space="preserve"> </w:t>
      </w:r>
      <w:r w:rsidRPr="00BD2F6E">
        <w:rPr>
          <w:spacing w:val="-1"/>
        </w:rPr>
        <w:t>лицам</w:t>
      </w:r>
      <w:r w:rsidRPr="00BD2F6E">
        <w:rPr>
          <w:spacing w:val="49"/>
        </w:rPr>
        <w:t xml:space="preserve"> </w:t>
      </w:r>
      <w:r w:rsidRPr="00BD2F6E">
        <w:t>не</w:t>
      </w:r>
      <w:r w:rsidRPr="00BD2F6E">
        <w:rPr>
          <w:spacing w:val="31"/>
        </w:rPr>
        <w:t xml:space="preserve"> </w:t>
      </w:r>
      <w:r w:rsidRPr="00BD2F6E">
        <w:rPr>
          <w:spacing w:val="-1"/>
        </w:rPr>
        <w:t>являются</w:t>
      </w:r>
      <w:r w:rsidRPr="00BD2F6E">
        <w:rPr>
          <w:spacing w:val="32"/>
        </w:rPr>
        <w:t xml:space="preserve"> </w:t>
      </w:r>
      <w:r w:rsidRPr="00BD2F6E">
        <w:t>основанием</w:t>
      </w:r>
      <w:r w:rsidRPr="00BD2F6E">
        <w:rPr>
          <w:spacing w:val="32"/>
        </w:rPr>
        <w:t xml:space="preserve"> </w:t>
      </w:r>
      <w:r w:rsidRPr="00BD2F6E">
        <w:t>для</w:t>
      </w:r>
      <w:r w:rsidRPr="00BD2F6E">
        <w:rPr>
          <w:spacing w:val="32"/>
        </w:rPr>
        <w:t xml:space="preserve"> </w:t>
      </w:r>
      <w:r w:rsidRPr="00BD2F6E">
        <w:rPr>
          <w:spacing w:val="-1"/>
        </w:rPr>
        <w:t>прекращения</w:t>
      </w:r>
      <w:r w:rsidRPr="00BD2F6E">
        <w:rPr>
          <w:spacing w:val="32"/>
        </w:rPr>
        <w:t xml:space="preserve"> </w:t>
      </w:r>
      <w:r w:rsidRPr="00BD2F6E">
        <w:rPr>
          <w:spacing w:val="-1"/>
        </w:rPr>
        <w:t>публичного</w:t>
      </w:r>
      <w:r w:rsidRPr="00BD2F6E">
        <w:rPr>
          <w:spacing w:val="32"/>
        </w:rPr>
        <w:t xml:space="preserve"> </w:t>
      </w:r>
      <w:r w:rsidRPr="00BD2F6E">
        <w:t>сервитута</w:t>
      </w:r>
      <w:r w:rsidRPr="00BD2F6E">
        <w:rPr>
          <w:spacing w:val="31"/>
        </w:rPr>
        <w:t xml:space="preserve"> </w:t>
      </w:r>
      <w:r w:rsidRPr="00BD2F6E">
        <w:t>и</w:t>
      </w:r>
      <w:r w:rsidRPr="00BD2F6E">
        <w:rPr>
          <w:spacing w:val="30"/>
        </w:rPr>
        <w:t xml:space="preserve"> </w:t>
      </w:r>
      <w:r w:rsidRPr="00BD2F6E">
        <w:rPr>
          <w:spacing w:val="-1"/>
        </w:rPr>
        <w:t>(или)</w:t>
      </w:r>
      <w:r w:rsidRPr="00BD2F6E">
        <w:rPr>
          <w:spacing w:val="32"/>
        </w:rPr>
        <w:t xml:space="preserve"> </w:t>
      </w:r>
      <w:r w:rsidRPr="00BD2F6E">
        <w:rPr>
          <w:spacing w:val="-1"/>
        </w:rPr>
        <w:t>изменения</w:t>
      </w:r>
      <w:r w:rsidRPr="00BD2F6E">
        <w:rPr>
          <w:spacing w:val="31"/>
        </w:rPr>
        <w:t xml:space="preserve"> </w:t>
      </w:r>
      <w:r w:rsidRPr="00BD2F6E">
        <w:rPr>
          <w:spacing w:val="-1"/>
        </w:rPr>
        <w:t>условий</w:t>
      </w:r>
      <w:r w:rsidRPr="00BD2F6E">
        <w:rPr>
          <w:spacing w:val="32"/>
        </w:rPr>
        <w:t xml:space="preserve"> </w:t>
      </w:r>
      <w:r w:rsidRPr="00BD2F6E">
        <w:t>его</w:t>
      </w:r>
      <w:r w:rsidRPr="00BD2F6E">
        <w:rPr>
          <w:spacing w:val="81"/>
        </w:rPr>
        <w:t xml:space="preserve"> </w:t>
      </w:r>
      <w:r w:rsidRPr="00BD2F6E">
        <w:rPr>
          <w:spacing w:val="-1"/>
        </w:rPr>
        <w:t>осуществления.</w:t>
      </w:r>
    </w:p>
    <w:p w14:paraId="1B0F50E4" w14:textId="77777777" w:rsidR="003369F9" w:rsidRPr="00BD2F6E" w:rsidRDefault="003369F9">
      <w:pPr>
        <w:pStyle w:val="af0"/>
        <w:numPr>
          <w:ilvl w:val="0"/>
          <w:numId w:val="38"/>
        </w:numPr>
        <w:tabs>
          <w:tab w:val="left" w:pos="986"/>
        </w:tabs>
        <w:suppressAutoHyphens w:val="0"/>
        <w:spacing w:after="0" w:line="240" w:lineRule="auto"/>
        <w:ind w:left="0" w:right="-1" w:firstLine="709"/>
      </w:pPr>
      <w:r w:rsidRPr="00BD2F6E">
        <w:t>Срок сервитута</w:t>
      </w:r>
      <w:r w:rsidRPr="00BD2F6E">
        <w:rPr>
          <w:spacing w:val="60"/>
        </w:rPr>
        <w:t xml:space="preserve"> </w:t>
      </w:r>
      <w:r w:rsidRPr="00BD2F6E">
        <w:rPr>
          <w:spacing w:val="-1"/>
        </w:rPr>
        <w:t>определяется</w:t>
      </w:r>
      <w:r w:rsidRPr="00BD2F6E">
        <w:rPr>
          <w:spacing w:val="59"/>
        </w:rPr>
        <w:t xml:space="preserve"> </w:t>
      </w:r>
      <w:r w:rsidRPr="00BD2F6E">
        <w:t xml:space="preserve">по </w:t>
      </w:r>
      <w:r w:rsidRPr="00BD2F6E">
        <w:rPr>
          <w:spacing w:val="-1"/>
        </w:rPr>
        <w:t>соглашению</w:t>
      </w:r>
      <w:r w:rsidRPr="00BD2F6E">
        <w:t xml:space="preserve"> сторон. Срок сервитута</w:t>
      </w:r>
      <w:r w:rsidRPr="00BD2F6E">
        <w:rPr>
          <w:spacing w:val="59"/>
        </w:rPr>
        <w:t xml:space="preserve"> </w:t>
      </w:r>
      <w:r w:rsidRPr="00BD2F6E">
        <w:t>в отношении</w:t>
      </w:r>
      <w:r w:rsidRPr="00BD2F6E">
        <w:rPr>
          <w:spacing w:val="37"/>
        </w:rPr>
        <w:t xml:space="preserve"> </w:t>
      </w:r>
      <w:r w:rsidRPr="00BD2F6E">
        <w:t>земельного</w:t>
      </w:r>
      <w:r w:rsidRPr="00BD2F6E">
        <w:rPr>
          <w:spacing w:val="32"/>
        </w:rPr>
        <w:t xml:space="preserve"> </w:t>
      </w:r>
      <w:r w:rsidRPr="00BD2F6E">
        <w:t>участка,</w:t>
      </w:r>
      <w:r w:rsidRPr="00BD2F6E">
        <w:rPr>
          <w:spacing w:val="34"/>
        </w:rPr>
        <w:t xml:space="preserve"> </w:t>
      </w:r>
      <w:r w:rsidRPr="00BD2F6E">
        <w:t>находящегося</w:t>
      </w:r>
      <w:r w:rsidRPr="00BD2F6E">
        <w:rPr>
          <w:spacing w:val="34"/>
        </w:rPr>
        <w:t xml:space="preserve"> </w:t>
      </w:r>
      <w:r w:rsidRPr="00BD2F6E">
        <w:t>в</w:t>
      </w:r>
      <w:r w:rsidRPr="00BD2F6E">
        <w:rPr>
          <w:spacing w:val="34"/>
        </w:rPr>
        <w:t xml:space="preserve"> </w:t>
      </w:r>
      <w:r w:rsidRPr="00BD2F6E">
        <w:t>государственной</w:t>
      </w:r>
      <w:r w:rsidRPr="00BD2F6E">
        <w:rPr>
          <w:spacing w:val="34"/>
        </w:rPr>
        <w:t xml:space="preserve"> </w:t>
      </w:r>
      <w:r w:rsidRPr="00BD2F6E">
        <w:t>или</w:t>
      </w:r>
      <w:r w:rsidRPr="00BD2F6E">
        <w:rPr>
          <w:spacing w:val="34"/>
        </w:rPr>
        <w:t xml:space="preserve"> </w:t>
      </w:r>
      <w:r w:rsidRPr="00BD2F6E">
        <w:rPr>
          <w:spacing w:val="-1"/>
        </w:rPr>
        <w:t>муниципальной</w:t>
      </w:r>
      <w:r w:rsidRPr="00BD2F6E">
        <w:rPr>
          <w:spacing w:val="34"/>
        </w:rPr>
        <w:t xml:space="preserve"> </w:t>
      </w:r>
      <w:r w:rsidRPr="00BD2F6E">
        <w:t>собственности,</w:t>
      </w:r>
      <w:r w:rsidRPr="00BD2F6E">
        <w:rPr>
          <w:spacing w:val="26"/>
        </w:rPr>
        <w:t xml:space="preserve"> </w:t>
      </w:r>
      <w:r w:rsidRPr="00BD2F6E">
        <w:rPr>
          <w:spacing w:val="-1"/>
        </w:rPr>
        <w:t>определяется</w:t>
      </w:r>
      <w:r w:rsidRPr="00BD2F6E">
        <w:rPr>
          <w:spacing w:val="6"/>
        </w:rPr>
        <w:t xml:space="preserve"> </w:t>
      </w:r>
      <w:r w:rsidRPr="00BD2F6E">
        <w:t>с</w:t>
      </w:r>
      <w:r w:rsidRPr="00BD2F6E">
        <w:rPr>
          <w:spacing w:val="4"/>
        </w:rPr>
        <w:t xml:space="preserve"> </w:t>
      </w:r>
      <w:r w:rsidRPr="00BD2F6E">
        <w:t>учетом</w:t>
      </w:r>
      <w:r w:rsidRPr="00BD2F6E">
        <w:rPr>
          <w:spacing w:val="6"/>
        </w:rPr>
        <w:t xml:space="preserve"> </w:t>
      </w:r>
      <w:r w:rsidRPr="00BD2F6E">
        <w:t>ограничений,</w:t>
      </w:r>
      <w:r w:rsidRPr="00BD2F6E">
        <w:rPr>
          <w:spacing w:val="5"/>
        </w:rPr>
        <w:t xml:space="preserve"> </w:t>
      </w:r>
      <w:r w:rsidRPr="00BD2F6E">
        <w:rPr>
          <w:spacing w:val="-1"/>
        </w:rPr>
        <w:t>предусмотренных</w:t>
      </w:r>
      <w:r w:rsidRPr="00BD2F6E">
        <w:rPr>
          <w:spacing w:val="8"/>
        </w:rPr>
        <w:t xml:space="preserve"> </w:t>
      </w:r>
      <w:r w:rsidRPr="00BD2F6E">
        <w:rPr>
          <w:spacing w:val="-1"/>
        </w:rPr>
        <w:t>пунктом</w:t>
      </w:r>
      <w:r w:rsidRPr="00BD2F6E">
        <w:rPr>
          <w:spacing w:val="6"/>
        </w:rPr>
        <w:t xml:space="preserve"> </w:t>
      </w:r>
      <w:r w:rsidRPr="00BD2F6E">
        <w:t>4</w:t>
      </w:r>
      <w:r w:rsidRPr="00BD2F6E">
        <w:rPr>
          <w:spacing w:val="5"/>
        </w:rPr>
        <w:t xml:space="preserve"> </w:t>
      </w:r>
      <w:r w:rsidRPr="00BD2F6E">
        <w:rPr>
          <w:spacing w:val="-1"/>
        </w:rPr>
        <w:t>статьи</w:t>
      </w:r>
      <w:r w:rsidRPr="00BD2F6E">
        <w:rPr>
          <w:spacing w:val="7"/>
        </w:rPr>
        <w:t xml:space="preserve"> </w:t>
      </w:r>
      <w:r w:rsidRPr="00BD2F6E">
        <w:t>39.24</w:t>
      </w:r>
      <w:r w:rsidRPr="00BD2F6E">
        <w:rPr>
          <w:spacing w:val="7"/>
        </w:rPr>
        <w:t xml:space="preserve"> </w:t>
      </w:r>
      <w:r w:rsidRPr="00BD2F6E">
        <w:t>Земельного</w:t>
      </w:r>
      <w:r w:rsidRPr="00BD2F6E">
        <w:rPr>
          <w:spacing w:val="71"/>
        </w:rPr>
        <w:t xml:space="preserve"> </w:t>
      </w:r>
      <w:r w:rsidRPr="00BD2F6E">
        <w:t>кодекса РФ.</w:t>
      </w:r>
    </w:p>
    <w:p w14:paraId="359EFE44" w14:textId="77777777" w:rsidR="003369F9" w:rsidRPr="00BD2F6E" w:rsidRDefault="003369F9" w:rsidP="003369F9">
      <w:pPr>
        <w:pStyle w:val="af0"/>
        <w:spacing w:after="0" w:line="240" w:lineRule="auto"/>
        <w:ind w:left="0" w:right="-1"/>
      </w:pPr>
      <w:r w:rsidRPr="00BD2F6E">
        <w:t>Срок</w:t>
      </w:r>
      <w:r w:rsidRPr="00BD2F6E">
        <w:rPr>
          <w:spacing w:val="-1"/>
        </w:rPr>
        <w:t xml:space="preserve"> публичного</w:t>
      </w:r>
      <w:r w:rsidRPr="00BD2F6E">
        <w:t xml:space="preserve"> </w:t>
      </w:r>
      <w:r w:rsidRPr="00BD2F6E">
        <w:rPr>
          <w:spacing w:val="-1"/>
        </w:rPr>
        <w:t>сервитута</w:t>
      </w:r>
      <w:r w:rsidRPr="00BD2F6E">
        <w:t xml:space="preserve"> </w:t>
      </w:r>
      <w:r w:rsidRPr="00BD2F6E">
        <w:rPr>
          <w:spacing w:val="-1"/>
        </w:rPr>
        <w:t>определяется</w:t>
      </w:r>
      <w:r w:rsidRPr="00BD2F6E">
        <w:t xml:space="preserve"> </w:t>
      </w:r>
      <w:r w:rsidRPr="00BD2F6E">
        <w:rPr>
          <w:spacing w:val="-1"/>
        </w:rPr>
        <w:t>решением</w:t>
      </w:r>
      <w:r w:rsidRPr="00BD2F6E">
        <w:t xml:space="preserve"> о его</w:t>
      </w:r>
      <w:r w:rsidRPr="00BD2F6E">
        <w:rPr>
          <w:spacing w:val="-3"/>
        </w:rPr>
        <w:t xml:space="preserve"> </w:t>
      </w:r>
      <w:r w:rsidRPr="00BD2F6E">
        <w:t>установлении.</w:t>
      </w:r>
    </w:p>
    <w:p w14:paraId="2F8D3C76" w14:textId="77777777" w:rsidR="003369F9" w:rsidRPr="00BD2F6E" w:rsidRDefault="003369F9" w:rsidP="003369F9">
      <w:pPr>
        <w:pStyle w:val="af0"/>
        <w:spacing w:after="0" w:line="240" w:lineRule="auto"/>
        <w:ind w:left="0" w:right="-1"/>
      </w:pPr>
      <w:r w:rsidRPr="00BD2F6E">
        <w:t>Срок</w:t>
      </w:r>
      <w:r w:rsidRPr="00BD2F6E">
        <w:rPr>
          <w:spacing w:val="47"/>
        </w:rPr>
        <w:t xml:space="preserve"> </w:t>
      </w:r>
      <w:r w:rsidRPr="00BD2F6E">
        <w:t>сервитута,</w:t>
      </w:r>
      <w:r w:rsidRPr="00BD2F6E">
        <w:rPr>
          <w:spacing w:val="47"/>
        </w:rPr>
        <w:t xml:space="preserve"> </w:t>
      </w:r>
      <w:r w:rsidRPr="00BD2F6E">
        <w:rPr>
          <w:spacing w:val="-1"/>
        </w:rPr>
        <w:t>срок</w:t>
      </w:r>
      <w:r w:rsidRPr="00BD2F6E">
        <w:rPr>
          <w:spacing w:val="47"/>
        </w:rPr>
        <w:t xml:space="preserve"> </w:t>
      </w:r>
      <w:r w:rsidRPr="00BD2F6E">
        <w:rPr>
          <w:spacing w:val="-1"/>
        </w:rPr>
        <w:t>публичного</w:t>
      </w:r>
      <w:r w:rsidRPr="00BD2F6E">
        <w:rPr>
          <w:spacing w:val="47"/>
        </w:rPr>
        <w:t xml:space="preserve"> </w:t>
      </w:r>
      <w:r w:rsidRPr="00BD2F6E">
        <w:t>сервитута</w:t>
      </w:r>
      <w:r w:rsidRPr="00BD2F6E">
        <w:rPr>
          <w:spacing w:val="47"/>
        </w:rPr>
        <w:t xml:space="preserve"> </w:t>
      </w:r>
      <w:r w:rsidRPr="00BD2F6E">
        <w:t>в</w:t>
      </w:r>
      <w:r w:rsidRPr="00BD2F6E">
        <w:rPr>
          <w:spacing w:val="47"/>
        </w:rPr>
        <w:t xml:space="preserve"> </w:t>
      </w:r>
      <w:r w:rsidRPr="00BD2F6E">
        <w:t>отношении</w:t>
      </w:r>
      <w:r w:rsidRPr="00BD2F6E">
        <w:rPr>
          <w:spacing w:val="47"/>
        </w:rPr>
        <w:t xml:space="preserve"> </w:t>
      </w:r>
      <w:r w:rsidRPr="00BD2F6E">
        <w:rPr>
          <w:spacing w:val="-1"/>
        </w:rPr>
        <w:t>земельного</w:t>
      </w:r>
      <w:r w:rsidRPr="00BD2F6E">
        <w:rPr>
          <w:spacing w:val="50"/>
        </w:rPr>
        <w:t xml:space="preserve"> </w:t>
      </w:r>
      <w:r w:rsidRPr="00BD2F6E">
        <w:t>участка,</w:t>
      </w:r>
      <w:r w:rsidRPr="00BD2F6E">
        <w:rPr>
          <w:spacing w:val="41"/>
        </w:rPr>
        <w:t xml:space="preserve"> </w:t>
      </w:r>
      <w:r w:rsidRPr="00BD2F6E">
        <w:t>расположенного</w:t>
      </w:r>
      <w:r w:rsidRPr="00BD2F6E">
        <w:rPr>
          <w:spacing w:val="38"/>
        </w:rPr>
        <w:t xml:space="preserve"> </w:t>
      </w:r>
      <w:r w:rsidRPr="00BD2F6E">
        <w:t>в</w:t>
      </w:r>
      <w:r w:rsidRPr="00BD2F6E">
        <w:rPr>
          <w:spacing w:val="38"/>
        </w:rPr>
        <w:t xml:space="preserve"> </w:t>
      </w:r>
      <w:r w:rsidRPr="00BD2F6E">
        <w:t>границах</w:t>
      </w:r>
      <w:r w:rsidRPr="00BD2F6E">
        <w:rPr>
          <w:spacing w:val="38"/>
        </w:rPr>
        <w:t xml:space="preserve"> </w:t>
      </w:r>
      <w:r w:rsidRPr="00BD2F6E">
        <w:t>земель,</w:t>
      </w:r>
      <w:r w:rsidRPr="00BD2F6E">
        <w:rPr>
          <w:spacing w:val="39"/>
        </w:rPr>
        <w:t xml:space="preserve"> </w:t>
      </w:r>
      <w:r w:rsidRPr="00BD2F6E">
        <w:rPr>
          <w:spacing w:val="-1"/>
        </w:rPr>
        <w:t>зарезервированных</w:t>
      </w:r>
      <w:r w:rsidRPr="00BD2F6E">
        <w:rPr>
          <w:spacing w:val="38"/>
        </w:rPr>
        <w:t xml:space="preserve"> </w:t>
      </w:r>
      <w:r w:rsidRPr="00BD2F6E">
        <w:t>для</w:t>
      </w:r>
      <w:r w:rsidRPr="00BD2F6E">
        <w:rPr>
          <w:spacing w:val="39"/>
        </w:rPr>
        <w:t xml:space="preserve"> </w:t>
      </w:r>
      <w:r w:rsidRPr="00BD2F6E">
        <w:rPr>
          <w:spacing w:val="-1"/>
        </w:rPr>
        <w:t>государственных</w:t>
      </w:r>
      <w:r w:rsidRPr="00BD2F6E">
        <w:rPr>
          <w:spacing w:val="40"/>
        </w:rPr>
        <w:t xml:space="preserve"> </w:t>
      </w:r>
      <w:r w:rsidRPr="00BD2F6E">
        <w:rPr>
          <w:spacing w:val="-1"/>
        </w:rPr>
        <w:t>или</w:t>
      </w:r>
      <w:r w:rsidRPr="00BD2F6E">
        <w:rPr>
          <w:spacing w:val="59"/>
        </w:rPr>
        <w:t xml:space="preserve"> </w:t>
      </w:r>
      <w:r w:rsidRPr="00BD2F6E">
        <w:rPr>
          <w:spacing w:val="-1"/>
        </w:rPr>
        <w:t>муниципальных</w:t>
      </w:r>
      <w:r w:rsidRPr="00BD2F6E">
        <w:t xml:space="preserve"> нужд,</w:t>
      </w:r>
      <w:r w:rsidRPr="00BD2F6E">
        <w:rPr>
          <w:spacing w:val="-2"/>
        </w:rPr>
        <w:t xml:space="preserve"> </w:t>
      </w:r>
      <w:r w:rsidRPr="00BD2F6E">
        <w:t xml:space="preserve">не может </w:t>
      </w:r>
      <w:r w:rsidRPr="00BD2F6E">
        <w:rPr>
          <w:spacing w:val="-1"/>
        </w:rPr>
        <w:t>превышать</w:t>
      </w:r>
      <w:r w:rsidRPr="00BD2F6E">
        <w:t xml:space="preserve"> срок </w:t>
      </w:r>
      <w:r w:rsidRPr="00BD2F6E">
        <w:rPr>
          <w:spacing w:val="-1"/>
        </w:rPr>
        <w:t>резервирования</w:t>
      </w:r>
      <w:r w:rsidRPr="00BD2F6E">
        <w:t xml:space="preserve"> таких земель.</w:t>
      </w:r>
    </w:p>
    <w:p w14:paraId="585558D3" w14:textId="77777777" w:rsidR="003369F9" w:rsidRPr="00BD2F6E" w:rsidRDefault="003369F9">
      <w:pPr>
        <w:pStyle w:val="af0"/>
        <w:numPr>
          <w:ilvl w:val="0"/>
          <w:numId w:val="38"/>
        </w:numPr>
        <w:tabs>
          <w:tab w:val="left" w:pos="932"/>
        </w:tabs>
        <w:suppressAutoHyphens w:val="0"/>
        <w:spacing w:after="0" w:line="240" w:lineRule="auto"/>
        <w:ind w:left="0" w:right="-1" w:firstLine="709"/>
      </w:pPr>
      <w:r w:rsidRPr="00BD2F6E">
        <w:rPr>
          <w:spacing w:val="-1"/>
        </w:rPr>
        <w:t>Сервитут,</w:t>
      </w:r>
      <w:r w:rsidRPr="00BD2F6E">
        <w:rPr>
          <w:spacing w:val="6"/>
        </w:rPr>
        <w:t xml:space="preserve"> </w:t>
      </w:r>
      <w:r w:rsidRPr="00BD2F6E">
        <w:rPr>
          <w:spacing w:val="-1"/>
        </w:rPr>
        <w:t>публичный</w:t>
      </w:r>
      <w:r w:rsidRPr="00BD2F6E">
        <w:rPr>
          <w:spacing w:val="6"/>
        </w:rPr>
        <w:t xml:space="preserve"> </w:t>
      </w:r>
      <w:r w:rsidRPr="00BD2F6E">
        <w:t>сервитут</w:t>
      </w:r>
      <w:r w:rsidRPr="00BD2F6E">
        <w:rPr>
          <w:spacing w:val="6"/>
        </w:rPr>
        <w:t xml:space="preserve"> </w:t>
      </w:r>
      <w:r w:rsidRPr="00BD2F6E">
        <w:t>должны</w:t>
      </w:r>
      <w:r w:rsidRPr="00BD2F6E">
        <w:rPr>
          <w:spacing w:val="5"/>
        </w:rPr>
        <w:t xml:space="preserve"> </w:t>
      </w:r>
      <w:r w:rsidRPr="00BD2F6E">
        <w:t>устанавливаться</w:t>
      </w:r>
      <w:r w:rsidRPr="00BD2F6E">
        <w:rPr>
          <w:spacing w:val="7"/>
        </w:rPr>
        <w:t xml:space="preserve"> </w:t>
      </w:r>
      <w:r w:rsidRPr="00BD2F6E">
        <w:t>и</w:t>
      </w:r>
      <w:r w:rsidRPr="00BD2F6E">
        <w:rPr>
          <w:spacing w:val="6"/>
        </w:rPr>
        <w:t xml:space="preserve"> </w:t>
      </w:r>
      <w:r w:rsidRPr="00BD2F6E">
        <w:rPr>
          <w:spacing w:val="-1"/>
        </w:rPr>
        <w:t>осуществляться</w:t>
      </w:r>
      <w:r w:rsidRPr="00BD2F6E">
        <w:rPr>
          <w:spacing w:val="6"/>
        </w:rPr>
        <w:t xml:space="preserve"> </w:t>
      </w:r>
      <w:r w:rsidRPr="00BD2F6E">
        <w:t>на</w:t>
      </w:r>
      <w:r w:rsidRPr="00BD2F6E">
        <w:rPr>
          <w:spacing w:val="6"/>
        </w:rPr>
        <w:t xml:space="preserve"> </w:t>
      </w:r>
      <w:r w:rsidRPr="00BD2F6E">
        <w:t>условиях,</w:t>
      </w:r>
      <w:r w:rsidRPr="00BD2F6E">
        <w:rPr>
          <w:spacing w:val="57"/>
        </w:rPr>
        <w:t xml:space="preserve"> </w:t>
      </w:r>
      <w:r w:rsidRPr="00BD2F6E">
        <w:t>наименее</w:t>
      </w:r>
      <w:r w:rsidRPr="00BD2F6E">
        <w:rPr>
          <w:spacing w:val="-7"/>
        </w:rPr>
        <w:t xml:space="preserve"> </w:t>
      </w:r>
      <w:r w:rsidRPr="00BD2F6E">
        <w:rPr>
          <w:spacing w:val="-1"/>
        </w:rPr>
        <w:t>обременительных</w:t>
      </w:r>
      <w:r w:rsidRPr="00BD2F6E">
        <w:rPr>
          <w:spacing w:val="-8"/>
        </w:rPr>
        <w:t xml:space="preserve"> </w:t>
      </w:r>
      <w:r w:rsidRPr="00BD2F6E">
        <w:t>для</w:t>
      </w:r>
      <w:r w:rsidRPr="00BD2F6E">
        <w:rPr>
          <w:spacing w:val="-7"/>
        </w:rPr>
        <w:t xml:space="preserve"> </w:t>
      </w:r>
      <w:r w:rsidRPr="00BD2F6E">
        <w:t>использования</w:t>
      </w:r>
      <w:r w:rsidRPr="00BD2F6E">
        <w:rPr>
          <w:spacing w:val="-8"/>
        </w:rPr>
        <w:t xml:space="preserve"> </w:t>
      </w:r>
      <w:r w:rsidRPr="00BD2F6E">
        <w:rPr>
          <w:spacing w:val="-1"/>
        </w:rPr>
        <w:t>земельного</w:t>
      </w:r>
      <w:r w:rsidRPr="00BD2F6E">
        <w:rPr>
          <w:spacing w:val="-9"/>
        </w:rPr>
        <w:t xml:space="preserve"> </w:t>
      </w:r>
      <w:r w:rsidRPr="00BD2F6E">
        <w:t>участка</w:t>
      </w:r>
      <w:r w:rsidRPr="00BD2F6E">
        <w:rPr>
          <w:spacing w:val="-8"/>
        </w:rPr>
        <w:t xml:space="preserve"> </w:t>
      </w:r>
      <w:r w:rsidRPr="00BD2F6E">
        <w:t>в</w:t>
      </w:r>
      <w:r w:rsidRPr="00BD2F6E">
        <w:rPr>
          <w:spacing w:val="-8"/>
        </w:rPr>
        <w:t xml:space="preserve"> </w:t>
      </w:r>
      <w:r w:rsidRPr="00BD2F6E">
        <w:rPr>
          <w:spacing w:val="-1"/>
        </w:rPr>
        <w:t>соответствии</w:t>
      </w:r>
      <w:r w:rsidRPr="00BD2F6E">
        <w:rPr>
          <w:spacing w:val="-7"/>
        </w:rPr>
        <w:t xml:space="preserve"> </w:t>
      </w:r>
      <w:r w:rsidRPr="00BD2F6E">
        <w:t>с</w:t>
      </w:r>
      <w:r w:rsidRPr="00BD2F6E">
        <w:rPr>
          <w:spacing w:val="-7"/>
        </w:rPr>
        <w:t xml:space="preserve"> </w:t>
      </w:r>
      <w:r w:rsidRPr="00BD2F6E">
        <w:t>его</w:t>
      </w:r>
      <w:r w:rsidRPr="00BD2F6E">
        <w:rPr>
          <w:spacing w:val="-7"/>
        </w:rPr>
        <w:t xml:space="preserve"> </w:t>
      </w:r>
      <w:r w:rsidRPr="00BD2F6E">
        <w:t>целевым</w:t>
      </w:r>
      <w:r w:rsidRPr="00BD2F6E">
        <w:rPr>
          <w:spacing w:val="63"/>
        </w:rPr>
        <w:t xml:space="preserve"> </w:t>
      </w:r>
      <w:r w:rsidRPr="00BD2F6E">
        <w:rPr>
          <w:spacing w:val="-1"/>
        </w:rPr>
        <w:t>назначением</w:t>
      </w:r>
      <w:r w:rsidRPr="00BD2F6E">
        <w:t xml:space="preserve"> и </w:t>
      </w:r>
      <w:r w:rsidRPr="00BD2F6E">
        <w:rPr>
          <w:spacing w:val="-1"/>
        </w:rPr>
        <w:t>разрешенным</w:t>
      </w:r>
      <w:r w:rsidRPr="00BD2F6E">
        <w:t xml:space="preserve"> использованием.</w:t>
      </w:r>
    </w:p>
    <w:p w14:paraId="5D3D8E50" w14:textId="77777777" w:rsidR="003369F9" w:rsidRPr="00BD2F6E" w:rsidRDefault="003369F9">
      <w:pPr>
        <w:pStyle w:val="af0"/>
        <w:numPr>
          <w:ilvl w:val="0"/>
          <w:numId w:val="38"/>
        </w:numPr>
        <w:tabs>
          <w:tab w:val="left" w:pos="949"/>
        </w:tabs>
        <w:suppressAutoHyphens w:val="0"/>
        <w:spacing w:after="0" w:line="240" w:lineRule="auto"/>
        <w:ind w:left="0" w:right="-1" w:firstLine="709"/>
      </w:pPr>
      <w:r w:rsidRPr="00BD2F6E">
        <w:rPr>
          <w:spacing w:val="-1"/>
        </w:rPr>
        <w:t>Установление</w:t>
      </w:r>
      <w:r w:rsidRPr="00BD2F6E">
        <w:rPr>
          <w:spacing w:val="24"/>
        </w:rPr>
        <w:t xml:space="preserve"> </w:t>
      </w:r>
      <w:r w:rsidRPr="00BD2F6E">
        <w:rPr>
          <w:spacing w:val="-1"/>
        </w:rPr>
        <w:t>сервитута,</w:t>
      </w:r>
      <w:r w:rsidRPr="00BD2F6E">
        <w:rPr>
          <w:spacing w:val="23"/>
        </w:rPr>
        <w:t xml:space="preserve"> </w:t>
      </w:r>
      <w:r w:rsidRPr="00BD2F6E">
        <w:rPr>
          <w:spacing w:val="-1"/>
        </w:rPr>
        <w:t>публичного</w:t>
      </w:r>
      <w:r w:rsidRPr="00BD2F6E">
        <w:rPr>
          <w:spacing w:val="24"/>
        </w:rPr>
        <w:t xml:space="preserve"> </w:t>
      </w:r>
      <w:r w:rsidRPr="00BD2F6E">
        <w:t>сервитута</w:t>
      </w:r>
      <w:r w:rsidRPr="00BD2F6E">
        <w:rPr>
          <w:spacing w:val="23"/>
        </w:rPr>
        <w:t xml:space="preserve"> </w:t>
      </w:r>
      <w:r w:rsidRPr="00BD2F6E">
        <w:rPr>
          <w:spacing w:val="-1"/>
        </w:rPr>
        <w:t>применительно</w:t>
      </w:r>
      <w:r w:rsidRPr="00BD2F6E">
        <w:rPr>
          <w:spacing w:val="23"/>
        </w:rPr>
        <w:t xml:space="preserve"> </w:t>
      </w:r>
      <w:r w:rsidRPr="00BD2F6E">
        <w:t>к</w:t>
      </w:r>
      <w:r w:rsidRPr="00BD2F6E">
        <w:rPr>
          <w:spacing w:val="23"/>
        </w:rPr>
        <w:t xml:space="preserve"> </w:t>
      </w:r>
      <w:r w:rsidRPr="00BD2F6E">
        <w:rPr>
          <w:spacing w:val="-1"/>
        </w:rPr>
        <w:t>землям</w:t>
      </w:r>
      <w:r w:rsidRPr="00BD2F6E">
        <w:rPr>
          <w:spacing w:val="23"/>
        </w:rPr>
        <w:t xml:space="preserve"> </w:t>
      </w:r>
      <w:r w:rsidRPr="00BD2F6E">
        <w:t>и</w:t>
      </w:r>
      <w:r w:rsidRPr="00BD2F6E">
        <w:rPr>
          <w:spacing w:val="23"/>
        </w:rPr>
        <w:t xml:space="preserve"> </w:t>
      </w:r>
      <w:r w:rsidRPr="00BD2F6E">
        <w:rPr>
          <w:spacing w:val="-1"/>
        </w:rPr>
        <w:t>земельным</w:t>
      </w:r>
      <w:r w:rsidRPr="00BD2F6E">
        <w:rPr>
          <w:spacing w:val="97"/>
        </w:rPr>
        <w:t xml:space="preserve"> </w:t>
      </w:r>
      <w:r w:rsidRPr="00BD2F6E">
        <w:rPr>
          <w:spacing w:val="-1"/>
        </w:rPr>
        <w:t>участкам</w:t>
      </w:r>
      <w:r w:rsidRPr="00BD2F6E">
        <w:rPr>
          <w:spacing w:val="44"/>
        </w:rPr>
        <w:t xml:space="preserve"> </w:t>
      </w:r>
      <w:r w:rsidRPr="00BD2F6E">
        <w:rPr>
          <w:spacing w:val="-1"/>
        </w:rPr>
        <w:t>из</w:t>
      </w:r>
      <w:r w:rsidRPr="00BD2F6E">
        <w:rPr>
          <w:spacing w:val="44"/>
        </w:rPr>
        <w:t xml:space="preserve"> </w:t>
      </w:r>
      <w:r w:rsidRPr="00BD2F6E">
        <w:t>состава</w:t>
      </w:r>
      <w:r w:rsidRPr="00BD2F6E">
        <w:rPr>
          <w:spacing w:val="44"/>
        </w:rPr>
        <w:t xml:space="preserve"> </w:t>
      </w:r>
      <w:r w:rsidRPr="00BD2F6E">
        <w:t>земель</w:t>
      </w:r>
      <w:r w:rsidRPr="00BD2F6E">
        <w:rPr>
          <w:spacing w:val="44"/>
        </w:rPr>
        <w:t xml:space="preserve"> </w:t>
      </w:r>
      <w:r w:rsidRPr="00BD2F6E">
        <w:rPr>
          <w:spacing w:val="-1"/>
        </w:rPr>
        <w:t>сельскохозяйственного</w:t>
      </w:r>
      <w:r w:rsidRPr="00BD2F6E">
        <w:rPr>
          <w:spacing w:val="44"/>
        </w:rPr>
        <w:t xml:space="preserve"> </w:t>
      </w:r>
      <w:r w:rsidRPr="00BD2F6E">
        <w:t>назначения</w:t>
      </w:r>
      <w:r w:rsidRPr="00BD2F6E">
        <w:rPr>
          <w:spacing w:val="42"/>
        </w:rPr>
        <w:t xml:space="preserve"> </w:t>
      </w:r>
      <w:r w:rsidRPr="00BD2F6E">
        <w:rPr>
          <w:spacing w:val="-1"/>
        </w:rPr>
        <w:t>осуществляется</w:t>
      </w:r>
      <w:r w:rsidRPr="00BD2F6E">
        <w:rPr>
          <w:spacing w:val="44"/>
        </w:rPr>
        <w:t xml:space="preserve"> </w:t>
      </w:r>
      <w:r w:rsidRPr="00BD2F6E">
        <w:t>с</w:t>
      </w:r>
      <w:r w:rsidRPr="00BD2F6E">
        <w:rPr>
          <w:spacing w:val="43"/>
        </w:rPr>
        <w:t xml:space="preserve"> </w:t>
      </w:r>
      <w:r w:rsidRPr="00BD2F6E">
        <w:rPr>
          <w:spacing w:val="-1"/>
        </w:rPr>
        <w:t>учетом</w:t>
      </w:r>
      <w:r w:rsidRPr="00BD2F6E">
        <w:rPr>
          <w:spacing w:val="91"/>
        </w:rPr>
        <w:t xml:space="preserve"> </w:t>
      </w:r>
      <w:r w:rsidRPr="00BD2F6E">
        <w:t xml:space="preserve">требований об </w:t>
      </w:r>
      <w:r w:rsidRPr="00BD2F6E">
        <w:rPr>
          <w:spacing w:val="-1"/>
        </w:rPr>
        <w:t>обеспечении</w:t>
      </w:r>
      <w:r w:rsidRPr="00BD2F6E">
        <w:t xml:space="preserve"> рационального использования земель.</w:t>
      </w:r>
    </w:p>
    <w:p w14:paraId="1D896FFA" w14:textId="77777777" w:rsidR="003369F9" w:rsidRPr="00BD2F6E" w:rsidRDefault="003369F9">
      <w:pPr>
        <w:pStyle w:val="af0"/>
        <w:numPr>
          <w:ilvl w:val="0"/>
          <w:numId w:val="38"/>
        </w:numPr>
        <w:tabs>
          <w:tab w:val="left" w:pos="1048"/>
        </w:tabs>
        <w:suppressAutoHyphens w:val="0"/>
        <w:spacing w:after="0" w:line="240" w:lineRule="auto"/>
        <w:ind w:left="0" w:right="-1" w:firstLine="709"/>
      </w:pPr>
      <w:r w:rsidRPr="00BD2F6E">
        <w:t>В</w:t>
      </w:r>
      <w:r w:rsidRPr="00BD2F6E">
        <w:rPr>
          <w:spacing w:val="2"/>
        </w:rPr>
        <w:t xml:space="preserve"> </w:t>
      </w:r>
      <w:r w:rsidRPr="00BD2F6E">
        <w:t>случае,</w:t>
      </w:r>
      <w:r w:rsidRPr="00BD2F6E">
        <w:rPr>
          <w:spacing w:val="3"/>
        </w:rPr>
        <w:t xml:space="preserve"> </w:t>
      </w:r>
      <w:r w:rsidRPr="00BD2F6E">
        <w:t>если</w:t>
      </w:r>
      <w:r w:rsidRPr="00BD2F6E">
        <w:rPr>
          <w:spacing w:val="4"/>
        </w:rPr>
        <w:t xml:space="preserve"> </w:t>
      </w:r>
      <w:r w:rsidRPr="00BD2F6E">
        <w:rPr>
          <w:spacing w:val="-1"/>
        </w:rPr>
        <w:t>размещение</w:t>
      </w:r>
      <w:r w:rsidRPr="00BD2F6E">
        <w:rPr>
          <w:spacing w:val="3"/>
        </w:rPr>
        <w:t xml:space="preserve"> </w:t>
      </w:r>
      <w:r w:rsidRPr="00BD2F6E">
        <w:rPr>
          <w:spacing w:val="-1"/>
        </w:rPr>
        <w:t>объекта,</w:t>
      </w:r>
      <w:r w:rsidRPr="00BD2F6E">
        <w:rPr>
          <w:spacing w:val="3"/>
        </w:rPr>
        <w:t xml:space="preserve"> </w:t>
      </w:r>
      <w:r w:rsidRPr="00BD2F6E">
        <w:rPr>
          <w:spacing w:val="-1"/>
        </w:rPr>
        <w:t>указанного</w:t>
      </w:r>
      <w:r w:rsidRPr="00BD2F6E">
        <w:rPr>
          <w:spacing w:val="3"/>
        </w:rPr>
        <w:t xml:space="preserve"> </w:t>
      </w:r>
      <w:r w:rsidRPr="00BD2F6E">
        <w:t>в</w:t>
      </w:r>
      <w:r w:rsidRPr="00BD2F6E">
        <w:rPr>
          <w:spacing w:val="5"/>
        </w:rPr>
        <w:t xml:space="preserve"> </w:t>
      </w:r>
      <w:r w:rsidRPr="00BD2F6E">
        <w:t>подпункте</w:t>
      </w:r>
      <w:r w:rsidRPr="00BD2F6E">
        <w:rPr>
          <w:spacing w:val="3"/>
        </w:rPr>
        <w:t xml:space="preserve"> </w:t>
      </w:r>
      <w:r w:rsidRPr="00BD2F6E">
        <w:t>1</w:t>
      </w:r>
      <w:r w:rsidRPr="00BD2F6E">
        <w:rPr>
          <w:spacing w:val="3"/>
        </w:rPr>
        <w:t xml:space="preserve"> </w:t>
      </w:r>
      <w:r w:rsidRPr="00BD2F6E">
        <w:rPr>
          <w:spacing w:val="-1"/>
        </w:rPr>
        <w:t>статьи</w:t>
      </w:r>
      <w:r w:rsidRPr="00BD2F6E">
        <w:rPr>
          <w:spacing w:val="3"/>
        </w:rPr>
        <w:t xml:space="preserve"> </w:t>
      </w:r>
      <w:r w:rsidRPr="00BD2F6E">
        <w:t>39.37</w:t>
      </w:r>
      <w:r w:rsidRPr="00BD2F6E">
        <w:rPr>
          <w:spacing w:val="6"/>
        </w:rPr>
        <w:t xml:space="preserve"> </w:t>
      </w:r>
      <w:r w:rsidRPr="00BD2F6E">
        <w:t>Земельного</w:t>
      </w:r>
      <w:r w:rsidRPr="00BD2F6E">
        <w:rPr>
          <w:spacing w:val="61"/>
        </w:rPr>
        <w:t xml:space="preserve"> </w:t>
      </w:r>
      <w:r w:rsidRPr="00BD2F6E">
        <w:t>кодекса</w:t>
      </w:r>
      <w:r w:rsidRPr="00BD2F6E">
        <w:rPr>
          <w:spacing w:val="-4"/>
        </w:rPr>
        <w:t xml:space="preserve"> </w:t>
      </w:r>
      <w:r w:rsidRPr="00BD2F6E">
        <w:t>РФ,</w:t>
      </w:r>
      <w:r w:rsidRPr="00BD2F6E">
        <w:rPr>
          <w:spacing w:val="-4"/>
        </w:rPr>
        <w:t xml:space="preserve"> </w:t>
      </w:r>
      <w:r w:rsidRPr="00BD2F6E">
        <w:t>на</w:t>
      </w:r>
      <w:r w:rsidRPr="00BD2F6E">
        <w:rPr>
          <w:spacing w:val="-4"/>
        </w:rPr>
        <w:t xml:space="preserve"> </w:t>
      </w:r>
      <w:r w:rsidRPr="00BD2F6E">
        <w:t>земельном</w:t>
      </w:r>
      <w:r w:rsidRPr="00BD2F6E">
        <w:rPr>
          <w:spacing w:val="-5"/>
        </w:rPr>
        <w:t xml:space="preserve"> </w:t>
      </w:r>
      <w:r w:rsidRPr="00BD2F6E">
        <w:rPr>
          <w:spacing w:val="-1"/>
        </w:rPr>
        <w:t>участке</w:t>
      </w:r>
      <w:r w:rsidRPr="00BD2F6E">
        <w:rPr>
          <w:spacing w:val="-4"/>
        </w:rPr>
        <w:t xml:space="preserve"> </w:t>
      </w:r>
      <w:r w:rsidRPr="00BD2F6E">
        <w:t>приведет</w:t>
      </w:r>
      <w:r w:rsidRPr="00BD2F6E">
        <w:rPr>
          <w:spacing w:val="-4"/>
        </w:rPr>
        <w:t xml:space="preserve"> </w:t>
      </w:r>
      <w:r w:rsidRPr="00BD2F6E">
        <w:t>к</w:t>
      </w:r>
      <w:r w:rsidRPr="00BD2F6E">
        <w:rPr>
          <w:spacing w:val="-3"/>
        </w:rPr>
        <w:t xml:space="preserve"> </w:t>
      </w:r>
      <w:r w:rsidRPr="00BD2F6E">
        <w:t>невозможности</w:t>
      </w:r>
      <w:r w:rsidRPr="00BD2F6E">
        <w:rPr>
          <w:spacing w:val="-5"/>
        </w:rPr>
        <w:t xml:space="preserve"> </w:t>
      </w:r>
      <w:r w:rsidRPr="00BD2F6E">
        <w:t>использовать</w:t>
      </w:r>
      <w:r w:rsidRPr="00BD2F6E">
        <w:rPr>
          <w:spacing w:val="-5"/>
        </w:rPr>
        <w:t xml:space="preserve"> </w:t>
      </w:r>
      <w:r w:rsidRPr="00BD2F6E">
        <w:t>земельный</w:t>
      </w:r>
      <w:r w:rsidRPr="00BD2F6E">
        <w:rPr>
          <w:spacing w:val="-4"/>
        </w:rPr>
        <w:t xml:space="preserve"> </w:t>
      </w:r>
      <w:r w:rsidRPr="00BD2F6E">
        <w:rPr>
          <w:spacing w:val="-1"/>
        </w:rPr>
        <w:t>участок</w:t>
      </w:r>
      <w:r w:rsidRPr="00BD2F6E">
        <w:rPr>
          <w:spacing w:val="-4"/>
        </w:rPr>
        <w:t xml:space="preserve"> </w:t>
      </w:r>
      <w:r w:rsidRPr="00BD2F6E">
        <w:t>в</w:t>
      </w:r>
      <w:r w:rsidRPr="00BD2F6E">
        <w:rPr>
          <w:spacing w:val="28"/>
        </w:rPr>
        <w:t xml:space="preserve"> </w:t>
      </w:r>
      <w:r w:rsidRPr="00BD2F6E">
        <w:rPr>
          <w:spacing w:val="-1"/>
        </w:rPr>
        <w:t>соответствии</w:t>
      </w:r>
      <w:r w:rsidRPr="00BD2F6E">
        <w:rPr>
          <w:spacing w:val="25"/>
        </w:rPr>
        <w:t xml:space="preserve"> </w:t>
      </w:r>
      <w:r w:rsidRPr="00BD2F6E">
        <w:t>с</w:t>
      </w:r>
      <w:r w:rsidRPr="00BD2F6E">
        <w:rPr>
          <w:spacing w:val="25"/>
        </w:rPr>
        <w:t xml:space="preserve"> </w:t>
      </w:r>
      <w:r w:rsidRPr="00BD2F6E">
        <w:t>его</w:t>
      </w:r>
      <w:r w:rsidRPr="00BD2F6E">
        <w:rPr>
          <w:spacing w:val="24"/>
        </w:rPr>
        <w:t xml:space="preserve"> </w:t>
      </w:r>
      <w:r w:rsidRPr="00BD2F6E">
        <w:rPr>
          <w:spacing w:val="-1"/>
        </w:rPr>
        <w:t>разрешенным</w:t>
      </w:r>
      <w:r w:rsidRPr="00BD2F6E">
        <w:rPr>
          <w:spacing w:val="25"/>
        </w:rPr>
        <w:t xml:space="preserve"> </w:t>
      </w:r>
      <w:r w:rsidRPr="00BD2F6E">
        <w:t>использованием</w:t>
      </w:r>
      <w:r w:rsidRPr="00BD2F6E">
        <w:rPr>
          <w:spacing w:val="25"/>
        </w:rPr>
        <w:t xml:space="preserve"> </w:t>
      </w:r>
      <w:r w:rsidRPr="00BD2F6E">
        <w:rPr>
          <w:spacing w:val="-1"/>
        </w:rPr>
        <w:t>или</w:t>
      </w:r>
      <w:r w:rsidRPr="00BD2F6E">
        <w:rPr>
          <w:spacing w:val="25"/>
        </w:rPr>
        <w:t xml:space="preserve"> </w:t>
      </w:r>
      <w:r w:rsidRPr="00BD2F6E">
        <w:rPr>
          <w:spacing w:val="-1"/>
        </w:rPr>
        <w:t>существенным</w:t>
      </w:r>
      <w:r w:rsidRPr="00BD2F6E">
        <w:rPr>
          <w:spacing w:val="25"/>
        </w:rPr>
        <w:t xml:space="preserve"> </w:t>
      </w:r>
      <w:r w:rsidRPr="00BD2F6E">
        <w:lastRenderedPageBreak/>
        <w:t>затруднениям</w:t>
      </w:r>
      <w:r w:rsidRPr="00BD2F6E">
        <w:rPr>
          <w:spacing w:val="24"/>
        </w:rPr>
        <w:t xml:space="preserve"> </w:t>
      </w:r>
      <w:r w:rsidRPr="00BD2F6E">
        <w:t>в</w:t>
      </w:r>
      <w:r w:rsidRPr="00BD2F6E">
        <w:rPr>
          <w:spacing w:val="24"/>
        </w:rPr>
        <w:t xml:space="preserve"> </w:t>
      </w:r>
      <w:r w:rsidRPr="00BD2F6E">
        <w:t>его</w:t>
      </w:r>
      <w:r w:rsidRPr="00BD2F6E">
        <w:rPr>
          <w:spacing w:val="61"/>
        </w:rPr>
        <w:t xml:space="preserve"> </w:t>
      </w:r>
      <w:r w:rsidRPr="00BD2F6E">
        <w:t>использовании</w:t>
      </w:r>
      <w:r w:rsidRPr="00BD2F6E">
        <w:rPr>
          <w:spacing w:val="6"/>
        </w:rPr>
        <w:t xml:space="preserve"> </w:t>
      </w:r>
      <w:r w:rsidRPr="00BD2F6E">
        <w:t>в</w:t>
      </w:r>
      <w:r w:rsidRPr="00BD2F6E">
        <w:rPr>
          <w:spacing w:val="6"/>
        </w:rPr>
        <w:t xml:space="preserve"> </w:t>
      </w:r>
      <w:r w:rsidRPr="00BD2F6E">
        <w:t>течение</w:t>
      </w:r>
      <w:r w:rsidRPr="00BD2F6E">
        <w:rPr>
          <w:spacing w:val="7"/>
        </w:rPr>
        <w:t xml:space="preserve"> </w:t>
      </w:r>
      <w:r w:rsidRPr="00BD2F6E">
        <w:t>срока,</w:t>
      </w:r>
      <w:r w:rsidRPr="00BD2F6E">
        <w:rPr>
          <w:spacing w:val="7"/>
        </w:rPr>
        <w:t xml:space="preserve"> </w:t>
      </w:r>
      <w:r w:rsidRPr="00BD2F6E">
        <w:rPr>
          <w:spacing w:val="-1"/>
        </w:rPr>
        <w:t>превышающего</w:t>
      </w:r>
      <w:r w:rsidRPr="00BD2F6E">
        <w:rPr>
          <w:spacing w:val="7"/>
        </w:rPr>
        <w:t xml:space="preserve"> </w:t>
      </w:r>
      <w:r w:rsidRPr="00BD2F6E">
        <w:t>срок,</w:t>
      </w:r>
      <w:r w:rsidRPr="00BD2F6E">
        <w:rPr>
          <w:spacing w:val="6"/>
        </w:rPr>
        <w:t xml:space="preserve"> </w:t>
      </w:r>
      <w:r w:rsidRPr="00BD2F6E">
        <w:rPr>
          <w:spacing w:val="-1"/>
        </w:rPr>
        <w:t>предусмотренный</w:t>
      </w:r>
      <w:r w:rsidRPr="00BD2F6E">
        <w:rPr>
          <w:spacing w:val="9"/>
        </w:rPr>
        <w:t xml:space="preserve"> </w:t>
      </w:r>
      <w:r w:rsidRPr="00BD2F6E">
        <w:t>подпунктом</w:t>
      </w:r>
      <w:r w:rsidRPr="00BD2F6E">
        <w:rPr>
          <w:spacing w:val="7"/>
        </w:rPr>
        <w:t xml:space="preserve"> </w:t>
      </w:r>
      <w:r w:rsidRPr="00BD2F6E">
        <w:t>4</w:t>
      </w:r>
      <w:r w:rsidRPr="00BD2F6E">
        <w:rPr>
          <w:spacing w:val="6"/>
        </w:rPr>
        <w:t xml:space="preserve"> </w:t>
      </w:r>
      <w:r w:rsidRPr="00BD2F6E">
        <w:rPr>
          <w:spacing w:val="-1"/>
        </w:rPr>
        <w:t>пункта</w:t>
      </w:r>
      <w:r w:rsidRPr="00BD2F6E">
        <w:rPr>
          <w:spacing w:val="7"/>
        </w:rPr>
        <w:t xml:space="preserve"> </w:t>
      </w:r>
      <w:r w:rsidRPr="00BD2F6E">
        <w:t>1</w:t>
      </w:r>
      <w:r w:rsidRPr="00BD2F6E">
        <w:rPr>
          <w:spacing w:val="53"/>
        </w:rPr>
        <w:t xml:space="preserve"> </w:t>
      </w:r>
      <w:r w:rsidRPr="00BD2F6E">
        <w:rPr>
          <w:spacing w:val="-1"/>
        </w:rPr>
        <w:t>статьи</w:t>
      </w:r>
      <w:r w:rsidRPr="00BD2F6E">
        <w:t xml:space="preserve"> 39.44 </w:t>
      </w:r>
      <w:r w:rsidRPr="00BD2F6E">
        <w:rPr>
          <w:spacing w:val="-1"/>
        </w:rPr>
        <w:t>Земельного</w:t>
      </w:r>
      <w:r w:rsidRPr="00BD2F6E">
        <w:t xml:space="preserve"> кодекса</w:t>
      </w:r>
      <w:r w:rsidRPr="00BD2F6E">
        <w:rPr>
          <w:spacing w:val="-1"/>
        </w:rPr>
        <w:t xml:space="preserve"> </w:t>
      </w:r>
      <w:r w:rsidRPr="00BD2F6E">
        <w:t>РФ, размещение</w:t>
      </w:r>
      <w:r w:rsidRPr="00BD2F6E">
        <w:rPr>
          <w:spacing w:val="-2"/>
        </w:rPr>
        <w:t xml:space="preserve"> </w:t>
      </w:r>
      <w:r w:rsidRPr="00BD2F6E">
        <w:rPr>
          <w:spacing w:val="-1"/>
        </w:rPr>
        <w:t>указанного</w:t>
      </w:r>
      <w:r w:rsidRPr="00BD2F6E">
        <w:t xml:space="preserve"> </w:t>
      </w:r>
      <w:r w:rsidRPr="00BD2F6E">
        <w:rPr>
          <w:spacing w:val="-1"/>
        </w:rPr>
        <w:t>сооружения</w:t>
      </w:r>
      <w:r w:rsidRPr="00BD2F6E">
        <w:t xml:space="preserve"> на земельном </w:t>
      </w:r>
      <w:r w:rsidRPr="00BD2F6E">
        <w:rPr>
          <w:spacing w:val="-1"/>
        </w:rPr>
        <w:t>участке,</w:t>
      </w:r>
      <w:r w:rsidRPr="00BD2F6E">
        <w:rPr>
          <w:spacing w:val="75"/>
        </w:rPr>
        <w:t xml:space="preserve"> </w:t>
      </w:r>
      <w:r w:rsidRPr="00BD2F6E">
        <w:rPr>
          <w:spacing w:val="-1"/>
        </w:rPr>
        <w:t>принадлежащем</w:t>
      </w:r>
      <w:r w:rsidRPr="00BD2F6E">
        <w:rPr>
          <w:spacing w:val="44"/>
        </w:rPr>
        <w:t xml:space="preserve"> </w:t>
      </w:r>
      <w:r w:rsidRPr="00BD2F6E">
        <w:rPr>
          <w:spacing w:val="-1"/>
        </w:rPr>
        <w:t>гражданину</w:t>
      </w:r>
      <w:r w:rsidRPr="00BD2F6E">
        <w:rPr>
          <w:spacing w:val="46"/>
        </w:rPr>
        <w:t xml:space="preserve"> </w:t>
      </w:r>
      <w:r w:rsidRPr="00BD2F6E">
        <w:t>или</w:t>
      </w:r>
      <w:r w:rsidRPr="00BD2F6E">
        <w:rPr>
          <w:spacing w:val="43"/>
        </w:rPr>
        <w:t xml:space="preserve"> </w:t>
      </w:r>
      <w:r w:rsidRPr="00BD2F6E">
        <w:t>юридическому</w:t>
      </w:r>
      <w:r w:rsidRPr="00BD2F6E">
        <w:rPr>
          <w:spacing w:val="46"/>
        </w:rPr>
        <w:t xml:space="preserve"> </w:t>
      </w:r>
      <w:r w:rsidRPr="00BD2F6E">
        <w:rPr>
          <w:spacing w:val="-1"/>
        </w:rPr>
        <w:t>лицу,</w:t>
      </w:r>
      <w:r w:rsidRPr="00BD2F6E">
        <w:rPr>
          <w:spacing w:val="42"/>
        </w:rPr>
        <w:t xml:space="preserve"> </w:t>
      </w:r>
      <w:r w:rsidRPr="00BD2F6E">
        <w:t>на</w:t>
      </w:r>
      <w:r w:rsidRPr="00BD2F6E">
        <w:rPr>
          <w:spacing w:val="43"/>
        </w:rPr>
        <w:t xml:space="preserve"> </w:t>
      </w:r>
      <w:r w:rsidRPr="00BD2F6E">
        <w:t>условиях</w:t>
      </w:r>
      <w:r w:rsidRPr="00BD2F6E">
        <w:rPr>
          <w:spacing w:val="44"/>
        </w:rPr>
        <w:t xml:space="preserve"> </w:t>
      </w:r>
      <w:r w:rsidRPr="00BD2F6E">
        <w:rPr>
          <w:spacing w:val="-1"/>
        </w:rPr>
        <w:t>публичного</w:t>
      </w:r>
      <w:r w:rsidRPr="00BD2F6E">
        <w:rPr>
          <w:spacing w:val="44"/>
        </w:rPr>
        <w:t xml:space="preserve"> </w:t>
      </w:r>
      <w:r w:rsidRPr="00BD2F6E">
        <w:t>сервитута</w:t>
      </w:r>
      <w:r w:rsidRPr="00BD2F6E">
        <w:rPr>
          <w:spacing w:val="43"/>
        </w:rPr>
        <w:t xml:space="preserve"> </w:t>
      </w:r>
      <w:r w:rsidRPr="00BD2F6E">
        <w:t>не</w:t>
      </w:r>
      <w:r w:rsidRPr="00BD2F6E">
        <w:rPr>
          <w:spacing w:val="61"/>
        </w:rPr>
        <w:t xml:space="preserve"> </w:t>
      </w:r>
      <w:r w:rsidRPr="00BD2F6E">
        <w:rPr>
          <w:spacing w:val="-1"/>
        </w:rPr>
        <w:t>осуществляется.</w:t>
      </w:r>
      <w:r w:rsidRPr="00BD2F6E">
        <w:rPr>
          <w:spacing w:val="-9"/>
        </w:rPr>
        <w:t xml:space="preserve"> </w:t>
      </w:r>
      <w:r w:rsidRPr="00BD2F6E">
        <w:t>В</w:t>
      </w:r>
      <w:r w:rsidRPr="00BD2F6E">
        <w:rPr>
          <w:spacing w:val="-9"/>
        </w:rPr>
        <w:t xml:space="preserve"> </w:t>
      </w:r>
      <w:r w:rsidRPr="00BD2F6E">
        <w:rPr>
          <w:spacing w:val="-1"/>
        </w:rPr>
        <w:t>данном</w:t>
      </w:r>
      <w:r w:rsidRPr="00BD2F6E">
        <w:rPr>
          <w:spacing w:val="-10"/>
        </w:rPr>
        <w:t xml:space="preserve"> </w:t>
      </w:r>
      <w:r w:rsidRPr="00BD2F6E">
        <w:rPr>
          <w:spacing w:val="-1"/>
        </w:rPr>
        <w:t>случае</w:t>
      </w:r>
      <w:r w:rsidRPr="00BD2F6E">
        <w:rPr>
          <w:spacing w:val="-10"/>
        </w:rPr>
        <w:t xml:space="preserve"> </w:t>
      </w:r>
      <w:r w:rsidRPr="00BD2F6E">
        <w:rPr>
          <w:spacing w:val="-1"/>
        </w:rPr>
        <w:t>размещение</w:t>
      </w:r>
      <w:r w:rsidRPr="00BD2F6E">
        <w:rPr>
          <w:spacing w:val="-10"/>
        </w:rPr>
        <w:t xml:space="preserve"> </w:t>
      </w:r>
      <w:r w:rsidRPr="00BD2F6E">
        <w:rPr>
          <w:spacing w:val="-1"/>
        </w:rPr>
        <w:t>указанного</w:t>
      </w:r>
      <w:r w:rsidRPr="00BD2F6E">
        <w:rPr>
          <w:spacing w:val="-10"/>
        </w:rPr>
        <w:t xml:space="preserve"> </w:t>
      </w:r>
      <w:r w:rsidRPr="00BD2F6E">
        <w:rPr>
          <w:spacing w:val="-1"/>
        </w:rPr>
        <w:t>сооружения</w:t>
      </w:r>
      <w:r w:rsidRPr="00BD2F6E">
        <w:rPr>
          <w:spacing w:val="-9"/>
        </w:rPr>
        <w:t xml:space="preserve"> </w:t>
      </w:r>
      <w:r w:rsidRPr="00BD2F6E">
        <w:t>может</w:t>
      </w:r>
      <w:r w:rsidRPr="00BD2F6E">
        <w:rPr>
          <w:spacing w:val="-9"/>
        </w:rPr>
        <w:t xml:space="preserve"> </w:t>
      </w:r>
      <w:r w:rsidRPr="00BD2F6E">
        <w:rPr>
          <w:spacing w:val="-1"/>
        </w:rPr>
        <w:t>быть</w:t>
      </w:r>
      <w:r w:rsidRPr="00BD2F6E">
        <w:rPr>
          <w:spacing w:val="-10"/>
        </w:rPr>
        <w:t xml:space="preserve"> </w:t>
      </w:r>
      <w:r w:rsidRPr="00BD2F6E">
        <w:t>осуществлено</w:t>
      </w:r>
      <w:r w:rsidRPr="00BD2F6E">
        <w:rPr>
          <w:spacing w:val="107"/>
        </w:rPr>
        <w:t xml:space="preserve"> </w:t>
      </w:r>
      <w:r w:rsidRPr="00BD2F6E">
        <w:t>после</w:t>
      </w:r>
      <w:r w:rsidRPr="00BD2F6E">
        <w:rPr>
          <w:spacing w:val="50"/>
        </w:rPr>
        <w:t xml:space="preserve"> </w:t>
      </w:r>
      <w:r w:rsidRPr="00BD2F6E">
        <w:rPr>
          <w:spacing w:val="-1"/>
        </w:rPr>
        <w:t>изъятия</w:t>
      </w:r>
      <w:r w:rsidRPr="00BD2F6E">
        <w:rPr>
          <w:spacing w:val="50"/>
        </w:rPr>
        <w:t xml:space="preserve"> </w:t>
      </w:r>
      <w:r w:rsidRPr="00BD2F6E">
        <w:t>земельного</w:t>
      </w:r>
      <w:r w:rsidRPr="00BD2F6E">
        <w:rPr>
          <w:spacing w:val="48"/>
        </w:rPr>
        <w:t xml:space="preserve"> </w:t>
      </w:r>
      <w:r w:rsidRPr="00BD2F6E">
        <w:t>участка</w:t>
      </w:r>
      <w:r w:rsidRPr="00BD2F6E">
        <w:rPr>
          <w:spacing w:val="50"/>
        </w:rPr>
        <w:t xml:space="preserve"> </w:t>
      </w:r>
      <w:r w:rsidRPr="00BD2F6E">
        <w:t>для</w:t>
      </w:r>
      <w:r w:rsidRPr="00BD2F6E">
        <w:rPr>
          <w:spacing w:val="50"/>
        </w:rPr>
        <w:t xml:space="preserve"> </w:t>
      </w:r>
      <w:r w:rsidRPr="00BD2F6E">
        <w:rPr>
          <w:spacing w:val="-1"/>
        </w:rPr>
        <w:t>государственных</w:t>
      </w:r>
      <w:r w:rsidRPr="00BD2F6E">
        <w:rPr>
          <w:spacing w:val="50"/>
        </w:rPr>
        <w:t xml:space="preserve"> </w:t>
      </w:r>
      <w:r w:rsidRPr="00BD2F6E">
        <w:t>или</w:t>
      </w:r>
      <w:r w:rsidRPr="00BD2F6E">
        <w:rPr>
          <w:spacing w:val="51"/>
        </w:rPr>
        <w:t xml:space="preserve"> </w:t>
      </w:r>
      <w:r w:rsidRPr="00BD2F6E">
        <w:rPr>
          <w:spacing w:val="-1"/>
        </w:rPr>
        <w:t>муниципальных</w:t>
      </w:r>
      <w:r w:rsidRPr="00BD2F6E">
        <w:rPr>
          <w:spacing w:val="50"/>
        </w:rPr>
        <w:t xml:space="preserve"> </w:t>
      </w:r>
      <w:r w:rsidRPr="00BD2F6E">
        <w:t>нужд</w:t>
      </w:r>
      <w:r w:rsidRPr="00BD2F6E">
        <w:rPr>
          <w:spacing w:val="48"/>
        </w:rPr>
        <w:t xml:space="preserve"> </w:t>
      </w:r>
      <w:r w:rsidRPr="00BD2F6E">
        <w:t>при</w:t>
      </w:r>
      <w:r w:rsidRPr="00BD2F6E">
        <w:rPr>
          <w:spacing w:val="66"/>
        </w:rPr>
        <w:t xml:space="preserve"> </w:t>
      </w:r>
      <w:r w:rsidRPr="00BD2F6E">
        <w:t>соблюдении</w:t>
      </w:r>
      <w:r w:rsidRPr="00BD2F6E">
        <w:rPr>
          <w:spacing w:val="-2"/>
        </w:rPr>
        <w:t xml:space="preserve"> </w:t>
      </w:r>
      <w:r w:rsidRPr="00BD2F6E">
        <w:t>условий,</w:t>
      </w:r>
      <w:r w:rsidRPr="00BD2F6E">
        <w:rPr>
          <w:spacing w:val="-2"/>
        </w:rPr>
        <w:t xml:space="preserve"> </w:t>
      </w:r>
      <w:r w:rsidRPr="00BD2F6E">
        <w:rPr>
          <w:spacing w:val="-1"/>
        </w:rPr>
        <w:t>предусмотренных</w:t>
      </w:r>
      <w:r w:rsidRPr="00BD2F6E">
        <w:t xml:space="preserve"> статьями 49 и 56.3 </w:t>
      </w:r>
      <w:r w:rsidRPr="00BD2F6E">
        <w:rPr>
          <w:spacing w:val="-1"/>
        </w:rPr>
        <w:t>Земельного</w:t>
      </w:r>
      <w:r w:rsidRPr="00BD2F6E">
        <w:t xml:space="preserve"> кодекса</w:t>
      </w:r>
      <w:r w:rsidRPr="00BD2F6E">
        <w:rPr>
          <w:spacing w:val="-1"/>
        </w:rPr>
        <w:t xml:space="preserve"> </w:t>
      </w:r>
      <w:r w:rsidRPr="00BD2F6E">
        <w:t>РФ.</w:t>
      </w:r>
    </w:p>
    <w:p w14:paraId="3C99864A" w14:textId="77777777" w:rsidR="003369F9" w:rsidRPr="00BD2F6E" w:rsidRDefault="003369F9">
      <w:pPr>
        <w:pStyle w:val="af0"/>
        <w:numPr>
          <w:ilvl w:val="0"/>
          <w:numId w:val="38"/>
        </w:numPr>
        <w:tabs>
          <w:tab w:val="left" w:pos="1165"/>
        </w:tabs>
        <w:suppressAutoHyphens w:val="0"/>
        <w:spacing w:after="0" w:line="240" w:lineRule="auto"/>
        <w:ind w:left="0" w:right="-1" w:firstLine="709"/>
      </w:pPr>
      <w:r w:rsidRPr="00BD2F6E">
        <w:rPr>
          <w:spacing w:val="-1"/>
        </w:rPr>
        <w:t>Деятельность,</w:t>
      </w:r>
      <w:r w:rsidRPr="00BD2F6E">
        <w:rPr>
          <w:spacing w:val="59"/>
        </w:rPr>
        <w:t xml:space="preserve"> </w:t>
      </w:r>
      <w:r w:rsidRPr="00BD2F6E">
        <w:t xml:space="preserve">для </w:t>
      </w:r>
      <w:r w:rsidRPr="00BD2F6E">
        <w:rPr>
          <w:spacing w:val="-1"/>
        </w:rPr>
        <w:t>обеспечения</w:t>
      </w:r>
      <w:r w:rsidRPr="00BD2F6E">
        <w:rPr>
          <w:spacing w:val="59"/>
        </w:rPr>
        <w:t xml:space="preserve"> </w:t>
      </w:r>
      <w:r w:rsidRPr="00BD2F6E">
        <w:rPr>
          <w:spacing w:val="-1"/>
        </w:rPr>
        <w:t>которой</w:t>
      </w:r>
      <w:r w:rsidRPr="00BD2F6E">
        <w:rPr>
          <w:spacing w:val="58"/>
        </w:rPr>
        <w:t xml:space="preserve"> </w:t>
      </w:r>
      <w:r w:rsidRPr="00BD2F6E">
        <w:t>устанавливаются сервитут,</w:t>
      </w:r>
      <w:r w:rsidRPr="00BD2F6E">
        <w:rPr>
          <w:spacing w:val="59"/>
        </w:rPr>
        <w:t xml:space="preserve"> </w:t>
      </w:r>
      <w:r w:rsidRPr="00BD2F6E">
        <w:rPr>
          <w:spacing w:val="-1"/>
        </w:rPr>
        <w:t>публичный</w:t>
      </w:r>
      <w:r w:rsidRPr="00BD2F6E">
        <w:rPr>
          <w:spacing w:val="73"/>
        </w:rPr>
        <w:t xml:space="preserve"> </w:t>
      </w:r>
      <w:r w:rsidRPr="00BD2F6E">
        <w:t>сервитут,</w:t>
      </w:r>
      <w:r w:rsidRPr="00BD2F6E">
        <w:rPr>
          <w:spacing w:val="-2"/>
        </w:rPr>
        <w:t xml:space="preserve"> </w:t>
      </w:r>
      <w:r w:rsidRPr="00BD2F6E">
        <w:rPr>
          <w:spacing w:val="-1"/>
        </w:rPr>
        <w:t>может</w:t>
      </w:r>
      <w:r w:rsidRPr="00BD2F6E">
        <w:rPr>
          <w:spacing w:val="-2"/>
        </w:rPr>
        <w:t xml:space="preserve"> </w:t>
      </w:r>
      <w:r w:rsidRPr="00BD2F6E">
        <w:rPr>
          <w:spacing w:val="-1"/>
        </w:rPr>
        <w:t>осуществляться</w:t>
      </w:r>
      <w:r w:rsidRPr="00BD2F6E">
        <w:rPr>
          <w:spacing w:val="-2"/>
        </w:rPr>
        <w:t xml:space="preserve"> </w:t>
      </w:r>
      <w:r w:rsidRPr="00BD2F6E">
        <w:t>на</w:t>
      </w:r>
      <w:r w:rsidRPr="00BD2F6E">
        <w:rPr>
          <w:spacing w:val="-1"/>
        </w:rPr>
        <w:t xml:space="preserve"> </w:t>
      </w:r>
      <w:r w:rsidRPr="00BD2F6E">
        <w:t>земельном</w:t>
      </w:r>
      <w:r w:rsidRPr="00BD2F6E">
        <w:rPr>
          <w:spacing w:val="-3"/>
        </w:rPr>
        <w:t xml:space="preserve"> </w:t>
      </w:r>
      <w:r w:rsidRPr="00BD2F6E">
        <w:rPr>
          <w:spacing w:val="-1"/>
        </w:rPr>
        <w:t>участке</w:t>
      </w:r>
      <w:r w:rsidRPr="00BD2F6E">
        <w:rPr>
          <w:spacing w:val="-2"/>
        </w:rPr>
        <w:t xml:space="preserve"> </w:t>
      </w:r>
      <w:r w:rsidRPr="00BD2F6E">
        <w:rPr>
          <w:spacing w:val="-1"/>
        </w:rPr>
        <w:t>независимо</w:t>
      </w:r>
      <w:r w:rsidRPr="00BD2F6E">
        <w:rPr>
          <w:spacing w:val="-3"/>
        </w:rPr>
        <w:t xml:space="preserve"> </w:t>
      </w:r>
      <w:r w:rsidRPr="00BD2F6E">
        <w:t>от</w:t>
      </w:r>
      <w:r w:rsidRPr="00BD2F6E">
        <w:rPr>
          <w:spacing w:val="-2"/>
        </w:rPr>
        <w:t xml:space="preserve"> </w:t>
      </w:r>
      <w:r w:rsidRPr="00BD2F6E">
        <w:t>его</w:t>
      </w:r>
      <w:r w:rsidRPr="00BD2F6E">
        <w:rPr>
          <w:spacing w:val="-1"/>
        </w:rPr>
        <w:t xml:space="preserve"> целевого</w:t>
      </w:r>
      <w:r w:rsidRPr="00BD2F6E">
        <w:rPr>
          <w:spacing w:val="-2"/>
        </w:rPr>
        <w:t xml:space="preserve"> </w:t>
      </w:r>
      <w:r w:rsidRPr="00BD2F6E">
        <w:t>назначения</w:t>
      </w:r>
      <w:r w:rsidRPr="00BD2F6E">
        <w:rPr>
          <w:spacing w:val="-2"/>
        </w:rPr>
        <w:t xml:space="preserve"> </w:t>
      </w:r>
      <w:r w:rsidRPr="00BD2F6E">
        <w:t>и</w:t>
      </w:r>
      <w:r w:rsidRPr="00BD2F6E">
        <w:rPr>
          <w:spacing w:val="77"/>
        </w:rPr>
        <w:t xml:space="preserve"> </w:t>
      </w:r>
      <w:r w:rsidRPr="00BD2F6E">
        <w:t>разрешенного</w:t>
      </w:r>
      <w:r w:rsidRPr="00BD2F6E">
        <w:rPr>
          <w:spacing w:val="4"/>
        </w:rPr>
        <w:t xml:space="preserve"> </w:t>
      </w:r>
      <w:r w:rsidRPr="00BD2F6E">
        <w:t>использования,</w:t>
      </w:r>
      <w:r w:rsidRPr="00BD2F6E">
        <w:rPr>
          <w:spacing w:val="4"/>
        </w:rPr>
        <w:t xml:space="preserve"> </w:t>
      </w:r>
      <w:r w:rsidRPr="00BD2F6E">
        <w:t>за</w:t>
      </w:r>
      <w:r w:rsidRPr="00BD2F6E">
        <w:rPr>
          <w:spacing w:val="4"/>
        </w:rPr>
        <w:t xml:space="preserve"> </w:t>
      </w:r>
      <w:r w:rsidRPr="00BD2F6E">
        <w:t>исключением</w:t>
      </w:r>
      <w:r w:rsidRPr="00BD2F6E">
        <w:rPr>
          <w:spacing w:val="5"/>
        </w:rPr>
        <w:t xml:space="preserve"> </w:t>
      </w:r>
      <w:r w:rsidRPr="00BD2F6E">
        <w:rPr>
          <w:spacing w:val="-1"/>
        </w:rPr>
        <w:t>случаев,</w:t>
      </w:r>
      <w:r w:rsidRPr="00BD2F6E">
        <w:rPr>
          <w:spacing w:val="4"/>
        </w:rPr>
        <w:t xml:space="preserve"> </w:t>
      </w:r>
      <w:r w:rsidRPr="00BD2F6E">
        <w:t>если</w:t>
      </w:r>
      <w:r w:rsidRPr="00BD2F6E">
        <w:rPr>
          <w:spacing w:val="4"/>
        </w:rPr>
        <w:t xml:space="preserve"> </w:t>
      </w:r>
      <w:r w:rsidRPr="00BD2F6E">
        <w:t>осуществление</w:t>
      </w:r>
      <w:r w:rsidRPr="00BD2F6E">
        <w:rPr>
          <w:spacing w:val="4"/>
        </w:rPr>
        <w:t xml:space="preserve"> </w:t>
      </w:r>
      <w:r w:rsidRPr="00BD2F6E">
        <w:rPr>
          <w:spacing w:val="-1"/>
        </w:rPr>
        <w:t>данной</w:t>
      </w:r>
      <w:r w:rsidRPr="00BD2F6E">
        <w:rPr>
          <w:spacing w:val="26"/>
        </w:rPr>
        <w:t xml:space="preserve"> </w:t>
      </w:r>
      <w:r w:rsidRPr="00BD2F6E">
        <w:rPr>
          <w:spacing w:val="-1"/>
        </w:rPr>
        <w:t>деятельности</w:t>
      </w:r>
      <w:r w:rsidRPr="00BD2F6E">
        <w:t xml:space="preserve"> не</w:t>
      </w:r>
      <w:r w:rsidRPr="00BD2F6E">
        <w:rPr>
          <w:spacing w:val="1"/>
        </w:rPr>
        <w:t xml:space="preserve"> </w:t>
      </w:r>
      <w:r w:rsidRPr="00BD2F6E">
        <w:t>допускается в границах</w:t>
      </w:r>
      <w:r w:rsidRPr="00BD2F6E">
        <w:rPr>
          <w:spacing w:val="1"/>
        </w:rPr>
        <w:t xml:space="preserve"> </w:t>
      </w:r>
      <w:r w:rsidRPr="00BD2F6E">
        <w:t xml:space="preserve">определенных зон, земель и </w:t>
      </w:r>
      <w:r w:rsidRPr="00BD2F6E">
        <w:rPr>
          <w:spacing w:val="-1"/>
        </w:rPr>
        <w:t>территорий</w:t>
      </w:r>
      <w:r w:rsidRPr="00BD2F6E">
        <w:t xml:space="preserve"> в соответствии</w:t>
      </w:r>
      <w:r w:rsidRPr="00BD2F6E">
        <w:rPr>
          <w:spacing w:val="48"/>
        </w:rPr>
        <w:t xml:space="preserve"> </w:t>
      </w:r>
      <w:r w:rsidRPr="00BD2F6E">
        <w:t>с их режимом.</w:t>
      </w:r>
    </w:p>
    <w:p w14:paraId="68C18EC3" w14:textId="77777777" w:rsidR="003369F9" w:rsidRPr="00BD2F6E" w:rsidRDefault="003369F9">
      <w:pPr>
        <w:pStyle w:val="af0"/>
        <w:numPr>
          <w:ilvl w:val="0"/>
          <w:numId w:val="38"/>
        </w:numPr>
        <w:tabs>
          <w:tab w:val="left" w:pos="1099"/>
        </w:tabs>
        <w:suppressAutoHyphens w:val="0"/>
        <w:spacing w:after="0" w:line="240" w:lineRule="auto"/>
        <w:ind w:left="0" w:right="-1" w:firstLine="709"/>
      </w:pPr>
      <w:r w:rsidRPr="00BD2F6E">
        <w:rPr>
          <w:spacing w:val="-1"/>
        </w:rPr>
        <w:t>Правообладатель</w:t>
      </w:r>
      <w:r w:rsidRPr="00BD2F6E">
        <w:rPr>
          <w:spacing w:val="53"/>
        </w:rPr>
        <w:t xml:space="preserve"> </w:t>
      </w:r>
      <w:r w:rsidRPr="00BD2F6E">
        <w:rPr>
          <w:spacing w:val="-1"/>
        </w:rPr>
        <w:t>земельного</w:t>
      </w:r>
      <w:r w:rsidRPr="00BD2F6E">
        <w:rPr>
          <w:spacing w:val="52"/>
        </w:rPr>
        <w:t xml:space="preserve"> </w:t>
      </w:r>
      <w:r w:rsidRPr="00BD2F6E">
        <w:rPr>
          <w:spacing w:val="-1"/>
        </w:rPr>
        <w:t>участка,</w:t>
      </w:r>
      <w:r w:rsidRPr="00BD2F6E">
        <w:rPr>
          <w:spacing w:val="53"/>
        </w:rPr>
        <w:t xml:space="preserve"> </w:t>
      </w:r>
      <w:r w:rsidRPr="00BD2F6E">
        <w:rPr>
          <w:spacing w:val="-1"/>
        </w:rPr>
        <w:t>обремененного</w:t>
      </w:r>
      <w:r w:rsidRPr="00BD2F6E">
        <w:rPr>
          <w:spacing w:val="53"/>
        </w:rPr>
        <w:t xml:space="preserve"> </w:t>
      </w:r>
      <w:r w:rsidRPr="00BD2F6E">
        <w:t>сервитутом,</w:t>
      </w:r>
      <w:r w:rsidRPr="00BD2F6E">
        <w:rPr>
          <w:spacing w:val="53"/>
        </w:rPr>
        <w:t xml:space="preserve"> </w:t>
      </w:r>
      <w:r w:rsidRPr="00BD2F6E">
        <w:rPr>
          <w:spacing w:val="-1"/>
        </w:rPr>
        <w:t>вправе</w:t>
      </w:r>
      <w:r w:rsidRPr="00BD2F6E">
        <w:rPr>
          <w:spacing w:val="54"/>
        </w:rPr>
        <w:t xml:space="preserve"> </w:t>
      </w:r>
      <w:r w:rsidRPr="00BD2F6E">
        <w:rPr>
          <w:spacing w:val="-1"/>
        </w:rPr>
        <w:t>требовать</w:t>
      </w:r>
      <w:r w:rsidRPr="00BD2F6E">
        <w:rPr>
          <w:spacing w:val="107"/>
        </w:rPr>
        <w:t xml:space="preserve"> </w:t>
      </w:r>
      <w:r w:rsidRPr="00BD2F6E">
        <w:rPr>
          <w:spacing w:val="-1"/>
        </w:rPr>
        <w:t>соразмерную</w:t>
      </w:r>
      <w:r w:rsidRPr="00BD2F6E">
        <w:rPr>
          <w:spacing w:val="2"/>
        </w:rPr>
        <w:t xml:space="preserve"> </w:t>
      </w:r>
      <w:r w:rsidRPr="00BD2F6E">
        <w:t>плату</w:t>
      </w:r>
      <w:r w:rsidRPr="00BD2F6E">
        <w:rPr>
          <w:spacing w:val="4"/>
        </w:rPr>
        <w:t xml:space="preserve"> </w:t>
      </w:r>
      <w:r w:rsidRPr="00BD2F6E">
        <w:t>от</w:t>
      </w:r>
      <w:r w:rsidRPr="00BD2F6E">
        <w:rPr>
          <w:spacing w:val="2"/>
        </w:rPr>
        <w:t xml:space="preserve"> </w:t>
      </w:r>
      <w:r w:rsidRPr="00BD2F6E">
        <w:t>лиц,</w:t>
      </w:r>
      <w:r w:rsidRPr="00BD2F6E">
        <w:rPr>
          <w:spacing w:val="3"/>
        </w:rPr>
        <w:t xml:space="preserve"> </w:t>
      </w:r>
      <w:r w:rsidRPr="00BD2F6E">
        <w:t>в</w:t>
      </w:r>
      <w:r w:rsidRPr="00BD2F6E">
        <w:rPr>
          <w:spacing w:val="4"/>
        </w:rPr>
        <w:t xml:space="preserve"> </w:t>
      </w:r>
      <w:r w:rsidRPr="00BD2F6E">
        <w:t>интересах</w:t>
      </w:r>
      <w:r w:rsidRPr="00BD2F6E">
        <w:rPr>
          <w:spacing w:val="3"/>
        </w:rPr>
        <w:t xml:space="preserve"> </w:t>
      </w:r>
      <w:r w:rsidRPr="00BD2F6E">
        <w:rPr>
          <w:spacing w:val="-1"/>
        </w:rPr>
        <w:t>которых</w:t>
      </w:r>
      <w:r w:rsidRPr="00BD2F6E">
        <w:rPr>
          <w:spacing w:val="2"/>
        </w:rPr>
        <w:t xml:space="preserve"> </w:t>
      </w:r>
      <w:r w:rsidRPr="00BD2F6E">
        <w:t>установлен</w:t>
      </w:r>
      <w:r w:rsidRPr="00BD2F6E">
        <w:rPr>
          <w:spacing w:val="3"/>
        </w:rPr>
        <w:t xml:space="preserve"> </w:t>
      </w:r>
      <w:r w:rsidRPr="00BD2F6E">
        <w:rPr>
          <w:spacing w:val="-1"/>
        </w:rPr>
        <w:t>сервитут,</w:t>
      </w:r>
      <w:r w:rsidRPr="00BD2F6E">
        <w:rPr>
          <w:spacing w:val="3"/>
        </w:rPr>
        <w:t xml:space="preserve"> </w:t>
      </w:r>
      <w:r w:rsidRPr="00BD2F6E">
        <w:t>если</w:t>
      </w:r>
      <w:r w:rsidRPr="00BD2F6E">
        <w:rPr>
          <w:spacing w:val="4"/>
        </w:rPr>
        <w:t xml:space="preserve"> </w:t>
      </w:r>
      <w:r w:rsidRPr="00BD2F6E">
        <w:t>иное</w:t>
      </w:r>
      <w:r w:rsidRPr="00BD2F6E">
        <w:rPr>
          <w:spacing w:val="3"/>
        </w:rPr>
        <w:t xml:space="preserve"> </w:t>
      </w:r>
      <w:r w:rsidRPr="00BD2F6E">
        <w:t>не</w:t>
      </w:r>
      <w:r w:rsidRPr="00BD2F6E">
        <w:rPr>
          <w:spacing w:val="49"/>
        </w:rPr>
        <w:t xml:space="preserve"> </w:t>
      </w:r>
      <w:r w:rsidRPr="00BD2F6E">
        <w:rPr>
          <w:spacing w:val="-1"/>
        </w:rPr>
        <w:t>предусмотрено</w:t>
      </w:r>
      <w:r w:rsidRPr="00BD2F6E">
        <w:t xml:space="preserve"> </w:t>
      </w:r>
      <w:r w:rsidRPr="00BD2F6E">
        <w:rPr>
          <w:spacing w:val="-1"/>
        </w:rPr>
        <w:t>Земельным</w:t>
      </w:r>
      <w:r w:rsidRPr="00BD2F6E">
        <w:t xml:space="preserve"> кодексом РФ или федеральным законом.</w:t>
      </w:r>
    </w:p>
    <w:p w14:paraId="648EAC6C" w14:textId="77777777" w:rsidR="003369F9" w:rsidRPr="00BD2F6E" w:rsidRDefault="003369F9">
      <w:pPr>
        <w:pStyle w:val="af0"/>
        <w:numPr>
          <w:ilvl w:val="0"/>
          <w:numId w:val="38"/>
        </w:numPr>
        <w:tabs>
          <w:tab w:val="left" w:pos="1138"/>
        </w:tabs>
        <w:suppressAutoHyphens w:val="0"/>
        <w:spacing w:after="0" w:line="240" w:lineRule="auto"/>
        <w:ind w:left="0" w:right="-1" w:firstLine="709"/>
      </w:pPr>
      <w:r w:rsidRPr="00BD2F6E">
        <w:t>В</w:t>
      </w:r>
      <w:r w:rsidRPr="00BD2F6E">
        <w:rPr>
          <w:spacing w:val="32"/>
        </w:rPr>
        <w:t xml:space="preserve"> </w:t>
      </w:r>
      <w:r w:rsidRPr="00BD2F6E">
        <w:rPr>
          <w:spacing w:val="-1"/>
        </w:rPr>
        <w:t>случае,</w:t>
      </w:r>
      <w:r w:rsidRPr="00BD2F6E">
        <w:rPr>
          <w:spacing w:val="33"/>
        </w:rPr>
        <w:t xml:space="preserve"> </w:t>
      </w:r>
      <w:r w:rsidRPr="00BD2F6E">
        <w:t>когда</w:t>
      </w:r>
      <w:r w:rsidRPr="00BD2F6E">
        <w:rPr>
          <w:spacing w:val="31"/>
        </w:rPr>
        <w:t xml:space="preserve"> </w:t>
      </w:r>
      <w:r w:rsidRPr="00BD2F6E">
        <w:t>установление</w:t>
      </w:r>
      <w:r w:rsidRPr="00BD2F6E">
        <w:rPr>
          <w:spacing w:val="33"/>
        </w:rPr>
        <w:t xml:space="preserve"> </w:t>
      </w:r>
      <w:r w:rsidRPr="00BD2F6E">
        <w:rPr>
          <w:spacing w:val="-1"/>
        </w:rPr>
        <w:t>публичного</w:t>
      </w:r>
      <w:r w:rsidRPr="00BD2F6E">
        <w:rPr>
          <w:spacing w:val="33"/>
        </w:rPr>
        <w:t xml:space="preserve"> </w:t>
      </w:r>
      <w:r w:rsidRPr="00BD2F6E">
        <w:t>сервитута</w:t>
      </w:r>
      <w:r w:rsidRPr="00BD2F6E">
        <w:rPr>
          <w:spacing w:val="33"/>
        </w:rPr>
        <w:t xml:space="preserve"> </w:t>
      </w:r>
      <w:r w:rsidRPr="00BD2F6E">
        <w:t>приводит</w:t>
      </w:r>
      <w:r w:rsidRPr="00BD2F6E">
        <w:rPr>
          <w:spacing w:val="32"/>
        </w:rPr>
        <w:t xml:space="preserve"> </w:t>
      </w:r>
      <w:r w:rsidRPr="00BD2F6E">
        <w:t>к</w:t>
      </w:r>
      <w:r w:rsidRPr="00BD2F6E">
        <w:rPr>
          <w:spacing w:val="33"/>
        </w:rPr>
        <w:t xml:space="preserve"> </w:t>
      </w:r>
      <w:r w:rsidRPr="00BD2F6E">
        <w:rPr>
          <w:spacing w:val="-1"/>
        </w:rPr>
        <w:t>существенным</w:t>
      </w:r>
      <w:r w:rsidRPr="00BD2F6E">
        <w:rPr>
          <w:spacing w:val="51"/>
        </w:rPr>
        <w:t xml:space="preserve"> </w:t>
      </w:r>
      <w:r w:rsidRPr="00BD2F6E">
        <w:rPr>
          <w:spacing w:val="-1"/>
        </w:rPr>
        <w:t>затруднениям</w:t>
      </w:r>
      <w:r w:rsidRPr="00BD2F6E">
        <w:rPr>
          <w:spacing w:val="38"/>
        </w:rPr>
        <w:t xml:space="preserve"> </w:t>
      </w:r>
      <w:r w:rsidRPr="00BD2F6E">
        <w:t>в</w:t>
      </w:r>
      <w:r w:rsidRPr="00BD2F6E">
        <w:rPr>
          <w:spacing w:val="37"/>
        </w:rPr>
        <w:t xml:space="preserve"> </w:t>
      </w:r>
      <w:r w:rsidRPr="00BD2F6E">
        <w:rPr>
          <w:spacing w:val="-1"/>
        </w:rPr>
        <w:t>использовании</w:t>
      </w:r>
      <w:r w:rsidRPr="00BD2F6E">
        <w:rPr>
          <w:spacing w:val="38"/>
        </w:rPr>
        <w:t xml:space="preserve"> </w:t>
      </w:r>
      <w:r w:rsidRPr="00BD2F6E">
        <w:t>земельного</w:t>
      </w:r>
      <w:r w:rsidRPr="00BD2F6E">
        <w:rPr>
          <w:spacing w:val="36"/>
        </w:rPr>
        <w:t xml:space="preserve"> </w:t>
      </w:r>
      <w:r w:rsidRPr="00BD2F6E">
        <w:rPr>
          <w:spacing w:val="-1"/>
        </w:rPr>
        <w:t>участка,</w:t>
      </w:r>
      <w:r w:rsidRPr="00BD2F6E">
        <w:rPr>
          <w:spacing w:val="38"/>
        </w:rPr>
        <w:t xml:space="preserve"> </w:t>
      </w:r>
      <w:r w:rsidRPr="00BD2F6E">
        <w:rPr>
          <w:spacing w:val="-1"/>
        </w:rPr>
        <w:t>его</w:t>
      </w:r>
      <w:r w:rsidRPr="00BD2F6E">
        <w:rPr>
          <w:spacing w:val="38"/>
        </w:rPr>
        <w:t xml:space="preserve"> </w:t>
      </w:r>
      <w:r w:rsidRPr="00BD2F6E">
        <w:t>правообладатель</w:t>
      </w:r>
      <w:r w:rsidRPr="00BD2F6E">
        <w:rPr>
          <w:spacing w:val="37"/>
        </w:rPr>
        <w:t xml:space="preserve"> </w:t>
      </w:r>
      <w:r w:rsidRPr="00BD2F6E">
        <w:rPr>
          <w:spacing w:val="-1"/>
        </w:rPr>
        <w:t>вправе</w:t>
      </w:r>
      <w:r w:rsidRPr="00BD2F6E">
        <w:rPr>
          <w:spacing w:val="38"/>
        </w:rPr>
        <w:t xml:space="preserve"> </w:t>
      </w:r>
      <w:r w:rsidRPr="00BD2F6E">
        <w:rPr>
          <w:spacing w:val="-1"/>
        </w:rPr>
        <w:t>требовать</w:t>
      </w:r>
      <w:r w:rsidRPr="00BD2F6E">
        <w:rPr>
          <w:spacing w:val="37"/>
        </w:rPr>
        <w:t xml:space="preserve"> </w:t>
      </w:r>
      <w:r w:rsidRPr="00BD2F6E">
        <w:t xml:space="preserve">от органа </w:t>
      </w:r>
      <w:r w:rsidRPr="00BD2F6E">
        <w:rPr>
          <w:spacing w:val="-1"/>
        </w:rPr>
        <w:t>государственной</w:t>
      </w:r>
      <w:r w:rsidRPr="00BD2F6E">
        <w:t xml:space="preserve"> власти или органа </w:t>
      </w:r>
      <w:r w:rsidRPr="00BD2F6E">
        <w:rPr>
          <w:spacing w:val="-1"/>
        </w:rPr>
        <w:t>местного</w:t>
      </w:r>
      <w:r w:rsidRPr="00BD2F6E">
        <w:t xml:space="preserve"> </w:t>
      </w:r>
      <w:r w:rsidRPr="00BD2F6E">
        <w:rPr>
          <w:spacing w:val="-1"/>
        </w:rPr>
        <w:t>самоуправления,</w:t>
      </w:r>
      <w:r w:rsidRPr="00BD2F6E">
        <w:rPr>
          <w:spacing w:val="-2"/>
        </w:rPr>
        <w:t xml:space="preserve"> </w:t>
      </w:r>
      <w:r w:rsidRPr="00BD2F6E">
        <w:t xml:space="preserve">установивших </w:t>
      </w:r>
      <w:r w:rsidRPr="00BD2F6E">
        <w:rPr>
          <w:spacing w:val="-1"/>
        </w:rPr>
        <w:t>публичный</w:t>
      </w:r>
      <w:r w:rsidRPr="00BD2F6E">
        <w:rPr>
          <w:spacing w:val="89"/>
        </w:rPr>
        <w:t xml:space="preserve"> </w:t>
      </w:r>
      <w:r w:rsidRPr="00BD2F6E">
        <w:t>сервитут,</w:t>
      </w:r>
      <w:r w:rsidRPr="00BD2F6E">
        <w:rPr>
          <w:spacing w:val="-1"/>
        </w:rPr>
        <w:t xml:space="preserve"> </w:t>
      </w:r>
      <w:hyperlink r:id="rId44">
        <w:r w:rsidRPr="00BD2F6E">
          <w:rPr>
            <w:spacing w:val="-1"/>
          </w:rPr>
          <w:t>соразмерную</w:t>
        </w:r>
        <w:r w:rsidRPr="00BD2F6E">
          <w:t xml:space="preserve"> плату</w:t>
        </w:r>
      </w:hyperlink>
      <w:r w:rsidRPr="00BD2F6E">
        <w:t xml:space="preserve">, </w:t>
      </w:r>
      <w:r w:rsidRPr="00BD2F6E">
        <w:rPr>
          <w:spacing w:val="-1"/>
        </w:rPr>
        <w:t>если</w:t>
      </w:r>
      <w:r w:rsidRPr="00BD2F6E">
        <w:t xml:space="preserve"> иное не </w:t>
      </w:r>
      <w:r w:rsidRPr="00BD2F6E">
        <w:rPr>
          <w:spacing w:val="-1"/>
        </w:rPr>
        <w:t>предусмотрено</w:t>
      </w:r>
      <w:r w:rsidRPr="00BD2F6E">
        <w:t xml:space="preserve"> </w:t>
      </w:r>
      <w:r w:rsidRPr="00BD2F6E">
        <w:rPr>
          <w:spacing w:val="-1"/>
        </w:rPr>
        <w:t>Земельным</w:t>
      </w:r>
      <w:r w:rsidRPr="00BD2F6E">
        <w:t xml:space="preserve"> кодексом РФ.</w:t>
      </w:r>
    </w:p>
    <w:p w14:paraId="5079A66A" w14:textId="77777777" w:rsidR="003369F9" w:rsidRPr="00BD2F6E" w:rsidRDefault="003369F9">
      <w:pPr>
        <w:pStyle w:val="af0"/>
        <w:numPr>
          <w:ilvl w:val="0"/>
          <w:numId w:val="38"/>
        </w:numPr>
        <w:tabs>
          <w:tab w:val="left" w:pos="1067"/>
        </w:tabs>
        <w:suppressAutoHyphens w:val="0"/>
        <w:spacing w:after="0" w:line="240" w:lineRule="auto"/>
        <w:ind w:left="0" w:right="-1" w:firstLine="709"/>
      </w:pPr>
      <w:r w:rsidRPr="00BD2F6E">
        <w:t>Лица,</w:t>
      </w:r>
      <w:r w:rsidRPr="00BD2F6E">
        <w:rPr>
          <w:spacing w:val="23"/>
        </w:rPr>
        <w:t xml:space="preserve"> </w:t>
      </w:r>
      <w:r w:rsidRPr="00BD2F6E">
        <w:t>права</w:t>
      </w:r>
      <w:r w:rsidRPr="00BD2F6E">
        <w:rPr>
          <w:spacing w:val="22"/>
        </w:rPr>
        <w:t xml:space="preserve"> </w:t>
      </w:r>
      <w:r w:rsidRPr="00BD2F6E">
        <w:t>и</w:t>
      </w:r>
      <w:r w:rsidRPr="00BD2F6E">
        <w:rPr>
          <w:spacing w:val="22"/>
        </w:rPr>
        <w:t xml:space="preserve"> </w:t>
      </w:r>
      <w:r w:rsidRPr="00BD2F6E">
        <w:t>законные</w:t>
      </w:r>
      <w:r w:rsidRPr="00BD2F6E">
        <w:rPr>
          <w:spacing w:val="22"/>
        </w:rPr>
        <w:t xml:space="preserve"> </w:t>
      </w:r>
      <w:r w:rsidRPr="00BD2F6E">
        <w:t>интересы</w:t>
      </w:r>
      <w:r w:rsidRPr="00BD2F6E">
        <w:rPr>
          <w:spacing w:val="22"/>
        </w:rPr>
        <w:t xml:space="preserve"> </w:t>
      </w:r>
      <w:r w:rsidRPr="00BD2F6E">
        <w:rPr>
          <w:spacing w:val="-1"/>
        </w:rPr>
        <w:t>которых</w:t>
      </w:r>
      <w:r w:rsidRPr="00BD2F6E">
        <w:rPr>
          <w:spacing w:val="22"/>
        </w:rPr>
        <w:t xml:space="preserve"> </w:t>
      </w:r>
      <w:r w:rsidRPr="00BD2F6E">
        <w:rPr>
          <w:spacing w:val="-1"/>
        </w:rPr>
        <w:t>затрагиваются</w:t>
      </w:r>
      <w:r w:rsidRPr="00BD2F6E">
        <w:rPr>
          <w:spacing w:val="22"/>
        </w:rPr>
        <w:t xml:space="preserve"> </w:t>
      </w:r>
      <w:r w:rsidRPr="00BD2F6E">
        <w:t>установлением</w:t>
      </w:r>
      <w:r w:rsidRPr="00BD2F6E">
        <w:rPr>
          <w:spacing w:val="23"/>
        </w:rPr>
        <w:t xml:space="preserve"> </w:t>
      </w:r>
      <w:r w:rsidRPr="00BD2F6E">
        <w:rPr>
          <w:spacing w:val="-1"/>
        </w:rPr>
        <w:t>публичного</w:t>
      </w:r>
      <w:r w:rsidRPr="00BD2F6E">
        <w:rPr>
          <w:spacing w:val="55"/>
        </w:rPr>
        <w:t xml:space="preserve"> </w:t>
      </w:r>
      <w:r w:rsidRPr="00BD2F6E">
        <w:t xml:space="preserve">сервитута, могут </w:t>
      </w:r>
      <w:r w:rsidRPr="00BD2F6E">
        <w:rPr>
          <w:spacing w:val="-1"/>
        </w:rPr>
        <w:t>осуществлять</w:t>
      </w:r>
      <w:r w:rsidRPr="00BD2F6E">
        <w:t xml:space="preserve"> </w:t>
      </w:r>
      <w:r w:rsidRPr="00BD2F6E">
        <w:rPr>
          <w:spacing w:val="-1"/>
        </w:rPr>
        <w:t>защиту</w:t>
      </w:r>
      <w:r w:rsidRPr="00BD2F6E">
        <w:rPr>
          <w:spacing w:val="2"/>
        </w:rPr>
        <w:t xml:space="preserve"> </w:t>
      </w:r>
      <w:r w:rsidRPr="00BD2F6E">
        <w:t>своих прав в</w:t>
      </w:r>
      <w:r w:rsidRPr="00BD2F6E">
        <w:rPr>
          <w:spacing w:val="-1"/>
        </w:rPr>
        <w:t xml:space="preserve"> </w:t>
      </w:r>
      <w:r w:rsidRPr="00BD2F6E">
        <w:t xml:space="preserve">судебном </w:t>
      </w:r>
      <w:r w:rsidRPr="00BD2F6E">
        <w:rPr>
          <w:spacing w:val="-1"/>
        </w:rPr>
        <w:t>порядке.</w:t>
      </w:r>
    </w:p>
    <w:p w14:paraId="65F22206" w14:textId="77777777" w:rsidR="003369F9" w:rsidRPr="00BD2F6E" w:rsidRDefault="003369F9">
      <w:pPr>
        <w:pStyle w:val="af0"/>
        <w:numPr>
          <w:ilvl w:val="0"/>
          <w:numId w:val="38"/>
        </w:numPr>
        <w:tabs>
          <w:tab w:val="left" w:pos="1220"/>
        </w:tabs>
        <w:suppressAutoHyphens w:val="0"/>
        <w:spacing w:after="0" w:line="240" w:lineRule="auto"/>
        <w:ind w:left="0" w:right="-1" w:firstLine="709"/>
      </w:pPr>
      <w:r w:rsidRPr="00BD2F6E">
        <w:rPr>
          <w:spacing w:val="-1"/>
        </w:rPr>
        <w:t>Отсутствие</w:t>
      </w:r>
      <w:r w:rsidRPr="00BD2F6E">
        <w:rPr>
          <w:spacing w:val="55"/>
        </w:rPr>
        <w:t xml:space="preserve"> </w:t>
      </w:r>
      <w:r w:rsidRPr="00BD2F6E">
        <w:t>в</w:t>
      </w:r>
      <w:r w:rsidRPr="00BD2F6E">
        <w:rPr>
          <w:spacing w:val="55"/>
        </w:rPr>
        <w:t xml:space="preserve"> </w:t>
      </w:r>
      <w:r w:rsidRPr="00BD2F6E">
        <w:t>Едином</w:t>
      </w:r>
      <w:r w:rsidRPr="00BD2F6E">
        <w:rPr>
          <w:spacing w:val="55"/>
        </w:rPr>
        <w:t xml:space="preserve"> </w:t>
      </w:r>
      <w:r w:rsidRPr="00BD2F6E">
        <w:t>государственном</w:t>
      </w:r>
      <w:r w:rsidRPr="00BD2F6E">
        <w:rPr>
          <w:spacing w:val="55"/>
        </w:rPr>
        <w:t xml:space="preserve"> </w:t>
      </w:r>
      <w:r w:rsidRPr="00BD2F6E">
        <w:rPr>
          <w:spacing w:val="-1"/>
        </w:rPr>
        <w:t>реестре</w:t>
      </w:r>
      <w:r w:rsidRPr="00BD2F6E">
        <w:rPr>
          <w:spacing w:val="55"/>
        </w:rPr>
        <w:t xml:space="preserve"> </w:t>
      </w:r>
      <w:r w:rsidRPr="00BD2F6E">
        <w:t>недвижимости</w:t>
      </w:r>
      <w:r w:rsidRPr="00BD2F6E">
        <w:rPr>
          <w:spacing w:val="54"/>
        </w:rPr>
        <w:t xml:space="preserve"> </w:t>
      </w:r>
      <w:r w:rsidRPr="00BD2F6E">
        <w:t>сведений</w:t>
      </w:r>
      <w:r w:rsidRPr="00BD2F6E">
        <w:rPr>
          <w:spacing w:val="55"/>
        </w:rPr>
        <w:t xml:space="preserve"> </w:t>
      </w:r>
      <w:r w:rsidRPr="00BD2F6E">
        <w:t>о</w:t>
      </w:r>
      <w:r w:rsidRPr="00BD2F6E">
        <w:rPr>
          <w:spacing w:val="29"/>
        </w:rPr>
        <w:t xml:space="preserve"> </w:t>
      </w:r>
      <w:r w:rsidRPr="00BD2F6E">
        <w:t>зарегистрированных</w:t>
      </w:r>
      <w:r w:rsidRPr="00BD2F6E">
        <w:rPr>
          <w:spacing w:val="-8"/>
        </w:rPr>
        <w:t xml:space="preserve"> </w:t>
      </w:r>
      <w:r w:rsidRPr="00BD2F6E">
        <w:t>правах</w:t>
      </w:r>
      <w:r w:rsidRPr="00BD2F6E">
        <w:rPr>
          <w:spacing w:val="-8"/>
        </w:rPr>
        <w:t xml:space="preserve"> </w:t>
      </w:r>
      <w:r w:rsidRPr="00BD2F6E">
        <w:t>на</w:t>
      </w:r>
      <w:r w:rsidRPr="00BD2F6E">
        <w:rPr>
          <w:spacing w:val="-7"/>
        </w:rPr>
        <w:t xml:space="preserve"> </w:t>
      </w:r>
      <w:r w:rsidRPr="00BD2F6E">
        <w:rPr>
          <w:spacing w:val="-1"/>
        </w:rPr>
        <w:t>обременяемые</w:t>
      </w:r>
      <w:r w:rsidRPr="00BD2F6E">
        <w:rPr>
          <w:spacing w:val="-7"/>
        </w:rPr>
        <w:t xml:space="preserve"> </w:t>
      </w:r>
      <w:r w:rsidRPr="00BD2F6E">
        <w:rPr>
          <w:spacing w:val="-1"/>
        </w:rPr>
        <w:t>публичным</w:t>
      </w:r>
      <w:r w:rsidRPr="00BD2F6E">
        <w:rPr>
          <w:spacing w:val="-7"/>
        </w:rPr>
        <w:t xml:space="preserve"> </w:t>
      </w:r>
      <w:r w:rsidRPr="00BD2F6E">
        <w:rPr>
          <w:spacing w:val="-1"/>
        </w:rPr>
        <w:t>сервитутом</w:t>
      </w:r>
      <w:r w:rsidRPr="00BD2F6E">
        <w:rPr>
          <w:spacing w:val="-7"/>
        </w:rPr>
        <w:t xml:space="preserve"> </w:t>
      </w:r>
      <w:r w:rsidRPr="00BD2F6E">
        <w:rPr>
          <w:spacing w:val="-1"/>
        </w:rPr>
        <w:t>земельные</w:t>
      </w:r>
      <w:r w:rsidRPr="00BD2F6E">
        <w:rPr>
          <w:spacing w:val="-9"/>
        </w:rPr>
        <w:t xml:space="preserve"> </w:t>
      </w:r>
      <w:r w:rsidRPr="00BD2F6E">
        <w:t>участки</w:t>
      </w:r>
      <w:r w:rsidRPr="00BD2F6E">
        <w:rPr>
          <w:spacing w:val="-8"/>
        </w:rPr>
        <w:t xml:space="preserve"> </w:t>
      </w:r>
      <w:r w:rsidRPr="00BD2F6E">
        <w:t>и</w:t>
      </w:r>
      <w:r w:rsidRPr="00BD2F6E">
        <w:rPr>
          <w:spacing w:val="-8"/>
        </w:rPr>
        <w:t xml:space="preserve"> </w:t>
      </w:r>
      <w:r w:rsidRPr="00BD2F6E">
        <w:t>(или)</w:t>
      </w:r>
      <w:r w:rsidRPr="00BD2F6E">
        <w:rPr>
          <w:spacing w:val="69"/>
        </w:rPr>
        <w:t xml:space="preserve"> </w:t>
      </w:r>
      <w:r w:rsidRPr="00BD2F6E">
        <w:t>о</w:t>
      </w:r>
      <w:r w:rsidRPr="00BD2F6E">
        <w:rPr>
          <w:spacing w:val="-4"/>
        </w:rPr>
        <w:t xml:space="preserve"> </w:t>
      </w:r>
      <w:r w:rsidRPr="00BD2F6E">
        <w:t>координатах</w:t>
      </w:r>
      <w:r w:rsidRPr="00BD2F6E">
        <w:rPr>
          <w:spacing w:val="-4"/>
        </w:rPr>
        <w:t xml:space="preserve"> </w:t>
      </w:r>
      <w:r w:rsidRPr="00BD2F6E">
        <w:t>характерных</w:t>
      </w:r>
      <w:r w:rsidRPr="00BD2F6E">
        <w:rPr>
          <w:spacing w:val="-5"/>
        </w:rPr>
        <w:t xml:space="preserve"> </w:t>
      </w:r>
      <w:r w:rsidRPr="00BD2F6E">
        <w:t>точек</w:t>
      </w:r>
      <w:r w:rsidRPr="00BD2F6E">
        <w:rPr>
          <w:spacing w:val="-4"/>
        </w:rPr>
        <w:t xml:space="preserve"> </w:t>
      </w:r>
      <w:r w:rsidRPr="00BD2F6E">
        <w:t>границ</w:t>
      </w:r>
      <w:r w:rsidRPr="00BD2F6E">
        <w:rPr>
          <w:spacing w:val="-4"/>
        </w:rPr>
        <w:t xml:space="preserve"> </w:t>
      </w:r>
      <w:r w:rsidRPr="00BD2F6E">
        <w:t>таких</w:t>
      </w:r>
      <w:r w:rsidRPr="00BD2F6E">
        <w:rPr>
          <w:spacing w:val="-5"/>
        </w:rPr>
        <w:t xml:space="preserve"> </w:t>
      </w:r>
      <w:r w:rsidRPr="00BD2F6E">
        <w:t>земельных</w:t>
      </w:r>
      <w:r w:rsidRPr="00BD2F6E">
        <w:rPr>
          <w:spacing w:val="-6"/>
        </w:rPr>
        <w:t xml:space="preserve"> </w:t>
      </w:r>
      <w:r w:rsidRPr="00BD2F6E">
        <w:t>участков,</w:t>
      </w:r>
      <w:r w:rsidRPr="00BD2F6E">
        <w:rPr>
          <w:spacing w:val="-4"/>
        </w:rPr>
        <w:t xml:space="preserve"> </w:t>
      </w:r>
      <w:r w:rsidRPr="00BD2F6E">
        <w:t>наличие</w:t>
      </w:r>
      <w:r w:rsidRPr="00BD2F6E">
        <w:rPr>
          <w:spacing w:val="-4"/>
        </w:rPr>
        <w:t xml:space="preserve"> </w:t>
      </w:r>
      <w:r w:rsidRPr="00BD2F6E">
        <w:rPr>
          <w:spacing w:val="-1"/>
        </w:rPr>
        <w:t>споров</w:t>
      </w:r>
      <w:r w:rsidRPr="00BD2F6E">
        <w:rPr>
          <w:spacing w:val="-5"/>
        </w:rPr>
        <w:t xml:space="preserve"> </w:t>
      </w:r>
      <w:r w:rsidRPr="00BD2F6E">
        <w:t>о</w:t>
      </w:r>
      <w:r w:rsidRPr="00BD2F6E">
        <w:rPr>
          <w:spacing w:val="-4"/>
        </w:rPr>
        <w:t xml:space="preserve"> </w:t>
      </w:r>
      <w:r w:rsidRPr="00BD2F6E">
        <w:t>правах</w:t>
      </w:r>
      <w:r w:rsidRPr="00BD2F6E">
        <w:rPr>
          <w:spacing w:val="-4"/>
        </w:rPr>
        <w:t xml:space="preserve"> </w:t>
      </w:r>
      <w:r w:rsidRPr="00BD2F6E">
        <w:t>на</w:t>
      </w:r>
      <w:r w:rsidRPr="00BD2F6E">
        <w:rPr>
          <w:spacing w:val="25"/>
        </w:rPr>
        <w:t xml:space="preserve"> </w:t>
      </w:r>
      <w:r w:rsidRPr="00BD2F6E">
        <w:t xml:space="preserve">такие </w:t>
      </w:r>
      <w:r w:rsidRPr="00BD2F6E">
        <w:rPr>
          <w:spacing w:val="-1"/>
        </w:rPr>
        <w:t xml:space="preserve">земельные </w:t>
      </w:r>
      <w:r w:rsidRPr="00BD2F6E">
        <w:t xml:space="preserve">участки не </w:t>
      </w:r>
      <w:r w:rsidRPr="00BD2F6E">
        <w:rPr>
          <w:spacing w:val="-1"/>
        </w:rPr>
        <w:t>являются</w:t>
      </w:r>
      <w:r w:rsidRPr="00BD2F6E">
        <w:t xml:space="preserve"> </w:t>
      </w:r>
      <w:r w:rsidRPr="00BD2F6E">
        <w:rPr>
          <w:spacing w:val="-1"/>
        </w:rPr>
        <w:t>препятствием</w:t>
      </w:r>
      <w:r w:rsidRPr="00BD2F6E">
        <w:t xml:space="preserve"> для</w:t>
      </w:r>
      <w:r w:rsidRPr="00BD2F6E">
        <w:rPr>
          <w:spacing w:val="-1"/>
        </w:rPr>
        <w:t xml:space="preserve"> </w:t>
      </w:r>
      <w:r w:rsidRPr="00BD2F6E">
        <w:t xml:space="preserve">установления </w:t>
      </w:r>
      <w:r w:rsidRPr="00BD2F6E">
        <w:rPr>
          <w:spacing w:val="-1"/>
        </w:rPr>
        <w:t>публичного</w:t>
      </w:r>
      <w:r w:rsidRPr="00BD2F6E">
        <w:t xml:space="preserve"> сервитута.</w:t>
      </w:r>
    </w:p>
    <w:p w14:paraId="15102124" w14:textId="77777777" w:rsidR="003369F9" w:rsidRPr="00BD2F6E" w:rsidRDefault="003369F9">
      <w:pPr>
        <w:pStyle w:val="af0"/>
        <w:numPr>
          <w:ilvl w:val="0"/>
          <w:numId w:val="38"/>
        </w:numPr>
        <w:tabs>
          <w:tab w:val="left" w:pos="1032"/>
        </w:tabs>
        <w:suppressAutoHyphens w:val="0"/>
        <w:spacing w:after="0" w:line="240" w:lineRule="auto"/>
        <w:ind w:left="0" w:right="-1" w:firstLine="709"/>
      </w:pPr>
      <w:r w:rsidRPr="00BD2F6E">
        <w:rPr>
          <w:spacing w:val="-1"/>
        </w:rPr>
        <w:t>Наличие</w:t>
      </w:r>
      <w:r w:rsidRPr="00BD2F6E">
        <w:rPr>
          <w:spacing w:val="-13"/>
        </w:rPr>
        <w:t xml:space="preserve"> </w:t>
      </w:r>
      <w:r w:rsidRPr="00BD2F6E">
        <w:t>на</w:t>
      </w:r>
      <w:r w:rsidRPr="00BD2F6E">
        <w:rPr>
          <w:spacing w:val="-13"/>
        </w:rPr>
        <w:t xml:space="preserve"> </w:t>
      </w:r>
      <w:r w:rsidRPr="00BD2F6E">
        <w:rPr>
          <w:spacing w:val="-1"/>
        </w:rPr>
        <w:t>земельном</w:t>
      </w:r>
      <w:r w:rsidRPr="00BD2F6E">
        <w:rPr>
          <w:spacing w:val="-14"/>
        </w:rPr>
        <w:t xml:space="preserve"> </w:t>
      </w:r>
      <w:r w:rsidRPr="00BD2F6E">
        <w:rPr>
          <w:spacing w:val="-1"/>
        </w:rPr>
        <w:t>участке</w:t>
      </w:r>
      <w:r w:rsidRPr="00BD2F6E">
        <w:rPr>
          <w:spacing w:val="-14"/>
        </w:rPr>
        <w:t xml:space="preserve"> </w:t>
      </w:r>
      <w:r w:rsidRPr="00BD2F6E">
        <w:rPr>
          <w:spacing w:val="-1"/>
        </w:rPr>
        <w:t>обременения</w:t>
      </w:r>
      <w:r w:rsidRPr="00BD2F6E">
        <w:rPr>
          <w:spacing w:val="-14"/>
        </w:rPr>
        <w:t xml:space="preserve"> </w:t>
      </w:r>
      <w:r w:rsidRPr="00BD2F6E">
        <w:t>не</w:t>
      </w:r>
      <w:r w:rsidRPr="00BD2F6E">
        <w:rPr>
          <w:spacing w:val="-13"/>
        </w:rPr>
        <w:t xml:space="preserve"> </w:t>
      </w:r>
      <w:r w:rsidRPr="00BD2F6E">
        <w:rPr>
          <w:spacing w:val="-1"/>
        </w:rPr>
        <w:t>является</w:t>
      </w:r>
      <w:r w:rsidRPr="00BD2F6E">
        <w:rPr>
          <w:spacing w:val="-14"/>
        </w:rPr>
        <w:t xml:space="preserve"> </w:t>
      </w:r>
      <w:r w:rsidRPr="00BD2F6E">
        <w:rPr>
          <w:spacing w:val="-1"/>
        </w:rPr>
        <w:t>препятствием</w:t>
      </w:r>
      <w:r w:rsidRPr="00BD2F6E">
        <w:rPr>
          <w:spacing w:val="-13"/>
        </w:rPr>
        <w:t xml:space="preserve"> </w:t>
      </w:r>
      <w:r w:rsidRPr="00BD2F6E">
        <w:t>для</w:t>
      </w:r>
      <w:r w:rsidRPr="00BD2F6E">
        <w:rPr>
          <w:spacing w:val="-14"/>
        </w:rPr>
        <w:t xml:space="preserve"> </w:t>
      </w:r>
      <w:r w:rsidRPr="00BD2F6E">
        <w:rPr>
          <w:spacing w:val="-1"/>
        </w:rPr>
        <w:t>установления</w:t>
      </w:r>
      <w:r w:rsidRPr="00BD2F6E">
        <w:rPr>
          <w:spacing w:val="109"/>
        </w:rPr>
        <w:t xml:space="preserve"> </w:t>
      </w:r>
      <w:r w:rsidRPr="00BD2F6E">
        <w:rPr>
          <w:spacing w:val="-1"/>
        </w:rPr>
        <w:t>публичного</w:t>
      </w:r>
      <w:r w:rsidRPr="00BD2F6E">
        <w:rPr>
          <w:spacing w:val="25"/>
        </w:rPr>
        <w:t xml:space="preserve"> </w:t>
      </w:r>
      <w:r w:rsidRPr="00BD2F6E">
        <w:t>сервитута</w:t>
      </w:r>
      <w:r w:rsidRPr="00BD2F6E">
        <w:rPr>
          <w:spacing w:val="24"/>
        </w:rPr>
        <w:t xml:space="preserve"> </w:t>
      </w:r>
      <w:r w:rsidRPr="00BD2F6E">
        <w:t>в</w:t>
      </w:r>
      <w:r w:rsidRPr="00BD2F6E">
        <w:rPr>
          <w:spacing w:val="27"/>
        </w:rPr>
        <w:t xml:space="preserve"> </w:t>
      </w:r>
      <w:r w:rsidRPr="00BD2F6E">
        <w:t>отношении</w:t>
      </w:r>
      <w:r w:rsidRPr="00BD2F6E">
        <w:rPr>
          <w:spacing w:val="26"/>
        </w:rPr>
        <w:t xml:space="preserve"> </w:t>
      </w:r>
      <w:r w:rsidRPr="00BD2F6E">
        <w:t>такого</w:t>
      </w:r>
      <w:r w:rsidRPr="00BD2F6E">
        <w:rPr>
          <w:spacing w:val="25"/>
        </w:rPr>
        <w:t xml:space="preserve"> </w:t>
      </w:r>
      <w:r w:rsidRPr="00BD2F6E">
        <w:t>земельного</w:t>
      </w:r>
      <w:r w:rsidRPr="00BD2F6E">
        <w:rPr>
          <w:spacing w:val="24"/>
        </w:rPr>
        <w:t xml:space="preserve"> </w:t>
      </w:r>
      <w:r w:rsidRPr="00BD2F6E">
        <w:rPr>
          <w:spacing w:val="-1"/>
        </w:rPr>
        <w:t>участка,</w:t>
      </w:r>
      <w:r w:rsidRPr="00BD2F6E">
        <w:rPr>
          <w:spacing w:val="26"/>
        </w:rPr>
        <w:t xml:space="preserve"> </w:t>
      </w:r>
      <w:r w:rsidRPr="00BD2F6E">
        <w:t>за</w:t>
      </w:r>
      <w:r w:rsidRPr="00BD2F6E">
        <w:rPr>
          <w:spacing w:val="26"/>
        </w:rPr>
        <w:t xml:space="preserve"> </w:t>
      </w:r>
      <w:r w:rsidRPr="00BD2F6E">
        <w:t>исключением</w:t>
      </w:r>
      <w:r w:rsidRPr="00BD2F6E">
        <w:rPr>
          <w:spacing w:val="26"/>
        </w:rPr>
        <w:t xml:space="preserve"> </w:t>
      </w:r>
      <w:r w:rsidRPr="00BD2F6E">
        <w:rPr>
          <w:spacing w:val="-1"/>
        </w:rPr>
        <w:t>случаев,</w:t>
      </w:r>
      <w:r w:rsidRPr="00BD2F6E">
        <w:rPr>
          <w:spacing w:val="24"/>
        </w:rPr>
        <w:t xml:space="preserve"> </w:t>
      </w:r>
      <w:r w:rsidRPr="00BD2F6E">
        <w:t>если</w:t>
      </w:r>
      <w:r w:rsidRPr="00BD2F6E">
        <w:rPr>
          <w:spacing w:val="50"/>
        </w:rPr>
        <w:t xml:space="preserve"> </w:t>
      </w:r>
      <w:r w:rsidRPr="00BD2F6E">
        <w:t>ранее</w:t>
      </w:r>
      <w:r w:rsidRPr="00BD2F6E">
        <w:rPr>
          <w:spacing w:val="50"/>
        </w:rPr>
        <w:t xml:space="preserve"> </w:t>
      </w:r>
      <w:r w:rsidRPr="00BD2F6E">
        <w:rPr>
          <w:spacing w:val="-1"/>
        </w:rPr>
        <w:t>установленные</w:t>
      </w:r>
      <w:r w:rsidRPr="00BD2F6E">
        <w:rPr>
          <w:spacing w:val="51"/>
        </w:rPr>
        <w:t xml:space="preserve"> </w:t>
      </w:r>
      <w:r w:rsidRPr="00BD2F6E">
        <w:t>ограничения</w:t>
      </w:r>
      <w:r w:rsidRPr="00BD2F6E">
        <w:rPr>
          <w:spacing w:val="51"/>
        </w:rPr>
        <w:t xml:space="preserve"> </w:t>
      </w:r>
      <w:r w:rsidRPr="00BD2F6E">
        <w:t>прав</w:t>
      </w:r>
      <w:r w:rsidRPr="00BD2F6E">
        <w:rPr>
          <w:spacing w:val="51"/>
        </w:rPr>
        <w:t xml:space="preserve"> </w:t>
      </w:r>
      <w:r w:rsidRPr="00BD2F6E">
        <w:t>на</w:t>
      </w:r>
      <w:r w:rsidRPr="00BD2F6E">
        <w:rPr>
          <w:spacing w:val="51"/>
        </w:rPr>
        <w:t xml:space="preserve"> </w:t>
      </w:r>
      <w:r w:rsidRPr="00BD2F6E">
        <w:rPr>
          <w:spacing w:val="-1"/>
        </w:rPr>
        <w:t>земельный</w:t>
      </w:r>
      <w:r w:rsidRPr="00BD2F6E">
        <w:rPr>
          <w:spacing w:val="49"/>
        </w:rPr>
        <w:t xml:space="preserve"> </w:t>
      </w:r>
      <w:r w:rsidRPr="00BD2F6E">
        <w:t>участок,</w:t>
      </w:r>
      <w:r w:rsidRPr="00BD2F6E">
        <w:rPr>
          <w:spacing w:val="51"/>
        </w:rPr>
        <w:t xml:space="preserve"> </w:t>
      </w:r>
      <w:r w:rsidRPr="00BD2F6E">
        <w:rPr>
          <w:spacing w:val="-1"/>
        </w:rPr>
        <w:t>публичный</w:t>
      </w:r>
      <w:r w:rsidRPr="00BD2F6E">
        <w:rPr>
          <w:spacing w:val="50"/>
        </w:rPr>
        <w:t xml:space="preserve"> </w:t>
      </w:r>
      <w:r w:rsidRPr="00BD2F6E">
        <w:t>сервитут</w:t>
      </w:r>
      <w:r w:rsidRPr="00BD2F6E">
        <w:rPr>
          <w:spacing w:val="50"/>
        </w:rPr>
        <w:t xml:space="preserve"> </w:t>
      </w:r>
      <w:r w:rsidRPr="00BD2F6E">
        <w:t>не</w:t>
      </w:r>
      <w:r w:rsidRPr="00BD2F6E">
        <w:rPr>
          <w:spacing w:val="51"/>
        </w:rPr>
        <w:t xml:space="preserve"> </w:t>
      </w:r>
      <w:r w:rsidRPr="00BD2F6E">
        <w:rPr>
          <w:spacing w:val="-1"/>
        </w:rPr>
        <w:t>допускают</w:t>
      </w:r>
      <w:r w:rsidRPr="00BD2F6E">
        <w:rPr>
          <w:spacing w:val="14"/>
        </w:rPr>
        <w:t xml:space="preserve"> </w:t>
      </w:r>
      <w:r w:rsidRPr="00BD2F6E">
        <w:rPr>
          <w:spacing w:val="-1"/>
        </w:rPr>
        <w:t>осуществление</w:t>
      </w:r>
      <w:r w:rsidRPr="00BD2F6E">
        <w:rPr>
          <w:spacing w:val="16"/>
        </w:rPr>
        <w:t xml:space="preserve"> </w:t>
      </w:r>
      <w:r w:rsidRPr="00BD2F6E">
        <w:t>деятельности,</w:t>
      </w:r>
      <w:r w:rsidRPr="00BD2F6E">
        <w:rPr>
          <w:spacing w:val="15"/>
        </w:rPr>
        <w:t xml:space="preserve"> </w:t>
      </w:r>
      <w:r w:rsidRPr="00BD2F6E">
        <w:t>для</w:t>
      </w:r>
      <w:r w:rsidRPr="00BD2F6E">
        <w:rPr>
          <w:spacing w:val="15"/>
        </w:rPr>
        <w:t xml:space="preserve"> </w:t>
      </w:r>
      <w:r w:rsidRPr="00BD2F6E">
        <w:rPr>
          <w:spacing w:val="-1"/>
        </w:rPr>
        <w:t>обеспечения</w:t>
      </w:r>
      <w:r w:rsidRPr="00BD2F6E">
        <w:rPr>
          <w:spacing w:val="15"/>
        </w:rPr>
        <w:t xml:space="preserve"> </w:t>
      </w:r>
      <w:r w:rsidRPr="00BD2F6E">
        <w:rPr>
          <w:spacing w:val="-1"/>
        </w:rPr>
        <w:t>которой</w:t>
      </w:r>
      <w:r w:rsidRPr="00BD2F6E">
        <w:rPr>
          <w:spacing w:val="15"/>
        </w:rPr>
        <w:t xml:space="preserve"> </w:t>
      </w:r>
      <w:r w:rsidRPr="00BD2F6E">
        <w:t>устанавливается</w:t>
      </w:r>
      <w:r w:rsidRPr="00BD2F6E">
        <w:rPr>
          <w:spacing w:val="15"/>
        </w:rPr>
        <w:t xml:space="preserve"> </w:t>
      </w:r>
      <w:r w:rsidRPr="00BD2F6E">
        <w:rPr>
          <w:spacing w:val="-1"/>
        </w:rPr>
        <w:t>публичный</w:t>
      </w:r>
      <w:r w:rsidRPr="00BD2F6E">
        <w:rPr>
          <w:spacing w:val="87"/>
        </w:rPr>
        <w:t xml:space="preserve"> </w:t>
      </w:r>
      <w:r w:rsidRPr="00BD2F6E">
        <w:t>сервитут.</w:t>
      </w:r>
    </w:p>
    <w:p w14:paraId="26D41734" w14:textId="77777777" w:rsidR="003369F9" w:rsidRPr="00BD2F6E" w:rsidRDefault="003369F9">
      <w:pPr>
        <w:pStyle w:val="af0"/>
        <w:numPr>
          <w:ilvl w:val="0"/>
          <w:numId w:val="38"/>
        </w:numPr>
        <w:tabs>
          <w:tab w:val="left" w:pos="1103"/>
        </w:tabs>
        <w:suppressAutoHyphens w:val="0"/>
        <w:spacing w:after="0" w:line="240" w:lineRule="auto"/>
        <w:ind w:left="0" w:right="-1" w:firstLine="709"/>
      </w:pPr>
      <w:r w:rsidRPr="00BD2F6E">
        <w:t>Сервитуты</w:t>
      </w:r>
      <w:r w:rsidRPr="00BD2F6E">
        <w:rPr>
          <w:spacing w:val="57"/>
        </w:rPr>
        <w:t xml:space="preserve"> </w:t>
      </w:r>
      <w:r w:rsidRPr="00BD2F6E">
        <w:rPr>
          <w:spacing w:val="-1"/>
        </w:rPr>
        <w:t>подлежат</w:t>
      </w:r>
      <w:r w:rsidRPr="00BD2F6E">
        <w:rPr>
          <w:spacing w:val="58"/>
        </w:rPr>
        <w:t xml:space="preserve"> </w:t>
      </w:r>
      <w:r w:rsidRPr="00BD2F6E">
        <w:rPr>
          <w:spacing w:val="-1"/>
        </w:rPr>
        <w:t>государственной</w:t>
      </w:r>
      <w:r w:rsidRPr="00BD2F6E">
        <w:t xml:space="preserve"> регистрации</w:t>
      </w:r>
      <w:r w:rsidRPr="00BD2F6E">
        <w:rPr>
          <w:spacing w:val="58"/>
        </w:rPr>
        <w:t xml:space="preserve"> </w:t>
      </w:r>
      <w:r w:rsidRPr="00BD2F6E">
        <w:t>в</w:t>
      </w:r>
      <w:r w:rsidRPr="00BD2F6E">
        <w:rPr>
          <w:spacing w:val="58"/>
        </w:rPr>
        <w:t xml:space="preserve"> </w:t>
      </w:r>
      <w:r w:rsidRPr="00BD2F6E">
        <w:rPr>
          <w:spacing w:val="-1"/>
        </w:rPr>
        <w:t>соответствии</w:t>
      </w:r>
      <w:r w:rsidRPr="00BD2F6E">
        <w:rPr>
          <w:spacing w:val="58"/>
        </w:rPr>
        <w:t xml:space="preserve"> </w:t>
      </w:r>
      <w:r w:rsidRPr="00BD2F6E">
        <w:t>с</w:t>
      </w:r>
      <w:r w:rsidRPr="00BD2F6E">
        <w:rPr>
          <w:spacing w:val="3"/>
        </w:rPr>
        <w:t xml:space="preserve"> </w:t>
      </w:r>
      <w:hyperlink r:id="rId45">
        <w:r w:rsidRPr="00BD2F6E">
          <w:rPr>
            <w:spacing w:val="-1"/>
          </w:rPr>
          <w:t>Федеральным</w:t>
        </w:r>
      </w:hyperlink>
      <w:r w:rsidRPr="00BD2F6E">
        <w:rPr>
          <w:spacing w:val="83"/>
        </w:rPr>
        <w:t xml:space="preserve"> </w:t>
      </w:r>
      <w:hyperlink r:id="rId46">
        <w:r w:rsidRPr="00BD2F6E">
          <w:t>законом</w:t>
        </w:r>
      </w:hyperlink>
      <w:r w:rsidRPr="00BD2F6E">
        <w:rPr>
          <w:spacing w:val="7"/>
        </w:rPr>
        <w:t xml:space="preserve"> </w:t>
      </w:r>
      <w:r w:rsidRPr="00BD2F6E">
        <w:rPr>
          <w:spacing w:val="-1"/>
        </w:rPr>
        <w:t>«О</w:t>
      </w:r>
      <w:r w:rsidRPr="00BD2F6E">
        <w:rPr>
          <w:spacing w:val="6"/>
        </w:rPr>
        <w:t xml:space="preserve"> </w:t>
      </w:r>
      <w:r w:rsidRPr="00BD2F6E">
        <w:rPr>
          <w:spacing w:val="-1"/>
        </w:rPr>
        <w:t>государственной</w:t>
      </w:r>
      <w:r w:rsidRPr="00BD2F6E">
        <w:rPr>
          <w:spacing w:val="7"/>
        </w:rPr>
        <w:t xml:space="preserve"> </w:t>
      </w:r>
      <w:r w:rsidRPr="00BD2F6E">
        <w:t>регистрации</w:t>
      </w:r>
      <w:r w:rsidRPr="00BD2F6E">
        <w:rPr>
          <w:spacing w:val="7"/>
        </w:rPr>
        <w:t xml:space="preserve"> </w:t>
      </w:r>
      <w:r w:rsidRPr="00BD2F6E">
        <w:t>недвижимости»,</w:t>
      </w:r>
      <w:r w:rsidRPr="00BD2F6E">
        <w:rPr>
          <w:spacing w:val="6"/>
        </w:rPr>
        <w:t xml:space="preserve"> </w:t>
      </w:r>
      <w:r w:rsidRPr="00BD2F6E">
        <w:t>за</w:t>
      </w:r>
      <w:r w:rsidRPr="00BD2F6E">
        <w:rPr>
          <w:spacing w:val="6"/>
        </w:rPr>
        <w:t xml:space="preserve"> </w:t>
      </w:r>
      <w:r w:rsidRPr="00BD2F6E">
        <w:t>исключением</w:t>
      </w:r>
      <w:r w:rsidRPr="00BD2F6E">
        <w:rPr>
          <w:spacing w:val="6"/>
        </w:rPr>
        <w:t xml:space="preserve"> </w:t>
      </w:r>
      <w:r w:rsidRPr="00BD2F6E">
        <w:rPr>
          <w:spacing w:val="-1"/>
        </w:rPr>
        <w:t>сервитутов,</w:t>
      </w:r>
      <w:r w:rsidRPr="00BD2F6E">
        <w:rPr>
          <w:spacing w:val="43"/>
        </w:rPr>
        <w:t xml:space="preserve"> </w:t>
      </w:r>
      <w:r w:rsidRPr="00BD2F6E">
        <w:rPr>
          <w:spacing w:val="-1"/>
        </w:rPr>
        <w:t>предусмотренных</w:t>
      </w:r>
      <w:r w:rsidRPr="00BD2F6E">
        <w:rPr>
          <w:spacing w:val="9"/>
        </w:rPr>
        <w:t xml:space="preserve"> </w:t>
      </w:r>
      <w:r w:rsidRPr="00BD2F6E">
        <w:rPr>
          <w:spacing w:val="-1"/>
        </w:rPr>
        <w:t>пунктом</w:t>
      </w:r>
      <w:r w:rsidRPr="00BD2F6E">
        <w:rPr>
          <w:spacing w:val="8"/>
        </w:rPr>
        <w:t xml:space="preserve"> </w:t>
      </w:r>
      <w:r w:rsidRPr="00BD2F6E">
        <w:t>4</w:t>
      </w:r>
      <w:r w:rsidRPr="00BD2F6E">
        <w:rPr>
          <w:spacing w:val="8"/>
        </w:rPr>
        <w:t xml:space="preserve"> </w:t>
      </w:r>
      <w:r w:rsidRPr="00BD2F6E">
        <w:rPr>
          <w:spacing w:val="-1"/>
        </w:rPr>
        <w:t>статьи</w:t>
      </w:r>
      <w:r w:rsidRPr="00BD2F6E">
        <w:rPr>
          <w:spacing w:val="8"/>
        </w:rPr>
        <w:t xml:space="preserve"> </w:t>
      </w:r>
      <w:r w:rsidRPr="00BD2F6E">
        <w:t>39.25</w:t>
      </w:r>
      <w:r w:rsidRPr="00BD2F6E">
        <w:rPr>
          <w:spacing w:val="9"/>
        </w:rPr>
        <w:t xml:space="preserve"> </w:t>
      </w:r>
      <w:r w:rsidRPr="00BD2F6E">
        <w:t>Земельного</w:t>
      </w:r>
      <w:r w:rsidRPr="00BD2F6E">
        <w:rPr>
          <w:spacing w:val="6"/>
        </w:rPr>
        <w:t xml:space="preserve"> </w:t>
      </w:r>
      <w:r w:rsidRPr="00BD2F6E">
        <w:t>кодекса</w:t>
      </w:r>
      <w:r w:rsidRPr="00BD2F6E">
        <w:rPr>
          <w:spacing w:val="8"/>
        </w:rPr>
        <w:t xml:space="preserve"> </w:t>
      </w:r>
      <w:r w:rsidRPr="00BD2F6E">
        <w:rPr>
          <w:spacing w:val="-1"/>
        </w:rPr>
        <w:t>РФ.</w:t>
      </w:r>
      <w:r w:rsidRPr="00BD2F6E">
        <w:rPr>
          <w:spacing w:val="8"/>
        </w:rPr>
        <w:t xml:space="preserve"> </w:t>
      </w:r>
      <w:r w:rsidRPr="00BD2F6E">
        <w:rPr>
          <w:spacing w:val="-1"/>
        </w:rPr>
        <w:t>Сведения</w:t>
      </w:r>
      <w:r w:rsidRPr="00BD2F6E">
        <w:rPr>
          <w:spacing w:val="8"/>
        </w:rPr>
        <w:t xml:space="preserve"> </w:t>
      </w:r>
      <w:r w:rsidRPr="00BD2F6E">
        <w:t>о</w:t>
      </w:r>
      <w:r w:rsidRPr="00BD2F6E">
        <w:rPr>
          <w:spacing w:val="8"/>
        </w:rPr>
        <w:t xml:space="preserve"> </w:t>
      </w:r>
      <w:r w:rsidRPr="00BD2F6E">
        <w:rPr>
          <w:spacing w:val="-1"/>
        </w:rPr>
        <w:t>публичных</w:t>
      </w:r>
      <w:r w:rsidRPr="00BD2F6E">
        <w:rPr>
          <w:spacing w:val="71"/>
        </w:rPr>
        <w:t xml:space="preserve"> </w:t>
      </w:r>
      <w:r w:rsidRPr="00BD2F6E">
        <w:t xml:space="preserve">сервитутах </w:t>
      </w:r>
      <w:r w:rsidRPr="00BD2F6E">
        <w:rPr>
          <w:spacing w:val="-1"/>
        </w:rPr>
        <w:t>вносятся</w:t>
      </w:r>
      <w:r w:rsidRPr="00BD2F6E">
        <w:t xml:space="preserve"> в Единый </w:t>
      </w:r>
      <w:r w:rsidRPr="00BD2F6E">
        <w:rPr>
          <w:spacing w:val="-1"/>
        </w:rPr>
        <w:t>государственный</w:t>
      </w:r>
      <w:r w:rsidRPr="00BD2F6E">
        <w:t xml:space="preserve"> реестр недвижимости.</w:t>
      </w:r>
    </w:p>
    <w:p w14:paraId="318AF76A" w14:textId="77777777" w:rsidR="003369F9" w:rsidRPr="00BD2F6E" w:rsidRDefault="003369F9">
      <w:pPr>
        <w:pStyle w:val="af0"/>
        <w:numPr>
          <w:ilvl w:val="0"/>
          <w:numId w:val="38"/>
        </w:numPr>
        <w:tabs>
          <w:tab w:val="left" w:pos="1047"/>
        </w:tabs>
        <w:suppressAutoHyphens w:val="0"/>
        <w:spacing w:after="0" w:line="240" w:lineRule="auto"/>
        <w:ind w:left="0" w:right="-1" w:firstLine="709"/>
      </w:pPr>
      <w:r w:rsidRPr="00BD2F6E">
        <w:t>Порядок установления</w:t>
      </w:r>
      <w:r w:rsidRPr="00BD2F6E">
        <w:rPr>
          <w:spacing w:val="2"/>
        </w:rPr>
        <w:t xml:space="preserve"> </w:t>
      </w:r>
      <w:r w:rsidRPr="00BD2F6E">
        <w:rPr>
          <w:spacing w:val="-1"/>
        </w:rPr>
        <w:t>публичного</w:t>
      </w:r>
      <w:r w:rsidRPr="00BD2F6E">
        <w:rPr>
          <w:spacing w:val="2"/>
        </w:rPr>
        <w:t xml:space="preserve"> </w:t>
      </w:r>
      <w:r w:rsidRPr="00BD2F6E">
        <w:t>сервитута</w:t>
      </w:r>
      <w:r w:rsidRPr="00BD2F6E">
        <w:rPr>
          <w:spacing w:val="1"/>
        </w:rPr>
        <w:t xml:space="preserve"> </w:t>
      </w:r>
      <w:r w:rsidRPr="00BD2F6E">
        <w:t>в</w:t>
      </w:r>
      <w:r w:rsidRPr="00BD2F6E">
        <w:rPr>
          <w:spacing w:val="1"/>
        </w:rPr>
        <w:t xml:space="preserve"> </w:t>
      </w:r>
      <w:r w:rsidRPr="00BD2F6E">
        <w:t>отношении</w:t>
      </w:r>
      <w:r w:rsidRPr="00BD2F6E">
        <w:rPr>
          <w:spacing w:val="1"/>
        </w:rPr>
        <w:t xml:space="preserve"> </w:t>
      </w:r>
      <w:r w:rsidRPr="00BD2F6E">
        <w:rPr>
          <w:spacing w:val="-1"/>
        </w:rPr>
        <w:t>земельных</w:t>
      </w:r>
      <w:r w:rsidRPr="00BD2F6E">
        <w:rPr>
          <w:spacing w:val="2"/>
        </w:rPr>
        <w:t xml:space="preserve"> </w:t>
      </w:r>
      <w:r w:rsidRPr="00BD2F6E">
        <w:rPr>
          <w:spacing w:val="-1"/>
        </w:rPr>
        <w:t>участков</w:t>
      </w:r>
      <w:r w:rsidRPr="00BD2F6E">
        <w:rPr>
          <w:spacing w:val="1"/>
        </w:rPr>
        <w:t xml:space="preserve"> </w:t>
      </w:r>
      <w:r w:rsidRPr="00BD2F6E">
        <w:t>и</w:t>
      </w:r>
      <w:r w:rsidRPr="00BD2F6E">
        <w:rPr>
          <w:spacing w:val="2"/>
        </w:rPr>
        <w:t xml:space="preserve"> </w:t>
      </w:r>
      <w:r w:rsidRPr="00BD2F6E">
        <w:t>(или)</w:t>
      </w:r>
      <w:r w:rsidRPr="00BD2F6E">
        <w:rPr>
          <w:spacing w:val="43"/>
        </w:rPr>
        <w:t xml:space="preserve"> </w:t>
      </w:r>
      <w:r w:rsidRPr="00BD2F6E">
        <w:t>земель</w:t>
      </w:r>
      <w:r w:rsidRPr="00BD2F6E">
        <w:rPr>
          <w:spacing w:val="16"/>
        </w:rPr>
        <w:t xml:space="preserve"> </w:t>
      </w:r>
      <w:r w:rsidRPr="00BD2F6E">
        <w:t>для</w:t>
      </w:r>
      <w:r w:rsidRPr="00BD2F6E">
        <w:rPr>
          <w:spacing w:val="15"/>
        </w:rPr>
        <w:t xml:space="preserve"> </w:t>
      </w:r>
      <w:r w:rsidRPr="00BD2F6E">
        <w:t>их</w:t>
      </w:r>
      <w:r w:rsidRPr="00BD2F6E">
        <w:rPr>
          <w:spacing w:val="16"/>
        </w:rPr>
        <w:t xml:space="preserve"> </w:t>
      </w:r>
      <w:r w:rsidRPr="00BD2F6E">
        <w:t>использования</w:t>
      </w:r>
      <w:r w:rsidRPr="00BD2F6E">
        <w:rPr>
          <w:spacing w:val="16"/>
        </w:rPr>
        <w:t xml:space="preserve"> </w:t>
      </w:r>
      <w:r w:rsidRPr="00BD2F6E">
        <w:t>в</w:t>
      </w:r>
      <w:r w:rsidRPr="00BD2F6E">
        <w:rPr>
          <w:spacing w:val="16"/>
        </w:rPr>
        <w:t xml:space="preserve"> </w:t>
      </w:r>
      <w:r w:rsidRPr="00BD2F6E">
        <w:t>целях,</w:t>
      </w:r>
      <w:r w:rsidRPr="00BD2F6E">
        <w:rPr>
          <w:spacing w:val="16"/>
        </w:rPr>
        <w:t xml:space="preserve"> </w:t>
      </w:r>
      <w:r w:rsidRPr="00BD2F6E">
        <w:rPr>
          <w:spacing w:val="-1"/>
        </w:rPr>
        <w:t>предусмотренных</w:t>
      </w:r>
      <w:r w:rsidRPr="00BD2F6E">
        <w:rPr>
          <w:spacing w:val="17"/>
        </w:rPr>
        <w:t xml:space="preserve"> </w:t>
      </w:r>
      <w:r w:rsidRPr="00BD2F6E">
        <w:rPr>
          <w:spacing w:val="-1"/>
        </w:rPr>
        <w:t>статьей</w:t>
      </w:r>
      <w:r w:rsidRPr="00BD2F6E">
        <w:rPr>
          <w:spacing w:val="16"/>
        </w:rPr>
        <w:t xml:space="preserve"> </w:t>
      </w:r>
      <w:r w:rsidRPr="00BD2F6E">
        <w:t>39.37</w:t>
      </w:r>
      <w:r w:rsidRPr="00BD2F6E">
        <w:rPr>
          <w:spacing w:val="17"/>
        </w:rPr>
        <w:t xml:space="preserve"> </w:t>
      </w:r>
      <w:r w:rsidRPr="00BD2F6E">
        <w:t>Земельного</w:t>
      </w:r>
      <w:r w:rsidRPr="00BD2F6E">
        <w:rPr>
          <w:spacing w:val="16"/>
        </w:rPr>
        <w:t xml:space="preserve"> </w:t>
      </w:r>
      <w:r w:rsidRPr="00BD2F6E">
        <w:t>кодекса</w:t>
      </w:r>
      <w:r w:rsidRPr="00BD2F6E">
        <w:rPr>
          <w:spacing w:val="17"/>
        </w:rPr>
        <w:t xml:space="preserve"> </w:t>
      </w:r>
      <w:r w:rsidRPr="00BD2F6E">
        <w:t>РФ,</w:t>
      </w:r>
      <w:r w:rsidRPr="00BD2F6E">
        <w:rPr>
          <w:spacing w:val="44"/>
        </w:rPr>
        <w:t xml:space="preserve"> </w:t>
      </w:r>
      <w:r w:rsidRPr="00BD2F6E">
        <w:t>срок</w:t>
      </w:r>
      <w:r w:rsidRPr="00BD2F6E">
        <w:rPr>
          <w:spacing w:val="14"/>
        </w:rPr>
        <w:t xml:space="preserve"> </w:t>
      </w:r>
      <w:r w:rsidRPr="00BD2F6E">
        <w:rPr>
          <w:spacing w:val="-1"/>
        </w:rPr>
        <w:t>публичного</w:t>
      </w:r>
      <w:r w:rsidRPr="00BD2F6E">
        <w:rPr>
          <w:spacing w:val="14"/>
        </w:rPr>
        <w:t xml:space="preserve"> </w:t>
      </w:r>
      <w:r w:rsidRPr="00BD2F6E">
        <w:t>сервитута,</w:t>
      </w:r>
      <w:r w:rsidRPr="00BD2F6E">
        <w:rPr>
          <w:spacing w:val="12"/>
        </w:rPr>
        <w:t xml:space="preserve"> </w:t>
      </w:r>
      <w:r w:rsidRPr="00BD2F6E">
        <w:rPr>
          <w:spacing w:val="-1"/>
        </w:rPr>
        <w:t>условия</w:t>
      </w:r>
      <w:r w:rsidRPr="00BD2F6E">
        <w:rPr>
          <w:spacing w:val="13"/>
        </w:rPr>
        <w:t xml:space="preserve"> </w:t>
      </w:r>
      <w:r w:rsidRPr="00BD2F6E">
        <w:t>его</w:t>
      </w:r>
      <w:r w:rsidRPr="00BD2F6E">
        <w:rPr>
          <w:spacing w:val="14"/>
        </w:rPr>
        <w:t xml:space="preserve"> </w:t>
      </w:r>
      <w:r w:rsidRPr="00BD2F6E">
        <w:rPr>
          <w:spacing w:val="-1"/>
        </w:rPr>
        <w:t>осуществления</w:t>
      </w:r>
      <w:r w:rsidRPr="00BD2F6E">
        <w:rPr>
          <w:spacing w:val="14"/>
        </w:rPr>
        <w:t xml:space="preserve"> </w:t>
      </w:r>
      <w:r w:rsidRPr="00BD2F6E">
        <w:t>и</w:t>
      </w:r>
      <w:r w:rsidRPr="00BD2F6E">
        <w:rPr>
          <w:spacing w:val="14"/>
        </w:rPr>
        <w:t xml:space="preserve"> </w:t>
      </w:r>
      <w:r w:rsidRPr="00BD2F6E">
        <w:t>порядок</w:t>
      </w:r>
      <w:r w:rsidRPr="00BD2F6E">
        <w:rPr>
          <w:spacing w:val="14"/>
        </w:rPr>
        <w:t xml:space="preserve"> </w:t>
      </w:r>
      <w:r w:rsidRPr="00BD2F6E">
        <w:rPr>
          <w:spacing w:val="-1"/>
        </w:rPr>
        <w:t>определения</w:t>
      </w:r>
      <w:r w:rsidRPr="00BD2F6E">
        <w:rPr>
          <w:spacing w:val="14"/>
        </w:rPr>
        <w:t xml:space="preserve"> </w:t>
      </w:r>
      <w:r w:rsidRPr="00BD2F6E">
        <w:t>платы</w:t>
      </w:r>
      <w:r w:rsidRPr="00BD2F6E">
        <w:rPr>
          <w:spacing w:val="13"/>
        </w:rPr>
        <w:t xml:space="preserve"> </w:t>
      </w:r>
      <w:r w:rsidRPr="00BD2F6E">
        <w:t>за</w:t>
      </w:r>
      <w:r w:rsidRPr="00BD2F6E">
        <w:rPr>
          <w:spacing w:val="15"/>
        </w:rPr>
        <w:t xml:space="preserve"> </w:t>
      </w:r>
      <w:r w:rsidRPr="00BD2F6E">
        <w:t>такой</w:t>
      </w:r>
      <w:r w:rsidRPr="00BD2F6E">
        <w:rPr>
          <w:spacing w:val="75"/>
        </w:rPr>
        <w:t xml:space="preserve"> </w:t>
      </w:r>
      <w:r w:rsidRPr="00BD2F6E">
        <w:t>сервитут</w:t>
      </w:r>
      <w:r w:rsidRPr="00BD2F6E">
        <w:rPr>
          <w:spacing w:val="-2"/>
        </w:rPr>
        <w:t xml:space="preserve"> </w:t>
      </w:r>
      <w:r w:rsidRPr="00BD2F6E">
        <w:t>устанавливаются главой V.7</w:t>
      </w:r>
      <w:r w:rsidRPr="00BD2F6E">
        <w:rPr>
          <w:spacing w:val="-1"/>
        </w:rPr>
        <w:t xml:space="preserve"> </w:t>
      </w:r>
      <w:r w:rsidRPr="00BD2F6E">
        <w:t>Земельного кодекса РФ.</w:t>
      </w:r>
    </w:p>
    <w:p w14:paraId="3B4268F6" w14:textId="77777777" w:rsidR="003369F9" w:rsidRPr="00BD2F6E" w:rsidRDefault="003369F9">
      <w:pPr>
        <w:pStyle w:val="af0"/>
        <w:numPr>
          <w:ilvl w:val="0"/>
          <w:numId w:val="38"/>
        </w:numPr>
        <w:tabs>
          <w:tab w:val="left" w:pos="1067"/>
        </w:tabs>
        <w:suppressAutoHyphens w:val="0"/>
        <w:spacing w:after="0" w:line="240" w:lineRule="auto"/>
        <w:ind w:left="0" w:right="-1" w:firstLine="709"/>
      </w:pPr>
      <w:r w:rsidRPr="00BD2F6E">
        <w:t>Особенности</w:t>
      </w:r>
      <w:r w:rsidRPr="00BD2F6E">
        <w:rPr>
          <w:spacing w:val="21"/>
        </w:rPr>
        <w:t xml:space="preserve"> </w:t>
      </w:r>
      <w:r w:rsidRPr="00BD2F6E">
        <w:t>установления</w:t>
      </w:r>
      <w:r w:rsidRPr="00BD2F6E">
        <w:rPr>
          <w:spacing w:val="22"/>
        </w:rPr>
        <w:t xml:space="preserve"> </w:t>
      </w:r>
      <w:r w:rsidRPr="00BD2F6E">
        <w:t>сервитута,</w:t>
      </w:r>
      <w:r w:rsidRPr="00BD2F6E">
        <w:rPr>
          <w:spacing w:val="22"/>
        </w:rPr>
        <w:t xml:space="preserve"> </w:t>
      </w:r>
      <w:r w:rsidRPr="00BD2F6E">
        <w:rPr>
          <w:spacing w:val="-1"/>
        </w:rPr>
        <w:t>публичного</w:t>
      </w:r>
      <w:r w:rsidRPr="00BD2F6E">
        <w:rPr>
          <w:spacing w:val="21"/>
        </w:rPr>
        <w:t xml:space="preserve"> </w:t>
      </w:r>
      <w:r w:rsidRPr="00BD2F6E">
        <w:t>сервитута</w:t>
      </w:r>
      <w:r w:rsidRPr="00BD2F6E">
        <w:rPr>
          <w:spacing w:val="22"/>
        </w:rPr>
        <w:t xml:space="preserve"> </w:t>
      </w:r>
      <w:r w:rsidRPr="00BD2F6E">
        <w:t>в</w:t>
      </w:r>
      <w:r w:rsidRPr="00BD2F6E">
        <w:rPr>
          <w:spacing w:val="22"/>
        </w:rPr>
        <w:t xml:space="preserve"> </w:t>
      </w:r>
      <w:r w:rsidRPr="00BD2F6E">
        <w:t>отношении</w:t>
      </w:r>
      <w:r w:rsidRPr="00BD2F6E">
        <w:rPr>
          <w:spacing w:val="22"/>
        </w:rPr>
        <w:t xml:space="preserve"> </w:t>
      </w:r>
      <w:r w:rsidRPr="00BD2F6E">
        <w:t>земельных</w:t>
      </w:r>
      <w:r w:rsidRPr="00BD2F6E">
        <w:rPr>
          <w:spacing w:val="28"/>
        </w:rPr>
        <w:t xml:space="preserve"> </w:t>
      </w:r>
      <w:r w:rsidRPr="00BD2F6E">
        <w:rPr>
          <w:spacing w:val="-1"/>
        </w:rPr>
        <w:t>участков,</w:t>
      </w:r>
      <w:r w:rsidRPr="00BD2F6E">
        <w:rPr>
          <w:spacing w:val="38"/>
        </w:rPr>
        <w:t xml:space="preserve"> </w:t>
      </w:r>
      <w:r w:rsidRPr="00BD2F6E">
        <w:t>находящихся</w:t>
      </w:r>
      <w:r w:rsidRPr="00BD2F6E">
        <w:rPr>
          <w:spacing w:val="37"/>
        </w:rPr>
        <w:t xml:space="preserve"> </w:t>
      </w:r>
      <w:r w:rsidRPr="00BD2F6E">
        <w:t>в</w:t>
      </w:r>
      <w:r w:rsidRPr="00BD2F6E">
        <w:rPr>
          <w:spacing w:val="36"/>
        </w:rPr>
        <w:t xml:space="preserve"> </w:t>
      </w:r>
      <w:r w:rsidRPr="00BD2F6E">
        <w:t>границах</w:t>
      </w:r>
      <w:r w:rsidRPr="00BD2F6E">
        <w:rPr>
          <w:spacing w:val="37"/>
        </w:rPr>
        <w:t xml:space="preserve"> </w:t>
      </w:r>
      <w:r w:rsidRPr="00BD2F6E">
        <w:t>полос</w:t>
      </w:r>
      <w:r w:rsidRPr="00BD2F6E">
        <w:rPr>
          <w:spacing w:val="37"/>
        </w:rPr>
        <w:t xml:space="preserve"> </w:t>
      </w:r>
      <w:r w:rsidRPr="00BD2F6E">
        <w:rPr>
          <w:spacing w:val="-1"/>
        </w:rPr>
        <w:t>отвода</w:t>
      </w:r>
      <w:r w:rsidRPr="00BD2F6E">
        <w:rPr>
          <w:spacing w:val="37"/>
        </w:rPr>
        <w:t xml:space="preserve"> </w:t>
      </w:r>
      <w:r w:rsidRPr="00BD2F6E">
        <w:t>автомобильных</w:t>
      </w:r>
      <w:r w:rsidRPr="00BD2F6E">
        <w:rPr>
          <w:spacing w:val="36"/>
        </w:rPr>
        <w:t xml:space="preserve"> </w:t>
      </w:r>
      <w:r w:rsidRPr="00BD2F6E">
        <w:t>дорог,</w:t>
      </w:r>
      <w:r w:rsidRPr="00BD2F6E">
        <w:rPr>
          <w:spacing w:val="36"/>
        </w:rPr>
        <w:t xml:space="preserve"> </w:t>
      </w:r>
      <w:r w:rsidRPr="00BD2F6E">
        <w:rPr>
          <w:spacing w:val="-1"/>
        </w:rPr>
        <w:t>устанавливаются</w:t>
      </w:r>
      <w:hyperlink r:id="rId47">
        <w:r w:rsidRPr="00BD2F6E">
          <w:rPr>
            <w:spacing w:val="53"/>
          </w:rPr>
          <w:t xml:space="preserve"> </w:t>
        </w:r>
        <w:r w:rsidRPr="00BD2F6E">
          <w:rPr>
            <w:spacing w:val="-1"/>
          </w:rPr>
          <w:t>Федеральным</w:t>
        </w:r>
        <w:r w:rsidRPr="00BD2F6E">
          <w:rPr>
            <w:spacing w:val="16"/>
          </w:rPr>
          <w:t xml:space="preserve"> </w:t>
        </w:r>
        <w:r w:rsidRPr="00BD2F6E">
          <w:t>законом</w:t>
        </w:r>
      </w:hyperlink>
      <w:r w:rsidRPr="00BD2F6E">
        <w:rPr>
          <w:spacing w:val="17"/>
        </w:rPr>
        <w:t xml:space="preserve"> </w:t>
      </w:r>
      <w:r w:rsidRPr="00BD2F6E">
        <w:t>от</w:t>
      </w:r>
      <w:r w:rsidRPr="00BD2F6E">
        <w:rPr>
          <w:spacing w:val="16"/>
        </w:rPr>
        <w:t xml:space="preserve"> </w:t>
      </w:r>
      <w:r w:rsidRPr="00BD2F6E">
        <w:t>8</w:t>
      </w:r>
      <w:r w:rsidRPr="00BD2F6E">
        <w:rPr>
          <w:spacing w:val="16"/>
        </w:rPr>
        <w:t xml:space="preserve"> </w:t>
      </w:r>
      <w:r w:rsidRPr="00BD2F6E">
        <w:rPr>
          <w:spacing w:val="-1"/>
        </w:rPr>
        <w:t>ноября</w:t>
      </w:r>
      <w:r w:rsidRPr="00BD2F6E">
        <w:rPr>
          <w:spacing w:val="16"/>
        </w:rPr>
        <w:t xml:space="preserve"> </w:t>
      </w:r>
      <w:r w:rsidRPr="00BD2F6E">
        <w:t>2007 года</w:t>
      </w:r>
      <w:r w:rsidRPr="00BD2F6E">
        <w:rPr>
          <w:spacing w:val="17"/>
        </w:rPr>
        <w:t xml:space="preserve"> </w:t>
      </w:r>
      <w:r w:rsidRPr="00BD2F6E">
        <w:t xml:space="preserve">№ </w:t>
      </w:r>
      <w:r w:rsidRPr="00BD2F6E">
        <w:rPr>
          <w:spacing w:val="-1"/>
        </w:rPr>
        <w:t>257-ФЗ</w:t>
      </w:r>
      <w:r w:rsidRPr="00BD2F6E">
        <w:rPr>
          <w:spacing w:val="16"/>
        </w:rPr>
        <w:t xml:space="preserve"> </w:t>
      </w:r>
      <w:r w:rsidRPr="00BD2F6E">
        <w:t>«Об</w:t>
      </w:r>
      <w:r w:rsidRPr="00BD2F6E">
        <w:rPr>
          <w:spacing w:val="16"/>
        </w:rPr>
        <w:t xml:space="preserve"> </w:t>
      </w:r>
      <w:r w:rsidRPr="00BD2F6E">
        <w:rPr>
          <w:spacing w:val="-1"/>
        </w:rPr>
        <w:t>автомобильных</w:t>
      </w:r>
      <w:r w:rsidRPr="00BD2F6E">
        <w:rPr>
          <w:spacing w:val="16"/>
        </w:rPr>
        <w:t xml:space="preserve"> </w:t>
      </w:r>
      <w:r w:rsidRPr="00BD2F6E">
        <w:t>дорогах</w:t>
      </w:r>
      <w:r w:rsidRPr="00BD2F6E">
        <w:rPr>
          <w:spacing w:val="17"/>
        </w:rPr>
        <w:t xml:space="preserve"> </w:t>
      </w:r>
      <w:r w:rsidRPr="00BD2F6E">
        <w:t>и</w:t>
      </w:r>
      <w:r w:rsidRPr="00BD2F6E">
        <w:rPr>
          <w:spacing w:val="16"/>
        </w:rPr>
        <w:t xml:space="preserve"> </w:t>
      </w:r>
      <w:r w:rsidRPr="00BD2F6E">
        <w:t>о</w:t>
      </w:r>
      <w:r w:rsidRPr="00BD2F6E">
        <w:rPr>
          <w:spacing w:val="59"/>
        </w:rPr>
        <w:t xml:space="preserve"> </w:t>
      </w:r>
      <w:r w:rsidRPr="00BD2F6E">
        <w:t>дорожной</w:t>
      </w:r>
      <w:r w:rsidRPr="00BD2F6E">
        <w:rPr>
          <w:spacing w:val="39"/>
        </w:rPr>
        <w:t xml:space="preserve"> </w:t>
      </w:r>
      <w:r w:rsidRPr="00BD2F6E">
        <w:rPr>
          <w:spacing w:val="-1"/>
        </w:rPr>
        <w:t>деятельности</w:t>
      </w:r>
      <w:r w:rsidRPr="00BD2F6E">
        <w:rPr>
          <w:spacing w:val="38"/>
        </w:rPr>
        <w:t xml:space="preserve"> </w:t>
      </w:r>
      <w:r w:rsidRPr="00BD2F6E">
        <w:t>в</w:t>
      </w:r>
      <w:r w:rsidRPr="00BD2F6E">
        <w:rPr>
          <w:spacing w:val="38"/>
        </w:rPr>
        <w:t xml:space="preserve"> </w:t>
      </w:r>
      <w:r w:rsidRPr="00BD2F6E">
        <w:t>Российской</w:t>
      </w:r>
      <w:r w:rsidRPr="00BD2F6E">
        <w:rPr>
          <w:spacing w:val="39"/>
        </w:rPr>
        <w:t xml:space="preserve"> </w:t>
      </w:r>
      <w:r w:rsidRPr="00BD2F6E">
        <w:t>Федерации</w:t>
      </w:r>
      <w:r w:rsidRPr="00BD2F6E">
        <w:rPr>
          <w:spacing w:val="39"/>
        </w:rPr>
        <w:t xml:space="preserve"> </w:t>
      </w:r>
      <w:r w:rsidRPr="00BD2F6E">
        <w:t>и</w:t>
      </w:r>
      <w:r w:rsidRPr="00BD2F6E">
        <w:rPr>
          <w:spacing w:val="38"/>
        </w:rPr>
        <w:t xml:space="preserve"> </w:t>
      </w:r>
      <w:r w:rsidRPr="00BD2F6E">
        <w:t>о</w:t>
      </w:r>
      <w:r w:rsidRPr="00BD2F6E">
        <w:rPr>
          <w:spacing w:val="39"/>
        </w:rPr>
        <w:t xml:space="preserve"> </w:t>
      </w:r>
      <w:r w:rsidRPr="00BD2F6E">
        <w:t>внесении</w:t>
      </w:r>
      <w:r w:rsidRPr="00BD2F6E">
        <w:rPr>
          <w:spacing w:val="39"/>
        </w:rPr>
        <w:t xml:space="preserve"> </w:t>
      </w:r>
      <w:r w:rsidRPr="00BD2F6E">
        <w:rPr>
          <w:spacing w:val="-1"/>
        </w:rPr>
        <w:t>изменений</w:t>
      </w:r>
      <w:r w:rsidRPr="00BD2F6E">
        <w:rPr>
          <w:spacing w:val="39"/>
        </w:rPr>
        <w:t xml:space="preserve"> </w:t>
      </w:r>
      <w:r w:rsidRPr="00BD2F6E">
        <w:t>в</w:t>
      </w:r>
      <w:r w:rsidRPr="00BD2F6E">
        <w:rPr>
          <w:spacing w:val="38"/>
        </w:rPr>
        <w:t xml:space="preserve"> </w:t>
      </w:r>
      <w:r w:rsidRPr="00BD2F6E">
        <w:t>отдельные</w:t>
      </w:r>
      <w:r w:rsidRPr="00BD2F6E">
        <w:rPr>
          <w:spacing w:val="38"/>
        </w:rPr>
        <w:t xml:space="preserve"> </w:t>
      </w:r>
      <w:r w:rsidRPr="00BD2F6E">
        <w:t>законодательные акты Российской Федерации».</w:t>
      </w:r>
    </w:p>
    <w:p w14:paraId="7DC17BD5" w14:textId="77777777" w:rsidR="003369F9" w:rsidRPr="00BD2F6E" w:rsidRDefault="003369F9" w:rsidP="003369F9">
      <w:pPr>
        <w:spacing w:before="2"/>
        <w:ind w:right="-1" w:firstLine="709"/>
        <w:rPr>
          <w:rFonts w:ascii="Times New Roman" w:hAnsi="Times New Roman" w:cs="Times New Roman"/>
        </w:rPr>
      </w:pPr>
    </w:p>
    <w:p w14:paraId="02B88BC0"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49" w:name="_Toc177044882"/>
      <w:r w:rsidRPr="00BD2F6E">
        <w:rPr>
          <w:rFonts w:ascii="Times New Roman" w:hAnsi="Times New Roman" w:cs="Times New Roman"/>
          <w:b/>
          <w:lang w:eastAsia="en-US"/>
        </w:rPr>
        <w:t>Статья 13. Ограничение прав на землю</w:t>
      </w:r>
      <w:bookmarkEnd w:id="49"/>
    </w:p>
    <w:p w14:paraId="7CD5F17B" w14:textId="77777777" w:rsidR="003369F9" w:rsidRPr="00BD2F6E" w:rsidRDefault="003369F9" w:rsidP="003369F9">
      <w:pPr>
        <w:spacing w:before="10"/>
        <w:ind w:right="-1" w:firstLine="709"/>
        <w:rPr>
          <w:rFonts w:ascii="Times New Roman" w:hAnsi="Times New Roman" w:cs="Times New Roman"/>
          <w:i/>
        </w:rPr>
      </w:pPr>
    </w:p>
    <w:p w14:paraId="369DE662" w14:textId="77777777" w:rsidR="003369F9" w:rsidRPr="00BD2F6E" w:rsidRDefault="003369F9">
      <w:pPr>
        <w:pStyle w:val="af0"/>
        <w:numPr>
          <w:ilvl w:val="0"/>
          <w:numId w:val="36"/>
        </w:numPr>
        <w:tabs>
          <w:tab w:val="left" w:pos="973"/>
        </w:tabs>
        <w:suppressAutoHyphens w:val="0"/>
        <w:spacing w:after="0" w:line="240" w:lineRule="auto"/>
        <w:ind w:left="0" w:right="-1" w:firstLine="709"/>
      </w:pPr>
      <w:r w:rsidRPr="00BD2F6E">
        <w:rPr>
          <w:spacing w:val="-1"/>
        </w:rPr>
        <w:t>Права</w:t>
      </w:r>
      <w:r w:rsidRPr="00BD2F6E">
        <w:rPr>
          <w:spacing w:val="48"/>
        </w:rPr>
        <w:t xml:space="preserve"> </w:t>
      </w:r>
      <w:r w:rsidRPr="00BD2F6E">
        <w:t>на</w:t>
      </w:r>
      <w:r w:rsidRPr="00BD2F6E">
        <w:rPr>
          <w:spacing w:val="48"/>
        </w:rPr>
        <w:t xml:space="preserve"> </w:t>
      </w:r>
      <w:r w:rsidRPr="00BD2F6E">
        <w:t>землю</w:t>
      </w:r>
      <w:r w:rsidRPr="00BD2F6E">
        <w:rPr>
          <w:spacing w:val="47"/>
        </w:rPr>
        <w:t xml:space="preserve"> </w:t>
      </w:r>
      <w:r w:rsidRPr="00BD2F6E">
        <w:rPr>
          <w:spacing w:val="-1"/>
        </w:rPr>
        <w:t>могут</w:t>
      </w:r>
      <w:r w:rsidRPr="00BD2F6E">
        <w:rPr>
          <w:spacing w:val="49"/>
        </w:rPr>
        <w:t xml:space="preserve"> </w:t>
      </w:r>
      <w:r w:rsidRPr="00BD2F6E">
        <w:rPr>
          <w:spacing w:val="-1"/>
        </w:rPr>
        <w:t>быть</w:t>
      </w:r>
      <w:r w:rsidRPr="00BD2F6E">
        <w:rPr>
          <w:spacing w:val="47"/>
        </w:rPr>
        <w:t xml:space="preserve"> </w:t>
      </w:r>
      <w:r w:rsidRPr="00BD2F6E">
        <w:t>ограничены</w:t>
      </w:r>
      <w:r w:rsidRPr="00BD2F6E">
        <w:rPr>
          <w:spacing w:val="47"/>
        </w:rPr>
        <w:t xml:space="preserve"> </w:t>
      </w:r>
      <w:r w:rsidRPr="00BD2F6E">
        <w:t>по</w:t>
      </w:r>
      <w:r w:rsidRPr="00BD2F6E">
        <w:rPr>
          <w:spacing w:val="47"/>
        </w:rPr>
        <w:t xml:space="preserve"> </w:t>
      </w:r>
      <w:r w:rsidRPr="00BD2F6E">
        <w:t>основаниям,</w:t>
      </w:r>
      <w:r w:rsidRPr="00BD2F6E">
        <w:rPr>
          <w:spacing w:val="47"/>
        </w:rPr>
        <w:t xml:space="preserve"> </w:t>
      </w:r>
      <w:r w:rsidRPr="00BD2F6E">
        <w:t>установленным</w:t>
      </w:r>
      <w:r w:rsidRPr="00BD2F6E">
        <w:rPr>
          <w:spacing w:val="47"/>
        </w:rPr>
        <w:t xml:space="preserve"> </w:t>
      </w:r>
      <w:r w:rsidRPr="00BD2F6E">
        <w:rPr>
          <w:spacing w:val="-1"/>
        </w:rPr>
        <w:t>Земельным</w:t>
      </w:r>
      <w:r w:rsidRPr="00BD2F6E">
        <w:rPr>
          <w:spacing w:val="39"/>
        </w:rPr>
        <w:t xml:space="preserve"> </w:t>
      </w:r>
      <w:r w:rsidRPr="00BD2F6E">
        <w:t xml:space="preserve">кодексом </w:t>
      </w:r>
      <w:r w:rsidRPr="00BD2F6E">
        <w:rPr>
          <w:spacing w:val="-1"/>
        </w:rPr>
        <w:t>Российской</w:t>
      </w:r>
      <w:r w:rsidRPr="00BD2F6E">
        <w:t xml:space="preserve"> Федерации,</w:t>
      </w:r>
      <w:r w:rsidRPr="00BD2F6E">
        <w:rPr>
          <w:spacing w:val="-1"/>
        </w:rPr>
        <w:t xml:space="preserve"> федеральными</w:t>
      </w:r>
      <w:r w:rsidRPr="00BD2F6E">
        <w:t xml:space="preserve"> законами.</w:t>
      </w:r>
    </w:p>
    <w:p w14:paraId="629C2154" w14:textId="77777777" w:rsidR="003369F9" w:rsidRPr="00BD2F6E" w:rsidRDefault="003369F9">
      <w:pPr>
        <w:pStyle w:val="af0"/>
        <w:numPr>
          <w:ilvl w:val="0"/>
          <w:numId w:val="36"/>
        </w:numPr>
        <w:tabs>
          <w:tab w:val="left" w:pos="925"/>
        </w:tabs>
        <w:suppressAutoHyphens w:val="0"/>
        <w:spacing w:after="0" w:line="240" w:lineRule="auto"/>
        <w:ind w:left="0" w:right="-1" w:firstLine="709"/>
      </w:pPr>
      <w:r w:rsidRPr="00BD2F6E">
        <w:t>Могут</w:t>
      </w:r>
      <w:r w:rsidRPr="00BD2F6E">
        <w:rPr>
          <w:spacing w:val="-2"/>
        </w:rPr>
        <w:t xml:space="preserve"> </w:t>
      </w:r>
      <w:r w:rsidRPr="00BD2F6E">
        <w:rPr>
          <w:spacing w:val="-1"/>
        </w:rPr>
        <w:t>устанавливаться</w:t>
      </w:r>
      <w:r w:rsidRPr="00BD2F6E">
        <w:t xml:space="preserve"> </w:t>
      </w:r>
      <w:r w:rsidRPr="00BD2F6E">
        <w:rPr>
          <w:spacing w:val="-1"/>
        </w:rPr>
        <w:t>следующие</w:t>
      </w:r>
      <w:r w:rsidRPr="00BD2F6E">
        <w:t xml:space="preserve"> ограничения прав на землю:</w:t>
      </w:r>
    </w:p>
    <w:p w14:paraId="1AB78AA7" w14:textId="77777777" w:rsidR="003369F9" w:rsidRPr="00BD2F6E" w:rsidRDefault="003369F9">
      <w:pPr>
        <w:pStyle w:val="af0"/>
        <w:numPr>
          <w:ilvl w:val="0"/>
          <w:numId w:val="35"/>
        </w:numPr>
        <w:tabs>
          <w:tab w:val="left" w:pos="1055"/>
        </w:tabs>
        <w:suppressAutoHyphens w:val="0"/>
        <w:spacing w:after="0" w:line="240" w:lineRule="auto"/>
        <w:ind w:left="0" w:right="-1" w:firstLine="709"/>
      </w:pPr>
      <w:r w:rsidRPr="00BD2F6E">
        <w:t>ограничения</w:t>
      </w:r>
      <w:r w:rsidRPr="00BD2F6E">
        <w:rPr>
          <w:spacing w:val="49"/>
        </w:rPr>
        <w:t xml:space="preserve"> </w:t>
      </w:r>
      <w:r w:rsidRPr="00BD2F6E">
        <w:t>использования</w:t>
      </w:r>
      <w:r w:rsidRPr="00BD2F6E">
        <w:rPr>
          <w:spacing w:val="51"/>
        </w:rPr>
        <w:t xml:space="preserve"> </w:t>
      </w:r>
      <w:r w:rsidRPr="00BD2F6E">
        <w:t>земельных</w:t>
      </w:r>
      <w:r w:rsidRPr="00BD2F6E">
        <w:rPr>
          <w:spacing w:val="47"/>
        </w:rPr>
        <w:t xml:space="preserve"> </w:t>
      </w:r>
      <w:r w:rsidRPr="00BD2F6E">
        <w:t>участков</w:t>
      </w:r>
      <w:r w:rsidRPr="00BD2F6E">
        <w:rPr>
          <w:spacing w:val="49"/>
        </w:rPr>
        <w:t xml:space="preserve"> </w:t>
      </w:r>
      <w:r w:rsidRPr="00BD2F6E">
        <w:t>в</w:t>
      </w:r>
      <w:r w:rsidRPr="00BD2F6E">
        <w:rPr>
          <w:spacing w:val="49"/>
        </w:rPr>
        <w:t xml:space="preserve"> </w:t>
      </w:r>
      <w:r w:rsidRPr="00BD2F6E">
        <w:t>зонах</w:t>
      </w:r>
      <w:r w:rsidRPr="00BD2F6E">
        <w:rPr>
          <w:spacing w:val="51"/>
        </w:rPr>
        <w:t xml:space="preserve"> </w:t>
      </w:r>
      <w:r w:rsidRPr="00BD2F6E">
        <w:t>с</w:t>
      </w:r>
      <w:r w:rsidRPr="00BD2F6E">
        <w:rPr>
          <w:spacing w:val="50"/>
        </w:rPr>
        <w:t xml:space="preserve"> </w:t>
      </w:r>
      <w:r w:rsidRPr="00BD2F6E">
        <w:t>особыми</w:t>
      </w:r>
      <w:r w:rsidRPr="00BD2F6E">
        <w:rPr>
          <w:spacing w:val="49"/>
        </w:rPr>
        <w:t xml:space="preserve"> </w:t>
      </w:r>
      <w:r w:rsidRPr="00BD2F6E">
        <w:t>условиями</w:t>
      </w:r>
      <w:r w:rsidRPr="00BD2F6E">
        <w:rPr>
          <w:spacing w:val="22"/>
        </w:rPr>
        <w:t xml:space="preserve"> </w:t>
      </w:r>
      <w:r w:rsidRPr="00BD2F6E">
        <w:rPr>
          <w:spacing w:val="-1"/>
        </w:rPr>
        <w:t>использования</w:t>
      </w:r>
      <w:r w:rsidRPr="00BD2F6E">
        <w:t xml:space="preserve"> территорий;</w:t>
      </w:r>
    </w:p>
    <w:p w14:paraId="0E4EFB2B" w14:textId="77777777" w:rsidR="003369F9" w:rsidRPr="00BD2F6E" w:rsidRDefault="003369F9">
      <w:pPr>
        <w:pStyle w:val="af0"/>
        <w:numPr>
          <w:ilvl w:val="0"/>
          <w:numId w:val="35"/>
        </w:numPr>
        <w:tabs>
          <w:tab w:val="left" w:pos="980"/>
        </w:tabs>
        <w:suppressAutoHyphens w:val="0"/>
        <w:spacing w:after="0" w:line="240" w:lineRule="auto"/>
        <w:ind w:left="0" w:right="-1" w:firstLine="709"/>
      </w:pPr>
      <w:r w:rsidRPr="00BD2F6E">
        <w:t>особые</w:t>
      </w:r>
      <w:r w:rsidRPr="00BD2F6E">
        <w:rPr>
          <w:spacing w:val="34"/>
        </w:rPr>
        <w:t xml:space="preserve"> </w:t>
      </w:r>
      <w:r w:rsidRPr="00BD2F6E">
        <w:t>условия</w:t>
      </w:r>
      <w:r w:rsidRPr="00BD2F6E">
        <w:rPr>
          <w:spacing w:val="34"/>
        </w:rPr>
        <w:t xml:space="preserve"> </w:t>
      </w:r>
      <w:r w:rsidRPr="00BD2F6E">
        <w:rPr>
          <w:spacing w:val="-1"/>
        </w:rPr>
        <w:t>охраны</w:t>
      </w:r>
      <w:r w:rsidRPr="00BD2F6E">
        <w:rPr>
          <w:spacing w:val="34"/>
        </w:rPr>
        <w:t xml:space="preserve"> </w:t>
      </w:r>
      <w:r w:rsidRPr="00BD2F6E">
        <w:rPr>
          <w:spacing w:val="-1"/>
        </w:rPr>
        <w:t>окружающей</w:t>
      </w:r>
      <w:r w:rsidRPr="00BD2F6E">
        <w:rPr>
          <w:spacing w:val="34"/>
        </w:rPr>
        <w:t xml:space="preserve"> </w:t>
      </w:r>
      <w:r w:rsidRPr="00BD2F6E">
        <w:t>среды,</w:t>
      </w:r>
      <w:r w:rsidRPr="00BD2F6E">
        <w:rPr>
          <w:spacing w:val="34"/>
        </w:rPr>
        <w:t xml:space="preserve"> </w:t>
      </w:r>
      <w:r w:rsidRPr="00BD2F6E">
        <w:t>в</w:t>
      </w:r>
      <w:r w:rsidRPr="00BD2F6E">
        <w:rPr>
          <w:spacing w:val="34"/>
        </w:rPr>
        <w:t xml:space="preserve"> </w:t>
      </w:r>
      <w:r w:rsidRPr="00BD2F6E">
        <w:t>том</w:t>
      </w:r>
      <w:r w:rsidRPr="00BD2F6E">
        <w:rPr>
          <w:spacing w:val="35"/>
        </w:rPr>
        <w:t xml:space="preserve"> </w:t>
      </w:r>
      <w:r w:rsidRPr="00BD2F6E">
        <w:t>числе</w:t>
      </w:r>
      <w:r w:rsidRPr="00BD2F6E">
        <w:rPr>
          <w:spacing w:val="34"/>
        </w:rPr>
        <w:t xml:space="preserve"> </w:t>
      </w:r>
      <w:r w:rsidRPr="00BD2F6E">
        <w:rPr>
          <w:spacing w:val="-1"/>
        </w:rPr>
        <w:t>животного</w:t>
      </w:r>
      <w:r w:rsidRPr="00BD2F6E">
        <w:rPr>
          <w:spacing w:val="34"/>
        </w:rPr>
        <w:t xml:space="preserve"> </w:t>
      </w:r>
      <w:r w:rsidRPr="00BD2F6E">
        <w:t>и</w:t>
      </w:r>
      <w:r w:rsidRPr="00BD2F6E">
        <w:rPr>
          <w:spacing w:val="34"/>
        </w:rPr>
        <w:t xml:space="preserve"> </w:t>
      </w:r>
      <w:r w:rsidRPr="00BD2F6E">
        <w:lastRenderedPageBreak/>
        <w:t>растительного</w:t>
      </w:r>
      <w:r w:rsidRPr="00BD2F6E">
        <w:rPr>
          <w:spacing w:val="41"/>
        </w:rPr>
        <w:t xml:space="preserve"> </w:t>
      </w:r>
      <w:r w:rsidRPr="00BD2F6E">
        <w:t>мира,</w:t>
      </w:r>
      <w:r w:rsidRPr="00BD2F6E">
        <w:rPr>
          <w:spacing w:val="40"/>
        </w:rPr>
        <w:t xml:space="preserve"> </w:t>
      </w:r>
      <w:r w:rsidRPr="00BD2F6E">
        <w:rPr>
          <w:spacing w:val="-1"/>
        </w:rPr>
        <w:t>памятников</w:t>
      </w:r>
      <w:r w:rsidRPr="00BD2F6E">
        <w:rPr>
          <w:spacing w:val="40"/>
        </w:rPr>
        <w:t xml:space="preserve"> </w:t>
      </w:r>
      <w:r w:rsidRPr="00BD2F6E">
        <w:t>природы,</w:t>
      </w:r>
      <w:r w:rsidRPr="00BD2F6E">
        <w:rPr>
          <w:spacing w:val="40"/>
        </w:rPr>
        <w:t xml:space="preserve"> </w:t>
      </w:r>
      <w:r w:rsidRPr="00BD2F6E">
        <w:t>истории</w:t>
      </w:r>
      <w:r w:rsidRPr="00BD2F6E">
        <w:rPr>
          <w:spacing w:val="40"/>
        </w:rPr>
        <w:t xml:space="preserve"> </w:t>
      </w:r>
      <w:r w:rsidRPr="00BD2F6E">
        <w:t>и</w:t>
      </w:r>
      <w:r w:rsidRPr="00BD2F6E">
        <w:rPr>
          <w:spacing w:val="40"/>
        </w:rPr>
        <w:t xml:space="preserve"> </w:t>
      </w:r>
      <w:r w:rsidRPr="00BD2F6E">
        <w:rPr>
          <w:spacing w:val="-1"/>
        </w:rPr>
        <w:t>культуры,</w:t>
      </w:r>
      <w:r w:rsidRPr="00BD2F6E">
        <w:rPr>
          <w:spacing w:val="40"/>
        </w:rPr>
        <w:t xml:space="preserve"> </w:t>
      </w:r>
      <w:r w:rsidRPr="00BD2F6E">
        <w:rPr>
          <w:spacing w:val="-1"/>
        </w:rPr>
        <w:t>археологических</w:t>
      </w:r>
      <w:r w:rsidRPr="00BD2F6E">
        <w:rPr>
          <w:spacing w:val="40"/>
        </w:rPr>
        <w:t xml:space="preserve"> </w:t>
      </w:r>
      <w:r w:rsidRPr="00BD2F6E">
        <w:t>объектов,</w:t>
      </w:r>
      <w:r w:rsidRPr="00BD2F6E">
        <w:rPr>
          <w:spacing w:val="40"/>
        </w:rPr>
        <w:t xml:space="preserve"> </w:t>
      </w:r>
      <w:r w:rsidRPr="00BD2F6E">
        <w:t>сохранения</w:t>
      </w:r>
      <w:r w:rsidRPr="00BD2F6E">
        <w:rPr>
          <w:spacing w:val="57"/>
        </w:rPr>
        <w:t xml:space="preserve"> </w:t>
      </w:r>
      <w:r w:rsidRPr="00BD2F6E">
        <w:rPr>
          <w:spacing w:val="-1"/>
        </w:rPr>
        <w:t>плодородного</w:t>
      </w:r>
      <w:r w:rsidRPr="00BD2F6E">
        <w:t xml:space="preserve"> слоя </w:t>
      </w:r>
      <w:r w:rsidRPr="00BD2F6E">
        <w:rPr>
          <w:spacing w:val="-1"/>
        </w:rPr>
        <w:t>почвы,</w:t>
      </w:r>
      <w:r w:rsidRPr="00BD2F6E">
        <w:t xml:space="preserve"> естественной </w:t>
      </w:r>
      <w:r w:rsidRPr="00BD2F6E">
        <w:rPr>
          <w:spacing w:val="-1"/>
        </w:rPr>
        <w:t>среды</w:t>
      </w:r>
      <w:r w:rsidRPr="00BD2F6E">
        <w:t xml:space="preserve"> </w:t>
      </w:r>
      <w:r w:rsidRPr="00BD2F6E">
        <w:rPr>
          <w:spacing w:val="-1"/>
        </w:rPr>
        <w:t>обитания,</w:t>
      </w:r>
      <w:r w:rsidRPr="00BD2F6E">
        <w:t xml:space="preserve"> путей </w:t>
      </w:r>
      <w:r w:rsidRPr="00BD2F6E">
        <w:rPr>
          <w:spacing w:val="-1"/>
        </w:rPr>
        <w:t>миграции</w:t>
      </w:r>
      <w:r w:rsidRPr="00BD2F6E">
        <w:t xml:space="preserve"> диких</w:t>
      </w:r>
      <w:r w:rsidRPr="00BD2F6E">
        <w:rPr>
          <w:spacing w:val="1"/>
        </w:rPr>
        <w:t xml:space="preserve"> </w:t>
      </w:r>
      <w:r w:rsidRPr="00BD2F6E">
        <w:rPr>
          <w:spacing w:val="-1"/>
        </w:rPr>
        <w:t>животных;</w:t>
      </w:r>
    </w:p>
    <w:p w14:paraId="07065393" w14:textId="77777777" w:rsidR="003369F9" w:rsidRPr="00BD2F6E" w:rsidRDefault="003369F9">
      <w:pPr>
        <w:pStyle w:val="af0"/>
        <w:numPr>
          <w:ilvl w:val="0"/>
          <w:numId w:val="35"/>
        </w:numPr>
        <w:tabs>
          <w:tab w:val="left" w:pos="1043"/>
        </w:tabs>
        <w:suppressAutoHyphens w:val="0"/>
        <w:spacing w:after="0" w:line="240" w:lineRule="auto"/>
        <w:ind w:left="0" w:right="-1" w:firstLine="709"/>
      </w:pPr>
      <w:r w:rsidRPr="00BD2F6E">
        <w:t>иные</w:t>
      </w:r>
      <w:r w:rsidRPr="00BD2F6E">
        <w:rPr>
          <w:spacing w:val="37"/>
        </w:rPr>
        <w:t xml:space="preserve"> </w:t>
      </w:r>
      <w:r w:rsidRPr="00BD2F6E">
        <w:t>ограничения</w:t>
      </w:r>
      <w:r w:rsidRPr="00BD2F6E">
        <w:rPr>
          <w:spacing w:val="36"/>
        </w:rPr>
        <w:t xml:space="preserve"> </w:t>
      </w:r>
      <w:r w:rsidRPr="00BD2F6E">
        <w:t>использования</w:t>
      </w:r>
      <w:r w:rsidRPr="00BD2F6E">
        <w:rPr>
          <w:spacing w:val="38"/>
        </w:rPr>
        <w:t xml:space="preserve"> </w:t>
      </w:r>
      <w:r w:rsidRPr="00BD2F6E">
        <w:rPr>
          <w:spacing w:val="-1"/>
        </w:rPr>
        <w:t>земельных</w:t>
      </w:r>
      <w:r w:rsidRPr="00BD2F6E">
        <w:rPr>
          <w:spacing w:val="38"/>
        </w:rPr>
        <w:t xml:space="preserve"> </w:t>
      </w:r>
      <w:r w:rsidRPr="00BD2F6E">
        <w:rPr>
          <w:spacing w:val="-1"/>
        </w:rPr>
        <w:t>участков</w:t>
      </w:r>
      <w:r w:rsidRPr="00BD2F6E">
        <w:rPr>
          <w:spacing w:val="38"/>
        </w:rPr>
        <w:t xml:space="preserve"> </w:t>
      </w:r>
      <w:r w:rsidRPr="00BD2F6E">
        <w:t>в</w:t>
      </w:r>
      <w:r w:rsidRPr="00BD2F6E">
        <w:rPr>
          <w:spacing w:val="37"/>
        </w:rPr>
        <w:t xml:space="preserve"> </w:t>
      </w:r>
      <w:r w:rsidRPr="00BD2F6E">
        <w:t>случаях,</w:t>
      </w:r>
      <w:r w:rsidRPr="00BD2F6E">
        <w:rPr>
          <w:spacing w:val="37"/>
        </w:rPr>
        <w:t xml:space="preserve"> </w:t>
      </w:r>
      <w:r w:rsidRPr="00BD2F6E">
        <w:t>установленных</w:t>
      </w:r>
      <w:r w:rsidRPr="00BD2F6E">
        <w:rPr>
          <w:spacing w:val="29"/>
        </w:rPr>
        <w:t xml:space="preserve"> </w:t>
      </w:r>
      <w:r w:rsidRPr="00BD2F6E">
        <w:rPr>
          <w:spacing w:val="-1"/>
        </w:rPr>
        <w:t>Земельным</w:t>
      </w:r>
      <w:r w:rsidRPr="00BD2F6E">
        <w:t xml:space="preserve"> </w:t>
      </w:r>
      <w:r w:rsidRPr="00BD2F6E">
        <w:rPr>
          <w:spacing w:val="-1"/>
        </w:rPr>
        <w:t>кодексом</w:t>
      </w:r>
      <w:r w:rsidRPr="00BD2F6E">
        <w:t xml:space="preserve"> </w:t>
      </w:r>
      <w:r w:rsidRPr="00BD2F6E">
        <w:rPr>
          <w:spacing w:val="-1"/>
        </w:rPr>
        <w:t>Российской</w:t>
      </w:r>
      <w:r w:rsidRPr="00BD2F6E">
        <w:t xml:space="preserve"> Федерации,</w:t>
      </w:r>
      <w:r w:rsidRPr="00BD2F6E">
        <w:rPr>
          <w:spacing w:val="-1"/>
        </w:rPr>
        <w:t xml:space="preserve"> федеральными</w:t>
      </w:r>
      <w:r w:rsidRPr="00BD2F6E">
        <w:t xml:space="preserve"> законами.</w:t>
      </w:r>
    </w:p>
    <w:p w14:paraId="18C0F5A9" w14:textId="77777777" w:rsidR="003369F9" w:rsidRPr="00BD2F6E" w:rsidRDefault="003369F9">
      <w:pPr>
        <w:pStyle w:val="af0"/>
        <w:numPr>
          <w:ilvl w:val="0"/>
          <w:numId w:val="36"/>
        </w:numPr>
        <w:tabs>
          <w:tab w:val="left" w:pos="1049"/>
        </w:tabs>
        <w:suppressAutoHyphens w:val="0"/>
        <w:spacing w:after="0" w:line="240" w:lineRule="auto"/>
        <w:ind w:left="0" w:right="-1" w:firstLine="709"/>
      </w:pPr>
      <w:r w:rsidRPr="00BD2F6E">
        <w:t>Ограничения</w:t>
      </w:r>
      <w:r w:rsidRPr="00BD2F6E">
        <w:rPr>
          <w:spacing w:val="5"/>
        </w:rPr>
        <w:t xml:space="preserve"> </w:t>
      </w:r>
      <w:r w:rsidRPr="00BD2F6E">
        <w:t>прав</w:t>
      </w:r>
      <w:r w:rsidRPr="00BD2F6E">
        <w:rPr>
          <w:spacing w:val="4"/>
        </w:rPr>
        <w:t xml:space="preserve"> </w:t>
      </w:r>
      <w:r w:rsidRPr="00BD2F6E">
        <w:t>на</w:t>
      </w:r>
      <w:r w:rsidRPr="00BD2F6E">
        <w:rPr>
          <w:spacing w:val="4"/>
        </w:rPr>
        <w:t xml:space="preserve"> </w:t>
      </w:r>
      <w:r w:rsidRPr="00BD2F6E">
        <w:t>землю</w:t>
      </w:r>
      <w:r w:rsidRPr="00BD2F6E">
        <w:rPr>
          <w:spacing w:val="4"/>
        </w:rPr>
        <w:t xml:space="preserve"> </w:t>
      </w:r>
      <w:r w:rsidRPr="00BD2F6E">
        <w:rPr>
          <w:spacing w:val="-1"/>
        </w:rPr>
        <w:t>устанавливаются</w:t>
      </w:r>
      <w:r w:rsidRPr="00BD2F6E">
        <w:rPr>
          <w:spacing w:val="6"/>
        </w:rPr>
        <w:t xml:space="preserve"> </w:t>
      </w:r>
      <w:r w:rsidRPr="00BD2F6E">
        <w:t>актами</w:t>
      </w:r>
      <w:r w:rsidRPr="00BD2F6E">
        <w:rPr>
          <w:spacing w:val="4"/>
        </w:rPr>
        <w:t xml:space="preserve"> </w:t>
      </w:r>
      <w:r w:rsidRPr="00BD2F6E">
        <w:t>исполнительных</w:t>
      </w:r>
      <w:r w:rsidRPr="00BD2F6E">
        <w:rPr>
          <w:spacing w:val="4"/>
        </w:rPr>
        <w:t xml:space="preserve"> </w:t>
      </w:r>
      <w:r w:rsidRPr="00BD2F6E">
        <w:t>органов</w:t>
      </w:r>
      <w:r w:rsidRPr="00BD2F6E">
        <w:rPr>
          <w:spacing w:val="28"/>
        </w:rPr>
        <w:t xml:space="preserve"> </w:t>
      </w:r>
      <w:r w:rsidRPr="00BD2F6E">
        <w:t>государственной</w:t>
      </w:r>
      <w:r w:rsidRPr="00BD2F6E">
        <w:rPr>
          <w:spacing w:val="21"/>
        </w:rPr>
        <w:t xml:space="preserve"> </w:t>
      </w:r>
      <w:r w:rsidRPr="00BD2F6E">
        <w:t>власти,</w:t>
      </w:r>
      <w:r w:rsidRPr="00BD2F6E">
        <w:rPr>
          <w:spacing w:val="21"/>
        </w:rPr>
        <w:t xml:space="preserve"> </w:t>
      </w:r>
      <w:r w:rsidRPr="00BD2F6E">
        <w:t>актами</w:t>
      </w:r>
      <w:r w:rsidRPr="00BD2F6E">
        <w:rPr>
          <w:spacing w:val="21"/>
        </w:rPr>
        <w:t xml:space="preserve"> </w:t>
      </w:r>
      <w:r w:rsidRPr="00BD2F6E">
        <w:t>органов</w:t>
      </w:r>
      <w:r w:rsidRPr="00BD2F6E">
        <w:rPr>
          <w:spacing w:val="21"/>
        </w:rPr>
        <w:t xml:space="preserve"> </w:t>
      </w:r>
      <w:r w:rsidRPr="00BD2F6E">
        <w:t>местного</w:t>
      </w:r>
      <w:r w:rsidRPr="00BD2F6E">
        <w:rPr>
          <w:spacing w:val="21"/>
        </w:rPr>
        <w:t xml:space="preserve"> </w:t>
      </w:r>
      <w:r w:rsidRPr="00BD2F6E">
        <w:rPr>
          <w:spacing w:val="-1"/>
        </w:rPr>
        <w:t>самоуправления,</w:t>
      </w:r>
      <w:r w:rsidRPr="00BD2F6E">
        <w:rPr>
          <w:spacing w:val="21"/>
        </w:rPr>
        <w:t xml:space="preserve"> </w:t>
      </w:r>
      <w:r w:rsidRPr="00BD2F6E">
        <w:t>решением</w:t>
      </w:r>
      <w:r w:rsidRPr="00BD2F6E">
        <w:rPr>
          <w:spacing w:val="22"/>
        </w:rPr>
        <w:t xml:space="preserve"> </w:t>
      </w:r>
      <w:r w:rsidRPr="00BD2F6E">
        <w:rPr>
          <w:spacing w:val="-1"/>
        </w:rPr>
        <w:t>суда,</w:t>
      </w:r>
      <w:r w:rsidRPr="00BD2F6E">
        <w:rPr>
          <w:spacing w:val="20"/>
        </w:rPr>
        <w:t xml:space="preserve"> </w:t>
      </w:r>
      <w:r w:rsidRPr="00BD2F6E">
        <w:t>а</w:t>
      </w:r>
      <w:r w:rsidRPr="00BD2F6E">
        <w:rPr>
          <w:spacing w:val="31"/>
        </w:rPr>
        <w:t xml:space="preserve"> </w:t>
      </w:r>
      <w:r w:rsidRPr="00BD2F6E">
        <w:rPr>
          <w:spacing w:val="-1"/>
        </w:rPr>
        <w:t>ограничения,</w:t>
      </w:r>
      <w:r w:rsidRPr="00BD2F6E">
        <w:rPr>
          <w:spacing w:val="-11"/>
        </w:rPr>
        <w:t xml:space="preserve"> </w:t>
      </w:r>
      <w:r w:rsidRPr="00BD2F6E">
        <w:t>указанные</w:t>
      </w:r>
      <w:r w:rsidRPr="00BD2F6E">
        <w:rPr>
          <w:spacing w:val="-10"/>
        </w:rPr>
        <w:t xml:space="preserve"> </w:t>
      </w:r>
      <w:r w:rsidRPr="00BD2F6E">
        <w:t>в</w:t>
      </w:r>
      <w:r w:rsidRPr="00BD2F6E">
        <w:rPr>
          <w:spacing w:val="-10"/>
        </w:rPr>
        <w:t xml:space="preserve"> </w:t>
      </w:r>
      <w:r w:rsidRPr="00BD2F6E">
        <w:rPr>
          <w:spacing w:val="-1"/>
        </w:rPr>
        <w:t>подпункте</w:t>
      </w:r>
      <w:r w:rsidRPr="00BD2F6E">
        <w:rPr>
          <w:spacing w:val="-10"/>
        </w:rPr>
        <w:t xml:space="preserve"> </w:t>
      </w:r>
      <w:r w:rsidRPr="00BD2F6E">
        <w:t>1</w:t>
      </w:r>
      <w:r w:rsidRPr="00BD2F6E">
        <w:rPr>
          <w:spacing w:val="-10"/>
        </w:rPr>
        <w:t xml:space="preserve"> </w:t>
      </w:r>
      <w:r w:rsidRPr="00BD2F6E">
        <w:rPr>
          <w:spacing w:val="-1"/>
        </w:rPr>
        <w:t>пункта</w:t>
      </w:r>
      <w:r w:rsidRPr="00BD2F6E">
        <w:rPr>
          <w:spacing w:val="-11"/>
        </w:rPr>
        <w:t xml:space="preserve"> </w:t>
      </w:r>
      <w:r w:rsidRPr="00BD2F6E">
        <w:t>2</w:t>
      </w:r>
      <w:r w:rsidRPr="00BD2F6E">
        <w:rPr>
          <w:spacing w:val="-10"/>
        </w:rPr>
        <w:t xml:space="preserve"> </w:t>
      </w:r>
      <w:r w:rsidRPr="00BD2F6E">
        <w:t>настоящей</w:t>
      </w:r>
      <w:r w:rsidRPr="00BD2F6E">
        <w:rPr>
          <w:spacing w:val="-10"/>
        </w:rPr>
        <w:t xml:space="preserve"> </w:t>
      </w:r>
      <w:r w:rsidRPr="00BD2F6E">
        <w:rPr>
          <w:spacing w:val="-1"/>
        </w:rPr>
        <w:t>статьи,</w:t>
      </w:r>
      <w:r w:rsidRPr="00BD2F6E">
        <w:rPr>
          <w:spacing w:val="-10"/>
        </w:rPr>
        <w:t xml:space="preserve"> </w:t>
      </w:r>
      <w:r w:rsidRPr="00BD2F6E">
        <w:t>в</w:t>
      </w:r>
      <w:r w:rsidRPr="00BD2F6E">
        <w:rPr>
          <w:spacing w:val="-9"/>
        </w:rPr>
        <w:t xml:space="preserve"> </w:t>
      </w:r>
      <w:r w:rsidRPr="00BD2F6E">
        <w:t>результате</w:t>
      </w:r>
      <w:r w:rsidRPr="00BD2F6E">
        <w:rPr>
          <w:spacing w:val="-11"/>
        </w:rPr>
        <w:t xml:space="preserve"> </w:t>
      </w:r>
      <w:r w:rsidRPr="00BD2F6E">
        <w:rPr>
          <w:spacing w:val="-1"/>
        </w:rPr>
        <w:t>установления</w:t>
      </w:r>
      <w:r w:rsidRPr="00BD2F6E">
        <w:rPr>
          <w:spacing w:val="-10"/>
        </w:rPr>
        <w:t xml:space="preserve"> </w:t>
      </w:r>
      <w:r w:rsidRPr="00BD2F6E">
        <w:t>зон</w:t>
      </w:r>
      <w:r w:rsidRPr="00BD2F6E">
        <w:rPr>
          <w:spacing w:val="79"/>
        </w:rPr>
        <w:t xml:space="preserve"> </w:t>
      </w:r>
      <w:r w:rsidRPr="00BD2F6E">
        <w:t>с</w:t>
      </w:r>
      <w:r w:rsidRPr="00BD2F6E">
        <w:rPr>
          <w:spacing w:val="37"/>
        </w:rPr>
        <w:t xml:space="preserve"> </w:t>
      </w:r>
      <w:r w:rsidRPr="00BD2F6E">
        <w:t>особыми</w:t>
      </w:r>
      <w:r w:rsidRPr="00BD2F6E">
        <w:rPr>
          <w:spacing w:val="35"/>
        </w:rPr>
        <w:t xml:space="preserve"> </w:t>
      </w:r>
      <w:r w:rsidRPr="00BD2F6E">
        <w:t>условиями</w:t>
      </w:r>
      <w:r w:rsidRPr="00BD2F6E">
        <w:rPr>
          <w:spacing w:val="36"/>
        </w:rPr>
        <w:t xml:space="preserve"> </w:t>
      </w:r>
      <w:r w:rsidRPr="00BD2F6E">
        <w:t>использования</w:t>
      </w:r>
      <w:r w:rsidRPr="00BD2F6E">
        <w:rPr>
          <w:spacing w:val="36"/>
        </w:rPr>
        <w:t xml:space="preserve"> </w:t>
      </w:r>
      <w:r w:rsidRPr="00BD2F6E">
        <w:t>территорий</w:t>
      </w:r>
      <w:r w:rsidRPr="00BD2F6E">
        <w:rPr>
          <w:spacing w:val="36"/>
        </w:rPr>
        <w:t xml:space="preserve"> </w:t>
      </w:r>
      <w:r w:rsidRPr="00BD2F6E">
        <w:t>в</w:t>
      </w:r>
      <w:r w:rsidRPr="00BD2F6E">
        <w:rPr>
          <w:spacing w:val="37"/>
        </w:rPr>
        <w:t xml:space="preserve"> </w:t>
      </w:r>
      <w:r w:rsidRPr="00BD2F6E">
        <w:rPr>
          <w:spacing w:val="-1"/>
        </w:rPr>
        <w:t>соответствии</w:t>
      </w:r>
      <w:r w:rsidRPr="00BD2F6E">
        <w:rPr>
          <w:spacing w:val="37"/>
        </w:rPr>
        <w:t xml:space="preserve"> </w:t>
      </w:r>
      <w:r w:rsidRPr="00BD2F6E">
        <w:t>с</w:t>
      </w:r>
      <w:r w:rsidRPr="00BD2F6E">
        <w:rPr>
          <w:spacing w:val="37"/>
        </w:rPr>
        <w:t xml:space="preserve"> </w:t>
      </w:r>
      <w:r w:rsidRPr="00BD2F6E">
        <w:rPr>
          <w:spacing w:val="-1"/>
        </w:rPr>
        <w:t>Земельным</w:t>
      </w:r>
      <w:r w:rsidRPr="00BD2F6E">
        <w:rPr>
          <w:spacing w:val="37"/>
        </w:rPr>
        <w:t xml:space="preserve"> </w:t>
      </w:r>
      <w:r w:rsidRPr="00BD2F6E">
        <w:t>кодексом</w:t>
      </w:r>
      <w:r w:rsidRPr="00BD2F6E">
        <w:rPr>
          <w:spacing w:val="40"/>
        </w:rPr>
        <w:t xml:space="preserve"> </w:t>
      </w:r>
      <w:r w:rsidRPr="00BD2F6E">
        <w:rPr>
          <w:spacing w:val="-1"/>
        </w:rPr>
        <w:t>Российской</w:t>
      </w:r>
      <w:r w:rsidRPr="00BD2F6E">
        <w:t xml:space="preserve"> </w:t>
      </w:r>
      <w:r w:rsidRPr="00BD2F6E">
        <w:rPr>
          <w:spacing w:val="-1"/>
        </w:rPr>
        <w:t>Федерации.</w:t>
      </w:r>
    </w:p>
    <w:p w14:paraId="3D9D2445" w14:textId="77777777" w:rsidR="003369F9" w:rsidRPr="00BD2F6E" w:rsidRDefault="003369F9">
      <w:pPr>
        <w:pStyle w:val="af0"/>
        <w:numPr>
          <w:ilvl w:val="0"/>
          <w:numId w:val="36"/>
        </w:numPr>
        <w:tabs>
          <w:tab w:val="left" w:pos="1049"/>
        </w:tabs>
        <w:suppressAutoHyphens w:val="0"/>
        <w:spacing w:after="0" w:line="240" w:lineRule="auto"/>
        <w:ind w:left="0" w:right="-1" w:firstLine="709"/>
      </w:pPr>
      <w:r w:rsidRPr="00BD2F6E">
        <w:t>Ограничения прав на землю</w:t>
      </w:r>
      <w:r w:rsidRPr="00BD2F6E">
        <w:rPr>
          <w:spacing w:val="-2"/>
        </w:rPr>
        <w:t xml:space="preserve"> </w:t>
      </w:r>
      <w:r w:rsidRPr="00BD2F6E">
        <w:rPr>
          <w:spacing w:val="-1"/>
        </w:rPr>
        <w:t>устанавливаются</w:t>
      </w:r>
      <w:r w:rsidRPr="00BD2F6E">
        <w:t xml:space="preserve"> бессрочно</w:t>
      </w:r>
      <w:r w:rsidRPr="00BD2F6E">
        <w:rPr>
          <w:spacing w:val="-1"/>
        </w:rPr>
        <w:t xml:space="preserve"> </w:t>
      </w:r>
      <w:r w:rsidRPr="00BD2F6E">
        <w:t>или на определенный</w:t>
      </w:r>
      <w:r w:rsidRPr="00BD2F6E">
        <w:rPr>
          <w:spacing w:val="-1"/>
        </w:rPr>
        <w:t xml:space="preserve"> </w:t>
      </w:r>
      <w:r w:rsidRPr="00BD2F6E">
        <w:t>срок.</w:t>
      </w:r>
    </w:p>
    <w:p w14:paraId="508536AB" w14:textId="77777777" w:rsidR="003369F9" w:rsidRPr="00BD2F6E" w:rsidRDefault="003369F9">
      <w:pPr>
        <w:pStyle w:val="af0"/>
        <w:numPr>
          <w:ilvl w:val="0"/>
          <w:numId w:val="36"/>
        </w:numPr>
        <w:tabs>
          <w:tab w:val="left" w:pos="1019"/>
        </w:tabs>
        <w:suppressAutoHyphens w:val="0"/>
        <w:spacing w:after="0" w:line="240" w:lineRule="auto"/>
        <w:ind w:left="0" w:right="-1" w:firstLine="709"/>
      </w:pPr>
      <w:r w:rsidRPr="00BD2F6E">
        <w:rPr>
          <w:spacing w:val="-1"/>
        </w:rPr>
        <w:t>Ограничения</w:t>
      </w:r>
      <w:r w:rsidRPr="00BD2F6E">
        <w:rPr>
          <w:spacing w:val="34"/>
        </w:rPr>
        <w:t xml:space="preserve"> </w:t>
      </w:r>
      <w:r w:rsidRPr="00BD2F6E">
        <w:t>прав</w:t>
      </w:r>
      <w:r w:rsidRPr="00BD2F6E">
        <w:rPr>
          <w:spacing w:val="34"/>
        </w:rPr>
        <w:t xml:space="preserve"> </w:t>
      </w:r>
      <w:r w:rsidRPr="00BD2F6E">
        <w:t>на</w:t>
      </w:r>
      <w:r w:rsidRPr="00BD2F6E">
        <w:rPr>
          <w:spacing w:val="34"/>
        </w:rPr>
        <w:t xml:space="preserve"> </w:t>
      </w:r>
      <w:r w:rsidRPr="00BD2F6E">
        <w:rPr>
          <w:spacing w:val="-1"/>
        </w:rPr>
        <w:t>землю</w:t>
      </w:r>
      <w:r w:rsidRPr="00BD2F6E">
        <w:rPr>
          <w:spacing w:val="32"/>
        </w:rPr>
        <w:t xml:space="preserve"> </w:t>
      </w:r>
      <w:r w:rsidRPr="00BD2F6E">
        <w:rPr>
          <w:spacing w:val="-1"/>
        </w:rPr>
        <w:t>сохраняются</w:t>
      </w:r>
      <w:r w:rsidRPr="00BD2F6E">
        <w:rPr>
          <w:spacing w:val="34"/>
        </w:rPr>
        <w:t xml:space="preserve"> </w:t>
      </w:r>
      <w:r w:rsidRPr="00BD2F6E">
        <w:t>при</w:t>
      </w:r>
      <w:r w:rsidRPr="00BD2F6E">
        <w:rPr>
          <w:spacing w:val="34"/>
        </w:rPr>
        <w:t xml:space="preserve"> </w:t>
      </w:r>
      <w:r w:rsidRPr="00BD2F6E">
        <w:rPr>
          <w:spacing w:val="-1"/>
        </w:rPr>
        <w:t>переходе</w:t>
      </w:r>
      <w:r w:rsidRPr="00BD2F6E">
        <w:rPr>
          <w:spacing w:val="35"/>
        </w:rPr>
        <w:t xml:space="preserve"> </w:t>
      </w:r>
      <w:r w:rsidRPr="00BD2F6E">
        <w:rPr>
          <w:spacing w:val="-1"/>
        </w:rPr>
        <w:t>права</w:t>
      </w:r>
      <w:r w:rsidRPr="00BD2F6E">
        <w:rPr>
          <w:spacing w:val="34"/>
        </w:rPr>
        <w:t xml:space="preserve"> </w:t>
      </w:r>
      <w:r w:rsidRPr="00BD2F6E">
        <w:t>собственности</w:t>
      </w:r>
      <w:r w:rsidRPr="00BD2F6E">
        <w:rPr>
          <w:spacing w:val="34"/>
        </w:rPr>
        <w:t xml:space="preserve"> </w:t>
      </w:r>
      <w:r w:rsidRPr="00BD2F6E">
        <w:t>на</w:t>
      </w:r>
      <w:r w:rsidRPr="00BD2F6E">
        <w:rPr>
          <w:spacing w:val="65"/>
        </w:rPr>
        <w:t xml:space="preserve"> </w:t>
      </w:r>
      <w:r w:rsidRPr="00BD2F6E">
        <w:t xml:space="preserve">земельный </w:t>
      </w:r>
      <w:r w:rsidRPr="00BD2F6E">
        <w:rPr>
          <w:spacing w:val="-1"/>
        </w:rPr>
        <w:t>участок</w:t>
      </w:r>
      <w:r w:rsidRPr="00BD2F6E">
        <w:t xml:space="preserve"> к </w:t>
      </w:r>
      <w:r w:rsidRPr="00BD2F6E">
        <w:rPr>
          <w:spacing w:val="-1"/>
        </w:rPr>
        <w:t>другому лицу.</w:t>
      </w:r>
    </w:p>
    <w:p w14:paraId="218F2287" w14:textId="77777777" w:rsidR="003369F9" w:rsidRPr="00BD2F6E" w:rsidRDefault="003369F9">
      <w:pPr>
        <w:pStyle w:val="af0"/>
        <w:numPr>
          <w:ilvl w:val="0"/>
          <w:numId w:val="36"/>
        </w:numPr>
        <w:tabs>
          <w:tab w:val="left" w:pos="1019"/>
        </w:tabs>
        <w:suppressAutoHyphens w:val="0"/>
        <w:spacing w:after="0" w:line="240" w:lineRule="auto"/>
        <w:ind w:left="0" w:right="-1" w:firstLine="709"/>
      </w:pPr>
      <w:r w:rsidRPr="00BD2F6E">
        <w:t>Ограничение</w:t>
      </w:r>
      <w:r w:rsidRPr="00BD2F6E">
        <w:rPr>
          <w:spacing w:val="59"/>
        </w:rPr>
        <w:t xml:space="preserve"> </w:t>
      </w:r>
      <w:r w:rsidRPr="00BD2F6E">
        <w:t>прав</w:t>
      </w:r>
      <w:r w:rsidRPr="00BD2F6E">
        <w:rPr>
          <w:spacing w:val="58"/>
        </w:rPr>
        <w:t xml:space="preserve"> </w:t>
      </w:r>
      <w:r w:rsidRPr="00BD2F6E">
        <w:t>на</w:t>
      </w:r>
      <w:r w:rsidRPr="00BD2F6E">
        <w:rPr>
          <w:spacing w:val="58"/>
        </w:rPr>
        <w:t xml:space="preserve"> </w:t>
      </w:r>
      <w:r w:rsidRPr="00BD2F6E">
        <w:t>землю</w:t>
      </w:r>
      <w:r w:rsidRPr="00BD2F6E">
        <w:rPr>
          <w:spacing w:val="58"/>
        </w:rPr>
        <w:t xml:space="preserve"> </w:t>
      </w:r>
      <w:r w:rsidRPr="00BD2F6E">
        <w:t>подлежит</w:t>
      </w:r>
      <w:r w:rsidRPr="00BD2F6E">
        <w:rPr>
          <w:spacing w:val="58"/>
        </w:rPr>
        <w:t xml:space="preserve"> </w:t>
      </w:r>
      <w:r w:rsidRPr="00BD2F6E">
        <w:t>государственной</w:t>
      </w:r>
      <w:r w:rsidRPr="00BD2F6E">
        <w:rPr>
          <w:spacing w:val="58"/>
        </w:rPr>
        <w:t xml:space="preserve"> </w:t>
      </w:r>
      <w:r w:rsidRPr="00BD2F6E">
        <w:t>регистрации</w:t>
      </w:r>
      <w:r w:rsidRPr="00BD2F6E">
        <w:rPr>
          <w:spacing w:val="58"/>
        </w:rPr>
        <w:t xml:space="preserve"> </w:t>
      </w:r>
      <w:r w:rsidRPr="00BD2F6E">
        <w:t>в</w:t>
      </w:r>
      <w:r w:rsidRPr="00BD2F6E">
        <w:rPr>
          <w:spacing w:val="58"/>
        </w:rPr>
        <w:t xml:space="preserve"> </w:t>
      </w:r>
      <w:r w:rsidRPr="00BD2F6E">
        <w:t>случаях</w:t>
      </w:r>
      <w:r w:rsidRPr="00BD2F6E">
        <w:rPr>
          <w:spacing w:val="59"/>
        </w:rPr>
        <w:t xml:space="preserve"> </w:t>
      </w:r>
      <w:r w:rsidRPr="00BD2F6E">
        <w:t>и</w:t>
      </w:r>
      <w:r w:rsidRPr="00BD2F6E">
        <w:rPr>
          <w:spacing w:val="58"/>
        </w:rPr>
        <w:t xml:space="preserve"> </w:t>
      </w:r>
      <w:r w:rsidRPr="00BD2F6E">
        <w:t xml:space="preserve">в порядке, </w:t>
      </w:r>
      <w:r w:rsidRPr="00BD2F6E">
        <w:rPr>
          <w:spacing w:val="-1"/>
        </w:rPr>
        <w:t>которые</w:t>
      </w:r>
      <w:r w:rsidRPr="00BD2F6E">
        <w:t xml:space="preserve"> </w:t>
      </w:r>
      <w:r w:rsidRPr="00BD2F6E">
        <w:rPr>
          <w:spacing w:val="-1"/>
        </w:rPr>
        <w:t>уста</w:t>
      </w:r>
      <w:hyperlink r:id="rId48">
        <w:r w:rsidRPr="00BD2F6E">
          <w:rPr>
            <w:spacing w:val="-1"/>
          </w:rPr>
          <w:t>новлены</w:t>
        </w:r>
        <w:r w:rsidRPr="00BD2F6E">
          <w:t xml:space="preserve"> </w:t>
        </w:r>
        <w:r w:rsidRPr="00BD2F6E">
          <w:rPr>
            <w:spacing w:val="-1"/>
          </w:rPr>
          <w:t>федеральными</w:t>
        </w:r>
        <w:r w:rsidRPr="00BD2F6E">
          <w:t xml:space="preserve"> законами</w:t>
        </w:r>
      </w:hyperlink>
      <w:r w:rsidRPr="00BD2F6E">
        <w:t>.</w:t>
      </w:r>
    </w:p>
    <w:p w14:paraId="0B2C57CF" w14:textId="77777777" w:rsidR="003369F9" w:rsidRPr="00BD2F6E" w:rsidRDefault="003369F9">
      <w:pPr>
        <w:pStyle w:val="af0"/>
        <w:numPr>
          <w:ilvl w:val="0"/>
          <w:numId w:val="36"/>
        </w:numPr>
        <w:tabs>
          <w:tab w:val="left" w:pos="1019"/>
        </w:tabs>
        <w:suppressAutoHyphens w:val="0"/>
        <w:spacing w:after="0" w:line="240" w:lineRule="auto"/>
        <w:ind w:left="0" w:right="-1" w:firstLine="709"/>
      </w:pPr>
      <w:r w:rsidRPr="00BD2F6E">
        <w:t>Ограничение</w:t>
      </w:r>
      <w:r w:rsidRPr="00BD2F6E">
        <w:rPr>
          <w:spacing w:val="29"/>
        </w:rPr>
        <w:t xml:space="preserve"> </w:t>
      </w:r>
      <w:r w:rsidRPr="00BD2F6E">
        <w:t>прав</w:t>
      </w:r>
      <w:r w:rsidRPr="00BD2F6E">
        <w:rPr>
          <w:spacing w:val="28"/>
        </w:rPr>
        <w:t xml:space="preserve"> </w:t>
      </w:r>
      <w:r w:rsidRPr="00BD2F6E">
        <w:t>на</w:t>
      </w:r>
      <w:r w:rsidRPr="00BD2F6E">
        <w:rPr>
          <w:spacing w:val="28"/>
        </w:rPr>
        <w:t xml:space="preserve"> </w:t>
      </w:r>
      <w:r w:rsidRPr="00BD2F6E">
        <w:t>землю</w:t>
      </w:r>
      <w:r w:rsidRPr="00BD2F6E">
        <w:rPr>
          <w:spacing w:val="28"/>
        </w:rPr>
        <w:t xml:space="preserve"> </w:t>
      </w:r>
      <w:r w:rsidRPr="00BD2F6E">
        <w:rPr>
          <w:spacing w:val="-1"/>
        </w:rPr>
        <w:t>может</w:t>
      </w:r>
      <w:r w:rsidRPr="00BD2F6E">
        <w:rPr>
          <w:spacing w:val="28"/>
        </w:rPr>
        <w:t xml:space="preserve"> </w:t>
      </w:r>
      <w:r w:rsidRPr="00BD2F6E">
        <w:rPr>
          <w:spacing w:val="-1"/>
        </w:rPr>
        <w:t>быть</w:t>
      </w:r>
      <w:r w:rsidRPr="00BD2F6E">
        <w:rPr>
          <w:spacing w:val="30"/>
        </w:rPr>
        <w:t xml:space="preserve"> </w:t>
      </w:r>
      <w:r w:rsidRPr="00BD2F6E">
        <w:t>обжаловано</w:t>
      </w:r>
      <w:r w:rsidRPr="00BD2F6E">
        <w:rPr>
          <w:spacing w:val="28"/>
        </w:rPr>
        <w:t xml:space="preserve"> </w:t>
      </w:r>
      <w:r w:rsidRPr="00BD2F6E">
        <w:t>лицом,</w:t>
      </w:r>
      <w:r w:rsidRPr="00BD2F6E">
        <w:rPr>
          <w:spacing w:val="28"/>
        </w:rPr>
        <w:t xml:space="preserve"> </w:t>
      </w:r>
      <w:r w:rsidRPr="00BD2F6E">
        <w:t>чьи</w:t>
      </w:r>
      <w:r w:rsidRPr="00BD2F6E">
        <w:rPr>
          <w:spacing w:val="28"/>
        </w:rPr>
        <w:t xml:space="preserve"> </w:t>
      </w:r>
      <w:r w:rsidRPr="00BD2F6E">
        <w:t>права</w:t>
      </w:r>
      <w:r w:rsidRPr="00BD2F6E">
        <w:rPr>
          <w:spacing w:val="28"/>
        </w:rPr>
        <w:t xml:space="preserve"> </w:t>
      </w:r>
      <w:r w:rsidRPr="00BD2F6E">
        <w:t>ограничены,</w:t>
      </w:r>
      <w:r w:rsidRPr="00BD2F6E">
        <w:rPr>
          <w:spacing w:val="28"/>
        </w:rPr>
        <w:t xml:space="preserve"> </w:t>
      </w:r>
      <w:r w:rsidRPr="00BD2F6E">
        <w:t>в</w:t>
      </w:r>
      <w:r w:rsidRPr="00BD2F6E">
        <w:rPr>
          <w:spacing w:val="30"/>
        </w:rPr>
        <w:t xml:space="preserve"> </w:t>
      </w:r>
      <w:r w:rsidRPr="00BD2F6E">
        <w:t xml:space="preserve">судебном </w:t>
      </w:r>
      <w:r w:rsidRPr="00BD2F6E">
        <w:rPr>
          <w:spacing w:val="-1"/>
        </w:rPr>
        <w:t>порядке.</w:t>
      </w:r>
    </w:p>
    <w:p w14:paraId="3F314D9B" w14:textId="77777777" w:rsidR="003369F9" w:rsidRPr="00BD2F6E" w:rsidRDefault="003369F9" w:rsidP="003369F9">
      <w:pPr>
        <w:ind w:right="-1" w:firstLine="709"/>
        <w:rPr>
          <w:rFonts w:ascii="Times New Roman" w:hAnsi="Times New Roman" w:cs="Times New Roman"/>
          <w:i/>
          <w:spacing w:val="-1"/>
        </w:rPr>
      </w:pPr>
    </w:p>
    <w:p w14:paraId="617B0FFE"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50" w:name="_Toc177044883"/>
      <w:r w:rsidRPr="00BD2F6E">
        <w:rPr>
          <w:rFonts w:ascii="Times New Roman" w:hAnsi="Times New Roman" w:cs="Times New Roman"/>
          <w:b/>
          <w:lang w:eastAsia="en-US"/>
        </w:rPr>
        <w:t>Статья 14. Общие положения о сносе объектов капитального строительства</w:t>
      </w:r>
      <w:bookmarkEnd w:id="50"/>
    </w:p>
    <w:p w14:paraId="49217790" w14:textId="77777777" w:rsidR="003369F9" w:rsidRPr="00BD2F6E" w:rsidRDefault="003369F9" w:rsidP="003369F9">
      <w:pPr>
        <w:spacing w:before="10"/>
        <w:ind w:right="-1" w:firstLine="709"/>
        <w:rPr>
          <w:rFonts w:ascii="Times New Roman" w:hAnsi="Times New Roman" w:cs="Times New Roman"/>
          <w:i/>
        </w:rPr>
      </w:pPr>
    </w:p>
    <w:p w14:paraId="23F4A58F" w14:textId="77777777" w:rsidR="003369F9" w:rsidRPr="00BD2F6E" w:rsidRDefault="003369F9">
      <w:pPr>
        <w:pStyle w:val="af0"/>
        <w:numPr>
          <w:ilvl w:val="0"/>
          <w:numId w:val="34"/>
        </w:numPr>
        <w:tabs>
          <w:tab w:val="left" w:pos="1015"/>
        </w:tabs>
        <w:suppressAutoHyphens w:val="0"/>
        <w:spacing w:after="0" w:line="240" w:lineRule="auto"/>
        <w:ind w:left="0" w:right="-1" w:firstLine="709"/>
      </w:pPr>
      <w:r w:rsidRPr="00BD2F6E">
        <w:t>Снос</w:t>
      </w:r>
      <w:r w:rsidRPr="00BD2F6E">
        <w:rPr>
          <w:spacing w:val="29"/>
        </w:rPr>
        <w:t xml:space="preserve"> </w:t>
      </w:r>
      <w:r w:rsidRPr="00BD2F6E">
        <w:rPr>
          <w:spacing w:val="-1"/>
        </w:rPr>
        <w:t>объекта</w:t>
      </w:r>
      <w:r w:rsidRPr="00BD2F6E">
        <w:rPr>
          <w:spacing w:val="30"/>
        </w:rPr>
        <w:t xml:space="preserve"> </w:t>
      </w:r>
      <w:r w:rsidRPr="00BD2F6E">
        <w:t>капитального</w:t>
      </w:r>
      <w:r w:rsidRPr="00BD2F6E">
        <w:rPr>
          <w:spacing w:val="29"/>
        </w:rPr>
        <w:t xml:space="preserve"> </w:t>
      </w:r>
      <w:r w:rsidRPr="00BD2F6E">
        <w:rPr>
          <w:spacing w:val="-1"/>
        </w:rPr>
        <w:t>строительства</w:t>
      </w:r>
      <w:r w:rsidRPr="00BD2F6E">
        <w:rPr>
          <w:spacing w:val="29"/>
        </w:rPr>
        <w:t xml:space="preserve"> </w:t>
      </w:r>
      <w:r w:rsidRPr="00BD2F6E">
        <w:rPr>
          <w:spacing w:val="-1"/>
        </w:rPr>
        <w:t>осуществляется</w:t>
      </w:r>
      <w:r w:rsidRPr="00BD2F6E">
        <w:rPr>
          <w:spacing w:val="30"/>
        </w:rPr>
        <w:t xml:space="preserve"> </w:t>
      </w:r>
      <w:r w:rsidRPr="00BD2F6E">
        <w:t>на</w:t>
      </w:r>
      <w:r w:rsidRPr="00BD2F6E">
        <w:rPr>
          <w:spacing w:val="30"/>
        </w:rPr>
        <w:t xml:space="preserve"> </w:t>
      </w:r>
      <w:r w:rsidRPr="00BD2F6E">
        <w:t>основании</w:t>
      </w:r>
      <w:r w:rsidRPr="00BD2F6E">
        <w:rPr>
          <w:spacing w:val="29"/>
        </w:rPr>
        <w:t xml:space="preserve"> </w:t>
      </w:r>
      <w:r w:rsidRPr="00BD2F6E">
        <w:t>решения</w:t>
      </w:r>
      <w:r w:rsidRPr="00BD2F6E">
        <w:rPr>
          <w:spacing w:val="63"/>
        </w:rPr>
        <w:t xml:space="preserve"> </w:t>
      </w:r>
      <w:r w:rsidRPr="00BD2F6E">
        <w:t>собственника</w:t>
      </w:r>
      <w:r w:rsidRPr="00BD2F6E">
        <w:rPr>
          <w:spacing w:val="35"/>
        </w:rPr>
        <w:t xml:space="preserve"> </w:t>
      </w:r>
      <w:r w:rsidRPr="00BD2F6E">
        <w:t>объекта</w:t>
      </w:r>
      <w:r w:rsidRPr="00BD2F6E">
        <w:rPr>
          <w:spacing w:val="36"/>
        </w:rPr>
        <w:t xml:space="preserve"> </w:t>
      </w:r>
      <w:r w:rsidRPr="00BD2F6E">
        <w:t>капитального</w:t>
      </w:r>
      <w:r w:rsidRPr="00BD2F6E">
        <w:rPr>
          <w:spacing w:val="35"/>
        </w:rPr>
        <w:t xml:space="preserve"> </w:t>
      </w:r>
      <w:r w:rsidRPr="00BD2F6E">
        <w:rPr>
          <w:spacing w:val="-1"/>
        </w:rPr>
        <w:t>строительства</w:t>
      </w:r>
      <w:r w:rsidRPr="00BD2F6E">
        <w:rPr>
          <w:spacing w:val="36"/>
        </w:rPr>
        <w:t xml:space="preserve"> </w:t>
      </w:r>
      <w:r w:rsidRPr="00BD2F6E">
        <w:t>или</w:t>
      </w:r>
      <w:r w:rsidRPr="00BD2F6E">
        <w:rPr>
          <w:spacing w:val="36"/>
        </w:rPr>
        <w:t xml:space="preserve"> </w:t>
      </w:r>
      <w:r w:rsidRPr="00BD2F6E">
        <w:t>застройщика</w:t>
      </w:r>
      <w:r w:rsidRPr="00BD2F6E">
        <w:rPr>
          <w:spacing w:val="35"/>
        </w:rPr>
        <w:t xml:space="preserve"> </w:t>
      </w:r>
      <w:r w:rsidRPr="00BD2F6E">
        <w:t>либо</w:t>
      </w:r>
      <w:r w:rsidRPr="00BD2F6E">
        <w:rPr>
          <w:spacing w:val="36"/>
        </w:rPr>
        <w:t xml:space="preserve"> </w:t>
      </w:r>
      <w:r w:rsidRPr="00BD2F6E">
        <w:t>в</w:t>
      </w:r>
      <w:r w:rsidRPr="00BD2F6E">
        <w:rPr>
          <w:spacing w:val="35"/>
        </w:rPr>
        <w:t xml:space="preserve"> </w:t>
      </w:r>
      <w:r w:rsidRPr="00BD2F6E">
        <w:t>случаях,</w:t>
      </w:r>
      <w:r w:rsidRPr="00BD2F6E">
        <w:rPr>
          <w:spacing w:val="24"/>
        </w:rPr>
        <w:t xml:space="preserve"> </w:t>
      </w:r>
      <w:r w:rsidRPr="00BD2F6E">
        <w:rPr>
          <w:spacing w:val="-1"/>
        </w:rPr>
        <w:t>предусмотренных</w:t>
      </w:r>
      <w:r w:rsidRPr="00BD2F6E">
        <w:rPr>
          <w:spacing w:val="-15"/>
        </w:rPr>
        <w:t xml:space="preserve"> </w:t>
      </w:r>
      <w:r w:rsidRPr="00BD2F6E">
        <w:rPr>
          <w:spacing w:val="-1"/>
        </w:rPr>
        <w:t>Градостроительным</w:t>
      </w:r>
      <w:r w:rsidRPr="00BD2F6E">
        <w:rPr>
          <w:spacing w:val="-15"/>
        </w:rPr>
        <w:t xml:space="preserve"> </w:t>
      </w:r>
      <w:r w:rsidRPr="00BD2F6E">
        <w:rPr>
          <w:spacing w:val="-1"/>
        </w:rPr>
        <w:t>кодексом</w:t>
      </w:r>
      <w:r w:rsidRPr="00BD2F6E">
        <w:rPr>
          <w:spacing w:val="-14"/>
        </w:rPr>
        <w:t xml:space="preserve"> </w:t>
      </w:r>
      <w:r w:rsidRPr="00BD2F6E">
        <w:rPr>
          <w:spacing w:val="-1"/>
        </w:rPr>
        <w:t>Российской</w:t>
      </w:r>
      <w:r w:rsidRPr="00BD2F6E">
        <w:rPr>
          <w:spacing w:val="-15"/>
        </w:rPr>
        <w:t xml:space="preserve"> </w:t>
      </w:r>
      <w:r w:rsidRPr="00BD2F6E">
        <w:t>Федерации,</w:t>
      </w:r>
      <w:r w:rsidRPr="00BD2F6E">
        <w:rPr>
          <w:spacing w:val="-15"/>
        </w:rPr>
        <w:t xml:space="preserve"> </w:t>
      </w:r>
      <w:r w:rsidRPr="00BD2F6E">
        <w:rPr>
          <w:spacing w:val="-1"/>
        </w:rPr>
        <w:t>другими</w:t>
      </w:r>
      <w:r w:rsidRPr="00BD2F6E">
        <w:rPr>
          <w:spacing w:val="-14"/>
        </w:rPr>
        <w:t xml:space="preserve"> </w:t>
      </w:r>
      <w:r w:rsidRPr="00BD2F6E">
        <w:rPr>
          <w:spacing w:val="-1"/>
        </w:rPr>
        <w:t>федеральными</w:t>
      </w:r>
      <w:r w:rsidRPr="00BD2F6E">
        <w:rPr>
          <w:spacing w:val="117"/>
        </w:rPr>
        <w:t xml:space="preserve"> </w:t>
      </w:r>
      <w:r w:rsidRPr="00BD2F6E">
        <w:t xml:space="preserve">законами, на основании решения суда или </w:t>
      </w:r>
      <w:r w:rsidRPr="00BD2F6E">
        <w:rPr>
          <w:spacing w:val="-1"/>
        </w:rPr>
        <w:t>органа</w:t>
      </w:r>
      <w:r w:rsidRPr="00BD2F6E">
        <w:t xml:space="preserve"> </w:t>
      </w:r>
      <w:r w:rsidRPr="00BD2F6E">
        <w:rPr>
          <w:spacing w:val="-1"/>
        </w:rPr>
        <w:t>местного</w:t>
      </w:r>
      <w:r w:rsidRPr="00BD2F6E">
        <w:t xml:space="preserve"> </w:t>
      </w:r>
      <w:r w:rsidRPr="00BD2F6E">
        <w:rPr>
          <w:spacing w:val="-1"/>
        </w:rPr>
        <w:t>самоуправления.</w:t>
      </w:r>
    </w:p>
    <w:p w14:paraId="7B80150B" w14:textId="77777777" w:rsidR="003369F9" w:rsidRPr="00BD2F6E" w:rsidRDefault="003369F9">
      <w:pPr>
        <w:pStyle w:val="af0"/>
        <w:numPr>
          <w:ilvl w:val="0"/>
          <w:numId w:val="34"/>
        </w:numPr>
        <w:tabs>
          <w:tab w:val="left" w:pos="1015"/>
        </w:tabs>
        <w:suppressAutoHyphens w:val="0"/>
        <w:spacing w:after="0" w:line="240" w:lineRule="auto"/>
        <w:ind w:left="0" w:right="-1" w:firstLine="709"/>
      </w:pPr>
      <w:r w:rsidRPr="00BD2F6E">
        <w:t>В</w:t>
      </w:r>
      <w:r w:rsidRPr="00BD2F6E">
        <w:rPr>
          <w:spacing w:val="-15"/>
        </w:rPr>
        <w:t xml:space="preserve"> </w:t>
      </w:r>
      <w:r w:rsidRPr="00BD2F6E">
        <w:t>целях</w:t>
      </w:r>
      <w:r w:rsidRPr="00BD2F6E">
        <w:rPr>
          <w:spacing w:val="-14"/>
        </w:rPr>
        <w:t xml:space="preserve"> </w:t>
      </w:r>
      <w:r w:rsidRPr="00BD2F6E">
        <w:rPr>
          <w:spacing w:val="-1"/>
        </w:rPr>
        <w:t>сноса</w:t>
      </w:r>
      <w:r w:rsidRPr="00BD2F6E">
        <w:rPr>
          <w:spacing w:val="-14"/>
        </w:rPr>
        <w:t xml:space="preserve"> </w:t>
      </w:r>
      <w:r w:rsidRPr="00BD2F6E">
        <w:rPr>
          <w:spacing w:val="-1"/>
        </w:rPr>
        <w:t>объекта</w:t>
      </w:r>
      <w:r w:rsidRPr="00BD2F6E">
        <w:rPr>
          <w:spacing w:val="-15"/>
        </w:rPr>
        <w:t xml:space="preserve"> </w:t>
      </w:r>
      <w:r w:rsidRPr="00BD2F6E">
        <w:t>капитального</w:t>
      </w:r>
      <w:r w:rsidRPr="00BD2F6E">
        <w:rPr>
          <w:spacing w:val="-15"/>
        </w:rPr>
        <w:t xml:space="preserve"> </w:t>
      </w:r>
      <w:r w:rsidRPr="00BD2F6E">
        <w:rPr>
          <w:spacing w:val="-1"/>
        </w:rPr>
        <w:t>строительства</w:t>
      </w:r>
      <w:r w:rsidRPr="00BD2F6E">
        <w:rPr>
          <w:spacing w:val="-15"/>
        </w:rPr>
        <w:t xml:space="preserve"> </w:t>
      </w:r>
      <w:r w:rsidRPr="00BD2F6E">
        <w:t>застройщик</w:t>
      </w:r>
      <w:r w:rsidRPr="00BD2F6E">
        <w:rPr>
          <w:spacing w:val="-15"/>
        </w:rPr>
        <w:t xml:space="preserve"> </w:t>
      </w:r>
      <w:r w:rsidRPr="00BD2F6E">
        <w:t>или</w:t>
      </w:r>
      <w:r w:rsidRPr="00BD2F6E">
        <w:rPr>
          <w:spacing w:val="-15"/>
        </w:rPr>
        <w:t xml:space="preserve"> </w:t>
      </w:r>
      <w:r w:rsidRPr="00BD2F6E">
        <w:rPr>
          <w:spacing w:val="-1"/>
        </w:rPr>
        <w:t>технический</w:t>
      </w:r>
      <w:r w:rsidRPr="00BD2F6E">
        <w:rPr>
          <w:spacing w:val="-15"/>
        </w:rPr>
        <w:t xml:space="preserve"> </w:t>
      </w:r>
      <w:r w:rsidRPr="00BD2F6E">
        <w:t>заказчик</w:t>
      </w:r>
      <w:r w:rsidRPr="00BD2F6E">
        <w:rPr>
          <w:spacing w:val="65"/>
        </w:rPr>
        <w:t xml:space="preserve"> </w:t>
      </w:r>
      <w:r w:rsidRPr="00BD2F6E">
        <w:rPr>
          <w:spacing w:val="-1"/>
        </w:rPr>
        <w:t>обеспечивает</w:t>
      </w:r>
      <w:r w:rsidRPr="00BD2F6E">
        <w:rPr>
          <w:spacing w:val="33"/>
        </w:rPr>
        <w:t xml:space="preserve"> </w:t>
      </w:r>
      <w:r w:rsidRPr="00BD2F6E">
        <w:rPr>
          <w:spacing w:val="-1"/>
        </w:rPr>
        <w:t>подготовку</w:t>
      </w:r>
      <w:r w:rsidRPr="00BD2F6E">
        <w:rPr>
          <w:spacing w:val="34"/>
        </w:rPr>
        <w:t xml:space="preserve"> </w:t>
      </w:r>
      <w:r w:rsidRPr="00BD2F6E">
        <w:rPr>
          <w:spacing w:val="-1"/>
        </w:rPr>
        <w:t>проекта</w:t>
      </w:r>
      <w:r w:rsidRPr="00BD2F6E">
        <w:rPr>
          <w:spacing w:val="33"/>
        </w:rPr>
        <w:t xml:space="preserve"> </w:t>
      </w:r>
      <w:r w:rsidRPr="00BD2F6E">
        <w:t>организации</w:t>
      </w:r>
      <w:r w:rsidRPr="00BD2F6E">
        <w:rPr>
          <w:spacing w:val="33"/>
        </w:rPr>
        <w:t xml:space="preserve"> </w:t>
      </w:r>
      <w:r w:rsidRPr="00BD2F6E">
        <w:rPr>
          <w:spacing w:val="-1"/>
        </w:rPr>
        <w:t>работ</w:t>
      </w:r>
      <w:r w:rsidRPr="00BD2F6E">
        <w:rPr>
          <w:spacing w:val="33"/>
        </w:rPr>
        <w:t xml:space="preserve"> </w:t>
      </w:r>
      <w:r w:rsidRPr="00BD2F6E">
        <w:t>по</w:t>
      </w:r>
      <w:r w:rsidRPr="00BD2F6E">
        <w:rPr>
          <w:spacing w:val="33"/>
        </w:rPr>
        <w:t xml:space="preserve"> </w:t>
      </w:r>
      <w:r w:rsidRPr="00BD2F6E">
        <w:rPr>
          <w:spacing w:val="-1"/>
        </w:rPr>
        <w:t>сносу</w:t>
      </w:r>
      <w:r w:rsidRPr="00BD2F6E">
        <w:rPr>
          <w:spacing w:val="34"/>
        </w:rPr>
        <w:t xml:space="preserve"> </w:t>
      </w:r>
      <w:r w:rsidRPr="00BD2F6E">
        <w:rPr>
          <w:spacing w:val="-1"/>
        </w:rPr>
        <w:t>объекта</w:t>
      </w:r>
      <w:r w:rsidRPr="00BD2F6E">
        <w:rPr>
          <w:spacing w:val="33"/>
        </w:rPr>
        <w:t xml:space="preserve"> </w:t>
      </w:r>
      <w:r w:rsidRPr="00BD2F6E">
        <w:t>капитального</w:t>
      </w:r>
      <w:r w:rsidRPr="00BD2F6E">
        <w:rPr>
          <w:spacing w:val="73"/>
        </w:rPr>
        <w:t xml:space="preserve"> </w:t>
      </w:r>
      <w:r w:rsidRPr="00BD2F6E">
        <w:rPr>
          <w:spacing w:val="-1"/>
        </w:rPr>
        <w:t>строительства</w:t>
      </w:r>
      <w:r w:rsidRPr="00BD2F6E">
        <w:rPr>
          <w:spacing w:val="53"/>
        </w:rPr>
        <w:t xml:space="preserve"> </w:t>
      </w:r>
      <w:r w:rsidRPr="00BD2F6E">
        <w:t>в</w:t>
      </w:r>
      <w:r w:rsidRPr="00BD2F6E">
        <w:rPr>
          <w:spacing w:val="53"/>
        </w:rPr>
        <w:t xml:space="preserve"> </w:t>
      </w:r>
      <w:r w:rsidRPr="00BD2F6E">
        <w:rPr>
          <w:spacing w:val="-1"/>
        </w:rPr>
        <w:t>качестве</w:t>
      </w:r>
      <w:r w:rsidRPr="00BD2F6E">
        <w:rPr>
          <w:spacing w:val="54"/>
        </w:rPr>
        <w:t xml:space="preserve"> </w:t>
      </w:r>
      <w:r w:rsidRPr="00BD2F6E">
        <w:rPr>
          <w:spacing w:val="-1"/>
        </w:rPr>
        <w:t>самостоятельного</w:t>
      </w:r>
      <w:r w:rsidRPr="00BD2F6E">
        <w:rPr>
          <w:spacing w:val="53"/>
        </w:rPr>
        <w:t xml:space="preserve"> </w:t>
      </w:r>
      <w:r w:rsidRPr="00BD2F6E">
        <w:rPr>
          <w:spacing w:val="-1"/>
        </w:rPr>
        <w:t>документа,</w:t>
      </w:r>
      <w:r w:rsidRPr="00BD2F6E">
        <w:rPr>
          <w:spacing w:val="52"/>
        </w:rPr>
        <w:t xml:space="preserve"> </w:t>
      </w:r>
      <w:r w:rsidRPr="00BD2F6E">
        <w:t>за</w:t>
      </w:r>
      <w:r w:rsidRPr="00BD2F6E">
        <w:rPr>
          <w:spacing w:val="54"/>
        </w:rPr>
        <w:t xml:space="preserve"> </w:t>
      </w:r>
      <w:r w:rsidRPr="00BD2F6E">
        <w:t>исключением</w:t>
      </w:r>
      <w:r w:rsidRPr="00BD2F6E">
        <w:rPr>
          <w:spacing w:val="53"/>
        </w:rPr>
        <w:t xml:space="preserve"> </w:t>
      </w:r>
      <w:r w:rsidRPr="00BD2F6E">
        <w:rPr>
          <w:spacing w:val="-1"/>
        </w:rPr>
        <w:t>случаев,</w:t>
      </w:r>
      <w:r w:rsidRPr="00BD2F6E">
        <w:rPr>
          <w:spacing w:val="95"/>
        </w:rPr>
        <w:t xml:space="preserve"> </w:t>
      </w:r>
      <w:r w:rsidRPr="00BD2F6E">
        <w:rPr>
          <w:spacing w:val="-1"/>
        </w:rPr>
        <w:t>предусмотренных</w:t>
      </w:r>
      <w:r w:rsidRPr="00BD2F6E">
        <w:rPr>
          <w:spacing w:val="25"/>
        </w:rPr>
        <w:t xml:space="preserve"> </w:t>
      </w:r>
      <w:r w:rsidRPr="00BD2F6E">
        <w:t>частями</w:t>
      </w:r>
      <w:r w:rsidRPr="00BD2F6E">
        <w:rPr>
          <w:spacing w:val="26"/>
        </w:rPr>
        <w:t xml:space="preserve"> </w:t>
      </w:r>
      <w:r w:rsidRPr="00BD2F6E">
        <w:t>3</w:t>
      </w:r>
      <w:r w:rsidRPr="00BD2F6E">
        <w:rPr>
          <w:spacing w:val="26"/>
        </w:rPr>
        <w:t xml:space="preserve"> </w:t>
      </w:r>
      <w:r w:rsidRPr="00BD2F6E">
        <w:t>и</w:t>
      </w:r>
      <w:r w:rsidRPr="00BD2F6E">
        <w:rPr>
          <w:spacing w:val="26"/>
        </w:rPr>
        <w:t xml:space="preserve"> </w:t>
      </w:r>
      <w:r w:rsidRPr="00BD2F6E">
        <w:t>8</w:t>
      </w:r>
      <w:r w:rsidRPr="00BD2F6E">
        <w:rPr>
          <w:spacing w:val="26"/>
        </w:rPr>
        <w:t xml:space="preserve"> </w:t>
      </w:r>
      <w:r w:rsidRPr="00BD2F6E">
        <w:t>настоящей</w:t>
      </w:r>
      <w:r w:rsidRPr="00BD2F6E">
        <w:rPr>
          <w:spacing w:val="26"/>
        </w:rPr>
        <w:t xml:space="preserve"> </w:t>
      </w:r>
      <w:r w:rsidRPr="00BD2F6E">
        <w:rPr>
          <w:spacing w:val="-1"/>
        </w:rPr>
        <w:t>статьи.</w:t>
      </w:r>
      <w:r w:rsidRPr="00BD2F6E">
        <w:rPr>
          <w:spacing w:val="26"/>
        </w:rPr>
        <w:t xml:space="preserve"> </w:t>
      </w:r>
      <w:r w:rsidRPr="00BD2F6E">
        <w:rPr>
          <w:spacing w:val="-1"/>
        </w:rPr>
        <w:t>Подготовка</w:t>
      </w:r>
      <w:r w:rsidRPr="00BD2F6E">
        <w:rPr>
          <w:spacing w:val="26"/>
        </w:rPr>
        <w:t xml:space="preserve"> </w:t>
      </w:r>
      <w:r w:rsidRPr="00BD2F6E">
        <w:t>проекта</w:t>
      </w:r>
      <w:r w:rsidRPr="00BD2F6E">
        <w:rPr>
          <w:spacing w:val="25"/>
        </w:rPr>
        <w:t xml:space="preserve"> </w:t>
      </w:r>
      <w:r w:rsidRPr="00BD2F6E">
        <w:t>организации</w:t>
      </w:r>
      <w:r w:rsidRPr="00BD2F6E">
        <w:rPr>
          <w:spacing w:val="26"/>
        </w:rPr>
        <w:t xml:space="preserve"> </w:t>
      </w:r>
      <w:r w:rsidRPr="00BD2F6E">
        <w:t>работ</w:t>
      </w:r>
      <w:r w:rsidRPr="00BD2F6E">
        <w:rPr>
          <w:spacing w:val="26"/>
        </w:rPr>
        <w:t xml:space="preserve"> </w:t>
      </w:r>
      <w:r w:rsidRPr="00BD2F6E">
        <w:t>по</w:t>
      </w:r>
      <w:r w:rsidRPr="00BD2F6E">
        <w:rPr>
          <w:spacing w:val="59"/>
        </w:rPr>
        <w:t xml:space="preserve"> </w:t>
      </w:r>
      <w:r w:rsidRPr="00BD2F6E">
        <w:rPr>
          <w:spacing w:val="-1"/>
        </w:rPr>
        <w:t>сносу</w:t>
      </w:r>
      <w:r w:rsidRPr="00BD2F6E">
        <w:rPr>
          <w:spacing w:val="39"/>
        </w:rPr>
        <w:t xml:space="preserve"> </w:t>
      </w:r>
      <w:r w:rsidRPr="00BD2F6E">
        <w:rPr>
          <w:spacing w:val="-1"/>
        </w:rPr>
        <w:t>объекта</w:t>
      </w:r>
      <w:r w:rsidRPr="00BD2F6E">
        <w:rPr>
          <w:spacing w:val="38"/>
        </w:rPr>
        <w:t xml:space="preserve"> </w:t>
      </w:r>
      <w:r w:rsidRPr="00BD2F6E">
        <w:t>капитального</w:t>
      </w:r>
      <w:r w:rsidRPr="00BD2F6E">
        <w:rPr>
          <w:spacing w:val="37"/>
        </w:rPr>
        <w:t xml:space="preserve"> </w:t>
      </w:r>
      <w:r w:rsidRPr="00BD2F6E">
        <w:rPr>
          <w:spacing w:val="-1"/>
        </w:rPr>
        <w:t>строительства</w:t>
      </w:r>
      <w:r w:rsidRPr="00BD2F6E">
        <w:rPr>
          <w:spacing w:val="38"/>
        </w:rPr>
        <w:t xml:space="preserve"> </w:t>
      </w:r>
      <w:r w:rsidRPr="00BD2F6E">
        <w:rPr>
          <w:spacing w:val="-1"/>
        </w:rPr>
        <w:t>осуществляется</w:t>
      </w:r>
      <w:r w:rsidRPr="00BD2F6E">
        <w:rPr>
          <w:spacing w:val="37"/>
        </w:rPr>
        <w:t xml:space="preserve"> </w:t>
      </w:r>
      <w:r w:rsidRPr="00BD2F6E">
        <w:rPr>
          <w:spacing w:val="-1"/>
        </w:rPr>
        <w:t>специалистом</w:t>
      </w:r>
      <w:r w:rsidRPr="00BD2F6E">
        <w:rPr>
          <w:spacing w:val="37"/>
        </w:rPr>
        <w:t xml:space="preserve"> </w:t>
      </w:r>
      <w:r w:rsidRPr="00BD2F6E">
        <w:t>по</w:t>
      </w:r>
      <w:r w:rsidRPr="00BD2F6E">
        <w:rPr>
          <w:spacing w:val="38"/>
        </w:rPr>
        <w:t xml:space="preserve"> </w:t>
      </w:r>
      <w:r w:rsidRPr="00BD2F6E">
        <w:rPr>
          <w:spacing w:val="-1"/>
        </w:rPr>
        <w:t>организации</w:t>
      </w:r>
      <w:r w:rsidRPr="00BD2F6E">
        <w:rPr>
          <w:spacing w:val="109"/>
        </w:rPr>
        <w:t xml:space="preserve"> </w:t>
      </w:r>
      <w:r w:rsidRPr="00BD2F6E">
        <w:rPr>
          <w:spacing w:val="-1"/>
        </w:rPr>
        <w:t>архитектурно-строительного</w:t>
      </w:r>
      <w:r w:rsidRPr="00BD2F6E">
        <w:rPr>
          <w:spacing w:val="39"/>
        </w:rPr>
        <w:t xml:space="preserve"> </w:t>
      </w:r>
      <w:r w:rsidRPr="00BD2F6E">
        <w:t>проектирования,</w:t>
      </w:r>
      <w:r w:rsidRPr="00BD2F6E">
        <w:rPr>
          <w:spacing w:val="39"/>
        </w:rPr>
        <w:t xml:space="preserve"> </w:t>
      </w:r>
      <w:r w:rsidRPr="00BD2F6E">
        <w:t>сведения</w:t>
      </w:r>
      <w:r w:rsidRPr="00BD2F6E">
        <w:rPr>
          <w:spacing w:val="39"/>
        </w:rPr>
        <w:t xml:space="preserve"> </w:t>
      </w:r>
      <w:r w:rsidRPr="00BD2F6E">
        <w:t>о</w:t>
      </w:r>
      <w:r w:rsidRPr="00BD2F6E">
        <w:rPr>
          <w:spacing w:val="39"/>
        </w:rPr>
        <w:t xml:space="preserve"> </w:t>
      </w:r>
      <w:r w:rsidRPr="00BD2F6E">
        <w:rPr>
          <w:spacing w:val="-1"/>
        </w:rPr>
        <w:t>котором</w:t>
      </w:r>
      <w:r w:rsidRPr="00BD2F6E">
        <w:rPr>
          <w:spacing w:val="39"/>
        </w:rPr>
        <w:t xml:space="preserve"> </w:t>
      </w:r>
      <w:r w:rsidRPr="00BD2F6E">
        <w:rPr>
          <w:spacing w:val="-1"/>
        </w:rPr>
        <w:t>включены</w:t>
      </w:r>
      <w:r w:rsidRPr="00BD2F6E">
        <w:rPr>
          <w:spacing w:val="40"/>
        </w:rPr>
        <w:t xml:space="preserve"> </w:t>
      </w:r>
      <w:r w:rsidRPr="00BD2F6E">
        <w:t>в</w:t>
      </w:r>
      <w:r w:rsidRPr="00BD2F6E">
        <w:rPr>
          <w:spacing w:val="38"/>
        </w:rPr>
        <w:t xml:space="preserve"> </w:t>
      </w:r>
      <w:r w:rsidRPr="00BD2F6E">
        <w:t>национальный</w:t>
      </w:r>
      <w:r w:rsidRPr="00BD2F6E">
        <w:rPr>
          <w:spacing w:val="75"/>
        </w:rPr>
        <w:t xml:space="preserve"> </w:t>
      </w:r>
      <w:r w:rsidRPr="00BD2F6E">
        <w:t>реестр специалистов</w:t>
      </w:r>
      <w:r w:rsidRPr="00BD2F6E">
        <w:rPr>
          <w:spacing w:val="-1"/>
        </w:rPr>
        <w:t xml:space="preserve"> </w:t>
      </w:r>
      <w:r w:rsidRPr="00BD2F6E">
        <w:t xml:space="preserve">в области </w:t>
      </w:r>
      <w:r w:rsidRPr="00BD2F6E">
        <w:rPr>
          <w:spacing w:val="-1"/>
        </w:rPr>
        <w:t>архитектурно-строительного</w:t>
      </w:r>
      <w:r w:rsidRPr="00BD2F6E">
        <w:t xml:space="preserve"> проектирования.</w:t>
      </w:r>
    </w:p>
    <w:p w14:paraId="7BB44CBD" w14:textId="77777777" w:rsidR="003369F9" w:rsidRPr="00BD2F6E" w:rsidRDefault="003369F9">
      <w:pPr>
        <w:pStyle w:val="af0"/>
        <w:numPr>
          <w:ilvl w:val="0"/>
          <w:numId w:val="34"/>
        </w:numPr>
        <w:tabs>
          <w:tab w:val="left" w:pos="926"/>
        </w:tabs>
        <w:suppressAutoHyphens w:val="0"/>
        <w:spacing w:after="0" w:line="240" w:lineRule="auto"/>
        <w:ind w:left="0" w:right="-1" w:firstLine="709"/>
      </w:pPr>
      <w:r w:rsidRPr="00BD2F6E">
        <w:rPr>
          <w:spacing w:val="-1"/>
        </w:rPr>
        <w:t>Подготовка</w:t>
      </w:r>
      <w:r w:rsidRPr="00BD2F6E">
        <w:t xml:space="preserve"> проекта организации</w:t>
      </w:r>
      <w:r w:rsidRPr="00BD2F6E">
        <w:rPr>
          <w:spacing w:val="1"/>
        </w:rPr>
        <w:t xml:space="preserve"> </w:t>
      </w:r>
      <w:r w:rsidRPr="00BD2F6E">
        <w:t xml:space="preserve">работ по </w:t>
      </w:r>
      <w:r w:rsidRPr="00BD2F6E">
        <w:rPr>
          <w:spacing w:val="-1"/>
        </w:rPr>
        <w:t>сносу</w:t>
      </w:r>
      <w:r w:rsidRPr="00BD2F6E">
        <w:rPr>
          <w:spacing w:val="1"/>
        </w:rPr>
        <w:t xml:space="preserve"> </w:t>
      </w:r>
      <w:r w:rsidRPr="00BD2F6E">
        <w:rPr>
          <w:spacing w:val="-1"/>
        </w:rPr>
        <w:t>объекта</w:t>
      </w:r>
      <w:r w:rsidRPr="00BD2F6E">
        <w:rPr>
          <w:spacing w:val="1"/>
        </w:rPr>
        <w:t xml:space="preserve"> </w:t>
      </w:r>
      <w:r w:rsidRPr="00BD2F6E">
        <w:t xml:space="preserve">капитального </w:t>
      </w:r>
      <w:r w:rsidRPr="00BD2F6E">
        <w:rPr>
          <w:spacing w:val="-1"/>
        </w:rPr>
        <w:t>строительства</w:t>
      </w:r>
      <w:r w:rsidRPr="00BD2F6E">
        <w:t xml:space="preserve"> не</w:t>
      </w:r>
      <w:r w:rsidRPr="00BD2F6E">
        <w:rPr>
          <w:spacing w:val="59"/>
        </w:rPr>
        <w:t xml:space="preserve"> </w:t>
      </w:r>
      <w:r w:rsidRPr="00BD2F6E">
        <w:t>требуется</w:t>
      </w:r>
      <w:r w:rsidRPr="00BD2F6E">
        <w:rPr>
          <w:spacing w:val="-11"/>
        </w:rPr>
        <w:t xml:space="preserve"> </w:t>
      </w:r>
      <w:r w:rsidRPr="00BD2F6E">
        <w:rPr>
          <w:spacing w:val="-1"/>
        </w:rPr>
        <w:t>для</w:t>
      </w:r>
      <w:r w:rsidRPr="00BD2F6E">
        <w:rPr>
          <w:spacing w:val="-11"/>
        </w:rPr>
        <w:t xml:space="preserve"> </w:t>
      </w:r>
      <w:r w:rsidRPr="00BD2F6E">
        <w:t>сноса</w:t>
      </w:r>
      <w:r w:rsidRPr="00BD2F6E">
        <w:rPr>
          <w:spacing w:val="-11"/>
        </w:rPr>
        <w:t xml:space="preserve"> </w:t>
      </w:r>
      <w:r w:rsidRPr="00BD2F6E">
        <w:rPr>
          <w:spacing w:val="-1"/>
        </w:rPr>
        <w:t>объектов,</w:t>
      </w:r>
      <w:r w:rsidRPr="00BD2F6E">
        <w:rPr>
          <w:spacing w:val="-12"/>
        </w:rPr>
        <w:t xml:space="preserve"> </w:t>
      </w:r>
      <w:r w:rsidRPr="00BD2F6E">
        <w:t>указанных</w:t>
      </w:r>
      <w:r w:rsidRPr="00BD2F6E">
        <w:rPr>
          <w:spacing w:val="-12"/>
        </w:rPr>
        <w:t xml:space="preserve"> </w:t>
      </w:r>
      <w:r w:rsidRPr="00BD2F6E">
        <w:t>в</w:t>
      </w:r>
      <w:r w:rsidRPr="00BD2F6E">
        <w:rPr>
          <w:spacing w:val="-12"/>
        </w:rPr>
        <w:t xml:space="preserve"> </w:t>
      </w:r>
      <w:r w:rsidRPr="00BD2F6E">
        <w:rPr>
          <w:spacing w:val="-1"/>
        </w:rPr>
        <w:t>пунктах</w:t>
      </w:r>
      <w:r w:rsidRPr="00BD2F6E">
        <w:rPr>
          <w:spacing w:val="-11"/>
        </w:rPr>
        <w:t xml:space="preserve"> </w:t>
      </w:r>
      <w:r w:rsidRPr="00BD2F6E">
        <w:t>1-3</w:t>
      </w:r>
      <w:r w:rsidRPr="00BD2F6E">
        <w:rPr>
          <w:spacing w:val="-11"/>
        </w:rPr>
        <w:t xml:space="preserve"> </w:t>
      </w:r>
      <w:r w:rsidRPr="00BD2F6E">
        <w:t>части</w:t>
      </w:r>
      <w:r w:rsidRPr="00BD2F6E">
        <w:rPr>
          <w:spacing w:val="-11"/>
        </w:rPr>
        <w:t xml:space="preserve"> </w:t>
      </w:r>
      <w:r w:rsidRPr="00BD2F6E">
        <w:t>17</w:t>
      </w:r>
      <w:r w:rsidRPr="00BD2F6E">
        <w:rPr>
          <w:spacing w:val="-11"/>
        </w:rPr>
        <w:t xml:space="preserve"> </w:t>
      </w:r>
      <w:r w:rsidRPr="00BD2F6E">
        <w:t>статьи</w:t>
      </w:r>
      <w:r w:rsidRPr="00BD2F6E">
        <w:rPr>
          <w:spacing w:val="-10"/>
        </w:rPr>
        <w:t xml:space="preserve"> </w:t>
      </w:r>
      <w:r w:rsidRPr="00BD2F6E">
        <w:t>51 Градостроительного кодекса РФ.</w:t>
      </w:r>
      <w:r w:rsidRPr="00BD2F6E">
        <w:rPr>
          <w:spacing w:val="-11"/>
        </w:rPr>
        <w:t xml:space="preserve"> </w:t>
      </w:r>
      <w:r w:rsidRPr="00BD2F6E">
        <w:t>В</w:t>
      </w:r>
      <w:r w:rsidRPr="00BD2F6E">
        <w:rPr>
          <w:spacing w:val="-12"/>
        </w:rPr>
        <w:t xml:space="preserve"> </w:t>
      </w:r>
      <w:r w:rsidRPr="00BD2F6E">
        <w:t>этом</w:t>
      </w:r>
      <w:r w:rsidRPr="00BD2F6E">
        <w:rPr>
          <w:spacing w:val="-11"/>
        </w:rPr>
        <w:t xml:space="preserve"> </w:t>
      </w:r>
      <w:r w:rsidRPr="00BD2F6E">
        <w:t>случае</w:t>
      </w:r>
      <w:r w:rsidRPr="00BD2F6E">
        <w:rPr>
          <w:spacing w:val="33"/>
        </w:rPr>
        <w:t xml:space="preserve"> </w:t>
      </w:r>
      <w:r w:rsidRPr="00BD2F6E">
        <w:t>застройщик</w:t>
      </w:r>
      <w:r w:rsidRPr="00BD2F6E">
        <w:rPr>
          <w:spacing w:val="49"/>
        </w:rPr>
        <w:t xml:space="preserve"> </w:t>
      </w:r>
      <w:r w:rsidRPr="00BD2F6E">
        <w:t>по</w:t>
      </w:r>
      <w:r w:rsidRPr="00BD2F6E">
        <w:rPr>
          <w:spacing w:val="50"/>
        </w:rPr>
        <w:t xml:space="preserve"> </w:t>
      </w:r>
      <w:r w:rsidRPr="00BD2F6E">
        <w:rPr>
          <w:spacing w:val="-1"/>
        </w:rPr>
        <w:t>собственной</w:t>
      </w:r>
      <w:r w:rsidRPr="00BD2F6E">
        <w:rPr>
          <w:spacing w:val="50"/>
        </w:rPr>
        <w:t xml:space="preserve"> </w:t>
      </w:r>
      <w:r w:rsidRPr="00BD2F6E">
        <w:rPr>
          <w:spacing w:val="-1"/>
        </w:rPr>
        <w:t>инициативе</w:t>
      </w:r>
      <w:r w:rsidRPr="00BD2F6E">
        <w:rPr>
          <w:spacing w:val="50"/>
        </w:rPr>
        <w:t xml:space="preserve"> </w:t>
      </w:r>
      <w:r w:rsidRPr="00BD2F6E">
        <w:rPr>
          <w:spacing w:val="-1"/>
        </w:rPr>
        <w:t>вправе</w:t>
      </w:r>
      <w:r w:rsidRPr="00BD2F6E">
        <w:rPr>
          <w:spacing w:val="50"/>
        </w:rPr>
        <w:t xml:space="preserve"> </w:t>
      </w:r>
      <w:r w:rsidRPr="00BD2F6E">
        <w:t>обеспечить</w:t>
      </w:r>
      <w:r w:rsidRPr="00BD2F6E">
        <w:rPr>
          <w:spacing w:val="49"/>
        </w:rPr>
        <w:t xml:space="preserve"> </w:t>
      </w:r>
      <w:r w:rsidRPr="00BD2F6E">
        <w:rPr>
          <w:spacing w:val="-1"/>
        </w:rPr>
        <w:t>подготовку</w:t>
      </w:r>
      <w:r w:rsidRPr="00BD2F6E">
        <w:rPr>
          <w:spacing w:val="50"/>
        </w:rPr>
        <w:t xml:space="preserve"> </w:t>
      </w:r>
      <w:r w:rsidRPr="00BD2F6E">
        <w:t>проекта</w:t>
      </w:r>
      <w:r w:rsidRPr="00BD2F6E">
        <w:rPr>
          <w:spacing w:val="49"/>
        </w:rPr>
        <w:t xml:space="preserve"> </w:t>
      </w:r>
      <w:r w:rsidRPr="00BD2F6E">
        <w:rPr>
          <w:spacing w:val="-1"/>
        </w:rPr>
        <w:t>организации</w:t>
      </w:r>
      <w:r w:rsidRPr="00BD2F6E">
        <w:rPr>
          <w:spacing w:val="79"/>
        </w:rPr>
        <w:t xml:space="preserve"> </w:t>
      </w:r>
      <w:r w:rsidRPr="00BD2F6E">
        <w:t xml:space="preserve">работ по </w:t>
      </w:r>
      <w:r w:rsidRPr="00BD2F6E">
        <w:rPr>
          <w:spacing w:val="-1"/>
        </w:rPr>
        <w:t>сносу</w:t>
      </w:r>
      <w:r w:rsidRPr="00BD2F6E">
        <w:rPr>
          <w:spacing w:val="2"/>
        </w:rPr>
        <w:t xml:space="preserve"> </w:t>
      </w:r>
      <w:r w:rsidRPr="00BD2F6E">
        <w:t xml:space="preserve">таких </w:t>
      </w:r>
      <w:r w:rsidRPr="00BD2F6E">
        <w:rPr>
          <w:spacing w:val="-1"/>
        </w:rPr>
        <w:t>объектов</w:t>
      </w:r>
      <w:r w:rsidRPr="00BD2F6E">
        <w:t xml:space="preserve"> капитального </w:t>
      </w:r>
      <w:r w:rsidRPr="00BD2F6E">
        <w:rPr>
          <w:spacing w:val="-1"/>
        </w:rPr>
        <w:t>строительства.</w:t>
      </w:r>
    </w:p>
    <w:p w14:paraId="4EF0F7B4" w14:textId="77777777" w:rsidR="003369F9" w:rsidRPr="00BD2F6E" w:rsidRDefault="003369F9">
      <w:pPr>
        <w:pStyle w:val="af0"/>
        <w:numPr>
          <w:ilvl w:val="0"/>
          <w:numId w:val="34"/>
        </w:numPr>
        <w:tabs>
          <w:tab w:val="left" w:pos="958"/>
        </w:tabs>
        <w:suppressAutoHyphens w:val="0"/>
        <w:spacing w:after="0" w:line="240" w:lineRule="auto"/>
        <w:ind w:left="0" w:right="-1" w:firstLine="709"/>
      </w:pPr>
      <w:r w:rsidRPr="00BD2F6E">
        <w:rPr>
          <w:spacing w:val="-1"/>
        </w:rPr>
        <w:t>Подготовка</w:t>
      </w:r>
      <w:r w:rsidRPr="00BD2F6E">
        <w:rPr>
          <w:spacing w:val="33"/>
        </w:rPr>
        <w:t xml:space="preserve"> </w:t>
      </w:r>
      <w:r w:rsidRPr="00BD2F6E">
        <w:t>проекта</w:t>
      </w:r>
      <w:r w:rsidRPr="00BD2F6E">
        <w:rPr>
          <w:spacing w:val="34"/>
        </w:rPr>
        <w:t xml:space="preserve"> </w:t>
      </w:r>
      <w:r w:rsidRPr="00BD2F6E">
        <w:t>организации</w:t>
      </w:r>
      <w:r w:rsidRPr="00BD2F6E">
        <w:rPr>
          <w:spacing w:val="33"/>
        </w:rPr>
        <w:t xml:space="preserve"> </w:t>
      </w:r>
      <w:r w:rsidRPr="00BD2F6E">
        <w:t>работ</w:t>
      </w:r>
      <w:r w:rsidRPr="00BD2F6E">
        <w:rPr>
          <w:spacing w:val="33"/>
        </w:rPr>
        <w:t xml:space="preserve"> </w:t>
      </w:r>
      <w:r w:rsidRPr="00BD2F6E">
        <w:t>по</w:t>
      </w:r>
      <w:r w:rsidRPr="00BD2F6E">
        <w:rPr>
          <w:spacing w:val="33"/>
        </w:rPr>
        <w:t xml:space="preserve"> </w:t>
      </w:r>
      <w:r w:rsidRPr="00BD2F6E">
        <w:rPr>
          <w:spacing w:val="-1"/>
        </w:rPr>
        <w:t>сносу</w:t>
      </w:r>
      <w:r w:rsidRPr="00BD2F6E">
        <w:rPr>
          <w:spacing w:val="35"/>
        </w:rPr>
        <w:t xml:space="preserve"> </w:t>
      </w:r>
      <w:r w:rsidRPr="00BD2F6E">
        <w:rPr>
          <w:spacing w:val="-1"/>
        </w:rPr>
        <w:t>объекта</w:t>
      </w:r>
      <w:r w:rsidRPr="00BD2F6E">
        <w:rPr>
          <w:spacing w:val="33"/>
        </w:rPr>
        <w:t xml:space="preserve"> </w:t>
      </w:r>
      <w:r w:rsidRPr="00BD2F6E">
        <w:t>капитального</w:t>
      </w:r>
      <w:r w:rsidRPr="00BD2F6E">
        <w:rPr>
          <w:spacing w:val="33"/>
        </w:rPr>
        <w:t xml:space="preserve"> </w:t>
      </w:r>
      <w:r w:rsidRPr="00BD2F6E">
        <w:rPr>
          <w:spacing w:val="-1"/>
        </w:rPr>
        <w:t>строительства</w:t>
      </w:r>
      <w:r w:rsidRPr="00BD2F6E">
        <w:rPr>
          <w:spacing w:val="57"/>
        </w:rPr>
        <w:t xml:space="preserve"> </w:t>
      </w:r>
      <w:r w:rsidRPr="00BD2F6E">
        <w:t>осуществляется</w:t>
      </w:r>
      <w:r w:rsidRPr="00BD2F6E">
        <w:rPr>
          <w:spacing w:val="47"/>
        </w:rPr>
        <w:t xml:space="preserve"> </w:t>
      </w:r>
      <w:r w:rsidRPr="00BD2F6E">
        <w:t>на</w:t>
      </w:r>
      <w:r w:rsidRPr="00BD2F6E">
        <w:rPr>
          <w:spacing w:val="48"/>
        </w:rPr>
        <w:t xml:space="preserve"> </w:t>
      </w:r>
      <w:r w:rsidRPr="00BD2F6E">
        <w:t>основании</w:t>
      </w:r>
      <w:r w:rsidRPr="00BD2F6E">
        <w:rPr>
          <w:spacing w:val="47"/>
        </w:rPr>
        <w:t xml:space="preserve"> </w:t>
      </w:r>
      <w:r w:rsidRPr="00BD2F6E">
        <w:t>результатов</w:t>
      </w:r>
      <w:r w:rsidRPr="00BD2F6E">
        <w:rPr>
          <w:spacing w:val="47"/>
        </w:rPr>
        <w:t xml:space="preserve"> </w:t>
      </w:r>
      <w:r w:rsidRPr="00BD2F6E">
        <w:t>и</w:t>
      </w:r>
      <w:r w:rsidRPr="00BD2F6E">
        <w:rPr>
          <w:spacing w:val="47"/>
        </w:rPr>
        <w:t xml:space="preserve"> </w:t>
      </w:r>
      <w:r w:rsidRPr="00BD2F6E">
        <w:rPr>
          <w:spacing w:val="-1"/>
        </w:rPr>
        <w:t>материалов</w:t>
      </w:r>
      <w:r w:rsidRPr="00BD2F6E">
        <w:rPr>
          <w:spacing w:val="47"/>
        </w:rPr>
        <w:t xml:space="preserve"> </w:t>
      </w:r>
      <w:r w:rsidRPr="00BD2F6E">
        <w:t>обследования</w:t>
      </w:r>
      <w:r w:rsidRPr="00BD2F6E">
        <w:rPr>
          <w:spacing w:val="47"/>
        </w:rPr>
        <w:t xml:space="preserve"> </w:t>
      </w:r>
      <w:r w:rsidRPr="00BD2F6E">
        <w:rPr>
          <w:spacing w:val="-1"/>
        </w:rPr>
        <w:t>объекта</w:t>
      </w:r>
      <w:r w:rsidRPr="00BD2F6E">
        <w:rPr>
          <w:spacing w:val="48"/>
        </w:rPr>
        <w:t xml:space="preserve"> </w:t>
      </w:r>
      <w:r w:rsidRPr="00BD2F6E">
        <w:t>капитального</w:t>
      </w:r>
      <w:r w:rsidRPr="00BD2F6E">
        <w:rPr>
          <w:spacing w:val="30"/>
        </w:rPr>
        <w:t xml:space="preserve"> </w:t>
      </w:r>
      <w:r w:rsidRPr="00BD2F6E">
        <w:rPr>
          <w:spacing w:val="-1"/>
        </w:rPr>
        <w:t>строительства</w:t>
      </w:r>
      <w:r w:rsidRPr="00BD2F6E">
        <w:rPr>
          <w:spacing w:val="1"/>
        </w:rPr>
        <w:t xml:space="preserve"> </w:t>
      </w:r>
      <w:r w:rsidRPr="00BD2F6E">
        <w:t>в</w:t>
      </w:r>
      <w:r w:rsidRPr="00BD2F6E">
        <w:rPr>
          <w:spacing w:val="1"/>
        </w:rPr>
        <w:t xml:space="preserve"> </w:t>
      </w:r>
      <w:r w:rsidRPr="00BD2F6E">
        <w:t>соответствии</w:t>
      </w:r>
      <w:r w:rsidRPr="00BD2F6E">
        <w:rPr>
          <w:spacing w:val="3"/>
        </w:rPr>
        <w:t xml:space="preserve"> </w:t>
      </w:r>
      <w:r w:rsidRPr="00BD2F6E">
        <w:t>с</w:t>
      </w:r>
      <w:r w:rsidRPr="00BD2F6E">
        <w:rPr>
          <w:spacing w:val="2"/>
        </w:rPr>
        <w:t xml:space="preserve"> </w:t>
      </w:r>
      <w:r w:rsidRPr="00BD2F6E">
        <w:t>требованиями</w:t>
      </w:r>
      <w:r w:rsidRPr="00BD2F6E">
        <w:rPr>
          <w:spacing w:val="2"/>
        </w:rPr>
        <w:t xml:space="preserve"> </w:t>
      </w:r>
      <w:r w:rsidRPr="00BD2F6E">
        <w:t>технических</w:t>
      </w:r>
      <w:r w:rsidRPr="00BD2F6E">
        <w:rPr>
          <w:spacing w:val="1"/>
        </w:rPr>
        <w:t xml:space="preserve"> </w:t>
      </w:r>
      <w:r w:rsidRPr="00BD2F6E">
        <w:rPr>
          <w:spacing w:val="-1"/>
        </w:rPr>
        <w:t>регламентов,</w:t>
      </w:r>
      <w:r w:rsidRPr="00BD2F6E">
        <w:rPr>
          <w:spacing w:val="2"/>
        </w:rPr>
        <w:t xml:space="preserve"> </w:t>
      </w:r>
      <w:r w:rsidRPr="00BD2F6E">
        <w:t>санитарно-</w:t>
      </w:r>
      <w:r w:rsidRPr="00BD2F6E">
        <w:rPr>
          <w:spacing w:val="48"/>
        </w:rPr>
        <w:t xml:space="preserve"> </w:t>
      </w:r>
      <w:r w:rsidRPr="00BD2F6E">
        <w:rPr>
          <w:spacing w:val="-1"/>
        </w:rPr>
        <w:t>эпидемиологическими</w:t>
      </w:r>
      <w:r w:rsidRPr="00BD2F6E">
        <w:rPr>
          <w:spacing w:val="17"/>
        </w:rPr>
        <w:t xml:space="preserve"> </w:t>
      </w:r>
      <w:r w:rsidRPr="00BD2F6E">
        <w:t>требованиями,</w:t>
      </w:r>
      <w:r w:rsidRPr="00BD2F6E">
        <w:rPr>
          <w:spacing w:val="18"/>
        </w:rPr>
        <w:t xml:space="preserve"> </w:t>
      </w:r>
      <w:r w:rsidRPr="00BD2F6E">
        <w:rPr>
          <w:spacing w:val="-1"/>
        </w:rPr>
        <w:t>требованиями</w:t>
      </w:r>
      <w:r w:rsidRPr="00BD2F6E">
        <w:rPr>
          <w:spacing w:val="18"/>
        </w:rPr>
        <w:t xml:space="preserve"> </w:t>
      </w:r>
      <w:r w:rsidRPr="00BD2F6E">
        <w:t>в</w:t>
      </w:r>
      <w:r w:rsidRPr="00BD2F6E">
        <w:rPr>
          <w:spacing w:val="17"/>
        </w:rPr>
        <w:t xml:space="preserve"> </w:t>
      </w:r>
      <w:r w:rsidRPr="00BD2F6E">
        <w:t>области</w:t>
      </w:r>
      <w:r w:rsidRPr="00BD2F6E">
        <w:rPr>
          <w:spacing w:val="17"/>
        </w:rPr>
        <w:t xml:space="preserve"> </w:t>
      </w:r>
      <w:r w:rsidRPr="00BD2F6E">
        <w:rPr>
          <w:spacing w:val="-1"/>
        </w:rPr>
        <w:t>охраны</w:t>
      </w:r>
      <w:r w:rsidRPr="00BD2F6E">
        <w:rPr>
          <w:spacing w:val="17"/>
        </w:rPr>
        <w:t xml:space="preserve"> </w:t>
      </w:r>
      <w:r w:rsidRPr="00BD2F6E">
        <w:t>окружающей</w:t>
      </w:r>
      <w:r w:rsidRPr="00BD2F6E">
        <w:rPr>
          <w:spacing w:val="16"/>
        </w:rPr>
        <w:t xml:space="preserve"> </w:t>
      </w:r>
      <w:r w:rsidRPr="00BD2F6E">
        <w:t>среды,</w:t>
      </w:r>
      <w:r w:rsidRPr="00BD2F6E">
        <w:rPr>
          <w:spacing w:val="65"/>
        </w:rPr>
        <w:t xml:space="preserve"> </w:t>
      </w:r>
      <w:r w:rsidRPr="00BD2F6E">
        <w:t>требованиями</w:t>
      </w:r>
      <w:r w:rsidRPr="00BD2F6E">
        <w:rPr>
          <w:spacing w:val="44"/>
        </w:rPr>
        <w:t xml:space="preserve"> </w:t>
      </w:r>
      <w:r w:rsidRPr="00BD2F6E">
        <w:t>безопасности</w:t>
      </w:r>
      <w:r w:rsidRPr="00BD2F6E">
        <w:rPr>
          <w:spacing w:val="44"/>
        </w:rPr>
        <w:t xml:space="preserve"> </w:t>
      </w:r>
      <w:r w:rsidRPr="00BD2F6E">
        <w:rPr>
          <w:spacing w:val="-1"/>
        </w:rPr>
        <w:t>деятельности</w:t>
      </w:r>
      <w:r w:rsidRPr="00BD2F6E">
        <w:rPr>
          <w:spacing w:val="43"/>
        </w:rPr>
        <w:t xml:space="preserve"> </w:t>
      </w:r>
      <w:r w:rsidRPr="00BD2F6E">
        <w:t>в</w:t>
      </w:r>
      <w:r w:rsidRPr="00BD2F6E">
        <w:rPr>
          <w:spacing w:val="43"/>
        </w:rPr>
        <w:t xml:space="preserve"> </w:t>
      </w:r>
      <w:r w:rsidRPr="00BD2F6E">
        <w:rPr>
          <w:spacing w:val="-1"/>
        </w:rPr>
        <w:t>области</w:t>
      </w:r>
      <w:r w:rsidRPr="00BD2F6E">
        <w:rPr>
          <w:spacing w:val="44"/>
        </w:rPr>
        <w:t xml:space="preserve"> </w:t>
      </w:r>
      <w:r w:rsidRPr="00BD2F6E">
        <w:t>использования</w:t>
      </w:r>
      <w:r w:rsidRPr="00BD2F6E">
        <w:rPr>
          <w:spacing w:val="44"/>
        </w:rPr>
        <w:t xml:space="preserve"> </w:t>
      </w:r>
      <w:r w:rsidRPr="00BD2F6E">
        <w:t>атомной</w:t>
      </w:r>
      <w:r w:rsidRPr="00BD2F6E">
        <w:rPr>
          <w:spacing w:val="44"/>
        </w:rPr>
        <w:t xml:space="preserve"> </w:t>
      </w:r>
      <w:r w:rsidRPr="00BD2F6E">
        <w:t>энергии,</w:t>
      </w:r>
      <w:r w:rsidRPr="00BD2F6E">
        <w:rPr>
          <w:spacing w:val="34"/>
        </w:rPr>
        <w:t xml:space="preserve"> </w:t>
      </w:r>
      <w:r w:rsidRPr="00BD2F6E">
        <w:t xml:space="preserve">требованиями к </w:t>
      </w:r>
      <w:r w:rsidRPr="00BD2F6E">
        <w:rPr>
          <w:spacing w:val="-1"/>
        </w:rPr>
        <w:t>осуществлению</w:t>
      </w:r>
      <w:r w:rsidRPr="00BD2F6E">
        <w:t xml:space="preserve"> деятельности в области промышленной безопасности.</w:t>
      </w:r>
    </w:p>
    <w:p w14:paraId="0D5B96C6" w14:textId="77777777" w:rsidR="003369F9" w:rsidRPr="00BD2F6E" w:rsidRDefault="003369F9">
      <w:pPr>
        <w:pStyle w:val="af0"/>
        <w:numPr>
          <w:ilvl w:val="0"/>
          <w:numId w:val="34"/>
        </w:numPr>
        <w:tabs>
          <w:tab w:val="left" w:pos="989"/>
        </w:tabs>
        <w:suppressAutoHyphens w:val="0"/>
        <w:spacing w:after="0" w:line="240" w:lineRule="auto"/>
        <w:ind w:left="0" w:right="-1" w:firstLine="709"/>
      </w:pPr>
      <w:r w:rsidRPr="00BD2F6E">
        <w:t>Требования</w:t>
      </w:r>
      <w:r w:rsidRPr="00BD2F6E">
        <w:rPr>
          <w:spacing w:val="4"/>
        </w:rPr>
        <w:t xml:space="preserve"> </w:t>
      </w:r>
      <w:r w:rsidRPr="00BD2F6E">
        <w:t>к</w:t>
      </w:r>
      <w:r w:rsidRPr="00BD2F6E">
        <w:rPr>
          <w:spacing w:val="4"/>
        </w:rPr>
        <w:t xml:space="preserve"> </w:t>
      </w:r>
      <w:r w:rsidRPr="00BD2F6E">
        <w:rPr>
          <w:spacing w:val="-1"/>
        </w:rPr>
        <w:t>составу</w:t>
      </w:r>
      <w:r w:rsidRPr="00BD2F6E">
        <w:rPr>
          <w:spacing w:val="6"/>
        </w:rPr>
        <w:t xml:space="preserve"> </w:t>
      </w:r>
      <w:r w:rsidRPr="00BD2F6E">
        <w:t>и</w:t>
      </w:r>
      <w:r w:rsidRPr="00BD2F6E">
        <w:rPr>
          <w:spacing w:val="3"/>
        </w:rPr>
        <w:t xml:space="preserve"> </w:t>
      </w:r>
      <w:r w:rsidRPr="00BD2F6E">
        <w:rPr>
          <w:spacing w:val="-1"/>
        </w:rPr>
        <w:t>содержанию</w:t>
      </w:r>
      <w:r w:rsidRPr="00BD2F6E">
        <w:rPr>
          <w:spacing w:val="4"/>
        </w:rPr>
        <w:t xml:space="preserve"> </w:t>
      </w:r>
      <w:r w:rsidRPr="00BD2F6E">
        <w:t>проекта</w:t>
      </w:r>
      <w:r w:rsidRPr="00BD2F6E">
        <w:rPr>
          <w:spacing w:val="4"/>
        </w:rPr>
        <w:t xml:space="preserve"> </w:t>
      </w:r>
      <w:r w:rsidRPr="00BD2F6E">
        <w:t>организации</w:t>
      </w:r>
      <w:r w:rsidRPr="00BD2F6E">
        <w:rPr>
          <w:spacing w:val="5"/>
        </w:rPr>
        <w:t xml:space="preserve"> </w:t>
      </w:r>
      <w:r w:rsidRPr="00BD2F6E">
        <w:rPr>
          <w:spacing w:val="-1"/>
        </w:rPr>
        <w:t>работ</w:t>
      </w:r>
      <w:r w:rsidRPr="00BD2F6E">
        <w:rPr>
          <w:spacing w:val="4"/>
        </w:rPr>
        <w:t xml:space="preserve"> </w:t>
      </w:r>
      <w:r w:rsidRPr="00BD2F6E">
        <w:t>по</w:t>
      </w:r>
      <w:r w:rsidRPr="00BD2F6E">
        <w:rPr>
          <w:spacing w:val="4"/>
        </w:rPr>
        <w:t xml:space="preserve"> </w:t>
      </w:r>
      <w:r w:rsidRPr="00BD2F6E">
        <w:rPr>
          <w:spacing w:val="-1"/>
        </w:rPr>
        <w:t>сносу</w:t>
      </w:r>
      <w:r w:rsidRPr="00BD2F6E">
        <w:rPr>
          <w:spacing w:val="6"/>
        </w:rPr>
        <w:t xml:space="preserve"> </w:t>
      </w:r>
      <w:r w:rsidRPr="00BD2F6E">
        <w:rPr>
          <w:spacing w:val="-1"/>
        </w:rPr>
        <w:t>объекта</w:t>
      </w:r>
      <w:r w:rsidRPr="00BD2F6E">
        <w:rPr>
          <w:spacing w:val="51"/>
        </w:rPr>
        <w:t xml:space="preserve"> </w:t>
      </w:r>
      <w:r w:rsidRPr="00BD2F6E">
        <w:t xml:space="preserve">капитального </w:t>
      </w:r>
      <w:r w:rsidRPr="00BD2F6E">
        <w:rPr>
          <w:spacing w:val="-1"/>
        </w:rPr>
        <w:t>строительства</w:t>
      </w:r>
      <w:r w:rsidRPr="00BD2F6E">
        <w:t xml:space="preserve"> </w:t>
      </w:r>
      <w:r w:rsidRPr="00BD2F6E">
        <w:rPr>
          <w:spacing w:val="-1"/>
        </w:rPr>
        <w:t>устанавливаются</w:t>
      </w:r>
      <w:r w:rsidRPr="00BD2F6E">
        <w:t xml:space="preserve"> </w:t>
      </w:r>
      <w:r w:rsidRPr="00BD2F6E">
        <w:rPr>
          <w:spacing w:val="-1"/>
        </w:rPr>
        <w:t>Правительством</w:t>
      </w:r>
      <w:r w:rsidRPr="00BD2F6E">
        <w:t xml:space="preserve"> Российской Федерации.</w:t>
      </w:r>
    </w:p>
    <w:p w14:paraId="0DB3F05E" w14:textId="77777777" w:rsidR="003369F9" w:rsidRPr="00BD2F6E" w:rsidRDefault="003369F9">
      <w:pPr>
        <w:pStyle w:val="af0"/>
        <w:numPr>
          <w:ilvl w:val="0"/>
          <w:numId w:val="34"/>
        </w:numPr>
        <w:tabs>
          <w:tab w:val="left" w:pos="956"/>
        </w:tabs>
        <w:suppressAutoHyphens w:val="0"/>
        <w:spacing w:after="0" w:line="240" w:lineRule="auto"/>
        <w:ind w:left="0" w:right="-1" w:firstLine="709"/>
      </w:pPr>
      <w:r w:rsidRPr="00BD2F6E">
        <w:t>В</w:t>
      </w:r>
      <w:r w:rsidRPr="00BD2F6E">
        <w:rPr>
          <w:spacing w:val="30"/>
        </w:rPr>
        <w:t xml:space="preserve"> </w:t>
      </w:r>
      <w:r w:rsidRPr="00BD2F6E">
        <w:t>случае,</w:t>
      </w:r>
      <w:r w:rsidRPr="00BD2F6E">
        <w:rPr>
          <w:spacing w:val="30"/>
        </w:rPr>
        <w:t xml:space="preserve"> </w:t>
      </w:r>
      <w:r w:rsidRPr="00BD2F6E">
        <w:t>если</w:t>
      </w:r>
      <w:r w:rsidRPr="00BD2F6E">
        <w:rPr>
          <w:spacing w:val="31"/>
        </w:rPr>
        <w:t xml:space="preserve"> </w:t>
      </w:r>
      <w:r w:rsidRPr="00BD2F6E">
        <w:t>снос</w:t>
      </w:r>
      <w:r w:rsidRPr="00BD2F6E">
        <w:rPr>
          <w:spacing w:val="31"/>
        </w:rPr>
        <w:t xml:space="preserve"> </w:t>
      </w:r>
      <w:r w:rsidRPr="00BD2F6E">
        <w:rPr>
          <w:spacing w:val="-1"/>
        </w:rPr>
        <w:t>объекта</w:t>
      </w:r>
      <w:r w:rsidRPr="00BD2F6E">
        <w:rPr>
          <w:spacing w:val="31"/>
        </w:rPr>
        <w:t xml:space="preserve"> </w:t>
      </w:r>
      <w:r w:rsidRPr="00BD2F6E">
        <w:t>капитального</w:t>
      </w:r>
      <w:r w:rsidRPr="00BD2F6E">
        <w:rPr>
          <w:spacing w:val="30"/>
        </w:rPr>
        <w:t xml:space="preserve"> </w:t>
      </w:r>
      <w:r w:rsidRPr="00BD2F6E">
        <w:rPr>
          <w:spacing w:val="-1"/>
        </w:rPr>
        <w:t>строительства</w:t>
      </w:r>
      <w:r w:rsidRPr="00BD2F6E">
        <w:rPr>
          <w:spacing w:val="31"/>
        </w:rPr>
        <w:t xml:space="preserve"> </w:t>
      </w:r>
      <w:r w:rsidRPr="00BD2F6E">
        <w:t>планируется</w:t>
      </w:r>
      <w:r w:rsidRPr="00BD2F6E">
        <w:rPr>
          <w:spacing w:val="30"/>
        </w:rPr>
        <w:t xml:space="preserve"> </w:t>
      </w:r>
      <w:r w:rsidRPr="00BD2F6E">
        <w:rPr>
          <w:spacing w:val="-1"/>
        </w:rPr>
        <w:t>осуществлять</w:t>
      </w:r>
      <w:r w:rsidRPr="00BD2F6E">
        <w:rPr>
          <w:spacing w:val="30"/>
        </w:rPr>
        <w:t xml:space="preserve"> </w:t>
      </w:r>
      <w:r w:rsidRPr="00BD2F6E">
        <w:t>с</w:t>
      </w:r>
      <w:r w:rsidRPr="00BD2F6E">
        <w:rPr>
          <w:spacing w:val="57"/>
        </w:rPr>
        <w:t xml:space="preserve"> </w:t>
      </w:r>
      <w:r w:rsidRPr="00BD2F6E">
        <w:t>привлечением</w:t>
      </w:r>
      <w:r w:rsidRPr="00BD2F6E">
        <w:rPr>
          <w:spacing w:val="4"/>
        </w:rPr>
        <w:t xml:space="preserve"> </w:t>
      </w:r>
      <w:r w:rsidRPr="00BD2F6E">
        <w:rPr>
          <w:spacing w:val="-1"/>
        </w:rPr>
        <w:t>средств</w:t>
      </w:r>
      <w:r w:rsidRPr="00BD2F6E">
        <w:rPr>
          <w:spacing w:val="4"/>
        </w:rPr>
        <w:t xml:space="preserve"> </w:t>
      </w:r>
      <w:r w:rsidRPr="00BD2F6E">
        <w:t>бюджетов</w:t>
      </w:r>
      <w:r w:rsidRPr="00BD2F6E">
        <w:rPr>
          <w:spacing w:val="4"/>
        </w:rPr>
        <w:t xml:space="preserve"> </w:t>
      </w:r>
      <w:r w:rsidRPr="00BD2F6E">
        <w:t>бюджетной</w:t>
      </w:r>
      <w:r w:rsidRPr="00BD2F6E">
        <w:rPr>
          <w:spacing w:val="4"/>
        </w:rPr>
        <w:t xml:space="preserve"> </w:t>
      </w:r>
      <w:r w:rsidRPr="00BD2F6E">
        <w:t>системы</w:t>
      </w:r>
      <w:r w:rsidRPr="00BD2F6E">
        <w:rPr>
          <w:spacing w:val="4"/>
        </w:rPr>
        <w:t xml:space="preserve"> </w:t>
      </w:r>
      <w:r w:rsidRPr="00BD2F6E">
        <w:t>Российской</w:t>
      </w:r>
      <w:r w:rsidRPr="00BD2F6E">
        <w:rPr>
          <w:spacing w:val="4"/>
        </w:rPr>
        <w:t xml:space="preserve"> </w:t>
      </w:r>
      <w:r w:rsidRPr="00BD2F6E">
        <w:rPr>
          <w:spacing w:val="-1"/>
        </w:rPr>
        <w:t>Федерации,</w:t>
      </w:r>
      <w:r w:rsidRPr="00BD2F6E">
        <w:rPr>
          <w:spacing w:val="4"/>
        </w:rPr>
        <w:t xml:space="preserve"> </w:t>
      </w:r>
      <w:r w:rsidRPr="00BD2F6E">
        <w:t>средств</w:t>
      </w:r>
      <w:r w:rsidRPr="00BD2F6E">
        <w:rPr>
          <w:spacing w:val="3"/>
        </w:rPr>
        <w:t xml:space="preserve"> </w:t>
      </w:r>
      <w:r w:rsidRPr="00BD2F6E">
        <w:t>лиц,</w:t>
      </w:r>
      <w:r w:rsidRPr="00BD2F6E">
        <w:rPr>
          <w:spacing w:val="29"/>
        </w:rPr>
        <w:t xml:space="preserve"> </w:t>
      </w:r>
      <w:r w:rsidRPr="00BD2F6E">
        <w:t>указанных</w:t>
      </w:r>
      <w:r w:rsidRPr="00BD2F6E">
        <w:rPr>
          <w:spacing w:val="33"/>
        </w:rPr>
        <w:t xml:space="preserve"> </w:t>
      </w:r>
      <w:r w:rsidRPr="00BD2F6E">
        <w:t>в</w:t>
      </w:r>
      <w:r w:rsidRPr="00BD2F6E">
        <w:rPr>
          <w:spacing w:val="34"/>
        </w:rPr>
        <w:t xml:space="preserve"> </w:t>
      </w:r>
      <w:r w:rsidRPr="00BD2F6E">
        <w:t>части</w:t>
      </w:r>
      <w:r w:rsidRPr="00BD2F6E">
        <w:rPr>
          <w:spacing w:val="34"/>
        </w:rPr>
        <w:t xml:space="preserve"> </w:t>
      </w:r>
      <w:r w:rsidRPr="00BD2F6E">
        <w:t>2</w:t>
      </w:r>
      <w:r w:rsidRPr="00BD2F6E">
        <w:rPr>
          <w:spacing w:val="34"/>
        </w:rPr>
        <w:t xml:space="preserve"> </w:t>
      </w:r>
      <w:r w:rsidRPr="00BD2F6E">
        <w:rPr>
          <w:spacing w:val="-1"/>
        </w:rPr>
        <w:t>статьи</w:t>
      </w:r>
      <w:r w:rsidRPr="00BD2F6E">
        <w:rPr>
          <w:spacing w:val="36"/>
        </w:rPr>
        <w:t xml:space="preserve"> </w:t>
      </w:r>
      <w:r w:rsidRPr="00BD2F6E">
        <w:t>8.3</w:t>
      </w:r>
      <w:r w:rsidRPr="00BD2F6E">
        <w:rPr>
          <w:spacing w:val="34"/>
        </w:rPr>
        <w:t xml:space="preserve"> </w:t>
      </w:r>
      <w:r w:rsidRPr="00BD2F6E">
        <w:t>Градостроительного кодекса Российской Федерации,</w:t>
      </w:r>
      <w:r w:rsidRPr="00BD2F6E">
        <w:rPr>
          <w:spacing w:val="34"/>
        </w:rPr>
        <w:t xml:space="preserve"> </w:t>
      </w:r>
      <w:r w:rsidRPr="00BD2F6E">
        <w:t>застройщик</w:t>
      </w:r>
      <w:r w:rsidRPr="00BD2F6E">
        <w:rPr>
          <w:spacing w:val="34"/>
        </w:rPr>
        <w:t xml:space="preserve"> </w:t>
      </w:r>
      <w:r w:rsidRPr="00BD2F6E">
        <w:t>или</w:t>
      </w:r>
      <w:r w:rsidRPr="00BD2F6E">
        <w:rPr>
          <w:spacing w:val="34"/>
        </w:rPr>
        <w:t xml:space="preserve"> </w:t>
      </w:r>
      <w:r w:rsidRPr="00BD2F6E">
        <w:rPr>
          <w:spacing w:val="-1"/>
        </w:rPr>
        <w:t>технический</w:t>
      </w:r>
      <w:r w:rsidRPr="00BD2F6E">
        <w:rPr>
          <w:spacing w:val="34"/>
        </w:rPr>
        <w:t xml:space="preserve"> </w:t>
      </w:r>
      <w:r w:rsidRPr="00BD2F6E">
        <w:t>заказчик</w:t>
      </w:r>
      <w:r w:rsidRPr="00BD2F6E">
        <w:rPr>
          <w:spacing w:val="33"/>
        </w:rPr>
        <w:t xml:space="preserve"> </w:t>
      </w:r>
      <w:r w:rsidRPr="00BD2F6E">
        <w:rPr>
          <w:spacing w:val="-1"/>
        </w:rPr>
        <w:t>обеспечивает</w:t>
      </w:r>
      <w:r w:rsidRPr="00BD2F6E">
        <w:rPr>
          <w:spacing w:val="53"/>
        </w:rPr>
        <w:t xml:space="preserve"> </w:t>
      </w:r>
      <w:r w:rsidRPr="00BD2F6E">
        <w:rPr>
          <w:spacing w:val="-1"/>
        </w:rPr>
        <w:t>подготовку</w:t>
      </w:r>
      <w:r w:rsidRPr="00BD2F6E">
        <w:t xml:space="preserve"> сметы</w:t>
      </w:r>
      <w:r w:rsidRPr="00BD2F6E">
        <w:rPr>
          <w:spacing w:val="-1"/>
        </w:rPr>
        <w:t xml:space="preserve"> </w:t>
      </w:r>
      <w:r w:rsidRPr="00BD2F6E">
        <w:t xml:space="preserve">на </w:t>
      </w:r>
      <w:r w:rsidRPr="00BD2F6E">
        <w:rPr>
          <w:spacing w:val="-1"/>
        </w:rPr>
        <w:t>снос</w:t>
      </w:r>
      <w:r w:rsidRPr="00BD2F6E">
        <w:t xml:space="preserve"> объекта </w:t>
      </w:r>
      <w:r w:rsidRPr="00BD2F6E">
        <w:rPr>
          <w:spacing w:val="-1"/>
        </w:rPr>
        <w:t>капитального</w:t>
      </w:r>
      <w:r w:rsidRPr="00BD2F6E">
        <w:t xml:space="preserve"> </w:t>
      </w:r>
      <w:r w:rsidRPr="00BD2F6E">
        <w:rPr>
          <w:spacing w:val="-1"/>
        </w:rPr>
        <w:t>строительства.</w:t>
      </w:r>
    </w:p>
    <w:p w14:paraId="4B18EFBC" w14:textId="77777777" w:rsidR="003369F9" w:rsidRPr="00BD2F6E" w:rsidRDefault="003369F9">
      <w:pPr>
        <w:pStyle w:val="af0"/>
        <w:numPr>
          <w:ilvl w:val="0"/>
          <w:numId w:val="34"/>
        </w:numPr>
        <w:tabs>
          <w:tab w:val="left" w:pos="928"/>
        </w:tabs>
        <w:suppressAutoHyphens w:val="0"/>
        <w:spacing w:after="0" w:line="240" w:lineRule="auto"/>
        <w:ind w:left="0" w:right="-1" w:firstLine="709"/>
      </w:pPr>
      <w:r w:rsidRPr="00BD2F6E">
        <w:t>В</w:t>
      </w:r>
      <w:r w:rsidRPr="00BD2F6E">
        <w:rPr>
          <w:spacing w:val="2"/>
        </w:rPr>
        <w:t xml:space="preserve"> </w:t>
      </w:r>
      <w:r w:rsidRPr="00BD2F6E">
        <w:t>случае,</w:t>
      </w:r>
      <w:r w:rsidRPr="00BD2F6E">
        <w:rPr>
          <w:spacing w:val="1"/>
        </w:rPr>
        <w:t xml:space="preserve"> </w:t>
      </w:r>
      <w:r w:rsidRPr="00BD2F6E">
        <w:t>если</w:t>
      </w:r>
      <w:r w:rsidRPr="00BD2F6E">
        <w:rPr>
          <w:spacing w:val="4"/>
        </w:rPr>
        <w:t xml:space="preserve"> </w:t>
      </w:r>
      <w:r w:rsidRPr="00BD2F6E">
        <w:t>снос</w:t>
      </w:r>
      <w:r w:rsidRPr="00BD2F6E">
        <w:rPr>
          <w:spacing w:val="2"/>
        </w:rPr>
        <w:t xml:space="preserve"> </w:t>
      </w:r>
      <w:r w:rsidRPr="00BD2F6E">
        <w:rPr>
          <w:spacing w:val="-1"/>
        </w:rPr>
        <w:t>объекта</w:t>
      </w:r>
      <w:r w:rsidRPr="00BD2F6E">
        <w:rPr>
          <w:spacing w:val="3"/>
        </w:rPr>
        <w:t xml:space="preserve"> </w:t>
      </w:r>
      <w:r w:rsidRPr="00BD2F6E">
        <w:t>капитального</w:t>
      </w:r>
      <w:r w:rsidRPr="00BD2F6E">
        <w:rPr>
          <w:spacing w:val="3"/>
        </w:rPr>
        <w:t xml:space="preserve"> </w:t>
      </w:r>
      <w:r w:rsidRPr="00BD2F6E">
        <w:rPr>
          <w:spacing w:val="-1"/>
        </w:rPr>
        <w:t>строительства,</w:t>
      </w:r>
      <w:r w:rsidRPr="00BD2F6E">
        <w:rPr>
          <w:spacing w:val="3"/>
        </w:rPr>
        <w:t xml:space="preserve"> </w:t>
      </w:r>
      <w:r w:rsidRPr="00BD2F6E">
        <w:t>расположенного</w:t>
      </w:r>
      <w:r w:rsidRPr="00BD2F6E">
        <w:rPr>
          <w:spacing w:val="4"/>
        </w:rPr>
        <w:t xml:space="preserve"> </w:t>
      </w:r>
      <w:r w:rsidRPr="00BD2F6E">
        <w:t>на</w:t>
      </w:r>
      <w:r w:rsidRPr="00BD2F6E">
        <w:rPr>
          <w:spacing w:val="3"/>
        </w:rPr>
        <w:t xml:space="preserve"> </w:t>
      </w:r>
      <w:r w:rsidRPr="00BD2F6E">
        <w:t>земельном</w:t>
      </w:r>
      <w:r w:rsidRPr="00BD2F6E">
        <w:rPr>
          <w:spacing w:val="46"/>
        </w:rPr>
        <w:t xml:space="preserve"> </w:t>
      </w:r>
      <w:r w:rsidRPr="00BD2F6E">
        <w:rPr>
          <w:spacing w:val="-1"/>
        </w:rPr>
        <w:t>участке,</w:t>
      </w:r>
      <w:r w:rsidRPr="00BD2F6E">
        <w:rPr>
          <w:spacing w:val="10"/>
        </w:rPr>
        <w:t xml:space="preserve"> </w:t>
      </w:r>
      <w:r w:rsidRPr="00BD2F6E">
        <w:rPr>
          <w:spacing w:val="-1"/>
        </w:rPr>
        <w:t>находящемся</w:t>
      </w:r>
      <w:r w:rsidRPr="00BD2F6E">
        <w:rPr>
          <w:spacing w:val="10"/>
        </w:rPr>
        <w:t xml:space="preserve"> </w:t>
      </w:r>
      <w:r w:rsidRPr="00BD2F6E">
        <w:t>в</w:t>
      </w:r>
      <w:r w:rsidRPr="00BD2F6E">
        <w:rPr>
          <w:spacing w:val="10"/>
        </w:rPr>
        <w:t xml:space="preserve"> </w:t>
      </w:r>
      <w:r w:rsidRPr="00BD2F6E">
        <w:rPr>
          <w:spacing w:val="-1"/>
        </w:rPr>
        <w:t>государственной</w:t>
      </w:r>
      <w:r w:rsidRPr="00BD2F6E">
        <w:rPr>
          <w:spacing w:val="10"/>
        </w:rPr>
        <w:t xml:space="preserve"> </w:t>
      </w:r>
      <w:r w:rsidRPr="00BD2F6E">
        <w:t>или</w:t>
      </w:r>
      <w:r w:rsidRPr="00BD2F6E">
        <w:rPr>
          <w:spacing w:val="10"/>
        </w:rPr>
        <w:t xml:space="preserve"> </w:t>
      </w:r>
      <w:r w:rsidRPr="00BD2F6E">
        <w:rPr>
          <w:spacing w:val="-1"/>
        </w:rPr>
        <w:t>муниципальной</w:t>
      </w:r>
      <w:r w:rsidRPr="00BD2F6E">
        <w:rPr>
          <w:spacing w:val="10"/>
        </w:rPr>
        <w:t xml:space="preserve"> </w:t>
      </w:r>
      <w:r w:rsidRPr="00BD2F6E">
        <w:t>собственности</w:t>
      </w:r>
      <w:r w:rsidRPr="00BD2F6E">
        <w:rPr>
          <w:spacing w:val="10"/>
        </w:rPr>
        <w:t xml:space="preserve"> </w:t>
      </w:r>
      <w:r w:rsidRPr="00BD2F6E">
        <w:t>и</w:t>
      </w:r>
      <w:r w:rsidRPr="00BD2F6E">
        <w:rPr>
          <w:spacing w:val="10"/>
        </w:rPr>
        <w:t xml:space="preserve"> </w:t>
      </w:r>
      <w:r w:rsidRPr="00BD2F6E">
        <w:t>не</w:t>
      </w:r>
      <w:r w:rsidRPr="00BD2F6E">
        <w:rPr>
          <w:spacing w:val="81"/>
        </w:rPr>
        <w:t xml:space="preserve"> </w:t>
      </w:r>
      <w:r w:rsidRPr="00BD2F6E">
        <w:t>предоставленном</w:t>
      </w:r>
      <w:r w:rsidRPr="00BD2F6E">
        <w:rPr>
          <w:spacing w:val="50"/>
        </w:rPr>
        <w:t xml:space="preserve"> </w:t>
      </w:r>
      <w:r w:rsidRPr="00BD2F6E">
        <w:t>в</w:t>
      </w:r>
      <w:r w:rsidRPr="00BD2F6E">
        <w:rPr>
          <w:spacing w:val="49"/>
        </w:rPr>
        <w:t xml:space="preserve"> </w:t>
      </w:r>
      <w:r w:rsidRPr="00BD2F6E">
        <w:t>пользование</w:t>
      </w:r>
      <w:r w:rsidRPr="00BD2F6E">
        <w:rPr>
          <w:spacing w:val="50"/>
        </w:rPr>
        <w:t xml:space="preserve"> </w:t>
      </w:r>
      <w:r w:rsidRPr="00BD2F6E">
        <w:t>и</w:t>
      </w:r>
      <w:r w:rsidRPr="00BD2F6E">
        <w:rPr>
          <w:spacing w:val="50"/>
        </w:rPr>
        <w:t xml:space="preserve"> </w:t>
      </w:r>
      <w:r w:rsidRPr="00BD2F6E">
        <w:t>(или)</w:t>
      </w:r>
      <w:r w:rsidRPr="00BD2F6E">
        <w:rPr>
          <w:spacing w:val="51"/>
        </w:rPr>
        <w:t xml:space="preserve"> </w:t>
      </w:r>
      <w:r w:rsidRPr="00BD2F6E">
        <w:t>во</w:t>
      </w:r>
      <w:r w:rsidRPr="00BD2F6E">
        <w:rPr>
          <w:spacing w:val="49"/>
        </w:rPr>
        <w:t xml:space="preserve"> </w:t>
      </w:r>
      <w:r w:rsidRPr="00BD2F6E">
        <w:t>владение</w:t>
      </w:r>
      <w:r w:rsidRPr="00BD2F6E">
        <w:rPr>
          <w:spacing w:val="50"/>
        </w:rPr>
        <w:t xml:space="preserve"> </w:t>
      </w:r>
      <w:r w:rsidRPr="00BD2F6E">
        <w:t>гражданам</w:t>
      </w:r>
      <w:r w:rsidRPr="00BD2F6E">
        <w:rPr>
          <w:spacing w:val="49"/>
        </w:rPr>
        <w:t xml:space="preserve"> </w:t>
      </w:r>
      <w:r w:rsidRPr="00BD2F6E">
        <w:t>или</w:t>
      </w:r>
      <w:r w:rsidRPr="00BD2F6E">
        <w:rPr>
          <w:spacing w:val="50"/>
        </w:rPr>
        <w:t xml:space="preserve"> </w:t>
      </w:r>
      <w:r w:rsidRPr="00BD2F6E">
        <w:t>юридическим</w:t>
      </w:r>
      <w:r w:rsidRPr="00BD2F6E">
        <w:rPr>
          <w:spacing w:val="50"/>
        </w:rPr>
        <w:t xml:space="preserve"> </w:t>
      </w:r>
      <w:r w:rsidRPr="00BD2F6E">
        <w:rPr>
          <w:spacing w:val="-1"/>
        </w:rPr>
        <w:t>лицам,</w:t>
      </w:r>
      <w:r w:rsidRPr="00BD2F6E">
        <w:rPr>
          <w:spacing w:val="50"/>
        </w:rPr>
        <w:t xml:space="preserve"> </w:t>
      </w:r>
      <w:r w:rsidRPr="00BD2F6E">
        <w:lastRenderedPageBreak/>
        <w:t>в</w:t>
      </w:r>
      <w:r w:rsidRPr="00BD2F6E">
        <w:rPr>
          <w:spacing w:val="25"/>
        </w:rPr>
        <w:t xml:space="preserve"> </w:t>
      </w:r>
      <w:r w:rsidRPr="00BD2F6E">
        <w:rPr>
          <w:spacing w:val="-1"/>
        </w:rPr>
        <w:t>соответствии</w:t>
      </w:r>
      <w:r w:rsidRPr="00BD2F6E">
        <w:rPr>
          <w:spacing w:val="3"/>
        </w:rPr>
        <w:t xml:space="preserve"> </w:t>
      </w:r>
      <w:r w:rsidRPr="00BD2F6E">
        <w:t>с</w:t>
      </w:r>
      <w:r w:rsidRPr="00BD2F6E">
        <w:rPr>
          <w:spacing w:val="3"/>
        </w:rPr>
        <w:t xml:space="preserve"> </w:t>
      </w:r>
      <w:r w:rsidRPr="00BD2F6E">
        <w:rPr>
          <w:spacing w:val="-1"/>
        </w:rPr>
        <w:t>Градостроительным</w:t>
      </w:r>
      <w:r w:rsidRPr="00BD2F6E">
        <w:rPr>
          <w:spacing w:val="3"/>
        </w:rPr>
        <w:t xml:space="preserve"> </w:t>
      </w:r>
      <w:r w:rsidRPr="00BD2F6E">
        <w:t>кодексом</w:t>
      </w:r>
      <w:r w:rsidRPr="00BD2F6E">
        <w:rPr>
          <w:spacing w:val="3"/>
        </w:rPr>
        <w:t xml:space="preserve"> </w:t>
      </w:r>
      <w:r w:rsidRPr="00BD2F6E">
        <w:t>РФ,</w:t>
      </w:r>
      <w:r w:rsidRPr="00BD2F6E">
        <w:rPr>
          <w:spacing w:val="3"/>
        </w:rPr>
        <w:t xml:space="preserve"> </w:t>
      </w:r>
      <w:r w:rsidRPr="00BD2F6E">
        <w:rPr>
          <w:spacing w:val="-1"/>
        </w:rPr>
        <w:t>другими</w:t>
      </w:r>
      <w:r w:rsidRPr="00BD2F6E">
        <w:rPr>
          <w:spacing w:val="2"/>
        </w:rPr>
        <w:t xml:space="preserve"> </w:t>
      </w:r>
      <w:r w:rsidRPr="00BD2F6E">
        <w:rPr>
          <w:spacing w:val="-1"/>
        </w:rPr>
        <w:t>федеральными</w:t>
      </w:r>
      <w:r w:rsidRPr="00BD2F6E">
        <w:rPr>
          <w:spacing w:val="3"/>
        </w:rPr>
        <w:t xml:space="preserve"> </w:t>
      </w:r>
      <w:r w:rsidRPr="00BD2F6E">
        <w:t>законами</w:t>
      </w:r>
      <w:r w:rsidRPr="00BD2F6E">
        <w:rPr>
          <w:spacing w:val="87"/>
        </w:rPr>
        <w:t xml:space="preserve"> </w:t>
      </w:r>
      <w:r w:rsidRPr="00BD2F6E">
        <w:rPr>
          <w:spacing w:val="-1"/>
        </w:rPr>
        <w:t>обеспечивается</w:t>
      </w:r>
      <w:r w:rsidRPr="00BD2F6E">
        <w:rPr>
          <w:spacing w:val="51"/>
        </w:rPr>
        <w:t xml:space="preserve"> </w:t>
      </w:r>
      <w:r w:rsidRPr="00BD2F6E">
        <w:t>органом</w:t>
      </w:r>
      <w:r w:rsidRPr="00BD2F6E">
        <w:rPr>
          <w:spacing w:val="50"/>
        </w:rPr>
        <w:t xml:space="preserve"> </w:t>
      </w:r>
      <w:r w:rsidRPr="00BD2F6E">
        <w:rPr>
          <w:spacing w:val="-1"/>
        </w:rPr>
        <w:t>государственной</w:t>
      </w:r>
      <w:r w:rsidRPr="00BD2F6E">
        <w:rPr>
          <w:spacing w:val="51"/>
        </w:rPr>
        <w:t xml:space="preserve"> </w:t>
      </w:r>
      <w:r w:rsidRPr="00BD2F6E">
        <w:t>власти</w:t>
      </w:r>
      <w:r w:rsidRPr="00BD2F6E">
        <w:rPr>
          <w:spacing w:val="49"/>
        </w:rPr>
        <w:t xml:space="preserve"> </w:t>
      </w:r>
      <w:r w:rsidRPr="00BD2F6E">
        <w:t>или</w:t>
      </w:r>
      <w:r w:rsidRPr="00BD2F6E">
        <w:rPr>
          <w:spacing w:val="50"/>
        </w:rPr>
        <w:t xml:space="preserve"> </w:t>
      </w:r>
      <w:r w:rsidRPr="00BD2F6E">
        <w:t>органом</w:t>
      </w:r>
      <w:r w:rsidRPr="00BD2F6E">
        <w:rPr>
          <w:spacing w:val="50"/>
        </w:rPr>
        <w:t xml:space="preserve"> </w:t>
      </w:r>
      <w:r w:rsidRPr="00BD2F6E">
        <w:t>местного</w:t>
      </w:r>
      <w:r w:rsidRPr="00BD2F6E">
        <w:rPr>
          <w:spacing w:val="49"/>
        </w:rPr>
        <w:t xml:space="preserve"> </w:t>
      </w:r>
      <w:r w:rsidRPr="00BD2F6E">
        <w:rPr>
          <w:spacing w:val="-1"/>
        </w:rPr>
        <w:t>самоуправления,</w:t>
      </w:r>
      <w:r w:rsidRPr="00BD2F6E">
        <w:rPr>
          <w:spacing w:val="73"/>
        </w:rPr>
        <w:t xml:space="preserve"> </w:t>
      </w:r>
      <w:r w:rsidRPr="00BD2F6E">
        <w:t>функции</w:t>
      </w:r>
      <w:r w:rsidRPr="00BD2F6E">
        <w:rPr>
          <w:spacing w:val="-13"/>
        </w:rPr>
        <w:t xml:space="preserve"> </w:t>
      </w:r>
      <w:r w:rsidRPr="00BD2F6E">
        <w:rPr>
          <w:spacing w:val="-1"/>
        </w:rPr>
        <w:t>застройщика</w:t>
      </w:r>
      <w:r w:rsidRPr="00BD2F6E">
        <w:rPr>
          <w:spacing w:val="-13"/>
        </w:rPr>
        <w:t xml:space="preserve"> </w:t>
      </w:r>
      <w:r w:rsidRPr="00BD2F6E">
        <w:rPr>
          <w:spacing w:val="-1"/>
        </w:rPr>
        <w:t>выполняют</w:t>
      </w:r>
      <w:r w:rsidRPr="00BD2F6E">
        <w:rPr>
          <w:spacing w:val="-12"/>
        </w:rPr>
        <w:t xml:space="preserve"> </w:t>
      </w:r>
      <w:r w:rsidRPr="00BD2F6E">
        <w:t>указанные</w:t>
      </w:r>
      <w:r w:rsidRPr="00BD2F6E">
        <w:rPr>
          <w:spacing w:val="-14"/>
        </w:rPr>
        <w:t xml:space="preserve"> </w:t>
      </w:r>
      <w:r w:rsidRPr="00BD2F6E">
        <w:t>органы</w:t>
      </w:r>
      <w:r w:rsidRPr="00BD2F6E">
        <w:rPr>
          <w:spacing w:val="-13"/>
        </w:rPr>
        <w:t xml:space="preserve"> </w:t>
      </w:r>
      <w:r w:rsidRPr="00BD2F6E">
        <w:t>или</w:t>
      </w:r>
      <w:r w:rsidRPr="00BD2F6E">
        <w:rPr>
          <w:spacing w:val="-13"/>
        </w:rPr>
        <w:t xml:space="preserve"> </w:t>
      </w:r>
      <w:r w:rsidRPr="00BD2F6E">
        <w:t>лица,</w:t>
      </w:r>
      <w:r w:rsidRPr="00BD2F6E">
        <w:rPr>
          <w:spacing w:val="-12"/>
        </w:rPr>
        <w:t xml:space="preserve"> </w:t>
      </w:r>
      <w:r w:rsidRPr="00BD2F6E">
        <w:t>с</w:t>
      </w:r>
      <w:r w:rsidRPr="00BD2F6E">
        <w:rPr>
          <w:spacing w:val="-12"/>
        </w:rPr>
        <w:t xml:space="preserve"> </w:t>
      </w:r>
      <w:r w:rsidRPr="00BD2F6E">
        <w:rPr>
          <w:spacing w:val="-1"/>
        </w:rPr>
        <w:t>которыми</w:t>
      </w:r>
      <w:r w:rsidRPr="00BD2F6E">
        <w:rPr>
          <w:spacing w:val="-14"/>
        </w:rPr>
        <w:t xml:space="preserve"> </w:t>
      </w:r>
      <w:r w:rsidRPr="00BD2F6E">
        <w:rPr>
          <w:spacing w:val="-1"/>
        </w:rPr>
        <w:t>указанными</w:t>
      </w:r>
      <w:r w:rsidRPr="00BD2F6E">
        <w:rPr>
          <w:spacing w:val="-12"/>
        </w:rPr>
        <w:t xml:space="preserve"> </w:t>
      </w:r>
      <w:r w:rsidRPr="00BD2F6E">
        <w:t>органами</w:t>
      </w:r>
      <w:r w:rsidRPr="00BD2F6E">
        <w:rPr>
          <w:spacing w:val="63"/>
        </w:rPr>
        <w:t xml:space="preserve"> </w:t>
      </w:r>
      <w:r w:rsidRPr="00BD2F6E">
        <w:t xml:space="preserve">заключен </w:t>
      </w:r>
      <w:r w:rsidRPr="00BD2F6E">
        <w:rPr>
          <w:spacing w:val="-1"/>
        </w:rPr>
        <w:t>договор</w:t>
      </w:r>
      <w:r w:rsidRPr="00BD2F6E">
        <w:t xml:space="preserve"> о сносе </w:t>
      </w:r>
      <w:r w:rsidRPr="00BD2F6E">
        <w:rPr>
          <w:spacing w:val="-1"/>
        </w:rPr>
        <w:t>указанного</w:t>
      </w:r>
      <w:r w:rsidRPr="00BD2F6E">
        <w:t xml:space="preserve"> объекта </w:t>
      </w:r>
      <w:r w:rsidRPr="00BD2F6E">
        <w:rPr>
          <w:spacing w:val="-1"/>
        </w:rPr>
        <w:t>капитального</w:t>
      </w:r>
      <w:r w:rsidRPr="00BD2F6E">
        <w:t xml:space="preserve"> </w:t>
      </w:r>
      <w:r w:rsidRPr="00BD2F6E">
        <w:rPr>
          <w:spacing w:val="-1"/>
        </w:rPr>
        <w:t>строительства.</w:t>
      </w:r>
    </w:p>
    <w:p w14:paraId="16B1D1DF" w14:textId="77777777" w:rsidR="003369F9" w:rsidRPr="00BD2F6E" w:rsidRDefault="003369F9">
      <w:pPr>
        <w:pStyle w:val="af0"/>
        <w:numPr>
          <w:ilvl w:val="0"/>
          <w:numId w:val="34"/>
        </w:numPr>
        <w:tabs>
          <w:tab w:val="left" w:pos="1045"/>
        </w:tabs>
        <w:suppressAutoHyphens w:val="0"/>
        <w:spacing w:after="0" w:line="240" w:lineRule="auto"/>
        <w:ind w:left="0" w:right="-1" w:firstLine="709"/>
      </w:pPr>
      <w:r w:rsidRPr="00BD2F6E">
        <w:t>Положения</w:t>
      </w:r>
      <w:r w:rsidRPr="00BD2F6E">
        <w:rPr>
          <w:spacing w:val="59"/>
        </w:rPr>
        <w:t xml:space="preserve"> </w:t>
      </w:r>
      <w:r w:rsidRPr="00BD2F6E">
        <w:t xml:space="preserve">настоящего раздела не </w:t>
      </w:r>
      <w:r w:rsidRPr="00BD2F6E">
        <w:rPr>
          <w:spacing w:val="-1"/>
        </w:rPr>
        <w:t>распространяются</w:t>
      </w:r>
      <w:r w:rsidRPr="00BD2F6E">
        <w:t xml:space="preserve"> на </w:t>
      </w:r>
      <w:r w:rsidRPr="00BD2F6E">
        <w:rPr>
          <w:spacing w:val="-1"/>
        </w:rPr>
        <w:t>случаи</w:t>
      </w:r>
      <w:r w:rsidRPr="00BD2F6E">
        <w:t xml:space="preserve"> </w:t>
      </w:r>
      <w:r w:rsidRPr="00BD2F6E">
        <w:rPr>
          <w:spacing w:val="-1"/>
        </w:rPr>
        <w:t>сноса</w:t>
      </w:r>
      <w:r w:rsidRPr="00BD2F6E">
        <w:t xml:space="preserve"> </w:t>
      </w:r>
      <w:r w:rsidRPr="00BD2F6E">
        <w:rPr>
          <w:spacing w:val="-1"/>
        </w:rPr>
        <w:t>объекта</w:t>
      </w:r>
      <w:r w:rsidRPr="00BD2F6E">
        <w:rPr>
          <w:spacing w:val="59"/>
        </w:rPr>
        <w:t xml:space="preserve"> </w:t>
      </w:r>
      <w:r w:rsidRPr="00BD2F6E">
        <w:t>капитального</w:t>
      </w:r>
      <w:r w:rsidRPr="00BD2F6E">
        <w:rPr>
          <w:spacing w:val="5"/>
        </w:rPr>
        <w:t xml:space="preserve"> </w:t>
      </w:r>
      <w:r w:rsidRPr="00BD2F6E">
        <w:rPr>
          <w:spacing w:val="-1"/>
        </w:rPr>
        <w:t>строительства</w:t>
      </w:r>
      <w:r w:rsidRPr="00BD2F6E">
        <w:rPr>
          <w:spacing w:val="6"/>
        </w:rPr>
        <w:t xml:space="preserve"> </w:t>
      </w:r>
      <w:r w:rsidRPr="00BD2F6E">
        <w:t>в</w:t>
      </w:r>
      <w:r w:rsidRPr="00BD2F6E">
        <w:rPr>
          <w:spacing w:val="6"/>
        </w:rPr>
        <w:t xml:space="preserve"> </w:t>
      </w:r>
      <w:r w:rsidRPr="00BD2F6E">
        <w:t>целях</w:t>
      </w:r>
      <w:r w:rsidRPr="00BD2F6E">
        <w:rPr>
          <w:spacing w:val="5"/>
        </w:rPr>
        <w:t xml:space="preserve"> </w:t>
      </w:r>
      <w:r w:rsidRPr="00BD2F6E">
        <w:rPr>
          <w:spacing w:val="-1"/>
        </w:rPr>
        <w:t>строительства</w:t>
      </w:r>
      <w:r w:rsidRPr="00BD2F6E">
        <w:rPr>
          <w:spacing w:val="6"/>
        </w:rPr>
        <w:t xml:space="preserve"> </w:t>
      </w:r>
      <w:r w:rsidRPr="00BD2F6E">
        <w:t>нового</w:t>
      </w:r>
      <w:r w:rsidRPr="00BD2F6E">
        <w:rPr>
          <w:spacing w:val="5"/>
        </w:rPr>
        <w:t xml:space="preserve"> </w:t>
      </w:r>
      <w:r w:rsidRPr="00BD2F6E">
        <w:rPr>
          <w:spacing w:val="-1"/>
        </w:rPr>
        <w:t>объекта</w:t>
      </w:r>
      <w:r w:rsidRPr="00BD2F6E">
        <w:rPr>
          <w:spacing w:val="6"/>
        </w:rPr>
        <w:t xml:space="preserve"> </w:t>
      </w:r>
      <w:r w:rsidRPr="00BD2F6E">
        <w:t>капитального</w:t>
      </w:r>
      <w:r w:rsidRPr="00BD2F6E">
        <w:rPr>
          <w:spacing w:val="5"/>
        </w:rPr>
        <w:t xml:space="preserve"> </w:t>
      </w:r>
      <w:r w:rsidRPr="00BD2F6E">
        <w:rPr>
          <w:spacing w:val="-1"/>
        </w:rPr>
        <w:t>строительства,</w:t>
      </w:r>
      <w:r w:rsidRPr="00BD2F6E">
        <w:rPr>
          <w:spacing w:val="89"/>
        </w:rPr>
        <w:t xml:space="preserve"> </w:t>
      </w:r>
      <w:r w:rsidRPr="00BD2F6E">
        <w:rPr>
          <w:spacing w:val="-1"/>
        </w:rPr>
        <w:t>реконструкции</w:t>
      </w:r>
      <w:r w:rsidRPr="00BD2F6E">
        <w:rPr>
          <w:spacing w:val="14"/>
        </w:rPr>
        <w:t xml:space="preserve"> </w:t>
      </w:r>
      <w:r w:rsidRPr="00BD2F6E">
        <w:t>объекта</w:t>
      </w:r>
      <w:r w:rsidRPr="00BD2F6E">
        <w:rPr>
          <w:spacing w:val="14"/>
        </w:rPr>
        <w:t xml:space="preserve"> </w:t>
      </w:r>
      <w:r w:rsidRPr="00BD2F6E">
        <w:t>капитального</w:t>
      </w:r>
      <w:r w:rsidRPr="00BD2F6E">
        <w:rPr>
          <w:spacing w:val="13"/>
        </w:rPr>
        <w:t xml:space="preserve"> </w:t>
      </w:r>
      <w:r w:rsidRPr="00BD2F6E">
        <w:rPr>
          <w:spacing w:val="-1"/>
        </w:rPr>
        <w:t>строительства.</w:t>
      </w:r>
      <w:r w:rsidRPr="00BD2F6E">
        <w:rPr>
          <w:spacing w:val="14"/>
        </w:rPr>
        <w:t xml:space="preserve"> </w:t>
      </w:r>
      <w:r w:rsidRPr="00BD2F6E">
        <w:t>Снос</w:t>
      </w:r>
      <w:r w:rsidRPr="00BD2F6E">
        <w:rPr>
          <w:spacing w:val="14"/>
        </w:rPr>
        <w:t xml:space="preserve"> </w:t>
      </w:r>
      <w:r w:rsidRPr="00BD2F6E">
        <w:rPr>
          <w:spacing w:val="-1"/>
        </w:rPr>
        <w:t>объекта</w:t>
      </w:r>
      <w:r w:rsidRPr="00BD2F6E">
        <w:rPr>
          <w:spacing w:val="14"/>
        </w:rPr>
        <w:t xml:space="preserve"> </w:t>
      </w:r>
      <w:r w:rsidRPr="00BD2F6E">
        <w:t>капитального</w:t>
      </w:r>
      <w:r w:rsidRPr="00BD2F6E">
        <w:rPr>
          <w:spacing w:val="13"/>
        </w:rPr>
        <w:t xml:space="preserve"> </w:t>
      </w:r>
      <w:r w:rsidRPr="00BD2F6E">
        <w:rPr>
          <w:spacing w:val="-1"/>
        </w:rPr>
        <w:t>строительства</w:t>
      </w:r>
      <w:r w:rsidRPr="00BD2F6E">
        <w:rPr>
          <w:spacing w:val="85"/>
        </w:rPr>
        <w:t xml:space="preserve"> </w:t>
      </w:r>
      <w:r w:rsidRPr="00BD2F6E">
        <w:rPr>
          <w:spacing w:val="-1"/>
        </w:rPr>
        <w:t>осуществляется</w:t>
      </w:r>
      <w:r w:rsidRPr="00BD2F6E">
        <w:rPr>
          <w:spacing w:val="43"/>
        </w:rPr>
        <w:t xml:space="preserve"> </w:t>
      </w:r>
      <w:r w:rsidRPr="00BD2F6E">
        <w:t>в</w:t>
      </w:r>
      <w:r w:rsidRPr="00BD2F6E">
        <w:rPr>
          <w:spacing w:val="42"/>
        </w:rPr>
        <w:t xml:space="preserve"> </w:t>
      </w:r>
      <w:r w:rsidRPr="00BD2F6E">
        <w:t>порядке,</w:t>
      </w:r>
      <w:r w:rsidRPr="00BD2F6E">
        <w:rPr>
          <w:spacing w:val="43"/>
        </w:rPr>
        <w:t xml:space="preserve"> </w:t>
      </w:r>
      <w:r w:rsidRPr="00BD2F6E">
        <w:t>установленном</w:t>
      </w:r>
      <w:r w:rsidRPr="00BD2F6E">
        <w:rPr>
          <w:spacing w:val="42"/>
        </w:rPr>
        <w:t xml:space="preserve"> </w:t>
      </w:r>
      <w:r w:rsidRPr="00BD2F6E">
        <w:t>главой</w:t>
      </w:r>
      <w:r w:rsidRPr="00BD2F6E">
        <w:rPr>
          <w:spacing w:val="43"/>
        </w:rPr>
        <w:t xml:space="preserve"> </w:t>
      </w:r>
      <w:r w:rsidRPr="00BD2F6E">
        <w:t>6 Градостроительного кодекса РФ</w:t>
      </w:r>
      <w:r w:rsidRPr="00BD2F6E">
        <w:rPr>
          <w:spacing w:val="42"/>
        </w:rPr>
        <w:t xml:space="preserve"> </w:t>
      </w:r>
      <w:r w:rsidRPr="00BD2F6E">
        <w:t>для</w:t>
      </w:r>
      <w:r w:rsidRPr="00BD2F6E">
        <w:rPr>
          <w:spacing w:val="43"/>
        </w:rPr>
        <w:t xml:space="preserve"> </w:t>
      </w:r>
      <w:r w:rsidRPr="00BD2F6E">
        <w:rPr>
          <w:spacing w:val="-1"/>
        </w:rPr>
        <w:t>строительства</w:t>
      </w:r>
      <w:r w:rsidRPr="00BD2F6E">
        <w:rPr>
          <w:spacing w:val="42"/>
        </w:rPr>
        <w:t xml:space="preserve"> </w:t>
      </w:r>
      <w:r w:rsidRPr="00BD2F6E">
        <w:t>объектов</w:t>
      </w:r>
      <w:r w:rsidRPr="00BD2F6E">
        <w:rPr>
          <w:spacing w:val="50"/>
        </w:rPr>
        <w:t xml:space="preserve"> </w:t>
      </w:r>
      <w:r w:rsidRPr="00BD2F6E">
        <w:t xml:space="preserve">капитального </w:t>
      </w:r>
      <w:r w:rsidRPr="00BD2F6E">
        <w:rPr>
          <w:spacing w:val="-1"/>
        </w:rPr>
        <w:t>строительства.</w:t>
      </w:r>
    </w:p>
    <w:p w14:paraId="3ECD11EF" w14:textId="77777777" w:rsidR="003369F9" w:rsidRPr="00BD2F6E" w:rsidRDefault="003369F9" w:rsidP="003369F9">
      <w:pPr>
        <w:spacing w:before="1"/>
        <w:ind w:right="-1" w:firstLine="709"/>
        <w:rPr>
          <w:rFonts w:ascii="Times New Roman" w:hAnsi="Times New Roman" w:cs="Times New Roman"/>
        </w:rPr>
      </w:pPr>
    </w:p>
    <w:p w14:paraId="5C35C0F5"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51" w:name="_Toc177044884"/>
      <w:r w:rsidRPr="00BD2F6E">
        <w:rPr>
          <w:rFonts w:ascii="Times New Roman" w:hAnsi="Times New Roman" w:cs="Times New Roman"/>
          <w:b/>
          <w:lang w:eastAsia="en-US"/>
        </w:rPr>
        <w:t>Статья 15. Осуществление сноса объекта капитального строительства</w:t>
      </w:r>
      <w:bookmarkEnd w:id="51"/>
    </w:p>
    <w:p w14:paraId="15386D9E" w14:textId="77777777" w:rsidR="003369F9" w:rsidRPr="00BD2F6E" w:rsidRDefault="003369F9" w:rsidP="003369F9">
      <w:pPr>
        <w:ind w:right="-1" w:firstLine="709"/>
        <w:rPr>
          <w:rFonts w:ascii="Times New Roman" w:hAnsi="Times New Roman" w:cs="Times New Roman"/>
          <w:lang w:eastAsia="en-US"/>
        </w:rPr>
      </w:pPr>
    </w:p>
    <w:p w14:paraId="30D20E7B" w14:textId="77777777" w:rsidR="003369F9" w:rsidRPr="00BD2F6E" w:rsidRDefault="003369F9">
      <w:pPr>
        <w:pStyle w:val="af0"/>
        <w:numPr>
          <w:ilvl w:val="0"/>
          <w:numId w:val="33"/>
        </w:numPr>
        <w:tabs>
          <w:tab w:val="left" w:pos="959"/>
        </w:tabs>
        <w:suppressAutoHyphens w:val="0"/>
        <w:spacing w:after="0" w:line="240" w:lineRule="auto"/>
        <w:ind w:left="0" w:right="-1" w:firstLine="709"/>
        <w:jc w:val="both"/>
      </w:pPr>
      <w:r w:rsidRPr="00BD2F6E">
        <w:t>Снос</w:t>
      </w:r>
      <w:r w:rsidRPr="00BD2F6E">
        <w:rPr>
          <w:spacing w:val="34"/>
        </w:rPr>
        <w:t xml:space="preserve"> </w:t>
      </w:r>
      <w:r w:rsidRPr="00BD2F6E">
        <w:rPr>
          <w:spacing w:val="-1"/>
        </w:rPr>
        <w:t>объекта</w:t>
      </w:r>
      <w:r w:rsidRPr="00BD2F6E">
        <w:rPr>
          <w:spacing w:val="34"/>
        </w:rPr>
        <w:t xml:space="preserve"> </w:t>
      </w:r>
      <w:r w:rsidRPr="00BD2F6E">
        <w:t>капитального</w:t>
      </w:r>
      <w:r w:rsidRPr="00BD2F6E">
        <w:rPr>
          <w:spacing w:val="34"/>
        </w:rPr>
        <w:t xml:space="preserve"> </w:t>
      </w:r>
      <w:r w:rsidRPr="00BD2F6E">
        <w:t>строительства</w:t>
      </w:r>
      <w:r w:rsidRPr="00BD2F6E">
        <w:rPr>
          <w:spacing w:val="35"/>
        </w:rPr>
        <w:t xml:space="preserve"> </w:t>
      </w:r>
      <w:r w:rsidRPr="00BD2F6E">
        <w:rPr>
          <w:spacing w:val="-1"/>
        </w:rPr>
        <w:t>осуществляется</w:t>
      </w:r>
      <w:r w:rsidRPr="00BD2F6E">
        <w:rPr>
          <w:spacing w:val="34"/>
        </w:rPr>
        <w:t xml:space="preserve"> </w:t>
      </w:r>
      <w:r w:rsidRPr="00BD2F6E">
        <w:t>в</w:t>
      </w:r>
      <w:r w:rsidRPr="00BD2F6E">
        <w:rPr>
          <w:spacing w:val="34"/>
        </w:rPr>
        <w:t xml:space="preserve"> </w:t>
      </w:r>
      <w:r w:rsidRPr="00BD2F6E">
        <w:rPr>
          <w:spacing w:val="-1"/>
        </w:rPr>
        <w:t>соответствии</w:t>
      </w:r>
      <w:r w:rsidRPr="00BD2F6E">
        <w:rPr>
          <w:spacing w:val="36"/>
        </w:rPr>
        <w:t xml:space="preserve"> </w:t>
      </w:r>
      <w:r w:rsidRPr="00BD2F6E">
        <w:t>с</w:t>
      </w:r>
      <w:r w:rsidRPr="00BD2F6E">
        <w:rPr>
          <w:spacing w:val="34"/>
        </w:rPr>
        <w:t xml:space="preserve"> </w:t>
      </w:r>
      <w:r w:rsidRPr="00BD2F6E">
        <w:t>проектом</w:t>
      </w:r>
      <w:r w:rsidRPr="00BD2F6E">
        <w:rPr>
          <w:spacing w:val="61"/>
        </w:rPr>
        <w:t xml:space="preserve"> </w:t>
      </w:r>
      <w:r w:rsidRPr="00BD2F6E">
        <w:t>организации</w:t>
      </w:r>
      <w:r w:rsidRPr="00BD2F6E">
        <w:rPr>
          <w:spacing w:val="48"/>
        </w:rPr>
        <w:t xml:space="preserve"> </w:t>
      </w:r>
      <w:r w:rsidRPr="00BD2F6E">
        <w:t>работ</w:t>
      </w:r>
      <w:r w:rsidRPr="00BD2F6E">
        <w:rPr>
          <w:spacing w:val="47"/>
        </w:rPr>
        <w:t xml:space="preserve"> </w:t>
      </w:r>
      <w:r w:rsidRPr="00BD2F6E">
        <w:t>по</w:t>
      </w:r>
      <w:r w:rsidRPr="00BD2F6E">
        <w:rPr>
          <w:spacing w:val="47"/>
        </w:rPr>
        <w:t xml:space="preserve"> </w:t>
      </w:r>
      <w:r w:rsidRPr="00BD2F6E">
        <w:rPr>
          <w:spacing w:val="-1"/>
        </w:rPr>
        <w:t>сносу</w:t>
      </w:r>
      <w:r w:rsidRPr="00BD2F6E">
        <w:rPr>
          <w:spacing w:val="49"/>
        </w:rPr>
        <w:t xml:space="preserve"> </w:t>
      </w:r>
      <w:r w:rsidRPr="00BD2F6E">
        <w:rPr>
          <w:spacing w:val="-1"/>
        </w:rPr>
        <w:t>объекта</w:t>
      </w:r>
      <w:r w:rsidRPr="00BD2F6E">
        <w:rPr>
          <w:spacing w:val="48"/>
        </w:rPr>
        <w:t xml:space="preserve"> </w:t>
      </w:r>
      <w:r w:rsidRPr="00BD2F6E">
        <w:t>капитального</w:t>
      </w:r>
      <w:r w:rsidRPr="00BD2F6E">
        <w:rPr>
          <w:spacing w:val="47"/>
        </w:rPr>
        <w:t xml:space="preserve"> </w:t>
      </w:r>
      <w:r w:rsidRPr="00BD2F6E">
        <w:rPr>
          <w:spacing w:val="-1"/>
        </w:rPr>
        <w:t>строительства</w:t>
      </w:r>
      <w:r w:rsidRPr="00BD2F6E">
        <w:rPr>
          <w:spacing w:val="48"/>
        </w:rPr>
        <w:t xml:space="preserve"> </w:t>
      </w:r>
      <w:r w:rsidRPr="00BD2F6E">
        <w:t>после</w:t>
      </w:r>
      <w:r w:rsidRPr="00BD2F6E">
        <w:rPr>
          <w:spacing w:val="48"/>
        </w:rPr>
        <w:t xml:space="preserve"> </w:t>
      </w:r>
      <w:r w:rsidRPr="00BD2F6E">
        <w:rPr>
          <w:spacing w:val="-1"/>
        </w:rPr>
        <w:t>отключения</w:t>
      </w:r>
      <w:r w:rsidRPr="00BD2F6E">
        <w:rPr>
          <w:spacing w:val="48"/>
        </w:rPr>
        <w:t xml:space="preserve"> </w:t>
      </w:r>
      <w:r w:rsidRPr="00BD2F6E">
        <w:rPr>
          <w:spacing w:val="-1"/>
        </w:rPr>
        <w:t>объекта</w:t>
      </w:r>
      <w:r w:rsidRPr="00BD2F6E">
        <w:rPr>
          <w:spacing w:val="71"/>
        </w:rPr>
        <w:t xml:space="preserve"> </w:t>
      </w:r>
      <w:r w:rsidRPr="00BD2F6E">
        <w:t>капитального</w:t>
      </w:r>
      <w:r w:rsidRPr="00BD2F6E">
        <w:rPr>
          <w:spacing w:val="46"/>
        </w:rPr>
        <w:t xml:space="preserve"> </w:t>
      </w:r>
      <w:r w:rsidRPr="00BD2F6E">
        <w:rPr>
          <w:spacing w:val="-1"/>
        </w:rPr>
        <w:t>строительства</w:t>
      </w:r>
      <w:r w:rsidRPr="00BD2F6E">
        <w:rPr>
          <w:spacing w:val="46"/>
        </w:rPr>
        <w:t xml:space="preserve"> </w:t>
      </w:r>
      <w:r w:rsidRPr="00BD2F6E">
        <w:t>от</w:t>
      </w:r>
      <w:r w:rsidRPr="00BD2F6E">
        <w:rPr>
          <w:spacing w:val="46"/>
        </w:rPr>
        <w:t xml:space="preserve"> </w:t>
      </w:r>
      <w:r w:rsidRPr="00BD2F6E">
        <w:t>сетей</w:t>
      </w:r>
      <w:r w:rsidRPr="00BD2F6E">
        <w:rPr>
          <w:spacing w:val="46"/>
        </w:rPr>
        <w:t xml:space="preserve"> </w:t>
      </w:r>
      <w:r w:rsidRPr="00BD2F6E">
        <w:t>инженерно-технического</w:t>
      </w:r>
      <w:r w:rsidRPr="00BD2F6E">
        <w:rPr>
          <w:spacing w:val="47"/>
        </w:rPr>
        <w:t xml:space="preserve"> </w:t>
      </w:r>
      <w:r w:rsidRPr="00BD2F6E">
        <w:rPr>
          <w:spacing w:val="-1"/>
        </w:rPr>
        <w:t>обеспечения</w:t>
      </w:r>
      <w:r w:rsidRPr="00BD2F6E">
        <w:rPr>
          <w:spacing w:val="45"/>
        </w:rPr>
        <w:t xml:space="preserve"> </w:t>
      </w:r>
      <w:r w:rsidRPr="00BD2F6E">
        <w:t>в</w:t>
      </w:r>
      <w:r w:rsidRPr="00BD2F6E">
        <w:rPr>
          <w:spacing w:val="46"/>
        </w:rPr>
        <w:t xml:space="preserve"> </w:t>
      </w:r>
      <w:r w:rsidRPr="00BD2F6E">
        <w:rPr>
          <w:spacing w:val="-1"/>
        </w:rPr>
        <w:t>соответствии</w:t>
      </w:r>
      <w:r w:rsidRPr="00BD2F6E">
        <w:rPr>
          <w:spacing w:val="46"/>
        </w:rPr>
        <w:t xml:space="preserve"> </w:t>
      </w:r>
      <w:r w:rsidRPr="00BD2F6E">
        <w:t>с</w:t>
      </w:r>
      <w:r w:rsidRPr="00BD2F6E">
        <w:rPr>
          <w:spacing w:val="68"/>
        </w:rPr>
        <w:t xml:space="preserve"> </w:t>
      </w:r>
      <w:r w:rsidRPr="00BD2F6E">
        <w:t>условиями</w:t>
      </w:r>
      <w:r w:rsidRPr="00BD2F6E">
        <w:rPr>
          <w:spacing w:val="21"/>
        </w:rPr>
        <w:t xml:space="preserve"> </w:t>
      </w:r>
      <w:r w:rsidRPr="00BD2F6E">
        <w:rPr>
          <w:spacing w:val="-1"/>
        </w:rPr>
        <w:t>отключения</w:t>
      </w:r>
      <w:r w:rsidRPr="00BD2F6E">
        <w:rPr>
          <w:spacing w:val="23"/>
        </w:rPr>
        <w:t xml:space="preserve"> </w:t>
      </w:r>
      <w:r w:rsidRPr="00BD2F6E">
        <w:rPr>
          <w:spacing w:val="-1"/>
        </w:rPr>
        <w:t>объекта</w:t>
      </w:r>
      <w:r w:rsidRPr="00BD2F6E">
        <w:rPr>
          <w:spacing w:val="22"/>
        </w:rPr>
        <w:t xml:space="preserve"> </w:t>
      </w:r>
      <w:r w:rsidRPr="00BD2F6E">
        <w:t>капитального</w:t>
      </w:r>
      <w:r w:rsidRPr="00BD2F6E">
        <w:rPr>
          <w:spacing w:val="22"/>
        </w:rPr>
        <w:t xml:space="preserve"> </w:t>
      </w:r>
      <w:r w:rsidRPr="00BD2F6E">
        <w:rPr>
          <w:spacing w:val="-1"/>
        </w:rPr>
        <w:t>строительства</w:t>
      </w:r>
      <w:r w:rsidRPr="00BD2F6E">
        <w:rPr>
          <w:spacing w:val="22"/>
        </w:rPr>
        <w:t xml:space="preserve"> </w:t>
      </w:r>
      <w:r w:rsidRPr="00BD2F6E">
        <w:t>от</w:t>
      </w:r>
      <w:r w:rsidRPr="00BD2F6E">
        <w:rPr>
          <w:spacing w:val="22"/>
        </w:rPr>
        <w:t xml:space="preserve"> </w:t>
      </w:r>
      <w:r w:rsidRPr="00BD2F6E">
        <w:t>сетей</w:t>
      </w:r>
      <w:r w:rsidRPr="00BD2F6E">
        <w:rPr>
          <w:spacing w:val="22"/>
        </w:rPr>
        <w:t xml:space="preserve"> </w:t>
      </w:r>
      <w:r w:rsidRPr="00BD2F6E">
        <w:t>инженерно-технического</w:t>
      </w:r>
      <w:r w:rsidRPr="00BD2F6E">
        <w:rPr>
          <w:spacing w:val="58"/>
        </w:rPr>
        <w:t xml:space="preserve"> </w:t>
      </w:r>
      <w:r w:rsidRPr="00BD2F6E">
        <w:rPr>
          <w:spacing w:val="-1"/>
        </w:rPr>
        <w:t>обеспечения,</w:t>
      </w:r>
      <w:r w:rsidRPr="00BD2F6E">
        <w:rPr>
          <w:spacing w:val="36"/>
        </w:rPr>
        <w:t xml:space="preserve"> </w:t>
      </w:r>
      <w:r w:rsidRPr="00BD2F6E">
        <w:rPr>
          <w:spacing w:val="-1"/>
        </w:rPr>
        <w:t>выданными</w:t>
      </w:r>
      <w:r w:rsidRPr="00BD2F6E">
        <w:rPr>
          <w:spacing w:val="37"/>
        </w:rPr>
        <w:t xml:space="preserve"> </w:t>
      </w:r>
      <w:r w:rsidRPr="00BD2F6E">
        <w:t>организациями,</w:t>
      </w:r>
      <w:r w:rsidRPr="00BD2F6E">
        <w:rPr>
          <w:spacing w:val="36"/>
        </w:rPr>
        <w:t xml:space="preserve"> </w:t>
      </w:r>
      <w:r w:rsidRPr="00BD2F6E">
        <w:rPr>
          <w:spacing w:val="-1"/>
        </w:rPr>
        <w:t>осуществляющими</w:t>
      </w:r>
      <w:r w:rsidRPr="00BD2F6E">
        <w:rPr>
          <w:spacing w:val="36"/>
        </w:rPr>
        <w:t xml:space="preserve"> </w:t>
      </w:r>
      <w:r w:rsidRPr="00BD2F6E">
        <w:t>эксплуатацию</w:t>
      </w:r>
      <w:r w:rsidRPr="00BD2F6E">
        <w:rPr>
          <w:spacing w:val="36"/>
        </w:rPr>
        <w:t xml:space="preserve"> </w:t>
      </w:r>
      <w:r w:rsidRPr="00BD2F6E">
        <w:rPr>
          <w:spacing w:val="-1"/>
        </w:rPr>
        <w:t>сетей</w:t>
      </w:r>
      <w:r w:rsidRPr="00BD2F6E">
        <w:rPr>
          <w:spacing w:val="36"/>
        </w:rPr>
        <w:t xml:space="preserve"> </w:t>
      </w:r>
      <w:r w:rsidRPr="00BD2F6E">
        <w:t>инженерно-</w:t>
      </w:r>
      <w:r w:rsidRPr="00BD2F6E">
        <w:rPr>
          <w:spacing w:val="80"/>
        </w:rPr>
        <w:t xml:space="preserve"> </w:t>
      </w:r>
      <w:r w:rsidRPr="00BD2F6E">
        <w:rPr>
          <w:spacing w:val="-1"/>
        </w:rPr>
        <w:t>технического</w:t>
      </w:r>
      <w:r w:rsidRPr="00BD2F6E">
        <w:rPr>
          <w:spacing w:val="26"/>
        </w:rPr>
        <w:t xml:space="preserve"> </w:t>
      </w:r>
      <w:r w:rsidRPr="00BD2F6E">
        <w:rPr>
          <w:spacing w:val="-1"/>
        </w:rPr>
        <w:t>обеспечения,</w:t>
      </w:r>
      <w:r w:rsidRPr="00BD2F6E">
        <w:rPr>
          <w:spacing w:val="26"/>
        </w:rPr>
        <w:t xml:space="preserve"> </w:t>
      </w:r>
      <w:r w:rsidRPr="00BD2F6E">
        <w:t>а</w:t>
      </w:r>
      <w:r w:rsidRPr="00BD2F6E">
        <w:rPr>
          <w:spacing w:val="26"/>
        </w:rPr>
        <w:t xml:space="preserve"> </w:t>
      </w:r>
      <w:r w:rsidRPr="00BD2F6E">
        <w:rPr>
          <w:spacing w:val="-1"/>
        </w:rPr>
        <w:t>также</w:t>
      </w:r>
      <w:r w:rsidRPr="00BD2F6E">
        <w:rPr>
          <w:spacing w:val="25"/>
        </w:rPr>
        <w:t xml:space="preserve"> </w:t>
      </w:r>
      <w:r w:rsidRPr="00BD2F6E">
        <w:t>после</w:t>
      </w:r>
      <w:r w:rsidRPr="00BD2F6E">
        <w:rPr>
          <w:spacing w:val="25"/>
        </w:rPr>
        <w:t xml:space="preserve"> </w:t>
      </w:r>
      <w:r w:rsidRPr="00BD2F6E">
        <w:rPr>
          <w:spacing w:val="-1"/>
        </w:rPr>
        <w:t>вывода</w:t>
      </w:r>
      <w:r w:rsidRPr="00BD2F6E">
        <w:rPr>
          <w:spacing w:val="26"/>
        </w:rPr>
        <w:t xml:space="preserve"> </w:t>
      </w:r>
      <w:r w:rsidRPr="00BD2F6E">
        <w:rPr>
          <w:spacing w:val="-1"/>
        </w:rPr>
        <w:t>объекта</w:t>
      </w:r>
      <w:r w:rsidRPr="00BD2F6E">
        <w:rPr>
          <w:spacing w:val="26"/>
        </w:rPr>
        <w:t xml:space="preserve"> </w:t>
      </w:r>
      <w:r w:rsidRPr="00BD2F6E">
        <w:t>капитального</w:t>
      </w:r>
      <w:r w:rsidRPr="00BD2F6E">
        <w:rPr>
          <w:spacing w:val="25"/>
        </w:rPr>
        <w:t xml:space="preserve"> </w:t>
      </w:r>
      <w:r w:rsidRPr="00BD2F6E">
        <w:rPr>
          <w:spacing w:val="-1"/>
        </w:rPr>
        <w:t>строительства</w:t>
      </w:r>
      <w:r w:rsidRPr="00BD2F6E">
        <w:rPr>
          <w:spacing w:val="25"/>
        </w:rPr>
        <w:t xml:space="preserve"> </w:t>
      </w:r>
      <w:r w:rsidRPr="00BD2F6E">
        <w:t>из</w:t>
      </w:r>
      <w:r w:rsidRPr="00BD2F6E">
        <w:rPr>
          <w:spacing w:val="97"/>
        </w:rPr>
        <w:t xml:space="preserve"> </w:t>
      </w:r>
      <w:r w:rsidRPr="00BD2F6E">
        <w:rPr>
          <w:spacing w:val="-1"/>
        </w:rPr>
        <w:t>эксплуатации</w:t>
      </w:r>
      <w:r w:rsidRPr="00BD2F6E">
        <w:t xml:space="preserve"> в </w:t>
      </w:r>
      <w:r w:rsidRPr="00BD2F6E">
        <w:rPr>
          <w:spacing w:val="-1"/>
        </w:rPr>
        <w:t>случае,</w:t>
      </w:r>
      <w:r w:rsidRPr="00BD2F6E">
        <w:t xml:space="preserve"> если это </w:t>
      </w:r>
      <w:r w:rsidRPr="00BD2F6E">
        <w:rPr>
          <w:spacing w:val="-1"/>
        </w:rPr>
        <w:t>предусмотрено</w:t>
      </w:r>
      <w:r w:rsidRPr="00BD2F6E">
        <w:t xml:space="preserve"> </w:t>
      </w:r>
      <w:r w:rsidRPr="00BD2F6E">
        <w:rPr>
          <w:spacing w:val="-1"/>
        </w:rPr>
        <w:t>федеральными</w:t>
      </w:r>
      <w:r w:rsidRPr="00BD2F6E">
        <w:t xml:space="preserve"> законами.</w:t>
      </w:r>
    </w:p>
    <w:p w14:paraId="0582547C" w14:textId="77777777" w:rsidR="003369F9" w:rsidRPr="00BD2F6E" w:rsidRDefault="003369F9">
      <w:pPr>
        <w:pStyle w:val="af0"/>
        <w:numPr>
          <w:ilvl w:val="0"/>
          <w:numId w:val="33"/>
        </w:numPr>
        <w:tabs>
          <w:tab w:val="left" w:pos="1045"/>
        </w:tabs>
        <w:suppressAutoHyphens w:val="0"/>
        <w:spacing w:after="0" w:line="240" w:lineRule="auto"/>
        <w:ind w:left="0" w:right="-1" w:firstLine="709"/>
        <w:jc w:val="both"/>
      </w:pPr>
      <w:r w:rsidRPr="00BD2F6E">
        <w:t>Условия</w:t>
      </w:r>
      <w:r w:rsidRPr="00BD2F6E">
        <w:rPr>
          <w:spacing w:val="59"/>
        </w:rPr>
        <w:t xml:space="preserve"> </w:t>
      </w:r>
      <w:r w:rsidRPr="00BD2F6E">
        <w:rPr>
          <w:spacing w:val="-1"/>
        </w:rPr>
        <w:t>отключения</w:t>
      </w:r>
      <w:r w:rsidRPr="00BD2F6E">
        <w:t xml:space="preserve"> </w:t>
      </w:r>
      <w:r w:rsidRPr="00BD2F6E">
        <w:rPr>
          <w:spacing w:val="-1"/>
        </w:rPr>
        <w:t>объекта</w:t>
      </w:r>
      <w:r w:rsidRPr="00BD2F6E">
        <w:t xml:space="preserve"> капитального</w:t>
      </w:r>
      <w:r w:rsidRPr="00BD2F6E">
        <w:rPr>
          <w:spacing w:val="59"/>
        </w:rPr>
        <w:t xml:space="preserve"> </w:t>
      </w:r>
      <w:r w:rsidRPr="00BD2F6E">
        <w:rPr>
          <w:spacing w:val="-1"/>
        </w:rPr>
        <w:t>строительства</w:t>
      </w:r>
      <w:r w:rsidRPr="00BD2F6E">
        <w:t xml:space="preserve"> от</w:t>
      </w:r>
      <w:r w:rsidRPr="00BD2F6E">
        <w:rPr>
          <w:spacing w:val="59"/>
        </w:rPr>
        <w:t xml:space="preserve"> </w:t>
      </w:r>
      <w:r w:rsidRPr="00BD2F6E">
        <w:t>сетей инженерно-</w:t>
      </w:r>
      <w:r w:rsidRPr="00BD2F6E">
        <w:rPr>
          <w:spacing w:val="-1"/>
        </w:rPr>
        <w:t>технического</w:t>
      </w:r>
      <w:r w:rsidRPr="00BD2F6E">
        <w:rPr>
          <w:spacing w:val="52"/>
        </w:rPr>
        <w:t xml:space="preserve"> </w:t>
      </w:r>
      <w:r w:rsidRPr="00BD2F6E">
        <w:rPr>
          <w:spacing w:val="-1"/>
        </w:rPr>
        <w:t>обеспечения</w:t>
      </w:r>
      <w:r w:rsidRPr="00BD2F6E">
        <w:rPr>
          <w:spacing w:val="52"/>
        </w:rPr>
        <w:t xml:space="preserve"> </w:t>
      </w:r>
      <w:r w:rsidRPr="00BD2F6E">
        <w:rPr>
          <w:spacing w:val="-1"/>
        </w:rPr>
        <w:t>выдаются</w:t>
      </w:r>
      <w:r w:rsidRPr="00BD2F6E">
        <w:rPr>
          <w:spacing w:val="52"/>
        </w:rPr>
        <w:t xml:space="preserve"> </w:t>
      </w:r>
      <w:r w:rsidRPr="00BD2F6E">
        <w:t>организациями,</w:t>
      </w:r>
      <w:r w:rsidRPr="00BD2F6E">
        <w:rPr>
          <w:spacing w:val="53"/>
        </w:rPr>
        <w:t xml:space="preserve"> </w:t>
      </w:r>
      <w:r w:rsidRPr="00BD2F6E">
        <w:rPr>
          <w:spacing w:val="-1"/>
        </w:rPr>
        <w:t>осуществляющими</w:t>
      </w:r>
      <w:r w:rsidRPr="00BD2F6E">
        <w:rPr>
          <w:spacing w:val="52"/>
        </w:rPr>
        <w:t xml:space="preserve"> </w:t>
      </w:r>
      <w:r w:rsidRPr="00BD2F6E">
        <w:t>эксплуатацию</w:t>
      </w:r>
      <w:r w:rsidRPr="00BD2F6E">
        <w:rPr>
          <w:spacing w:val="50"/>
        </w:rPr>
        <w:t xml:space="preserve"> </w:t>
      </w:r>
      <w:r w:rsidRPr="00BD2F6E">
        <w:t>сетей</w:t>
      </w:r>
      <w:r w:rsidRPr="00BD2F6E">
        <w:rPr>
          <w:spacing w:val="88"/>
        </w:rPr>
        <w:t xml:space="preserve"> </w:t>
      </w:r>
      <w:r w:rsidRPr="00BD2F6E">
        <w:rPr>
          <w:spacing w:val="-1"/>
        </w:rPr>
        <w:t>инженерно-технического</w:t>
      </w:r>
      <w:r w:rsidRPr="00BD2F6E">
        <w:rPr>
          <w:spacing w:val="9"/>
        </w:rPr>
        <w:t xml:space="preserve"> </w:t>
      </w:r>
      <w:r w:rsidRPr="00BD2F6E">
        <w:rPr>
          <w:spacing w:val="-1"/>
        </w:rPr>
        <w:t>обеспечения,</w:t>
      </w:r>
      <w:r w:rsidRPr="00BD2F6E">
        <w:t xml:space="preserve"> без</w:t>
      </w:r>
      <w:r w:rsidRPr="00BD2F6E">
        <w:rPr>
          <w:spacing w:val="9"/>
        </w:rPr>
        <w:t xml:space="preserve"> </w:t>
      </w:r>
      <w:r w:rsidRPr="00BD2F6E">
        <w:t>взимания платы в</w:t>
      </w:r>
      <w:r w:rsidRPr="00BD2F6E">
        <w:rPr>
          <w:spacing w:val="10"/>
        </w:rPr>
        <w:t xml:space="preserve"> </w:t>
      </w:r>
      <w:r w:rsidRPr="00BD2F6E">
        <w:t>течение</w:t>
      </w:r>
      <w:r w:rsidRPr="00BD2F6E">
        <w:rPr>
          <w:spacing w:val="9"/>
        </w:rPr>
        <w:t xml:space="preserve"> </w:t>
      </w:r>
      <w:r w:rsidRPr="00BD2F6E">
        <w:t>не</w:t>
      </w:r>
      <w:r w:rsidRPr="00BD2F6E">
        <w:rPr>
          <w:spacing w:val="9"/>
        </w:rPr>
        <w:t xml:space="preserve"> </w:t>
      </w:r>
      <w:r w:rsidRPr="00BD2F6E">
        <w:rPr>
          <w:spacing w:val="-1"/>
        </w:rPr>
        <w:t>более</w:t>
      </w:r>
      <w:r w:rsidRPr="00BD2F6E">
        <w:rPr>
          <w:spacing w:val="10"/>
        </w:rPr>
        <w:t xml:space="preserve"> </w:t>
      </w:r>
      <w:r w:rsidRPr="00BD2F6E">
        <w:t xml:space="preserve">чем </w:t>
      </w:r>
      <w:r w:rsidRPr="00BD2F6E">
        <w:rPr>
          <w:spacing w:val="-1"/>
        </w:rPr>
        <w:t>десяти</w:t>
      </w:r>
      <w:r w:rsidRPr="00BD2F6E">
        <w:t xml:space="preserve"> рабочих</w:t>
      </w:r>
      <w:r w:rsidRPr="00BD2F6E">
        <w:rPr>
          <w:spacing w:val="45"/>
        </w:rPr>
        <w:t xml:space="preserve"> </w:t>
      </w:r>
      <w:r w:rsidRPr="00BD2F6E">
        <w:rPr>
          <w:spacing w:val="-1"/>
        </w:rPr>
        <w:t>дней</w:t>
      </w:r>
      <w:r w:rsidRPr="00BD2F6E">
        <w:rPr>
          <w:spacing w:val="45"/>
        </w:rPr>
        <w:t xml:space="preserve"> </w:t>
      </w:r>
      <w:r w:rsidRPr="00BD2F6E">
        <w:t>со</w:t>
      </w:r>
      <w:r w:rsidRPr="00BD2F6E">
        <w:rPr>
          <w:spacing w:val="45"/>
        </w:rPr>
        <w:t xml:space="preserve"> </w:t>
      </w:r>
      <w:r w:rsidRPr="00BD2F6E">
        <w:t>дня</w:t>
      </w:r>
      <w:r w:rsidRPr="00BD2F6E">
        <w:rPr>
          <w:spacing w:val="45"/>
        </w:rPr>
        <w:t xml:space="preserve"> </w:t>
      </w:r>
      <w:r w:rsidRPr="00BD2F6E">
        <w:rPr>
          <w:spacing w:val="-1"/>
        </w:rPr>
        <w:t>поступления</w:t>
      </w:r>
      <w:r w:rsidRPr="00BD2F6E">
        <w:rPr>
          <w:spacing w:val="45"/>
        </w:rPr>
        <w:t xml:space="preserve"> </w:t>
      </w:r>
      <w:r w:rsidRPr="00BD2F6E">
        <w:t>заявления</w:t>
      </w:r>
      <w:r w:rsidRPr="00BD2F6E">
        <w:rPr>
          <w:spacing w:val="45"/>
        </w:rPr>
        <w:t xml:space="preserve"> </w:t>
      </w:r>
      <w:r w:rsidRPr="00BD2F6E">
        <w:t>о</w:t>
      </w:r>
      <w:r w:rsidRPr="00BD2F6E">
        <w:rPr>
          <w:spacing w:val="45"/>
        </w:rPr>
        <w:t xml:space="preserve"> </w:t>
      </w:r>
      <w:r w:rsidRPr="00BD2F6E">
        <w:t>выдаче</w:t>
      </w:r>
      <w:r w:rsidRPr="00BD2F6E">
        <w:rPr>
          <w:spacing w:val="46"/>
        </w:rPr>
        <w:t xml:space="preserve"> </w:t>
      </w:r>
      <w:r w:rsidRPr="00BD2F6E">
        <w:t>таких</w:t>
      </w:r>
      <w:r w:rsidRPr="00BD2F6E">
        <w:rPr>
          <w:spacing w:val="43"/>
        </w:rPr>
        <w:t xml:space="preserve"> </w:t>
      </w:r>
      <w:r w:rsidRPr="00BD2F6E">
        <w:t>условий</w:t>
      </w:r>
      <w:r w:rsidRPr="00BD2F6E">
        <w:rPr>
          <w:spacing w:val="45"/>
        </w:rPr>
        <w:t xml:space="preserve"> </w:t>
      </w:r>
      <w:r w:rsidRPr="00BD2F6E">
        <w:t>от</w:t>
      </w:r>
      <w:r w:rsidRPr="00BD2F6E">
        <w:rPr>
          <w:spacing w:val="44"/>
        </w:rPr>
        <w:t xml:space="preserve"> </w:t>
      </w:r>
      <w:r w:rsidRPr="00BD2F6E">
        <w:t>застройщика,</w:t>
      </w:r>
      <w:r w:rsidRPr="00BD2F6E">
        <w:rPr>
          <w:spacing w:val="30"/>
        </w:rPr>
        <w:t xml:space="preserve"> </w:t>
      </w:r>
      <w:r w:rsidRPr="00BD2F6E">
        <w:t>исполнительного</w:t>
      </w:r>
      <w:r w:rsidRPr="00BD2F6E">
        <w:rPr>
          <w:spacing w:val="12"/>
        </w:rPr>
        <w:t xml:space="preserve"> </w:t>
      </w:r>
      <w:r w:rsidRPr="00BD2F6E">
        <w:t>органа</w:t>
      </w:r>
      <w:r w:rsidRPr="00BD2F6E">
        <w:rPr>
          <w:spacing w:val="12"/>
        </w:rPr>
        <w:t xml:space="preserve"> </w:t>
      </w:r>
      <w:r w:rsidRPr="00BD2F6E">
        <w:rPr>
          <w:spacing w:val="-1"/>
        </w:rPr>
        <w:t>государственной</w:t>
      </w:r>
      <w:r w:rsidRPr="00BD2F6E">
        <w:rPr>
          <w:spacing w:val="13"/>
        </w:rPr>
        <w:t xml:space="preserve"> </w:t>
      </w:r>
      <w:r w:rsidRPr="00BD2F6E">
        <w:t>власти</w:t>
      </w:r>
      <w:r w:rsidRPr="00BD2F6E">
        <w:rPr>
          <w:spacing w:val="11"/>
        </w:rPr>
        <w:t xml:space="preserve"> </w:t>
      </w:r>
      <w:r w:rsidRPr="00BD2F6E">
        <w:t>или</w:t>
      </w:r>
      <w:r w:rsidRPr="00BD2F6E">
        <w:rPr>
          <w:spacing w:val="12"/>
        </w:rPr>
        <w:t xml:space="preserve"> </w:t>
      </w:r>
      <w:r w:rsidRPr="00BD2F6E">
        <w:t>органа</w:t>
      </w:r>
      <w:r w:rsidRPr="00BD2F6E">
        <w:rPr>
          <w:spacing w:val="12"/>
        </w:rPr>
        <w:t xml:space="preserve"> </w:t>
      </w:r>
      <w:r w:rsidRPr="00BD2F6E">
        <w:t>местного</w:t>
      </w:r>
      <w:r w:rsidRPr="00BD2F6E">
        <w:rPr>
          <w:spacing w:val="11"/>
        </w:rPr>
        <w:t xml:space="preserve"> </w:t>
      </w:r>
      <w:r w:rsidRPr="00BD2F6E">
        <w:rPr>
          <w:spacing w:val="-1"/>
        </w:rPr>
        <w:t>самоуправления.</w:t>
      </w:r>
      <w:r w:rsidRPr="00BD2F6E">
        <w:rPr>
          <w:spacing w:val="47"/>
        </w:rPr>
        <w:t xml:space="preserve"> </w:t>
      </w:r>
      <w:r w:rsidRPr="00BD2F6E">
        <w:t>Отключение</w:t>
      </w:r>
      <w:r w:rsidRPr="00BD2F6E">
        <w:rPr>
          <w:spacing w:val="-11"/>
        </w:rPr>
        <w:t xml:space="preserve"> </w:t>
      </w:r>
      <w:r w:rsidRPr="00BD2F6E">
        <w:rPr>
          <w:spacing w:val="-1"/>
        </w:rPr>
        <w:t>объекта</w:t>
      </w:r>
      <w:r w:rsidRPr="00BD2F6E">
        <w:rPr>
          <w:spacing w:val="-11"/>
        </w:rPr>
        <w:t xml:space="preserve"> </w:t>
      </w:r>
      <w:r w:rsidRPr="00BD2F6E">
        <w:t>капитального</w:t>
      </w:r>
      <w:r w:rsidRPr="00BD2F6E">
        <w:rPr>
          <w:spacing w:val="-12"/>
        </w:rPr>
        <w:t xml:space="preserve"> </w:t>
      </w:r>
      <w:r w:rsidRPr="00BD2F6E">
        <w:rPr>
          <w:spacing w:val="-1"/>
        </w:rPr>
        <w:t>строительства</w:t>
      </w:r>
      <w:r w:rsidRPr="00BD2F6E">
        <w:rPr>
          <w:spacing w:val="-12"/>
        </w:rPr>
        <w:t xml:space="preserve"> </w:t>
      </w:r>
      <w:r w:rsidRPr="00BD2F6E">
        <w:t>от</w:t>
      </w:r>
      <w:r w:rsidRPr="00BD2F6E">
        <w:rPr>
          <w:spacing w:val="-12"/>
        </w:rPr>
        <w:t xml:space="preserve"> </w:t>
      </w:r>
      <w:r w:rsidRPr="00BD2F6E">
        <w:t>сетей</w:t>
      </w:r>
      <w:r w:rsidRPr="00BD2F6E">
        <w:rPr>
          <w:spacing w:val="-11"/>
        </w:rPr>
        <w:t xml:space="preserve"> </w:t>
      </w:r>
      <w:r w:rsidRPr="00BD2F6E">
        <w:t>инженерно-технического</w:t>
      </w:r>
      <w:r w:rsidRPr="00BD2F6E">
        <w:rPr>
          <w:spacing w:val="-12"/>
        </w:rPr>
        <w:t xml:space="preserve"> </w:t>
      </w:r>
      <w:r w:rsidRPr="00BD2F6E">
        <w:t>обеспечения</w:t>
      </w:r>
      <w:r w:rsidRPr="00BD2F6E">
        <w:rPr>
          <w:spacing w:val="38"/>
        </w:rPr>
        <w:t xml:space="preserve"> </w:t>
      </w:r>
      <w:r w:rsidRPr="00BD2F6E">
        <w:rPr>
          <w:spacing w:val="-1"/>
        </w:rPr>
        <w:t>подтверждается</w:t>
      </w:r>
      <w:r w:rsidRPr="00BD2F6E">
        <w:rPr>
          <w:spacing w:val="3"/>
        </w:rPr>
        <w:t xml:space="preserve"> </w:t>
      </w:r>
      <w:r w:rsidRPr="00BD2F6E">
        <w:t>актом,</w:t>
      </w:r>
      <w:r w:rsidRPr="00BD2F6E">
        <w:rPr>
          <w:spacing w:val="3"/>
        </w:rPr>
        <w:t xml:space="preserve"> </w:t>
      </w:r>
      <w:r w:rsidRPr="00BD2F6E">
        <w:rPr>
          <w:spacing w:val="-1"/>
        </w:rPr>
        <w:t>подписанным</w:t>
      </w:r>
      <w:r w:rsidRPr="00BD2F6E">
        <w:rPr>
          <w:spacing w:val="3"/>
        </w:rPr>
        <w:t xml:space="preserve"> </w:t>
      </w:r>
      <w:r w:rsidRPr="00BD2F6E">
        <w:t>организацией,</w:t>
      </w:r>
      <w:r w:rsidRPr="00BD2F6E">
        <w:rPr>
          <w:spacing w:val="2"/>
        </w:rPr>
        <w:t xml:space="preserve"> </w:t>
      </w:r>
      <w:r w:rsidRPr="00BD2F6E">
        <w:rPr>
          <w:spacing w:val="-1"/>
        </w:rPr>
        <w:t>осуществляющей</w:t>
      </w:r>
      <w:r w:rsidRPr="00BD2F6E">
        <w:rPr>
          <w:spacing w:val="4"/>
        </w:rPr>
        <w:t xml:space="preserve"> </w:t>
      </w:r>
      <w:r w:rsidRPr="00BD2F6E">
        <w:rPr>
          <w:spacing w:val="-1"/>
        </w:rPr>
        <w:t>эксплуатацию</w:t>
      </w:r>
      <w:r w:rsidRPr="00BD2F6E">
        <w:rPr>
          <w:spacing w:val="95"/>
        </w:rPr>
        <w:t xml:space="preserve"> </w:t>
      </w:r>
      <w:r w:rsidRPr="00BD2F6E">
        <w:rPr>
          <w:spacing w:val="-1"/>
        </w:rPr>
        <w:t>соответствующих</w:t>
      </w:r>
      <w:r w:rsidRPr="00BD2F6E">
        <w:rPr>
          <w:spacing w:val="53"/>
        </w:rPr>
        <w:t xml:space="preserve"> </w:t>
      </w:r>
      <w:r w:rsidRPr="00BD2F6E">
        <w:t>сетей</w:t>
      </w:r>
      <w:r w:rsidRPr="00BD2F6E">
        <w:rPr>
          <w:spacing w:val="54"/>
        </w:rPr>
        <w:t xml:space="preserve"> </w:t>
      </w:r>
      <w:r w:rsidRPr="00BD2F6E">
        <w:t>инженерно-технического</w:t>
      </w:r>
      <w:r w:rsidRPr="00BD2F6E">
        <w:rPr>
          <w:spacing w:val="53"/>
        </w:rPr>
        <w:t xml:space="preserve"> </w:t>
      </w:r>
      <w:r w:rsidRPr="00BD2F6E">
        <w:t>обеспечения.</w:t>
      </w:r>
      <w:r w:rsidRPr="00BD2F6E">
        <w:rPr>
          <w:spacing w:val="54"/>
        </w:rPr>
        <w:t xml:space="preserve"> </w:t>
      </w:r>
      <w:r w:rsidRPr="00BD2F6E">
        <w:t>Порядок</w:t>
      </w:r>
      <w:r w:rsidRPr="00BD2F6E">
        <w:rPr>
          <w:spacing w:val="53"/>
        </w:rPr>
        <w:t xml:space="preserve"> </w:t>
      </w:r>
      <w:r w:rsidRPr="00BD2F6E">
        <w:rPr>
          <w:spacing w:val="-1"/>
        </w:rPr>
        <w:t>отключения</w:t>
      </w:r>
      <w:r w:rsidRPr="00BD2F6E">
        <w:rPr>
          <w:spacing w:val="54"/>
        </w:rPr>
        <w:t xml:space="preserve"> </w:t>
      </w:r>
      <w:r w:rsidRPr="00BD2F6E">
        <w:rPr>
          <w:spacing w:val="-1"/>
        </w:rPr>
        <w:t>объекта</w:t>
      </w:r>
      <w:r w:rsidRPr="00BD2F6E">
        <w:rPr>
          <w:spacing w:val="53"/>
        </w:rPr>
        <w:t xml:space="preserve"> </w:t>
      </w:r>
      <w:r w:rsidRPr="00BD2F6E">
        <w:t>капитального</w:t>
      </w:r>
      <w:r w:rsidRPr="00BD2F6E">
        <w:rPr>
          <w:spacing w:val="4"/>
        </w:rPr>
        <w:t xml:space="preserve"> </w:t>
      </w:r>
      <w:r w:rsidRPr="00BD2F6E">
        <w:rPr>
          <w:spacing w:val="-1"/>
        </w:rPr>
        <w:t>строительства</w:t>
      </w:r>
      <w:r w:rsidRPr="00BD2F6E">
        <w:rPr>
          <w:spacing w:val="4"/>
        </w:rPr>
        <w:t xml:space="preserve"> </w:t>
      </w:r>
      <w:r w:rsidRPr="00BD2F6E">
        <w:t>от</w:t>
      </w:r>
      <w:r w:rsidRPr="00BD2F6E">
        <w:rPr>
          <w:spacing w:val="5"/>
        </w:rPr>
        <w:t xml:space="preserve"> </w:t>
      </w:r>
      <w:r w:rsidRPr="00BD2F6E">
        <w:t>сетей</w:t>
      </w:r>
      <w:r w:rsidRPr="00BD2F6E">
        <w:rPr>
          <w:spacing w:val="4"/>
        </w:rPr>
        <w:t xml:space="preserve"> </w:t>
      </w:r>
      <w:r w:rsidRPr="00BD2F6E">
        <w:t>инженерно-технического</w:t>
      </w:r>
      <w:r w:rsidRPr="00BD2F6E">
        <w:rPr>
          <w:spacing w:val="5"/>
        </w:rPr>
        <w:t xml:space="preserve"> </w:t>
      </w:r>
      <w:r w:rsidRPr="00BD2F6E">
        <w:rPr>
          <w:spacing w:val="-1"/>
        </w:rPr>
        <w:t>обеспечения</w:t>
      </w:r>
      <w:r w:rsidRPr="00BD2F6E">
        <w:rPr>
          <w:spacing w:val="2"/>
        </w:rPr>
        <w:t xml:space="preserve"> </w:t>
      </w:r>
      <w:r w:rsidRPr="00BD2F6E">
        <w:t>устанавливается</w:t>
      </w:r>
      <w:r w:rsidRPr="00BD2F6E">
        <w:rPr>
          <w:spacing w:val="44"/>
        </w:rPr>
        <w:t xml:space="preserve"> </w:t>
      </w:r>
      <w:r w:rsidRPr="00BD2F6E">
        <w:rPr>
          <w:spacing w:val="-1"/>
        </w:rPr>
        <w:t>Правительством</w:t>
      </w:r>
      <w:r w:rsidRPr="00BD2F6E">
        <w:t xml:space="preserve"> Российской </w:t>
      </w:r>
      <w:r w:rsidRPr="00BD2F6E">
        <w:rPr>
          <w:spacing w:val="-1"/>
        </w:rPr>
        <w:t>Федерации.</w:t>
      </w:r>
    </w:p>
    <w:p w14:paraId="73EFDDAE" w14:textId="77777777" w:rsidR="003369F9" w:rsidRPr="00BD2F6E" w:rsidRDefault="003369F9">
      <w:pPr>
        <w:pStyle w:val="af0"/>
        <w:numPr>
          <w:ilvl w:val="0"/>
          <w:numId w:val="33"/>
        </w:numPr>
        <w:tabs>
          <w:tab w:val="left" w:pos="913"/>
        </w:tabs>
        <w:suppressAutoHyphens w:val="0"/>
        <w:spacing w:after="0" w:line="240" w:lineRule="auto"/>
        <w:ind w:left="0" w:right="-1" w:firstLine="709"/>
        <w:jc w:val="both"/>
      </w:pPr>
      <w:r w:rsidRPr="00BD2F6E">
        <w:t>В</w:t>
      </w:r>
      <w:r w:rsidRPr="00BD2F6E">
        <w:rPr>
          <w:spacing w:val="-13"/>
        </w:rPr>
        <w:t xml:space="preserve"> </w:t>
      </w:r>
      <w:r w:rsidRPr="00BD2F6E">
        <w:t>процессе</w:t>
      </w:r>
      <w:r w:rsidRPr="00BD2F6E">
        <w:rPr>
          <w:spacing w:val="-12"/>
        </w:rPr>
        <w:t xml:space="preserve"> </w:t>
      </w:r>
      <w:r w:rsidRPr="00BD2F6E">
        <w:t>сноса</w:t>
      </w:r>
      <w:r w:rsidRPr="00BD2F6E">
        <w:rPr>
          <w:spacing w:val="-12"/>
        </w:rPr>
        <w:t xml:space="preserve"> </w:t>
      </w:r>
      <w:r w:rsidRPr="00BD2F6E">
        <w:rPr>
          <w:spacing w:val="-1"/>
        </w:rPr>
        <w:t>объекта</w:t>
      </w:r>
      <w:r w:rsidRPr="00BD2F6E">
        <w:rPr>
          <w:spacing w:val="-12"/>
        </w:rPr>
        <w:t xml:space="preserve"> </w:t>
      </w:r>
      <w:r w:rsidRPr="00BD2F6E">
        <w:t>капитального</w:t>
      </w:r>
      <w:r w:rsidRPr="00BD2F6E">
        <w:rPr>
          <w:spacing w:val="-12"/>
        </w:rPr>
        <w:t xml:space="preserve"> </w:t>
      </w:r>
      <w:r w:rsidRPr="00BD2F6E">
        <w:rPr>
          <w:spacing w:val="-1"/>
        </w:rPr>
        <w:t>строительства</w:t>
      </w:r>
      <w:r w:rsidRPr="00BD2F6E">
        <w:rPr>
          <w:spacing w:val="-12"/>
        </w:rPr>
        <w:t xml:space="preserve"> </w:t>
      </w:r>
      <w:r w:rsidRPr="00BD2F6E">
        <w:t>принимаются</w:t>
      </w:r>
      <w:r w:rsidRPr="00BD2F6E">
        <w:rPr>
          <w:spacing w:val="-12"/>
        </w:rPr>
        <w:t xml:space="preserve"> </w:t>
      </w:r>
      <w:r w:rsidRPr="00BD2F6E">
        <w:t>меры,</w:t>
      </w:r>
      <w:r w:rsidRPr="00BD2F6E">
        <w:rPr>
          <w:spacing w:val="-13"/>
        </w:rPr>
        <w:t xml:space="preserve"> </w:t>
      </w:r>
      <w:r w:rsidRPr="00BD2F6E">
        <w:t>направленные</w:t>
      </w:r>
      <w:r w:rsidRPr="00BD2F6E">
        <w:rPr>
          <w:spacing w:val="36"/>
        </w:rPr>
        <w:t xml:space="preserve"> </w:t>
      </w:r>
      <w:r w:rsidRPr="00BD2F6E">
        <w:t>на</w:t>
      </w:r>
      <w:r w:rsidRPr="00BD2F6E">
        <w:rPr>
          <w:spacing w:val="14"/>
        </w:rPr>
        <w:t xml:space="preserve"> </w:t>
      </w:r>
      <w:r w:rsidRPr="00BD2F6E">
        <w:rPr>
          <w:spacing w:val="-1"/>
        </w:rPr>
        <w:t>предупреждение</w:t>
      </w:r>
      <w:r w:rsidRPr="00BD2F6E">
        <w:rPr>
          <w:spacing w:val="14"/>
        </w:rPr>
        <w:t xml:space="preserve"> </w:t>
      </w:r>
      <w:r w:rsidRPr="00BD2F6E">
        <w:rPr>
          <w:spacing w:val="-1"/>
        </w:rPr>
        <w:t>причинения</w:t>
      </w:r>
      <w:r w:rsidRPr="00BD2F6E">
        <w:rPr>
          <w:spacing w:val="14"/>
        </w:rPr>
        <w:t xml:space="preserve"> </w:t>
      </w:r>
      <w:r w:rsidRPr="00BD2F6E">
        <w:t>вреда</w:t>
      </w:r>
      <w:r w:rsidRPr="00BD2F6E">
        <w:rPr>
          <w:spacing w:val="14"/>
        </w:rPr>
        <w:t xml:space="preserve"> </w:t>
      </w:r>
      <w:r w:rsidRPr="00BD2F6E">
        <w:t>жизни</w:t>
      </w:r>
      <w:r w:rsidRPr="00BD2F6E">
        <w:rPr>
          <w:spacing w:val="13"/>
        </w:rPr>
        <w:t xml:space="preserve"> </w:t>
      </w:r>
      <w:r w:rsidRPr="00BD2F6E">
        <w:t>или</w:t>
      </w:r>
      <w:r w:rsidRPr="00BD2F6E">
        <w:rPr>
          <w:spacing w:val="14"/>
        </w:rPr>
        <w:t xml:space="preserve"> </w:t>
      </w:r>
      <w:r w:rsidRPr="00BD2F6E">
        <w:t>здоровью</w:t>
      </w:r>
      <w:r w:rsidRPr="00BD2F6E">
        <w:rPr>
          <w:spacing w:val="13"/>
        </w:rPr>
        <w:t xml:space="preserve"> </w:t>
      </w:r>
      <w:r w:rsidRPr="00BD2F6E">
        <w:t>людей,</w:t>
      </w:r>
      <w:r w:rsidRPr="00BD2F6E">
        <w:rPr>
          <w:spacing w:val="14"/>
        </w:rPr>
        <w:t xml:space="preserve"> </w:t>
      </w:r>
      <w:r w:rsidRPr="00BD2F6E">
        <w:rPr>
          <w:spacing w:val="-1"/>
        </w:rPr>
        <w:t>имуществу</w:t>
      </w:r>
      <w:r w:rsidRPr="00BD2F6E">
        <w:rPr>
          <w:spacing w:val="15"/>
        </w:rPr>
        <w:t xml:space="preserve"> </w:t>
      </w:r>
      <w:r w:rsidRPr="00BD2F6E">
        <w:t>физических</w:t>
      </w:r>
      <w:r w:rsidRPr="00BD2F6E">
        <w:rPr>
          <w:spacing w:val="13"/>
        </w:rPr>
        <w:t xml:space="preserve"> </w:t>
      </w:r>
      <w:r w:rsidRPr="00BD2F6E">
        <w:t>или</w:t>
      </w:r>
      <w:r w:rsidRPr="00BD2F6E">
        <w:rPr>
          <w:spacing w:val="51"/>
        </w:rPr>
        <w:t xml:space="preserve"> </w:t>
      </w:r>
      <w:r w:rsidRPr="00BD2F6E">
        <w:rPr>
          <w:spacing w:val="-1"/>
        </w:rPr>
        <w:t>юридических</w:t>
      </w:r>
      <w:r w:rsidRPr="00BD2F6E">
        <w:rPr>
          <w:spacing w:val="11"/>
        </w:rPr>
        <w:t xml:space="preserve"> </w:t>
      </w:r>
      <w:r w:rsidRPr="00BD2F6E">
        <w:t>лиц,</w:t>
      </w:r>
      <w:r w:rsidRPr="00BD2F6E">
        <w:rPr>
          <w:spacing w:val="12"/>
        </w:rPr>
        <w:t xml:space="preserve"> </w:t>
      </w:r>
      <w:r w:rsidRPr="00BD2F6E">
        <w:rPr>
          <w:spacing w:val="-1"/>
        </w:rPr>
        <w:t>государственному</w:t>
      </w:r>
      <w:r w:rsidRPr="00BD2F6E">
        <w:rPr>
          <w:spacing w:val="14"/>
        </w:rPr>
        <w:t xml:space="preserve"> </w:t>
      </w:r>
      <w:r w:rsidRPr="00BD2F6E">
        <w:t>или</w:t>
      </w:r>
      <w:r w:rsidRPr="00BD2F6E">
        <w:rPr>
          <w:spacing w:val="10"/>
        </w:rPr>
        <w:t xml:space="preserve"> </w:t>
      </w:r>
      <w:r w:rsidRPr="00BD2F6E">
        <w:rPr>
          <w:spacing w:val="-1"/>
        </w:rPr>
        <w:t>муниципальному</w:t>
      </w:r>
      <w:r w:rsidRPr="00BD2F6E">
        <w:rPr>
          <w:spacing w:val="13"/>
        </w:rPr>
        <w:t xml:space="preserve"> </w:t>
      </w:r>
      <w:r w:rsidRPr="00BD2F6E">
        <w:rPr>
          <w:spacing w:val="-1"/>
        </w:rPr>
        <w:t>имуществу,</w:t>
      </w:r>
      <w:r w:rsidRPr="00BD2F6E">
        <w:rPr>
          <w:spacing w:val="11"/>
        </w:rPr>
        <w:t xml:space="preserve"> </w:t>
      </w:r>
      <w:r w:rsidRPr="00BD2F6E">
        <w:rPr>
          <w:spacing w:val="-1"/>
        </w:rPr>
        <w:t>окружающей</w:t>
      </w:r>
      <w:r w:rsidRPr="00BD2F6E">
        <w:rPr>
          <w:spacing w:val="10"/>
        </w:rPr>
        <w:t xml:space="preserve"> </w:t>
      </w:r>
      <w:r w:rsidRPr="00BD2F6E">
        <w:t>среде,</w:t>
      </w:r>
      <w:r w:rsidRPr="00BD2F6E">
        <w:rPr>
          <w:spacing w:val="99"/>
        </w:rPr>
        <w:t xml:space="preserve"> </w:t>
      </w:r>
      <w:r w:rsidRPr="00BD2F6E">
        <w:rPr>
          <w:spacing w:val="-1"/>
        </w:rPr>
        <w:t>предусматривается</w:t>
      </w:r>
      <w:r w:rsidRPr="00BD2F6E">
        <w:rPr>
          <w:spacing w:val="15"/>
        </w:rPr>
        <w:t xml:space="preserve"> </w:t>
      </w:r>
      <w:r w:rsidRPr="00BD2F6E">
        <w:t>устройство</w:t>
      </w:r>
      <w:r w:rsidRPr="00BD2F6E">
        <w:rPr>
          <w:spacing w:val="17"/>
        </w:rPr>
        <w:t xml:space="preserve"> </w:t>
      </w:r>
      <w:r w:rsidRPr="00BD2F6E">
        <w:t>временных</w:t>
      </w:r>
      <w:r w:rsidRPr="00BD2F6E">
        <w:rPr>
          <w:spacing w:val="16"/>
        </w:rPr>
        <w:t xml:space="preserve"> </w:t>
      </w:r>
      <w:r w:rsidRPr="00BD2F6E">
        <w:t>ограждений,</w:t>
      </w:r>
      <w:r w:rsidRPr="00BD2F6E">
        <w:rPr>
          <w:spacing w:val="17"/>
        </w:rPr>
        <w:t xml:space="preserve"> </w:t>
      </w:r>
      <w:r w:rsidRPr="00BD2F6E">
        <w:t>подъездных</w:t>
      </w:r>
      <w:r w:rsidRPr="00BD2F6E">
        <w:rPr>
          <w:spacing w:val="16"/>
        </w:rPr>
        <w:t xml:space="preserve"> </w:t>
      </w:r>
      <w:r w:rsidRPr="00BD2F6E">
        <w:t>путей,</w:t>
      </w:r>
      <w:r w:rsidRPr="00BD2F6E">
        <w:rPr>
          <w:spacing w:val="15"/>
        </w:rPr>
        <w:t xml:space="preserve"> </w:t>
      </w:r>
      <w:r w:rsidRPr="00BD2F6E">
        <w:rPr>
          <w:spacing w:val="-1"/>
        </w:rPr>
        <w:t>осуществляются</w:t>
      </w:r>
      <w:r w:rsidRPr="00BD2F6E">
        <w:rPr>
          <w:spacing w:val="58"/>
        </w:rPr>
        <w:t xml:space="preserve"> </w:t>
      </w:r>
      <w:r w:rsidRPr="00BD2F6E">
        <w:t>мероприятия по</w:t>
      </w:r>
      <w:r w:rsidRPr="00BD2F6E">
        <w:rPr>
          <w:spacing w:val="-2"/>
        </w:rPr>
        <w:t xml:space="preserve"> </w:t>
      </w:r>
      <w:r w:rsidRPr="00BD2F6E">
        <w:t>утилизации строительного мусора.</w:t>
      </w:r>
    </w:p>
    <w:p w14:paraId="541844BC" w14:textId="77777777" w:rsidR="003369F9" w:rsidRPr="00BD2F6E" w:rsidRDefault="003369F9">
      <w:pPr>
        <w:pStyle w:val="af0"/>
        <w:numPr>
          <w:ilvl w:val="0"/>
          <w:numId w:val="33"/>
        </w:numPr>
        <w:tabs>
          <w:tab w:val="left" w:pos="1070"/>
        </w:tabs>
        <w:suppressAutoHyphens w:val="0"/>
        <w:spacing w:after="0" w:line="240" w:lineRule="auto"/>
        <w:ind w:left="0" w:right="-1" w:firstLine="709"/>
        <w:jc w:val="both"/>
      </w:pPr>
      <w:r w:rsidRPr="00BD2F6E">
        <w:t>Работы</w:t>
      </w:r>
      <w:r w:rsidRPr="00BD2F6E">
        <w:rPr>
          <w:spacing w:val="25"/>
        </w:rPr>
        <w:t xml:space="preserve"> </w:t>
      </w:r>
      <w:r w:rsidRPr="00BD2F6E">
        <w:t>по</w:t>
      </w:r>
      <w:r w:rsidRPr="00BD2F6E">
        <w:rPr>
          <w:spacing w:val="24"/>
        </w:rPr>
        <w:t xml:space="preserve"> </w:t>
      </w:r>
      <w:r w:rsidRPr="00BD2F6E">
        <w:t>договорам</w:t>
      </w:r>
      <w:r w:rsidRPr="00BD2F6E">
        <w:rPr>
          <w:spacing w:val="25"/>
        </w:rPr>
        <w:t xml:space="preserve"> </w:t>
      </w:r>
      <w:r w:rsidRPr="00BD2F6E">
        <w:t>подряда</w:t>
      </w:r>
      <w:r w:rsidRPr="00BD2F6E">
        <w:rPr>
          <w:spacing w:val="25"/>
        </w:rPr>
        <w:t xml:space="preserve"> </w:t>
      </w:r>
      <w:r w:rsidRPr="00BD2F6E">
        <w:t>на</w:t>
      </w:r>
      <w:r w:rsidRPr="00BD2F6E">
        <w:rPr>
          <w:spacing w:val="25"/>
        </w:rPr>
        <w:t xml:space="preserve"> </w:t>
      </w:r>
      <w:r w:rsidRPr="00BD2F6E">
        <w:rPr>
          <w:spacing w:val="-1"/>
        </w:rPr>
        <w:t>осуществление</w:t>
      </w:r>
      <w:r w:rsidRPr="00BD2F6E">
        <w:rPr>
          <w:spacing w:val="25"/>
        </w:rPr>
        <w:t xml:space="preserve"> </w:t>
      </w:r>
      <w:r w:rsidRPr="00BD2F6E">
        <w:t>сноса</w:t>
      </w:r>
      <w:r w:rsidRPr="00BD2F6E">
        <w:rPr>
          <w:spacing w:val="24"/>
        </w:rPr>
        <w:t xml:space="preserve"> </w:t>
      </w:r>
      <w:r w:rsidRPr="00BD2F6E">
        <w:rPr>
          <w:spacing w:val="-1"/>
        </w:rPr>
        <w:t>выполняются</w:t>
      </w:r>
      <w:r w:rsidRPr="00BD2F6E">
        <w:rPr>
          <w:spacing w:val="25"/>
        </w:rPr>
        <w:t xml:space="preserve"> </w:t>
      </w:r>
      <w:r w:rsidRPr="00BD2F6E">
        <w:rPr>
          <w:spacing w:val="-1"/>
        </w:rPr>
        <w:t>только</w:t>
      </w:r>
      <w:r w:rsidRPr="00BD2F6E">
        <w:rPr>
          <w:spacing w:val="51"/>
        </w:rPr>
        <w:t xml:space="preserve"> </w:t>
      </w:r>
      <w:r w:rsidRPr="00BD2F6E">
        <w:rPr>
          <w:spacing w:val="-1"/>
        </w:rPr>
        <w:t>индивидуальными</w:t>
      </w:r>
      <w:r w:rsidRPr="00BD2F6E">
        <w:rPr>
          <w:spacing w:val="15"/>
        </w:rPr>
        <w:t xml:space="preserve"> </w:t>
      </w:r>
      <w:r w:rsidRPr="00BD2F6E">
        <w:rPr>
          <w:spacing w:val="-1"/>
        </w:rPr>
        <w:t>предпринимателями</w:t>
      </w:r>
      <w:r w:rsidRPr="00BD2F6E">
        <w:rPr>
          <w:spacing w:val="15"/>
        </w:rPr>
        <w:t xml:space="preserve"> </w:t>
      </w:r>
      <w:r w:rsidRPr="00BD2F6E">
        <w:t>или</w:t>
      </w:r>
      <w:r w:rsidRPr="00BD2F6E">
        <w:rPr>
          <w:spacing w:val="15"/>
        </w:rPr>
        <w:t xml:space="preserve"> </w:t>
      </w:r>
      <w:r w:rsidRPr="00BD2F6E">
        <w:rPr>
          <w:spacing w:val="-1"/>
        </w:rPr>
        <w:t>юридическими</w:t>
      </w:r>
      <w:r w:rsidRPr="00BD2F6E">
        <w:rPr>
          <w:spacing w:val="15"/>
        </w:rPr>
        <w:t xml:space="preserve"> </w:t>
      </w:r>
      <w:r w:rsidRPr="00BD2F6E">
        <w:t>лицами,</w:t>
      </w:r>
      <w:r w:rsidRPr="00BD2F6E">
        <w:rPr>
          <w:spacing w:val="14"/>
        </w:rPr>
        <w:t xml:space="preserve"> </w:t>
      </w:r>
      <w:r w:rsidRPr="00BD2F6E">
        <w:rPr>
          <w:spacing w:val="-1"/>
        </w:rPr>
        <w:t>которые</w:t>
      </w:r>
      <w:r w:rsidRPr="00BD2F6E">
        <w:rPr>
          <w:spacing w:val="15"/>
        </w:rPr>
        <w:t xml:space="preserve"> </w:t>
      </w:r>
      <w:r w:rsidRPr="00BD2F6E">
        <w:rPr>
          <w:spacing w:val="-1"/>
        </w:rPr>
        <w:t>являются</w:t>
      </w:r>
      <w:r w:rsidRPr="00BD2F6E">
        <w:rPr>
          <w:spacing w:val="15"/>
        </w:rPr>
        <w:t xml:space="preserve"> </w:t>
      </w:r>
      <w:r w:rsidRPr="00BD2F6E">
        <w:t>членами</w:t>
      </w:r>
      <w:r w:rsidRPr="00BD2F6E">
        <w:rPr>
          <w:spacing w:val="105"/>
        </w:rPr>
        <w:t xml:space="preserve"> </w:t>
      </w:r>
      <w:r w:rsidRPr="00BD2F6E">
        <w:rPr>
          <w:spacing w:val="-1"/>
        </w:rPr>
        <w:t>саморегулируемых</w:t>
      </w:r>
      <w:r w:rsidRPr="00BD2F6E">
        <w:rPr>
          <w:spacing w:val="16"/>
        </w:rPr>
        <w:t xml:space="preserve"> </w:t>
      </w:r>
      <w:r w:rsidRPr="00BD2F6E">
        <w:t>организаций</w:t>
      </w:r>
      <w:r w:rsidRPr="00BD2F6E">
        <w:rPr>
          <w:spacing w:val="17"/>
        </w:rPr>
        <w:t xml:space="preserve"> </w:t>
      </w:r>
      <w:r w:rsidRPr="00BD2F6E">
        <w:t>в</w:t>
      </w:r>
      <w:r w:rsidRPr="00BD2F6E">
        <w:rPr>
          <w:spacing w:val="16"/>
        </w:rPr>
        <w:t xml:space="preserve"> </w:t>
      </w:r>
      <w:r w:rsidRPr="00BD2F6E">
        <w:t>области</w:t>
      </w:r>
      <w:r w:rsidRPr="00BD2F6E">
        <w:rPr>
          <w:spacing w:val="16"/>
        </w:rPr>
        <w:t xml:space="preserve"> </w:t>
      </w:r>
      <w:r w:rsidRPr="00BD2F6E">
        <w:rPr>
          <w:spacing w:val="-1"/>
        </w:rPr>
        <w:t>строительства,</w:t>
      </w:r>
      <w:r w:rsidRPr="00BD2F6E">
        <w:rPr>
          <w:spacing w:val="17"/>
        </w:rPr>
        <w:t xml:space="preserve"> </w:t>
      </w:r>
      <w:r w:rsidRPr="00BD2F6E">
        <w:t>если</w:t>
      </w:r>
      <w:r w:rsidRPr="00BD2F6E">
        <w:rPr>
          <w:spacing w:val="17"/>
        </w:rPr>
        <w:t xml:space="preserve"> </w:t>
      </w:r>
      <w:r w:rsidRPr="00BD2F6E">
        <w:t>иное</w:t>
      </w:r>
      <w:r w:rsidRPr="00BD2F6E">
        <w:rPr>
          <w:spacing w:val="15"/>
        </w:rPr>
        <w:t xml:space="preserve"> </w:t>
      </w:r>
      <w:r w:rsidRPr="00BD2F6E">
        <w:t>не</w:t>
      </w:r>
      <w:r w:rsidRPr="00BD2F6E">
        <w:rPr>
          <w:spacing w:val="15"/>
        </w:rPr>
        <w:t xml:space="preserve"> </w:t>
      </w:r>
      <w:r w:rsidRPr="00BD2F6E">
        <w:t>установлено</w:t>
      </w:r>
      <w:r w:rsidRPr="00BD2F6E">
        <w:rPr>
          <w:spacing w:val="17"/>
        </w:rPr>
        <w:t xml:space="preserve"> </w:t>
      </w:r>
      <w:r w:rsidRPr="00BD2F6E">
        <w:t>настоящей</w:t>
      </w:r>
      <w:r w:rsidRPr="00BD2F6E">
        <w:rPr>
          <w:spacing w:val="53"/>
        </w:rPr>
        <w:t xml:space="preserve"> </w:t>
      </w:r>
      <w:r w:rsidRPr="00BD2F6E">
        <w:rPr>
          <w:spacing w:val="-1"/>
        </w:rPr>
        <w:t>статьей.</w:t>
      </w:r>
      <w:r w:rsidRPr="00BD2F6E">
        <w:rPr>
          <w:spacing w:val="-11"/>
        </w:rPr>
        <w:t xml:space="preserve"> </w:t>
      </w:r>
      <w:r w:rsidRPr="00BD2F6E">
        <w:t>Выполнение</w:t>
      </w:r>
      <w:r w:rsidRPr="00BD2F6E">
        <w:rPr>
          <w:spacing w:val="-11"/>
        </w:rPr>
        <w:t xml:space="preserve"> </w:t>
      </w:r>
      <w:r w:rsidRPr="00BD2F6E">
        <w:rPr>
          <w:spacing w:val="-1"/>
        </w:rPr>
        <w:t>работ</w:t>
      </w:r>
      <w:r w:rsidRPr="00BD2F6E">
        <w:rPr>
          <w:spacing w:val="-11"/>
        </w:rPr>
        <w:t xml:space="preserve"> </w:t>
      </w:r>
      <w:r w:rsidRPr="00BD2F6E">
        <w:t>по</w:t>
      </w:r>
      <w:r w:rsidRPr="00BD2F6E">
        <w:rPr>
          <w:spacing w:val="-11"/>
        </w:rPr>
        <w:t xml:space="preserve"> </w:t>
      </w:r>
      <w:r w:rsidRPr="00BD2F6E">
        <w:rPr>
          <w:spacing w:val="-1"/>
        </w:rPr>
        <w:t>сносу</w:t>
      </w:r>
      <w:r w:rsidRPr="00BD2F6E">
        <w:rPr>
          <w:spacing w:val="-10"/>
        </w:rPr>
        <w:t xml:space="preserve"> </w:t>
      </w:r>
      <w:r w:rsidRPr="00BD2F6E">
        <w:rPr>
          <w:spacing w:val="-1"/>
        </w:rPr>
        <w:t>объектов</w:t>
      </w:r>
      <w:r w:rsidRPr="00BD2F6E">
        <w:rPr>
          <w:spacing w:val="-12"/>
        </w:rPr>
        <w:t xml:space="preserve"> </w:t>
      </w:r>
      <w:r w:rsidRPr="00BD2F6E">
        <w:t>капитального</w:t>
      </w:r>
      <w:r w:rsidRPr="00BD2F6E">
        <w:rPr>
          <w:spacing w:val="-12"/>
        </w:rPr>
        <w:t xml:space="preserve"> </w:t>
      </w:r>
      <w:r w:rsidRPr="00BD2F6E">
        <w:rPr>
          <w:spacing w:val="-1"/>
        </w:rPr>
        <w:t>строительства</w:t>
      </w:r>
      <w:r w:rsidRPr="00BD2F6E">
        <w:rPr>
          <w:spacing w:val="-12"/>
        </w:rPr>
        <w:t xml:space="preserve"> </w:t>
      </w:r>
      <w:r w:rsidRPr="00BD2F6E">
        <w:t>по</w:t>
      </w:r>
      <w:r w:rsidRPr="00BD2F6E">
        <w:rPr>
          <w:spacing w:val="-11"/>
        </w:rPr>
        <w:t xml:space="preserve"> </w:t>
      </w:r>
      <w:r w:rsidRPr="00BD2F6E">
        <w:rPr>
          <w:spacing w:val="-1"/>
        </w:rPr>
        <w:t>договорам</w:t>
      </w:r>
      <w:r w:rsidRPr="00BD2F6E">
        <w:rPr>
          <w:spacing w:val="-11"/>
        </w:rPr>
        <w:t xml:space="preserve"> </w:t>
      </w:r>
      <w:r w:rsidRPr="00BD2F6E">
        <w:t>подряда</w:t>
      </w:r>
      <w:r w:rsidRPr="00BD2F6E">
        <w:rPr>
          <w:spacing w:val="81"/>
        </w:rPr>
        <w:t xml:space="preserve"> </w:t>
      </w:r>
      <w:r w:rsidRPr="00BD2F6E">
        <w:t>на</w:t>
      </w:r>
      <w:r w:rsidRPr="00BD2F6E">
        <w:rPr>
          <w:spacing w:val="25"/>
        </w:rPr>
        <w:t xml:space="preserve"> </w:t>
      </w:r>
      <w:r w:rsidRPr="00BD2F6E">
        <w:rPr>
          <w:spacing w:val="-1"/>
        </w:rPr>
        <w:t>осуществление</w:t>
      </w:r>
      <w:r w:rsidRPr="00BD2F6E">
        <w:rPr>
          <w:spacing w:val="25"/>
        </w:rPr>
        <w:t xml:space="preserve"> </w:t>
      </w:r>
      <w:r w:rsidRPr="00BD2F6E">
        <w:t>сноса</w:t>
      </w:r>
      <w:r w:rsidRPr="00BD2F6E">
        <w:rPr>
          <w:spacing w:val="25"/>
        </w:rPr>
        <w:t xml:space="preserve"> </w:t>
      </w:r>
      <w:r w:rsidRPr="00BD2F6E">
        <w:t>обеспечивается</w:t>
      </w:r>
      <w:r w:rsidRPr="00BD2F6E">
        <w:rPr>
          <w:spacing w:val="24"/>
        </w:rPr>
        <w:t xml:space="preserve"> </w:t>
      </w:r>
      <w:r w:rsidRPr="00BD2F6E">
        <w:t>специалистами</w:t>
      </w:r>
      <w:r w:rsidRPr="00BD2F6E">
        <w:rPr>
          <w:spacing w:val="25"/>
        </w:rPr>
        <w:t xml:space="preserve"> </w:t>
      </w:r>
      <w:r w:rsidRPr="00BD2F6E">
        <w:t>по</w:t>
      </w:r>
      <w:r w:rsidRPr="00BD2F6E">
        <w:rPr>
          <w:spacing w:val="24"/>
        </w:rPr>
        <w:t xml:space="preserve"> </w:t>
      </w:r>
      <w:r w:rsidRPr="00BD2F6E">
        <w:t>организации</w:t>
      </w:r>
      <w:r w:rsidRPr="00BD2F6E">
        <w:rPr>
          <w:spacing w:val="25"/>
        </w:rPr>
        <w:t xml:space="preserve"> </w:t>
      </w:r>
      <w:r w:rsidRPr="00BD2F6E">
        <w:rPr>
          <w:spacing w:val="-1"/>
        </w:rPr>
        <w:t>строительства</w:t>
      </w:r>
      <w:r w:rsidRPr="00BD2F6E">
        <w:rPr>
          <w:spacing w:val="47"/>
        </w:rPr>
        <w:t xml:space="preserve"> </w:t>
      </w:r>
      <w:r w:rsidRPr="00BD2F6E">
        <w:rPr>
          <w:spacing w:val="-1"/>
        </w:rPr>
        <w:t>(главными</w:t>
      </w:r>
      <w:r w:rsidRPr="00BD2F6E">
        <w:rPr>
          <w:spacing w:val="38"/>
        </w:rPr>
        <w:t xml:space="preserve"> </w:t>
      </w:r>
      <w:r w:rsidRPr="00BD2F6E">
        <w:rPr>
          <w:spacing w:val="-1"/>
        </w:rPr>
        <w:t>инженерами</w:t>
      </w:r>
      <w:r w:rsidRPr="00BD2F6E">
        <w:rPr>
          <w:spacing w:val="38"/>
        </w:rPr>
        <w:t xml:space="preserve"> </w:t>
      </w:r>
      <w:r w:rsidRPr="00BD2F6E">
        <w:rPr>
          <w:spacing w:val="-1"/>
        </w:rPr>
        <w:t>проектов).</w:t>
      </w:r>
      <w:r w:rsidRPr="00BD2F6E">
        <w:rPr>
          <w:spacing w:val="38"/>
        </w:rPr>
        <w:t xml:space="preserve"> </w:t>
      </w:r>
      <w:r w:rsidRPr="00BD2F6E">
        <w:t>Работы</w:t>
      </w:r>
      <w:r w:rsidRPr="00BD2F6E">
        <w:rPr>
          <w:spacing w:val="37"/>
        </w:rPr>
        <w:t xml:space="preserve"> </w:t>
      </w:r>
      <w:r w:rsidRPr="00BD2F6E">
        <w:t>по</w:t>
      </w:r>
      <w:r w:rsidRPr="00BD2F6E">
        <w:rPr>
          <w:spacing w:val="38"/>
        </w:rPr>
        <w:t xml:space="preserve"> </w:t>
      </w:r>
      <w:r w:rsidRPr="00BD2F6E">
        <w:rPr>
          <w:spacing w:val="-1"/>
        </w:rPr>
        <w:t>договорам</w:t>
      </w:r>
      <w:r w:rsidRPr="00BD2F6E">
        <w:rPr>
          <w:spacing w:val="38"/>
        </w:rPr>
        <w:t xml:space="preserve"> </w:t>
      </w:r>
      <w:r w:rsidRPr="00BD2F6E">
        <w:t>о</w:t>
      </w:r>
      <w:r w:rsidRPr="00BD2F6E">
        <w:rPr>
          <w:spacing w:val="38"/>
        </w:rPr>
        <w:t xml:space="preserve"> </w:t>
      </w:r>
      <w:r w:rsidRPr="00BD2F6E">
        <w:rPr>
          <w:spacing w:val="-1"/>
        </w:rPr>
        <w:t>сносе</w:t>
      </w:r>
      <w:r w:rsidRPr="00BD2F6E">
        <w:rPr>
          <w:spacing w:val="38"/>
        </w:rPr>
        <w:t xml:space="preserve"> </w:t>
      </w:r>
      <w:r w:rsidRPr="00BD2F6E">
        <w:rPr>
          <w:spacing w:val="-1"/>
        </w:rPr>
        <w:t>объектов</w:t>
      </w:r>
      <w:r w:rsidRPr="00BD2F6E">
        <w:rPr>
          <w:spacing w:val="37"/>
        </w:rPr>
        <w:t xml:space="preserve"> </w:t>
      </w:r>
      <w:r w:rsidRPr="00BD2F6E">
        <w:t>капитального</w:t>
      </w:r>
      <w:r w:rsidRPr="00BD2F6E">
        <w:rPr>
          <w:spacing w:val="89"/>
        </w:rPr>
        <w:t xml:space="preserve"> </w:t>
      </w:r>
      <w:r w:rsidRPr="00BD2F6E">
        <w:rPr>
          <w:spacing w:val="-1"/>
        </w:rPr>
        <w:t>строительства,</w:t>
      </w:r>
      <w:r w:rsidRPr="00BD2F6E">
        <w:rPr>
          <w:spacing w:val="3"/>
        </w:rPr>
        <w:t xml:space="preserve"> </w:t>
      </w:r>
      <w:r w:rsidRPr="00BD2F6E">
        <w:t>заключенным</w:t>
      </w:r>
      <w:r w:rsidRPr="00BD2F6E">
        <w:rPr>
          <w:spacing w:val="3"/>
        </w:rPr>
        <w:t xml:space="preserve"> </w:t>
      </w:r>
      <w:r w:rsidRPr="00BD2F6E">
        <w:t>с</w:t>
      </w:r>
      <w:r w:rsidRPr="00BD2F6E">
        <w:rPr>
          <w:spacing w:val="2"/>
        </w:rPr>
        <w:t xml:space="preserve"> </w:t>
      </w:r>
      <w:r w:rsidRPr="00BD2F6E">
        <w:t>лицами, не</w:t>
      </w:r>
      <w:r w:rsidRPr="00BD2F6E">
        <w:rPr>
          <w:spacing w:val="3"/>
        </w:rPr>
        <w:t xml:space="preserve"> </w:t>
      </w:r>
      <w:r w:rsidRPr="00BD2F6E">
        <w:rPr>
          <w:spacing w:val="-1"/>
        </w:rPr>
        <w:t>являющимися</w:t>
      </w:r>
      <w:r w:rsidRPr="00BD2F6E">
        <w:rPr>
          <w:spacing w:val="3"/>
        </w:rPr>
        <w:t xml:space="preserve"> </w:t>
      </w:r>
      <w:r w:rsidRPr="00BD2F6E">
        <w:rPr>
          <w:spacing w:val="-1"/>
        </w:rPr>
        <w:t>застройщиками,</w:t>
      </w:r>
      <w:r w:rsidRPr="00BD2F6E">
        <w:rPr>
          <w:spacing w:val="3"/>
        </w:rPr>
        <w:t xml:space="preserve"> </w:t>
      </w:r>
      <w:r w:rsidRPr="00BD2F6E">
        <w:rPr>
          <w:spacing w:val="-1"/>
        </w:rPr>
        <w:t>техническими</w:t>
      </w:r>
      <w:r w:rsidRPr="00BD2F6E">
        <w:rPr>
          <w:spacing w:val="93"/>
        </w:rPr>
        <w:t xml:space="preserve"> </w:t>
      </w:r>
      <w:r w:rsidRPr="00BD2F6E">
        <w:rPr>
          <w:spacing w:val="-1"/>
        </w:rPr>
        <w:t>заказчиками,</w:t>
      </w:r>
      <w:r w:rsidRPr="00BD2F6E">
        <w:t xml:space="preserve"> лицами, </w:t>
      </w:r>
      <w:r w:rsidRPr="00BD2F6E">
        <w:rPr>
          <w:spacing w:val="-1"/>
        </w:rPr>
        <w:t>ответственными</w:t>
      </w:r>
      <w:r w:rsidRPr="00BD2F6E">
        <w:rPr>
          <w:spacing w:val="1"/>
        </w:rPr>
        <w:t xml:space="preserve"> </w:t>
      </w:r>
      <w:r w:rsidRPr="00BD2F6E">
        <w:t>за</w:t>
      </w:r>
      <w:r w:rsidRPr="00BD2F6E">
        <w:rPr>
          <w:spacing w:val="1"/>
        </w:rPr>
        <w:t xml:space="preserve"> </w:t>
      </w:r>
      <w:r w:rsidRPr="00BD2F6E">
        <w:t>эксплуатацию здания,</w:t>
      </w:r>
      <w:r w:rsidRPr="00BD2F6E">
        <w:rPr>
          <w:spacing w:val="1"/>
        </w:rPr>
        <w:t xml:space="preserve"> </w:t>
      </w:r>
      <w:r w:rsidRPr="00BD2F6E">
        <w:t xml:space="preserve">сооружения, </w:t>
      </w:r>
      <w:r w:rsidRPr="00BD2F6E">
        <w:rPr>
          <w:spacing w:val="-1"/>
        </w:rPr>
        <w:t>могут</w:t>
      </w:r>
      <w:r w:rsidRPr="00BD2F6E">
        <w:t xml:space="preserve"> </w:t>
      </w:r>
      <w:r w:rsidRPr="00BD2F6E">
        <w:rPr>
          <w:spacing w:val="-1"/>
        </w:rPr>
        <w:t>выполняться</w:t>
      </w:r>
      <w:r w:rsidRPr="00BD2F6E">
        <w:rPr>
          <w:spacing w:val="80"/>
        </w:rPr>
        <w:t xml:space="preserve"> </w:t>
      </w:r>
      <w:r w:rsidRPr="00BD2F6E">
        <w:rPr>
          <w:spacing w:val="-1"/>
        </w:rPr>
        <w:t>индивидуальными</w:t>
      </w:r>
      <w:r w:rsidRPr="00BD2F6E">
        <w:rPr>
          <w:spacing w:val="33"/>
        </w:rPr>
        <w:t xml:space="preserve"> </w:t>
      </w:r>
      <w:r w:rsidRPr="00BD2F6E">
        <w:rPr>
          <w:spacing w:val="-1"/>
        </w:rPr>
        <w:t>предпринимателями</w:t>
      </w:r>
      <w:r w:rsidRPr="00BD2F6E">
        <w:rPr>
          <w:spacing w:val="33"/>
        </w:rPr>
        <w:t xml:space="preserve"> </w:t>
      </w:r>
      <w:r w:rsidRPr="00BD2F6E">
        <w:t>или</w:t>
      </w:r>
      <w:r w:rsidRPr="00BD2F6E">
        <w:rPr>
          <w:spacing w:val="32"/>
        </w:rPr>
        <w:t xml:space="preserve"> </w:t>
      </w:r>
      <w:r w:rsidRPr="00BD2F6E">
        <w:rPr>
          <w:spacing w:val="-1"/>
        </w:rPr>
        <w:t>юридическими</w:t>
      </w:r>
      <w:r w:rsidRPr="00BD2F6E">
        <w:rPr>
          <w:spacing w:val="33"/>
        </w:rPr>
        <w:t xml:space="preserve"> </w:t>
      </w:r>
      <w:r w:rsidRPr="00BD2F6E">
        <w:t>лицами,</w:t>
      </w:r>
      <w:r w:rsidRPr="00BD2F6E">
        <w:rPr>
          <w:spacing w:val="33"/>
        </w:rPr>
        <w:t xml:space="preserve"> </w:t>
      </w:r>
      <w:r w:rsidRPr="00BD2F6E">
        <w:t>не</w:t>
      </w:r>
      <w:r w:rsidRPr="00BD2F6E">
        <w:rPr>
          <w:spacing w:val="33"/>
        </w:rPr>
        <w:t xml:space="preserve"> </w:t>
      </w:r>
      <w:r w:rsidRPr="00BD2F6E">
        <w:rPr>
          <w:spacing w:val="-1"/>
        </w:rPr>
        <w:t>являющимися</w:t>
      </w:r>
      <w:r w:rsidRPr="00BD2F6E">
        <w:rPr>
          <w:spacing w:val="33"/>
        </w:rPr>
        <w:t xml:space="preserve"> </w:t>
      </w:r>
      <w:r w:rsidRPr="00BD2F6E">
        <w:rPr>
          <w:spacing w:val="-1"/>
        </w:rPr>
        <w:t>членами</w:t>
      </w:r>
      <w:r w:rsidRPr="00BD2F6E">
        <w:rPr>
          <w:spacing w:val="111"/>
        </w:rPr>
        <w:t xml:space="preserve"> </w:t>
      </w:r>
      <w:r w:rsidRPr="00BD2F6E">
        <w:t xml:space="preserve">таких </w:t>
      </w:r>
      <w:r w:rsidRPr="00BD2F6E">
        <w:rPr>
          <w:spacing w:val="-1"/>
        </w:rPr>
        <w:t>саморегулируемых</w:t>
      </w:r>
      <w:r w:rsidRPr="00BD2F6E">
        <w:t xml:space="preserve"> организаций.</w:t>
      </w:r>
    </w:p>
    <w:p w14:paraId="4211C91F" w14:textId="77777777" w:rsidR="003369F9" w:rsidRPr="00BD2F6E" w:rsidRDefault="003369F9">
      <w:pPr>
        <w:pStyle w:val="af0"/>
        <w:numPr>
          <w:ilvl w:val="0"/>
          <w:numId w:val="33"/>
        </w:numPr>
        <w:tabs>
          <w:tab w:val="left" w:pos="980"/>
        </w:tabs>
        <w:suppressAutoHyphens w:val="0"/>
        <w:spacing w:after="0" w:line="240" w:lineRule="auto"/>
        <w:ind w:left="0" w:right="-1" w:firstLine="709"/>
        <w:jc w:val="both"/>
      </w:pPr>
      <w:r w:rsidRPr="00BD2F6E">
        <w:t>Индивидуальный</w:t>
      </w:r>
      <w:r w:rsidRPr="00BD2F6E">
        <w:rPr>
          <w:spacing w:val="54"/>
        </w:rPr>
        <w:t xml:space="preserve"> </w:t>
      </w:r>
      <w:r w:rsidRPr="00BD2F6E">
        <w:rPr>
          <w:spacing w:val="-1"/>
        </w:rPr>
        <w:t>предприниматель</w:t>
      </w:r>
      <w:r w:rsidRPr="00BD2F6E">
        <w:rPr>
          <w:spacing w:val="54"/>
        </w:rPr>
        <w:t xml:space="preserve"> </w:t>
      </w:r>
      <w:r w:rsidRPr="00BD2F6E">
        <w:t>или</w:t>
      </w:r>
      <w:r w:rsidRPr="00BD2F6E">
        <w:rPr>
          <w:spacing w:val="54"/>
        </w:rPr>
        <w:t xml:space="preserve"> </w:t>
      </w:r>
      <w:r w:rsidRPr="00BD2F6E">
        <w:rPr>
          <w:spacing w:val="-1"/>
        </w:rPr>
        <w:t>юридическое</w:t>
      </w:r>
      <w:r w:rsidRPr="00BD2F6E">
        <w:rPr>
          <w:spacing w:val="55"/>
        </w:rPr>
        <w:t xml:space="preserve"> </w:t>
      </w:r>
      <w:r w:rsidRPr="00BD2F6E">
        <w:t>лицо,</w:t>
      </w:r>
      <w:r w:rsidRPr="00BD2F6E">
        <w:rPr>
          <w:spacing w:val="54"/>
        </w:rPr>
        <w:t xml:space="preserve"> </w:t>
      </w:r>
      <w:r w:rsidRPr="00BD2F6E">
        <w:rPr>
          <w:spacing w:val="-1"/>
        </w:rPr>
        <w:t>не</w:t>
      </w:r>
      <w:r w:rsidRPr="00BD2F6E">
        <w:rPr>
          <w:spacing w:val="55"/>
        </w:rPr>
        <w:t xml:space="preserve"> </w:t>
      </w:r>
      <w:r w:rsidRPr="00BD2F6E">
        <w:rPr>
          <w:spacing w:val="-1"/>
        </w:rPr>
        <w:t>являющиеся</w:t>
      </w:r>
      <w:r w:rsidRPr="00BD2F6E">
        <w:rPr>
          <w:spacing w:val="55"/>
        </w:rPr>
        <w:t xml:space="preserve"> </w:t>
      </w:r>
      <w:r w:rsidRPr="00BD2F6E">
        <w:rPr>
          <w:spacing w:val="-1"/>
        </w:rPr>
        <w:t>членами</w:t>
      </w:r>
      <w:r w:rsidRPr="00BD2F6E">
        <w:rPr>
          <w:spacing w:val="81"/>
        </w:rPr>
        <w:t xml:space="preserve"> </w:t>
      </w:r>
      <w:r w:rsidRPr="00BD2F6E">
        <w:rPr>
          <w:spacing w:val="-1"/>
        </w:rPr>
        <w:t>саморегулируемых</w:t>
      </w:r>
      <w:r w:rsidRPr="00BD2F6E">
        <w:rPr>
          <w:spacing w:val="-11"/>
        </w:rPr>
        <w:t xml:space="preserve"> </w:t>
      </w:r>
      <w:r w:rsidRPr="00BD2F6E">
        <w:t>организаций</w:t>
      </w:r>
      <w:r w:rsidRPr="00BD2F6E">
        <w:rPr>
          <w:spacing w:val="-11"/>
        </w:rPr>
        <w:t xml:space="preserve"> </w:t>
      </w:r>
      <w:r w:rsidRPr="00BD2F6E">
        <w:t>в</w:t>
      </w:r>
      <w:r w:rsidRPr="00BD2F6E">
        <w:rPr>
          <w:spacing w:val="-12"/>
        </w:rPr>
        <w:t xml:space="preserve"> </w:t>
      </w:r>
      <w:r w:rsidRPr="00BD2F6E">
        <w:t>области</w:t>
      </w:r>
      <w:r w:rsidRPr="00BD2F6E">
        <w:rPr>
          <w:spacing w:val="-12"/>
        </w:rPr>
        <w:t xml:space="preserve"> </w:t>
      </w:r>
      <w:r w:rsidRPr="00BD2F6E">
        <w:rPr>
          <w:spacing w:val="-1"/>
        </w:rPr>
        <w:t>строительства,</w:t>
      </w:r>
      <w:r w:rsidRPr="00BD2F6E">
        <w:rPr>
          <w:spacing w:val="-11"/>
        </w:rPr>
        <w:t xml:space="preserve"> </w:t>
      </w:r>
      <w:r w:rsidRPr="00BD2F6E">
        <w:t>может</w:t>
      </w:r>
      <w:r w:rsidRPr="00BD2F6E">
        <w:rPr>
          <w:spacing w:val="-11"/>
        </w:rPr>
        <w:t xml:space="preserve"> </w:t>
      </w:r>
      <w:r w:rsidRPr="00BD2F6E">
        <w:rPr>
          <w:spacing w:val="-1"/>
        </w:rPr>
        <w:t>выполнять</w:t>
      </w:r>
      <w:r w:rsidRPr="00BD2F6E">
        <w:rPr>
          <w:spacing w:val="-12"/>
        </w:rPr>
        <w:t xml:space="preserve"> </w:t>
      </w:r>
      <w:r w:rsidRPr="00BD2F6E">
        <w:t>работы</w:t>
      </w:r>
      <w:r w:rsidRPr="00BD2F6E">
        <w:rPr>
          <w:spacing w:val="-12"/>
        </w:rPr>
        <w:t xml:space="preserve"> </w:t>
      </w:r>
      <w:r w:rsidRPr="00BD2F6E">
        <w:t>по</w:t>
      </w:r>
      <w:r w:rsidRPr="00BD2F6E">
        <w:rPr>
          <w:spacing w:val="-11"/>
        </w:rPr>
        <w:t xml:space="preserve"> </w:t>
      </w:r>
      <w:r w:rsidRPr="00BD2F6E">
        <w:rPr>
          <w:spacing w:val="-1"/>
        </w:rPr>
        <w:t>договорам</w:t>
      </w:r>
      <w:r w:rsidRPr="00BD2F6E">
        <w:rPr>
          <w:spacing w:val="81"/>
        </w:rPr>
        <w:t xml:space="preserve"> </w:t>
      </w:r>
      <w:r w:rsidRPr="00BD2F6E">
        <w:t>подряда</w:t>
      </w:r>
      <w:r w:rsidRPr="00BD2F6E">
        <w:rPr>
          <w:spacing w:val="1"/>
        </w:rPr>
        <w:t xml:space="preserve"> </w:t>
      </w:r>
      <w:r w:rsidRPr="00BD2F6E">
        <w:t xml:space="preserve">на </w:t>
      </w:r>
      <w:r w:rsidRPr="00BD2F6E">
        <w:rPr>
          <w:spacing w:val="-1"/>
        </w:rPr>
        <w:t>осуществление</w:t>
      </w:r>
      <w:r w:rsidRPr="00BD2F6E">
        <w:rPr>
          <w:spacing w:val="1"/>
        </w:rPr>
        <w:t xml:space="preserve"> </w:t>
      </w:r>
      <w:r w:rsidRPr="00BD2F6E">
        <w:t xml:space="preserve">сноса в </w:t>
      </w:r>
      <w:r w:rsidRPr="00BD2F6E">
        <w:rPr>
          <w:spacing w:val="-1"/>
        </w:rPr>
        <w:t>случае,</w:t>
      </w:r>
      <w:r w:rsidRPr="00BD2F6E">
        <w:rPr>
          <w:spacing w:val="59"/>
        </w:rPr>
        <w:t xml:space="preserve"> </w:t>
      </w:r>
      <w:r w:rsidRPr="00BD2F6E">
        <w:t>если</w:t>
      </w:r>
      <w:r w:rsidRPr="00BD2F6E">
        <w:rPr>
          <w:spacing w:val="1"/>
        </w:rPr>
        <w:t xml:space="preserve"> </w:t>
      </w:r>
      <w:r w:rsidRPr="00BD2F6E">
        <w:rPr>
          <w:spacing w:val="-1"/>
        </w:rPr>
        <w:t>размер</w:t>
      </w:r>
      <w:r w:rsidRPr="00BD2F6E">
        <w:t xml:space="preserve"> </w:t>
      </w:r>
      <w:r w:rsidRPr="00BD2F6E">
        <w:rPr>
          <w:spacing w:val="-1"/>
        </w:rPr>
        <w:t>обязательств</w:t>
      </w:r>
      <w:r w:rsidRPr="00BD2F6E">
        <w:t xml:space="preserve"> по </w:t>
      </w:r>
      <w:r w:rsidRPr="00BD2F6E">
        <w:rPr>
          <w:spacing w:val="-1"/>
        </w:rPr>
        <w:t>каждому</w:t>
      </w:r>
      <w:r w:rsidRPr="00BD2F6E">
        <w:rPr>
          <w:spacing w:val="1"/>
        </w:rPr>
        <w:t xml:space="preserve"> </w:t>
      </w:r>
      <w:r w:rsidRPr="00BD2F6E">
        <w:t>из</w:t>
      </w:r>
      <w:r w:rsidRPr="00BD2F6E">
        <w:rPr>
          <w:spacing w:val="59"/>
        </w:rPr>
        <w:t xml:space="preserve"> </w:t>
      </w:r>
      <w:r w:rsidRPr="00BD2F6E">
        <w:t>таких</w:t>
      </w:r>
      <w:r w:rsidRPr="00BD2F6E">
        <w:rPr>
          <w:spacing w:val="79"/>
        </w:rPr>
        <w:t xml:space="preserve"> </w:t>
      </w:r>
      <w:r w:rsidRPr="00BD2F6E">
        <w:t xml:space="preserve">договоров не превышает одного миллиона </w:t>
      </w:r>
      <w:r w:rsidRPr="00BD2F6E">
        <w:rPr>
          <w:spacing w:val="-1"/>
        </w:rPr>
        <w:t>рублей.</w:t>
      </w:r>
    </w:p>
    <w:p w14:paraId="3F5D8886" w14:textId="77777777" w:rsidR="003369F9" w:rsidRPr="00BD2F6E" w:rsidRDefault="003369F9">
      <w:pPr>
        <w:pStyle w:val="af0"/>
        <w:numPr>
          <w:ilvl w:val="0"/>
          <w:numId w:val="33"/>
        </w:numPr>
        <w:tabs>
          <w:tab w:val="left" w:pos="943"/>
        </w:tabs>
        <w:suppressAutoHyphens w:val="0"/>
        <w:spacing w:after="0" w:line="240" w:lineRule="auto"/>
        <w:ind w:left="0" w:right="-1" w:firstLine="709"/>
        <w:jc w:val="both"/>
      </w:pPr>
      <w:r w:rsidRPr="00BD2F6E">
        <w:t>Не</w:t>
      </w:r>
      <w:r w:rsidRPr="00BD2F6E">
        <w:rPr>
          <w:spacing w:val="17"/>
        </w:rPr>
        <w:t xml:space="preserve"> </w:t>
      </w:r>
      <w:r w:rsidRPr="00BD2F6E">
        <w:t>требуется</w:t>
      </w:r>
      <w:r w:rsidRPr="00BD2F6E">
        <w:rPr>
          <w:spacing w:val="17"/>
        </w:rPr>
        <w:t xml:space="preserve"> </w:t>
      </w:r>
      <w:r w:rsidRPr="00BD2F6E">
        <w:rPr>
          <w:spacing w:val="-1"/>
        </w:rPr>
        <w:t>членство</w:t>
      </w:r>
      <w:r w:rsidRPr="00BD2F6E">
        <w:rPr>
          <w:spacing w:val="17"/>
        </w:rPr>
        <w:t xml:space="preserve"> </w:t>
      </w:r>
      <w:r w:rsidRPr="00BD2F6E">
        <w:t>в</w:t>
      </w:r>
      <w:r w:rsidRPr="00BD2F6E">
        <w:rPr>
          <w:spacing w:val="18"/>
        </w:rPr>
        <w:t xml:space="preserve"> </w:t>
      </w:r>
      <w:r w:rsidRPr="00BD2F6E">
        <w:rPr>
          <w:spacing w:val="-1"/>
        </w:rPr>
        <w:t>саморегулируемых</w:t>
      </w:r>
      <w:r w:rsidRPr="00BD2F6E">
        <w:rPr>
          <w:spacing w:val="17"/>
        </w:rPr>
        <w:t xml:space="preserve"> </w:t>
      </w:r>
      <w:r w:rsidRPr="00BD2F6E">
        <w:t>организациях</w:t>
      </w:r>
      <w:r w:rsidRPr="00BD2F6E">
        <w:rPr>
          <w:spacing w:val="18"/>
        </w:rPr>
        <w:t xml:space="preserve"> </w:t>
      </w:r>
      <w:r w:rsidRPr="00BD2F6E">
        <w:t>в</w:t>
      </w:r>
      <w:r w:rsidRPr="00BD2F6E">
        <w:rPr>
          <w:spacing w:val="17"/>
        </w:rPr>
        <w:t xml:space="preserve"> </w:t>
      </w:r>
      <w:r w:rsidRPr="00BD2F6E">
        <w:t>области</w:t>
      </w:r>
      <w:r w:rsidRPr="00BD2F6E">
        <w:rPr>
          <w:spacing w:val="17"/>
        </w:rPr>
        <w:t xml:space="preserve"> </w:t>
      </w:r>
      <w:r w:rsidRPr="00BD2F6E">
        <w:rPr>
          <w:spacing w:val="-1"/>
        </w:rPr>
        <w:t>строительства</w:t>
      </w:r>
      <w:r w:rsidRPr="00BD2F6E">
        <w:rPr>
          <w:spacing w:val="18"/>
        </w:rPr>
        <w:t xml:space="preserve"> </w:t>
      </w:r>
      <w:r w:rsidRPr="00BD2F6E">
        <w:t>для</w:t>
      </w:r>
      <w:r w:rsidRPr="00BD2F6E">
        <w:rPr>
          <w:spacing w:val="72"/>
        </w:rPr>
        <w:t xml:space="preserve"> </w:t>
      </w:r>
      <w:r w:rsidRPr="00BD2F6E">
        <w:rPr>
          <w:spacing w:val="-1"/>
        </w:rPr>
        <w:t>выполнения</w:t>
      </w:r>
      <w:r w:rsidRPr="00BD2F6E">
        <w:t xml:space="preserve"> работ по </w:t>
      </w:r>
      <w:r w:rsidRPr="00BD2F6E">
        <w:rPr>
          <w:spacing w:val="-1"/>
        </w:rPr>
        <w:t>сносу</w:t>
      </w:r>
      <w:r w:rsidRPr="00BD2F6E">
        <w:rPr>
          <w:spacing w:val="2"/>
        </w:rPr>
        <w:t xml:space="preserve"> </w:t>
      </w:r>
      <w:r w:rsidRPr="00BD2F6E">
        <w:rPr>
          <w:spacing w:val="-1"/>
        </w:rPr>
        <w:t xml:space="preserve">объектов </w:t>
      </w:r>
      <w:r w:rsidRPr="00BD2F6E">
        <w:t xml:space="preserve">капитального </w:t>
      </w:r>
      <w:r w:rsidRPr="00BD2F6E">
        <w:rPr>
          <w:spacing w:val="-1"/>
        </w:rPr>
        <w:t>строительства:</w:t>
      </w:r>
    </w:p>
    <w:p w14:paraId="024B437E" w14:textId="77777777" w:rsidR="003369F9" w:rsidRPr="00BD2F6E" w:rsidRDefault="003369F9">
      <w:pPr>
        <w:pStyle w:val="af0"/>
        <w:numPr>
          <w:ilvl w:val="0"/>
          <w:numId w:val="32"/>
        </w:numPr>
        <w:tabs>
          <w:tab w:val="left" w:pos="1138"/>
        </w:tabs>
        <w:suppressAutoHyphens w:val="0"/>
        <w:spacing w:after="0" w:line="240" w:lineRule="auto"/>
        <w:ind w:left="0" w:right="-1" w:firstLine="709"/>
      </w:pPr>
      <w:r w:rsidRPr="00BD2F6E">
        <w:rPr>
          <w:spacing w:val="-1"/>
        </w:rPr>
        <w:t>государственных</w:t>
      </w:r>
      <w:r w:rsidRPr="00BD2F6E">
        <w:rPr>
          <w:spacing w:val="13"/>
        </w:rPr>
        <w:t xml:space="preserve"> </w:t>
      </w:r>
      <w:r w:rsidRPr="00BD2F6E">
        <w:t>и</w:t>
      </w:r>
      <w:r w:rsidRPr="00BD2F6E">
        <w:rPr>
          <w:spacing w:val="12"/>
        </w:rPr>
        <w:t xml:space="preserve"> </w:t>
      </w:r>
      <w:r w:rsidRPr="00BD2F6E">
        <w:rPr>
          <w:spacing w:val="-1"/>
        </w:rPr>
        <w:t>муниципальных</w:t>
      </w:r>
      <w:r w:rsidRPr="00BD2F6E">
        <w:rPr>
          <w:spacing w:val="11"/>
        </w:rPr>
        <w:t xml:space="preserve"> </w:t>
      </w:r>
      <w:r w:rsidRPr="00BD2F6E">
        <w:t>унитарных</w:t>
      </w:r>
      <w:r w:rsidRPr="00BD2F6E">
        <w:rPr>
          <w:spacing w:val="12"/>
        </w:rPr>
        <w:t xml:space="preserve"> </w:t>
      </w:r>
      <w:r w:rsidRPr="00BD2F6E">
        <w:t>предприятий,</w:t>
      </w:r>
      <w:r w:rsidRPr="00BD2F6E">
        <w:rPr>
          <w:spacing w:val="12"/>
        </w:rPr>
        <w:t xml:space="preserve"> </w:t>
      </w:r>
      <w:r w:rsidRPr="00BD2F6E">
        <w:t>в</w:t>
      </w:r>
      <w:r w:rsidRPr="00BD2F6E">
        <w:rPr>
          <w:spacing w:val="13"/>
        </w:rPr>
        <w:t xml:space="preserve"> </w:t>
      </w:r>
      <w:r w:rsidRPr="00BD2F6E">
        <w:t>том</w:t>
      </w:r>
      <w:r w:rsidRPr="00BD2F6E">
        <w:rPr>
          <w:spacing w:val="12"/>
        </w:rPr>
        <w:t xml:space="preserve"> </w:t>
      </w:r>
      <w:r w:rsidRPr="00BD2F6E">
        <w:t>числе</w:t>
      </w:r>
      <w:r w:rsidRPr="00BD2F6E">
        <w:rPr>
          <w:spacing w:val="49"/>
        </w:rPr>
        <w:t xml:space="preserve"> </w:t>
      </w:r>
      <w:r w:rsidRPr="00BD2F6E">
        <w:rPr>
          <w:spacing w:val="-1"/>
        </w:rPr>
        <w:lastRenderedPageBreak/>
        <w:t>государственных</w:t>
      </w:r>
      <w:r w:rsidRPr="00BD2F6E">
        <w:rPr>
          <w:spacing w:val="6"/>
        </w:rPr>
        <w:t xml:space="preserve"> </w:t>
      </w:r>
      <w:r w:rsidRPr="00BD2F6E">
        <w:t>и</w:t>
      </w:r>
      <w:r w:rsidRPr="00BD2F6E">
        <w:rPr>
          <w:spacing w:val="6"/>
        </w:rPr>
        <w:t xml:space="preserve"> </w:t>
      </w:r>
      <w:r w:rsidRPr="00BD2F6E">
        <w:rPr>
          <w:spacing w:val="-1"/>
        </w:rPr>
        <w:t>муниципальных</w:t>
      </w:r>
      <w:r w:rsidRPr="00BD2F6E">
        <w:rPr>
          <w:spacing w:val="6"/>
        </w:rPr>
        <w:t xml:space="preserve"> </w:t>
      </w:r>
      <w:r w:rsidRPr="00BD2F6E">
        <w:t>казенных</w:t>
      </w:r>
      <w:r w:rsidRPr="00BD2F6E">
        <w:rPr>
          <w:spacing w:val="6"/>
        </w:rPr>
        <w:t xml:space="preserve"> </w:t>
      </w:r>
      <w:r w:rsidRPr="00BD2F6E">
        <w:t>предприятий,</w:t>
      </w:r>
      <w:r w:rsidRPr="00BD2F6E">
        <w:rPr>
          <w:spacing w:val="6"/>
        </w:rPr>
        <w:t xml:space="preserve"> </w:t>
      </w:r>
      <w:r w:rsidRPr="00BD2F6E">
        <w:rPr>
          <w:spacing w:val="-1"/>
        </w:rPr>
        <w:t>государственных</w:t>
      </w:r>
      <w:r w:rsidRPr="00BD2F6E">
        <w:rPr>
          <w:spacing w:val="6"/>
        </w:rPr>
        <w:t xml:space="preserve"> </w:t>
      </w:r>
      <w:r w:rsidRPr="00BD2F6E">
        <w:t>и</w:t>
      </w:r>
      <w:r w:rsidRPr="00BD2F6E">
        <w:rPr>
          <w:spacing w:val="8"/>
        </w:rPr>
        <w:t xml:space="preserve"> </w:t>
      </w:r>
      <w:r w:rsidRPr="00BD2F6E">
        <w:rPr>
          <w:spacing w:val="-1"/>
        </w:rPr>
        <w:t>муниципальных</w:t>
      </w:r>
      <w:r w:rsidRPr="00BD2F6E">
        <w:rPr>
          <w:spacing w:val="105"/>
        </w:rPr>
        <w:t xml:space="preserve"> </w:t>
      </w:r>
      <w:r w:rsidRPr="00BD2F6E">
        <w:rPr>
          <w:spacing w:val="-1"/>
        </w:rPr>
        <w:t>учреждений</w:t>
      </w:r>
      <w:r w:rsidRPr="00BD2F6E">
        <w:rPr>
          <w:spacing w:val="11"/>
        </w:rPr>
        <w:t xml:space="preserve"> </w:t>
      </w:r>
      <w:r w:rsidRPr="00BD2F6E">
        <w:t>в</w:t>
      </w:r>
      <w:r w:rsidRPr="00BD2F6E">
        <w:rPr>
          <w:spacing w:val="11"/>
        </w:rPr>
        <w:t xml:space="preserve"> </w:t>
      </w:r>
      <w:r w:rsidRPr="00BD2F6E">
        <w:t>случае</w:t>
      </w:r>
      <w:r w:rsidRPr="00BD2F6E">
        <w:rPr>
          <w:spacing w:val="11"/>
        </w:rPr>
        <w:t xml:space="preserve"> </w:t>
      </w:r>
      <w:r w:rsidRPr="00BD2F6E">
        <w:rPr>
          <w:spacing w:val="-1"/>
        </w:rPr>
        <w:t>заключения</w:t>
      </w:r>
      <w:r w:rsidRPr="00BD2F6E">
        <w:rPr>
          <w:spacing w:val="11"/>
        </w:rPr>
        <w:t xml:space="preserve"> </w:t>
      </w:r>
      <w:r w:rsidRPr="00BD2F6E">
        <w:t>ими</w:t>
      </w:r>
      <w:r w:rsidRPr="00BD2F6E">
        <w:rPr>
          <w:spacing w:val="12"/>
        </w:rPr>
        <w:t xml:space="preserve"> </w:t>
      </w:r>
      <w:r w:rsidRPr="00BD2F6E">
        <w:t>договоров</w:t>
      </w:r>
      <w:r w:rsidRPr="00BD2F6E">
        <w:rPr>
          <w:spacing w:val="12"/>
        </w:rPr>
        <w:t xml:space="preserve"> </w:t>
      </w:r>
      <w:r w:rsidRPr="00BD2F6E">
        <w:t>подряда</w:t>
      </w:r>
      <w:r w:rsidRPr="00BD2F6E">
        <w:rPr>
          <w:spacing w:val="12"/>
        </w:rPr>
        <w:t xml:space="preserve"> </w:t>
      </w:r>
      <w:r w:rsidRPr="00BD2F6E">
        <w:t>на</w:t>
      </w:r>
      <w:r w:rsidRPr="00BD2F6E">
        <w:rPr>
          <w:spacing w:val="12"/>
        </w:rPr>
        <w:t xml:space="preserve"> </w:t>
      </w:r>
      <w:r w:rsidRPr="00BD2F6E">
        <w:rPr>
          <w:spacing w:val="-1"/>
        </w:rPr>
        <w:t>осуществление</w:t>
      </w:r>
      <w:r w:rsidRPr="00BD2F6E">
        <w:rPr>
          <w:spacing w:val="12"/>
        </w:rPr>
        <w:t xml:space="preserve"> </w:t>
      </w:r>
      <w:r w:rsidRPr="00BD2F6E">
        <w:t>сноса</w:t>
      </w:r>
      <w:r w:rsidRPr="00BD2F6E">
        <w:rPr>
          <w:spacing w:val="12"/>
        </w:rPr>
        <w:t xml:space="preserve"> </w:t>
      </w:r>
      <w:r w:rsidRPr="00BD2F6E">
        <w:t>с</w:t>
      </w:r>
      <w:r w:rsidRPr="00BD2F6E">
        <w:rPr>
          <w:spacing w:val="59"/>
        </w:rPr>
        <w:t xml:space="preserve"> </w:t>
      </w:r>
      <w:r w:rsidRPr="00BD2F6E">
        <w:rPr>
          <w:spacing w:val="-1"/>
        </w:rPr>
        <w:t>федеральными</w:t>
      </w:r>
      <w:r w:rsidRPr="00BD2F6E">
        <w:rPr>
          <w:spacing w:val="13"/>
        </w:rPr>
        <w:t xml:space="preserve"> </w:t>
      </w:r>
      <w:r w:rsidRPr="00BD2F6E">
        <w:t>органами</w:t>
      </w:r>
      <w:r w:rsidRPr="00BD2F6E">
        <w:rPr>
          <w:spacing w:val="12"/>
        </w:rPr>
        <w:t xml:space="preserve"> </w:t>
      </w:r>
      <w:r w:rsidRPr="00BD2F6E">
        <w:rPr>
          <w:spacing w:val="-1"/>
        </w:rPr>
        <w:t>исполнительной</w:t>
      </w:r>
      <w:r w:rsidRPr="00BD2F6E">
        <w:rPr>
          <w:spacing w:val="12"/>
        </w:rPr>
        <w:t xml:space="preserve"> </w:t>
      </w:r>
      <w:r w:rsidRPr="00BD2F6E">
        <w:t>власти,</w:t>
      </w:r>
      <w:r w:rsidRPr="00BD2F6E">
        <w:rPr>
          <w:spacing w:val="12"/>
        </w:rPr>
        <w:t xml:space="preserve"> </w:t>
      </w:r>
      <w:r w:rsidRPr="00BD2F6E">
        <w:rPr>
          <w:spacing w:val="-1"/>
        </w:rPr>
        <w:t>государственными</w:t>
      </w:r>
      <w:r w:rsidRPr="00BD2F6E">
        <w:rPr>
          <w:spacing w:val="14"/>
        </w:rPr>
        <w:t xml:space="preserve"> </w:t>
      </w:r>
      <w:r w:rsidRPr="00BD2F6E">
        <w:t>корпорациями,</w:t>
      </w:r>
      <w:r w:rsidRPr="00BD2F6E">
        <w:rPr>
          <w:spacing w:val="77"/>
        </w:rPr>
        <w:t xml:space="preserve"> </w:t>
      </w:r>
      <w:r w:rsidRPr="00BD2F6E">
        <w:rPr>
          <w:spacing w:val="-1"/>
        </w:rPr>
        <w:t>осуществляющими</w:t>
      </w:r>
      <w:r w:rsidRPr="00BD2F6E">
        <w:rPr>
          <w:spacing w:val="14"/>
        </w:rPr>
        <w:t xml:space="preserve"> </w:t>
      </w:r>
      <w:r w:rsidRPr="00BD2F6E">
        <w:rPr>
          <w:spacing w:val="-1"/>
        </w:rPr>
        <w:t>нормативно-правовое</w:t>
      </w:r>
      <w:r w:rsidRPr="00BD2F6E">
        <w:rPr>
          <w:spacing w:val="14"/>
        </w:rPr>
        <w:t xml:space="preserve"> </w:t>
      </w:r>
      <w:r w:rsidRPr="00BD2F6E">
        <w:rPr>
          <w:spacing w:val="-1"/>
        </w:rPr>
        <w:t>регулирование</w:t>
      </w:r>
      <w:r w:rsidRPr="00BD2F6E">
        <w:rPr>
          <w:spacing w:val="14"/>
        </w:rPr>
        <w:t xml:space="preserve"> </w:t>
      </w:r>
      <w:r w:rsidRPr="00BD2F6E">
        <w:t>в</w:t>
      </w:r>
      <w:r w:rsidRPr="00BD2F6E">
        <w:rPr>
          <w:spacing w:val="13"/>
        </w:rPr>
        <w:t xml:space="preserve"> </w:t>
      </w:r>
      <w:r w:rsidRPr="00BD2F6E">
        <w:t>соответствующей</w:t>
      </w:r>
      <w:r w:rsidRPr="00BD2F6E">
        <w:rPr>
          <w:spacing w:val="13"/>
        </w:rPr>
        <w:t xml:space="preserve"> </w:t>
      </w:r>
      <w:r w:rsidRPr="00BD2F6E">
        <w:t>области,</w:t>
      </w:r>
      <w:r w:rsidRPr="00BD2F6E">
        <w:rPr>
          <w:spacing w:val="13"/>
        </w:rPr>
        <w:t xml:space="preserve"> </w:t>
      </w:r>
      <w:r w:rsidRPr="00BD2F6E">
        <w:t>органами</w:t>
      </w:r>
      <w:r w:rsidRPr="00BD2F6E">
        <w:rPr>
          <w:spacing w:val="92"/>
        </w:rPr>
        <w:t xml:space="preserve"> </w:t>
      </w:r>
      <w:r w:rsidRPr="00BD2F6E">
        <w:t>государственной</w:t>
      </w:r>
      <w:r w:rsidRPr="00BD2F6E">
        <w:rPr>
          <w:spacing w:val="5"/>
        </w:rPr>
        <w:t xml:space="preserve"> </w:t>
      </w:r>
      <w:r w:rsidRPr="00BD2F6E">
        <w:t>власти</w:t>
      </w:r>
      <w:r w:rsidRPr="00BD2F6E">
        <w:rPr>
          <w:spacing w:val="5"/>
        </w:rPr>
        <w:t xml:space="preserve"> </w:t>
      </w:r>
      <w:r w:rsidRPr="00BD2F6E">
        <w:rPr>
          <w:spacing w:val="-1"/>
        </w:rPr>
        <w:t>субъектов</w:t>
      </w:r>
      <w:r w:rsidRPr="00BD2F6E">
        <w:rPr>
          <w:spacing w:val="5"/>
        </w:rPr>
        <w:t xml:space="preserve"> </w:t>
      </w:r>
      <w:r w:rsidRPr="00BD2F6E">
        <w:t>Российской</w:t>
      </w:r>
      <w:r w:rsidRPr="00BD2F6E">
        <w:rPr>
          <w:spacing w:val="6"/>
        </w:rPr>
        <w:t xml:space="preserve"> </w:t>
      </w:r>
      <w:r w:rsidRPr="00BD2F6E">
        <w:rPr>
          <w:spacing w:val="-1"/>
        </w:rPr>
        <w:t>Федерации,</w:t>
      </w:r>
      <w:r w:rsidRPr="00BD2F6E">
        <w:rPr>
          <w:spacing w:val="5"/>
        </w:rPr>
        <w:t xml:space="preserve"> </w:t>
      </w:r>
      <w:r w:rsidRPr="00BD2F6E">
        <w:t>органами</w:t>
      </w:r>
      <w:r w:rsidRPr="00BD2F6E">
        <w:rPr>
          <w:spacing w:val="5"/>
        </w:rPr>
        <w:t xml:space="preserve"> </w:t>
      </w:r>
      <w:r w:rsidRPr="00BD2F6E">
        <w:t>местного</w:t>
      </w:r>
      <w:r w:rsidRPr="00BD2F6E">
        <w:rPr>
          <w:spacing w:val="5"/>
        </w:rPr>
        <w:t xml:space="preserve"> </w:t>
      </w:r>
      <w:r w:rsidRPr="00BD2F6E">
        <w:rPr>
          <w:spacing w:val="-1"/>
        </w:rPr>
        <w:t>самоуправления,</w:t>
      </w:r>
      <w:r w:rsidRPr="00BD2F6E">
        <w:rPr>
          <w:spacing w:val="53"/>
        </w:rPr>
        <w:t xml:space="preserve"> </w:t>
      </w:r>
      <w:r w:rsidRPr="00BD2F6E">
        <w:t>в</w:t>
      </w:r>
      <w:r w:rsidRPr="00BD2F6E">
        <w:rPr>
          <w:spacing w:val="4"/>
        </w:rPr>
        <w:t xml:space="preserve"> </w:t>
      </w:r>
      <w:r w:rsidRPr="00BD2F6E">
        <w:t>ведении</w:t>
      </w:r>
      <w:r w:rsidRPr="00BD2F6E">
        <w:rPr>
          <w:spacing w:val="4"/>
        </w:rPr>
        <w:t xml:space="preserve"> </w:t>
      </w:r>
      <w:r w:rsidRPr="00BD2F6E">
        <w:rPr>
          <w:spacing w:val="-1"/>
        </w:rPr>
        <w:t>которых</w:t>
      </w:r>
      <w:r w:rsidRPr="00BD2F6E">
        <w:rPr>
          <w:spacing w:val="4"/>
        </w:rPr>
        <w:t xml:space="preserve"> </w:t>
      </w:r>
      <w:r w:rsidRPr="00BD2F6E">
        <w:t>находятся</w:t>
      </w:r>
      <w:r w:rsidRPr="00BD2F6E">
        <w:rPr>
          <w:spacing w:val="4"/>
        </w:rPr>
        <w:t xml:space="preserve"> </w:t>
      </w:r>
      <w:r w:rsidRPr="00BD2F6E">
        <w:t>такие</w:t>
      </w:r>
      <w:r w:rsidRPr="00BD2F6E">
        <w:rPr>
          <w:spacing w:val="4"/>
        </w:rPr>
        <w:t xml:space="preserve"> </w:t>
      </w:r>
      <w:r w:rsidRPr="00BD2F6E">
        <w:rPr>
          <w:spacing w:val="-1"/>
        </w:rPr>
        <w:t>предприятия,</w:t>
      </w:r>
      <w:r w:rsidRPr="00BD2F6E">
        <w:rPr>
          <w:spacing w:val="2"/>
        </w:rPr>
        <w:t xml:space="preserve"> </w:t>
      </w:r>
      <w:r w:rsidRPr="00BD2F6E">
        <w:t>учреждения,</w:t>
      </w:r>
      <w:r w:rsidRPr="00BD2F6E">
        <w:rPr>
          <w:spacing w:val="4"/>
        </w:rPr>
        <w:t xml:space="preserve"> </w:t>
      </w:r>
      <w:r w:rsidRPr="00BD2F6E">
        <w:t>или</w:t>
      </w:r>
      <w:r w:rsidRPr="00BD2F6E">
        <w:rPr>
          <w:spacing w:val="4"/>
        </w:rPr>
        <w:t xml:space="preserve"> </w:t>
      </w:r>
      <w:r w:rsidRPr="00BD2F6E">
        <w:t>в</w:t>
      </w:r>
      <w:r w:rsidRPr="00BD2F6E">
        <w:rPr>
          <w:spacing w:val="4"/>
        </w:rPr>
        <w:t xml:space="preserve"> </w:t>
      </w:r>
      <w:r w:rsidRPr="00BD2F6E">
        <w:rPr>
          <w:spacing w:val="-1"/>
        </w:rPr>
        <w:t>случае</w:t>
      </w:r>
      <w:r w:rsidRPr="00BD2F6E">
        <w:rPr>
          <w:spacing w:val="5"/>
        </w:rPr>
        <w:t xml:space="preserve"> </w:t>
      </w:r>
      <w:r w:rsidRPr="00BD2F6E">
        <w:rPr>
          <w:spacing w:val="-1"/>
        </w:rPr>
        <w:t>выполнения</w:t>
      </w:r>
      <w:r w:rsidRPr="00BD2F6E">
        <w:rPr>
          <w:spacing w:val="5"/>
        </w:rPr>
        <w:t xml:space="preserve"> </w:t>
      </w:r>
      <w:r w:rsidRPr="00BD2F6E">
        <w:t>такими</w:t>
      </w:r>
      <w:r w:rsidRPr="00BD2F6E">
        <w:rPr>
          <w:spacing w:val="63"/>
        </w:rPr>
        <w:t xml:space="preserve"> </w:t>
      </w:r>
      <w:r w:rsidRPr="00BD2F6E">
        <w:t>предприятиями,</w:t>
      </w:r>
      <w:r w:rsidRPr="00BD2F6E">
        <w:rPr>
          <w:spacing w:val="38"/>
        </w:rPr>
        <w:t xml:space="preserve"> </w:t>
      </w:r>
      <w:r w:rsidRPr="00BD2F6E">
        <w:rPr>
          <w:spacing w:val="-1"/>
        </w:rPr>
        <w:t>учреждениями</w:t>
      </w:r>
      <w:r w:rsidRPr="00BD2F6E">
        <w:rPr>
          <w:spacing w:val="38"/>
        </w:rPr>
        <w:t xml:space="preserve"> </w:t>
      </w:r>
      <w:r w:rsidRPr="00BD2F6E">
        <w:t>функций</w:t>
      </w:r>
      <w:r w:rsidRPr="00BD2F6E">
        <w:rPr>
          <w:spacing w:val="37"/>
        </w:rPr>
        <w:t xml:space="preserve"> </w:t>
      </w:r>
      <w:r w:rsidRPr="00BD2F6E">
        <w:t>технического</w:t>
      </w:r>
      <w:r w:rsidRPr="00BD2F6E">
        <w:rPr>
          <w:spacing w:val="39"/>
        </w:rPr>
        <w:t xml:space="preserve"> </w:t>
      </w:r>
      <w:r w:rsidRPr="00BD2F6E">
        <w:t>заказчика</w:t>
      </w:r>
      <w:r w:rsidRPr="00BD2F6E">
        <w:rPr>
          <w:spacing w:val="39"/>
        </w:rPr>
        <w:t xml:space="preserve"> </w:t>
      </w:r>
      <w:r w:rsidRPr="00BD2F6E">
        <w:t>от</w:t>
      </w:r>
      <w:r w:rsidRPr="00BD2F6E">
        <w:rPr>
          <w:spacing w:val="38"/>
        </w:rPr>
        <w:t xml:space="preserve"> </w:t>
      </w:r>
      <w:r w:rsidRPr="00BD2F6E">
        <w:t>имени</w:t>
      </w:r>
      <w:r w:rsidRPr="00BD2F6E">
        <w:rPr>
          <w:spacing w:val="38"/>
        </w:rPr>
        <w:t xml:space="preserve"> </w:t>
      </w:r>
      <w:r w:rsidRPr="00BD2F6E">
        <w:t>указанных</w:t>
      </w:r>
      <w:r w:rsidRPr="00BD2F6E">
        <w:rPr>
          <w:spacing w:val="28"/>
        </w:rPr>
        <w:t xml:space="preserve"> </w:t>
      </w:r>
      <w:r w:rsidRPr="00BD2F6E">
        <w:rPr>
          <w:spacing w:val="-1"/>
        </w:rPr>
        <w:t>федеральных</w:t>
      </w:r>
      <w:r w:rsidRPr="00BD2F6E">
        <w:rPr>
          <w:spacing w:val="9"/>
        </w:rPr>
        <w:t xml:space="preserve"> </w:t>
      </w:r>
      <w:r w:rsidRPr="00BD2F6E">
        <w:t>органов</w:t>
      </w:r>
      <w:r w:rsidRPr="00BD2F6E">
        <w:rPr>
          <w:spacing w:val="9"/>
        </w:rPr>
        <w:t xml:space="preserve"> </w:t>
      </w:r>
      <w:r w:rsidRPr="00BD2F6E">
        <w:t>исполнительной</w:t>
      </w:r>
      <w:r w:rsidRPr="00BD2F6E">
        <w:rPr>
          <w:spacing w:val="9"/>
        </w:rPr>
        <w:t xml:space="preserve"> </w:t>
      </w:r>
      <w:r w:rsidRPr="00BD2F6E">
        <w:t>власти,</w:t>
      </w:r>
      <w:r w:rsidRPr="00BD2F6E">
        <w:rPr>
          <w:spacing w:val="9"/>
        </w:rPr>
        <w:t xml:space="preserve"> </w:t>
      </w:r>
      <w:r w:rsidRPr="00BD2F6E">
        <w:rPr>
          <w:spacing w:val="-1"/>
        </w:rPr>
        <w:t>государственных</w:t>
      </w:r>
      <w:r w:rsidRPr="00BD2F6E">
        <w:rPr>
          <w:spacing w:val="9"/>
        </w:rPr>
        <w:t xml:space="preserve"> </w:t>
      </w:r>
      <w:r w:rsidRPr="00BD2F6E">
        <w:t>корпораций,</w:t>
      </w:r>
      <w:r w:rsidRPr="00BD2F6E">
        <w:rPr>
          <w:spacing w:val="9"/>
        </w:rPr>
        <w:t xml:space="preserve"> </w:t>
      </w:r>
      <w:r w:rsidRPr="00BD2F6E">
        <w:t>органов</w:t>
      </w:r>
      <w:r w:rsidRPr="00BD2F6E">
        <w:rPr>
          <w:spacing w:val="45"/>
        </w:rPr>
        <w:t xml:space="preserve"> </w:t>
      </w:r>
      <w:r w:rsidRPr="00BD2F6E">
        <w:t xml:space="preserve">государственной </w:t>
      </w:r>
      <w:r w:rsidRPr="00BD2F6E">
        <w:rPr>
          <w:spacing w:val="-1"/>
        </w:rPr>
        <w:t>власти</w:t>
      </w:r>
      <w:r w:rsidRPr="00BD2F6E">
        <w:t xml:space="preserve"> субъектов Российской Федерации, органов</w:t>
      </w:r>
      <w:r w:rsidRPr="00BD2F6E">
        <w:rPr>
          <w:spacing w:val="-1"/>
        </w:rPr>
        <w:t xml:space="preserve"> </w:t>
      </w:r>
      <w:r w:rsidRPr="00BD2F6E">
        <w:t xml:space="preserve">местного </w:t>
      </w:r>
      <w:r w:rsidRPr="00BD2F6E">
        <w:rPr>
          <w:spacing w:val="-1"/>
        </w:rPr>
        <w:t>самоуправления;</w:t>
      </w:r>
    </w:p>
    <w:p w14:paraId="1C68DED7" w14:textId="77777777" w:rsidR="003369F9" w:rsidRPr="00BD2F6E" w:rsidRDefault="003369F9">
      <w:pPr>
        <w:pStyle w:val="af0"/>
        <w:numPr>
          <w:ilvl w:val="0"/>
          <w:numId w:val="32"/>
        </w:numPr>
        <w:tabs>
          <w:tab w:val="left" w:pos="1073"/>
        </w:tabs>
        <w:suppressAutoHyphens w:val="0"/>
        <w:spacing w:after="0" w:line="240" w:lineRule="auto"/>
        <w:ind w:left="0" w:right="-1" w:firstLine="709"/>
      </w:pPr>
      <w:r w:rsidRPr="00BD2F6E">
        <w:rPr>
          <w:spacing w:val="-1"/>
        </w:rPr>
        <w:t>коммерческих</w:t>
      </w:r>
      <w:r w:rsidRPr="00BD2F6E">
        <w:rPr>
          <w:spacing w:val="7"/>
        </w:rPr>
        <w:t xml:space="preserve"> </w:t>
      </w:r>
      <w:r w:rsidRPr="00BD2F6E">
        <w:t>организаций,</w:t>
      </w:r>
      <w:r w:rsidRPr="00BD2F6E">
        <w:rPr>
          <w:spacing w:val="8"/>
        </w:rPr>
        <w:t xml:space="preserve"> </w:t>
      </w:r>
      <w:r w:rsidRPr="00BD2F6E">
        <w:t>в</w:t>
      </w:r>
      <w:r w:rsidRPr="00BD2F6E">
        <w:rPr>
          <w:spacing w:val="7"/>
        </w:rPr>
        <w:t xml:space="preserve"> </w:t>
      </w:r>
      <w:r w:rsidRPr="00BD2F6E">
        <w:t>уставных</w:t>
      </w:r>
      <w:r w:rsidRPr="00BD2F6E">
        <w:rPr>
          <w:spacing w:val="8"/>
        </w:rPr>
        <w:t xml:space="preserve"> </w:t>
      </w:r>
      <w:r w:rsidRPr="00BD2F6E">
        <w:rPr>
          <w:spacing w:val="-1"/>
        </w:rPr>
        <w:t>(складочных)</w:t>
      </w:r>
      <w:r w:rsidRPr="00BD2F6E">
        <w:rPr>
          <w:spacing w:val="8"/>
        </w:rPr>
        <w:t xml:space="preserve"> </w:t>
      </w:r>
      <w:r w:rsidRPr="00BD2F6E">
        <w:t>капиталах</w:t>
      </w:r>
      <w:r w:rsidRPr="00BD2F6E">
        <w:rPr>
          <w:spacing w:val="8"/>
        </w:rPr>
        <w:t xml:space="preserve"> </w:t>
      </w:r>
      <w:r w:rsidRPr="00BD2F6E">
        <w:t>которых</w:t>
      </w:r>
      <w:r w:rsidRPr="00BD2F6E">
        <w:rPr>
          <w:spacing w:val="8"/>
        </w:rPr>
        <w:t xml:space="preserve"> </w:t>
      </w:r>
      <w:r w:rsidRPr="00BD2F6E">
        <w:t>доля</w:t>
      </w:r>
      <w:r w:rsidRPr="00BD2F6E">
        <w:rPr>
          <w:spacing w:val="52"/>
        </w:rPr>
        <w:t xml:space="preserve"> </w:t>
      </w:r>
      <w:r w:rsidRPr="00BD2F6E">
        <w:rPr>
          <w:spacing w:val="-1"/>
        </w:rPr>
        <w:t>государственных</w:t>
      </w:r>
      <w:r w:rsidRPr="00BD2F6E">
        <w:rPr>
          <w:spacing w:val="-15"/>
        </w:rPr>
        <w:t xml:space="preserve"> </w:t>
      </w:r>
      <w:r w:rsidRPr="00BD2F6E">
        <w:t>и</w:t>
      </w:r>
      <w:r w:rsidRPr="00BD2F6E">
        <w:rPr>
          <w:spacing w:val="-15"/>
        </w:rPr>
        <w:t xml:space="preserve"> </w:t>
      </w:r>
      <w:r w:rsidRPr="00BD2F6E">
        <w:rPr>
          <w:spacing w:val="-1"/>
        </w:rPr>
        <w:t>муниципальных</w:t>
      </w:r>
      <w:r w:rsidRPr="00BD2F6E">
        <w:rPr>
          <w:spacing w:val="-16"/>
        </w:rPr>
        <w:t xml:space="preserve"> </w:t>
      </w:r>
      <w:r w:rsidRPr="00BD2F6E">
        <w:t>унитарных</w:t>
      </w:r>
      <w:r w:rsidRPr="00BD2F6E">
        <w:rPr>
          <w:spacing w:val="-15"/>
        </w:rPr>
        <w:t xml:space="preserve"> </w:t>
      </w:r>
      <w:r w:rsidRPr="00BD2F6E">
        <w:rPr>
          <w:spacing w:val="-1"/>
        </w:rPr>
        <w:t>предприятий,</w:t>
      </w:r>
      <w:r w:rsidRPr="00BD2F6E">
        <w:rPr>
          <w:spacing w:val="-15"/>
        </w:rPr>
        <w:t xml:space="preserve"> </w:t>
      </w:r>
      <w:r w:rsidRPr="00BD2F6E">
        <w:rPr>
          <w:spacing w:val="-1"/>
        </w:rPr>
        <w:t>государственных</w:t>
      </w:r>
      <w:r w:rsidRPr="00BD2F6E">
        <w:rPr>
          <w:spacing w:val="-15"/>
        </w:rPr>
        <w:t xml:space="preserve"> </w:t>
      </w:r>
      <w:r w:rsidRPr="00BD2F6E">
        <w:t>и</w:t>
      </w:r>
      <w:r w:rsidRPr="00BD2F6E">
        <w:rPr>
          <w:spacing w:val="-15"/>
        </w:rPr>
        <w:t xml:space="preserve"> </w:t>
      </w:r>
      <w:r w:rsidRPr="00BD2F6E">
        <w:rPr>
          <w:spacing w:val="-1"/>
        </w:rPr>
        <w:t>муниципальных</w:t>
      </w:r>
      <w:r w:rsidRPr="00BD2F6E">
        <w:rPr>
          <w:spacing w:val="119"/>
        </w:rPr>
        <w:t xml:space="preserve"> </w:t>
      </w:r>
      <w:r w:rsidRPr="00BD2F6E">
        <w:rPr>
          <w:spacing w:val="-1"/>
        </w:rPr>
        <w:t>автономных</w:t>
      </w:r>
      <w:r w:rsidRPr="00BD2F6E">
        <w:rPr>
          <w:spacing w:val="18"/>
        </w:rPr>
        <w:t xml:space="preserve"> </w:t>
      </w:r>
      <w:r w:rsidRPr="00BD2F6E">
        <w:t>учреждений</w:t>
      </w:r>
      <w:r w:rsidRPr="00BD2F6E">
        <w:rPr>
          <w:spacing w:val="20"/>
        </w:rPr>
        <w:t xml:space="preserve"> </w:t>
      </w:r>
      <w:r w:rsidRPr="00BD2F6E">
        <w:t>составляет</w:t>
      </w:r>
      <w:r w:rsidRPr="00BD2F6E">
        <w:rPr>
          <w:spacing w:val="19"/>
        </w:rPr>
        <w:t xml:space="preserve"> </w:t>
      </w:r>
      <w:r w:rsidRPr="00BD2F6E">
        <w:t>более</w:t>
      </w:r>
      <w:r w:rsidRPr="00BD2F6E">
        <w:rPr>
          <w:spacing w:val="20"/>
        </w:rPr>
        <w:t xml:space="preserve"> </w:t>
      </w:r>
      <w:r w:rsidRPr="00BD2F6E">
        <w:rPr>
          <w:spacing w:val="-1"/>
        </w:rPr>
        <w:t>пятидесяти</w:t>
      </w:r>
      <w:r w:rsidRPr="00BD2F6E">
        <w:rPr>
          <w:spacing w:val="19"/>
        </w:rPr>
        <w:t xml:space="preserve"> </w:t>
      </w:r>
      <w:r w:rsidRPr="00BD2F6E">
        <w:rPr>
          <w:spacing w:val="-1"/>
        </w:rPr>
        <w:t>процентов,</w:t>
      </w:r>
      <w:r w:rsidRPr="00BD2F6E">
        <w:rPr>
          <w:spacing w:val="20"/>
        </w:rPr>
        <w:t xml:space="preserve"> </w:t>
      </w:r>
      <w:r w:rsidRPr="00BD2F6E">
        <w:t>в</w:t>
      </w:r>
      <w:r w:rsidRPr="00BD2F6E">
        <w:rPr>
          <w:spacing w:val="20"/>
        </w:rPr>
        <w:t xml:space="preserve"> </w:t>
      </w:r>
      <w:r w:rsidRPr="00BD2F6E">
        <w:rPr>
          <w:spacing w:val="-1"/>
        </w:rPr>
        <w:t>случае</w:t>
      </w:r>
      <w:r w:rsidRPr="00BD2F6E">
        <w:rPr>
          <w:spacing w:val="20"/>
        </w:rPr>
        <w:t xml:space="preserve"> </w:t>
      </w:r>
      <w:r w:rsidRPr="00BD2F6E">
        <w:rPr>
          <w:spacing w:val="-1"/>
        </w:rPr>
        <w:t>заключения</w:t>
      </w:r>
      <w:r w:rsidRPr="00BD2F6E">
        <w:rPr>
          <w:spacing w:val="20"/>
        </w:rPr>
        <w:t xml:space="preserve"> </w:t>
      </w:r>
      <w:r w:rsidRPr="00BD2F6E">
        <w:t>такими</w:t>
      </w:r>
      <w:r w:rsidRPr="00BD2F6E">
        <w:rPr>
          <w:spacing w:val="79"/>
        </w:rPr>
        <w:t xml:space="preserve"> </w:t>
      </w:r>
      <w:r w:rsidRPr="00BD2F6E">
        <w:rPr>
          <w:spacing w:val="-1"/>
        </w:rPr>
        <w:t>коммерческими</w:t>
      </w:r>
      <w:r w:rsidRPr="00BD2F6E">
        <w:rPr>
          <w:spacing w:val="25"/>
        </w:rPr>
        <w:t xml:space="preserve"> </w:t>
      </w:r>
      <w:r w:rsidRPr="00BD2F6E">
        <w:t>организациями</w:t>
      </w:r>
      <w:r w:rsidRPr="00BD2F6E">
        <w:rPr>
          <w:spacing w:val="24"/>
        </w:rPr>
        <w:t xml:space="preserve"> </w:t>
      </w:r>
      <w:r w:rsidRPr="00BD2F6E">
        <w:t>договоров</w:t>
      </w:r>
      <w:r w:rsidRPr="00BD2F6E">
        <w:rPr>
          <w:spacing w:val="25"/>
        </w:rPr>
        <w:t xml:space="preserve"> </w:t>
      </w:r>
      <w:r w:rsidRPr="00BD2F6E">
        <w:t>подряда</w:t>
      </w:r>
      <w:r w:rsidRPr="00BD2F6E">
        <w:rPr>
          <w:spacing w:val="25"/>
        </w:rPr>
        <w:t xml:space="preserve"> </w:t>
      </w:r>
      <w:r w:rsidRPr="00BD2F6E">
        <w:t>на</w:t>
      </w:r>
      <w:r w:rsidRPr="00BD2F6E">
        <w:rPr>
          <w:spacing w:val="24"/>
        </w:rPr>
        <w:t xml:space="preserve"> </w:t>
      </w:r>
      <w:r w:rsidRPr="00BD2F6E">
        <w:rPr>
          <w:spacing w:val="-1"/>
        </w:rPr>
        <w:t>осуществление</w:t>
      </w:r>
      <w:r w:rsidRPr="00BD2F6E">
        <w:rPr>
          <w:spacing w:val="25"/>
        </w:rPr>
        <w:t xml:space="preserve"> </w:t>
      </w:r>
      <w:r w:rsidRPr="00BD2F6E">
        <w:t>сноса</w:t>
      </w:r>
      <w:r w:rsidRPr="00BD2F6E">
        <w:rPr>
          <w:spacing w:val="24"/>
        </w:rPr>
        <w:t xml:space="preserve"> </w:t>
      </w:r>
      <w:r w:rsidRPr="00BD2F6E">
        <w:t>с</w:t>
      </w:r>
      <w:r w:rsidRPr="00BD2F6E">
        <w:rPr>
          <w:spacing w:val="27"/>
        </w:rPr>
        <w:t xml:space="preserve"> </w:t>
      </w:r>
      <w:r w:rsidRPr="00BD2F6E">
        <w:t>указанными</w:t>
      </w:r>
      <w:r w:rsidRPr="00BD2F6E">
        <w:rPr>
          <w:spacing w:val="48"/>
        </w:rPr>
        <w:t xml:space="preserve"> </w:t>
      </w:r>
      <w:r w:rsidRPr="00BD2F6E">
        <w:t>предприятиями,</w:t>
      </w:r>
      <w:r w:rsidRPr="00BD2F6E">
        <w:rPr>
          <w:spacing w:val="3"/>
        </w:rPr>
        <w:t xml:space="preserve"> </w:t>
      </w:r>
      <w:r w:rsidRPr="00BD2F6E">
        <w:rPr>
          <w:spacing w:val="-1"/>
        </w:rPr>
        <w:t>учреждениями,</w:t>
      </w:r>
      <w:r w:rsidRPr="00BD2F6E">
        <w:rPr>
          <w:spacing w:val="4"/>
        </w:rPr>
        <w:t xml:space="preserve"> </w:t>
      </w:r>
      <w:r w:rsidRPr="00BD2F6E">
        <w:t>а</w:t>
      </w:r>
      <w:r w:rsidRPr="00BD2F6E">
        <w:rPr>
          <w:spacing w:val="3"/>
        </w:rPr>
        <w:t xml:space="preserve"> </w:t>
      </w:r>
      <w:r w:rsidRPr="00BD2F6E">
        <w:rPr>
          <w:spacing w:val="-1"/>
        </w:rPr>
        <w:t>также</w:t>
      </w:r>
      <w:r w:rsidRPr="00BD2F6E">
        <w:rPr>
          <w:spacing w:val="4"/>
        </w:rPr>
        <w:t xml:space="preserve"> </w:t>
      </w:r>
      <w:r w:rsidRPr="00BD2F6E">
        <w:t>с</w:t>
      </w:r>
      <w:r w:rsidRPr="00BD2F6E">
        <w:rPr>
          <w:spacing w:val="4"/>
        </w:rPr>
        <w:t xml:space="preserve"> </w:t>
      </w:r>
      <w:r w:rsidRPr="00BD2F6E">
        <w:rPr>
          <w:spacing w:val="-1"/>
        </w:rPr>
        <w:t>федеральными</w:t>
      </w:r>
      <w:r w:rsidRPr="00BD2F6E">
        <w:rPr>
          <w:spacing w:val="5"/>
        </w:rPr>
        <w:t xml:space="preserve"> </w:t>
      </w:r>
      <w:r w:rsidRPr="00BD2F6E">
        <w:t>органами</w:t>
      </w:r>
      <w:r w:rsidRPr="00BD2F6E">
        <w:rPr>
          <w:spacing w:val="4"/>
        </w:rPr>
        <w:t xml:space="preserve"> </w:t>
      </w:r>
      <w:r w:rsidRPr="00BD2F6E">
        <w:rPr>
          <w:spacing w:val="-1"/>
        </w:rPr>
        <w:t>исполнительной</w:t>
      </w:r>
      <w:r w:rsidRPr="00BD2F6E">
        <w:rPr>
          <w:spacing w:val="4"/>
        </w:rPr>
        <w:t xml:space="preserve"> </w:t>
      </w:r>
      <w:r w:rsidRPr="00BD2F6E">
        <w:t>власти,</w:t>
      </w:r>
      <w:r w:rsidRPr="00BD2F6E">
        <w:rPr>
          <w:spacing w:val="81"/>
        </w:rPr>
        <w:t xml:space="preserve"> </w:t>
      </w:r>
      <w:r w:rsidRPr="00BD2F6E">
        <w:rPr>
          <w:spacing w:val="-1"/>
        </w:rPr>
        <w:t>государственными</w:t>
      </w:r>
      <w:r w:rsidRPr="00BD2F6E">
        <w:rPr>
          <w:spacing w:val="24"/>
        </w:rPr>
        <w:t xml:space="preserve"> </w:t>
      </w:r>
      <w:r w:rsidRPr="00BD2F6E">
        <w:t>корпорациями,</w:t>
      </w:r>
      <w:r w:rsidRPr="00BD2F6E">
        <w:rPr>
          <w:spacing w:val="23"/>
        </w:rPr>
        <w:t xml:space="preserve"> </w:t>
      </w:r>
      <w:r w:rsidRPr="00BD2F6E">
        <w:t>органами</w:t>
      </w:r>
      <w:r w:rsidRPr="00BD2F6E">
        <w:rPr>
          <w:spacing w:val="22"/>
        </w:rPr>
        <w:t xml:space="preserve"> </w:t>
      </w:r>
      <w:r w:rsidRPr="00BD2F6E">
        <w:rPr>
          <w:spacing w:val="-1"/>
        </w:rPr>
        <w:t>государственной</w:t>
      </w:r>
      <w:r w:rsidRPr="00BD2F6E">
        <w:rPr>
          <w:spacing w:val="23"/>
        </w:rPr>
        <w:t xml:space="preserve"> </w:t>
      </w:r>
      <w:r w:rsidRPr="00BD2F6E">
        <w:t>власти</w:t>
      </w:r>
      <w:r w:rsidRPr="00BD2F6E">
        <w:rPr>
          <w:spacing w:val="23"/>
        </w:rPr>
        <w:t xml:space="preserve"> </w:t>
      </w:r>
      <w:r w:rsidRPr="00BD2F6E">
        <w:rPr>
          <w:spacing w:val="-1"/>
        </w:rPr>
        <w:t>субъектов</w:t>
      </w:r>
      <w:r w:rsidRPr="00BD2F6E">
        <w:rPr>
          <w:spacing w:val="23"/>
        </w:rPr>
        <w:t xml:space="preserve"> </w:t>
      </w:r>
      <w:r w:rsidRPr="00BD2F6E">
        <w:t>Российской</w:t>
      </w:r>
      <w:r w:rsidRPr="00BD2F6E">
        <w:rPr>
          <w:spacing w:val="71"/>
        </w:rPr>
        <w:t xml:space="preserve"> </w:t>
      </w:r>
      <w:r w:rsidRPr="00BD2F6E">
        <w:t>Федерации,</w:t>
      </w:r>
      <w:r w:rsidRPr="00BD2F6E">
        <w:rPr>
          <w:spacing w:val="9"/>
        </w:rPr>
        <w:t xml:space="preserve"> </w:t>
      </w:r>
      <w:r w:rsidRPr="00BD2F6E">
        <w:t>органами</w:t>
      </w:r>
      <w:r w:rsidRPr="00BD2F6E">
        <w:rPr>
          <w:spacing w:val="10"/>
        </w:rPr>
        <w:t xml:space="preserve"> </w:t>
      </w:r>
      <w:r w:rsidRPr="00BD2F6E">
        <w:t>местного</w:t>
      </w:r>
      <w:r w:rsidRPr="00BD2F6E">
        <w:rPr>
          <w:spacing w:val="10"/>
        </w:rPr>
        <w:t xml:space="preserve"> </w:t>
      </w:r>
      <w:r w:rsidRPr="00BD2F6E">
        <w:rPr>
          <w:spacing w:val="-1"/>
        </w:rPr>
        <w:t>самоуправления,</w:t>
      </w:r>
      <w:r w:rsidRPr="00BD2F6E">
        <w:rPr>
          <w:spacing w:val="10"/>
        </w:rPr>
        <w:t xml:space="preserve"> </w:t>
      </w:r>
      <w:r w:rsidRPr="00BD2F6E">
        <w:rPr>
          <w:spacing w:val="-1"/>
        </w:rPr>
        <w:t>которые</w:t>
      </w:r>
      <w:r w:rsidRPr="00BD2F6E">
        <w:rPr>
          <w:spacing w:val="11"/>
        </w:rPr>
        <w:t xml:space="preserve"> </w:t>
      </w:r>
      <w:r w:rsidRPr="00BD2F6E">
        <w:t>предусмотрены</w:t>
      </w:r>
      <w:r w:rsidRPr="00BD2F6E">
        <w:rPr>
          <w:spacing w:val="10"/>
        </w:rPr>
        <w:t xml:space="preserve"> </w:t>
      </w:r>
      <w:r w:rsidRPr="00BD2F6E">
        <w:rPr>
          <w:spacing w:val="-1"/>
        </w:rPr>
        <w:t>пунктом</w:t>
      </w:r>
      <w:r w:rsidRPr="00BD2F6E">
        <w:rPr>
          <w:spacing w:val="11"/>
        </w:rPr>
        <w:t xml:space="preserve"> </w:t>
      </w:r>
      <w:r w:rsidRPr="00BD2F6E">
        <w:t>1</w:t>
      </w:r>
      <w:r w:rsidRPr="00BD2F6E">
        <w:rPr>
          <w:spacing w:val="14"/>
        </w:rPr>
        <w:t xml:space="preserve"> </w:t>
      </w:r>
      <w:r w:rsidRPr="00BD2F6E">
        <w:t>настоящей</w:t>
      </w:r>
      <w:r w:rsidRPr="00BD2F6E">
        <w:rPr>
          <w:spacing w:val="49"/>
        </w:rPr>
        <w:t xml:space="preserve"> </w:t>
      </w:r>
      <w:r w:rsidRPr="00BD2F6E">
        <w:t>части</w:t>
      </w:r>
      <w:r w:rsidRPr="00BD2F6E">
        <w:rPr>
          <w:spacing w:val="14"/>
        </w:rPr>
        <w:t xml:space="preserve"> </w:t>
      </w:r>
      <w:r w:rsidRPr="00BD2F6E">
        <w:t>и</w:t>
      </w:r>
      <w:r w:rsidRPr="00BD2F6E">
        <w:rPr>
          <w:spacing w:val="15"/>
        </w:rPr>
        <w:t xml:space="preserve"> </w:t>
      </w:r>
      <w:r w:rsidRPr="00BD2F6E">
        <w:t>в</w:t>
      </w:r>
      <w:r w:rsidRPr="00BD2F6E">
        <w:rPr>
          <w:spacing w:val="14"/>
        </w:rPr>
        <w:t xml:space="preserve"> </w:t>
      </w:r>
      <w:r w:rsidRPr="00BD2F6E">
        <w:t>ведении</w:t>
      </w:r>
      <w:r w:rsidRPr="00BD2F6E">
        <w:rPr>
          <w:spacing w:val="15"/>
        </w:rPr>
        <w:t xml:space="preserve"> </w:t>
      </w:r>
      <w:r w:rsidRPr="00BD2F6E">
        <w:rPr>
          <w:spacing w:val="-1"/>
        </w:rPr>
        <w:t>которых</w:t>
      </w:r>
      <w:r w:rsidRPr="00BD2F6E">
        <w:rPr>
          <w:spacing w:val="14"/>
        </w:rPr>
        <w:t xml:space="preserve"> </w:t>
      </w:r>
      <w:r w:rsidRPr="00BD2F6E">
        <w:t>находятся</w:t>
      </w:r>
      <w:r w:rsidRPr="00BD2F6E">
        <w:rPr>
          <w:spacing w:val="14"/>
        </w:rPr>
        <w:t xml:space="preserve"> </w:t>
      </w:r>
      <w:r w:rsidRPr="00BD2F6E">
        <w:t>указанные</w:t>
      </w:r>
      <w:r w:rsidRPr="00BD2F6E">
        <w:rPr>
          <w:spacing w:val="15"/>
        </w:rPr>
        <w:t xml:space="preserve"> </w:t>
      </w:r>
      <w:r w:rsidRPr="00BD2F6E">
        <w:t>предприятия,</w:t>
      </w:r>
      <w:r w:rsidRPr="00BD2F6E">
        <w:rPr>
          <w:spacing w:val="15"/>
        </w:rPr>
        <w:t xml:space="preserve"> </w:t>
      </w:r>
      <w:r w:rsidRPr="00BD2F6E">
        <w:rPr>
          <w:spacing w:val="-1"/>
        </w:rPr>
        <w:t>учреждения,</w:t>
      </w:r>
      <w:r w:rsidRPr="00BD2F6E">
        <w:rPr>
          <w:spacing w:val="15"/>
        </w:rPr>
        <w:t xml:space="preserve"> </w:t>
      </w:r>
      <w:r w:rsidRPr="00BD2F6E">
        <w:t>или</w:t>
      </w:r>
      <w:r w:rsidRPr="00BD2F6E">
        <w:rPr>
          <w:spacing w:val="15"/>
        </w:rPr>
        <w:t xml:space="preserve"> </w:t>
      </w:r>
      <w:r w:rsidRPr="00BD2F6E">
        <w:t>в</w:t>
      </w:r>
      <w:r w:rsidRPr="00BD2F6E">
        <w:rPr>
          <w:spacing w:val="14"/>
        </w:rPr>
        <w:t xml:space="preserve"> </w:t>
      </w:r>
      <w:r w:rsidRPr="00BD2F6E">
        <w:rPr>
          <w:spacing w:val="-1"/>
        </w:rPr>
        <w:t>случае</w:t>
      </w:r>
      <w:r w:rsidRPr="00BD2F6E">
        <w:rPr>
          <w:spacing w:val="43"/>
        </w:rPr>
        <w:t xml:space="preserve"> </w:t>
      </w:r>
      <w:r w:rsidRPr="00BD2F6E">
        <w:rPr>
          <w:spacing w:val="-1"/>
        </w:rPr>
        <w:t>выполнения</w:t>
      </w:r>
      <w:r w:rsidRPr="00BD2F6E">
        <w:rPr>
          <w:spacing w:val="18"/>
        </w:rPr>
        <w:t xml:space="preserve"> </w:t>
      </w:r>
      <w:r w:rsidRPr="00BD2F6E">
        <w:t>такими</w:t>
      </w:r>
      <w:r w:rsidRPr="00BD2F6E">
        <w:rPr>
          <w:spacing w:val="17"/>
        </w:rPr>
        <w:t xml:space="preserve"> </w:t>
      </w:r>
      <w:r w:rsidRPr="00BD2F6E">
        <w:rPr>
          <w:spacing w:val="-1"/>
        </w:rPr>
        <w:t>коммерческими</w:t>
      </w:r>
      <w:r w:rsidRPr="00BD2F6E">
        <w:rPr>
          <w:spacing w:val="18"/>
        </w:rPr>
        <w:t xml:space="preserve"> </w:t>
      </w:r>
      <w:r w:rsidRPr="00BD2F6E">
        <w:rPr>
          <w:spacing w:val="-1"/>
        </w:rPr>
        <w:t>организациями</w:t>
      </w:r>
      <w:r w:rsidRPr="00BD2F6E">
        <w:rPr>
          <w:spacing w:val="18"/>
        </w:rPr>
        <w:t xml:space="preserve"> </w:t>
      </w:r>
      <w:r w:rsidRPr="00BD2F6E">
        <w:rPr>
          <w:spacing w:val="-1"/>
        </w:rPr>
        <w:t>функций</w:t>
      </w:r>
      <w:r w:rsidRPr="00BD2F6E">
        <w:rPr>
          <w:spacing w:val="17"/>
        </w:rPr>
        <w:t xml:space="preserve"> </w:t>
      </w:r>
      <w:r w:rsidRPr="00BD2F6E">
        <w:t>технического</w:t>
      </w:r>
      <w:r w:rsidRPr="00BD2F6E">
        <w:rPr>
          <w:spacing w:val="18"/>
        </w:rPr>
        <w:t xml:space="preserve"> </w:t>
      </w:r>
      <w:r w:rsidRPr="00BD2F6E">
        <w:rPr>
          <w:spacing w:val="-1"/>
        </w:rPr>
        <w:t>заказчика</w:t>
      </w:r>
      <w:r w:rsidRPr="00BD2F6E">
        <w:rPr>
          <w:spacing w:val="18"/>
        </w:rPr>
        <w:t xml:space="preserve"> </w:t>
      </w:r>
      <w:r w:rsidRPr="00BD2F6E">
        <w:t>от</w:t>
      </w:r>
      <w:r w:rsidRPr="00BD2F6E">
        <w:rPr>
          <w:spacing w:val="16"/>
        </w:rPr>
        <w:t xml:space="preserve"> </w:t>
      </w:r>
      <w:r w:rsidRPr="00BD2F6E">
        <w:t>имени</w:t>
      </w:r>
      <w:r w:rsidRPr="00BD2F6E">
        <w:rPr>
          <w:spacing w:val="87"/>
        </w:rPr>
        <w:t xml:space="preserve"> </w:t>
      </w:r>
      <w:r w:rsidRPr="00BD2F6E">
        <w:t>указанных</w:t>
      </w:r>
      <w:r w:rsidRPr="00BD2F6E">
        <w:rPr>
          <w:spacing w:val="19"/>
        </w:rPr>
        <w:t xml:space="preserve"> </w:t>
      </w:r>
      <w:r w:rsidRPr="00BD2F6E">
        <w:rPr>
          <w:spacing w:val="-1"/>
        </w:rPr>
        <w:t>предприятий,</w:t>
      </w:r>
      <w:r w:rsidRPr="00BD2F6E">
        <w:rPr>
          <w:spacing w:val="19"/>
        </w:rPr>
        <w:t xml:space="preserve"> </w:t>
      </w:r>
      <w:r w:rsidRPr="00BD2F6E">
        <w:t>учреждений,</w:t>
      </w:r>
      <w:r w:rsidRPr="00BD2F6E">
        <w:rPr>
          <w:spacing w:val="20"/>
        </w:rPr>
        <w:t xml:space="preserve"> </w:t>
      </w:r>
      <w:r w:rsidRPr="00BD2F6E">
        <w:rPr>
          <w:spacing w:val="-1"/>
        </w:rPr>
        <w:t>федеральных</w:t>
      </w:r>
      <w:r w:rsidRPr="00BD2F6E">
        <w:rPr>
          <w:spacing w:val="21"/>
        </w:rPr>
        <w:t xml:space="preserve"> </w:t>
      </w:r>
      <w:r w:rsidRPr="00BD2F6E">
        <w:t>органов</w:t>
      </w:r>
      <w:r w:rsidRPr="00BD2F6E">
        <w:rPr>
          <w:spacing w:val="21"/>
        </w:rPr>
        <w:t xml:space="preserve"> </w:t>
      </w:r>
      <w:r w:rsidRPr="00BD2F6E">
        <w:t>исполнительной</w:t>
      </w:r>
      <w:r w:rsidRPr="00BD2F6E">
        <w:rPr>
          <w:spacing w:val="21"/>
        </w:rPr>
        <w:t xml:space="preserve"> </w:t>
      </w:r>
      <w:r w:rsidRPr="00BD2F6E">
        <w:t>власти,</w:t>
      </w:r>
      <w:r w:rsidRPr="00BD2F6E">
        <w:rPr>
          <w:spacing w:val="46"/>
        </w:rPr>
        <w:t xml:space="preserve"> </w:t>
      </w:r>
      <w:r w:rsidRPr="00BD2F6E">
        <w:rPr>
          <w:spacing w:val="-1"/>
        </w:rPr>
        <w:t>государственных</w:t>
      </w:r>
      <w:r w:rsidRPr="00BD2F6E">
        <w:rPr>
          <w:spacing w:val="59"/>
        </w:rPr>
        <w:t xml:space="preserve"> </w:t>
      </w:r>
      <w:r w:rsidRPr="00BD2F6E">
        <w:t>корпораций,</w:t>
      </w:r>
      <w:r w:rsidRPr="00BD2F6E">
        <w:rPr>
          <w:spacing w:val="58"/>
        </w:rPr>
        <w:t xml:space="preserve"> </w:t>
      </w:r>
      <w:r w:rsidRPr="00BD2F6E">
        <w:t>органов</w:t>
      </w:r>
      <w:r w:rsidRPr="00BD2F6E">
        <w:rPr>
          <w:spacing w:val="59"/>
        </w:rPr>
        <w:t xml:space="preserve"> </w:t>
      </w:r>
      <w:r w:rsidRPr="00BD2F6E">
        <w:t>государственной</w:t>
      </w:r>
      <w:r w:rsidRPr="00BD2F6E">
        <w:rPr>
          <w:spacing w:val="59"/>
        </w:rPr>
        <w:t xml:space="preserve"> </w:t>
      </w:r>
      <w:r w:rsidRPr="00BD2F6E">
        <w:rPr>
          <w:spacing w:val="-1"/>
        </w:rPr>
        <w:t>власти</w:t>
      </w:r>
      <w:r w:rsidRPr="00BD2F6E">
        <w:rPr>
          <w:spacing w:val="59"/>
        </w:rPr>
        <w:t xml:space="preserve"> </w:t>
      </w:r>
      <w:r w:rsidRPr="00BD2F6E">
        <w:rPr>
          <w:spacing w:val="-1"/>
        </w:rPr>
        <w:t>субъектов</w:t>
      </w:r>
      <w:r w:rsidRPr="00BD2F6E">
        <w:rPr>
          <w:spacing w:val="59"/>
        </w:rPr>
        <w:t xml:space="preserve"> </w:t>
      </w:r>
      <w:r w:rsidRPr="00BD2F6E">
        <w:t>Российской</w:t>
      </w:r>
      <w:r w:rsidRPr="00BD2F6E">
        <w:rPr>
          <w:spacing w:val="53"/>
        </w:rPr>
        <w:t xml:space="preserve"> </w:t>
      </w:r>
      <w:r w:rsidRPr="00BD2F6E">
        <w:t>Федерации,</w:t>
      </w:r>
      <w:r w:rsidRPr="00BD2F6E">
        <w:rPr>
          <w:spacing w:val="-2"/>
        </w:rPr>
        <w:t xml:space="preserve"> </w:t>
      </w:r>
      <w:r w:rsidRPr="00BD2F6E">
        <w:t xml:space="preserve">органов местного </w:t>
      </w:r>
      <w:r w:rsidRPr="00BD2F6E">
        <w:rPr>
          <w:spacing w:val="-1"/>
        </w:rPr>
        <w:t>самоуправления;</w:t>
      </w:r>
    </w:p>
    <w:p w14:paraId="7E399C12" w14:textId="71E58976" w:rsidR="003369F9" w:rsidRPr="00BD2F6E" w:rsidRDefault="003369F9">
      <w:pPr>
        <w:pStyle w:val="af0"/>
        <w:numPr>
          <w:ilvl w:val="0"/>
          <w:numId w:val="32"/>
        </w:numPr>
        <w:tabs>
          <w:tab w:val="left" w:pos="1001"/>
        </w:tabs>
        <w:suppressAutoHyphens w:val="0"/>
        <w:spacing w:after="0" w:line="240" w:lineRule="auto"/>
        <w:ind w:left="0" w:right="-1" w:firstLine="709"/>
      </w:pPr>
      <w:r w:rsidRPr="00BD2F6E">
        <w:rPr>
          <w:spacing w:val="-1"/>
        </w:rPr>
        <w:t>юридических</w:t>
      </w:r>
      <w:r w:rsidRPr="00BD2F6E">
        <w:rPr>
          <w:spacing w:val="56"/>
        </w:rPr>
        <w:t xml:space="preserve"> </w:t>
      </w:r>
      <w:r w:rsidRPr="00BD2F6E">
        <w:t>лиц,</w:t>
      </w:r>
      <w:r w:rsidRPr="00BD2F6E">
        <w:rPr>
          <w:spacing w:val="56"/>
        </w:rPr>
        <w:t xml:space="preserve"> </w:t>
      </w:r>
      <w:r w:rsidRPr="00BD2F6E">
        <w:t>созданных</w:t>
      </w:r>
      <w:r w:rsidRPr="00BD2F6E">
        <w:rPr>
          <w:spacing w:val="56"/>
        </w:rPr>
        <w:t xml:space="preserve"> </w:t>
      </w:r>
      <w:r w:rsidRPr="00BD2F6E">
        <w:rPr>
          <w:spacing w:val="-1"/>
        </w:rPr>
        <w:t>публично-правовыми</w:t>
      </w:r>
      <w:r w:rsidRPr="00BD2F6E">
        <w:rPr>
          <w:spacing w:val="57"/>
        </w:rPr>
        <w:t xml:space="preserve"> </w:t>
      </w:r>
      <w:r w:rsidRPr="00BD2F6E">
        <w:t>образованиями</w:t>
      </w:r>
      <w:r w:rsidRPr="00BD2F6E">
        <w:rPr>
          <w:spacing w:val="56"/>
        </w:rPr>
        <w:t xml:space="preserve"> </w:t>
      </w:r>
      <w:r w:rsidRPr="00BD2F6E">
        <w:t>(за</w:t>
      </w:r>
      <w:r w:rsidRPr="00BD2F6E">
        <w:rPr>
          <w:spacing w:val="56"/>
        </w:rPr>
        <w:t xml:space="preserve"> </w:t>
      </w:r>
      <w:r w:rsidRPr="00BD2F6E">
        <w:rPr>
          <w:spacing w:val="-1"/>
        </w:rPr>
        <w:t>исключением</w:t>
      </w:r>
      <w:r w:rsidRPr="00BD2F6E">
        <w:rPr>
          <w:spacing w:val="73"/>
        </w:rPr>
        <w:t xml:space="preserve"> </w:t>
      </w:r>
      <w:r w:rsidRPr="00BD2F6E">
        <w:rPr>
          <w:spacing w:val="-1"/>
        </w:rPr>
        <w:t>юридических</w:t>
      </w:r>
      <w:r w:rsidRPr="00BD2F6E">
        <w:rPr>
          <w:spacing w:val="42"/>
        </w:rPr>
        <w:t xml:space="preserve"> </w:t>
      </w:r>
      <w:r w:rsidRPr="00BD2F6E">
        <w:t>лиц,</w:t>
      </w:r>
      <w:r w:rsidRPr="00BD2F6E">
        <w:rPr>
          <w:spacing w:val="43"/>
        </w:rPr>
        <w:t xml:space="preserve"> </w:t>
      </w:r>
      <w:r w:rsidRPr="00BD2F6E">
        <w:rPr>
          <w:spacing w:val="-1"/>
        </w:rPr>
        <w:t>предусмотренных</w:t>
      </w:r>
      <w:r w:rsidRPr="00BD2F6E">
        <w:rPr>
          <w:spacing w:val="42"/>
        </w:rPr>
        <w:t xml:space="preserve"> </w:t>
      </w:r>
      <w:r w:rsidRPr="00BD2F6E">
        <w:rPr>
          <w:spacing w:val="-1"/>
        </w:rPr>
        <w:t>пунктом</w:t>
      </w:r>
      <w:r w:rsidRPr="00BD2F6E">
        <w:rPr>
          <w:spacing w:val="42"/>
        </w:rPr>
        <w:t xml:space="preserve"> </w:t>
      </w:r>
      <w:r w:rsidRPr="00BD2F6E">
        <w:t>1</w:t>
      </w:r>
      <w:r w:rsidRPr="00BD2F6E">
        <w:rPr>
          <w:spacing w:val="42"/>
        </w:rPr>
        <w:t xml:space="preserve"> </w:t>
      </w:r>
      <w:r w:rsidRPr="00BD2F6E">
        <w:t>настоящей</w:t>
      </w:r>
      <w:r w:rsidRPr="00BD2F6E">
        <w:rPr>
          <w:spacing w:val="43"/>
        </w:rPr>
        <w:t xml:space="preserve"> </w:t>
      </w:r>
      <w:r w:rsidRPr="00BD2F6E">
        <w:rPr>
          <w:spacing w:val="-1"/>
        </w:rPr>
        <w:t>части),</w:t>
      </w:r>
      <w:r w:rsidRPr="00BD2F6E">
        <w:rPr>
          <w:spacing w:val="43"/>
        </w:rPr>
        <w:t xml:space="preserve"> </w:t>
      </w:r>
      <w:r w:rsidRPr="00BD2F6E">
        <w:t>в</w:t>
      </w:r>
      <w:r w:rsidRPr="00BD2F6E">
        <w:rPr>
          <w:spacing w:val="42"/>
        </w:rPr>
        <w:t xml:space="preserve"> </w:t>
      </w:r>
      <w:r w:rsidRPr="00BD2F6E">
        <w:rPr>
          <w:spacing w:val="-1"/>
        </w:rPr>
        <w:t>случае</w:t>
      </w:r>
      <w:r w:rsidRPr="00BD2F6E">
        <w:rPr>
          <w:spacing w:val="43"/>
        </w:rPr>
        <w:t xml:space="preserve"> </w:t>
      </w:r>
      <w:r w:rsidRPr="00BD2F6E">
        <w:rPr>
          <w:spacing w:val="-1"/>
        </w:rPr>
        <w:t>заключения</w:t>
      </w:r>
      <w:r w:rsidRPr="00BD2F6E">
        <w:rPr>
          <w:spacing w:val="87"/>
        </w:rPr>
        <w:t xml:space="preserve"> </w:t>
      </w:r>
      <w:r w:rsidRPr="00BD2F6E">
        <w:rPr>
          <w:spacing w:val="-1"/>
        </w:rPr>
        <w:t>указанными</w:t>
      </w:r>
      <w:r w:rsidRPr="00BD2F6E">
        <w:rPr>
          <w:spacing w:val="-9"/>
        </w:rPr>
        <w:t xml:space="preserve"> </w:t>
      </w:r>
      <w:r w:rsidRPr="00BD2F6E">
        <w:t>юридическими</w:t>
      </w:r>
      <w:r w:rsidRPr="00BD2F6E">
        <w:rPr>
          <w:spacing w:val="-9"/>
        </w:rPr>
        <w:t xml:space="preserve"> </w:t>
      </w:r>
      <w:r w:rsidRPr="00BD2F6E">
        <w:t>лицами</w:t>
      </w:r>
      <w:r w:rsidRPr="00BD2F6E">
        <w:rPr>
          <w:spacing w:val="-9"/>
        </w:rPr>
        <w:t xml:space="preserve"> </w:t>
      </w:r>
      <w:r w:rsidRPr="00BD2F6E">
        <w:t>договоров</w:t>
      </w:r>
      <w:r w:rsidRPr="00BD2F6E">
        <w:rPr>
          <w:spacing w:val="-8"/>
        </w:rPr>
        <w:t xml:space="preserve"> </w:t>
      </w:r>
      <w:r w:rsidRPr="00BD2F6E">
        <w:t>подряда</w:t>
      </w:r>
      <w:r w:rsidRPr="00BD2F6E">
        <w:rPr>
          <w:spacing w:val="-8"/>
        </w:rPr>
        <w:t xml:space="preserve"> </w:t>
      </w:r>
      <w:r w:rsidRPr="00BD2F6E">
        <w:t>на</w:t>
      </w:r>
      <w:r w:rsidRPr="00BD2F6E">
        <w:rPr>
          <w:spacing w:val="-9"/>
        </w:rPr>
        <w:t xml:space="preserve"> </w:t>
      </w:r>
      <w:r w:rsidRPr="00BD2F6E">
        <w:rPr>
          <w:spacing w:val="-1"/>
        </w:rPr>
        <w:t>осуществление</w:t>
      </w:r>
      <w:r w:rsidRPr="00BD2F6E">
        <w:rPr>
          <w:spacing w:val="-8"/>
        </w:rPr>
        <w:t xml:space="preserve"> </w:t>
      </w:r>
      <w:r w:rsidRPr="00BD2F6E">
        <w:t>сноса</w:t>
      </w:r>
      <w:r w:rsidRPr="00BD2F6E">
        <w:rPr>
          <w:spacing w:val="-8"/>
        </w:rPr>
        <w:t xml:space="preserve"> </w:t>
      </w:r>
      <w:r w:rsidRPr="00BD2F6E">
        <w:t>в</w:t>
      </w:r>
      <w:r w:rsidRPr="00BD2F6E">
        <w:rPr>
          <w:spacing w:val="-8"/>
        </w:rPr>
        <w:t xml:space="preserve"> </w:t>
      </w:r>
      <w:r w:rsidRPr="00BD2F6E">
        <w:rPr>
          <w:spacing w:val="-1"/>
        </w:rPr>
        <w:t>установленных</w:t>
      </w:r>
      <w:r w:rsidRPr="00BD2F6E">
        <w:rPr>
          <w:spacing w:val="65"/>
        </w:rPr>
        <w:t xml:space="preserve"> </w:t>
      </w:r>
      <w:r w:rsidRPr="00BD2F6E">
        <w:t>сферах</w:t>
      </w:r>
      <w:r w:rsidRPr="00BD2F6E">
        <w:rPr>
          <w:spacing w:val="38"/>
        </w:rPr>
        <w:t xml:space="preserve"> </w:t>
      </w:r>
      <w:r w:rsidRPr="00BD2F6E">
        <w:rPr>
          <w:spacing w:val="-1"/>
        </w:rPr>
        <w:t>деятельности</w:t>
      </w:r>
      <w:r w:rsidRPr="00BD2F6E">
        <w:rPr>
          <w:spacing w:val="38"/>
        </w:rPr>
        <w:t xml:space="preserve"> </w:t>
      </w:r>
      <w:r w:rsidRPr="00BD2F6E">
        <w:t>(в</w:t>
      </w:r>
      <w:r w:rsidRPr="00BD2F6E">
        <w:rPr>
          <w:spacing w:val="39"/>
        </w:rPr>
        <w:t xml:space="preserve"> </w:t>
      </w:r>
      <w:r w:rsidRPr="00BD2F6E">
        <w:t>областях,</w:t>
      </w:r>
      <w:r w:rsidRPr="00BD2F6E">
        <w:rPr>
          <w:spacing w:val="38"/>
        </w:rPr>
        <w:t xml:space="preserve"> </w:t>
      </w:r>
      <w:r w:rsidRPr="00BD2F6E">
        <w:t>для</w:t>
      </w:r>
      <w:r w:rsidRPr="00BD2F6E">
        <w:rPr>
          <w:spacing w:val="39"/>
        </w:rPr>
        <w:t xml:space="preserve"> </w:t>
      </w:r>
      <w:r w:rsidRPr="00BD2F6E">
        <w:t>целей</w:t>
      </w:r>
      <w:r w:rsidRPr="00BD2F6E">
        <w:rPr>
          <w:spacing w:val="38"/>
        </w:rPr>
        <w:t xml:space="preserve"> </w:t>
      </w:r>
      <w:r w:rsidRPr="00BD2F6E">
        <w:rPr>
          <w:spacing w:val="-1"/>
        </w:rPr>
        <w:t>осуществления</w:t>
      </w:r>
      <w:r w:rsidRPr="00BD2F6E">
        <w:rPr>
          <w:spacing w:val="39"/>
        </w:rPr>
        <w:t xml:space="preserve"> </w:t>
      </w:r>
      <w:r w:rsidRPr="00BD2F6E">
        <w:rPr>
          <w:spacing w:val="-1"/>
        </w:rPr>
        <w:t>деятельности,</w:t>
      </w:r>
      <w:r w:rsidR="002A5BC8">
        <w:rPr>
          <w:spacing w:val="-1"/>
        </w:rPr>
        <w:t xml:space="preserve"> </w:t>
      </w:r>
      <w:r w:rsidRPr="00BD2F6E">
        <w:t>в</w:t>
      </w:r>
      <w:r w:rsidRPr="00BD2F6E">
        <w:rPr>
          <w:spacing w:val="38"/>
        </w:rPr>
        <w:t xml:space="preserve"> </w:t>
      </w:r>
      <w:r w:rsidRPr="00BD2F6E">
        <w:rPr>
          <w:spacing w:val="-1"/>
        </w:rPr>
        <w:t>которых</w:t>
      </w:r>
      <w:r w:rsidRPr="00BD2F6E">
        <w:rPr>
          <w:spacing w:val="38"/>
        </w:rPr>
        <w:t xml:space="preserve"> </w:t>
      </w:r>
      <w:r w:rsidRPr="00BD2F6E">
        <w:t>созданы такие</w:t>
      </w:r>
      <w:r w:rsidRPr="00BD2F6E">
        <w:rPr>
          <w:spacing w:val="34"/>
        </w:rPr>
        <w:t xml:space="preserve"> </w:t>
      </w:r>
      <w:r w:rsidRPr="00BD2F6E">
        <w:t>юридические</w:t>
      </w:r>
      <w:r w:rsidRPr="00BD2F6E">
        <w:rPr>
          <w:spacing w:val="34"/>
        </w:rPr>
        <w:t xml:space="preserve"> </w:t>
      </w:r>
      <w:r w:rsidRPr="00BD2F6E">
        <w:rPr>
          <w:spacing w:val="-1"/>
        </w:rPr>
        <w:t>лица),</w:t>
      </w:r>
      <w:r w:rsidRPr="00BD2F6E">
        <w:rPr>
          <w:spacing w:val="35"/>
        </w:rPr>
        <w:t xml:space="preserve"> </w:t>
      </w:r>
      <w:r w:rsidRPr="00BD2F6E">
        <w:t>а</w:t>
      </w:r>
      <w:r w:rsidRPr="00BD2F6E">
        <w:rPr>
          <w:spacing w:val="34"/>
        </w:rPr>
        <w:t xml:space="preserve"> </w:t>
      </w:r>
      <w:r w:rsidRPr="00BD2F6E">
        <w:rPr>
          <w:spacing w:val="-1"/>
        </w:rPr>
        <w:t>также</w:t>
      </w:r>
      <w:r w:rsidRPr="00BD2F6E">
        <w:rPr>
          <w:spacing w:val="34"/>
        </w:rPr>
        <w:t xml:space="preserve"> </w:t>
      </w:r>
      <w:r w:rsidRPr="00BD2F6E">
        <w:rPr>
          <w:spacing w:val="-1"/>
        </w:rPr>
        <w:t>коммерческих</w:t>
      </w:r>
      <w:r w:rsidRPr="00BD2F6E">
        <w:rPr>
          <w:spacing w:val="34"/>
        </w:rPr>
        <w:t xml:space="preserve"> </w:t>
      </w:r>
      <w:r w:rsidRPr="00BD2F6E">
        <w:t>организаций,</w:t>
      </w:r>
      <w:r w:rsidRPr="00BD2F6E">
        <w:rPr>
          <w:spacing w:val="35"/>
        </w:rPr>
        <w:t xml:space="preserve"> </w:t>
      </w:r>
      <w:r w:rsidRPr="00BD2F6E">
        <w:t>в</w:t>
      </w:r>
      <w:r w:rsidRPr="00BD2F6E">
        <w:rPr>
          <w:spacing w:val="34"/>
        </w:rPr>
        <w:t xml:space="preserve"> </w:t>
      </w:r>
      <w:r w:rsidRPr="00BD2F6E">
        <w:t>уставных</w:t>
      </w:r>
      <w:r w:rsidRPr="00BD2F6E">
        <w:rPr>
          <w:spacing w:val="34"/>
        </w:rPr>
        <w:t xml:space="preserve"> </w:t>
      </w:r>
      <w:r w:rsidRPr="00BD2F6E">
        <w:rPr>
          <w:spacing w:val="-1"/>
        </w:rPr>
        <w:t>(складочных)</w:t>
      </w:r>
      <w:r w:rsidRPr="00BD2F6E">
        <w:rPr>
          <w:spacing w:val="63"/>
        </w:rPr>
        <w:t xml:space="preserve"> </w:t>
      </w:r>
      <w:r w:rsidRPr="00BD2F6E">
        <w:t>капиталах</w:t>
      </w:r>
      <w:r w:rsidRPr="00BD2F6E">
        <w:rPr>
          <w:spacing w:val="4"/>
        </w:rPr>
        <w:t xml:space="preserve"> </w:t>
      </w:r>
      <w:r w:rsidRPr="00BD2F6E">
        <w:rPr>
          <w:spacing w:val="-1"/>
        </w:rPr>
        <w:t>которых</w:t>
      </w:r>
      <w:r w:rsidRPr="00BD2F6E">
        <w:rPr>
          <w:spacing w:val="4"/>
        </w:rPr>
        <w:t xml:space="preserve"> </w:t>
      </w:r>
      <w:r w:rsidRPr="00BD2F6E">
        <w:t>доля</w:t>
      </w:r>
      <w:r w:rsidRPr="00BD2F6E">
        <w:rPr>
          <w:spacing w:val="3"/>
        </w:rPr>
        <w:t xml:space="preserve"> </w:t>
      </w:r>
      <w:r w:rsidRPr="00BD2F6E">
        <w:t>указанных</w:t>
      </w:r>
      <w:r w:rsidRPr="00BD2F6E">
        <w:rPr>
          <w:spacing w:val="4"/>
        </w:rPr>
        <w:t xml:space="preserve"> </w:t>
      </w:r>
      <w:r w:rsidRPr="00BD2F6E">
        <w:rPr>
          <w:spacing w:val="-1"/>
        </w:rPr>
        <w:t>юридических</w:t>
      </w:r>
      <w:r w:rsidRPr="00BD2F6E">
        <w:rPr>
          <w:spacing w:val="4"/>
        </w:rPr>
        <w:t xml:space="preserve"> </w:t>
      </w:r>
      <w:r w:rsidRPr="00BD2F6E">
        <w:t>лиц</w:t>
      </w:r>
      <w:r w:rsidRPr="00BD2F6E">
        <w:rPr>
          <w:spacing w:val="4"/>
        </w:rPr>
        <w:t xml:space="preserve"> </w:t>
      </w:r>
      <w:r w:rsidRPr="00BD2F6E">
        <w:rPr>
          <w:spacing w:val="-1"/>
        </w:rPr>
        <w:t>составляет</w:t>
      </w:r>
      <w:r w:rsidRPr="00BD2F6E">
        <w:rPr>
          <w:spacing w:val="4"/>
        </w:rPr>
        <w:t xml:space="preserve"> </w:t>
      </w:r>
      <w:r w:rsidRPr="00BD2F6E">
        <w:t>более</w:t>
      </w:r>
      <w:r w:rsidRPr="00BD2F6E">
        <w:rPr>
          <w:spacing w:val="5"/>
        </w:rPr>
        <w:t xml:space="preserve"> </w:t>
      </w:r>
      <w:r w:rsidRPr="00BD2F6E">
        <w:rPr>
          <w:spacing w:val="-1"/>
        </w:rPr>
        <w:t>пятидесяти</w:t>
      </w:r>
      <w:r w:rsidRPr="00BD2F6E">
        <w:rPr>
          <w:spacing w:val="4"/>
        </w:rPr>
        <w:t xml:space="preserve"> </w:t>
      </w:r>
      <w:r w:rsidRPr="00BD2F6E">
        <w:rPr>
          <w:spacing w:val="-1"/>
        </w:rPr>
        <w:t>процентов,</w:t>
      </w:r>
      <w:r w:rsidRPr="00BD2F6E">
        <w:rPr>
          <w:spacing w:val="4"/>
        </w:rPr>
        <w:t xml:space="preserve"> </w:t>
      </w:r>
      <w:r w:rsidRPr="00BD2F6E">
        <w:t>в</w:t>
      </w:r>
      <w:r w:rsidRPr="00BD2F6E">
        <w:rPr>
          <w:spacing w:val="85"/>
        </w:rPr>
        <w:t xml:space="preserve"> </w:t>
      </w:r>
      <w:r w:rsidRPr="00BD2F6E">
        <w:rPr>
          <w:spacing w:val="-1"/>
        </w:rPr>
        <w:t>случае</w:t>
      </w:r>
      <w:r w:rsidRPr="00BD2F6E">
        <w:rPr>
          <w:spacing w:val="-3"/>
        </w:rPr>
        <w:t xml:space="preserve"> </w:t>
      </w:r>
      <w:r w:rsidRPr="00BD2F6E">
        <w:rPr>
          <w:spacing w:val="-1"/>
        </w:rPr>
        <w:t>заключения</w:t>
      </w:r>
      <w:r w:rsidRPr="00BD2F6E">
        <w:rPr>
          <w:spacing w:val="-4"/>
        </w:rPr>
        <w:t xml:space="preserve"> </w:t>
      </w:r>
      <w:r w:rsidRPr="00BD2F6E">
        <w:t>такими</w:t>
      </w:r>
      <w:r w:rsidRPr="00BD2F6E">
        <w:rPr>
          <w:spacing w:val="-4"/>
        </w:rPr>
        <w:t xml:space="preserve"> </w:t>
      </w:r>
      <w:r w:rsidRPr="00BD2F6E">
        <w:rPr>
          <w:spacing w:val="-1"/>
        </w:rPr>
        <w:t>коммерческими</w:t>
      </w:r>
      <w:r w:rsidRPr="00BD2F6E">
        <w:rPr>
          <w:spacing w:val="-4"/>
        </w:rPr>
        <w:t xml:space="preserve"> </w:t>
      </w:r>
      <w:r w:rsidRPr="00BD2F6E">
        <w:rPr>
          <w:spacing w:val="-1"/>
        </w:rPr>
        <w:t>организациями</w:t>
      </w:r>
      <w:r w:rsidRPr="00BD2F6E">
        <w:rPr>
          <w:spacing w:val="-4"/>
        </w:rPr>
        <w:t xml:space="preserve"> </w:t>
      </w:r>
      <w:r w:rsidRPr="00BD2F6E">
        <w:t>договоров</w:t>
      </w:r>
      <w:r w:rsidRPr="00BD2F6E">
        <w:rPr>
          <w:spacing w:val="-5"/>
        </w:rPr>
        <w:t xml:space="preserve"> </w:t>
      </w:r>
      <w:r w:rsidRPr="00BD2F6E">
        <w:t>подряда</w:t>
      </w:r>
      <w:r w:rsidRPr="00BD2F6E">
        <w:rPr>
          <w:spacing w:val="-3"/>
        </w:rPr>
        <w:t xml:space="preserve"> </w:t>
      </w:r>
      <w:r w:rsidRPr="00BD2F6E">
        <w:t>на</w:t>
      </w:r>
      <w:r w:rsidRPr="00BD2F6E">
        <w:rPr>
          <w:spacing w:val="-4"/>
        </w:rPr>
        <w:t xml:space="preserve"> </w:t>
      </w:r>
      <w:r w:rsidRPr="00BD2F6E">
        <w:rPr>
          <w:spacing w:val="-1"/>
        </w:rPr>
        <w:t>осуществление</w:t>
      </w:r>
      <w:r w:rsidRPr="00BD2F6E">
        <w:rPr>
          <w:spacing w:val="99"/>
        </w:rPr>
        <w:t xml:space="preserve"> </w:t>
      </w:r>
      <w:r w:rsidRPr="00BD2F6E">
        <w:t>сноса</w:t>
      </w:r>
      <w:r w:rsidRPr="00BD2F6E">
        <w:rPr>
          <w:spacing w:val="32"/>
        </w:rPr>
        <w:t xml:space="preserve"> </w:t>
      </w:r>
      <w:r w:rsidRPr="00BD2F6E">
        <w:t>с</w:t>
      </w:r>
      <w:r w:rsidRPr="00BD2F6E">
        <w:rPr>
          <w:spacing w:val="31"/>
        </w:rPr>
        <w:t xml:space="preserve"> </w:t>
      </w:r>
      <w:r w:rsidRPr="00BD2F6E">
        <w:rPr>
          <w:spacing w:val="-1"/>
        </w:rPr>
        <w:t>указанными</w:t>
      </w:r>
      <w:r w:rsidRPr="00BD2F6E">
        <w:rPr>
          <w:spacing w:val="32"/>
        </w:rPr>
        <w:t xml:space="preserve"> </w:t>
      </w:r>
      <w:r w:rsidRPr="00BD2F6E">
        <w:rPr>
          <w:spacing w:val="-1"/>
        </w:rPr>
        <w:t>юридическими</w:t>
      </w:r>
      <w:r w:rsidRPr="00BD2F6E">
        <w:rPr>
          <w:spacing w:val="32"/>
        </w:rPr>
        <w:t xml:space="preserve"> </w:t>
      </w:r>
      <w:r w:rsidRPr="00BD2F6E">
        <w:t>лицами</w:t>
      </w:r>
      <w:r w:rsidRPr="00BD2F6E">
        <w:rPr>
          <w:spacing w:val="30"/>
        </w:rPr>
        <w:t xml:space="preserve"> </w:t>
      </w:r>
      <w:r w:rsidRPr="00BD2F6E">
        <w:t>или</w:t>
      </w:r>
      <w:r w:rsidRPr="00BD2F6E">
        <w:rPr>
          <w:spacing w:val="32"/>
        </w:rPr>
        <w:t xml:space="preserve"> </w:t>
      </w:r>
      <w:r w:rsidRPr="00BD2F6E">
        <w:t>в</w:t>
      </w:r>
      <w:r w:rsidRPr="00BD2F6E">
        <w:rPr>
          <w:spacing w:val="34"/>
        </w:rPr>
        <w:t xml:space="preserve"> </w:t>
      </w:r>
      <w:r w:rsidRPr="00BD2F6E">
        <w:rPr>
          <w:spacing w:val="-1"/>
        </w:rPr>
        <w:t>случае</w:t>
      </w:r>
      <w:r w:rsidRPr="00BD2F6E">
        <w:rPr>
          <w:spacing w:val="32"/>
        </w:rPr>
        <w:t xml:space="preserve"> </w:t>
      </w:r>
      <w:r w:rsidRPr="00BD2F6E">
        <w:rPr>
          <w:spacing w:val="-1"/>
        </w:rPr>
        <w:t>выполнения</w:t>
      </w:r>
      <w:r w:rsidRPr="00BD2F6E">
        <w:rPr>
          <w:spacing w:val="32"/>
        </w:rPr>
        <w:t xml:space="preserve"> </w:t>
      </w:r>
      <w:r w:rsidRPr="00BD2F6E">
        <w:t>такими</w:t>
      </w:r>
      <w:r w:rsidRPr="00BD2F6E">
        <w:rPr>
          <w:spacing w:val="32"/>
        </w:rPr>
        <w:t xml:space="preserve"> </w:t>
      </w:r>
      <w:r w:rsidRPr="00BD2F6E">
        <w:t>коммерческими</w:t>
      </w:r>
      <w:r w:rsidRPr="00BD2F6E">
        <w:rPr>
          <w:spacing w:val="69"/>
        </w:rPr>
        <w:t xml:space="preserve"> </w:t>
      </w:r>
      <w:r w:rsidRPr="00BD2F6E">
        <w:t xml:space="preserve">организациями </w:t>
      </w:r>
      <w:r w:rsidRPr="00BD2F6E">
        <w:rPr>
          <w:spacing w:val="-1"/>
        </w:rPr>
        <w:t>функций</w:t>
      </w:r>
      <w:r w:rsidRPr="00BD2F6E">
        <w:t xml:space="preserve"> технического </w:t>
      </w:r>
      <w:r w:rsidRPr="00BD2F6E">
        <w:rPr>
          <w:spacing w:val="-1"/>
        </w:rPr>
        <w:t>заказчика</w:t>
      </w:r>
      <w:r w:rsidRPr="00BD2F6E">
        <w:t xml:space="preserve"> от имени</w:t>
      </w:r>
      <w:r w:rsidRPr="00BD2F6E">
        <w:rPr>
          <w:spacing w:val="-1"/>
        </w:rPr>
        <w:t xml:space="preserve"> </w:t>
      </w:r>
      <w:r w:rsidRPr="00BD2F6E">
        <w:t>указанных</w:t>
      </w:r>
      <w:r w:rsidRPr="00BD2F6E">
        <w:rPr>
          <w:spacing w:val="-2"/>
        </w:rPr>
        <w:t xml:space="preserve"> </w:t>
      </w:r>
      <w:r w:rsidRPr="00BD2F6E">
        <w:rPr>
          <w:spacing w:val="-1"/>
        </w:rPr>
        <w:t>юридических</w:t>
      </w:r>
      <w:r w:rsidRPr="00BD2F6E">
        <w:t xml:space="preserve"> лиц;</w:t>
      </w:r>
    </w:p>
    <w:p w14:paraId="032557B4" w14:textId="77777777" w:rsidR="003369F9" w:rsidRPr="00BD2F6E" w:rsidRDefault="003369F9">
      <w:pPr>
        <w:pStyle w:val="af0"/>
        <w:numPr>
          <w:ilvl w:val="0"/>
          <w:numId w:val="32"/>
        </w:numPr>
        <w:tabs>
          <w:tab w:val="left" w:pos="937"/>
        </w:tabs>
        <w:suppressAutoHyphens w:val="0"/>
        <w:spacing w:after="0" w:line="240" w:lineRule="auto"/>
        <w:ind w:left="0" w:right="-1" w:firstLine="709"/>
      </w:pPr>
      <w:r w:rsidRPr="00BD2F6E">
        <w:rPr>
          <w:spacing w:val="-1"/>
        </w:rPr>
        <w:t>юридических</w:t>
      </w:r>
      <w:r w:rsidRPr="00BD2F6E">
        <w:rPr>
          <w:spacing w:val="-9"/>
        </w:rPr>
        <w:t xml:space="preserve"> </w:t>
      </w:r>
      <w:r w:rsidRPr="00BD2F6E">
        <w:t>лиц,</w:t>
      </w:r>
      <w:r w:rsidRPr="00BD2F6E">
        <w:rPr>
          <w:spacing w:val="-9"/>
        </w:rPr>
        <w:t xml:space="preserve"> </w:t>
      </w:r>
      <w:r w:rsidRPr="00BD2F6E">
        <w:t>в</w:t>
      </w:r>
      <w:r w:rsidRPr="00BD2F6E">
        <w:rPr>
          <w:spacing w:val="-11"/>
        </w:rPr>
        <w:t xml:space="preserve"> </w:t>
      </w:r>
      <w:r w:rsidRPr="00BD2F6E">
        <w:rPr>
          <w:spacing w:val="-1"/>
        </w:rPr>
        <w:t>уставных</w:t>
      </w:r>
      <w:r w:rsidRPr="00BD2F6E">
        <w:rPr>
          <w:spacing w:val="-9"/>
        </w:rPr>
        <w:t xml:space="preserve"> </w:t>
      </w:r>
      <w:r w:rsidRPr="00BD2F6E">
        <w:rPr>
          <w:spacing w:val="-1"/>
        </w:rPr>
        <w:t>(складочных)</w:t>
      </w:r>
      <w:r w:rsidRPr="00BD2F6E">
        <w:rPr>
          <w:spacing w:val="-10"/>
        </w:rPr>
        <w:t xml:space="preserve"> </w:t>
      </w:r>
      <w:r w:rsidRPr="00BD2F6E">
        <w:t>капиталах</w:t>
      </w:r>
      <w:r w:rsidRPr="00BD2F6E">
        <w:rPr>
          <w:spacing w:val="-10"/>
        </w:rPr>
        <w:t xml:space="preserve"> </w:t>
      </w:r>
      <w:r w:rsidRPr="00BD2F6E">
        <w:rPr>
          <w:spacing w:val="-1"/>
        </w:rPr>
        <w:t>которых</w:t>
      </w:r>
      <w:r w:rsidRPr="00BD2F6E">
        <w:rPr>
          <w:spacing w:val="-9"/>
        </w:rPr>
        <w:t xml:space="preserve"> </w:t>
      </w:r>
      <w:r w:rsidRPr="00BD2F6E">
        <w:t>доля</w:t>
      </w:r>
      <w:r w:rsidRPr="00BD2F6E">
        <w:rPr>
          <w:spacing w:val="-8"/>
        </w:rPr>
        <w:t xml:space="preserve"> </w:t>
      </w:r>
      <w:r w:rsidRPr="00BD2F6E">
        <w:rPr>
          <w:spacing w:val="-1"/>
        </w:rPr>
        <w:t>публично-правовых</w:t>
      </w:r>
      <w:r w:rsidRPr="00BD2F6E">
        <w:rPr>
          <w:spacing w:val="95"/>
        </w:rPr>
        <w:t xml:space="preserve"> </w:t>
      </w:r>
      <w:r w:rsidRPr="00BD2F6E">
        <w:t>образований</w:t>
      </w:r>
      <w:r w:rsidRPr="00BD2F6E">
        <w:rPr>
          <w:spacing w:val="58"/>
        </w:rPr>
        <w:t xml:space="preserve"> </w:t>
      </w:r>
      <w:r w:rsidRPr="00BD2F6E">
        <w:t>составляет</w:t>
      </w:r>
      <w:r w:rsidRPr="00BD2F6E">
        <w:rPr>
          <w:spacing w:val="58"/>
        </w:rPr>
        <w:t xml:space="preserve"> </w:t>
      </w:r>
      <w:r w:rsidRPr="00BD2F6E">
        <w:t>более</w:t>
      </w:r>
      <w:r w:rsidRPr="00BD2F6E">
        <w:rPr>
          <w:spacing w:val="58"/>
        </w:rPr>
        <w:t xml:space="preserve"> </w:t>
      </w:r>
      <w:r w:rsidRPr="00BD2F6E">
        <w:t>пятидесяти</w:t>
      </w:r>
      <w:r w:rsidRPr="00BD2F6E">
        <w:rPr>
          <w:spacing w:val="58"/>
        </w:rPr>
        <w:t xml:space="preserve"> </w:t>
      </w:r>
      <w:r w:rsidRPr="00BD2F6E">
        <w:rPr>
          <w:spacing w:val="-1"/>
        </w:rPr>
        <w:t>процентов,</w:t>
      </w:r>
      <w:r w:rsidRPr="00BD2F6E">
        <w:t xml:space="preserve"> в</w:t>
      </w:r>
      <w:r w:rsidRPr="00BD2F6E">
        <w:rPr>
          <w:spacing w:val="58"/>
        </w:rPr>
        <w:t xml:space="preserve"> </w:t>
      </w:r>
      <w:r w:rsidRPr="00BD2F6E">
        <w:t>случае</w:t>
      </w:r>
      <w:r w:rsidRPr="00BD2F6E">
        <w:rPr>
          <w:spacing w:val="58"/>
        </w:rPr>
        <w:t xml:space="preserve"> </w:t>
      </w:r>
      <w:r w:rsidRPr="00BD2F6E">
        <w:rPr>
          <w:spacing w:val="-1"/>
        </w:rPr>
        <w:t>заключения</w:t>
      </w:r>
      <w:r w:rsidRPr="00BD2F6E">
        <w:rPr>
          <w:spacing w:val="57"/>
        </w:rPr>
        <w:t xml:space="preserve"> </w:t>
      </w:r>
      <w:r w:rsidRPr="00BD2F6E">
        <w:t>указанными</w:t>
      </w:r>
      <w:r w:rsidRPr="00BD2F6E">
        <w:rPr>
          <w:spacing w:val="40"/>
        </w:rPr>
        <w:t xml:space="preserve"> </w:t>
      </w:r>
      <w:r w:rsidRPr="00BD2F6E">
        <w:rPr>
          <w:spacing w:val="-1"/>
        </w:rPr>
        <w:t>юридическими</w:t>
      </w:r>
      <w:r w:rsidRPr="00BD2F6E">
        <w:rPr>
          <w:spacing w:val="30"/>
        </w:rPr>
        <w:t xml:space="preserve"> </w:t>
      </w:r>
      <w:r w:rsidRPr="00BD2F6E">
        <w:rPr>
          <w:spacing w:val="-1"/>
        </w:rPr>
        <w:t>лицами</w:t>
      </w:r>
      <w:r w:rsidRPr="00BD2F6E">
        <w:rPr>
          <w:spacing w:val="29"/>
        </w:rPr>
        <w:t xml:space="preserve"> </w:t>
      </w:r>
      <w:r w:rsidRPr="00BD2F6E">
        <w:t>договоров</w:t>
      </w:r>
      <w:r w:rsidRPr="00BD2F6E">
        <w:rPr>
          <w:spacing w:val="29"/>
        </w:rPr>
        <w:t xml:space="preserve"> </w:t>
      </w:r>
      <w:r w:rsidRPr="00BD2F6E">
        <w:t>подряда</w:t>
      </w:r>
      <w:r w:rsidRPr="00BD2F6E">
        <w:rPr>
          <w:spacing w:val="29"/>
        </w:rPr>
        <w:t xml:space="preserve"> </w:t>
      </w:r>
      <w:r w:rsidRPr="00BD2F6E">
        <w:t>на</w:t>
      </w:r>
      <w:r w:rsidRPr="00BD2F6E">
        <w:rPr>
          <w:spacing w:val="30"/>
        </w:rPr>
        <w:t xml:space="preserve"> </w:t>
      </w:r>
      <w:r w:rsidRPr="00BD2F6E">
        <w:rPr>
          <w:spacing w:val="-1"/>
        </w:rPr>
        <w:t>осуществление</w:t>
      </w:r>
      <w:r w:rsidRPr="00BD2F6E">
        <w:rPr>
          <w:spacing w:val="30"/>
        </w:rPr>
        <w:t xml:space="preserve"> </w:t>
      </w:r>
      <w:r w:rsidRPr="00BD2F6E">
        <w:rPr>
          <w:spacing w:val="-1"/>
        </w:rPr>
        <w:t>сноса</w:t>
      </w:r>
      <w:r w:rsidRPr="00BD2F6E">
        <w:rPr>
          <w:spacing w:val="30"/>
        </w:rPr>
        <w:t xml:space="preserve"> </w:t>
      </w:r>
      <w:r w:rsidRPr="00BD2F6E">
        <w:t>с</w:t>
      </w:r>
      <w:r w:rsidRPr="00BD2F6E">
        <w:rPr>
          <w:spacing w:val="28"/>
        </w:rPr>
        <w:t xml:space="preserve"> </w:t>
      </w:r>
      <w:r w:rsidRPr="00BD2F6E">
        <w:rPr>
          <w:spacing w:val="-1"/>
        </w:rPr>
        <w:t>федеральными</w:t>
      </w:r>
      <w:r w:rsidRPr="00BD2F6E">
        <w:rPr>
          <w:spacing w:val="29"/>
        </w:rPr>
        <w:t xml:space="preserve"> </w:t>
      </w:r>
      <w:r w:rsidRPr="00BD2F6E">
        <w:t>органами</w:t>
      </w:r>
      <w:r w:rsidRPr="00BD2F6E">
        <w:rPr>
          <w:spacing w:val="79"/>
        </w:rPr>
        <w:t xml:space="preserve"> </w:t>
      </w:r>
      <w:r w:rsidRPr="00BD2F6E">
        <w:t>исполнительной</w:t>
      </w:r>
      <w:r w:rsidRPr="00BD2F6E">
        <w:rPr>
          <w:spacing w:val="40"/>
        </w:rPr>
        <w:t xml:space="preserve"> </w:t>
      </w:r>
      <w:r w:rsidRPr="00BD2F6E">
        <w:t>власти,</w:t>
      </w:r>
      <w:r w:rsidRPr="00BD2F6E">
        <w:rPr>
          <w:spacing w:val="40"/>
        </w:rPr>
        <w:t xml:space="preserve"> </w:t>
      </w:r>
      <w:r w:rsidRPr="00BD2F6E">
        <w:t>органами</w:t>
      </w:r>
      <w:r w:rsidRPr="00BD2F6E">
        <w:rPr>
          <w:spacing w:val="40"/>
        </w:rPr>
        <w:t xml:space="preserve"> </w:t>
      </w:r>
      <w:r w:rsidRPr="00BD2F6E">
        <w:t>государственной</w:t>
      </w:r>
      <w:r w:rsidRPr="00BD2F6E">
        <w:rPr>
          <w:spacing w:val="41"/>
        </w:rPr>
        <w:t xml:space="preserve"> </w:t>
      </w:r>
      <w:r w:rsidRPr="00BD2F6E">
        <w:t>власти</w:t>
      </w:r>
      <w:r w:rsidRPr="00BD2F6E">
        <w:rPr>
          <w:spacing w:val="40"/>
        </w:rPr>
        <w:t xml:space="preserve"> </w:t>
      </w:r>
      <w:r w:rsidRPr="00BD2F6E">
        <w:rPr>
          <w:spacing w:val="-1"/>
        </w:rPr>
        <w:t>субъектов</w:t>
      </w:r>
      <w:r w:rsidRPr="00BD2F6E">
        <w:rPr>
          <w:spacing w:val="41"/>
        </w:rPr>
        <w:t xml:space="preserve"> </w:t>
      </w:r>
      <w:r w:rsidRPr="00BD2F6E">
        <w:t>Российской</w:t>
      </w:r>
      <w:r w:rsidRPr="00BD2F6E">
        <w:rPr>
          <w:spacing w:val="40"/>
        </w:rPr>
        <w:t xml:space="preserve"> </w:t>
      </w:r>
      <w:r w:rsidRPr="00BD2F6E">
        <w:t>Федерации,</w:t>
      </w:r>
      <w:r w:rsidRPr="00BD2F6E">
        <w:rPr>
          <w:spacing w:val="27"/>
        </w:rPr>
        <w:t xml:space="preserve"> </w:t>
      </w:r>
      <w:r w:rsidRPr="00BD2F6E">
        <w:t>органами</w:t>
      </w:r>
      <w:r w:rsidRPr="00BD2F6E">
        <w:rPr>
          <w:spacing w:val="15"/>
        </w:rPr>
        <w:t xml:space="preserve"> </w:t>
      </w:r>
      <w:r w:rsidRPr="00BD2F6E">
        <w:rPr>
          <w:spacing w:val="-1"/>
        </w:rPr>
        <w:t>местного</w:t>
      </w:r>
      <w:r w:rsidRPr="00BD2F6E">
        <w:rPr>
          <w:spacing w:val="15"/>
        </w:rPr>
        <w:t xml:space="preserve"> </w:t>
      </w:r>
      <w:r w:rsidRPr="00BD2F6E">
        <w:rPr>
          <w:spacing w:val="-1"/>
        </w:rPr>
        <w:t>самоуправления,</w:t>
      </w:r>
      <w:r w:rsidRPr="00BD2F6E">
        <w:rPr>
          <w:spacing w:val="15"/>
        </w:rPr>
        <w:t xml:space="preserve"> </w:t>
      </w:r>
      <w:r w:rsidRPr="00BD2F6E">
        <w:t>в</w:t>
      </w:r>
      <w:r w:rsidRPr="00BD2F6E">
        <w:rPr>
          <w:spacing w:val="14"/>
        </w:rPr>
        <w:t xml:space="preserve"> </w:t>
      </w:r>
      <w:r w:rsidRPr="00BD2F6E">
        <w:t>установленных</w:t>
      </w:r>
      <w:r w:rsidRPr="00BD2F6E">
        <w:rPr>
          <w:spacing w:val="14"/>
        </w:rPr>
        <w:t xml:space="preserve"> </w:t>
      </w:r>
      <w:r w:rsidRPr="00BD2F6E">
        <w:t>сферах</w:t>
      </w:r>
      <w:r w:rsidRPr="00BD2F6E">
        <w:rPr>
          <w:spacing w:val="15"/>
        </w:rPr>
        <w:t xml:space="preserve"> </w:t>
      </w:r>
      <w:r w:rsidRPr="00BD2F6E">
        <w:rPr>
          <w:spacing w:val="-1"/>
        </w:rPr>
        <w:t>деятельности</w:t>
      </w:r>
      <w:r w:rsidRPr="00BD2F6E">
        <w:rPr>
          <w:spacing w:val="14"/>
        </w:rPr>
        <w:t xml:space="preserve"> </w:t>
      </w:r>
      <w:r w:rsidRPr="00BD2F6E">
        <w:t>которых</w:t>
      </w:r>
      <w:r w:rsidRPr="00BD2F6E">
        <w:rPr>
          <w:spacing w:val="14"/>
        </w:rPr>
        <w:t xml:space="preserve"> </w:t>
      </w:r>
      <w:r w:rsidRPr="00BD2F6E">
        <w:t>указанные</w:t>
      </w:r>
      <w:r w:rsidRPr="00BD2F6E">
        <w:rPr>
          <w:spacing w:val="72"/>
        </w:rPr>
        <w:t xml:space="preserve"> </w:t>
      </w:r>
      <w:r w:rsidRPr="00BD2F6E">
        <w:rPr>
          <w:spacing w:val="-1"/>
        </w:rPr>
        <w:t>юридические</w:t>
      </w:r>
      <w:r w:rsidRPr="00BD2F6E">
        <w:rPr>
          <w:spacing w:val="1"/>
        </w:rPr>
        <w:t xml:space="preserve"> </w:t>
      </w:r>
      <w:r w:rsidRPr="00BD2F6E">
        <w:t>лица</w:t>
      </w:r>
      <w:r w:rsidRPr="00BD2F6E">
        <w:rPr>
          <w:spacing w:val="1"/>
        </w:rPr>
        <w:t xml:space="preserve"> </w:t>
      </w:r>
      <w:r w:rsidRPr="00BD2F6E">
        <w:rPr>
          <w:spacing w:val="-1"/>
        </w:rPr>
        <w:t>осуществляют</w:t>
      </w:r>
      <w:r w:rsidRPr="00BD2F6E">
        <w:rPr>
          <w:spacing w:val="1"/>
        </w:rPr>
        <w:t xml:space="preserve"> </w:t>
      </w:r>
      <w:r w:rsidRPr="00BD2F6E">
        <w:t xml:space="preserve">уставную </w:t>
      </w:r>
      <w:r w:rsidRPr="00BD2F6E">
        <w:rPr>
          <w:spacing w:val="-1"/>
        </w:rPr>
        <w:t>деятельность,</w:t>
      </w:r>
      <w:r w:rsidRPr="00BD2F6E">
        <w:t xml:space="preserve"> или в случае</w:t>
      </w:r>
      <w:r w:rsidRPr="00BD2F6E">
        <w:rPr>
          <w:spacing w:val="1"/>
        </w:rPr>
        <w:t xml:space="preserve"> </w:t>
      </w:r>
      <w:r w:rsidRPr="00BD2F6E">
        <w:rPr>
          <w:spacing w:val="-1"/>
        </w:rPr>
        <w:t>выполнения</w:t>
      </w:r>
      <w:r w:rsidRPr="00BD2F6E">
        <w:t xml:space="preserve"> указанными</w:t>
      </w:r>
      <w:r w:rsidRPr="00BD2F6E">
        <w:rPr>
          <w:spacing w:val="85"/>
        </w:rPr>
        <w:t xml:space="preserve"> </w:t>
      </w:r>
      <w:r w:rsidRPr="00BD2F6E">
        <w:rPr>
          <w:spacing w:val="-1"/>
        </w:rPr>
        <w:t>юридическими</w:t>
      </w:r>
      <w:r w:rsidRPr="00BD2F6E">
        <w:rPr>
          <w:spacing w:val="36"/>
        </w:rPr>
        <w:t xml:space="preserve"> </w:t>
      </w:r>
      <w:r w:rsidRPr="00BD2F6E">
        <w:rPr>
          <w:spacing w:val="-1"/>
        </w:rPr>
        <w:t>лицами</w:t>
      </w:r>
      <w:r w:rsidRPr="00BD2F6E">
        <w:rPr>
          <w:spacing w:val="35"/>
        </w:rPr>
        <w:t xml:space="preserve"> </w:t>
      </w:r>
      <w:r w:rsidRPr="00BD2F6E">
        <w:t>функций</w:t>
      </w:r>
      <w:r w:rsidRPr="00BD2F6E">
        <w:rPr>
          <w:spacing w:val="34"/>
        </w:rPr>
        <w:t xml:space="preserve"> </w:t>
      </w:r>
      <w:r w:rsidRPr="00BD2F6E">
        <w:rPr>
          <w:spacing w:val="-1"/>
        </w:rPr>
        <w:t>технического</w:t>
      </w:r>
      <w:r w:rsidRPr="00BD2F6E">
        <w:rPr>
          <w:spacing w:val="35"/>
        </w:rPr>
        <w:t xml:space="preserve"> </w:t>
      </w:r>
      <w:r w:rsidRPr="00BD2F6E">
        <w:rPr>
          <w:spacing w:val="-1"/>
        </w:rPr>
        <w:t>заказчика</w:t>
      </w:r>
      <w:r w:rsidRPr="00BD2F6E">
        <w:rPr>
          <w:spacing w:val="36"/>
        </w:rPr>
        <w:t xml:space="preserve"> </w:t>
      </w:r>
      <w:r w:rsidRPr="00BD2F6E">
        <w:t>от</w:t>
      </w:r>
      <w:r w:rsidRPr="00BD2F6E">
        <w:rPr>
          <w:spacing w:val="35"/>
        </w:rPr>
        <w:t xml:space="preserve"> </w:t>
      </w:r>
      <w:r w:rsidRPr="00BD2F6E">
        <w:t>имени</w:t>
      </w:r>
      <w:r w:rsidRPr="00BD2F6E">
        <w:rPr>
          <w:spacing w:val="34"/>
        </w:rPr>
        <w:t xml:space="preserve"> </w:t>
      </w:r>
      <w:r w:rsidRPr="00BD2F6E">
        <w:t>этих</w:t>
      </w:r>
      <w:r w:rsidRPr="00BD2F6E">
        <w:rPr>
          <w:spacing w:val="35"/>
        </w:rPr>
        <w:t xml:space="preserve"> </w:t>
      </w:r>
      <w:r w:rsidRPr="00BD2F6E">
        <w:rPr>
          <w:spacing w:val="-1"/>
        </w:rPr>
        <w:t>федеральных</w:t>
      </w:r>
      <w:r w:rsidRPr="00BD2F6E">
        <w:rPr>
          <w:spacing w:val="35"/>
        </w:rPr>
        <w:t xml:space="preserve"> </w:t>
      </w:r>
      <w:r w:rsidRPr="00BD2F6E">
        <w:t>органов</w:t>
      </w:r>
      <w:r w:rsidRPr="00BD2F6E">
        <w:rPr>
          <w:spacing w:val="85"/>
        </w:rPr>
        <w:t xml:space="preserve"> </w:t>
      </w:r>
      <w:r w:rsidRPr="00BD2F6E">
        <w:t>исполнительной</w:t>
      </w:r>
      <w:r w:rsidRPr="00BD2F6E">
        <w:rPr>
          <w:spacing w:val="3"/>
        </w:rPr>
        <w:t xml:space="preserve"> </w:t>
      </w:r>
      <w:r w:rsidRPr="00BD2F6E">
        <w:t>власти,</w:t>
      </w:r>
      <w:r w:rsidRPr="00BD2F6E">
        <w:rPr>
          <w:spacing w:val="3"/>
        </w:rPr>
        <w:t xml:space="preserve"> </w:t>
      </w:r>
      <w:r w:rsidRPr="00BD2F6E">
        <w:t>органов</w:t>
      </w:r>
      <w:r w:rsidRPr="00BD2F6E">
        <w:rPr>
          <w:spacing w:val="3"/>
        </w:rPr>
        <w:t xml:space="preserve"> </w:t>
      </w:r>
      <w:r w:rsidRPr="00BD2F6E">
        <w:rPr>
          <w:spacing w:val="-1"/>
        </w:rPr>
        <w:t>государственной</w:t>
      </w:r>
      <w:r w:rsidRPr="00BD2F6E">
        <w:rPr>
          <w:spacing w:val="4"/>
        </w:rPr>
        <w:t xml:space="preserve"> </w:t>
      </w:r>
      <w:r w:rsidRPr="00BD2F6E">
        <w:t>власти</w:t>
      </w:r>
      <w:r w:rsidRPr="00BD2F6E">
        <w:rPr>
          <w:spacing w:val="3"/>
        </w:rPr>
        <w:t xml:space="preserve"> </w:t>
      </w:r>
      <w:r w:rsidRPr="00BD2F6E">
        <w:rPr>
          <w:spacing w:val="-1"/>
        </w:rPr>
        <w:t>субъектов</w:t>
      </w:r>
      <w:r w:rsidRPr="00BD2F6E">
        <w:rPr>
          <w:spacing w:val="2"/>
        </w:rPr>
        <w:t xml:space="preserve"> </w:t>
      </w:r>
      <w:r w:rsidRPr="00BD2F6E">
        <w:t>Российской</w:t>
      </w:r>
      <w:r w:rsidRPr="00BD2F6E">
        <w:rPr>
          <w:spacing w:val="3"/>
        </w:rPr>
        <w:t xml:space="preserve"> </w:t>
      </w:r>
      <w:r w:rsidRPr="00BD2F6E">
        <w:t>Федерации,</w:t>
      </w:r>
      <w:r w:rsidRPr="00BD2F6E">
        <w:rPr>
          <w:spacing w:val="41"/>
        </w:rPr>
        <w:t xml:space="preserve"> </w:t>
      </w:r>
      <w:r w:rsidRPr="00BD2F6E">
        <w:t>органов</w:t>
      </w:r>
      <w:r w:rsidRPr="00BD2F6E">
        <w:rPr>
          <w:spacing w:val="-8"/>
        </w:rPr>
        <w:t xml:space="preserve"> </w:t>
      </w:r>
      <w:r w:rsidRPr="00BD2F6E">
        <w:rPr>
          <w:spacing w:val="-1"/>
        </w:rPr>
        <w:t>местного</w:t>
      </w:r>
      <w:r w:rsidRPr="00BD2F6E">
        <w:rPr>
          <w:spacing w:val="-8"/>
        </w:rPr>
        <w:t xml:space="preserve"> </w:t>
      </w:r>
      <w:r w:rsidRPr="00BD2F6E">
        <w:rPr>
          <w:spacing w:val="-1"/>
        </w:rPr>
        <w:t>самоуправления,</w:t>
      </w:r>
      <w:r w:rsidRPr="00BD2F6E">
        <w:rPr>
          <w:spacing w:val="-8"/>
        </w:rPr>
        <w:t xml:space="preserve"> </w:t>
      </w:r>
      <w:r w:rsidRPr="00BD2F6E">
        <w:t>а</w:t>
      </w:r>
      <w:r w:rsidRPr="00BD2F6E">
        <w:rPr>
          <w:spacing w:val="-7"/>
        </w:rPr>
        <w:t xml:space="preserve"> </w:t>
      </w:r>
      <w:r w:rsidRPr="00BD2F6E">
        <w:rPr>
          <w:spacing w:val="-1"/>
        </w:rPr>
        <w:t>также</w:t>
      </w:r>
      <w:r w:rsidRPr="00BD2F6E">
        <w:rPr>
          <w:spacing w:val="-7"/>
        </w:rPr>
        <w:t xml:space="preserve"> </w:t>
      </w:r>
      <w:r w:rsidRPr="00BD2F6E">
        <w:rPr>
          <w:spacing w:val="-1"/>
        </w:rPr>
        <w:t>коммерческих</w:t>
      </w:r>
      <w:r w:rsidRPr="00BD2F6E">
        <w:rPr>
          <w:spacing w:val="-8"/>
        </w:rPr>
        <w:t xml:space="preserve"> </w:t>
      </w:r>
      <w:r w:rsidRPr="00BD2F6E">
        <w:t>организаций,</w:t>
      </w:r>
      <w:r w:rsidRPr="00BD2F6E">
        <w:rPr>
          <w:spacing w:val="-7"/>
        </w:rPr>
        <w:t xml:space="preserve"> </w:t>
      </w:r>
      <w:r w:rsidRPr="00BD2F6E">
        <w:t>в</w:t>
      </w:r>
      <w:r w:rsidRPr="00BD2F6E">
        <w:rPr>
          <w:spacing w:val="-9"/>
        </w:rPr>
        <w:t xml:space="preserve"> </w:t>
      </w:r>
      <w:r w:rsidRPr="00BD2F6E">
        <w:t>уставных</w:t>
      </w:r>
      <w:r w:rsidRPr="00BD2F6E">
        <w:rPr>
          <w:spacing w:val="-8"/>
        </w:rPr>
        <w:t xml:space="preserve"> </w:t>
      </w:r>
      <w:r w:rsidRPr="00BD2F6E">
        <w:rPr>
          <w:spacing w:val="-1"/>
        </w:rPr>
        <w:t>(складочных)</w:t>
      </w:r>
      <w:r w:rsidRPr="00BD2F6E">
        <w:rPr>
          <w:spacing w:val="89"/>
        </w:rPr>
        <w:t xml:space="preserve"> </w:t>
      </w:r>
      <w:r w:rsidRPr="00BD2F6E">
        <w:t>капиталах</w:t>
      </w:r>
      <w:r w:rsidRPr="00BD2F6E">
        <w:rPr>
          <w:spacing w:val="4"/>
        </w:rPr>
        <w:t xml:space="preserve"> </w:t>
      </w:r>
      <w:r w:rsidRPr="00BD2F6E">
        <w:rPr>
          <w:spacing w:val="-1"/>
        </w:rPr>
        <w:t>которых</w:t>
      </w:r>
      <w:r w:rsidRPr="00BD2F6E">
        <w:rPr>
          <w:spacing w:val="4"/>
        </w:rPr>
        <w:t xml:space="preserve"> </w:t>
      </w:r>
      <w:r w:rsidRPr="00BD2F6E">
        <w:t>доля</w:t>
      </w:r>
      <w:r w:rsidRPr="00BD2F6E">
        <w:rPr>
          <w:spacing w:val="3"/>
        </w:rPr>
        <w:t xml:space="preserve"> </w:t>
      </w:r>
      <w:r w:rsidRPr="00BD2F6E">
        <w:t>указанных</w:t>
      </w:r>
      <w:r w:rsidRPr="00BD2F6E">
        <w:rPr>
          <w:spacing w:val="4"/>
        </w:rPr>
        <w:t xml:space="preserve"> </w:t>
      </w:r>
      <w:r w:rsidRPr="00BD2F6E">
        <w:rPr>
          <w:spacing w:val="-1"/>
        </w:rPr>
        <w:t>юридических</w:t>
      </w:r>
      <w:r w:rsidRPr="00BD2F6E">
        <w:rPr>
          <w:spacing w:val="4"/>
        </w:rPr>
        <w:t xml:space="preserve"> </w:t>
      </w:r>
      <w:r w:rsidRPr="00BD2F6E">
        <w:t>лиц</w:t>
      </w:r>
      <w:r w:rsidRPr="00BD2F6E">
        <w:rPr>
          <w:spacing w:val="4"/>
        </w:rPr>
        <w:t xml:space="preserve"> </w:t>
      </w:r>
      <w:r w:rsidRPr="00BD2F6E">
        <w:rPr>
          <w:spacing w:val="-1"/>
        </w:rPr>
        <w:t>составляет</w:t>
      </w:r>
      <w:r w:rsidRPr="00BD2F6E">
        <w:rPr>
          <w:spacing w:val="4"/>
        </w:rPr>
        <w:t xml:space="preserve"> </w:t>
      </w:r>
      <w:r w:rsidRPr="00BD2F6E">
        <w:t>более</w:t>
      </w:r>
      <w:r w:rsidRPr="00BD2F6E">
        <w:rPr>
          <w:spacing w:val="5"/>
        </w:rPr>
        <w:t xml:space="preserve"> </w:t>
      </w:r>
      <w:r w:rsidRPr="00BD2F6E">
        <w:rPr>
          <w:spacing w:val="-1"/>
        </w:rPr>
        <w:t>пятидесяти</w:t>
      </w:r>
      <w:r w:rsidRPr="00BD2F6E">
        <w:rPr>
          <w:spacing w:val="4"/>
        </w:rPr>
        <w:t xml:space="preserve"> </w:t>
      </w:r>
      <w:r w:rsidRPr="00BD2F6E">
        <w:rPr>
          <w:spacing w:val="-1"/>
        </w:rPr>
        <w:t>процентов,</w:t>
      </w:r>
      <w:r w:rsidRPr="00BD2F6E">
        <w:rPr>
          <w:spacing w:val="4"/>
        </w:rPr>
        <w:t xml:space="preserve"> </w:t>
      </w:r>
      <w:r w:rsidRPr="00BD2F6E">
        <w:t>в</w:t>
      </w:r>
      <w:r w:rsidRPr="00BD2F6E">
        <w:rPr>
          <w:spacing w:val="85"/>
        </w:rPr>
        <w:t xml:space="preserve"> </w:t>
      </w:r>
      <w:r w:rsidRPr="00BD2F6E">
        <w:rPr>
          <w:spacing w:val="-1"/>
        </w:rPr>
        <w:t>случае</w:t>
      </w:r>
      <w:r w:rsidRPr="00BD2F6E">
        <w:rPr>
          <w:spacing w:val="20"/>
        </w:rPr>
        <w:t xml:space="preserve"> </w:t>
      </w:r>
      <w:r w:rsidRPr="00BD2F6E">
        <w:rPr>
          <w:spacing w:val="-1"/>
        </w:rPr>
        <w:t>заключения</w:t>
      </w:r>
      <w:r w:rsidRPr="00BD2F6E">
        <w:rPr>
          <w:spacing w:val="20"/>
        </w:rPr>
        <w:t xml:space="preserve"> </w:t>
      </w:r>
      <w:r w:rsidRPr="00BD2F6E">
        <w:t>такими</w:t>
      </w:r>
      <w:r w:rsidRPr="00BD2F6E">
        <w:rPr>
          <w:spacing w:val="20"/>
        </w:rPr>
        <w:t xml:space="preserve"> </w:t>
      </w:r>
      <w:r w:rsidRPr="00BD2F6E">
        <w:t>коммерческими</w:t>
      </w:r>
      <w:r w:rsidRPr="00BD2F6E">
        <w:rPr>
          <w:spacing w:val="20"/>
        </w:rPr>
        <w:t xml:space="preserve"> </w:t>
      </w:r>
      <w:r w:rsidRPr="00BD2F6E">
        <w:rPr>
          <w:spacing w:val="-1"/>
        </w:rPr>
        <w:t>организациями</w:t>
      </w:r>
      <w:r w:rsidRPr="00BD2F6E">
        <w:rPr>
          <w:spacing w:val="20"/>
        </w:rPr>
        <w:t xml:space="preserve"> </w:t>
      </w:r>
      <w:r w:rsidRPr="00BD2F6E">
        <w:t>договоров</w:t>
      </w:r>
      <w:r w:rsidRPr="00BD2F6E">
        <w:rPr>
          <w:spacing w:val="19"/>
        </w:rPr>
        <w:t xml:space="preserve"> </w:t>
      </w:r>
      <w:r w:rsidRPr="00BD2F6E">
        <w:t>строительного</w:t>
      </w:r>
      <w:r w:rsidRPr="00BD2F6E">
        <w:rPr>
          <w:spacing w:val="19"/>
        </w:rPr>
        <w:t xml:space="preserve"> </w:t>
      </w:r>
      <w:r w:rsidRPr="00BD2F6E">
        <w:t>подряда</w:t>
      </w:r>
      <w:r w:rsidRPr="00BD2F6E">
        <w:rPr>
          <w:spacing w:val="20"/>
        </w:rPr>
        <w:t xml:space="preserve"> </w:t>
      </w:r>
      <w:r w:rsidRPr="00BD2F6E">
        <w:t>с</w:t>
      </w:r>
      <w:r w:rsidRPr="00BD2F6E">
        <w:rPr>
          <w:spacing w:val="51"/>
        </w:rPr>
        <w:t xml:space="preserve"> </w:t>
      </w:r>
      <w:r w:rsidRPr="00BD2F6E">
        <w:rPr>
          <w:spacing w:val="-1"/>
        </w:rPr>
        <w:t>указанными</w:t>
      </w:r>
      <w:r w:rsidRPr="00BD2F6E">
        <w:rPr>
          <w:spacing w:val="-2"/>
        </w:rPr>
        <w:t xml:space="preserve"> </w:t>
      </w:r>
      <w:r w:rsidRPr="00BD2F6E">
        <w:rPr>
          <w:spacing w:val="-1"/>
        </w:rPr>
        <w:t>федеральными</w:t>
      </w:r>
      <w:r w:rsidRPr="00BD2F6E">
        <w:rPr>
          <w:spacing w:val="-2"/>
        </w:rPr>
        <w:t xml:space="preserve"> </w:t>
      </w:r>
      <w:r w:rsidRPr="00BD2F6E">
        <w:t>органами</w:t>
      </w:r>
      <w:r w:rsidRPr="00BD2F6E">
        <w:rPr>
          <w:spacing w:val="-2"/>
        </w:rPr>
        <w:t xml:space="preserve"> </w:t>
      </w:r>
      <w:r w:rsidRPr="00BD2F6E">
        <w:rPr>
          <w:spacing w:val="-1"/>
        </w:rPr>
        <w:t>исполнительной</w:t>
      </w:r>
      <w:r w:rsidRPr="00BD2F6E">
        <w:rPr>
          <w:spacing w:val="-2"/>
        </w:rPr>
        <w:t xml:space="preserve"> </w:t>
      </w:r>
      <w:r w:rsidRPr="00BD2F6E">
        <w:t>власти,</w:t>
      </w:r>
      <w:r w:rsidRPr="00BD2F6E">
        <w:rPr>
          <w:spacing w:val="-2"/>
        </w:rPr>
        <w:t xml:space="preserve"> </w:t>
      </w:r>
      <w:r w:rsidRPr="00BD2F6E">
        <w:t>органами</w:t>
      </w:r>
      <w:r w:rsidRPr="00BD2F6E">
        <w:rPr>
          <w:spacing w:val="-2"/>
        </w:rPr>
        <w:t xml:space="preserve"> </w:t>
      </w:r>
      <w:r w:rsidRPr="00BD2F6E">
        <w:rPr>
          <w:spacing w:val="-1"/>
        </w:rPr>
        <w:t>государственной</w:t>
      </w:r>
      <w:r w:rsidRPr="00BD2F6E">
        <w:t xml:space="preserve"> </w:t>
      </w:r>
      <w:r w:rsidRPr="00BD2F6E">
        <w:rPr>
          <w:spacing w:val="-1"/>
        </w:rPr>
        <w:t>власти</w:t>
      </w:r>
      <w:r w:rsidRPr="00BD2F6E">
        <w:rPr>
          <w:spacing w:val="101"/>
        </w:rPr>
        <w:t xml:space="preserve"> </w:t>
      </w:r>
      <w:r w:rsidRPr="00BD2F6E">
        <w:t>субъектов</w:t>
      </w:r>
      <w:r w:rsidRPr="00BD2F6E">
        <w:rPr>
          <w:spacing w:val="20"/>
        </w:rPr>
        <w:t xml:space="preserve"> </w:t>
      </w:r>
      <w:r w:rsidRPr="00BD2F6E">
        <w:t>Российской</w:t>
      </w:r>
      <w:r w:rsidRPr="00BD2F6E">
        <w:rPr>
          <w:spacing w:val="21"/>
        </w:rPr>
        <w:t xml:space="preserve"> </w:t>
      </w:r>
      <w:r w:rsidRPr="00BD2F6E">
        <w:rPr>
          <w:spacing w:val="-1"/>
        </w:rPr>
        <w:t>Федерации,</w:t>
      </w:r>
      <w:r w:rsidRPr="00BD2F6E">
        <w:rPr>
          <w:spacing w:val="21"/>
        </w:rPr>
        <w:t xml:space="preserve"> </w:t>
      </w:r>
      <w:r w:rsidRPr="00BD2F6E">
        <w:t>органами</w:t>
      </w:r>
      <w:r w:rsidRPr="00BD2F6E">
        <w:rPr>
          <w:spacing w:val="20"/>
        </w:rPr>
        <w:t xml:space="preserve"> </w:t>
      </w:r>
      <w:r w:rsidRPr="00BD2F6E">
        <w:t>местного</w:t>
      </w:r>
      <w:r w:rsidRPr="00BD2F6E">
        <w:rPr>
          <w:spacing w:val="21"/>
        </w:rPr>
        <w:t xml:space="preserve"> </w:t>
      </w:r>
      <w:r w:rsidRPr="00BD2F6E">
        <w:rPr>
          <w:spacing w:val="-1"/>
        </w:rPr>
        <w:t>самоуправления,</w:t>
      </w:r>
      <w:r w:rsidRPr="00BD2F6E">
        <w:rPr>
          <w:spacing w:val="21"/>
        </w:rPr>
        <w:t xml:space="preserve"> </w:t>
      </w:r>
      <w:r w:rsidRPr="00BD2F6E">
        <w:t>юридическими</w:t>
      </w:r>
      <w:r w:rsidRPr="00BD2F6E">
        <w:rPr>
          <w:spacing w:val="21"/>
        </w:rPr>
        <w:t xml:space="preserve"> </w:t>
      </w:r>
      <w:r w:rsidRPr="00BD2F6E">
        <w:rPr>
          <w:spacing w:val="-1"/>
        </w:rPr>
        <w:t>лицами</w:t>
      </w:r>
      <w:r w:rsidRPr="00BD2F6E">
        <w:rPr>
          <w:spacing w:val="49"/>
        </w:rPr>
        <w:t xml:space="preserve"> </w:t>
      </w:r>
      <w:r w:rsidRPr="00BD2F6E">
        <w:t>или</w:t>
      </w:r>
      <w:r w:rsidRPr="00BD2F6E">
        <w:rPr>
          <w:spacing w:val="44"/>
        </w:rPr>
        <w:t xml:space="preserve"> </w:t>
      </w:r>
      <w:r w:rsidRPr="00BD2F6E">
        <w:t>в</w:t>
      </w:r>
      <w:r w:rsidRPr="00BD2F6E">
        <w:rPr>
          <w:spacing w:val="43"/>
        </w:rPr>
        <w:t xml:space="preserve"> </w:t>
      </w:r>
      <w:r w:rsidRPr="00BD2F6E">
        <w:rPr>
          <w:spacing w:val="-1"/>
        </w:rPr>
        <w:t>случае</w:t>
      </w:r>
      <w:r w:rsidRPr="00BD2F6E">
        <w:rPr>
          <w:spacing w:val="44"/>
        </w:rPr>
        <w:t xml:space="preserve"> </w:t>
      </w:r>
      <w:r w:rsidRPr="00BD2F6E">
        <w:rPr>
          <w:spacing w:val="-1"/>
        </w:rPr>
        <w:t>выполнения</w:t>
      </w:r>
      <w:r w:rsidRPr="00BD2F6E">
        <w:rPr>
          <w:spacing w:val="44"/>
        </w:rPr>
        <w:t xml:space="preserve"> </w:t>
      </w:r>
      <w:r w:rsidRPr="00BD2F6E">
        <w:t>такими</w:t>
      </w:r>
      <w:r w:rsidRPr="00BD2F6E">
        <w:rPr>
          <w:spacing w:val="46"/>
        </w:rPr>
        <w:t xml:space="preserve"> </w:t>
      </w:r>
      <w:r w:rsidRPr="00BD2F6E">
        <w:rPr>
          <w:spacing w:val="-1"/>
        </w:rPr>
        <w:t>коммерческими</w:t>
      </w:r>
      <w:r w:rsidRPr="00BD2F6E">
        <w:rPr>
          <w:spacing w:val="43"/>
        </w:rPr>
        <w:t xml:space="preserve"> </w:t>
      </w:r>
      <w:r w:rsidRPr="00BD2F6E">
        <w:rPr>
          <w:spacing w:val="-1"/>
        </w:rPr>
        <w:t>организациями</w:t>
      </w:r>
      <w:r w:rsidRPr="00BD2F6E">
        <w:rPr>
          <w:spacing w:val="44"/>
        </w:rPr>
        <w:t xml:space="preserve"> </w:t>
      </w:r>
      <w:r w:rsidRPr="00BD2F6E">
        <w:rPr>
          <w:spacing w:val="-1"/>
        </w:rPr>
        <w:t>функций</w:t>
      </w:r>
      <w:r w:rsidRPr="00BD2F6E">
        <w:rPr>
          <w:spacing w:val="44"/>
        </w:rPr>
        <w:t xml:space="preserve"> </w:t>
      </w:r>
      <w:r w:rsidRPr="00BD2F6E">
        <w:rPr>
          <w:spacing w:val="-1"/>
        </w:rPr>
        <w:t>технического</w:t>
      </w:r>
      <w:r w:rsidRPr="00BD2F6E">
        <w:rPr>
          <w:spacing w:val="103"/>
        </w:rPr>
        <w:t xml:space="preserve"> </w:t>
      </w:r>
      <w:r w:rsidRPr="00BD2F6E">
        <w:t>заказчика</w:t>
      </w:r>
      <w:r w:rsidRPr="00BD2F6E">
        <w:rPr>
          <w:spacing w:val="17"/>
        </w:rPr>
        <w:t xml:space="preserve"> </w:t>
      </w:r>
      <w:r w:rsidRPr="00BD2F6E">
        <w:t>от</w:t>
      </w:r>
      <w:r w:rsidRPr="00BD2F6E">
        <w:rPr>
          <w:spacing w:val="18"/>
        </w:rPr>
        <w:t xml:space="preserve"> </w:t>
      </w:r>
      <w:r w:rsidRPr="00BD2F6E">
        <w:t>имени</w:t>
      </w:r>
      <w:r w:rsidRPr="00BD2F6E">
        <w:rPr>
          <w:spacing w:val="17"/>
        </w:rPr>
        <w:t xml:space="preserve"> </w:t>
      </w:r>
      <w:r w:rsidRPr="00BD2F6E">
        <w:t>указанных</w:t>
      </w:r>
      <w:r w:rsidRPr="00BD2F6E">
        <w:rPr>
          <w:spacing w:val="18"/>
        </w:rPr>
        <w:t xml:space="preserve"> </w:t>
      </w:r>
      <w:r w:rsidRPr="00BD2F6E">
        <w:rPr>
          <w:spacing w:val="-1"/>
        </w:rPr>
        <w:t>федеральных</w:t>
      </w:r>
      <w:r w:rsidRPr="00BD2F6E">
        <w:rPr>
          <w:spacing w:val="18"/>
        </w:rPr>
        <w:t xml:space="preserve"> </w:t>
      </w:r>
      <w:r w:rsidRPr="00BD2F6E">
        <w:t>органов</w:t>
      </w:r>
      <w:r w:rsidRPr="00BD2F6E">
        <w:rPr>
          <w:spacing w:val="18"/>
        </w:rPr>
        <w:t xml:space="preserve"> </w:t>
      </w:r>
      <w:r w:rsidRPr="00BD2F6E">
        <w:t>исполнительной</w:t>
      </w:r>
      <w:r w:rsidRPr="00BD2F6E">
        <w:rPr>
          <w:spacing w:val="19"/>
        </w:rPr>
        <w:t xml:space="preserve"> </w:t>
      </w:r>
      <w:r w:rsidRPr="00BD2F6E">
        <w:t>власти,</w:t>
      </w:r>
      <w:r w:rsidRPr="00BD2F6E">
        <w:rPr>
          <w:spacing w:val="18"/>
        </w:rPr>
        <w:t xml:space="preserve"> </w:t>
      </w:r>
      <w:r w:rsidRPr="00BD2F6E">
        <w:t>органов</w:t>
      </w:r>
      <w:r w:rsidRPr="00BD2F6E">
        <w:rPr>
          <w:spacing w:val="28"/>
        </w:rPr>
        <w:t xml:space="preserve"> </w:t>
      </w:r>
      <w:r w:rsidRPr="00BD2F6E">
        <w:t>государственной</w:t>
      </w:r>
      <w:r w:rsidRPr="00BD2F6E">
        <w:rPr>
          <w:spacing w:val="27"/>
        </w:rPr>
        <w:t xml:space="preserve"> </w:t>
      </w:r>
      <w:r w:rsidRPr="00BD2F6E">
        <w:t>власти</w:t>
      </w:r>
      <w:r w:rsidRPr="00BD2F6E">
        <w:rPr>
          <w:spacing w:val="27"/>
        </w:rPr>
        <w:t xml:space="preserve"> </w:t>
      </w:r>
      <w:r w:rsidRPr="00BD2F6E">
        <w:t>субъектов</w:t>
      </w:r>
      <w:r w:rsidRPr="00BD2F6E">
        <w:rPr>
          <w:spacing w:val="26"/>
        </w:rPr>
        <w:t xml:space="preserve"> </w:t>
      </w:r>
      <w:r w:rsidRPr="00BD2F6E">
        <w:t>Российской</w:t>
      </w:r>
      <w:r w:rsidRPr="00BD2F6E">
        <w:rPr>
          <w:spacing w:val="27"/>
        </w:rPr>
        <w:t xml:space="preserve"> </w:t>
      </w:r>
      <w:r w:rsidRPr="00BD2F6E">
        <w:t>Федерации,</w:t>
      </w:r>
      <w:r w:rsidRPr="00BD2F6E">
        <w:rPr>
          <w:spacing w:val="27"/>
        </w:rPr>
        <w:t xml:space="preserve"> </w:t>
      </w:r>
      <w:r w:rsidRPr="00BD2F6E">
        <w:t>органов</w:t>
      </w:r>
      <w:r w:rsidRPr="00BD2F6E">
        <w:rPr>
          <w:spacing w:val="28"/>
        </w:rPr>
        <w:t xml:space="preserve"> </w:t>
      </w:r>
      <w:r w:rsidRPr="00BD2F6E">
        <w:t>местного</w:t>
      </w:r>
      <w:r w:rsidRPr="00BD2F6E">
        <w:rPr>
          <w:spacing w:val="27"/>
        </w:rPr>
        <w:t xml:space="preserve"> </w:t>
      </w:r>
      <w:r w:rsidRPr="00BD2F6E">
        <w:rPr>
          <w:spacing w:val="-1"/>
        </w:rPr>
        <w:t>самоуправления,</w:t>
      </w:r>
      <w:r w:rsidRPr="00BD2F6E">
        <w:rPr>
          <w:spacing w:val="23"/>
        </w:rPr>
        <w:t xml:space="preserve"> </w:t>
      </w:r>
      <w:r w:rsidRPr="00BD2F6E">
        <w:rPr>
          <w:spacing w:val="-1"/>
        </w:rPr>
        <w:t>юридических</w:t>
      </w:r>
      <w:r w:rsidRPr="00BD2F6E">
        <w:t xml:space="preserve"> лиц;</w:t>
      </w:r>
    </w:p>
    <w:p w14:paraId="4AA23CED" w14:textId="77777777" w:rsidR="003369F9" w:rsidRPr="00BD2F6E" w:rsidRDefault="003369F9">
      <w:pPr>
        <w:pStyle w:val="af0"/>
        <w:numPr>
          <w:ilvl w:val="0"/>
          <w:numId w:val="32"/>
        </w:numPr>
        <w:tabs>
          <w:tab w:val="left" w:pos="956"/>
        </w:tabs>
        <w:suppressAutoHyphens w:val="0"/>
        <w:spacing w:after="0" w:line="240" w:lineRule="auto"/>
        <w:ind w:left="0" w:right="-1" w:firstLine="709"/>
      </w:pPr>
      <w:r w:rsidRPr="00BD2F6E">
        <w:t>лиц,</w:t>
      </w:r>
      <w:r w:rsidRPr="00BD2F6E">
        <w:rPr>
          <w:spacing w:val="10"/>
        </w:rPr>
        <w:t xml:space="preserve"> </w:t>
      </w:r>
      <w:r w:rsidRPr="00BD2F6E">
        <w:rPr>
          <w:spacing w:val="-1"/>
        </w:rPr>
        <w:t>осуществляющих</w:t>
      </w:r>
      <w:r w:rsidRPr="00BD2F6E">
        <w:rPr>
          <w:spacing w:val="12"/>
        </w:rPr>
        <w:t xml:space="preserve"> </w:t>
      </w:r>
      <w:r w:rsidRPr="00BD2F6E">
        <w:t>снос</w:t>
      </w:r>
      <w:r w:rsidRPr="00BD2F6E">
        <w:rPr>
          <w:spacing w:val="11"/>
        </w:rPr>
        <w:t xml:space="preserve"> </w:t>
      </w:r>
      <w:r w:rsidRPr="00BD2F6E">
        <w:rPr>
          <w:spacing w:val="-1"/>
        </w:rPr>
        <w:t>объектов,</w:t>
      </w:r>
      <w:r w:rsidRPr="00BD2F6E">
        <w:rPr>
          <w:spacing w:val="10"/>
        </w:rPr>
        <w:t xml:space="preserve"> </w:t>
      </w:r>
      <w:r w:rsidRPr="00BD2F6E">
        <w:t>указанных</w:t>
      </w:r>
      <w:r w:rsidRPr="00BD2F6E">
        <w:rPr>
          <w:spacing w:val="10"/>
        </w:rPr>
        <w:t xml:space="preserve"> </w:t>
      </w:r>
      <w:r w:rsidRPr="00BD2F6E">
        <w:t>в</w:t>
      </w:r>
      <w:r w:rsidRPr="00BD2F6E">
        <w:rPr>
          <w:spacing w:val="10"/>
        </w:rPr>
        <w:t xml:space="preserve"> </w:t>
      </w:r>
      <w:r w:rsidRPr="00BD2F6E">
        <w:rPr>
          <w:spacing w:val="-1"/>
        </w:rPr>
        <w:t>пунктах</w:t>
      </w:r>
      <w:r w:rsidRPr="00BD2F6E">
        <w:rPr>
          <w:spacing w:val="10"/>
        </w:rPr>
        <w:t xml:space="preserve"> </w:t>
      </w:r>
      <w:r w:rsidRPr="00BD2F6E">
        <w:t>1</w:t>
      </w:r>
      <w:r w:rsidRPr="00BD2F6E">
        <w:rPr>
          <w:spacing w:val="12"/>
        </w:rPr>
        <w:t xml:space="preserve"> </w:t>
      </w:r>
      <w:r w:rsidRPr="00BD2F6E">
        <w:t>-</w:t>
      </w:r>
      <w:r w:rsidRPr="00BD2F6E">
        <w:rPr>
          <w:spacing w:val="11"/>
        </w:rPr>
        <w:t xml:space="preserve"> </w:t>
      </w:r>
      <w:r w:rsidRPr="00BD2F6E">
        <w:t>3</w:t>
      </w:r>
      <w:r w:rsidRPr="00BD2F6E">
        <w:rPr>
          <w:spacing w:val="11"/>
        </w:rPr>
        <w:t xml:space="preserve"> </w:t>
      </w:r>
      <w:r w:rsidRPr="00BD2F6E">
        <w:t>части</w:t>
      </w:r>
      <w:r w:rsidRPr="00BD2F6E">
        <w:rPr>
          <w:spacing w:val="10"/>
        </w:rPr>
        <w:t xml:space="preserve"> </w:t>
      </w:r>
      <w:r w:rsidRPr="00BD2F6E">
        <w:t>17</w:t>
      </w:r>
      <w:r w:rsidRPr="00BD2F6E">
        <w:rPr>
          <w:spacing w:val="10"/>
        </w:rPr>
        <w:t xml:space="preserve"> </w:t>
      </w:r>
      <w:r w:rsidRPr="00BD2F6E">
        <w:rPr>
          <w:spacing w:val="-1"/>
        </w:rPr>
        <w:t>статьи</w:t>
      </w:r>
      <w:r w:rsidRPr="00BD2F6E">
        <w:rPr>
          <w:spacing w:val="11"/>
        </w:rPr>
        <w:t xml:space="preserve"> </w:t>
      </w:r>
      <w:r w:rsidRPr="00BD2F6E">
        <w:t>51 Градостроительным кодексом РФ.</w:t>
      </w:r>
    </w:p>
    <w:p w14:paraId="4D083434" w14:textId="77777777" w:rsidR="003369F9" w:rsidRPr="00BD2F6E" w:rsidRDefault="003369F9" w:rsidP="003369F9">
      <w:pPr>
        <w:pStyle w:val="af0"/>
        <w:tabs>
          <w:tab w:val="left" w:pos="956"/>
        </w:tabs>
        <w:suppressAutoHyphens w:val="0"/>
        <w:spacing w:after="0" w:line="240" w:lineRule="auto"/>
        <w:ind w:left="0" w:right="-1"/>
      </w:pPr>
      <w:r w:rsidRPr="00BD2F6E">
        <w:lastRenderedPageBreak/>
        <w:t xml:space="preserve">7. Лицом, </w:t>
      </w:r>
      <w:r w:rsidRPr="00BD2F6E">
        <w:rPr>
          <w:spacing w:val="-1"/>
        </w:rPr>
        <w:t>осуществляющим</w:t>
      </w:r>
      <w:r w:rsidRPr="00BD2F6E">
        <w:rPr>
          <w:spacing w:val="-12"/>
        </w:rPr>
        <w:t xml:space="preserve"> </w:t>
      </w:r>
      <w:r w:rsidRPr="00BD2F6E">
        <w:t>снос объекта капитального строительства (далее – лицо, осуществляющее снос),</w:t>
      </w:r>
      <w:r w:rsidRPr="00BD2F6E">
        <w:rPr>
          <w:spacing w:val="-14"/>
        </w:rPr>
        <w:t xml:space="preserve"> </w:t>
      </w:r>
      <w:r w:rsidRPr="00BD2F6E">
        <w:t>может</w:t>
      </w:r>
      <w:r w:rsidRPr="00BD2F6E">
        <w:rPr>
          <w:spacing w:val="-12"/>
        </w:rPr>
        <w:t xml:space="preserve"> </w:t>
      </w:r>
      <w:r w:rsidRPr="00BD2F6E">
        <w:rPr>
          <w:spacing w:val="-1"/>
        </w:rPr>
        <w:t>являться</w:t>
      </w:r>
      <w:r w:rsidRPr="00BD2F6E">
        <w:rPr>
          <w:spacing w:val="-12"/>
        </w:rPr>
        <w:t xml:space="preserve"> </w:t>
      </w:r>
      <w:r w:rsidRPr="00BD2F6E">
        <w:t>застройщик</w:t>
      </w:r>
      <w:r w:rsidRPr="00BD2F6E">
        <w:rPr>
          <w:spacing w:val="-12"/>
        </w:rPr>
        <w:t xml:space="preserve"> </w:t>
      </w:r>
      <w:r w:rsidRPr="00BD2F6E">
        <w:t>либо</w:t>
      </w:r>
      <w:r w:rsidRPr="00BD2F6E">
        <w:rPr>
          <w:spacing w:val="-12"/>
        </w:rPr>
        <w:t xml:space="preserve"> </w:t>
      </w:r>
      <w:r w:rsidRPr="00BD2F6E">
        <w:rPr>
          <w:spacing w:val="-1"/>
        </w:rPr>
        <w:t>индивидуальный</w:t>
      </w:r>
      <w:r w:rsidRPr="00BD2F6E">
        <w:rPr>
          <w:spacing w:val="-12"/>
        </w:rPr>
        <w:t xml:space="preserve"> </w:t>
      </w:r>
      <w:r w:rsidRPr="00BD2F6E">
        <w:t>предприниматель</w:t>
      </w:r>
      <w:r w:rsidRPr="00BD2F6E">
        <w:rPr>
          <w:spacing w:val="-12"/>
        </w:rPr>
        <w:t xml:space="preserve"> </w:t>
      </w:r>
      <w:r w:rsidRPr="00BD2F6E">
        <w:t>или</w:t>
      </w:r>
      <w:r w:rsidRPr="00BD2F6E">
        <w:rPr>
          <w:spacing w:val="65"/>
        </w:rPr>
        <w:t xml:space="preserve"> </w:t>
      </w:r>
      <w:r w:rsidRPr="00BD2F6E">
        <w:rPr>
          <w:spacing w:val="-1"/>
        </w:rPr>
        <w:t>юридическое</w:t>
      </w:r>
      <w:r w:rsidRPr="00BD2F6E">
        <w:rPr>
          <w:spacing w:val="3"/>
        </w:rPr>
        <w:t xml:space="preserve"> </w:t>
      </w:r>
      <w:r w:rsidRPr="00BD2F6E">
        <w:t>лицо,</w:t>
      </w:r>
      <w:r w:rsidRPr="00BD2F6E">
        <w:rPr>
          <w:spacing w:val="3"/>
        </w:rPr>
        <w:t xml:space="preserve"> </w:t>
      </w:r>
      <w:r w:rsidRPr="00BD2F6E">
        <w:t>заключившие</w:t>
      </w:r>
      <w:r w:rsidRPr="00BD2F6E">
        <w:rPr>
          <w:spacing w:val="3"/>
        </w:rPr>
        <w:t xml:space="preserve"> </w:t>
      </w:r>
      <w:r w:rsidRPr="00BD2F6E">
        <w:t>договор</w:t>
      </w:r>
      <w:r w:rsidRPr="00BD2F6E">
        <w:rPr>
          <w:spacing w:val="3"/>
        </w:rPr>
        <w:t xml:space="preserve"> </w:t>
      </w:r>
      <w:r w:rsidRPr="00BD2F6E">
        <w:t>подряда</w:t>
      </w:r>
      <w:r w:rsidRPr="00BD2F6E">
        <w:rPr>
          <w:spacing w:val="3"/>
        </w:rPr>
        <w:t xml:space="preserve"> </w:t>
      </w:r>
      <w:r w:rsidRPr="00BD2F6E">
        <w:t>на</w:t>
      </w:r>
      <w:r w:rsidRPr="00BD2F6E">
        <w:rPr>
          <w:spacing w:val="3"/>
        </w:rPr>
        <w:t xml:space="preserve"> </w:t>
      </w:r>
      <w:r w:rsidRPr="00BD2F6E">
        <w:rPr>
          <w:spacing w:val="-1"/>
        </w:rPr>
        <w:t>осуществление</w:t>
      </w:r>
      <w:r w:rsidRPr="00BD2F6E">
        <w:rPr>
          <w:spacing w:val="3"/>
        </w:rPr>
        <w:t xml:space="preserve"> </w:t>
      </w:r>
      <w:r w:rsidRPr="00BD2F6E">
        <w:t>сноса.</w:t>
      </w:r>
      <w:r w:rsidRPr="00BD2F6E">
        <w:rPr>
          <w:spacing w:val="4"/>
        </w:rPr>
        <w:t xml:space="preserve"> </w:t>
      </w:r>
      <w:r w:rsidRPr="00BD2F6E">
        <w:t>Лицо,</w:t>
      </w:r>
      <w:r w:rsidRPr="00BD2F6E">
        <w:rPr>
          <w:spacing w:val="46"/>
        </w:rPr>
        <w:t xml:space="preserve"> </w:t>
      </w:r>
      <w:r w:rsidRPr="00BD2F6E">
        <w:rPr>
          <w:spacing w:val="-1"/>
        </w:rPr>
        <w:t>осуществляющее</w:t>
      </w:r>
      <w:r w:rsidRPr="00BD2F6E">
        <w:rPr>
          <w:spacing w:val="56"/>
        </w:rPr>
        <w:t xml:space="preserve"> </w:t>
      </w:r>
      <w:r w:rsidRPr="00BD2F6E">
        <w:t>снос,</w:t>
      </w:r>
      <w:r w:rsidRPr="00BD2F6E">
        <w:rPr>
          <w:spacing w:val="55"/>
        </w:rPr>
        <w:t xml:space="preserve"> </w:t>
      </w:r>
      <w:r w:rsidRPr="00BD2F6E">
        <w:t>обеспечивает</w:t>
      </w:r>
      <w:r w:rsidRPr="00BD2F6E">
        <w:rPr>
          <w:spacing w:val="55"/>
        </w:rPr>
        <w:t xml:space="preserve"> </w:t>
      </w:r>
      <w:r w:rsidRPr="00BD2F6E">
        <w:rPr>
          <w:spacing w:val="-1"/>
        </w:rPr>
        <w:t>соблюдение</w:t>
      </w:r>
      <w:r w:rsidRPr="00BD2F6E">
        <w:rPr>
          <w:spacing w:val="56"/>
        </w:rPr>
        <w:t xml:space="preserve"> </w:t>
      </w:r>
      <w:r w:rsidRPr="00BD2F6E">
        <w:rPr>
          <w:spacing w:val="-1"/>
        </w:rPr>
        <w:t>требований</w:t>
      </w:r>
      <w:r w:rsidRPr="00BD2F6E">
        <w:rPr>
          <w:spacing w:val="55"/>
        </w:rPr>
        <w:t xml:space="preserve"> </w:t>
      </w:r>
      <w:r w:rsidRPr="00BD2F6E">
        <w:t>проекта</w:t>
      </w:r>
      <w:r w:rsidRPr="00BD2F6E">
        <w:rPr>
          <w:spacing w:val="55"/>
        </w:rPr>
        <w:t xml:space="preserve"> </w:t>
      </w:r>
      <w:r w:rsidRPr="00BD2F6E">
        <w:t>организации</w:t>
      </w:r>
      <w:r w:rsidRPr="00BD2F6E">
        <w:rPr>
          <w:spacing w:val="56"/>
        </w:rPr>
        <w:t xml:space="preserve"> </w:t>
      </w:r>
      <w:r w:rsidRPr="00BD2F6E">
        <w:rPr>
          <w:spacing w:val="-1"/>
        </w:rPr>
        <w:t>работ</w:t>
      </w:r>
      <w:r w:rsidRPr="00BD2F6E">
        <w:rPr>
          <w:spacing w:val="55"/>
        </w:rPr>
        <w:t xml:space="preserve"> </w:t>
      </w:r>
      <w:r w:rsidRPr="00BD2F6E">
        <w:t>по</w:t>
      </w:r>
      <w:r w:rsidRPr="00BD2F6E">
        <w:rPr>
          <w:spacing w:val="69"/>
        </w:rPr>
        <w:t xml:space="preserve"> </w:t>
      </w:r>
      <w:r w:rsidRPr="00BD2F6E">
        <w:rPr>
          <w:spacing w:val="-1"/>
        </w:rPr>
        <w:t>сносу</w:t>
      </w:r>
      <w:r w:rsidRPr="00BD2F6E">
        <w:rPr>
          <w:spacing w:val="28"/>
        </w:rPr>
        <w:t xml:space="preserve"> </w:t>
      </w:r>
      <w:r w:rsidRPr="00BD2F6E">
        <w:rPr>
          <w:spacing w:val="-1"/>
        </w:rPr>
        <w:t>объекта</w:t>
      </w:r>
      <w:r w:rsidRPr="00BD2F6E">
        <w:rPr>
          <w:spacing w:val="27"/>
        </w:rPr>
        <w:t xml:space="preserve"> </w:t>
      </w:r>
      <w:r w:rsidRPr="00BD2F6E">
        <w:t>капитального</w:t>
      </w:r>
      <w:r w:rsidRPr="00BD2F6E">
        <w:rPr>
          <w:spacing w:val="27"/>
        </w:rPr>
        <w:t xml:space="preserve"> </w:t>
      </w:r>
      <w:r w:rsidRPr="00BD2F6E">
        <w:rPr>
          <w:spacing w:val="-1"/>
        </w:rPr>
        <w:t>строительства,</w:t>
      </w:r>
      <w:r w:rsidRPr="00BD2F6E">
        <w:rPr>
          <w:spacing w:val="27"/>
        </w:rPr>
        <w:t xml:space="preserve"> </w:t>
      </w:r>
      <w:r w:rsidRPr="00BD2F6E">
        <w:t>технических</w:t>
      </w:r>
      <w:r w:rsidRPr="00BD2F6E">
        <w:rPr>
          <w:spacing w:val="27"/>
        </w:rPr>
        <w:t xml:space="preserve"> </w:t>
      </w:r>
      <w:r w:rsidRPr="00BD2F6E">
        <w:rPr>
          <w:spacing w:val="-1"/>
        </w:rPr>
        <w:t>регламентов,</w:t>
      </w:r>
      <w:r w:rsidRPr="00BD2F6E">
        <w:rPr>
          <w:spacing w:val="27"/>
        </w:rPr>
        <w:t xml:space="preserve"> </w:t>
      </w:r>
      <w:r w:rsidRPr="00BD2F6E">
        <w:t>техники</w:t>
      </w:r>
      <w:r w:rsidRPr="00BD2F6E">
        <w:rPr>
          <w:spacing w:val="28"/>
        </w:rPr>
        <w:t xml:space="preserve"> </w:t>
      </w:r>
      <w:r w:rsidRPr="00BD2F6E">
        <w:rPr>
          <w:spacing w:val="-1"/>
        </w:rPr>
        <w:t>безопасности</w:t>
      </w:r>
      <w:r w:rsidRPr="00BD2F6E">
        <w:rPr>
          <w:spacing w:val="27"/>
        </w:rPr>
        <w:t xml:space="preserve"> </w:t>
      </w:r>
      <w:r w:rsidRPr="00BD2F6E">
        <w:t>в</w:t>
      </w:r>
      <w:r w:rsidRPr="00BD2F6E">
        <w:rPr>
          <w:spacing w:val="85"/>
        </w:rPr>
        <w:t xml:space="preserve"> </w:t>
      </w:r>
      <w:r w:rsidRPr="00BD2F6E">
        <w:t>процессе</w:t>
      </w:r>
      <w:r w:rsidRPr="00BD2F6E">
        <w:rPr>
          <w:spacing w:val="44"/>
        </w:rPr>
        <w:t xml:space="preserve"> </w:t>
      </w:r>
      <w:r w:rsidRPr="00BD2F6E">
        <w:rPr>
          <w:spacing w:val="-1"/>
        </w:rPr>
        <w:t>выполнения</w:t>
      </w:r>
      <w:r w:rsidRPr="00BD2F6E">
        <w:rPr>
          <w:spacing w:val="45"/>
        </w:rPr>
        <w:t xml:space="preserve"> </w:t>
      </w:r>
      <w:r w:rsidRPr="00BD2F6E">
        <w:t>работ</w:t>
      </w:r>
      <w:r w:rsidRPr="00BD2F6E">
        <w:rPr>
          <w:spacing w:val="45"/>
        </w:rPr>
        <w:t xml:space="preserve"> </w:t>
      </w:r>
      <w:r w:rsidRPr="00BD2F6E">
        <w:t>по</w:t>
      </w:r>
      <w:r w:rsidRPr="00BD2F6E">
        <w:rPr>
          <w:spacing w:val="45"/>
        </w:rPr>
        <w:t xml:space="preserve"> </w:t>
      </w:r>
      <w:r w:rsidRPr="00BD2F6E">
        <w:rPr>
          <w:spacing w:val="-1"/>
        </w:rPr>
        <w:t>сносу</w:t>
      </w:r>
      <w:r w:rsidRPr="00BD2F6E">
        <w:rPr>
          <w:spacing w:val="45"/>
        </w:rPr>
        <w:t xml:space="preserve"> </w:t>
      </w:r>
      <w:r w:rsidRPr="00BD2F6E">
        <w:rPr>
          <w:spacing w:val="-1"/>
        </w:rPr>
        <w:t>объекта</w:t>
      </w:r>
      <w:r w:rsidRPr="00BD2F6E">
        <w:rPr>
          <w:spacing w:val="45"/>
        </w:rPr>
        <w:t xml:space="preserve"> </w:t>
      </w:r>
      <w:r w:rsidRPr="00BD2F6E">
        <w:t>капитального</w:t>
      </w:r>
      <w:r w:rsidRPr="00BD2F6E">
        <w:rPr>
          <w:spacing w:val="45"/>
        </w:rPr>
        <w:t xml:space="preserve"> </w:t>
      </w:r>
      <w:r w:rsidRPr="00BD2F6E">
        <w:rPr>
          <w:spacing w:val="-1"/>
        </w:rPr>
        <w:t>строительства</w:t>
      </w:r>
      <w:r w:rsidRPr="00BD2F6E">
        <w:rPr>
          <w:spacing w:val="45"/>
        </w:rPr>
        <w:t xml:space="preserve"> </w:t>
      </w:r>
      <w:r w:rsidRPr="00BD2F6E">
        <w:t>и</w:t>
      </w:r>
      <w:r w:rsidRPr="00BD2F6E">
        <w:rPr>
          <w:spacing w:val="45"/>
        </w:rPr>
        <w:t xml:space="preserve"> </w:t>
      </w:r>
      <w:r w:rsidRPr="00BD2F6E">
        <w:t>несет</w:t>
      </w:r>
      <w:r w:rsidRPr="00BD2F6E">
        <w:rPr>
          <w:spacing w:val="63"/>
        </w:rPr>
        <w:t xml:space="preserve"> </w:t>
      </w:r>
      <w:r w:rsidRPr="00BD2F6E">
        <w:rPr>
          <w:spacing w:val="-1"/>
        </w:rPr>
        <w:t>ответственность</w:t>
      </w:r>
      <w:r w:rsidRPr="00BD2F6E">
        <w:t xml:space="preserve"> за </w:t>
      </w:r>
      <w:r w:rsidRPr="00BD2F6E">
        <w:rPr>
          <w:spacing w:val="-1"/>
        </w:rPr>
        <w:t>качество</w:t>
      </w:r>
      <w:r w:rsidRPr="00BD2F6E">
        <w:t xml:space="preserve"> </w:t>
      </w:r>
      <w:r w:rsidRPr="00BD2F6E">
        <w:rPr>
          <w:spacing w:val="-1"/>
        </w:rPr>
        <w:t>выполненных</w:t>
      </w:r>
      <w:r w:rsidRPr="00BD2F6E">
        <w:t xml:space="preserve"> работ.</w:t>
      </w:r>
    </w:p>
    <w:p w14:paraId="4EC79325" w14:textId="77777777" w:rsidR="003369F9" w:rsidRPr="00BD2F6E" w:rsidRDefault="003369F9" w:rsidP="003369F9">
      <w:pPr>
        <w:pStyle w:val="af0"/>
        <w:tabs>
          <w:tab w:val="left" w:pos="1095"/>
        </w:tabs>
        <w:suppressAutoHyphens w:val="0"/>
        <w:spacing w:after="0" w:line="240" w:lineRule="auto"/>
        <w:ind w:left="0" w:right="-1"/>
      </w:pPr>
      <w:r w:rsidRPr="00BD2F6E">
        <w:t>8. Застройщик</w:t>
      </w:r>
      <w:r w:rsidRPr="00BD2F6E">
        <w:rPr>
          <w:spacing w:val="49"/>
        </w:rPr>
        <w:t xml:space="preserve"> </w:t>
      </w:r>
      <w:r w:rsidRPr="00BD2F6E">
        <w:t>вправе</w:t>
      </w:r>
      <w:r w:rsidRPr="00BD2F6E">
        <w:rPr>
          <w:spacing w:val="49"/>
        </w:rPr>
        <w:t xml:space="preserve"> </w:t>
      </w:r>
      <w:r w:rsidRPr="00BD2F6E">
        <w:rPr>
          <w:spacing w:val="-1"/>
        </w:rPr>
        <w:t>осуществлять</w:t>
      </w:r>
      <w:r w:rsidRPr="00BD2F6E">
        <w:rPr>
          <w:spacing w:val="49"/>
        </w:rPr>
        <w:t xml:space="preserve"> </w:t>
      </w:r>
      <w:r w:rsidRPr="00BD2F6E">
        <w:t>снос</w:t>
      </w:r>
      <w:r w:rsidRPr="00BD2F6E">
        <w:rPr>
          <w:spacing w:val="50"/>
        </w:rPr>
        <w:t xml:space="preserve"> </w:t>
      </w:r>
      <w:r w:rsidRPr="00BD2F6E">
        <w:rPr>
          <w:spacing w:val="-1"/>
        </w:rPr>
        <w:t>объектов</w:t>
      </w:r>
      <w:r w:rsidRPr="00BD2F6E">
        <w:rPr>
          <w:spacing w:val="49"/>
        </w:rPr>
        <w:t xml:space="preserve"> </w:t>
      </w:r>
      <w:r w:rsidRPr="00BD2F6E">
        <w:t>капитального</w:t>
      </w:r>
      <w:r w:rsidRPr="00BD2F6E">
        <w:rPr>
          <w:spacing w:val="50"/>
        </w:rPr>
        <w:t xml:space="preserve"> </w:t>
      </w:r>
      <w:r w:rsidRPr="00BD2F6E">
        <w:rPr>
          <w:spacing w:val="-1"/>
        </w:rPr>
        <w:t>строительства</w:t>
      </w:r>
      <w:r w:rsidRPr="00BD2F6E">
        <w:rPr>
          <w:spacing w:val="62"/>
        </w:rPr>
        <w:t xml:space="preserve"> </w:t>
      </w:r>
      <w:r w:rsidRPr="00BD2F6E">
        <w:rPr>
          <w:spacing w:val="-1"/>
        </w:rPr>
        <w:t>самостоятельно</w:t>
      </w:r>
      <w:r w:rsidRPr="00BD2F6E">
        <w:rPr>
          <w:spacing w:val="6"/>
        </w:rPr>
        <w:t xml:space="preserve"> </w:t>
      </w:r>
      <w:r w:rsidRPr="00BD2F6E">
        <w:t>при</w:t>
      </w:r>
      <w:r w:rsidRPr="00BD2F6E">
        <w:rPr>
          <w:spacing w:val="5"/>
        </w:rPr>
        <w:t xml:space="preserve"> </w:t>
      </w:r>
      <w:r w:rsidRPr="00BD2F6E">
        <w:t>условии,</w:t>
      </w:r>
      <w:r w:rsidRPr="00BD2F6E">
        <w:rPr>
          <w:spacing w:val="6"/>
        </w:rPr>
        <w:t xml:space="preserve"> </w:t>
      </w:r>
      <w:r w:rsidRPr="00BD2F6E">
        <w:t>что</w:t>
      </w:r>
      <w:r w:rsidRPr="00BD2F6E">
        <w:rPr>
          <w:spacing w:val="8"/>
        </w:rPr>
        <w:t xml:space="preserve"> </w:t>
      </w:r>
      <w:r w:rsidRPr="00BD2F6E">
        <w:t>он</w:t>
      </w:r>
      <w:r w:rsidRPr="00BD2F6E">
        <w:rPr>
          <w:spacing w:val="6"/>
        </w:rPr>
        <w:t xml:space="preserve"> </w:t>
      </w:r>
      <w:r w:rsidRPr="00BD2F6E">
        <w:t>является</w:t>
      </w:r>
      <w:r w:rsidRPr="00BD2F6E">
        <w:rPr>
          <w:spacing w:val="6"/>
        </w:rPr>
        <w:t xml:space="preserve"> </w:t>
      </w:r>
      <w:r w:rsidRPr="00BD2F6E">
        <w:t>членом</w:t>
      </w:r>
      <w:r w:rsidRPr="00BD2F6E">
        <w:rPr>
          <w:spacing w:val="7"/>
        </w:rPr>
        <w:t xml:space="preserve"> </w:t>
      </w:r>
      <w:r w:rsidRPr="00BD2F6E">
        <w:rPr>
          <w:spacing w:val="-1"/>
        </w:rPr>
        <w:t>саморегулируемой</w:t>
      </w:r>
      <w:r w:rsidRPr="00BD2F6E">
        <w:rPr>
          <w:spacing w:val="7"/>
        </w:rPr>
        <w:t xml:space="preserve"> </w:t>
      </w:r>
      <w:r w:rsidRPr="00BD2F6E">
        <w:rPr>
          <w:spacing w:val="-1"/>
        </w:rPr>
        <w:t>организации</w:t>
      </w:r>
      <w:r w:rsidRPr="00BD2F6E">
        <w:rPr>
          <w:spacing w:val="7"/>
        </w:rPr>
        <w:t xml:space="preserve"> </w:t>
      </w:r>
      <w:r w:rsidRPr="00BD2F6E">
        <w:t>в</w:t>
      </w:r>
      <w:r w:rsidRPr="00BD2F6E">
        <w:rPr>
          <w:spacing w:val="6"/>
        </w:rPr>
        <w:t xml:space="preserve"> </w:t>
      </w:r>
      <w:r w:rsidRPr="00BD2F6E">
        <w:t>области</w:t>
      </w:r>
      <w:r w:rsidRPr="00BD2F6E">
        <w:rPr>
          <w:spacing w:val="75"/>
        </w:rPr>
        <w:t xml:space="preserve"> </w:t>
      </w:r>
      <w:r w:rsidRPr="00BD2F6E">
        <w:rPr>
          <w:spacing w:val="-1"/>
        </w:rPr>
        <w:t>строительства,</w:t>
      </w:r>
      <w:r w:rsidRPr="00BD2F6E">
        <w:rPr>
          <w:spacing w:val="10"/>
        </w:rPr>
        <w:t xml:space="preserve"> </w:t>
      </w:r>
      <w:r w:rsidRPr="00BD2F6E">
        <w:t>если</w:t>
      </w:r>
      <w:r w:rsidRPr="00BD2F6E">
        <w:rPr>
          <w:spacing w:val="11"/>
        </w:rPr>
        <w:t xml:space="preserve"> </w:t>
      </w:r>
      <w:r w:rsidRPr="00BD2F6E">
        <w:t>иное</w:t>
      </w:r>
      <w:r w:rsidRPr="00BD2F6E">
        <w:rPr>
          <w:spacing w:val="10"/>
        </w:rPr>
        <w:t xml:space="preserve"> </w:t>
      </w:r>
      <w:r w:rsidRPr="00BD2F6E">
        <w:t>не</w:t>
      </w:r>
      <w:r w:rsidRPr="00BD2F6E">
        <w:rPr>
          <w:spacing w:val="10"/>
        </w:rPr>
        <w:t xml:space="preserve"> </w:t>
      </w:r>
      <w:r w:rsidRPr="00BD2F6E">
        <w:rPr>
          <w:spacing w:val="-1"/>
        </w:rPr>
        <w:t>предусмотрено</w:t>
      </w:r>
      <w:r w:rsidRPr="00BD2F6E">
        <w:rPr>
          <w:spacing w:val="10"/>
        </w:rPr>
        <w:t xml:space="preserve"> </w:t>
      </w:r>
      <w:r w:rsidRPr="00BD2F6E">
        <w:t>настоящей</w:t>
      </w:r>
      <w:r w:rsidRPr="00BD2F6E">
        <w:rPr>
          <w:spacing w:val="10"/>
        </w:rPr>
        <w:t xml:space="preserve"> </w:t>
      </w:r>
      <w:r w:rsidRPr="00BD2F6E">
        <w:rPr>
          <w:spacing w:val="-1"/>
        </w:rPr>
        <w:t>статьей,</w:t>
      </w:r>
      <w:r w:rsidRPr="00BD2F6E">
        <w:rPr>
          <w:spacing w:val="10"/>
        </w:rPr>
        <w:t xml:space="preserve"> </w:t>
      </w:r>
      <w:r w:rsidRPr="00BD2F6E">
        <w:t>либо</w:t>
      </w:r>
      <w:r w:rsidRPr="00BD2F6E">
        <w:rPr>
          <w:spacing w:val="11"/>
        </w:rPr>
        <w:t xml:space="preserve"> </w:t>
      </w:r>
      <w:r w:rsidRPr="00BD2F6E">
        <w:t>с</w:t>
      </w:r>
      <w:r w:rsidRPr="00BD2F6E">
        <w:rPr>
          <w:spacing w:val="10"/>
        </w:rPr>
        <w:t xml:space="preserve"> </w:t>
      </w:r>
      <w:r w:rsidRPr="00BD2F6E">
        <w:t>привлечением</w:t>
      </w:r>
      <w:r w:rsidRPr="00BD2F6E">
        <w:rPr>
          <w:spacing w:val="11"/>
        </w:rPr>
        <w:t xml:space="preserve"> </w:t>
      </w:r>
      <w:r w:rsidRPr="00BD2F6E">
        <w:rPr>
          <w:spacing w:val="-1"/>
        </w:rPr>
        <w:t>иных</w:t>
      </w:r>
      <w:r w:rsidRPr="00BD2F6E">
        <w:rPr>
          <w:spacing w:val="10"/>
        </w:rPr>
        <w:t xml:space="preserve"> </w:t>
      </w:r>
      <w:r w:rsidRPr="00BD2F6E">
        <w:t>лиц</w:t>
      </w:r>
      <w:r w:rsidRPr="00BD2F6E">
        <w:rPr>
          <w:spacing w:val="67"/>
        </w:rPr>
        <w:t xml:space="preserve"> </w:t>
      </w:r>
      <w:r w:rsidRPr="00BD2F6E">
        <w:t xml:space="preserve">по договору </w:t>
      </w:r>
      <w:r w:rsidRPr="00BD2F6E">
        <w:rPr>
          <w:spacing w:val="-1"/>
        </w:rPr>
        <w:t>подряда</w:t>
      </w:r>
      <w:r w:rsidRPr="00BD2F6E">
        <w:t xml:space="preserve"> </w:t>
      </w:r>
      <w:r w:rsidRPr="00BD2F6E">
        <w:rPr>
          <w:spacing w:val="-1"/>
        </w:rPr>
        <w:t>на</w:t>
      </w:r>
      <w:r w:rsidRPr="00BD2F6E">
        <w:t xml:space="preserve"> </w:t>
      </w:r>
      <w:r w:rsidRPr="00BD2F6E">
        <w:rPr>
          <w:spacing w:val="-1"/>
        </w:rPr>
        <w:t>осуществление</w:t>
      </w:r>
      <w:r w:rsidRPr="00BD2F6E">
        <w:t xml:space="preserve"> </w:t>
      </w:r>
      <w:r w:rsidRPr="00BD2F6E">
        <w:rPr>
          <w:spacing w:val="-1"/>
        </w:rPr>
        <w:t>сноса.</w:t>
      </w:r>
    </w:p>
    <w:p w14:paraId="5964CDA1" w14:textId="77777777" w:rsidR="003369F9" w:rsidRPr="00BD2F6E" w:rsidRDefault="003369F9" w:rsidP="003369F9">
      <w:pPr>
        <w:pStyle w:val="af0"/>
        <w:tabs>
          <w:tab w:val="left" w:pos="910"/>
        </w:tabs>
        <w:suppressAutoHyphens w:val="0"/>
        <w:spacing w:after="0" w:line="240" w:lineRule="auto"/>
        <w:ind w:left="0" w:right="-1"/>
      </w:pPr>
      <w:r w:rsidRPr="00BD2F6E">
        <w:t>9. В</w:t>
      </w:r>
      <w:r w:rsidRPr="00BD2F6E">
        <w:rPr>
          <w:spacing w:val="-15"/>
        </w:rPr>
        <w:t xml:space="preserve"> </w:t>
      </w:r>
      <w:r w:rsidRPr="00BD2F6E">
        <w:t>целях</w:t>
      </w:r>
      <w:r w:rsidRPr="00BD2F6E">
        <w:rPr>
          <w:spacing w:val="-14"/>
        </w:rPr>
        <w:t xml:space="preserve"> </w:t>
      </w:r>
      <w:r w:rsidRPr="00BD2F6E">
        <w:rPr>
          <w:spacing w:val="-1"/>
        </w:rPr>
        <w:t>сноса</w:t>
      </w:r>
      <w:r w:rsidRPr="00BD2F6E">
        <w:rPr>
          <w:spacing w:val="-14"/>
        </w:rPr>
        <w:t xml:space="preserve"> </w:t>
      </w:r>
      <w:r w:rsidRPr="00BD2F6E">
        <w:rPr>
          <w:spacing w:val="-1"/>
        </w:rPr>
        <w:t>объекта</w:t>
      </w:r>
      <w:r w:rsidRPr="00BD2F6E">
        <w:rPr>
          <w:spacing w:val="-15"/>
        </w:rPr>
        <w:t xml:space="preserve"> </w:t>
      </w:r>
      <w:r w:rsidRPr="00BD2F6E">
        <w:t>капитального</w:t>
      </w:r>
      <w:r w:rsidRPr="00BD2F6E">
        <w:rPr>
          <w:spacing w:val="-15"/>
        </w:rPr>
        <w:t xml:space="preserve"> </w:t>
      </w:r>
      <w:r w:rsidRPr="00BD2F6E">
        <w:rPr>
          <w:spacing w:val="-1"/>
        </w:rPr>
        <w:t>строительства</w:t>
      </w:r>
      <w:r w:rsidRPr="00BD2F6E">
        <w:rPr>
          <w:spacing w:val="-15"/>
        </w:rPr>
        <w:t xml:space="preserve"> </w:t>
      </w:r>
      <w:r w:rsidRPr="00BD2F6E">
        <w:t>застройщик</w:t>
      </w:r>
      <w:r w:rsidRPr="00BD2F6E">
        <w:rPr>
          <w:spacing w:val="-15"/>
        </w:rPr>
        <w:t xml:space="preserve"> </w:t>
      </w:r>
      <w:r w:rsidRPr="00BD2F6E">
        <w:t>или</w:t>
      </w:r>
      <w:r w:rsidRPr="00BD2F6E">
        <w:rPr>
          <w:spacing w:val="-15"/>
        </w:rPr>
        <w:t xml:space="preserve"> </w:t>
      </w:r>
      <w:r w:rsidRPr="00BD2F6E">
        <w:rPr>
          <w:spacing w:val="-1"/>
        </w:rPr>
        <w:t>технический</w:t>
      </w:r>
      <w:r w:rsidRPr="00BD2F6E">
        <w:rPr>
          <w:spacing w:val="-15"/>
        </w:rPr>
        <w:t xml:space="preserve"> </w:t>
      </w:r>
      <w:r w:rsidRPr="00BD2F6E">
        <w:t>заказчик</w:t>
      </w:r>
      <w:r w:rsidRPr="00BD2F6E">
        <w:rPr>
          <w:spacing w:val="65"/>
        </w:rPr>
        <w:t xml:space="preserve"> </w:t>
      </w:r>
      <w:r w:rsidRPr="00BD2F6E">
        <w:t>подает</w:t>
      </w:r>
      <w:r w:rsidRPr="00BD2F6E">
        <w:rPr>
          <w:spacing w:val="-15"/>
        </w:rPr>
        <w:t xml:space="preserve"> </w:t>
      </w:r>
      <w:r w:rsidRPr="00BD2F6E">
        <w:t>на</w:t>
      </w:r>
      <w:r w:rsidRPr="00BD2F6E">
        <w:rPr>
          <w:spacing w:val="-15"/>
        </w:rPr>
        <w:t xml:space="preserve"> </w:t>
      </w:r>
      <w:r w:rsidRPr="00BD2F6E">
        <w:rPr>
          <w:spacing w:val="-1"/>
        </w:rPr>
        <w:t>бумажном</w:t>
      </w:r>
      <w:r w:rsidRPr="00BD2F6E">
        <w:rPr>
          <w:spacing w:val="-14"/>
        </w:rPr>
        <w:t xml:space="preserve"> </w:t>
      </w:r>
      <w:r w:rsidRPr="00BD2F6E">
        <w:rPr>
          <w:spacing w:val="-1"/>
        </w:rPr>
        <w:t>носителе</w:t>
      </w:r>
      <w:r w:rsidRPr="00BD2F6E">
        <w:rPr>
          <w:spacing w:val="-14"/>
        </w:rPr>
        <w:t xml:space="preserve"> </w:t>
      </w:r>
      <w:r w:rsidRPr="00BD2F6E">
        <w:rPr>
          <w:spacing w:val="-1"/>
        </w:rPr>
        <w:t>посредством</w:t>
      </w:r>
      <w:r w:rsidRPr="00BD2F6E">
        <w:rPr>
          <w:spacing w:val="-15"/>
        </w:rPr>
        <w:t xml:space="preserve"> </w:t>
      </w:r>
      <w:r w:rsidRPr="00BD2F6E">
        <w:t>личного</w:t>
      </w:r>
      <w:r w:rsidRPr="00BD2F6E">
        <w:rPr>
          <w:spacing w:val="-14"/>
        </w:rPr>
        <w:t xml:space="preserve"> </w:t>
      </w:r>
      <w:r w:rsidRPr="00BD2F6E">
        <w:t>обращения</w:t>
      </w:r>
      <w:r w:rsidRPr="00BD2F6E">
        <w:rPr>
          <w:spacing w:val="-14"/>
        </w:rPr>
        <w:t xml:space="preserve"> </w:t>
      </w:r>
      <w:r w:rsidRPr="00BD2F6E">
        <w:t>в</w:t>
      </w:r>
      <w:r w:rsidRPr="00BD2F6E">
        <w:rPr>
          <w:spacing w:val="-15"/>
        </w:rPr>
        <w:t xml:space="preserve"> </w:t>
      </w:r>
      <w:r w:rsidRPr="00BD2F6E">
        <w:t>орган</w:t>
      </w:r>
      <w:r w:rsidRPr="00BD2F6E">
        <w:rPr>
          <w:spacing w:val="-15"/>
        </w:rPr>
        <w:t xml:space="preserve"> </w:t>
      </w:r>
      <w:r w:rsidRPr="00BD2F6E">
        <w:rPr>
          <w:spacing w:val="-1"/>
        </w:rPr>
        <w:t>местного</w:t>
      </w:r>
      <w:r w:rsidRPr="00BD2F6E">
        <w:rPr>
          <w:spacing w:val="-15"/>
        </w:rPr>
        <w:t xml:space="preserve"> </w:t>
      </w:r>
      <w:r w:rsidRPr="00BD2F6E">
        <w:rPr>
          <w:spacing w:val="-1"/>
        </w:rPr>
        <w:t>самоуправления</w:t>
      </w:r>
      <w:r w:rsidRPr="00BD2F6E">
        <w:rPr>
          <w:spacing w:val="79"/>
        </w:rPr>
        <w:t xml:space="preserve"> </w:t>
      </w:r>
      <w:r w:rsidRPr="00BD2F6E">
        <w:t>поселения</w:t>
      </w:r>
      <w:r w:rsidRPr="00BD2F6E">
        <w:rPr>
          <w:spacing w:val="26"/>
        </w:rPr>
        <w:t xml:space="preserve"> </w:t>
      </w:r>
      <w:r w:rsidRPr="00BD2F6E">
        <w:t>по</w:t>
      </w:r>
      <w:r w:rsidRPr="00BD2F6E">
        <w:rPr>
          <w:spacing w:val="27"/>
        </w:rPr>
        <w:t xml:space="preserve"> </w:t>
      </w:r>
      <w:r w:rsidRPr="00BD2F6E">
        <w:rPr>
          <w:spacing w:val="-1"/>
        </w:rPr>
        <w:t>месту</w:t>
      </w:r>
      <w:r w:rsidRPr="00BD2F6E">
        <w:rPr>
          <w:spacing w:val="27"/>
        </w:rPr>
        <w:t xml:space="preserve"> </w:t>
      </w:r>
      <w:r w:rsidRPr="00BD2F6E">
        <w:t>нахождения</w:t>
      </w:r>
      <w:r w:rsidRPr="00BD2F6E">
        <w:rPr>
          <w:spacing w:val="27"/>
        </w:rPr>
        <w:t xml:space="preserve"> </w:t>
      </w:r>
      <w:r w:rsidRPr="00BD2F6E">
        <w:rPr>
          <w:spacing w:val="-1"/>
        </w:rPr>
        <w:t>объекта</w:t>
      </w:r>
      <w:r w:rsidRPr="00BD2F6E">
        <w:rPr>
          <w:spacing w:val="26"/>
        </w:rPr>
        <w:t xml:space="preserve"> </w:t>
      </w:r>
      <w:r w:rsidRPr="00BD2F6E">
        <w:t>капитального</w:t>
      </w:r>
      <w:r w:rsidRPr="00BD2F6E">
        <w:rPr>
          <w:spacing w:val="27"/>
        </w:rPr>
        <w:t xml:space="preserve"> </w:t>
      </w:r>
      <w:r w:rsidRPr="00BD2F6E">
        <w:rPr>
          <w:spacing w:val="-1"/>
        </w:rPr>
        <w:t>строительства,</w:t>
      </w:r>
      <w:r w:rsidRPr="00BD2F6E">
        <w:rPr>
          <w:spacing w:val="27"/>
        </w:rPr>
        <w:t xml:space="preserve"> </w:t>
      </w:r>
      <w:r w:rsidRPr="00BD2F6E">
        <w:t>в</w:t>
      </w:r>
      <w:r w:rsidRPr="00BD2F6E">
        <w:rPr>
          <w:spacing w:val="26"/>
        </w:rPr>
        <w:t xml:space="preserve"> </w:t>
      </w:r>
      <w:r w:rsidRPr="00BD2F6E">
        <w:t>том</w:t>
      </w:r>
      <w:r w:rsidRPr="00BD2F6E">
        <w:rPr>
          <w:spacing w:val="27"/>
        </w:rPr>
        <w:t xml:space="preserve"> </w:t>
      </w:r>
      <w:r w:rsidRPr="00BD2F6E">
        <w:t>числе</w:t>
      </w:r>
      <w:r w:rsidRPr="00BD2F6E">
        <w:rPr>
          <w:spacing w:val="26"/>
        </w:rPr>
        <w:t xml:space="preserve"> </w:t>
      </w:r>
      <w:r w:rsidRPr="00BD2F6E">
        <w:t>через</w:t>
      </w:r>
      <w:r w:rsidRPr="00BD2F6E">
        <w:rPr>
          <w:spacing w:val="45"/>
        </w:rPr>
        <w:t xml:space="preserve"> </w:t>
      </w:r>
      <w:r w:rsidRPr="00BD2F6E">
        <w:rPr>
          <w:spacing w:val="-1"/>
        </w:rPr>
        <w:t>многофункциональный</w:t>
      </w:r>
      <w:r w:rsidRPr="00BD2F6E">
        <w:rPr>
          <w:spacing w:val="12"/>
        </w:rPr>
        <w:t xml:space="preserve"> </w:t>
      </w:r>
      <w:r w:rsidRPr="00BD2F6E">
        <w:t>центр,</w:t>
      </w:r>
      <w:r w:rsidRPr="00BD2F6E">
        <w:rPr>
          <w:spacing w:val="13"/>
        </w:rPr>
        <w:t xml:space="preserve"> </w:t>
      </w:r>
      <w:r w:rsidRPr="00BD2F6E">
        <w:t>либо</w:t>
      </w:r>
      <w:r w:rsidRPr="00BD2F6E">
        <w:rPr>
          <w:spacing w:val="13"/>
        </w:rPr>
        <w:t xml:space="preserve"> </w:t>
      </w:r>
      <w:r w:rsidRPr="00BD2F6E">
        <w:t>направляет</w:t>
      </w:r>
      <w:r w:rsidRPr="00BD2F6E">
        <w:rPr>
          <w:spacing w:val="12"/>
        </w:rPr>
        <w:t xml:space="preserve"> </w:t>
      </w:r>
      <w:r w:rsidRPr="00BD2F6E">
        <w:t>в</w:t>
      </w:r>
      <w:r w:rsidRPr="00BD2F6E">
        <w:rPr>
          <w:spacing w:val="12"/>
        </w:rPr>
        <w:t xml:space="preserve"> </w:t>
      </w:r>
      <w:r w:rsidRPr="00BD2F6E">
        <w:t>соответствующий</w:t>
      </w:r>
      <w:r w:rsidRPr="00BD2F6E">
        <w:rPr>
          <w:spacing w:val="12"/>
        </w:rPr>
        <w:t xml:space="preserve"> </w:t>
      </w:r>
      <w:r w:rsidRPr="00BD2F6E">
        <w:t>орган</w:t>
      </w:r>
      <w:r w:rsidRPr="00BD2F6E">
        <w:rPr>
          <w:spacing w:val="13"/>
        </w:rPr>
        <w:t xml:space="preserve"> </w:t>
      </w:r>
      <w:r w:rsidRPr="00BD2F6E">
        <w:t>местного</w:t>
      </w:r>
      <w:r w:rsidRPr="00BD2F6E">
        <w:rPr>
          <w:spacing w:val="38"/>
        </w:rPr>
        <w:t xml:space="preserve"> </w:t>
      </w:r>
      <w:r w:rsidRPr="00BD2F6E">
        <w:rPr>
          <w:spacing w:val="-1"/>
        </w:rPr>
        <w:t>самоуправления</w:t>
      </w:r>
      <w:r w:rsidRPr="00BD2F6E">
        <w:rPr>
          <w:spacing w:val="30"/>
        </w:rPr>
        <w:t xml:space="preserve"> </w:t>
      </w:r>
      <w:r w:rsidRPr="00BD2F6E">
        <w:rPr>
          <w:spacing w:val="-1"/>
        </w:rPr>
        <w:t>посредством</w:t>
      </w:r>
      <w:r w:rsidRPr="00BD2F6E">
        <w:rPr>
          <w:spacing w:val="30"/>
        </w:rPr>
        <w:t xml:space="preserve"> </w:t>
      </w:r>
      <w:r w:rsidRPr="00BD2F6E">
        <w:t>почтового</w:t>
      </w:r>
      <w:r w:rsidRPr="00BD2F6E">
        <w:rPr>
          <w:spacing w:val="29"/>
        </w:rPr>
        <w:t xml:space="preserve"> </w:t>
      </w:r>
      <w:r w:rsidRPr="00BD2F6E">
        <w:t>отправления</w:t>
      </w:r>
      <w:r w:rsidRPr="00BD2F6E">
        <w:rPr>
          <w:spacing w:val="30"/>
        </w:rPr>
        <w:t xml:space="preserve"> </w:t>
      </w:r>
      <w:r w:rsidRPr="00BD2F6E">
        <w:t>или</w:t>
      </w:r>
      <w:r w:rsidRPr="00BD2F6E">
        <w:rPr>
          <w:spacing w:val="30"/>
        </w:rPr>
        <w:t xml:space="preserve"> </w:t>
      </w:r>
      <w:r w:rsidRPr="00BD2F6E">
        <w:t>единого</w:t>
      </w:r>
      <w:r w:rsidRPr="00BD2F6E">
        <w:rPr>
          <w:spacing w:val="30"/>
        </w:rPr>
        <w:t xml:space="preserve"> </w:t>
      </w:r>
      <w:r w:rsidRPr="00BD2F6E">
        <w:t>портала</w:t>
      </w:r>
      <w:r w:rsidRPr="00BD2F6E">
        <w:rPr>
          <w:spacing w:val="30"/>
        </w:rPr>
        <w:t xml:space="preserve"> </w:t>
      </w:r>
      <w:r w:rsidRPr="00BD2F6E">
        <w:rPr>
          <w:spacing w:val="-1"/>
        </w:rPr>
        <w:t>государственных</w:t>
      </w:r>
      <w:r w:rsidRPr="00BD2F6E">
        <w:rPr>
          <w:spacing w:val="29"/>
        </w:rPr>
        <w:t xml:space="preserve"> </w:t>
      </w:r>
      <w:r w:rsidRPr="00BD2F6E">
        <w:t>и</w:t>
      </w:r>
      <w:r w:rsidRPr="00BD2F6E">
        <w:rPr>
          <w:spacing w:val="69"/>
        </w:rPr>
        <w:t xml:space="preserve"> </w:t>
      </w:r>
      <w:r w:rsidRPr="00BD2F6E">
        <w:rPr>
          <w:spacing w:val="-1"/>
        </w:rPr>
        <w:t>муниципальных</w:t>
      </w:r>
      <w:r w:rsidRPr="00BD2F6E">
        <w:rPr>
          <w:spacing w:val="22"/>
        </w:rPr>
        <w:t xml:space="preserve"> </w:t>
      </w:r>
      <w:r w:rsidRPr="00BD2F6E">
        <w:t>услуг</w:t>
      </w:r>
      <w:r w:rsidRPr="00BD2F6E">
        <w:rPr>
          <w:spacing w:val="20"/>
        </w:rPr>
        <w:t xml:space="preserve"> </w:t>
      </w:r>
      <w:r w:rsidRPr="00BD2F6E">
        <w:t>уведомление</w:t>
      </w:r>
      <w:r w:rsidRPr="00BD2F6E">
        <w:rPr>
          <w:spacing w:val="22"/>
        </w:rPr>
        <w:t xml:space="preserve"> </w:t>
      </w:r>
      <w:r w:rsidRPr="00BD2F6E">
        <w:t>о</w:t>
      </w:r>
      <w:r w:rsidRPr="00BD2F6E">
        <w:rPr>
          <w:spacing w:val="22"/>
        </w:rPr>
        <w:t xml:space="preserve"> </w:t>
      </w:r>
      <w:r w:rsidRPr="00BD2F6E">
        <w:t>планируемом</w:t>
      </w:r>
      <w:r w:rsidRPr="00BD2F6E">
        <w:rPr>
          <w:spacing w:val="23"/>
        </w:rPr>
        <w:t xml:space="preserve"> </w:t>
      </w:r>
      <w:r w:rsidRPr="00BD2F6E">
        <w:rPr>
          <w:spacing w:val="-1"/>
        </w:rPr>
        <w:t>сносе</w:t>
      </w:r>
      <w:r w:rsidRPr="00BD2F6E">
        <w:rPr>
          <w:spacing w:val="23"/>
        </w:rPr>
        <w:t xml:space="preserve"> </w:t>
      </w:r>
      <w:r w:rsidRPr="00BD2F6E">
        <w:rPr>
          <w:spacing w:val="-1"/>
        </w:rPr>
        <w:t>объекта</w:t>
      </w:r>
      <w:r w:rsidRPr="00BD2F6E">
        <w:rPr>
          <w:spacing w:val="22"/>
        </w:rPr>
        <w:t xml:space="preserve"> </w:t>
      </w:r>
      <w:r w:rsidRPr="00BD2F6E">
        <w:t>капитального</w:t>
      </w:r>
      <w:r w:rsidRPr="00BD2F6E">
        <w:rPr>
          <w:spacing w:val="22"/>
        </w:rPr>
        <w:t xml:space="preserve"> </w:t>
      </w:r>
      <w:r w:rsidRPr="00BD2F6E">
        <w:rPr>
          <w:spacing w:val="-1"/>
        </w:rPr>
        <w:t>строительства</w:t>
      </w:r>
      <w:r w:rsidRPr="00BD2F6E">
        <w:rPr>
          <w:spacing w:val="65"/>
        </w:rPr>
        <w:t xml:space="preserve"> </w:t>
      </w:r>
      <w:r w:rsidRPr="00BD2F6E">
        <w:t>не</w:t>
      </w:r>
      <w:r w:rsidRPr="00BD2F6E">
        <w:rPr>
          <w:spacing w:val="-7"/>
        </w:rPr>
        <w:t xml:space="preserve"> </w:t>
      </w:r>
      <w:r w:rsidRPr="00BD2F6E">
        <w:t>позднее</w:t>
      </w:r>
      <w:r w:rsidRPr="00BD2F6E">
        <w:rPr>
          <w:spacing w:val="-8"/>
        </w:rPr>
        <w:t xml:space="preserve"> </w:t>
      </w:r>
      <w:r w:rsidRPr="00BD2F6E">
        <w:t>чем</w:t>
      </w:r>
      <w:r w:rsidRPr="00BD2F6E">
        <w:rPr>
          <w:spacing w:val="-7"/>
        </w:rPr>
        <w:t xml:space="preserve"> </w:t>
      </w:r>
      <w:r w:rsidRPr="00BD2F6E">
        <w:rPr>
          <w:spacing w:val="-1"/>
        </w:rPr>
        <w:t>за</w:t>
      </w:r>
      <w:r w:rsidRPr="00BD2F6E">
        <w:rPr>
          <w:spacing w:val="-7"/>
        </w:rPr>
        <w:t xml:space="preserve"> </w:t>
      </w:r>
      <w:r w:rsidRPr="00BD2F6E">
        <w:rPr>
          <w:spacing w:val="-1"/>
        </w:rPr>
        <w:t>семь</w:t>
      </w:r>
      <w:r w:rsidRPr="00BD2F6E">
        <w:rPr>
          <w:spacing w:val="-9"/>
        </w:rPr>
        <w:t xml:space="preserve"> </w:t>
      </w:r>
      <w:r w:rsidRPr="00BD2F6E">
        <w:t>рабочих</w:t>
      </w:r>
      <w:r w:rsidRPr="00BD2F6E">
        <w:rPr>
          <w:spacing w:val="-8"/>
        </w:rPr>
        <w:t xml:space="preserve"> </w:t>
      </w:r>
      <w:r w:rsidRPr="00BD2F6E">
        <w:rPr>
          <w:spacing w:val="-1"/>
        </w:rPr>
        <w:t>дней</w:t>
      </w:r>
      <w:r w:rsidRPr="00BD2F6E">
        <w:rPr>
          <w:spacing w:val="-7"/>
        </w:rPr>
        <w:t xml:space="preserve"> </w:t>
      </w:r>
      <w:r w:rsidRPr="00BD2F6E">
        <w:t>до</w:t>
      </w:r>
      <w:r w:rsidRPr="00BD2F6E">
        <w:rPr>
          <w:spacing w:val="-7"/>
        </w:rPr>
        <w:t xml:space="preserve"> </w:t>
      </w:r>
      <w:r w:rsidRPr="00BD2F6E">
        <w:rPr>
          <w:spacing w:val="-1"/>
        </w:rPr>
        <w:t>начала</w:t>
      </w:r>
      <w:r w:rsidRPr="00BD2F6E">
        <w:rPr>
          <w:spacing w:val="-8"/>
        </w:rPr>
        <w:t xml:space="preserve"> </w:t>
      </w:r>
      <w:r w:rsidRPr="00BD2F6E">
        <w:t>выполнения</w:t>
      </w:r>
      <w:r w:rsidRPr="00BD2F6E">
        <w:rPr>
          <w:spacing w:val="-8"/>
        </w:rPr>
        <w:t xml:space="preserve"> </w:t>
      </w:r>
      <w:r w:rsidRPr="00BD2F6E">
        <w:t>работ</w:t>
      </w:r>
      <w:r w:rsidRPr="00BD2F6E">
        <w:rPr>
          <w:spacing w:val="-8"/>
        </w:rPr>
        <w:t xml:space="preserve"> </w:t>
      </w:r>
      <w:r w:rsidRPr="00BD2F6E">
        <w:t>по</w:t>
      </w:r>
      <w:r w:rsidRPr="00BD2F6E">
        <w:rPr>
          <w:spacing w:val="-9"/>
        </w:rPr>
        <w:t xml:space="preserve"> </w:t>
      </w:r>
      <w:r w:rsidRPr="00BD2F6E">
        <w:rPr>
          <w:spacing w:val="-1"/>
        </w:rPr>
        <w:t>сносу</w:t>
      </w:r>
      <w:r w:rsidRPr="00BD2F6E">
        <w:rPr>
          <w:spacing w:val="-7"/>
        </w:rPr>
        <w:t xml:space="preserve"> </w:t>
      </w:r>
      <w:r w:rsidRPr="00BD2F6E">
        <w:rPr>
          <w:spacing w:val="-1"/>
        </w:rPr>
        <w:t>объекта</w:t>
      </w:r>
      <w:r w:rsidRPr="00BD2F6E">
        <w:rPr>
          <w:spacing w:val="-8"/>
        </w:rPr>
        <w:t xml:space="preserve"> </w:t>
      </w:r>
      <w:r w:rsidRPr="00BD2F6E">
        <w:t>капитального</w:t>
      </w:r>
      <w:r w:rsidRPr="00BD2F6E">
        <w:rPr>
          <w:spacing w:val="41"/>
        </w:rPr>
        <w:t xml:space="preserve"> </w:t>
      </w:r>
      <w:r w:rsidRPr="00BD2F6E">
        <w:rPr>
          <w:spacing w:val="-1"/>
        </w:rPr>
        <w:t>строительства.</w:t>
      </w:r>
      <w:r w:rsidRPr="00BD2F6E">
        <w:t xml:space="preserve"> Указанное</w:t>
      </w:r>
      <w:r w:rsidRPr="00BD2F6E">
        <w:rPr>
          <w:spacing w:val="-1"/>
        </w:rPr>
        <w:t xml:space="preserve"> уведомление</w:t>
      </w:r>
      <w:r w:rsidRPr="00BD2F6E">
        <w:t xml:space="preserve"> </w:t>
      </w:r>
      <w:r w:rsidRPr="00BD2F6E">
        <w:rPr>
          <w:spacing w:val="-1"/>
        </w:rPr>
        <w:t>должно</w:t>
      </w:r>
      <w:r w:rsidRPr="00BD2F6E">
        <w:t xml:space="preserve"> </w:t>
      </w:r>
      <w:r w:rsidRPr="00BD2F6E">
        <w:rPr>
          <w:spacing w:val="-1"/>
        </w:rPr>
        <w:t>содержать</w:t>
      </w:r>
      <w:r w:rsidRPr="00BD2F6E">
        <w:t xml:space="preserve"> </w:t>
      </w:r>
      <w:r w:rsidRPr="00BD2F6E">
        <w:rPr>
          <w:spacing w:val="-1"/>
        </w:rPr>
        <w:t>следующие</w:t>
      </w:r>
      <w:r w:rsidRPr="00BD2F6E">
        <w:t xml:space="preserve"> сведения:</w:t>
      </w:r>
    </w:p>
    <w:p w14:paraId="0B317581" w14:textId="77777777" w:rsidR="003369F9" w:rsidRPr="00BD2F6E" w:rsidRDefault="003369F9">
      <w:pPr>
        <w:pStyle w:val="af0"/>
        <w:numPr>
          <w:ilvl w:val="0"/>
          <w:numId w:val="31"/>
        </w:numPr>
        <w:tabs>
          <w:tab w:val="left" w:pos="1016"/>
        </w:tabs>
        <w:suppressAutoHyphens w:val="0"/>
        <w:spacing w:after="0" w:line="240" w:lineRule="auto"/>
        <w:ind w:left="0" w:right="-1" w:firstLine="709"/>
      </w:pPr>
      <w:r w:rsidRPr="00BD2F6E">
        <w:rPr>
          <w:spacing w:val="-1"/>
        </w:rPr>
        <w:t>фамилия,</w:t>
      </w:r>
      <w:r w:rsidRPr="00BD2F6E">
        <w:rPr>
          <w:spacing w:val="10"/>
        </w:rPr>
        <w:t xml:space="preserve"> </w:t>
      </w:r>
      <w:r w:rsidRPr="00BD2F6E">
        <w:t>имя,</w:t>
      </w:r>
      <w:r w:rsidRPr="00BD2F6E">
        <w:rPr>
          <w:spacing w:val="11"/>
        </w:rPr>
        <w:t xml:space="preserve"> </w:t>
      </w:r>
      <w:r w:rsidRPr="00BD2F6E">
        <w:t>отчество</w:t>
      </w:r>
      <w:r w:rsidRPr="00BD2F6E">
        <w:rPr>
          <w:spacing w:val="10"/>
        </w:rPr>
        <w:t xml:space="preserve"> </w:t>
      </w:r>
      <w:r w:rsidRPr="00BD2F6E">
        <w:t>(при</w:t>
      </w:r>
      <w:r w:rsidRPr="00BD2F6E">
        <w:rPr>
          <w:spacing w:val="11"/>
        </w:rPr>
        <w:t xml:space="preserve"> </w:t>
      </w:r>
      <w:r w:rsidRPr="00BD2F6E">
        <w:rPr>
          <w:spacing w:val="-1"/>
        </w:rPr>
        <w:t>наличии),</w:t>
      </w:r>
      <w:r w:rsidRPr="00BD2F6E">
        <w:rPr>
          <w:spacing w:val="10"/>
        </w:rPr>
        <w:t xml:space="preserve"> </w:t>
      </w:r>
      <w:r w:rsidRPr="00BD2F6E">
        <w:t>место</w:t>
      </w:r>
      <w:r w:rsidRPr="00BD2F6E">
        <w:rPr>
          <w:spacing w:val="10"/>
        </w:rPr>
        <w:t xml:space="preserve"> </w:t>
      </w:r>
      <w:r w:rsidRPr="00BD2F6E">
        <w:rPr>
          <w:spacing w:val="-1"/>
        </w:rPr>
        <w:t>жительства</w:t>
      </w:r>
      <w:r w:rsidRPr="00BD2F6E">
        <w:rPr>
          <w:spacing w:val="10"/>
        </w:rPr>
        <w:t xml:space="preserve"> </w:t>
      </w:r>
      <w:r w:rsidRPr="00BD2F6E">
        <w:t>застройщика,</w:t>
      </w:r>
      <w:r w:rsidRPr="00BD2F6E">
        <w:rPr>
          <w:spacing w:val="10"/>
        </w:rPr>
        <w:t xml:space="preserve"> </w:t>
      </w:r>
      <w:r w:rsidRPr="00BD2F6E">
        <w:rPr>
          <w:spacing w:val="-1"/>
        </w:rPr>
        <w:t>реквизиты</w:t>
      </w:r>
      <w:r w:rsidRPr="00BD2F6E">
        <w:rPr>
          <w:spacing w:val="65"/>
        </w:rPr>
        <w:t xml:space="preserve"> </w:t>
      </w:r>
      <w:r w:rsidRPr="00BD2F6E">
        <w:rPr>
          <w:spacing w:val="-1"/>
        </w:rPr>
        <w:t>документа,</w:t>
      </w:r>
      <w:r w:rsidRPr="00BD2F6E">
        <w:rPr>
          <w:spacing w:val="-2"/>
        </w:rPr>
        <w:t xml:space="preserve"> </w:t>
      </w:r>
      <w:r w:rsidRPr="00BD2F6E">
        <w:rPr>
          <w:spacing w:val="-1"/>
        </w:rPr>
        <w:t>удостоверяющего</w:t>
      </w:r>
      <w:r w:rsidRPr="00BD2F6E">
        <w:t xml:space="preserve"> личность</w:t>
      </w:r>
      <w:r w:rsidRPr="00BD2F6E">
        <w:rPr>
          <w:spacing w:val="-1"/>
        </w:rPr>
        <w:t xml:space="preserve"> </w:t>
      </w:r>
      <w:r w:rsidRPr="00BD2F6E">
        <w:t xml:space="preserve">(для </w:t>
      </w:r>
      <w:r w:rsidRPr="00BD2F6E">
        <w:rPr>
          <w:spacing w:val="-1"/>
        </w:rPr>
        <w:t>физического</w:t>
      </w:r>
      <w:r w:rsidRPr="00BD2F6E">
        <w:t xml:space="preserve"> лица);</w:t>
      </w:r>
    </w:p>
    <w:p w14:paraId="03758B71" w14:textId="77777777" w:rsidR="003369F9" w:rsidRPr="00BD2F6E" w:rsidRDefault="003369F9">
      <w:pPr>
        <w:pStyle w:val="af0"/>
        <w:numPr>
          <w:ilvl w:val="0"/>
          <w:numId w:val="31"/>
        </w:numPr>
        <w:tabs>
          <w:tab w:val="left" w:pos="1024"/>
        </w:tabs>
        <w:suppressAutoHyphens w:val="0"/>
        <w:spacing w:after="0" w:line="240" w:lineRule="auto"/>
        <w:ind w:left="0" w:right="-1" w:firstLine="709"/>
      </w:pPr>
      <w:r w:rsidRPr="00BD2F6E">
        <w:rPr>
          <w:spacing w:val="-1"/>
        </w:rPr>
        <w:t>наименование</w:t>
      </w:r>
      <w:r w:rsidRPr="00BD2F6E">
        <w:rPr>
          <w:spacing w:val="18"/>
        </w:rPr>
        <w:t xml:space="preserve"> </w:t>
      </w:r>
      <w:r w:rsidRPr="00BD2F6E">
        <w:t>и</w:t>
      </w:r>
      <w:r w:rsidRPr="00BD2F6E">
        <w:rPr>
          <w:spacing w:val="18"/>
        </w:rPr>
        <w:t xml:space="preserve"> </w:t>
      </w:r>
      <w:r w:rsidRPr="00BD2F6E">
        <w:rPr>
          <w:spacing w:val="-1"/>
        </w:rPr>
        <w:t>место</w:t>
      </w:r>
      <w:r w:rsidRPr="00BD2F6E">
        <w:rPr>
          <w:spacing w:val="18"/>
        </w:rPr>
        <w:t xml:space="preserve"> </w:t>
      </w:r>
      <w:r w:rsidRPr="00BD2F6E">
        <w:t>нахождения</w:t>
      </w:r>
      <w:r w:rsidRPr="00BD2F6E">
        <w:rPr>
          <w:spacing w:val="19"/>
        </w:rPr>
        <w:t xml:space="preserve"> </w:t>
      </w:r>
      <w:r w:rsidRPr="00BD2F6E">
        <w:rPr>
          <w:spacing w:val="-1"/>
        </w:rPr>
        <w:t>застройщика</w:t>
      </w:r>
      <w:r w:rsidRPr="00BD2F6E">
        <w:rPr>
          <w:spacing w:val="18"/>
        </w:rPr>
        <w:t xml:space="preserve"> </w:t>
      </w:r>
      <w:r w:rsidRPr="00BD2F6E">
        <w:t>или</w:t>
      </w:r>
      <w:r w:rsidRPr="00BD2F6E">
        <w:rPr>
          <w:spacing w:val="19"/>
        </w:rPr>
        <w:t xml:space="preserve"> </w:t>
      </w:r>
      <w:r w:rsidRPr="00BD2F6E">
        <w:rPr>
          <w:spacing w:val="-1"/>
        </w:rPr>
        <w:t>технического</w:t>
      </w:r>
      <w:r w:rsidRPr="00BD2F6E">
        <w:rPr>
          <w:spacing w:val="18"/>
        </w:rPr>
        <w:t xml:space="preserve"> </w:t>
      </w:r>
      <w:r w:rsidRPr="00BD2F6E">
        <w:rPr>
          <w:spacing w:val="-1"/>
        </w:rPr>
        <w:t>заказчика</w:t>
      </w:r>
      <w:r w:rsidRPr="00BD2F6E">
        <w:rPr>
          <w:spacing w:val="19"/>
        </w:rPr>
        <w:t xml:space="preserve"> </w:t>
      </w:r>
      <w:r w:rsidRPr="00BD2F6E">
        <w:t>(для</w:t>
      </w:r>
      <w:r w:rsidRPr="00BD2F6E">
        <w:rPr>
          <w:spacing w:val="85"/>
        </w:rPr>
        <w:t xml:space="preserve"> </w:t>
      </w:r>
      <w:r w:rsidRPr="00BD2F6E">
        <w:rPr>
          <w:spacing w:val="-1"/>
        </w:rPr>
        <w:t>юридического</w:t>
      </w:r>
      <w:r w:rsidRPr="00BD2F6E">
        <w:rPr>
          <w:spacing w:val="22"/>
        </w:rPr>
        <w:t xml:space="preserve"> </w:t>
      </w:r>
      <w:r w:rsidRPr="00BD2F6E">
        <w:t>лица),</w:t>
      </w:r>
      <w:r w:rsidRPr="00BD2F6E">
        <w:rPr>
          <w:spacing w:val="21"/>
        </w:rPr>
        <w:t xml:space="preserve"> </w:t>
      </w:r>
      <w:r w:rsidRPr="00BD2F6E">
        <w:t>а</w:t>
      </w:r>
      <w:r w:rsidRPr="00BD2F6E">
        <w:rPr>
          <w:spacing w:val="22"/>
        </w:rPr>
        <w:t xml:space="preserve"> </w:t>
      </w:r>
      <w:r w:rsidRPr="00BD2F6E">
        <w:rPr>
          <w:spacing w:val="-1"/>
        </w:rPr>
        <w:t>также</w:t>
      </w:r>
      <w:r w:rsidRPr="00BD2F6E">
        <w:rPr>
          <w:spacing w:val="22"/>
        </w:rPr>
        <w:t xml:space="preserve"> </w:t>
      </w:r>
      <w:r w:rsidRPr="00BD2F6E">
        <w:rPr>
          <w:spacing w:val="-1"/>
        </w:rPr>
        <w:t>государственный</w:t>
      </w:r>
      <w:r w:rsidRPr="00BD2F6E">
        <w:rPr>
          <w:spacing w:val="23"/>
        </w:rPr>
        <w:t xml:space="preserve"> </w:t>
      </w:r>
      <w:r w:rsidRPr="00BD2F6E">
        <w:rPr>
          <w:spacing w:val="-1"/>
        </w:rPr>
        <w:t>регистрационный</w:t>
      </w:r>
      <w:r w:rsidRPr="00BD2F6E">
        <w:rPr>
          <w:spacing w:val="22"/>
        </w:rPr>
        <w:t xml:space="preserve"> </w:t>
      </w:r>
      <w:r w:rsidRPr="00BD2F6E">
        <w:t>номер</w:t>
      </w:r>
      <w:r w:rsidRPr="00BD2F6E">
        <w:rPr>
          <w:spacing w:val="22"/>
        </w:rPr>
        <w:t xml:space="preserve"> </w:t>
      </w:r>
      <w:r w:rsidRPr="00BD2F6E">
        <w:rPr>
          <w:spacing w:val="-1"/>
        </w:rPr>
        <w:t>записи</w:t>
      </w:r>
      <w:r w:rsidRPr="00BD2F6E">
        <w:rPr>
          <w:spacing w:val="22"/>
        </w:rPr>
        <w:t xml:space="preserve"> </w:t>
      </w:r>
      <w:r w:rsidRPr="00BD2F6E">
        <w:t>о</w:t>
      </w:r>
      <w:r w:rsidRPr="00BD2F6E">
        <w:rPr>
          <w:spacing w:val="93"/>
        </w:rPr>
        <w:t xml:space="preserve"> </w:t>
      </w:r>
      <w:r w:rsidRPr="00BD2F6E">
        <w:t>государственной</w:t>
      </w:r>
      <w:r w:rsidRPr="00BD2F6E">
        <w:rPr>
          <w:spacing w:val="43"/>
        </w:rPr>
        <w:t xml:space="preserve"> </w:t>
      </w:r>
      <w:r w:rsidRPr="00BD2F6E">
        <w:t>регистрации</w:t>
      </w:r>
      <w:r w:rsidRPr="00BD2F6E">
        <w:rPr>
          <w:spacing w:val="44"/>
        </w:rPr>
        <w:t xml:space="preserve"> </w:t>
      </w:r>
      <w:r w:rsidRPr="00BD2F6E">
        <w:t>юридического</w:t>
      </w:r>
      <w:r w:rsidRPr="00BD2F6E">
        <w:rPr>
          <w:spacing w:val="43"/>
        </w:rPr>
        <w:t xml:space="preserve"> </w:t>
      </w:r>
      <w:r w:rsidRPr="00BD2F6E">
        <w:t>лица</w:t>
      </w:r>
      <w:r w:rsidRPr="00BD2F6E">
        <w:rPr>
          <w:spacing w:val="44"/>
        </w:rPr>
        <w:t xml:space="preserve"> </w:t>
      </w:r>
      <w:r w:rsidRPr="00BD2F6E">
        <w:t>в</w:t>
      </w:r>
      <w:r w:rsidRPr="00BD2F6E">
        <w:rPr>
          <w:spacing w:val="43"/>
        </w:rPr>
        <w:t xml:space="preserve"> </w:t>
      </w:r>
      <w:r w:rsidRPr="00BD2F6E">
        <w:t>едином</w:t>
      </w:r>
      <w:r w:rsidRPr="00BD2F6E">
        <w:rPr>
          <w:spacing w:val="43"/>
        </w:rPr>
        <w:t xml:space="preserve"> </w:t>
      </w:r>
      <w:r w:rsidRPr="00BD2F6E">
        <w:t>государственном</w:t>
      </w:r>
      <w:r w:rsidRPr="00BD2F6E">
        <w:rPr>
          <w:spacing w:val="44"/>
        </w:rPr>
        <w:t xml:space="preserve"> </w:t>
      </w:r>
      <w:r w:rsidRPr="00BD2F6E">
        <w:rPr>
          <w:spacing w:val="-1"/>
        </w:rPr>
        <w:t>реестре</w:t>
      </w:r>
      <w:r w:rsidRPr="00BD2F6E">
        <w:rPr>
          <w:spacing w:val="26"/>
        </w:rPr>
        <w:t xml:space="preserve"> </w:t>
      </w:r>
      <w:r w:rsidRPr="00BD2F6E">
        <w:rPr>
          <w:spacing w:val="-1"/>
        </w:rPr>
        <w:t>юридических</w:t>
      </w:r>
      <w:r w:rsidRPr="00BD2F6E">
        <w:rPr>
          <w:spacing w:val="45"/>
        </w:rPr>
        <w:t xml:space="preserve"> </w:t>
      </w:r>
      <w:r w:rsidRPr="00BD2F6E">
        <w:t>лиц</w:t>
      </w:r>
      <w:r w:rsidRPr="00BD2F6E">
        <w:rPr>
          <w:spacing w:val="45"/>
        </w:rPr>
        <w:t xml:space="preserve"> </w:t>
      </w:r>
      <w:r w:rsidRPr="00BD2F6E">
        <w:t>и</w:t>
      </w:r>
      <w:r w:rsidRPr="00BD2F6E">
        <w:rPr>
          <w:spacing w:val="45"/>
        </w:rPr>
        <w:t xml:space="preserve"> </w:t>
      </w:r>
      <w:r w:rsidRPr="00BD2F6E">
        <w:rPr>
          <w:spacing w:val="-1"/>
        </w:rPr>
        <w:t>идентификационный</w:t>
      </w:r>
      <w:r w:rsidRPr="00BD2F6E">
        <w:rPr>
          <w:spacing w:val="45"/>
        </w:rPr>
        <w:t xml:space="preserve"> </w:t>
      </w:r>
      <w:r w:rsidRPr="00BD2F6E">
        <w:t>номер</w:t>
      </w:r>
      <w:r w:rsidRPr="00BD2F6E">
        <w:rPr>
          <w:spacing w:val="45"/>
        </w:rPr>
        <w:t xml:space="preserve"> </w:t>
      </w:r>
      <w:r w:rsidRPr="00BD2F6E">
        <w:rPr>
          <w:spacing w:val="-1"/>
        </w:rPr>
        <w:t>налогоплательщика,</w:t>
      </w:r>
      <w:r w:rsidRPr="00BD2F6E">
        <w:rPr>
          <w:spacing w:val="45"/>
        </w:rPr>
        <w:t xml:space="preserve"> </w:t>
      </w:r>
      <w:r w:rsidRPr="00BD2F6E">
        <w:t>за</w:t>
      </w:r>
      <w:r w:rsidRPr="00BD2F6E">
        <w:rPr>
          <w:spacing w:val="45"/>
        </w:rPr>
        <w:t xml:space="preserve"> </w:t>
      </w:r>
      <w:r w:rsidRPr="00BD2F6E">
        <w:rPr>
          <w:spacing w:val="-1"/>
        </w:rPr>
        <w:t>исключением</w:t>
      </w:r>
      <w:r w:rsidRPr="00BD2F6E">
        <w:rPr>
          <w:spacing w:val="44"/>
        </w:rPr>
        <w:t xml:space="preserve"> </w:t>
      </w:r>
      <w:r w:rsidRPr="00BD2F6E">
        <w:rPr>
          <w:spacing w:val="-1"/>
        </w:rPr>
        <w:t>случая,</w:t>
      </w:r>
      <w:r w:rsidRPr="00BD2F6E">
        <w:rPr>
          <w:spacing w:val="111"/>
        </w:rPr>
        <w:t xml:space="preserve"> </w:t>
      </w:r>
      <w:r w:rsidRPr="00BD2F6E">
        <w:t xml:space="preserve">если </w:t>
      </w:r>
      <w:r w:rsidRPr="00BD2F6E">
        <w:rPr>
          <w:spacing w:val="-1"/>
        </w:rPr>
        <w:t>заявителем</w:t>
      </w:r>
      <w:r w:rsidRPr="00BD2F6E">
        <w:t xml:space="preserve"> </w:t>
      </w:r>
      <w:r w:rsidRPr="00BD2F6E">
        <w:rPr>
          <w:spacing w:val="-1"/>
        </w:rPr>
        <w:t>является</w:t>
      </w:r>
      <w:r w:rsidRPr="00BD2F6E">
        <w:t xml:space="preserve"> иностранное юридическое лицо;</w:t>
      </w:r>
    </w:p>
    <w:p w14:paraId="4F731CA8" w14:textId="77777777" w:rsidR="003369F9" w:rsidRPr="00BD2F6E" w:rsidRDefault="003369F9">
      <w:pPr>
        <w:pStyle w:val="af0"/>
        <w:numPr>
          <w:ilvl w:val="0"/>
          <w:numId w:val="31"/>
        </w:numPr>
        <w:tabs>
          <w:tab w:val="left" w:pos="1024"/>
        </w:tabs>
        <w:suppressAutoHyphens w:val="0"/>
        <w:spacing w:after="0" w:line="240" w:lineRule="auto"/>
        <w:ind w:left="0" w:right="-1" w:firstLine="709"/>
      </w:pPr>
      <w:r w:rsidRPr="00BD2F6E">
        <w:rPr>
          <w:spacing w:val="-1"/>
        </w:rPr>
        <w:t>кадастровый</w:t>
      </w:r>
      <w:r w:rsidRPr="00BD2F6E">
        <w:rPr>
          <w:spacing w:val="34"/>
        </w:rPr>
        <w:t xml:space="preserve"> </w:t>
      </w:r>
      <w:r w:rsidRPr="00BD2F6E">
        <w:t>номер</w:t>
      </w:r>
      <w:r w:rsidRPr="00BD2F6E">
        <w:rPr>
          <w:spacing w:val="34"/>
        </w:rPr>
        <w:t xml:space="preserve"> </w:t>
      </w:r>
      <w:r w:rsidRPr="00BD2F6E">
        <w:rPr>
          <w:spacing w:val="-1"/>
        </w:rPr>
        <w:t>земельного</w:t>
      </w:r>
      <w:r w:rsidRPr="00BD2F6E">
        <w:rPr>
          <w:spacing w:val="33"/>
        </w:rPr>
        <w:t xml:space="preserve"> </w:t>
      </w:r>
      <w:r w:rsidRPr="00BD2F6E">
        <w:rPr>
          <w:spacing w:val="-1"/>
        </w:rPr>
        <w:t>участка</w:t>
      </w:r>
      <w:r w:rsidRPr="00BD2F6E">
        <w:rPr>
          <w:spacing w:val="34"/>
        </w:rPr>
        <w:t xml:space="preserve"> </w:t>
      </w:r>
      <w:r w:rsidRPr="00BD2F6E">
        <w:t>(при</w:t>
      </w:r>
      <w:r w:rsidRPr="00BD2F6E">
        <w:rPr>
          <w:spacing w:val="35"/>
        </w:rPr>
        <w:t xml:space="preserve"> </w:t>
      </w:r>
      <w:r w:rsidRPr="00BD2F6E">
        <w:t>наличии),</w:t>
      </w:r>
      <w:r w:rsidRPr="00BD2F6E">
        <w:rPr>
          <w:spacing w:val="33"/>
        </w:rPr>
        <w:t xml:space="preserve"> </w:t>
      </w:r>
      <w:r w:rsidRPr="00BD2F6E">
        <w:t>адрес</w:t>
      </w:r>
      <w:r w:rsidRPr="00BD2F6E">
        <w:rPr>
          <w:spacing w:val="35"/>
        </w:rPr>
        <w:t xml:space="preserve"> </w:t>
      </w:r>
      <w:r w:rsidRPr="00BD2F6E">
        <w:t>или</w:t>
      </w:r>
      <w:r w:rsidRPr="00BD2F6E">
        <w:rPr>
          <w:spacing w:val="33"/>
        </w:rPr>
        <w:t xml:space="preserve"> </w:t>
      </w:r>
      <w:r w:rsidRPr="00BD2F6E">
        <w:t>описание</w:t>
      </w:r>
      <w:r w:rsidRPr="00BD2F6E">
        <w:rPr>
          <w:spacing w:val="49"/>
        </w:rPr>
        <w:t xml:space="preserve"> </w:t>
      </w:r>
      <w:r w:rsidRPr="00BD2F6E">
        <w:rPr>
          <w:spacing w:val="-1"/>
        </w:rPr>
        <w:t>местоположения</w:t>
      </w:r>
      <w:r w:rsidRPr="00BD2F6E">
        <w:t xml:space="preserve"> земельного</w:t>
      </w:r>
      <w:r w:rsidRPr="00BD2F6E">
        <w:rPr>
          <w:spacing w:val="-2"/>
        </w:rPr>
        <w:t xml:space="preserve"> </w:t>
      </w:r>
      <w:r w:rsidRPr="00BD2F6E">
        <w:rPr>
          <w:spacing w:val="-1"/>
        </w:rPr>
        <w:t>участка;</w:t>
      </w:r>
    </w:p>
    <w:p w14:paraId="0E1F3220" w14:textId="77777777" w:rsidR="003369F9" w:rsidRPr="00BD2F6E" w:rsidRDefault="003369F9">
      <w:pPr>
        <w:pStyle w:val="af0"/>
        <w:numPr>
          <w:ilvl w:val="0"/>
          <w:numId w:val="31"/>
        </w:numPr>
        <w:tabs>
          <w:tab w:val="left" w:pos="958"/>
        </w:tabs>
        <w:suppressAutoHyphens w:val="0"/>
        <w:spacing w:after="0" w:line="240" w:lineRule="auto"/>
        <w:ind w:left="0" w:right="-1" w:firstLine="709"/>
      </w:pPr>
      <w:r w:rsidRPr="00BD2F6E">
        <w:t>сведения</w:t>
      </w:r>
      <w:r w:rsidRPr="00BD2F6E">
        <w:rPr>
          <w:spacing w:val="12"/>
        </w:rPr>
        <w:t xml:space="preserve"> </w:t>
      </w:r>
      <w:r w:rsidRPr="00BD2F6E">
        <w:t>о</w:t>
      </w:r>
      <w:r w:rsidRPr="00BD2F6E">
        <w:rPr>
          <w:spacing w:val="12"/>
        </w:rPr>
        <w:t xml:space="preserve"> </w:t>
      </w:r>
      <w:r w:rsidRPr="00BD2F6E">
        <w:t>праве</w:t>
      </w:r>
      <w:r w:rsidRPr="00BD2F6E">
        <w:rPr>
          <w:spacing w:val="12"/>
        </w:rPr>
        <w:t xml:space="preserve"> </w:t>
      </w:r>
      <w:r w:rsidRPr="00BD2F6E">
        <w:rPr>
          <w:spacing w:val="-1"/>
        </w:rPr>
        <w:t>застройщика</w:t>
      </w:r>
      <w:r w:rsidRPr="00BD2F6E">
        <w:rPr>
          <w:spacing w:val="14"/>
        </w:rPr>
        <w:t xml:space="preserve"> </w:t>
      </w:r>
      <w:r w:rsidRPr="00BD2F6E">
        <w:t>на</w:t>
      </w:r>
      <w:r w:rsidRPr="00BD2F6E">
        <w:rPr>
          <w:spacing w:val="13"/>
        </w:rPr>
        <w:t xml:space="preserve"> </w:t>
      </w:r>
      <w:r w:rsidRPr="00BD2F6E">
        <w:rPr>
          <w:spacing w:val="-1"/>
        </w:rPr>
        <w:t>земельный</w:t>
      </w:r>
      <w:r w:rsidRPr="00BD2F6E">
        <w:rPr>
          <w:spacing w:val="11"/>
        </w:rPr>
        <w:t xml:space="preserve"> </w:t>
      </w:r>
      <w:r w:rsidRPr="00BD2F6E">
        <w:rPr>
          <w:spacing w:val="-1"/>
        </w:rPr>
        <w:t>участок,</w:t>
      </w:r>
      <w:r w:rsidRPr="00BD2F6E">
        <w:rPr>
          <w:spacing w:val="11"/>
        </w:rPr>
        <w:t xml:space="preserve"> </w:t>
      </w:r>
      <w:r w:rsidRPr="00BD2F6E">
        <w:t>а</w:t>
      </w:r>
      <w:r w:rsidRPr="00BD2F6E">
        <w:rPr>
          <w:spacing w:val="13"/>
        </w:rPr>
        <w:t xml:space="preserve"> </w:t>
      </w:r>
      <w:r w:rsidRPr="00BD2F6E">
        <w:rPr>
          <w:spacing w:val="-1"/>
        </w:rPr>
        <w:t>также</w:t>
      </w:r>
      <w:r w:rsidRPr="00BD2F6E">
        <w:rPr>
          <w:spacing w:val="13"/>
        </w:rPr>
        <w:t xml:space="preserve"> </w:t>
      </w:r>
      <w:r w:rsidRPr="00BD2F6E">
        <w:rPr>
          <w:spacing w:val="-1"/>
        </w:rPr>
        <w:t>сведения</w:t>
      </w:r>
      <w:r w:rsidRPr="00BD2F6E">
        <w:rPr>
          <w:spacing w:val="13"/>
        </w:rPr>
        <w:t xml:space="preserve"> </w:t>
      </w:r>
      <w:r w:rsidRPr="00BD2F6E">
        <w:t>о</w:t>
      </w:r>
      <w:r w:rsidRPr="00BD2F6E">
        <w:rPr>
          <w:spacing w:val="12"/>
        </w:rPr>
        <w:t xml:space="preserve"> </w:t>
      </w:r>
      <w:r w:rsidRPr="00BD2F6E">
        <w:rPr>
          <w:spacing w:val="-1"/>
        </w:rPr>
        <w:t>наличии</w:t>
      </w:r>
      <w:r w:rsidRPr="00BD2F6E">
        <w:rPr>
          <w:spacing w:val="13"/>
        </w:rPr>
        <w:t xml:space="preserve"> </w:t>
      </w:r>
      <w:r w:rsidRPr="00BD2F6E">
        <w:t>прав</w:t>
      </w:r>
      <w:r w:rsidRPr="00BD2F6E">
        <w:rPr>
          <w:spacing w:val="73"/>
        </w:rPr>
        <w:t xml:space="preserve"> </w:t>
      </w:r>
      <w:r w:rsidRPr="00BD2F6E">
        <w:t xml:space="preserve">иных лиц на </w:t>
      </w:r>
      <w:r w:rsidRPr="00BD2F6E">
        <w:rPr>
          <w:spacing w:val="-1"/>
        </w:rPr>
        <w:t>земельный</w:t>
      </w:r>
      <w:r w:rsidRPr="00BD2F6E">
        <w:rPr>
          <w:spacing w:val="-2"/>
        </w:rPr>
        <w:t xml:space="preserve"> </w:t>
      </w:r>
      <w:r w:rsidRPr="00BD2F6E">
        <w:t xml:space="preserve">участок </w:t>
      </w:r>
      <w:r w:rsidRPr="00BD2F6E">
        <w:rPr>
          <w:spacing w:val="-1"/>
        </w:rPr>
        <w:t>(при</w:t>
      </w:r>
      <w:r w:rsidRPr="00BD2F6E">
        <w:t xml:space="preserve"> </w:t>
      </w:r>
      <w:r w:rsidRPr="00BD2F6E">
        <w:rPr>
          <w:spacing w:val="-1"/>
        </w:rPr>
        <w:t>наличии</w:t>
      </w:r>
      <w:r w:rsidRPr="00BD2F6E">
        <w:t xml:space="preserve"> таких лиц);</w:t>
      </w:r>
    </w:p>
    <w:p w14:paraId="5DD2A7FA" w14:textId="77777777" w:rsidR="003369F9" w:rsidRPr="00BD2F6E" w:rsidRDefault="003369F9">
      <w:pPr>
        <w:pStyle w:val="af0"/>
        <w:numPr>
          <w:ilvl w:val="0"/>
          <w:numId w:val="31"/>
        </w:numPr>
        <w:tabs>
          <w:tab w:val="left" w:pos="1005"/>
        </w:tabs>
        <w:suppressAutoHyphens w:val="0"/>
        <w:spacing w:after="0" w:line="240" w:lineRule="auto"/>
        <w:ind w:left="0" w:right="-1" w:firstLine="709"/>
      </w:pPr>
      <w:r w:rsidRPr="00BD2F6E">
        <w:rPr>
          <w:spacing w:val="-1"/>
        </w:rPr>
        <w:t>сведения</w:t>
      </w:r>
      <w:r w:rsidRPr="00BD2F6E">
        <w:rPr>
          <w:spacing w:val="59"/>
        </w:rPr>
        <w:t xml:space="preserve"> </w:t>
      </w:r>
      <w:r w:rsidRPr="00BD2F6E">
        <w:t>о</w:t>
      </w:r>
      <w:r w:rsidRPr="00BD2F6E">
        <w:rPr>
          <w:spacing w:val="59"/>
        </w:rPr>
        <w:t xml:space="preserve"> </w:t>
      </w:r>
      <w:r w:rsidRPr="00BD2F6E">
        <w:t>праве</w:t>
      </w:r>
      <w:r w:rsidRPr="00BD2F6E">
        <w:rPr>
          <w:spacing w:val="59"/>
        </w:rPr>
        <w:t xml:space="preserve"> </w:t>
      </w:r>
      <w:r w:rsidRPr="00BD2F6E">
        <w:t>застройщика</w:t>
      </w:r>
      <w:r w:rsidRPr="00BD2F6E">
        <w:rPr>
          <w:spacing w:val="59"/>
        </w:rPr>
        <w:t xml:space="preserve"> </w:t>
      </w:r>
      <w:r w:rsidRPr="00BD2F6E">
        <w:t>на объект</w:t>
      </w:r>
      <w:r w:rsidRPr="00BD2F6E">
        <w:rPr>
          <w:spacing w:val="59"/>
        </w:rPr>
        <w:t xml:space="preserve"> </w:t>
      </w:r>
      <w:r w:rsidRPr="00BD2F6E">
        <w:t>капитального</w:t>
      </w:r>
      <w:r w:rsidRPr="00BD2F6E">
        <w:rPr>
          <w:spacing w:val="59"/>
        </w:rPr>
        <w:t xml:space="preserve"> </w:t>
      </w:r>
      <w:r w:rsidRPr="00BD2F6E">
        <w:rPr>
          <w:spacing w:val="-1"/>
        </w:rPr>
        <w:t>строительства,</w:t>
      </w:r>
      <w:r w:rsidRPr="00BD2F6E">
        <w:rPr>
          <w:spacing w:val="59"/>
        </w:rPr>
        <w:t xml:space="preserve"> </w:t>
      </w:r>
      <w:r w:rsidRPr="00BD2F6E">
        <w:t>подлежащий</w:t>
      </w:r>
      <w:r w:rsidRPr="00BD2F6E">
        <w:rPr>
          <w:spacing w:val="40"/>
        </w:rPr>
        <w:t xml:space="preserve"> </w:t>
      </w:r>
      <w:r w:rsidRPr="00BD2F6E">
        <w:t>сносу,</w:t>
      </w:r>
      <w:r w:rsidRPr="00BD2F6E">
        <w:rPr>
          <w:spacing w:val="60"/>
        </w:rPr>
        <w:t xml:space="preserve"> </w:t>
      </w:r>
      <w:r w:rsidRPr="00BD2F6E">
        <w:t>а</w:t>
      </w:r>
      <w:r w:rsidRPr="00BD2F6E">
        <w:rPr>
          <w:spacing w:val="1"/>
        </w:rPr>
        <w:t xml:space="preserve"> </w:t>
      </w:r>
      <w:r w:rsidRPr="00BD2F6E">
        <w:rPr>
          <w:spacing w:val="-1"/>
        </w:rPr>
        <w:t>также</w:t>
      </w:r>
      <w:r w:rsidRPr="00BD2F6E">
        <w:t xml:space="preserve"> сведения</w:t>
      </w:r>
      <w:r w:rsidRPr="00BD2F6E">
        <w:rPr>
          <w:spacing w:val="1"/>
        </w:rPr>
        <w:t xml:space="preserve"> </w:t>
      </w:r>
      <w:r w:rsidRPr="00BD2F6E">
        <w:t>о наличии прав иных лиц</w:t>
      </w:r>
      <w:r w:rsidRPr="00BD2F6E">
        <w:rPr>
          <w:spacing w:val="1"/>
        </w:rPr>
        <w:t xml:space="preserve"> </w:t>
      </w:r>
      <w:r w:rsidRPr="00BD2F6E">
        <w:t>на</w:t>
      </w:r>
      <w:r w:rsidRPr="00BD2F6E">
        <w:rPr>
          <w:spacing w:val="2"/>
        </w:rPr>
        <w:t xml:space="preserve"> </w:t>
      </w:r>
      <w:r w:rsidRPr="00BD2F6E">
        <w:t xml:space="preserve">объект капитального </w:t>
      </w:r>
      <w:r w:rsidRPr="00BD2F6E">
        <w:rPr>
          <w:spacing w:val="-1"/>
        </w:rPr>
        <w:t>строительства,</w:t>
      </w:r>
      <w:r w:rsidRPr="00BD2F6E">
        <w:rPr>
          <w:spacing w:val="42"/>
        </w:rPr>
        <w:t xml:space="preserve"> </w:t>
      </w:r>
      <w:r w:rsidRPr="00BD2F6E">
        <w:t xml:space="preserve">подлежащий </w:t>
      </w:r>
      <w:r w:rsidRPr="00BD2F6E">
        <w:rPr>
          <w:spacing w:val="-1"/>
        </w:rPr>
        <w:t>сносу</w:t>
      </w:r>
      <w:r w:rsidRPr="00BD2F6E">
        <w:t xml:space="preserve"> </w:t>
      </w:r>
      <w:r w:rsidRPr="00BD2F6E">
        <w:rPr>
          <w:spacing w:val="-1"/>
        </w:rPr>
        <w:t>(при</w:t>
      </w:r>
      <w:r w:rsidRPr="00BD2F6E">
        <w:t xml:space="preserve"> наличии таких лиц);</w:t>
      </w:r>
    </w:p>
    <w:p w14:paraId="7582FE0E" w14:textId="77777777" w:rsidR="003369F9" w:rsidRPr="00BD2F6E" w:rsidRDefault="003369F9">
      <w:pPr>
        <w:pStyle w:val="af0"/>
        <w:numPr>
          <w:ilvl w:val="0"/>
          <w:numId w:val="31"/>
        </w:numPr>
        <w:tabs>
          <w:tab w:val="left" w:pos="1031"/>
        </w:tabs>
        <w:suppressAutoHyphens w:val="0"/>
        <w:spacing w:after="0" w:line="240" w:lineRule="auto"/>
        <w:ind w:left="0" w:right="-1" w:firstLine="709"/>
      </w:pPr>
      <w:r w:rsidRPr="00BD2F6E">
        <w:rPr>
          <w:spacing w:val="-1"/>
        </w:rPr>
        <w:t>сведения</w:t>
      </w:r>
      <w:r w:rsidRPr="00BD2F6E">
        <w:rPr>
          <w:spacing w:val="26"/>
        </w:rPr>
        <w:t xml:space="preserve"> </w:t>
      </w:r>
      <w:r w:rsidRPr="00BD2F6E">
        <w:t>о</w:t>
      </w:r>
      <w:r w:rsidRPr="00BD2F6E">
        <w:rPr>
          <w:spacing w:val="26"/>
        </w:rPr>
        <w:t xml:space="preserve"> </w:t>
      </w:r>
      <w:r w:rsidRPr="00BD2F6E">
        <w:rPr>
          <w:spacing w:val="-1"/>
        </w:rPr>
        <w:t>решении</w:t>
      </w:r>
      <w:r w:rsidRPr="00BD2F6E">
        <w:rPr>
          <w:spacing w:val="26"/>
        </w:rPr>
        <w:t xml:space="preserve"> </w:t>
      </w:r>
      <w:r w:rsidRPr="00BD2F6E">
        <w:rPr>
          <w:spacing w:val="-1"/>
        </w:rPr>
        <w:t>суда</w:t>
      </w:r>
      <w:r w:rsidRPr="00BD2F6E">
        <w:rPr>
          <w:spacing w:val="25"/>
        </w:rPr>
        <w:t xml:space="preserve"> </w:t>
      </w:r>
      <w:r w:rsidRPr="00BD2F6E">
        <w:rPr>
          <w:spacing w:val="-1"/>
        </w:rPr>
        <w:t>или</w:t>
      </w:r>
      <w:r w:rsidRPr="00BD2F6E">
        <w:rPr>
          <w:spacing w:val="26"/>
        </w:rPr>
        <w:t xml:space="preserve"> </w:t>
      </w:r>
      <w:r w:rsidRPr="00BD2F6E">
        <w:t>органа</w:t>
      </w:r>
      <w:r w:rsidRPr="00BD2F6E">
        <w:rPr>
          <w:spacing w:val="25"/>
        </w:rPr>
        <w:t xml:space="preserve"> </w:t>
      </w:r>
      <w:r w:rsidRPr="00BD2F6E">
        <w:t>местного</w:t>
      </w:r>
      <w:r w:rsidRPr="00BD2F6E">
        <w:rPr>
          <w:spacing w:val="25"/>
        </w:rPr>
        <w:t xml:space="preserve"> </w:t>
      </w:r>
      <w:r w:rsidRPr="00BD2F6E">
        <w:rPr>
          <w:spacing w:val="-1"/>
        </w:rPr>
        <w:t>самоуправления</w:t>
      </w:r>
      <w:r w:rsidRPr="00BD2F6E">
        <w:rPr>
          <w:spacing w:val="26"/>
        </w:rPr>
        <w:t xml:space="preserve"> </w:t>
      </w:r>
      <w:r w:rsidRPr="00BD2F6E">
        <w:t>о</w:t>
      </w:r>
      <w:r w:rsidRPr="00BD2F6E">
        <w:rPr>
          <w:spacing w:val="26"/>
        </w:rPr>
        <w:t xml:space="preserve"> </w:t>
      </w:r>
      <w:r w:rsidRPr="00BD2F6E">
        <w:rPr>
          <w:spacing w:val="-1"/>
        </w:rPr>
        <w:t>сносе</w:t>
      </w:r>
      <w:r w:rsidRPr="00BD2F6E">
        <w:rPr>
          <w:spacing w:val="26"/>
        </w:rPr>
        <w:t xml:space="preserve"> </w:t>
      </w:r>
      <w:r w:rsidRPr="00BD2F6E">
        <w:rPr>
          <w:spacing w:val="-1"/>
        </w:rPr>
        <w:t>объекта</w:t>
      </w:r>
      <w:r w:rsidRPr="00BD2F6E">
        <w:rPr>
          <w:spacing w:val="75"/>
        </w:rPr>
        <w:t xml:space="preserve"> </w:t>
      </w:r>
      <w:r w:rsidRPr="00BD2F6E">
        <w:t>капитального</w:t>
      </w:r>
      <w:r w:rsidRPr="00BD2F6E">
        <w:rPr>
          <w:spacing w:val="23"/>
        </w:rPr>
        <w:t xml:space="preserve"> </w:t>
      </w:r>
      <w:r w:rsidRPr="00BD2F6E">
        <w:rPr>
          <w:spacing w:val="-1"/>
        </w:rPr>
        <w:t>строительства</w:t>
      </w:r>
      <w:r w:rsidRPr="00BD2F6E">
        <w:rPr>
          <w:spacing w:val="24"/>
        </w:rPr>
        <w:t xml:space="preserve"> </w:t>
      </w:r>
      <w:r w:rsidRPr="00BD2F6E">
        <w:t>либо</w:t>
      </w:r>
      <w:r w:rsidRPr="00BD2F6E">
        <w:rPr>
          <w:spacing w:val="25"/>
        </w:rPr>
        <w:t xml:space="preserve"> </w:t>
      </w:r>
      <w:r w:rsidRPr="00BD2F6E">
        <w:t>о</w:t>
      </w:r>
      <w:r w:rsidRPr="00BD2F6E">
        <w:rPr>
          <w:spacing w:val="23"/>
        </w:rPr>
        <w:t xml:space="preserve"> </w:t>
      </w:r>
      <w:r w:rsidRPr="00BD2F6E">
        <w:t>наличии</w:t>
      </w:r>
      <w:r w:rsidRPr="00BD2F6E">
        <w:rPr>
          <w:spacing w:val="23"/>
        </w:rPr>
        <w:t xml:space="preserve"> </w:t>
      </w:r>
      <w:r w:rsidRPr="00BD2F6E">
        <w:t>обязательства</w:t>
      </w:r>
      <w:r w:rsidRPr="00BD2F6E">
        <w:rPr>
          <w:spacing w:val="23"/>
        </w:rPr>
        <w:t xml:space="preserve"> </w:t>
      </w:r>
      <w:r w:rsidRPr="00BD2F6E">
        <w:t>по</w:t>
      </w:r>
      <w:r w:rsidRPr="00BD2F6E">
        <w:rPr>
          <w:spacing w:val="23"/>
        </w:rPr>
        <w:t xml:space="preserve"> </w:t>
      </w:r>
      <w:r w:rsidRPr="00BD2F6E">
        <w:t>сносу</w:t>
      </w:r>
      <w:r w:rsidRPr="00BD2F6E">
        <w:rPr>
          <w:spacing w:val="25"/>
        </w:rPr>
        <w:t xml:space="preserve"> </w:t>
      </w:r>
      <w:r w:rsidRPr="00BD2F6E">
        <w:t>самовольной</w:t>
      </w:r>
      <w:r w:rsidRPr="00BD2F6E">
        <w:rPr>
          <w:spacing w:val="23"/>
        </w:rPr>
        <w:t xml:space="preserve"> </w:t>
      </w:r>
      <w:r w:rsidRPr="00BD2F6E">
        <w:t>постройки</w:t>
      </w:r>
      <w:r w:rsidRPr="00BD2F6E">
        <w:rPr>
          <w:spacing w:val="23"/>
        </w:rPr>
        <w:t xml:space="preserve"> </w:t>
      </w:r>
      <w:r w:rsidRPr="00BD2F6E">
        <w:t>в</w:t>
      </w:r>
      <w:r w:rsidRPr="00BD2F6E">
        <w:rPr>
          <w:spacing w:val="24"/>
        </w:rPr>
        <w:t xml:space="preserve"> </w:t>
      </w:r>
      <w:r w:rsidRPr="00BD2F6E">
        <w:rPr>
          <w:spacing w:val="-1"/>
        </w:rPr>
        <w:t xml:space="preserve">соответствии </w:t>
      </w:r>
      <w:r w:rsidRPr="00BD2F6E">
        <w:t>с</w:t>
      </w:r>
      <w:r w:rsidRPr="00BD2F6E">
        <w:rPr>
          <w:spacing w:val="-1"/>
        </w:rPr>
        <w:t xml:space="preserve"> </w:t>
      </w:r>
      <w:r w:rsidRPr="00BD2F6E">
        <w:t>земельным</w:t>
      </w:r>
      <w:r w:rsidRPr="00BD2F6E">
        <w:rPr>
          <w:spacing w:val="-2"/>
        </w:rPr>
        <w:t xml:space="preserve"> </w:t>
      </w:r>
      <w:r w:rsidRPr="00BD2F6E">
        <w:rPr>
          <w:spacing w:val="-1"/>
        </w:rPr>
        <w:t xml:space="preserve">законодательством </w:t>
      </w:r>
      <w:r w:rsidRPr="00BD2F6E">
        <w:t>(при</w:t>
      </w:r>
      <w:r w:rsidRPr="00BD2F6E">
        <w:rPr>
          <w:spacing w:val="-1"/>
        </w:rPr>
        <w:t xml:space="preserve"> </w:t>
      </w:r>
      <w:r w:rsidRPr="00BD2F6E">
        <w:t>наличии</w:t>
      </w:r>
      <w:r w:rsidRPr="00BD2F6E">
        <w:rPr>
          <w:spacing w:val="-2"/>
        </w:rPr>
        <w:t xml:space="preserve"> </w:t>
      </w:r>
      <w:r w:rsidRPr="00BD2F6E">
        <w:t>таких</w:t>
      </w:r>
      <w:r w:rsidRPr="00BD2F6E">
        <w:rPr>
          <w:spacing w:val="-2"/>
        </w:rPr>
        <w:t xml:space="preserve"> </w:t>
      </w:r>
      <w:r w:rsidRPr="00BD2F6E">
        <w:t>решения</w:t>
      </w:r>
      <w:r w:rsidRPr="00BD2F6E">
        <w:rPr>
          <w:spacing w:val="-1"/>
        </w:rPr>
        <w:t xml:space="preserve"> </w:t>
      </w:r>
      <w:r w:rsidRPr="00BD2F6E">
        <w:t>либо</w:t>
      </w:r>
      <w:r w:rsidRPr="00BD2F6E">
        <w:rPr>
          <w:spacing w:val="-1"/>
        </w:rPr>
        <w:t xml:space="preserve"> </w:t>
      </w:r>
      <w:r w:rsidRPr="00BD2F6E">
        <w:t>обязательства);</w:t>
      </w:r>
    </w:p>
    <w:p w14:paraId="3D594FEE" w14:textId="77777777" w:rsidR="003369F9" w:rsidRPr="00BD2F6E" w:rsidRDefault="003369F9">
      <w:pPr>
        <w:pStyle w:val="af0"/>
        <w:numPr>
          <w:ilvl w:val="0"/>
          <w:numId w:val="31"/>
        </w:numPr>
        <w:tabs>
          <w:tab w:val="left" w:pos="1016"/>
        </w:tabs>
        <w:suppressAutoHyphens w:val="0"/>
        <w:spacing w:after="0" w:line="240" w:lineRule="auto"/>
        <w:ind w:left="0" w:right="-1" w:firstLine="709"/>
      </w:pPr>
      <w:r w:rsidRPr="00BD2F6E">
        <w:rPr>
          <w:spacing w:val="-1"/>
        </w:rPr>
        <w:t>почтовый</w:t>
      </w:r>
      <w:r w:rsidRPr="00BD2F6E">
        <w:rPr>
          <w:spacing w:val="10"/>
        </w:rPr>
        <w:t xml:space="preserve"> </w:t>
      </w:r>
      <w:r w:rsidRPr="00BD2F6E">
        <w:t>адрес</w:t>
      </w:r>
      <w:r w:rsidRPr="00BD2F6E">
        <w:rPr>
          <w:spacing w:val="11"/>
        </w:rPr>
        <w:t xml:space="preserve"> </w:t>
      </w:r>
      <w:r w:rsidRPr="00BD2F6E">
        <w:t>и</w:t>
      </w:r>
      <w:r w:rsidRPr="00BD2F6E">
        <w:rPr>
          <w:spacing w:val="8"/>
        </w:rPr>
        <w:t xml:space="preserve"> </w:t>
      </w:r>
      <w:r w:rsidRPr="00BD2F6E">
        <w:t>(или)</w:t>
      </w:r>
      <w:r w:rsidRPr="00BD2F6E">
        <w:rPr>
          <w:spacing w:val="11"/>
        </w:rPr>
        <w:t xml:space="preserve"> </w:t>
      </w:r>
      <w:r w:rsidRPr="00BD2F6E">
        <w:rPr>
          <w:spacing w:val="-1"/>
        </w:rPr>
        <w:t>адрес</w:t>
      </w:r>
      <w:r w:rsidRPr="00BD2F6E">
        <w:rPr>
          <w:spacing w:val="10"/>
        </w:rPr>
        <w:t xml:space="preserve"> </w:t>
      </w:r>
      <w:r w:rsidRPr="00BD2F6E">
        <w:rPr>
          <w:spacing w:val="-1"/>
        </w:rPr>
        <w:t>электронной</w:t>
      </w:r>
      <w:r w:rsidRPr="00BD2F6E">
        <w:rPr>
          <w:spacing w:val="10"/>
        </w:rPr>
        <w:t xml:space="preserve"> </w:t>
      </w:r>
      <w:r w:rsidRPr="00BD2F6E">
        <w:t>почты</w:t>
      </w:r>
      <w:r w:rsidRPr="00BD2F6E">
        <w:rPr>
          <w:spacing w:val="10"/>
        </w:rPr>
        <w:t xml:space="preserve"> </w:t>
      </w:r>
      <w:r w:rsidRPr="00BD2F6E">
        <w:t>для</w:t>
      </w:r>
      <w:r w:rsidRPr="00BD2F6E">
        <w:rPr>
          <w:spacing w:val="11"/>
        </w:rPr>
        <w:t xml:space="preserve"> </w:t>
      </w:r>
      <w:r w:rsidRPr="00BD2F6E">
        <w:t>связи</w:t>
      </w:r>
      <w:r w:rsidRPr="00BD2F6E">
        <w:rPr>
          <w:spacing w:val="9"/>
        </w:rPr>
        <w:t xml:space="preserve"> </w:t>
      </w:r>
      <w:r w:rsidRPr="00BD2F6E">
        <w:t>с</w:t>
      </w:r>
      <w:r w:rsidRPr="00BD2F6E">
        <w:rPr>
          <w:spacing w:val="10"/>
        </w:rPr>
        <w:t xml:space="preserve"> </w:t>
      </w:r>
      <w:r w:rsidRPr="00BD2F6E">
        <w:rPr>
          <w:spacing w:val="-1"/>
        </w:rPr>
        <w:t>застройщиком</w:t>
      </w:r>
      <w:r w:rsidRPr="00BD2F6E">
        <w:rPr>
          <w:spacing w:val="10"/>
        </w:rPr>
        <w:t xml:space="preserve"> </w:t>
      </w:r>
      <w:r w:rsidRPr="00BD2F6E">
        <w:t>или</w:t>
      </w:r>
      <w:r w:rsidRPr="00BD2F6E">
        <w:rPr>
          <w:spacing w:val="61"/>
        </w:rPr>
        <w:t xml:space="preserve"> </w:t>
      </w:r>
      <w:r w:rsidRPr="00BD2F6E">
        <w:t xml:space="preserve">техническим </w:t>
      </w:r>
      <w:r w:rsidRPr="00BD2F6E">
        <w:rPr>
          <w:spacing w:val="-1"/>
        </w:rPr>
        <w:t>заказчиком.</w:t>
      </w:r>
    </w:p>
    <w:p w14:paraId="265C2638" w14:textId="77777777" w:rsidR="003369F9" w:rsidRPr="00BD2F6E" w:rsidRDefault="003369F9" w:rsidP="003369F9">
      <w:pPr>
        <w:pStyle w:val="af0"/>
        <w:tabs>
          <w:tab w:val="left" w:pos="1154"/>
        </w:tabs>
        <w:suppressAutoHyphens w:val="0"/>
        <w:spacing w:after="0" w:line="240" w:lineRule="auto"/>
        <w:ind w:left="0" w:right="-1"/>
      </w:pPr>
      <w:r w:rsidRPr="00BD2F6E">
        <w:t>10. К</w:t>
      </w:r>
      <w:r w:rsidRPr="00BD2F6E">
        <w:rPr>
          <w:spacing w:val="48"/>
        </w:rPr>
        <w:t xml:space="preserve"> </w:t>
      </w:r>
      <w:r w:rsidRPr="00BD2F6E">
        <w:t>уведомлению</w:t>
      </w:r>
      <w:r w:rsidRPr="00BD2F6E">
        <w:rPr>
          <w:spacing w:val="48"/>
        </w:rPr>
        <w:t xml:space="preserve"> </w:t>
      </w:r>
      <w:r w:rsidRPr="00BD2F6E">
        <w:t>о</w:t>
      </w:r>
      <w:r w:rsidRPr="00BD2F6E">
        <w:rPr>
          <w:spacing w:val="48"/>
        </w:rPr>
        <w:t xml:space="preserve"> </w:t>
      </w:r>
      <w:r w:rsidRPr="00BD2F6E">
        <w:rPr>
          <w:spacing w:val="-1"/>
        </w:rPr>
        <w:t>планируемом</w:t>
      </w:r>
      <w:r w:rsidRPr="00BD2F6E">
        <w:rPr>
          <w:spacing w:val="49"/>
        </w:rPr>
        <w:t xml:space="preserve"> </w:t>
      </w:r>
      <w:r w:rsidRPr="00BD2F6E">
        <w:rPr>
          <w:spacing w:val="-1"/>
        </w:rPr>
        <w:t>сносе</w:t>
      </w:r>
      <w:r w:rsidRPr="00BD2F6E">
        <w:rPr>
          <w:spacing w:val="49"/>
        </w:rPr>
        <w:t xml:space="preserve"> </w:t>
      </w:r>
      <w:r w:rsidRPr="00BD2F6E">
        <w:rPr>
          <w:spacing w:val="-1"/>
        </w:rPr>
        <w:t>объекта</w:t>
      </w:r>
      <w:r w:rsidRPr="00BD2F6E">
        <w:rPr>
          <w:spacing w:val="49"/>
        </w:rPr>
        <w:t xml:space="preserve"> </w:t>
      </w:r>
      <w:r w:rsidRPr="00BD2F6E">
        <w:t>капитального</w:t>
      </w:r>
      <w:r w:rsidRPr="00BD2F6E">
        <w:rPr>
          <w:spacing w:val="48"/>
        </w:rPr>
        <w:t xml:space="preserve"> </w:t>
      </w:r>
      <w:r w:rsidRPr="00BD2F6E">
        <w:rPr>
          <w:spacing w:val="-1"/>
        </w:rPr>
        <w:t>строительства,</w:t>
      </w:r>
      <w:r w:rsidRPr="00BD2F6E">
        <w:rPr>
          <w:spacing w:val="49"/>
        </w:rPr>
        <w:t xml:space="preserve"> </w:t>
      </w:r>
      <w:r w:rsidRPr="00BD2F6E">
        <w:t>за</w:t>
      </w:r>
      <w:r w:rsidRPr="00BD2F6E">
        <w:rPr>
          <w:spacing w:val="67"/>
        </w:rPr>
        <w:t xml:space="preserve"> </w:t>
      </w:r>
      <w:r w:rsidRPr="00BD2F6E">
        <w:t>исключением</w:t>
      </w:r>
      <w:r w:rsidRPr="00BD2F6E">
        <w:rPr>
          <w:spacing w:val="47"/>
        </w:rPr>
        <w:t xml:space="preserve"> </w:t>
      </w:r>
      <w:r w:rsidRPr="00BD2F6E">
        <w:rPr>
          <w:spacing w:val="-1"/>
        </w:rPr>
        <w:t>объектов,</w:t>
      </w:r>
      <w:r w:rsidRPr="00BD2F6E">
        <w:rPr>
          <w:spacing w:val="44"/>
        </w:rPr>
        <w:t xml:space="preserve"> </w:t>
      </w:r>
      <w:r w:rsidRPr="00BD2F6E">
        <w:t>указанных</w:t>
      </w:r>
      <w:r w:rsidRPr="00BD2F6E">
        <w:rPr>
          <w:spacing w:val="46"/>
        </w:rPr>
        <w:t xml:space="preserve"> </w:t>
      </w:r>
      <w:r w:rsidRPr="00BD2F6E">
        <w:t>в</w:t>
      </w:r>
      <w:r w:rsidRPr="00BD2F6E">
        <w:rPr>
          <w:spacing w:val="46"/>
        </w:rPr>
        <w:t xml:space="preserve"> </w:t>
      </w:r>
      <w:r w:rsidRPr="00BD2F6E">
        <w:rPr>
          <w:spacing w:val="-1"/>
        </w:rPr>
        <w:t>пунктах</w:t>
      </w:r>
      <w:r w:rsidRPr="00BD2F6E">
        <w:rPr>
          <w:spacing w:val="46"/>
        </w:rPr>
        <w:t xml:space="preserve"> </w:t>
      </w:r>
      <w:r w:rsidRPr="00BD2F6E">
        <w:t>1-3</w:t>
      </w:r>
      <w:r w:rsidRPr="00BD2F6E">
        <w:rPr>
          <w:spacing w:val="45"/>
        </w:rPr>
        <w:t xml:space="preserve"> </w:t>
      </w:r>
      <w:r w:rsidRPr="00BD2F6E">
        <w:rPr>
          <w:spacing w:val="-1"/>
        </w:rPr>
        <w:t>части</w:t>
      </w:r>
      <w:r w:rsidRPr="00BD2F6E">
        <w:rPr>
          <w:spacing w:val="46"/>
        </w:rPr>
        <w:t xml:space="preserve"> </w:t>
      </w:r>
      <w:r w:rsidRPr="00BD2F6E">
        <w:t>17</w:t>
      </w:r>
      <w:r w:rsidRPr="00BD2F6E">
        <w:rPr>
          <w:spacing w:val="46"/>
        </w:rPr>
        <w:t xml:space="preserve"> </w:t>
      </w:r>
      <w:r w:rsidRPr="00BD2F6E">
        <w:rPr>
          <w:spacing w:val="-1"/>
        </w:rPr>
        <w:t>статьи</w:t>
      </w:r>
      <w:r w:rsidRPr="00BD2F6E">
        <w:rPr>
          <w:spacing w:val="47"/>
        </w:rPr>
        <w:t xml:space="preserve"> </w:t>
      </w:r>
      <w:r w:rsidRPr="00BD2F6E">
        <w:t>51 Градостроительного кодекса Российской Федерации,</w:t>
      </w:r>
      <w:r w:rsidRPr="00BD2F6E">
        <w:rPr>
          <w:spacing w:val="46"/>
        </w:rPr>
        <w:t xml:space="preserve"> </w:t>
      </w:r>
      <w:r w:rsidRPr="00BD2F6E">
        <w:rPr>
          <w:spacing w:val="-1"/>
        </w:rPr>
        <w:t>прилагаются</w:t>
      </w:r>
      <w:r w:rsidRPr="00BD2F6E">
        <w:rPr>
          <w:spacing w:val="63"/>
        </w:rPr>
        <w:t xml:space="preserve"> </w:t>
      </w:r>
      <w:r w:rsidRPr="00BD2F6E">
        <w:t>следующие</w:t>
      </w:r>
      <w:r w:rsidRPr="00BD2F6E">
        <w:rPr>
          <w:spacing w:val="-2"/>
        </w:rPr>
        <w:t xml:space="preserve"> </w:t>
      </w:r>
      <w:r w:rsidRPr="00BD2F6E">
        <w:rPr>
          <w:spacing w:val="-1"/>
        </w:rPr>
        <w:t>документы:</w:t>
      </w:r>
    </w:p>
    <w:p w14:paraId="3832F422" w14:textId="77777777" w:rsidR="003369F9" w:rsidRPr="00BD2F6E" w:rsidRDefault="003369F9">
      <w:pPr>
        <w:pStyle w:val="af0"/>
        <w:numPr>
          <w:ilvl w:val="0"/>
          <w:numId w:val="30"/>
        </w:numPr>
        <w:tabs>
          <w:tab w:val="left" w:pos="945"/>
        </w:tabs>
        <w:suppressAutoHyphens w:val="0"/>
        <w:spacing w:after="0" w:line="240" w:lineRule="auto"/>
        <w:ind w:left="0" w:right="-1" w:firstLine="709"/>
      </w:pPr>
      <w:r w:rsidRPr="00BD2F6E">
        <w:rPr>
          <w:spacing w:val="-1"/>
        </w:rPr>
        <w:t>результаты</w:t>
      </w:r>
      <w:r w:rsidRPr="00BD2F6E">
        <w:t xml:space="preserve"> и материалы </w:t>
      </w:r>
      <w:r w:rsidRPr="00BD2F6E">
        <w:rPr>
          <w:spacing w:val="-1"/>
        </w:rPr>
        <w:t>обследования</w:t>
      </w:r>
      <w:r w:rsidRPr="00BD2F6E">
        <w:t xml:space="preserve"> объекта капитального </w:t>
      </w:r>
      <w:r w:rsidRPr="00BD2F6E">
        <w:rPr>
          <w:spacing w:val="-1"/>
        </w:rPr>
        <w:t>строительства;</w:t>
      </w:r>
    </w:p>
    <w:p w14:paraId="15CC8243" w14:textId="77777777" w:rsidR="003369F9" w:rsidRPr="00BD2F6E" w:rsidRDefault="003369F9">
      <w:pPr>
        <w:pStyle w:val="af0"/>
        <w:numPr>
          <w:ilvl w:val="0"/>
          <w:numId w:val="30"/>
        </w:numPr>
        <w:tabs>
          <w:tab w:val="left" w:pos="945"/>
        </w:tabs>
        <w:suppressAutoHyphens w:val="0"/>
        <w:spacing w:after="0" w:line="240" w:lineRule="auto"/>
        <w:ind w:left="0" w:right="-1" w:firstLine="709"/>
      </w:pPr>
      <w:r w:rsidRPr="00BD2F6E">
        <w:t xml:space="preserve">проект организации работ по </w:t>
      </w:r>
      <w:r w:rsidRPr="00BD2F6E">
        <w:rPr>
          <w:spacing w:val="-1"/>
        </w:rPr>
        <w:t>сносу</w:t>
      </w:r>
      <w:r w:rsidRPr="00BD2F6E">
        <w:rPr>
          <w:spacing w:val="2"/>
        </w:rPr>
        <w:t xml:space="preserve"> </w:t>
      </w:r>
      <w:r w:rsidRPr="00BD2F6E">
        <w:rPr>
          <w:spacing w:val="-1"/>
        </w:rPr>
        <w:t>объекта</w:t>
      </w:r>
      <w:r w:rsidRPr="00BD2F6E">
        <w:t xml:space="preserve"> </w:t>
      </w:r>
      <w:r w:rsidRPr="00BD2F6E">
        <w:rPr>
          <w:spacing w:val="-1"/>
        </w:rPr>
        <w:t>капитального</w:t>
      </w:r>
      <w:r w:rsidRPr="00BD2F6E">
        <w:t xml:space="preserve"> строительства.</w:t>
      </w:r>
    </w:p>
    <w:p w14:paraId="61AE09DF" w14:textId="77777777" w:rsidR="003369F9" w:rsidRPr="00BD2F6E" w:rsidRDefault="003369F9" w:rsidP="003369F9">
      <w:pPr>
        <w:pStyle w:val="af0"/>
        <w:tabs>
          <w:tab w:val="left" w:pos="1082"/>
        </w:tabs>
        <w:suppressAutoHyphens w:val="0"/>
        <w:spacing w:after="0" w:line="240" w:lineRule="auto"/>
        <w:ind w:left="0" w:right="-1"/>
      </w:pPr>
      <w:r w:rsidRPr="00BD2F6E">
        <w:t>11. Орган</w:t>
      </w:r>
      <w:r w:rsidRPr="00BD2F6E">
        <w:rPr>
          <w:spacing w:val="37"/>
        </w:rPr>
        <w:t xml:space="preserve"> </w:t>
      </w:r>
      <w:r w:rsidRPr="00BD2F6E">
        <w:t>местного</w:t>
      </w:r>
      <w:r w:rsidRPr="00BD2F6E">
        <w:rPr>
          <w:spacing w:val="36"/>
        </w:rPr>
        <w:t xml:space="preserve"> </w:t>
      </w:r>
      <w:r w:rsidRPr="00BD2F6E">
        <w:rPr>
          <w:spacing w:val="-1"/>
        </w:rPr>
        <w:t>самоуправления,</w:t>
      </w:r>
      <w:r w:rsidRPr="00BD2F6E">
        <w:rPr>
          <w:spacing w:val="36"/>
        </w:rPr>
        <w:t xml:space="preserve"> </w:t>
      </w:r>
      <w:r w:rsidRPr="00BD2F6E">
        <w:t>в</w:t>
      </w:r>
      <w:r w:rsidRPr="00BD2F6E">
        <w:rPr>
          <w:spacing w:val="36"/>
        </w:rPr>
        <w:t xml:space="preserve"> </w:t>
      </w:r>
      <w:r w:rsidRPr="00BD2F6E">
        <w:t>который</w:t>
      </w:r>
      <w:r w:rsidRPr="00BD2F6E">
        <w:rPr>
          <w:spacing w:val="37"/>
        </w:rPr>
        <w:t xml:space="preserve"> </w:t>
      </w:r>
      <w:r w:rsidRPr="00BD2F6E">
        <w:rPr>
          <w:spacing w:val="-1"/>
        </w:rPr>
        <w:t>поступило</w:t>
      </w:r>
      <w:r w:rsidRPr="00BD2F6E">
        <w:rPr>
          <w:spacing w:val="36"/>
        </w:rPr>
        <w:t xml:space="preserve"> </w:t>
      </w:r>
      <w:r w:rsidRPr="00BD2F6E">
        <w:t>уведомление</w:t>
      </w:r>
      <w:r w:rsidRPr="00BD2F6E">
        <w:rPr>
          <w:spacing w:val="37"/>
        </w:rPr>
        <w:t xml:space="preserve"> </w:t>
      </w:r>
      <w:r w:rsidRPr="00BD2F6E">
        <w:t>о</w:t>
      </w:r>
      <w:r w:rsidRPr="00BD2F6E">
        <w:rPr>
          <w:spacing w:val="36"/>
        </w:rPr>
        <w:t xml:space="preserve"> </w:t>
      </w:r>
      <w:r w:rsidRPr="00BD2F6E">
        <w:rPr>
          <w:spacing w:val="-1"/>
        </w:rPr>
        <w:t>планируемом</w:t>
      </w:r>
      <w:r w:rsidRPr="00BD2F6E">
        <w:rPr>
          <w:spacing w:val="59"/>
        </w:rPr>
        <w:t xml:space="preserve"> </w:t>
      </w:r>
      <w:r w:rsidRPr="00BD2F6E">
        <w:t>сносе</w:t>
      </w:r>
      <w:r w:rsidRPr="00BD2F6E">
        <w:rPr>
          <w:spacing w:val="34"/>
        </w:rPr>
        <w:t xml:space="preserve"> </w:t>
      </w:r>
      <w:r w:rsidRPr="00BD2F6E">
        <w:rPr>
          <w:spacing w:val="-1"/>
        </w:rPr>
        <w:t>объекта</w:t>
      </w:r>
      <w:r w:rsidRPr="00BD2F6E">
        <w:rPr>
          <w:spacing w:val="33"/>
        </w:rPr>
        <w:t xml:space="preserve"> </w:t>
      </w:r>
      <w:r w:rsidRPr="00BD2F6E">
        <w:t>капитального</w:t>
      </w:r>
      <w:r w:rsidRPr="00BD2F6E">
        <w:rPr>
          <w:spacing w:val="33"/>
        </w:rPr>
        <w:t xml:space="preserve"> </w:t>
      </w:r>
      <w:r w:rsidRPr="00BD2F6E">
        <w:rPr>
          <w:spacing w:val="-1"/>
        </w:rPr>
        <w:t>строительства,</w:t>
      </w:r>
      <w:r w:rsidRPr="00BD2F6E">
        <w:rPr>
          <w:spacing w:val="34"/>
        </w:rPr>
        <w:t xml:space="preserve"> </w:t>
      </w:r>
      <w:r w:rsidRPr="00BD2F6E">
        <w:t>в</w:t>
      </w:r>
      <w:r w:rsidRPr="00BD2F6E">
        <w:rPr>
          <w:spacing w:val="32"/>
        </w:rPr>
        <w:t xml:space="preserve"> </w:t>
      </w:r>
      <w:r w:rsidRPr="00BD2F6E">
        <w:t>течение</w:t>
      </w:r>
      <w:r w:rsidRPr="00BD2F6E">
        <w:rPr>
          <w:spacing w:val="34"/>
        </w:rPr>
        <w:t xml:space="preserve"> </w:t>
      </w:r>
      <w:r w:rsidRPr="00BD2F6E">
        <w:t>семи</w:t>
      </w:r>
      <w:r w:rsidRPr="00BD2F6E">
        <w:rPr>
          <w:spacing w:val="33"/>
        </w:rPr>
        <w:t xml:space="preserve"> </w:t>
      </w:r>
      <w:r w:rsidRPr="00BD2F6E">
        <w:rPr>
          <w:spacing w:val="-1"/>
        </w:rPr>
        <w:t>рабочих</w:t>
      </w:r>
      <w:r w:rsidRPr="00BD2F6E">
        <w:rPr>
          <w:spacing w:val="33"/>
        </w:rPr>
        <w:t xml:space="preserve"> </w:t>
      </w:r>
      <w:r w:rsidRPr="00BD2F6E">
        <w:t>дней</w:t>
      </w:r>
      <w:r w:rsidRPr="00BD2F6E">
        <w:rPr>
          <w:spacing w:val="33"/>
        </w:rPr>
        <w:t xml:space="preserve"> </w:t>
      </w:r>
      <w:r w:rsidRPr="00BD2F6E">
        <w:t>со</w:t>
      </w:r>
      <w:r w:rsidRPr="00BD2F6E">
        <w:rPr>
          <w:spacing w:val="33"/>
        </w:rPr>
        <w:t xml:space="preserve"> </w:t>
      </w:r>
      <w:r w:rsidRPr="00BD2F6E">
        <w:t>дня</w:t>
      </w:r>
      <w:r w:rsidRPr="00BD2F6E">
        <w:rPr>
          <w:spacing w:val="33"/>
        </w:rPr>
        <w:t xml:space="preserve"> </w:t>
      </w:r>
      <w:r w:rsidRPr="00BD2F6E">
        <w:rPr>
          <w:spacing w:val="-1"/>
        </w:rPr>
        <w:t>поступления</w:t>
      </w:r>
      <w:r w:rsidRPr="00BD2F6E">
        <w:rPr>
          <w:spacing w:val="63"/>
        </w:rPr>
        <w:t xml:space="preserve"> </w:t>
      </w:r>
      <w:r w:rsidRPr="00BD2F6E">
        <w:t>этого</w:t>
      </w:r>
      <w:r w:rsidRPr="00BD2F6E">
        <w:rPr>
          <w:spacing w:val="33"/>
        </w:rPr>
        <w:t xml:space="preserve"> </w:t>
      </w:r>
      <w:r w:rsidRPr="00BD2F6E">
        <w:t>уведомления</w:t>
      </w:r>
      <w:r w:rsidRPr="00BD2F6E">
        <w:rPr>
          <w:spacing w:val="33"/>
        </w:rPr>
        <w:t xml:space="preserve"> </w:t>
      </w:r>
      <w:r w:rsidRPr="00BD2F6E">
        <w:t>проводит</w:t>
      </w:r>
      <w:r w:rsidRPr="00BD2F6E">
        <w:rPr>
          <w:spacing w:val="32"/>
        </w:rPr>
        <w:t xml:space="preserve"> </w:t>
      </w:r>
      <w:r w:rsidRPr="00BD2F6E">
        <w:rPr>
          <w:spacing w:val="-1"/>
        </w:rPr>
        <w:t>проверку</w:t>
      </w:r>
      <w:r w:rsidRPr="00BD2F6E">
        <w:rPr>
          <w:spacing w:val="35"/>
        </w:rPr>
        <w:t xml:space="preserve"> </w:t>
      </w:r>
      <w:r w:rsidRPr="00BD2F6E">
        <w:t>наличия</w:t>
      </w:r>
      <w:r w:rsidRPr="00BD2F6E">
        <w:rPr>
          <w:spacing w:val="33"/>
        </w:rPr>
        <w:t xml:space="preserve"> </w:t>
      </w:r>
      <w:r w:rsidRPr="00BD2F6E">
        <w:rPr>
          <w:spacing w:val="-1"/>
        </w:rPr>
        <w:t>документов,</w:t>
      </w:r>
      <w:r w:rsidRPr="00BD2F6E">
        <w:rPr>
          <w:spacing w:val="33"/>
        </w:rPr>
        <w:t xml:space="preserve"> </w:t>
      </w:r>
      <w:r w:rsidRPr="00BD2F6E">
        <w:t>указанных</w:t>
      </w:r>
      <w:r w:rsidRPr="00BD2F6E">
        <w:rPr>
          <w:spacing w:val="32"/>
        </w:rPr>
        <w:t xml:space="preserve"> </w:t>
      </w:r>
      <w:r w:rsidRPr="00BD2F6E">
        <w:t>в</w:t>
      </w:r>
      <w:r w:rsidRPr="00BD2F6E">
        <w:rPr>
          <w:spacing w:val="34"/>
        </w:rPr>
        <w:t xml:space="preserve"> </w:t>
      </w:r>
      <w:r w:rsidRPr="00BD2F6E">
        <w:t>части</w:t>
      </w:r>
      <w:r w:rsidRPr="00BD2F6E">
        <w:rPr>
          <w:spacing w:val="32"/>
        </w:rPr>
        <w:t xml:space="preserve"> </w:t>
      </w:r>
      <w:r w:rsidRPr="00BD2F6E">
        <w:t>10</w:t>
      </w:r>
      <w:r w:rsidRPr="00BD2F6E">
        <w:rPr>
          <w:spacing w:val="33"/>
        </w:rPr>
        <w:t xml:space="preserve"> </w:t>
      </w:r>
      <w:r w:rsidRPr="00BD2F6E">
        <w:t>настоящей</w:t>
      </w:r>
      <w:r w:rsidRPr="00BD2F6E">
        <w:rPr>
          <w:spacing w:val="31"/>
        </w:rPr>
        <w:t xml:space="preserve"> </w:t>
      </w:r>
      <w:r w:rsidRPr="00BD2F6E">
        <w:rPr>
          <w:spacing w:val="-1"/>
        </w:rPr>
        <w:t>статьи,</w:t>
      </w:r>
      <w:r w:rsidRPr="00BD2F6E">
        <w:rPr>
          <w:spacing w:val="24"/>
        </w:rPr>
        <w:t xml:space="preserve"> </w:t>
      </w:r>
      <w:r w:rsidRPr="00BD2F6E">
        <w:t>обеспечивает</w:t>
      </w:r>
      <w:r w:rsidRPr="00BD2F6E">
        <w:rPr>
          <w:spacing w:val="24"/>
        </w:rPr>
        <w:t xml:space="preserve"> </w:t>
      </w:r>
      <w:r w:rsidRPr="00BD2F6E">
        <w:rPr>
          <w:spacing w:val="-1"/>
        </w:rPr>
        <w:t>размещение</w:t>
      </w:r>
      <w:r w:rsidRPr="00BD2F6E">
        <w:rPr>
          <w:spacing w:val="23"/>
        </w:rPr>
        <w:t xml:space="preserve"> </w:t>
      </w:r>
      <w:r w:rsidRPr="00BD2F6E">
        <w:t>этих</w:t>
      </w:r>
      <w:r w:rsidRPr="00BD2F6E">
        <w:rPr>
          <w:spacing w:val="23"/>
        </w:rPr>
        <w:t xml:space="preserve"> </w:t>
      </w:r>
      <w:r w:rsidRPr="00BD2F6E">
        <w:t>уведомления</w:t>
      </w:r>
      <w:r w:rsidRPr="00BD2F6E">
        <w:rPr>
          <w:spacing w:val="25"/>
        </w:rPr>
        <w:t xml:space="preserve"> </w:t>
      </w:r>
      <w:r w:rsidRPr="00BD2F6E">
        <w:t>и</w:t>
      </w:r>
      <w:r w:rsidRPr="00BD2F6E">
        <w:rPr>
          <w:spacing w:val="23"/>
        </w:rPr>
        <w:t xml:space="preserve"> </w:t>
      </w:r>
      <w:r w:rsidRPr="00BD2F6E">
        <w:rPr>
          <w:spacing w:val="-1"/>
        </w:rPr>
        <w:t>документов</w:t>
      </w:r>
      <w:r w:rsidRPr="00BD2F6E">
        <w:rPr>
          <w:spacing w:val="24"/>
        </w:rPr>
        <w:t xml:space="preserve"> </w:t>
      </w:r>
      <w:r w:rsidRPr="00BD2F6E">
        <w:t>в</w:t>
      </w:r>
      <w:r w:rsidRPr="00BD2F6E">
        <w:rPr>
          <w:spacing w:val="24"/>
        </w:rPr>
        <w:t xml:space="preserve"> </w:t>
      </w:r>
      <w:r w:rsidRPr="00BD2F6E">
        <w:rPr>
          <w:spacing w:val="-1"/>
        </w:rPr>
        <w:t>информационной</w:t>
      </w:r>
      <w:r w:rsidRPr="00BD2F6E">
        <w:rPr>
          <w:spacing w:val="24"/>
        </w:rPr>
        <w:t xml:space="preserve"> </w:t>
      </w:r>
      <w:r w:rsidRPr="00BD2F6E">
        <w:t>системе</w:t>
      </w:r>
      <w:r w:rsidRPr="00BD2F6E">
        <w:rPr>
          <w:spacing w:val="71"/>
        </w:rPr>
        <w:t xml:space="preserve"> </w:t>
      </w:r>
      <w:r w:rsidRPr="00BD2F6E">
        <w:rPr>
          <w:spacing w:val="-1"/>
        </w:rPr>
        <w:t>обеспечения</w:t>
      </w:r>
      <w:r w:rsidRPr="00BD2F6E">
        <w:t xml:space="preserve"> градостроительной деятельности и уведомляет о</w:t>
      </w:r>
      <w:r w:rsidRPr="00BD2F6E">
        <w:rPr>
          <w:spacing w:val="59"/>
        </w:rPr>
        <w:t xml:space="preserve"> </w:t>
      </w:r>
      <w:r w:rsidRPr="00BD2F6E">
        <w:t>таком размещении орган</w:t>
      </w:r>
      <w:r w:rsidRPr="00BD2F6E">
        <w:rPr>
          <w:spacing w:val="29"/>
        </w:rPr>
        <w:t xml:space="preserve"> </w:t>
      </w:r>
      <w:r w:rsidRPr="00BD2F6E">
        <w:t>регионального</w:t>
      </w:r>
      <w:r w:rsidRPr="00BD2F6E">
        <w:rPr>
          <w:spacing w:val="-1"/>
        </w:rPr>
        <w:t xml:space="preserve"> государственного </w:t>
      </w:r>
      <w:r w:rsidRPr="00BD2F6E">
        <w:t>строительного</w:t>
      </w:r>
      <w:r w:rsidRPr="00BD2F6E">
        <w:rPr>
          <w:spacing w:val="-2"/>
        </w:rPr>
        <w:t xml:space="preserve"> </w:t>
      </w:r>
      <w:r w:rsidRPr="00BD2F6E">
        <w:t>надзора.</w:t>
      </w:r>
      <w:r w:rsidRPr="00BD2F6E">
        <w:rPr>
          <w:spacing w:val="-2"/>
        </w:rPr>
        <w:t xml:space="preserve"> </w:t>
      </w:r>
      <w:r w:rsidRPr="00BD2F6E">
        <w:t>В</w:t>
      </w:r>
      <w:r w:rsidRPr="00BD2F6E">
        <w:rPr>
          <w:spacing w:val="-2"/>
        </w:rPr>
        <w:t xml:space="preserve"> </w:t>
      </w:r>
      <w:r w:rsidRPr="00BD2F6E">
        <w:rPr>
          <w:spacing w:val="-1"/>
        </w:rPr>
        <w:t>случае непредставления</w:t>
      </w:r>
      <w:r w:rsidRPr="00BD2F6E">
        <w:rPr>
          <w:spacing w:val="-2"/>
        </w:rPr>
        <w:t xml:space="preserve"> </w:t>
      </w:r>
      <w:r w:rsidRPr="00BD2F6E">
        <w:rPr>
          <w:spacing w:val="-1"/>
        </w:rPr>
        <w:t>документов,</w:t>
      </w:r>
      <w:r w:rsidRPr="00BD2F6E">
        <w:rPr>
          <w:spacing w:val="79"/>
        </w:rPr>
        <w:t xml:space="preserve"> </w:t>
      </w:r>
      <w:r w:rsidRPr="00BD2F6E">
        <w:t>указанных</w:t>
      </w:r>
      <w:r w:rsidRPr="00BD2F6E">
        <w:rPr>
          <w:spacing w:val="-7"/>
        </w:rPr>
        <w:t xml:space="preserve"> </w:t>
      </w:r>
      <w:r w:rsidRPr="00BD2F6E">
        <w:t>в</w:t>
      </w:r>
      <w:r w:rsidRPr="00BD2F6E">
        <w:rPr>
          <w:spacing w:val="-7"/>
        </w:rPr>
        <w:t xml:space="preserve"> </w:t>
      </w:r>
      <w:r w:rsidRPr="00BD2F6E">
        <w:t>части</w:t>
      </w:r>
      <w:r w:rsidRPr="00BD2F6E">
        <w:rPr>
          <w:spacing w:val="-7"/>
        </w:rPr>
        <w:t xml:space="preserve"> </w:t>
      </w:r>
      <w:r w:rsidRPr="00BD2F6E">
        <w:t>10</w:t>
      </w:r>
      <w:r w:rsidRPr="00BD2F6E">
        <w:rPr>
          <w:spacing w:val="-6"/>
        </w:rPr>
        <w:t xml:space="preserve"> </w:t>
      </w:r>
      <w:r w:rsidRPr="00BD2F6E">
        <w:t>настоящей</w:t>
      </w:r>
      <w:r w:rsidRPr="00BD2F6E">
        <w:rPr>
          <w:spacing w:val="-6"/>
        </w:rPr>
        <w:t xml:space="preserve"> </w:t>
      </w:r>
      <w:r w:rsidRPr="00BD2F6E">
        <w:rPr>
          <w:spacing w:val="-1"/>
        </w:rPr>
        <w:t>статьи,</w:t>
      </w:r>
      <w:r w:rsidRPr="00BD2F6E">
        <w:rPr>
          <w:spacing w:val="-6"/>
        </w:rPr>
        <w:t xml:space="preserve"> </w:t>
      </w:r>
      <w:r w:rsidRPr="00BD2F6E">
        <w:t>данный</w:t>
      </w:r>
      <w:r w:rsidRPr="00BD2F6E">
        <w:rPr>
          <w:spacing w:val="-7"/>
        </w:rPr>
        <w:t xml:space="preserve"> </w:t>
      </w:r>
      <w:r w:rsidRPr="00BD2F6E">
        <w:t>орган</w:t>
      </w:r>
      <w:r w:rsidRPr="00BD2F6E">
        <w:rPr>
          <w:spacing w:val="-6"/>
        </w:rPr>
        <w:t xml:space="preserve"> </w:t>
      </w:r>
      <w:r w:rsidRPr="00BD2F6E">
        <w:t>местного</w:t>
      </w:r>
      <w:r w:rsidRPr="00BD2F6E">
        <w:rPr>
          <w:spacing w:val="-6"/>
        </w:rPr>
        <w:t xml:space="preserve"> </w:t>
      </w:r>
      <w:r w:rsidRPr="00BD2F6E">
        <w:rPr>
          <w:spacing w:val="-1"/>
        </w:rPr>
        <w:lastRenderedPageBreak/>
        <w:t>самоуправления</w:t>
      </w:r>
      <w:r w:rsidRPr="00BD2F6E">
        <w:rPr>
          <w:spacing w:val="-6"/>
        </w:rPr>
        <w:t xml:space="preserve"> </w:t>
      </w:r>
      <w:r w:rsidRPr="00BD2F6E">
        <w:t>запрашивает</w:t>
      </w:r>
      <w:r w:rsidRPr="00BD2F6E">
        <w:rPr>
          <w:spacing w:val="-6"/>
        </w:rPr>
        <w:t xml:space="preserve"> </w:t>
      </w:r>
      <w:r w:rsidRPr="00BD2F6E">
        <w:t>их</w:t>
      </w:r>
      <w:r w:rsidRPr="00BD2F6E">
        <w:rPr>
          <w:spacing w:val="42"/>
        </w:rPr>
        <w:t xml:space="preserve"> </w:t>
      </w:r>
      <w:r w:rsidRPr="00BD2F6E">
        <w:t xml:space="preserve">у </w:t>
      </w:r>
      <w:r w:rsidRPr="00BD2F6E">
        <w:rPr>
          <w:spacing w:val="-1"/>
        </w:rPr>
        <w:t>заявителя.</w:t>
      </w:r>
    </w:p>
    <w:p w14:paraId="6CBD9F6D" w14:textId="77777777" w:rsidR="003369F9" w:rsidRPr="00BD2F6E" w:rsidRDefault="003369F9" w:rsidP="003369F9">
      <w:pPr>
        <w:pStyle w:val="af0"/>
        <w:tabs>
          <w:tab w:val="left" w:pos="1041"/>
        </w:tabs>
        <w:suppressAutoHyphens w:val="0"/>
        <w:spacing w:after="0" w:line="240" w:lineRule="auto"/>
        <w:ind w:left="0" w:right="-1"/>
      </w:pPr>
      <w:r w:rsidRPr="00BD2F6E">
        <w:t>12. Застройщик</w:t>
      </w:r>
      <w:r w:rsidRPr="00BD2F6E">
        <w:rPr>
          <w:spacing w:val="-5"/>
        </w:rPr>
        <w:t xml:space="preserve"> </w:t>
      </w:r>
      <w:r w:rsidRPr="00BD2F6E">
        <w:t>или</w:t>
      </w:r>
      <w:r w:rsidRPr="00BD2F6E">
        <w:rPr>
          <w:spacing w:val="-4"/>
        </w:rPr>
        <w:t xml:space="preserve"> </w:t>
      </w:r>
      <w:r w:rsidRPr="00BD2F6E">
        <w:t>технический</w:t>
      </w:r>
      <w:r w:rsidRPr="00BD2F6E">
        <w:rPr>
          <w:spacing w:val="-5"/>
        </w:rPr>
        <w:t xml:space="preserve"> </w:t>
      </w:r>
      <w:r w:rsidRPr="00BD2F6E">
        <w:t>заказчик</w:t>
      </w:r>
      <w:r w:rsidRPr="00BD2F6E">
        <w:rPr>
          <w:spacing w:val="-4"/>
        </w:rPr>
        <w:t xml:space="preserve"> </w:t>
      </w:r>
      <w:r w:rsidRPr="00BD2F6E">
        <w:t>не</w:t>
      </w:r>
      <w:r w:rsidRPr="00BD2F6E">
        <w:rPr>
          <w:spacing w:val="-5"/>
        </w:rPr>
        <w:t xml:space="preserve"> </w:t>
      </w:r>
      <w:r w:rsidRPr="00BD2F6E">
        <w:t>позднее</w:t>
      </w:r>
      <w:r w:rsidRPr="00BD2F6E">
        <w:rPr>
          <w:spacing w:val="-3"/>
        </w:rPr>
        <w:t xml:space="preserve"> </w:t>
      </w:r>
      <w:r w:rsidRPr="00BD2F6E">
        <w:rPr>
          <w:spacing w:val="-1"/>
        </w:rPr>
        <w:t>семи</w:t>
      </w:r>
      <w:r w:rsidRPr="00BD2F6E">
        <w:rPr>
          <w:spacing w:val="-4"/>
        </w:rPr>
        <w:t xml:space="preserve"> </w:t>
      </w:r>
      <w:r w:rsidRPr="00BD2F6E">
        <w:t>рабочих</w:t>
      </w:r>
      <w:r w:rsidRPr="00BD2F6E">
        <w:rPr>
          <w:spacing w:val="-5"/>
        </w:rPr>
        <w:t xml:space="preserve"> </w:t>
      </w:r>
      <w:r w:rsidRPr="00BD2F6E">
        <w:t>дней</w:t>
      </w:r>
      <w:r w:rsidRPr="00BD2F6E">
        <w:rPr>
          <w:spacing w:val="-4"/>
        </w:rPr>
        <w:t xml:space="preserve"> </w:t>
      </w:r>
      <w:r w:rsidRPr="00BD2F6E">
        <w:t>после</w:t>
      </w:r>
      <w:r w:rsidRPr="00BD2F6E">
        <w:rPr>
          <w:spacing w:val="-5"/>
        </w:rPr>
        <w:t xml:space="preserve"> </w:t>
      </w:r>
      <w:r w:rsidRPr="00BD2F6E">
        <w:t>завершения</w:t>
      </w:r>
      <w:r w:rsidRPr="00BD2F6E">
        <w:rPr>
          <w:spacing w:val="23"/>
        </w:rPr>
        <w:t xml:space="preserve"> </w:t>
      </w:r>
      <w:r w:rsidRPr="00BD2F6E">
        <w:t>сноса</w:t>
      </w:r>
      <w:r w:rsidRPr="00BD2F6E">
        <w:rPr>
          <w:spacing w:val="14"/>
        </w:rPr>
        <w:t xml:space="preserve"> </w:t>
      </w:r>
      <w:r w:rsidRPr="00BD2F6E">
        <w:rPr>
          <w:spacing w:val="-1"/>
        </w:rPr>
        <w:t>объекта</w:t>
      </w:r>
      <w:r w:rsidRPr="00BD2F6E">
        <w:rPr>
          <w:spacing w:val="14"/>
        </w:rPr>
        <w:t xml:space="preserve"> </w:t>
      </w:r>
      <w:r w:rsidRPr="00BD2F6E">
        <w:t>капитального</w:t>
      </w:r>
      <w:r w:rsidRPr="00BD2F6E">
        <w:rPr>
          <w:spacing w:val="13"/>
        </w:rPr>
        <w:t xml:space="preserve"> </w:t>
      </w:r>
      <w:r w:rsidRPr="00BD2F6E">
        <w:rPr>
          <w:spacing w:val="-1"/>
        </w:rPr>
        <w:t>строительства</w:t>
      </w:r>
      <w:r w:rsidRPr="00BD2F6E">
        <w:rPr>
          <w:spacing w:val="13"/>
        </w:rPr>
        <w:t xml:space="preserve"> </w:t>
      </w:r>
      <w:r w:rsidRPr="00BD2F6E">
        <w:t>подает</w:t>
      </w:r>
      <w:r w:rsidRPr="00BD2F6E">
        <w:rPr>
          <w:spacing w:val="14"/>
        </w:rPr>
        <w:t xml:space="preserve"> </w:t>
      </w:r>
      <w:r w:rsidRPr="00BD2F6E">
        <w:t>на</w:t>
      </w:r>
      <w:r w:rsidRPr="00BD2F6E">
        <w:rPr>
          <w:spacing w:val="14"/>
        </w:rPr>
        <w:t xml:space="preserve"> </w:t>
      </w:r>
      <w:r w:rsidRPr="00BD2F6E">
        <w:rPr>
          <w:spacing w:val="-1"/>
        </w:rPr>
        <w:t>бумажном</w:t>
      </w:r>
      <w:r w:rsidRPr="00BD2F6E">
        <w:rPr>
          <w:spacing w:val="14"/>
        </w:rPr>
        <w:t xml:space="preserve"> </w:t>
      </w:r>
      <w:r w:rsidRPr="00BD2F6E">
        <w:rPr>
          <w:spacing w:val="-1"/>
        </w:rPr>
        <w:t>носителе</w:t>
      </w:r>
      <w:r w:rsidRPr="00BD2F6E">
        <w:rPr>
          <w:spacing w:val="14"/>
        </w:rPr>
        <w:t xml:space="preserve"> </w:t>
      </w:r>
      <w:r w:rsidRPr="00BD2F6E">
        <w:rPr>
          <w:spacing w:val="-1"/>
        </w:rPr>
        <w:t>посредством</w:t>
      </w:r>
      <w:r w:rsidRPr="00BD2F6E">
        <w:rPr>
          <w:spacing w:val="14"/>
        </w:rPr>
        <w:t xml:space="preserve"> </w:t>
      </w:r>
      <w:r w:rsidRPr="00BD2F6E">
        <w:rPr>
          <w:spacing w:val="-1"/>
        </w:rPr>
        <w:t>личного</w:t>
      </w:r>
      <w:r w:rsidRPr="00BD2F6E">
        <w:rPr>
          <w:spacing w:val="91"/>
        </w:rPr>
        <w:t xml:space="preserve"> </w:t>
      </w:r>
      <w:r w:rsidRPr="00BD2F6E">
        <w:t>обращения</w:t>
      </w:r>
      <w:r w:rsidRPr="00BD2F6E">
        <w:rPr>
          <w:spacing w:val="14"/>
        </w:rPr>
        <w:t xml:space="preserve"> </w:t>
      </w:r>
      <w:r w:rsidRPr="00BD2F6E">
        <w:t>в</w:t>
      </w:r>
      <w:r w:rsidRPr="00BD2F6E">
        <w:rPr>
          <w:spacing w:val="14"/>
        </w:rPr>
        <w:t xml:space="preserve"> </w:t>
      </w:r>
      <w:r w:rsidRPr="00BD2F6E">
        <w:t>орган</w:t>
      </w:r>
      <w:r w:rsidRPr="00BD2F6E">
        <w:rPr>
          <w:spacing w:val="15"/>
        </w:rPr>
        <w:t xml:space="preserve"> </w:t>
      </w:r>
      <w:r w:rsidRPr="00BD2F6E">
        <w:t>местного</w:t>
      </w:r>
      <w:r w:rsidRPr="00BD2F6E">
        <w:rPr>
          <w:spacing w:val="15"/>
        </w:rPr>
        <w:t xml:space="preserve"> </w:t>
      </w:r>
      <w:r w:rsidRPr="00BD2F6E">
        <w:rPr>
          <w:spacing w:val="-1"/>
        </w:rPr>
        <w:t>самоуправления</w:t>
      </w:r>
      <w:r w:rsidRPr="00BD2F6E">
        <w:rPr>
          <w:spacing w:val="15"/>
        </w:rPr>
        <w:t xml:space="preserve"> </w:t>
      </w:r>
      <w:r w:rsidRPr="00BD2F6E">
        <w:t>поселения</w:t>
      </w:r>
      <w:r w:rsidRPr="00BD2F6E">
        <w:rPr>
          <w:spacing w:val="15"/>
        </w:rPr>
        <w:t xml:space="preserve"> </w:t>
      </w:r>
      <w:r w:rsidRPr="00BD2F6E">
        <w:t>по</w:t>
      </w:r>
      <w:r w:rsidRPr="00BD2F6E">
        <w:rPr>
          <w:spacing w:val="15"/>
        </w:rPr>
        <w:t xml:space="preserve"> </w:t>
      </w:r>
      <w:r w:rsidRPr="00BD2F6E">
        <w:rPr>
          <w:spacing w:val="-1"/>
        </w:rPr>
        <w:t>месту</w:t>
      </w:r>
      <w:r w:rsidRPr="00BD2F6E">
        <w:rPr>
          <w:spacing w:val="17"/>
        </w:rPr>
        <w:t xml:space="preserve"> </w:t>
      </w:r>
      <w:r w:rsidRPr="00BD2F6E">
        <w:rPr>
          <w:spacing w:val="-1"/>
        </w:rPr>
        <w:t>нахождения</w:t>
      </w:r>
      <w:r w:rsidRPr="00BD2F6E">
        <w:rPr>
          <w:spacing w:val="15"/>
        </w:rPr>
        <w:t xml:space="preserve"> </w:t>
      </w:r>
      <w:r w:rsidRPr="00BD2F6E">
        <w:t>земельного</w:t>
      </w:r>
      <w:r w:rsidRPr="00BD2F6E">
        <w:rPr>
          <w:spacing w:val="43"/>
        </w:rPr>
        <w:t xml:space="preserve"> </w:t>
      </w:r>
      <w:r w:rsidRPr="00BD2F6E">
        <w:rPr>
          <w:spacing w:val="-1"/>
        </w:rPr>
        <w:t>участка,</w:t>
      </w:r>
      <w:r w:rsidRPr="00BD2F6E">
        <w:rPr>
          <w:spacing w:val="27"/>
        </w:rPr>
        <w:t xml:space="preserve"> </w:t>
      </w:r>
      <w:r w:rsidRPr="00BD2F6E">
        <w:t>на</w:t>
      </w:r>
      <w:r w:rsidRPr="00BD2F6E">
        <w:rPr>
          <w:spacing w:val="26"/>
        </w:rPr>
        <w:t xml:space="preserve"> </w:t>
      </w:r>
      <w:r w:rsidRPr="00BD2F6E">
        <w:rPr>
          <w:spacing w:val="-1"/>
        </w:rPr>
        <w:t>котором</w:t>
      </w:r>
      <w:r w:rsidRPr="00BD2F6E">
        <w:rPr>
          <w:spacing w:val="27"/>
        </w:rPr>
        <w:t xml:space="preserve"> </w:t>
      </w:r>
      <w:r w:rsidRPr="00BD2F6E">
        <w:rPr>
          <w:spacing w:val="-1"/>
        </w:rPr>
        <w:t>располагался</w:t>
      </w:r>
      <w:r w:rsidRPr="00BD2F6E">
        <w:rPr>
          <w:spacing w:val="27"/>
        </w:rPr>
        <w:t xml:space="preserve"> </w:t>
      </w:r>
      <w:r w:rsidRPr="00BD2F6E">
        <w:rPr>
          <w:spacing w:val="-1"/>
        </w:rPr>
        <w:t>снесенный</w:t>
      </w:r>
      <w:r w:rsidRPr="00BD2F6E">
        <w:rPr>
          <w:spacing w:val="27"/>
        </w:rPr>
        <w:t xml:space="preserve"> </w:t>
      </w:r>
      <w:r w:rsidRPr="00BD2F6E">
        <w:t>объект</w:t>
      </w:r>
      <w:r w:rsidRPr="00BD2F6E">
        <w:rPr>
          <w:spacing w:val="26"/>
        </w:rPr>
        <w:t xml:space="preserve"> </w:t>
      </w:r>
      <w:r w:rsidRPr="00BD2F6E">
        <w:t>капитального</w:t>
      </w:r>
      <w:r w:rsidRPr="00BD2F6E">
        <w:rPr>
          <w:spacing w:val="27"/>
        </w:rPr>
        <w:t xml:space="preserve"> </w:t>
      </w:r>
      <w:r w:rsidRPr="00BD2F6E">
        <w:rPr>
          <w:spacing w:val="-1"/>
        </w:rPr>
        <w:t>строительства,</w:t>
      </w:r>
      <w:r w:rsidRPr="00BD2F6E">
        <w:rPr>
          <w:spacing w:val="27"/>
        </w:rPr>
        <w:t xml:space="preserve"> </w:t>
      </w:r>
      <w:r w:rsidRPr="00BD2F6E">
        <w:t>в</w:t>
      </w:r>
      <w:r w:rsidRPr="00BD2F6E">
        <w:rPr>
          <w:spacing w:val="26"/>
        </w:rPr>
        <w:t xml:space="preserve"> </w:t>
      </w:r>
      <w:r w:rsidRPr="00BD2F6E">
        <w:t>том</w:t>
      </w:r>
      <w:r w:rsidRPr="00BD2F6E">
        <w:rPr>
          <w:spacing w:val="28"/>
        </w:rPr>
        <w:t xml:space="preserve"> </w:t>
      </w:r>
      <w:r w:rsidRPr="00BD2F6E">
        <w:t>числе</w:t>
      </w:r>
      <w:r w:rsidRPr="00BD2F6E">
        <w:rPr>
          <w:spacing w:val="87"/>
        </w:rPr>
        <w:t xml:space="preserve"> </w:t>
      </w:r>
      <w:r w:rsidRPr="00BD2F6E">
        <w:t>через</w:t>
      </w:r>
      <w:r w:rsidRPr="00BD2F6E">
        <w:rPr>
          <w:spacing w:val="32"/>
        </w:rPr>
        <w:t xml:space="preserve"> </w:t>
      </w:r>
      <w:r w:rsidRPr="00BD2F6E">
        <w:rPr>
          <w:spacing w:val="-1"/>
        </w:rPr>
        <w:t>многофункциональный</w:t>
      </w:r>
      <w:r w:rsidRPr="00BD2F6E">
        <w:rPr>
          <w:spacing w:val="33"/>
        </w:rPr>
        <w:t xml:space="preserve"> </w:t>
      </w:r>
      <w:r w:rsidRPr="00BD2F6E">
        <w:t>центр,</w:t>
      </w:r>
      <w:r w:rsidRPr="00BD2F6E">
        <w:rPr>
          <w:spacing w:val="33"/>
        </w:rPr>
        <w:t xml:space="preserve"> </w:t>
      </w:r>
      <w:r w:rsidRPr="00BD2F6E">
        <w:t>либо</w:t>
      </w:r>
      <w:r w:rsidRPr="00BD2F6E">
        <w:rPr>
          <w:spacing w:val="32"/>
        </w:rPr>
        <w:t xml:space="preserve"> </w:t>
      </w:r>
      <w:r w:rsidRPr="00BD2F6E">
        <w:t>направляет</w:t>
      </w:r>
      <w:r w:rsidRPr="00BD2F6E">
        <w:rPr>
          <w:spacing w:val="33"/>
        </w:rPr>
        <w:t xml:space="preserve"> </w:t>
      </w:r>
      <w:r w:rsidRPr="00BD2F6E">
        <w:t>в</w:t>
      </w:r>
      <w:r w:rsidRPr="00BD2F6E">
        <w:rPr>
          <w:spacing w:val="32"/>
        </w:rPr>
        <w:t xml:space="preserve"> </w:t>
      </w:r>
      <w:r w:rsidRPr="00BD2F6E">
        <w:t>соответствующий</w:t>
      </w:r>
      <w:r w:rsidRPr="00BD2F6E">
        <w:rPr>
          <w:spacing w:val="31"/>
        </w:rPr>
        <w:t xml:space="preserve"> </w:t>
      </w:r>
      <w:r w:rsidRPr="00BD2F6E">
        <w:t>орган</w:t>
      </w:r>
      <w:r w:rsidRPr="00BD2F6E">
        <w:rPr>
          <w:spacing w:val="33"/>
        </w:rPr>
        <w:t xml:space="preserve"> </w:t>
      </w:r>
      <w:r w:rsidRPr="00BD2F6E">
        <w:rPr>
          <w:spacing w:val="-1"/>
        </w:rPr>
        <w:t>местного</w:t>
      </w:r>
      <w:r w:rsidRPr="00BD2F6E">
        <w:rPr>
          <w:spacing w:val="49"/>
        </w:rPr>
        <w:t xml:space="preserve"> </w:t>
      </w:r>
      <w:r w:rsidRPr="00BD2F6E">
        <w:rPr>
          <w:spacing w:val="-1"/>
        </w:rPr>
        <w:t>самоуправления</w:t>
      </w:r>
      <w:r w:rsidRPr="00BD2F6E">
        <w:rPr>
          <w:spacing w:val="30"/>
        </w:rPr>
        <w:t xml:space="preserve"> </w:t>
      </w:r>
      <w:r w:rsidRPr="00BD2F6E">
        <w:rPr>
          <w:spacing w:val="-1"/>
        </w:rPr>
        <w:t>посредством</w:t>
      </w:r>
      <w:r w:rsidRPr="00BD2F6E">
        <w:rPr>
          <w:spacing w:val="30"/>
        </w:rPr>
        <w:t xml:space="preserve"> </w:t>
      </w:r>
      <w:r w:rsidRPr="00BD2F6E">
        <w:t>почтового</w:t>
      </w:r>
      <w:r w:rsidRPr="00BD2F6E">
        <w:rPr>
          <w:spacing w:val="29"/>
        </w:rPr>
        <w:t xml:space="preserve"> </w:t>
      </w:r>
      <w:r w:rsidRPr="00BD2F6E">
        <w:t>отправления</w:t>
      </w:r>
      <w:r w:rsidRPr="00BD2F6E">
        <w:rPr>
          <w:spacing w:val="30"/>
        </w:rPr>
        <w:t xml:space="preserve"> </w:t>
      </w:r>
      <w:r w:rsidRPr="00BD2F6E">
        <w:t>или</w:t>
      </w:r>
      <w:r w:rsidRPr="00BD2F6E">
        <w:rPr>
          <w:spacing w:val="30"/>
        </w:rPr>
        <w:t xml:space="preserve"> </w:t>
      </w:r>
      <w:r w:rsidRPr="00BD2F6E">
        <w:t>единого</w:t>
      </w:r>
      <w:r w:rsidRPr="00BD2F6E">
        <w:rPr>
          <w:spacing w:val="30"/>
        </w:rPr>
        <w:t xml:space="preserve"> </w:t>
      </w:r>
      <w:r w:rsidRPr="00BD2F6E">
        <w:t>портала</w:t>
      </w:r>
      <w:r w:rsidRPr="00BD2F6E">
        <w:rPr>
          <w:spacing w:val="30"/>
        </w:rPr>
        <w:t xml:space="preserve"> </w:t>
      </w:r>
      <w:r w:rsidRPr="00BD2F6E">
        <w:rPr>
          <w:spacing w:val="-1"/>
        </w:rPr>
        <w:t>государственных</w:t>
      </w:r>
      <w:r w:rsidRPr="00BD2F6E">
        <w:rPr>
          <w:spacing w:val="29"/>
        </w:rPr>
        <w:t xml:space="preserve"> </w:t>
      </w:r>
      <w:r w:rsidRPr="00BD2F6E">
        <w:t>и</w:t>
      </w:r>
      <w:r w:rsidRPr="00BD2F6E">
        <w:rPr>
          <w:spacing w:val="69"/>
        </w:rPr>
        <w:t xml:space="preserve"> </w:t>
      </w:r>
      <w:r w:rsidRPr="00BD2F6E">
        <w:rPr>
          <w:spacing w:val="-1"/>
        </w:rPr>
        <w:t>муниципальных</w:t>
      </w:r>
      <w:r w:rsidRPr="00BD2F6E">
        <w:t xml:space="preserve"> </w:t>
      </w:r>
      <w:r w:rsidRPr="00BD2F6E">
        <w:rPr>
          <w:spacing w:val="-1"/>
        </w:rPr>
        <w:t>услуг</w:t>
      </w:r>
      <w:r w:rsidRPr="00BD2F6E">
        <w:rPr>
          <w:spacing w:val="-2"/>
        </w:rPr>
        <w:t xml:space="preserve"> </w:t>
      </w:r>
      <w:r w:rsidRPr="00BD2F6E">
        <w:rPr>
          <w:spacing w:val="-1"/>
        </w:rPr>
        <w:t>уведомление</w:t>
      </w:r>
      <w:r w:rsidRPr="00BD2F6E">
        <w:t xml:space="preserve"> о </w:t>
      </w:r>
      <w:r w:rsidRPr="00BD2F6E">
        <w:rPr>
          <w:spacing w:val="-1"/>
        </w:rPr>
        <w:t>завершении</w:t>
      </w:r>
      <w:r w:rsidRPr="00BD2F6E">
        <w:t xml:space="preserve"> сноса </w:t>
      </w:r>
      <w:r w:rsidRPr="00BD2F6E">
        <w:rPr>
          <w:spacing w:val="-1"/>
        </w:rPr>
        <w:t>объекта</w:t>
      </w:r>
      <w:r w:rsidRPr="00BD2F6E">
        <w:t xml:space="preserve"> </w:t>
      </w:r>
      <w:r w:rsidRPr="00BD2F6E">
        <w:rPr>
          <w:spacing w:val="-1"/>
        </w:rPr>
        <w:t>капитального</w:t>
      </w:r>
      <w:r w:rsidRPr="00BD2F6E">
        <w:t xml:space="preserve"> строительства.</w:t>
      </w:r>
    </w:p>
    <w:p w14:paraId="419A1C9F" w14:textId="77777777" w:rsidR="003369F9" w:rsidRPr="00BD2F6E" w:rsidRDefault="003369F9" w:rsidP="003369F9">
      <w:pPr>
        <w:pStyle w:val="af0"/>
        <w:tabs>
          <w:tab w:val="left" w:pos="1136"/>
        </w:tabs>
        <w:suppressAutoHyphens w:val="0"/>
        <w:spacing w:after="0" w:line="240" w:lineRule="auto"/>
        <w:ind w:left="0" w:right="-1"/>
      </w:pPr>
      <w:r w:rsidRPr="00BD2F6E">
        <w:t>13. Формы</w:t>
      </w:r>
      <w:r w:rsidRPr="00BD2F6E">
        <w:rPr>
          <w:spacing w:val="29"/>
        </w:rPr>
        <w:t xml:space="preserve"> </w:t>
      </w:r>
      <w:r w:rsidRPr="00BD2F6E">
        <w:t>уведомления</w:t>
      </w:r>
      <w:r w:rsidRPr="00BD2F6E">
        <w:rPr>
          <w:spacing w:val="30"/>
        </w:rPr>
        <w:t xml:space="preserve"> </w:t>
      </w:r>
      <w:r w:rsidRPr="00BD2F6E">
        <w:t>о</w:t>
      </w:r>
      <w:r w:rsidRPr="00BD2F6E">
        <w:rPr>
          <w:spacing w:val="30"/>
        </w:rPr>
        <w:t xml:space="preserve"> </w:t>
      </w:r>
      <w:r w:rsidRPr="00BD2F6E">
        <w:t>планируемом</w:t>
      </w:r>
      <w:r w:rsidRPr="00BD2F6E">
        <w:rPr>
          <w:spacing w:val="30"/>
        </w:rPr>
        <w:t xml:space="preserve"> </w:t>
      </w:r>
      <w:r w:rsidRPr="00BD2F6E">
        <w:t>сносе</w:t>
      </w:r>
      <w:r w:rsidRPr="00BD2F6E">
        <w:rPr>
          <w:spacing w:val="31"/>
        </w:rPr>
        <w:t xml:space="preserve"> </w:t>
      </w:r>
      <w:r w:rsidRPr="00BD2F6E">
        <w:rPr>
          <w:spacing w:val="-1"/>
        </w:rPr>
        <w:t>объекта</w:t>
      </w:r>
      <w:r w:rsidRPr="00BD2F6E">
        <w:rPr>
          <w:spacing w:val="31"/>
        </w:rPr>
        <w:t xml:space="preserve"> </w:t>
      </w:r>
      <w:r w:rsidRPr="00BD2F6E">
        <w:t>капитального</w:t>
      </w:r>
      <w:r w:rsidRPr="00BD2F6E">
        <w:rPr>
          <w:spacing w:val="30"/>
        </w:rPr>
        <w:t xml:space="preserve"> </w:t>
      </w:r>
      <w:r w:rsidRPr="00BD2F6E">
        <w:rPr>
          <w:spacing w:val="-1"/>
        </w:rPr>
        <w:t>строительства,</w:t>
      </w:r>
      <w:r w:rsidRPr="00BD2F6E">
        <w:rPr>
          <w:spacing w:val="40"/>
        </w:rPr>
        <w:t xml:space="preserve"> </w:t>
      </w:r>
      <w:r w:rsidRPr="00BD2F6E">
        <w:rPr>
          <w:spacing w:val="-1"/>
        </w:rPr>
        <w:t>уведомления</w:t>
      </w:r>
      <w:r w:rsidRPr="00BD2F6E">
        <w:rPr>
          <w:spacing w:val="46"/>
        </w:rPr>
        <w:t xml:space="preserve"> </w:t>
      </w:r>
      <w:r w:rsidRPr="00BD2F6E">
        <w:t>о</w:t>
      </w:r>
      <w:r w:rsidRPr="00BD2F6E">
        <w:rPr>
          <w:spacing w:val="46"/>
        </w:rPr>
        <w:t xml:space="preserve"> </w:t>
      </w:r>
      <w:r w:rsidRPr="00BD2F6E">
        <w:t>завершении</w:t>
      </w:r>
      <w:r w:rsidRPr="00BD2F6E">
        <w:rPr>
          <w:spacing w:val="46"/>
        </w:rPr>
        <w:t xml:space="preserve"> </w:t>
      </w:r>
      <w:r w:rsidRPr="00BD2F6E">
        <w:t>сноса</w:t>
      </w:r>
      <w:r w:rsidRPr="00BD2F6E">
        <w:rPr>
          <w:spacing w:val="47"/>
        </w:rPr>
        <w:t xml:space="preserve"> </w:t>
      </w:r>
      <w:r w:rsidRPr="00BD2F6E">
        <w:rPr>
          <w:spacing w:val="-1"/>
        </w:rPr>
        <w:t>объекта</w:t>
      </w:r>
      <w:r w:rsidRPr="00BD2F6E">
        <w:rPr>
          <w:spacing w:val="46"/>
        </w:rPr>
        <w:t xml:space="preserve"> </w:t>
      </w:r>
      <w:r w:rsidRPr="00BD2F6E">
        <w:t>капитального</w:t>
      </w:r>
      <w:r w:rsidRPr="00BD2F6E">
        <w:rPr>
          <w:spacing w:val="46"/>
        </w:rPr>
        <w:t xml:space="preserve"> </w:t>
      </w:r>
      <w:r w:rsidRPr="00BD2F6E">
        <w:rPr>
          <w:spacing w:val="-1"/>
        </w:rPr>
        <w:t>строительства</w:t>
      </w:r>
      <w:r w:rsidRPr="00BD2F6E">
        <w:rPr>
          <w:spacing w:val="45"/>
        </w:rPr>
        <w:t xml:space="preserve"> </w:t>
      </w:r>
      <w:r w:rsidRPr="00BD2F6E">
        <w:rPr>
          <w:spacing w:val="-1"/>
        </w:rPr>
        <w:t>утверждаются</w:t>
      </w:r>
      <w:r w:rsidRPr="00BD2F6E">
        <w:rPr>
          <w:spacing w:val="75"/>
        </w:rPr>
        <w:t xml:space="preserve"> </w:t>
      </w:r>
      <w:r w:rsidRPr="00BD2F6E">
        <w:rPr>
          <w:spacing w:val="-1"/>
        </w:rPr>
        <w:t>федеральным</w:t>
      </w:r>
      <w:r w:rsidRPr="00BD2F6E">
        <w:rPr>
          <w:spacing w:val="15"/>
        </w:rPr>
        <w:t xml:space="preserve"> </w:t>
      </w:r>
      <w:r w:rsidRPr="00BD2F6E">
        <w:rPr>
          <w:spacing w:val="-1"/>
        </w:rPr>
        <w:t>органом</w:t>
      </w:r>
      <w:r w:rsidRPr="00BD2F6E">
        <w:rPr>
          <w:spacing w:val="15"/>
        </w:rPr>
        <w:t xml:space="preserve"> </w:t>
      </w:r>
      <w:r w:rsidRPr="00BD2F6E">
        <w:rPr>
          <w:spacing w:val="-1"/>
        </w:rPr>
        <w:t>исполнительной</w:t>
      </w:r>
      <w:r w:rsidRPr="00BD2F6E">
        <w:rPr>
          <w:spacing w:val="15"/>
        </w:rPr>
        <w:t xml:space="preserve"> </w:t>
      </w:r>
      <w:r w:rsidRPr="00BD2F6E">
        <w:t>власти,</w:t>
      </w:r>
      <w:r w:rsidRPr="00BD2F6E">
        <w:rPr>
          <w:spacing w:val="15"/>
        </w:rPr>
        <w:t xml:space="preserve"> </w:t>
      </w:r>
      <w:r w:rsidRPr="00BD2F6E">
        <w:rPr>
          <w:spacing w:val="-1"/>
        </w:rPr>
        <w:t>осуществляющим</w:t>
      </w:r>
      <w:r w:rsidRPr="00BD2F6E">
        <w:rPr>
          <w:spacing w:val="16"/>
        </w:rPr>
        <w:t xml:space="preserve"> </w:t>
      </w:r>
      <w:r w:rsidRPr="00BD2F6E">
        <w:t>функции</w:t>
      </w:r>
      <w:r w:rsidRPr="00BD2F6E">
        <w:rPr>
          <w:spacing w:val="14"/>
        </w:rPr>
        <w:t xml:space="preserve"> </w:t>
      </w:r>
      <w:r w:rsidRPr="00BD2F6E">
        <w:t>по</w:t>
      </w:r>
      <w:r w:rsidRPr="00BD2F6E">
        <w:rPr>
          <w:spacing w:val="15"/>
        </w:rPr>
        <w:t xml:space="preserve"> </w:t>
      </w:r>
      <w:r w:rsidRPr="00BD2F6E">
        <w:rPr>
          <w:spacing w:val="-1"/>
        </w:rPr>
        <w:t>выработке</w:t>
      </w:r>
      <w:r w:rsidRPr="00BD2F6E">
        <w:rPr>
          <w:spacing w:val="15"/>
        </w:rPr>
        <w:t xml:space="preserve"> </w:t>
      </w:r>
      <w:r w:rsidRPr="00BD2F6E">
        <w:t>и</w:t>
      </w:r>
      <w:r w:rsidRPr="00BD2F6E">
        <w:rPr>
          <w:spacing w:val="93"/>
        </w:rPr>
        <w:t xml:space="preserve"> </w:t>
      </w:r>
      <w:r w:rsidRPr="00BD2F6E">
        <w:t>реализации</w:t>
      </w:r>
      <w:r w:rsidRPr="00BD2F6E">
        <w:rPr>
          <w:spacing w:val="53"/>
        </w:rPr>
        <w:t xml:space="preserve"> </w:t>
      </w:r>
      <w:r w:rsidRPr="00BD2F6E">
        <w:t>государственной</w:t>
      </w:r>
      <w:r w:rsidRPr="00BD2F6E">
        <w:rPr>
          <w:spacing w:val="54"/>
        </w:rPr>
        <w:t xml:space="preserve"> </w:t>
      </w:r>
      <w:r w:rsidRPr="00BD2F6E">
        <w:t>политики</w:t>
      </w:r>
      <w:r w:rsidRPr="00BD2F6E">
        <w:rPr>
          <w:spacing w:val="54"/>
        </w:rPr>
        <w:t xml:space="preserve"> </w:t>
      </w:r>
      <w:r w:rsidRPr="00BD2F6E">
        <w:t>и</w:t>
      </w:r>
      <w:r w:rsidRPr="00BD2F6E">
        <w:rPr>
          <w:spacing w:val="56"/>
        </w:rPr>
        <w:t xml:space="preserve"> </w:t>
      </w:r>
      <w:r w:rsidRPr="00BD2F6E">
        <w:rPr>
          <w:spacing w:val="-1"/>
        </w:rPr>
        <w:t>нормативно-правовому</w:t>
      </w:r>
      <w:r w:rsidRPr="00BD2F6E">
        <w:rPr>
          <w:spacing w:val="55"/>
        </w:rPr>
        <w:t xml:space="preserve"> </w:t>
      </w:r>
      <w:r w:rsidRPr="00BD2F6E">
        <w:rPr>
          <w:spacing w:val="-1"/>
        </w:rPr>
        <w:t>регулированию</w:t>
      </w:r>
      <w:r w:rsidRPr="00BD2F6E">
        <w:rPr>
          <w:spacing w:val="54"/>
        </w:rPr>
        <w:t xml:space="preserve"> </w:t>
      </w:r>
      <w:r w:rsidRPr="00BD2F6E">
        <w:t>в</w:t>
      </w:r>
      <w:r w:rsidRPr="00BD2F6E">
        <w:rPr>
          <w:spacing w:val="54"/>
        </w:rPr>
        <w:t xml:space="preserve"> </w:t>
      </w:r>
      <w:r w:rsidRPr="00BD2F6E">
        <w:t>сфере</w:t>
      </w:r>
      <w:r w:rsidRPr="00BD2F6E">
        <w:rPr>
          <w:spacing w:val="62"/>
        </w:rPr>
        <w:t xml:space="preserve"> </w:t>
      </w:r>
      <w:r w:rsidRPr="00BD2F6E">
        <w:rPr>
          <w:spacing w:val="-1"/>
        </w:rPr>
        <w:t>строительства,</w:t>
      </w:r>
      <w:r w:rsidRPr="00BD2F6E">
        <w:t xml:space="preserve"> архитектуры, </w:t>
      </w:r>
      <w:r w:rsidRPr="00BD2F6E">
        <w:rPr>
          <w:spacing w:val="-1"/>
        </w:rPr>
        <w:t>градостроительства.</w:t>
      </w:r>
    </w:p>
    <w:p w14:paraId="5048DBB3" w14:textId="77777777" w:rsidR="003369F9" w:rsidRPr="00BD2F6E" w:rsidRDefault="003369F9" w:rsidP="003369F9">
      <w:pPr>
        <w:pStyle w:val="af0"/>
        <w:tabs>
          <w:tab w:val="left" w:pos="1032"/>
        </w:tabs>
        <w:suppressAutoHyphens w:val="0"/>
        <w:spacing w:after="0" w:line="240" w:lineRule="auto"/>
        <w:ind w:left="0" w:right="-1"/>
      </w:pPr>
      <w:r w:rsidRPr="00BD2F6E">
        <w:t>14. Орган</w:t>
      </w:r>
      <w:r w:rsidRPr="00BD2F6E">
        <w:rPr>
          <w:spacing w:val="-14"/>
        </w:rPr>
        <w:t xml:space="preserve"> </w:t>
      </w:r>
      <w:r w:rsidRPr="00BD2F6E">
        <w:t>местного</w:t>
      </w:r>
      <w:r w:rsidRPr="00BD2F6E">
        <w:rPr>
          <w:spacing w:val="-14"/>
        </w:rPr>
        <w:t xml:space="preserve"> </w:t>
      </w:r>
      <w:r w:rsidRPr="00BD2F6E">
        <w:rPr>
          <w:spacing w:val="-1"/>
        </w:rPr>
        <w:t>самоуправления,</w:t>
      </w:r>
      <w:r w:rsidRPr="00BD2F6E">
        <w:rPr>
          <w:spacing w:val="-14"/>
        </w:rPr>
        <w:t xml:space="preserve"> </w:t>
      </w:r>
      <w:r w:rsidRPr="00BD2F6E">
        <w:t>в</w:t>
      </w:r>
      <w:r w:rsidRPr="00BD2F6E">
        <w:rPr>
          <w:spacing w:val="-13"/>
        </w:rPr>
        <w:t xml:space="preserve"> </w:t>
      </w:r>
      <w:r w:rsidRPr="00BD2F6E">
        <w:rPr>
          <w:spacing w:val="-1"/>
        </w:rPr>
        <w:t>который</w:t>
      </w:r>
      <w:r w:rsidRPr="00BD2F6E">
        <w:rPr>
          <w:spacing w:val="-14"/>
        </w:rPr>
        <w:t xml:space="preserve"> </w:t>
      </w:r>
      <w:r w:rsidRPr="00BD2F6E">
        <w:t>поступило</w:t>
      </w:r>
      <w:r w:rsidRPr="00BD2F6E">
        <w:rPr>
          <w:spacing w:val="-15"/>
        </w:rPr>
        <w:t xml:space="preserve"> </w:t>
      </w:r>
      <w:r w:rsidRPr="00BD2F6E">
        <w:t>уведомление</w:t>
      </w:r>
      <w:r w:rsidRPr="00BD2F6E">
        <w:rPr>
          <w:spacing w:val="-14"/>
        </w:rPr>
        <w:t xml:space="preserve"> </w:t>
      </w:r>
      <w:r w:rsidRPr="00BD2F6E">
        <w:t>о</w:t>
      </w:r>
      <w:r w:rsidRPr="00BD2F6E">
        <w:rPr>
          <w:spacing w:val="-14"/>
        </w:rPr>
        <w:t xml:space="preserve"> </w:t>
      </w:r>
      <w:r w:rsidRPr="00BD2F6E">
        <w:t>завершении</w:t>
      </w:r>
      <w:r w:rsidRPr="00BD2F6E">
        <w:rPr>
          <w:spacing w:val="-13"/>
        </w:rPr>
        <w:t xml:space="preserve"> </w:t>
      </w:r>
      <w:r w:rsidRPr="00BD2F6E">
        <w:rPr>
          <w:spacing w:val="-1"/>
        </w:rPr>
        <w:t>сноса</w:t>
      </w:r>
      <w:r w:rsidRPr="00BD2F6E">
        <w:rPr>
          <w:spacing w:val="54"/>
        </w:rPr>
        <w:t xml:space="preserve"> </w:t>
      </w:r>
      <w:r w:rsidRPr="00BD2F6E">
        <w:rPr>
          <w:spacing w:val="-1"/>
        </w:rPr>
        <w:t>объекта</w:t>
      </w:r>
      <w:r w:rsidRPr="00BD2F6E">
        <w:rPr>
          <w:spacing w:val="36"/>
        </w:rPr>
        <w:t xml:space="preserve"> </w:t>
      </w:r>
      <w:r w:rsidRPr="00BD2F6E">
        <w:t>капитального</w:t>
      </w:r>
      <w:r w:rsidRPr="00BD2F6E">
        <w:rPr>
          <w:spacing w:val="35"/>
        </w:rPr>
        <w:t xml:space="preserve"> </w:t>
      </w:r>
      <w:r w:rsidRPr="00BD2F6E">
        <w:rPr>
          <w:spacing w:val="-1"/>
        </w:rPr>
        <w:t>строительства,</w:t>
      </w:r>
      <w:r w:rsidRPr="00BD2F6E">
        <w:rPr>
          <w:spacing w:val="35"/>
        </w:rPr>
        <w:t xml:space="preserve"> </w:t>
      </w:r>
      <w:r w:rsidRPr="00BD2F6E">
        <w:t>в</w:t>
      </w:r>
      <w:r w:rsidRPr="00BD2F6E">
        <w:rPr>
          <w:spacing w:val="35"/>
        </w:rPr>
        <w:t xml:space="preserve"> </w:t>
      </w:r>
      <w:r w:rsidRPr="00BD2F6E">
        <w:t>течение</w:t>
      </w:r>
      <w:r w:rsidRPr="00BD2F6E">
        <w:rPr>
          <w:spacing w:val="36"/>
        </w:rPr>
        <w:t xml:space="preserve"> </w:t>
      </w:r>
      <w:r w:rsidRPr="00BD2F6E">
        <w:t>семи</w:t>
      </w:r>
      <w:r w:rsidRPr="00BD2F6E">
        <w:rPr>
          <w:spacing w:val="35"/>
        </w:rPr>
        <w:t xml:space="preserve"> </w:t>
      </w:r>
      <w:r w:rsidRPr="00BD2F6E">
        <w:rPr>
          <w:spacing w:val="-1"/>
        </w:rPr>
        <w:t>рабочих</w:t>
      </w:r>
      <w:r w:rsidRPr="00BD2F6E">
        <w:rPr>
          <w:spacing w:val="35"/>
        </w:rPr>
        <w:t xml:space="preserve"> </w:t>
      </w:r>
      <w:r w:rsidRPr="00BD2F6E">
        <w:rPr>
          <w:spacing w:val="-1"/>
        </w:rPr>
        <w:t>дней</w:t>
      </w:r>
      <w:r w:rsidRPr="00BD2F6E">
        <w:rPr>
          <w:spacing w:val="35"/>
        </w:rPr>
        <w:t xml:space="preserve"> </w:t>
      </w:r>
      <w:r w:rsidRPr="00BD2F6E">
        <w:t>со</w:t>
      </w:r>
      <w:r w:rsidRPr="00BD2F6E">
        <w:rPr>
          <w:spacing w:val="36"/>
        </w:rPr>
        <w:t xml:space="preserve"> </w:t>
      </w:r>
      <w:r w:rsidRPr="00BD2F6E">
        <w:t>дня</w:t>
      </w:r>
      <w:r w:rsidRPr="00BD2F6E">
        <w:rPr>
          <w:spacing w:val="39"/>
        </w:rPr>
        <w:t xml:space="preserve"> </w:t>
      </w:r>
      <w:r w:rsidRPr="00BD2F6E">
        <w:rPr>
          <w:spacing w:val="-1"/>
        </w:rPr>
        <w:t>поступления</w:t>
      </w:r>
      <w:r w:rsidRPr="00BD2F6E">
        <w:rPr>
          <w:spacing w:val="35"/>
        </w:rPr>
        <w:t xml:space="preserve"> </w:t>
      </w:r>
      <w:r w:rsidRPr="00BD2F6E">
        <w:t>этого</w:t>
      </w:r>
      <w:r w:rsidRPr="00BD2F6E">
        <w:rPr>
          <w:spacing w:val="73"/>
        </w:rPr>
        <w:t xml:space="preserve"> </w:t>
      </w:r>
      <w:r w:rsidRPr="00BD2F6E">
        <w:rPr>
          <w:spacing w:val="-1"/>
        </w:rPr>
        <w:t>уведомления</w:t>
      </w:r>
      <w:r w:rsidRPr="00BD2F6E">
        <w:rPr>
          <w:spacing w:val="18"/>
        </w:rPr>
        <w:t xml:space="preserve"> </w:t>
      </w:r>
      <w:r w:rsidRPr="00BD2F6E">
        <w:rPr>
          <w:spacing w:val="-1"/>
        </w:rPr>
        <w:t>обеспечивает</w:t>
      </w:r>
      <w:r w:rsidRPr="00BD2F6E">
        <w:rPr>
          <w:spacing w:val="18"/>
        </w:rPr>
        <w:t xml:space="preserve"> </w:t>
      </w:r>
      <w:r w:rsidRPr="00BD2F6E">
        <w:t>размещение</w:t>
      </w:r>
      <w:r w:rsidRPr="00BD2F6E">
        <w:rPr>
          <w:spacing w:val="19"/>
        </w:rPr>
        <w:t xml:space="preserve"> </w:t>
      </w:r>
      <w:r w:rsidRPr="00BD2F6E">
        <w:rPr>
          <w:spacing w:val="-1"/>
        </w:rPr>
        <w:t>этого</w:t>
      </w:r>
      <w:r w:rsidRPr="00BD2F6E">
        <w:rPr>
          <w:spacing w:val="18"/>
        </w:rPr>
        <w:t xml:space="preserve"> </w:t>
      </w:r>
      <w:r w:rsidRPr="00BD2F6E">
        <w:t>уведомления</w:t>
      </w:r>
      <w:r w:rsidRPr="00BD2F6E">
        <w:rPr>
          <w:spacing w:val="19"/>
        </w:rPr>
        <w:t xml:space="preserve"> </w:t>
      </w:r>
      <w:r w:rsidRPr="00BD2F6E">
        <w:t>в</w:t>
      </w:r>
      <w:r w:rsidRPr="00BD2F6E">
        <w:rPr>
          <w:spacing w:val="18"/>
        </w:rPr>
        <w:t xml:space="preserve"> </w:t>
      </w:r>
      <w:r w:rsidRPr="00BD2F6E">
        <w:rPr>
          <w:spacing w:val="-1"/>
        </w:rPr>
        <w:t>информационной</w:t>
      </w:r>
      <w:r w:rsidRPr="00BD2F6E">
        <w:rPr>
          <w:spacing w:val="18"/>
        </w:rPr>
        <w:t xml:space="preserve"> </w:t>
      </w:r>
      <w:r w:rsidRPr="00BD2F6E">
        <w:t>системе</w:t>
      </w:r>
      <w:r w:rsidRPr="00BD2F6E">
        <w:rPr>
          <w:spacing w:val="75"/>
        </w:rPr>
        <w:t xml:space="preserve"> </w:t>
      </w:r>
      <w:r w:rsidRPr="00BD2F6E">
        <w:rPr>
          <w:spacing w:val="-1"/>
        </w:rPr>
        <w:t>обеспечения</w:t>
      </w:r>
      <w:r w:rsidRPr="00BD2F6E">
        <w:rPr>
          <w:spacing w:val="29"/>
        </w:rPr>
        <w:t xml:space="preserve"> </w:t>
      </w:r>
      <w:r w:rsidRPr="00BD2F6E">
        <w:t>градостроительной</w:t>
      </w:r>
      <w:r w:rsidRPr="00BD2F6E">
        <w:rPr>
          <w:spacing w:val="29"/>
        </w:rPr>
        <w:t xml:space="preserve"> </w:t>
      </w:r>
      <w:r w:rsidRPr="00BD2F6E">
        <w:rPr>
          <w:spacing w:val="-1"/>
        </w:rPr>
        <w:t>деятельности</w:t>
      </w:r>
      <w:r w:rsidRPr="00BD2F6E">
        <w:rPr>
          <w:spacing w:val="29"/>
        </w:rPr>
        <w:t xml:space="preserve"> </w:t>
      </w:r>
      <w:r w:rsidRPr="00BD2F6E">
        <w:t>и</w:t>
      </w:r>
      <w:r w:rsidRPr="00BD2F6E">
        <w:rPr>
          <w:spacing w:val="29"/>
        </w:rPr>
        <w:t xml:space="preserve"> </w:t>
      </w:r>
      <w:r w:rsidRPr="00BD2F6E">
        <w:t>уведомляет</w:t>
      </w:r>
      <w:r w:rsidRPr="00BD2F6E">
        <w:rPr>
          <w:spacing w:val="29"/>
        </w:rPr>
        <w:t xml:space="preserve"> </w:t>
      </w:r>
      <w:r w:rsidRPr="00BD2F6E">
        <w:t>об</w:t>
      </w:r>
      <w:r w:rsidRPr="00BD2F6E">
        <w:rPr>
          <w:spacing w:val="28"/>
        </w:rPr>
        <w:t xml:space="preserve"> </w:t>
      </w:r>
      <w:r w:rsidRPr="00BD2F6E">
        <w:t>этом</w:t>
      </w:r>
      <w:r w:rsidRPr="00BD2F6E">
        <w:rPr>
          <w:spacing w:val="30"/>
        </w:rPr>
        <w:t xml:space="preserve"> </w:t>
      </w:r>
      <w:r w:rsidRPr="00BD2F6E">
        <w:t>орган</w:t>
      </w:r>
      <w:r w:rsidRPr="00BD2F6E">
        <w:rPr>
          <w:spacing w:val="30"/>
        </w:rPr>
        <w:t xml:space="preserve"> </w:t>
      </w:r>
      <w:r w:rsidRPr="00BD2F6E">
        <w:t>регионального</w:t>
      </w:r>
      <w:r w:rsidRPr="00BD2F6E">
        <w:rPr>
          <w:spacing w:val="41"/>
        </w:rPr>
        <w:t xml:space="preserve"> </w:t>
      </w:r>
      <w:r w:rsidRPr="00BD2F6E">
        <w:t xml:space="preserve">государственного </w:t>
      </w:r>
      <w:r w:rsidRPr="00BD2F6E">
        <w:rPr>
          <w:spacing w:val="-1"/>
        </w:rPr>
        <w:t>строительного</w:t>
      </w:r>
      <w:r w:rsidRPr="00BD2F6E">
        <w:t xml:space="preserve"> надзора.</w:t>
      </w:r>
    </w:p>
    <w:p w14:paraId="16213700" w14:textId="77777777" w:rsidR="003369F9" w:rsidRPr="00BD2F6E" w:rsidRDefault="003369F9" w:rsidP="003369F9">
      <w:pPr>
        <w:spacing w:before="1"/>
        <w:ind w:right="-1" w:firstLine="709"/>
        <w:rPr>
          <w:rFonts w:ascii="Times New Roman" w:hAnsi="Times New Roman" w:cs="Times New Roman"/>
        </w:rPr>
      </w:pPr>
    </w:p>
    <w:p w14:paraId="1347ADBB"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52" w:name="_Toc177044885"/>
      <w:r w:rsidRPr="00BD2F6E">
        <w:rPr>
          <w:rFonts w:ascii="Times New Roman" w:hAnsi="Times New Roman" w:cs="Times New Roman"/>
          <w:b/>
          <w:lang w:eastAsia="en-US"/>
        </w:rPr>
        <w:t>Статья 16. Особенности сноса самовольных построек или приведения их в соответствие с установленными требованиями</w:t>
      </w:r>
      <w:bookmarkEnd w:id="52"/>
    </w:p>
    <w:p w14:paraId="3FE09149" w14:textId="77777777" w:rsidR="003369F9" w:rsidRPr="00BD2F6E" w:rsidRDefault="003369F9" w:rsidP="003369F9">
      <w:pPr>
        <w:spacing w:before="10"/>
        <w:ind w:right="-1" w:firstLine="709"/>
        <w:rPr>
          <w:rFonts w:ascii="Times New Roman" w:hAnsi="Times New Roman" w:cs="Times New Roman"/>
          <w:i/>
        </w:rPr>
      </w:pPr>
    </w:p>
    <w:p w14:paraId="253279C2" w14:textId="77777777" w:rsidR="003369F9" w:rsidRPr="00BD2F6E" w:rsidRDefault="003369F9">
      <w:pPr>
        <w:pStyle w:val="af0"/>
        <w:numPr>
          <w:ilvl w:val="0"/>
          <w:numId w:val="29"/>
        </w:numPr>
        <w:tabs>
          <w:tab w:val="left" w:pos="956"/>
        </w:tabs>
        <w:suppressAutoHyphens w:val="0"/>
        <w:spacing w:after="0" w:line="240" w:lineRule="auto"/>
        <w:ind w:left="0" w:right="-1" w:firstLine="709"/>
      </w:pPr>
      <w:r w:rsidRPr="00BD2F6E">
        <w:t>Снос</w:t>
      </w:r>
      <w:r w:rsidRPr="00BD2F6E">
        <w:rPr>
          <w:spacing w:val="30"/>
        </w:rPr>
        <w:t xml:space="preserve"> </w:t>
      </w:r>
      <w:r w:rsidRPr="00BD2F6E">
        <w:rPr>
          <w:spacing w:val="-1"/>
        </w:rPr>
        <w:t>объектов</w:t>
      </w:r>
      <w:r w:rsidRPr="00BD2F6E">
        <w:rPr>
          <w:spacing w:val="30"/>
        </w:rPr>
        <w:t xml:space="preserve"> </w:t>
      </w:r>
      <w:r w:rsidRPr="00BD2F6E">
        <w:t>капитального</w:t>
      </w:r>
      <w:r w:rsidRPr="00BD2F6E">
        <w:rPr>
          <w:spacing w:val="30"/>
        </w:rPr>
        <w:t xml:space="preserve"> </w:t>
      </w:r>
      <w:r w:rsidRPr="00BD2F6E">
        <w:rPr>
          <w:spacing w:val="-1"/>
        </w:rPr>
        <w:t>строительства,</w:t>
      </w:r>
      <w:r w:rsidRPr="00BD2F6E">
        <w:rPr>
          <w:spacing w:val="30"/>
        </w:rPr>
        <w:t xml:space="preserve"> </w:t>
      </w:r>
      <w:r w:rsidRPr="00BD2F6E">
        <w:t>являющихся</w:t>
      </w:r>
      <w:r w:rsidRPr="00BD2F6E">
        <w:rPr>
          <w:spacing w:val="30"/>
        </w:rPr>
        <w:t xml:space="preserve"> </w:t>
      </w:r>
      <w:r w:rsidRPr="00BD2F6E">
        <w:rPr>
          <w:spacing w:val="-1"/>
        </w:rPr>
        <w:t>самовольными</w:t>
      </w:r>
      <w:r w:rsidRPr="00BD2F6E">
        <w:rPr>
          <w:spacing w:val="32"/>
        </w:rPr>
        <w:t xml:space="preserve"> </w:t>
      </w:r>
      <w:r w:rsidRPr="00BD2F6E">
        <w:t>постройками,</w:t>
      </w:r>
      <w:r w:rsidRPr="00BD2F6E">
        <w:rPr>
          <w:spacing w:val="59"/>
        </w:rPr>
        <w:t xml:space="preserve"> </w:t>
      </w:r>
      <w:r w:rsidRPr="00BD2F6E">
        <w:t>или</w:t>
      </w:r>
      <w:r w:rsidRPr="00BD2F6E">
        <w:rPr>
          <w:spacing w:val="13"/>
        </w:rPr>
        <w:t xml:space="preserve"> </w:t>
      </w:r>
      <w:r w:rsidRPr="00BD2F6E">
        <w:t>их</w:t>
      </w:r>
      <w:r w:rsidRPr="00BD2F6E">
        <w:rPr>
          <w:spacing w:val="12"/>
        </w:rPr>
        <w:t xml:space="preserve"> </w:t>
      </w:r>
      <w:r w:rsidRPr="00BD2F6E">
        <w:t>приведение</w:t>
      </w:r>
      <w:r w:rsidRPr="00BD2F6E">
        <w:rPr>
          <w:spacing w:val="13"/>
        </w:rPr>
        <w:t xml:space="preserve"> </w:t>
      </w:r>
      <w:r w:rsidRPr="00BD2F6E">
        <w:t>в</w:t>
      </w:r>
      <w:r w:rsidRPr="00BD2F6E">
        <w:rPr>
          <w:spacing w:val="12"/>
        </w:rPr>
        <w:t xml:space="preserve"> </w:t>
      </w:r>
      <w:r w:rsidRPr="00BD2F6E">
        <w:t>соответствие</w:t>
      </w:r>
      <w:r w:rsidRPr="00BD2F6E">
        <w:rPr>
          <w:spacing w:val="13"/>
        </w:rPr>
        <w:t xml:space="preserve"> </w:t>
      </w:r>
      <w:r w:rsidRPr="00BD2F6E">
        <w:t>с</w:t>
      </w:r>
      <w:r w:rsidRPr="00BD2F6E">
        <w:rPr>
          <w:spacing w:val="12"/>
        </w:rPr>
        <w:t xml:space="preserve"> </w:t>
      </w:r>
      <w:r w:rsidRPr="00BD2F6E">
        <w:t>установленными</w:t>
      </w:r>
      <w:r w:rsidRPr="00BD2F6E">
        <w:rPr>
          <w:spacing w:val="12"/>
        </w:rPr>
        <w:t xml:space="preserve"> </w:t>
      </w:r>
      <w:r w:rsidRPr="00BD2F6E">
        <w:t>требованиями</w:t>
      </w:r>
      <w:r w:rsidRPr="00BD2F6E">
        <w:rPr>
          <w:spacing w:val="12"/>
        </w:rPr>
        <w:t xml:space="preserve"> </w:t>
      </w:r>
      <w:r w:rsidRPr="00BD2F6E">
        <w:t>в</w:t>
      </w:r>
      <w:r w:rsidRPr="00BD2F6E">
        <w:rPr>
          <w:spacing w:val="12"/>
        </w:rPr>
        <w:t xml:space="preserve"> </w:t>
      </w:r>
      <w:r w:rsidRPr="00BD2F6E">
        <w:rPr>
          <w:spacing w:val="-1"/>
        </w:rPr>
        <w:t>принудительном</w:t>
      </w:r>
      <w:r w:rsidRPr="00BD2F6E">
        <w:rPr>
          <w:spacing w:val="13"/>
        </w:rPr>
        <w:t xml:space="preserve"> </w:t>
      </w:r>
      <w:r w:rsidRPr="00BD2F6E">
        <w:t>порядке</w:t>
      </w:r>
      <w:r w:rsidRPr="00BD2F6E">
        <w:rPr>
          <w:spacing w:val="26"/>
        </w:rPr>
        <w:t xml:space="preserve"> </w:t>
      </w:r>
      <w:r w:rsidRPr="00BD2F6E">
        <w:rPr>
          <w:spacing w:val="-1"/>
        </w:rPr>
        <w:t>осуществляется</w:t>
      </w:r>
      <w:r w:rsidRPr="00BD2F6E">
        <w:rPr>
          <w:spacing w:val="-12"/>
        </w:rPr>
        <w:t xml:space="preserve"> </w:t>
      </w:r>
      <w:r w:rsidRPr="00BD2F6E">
        <w:t>на</w:t>
      </w:r>
      <w:r w:rsidRPr="00BD2F6E">
        <w:rPr>
          <w:spacing w:val="-12"/>
        </w:rPr>
        <w:t xml:space="preserve"> </w:t>
      </w:r>
      <w:r w:rsidRPr="00BD2F6E">
        <w:t>основании</w:t>
      </w:r>
      <w:r w:rsidRPr="00BD2F6E">
        <w:rPr>
          <w:spacing w:val="-12"/>
        </w:rPr>
        <w:t xml:space="preserve"> </w:t>
      </w:r>
      <w:r w:rsidRPr="00BD2F6E">
        <w:t>решения</w:t>
      </w:r>
      <w:r w:rsidRPr="00BD2F6E">
        <w:rPr>
          <w:spacing w:val="-12"/>
        </w:rPr>
        <w:t xml:space="preserve"> </w:t>
      </w:r>
      <w:r w:rsidRPr="00BD2F6E">
        <w:t>суда</w:t>
      </w:r>
      <w:r w:rsidRPr="00BD2F6E">
        <w:rPr>
          <w:spacing w:val="-12"/>
        </w:rPr>
        <w:t xml:space="preserve"> </w:t>
      </w:r>
      <w:r w:rsidRPr="00BD2F6E">
        <w:rPr>
          <w:spacing w:val="-1"/>
        </w:rPr>
        <w:t>или</w:t>
      </w:r>
      <w:r w:rsidRPr="00BD2F6E">
        <w:rPr>
          <w:spacing w:val="-12"/>
        </w:rPr>
        <w:t xml:space="preserve"> </w:t>
      </w:r>
      <w:r w:rsidRPr="00BD2F6E">
        <w:t>органа</w:t>
      </w:r>
      <w:r w:rsidRPr="00BD2F6E">
        <w:rPr>
          <w:spacing w:val="-12"/>
        </w:rPr>
        <w:t xml:space="preserve"> </w:t>
      </w:r>
      <w:r w:rsidRPr="00BD2F6E">
        <w:t>местного</w:t>
      </w:r>
      <w:r w:rsidRPr="00BD2F6E">
        <w:rPr>
          <w:spacing w:val="-13"/>
        </w:rPr>
        <w:t xml:space="preserve"> </w:t>
      </w:r>
      <w:r w:rsidRPr="00BD2F6E">
        <w:rPr>
          <w:spacing w:val="-1"/>
        </w:rPr>
        <w:t>самоуправления,</w:t>
      </w:r>
      <w:r w:rsidRPr="00BD2F6E">
        <w:rPr>
          <w:spacing w:val="-12"/>
        </w:rPr>
        <w:t xml:space="preserve"> </w:t>
      </w:r>
      <w:r w:rsidRPr="00BD2F6E">
        <w:t>принимаемого</w:t>
      </w:r>
      <w:r w:rsidRPr="00BD2F6E">
        <w:rPr>
          <w:spacing w:val="59"/>
        </w:rPr>
        <w:t xml:space="preserve"> </w:t>
      </w:r>
      <w:r w:rsidRPr="00BD2F6E">
        <w:t xml:space="preserve">в </w:t>
      </w:r>
      <w:r w:rsidRPr="00BD2F6E">
        <w:rPr>
          <w:spacing w:val="-1"/>
        </w:rPr>
        <w:t>соответствии</w:t>
      </w:r>
      <w:r w:rsidRPr="00BD2F6E">
        <w:t xml:space="preserve"> со статьей 222</w:t>
      </w:r>
      <w:r w:rsidRPr="00BD2F6E">
        <w:rPr>
          <w:spacing w:val="1"/>
        </w:rPr>
        <w:t xml:space="preserve"> </w:t>
      </w:r>
      <w:hyperlink r:id="rId49">
        <w:r w:rsidRPr="00BD2F6E">
          <w:rPr>
            <w:spacing w:val="-1"/>
          </w:rPr>
          <w:t>Гражданского</w:t>
        </w:r>
        <w:r w:rsidRPr="00BD2F6E">
          <w:t xml:space="preserve"> кодекса </w:t>
        </w:r>
        <w:r w:rsidRPr="00BD2F6E">
          <w:rPr>
            <w:spacing w:val="-1"/>
          </w:rPr>
          <w:t>Российской</w:t>
        </w:r>
        <w:r w:rsidRPr="00BD2F6E">
          <w:t xml:space="preserve"> Федерации</w:t>
        </w:r>
      </w:hyperlink>
      <w:r w:rsidRPr="00BD2F6E">
        <w:t>.</w:t>
      </w:r>
    </w:p>
    <w:p w14:paraId="1C75D1F5" w14:textId="77777777" w:rsidR="003369F9" w:rsidRPr="00BD2F6E" w:rsidRDefault="003369F9">
      <w:pPr>
        <w:pStyle w:val="af0"/>
        <w:numPr>
          <w:ilvl w:val="0"/>
          <w:numId w:val="29"/>
        </w:numPr>
        <w:tabs>
          <w:tab w:val="left" w:pos="912"/>
        </w:tabs>
        <w:suppressAutoHyphens w:val="0"/>
        <w:spacing w:after="0" w:line="240" w:lineRule="auto"/>
        <w:ind w:left="0" w:right="-1" w:firstLine="709"/>
      </w:pPr>
      <w:r w:rsidRPr="00BD2F6E">
        <w:t>Орган</w:t>
      </w:r>
      <w:r w:rsidRPr="00BD2F6E">
        <w:rPr>
          <w:spacing w:val="-14"/>
        </w:rPr>
        <w:t xml:space="preserve"> </w:t>
      </w:r>
      <w:r w:rsidRPr="00BD2F6E">
        <w:rPr>
          <w:spacing w:val="-1"/>
        </w:rPr>
        <w:t>местного</w:t>
      </w:r>
      <w:r w:rsidRPr="00BD2F6E">
        <w:rPr>
          <w:spacing w:val="-14"/>
        </w:rPr>
        <w:t xml:space="preserve"> </w:t>
      </w:r>
      <w:r w:rsidRPr="00BD2F6E">
        <w:rPr>
          <w:spacing w:val="-1"/>
        </w:rPr>
        <w:t>самоуправления</w:t>
      </w:r>
      <w:r w:rsidRPr="00BD2F6E">
        <w:rPr>
          <w:spacing w:val="-16"/>
        </w:rPr>
        <w:t xml:space="preserve"> </w:t>
      </w:r>
      <w:r w:rsidRPr="00BD2F6E">
        <w:t>поселения</w:t>
      </w:r>
      <w:r w:rsidRPr="00BD2F6E">
        <w:rPr>
          <w:spacing w:val="-15"/>
        </w:rPr>
        <w:t xml:space="preserve"> </w:t>
      </w:r>
      <w:r w:rsidRPr="00BD2F6E">
        <w:t>по</w:t>
      </w:r>
      <w:r w:rsidRPr="00BD2F6E">
        <w:rPr>
          <w:spacing w:val="-14"/>
        </w:rPr>
        <w:t xml:space="preserve"> </w:t>
      </w:r>
      <w:r w:rsidRPr="00BD2F6E">
        <w:rPr>
          <w:spacing w:val="-1"/>
        </w:rPr>
        <w:t>месту</w:t>
      </w:r>
      <w:r w:rsidRPr="00BD2F6E">
        <w:rPr>
          <w:spacing w:val="-13"/>
        </w:rPr>
        <w:t xml:space="preserve"> </w:t>
      </w:r>
      <w:r w:rsidRPr="00BD2F6E">
        <w:rPr>
          <w:spacing w:val="-1"/>
        </w:rPr>
        <w:t>нахождения</w:t>
      </w:r>
      <w:r w:rsidRPr="00BD2F6E">
        <w:rPr>
          <w:spacing w:val="-13"/>
        </w:rPr>
        <w:t xml:space="preserve"> </w:t>
      </w:r>
      <w:r w:rsidRPr="00BD2F6E">
        <w:rPr>
          <w:spacing w:val="-1"/>
        </w:rPr>
        <w:t>самовольной</w:t>
      </w:r>
      <w:r w:rsidRPr="00BD2F6E">
        <w:rPr>
          <w:spacing w:val="-14"/>
        </w:rPr>
        <w:t xml:space="preserve"> </w:t>
      </w:r>
      <w:r w:rsidRPr="00BD2F6E">
        <w:t>постройки</w:t>
      </w:r>
      <w:r w:rsidRPr="00BD2F6E">
        <w:rPr>
          <w:spacing w:val="79"/>
        </w:rPr>
        <w:t xml:space="preserve"> </w:t>
      </w:r>
      <w:r w:rsidRPr="00BD2F6E">
        <w:t>в</w:t>
      </w:r>
      <w:r w:rsidRPr="00BD2F6E">
        <w:rPr>
          <w:spacing w:val="8"/>
        </w:rPr>
        <w:t xml:space="preserve"> </w:t>
      </w:r>
      <w:r w:rsidRPr="00BD2F6E">
        <w:t>срок,</w:t>
      </w:r>
      <w:r w:rsidRPr="00BD2F6E">
        <w:rPr>
          <w:spacing w:val="9"/>
        </w:rPr>
        <w:t xml:space="preserve"> </w:t>
      </w:r>
      <w:r w:rsidRPr="00BD2F6E">
        <w:t>не</w:t>
      </w:r>
      <w:r w:rsidRPr="00BD2F6E">
        <w:rPr>
          <w:spacing w:val="9"/>
        </w:rPr>
        <w:t xml:space="preserve"> </w:t>
      </w:r>
      <w:r w:rsidRPr="00BD2F6E">
        <w:rPr>
          <w:spacing w:val="-1"/>
        </w:rPr>
        <w:t>превышающий</w:t>
      </w:r>
      <w:r w:rsidRPr="00BD2F6E">
        <w:rPr>
          <w:spacing w:val="9"/>
        </w:rPr>
        <w:t xml:space="preserve"> </w:t>
      </w:r>
      <w:r w:rsidRPr="00BD2F6E">
        <w:t>двадцати</w:t>
      </w:r>
      <w:r w:rsidRPr="00BD2F6E">
        <w:rPr>
          <w:spacing w:val="9"/>
        </w:rPr>
        <w:t xml:space="preserve"> </w:t>
      </w:r>
      <w:r w:rsidRPr="00BD2F6E">
        <w:t>рабочих</w:t>
      </w:r>
      <w:r w:rsidRPr="00BD2F6E">
        <w:rPr>
          <w:spacing w:val="9"/>
        </w:rPr>
        <w:t xml:space="preserve"> </w:t>
      </w:r>
      <w:r w:rsidRPr="00BD2F6E">
        <w:t>дней</w:t>
      </w:r>
      <w:r w:rsidRPr="00BD2F6E">
        <w:rPr>
          <w:spacing w:val="9"/>
        </w:rPr>
        <w:t xml:space="preserve"> </w:t>
      </w:r>
      <w:r w:rsidRPr="00BD2F6E">
        <w:t>со</w:t>
      </w:r>
      <w:r w:rsidRPr="00BD2F6E">
        <w:rPr>
          <w:spacing w:val="9"/>
        </w:rPr>
        <w:t xml:space="preserve"> </w:t>
      </w:r>
      <w:r w:rsidRPr="00BD2F6E">
        <w:t>дня</w:t>
      </w:r>
      <w:r w:rsidRPr="00BD2F6E">
        <w:rPr>
          <w:spacing w:val="9"/>
        </w:rPr>
        <w:t xml:space="preserve"> </w:t>
      </w:r>
      <w:r w:rsidRPr="00BD2F6E">
        <w:t>получения</w:t>
      </w:r>
      <w:r w:rsidRPr="00BD2F6E">
        <w:rPr>
          <w:spacing w:val="8"/>
        </w:rPr>
        <w:t xml:space="preserve"> </w:t>
      </w:r>
      <w:r w:rsidRPr="00BD2F6E">
        <w:t>от</w:t>
      </w:r>
      <w:r w:rsidRPr="00BD2F6E">
        <w:rPr>
          <w:spacing w:val="8"/>
        </w:rPr>
        <w:t xml:space="preserve"> </w:t>
      </w:r>
      <w:r w:rsidRPr="00BD2F6E">
        <w:t>исполнительных</w:t>
      </w:r>
      <w:r w:rsidRPr="00BD2F6E">
        <w:rPr>
          <w:spacing w:val="9"/>
        </w:rPr>
        <w:t xml:space="preserve"> </w:t>
      </w:r>
      <w:r w:rsidRPr="00BD2F6E">
        <w:t>органов</w:t>
      </w:r>
      <w:r w:rsidRPr="00BD2F6E">
        <w:rPr>
          <w:spacing w:val="22"/>
        </w:rPr>
        <w:t xml:space="preserve"> </w:t>
      </w:r>
      <w:r w:rsidRPr="00BD2F6E">
        <w:t>государственной</w:t>
      </w:r>
      <w:r w:rsidRPr="00BD2F6E">
        <w:rPr>
          <w:spacing w:val="36"/>
        </w:rPr>
        <w:t xml:space="preserve"> </w:t>
      </w:r>
      <w:r w:rsidRPr="00BD2F6E">
        <w:t>власти,</w:t>
      </w:r>
      <w:r w:rsidRPr="00BD2F6E">
        <w:rPr>
          <w:spacing w:val="35"/>
        </w:rPr>
        <w:t xml:space="preserve"> </w:t>
      </w:r>
      <w:r w:rsidRPr="00BD2F6E">
        <w:t>уполномоченных</w:t>
      </w:r>
      <w:r w:rsidRPr="00BD2F6E">
        <w:rPr>
          <w:spacing w:val="36"/>
        </w:rPr>
        <w:t xml:space="preserve"> </w:t>
      </w:r>
      <w:r w:rsidRPr="00BD2F6E">
        <w:t>на</w:t>
      </w:r>
      <w:r w:rsidRPr="00BD2F6E">
        <w:rPr>
          <w:spacing w:val="37"/>
        </w:rPr>
        <w:t xml:space="preserve"> </w:t>
      </w:r>
      <w:r w:rsidRPr="00BD2F6E">
        <w:rPr>
          <w:spacing w:val="-1"/>
        </w:rPr>
        <w:t>осуществление</w:t>
      </w:r>
      <w:r w:rsidRPr="00BD2F6E">
        <w:rPr>
          <w:spacing w:val="37"/>
        </w:rPr>
        <w:t xml:space="preserve"> </w:t>
      </w:r>
      <w:r w:rsidRPr="00BD2F6E">
        <w:rPr>
          <w:spacing w:val="-1"/>
        </w:rPr>
        <w:t>государственного</w:t>
      </w:r>
      <w:r w:rsidRPr="00BD2F6E">
        <w:rPr>
          <w:spacing w:val="36"/>
        </w:rPr>
        <w:t xml:space="preserve"> </w:t>
      </w:r>
      <w:r w:rsidRPr="00BD2F6E">
        <w:rPr>
          <w:spacing w:val="-1"/>
        </w:rPr>
        <w:t>строительного</w:t>
      </w:r>
      <w:r w:rsidRPr="00BD2F6E">
        <w:rPr>
          <w:spacing w:val="80"/>
        </w:rPr>
        <w:t xml:space="preserve"> </w:t>
      </w:r>
      <w:r w:rsidRPr="00BD2F6E">
        <w:t>надзора,</w:t>
      </w:r>
      <w:r w:rsidRPr="00BD2F6E">
        <w:rPr>
          <w:spacing w:val="1"/>
        </w:rPr>
        <w:t xml:space="preserve"> </w:t>
      </w:r>
      <w:r w:rsidRPr="00BD2F6E">
        <w:rPr>
          <w:spacing w:val="-1"/>
        </w:rPr>
        <w:t>государственного</w:t>
      </w:r>
      <w:r w:rsidRPr="00BD2F6E">
        <w:t xml:space="preserve"> земельного надзора,</w:t>
      </w:r>
      <w:r w:rsidRPr="00BD2F6E">
        <w:rPr>
          <w:spacing w:val="1"/>
        </w:rPr>
        <w:t xml:space="preserve"> </w:t>
      </w:r>
      <w:r w:rsidRPr="00BD2F6E">
        <w:rPr>
          <w:spacing w:val="-1"/>
        </w:rPr>
        <w:t>государственного</w:t>
      </w:r>
      <w:r w:rsidRPr="00BD2F6E">
        <w:t xml:space="preserve"> надзора</w:t>
      </w:r>
      <w:r w:rsidRPr="00BD2F6E">
        <w:rPr>
          <w:spacing w:val="1"/>
        </w:rPr>
        <w:t xml:space="preserve"> </w:t>
      </w:r>
      <w:r w:rsidRPr="00BD2F6E">
        <w:t>в области</w:t>
      </w:r>
      <w:r w:rsidRPr="00BD2F6E">
        <w:rPr>
          <w:spacing w:val="57"/>
        </w:rPr>
        <w:t xml:space="preserve"> </w:t>
      </w:r>
      <w:r w:rsidRPr="00BD2F6E">
        <w:t>использования</w:t>
      </w:r>
      <w:r w:rsidRPr="00BD2F6E">
        <w:rPr>
          <w:spacing w:val="14"/>
        </w:rPr>
        <w:t xml:space="preserve"> </w:t>
      </w:r>
      <w:r w:rsidRPr="00BD2F6E">
        <w:t>и</w:t>
      </w:r>
      <w:r w:rsidRPr="00BD2F6E">
        <w:rPr>
          <w:spacing w:val="14"/>
        </w:rPr>
        <w:t xml:space="preserve"> </w:t>
      </w:r>
      <w:r w:rsidRPr="00BD2F6E">
        <w:t>охраны</w:t>
      </w:r>
      <w:r w:rsidRPr="00BD2F6E">
        <w:rPr>
          <w:spacing w:val="13"/>
        </w:rPr>
        <w:t xml:space="preserve"> </w:t>
      </w:r>
      <w:r w:rsidRPr="00BD2F6E">
        <w:t>водных</w:t>
      </w:r>
      <w:r w:rsidRPr="00BD2F6E">
        <w:rPr>
          <w:spacing w:val="14"/>
        </w:rPr>
        <w:t xml:space="preserve"> </w:t>
      </w:r>
      <w:r w:rsidRPr="00BD2F6E">
        <w:rPr>
          <w:spacing w:val="-1"/>
        </w:rPr>
        <w:t>объектов,</w:t>
      </w:r>
      <w:r w:rsidRPr="00BD2F6E">
        <w:rPr>
          <w:spacing w:val="14"/>
        </w:rPr>
        <w:t xml:space="preserve"> </w:t>
      </w:r>
      <w:r w:rsidRPr="00BD2F6E">
        <w:t>государственного</w:t>
      </w:r>
      <w:r w:rsidRPr="00BD2F6E">
        <w:rPr>
          <w:spacing w:val="13"/>
        </w:rPr>
        <w:t xml:space="preserve"> </w:t>
      </w:r>
      <w:r w:rsidRPr="00BD2F6E">
        <w:t>надзора</w:t>
      </w:r>
      <w:r w:rsidRPr="00BD2F6E">
        <w:rPr>
          <w:spacing w:val="14"/>
        </w:rPr>
        <w:t xml:space="preserve"> </w:t>
      </w:r>
      <w:r w:rsidRPr="00BD2F6E">
        <w:t>в</w:t>
      </w:r>
      <w:r w:rsidRPr="00BD2F6E">
        <w:rPr>
          <w:spacing w:val="13"/>
        </w:rPr>
        <w:t xml:space="preserve"> </w:t>
      </w:r>
      <w:r w:rsidRPr="00BD2F6E">
        <w:t>области</w:t>
      </w:r>
      <w:r w:rsidRPr="00BD2F6E">
        <w:rPr>
          <w:spacing w:val="13"/>
        </w:rPr>
        <w:t xml:space="preserve"> </w:t>
      </w:r>
      <w:r w:rsidRPr="00BD2F6E">
        <w:t>охраны</w:t>
      </w:r>
      <w:r w:rsidRPr="00BD2F6E">
        <w:rPr>
          <w:spacing w:val="13"/>
        </w:rPr>
        <w:t xml:space="preserve"> </w:t>
      </w:r>
      <w:r w:rsidRPr="00BD2F6E">
        <w:t>и</w:t>
      </w:r>
      <w:r w:rsidRPr="00BD2F6E">
        <w:rPr>
          <w:spacing w:val="28"/>
        </w:rPr>
        <w:t xml:space="preserve"> </w:t>
      </w:r>
      <w:r w:rsidRPr="00BD2F6E">
        <w:t>состоянием,</w:t>
      </w:r>
      <w:r w:rsidRPr="00BD2F6E">
        <w:rPr>
          <w:spacing w:val="42"/>
        </w:rPr>
        <w:t xml:space="preserve"> </w:t>
      </w:r>
      <w:r w:rsidRPr="00BD2F6E">
        <w:t>содержанием,</w:t>
      </w:r>
      <w:r w:rsidRPr="00BD2F6E">
        <w:rPr>
          <w:spacing w:val="43"/>
        </w:rPr>
        <w:t xml:space="preserve"> </w:t>
      </w:r>
      <w:r w:rsidRPr="00BD2F6E">
        <w:rPr>
          <w:spacing w:val="-1"/>
        </w:rPr>
        <w:t>сохранением,</w:t>
      </w:r>
      <w:r w:rsidRPr="00BD2F6E">
        <w:rPr>
          <w:spacing w:val="42"/>
        </w:rPr>
        <w:t xml:space="preserve"> </w:t>
      </w:r>
      <w:r w:rsidRPr="00BD2F6E">
        <w:rPr>
          <w:spacing w:val="-1"/>
        </w:rPr>
        <w:t>использованием,</w:t>
      </w:r>
      <w:r w:rsidRPr="00BD2F6E">
        <w:rPr>
          <w:spacing w:val="43"/>
        </w:rPr>
        <w:t xml:space="preserve"> </w:t>
      </w:r>
      <w:r w:rsidRPr="00BD2F6E">
        <w:rPr>
          <w:spacing w:val="-1"/>
        </w:rPr>
        <w:t>популяризацией</w:t>
      </w:r>
      <w:r w:rsidRPr="00BD2F6E">
        <w:rPr>
          <w:spacing w:val="43"/>
        </w:rPr>
        <w:t xml:space="preserve"> </w:t>
      </w:r>
      <w:r w:rsidRPr="00BD2F6E">
        <w:t>и</w:t>
      </w:r>
      <w:r w:rsidRPr="00BD2F6E">
        <w:rPr>
          <w:spacing w:val="42"/>
        </w:rPr>
        <w:t xml:space="preserve"> </w:t>
      </w:r>
      <w:r w:rsidRPr="00BD2F6E">
        <w:rPr>
          <w:spacing w:val="-1"/>
        </w:rPr>
        <w:t>государственной</w:t>
      </w:r>
      <w:r w:rsidRPr="00BD2F6E">
        <w:rPr>
          <w:spacing w:val="105"/>
        </w:rPr>
        <w:t xml:space="preserve"> </w:t>
      </w:r>
      <w:r w:rsidRPr="00BD2F6E">
        <w:t xml:space="preserve">охраной </w:t>
      </w:r>
      <w:r w:rsidRPr="00BD2F6E">
        <w:rPr>
          <w:spacing w:val="-1"/>
        </w:rPr>
        <w:t>объектов</w:t>
      </w:r>
      <w:r w:rsidRPr="00BD2F6E">
        <w:t xml:space="preserve"> </w:t>
      </w:r>
      <w:r w:rsidRPr="00BD2F6E">
        <w:rPr>
          <w:spacing w:val="-1"/>
        </w:rPr>
        <w:t>культурного</w:t>
      </w:r>
      <w:r w:rsidRPr="00BD2F6E">
        <w:t xml:space="preserve"> </w:t>
      </w:r>
      <w:r w:rsidRPr="00BD2F6E">
        <w:rPr>
          <w:spacing w:val="-1"/>
        </w:rPr>
        <w:t>наследия,</w:t>
      </w:r>
      <w:r w:rsidRPr="00BD2F6E">
        <w:t xml:space="preserve"> от </w:t>
      </w:r>
      <w:r w:rsidRPr="00BD2F6E">
        <w:rPr>
          <w:spacing w:val="-1"/>
        </w:rPr>
        <w:t>исполнительных</w:t>
      </w:r>
      <w:r w:rsidRPr="00BD2F6E">
        <w:t xml:space="preserve"> органов государственной </w:t>
      </w:r>
      <w:r w:rsidRPr="00BD2F6E">
        <w:rPr>
          <w:spacing w:val="-1"/>
        </w:rPr>
        <w:t>власти, уполномоченных</w:t>
      </w:r>
      <w:r w:rsidRPr="00BD2F6E">
        <w:rPr>
          <w:spacing w:val="40"/>
        </w:rPr>
        <w:t xml:space="preserve"> </w:t>
      </w:r>
      <w:r w:rsidRPr="00BD2F6E">
        <w:t>на</w:t>
      </w:r>
      <w:r w:rsidRPr="00BD2F6E">
        <w:rPr>
          <w:spacing w:val="39"/>
        </w:rPr>
        <w:t xml:space="preserve"> </w:t>
      </w:r>
      <w:r w:rsidRPr="00BD2F6E">
        <w:rPr>
          <w:spacing w:val="-1"/>
        </w:rPr>
        <w:t>осуществление</w:t>
      </w:r>
      <w:r w:rsidRPr="00BD2F6E">
        <w:rPr>
          <w:spacing w:val="41"/>
        </w:rPr>
        <w:t xml:space="preserve"> </w:t>
      </w:r>
      <w:r w:rsidRPr="00BD2F6E">
        <w:rPr>
          <w:spacing w:val="-1"/>
        </w:rPr>
        <w:t>федерального</w:t>
      </w:r>
      <w:r w:rsidRPr="00BD2F6E">
        <w:rPr>
          <w:spacing w:val="40"/>
        </w:rPr>
        <w:t xml:space="preserve"> </w:t>
      </w:r>
      <w:r w:rsidRPr="00BD2F6E">
        <w:rPr>
          <w:spacing w:val="-1"/>
        </w:rPr>
        <w:t>государственного</w:t>
      </w:r>
      <w:r w:rsidRPr="00BD2F6E">
        <w:rPr>
          <w:spacing w:val="40"/>
        </w:rPr>
        <w:t xml:space="preserve"> </w:t>
      </w:r>
      <w:r w:rsidRPr="00BD2F6E">
        <w:t>лесного</w:t>
      </w:r>
      <w:r w:rsidRPr="00BD2F6E">
        <w:rPr>
          <w:spacing w:val="40"/>
        </w:rPr>
        <w:t xml:space="preserve"> </w:t>
      </w:r>
      <w:r w:rsidRPr="00BD2F6E">
        <w:t>надзора</w:t>
      </w:r>
      <w:r w:rsidRPr="00BD2F6E">
        <w:rPr>
          <w:spacing w:val="99"/>
        </w:rPr>
        <w:t xml:space="preserve"> </w:t>
      </w:r>
      <w:r w:rsidRPr="00BD2F6E">
        <w:t>(лесной</w:t>
      </w:r>
      <w:r w:rsidRPr="00BD2F6E">
        <w:rPr>
          <w:spacing w:val="45"/>
        </w:rPr>
        <w:t xml:space="preserve"> </w:t>
      </w:r>
      <w:r w:rsidRPr="00BD2F6E">
        <w:rPr>
          <w:spacing w:val="-1"/>
        </w:rPr>
        <w:t>охраны),</w:t>
      </w:r>
      <w:r w:rsidRPr="00BD2F6E">
        <w:rPr>
          <w:spacing w:val="45"/>
        </w:rPr>
        <w:t xml:space="preserve"> </w:t>
      </w:r>
      <w:r w:rsidRPr="00BD2F6E">
        <w:rPr>
          <w:spacing w:val="-1"/>
        </w:rPr>
        <w:t>подведомственных</w:t>
      </w:r>
      <w:r w:rsidRPr="00BD2F6E">
        <w:rPr>
          <w:spacing w:val="44"/>
        </w:rPr>
        <w:t xml:space="preserve"> </w:t>
      </w:r>
      <w:r w:rsidRPr="00BD2F6E">
        <w:t>им</w:t>
      </w:r>
      <w:r w:rsidRPr="00BD2F6E">
        <w:rPr>
          <w:spacing w:val="45"/>
        </w:rPr>
        <w:t xml:space="preserve"> </w:t>
      </w:r>
      <w:r w:rsidRPr="00BD2F6E">
        <w:rPr>
          <w:spacing w:val="-1"/>
        </w:rPr>
        <w:t>государственных</w:t>
      </w:r>
      <w:r w:rsidRPr="00BD2F6E">
        <w:rPr>
          <w:spacing w:val="44"/>
        </w:rPr>
        <w:t xml:space="preserve"> </w:t>
      </w:r>
      <w:r w:rsidRPr="00BD2F6E">
        <w:t>учреждений,</w:t>
      </w:r>
      <w:r w:rsidRPr="00BD2F6E">
        <w:rPr>
          <w:spacing w:val="45"/>
        </w:rPr>
        <w:t xml:space="preserve"> </w:t>
      </w:r>
      <w:r w:rsidRPr="00BD2F6E">
        <w:rPr>
          <w:spacing w:val="-1"/>
        </w:rPr>
        <w:t>должностных</w:t>
      </w:r>
      <w:r w:rsidRPr="00BD2F6E">
        <w:rPr>
          <w:spacing w:val="45"/>
        </w:rPr>
        <w:t xml:space="preserve"> </w:t>
      </w:r>
      <w:r w:rsidRPr="00BD2F6E">
        <w:t>лиц</w:t>
      </w:r>
      <w:r w:rsidRPr="00BD2F6E">
        <w:rPr>
          <w:spacing w:val="93"/>
        </w:rPr>
        <w:t xml:space="preserve"> </w:t>
      </w:r>
      <w:r w:rsidRPr="00BD2F6E">
        <w:rPr>
          <w:spacing w:val="-1"/>
        </w:rPr>
        <w:t>государственных</w:t>
      </w:r>
      <w:r w:rsidRPr="00BD2F6E">
        <w:rPr>
          <w:spacing w:val="34"/>
        </w:rPr>
        <w:t xml:space="preserve"> </w:t>
      </w:r>
      <w:r w:rsidRPr="00BD2F6E">
        <w:t>учреждений,</w:t>
      </w:r>
      <w:r w:rsidRPr="00BD2F6E">
        <w:rPr>
          <w:spacing w:val="34"/>
        </w:rPr>
        <w:t xml:space="preserve"> </w:t>
      </w:r>
      <w:r w:rsidRPr="00BD2F6E">
        <w:rPr>
          <w:spacing w:val="-1"/>
        </w:rPr>
        <w:t>осуществляющих</w:t>
      </w:r>
      <w:r w:rsidRPr="00BD2F6E">
        <w:rPr>
          <w:spacing w:val="32"/>
        </w:rPr>
        <w:t xml:space="preserve"> </w:t>
      </w:r>
      <w:r w:rsidRPr="00BD2F6E">
        <w:t>управление</w:t>
      </w:r>
      <w:r w:rsidRPr="00BD2F6E">
        <w:rPr>
          <w:spacing w:val="35"/>
        </w:rPr>
        <w:t xml:space="preserve"> </w:t>
      </w:r>
      <w:r w:rsidRPr="00BD2F6E">
        <w:rPr>
          <w:spacing w:val="-1"/>
        </w:rPr>
        <w:t>особо</w:t>
      </w:r>
      <w:r w:rsidRPr="00BD2F6E">
        <w:rPr>
          <w:spacing w:val="34"/>
        </w:rPr>
        <w:t xml:space="preserve"> </w:t>
      </w:r>
      <w:r w:rsidRPr="00BD2F6E">
        <w:rPr>
          <w:spacing w:val="-1"/>
        </w:rPr>
        <w:t>охраняемыми</w:t>
      </w:r>
      <w:r w:rsidRPr="00BD2F6E">
        <w:rPr>
          <w:spacing w:val="35"/>
        </w:rPr>
        <w:t xml:space="preserve"> </w:t>
      </w:r>
      <w:r w:rsidRPr="00BD2F6E">
        <w:t>природными</w:t>
      </w:r>
      <w:r w:rsidRPr="00BD2F6E">
        <w:rPr>
          <w:spacing w:val="81"/>
        </w:rPr>
        <w:t xml:space="preserve"> </w:t>
      </w:r>
      <w:r w:rsidRPr="00BD2F6E">
        <w:rPr>
          <w:spacing w:val="-1"/>
        </w:rPr>
        <w:t>территориями</w:t>
      </w:r>
      <w:r w:rsidRPr="00BD2F6E">
        <w:rPr>
          <w:spacing w:val="26"/>
        </w:rPr>
        <w:t xml:space="preserve"> </w:t>
      </w:r>
      <w:r w:rsidRPr="00BD2F6E">
        <w:t>федерального</w:t>
      </w:r>
      <w:r w:rsidRPr="00BD2F6E">
        <w:rPr>
          <w:spacing w:val="25"/>
        </w:rPr>
        <w:t xml:space="preserve"> </w:t>
      </w:r>
      <w:r w:rsidRPr="00BD2F6E">
        <w:t>и</w:t>
      </w:r>
      <w:r w:rsidRPr="00BD2F6E">
        <w:rPr>
          <w:spacing w:val="26"/>
        </w:rPr>
        <w:t xml:space="preserve"> </w:t>
      </w:r>
      <w:r w:rsidRPr="00BD2F6E">
        <w:t>регионального</w:t>
      </w:r>
      <w:r w:rsidRPr="00BD2F6E">
        <w:rPr>
          <w:spacing w:val="26"/>
        </w:rPr>
        <w:t xml:space="preserve"> </w:t>
      </w:r>
      <w:r w:rsidRPr="00BD2F6E">
        <w:t>значения,</w:t>
      </w:r>
      <w:r w:rsidRPr="00BD2F6E">
        <w:rPr>
          <w:spacing w:val="26"/>
        </w:rPr>
        <w:t xml:space="preserve"> </w:t>
      </w:r>
      <w:r w:rsidRPr="00BD2F6E">
        <w:rPr>
          <w:spacing w:val="-1"/>
        </w:rPr>
        <w:t>являющихся</w:t>
      </w:r>
      <w:r w:rsidRPr="00BD2F6E">
        <w:rPr>
          <w:spacing w:val="27"/>
        </w:rPr>
        <w:t xml:space="preserve"> </w:t>
      </w:r>
      <w:r w:rsidRPr="00BD2F6E">
        <w:rPr>
          <w:spacing w:val="-1"/>
        </w:rPr>
        <w:t>государственными</w:t>
      </w:r>
      <w:r w:rsidRPr="00BD2F6E">
        <w:rPr>
          <w:spacing w:val="71"/>
        </w:rPr>
        <w:t xml:space="preserve"> </w:t>
      </w:r>
      <w:r w:rsidRPr="00BD2F6E">
        <w:t>инспекторами</w:t>
      </w:r>
      <w:r w:rsidRPr="00BD2F6E">
        <w:rPr>
          <w:spacing w:val="9"/>
        </w:rPr>
        <w:t xml:space="preserve"> </w:t>
      </w:r>
      <w:r w:rsidRPr="00BD2F6E">
        <w:t>в</w:t>
      </w:r>
      <w:r w:rsidRPr="00BD2F6E">
        <w:rPr>
          <w:spacing w:val="8"/>
        </w:rPr>
        <w:t xml:space="preserve"> </w:t>
      </w:r>
      <w:r w:rsidRPr="00BD2F6E">
        <w:t>области</w:t>
      </w:r>
      <w:r w:rsidRPr="00BD2F6E">
        <w:rPr>
          <w:spacing w:val="8"/>
        </w:rPr>
        <w:t xml:space="preserve"> </w:t>
      </w:r>
      <w:r w:rsidRPr="00BD2F6E">
        <w:t>охраны</w:t>
      </w:r>
      <w:r w:rsidRPr="00BD2F6E">
        <w:rPr>
          <w:spacing w:val="9"/>
        </w:rPr>
        <w:t xml:space="preserve"> </w:t>
      </w:r>
      <w:r w:rsidRPr="00BD2F6E">
        <w:t>окружающей</w:t>
      </w:r>
      <w:r w:rsidRPr="00BD2F6E">
        <w:rPr>
          <w:spacing w:val="7"/>
        </w:rPr>
        <w:t xml:space="preserve"> </w:t>
      </w:r>
      <w:r w:rsidRPr="00BD2F6E">
        <w:t>среды,</w:t>
      </w:r>
      <w:r w:rsidRPr="00BD2F6E">
        <w:rPr>
          <w:spacing w:val="9"/>
        </w:rPr>
        <w:t xml:space="preserve"> </w:t>
      </w:r>
      <w:r w:rsidRPr="00BD2F6E">
        <w:t>или</w:t>
      </w:r>
      <w:r w:rsidRPr="00BD2F6E">
        <w:rPr>
          <w:spacing w:val="9"/>
        </w:rPr>
        <w:t xml:space="preserve"> </w:t>
      </w:r>
      <w:r w:rsidRPr="00BD2F6E">
        <w:t>от</w:t>
      </w:r>
      <w:r w:rsidRPr="00BD2F6E">
        <w:rPr>
          <w:spacing w:val="8"/>
        </w:rPr>
        <w:t xml:space="preserve"> </w:t>
      </w:r>
      <w:r w:rsidRPr="00BD2F6E">
        <w:t>органов</w:t>
      </w:r>
      <w:r w:rsidRPr="00BD2F6E">
        <w:rPr>
          <w:spacing w:val="10"/>
        </w:rPr>
        <w:t xml:space="preserve"> </w:t>
      </w:r>
      <w:r w:rsidRPr="00BD2F6E">
        <w:t>местного</w:t>
      </w:r>
      <w:r w:rsidRPr="00BD2F6E">
        <w:rPr>
          <w:spacing w:val="9"/>
        </w:rPr>
        <w:t xml:space="preserve"> </w:t>
      </w:r>
      <w:r w:rsidRPr="00BD2F6E">
        <w:rPr>
          <w:spacing w:val="-1"/>
        </w:rPr>
        <w:t>самоуправления,</w:t>
      </w:r>
      <w:r w:rsidRPr="00BD2F6E">
        <w:rPr>
          <w:spacing w:val="26"/>
        </w:rPr>
        <w:t xml:space="preserve"> </w:t>
      </w:r>
      <w:r w:rsidRPr="00BD2F6E">
        <w:rPr>
          <w:spacing w:val="-1"/>
        </w:rPr>
        <w:t>осуществляющих</w:t>
      </w:r>
      <w:r w:rsidRPr="00BD2F6E">
        <w:rPr>
          <w:spacing w:val="1"/>
        </w:rPr>
        <w:t xml:space="preserve"> </w:t>
      </w:r>
      <w:r w:rsidRPr="00BD2F6E">
        <w:t>муниципальный</w:t>
      </w:r>
      <w:r w:rsidRPr="00BD2F6E">
        <w:rPr>
          <w:spacing w:val="1"/>
        </w:rPr>
        <w:t xml:space="preserve"> </w:t>
      </w:r>
      <w:r w:rsidRPr="00BD2F6E">
        <w:t xml:space="preserve">земельный </w:t>
      </w:r>
      <w:r w:rsidRPr="00BD2F6E">
        <w:rPr>
          <w:spacing w:val="-1"/>
        </w:rPr>
        <w:t>контроль</w:t>
      </w:r>
      <w:r w:rsidRPr="00BD2F6E">
        <w:rPr>
          <w:spacing w:val="2"/>
        </w:rPr>
        <w:t xml:space="preserve"> </w:t>
      </w:r>
      <w:r w:rsidRPr="00BD2F6E">
        <w:t>или</w:t>
      </w:r>
      <w:r w:rsidRPr="00BD2F6E">
        <w:rPr>
          <w:spacing w:val="2"/>
        </w:rPr>
        <w:t xml:space="preserve"> </w:t>
      </w:r>
      <w:r w:rsidRPr="00BD2F6E">
        <w:rPr>
          <w:spacing w:val="-1"/>
        </w:rPr>
        <w:t>муниципальный</w:t>
      </w:r>
      <w:r w:rsidRPr="00BD2F6E">
        <w:rPr>
          <w:spacing w:val="1"/>
        </w:rPr>
        <w:t xml:space="preserve"> </w:t>
      </w:r>
      <w:r w:rsidRPr="00BD2F6E">
        <w:rPr>
          <w:spacing w:val="-1"/>
        </w:rPr>
        <w:t>контроль</w:t>
      </w:r>
      <w:r w:rsidRPr="00BD2F6E">
        <w:rPr>
          <w:spacing w:val="2"/>
        </w:rPr>
        <w:t xml:space="preserve"> </w:t>
      </w:r>
      <w:r w:rsidRPr="00BD2F6E">
        <w:t>в</w:t>
      </w:r>
      <w:r w:rsidRPr="00BD2F6E">
        <w:rPr>
          <w:spacing w:val="1"/>
        </w:rPr>
        <w:t xml:space="preserve"> </w:t>
      </w:r>
      <w:r w:rsidRPr="00BD2F6E">
        <w:t>области</w:t>
      </w:r>
      <w:r w:rsidRPr="00BD2F6E">
        <w:rPr>
          <w:spacing w:val="75"/>
        </w:rPr>
        <w:t xml:space="preserve"> </w:t>
      </w:r>
      <w:r w:rsidRPr="00BD2F6E">
        <w:t>охраны</w:t>
      </w:r>
      <w:r w:rsidRPr="00BD2F6E">
        <w:rPr>
          <w:spacing w:val="22"/>
        </w:rPr>
        <w:t xml:space="preserve"> </w:t>
      </w:r>
      <w:r w:rsidRPr="00BD2F6E">
        <w:t>и</w:t>
      </w:r>
      <w:r w:rsidRPr="00BD2F6E">
        <w:rPr>
          <w:spacing w:val="22"/>
        </w:rPr>
        <w:t xml:space="preserve"> </w:t>
      </w:r>
      <w:r w:rsidRPr="00BD2F6E">
        <w:t>использования</w:t>
      </w:r>
      <w:r w:rsidRPr="00BD2F6E">
        <w:rPr>
          <w:spacing w:val="22"/>
        </w:rPr>
        <w:t xml:space="preserve"> </w:t>
      </w:r>
      <w:r w:rsidRPr="00BD2F6E">
        <w:t>особо</w:t>
      </w:r>
      <w:r w:rsidRPr="00BD2F6E">
        <w:rPr>
          <w:spacing w:val="23"/>
        </w:rPr>
        <w:t xml:space="preserve"> </w:t>
      </w:r>
      <w:r w:rsidRPr="00BD2F6E">
        <w:rPr>
          <w:spacing w:val="-1"/>
        </w:rPr>
        <w:t>охраняемых</w:t>
      </w:r>
      <w:r w:rsidRPr="00BD2F6E">
        <w:rPr>
          <w:spacing w:val="20"/>
        </w:rPr>
        <w:t xml:space="preserve"> </w:t>
      </w:r>
      <w:r w:rsidRPr="00BD2F6E">
        <w:t>природных</w:t>
      </w:r>
      <w:r w:rsidRPr="00BD2F6E">
        <w:rPr>
          <w:spacing w:val="22"/>
        </w:rPr>
        <w:t xml:space="preserve"> </w:t>
      </w:r>
      <w:r w:rsidRPr="00BD2F6E">
        <w:rPr>
          <w:spacing w:val="-1"/>
        </w:rPr>
        <w:t>территорий,</w:t>
      </w:r>
      <w:r w:rsidRPr="00BD2F6E">
        <w:rPr>
          <w:spacing w:val="21"/>
        </w:rPr>
        <w:t xml:space="preserve"> </w:t>
      </w:r>
      <w:r w:rsidRPr="00BD2F6E">
        <w:t>уведомления</w:t>
      </w:r>
      <w:r w:rsidRPr="00BD2F6E">
        <w:rPr>
          <w:spacing w:val="22"/>
        </w:rPr>
        <w:t xml:space="preserve"> </w:t>
      </w:r>
      <w:r w:rsidRPr="00BD2F6E">
        <w:t>о</w:t>
      </w:r>
      <w:r w:rsidRPr="00BD2F6E">
        <w:rPr>
          <w:spacing w:val="22"/>
        </w:rPr>
        <w:t xml:space="preserve"> </w:t>
      </w:r>
      <w:r w:rsidRPr="00BD2F6E">
        <w:rPr>
          <w:spacing w:val="-1"/>
        </w:rPr>
        <w:t>выявлении</w:t>
      </w:r>
      <w:r w:rsidRPr="00BD2F6E">
        <w:rPr>
          <w:spacing w:val="53"/>
        </w:rPr>
        <w:t xml:space="preserve"> </w:t>
      </w:r>
      <w:r w:rsidRPr="00BD2F6E">
        <w:t>самовольной</w:t>
      </w:r>
      <w:r w:rsidRPr="00BD2F6E">
        <w:rPr>
          <w:spacing w:val="35"/>
        </w:rPr>
        <w:t xml:space="preserve"> </w:t>
      </w:r>
      <w:r w:rsidRPr="00BD2F6E">
        <w:t>постройки</w:t>
      </w:r>
      <w:r w:rsidRPr="00BD2F6E">
        <w:rPr>
          <w:spacing w:val="35"/>
        </w:rPr>
        <w:t xml:space="preserve"> </w:t>
      </w:r>
      <w:r w:rsidRPr="00BD2F6E">
        <w:t>и</w:t>
      </w:r>
      <w:r w:rsidRPr="00BD2F6E">
        <w:rPr>
          <w:spacing w:val="35"/>
        </w:rPr>
        <w:t xml:space="preserve"> </w:t>
      </w:r>
      <w:r w:rsidRPr="00BD2F6E">
        <w:rPr>
          <w:spacing w:val="-1"/>
        </w:rPr>
        <w:t>документов,</w:t>
      </w:r>
      <w:r w:rsidRPr="00BD2F6E">
        <w:rPr>
          <w:spacing w:val="35"/>
        </w:rPr>
        <w:t xml:space="preserve"> </w:t>
      </w:r>
      <w:r w:rsidRPr="00BD2F6E">
        <w:rPr>
          <w:spacing w:val="-1"/>
        </w:rPr>
        <w:t>подтверждающих</w:t>
      </w:r>
      <w:r w:rsidRPr="00BD2F6E">
        <w:rPr>
          <w:spacing w:val="35"/>
        </w:rPr>
        <w:t xml:space="preserve"> </w:t>
      </w:r>
      <w:r w:rsidRPr="00BD2F6E">
        <w:t>наличие</w:t>
      </w:r>
      <w:r w:rsidRPr="00BD2F6E">
        <w:rPr>
          <w:spacing w:val="35"/>
        </w:rPr>
        <w:t xml:space="preserve"> </w:t>
      </w:r>
      <w:r w:rsidRPr="00BD2F6E">
        <w:t>признаков</w:t>
      </w:r>
      <w:r w:rsidRPr="00BD2F6E">
        <w:rPr>
          <w:spacing w:val="35"/>
        </w:rPr>
        <w:t xml:space="preserve"> </w:t>
      </w:r>
      <w:r w:rsidRPr="00BD2F6E">
        <w:t>самовольной</w:t>
      </w:r>
      <w:r w:rsidRPr="00BD2F6E">
        <w:rPr>
          <w:spacing w:val="43"/>
        </w:rPr>
        <w:t xml:space="preserve"> </w:t>
      </w:r>
      <w:r w:rsidRPr="00BD2F6E">
        <w:t>постройки,</w:t>
      </w:r>
      <w:r w:rsidRPr="00BD2F6E">
        <w:rPr>
          <w:spacing w:val="6"/>
        </w:rPr>
        <w:t xml:space="preserve"> </w:t>
      </w:r>
      <w:r w:rsidRPr="00BD2F6E">
        <w:rPr>
          <w:spacing w:val="-1"/>
        </w:rPr>
        <w:t>предусмотренных</w:t>
      </w:r>
      <w:r w:rsidRPr="00BD2F6E">
        <w:rPr>
          <w:spacing w:val="6"/>
        </w:rPr>
        <w:t xml:space="preserve"> </w:t>
      </w:r>
      <w:r w:rsidRPr="00BD2F6E">
        <w:rPr>
          <w:spacing w:val="-1"/>
        </w:rPr>
        <w:t>пунктом</w:t>
      </w:r>
      <w:r w:rsidRPr="00BD2F6E">
        <w:rPr>
          <w:spacing w:val="7"/>
        </w:rPr>
        <w:t xml:space="preserve"> </w:t>
      </w:r>
      <w:r w:rsidRPr="00BD2F6E">
        <w:t>1</w:t>
      </w:r>
      <w:r w:rsidRPr="00BD2F6E">
        <w:rPr>
          <w:spacing w:val="5"/>
        </w:rPr>
        <w:t xml:space="preserve"> </w:t>
      </w:r>
      <w:r w:rsidRPr="00BD2F6E">
        <w:rPr>
          <w:spacing w:val="-1"/>
        </w:rPr>
        <w:t>статьи</w:t>
      </w:r>
      <w:r w:rsidRPr="00BD2F6E">
        <w:rPr>
          <w:spacing w:val="6"/>
        </w:rPr>
        <w:t xml:space="preserve"> </w:t>
      </w:r>
      <w:r w:rsidRPr="00BD2F6E">
        <w:t>222</w:t>
      </w:r>
      <w:r w:rsidRPr="00BD2F6E">
        <w:rPr>
          <w:spacing w:val="8"/>
        </w:rPr>
        <w:t xml:space="preserve"> </w:t>
      </w:r>
      <w:hyperlink r:id="rId50">
        <w:r w:rsidRPr="00BD2F6E">
          <w:t>Гражданского</w:t>
        </w:r>
        <w:r w:rsidRPr="00BD2F6E">
          <w:rPr>
            <w:spacing w:val="6"/>
          </w:rPr>
          <w:t xml:space="preserve"> </w:t>
        </w:r>
        <w:r w:rsidRPr="00BD2F6E">
          <w:t>кодекса</w:t>
        </w:r>
        <w:r w:rsidRPr="00BD2F6E">
          <w:rPr>
            <w:spacing w:val="7"/>
          </w:rPr>
          <w:t xml:space="preserve"> </w:t>
        </w:r>
        <w:r w:rsidRPr="00BD2F6E">
          <w:rPr>
            <w:spacing w:val="-1"/>
          </w:rPr>
          <w:t>Российской</w:t>
        </w:r>
      </w:hyperlink>
      <w:r w:rsidRPr="00BD2F6E">
        <w:rPr>
          <w:spacing w:val="65"/>
        </w:rPr>
        <w:t xml:space="preserve"> </w:t>
      </w:r>
      <w:hyperlink r:id="rId51">
        <w:r w:rsidRPr="00BD2F6E">
          <w:t>Федерации</w:t>
        </w:r>
      </w:hyperlink>
      <w:r w:rsidRPr="00BD2F6E">
        <w:t>,</w:t>
      </w:r>
      <w:r w:rsidRPr="00BD2F6E">
        <w:rPr>
          <w:spacing w:val="22"/>
        </w:rPr>
        <w:t xml:space="preserve"> </w:t>
      </w:r>
      <w:r w:rsidRPr="00BD2F6E">
        <w:t>обязан</w:t>
      </w:r>
      <w:r w:rsidRPr="00BD2F6E">
        <w:rPr>
          <w:spacing w:val="24"/>
        </w:rPr>
        <w:t xml:space="preserve"> </w:t>
      </w:r>
      <w:r w:rsidRPr="00BD2F6E">
        <w:rPr>
          <w:spacing w:val="-1"/>
        </w:rPr>
        <w:t>рассмотреть</w:t>
      </w:r>
      <w:r w:rsidRPr="00BD2F6E">
        <w:rPr>
          <w:spacing w:val="22"/>
        </w:rPr>
        <w:t xml:space="preserve"> </w:t>
      </w:r>
      <w:r w:rsidRPr="00BD2F6E">
        <w:t>указанные</w:t>
      </w:r>
      <w:r w:rsidRPr="00BD2F6E">
        <w:rPr>
          <w:spacing w:val="22"/>
        </w:rPr>
        <w:t xml:space="preserve"> </w:t>
      </w:r>
      <w:r w:rsidRPr="00BD2F6E">
        <w:t>уведомление</w:t>
      </w:r>
      <w:r w:rsidRPr="00BD2F6E">
        <w:rPr>
          <w:spacing w:val="22"/>
        </w:rPr>
        <w:t xml:space="preserve"> </w:t>
      </w:r>
      <w:r w:rsidRPr="00BD2F6E">
        <w:t>и</w:t>
      </w:r>
      <w:r w:rsidRPr="00BD2F6E">
        <w:rPr>
          <w:spacing w:val="23"/>
        </w:rPr>
        <w:t xml:space="preserve"> </w:t>
      </w:r>
      <w:r w:rsidRPr="00BD2F6E">
        <w:rPr>
          <w:spacing w:val="-1"/>
        </w:rPr>
        <w:t>документы</w:t>
      </w:r>
      <w:r w:rsidRPr="00BD2F6E">
        <w:rPr>
          <w:spacing w:val="22"/>
        </w:rPr>
        <w:t xml:space="preserve"> </w:t>
      </w:r>
      <w:r w:rsidRPr="00BD2F6E">
        <w:t>и</w:t>
      </w:r>
      <w:r w:rsidRPr="00BD2F6E">
        <w:rPr>
          <w:spacing w:val="24"/>
        </w:rPr>
        <w:t xml:space="preserve"> </w:t>
      </w:r>
      <w:r w:rsidRPr="00BD2F6E">
        <w:t>по</w:t>
      </w:r>
      <w:r w:rsidRPr="00BD2F6E">
        <w:rPr>
          <w:spacing w:val="23"/>
        </w:rPr>
        <w:t xml:space="preserve"> </w:t>
      </w:r>
      <w:r w:rsidRPr="00BD2F6E">
        <w:t>результатам</w:t>
      </w:r>
      <w:r w:rsidRPr="00BD2F6E">
        <w:rPr>
          <w:spacing w:val="24"/>
        </w:rPr>
        <w:t xml:space="preserve"> </w:t>
      </w:r>
      <w:r w:rsidRPr="00BD2F6E">
        <w:rPr>
          <w:spacing w:val="-1"/>
        </w:rPr>
        <w:t>такого</w:t>
      </w:r>
      <w:r w:rsidRPr="00BD2F6E">
        <w:rPr>
          <w:spacing w:val="43"/>
        </w:rPr>
        <w:t xml:space="preserve"> </w:t>
      </w:r>
      <w:r w:rsidRPr="00BD2F6E">
        <w:rPr>
          <w:spacing w:val="-1"/>
        </w:rPr>
        <w:t>рассмотрения</w:t>
      </w:r>
      <w:r w:rsidRPr="00BD2F6E">
        <w:t xml:space="preserve"> совершить одно из следующих</w:t>
      </w:r>
      <w:r w:rsidRPr="00BD2F6E">
        <w:rPr>
          <w:spacing w:val="-2"/>
        </w:rPr>
        <w:t xml:space="preserve"> </w:t>
      </w:r>
      <w:r w:rsidRPr="00BD2F6E">
        <w:t>действий:</w:t>
      </w:r>
    </w:p>
    <w:p w14:paraId="6F046C9B" w14:textId="77777777" w:rsidR="003369F9" w:rsidRPr="00BD2F6E" w:rsidRDefault="003369F9">
      <w:pPr>
        <w:pStyle w:val="af0"/>
        <w:numPr>
          <w:ilvl w:val="0"/>
          <w:numId w:val="28"/>
        </w:numPr>
        <w:tabs>
          <w:tab w:val="left" w:pos="974"/>
        </w:tabs>
        <w:suppressAutoHyphens w:val="0"/>
        <w:spacing w:after="0" w:line="240" w:lineRule="auto"/>
        <w:ind w:left="0" w:right="-1" w:firstLine="709"/>
      </w:pPr>
      <w:r w:rsidRPr="00BD2F6E">
        <w:t>принять</w:t>
      </w:r>
      <w:r w:rsidRPr="00BD2F6E">
        <w:rPr>
          <w:spacing w:val="27"/>
        </w:rPr>
        <w:t xml:space="preserve"> </w:t>
      </w:r>
      <w:r w:rsidRPr="00BD2F6E">
        <w:t>решение</w:t>
      </w:r>
      <w:r w:rsidRPr="00BD2F6E">
        <w:rPr>
          <w:spacing w:val="29"/>
        </w:rPr>
        <w:t xml:space="preserve"> </w:t>
      </w:r>
      <w:r w:rsidRPr="00BD2F6E">
        <w:t>о</w:t>
      </w:r>
      <w:r w:rsidRPr="00BD2F6E">
        <w:rPr>
          <w:spacing w:val="27"/>
        </w:rPr>
        <w:t xml:space="preserve"> </w:t>
      </w:r>
      <w:r w:rsidRPr="00BD2F6E">
        <w:t>сносе</w:t>
      </w:r>
      <w:r w:rsidRPr="00BD2F6E">
        <w:rPr>
          <w:spacing w:val="29"/>
        </w:rPr>
        <w:t xml:space="preserve"> </w:t>
      </w:r>
      <w:r w:rsidRPr="00BD2F6E">
        <w:rPr>
          <w:spacing w:val="-1"/>
        </w:rPr>
        <w:t>самовольной</w:t>
      </w:r>
      <w:r w:rsidRPr="00BD2F6E">
        <w:rPr>
          <w:spacing w:val="28"/>
        </w:rPr>
        <w:t xml:space="preserve"> </w:t>
      </w:r>
      <w:r w:rsidRPr="00BD2F6E">
        <w:t>постройки</w:t>
      </w:r>
      <w:r w:rsidRPr="00BD2F6E">
        <w:rPr>
          <w:spacing w:val="28"/>
        </w:rPr>
        <w:t xml:space="preserve"> </w:t>
      </w:r>
      <w:r w:rsidRPr="00BD2F6E">
        <w:t>либо</w:t>
      </w:r>
      <w:r w:rsidRPr="00BD2F6E">
        <w:rPr>
          <w:spacing w:val="29"/>
        </w:rPr>
        <w:t xml:space="preserve"> </w:t>
      </w:r>
      <w:r w:rsidRPr="00BD2F6E">
        <w:t>решение</w:t>
      </w:r>
      <w:r w:rsidRPr="00BD2F6E">
        <w:rPr>
          <w:spacing w:val="28"/>
        </w:rPr>
        <w:t xml:space="preserve"> </w:t>
      </w:r>
      <w:r w:rsidRPr="00BD2F6E">
        <w:t>о</w:t>
      </w:r>
      <w:r w:rsidRPr="00BD2F6E">
        <w:rPr>
          <w:spacing w:val="28"/>
        </w:rPr>
        <w:t xml:space="preserve"> </w:t>
      </w:r>
      <w:r w:rsidRPr="00BD2F6E">
        <w:t>сносе</w:t>
      </w:r>
      <w:r w:rsidRPr="00BD2F6E">
        <w:rPr>
          <w:spacing w:val="28"/>
        </w:rPr>
        <w:t xml:space="preserve"> </w:t>
      </w:r>
      <w:r w:rsidRPr="00BD2F6E">
        <w:rPr>
          <w:spacing w:val="-1"/>
        </w:rPr>
        <w:t>самовольной</w:t>
      </w:r>
      <w:r w:rsidRPr="00BD2F6E">
        <w:rPr>
          <w:spacing w:val="37"/>
        </w:rPr>
        <w:t xml:space="preserve"> </w:t>
      </w:r>
      <w:r w:rsidRPr="00BD2F6E">
        <w:t>постройки</w:t>
      </w:r>
      <w:r w:rsidRPr="00BD2F6E">
        <w:rPr>
          <w:spacing w:val="14"/>
        </w:rPr>
        <w:t xml:space="preserve"> </w:t>
      </w:r>
      <w:r w:rsidRPr="00BD2F6E">
        <w:t>или</w:t>
      </w:r>
      <w:r w:rsidRPr="00BD2F6E">
        <w:rPr>
          <w:spacing w:val="15"/>
        </w:rPr>
        <w:t xml:space="preserve"> </w:t>
      </w:r>
      <w:r w:rsidRPr="00BD2F6E">
        <w:t>ее</w:t>
      </w:r>
      <w:r w:rsidRPr="00BD2F6E">
        <w:rPr>
          <w:spacing w:val="14"/>
        </w:rPr>
        <w:t xml:space="preserve"> </w:t>
      </w:r>
      <w:r w:rsidRPr="00BD2F6E">
        <w:rPr>
          <w:spacing w:val="-1"/>
        </w:rPr>
        <w:t>приведении</w:t>
      </w:r>
      <w:r w:rsidRPr="00BD2F6E">
        <w:rPr>
          <w:spacing w:val="15"/>
        </w:rPr>
        <w:t xml:space="preserve"> </w:t>
      </w:r>
      <w:r w:rsidRPr="00BD2F6E">
        <w:t>в</w:t>
      </w:r>
      <w:r w:rsidRPr="00BD2F6E">
        <w:rPr>
          <w:spacing w:val="14"/>
        </w:rPr>
        <w:t xml:space="preserve"> </w:t>
      </w:r>
      <w:r w:rsidRPr="00BD2F6E">
        <w:rPr>
          <w:spacing w:val="-1"/>
        </w:rPr>
        <w:t>соответствие</w:t>
      </w:r>
      <w:r w:rsidRPr="00BD2F6E">
        <w:rPr>
          <w:spacing w:val="15"/>
        </w:rPr>
        <w:t xml:space="preserve"> </w:t>
      </w:r>
      <w:r w:rsidRPr="00BD2F6E">
        <w:t>с</w:t>
      </w:r>
      <w:r w:rsidRPr="00BD2F6E">
        <w:rPr>
          <w:spacing w:val="14"/>
        </w:rPr>
        <w:t xml:space="preserve"> </w:t>
      </w:r>
      <w:r w:rsidRPr="00BD2F6E">
        <w:rPr>
          <w:spacing w:val="-1"/>
        </w:rPr>
        <w:t>установленными</w:t>
      </w:r>
      <w:r w:rsidRPr="00BD2F6E">
        <w:rPr>
          <w:spacing w:val="15"/>
        </w:rPr>
        <w:t xml:space="preserve"> </w:t>
      </w:r>
      <w:r w:rsidRPr="00BD2F6E">
        <w:t>требованиями</w:t>
      </w:r>
      <w:r w:rsidRPr="00BD2F6E">
        <w:rPr>
          <w:spacing w:val="15"/>
        </w:rPr>
        <w:t xml:space="preserve"> </w:t>
      </w:r>
      <w:r w:rsidRPr="00BD2F6E">
        <w:t>в</w:t>
      </w:r>
      <w:r w:rsidRPr="00BD2F6E">
        <w:rPr>
          <w:spacing w:val="14"/>
        </w:rPr>
        <w:t xml:space="preserve"> </w:t>
      </w:r>
      <w:r w:rsidRPr="00BD2F6E">
        <w:rPr>
          <w:spacing w:val="-1"/>
        </w:rPr>
        <w:t>случаях,</w:t>
      </w:r>
      <w:r w:rsidRPr="00BD2F6E">
        <w:rPr>
          <w:spacing w:val="73"/>
        </w:rPr>
        <w:t xml:space="preserve"> </w:t>
      </w:r>
      <w:r w:rsidRPr="00BD2F6E">
        <w:rPr>
          <w:spacing w:val="-1"/>
        </w:rPr>
        <w:t>предусмотренных</w:t>
      </w:r>
      <w:r w:rsidRPr="00BD2F6E">
        <w:t xml:space="preserve"> </w:t>
      </w:r>
      <w:r w:rsidRPr="00BD2F6E">
        <w:rPr>
          <w:spacing w:val="-1"/>
        </w:rPr>
        <w:t>пунктом</w:t>
      </w:r>
      <w:r w:rsidRPr="00BD2F6E">
        <w:t xml:space="preserve"> 4 </w:t>
      </w:r>
      <w:r w:rsidRPr="00BD2F6E">
        <w:rPr>
          <w:spacing w:val="-1"/>
        </w:rPr>
        <w:t>статьи</w:t>
      </w:r>
      <w:r w:rsidRPr="00BD2F6E">
        <w:t xml:space="preserve"> 222 Гражданского кодекса Российской Федерации;</w:t>
      </w:r>
    </w:p>
    <w:p w14:paraId="17C776E3" w14:textId="77777777" w:rsidR="003369F9" w:rsidRPr="00BD2F6E" w:rsidRDefault="003369F9">
      <w:pPr>
        <w:pStyle w:val="af0"/>
        <w:numPr>
          <w:ilvl w:val="0"/>
          <w:numId w:val="28"/>
        </w:numPr>
        <w:tabs>
          <w:tab w:val="left" w:pos="1025"/>
        </w:tabs>
        <w:suppressAutoHyphens w:val="0"/>
        <w:spacing w:after="0" w:line="240" w:lineRule="auto"/>
        <w:ind w:left="0" w:right="-1" w:firstLine="709"/>
      </w:pPr>
      <w:r w:rsidRPr="00BD2F6E">
        <w:rPr>
          <w:spacing w:val="-1"/>
        </w:rPr>
        <w:t>обратиться</w:t>
      </w:r>
      <w:r w:rsidRPr="00BD2F6E">
        <w:rPr>
          <w:spacing w:val="20"/>
        </w:rPr>
        <w:t xml:space="preserve"> </w:t>
      </w:r>
      <w:r w:rsidRPr="00BD2F6E">
        <w:t>в</w:t>
      </w:r>
      <w:r w:rsidRPr="00BD2F6E">
        <w:rPr>
          <w:spacing w:val="19"/>
        </w:rPr>
        <w:t xml:space="preserve"> </w:t>
      </w:r>
      <w:r w:rsidRPr="00BD2F6E">
        <w:t>суд</w:t>
      </w:r>
      <w:r w:rsidRPr="00BD2F6E">
        <w:rPr>
          <w:spacing w:val="20"/>
        </w:rPr>
        <w:t xml:space="preserve"> </w:t>
      </w:r>
      <w:r w:rsidRPr="00BD2F6E">
        <w:t>с</w:t>
      </w:r>
      <w:r w:rsidRPr="00BD2F6E">
        <w:rPr>
          <w:spacing w:val="20"/>
        </w:rPr>
        <w:t xml:space="preserve"> </w:t>
      </w:r>
      <w:r w:rsidRPr="00BD2F6E">
        <w:t>иском</w:t>
      </w:r>
      <w:r w:rsidRPr="00BD2F6E">
        <w:rPr>
          <w:spacing w:val="20"/>
        </w:rPr>
        <w:t xml:space="preserve"> </w:t>
      </w:r>
      <w:r w:rsidRPr="00BD2F6E">
        <w:t>о</w:t>
      </w:r>
      <w:r w:rsidRPr="00BD2F6E">
        <w:rPr>
          <w:spacing w:val="20"/>
        </w:rPr>
        <w:t xml:space="preserve"> </w:t>
      </w:r>
      <w:r w:rsidRPr="00BD2F6E">
        <w:t>сносе</w:t>
      </w:r>
      <w:r w:rsidRPr="00BD2F6E">
        <w:rPr>
          <w:spacing w:val="20"/>
        </w:rPr>
        <w:t xml:space="preserve"> </w:t>
      </w:r>
      <w:r w:rsidRPr="00BD2F6E">
        <w:rPr>
          <w:spacing w:val="-1"/>
        </w:rPr>
        <w:t>самовольной</w:t>
      </w:r>
      <w:r w:rsidRPr="00BD2F6E">
        <w:rPr>
          <w:spacing w:val="21"/>
        </w:rPr>
        <w:t xml:space="preserve"> </w:t>
      </w:r>
      <w:r w:rsidRPr="00BD2F6E">
        <w:t>постройки</w:t>
      </w:r>
      <w:r w:rsidRPr="00BD2F6E">
        <w:rPr>
          <w:spacing w:val="20"/>
        </w:rPr>
        <w:t xml:space="preserve"> </w:t>
      </w:r>
      <w:r w:rsidRPr="00BD2F6E">
        <w:t>или</w:t>
      </w:r>
      <w:r w:rsidRPr="00BD2F6E">
        <w:rPr>
          <w:spacing w:val="20"/>
        </w:rPr>
        <w:t xml:space="preserve"> </w:t>
      </w:r>
      <w:r w:rsidRPr="00BD2F6E">
        <w:t>ее</w:t>
      </w:r>
      <w:r w:rsidRPr="00BD2F6E">
        <w:rPr>
          <w:spacing w:val="20"/>
        </w:rPr>
        <w:t xml:space="preserve"> </w:t>
      </w:r>
      <w:r w:rsidRPr="00BD2F6E">
        <w:t>приведении</w:t>
      </w:r>
      <w:r w:rsidRPr="00BD2F6E">
        <w:rPr>
          <w:spacing w:val="20"/>
        </w:rPr>
        <w:t xml:space="preserve"> </w:t>
      </w:r>
      <w:r w:rsidRPr="00BD2F6E">
        <w:t>в</w:t>
      </w:r>
      <w:r w:rsidRPr="00BD2F6E">
        <w:rPr>
          <w:spacing w:val="40"/>
        </w:rPr>
        <w:t xml:space="preserve"> </w:t>
      </w:r>
      <w:r w:rsidRPr="00BD2F6E">
        <w:rPr>
          <w:spacing w:val="-1"/>
        </w:rPr>
        <w:t>соответствие</w:t>
      </w:r>
      <w:r w:rsidRPr="00BD2F6E">
        <w:t xml:space="preserve"> с </w:t>
      </w:r>
      <w:r w:rsidRPr="00BD2F6E">
        <w:rPr>
          <w:spacing w:val="-1"/>
        </w:rPr>
        <w:t>установленными</w:t>
      </w:r>
      <w:r w:rsidRPr="00BD2F6E">
        <w:t xml:space="preserve"> требованиями;</w:t>
      </w:r>
    </w:p>
    <w:p w14:paraId="5A28B09D" w14:textId="77777777" w:rsidR="003369F9" w:rsidRPr="00BD2F6E" w:rsidRDefault="003369F9">
      <w:pPr>
        <w:pStyle w:val="af0"/>
        <w:numPr>
          <w:ilvl w:val="0"/>
          <w:numId w:val="28"/>
        </w:numPr>
        <w:tabs>
          <w:tab w:val="left" w:pos="1057"/>
        </w:tabs>
        <w:suppressAutoHyphens w:val="0"/>
        <w:spacing w:after="0" w:line="240" w:lineRule="auto"/>
        <w:ind w:left="0" w:right="-1" w:firstLine="709"/>
      </w:pPr>
      <w:r w:rsidRPr="00BD2F6E">
        <w:rPr>
          <w:spacing w:val="-1"/>
        </w:rPr>
        <w:lastRenderedPageBreak/>
        <w:t>направить,</w:t>
      </w:r>
      <w:r w:rsidRPr="00BD2F6E">
        <w:rPr>
          <w:spacing w:val="51"/>
        </w:rPr>
        <w:t xml:space="preserve"> </w:t>
      </w:r>
      <w:r w:rsidRPr="00BD2F6E">
        <w:t>в</w:t>
      </w:r>
      <w:r w:rsidRPr="00BD2F6E">
        <w:rPr>
          <w:spacing w:val="50"/>
        </w:rPr>
        <w:t xml:space="preserve"> </w:t>
      </w:r>
      <w:r w:rsidRPr="00BD2F6E">
        <w:t>том</w:t>
      </w:r>
      <w:r w:rsidRPr="00BD2F6E">
        <w:rPr>
          <w:spacing w:val="52"/>
        </w:rPr>
        <w:t xml:space="preserve"> </w:t>
      </w:r>
      <w:r w:rsidRPr="00BD2F6E">
        <w:t>числе</w:t>
      </w:r>
      <w:r w:rsidRPr="00BD2F6E">
        <w:rPr>
          <w:spacing w:val="50"/>
        </w:rPr>
        <w:t xml:space="preserve"> </w:t>
      </w:r>
      <w:r w:rsidRPr="00BD2F6E">
        <w:t>с</w:t>
      </w:r>
      <w:r w:rsidRPr="00BD2F6E">
        <w:rPr>
          <w:spacing w:val="50"/>
        </w:rPr>
        <w:t xml:space="preserve"> </w:t>
      </w:r>
      <w:r w:rsidRPr="00BD2F6E">
        <w:t>использованием</w:t>
      </w:r>
      <w:r w:rsidRPr="00BD2F6E">
        <w:rPr>
          <w:spacing w:val="51"/>
        </w:rPr>
        <w:t xml:space="preserve"> </w:t>
      </w:r>
      <w:r w:rsidRPr="00BD2F6E">
        <w:rPr>
          <w:spacing w:val="-1"/>
        </w:rPr>
        <w:t>единой</w:t>
      </w:r>
      <w:r w:rsidRPr="00BD2F6E">
        <w:rPr>
          <w:spacing w:val="51"/>
        </w:rPr>
        <w:t xml:space="preserve"> </w:t>
      </w:r>
      <w:r w:rsidRPr="00BD2F6E">
        <w:t>системы</w:t>
      </w:r>
      <w:r w:rsidRPr="00BD2F6E">
        <w:rPr>
          <w:spacing w:val="50"/>
        </w:rPr>
        <w:t xml:space="preserve"> </w:t>
      </w:r>
      <w:r w:rsidRPr="00BD2F6E">
        <w:rPr>
          <w:spacing w:val="-1"/>
        </w:rPr>
        <w:t>межведомственного</w:t>
      </w:r>
      <w:r w:rsidRPr="00BD2F6E">
        <w:rPr>
          <w:spacing w:val="55"/>
        </w:rPr>
        <w:t xml:space="preserve"> </w:t>
      </w:r>
      <w:r w:rsidRPr="00BD2F6E">
        <w:t>электронного</w:t>
      </w:r>
      <w:r w:rsidRPr="00BD2F6E">
        <w:rPr>
          <w:spacing w:val="4"/>
        </w:rPr>
        <w:t xml:space="preserve"> </w:t>
      </w:r>
      <w:r w:rsidRPr="00BD2F6E">
        <w:rPr>
          <w:spacing w:val="-1"/>
        </w:rPr>
        <w:t>взаимодействия</w:t>
      </w:r>
      <w:r w:rsidRPr="00BD2F6E">
        <w:rPr>
          <w:spacing w:val="4"/>
        </w:rPr>
        <w:t xml:space="preserve"> </w:t>
      </w:r>
      <w:r w:rsidRPr="00BD2F6E">
        <w:t>и</w:t>
      </w:r>
      <w:r w:rsidRPr="00BD2F6E">
        <w:rPr>
          <w:spacing w:val="4"/>
        </w:rPr>
        <w:t xml:space="preserve"> </w:t>
      </w:r>
      <w:r w:rsidRPr="00BD2F6E">
        <w:rPr>
          <w:spacing w:val="-1"/>
        </w:rPr>
        <w:t>подключаемых</w:t>
      </w:r>
      <w:r w:rsidRPr="00BD2F6E">
        <w:rPr>
          <w:spacing w:val="6"/>
        </w:rPr>
        <w:t xml:space="preserve"> </w:t>
      </w:r>
      <w:r w:rsidRPr="00BD2F6E">
        <w:t>к</w:t>
      </w:r>
      <w:r w:rsidRPr="00BD2F6E">
        <w:rPr>
          <w:spacing w:val="4"/>
        </w:rPr>
        <w:t xml:space="preserve"> </w:t>
      </w:r>
      <w:r w:rsidRPr="00BD2F6E">
        <w:t>ней</w:t>
      </w:r>
      <w:r w:rsidRPr="00BD2F6E">
        <w:rPr>
          <w:spacing w:val="4"/>
        </w:rPr>
        <w:t xml:space="preserve"> </w:t>
      </w:r>
      <w:r w:rsidRPr="00BD2F6E">
        <w:t>региональных</w:t>
      </w:r>
      <w:r w:rsidRPr="00BD2F6E">
        <w:rPr>
          <w:spacing w:val="5"/>
        </w:rPr>
        <w:t xml:space="preserve"> </w:t>
      </w:r>
      <w:r w:rsidRPr="00BD2F6E">
        <w:t>систем</w:t>
      </w:r>
      <w:r w:rsidRPr="00BD2F6E">
        <w:rPr>
          <w:spacing w:val="5"/>
        </w:rPr>
        <w:t xml:space="preserve"> </w:t>
      </w:r>
      <w:r w:rsidRPr="00BD2F6E">
        <w:rPr>
          <w:spacing w:val="-1"/>
        </w:rPr>
        <w:t>межведомственного</w:t>
      </w:r>
      <w:r w:rsidRPr="00BD2F6E">
        <w:rPr>
          <w:spacing w:val="79"/>
        </w:rPr>
        <w:t xml:space="preserve"> </w:t>
      </w:r>
      <w:r w:rsidRPr="00BD2F6E">
        <w:t>электронного</w:t>
      </w:r>
      <w:r w:rsidRPr="00BD2F6E">
        <w:rPr>
          <w:spacing w:val="53"/>
        </w:rPr>
        <w:t xml:space="preserve"> </w:t>
      </w:r>
      <w:r w:rsidRPr="00BD2F6E">
        <w:rPr>
          <w:spacing w:val="-1"/>
        </w:rPr>
        <w:t>взаимодействия,</w:t>
      </w:r>
      <w:r w:rsidRPr="00BD2F6E">
        <w:rPr>
          <w:spacing w:val="53"/>
        </w:rPr>
        <w:t xml:space="preserve"> </w:t>
      </w:r>
      <w:r w:rsidRPr="00BD2F6E">
        <w:rPr>
          <w:spacing w:val="-1"/>
        </w:rPr>
        <w:t>уведомление</w:t>
      </w:r>
      <w:r w:rsidRPr="00BD2F6E">
        <w:rPr>
          <w:spacing w:val="54"/>
        </w:rPr>
        <w:t xml:space="preserve"> </w:t>
      </w:r>
      <w:r w:rsidRPr="00BD2F6E">
        <w:t>о</w:t>
      </w:r>
      <w:r w:rsidRPr="00BD2F6E">
        <w:rPr>
          <w:spacing w:val="53"/>
        </w:rPr>
        <w:t xml:space="preserve"> </w:t>
      </w:r>
      <w:r w:rsidRPr="00BD2F6E">
        <w:t>том,</w:t>
      </w:r>
      <w:r w:rsidRPr="00BD2F6E">
        <w:rPr>
          <w:spacing w:val="54"/>
        </w:rPr>
        <w:t xml:space="preserve"> </w:t>
      </w:r>
      <w:r w:rsidRPr="00BD2F6E">
        <w:t>что</w:t>
      </w:r>
      <w:r w:rsidRPr="00BD2F6E">
        <w:rPr>
          <w:spacing w:val="53"/>
        </w:rPr>
        <w:t xml:space="preserve"> </w:t>
      </w:r>
      <w:r w:rsidRPr="00BD2F6E">
        <w:t>наличие</w:t>
      </w:r>
      <w:r w:rsidRPr="00BD2F6E">
        <w:rPr>
          <w:spacing w:val="53"/>
        </w:rPr>
        <w:t xml:space="preserve"> </w:t>
      </w:r>
      <w:r w:rsidRPr="00BD2F6E">
        <w:t>признаков</w:t>
      </w:r>
      <w:r w:rsidRPr="00BD2F6E">
        <w:rPr>
          <w:spacing w:val="53"/>
        </w:rPr>
        <w:t xml:space="preserve"> </w:t>
      </w:r>
      <w:r w:rsidRPr="00BD2F6E">
        <w:t>самовольной</w:t>
      </w:r>
      <w:r w:rsidRPr="00BD2F6E">
        <w:rPr>
          <w:spacing w:val="45"/>
        </w:rPr>
        <w:t xml:space="preserve"> </w:t>
      </w:r>
      <w:r w:rsidRPr="00BD2F6E">
        <w:t>постройки</w:t>
      </w:r>
      <w:r w:rsidRPr="00BD2F6E">
        <w:rPr>
          <w:spacing w:val="25"/>
        </w:rPr>
        <w:t xml:space="preserve"> </w:t>
      </w:r>
      <w:r w:rsidRPr="00BD2F6E">
        <w:t>не</w:t>
      </w:r>
      <w:r w:rsidRPr="00BD2F6E">
        <w:rPr>
          <w:spacing w:val="24"/>
        </w:rPr>
        <w:t xml:space="preserve"> </w:t>
      </w:r>
      <w:r w:rsidRPr="00BD2F6E">
        <w:t>усматривается,</w:t>
      </w:r>
      <w:r w:rsidRPr="00BD2F6E">
        <w:rPr>
          <w:spacing w:val="25"/>
        </w:rPr>
        <w:t xml:space="preserve"> </w:t>
      </w:r>
      <w:r w:rsidRPr="00BD2F6E">
        <w:t>в</w:t>
      </w:r>
      <w:r w:rsidRPr="00BD2F6E">
        <w:rPr>
          <w:spacing w:val="24"/>
        </w:rPr>
        <w:t xml:space="preserve"> </w:t>
      </w:r>
      <w:r w:rsidRPr="00BD2F6E">
        <w:t>исполнительный</w:t>
      </w:r>
      <w:r w:rsidRPr="00BD2F6E">
        <w:rPr>
          <w:spacing w:val="24"/>
        </w:rPr>
        <w:t xml:space="preserve"> </w:t>
      </w:r>
      <w:r w:rsidRPr="00BD2F6E">
        <w:t>орган</w:t>
      </w:r>
      <w:r w:rsidRPr="00BD2F6E">
        <w:rPr>
          <w:spacing w:val="25"/>
        </w:rPr>
        <w:t xml:space="preserve"> </w:t>
      </w:r>
      <w:r w:rsidRPr="00BD2F6E">
        <w:t>государственной</w:t>
      </w:r>
      <w:r w:rsidRPr="00BD2F6E">
        <w:rPr>
          <w:spacing w:val="24"/>
        </w:rPr>
        <w:t xml:space="preserve"> </w:t>
      </w:r>
      <w:r w:rsidRPr="00BD2F6E">
        <w:t>власти,</w:t>
      </w:r>
      <w:r w:rsidRPr="00BD2F6E">
        <w:rPr>
          <w:spacing w:val="24"/>
        </w:rPr>
        <w:t xml:space="preserve"> </w:t>
      </w:r>
      <w:r w:rsidRPr="00BD2F6E">
        <w:rPr>
          <w:spacing w:val="-1"/>
        </w:rPr>
        <w:t>должностному</w:t>
      </w:r>
      <w:r w:rsidRPr="00BD2F6E">
        <w:rPr>
          <w:spacing w:val="29"/>
        </w:rPr>
        <w:t xml:space="preserve"> </w:t>
      </w:r>
      <w:r w:rsidRPr="00BD2F6E">
        <w:t>лицу,</w:t>
      </w:r>
      <w:r w:rsidRPr="00BD2F6E">
        <w:rPr>
          <w:spacing w:val="-6"/>
        </w:rPr>
        <w:t xml:space="preserve"> </w:t>
      </w:r>
      <w:r w:rsidRPr="00BD2F6E">
        <w:t>в</w:t>
      </w:r>
      <w:r w:rsidRPr="00BD2F6E">
        <w:rPr>
          <w:spacing w:val="-7"/>
        </w:rPr>
        <w:t xml:space="preserve"> </w:t>
      </w:r>
      <w:r w:rsidRPr="00BD2F6E">
        <w:rPr>
          <w:spacing w:val="-1"/>
        </w:rPr>
        <w:t>государственное</w:t>
      </w:r>
      <w:r w:rsidRPr="00BD2F6E">
        <w:rPr>
          <w:spacing w:val="-7"/>
        </w:rPr>
        <w:t xml:space="preserve"> </w:t>
      </w:r>
      <w:r w:rsidRPr="00BD2F6E">
        <w:rPr>
          <w:spacing w:val="-1"/>
        </w:rPr>
        <w:t>учреждение</w:t>
      </w:r>
      <w:r w:rsidRPr="00BD2F6E">
        <w:rPr>
          <w:spacing w:val="-6"/>
        </w:rPr>
        <w:t xml:space="preserve"> </w:t>
      </w:r>
      <w:r w:rsidRPr="00BD2F6E">
        <w:t>или</w:t>
      </w:r>
      <w:r w:rsidRPr="00BD2F6E">
        <w:rPr>
          <w:spacing w:val="-6"/>
        </w:rPr>
        <w:t xml:space="preserve"> </w:t>
      </w:r>
      <w:r w:rsidRPr="00BD2F6E">
        <w:t>орган</w:t>
      </w:r>
      <w:r w:rsidRPr="00BD2F6E">
        <w:rPr>
          <w:spacing w:val="-6"/>
        </w:rPr>
        <w:t xml:space="preserve"> </w:t>
      </w:r>
      <w:r w:rsidRPr="00BD2F6E">
        <w:t>местного</w:t>
      </w:r>
      <w:r w:rsidRPr="00BD2F6E">
        <w:rPr>
          <w:spacing w:val="-7"/>
        </w:rPr>
        <w:t xml:space="preserve"> </w:t>
      </w:r>
      <w:r w:rsidRPr="00BD2F6E">
        <w:rPr>
          <w:spacing w:val="-1"/>
        </w:rPr>
        <w:t>самоуправления,</w:t>
      </w:r>
      <w:r w:rsidRPr="00BD2F6E">
        <w:rPr>
          <w:spacing w:val="-6"/>
        </w:rPr>
        <w:t xml:space="preserve"> </w:t>
      </w:r>
      <w:r w:rsidRPr="00BD2F6E">
        <w:t>от</w:t>
      </w:r>
      <w:r w:rsidRPr="00BD2F6E">
        <w:rPr>
          <w:spacing w:val="-7"/>
        </w:rPr>
        <w:t xml:space="preserve"> </w:t>
      </w:r>
      <w:r w:rsidRPr="00BD2F6E">
        <w:t>которых</w:t>
      </w:r>
      <w:r w:rsidRPr="00BD2F6E">
        <w:rPr>
          <w:spacing w:val="-6"/>
        </w:rPr>
        <w:t xml:space="preserve"> </w:t>
      </w:r>
      <w:r w:rsidRPr="00BD2F6E">
        <w:t>поступило</w:t>
      </w:r>
      <w:r w:rsidRPr="00BD2F6E">
        <w:rPr>
          <w:spacing w:val="71"/>
        </w:rPr>
        <w:t xml:space="preserve"> </w:t>
      </w:r>
      <w:r w:rsidRPr="00BD2F6E">
        <w:rPr>
          <w:spacing w:val="-1"/>
        </w:rPr>
        <w:t>уведомление</w:t>
      </w:r>
      <w:r w:rsidRPr="00BD2F6E">
        <w:t xml:space="preserve"> о </w:t>
      </w:r>
      <w:r w:rsidRPr="00BD2F6E">
        <w:rPr>
          <w:spacing w:val="-1"/>
        </w:rPr>
        <w:t>выявлении</w:t>
      </w:r>
      <w:r w:rsidRPr="00BD2F6E">
        <w:t xml:space="preserve"> </w:t>
      </w:r>
      <w:r w:rsidRPr="00BD2F6E">
        <w:rPr>
          <w:spacing w:val="-1"/>
        </w:rPr>
        <w:t>самовольной</w:t>
      </w:r>
      <w:r w:rsidRPr="00BD2F6E">
        <w:t xml:space="preserve"> постройки.</w:t>
      </w:r>
    </w:p>
    <w:p w14:paraId="660C622E" w14:textId="77777777" w:rsidR="003369F9" w:rsidRPr="00BD2F6E" w:rsidRDefault="003369F9">
      <w:pPr>
        <w:pStyle w:val="af0"/>
        <w:numPr>
          <w:ilvl w:val="0"/>
          <w:numId w:val="29"/>
        </w:numPr>
        <w:tabs>
          <w:tab w:val="left" w:pos="922"/>
        </w:tabs>
        <w:suppressAutoHyphens w:val="0"/>
        <w:spacing w:after="0" w:line="240" w:lineRule="auto"/>
        <w:ind w:left="0" w:right="-1" w:firstLine="709"/>
      </w:pPr>
      <w:r w:rsidRPr="00BD2F6E">
        <w:t>Форма</w:t>
      </w:r>
      <w:r w:rsidRPr="00BD2F6E">
        <w:rPr>
          <w:spacing w:val="-4"/>
        </w:rPr>
        <w:t xml:space="preserve"> </w:t>
      </w:r>
      <w:r w:rsidRPr="00BD2F6E">
        <w:rPr>
          <w:spacing w:val="-1"/>
        </w:rPr>
        <w:t>уведомления</w:t>
      </w:r>
      <w:r w:rsidRPr="00BD2F6E">
        <w:rPr>
          <w:spacing w:val="-4"/>
        </w:rPr>
        <w:t xml:space="preserve"> </w:t>
      </w:r>
      <w:r w:rsidRPr="00BD2F6E">
        <w:t>о</w:t>
      </w:r>
      <w:r w:rsidRPr="00BD2F6E">
        <w:rPr>
          <w:spacing w:val="-3"/>
        </w:rPr>
        <w:t xml:space="preserve"> </w:t>
      </w:r>
      <w:r w:rsidRPr="00BD2F6E">
        <w:rPr>
          <w:spacing w:val="-1"/>
        </w:rPr>
        <w:t>выявлении</w:t>
      </w:r>
      <w:r w:rsidRPr="00BD2F6E">
        <w:rPr>
          <w:spacing w:val="-3"/>
        </w:rPr>
        <w:t xml:space="preserve"> </w:t>
      </w:r>
      <w:r w:rsidRPr="00BD2F6E">
        <w:rPr>
          <w:spacing w:val="-1"/>
        </w:rPr>
        <w:t>самовольной</w:t>
      </w:r>
      <w:r w:rsidRPr="00BD2F6E">
        <w:rPr>
          <w:spacing w:val="-3"/>
        </w:rPr>
        <w:t xml:space="preserve"> </w:t>
      </w:r>
      <w:r w:rsidRPr="00BD2F6E">
        <w:t>постройки,</w:t>
      </w:r>
      <w:r w:rsidRPr="00BD2F6E">
        <w:rPr>
          <w:spacing w:val="-3"/>
        </w:rPr>
        <w:t xml:space="preserve"> </w:t>
      </w:r>
      <w:r w:rsidRPr="00BD2F6E">
        <w:t>а</w:t>
      </w:r>
      <w:r w:rsidRPr="00BD2F6E">
        <w:rPr>
          <w:spacing w:val="-3"/>
        </w:rPr>
        <w:t xml:space="preserve"> </w:t>
      </w:r>
      <w:r w:rsidRPr="00BD2F6E">
        <w:rPr>
          <w:spacing w:val="-1"/>
        </w:rPr>
        <w:t>также</w:t>
      </w:r>
      <w:r w:rsidRPr="00BD2F6E">
        <w:rPr>
          <w:spacing w:val="-3"/>
        </w:rPr>
        <w:t xml:space="preserve"> </w:t>
      </w:r>
      <w:r w:rsidRPr="00BD2F6E">
        <w:t>перечень</w:t>
      </w:r>
      <w:r w:rsidRPr="00BD2F6E">
        <w:rPr>
          <w:spacing w:val="-3"/>
        </w:rPr>
        <w:t xml:space="preserve"> </w:t>
      </w:r>
      <w:r w:rsidRPr="00BD2F6E">
        <w:rPr>
          <w:spacing w:val="-1"/>
        </w:rPr>
        <w:t>документов,</w:t>
      </w:r>
      <w:r w:rsidRPr="00BD2F6E">
        <w:rPr>
          <w:spacing w:val="77"/>
        </w:rPr>
        <w:t xml:space="preserve"> </w:t>
      </w:r>
      <w:r w:rsidRPr="00BD2F6E">
        <w:rPr>
          <w:spacing w:val="-1"/>
        </w:rPr>
        <w:t>подтверждающих</w:t>
      </w:r>
      <w:r w:rsidRPr="00BD2F6E">
        <w:rPr>
          <w:spacing w:val="52"/>
        </w:rPr>
        <w:t xml:space="preserve"> </w:t>
      </w:r>
      <w:r w:rsidRPr="00BD2F6E">
        <w:t>наличие</w:t>
      </w:r>
      <w:r w:rsidRPr="00BD2F6E">
        <w:rPr>
          <w:spacing w:val="52"/>
        </w:rPr>
        <w:t xml:space="preserve"> </w:t>
      </w:r>
      <w:r w:rsidRPr="00BD2F6E">
        <w:rPr>
          <w:spacing w:val="-1"/>
        </w:rPr>
        <w:t>признаков</w:t>
      </w:r>
      <w:r w:rsidRPr="00BD2F6E">
        <w:rPr>
          <w:spacing w:val="51"/>
        </w:rPr>
        <w:t xml:space="preserve"> </w:t>
      </w:r>
      <w:r w:rsidRPr="00BD2F6E">
        <w:t>самовольной</w:t>
      </w:r>
      <w:r w:rsidRPr="00BD2F6E">
        <w:rPr>
          <w:spacing w:val="52"/>
        </w:rPr>
        <w:t xml:space="preserve"> </w:t>
      </w:r>
      <w:r w:rsidRPr="00BD2F6E">
        <w:t>постройки,</w:t>
      </w:r>
      <w:r w:rsidRPr="00BD2F6E">
        <w:rPr>
          <w:spacing w:val="50"/>
        </w:rPr>
        <w:t xml:space="preserve"> </w:t>
      </w:r>
      <w:r w:rsidRPr="00BD2F6E">
        <w:t>устанавливается</w:t>
      </w:r>
      <w:r w:rsidRPr="00BD2F6E">
        <w:rPr>
          <w:spacing w:val="52"/>
        </w:rPr>
        <w:t xml:space="preserve"> </w:t>
      </w:r>
      <w:r w:rsidRPr="00BD2F6E">
        <w:t>федеральным</w:t>
      </w:r>
      <w:r w:rsidRPr="00BD2F6E">
        <w:rPr>
          <w:spacing w:val="46"/>
        </w:rPr>
        <w:t xml:space="preserve"> </w:t>
      </w:r>
      <w:r w:rsidRPr="00BD2F6E">
        <w:t>органом</w:t>
      </w:r>
      <w:r w:rsidRPr="00BD2F6E">
        <w:rPr>
          <w:spacing w:val="42"/>
        </w:rPr>
        <w:t xml:space="preserve"> </w:t>
      </w:r>
      <w:r w:rsidRPr="00BD2F6E">
        <w:t>исполнительной</w:t>
      </w:r>
      <w:r w:rsidRPr="00BD2F6E">
        <w:rPr>
          <w:spacing w:val="42"/>
        </w:rPr>
        <w:t xml:space="preserve"> </w:t>
      </w:r>
      <w:r w:rsidRPr="00BD2F6E">
        <w:t>власти,</w:t>
      </w:r>
      <w:r w:rsidRPr="00BD2F6E">
        <w:rPr>
          <w:spacing w:val="41"/>
        </w:rPr>
        <w:t xml:space="preserve"> </w:t>
      </w:r>
      <w:r w:rsidRPr="00BD2F6E">
        <w:t>осуществляющим</w:t>
      </w:r>
      <w:r w:rsidRPr="00BD2F6E">
        <w:rPr>
          <w:spacing w:val="41"/>
        </w:rPr>
        <w:t xml:space="preserve"> </w:t>
      </w:r>
      <w:r w:rsidRPr="00BD2F6E">
        <w:t>функции</w:t>
      </w:r>
      <w:r w:rsidRPr="00BD2F6E">
        <w:rPr>
          <w:spacing w:val="41"/>
        </w:rPr>
        <w:t xml:space="preserve"> </w:t>
      </w:r>
      <w:r w:rsidRPr="00BD2F6E">
        <w:t>по</w:t>
      </w:r>
      <w:r w:rsidRPr="00BD2F6E">
        <w:rPr>
          <w:spacing w:val="41"/>
        </w:rPr>
        <w:t xml:space="preserve"> </w:t>
      </w:r>
      <w:r w:rsidRPr="00BD2F6E">
        <w:rPr>
          <w:spacing w:val="-1"/>
        </w:rPr>
        <w:t>выработке</w:t>
      </w:r>
      <w:r w:rsidRPr="00BD2F6E">
        <w:rPr>
          <w:spacing w:val="42"/>
        </w:rPr>
        <w:t xml:space="preserve"> </w:t>
      </w:r>
      <w:r w:rsidRPr="00BD2F6E">
        <w:t>и</w:t>
      </w:r>
      <w:r w:rsidRPr="00BD2F6E">
        <w:rPr>
          <w:spacing w:val="41"/>
        </w:rPr>
        <w:t xml:space="preserve"> </w:t>
      </w:r>
      <w:r w:rsidRPr="00BD2F6E">
        <w:t>реализации</w:t>
      </w:r>
      <w:r w:rsidRPr="00BD2F6E">
        <w:rPr>
          <w:spacing w:val="30"/>
        </w:rPr>
        <w:t xml:space="preserve"> </w:t>
      </w:r>
      <w:r w:rsidRPr="00BD2F6E">
        <w:t>государственной</w:t>
      </w:r>
      <w:r w:rsidRPr="00BD2F6E">
        <w:rPr>
          <w:spacing w:val="5"/>
        </w:rPr>
        <w:t xml:space="preserve"> </w:t>
      </w:r>
      <w:r w:rsidRPr="00BD2F6E">
        <w:t>политики</w:t>
      </w:r>
      <w:r w:rsidRPr="00BD2F6E">
        <w:rPr>
          <w:spacing w:val="5"/>
        </w:rPr>
        <w:t xml:space="preserve"> </w:t>
      </w:r>
      <w:r w:rsidRPr="00BD2F6E">
        <w:t>и</w:t>
      </w:r>
      <w:r w:rsidRPr="00BD2F6E">
        <w:rPr>
          <w:spacing w:val="5"/>
        </w:rPr>
        <w:t xml:space="preserve"> </w:t>
      </w:r>
      <w:r w:rsidRPr="00BD2F6E">
        <w:rPr>
          <w:spacing w:val="-1"/>
        </w:rPr>
        <w:t>нормативно-правовому</w:t>
      </w:r>
      <w:r w:rsidRPr="00BD2F6E">
        <w:rPr>
          <w:spacing w:val="7"/>
        </w:rPr>
        <w:t xml:space="preserve"> </w:t>
      </w:r>
      <w:r w:rsidRPr="00BD2F6E">
        <w:rPr>
          <w:spacing w:val="-1"/>
        </w:rPr>
        <w:t>регулированию</w:t>
      </w:r>
      <w:r w:rsidRPr="00BD2F6E">
        <w:rPr>
          <w:spacing w:val="5"/>
        </w:rPr>
        <w:t xml:space="preserve"> </w:t>
      </w:r>
      <w:r w:rsidRPr="00BD2F6E">
        <w:t>в</w:t>
      </w:r>
      <w:r w:rsidRPr="00BD2F6E">
        <w:rPr>
          <w:spacing w:val="5"/>
        </w:rPr>
        <w:t xml:space="preserve"> </w:t>
      </w:r>
      <w:r w:rsidRPr="00BD2F6E">
        <w:t>сфере</w:t>
      </w:r>
      <w:r w:rsidRPr="00BD2F6E">
        <w:rPr>
          <w:spacing w:val="6"/>
        </w:rPr>
        <w:t xml:space="preserve"> </w:t>
      </w:r>
      <w:r w:rsidRPr="00BD2F6E">
        <w:rPr>
          <w:spacing w:val="-1"/>
        </w:rPr>
        <w:t>строительства,</w:t>
      </w:r>
      <w:r w:rsidRPr="00BD2F6E">
        <w:rPr>
          <w:spacing w:val="83"/>
        </w:rPr>
        <w:t xml:space="preserve"> </w:t>
      </w:r>
      <w:r w:rsidRPr="00BD2F6E">
        <w:rPr>
          <w:spacing w:val="-1"/>
        </w:rPr>
        <w:t>архитектуры,</w:t>
      </w:r>
      <w:r w:rsidRPr="00BD2F6E">
        <w:t xml:space="preserve"> </w:t>
      </w:r>
      <w:r w:rsidRPr="00BD2F6E">
        <w:rPr>
          <w:spacing w:val="-1"/>
        </w:rPr>
        <w:t>градостроительства.</w:t>
      </w:r>
    </w:p>
    <w:p w14:paraId="041F752D" w14:textId="77777777" w:rsidR="003369F9" w:rsidRPr="00BD2F6E" w:rsidRDefault="003369F9">
      <w:pPr>
        <w:pStyle w:val="af0"/>
        <w:numPr>
          <w:ilvl w:val="0"/>
          <w:numId w:val="29"/>
        </w:numPr>
        <w:tabs>
          <w:tab w:val="left" w:pos="932"/>
        </w:tabs>
        <w:suppressAutoHyphens w:val="0"/>
        <w:spacing w:after="0" w:line="240" w:lineRule="auto"/>
        <w:ind w:left="0" w:right="-1" w:firstLine="709"/>
      </w:pPr>
      <w:r w:rsidRPr="00BD2F6E">
        <w:t>В</w:t>
      </w:r>
      <w:r w:rsidRPr="00BD2F6E">
        <w:rPr>
          <w:spacing w:val="6"/>
        </w:rPr>
        <w:t xml:space="preserve"> </w:t>
      </w:r>
      <w:r w:rsidRPr="00BD2F6E">
        <w:t>течение</w:t>
      </w:r>
      <w:r w:rsidRPr="00BD2F6E">
        <w:rPr>
          <w:spacing w:val="7"/>
        </w:rPr>
        <w:t xml:space="preserve"> </w:t>
      </w:r>
      <w:r w:rsidRPr="00BD2F6E">
        <w:t>семи</w:t>
      </w:r>
      <w:r w:rsidRPr="00BD2F6E">
        <w:rPr>
          <w:spacing w:val="6"/>
        </w:rPr>
        <w:t xml:space="preserve"> </w:t>
      </w:r>
      <w:r w:rsidRPr="00BD2F6E">
        <w:rPr>
          <w:spacing w:val="-1"/>
        </w:rPr>
        <w:t>рабочих</w:t>
      </w:r>
      <w:r w:rsidRPr="00BD2F6E">
        <w:rPr>
          <w:spacing w:val="7"/>
        </w:rPr>
        <w:t xml:space="preserve"> </w:t>
      </w:r>
      <w:r w:rsidRPr="00BD2F6E">
        <w:t>дней</w:t>
      </w:r>
      <w:r w:rsidRPr="00BD2F6E">
        <w:rPr>
          <w:spacing w:val="7"/>
        </w:rPr>
        <w:t xml:space="preserve"> </w:t>
      </w:r>
      <w:r w:rsidRPr="00BD2F6E">
        <w:t>со</w:t>
      </w:r>
      <w:r w:rsidRPr="00BD2F6E">
        <w:rPr>
          <w:spacing w:val="6"/>
        </w:rPr>
        <w:t xml:space="preserve"> </w:t>
      </w:r>
      <w:r w:rsidRPr="00BD2F6E">
        <w:t>дня</w:t>
      </w:r>
      <w:r w:rsidRPr="00BD2F6E">
        <w:rPr>
          <w:spacing w:val="7"/>
        </w:rPr>
        <w:t xml:space="preserve"> </w:t>
      </w:r>
      <w:r w:rsidRPr="00BD2F6E">
        <w:t>принятия</w:t>
      </w:r>
      <w:r w:rsidRPr="00BD2F6E">
        <w:rPr>
          <w:spacing w:val="7"/>
        </w:rPr>
        <w:t xml:space="preserve"> </w:t>
      </w:r>
      <w:r w:rsidRPr="00BD2F6E">
        <w:t>решения</w:t>
      </w:r>
      <w:r w:rsidRPr="00BD2F6E">
        <w:rPr>
          <w:spacing w:val="7"/>
        </w:rPr>
        <w:t xml:space="preserve"> </w:t>
      </w:r>
      <w:r w:rsidRPr="00BD2F6E">
        <w:t>о</w:t>
      </w:r>
      <w:r w:rsidRPr="00BD2F6E">
        <w:rPr>
          <w:spacing w:val="6"/>
        </w:rPr>
        <w:t xml:space="preserve"> </w:t>
      </w:r>
      <w:r w:rsidRPr="00BD2F6E">
        <w:t>сносе</w:t>
      </w:r>
      <w:r w:rsidRPr="00BD2F6E">
        <w:rPr>
          <w:spacing w:val="7"/>
        </w:rPr>
        <w:t xml:space="preserve"> </w:t>
      </w:r>
      <w:r w:rsidRPr="00BD2F6E">
        <w:t>самовольной</w:t>
      </w:r>
      <w:r w:rsidRPr="00BD2F6E">
        <w:rPr>
          <w:spacing w:val="6"/>
        </w:rPr>
        <w:t xml:space="preserve"> </w:t>
      </w:r>
      <w:r w:rsidRPr="00BD2F6E">
        <w:t>постройки</w:t>
      </w:r>
      <w:r w:rsidRPr="00BD2F6E">
        <w:rPr>
          <w:spacing w:val="28"/>
        </w:rPr>
        <w:t xml:space="preserve"> </w:t>
      </w:r>
      <w:r w:rsidRPr="00BD2F6E">
        <w:t>либо</w:t>
      </w:r>
      <w:r w:rsidRPr="00BD2F6E">
        <w:rPr>
          <w:spacing w:val="11"/>
        </w:rPr>
        <w:t xml:space="preserve"> </w:t>
      </w:r>
      <w:r w:rsidRPr="00BD2F6E">
        <w:t>решения</w:t>
      </w:r>
      <w:r w:rsidRPr="00BD2F6E">
        <w:rPr>
          <w:spacing w:val="11"/>
        </w:rPr>
        <w:t xml:space="preserve"> </w:t>
      </w:r>
      <w:r w:rsidRPr="00BD2F6E">
        <w:t>о</w:t>
      </w:r>
      <w:r w:rsidRPr="00BD2F6E">
        <w:rPr>
          <w:spacing w:val="10"/>
        </w:rPr>
        <w:t xml:space="preserve"> </w:t>
      </w:r>
      <w:r w:rsidRPr="00BD2F6E">
        <w:t>сносе</w:t>
      </w:r>
      <w:r w:rsidRPr="00BD2F6E">
        <w:rPr>
          <w:spacing w:val="11"/>
        </w:rPr>
        <w:t xml:space="preserve"> </w:t>
      </w:r>
      <w:r w:rsidRPr="00BD2F6E">
        <w:t>самовольной</w:t>
      </w:r>
      <w:r w:rsidRPr="00BD2F6E">
        <w:rPr>
          <w:spacing w:val="10"/>
        </w:rPr>
        <w:t xml:space="preserve"> </w:t>
      </w:r>
      <w:r w:rsidRPr="00BD2F6E">
        <w:t>постройки</w:t>
      </w:r>
      <w:r w:rsidRPr="00BD2F6E">
        <w:rPr>
          <w:spacing w:val="10"/>
        </w:rPr>
        <w:t xml:space="preserve"> </w:t>
      </w:r>
      <w:r w:rsidRPr="00BD2F6E">
        <w:t>или</w:t>
      </w:r>
      <w:r w:rsidRPr="00BD2F6E">
        <w:rPr>
          <w:spacing w:val="10"/>
        </w:rPr>
        <w:t xml:space="preserve"> </w:t>
      </w:r>
      <w:r w:rsidRPr="00BD2F6E">
        <w:t>ее</w:t>
      </w:r>
      <w:r w:rsidRPr="00BD2F6E">
        <w:rPr>
          <w:spacing w:val="11"/>
        </w:rPr>
        <w:t xml:space="preserve"> </w:t>
      </w:r>
      <w:r w:rsidRPr="00BD2F6E">
        <w:t>приведении</w:t>
      </w:r>
      <w:r w:rsidRPr="00BD2F6E">
        <w:rPr>
          <w:spacing w:val="11"/>
        </w:rPr>
        <w:t xml:space="preserve"> </w:t>
      </w:r>
      <w:r w:rsidRPr="00BD2F6E">
        <w:t>в</w:t>
      </w:r>
      <w:r w:rsidRPr="00BD2F6E">
        <w:rPr>
          <w:spacing w:val="11"/>
        </w:rPr>
        <w:t xml:space="preserve"> </w:t>
      </w:r>
      <w:r w:rsidRPr="00BD2F6E">
        <w:rPr>
          <w:spacing w:val="-1"/>
        </w:rPr>
        <w:t>соответствие</w:t>
      </w:r>
      <w:r w:rsidRPr="00BD2F6E">
        <w:rPr>
          <w:spacing w:val="11"/>
        </w:rPr>
        <w:t xml:space="preserve"> </w:t>
      </w:r>
      <w:r w:rsidRPr="00BD2F6E">
        <w:t>с</w:t>
      </w:r>
      <w:r w:rsidRPr="00BD2F6E">
        <w:rPr>
          <w:spacing w:val="26"/>
        </w:rPr>
        <w:t xml:space="preserve"> </w:t>
      </w:r>
      <w:r w:rsidRPr="00BD2F6E">
        <w:rPr>
          <w:spacing w:val="-1"/>
        </w:rPr>
        <w:t>установленными</w:t>
      </w:r>
      <w:r w:rsidRPr="00BD2F6E">
        <w:rPr>
          <w:spacing w:val="32"/>
        </w:rPr>
        <w:t xml:space="preserve"> </w:t>
      </w:r>
      <w:r w:rsidRPr="00BD2F6E">
        <w:rPr>
          <w:spacing w:val="-1"/>
        </w:rPr>
        <w:t>требованиями</w:t>
      </w:r>
      <w:r w:rsidRPr="00BD2F6E">
        <w:rPr>
          <w:spacing w:val="32"/>
        </w:rPr>
        <w:t xml:space="preserve"> </w:t>
      </w:r>
      <w:r w:rsidRPr="00BD2F6E">
        <w:rPr>
          <w:spacing w:val="-1"/>
        </w:rPr>
        <w:t>орган</w:t>
      </w:r>
      <w:r w:rsidRPr="00BD2F6E">
        <w:rPr>
          <w:spacing w:val="32"/>
        </w:rPr>
        <w:t xml:space="preserve"> </w:t>
      </w:r>
      <w:r w:rsidRPr="00BD2F6E">
        <w:rPr>
          <w:spacing w:val="-1"/>
        </w:rPr>
        <w:t>местного</w:t>
      </w:r>
      <w:r w:rsidRPr="00BD2F6E">
        <w:rPr>
          <w:spacing w:val="32"/>
        </w:rPr>
        <w:t xml:space="preserve"> </w:t>
      </w:r>
      <w:r w:rsidRPr="00BD2F6E">
        <w:rPr>
          <w:spacing w:val="-1"/>
        </w:rPr>
        <w:t>самоуправления,</w:t>
      </w:r>
      <w:r w:rsidRPr="00BD2F6E">
        <w:rPr>
          <w:spacing w:val="32"/>
        </w:rPr>
        <w:t xml:space="preserve"> </w:t>
      </w:r>
      <w:r w:rsidRPr="00BD2F6E">
        <w:rPr>
          <w:spacing w:val="-1"/>
        </w:rPr>
        <w:t>принявший</w:t>
      </w:r>
      <w:r w:rsidRPr="00BD2F6E">
        <w:rPr>
          <w:spacing w:val="31"/>
        </w:rPr>
        <w:t xml:space="preserve"> </w:t>
      </w:r>
      <w:r w:rsidRPr="00BD2F6E">
        <w:rPr>
          <w:spacing w:val="-1"/>
        </w:rPr>
        <w:t>соответствующее</w:t>
      </w:r>
      <w:r w:rsidRPr="00BD2F6E">
        <w:rPr>
          <w:spacing w:val="127"/>
        </w:rPr>
        <w:t xml:space="preserve"> </w:t>
      </w:r>
      <w:r w:rsidRPr="00BD2F6E">
        <w:t>решение,</w:t>
      </w:r>
      <w:r w:rsidRPr="00BD2F6E">
        <w:rPr>
          <w:spacing w:val="28"/>
        </w:rPr>
        <w:t xml:space="preserve"> </w:t>
      </w:r>
      <w:r w:rsidRPr="00BD2F6E">
        <w:t>обязан</w:t>
      </w:r>
      <w:r w:rsidRPr="00BD2F6E">
        <w:rPr>
          <w:spacing w:val="29"/>
        </w:rPr>
        <w:t xml:space="preserve"> </w:t>
      </w:r>
      <w:r w:rsidRPr="00BD2F6E">
        <w:rPr>
          <w:spacing w:val="-1"/>
        </w:rPr>
        <w:t>направить</w:t>
      </w:r>
      <w:r w:rsidRPr="00BD2F6E">
        <w:rPr>
          <w:spacing w:val="28"/>
        </w:rPr>
        <w:t xml:space="preserve"> </w:t>
      </w:r>
      <w:r w:rsidRPr="00BD2F6E">
        <w:t>копию</w:t>
      </w:r>
      <w:r w:rsidRPr="00BD2F6E">
        <w:rPr>
          <w:spacing w:val="28"/>
        </w:rPr>
        <w:t xml:space="preserve"> </w:t>
      </w:r>
      <w:r w:rsidRPr="00BD2F6E">
        <w:t>соответствующего</w:t>
      </w:r>
      <w:r w:rsidRPr="00BD2F6E">
        <w:rPr>
          <w:spacing w:val="28"/>
        </w:rPr>
        <w:t xml:space="preserve"> </w:t>
      </w:r>
      <w:r w:rsidRPr="00BD2F6E">
        <w:rPr>
          <w:spacing w:val="-1"/>
        </w:rPr>
        <w:t>решения</w:t>
      </w:r>
      <w:r w:rsidRPr="00BD2F6E">
        <w:rPr>
          <w:spacing w:val="31"/>
        </w:rPr>
        <w:t xml:space="preserve"> </w:t>
      </w:r>
      <w:r w:rsidRPr="00BD2F6E">
        <w:t>лицу,</w:t>
      </w:r>
      <w:r w:rsidRPr="00BD2F6E">
        <w:rPr>
          <w:spacing w:val="27"/>
        </w:rPr>
        <w:t xml:space="preserve"> </w:t>
      </w:r>
      <w:r w:rsidRPr="00BD2F6E">
        <w:rPr>
          <w:spacing w:val="-1"/>
        </w:rPr>
        <w:t>осуществившему</w:t>
      </w:r>
      <w:r w:rsidRPr="00BD2F6E">
        <w:rPr>
          <w:spacing w:val="55"/>
        </w:rPr>
        <w:t xml:space="preserve"> </w:t>
      </w:r>
      <w:r w:rsidRPr="00BD2F6E">
        <w:rPr>
          <w:spacing w:val="-1"/>
        </w:rPr>
        <w:t>самовольную</w:t>
      </w:r>
      <w:r w:rsidRPr="00BD2F6E">
        <w:rPr>
          <w:spacing w:val="6"/>
        </w:rPr>
        <w:t xml:space="preserve"> </w:t>
      </w:r>
      <w:r w:rsidRPr="00BD2F6E">
        <w:t>постройку,</w:t>
      </w:r>
      <w:r w:rsidRPr="00BD2F6E">
        <w:rPr>
          <w:spacing w:val="6"/>
        </w:rPr>
        <w:t xml:space="preserve"> </w:t>
      </w:r>
      <w:r w:rsidRPr="00BD2F6E">
        <w:t>а</w:t>
      </w:r>
      <w:r w:rsidRPr="00BD2F6E">
        <w:rPr>
          <w:spacing w:val="6"/>
        </w:rPr>
        <w:t xml:space="preserve"> </w:t>
      </w:r>
      <w:r w:rsidRPr="00BD2F6E">
        <w:t>при</w:t>
      </w:r>
      <w:r w:rsidRPr="00BD2F6E">
        <w:rPr>
          <w:spacing w:val="6"/>
        </w:rPr>
        <w:t xml:space="preserve"> </w:t>
      </w:r>
      <w:r w:rsidRPr="00BD2F6E">
        <w:rPr>
          <w:spacing w:val="-1"/>
        </w:rPr>
        <w:t>отсутствии</w:t>
      </w:r>
      <w:r w:rsidRPr="00BD2F6E">
        <w:rPr>
          <w:spacing w:val="5"/>
        </w:rPr>
        <w:t xml:space="preserve"> </w:t>
      </w:r>
      <w:r w:rsidRPr="00BD2F6E">
        <w:t>у</w:t>
      </w:r>
      <w:r w:rsidRPr="00BD2F6E">
        <w:rPr>
          <w:spacing w:val="9"/>
        </w:rPr>
        <w:t xml:space="preserve"> </w:t>
      </w:r>
      <w:r w:rsidRPr="00BD2F6E">
        <w:rPr>
          <w:spacing w:val="-1"/>
        </w:rPr>
        <w:t>органа</w:t>
      </w:r>
      <w:r w:rsidRPr="00BD2F6E">
        <w:rPr>
          <w:spacing w:val="7"/>
        </w:rPr>
        <w:t xml:space="preserve"> </w:t>
      </w:r>
      <w:r w:rsidRPr="00BD2F6E">
        <w:rPr>
          <w:spacing w:val="-1"/>
        </w:rPr>
        <w:t>местного</w:t>
      </w:r>
      <w:r w:rsidRPr="00BD2F6E">
        <w:rPr>
          <w:spacing w:val="6"/>
        </w:rPr>
        <w:t xml:space="preserve"> </w:t>
      </w:r>
      <w:r w:rsidRPr="00BD2F6E">
        <w:rPr>
          <w:spacing w:val="-1"/>
        </w:rPr>
        <w:t>самоуправления</w:t>
      </w:r>
      <w:r w:rsidRPr="00BD2F6E">
        <w:rPr>
          <w:spacing w:val="7"/>
        </w:rPr>
        <w:t xml:space="preserve"> </w:t>
      </w:r>
      <w:r w:rsidRPr="00BD2F6E">
        <w:t>сведений</w:t>
      </w:r>
      <w:r w:rsidRPr="00BD2F6E">
        <w:rPr>
          <w:spacing w:val="7"/>
        </w:rPr>
        <w:t xml:space="preserve"> </w:t>
      </w:r>
      <w:r w:rsidRPr="00BD2F6E">
        <w:t>о</w:t>
      </w:r>
      <w:r w:rsidRPr="00BD2F6E">
        <w:rPr>
          <w:spacing w:val="6"/>
        </w:rPr>
        <w:t xml:space="preserve"> </w:t>
      </w:r>
      <w:r w:rsidRPr="00BD2F6E">
        <w:rPr>
          <w:spacing w:val="-1"/>
        </w:rPr>
        <w:t>таком</w:t>
      </w:r>
      <w:r w:rsidRPr="00BD2F6E">
        <w:rPr>
          <w:spacing w:val="81"/>
        </w:rPr>
        <w:t xml:space="preserve"> </w:t>
      </w:r>
      <w:r w:rsidRPr="00BD2F6E">
        <w:t>лице</w:t>
      </w:r>
      <w:r w:rsidRPr="00BD2F6E">
        <w:rPr>
          <w:spacing w:val="1"/>
        </w:rPr>
        <w:t xml:space="preserve"> </w:t>
      </w:r>
      <w:r w:rsidRPr="00BD2F6E">
        <w:t>правообладателю</w:t>
      </w:r>
      <w:r w:rsidRPr="00BD2F6E">
        <w:rPr>
          <w:spacing w:val="59"/>
        </w:rPr>
        <w:t xml:space="preserve"> </w:t>
      </w:r>
      <w:r w:rsidRPr="00BD2F6E">
        <w:rPr>
          <w:spacing w:val="-1"/>
        </w:rPr>
        <w:t>земельного</w:t>
      </w:r>
      <w:r w:rsidRPr="00BD2F6E">
        <w:rPr>
          <w:spacing w:val="59"/>
        </w:rPr>
        <w:t xml:space="preserve"> </w:t>
      </w:r>
      <w:r w:rsidRPr="00BD2F6E">
        <w:t>участка, на</w:t>
      </w:r>
      <w:r w:rsidRPr="00BD2F6E">
        <w:rPr>
          <w:spacing w:val="1"/>
        </w:rPr>
        <w:t xml:space="preserve"> </w:t>
      </w:r>
      <w:r w:rsidRPr="00BD2F6E">
        <w:rPr>
          <w:spacing w:val="-1"/>
        </w:rPr>
        <w:t>котором</w:t>
      </w:r>
      <w:r w:rsidRPr="00BD2F6E">
        <w:rPr>
          <w:spacing w:val="1"/>
        </w:rPr>
        <w:t xml:space="preserve"> </w:t>
      </w:r>
      <w:r w:rsidRPr="00BD2F6E">
        <w:t>создана</w:t>
      </w:r>
      <w:r w:rsidRPr="00BD2F6E">
        <w:rPr>
          <w:spacing w:val="1"/>
        </w:rPr>
        <w:t xml:space="preserve"> </w:t>
      </w:r>
      <w:r w:rsidRPr="00BD2F6E">
        <w:rPr>
          <w:spacing w:val="-1"/>
        </w:rPr>
        <w:t>или</w:t>
      </w:r>
      <w:r w:rsidRPr="00BD2F6E">
        <w:rPr>
          <w:spacing w:val="1"/>
        </w:rPr>
        <w:t xml:space="preserve"> </w:t>
      </w:r>
      <w:r w:rsidRPr="00BD2F6E">
        <w:rPr>
          <w:spacing w:val="-1"/>
        </w:rPr>
        <w:t>возведена</w:t>
      </w:r>
      <w:r w:rsidRPr="00BD2F6E">
        <w:rPr>
          <w:spacing w:val="1"/>
        </w:rPr>
        <w:t xml:space="preserve"> </w:t>
      </w:r>
      <w:r w:rsidRPr="00BD2F6E">
        <w:rPr>
          <w:spacing w:val="-1"/>
        </w:rPr>
        <w:t>самовольная</w:t>
      </w:r>
      <w:r w:rsidRPr="00BD2F6E">
        <w:rPr>
          <w:spacing w:val="67"/>
        </w:rPr>
        <w:t xml:space="preserve"> </w:t>
      </w:r>
      <w:r w:rsidRPr="00BD2F6E">
        <w:t>постройка.</w:t>
      </w:r>
    </w:p>
    <w:p w14:paraId="45DEF97E" w14:textId="77777777" w:rsidR="003369F9" w:rsidRPr="00BD2F6E" w:rsidRDefault="003369F9">
      <w:pPr>
        <w:pStyle w:val="af0"/>
        <w:numPr>
          <w:ilvl w:val="0"/>
          <w:numId w:val="29"/>
        </w:numPr>
        <w:tabs>
          <w:tab w:val="left" w:pos="949"/>
        </w:tabs>
        <w:suppressAutoHyphens w:val="0"/>
        <w:spacing w:after="0" w:line="240" w:lineRule="auto"/>
        <w:ind w:left="0" w:right="-1" w:firstLine="709"/>
      </w:pPr>
      <w:r w:rsidRPr="00BD2F6E">
        <w:t>В</w:t>
      </w:r>
      <w:r w:rsidRPr="00BD2F6E">
        <w:rPr>
          <w:spacing w:val="23"/>
        </w:rPr>
        <w:t xml:space="preserve"> </w:t>
      </w:r>
      <w:r w:rsidRPr="00BD2F6E">
        <w:rPr>
          <w:spacing w:val="-1"/>
        </w:rPr>
        <w:t>случае,</w:t>
      </w:r>
      <w:r w:rsidRPr="00BD2F6E">
        <w:rPr>
          <w:spacing w:val="23"/>
        </w:rPr>
        <w:t xml:space="preserve"> </w:t>
      </w:r>
      <w:r w:rsidRPr="00BD2F6E">
        <w:t>если</w:t>
      </w:r>
      <w:r w:rsidRPr="00BD2F6E">
        <w:rPr>
          <w:spacing w:val="23"/>
        </w:rPr>
        <w:t xml:space="preserve"> </w:t>
      </w:r>
      <w:r w:rsidRPr="00BD2F6E">
        <w:rPr>
          <w:spacing w:val="-1"/>
        </w:rPr>
        <w:t>лица,</w:t>
      </w:r>
      <w:r w:rsidRPr="00BD2F6E">
        <w:rPr>
          <w:spacing w:val="22"/>
        </w:rPr>
        <w:t xml:space="preserve"> </w:t>
      </w:r>
      <w:r w:rsidRPr="00BD2F6E">
        <w:t>указанные</w:t>
      </w:r>
      <w:r w:rsidRPr="00BD2F6E">
        <w:rPr>
          <w:spacing w:val="22"/>
        </w:rPr>
        <w:t xml:space="preserve"> </w:t>
      </w:r>
      <w:r w:rsidRPr="00BD2F6E">
        <w:t>в</w:t>
      </w:r>
      <w:r w:rsidRPr="00BD2F6E">
        <w:rPr>
          <w:spacing w:val="23"/>
        </w:rPr>
        <w:t xml:space="preserve"> </w:t>
      </w:r>
      <w:r w:rsidRPr="00BD2F6E">
        <w:t>части</w:t>
      </w:r>
      <w:r w:rsidRPr="00BD2F6E">
        <w:rPr>
          <w:spacing w:val="23"/>
        </w:rPr>
        <w:t xml:space="preserve"> </w:t>
      </w:r>
      <w:r w:rsidRPr="00BD2F6E">
        <w:t>4</w:t>
      </w:r>
      <w:r w:rsidRPr="00BD2F6E">
        <w:rPr>
          <w:spacing w:val="21"/>
        </w:rPr>
        <w:t xml:space="preserve"> </w:t>
      </w:r>
      <w:r w:rsidRPr="00BD2F6E">
        <w:t>настоящей</w:t>
      </w:r>
      <w:r w:rsidRPr="00BD2F6E">
        <w:rPr>
          <w:spacing w:val="22"/>
        </w:rPr>
        <w:t xml:space="preserve"> </w:t>
      </w:r>
      <w:r w:rsidRPr="00BD2F6E">
        <w:rPr>
          <w:spacing w:val="-1"/>
        </w:rPr>
        <w:t>статьи,</w:t>
      </w:r>
      <w:r w:rsidRPr="00BD2F6E">
        <w:rPr>
          <w:spacing w:val="23"/>
        </w:rPr>
        <w:t xml:space="preserve"> </w:t>
      </w:r>
      <w:r w:rsidRPr="00BD2F6E">
        <w:t>не</w:t>
      </w:r>
      <w:r w:rsidRPr="00BD2F6E">
        <w:rPr>
          <w:spacing w:val="22"/>
        </w:rPr>
        <w:t xml:space="preserve"> </w:t>
      </w:r>
      <w:r w:rsidRPr="00BD2F6E">
        <w:t>были</w:t>
      </w:r>
      <w:r w:rsidRPr="00BD2F6E">
        <w:rPr>
          <w:spacing w:val="23"/>
        </w:rPr>
        <w:t xml:space="preserve"> </w:t>
      </w:r>
      <w:r w:rsidRPr="00BD2F6E">
        <w:rPr>
          <w:spacing w:val="-1"/>
        </w:rPr>
        <w:t>выявлены,</w:t>
      </w:r>
      <w:r w:rsidRPr="00BD2F6E">
        <w:rPr>
          <w:spacing w:val="23"/>
        </w:rPr>
        <w:t xml:space="preserve"> </w:t>
      </w:r>
      <w:r w:rsidRPr="00BD2F6E">
        <w:t>орган</w:t>
      </w:r>
      <w:r w:rsidRPr="00BD2F6E">
        <w:rPr>
          <w:spacing w:val="51"/>
        </w:rPr>
        <w:t xml:space="preserve"> </w:t>
      </w:r>
      <w:r w:rsidRPr="00BD2F6E">
        <w:t>местного</w:t>
      </w:r>
      <w:r w:rsidRPr="00BD2F6E">
        <w:rPr>
          <w:spacing w:val="1"/>
        </w:rPr>
        <w:t xml:space="preserve"> </w:t>
      </w:r>
      <w:r w:rsidRPr="00BD2F6E">
        <w:rPr>
          <w:spacing w:val="-1"/>
        </w:rPr>
        <w:t>самоуправления,</w:t>
      </w:r>
      <w:r w:rsidRPr="00BD2F6E">
        <w:rPr>
          <w:spacing w:val="2"/>
        </w:rPr>
        <w:t xml:space="preserve"> </w:t>
      </w:r>
      <w:r w:rsidRPr="00BD2F6E">
        <w:t>принявший</w:t>
      </w:r>
      <w:r w:rsidRPr="00BD2F6E">
        <w:rPr>
          <w:spacing w:val="2"/>
        </w:rPr>
        <w:t xml:space="preserve"> </w:t>
      </w:r>
      <w:r w:rsidRPr="00BD2F6E">
        <w:t>решение</w:t>
      </w:r>
      <w:r w:rsidRPr="00BD2F6E">
        <w:rPr>
          <w:spacing w:val="2"/>
        </w:rPr>
        <w:t xml:space="preserve"> </w:t>
      </w:r>
      <w:r w:rsidRPr="00BD2F6E">
        <w:t>о</w:t>
      </w:r>
      <w:r w:rsidRPr="00BD2F6E">
        <w:rPr>
          <w:spacing w:val="2"/>
        </w:rPr>
        <w:t xml:space="preserve"> </w:t>
      </w:r>
      <w:r w:rsidRPr="00BD2F6E">
        <w:t>сносе</w:t>
      </w:r>
      <w:r w:rsidRPr="00BD2F6E">
        <w:rPr>
          <w:spacing w:val="2"/>
        </w:rPr>
        <w:t xml:space="preserve"> </w:t>
      </w:r>
      <w:r w:rsidRPr="00BD2F6E">
        <w:t>самовольной</w:t>
      </w:r>
      <w:r w:rsidRPr="00BD2F6E">
        <w:rPr>
          <w:spacing w:val="1"/>
        </w:rPr>
        <w:t xml:space="preserve"> </w:t>
      </w:r>
      <w:r w:rsidRPr="00BD2F6E">
        <w:t>постройки</w:t>
      </w:r>
      <w:r w:rsidRPr="00BD2F6E">
        <w:rPr>
          <w:spacing w:val="2"/>
        </w:rPr>
        <w:t xml:space="preserve"> </w:t>
      </w:r>
      <w:r w:rsidRPr="00BD2F6E">
        <w:t>либо</w:t>
      </w:r>
      <w:r w:rsidRPr="00BD2F6E">
        <w:rPr>
          <w:spacing w:val="2"/>
        </w:rPr>
        <w:t xml:space="preserve"> </w:t>
      </w:r>
      <w:r w:rsidRPr="00BD2F6E">
        <w:t>решение</w:t>
      </w:r>
      <w:r w:rsidRPr="00BD2F6E">
        <w:rPr>
          <w:spacing w:val="2"/>
        </w:rPr>
        <w:t xml:space="preserve"> </w:t>
      </w:r>
      <w:r w:rsidRPr="00BD2F6E">
        <w:t>о</w:t>
      </w:r>
      <w:r w:rsidRPr="00BD2F6E">
        <w:rPr>
          <w:spacing w:val="25"/>
        </w:rPr>
        <w:t xml:space="preserve"> </w:t>
      </w:r>
      <w:r w:rsidRPr="00BD2F6E">
        <w:t>сносе</w:t>
      </w:r>
      <w:r w:rsidRPr="00BD2F6E">
        <w:rPr>
          <w:spacing w:val="29"/>
        </w:rPr>
        <w:t xml:space="preserve"> </w:t>
      </w:r>
      <w:r w:rsidRPr="00BD2F6E">
        <w:rPr>
          <w:spacing w:val="-1"/>
        </w:rPr>
        <w:t>самовольной</w:t>
      </w:r>
      <w:r w:rsidRPr="00BD2F6E">
        <w:rPr>
          <w:spacing w:val="28"/>
        </w:rPr>
        <w:t xml:space="preserve"> </w:t>
      </w:r>
      <w:r w:rsidRPr="00BD2F6E">
        <w:t>постройки</w:t>
      </w:r>
      <w:r w:rsidRPr="00BD2F6E">
        <w:rPr>
          <w:spacing w:val="28"/>
        </w:rPr>
        <w:t xml:space="preserve"> </w:t>
      </w:r>
      <w:r w:rsidRPr="00BD2F6E">
        <w:t>или</w:t>
      </w:r>
      <w:r w:rsidRPr="00BD2F6E">
        <w:rPr>
          <w:spacing w:val="28"/>
        </w:rPr>
        <w:t xml:space="preserve"> </w:t>
      </w:r>
      <w:r w:rsidRPr="00BD2F6E">
        <w:t>ее</w:t>
      </w:r>
      <w:r w:rsidRPr="00BD2F6E">
        <w:rPr>
          <w:spacing w:val="26"/>
        </w:rPr>
        <w:t xml:space="preserve"> </w:t>
      </w:r>
      <w:r w:rsidRPr="00BD2F6E">
        <w:t>приведении</w:t>
      </w:r>
      <w:r w:rsidRPr="00BD2F6E">
        <w:rPr>
          <w:spacing w:val="28"/>
        </w:rPr>
        <w:t xml:space="preserve"> </w:t>
      </w:r>
      <w:r w:rsidRPr="00BD2F6E">
        <w:t>в</w:t>
      </w:r>
      <w:r w:rsidRPr="00BD2F6E">
        <w:rPr>
          <w:spacing w:val="28"/>
        </w:rPr>
        <w:t xml:space="preserve"> </w:t>
      </w:r>
      <w:r w:rsidRPr="00BD2F6E">
        <w:rPr>
          <w:spacing w:val="-1"/>
        </w:rPr>
        <w:t>соответствие</w:t>
      </w:r>
      <w:r w:rsidRPr="00BD2F6E">
        <w:rPr>
          <w:spacing w:val="28"/>
        </w:rPr>
        <w:t xml:space="preserve"> </w:t>
      </w:r>
      <w:r w:rsidRPr="00BD2F6E">
        <w:t>с</w:t>
      </w:r>
      <w:r w:rsidRPr="00BD2F6E">
        <w:rPr>
          <w:spacing w:val="28"/>
        </w:rPr>
        <w:t xml:space="preserve"> </w:t>
      </w:r>
      <w:r w:rsidRPr="00BD2F6E">
        <w:rPr>
          <w:spacing w:val="-1"/>
        </w:rPr>
        <w:t>установленными</w:t>
      </w:r>
      <w:r w:rsidRPr="00BD2F6E">
        <w:rPr>
          <w:spacing w:val="63"/>
        </w:rPr>
        <w:t xml:space="preserve"> </w:t>
      </w:r>
      <w:r w:rsidRPr="00BD2F6E">
        <w:t>требованиями,</w:t>
      </w:r>
      <w:r w:rsidRPr="00BD2F6E">
        <w:rPr>
          <w:spacing w:val="-6"/>
        </w:rPr>
        <w:t xml:space="preserve"> </w:t>
      </w:r>
      <w:r w:rsidRPr="00BD2F6E">
        <w:t>в</w:t>
      </w:r>
      <w:r w:rsidRPr="00BD2F6E">
        <w:rPr>
          <w:spacing w:val="-7"/>
        </w:rPr>
        <w:t xml:space="preserve"> </w:t>
      </w:r>
      <w:r w:rsidRPr="00BD2F6E">
        <w:t>течение</w:t>
      </w:r>
      <w:r w:rsidRPr="00BD2F6E">
        <w:rPr>
          <w:spacing w:val="-6"/>
        </w:rPr>
        <w:t xml:space="preserve"> </w:t>
      </w:r>
      <w:r w:rsidRPr="00BD2F6E">
        <w:t>семи</w:t>
      </w:r>
      <w:r w:rsidRPr="00BD2F6E">
        <w:rPr>
          <w:spacing w:val="-6"/>
        </w:rPr>
        <w:t xml:space="preserve"> </w:t>
      </w:r>
      <w:r w:rsidRPr="00BD2F6E">
        <w:rPr>
          <w:spacing w:val="-1"/>
        </w:rPr>
        <w:t>рабочих</w:t>
      </w:r>
      <w:r w:rsidRPr="00BD2F6E">
        <w:rPr>
          <w:spacing w:val="-6"/>
        </w:rPr>
        <w:t xml:space="preserve"> </w:t>
      </w:r>
      <w:r w:rsidRPr="00BD2F6E">
        <w:t>дней</w:t>
      </w:r>
      <w:r w:rsidRPr="00BD2F6E">
        <w:rPr>
          <w:spacing w:val="-6"/>
        </w:rPr>
        <w:t xml:space="preserve"> </w:t>
      </w:r>
      <w:r w:rsidRPr="00BD2F6E">
        <w:t>со</w:t>
      </w:r>
      <w:r w:rsidRPr="00BD2F6E">
        <w:rPr>
          <w:spacing w:val="-6"/>
        </w:rPr>
        <w:t xml:space="preserve"> </w:t>
      </w:r>
      <w:r w:rsidRPr="00BD2F6E">
        <w:t>дня</w:t>
      </w:r>
      <w:r w:rsidRPr="00BD2F6E">
        <w:rPr>
          <w:spacing w:val="-6"/>
        </w:rPr>
        <w:t xml:space="preserve"> </w:t>
      </w:r>
      <w:r w:rsidRPr="00BD2F6E">
        <w:t>принятия</w:t>
      </w:r>
      <w:r w:rsidRPr="00BD2F6E">
        <w:rPr>
          <w:spacing w:val="-7"/>
        </w:rPr>
        <w:t xml:space="preserve"> </w:t>
      </w:r>
      <w:r w:rsidRPr="00BD2F6E">
        <w:t>соответствующего</w:t>
      </w:r>
      <w:r w:rsidRPr="00BD2F6E">
        <w:rPr>
          <w:spacing w:val="-8"/>
        </w:rPr>
        <w:t xml:space="preserve"> </w:t>
      </w:r>
      <w:r w:rsidRPr="00BD2F6E">
        <w:t>решения</w:t>
      </w:r>
      <w:r w:rsidRPr="00BD2F6E">
        <w:rPr>
          <w:spacing w:val="-6"/>
        </w:rPr>
        <w:t xml:space="preserve"> </w:t>
      </w:r>
      <w:r w:rsidRPr="00BD2F6E">
        <w:t>обязан:</w:t>
      </w:r>
    </w:p>
    <w:p w14:paraId="16162ED1" w14:textId="77777777" w:rsidR="003369F9" w:rsidRPr="00BD2F6E" w:rsidRDefault="003369F9">
      <w:pPr>
        <w:pStyle w:val="af0"/>
        <w:numPr>
          <w:ilvl w:val="0"/>
          <w:numId w:val="27"/>
        </w:numPr>
        <w:tabs>
          <w:tab w:val="left" w:pos="982"/>
        </w:tabs>
        <w:suppressAutoHyphens w:val="0"/>
        <w:spacing w:after="0" w:line="240" w:lineRule="auto"/>
        <w:ind w:left="0" w:right="-1" w:firstLine="709"/>
      </w:pPr>
      <w:r w:rsidRPr="00BD2F6E">
        <w:rPr>
          <w:spacing w:val="-1"/>
        </w:rPr>
        <w:t>обеспечить</w:t>
      </w:r>
      <w:r w:rsidRPr="00BD2F6E">
        <w:rPr>
          <w:spacing w:val="36"/>
        </w:rPr>
        <w:t xml:space="preserve"> </w:t>
      </w:r>
      <w:r w:rsidRPr="00BD2F6E">
        <w:rPr>
          <w:spacing w:val="-1"/>
        </w:rPr>
        <w:t>опубликование</w:t>
      </w:r>
      <w:r w:rsidRPr="00BD2F6E">
        <w:rPr>
          <w:spacing w:val="36"/>
        </w:rPr>
        <w:t xml:space="preserve"> </w:t>
      </w:r>
      <w:r w:rsidRPr="00BD2F6E">
        <w:t>в</w:t>
      </w:r>
      <w:r w:rsidRPr="00BD2F6E">
        <w:rPr>
          <w:spacing w:val="37"/>
        </w:rPr>
        <w:t xml:space="preserve"> </w:t>
      </w:r>
      <w:r w:rsidRPr="00BD2F6E">
        <w:t>порядке,</w:t>
      </w:r>
      <w:r w:rsidRPr="00BD2F6E">
        <w:rPr>
          <w:spacing w:val="36"/>
        </w:rPr>
        <w:t xml:space="preserve"> </w:t>
      </w:r>
      <w:r w:rsidRPr="00BD2F6E">
        <w:rPr>
          <w:spacing w:val="-1"/>
        </w:rPr>
        <w:t>установленном</w:t>
      </w:r>
      <w:r w:rsidRPr="00BD2F6E">
        <w:rPr>
          <w:spacing w:val="36"/>
        </w:rPr>
        <w:t xml:space="preserve"> </w:t>
      </w:r>
      <w:r w:rsidRPr="00BD2F6E">
        <w:t>уставом муниципального образования Северский район,</w:t>
      </w:r>
      <w:r w:rsidRPr="00BD2F6E">
        <w:rPr>
          <w:spacing w:val="35"/>
        </w:rPr>
        <w:t xml:space="preserve"> </w:t>
      </w:r>
      <w:r w:rsidRPr="00BD2F6E">
        <w:t>Смоленского сельского</w:t>
      </w:r>
      <w:r w:rsidRPr="00BD2F6E">
        <w:rPr>
          <w:spacing w:val="65"/>
        </w:rPr>
        <w:t xml:space="preserve"> </w:t>
      </w:r>
      <w:r w:rsidRPr="00BD2F6E">
        <w:t>поселения</w:t>
      </w:r>
      <w:r w:rsidRPr="00BD2F6E">
        <w:rPr>
          <w:spacing w:val="12"/>
        </w:rPr>
        <w:t xml:space="preserve"> </w:t>
      </w:r>
      <w:r w:rsidRPr="00BD2F6E">
        <w:t>для</w:t>
      </w:r>
      <w:r w:rsidRPr="00BD2F6E">
        <w:rPr>
          <w:spacing w:val="14"/>
        </w:rPr>
        <w:t xml:space="preserve"> </w:t>
      </w:r>
      <w:r w:rsidRPr="00BD2F6E">
        <w:t>официального</w:t>
      </w:r>
      <w:r w:rsidRPr="00BD2F6E">
        <w:rPr>
          <w:spacing w:val="13"/>
        </w:rPr>
        <w:t xml:space="preserve"> </w:t>
      </w:r>
      <w:r w:rsidRPr="00BD2F6E">
        <w:rPr>
          <w:spacing w:val="-1"/>
        </w:rPr>
        <w:t>опубликования</w:t>
      </w:r>
      <w:r w:rsidRPr="00BD2F6E">
        <w:rPr>
          <w:spacing w:val="14"/>
        </w:rPr>
        <w:t xml:space="preserve"> </w:t>
      </w:r>
      <w:r w:rsidRPr="00BD2F6E">
        <w:rPr>
          <w:spacing w:val="-1"/>
        </w:rPr>
        <w:t>(обнародования)</w:t>
      </w:r>
      <w:r w:rsidRPr="00BD2F6E">
        <w:rPr>
          <w:spacing w:val="14"/>
        </w:rPr>
        <w:t xml:space="preserve"> </w:t>
      </w:r>
      <w:r w:rsidRPr="00BD2F6E">
        <w:rPr>
          <w:spacing w:val="-1"/>
        </w:rPr>
        <w:t>муниципальных</w:t>
      </w:r>
      <w:r w:rsidRPr="00BD2F6E">
        <w:rPr>
          <w:spacing w:val="13"/>
        </w:rPr>
        <w:t xml:space="preserve"> </w:t>
      </w:r>
      <w:r w:rsidRPr="00BD2F6E">
        <w:rPr>
          <w:spacing w:val="-1"/>
        </w:rPr>
        <w:t>правовых</w:t>
      </w:r>
      <w:r w:rsidRPr="00BD2F6E">
        <w:rPr>
          <w:spacing w:val="13"/>
        </w:rPr>
        <w:t xml:space="preserve"> </w:t>
      </w:r>
      <w:r w:rsidRPr="00BD2F6E">
        <w:t>актов,</w:t>
      </w:r>
      <w:r w:rsidRPr="00BD2F6E">
        <w:rPr>
          <w:spacing w:val="83"/>
        </w:rPr>
        <w:t xml:space="preserve"> </w:t>
      </w:r>
      <w:r w:rsidRPr="00BD2F6E">
        <w:t>сообщения</w:t>
      </w:r>
      <w:r w:rsidRPr="00BD2F6E">
        <w:rPr>
          <w:spacing w:val="26"/>
        </w:rPr>
        <w:t xml:space="preserve"> </w:t>
      </w:r>
      <w:r w:rsidRPr="00BD2F6E">
        <w:t>о</w:t>
      </w:r>
      <w:r w:rsidRPr="00BD2F6E">
        <w:rPr>
          <w:spacing w:val="27"/>
        </w:rPr>
        <w:t xml:space="preserve"> </w:t>
      </w:r>
      <w:r w:rsidRPr="00BD2F6E">
        <w:rPr>
          <w:spacing w:val="-1"/>
        </w:rPr>
        <w:t>планируемых</w:t>
      </w:r>
      <w:r w:rsidRPr="00BD2F6E">
        <w:rPr>
          <w:spacing w:val="27"/>
        </w:rPr>
        <w:t xml:space="preserve"> </w:t>
      </w:r>
      <w:r w:rsidRPr="00BD2F6E">
        <w:t>сносе</w:t>
      </w:r>
      <w:r w:rsidRPr="00BD2F6E">
        <w:rPr>
          <w:spacing w:val="26"/>
        </w:rPr>
        <w:t xml:space="preserve"> </w:t>
      </w:r>
      <w:r w:rsidRPr="00BD2F6E">
        <w:t>самовольной</w:t>
      </w:r>
      <w:r w:rsidRPr="00BD2F6E">
        <w:rPr>
          <w:spacing w:val="26"/>
        </w:rPr>
        <w:t xml:space="preserve"> </w:t>
      </w:r>
      <w:r w:rsidRPr="00BD2F6E">
        <w:t>постройки</w:t>
      </w:r>
      <w:r w:rsidRPr="00BD2F6E">
        <w:rPr>
          <w:spacing w:val="27"/>
        </w:rPr>
        <w:t xml:space="preserve"> </w:t>
      </w:r>
      <w:r w:rsidRPr="00BD2F6E">
        <w:t>или</w:t>
      </w:r>
      <w:r w:rsidRPr="00BD2F6E">
        <w:rPr>
          <w:spacing w:val="27"/>
        </w:rPr>
        <w:t xml:space="preserve"> </w:t>
      </w:r>
      <w:r w:rsidRPr="00BD2F6E">
        <w:t>ее</w:t>
      </w:r>
      <w:r w:rsidRPr="00BD2F6E">
        <w:rPr>
          <w:spacing w:val="27"/>
        </w:rPr>
        <w:t xml:space="preserve"> </w:t>
      </w:r>
      <w:r w:rsidRPr="00BD2F6E">
        <w:rPr>
          <w:spacing w:val="-1"/>
        </w:rPr>
        <w:t>приведении</w:t>
      </w:r>
      <w:r w:rsidRPr="00BD2F6E">
        <w:rPr>
          <w:spacing w:val="27"/>
        </w:rPr>
        <w:t xml:space="preserve"> </w:t>
      </w:r>
      <w:r w:rsidRPr="00BD2F6E">
        <w:t>в</w:t>
      </w:r>
      <w:r w:rsidRPr="00BD2F6E">
        <w:rPr>
          <w:spacing w:val="26"/>
        </w:rPr>
        <w:t xml:space="preserve"> </w:t>
      </w:r>
      <w:r w:rsidRPr="00BD2F6E">
        <w:rPr>
          <w:spacing w:val="-1"/>
        </w:rPr>
        <w:t>соответствие</w:t>
      </w:r>
      <w:r w:rsidRPr="00BD2F6E">
        <w:rPr>
          <w:spacing w:val="27"/>
        </w:rPr>
        <w:t xml:space="preserve"> </w:t>
      </w:r>
      <w:r w:rsidRPr="00BD2F6E">
        <w:t>с</w:t>
      </w:r>
      <w:r w:rsidRPr="00BD2F6E">
        <w:rPr>
          <w:spacing w:val="59"/>
        </w:rPr>
        <w:t xml:space="preserve"> </w:t>
      </w:r>
      <w:r w:rsidRPr="00BD2F6E">
        <w:rPr>
          <w:spacing w:val="-1"/>
        </w:rPr>
        <w:t>установленными</w:t>
      </w:r>
      <w:r w:rsidRPr="00BD2F6E">
        <w:t xml:space="preserve"> требованиями;</w:t>
      </w:r>
    </w:p>
    <w:p w14:paraId="6C0ECBCF" w14:textId="77777777" w:rsidR="003369F9" w:rsidRPr="00BD2F6E" w:rsidRDefault="003369F9">
      <w:pPr>
        <w:pStyle w:val="af0"/>
        <w:numPr>
          <w:ilvl w:val="0"/>
          <w:numId w:val="27"/>
        </w:numPr>
        <w:tabs>
          <w:tab w:val="left" w:pos="976"/>
        </w:tabs>
        <w:suppressAutoHyphens w:val="0"/>
        <w:spacing w:after="0" w:line="240" w:lineRule="auto"/>
        <w:ind w:left="0" w:right="-1" w:firstLine="709"/>
      </w:pPr>
      <w:r w:rsidRPr="00BD2F6E">
        <w:t>обеспечить</w:t>
      </w:r>
      <w:r w:rsidRPr="00BD2F6E">
        <w:rPr>
          <w:spacing w:val="24"/>
        </w:rPr>
        <w:t xml:space="preserve"> </w:t>
      </w:r>
      <w:r w:rsidRPr="00BD2F6E">
        <w:t>размещение</w:t>
      </w:r>
      <w:r w:rsidRPr="00BD2F6E">
        <w:rPr>
          <w:spacing w:val="25"/>
        </w:rPr>
        <w:t xml:space="preserve"> </w:t>
      </w:r>
      <w:r w:rsidRPr="00BD2F6E">
        <w:t>на</w:t>
      </w:r>
      <w:r w:rsidRPr="00BD2F6E">
        <w:rPr>
          <w:spacing w:val="25"/>
        </w:rPr>
        <w:t xml:space="preserve"> </w:t>
      </w:r>
      <w:r w:rsidRPr="00BD2F6E">
        <w:t>своем</w:t>
      </w:r>
      <w:r w:rsidRPr="00BD2F6E">
        <w:rPr>
          <w:spacing w:val="25"/>
        </w:rPr>
        <w:t xml:space="preserve"> </w:t>
      </w:r>
      <w:r w:rsidRPr="00BD2F6E">
        <w:t>официальном</w:t>
      </w:r>
      <w:r w:rsidRPr="00BD2F6E">
        <w:rPr>
          <w:spacing w:val="25"/>
        </w:rPr>
        <w:t xml:space="preserve"> </w:t>
      </w:r>
      <w:r w:rsidRPr="00BD2F6E">
        <w:t>сайте</w:t>
      </w:r>
      <w:r w:rsidRPr="00BD2F6E">
        <w:rPr>
          <w:spacing w:val="25"/>
        </w:rPr>
        <w:t xml:space="preserve"> </w:t>
      </w:r>
      <w:r w:rsidRPr="00BD2F6E">
        <w:t>в</w:t>
      </w:r>
      <w:r w:rsidRPr="00BD2F6E">
        <w:rPr>
          <w:spacing w:val="24"/>
        </w:rPr>
        <w:t xml:space="preserve"> </w:t>
      </w:r>
      <w:r w:rsidRPr="00BD2F6E">
        <w:t>информационно-</w:t>
      </w:r>
      <w:r w:rsidRPr="00BD2F6E">
        <w:rPr>
          <w:spacing w:val="23"/>
        </w:rPr>
        <w:t xml:space="preserve"> </w:t>
      </w:r>
      <w:r w:rsidRPr="00BD2F6E">
        <w:rPr>
          <w:spacing w:val="-1"/>
        </w:rPr>
        <w:t>телекоммуникационной</w:t>
      </w:r>
      <w:r w:rsidRPr="00BD2F6E">
        <w:rPr>
          <w:spacing w:val="8"/>
        </w:rPr>
        <w:t xml:space="preserve"> </w:t>
      </w:r>
      <w:r w:rsidRPr="00BD2F6E">
        <w:t>сети</w:t>
      </w:r>
      <w:r w:rsidRPr="00BD2F6E">
        <w:rPr>
          <w:spacing w:val="8"/>
        </w:rPr>
        <w:t xml:space="preserve"> </w:t>
      </w:r>
      <w:r w:rsidRPr="00BD2F6E">
        <w:rPr>
          <w:spacing w:val="-1"/>
        </w:rPr>
        <w:t>"Интернет"</w:t>
      </w:r>
      <w:r w:rsidRPr="00BD2F6E">
        <w:rPr>
          <w:spacing w:val="8"/>
        </w:rPr>
        <w:t xml:space="preserve"> </w:t>
      </w:r>
      <w:r w:rsidRPr="00BD2F6E">
        <w:rPr>
          <w:spacing w:val="-1"/>
        </w:rPr>
        <w:t>сообщения</w:t>
      </w:r>
      <w:r w:rsidRPr="00BD2F6E">
        <w:rPr>
          <w:spacing w:val="7"/>
        </w:rPr>
        <w:t xml:space="preserve"> </w:t>
      </w:r>
      <w:r w:rsidRPr="00BD2F6E">
        <w:t>о</w:t>
      </w:r>
      <w:r w:rsidRPr="00BD2F6E">
        <w:rPr>
          <w:spacing w:val="8"/>
        </w:rPr>
        <w:t xml:space="preserve"> </w:t>
      </w:r>
      <w:r w:rsidRPr="00BD2F6E">
        <w:rPr>
          <w:spacing w:val="-1"/>
        </w:rPr>
        <w:t>планируемых</w:t>
      </w:r>
      <w:r w:rsidRPr="00BD2F6E">
        <w:rPr>
          <w:spacing w:val="8"/>
        </w:rPr>
        <w:t xml:space="preserve"> </w:t>
      </w:r>
      <w:r w:rsidRPr="00BD2F6E">
        <w:rPr>
          <w:spacing w:val="-1"/>
        </w:rPr>
        <w:t>сносе</w:t>
      </w:r>
      <w:r w:rsidRPr="00BD2F6E">
        <w:rPr>
          <w:spacing w:val="8"/>
        </w:rPr>
        <w:t xml:space="preserve"> </w:t>
      </w:r>
      <w:r w:rsidRPr="00BD2F6E">
        <w:rPr>
          <w:spacing w:val="-1"/>
        </w:rPr>
        <w:t>самовольной</w:t>
      </w:r>
      <w:r w:rsidRPr="00BD2F6E">
        <w:rPr>
          <w:spacing w:val="117"/>
        </w:rPr>
        <w:t xml:space="preserve"> </w:t>
      </w:r>
      <w:r w:rsidRPr="00BD2F6E">
        <w:t xml:space="preserve">постройки или ее приведении в </w:t>
      </w:r>
      <w:r w:rsidRPr="00BD2F6E">
        <w:rPr>
          <w:spacing w:val="-1"/>
        </w:rPr>
        <w:t>соответствие</w:t>
      </w:r>
      <w:r w:rsidRPr="00BD2F6E">
        <w:t xml:space="preserve"> с</w:t>
      </w:r>
      <w:r w:rsidRPr="00BD2F6E">
        <w:rPr>
          <w:spacing w:val="-1"/>
        </w:rPr>
        <w:t xml:space="preserve"> </w:t>
      </w:r>
      <w:r w:rsidRPr="00BD2F6E">
        <w:t>установленными требованиями;</w:t>
      </w:r>
    </w:p>
    <w:p w14:paraId="0EADB3C5" w14:textId="77777777" w:rsidR="003369F9" w:rsidRPr="00BD2F6E" w:rsidRDefault="003369F9">
      <w:pPr>
        <w:pStyle w:val="af0"/>
        <w:numPr>
          <w:ilvl w:val="0"/>
          <w:numId w:val="27"/>
        </w:numPr>
        <w:tabs>
          <w:tab w:val="left" w:pos="976"/>
        </w:tabs>
        <w:suppressAutoHyphens w:val="0"/>
        <w:spacing w:after="0" w:line="240" w:lineRule="auto"/>
        <w:ind w:left="0" w:right="-1" w:firstLine="709"/>
      </w:pPr>
      <w:r w:rsidRPr="00BD2F6E">
        <w:rPr>
          <w:spacing w:val="-1"/>
        </w:rPr>
        <w:t>обеспечить</w:t>
      </w:r>
      <w:r w:rsidRPr="00BD2F6E">
        <w:rPr>
          <w:spacing w:val="30"/>
        </w:rPr>
        <w:t xml:space="preserve"> </w:t>
      </w:r>
      <w:r w:rsidRPr="00BD2F6E">
        <w:rPr>
          <w:spacing w:val="-1"/>
        </w:rPr>
        <w:t>размещение</w:t>
      </w:r>
      <w:r w:rsidRPr="00BD2F6E">
        <w:rPr>
          <w:spacing w:val="31"/>
        </w:rPr>
        <w:t xml:space="preserve"> </w:t>
      </w:r>
      <w:r w:rsidRPr="00BD2F6E">
        <w:t>на</w:t>
      </w:r>
      <w:r w:rsidRPr="00BD2F6E">
        <w:rPr>
          <w:spacing w:val="31"/>
        </w:rPr>
        <w:t xml:space="preserve"> </w:t>
      </w:r>
      <w:r w:rsidRPr="00BD2F6E">
        <w:rPr>
          <w:spacing w:val="-1"/>
        </w:rPr>
        <w:t>информационном</w:t>
      </w:r>
      <w:r w:rsidRPr="00BD2F6E">
        <w:rPr>
          <w:spacing w:val="31"/>
        </w:rPr>
        <w:t xml:space="preserve"> </w:t>
      </w:r>
      <w:r w:rsidRPr="00BD2F6E">
        <w:t>щите</w:t>
      </w:r>
      <w:r w:rsidRPr="00BD2F6E">
        <w:rPr>
          <w:spacing w:val="30"/>
        </w:rPr>
        <w:t xml:space="preserve"> </w:t>
      </w:r>
      <w:r w:rsidRPr="00BD2F6E">
        <w:t>в</w:t>
      </w:r>
      <w:r w:rsidRPr="00BD2F6E">
        <w:rPr>
          <w:spacing w:val="29"/>
        </w:rPr>
        <w:t xml:space="preserve"> </w:t>
      </w:r>
      <w:r w:rsidRPr="00BD2F6E">
        <w:t>границах</w:t>
      </w:r>
      <w:r w:rsidRPr="00BD2F6E">
        <w:rPr>
          <w:spacing w:val="31"/>
        </w:rPr>
        <w:t xml:space="preserve"> </w:t>
      </w:r>
      <w:r w:rsidRPr="00BD2F6E">
        <w:rPr>
          <w:spacing w:val="-1"/>
        </w:rPr>
        <w:t>земельного</w:t>
      </w:r>
      <w:r w:rsidRPr="00BD2F6E">
        <w:rPr>
          <w:spacing w:val="30"/>
        </w:rPr>
        <w:t xml:space="preserve"> </w:t>
      </w:r>
      <w:r w:rsidRPr="00BD2F6E">
        <w:rPr>
          <w:spacing w:val="-1"/>
        </w:rPr>
        <w:t>участка,</w:t>
      </w:r>
      <w:r w:rsidRPr="00BD2F6E">
        <w:rPr>
          <w:spacing w:val="30"/>
        </w:rPr>
        <w:t xml:space="preserve"> </w:t>
      </w:r>
      <w:r w:rsidRPr="00BD2F6E">
        <w:t>на</w:t>
      </w:r>
      <w:r w:rsidRPr="00BD2F6E">
        <w:rPr>
          <w:spacing w:val="85"/>
        </w:rPr>
        <w:t xml:space="preserve"> </w:t>
      </w:r>
      <w:r w:rsidRPr="00BD2F6E">
        <w:rPr>
          <w:spacing w:val="-1"/>
        </w:rPr>
        <w:t>котором</w:t>
      </w:r>
      <w:r w:rsidRPr="00BD2F6E">
        <w:rPr>
          <w:spacing w:val="23"/>
        </w:rPr>
        <w:t xml:space="preserve"> </w:t>
      </w:r>
      <w:r w:rsidRPr="00BD2F6E">
        <w:t>создана</w:t>
      </w:r>
      <w:r w:rsidRPr="00BD2F6E">
        <w:rPr>
          <w:spacing w:val="23"/>
        </w:rPr>
        <w:t xml:space="preserve"> </w:t>
      </w:r>
      <w:r w:rsidRPr="00BD2F6E">
        <w:t>или</w:t>
      </w:r>
      <w:r w:rsidRPr="00BD2F6E">
        <w:rPr>
          <w:spacing w:val="21"/>
        </w:rPr>
        <w:t xml:space="preserve"> </w:t>
      </w:r>
      <w:r w:rsidRPr="00BD2F6E">
        <w:rPr>
          <w:spacing w:val="-1"/>
        </w:rPr>
        <w:t>возведена</w:t>
      </w:r>
      <w:r w:rsidRPr="00BD2F6E">
        <w:rPr>
          <w:spacing w:val="23"/>
        </w:rPr>
        <w:t xml:space="preserve"> </w:t>
      </w:r>
      <w:r w:rsidRPr="00BD2F6E">
        <w:rPr>
          <w:spacing w:val="-1"/>
        </w:rPr>
        <w:t>самовольная</w:t>
      </w:r>
      <w:r w:rsidRPr="00BD2F6E">
        <w:rPr>
          <w:spacing w:val="22"/>
        </w:rPr>
        <w:t xml:space="preserve"> </w:t>
      </w:r>
      <w:r w:rsidRPr="00BD2F6E">
        <w:t>постройка,</w:t>
      </w:r>
      <w:r w:rsidRPr="00BD2F6E">
        <w:rPr>
          <w:spacing w:val="22"/>
        </w:rPr>
        <w:t xml:space="preserve"> </w:t>
      </w:r>
      <w:r w:rsidRPr="00BD2F6E">
        <w:t>сообщения</w:t>
      </w:r>
      <w:r w:rsidRPr="00BD2F6E">
        <w:rPr>
          <w:spacing w:val="22"/>
        </w:rPr>
        <w:t xml:space="preserve"> </w:t>
      </w:r>
      <w:r w:rsidRPr="00BD2F6E">
        <w:t>о</w:t>
      </w:r>
      <w:r w:rsidRPr="00BD2F6E">
        <w:rPr>
          <w:spacing w:val="22"/>
        </w:rPr>
        <w:t xml:space="preserve"> </w:t>
      </w:r>
      <w:r w:rsidRPr="00BD2F6E">
        <w:t>планируемых</w:t>
      </w:r>
      <w:r w:rsidRPr="00BD2F6E">
        <w:rPr>
          <w:spacing w:val="22"/>
        </w:rPr>
        <w:t xml:space="preserve"> </w:t>
      </w:r>
      <w:r w:rsidRPr="00BD2F6E">
        <w:rPr>
          <w:spacing w:val="-1"/>
        </w:rPr>
        <w:t>сносе</w:t>
      </w:r>
      <w:r w:rsidRPr="00BD2F6E">
        <w:rPr>
          <w:spacing w:val="55"/>
        </w:rPr>
        <w:t xml:space="preserve"> </w:t>
      </w:r>
      <w:r w:rsidRPr="00BD2F6E">
        <w:t xml:space="preserve">самовольной </w:t>
      </w:r>
      <w:r w:rsidRPr="00BD2F6E">
        <w:rPr>
          <w:spacing w:val="-1"/>
        </w:rPr>
        <w:t>постройки</w:t>
      </w:r>
      <w:r w:rsidRPr="00BD2F6E">
        <w:t xml:space="preserve"> или ее </w:t>
      </w:r>
      <w:r w:rsidRPr="00BD2F6E">
        <w:rPr>
          <w:spacing w:val="-1"/>
        </w:rPr>
        <w:t>приведении</w:t>
      </w:r>
      <w:r w:rsidRPr="00BD2F6E">
        <w:t xml:space="preserve"> в </w:t>
      </w:r>
      <w:r w:rsidRPr="00BD2F6E">
        <w:rPr>
          <w:spacing w:val="-1"/>
        </w:rPr>
        <w:t>соответствие</w:t>
      </w:r>
      <w:r w:rsidRPr="00BD2F6E">
        <w:t xml:space="preserve"> с установленными </w:t>
      </w:r>
      <w:r w:rsidRPr="00BD2F6E">
        <w:rPr>
          <w:spacing w:val="-1"/>
        </w:rPr>
        <w:t>требованиями.</w:t>
      </w:r>
    </w:p>
    <w:p w14:paraId="38D651E0" w14:textId="77777777" w:rsidR="003369F9" w:rsidRPr="00BD2F6E" w:rsidRDefault="003369F9">
      <w:pPr>
        <w:pStyle w:val="af0"/>
        <w:numPr>
          <w:ilvl w:val="0"/>
          <w:numId w:val="29"/>
        </w:numPr>
        <w:tabs>
          <w:tab w:val="left" w:pos="985"/>
        </w:tabs>
        <w:suppressAutoHyphens w:val="0"/>
        <w:spacing w:after="0" w:line="240" w:lineRule="auto"/>
        <w:ind w:left="0" w:right="-1" w:firstLine="709"/>
      </w:pPr>
      <w:r w:rsidRPr="00BD2F6E">
        <w:t>Снос</w:t>
      </w:r>
      <w:r w:rsidRPr="00BD2F6E">
        <w:rPr>
          <w:spacing w:val="59"/>
        </w:rPr>
        <w:t xml:space="preserve"> </w:t>
      </w:r>
      <w:r w:rsidRPr="00BD2F6E">
        <w:t>самовольной</w:t>
      </w:r>
      <w:r w:rsidRPr="00BD2F6E">
        <w:rPr>
          <w:spacing w:val="59"/>
        </w:rPr>
        <w:t xml:space="preserve"> </w:t>
      </w:r>
      <w:r w:rsidRPr="00BD2F6E">
        <w:t>постройки или ее приведение в</w:t>
      </w:r>
      <w:r w:rsidRPr="00BD2F6E">
        <w:rPr>
          <w:spacing w:val="59"/>
        </w:rPr>
        <w:t xml:space="preserve"> </w:t>
      </w:r>
      <w:r w:rsidRPr="00BD2F6E">
        <w:t>соответствие с</w:t>
      </w:r>
      <w:r w:rsidRPr="00BD2F6E">
        <w:rPr>
          <w:spacing w:val="58"/>
        </w:rPr>
        <w:t xml:space="preserve"> </w:t>
      </w:r>
      <w:r w:rsidRPr="00BD2F6E">
        <w:t>установленными требованиями</w:t>
      </w:r>
      <w:r w:rsidRPr="00BD2F6E">
        <w:rPr>
          <w:spacing w:val="18"/>
        </w:rPr>
        <w:t xml:space="preserve"> </w:t>
      </w:r>
      <w:r w:rsidRPr="00BD2F6E">
        <w:rPr>
          <w:spacing w:val="-1"/>
        </w:rPr>
        <w:t>осуществляет</w:t>
      </w:r>
      <w:r w:rsidRPr="00BD2F6E">
        <w:rPr>
          <w:spacing w:val="17"/>
        </w:rPr>
        <w:t xml:space="preserve"> </w:t>
      </w:r>
      <w:r w:rsidRPr="00BD2F6E">
        <w:t>лицо,</w:t>
      </w:r>
      <w:r w:rsidRPr="00BD2F6E">
        <w:rPr>
          <w:spacing w:val="18"/>
        </w:rPr>
        <w:t xml:space="preserve"> </w:t>
      </w:r>
      <w:r w:rsidRPr="00BD2F6E">
        <w:rPr>
          <w:spacing w:val="-1"/>
        </w:rPr>
        <w:t>которое</w:t>
      </w:r>
      <w:r w:rsidRPr="00BD2F6E">
        <w:rPr>
          <w:spacing w:val="18"/>
        </w:rPr>
        <w:t xml:space="preserve"> </w:t>
      </w:r>
      <w:r w:rsidRPr="00BD2F6E">
        <w:rPr>
          <w:spacing w:val="-1"/>
        </w:rPr>
        <w:t>создало</w:t>
      </w:r>
      <w:r w:rsidRPr="00BD2F6E">
        <w:rPr>
          <w:spacing w:val="18"/>
        </w:rPr>
        <w:t xml:space="preserve"> </w:t>
      </w:r>
      <w:r w:rsidRPr="00BD2F6E">
        <w:t>или</w:t>
      </w:r>
      <w:r w:rsidRPr="00BD2F6E">
        <w:rPr>
          <w:spacing w:val="16"/>
        </w:rPr>
        <w:t xml:space="preserve"> </w:t>
      </w:r>
      <w:r w:rsidRPr="00BD2F6E">
        <w:rPr>
          <w:spacing w:val="-1"/>
        </w:rPr>
        <w:t>возвело</w:t>
      </w:r>
      <w:r w:rsidRPr="00BD2F6E">
        <w:rPr>
          <w:spacing w:val="18"/>
        </w:rPr>
        <w:t xml:space="preserve"> </w:t>
      </w:r>
      <w:r w:rsidRPr="00BD2F6E">
        <w:rPr>
          <w:spacing w:val="-1"/>
        </w:rPr>
        <w:t>самовольную</w:t>
      </w:r>
      <w:r w:rsidRPr="00BD2F6E">
        <w:rPr>
          <w:spacing w:val="17"/>
        </w:rPr>
        <w:t xml:space="preserve"> </w:t>
      </w:r>
      <w:r w:rsidRPr="00BD2F6E">
        <w:rPr>
          <w:spacing w:val="-1"/>
        </w:rPr>
        <w:t>постройку,</w:t>
      </w:r>
      <w:r w:rsidRPr="00BD2F6E">
        <w:rPr>
          <w:spacing w:val="17"/>
        </w:rPr>
        <w:t xml:space="preserve"> </w:t>
      </w:r>
      <w:r w:rsidRPr="00BD2F6E">
        <w:t>а</w:t>
      </w:r>
      <w:r w:rsidRPr="00BD2F6E">
        <w:rPr>
          <w:spacing w:val="16"/>
        </w:rPr>
        <w:t xml:space="preserve"> </w:t>
      </w:r>
      <w:r w:rsidRPr="00BD2F6E">
        <w:t>при</w:t>
      </w:r>
      <w:r w:rsidRPr="00BD2F6E">
        <w:rPr>
          <w:spacing w:val="91"/>
        </w:rPr>
        <w:t xml:space="preserve"> </w:t>
      </w:r>
      <w:r w:rsidRPr="00BD2F6E">
        <w:rPr>
          <w:spacing w:val="-1"/>
        </w:rPr>
        <w:t>отсутствии</w:t>
      </w:r>
      <w:r w:rsidRPr="00BD2F6E">
        <w:t xml:space="preserve"> сведений</w:t>
      </w:r>
      <w:r w:rsidRPr="00BD2F6E">
        <w:rPr>
          <w:spacing w:val="1"/>
        </w:rPr>
        <w:t xml:space="preserve"> </w:t>
      </w:r>
      <w:r w:rsidRPr="00BD2F6E">
        <w:t xml:space="preserve">о таком лице </w:t>
      </w:r>
      <w:r w:rsidRPr="00BD2F6E">
        <w:rPr>
          <w:spacing w:val="-1"/>
        </w:rPr>
        <w:t>правообладатель</w:t>
      </w:r>
      <w:r w:rsidRPr="00BD2F6E">
        <w:t xml:space="preserve"> земельного </w:t>
      </w:r>
      <w:r w:rsidRPr="00BD2F6E">
        <w:rPr>
          <w:spacing w:val="-1"/>
        </w:rPr>
        <w:t>участка,</w:t>
      </w:r>
      <w:r w:rsidRPr="00BD2F6E">
        <w:t xml:space="preserve"> на</w:t>
      </w:r>
      <w:r w:rsidRPr="00BD2F6E">
        <w:rPr>
          <w:spacing w:val="1"/>
        </w:rPr>
        <w:t xml:space="preserve"> </w:t>
      </w:r>
      <w:r w:rsidRPr="00BD2F6E">
        <w:rPr>
          <w:spacing w:val="-1"/>
        </w:rPr>
        <w:t>котором</w:t>
      </w:r>
      <w:r w:rsidRPr="00BD2F6E">
        <w:rPr>
          <w:spacing w:val="1"/>
        </w:rPr>
        <w:t xml:space="preserve"> </w:t>
      </w:r>
      <w:r w:rsidRPr="00BD2F6E">
        <w:rPr>
          <w:spacing w:val="-1"/>
        </w:rPr>
        <w:t>создана</w:t>
      </w:r>
      <w:r w:rsidRPr="00BD2F6E">
        <w:t xml:space="preserve"> или</w:t>
      </w:r>
      <w:r w:rsidRPr="00BD2F6E">
        <w:rPr>
          <w:spacing w:val="79"/>
        </w:rPr>
        <w:t xml:space="preserve"> </w:t>
      </w:r>
      <w:r w:rsidRPr="00BD2F6E">
        <w:rPr>
          <w:spacing w:val="-1"/>
        </w:rPr>
        <w:t>возведена</w:t>
      </w:r>
      <w:r w:rsidRPr="00BD2F6E">
        <w:rPr>
          <w:spacing w:val="4"/>
        </w:rPr>
        <w:t xml:space="preserve"> </w:t>
      </w:r>
      <w:r w:rsidRPr="00BD2F6E">
        <w:rPr>
          <w:spacing w:val="-1"/>
        </w:rPr>
        <w:t>самовольная</w:t>
      </w:r>
      <w:r w:rsidRPr="00BD2F6E">
        <w:rPr>
          <w:spacing w:val="3"/>
        </w:rPr>
        <w:t xml:space="preserve"> </w:t>
      </w:r>
      <w:r w:rsidRPr="00BD2F6E">
        <w:t>постройка,</w:t>
      </w:r>
      <w:r w:rsidRPr="00BD2F6E">
        <w:rPr>
          <w:spacing w:val="3"/>
        </w:rPr>
        <w:t xml:space="preserve"> </w:t>
      </w:r>
      <w:r w:rsidRPr="00BD2F6E">
        <w:t>в</w:t>
      </w:r>
      <w:r w:rsidRPr="00BD2F6E">
        <w:rPr>
          <w:spacing w:val="2"/>
        </w:rPr>
        <w:t xml:space="preserve"> </w:t>
      </w:r>
      <w:r w:rsidRPr="00BD2F6E">
        <w:t>срок,</w:t>
      </w:r>
      <w:r w:rsidRPr="00BD2F6E">
        <w:rPr>
          <w:spacing w:val="2"/>
        </w:rPr>
        <w:t xml:space="preserve"> </w:t>
      </w:r>
      <w:r w:rsidRPr="00BD2F6E">
        <w:rPr>
          <w:spacing w:val="-1"/>
        </w:rPr>
        <w:t>установленный</w:t>
      </w:r>
      <w:r w:rsidRPr="00BD2F6E">
        <w:rPr>
          <w:spacing w:val="3"/>
        </w:rPr>
        <w:t xml:space="preserve"> </w:t>
      </w:r>
      <w:r w:rsidRPr="00BD2F6E">
        <w:rPr>
          <w:spacing w:val="-1"/>
        </w:rPr>
        <w:t>соответствующим</w:t>
      </w:r>
      <w:r w:rsidRPr="00BD2F6E">
        <w:rPr>
          <w:spacing w:val="3"/>
        </w:rPr>
        <w:t xml:space="preserve"> </w:t>
      </w:r>
      <w:r w:rsidRPr="00BD2F6E">
        <w:rPr>
          <w:spacing w:val="-1"/>
        </w:rPr>
        <w:t>решением</w:t>
      </w:r>
      <w:r w:rsidRPr="00BD2F6E">
        <w:rPr>
          <w:spacing w:val="2"/>
        </w:rPr>
        <w:t xml:space="preserve"> </w:t>
      </w:r>
      <w:r w:rsidRPr="00BD2F6E">
        <w:rPr>
          <w:spacing w:val="-1"/>
        </w:rPr>
        <w:t>суда</w:t>
      </w:r>
      <w:r w:rsidRPr="00BD2F6E">
        <w:rPr>
          <w:spacing w:val="3"/>
        </w:rPr>
        <w:t xml:space="preserve"> </w:t>
      </w:r>
      <w:r w:rsidRPr="00BD2F6E">
        <w:t>или</w:t>
      </w:r>
      <w:r w:rsidRPr="00BD2F6E">
        <w:rPr>
          <w:spacing w:val="103"/>
        </w:rPr>
        <w:t xml:space="preserve"> </w:t>
      </w:r>
      <w:r w:rsidRPr="00BD2F6E">
        <w:t xml:space="preserve">органа </w:t>
      </w:r>
      <w:r w:rsidRPr="00BD2F6E">
        <w:rPr>
          <w:spacing w:val="-1"/>
        </w:rPr>
        <w:t>местного</w:t>
      </w:r>
      <w:r w:rsidRPr="00BD2F6E">
        <w:t xml:space="preserve"> </w:t>
      </w:r>
      <w:r w:rsidRPr="00BD2F6E">
        <w:rPr>
          <w:spacing w:val="-1"/>
        </w:rPr>
        <w:t xml:space="preserve">самоуправления. </w:t>
      </w:r>
      <w:r w:rsidRPr="00BD2F6E">
        <w:t>В</w:t>
      </w:r>
      <w:r w:rsidRPr="00BD2F6E">
        <w:rPr>
          <w:spacing w:val="-8"/>
        </w:rPr>
        <w:t xml:space="preserve"> </w:t>
      </w:r>
      <w:r w:rsidRPr="00BD2F6E">
        <w:t>случае</w:t>
      </w:r>
      <w:r w:rsidRPr="00BD2F6E">
        <w:rPr>
          <w:spacing w:val="-8"/>
        </w:rPr>
        <w:t xml:space="preserve"> </w:t>
      </w:r>
      <w:r w:rsidRPr="00BD2F6E">
        <w:rPr>
          <w:spacing w:val="-1"/>
        </w:rPr>
        <w:t>осуществления</w:t>
      </w:r>
      <w:r w:rsidRPr="00BD2F6E">
        <w:rPr>
          <w:spacing w:val="-7"/>
        </w:rPr>
        <w:t xml:space="preserve"> </w:t>
      </w:r>
      <w:r w:rsidRPr="00BD2F6E">
        <w:t>сноса</w:t>
      </w:r>
      <w:r w:rsidRPr="00BD2F6E">
        <w:rPr>
          <w:spacing w:val="-7"/>
        </w:rPr>
        <w:t xml:space="preserve"> </w:t>
      </w:r>
      <w:r w:rsidRPr="00BD2F6E">
        <w:rPr>
          <w:spacing w:val="-1"/>
        </w:rPr>
        <w:t>самовольной</w:t>
      </w:r>
      <w:r w:rsidRPr="00BD2F6E">
        <w:rPr>
          <w:spacing w:val="-8"/>
        </w:rPr>
        <w:t xml:space="preserve"> </w:t>
      </w:r>
      <w:r w:rsidRPr="00BD2F6E">
        <w:t>постройки</w:t>
      </w:r>
      <w:r w:rsidRPr="00BD2F6E">
        <w:rPr>
          <w:spacing w:val="-8"/>
        </w:rPr>
        <w:t xml:space="preserve"> </w:t>
      </w:r>
      <w:r w:rsidRPr="00BD2F6E">
        <w:t>или</w:t>
      </w:r>
      <w:r w:rsidRPr="00BD2F6E">
        <w:rPr>
          <w:spacing w:val="-7"/>
        </w:rPr>
        <w:t xml:space="preserve"> </w:t>
      </w:r>
      <w:r w:rsidRPr="00BD2F6E">
        <w:t>ее</w:t>
      </w:r>
      <w:r w:rsidRPr="00BD2F6E">
        <w:rPr>
          <w:spacing w:val="-7"/>
        </w:rPr>
        <w:t xml:space="preserve"> </w:t>
      </w:r>
      <w:r w:rsidRPr="00BD2F6E">
        <w:t>приведения</w:t>
      </w:r>
      <w:r w:rsidRPr="00BD2F6E">
        <w:rPr>
          <w:spacing w:val="-7"/>
        </w:rPr>
        <w:t xml:space="preserve"> </w:t>
      </w:r>
      <w:r w:rsidRPr="00BD2F6E">
        <w:t>в</w:t>
      </w:r>
      <w:r w:rsidRPr="00BD2F6E">
        <w:rPr>
          <w:spacing w:val="-8"/>
        </w:rPr>
        <w:t xml:space="preserve"> </w:t>
      </w:r>
      <w:r w:rsidRPr="00BD2F6E">
        <w:rPr>
          <w:spacing w:val="-1"/>
        </w:rPr>
        <w:t>соответствие</w:t>
      </w:r>
      <w:r w:rsidRPr="00BD2F6E">
        <w:rPr>
          <w:spacing w:val="65"/>
        </w:rPr>
        <w:t xml:space="preserve"> </w:t>
      </w:r>
      <w:r w:rsidRPr="00BD2F6E">
        <w:t>с</w:t>
      </w:r>
      <w:r w:rsidRPr="00BD2F6E">
        <w:rPr>
          <w:spacing w:val="14"/>
        </w:rPr>
        <w:t xml:space="preserve"> </w:t>
      </w:r>
      <w:r w:rsidRPr="00BD2F6E">
        <w:t>установленными</w:t>
      </w:r>
      <w:r w:rsidRPr="00BD2F6E">
        <w:rPr>
          <w:spacing w:val="15"/>
        </w:rPr>
        <w:t xml:space="preserve"> </w:t>
      </w:r>
      <w:r w:rsidRPr="00BD2F6E">
        <w:t>требованиями</w:t>
      </w:r>
      <w:r w:rsidRPr="00BD2F6E">
        <w:rPr>
          <w:spacing w:val="15"/>
        </w:rPr>
        <w:t xml:space="preserve"> </w:t>
      </w:r>
      <w:r w:rsidRPr="00BD2F6E">
        <w:t>лицом,</w:t>
      </w:r>
      <w:r w:rsidRPr="00BD2F6E">
        <w:rPr>
          <w:spacing w:val="16"/>
        </w:rPr>
        <w:t xml:space="preserve"> </w:t>
      </w:r>
      <w:r w:rsidRPr="00BD2F6E">
        <w:rPr>
          <w:spacing w:val="-1"/>
        </w:rPr>
        <w:t>которое</w:t>
      </w:r>
      <w:r w:rsidRPr="00BD2F6E">
        <w:rPr>
          <w:spacing w:val="15"/>
        </w:rPr>
        <w:t xml:space="preserve"> </w:t>
      </w:r>
      <w:r w:rsidRPr="00BD2F6E">
        <w:t>создало</w:t>
      </w:r>
      <w:r w:rsidRPr="00BD2F6E">
        <w:rPr>
          <w:spacing w:val="14"/>
        </w:rPr>
        <w:t xml:space="preserve"> </w:t>
      </w:r>
      <w:r w:rsidRPr="00BD2F6E">
        <w:t>или</w:t>
      </w:r>
      <w:r w:rsidRPr="00BD2F6E">
        <w:rPr>
          <w:spacing w:val="15"/>
        </w:rPr>
        <w:t xml:space="preserve"> </w:t>
      </w:r>
      <w:r w:rsidRPr="00BD2F6E">
        <w:rPr>
          <w:spacing w:val="-1"/>
        </w:rPr>
        <w:t>возвело</w:t>
      </w:r>
      <w:r w:rsidRPr="00BD2F6E">
        <w:rPr>
          <w:spacing w:val="15"/>
        </w:rPr>
        <w:t xml:space="preserve"> </w:t>
      </w:r>
      <w:r w:rsidRPr="00BD2F6E">
        <w:rPr>
          <w:spacing w:val="-1"/>
        </w:rPr>
        <w:t>самовольную</w:t>
      </w:r>
      <w:r w:rsidRPr="00BD2F6E">
        <w:rPr>
          <w:spacing w:val="14"/>
        </w:rPr>
        <w:t xml:space="preserve"> </w:t>
      </w:r>
      <w:r w:rsidRPr="00BD2F6E">
        <w:rPr>
          <w:spacing w:val="-1"/>
        </w:rPr>
        <w:t>постройку,</w:t>
      </w:r>
      <w:r w:rsidRPr="00BD2F6E">
        <w:rPr>
          <w:spacing w:val="59"/>
        </w:rPr>
        <w:t xml:space="preserve"> </w:t>
      </w:r>
      <w:r w:rsidRPr="00BD2F6E">
        <w:t>либо</w:t>
      </w:r>
      <w:r w:rsidRPr="00BD2F6E">
        <w:rPr>
          <w:spacing w:val="7"/>
        </w:rPr>
        <w:t xml:space="preserve"> </w:t>
      </w:r>
      <w:r w:rsidRPr="00BD2F6E">
        <w:t>лицом,</w:t>
      </w:r>
      <w:r w:rsidRPr="00BD2F6E">
        <w:rPr>
          <w:spacing w:val="6"/>
        </w:rPr>
        <w:t xml:space="preserve"> </w:t>
      </w:r>
      <w:r w:rsidRPr="00BD2F6E">
        <w:t>с</w:t>
      </w:r>
      <w:r w:rsidRPr="00BD2F6E">
        <w:rPr>
          <w:spacing w:val="7"/>
        </w:rPr>
        <w:t xml:space="preserve"> </w:t>
      </w:r>
      <w:r w:rsidRPr="00BD2F6E">
        <w:rPr>
          <w:spacing w:val="-1"/>
        </w:rPr>
        <w:t>которым</w:t>
      </w:r>
      <w:r w:rsidRPr="00BD2F6E">
        <w:rPr>
          <w:spacing w:val="7"/>
        </w:rPr>
        <w:t xml:space="preserve"> </w:t>
      </w:r>
      <w:r w:rsidRPr="00BD2F6E">
        <w:t>органом</w:t>
      </w:r>
      <w:r w:rsidRPr="00BD2F6E">
        <w:rPr>
          <w:spacing w:val="7"/>
        </w:rPr>
        <w:t xml:space="preserve"> </w:t>
      </w:r>
      <w:r w:rsidRPr="00BD2F6E">
        <w:t>местного</w:t>
      </w:r>
      <w:r w:rsidRPr="00BD2F6E">
        <w:rPr>
          <w:spacing w:val="6"/>
        </w:rPr>
        <w:t xml:space="preserve"> </w:t>
      </w:r>
      <w:r w:rsidRPr="00BD2F6E">
        <w:rPr>
          <w:spacing w:val="-1"/>
        </w:rPr>
        <w:t>самоуправления</w:t>
      </w:r>
      <w:r w:rsidRPr="00BD2F6E">
        <w:rPr>
          <w:spacing w:val="6"/>
        </w:rPr>
        <w:t xml:space="preserve"> </w:t>
      </w:r>
      <w:r w:rsidRPr="00BD2F6E">
        <w:t>поселения</w:t>
      </w:r>
      <w:r w:rsidRPr="00BD2F6E">
        <w:rPr>
          <w:spacing w:val="6"/>
        </w:rPr>
        <w:t xml:space="preserve"> </w:t>
      </w:r>
      <w:r w:rsidRPr="00BD2F6E">
        <w:t>заключен</w:t>
      </w:r>
      <w:r w:rsidRPr="00BD2F6E">
        <w:rPr>
          <w:spacing w:val="7"/>
        </w:rPr>
        <w:t xml:space="preserve"> </w:t>
      </w:r>
      <w:r w:rsidRPr="00BD2F6E">
        <w:t>договор</w:t>
      </w:r>
      <w:r w:rsidRPr="00BD2F6E">
        <w:rPr>
          <w:spacing w:val="6"/>
        </w:rPr>
        <w:t xml:space="preserve"> </w:t>
      </w:r>
      <w:r w:rsidRPr="00BD2F6E">
        <w:t>о</w:t>
      </w:r>
      <w:r w:rsidRPr="00BD2F6E">
        <w:rPr>
          <w:spacing w:val="6"/>
        </w:rPr>
        <w:t xml:space="preserve"> </w:t>
      </w:r>
      <w:r w:rsidRPr="00BD2F6E">
        <w:t>сносе</w:t>
      </w:r>
      <w:r w:rsidRPr="00BD2F6E">
        <w:rPr>
          <w:spacing w:val="40"/>
        </w:rPr>
        <w:t xml:space="preserve"> </w:t>
      </w:r>
      <w:r w:rsidRPr="00BD2F6E">
        <w:t>самовольной</w:t>
      </w:r>
      <w:r w:rsidRPr="00BD2F6E">
        <w:rPr>
          <w:spacing w:val="43"/>
        </w:rPr>
        <w:t xml:space="preserve"> </w:t>
      </w:r>
      <w:r w:rsidRPr="00BD2F6E">
        <w:t>постройки</w:t>
      </w:r>
      <w:r w:rsidRPr="00BD2F6E">
        <w:rPr>
          <w:spacing w:val="44"/>
        </w:rPr>
        <w:t xml:space="preserve"> </w:t>
      </w:r>
      <w:r w:rsidRPr="00BD2F6E">
        <w:t>или</w:t>
      </w:r>
      <w:r w:rsidRPr="00BD2F6E">
        <w:rPr>
          <w:spacing w:val="44"/>
        </w:rPr>
        <w:t xml:space="preserve"> </w:t>
      </w:r>
      <w:r w:rsidRPr="00BD2F6E">
        <w:t>ее</w:t>
      </w:r>
      <w:r w:rsidRPr="00BD2F6E">
        <w:rPr>
          <w:spacing w:val="44"/>
        </w:rPr>
        <w:t xml:space="preserve"> </w:t>
      </w:r>
      <w:r w:rsidRPr="00BD2F6E">
        <w:t>приведении</w:t>
      </w:r>
      <w:r w:rsidRPr="00BD2F6E">
        <w:rPr>
          <w:spacing w:val="44"/>
        </w:rPr>
        <w:t xml:space="preserve"> </w:t>
      </w:r>
      <w:r w:rsidRPr="00BD2F6E">
        <w:t>в</w:t>
      </w:r>
      <w:r w:rsidRPr="00BD2F6E">
        <w:rPr>
          <w:spacing w:val="43"/>
        </w:rPr>
        <w:t xml:space="preserve"> </w:t>
      </w:r>
      <w:r w:rsidRPr="00BD2F6E">
        <w:rPr>
          <w:spacing w:val="-1"/>
        </w:rPr>
        <w:t>соответствие</w:t>
      </w:r>
      <w:r w:rsidRPr="00BD2F6E">
        <w:rPr>
          <w:spacing w:val="44"/>
        </w:rPr>
        <w:t xml:space="preserve"> </w:t>
      </w:r>
      <w:r w:rsidRPr="00BD2F6E">
        <w:t>с</w:t>
      </w:r>
      <w:r w:rsidRPr="00BD2F6E">
        <w:rPr>
          <w:spacing w:val="44"/>
        </w:rPr>
        <w:t xml:space="preserve"> </w:t>
      </w:r>
      <w:r w:rsidRPr="00BD2F6E">
        <w:t>установленными</w:t>
      </w:r>
      <w:r w:rsidRPr="00BD2F6E">
        <w:rPr>
          <w:spacing w:val="44"/>
        </w:rPr>
        <w:t xml:space="preserve"> </w:t>
      </w:r>
      <w:r w:rsidRPr="00BD2F6E">
        <w:t>требованиями,</w:t>
      </w:r>
      <w:r w:rsidRPr="00BD2F6E">
        <w:rPr>
          <w:spacing w:val="22"/>
        </w:rPr>
        <w:t xml:space="preserve"> </w:t>
      </w:r>
      <w:r w:rsidRPr="00BD2F6E">
        <w:rPr>
          <w:spacing w:val="-1"/>
        </w:rPr>
        <w:t>которые</w:t>
      </w:r>
      <w:r w:rsidRPr="00BD2F6E">
        <w:t xml:space="preserve"> не</w:t>
      </w:r>
      <w:r w:rsidRPr="00BD2F6E">
        <w:rPr>
          <w:spacing w:val="2"/>
        </w:rPr>
        <w:t xml:space="preserve"> </w:t>
      </w:r>
      <w:r w:rsidRPr="00BD2F6E">
        <w:rPr>
          <w:spacing w:val="-1"/>
        </w:rPr>
        <w:t>являются</w:t>
      </w:r>
      <w:r w:rsidRPr="00BD2F6E">
        <w:rPr>
          <w:spacing w:val="1"/>
        </w:rPr>
        <w:t xml:space="preserve"> </w:t>
      </w:r>
      <w:r w:rsidRPr="00BD2F6E">
        <w:rPr>
          <w:spacing w:val="-1"/>
        </w:rPr>
        <w:t>правообладателями</w:t>
      </w:r>
      <w:r w:rsidRPr="00BD2F6E">
        <w:rPr>
          <w:spacing w:val="1"/>
        </w:rPr>
        <w:t xml:space="preserve"> </w:t>
      </w:r>
      <w:r w:rsidRPr="00BD2F6E">
        <w:t>земельного участка, на</w:t>
      </w:r>
      <w:r w:rsidRPr="00BD2F6E">
        <w:rPr>
          <w:spacing w:val="1"/>
        </w:rPr>
        <w:t xml:space="preserve"> </w:t>
      </w:r>
      <w:r w:rsidRPr="00BD2F6E">
        <w:t>котором</w:t>
      </w:r>
      <w:r w:rsidRPr="00BD2F6E">
        <w:rPr>
          <w:spacing w:val="1"/>
        </w:rPr>
        <w:t xml:space="preserve"> </w:t>
      </w:r>
      <w:r w:rsidRPr="00BD2F6E">
        <w:t>создана или</w:t>
      </w:r>
      <w:r w:rsidRPr="00BD2F6E">
        <w:rPr>
          <w:spacing w:val="1"/>
        </w:rPr>
        <w:t xml:space="preserve"> </w:t>
      </w:r>
      <w:r w:rsidRPr="00BD2F6E">
        <w:t>возведена</w:t>
      </w:r>
      <w:r w:rsidRPr="00BD2F6E">
        <w:rPr>
          <w:spacing w:val="57"/>
        </w:rPr>
        <w:t xml:space="preserve"> </w:t>
      </w:r>
      <w:r w:rsidRPr="00BD2F6E">
        <w:rPr>
          <w:spacing w:val="-1"/>
        </w:rPr>
        <w:t>самовольная</w:t>
      </w:r>
      <w:r w:rsidRPr="00BD2F6E">
        <w:t xml:space="preserve"> постройка,</w:t>
      </w:r>
      <w:r w:rsidRPr="00BD2F6E">
        <w:rPr>
          <w:spacing w:val="-2"/>
        </w:rPr>
        <w:t xml:space="preserve"> </w:t>
      </w:r>
      <w:r w:rsidRPr="00BD2F6E">
        <w:t>указанные</w:t>
      </w:r>
      <w:r w:rsidRPr="00BD2F6E">
        <w:rPr>
          <w:spacing w:val="-2"/>
        </w:rPr>
        <w:t xml:space="preserve"> </w:t>
      </w:r>
      <w:r w:rsidRPr="00BD2F6E">
        <w:t>лица выполняют</w:t>
      </w:r>
      <w:r w:rsidRPr="00BD2F6E">
        <w:rPr>
          <w:spacing w:val="-2"/>
        </w:rPr>
        <w:t xml:space="preserve"> </w:t>
      </w:r>
      <w:r w:rsidRPr="00BD2F6E">
        <w:rPr>
          <w:spacing w:val="-1"/>
        </w:rPr>
        <w:t>функции</w:t>
      </w:r>
      <w:r w:rsidRPr="00BD2F6E">
        <w:t xml:space="preserve"> застройщика.</w:t>
      </w:r>
    </w:p>
    <w:p w14:paraId="110FD8E4" w14:textId="77777777" w:rsidR="003369F9" w:rsidRPr="00BD2F6E" w:rsidRDefault="003369F9">
      <w:pPr>
        <w:pStyle w:val="af0"/>
        <w:numPr>
          <w:ilvl w:val="0"/>
          <w:numId w:val="29"/>
        </w:numPr>
        <w:tabs>
          <w:tab w:val="left" w:pos="918"/>
        </w:tabs>
        <w:suppressAutoHyphens w:val="0"/>
        <w:spacing w:after="0" w:line="240" w:lineRule="auto"/>
        <w:ind w:left="0" w:right="-1" w:firstLine="709"/>
      </w:pPr>
      <w:r w:rsidRPr="00BD2F6E">
        <w:t>В</w:t>
      </w:r>
      <w:r w:rsidRPr="00BD2F6E">
        <w:rPr>
          <w:spacing w:val="-8"/>
        </w:rPr>
        <w:t xml:space="preserve"> </w:t>
      </w:r>
      <w:r w:rsidRPr="00BD2F6E">
        <w:t>случае,</w:t>
      </w:r>
      <w:r w:rsidRPr="00BD2F6E">
        <w:rPr>
          <w:spacing w:val="-9"/>
        </w:rPr>
        <w:t xml:space="preserve"> </w:t>
      </w:r>
      <w:r w:rsidRPr="00BD2F6E">
        <w:t>если</w:t>
      </w:r>
      <w:r w:rsidRPr="00BD2F6E">
        <w:rPr>
          <w:spacing w:val="-7"/>
        </w:rPr>
        <w:t xml:space="preserve"> </w:t>
      </w:r>
      <w:r w:rsidRPr="00BD2F6E">
        <w:t>в</w:t>
      </w:r>
      <w:r w:rsidRPr="00BD2F6E">
        <w:rPr>
          <w:spacing w:val="-8"/>
        </w:rPr>
        <w:t xml:space="preserve"> </w:t>
      </w:r>
      <w:r w:rsidRPr="00BD2F6E">
        <w:t>установленный</w:t>
      </w:r>
      <w:r w:rsidRPr="00BD2F6E">
        <w:rPr>
          <w:spacing w:val="-7"/>
        </w:rPr>
        <w:t xml:space="preserve"> </w:t>
      </w:r>
      <w:r w:rsidRPr="00BD2F6E">
        <w:t>срок</w:t>
      </w:r>
      <w:r w:rsidRPr="00BD2F6E">
        <w:rPr>
          <w:spacing w:val="-8"/>
        </w:rPr>
        <w:t xml:space="preserve"> </w:t>
      </w:r>
      <w:r w:rsidRPr="00BD2F6E">
        <w:t>лицами,</w:t>
      </w:r>
      <w:r w:rsidRPr="00BD2F6E">
        <w:rPr>
          <w:spacing w:val="-9"/>
        </w:rPr>
        <w:t xml:space="preserve"> </w:t>
      </w:r>
      <w:r w:rsidRPr="00BD2F6E">
        <w:t>указанными</w:t>
      </w:r>
      <w:r w:rsidRPr="00BD2F6E">
        <w:rPr>
          <w:spacing w:val="-7"/>
        </w:rPr>
        <w:t xml:space="preserve"> </w:t>
      </w:r>
      <w:r w:rsidRPr="00BD2F6E">
        <w:t>в</w:t>
      </w:r>
      <w:r w:rsidRPr="00BD2F6E">
        <w:rPr>
          <w:spacing w:val="-8"/>
        </w:rPr>
        <w:t xml:space="preserve"> </w:t>
      </w:r>
      <w:r w:rsidRPr="00BD2F6E">
        <w:t>части</w:t>
      </w:r>
      <w:r w:rsidRPr="00BD2F6E">
        <w:rPr>
          <w:spacing w:val="-7"/>
        </w:rPr>
        <w:t xml:space="preserve"> </w:t>
      </w:r>
      <w:r w:rsidRPr="00BD2F6E">
        <w:t>6</w:t>
      </w:r>
      <w:r w:rsidRPr="00BD2F6E">
        <w:rPr>
          <w:spacing w:val="-8"/>
        </w:rPr>
        <w:t xml:space="preserve"> </w:t>
      </w:r>
      <w:r w:rsidRPr="00BD2F6E">
        <w:t>настоящей</w:t>
      </w:r>
      <w:r w:rsidRPr="00BD2F6E">
        <w:rPr>
          <w:spacing w:val="-7"/>
        </w:rPr>
        <w:t xml:space="preserve"> </w:t>
      </w:r>
      <w:r w:rsidRPr="00BD2F6E">
        <w:rPr>
          <w:spacing w:val="-1"/>
        </w:rPr>
        <w:t>статьи,</w:t>
      </w:r>
      <w:r w:rsidRPr="00BD2F6E">
        <w:rPr>
          <w:spacing w:val="-8"/>
        </w:rPr>
        <w:t xml:space="preserve"> </w:t>
      </w:r>
      <w:r w:rsidRPr="00BD2F6E">
        <w:t>не</w:t>
      </w:r>
      <w:r w:rsidRPr="00BD2F6E">
        <w:rPr>
          <w:spacing w:val="27"/>
        </w:rPr>
        <w:t xml:space="preserve"> </w:t>
      </w:r>
      <w:r w:rsidRPr="00BD2F6E">
        <w:rPr>
          <w:spacing w:val="-1"/>
        </w:rPr>
        <w:t>выполнены</w:t>
      </w:r>
      <w:r w:rsidRPr="00BD2F6E">
        <w:rPr>
          <w:spacing w:val="19"/>
        </w:rPr>
        <w:t xml:space="preserve"> </w:t>
      </w:r>
      <w:r w:rsidRPr="00BD2F6E">
        <w:t>обязанности,</w:t>
      </w:r>
      <w:r w:rsidRPr="00BD2F6E">
        <w:rPr>
          <w:spacing w:val="18"/>
        </w:rPr>
        <w:t xml:space="preserve"> </w:t>
      </w:r>
      <w:r w:rsidRPr="00BD2F6E">
        <w:rPr>
          <w:spacing w:val="-1"/>
        </w:rPr>
        <w:t>предусмотренные</w:t>
      </w:r>
      <w:r w:rsidRPr="00BD2F6E">
        <w:rPr>
          <w:spacing w:val="19"/>
        </w:rPr>
        <w:t xml:space="preserve"> </w:t>
      </w:r>
      <w:r w:rsidRPr="00BD2F6E">
        <w:rPr>
          <w:spacing w:val="-1"/>
        </w:rPr>
        <w:t>частью</w:t>
      </w:r>
      <w:r w:rsidRPr="00BD2F6E">
        <w:rPr>
          <w:spacing w:val="18"/>
        </w:rPr>
        <w:t xml:space="preserve"> </w:t>
      </w:r>
      <w:r w:rsidRPr="00BD2F6E">
        <w:t>11</w:t>
      </w:r>
      <w:r w:rsidRPr="00BD2F6E">
        <w:rPr>
          <w:spacing w:val="20"/>
        </w:rPr>
        <w:t xml:space="preserve"> </w:t>
      </w:r>
      <w:r w:rsidRPr="00BD2F6E">
        <w:t>настоящей</w:t>
      </w:r>
      <w:r w:rsidRPr="00BD2F6E">
        <w:rPr>
          <w:spacing w:val="19"/>
        </w:rPr>
        <w:t xml:space="preserve"> </w:t>
      </w:r>
      <w:r w:rsidRPr="00BD2F6E">
        <w:rPr>
          <w:spacing w:val="-1"/>
        </w:rPr>
        <w:t>статьи,</w:t>
      </w:r>
      <w:r w:rsidRPr="00BD2F6E">
        <w:rPr>
          <w:spacing w:val="18"/>
        </w:rPr>
        <w:t xml:space="preserve"> </w:t>
      </w:r>
      <w:r w:rsidRPr="00BD2F6E">
        <w:t>при</w:t>
      </w:r>
      <w:r w:rsidRPr="00BD2F6E">
        <w:rPr>
          <w:spacing w:val="21"/>
        </w:rPr>
        <w:t xml:space="preserve"> </w:t>
      </w:r>
      <w:r w:rsidRPr="00BD2F6E">
        <w:t>переходе</w:t>
      </w:r>
      <w:r w:rsidRPr="00BD2F6E">
        <w:rPr>
          <w:spacing w:val="19"/>
        </w:rPr>
        <w:t xml:space="preserve"> </w:t>
      </w:r>
      <w:r w:rsidRPr="00BD2F6E">
        <w:t>прав</w:t>
      </w:r>
      <w:r w:rsidRPr="00BD2F6E">
        <w:rPr>
          <w:spacing w:val="18"/>
        </w:rPr>
        <w:t xml:space="preserve"> </w:t>
      </w:r>
      <w:r w:rsidRPr="00BD2F6E">
        <w:t>на</w:t>
      </w:r>
      <w:r w:rsidRPr="00BD2F6E">
        <w:rPr>
          <w:spacing w:val="67"/>
        </w:rPr>
        <w:t xml:space="preserve"> </w:t>
      </w:r>
      <w:r w:rsidRPr="00BD2F6E">
        <w:t>земельный</w:t>
      </w:r>
      <w:r w:rsidRPr="00BD2F6E">
        <w:rPr>
          <w:spacing w:val="17"/>
        </w:rPr>
        <w:t xml:space="preserve"> </w:t>
      </w:r>
      <w:r w:rsidRPr="00BD2F6E">
        <w:t>участок</w:t>
      </w:r>
      <w:r w:rsidRPr="00BD2F6E">
        <w:rPr>
          <w:spacing w:val="18"/>
        </w:rPr>
        <w:t xml:space="preserve"> </w:t>
      </w:r>
      <w:r w:rsidRPr="00BD2F6E">
        <w:rPr>
          <w:spacing w:val="-1"/>
        </w:rPr>
        <w:t>обязательство</w:t>
      </w:r>
      <w:r w:rsidRPr="00BD2F6E">
        <w:rPr>
          <w:spacing w:val="18"/>
        </w:rPr>
        <w:t xml:space="preserve"> </w:t>
      </w:r>
      <w:r w:rsidRPr="00BD2F6E">
        <w:t>по</w:t>
      </w:r>
      <w:r w:rsidRPr="00BD2F6E">
        <w:rPr>
          <w:spacing w:val="18"/>
        </w:rPr>
        <w:t xml:space="preserve"> </w:t>
      </w:r>
      <w:r w:rsidRPr="00BD2F6E">
        <w:rPr>
          <w:spacing w:val="-1"/>
        </w:rPr>
        <w:t>сносу</w:t>
      </w:r>
      <w:r w:rsidRPr="00BD2F6E">
        <w:rPr>
          <w:spacing w:val="18"/>
        </w:rPr>
        <w:t xml:space="preserve"> </w:t>
      </w:r>
      <w:r w:rsidRPr="00BD2F6E">
        <w:rPr>
          <w:spacing w:val="-1"/>
        </w:rPr>
        <w:t>самовольной</w:t>
      </w:r>
      <w:r w:rsidRPr="00BD2F6E">
        <w:rPr>
          <w:spacing w:val="18"/>
        </w:rPr>
        <w:t xml:space="preserve"> </w:t>
      </w:r>
      <w:r w:rsidRPr="00BD2F6E">
        <w:t>постройки</w:t>
      </w:r>
      <w:r w:rsidRPr="00BD2F6E">
        <w:rPr>
          <w:spacing w:val="18"/>
        </w:rPr>
        <w:t xml:space="preserve"> </w:t>
      </w:r>
      <w:r w:rsidRPr="00BD2F6E">
        <w:t>или</w:t>
      </w:r>
      <w:r w:rsidRPr="00BD2F6E">
        <w:rPr>
          <w:spacing w:val="19"/>
        </w:rPr>
        <w:t xml:space="preserve"> </w:t>
      </w:r>
      <w:r w:rsidRPr="00BD2F6E">
        <w:t>ее</w:t>
      </w:r>
      <w:r w:rsidRPr="00BD2F6E">
        <w:rPr>
          <w:spacing w:val="18"/>
        </w:rPr>
        <w:t xml:space="preserve"> </w:t>
      </w:r>
      <w:r w:rsidRPr="00BD2F6E">
        <w:t>приведению</w:t>
      </w:r>
      <w:r w:rsidRPr="00BD2F6E">
        <w:rPr>
          <w:spacing w:val="18"/>
        </w:rPr>
        <w:t xml:space="preserve"> </w:t>
      </w:r>
      <w:r w:rsidRPr="00BD2F6E">
        <w:t>в</w:t>
      </w:r>
      <w:r w:rsidRPr="00BD2F6E">
        <w:rPr>
          <w:spacing w:val="49"/>
        </w:rPr>
        <w:t xml:space="preserve"> </w:t>
      </w:r>
      <w:r w:rsidRPr="00BD2F6E">
        <w:rPr>
          <w:spacing w:val="-1"/>
        </w:rPr>
        <w:t>соответствие</w:t>
      </w:r>
      <w:r w:rsidRPr="00BD2F6E">
        <w:rPr>
          <w:spacing w:val="38"/>
        </w:rPr>
        <w:t xml:space="preserve"> </w:t>
      </w:r>
      <w:r w:rsidRPr="00BD2F6E">
        <w:t>с</w:t>
      </w:r>
      <w:r w:rsidRPr="00BD2F6E">
        <w:rPr>
          <w:spacing w:val="37"/>
        </w:rPr>
        <w:t xml:space="preserve"> </w:t>
      </w:r>
      <w:r w:rsidRPr="00BD2F6E">
        <w:rPr>
          <w:spacing w:val="-1"/>
        </w:rPr>
        <w:t>установленными</w:t>
      </w:r>
      <w:r w:rsidRPr="00BD2F6E">
        <w:rPr>
          <w:spacing w:val="38"/>
        </w:rPr>
        <w:t xml:space="preserve"> </w:t>
      </w:r>
      <w:r w:rsidRPr="00BD2F6E">
        <w:t>требованиями</w:t>
      </w:r>
      <w:r w:rsidRPr="00BD2F6E">
        <w:rPr>
          <w:spacing w:val="38"/>
        </w:rPr>
        <w:t xml:space="preserve"> </w:t>
      </w:r>
      <w:r w:rsidRPr="00BD2F6E">
        <w:t>в</w:t>
      </w:r>
      <w:r w:rsidRPr="00BD2F6E">
        <w:rPr>
          <w:spacing w:val="37"/>
        </w:rPr>
        <w:t xml:space="preserve"> </w:t>
      </w:r>
      <w:r w:rsidRPr="00BD2F6E">
        <w:rPr>
          <w:spacing w:val="-1"/>
        </w:rPr>
        <w:t>сроки,</w:t>
      </w:r>
      <w:r w:rsidRPr="00BD2F6E">
        <w:rPr>
          <w:spacing w:val="36"/>
        </w:rPr>
        <w:t xml:space="preserve"> </w:t>
      </w:r>
      <w:r w:rsidRPr="00BD2F6E">
        <w:t>установленные</w:t>
      </w:r>
      <w:r w:rsidRPr="00BD2F6E">
        <w:rPr>
          <w:spacing w:val="37"/>
        </w:rPr>
        <w:t xml:space="preserve"> </w:t>
      </w:r>
      <w:r w:rsidRPr="00BD2F6E">
        <w:t>в</w:t>
      </w:r>
      <w:r w:rsidRPr="00BD2F6E">
        <w:rPr>
          <w:spacing w:val="37"/>
        </w:rPr>
        <w:t xml:space="preserve"> </w:t>
      </w:r>
      <w:r w:rsidRPr="00BD2F6E">
        <w:rPr>
          <w:spacing w:val="-1"/>
        </w:rPr>
        <w:t>соответствии</w:t>
      </w:r>
      <w:r w:rsidRPr="00BD2F6E">
        <w:rPr>
          <w:spacing w:val="38"/>
        </w:rPr>
        <w:t xml:space="preserve"> </w:t>
      </w:r>
      <w:r w:rsidRPr="00BD2F6E">
        <w:t>с</w:t>
      </w:r>
      <w:r w:rsidRPr="00BD2F6E">
        <w:rPr>
          <w:spacing w:val="79"/>
        </w:rPr>
        <w:t xml:space="preserve"> </w:t>
      </w:r>
      <w:r w:rsidRPr="00BD2F6E">
        <w:rPr>
          <w:spacing w:val="-1"/>
        </w:rPr>
        <w:t>Земельным</w:t>
      </w:r>
      <w:r w:rsidRPr="00BD2F6E">
        <w:t xml:space="preserve"> кодексом </w:t>
      </w:r>
      <w:r w:rsidRPr="00BD2F6E">
        <w:rPr>
          <w:spacing w:val="-1"/>
        </w:rPr>
        <w:t>РФ,</w:t>
      </w:r>
      <w:r w:rsidRPr="00BD2F6E">
        <w:t xml:space="preserve"> переходит</w:t>
      </w:r>
      <w:r w:rsidRPr="00BD2F6E">
        <w:rPr>
          <w:spacing w:val="-1"/>
        </w:rPr>
        <w:t xml:space="preserve"> </w:t>
      </w:r>
      <w:r w:rsidRPr="00BD2F6E">
        <w:t xml:space="preserve">к </w:t>
      </w:r>
      <w:r w:rsidRPr="00BD2F6E">
        <w:rPr>
          <w:spacing w:val="-1"/>
        </w:rPr>
        <w:t>новому</w:t>
      </w:r>
      <w:r w:rsidRPr="00BD2F6E">
        <w:rPr>
          <w:spacing w:val="1"/>
        </w:rPr>
        <w:t xml:space="preserve"> </w:t>
      </w:r>
      <w:r w:rsidRPr="00BD2F6E">
        <w:t xml:space="preserve">правообладателю </w:t>
      </w:r>
      <w:r w:rsidRPr="00BD2F6E">
        <w:rPr>
          <w:spacing w:val="-1"/>
        </w:rPr>
        <w:t>земельного участка.</w:t>
      </w:r>
    </w:p>
    <w:p w14:paraId="2800667D" w14:textId="77777777" w:rsidR="003369F9" w:rsidRPr="00BD2F6E" w:rsidRDefault="003369F9">
      <w:pPr>
        <w:pStyle w:val="af0"/>
        <w:numPr>
          <w:ilvl w:val="0"/>
          <w:numId w:val="29"/>
        </w:numPr>
        <w:tabs>
          <w:tab w:val="left" w:pos="949"/>
        </w:tabs>
        <w:suppressAutoHyphens w:val="0"/>
        <w:spacing w:after="0" w:line="240" w:lineRule="auto"/>
        <w:ind w:left="0" w:right="-1" w:firstLine="709"/>
      </w:pPr>
      <w:r w:rsidRPr="00BD2F6E">
        <w:t>В</w:t>
      </w:r>
      <w:r w:rsidRPr="00BD2F6E">
        <w:rPr>
          <w:spacing w:val="23"/>
        </w:rPr>
        <w:t xml:space="preserve"> </w:t>
      </w:r>
      <w:r w:rsidRPr="00BD2F6E">
        <w:rPr>
          <w:spacing w:val="-1"/>
        </w:rPr>
        <w:t>случае,</w:t>
      </w:r>
      <w:r w:rsidRPr="00BD2F6E">
        <w:rPr>
          <w:spacing w:val="23"/>
        </w:rPr>
        <w:t xml:space="preserve"> </w:t>
      </w:r>
      <w:r w:rsidRPr="00BD2F6E">
        <w:t>если</w:t>
      </w:r>
      <w:r w:rsidRPr="00BD2F6E">
        <w:rPr>
          <w:spacing w:val="24"/>
        </w:rPr>
        <w:t xml:space="preserve"> </w:t>
      </w:r>
      <w:r w:rsidRPr="00BD2F6E">
        <w:rPr>
          <w:spacing w:val="-1"/>
        </w:rPr>
        <w:t>принято</w:t>
      </w:r>
      <w:r w:rsidRPr="00BD2F6E">
        <w:rPr>
          <w:spacing w:val="23"/>
        </w:rPr>
        <w:t xml:space="preserve"> </w:t>
      </w:r>
      <w:r w:rsidRPr="00BD2F6E">
        <w:t>решение</w:t>
      </w:r>
      <w:r w:rsidRPr="00BD2F6E">
        <w:rPr>
          <w:spacing w:val="24"/>
        </w:rPr>
        <w:t xml:space="preserve"> </w:t>
      </w:r>
      <w:r w:rsidRPr="00BD2F6E">
        <w:t>о</w:t>
      </w:r>
      <w:r w:rsidRPr="00BD2F6E">
        <w:rPr>
          <w:spacing w:val="23"/>
        </w:rPr>
        <w:t xml:space="preserve"> </w:t>
      </w:r>
      <w:r w:rsidRPr="00BD2F6E">
        <w:t>сносе</w:t>
      </w:r>
      <w:r w:rsidRPr="00BD2F6E">
        <w:rPr>
          <w:spacing w:val="24"/>
        </w:rPr>
        <w:t xml:space="preserve"> </w:t>
      </w:r>
      <w:r w:rsidRPr="00BD2F6E">
        <w:rPr>
          <w:spacing w:val="-1"/>
        </w:rPr>
        <w:t>самовольной</w:t>
      </w:r>
      <w:r w:rsidRPr="00BD2F6E">
        <w:rPr>
          <w:spacing w:val="23"/>
        </w:rPr>
        <w:t xml:space="preserve"> </w:t>
      </w:r>
      <w:r w:rsidRPr="00BD2F6E">
        <w:t>постройки</w:t>
      </w:r>
      <w:r w:rsidRPr="00BD2F6E">
        <w:rPr>
          <w:spacing w:val="23"/>
        </w:rPr>
        <w:t xml:space="preserve"> </w:t>
      </w:r>
      <w:r w:rsidRPr="00BD2F6E">
        <w:t>или</w:t>
      </w:r>
      <w:r w:rsidRPr="00BD2F6E">
        <w:rPr>
          <w:spacing w:val="24"/>
        </w:rPr>
        <w:t xml:space="preserve"> </w:t>
      </w:r>
      <w:r w:rsidRPr="00BD2F6E">
        <w:t>ее</w:t>
      </w:r>
      <w:r w:rsidRPr="00BD2F6E">
        <w:rPr>
          <w:spacing w:val="24"/>
        </w:rPr>
        <w:t xml:space="preserve"> </w:t>
      </w:r>
      <w:r w:rsidRPr="00BD2F6E">
        <w:rPr>
          <w:spacing w:val="-1"/>
        </w:rPr>
        <w:t>приведении</w:t>
      </w:r>
      <w:r w:rsidRPr="00BD2F6E">
        <w:rPr>
          <w:spacing w:val="24"/>
        </w:rPr>
        <w:t xml:space="preserve"> </w:t>
      </w:r>
      <w:r w:rsidRPr="00BD2F6E">
        <w:lastRenderedPageBreak/>
        <w:t>в</w:t>
      </w:r>
      <w:r w:rsidRPr="00BD2F6E">
        <w:rPr>
          <w:spacing w:val="59"/>
        </w:rPr>
        <w:t xml:space="preserve"> </w:t>
      </w:r>
      <w:r w:rsidRPr="00BD2F6E">
        <w:rPr>
          <w:spacing w:val="-1"/>
        </w:rPr>
        <w:t>соответствие</w:t>
      </w:r>
      <w:r w:rsidRPr="00BD2F6E">
        <w:rPr>
          <w:spacing w:val="7"/>
        </w:rPr>
        <w:t xml:space="preserve"> </w:t>
      </w:r>
      <w:r w:rsidRPr="00BD2F6E">
        <w:t>с</w:t>
      </w:r>
      <w:r w:rsidRPr="00BD2F6E">
        <w:rPr>
          <w:spacing w:val="6"/>
        </w:rPr>
        <w:t xml:space="preserve"> </w:t>
      </w:r>
      <w:r w:rsidRPr="00BD2F6E">
        <w:rPr>
          <w:spacing w:val="-1"/>
        </w:rPr>
        <w:t>установленными</w:t>
      </w:r>
      <w:r w:rsidRPr="00BD2F6E">
        <w:rPr>
          <w:spacing w:val="6"/>
        </w:rPr>
        <w:t xml:space="preserve"> </w:t>
      </w:r>
      <w:r w:rsidRPr="00BD2F6E">
        <w:rPr>
          <w:spacing w:val="-1"/>
        </w:rPr>
        <w:t>требованиями,</w:t>
      </w:r>
      <w:r w:rsidRPr="00BD2F6E">
        <w:rPr>
          <w:spacing w:val="6"/>
        </w:rPr>
        <w:t xml:space="preserve"> </w:t>
      </w:r>
      <w:r w:rsidRPr="00BD2F6E">
        <w:t>лица,</w:t>
      </w:r>
      <w:r w:rsidRPr="00BD2F6E">
        <w:rPr>
          <w:spacing w:val="6"/>
        </w:rPr>
        <w:t xml:space="preserve"> </w:t>
      </w:r>
      <w:r w:rsidRPr="00BD2F6E">
        <w:rPr>
          <w:spacing w:val="-1"/>
        </w:rPr>
        <w:t>указанные</w:t>
      </w:r>
      <w:r w:rsidRPr="00BD2F6E">
        <w:rPr>
          <w:spacing w:val="6"/>
        </w:rPr>
        <w:t xml:space="preserve"> </w:t>
      </w:r>
      <w:r w:rsidRPr="00BD2F6E">
        <w:t>в</w:t>
      </w:r>
      <w:r w:rsidRPr="00BD2F6E">
        <w:rPr>
          <w:spacing w:val="6"/>
        </w:rPr>
        <w:t xml:space="preserve"> </w:t>
      </w:r>
      <w:r w:rsidRPr="00BD2F6E">
        <w:rPr>
          <w:spacing w:val="-1"/>
        </w:rPr>
        <w:t>части</w:t>
      </w:r>
      <w:r w:rsidRPr="00BD2F6E">
        <w:rPr>
          <w:spacing w:val="6"/>
        </w:rPr>
        <w:t xml:space="preserve"> </w:t>
      </w:r>
      <w:r w:rsidRPr="00BD2F6E">
        <w:t>6</w:t>
      </w:r>
      <w:r w:rsidRPr="00BD2F6E">
        <w:rPr>
          <w:spacing w:val="6"/>
        </w:rPr>
        <w:t xml:space="preserve"> </w:t>
      </w:r>
      <w:r w:rsidRPr="00BD2F6E">
        <w:t>настоящей</w:t>
      </w:r>
      <w:r w:rsidRPr="00BD2F6E">
        <w:rPr>
          <w:spacing w:val="7"/>
        </w:rPr>
        <w:t xml:space="preserve"> </w:t>
      </w:r>
      <w:r w:rsidRPr="00BD2F6E">
        <w:rPr>
          <w:spacing w:val="-1"/>
        </w:rPr>
        <w:t>статьи,</w:t>
      </w:r>
      <w:r w:rsidRPr="00BD2F6E">
        <w:rPr>
          <w:spacing w:val="6"/>
        </w:rPr>
        <w:t xml:space="preserve"> </w:t>
      </w:r>
      <w:r w:rsidRPr="00BD2F6E">
        <w:t>а</w:t>
      </w:r>
      <w:r w:rsidRPr="00BD2F6E">
        <w:rPr>
          <w:spacing w:val="8"/>
        </w:rPr>
        <w:t xml:space="preserve"> </w:t>
      </w:r>
      <w:r w:rsidRPr="00BD2F6E">
        <w:t>в</w:t>
      </w:r>
      <w:r w:rsidRPr="00BD2F6E">
        <w:rPr>
          <w:spacing w:val="107"/>
        </w:rPr>
        <w:t xml:space="preserve"> </w:t>
      </w:r>
      <w:r w:rsidRPr="00BD2F6E">
        <w:rPr>
          <w:spacing w:val="-1"/>
        </w:rPr>
        <w:t>случаях,</w:t>
      </w:r>
      <w:r w:rsidRPr="00BD2F6E">
        <w:rPr>
          <w:spacing w:val="24"/>
        </w:rPr>
        <w:t xml:space="preserve"> </w:t>
      </w:r>
      <w:r w:rsidRPr="00BD2F6E">
        <w:rPr>
          <w:spacing w:val="-1"/>
        </w:rPr>
        <w:t>предусмотренных</w:t>
      </w:r>
      <w:r w:rsidRPr="00BD2F6E">
        <w:rPr>
          <w:spacing w:val="24"/>
        </w:rPr>
        <w:t xml:space="preserve"> </w:t>
      </w:r>
      <w:r w:rsidRPr="00BD2F6E">
        <w:t>частями</w:t>
      </w:r>
      <w:r w:rsidRPr="00BD2F6E">
        <w:rPr>
          <w:spacing w:val="24"/>
        </w:rPr>
        <w:t xml:space="preserve"> </w:t>
      </w:r>
      <w:r w:rsidRPr="00BD2F6E">
        <w:t>7</w:t>
      </w:r>
      <w:r w:rsidRPr="00BD2F6E">
        <w:rPr>
          <w:spacing w:val="24"/>
        </w:rPr>
        <w:t xml:space="preserve"> </w:t>
      </w:r>
      <w:r w:rsidRPr="00BD2F6E">
        <w:t>и</w:t>
      </w:r>
      <w:r w:rsidRPr="00BD2F6E">
        <w:rPr>
          <w:spacing w:val="23"/>
        </w:rPr>
        <w:t xml:space="preserve"> </w:t>
      </w:r>
      <w:r w:rsidRPr="00BD2F6E">
        <w:t>13</w:t>
      </w:r>
      <w:r w:rsidRPr="00BD2F6E">
        <w:rPr>
          <w:spacing w:val="24"/>
        </w:rPr>
        <w:t xml:space="preserve"> </w:t>
      </w:r>
      <w:r w:rsidRPr="00BD2F6E">
        <w:rPr>
          <w:spacing w:val="-1"/>
        </w:rPr>
        <w:t>настоящей</w:t>
      </w:r>
      <w:r w:rsidRPr="00BD2F6E">
        <w:rPr>
          <w:spacing w:val="25"/>
        </w:rPr>
        <w:t xml:space="preserve"> </w:t>
      </w:r>
      <w:r w:rsidRPr="00BD2F6E">
        <w:rPr>
          <w:spacing w:val="-1"/>
        </w:rPr>
        <w:t>статьи,</w:t>
      </w:r>
      <w:r w:rsidRPr="00BD2F6E">
        <w:rPr>
          <w:spacing w:val="24"/>
        </w:rPr>
        <w:t xml:space="preserve"> </w:t>
      </w:r>
      <w:r w:rsidRPr="00BD2F6E">
        <w:rPr>
          <w:spacing w:val="-1"/>
        </w:rPr>
        <w:t>соответственно</w:t>
      </w:r>
      <w:r w:rsidRPr="00BD2F6E">
        <w:rPr>
          <w:spacing w:val="25"/>
        </w:rPr>
        <w:t xml:space="preserve"> </w:t>
      </w:r>
      <w:r w:rsidRPr="00BD2F6E">
        <w:rPr>
          <w:spacing w:val="-1"/>
        </w:rPr>
        <w:t>новый</w:t>
      </w:r>
      <w:r w:rsidRPr="00BD2F6E">
        <w:rPr>
          <w:spacing w:val="99"/>
        </w:rPr>
        <w:t xml:space="preserve"> </w:t>
      </w:r>
      <w:r w:rsidRPr="00BD2F6E">
        <w:t>правообладатель</w:t>
      </w:r>
      <w:r w:rsidRPr="00BD2F6E">
        <w:rPr>
          <w:spacing w:val="41"/>
        </w:rPr>
        <w:t xml:space="preserve"> </w:t>
      </w:r>
      <w:r w:rsidRPr="00BD2F6E">
        <w:t>земельного</w:t>
      </w:r>
      <w:r w:rsidRPr="00BD2F6E">
        <w:rPr>
          <w:spacing w:val="40"/>
        </w:rPr>
        <w:t xml:space="preserve"> </w:t>
      </w:r>
      <w:r w:rsidRPr="00BD2F6E">
        <w:t>участка,</w:t>
      </w:r>
      <w:r w:rsidRPr="00BD2F6E">
        <w:rPr>
          <w:spacing w:val="41"/>
        </w:rPr>
        <w:t xml:space="preserve"> </w:t>
      </w:r>
      <w:r w:rsidRPr="00BD2F6E">
        <w:t>орган</w:t>
      </w:r>
      <w:r w:rsidRPr="00BD2F6E">
        <w:rPr>
          <w:spacing w:val="42"/>
        </w:rPr>
        <w:t xml:space="preserve"> </w:t>
      </w:r>
      <w:r w:rsidRPr="00BD2F6E">
        <w:t>местного</w:t>
      </w:r>
      <w:r w:rsidRPr="00BD2F6E">
        <w:rPr>
          <w:spacing w:val="41"/>
        </w:rPr>
        <w:t xml:space="preserve"> </w:t>
      </w:r>
      <w:r w:rsidRPr="00BD2F6E">
        <w:rPr>
          <w:spacing w:val="-1"/>
        </w:rPr>
        <w:t>самоуправления</w:t>
      </w:r>
      <w:r w:rsidRPr="00BD2F6E">
        <w:rPr>
          <w:spacing w:val="41"/>
        </w:rPr>
        <w:t xml:space="preserve"> </w:t>
      </w:r>
      <w:r w:rsidRPr="00BD2F6E">
        <w:t>по</w:t>
      </w:r>
      <w:r w:rsidRPr="00BD2F6E">
        <w:rPr>
          <w:spacing w:val="41"/>
        </w:rPr>
        <w:t xml:space="preserve"> </w:t>
      </w:r>
      <w:r w:rsidRPr="00BD2F6E">
        <w:rPr>
          <w:spacing w:val="-1"/>
        </w:rPr>
        <w:t>своему</w:t>
      </w:r>
      <w:r w:rsidRPr="00BD2F6E">
        <w:rPr>
          <w:spacing w:val="43"/>
        </w:rPr>
        <w:t xml:space="preserve"> </w:t>
      </w:r>
      <w:r w:rsidRPr="00BD2F6E">
        <w:rPr>
          <w:spacing w:val="-1"/>
        </w:rPr>
        <w:t>выбору</w:t>
      </w:r>
      <w:r w:rsidRPr="00BD2F6E">
        <w:rPr>
          <w:spacing w:val="39"/>
        </w:rPr>
        <w:t xml:space="preserve"> </w:t>
      </w:r>
      <w:r w:rsidRPr="00BD2F6E">
        <w:rPr>
          <w:spacing w:val="-1"/>
        </w:rPr>
        <w:t>осуществляют</w:t>
      </w:r>
      <w:r w:rsidRPr="00BD2F6E">
        <w:rPr>
          <w:spacing w:val="-8"/>
        </w:rPr>
        <w:t xml:space="preserve"> </w:t>
      </w:r>
      <w:r w:rsidRPr="00BD2F6E">
        <w:t>снос</w:t>
      </w:r>
      <w:r w:rsidRPr="00BD2F6E">
        <w:rPr>
          <w:spacing w:val="-7"/>
        </w:rPr>
        <w:t xml:space="preserve"> </w:t>
      </w:r>
      <w:r w:rsidRPr="00BD2F6E">
        <w:rPr>
          <w:spacing w:val="-1"/>
        </w:rPr>
        <w:t>самовольной</w:t>
      </w:r>
      <w:r w:rsidRPr="00BD2F6E">
        <w:rPr>
          <w:spacing w:val="-8"/>
        </w:rPr>
        <w:t xml:space="preserve"> </w:t>
      </w:r>
      <w:r w:rsidRPr="00BD2F6E">
        <w:t>постройки</w:t>
      </w:r>
      <w:r w:rsidRPr="00BD2F6E">
        <w:rPr>
          <w:spacing w:val="-8"/>
        </w:rPr>
        <w:t xml:space="preserve"> </w:t>
      </w:r>
      <w:r w:rsidRPr="00BD2F6E">
        <w:t>или</w:t>
      </w:r>
      <w:r w:rsidRPr="00BD2F6E">
        <w:rPr>
          <w:spacing w:val="-7"/>
        </w:rPr>
        <w:t xml:space="preserve"> </w:t>
      </w:r>
      <w:r w:rsidRPr="00BD2F6E">
        <w:t>ее</w:t>
      </w:r>
      <w:r w:rsidRPr="00BD2F6E">
        <w:rPr>
          <w:spacing w:val="-7"/>
        </w:rPr>
        <w:t xml:space="preserve"> </w:t>
      </w:r>
      <w:r w:rsidRPr="00BD2F6E">
        <w:t>приведение</w:t>
      </w:r>
      <w:r w:rsidRPr="00BD2F6E">
        <w:rPr>
          <w:spacing w:val="-7"/>
        </w:rPr>
        <w:t xml:space="preserve"> </w:t>
      </w:r>
      <w:r w:rsidRPr="00BD2F6E">
        <w:t>в</w:t>
      </w:r>
      <w:r w:rsidRPr="00BD2F6E">
        <w:rPr>
          <w:spacing w:val="-8"/>
        </w:rPr>
        <w:t xml:space="preserve"> </w:t>
      </w:r>
      <w:r w:rsidRPr="00BD2F6E">
        <w:rPr>
          <w:spacing w:val="-1"/>
        </w:rPr>
        <w:t>соответствие</w:t>
      </w:r>
      <w:r w:rsidRPr="00BD2F6E">
        <w:rPr>
          <w:spacing w:val="-7"/>
        </w:rPr>
        <w:t xml:space="preserve"> </w:t>
      </w:r>
      <w:r w:rsidRPr="00BD2F6E">
        <w:t>с</w:t>
      </w:r>
      <w:r w:rsidRPr="00BD2F6E">
        <w:rPr>
          <w:spacing w:val="-7"/>
        </w:rPr>
        <w:t xml:space="preserve"> </w:t>
      </w:r>
      <w:r w:rsidRPr="00BD2F6E">
        <w:rPr>
          <w:spacing w:val="-1"/>
        </w:rPr>
        <w:t>установленными</w:t>
      </w:r>
      <w:r w:rsidRPr="00BD2F6E">
        <w:rPr>
          <w:spacing w:val="87"/>
        </w:rPr>
        <w:t xml:space="preserve"> </w:t>
      </w:r>
      <w:r w:rsidRPr="00BD2F6E">
        <w:t>требованиями.</w:t>
      </w:r>
    </w:p>
    <w:p w14:paraId="3268A413" w14:textId="77777777" w:rsidR="003369F9" w:rsidRPr="00BD2F6E" w:rsidRDefault="003369F9">
      <w:pPr>
        <w:pStyle w:val="af0"/>
        <w:numPr>
          <w:ilvl w:val="0"/>
          <w:numId w:val="29"/>
        </w:numPr>
        <w:tabs>
          <w:tab w:val="left" w:pos="1047"/>
        </w:tabs>
        <w:suppressAutoHyphens w:val="0"/>
        <w:spacing w:after="0" w:line="240" w:lineRule="auto"/>
        <w:ind w:left="0" w:right="-1" w:firstLine="709"/>
      </w:pPr>
      <w:r w:rsidRPr="00BD2F6E">
        <w:t>Снос</w:t>
      </w:r>
      <w:r w:rsidRPr="00BD2F6E">
        <w:rPr>
          <w:spacing w:val="2"/>
        </w:rPr>
        <w:t xml:space="preserve"> </w:t>
      </w:r>
      <w:r w:rsidRPr="00BD2F6E">
        <w:t>самовольной</w:t>
      </w:r>
      <w:r w:rsidRPr="00BD2F6E">
        <w:rPr>
          <w:spacing w:val="1"/>
        </w:rPr>
        <w:t xml:space="preserve"> </w:t>
      </w:r>
      <w:r w:rsidRPr="00BD2F6E">
        <w:t>постройки</w:t>
      </w:r>
      <w:r w:rsidRPr="00BD2F6E">
        <w:rPr>
          <w:spacing w:val="2"/>
        </w:rPr>
        <w:t xml:space="preserve"> </w:t>
      </w:r>
      <w:r w:rsidRPr="00BD2F6E">
        <w:rPr>
          <w:spacing w:val="-1"/>
        </w:rPr>
        <w:t>осуществляется</w:t>
      </w:r>
      <w:r w:rsidRPr="00BD2F6E">
        <w:rPr>
          <w:spacing w:val="2"/>
        </w:rPr>
        <w:t xml:space="preserve"> </w:t>
      </w:r>
      <w:r w:rsidRPr="00BD2F6E">
        <w:t>в</w:t>
      </w:r>
      <w:r w:rsidRPr="00BD2F6E">
        <w:rPr>
          <w:spacing w:val="1"/>
        </w:rPr>
        <w:t xml:space="preserve"> </w:t>
      </w:r>
      <w:r w:rsidRPr="00BD2F6E">
        <w:rPr>
          <w:spacing w:val="-1"/>
        </w:rPr>
        <w:t>соответствии</w:t>
      </w:r>
      <w:r w:rsidRPr="00BD2F6E">
        <w:rPr>
          <w:spacing w:val="3"/>
        </w:rPr>
        <w:t xml:space="preserve"> </w:t>
      </w:r>
      <w:r w:rsidRPr="00BD2F6E">
        <w:t>со</w:t>
      </w:r>
      <w:r w:rsidRPr="00BD2F6E">
        <w:rPr>
          <w:spacing w:val="2"/>
        </w:rPr>
        <w:t xml:space="preserve"> </w:t>
      </w:r>
      <w:r w:rsidRPr="00BD2F6E">
        <w:rPr>
          <w:spacing w:val="-1"/>
        </w:rPr>
        <w:t>статьями</w:t>
      </w:r>
      <w:r w:rsidRPr="00BD2F6E">
        <w:rPr>
          <w:spacing w:val="5"/>
        </w:rPr>
        <w:t xml:space="preserve"> </w:t>
      </w:r>
      <w:r w:rsidRPr="00BD2F6E">
        <w:t>55.30</w:t>
      </w:r>
      <w:r w:rsidRPr="00BD2F6E">
        <w:rPr>
          <w:spacing w:val="2"/>
        </w:rPr>
        <w:t xml:space="preserve"> </w:t>
      </w:r>
      <w:r w:rsidRPr="00BD2F6E">
        <w:t>и</w:t>
      </w:r>
      <w:r w:rsidRPr="00BD2F6E">
        <w:rPr>
          <w:spacing w:val="2"/>
        </w:rPr>
        <w:t xml:space="preserve"> </w:t>
      </w:r>
      <w:r w:rsidRPr="00BD2F6E">
        <w:t>55.31</w:t>
      </w:r>
      <w:r w:rsidRPr="00BD2F6E">
        <w:rPr>
          <w:spacing w:val="61"/>
        </w:rPr>
        <w:t xml:space="preserve"> </w:t>
      </w:r>
      <w:r w:rsidRPr="00BD2F6E">
        <w:rPr>
          <w:spacing w:val="-1"/>
        </w:rPr>
        <w:t>Градостроительного</w:t>
      </w:r>
      <w:r w:rsidRPr="00BD2F6E">
        <w:rPr>
          <w:spacing w:val="1"/>
        </w:rPr>
        <w:t xml:space="preserve"> </w:t>
      </w:r>
      <w:r w:rsidRPr="00BD2F6E">
        <w:t>кодекса</w:t>
      </w:r>
      <w:r w:rsidRPr="00BD2F6E">
        <w:rPr>
          <w:spacing w:val="2"/>
        </w:rPr>
        <w:t xml:space="preserve"> </w:t>
      </w:r>
      <w:r w:rsidRPr="00BD2F6E">
        <w:t>РФ.</w:t>
      </w:r>
      <w:r w:rsidRPr="00BD2F6E">
        <w:rPr>
          <w:spacing w:val="1"/>
        </w:rPr>
        <w:t xml:space="preserve"> </w:t>
      </w:r>
      <w:r w:rsidRPr="00BD2F6E">
        <w:rPr>
          <w:spacing w:val="-1"/>
        </w:rPr>
        <w:t>Приведение</w:t>
      </w:r>
      <w:r w:rsidRPr="00BD2F6E">
        <w:rPr>
          <w:spacing w:val="2"/>
        </w:rPr>
        <w:t xml:space="preserve"> </w:t>
      </w:r>
      <w:r w:rsidRPr="00BD2F6E">
        <w:t>самовольной</w:t>
      </w:r>
      <w:r w:rsidRPr="00BD2F6E">
        <w:rPr>
          <w:spacing w:val="4"/>
        </w:rPr>
        <w:t xml:space="preserve"> </w:t>
      </w:r>
      <w:r w:rsidRPr="00BD2F6E">
        <w:t>постройки</w:t>
      </w:r>
      <w:r w:rsidRPr="00BD2F6E">
        <w:rPr>
          <w:spacing w:val="1"/>
        </w:rPr>
        <w:t xml:space="preserve"> </w:t>
      </w:r>
      <w:r w:rsidRPr="00BD2F6E">
        <w:t>в</w:t>
      </w:r>
      <w:r w:rsidRPr="00BD2F6E">
        <w:rPr>
          <w:spacing w:val="2"/>
        </w:rPr>
        <w:t xml:space="preserve"> </w:t>
      </w:r>
      <w:r w:rsidRPr="00BD2F6E">
        <w:rPr>
          <w:spacing w:val="-1"/>
        </w:rPr>
        <w:t>соответствие</w:t>
      </w:r>
      <w:r w:rsidRPr="00BD2F6E">
        <w:rPr>
          <w:spacing w:val="2"/>
        </w:rPr>
        <w:t xml:space="preserve"> </w:t>
      </w:r>
      <w:r w:rsidRPr="00BD2F6E">
        <w:t>с</w:t>
      </w:r>
      <w:r w:rsidRPr="00BD2F6E">
        <w:rPr>
          <w:spacing w:val="73"/>
        </w:rPr>
        <w:t xml:space="preserve"> </w:t>
      </w:r>
      <w:r w:rsidRPr="00BD2F6E">
        <w:rPr>
          <w:spacing w:val="-1"/>
        </w:rPr>
        <w:t>установленными</w:t>
      </w:r>
      <w:r w:rsidRPr="00BD2F6E">
        <w:rPr>
          <w:spacing w:val="12"/>
        </w:rPr>
        <w:t xml:space="preserve"> </w:t>
      </w:r>
      <w:r w:rsidRPr="00BD2F6E">
        <w:t>требованиями</w:t>
      </w:r>
      <w:r w:rsidRPr="00BD2F6E">
        <w:rPr>
          <w:spacing w:val="13"/>
        </w:rPr>
        <w:t xml:space="preserve"> </w:t>
      </w:r>
      <w:r w:rsidRPr="00BD2F6E">
        <w:rPr>
          <w:spacing w:val="-1"/>
        </w:rPr>
        <w:t>осуществляется</w:t>
      </w:r>
      <w:r w:rsidRPr="00BD2F6E">
        <w:rPr>
          <w:spacing w:val="12"/>
        </w:rPr>
        <w:t xml:space="preserve"> </w:t>
      </w:r>
      <w:r w:rsidRPr="00BD2F6E">
        <w:rPr>
          <w:spacing w:val="-1"/>
        </w:rPr>
        <w:t>путем</w:t>
      </w:r>
      <w:r w:rsidRPr="00BD2F6E">
        <w:rPr>
          <w:spacing w:val="13"/>
        </w:rPr>
        <w:t xml:space="preserve"> </w:t>
      </w:r>
      <w:r w:rsidRPr="00BD2F6E">
        <w:t>ее</w:t>
      </w:r>
      <w:r w:rsidRPr="00BD2F6E">
        <w:rPr>
          <w:spacing w:val="12"/>
        </w:rPr>
        <w:t xml:space="preserve"> </w:t>
      </w:r>
      <w:r w:rsidRPr="00BD2F6E">
        <w:rPr>
          <w:spacing w:val="-1"/>
        </w:rPr>
        <w:t>реконструкции</w:t>
      </w:r>
      <w:r w:rsidRPr="00BD2F6E">
        <w:rPr>
          <w:spacing w:val="12"/>
        </w:rPr>
        <w:t xml:space="preserve"> </w:t>
      </w:r>
      <w:r w:rsidRPr="00BD2F6E">
        <w:t>в</w:t>
      </w:r>
      <w:r w:rsidRPr="00BD2F6E">
        <w:rPr>
          <w:spacing w:val="12"/>
        </w:rPr>
        <w:t xml:space="preserve"> </w:t>
      </w:r>
      <w:r w:rsidRPr="00BD2F6E">
        <w:t>порядке,</w:t>
      </w:r>
      <w:r w:rsidRPr="00BD2F6E">
        <w:rPr>
          <w:spacing w:val="75"/>
        </w:rPr>
        <w:t xml:space="preserve"> </w:t>
      </w:r>
      <w:r w:rsidRPr="00BD2F6E">
        <w:rPr>
          <w:spacing w:val="-1"/>
        </w:rPr>
        <w:t>установленном</w:t>
      </w:r>
      <w:r w:rsidRPr="00BD2F6E">
        <w:t xml:space="preserve"> главой 6 </w:t>
      </w:r>
      <w:r w:rsidRPr="00BD2F6E">
        <w:rPr>
          <w:spacing w:val="-1"/>
        </w:rPr>
        <w:t>Градостроительного</w:t>
      </w:r>
      <w:r w:rsidRPr="00BD2F6E">
        <w:t xml:space="preserve"> кодекса РФ.</w:t>
      </w:r>
    </w:p>
    <w:p w14:paraId="736B3E7F" w14:textId="77777777" w:rsidR="003369F9" w:rsidRPr="00BD2F6E" w:rsidRDefault="003369F9">
      <w:pPr>
        <w:pStyle w:val="af0"/>
        <w:numPr>
          <w:ilvl w:val="0"/>
          <w:numId w:val="29"/>
        </w:numPr>
        <w:tabs>
          <w:tab w:val="left" w:pos="1045"/>
        </w:tabs>
        <w:suppressAutoHyphens w:val="0"/>
        <w:spacing w:after="0" w:line="240" w:lineRule="auto"/>
        <w:ind w:left="0" w:right="-1" w:firstLine="709"/>
      </w:pPr>
      <w:r w:rsidRPr="00BD2F6E">
        <w:t xml:space="preserve">Лица, </w:t>
      </w:r>
      <w:r w:rsidRPr="00BD2F6E">
        <w:rPr>
          <w:spacing w:val="-1"/>
        </w:rPr>
        <w:t>указанные</w:t>
      </w:r>
      <w:r w:rsidRPr="00BD2F6E">
        <w:t xml:space="preserve"> в части 6 </w:t>
      </w:r>
      <w:r w:rsidRPr="00BD2F6E">
        <w:rPr>
          <w:spacing w:val="-1"/>
        </w:rPr>
        <w:t>настоящей</w:t>
      </w:r>
      <w:r w:rsidRPr="00BD2F6E">
        <w:t xml:space="preserve"> </w:t>
      </w:r>
      <w:r w:rsidRPr="00BD2F6E">
        <w:rPr>
          <w:spacing w:val="-1"/>
        </w:rPr>
        <w:t>статьи,</w:t>
      </w:r>
      <w:r w:rsidRPr="00BD2F6E">
        <w:t xml:space="preserve"> обязаны:</w:t>
      </w:r>
    </w:p>
    <w:p w14:paraId="744986EB" w14:textId="77777777" w:rsidR="003369F9" w:rsidRPr="00BD2F6E" w:rsidRDefault="003369F9">
      <w:pPr>
        <w:pStyle w:val="af0"/>
        <w:numPr>
          <w:ilvl w:val="0"/>
          <w:numId w:val="26"/>
        </w:numPr>
        <w:tabs>
          <w:tab w:val="left" w:pos="1000"/>
        </w:tabs>
        <w:suppressAutoHyphens w:val="0"/>
        <w:spacing w:after="0" w:line="240" w:lineRule="auto"/>
        <w:ind w:left="0" w:right="-1" w:firstLine="709"/>
      </w:pPr>
      <w:r w:rsidRPr="00BD2F6E">
        <w:rPr>
          <w:spacing w:val="-1"/>
        </w:rPr>
        <w:t>осуществить</w:t>
      </w:r>
      <w:r w:rsidRPr="00BD2F6E">
        <w:rPr>
          <w:spacing w:val="54"/>
        </w:rPr>
        <w:t xml:space="preserve"> </w:t>
      </w:r>
      <w:r w:rsidRPr="00BD2F6E">
        <w:t>снос</w:t>
      </w:r>
      <w:r w:rsidRPr="00BD2F6E">
        <w:rPr>
          <w:spacing w:val="55"/>
        </w:rPr>
        <w:t xml:space="preserve"> </w:t>
      </w:r>
      <w:r w:rsidRPr="00BD2F6E">
        <w:t>самовольной</w:t>
      </w:r>
      <w:r w:rsidRPr="00BD2F6E">
        <w:rPr>
          <w:spacing w:val="54"/>
        </w:rPr>
        <w:t xml:space="preserve"> </w:t>
      </w:r>
      <w:r w:rsidRPr="00BD2F6E">
        <w:t>постройки</w:t>
      </w:r>
      <w:r w:rsidRPr="00BD2F6E">
        <w:rPr>
          <w:spacing w:val="54"/>
        </w:rPr>
        <w:t xml:space="preserve"> </w:t>
      </w:r>
      <w:r w:rsidRPr="00BD2F6E">
        <w:t>в</w:t>
      </w:r>
      <w:r w:rsidRPr="00BD2F6E">
        <w:rPr>
          <w:spacing w:val="54"/>
        </w:rPr>
        <w:t xml:space="preserve"> </w:t>
      </w:r>
      <w:r w:rsidRPr="00BD2F6E">
        <w:rPr>
          <w:spacing w:val="-1"/>
        </w:rPr>
        <w:t>случае,</w:t>
      </w:r>
      <w:r w:rsidRPr="00BD2F6E">
        <w:rPr>
          <w:spacing w:val="53"/>
        </w:rPr>
        <w:t xml:space="preserve"> </w:t>
      </w:r>
      <w:r w:rsidRPr="00BD2F6E">
        <w:t>если</w:t>
      </w:r>
      <w:r w:rsidRPr="00BD2F6E">
        <w:rPr>
          <w:spacing w:val="55"/>
        </w:rPr>
        <w:t xml:space="preserve"> </w:t>
      </w:r>
      <w:r w:rsidRPr="00BD2F6E">
        <w:rPr>
          <w:spacing w:val="-1"/>
        </w:rPr>
        <w:t>принято</w:t>
      </w:r>
      <w:r w:rsidRPr="00BD2F6E">
        <w:rPr>
          <w:spacing w:val="54"/>
        </w:rPr>
        <w:t xml:space="preserve"> </w:t>
      </w:r>
      <w:r w:rsidRPr="00BD2F6E">
        <w:t>решение</w:t>
      </w:r>
      <w:r w:rsidRPr="00BD2F6E">
        <w:rPr>
          <w:spacing w:val="55"/>
        </w:rPr>
        <w:t xml:space="preserve"> </w:t>
      </w:r>
      <w:r w:rsidRPr="00BD2F6E">
        <w:t>о</w:t>
      </w:r>
      <w:r w:rsidRPr="00BD2F6E">
        <w:rPr>
          <w:spacing w:val="54"/>
        </w:rPr>
        <w:t xml:space="preserve"> </w:t>
      </w:r>
      <w:r w:rsidRPr="00BD2F6E">
        <w:t>сносе</w:t>
      </w:r>
      <w:r w:rsidRPr="00BD2F6E">
        <w:rPr>
          <w:spacing w:val="37"/>
        </w:rPr>
        <w:t xml:space="preserve"> </w:t>
      </w:r>
      <w:r w:rsidRPr="00BD2F6E">
        <w:t xml:space="preserve">самовольной </w:t>
      </w:r>
      <w:r w:rsidRPr="00BD2F6E">
        <w:rPr>
          <w:spacing w:val="-1"/>
        </w:rPr>
        <w:t>постройки,</w:t>
      </w:r>
      <w:r w:rsidRPr="00BD2F6E">
        <w:t xml:space="preserve"> в срок,</w:t>
      </w:r>
      <w:r w:rsidRPr="00BD2F6E">
        <w:rPr>
          <w:spacing w:val="-2"/>
        </w:rPr>
        <w:t xml:space="preserve"> </w:t>
      </w:r>
      <w:r w:rsidRPr="00BD2F6E">
        <w:t>установленный</w:t>
      </w:r>
      <w:r w:rsidRPr="00BD2F6E">
        <w:rPr>
          <w:spacing w:val="-2"/>
        </w:rPr>
        <w:t xml:space="preserve"> </w:t>
      </w:r>
      <w:r w:rsidRPr="00BD2F6E">
        <w:t>указанным решением;</w:t>
      </w:r>
    </w:p>
    <w:p w14:paraId="43C9DE15" w14:textId="77777777" w:rsidR="003369F9" w:rsidRPr="00BD2F6E" w:rsidRDefault="003369F9">
      <w:pPr>
        <w:pStyle w:val="af0"/>
        <w:numPr>
          <w:ilvl w:val="0"/>
          <w:numId w:val="26"/>
        </w:numPr>
        <w:tabs>
          <w:tab w:val="left" w:pos="1065"/>
        </w:tabs>
        <w:suppressAutoHyphens w:val="0"/>
        <w:spacing w:after="0" w:line="240" w:lineRule="auto"/>
        <w:ind w:left="0" w:right="-1" w:firstLine="709"/>
      </w:pPr>
      <w:r w:rsidRPr="00BD2F6E">
        <w:rPr>
          <w:spacing w:val="-1"/>
        </w:rPr>
        <w:t>осуществить</w:t>
      </w:r>
      <w:r w:rsidRPr="00BD2F6E">
        <w:t xml:space="preserve"> снос самовольной</w:t>
      </w:r>
      <w:r w:rsidRPr="00BD2F6E">
        <w:rPr>
          <w:spacing w:val="59"/>
        </w:rPr>
        <w:t xml:space="preserve"> </w:t>
      </w:r>
      <w:r w:rsidRPr="00BD2F6E">
        <w:t>постройки</w:t>
      </w:r>
      <w:r w:rsidRPr="00BD2F6E">
        <w:rPr>
          <w:spacing w:val="59"/>
        </w:rPr>
        <w:t xml:space="preserve"> </w:t>
      </w:r>
      <w:r w:rsidRPr="00BD2F6E">
        <w:t>либо представить</w:t>
      </w:r>
      <w:r w:rsidRPr="00BD2F6E">
        <w:rPr>
          <w:spacing w:val="59"/>
        </w:rPr>
        <w:t xml:space="preserve"> </w:t>
      </w:r>
      <w:r w:rsidRPr="00BD2F6E">
        <w:t>в орган</w:t>
      </w:r>
      <w:r w:rsidRPr="00BD2F6E">
        <w:rPr>
          <w:spacing w:val="59"/>
        </w:rPr>
        <w:t xml:space="preserve"> </w:t>
      </w:r>
      <w:r w:rsidRPr="00BD2F6E">
        <w:t>местного</w:t>
      </w:r>
      <w:r w:rsidRPr="00BD2F6E">
        <w:rPr>
          <w:spacing w:val="20"/>
        </w:rPr>
        <w:t xml:space="preserve"> </w:t>
      </w:r>
      <w:r w:rsidRPr="00BD2F6E">
        <w:rPr>
          <w:spacing w:val="-1"/>
        </w:rPr>
        <w:t>самоуправления</w:t>
      </w:r>
      <w:r w:rsidRPr="00BD2F6E">
        <w:rPr>
          <w:spacing w:val="37"/>
        </w:rPr>
        <w:t xml:space="preserve"> </w:t>
      </w:r>
      <w:r w:rsidRPr="00BD2F6E">
        <w:t>поселения</w:t>
      </w:r>
      <w:r w:rsidRPr="00BD2F6E">
        <w:rPr>
          <w:spacing w:val="35"/>
        </w:rPr>
        <w:t xml:space="preserve"> </w:t>
      </w:r>
      <w:r w:rsidRPr="00BD2F6E">
        <w:t>утвержденную</w:t>
      </w:r>
      <w:r w:rsidRPr="00BD2F6E">
        <w:rPr>
          <w:spacing w:val="36"/>
        </w:rPr>
        <w:t xml:space="preserve"> </w:t>
      </w:r>
      <w:r w:rsidRPr="00BD2F6E">
        <w:t>проектную</w:t>
      </w:r>
      <w:r w:rsidRPr="00BD2F6E">
        <w:rPr>
          <w:spacing w:val="36"/>
        </w:rPr>
        <w:t xml:space="preserve"> </w:t>
      </w:r>
      <w:r w:rsidRPr="00BD2F6E">
        <w:rPr>
          <w:spacing w:val="-1"/>
        </w:rPr>
        <w:t>документацию,</w:t>
      </w:r>
      <w:r w:rsidRPr="00BD2F6E">
        <w:rPr>
          <w:spacing w:val="36"/>
        </w:rPr>
        <w:t xml:space="preserve"> </w:t>
      </w:r>
      <w:r w:rsidRPr="00BD2F6E">
        <w:rPr>
          <w:spacing w:val="-1"/>
        </w:rPr>
        <w:t>предусматривающую</w:t>
      </w:r>
      <w:r w:rsidRPr="00BD2F6E">
        <w:rPr>
          <w:spacing w:val="79"/>
        </w:rPr>
        <w:t xml:space="preserve"> </w:t>
      </w:r>
      <w:r w:rsidRPr="00BD2F6E">
        <w:rPr>
          <w:spacing w:val="-1"/>
        </w:rPr>
        <w:t>реконструкцию</w:t>
      </w:r>
      <w:r w:rsidRPr="00BD2F6E">
        <w:rPr>
          <w:spacing w:val="-7"/>
        </w:rPr>
        <w:t xml:space="preserve"> </w:t>
      </w:r>
      <w:r w:rsidRPr="00BD2F6E">
        <w:t>самовольной</w:t>
      </w:r>
      <w:r w:rsidRPr="00BD2F6E">
        <w:rPr>
          <w:spacing w:val="-7"/>
        </w:rPr>
        <w:t xml:space="preserve"> </w:t>
      </w:r>
      <w:r w:rsidRPr="00BD2F6E">
        <w:t>постройки</w:t>
      </w:r>
      <w:r w:rsidRPr="00BD2F6E">
        <w:rPr>
          <w:spacing w:val="-7"/>
        </w:rPr>
        <w:t xml:space="preserve"> </w:t>
      </w:r>
      <w:r w:rsidRPr="00BD2F6E">
        <w:t>в</w:t>
      </w:r>
      <w:r w:rsidRPr="00BD2F6E">
        <w:rPr>
          <w:spacing w:val="-7"/>
        </w:rPr>
        <w:t xml:space="preserve"> </w:t>
      </w:r>
      <w:r w:rsidRPr="00BD2F6E">
        <w:t>целях</w:t>
      </w:r>
      <w:r w:rsidRPr="00BD2F6E">
        <w:rPr>
          <w:spacing w:val="-6"/>
        </w:rPr>
        <w:t xml:space="preserve"> </w:t>
      </w:r>
      <w:r w:rsidRPr="00BD2F6E">
        <w:t>приведения</w:t>
      </w:r>
      <w:r w:rsidRPr="00BD2F6E">
        <w:rPr>
          <w:spacing w:val="-6"/>
        </w:rPr>
        <w:t xml:space="preserve"> </w:t>
      </w:r>
      <w:r w:rsidRPr="00BD2F6E">
        <w:t>ее</w:t>
      </w:r>
      <w:r w:rsidRPr="00BD2F6E">
        <w:rPr>
          <w:spacing w:val="-6"/>
        </w:rPr>
        <w:t xml:space="preserve"> </w:t>
      </w:r>
      <w:r w:rsidRPr="00BD2F6E">
        <w:t>в</w:t>
      </w:r>
      <w:r w:rsidRPr="00BD2F6E">
        <w:rPr>
          <w:spacing w:val="-7"/>
        </w:rPr>
        <w:t xml:space="preserve"> </w:t>
      </w:r>
      <w:r w:rsidRPr="00BD2F6E">
        <w:t>соответствие</w:t>
      </w:r>
      <w:r w:rsidRPr="00BD2F6E">
        <w:rPr>
          <w:spacing w:val="-6"/>
        </w:rPr>
        <w:t xml:space="preserve"> </w:t>
      </w:r>
      <w:r w:rsidRPr="00BD2F6E">
        <w:t>с</w:t>
      </w:r>
      <w:r w:rsidRPr="00BD2F6E">
        <w:rPr>
          <w:spacing w:val="-5"/>
        </w:rPr>
        <w:t xml:space="preserve"> </w:t>
      </w:r>
      <w:r w:rsidRPr="00BD2F6E">
        <w:rPr>
          <w:spacing w:val="-1"/>
        </w:rPr>
        <w:t>установленными</w:t>
      </w:r>
      <w:r w:rsidRPr="00BD2F6E">
        <w:rPr>
          <w:spacing w:val="49"/>
        </w:rPr>
        <w:t xml:space="preserve"> </w:t>
      </w:r>
      <w:r w:rsidRPr="00BD2F6E">
        <w:t>требованиями</w:t>
      </w:r>
      <w:r w:rsidRPr="00BD2F6E">
        <w:rPr>
          <w:spacing w:val="13"/>
        </w:rPr>
        <w:t xml:space="preserve"> </w:t>
      </w:r>
      <w:r w:rsidRPr="00BD2F6E">
        <w:t>при</w:t>
      </w:r>
      <w:r w:rsidRPr="00BD2F6E">
        <w:rPr>
          <w:spacing w:val="11"/>
        </w:rPr>
        <w:t xml:space="preserve"> </w:t>
      </w:r>
      <w:r w:rsidRPr="00BD2F6E">
        <w:rPr>
          <w:spacing w:val="-1"/>
        </w:rPr>
        <w:t>условии,</w:t>
      </w:r>
      <w:r w:rsidRPr="00BD2F6E">
        <w:rPr>
          <w:spacing w:val="12"/>
        </w:rPr>
        <w:t xml:space="preserve"> </w:t>
      </w:r>
      <w:r w:rsidRPr="00BD2F6E">
        <w:t>что</w:t>
      </w:r>
      <w:r w:rsidRPr="00BD2F6E">
        <w:rPr>
          <w:spacing w:val="12"/>
        </w:rPr>
        <w:t xml:space="preserve"> </w:t>
      </w:r>
      <w:r w:rsidRPr="00BD2F6E">
        <w:t>принято</w:t>
      </w:r>
      <w:r w:rsidRPr="00BD2F6E">
        <w:rPr>
          <w:spacing w:val="12"/>
        </w:rPr>
        <w:t xml:space="preserve"> </w:t>
      </w:r>
      <w:r w:rsidRPr="00BD2F6E">
        <w:t>решение</w:t>
      </w:r>
      <w:r w:rsidRPr="00BD2F6E">
        <w:rPr>
          <w:spacing w:val="13"/>
        </w:rPr>
        <w:t xml:space="preserve"> </w:t>
      </w:r>
      <w:r w:rsidRPr="00BD2F6E">
        <w:t>о</w:t>
      </w:r>
      <w:r w:rsidRPr="00BD2F6E">
        <w:rPr>
          <w:spacing w:val="11"/>
        </w:rPr>
        <w:t xml:space="preserve"> </w:t>
      </w:r>
      <w:r w:rsidRPr="00BD2F6E">
        <w:t>сносе</w:t>
      </w:r>
      <w:r w:rsidRPr="00BD2F6E">
        <w:rPr>
          <w:spacing w:val="13"/>
        </w:rPr>
        <w:t xml:space="preserve"> </w:t>
      </w:r>
      <w:r w:rsidRPr="00BD2F6E">
        <w:rPr>
          <w:spacing w:val="-1"/>
        </w:rPr>
        <w:t>самовольной</w:t>
      </w:r>
      <w:r w:rsidRPr="00BD2F6E">
        <w:rPr>
          <w:spacing w:val="12"/>
        </w:rPr>
        <w:t xml:space="preserve"> </w:t>
      </w:r>
      <w:r w:rsidRPr="00BD2F6E">
        <w:t>постройки</w:t>
      </w:r>
      <w:r w:rsidRPr="00BD2F6E">
        <w:rPr>
          <w:spacing w:val="12"/>
        </w:rPr>
        <w:t xml:space="preserve"> </w:t>
      </w:r>
      <w:r w:rsidRPr="00BD2F6E">
        <w:t>или</w:t>
      </w:r>
      <w:r w:rsidRPr="00BD2F6E">
        <w:rPr>
          <w:spacing w:val="13"/>
        </w:rPr>
        <w:t xml:space="preserve"> </w:t>
      </w:r>
      <w:r w:rsidRPr="00BD2F6E">
        <w:t>ее</w:t>
      </w:r>
      <w:r w:rsidRPr="00BD2F6E">
        <w:rPr>
          <w:spacing w:val="33"/>
        </w:rPr>
        <w:t xml:space="preserve"> </w:t>
      </w:r>
      <w:r w:rsidRPr="00BD2F6E">
        <w:t>приведении</w:t>
      </w:r>
      <w:r w:rsidRPr="00BD2F6E">
        <w:rPr>
          <w:spacing w:val="6"/>
        </w:rPr>
        <w:t xml:space="preserve"> </w:t>
      </w:r>
      <w:r w:rsidRPr="00BD2F6E">
        <w:t>в</w:t>
      </w:r>
      <w:r w:rsidRPr="00BD2F6E">
        <w:rPr>
          <w:spacing w:val="6"/>
        </w:rPr>
        <w:t xml:space="preserve"> </w:t>
      </w:r>
      <w:r w:rsidRPr="00BD2F6E">
        <w:rPr>
          <w:spacing w:val="-1"/>
        </w:rPr>
        <w:t>соответствие</w:t>
      </w:r>
      <w:r w:rsidRPr="00BD2F6E">
        <w:rPr>
          <w:spacing w:val="6"/>
        </w:rPr>
        <w:t xml:space="preserve"> </w:t>
      </w:r>
      <w:r w:rsidRPr="00BD2F6E">
        <w:t>с</w:t>
      </w:r>
      <w:r w:rsidRPr="00BD2F6E">
        <w:rPr>
          <w:spacing w:val="7"/>
        </w:rPr>
        <w:t xml:space="preserve"> </w:t>
      </w:r>
      <w:r w:rsidRPr="00BD2F6E">
        <w:t>установленными</w:t>
      </w:r>
      <w:r w:rsidRPr="00BD2F6E">
        <w:rPr>
          <w:spacing w:val="6"/>
        </w:rPr>
        <w:t xml:space="preserve"> </w:t>
      </w:r>
      <w:r w:rsidRPr="00BD2F6E">
        <w:t>требованиями,</w:t>
      </w:r>
      <w:r w:rsidRPr="00BD2F6E">
        <w:rPr>
          <w:spacing w:val="7"/>
        </w:rPr>
        <w:t xml:space="preserve"> </w:t>
      </w:r>
      <w:r w:rsidRPr="00BD2F6E">
        <w:t>в</w:t>
      </w:r>
      <w:r w:rsidRPr="00BD2F6E">
        <w:rPr>
          <w:spacing w:val="6"/>
        </w:rPr>
        <w:t xml:space="preserve"> </w:t>
      </w:r>
      <w:r w:rsidRPr="00BD2F6E">
        <w:t>срок,</w:t>
      </w:r>
      <w:r w:rsidRPr="00BD2F6E">
        <w:rPr>
          <w:spacing w:val="5"/>
        </w:rPr>
        <w:t xml:space="preserve"> </w:t>
      </w:r>
      <w:r w:rsidRPr="00BD2F6E">
        <w:t>установленный</w:t>
      </w:r>
      <w:r w:rsidRPr="00BD2F6E">
        <w:rPr>
          <w:spacing w:val="5"/>
        </w:rPr>
        <w:t xml:space="preserve"> </w:t>
      </w:r>
      <w:r w:rsidRPr="00BD2F6E">
        <w:t>указанным</w:t>
      </w:r>
      <w:r w:rsidRPr="00BD2F6E">
        <w:rPr>
          <w:spacing w:val="26"/>
        </w:rPr>
        <w:t xml:space="preserve"> </w:t>
      </w:r>
      <w:r w:rsidRPr="00BD2F6E">
        <w:t xml:space="preserve">решением </w:t>
      </w:r>
      <w:r w:rsidRPr="00BD2F6E">
        <w:rPr>
          <w:spacing w:val="-1"/>
        </w:rPr>
        <w:t>для</w:t>
      </w:r>
      <w:r w:rsidRPr="00BD2F6E">
        <w:t xml:space="preserve"> сноса самовольной </w:t>
      </w:r>
      <w:r w:rsidRPr="00BD2F6E">
        <w:rPr>
          <w:spacing w:val="-1"/>
        </w:rPr>
        <w:t>постройки;</w:t>
      </w:r>
    </w:p>
    <w:p w14:paraId="32599715" w14:textId="77777777" w:rsidR="003369F9" w:rsidRPr="00BD2F6E" w:rsidRDefault="003369F9">
      <w:pPr>
        <w:pStyle w:val="af0"/>
        <w:numPr>
          <w:ilvl w:val="0"/>
          <w:numId w:val="26"/>
        </w:numPr>
        <w:tabs>
          <w:tab w:val="left" w:pos="1007"/>
        </w:tabs>
        <w:suppressAutoHyphens w:val="0"/>
        <w:spacing w:after="0" w:line="240" w:lineRule="auto"/>
        <w:ind w:left="0" w:right="-1" w:firstLine="709"/>
      </w:pPr>
      <w:r w:rsidRPr="00BD2F6E">
        <w:rPr>
          <w:spacing w:val="-1"/>
        </w:rPr>
        <w:t>осуществить</w:t>
      </w:r>
      <w:r w:rsidRPr="00BD2F6E">
        <w:rPr>
          <w:spacing w:val="1"/>
        </w:rPr>
        <w:t xml:space="preserve"> </w:t>
      </w:r>
      <w:r w:rsidRPr="00BD2F6E">
        <w:t>приведение</w:t>
      </w:r>
      <w:r w:rsidRPr="00BD2F6E">
        <w:rPr>
          <w:spacing w:val="2"/>
        </w:rPr>
        <w:t xml:space="preserve"> </w:t>
      </w:r>
      <w:r w:rsidRPr="00BD2F6E">
        <w:rPr>
          <w:spacing w:val="-1"/>
        </w:rPr>
        <w:t>самовольной</w:t>
      </w:r>
      <w:r w:rsidRPr="00BD2F6E">
        <w:rPr>
          <w:spacing w:val="1"/>
        </w:rPr>
        <w:t xml:space="preserve"> </w:t>
      </w:r>
      <w:r w:rsidRPr="00BD2F6E">
        <w:t>постройки</w:t>
      </w:r>
      <w:r w:rsidRPr="00BD2F6E">
        <w:rPr>
          <w:spacing w:val="1"/>
        </w:rPr>
        <w:t xml:space="preserve"> </w:t>
      </w:r>
      <w:r w:rsidRPr="00BD2F6E">
        <w:t>в</w:t>
      </w:r>
      <w:r w:rsidRPr="00BD2F6E">
        <w:rPr>
          <w:spacing w:val="2"/>
        </w:rPr>
        <w:t xml:space="preserve"> </w:t>
      </w:r>
      <w:r w:rsidRPr="00BD2F6E">
        <w:rPr>
          <w:spacing w:val="-1"/>
        </w:rPr>
        <w:t>соответствие</w:t>
      </w:r>
      <w:r w:rsidRPr="00BD2F6E">
        <w:rPr>
          <w:spacing w:val="2"/>
        </w:rPr>
        <w:t xml:space="preserve"> </w:t>
      </w:r>
      <w:r w:rsidRPr="00BD2F6E">
        <w:t>с</w:t>
      </w:r>
      <w:r w:rsidRPr="00BD2F6E">
        <w:rPr>
          <w:spacing w:val="1"/>
        </w:rPr>
        <w:t xml:space="preserve"> </w:t>
      </w:r>
      <w:r w:rsidRPr="00BD2F6E">
        <w:t>установленными</w:t>
      </w:r>
      <w:r w:rsidRPr="00BD2F6E">
        <w:rPr>
          <w:spacing w:val="59"/>
        </w:rPr>
        <w:t xml:space="preserve"> </w:t>
      </w:r>
      <w:r w:rsidRPr="00BD2F6E">
        <w:t>требованиями</w:t>
      </w:r>
      <w:r w:rsidRPr="00BD2F6E">
        <w:rPr>
          <w:spacing w:val="-13"/>
        </w:rPr>
        <w:t xml:space="preserve"> </w:t>
      </w:r>
      <w:r w:rsidRPr="00BD2F6E">
        <w:t>в</w:t>
      </w:r>
      <w:r w:rsidRPr="00BD2F6E">
        <w:rPr>
          <w:spacing w:val="-14"/>
        </w:rPr>
        <w:t xml:space="preserve"> </w:t>
      </w:r>
      <w:r w:rsidRPr="00BD2F6E">
        <w:rPr>
          <w:spacing w:val="-1"/>
        </w:rPr>
        <w:t>случае,</w:t>
      </w:r>
      <w:r w:rsidRPr="00BD2F6E">
        <w:rPr>
          <w:spacing w:val="-15"/>
        </w:rPr>
        <w:t xml:space="preserve"> </w:t>
      </w:r>
      <w:r w:rsidRPr="00BD2F6E">
        <w:t>если</w:t>
      </w:r>
      <w:r w:rsidRPr="00BD2F6E">
        <w:rPr>
          <w:spacing w:val="-13"/>
        </w:rPr>
        <w:t xml:space="preserve"> </w:t>
      </w:r>
      <w:r w:rsidRPr="00BD2F6E">
        <w:rPr>
          <w:spacing w:val="-1"/>
        </w:rPr>
        <w:t>принято</w:t>
      </w:r>
      <w:r w:rsidRPr="00BD2F6E">
        <w:rPr>
          <w:spacing w:val="-14"/>
        </w:rPr>
        <w:t xml:space="preserve"> </w:t>
      </w:r>
      <w:r w:rsidRPr="00BD2F6E">
        <w:t>решение</w:t>
      </w:r>
      <w:r w:rsidRPr="00BD2F6E">
        <w:rPr>
          <w:spacing w:val="-14"/>
        </w:rPr>
        <w:t xml:space="preserve"> </w:t>
      </w:r>
      <w:r w:rsidRPr="00BD2F6E">
        <w:t>о</w:t>
      </w:r>
      <w:r w:rsidRPr="00BD2F6E">
        <w:rPr>
          <w:spacing w:val="-14"/>
        </w:rPr>
        <w:t xml:space="preserve"> </w:t>
      </w:r>
      <w:r w:rsidRPr="00BD2F6E">
        <w:t>сносе</w:t>
      </w:r>
      <w:r w:rsidRPr="00BD2F6E">
        <w:rPr>
          <w:spacing w:val="-13"/>
        </w:rPr>
        <w:t xml:space="preserve"> </w:t>
      </w:r>
      <w:r w:rsidRPr="00BD2F6E">
        <w:rPr>
          <w:spacing w:val="-1"/>
        </w:rPr>
        <w:t>самовольной</w:t>
      </w:r>
      <w:r w:rsidRPr="00BD2F6E">
        <w:rPr>
          <w:spacing w:val="-14"/>
        </w:rPr>
        <w:t xml:space="preserve"> </w:t>
      </w:r>
      <w:r w:rsidRPr="00BD2F6E">
        <w:t>постройки</w:t>
      </w:r>
      <w:r w:rsidRPr="00BD2F6E">
        <w:rPr>
          <w:spacing w:val="-14"/>
        </w:rPr>
        <w:t xml:space="preserve"> </w:t>
      </w:r>
      <w:r w:rsidRPr="00BD2F6E">
        <w:t>или</w:t>
      </w:r>
      <w:r w:rsidRPr="00BD2F6E">
        <w:rPr>
          <w:spacing w:val="-13"/>
        </w:rPr>
        <w:t xml:space="preserve"> </w:t>
      </w:r>
      <w:r w:rsidRPr="00BD2F6E">
        <w:t>ее</w:t>
      </w:r>
      <w:r w:rsidRPr="00BD2F6E">
        <w:rPr>
          <w:spacing w:val="-13"/>
        </w:rPr>
        <w:t xml:space="preserve"> </w:t>
      </w:r>
      <w:r w:rsidRPr="00BD2F6E">
        <w:rPr>
          <w:spacing w:val="-1"/>
        </w:rPr>
        <w:t>приведении</w:t>
      </w:r>
      <w:r w:rsidRPr="00BD2F6E">
        <w:rPr>
          <w:spacing w:val="57"/>
        </w:rPr>
        <w:t xml:space="preserve"> </w:t>
      </w:r>
      <w:r w:rsidRPr="00BD2F6E">
        <w:t>в</w:t>
      </w:r>
      <w:r w:rsidRPr="00BD2F6E">
        <w:rPr>
          <w:spacing w:val="26"/>
        </w:rPr>
        <w:t xml:space="preserve"> </w:t>
      </w:r>
      <w:r w:rsidRPr="00BD2F6E">
        <w:rPr>
          <w:spacing w:val="-1"/>
        </w:rPr>
        <w:t>соответствие</w:t>
      </w:r>
      <w:r w:rsidRPr="00BD2F6E">
        <w:rPr>
          <w:spacing w:val="27"/>
        </w:rPr>
        <w:t xml:space="preserve"> </w:t>
      </w:r>
      <w:r w:rsidRPr="00BD2F6E">
        <w:t>с</w:t>
      </w:r>
      <w:r w:rsidRPr="00BD2F6E">
        <w:rPr>
          <w:spacing w:val="26"/>
        </w:rPr>
        <w:t xml:space="preserve"> </w:t>
      </w:r>
      <w:r w:rsidRPr="00BD2F6E">
        <w:rPr>
          <w:spacing w:val="-1"/>
        </w:rPr>
        <w:t>установленными</w:t>
      </w:r>
      <w:r w:rsidRPr="00BD2F6E">
        <w:rPr>
          <w:spacing w:val="27"/>
        </w:rPr>
        <w:t xml:space="preserve"> </w:t>
      </w:r>
      <w:r w:rsidRPr="00BD2F6E">
        <w:t>требованиями,</w:t>
      </w:r>
      <w:r w:rsidRPr="00BD2F6E">
        <w:rPr>
          <w:spacing w:val="27"/>
        </w:rPr>
        <w:t xml:space="preserve"> </w:t>
      </w:r>
      <w:r w:rsidRPr="00BD2F6E">
        <w:t>в</w:t>
      </w:r>
      <w:r w:rsidRPr="00BD2F6E">
        <w:rPr>
          <w:spacing w:val="26"/>
        </w:rPr>
        <w:t xml:space="preserve"> </w:t>
      </w:r>
      <w:r w:rsidRPr="00BD2F6E">
        <w:rPr>
          <w:spacing w:val="-1"/>
        </w:rPr>
        <w:t>срок,</w:t>
      </w:r>
      <w:r w:rsidRPr="00BD2F6E">
        <w:rPr>
          <w:spacing w:val="26"/>
        </w:rPr>
        <w:t xml:space="preserve"> </w:t>
      </w:r>
      <w:r w:rsidRPr="00BD2F6E">
        <w:t>установленный</w:t>
      </w:r>
      <w:r w:rsidRPr="00BD2F6E">
        <w:rPr>
          <w:spacing w:val="25"/>
        </w:rPr>
        <w:t xml:space="preserve"> </w:t>
      </w:r>
      <w:r w:rsidRPr="00BD2F6E">
        <w:t>указанным</w:t>
      </w:r>
      <w:r w:rsidRPr="00BD2F6E">
        <w:rPr>
          <w:spacing w:val="27"/>
        </w:rPr>
        <w:t xml:space="preserve"> </w:t>
      </w:r>
      <w:r w:rsidRPr="00BD2F6E">
        <w:rPr>
          <w:spacing w:val="-1"/>
        </w:rPr>
        <w:t>решением</w:t>
      </w:r>
      <w:r w:rsidRPr="00BD2F6E">
        <w:rPr>
          <w:spacing w:val="69"/>
        </w:rPr>
        <w:t xml:space="preserve"> </w:t>
      </w:r>
      <w:r w:rsidRPr="00BD2F6E">
        <w:t>для</w:t>
      </w:r>
      <w:r w:rsidRPr="00BD2F6E">
        <w:rPr>
          <w:spacing w:val="26"/>
        </w:rPr>
        <w:t xml:space="preserve"> </w:t>
      </w:r>
      <w:r w:rsidRPr="00BD2F6E">
        <w:rPr>
          <w:spacing w:val="-1"/>
        </w:rPr>
        <w:t>приведения</w:t>
      </w:r>
      <w:r w:rsidRPr="00BD2F6E">
        <w:rPr>
          <w:spacing w:val="26"/>
        </w:rPr>
        <w:t xml:space="preserve"> </w:t>
      </w:r>
      <w:r w:rsidRPr="00BD2F6E">
        <w:rPr>
          <w:spacing w:val="-1"/>
        </w:rPr>
        <w:t>самовольной</w:t>
      </w:r>
      <w:r w:rsidRPr="00BD2F6E">
        <w:rPr>
          <w:spacing w:val="26"/>
        </w:rPr>
        <w:t xml:space="preserve"> </w:t>
      </w:r>
      <w:r w:rsidRPr="00BD2F6E">
        <w:t>постройки</w:t>
      </w:r>
      <w:r w:rsidRPr="00BD2F6E">
        <w:rPr>
          <w:spacing w:val="25"/>
        </w:rPr>
        <w:t xml:space="preserve"> </w:t>
      </w:r>
      <w:r w:rsidRPr="00BD2F6E">
        <w:t>в</w:t>
      </w:r>
      <w:r w:rsidRPr="00BD2F6E">
        <w:rPr>
          <w:spacing w:val="25"/>
        </w:rPr>
        <w:t xml:space="preserve"> </w:t>
      </w:r>
      <w:r w:rsidRPr="00BD2F6E">
        <w:t>соответствие</w:t>
      </w:r>
      <w:r w:rsidRPr="00BD2F6E">
        <w:rPr>
          <w:spacing w:val="26"/>
        </w:rPr>
        <w:t xml:space="preserve"> </w:t>
      </w:r>
      <w:r w:rsidRPr="00BD2F6E">
        <w:t>с</w:t>
      </w:r>
      <w:r w:rsidRPr="00BD2F6E">
        <w:rPr>
          <w:spacing w:val="25"/>
        </w:rPr>
        <w:t xml:space="preserve"> </w:t>
      </w:r>
      <w:r w:rsidRPr="00BD2F6E">
        <w:t>установленными</w:t>
      </w:r>
      <w:r w:rsidRPr="00BD2F6E">
        <w:rPr>
          <w:spacing w:val="26"/>
        </w:rPr>
        <w:t xml:space="preserve"> </w:t>
      </w:r>
      <w:r w:rsidRPr="00BD2F6E">
        <w:rPr>
          <w:spacing w:val="-1"/>
        </w:rPr>
        <w:t>требованиями.</w:t>
      </w:r>
      <w:r w:rsidRPr="00BD2F6E">
        <w:rPr>
          <w:spacing w:val="26"/>
        </w:rPr>
        <w:t xml:space="preserve"> </w:t>
      </w:r>
      <w:r w:rsidRPr="00BD2F6E">
        <w:t>При</w:t>
      </w:r>
      <w:r w:rsidRPr="00BD2F6E">
        <w:rPr>
          <w:spacing w:val="61"/>
        </w:rPr>
        <w:t xml:space="preserve"> </w:t>
      </w:r>
      <w:r w:rsidRPr="00BD2F6E">
        <w:t>этом</w:t>
      </w:r>
      <w:r w:rsidRPr="00BD2F6E">
        <w:rPr>
          <w:spacing w:val="55"/>
        </w:rPr>
        <w:t xml:space="preserve"> </w:t>
      </w:r>
      <w:r w:rsidRPr="00BD2F6E">
        <w:rPr>
          <w:spacing w:val="-1"/>
        </w:rPr>
        <w:t>необходимо,</w:t>
      </w:r>
      <w:r w:rsidRPr="00BD2F6E">
        <w:rPr>
          <w:spacing w:val="54"/>
        </w:rPr>
        <w:t xml:space="preserve"> </w:t>
      </w:r>
      <w:r w:rsidRPr="00BD2F6E">
        <w:rPr>
          <w:spacing w:val="-1"/>
        </w:rPr>
        <w:t>чтобы</w:t>
      </w:r>
      <w:r w:rsidRPr="00BD2F6E">
        <w:rPr>
          <w:spacing w:val="54"/>
        </w:rPr>
        <w:t xml:space="preserve"> </w:t>
      </w:r>
      <w:r w:rsidRPr="00BD2F6E">
        <w:t>в</w:t>
      </w:r>
      <w:r w:rsidRPr="00BD2F6E">
        <w:rPr>
          <w:spacing w:val="54"/>
        </w:rPr>
        <w:t xml:space="preserve"> </w:t>
      </w:r>
      <w:r w:rsidRPr="00BD2F6E">
        <w:t>срок,</w:t>
      </w:r>
      <w:r w:rsidRPr="00BD2F6E">
        <w:rPr>
          <w:spacing w:val="54"/>
        </w:rPr>
        <w:t xml:space="preserve"> </w:t>
      </w:r>
      <w:r w:rsidRPr="00BD2F6E">
        <w:rPr>
          <w:spacing w:val="-1"/>
        </w:rPr>
        <w:t>предусмотренный</w:t>
      </w:r>
      <w:r w:rsidRPr="00BD2F6E">
        <w:rPr>
          <w:spacing w:val="54"/>
        </w:rPr>
        <w:t xml:space="preserve"> </w:t>
      </w:r>
      <w:r w:rsidRPr="00BD2F6E">
        <w:rPr>
          <w:spacing w:val="-1"/>
        </w:rPr>
        <w:t>пунктом</w:t>
      </w:r>
      <w:r w:rsidRPr="00BD2F6E">
        <w:rPr>
          <w:spacing w:val="55"/>
        </w:rPr>
        <w:t xml:space="preserve"> </w:t>
      </w:r>
      <w:r w:rsidRPr="00BD2F6E">
        <w:t>2</w:t>
      </w:r>
      <w:r w:rsidRPr="00BD2F6E">
        <w:rPr>
          <w:spacing w:val="54"/>
        </w:rPr>
        <w:t xml:space="preserve"> </w:t>
      </w:r>
      <w:r w:rsidRPr="00BD2F6E">
        <w:rPr>
          <w:spacing w:val="-1"/>
        </w:rPr>
        <w:t>настоящей</w:t>
      </w:r>
      <w:r w:rsidRPr="00BD2F6E">
        <w:rPr>
          <w:spacing w:val="54"/>
        </w:rPr>
        <w:t xml:space="preserve"> </w:t>
      </w:r>
      <w:r w:rsidRPr="00BD2F6E">
        <w:rPr>
          <w:spacing w:val="-1"/>
        </w:rPr>
        <w:t>части,</w:t>
      </w:r>
      <w:r w:rsidRPr="00BD2F6E">
        <w:rPr>
          <w:spacing w:val="54"/>
        </w:rPr>
        <w:t xml:space="preserve"> </w:t>
      </w:r>
      <w:r w:rsidRPr="00BD2F6E">
        <w:t>такие</w:t>
      </w:r>
      <w:r w:rsidRPr="00BD2F6E">
        <w:rPr>
          <w:spacing w:val="54"/>
        </w:rPr>
        <w:t xml:space="preserve"> </w:t>
      </w:r>
      <w:r w:rsidRPr="00BD2F6E">
        <w:t>лица</w:t>
      </w:r>
      <w:r w:rsidRPr="00BD2F6E">
        <w:rPr>
          <w:spacing w:val="89"/>
        </w:rPr>
        <w:t xml:space="preserve"> </w:t>
      </w:r>
      <w:r w:rsidRPr="00BD2F6E">
        <w:t>представили</w:t>
      </w:r>
      <w:r w:rsidRPr="00BD2F6E">
        <w:rPr>
          <w:spacing w:val="56"/>
        </w:rPr>
        <w:t xml:space="preserve"> </w:t>
      </w:r>
      <w:r w:rsidRPr="00BD2F6E">
        <w:t>в</w:t>
      </w:r>
      <w:r w:rsidRPr="00BD2F6E">
        <w:rPr>
          <w:spacing w:val="55"/>
        </w:rPr>
        <w:t xml:space="preserve"> </w:t>
      </w:r>
      <w:r w:rsidRPr="00BD2F6E">
        <w:t>орган</w:t>
      </w:r>
      <w:r w:rsidRPr="00BD2F6E">
        <w:rPr>
          <w:spacing w:val="56"/>
        </w:rPr>
        <w:t xml:space="preserve"> </w:t>
      </w:r>
      <w:r w:rsidRPr="00BD2F6E">
        <w:rPr>
          <w:spacing w:val="-1"/>
        </w:rPr>
        <w:t>местного</w:t>
      </w:r>
      <w:r w:rsidRPr="00BD2F6E">
        <w:rPr>
          <w:spacing w:val="56"/>
        </w:rPr>
        <w:t xml:space="preserve"> </w:t>
      </w:r>
      <w:r w:rsidRPr="00BD2F6E">
        <w:rPr>
          <w:spacing w:val="-1"/>
        </w:rPr>
        <w:t>самоуправления</w:t>
      </w:r>
      <w:r w:rsidRPr="00BD2F6E">
        <w:rPr>
          <w:spacing w:val="56"/>
        </w:rPr>
        <w:t xml:space="preserve"> </w:t>
      </w:r>
      <w:r w:rsidRPr="00BD2F6E">
        <w:t>поселения</w:t>
      </w:r>
      <w:r w:rsidRPr="00BD2F6E">
        <w:rPr>
          <w:spacing w:val="54"/>
        </w:rPr>
        <w:t xml:space="preserve"> </w:t>
      </w:r>
      <w:r w:rsidRPr="00BD2F6E">
        <w:rPr>
          <w:spacing w:val="-1"/>
        </w:rPr>
        <w:t>утвержденную</w:t>
      </w:r>
      <w:r w:rsidRPr="00BD2F6E">
        <w:rPr>
          <w:spacing w:val="55"/>
        </w:rPr>
        <w:t xml:space="preserve"> </w:t>
      </w:r>
      <w:r w:rsidRPr="00BD2F6E">
        <w:rPr>
          <w:spacing w:val="-1"/>
        </w:rPr>
        <w:t>проектную</w:t>
      </w:r>
      <w:r w:rsidRPr="00BD2F6E">
        <w:rPr>
          <w:spacing w:val="67"/>
        </w:rPr>
        <w:t xml:space="preserve"> </w:t>
      </w:r>
      <w:r w:rsidRPr="00BD2F6E">
        <w:rPr>
          <w:spacing w:val="-1"/>
        </w:rPr>
        <w:t>документацию,</w:t>
      </w:r>
      <w:r w:rsidRPr="00BD2F6E">
        <w:rPr>
          <w:spacing w:val="56"/>
        </w:rPr>
        <w:t xml:space="preserve"> </w:t>
      </w:r>
      <w:r w:rsidRPr="00BD2F6E">
        <w:rPr>
          <w:spacing w:val="-1"/>
        </w:rPr>
        <w:t>предусматривающую</w:t>
      </w:r>
      <w:r w:rsidRPr="00BD2F6E">
        <w:rPr>
          <w:spacing w:val="56"/>
        </w:rPr>
        <w:t xml:space="preserve"> </w:t>
      </w:r>
      <w:r w:rsidRPr="00BD2F6E">
        <w:t>реконструкцию</w:t>
      </w:r>
      <w:r w:rsidRPr="00BD2F6E">
        <w:rPr>
          <w:spacing w:val="56"/>
        </w:rPr>
        <w:t xml:space="preserve"> </w:t>
      </w:r>
      <w:r w:rsidRPr="00BD2F6E">
        <w:t>самовольной</w:t>
      </w:r>
      <w:r w:rsidRPr="00BD2F6E">
        <w:rPr>
          <w:spacing w:val="56"/>
        </w:rPr>
        <w:t xml:space="preserve"> </w:t>
      </w:r>
      <w:r w:rsidRPr="00BD2F6E">
        <w:t>постройки</w:t>
      </w:r>
      <w:r w:rsidRPr="00BD2F6E">
        <w:rPr>
          <w:spacing w:val="56"/>
        </w:rPr>
        <w:t xml:space="preserve"> </w:t>
      </w:r>
      <w:r w:rsidRPr="00BD2F6E">
        <w:t>в</w:t>
      </w:r>
      <w:r w:rsidRPr="00BD2F6E">
        <w:rPr>
          <w:spacing w:val="56"/>
        </w:rPr>
        <w:t xml:space="preserve"> </w:t>
      </w:r>
      <w:r w:rsidRPr="00BD2F6E">
        <w:t>целях</w:t>
      </w:r>
      <w:r w:rsidRPr="00BD2F6E">
        <w:rPr>
          <w:spacing w:val="57"/>
        </w:rPr>
        <w:t xml:space="preserve"> </w:t>
      </w:r>
      <w:r w:rsidRPr="00BD2F6E">
        <w:t>ее</w:t>
      </w:r>
      <w:r w:rsidRPr="00BD2F6E">
        <w:rPr>
          <w:spacing w:val="51"/>
        </w:rPr>
        <w:t xml:space="preserve"> </w:t>
      </w:r>
      <w:r w:rsidRPr="00BD2F6E">
        <w:t xml:space="preserve">приведения в </w:t>
      </w:r>
      <w:r w:rsidRPr="00BD2F6E">
        <w:rPr>
          <w:spacing w:val="-1"/>
        </w:rPr>
        <w:t>соответствие</w:t>
      </w:r>
      <w:r w:rsidRPr="00BD2F6E">
        <w:t xml:space="preserve"> с </w:t>
      </w:r>
      <w:r w:rsidRPr="00BD2F6E">
        <w:rPr>
          <w:spacing w:val="-1"/>
        </w:rPr>
        <w:t>установленными</w:t>
      </w:r>
      <w:r w:rsidRPr="00BD2F6E">
        <w:t xml:space="preserve"> требованиями.</w:t>
      </w:r>
    </w:p>
    <w:p w14:paraId="3205D719" w14:textId="77777777" w:rsidR="003369F9" w:rsidRPr="00BD2F6E" w:rsidRDefault="003369F9">
      <w:pPr>
        <w:pStyle w:val="af0"/>
        <w:numPr>
          <w:ilvl w:val="0"/>
          <w:numId w:val="29"/>
        </w:numPr>
        <w:tabs>
          <w:tab w:val="left" w:pos="1052"/>
        </w:tabs>
        <w:suppressAutoHyphens w:val="0"/>
        <w:spacing w:after="0" w:line="240" w:lineRule="auto"/>
        <w:ind w:left="0" w:right="-1" w:firstLine="709"/>
      </w:pPr>
      <w:r w:rsidRPr="00BD2F6E">
        <w:t>В</w:t>
      </w:r>
      <w:r w:rsidRPr="00BD2F6E">
        <w:rPr>
          <w:spacing w:val="6"/>
        </w:rPr>
        <w:t xml:space="preserve"> </w:t>
      </w:r>
      <w:r w:rsidRPr="00BD2F6E">
        <w:rPr>
          <w:spacing w:val="-1"/>
        </w:rPr>
        <w:t>случае,</w:t>
      </w:r>
      <w:r w:rsidRPr="00BD2F6E">
        <w:rPr>
          <w:spacing w:val="6"/>
        </w:rPr>
        <w:t xml:space="preserve"> </w:t>
      </w:r>
      <w:r w:rsidRPr="00BD2F6E">
        <w:t>если</w:t>
      </w:r>
      <w:r w:rsidRPr="00BD2F6E">
        <w:rPr>
          <w:spacing w:val="6"/>
        </w:rPr>
        <w:t xml:space="preserve"> </w:t>
      </w:r>
      <w:r w:rsidRPr="00BD2F6E">
        <w:rPr>
          <w:spacing w:val="-1"/>
        </w:rPr>
        <w:t>указанными</w:t>
      </w:r>
      <w:r w:rsidRPr="00BD2F6E">
        <w:rPr>
          <w:spacing w:val="7"/>
        </w:rPr>
        <w:t xml:space="preserve"> </w:t>
      </w:r>
      <w:r w:rsidRPr="00BD2F6E">
        <w:t>в</w:t>
      </w:r>
      <w:r w:rsidRPr="00BD2F6E">
        <w:rPr>
          <w:spacing w:val="6"/>
        </w:rPr>
        <w:t xml:space="preserve"> </w:t>
      </w:r>
      <w:r w:rsidRPr="00BD2F6E">
        <w:t>части</w:t>
      </w:r>
      <w:r w:rsidRPr="00BD2F6E">
        <w:rPr>
          <w:spacing w:val="6"/>
        </w:rPr>
        <w:t xml:space="preserve"> </w:t>
      </w:r>
      <w:r w:rsidRPr="00BD2F6E">
        <w:t>6</w:t>
      </w:r>
      <w:r w:rsidRPr="00BD2F6E">
        <w:rPr>
          <w:spacing w:val="6"/>
        </w:rPr>
        <w:t xml:space="preserve"> </w:t>
      </w:r>
      <w:r w:rsidRPr="00BD2F6E">
        <w:t>настоящей</w:t>
      </w:r>
      <w:r w:rsidRPr="00BD2F6E">
        <w:rPr>
          <w:spacing w:val="7"/>
        </w:rPr>
        <w:t xml:space="preserve"> </w:t>
      </w:r>
      <w:r w:rsidRPr="00BD2F6E">
        <w:rPr>
          <w:spacing w:val="-1"/>
        </w:rPr>
        <w:t>статьи</w:t>
      </w:r>
      <w:r w:rsidRPr="00BD2F6E">
        <w:rPr>
          <w:spacing w:val="6"/>
        </w:rPr>
        <w:t xml:space="preserve"> </w:t>
      </w:r>
      <w:r w:rsidRPr="00BD2F6E">
        <w:t>лицами</w:t>
      </w:r>
      <w:r w:rsidRPr="00BD2F6E">
        <w:rPr>
          <w:spacing w:val="5"/>
        </w:rPr>
        <w:t xml:space="preserve"> </w:t>
      </w:r>
      <w:r w:rsidRPr="00BD2F6E">
        <w:t>в</w:t>
      </w:r>
      <w:r w:rsidRPr="00BD2F6E">
        <w:rPr>
          <w:spacing w:val="5"/>
        </w:rPr>
        <w:t xml:space="preserve"> </w:t>
      </w:r>
      <w:r w:rsidRPr="00BD2F6E">
        <w:t>установленные</w:t>
      </w:r>
      <w:r w:rsidRPr="00BD2F6E">
        <w:rPr>
          <w:spacing w:val="6"/>
        </w:rPr>
        <w:t xml:space="preserve"> </w:t>
      </w:r>
      <w:r w:rsidRPr="00BD2F6E">
        <w:t>сроки</w:t>
      </w:r>
      <w:r w:rsidRPr="00BD2F6E">
        <w:rPr>
          <w:spacing w:val="39"/>
        </w:rPr>
        <w:t xml:space="preserve"> </w:t>
      </w:r>
      <w:r w:rsidRPr="00BD2F6E">
        <w:t>не</w:t>
      </w:r>
      <w:r w:rsidRPr="00BD2F6E">
        <w:rPr>
          <w:spacing w:val="57"/>
        </w:rPr>
        <w:t xml:space="preserve"> </w:t>
      </w:r>
      <w:r w:rsidRPr="00BD2F6E">
        <w:t>выполнены</w:t>
      </w:r>
      <w:r w:rsidRPr="00BD2F6E">
        <w:rPr>
          <w:spacing w:val="57"/>
        </w:rPr>
        <w:t xml:space="preserve"> </w:t>
      </w:r>
      <w:r w:rsidRPr="00BD2F6E">
        <w:t>обязанности,</w:t>
      </w:r>
      <w:r w:rsidRPr="00BD2F6E">
        <w:rPr>
          <w:spacing w:val="57"/>
        </w:rPr>
        <w:t xml:space="preserve"> </w:t>
      </w:r>
      <w:r w:rsidRPr="00BD2F6E">
        <w:rPr>
          <w:spacing w:val="-1"/>
        </w:rPr>
        <w:t>предусмотренные</w:t>
      </w:r>
      <w:r w:rsidRPr="00BD2F6E">
        <w:rPr>
          <w:spacing w:val="57"/>
        </w:rPr>
        <w:t xml:space="preserve"> </w:t>
      </w:r>
      <w:r w:rsidRPr="00BD2F6E">
        <w:rPr>
          <w:spacing w:val="-1"/>
        </w:rPr>
        <w:t>частью</w:t>
      </w:r>
      <w:r w:rsidRPr="00BD2F6E">
        <w:rPr>
          <w:spacing w:val="57"/>
        </w:rPr>
        <w:t xml:space="preserve"> </w:t>
      </w:r>
      <w:r w:rsidRPr="00BD2F6E">
        <w:t>11</w:t>
      </w:r>
      <w:r w:rsidRPr="00BD2F6E">
        <w:rPr>
          <w:spacing w:val="57"/>
        </w:rPr>
        <w:t xml:space="preserve"> </w:t>
      </w:r>
      <w:r w:rsidRPr="00BD2F6E">
        <w:t>настоящей</w:t>
      </w:r>
      <w:r w:rsidRPr="00BD2F6E">
        <w:rPr>
          <w:spacing w:val="57"/>
        </w:rPr>
        <w:t xml:space="preserve"> </w:t>
      </w:r>
      <w:r w:rsidRPr="00BD2F6E">
        <w:rPr>
          <w:spacing w:val="-1"/>
        </w:rPr>
        <w:t>статьи,</w:t>
      </w:r>
      <w:r w:rsidRPr="00BD2F6E">
        <w:rPr>
          <w:spacing w:val="57"/>
        </w:rPr>
        <w:t xml:space="preserve"> </w:t>
      </w:r>
      <w:r w:rsidRPr="00BD2F6E">
        <w:t>орган</w:t>
      </w:r>
      <w:r w:rsidRPr="00BD2F6E">
        <w:rPr>
          <w:spacing w:val="57"/>
        </w:rPr>
        <w:t xml:space="preserve"> </w:t>
      </w:r>
      <w:r w:rsidRPr="00BD2F6E">
        <w:t>местного</w:t>
      </w:r>
      <w:r w:rsidRPr="00BD2F6E">
        <w:rPr>
          <w:spacing w:val="51"/>
        </w:rPr>
        <w:t xml:space="preserve"> </w:t>
      </w:r>
      <w:r w:rsidRPr="00BD2F6E">
        <w:rPr>
          <w:spacing w:val="-1"/>
        </w:rPr>
        <w:t>самоуправления</w:t>
      </w:r>
      <w:r w:rsidRPr="00BD2F6E">
        <w:t xml:space="preserve"> </w:t>
      </w:r>
      <w:r w:rsidRPr="00BD2F6E">
        <w:rPr>
          <w:spacing w:val="-1"/>
        </w:rPr>
        <w:t>поселения</w:t>
      </w:r>
      <w:r w:rsidRPr="00BD2F6E">
        <w:t xml:space="preserve"> выполняет одно из </w:t>
      </w:r>
      <w:r w:rsidRPr="00BD2F6E">
        <w:rPr>
          <w:spacing w:val="-1"/>
        </w:rPr>
        <w:t>следующих</w:t>
      </w:r>
      <w:r w:rsidRPr="00BD2F6E">
        <w:t xml:space="preserve"> </w:t>
      </w:r>
      <w:r w:rsidRPr="00BD2F6E">
        <w:rPr>
          <w:spacing w:val="-1"/>
        </w:rPr>
        <w:t>действий:</w:t>
      </w:r>
    </w:p>
    <w:p w14:paraId="2519A516" w14:textId="77777777" w:rsidR="003369F9" w:rsidRPr="00BD2F6E" w:rsidRDefault="003369F9">
      <w:pPr>
        <w:pStyle w:val="af0"/>
        <w:numPr>
          <w:ilvl w:val="0"/>
          <w:numId w:val="25"/>
        </w:numPr>
        <w:tabs>
          <w:tab w:val="left" w:pos="987"/>
        </w:tabs>
        <w:suppressAutoHyphens w:val="0"/>
        <w:spacing w:after="0" w:line="240" w:lineRule="auto"/>
        <w:ind w:left="0" w:right="-1" w:firstLine="709"/>
      </w:pPr>
      <w:r w:rsidRPr="00BD2F6E">
        <w:rPr>
          <w:spacing w:val="-1"/>
        </w:rPr>
        <w:t>направляет</w:t>
      </w:r>
      <w:r w:rsidRPr="00BD2F6E">
        <w:rPr>
          <w:spacing w:val="41"/>
        </w:rPr>
        <w:t xml:space="preserve"> </w:t>
      </w:r>
      <w:r w:rsidRPr="00BD2F6E">
        <w:t>в</w:t>
      </w:r>
      <w:r w:rsidRPr="00BD2F6E">
        <w:rPr>
          <w:spacing w:val="41"/>
        </w:rPr>
        <w:t xml:space="preserve"> </w:t>
      </w:r>
      <w:r w:rsidRPr="00BD2F6E">
        <w:rPr>
          <w:spacing w:val="-1"/>
        </w:rPr>
        <w:t>течение</w:t>
      </w:r>
      <w:r w:rsidRPr="00BD2F6E">
        <w:rPr>
          <w:spacing w:val="43"/>
        </w:rPr>
        <w:t xml:space="preserve"> </w:t>
      </w:r>
      <w:r w:rsidRPr="00BD2F6E">
        <w:t>семи</w:t>
      </w:r>
      <w:r w:rsidRPr="00BD2F6E">
        <w:rPr>
          <w:spacing w:val="40"/>
        </w:rPr>
        <w:t xml:space="preserve"> </w:t>
      </w:r>
      <w:r w:rsidRPr="00BD2F6E">
        <w:rPr>
          <w:spacing w:val="-1"/>
        </w:rPr>
        <w:t>рабочих</w:t>
      </w:r>
      <w:r w:rsidRPr="00BD2F6E">
        <w:rPr>
          <w:spacing w:val="42"/>
        </w:rPr>
        <w:t xml:space="preserve"> </w:t>
      </w:r>
      <w:r w:rsidRPr="00BD2F6E">
        <w:t>дней</w:t>
      </w:r>
      <w:r w:rsidRPr="00BD2F6E">
        <w:rPr>
          <w:spacing w:val="41"/>
        </w:rPr>
        <w:t xml:space="preserve"> </w:t>
      </w:r>
      <w:r w:rsidRPr="00BD2F6E">
        <w:t>со</w:t>
      </w:r>
      <w:r w:rsidRPr="00BD2F6E">
        <w:rPr>
          <w:spacing w:val="42"/>
        </w:rPr>
        <w:t xml:space="preserve"> </w:t>
      </w:r>
      <w:r w:rsidRPr="00BD2F6E">
        <w:t>дня</w:t>
      </w:r>
      <w:r w:rsidRPr="00BD2F6E">
        <w:rPr>
          <w:spacing w:val="40"/>
        </w:rPr>
        <w:t xml:space="preserve"> </w:t>
      </w:r>
      <w:r w:rsidRPr="00BD2F6E">
        <w:rPr>
          <w:spacing w:val="-1"/>
        </w:rPr>
        <w:t>истечения</w:t>
      </w:r>
      <w:r w:rsidRPr="00BD2F6E">
        <w:rPr>
          <w:spacing w:val="42"/>
        </w:rPr>
        <w:t xml:space="preserve"> </w:t>
      </w:r>
      <w:r w:rsidRPr="00BD2F6E">
        <w:rPr>
          <w:spacing w:val="-1"/>
        </w:rPr>
        <w:t>срока,</w:t>
      </w:r>
      <w:r w:rsidRPr="00BD2F6E">
        <w:rPr>
          <w:spacing w:val="41"/>
        </w:rPr>
        <w:t xml:space="preserve"> </w:t>
      </w:r>
      <w:r w:rsidRPr="00BD2F6E">
        <w:rPr>
          <w:spacing w:val="-1"/>
        </w:rPr>
        <w:t>предусмотренного</w:t>
      </w:r>
      <w:r w:rsidRPr="00BD2F6E">
        <w:rPr>
          <w:spacing w:val="97"/>
        </w:rPr>
        <w:t xml:space="preserve"> </w:t>
      </w:r>
      <w:r w:rsidRPr="00BD2F6E">
        <w:rPr>
          <w:spacing w:val="-1"/>
        </w:rPr>
        <w:t>частью</w:t>
      </w:r>
      <w:r w:rsidRPr="00BD2F6E">
        <w:rPr>
          <w:spacing w:val="37"/>
        </w:rPr>
        <w:t xml:space="preserve"> </w:t>
      </w:r>
      <w:r w:rsidRPr="00BD2F6E">
        <w:t>11</w:t>
      </w:r>
      <w:r w:rsidRPr="00BD2F6E">
        <w:rPr>
          <w:spacing w:val="38"/>
        </w:rPr>
        <w:t xml:space="preserve"> </w:t>
      </w:r>
      <w:r w:rsidRPr="00BD2F6E">
        <w:t>настоящей</w:t>
      </w:r>
      <w:r w:rsidRPr="00BD2F6E">
        <w:rPr>
          <w:spacing w:val="38"/>
        </w:rPr>
        <w:t xml:space="preserve"> </w:t>
      </w:r>
      <w:r w:rsidRPr="00BD2F6E">
        <w:rPr>
          <w:spacing w:val="-1"/>
        </w:rPr>
        <w:t>статьи</w:t>
      </w:r>
      <w:r w:rsidRPr="00BD2F6E">
        <w:rPr>
          <w:spacing w:val="38"/>
        </w:rPr>
        <w:t xml:space="preserve"> </w:t>
      </w:r>
      <w:r w:rsidRPr="00BD2F6E">
        <w:t>для</w:t>
      </w:r>
      <w:r w:rsidRPr="00BD2F6E">
        <w:rPr>
          <w:spacing w:val="38"/>
        </w:rPr>
        <w:t xml:space="preserve"> </w:t>
      </w:r>
      <w:r w:rsidRPr="00BD2F6E">
        <w:rPr>
          <w:spacing w:val="-1"/>
        </w:rPr>
        <w:t>выполнения</w:t>
      </w:r>
      <w:r w:rsidRPr="00BD2F6E">
        <w:rPr>
          <w:spacing w:val="38"/>
        </w:rPr>
        <w:t xml:space="preserve"> </w:t>
      </w:r>
      <w:r w:rsidRPr="00BD2F6E">
        <w:t>соответствующей</w:t>
      </w:r>
      <w:r w:rsidRPr="00BD2F6E">
        <w:rPr>
          <w:spacing w:val="37"/>
        </w:rPr>
        <w:t xml:space="preserve"> </w:t>
      </w:r>
      <w:r w:rsidRPr="00BD2F6E">
        <w:rPr>
          <w:spacing w:val="-1"/>
        </w:rPr>
        <w:t>обязанности,</w:t>
      </w:r>
      <w:r w:rsidRPr="00BD2F6E">
        <w:rPr>
          <w:spacing w:val="38"/>
        </w:rPr>
        <w:t xml:space="preserve"> </w:t>
      </w:r>
      <w:r w:rsidRPr="00BD2F6E">
        <w:rPr>
          <w:spacing w:val="-1"/>
        </w:rPr>
        <w:t>уведомление</w:t>
      </w:r>
      <w:r w:rsidRPr="00BD2F6E">
        <w:rPr>
          <w:spacing w:val="38"/>
        </w:rPr>
        <w:t xml:space="preserve"> </w:t>
      </w:r>
      <w:r w:rsidRPr="00BD2F6E">
        <w:t>об</w:t>
      </w:r>
      <w:r w:rsidRPr="00BD2F6E">
        <w:rPr>
          <w:spacing w:val="77"/>
        </w:rPr>
        <w:t xml:space="preserve"> </w:t>
      </w:r>
      <w:r w:rsidRPr="00BD2F6E">
        <w:t>этом</w:t>
      </w:r>
      <w:r w:rsidRPr="00BD2F6E">
        <w:rPr>
          <w:spacing w:val="52"/>
        </w:rPr>
        <w:t xml:space="preserve"> </w:t>
      </w:r>
      <w:r w:rsidRPr="00BD2F6E">
        <w:t>в</w:t>
      </w:r>
      <w:r w:rsidRPr="00BD2F6E">
        <w:rPr>
          <w:spacing w:val="52"/>
        </w:rPr>
        <w:t xml:space="preserve"> </w:t>
      </w:r>
      <w:r w:rsidRPr="00BD2F6E">
        <w:t>исполнительный</w:t>
      </w:r>
      <w:r w:rsidRPr="00BD2F6E">
        <w:rPr>
          <w:spacing w:val="52"/>
        </w:rPr>
        <w:t xml:space="preserve"> </w:t>
      </w:r>
      <w:r w:rsidRPr="00BD2F6E">
        <w:t>орган</w:t>
      </w:r>
      <w:r w:rsidRPr="00BD2F6E">
        <w:rPr>
          <w:spacing w:val="52"/>
        </w:rPr>
        <w:t xml:space="preserve"> </w:t>
      </w:r>
      <w:r w:rsidRPr="00BD2F6E">
        <w:t>государственной</w:t>
      </w:r>
      <w:r w:rsidRPr="00BD2F6E">
        <w:rPr>
          <w:spacing w:val="52"/>
        </w:rPr>
        <w:t xml:space="preserve"> </w:t>
      </w:r>
      <w:r w:rsidRPr="00BD2F6E">
        <w:t>власти</w:t>
      </w:r>
      <w:r w:rsidRPr="00BD2F6E">
        <w:rPr>
          <w:spacing w:val="52"/>
        </w:rPr>
        <w:t xml:space="preserve"> </w:t>
      </w:r>
      <w:r w:rsidRPr="00BD2F6E">
        <w:t>или</w:t>
      </w:r>
      <w:r w:rsidRPr="00BD2F6E">
        <w:rPr>
          <w:spacing w:val="52"/>
        </w:rPr>
        <w:t xml:space="preserve"> </w:t>
      </w:r>
      <w:r w:rsidRPr="00BD2F6E">
        <w:t>орган</w:t>
      </w:r>
      <w:r w:rsidRPr="00BD2F6E">
        <w:rPr>
          <w:spacing w:val="51"/>
        </w:rPr>
        <w:t xml:space="preserve"> </w:t>
      </w:r>
      <w:r w:rsidRPr="00BD2F6E">
        <w:t>местного</w:t>
      </w:r>
      <w:r w:rsidRPr="00BD2F6E">
        <w:rPr>
          <w:spacing w:val="51"/>
        </w:rPr>
        <w:t xml:space="preserve"> </w:t>
      </w:r>
      <w:r w:rsidRPr="00BD2F6E">
        <w:rPr>
          <w:spacing w:val="-1"/>
        </w:rPr>
        <w:t>самоуправления,</w:t>
      </w:r>
      <w:r w:rsidRPr="00BD2F6E">
        <w:rPr>
          <w:spacing w:val="23"/>
        </w:rPr>
        <w:t xml:space="preserve"> </w:t>
      </w:r>
      <w:r w:rsidRPr="00BD2F6E">
        <w:rPr>
          <w:spacing w:val="-1"/>
        </w:rPr>
        <w:t>уполномоченные</w:t>
      </w:r>
      <w:r w:rsidRPr="00BD2F6E">
        <w:rPr>
          <w:spacing w:val="22"/>
        </w:rPr>
        <w:t xml:space="preserve"> </w:t>
      </w:r>
      <w:r w:rsidRPr="00BD2F6E">
        <w:t>на</w:t>
      </w:r>
      <w:r w:rsidRPr="00BD2F6E">
        <w:rPr>
          <w:spacing w:val="22"/>
        </w:rPr>
        <w:t xml:space="preserve"> </w:t>
      </w:r>
      <w:r w:rsidRPr="00BD2F6E">
        <w:t>предоставление</w:t>
      </w:r>
      <w:r w:rsidRPr="00BD2F6E">
        <w:rPr>
          <w:spacing w:val="22"/>
        </w:rPr>
        <w:t xml:space="preserve"> </w:t>
      </w:r>
      <w:r w:rsidRPr="00BD2F6E">
        <w:rPr>
          <w:spacing w:val="-1"/>
        </w:rPr>
        <w:t>земельных</w:t>
      </w:r>
      <w:r w:rsidRPr="00BD2F6E">
        <w:rPr>
          <w:spacing w:val="22"/>
        </w:rPr>
        <w:t xml:space="preserve"> </w:t>
      </w:r>
      <w:r w:rsidRPr="00BD2F6E">
        <w:rPr>
          <w:spacing w:val="-1"/>
        </w:rPr>
        <w:t>участков,</w:t>
      </w:r>
      <w:r w:rsidRPr="00BD2F6E">
        <w:rPr>
          <w:spacing w:val="22"/>
        </w:rPr>
        <w:t xml:space="preserve"> </w:t>
      </w:r>
      <w:r w:rsidRPr="00BD2F6E">
        <w:t>находящихся</w:t>
      </w:r>
      <w:r w:rsidRPr="00BD2F6E">
        <w:rPr>
          <w:spacing w:val="23"/>
        </w:rPr>
        <w:t xml:space="preserve"> </w:t>
      </w:r>
      <w:r w:rsidRPr="00BD2F6E">
        <w:t>в</w:t>
      </w:r>
      <w:r w:rsidRPr="00BD2F6E">
        <w:rPr>
          <w:spacing w:val="22"/>
        </w:rPr>
        <w:t xml:space="preserve"> </w:t>
      </w:r>
      <w:r w:rsidRPr="00BD2F6E">
        <w:t>государственной</w:t>
      </w:r>
      <w:r w:rsidRPr="00BD2F6E">
        <w:rPr>
          <w:spacing w:val="22"/>
        </w:rPr>
        <w:t xml:space="preserve"> </w:t>
      </w:r>
      <w:r w:rsidRPr="00BD2F6E">
        <w:t>или</w:t>
      </w:r>
      <w:r w:rsidRPr="00BD2F6E">
        <w:rPr>
          <w:spacing w:val="55"/>
        </w:rPr>
        <w:t xml:space="preserve"> </w:t>
      </w:r>
      <w:r w:rsidRPr="00BD2F6E">
        <w:rPr>
          <w:spacing w:val="-1"/>
        </w:rPr>
        <w:t>муниципальной</w:t>
      </w:r>
      <w:r w:rsidRPr="00BD2F6E">
        <w:rPr>
          <w:spacing w:val="6"/>
        </w:rPr>
        <w:t xml:space="preserve"> </w:t>
      </w:r>
      <w:r w:rsidRPr="00BD2F6E">
        <w:t>собственности,</w:t>
      </w:r>
      <w:r w:rsidRPr="00BD2F6E">
        <w:rPr>
          <w:spacing w:val="6"/>
        </w:rPr>
        <w:t xml:space="preserve"> </w:t>
      </w:r>
      <w:r w:rsidRPr="00BD2F6E">
        <w:t>при</w:t>
      </w:r>
      <w:r w:rsidRPr="00BD2F6E">
        <w:rPr>
          <w:spacing w:val="5"/>
        </w:rPr>
        <w:t xml:space="preserve"> </w:t>
      </w:r>
      <w:r w:rsidRPr="00BD2F6E">
        <w:t>условии,</w:t>
      </w:r>
      <w:r w:rsidRPr="00BD2F6E">
        <w:rPr>
          <w:spacing w:val="6"/>
        </w:rPr>
        <w:t xml:space="preserve"> </w:t>
      </w:r>
      <w:r w:rsidRPr="00BD2F6E">
        <w:t>что</w:t>
      </w:r>
      <w:r w:rsidRPr="00BD2F6E">
        <w:rPr>
          <w:spacing w:val="6"/>
        </w:rPr>
        <w:t xml:space="preserve"> </w:t>
      </w:r>
      <w:r w:rsidRPr="00BD2F6E">
        <w:rPr>
          <w:spacing w:val="-1"/>
        </w:rPr>
        <w:t>самовольная</w:t>
      </w:r>
      <w:r w:rsidRPr="00BD2F6E">
        <w:rPr>
          <w:spacing w:val="7"/>
        </w:rPr>
        <w:t xml:space="preserve"> </w:t>
      </w:r>
      <w:r w:rsidRPr="00BD2F6E">
        <w:t>постройка</w:t>
      </w:r>
      <w:r w:rsidRPr="00BD2F6E">
        <w:rPr>
          <w:spacing w:val="6"/>
        </w:rPr>
        <w:t xml:space="preserve"> </w:t>
      </w:r>
      <w:r w:rsidRPr="00BD2F6E">
        <w:t>создана</w:t>
      </w:r>
      <w:r w:rsidRPr="00BD2F6E">
        <w:rPr>
          <w:spacing w:val="6"/>
        </w:rPr>
        <w:t xml:space="preserve"> </w:t>
      </w:r>
      <w:r w:rsidRPr="00BD2F6E">
        <w:t>или</w:t>
      </w:r>
      <w:r w:rsidRPr="00BD2F6E">
        <w:rPr>
          <w:spacing w:val="7"/>
        </w:rPr>
        <w:t xml:space="preserve"> </w:t>
      </w:r>
      <w:r w:rsidRPr="00BD2F6E">
        <w:rPr>
          <w:spacing w:val="-1"/>
        </w:rPr>
        <w:t>возведена</w:t>
      </w:r>
      <w:r w:rsidRPr="00BD2F6E">
        <w:rPr>
          <w:spacing w:val="59"/>
        </w:rPr>
        <w:t xml:space="preserve"> </w:t>
      </w:r>
      <w:r w:rsidRPr="00BD2F6E">
        <w:t xml:space="preserve">на </w:t>
      </w:r>
      <w:r w:rsidRPr="00BD2F6E">
        <w:rPr>
          <w:spacing w:val="-1"/>
        </w:rPr>
        <w:t xml:space="preserve">земельном участке, </w:t>
      </w:r>
      <w:r w:rsidRPr="00BD2F6E">
        <w:t xml:space="preserve">находящемся в </w:t>
      </w:r>
      <w:r w:rsidRPr="00BD2F6E">
        <w:rPr>
          <w:spacing w:val="-1"/>
        </w:rPr>
        <w:t>государственной</w:t>
      </w:r>
      <w:r w:rsidRPr="00BD2F6E">
        <w:t xml:space="preserve"> или муниципальной </w:t>
      </w:r>
      <w:r w:rsidRPr="00BD2F6E">
        <w:rPr>
          <w:spacing w:val="-1"/>
        </w:rPr>
        <w:t>собственности;</w:t>
      </w:r>
    </w:p>
    <w:p w14:paraId="63DF1003" w14:textId="77777777" w:rsidR="003369F9" w:rsidRPr="00BD2F6E" w:rsidRDefault="003369F9">
      <w:pPr>
        <w:pStyle w:val="af0"/>
        <w:numPr>
          <w:ilvl w:val="0"/>
          <w:numId w:val="25"/>
        </w:numPr>
        <w:tabs>
          <w:tab w:val="left" w:pos="950"/>
        </w:tabs>
        <w:suppressAutoHyphens w:val="0"/>
        <w:spacing w:after="0" w:line="240" w:lineRule="auto"/>
        <w:ind w:left="0" w:right="-1" w:firstLine="709"/>
      </w:pPr>
      <w:r w:rsidRPr="00BD2F6E">
        <w:rPr>
          <w:spacing w:val="-1"/>
        </w:rPr>
        <w:t>обращается</w:t>
      </w:r>
      <w:r w:rsidRPr="00BD2F6E">
        <w:rPr>
          <w:spacing w:val="4"/>
        </w:rPr>
        <w:t xml:space="preserve"> </w:t>
      </w:r>
      <w:r w:rsidRPr="00BD2F6E">
        <w:t>в</w:t>
      </w:r>
      <w:r w:rsidRPr="00BD2F6E">
        <w:rPr>
          <w:spacing w:val="4"/>
        </w:rPr>
        <w:t xml:space="preserve"> </w:t>
      </w:r>
      <w:r w:rsidRPr="00BD2F6E">
        <w:t>течение</w:t>
      </w:r>
      <w:r w:rsidRPr="00BD2F6E">
        <w:rPr>
          <w:spacing w:val="4"/>
        </w:rPr>
        <w:t xml:space="preserve"> </w:t>
      </w:r>
      <w:r w:rsidRPr="00BD2F6E">
        <w:t>шести</w:t>
      </w:r>
      <w:r w:rsidRPr="00BD2F6E">
        <w:rPr>
          <w:spacing w:val="4"/>
        </w:rPr>
        <w:t xml:space="preserve"> </w:t>
      </w:r>
      <w:r w:rsidRPr="00BD2F6E">
        <w:rPr>
          <w:spacing w:val="-1"/>
        </w:rPr>
        <w:t>месяцев</w:t>
      </w:r>
      <w:r w:rsidRPr="00BD2F6E">
        <w:rPr>
          <w:spacing w:val="4"/>
        </w:rPr>
        <w:t xml:space="preserve"> </w:t>
      </w:r>
      <w:r w:rsidRPr="00BD2F6E">
        <w:t>со</w:t>
      </w:r>
      <w:r w:rsidRPr="00BD2F6E">
        <w:rPr>
          <w:spacing w:val="4"/>
        </w:rPr>
        <w:t xml:space="preserve"> </w:t>
      </w:r>
      <w:r w:rsidRPr="00BD2F6E">
        <w:rPr>
          <w:spacing w:val="-1"/>
        </w:rPr>
        <w:t>дня</w:t>
      </w:r>
      <w:r w:rsidRPr="00BD2F6E">
        <w:rPr>
          <w:spacing w:val="4"/>
        </w:rPr>
        <w:t xml:space="preserve"> </w:t>
      </w:r>
      <w:r w:rsidRPr="00BD2F6E">
        <w:t>истечения</w:t>
      </w:r>
      <w:r w:rsidRPr="00BD2F6E">
        <w:rPr>
          <w:spacing w:val="4"/>
        </w:rPr>
        <w:t xml:space="preserve"> </w:t>
      </w:r>
      <w:r w:rsidRPr="00BD2F6E">
        <w:t>срока,</w:t>
      </w:r>
      <w:r w:rsidRPr="00BD2F6E">
        <w:rPr>
          <w:spacing w:val="4"/>
        </w:rPr>
        <w:t xml:space="preserve"> </w:t>
      </w:r>
      <w:r w:rsidRPr="00BD2F6E">
        <w:rPr>
          <w:spacing w:val="-1"/>
        </w:rPr>
        <w:t>предусмотренного</w:t>
      </w:r>
      <w:r w:rsidRPr="00BD2F6E">
        <w:rPr>
          <w:spacing w:val="4"/>
        </w:rPr>
        <w:t xml:space="preserve"> </w:t>
      </w:r>
      <w:r w:rsidRPr="00BD2F6E">
        <w:rPr>
          <w:spacing w:val="-1"/>
        </w:rPr>
        <w:t>частью</w:t>
      </w:r>
      <w:r w:rsidRPr="00BD2F6E">
        <w:rPr>
          <w:spacing w:val="63"/>
        </w:rPr>
        <w:t xml:space="preserve"> </w:t>
      </w:r>
      <w:r w:rsidRPr="00BD2F6E">
        <w:t>11</w:t>
      </w:r>
      <w:r w:rsidRPr="00BD2F6E">
        <w:rPr>
          <w:spacing w:val="35"/>
        </w:rPr>
        <w:t xml:space="preserve"> </w:t>
      </w:r>
      <w:r w:rsidRPr="00BD2F6E">
        <w:t>настоящей</w:t>
      </w:r>
      <w:r w:rsidRPr="00BD2F6E">
        <w:rPr>
          <w:spacing w:val="36"/>
        </w:rPr>
        <w:t xml:space="preserve"> </w:t>
      </w:r>
      <w:r w:rsidRPr="00BD2F6E">
        <w:rPr>
          <w:spacing w:val="-1"/>
        </w:rPr>
        <w:t>статьи</w:t>
      </w:r>
      <w:r w:rsidRPr="00BD2F6E">
        <w:rPr>
          <w:spacing w:val="35"/>
        </w:rPr>
        <w:t xml:space="preserve"> </w:t>
      </w:r>
      <w:r w:rsidRPr="00BD2F6E">
        <w:t>для</w:t>
      </w:r>
      <w:r w:rsidRPr="00BD2F6E">
        <w:rPr>
          <w:spacing w:val="36"/>
        </w:rPr>
        <w:t xml:space="preserve"> </w:t>
      </w:r>
      <w:r w:rsidRPr="00BD2F6E">
        <w:rPr>
          <w:spacing w:val="-1"/>
        </w:rPr>
        <w:t>выполнения</w:t>
      </w:r>
      <w:r w:rsidRPr="00BD2F6E">
        <w:rPr>
          <w:spacing w:val="36"/>
        </w:rPr>
        <w:t xml:space="preserve"> </w:t>
      </w:r>
      <w:r w:rsidRPr="00BD2F6E">
        <w:t>соответствующей</w:t>
      </w:r>
      <w:r w:rsidRPr="00BD2F6E">
        <w:rPr>
          <w:spacing w:val="34"/>
        </w:rPr>
        <w:t xml:space="preserve"> </w:t>
      </w:r>
      <w:r w:rsidRPr="00BD2F6E">
        <w:rPr>
          <w:spacing w:val="-1"/>
        </w:rPr>
        <w:t>обязанности,</w:t>
      </w:r>
      <w:r w:rsidRPr="00BD2F6E">
        <w:rPr>
          <w:spacing w:val="35"/>
        </w:rPr>
        <w:t xml:space="preserve"> </w:t>
      </w:r>
      <w:r w:rsidRPr="00BD2F6E">
        <w:t>в</w:t>
      </w:r>
      <w:r w:rsidRPr="00BD2F6E">
        <w:rPr>
          <w:spacing w:val="35"/>
        </w:rPr>
        <w:t xml:space="preserve"> </w:t>
      </w:r>
      <w:r w:rsidRPr="00BD2F6E">
        <w:t>суд</w:t>
      </w:r>
      <w:r w:rsidRPr="00BD2F6E">
        <w:rPr>
          <w:spacing w:val="36"/>
        </w:rPr>
        <w:t xml:space="preserve"> </w:t>
      </w:r>
      <w:r w:rsidRPr="00BD2F6E">
        <w:t>с</w:t>
      </w:r>
      <w:r w:rsidRPr="00BD2F6E">
        <w:rPr>
          <w:spacing w:val="34"/>
        </w:rPr>
        <w:t xml:space="preserve"> </w:t>
      </w:r>
      <w:r w:rsidRPr="00BD2F6E">
        <w:t>требованием</w:t>
      </w:r>
      <w:r w:rsidRPr="00BD2F6E">
        <w:rPr>
          <w:spacing w:val="36"/>
        </w:rPr>
        <w:t xml:space="preserve"> </w:t>
      </w:r>
      <w:r w:rsidRPr="00BD2F6E">
        <w:t>об</w:t>
      </w:r>
      <w:r w:rsidRPr="00BD2F6E">
        <w:rPr>
          <w:spacing w:val="54"/>
        </w:rPr>
        <w:t xml:space="preserve"> </w:t>
      </w:r>
      <w:r w:rsidRPr="00BD2F6E">
        <w:rPr>
          <w:spacing w:val="-1"/>
        </w:rPr>
        <w:t>изъятии</w:t>
      </w:r>
      <w:r w:rsidRPr="00BD2F6E">
        <w:rPr>
          <w:spacing w:val="6"/>
        </w:rPr>
        <w:t xml:space="preserve"> </w:t>
      </w:r>
      <w:r w:rsidRPr="00BD2F6E">
        <w:t>земельного</w:t>
      </w:r>
      <w:r w:rsidRPr="00BD2F6E">
        <w:rPr>
          <w:spacing w:val="5"/>
        </w:rPr>
        <w:t xml:space="preserve"> </w:t>
      </w:r>
      <w:r w:rsidRPr="00BD2F6E">
        <w:rPr>
          <w:spacing w:val="-1"/>
        </w:rPr>
        <w:t>участка</w:t>
      </w:r>
      <w:r w:rsidRPr="00BD2F6E">
        <w:rPr>
          <w:spacing w:val="7"/>
        </w:rPr>
        <w:t xml:space="preserve"> </w:t>
      </w:r>
      <w:r w:rsidRPr="00BD2F6E">
        <w:t>и</w:t>
      </w:r>
      <w:r w:rsidRPr="00BD2F6E">
        <w:rPr>
          <w:spacing w:val="6"/>
        </w:rPr>
        <w:t xml:space="preserve"> </w:t>
      </w:r>
      <w:r w:rsidRPr="00BD2F6E">
        <w:t>о</w:t>
      </w:r>
      <w:r w:rsidRPr="00BD2F6E">
        <w:rPr>
          <w:spacing w:val="6"/>
        </w:rPr>
        <w:t xml:space="preserve"> </w:t>
      </w:r>
      <w:r w:rsidRPr="00BD2F6E">
        <w:t>его</w:t>
      </w:r>
      <w:r w:rsidRPr="00BD2F6E">
        <w:rPr>
          <w:spacing w:val="7"/>
        </w:rPr>
        <w:t xml:space="preserve"> </w:t>
      </w:r>
      <w:r w:rsidRPr="00BD2F6E">
        <w:t>продаже</w:t>
      </w:r>
      <w:r w:rsidRPr="00BD2F6E">
        <w:rPr>
          <w:spacing w:val="7"/>
        </w:rPr>
        <w:t xml:space="preserve"> </w:t>
      </w:r>
      <w:r w:rsidRPr="00BD2F6E">
        <w:t>с</w:t>
      </w:r>
      <w:r w:rsidRPr="00BD2F6E">
        <w:rPr>
          <w:spacing w:val="7"/>
        </w:rPr>
        <w:t xml:space="preserve"> </w:t>
      </w:r>
      <w:r w:rsidRPr="00BD2F6E">
        <w:rPr>
          <w:spacing w:val="-1"/>
        </w:rPr>
        <w:t>публичных</w:t>
      </w:r>
      <w:r w:rsidRPr="00BD2F6E">
        <w:rPr>
          <w:spacing w:val="6"/>
        </w:rPr>
        <w:t xml:space="preserve"> </w:t>
      </w:r>
      <w:r w:rsidRPr="00BD2F6E">
        <w:t>торгов</w:t>
      </w:r>
      <w:r w:rsidRPr="00BD2F6E">
        <w:rPr>
          <w:spacing w:val="6"/>
        </w:rPr>
        <w:t xml:space="preserve"> </w:t>
      </w:r>
      <w:r w:rsidRPr="00BD2F6E">
        <w:t>при</w:t>
      </w:r>
      <w:r w:rsidRPr="00BD2F6E">
        <w:rPr>
          <w:spacing w:val="5"/>
        </w:rPr>
        <w:t xml:space="preserve"> </w:t>
      </w:r>
      <w:r w:rsidRPr="00BD2F6E">
        <w:t>условии,</w:t>
      </w:r>
      <w:r w:rsidRPr="00BD2F6E">
        <w:rPr>
          <w:spacing w:val="6"/>
        </w:rPr>
        <w:t xml:space="preserve"> </w:t>
      </w:r>
      <w:r w:rsidRPr="00BD2F6E">
        <w:t>что</w:t>
      </w:r>
      <w:r w:rsidRPr="00BD2F6E">
        <w:rPr>
          <w:spacing w:val="6"/>
        </w:rPr>
        <w:t xml:space="preserve"> </w:t>
      </w:r>
      <w:r w:rsidRPr="00BD2F6E">
        <w:t>самовольная</w:t>
      </w:r>
      <w:r w:rsidRPr="00BD2F6E">
        <w:rPr>
          <w:spacing w:val="46"/>
        </w:rPr>
        <w:t xml:space="preserve"> </w:t>
      </w:r>
      <w:r w:rsidRPr="00BD2F6E">
        <w:t>постройка</w:t>
      </w:r>
      <w:r w:rsidRPr="00BD2F6E">
        <w:rPr>
          <w:spacing w:val="7"/>
        </w:rPr>
        <w:t xml:space="preserve"> </w:t>
      </w:r>
      <w:r w:rsidRPr="00BD2F6E">
        <w:rPr>
          <w:spacing w:val="-1"/>
        </w:rPr>
        <w:t>создана</w:t>
      </w:r>
      <w:r w:rsidRPr="00BD2F6E">
        <w:rPr>
          <w:spacing w:val="8"/>
        </w:rPr>
        <w:t xml:space="preserve"> </w:t>
      </w:r>
      <w:r w:rsidRPr="00BD2F6E">
        <w:t>или</w:t>
      </w:r>
      <w:r w:rsidRPr="00BD2F6E">
        <w:rPr>
          <w:spacing w:val="6"/>
        </w:rPr>
        <w:t xml:space="preserve"> </w:t>
      </w:r>
      <w:r w:rsidRPr="00BD2F6E">
        <w:rPr>
          <w:spacing w:val="-1"/>
        </w:rPr>
        <w:t>возведена</w:t>
      </w:r>
      <w:r w:rsidRPr="00BD2F6E">
        <w:rPr>
          <w:spacing w:val="8"/>
        </w:rPr>
        <w:t xml:space="preserve"> </w:t>
      </w:r>
      <w:r w:rsidRPr="00BD2F6E">
        <w:rPr>
          <w:spacing w:val="-1"/>
        </w:rPr>
        <w:t>на</w:t>
      </w:r>
      <w:r w:rsidRPr="00BD2F6E">
        <w:rPr>
          <w:spacing w:val="8"/>
        </w:rPr>
        <w:t xml:space="preserve"> </w:t>
      </w:r>
      <w:r w:rsidRPr="00BD2F6E">
        <w:rPr>
          <w:spacing w:val="-1"/>
        </w:rPr>
        <w:t>земельном</w:t>
      </w:r>
      <w:r w:rsidRPr="00BD2F6E">
        <w:rPr>
          <w:spacing w:val="7"/>
        </w:rPr>
        <w:t xml:space="preserve"> </w:t>
      </w:r>
      <w:r w:rsidRPr="00BD2F6E">
        <w:rPr>
          <w:spacing w:val="-1"/>
        </w:rPr>
        <w:t>участке,</w:t>
      </w:r>
      <w:r w:rsidRPr="00BD2F6E">
        <w:rPr>
          <w:spacing w:val="6"/>
        </w:rPr>
        <w:t xml:space="preserve"> </w:t>
      </w:r>
      <w:r w:rsidRPr="00BD2F6E">
        <w:t>находящемся</w:t>
      </w:r>
      <w:r w:rsidRPr="00BD2F6E">
        <w:rPr>
          <w:spacing w:val="8"/>
        </w:rPr>
        <w:t xml:space="preserve"> </w:t>
      </w:r>
      <w:r w:rsidRPr="00BD2F6E">
        <w:t>в</w:t>
      </w:r>
      <w:r w:rsidRPr="00BD2F6E">
        <w:rPr>
          <w:spacing w:val="7"/>
        </w:rPr>
        <w:t xml:space="preserve"> </w:t>
      </w:r>
      <w:r w:rsidRPr="00BD2F6E">
        <w:rPr>
          <w:spacing w:val="-1"/>
        </w:rPr>
        <w:t>частной</w:t>
      </w:r>
      <w:r w:rsidRPr="00BD2F6E">
        <w:rPr>
          <w:spacing w:val="8"/>
        </w:rPr>
        <w:t xml:space="preserve"> </w:t>
      </w:r>
      <w:r w:rsidRPr="00BD2F6E">
        <w:rPr>
          <w:spacing w:val="-1"/>
        </w:rPr>
        <w:t>собственности,</w:t>
      </w:r>
      <w:r w:rsidRPr="00BD2F6E">
        <w:rPr>
          <w:spacing w:val="93"/>
        </w:rPr>
        <w:t xml:space="preserve"> </w:t>
      </w:r>
      <w:r w:rsidRPr="00BD2F6E">
        <w:t xml:space="preserve">за исключением </w:t>
      </w:r>
      <w:r w:rsidRPr="00BD2F6E">
        <w:rPr>
          <w:spacing w:val="-1"/>
        </w:rPr>
        <w:t>случая,</w:t>
      </w:r>
      <w:r w:rsidRPr="00BD2F6E">
        <w:t xml:space="preserve"> </w:t>
      </w:r>
      <w:r w:rsidRPr="00BD2F6E">
        <w:rPr>
          <w:spacing w:val="-1"/>
        </w:rPr>
        <w:t>предусмотренного</w:t>
      </w:r>
      <w:r w:rsidRPr="00BD2F6E">
        <w:t xml:space="preserve"> </w:t>
      </w:r>
      <w:r w:rsidRPr="00BD2F6E">
        <w:rPr>
          <w:spacing w:val="-1"/>
        </w:rPr>
        <w:t>пунктом</w:t>
      </w:r>
      <w:r w:rsidRPr="00BD2F6E">
        <w:t xml:space="preserve"> 3 </w:t>
      </w:r>
      <w:r w:rsidRPr="00BD2F6E">
        <w:rPr>
          <w:spacing w:val="-1"/>
        </w:rPr>
        <w:t>части</w:t>
      </w:r>
      <w:r w:rsidRPr="00BD2F6E">
        <w:t xml:space="preserve"> 13 настоящей </w:t>
      </w:r>
      <w:r w:rsidRPr="00BD2F6E">
        <w:rPr>
          <w:spacing w:val="-1"/>
        </w:rPr>
        <w:t>статьи;</w:t>
      </w:r>
    </w:p>
    <w:p w14:paraId="7F7626D1" w14:textId="77777777" w:rsidR="003369F9" w:rsidRPr="00BD2F6E" w:rsidRDefault="003369F9">
      <w:pPr>
        <w:pStyle w:val="af0"/>
        <w:numPr>
          <w:ilvl w:val="0"/>
          <w:numId w:val="25"/>
        </w:numPr>
        <w:tabs>
          <w:tab w:val="left" w:pos="950"/>
        </w:tabs>
        <w:suppressAutoHyphens w:val="0"/>
        <w:spacing w:after="0" w:line="240" w:lineRule="auto"/>
        <w:ind w:left="0" w:right="-1" w:firstLine="709"/>
      </w:pPr>
      <w:r w:rsidRPr="00BD2F6E">
        <w:rPr>
          <w:spacing w:val="-1"/>
        </w:rPr>
        <w:t>обращается</w:t>
      </w:r>
      <w:r w:rsidRPr="00BD2F6E">
        <w:rPr>
          <w:spacing w:val="4"/>
        </w:rPr>
        <w:t xml:space="preserve"> </w:t>
      </w:r>
      <w:r w:rsidRPr="00BD2F6E">
        <w:t>в</w:t>
      </w:r>
      <w:r w:rsidRPr="00BD2F6E">
        <w:rPr>
          <w:spacing w:val="4"/>
        </w:rPr>
        <w:t xml:space="preserve"> </w:t>
      </w:r>
      <w:r w:rsidRPr="00BD2F6E">
        <w:rPr>
          <w:spacing w:val="-1"/>
        </w:rPr>
        <w:t>течение</w:t>
      </w:r>
      <w:r w:rsidRPr="00BD2F6E">
        <w:rPr>
          <w:spacing w:val="4"/>
        </w:rPr>
        <w:t xml:space="preserve"> </w:t>
      </w:r>
      <w:r w:rsidRPr="00BD2F6E">
        <w:t>шести</w:t>
      </w:r>
      <w:r w:rsidRPr="00BD2F6E">
        <w:rPr>
          <w:spacing w:val="4"/>
        </w:rPr>
        <w:t xml:space="preserve"> </w:t>
      </w:r>
      <w:r w:rsidRPr="00BD2F6E">
        <w:rPr>
          <w:spacing w:val="-1"/>
        </w:rPr>
        <w:t>месяцев</w:t>
      </w:r>
      <w:r w:rsidRPr="00BD2F6E">
        <w:rPr>
          <w:spacing w:val="4"/>
        </w:rPr>
        <w:t xml:space="preserve"> </w:t>
      </w:r>
      <w:r w:rsidRPr="00BD2F6E">
        <w:t>со</w:t>
      </w:r>
      <w:r w:rsidRPr="00BD2F6E">
        <w:rPr>
          <w:spacing w:val="4"/>
        </w:rPr>
        <w:t xml:space="preserve"> </w:t>
      </w:r>
      <w:r w:rsidRPr="00BD2F6E">
        <w:rPr>
          <w:spacing w:val="-1"/>
        </w:rPr>
        <w:t>дня</w:t>
      </w:r>
      <w:r w:rsidRPr="00BD2F6E">
        <w:rPr>
          <w:spacing w:val="4"/>
        </w:rPr>
        <w:t xml:space="preserve"> </w:t>
      </w:r>
      <w:r w:rsidRPr="00BD2F6E">
        <w:t>истечения</w:t>
      </w:r>
      <w:r w:rsidRPr="00BD2F6E">
        <w:rPr>
          <w:spacing w:val="4"/>
        </w:rPr>
        <w:t xml:space="preserve"> </w:t>
      </w:r>
      <w:r w:rsidRPr="00BD2F6E">
        <w:t>срока,</w:t>
      </w:r>
      <w:r w:rsidRPr="00BD2F6E">
        <w:rPr>
          <w:spacing w:val="4"/>
        </w:rPr>
        <w:t xml:space="preserve"> </w:t>
      </w:r>
      <w:r w:rsidRPr="00BD2F6E">
        <w:rPr>
          <w:spacing w:val="-1"/>
        </w:rPr>
        <w:t>предусмотренного</w:t>
      </w:r>
      <w:r w:rsidRPr="00BD2F6E">
        <w:rPr>
          <w:spacing w:val="4"/>
        </w:rPr>
        <w:t xml:space="preserve"> </w:t>
      </w:r>
      <w:r w:rsidRPr="00BD2F6E">
        <w:rPr>
          <w:spacing w:val="-1"/>
        </w:rPr>
        <w:t>частью</w:t>
      </w:r>
      <w:r w:rsidRPr="00BD2F6E">
        <w:rPr>
          <w:spacing w:val="75"/>
        </w:rPr>
        <w:t xml:space="preserve"> </w:t>
      </w:r>
      <w:r w:rsidRPr="00BD2F6E">
        <w:t>11</w:t>
      </w:r>
      <w:r w:rsidRPr="00BD2F6E">
        <w:rPr>
          <w:spacing w:val="35"/>
        </w:rPr>
        <w:t xml:space="preserve"> </w:t>
      </w:r>
      <w:r w:rsidRPr="00BD2F6E">
        <w:t>настоящей</w:t>
      </w:r>
      <w:r w:rsidRPr="00BD2F6E">
        <w:rPr>
          <w:spacing w:val="36"/>
        </w:rPr>
        <w:t xml:space="preserve"> </w:t>
      </w:r>
      <w:r w:rsidRPr="00BD2F6E">
        <w:rPr>
          <w:spacing w:val="-1"/>
        </w:rPr>
        <w:t>статьи</w:t>
      </w:r>
      <w:r w:rsidRPr="00BD2F6E">
        <w:rPr>
          <w:spacing w:val="35"/>
        </w:rPr>
        <w:t xml:space="preserve"> </w:t>
      </w:r>
      <w:r w:rsidRPr="00BD2F6E">
        <w:t>для</w:t>
      </w:r>
      <w:r w:rsidRPr="00BD2F6E">
        <w:rPr>
          <w:spacing w:val="36"/>
        </w:rPr>
        <w:t xml:space="preserve"> </w:t>
      </w:r>
      <w:r w:rsidRPr="00BD2F6E">
        <w:rPr>
          <w:spacing w:val="-1"/>
        </w:rPr>
        <w:t>выполнения</w:t>
      </w:r>
      <w:r w:rsidRPr="00BD2F6E">
        <w:rPr>
          <w:spacing w:val="36"/>
        </w:rPr>
        <w:t xml:space="preserve"> </w:t>
      </w:r>
      <w:r w:rsidRPr="00BD2F6E">
        <w:t>соответствующей</w:t>
      </w:r>
      <w:r w:rsidRPr="00BD2F6E">
        <w:rPr>
          <w:spacing w:val="34"/>
        </w:rPr>
        <w:t xml:space="preserve"> </w:t>
      </w:r>
      <w:r w:rsidRPr="00BD2F6E">
        <w:rPr>
          <w:spacing w:val="-1"/>
        </w:rPr>
        <w:t>обязанности,</w:t>
      </w:r>
      <w:r w:rsidRPr="00BD2F6E">
        <w:rPr>
          <w:spacing w:val="35"/>
        </w:rPr>
        <w:t xml:space="preserve"> </w:t>
      </w:r>
      <w:r w:rsidRPr="00BD2F6E">
        <w:t>в</w:t>
      </w:r>
      <w:r w:rsidRPr="00BD2F6E">
        <w:rPr>
          <w:spacing w:val="35"/>
        </w:rPr>
        <w:t xml:space="preserve"> </w:t>
      </w:r>
      <w:r w:rsidRPr="00BD2F6E">
        <w:t>суд</w:t>
      </w:r>
      <w:r w:rsidRPr="00BD2F6E">
        <w:rPr>
          <w:spacing w:val="36"/>
        </w:rPr>
        <w:t xml:space="preserve"> </w:t>
      </w:r>
      <w:r w:rsidRPr="00BD2F6E">
        <w:t>с</w:t>
      </w:r>
      <w:r w:rsidRPr="00BD2F6E">
        <w:rPr>
          <w:spacing w:val="34"/>
        </w:rPr>
        <w:t xml:space="preserve"> </w:t>
      </w:r>
      <w:r w:rsidRPr="00BD2F6E">
        <w:t>требованием</w:t>
      </w:r>
      <w:r w:rsidRPr="00BD2F6E">
        <w:rPr>
          <w:spacing w:val="36"/>
        </w:rPr>
        <w:t xml:space="preserve"> </w:t>
      </w:r>
      <w:r w:rsidRPr="00BD2F6E">
        <w:t xml:space="preserve">об </w:t>
      </w:r>
      <w:r w:rsidRPr="00BD2F6E">
        <w:rPr>
          <w:spacing w:val="-1"/>
        </w:rPr>
        <w:t>изъятии</w:t>
      </w:r>
      <w:r w:rsidRPr="00BD2F6E">
        <w:rPr>
          <w:spacing w:val="52"/>
        </w:rPr>
        <w:t xml:space="preserve"> </w:t>
      </w:r>
      <w:r w:rsidRPr="00BD2F6E">
        <w:t>земельного</w:t>
      </w:r>
      <w:r w:rsidRPr="00BD2F6E">
        <w:rPr>
          <w:spacing w:val="51"/>
        </w:rPr>
        <w:t xml:space="preserve"> </w:t>
      </w:r>
      <w:r w:rsidRPr="00BD2F6E">
        <w:rPr>
          <w:spacing w:val="-1"/>
        </w:rPr>
        <w:t>участка</w:t>
      </w:r>
      <w:r w:rsidRPr="00BD2F6E">
        <w:rPr>
          <w:spacing w:val="52"/>
        </w:rPr>
        <w:t xml:space="preserve"> </w:t>
      </w:r>
      <w:r w:rsidRPr="00BD2F6E">
        <w:t>и</w:t>
      </w:r>
      <w:r w:rsidRPr="00BD2F6E">
        <w:rPr>
          <w:spacing w:val="51"/>
        </w:rPr>
        <w:t xml:space="preserve"> </w:t>
      </w:r>
      <w:r w:rsidRPr="00BD2F6E">
        <w:t>о</w:t>
      </w:r>
      <w:r w:rsidRPr="00BD2F6E">
        <w:rPr>
          <w:spacing w:val="52"/>
        </w:rPr>
        <w:t xml:space="preserve"> </w:t>
      </w:r>
      <w:r w:rsidRPr="00BD2F6E">
        <w:t>его</w:t>
      </w:r>
      <w:r w:rsidRPr="00BD2F6E">
        <w:rPr>
          <w:spacing w:val="52"/>
        </w:rPr>
        <w:t xml:space="preserve"> </w:t>
      </w:r>
      <w:r w:rsidRPr="00BD2F6E">
        <w:rPr>
          <w:spacing w:val="-1"/>
        </w:rPr>
        <w:t>передаче</w:t>
      </w:r>
      <w:r w:rsidRPr="00BD2F6E">
        <w:rPr>
          <w:spacing w:val="51"/>
        </w:rPr>
        <w:t xml:space="preserve"> </w:t>
      </w:r>
      <w:r w:rsidRPr="00BD2F6E">
        <w:t>в</w:t>
      </w:r>
      <w:r w:rsidRPr="00BD2F6E">
        <w:rPr>
          <w:spacing w:val="52"/>
        </w:rPr>
        <w:t xml:space="preserve"> </w:t>
      </w:r>
      <w:r w:rsidRPr="00BD2F6E">
        <w:t>государственную</w:t>
      </w:r>
      <w:r w:rsidRPr="00BD2F6E">
        <w:rPr>
          <w:spacing w:val="52"/>
        </w:rPr>
        <w:t xml:space="preserve"> </w:t>
      </w:r>
      <w:r w:rsidRPr="00BD2F6E">
        <w:t>или</w:t>
      </w:r>
      <w:r w:rsidRPr="00BD2F6E">
        <w:rPr>
          <w:spacing w:val="51"/>
        </w:rPr>
        <w:t xml:space="preserve"> </w:t>
      </w:r>
      <w:r w:rsidRPr="00BD2F6E">
        <w:rPr>
          <w:spacing w:val="-1"/>
        </w:rPr>
        <w:t>муниципальную</w:t>
      </w:r>
      <w:r w:rsidRPr="00BD2F6E">
        <w:rPr>
          <w:spacing w:val="61"/>
        </w:rPr>
        <w:t xml:space="preserve"> </w:t>
      </w:r>
      <w:r w:rsidRPr="00BD2F6E">
        <w:t>собственность</w:t>
      </w:r>
      <w:r w:rsidRPr="00BD2F6E">
        <w:rPr>
          <w:spacing w:val="37"/>
        </w:rPr>
        <w:t xml:space="preserve"> </w:t>
      </w:r>
      <w:r w:rsidRPr="00BD2F6E">
        <w:t>при</w:t>
      </w:r>
      <w:r w:rsidRPr="00BD2F6E">
        <w:rPr>
          <w:spacing w:val="36"/>
        </w:rPr>
        <w:t xml:space="preserve"> </w:t>
      </w:r>
      <w:r w:rsidRPr="00BD2F6E">
        <w:t>условии,</w:t>
      </w:r>
      <w:r w:rsidRPr="00BD2F6E">
        <w:rPr>
          <w:spacing w:val="37"/>
        </w:rPr>
        <w:t xml:space="preserve"> </w:t>
      </w:r>
      <w:r w:rsidRPr="00BD2F6E">
        <w:t>что</w:t>
      </w:r>
      <w:r w:rsidRPr="00BD2F6E">
        <w:rPr>
          <w:spacing w:val="38"/>
        </w:rPr>
        <w:t xml:space="preserve"> </w:t>
      </w:r>
      <w:r w:rsidRPr="00BD2F6E">
        <w:rPr>
          <w:spacing w:val="-1"/>
        </w:rPr>
        <w:t>самовольная</w:t>
      </w:r>
      <w:r w:rsidRPr="00BD2F6E">
        <w:rPr>
          <w:spacing w:val="38"/>
        </w:rPr>
        <w:t xml:space="preserve"> </w:t>
      </w:r>
      <w:r w:rsidRPr="00BD2F6E">
        <w:t>постройка</w:t>
      </w:r>
      <w:r w:rsidRPr="00BD2F6E">
        <w:rPr>
          <w:spacing w:val="37"/>
        </w:rPr>
        <w:t xml:space="preserve"> </w:t>
      </w:r>
      <w:r w:rsidRPr="00BD2F6E">
        <w:t>создана</w:t>
      </w:r>
      <w:r w:rsidRPr="00BD2F6E">
        <w:rPr>
          <w:spacing w:val="38"/>
        </w:rPr>
        <w:t xml:space="preserve"> </w:t>
      </w:r>
      <w:r w:rsidRPr="00BD2F6E">
        <w:rPr>
          <w:spacing w:val="-1"/>
        </w:rPr>
        <w:t>или</w:t>
      </w:r>
      <w:r w:rsidRPr="00BD2F6E">
        <w:rPr>
          <w:spacing w:val="38"/>
        </w:rPr>
        <w:t xml:space="preserve"> </w:t>
      </w:r>
      <w:r w:rsidRPr="00BD2F6E">
        <w:rPr>
          <w:spacing w:val="-1"/>
        </w:rPr>
        <w:t>возведена</w:t>
      </w:r>
      <w:r w:rsidRPr="00BD2F6E">
        <w:rPr>
          <w:spacing w:val="38"/>
        </w:rPr>
        <w:t xml:space="preserve"> </w:t>
      </w:r>
      <w:r w:rsidRPr="00BD2F6E">
        <w:t>на</w:t>
      </w:r>
      <w:r w:rsidRPr="00BD2F6E">
        <w:rPr>
          <w:spacing w:val="38"/>
        </w:rPr>
        <w:t xml:space="preserve"> </w:t>
      </w:r>
      <w:r w:rsidRPr="00BD2F6E">
        <w:t>земельном</w:t>
      </w:r>
      <w:r w:rsidRPr="00BD2F6E">
        <w:rPr>
          <w:spacing w:val="39"/>
        </w:rPr>
        <w:t xml:space="preserve"> </w:t>
      </w:r>
      <w:r w:rsidRPr="00BD2F6E">
        <w:rPr>
          <w:spacing w:val="-1"/>
        </w:rPr>
        <w:t>участке,</w:t>
      </w:r>
      <w:r w:rsidRPr="00BD2F6E">
        <w:rPr>
          <w:spacing w:val="8"/>
        </w:rPr>
        <w:t xml:space="preserve"> </w:t>
      </w:r>
      <w:r w:rsidRPr="00BD2F6E">
        <w:t>находящемся</w:t>
      </w:r>
      <w:r w:rsidRPr="00BD2F6E">
        <w:rPr>
          <w:spacing w:val="6"/>
        </w:rPr>
        <w:t xml:space="preserve"> </w:t>
      </w:r>
      <w:r w:rsidRPr="00BD2F6E">
        <w:t>в</w:t>
      </w:r>
      <w:r w:rsidRPr="00BD2F6E">
        <w:rPr>
          <w:spacing w:val="7"/>
        </w:rPr>
        <w:t xml:space="preserve"> </w:t>
      </w:r>
      <w:r w:rsidRPr="00BD2F6E">
        <w:t>частной</w:t>
      </w:r>
      <w:r w:rsidRPr="00BD2F6E">
        <w:rPr>
          <w:spacing w:val="7"/>
        </w:rPr>
        <w:t xml:space="preserve"> </w:t>
      </w:r>
      <w:r w:rsidRPr="00BD2F6E">
        <w:t>собственности,</w:t>
      </w:r>
      <w:r w:rsidRPr="00BD2F6E">
        <w:rPr>
          <w:spacing w:val="7"/>
        </w:rPr>
        <w:t xml:space="preserve"> </w:t>
      </w:r>
      <w:r w:rsidRPr="00BD2F6E">
        <w:t>и</w:t>
      </w:r>
      <w:r w:rsidRPr="00BD2F6E">
        <w:rPr>
          <w:spacing w:val="8"/>
        </w:rPr>
        <w:t xml:space="preserve"> </w:t>
      </w:r>
      <w:r w:rsidRPr="00BD2F6E">
        <w:t>такой</w:t>
      </w:r>
      <w:r w:rsidRPr="00BD2F6E">
        <w:rPr>
          <w:spacing w:val="7"/>
        </w:rPr>
        <w:t xml:space="preserve"> </w:t>
      </w:r>
      <w:r w:rsidRPr="00BD2F6E">
        <w:rPr>
          <w:spacing w:val="-1"/>
        </w:rPr>
        <w:t>земельный</w:t>
      </w:r>
      <w:r w:rsidRPr="00BD2F6E">
        <w:rPr>
          <w:spacing w:val="6"/>
        </w:rPr>
        <w:t xml:space="preserve"> </w:t>
      </w:r>
      <w:r w:rsidRPr="00BD2F6E">
        <w:t>участок</w:t>
      </w:r>
      <w:r w:rsidRPr="00BD2F6E">
        <w:rPr>
          <w:spacing w:val="7"/>
        </w:rPr>
        <w:t xml:space="preserve"> </w:t>
      </w:r>
      <w:r w:rsidRPr="00BD2F6E">
        <w:t>расположен</w:t>
      </w:r>
      <w:r w:rsidRPr="00BD2F6E">
        <w:rPr>
          <w:spacing w:val="8"/>
        </w:rPr>
        <w:t xml:space="preserve"> </w:t>
      </w:r>
      <w:r w:rsidRPr="00BD2F6E">
        <w:t>в</w:t>
      </w:r>
      <w:r w:rsidRPr="00BD2F6E">
        <w:rPr>
          <w:spacing w:val="29"/>
        </w:rPr>
        <w:t xml:space="preserve"> </w:t>
      </w:r>
      <w:r w:rsidRPr="00BD2F6E">
        <w:t>границах</w:t>
      </w:r>
      <w:r w:rsidRPr="00BD2F6E">
        <w:rPr>
          <w:spacing w:val="-6"/>
        </w:rPr>
        <w:t xml:space="preserve"> </w:t>
      </w:r>
      <w:r w:rsidRPr="00BD2F6E">
        <w:rPr>
          <w:spacing w:val="-1"/>
        </w:rPr>
        <w:t>территории</w:t>
      </w:r>
      <w:r w:rsidRPr="00BD2F6E">
        <w:rPr>
          <w:spacing w:val="-7"/>
        </w:rPr>
        <w:t xml:space="preserve"> </w:t>
      </w:r>
      <w:r w:rsidRPr="00BD2F6E">
        <w:t>общего</w:t>
      </w:r>
      <w:r w:rsidRPr="00BD2F6E">
        <w:rPr>
          <w:spacing w:val="-6"/>
        </w:rPr>
        <w:t xml:space="preserve"> </w:t>
      </w:r>
      <w:r w:rsidRPr="00BD2F6E">
        <w:rPr>
          <w:spacing w:val="-1"/>
        </w:rPr>
        <w:t>пользования,</w:t>
      </w:r>
      <w:r w:rsidRPr="00BD2F6E">
        <w:rPr>
          <w:spacing w:val="-7"/>
        </w:rPr>
        <w:t xml:space="preserve"> </w:t>
      </w:r>
      <w:r w:rsidRPr="00BD2F6E">
        <w:t>за</w:t>
      </w:r>
      <w:r w:rsidRPr="00BD2F6E">
        <w:rPr>
          <w:spacing w:val="-7"/>
        </w:rPr>
        <w:t xml:space="preserve"> </w:t>
      </w:r>
      <w:r w:rsidRPr="00BD2F6E">
        <w:t>исключением</w:t>
      </w:r>
      <w:r w:rsidRPr="00BD2F6E">
        <w:rPr>
          <w:spacing w:val="-6"/>
        </w:rPr>
        <w:t xml:space="preserve"> </w:t>
      </w:r>
      <w:r w:rsidRPr="00BD2F6E">
        <w:rPr>
          <w:spacing w:val="-1"/>
        </w:rPr>
        <w:t>случая,</w:t>
      </w:r>
      <w:r w:rsidRPr="00BD2F6E">
        <w:rPr>
          <w:spacing w:val="-8"/>
        </w:rPr>
        <w:t xml:space="preserve"> </w:t>
      </w:r>
      <w:r w:rsidRPr="00BD2F6E">
        <w:rPr>
          <w:spacing w:val="-1"/>
        </w:rPr>
        <w:t>предусмотренного</w:t>
      </w:r>
      <w:r w:rsidRPr="00BD2F6E">
        <w:rPr>
          <w:spacing w:val="-6"/>
        </w:rPr>
        <w:t xml:space="preserve"> </w:t>
      </w:r>
      <w:r w:rsidRPr="00BD2F6E">
        <w:rPr>
          <w:spacing w:val="-1"/>
        </w:rPr>
        <w:t>пунктом</w:t>
      </w:r>
      <w:r w:rsidRPr="00BD2F6E">
        <w:rPr>
          <w:spacing w:val="-6"/>
        </w:rPr>
        <w:t xml:space="preserve"> </w:t>
      </w:r>
      <w:r w:rsidRPr="00BD2F6E">
        <w:t>3</w:t>
      </w:r>
      <w:r w:rsidRPr="00BD2F6E">
        <w:rPr>
          <w:spacing w:val="77"/>
        </w:rPr>
        <w:t xml:space="preserve"> </w:t>
      </w:r>
      <w:r w:rsidRPr="00BD2F6E">
        <w:t xml:space="preserve">части 13 </w:t>
      </w:r>
      <w:r w:rsidRPr="00BD2F6E">
        <w:rPr>
          <w:spacing w:val="-1"/>
        </w:rPr>
        <w:t>настоящей</w:t>
      </w:r>
      <w:r w:rsidRPr="00BD2F6E">
        <w:t xml:space="preserve"> статьи.</w:t>
      </w:r>
    </w:p>
    <w:p w14:paraId="72BC170F" w14:textId="77777777" w:rsidR="003369F9" w:rsidRPr="00BD2F6E" w:rsidRDefault="003369F9">
      <w:pPr>
        <w:pStyle w:val="af0"/>
        <w:numPr>
          <w:ilvl w:val="0"/>
          <w:numId w:val="29"/>
        </w:numPr>
        <w:tabs>
          <w:tab w:val="left" w:pos="1093"/>
        </w:tabs>
        <w:suppressAutoHyphens w:val="0"/>
        <w:spacing w:after="0" w:line="240" w:lineRule="auto"/>
        <w:ind w:left="0" w:right="-1" w:firstLine="709"/>
      </w:pPr>
      <w:r w:rsidRPr="00BD2F6E">
        <w:t>Снос</w:t>
      </w:r>
      <w:r w:rsidRPr="00BD2F6E">
        <w:rPr>
          <w:spacing w:val="47"/>
        </w:rPr>
        <w:t xml:space="preserve"> </w:t>
      </w:r>
      <w:r w:rsidRPr="00BD2F6E">
        <w:t>самовольной</w:t>
      </w:r>
      <w:r w:rsidRPr="00BD2F6E">
        <w:rPr>
          <w:spacing w:val="47"/>
        </w:rPr>
        <w:t xml:space="preserve"> </w:t>
      </w:r>
      <w:r w:rsidRPr="00BD2F6E">
        <w:t>постройки</w:t>
      </w:r>
      <w:r w:rsidRPr="00BD2F6E">
        <w:rPr>
          <w:spacing w:val="48"/>
        </w:rPr>
        <w:t xml:space="preserve"> </w:t>
      </w:r>
      <w:r w:rsidRPr="00BD2F6E">
        <w:t>или</w:t>
      </w:r>
      <w:r w:rsidRPr="00BD2F6E">
        <w:rPr>
          <w:spacing w:val="48"/>
        </w:rPr>
        <w:t xml:space="preserve"> </w:t>
      </w:r>
      <w:r w:rsidRPr="00BD2F6E">
        <w:t>ее</w:t>
      </w:r>
      <w:r w:rsidRPr="00BD2F6E">
        <w:rPr>
          <w:spacing w:val="48"/>
        </w:rPr>
        <w:t xml:space="preserve"> </w:t>
      </w:r>
      <w:r w:rsidRPr="00BD2F6E">
        <w:t>приведение</w:t>
      </w:r>
      <w:r w:rsidRPr="00BD2F6E">
        <w:rPr>
          <w:spacing w:val="48"/>
        </w:rPr>
        <w:t xml:space="preserve"> </w:t>
      </w:r>
      <w:r w:rsidRPr="00BD2F6E">
        <w:t>в</w:t>
      </w:r>
      <w:r w:rsidRPr="00BD2F6E">
        <w:rPr>
          <w:spacing w:val="47"/>
        </w:rPr>
        <w:t xml:space="preserve"> </w:t>
      </w:r>
      <w:r w:rsidRPr="00BD2F6E">
        <w:t>соответствие</w:t>
      </w:r>
      <w:r w:rsidRPr="00BD2F6E">
        <w:rPr>
          <w:spacing w:val="48"/>
        </w:rPr>
        <w:t xml:space="preserve"> </w:t>
      </w:r>
      <w:r w:rsidRPr="00BD2F6E">
        <w:t>с</w:t>
      </w:r>
      <w:r w:rsidRPr="00BD2F6E">
        <w:rPr>
          <w:spacing w:val="46"/>
        </w:rPr>
        <w:t xml:space="preserve"> </w:t>
      </w:r>
      <w:r w:rsidRPr="00BD2F6E">
        <w:t>установленными</w:t>
      </w:r>
      <w:r w:rsidRPr="00BD2F6E">
        <w:rPr>
          <w:spacing w:val="24"/>
        </w:rPr>
        <w:t xml:space="preserve"> </w:t>
      </w:r>
      <w:r w:rsidRPr="00BD2F6E">
        <w:t>требованиями</w:t>
      </w:r>
      <w:r w:rsidRPr="00BD2F6E">
        <w:rPr>
          <w:spacing w:val="31"/>
        </w:rPr>
        <w:t xml:space="preserve"> </w:t>
      </w:r>
      <w:r w:rsidRPr="00BD2F6E">
        <w:rPr>
          <w:spacing w:val="-1"/>
        </w:rPr>
        <w:t>осуществляется</w:t>
      </w:r>
      <w:r w:rsidRPr="00BD2F6E">
        <w:rPr>
          <w:spacing w:val="31"/>
        </w:rPr>
        <w:t xml:space="preserve"> </w:t>
      </w:r>
      <w:r w:rsidRPr="00BD2F6E">
        <w:t>органом</w:t>
      </w:r>
      <w:r w:rsidRPr="00BD2F6E">
        <w:rPr>
          <w:spacing w:val="31"/>
        </w:rPr>
        <w:t xml:space="preserve"> </w:t>
      </w:r>
      <w:r w:rsidRPr="00BD2F6E">
        <w:rPr>
          <w:spacing w:val="-1"/>
        </w:rPr>
        <w:t>местного</w:t>
      </w:r>
      <w:r w:rsidRPr="00BD2F6E">
        <w:rPr>
          <w:spacing w:val="30"/>
        </w:rPr>
        <w:t xml:space="preserve"> </w:t>
      </w:r>
      <w:r w:rsidRPr="00BD2F6E">
        <w:rPr>
          <w:spacing w:val="-1"/>
        </w:rPr>
        <w:t>самоуправления</w:t>
      </w:r>
      <w:r w:rsidRPr="00BD2F6E">
        <w:rPr>
          <w:spacing w:val="30"/>
        </w:rPr>
        <w:t xml:space="preserve"> </w:t>
      </w:r>
      <w:r w:rsidRPr="00BD2F6E">
        <w:rPr>
          <w:spacing w:val="-1"/>
        </w:rPr>
        <w:lastRenderedPageBreak/>
        <w:t>поселения</w:t>
      </w:r>
      <w:r w:rsidRPr="00BD2F6E">
        <w:rPr>
          <w:spacing w:val="30"/>
        </w:rPr>
        <w:t xml:space="preserve"> </w:t>
      </w:r>
      <w:r w:rsidRPr="00BD2F6E">
        <w:t>в</w:t>
      </w:r>
      <w:r w:rsidRPr="00BD2F6E">
        <w:rPr>
          <w:spacing w:val="30"/>
        </w:rPr>
        <w:t xml:space="preserve"> </w:t>
      </w:r>
      <w:r w:rsidRPr="00BD2F6E">
        <w:rPr>
          <w:spacing w:val="-1"/>
        </w:rPr>
        <w:t>следующих</w:t>
      </w:r>
      <w:r w:rsidRPr="00BD2F6E">
        <w:rPr>
          <w:spacing w:val="91"/>
        </w:rPr>
        <w:t xml:space="preserve"> </w:t>
      </w:r>
      <w:r w:rsidRPr="00BD2F6E">
        <w:rPr>
          <w:spacing w:val="-1"/>
        </w:rPr>
        <w:t>случаях:</w:t>
      </w:r>
    </w:p>
    <w:p w14:paraId="34CD9376" w14:textId="77777777" w:rsidR="003369F9" w:rsidRPr="00BD2F6E" w:rsidRDefault="003369F9">
      <w:pPr>
        <w:pStyle w:val="af0"/>
        <w:numPr>
          <w:ilvl w:val="0"/>
          <w:numId w:val="24"/>
        </w:numPr>
        <w:tabs>
          <w:tab w:val="left" w:pos="994"/>
        </w:tabs>
        <w:suppressAutoHyphens w:val="0"/>
        <w:spacing w:after="0" w:line="240" w:lineRule="auto"/>
        <w:ind w:left="0" w:right="-1" w:firstLine="709"/>
      </w:pPr>
      <w:r w:rsidRPr="00BD2F6E">
        <w:t>в</w:t>
      </w:r>
      <w:r w:rsidRPr="00BD2F6E">
        <w:rPr>
          <w:spacing w:val="48"/>
        </w:rPr>
        <w:t xml:space="preserve"> </w:t>
      </w:r>
      <w:r w:rsidRPr="00BD2F6E">
        <w:t>течение</w:t>
      </w:r>
      <w:r w:rsidRPr="00BD2F6E">
        <w:rPr>
          <w:spacing w:val="49"/>
        </w:rPr>
        <w:t xml:space="preserve"> </w:t>
      </w:r>
      <w:r w:rsidRPr="00BD2F6E">
        <w:t>двух</w:t>
      </w:r>
      <w:r w:rsidRPr="00BD2F6E">
        <w:rPr>
          <w:spacing w:val="48"/>
        </w:rPr>
        <w:t xml:space="preserve"> </w:t>
      </w:r>
      <w:r w:rsidRPr="00BD2F6E">
        <w:rPr>
          <w:spacing w:val="-1"/>
        </w:rPr>
        <w:t>месяцев</w:t>
      </w:r>
      <w:r w:rsidRPr="00BD2F6E">
        <w:rPr>
          <w:spacing w:val="48"/>
        </w:rPr>
        <w:t xml:space="preserve"> </w:t>
      </w:r>
      <w:r w:rsidRPr="00BD2F6E">
        <w:t>со</w:t>
      </w:r>
      <w:r w:rsidRPr="00BD2F6E">
        <w:rPr>
          <w:spacing w:val="49"/>
        </w:rPr>
        <w:t xml:space="preserve"> </w:t>
      </w:r>
      <w:r w:rsidRPr="00BD2F6E">
        <w:t>дня</w:t>
      </w:r>
      <w:r w:rsidRPr="00BD2F6E">
        <w:rPr>
          <w:spacing w:val="49"/>
        </w:rPr>
        <w:t xml:space="preserve"> </w:t>
      </w:r>
      <w:r w:rsidRPr="00BD2F6E">
        <w:rPr>
          <w:spacing w:val="-1"/>
        </w:rPr>
        <w:t>размещения</w:t>
      </w:r>
      <w:r w:rsidRPr="00BD2F6E">
        <w:rPr>
          <w:spacing w:val="48"/>
        </w:rPr>
        <w:t xml:space="preserve"> </w:t>
      </w:r>
      <w:r w:rsidRPr="00BD2F6E">
        <w:t>на</w:t>
      </w:r>
      <w:r w:rsidRPr="00BD2F6E">
        <w:rPr>
          <w:spacing w:val="49"/>
        </w:rPr>
        <w:t xml:space="preserve"> </w:t>
      </w:r>
      <w:r w:rsidRPr="00BD2F6E">
        <w:t>официальном</w:t>
      </w:r>
      <w:r w:rsidRPr="00BD2F6E">
        <w:rPr>
          <w:spacing w:val="49"/>
        </w:rPr>
        <w:t xml:space="preserve"> </w:t>
      </w:r>
      <w:r w:rsidRPr="00BD2F6E">
        <w:rPr>
          <w:spacing w:val="-1"/>
        </w:rPr>
        <w:t>сайте</w:t>
      </w:r>
      <w:r w:rsidRPr="00BD2F6E">
        <w:rPr>
          <w:spacing w:val="48"/>
        </w:rPr>
        <w:t xml:space="preserve"> </w:t>
      </w:r>
      <w:r w:rsidRPr="00BD2F6E">
        <w:t>органа</w:t>
      </w:r>
      <w:r w:rsidRPr="00BD2F6E">
        <w:rPr>
          <w:spacing w:val="49"/>
        </w:rPr>
        <w:t xml:space="preserve"> </w:t>
      </w:r>
      <w:r w:rsidRPr="00BD2F6E">
        <w:t>местного</w:t>
      </w:r>
      <w:r w:rsidRPr="00BD2F6E">
        <w:rPr>
          <w:spacing w:val="37"/>
        </w:rPr>
        <w:t xml:space="preserve"> </w:t>
      </w:r>
      <w:r w:rsidRPr="00BD2F6E">
        <w:rPr>
          <w:spacing w:val="-1"/>
        </w:rPr>
        <w:t>самоуправления</w:t>
      </w:r>
      <w:r w:rsidRPr="00BD2F6E">
        <w:rPr>
          <w:spacing w:val="58"/>
        </w:rPr>
        <w:t xml:space="preserve"> </w:t>
      </w:r>
      <w:r w:rsidRPr="00BD2F6E">
        <w:t>в</w:t>
      </w:r>
      <w:r w:rsidRPr="00BD2F6E">
        <w:rPr>
          <w:spacing w:val="58"/>
        </w:rPr>
        <w:t xml:space="preserve"> </w:t>
      </w:r>
      <w:r w:rsidRPr="00BD2F6E">
        <w:rPr>
          <w:spacing w:val="-1"/>
        </w:rPr>
        <w:t>информационно-телекоммуникационной</w:t>
      </w:r>
      <w:r w:rsidRPr="00BD2F6E">
        <w:rPr>
          <w:spacing w:val="58"/>
        </w:rPr>
        <w:t xml:space="preserve"> </w:t>
      </w:r>
      <w:r w:rsidRPr="00BD2F6E">
        <w:t>сети</w:t>
      </w:r>
      <w:r w:rsidRPr="00BD2F6E">
        <w:rPr>
          <w:spacing w:val="58"/>
        </w:rPr>
        <w:t xml:space="preserve"> </w:t>
      </w:r>
      <w:r w:rsidRPr="00BD2F6E">
        <w:t>"Интернет"</w:t>
      </w:r>
      <w:r w:rsidRPr="00BD2F6E">
        <w:rPr>
          <w:spacing w:val="58"/>
        </w:rPr>
        <w:t xml:space="preserve"> </w:t>
      </w:r>
      <w:r w:rsidRPr="00BD2F6E">
        <w:t>сообщения</w:t>
      </w:r>
      <w:r w:rsidRPr="00BD2F6E">
        <w:rPr>
          <w:spacing w:val="59"/>
        </w:rPr>
        <w:t xml:space="preserve"> </w:t>
      </w:r>
      <w:r w:rsidRPr="00BD2F6E">
        <w:t>о</w:t>
      </w:r>
      <w:r w:rsidRPr="00BD2F6E">
        <w:rPr>
          <w:spacing w:val="87"/>
        </w:rPr>
        <w:t xml:space="preserve"> </w:t>
      </w:r>
      <w:r w:rsidRPr="00BD2F6E">
        <w:rPr>
          <w:spacing w:val="-1"/>
        </w:rPr>
        <w:t>планируемых</w:t>
      </w:r>
      <w:r w:rsidRPr="00BD2F6E">
        <w:rPr>
          <w:spacing w:val="-12"/>
        </w:rPr>
        <w:t xml:space="preserve"> </w:t>
      </w:r>
      <w:r w:rsidRPr="00BD2F6E">
        <w:t>сносе</w:t>
      </w:r>
      <w:r w:rsidRPr="00BD2F6E">
        <w:rPr>
          <w:spacing w:val="-12"/>
        </w:rPr>
        <w:t xml:space="preserve"> </w:t>
      </w:r>
      <w:r w:rsidRPr="00BD2F6E">
        <w:t>самовольной</w:t>
      </w:r>
      <w:r w:rsidRPr="00BD2F6E">
        <w:rPr>
          <w:spacing w:val="-13"/>
        </w:rPr>
        <w:t xml:space="preserve"> </w:t>
      </w:r>
      <w:r w:rsidRPr="00BD2F6E">
        <w:t>постройки</w:t>
      </w:r>
      <w:r w:rsidRPr="00BD2F6E">
        <w:rPr>
          <w:spacing w:val="-12"/>
        </w:rPr>
        <w:t xml:space="preserve"> </w:t>
      </w:r>
      <w:r w:rsidRPr="00BD2F6E">
        <w:t>или</w:t>
      </w:r>
      <w:r w:rsidRPr="00BD2F6E">
        <w:rPr>
          <w:spacing w:val="-12"/>
        </w:rPr>
        <w:t xml:space="preserve"> </w:t>
      </w:r>
      <w:r w:rsidRPr="00BD2F6E">
        <w:t>ее</w:t>
      </w:r>
      <w:r w:rsidRPr="00BD2F6E">
        <w:rPr>
          <w:spacing w:val="-12"/>
        </w:rPr>
        <w:t xml:space="preserve"> </w:t>
      </w:r>
      <w:r w:rsidRPr="00BD2F6E">
        <w:t>приведении</w:t>
      </w:r>
      <w:r w:rsidRPr="00BD2F6E">
        <w:rPr>
          <w:spacing w:val="-12"/>
        </w:rPr>
        <w:t xml:space="preserve"> </w:t>
      </w:r>
      <w:r w:rsidRPr="00BD2F6E">
        <w:t>в</w:t>
      </w:r>
      <w:r w:rsidRPr="00BD2F6E">
        <w:rPr>
          <w:spacing w:val="-13"/>
        </w:rPr>
        <w:t xml:space="preserve"> </w:t>
      </w:r>
      <w:r w:rsidRPr="00BD2F6E">
        <w:rPr>
          <w:spacing w:val="-1"/>
        </w:rPr>
        <w:t>соответствие</w:t>
      </w:r>
      <w:r w:rsidRPr="00BD2F6E">
        <w:rPr>
          <w:spacing w:val="-11"/>
        </w:rPr>
        <w:t xml:space="preserve"> </w:t>
      </w:r>
      <w:r w:rsidRPr="00BD2F6E">
        <w:t>с</w:t>
      </w:r>
      <w:r w:rsidRPr="00BD2F6E">
        <w:rPr>
          <w:spacing w:val="-13"/>
        </w:rPr>
        <w:t xml:space="preserve"> </w:t>
      </w:r>
      <w:r w:rsidRPr="00BD2F6E">
        <w:t>установленными</w:t>
      </w:r>
      <w:r w:rsidRPr="00BD2F6E">
        <w:rPr>
          <w:spacing w:val="41"/>
        </w:rPr>
        <w:t xml:space="preserve"> </w:t>
      </w:r>
      <w:r w:rsidRPr="00BD2F6E">
        <w:t>требованиями лица,</w:t>
      </w:r>
      <w:r w:rsidRPr="00BD2F6E">
        <w:rPr>
          <w:spacing w:val="-2"/>
        </w:rPr>
        <w:t xml:space="preserve"> </w:t>
      </w:r>
      <w:r w:rsidRPr="00BD2F6E">
        <w:rPr>
          <w:spacing w:val="-1"/>
        </w:rPr>
        <w:t>указанные</w:t>
      </w:r>
      <w:r w:rsidRPr="00BD2F6E">
        <w:t xml:space="preserve"> в части 6 настоящей статьи, не были </w:t>
      </w:r>
      <w:r w:rsidRPr="00BD2F6E">
        <w:rPr>
          <w:spacing w:val="-1"/>
        </w:rPr>
        <w:t>выявлены;</w:t>
      </w:r>
    </w:p>
    <w:p w14:paraId="4D9ED6D4" w14:textId="77777777" w:rsidR="003369F9" w:rsidRPr="00BD2F6E" w:rsidRDefault="003369F9">
      <w:pPr>
        <w:pStyle w:val="af0"/>
        <w:numPr>
          <w:ilvl w:val="0"/>
          <w:numId w:val="24"/>
        </w:numPr>
        <w:tabs>
          <w:tab w:val="left" w:pos="971"/>
        </w:tabs>
        <w:suppressAutoHyphens w:val="0"/>
        <w:spacing w:after="0" w:line="240" w:lineRule="auto"/>
        <w:ind w:left="0" w:right="-1" w:firstLine="709"/>
      </w:pPr>
      <w:r w:rsidRPr="00BD2F6E">
        <w:t>в</w:t>
      </w:r>
      <w:r w:rsidRPr="00BD2F6E">
        <w:rPr>
          <w:spacing w:val="25"/>
        </w:rPr>
        <w:t xml:space="preserve"> </w:t>
      </w:r>
      <w:r w:rsidRPr="00BD2F6E">
        <w:t>течение</w:t>
      </w:r>
      <w:r w:rsidRPr="00BD2F6E">
        <w:rPr>
          <w:spacing w:val="26"/>
        </w:rPr>
        <w:t xml:space="preserve"> </w:t>
      </w:r>
      <w:r w:rsidRPr="00BD2F6E">
        <w:t>шести</w:t>
      </w:r>
      <w:r w:rsidRPr="00BD2F6E">
        <w:rPr>
          <w:spacing w:val="26"/>
        </w:rPr>
        <w:t xml:space="preserve"> </w:t>
      </w:r>
      <w:r w:rsidRPr="00BD2F6E">
        <w:t>месяцев</w:t>
      </w:r>
      <w:r w:rsidRPr="00BD2F6E">
        <w:rPr>
          <w:spacing w:val="25"/>
        </w:rPr>
        <w:t xml:space="preserve"> </w:t>
      </w:r>
      <w:r w:rsidRPr="00BD2F6E">
        <w:t>со</w:t>
      </w:r>
      <w:r w:rsidRPr="00BD2F6E">
        <w:rPr>
          <w:spacing w:val="26"/>
        </w:rPr>
        <w:t xml:space="preserve"> </w:t>
      </w:r>
      <w:r w:rsidRPr="00BD2F6E">
        <w:t>дня</w:t>
      </w:r>
      <w:r w:rsidRPr="00BD2F6E">
        <w:rPr>
          <w:spacing w:val="26"/>
        </w:rPr>
        <w:t xml:space="preserve"> </w:t>
      </w:r>
      <w:r w:rsidRPr="00BD2F6E">
        <w:t>истечения</w:t>
      </w:r>
      <w:r w:rsidRPr="00BD2F6E">
        <w:rPr>
          <w:spacing w:val="26"/>
        </w:rPr>
        <w:t xml:space="preserve"> </w:t>
      </w:r>
      <w:r w:rsidRPr="00BD2F6E">
        <w:t>срока,</w:t>
      </w:r>
      <w:r w:rsidRPr="00BD2F6E">
        <w:rPr>
          <w:spacing w:val="25"/>
        </w:rPr>
        <w:t xml:space="preserve"> </w:t>
      </w:r>
      <w:r w:rsidRPr="00BD2F6E">
        <w:t>установленного</w:t>
      </w:r>
      <w:r w:rsidRPr="00BD2F6E">
        <w:rPr>
          <w:spacing w:val="26"/>
        </w:rPr>
        <w:t xml:space="preserve"> </w:t>
      </w:r>
      <w:r w:rsidRPr="00BD2F6E">
        <w:t>решением</w:t>
      </w:r>
      <w:r w:rsidRPr="00BD2F6E">
        <w:rPr>
          <w:spacing w:val="27"/>
        </w:rPr>
        <w:t xml:space="preserve"> </w:t>
      </w:r>
      <w:r w:rsidRPr="00BD2F6E">
        <w:rPr>
          <w:spacing w:val="-1"/>
        </w:rPr>
        <w:t>суда</w:t>
      </w:r>
      <w:r w:rsidRPr="00BD2F6E">
        <w:rPr>
          <w:spacing w:val="26"/>
        </w:rPr>
        <w:t xml:space="preserve"> </w:t>
      </w:r>
      <w:r w:rsidRPr="00BD2F6E">
        <w:rPr>
          <w:spacing w:val="1"/>
        </w:rPr>
        <w:t>или</w:t>
      </w:r>
      <w:r w:rsidRPr="00BD2F6E">
        <w:rPr>
          <w:spacing w:val="24"/>
        </w:rPr>
        <w:t xml:space="preserve"> </w:t>
      </w:r>
      <w:r w:rsidRPr="00BD2F6E">
        <w:t>органа</w:t>
      </w:r>
      <w:r w:rsidRPr="00BD2F6E">
        <w:rPr>
          <w:spacing w:val="-13"/>
        </w:rPr>
        <w:t xml:space="preserve"> </w:t>
      </w:r>
      <w:r w:rsidRPr="00BD2F6E">
        <w:rPr>
          <w:spacing w:val="-1"/>
        </w:rPr>
        <w:t>местного</w:t>
      </w:r>
      <w:r w:rsidRPr="00BD2F6E">
        <w:rPr>
          <w:spacing w:val="-14"/>
        </w:rPr>
        <w:t xml:space="preserve"> </w:t>
      </w:r>
      <w:r w:rsidRPr="00BD2F6E">
        <w:rPr>
          <w:spacing w:val="-1"/>
        </w:rPr>
        <w:t>самоуправления</w:t>
      </w:r>
      <w:r w:rsidRPr="00BD2F6E">
        <w:rPr>
          <w:spacing w:val="-13"/>
        </w:rPr>
        <w:t xml:space="preserve"> </w:t>
      </w:r>
      <w:r w:rsidRPr="00BD2F6E">
        <w:t>о</w:t>
      </w:r>
      <w:r w:rsidRPr="00BD2F6E">
        <w:rPr>
          <w:spacing w:val="-14"/>
        </w:rPr>
        <w:t xml:space="preserve"> </w:t>
      </w:r>
      <w:r w:rsidRPr="00BD2F6E">
        <w:t>сносе</w:t>
      </w:r>
      <w:r w:rsidRPr="00BD2F6E">
        <w:rPr>
          <w:spacing w:val="-13"/>
        </w:rPr>
        <w:t xml:space="preserve"> </w:t>
      </w:r>
      <w:r w:rsidRPr="00BD2F6E">
        <w:rPr>
          <w:spacing w:val="-1"/>
        </w:rPr>
        <w:t>самовольной</w:t>
      </w:r>
      <w:r w:rsidRPr="00BD2F6E">
        <w:rPr>
          <w:spacing w:val="-14"/>
        </w:rPr>
        <w:t xml:space="preserve"> </w:t>
      </w:r>
      <w:r w:rsidRPr="00BD2F6E">
        <w:t>постройки</w:t>
      </w:r>
      <w:r w:rsidRPr="00BD2F6E">
        <w:rPr>
          <w:spacing w:val="-14"/>
        </w:rPr>
        <w:t xml:space="preserve"> </w:t>
      </w:r>
      <w:r w:rsidRPr="00BD2F6E">
        <w:t>либо</w:t>
      </w:r>
      <w:r w:rsidRPr="00BD2F6E">
        <w:rPr>
          <w:spacing w:val="-13"/>
        </w:rPr>
        <w:t xml:space="preserve"> </w:t>
      </w:r>
      <w:r w:rsidRPr="00BD2F6E">
        <w:t>решением</w:t>
      </w:r>
      <w:r w:rsidRPr="00BD2F6E">
        <w:rPr>
          <w:spacing w:val="-13"/>
        </w:rPr>
        <w:t xml:space="preserve"> </w:t>
      </w:r>
      <w:r w:rsidRPr="00BD2F6E">
        <w:rPr>
          <w:spacing w:val="-1"/>
        </w:rPr>
        <w:t>суда</w:t>
      </w:r>
      <w:r w:rsidRPr="00BD2F6E">
        <w:rPr>
          <w:spacing w:val="-13"/>
        </w:rPr>
        <w:t xml:space="preserve"> </w:t>
      </w:r>
      <w:r w:rsidRPr="00BD2F6E">
        <w:t>или</w:t>
      </w:r>
      <w:r w:rsidRPr="00BD2F6E">
        <w:rPr>
          <w:spacing w:val="-15"/>
        </w:rPr>
        <w:t xml:space="preserve"> </w:t>
      </w:r>
      <w:r w:rsidRPr="00BD2F6E">
        <w:t>органа</w:t>
      </w:r>
      <w:r w:rsidRPr="00BD2F6E">
        <w:rPr>
          <w:spacing w:val="63"/>
        </w:rPr>
        <w:t xml:space="preserve"> </w:t>
      </w:r>
      <w:r w:rsidRPr="00BD2F6E">
        <w:t>местного</w:t>
      </w:r>
      <w:r w:rsidRPr="00BD2F6E">
        <w:rPr>
          <w:spacing w:val="18"/>
        </w:rPr>
        <w:t xml:space="preserve"> </w:t>
      </w:r>
      <w:r w:rsidRPr="00BD2F6E">
        <w:rPr>
          <w:spacing w:val="-1"/>
        </w:rPr>
        <w:t>самоуправления</w:t>
      </w:r>
      <w:r w:rsidRPr="00BD2F6E">
        <w:rPr>
          <w:spacing w:val="18"/>
        </w:rPr>
        <w:t xml:space="preserve"> </w:t>
      </w:r>
      <w:r w:rsidRPr="00BD2F6E">
        <w:t>о</w:t>
      </w:r>
      <w:r w:rsidRPr="00BD2F6E">
        <w:rPr>
          <w:spacing w:val="18"/>
        </w:rPr>
        <w:t xml:space="preserve"> </w:t>
      </w:r>
      <w:r w:rsidRPr="00BD2F6E">
        <w:t>сносе</w:t>
      </w:r>
      <w:r w:rsidRPr="00BD2F6E">
        <w:rPr>
          <w:spacing w:val="19"/>
        </w:rPr>
        <w:t xml:space="preserve"> </w:t>
      </w:r>
      <w:r w:rsidRPr="00BD2F6E">
        <w:t>самовольной</w:t>
      </w:r>
      <w:r w:rsidRPr="00BD2F6E">
        <w:rPr>
          <w:spacing w:val="18"/>
        </w:rPr>
        <w:t xml:space="preserve"> </w:t>
      </w:r>
      <w:r w:rsidRPr="00BD2F6E">
        <w:t>постройки</w:t>
      </w:r>
      <w:r w:rsidRPr="00BD2F6E">
        <w:rPr>
          <w:spacing w:val="18"/>
        </w:rPr>
        <w:t xml:space="preserve"> </w:t>
      </w:r>
      <w:r w:rsidRPr="00BD2F6E">
        <w:t>или</w:t>
      </w:r>
      <w:r w:rsidRPr="00BD2F6E">
        <w:rPr>
          <w:spacing w:val="19"/>
        </w:rPr>
        <w:t xml:space="preserve"> </w:t>
      </w:r>
      <w:r w:rsidRPr="00BD2F6E">
        <w:t>ее</w:t>
      </w:r>
      <w:r w:rsidRPr="00BD2F6E">
        <w:rPr>
          <w:spacing w:val="19"/>
        </w:rPr>
        <w:t xml:space="preserve"> </w:t>
      </w:r>
      <w:r w:rsidRPr="00BD2F6E">
        <w:t>приведении</w:t>
      </w:r>
      <w:r w:rsidRPr="00BD2F6E">
        <w:rPr>
          <w:spacing w:val="19"/>
        </w:rPr>
        <w:t xml:space="preserve"> </w:t>
      </w:r>
      <w:r w:rsidRPr="00BD2F6E">
        <w:t>в</w:t>
      </w:r>
      <w:r w:rsidRPr="00BD2F6E">
        <w:rPr>
          <w:spacing w:val="18"/>
        </w:rPr>
        <w:t xml:space="preserve"> </w:t>
      </w:r>
      <w:r w:rsidRPr="00BD2F6E">
        <w:t>соответствие</w:t>
      </w:r>
      <w:r w:rsidRPr="00BD2F6E">
        <w:rPr>
          <w:spacing w:val="19"/>
        </w:rPr>
        <w:t xml:space="preserve"> </w:t>
      </w:r>
      <w:r w:rsidRPr="00BD2F6E">
        <w:t>с</w:t>
      </w:r>
      <w:r w:rsidRPr="00BD2F6E">
        <w:rPr>
          <w:spacing w:val="23"/>
        </w:rPr>
        <w:t xml:space="preserve"> </w:t>
      </w:r>
      <w:r w:rsidRPr="00BD2F6E">
        <w:rPr>
          <w:spacing w:val="-1"/>
        </w:rPr>
        <w:t>установленными</w:t>
      </w:r>
      <w:r w:rsidRPr="00BD2F6E">
        <w:rPr>
          <w:spacing w:val="47"/>
        </w:rPr>
        <w:t xml:space="preserve"> </w:t>
      </w:r>
      <w:r w:rsidRPr="00BD2F6E">
        <w:t>требованиями,</w:t>
      </w:r>
      <w:r w:rsidRPr="00BD2F6E">
        <w:rPr>
          <w:spacing w:val="48"/>
        </w:rPr>
        <w:t xml:space="preserve"> </w:t>
      </w:r>
      <w:r w:rsidRPr="00BD2F6E">
        <w:t>лица,</w:t>
      </w:r>
      <w:r w:rsidRPr="00BD2F6E">
        <w:rPr>
          <w:spacing w:val="47"/>
        </w:rPr>
        <w:t xml:space="preserve"> </w:t>
      </w:r>
      <w:r w:rsidRPr="00BD2F6E">
        <w:t>указанные</w:t>
      </w:r>
      <w:r w:rsidRPr="00BD2F6E">
        <w:rPr>
          <w:spacing w:val="47"/>
        </w:rPr>
        <w:t xml:space="preserve"> </w:t>
      </w:r>
      <w:r w:rsidRPr="00BD2F6E">
        <w:t>в</w:t>
      </w:r>
      <w:r w:rsidRPr="00BD2F6E">
        <w:rPr>
          <w:spacing w:val="47"/>
        </w:rPr>
        <w:t xml:space="preserve"> </w:t>
      </w:r>
      <w:r w:rsidRPr="00BD2F6E">
        <w:t>части</w:t>
      </w:r>
      <w:r w:rsidRPr="00BD2F6E">
        <w:rPr>
          <w:spacing w:val="47"/>
        </w:rPr>
        <w:t xml:space="preserve"> </w:t>
      </w:r>
      <w:r w:rsidRPr="00BD2F6E">
        <w:t>6</w:t>
      </w:r>
      <w:r w:rsidRPr="00BD2F6E">
        <w:rPr>
          <w:spacing w:val="47"/>
        </w:rPr>
        <w:t xml:space="preserve"> </w:t>
      </w:r>
      <w:r w:rsidRPr="00BD2F6E">
        <w:t>настоящей</w:t>
      </w:r>
      <w:r w:rsidRPr="00BD2F6E">
        <w:rPr>
          <w:spacing w:val="48"/>
        </w:rPr>
        <w:t xml:space="preserve"> </w:t>
      </w:r>
      <w:r w:rsidRPr="00BD2F6E">
        <w:t>статьи,</w:t>
      </w:r>
      <w:r w:rsidRPr="00BD2F6E">
        <w:rPr>
          <w:spacing w:val="48"/>
        </w:rPr>
        <w:t xml:space="preserve"> </w:t>
      </w:r>
      <w:r w:rsidRPr="00BD2F6E">
        <w:rPr>
          <w:spacing w:val="1"/>
        </w:rPr>
        <w:t>не</w:t>
      </w:r>
      <w:r w:rsidRPr="00BD2F6E">
        <w:rPr>
          <w:spacing w:val="48"/>
        </w:rPr>
        <w:t xml:space="preserve"> </w:t>
      </w:r>
      <w:r w:rsidRPr="00BD2F6E">
        <w:rPr>
          <w:spacing w:val="-1"/>
        </w:rPr>
        <w:t>выполнили</w:t>
      </w:r>
      <w:r w:rsidRPr="00BD2F6E">
        <w:rPr>
          <w:spacing w:val="44"/>
        </w:rPr>
        <w:t xml:space="preserve"> </w:t>
      </w:r>
      <w:r w:rsidRPr="00BD2F6E">
        <w:rPr>
          <w:spacing w:val="-1"/>
        </w:rPr>
        <w:t>соответствующие</w:t>
      </w:r>
      <w:r w:rsidRPr="00BD2F6E">
        <w:rPr>
          <w:spacing w:val="54"/>
        </w:rPr>
        <w:t xml:space="preserve"> </w:t>
      </w:r>
      <w:r w:rsidRPr="00BD2F6E">
        <w:t>обязанности,</w:t>
      </w:r>
      <w:r w:rsidRPr="00BD2F6E">
        <w:rPr>
          <w:spacing w:val="55"/>
        </w:rPr>
        <w:t xml:space="preserve"> </w:t>
      </w:r>
      <w:r w:rsidRPr="00BD2F6E">
        <w:rPr>
          <w:spacing w:val="-1"/>
        </w:rPr>
        <w:t>предусмотренные</w:t>
      </w:r>
      <w:r w:rsidRPr="00BD2F6E">
        <w:rPr>
          <w:spacing w:val="54"/>
        </w:rPr>
        <w:t xml:space="preserve"> </w:t>
      </w:r>
      <w:r w:rsidRPr="00BD2F6E">
        <w:rPr>
          <w:spacing w:val="-1"/>
        </w:rPr>
        <w:t>частью</w:t>
      </w:r>
      <w:r w:rsidRPr="00BD2F6E">
        <w:rPr>
          <w:spacing w:val="54"/>
        </w:rPr>
        <w:t xml:space="preserve"> </w:t>
      </w:r>
      <w:r w:rsidRPr="00BD2F6E">
        <w:t>11</w:t>
      </w:r>
      <w:r w:rsidRPr="00BD2F6E">
        <w:rPr>
          <w:spacing w:val="54"/>
        </w:rPr>
        <w:t xml:space="preserve"> </w:t>
      </w:r>
      <w:r w:rsidRPr="00BD2F6E">
        <w:t>настоящей</w:t>
      </w:r>
      <w:r w:rsidRPr="00BD2F6E">
        <w:rPr>
          <w:spacing w:val="55"/>
        </w:rPr>
        <w:t xml:space="preserve"> </w:t>
      </w:r>
      <w:r w:rsidRPr="00BD2F6E">
        <w:rPr>
          <w:spacing w:val="-1"/>
        </w:rPr>
        <w:t>статьи,</w:t>
      </w:r>
      <w:r w:rsidRPr="00BD2F6E">
        <w:rPr>
          <w:spacing w:val="54"/>
        </w:rPr>
        <w:t xml:space="preserve"> </w:t>
      </w:r>
      <w:r w:rsidRPr="00BD2F6E">
        <w:t>и</w:t>
      </w:r>
      <w:r w:rsidRPr="00BD2F6E">
        <w:rPr>
          <w:spacing w:val="54"/>
        </w:rPr>
        <w:t xml:space="preserve"> </w:t>
      </w:r>
      <w:r w:rsidRPr="00BD2F6E">
        <w:rPr>
          <w:spacing w:val="-1"/>
        </w:rPr>
        <w:t>земельный</w:t>
      </w:r>
      <w:r w:rsidRPr="00BD2F6E">
        <w:rPr>
          <w:spacing w:val="87"/>
        </w:rPr>
        <w:t xml:space="preserve"> </w:t>
      </w:r>
      <w:r w:rsidRPr="00BD2F6E">
        <w:rPr>
          <w:spacing w:val="-1"/>
        </w:rPr>
        <w:t>участок,</w:t>
      </w:r>
      <w:r w:rsidRPr="00BD2F6E">
        <w:rPr>
          <w:spacing w:val="-3"/>
        </w:rPr>
        <w:t xml:space="preserve"> </w:t>
      </w:r>
      <w:r w:rsidRPr="00BD2F6E">
        <w:t>на</w:t>
      </w:r>
      <w:r w:rsidRPr="00BD2F6E">
        <w:rPr>
          <w:spacing w:val="-3"/>
        </w:rPr>
        <w:t xml:space="preserve"> </w:t>
      </w:r>
      <w:r w:rsidRPr="00BD2F6E">
        <w:rPr>
          <w:spacing w:val="-1"/>
        </w:rPr>
        <w:t>котором</w:t>
      </w:r>
      <w:r w:rsidRPr="00BD2F6E">
        <w:rPr>
          <w:spacing w:val="-2"/>
        </w:rPr>
        <w:t xml:space="preserve"> </w:t>
      </w:r>
      <w:r w:rsidRPr="00BD2F6E">
        <w:t>создана</w:t>
      </w:r>
      <w:r w:rsidRPr="00BD2F6E">
        <w:rPr>
          <w:spacing w:val="-2"/>
        </w:rPr>
        <w:t xml:space="preserve"> </w:t>
      </w:r>
      <w:r w:rsidRPr="00BD2F6E">
        <w:t>или</w:t>
      </w:r>
      <w:r w:rsidRPr="00BD2F6E">
        <w:rPr>
          <w:spacing w:val="-3"/>
        </w:rPr>
        <w:t xml:space="preserve"> </w:t>
      </w:r>
      <w:r w:rsidRPr="00BD2F6E">
        <w:rPr>
          <w:spacing w:val="-1"/>
        </w:rPr>
        <w:t>возведена</w:t>
      </w:r>
      <w:r w:rsidRPr="00BD2F6E">
        <w:rPr>
          <w:spacing w:val="-2"/>
        </w:rPr>
        <w:t xml:space="preserve"> </w:t>
      </w:r>
      <w:r w:rsidRPr="00BD2F6E">
        <w:rPr>
          <w:spacing w:val="-1"/>
        </w:rPr>
        <w:t>самовольная</w:t>
      </w:r>
      <w:r w:rsidRPr="00BD2F6E">
        <w:rPr>
          <w:spacing w:val="-3"/>
        </w:rPr>
        <w:t xml:space="preserve"> </w:t>
      </w:r>
      <w:r w:rsidRPr="00BD2F6E">
        <w:t>постройка,</w:t>
      </w:r>
      <w:r w:rsidRPr="00BD2F6E">
        <w:rPr>
          <w:spacing w:val="-3"/>
        </w:rPr>
        <w:t xml:space="preserve"> </w:t>
      </w:r>
      <w:r w:rsidRPr="00BD2F6E">
        <w:t>не</w:t>
      </w:r>
      <w:r w:rsidRPr="00BD2F6E">
        <w:rPr>
          <w:spacing w:val="-3"/>
        </w:rPr>
        <w:t xml:space="preserve"> </w:t>
      </w:r>
      <w:r w:rsidRPr="00BD2F6E">
        <w:t>предоставлен</w:t>
      </w:r>
      <w:r w:rsidRPr="00BD2F6E">
        <w:rPr>
          <w:spacing w:val="-2"/>
        </w:rPr>
        <w:t xml:space="preserve"> </w:t>
      </w:r>
      <w:r w:rsidRPr="00BD2F6E">
        <w:rPr>
          <w:spacing w:val="-1"/>
        </w:rPr>
        <w:t>иному</w:t>
      </w:r>
      <w:r w:rsidRPr="00BD2F6E">
        <w:rPr>
          <w:spacing w:val="-2"/>
        </w:rPr>
        <w:t xml:space="preserve"> </w:t>
      </w:r>
      <w:r w:rsidRPr="00BD2F6E">
        <w:rPr>
          <w:spacing w:val="-1"/>
        </w:rPr>
        <w:t>лицу</w:t>
      </w:r>
      <w:r w:rsidRPr="00BD2F6E">
        <w:rPr>
          <w:spacing w:val="77"/>
        </w:rPr>
        <w:t xml:space="preserve"> </w:t>
      </w:r>
      <w:r w:rsidRPr="00BD2F6E">
        <w:t>в</w:t>
      </w:r>
      <w:r w:rsidRPr="00BD2F6E">
        <w:rPr>
          <w:spacing w:val="34"/>
        </w:rPr>
        <w:t xml:space="preserve"> </w:t>
      </w:r>
      <w:r w:rsidRPr="00BD2F6E">
        <w:t>пользование</w:t>
      </w:r>
      <w:r w:rsidRPr="00BD2F6E">
        <w:rPr>
          <w:spacing w:val="34"/>
        </w:rPr>
        <w:t xml:space="preserve"> </w:t>
      </w:r>
      <w:r w:rsidRPr="00BD2F6E">
        <w:t>и</w:t>
      </w:r>
      <w:r w:rsidRPr="00BD2F6E">
        <w:rPr>
          <w:spacing w:val="34"/>
        </w:rPr>
        <w:t xml:space="preserve"> </w:t>
      </w:r>
      <w:r w:rsidRPr="00BD2F6E">
        <w:t>(или)</w:t>
      </w:r>
      <w:r w:rsidRPr="00BD2F6E">
        <w:rPr>
          <w:spacing w:val="34"/>
        </w:rPr>
        <w:t xml:space="preserve"> </w:t>
      </w:r>
      <w:r w:rsidRPr="00BD2F6E">
        <w:t>владение</w:t>
      </w:r>
      <w:r w:rsidRPr="00BD2F6E">
        <w:rPr>
          <w:spacing w:val="34"/>
        </w:rPr>
        <w:t xml:space="preserve"> </w:t>
      </w:r>
      <w:r w:rsidRPr="00BD2F6E">
        <w:t>либо</w:t>
      </w:r>
      <w:r w:rsidRPr="00BD2F6E">
        <w:rPr>
          <w:spacing w:val="35"/>
        </w:rPr>
        <w:t xml:space="preserve"> </w:t>
      </w:r>
      <w:r w:rsidRPr="00BD2F6E">
        <w:t>по</w:t>
      </w:r>
      <w:r w:rsidRPr="00BD2F6E">
        <w:rPr>
          <w:spacing w:val="34"/>
        </w:rPr>
        <w:t xml:space="preserve"> </w:t>
      </w:r>
      <w:r w:rsidRPr="00BD2F6E">
        <w:rPr>
          <w:spacing w:val="-1"/>
        </w:rPr>
        <w:t>результатам</w:t>
      </w:r>
      <w:r w:rsidRPr="00BD2F6E">
        <w:rPr>
          <w:spacing w:val="33"/>
        </w:rPr>
        <w:t xml:space="preserve"> </w:t>
      </w:r>
      <w:r w:rsidRPr="00BD2F6E">
        <w:rPr>
          <w:spacing w:val="-1"/>
        </w:rPr>
        <w:t>публичных</w:t>
      </w:r>
      <w:r w:rsidRPr="00BD2F6E">
        <w:rPr>
          <w:spacing w:val="34"/>
        </w:rPr>
        <w:t xml:space="preserve"> </w:t>
      </w:r>
      <w:r w:rsidRPr="00BD2F6E">
        <w:t>торгов</w:t>
      </w:r>
      <w:r w:rsidRPr="00BD2F6E">
        <w:rPr>
          <w:spacing w:val="37"/>
        </w:rPr>
        <w:t xml:space="preserve"> </w:t>
      </w:r>
      <w:r w:rsidRPr="00BD2F6E">
        <w:t>не</w:t>
      </w:r>
      <w:r w:rsidRPr="00BD2F6E">
        <w:rPr>
          <w:spacing w:val="34"/>
        </w:rPr>
        <w:t xml:space="preserve"> </w:t>
      </w:r>
      <w:r w:rsidRPr="00BD2F6E">
        <w:t>приобретен</w:t>
      </w:r>
      <w:r w:rsidRPr="00BD2F6E">
        <w:rPr>
          <w:spacing w:val="34"/>
        </w:rPr>
        <w:t xml:space="preserve"> </w:t>
      </w:r>
      <w:r w:rsidRPr="00BD2F6E">
        <w:t>иным</w:t>
      </w:r>
      <w:r w:rsidRPr="00BD2F6E">
        <w:rPr>
          <w:spacing w:val="35"/>
        </w:rPr>
        <w:t xml:space="preserve"> </w:t>
      </w:r>
      <w:r w:rsidRPr="00BD2F6E">
        <w:t>лицом;</w:t>
      </w:r>
    </w:p>
    <w:p w14:paraId="61A46F5C" w14:textId="77777777" w:rsidR="003369F9" w:rsidRPr="00BD2F6E" w:rsidRDefault="003369F9">
      <w:pPr>
        <w:pStyle w:val="af0"/>
        <w:numPr>
          <w:ilvl w:val="0"/>
          <w:numId w:val="24"/>
        </w:numPr>
        <w:tabs>
          <w:tab w:val="left" w:pos="986"/>
        </w:tabs>
        <w:suppressAutoHyphens w:val="0"/>
        <w:spacing w:after="0" w:line="240" w:lineRule="auto"/>
        <w:ind w:left="0" w:right="-1" w:firstLine="709"/>
      </w:pPr>
      <w:r w:rsidRPr="00BD2F6E">
        <w:t>в</w:t>
      </w:r>
      <w:r w:rsidRPr="00BD2F6E">
        <w:rPr>
          <w:spacing w:val="40"/>
        </w:rPr>
        <w:t xml:space="preserve"> </w:t>
      </w:r>
      <w:r w:rsidRPr="00BD2F6E">
        <w:t>срок,</w:t>
      </w:r>
      <w:r w:rsidRPr="00BD2F6E">
        <w:rPr>
          <w:spacing w:val="40"/>
        </w:rPr>
        <w:t xml:space="preserve"> </w:t>
      </w:r>
      <w:r w:rsidRPr="00BD2F6E">
        <w:rPr>
          <w:spacing w:val="-1"/>
        </w:rPr>
        <w:t>установленный</w:t>
      </w:r>
      <w:r w:rsidRPr="00BD2F6E">
        <w:rPr>
          <w:spacing w:val="40"/>
        </w:rPr>
        <w:t xml:space="preserve"> </w:t>
      </w:r>
      <w:r w:rsidRPr="00BD2F6E">
        <w:t>решением</w:t>
      </w:r>
      <w:r w:rsidRPr="00BD2F6E">
        <w:rPr>
          <w:spacing w:val="41"/>
        </w:rPr>
        <w:t xml:space="preserve"> </w:t>
      </w:r>
      <w:r w:rsidRPr="00BD2F6E">
        <w:rPr>
          <w:spacing w:val="-1"/>
        </w:rPr>
        <w:t>суда</w:t>
      </w:r>
      <w:r w:rsidRPr="00BD2F6E">
        <w:rPr>
          <w:spacing w:val="41"/>
        </w:rPr>
        <w:t xml:space="preserve"> </w:t>
      </w:r>
      <w:r w:rsidRPr="00BD2F6E">
        <w:rPr>
          <w:spacing w:val="-1"/>
        </w:rPr>
        <w:t>или</w:t>
      </w:r>
      <w:r w:rsidRPr="00BD2F6E">
        <w:rPr>
          <w:spacing w:val="40"/>
        </w:rPr>
        <w:t xml:space="preserve"> </w:t>
      </w:r>
      <w:r w:rsidRPr="00BD2F6E">
        <w:t>органа</w:t>
      </w:r>
      <w:r w:rsidRPr="00BD2F6E">
        <w:rPr>
          <w:spacing w:val="39"/>
        </w:rPr>
        <w:t xml:space="preserve"> </w:t>
      </w:r>
      <w:r w:rsidRPr="00BD2F6E">
        <w:t>местного</w:t>
      </w:r>
      <w:r w:rsidRPr="00BD2F6E">
        <w:rPr>
          <w:spacing w:val="40"/>
        </w:rPr>
        <w:t xml:space="preserve"> </w:t>
      </w:r>
      <w:r w:rsidRPr="00BD2F6E">
        <w:rPr>
          <w:spacing w:val="-1"/>
        </w:rPr>
        <w:t>самоуправления</w:t>
      </w:r>
      <w:r w:rsidRPr="00BD2F6E">
        <w:rPr>
          <w:spacing w:val="40"/>
        </w:rPr>
        <w:t xml:space="preserve"> </w:t>
      </w:r>
      <w:r w:rsidRPr="00BD2F6E">
        <w:t>о</w:t>
      </w:r>
      <w:r w:rsidRPr="00BD2F6E">
        <w:rPr>
          <w:spacing w:val="40"/>
        </w:rPr>
        <w:t xml:space="preserve"> </w:t>
      </w:r>
      <w:r w:rsidRPr="00BD2F6E">
        <w:t>сносе</w:t>
      </w:r>
      <w:r w:rsidRPr="00BD2F6E">
        <w:rPr>
          <w:spacing w:val="51"/>
        </w:rPr>
        <w:t xml:space="preserve"> </w:t>
      </w:r>
      <w:r w:rsidRPr="00BD2F6E">
        <w:t>самовольной</w:t>
      </w:r>
      <w:r w:rsidRPr="00BD2F6E">
        <w:rPr>
          <w:spacing w:val="59"/>
        </w:rPr>
        <w:t xml:space="preserve"> </w:t>
      </w:r>
      <w:r w:rsidRPr="00BD2F6E">
        <w:t>постройки</w:t>
      </w:r>
      <w:r w:rsidRPr="00BD2F6E">
        <w:rPr>
          <w:spacing w:val="59"/>
        </w:rPr>
        <w:t xml:space="preserve"> </w:t>
      </w:r>
      <w:r w:rsidRPr="00BD2F6E">
        <w:t xml:space="preserve">либо </w:t>
      </w:r>
      <w:r w:rsidRPr="00BD2F6E">
        <w:rPr>
          <w:spacing w:val="-1"/>
        </w:rPr>
        <w:t>решением</w:t>
      </w:r>
      <w:r w:rsidRPr="00BD2F6E">
        <w:t xml:space="preserve"> </w:t>
      </w:r>
      <w:r w:rsidRPr="00BD2F6E">
        <w:rPr>
          <w:spacing w:val="-1"/>
        </w:rPr>
        <w:t>суда</w:t>
      </w:r>
      <w:r w:rsidRPr="00BD2F6E">
        <w:t xml:space="preserve"> или </w:t>
      </w:r>
      <w:r w:rsidRPr="00BD2F6E">
        <w:rPr>
          <w:spacing w:val="-1"/>
        </w:rPr>
        <w:t>органа</w:t>
      </w:r>
      <w:r w:rsidRPr="00BD2F6E">
        <w:t xml:space="preserve"> </w:t>
      </w:r>
      <w:r w:rsidRPr="00BD2F6E">
        <w:rPr>
          <w:spacing w:val="-1"/>
        </w:rPr>
        <w:t>местного</w:t>
      </w:r>
      <w:r w:rsidRPr="00BD2F6E">
        <w:rPr>
          <w:spacing w:val="59"/>
        </w:rPr>
        <w:t xml:space="preserve"> </w:t>
      </w:r>
      <w:r w:rsidRPr="00BD2F6E">
        <w:rPr>
          <w:spacing w:val="-1"/>
        </w:rPr>
        <w:t>самоуправления</w:t>
      </w:r>
      <w:r w:rsidRPr="00BD2F6E">
        <w:t xml:space="preserve"> о</w:t>
      </w:r>
      <w:r w:rsidRPr="00BD2F6E">
        <w:rPr>
          <w:spacing w:val="58"/>
        </w:rPr>
        <w:t xml:space="preserve"> </w:t>
      </w:r>
      <w:r w:rsidRPr="00BD2F6E">
        <w:t>сносе</w:t>
      </w:r>
      <w:r w:rsidRPr="00BD2F6E">
        <w:rPr>
          <w:spacing w:val="63"/>
        </w:rPr>
        <w:t xml:space="preserve"> </w:t>
      </w:r>
      <w:r w:rsidRPr="00BD2F6E">
        <w:t>самовольной</w:t>
      </w:r>
      <w:r w:rsidRPr="00BD2F6E">
        <w:rPr>
          <w:spacing w:val="43"/>
        </w:rPr>
        <w:t xml:space="preserve"> </w:t>
      </w:r>
      <w:r w:rsidRPr="00BD2F6E">
        <w:t>постройки</w:t>
      </w:r>
      <w:r w:rsidRPr="00BD2F6E">
        <w:rPr>
          <w:spacing w:val="44"/>
        </w:rPr>
        <w:t xml:space="preserve"> </w:t>
      </w:r>
      <w:r w:rsidRPr="00BD2F6E">
        <w:t>или</w:t>
      </w:r>
      <w:r w:rsidRPr="00BD2F6E">
        <w:rPr>
          <w:spacing w:val="44"/>
        </w:rPr>
        <w:t xml:space="preserve"> </w:t>
      </w:r>
      <w:r w:rsidRPr="00BD2F6E">
        <w:t>ее</w:t>
      </w:r>
      <w:r w:rsidRPr="00BD2F6E">
        <w:rPr>
          <w:spacing w:val="44"/>
        </w:rPr>
        <w:t xml:space="preserve"> </w:t>
      </w:r>
      <w:r w:rsidRPr="00BD2F6E">
        <w:t>приведении</w:t>
      </w:r>
      <w:r w:rsidRPr="00BD2F6E">
        <w:rPr>
          <w:spacing w:val="44"/>
        </w:rPr>
        <w:t xml:space="preserve"> </w:t>
      </w:r>
      <w:r w:rsidRPr="00BD2F6E">
        <w:t>в</w:t>
      </w:r>
      <w:r w:rsidRPr="00BD2F6E">
        <w:rPr>
          <w:spacing w:val="43"/>
        </w:rPr>
        <w:t xml:space="preserve"> </w:t>
      </w:r>
      <w:r w:rsidRPr="00BD2F6E">
        <w:rPr>
          <w:spacing w:val="-1"/>
        </w:rPr>
        <w:t>соответствие</w:t>
      </w:r>
      <w:r w:rsidRPr="00BD2F6E">
        <w:rPr>
          <w:spacing w:val="44"/>
        </w:rPr>
        <w:t xml:space="preserve"> </w:t>
      </w:r>
      <w:r w:rsidRPr="00BD2F6E">
        <w:t>с</w:t>
      </w:r>
      <w:r w:rsidRPr="00BD2F6E">
        <w:rPr>
          <w:spacing w:val="44"/>
        </w:rPr>
        <w:t xml:space="preserve"> </w:t>
      </w:r>
      <w:r w:rsidRPr="00BD2F6E">
        <w:t>установленными</w:t>
      </w:r>
      <w:r w:rsidRPr="00BD2F6E">
        <w:rPr>
          <w:spacing w:val="44"/>
        </w:rPr>
        <w:t xml:space="preserve"> </w:t>
      </w:r>
      <w:r w:rsidRPr="00BD2F6E">
        <w:t>требованиями,</w:t>
      </w:r>
      <w:r w:rsidRPr="00BD2F6E">
        <w:rPr>
          <w:spacing w:val="28"/>
        </w:rPr>
        <w:t xml:space="preserve"> </w:t>
      </w:r>
      <w:r w:rsidRPr="00BD2F6E">
        <w:t>лицами,</w:t>
      </w:r>
      <w:r w:rsidRPr="00BD2F6E">
        <w:rPr>
          <w:spacing w:val="6"/>
        </w:rPr>
        <w:t xml:space="preserve"> </w:t>
      </w:r>
      <w:r w:rsidRPr="00BD2F6E">
        <w:rPr>
          <w:spacing w:val="-1"/>
        </w:rPr>
        <w:t>указанными</w:t>
      </w:r>
      <w:r w:rsidRPr="00BD2F6E">
        <w:rPr>
          <w:spacing w:val="8"/>
        </w:rPr>
        <w:t xml:space="preserve"> </w:t>
      </w:r>
      <w:r w:rsidRPr="00BD2F6E">
        <w:t>в</w:t>
      </w:r>
      <w:r w:rsidRPr="00BD2F6E">
        <w:rPr>
          <w:spacing w:val="7"/>
        </w:rPr>
        <w:t xml:space="preserve"> </w:t>
      </w:r>
      <w:r w:rsidRPr="00BD2F6E">
        <w:t>части</w:t>
      </w:r>
      <w:r w:rsidRPr="00BD2F6E">
        <w:rPr>
          <w:spacing w:val="7"/>
        </w:rPr>
        <w:t xml:space="preserve"> </w:t>
      </w:r>
      <w:r w:rsidRPr="00BD2F6E">
        <w:t>6</w:t>
      </w:r>
      <w:r w:rsidRPr="00BD2F6E">
        <w:rPr>
          <w:spacing w:val="8"/>
        </w:rPr>
        <w:t xml:space="preserve"> </w:t>
      </w:r>
      <w:r w:rsidRPr="00BD2F6E">
        <w:t>настоящей</w:t>
      </w:r>
      <w:r w:rsidRPr="00BD2F6E">
        <w:rPr>
          <w:spacing w:val="8"/>
        </w:rPr>
        <w:t xml:space="preserve"> </w:t>
      </w:r>
      <w:r w:rsidRPr="00BD2F6E">
        <w:rPr>
          <w:spacing w:val="-1"/>
        </w:rPr>
        <w:t>статьи,</w:t>
      </w:r>
      <w:r w:rsidRPr="00BD2F6E">
        <w:rPr>
          <w:spacing w:val="8"/>
        </w:rPr>
        <w:t xml:space="preserve"> </w:t>
      </w:r>
      <w:r w:rsidRPr="00BD2F6E">
        <w:t>не</w:t>
      </w:r>
      <w:r w:rsidRPr="00BD2F6E">
        <w:rPr>
          <w:spacing w:val="8"/>
        </w:rPr>
        <w:t xml:space="preserve"> </w:t>
      </w:r>
      <w:r w:rsidRPr="00BD2F6E">
        <w:t>выполнены</w:t>
      </w:r>
      <w:r w:rsidRPr="00BD2F6E">
        <w:rPr>
          <w:spacing w:val="8"/>
        </w:rPr>
        <w:t xml:space="preserve"> </w:t>
      </w:r>
      <w:r w:rsidRPr="00BD2F6E">
        <w:rPr>
          <w:spacing w:val="-1"/>
        </w:rPr>
        <w:t>соответствующие</w:t>
      </w:r>
      <w:r w:rsidRPr="00BD2F6E">
        <w:rPr>
          <w:spacing w:val="8"/>
        </w:rPr>
        <w:t xml:space="preserve"> </w:t>
      </w:r>
      <w:r w:rsidRPr="00BD2F6E">
        <w:rPr>
          <w:spacing w:val="-1"/>
        </w:rPr>
        <w:t>обязанности,</w:t>
      </w:r>
      <w:r w:rsidRPr="00BD2F6E">
        <w:rPr>
          <w:spacing w:val="79"/>
        </w:rPr>
        <w:t xml:space="preserve"> </w:t>
      </w:r>
      <w:r w:rsidRPr="00BD2F6E">
        <w:rPr>
          <w:spacing w:val="-1"/>
        </w:rPr>
        <w:t>предусмотренные</w:t>
      </w:r>
      <w:r w:rsidRPr="00BD2F6E">
        <w:rPr>
          <w:spacing w:val="-5"/>
        </w:rPr>
        <w:t xml:space="preserve"> </w:t>
      </w:r>
      <w:r w:rsidRPr="00BD2F6E">
        <w:rPr>
          <w:spacing w:val="-1"/>
        </w:rPr>
        <w:t>частью</w:t>
      </w:r>
      <w:r w:rsidRPr="00BD2F6E">
        <w:rPr>
          <w:spacing w:val="-6"/>
        </w:rPr>
        <w:t xml:space="preserve"> </w:t>
      </w:r>
      <w:r w:rsidRPr="00BD2F6E">
        <w:t>11</w:t>
      </w:r>
      <w:r w:rsidRPr="00BD2F6E">
        <w:rPr>
          <w:spacing w:val="-4"/>
        </w:rPr>
        <w:t xml:space="preserve"> </w:t>
      </w:r>
      <w:r w:rsidRPr="00BD2F6E">
        <w:t>настоящей</w:t>
      </w:r>
      <w:r w:rsidRPr="00BD2F6E">
        <w:rPr>
          <w:spacing w:val="-5"/>
        </w:rPr>
        <w:t xml:space="preserve"> </w:t>
      </w:r>
      <w:r w:rsidRPr="00BD2F6E">
        <w:t>статьи,</w:t>
      </w:r>
      <w:r w:rsidRPr="00BD2F6E">
        <w:rPr>
          <w:spacing w:val="-5"/>
        </w:rPr>
        <w:t xml:space="preserve"> </w:t>
      </w:r>
      <w:r w:rsidRPr="00BD2F6E">
        <w:t>при</w:t>
      </w:r>
      <w:r w:rsidRPr="00BD2F6E">
        <w:rPr>
          <w:spacing w:val="-5"/>
        </w:rPr>
        <w:t xml:space="preserve"> </w:t>
      </w:r>
      <w:r w:rsidRPr="00BD2F6E">
        <w:t>условии,</w:t>
      </w:r>
      <w:r w:rsidRPr="00BD2F6E">
        <w:rPr>
          <w:spacing w:val="-6"/>
        </w:rPr>
        <w:t xml:space="preserve"> </w:t>
      </w:r>
      <w:r w:rsidRPr="00BD2F6E">
        <w:t>что</w:t>
      </w:r>
      <w:r w:rsidRPr="00BD2F6E">
        <w:rPr>
          <w:spacing w:val="-5"/>
        </w:rPr>
        <w:t xml:space="preserve"> </w:t>
      </w:r>
      <w:r w:rsidRPr="00BD2F6E">
        <w:t>самовольная</w:t>
      </w:r>
      <w:r w:rsidRPr="00BD2F6E">
        <w:rPr>
          <w:spacing w:val="-5"/>
        </w:rPr>
        <w:t xml:space="preserve"> </w:t>
      </w:r>
      <w:r w:rsidRPr="00BD2F6E">
        <w:t>постройка</w:t>
      </w:r>
      <w:r w:rsidRPr="00BD2F6E">
        <w:rPr>
          <w:spacing w:val="-6"/>
        </w:rPr>
        <w:t xml:space="preserve"> </w:t>
      </w:r>
      <w:r w:rsidRPr="00BD2F6E">
        <w:t>создана</w:t>
      </w:r>
      <w:r w:rsidRPr="00BD2F6E">
        <w:rPr>
          <w:spacing w:val="38"/>
        </w:rPr>
        <w:t xml:space="preserve"> </w:t>
      </w:r>
      <w:r w:rsidRPr="00BD2F6E">
        <w:t>или</w:t>
      </w:r>
      <w:r w:rsidRPr="00BD2F6E">
        <w:rPr>
          <w:spacing w:val="10"/>
        </w:rPr>
        <w:t xml:space="preserve"> </w:t>
      </w:r>
      <w:r w:rsidRPr="00BD2F6E">
        <w:rPr>
          <w:spacing w:val="-1"/>
        </w:rPr>
        <w:t>возведена</w:t>
      </w:r>
      <w:r w:rsidRPr="00BD2F6E">
        <w:rPr>
          <w:spacing w:val="11"/>
        </w:rPr>
        <w:t xml:space="preserve"> </w:t>
      </w:r>
      <w:r w:rsidRPr="00BD2F6E">
        <w:t>на</w:t>
      </w:r>
      <w:r w:rsidRPr="00BD2F6E">
        <w:rPr>
          <w:spacing w:val="10"/>
        </w:rPr>
        <w:t xml:space="preserve"> </w:t>
      </w:r>
      <w:r w:rsidRPr="00BD2F6E">
        <w:rPr>
          <w:spacing w:val="-1"/>
        </w:rPr>
        <w:t>неделимом</w:t>
      </w:r>
      <w:r w:rsidRPr="00BD2F6E">
        <w:rPr>
          <w:spacing w:val="9"/>
        </w:rPr>
        <w:t xml:space="preserve"> </w:t>
      </w:r>
      <w:r w:rsidRPr="00BD2F6E">
        <w:rPr>
          <w:spacing w:val="-1"/>
        </w:rPr>
        <w:t>земельном</w:t>
      </w:r>
      <w:r w:rsidRPr="00BD2F6E">
        <w:rPr>
          <w:spacing w:val="9"/>
        </w:rPr>
        <w:t xml:space="preserve"> </w:t>
      </w:r>
      <w:r w:rsidRPr="00BD2F6E">
        <w:rPr>
          <w:spacing w:val="-1"/>
        </w:rPr>
        <w:t>участке,</w:t>
      </w:r>
      <w:r w:rsidRPr="00BD2F6E">
        <w:rPr>
          <w:spacing w:val="10"/>
        </w:rPr>
        <w:t xml:space="preserve"> </w:t>
      </w:r>
      <w:r w:rsidRPr="00BD2F6E">
        <w:t>на</w:t>
      </w:r>
      <w:r w:rsidRPr="00BD2F6E">
        <w:rPr>
          <w:spacing w:val="9"/>
        </w:rPr>
        <w:t xml:space="preserve"> </w:t>
      </w:r>
      <w:r w:rsidRPr="00BD2F6E">
        <w:t>котором</w:t>
      </w:r>
      <w:r w:rsidRPr="00BD2F6E">
        <w:rPr>
          <w:spacing w:val="11"/>
        </w:rPr>
        <w:t xml:space="preserve"> </w:t>
      </w:r>
      <w:r w:rsidRPr="00BD2F6E">
        <w:rPr>
          <w:spacing w:val="-1"/>
        </w:rPr>
        <w:t>также</w:t>
      </w:r>
      <w:r w:rsidRPr="00BD2F6E">
        <w:rPr>
          <w:spacing w:val="10"/>
        </w:rPr>
        <w:t xml:space="preserve"> </w:t>
      </w:r>
      <w:r w:rsidRPr="00BD2F6E">
        <w:rPr>
          <w:spacing w:val="-1"/>
        </w:rPr>
        <w:t>расположены</w:t>
      </w:r>
      <w:r w:rsidRPr="00BD2F6E">
        <w:rPr>
          <w:spacing w:val="10"/>
        </w:rPr>
        <w:t xml:space="preserve"> </w:t>
      </w:r>
      <w:r w:rsidRPr="00BD2F6E">
        <w:rPr>
          <w:spacing w:val="-1"/>
        </w:rPr>
        <w:t>объекты</w:t>
      </w:r>
      <w:r w:rsidRPr="00BD2F6E">
        <w:rPr>
          <w:spacing w:val="105"/>
        </w:rPr>
        <w:t xml:space="preserve"> </w:t>
      </w:r>
      <w:r w:rsidRPr="00BD2F6E">
        <w:t xml:space="preserve">капитального </w:t>
      </w:r>
      <w:r w:rsidRPr="00BD2F6E">
        <w:rPr>
          <w:spacing w:val="-1"/>
        </w:rPr>
        <w:t>строительства,</w:t>
      </w:r>
      <w:r w:rsidRPr="00BD2F6E">
        <w:t xml:space="preserve"> не являющиеся </w:t>
      </w:r>
      <w:r w:rsidRPr="00BD2F6E">
        <w:rPr>
          <w:spacing w:val="-1"/>
        </w:rPr>
        <w:t>самовольными</w:t>
      </w:r>
      <w:r w:rsidRPr="00BD2F6E">
        <w:t xml:space="preserve"> постройками.</w:t>
      </w:r>
    </w:p>
    <w:p w14:paraId="7C510F49" w14:textId="77777777" w:rsidR="003369F9" w:rsidRPr="00BD2F6E" w:rsidRDefault="003369F9">
      <w:pPr>
        <w:pStyle w:val="af0"/>
        <w:numPr>
          <w:ilvl w:val="0"/>
          <w:numId w:val="29"/>
        </w:numPr>
        <w:tabs>
          <w:tab w:val="left" w:pos="1052"/>
        </w:tabs>
        <w:suppressAutoHyphens w:val="0"/>
        <w:spacing w:after="0" w:line="240" w:lineRule="auto"/>
        <w:ind w:left="0" w:right="-1" w:firstLine="709"/>
      </w:pPr>
      <w:r w:rsidRPr="00BD2F6E">
        <w:t>В</w:t>
      </w:r>
      <w:r w:rsidRPr="00BD2F6E">
        <w:rPr>
          <w:spacing w:val="6"/>
        </w:rPr>
        <w:t xml:space="preserve"> </w:t>
      </w:r>
      <w:r w:rsidRPr="00BD2F6E">
        <w:rPr>
          <w:spacing w:val="-1"/>
        </w:rPr>
        <w:t>течение</w:t>
      </w:r>
      <w:r w:rsidRPr="00BD2F6E">
        <w:rPr>
          <w:spacing w:val="7"/>
        </w:rPr>
        <w:t xml:space="preserve"> </w:t>
      </w:r>
      <w:r w:rsidRPr="00BD2F6E">
        <w:t>двух</w:t>
      </w:r>
      <w:r w:rsidRPr="00BD2F6E">
        <w:rPr>
          <w:spacing w:val="5"/>
        </w:rPr>
        <w:t xml:space="preserve"> </w:t>
      </w:r>
      <w:r w:rsidRPr="00BD2F6E">
        <w:rPr>
          <w:spacing w:val="-1"/>
        </w:rPr>
        <w:t>месяцев</w:t>
      </w:r>
      <w:r w:rsidRPr="00BD2F6E">
        <w:rPr>
          <w:spacing w:val="6"/>
        </w:rPr>
        <w:t xml:space="preserve"> </w:t>
      </w:r>
      <w:r w:rsidRPr="00BD2F6E">
        <w:t>со</w:t>
      </w:r>
      <w:r w:rsidRPr="00BD2F6E">
        <w:rPr>
          <w:spacing w:val="7"/>
        </w:rPr>
        <w:t xml:space="preserve"> </w:t>
      </w:r>
      <w:r w:rsidRPr="00BD2F6E">
        <w:t>дня</w:t>
      </w:r>
      <w:r w:rsidRPr="00BD2F6E">
        <w:rPr>
          <w:spacing w:val="6"/>
        </w:rPr>
        <w:t xml:space="preserve"> </w:t>
      </w:r>
      <w:r w:rsidRPr="00BD2F6E">
        <w:t>истечения</w:t>
      </w:r>
      <w:r w:rsidRPr="00BD2F6E">
        <w:rPr>
          <w:spacing w:val="6"/>
        </w:rPr>
        <w:t xml:space="preserve"> </w:t>
      </w:r>
      <w:r w:rsidRPr="00BD2F6E">
        <w:t>сроков,</w:t>
      </w:r>
      <w:r w:rsidRPr="00BD2F6E">
        <w:rPr>
          <w:spacing w:val="5"/>
        </w:rPr>
        <w:t xml:space="preserve"> </w:t>
      </w:r>
      <w:r w:rsidRPr="00BD2F6E">
        <w:t>указанных</w:t>
      </w:r>
      <w:r w:rsidRPr="00BD2F6E">
        <w:rPr>
          <w:spacing w:val="6"/>
        </w:rPr>
        <w:t xml:space="preserve"> </w:t>
      </w:r>
      <w:r w:rsidRPr="00BD2F6E">
        <w:rPr>
          <w:spacing w:val="-1"/>
        </w:rPr>
        <w:t>соответственно</w:t>
      </w:r>
      <w:r w:rsidRPr="00BD2F6E">
        <w:rPr>
          <w:spacing w:val="7"/>
        </w:rPr>
        <w:t xml:space="preserve"> </w:t>
      </w:r>
      <w:r w:rsidRPr="00BD2F6E">
        <w:t>в</w:t>
      </w:r>
      <w:r w:rsidRPr="00BD2F6E">
        <w:rPr>
          <w:spacing w:val="6"/>
        </w:rPr>
        <w:t xml:space="preserve"> </w:t>
      </w:r>
      <w:r w:rsidRPr="00BD2F6E">
        <w:rPr>
          <w:spacing w:val="-1"/>
        </w:rPr>
        <w:t>пунктах</w:t>
      </w:r>
      <w:r w:rsidRPr="00BD2F6E">
        <w:rPr>
          <w:spacing w:val="63"/>
        </w:rPr>
        <w:t xml:space="preserve"> </w:t>
      </w:r>
      <w:r w:rsidRPr="00BD2F6E">
        <w:t>1</w:t>
      </w:r>
      <w:r w:rsidRPr="00BD2F6E">
        <w:rPr>
          <w:spacing w:val="43"/>
        </w:rPr>
        <w:t xml:space="preserve"> </w:t>
      </w:r>
      <w:r w:rsidRPr="00BD2F6E">
        <w:t>-</w:t>
      </w:r>
      <w:r w:rsidRPr="00BD2F6E">
        <w:rPr>
          <w:spacing w:val="43"/>
        </w:rPr>
        <w:t xml:space="preserve"> </w:t>
      </w:r>
      <w:r w:rsidRPr="00BD2F6E">
        <w:t>3</w:t>
      </w:r>
      <w:r w:rsidRPr="00BD2F6E">
        <w:rPr>
          <w:spacing w:val="41"/>
        </w:rPr>
        <w:t xml:space="preserve"> </w:t>
      </w:r>
      <w:r w:rsidRPr="00BD2F6E">
        <w:t>части</w:t>
      </w:r>
      <w:r w:rsidRPr="00BD2F6E">
        <w:rPr>
          <w:spacing w:val="41"/>
        </w:rPr>
        <w:t xml:space="preserve"> </w:t>
      </w:r>
      <w:r w:rsidRPr="00BD2F6E">
        <w:t>13</w:t>
      </w:r>
      <w:r w:rsidRPr="00BD2F6E">
        <w:rPr>
          <w:spacing w:val="42"/>
        </w:rPr>
        <w:t xml:space="preserve"> </w:t>
      </w:r>
      <w:r w:rsidRPr="00BD2F6E">
        <w:rPr>
          <w:spacing w:val="-1"/>
        </w:rPr>
        <w:t>настоящей</w:t>
      </w:r>
      <w:r w:rsidRPr="00BD2F6E">
        <w:rPr>
          <w:spacing w:val="43"/>
        </w:rPr>
        <w:t xml:space="preserve"> </w:t>
      </w:r>
      <w:r w:rsidRPr="00BD2F6E">
        <w:rPr>
          <w:spacing w:val="-1"/>
        </w:rPr>
        <w:t>статьи,</w:t>
      </w:r>
      <w:r w:rsidRPr="00BD2F6E">
        <w:rPr>
          <w:spacing w:val="42"/>
        </w:rPr>
        <w:t xml:space="preserve"> </w:t>
      </w:r>
      <w:r w:rsidRPr="00BD2F6E">
        <w:t>орган</w:t>
      </w:r>
      <w:r w:rsidRPr="00BD2F6E">
        <w:rPr>
          <w:spacing w:val="43"/>
        </w:rPr>
        <w:t xml:space="preserve"> </w:t>
      </w:r>
      <w:r w:rsidRPr="00BD2F6E">
        <w:rPr>
          <w:spacing w:val="-1"/>
        </w:rPr>
        <w:t>местного</w:t>
      </w:r>
      <w:r w:rsidRPr="00BD2F6E">
        <w:rPr>
          <w:spacing w:val="42"/>
        </w:rPr>
        <w:t xml:space="preserve"> </w:t>
      </w:r>
      <w:r w:rsidRPr="00BD2F6E">
        <w:rPr>
          <w:spacing w:val="-1"/>
        </w:rPr>
        <w:t>самоуправления</w:t>
      </w:r>
      <w:r w:rsidRPr="00BD2F6E">
        <w:rPr>
          <w:spacing w:val="42"/>
        </w:rPr>
        <w:t xml:space="preserve"> </w:t>
      </w:r>
      <w:r w:rsidRPr="00BD2F6E">
        <w:t>поселения</w:t>
      </w:r>
      <w:r w:rsidRPr="00BD2F6E">
        <w:rPr>
          <w:spacing w:val="41"/>
        </w:rPr>
        <w:t xml:space="preserve"> </w:t>
      </w:r>
      <w:r w:rsidRPr="00BD2F6E">
        <w:t>обязан</w:t>
      </w:r>
      <w:r w:rsidRPr="00BD2F6E">
        <w:rPr>
          <w:spacing w:val="43"/>
        </w:rPr>
        <w:t xml:space="preserve"> </w:t>
      </w:r>
      <w:r w:rsidRPr="00BD2F6E">
        <w:rPr>
          <w:spacing w:val="-1"/>
        </w:rPr>
        <w:t>принять</w:t>
      </w:r>
      <w:r w:rsidRPr="00BD2F6E">
        <w:rPr>
          <w:spacing w:val="79"/>
        </w:rPr>
        <w:t xml:space="preserve"> </w:t>
      </w:r>
      <w:r w:rsidRPr="00BD2F6E">
        <w:t>решение</w:t>
      </w:r>
      <w:r w:rsidRPr="00BD2F6E">
        <w:rPr>
          <w:spacing w:val="24"/>
        </w:rPr>
        <w:t xml:space="preserve"> </w:t>
      </w:r>
      <w:r w:rsidRPr="00BD2F6E">
        <w:t>об</w:t>
      </w:r>
      <w:r w:rsidRPr="00BD2F6E">
        <w:rPr>
          <w:spacing w:val="22"/>
        </w:rPr>
        <w:t xml:space="preserve"> </w:t>
      </w:r>
      <w:r w:rsidRPr="00BD2F6E">
        <w:rPr>
          <w:spacing w:val="-1"/>
        </w:rPr>
        <w:t>осуществлении</w:t>
      </w:r>
      <w:r w:rsidRPr="00BD2F6E">
        <w:rPr>
          <w:spacing w:val="23"/>
        </w:rPr>
        <w:t xml:space="preserve"> </w:t>
      </w:r>
      <w:r w:rsidRPr="00BD2F6E">
        <w:t>сноса</w:t>
      </w:r>
      <w:r w:rsidRPr="00BD2F6E">
        <w:rPr>
          <w:spacing w:val="23"/>
        </w:rPr>
        <w:t xml:space="preserve"> </w:t>
      </w:r>
      <w:r w:rsidRPr="00BD2F6E">
        <w:t>самовольной</w:t>
      </w:r>
      <w:r w:rsidRPr="00BD2F6E">
        <w:rPr>
          <w:spacing w:val="23"/>
        </w:rPr>
        <w:t xml:space="preserve"> </w:t>
      </w:r>
      <w:r w:rsidRPr="00BD2F6E">
        <w:t>постройки</w:t>
      </w:r>
      <w:r w:rsidRPr="00BD2F6E">
        <w:rPr>
          <w:spacing w:val="23"/>
        </w:rPr>
        <w:t xml:space="preserve"> </w:t>
      </w:r>
      <w:r w:rsidRPr="00BD2F6E">
        <w:t>или</w:t>
      </w:r>
      <w:r w:rsidRPr="00BD2F6E">
        <w:rPr>
          <w:spacing w:val="24"/>
        </w:rPr>
        <w:t xml:space="preserve"> </w:t>
      </w:r>
      <w:r w:rsidRPr="00BD2F6E">
        <w:t>ее</w:t>
      </w:r>
      <w:r w:rsidRPr="00BD2F6E">
        <w:rPr>
          <w:spacing w:val="24"/>
        </w:rPr>
        <w:t xml:space="preserve"> </w:t>
      </w:r>
      <w:r w:rsidRPr="00BD2F6E">
        <w:rPr>
          <w:spacing w:val="-1"/>
        </w:rPr>
        <w:t>приведения</w:t>
      </w:r>
      <w:r w:rsidRPr="00BD2F6E">
        <w:rPr>
          <w:spacing w:val="24"/>
        </w:rPr>
        <w:t xml:space="preserve"> </w:t>
      </w:r>
      <w:r w:rsidRPr="00BD2F6E">
        <w:t>в</w:t>
      </w:r>
      <w:r w:rsidRPr="00BD2F6E">
        <w:rPr>
          <w:spacing w:val="23"/>
        </w:rPr>
        <w:t xml:space="preserve"> </w:t>
      </w:r>
      <w:r w:rsidRPr="00BD2F6E">
        <w:rPr>
          <w:spacing w:val="-1"/>
        </w:rPr>
        <w:t>соответствие</w:t>
      </w:r>
      <w:r w:rsidRPr="00BD2F6E">
        <w:rPr>
          <w:spacing w:val="23"/>
        </w:rPr>
        <w:t xml:space="preserve"> </w:t>
      </w:r>
      <w:r w:rsidRPr="00BD2F6E">
        <w:t>с</w:t>
      </w:r>
      <w:r w:rsidRPr="00BD2F6E">
        <w:rPr>
          <w:spacing w:val="63"/>
        </w:rPr>
        <w:t xml:space="preserve"> </w:t>
      </w:r>
      <w:r w:rsidRPr="00BD2F6E">
        <w:rPr>
          <w:spacing w:val="-1"/>
        </w:rPr>
        <w:t>установленными</w:t>
      </w:r>
      <w:r w:rsidRPr="00BD2F6E">
        <w:rPr>
          <w:spacing w:val="33"/>
        </w:rPr>
        <w:t xml:space="preserve"> </w:t>
      </w:r>
      <w:r w:rsidRPr="00BD2F6E">
        <w:t>требованиями</w:t>
      </w:r>
      <w:r w:rsidRPr="00BD2F6E">
        <w:rPr>
          <w:spacing w:val="33"/>
        </w:rPr>
        <w:t xml:space="preserve"> </w:t>
      </w:r>
      <w:r w:rsidRPr="00BD2F6E">
        <w:t>с</w:t>
      </w:r>
      <w:r w:rsidRPr="00BD2F6E">
        <w:rPr>
          <w:spacing w:val="32"/>
        </w:rPr>
        <w:t xml:space="preserve"> </w:t>
      </w:r>
      <w:r w:rsidRPr="00BD2F6E">
        <w:t>указанием</w:t>
      </w:r>
      <w:r w:rsidRPr="00BD2F6E">
        <w:rPr>
          <w:spacing w:val="33"/>
        </w:rPr>
        <w:t xml:space="preserve"> </w:t>
      </w:r>
      <w:r w:rsidRPr="00BD2F6E">
        <w:t>сроков</w:t>
      </w:r>
      <w:r w:rsidRPr="00BD2F6E">
        <w:rPr>
          <w:spacing w:val="34"/>
        </w:rPr>
        <w:t xml:space="preserve"> </w:t>
      </w:r>
      <w:r w:rsidRPr="00BD2F6E">
        <w:t>таких</w:t>
      </w:r>
      <w:r w:rsidRPr="00BD2F6E">
        <w:rPr>
          <w:spacing w:val="34"/>
        </w:rPr>
        <w:t xml:space="preserve"> </w:t>
      </w:r>
      <w:r w:rsidRPr="00BD2F6E">
        <w:t>сноса,</w:t>
      </w:r>
      <w:r w:rsidRPr="00BD2F6E">
        <w:rPr>
          <w:spacing w:val="34"/>
        </w:rPr>
        <w:t xml:space="preserve"> </w:t>
      </w:r>
      <w:r w:rsidRPr="00BD2F6E">
        <w:t>приведения</w:t>
      </w:r>
      <w:r w:rsidRPr="00BD2F6E">
        <w:rPr>
          <w:spacing w:val="33"/>
        </w:rPr>
        <w:t xml:space="preserve"> </w:t>
      </w:r>
      <w:r w:rsidRPr="00BD2F6E">
        <w:t>в</w:t>
      </w:r>
      <w:r w:rsidRPr="00BD2F6E">
        <w:rPr>
          <w:spacing w:val="32"/>
        </w:rPr>
        <w:t xml:space="preserve"> </w:t>
      </w:r>
      <w:r w:rsidRPr="00BD2F6E">
        <w:t>соответствие</w:t>
      </w:r>
      <w:r w:rsidRPr="00BD2F6E">
        <w:rPr>
          <w:spacing w:val="33"/>
        </w:rPr>
        <w:t xml:space="preserve"> </w:t>
      </w:r>
      <w:r w:rsidRPr="00BD2F6E">
        <w:t>с</w:t>
      </w:r>
      <w:r w:rsidRPr="00BD2F6E">
        <w:rPr>
          <w:spacing w:val="28"/>
        </w:rPr>
        <w:t xml:space="preserve"> </w:t>
      </w:r>
      <w:r w:rsidRPr="00BD2F6E">
        <w:rPr>
          <w:spacing w:val="-1"/>
        </w:rPr>
        <w:t>установленными</w:t>
      </w:r>
      <w:r w:rsidRPr="00BD2F6E">
        <w:t xml:space="preserve"> требованиями.</w:t>
      </w:r>
    </w:p>
    <w:p w14:paraId="4CC44ED1" w14:textId="77777777" w:rsidR="003369F9" w:rsidRPr="00BD2F6E" w:rsidRDefault="003369F9">
      <w:pPr>
        <w:pStyle w:val="af0"/>
        <w:numPr>
          <w:ilvl w:val="0"/>
          <w:numId w:val="29"/>
        </w:numPr>
        <w:tabs>
          <w:tab w:val="left" w:pos="1039"/>
        </w:tabs>
        <w:suppressAutoHyphens w:val="0"/>
        <w:spacing w:after="0" w:line="240" w:lineRule="auto"/>
        <w:ind w:left="0" w:right="-1" w:firstLine="709"/>
      </w:pPr>
      <w:r w:rsidRPr="00BD2F6E">
        <w:t>В</w:t>
      </w:r>
      <w:r w:rsidRPr="00BD2F6E">
        <w:rPr>
          <w:spacing w:val="-7"/>
        </w:rPr>
        <w:t xml:space="preserve"> </w:t>
      </w:r>
      <w:r w:rsidRPr="00BD2F6E">
        <w:rPr>
          <w:spacing w:val="-1"/>
        </w:rPr>
        <w:t>случаях,</w:t>
      </w:r>
      <w:r w:rsidRPr="00BD2F6E">
        <w:rPr>
          <w:spacing w:val="-7"/>
        </w:rPr>
        <w:t xml:space="preserve"> </w:t>
      </w:r>
      <w:r w:rsidRPr="00BD2F6E">
        <w:rPr>
          <w:spacing w:val="-1"/>
        </w:rPr>
        <w:t>предусмотренных</w:t>
      </w:r>
      <w:r w:rsidRPr="00BD2F6E">
        <w:rPr>
          <w:spacing w:val="-7"/>
        </w:rPr>
        <w:t xml:space="preserve"> </w:t>
      </w:r>
      <w:r w:rsidRPr="00BD2F6E">
        <w:t>пунктами</w:t>
      </w:r>
      <w:r w:rsidRPr="00BD2F6E">
        <w:rPr>
          <w:spacing w:val="-6"/>
        </w:rPr>
        <w:t xml:space="preserve"> </w:t>
      </w:r>
      <w:r w:rsidRPr="00BD2F6E">
        <w:t>2</w:t>
      </w:r>
      <w:r w:rsidRPr="00BD2F6E">
        <w:rPr>
          <w:spacing w:val="-8"/>
        </w:rPr>
        <w:t xml:space="preserve"> </w:t>
      </w:r>
      <w:r w:rsidRPr="00BD2F6E">
        <w:t>и</w:t>
      </w:r>
      <w:r w:rsidRPr="00BD2F6E">
        <w:rPr>
          <w:spacing w:val="-8"/>
        </w:rPr>
        <w:t xml:space="preserve"> </w:t>
      </w:r>
      <w:r w:rsidRPr="00BD2F6E">
        <w:t>3</w:t>
      </w:r>
      <w:r w:rsidRPr="00BD2F6E">
        <w:rPr>
          <w:spacing w:val="-6"/>
        </w:rPr>
        <w:t xml:space="preserve"> </w:t>
      </w:r>
      <w:r w:rsidRPr="00BD2F6E">
        <w:rPr>
          <w:spacing w:val="-1"/>
        </w:rPr>
        <w:t>части</w:t>
      </w:r>
      <w:r w:rsidRPr="00BD2F6E">
        <w:rPr>
          <w:spacing w:val="-6"/>
        </w:rPr>
        <w:t xml:space="preserve"> </w:t>
      </w:r>
      <w:r w:rsidRPr="00BD2F6E">
        <w:t>13</w:t>
      </w:r>
      <w:r w:rsidRPr="00BD2F6E">
        <w:rPr>
          <w:spacing w:val="-8"/>
        </w:rPr>
        <w:t xml:space="preserve"> </w:t>
      </w:r>
      <w:r w:rsidRPr="00BD2F6E">
        <w:t>настоящей</w:t>
      </w:r>
      <w:r w:rsidRPr="00BD2F6E">
        <w:rPr>
          <w:spacing w:val="-7"/>
        </w:rPr>
        <w:t xml:space="preserve"> </w:t>
      </w:r>
      <w:r w:rsidRPr="00BD2F6E">
        <w:rPr>
          <w:spacing w:val="-1"/>
        </w:rPr>
        <w:t>статьи,</w:t>
      </w:r>
      <w:r w:rsidRPr="00BD2F6E">
        <w:rPr>
          <w:spacing w:val="-6"/>
        </w:rPr>
        <w:t xml:space="preserve"> </w:t>
      </w:r>
      <w:r w:rsidRPr="00BD2F6E">
        <w:t>орган</w:t>
      </w:r>
      <w:r w:rsidRPr="00BD2F6E">
        <w:rPr>
          <w:spacing w:val="-6"/>
        </w:rPr>
        <w:t xml:space="preserve"> </w:t>
      </w:r>
      <w:r w:rsidRPr="00BD2F6E">
        <w:t>местного</w:t>
      </w:r>
      <w:r w:rsidRPr="00BD2F6E">
        <w:rPr>
          <w:spacing w:val="61"/>
        </w:rPr>
        <w:t xml:space="preserve"> </w:t>
      </w:r>
      <w:r w:rsidRPr="00BD2F6E">
        <w:rPr>
          <w:spacing w:val="-1"/>
        </w:rPr>
        <w:t>самоуправления,</w:t>
      </w:r>
      <w:r w:rsidRPr="00BD2F6E">
        <w:rPr>
          <w:spacing w:val="-9"/>
        </w:rPr>
        <w:t xml:space="preserve"> </w:t>
      </w:r>
      <w:r w:rsidRPr="00BD2F6E">
        <w:rPr>
          <w:spacing w:val="-1"/>
        </w:rPr>
        <w:t>осуществивший</w:t>
      </w:r>
      <w:r w:rsidRPr="00BD2F6E">
        <w:rPr>
          <w:spacing w:val="-9"/>
        </w:rPr>
        <w:t xml:space="preserve"> </w:t>
      </w:r>
      <w:r w:rsidRPr="00BD2F6E">
        <w:t>снос</w:t>
      </w:r>
      <w:r w:rsidRPr="00BD2F6E">
        <w:rPr>
          <w:spacing w:val="-9"/>
        </w:rPr>
        <w:t xml:space="preserve"> </w:t>
      </w:r>
      <w:r w:rsidRPr="00BD2F6E">
        <w:rPr>
          <w:spacing w:val="-1"/>
        </w:rPr>
        <w:t>самовольной</w:t>
      </w:r>
      <w:r w:rsidRPr="00BD2F6E">
        <w:rPr>
          <w:spacing w:val="-9"/>
        </w:rPr>
        <w:t xml:space="preserve"> </w:t>
      </w:r>
      <w:r w:rsidRPr="00BD2F6E">
        <w:t>постройки</w:t>
      </w:r>
      <w:r w:rsidRPr="00BD2F6E">
        <w:rPr>
          <w:spacing w:val="-9"/>
        </w:rPr>
        <w:t xml:space="preserve"> </w:t>
      </w:r>
      <w:r w:rsidRPr="00BD2F6E">
        <w:t>или</w:t>
      </w:r>
      <w:r w:rsidRPr="00BD2F6E">
        <w:rPr>
          <w:spacing w:val="-9"/>
        </w:rPr>
        <w:t xml:space="preserve"> </w:t>
      </w:r>
      <w:r w:rsidRPr="00BD2F6E">
        <w:rPr>
          <w:spacing w:val="-1"/>
        </w:rPr>
        <w:t>ее</w:t>
      </w:r>
      <w:r w:rsidRPr="00BD2F6E">
        <w:rPr>
          <w:spacing w:val="-9"/>
        </w:rPr>
        <w:t xml:space="preserve"> </w:t>
      </w:r>
      <w:r w:rsidRPr="00BD2F6E">
        <w:rPr>
          <w:spacing w:val="-1"/>
        </w:rPr>
        <w:t>приведение</w:t>
      </w:r>
      <w:r w:rsidRPr="00BD2F6E">
        <w:rPr>
          <w:spacing w:val="-9"/>
        </w:rPr>
        <w:t xml:space="preserve"> </w:t>
      </w:r>
      <w:r w:rsidRPr="00BD2F6E">
        <w:t>в</w:t>
      </w:r>
      <w:r w:rsidRPr="00BD2F6E">
        <w:rPr>
          <w:spacing w:val="-9"/>
        </w:rPr>
        <w:t xml:space="preserve"> </w:t>
      </w:r>
      <w:r w:rsidRPr="00BD2F6E">
        <w:rPr>
          <w:spacing w:val="-1"/>
        </w:rPr>
        <w:t>соответствие</w:t>
      </w:r>
      <w:r w:rsidRPr="00BD2F6E">
        <w:rPr>
          <w:spacing w:val="103"/>
        </w:rPr>
        <w:t xml:space="preserve"> </w:t>
      </w:r>
      <w:r w:rsidRPr="00BD2F6E">
        <w:t>с</w:t>
      </w:r>
      <w:r w:rsidRPr="00BD2F6E">
        <w:rPr>
          <w:spacing w:val="13"/>
        </w:rPr>
        <w:t xml:space="preserve"> </w:t>
      </w:r>
      <w:r w:rsidRPr="00BD2F6E">
        <w:t>установленными</w:t>
      </w:r>
      <w:r w:rsidRPr="00BD2F6E">
        <w:rPr>
          <w:spacing w:val="14"/>
        </w:rPr>
        <w:t xml:space="preserve"> </w:t>
      </w:r>
      <w:r w:rsidRPr="00BD2F6E">
        <w:t>требованиями,</w:t>
      </w:r>
      <w:r w:rsidRPr="00BD2F6E">
        <w:rPr>
          <w:spacing w:val="14"/>
        </w:rPr>
        <w:t xml:space="preserve"> </w:t>
      </w:r>
      <w:r w:rsidRPr="00BD2F6E">
        <w:rPr>
          <w:spacing w:val="-1"/>
        </w:rPr>
        <w:t>вправе</w:t>
      </w:r>
      <w:r w:rsidRPr="00BD2F6E">
        <w:rPr>
          <w:spacing w:val="14"/>
        </w:rPr>
        <w:t xml:space="preserve"> </w:t>
      </w:r>
      <w:r w:rsidRPr="00BD2F6E">
        <w:rPr>
          <w:spacing w:val="-1"/>
        </w:rPr>
        <w:t>требовать</w:t>
      </w:r>
      <w:r w:rsidRPr="00BD2F6E">
        <w:rPr>
          <w:spacing w:val="13"/>
        </w:rPr>
        <w:t xml:space="preserve"> </w:t>
      </w:r>
      <w:r w:rsidRPr="00BD2F6E">
        <w:t>возмещения</w:t>
      </w:r>
      <w:r w:rsidRPr="00BD2F6E">
        <w:rPr>
          <w:spacing w:val="14"/>
        </w:rPr>
        <w:t xml:space="preserve"> </w:t>
      </w:r>
      <w:r w:rsidRPr="00BD2F6E">
        <w:rPr>
          <w:spacing w:val="-1"/>
        </w:rPr>
        <w:t>расходов</w:t>
      </w:r>
      <w:r w:rsidRPr="00BD2F6E">
        <w:rPr>
          <w:spacing w:val="13"/>
        </w:rPr>
        <w:t xml:space="preserve"> </w:t>
      </w:r>
      <w:r w:rsidRPr="00BD2F6E">
        <w:t>на</w:t>
      </w:r>
      <w:r w:rsidRPr="00BD2F6E">
        <w:rPr>
          <w:spacing w:val="14"/>
        </w:rPr>
        <w:t xml:space="preserve"> </w:t>
      </w:r>
      <w:r w:rsidRPr="00BD2F6E">
        <w:t>выполнение</w:t>
      </w:r>
      <w:r w:rsidRPr="00BD2F6E">
        <w:rPr>
          <w:spacing w:val="14"/>
        </w:rPr>
        <w:t xml:space="preserve"> </w:t>
      </w:r>
      <w:r w:rsidRPr="00BD2F6E">
        <w:t>работ</w:t>
      </w:r>
      <w:r w:rsidRPr="00BD2F6E">
        <w:rPr>
          <w:spacing w:val="42"/>
        </w:rPr>
        <w:t xml:space="preserve"> </w:t>
      </w:r>
      <w:r w:rsidRPr="00BD2F6E">
        <w:t>по</w:t>
      </w:r>
      <w:r w:rsidRPr="00BD2F6E">
        <w:rPr>
          <w:spacing w:val="35"/>
        </w:rPr>
        <w:t xml:space="preserve"> </w:t>
      </w:r>
      <w:r w:rsidRPr="00BD2F6E">
        <w:rPr>
          <w:spacing w:val="-1"/>
        </w:rPr>
        <w:t>сносу</w:t>
      </w:r>
      <w:r w:rsidRPr="00BD2F6E">
        <w:rPr>
          <w:spacing w:val="36"/>
        </w:rPr>
        <w:t xml:space="preserve"> </w:t>
      </w:r>
      <w:r w:rsidRPr="00BD2F6E">
        <w:t>самовольной</w:t>
      </w:r>
      <w:r w:rsidRPr="00BD2F6E">
        <w:rPr>
          <w:spacing w:val="35"/>
        </w:rPr>
        <w:t xml:space="preserve"> </w:t>
      </w:r>
      <w:r w:rsidRPr="00BD2F6E">
        <w:t>постройки</w:t>
      </w:r>
      <w:r w:rsidRPr="00BD2F6E">
        <w:rPr>
          <w:spacing w:val="35"/>
        </w:rPr>
        <w:t xml:space="preserve"> </w:t>
      </w:r>
      <w:r w:rsidRPr="00BD2F6E">
        <w:t>или</w:t>
      </w:r>
      <w:r w:rsidRPr="00BD2F6E">
        <w:rPr>
          <w:spacing w:val="36"/>
        </w:rPr>
        <w:t xml:space="preserve"> </w:t>
      </w:r>
      <w:r w:rsidRPr="00BD2F6E">
        <w:t>ее</w:t>
      </w:r>
      <w:r w:rsidRPr="00BD2F6E">
        <w:rPr>
          <w:spacing w:val="36"/>
        </w:rPr>
        <w:t xml:space="preserve"> </w:t>
      </w:r>
      <w:r w:rsidRPr="00BD2F6E">
        <w:t>приведению</w:t>
      </w:r>
      <w:r w:rsidRPr="00BD2F6E">
        <w:rPr>
          <w:spacing w:val="35"/>
        </w:rPr>
        <w:t xml:space="preserve"> </w:t>
      </w:r>
      <w:r w:rsidRPr="00BD2F6E">
        <w:t>в</w:t>
      </w:r>
      <w:r w:rsidRPr="00BD2F6E">
        <w:rPr>
          <w:spacing w:val="35"/>
        </w:rPr>
        <w:t xml:space="preserve"> </w:t>
      </w:r>
      <w:r w:rsidRPr="00BD2F6E">
        <w:t>соответствие</w:t>
      </w:r>
      <w:r w:rsidRPr="00BD2F6E">
        <w:rPr>
          <w:spacing w:val="36"/>
        </w:rPr>
        <w:t xml:space="preserve"> </w:t>
      </w:r>
      <w:r w:rsidRPr="00BD2F6E">
        <w:t>с</w:t>
      </w:r>
      <w:r w:rsidRPr="00BD2F6E">
        <w:rPr>
          <w:spacing w:val="35"/>
        </w:rPr>
        <w:t xml:space="preserve"> </w:t>
      </w:r>
      <w:r w:rsidRPr="00BD2F6E">
        <w:t>установленными</w:t>
      </w:r>
      <w:r w:rsidRPr="00BD2F6E">
        <w:rPr>
          <w:spacing w:val="24"/>
        </w:rPr>
        <w:t xml:space="preserve"> </w:t>
      </w:r>
      <w:r w:rsidRPr="00BD2F6E">
        <w:t>требованиями</w:t>
      </w:r>
      <w:r w:rsidRPr="00BD2F6E">
        <w:rPr>
          <w:spacing w:val="32"/>
        </w:rPr>
        <w:t xml:space="preserve"> </w:t>
      </w:r>
      <w:r w:rsidRPr="00BD2F6E">
        <w:t>от</w:t>
      </w:r>
      <w:r w:rsidRPr="00BD2F6E">
        <w:rPr>
          <w:spacing w:val="31"/>
        </w:rPr>
        <w:t xml:space="preserve"> </w:t>
      </w:r>
      <w:r w:rsidRPr="00BD2F6E">
        <w:t>лиц,</w:t>
      </w:r>
      <w:r w:rsidRPr="00BD2F6E">
        <w:rPr>
          <w:spacing w:val="33"/>
        </w:rPr>
        <w:t xml:space="preserve"> </w:t>
      </w:r>
      <w:r w:rsidRPr="00BD2F6E">
        <w:t>указанных</w:t>
      </w:r>
      <w:r w:rsidRPr="00BD2F6E">
        <w:rPr>
          <w:spacing w:val="30"/>
        </w:rPr>
        <w:t xml:space="preserve"> </w:t>
      </w:r>
      <w:r w:rsidRPr="00BD2F6E">
        <w:t>в</w:t>
      </w:r>
      <w:r w:rsidRPr="00BD2F6E">
        <w:rPr>
          <w:spacing w:val="31"/>
        </w:rPr>
        <w:t xml:space="preserve"> </w:t>
      </w:r>
      <w:r w:rsidRPr="00BD2F6E">
        <w:t>части</w:t>
      </w:r>
      <w:r w:rsidRPr="00BD2F6E">
        <w:rPr>
          <w:spacing w:val="31"/>
        </w:rPr>
        <w:t xml:space="preserve"> </w:t>
      </w:r>
      <w:r w:rsidRPr="00BD2F6E">
        <w:t>6</w:t>
      </w:r>
      <w:r w:rsidRPr="00BD2F6E">
        <w:rPr>
          <w:spacing w:val="32"/>
        </w:rPr>
        <w:t xml:space="preserve"> </w:t>
      </w:r>
      <w:r w:rsidRPr="00BD2F6E">
        <w:t>настоящей</w:t>
      </w:r>
      <w:r w:rsidRPr="00BD2F6E">
        <w:rPr>
          <w:spacing w:val="32"/>
        </w:rPr>
        <w:t xml:space="preserve"> </w:t>
      </w:r>
      <w:r w:rsidRPr="00BD2F6E">
        <w:rPr>
          <w:spacing w:val="-1"/>
        </w:rPr>
        <w:t>статьи,</w:t>
      </w:r>
      <w:r w:rsidRPr="00BD2F6E">
        <w:rPr>
          <w:spacing w:val="32"/>
        </w:rPr>
        <w:t xml:space="preserve"> </w:t>
      </w:r>
      <w:r w:rsidRPr="00BD2F6E">
        <w:t>за</w:t>
      </w:r>
      <w:r w:rsidRPr="00BD2F6E">
        <w:rPr>
          <w:spacing w:val="32"/>
        </w:rPr>
        <w:t xml:space="preserve"> </w:t>
      </w:r>
      <w:r w:rsidRPr="00BD2F6E">
        <w:t>исключением</w:t>
      </w:r>
      <w:r w:rsidRPr="00BD2F6E">
        <w:rPr>
          <w:spacing w:val="32"/>
        </w:rPr>
        <w:t xml:space="preserve"> </w:t>
      </w:r>
      <w:r w:rsidRPr="00BD2F6E">
        <w:rPr>
          <w:spacing w:val="-1"/>
        </w:rPr>
        <w:t>случая,</w:t>
      </w:r>
      <w:r w:rsidRPr="00BD2F6E">
        <w:rPr>
          <w:spacing w:val="32"/>
        </w:rPr>
        <w:t xml:space="preserve"> </w:t>
      </w:r>
      <w:r w:rsidRPr="00BD2F6E">
        <w:rPr>
          <w:spacing w:val="-1"/>
        </w:rPr>
        <w:t>если</w:t>
      </w:r>
      <w:r w:rsidRPr="00BD2F6E">
        <w:rPr>
          <w:spacing w:val="32"/>
        </w:rPr>
        <w:t xml:space="preserve"> </w:t>
      </w:r>
      <w:r w:rsidRPr="00BD2F6E">
        <w:t>в</w:t>
      </w:r>
      <w:r w:rsidRPr="00BD2F6E">
        <w:rPr>
          <w:spacing w:val="31"/>
        </w:rPr>
        <w:t xml:space="preserve"> </w:t>
      </w:r>
      <w:r w:rsidRPr="00BD2F6E">
        <w:rPr>
          <w:spacing w:val="-1"/>
        </w:rPr>
        <w:t>соответствии</w:t>
      </w:r>
      <w:r w:rsidRPr="00BD2F6E">
        <w:rPr>
          <w:spacing w:val="1"/>
        </w:rPr>
        <w:t xml:space="preserve"> </w:t>
      </w:r>
      <w:r w:rsidRPr="00BD2F6E">
        <w:t>с</w:t>
      </w:r>
      <w:r w:rsidRPr="00BD2F6E">
        <w:rPr>
          <w:spacing w:val="1"/>
        </w:rPr>
        <w:t xml:space="preserve"> </w:t>
      </w:r>
      <w:r w:rsidRPr="00BD2F6E">
        <w:rPr>
          <w:spacing w:val="-1"/>
        </w:rPr>
        <w:t>федеральным</w:t>
      </w:r>
      <w:r w:rsidRPr="00BD2F6E">
        <w:rPr>
          <w:spacing w:val="1"/>
        </w:rPr>
        <w:t xml:space="preserve"> </w:t>
      </w:r>
      <w:r w:rsidRPr="00BD2F6E">
        <w:t>законом</w:t>
      </w:r>
      <w:r w:rsidRPr="00BD2F6E">
        <w:rPr>
          <w:spacing w:val="1"/>
        </w:rPr>
        <w:t xml:space="preserve"> </w:t>
      </w:r>
      <w:r w:rsidRPr="00BD2F6E">
        <w:t>орган</w:t>
      </w:r>
      <w:r w:rsidRPr="00BD2F6E">
        <w:rPr>
          <w:spacing w:val="1"/>
        </w:rPr>
        <w:t xml:space="preserve"> </w:t>
      </w:r>
      <w:r w:rsidRPr="00BD2F6E">
        <w:t xml:space="preserve">местного </w:t>
      </w:r>
      <w:r w:rsidRPr="00BD2F6E">
        <w:rPr>
          <w:spacing w:val="-1"/>
        </w:rPr>
        <w:t>самоуправления</w:t>
      </w:r>
      <w:r w:rsidRPr="00BD2F6E">
        <w:rPr>
          <w:spacing w:val="1"/>
        </w:rPr>
        <w:t xml:space="preserve"> </w:t>
      </w:r>
      <w:r w:rsidRPr="00BD2F6E">
        <w:t>имеет право на</w:t>
      </w:r>
      <w:r w:rsidRPr="00BD2F6E">
        <w:rPr>
          <w:spacing w:val="67"/>
        </w:rPr>
        <w:t xml:space="preserve"> </w:t>
      </w:r>
      <w:r w:rsidRPr="00BD2F6E">
        <w:t>возмещение</w:t>
      </w:r>
      <w:r w:rsidRPr="00BD2F6E">
        <w:rPr>
          <w:spacing w:val="25"/>
        </w:rPr>
        <w:t xml:space="preserve"> </w:t>
      </w:r>
      <w:r w:rsidRPr="00BD2F6E">
        <w:t>за</w:t>
      </w:r>
      <w:r w:rsidRPr="00BD2F6E">
        <w:rPr>
          <w:spacing w:val="25"/>
        </w:rPr>
        <w:t xml:space="preserve"> </w:t>
      </w:r>
      <w:r w:rsidRPr="00BD2F6E">
        <w:t>счет</w:t>
      </w:r>
      <w:r w:rsidRPr="00BD2F6E">
        <w:rPr>
          <w:spacing w:val="24"/>
        </w:rPr>
        <w:t xml:space="preserve"> </w:t>
      </w:r>
      <w:r w:rsidRPr="00BD2F6E">
        <w:rPr>
          <w:spacing w:val="-1"/>
        </w:rPr>
        <w:t>казны</w:t>
      </w:r>
      <w:r w:rsidRPr="00BD2F6E">
        <w:rPr>
          <w:spacing w:val="24"/>
        </w:rPr>
        <w:t xml:space="preserve"> </w:t>
      </w:r>
      <w:r w:rsidRPr="00BD2F6E">
        <w:t>Российской</w:t>
      </w:r>
      <w:r w:rsidRPr="00BD2F6E">
        <w:rPr>
          <w:spacing w:val="24"/>
        </w:rPr>
        <w:t xml:space="preserve"> </w:t>
      </w:r>
      <w:r w:rsidRPr="00BD2F6E">
        <w:t>Федерации</w:t>
      </w:r>
      <w:r w:rsidRPr="00BD2F6E">
        <w:rPr>
          <w:spacing w:val="24"/>
        </w:rPr>
        <w:t xml:space="preserve"> </w:t>
      </w:r>
      <w:r w:rsidRPr="00BD2F6E">
        <w:rPr>
          <w:spacing w:val="-1"/>
        </w:rPr>
        <w:t>расходов</w:t>
      </w:r>
      <w:r w:rsidRPr="00BD2F6E">
        <w:rPr>
          <w:spacing w:val="24"/>
        </w:rPr>
        <w:t xml:space="preserve"> </w:t>
      </w:r>
      <w:r w:rsidRPr="00BD2F6E">
        <w:t>местного</w:t>
      </w:r>
      <w:r w:rsidRPr="00BD2F6E">
        <w:rPr>
          <w:spacing w:val="24"/>
        </w:rPr>
        <w:t xml:space="preserve"> </w:t>
      </w:r>
      <w:r w:rsidRPr="00BD2F6E">
        <w:t>бюджета</w:t>
      </w:r>
      <w:r w:rsidRPr="00BD2F6E">
        <w:rPr>
          <w:spacing w:val="24"/>
        </w:rPr>
        <w:t xml:space="preserve"> </w:t>
      </w:r>
      <w:r w:rsidRPr="00BD2F6E">
        <w:t>на</w:t>
      </w:r>
      <w:r w:rsidRPr="00BD2F6E">
        <w:rPr>
          <w:spacing w:val="25"/>
        </w:rPr>
        <w:t xml:space="preserve"> </w:t>
      </w:r>
      <w:r w:rsidRPr="00BD2F6E">
        <w:t>выполнение</w:t>
      </w:r>
      <w:r w:rsidRPr="00BD2F6E">
        <w:rPr>
          <w:spacing w:val="22"/>
        </w:rPr>
        <w:t xml:space="preserve"> </w:t>
      </w:r>
      <w:r w:rsidRPr="00BD2F6E">
        <w:t>работ</w:t>
      </w:r>
      <w:r w:rsidRPr="00BD2F6E">
        <w:rPr>
          <w:spacing w:val="29"/>
        </w:rPr>
        <w:t xml:space="preserve"> </w:t>
      </w:r>
      <w:r w:rsidRPr="00BD2F6E">
        <w:t>по</w:t>
      </w:r>
      <w:r w:rsidRPr="00BD2F6E">
        <w:rPr>
          <w:spacing w:val="29"/>
        </w:rPr>
        <w:t xml:space="preserve"> </w:t>
      </w:r>
      <w:r w:rsidRPr="00BD2F6E">
        <w:rPr>
          <w:spacing w:val="-1"/>
        </w:rPr>
        <w:t>сносу</w:t>
      </w:r>
      <w:r w:rsidRPr="00BD2F6E">
        <w:rPr>
          <w:spacing w:val="31"/>
        </w:rPr>
        <w:t xml:space="preserve"> </w:t>
      </w:r>
      <w:r w:rsidRPr="00BD2F6E">
        <w:rPr>
          <w:spacing w:val="-1"/>
        </w:rPr>
        <w:t>самовольной</w:t>
      </w:r>
      <w:r w:rsidRPr="00BD2F6E">
        <w:rPr>
          <w:spacing w:val="29"/>
        </w:rPr>
        <w:t xml:space="preserve"> </w:t>
      </w:r>
      <w:r w:rsidRPr="00BD2F6E">
        <w:t>постройки</w:t>
      </w:r>
      <w:r w:rsidRPr="00BD2F6E">
        <w:rPr>
          <w:spacing w:val="29"/>
        </w:rPr>
        <w:t xml:space="preserve"> </w:t>
      </w:r>
      <w:r w:rsidRPr="00BD2F6E">
        <w:t>или</w:t>
      </w:r>
      <w:r w:rsidRPr="00BD2F6E">
        <w:rPr>
          <w:spacing w:val="30"/>
        </w:rPr>
        <w:t xml:space="preserve"> </w:t>
      </w:r>
      <w:r w:rsidRPr="00BD2F6E">
        <w:t>ее</w:t>
      </w:r>
      <w:r w:rsidRPr="00BD2F6E">
        <w:rPr>
          <w:spacing w:val="30"/>
        </w:rPr>
        <w:t xml:space="preserve"> </w:t>
      </w:r>
      <w:r w:rsidRPr="00BD2F6E">
        <w:rPr>
          <w:spacing w:val="-1"/>
        </w:rPr>
        <w:t>приведению</w:t>
      </w:r>
      <w:r w:rsidRPr="00BD2F6E">
        <w:rPr>
          <w:spacing w:val="29"/>
        </w:rPr>
        <w:t xml:space="preserve"> </w:t>
      </w:r>
      <w:r w:rsidRPr="00BD2F6E">
        <w:t>в</w:t>
      </w:r>
      <w:r w:rsidRPr="00BD2F6E">
        <w:rPr>
          <w:spacing w:val="29"/>
        </w:rPr>
        <w:t xml:space="preserve"> </w:t>
      </w:r>
      <w:r w:rsidRPr="00BD2F6E">
        <w:rPr>
          <w:spacing w:val="-1"/>
        </w:rPr>
        <w:t>соответствие</w:t>
      </w:r>
      <w:r w:rsidRPr="00BD2F6E">
        <w:rPr>
          <w:spacing w:val="30"/>
        </w:rPr>
        <w:t xml:space="preserve"> </w:t>
      </w:r>
      <w:r w:rsidRPr="00BD2F6E">
        <w:t>с</w:t>
      </w:r>
      <w:r w:rsidRPr="00BD2F6E">
        <w:rPr>
          <w:spacing w:val="31"/>
        </w:rPr>
        <w:t xml:space="preserve"> </w:t>
      </w:r>
      <w:r w:rsidRPr="00BD2F6E">
        <w:rPr>
          <w:spacing w:val="-1"/>
        </w:rPr>
        <w:t>установленными</w:t>
      </w:r>
      <w:r w:rsidRPr="00BD2F6E">
        <w:rPr>
          <w:spacing w:val="87"/>
        </w:rPr>
        <w:t xml:space="preserve"> </w:t>
      </w:r>
      <w:r w:rsidRPr="00BD2F6E">
        <w:t>требованиями.</w:t>
      </w:r>
    </w:p>
    <w:p w14:paraId="221085F7" w14:textId="77777777" w:rsidR="003369F9" w:rsidRPr="00BD2F6E" w:rsidRDefault="003369F9" w:rsidP="003369F9">
      <w:pPr>
        <w:spacing w:before="1"/>
        <w:ind w:right="-1" w:firstLine="709"/>
        <w:rPr>
          <w:rFonts w:ascii="Times New Roman" w:hAnsi="Times New Roman" w:cs="Times New Roman"/>
        </w:rPr>
      </w:pPr>
    </w:p>
    <w:p w14:paraId="6EF006A1" w14:textId="77777777" w:rsidR="003369F9" w:rsidRPr="00BD2F6E" w:rsidRDefault="003369F9" w:rsidP="003369F9">
      <w:pPr>
        <w:keepNext/>
        <w:keepLines/>
        <w:ind w:right="-1" w:firstLine="709"/>
        <w:outlineLvl w:val="1"/>
        <w:rPr>
          <w:rFonts w:ascii="Times New Roman" w:hAnsi="Times New Roman" w:cs="Times New Roman"/>
          <w:b/>
          <w:lang w:eastAsia="en-US"/>
        </w:rPr>
      </w:pPr>
      <w:bookmarkStart w:id="53" w:name="_Toc177044886"/>
      <w:r w:rsidRPr="00BD2F6E">
        <w:rPr>
          <w:rFonts w:ascii="Times New Roman" w:hAnsi="Times New Roman" w:cs="Times New Roman"/>
          <w:b/>
          <w:lang w:eastAsia="en-US"/>
        </w:rPr>
        <w:t>Статья 17.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53"/>
    </w:p>
    <w:p w14:paraId="093B4DA5" w14:textId="77777777" w:rsidR="003369F9" w:rsidRPr="00BD2F6E" w:rsidRDefault="003369F9" w:rsidP="003369F9">
      <w:pPr>
        <w:spacing w:before="10"/>
        <w:ind w:right="-1" w:firstLine="709"/>
        <w:rPr>
          <w:rFonts w:ascii="Times New Roman" w:hAnsi="Times New Roman" w:cs="Times New Roman"/>
          <w:i/>
        </w:rPr>
      </w:pPr>
    </w:p>
    <w:p w14:paraId="431E6FDC" w14:textId="77777777" w:rsidR="003369F9" w:rsidRPr="00BD2F6E" w:rsidRDefault="003369F9">
      <w:pPr>
        <w:pStyle w:val="af0"/>
        <w:numPr>
          <w:ilvl w:val="0"/>
          <w:numId w:val="23"/>
        </w:numPr>
        <w:tabs>
          <w:tab w:val="left" w:pos="1011"/>
        </w:tabs>
        <w:suppressAutoHyphens w:val="0"/>
        <w:spacing w:after="0" w:line="240" w:lineRule="auto"/>
        <w:ind w:left="0" w:right="-1" w:firstLine="709"/>
      </w:pPr>
      <w:r w:rsidRPr="00BD2F6E">
        <w:rPr>
          <w:spacing w:val="-1"/>
        </w:rPr>
        <w:t>Объект</w:t>
      </w:r>
      <w:r w:rsidRPr="00BD2F6E">
        <w:rPr>
          <w:spacing w:val="26"/>
        </w:rPr>
        <w:t xml:space="preserve"> </w:t>
      </w:r>
      <w:r w:rsidRPr="00BD2F6E">
        <w:t>капитального</w:t>
      </w:r>
      <w:r w:rsidRPr="00BD2F6E">
        <w:rPr>
          <w:spacing w:val="27"/>
        </w:rPr>
        <w:t xml:space="preserve"> </w:t>
      </w:r>
      <w:r w:rsidRPr="00BD2F6E">
        <w:rPr>
          <w:spacing w:val="-1"/>
        </w:rPr>
        <w:t>строительства,</w:t>
      </w:r>
      <w:r w:rsidRPr="00BD2F6E">
        <w:rPr>
          <w:spacing w:val="25"/>
        </w:rPr>
        <w:t xml:space="preserve"> </w:t>
      </w:r>
      <w:r w:rsidRPr="00BD2F6E">
        <w:t>расположенный</w:t>
      </w:r>
      <w:r w:rsidRPr="00BD2F6E">
        <w:rPr>
          <w:spacing w:val="26"/>
        </w:rPr>
        <w:t xml:space="preserve"> </w:t>
      </w:r>
      <w:r w:rsidRPr="00BD2F6E">
        <w:t>в</w:t>
      </w:r>
      <w:r w:rsidRPr="00BD2F6E">
        <w:rPr>
          <w:spacing w:val="25"/>
        </w:rPr>
        <w:t xml:space="preserve"> </w:t>
      </w:r>
      <w:r w:rsidRPr="00BD2F6E">
        <w:t>границах</w:t>
      </w:r>
      <w:r w:rsidRPr="00BD2F6E">
        <w:rPr>
          <w:spacing w:val="26"/>
        </w:rPr>
        <w:t xml:space="preserve"> </w:t>
      </w:r>
      <w:r w:rsidRPr="00BD2F6E">
        <w:t>зоны</w:t>
      </w:r>
      <w:r w:rsidRPr="00BD2F6E">
        <w:rPr>
          <w:spacing w:val="25"/>
        </w:rPr>
        <w:t xml:space="preserve"> </w:t>
      </w:r>
      <w:r w:rsidRPr="00BD2F6E">
        <w:t>с</w:t>
      </w:r>
      <w:r w:rsidRPr="00BD2F6E">
        <w:rPr>
          <w:spacing w:val="26"/>
        </w:rPr>
        <w:t xml:space="preserve"> </w:t>
      </w:r>
      <w:r w:rsidRPr="00BD2F6E">
        <w:t>особыми</w:t>
      </w:r>
      <w:r w:rsidRPr="00BD2F6E">
        <w:rPr>
          <w:spacing w:val="36"/>
        </w:rPr>
        <w:t xml:space="preserve"> </w:t>
      </w:r>
      <w:r w:rsidRPr="00BD2F6E">
        <w:t>условиями</w:t>
      </w:r>
      <w:r w:rsidRPr="00BD2F6E">
        <w:rPr>
          <w:spacing w:val="23"/>
        </w:rPr>
        <w:t xml:space="preserve"> </w:t>
      </w:r>
      <w:r w:rsidRPr="00BD2F6E">
        <w:t>использования</w:t>
      </w:r>
      <w:r w:rsidRPr="00BD2F6E">
        <w:rPr>
          <w:spacing w:val="23"/>
        </w:rPr>
        <w:t xml:space="preserve"> </w:t>
      </w:r>
      <w:r w:rsidRPr="00BD2F6E">
        <w:rPr>
          <w:spacing w:val="-1"/>
        </w:rPr>
        <w:t>территории,</w:t>
      </w:r>
      <w:r w:rsidRPr="00BD2F6E">
        <w:rPr>
          <w:spacing w:val="23"/>
        </w:rPr>
        <w:t xml:space="preserve"> </w:t>
      </w:r>
      <w:r w:rsidRPr="00BD2F6E">
        <w:t>подлежит</w:t>
      </w:r>
      <w:r w:rsidRPr="00BD2F6E">
        <w:rPr>
          <w:spacing w:val="23"/>
        </w:rPr>
        <w:t xml:space="preserve"> </w:t>
      </w:r>
      <w:r w:rsidRPr="00BD2F6E">
        <w:rPr>
          <w:spacing w:val="-1"/>
        </w:rPr>
        <w:t>сносу</w:t>
      </w:r>
      <w:r w:rsidRPr="00BD2F6E">
        <w:rPr>
          <w:spacing w:val="25"/>
        </w:rPr>
        <w:t xml:space="preserve"> </w:t>
      </w:r>
      <w:r w:rsidRPr="00BD2F6E">
        <w:t>или</w:t>
      </w:r>
      <w:r w:rsidRPr="00BD2F6E">
        <w:rPr>
          <w:spacing w:val="24"/>
        </w:rPr>
        <w:t xml:space="preserve"> </w:t>
      </w:r>
      <w:r w:rsidRPr="00BD2F6E">
        <w:rPr>
          <w:spacing w:val="-1"/>
        </w:rPr>
        <w:t>приведению</w:t>
      </w:r>
      <w:r w:rsidRPr="00BD2F6E">
        <w:rPr>
          <w:spacing w:val="23"/>
        </w:rPr>
        <w:t xml:space="preserve"> </w:t>
      </w:r>
      <w:r w:rsidRPr="00BD2F6E">
        <w:t>в</w:t>
      </w:r>
      <w:r w:rsidRPr="00BD2F6E">
        <w:rPr>
          <w:spacing w:val="23"/>
        </w:rPr>
        <w:t xml:space="preserve"> </w:t>
      </w:r>
      <w:r w:rsidRPr="00BD2F6E">
        <w:rPr>
          <w:spacing w:val="-1"/>
        </w:rPr>
        <w:t>соответствие</w:t>
      </w:r>
      <w:r w:rsidRPr="00BD2F6E">
        <w:rPr>
          <w:spacing w:val="24"/>
        </w:rPr>
        <w:t xml:space="preserve"> </w:t>
      </w:r>
      <w:r w:rsidRPr="00BD2F6E">
        <w:t>с</w:t>
      </w:r>
      <w:r w:rsidRPr="00BD2F6E">
        <w:rPr>
          <w:spacing w:val="65"/>
        </w:rPr>
        <w:t xml:space="preserve"> </w:t>
      </w:r>
      <w:r w:rsidRPr="00BD2F6E">
        <w:rPr>
          <w:spacing w:val="-1"/>
        </w:rPr>
        <w:t>ограничениями</w:t>
      </w:r>
      <w:r w:rsidRPr="00BD2F6E">
        <w:rPr>
          <w:spacing w:val="-8"/>
        </w:rPr>
        <w:t xml:space="preserve"> </w:t>
      </w:r>
      <w:r w:rsidRPr="00BD2F6E">
        <w:t>использования</w:t>
      </w:r>
      <w:r w:rsidRPr="00BD2F6E">
        <w:rPr>
          <w:spacing w:val="-9"/>
        </w:rPr>
        <w:t xml:space="preserve"> </w:t>
      </w:r>
      <w:r w:rsidRPr="00BD2F6E">
        <w:t>земельных</w:t>
      </w:r>
      <w:r w:rsidRPr="00BD2F6E">
        <w:rPr>
          <w:spacing w:val="-11"/>
        </w:rPr>
        <w:t xml:space="preserve"> </w:t>
      </w:r>
      <w:r w:rsidRPr="00BD2F6E">
        <w:t>участков,</w:t>
      </w:r>
      <w:r w:rsidRPr="00BD2F6E">
        <w:rPr>
          <w:spacing w:val="-10"/>
        </w:rPr>
        <w:t xml:space="preserve"> </w:t>
      </w:r>
      <w:r w:rsidRPr="00BD2F6E">
        <w:t>установленными</w:t>
      </w:r>
      <w:r w:rsidRPr="00BD2F6E">
        <w:rPr>
          <w:spacing w:val="-9"/>
        </w:rPr>
        <w:t xml:space="preserve"> </w:t>
      </w:r>
      <w:r w:rsidRPr="00BD2F6E">
        <w:t>в</w:t>
      </w:r>
      <w:r w:rsidRPr="00BD2F6E">
        <w:rPr>
          <w:spacing w:val="-9"/>
        </w:rPr>
        <w:t xml:space="preserve"> </w:t>
      </w:r>
      <w:r w:rsidRPr="00BD2F6E">
        <w:t>границах</w:t>
      </w:r>
      <w:r w:rsidRPr="00BD2F6E">
        <w:rPr>
          <w:spacing w:val="-9"/>
        </w:rPr>
        <w:t xml:space="preserve"> </w:t>
      </w:r>
      <w:r w:rsidRPr="00BD2F6E">
        <w:t>зоны</w:t>
      </w:r>
      <w:r w:rsidRPr="00BD2F6E">
        <w:rPr>
          <w:spacing w:val="-9"/>
        </w:rPr>
        <w:t xml:space="preserve"> </w:t>
      </w:r>
      <w:r w:rsidRPr="00BD2F6E">
        <w:t>с</w:t>
      </w:r>
      <w:r w:rsidRPr="00BD2F6E">
        <w:rPr>
          <w:spacing w:val="-9"/>
        </w:rPr>
        <w:t xml:space="preserve"> </w:t>
      </w:r>
      <w:r w:rsidRPr="00BD2F6E">
        <w:t>особыми</w:t>
      </w:r>
      <w:r w:rsidRPr="00BD2F6E">
        <w:rPr>
          <w:spacing w:val="28"/>
        </w:rPr>
        <w:t xml:space="preserve"> </w:t>
      </w:r>
      <w:r w:rsidRPr="00BD2F6E">
        <w:t>условиями</w:t>
      </w:r>
      <w:r w:rsidRPr="00BD2F6E">
        <w:rPr>
          <w:spacing w:val="5"/>
        </w:rPr>
        <w:t xml:space="preserve"> </w:t>
      </w:r>
      <w:r w:rsidRPr="00BD2F6E">
        <w:t>использования</w:t>
      </w:r>
      <w:r w:rsidRPr="00BD2F6E">
        <w:rPr>
          <w:spacing w:val="5"/>
        </w:rPr>
        <w:t xml:space="preserve"> </w:t>
      </w:r>
      <w:r w:rsidRPr="00BD2F6E">
        <w:t>территории в случае, если</w:t>
      </w:r>
      <w:r w:rsidRPr="00BD2F6E">
        <w:rPr>
          <w:spacing w:val="4"/>
        </w:rPr>
        <w:t xml:space="preserve"> </w:t>
      </w:r>
      <w:r w:rsidRPr="00BD2F6E">
        <w:t>режим</w:t>
      </w:r>
      <w:r w:rsidRPr="00BD2F6E">
        <w:rPr>
          <w:spacing w:val="5"/>
        </w:rPr>
        <w:t xml:space="preserve"> </w:t>
      </w:r>
      <w:r w:rsidRPr="00BD2F6E">
        <w:rPr>
          <w:spacing w:val="-1"/>
        </w:rPr>
        <w:t>указанной</w:t>
      </w:r>
      <w:r w:rsidRPr="00BD2F6E">
        <w:rPr>
          <w:spacing w:val="6"/>
        </w:rPr>
        <w:t xml:space="preserve"> </w:t>
      </w:r>
      <w:r w:rsidRPr="00BD2F6E">
        <w:t>зоны</w:t>
      </w:r>
      <w:r w:rsidRPr="00BD2F6E">
        <w:rPr>
          <w:spacing w:val="5"/>
        </w:rPr>
        <w:t xml:space="preserve"> </w:t>
      </w:r>
      <w:r w:rsidRPr="00BD2F6E">
        <w:t>не</w:t>
      </w:r>
      <w:r w:rsidRPr="00BD2F6E">
        <w:rPr>
          <w:spacing w:val="6"/>
        </w:rPr>
        <w:t xml:space="preserve"> </w:t>
      </w:r>
      <w:r w:rsidRPr="00BD2F6E">
        <w:rPr>
          <w:spacing w:val="-1"/>
        </w:rPr>
        <w:t>допускает</w:t>
      </w:r>
      <w:r w:rsidRPr="00BD2F6E">
        <w:rPr>
          <w:spacing w:val="39"/>
        </w:rPr>
        <w:t xml:space="preserve"> </w:t>
      </w:r>
      <w:r w:rsidRPr="00BD2F6E">
        <w:rPr>
          <w:spacing w:val="-1"/>
        </w:rPr>
        <w:t>размещения</w:t>
      </w:r>
      <w:r w:rsidRPr="00BD2F6E">
        <w:rPr>
          <w:spacing w:val="4"/>
        </w:rPr>
        <w:t xml:space="preserve"> </w:t>
      </w:r>
      <w:r w:rsidRPr="00BD2F6E">
        <w:t>такого</w:t>
      </w:r>
      <w:r w:rsidRPr="00BD2F6E">
        <w:rPr>
          <w:spacing w:val="4"/>
        </w:rPr>
        <w:t xml:space="preserve"> </w:t>
      </w:r>
      <w:r w:rsidRPr="00BD2F6E">
        <w:t>объекта</w:t>
      </w:r>
      <w:r w:rsidRPr="00BD2F6E">
        <w:rPr>
          <w:spacing w:val="4"/>
        </w:rPr>
        <w:t xml:space="preserve"> </w:t>
      </w:r>
      <w:r w:rsidRPr="00BD2F6E">
        <w:t>капитального</w:t>
      </w:r>
      <w:r w:rsidRPr="00BD2F6E">
        <w:rPr>
          <w:spacing w:val="4"/>
        </w:rPr>
        <w:t xml:space="preserve"> </w:t>
      </w:r>
      <w:r w:rsidRPr="00BD2F6E">
        <w:rPr>
          <w:spacing w:val="-1"/>
        </w:rPr>
        <w:t>строительства</w:t>
      </w:r>
      <w:r w:rsidRPr="00BD2F6E">
        <w:rPr>
          <w:spacing w:val="5"/>
        </w:rPr>
        <w:t xml:space="preserve"> </w:t>
      </w:r>
      <w:r w:rsidRPr="00BD2F6E">
        <w:t>и</w:t>
      </w:r>
      <w:r w:rsidRPr="00BD2F6E">
        <w:rPr>
          <w:spacing w:val="4"/>
        </w:rPr>
        <w:t xml:space="preserve"> </w:t>
      </w:r>
      <w:r w:rsidRPr="00BD2F6E">
        <w:t>иное</w:t>
      </w:r>
      <w:r w:rsidRPr="00BD2F6E">
        <w:rPr>
          <w:spacing w:val="4"/>
        </w:rPr>
        <w:t xml:space="preserve"> </w:t>
      </w:r>
      <w:r w:rsidRPr="00BD2F6E">
        <w:t>не</w:t>
      </w:r>
      <w:r w:rsidRPr="00BD2F6E">
        <w:rPr>
          <w:spacing w:val="4"/>
        </w:rPr>
        <w:t xml:space="preserve"> </w:t>
      </w:r>
      <w:r w:rsidRPr="00BD2F6E">
        <w:rPr>
          <w:spacing w:val="-1"/>
        </w:rPr>
        <w:t>предусмотрено</w:t>
      </w:r>
      <w:r w:rsidRPr="00BD2F6E">
        <w:rPr>
          <w:spacing w:val="4"/>
        </w:rPr>
        <w:t xml:space="preserve"> </w:t>
      </w:r>
      <w:r w:rsidRPr="00BD2F6E">
        <w:rPr>
          <w:spacing w:val="-1"/>
        </w:rPr>
        <w:t>федеральным</w:t>
      </w:r>
      <w:r w:rsidRPr="00BD2F6E">
        <w:rPr>
          <w:spacing w:val="83"/>
        </w:rPr>
        <w:t xml:space="preserve"> </w:t>
      </w:r>
      <w:r w:rsidRPr="00BD2F6E">
        <w:t>законом.</w:t>
      </w:r>
    </w:p>
    <w:p w14:paraId="01B61841" w14:textId="77777777" w:rsidR="003369F9" w:rsidRPr="00BD2F6E" w:rsidRDefault="003369F9">
      <w:pPr>
        <w:pStyle w:val="af0"/>
        <w:numPr>
          <w:ilvl w:val="0"/>
          <w:numId w:val="23"/>
        </w:numPr>
        <w:tabs>
          <w:tab w:val="left" w:pos="977"/>
        </w:tabs>
        <w:suppressAutoHyphens w:val="0"/>
        <w:spacing w:after="0" w:line="240" w:lineRule="auto"/>
        <w:ind w:left="0" w:right="-1" w:firstLine="709"/>
      </w:pPr>
      <w:r w:rsidRPr="00BD2F6E">
        <w:t>В</w:t>
      </w:r>
      <w:r w:rsidRPr="00BD2F6E">
        <w:rPr>
          <w:spacing w:val="52"/>
        </w:rPr>
        <w:t xml:space="preserve"> </w:t>
      </w:r>
      <w:r w:rsidRPr="00BD2F6E">
        <w:rPr>
          <w:spacing w:val="-1"/>
        </w:rPr>
        <w:t>случае,</w:t>
      </w:r>
      <w:r w:rsidRPr="00BD2F6E">
        <w:rPr>
          <w:spacing w:val="52"/>
        </w:rPr>
        <w:t xml:space="preserve"> </w:t>
      </w:r>
      <w:r w:rsidRPr="00BD2F6E">
        <w:rPr>
          <w:spacing w:val="-1"/>
        </w:rPr>
        <w:t>предусмотренном</w:t>
      </w:r>
      <w:r w:rsidRPr="00BD2F6E">
        <w:rPr>
          <w:spacing w:val="52"/>
        </w:rPr>
        <w:t xml:space="preserve"> </w:t>
      </w:r>
      <w:r w:rsidRPr="00BD2F6E">
        <w:rPr>
          <w:spacing w:val="-1"/>
        </w:rPr>
        <w:t>частью</w:t>
      </w:r>
      <w:r w:rsidRPr="00BD2F6E">
        <w:rPr>
          <w:spacing w:val="51"/>
        </w:rPr>
        <w:t xml:space="preserve"> </w:t>
      </w:r>
      <w:r w:rsidRPr="00BD2F6E">
        <w:t>1</w:t>
      </w:r>
      <w:r w:rsidRPr="00BD2F6E">
        <w:rPr>
          <w:spacing w:val="52"/>
        </w:rPr>
        <w:t xml:space="preserve"> </w:t>
      </w:r>
      <w:r w:rsidRPr="00BD2F6E">
        <w:t>настоящей</w:t>
      </w:r>
      <w:r w:rsidRPr="00BD2F6E">
        <w:rPr>
          <w:spacing w:val="52"/>
        </w:rPr>
        <w:t xml:space="preserve"> </w:t>
      </w:r>
      <w:r w:rsidRPr="00BD2F6E">
        <w:rPr>
          <w:spacing w:val="-1"/>
        </w:rPr>
        <w:t>статьи,</w:t>
      </w:r>
      <w:r w:rsidRPr="00BD2F6E">
        <w:rPr>
          <w:spacing w:val="52"/>
        </w:rPr>
        <w:t xml:space="preserve"> </w:t>
      </w:r>
      <w:r w:rsidRPr="00BD2F6E">
        <w:t>снос</w:t>
      </w:r>
      <w:r w:rsidRPr="00BD2F6E">
        <w:rPr>
          <w:spacing w:val="51"/>
        </w:rPr>
        <w:t xml:space="preserve"> </w:t>
      </w:r>
      <w:r w:rsidRPr="00BD2F6E">
        <w:rPr>
          <w:spacing w:val="-1"/>
        </w:rPr>
        <w:t>объекта</w:t>
      </w:r>
      <w:r w:rsidRPr="00BD2F6E">
        <w:rPr>
          <w:spacing w:val="52"/>
        </w:rPr>
        <w:t xml:space="preserve"> </w:t>
      </w:r>
      <w:r w:rsidRPr="00BD2F6E">
        <w:t>капитального</w:t>
      </w:r>
      <w:r w:rsidRPr="00BD2F6E">
        <w:rPr>
          <w:spacing w:val="71"/>
        </w:rPr>
        <w:t xml:space="preserve"> </w:t>
      </w:r>
      <w:r w:rsidRPr="00BD2F6E">
        <w:rPr>
          <w:spacing w:val="-1"/>
        </w:rPr>
        <w:t>строительства</w:t>
      </w:r>
      <w:r w:rsidRPr="00BD2F6E">
        <w:rPr>
          <w:spacing w:val="53"/>
        </w:rPr>
        <w:t xml:space="preserve"> </w:t>
      </w:r>
      <w:r w:rsidRPr="00BD2F6E">
        <w:t>(за</w:t>
      </w:r>
      <w:r w:rsidRPr="00BD2F6E">
        <w:rPr>
          <w:spacing w:val="55"/>
        </w:rPr>
        <w:t xml:space="preserve"> </w:t>
      </w:r>
      <w:r w:rsidRPr="00BD2F6E">
        <w:t>исключением</w:t>
      </w:r>
      <w:r w:rsidRPr="00BD2F6E">
        <w:rPr>
          <w:spacing w:val="53"/>
        </w:rPr>
        <w:t xml:space="preserve"> </w:t>
      </w:r>
      <w:r w:rsidRPr="00BD2F6E">
        <w:rPr>
          <w:spacing w:val="-1"/>
        </w:rPr>
        <w:t>объекта</w:t>
      </w:r>
      <w:r w:rsidRPr="00BD2F6E">
        <w:rPr>
          <w:spacing w:val="54"/>
        </w:rPr>
        <w:t xml:space="preserve"> </w:t>
      </w:r>
      <w:r w:rsidRPr="00BD2F6E">
        <w:t>капитального</w:t>
      </w:r>
      <w:r w:rsidRPr="00BD2F6E">
        <w:rPr>
          <w:spacing w:val="53"/>
        </w:rPr>
        <w:t xml:space="preserve"> </w:t>
      </w:r>
      <w:r w:rsidRPr="00BD2F6E">
        <w:rPr>
          <w:spacing w:val="-1"/>
        </w:rPr>
        <w:t>строительства,</w:t>
      </w:r>
      <w:r w:rsidRPr="00BD2F6E">
        <w:rPr>
          <w:spacing w:val="53"/>
        </w:rPr>
        <w:t xml:space="preserve"> </w:t>
      </w:r>
      <w:r w:rsidRPr="00BD2F6E">
        <w:t>в</w:t>
      </w:r>
      <w:r w:rsidRPr="00BD2F6E">
        <w:rPr>
          <w:spacing w:val="53"/>
        </w:rPr>
        <w:t xml:space="preserve"> </w:t>
      </w:r>
      <w:r w:rsidRPr="00BD2F6E">
        <w:t>отношении</w:t>
      </w:r>
      <w:r w:rsidRPr="00BD2F6E">
        <w:rPr>
          <w:spacing w:val="53"/>
        </w:rPr>
        <w:t xml:space="preserve"> </w:t>
      </w:r>
      <w:r w:rsidRPr="00BD2F6E">
        <w:rPr>
          <w:spacing w:val="-1"/>
        </w:rPr>
        <w:t>которого</w:t>
      </w:r>
      <w:r w:rsidRPr="00BD2F6E">
        <w:rPr>
          <w:spacing w:val="77"/>
        </w:rPr>
        <w:t xml:space="preserve"> </w:t>
      </w:r>
      <w:r w:rsidRPr="00BD2F6E">
        <w:t xml:space="preserve">принято решение о </w:t>
      </w:r>
      <w:r w:rsidRPr="00BD2F6E">
        <w:rPr>
          <w:spacing w:val="-1"/>
        </w:rPr>
        <w:t>сносе</w:t>
      </w:r>
      <w:r w:rsidRPr="00BD2F6E">
        <w:t xml:space="preserve"> самовольной </w:t>
      </w:r>
      <w:r w:rsidRPr="00BD2F6E">
        <w:rPr>
          <w:spacing w:val="-1"/>
        </w:rPr>
        <w:t>постройки</w:t>
      </w:r>
      <w:r w:rsidRPr="00BD2F6E">
        <w:t xml:space="preserve"> либо</w:t>
      </w:r>
      <w:r w:rsidRPr="00BD2F6E">
        <w:rPr>
          <w:spacing w:val="-1"/>
        </w:rPr>
        <w:t xml:space="preserve"> </w:t>
      </w:r>
      <w:r w:rsidRPr="00BD2F6E">
        <w:t xml:space="preserve">решение о сносе самовольной </w:t>
      </w:r>
      <w:r w:rsidRPr="00BD2F6E">
        <w:rPr>
          <w:spacing w:val="-1"/>
        </w:rPr>
        <w:t>постройки</w:t>
      </w:r>
      <w:r w:rsidRPr="00BD2F6E">
        <w:rPr>
          <w:spacing w:val="41"/>
        </w:rPr>
        <w:t xml:space="preserve"> </w:t>
      </w:r>
      <w:r w:rsidRPr="00BD2F6E">
        <w:t>или</w:t>
      </w:r>
      <w:r w:rsidRPr="00BD2F6E">
        <w:rPr>
          <w:spacing w:val="-12"/>
        </w:rPr>
        <w:t xml:space="preserve"> </w:t>
      </w:r>
      <w:r w:rsidRPr="00BD2F6E">
        <w:t>ее</w:t>
      </w:r>
      <w:r w:rsidRPr="00BD2F6E">
        <w:rPr>
          <w:spacing w:val="-12"/>
        </w:rPr>
        <w:t xml:space="preserve"> </w:t>
      </w:r>
      <w:r w:rsidRPr="00BD2F6E">
        <w:t>приведении</w:t>
      </w:r>
      <w:r w:rsidRPr="00BD2F6E">
        <w:rPr>
          <w:spacing w:val="-12"/>
        </w:rPr>
        <w:t xml:space="preserve"> </w:t>
      </w:r>
      <w:r w:rsidRPr="00BD2F6E">
        <w:t>в</w:t>
      </w:r>
      <w:r w:rsidRPr="00BD2F6E">
        <w:rPr>
          <w:spacing w:val="-13"/>
        </w:rPr>
        <w:t xml:space="preserve"> </w:t>
      </w:r>
      <w:r w:rsidRPr="00BD2F6E">
        <w:rPr>
          <w:spacing w:val="-1"/>
        </w:rPr>
        <w:t>соответствие</w:t>
      </w:r>
      <w:r w:rsidRPr="00BD2F6E">
        <w:rPr>
          <w:spacing w:val="-11"/>
        </w:rPr>
        <w:t xml:space="preserve"> </w:t>
      </w:r>
      <w:r w:rsidRPr="00BD2F6E">
        <w:t>с</w:t>
      </w:r>
      <w:r w:rsidRPr="00BD2F6E">
        <w:rPr>
          <w:spacing w:val="-13"/>
        </w:rPr>
        <w:t xml:space="preserve"> </w:t>
      </w:r>
      <w:r w:rsidRPr="00BD2F6E">
        <w:t>установленными</w:t>
      </w:r>
      <w:r w:rsidRPr="00BD2F6E">
        <w:rPr>
          <w:spacing w:val="-12"/>
        </w:rPr>
        <w:t xml:space="preserve"> </w:t>
      </w:r>
      <w:r w:rsidRPr="00BD2F6E">
        <w:t>требованиями,</w:t>
      </w:r>
      <w:r w:rsidRPr="00BD2F6E">
        <w:rPr>
          <w:spacing w:val="-12"/>
        </w:rPr>
        <w:t xml:space="preserve"> </w:t>
      </w:r>
      <w:r w:rsidRPr="00BD2F6E">
        <w:lastRenderedPageBreak/>
        <w:t>кроме</w:t>
      </w:r>
      <w:r w:rsidRPr="00BD2F6E">
        <w:rPr>
          <w:spacing w:val="-12"/>
        </w:rPr>
        <w:t xml:space="preserve"> </w:t>
      </w:r>
      <w:r w:rsidRPr="00BD2F6E">
        <w:rPr>
          <w:spacing w:val="-1"/>
        </w:rPr>
        <w:t>случаев,</w:t>
      </w:r>
      <w:r w:rsidRPr="00BD2F6E">
        <w:rPr>
          <w:spacing w:val="-13"/>
        </w:rPr>
        <w:t xml:space="preserve"> </w:t>
      </w:r>
      <w:r w:rsidRPr="00BD2F6E">
        <w:t>если</w:t>
      </w:r>
      <w:r w:rsidRPr="00BD2F6E">
        <w:rPr>
          <w:spacing w:val="-12"/>
        </w:rPr>
        <w:t xml:space="preserve"> </w:t>
      </w:r>
      <w:r w:rsidRPr="00BD2F6E">
        <w:t>решение</w:t>
      </w:r>
      <w:r w:rsidRPr="00BD2F6E">
        <w:rPr>
          <w:spacing w:val="33"/>
        </w:rPr>
        <w:t xml:space="preserve"> </w:t>
      </w:r>
      <w:r w:rsidRPr="00BD2F6E">
        <w:t>о</w:t>
      </w:r>
      <w:r w:rsidRPr="00BD2F6E">
        <w:rPr>
          <w:spacing w:val="54"/>
        </w:rPr>
        <w:t xml:space="preserve"> </w:t>
      </w:r>
      <w:r w:rsidRPr="00BD2F6E">
        <w:t>сносе</w:t>
      </w:r>
      <w:r w:rsidRPr="00BD2F6E">
        <w:rPr>
          <w:spacing w:val="55"/>
        </w:rPr>
        <w:t xml:space="preserve"> </w:t>
      </w:r>
      <w:r w:rsidRPr="00BD2F6E">
        <w:t>самовольной</w:t>
      </w:r>
      <w:r w:rsidRPr="00BD2F6E">
        <w:rPr>
          <w:spacing w:val="54"/>
        </w:rPr>
        <w:t xml:space="preserve"> </w:t>
      </w:r>
      <w:r w:rsidRPr="00BD2F6E">
        <w:t>постройки</w:t>
      </w:r>
      <w:r w:rsidRPr="00BD2F6E">
        <w:rPr>
          <w:spacing w:val="55"/>
        </w:rPr>
        <w:t xml:space="preserve"> </w:t>
      </w:r>
      <w:r w:rsidRPr="00BD2F6E">
        <w:t>или</w:t>
      </w:r>
      <w:r w:rsidRPr="00BD2F6E">
        <w:rPr>
          <w:spacing w:val="55"/>
        </w:rPr>
        <w:t xml:space="preserve"> </w:t>
      </w:r>
      <w:r w:rsidRPr="00BD2F6E">
        <w:t>ее</w:t>
      </w:r>
      <w:r w:rsidRPr="00BD2F6E">
        <w:rPr>
          <w:spacing w:val="55"/>
        </w:rPr>
        <w:t xml:space="preserve"> </w:t>
      </w:r>
      <w:r w:rsidRPr="00BD2F6E">
        <w:t>приведении</w:t>
      </w:r>
      <w:r w:rsidRPr="00BD2F6E">
        <w:rPr>
          <w:spacing w:val="55"/>
        </w:rPr>
        <w:t xml:space="preserve"> </w:t>
      </w:r>
      <w:r w:rsidRPr="00BD2F6E">
        <w:t>в</w:t>
      </w:r>
      <w:r w:rsidRPr="00BD2F6E">
        <w:rPr>
          <w:spacing w:val="54"/>
        </w:rPr>
        <w:t xml:space="preserve"> </w:t>
      </w:r>
      <w:r w:rsidRPr="00BD2F6E">
        <w:rPr>
          <w:spacing w:val="-1"/>
        </w:rPr>
        <w:t>соответствие</w:t>
      </w:r>
      <w:r w:rsidRPr="00BD2F6E">
        <w:rPr>
          <w:spacing w:val="55"/>
        </w:rPr>
        <w:t xml:space="preserve"> </w:t>
      </w:r>
      <w:r w:rsidRPr="00BD2F6E">
        <w:t>с</w:t>
      </w:r>
      <w:r w:rsidRPr="00BD2F6E">
        <w:rPr>
          <w:spacing w:val="54"/>
        </w:rPr>
        <w:t xml:space="preserve"> </w:t>
      </w:r>
      <w:r w:rsidRPr="00BD2F6E">
        <w:t>установленными</w:t>
      </w:r>
      <w:r w:rsidRPr="00BD2F6E">
        <w:rPr>
          <w:spacing w:val="20"/>
        </w:rPr>
        <w:t xml:space="preserve"> </w:t>
      </w:r>
      <w:r w:rsidRPr="00BD2F6E">
        <w:t>требованиями</w:t>
      </w:r>
      <w:r w:rsidRPr="00BD2F6E">
        <w:rPr>
          <w:spacing w:val="21"/>
        </w:rPr>
        <w:t xml:space="preserve"> </w:t>
      </w:r>
      <w:r w:rsidRPr="00BD2F6E">
        <w:t>принято</w:t>
      </w:r>
      <w:r w:rsidRPr="00BD2F6E">
        <w:rPr>
          <w:spacing w:val="20"/>
        </w:rPr>
        <w:t xml:space="preserve"> </w:t>
      </w:r>
      <w:r w:rsidRPr="00BD2F6E">
        <w:t>исключительно</w:t>
      </w:r>
      <w:r w:rsidRPr="00BD2F6E">
        <w:rPr>
          <w:spacing w:val="21"/>
        </w:rPr>
        <w:t xml:space="preserve"> </w:t>
      </w:r>
      <w:r w:rsidRPr="00BD2F6E">
        <w:t>в</w:t>
      </w:r>
      <w:r w:rsidRPr="00BD2F6E">
        <w:rPr>
          <w:spacing w:val="22"/>
        </w:rPr>
        <w:t xml:space="preserve"> </w:t>
      </w:r>
      <w:r w:rsidRPr="00BD2F6E">
        <w:t>связи</w:t>
      </w:r>
      <w:r w:rsidRPr="00BD2F6E">
        <w:rPr>
          <w:spacing w:val="21"/>
        </w:rPr>
        <w:t xml:space="preserve"> </w:t>
      </w:r>
      <w:r w:rsidRPr="00BD2F6E">
        <w:t>с</w:t>
      </w:r>
      <w:r w:rsidRPr="00BD2F6E">
        <w:rPr>
          <w:spacing w:val="21"/>
        </w:rPr>
        <w:t xml:space="preserve"> </w:t>
      </w:r>
      <w:r w:rsidRPr="00BD2F6E">
        <w:rPr>
          <w:spacing w:val="-1"/>
        </w:rPr>
        <w:t>несоответствием</w:t>
      </w:r>
      <w:r w:rsidRPr="00BD2F6E">
        <w:rPr>
          <w:spacing w:val="21"/>
        </w:rPr>
        <w:t xml:space="preserve"> </w:t>
      </w:r>
      <w:r w:rsidRPr="00BD2F6E">
        <w:rPr>
          <w:spacing w:val="-1"/>
        </w:rPr>
        <w:t>указанного</w:t>
      </w:r>
      <w:r w:rsidRPr="00BD2F6E">
        <w:rPr>
          <w:spacing w:val="21"/>
        </w:rPr>
        <w:t xml:space="preserve"> </w:t>
      </w:r>
      <w:r w:rsidRPr="00BD2F6E">
        <w:t>объекта</w:t>
      </w:r>
      <w:r w:rsidRPr="00BD2F6E">
        <w:rPr>
          <w:spacing w:val="46"/>
        </w:rPr>
        <w:t xml:space="preserve"> </w:t>
      </w:r>
      <w:r w:rsidRPr="00BD2F6E">
        <w:t xml:space="preserve">капитального </w:t>
      </w:r>
      <w:r w:rsidRPr="00BD2F6E">
        <w:rPr>
          <w:spacing w:val="-1"/>
        </w:rPr>
        <w:t>строительства</w:t>
      </w:r>
      <w:r w:rsidRPr="00BD2F6E">
        <w:t xml:space="preserve"> </w:t>
      </w:r>
      <w:r w:rsidRPr="00BD2F6E">
        <w:rPr>
          <w:spacing w:val="-1"/>
        </w:rPr>
        <w:t>предельному</w:t>
      </w:r>
      <w:r w:rsidRPr="00BD2F6E">
        <w:rPr>
          <w:spacing w:val="2"/>
        </w:rPr>
        <w:t xml:space="preserve"> </w:t>
      </w:r>
      <w:r w:rsidRPr="00BD2F6E">
        <w:rPr>
          <w:spacing w:val="-1"/>
        </w:rPr>
        <w:t>количеству</w:t>
      </w:r>
      <w:r w:rsidRPr="00BD2F6E">
        <w:rPr>
          <w:spacing w:val="2"/>
        </w:rPr>
        <w:t xml:space="preserve"> </w:t>
      </w:r>
      <w:r w:rsidRPr="00BD2F6E">
        <w:rPr>
          <w:spacing w:val="-1"/>
        </w:rPr>
        <w:t>этажей</w:t>
      </w:r>
      <w:r w:rsidRPr="00BD2F6E">
        <w:t xml:space="preserve"> и (или) предельной </w:t>
      </w:r>
      <w:r w:rsidRPr="00BD2F6E">
        <w:rPr>
          <w:spacing w:val="-1"/>
        </w:rPr>
        <w:t>высоте</w:t>
      </w:r>
      <w:r w:rsidRPr="00BD2F6E">
        <w:t xml:space="preserve"> зданий,</w:t>
      </w:r>
      <w:r w:rsidRPr="00BD2F6E">
        <w:rPr>
          <w:spacing w:val="73"/>
        </w:rPr>
        <w:t xml:space="preserve"> </w:t>
      </w:r>
      <w:r w:rsidRPr="00BD2F6E">
        <w:t>строений,</w:t>
      </w:r>
      <w:r w:rsidRPr="00BD2F6E">
        <w:rPr>
          <w:spacing w:val="16"/>
        </w:rPr>
        <w:t xml:space="preserve"> </w:t>
      </w:r>
      <w:r w:rsidRPr="00BD2F6E">
        <w:rPr>
          <w:spacing w:val="-1"/>
        </w:rPr>
        <w:t>сооружений,</w:t>
      </w:r>
      <w:r w:rsidRPr="00BD2F6E">
        <w:rPr>
          <w:spacing w:val="14"/>
        </w:rPr>
        <w:t xml:space="preserve"> </w:t>
      </w:r>
      <w:r w:rsidRPr="00BD2F6E">
        <w:t>установленным</w:t>
      </w:r>
      <w:r w:rsidRPr="00BD2F6E">
        <w:rPr>
          <w:spacing w:val="16"/>
        </w:rPr>
        <w:t xml:space="preserve"> </w:t>
      </w:r>
      <w:r w:rsidRPr="00BD2F6E">
        <w:t>настоящими</w:t>
      </w:r>
      <w:r w:rsidRPr="00BD2F6E">
        <w:rPr>
          <w:spacing w:val="17"/>
        </w:rPr>
        <w:t xml:space="preserve"> </w:t>
      </w:r>
      <w:r w:rsidRPr="00BD2F6E">
        <w:rPr>
          <w:spacing w:val="-1"/>
        </w:rPr>
        <w:t>Правилами,</w:t>
      </w:r>
      <w:r w:rsidRPr="00BD2F6E">
        <w:rPr>
          <w:spacing w:val="17"/>
        </w:rPr>
        <w:t xml:space="preserve"> </w:t>
      </w:r>
      <w:r w:rsidRPr="00BD2F6E">
        <w:rPr>
          <w:spacing w:val="-1"/>
        </w:rPr>
        <w:t>документацией</w:t>
      </w:r>
      <w:r w:rsidRPr="00BD2F6E">
        <w:rPr>
          <w:spacing w:val="16"/>
        </w:rPr>
        <w:t xml:space="preserve"> </w:t>
      </w:r>
      <w:r w:rsidRPr="00BD2F6E">
        <w:t>по</w:t>
      </w:r>
      <w:r w:rsidRPr="00BD2F6E">
        <w:rPr>
          <w:spacing w:val="16"/>
        </w:rPr>
        <w:t xml:space="preserve"> </w:t>
      </w:r>
      <w:r w:rsidRPr="00BD2F6E">
        <w:rPr>
          <w:spacing w:val="-1"/>
        </w:rPr>
        <w:t>планировке</w:t>
      </w:r>
      <w:r w:rsidRPr="00BD2F6E">
        <w:rPr>
          <w:spacing w:val="75"/>
        </w:rPr>
        <w:t xml:space="preserve"> </w:t>
      </w:r>
      <w:r w:rsidRPr="00BD2F6E">
        <w:rPr>
          <w:spacing w:val="-1"/>
        </w:rPr>
        <w:t>территории,</w:t>
      </w:r>
      <w:r w:rsidRPr="00BD2F6E">
        <w:t xml:space="preserve"> </w:t>
      </w:r>
      <w:r w:rsidRPr="00BD2F6E">
        <w:rPr>
          <w:spacing w:val="-1"/>
        </w:rPr>
        <w:t>Градостроительным</w:t>
      </w:r>
      <w:r w:rsidRPr="00BD2F6E">
        <w:rPr>
          <w:spacing w:val="1"/>
        </w:rPr>
        <w:t xml:space="preserve"> </w:t>
      </w:r>
      <w:r w:rsidRPr="00BD2F6E">
        <w:t>кодексом</w:t>
      </w:r>
      <w:r w:rsidRPr="00BD2F6E">
        <w:rPr>
          <w:spacing w:val="1"/>
        </w:rPr>
        <w:t xml:space="preserve"> </w:t>
      </w:r>
      <w:r w:rsidRPr="00BD2F6E">
        <w:rPr>
          <w:spacing w:val="-1"/>
        </w:rPr>
        <w:t>РФ,</w:t>
      </w:r>
      <w:r w:rsidRPr="00BD2F6E">
        <w:t xml:space="preserve"> </w:t>
      </w:r>
      <w:r w:rsidRPr="00BD2F6E">
        <w:rPr>
          <w:spacing w:val="-1"/>
        </w:rPr>
        <w:t>другими</w:t>
      </w:r>
      <w:r w:rsidRPr="00BD2F6E">
        <w:rPr>
          <w:spacing w:val="1"/>
        </w:rPr>
        <w:t xml:space="preserve"> </w:t>
      </w:r>
      <w:r w:rsidRPr="00BD2F6E">
        <w:rPr>
          <w:spacing w:val="-1"/>
        </w:rPr>
        <w:t>федеральными</w:t>
      </w:r>
      <w:r w:rsidRPr="00BD2F6E">
        <w:rPr>
          <w:spacing w:val="1"/>
        </w:rPr>
        <w:t xml:space="preserve"> </w:t>
      </w:r>
      <w:r w:rsidRPr="00BD2F6E">
        <w:t>законами, требованиями</w:t>
      </w:r>
      <w:r w:rsidRPr="00BD2F6E">
        <w:rPr>
          <w:spacing w:val="83"/>
        </w:rPr>
        <w:t xml:space="preserve"> </w:t>
      </w:r>
      <w:r w:rsidRPr="00BD2F6E">
        <w:t>разрешения</w:t>
      </w:r>
      <w:r w:rsidRPr="00BD2F6E">
        <w:rPr>
          <w:spacing w:val="31"/>
        </w:rPr>
        <w:t xml:space="preserve"> </w:t>
      </w:r>
      <w:r w:rsidRPr="00BD2F6E">
        <w:t>на</w:t>
      </w:r>
      <w:r w:rsidRPr="00BD2F6E">
        <w:rPr>
          <w:spacing w:val="32"/>
        </w:rPr>
        <w:t xml:space="preserve"> </w:t>
      </w:r>
      <w:r w:rsidRPr="00BD2F6E">
        <w:rPr>
          <w:spacing w:val="-1"/>
        </w:rPr>
        <w:t>строительство)</w:t>
      </w:r>
      <w:r w:rsidRPr="00BD2F6E">
        <w:rPr>
          <w:spacing w:val="32"/>
        </w:rPr>
        <w:t xml:space="preserve"> </w:t>
      </w:r>
      <w:r w:rsidRPr="00BD2F6E">
        <w:t>или</w:t>
      </w:r>
      <w:r w:rsidRPr="00BD2F6E">
        <w:rPr>
          <w:spacing w:val="32"/>
        </w:rPr>
        <w:t xml:space="preserve"> </w:t>
      </w:r>
      <w:r w:rsidRPr="00BD2F6E">
        <w:t>его</w:t>
      </w:r>
      <w:r w:rsidRPr="00BD2F6E">
        <w:rPr>
          <w:spacing w:val="32"/>
        </w:rPr>
        <w:t xml:space="preserve"> </w:t>
      </w:r>
      <w:r w:rsidRPr="00BD2F6E">
        <w:t>приведение</w:t>
      </w:r>
      <w:r w:rsidRPr="00BD2F6E">
        <w:rPr>
          <w:spacing w:val="32"/>
        </w:rPr>
        <w:t xml:space="preserve"> </w:t>
      </w:r>
      <w:r w:rsidRPr="00BD2F6E">
        <w:t>в</w:t>
      </w:r>
      <w:r w:rsidRPr="00BD2F6E">
        <w:rPr>
          <w:spacing w:val="31"/>
        </w:rPr>
        <w:t xml:space="preserve"> </w:t>
      </w:r>
      <w:r w:rsidRPr="00BD2F6E">
        <w:rPr>
          <w:spacing w:val="-1"/>
        </w:rPr>
        <w:t>соответствие</w:t>
      </w:r>
      <w:r w:rsidRPr="00BD2F6E">
        <w:rPr>
          <w:spacing w:val="32"/>
        </w:rPr>
        <w:t xml:space="preserve"> </w:t>
      </w:r>
      <w:r w:rsidRPr="00BD2F6E">
        <w:t>с</w:t>
      </w:r>
      <w:r w:rsidRPr="00BD2F6E">
        <w:rPr>
          <w:spacing w:val="33"/>
        </w:rPr>
        <w:t xml:space="preserve"> </w:t>
      </w:r>
      <w:r w:rsidRPr="00BD2F6E">
        <w:t>ограничениями</w:t>
      </w:r>
      <w:r w:rsidRPr="00BD2F6E">
        <w:rPr>
          <w:spacing w:val="47"/>
        </w:rPr>
        <w:t xml:space="preserve"> </w:t>
      </w:r>
      <w:r w:rsidRPr="00BD2F6E">
        <w:t>использования</w:t>
      </w:r>
      <w:r w:rsidRPr="00BD2F6E">
        <w:rPr>
          <w:spacing w:val="45"/>
        </w:rPr>
        <w:t xml:space="preserve"> </w:t>
      </w:r>
      <w:r w:rsidRPr="00BD2F6E">
        <w:rPr>
          <w:spacing w:val="-1"/>
        </w:rPr>
        <w:t>земельных</w:t>
      </w:r>
      <w:r w:rsidRPr="00BD2F6E">
        <w:rPr>
          <w:spacing w:val="43"/>
        </w:rPr>
        <w:t xml:space="preserve"> </w:t>
      </w:r>
      <w:r w:rsidRPr="00BD2F6E">
        <w:t>участков,</w:t>
      </w:r>
      <w:r w:rsidRPr="00BD2F6E">
        <w:rPr>
          <w:spacing w:val="44"/>
        </w:rPr>
        <w:t xml:space="preserve"> </w:t>
      </w:r>
      <w:r w:rsidRPr="00BD2F6E">
        <w:t>установленными</w:t>
      </w:r>
      <w:r w:rsidRPr="00BD2F6E">
        <w:rPr>
          <w:spacing w:val="45"/>
        </w:rPr>
        <w:t xml:space="preserve"> </w:t>
      </w:r>
      <w:r w:rsidRPr="00BD2F6E">
        <w:t>в</w:t>
      </w:r>
      <w:r w:rsidRPr="00BD2F6E">
        <w:rPr>
          <w:spacing w:val="44"/>
        </w:rPr>
        <w:t xml:space="preserve"> </w:t>
      </w:r>
      <w:r w:rsidRPr="00BD2F6E">
        <w:t>границах</w:t>
      </w:r>
      <w:r w:rsidRPr="00BD2F6E">
        <w:rPr>
          <w:spacing w:val="44"/>
        </w:rPr>
        <w:t xml:space="preserve"> </w:t>
      </w:r>
      <w:r w:rsidRPr="00BD2F6E">
        <w:t>зоны</w:t>
      </w:r>
      <w:r w:rsidRPr="00BD2F6E">
        <w:rPr>
          <w:spacing w:val="44"/>
        </w:rPr>
        <w:t xml:space="preserve"> </w:t>
      </w:r>
      <w:r w:rsidRPr="00BD2F6E">
        <w:t>с</w:t>
      </w:r>
      <w:r w:rsidRPr="00BD2F6E">
        <w:rPr>
          <w:spacing w:val="45"/>
        </w:rPr>
        <w:t xml:space="preserve"> </w:t>
      </w:r>
      <w:r w:rsidRPr="00BD2F6E">
        <w:rPr>
          <w:spacing w:val="-1"/>
        </w:rPr>
        <w:t>особыми</w:t>
      </w:r>
      <w:r w:rsidRPr="00BD2F6E">
        <w:rPr>
          <w:spacing w:val="44"/>
        </w:rPr>
        <w:t xml:space="preserve"> </w:t>
      </w:r>
      <w:r w:rsidRPr="00BD2F6E">
        <w:rPr>
          <w:spacing w:val="-1"/>
        </w:rPr>
        <w:t>условиями</w:t>
      </w:r>
      <w:r w:rsidRPr="00BD2F6E">
        <w:rPr>
          <w:spacing w:val="45"/>
        </w:rPr>
        <w:t xml:space="preserve"> </w:t>
      </w:r>
      <w:r w:rsidRPr="00BD2F6E">
        <w:t>использования</w:t>
      </w:r>
      <w:r w:rsidRPr="00BD2F6E">
        <w:rPr>
          <w:spacing w:val="45"/>
        </w:rPr>
        <w:t xml:space="preserve"> </w:t>
      </w:r>
      <w:r w:rsidRPr="00BD2F6E">
        <w:rPr>
          <w:spacing w:val="-1"/>
        </w:rPr>
        <w:t>территории,</w:t>
      </w:r>
      <w:r w:rsidRPr="00BD2F6E">
        <w:rPr>
          <w:spacing w:val="45"/>
        </w:rPr>
        <w:t xml:space="preserve"> </w:t>
      </w:r>
      <w:r w:rsidRPr="00BD2F6E">
        <w:rPr>
          <w:spacing w:val="-1"/>
        </w:rPr>
        <w:t>осуществляется</w:t>
      </w:r>
      <w:r w:rsidRPr="00BD2F6E">
        <w:rPr>
          <w:spacing w:val="45"/>
        </w:rPr>
        <w:t xml:space="preserve"> </w:t>
      </w:r>
      <w:r w:rsidRPr="00BD2F6E">
        <w:t>на</w:t>
      </w:r>
      <w:r w:rsidRPr="00BD2F6E">
        <w:rPr>
          <w:spacing w:val="45"/>
        </w:rPr>
        <w:t xml:space="preserve"> </w:t>
      </w:r>
      <w:r w:rsidRPr="00BD2F6E">
        <w:rPr>
          <w:spacing w:val="-1"/>
        </w:rPr>
        <w:t>основании</w:t>
      </w:r>
      <w:r w:rsidRPr="00BD2F6E">
        <w:rPr>
          <w:spacing w:val="45"/>
        </w:rPr>
        <w:t xml:space="preserve"> </w:t>
      </w:r>
      <w:r w:rsidRPr="00BD2F6E">
        <w:t>решения</w:t>
      </w:r>
      <w:r w:rsidRPr="00BD2F6E">
        <w:rPr>
          <w:spacing w:val="45"/>
        </w:rPr>
        <w:t xml:space="preserve"> </w:t>
      </w:r>
      <w:r w:rsidRPr="00BD2F6E">
        <w:rPr>
          <w:spacing w:val="-1"/>
        </w:rPr>
        <w:t>собственника</w:t>
      </w:r>
      <w:r w:rsidRPr="00BD2F6E">
        <w:rPr>
          <w:spacing w:val="45"/>
        </w:rPr>
        <w:t xml:space="preserve"> </w:t>
      </w:r>
      <w:r w:rsidRPr="00BD2F6E">
        <w:rPr>
          <w:spacing w:val="-1"/>
        </w:rPr>
        <w:t>объекта</w:t>
      </w:r>
      <w:r w:rsidRPr="00BD2F6E">
        <w:rPr>
          <w:spacing w:val="97"/>
        </w:rPr>
        <w:t xml:space="preserve"> </w:t>
      </w:r>
      <w:r w:rsidRPr="00BD2F6E">
        <w:t>капитального</w:t>
      </w:r>
      <w:r w:rsidRPr="00BD2F6E">
        <w:rPr>
          <w:spacing w:val="9"/>
        </w:rPr>
        <w:t xml:space="preserve"> </w:t>
      </w:r>
      <w:r w:rsidRPr="00BD2F6E">
        <w:rPr>
          <w:spacing w:val="-1"/>
        </w:rPr>
        <w:t>строительства</w:t>
      </w:r>
      <w:r w:rsidRPr="00BD2F6E">
        <w:rPr>
          <w:spacing w:val="9"/>
        </w:rPr>
        <w:t xml:space="preserve"> </w:t>
      </w:r>
      <w:r w:rsidRPr="00BD2F6E">
        <w:t>или</w:t>
      </w:r>
      <w:r w:rsidRPr="00BD2F6E">
        <w:rPr>
          <w:spacing w:val="9"/>
        </w:rPr>
        <w:t xml:space="preserve"> </w:t>
      </w:r>
      <w:r w:rsidRPr="00BD2F6E">
        <w:t>собственников</w:t>
      </w:r>
      <w:r w:rsidRPr="00BD2F6E">
        <w:rPr>
          <w:spacing w:val="8"/>
        </w:rPr>
        <w:t xml:space="preserve"> </w:t>
      </w:r>
      <w:r w:rsidRPr="00BD2F6E">
        <w:t>помещений</w:t>
      </w:r>
      <w:r w:rsidRPr="00BD2F6E">
        <w:rPr>
          <w:spacing w:val="9"/>
        </w:rPr>
        <w:t xml:space="preserve"> </w:t>
      </w:r>
      <w:r w:rsidRPr="00BD2F6E">
        <w:t>в</w:t>
      </w:r>
      <w:r w:rsidRPr="00BD2F6E">
        <w:rPr>
          <w:spacing w:val="8"/>
        </w:rPr>
        <w:t xml:space="preserve"> </w:t>
      </w:r>
      <w:r w:rsidRPr="00BD2F6E">
        <w:t>нем</w:t>
      </w:r>
      <w:r w:rsidRPr="00BD2F6E">
        <w:rPr>
          <w:spacing w:val="9"/>
        </w:rPr>
        <w:t xml:space="preserve"> </w:t>
      </w:r>
      <w:r w:rsidRPr="00BD2F6E">
        <w:rPr>
          <w:spacing w:val="-1"/>
        </w:rPr>
        <w:t>самостоятельно</w:t>
      </w:r>
      <w:r w:rsidRPr="00BD2F6E">
        <w:rPr>
          <w:spacing w:val="9"/>
        </w:rPr>
        <w:t xml:space="preserve"> </w:t>
      </w:r>
      <w:r w:rsidRPr="00BD2F6E">
        <w:t>либо</w:t>
      </w:r>
      <w:r w:rsidRPr="00BD2F6E">
        <w:rPr>
          <w:spacing w:val="9"/>
        </w:rPr>
        <w:t xml:space="preserve"> </w:t>
      </w:r>
      <w:r w:rsidRPr="00BD2F6E">
        <w:t>на</w:t>
      </w:r>
      <w:r w:rsidRPr="00BD2F6E">
        <w:rPr>
          <w:spacing w:val="50"/>
        </w:rPr>
        <w:t xml:space="preserve"> </w:t>
      </w:r>
      <w:r w:rsidRPr="00BD2F6E">
        <w:t>основании</w:t>
      </w:r>
      <w:r w:rsidRPr="00BD2F6E">
        <w:rPr>
          <w:spacing w:val="57"/>
        </w:rPr>
        <w:t xml:space="preserve"> </w:t>
      </w:r>
      <w:r w:rsidRPr="00BD2F6E">
        <w:t>соглашения</w:t>
      </w:r>
      <w:r w:rsidRPr="00BD2F6E">
        <w:rPr>
          <w:spacing w:val="56"/>
        </w:rPr>
        <w:t xml:space="preserve"> </w:t>
      </w:r>
      <w:r w:rsidRPr="00BD2F6E">
        <w:t>о</w:t>
      </w:r>
      <w:r w:rsidRPr="00BD2F6E">
        <w:rPr>
          <w:spacing w:val="57"/>
        </w:rPr>
        <w:t xml:space="preserve"> </w:t>
      </w:r>
      <w:r w:rsidRPr="00BD2F6E">
        <w:rPr>
          <w:spacing w:val="-1"/>
        </w:rPr>
        <w:t>возмещении</w:t>
      </w:r>
      <w:r w:rsidRPr="00BD2F6E">
        <w:rPr>
          <w:spacing w:val="56"/>
        </w:rPr>
        <w:t xml:space="preserve"> </w:t>
      </w:r>
      <w:r w:rsidRPr="00BD2F6E">
        <w:rPr>
          <w:spacing w:val="-1"/>
        </w:rPr>
        <w:t>убытков,</w:t>
      </w:r>
      <w:r w:rsidRPr="00BD2F6E">
        <w:rPr>
          <w:spacing w:val="56"/>
        </w:rPr>
        <w:t xml:space="preserve"> </w:t>
      </w:r>
      <w:r w:rsidRPr="00BD2F6E">
        <w:t>причиненных</w:t>
      </w:r>
      <w:r w:rsidRPr="00BD2F6E">
        <w:rPr>
          <w:spacing w:val="57"/>
        </w:rPr>
        <w:t xml:space="preserve"> </w:t>
      </w:r>
      <w:r w:rsidRPr="00BD2F6E">
        <w:t>ограничением</w:t>
      </w:r>
      <w:r w:rsidRPr="00BD2F6E">
        <w:rPr>
          <w:spacing w:val="56"/>
        </w:rPr>
        <w:t xml:space="preserve"> </w:t>
      </w:r>
      <w:r w:rsidRPr="00BD2F6E">
        <w:t>прав</w:t>
      </w:r>
      <w:r w:rsidRPr="00BD2F6E">
        <w:rPr>
          <w:spacing w:val="55"/>
        </w:rPr>
        <w:t xml:space="preserve"> </w:t>
      </w:r>
      <w:r w:rsidRPr="00BD2F6E">
        <w:rPr>
          <w:spacing w:val="-1"/>
        </w:rPr>
        <w:t>указанных</w:t>
      </w:r>
      <w:r w:rsidRPr="00BD2F6E">
        <w:rPr>
          <w:spacing w:val="49"/>
        </w:rPr>
        <w:t xml:space="preserve"> </w:t>
      </w:r>
      <w:r w:rsidRPr="00BD2F6E">
        <w:t>собственника</w:t>
      </w:r>
      <w:r w:rsidRPr="00BD2F6E">
        <w:rPr>
          <w:spacing w:val="4"/>
        </w:rPr>
        <w:t xml:space="preserve"> </w:t>
      </w:r>
      <w:r w:rsidRPr="00BD2F6E">
        <w:rPr>
          <w:spacing w:val="-1"/>
        </w:rPr>
        <w:t>объекта</w:t>
      </w:r>
      <w:r w:rsidRPr="00BD2F6E">
        <w:rPr>
          <w:spacing w:val="6"/>
        </w:rPr>
        <w:t xml:space="preserve"> </w:t>
      </w:r>
      <w:r w:rsidRPr="00BD2F6E">
        <w:t>капитального</w:t>
      </w:r>
      <w:r w:rsidRPr="00BD2F6E">
        <w:rPr>
          <w:spacing w:val="4"/>
        </w:rPr>
        <w:t xml:space="preserve"> </w:t>
      </w:r>
      <w:r w:rsidRPr="00BD2F6E">
        <w:rPr>
          <w:spacing w:val="-1"/>
        </w:rPr>
        <w:t>строительства</w:t>
      </w:r>
      <w:r w:rsidRPr="00BD2F6E">
        <w:rPr>
          <w:spacing w:val="4"/>
        </w:rPr>
        <w:t xml:space="preserve"> </w:t>
      </w:r>
      <w:r w:rsidRPr="00BD2F6E">
        <w:t>или</w:t>
      </w:r>
      <w:r w:rsidRPr="00BD2F6E">
        <w:rPr>
          <w:spacing w:val="4"/>
        </w:rPr>
        <w:t xml:space="preserve"> </w:t>
      </w:r>
      <w:r w:rsidRPr="00BD2F6E">
        <w:t>собственников</w:t>
      </w:r>
      <w:r w:rsidRPr="00BD2F6E">
        <w:rPr>
          <w:spacing w:val="3"/>
        </w:rPr>
        <w:t xml:space="preserve"> </w:t>
      </w:r>
      <w:r w:rsidRPr="00BD2F6E">
        <w:t>помещений</w:t>
      </w:r>
      <w:r w:rsidRPr="00BD2F6E">
        <w:rPr>
          <w:spacing w:val="4"/>
        </w:rPr>
        <w:t xml:space="preserve"> </w:t>
      </w:r>
      <w:r w:rsidRPr="00BD2F6E">
        <w:t>в</w:t>
      </w:r>
      <w:r w:rsidRPr="00BD2F6E">
        <w:rPr>
          <w:spacing w:val="4"/>
        </w:rPr>
        <w:t xml:space="preserve"> </w:t>
      </w:r>
      <w:r w:rsidRPr="00BD2F6E">
        <w:t>нем</w:t>
      </w:r>
      <w:r w:rsidRPr="00BD2F6E">
        <w:rPr>
          <w:spacing w:val="5"/>
        </w:rPr>
        <w:t xml:space="preserve"> </w:t>
      </w:r>
      <w:r w:rsidRPr="00BD2F6E">
        <w:t>в</w:t>
      </w:r>
      <w:r w:rsidRPr="00BD2F6E">
        <w:rPr>
          <w:spacing w:val="5"/>
        </w:rPr>
        <w:t xml:space="preserve"> </w:t>
      </w:r>
      <w:r w:rsidRPr="00BD2F6E">
        <w:t>связи</w:t>
      </w:r>
      <w:r w:rsidRPr="00BD2F6E">
        <w:rPr>
          <w:spacing w:val="38"/>
        </w:rPr>
        <w:t xml:space="preserve"> </w:t>
      </w:r>
      <w:r w:rsidRPr="00BD2F6E">
        <w:t>с</w:t>
      </w:r>
      <w:r w:rsidRPr="00BD2F6E">
        <w:rPr>
          <w:spacing w:val="7"/>
        </w:rPr>
        <w:t xml:space="preserve"> </w:t>
      </w:r>
      <w:r w:rsidRPr="00BD2F6E">
        <w:t>установлением</w:t>
      </w:r>
      <w:r w:rsidRPr="00BD2F6E">
        <w:rPr>
          <w:spacing w:val="8"/>
        </w:rPr>
        <w:t xml:space="preserve"> </w:t>
      </w:r>
      <w:r w:rsidRPr="00BD2F6E">
        <w:t>зоны</w:t>
      </w:r>
      <w:r w:rsidRPr="00BD2F6E">
        <w:rPr>
          <w:spacing w:val="7"/>
        </w:rPr>
        <w:t xml:space="preserve"> </w:t>
      </w:r>
      <w:r w:rsidRPr="00BD2F6E">
        <w:t>с</w:t>
      </w:r>
      <w:r w:rsidRPr="00BD2F6E">
        <w:rPr>
          <w:spacing w:val="8"/>
        </w:rPr>
        <w:t xml:space="preserve"> </w:t>
      </w:r>
      <w:r w:rsidRPr="00BD2F6E">
        <w:t>особыми</w:t>
      </w:r>
      <w:r w:rsidRPr="00BD2F6E">
        <w:rPr>
          <w:spacing w:val="7"/>
        </w:rPr>
        <w:t xml:space="preserve"> </w:t>
      </w:r>
      <w:r w:rsidRPr="00BD2F6E">
        <w:t>условиями</w:t>
      </w:r>
      <w:r w:rsidRPr="00BD2F6E">
        <w:rPr>
          <w:spacing w:val="6"/>
        </w:rPr>
        <w:t xml:space="preserve"> </w:t>
      </w:r>
      <w:r w:rsidRPr="00BD2F6E">
        <w:t>использования</w:t>
      </w:r>
      <w:r w:rsidRPr="00BD2F6E">
        <w:rPr>
          <w:spacing w:val="8"/>
        </w:rPr>
        <w:t xml:space="preserve"> </w:t>
      </w:r>
      <w:r w:rsidRPr="00BD2F6E">
        <w:t>территории.</w:t>
      </w:r>
      <w:r w:rsidRPr="00BD2F6E">
        <w:rPr>
          <w:spacing w:val="8"/>
        </w:rPr>
        <w:t xml:space="preserve"> </w:t>
      </w:r>
      <w:r w:rsidRPr="00BD2F6E">
        <w:t>Указанное</w:t>
      </w:r>
      <w:r w:rsidRPr="00BD2F6E">
        <w:rPr>
          <w:spacing w:val="7"/>
        </w:rPr>
        <w:t xml:space="preserve"> </w:t>
      </w:r>
      <w:r w:rsidRPr="00BD2F6E">
        <w:t>соглашение о</w:t>
      </w:r>
      <w:r w:rsidRPr="00BD2F6E">
        <w:rPr>
          <w:spacing w:val="44"/>
        </w:rPr>
        <w:t xml:space="preserve"> </w:t>
      </w:r>
      <w:r w:rsidRPr="00BD2F6E">
        <w:t>возмещении</w:t>
      </w:r>
      <w:r w:rsidRPr="00BD2F6E">
        <w:rPr>
          <w:spacing w:val="43"/>
        </w:rPr>
        <w:t xml:space="preserve"> </w:t>
      </w:r>
      <w:r w:rsidRPr="00BD2F6E">
        <w:t>убытков</w:t>
      </w:r>
      <w:r w:rsidRPr="00BD2F6E">
        <w:rPr>
          <w:spacing w:val="43"/>
        </w:rPr>
        <w:t xml:space="preserve"> </w:t>
      </w:r>
      <w:r w:rsidRPr="00BD2F6E">
        <w:t>заключается</w:t>
      </w:r>
      <w:r w:rsidRPr="00BD2F6E">
        <w:rPr>
          <w:spacing w:val="44"/>
        </w:rPr>
        <w:t xml:space="preserve"> </w:t>
      </w:r>
      <w:r w:rsidRPr="00BD2F6E">
        <w:t>собственником</w:t>
      </w:r>
      <w:r w:rsidRPr="00BD2F6E">
        <w:rPr>
          <w:spacing w:val="44"/>
        </w:rPr>
        <w:t xml:space="preserve"> </w:t>
      </w:r>
      <w:r w:rsidRPr="00BD2F6E">
        <w:rPr>
          <w:spacing w:val="-1"/>
        </w:rPr>
        <w:t>объекта</w:t>
      </w:r>
      <w:r w:rsidRPr="00BD2F6E">
        <w:rPr>
          <w:spacing w:val="44"/>
        </w:rPr>
        <w:t xml:space="preserve"> </w:t>
      </w:r>
      <w:r w:rsidRPr="00BD2F6E">
        <w:t>капитального</w:t>
      </w:r>
      <w:r w:rsidRPr="00BD2F6E">
        <w:rPr>
          <w:spacing w:val="43"/>
        </w:rPr>
        <w:t xml:space="preserve"> </w:t>
      </w:r>
      <w:r w:rsidRPr="00BD2F6E">
        <w:t>строительства</w:t>
      </w:r>
      <w:r w:rsidRPr="00BD2F6E">
        <w:rPr>
          <w:spacing w:val="44"/>
        </w:rPr>
        <w:t xml:space="preserve"> </w:t>
      </w:r>
      <w:r w:rsidRPr="00BD2F6E">
        <w:t>или</w:t>
      </w:r>
      <w:r w:rsidRPr="00BD2F6E">
        <w:rPr>
          <w:spacing w:val="28"/>
        </w:rPr>
        <w:t xml:space="preserve"> </w:t>
      </w:r>
      <w:r w:rsidRPr="00BD2F6E">
        <w:t>собственниками</w:t>
      </w:r>
      <w:r w:rsidRPr="00BD2F6E">
        <w:rPr>
          <w:spacing w:val="13"/>
        </w:rPr>
        <w:t xml:space="preserve"> </w:t>
      </w:r>
      <w:r w:rsidRPr="00BD2F6E">
        <w:t>помещений</w:t>
      </w:r>
      <w:r w:rsidRPr="00BD2F6E">
        <w:rPr>
          <w:spacing w:val="12"/>
        </w:rPr>
        <w:t xml:space="preserve"> </w:t>
      </w:r>
      <w:r w:rsidRPr="00BD2F6E">
        <w:t>в</w:t>
      </w:r>
      <w:r w:rsidRPr="00BD2F6E">
        <w:rPr>
          <w:spacing w:val="12"/>
        </w:rPr>
        <w:t xml:space="preserve"> </w:t>
      </w:r>
      <w:r w:rsidRPr="00BD2F6E">
        <w:t>нем</w:t>
      </w:r>
      <w:r w:rsidRPr="00BD2F6E">
        <w:rPr>
          <w:spacing w:val="13"/>
        </w:rPr>
        <w:t xml:space="preserve"> </w:t>
      </w:r>
      <w:r w:rsidRPr="00BD2F6E">
        <w:t>с</w:t>
      </w:r>
      <w:r w:rsidRPr="00BD2F6E">
        <w:rPr>
          <w:spacing w:val="13"/>
        </w:rPr>
        <w:t xml:space="preserve"> </w:t>
      </w:r>
      <w:r w:rsidRPr="00BD2F6E">
        <w:rPr>
          <w:spacing w:val="-1"/>
        </w:rPr>
        <w:t>правообладателем</w:t>
      </w:r>
      <w:r w:rsidRPr="00BD2F6E">
        <w:rPr>
          <w:spacing w:val="13"/>
        </w:rPr>
        <w:t xml:space="preserve"> </w:t>
      </w:r>
      <w:r w:rsidRPr="00BD2F6E">
        <w:t>здания</w:t>
      </w:r>
      <w:r w:rsidRPr="00BD2F6E">
        <w:rPr>
          <w:spacing w:val="12"/>
        </w:rPr>
        <w:t xml:space="preserve"> </w:t>
      </w:r>
      <w:r w:rsidRPr="00BD2F6E">
        <w:t>или</w:t>
      </w:r>
      <w:r w:rsidRPr="00BD2F6E">
        <w:rPr>
          <w:spacing w:val="13"/>
        </w:rPr>
        <w:t xml:space="preserve"> </w:t>
      </w:r>
      <w:r w:rsidRPr="00BD2F6E">
        <w:rPr>
          <w:spacing w:val="-1"/>
        </w:rPr>
        <w:t>сооружения,</w:t>
      </w:r>
      <w:r w:rsidRPr="00BD2F6E">
        <w:rPr>
          <w:spacing w:val="12"/>
        </w:rPr>
        <w:t xml:space="preserve"> </w:t>
      </w:r>
      <w:r w:rsidRPr="00BD2F6E">
        <w:t>в</w:t>
      </w:r>
      <w:r w:rsidRPr="00BD2F6E">
        <w:rPr>
          <w:spacing w:val="12"/>
        </w:rPr>
        <w:t xml:space="preserve"> </w:t>
      </w:r>
      <w:r w:rsidRPr="00BD2F6E">
        <w:t>связи</w:t>
      </w:r>
      <w:r w:rsidRPr="00BD2F6E">
        <w:rPr>
          <w:spacing w:val="11"/>
        </w:rPr>
        <w:t xml:space="preserve"> </w:t>
      </w:r>
      <w:r w:rsidRPr="00BD2F6E">
        <w:t>с</w:t>
      </w:r>
      <w:r w:rsidRPr="00BD2F6E">
        <w:rPr>
          <w:spacing w:val="47"/>
        </w:rPr>
        <w:t xml:space="preserve"> </w:t>
      </w:r>
      <w:r w:rsidRPr="00BD2F6E">
        <w:rPr>
          <w:spacing w:val="-1"/>
        </w:rPr>
        <w:t>размещением</w:t>
      </w:r>
      <w:r w:rsidRPr="00BD2F6E">
        <w:rPr>
          <w:spacing w:val="48"/>
        </w:rPr>
        <w:t xml:space="preserve"> </w:t>
      </w:r>
      <w:r w:rsidRPr="00BD2F6E">
        <w:rPr>
          <w:spacing w:val="-1"/>
        </w:rPr>
        <w:t>которых</w:t>
      </w:r>
      <w:r w:rsidRPr="00BD2F6E">
        <w:rPr>
          <w:spacing w:val="46"/>
        </w:rPr>
        <w:t xml:space="preserve"> </w:t>
      </w:r>
      <w:r w:rsidRPr="00BD2F6E">
        <w:t>установлена</w:t>
      </w:r>
      <w:r w:rsidRPr="00BD2F6E">
        <w:rPr>
          <w:spacing w:val="48"/>
        </w:rPr>
        <w:t xml:space="preserve"> </w:t>
      </w:r>
      <w:r w:rsidRPr="00BD2F6E">
        <w:t>зона</w:t>
      </w:r>
      <w:r w:rsidRPr="00BD2F6E">
        <w:rPr>
          <w:spacing w:val="48"/>
        </w:rPr>
        <w:t xml:space="preserve"> </w:t>
      </w:r>
      <w:r w:rsidRPr="00BD2F6E">
        <w:t>с</w:t>
      </w:r>
      <w:r w:rsidRPr="00BD2F6E">
        <w:rPr>
          <w:spacing w:val="49"/>
        </w:rPr>
        <w:t xml:space="preserve"> </w:t>
      </w:r>
      <w:r w:rsidRPr="00BD2F6E">
        <w:t>особыми</w:t>
      </w:r>
      <w:r w:rsidRPr="00BD2F6E">
        <w:rPr>
          <w:spacing w:val="47"/>
        </w:rPr>
        <w:t xml:space="preserve"> </w:t>
      </w:r>
      <w:r w:rsidRPr="00BD2F6E">
        <w:t>условиями</w:t>
      </w:r>
      <w:r w:rsidRPr="00BD2F6E">
        <w:rPr>
          <w:spacing w:val="48"/>
        </w:rPr>
        <w:t xml:space="preserve"> </w:t>
      </w:r>
      <w:r w:rsidRPr="00BD2F6E">
        <w:t>использования</w:t>
      </w:r>
      <w:r w:rsidRPr="00BD2F6E">
        <w:rPr>
          <w:spacing w:val="47"/>
        </w:rPr>
        <w:t xml:space="preserve"> </w:t>
      </w:r>
      <w:r w:rsidRPr="00BD2F6E">
        <w:rPr>
          <w:spacing w:val="-1"/>
        </w:rPr>
        <w:t>территории,</w:t>
      </w:r>
      <w:r w:rsidRPr="00BD2F6E">
        <w:rPr>
          <w:spacing w:val="47"/>
        </w:rPr>
        <w:t xml:space="preserve"> </w:t>
      </w:r>
      <w:r w:rsidRPr="00BD2F6E">
        <w:t>в</w:t>
      </w:r>
      <w:r w:rsidRPr="00BD2F6E">
        <w:rPr>
          <w:spacing w:val="56"/>
        </w:rPr>
        <w:t xml:space="preserve"> </w:t>
      </w:r>
      <w:r w:rsidRPr="00BD2F6E">
        <w:rPr>
          <w:spacing w:val="-1"/>
        </w:rPr>
        <w:t>случае</w:t>
      </w:r>
      <w:r w:rsidRPr="00BD2F6E">
        <w:rPr>
          <w:spacing w:val="19"/>
        </w:rPr>
        <w:t xml:space="preserve"> </w:t>
      </w:r>
      <w:r w:rsidRPr="00BD2F6E">
        <w:rPr>
          <w:spacing w:val="-1"/>
        </w:rPr>
        <w:t>установления</w:t>
      </w:r>
      <w:r w:rsidRPr="00BD2F6E">
        <w:rPr>
          <w:spacing w:val="20"/>
        </w:rPr>
        <w:t xml:space="preserve"> </w:t>
      </w:r>
      <w:r w:rsidRPr="00BD2F6E">
        <w:t>зоны</w:t>
      </w:r>
      <w:r w:rsidRPr="00BD2F6E">
        <w:rPr>
          <w:spacing w:val="20"/>
        </w:rPr>
        <w:t xml:space="preserve"> </w:t>
      </w:r>
      <w:r w:rsidRPr="00BD2F6E">
        <w:t>с</w:t>
      </w:r>
      <w:r w:rsidRPr="00BD2F6E">
        <w:rPr>
          <w:spacing w:val="21"/>
        </w:rPr>
        <w:t xml:space="preserve"> </w:t>
      </w:r>
      <w:r w:rsidRPr="00BD2F6E">
        <w:rPr>
          <w:spacing w:val="-1"/>
        </w:rPr>
        <w:t>особыми</w:t>
      </w:r>
      <w:r w:rsidRPr="00BD2F6E">
        <w:rPr>
          <w:spacing w:val="20"/>
        </w:rPr>
        <w:t xml:space="preserve"> </w:t>
      </w:r>
      <w:r w:rsidRPr="00BD2F6E">
        <w:rPr>
          <w:spacing w:val="-1"/>
        </w:rPr>
        <w:t>условиями</w:t>
      </w:r>
      <w:r w:rsidRPr="00BD2F6E">
        <w:rPr>
          <w:spacing w:val="21"/>
        </w:rPr>
        <w:t xml:space="preserve"> </w:t>
      </w:r>
      <w:r w:rsidRPr="00BD2F6E">
        <w:rPr>
          <w:spacing w:val="-1"/>
        </w:rPr>
        <w:t>использования</w:t>
      </w:r>
      <w:r w:rsidRPr="00BD2F6E">
        <w:rPr>
          <w:spacing w:val="21"/>
        </w:rPr>
        <w:t xml:space="preserve"> </w:t>
      </w:r>
      <w:r w:rsidRPr="00BD2F6E">
        <w:rPr>
          <w:spacing w:val="-1"/>
        </w:rPr>
        <w:t>территории</w:t>
      </w:r>
      <w:r w:rsidRPr="00BD2F6E">
        <w:rPr>
          <w:spacing w:val="21"/>
        </w:rPr>
        <w:t xml:space="preserve"> </w:t>
      </w:r>
      <w:r w:rsidRPr="00BD2F6E">
        <w:t>в</w:t>
      </w:r>
      <w:r w:rsidRPr="00BD2F6E">
        <w:rPr>
          <w:spacing w:val="20"/>
        </w:rPr>
        <w:t xml:space="preserve"> </w:t>
      </w:r>
      <w:r w:rsidRPr="00BD2F6E">
        <w:t>отношении</w:t>
      </w:r>
      <w:r w:rsidRPr="00BD2F6E">
        <w:rPr>
          <w:spacing w:val="103"/>
        </w:rPr>
        <w:t xml:space="preserve"> </w:t>
      </w:r>
      <w:r w:rsidRPr="00BD2F6E">
        <w:rPr>
          <w:spacing w:val="-1"/>
        </w:rPr>
        <w:t>планируемого</w:t>
      </w:r>
      <w:r w:rsidRPr="00BD2F6E">
        <w:rPr>
          <w:spacing w:val="6"/>
        </w:rPr>
        <w:t xml:space="preserve"> </w:t>
      </w:r>
      <w:r w:rsidRPr="00BD2F6E">
        <w:rPr>
          <w:spacing w:val="-1"/>
        </w:rPr>
        <w:t>строительства</w:t>
      </w:r>
      <w:r w:rsidRPr="00BD2F6E">
        <w:rPr>
          <w:spacing w:val="7"/>
        </w:rPr>
        <w:t xml:space="preserve"> </w:t>
      </w:r>
      <w:r w:rsidRPr="00BD2F6E">
        <w:t>или</w:t>
      </w:r>
      <w:r w:rsidRPr="00BD2F6E">
        <w:rPr>
          <w:spacing w:val="8"/>
        </w:rPr>
        <w:t xml:space="preserve"> </w:t>
      </w:r>
      <w:r w:rsidRPr="00BD2F6E">
        <w:rPr>
          <w:spacing w:val="-1"/>
        </w:rPr>
        <w:t>реконструкции</w:t>
      </w:r>
      <w:r w:rsidRPr="00BD2F6E">
        <w:rPr>
          <w:spacing w:val="6"/>
        </w:rPr>
        <w:t xml:space="preserve"> </w:t>
      </w:r>
      <w:r w:rsidRPr="00BD2F6E">
        <w:t>здания</w:t>
      </w:r>
      <w:r w:rsidRPr="00BD2F6E">
        <w:rPr>
          <w:spacing w:val="7"/>
        </w:rPr>
        <w:t xml:space="preserve"> </w:t>
      </w:r>
      <w:r w:rsidRPr="00BD2F6E">
        <w:t>или</w:t>
      </w:r>
      <w:r w:rsidRPr="00BD2F6E">
        <w:rPr>
          <w:spacing w:val="7"/>
        </w:rPr>
        <w:t xml:space="preserve"> </w:t>
      </w:r>
      <w:r w:rsidRPr="00BD2F6E">
        <w:rPr>
          <w:spacing w:val="-1"/>
        </w:rPr>
        <w:t>сооружения</w:t>
      </w:r>
      <w:r w:rsidRPr="00BD2F6E">
        <w:rPr>
          <w:spacing w:val="7"/>
        </w:rPr>
        <w:t xml:space="preserve"> </w:t>
      </w:r>
      <w:r w:rsidRPr="00BD2F6E">
        <w:t>с</w:t>
      </w:r>
      <w:r w:rsidRPr="00BD2F6E">
        <w:rPr>
          <w:spacing w:val="7"/>
        </w:rPr>
        <w:t xml:space="preserve"> </w:t>
      </w:r>
      <w:r w:rsidRPr="00BD2F6E">
        <w:t>застройщиком,</w:t>
      </w:r>
      <w:r w:rsidRPr="00BD2F6E">
        <w:rPr>
          <w:spacing w:val="7"/>
        </w:rPr>
        <w:t xml:space="preserve"> </w:t>
      </w:r>
      <w:r w:rsidRPr="00BD2F6E">
        <w:t>а</w:t>
      </w:r>
      <w:r w:rsidRPr="00BD2F6E">
        <w:rPr>
          <w:spacing w:val="7"/>
        </w:rPr>
        <w:t xml:space="preserve"> </w:t>
      </w:r>
      <w:r w:rsidRPr="00BD2F6E">
        <w:t>при</w:t>
      </w:r>
      <w:r w:rsidRPr="00BD2F6E">
        <w:rPr>
          <w:spacing w:val="87"/>
        </w:rPr>
        <w:t xml:space="preserve"> </w:t>
      </w:r>
      <w:r w:rsidRPr="00BD2F6E">
        <w:rPr>
          <w:spacing w:val="-1"/>
        </w:rPr>
        <w:t>отсутствии</w:t>
      </w:r>
      <w:r w:rsidRPr="00BD2F6E">
        <w:rPr>
          <w:spacing w:val="48"/>
        </w:rPr>
        <w:t xml:space="preserve"> </w:t>
      </w:r>
      <w:r w:rsidRPr="00BD2F6E">
        <w:t>указанных</w:t>
      </w:r>
      <w:r w:rsidRPr="00BD2F6E">
        <w:rPr>
          <w:spacing w:val="48"/>
        </w:rPr>
        <w:t xml:space="preserve"> </w:t>
      </w:r>
      <w:r w:rsidRPr="00BD2F6E">
        <w:t>правообладателя</w:t>
      </w:r>
      <w:r w:rsidRPr="00BD2F6E">
        <w:rPr>
          <w:spacing w:val="50"/>
        </w:rPr>
        <w:t xml:space="preserve"> </w:t>
      </w:r>
      <w:r w:rsidRPr="00BD2F6E">
        <w:t>или</w:t>
      </w:r>
      <w:r w:rsidRPr="00BD2F6E">
        <w:rPr>
          <w:spacing w:val="50"/>
        </w:rPr>
        <w:t xml:space="preserve"> </w:t>
      </w:r>
      <w:r w:rsidRPr="00BD2F6E">
        <w:t>застройщика</w:t>
      </w:r>
      <w:r w:rsidRPr="00BD2F6E">
        <w:rPr>
          <w:spacing w:val="50"/>
        </w:rPr>
        <w:t xml:space="preserve"> </w:t>
      </w:r>
      <w:r w:rsidRPr="00BD2F6E">
        <w:t>или</w:t>
      </w:r>
      <w:r w:rsidRPr="00BD2F6E">
        <w:rPr>
          <w:spacing w:val="50"/>
        </w:rPr>
        <w:t xml:space="preserve"> </w:t>
      </w:r>
      <w:r w:rsidRPr="00BD2F6E">
        <w:t>в</w:t>
      </w:r>
      <w:r w:rsidRPr="00BD2F6E">
        <w:rPr>
          <w:spacing w:val="49"/>
        </w:rPr>
        <w:t xml:space="preserve"> </w:t>
      </w:r>
      <w:r w:rsidRPr="00BD2F6E">
        <w:t>случае</w:t>
      </w:r>
      <w:r w:rsidRPr="00BD2F6E">
        <w:rPr>
          <w:spacing w:val="49"/>
        </w:rPr>
        <w:t xml:space="preserve"> </w:t>
      </w:r>
      <w:r w:rsidRPr="00BD2F6E">
        <w:rPr>
          <w:spacing w:val="-1"/>
        </w:rPr>
        <w:t>установления</w:t>
      </w:r>
      <w:r w:rsidRPr="00BD2F6E">
        <w:rPr>
          <w:spacing w:val="50"/>
        </w:rPr>
        <w:t xml:space="preserve"> </w:t>
      </w:r>
      <w:r w:rsidRPr="00BD2F6E">
        <w:t>зоны</w:t>
      </w:r>
      <w:r w:rsidRPr="00BD2F6E">
        <w:rPr>
          <w:spacing w:val="49"/>
        </w:rPr>
        <w:t xml:space="preserve"> </w:t>
      </w:r>
      <w:r w:rsidRPr="00BD2F6E">
        <w:t>с</w:t>
      </w:r>
      <w:r w:rsidRPr="00BD2F6E">
        <w:rPr>
          <w:spacing w:val="42"/>
        </w:rPr>
        <w:t xml:space="preserve"> </w:t>
      </w:r>
      <w:r w:rsidRPr="00BD2F6E">
        <w:t>особыми</w:t>
      </w:r>
      <w:r w:rsidRPr="00BD2F6E">
        <w:rPr>
          <w:spacing w:val="35"/>
        </w:rPr>
        <w:t xml:space="preserve"> </w:t>
      </w:r>
      <w:r w:rsidRPr="00BD2F6E">
        <w:t>условиями</w:t>
      </w:r>
      <w:r w:rsidRPr="00BD2F6E">
        <w:rPr>
          <w:spacing w:val="36"/>
        </w:rPr>
        <w:t xml:space="preserve"> </w:t>
      </w:r>
      <w:r w:rsidRPr="00BD2F6E">
        <w:t>использования</w:t>
      </w:r>
      <w:r w:rsidRPr="00BD2F6E">
        <w:rPr>
          <w:spacing w:val="35"/>
        </w:rPr>
        <w:t xml:space="preserve"> </w:t>
      </w:r>
      <w:r w:rsidRPr="00BD2F6E">
        <w:rPr>
          <w:spacing w:val="-1"/>
        </w:rPr>
        <w:t>территории</w:t>
      </w:r>
      <w:r w:rsidRPr="00BD2F6E">
        <w:rPr>
          <w:spacing w:val="35"/>
        </w:rPr>
        <w:t xml:space="preserve"> </w:t>
      </w:r>
      <w:r w:rsidRPr="00BD2F6E">
        <w:t>по</w:t>
      </w:r>
      <w:r w:rsidRPr="00BD2F6E">
        <w:rPr>
          <w:spacing w:val="35"/>
        </w:rPr>
        <w:t xml:space="preserve"> </w:t>
      </w:r>
      <w:r w:rsidRPr="00BD2F6E">
        <w:t>основаниям,</w:t>
      </w:r>
      <w:r w:rsidRPr="00BD2F6E">
        <w:rPr>
          <w:spacing w:val="36"/>
        </w:rPr>
        <w:t xml:space="preserve"> </w:t>
      </w:r>
      <w:r w:rsidRPr="00BD2F6E">
        <w:t>не</w:t>
      </w:r>
      <w:r w:rsidRPr="00BD2F6E">
        <w:rPr>
          <w:spacing w:val="36"/>
        </w:rPr>
        <w:t xml:space="preserve"> </w:t>
      </w:r>
      <w:r w:rsidRPr="00BD2F6E">
        <w:t>связанным</w:t>
      </w:r>
      <w:r w:rsidRPr="00BD2F6E">
        <w:rPr>
          <w:spacing w:val="35"/>
        </w:rPr>
        <w:t xml:space="preserve"> </w:t>
      </w:r>
      <w:r w:rsidRPr="00BD2F6E">
        <w:t>с</w:t>
      </w:r>
      <w:r w:rsidRPr="00BD2F6E">
        <w:rPr>
          <w:spacing w:val="36"/>
        </w:rPr>
        <w:t xml:space="preserve"> </w:t>
      </w:r>
      <w:r w:rsidRPr="00BD2F6E">
        <w:rPr>
          <w:spacing w:val="-1"/>
        </w:rPr>
        <w:t>размещением</w:t>
      </w:r>
      <w:r w:rsidRPr="00BD2F6E">
        <w:rPr>
          <w:spacing w:val="35"/>
        </w:rPr>
        <w:t xml:space="preserve"> </w:t>
      </w:r>
      <w:r w:rsidRPr="00BD2F6E">
        <w:t>здания</w:t>
      </w:r>
      <w:r w:rsidRPr="00BD2F6E">
        <w:rPr>
          <w:spacing w:val="48"/>
        </w:rPr>
        <w:t xml:space="preserve"> </w:t>
      </w:r>
      <w:r w:rsidRPr="00BD2F6E">
        <w:rPr>
          <w:spacing w:val="-1"/>
        </w:rPr>
        <w:t>или</w:t>
      </w:r>
      <w:r w:rsidRPr="00BD2F6E">
        <w:rPr>
          <w:spacing w:val="47"/>
        </w:rPr>
        <w:t xml:space="preserve"> </w:t>
      </w:r>
      <w:r w:rsidRPr="00BD2F6E">
        <w:rPr>
          <w:spacing w:val="-1"/>
        </w:rPr>
        <w:t>сооружения,</w:t>
      </w:r>
      <w:r w:rsidRPr="00BD2F6E">
        <w:rPr>
          <w:spacing w:val="47"/>
        </w:rPr>
        <w:t xml:space="preserve"> </w:t>
      </w:r>
      <w:r w:rsidRPr="00BD2F6E">
        <w:t>с</w:t>
      </w:r>
      <w:r w:rsidRPr="00BD2F6E">
        <w:rPr>
          <w:spacing w:val="48"/>
        </w:rPr>
        <w:t xml:space="preserve"> </w:t>
      </w:r>
      <w:r w:rsidRPr="00BD2F6E">
        <w:rPr>
          <w:spacing w:val="-1"/>
        </w:rPr>
        <w:t>органом</w:t>
      </w:r>
      <w:r w:rsidRPr="00BD2F6E">
        <w:rPr>
          <w:spacing w:val="48"/>
        </w:rPr>
        <w:t xml:space="preserve"> </w:t>
      </w:r>
      <w:r w:rsidRPr="00BD2F6E">
        <w:rPr>
          <w:spacing w:val="-1"/>
        </w:rPr>
        <w:t>государственной</w:t>
      </w:r>
      <w:r w:rsidRPr="00BD2F6E">
        <w:rPr>
          <w:spacing w:val="47"/>
        </w:rPr>
        <w:t xml:space="preserve"> </w:t>
      </w:r>
      <w:r w:rsidRPr="00BD2F6E">
        <w:t>власти</w:t>
      </w:r>
      <w:r w:rsidRPr="00BD2F6E">
        <w:rPr>
          <w:spacing w:val="47"/>
        </w:rPr>
        <w:t xml:space="preserve"> </w:t>
      </w:r>
      <w:r w:rsidRPr="00BD2F6E">
        <w:t>или</w:t>
      </w:r>
      <w:r w:rsidRPr="00BD2F6E">
        <w:rPr>
          <w:spacing w:val="48"/>
        </w:rPr>
        <w:t xml:space="preserve"> </w:t>
      </w:r>
      <w:r w:rsidRPr="00BD2F6E">
        <w:rPr>
          <w:spacing w:val="-1"/>
        </w:rPr>
        <w:t>органом</w:t>
      </w:r>
      <w:r w:rsidRPr="00BD2F6E">
        <w:rPr>
          <w:spacing w:val="48"/>
        </w:rPr>
        <w:t xml:space="preserve"> </w:t>
      </w:r>
      <w:r w:rsidRPr="00BD2F6E">
        <w:rPr>
          <w:spacing w:val="-1"/>
        </w:rPr>
        <w:t>местного</w:t>
      </w:r>
      <w:r w:rsidRPr="00BD2F6E">
        <w:rPr>
          <w:spacing w:val="81"/>
        </w:rPr>
        <w:t xml:space="preserve"> </w:t>
      </w:r>
      <w:r w:rsidRPr="00BD2F6E">
        <w:rPr>
          <w:spacing w:val="-1"/>
        </w:rPr>
        <w:t>самоуправления,</w:t>
      </w:r>
      <w:r w:rsidRPr="00BD2F6E">
        <w:rPr>
          <w:spacing w:val="28"/>
        </w:rPr>
        <w:t xml:space="preserve"> </w:t>
      </w:r>
      <w:r w:rsidRPr="00BD2F6E">
        <w:t>принявшими</w:t>
      </w:r>
      <w:r w:rsidRPr="00BD2F6E">
        <w:rPr>
          <w:spacing w:val="28"/>
        </w:rPr>
        <w:t xml:space="preserve"> </w:t>
      </w:r>
      <w:r w:rsidRPr="00BD2F6E">
        <w:t>решение</w:t>
      </w:r>
      <w:r w:rsidRPr="00BD2F6E">
        <w:rPr>
          <w:spacing w:val="29"/>
        </w:rPr>
        <w:t xml:space="preserve"> </w:t>
      </w:r>
      <w:r w:rsidRPr="00BD2F6E">
        <w:t>об</w:t>
      </w:r>
      <w:r w:rsidRPr="00BD2F6E">
        <w:rPr>
          <w:spacing w:val="27"/>
        </w:rPr>
        <w:t xml:space="preserve"> </w:t>
      </w:r>
      <w:r w:rsidRPr="00BD2F6E">
        <w:rPr>
          <w:spacing w:val="-1"/>
        </w:rPr>
        <w:t>установлении</w:t>
      </w:r>
      <w:r w:rsidRPr="00BD2F6E">
        <w:rPr>
          <w:spacing w:val="28"/>
        </w:rPr>
        <w:t xml:space="preserve"> </w:t>
      </w:r>
      <w:r w:rsidRPr="00BD2F6E">
        <w:t>или</w:t>
      </w:r>
      <w:r w:rsidRPr="00BD2F6E">
        <w:rPr>
          <w:spacing w:val="28"/>
        </w:rPr>
        <w:t xml:space="preserve"> </w:t>
      </w:r>
      <w:r w:rsidRPr="00BD2F6E">
        <w:t>изменении</w:t>
      </w:r>
      <w:r w:rsidRPr="00BD2F6E">
        <w:rPr>
          <w:spacing w:val="28"/>
        </w:rPr>
        <w:t xml:space="preserve"> </w:t>
      </w:r>
      <w:r w:rsidRPr="00BD2F6E">
        <w:rPr>
          <w:spacing w:val="-1"/>
        </w:rPr>
        <w:t>зоны</w:t>
      </w:r>
      <w:r w:rsidRPr="00BD2F6E">
        <w:rPr>
          <w:spacing w:val="28"/>
        </w:rPr>
        <w:t xml:space="preserve"> </w:t>
      </w:r>
      <w:r w:rsidRPr="00BD2F6E">
        <w:t>с</w:t>
      </w:r>
      <w:r w:rsidRPr="00BD2F6E">
        <w:rPr>
          <w:spacing w:val="28"/>
        </w:rPr>
        <w:t xml:space="preserve"> </w:t>
      </w:r>
      <w:r w:rsidRPr="00BD2F6E">
        <w:t>особыми</w:t>
      </w:r>
      <w:r w:rsidRPr="00BD2F6E">
        <w:rPr>
          <w:spacing w:val="47"/>
        </w:rPr>
        <w:t xml:space="preserve"> </w:t>
      </w:r>
      <w:r w:rsidRPr="00BD2F6E">
        <w:t>условиями</w:t>
      </w:r>
      <w:r w:rsidRPr="00BD2F6E">
        <w:rPr>
          <w:spacing w:val="-5"/>
        </w:rPr>
        <w:t xml:space="preserve"> </w:t>
      </w:r>
      <w:r w:rsidRPr="00BD2F6E">
        <w:t>использования</w:t>
      </w:r>
      <w:r w:rsidRPr="00BD2F6E">
        <w:rPr>
          <w:spacing w:val="-4"/>
        </w:rPr>
        <w:t xml:space="preserve"> </w:t>
      </w:r>
      <w:r w:rsidRPr="00BD2F6E">
        <w:t>территории</w:t>
      </w:r>
      <w:r w:rsidRPr="00BD2F6E">
        <w:rPr>
          <w:spacing w:val="-3"/>
        </w:rPr>
        <w:t xml:space="preserve"> </w:t>
      </w:r>
      <w:r w:rsidRPr="00BD2F6E">
        <w:t>либо</w:t>
      </w:r>
      <w:r w:rsidRPr="00BD2F6E">
        <w:rPr>
          <w:spacing w:val="-5"/>
        </w:rPr>
        <w:t xml:space="preserve"> </w:t>
      </w:r>
      <w:r w:rsidRPr="00BD2F6E">
        <w:rPr>
          <w:spacing w:val="-1"/>
        </w:rPr>
        <w:t>установившими</w:t>
      </w:r>
      <w:r w:rsidRPr="00BD2F6E">
        <w:rPr>
          <w:spacing w:val="-4"/>
        </w:rPr>
        <w:t xml:space="preserve"> </w:t>
      </w:r>
      <w:r w:rsidRPr="00BD2F6E">
        <w:t>границы</w:t>
      </w:r>
      <w:r w:rsidRPr="00BD2F6E">
        <w:rPr>
          <w:spacing w:val="-4"/>
        </w:rPr>
        <w:t xml:space="preserve"> </w:t>
      </w:r>
      <w:r w:rsidRPr="00BD2F6E">
        <w:t>зоны</w:t>
      </w:r>
      <w:r w:rsidRPr="00BD2F6E">
        <w:rPr>
          <w:spacing w:val="-5"/>
        </w:rPr>
        <w:t xml:space="preserve"> </w:t>
      </w:r>
      <w:r w:rsidRPr="00BD2F6E">
        <w:t>с</w:t>
      </w:r>
      <w:r w:rsidRPr="00BD2F6E">
        <w:rPr>
          <w:spacing w:val="-4"/>
        </w:rPr>
        <w:t xml:space="preserve"> </w:t>
      </w:r>
      <w:r w:rsidRPr="00BD2F6E">
        <w:t>особыми</w:t>
      </w:r>
      <w:r w:rsidRPr="00BD2F6E">
        <w:rPr>
          <w:spacing w:val="-5"/>
        </w:rPr>
        <w:t xml:space="preserve"> </w:t>
      </w:r>
      <w:r w:rsidRPr="00BD2F6E">
        <w:t>условиями</w:t>
      </w:r>
      <w:r w:rsidRPr="00BD2F6E">
        <w:rPr>
          <w:spacing w:val="28"/>
        </w:rPr>
        <w:t xml:space="preserve"> </w:t>
      </w:r>
      <w:r w:rsidRPr="00BD2F6E">
        <w:t>использования</w:t>
      </w:r>
      <w:r w:rsidRPr="00BD2F6E">
        <w:rPr>
          <w:spacing w:val="20"/>
        </w:rPr>
        <w:t xml:space="preserve"> </w:t>
      </w:r>
      <w:r w:rsidRPr="00BD2F6E">
        <w:t>территории,</w:t>
      </w:r>
      <w:r w:rsidRPr="00BD2F6E">
        <w:rPr>
          <w:spacing w:val="20"/>
        </w:rPr>
        <w:t xml:space="preserve"> </w:t>
      </w:r>
      <w:r w:rsidRPr="00BD2F6E">
        <w:t>возникающей</w:t>
      </w:r>
      <w:r w:rsidRPr="00BD2F6E">
        <w:rPr>
          <w:spacing w:val="19"/>
        </w:rPr>
        <w:t xml:space="preserve"> </w:t>
      </w:r>
      <w:r w:rsidRPr="00BD2F6E">
        <w:t>в</w:t>
      </w:r>
      <w:r w:rsidRPr="00BD2F6E">
        <w:rPr>
          <w:spacing w:val="19"/>
        </w:rPr>
        <w:t xml:space="preserve"> </w:t>
      </w:r>
      <w:r w:rsidRPr="00BD2F6E">
        <w:t>силу</w:t>
      </w:r>
      <w:r w:rsidRPr="00BD2F6E">
        <w:rPr>
          <w:spacing w:val="22"/>
        </w:rPr>
        <w:t xml:space="preserve"> </w:t>
      </w:r>
      <w:r w:rsidRPr="00BD2F6E">
        <w:rPr>
          <w:spacing w:val="-1"/>
        </w:rPr>
        <w:t>федерального</w:t>
      </w:r>
      <w:r w:rsidRPr="00BD2F6E">
        <w:rPr>
          <w:spacing w:val="20"/>
        </w:rPr>
        <w:t xml:space="preserve"> </w:t>
      </w:r>
      <w:r w:rsidRPr="00BD2F6E">
        <w:t>закона.</w:t>
      </w:r>
      <w:r w:rsidRPr="00BD2F6E">
        <w:rPr>
          <w:spacing w:val="20"/>
        </w:rPr>
        <w:t xml:space="preserve"> </w:t>
      </w:r>
      <w:r w:rsidRPr="00BD2F6E">
        <w:t>В</w:t>
      </w:r>
      <w:r w:rsidRPr="00BD2F6E">
        <w:rPr>
          <w:spacing w:val="19"/>
        </w:rPr>
        <w:t xml:space="preserve"> </w:t>
      </w:r>
      <w:r w:rsidRPr="00BD2F6E">
        <w:t>случае</w:t>
      </w:r>
      <w:r w:rsidRPr="00BD2F6E">
        <w:rPr>
          <w:spacing w:val="19"/>
        </w:rPr>
        <w:t xml:space="preserve"> </w:t>
      </w:r>
      <w:r w:rsidRPr="00BD2F6E">
        <w:t>недостижения</w:t>
      </w:r>
      <w:r w:rsidRPr="00BD2F6E">
        <w:rPr>
          <w:spacing w:val="24"/>
        </w:rPr>
        <w:t xml:space="preserve"> </w:t>
      </w:r>
      <w:r w:rsidRPr="00BD2F6E">
        <w:t>соглашения</w:t>
      </w:r>
      <w:r w:rsidRPr="00BD2F6E">
        <w:rPr>
          <w:spacing w:val="38"/>
        </w:rPr>
        <w:t xml:space="preserve"> </w:t>
      </w:r>
      <w:r w:rsidRPr="00BD2F6E">
        <w:t>о</w:t>
      </w:r>
      <w:r w:rsidRPr="00BD2F6E">
        <w:rPr>
          <w:spacing w:val="39"/>
        </w:rPr>
        <w:t xml:space="preserve"> </w:t>
      </w:r>
      <w:r w:rsidRPr="00BD2F6E">
        <w:t>возмещении</w:t>
      </w:r>
      <w:r w:rsidRPr="00BD2F6E">
        <w:rPr>
          <w:spacing w:val="39"/>
        </w:rPr>
        <w:t xml:space="preserve"> </w:t>
      </w:r>
      <w:r w:rsidRPr="00BD2F6E">
        <w:rPr>
          <w:spacing w:val="-1"/>
        </w:rPr>
        <w:t>убытков</w:t>
      </w:r>
      <w:r w:rsidRPr="00BD2F6E">
        <w:rPr>
          <w:spacing w:val="38"/>
        </w:rPr>
        <w:t xml:space="preserve"> </w:t>
      </w:r>
      <w:r w:rsidRPr="00BD2F6E">
        <w:t>снос</w:t>
      </w:r>
      <w:r w:rsidRPr="00BD2F6E">
        <w:rPr>
          <w:spacing w:val="39"/>
        </w:rPr>
        <w:t xml:space="preserve"> </w:t>
      </w:r>
      <w:r w:rsidRPr="00BD2F6E">
        <w:t>такого</w:t>
      </w:r>
      <w:r w:rsidRPr="00BD2F6E">
        <w:rPr>
          <w:spacing w:val="40"/>
        </w:rPr>
        <w:t xml:space="preserve"> </w:t>
      </w:r>
      <w:r w:rsidRPr="00BD2F6E">
        <w:t>объекта</w:t>
      </w:r>
      <w:r w:rsidRPr="00BD2F6E">
        <w:rPr>
          <w:spacing w:val="40"/>
        </w:rPr>
        <w:t xml:space="preserve"> </w:t>
      </w:r>
      <w:r w:rsidRPr="00BD2F6E">
        <w:t>капитального</w:t>
      </w:r>
      <w:r w:rsidRPr="00BD2F6E">
        <w:rPr>
          <w:spacing w:val="39"/>
        </w:rPr>
        <w:t xml:space="preserve"> </w:t>
      </w:r>
      <w:r w:rsidRPr="00BD2F6E">
        <w:rPr>
          <w:spacing w:val="-1"/>
        </w:rPr>
        <w:t>строительства</w:t>
      </w:r>
      <w:r w:rsidRPr="00BD2F6E">
        <w:rPr>
          <w:spacing w:val="39"/>
        </w:rPr>
        <w:t xml:space="preserve"> </w:t>
      </w:r>
      <w:r w:rsidRPr="00BD2F6E">
        <w:t>или</w:t>
      </w:r>
      <w:r w:rsidRPr="00BD2F6E">
        <w:rPr>
          <w:spacing w:val="39"/>
        </w:rPr>
        <w:t xml:space="preserve"> </w:t>
      </w:r>
      <w:r w:rsidRPr="00BD2F6E">
        <w:t>его</w:t>
      </w:r>
      <w:r w:rsidRPr="00BD2F6E">
        <w:rPr>
          <w:spacing w:val="38"/>
        </w:rPr>
        <w:t xml:space="preserve"> </w:t>
      </w:r>
      <w:r w:rsidRPr="00BD2F6E">
        <w:t xml:space="preserve">приведение в </w:t>
      </w:r>
      <w:r w:rsidRPr="00BD2F6E">
        <w:rPr>
          <w:spacing w:val="-1"/>
        </w:rPr>
        <w:t>соответствие</w:t>
      </w:r>
      <w:r w:rsidRPr="00BD2F6E">
        <w:t xml:space="preserve"> </w:t>
      </w:r>
      <w:r w:rsidRPr="00BD2F6E">
        <w:rPr>
          <w:spacing w:val="-1"/>
        </w:rPr>
        <w:t>осуществляется</w:t>
      </w:r>
      <w:r w:rsidRPr="00BD2F6E">
        <w:t xml:space="preserve"> исключительно на основании </w:t>
      </w:r>
      <w:r w:rsidRPr="00BD2F6E">
        <w:rPr>
          <w:spacing w:val="-1"/>
        </w:rPr>
        <w:t>решения</w:t>
      </w:r>
      <w:r w:rsidRPr="00BD2F6E">
        <w:t xml:space="preserve"> суда.</w:t>
      </w:r>
    </w:p>
    <w:p w14:paraId="41CD141C" w14:textId="77777777" w:rsidR="003369F9" w:rsidRPr="00BD2F6E" w:rsidRDefault="003369F9">
      <w:pPr>
        <w:pStyle w:val="af0"/>
        <w:numPr>
          <w:ilvl w:val="0"/>
          <w:numId w:val="23"/>
        </w:numPr>
        <w:tabs>
          <w:tab w:val="left" w:pos="985"/>
        </w:tabs>
        <w:suppressAutoHyphens w:val="0"/>
        <w:spacing w:after="0" w:line="240" w:lineRule="auto"/>
        <w:ind w:left="0" w:right="-1" w:firstLine="709"/>
      </w:pPr>
      <w:r w:rsidRPr="00BD2F6E">
        <w:t>Указанное</w:t>
      </w:r>
      <w:r w:rsidRPr="00BD2F6E">
        <w:rPr>
          <w:spacing w:val="59"/>
        </w:rPr>
        <w:t xml:space="preserve"> </w:t>
      </w:r>
      <w:r w:rsidRPr="00BD2F6E">
        <w:t>в</w:t>
      </w:r>
      <w:r w:rsidRPr="00BD2F6E">
        <w:rPr>
          <w:spacing w:val="59"/>
        </w:rPr>
        <w:t xml:space="preserve"> </w:t>
      </w:r>
      <w:r w:rsidRPr="00BD2F6E">
        <w:t>части</w:t>
      </w:r>
      <w:r w:rsidRPr="00BD2F6E">
        <w:rPr>
          <w:spacing w:val="58"/>
        </w:rPr>
        <w:t xml:space="preserve"> </w:t>
      </w:r>
      <w:r w:rsidRPr="00BD2F6E">
        <w:t>2</w:t>
      </w:r>
      <w:r w:rsidRPr="00BD2F6E">
        <w:rPr>
          <w:spacing w:val="59"/>
        </w:rPr>
        <w:t xml:space="preserve"> </w:t>
      </w:r>
      <w:r w:rsidRPr="00BD2F6E">
        <w:rPr>
          <w:spacing w:val="-1"/>
        </w:rPr>
        <w:t>настоящей</w:t>
      </w:r>
      <w:r w:rsidRPr="00BD2F6E">
        <w:t xml:space="preserve"> </w:t>
      </w:r>
      <w:r w:rsidRPr="00BD2F6E">
        <w:rPr>
          <w:spacing w:val="-1"/>
        </w:rPr>
        <w:t>статьи</w:t>
      </w:r>
      <w:r w:rsidRPr="00BD2F6E">
        <w:rPr>
          <w:spacing w:val="59"/>
        </w:rPr>
        <w:t xml:space="preserve"> </w:t>
      </w:r>
      <w:r w:rsidRPr="00BD2F6E">
        <w:t>соглашение</w:t>
      </w:r>
      <w:r w:rsidRPr="00BD2F6E">
        <w:rPr>
          <w:spacing w:val="59"/>
        </w:rPr>
        <w:t xml:space="preserve"> </w:t>
      </w:r>
      <w:r w:rsidRPr="00BD2F6E">
        <w:t>о</w:t>
      </w:r>
      <w:r w:rsidRPr="00BD2F6E">
        <w:rPr>
          <w:spacing w:val="59"/>
        </w:rPr>
        <w:t xml:space="preserve"> </w:t>
      </w:r>
      <w:r w:rsidRPr="00BD2F6E">
        <w:rPr>
          <w:spacing w:val="-1"/>
        </w:rPr>
        <w:t>возмещении</w:t>
      </w:r>
      <w:r w:rsidRPr="00BD2F6E">
        <w:rPr>
          <w:spacing w:val="58"/>
        </w:rPr>
        <w:t xml:space="preserve"> </w:t>
      </w:r>
      <w:r w:rsidRPr="00BD2F6E">
        <w:rPr>
          <w:spacing w:val="-1"/>
        </w:rPr>
        <w:t>убытков</w:t>
      </w:r>
      <w:r w:rsidRPr="00BD2F6E">
        <w:rPr>
          <w:spacing w:val="59"/>
        </w:rPr>
        <w:t xml:space="preserve"> </w:t>
      </w:r>
      <w:r w:rsidRPr="00BD2F6E">
        <w:t>должно</w:t>
      </w:r>
      <w:r w:rsidRPr="00BD2F6E">
        <w:rPr>
          <w:spacing w:val="55"/>
        </w:rPr>
        <w:t xml:space="preserve"> </w:t>
      </w:r>
      <w:r w:rsidRPr="00BD2F6E">
        <w:rPr>
          <w:spacing w:val="-1"/>
        </w:rPr>
        <w:t>предусматривать</w:t>
      </w:r>
      <w:r w:rsidRPr="00BD2F6E">
        <w:rPr>
          <w:spacing w:val="27"/>
        </w:rPr>
        <w:t xml:space="preserve"> </w:t>
      </w:r>
      <w:r w:rsidRPr="00BD2F6E">
        <w:t>в</w:t>
      </w:r>
      <w:r w:rsidRPr="00BD2F6E">
        <w:rPr>
          <w:spacing w:val="25"/>
        </w:rPr>
        <w:t xml:space="preserve"> </w:t>
      </w:r>
      <w:r w:rsidRPr="00BD2F6E">
        <w:t>том</w:t>
      </w:r>
      <w:r w:rsidRPr="00BD2F6E">
        <w:rPr>
          <w:spacing w:val="27"/>
        </w:rPr>
        <w:t xml:space="preserve"> </w:t>
      </w:r>
      <w:r w:rsidRPr="00BD2F6E">
        <w:t>числе</w:t>
      </w:r>
      <w:r w:rsidRPr="00BD2F6E">
        <w:rPr>
          <w:spacing w:val="25"/>
        </w:rPr>
        <w:t xml:space="preserve"> </w:t>
      </w:r>
      <w:r w:rsidRPr="00BD2F6E">
        <w:t>условие</w:t>
      </w:r>
      <w:r w:rsidRPr="00BD2F6E">
        <w:rPr>
          <w:spacing w:val="26"/>
        </w:rPr>
        <w:t xml:space="preserve"> </w:t>
      </w:r>
      <w:r w:rsidRPr="00BD2F6E">
        <w:t>о</w:t>
      </w:r>
      <w:r w:rsidRPr="00BD2F6E">
        <w:rPr>
          <w:spacing w:val="26"/>
        </w:rPr>
        <w:t xml:space="preserve"> </w:t>
      </w:r>
      <w:r w:rsidRPr="00BD2F6E">
        <w:t>сносе</w:t>
      </w:r>
      <w:r w:rsidRPr="00BD2F6E">
        <w:rPr>
          <w:spacing w:val="26"/>
        </w:rPr>
        <w:t xml:space="preserve"> </w:t>
      </w:r>
      <w:r w:rsidRPr="00BD2F6E">
        <w:rPr>
          <w:spacing w:val="-1"/>
        </w:rPr>
        <w:t>объекта</w:t>
      </w:r>
      <w:r w:rsidRPr="00BD2F6E">
        <w:rPr>
          <w:spacing w:val="26"/>
        </w:rPr>
        <w:t xml:space="preserve"> </w:t>
      </w:r>
      <w:r w:rsidRPr="00BD2F6E">
        <w:t>капитального</w:t>
      </w:r>
      <w:r w:rsidRPr="00BD2F6E">
        <w:rPr>
          <w:spacing w:val="25"/>
        </w:rPr>
        <w:t xml:space="preserve"> </w:t>
      </w:r>
      <w:r w:rsidRPr="00BD2F6E">
        <w:rPr>
          <w:spacing w:val="-1"/>
        </w:rPr>
        <w:t>строительства</w:t>
      </w:r>
      <w:r w:rsidRPr="00BD2F6E">
        <w:rPr>
          <w:spacing w:val="27"/>
        </w:rPr>
        <w:t xml:space="preserve"> </w:t>
      </w:r>
      <w:r w:rsidRPr="00BD2F6E">
        <w:t>либо</w:t>
      </w:r>
      <w:r w:rsidRPr="00BD2F6E">
        <w:rPr>
          <w:spacing w:val="59"/>
        </w:rPr>
        <w:t xml:space="preserve"> </w:t>
      </w:r>
      <w:r w:rsidRPr="00BD2F6E">
        <w:t>приведении</w:t>
      </w:r>
      <w:r w:rsidRPr="00BD2F6E">
        <w:rPr>
          <w:spacing w:val="21"/>
        </w:rPr>
        <w:t xml:space="preserve"> </w:t>
      </w:r>
      <w:r w:rsidRPr="00BD2F6E">
        <w:rPr>
          <w:spacing w:val="-1"/>
        </w:rPr>
        <w:t>объекта</w:t>
      </w:r>
      <w:r w:rsidRPr="00BD2F6E">
        <w:rPr>
          <w:spacing w:val="21"/>
        </w:rPr>
        <w:t xml:space="preserve"> </w:t>
      </w:r>
      <w:r w:rsidRPr="00BD2F6E">
        <w:t>капитального</w:t>
      </w:r>
      <w:r w:rsidRPr="00BD2F6E">
        <w:rPr>
          <w:spacing w:val="21"/>
        </w:rPr>
        <w:t xml:space="preserve"> </w:t>
      </w:r>
      <w:r w:rsidRPr="00BD2F6E">
        <w:rPr>
          <w:spacing w:val="-1"/>
        </w:rPr>
        <w:t>строительства</w:t>
      </w:r>
      <w:r w:rsidRPr="00BD2F6E">
        <w:rPr>
          <w:spacing w:val="21"/>
        </w:rPr>
        <w:t xml:space="preserve"> </w:t>
      </w:r>
      <w:r w:rsidRPr="00BD2F6E">
        <w:t>и</w:t>
      </w:r>
      <w:r w:rsidRPr="00BD2F6E">
        <w:rPr>
          <w:spacing w:val="21"/>
        </w:rPr>
        <w:t xml:space="preserve"> </w:t>
      </w:r>
      <w:r w:rsidRPr="00BD2F6E">
        <w:t>(или)</w:t>
      </w:r>
      <w:r w:rsidRPr="00BD2F6E">
        <w:rPr>
          <w:spacing w:val="22"/>
        </w:rPr>
        <w:t xml:space="preserve"> </w:t>
      </w:r>
      <w:r w:rsidRPr="00BD2F6E">
        <w:t>его</w:t>
      </w:r>
      <w:r w:rsidRPr="00BD2F6E">
        <w:rPr>
          <w:spacing w:val="21"/>
        </w:rPr>
        <w:t xml:space="preserve"> </w:t>
      </w:r>
      <w:r w:rsidRPr="00BD2F6E">
        <w:rPr>
          <w:spacing w:val="-1"/>
        </w:rPr>
        <w:t>разрешенного</w:t>
      </w:r>
      <w:r w:rsidRPr="00BD2F6E">
        <w:rPr>
          <w:spacing w:val="21"/>
        </w:rPr>
        <w:t xml:space="preserve"> </w:t>
      </w:r>
      <w:r w:rsidRPr="00BD2F6E">
        <w:t>использования</w:t>
      </w:r>
      <w:r w:rsidRPr="00BD2F6E">
        <w:rPr>
          <w:spacing w:val="59"/>
        </w:rPr>
        <w:t xml:space="preserve"> </w:t>
      </w:r>
      <w:r w:rsidRPr="00BD2F6E">
        <w:t>(назначения)</w:t>
      </w:r>
      <w:r w:rsidRPr="00BD2F6E">
        <w:rPr>
          <w:spacing w:val="29"/>
        </w:rPr>
        <w:t xml:space="preserve"> </w:t>
      </w:r>
      <w:r w:rsidRPr="00BD2F6E">
        <w:t>в</w:t>
      </w:r>
      <w:r w:rsidRPr="00BD2F6E">
        <w:rPr>
          <w:spacing w:val="29"/>
        </w:rPr>
        <w:t xml:space="preserve"> </w:t>
      </w:r>
      <w:r w:rsidRPr="00BD2F6E">
        <w:rPr>
          <w:spacing w:val="-1"/>
        </w:rPr>
        <w:t>соответствие</w:t>
      </w:r>
      <w:r w:rsidRPr="00BD2F6E">
        <w:rPr>
          <w:spacing w:val="30"/>
        </w:rPr>
        <w:t xml:space="preserve"> </w:t>
      </w:r>
      <w:r w:rsidRPr="00BD2F6E">
        <w:t>с</w:t>
      </w:r>
      <w:r w:rsidRPr="00BD2F6E">
        <w:rPr>
          <w:spacing w:val="30"/>
        </w:rPr>
        <w:t xml:space="preserve"> </w:t>
      </w:r>
      <w:r w:rsidRPr="00BD2F6E">
        <w:rPr>
          <w:spacing w:val="-1"/>
        </w:rPr>
        <w:t>ограничениями</w:t>
      </w:r>
      <w:r w:rsidRPr="00BD2F6E">
        <w:rPr>
          <w:spacing w:val="28"/>
        </w:rPr>
        <w:t xml:space="preserve"> </w:t>
      </w:r>
      <w:r w:rsidRPr="00BD2F6E">
        <w:t>использования</w:t>
      </w:r>
      <w:r w:rsidRPr="00BD2F6E">
        <w:rPr>
          <w:spacing w:val="29"/>
        </w:rPr>
        <w:t xml:space="preserve"> </w:t>
      </w:r>
      <w:r w:rsidRPr="00BD2F6E">
        <w:rPr>
          <w:spacing w:val="-1"/>
        </w:rPr>
        <w:t>земельных</w:t>
      </w:r>
      <w:r w:rsidRPr="00BD2F6E">
        <w:rPr>
          <w:spacing w:val="28"/>
        </w:rPr>
        <w:t xml:space="preserve"> </w:t>
      </w:r>
      <w:r w:rsidRPr="00BD2F6E">
        <w:rPr>
          <w:spacing w:val="-1"/>
        </w:rPr>
        <w:t>участков,</w:t>
      </w:r>
      <w:r w:rsidRPr="00BD2F6E">
        <w:rPr>
          <w:spacing w:val="77"/>
        </w:rPr>
        <w:t xml:space="preserve"> </w:t>
      </w:r>
      <w:r w:rsidRPr="00BD2F6E">
        <w:rPr>
          <w:spacing w:val="-1"/>
        </w:rPr>
        <w:t>установленными</w:t>
      </w:r>
      <w:r w:rsidRPr="00BD2F6E">
        <w:t xml:space="preserve"> в границах зоны с особыми</w:t>
      </w:r>
      <w:r w:rsidRPr="00BD2F6E">
        <w:rPr>
          <w:spacing w:val="-1"/>
        </w:rPr>
        <w:t xml:space="preserve"> </w:t>
      </w:r>
      <w:r w:rsidRPr="00BD2F6E">
        <w:t>условиями</w:t>
      </w:r>
      <w:r w:rsidRPr="00BD2F6E">
        <w:rPr>
          <w:spacing w:val="-2"/>
        </w:rPr>
        <w:t xml:space="preserve"> </w:t>
      </w:r>
      <w:r w:rsidRPr="00BD2F6E">
        <w:t xml:space="preserve">использования территории. </w:t>
      </w:r>
      <w:r w:rsidRPr="00BD2F6E">
        <w:rPr>
          <w:spacing w:val="-1"/>
        </w:rPr>
        <w:t>Заключение</w:t>
      </w:r>
      <w:r w:rsidRPr="00BD2F6E">
        <w:rPr>
          <w:spacing w:val="43"/>
        </w:rPr>
        <w:t xml:space="preserve"> </w:t>
      </w:r>
      <w:r w:rsidRPr="00BD2F6E">
        <w:t>данного</w:t>
      </w:r>
      <w:r w:rsidRPr="00BD2F6E">
        <w:rPr>
          <w:spacing w:val="18"/>
        </w:rPr>
        <w:t xml:space="preserve"> </w:t>
      </w:r>
      <w:r w:rsidRPr="00BD2F6E">
        <w:t>соглашения,</w:t>
      </w:r>
      <w:r w:rsidRPr="00BD2F6E">
        <w:rPr>
          <w:spacing w:val="18"/>
        </w:rPr>
        <w:t xml:space="preserve"> </w:t>
      </w:r>
      <w:r w:rsidRPr="00BD2F6E">
        <w:t>возмещение</w:t>
      </w:r>
      <w:r w:rsidRPr="00BD2F6E">
        <w:rPr>
          <w:spacing w:val="17"/>
        </w:rPr>
        <w:t xml:space="preserve"> </w:t>
      </w:r>
      <w:r w:rsidRPr="00BD2F6E">
        <w:t>убытков,</w:t>
      </w:r>
      <w:r w:rsidRPr="00BD2F6E">
        <w:rPr>
          <w:spacing w:val="18"/>
        </w:rPr>
        <w:t xml:space="preserve"> </w:t>
      </w:r>
      <w:r w:rsidRPr="00BD2F6E">
        <w:t>причиненных</w:t>
      </w:r>
      <w:r w:rsidRPr="00BD2F6E">
        <w:rPr>
          <w:spacing w:val="18"/>
        </w:rPr>
        <w:t xml:space="preserve"> </w:t>
      </w:r>
      <w:r w:rsidRPr="00BD2F6E">
        <w:t>ограничением</w:t>
      </w:r>
      <w:r w:rsidRPr="00BD2F6E">
        <w:rPr>
          <w:spacing w:val="18"/>
        </w:rPr>
        <w:t xml:space="preserve"> </w:t>
      </w:r>
      <w:r w:rsidRPr="00BD2F6E">
        <w:rPr>
          <w:spacing w:val="-1"/>
        </w:rPr>
        <w:t>прав</w:t>
      </w:r>
      <w:r w:rsidRPr="00BD2F6E">
        <w:rPr>
          <w:spacing w:val="17"/>
        </w:rPr>
        <w:t xml:space="preserve"> </w:t>
      </w:r>
      <w:r w:rsidRPr="00BD2F6E">
        <w:rPr>
          <w:spacing w:val="-1"/>
        </w:rPr>
        <w:t>собственника</w:t>
      </w:r>
      <w:r w:rsidRPr="00BD2F6E">
        <w:rPr>
          <w:spacing w:val="28"/>
        </w:rPr>
        <w:t xml:space="preserve"> </w:t>
      </w:r>
      <w:r w:rsidRPr="00BD2F6E">
        <w:rPr>
          <w:spacing w:val="-1"/>
        </w:rPr>
        <w:t>объекта</w:t>
      </w:r>
      <w:r w:rsidRPr="00BD2F6E">
        <w:rPr>
          <w:spacing w:val="55"/>
        </w:rPr>
        <w:t xml:space="preserve"> </w:t>
      </w:r>
      <w:r w:rsidRPr="00BD2F6E">
        <w:t>капитального</w:t>
      </w:r>
      <w:r w:rsidRPr="00BD2F6E">
        <w:rPr>
          <w:spacing w:val="54"/>
        </w:rPr>
        <w:t xml:space="preserve"> </w:t>
      </w:r>
      <w:r w:rsidRPr="00BD2F6E">
        <w:rPr>
          <w:spacing w:val="-1"/>
        </w:rPr>
        <w:t>строительства,</w:t>
      </w:r>
      <w:r w:rsidRPr="00BD2F6E">
        <w:rPr>
          <w:spacing w:val="54"/>
        </w:rPr>
        <w:t xml:space="preserve"> </w:t>
      </w:r>
      <w:r w:rsidRPr="00BD2F6E">
        <w:t>собственников</w:t>
      </w:r>
      <w:r w:rsidRPr="00BD2F6E">
        <w:rPr>
          <w:spacing w:val="55"/>
        </w:rPr>
        <w:t xml:space="preserve"> </w:t>
      </w:r>
      <w:r w:rsidRPr="00BD2F6E">
        <w:t>помещений</w:t>
      </w:r>
      <w:r w:rsidRPr="00BD2F6E">
        <w:rPr>
          <w:spacing w:val="54"/>
        </w:rPr>
        <w:t xml:space="preserve"> </w:t>
      </w:r>
      <w:r w:rsidRPr="00BD2F6E">
        <w:t>в</w:t>
      </w:r>
      <w:r w:rsidRPr="00BD2F6E">
        <w:rPr>
          <w:spacing w:val="54"/>
        </w:rPr>
        <w:t xml:space="preserve"> </w:t>
      </w:r>
      <w:r w:rsidRPr="00BD2F6E">
        <w:t>нем,</w:t>
      </w:r>
      <w:r w:rsidRPr="00BD2F6E">
        <w:rPr>
          <w:spacing w:val="54"/>
        </w:rPr>
        <w:t xml:space="preserve"> </w:t>
      </w:r>
      <w:r w:rsidRPr="00BD2F6E">
        <w:rPr>
          <w:spacing w:val="-1"/>
        </w:rPr>
        <w:t>нанимателей</w:t>
      </w:r>
      <w:r w:rsidRPr="00BD2F6E">
        <w:rPr>
          <w:spacing w:val="54"/>
        </w:rPr>
        <w:t xml:space="preserve"> </w:t>
      </w:r>
      <w:r w:rsidRPr="00BD2F6E">
        <w:t>по</w:t>
      </w:r>
      <w:r w:rsidRPr="00BD2F6E">
        <w:rPr>
          <w:spacing w:val="57"/>
        </w:rPr>
        <w:t xml:space="preserve"> </w:t>
      </w:r>
      <w:r w:rsidRPr="00BD2F6E">
        <w:t>договорам</w:t>
      </w:r>
      <w:r w:rsidRPr="00BD2F6E">
        <w:rPr>
          <w:spacing w:val="27"/>
        </w:rPr>
        <w:t xml:space="preserve"> </w:t>
      </w:r>
      <w:r w:rsidRPr="00BD2F6E">
        <w:t>социального</w:t>
      </w:r>
      <w:r w:rsidRPr="00BD2F6E">
        <w:rPr>
          <w:spacing w:val="29"/>
        </w:rPr>
        <w:t xml:space="preserve"> </w:t>
      </w:r>
      <w:r w:rsidRPr="00BD2F6E">
        <w:t>найма</w:t>
      </w:r>
      <w:r w:rsidRPr="00BD2F6E">
        <w:rPr>
          <w:spacing w:val="28"/>
        </w:rPr>
        <w:t xml:space="preserve"> </w:t>
      </w:r>
      <w:r w:rsidRPr="00BD2F6E">
        <w:rPr>
          <w:spacing w:val="-1"/>
        </w:rPr>
        <w:t>или</w:t>
      </w:r>
      <w:r w:rsidRPr="00BD2F6E">
        <w:rPr>
          <w:spacing w:val="28"/>
        </w:rPr>
        <w:t xml:space="preserve"> </w:t>
      </w:r>
      <w:r w:rsidRPr="00BD2F6E">
        <w:t>договорам</w:t>
      </w:r>
      <w:r w:rsidRPr="00BD2F6E">
        <w:rPr>
          <w:spacing w:val="29"/>
        </w:rPr>
        <w:t xml:space="preserve"> </w:t>
      </w:r>
      <w:r w:rsidRPr="00BD2F6E">
        <w:t>найма</w:t>
      </w:r>
      <w:r w:rsidRPr="00BD2F6E">
        <w:rPr>
          <w:spacing w:val="28"/>
        </w:rPr>
        <w:t xml:space="preserve"> </w:t>
      </w:r>
      <w:r w:rsidRPr="00BD2F6E">
        <w:rPr>
          <w:spacing w:val="-1"/>
        </w:rPr>
        <w:t>жилых</w:t>
      </w:r>
      <w:r w:rsidRPr="00BD2F6E">
        <w:rPr>
          <w:spacing w:val="28"/>
        </w:rPr>
        <w:t xml:space="preserve"> </w:t>
      </w:r>
      <w:r w:rsidRPr="00BD2F6E">
        <w:t>помещений</w:t>
      </w:r>
      <w:r w:rsidRPr="00BD2F6E">
        <w:rPr>
          <w:spacing w:val="28"/>
        </w:rPr>
        <w:t xml:space="preserve"> </w:t>
      </w:r>
      <w:r w:rsidRPr="00BD2F6E">
        <w:rPr>
          <w:spacing w:val="-1"/>
        </w:rPr>
        <w:t>государственного</w:t>
      </w:r>
      <w:r w:rsidRPr="00BD2F6E">
        <w:rPr>
          <w:spacing w:val="28"/>
        </w:rPr>
        <w:t xml:space="preserve"> </w:t>
      </w:r>
      <w:r w:rsidRPr="00BD2F6E">
        <w:t>или</w:t>
      </w:r>
      <w:r w:rsidRPr="00BD2F6E">
        <w:rPr>
          <w:spacing w:val="41"/>
        </w:rPr>
        <w:t xml:space="preserve"> </w:t>
      </w:r>
      <w:r w:rsidRPr="00BD2F6E">
        <w:rPr>
          <w:spacing w:val="-1"/>
        </w:rPr>
        <w:t>муниципального</w:t>
      </w:r>
      <w:r w:rsidRPr="00BD2F6E">
        <w:rPr>
          <w:spacing w:val="31"/>
        </w:rPr>
        <w:t xml:space="preserve"> </w:t>
      </w:r>
      <w:r w:rsidRPr="00BD2F6E">
        <w:t>жилищного</w:t>
      </w:r>
      <w:r w:rsidRPr="00BD2F6E">
        <w:rPr>
          <w:spacing w:val="32"/>
        </w:rPr>
        <w:t xml:space="preserve"> </w:t>
      </w:r>
      <w:r w:rsidRPr="00BD2F6E">
        <w:rPr>
          <w:spacing w:val="-1"/>
        </w:rPr>
        <w:t>фонда</w:t>
      </w:r>
      <w:r w:rsidRPr="00BD2F6E">
        <w:rPr>
          <w:spacing w:val="32"/>
        </w:rPr>
        <w:t xml:space="preserve"> </w:t>
      </w:r>
      <w:r w:rsidRPr="00BD2F6E">
        <w:t>в</w:t>
      </w:r>
      <w:r w:rsidRPr="00BD2F6E">
        <w:rPr>
          <w:spacing w:val="31"/>
        </w:rPr>
        <w:t xml:space="preserve"> </w:t>
      </w:r>
      <w:r w:rsidRPr="00BD2F6E">
        <w:rPr>
          <w:spacing w:val="-1"/>
        </w:rPr>
        <w:t>многоквартирном</w:t>
      </w:r>
      <w:r w:rsidRPr="00BD2F6E">
        <w:rPr>
          <w:spacing w:val="32"/>
        </w:rPr>
        <w:t xml:space="preserve"> </w:t>
      </w:r>
      <w:r w:rsidRPr="00BD2F6E">
        <w:t>доме</w:t>
      </w:r>
      <w:r w:rsidRPr="00BD2F6E">
        <w:rPr>
          <w:spacing w:val="31"/>
        </w:rPr>
        <w:t xml:space="preserve"> </w:t>
      </w:r>
      <w:r w:rsidRPr="00BD2F6E">
        <w:t>в</w:t>
      </w:r>
      <w:r w:rsidRPr="00BD2F6E">
        <w:rPr>
          <w:spacing w:val="31"/>
        </w:rPr>
        <w:t xml:space="preserve"> </w:t>
      </w:r>
      <w:r w:rsidRPr="00BD2F6E">
        <w:rPr>
          <w:spacing w:val="-1"/>
        </w:rPr>
        <w:t>связи</w:t>
      </w:r>
      <w:r w:rsidRPr="00BD2F6E">
        <w:rPr>
          <w:spacing w:val="32"/>
        </w:rPr>
        <w:t xml:space="preserve"> </w:t>
      </w:r>
      <w:r w:rsidRPr="00BD2F6E">
        <w:t>с</w:t>
      </w:r>
      <w:r w:rsidRPr="00BD2F6E">
        <w:rPr>
          <w:spacing w:val="31"/>
        </w:rPr>
        <w:t xml:space="preserve"> </w:t>
      </w:r>
      <w:r w:rsidRPr="00BD2F6E">
        <w:rPr>
          <w:spacing w:val="-1"/>
        </w:rPr>
        <w:t>установлением</w:t>
      </w:r>
      <w:r w:rsidRPr="00BD2F6E">
        <w:rPr>
          <w:spacing w:val="32"/>
        </w:rPr>
        <w:t xml:space="preserve"> </w:t>
      </w:r>
      <w:r w:rsidRPr="00BD2F6E">
        <w:rPr>
          <w:spacing w:val="-1"/>
        </w:rPr>
        <w:t>зоны</w:t>
      </w:r>
      <w:r w:rsidRPr="00BD2F6E">
        <w:rPr>
          <w:spacing w:val="31"/>
        </w:rPr>
        <w:t xml:space="preserve"> </w:t>
      </w:r>
      <w:r w:rsidRPr="00BD2F6E">
        <w:t>с</w:t>
      </w:r>
      <w:r w:rsidRPr="00BD2F6E">
        <w:rPr>
          <w:spacing w:val="93"/>
        </w:rPr>
        <w:t xml:space="preserve"> </w:t>
      </w:r>
      <w:r w:rsidRPr="00BD2F6E">
        <w:t>особыми</w:t>
      </w:r>
      <w:r w:rsidRPr="00BD2F6E">
        <w:rPr>
          <w:spacing w:val="6"/>
        </w:rPr>
        <w:t xml:space="preserve"> </w:t>
      </w:r>
      <w:r w:rsidRPr="00BD2F6E">
        <w:rPr>
          <w:spacing w:val="-1"/>
        </w:rPr>
        <w:t>условиями</w:t>
      </w:r>
      <w:r w:rsidRPr="00BD2F6E">
        <w:rPr>
          <w:spacing w:val="7"/>
        </w:rPr>
        <w:t xml:space="preserve"> </w:t>
      </w:r>
      <w:r w:rsidRPr="00BD2F6E">
        <w:rPr>
          <w:spacing w:val="-1"/>
        </w:rPr>
        <w:t>использования</w:t>
      </w:r>
      <w:r w:rsidRPr="00BD2F6E">
        <w:rPr>
          <w:spacing w:val="6"/>
        </w:rPr>
        <w:t xml:space="preserve"> </w:t>
      </w:r>
      <w:r w:rsidRPr="00BD2F6E">
        <w:rPr>
          <w:spacing w:val="-1"/>
        </w:rPr>
        <w:t>территории,</w:t>
      </w:r>
      <w:r w:rsidRPr="00BD2F6E">
        <w:rPr>
          <w:spacing w:val="6"/>
        </w:rPr>
        <w:t xml:space="preserve"> </w:t>
      </w:r>
      <w:r w:rsidRPr="00BD2F6E">
        <w:rPr>
          <w:spacing w:val="-1"/>
        </w:rPr>
        <w:t>осуществляются</w:t>
      </w:r>
      <w:r w:rsidRPr="00BD2F6E">
        <w:rPr>
          <w:spacing w:val="6"/>
        </w:rPr>
        <w:t xml:space="preserve"> </w:t>
      </w:r>
      <w:r w:rsidRPr="00BD2F6E">
        <w:t>в</w:t>
      </w:r>
      <w:r w:rsidRPr="00BD2F6E">
        <w:rPr>
          <w:spacing w:val="7"/>
        </w:rPr>
        <w:t xml:space="preserve"> </w:t>
      </w:r>
      <w:r w:rsidRPr="00BD2F6E">
        <w:rPr>
          <w:spacing w:val="-1"/>
        </w:rPr>
        <w:t>соответствии</w:t>
      </w:r>
      <w:r w:rsidRPr="00BD2F6E">
        <w:rPr>
          <w:spacing w:val="7"/>
        </w:rPr>
        <w:t xml:space="preserve"> </w:t>
      </w:r>
      <w:r w:rsidRPr="00BD2F6E">
        <w:t>с</w:t>
      </w:r>
      <w:r w:rsidRPr="00BD2F6E">
        <w:rPr>
          <w:spacing w:val="7"/>
        </w:rPr>
        <w:t xml:space="preserve"> </w:t>
      </w:r>
      <w:r w:rsidRPr="00BD2F6E">
        <w:rPr>
          <w:spacing w:val="-1"/>
        </w:rPr>
        <w:t>гражданским</w:t>
      </w:r>
      <w:r w:rsidRPr="00BD2F6E">
        <w:rPr>
          <w:spacing w:val="125"/>
        </w:rPr>
        <w:t xml:space="preserve"> </w:t>
      </w:r>
      <w:r w:rsidRPr="00BD2F6E">
        <w:t xml:space="preserve">законодательством и земельным </w:t>
      </w:r>
      <w:r w:rsidRPr="00BD2F6E">
        <w:rPr>
          <w:spacing w:val="-1"/>
        </w:rPr>
        <w:t>законодательством.</w:t>
      </w:r>
    </w:p>
    <w:p w14:paraId="73894D3D" w14:textId="3D5C91C7" w:rsidR="003369F9" w:rsidRPr="00BD2F6E" w:rsidRDefault="003369F9">
      <w:pPr>
        <w:pStyle w:val="af0"/>
        <w:numPr>
          <w:ilvl w:val="0"/>
          <w:numId w:val="23"/>
        </w:numPr>
        <w:tabs>
          <w:tab w:val="left" w:pos="975"/>
        </w:tabs>
        <w:suppressAutoHyphens w:val="0"/>
        <w:spacing w:after="0" w:line="240" w:lineRule="auto"/>
        <w:ind w:left="0" w:right="-1" w:firstLine="709"/>
      </w:pPr>
      <w:r w:rsidRPr="00BD2F6E">
        <w:t>В</w:t>
      </w:r>
      <w:r w:rsidRPr="00BD2F6E">
        <w:rPr>
          <w:spacing w:val="49"/>
        </w:rPr>
        <w:t xml:space="preserve"> </w:t>
      </w:r>
      <w:r w:rsidRPr="00BD2F6E">
        <w:t>случае,</w:t>
      </w:r>
      <w:r w:rsidRPr="00BD2F6E">
        <w:rPr>
          <w:spacing w:val="49"/>
        </w:rPr>
        <w:t xml:space="preserve"> </w:t>
      </w:r>
      <w:r w:rsidRPr="00BD2F6E">
        <w:t>если</w:t>
      </w:r>
      <w:r w:rsidRPr="00BD2F6E">
        <w:rPr>
          <w:spacing w:val="49"/>
        </w:rPr>
        <w:t xml:space="preserve"> </w:t>
      </w:r>
      <w:r w:rsidRPr="00BD2F6E">
        <w:t>установление</w:t>
      </w:r>
      <w:r w:rsidRPr="00BD2F6E">
        <w:rPr>
          <w:spacing w:val="50"/>
        </w:rPr>
        <w:t xml:space="preserve"> </w:t>
      </w:r>
      <w:r w:rsidRPr="00BD2F6E">
        <w:t>зоны</w:t>
      </w:r>
      <w:r w:rsidRPr="00BD2F6E">
        <w:rPr>
          <w:spacing w:val="49"/>
        </w:rPr>
        <w:t xml:space="preserve"> </w:t>
      </w:r>
      <w:r w:rsidRPr="00BD2F6E">
        <w:t>с</w:t>
      </w:r>
      <w:r w:rsidRPr="00BD2F6E">
        <w:rPr>
          <w:spacing w:val="50"/>
        </w:rPr>
        <w:t xml:space="preserve"> </w:t>
      </w:r>
      <w:r w:rsidRPr="00BD2F6E">
        <w:t>особыми</w:t>
      </w:r>
      <w:r w:rsidRPr="00BD2F6E">
        <w:rPr>
          <w:spacing w:val="49"/>
        </w:rPr>
        <w:t xml:space="preserve"> </w:t>
      </w:r>
      <w:r w:rsidRPr="00BD2F6E">
        <w:t>условиями</w:t>
      </w:r>
      <w:r w:rsidRPr="00BD2F6E">
        <w:rPr>
          <w:spacing w:val="50"/>
        </w:rPr>
        <w:t xml:space="preserve"> </w:t>
      </w:r>
      <w:r w:rsidRPr="00BD2F6E">
        <w:t>использования</w:t>
      </w:r>
      <w:r w:rsidRPr="00BD2F6E">
        <w:rPr>
          <w:spacing w:val="51"/>
        </w:rPr>
        <w:t xml:space="preserve"> </w:t>
      </w:r>
      <w:r w:rsidRPr="00BD2F6E">
        <w:t>территории</w:t>
      </w:r>
      <w:r w:rsidRPr="00BD2F6E">
        <w:rPr>
          <w:spacing w:val="24"/>
        </w:rPr>
        <w:t xml:space="preserve"> </w:t>
      </w:r>
      <w:r w:rsidRPr="00BD2F6E">
        <w:t>приводит</w:t>
      </w:r>
      <w:r w:rsidRPr="00BD2F6E">
        <w:rPr>
          <w:spacing w:val="-4"/>
        </w:rPr>
        <w:t xml:space="preserve"> </w:t>
      </w:r>
      <w:r w:rsidRPr="00BD2F6E">
        <w:t>к</w:t>
      </w:r>
      <w:r w:rsidRPr="00BD2F6E">
        <w:rPr>
          <w:spacing w:val="-2"/>
        </w:rPr>
        <w:t xml:space="preserve"> </w:t>
      </w:r>
      <w:r w:rsidRPr="00BD2F6E">
        <w:t>невозможности</w:t>
      </w:r>
      <w:r w:rsidRPr="00BD2F6E">
        <w:rPr>
          <w:spacing w:val="-3"/>
        </w:rPr>
        <w:t xml:space="preserve"> </w:t>
      </w:r>
      <w:r w:rsidRPr="00BD2F6E">
        <w:t>использования</w:t>
      </w:r>
      <w:r w:rsidRPr="00BD2F6E">
        <w:rPr>
          <w:spacing w:val="-3"/>
        </w:rPr>
        <w:t xml:space="preserve"> </w:t>
      </w:r>
      <w:r w:rsidRPr="00BD2F6E">
        <w:rPr>
          <w:spacing w:val="-1"/>
        </w:rPr>
        <w:t>объекта</w:t>
      </w:r>
      <w:r w:rsidRPr="00BD2F6E">
        <w:rPr>
          <w:spacing w:val="-3"/>
        </w:rPr>
        <w:t xml:space="preserve"> </w:t>
      </w:r>
      <w:r w:rsidRPr="00BD2F6E">
        <w:t>капитального</w:t>
      </w:r>
      <w:r w:rsidRPr="00BD2F6E">
        <w:rPr>
          <w:spacing w:val="-3"/>
        </w:rPr>
        <w:t xml:space="preserve"> </w:t>
      </w:r>
      <w:r w:rsidRPr="00BD2F6E">
        <w:rPr>
          <w:spacing w:val="-1"/>
        </w:rPr>
        <w:t>строительства</w:t>
      </w:r>
      <w:r w:rsidRPr="00BD2F6E">
        <w:rPr>
          <w:spacing w:val="-2"/>
        </w:rPr>
        <w:t xml:space="preserve"> </w:t>
      </w:r>
      <w:r w:rsidRPr="00BD2F6E">
        <w:t>в</w:t>
      </w:r>
      <w:r w:rsidRPr="00BD2F6E">
        <w:rPr>
          <w:spacing w:val="-3"/>
        </w:rPr>
        <w:t xml:space="preserve"> </w:t>
      </w:r>
      <w:r w:rsidRPr="00BD2F6E">
        <w:rPr>
          <w:spacing w:val="-1"/>
        </w:rPr>
        <w:t>соответствии</w:t>
      </w:r>
      <w:r w:rsidRPr="00BD2F6E">
        <w:rPr>
          <w:spacing w:val="-3"/>
        </w:rPr>
        <w:t xml:space="preserve"> </w:t>
      </w:r>
      <w:r w:rsidRPr="00BD2F6E">
        <w:t>с</w:t>
      </w:r>
      <w:r w:rsidRPr="00BD2F6E">
        <w:rPr>
          <w:spacing w:val="59"/>
        </w:rPr>
        <w:t xml:space="preserve"> </w:t>
      </w:r>
      <w:r w:rsidRPr="00BD2F6E">
        <w:t>его</w:t>
      </w:r>
      <w:r w:rsidRPr="00BD2F6E">
        <w:rPr>
          <w:spacing w:val="50"/>
        </w:rPr>
        <w:t xml:space="preserve"> </w:t>
      </w:r>
      <w:r w:rsidRPr="00BD2F6E">
        <w:t>разрешенным</w:t>
      </w:r>
      <w:r w:rsidRPr="00BD2F6E">
        <w:rPr>
          <w:spacing w:val="50"/>
        </w:rPr>
        <w:t xml:space="preserve"> </w:t>
      </w:r>
      <w:r w:rsidRPr="00BD2F6E">
        <w:t>использованием</w:t>
      </w:r>
      <w:r w:rsidRPr="00BD2F6E">
        <w:rPr>
          <w:spacing w:val="50"/>
        </w:rPr>
        <w:t xml:space="preserve"> </w:t>
      </w:r>
      <w:r w:rsidRPr="00BD2F6E">
        <w:t>(назначением)</w:t>
      </w:r>
      <w:r w:rsidRPr="00BD2F6E">
        <w:rPr>
          <w:spacing w:val="50"/>
        </w:rPr>
        <w:t xml:space="preserve"> </w:t>
      </w:r>
      <w:r w:rsidRPr="00BD2F6E">
        <w:rPr>
          <w:spacing w:val="-1"/>
        </w:rPr>
        <w:t>(за</w:t>
      </w:r>
      <w:r w:rsidRPr="00BD2F6E">
        <w:rPr>
          <w:spacing w:val="50"/>
        </w:rPr>
        <w:t xml:space="preserve"> </w:t>
      </w:r>
      <w:r w:rsidRPr="00BD2F6E">
        <w:t>исключением</w:t>
      </w:r>
      <w:r w:rsidRPr="00BD2F6E">
        <w:rPr>
          <w:spacing w:val="50"/>
        </w:rPr>
        <w:t xml:space="preserve"> </w:t>
      </w:r>
      <w:r w:rsidRPr="00BD2F6E">
        <w:rPr>
          <w:spacing w:val="-1"/>
        </w:rPr>
        <w:t>объекта</w:t>
      </w:r>
      <w:r w:rsidRPr="00BD2F6E">
        <w:rPr>
          <w:spacing w:val="50"/>
        </w:rPr>
        <w:t xml:space="preserve"> </w:t>
      </w:r>
      <w:r w:rsidRPr="00BD2F6E">
        <w:t>капитального</w:t>
      </w:r>
      <w:r w:rsidRPr="00BD2F6E">
        <w:rPr>
          <w:spacing w:val="28"/>
        </w:rPr>
        <w:t xml:space="preserve"> </w:t>
      </w:r>
      <w:r w:rsidRPr="00BD2F6E">
        <w:rPr>
          <w:spacing w:val="-1"/>
        </w:rPr>
        <w:t>строительства,</w:t>
      </w:r>
      <w:r w:rsidRPr="00BD2F6E">
        <w:rPr>
          <w:spacing w:val="31"/>
        </w:rPr>
        <w:t xml:space="preserve"> </w:t>
      </w:r>
      <w:r w:rsidRPr="00BD2F6E">
        <w:t>в</w:t>
      </w:r>
      <w:r w:rsidRPr="00BD2F6E">
        <w:rPr>
          <w:spacing w:val="32"/>
        </w:rPr>
        <w:t xml:space="preserve"> </w:t>
      </w:r>
      <w:r w:rsidRPr="00BD2F6E">
        <w:t>отношении</w:t>
      </w:r>
      <w:r w:rsidRPr="00BD2F6E">
        <w:rPr>
          <w:spacing w:val="32"/>
        </w:rPr>
        <w:t xml:space="preserve"> </w:t>
      </w:r>
      <w:r w:rsidRPr="00BD2F6E">
        <w:t>которого</w:t>
      </w:r>
      <w:r w:rsidRPr="00BD2F6E">
        <w:rPr>
          <w:spacing w:val="32"/>
        </w:rPr>
        <w:t xml:space="preserve"> </w:t>
      </w:r>
      <w:r w:rsidRPr="00BD2F6E">
        <w:t>принято</w:t>
      </w:r>
      <w:r w:rsidRPr="00BD2F6E">
        <w:rPr>
          <w:spacing w:val="31"/>
        </w:rPr>
        <w:t xml:space="preserve"> </w:t>
      </w:r>
      <w:r w:rsidRPr="00BD2F6E">
        <w:t>решение</w:t>
      </w:r>
      <w:r w:rsidRPr="00BD2F6E">
        <w:rPr>
          <w:spacing w:val="32"/>
        </w:rPr>
        <w:t xml:space="preserve"> </w:t>
      </w:r>
      <w:r w:rsidRPr="00BD2F6E">
        <w:t>о</w:t>
      </w:r>
      <w:r w:rsidRPr="00BD2F6E">
        <w:rPr>
          <w:spacing w:val="32"/>
        </w:rPr>
        <w:t xml:space="preserve"> </w:t>
      </w:r>
      <w:r w:rsidRPr="00BD2F6E">
        <w:t>сносе</w:t>
      </w:r>
      <w:r w:rsidRPr="00BD2F6E">
        <w:rPr>
          <w:spacing w:val="32"/>
        </w:rPr>
        <w:t xml:space="preserve"> </w:t>
      </w:r>
      <w:r w:rsidRPr="00BD2F6E">
        <w:t>самовольной</w:t>
      </w:r>
      <w:r w:rsidRPr="00BD2F6E">
        <w:rPr>
          <w:spacing w:val="31"/>
        </w:rPr>
        <w:t xml:space="preserve"> </w:t>
      </w:r>
      <w:r w:rsidRPr="00BD2F6E">
        <w:t>постройки</w:t>
      </w:r>
      <w:r w:rsidRPr="00BD2F6E">
        <w:rPr>
          <w:spacing w:val="36"/>
        </w:rPr>
        <w:t xml:space="preserve"> </w:t>
      </w:r>
      <w:r w:rsidRPr="00BD2F6E">
        <w:t>либо</w:t>
      </w:r>
      <w:r w:rsidRPr="00BD2F6E">
        <w:rPr>
          <w:spacing w:val="26"/>
        </w:rPr>
        <w:t xml:space="preserve"> </w:t>
      </w:r>
      <w:r w:rsidRPr="00BD2F6E">
        <w:t>решение</w:t>
      </w:r>
      <w:r w:rsidRPr="00BD2F6E">
        <w:rPr>
          <w:spacing w:val="19"/>
        </w:rPr>
        <w:t xml:space="preserve"> </w:t>
      </w:r>
      <w:r w:rsidRPr="00BD2F6E">
        <w:t>о</w:t>
      </w:r>
      <w:r w:rsidRPr="00BD2F6E">
        <w:rPr>
          <w:spacing w:val="18"/>
        </w:rPr>
        <w:t xml:space="preserve"> </w:t>
      </w:r>
      <w:r w:rsidRPr="00BD2F6E">
        <w:t>сносе</w:t>
      </w:r>
      <w:r w:rsidRPr="00BD2F6E">
        <w:rPr>
          <w:spacing w:val="19"/>
        </w:rPr>
        <w:t xml:space="preserve"> </w:t>
      </w:r>
      <w:r w:rsidRPr="00BD2F6E">
        <w:rPr>
          <w:spacing w:val="-1"/>
        </w:rPr>
        <w:t>самовольной</w:t>
      </w:r>
      <w:r w:rsidRPr="00BD2F6E">
        <w:rPr>
          <w:spacing w:val="18"/>
        </w:rPr>
        <w:t xml:space="preserve"> </w:t>
      </w:r>
      <w:r w:rsidRPr="00BD2F6E">
        <w:t>постройки</w:t>
      </w:r>
      <w:r w:rsidRPr="00BD2F6E">
        <w:rPr>
          <w:spacing w:val="18"/>
        </w:rPr>
        <w:t xml:space="preserve"> </w:t>
      </w:r>
      <w:r w:rsidRPr="00BD2F6E">
        <w:t>или</w:t>
      </w:r>
      <w:r w:rsidRPr="00BD2F6E">
        <w:rPr>
          <w:spacing w:val="19"/>
        </w:rPr>
        <w:t xml:space="preserve"> </w:t>
      </w:r>
      <w:r w:rsidRPr="00BD2F6E">
        <w:t>ее</w:t>
      </w:r>
      <w:r w:rsidRPr="00BD2F6E">
        <w:rPr>
          <w:spacing w:val="19"/>
        </w:rPr>
        <w:t xml:space="preserve"> </w:t>
      </w:r>
      <w:r w:rsidRPr="00BD2F6E">
        <w:t>приведении</w:t>
      </w:r>
      <w:r w:rsidRPr="00BD2F6E">
        <w:rPr>
          <w:spacing w:val="19"/>
        </w:rPr>
        <w:t xml:space="preserve"> </w:t>
      </w:r>
      <w:r w:rsidRPr="00BD2F6E">
        <w:t>в</w:t>
      </w:r>
      <w:r w:rsidRPr="00BD2F6E">
        <w:rPr>
          <w:spacing w:val="18"/>
        </w:rPr>
        <w:t xml:space="preserve"> </w:t>
      </w:r>
      <w:r w:rsidRPr="00BD2F6E">
        <w:rPr>
          <w:spacing w:val="-1"/>
        </w:rPr>
        <w:t>соответствие</w:t>
      </w:r>
      <w:r w:rsidRPr="00BD2F6E">
        <w:rPr>
          <w:spacing w:val="19"/>
        </w:rPr>
        <w:t xml:space="preserve"> </w:t>
      </w:r>
      <w:r w:rsidRPr="00BD2F6E">
        <w:t>с</w:t>
      </w:r>
      <w:r w:rsidRPr="00BD2F6E">
        <w:rPr>
          <w:spacing w:val="20"/>
        </w:rPr>
        <w:t xml:space="preserve"> </w:t>
      </w:r>
      <w:r w:rsidRPr="00BD2F6E">
        <w:rPr>
          <w:spacing w:val="-1"/>
        </w:rPr>
        <w:t>установленными</w:t>
      </w:r>
      <w:r w:rsidRPr="00BD2F6E">
        <w:rPr>
          <w:spacing w:val="63"/>
        </w:rPr>
        <w:t xml:space="preserve"> </w:t>
      </w:r>
      <w:r w:rsidRPr="00BD2F6E">
        <w:t>требованиями,</w:t>
      </w:r>
      <w:r w:rsidRPr="00BD2F6E">
        <w:rPr>
          <w:spacing w:val="6"/>
        </w:rPr>
        <w:t xml:space="preserve"> </w:t>
      </w:r>
      <w:r w:rsidRPr="00BD2F6E">
        <w:t>кроме</w:t>
      </w:r>
      <w:r w:rsidRPr="00BD2F6E">
        <w:rPr>
          <w:spacing w:val="6"/>
        </w:rPr>
        <w:t xml:space="preserve"> </w:t>
      </w:r>
      <w:r w:rsidRPr="00BD2F6E">
        <w:rPr>
          <w:spacing w:val="-1"/>
        </w:rPr>
        <w:t>случаев,</w:t>
      </w:r>
      <w:r w:rsidRPr="00BD2F6E">
        <w:rPr>
          <w:spacing w:val="5"/>
        </w:rPr>
        <w:t xml:space="preserve"> </w:t>
      </w:r>
      <w:r w:rsidRPr="00BD2F6E">
        <w:t>если</w:t>
      </w:r>
      <w:r w:rsidRPr="00BD2F6E">
        <w:rPr>
          <w:spacing w:val="5"/>
        </w:rPr>
        <w:t xml:space="preserve"> </w:t>
      </w:r>
      <w:r w:rsidRPr="00BD2F6E">
        <w:t>решение</w:t>
      </w:r>
      <w:r w:rsidRPr="00BD2F6E">
        <w:rPr>
          <w:spacing w:val="5"/>
        </w:rPr>
        <w:t xml:space="preserve"> </w:t>
      </w:r>
      <w:r w:rsidRPr="00BD2F6E">
        <w:t>о</w:t>
      </w:r>
      <w:r w:rsidRPr="00BD2F6E">
        <w:rPr>
          <w:spacing w:val="5"/>
        </w:rPr>
        <w:t xml:space="preserve"> </w:t>
      </w:r>
      <w:r w:rsidRPr="00BD2F6E">
        <w:t>сносе</w:t>
      </w:r>
      <w:r w:rsidRPr="00BD2F6E">
        <w:rPr>
          <w:spacing w:val="6"/>
        </w:rPr>
        <w:t xml:space="preserve"> </w:t>
      </w:r>
      <w:r w:rsidRPr="00BD2F6E">
        <w:rPr>
          <w:spacing w:val="-1"/>
        </w:rPr>
        <w:t>самовольной</w:t>
      </w:r>
      <w:r w:rsidRPr="00BD2F6E">
        <w:rPr>
          <w:spacing w:val="5"/>
        </w:rPr>
        <w:t xml:space="preserve"> </w:t>
      </w:r>
      <w:r w:rsidRPr="00BD2F6E">
        <w:t>постройки</w:t>
      </w:r>
      <w:r w:rsidRPr="00BD2F6E">
        <w:rPr>
          <w:spacing w:val="5"/>
        </w:rPr>
        <w:t xml:space="preserve"> </w:t>
      </w:r>
      <w:r w:rsidRPr="00BD2F6E">
        <w:t>или</w:t>
      </w:r>
      <w:r w:rsidRPr="00BD2F6E">
        <w:rPr>
          <w:spacing w:val="6"/>
        </w:rPr>
        <w:t xml:space="preserve"> </w:t>
      </w:r>
      <w:r w:rsidRPr="00BD2F6E">
        <w:t>ее</w:t>
      </w:r>
      <w:r w:rsidRPr="00BD2F6E">
        <w:rPr>
          <w:spacing w:val="6"/>
        </w:rPr>
        <w:t xml:space="preserve"> </w:t>
      </w:r>
      <w:r w:rsidRPr="00BD2F6E">
        <w:rPr>
          <w:spacing w:val="-1"/>
        </w:rPr>
        <w:t>приведении</w:t>
      </w:r>
      <w:r w:rsidRPr="00BD2F6E">
        <w:rPr>
          <w:spacing w:val="47"/>
        </w:rPr>
        <w:t xml:space="preserve"> </w:t>
      </w:r>
      <w:r w:rsidRPr="00BD2F6E">
        <w:t>в</w:t>
      </w:r>
      <w:r w:rsidRPr="00BD2F6E">
        <w:rPr>
          <w:spacing w:val="41"/>
        </w:rPr>
        <w:t xml:space="preserve"> </w:t>
      </w:r>
      <w:r w:rsidRPr="00BD2F6E">
        <w:rPr>
          <w:spacing w:val="-1"/>
        </w:rPr>
        <w:t>соответствие</w:t>
      </w:r>
      <w:r w:rsidRPr="00BD2F6E">
        <w:rPr>
          <w:spacing w:val="42"/>
        </w:rPr>
        <w:t xml:space="preserve"> </w:t>
      </w:r>
      <w:r w:rsidRPr="00BD2F6E">
        <w:t>с</w:t>
      </w:r>
      <w:r w:rsidRPr="00BD2F6E">
        <w:rPr>
          <w:spacing w:val="40"/>
        </w:rPr>
        <w:t xml:space="preserve"> </w:t>
      </w:r>
      <w:r w:rsidRPr="00BD2F6E">
        <w:t>установленными</w:t>
      </w:r>
      <w:r w:rsidRPr="00BD2F6E">
        <w:rPr>
          <w:spacing w:val="41"/>
        </w:rPr>
        <w:t xml:space="preserve"> </w:t>
      </w:r>
      <w:r w:rsidRPr="00BD2F6E">
        <w:t>требованиями</w:t>
      </w:r>
      <w:r w:rsidRPr="00BD2F6E">
        <w:rPr>
          <w:spacing w:val="42"/>
        </w:rPr>
        <w:t xml:space="preserve"> </w:t>
      </w:r>
      <w:r w:rsidRPr="00BD2F6E">
        <w:t>принято</w:t>
      </w:r>
      <w:r w:rsidRPr="00BD2F6E">
        <w:rPr>
          <w:spacing w:val="41"/>
        </w:rPr>
        <w:t xml:space="preserve"> </w:t>
      </w:r>
      <w:r w:rsidRPr="00BD2F6E">
        <w:t>исключительно</w:t>
      </w:r>
      <w:r w:rsidRPr="00BD2F6E">
        <w:rPr>
          <w:spacing w:val="41"/>
        </w:rPr>
        <w:t xml:space="preserve"> </w:t>
      </w:r>
      <w:r w:rsidRPr="00BD2F6E">
        <w:t>в</w:t>
      </w:r>
      <w:r w:rsidRPr="00BD2F6E">
        <w:rPr>
          <w:spacing w:val="41"/>
        </w:rPr>
        <w:t xml:space="preserve"> </w:t>
      </w:r>
      <w:r w:rsidRPr="00BD2F6E">
        <w:t>связи</w:t>
      </w:r>
      <w:r w:rsidRPr="00BD2F6E">
        <w:rPr>
          <w:spacing w:val="41"/>
        </w:rPr>
        <w:t xml:space="preserve"> </w:t>
      </w:r>
      <w:r w:rsidRPr="00BD2F6E">
        <w:t>с</w:t>
      </w:r>
      <w:r w:rsidRPr="00BD2F6E">
        <w:rPr>
          <w:spacing w:val="28"/>
        </w:rPr>
        <w:t xml:space="preserve"> </w:t>
      </w:r>
      <w:r w:rsidRPr="00BD2F6E">
        <w:rPr>
          <w:spacing w:val="-1"/>
        </w:rPr>
        <w:t>несоответствием</w:t>
      </w:r>
      <w:r w:rsidRPr="00BD2F6E">
        <w:rPr>
          <w:spacing w:val="33"/>
        </w:rPr>
        <w:t xml:space="preserve"> </w:t>
      </w:r>
      <w:r w:rsidRPr="00BD2F6E">
        <w:t>указанного</w:t>
      </w:r>
      <w:r w:rsidRPr="00BD2F6E">
        <w:rPr>
          <w:spacing w:val="34"/>
        </w:rPr>
        <w:t xml:space="preserve"> </w:t>
      </w:r>
      <w:r w:rsidRPr="00BD2F6E">
        <w:rPr>
          <w:spacing w:val="-1"/>
        </w:rPr>
        <w:t>объекта</w:t>
      </w:r>
      <w:r w:rsidRPr="00BD2F6E">
        <w:rPr>
          <w:spacing w:val="34"/>
        </w:rPr>
        <w:t xml:space="preserve"> </w:t>
      </w:r>
      <w:r w:rsidRPr="00BD2F6E">
        <w:t>капитального</w:t>
      </w:r>
      <w:r w:rsidRPr="00BD2F6E">
        <w:rPr>
          <w:spacing w:val="34"/>
        </w:rPr>
        <w:t xml:space="preserve"> </w:t>
      </w:r>
      <w:r w:rsidRPr="00BD2F6E">
        <w:rPr>
          <w:spacing w:val="-1"/>
        </w:rPr>
        <w:t>строительства</w:t>
      </w:r>
      <w:r w:rsidRPr="00BD2F6E">
        <w:rPr>
          <w:spacing w:val="35"/>
        </w:rPr>
        <w:t xml:space="preserve"> </w:t>
      </w:r>
      <w:r w:rsidRPr="00BD2F6E">
        <w:rPr>
          <w:spacing w:val="-1"/>
        </w:rPr>
        <w:t>предельному</w:t>
      </w:r>
      <w:r w:rsidRPr="00BD2F6E">
        <w:rPr>
          <w:spacing w:val="36"/>
        </w:rPr>
        <w:t xml:space="preserve"> </w:t>
      </w:r>
      <w:r w:rsidRPr="00BD2F6E">
        <w:rPr>
          <w:spacing w:val="-1"/>
        </w:rPr>
        <w:t>количеству</w:t>
      </w:r>
      <w:r w:rsidRPr="00BD2F6E">
        <w:rPr>
          <w:spacing w:val="93"/>
        </w:rPr>
        <w:t xml:space="preserve"> </w:t>
      </w:r>
      <w:r w:rsidRPr="00BD2F6E">
        <w:t>этажей</w:t>
      </w:r>
      <w:r w:rsidRPr="00BD2F6E">
        <w:rPr>
          <w:spacing w:val="17"/>
        </w:rPr>
        <w:t xml:space="preserve"> </w:t>
      </w:r>
      <w:r w:rsidRPr="00BD2F6E">
        <w:t>и</w:t>
      </w:r>
      <w:r w:rsidRPr="00BD2F6E">
        <w:rPr>
          <w:spacing w:val="17"/>
        </w:rPr>
        <w:t xml:space="preserve"> </w:t>
      </w:r>
      <w:r w:rsidRPr="00BD2F6E">
        <w:rPr>
          <w:spacing w:val="-1"/>
        </w:rPr>
        <w:t>(или)</w:t>
      </w:r>
      <w:r w:rsidRPr="00BD2F6E">
        <w:rPr>
          <w:spacing w:val="18"/>
        </w:rPr>
        <w:t xml:space="preserve"> </w:t>
      </w:r>
      <w:r w:rsidRPr="00BD2F6E">
        <w:rPr>
          <w:spacing w:val="-1"/>
        </w:rPr>
        <w:t>предельной</w:t>
      </w:r>
      <w:r w:rsidRPr="00BD2F6E">
        <w:rPr>
          <w:spacing w:val="17"/>
        </w:rPr>
        <w:t xml:space="preserve"> </w:t>
      </w:r>
      <w:r w:rsidRPr="00BD2F6E">
        <w:rPr>
          <w:spacing w:val="-1"/>
        </w:rPr>
        <w:t>высоте</w:t>
      </w:r>
      <w:r w:rsidRPr="00BD2F6E">
        <w:rPr>
          <w:spacing w:val="17"/>
        </w:rPr>
        <w:t xml:space="preserve"> </w:t>
      </w:r>
      <w:r w:rsidRPr="00BD2F6E">
        <w:t>зданий,</w:t>
      </w:r>
      <w:r w:rsidRPr="00BD2F6E">
        <w:rPr>
          <w:spacing w:val="17"/>
        </w:rPr>
        <w:t xml:space="preserve"> </w:t>
      </w:r>
      <w:r w:rsidRPr="00BD2F6E">
        <w:t>строений,</w:t>
      </w:r>
      <w:r w:rsidRPr="00BD2F6E">
        <w:rPr>
          <w:spacing w:val="17"/>
        </w:rPr>
        <w:t xml:space="preserve"> </w:t>
      </w:r>
      <w:r w:rsidRPr="00BD2F6E">
        <w:rPr>
          <w:spacing w:val="-1"/>
        </w:rPr>
        <w:t>сооружений,</w:t>
      </w:r>
      <w:r w:rsidRPr="00BD2F6E">
        <w:rPr>
          <w:spacing w:val="16"/>
        </w:rPr>
        <w:t xml:space="preserve"> </w:t>
      </w:r>
      <w:r w:rsidRPr="00BD2F6E">
        <w:t>установленным</w:t>
      </w:r>
      <w:r w:rsidRPr="00BD2F6E">
        <w:rPr>
          <w:spacing w:val="17"/>
        </w:rPr>
        <w:t xml:space="preserve"> </w:t>
      </w:r>
      <w:r w:rsidRPr="00BD2F6E">
        <w:rPr>
          <w:spacing w:val="-1"/>
        </w:rPr>
        <w:t>настоящими</w:t>
      </w:r>
      <w:r w:rsidRPr="00BD2F6E">
        <w:rPr>
          <w:spacing w:val="71"/>
        </w:rPr>
        <w:t xml:space="preserve"> </w:t>
      </w:r>
      <w:r w:rsidRPr="00BD2F6E">
        <w:rPr>
          <w:spacing w:val="-1"/>
        </w:rPr>
        <w:t>Правилами,</w:t>
      </w:r>
      <w:r w:rsidRPr="00BD2F6E">
        <w:rPr>
          <w:spacing w:val="29"/>
        </w:rPr>
        <w:t xml:space="preserve"> </w:t>
      </w:r>
      <w:r w:rsidRPr="00BD2F6E">
        <w:rPr>
          <w:spacing w:val="-1"/>
        </w:rPr>
        <w:t>документацией</w:t>
      </w:r>
      <w:r w:rsidRPr="00BD2F6E">
        <w:rPr>
          <w:spacing w:val="30"/>
        </w:rPr>
        <w:t xml:space="preserve"> </w:t>
      </w:r>
      <w:r w:rsidRPr="00BD2F6E">
        <w:t>по</w:t>
      </w:r>
      <w:r w:rsidRPr="00BD2F6E">
        <w:rPr>
          <w:spacing w:val="29"/>
        </w:rPr>
        <w:t xml:space="preserve"> </w:t>
      </w:r>
      <w:r w:rsidRPr="00BD2F6E">
        <w:t>планировке</w:t>
      </w:r>
      <w:r w:rsidRPr="00BD2F6E">
        <w:rPr>
          <w:spacing w:val="29"/>
        </w:rPr>
        <w:t xml:space="preserve"> </w:t>
      </w:r>
      <w:r w:rsidRPr="00BD2F6E">
        <w:rPr>
          <w:spacing w:val="-1"/>
        </w:rPr>
        <w:t>территории,</w:t>
      </w:r>
      <w:r w:rsidRPr="00BD2F6E">
        <w:rPr>
          <w:spacing w:val="29"/>
        </w:rPr>
        <w:t xml:space="preserve"> </w:t>
      </w:r>
      <w:r w:rsidRPr="00BD2F6E">
        <w:rPr>
          <w:spacing w:val="-1"/>
        </w:rPr>
        <w:t>Градостроительным</w:t>
      </w:r>
      <w:r w:rsidRPr="00BD2F6E">
        <w:rPr>
          <w:spacing w:val="30"/>
        </w:rPr>
        <w:t xml:space="preserve"> </w:t>
      </w:r>
      <w:r w:rsidRPr="00BD2F6E">
        <w:t>кодексом</w:t>
      </w:r>
      <w:r w:rsidRPr="00BD2F6E">
        <w:rPr>
          <w:spacing w:val="34"/>
        </w:rPr>
        <w:t xml:space="preserve"> </w:t>
      </w:r>
      <w:r w:rsidRPr="00BD2F6E">
        <w:t>РФ,</w:t>
      </w:r>
      <w:r w:rsidRPr="00BD2F6E">
        <w:rPr>
          <w:spacing w:val="93"/>
        </w:rPr>
        <w:t xml:space="preserve"> </w:t>
      </w:r>
      <w:r w:rsidRPr="00BD2F6E">
        <w:rPr>
          <w:spacing w:val="-1"/>
        </w:rPr>
        <w:t>другими</w:t>
      </w:r>
      <w:r w:rsidRPr="00BD2F6E">
        <w:rPr>
          <w:spacing w:val="9"/>
        </w:rPr>
        <w:t xml:space="preserve"> </w:t>
      </w:r>
      <w:r w:rsidRPr="00BD2F6E">
        <w:rPr>
          <w:spacing w:val="-1"/>
        </w:rPr>
        <w:t>федеральными</w:t>
      </w:r>
      <w:r w:rsidRPr="00BD2F6E">
        <w:rPr>
          <w:spacing w:val="9"/>
        </w:rPr>
        <w:t xml:space="preserve"> </w:t>
      </w:r>
      <w:r w:rsidRPr="00BD2F6E">
        <w:t>законами,</w:t>
      </w:r>
      <w:r w:rsidRPr="00BD2F6E">
        <w:rPr>
          <w:spacing w:val="8"/>
        </w:rPr>
        <w:t xml:space="preserve"> </w:t>
      </w:r>
      <w:r w:rsidRPr="00BD2F6E">
        <w:t>требованиями</w:t>
      </w:r>
      <w:r w:rsidRPr="00BD2F6E">
        <w:rPr>
          <w:spacing w:val="9"/>
        </w:rPr>
        <w:t xml:space="preserve"> </w:t>
      </w:r>
      <w:r w:rsidRPr="00BD2F6E">
        <w:rPr>
          <w:spacing w:val="-1"/>
        </w:rPr>
        <w:t>разрешения</w:t>
      </w:r>
      <w:r w:rsidRPr="00BD2F6E">
        <w:rPr>
          <w:spacing w:val="9"/>
        </w:rPr>
        <w:t xml:space="preserve"> </w:t>
      </w:r>
      <w:r w:rsidRPr="00BD2F6E">
        <w:t>на</w:t>
      </w:r>
      <w:r w:rsidRPr="00BD2F6E">
        <w:rPr>
          <w:spacing w:val="9"/>
        </w:rPr>
        <w:t xml:space="preserve"> </w:t>
      </w:r>
      <w:r w:rsidRPr="00BD2F6E">
        <w:rPr>
          <w:spacing w:val="-1"/>
        </w:rPr>
        <w:t>строительство),</w:t>
      </w:r>
      <w:r w:rsidRPr="00BD2F6E">
        <w:rPr>
          <w:spacing w:val="9"/>
        </w:rPr>
        <w:t xml:space="preserve"> </w:t>
      </w:r>
      <w:r w:rsidRPr="00BD2F6E">
        <w:t>по</w:t>
      </w:r>
      <w:r w:rsidRPr="00BD2F6E">
        <w:rPr>
          <w:spacing w:val="9"/>
        </w:rPr>
        <w:t xml:space="preserve"> </w:t>
      </w:r>
      <w:r w:rsidRPr="00BD2F6E">
        <w:t>требованию</w:t>
      </w:r>
      <w:r w:rsidRPr="00BD2F6E">
        <w:rPr>
          <w:spacing w:val="81"/>
        </w:rPr>
        <w:t xml:space="preserve"> </w:t>
      </w:r>
      <w:r w:rsidRPr="00BD2F6E">
        <w:t>собственника</w:t>
      </w:r>
      <w:r w:rsidRPr="00BD2F6E">
        <w:rPr>
          <w:spacing w:val="44"/>
        </w:rPr>
        <w:t xml:space="preserve"> </w:t>
      </w:r>
      <w:r w:rsidRPr="00BD2F6E">
        <w:rPr>
          <w:spacing w:val="-1"/>
        </w:rPr>
        <w:t>объекта</w:t>
      </w:r>
      <w:r w:rsidRPr="00BD2F6E">
        <w:rPr>
          <w:spacing w:val="45"/>
        </w:rPr>
        <w:t xml:space="preserve"> </w:t>
      </w:r>
      <w:r w:rsidRPr="00BD2F6E">
        <w:t>капитального</w:t>
      </w:r>
      <w:r w:rsidRPr="00BD2F6E">
        <w:rPr>
          <w:spacing w:val="44"/>
        </w:rPr>
        <w:t xml:space="preserve"> </w:t>
      </w:r>
      <w:r w:rsidRPr="00BD2F6E">
        <w:rPr>
          <w:spacing w:val="-1"/>
        </w:rPr>
        <w:t>строительства</w:t>
      </w:r>
      <w:r w:rsidRPr="00BD2F6E">
        <w:rPr>
          <w:spacing w:val="44"/>
        </w:rPr>
        <w:t xml:space="preserve"> </w:t>
      </w:r>
      <w:r w:rsidRPr="00BD2F6E">
        <w:t>или</w:t>
      </w:r>
      <w:r w:rsidRPr="00BD2F6E">
        <w:rPr>
          <w:spacing w:val="44"/>
        </w:rPr>
        <w:t xml:space="preserve"> </w:t>
      </w:r>
      <w:r w:rsidRPr="00BD2F6E">
        <w:t>собственников</w:t>
      </w:r>
      <w:r w:rsidRPr="00BD2F6E">
        <w:rPr>
          <w:spacing w:val="43"/>
        </w:rPr>
        <w:t xml:space="preserve"> </w:t>
      </w:r>
      <w:r w:rsidRPr="00BD2F6E">
        <w:t>помещений</w:t>
      </w:r>
      <w:r w:rsidRPr="00BD2F6E">
        <w:rPr>
          <w:spacing w:val="44"/>
        </w:rPr>
        <w:t xml:space="preserve"> </w:t>
      </w:r>
      <w:r w:rsidRPr="00BD2F6E">
        <w:t>в</w:t>
      </w:r>
      <w:r w:rsidRPr="00BD2F6E">
        <w:rPr>
          <w:spacing w:val="44"/>
        </w:rPr>
        <w:t xml:space="preserve"> </w:t>
      </w:r>
      <w:r w:rsidRPr="00BD2F6E">
        <w:rPr>
          <w:spacing w:val="-1"/>
        </w:rPr>
        <w:t>нем</w:t>
      </w:r>
      <w:r w:rsidRPr="00BD2F6E">
        <w:rPr>
          <w:spacing w:val="42"/>
        </w:rPr>
        <w:t xml:space="preserve"> </w:t>
      </w:r>
      <w:r w:rsidRPr="00BD2F6E">
        <w:t>указанные</w:t>
      </w:r>
      <w:r w:rsidRPr="00BD2F6E">
        <w:rPr>
          <w:spacing w:val="33"/>
        </w:rPr>
        <w:t xml:space="preserve"> </w:t>
      </w:r>
      <w:r w:rsidRPr="00BD2F6E">
        <w:t>в</w:t>
      </w:r>
      <w:r w:rsidRPr="00BD2F6E">
        <w:rPr>
          <w:spacing w:val="34"/>
        </w:rPr>
        <w:t xml:space="preserve"> </w:t>
      </w:r>
      <w:r w:rsidRPr="00BD2F6E">
        <w:t>части</w:t>
      </w:r>
      <w:r w:rsidRPr="00BD2F6E">
        <w:rPr>
          <w:spacing w:val="34"/>
        </w:rPr>
        <w:t xml:space="preserve"> </w:t>
      </w:r>
      <w:r w:rsidRPr="00BD2F6E">
        <w:t>2</w:t>
      </w:r>
      <w:r w:rsidRPr="00BD2F6E">
        <w:rPr>
          <w:spacing w:val="34"/>
        </w:rPr>
        <w:t xml:space="preserve"> </w:t>
      </w:r>
      <w:r w:rsidRPr="00BD2F6E">
        <w:t>настоящей</w:t>
      </w:r>
      <w:r w:rsidRPr="00BD2F6E">
        <w:rPr>
          <w:spacing w:val="34"/>
        </w:rPr>
        <w:t xml:space="preserve"> </w:t>
      </w:r>
      <w:r w:rsidRPr="00BD2F6E">
        <w:rPr>
          <w:spacing w:val="-1"/>
        </w:rPr>
        <w:t>статьи</w:t>
      </w:r>
      <w:r w:rsidRPr="00BD2F6E">
        <w:rPr>
          <w:spacing w:val="34"/>
        </w:rPr>
        <w:t xml:space="preserve"> </w:t>
      </w:r>
      <w:r w:rsidRPr="00BD2F6E">
        <w:rPr>
          <w:spacing w:val="-1"/>
        </w:rPr>
        <w:t>правообладатели</w:t>
      </w:r>
      <w:r w:rsidRPr="00BD2F6E">
        <w:rPr>
          <w:spacing w:val="34"/>
        </w:rPr>
        <w:t xml:space="preserve"> </w:t>
      </w:r>
      <w:r w:rsidRPr="00BD2F6E">
        <w:t>зданий,</w:t>
      </w:r>
      <w:r w:rsidRPr="00BD2F6E">
        <w:rPr>
          <w:spacing w:val="35"/>
        </w:rPr>
        <w:t xml:space="preserve"> </w:t>
      </w:r>
      <w:r w:rsidRPr="00BD2F6E">
        <w:rPr>
          <w:spacing w:val="-1"/>
        </w:rPr>
        <w:t>сооружений,</w:t>
      </w:r>
      <w:r w:rsidRPr="00BD2F6E">
        <w:rPr>
          <w:spacing w:val="34"/>
        </w:rPr>
        <w:t xml:space="preserve"> </w:t>
      </w:r>
      <w:r w:rsidRPr="00BD2F6E">
        <w:t>в</w:t>
      </w:r>
      <w:r w:rsidRPr="00BD2F6E">
        <w:rPr>
          <w:spacing w:val="34"/>
        </w:rPr>
        <w:t xml:space="preserve"> </w:t>
      </w:r>
      <w:r w:rsidRPr="00BD2F6E">
        <w:t>связи</w:t>
      </w:r>
      <w:r w:rsidRPr="00BD2F6E">
        <w:rPr>
          <w:spacing w:val="34"/>
        </w:rPr>
        <w:t xml:space="preserve"> </w:t>
      </w:r>
      <w:r w:rsidRPr="00BD2F6E">
        <w:t>с</w:t>
      </w:r>
      <w:r w:rsidRPr="00BD2F6E">
        <w:rPr>
          <w:spacing w:val="59"/>
        </w:rPr>
        <w:t xml:space="preserve"> </w:t>
      </w:r>
      <w:r w:rsidRPr="00BD2F6E">
        <w:rPr>
          <w:spacing w:val="-1"/>
        </w:rPr>
        <w:t>размещением</w:t>
      </w:r>
      <w:r w:rsidRPr="00BD2F6E">
        <w:t xml:space="preserve"> </w:t>
      </w:r>
      <w:r w:rsidRPr="00BD2F6E">
        <w:rPr>
          <w:spacing w:val="17"/>
        </w:rPr>
        <w:t xml:space="preserve"> </w:t>
      </w:r>
      <w:r w:rsidRPr="00BD2F6E">
        <w:rPr>
          <w:spacing w:val="-1"/>
        </w:rPr>
        <w:t>которых</w:t>
      </w:r>
      <w:r w:rsidRPr="00BD2F6E">
        <w:t xml:space="preserve"> установлена зона</w:t>
      </w:r>
      <w:r w:rsidRPr="00BD2F6E">
        <w:rPr>
          <w:spacing w:val="15"/>
        </w:rPr>
        <w:t xml:space="preserve"> </w:t>
      </w:r>
      <w:r w:rsidRPr="00BD2F6E">
        <w:t xml:space="preserve">с особыми условиями использования </w:t>
      </w:r>
      <w:r w:rsidRPr="00BD2F6E">
        <w:rPr>
          <w:spacing w:val="-1"/>
        </w:rPr>
        <w:t xml:space="preserve">территории, </w:t>
      </w:r>
      <w:r w:rsidRPr="00BD2F6E">
        <w:t>органы</w:t>
      </w:r>
      <w:r w:rsidRPr="00BD2F6E">
        <w:rPr>
          <w:spacing w:val="46"/>
        </w:rPr>
        <w:t xml:space="preserve"> </w:t>
      </w:r>
      <w:r w:rsidRPr="00BD2F6E">
        <w:rPr>
          <w:spacing w:val="-1"/>
        </w:rPr>
        <w:t>государственной</w:t>
      </w:r>
      <w:r w:rsidRPr="00BD2F6E">
        <w:rPr>
          <w:spacing w:val="46"/>
        </w:rPr>
        <w:t xml:space="preserve"> </w:t>
      </w:r>
      <w:r w:rsidRPr="00BD2F6E">
        <w:t>власти,</w:t>
      </w:r>
      <w:r w:rsidRPr="00BD2F6E">
        <w:rPr>
          <w:spacing w:val="46"/>
        </w:rPr>
        <w:t xml:space="preserve"> </w:t>
      </w:r>
      <w:r w:rsidRPr="00BD2F6E">
        <w:t>органы</w:t>
      </w:r>
      <w:r w:rsidRPr="00BD2F6E">
        <w:rPr>
          <w:spacing w:val="46"/>
        </w:rPr>
        <w:t xml:space="preserve"> </w:t>
      </w:r>
      <w:r w:rsidRPr="00BD2F6E">
        <w:rPr>
          <w:spacing w:val="-1"/>
        </w:rPr>
        <w:lastRenderedPageBreak/>
        <w:t>местного</w:t>
      </w:r>
      <w:r w:rsidRPr="00BD2F6E">
        <w:rPr>
          <w:spacing w:val="46"/>
        </w:rPr>
        <w:t xml:space="preserve"> </w:t>
      </w:r>
      <w:r w:rsidRPr="00BD2F6E">
        <w:rPr>
          <w:spacing w:val="-1"/>
        </w:rPr>
        <w:t>самоуправления</w:t>
      </w:r>
      <w:r w:rsidRPr="00BD2F6E">
        <w:rPr>
          <w:spacing w:val="45"/>
        </w:rPr>
        <w:t xml:space="preserve"> </w:t>
      </w:r>
      <w:r w:rsidRPr="00BD2F6E">
        <w:t>обязаны</w:t>
      </w:r>
      <w:r w:rsidRPr="00BD2F6E">
        <w:rPr>
          <w:spacing w:val="46"/>
        </w:rPr>
        <w:t xml:space="preserve"> </w:t>
      </w:r>
      <w:r w:rsidRPr="00BD2F6E">
        <w:t>в</w:t>
      </w:r>
      <w:r w:rsidRPr="00BD2F6E">
        <w:rPr>
          <w:spacing w:val="46"/>
        </w:rPr>
        <w:t xml:space="preserve"> </w:t>
      </w:r>
      <w:r w:rsidRPr="00BD2F6E">
        <w:rPr>
          <w:spacing w:val="-1"/>
        </w:rPr>
        <w:t>соответствии</w:t>
      </w:r>
      <w:r w:rsidRPr="00BD2F6E">
        <w:rPr>
          <w:spacing w:val="46"/>
        </w:rPr>
        <w:t xml:space="preserve"> </w:t>
      </w:r>
      <w:r w:rsidRPr="00BD2F6E">
        <w:t>с</w:t>
      </w:r>
      <w:r w:rsidRPr="00BD2F6E">
        <w:rPr>
          <w:spacing w:val="89"/>
        </w:rPr>
        <w:t xml:space="preserve"> </w:t>
      </w:r>
      <w:r w:rsidRPr="00BD2F6E">
        <w:t>земельным</w:t>
      </w:r>
      <w:r w:rsidRPr="00BD2F6E">
        <w:rPr>
          <w:spacing w:val="-2"/>
        </w:rPr>
        <w:t xml:space="preserve"> </w:t>
      </w:r>
      <w:r w:rsidRPr="00BD2F6E">
        <w:t>законодательством выкупить</w:t>
      </w:r>
      <w:r w:rsidRPr="00BD2F6E">
        <w:rPr>
          <w:spacing w:val="-1"/>
        </w:rPr>
        <w:t xml:space="preserve"> </w:t>
      </w:r>
      <w:r w:rsidRPr="00BD2F6E">
        <w:t xml:space="preserve">такой </w:t>
      </w:r>
      <w:r w:rsidRPr="00BD2F6E">
        <w:rPr>
          <w:spacing w:val="-1"/>
        </w:rPr>
        <w:t>объект</w:t>
      </w:r>
      <w:r w:rsidRPr="00BD2F6E">
        <w:t xml:space="preserve"> </w:t>
      </w:r>
      <w:r w:rsidRPr="00BD2F6E">
        <w:rPr>
          <w:spacing w:val="-1"/>
        </w:rPr>
        <w:t>капитального</w:t>
      </w:r>
      <w:r w:rsidRPr="00BD2F6E">
        <w:t xml:space="preserve"> </w:t>
      </w:r>
      <w:r w:rsidRPr="00BD2F6E">
        <w:rPr>
          <w:spacing w:val="-1"/>
        </w:rPr>
        <w:t>строительства.</w:t>
      </w:r>
    </w:p>
    <w:p w14:paraId="1D7D4C6B" w14:textId="77777777" w:rsidR="003369F9" w:rsidRPr="00BD2F6E" w:rsidRDefault="003369F9" w:rsidP="00387804">
      <w:pPr>
        <w:pStyle w:val="af0"/>
        <w:tabs>
          <w:tab w:val="left" w:pos="1112"/>
        </w:tabs>
        <w:suppressAutoHyphens w:val="0"/>
        <w:spacing w:after="0" w:line="240" w:lineRule="auto"/>
        <w:ind w:left="0" w:right="-1"/>
      </w:pPr>
    </w:p>
    <w:p w14:paraId="5883B5C2" w14:textId="77777777" w:rsidR="00387804" w:rsidRPr="00BD2F6E" w:rsidRDefault="00387804" w:rsidP="00387804">
      <w:pPr>
        <w:ind w:left="142" w:right="-1" w:firstLine="709"/>
        <w:outlineLvl w:val="0"/>
        <w:rPr>
          <w:rFonts w:ascii="Times New Roman" w:hAnsi="Times New Roman" w:cs="Times New Roman"/>
          <w:b/>
          <w:lang w:eastAsia="en-US"/>
        </w:rPr>
      </w:pPr>
      <w:bookmarkStart w:id="54" w:name="_Toc177044887"/>
      <w:bookmarkEnd w:id="33"/>
      <w:r w:rsidRPr="00BD2F6E">
        <w:rPr>
          <w:rFonts w:ascii="Times New Roman" w:hAnsi="Times New Roman" w:cs="Times New Roman"/>
          <w:b/>
          <w:lang w:eastAsia="en-US"/>
        </w:rPr>
        <w:t>ГЛАВА 2. ГРАДОСТРОИТЕЛЬНЫЙ РЕГЛАМЕНТ, ВИДЫ РАЗРЕШЁННОГО ИСПОЛЬЗОВАНИЯ И ПРЕДЕЛЬНЫЕ РАЗМЕРЫ ЗЕМЕЛЬНЫХ УЧАСТКОВ</w:t>
      </w:r>
      <w:bookmarkEnd w:id="54"/>
    </w:p>
    <w:p w14:paraId="4FE0BAA7" w14:textId="77777777" w:rsidR="00387804" w:rsidRPr="00BD2F6E" w:rsidRDefault="00387804" w:rsidP="00387804">
      <w:pPr>
        <w:spacing w:before="11"/>
        <w:ind w:left="142" w:right="-1" w:firstLine="709"/>
        <w:rPr>
          <w:rFonts w:ascii="Times New Roman" w:hAnsi="Times New Roman" w:cs="Times New Roman"/>
          <w:iCs/>
        </w:rPr>
      </w:pPr>
    </w:p>
    <w:p w14:paraId="7B657713" w14:textId="77777777" w:rsidR="00387804" w:rsidRPr="00BD2F6E" w:rsidRDefault="00387804" w:rsidP="00387804">
      <w:pPr>
        <w:keepNext/>
        <w:keepLines/>
        <w:ind w:left="142" w:right="-1" w:firstLine="709"/>
        <w:outlineLvl w:val="1"/>
        <w:rPr>
          <w:rFonts w:ascii="Times New Roman" w:hAnsi="Times New Roman" w:cs="Times New Roman"/>
          <w:b/>
          <w:lang w:eastAsia="en-US"/>
        </w:rPr>
      </w:pPr>
      <w:bookmarkStart w:id="55" w:name="_Toc177044888"/>
      <w:r w:rsidRPr="00BD2F6E">
        <w:rPr>
          <w:rFonts w:ascii="Times New Roman" w:hAnsi="Times New Roman" w:cs="Times New Roman"/>
          <w:b/>
          <w:lang w:eastAsia="en-US"/>
        </w:rPr>
        <w:t>Статья 18. Градостроительный регламент</w:t>
      </w:r>
      <w:bookmarkEnd w:id="55"/>
    </w:p>
    <w:p w14:paraId="7E960F02" w14:textId="77777777" w:rsidR="00387804" w:rsidRPr="00BD2F6E" w:rsidRDefault="00387804" w:rsidP="00387804">
      <w:pPr>
        <w:spacing w:before="10"/>
        <w:ind w:left="142" w:right="-1" w:firstLine="709"/>
        <w:rPr>
          <w:rFonts w:ascii="Times New Roman" w:hAnsi="Times New Roman" w:cs="Times New Roman"/>
          <w:iCs/>
        </w:rPr>
      </w:pPr>
    </w:p>
    <w:p w14:paraId="5DCAAA59" w14:textId="77777777" w:rsidR="00387804" w:rsidRPr="00BD2F6E" w:rsidRDefault="00387804">
      <w:pPr>
        <w:pStyle w:val="af0"/>
        <w:numPr>
          <w:ilvl w:val="0"/>
          <w:numId w:val="22"/>
        </w:numPr>
        <w:tabs>
          <w:tab w:val="left" w:pos="970"/>
        </w:tabs>
        <w:suppressAutoHyphens w:val="0"/>
        <w:spacing w:after="0" w:line="240" w:lineRule="auto"/>
        <w:ind w:left="142" w:right="-1" w:firstLine="709"/>
      </w:pPr>
      <w:r w:rsidRPr="00BD2F6E">
        <w:rPr>
          <w:spacing w:val="-1"/>
        </w:rPr>
        <w:t>Градостроительным</w:t>
      </w:r>
      <w:r w:rsidRPr="00BD2F6E">
        <w:rPr>
          <w:spacing w:val="45"/>
        </w:rPr>
        <w:t xml:space="preserve"> </w:t>
      </w:r>
      <w:r w:rsidRPr="00BD2F6E">
        <w:rPr>
          <w:spacing w:val="-1"/>
        </w:rPr>
        <w:t>регламентом</w:t>
      </w:r>
      <w:r w:rsidRPr="00BD2F6E">
        <w:rPr>
          <w:spacing w:val="45"/>
        </w:rPr>
        <w:t xml:space="preserve"> </w:t>
      </w:r>
      <w:r w:rsidRPr="00BD2F6E">
        <w:rPr>
          <w:spacing w:val="-1"/>
        </w:rPr>
        <w:t>определяется</w:t>
      </w:r>
      <w:r w:rsidRPr="00BD2F6E">
        <w:rPr>
          <w:spacing w:val="45"/>
        </w:rPr>
        <w:t xml:space="preserve"> </w:t>
      </w:r>
      <w:r w:rsidRPr="00BD2F6E">
        <w:rPr>
          <w:spacing w:val="-1"/>
        </w:rPr>
        <w:t>правовой</w:t>
      </w:r>
      <w:r w:rsidRPr="00BD2F6E">
        <w:rPr>
          <w:spacing w:val="45"/>
        </w:rPr>
        <w:t xml:space="preserve"> </w:t>
      </w:r>
      <w:r w:rsidRPr="00BD2F6E">
        <w:t>режим</w:t>
      </w:r>
      <w:r w:rsidRPr="00BD2F6E">
        <w:rPr>
          <w:spacing w:val="45"/>
        </w:rPr>
        <w:t xml:space="preserve"> </w:t>
      </w:r>
      <w:r w:rsidRPr="00BD2F6E">
        <w:rPr>
          <w:spacing w:val="-1"/>
        </w:rPr>
        <w:t>земельных</w:t>
      </w:r>
      <w:r w:rsidRPr="00BD2F6E">
        <w:rPr>
          <w:spacing w:val="44"/>
        </w:rPr>
        <w:t xml:space="preserve"> </w:t>
      </w:r>
      <w:r w:rsidRPr="00BD2F6E">
        <w:t>участков,</w:t>
      </w:r>
      <w:r w:rsidRPr="00BD2F6E">
        <w:rPr>
          <w:spacing w:val="99"/>
        </w:rPr>
        <w:t xml:space="preserve"> </w:t>
      </w:r>
      <w:r w:rsidRPr="00BD2F6E">
        <w:t>равно</w:t>
      </w:r>
      <w:r w:rsidRPr="00BD2F6E">
        <w:rPr>
          <w:spacing w:val="22"/>
        </w:rPr>
        <w:t xml:space="preserve"> </w:t>
      </w:r>
      <w:r w:rsidRPr="00BD2F6E">
        <w:t>как</w:t>
      </w:r>
      <w:r w:rsidRPr="00BD2F6E">
        <w:rPr>
          <w:spacing w:val="22"/>
        </w:rPr>
        <w:t xml:space="preserve"> </w:t>
      </w:r>
      <w:r w:rsidRPr="00BD2F6E">
        <w:t>всего,</w:t>
      </w:r>
      <w:r w:rsidRPr="00BD2F6E">
        <w:rPr>
          <w:spacing w:val="22"/>
        </w:rPr>
        <w:t xml:space="preserve"> </w:t>
      </w:r>
      <w:r w:rsidRPr="00BD2F6E">
        <w:t>что</w:t>
      </w:r>
      <w:r w:rsidRPr="00BD2F6E">
        <w:rPr>
          <w:spacing w:val="22"/>
        </w:rPr>
        <w:t xml:space="preserve"> </w:t>
      </w:r>
      <w:r w:rsidRPr="00BD2F6E">
        <w:t>находится</w:t>
      </w:r>
      <w:r w:rsidRPr="00BD2F6E">
        <w:rPr>
          <w:spacing w:val="24"/>
        </w:rPr>
        <w:t xml:space="preserve"> </w:t>
      </w:r>
      <w:r w:rsidRPr="00BD2F6E">
        <w:t>над</w:t>
      </w:r>
      <w:r w:rsidRPr="00BD2F6E">
        <w:rPr>
          <w:spacing w:val="23"/>
        </w:rPr>
        <w:t xml:space="preserve"> </w:t>
      </w:r>
      <w:r w:rsidRPr="00BD2F6E">
        <w:t>и</w:t>
      </w:r>
      <w:r w:rsidRPr="00BD2F6E">
        <w:rPr>
          <w:spacing w:val="22"/>
        </w:rPr>
        <w:t xml:space="preserve"> </w:t>
      </w:r>
      <w:r w:rsidRPr="00BD2F6E">
        <w:t>под</w:t>
      </w:r>
      <w:r w:rsidRPr="00BD2F6E">
        <w:rPr>
          <w:spacing w:val="22"/>
        </w:rPr>
        <w:t xml:space="preserve"> </w:t>
      </w:r>
      <w:r w:rsidRPr="00BD2F6E">
        <w:rPr>
          <w:spacing w:val="-1"/>
        </w:rPr>
        <w:t>поверхностью</w:t>
      </w:r>
      <w:r w:rsidRPr="00BD2F6E">
        <w:rPr>
          <w:spacing w:val="23"/>
        </w:rPr>
        <w:t xml:space="preserve"> </w:t>
      </w:r>
      <w:r w:rsidRPr="00BD2F6E">
        <w:t>земельных</w:t>
      </w:r>
      <w:r w:rsidRPr="00BD2F6E">
        <w:rPr>
          <w:spacing w:val="20"/>
        </w:rPr>
        <w:t xml:space="preserve"> </w:t>
      </w:r>
      <w:r w:rsidRPr="00BD2F6E">
        <w:t>участков</w:t>
      </w:r>
      <w:r w:rsidRPr="00BD2F6E">
        <w:rPr>
          <w:spacing w:val="21"/>
        </w:rPr>
        <w:t xml:space="preserve"> </w:t>
      </w:r>
      <w:r w:rsidRPr="00BD2F6E">
        <w:t>и</w:t>
      </w:r>
      <w:r w:rsidRPr="00BD2F6E">
        <w:rPr>
          <w:spacing w:val="22"/>
        </w:rPr>
        <w:t xml:space="preserve"> </w:t>
      </w:r>
      <w:r w:rsidRPr="00BD2F6E">
        <w:rPr>
          <w:spacing w:val="-1"/>
        </w:rPr>
        <w:t>используется</w:t>
      </w:r>
      <w:r w:rsidRPr="00BD2F6E">
        <w:rPr>
          <w:spacing w:val="22"/>
        </w:rPr>
        <w:t xml:space="preserve"> </w:t>
      </w:r>
      <w:r w:rsidRPr="00BD2F6E">
        <w:t>в</w:t>
      </w:r>
      <w:r w:rsidRPr="00BD2F6E">
        <w:rPr>
          <w:spacing w:val="46"/>
        </w:rPr>
        <w:t xml:space="preserve"> </w:t>
      </w:r>
      <w:r w:rsidRPr="00BD2F6E">
        <w:t xml:space="preserve">процессе </w:t>
      </w:r>
      <w:r w:rsidRPr="00BD2F6E">
        <w:rPr>
          <w:spacing w:val="-1"/>
        </w:rPr>
        <w:t>их</w:t>
      </w:r>
      <w:r w:rsidRPr="00BD2F6E">
        <w:t xml:space="preserve"> застройки и </w:t>
      </w:r>
      <w:r w:rsidRPr="00BD2F6E">
        <w:rPr>
          <w:spacing w:val="-1"/>
        </w:rPr>
        <w:t>последующей</w:t>
      </w:r>
      <w:r w:rsidRPr="00BD2F6E">
        <w:t xml:space="preserve"> эксплуатации </w:t>
      </w:r>
      <w:r w:rsidRPr="00BD2F6E">
        <w:rPr>
          <w:spacing w:val="-1"/>
        </w:rPr>
        <w:t>объектов</w:t>
      </w:r>
      <w:r w:rsidRPr="00BD2F6E">
        <w:t xml:space="preserve"> капитального </w:t>
      </w:r>
      <w:r w:rsidRPr="00BD2F6E">
        <w:rPr>
          <w:spacing w:val="-1"/>
        </w:rPr>
        <w:t>строительства.</w:t>
      </w:r>
    </w:p>
    <w:p w14:paraId="42F60474" w14:textId="77777777" w:rsidR="00387804" w:rsidRPr="00BD2F6E" w:rsidRDefault="00387804">
      <w:pPr>
        <w:pStyle w:val="af0"/>
        <w:numPr>
          <w:ilvl w:val="0"/>
          <w:numId w:val="22"/>
        </w:numPr>
        <w:tabs>
          <w:tab w:val="left" w:pos="925"/>
        </w:tabs>
        <w:suppressAutoHyphens w:val="0"/>
        <w:spacing w:after="0" w:line="240" w:lineRule="auto"/>
        <w:ind w:left="142" w:right="-1" w:firstLine="709"/>
      </w:pPr>
      <w:r w:rsidRPr="00BD2F6E">
        <w:rPr>
          <w:spacing w:val="-1"/>
        </w:rPr>
        <w:t>Градостроительные</w:t>
      </w:r>
      <w:r w:rsidRPr="00BD2F6E">
        <w:t xml:space="preserve"> регламенты</w:t>
      </w:r>
      <w:r w:rsidRPr="00BD2F6E">
        <w:rPr>
          <w:spacing w:val="-4"/>
        </w:rPr>
        <w:t xml:space="preserve"> </w:t>
      </w:r>
      <w:r w:rsidRPr="00BD2F6E">
        <w:rPr>
          <w:spacing w:val="-1"/>
        </w:rPr>
        <w:t>устанавливаются</w:t>
      </w:r>
      <w:r w:rsidRPr="00BD2F6E">
        <w:t xml:space="preserve"> с</w:t>
      </w:r>
      <w:r w:rsidRPr="00BD2F6E">
        <w:rPr>
          <w:spacing w:val="-1"/>
        </w:rPr>
        <w:t xml:space="preserve"> </w:t>
      </w:r>
      <w:r w:rsidRPr="00BD2F6E">
        <w:t>учетом:</w:t>
      </w:r>
    </w:p>
    <w:p w14:paraId="7315B419" w14:textId="77777777" w:rsidR="00387804" w:rsidRPr="00BD2F6E" w:rsidRDefault="00387804">
      <w:pPr>
        <w:pStyle w:val="af0"/>
        <w:numPr>
          <w:ilvl w:val="0"/>
          <w:numId w:val="21"/>
        </w:numPr>
        <w:tabs>
          <w:tab w:val="left" w:pos="1141"/>
        </w:tabs>
        <w:suppressAutoHyphens w:val="0"/>
        <w:spacing w:after="0" w:line="240" w:lineRule="auto"/>
        <w:ind w:left="142" w:right="-1" w:firstLine="709"/>
      </w:pPr>
      <w:r w:rsidRPr="00BD2F6E">
        <w:rPr>
          <w:spacing w:val="-1"/>
        </w:rPr>
        <w:t>фактического</w:t>
      </w:r>
      <w:r w:rsidRPr="00BD2F6E">
        <w:rPr>
          <w:spacing w:val="15"/>
        </w:rPr>
        <w:t xml:space="preserve"> </w:t>
      </w:r>
      <w:r w:rsidRPr="00BD2F6E">
        <w:rPr>
          <w:spacing w:val="-1"/>
        </w:rPr>
        <w:t>использования</w:t>
      </w:r>
      <w:r w:rsidRPr="00BD2F6E">
        <w:rPr>
          <w:spacing w:val="15"/>
        </w:rPr>
        <w:t xml:space="preserve"> </w:t>
      </w:r>
      <w:r w:rsidRPr="00BD2F6E">
        <w:rPr>
          <w:spacing w:val="-1"/>
        </w:rPr>
        <w:t>земельных</w:t>
      </w:r>
      <w:r w:rsidRPr="00BD2F6E">
        <w:rPr>
          <w:spacing w:val="13"/>
        </w:rPr>
        <w:t xml:space="preserve"> </w:t>
      </w:r>
      <w:r w:rsidRPr="00BD2F6E">
        <w:t>участков</w:t>
      </w:r>
      <w:r w:rsidRPr="00BD2F6E">
        <w:rPr>
          <w:spacing w:val="14"/>
        </w:rPr>
        <w:t xml:space="preserve"> </w:t>
      </w:r>
      <w:r w:rsidRPr="00BD2F6E">
        <w:t>и</w:t>
      </w:r>
      <w:r w:rsidRPr="00BD2F6E">
        <w:rPr>
          <w:spacing w:val="18"/>
        </w:rPr>
        <w:t xml:space="preserve"> </w:t>
      </w:r>
      <w:r w:rsidRPr="00BD2F6E">
        <w:rPr>
          <w:spacing w:val="-1"/>
        </w:rPr>
        <w:t>объектов</w:t>
      </w:r>
      <w:r w:rsidRPr="00BD2F6E">
        <w:rPr>
          <w:spacing w:val="14"/>
        </w:rPr>
        <w:t xml:space="preserve"> </w:t>
      </w:r>
      <w:r w:rsidRPr="00BD2F6E">
        <w:t>капитального</w:t>
      </w:r>
      <w:r w:rsidRPr="00BD2F6E">
        <w:rPr>
          <w:spacing w:val="75"/>
        </w:rPr>
        <w:t xml:space="preserve"> </w:t>
      </w:r>
      <w:r w:rsidRPr="00BD2F6E">
        <w:rPr>
          <w:spacing w:val="-1"/>
        </w:rPr>
        <w:t>строительства</w:t>
      </w:r>
      <w:r w:rsidRPr="00BD2F6E">
        <w:t xml:space="preserve"> в границах территориальной </w:t>
      </w:r>
      <w:r w:rsidRPr="00BD2F6E">
        <w:rPr>
          <w:spacing w:val="-1"/>
        </w:rPr>
        <w:t>зоны;</w:t>
      </w:r>
    </w:p>
    <w:p w14:paraId="22AB1ABF" w14:textId="77777777" w:rsidR="00387804" w:rsidRPr="00BD2F6E" w:rsidRDefault="00387804">
      <w:pPr>
        <w:pStyle w:val="af0"/>
        <w:numPr>
          <w:ilvl w:val="0"/>
          <w:numId w:val="21"/>
        </w:numPr>
        <w:tabs>
          <w:tab w:val="left" w:pos="1141"/>
        </w:tabs>
        <w:suppressAutoHyphens w:val="0"/>
        <w:spacing w:after="0" w:line="240" w:lineRule="auto"/>
        <w:ind w:left="142" w:right="-1" w:firstLine="709"/>
      </w:pPr>
      <w:r w:rsidRPr="00BD2F6E">
        <w:t>возможности</w:t>
      </w:r>
      <w:r w:rsidRPr="00BD2F6E">
        <w:rPr>
          <w:spacing w:val="5"/>
        </w:rPr>
        <w:t xml:space="preserve"> </w:t>
      </w:r>
      <w:r w:rsidRPr="00BD2F6E">
        <w:t>сочетания</w:t>
      </w:r>
      <w:r w:rsidRPr="00BD2F6E">
        <w:rPr>
          <w:spacing w:val="5"/>
        </w:rPr>
        <w:t xml:space="preserve"> </w:t>
      </w:r>
      <w:r w:rsidRPr="00BD2F6E">
        <w:t>в</w:t>
      </w:r>
      <w:r w:rsidRPr="00BD2F6E">
        <w:rPr>
          <w:spacing w:val="5"/>
        </w:rPr>
        <w:t xml:space="preserve"> </w:t>
      </w:r>
      <w:r w:rsidRPr="00BD2F6E">
        <w:t>пределах</w:t>
      </w:r>
      <w:r w:rsidRPr="00BD2F6E">
        <w:rPr>
          <w:spacing w:val="5"/>
        </w:rPr>
        <w:t xml:space="preserve"> </w:t>
      </w:r>
      <w:r w:rsidRPr="00BD2F6E">
        <w:rPr>
          <w:spacing w:val="-1"/>
        </w:rPr>
        <w:t>одной</w:t>
      </w:r>
      <w:r w:rsidRPr="00BD2F6E">
        <w:rPr>
          <w:spacing w:val="5"/>
        </w:rPr>
        <w:t xml:space="preserve"> </w:t>
      </w:r>
      <w:r w:rsidRPr="00BD2F6E">
        <w:rPr>
          <w:spacing w:val="-1"/>
        </w:rPr>
        <w:t>территориальной</w:t>
      </w:r>
      <w:r w:rsidRPr="00BD2F6E">
        <w:rPr>
          <w:spacing w:val="6"/>
        </w:rPr>
        <w:t xml:space="preserve"> </w:t>
      </w:r>
      <w:r w:rsidRPr="00BD2F6E">
        <w:t>зоны</w:t>
      </w:r>
      <w:r w:rsidRPr="00BD2F6E">
        <w:rPr>
          <w:spacing w:val="5"/>
        </w:rPr>
        <w:t xml:space="preserve"> </w:t>
      </w:r>
      <w:r w:rsidRPr="00BD2F6E">
        <w:t>различных</w:t>
      </w:r>
      <w:r w:rsidRPr="00BD2F6E">
        <w:rPr>
          <w:spacing w:val="5"/>
        </w:rPr>
        <w:t xml:space="preserve"> </w:t>
      </w:r>
      <w:r w:rsidRPr="00BD2F6E">
        <w:t>видов</w:t>
      </w:r>
      <w:r w:rsidRPr="00BD2F6E">
        <w:rPr>
          <w:spacing w:val="38"/>
        </w:rPr>
        <w:t xml:space="preserve"> </w:t>
      </w:r>
      <w:r w:rsidRPr="00BD2F6E">
        <w:t>существующего</w:t>
      </w:r>
      <w:r w:rsidRPr="00BD2F6E">
        <w:rPr>
          <w:spacing w:val="30"/>
        </w:rPr>
        <w:t xml:space="preserve"> </w:t>
      </w:r>
      <w:r w:rsidRPr="00BD2F6E">
        <w:t>и</w:t>
      </w:r>
      <w:r w:rsidRPr="00BD2F6E">
        <w:rPr>
          <w:spacing w:val="30"/>
        </w:rPr>
        <w:t xml:space="preserve"> </w:t>
      </w:r>
      <w:r w:rsidRPr="00BD2F6E">
        <w:rPr>
          <w:spacing w:val="-1"/>
        </w:rPr>
        <w:t>планируемого</w:t>
      </w:r>
      <w:r w:rsidRPr="00BD2F6E">
        <w:rPr>
          <w:spacing w:val="30"/>
        </w:rPr>
        <w:t xml:space="preserve"> </w:t>
      </w:r>
      <w:r w:rsidRPr="00BD2F6E">
        <w:t>использования</w:t>
      </w:r>
      <w:r w:rsidRPr="00BD2F6E">
        <w:rPr>
          <w:spacing w:val="30"/>
        </w:rPr>
        <w:t xml:space="preserve"> </w:t>
      </w:r>
      <w:r w:rsidRPr="00BD2F6E">
        <w:rPr>
          <w:spacing w:val="-1"/>
        </w:rPr>
        <w:t>земельных</w:t>
      </w:r>
      <w:r w:rsidRPr="00BD2F6E">
        <w:rPr>
          <w:spacing w:val="29"/>
        </w:rPr>
        <w:t xml:space="preserve"> </w:t>
      </w:r>
      <w:r w:rsidRPr="00BD2F6E">
        <w:t>участков</w:t>
      </w:r>
      <w:r w:rsidRPr="00BD2F6E">
        <w:rPr>
          <w:spacing w:val="30"/>
        </w:rPr>
        <w:t xml:space="preserve"> </w:t>
      </w:r>
      <w:r w:rsidRPr="00BD2F6E">
        <w:t>и</w:t>
      </w:r>
      <w:r w:rsidRPr="00BD2F6E">
        <w:rPr>
          <w:spacing w:val="30"/>
        </w:rPr>
        <w:t xml:space="preserve"> </w:t>
      </w:r>
      <w:r w:rsidRPr="00BD2F6E">
        <w:rPr>
          <w:spacing w:val="-1"/>
        </w:rPr>
        <w:t>объектов</w:t>
      </w:r>
      <w:r w:rsidRPr="00BD2F6E">
        <w:rPr>
          <w:spacing w:val="30"/>
        </w:rPr>
        <w:t xml:space="preserve"> </w:t>
      </w:r>
      <w:r w:rsidRPr="00BD2F6E">
        <w:t>капитального</w:t>
      </w:r>
      <w:r w:rsidRPr="00BD2F6E">
        <w:rPr>
          <w:spacing w:val="51"/>
        </w:rPr>
        <w:t xml:space="preserve"> </w:t>
      </w:r>
      <w:r w:rsidRPr="00BD2F6E">
        <w:rPr>
          <w:spacing w:val="-1"/>
        </w:rPr>
        <w:t>строительства;</w:t>
      </w:r>
    </w:p>
    <w:p w14:paraId="192DC803" w14:textId="77777777" w:rsidR="00387804" w:rsidRPr="00BD2F6E" w:rsidRDefault="00387804">
      <w:pPr>
        <w:pStyle w:val="af0"/>
        <w:numPr>
          <w:ilvl w:val="0"/>
          <w:numId w:val="21"/>
        </w:numPr>
        <w:tabs>
          <w:tab w:val="left" w:pos="1141"/>
        </w:tabs>
        <w:suppressAutoHyphens w:val="0"/>
        <w:spacing w:after="0" w:line="240" w:lineRule="auto"/>
        <w:ind w:left="142" w:right="-1" w:firstLine="709"/>
      </w:pPr>
      <w:r w:rsidRPr="00BD2F6E">
        <w:rPr>
          <w:spacing w:val="-1"/>
        </w:rPr>
        <w:t>функциональных</w:t>
      </w:r>
      <w:r w:rsidRPr="00BD2F6E">
        <w:rPr>
          <w:spacing w:val="41"/>
        </w:rPr>
        <w:t xml:space="preserve"> </w:t>
      </w:r>
      <w:r w:rsidRPr="00BD2F6E">
        <w:t>зон</w:t>
      </w:r>
      <w:r w:rsidRPr="00BD2F6E">
        <w:rPr>
          <w:spacing w:val="41"/>
        </w:rPr>
        <w:t xml:space="preserve"> </w:t>
      </w:r>
      <w:r w:rsidRPr="00BD2F6E">
        <w:t>и</w:t>
      </w:r>
      <w:r w:rsidRPr="00BD2F6E">
        <w:rPr>
          <w:spacing w:val="41"/>
        </w:rPr>
        <w:t xml:space="preserve"> </w:t>
      </w:r>
      <w:r w:rsidRPr="00BD2F6E">
        <w:rPr>
          <w:spacing w:val="-1"/>
        </w:rPr>
        <w:t>характеристик</w:t>
      </w:r>
      <w:r w:rsidRPr="00BD2F6E">
        <w:rPr>
          <w:spacing w:val="41"/>
        </w:rPr>
        <w:t xml:space="preserve"> </w:t>
      </w:r>
      <w:r w:rsidRPr="00BD2F6E">
        <w:t>их</w:t>
      </w:r>
      <w:r w:rsidRPr="00BD2F6E">
        <w:rPr>
          <w:spacing w:val="41"/>
        </w:rPr>
        <w:t xml:space="preserve"> </w:t>
      </w:r>
      <w:r w:rsidRPr="00BD2F6E">
        <w:rPr>
          <w:spacing w:val="-1"/>
        </w:rPr>
        <w:t>планируемого</w:t>
      </w:r>
      <w:r w:rsidRPr="00BD2F6E">
        <w:rPr>
          <w:spacing w:val="42"/>
        </w:rPr>
        <w:t xml:space="preserve"> </w:t>
      </w:r>
      <w:r w:rsidRPr="00BD2F6E">
        <w:rPr>
          <w:spacing w:val="-1"/>
        </w:rPr>
        <w:t>развития,</w:t>
      </w:r>
      <w:r w:rsidRPr="00BD2F6E">
        <w:rPr>
          <w:spacing w:val="41"/>
        </w:rPr>
        <w:t xml:space="preserve"> </w:t>
      </w:r>
      <w:r w:rsidRPr="00BD2F6E">
        <w:t>определенных</w:t>
      </w:r>
      <w:r w:rsidRPr="00BD2F6E">
        <w:rPr>
          <w:spacing w:val="83"/>
        </w:rPr>
        <w:t xml:space="preserve"> </w:t>
      </w:r>
      <w:r w:rsidRPr="00BD2F6E">
        <w:rPr>
          <w:spacing w:val="-1"/>
        </w:rPr>
        <w:t>документами</w:t>
      </w:r>
      <w:r w:rsidRPr="00BD2F6E">
        <w:t xml:space="preserve"> территориального планирования </w:t>
      </w:r>
      <w:r w:rsidRPr="00BD2F6E">
        <w:rPr>
          <w:spacing w:val="-1"/>
        </w:rPr>
        <w:t>муниципальных</w:t>
      </w:r>
      <w:r w:rsidRPr="00BD2F6E">
        <w:t xml:space="preserve"> образований;</w:t>
      </w:r>
    </w:p>
    <w:p w14:paraId="0C5EDE87" w14:textId="77777777" w:rsidR="00387804" w:rsidRPr="00BD2F6E" w:rsidRDefault="00387804">
      <w:pPr>
        <w:pStyle w:val="af0"/>
        <w:numPr>
          <w:ilvl w:val="0"/>
          <w:numId w:val="21"/>
        </w:numPr>
        <w:tabs>
          <w:tab w:val="left" w:pos="1141"/>
        </w:tabs>
        <w:suppressAutoHyphens w:val="0"/>
        <w:spacing w:after="0" w:line="240" w:lineRule="auto"/>
        <w:ind w:left="142" w:right="-1" w:firstLine="709"/>
      </w:pPr>
      <w:r w:rsidRPr="00BD2F6E">
        <w:t xml:space="preserve">видов </w:t>
      </w:r>
      <w:r w:rsidRPr="00BD2F6E">
        <w:rPr>
          <w:spacing w:val="-1"/>
        </w:rPr>
        <w:t>территориальных</w:t>
      </w:r>
      <w:r w:rsidRPr="00BD2F6E">
        <w:t xml:space="preserve"> зон;</w:t>
      </w:r>
    </w:p>
    <w:p w14:paraId="2E8BA6CD" w14:textId="77777777" w:rsidR="00387804" w:rsidRPr="00BD2F6E" w:rsidRDefault="00387804">
      <w:pPr>
        <w:pStyle w:val="af0"/>
        <w:numPr>
          <w:ilvl w:val="0"/>
          <w:numId w:val="21"/>
        </w:numPr>
        <w:tabs>
          <w:tab w:val="left" w:pos="1141"/>
        </w:tabs>
        <w:suppressAutoHyphens w:val="0"/>
        <w:spacing w:after="0" w:line="240" w:lineRule="auto"/>
        <w:ind w:left="142" w:right="-1" w:firstLine="709"/>
      </w:pPr>
      <w:r w:rsidRPr="00BD2F6E">
        <w:t>требований</w:t>
      </w:r>
      <w:r w:rsidRPr="00BD2F6E">
        <w:rPr>
          <w:spacing w:val="43"/>
        </w:rPr>
        <w:t xml:space="preserve"> </w:t>
      </w:r>
      <w:r w:rsidRPr="00BD2F6E">
        <w:t>охраны</w:t>
      </w:r>
      <w:r w:rsidRPr="00BD2F6E">
        <w:rPr>
          <w:spacing w:val="43"/>
        </w:rPr>
        <w:t xml:space="preserve"> </w:t>
      </w:r>
      <w:r w:rsidRPr="00BD2F6E">
        <w:rPr>
          <w:spacing w:val="-1"/>
        </w:rPr>
        <w:t>объектов</w:t>
      </w:r>
      <w:r w:rsidRPr="00BD2F6E">
        <w:rPr>
          <w:spacing w:val="43"/>
        </w:rPr>
        <w:t xml:space="preserve"> </w:t>
      </w:r>
      <w:r w:rsidRPr="00BD2F6E">
        <w:rPr>
          <w:spacing w:val="-1"/>
        </w:rPr>
        <w:t>культурного</w:t>
      </w:r>
      <w:r w:rsidRPr="00BD2F6E">
        <w:rPr>
          <w:spacing w:val="44"/>
        </w:rPr>
        <w:t xml:space="preserve"> </w:t>
      </w:r>
      <w:r w:rsidRPr="00BD2F6E">
        <w:rPr>
          <w:spacing w:val="-1"/>
        </w:rPr>
        <w:t>наследия,</w:t>
      </w:r>
      <w:r w:rsidRPr="00BD2F6E">
        <w:rPr>
          <w:spacing w:val="44"/>
        </w:rPr>
        <w:t xml:space="preserve"> </w:t>
      </w:r>
      <w:r w:rsidRPr="00BD2F6E">
        <w:t>а</w:t>
      </w:r>
      <w:r w:rsidRPr="00BD2F6E">
        <w:rPr>
          <w:spacing w:val="44"/>
        </w:rPr>
        <w:t xml:space="preserve"> </w:t>
      </w:r>
      <w:r w:rsidRPr="00BD2F6E">
        <w:t>также</w:t>
      </w:r>
      <w:r w:rsidRPr="00BD2F6E">
        <w:rPr>
          <w:spacing w:val="44"/>
        </w:rPr>
        <w:t xml:space="preserve"> </w:t>
      </w:r>
      <w:r w:rsidRPr="00BD2F6E">
        <w:t>особо</w:t>
      </w:r>
      <w:r w:rsidRPr="00BD2F6E">
        <w:rPr>
          <w:spacing w:val="44"/>
        </w:rPr>
        <w:t xml:space="preserve"> </w:t>
      </w:r>
      <w:r w:rsidRPr="00BD2F6E">
        <w:t>охраняемых</w:t>
      </w:r>
      <w:r w:rsidRPr="00BD2F6E">
        <w:rPr>
          <w:spacing w:val="49"/>
        </w:rPr>
        <w:t xml:space="preserve"> </w:t>
      </w:r>
      <w:r w:rsidRPr="00BD2F6E">
        <w:t xml:space="preserve">природных </w:t>
      </w:r>
      <w:r w:rsidRPr="00BD2F6E">
        <w:rPr>
          <w:spacing w:val="-1"/>
        </w:rPr>
        <w:t>территорий,</w:t>
      </w:r>
      <w:r w:rsidRPr="00BD2F6E">
        <w:t xml:space="preserve"> иных </w:t>
      </w:r>
      <w:r w:rsidRPr="00BD2F6E">
        <w:rPr>
          <w:spacing w:val="-1"/>
        </w:rPr>
        <w:t>природных</w:t>
      </w:r>
      <w:r w:rsidRPr="00BD2F6E">
        <w:t xml:space="preserve"> </w:t>
      </w:r>
      <w:r w:rsidRPr="00BD2F6E">
        <w:rPr>
          <w:spacing w:val="-1"/>
        </w:rPr>
        <w:t>объектов.</w:t>
      </w:r>
    </w:p>
    <w:p w14:paraId="3E8AE46F" w14:textId="77777777" w:rsidR="00387804" w:rsidRPr="00BD2F6E" w:rsidRDefault="00387804">
      <w:pPr>
        <w:pStyle w:val="af0"/>
        <w:numPr>
          <w:ilvl w:val="0"/>
          <w:numId w:val="22"/>
        </w:numPr>
        <w:tabs>
          <w:tab w:val="left" w:pos="1012"/>
        </w:tabs>
        <w:suppressAutoHyphens w:val="0"/>
        <w:spacing w:after="0" w:line="240" w:lineRule="auto"/>
        <w:ind w:left="142" w:right="-1" w:firstLine="709"/>
      </w:pPr>
      <w:r w:rsidRPr="00BD2F6E">
        <w:rPr>
          <w:spacing w:val="-1"/>
        </w:rPr>
        <w:t>Действие</w:t>
      </w:r>
      <w:r w:rsidRPr="00BD2F6E">
        <w:rPr>
          <w:spacing w:val="27"/>
        </w:rPr>
        <w:t xml:space="preserve"> </w:t>
      </w:r>
      <w:r w:rsidRPr="00BD2F6E">
        <w:t>градостроительного</w:t>
      </w:r>
      <w:r w:rsidRPr="00BD2F6E">
        <w:rPr>
          <w:spacing w:val="27"/>
        </w:rPr>
        <w:t xml:space="preserve"> </w:t>
      </w:r>
      <w:r w:rsidRPr="00BD2F6E">
        <w:rPr>
          <w:spacing w:val="-1"/>
        </w:rPr>
        <w:t>регламента</w:t>
      </w:r>
      <w:r w:rsidRPr="00BD2F6E">
        <w:rPr>
          <w:spacing w:val="27"/>
        </w:rPr>
        <w:t xml:space="preserve"> </w:t>
      </w:r>
      <w:r w:rsidRPr="00BD2F6E">
        <w:t>распространяется</w:t>
      </w:r>
      <w:r w:rsidRPr="00BD2F6E">
        <w:rPr>
          <w:spacing w:val="27"/>
        </w:rPr>
        <w:t xml:space="preserve"> </w:t>
      </w:r>
      <w:r w:rsidRPr="00BD2F6E">
        <w:t>в</w:t>
      </w:r>
      <w:r w:rsidRPr="00BD2F6E">
        <w:rPr>
          <w:spacing w:val="26"/>
        </w:rPr>
        <w:t xml:space="preserve"> </w:t>
      </w:r>
      <w:r w:rsidRPr="00BD2F6E">
        <w:t>равной</w:t>
      </w:r>
      <w:r w:rsidRPr="00BD2F6E">
        <w:rPr>
          <w:spacing w:val="27"/>
        </w:rPr>
        <w:t xml:space="preserve"> </w:t>
      </w:r>
      <w:r w:rsidRPr="00BD2F6E">
        <w:t>мере</w:t>
      </w:r>
      <w:r w:rsidRPr="00BD2F6E">
        <w:rPr>
          <w:spacing w:val="27"/>
        </w:rPr>
        <w:t xml:space="preserve"> </w:t>
      </w:r>
      <w:r w:rsidRPr="00BD2F6E">
        <w:t>на</w:t>
      </w:r>
      <w:r w:rsidRPr="00BD2F6E">
        <w:rPr>
          <w:spacing w:val="27"/>
        </w:rPr>
        <w:t xml:space="preserve"> </w:t>
      </w:r>
      <w:r w:rsidRPr="00BD2F6E">
        <w:t>все</w:t>
      </w:r>
      <w:r w:rsidRPr="00BD2F6E">
        <w:rPr>
          <w:spacing w:val="31"/>
        </w:rPr>
        <w:t xml:space="preserve"> </w:t>
      </w:r>
      <w:r w:rsidRPr="00BD2F6E">
        <w:t>земельные</w:t>
      </w:r>
      <w:r w:rsidRPr="00BD2F6E">
        <w:rPr>
          <w:spacing w:val="24"/>
        </w:rPr>
        <w:t xml:space="preserve"> </w:t>
      </w:r>
      <w:r w:rsidRPr="00BD2F6E">
        <w:rPr>
          <w:spacing w:val="-1"/>
        </w:rPr>
        <w:t>участки</w:t>
      </w:r>
      <w:r w:rsidRPr="00BD2F6E">
        <w:rPr>
          <w:spacing w:val="25"/>
        </w:rPr>
        <w:t xml:space="preserve"> </w:t>
      </w:r>
      <w:r w:rsidRPr="00BD2F6E">
        <w:t>и</w:t>
      </w:r>
      <w:r w:rsidRPr="00BD2F6E">
        <w:rPr>
          <w:spacing w:val="26"/>
        </w:rPr>
        <w:t xml:space="preserve"> </w:t>
      </w:r>
      <w:r w:rsidRPr="00BD2F6E">
        <w:rPr>
          <w:spacing w:val="-1"/>
        </w:rPr>
        <w:t>объекты</w:t>
      </w:r>
      <w:r w:rsidRPr="00BD2F6E">
        <w:rPr>
          <w:spacing w:val="25"/>
        </w:rPr>
        <w:t xml:space="preserve"> </w:t>
      </w:r>
      <w:r w:rsidRPr="00BD2F6E">
        <w:t>капитального</w:t>
      </w:r>
      <w:r w:rsidRPr="00BD2F6E">
        <w:rPr>
          <w:spacing w:val="25"/>
        </w:rPr>
        <w:t xml:space="preserve"> </w:t>
      </w:r>
      <w:r w:rsidRPr="00BD2F6E">
        <w:rPr>
          <w:spacing w:val="-1"/>
        </w:rPr>
        <w:t>строительства,</w:t>
      </w:r>
      <w:r w:rsidRPr="00BD2F6E">
        <w:rPr>
          <w:spacing w:val="25"/>
        </w:rPr>
        <w:t xml:space="preserve"> </w:t>
      </w:r>
      <w:r w:rsidRPr="00BD2F6E">
        <w:t>расположенные</w:t>
      </w:r>
      <w:r w:rsidRPr="00BD2F6E">
        <w:rPr>
          <w:spacing w:val="26"/>
        </w:rPr>
        <w:t xml:space="preserve"> </w:t>
      </w:r>
      <w:r w:rsidRPr="00BD2F6E">
        <w:t>в</w:t>
      </w:r>
      <w:r w:rsidRPr="00BD2F6E">
        <w:rPr>
          <w:spacing w:val="26"/>
        </w:rPr>
        <w:t xml:space="preserve"> </w:t>
      </w:r>
      <w:r w:rsidRPr="00BD2F6E">
        <w:t>пределах</w:t>
      </w:r>
      <w:r w:rsidRPr="00BD2F6E">
        <w:rPr>
          <w:spacing w:val="26"/>
        </w:rPr>
        <w:t xml:space="preserve"> </w:t>
      </w:r>
      <w:r w:rsidRPr="00BD2F6E">
        <w:rPr>
          <w:spacing w:val="-1"/>
        </w:rPr>
        <w:t>границ</w:t>
      </w:r>
      <w:r w:rsidRPr="00BD2F6E">
        <w:rPr>
          <w:spacing w:val="59"/>
        </w:rPr>
        <w:t xml:space="preserve"> </w:t>
      </w:r>
      <w:r w:rsidRPr="00BD2F6E">
        <w:rPr>
          <w:spacing w:val="-1"/>
        </w:rPr>
        <w:t>территориальной</w:t>
      </w:r>
      <w:r w:rsidRPr="00BD2F6E">
        <w:t xml:space="preserve"> зоны, </w:t>
      </w:r>
      <w:r w:rsidRPr="00BD2F6E">
        <w:rPr>
          <w:spacing w:val="-1"/>
        </w:rPr>
        <w:t>обозначенной</w:t>
      </w:r>
      <w:r w:rsidRPr="00BD2F6E">
        <w:t xml:space="preserve"> на карте </w:t>
      </w:r>
      <w:r w:rsidRPr="00BD2F6E">
        <w:rPr>
          <w:spacing w:val="-1"/>
        </w:rPr>
        <w:t>градостроительного</w:t>
      </w:r>
      <w:r w:rsidRPr="00BD2F6E">
        <w:t xml:space="preserve"> </w:t>
      </w:r>
      <w:r w:rsidRPr="00BD2F6E">
        <w:rPr>
          <w:spacing w:val="-1"/>
        </w:rPr>
        <w:t>зонирования.</w:t>
      </w:r>
    </w:p>
    <w:p w14:paraId="716A479E" w14:textId="77777777" w:rsidR="00387804" w:rsidRPr="00BD2F6E" w:rsidRDefault="00387804">
      <w:pPr>
        <w:pStyle w:val="af0"/>
        <w:numPr>
          <w:ilvl w:val="0"/>
          <w:numId w:val="22"/>
        </w:numPr>
        <w:tabs>
          <w:tab w:val="left" w:pos="925"/>
        </w:tabs>
        <w:suppressAutoHyphens w:val="0"/>
        <w:spacing w:after="0" w:line="240" w:lineRule="auto"/>
        <w:ind w:left="142" w:right="-1" w:firstLine="709"/>
      </w:pPr>
      <w:r w:rsidRPr="00BD2F6E">
        <w:rPr>
          <w:spacing w:val="-1"/>
        </w:rPr>
        <w:t>Действие</w:t>
      </w:r>
      <w:r w:rsidRPr="00BD2F6E">
        <w:rPr>
          <w:spacing w:val="1"/>
        </w:rPr>
        <w:t xml:space="preserve"> </w:t>
      </w:r>
      <w:r w:rsidRPr="00BD2F6E">
        <w:t>градостроительного регламента не</w:t>
      </w:r>
      <w:r w:rsidRPr="00BD2F6E">
        <w:rPr>
          <w:spacing w:val="-1"/>
        </w:rPr>
        <w:t xml:space="preserve"> распространяется</w:t>
      </w:r>
      <w:r w:rsidRPr="00BD2F6E">
        <w:t xml:space="preserve"> на </w:t>
      </w:r>
      <w:r w:rsidRPr="00BD2F6E">
        <w:rPr>
          <w:spacing w:val="-1"/>
        </w:rPr>
        <w:t>земельные</w:t>
      </w:r>
      <w:r w:rsidRPr="00BD2F6E">
        <w:rPr>
          <w:spacing w:val="-2"/>
        </w:rPr>
        <w:t xml:space="preserve"> </w:t>
      </w:r>
      <w:r w:rsidRPr="00BD2F6E">
        <w:rPr>
          <w:spacing w:val="-1"/>
        </w:rPr>
        <w:t>участки:</w:t>
      </w:r>
    </w:p>
    <w:p w14:paraId="154A7BAD" w14:textId="77777777" w:rsidR="00387804" w:rsidRPr="00BD2F6E" w:rsidRDefault="00387804">
      <w:pPr>
        <w:pStyle w:val="af0"/>
        <w:numPr>
          <w:ilvl w:val="0"/>
          <w:numId w:val="20"/>
        </w:numPr>
        <w:tabs>
          <w:tab w:val="left" w:pos="945"/>
        </w:tabs>
        <w:suppressAutoHyphens w:val="0"/>
        <w:spacing w:after="0" w:line="240" w:lineRule="auto"/>
        <w:ind w:left="142" w:right="-1" w:firstLine="709"/>
      </w:pPr>
      <w:r w:rsidRPr="00BD2F6E">
        <w:t>в</w:t>
      </w:r>
      <w:r w:rsidRPr="00BD2F6E">
        <w:rPr>
          <w:spacing w:val="-12"/>
        </w:rPr>
        <w:t xml:space="preserve"> </w:t>
      </w:r>
      <w:r w:rsidRPr="00BD2F6E">
        <w:t>границах</w:t>
      </w:r>
      <w:r w:rsidRPr="00BD2F6E">
        <w:rPr>
          <w:spacing w:val="-11"/>
        </w:rPr>
        <w:t xml:space="preserve"> </w:t>
      </w:r>
      <w:r w:rsidRPr="00BD2F6E">
        <w:rPr>
          <w:spacing w:val="-1"/>
        </w:rPr>
        <w:t>территорий</w:t>
      </w:r>
      <w:r w:rsidRPr="00BD2F6E">
        <w:rPr>
          <w:spacing w:val="-11"/>
        </w:rPr>
        <w:t xml:space="preserve"> </w:t>
      </w:r>
      <w:r w:rsidRPr="00BD2F6E">
        <w:rPr>
          <w:spacing w:val="-1"/>
        </w:rPr>
        <w:t>памятников</w:t>
      </w:r>
      <w:r w:rsidRPr="00BD2F6E">
        <w:rPr>
          <w:spacing w:val="-12"/>
        </w:rPr>
        <w:t xml:space="preserve"> </w:t>
      </w:r>
      <w:r w:rsidRPr="00BD2F6E">
        <w:t>и</w:t>
      </w:r>
      <w:r w:rsidRPr="00BD2F6E">
        <w:rPr>
          <w:spacing w:val="-11"/>
        </w:rPr>
        <w:t xml:space="preserve"> </w:t>
      </w:r>
      <w:r w:rsidRPr="00BD2F6E">
        <w:t>ансамблей,</w:t>
      </w:r>
      <w:r w:rsidRPr="00BD2F6E">
        <w:rPr>
          <w:spacing w:val="-11"/>
        </w:rPr>
        <w:t xml:space="preserve"> </w:t>
      </w:r>
      <w:r w:rsidRPr="00BD2F6E">
        <w:rPr>
          <w:spacing w:val="-1"/>
        </w:rPr>
        <w:t>включенных</w:t>
      </w:r>
      <w:r w:rsidRPr="00BD2F6E">
        <w:rPr>
          <w:spacing w:val="-11"/>
        </w:rPr>
        <w:t xml:space="preserve"> </w:t>
      </w:r>
      <w:r w:rsidRPr="00BD2F6E">
        <w:t>в</w:t>
      </w:r>
      <w:r w:rsidRPr="00BD2F6E">
        <w:rPr>
          <w:spacing w:val="-12"/>
        </w:rPr>
        <w:t xml:space="preserve"> </w:t>
      </w:r>
      <w:r w:rsidRPr="00BD2F6E">
        <w:t>единый</w:t>
      </w:r>
      <w:r w:rsidRPr="00BD2F6E">
        <w:rPr>
          <w:spacing w:val="-11"/>
        </w:rPr>
        <w:t xml:space="preserve"> </w:t>
      </w:r>
      <w:r w:rsidRPr="00BD2F6E">
        <w:rPr>
          <w:spacing w:val="-1"/>
        </w:rPr>
        <w:t>государственный</w:t>
      </w:r>
      <w:r w:rsidRPr="00BD2F6E">
        <w:rPr>
          <w:spacing w:val="83"/>
        </w:rPr>
        <w:t xml:space="preserve"> </w:t>
      </w:r>
      <w:r w:rsidRPr="00BD2F6E">
        <w:t>реестр</w:t>
      </w:r>
      <w:r w:rsidRPr="00BD2F6E">
        <w:rPr>
          <w:spacing w:val="27"/>
        </w:rPr>
        <w:t xml:space="preserve"> </w:t>
      </w:r>
      <w:r w:rsidRPr="00BD2F6E">
        <w:rPr>
          <w:spacing w:val="-1"/>
        </w:rPr>
        <w:t>объектов</w:t>
      </w:r>
      <w:r w:rsidRPr="00BD2F6E">
        <w:rPr>
          <w:spacing w:val="28"/>
        </w:rPr>
        <w:t xml:space="preserve"> </w:t>
      </w:r>
      <w:r w:rsidRPr="00BD2F6E">
        <w:t>культурного</w:t>
      </w:r>
      <w:r w:rsidRPr="00BD2F6E">
        <w:rPr>
          <w:spacing w:val="28"/>
        </w:rPr>
        <w:t xml:space="preserve"> </w:t>
      </w:r>
      <w:r w:rsidRPr="00BD2F6E">
        <w:rPr>
          <w:spacing w:val="-1"/>
        </w:rPr>
        <w:t>наследия</w:t>
      </w:r>
      <w:r w:rsidRPr="00BD2F6E">
        <w:rPr>
          <w:spacing w:val="28"/>
        </w:rPr>
        <w:t xml:space="preserve"> </w:t>
      </w:r>
      <w:r w:rsidRPr="00BD2F6E">
        <w:rPr>
          <w:spacing w:val="-1"/>
        </w:rPr>
        <w:t>(памятников</w:t>
      </w:r>
      <w:r w:rsidRPr="00BD2F6E">
        <w:rPr>
          <w:spacing w:val="26"/>
        </w:rPr>
        <w:t xml:space="preserve"> </w:t>
      </w:r>
      <w:r w:rsidRPr="00BD2F6E">
        <w:t>истории</w:t>
      </w:r>
      <w:r w:rsidRPr="00BD2F6E">
        <w:rPr>
          <w:spacing w:val="26"/>
        </w:rPr>
        <w:t xml:space="preserve"> </w:t>
      </w:r>
      <w:r w:rsidRPr="00BD2F6E">
        <w:t>и</w:t>
      </w:r>
      <w:r w:rsidRPr="00BD2F6E">
        <w:rPr>
          <w:spacing w:val="27"/>
        </w:rPr>
        <w:t xml:space="preserve"> </w:t>
      </w:r>
      <w:r w:rsidRPr="00BD2F6E">
        <w:t>культуры)</w:t>
      </w:r>
      <w:r w:rsidRPr="00BD2F6E">
        <w:rPr>
          <w:spacing w:val="27"/>
        </w:rPr>
        <w:t xml:space="preserve"> </w:t>
      </w:r>
      <w:r w:rsidRPr="00BD2F6E">
        <w:t>народов</w:t>
      </w:r>
      <w:r w:rsidRPr="00BD2F6E">
        <w:rPr>
          <w:spacing w:val="27"/>
        </w:rPr>
        <w:t xml:space="preserve"> </w:t>
      </w:r>
      <w:r w:rsidRPr="00BD2F6E">
        <w:t>Российской</w:t>
      </w:r>
      <w:r w:rsidRPr="00BD2F6E">
        <w:rPr>
          <w:spacing w:val="56"/>
        </w:rPr>
        <w:t xml:space="preserve"> </w:t>
      </w:r>
      <w:r w:rsidRPr="00BD2F6E">
        <w:t>Федерации,</w:t>
      </w:r>
      <w:r w:rsidRPr="00BD2F6E">
        <w:rPr>
          <w:spacing w:val="4"/>
        </w:rPr>
        <w:t xml:space="preserve"> </w:t>
      </w:r>
      <w:r w:rsidRPr="00BD2F6E">
        <w:t>а</w:t>
      </w:r>
      <w:r w:rsidRPr="00BD2F6E">
        <w:rPr>
          <w:spacing w:val="6"/>
        </w:rPr>
        <w:t xml:space="preserve"> </w:t>
      </w:r>
      <w:r w:rsidRPr="00BD2F6E">
        <w:rPr>
          <w:spacing w:val="-1"/>
        </w:rPr>
        <w:t>также</w:t>
      </w:r>
      <w:r w:rsidRPr="00BD2F6E">
        <w:rPr>
          <w:spacing w:val="6"/>
        </w:rPr>
        <w:t xml:space="preserve"> </w:t>
      </w:r>
      <w:r w:rsidRPr="00BD2F6E">
        <w:t>в</w:t>
      </w:r>
      <w:r w:rsidRPr="00BD2F6E">
        <w:rPr>
          <w:spacing w:val="6"/>
        </w:rPr>
        <w:t xml:space="preserve"> </w:t>
      </w:r>
      <w:r w:rsidRPr="00BD2F6E">
        <w:t>границах</w:t>
      </w:r>
      <w:r w:rsidRPr="00BD2F6E">
        <w:rPr>
          <w:spacing w:val="6"/>
        </w:rPr>
        <w:t xml:space="preserve"> </w:t>
      </w:r>
      <w:r w:rsidRPr="00BD2F6E">
        <w:rPr>
          <w:spacing w:val="-1"/>
        </w:rPr>
        <w:t>территорий</w:t>
      </w:r>
      <w:r w:rsidRPr="00BD2F6E">
        <w:rPr>
          <w:spacing w:val="6"/>
        </w:rPr>
        <w:t xml:space="preserve"> </w:t>
      </w:r>
      <w:r w:rsidRPr="00BD2F6E">
        <w:rPr>
          <w:spacing w:val="-1"/>
        </w:rPr>
        <w:t>памятников</w:t>
      </w:r>
      <w:r w:rsidRPr="00BD2F6E">
        <w:rPr>
          <w:spacing w:val="5"/>
        </w:rPr>
        <w:t xml:space="preserve"> </w:t>
      </w:r>
      <w:r w:rsidRPr="00BD2F6E">
        <w:t>или</w:t>
      </w:r>
      <w:r w:rsidRPr="00BD2F6E">
        <w:rPr>
          <w:spacing w:val="6"/>
        </w:rPr>
        <w:t xml:space="preserve"> </w:t>
      </w:r>
      <w:r w:rsidRPr="00BD2F6E">
        <w:t>ансамблей,</w:t>
      </w:r>
      <w:r w:rsidRPr="00BD2F6E">
        <w:rPr>
          <w:spacing w:val="6"/>
        </w:rPr>
        <w:t xml:space="preserve"> </w:t>
      </w:r>
      <w:r w:rsidRPr="00BD2F6E">
        <w:rPr>
          <w:spacing w:val="-1"/>
        </w:rPr>
        <w:t>которые</w:t>
      </w:r>
      <w:r w:rsidRPr="00BD2F6E">
        <w:rPr>
          <w:spacing w:val="5"/>
        </w:rPr>
        <w:t xml:space="preserve"> </w:t>
      </w:r>
      <w:r w:rsidRPr="00BD2F6E">
        <w:rPr>
          <w:spacing w:val="-1"/>
        </w:rPr>
        <w:t>являются</w:t>
      </w:r>
      <w:r w:rsidRPr="00BD2F6E">
        <w:rPr>
          <w:spacing w:val="67"/>
        </w:rPr>
        <w:t xml:space="preserve"> </w:t>
      </w:r>
      <w:r w:rsidRPr="00BD2F6E">
        <w:rPr>
          <w:spacing w:val="-1"/>
        </w:rPr>
        <w:t>выявленными</w:t>
      </w:r>
      <w:r w:rsidRPr="00BD2F6E">
        <w:rPr>
          <w:spacing w:val="34"/>
        </w:rPr>
        <w:t xml:space="preserve"> </w:t>
      </w:r>
      <w:r w:rsidRPr="00BD2F6E">
        <w:rPr>
          <w:spacing w:val="-1"/>
        </w:rPr>
        <w:t>объектами</w:t>
      </w:r>
      <w:r w:rsidRPr="00BD2F6E">
        <w:rPr>
          <w:spacing w:val="34"/>
        </w:rPr>
        <w:t xml:space="preserve"> </w:t>
      </w:r>
      <w:r w:rsidRPr="00BD2F6E">
        <w:rPr>
          <w:spacing w:val="-1"/>
        </w:rPr>
        <w:t>культурного</w:t>
      </w:r>
      <w:r w:rsidRPr="00BD2F6E">
        <w:rPr>
          <w:spacing w:val="34"/>
        </w:rPr>
        <w:t xml:space="preserve"> </w:t>
      </w:r>
      <w:r w:rsidRPr="00BD2F6E">
        <w:t>наследия</w:t>
      </w:r>
      <w:r w:rsidRPr="00BD2F6E">
        <w:rPr>
          <w:spacing w:val="34"/>
        </w:rPr>
        <w:t xml:space="preserve"> </w:t>
      </w:r>
      <w:r w:rsidRPr="00BD2F6E">
        <w:t>и</w:t>
      </w:r>
      <w:r w:rsidRPr="00BD2F6E">
        <w:rPr>
          <w:spacing w:val="34"/>
        </w:rPr>
        <w:t xml:space="preserve"> </w:t>
      </w:r>
      <w:r w:rsidRPr="00BD2F6E">
        <w:rPr>
          <w:spacing w:val="-1"/>
        </w:rPr>
        <w:t>решения</w:t>
      </w:r>
      <w:r w:rsidRPr="00BD2F6E">
        <w:rPr>
          <w:spacing w:val="34"/>
        </w:rPr>
        <w:t xml:space="preserve"> </w:t>
      </w:r>
      <w:r w:rsidRPr="00BD2F6E">
        <w:t>о</w:t>
      </w:r>
      <w:r w:rsidRPr="00BD2F6E">
        <w:rPr>
          <w:spacing w:val="34"/>
        </w:rPr>
        <w:t xml:space="preserve"> </w:t>
      </w:r>
      <w:r w:rsidRPr="00BD2F6E">
        <w:t>режиме</w:t>
      </w:r>
      <w:r w:rsidRPr="00BD2F6E">
        <w:rPr>
          <w:spacing w:val="35"/>
        </w:rPr>
        <w:t xml:space="preserve"> </w:t>
      </w:r>
      <w:r w:rsidRPr="00BD2F6E">
        <w:t>содержания,</w:t>
      </w:r>
      <w:r w:rsidRPr="00BD2F6E">
        <w:rPr>
          <w:spacing w:val="34"/>
        </w:rPr>
        <w:t xml:space="preserve"> </w:t>
      </w:r>
      <w:r w:rsidRPr="00BD2F6E">
        <w:t>параметрах</w:t>
      </w:r>
      <w:r w:rsidRPr="00BD2F6E">
        <w:rPr>
          <w:spacing w:val="63"/>
        </w:rPr>
        <w:t xml:space="preserve"> </w:t>
      </w:r>
      <w:r w:rsidRPr="00BD2F6E">
        <w:t>реставрации,</w:t>
      </w:r>
      <w:r w:rsidRPr="00BD2F6E">
        <w:rPr>
          <w:spacing w:val="50"/>
        </w:rPr>
        <w:t xml:space="preserve"> </w:t>
      </w:r>
      <w:r w:rsidRPr="00BD2F6E">
        <w:t>консервации,</w:t>
      </w:r>
      <w:r w:rsidRPr="00BD2F6E">
        <w:rPr>
          <w:spacing w:val="50"/>
        </w:rPr>
        <w:t xml:space="preserve"> </w:t>
      </w:r>
      <w:r w:rsidRPr="00BD2F6E">
        <w:t>воссоздания,</w:t>
      </w:r>
      <w:r w:rsidRPr="00BD2F6E">
        <w:rPr>
          <w:spacing w:val="50"/>
        </w:rPr>
        <w:t xml:space="preserve"> </w:t>
      </w:r>
      <w:r w:rsidRPr="00BD2F6E">
        <w:rPr>
          <w:spacing w:val="-1"/>
        </w:rPr>
        <w:t>ремонта</w:t>
      </w:r>
      <w:r w:rsidRPr="00BD2F6E">
        <w:rPr>
          <w:spacing w:val="50"/>
        </w:rPr>
        <w:t xml:space="preserve"> </w:t>
      </w:r>
      <w:r w:rsidRPr="00BD2F6E">
        <w:t>и</w:t>
      </w:r>
      <w:r w:rsidRPr="00BD2F6E">
        <w:rPr>
          <w:spacing w:val="50"/>
        </w:rPr>
        <w:t xml:space="preserve"> </w:t>
      </w:r>
      <w:r w:rsidRPr="00BD2F6E">
        <w:t>приспособлении</w:t>
      </w:r>
      <w:r w:rsidRPr="00BD2F6E">
        <w:rPr>
          <w:spacing w:val="50"/>
        </w:rPr>
        <w:t xml:space="preserve"> </w:t>
      </w:r>
      <w:r w:rsidRPr="00BD2F6E">
        <w:rPr>
          <w:spacing w:val="-1"/>
        </w:rPr>
        <w:t>которых</w:t>
      </w:r>
      <w:r w:rsidRPr="00BD2F6E">
        <w:rPr>
          <w:spacing w:val="50"/>
        </w:rPr>
        <w:t xml:space="preserve"> </w:t>
      </w:r>
      <w:r w:rsidRPr="00BD2F6E">
        <w:t>принимаются</w:t>
      </w:r>
      <w:r w:rsidRPr="00BD2F6E">
        <w:rPr>
          <w:spacing w:val="50"/>
        </w:rPr>
        <w:t xml:space="preserve"> </w:t>
      </w:r>
      <w:r w:rsidRPr="00BD2F6E">
        <w:t>в</w:t>
      </w:r>
      <w:r w:rsidRPr="00BD2F6E">
        <w:rPr>
          <w:spacing w:val="24"/>
        </w:rPr>
        <w:t xml:space="preserve"> </w:t>
      </w:r>
      <w:r w:rsidRPr="00BD2F6E">
        <w:t>порядке,</w:t>
      </w:r>
      <w:r w:rsidRPr="00BD2F6E">
        <w:rPr>
          <w:spacing w:val="8"/>
        </w:rPr>
        <w:t xml:space="preserve"> </w:t>
      </w:r>
      <w:r w:rsidRPr="00BD2F6E">
        <w:t>установленном</w:t>
      </w:r>
      <w:r w:rsidRPr="00BD2F6E">
        <w:rPr>
          <w:spacing w:val="9"/>
        </w:rPr>
        <w:t xml:space="preserve"> </w:t>
      </w:r>
      <w:r w:rsidRPr="00BD2F6E">
        <w:t>законодательством</w:t>
      </w:r>
      <w:r w:rsidRPr="00BD2F6E">
        <w:rPr>
          <w:spacing w:val="9"/>
        </w:rPr>
        <w:t xml:space="preserve"> </w:t>
      </w:r>
      <w:r w:rsidRPr="00BD2F6E">
        <w:rPr>
          <w:spacing w:val="-1"/>
        </w:rPr>
        <w:t>Российской</w:t>
      </w:r>
      <w:r w:rsidRPr="00BD2F6E">
        <w:rPr>
          <w:spacing w:val="9"/>
        </w:rPr>
        <w:t xml:space="preserve"> </w:t>
      </w:r>
      <w:r w:rsidRPr="00BD2F6E">
        <w:t>Федерации</w:t>
      </w:r>
      <w:r w:rsidRPr="00BD2F6E">
        <w:rPr>
          <w:spacing w:val="9"/>
        </w:rPr>
        <w:t xml:space="preserve"> </w:t>
      </w:r>
      <w:r w:rsidRPr="00BD2F6E">
        <w:t>об</w:t>
      </w:r>
      <w:r w:rsidRPr="00BD2F6E">
        <w:rPr>
          <w:spacing w:val="9"/>
        </w:rPr>
        <w:t xml:space="preserve"> </w:t>
      </w:r>
      <w:r w:rsidRPr="00BD2F6E">
        <w:t>охране</w:t>
      </w:r>
      <w:r w:rsidRPr="00BD2F6E">
        <w:rPr>
          <w:spacing w:val="9"/>
        </w:rPr>
        <w:t xml:space="preserve"> </w:t>
      </w:r>
      <w:r w:rsidRPr="00BD2F6E">
        <w:rPr>
          <w:spacing w:val="-1"/>
        </w:rPr>
        <w:t>объектов</w:t>
      </w:r>
      <w:r w:rsidRPr="00BD2F6E">
        <w:rPr>
          <w:spacing w:val="31"/>
        </w:rPr>
        <w:t xml:space="preserve"> </w:t>
      </w:r>
      <w:r w:rsidRPr="00BD2F6E">
        <w:rPr>
          <w:spacing w:val="-1"/>
        </w:rPr>
        <w:t>культурного</w:t>
      </w:r>
      <w:r w:rsidRPr="00BD2F6E">
        <w:t xml:space="preserve"> </w:t>
      </w:r>
      <w:r w:rsidRPr="00BD2F6E">
        <w:rPr>
          <w:spacing w:val="-1"/>
        </w:rPr>
        <w:t>наследия;</w:t>
      </w:r>
    </w:p>
    <w:p w14:paraId="65775850" w14:textId="77777777" w:rsidR="00387804" w:rsidRPr="00BD2F6E" w:rsidRDefault="00387804">
      <w:pPr>
        <w:pStyle w:val="af0"/>
        <w:numPr>
          <w:ilvl w:val="0"/>
          <w:numId w:val="20"/>
        </w:numPr>
        <w:tabs>
          <w:tab w:val="left" w:pos="945"/>
        </w:tabs>
        <w:suppressAutoHyphens w:val="0"/>
        <w:spacing w:after="0" w:line="240" w:lineRule="auto"/>
        <w:ind w:left="142" w:right="-1" w:firstLine="709"/>
      </w:pPr>
      <w:r w:rsidRPr="00BD2F6E">
        <w:t>в границах территорий общего пользования;</w:t>
      </w:r>
    </w:p>
    <w:p w14:paraId="2E83E54E" w14:textId="77777777" w:rsidR="00387804" w:rsidRPr="00BD2F6E" w:rsidRDefault="00387804">
      <w:pPr>
        <w:pStyle w:val="af0"/>
        <w:numPr>
          <w:ilvl w:val="0"/>
          <w:numId w:val="20"/>
        </w:numPr>
        <w:tabs>
          <w:tab w:val="left" w:pos="945"/>
        </w:tabs>
        <w:suppressAutoHyphens w:val="0"/>
        <w:spacing w:after="0" w:line="240" w:lineRule="auto"/>
        <w:ind w:left="142" w:right="-1" w:firstLine="709"/>
      </w:pPr>
      <w:r w:rsidRPr="00BD2F6E">
        <w:rPr>
          <w:spacing w:val="-1"/>
        </w:rPr>
        <w:t>предназначенные</w:t>
      </w:r>
      <w:r w:rsidRPr="00BD2F6E">
        <w:rPr>
          <w:spacing w:val="7"/>
        </w:rPr>
        <w:t xml:space="preserve"> </w:t>
      </w:r>
      <w:r w:rsidRPr="00BD2F6E">
        <w:t>для</w:t>
      </w:r>
      <w:r w:rsidRPr="00BD2F6E">
        <w:rPr>
          <w:spacing w:val="9"/>
        </w:rPr>
        <w:t xml:space="preserve"> </w:t>
      </w:r>
      <w:r w:rsidRPr="00BD2F6E">
        <w:rPr>
          <w:spacing w:val="-1"/>
        </w:rPr>
        <w:t>размещения</w:t>
      </w:r>
      <w:r w:rsidRPr="00BD2F6E">
        <w:rPr>
          <w:spacing w:val="9"/>
        </w:rPr>
        <w:t xml:space="preserve"> </w:t>
      </w:r>
      <w:r w:rsidRPr="00BD2F6E">
        <w:rPr>
          <w:spacing w:val="-1"/>
        </w:rPr>
        <w:t>линейных</w:t>
      </w:r>
      <w:r w:rsidRPr="00BD2F6E">
        <w:rPr>
          <w:spacing w:val="9"/>
        </w:rPr>
        <w:t xml:space="preserve"> </w:t>
      </w:r>
      <w:r w:rsidRPr="00BD2F6E">
        <w:rPr>
          <w:spacing w:val="-1"/>
        </w:rPr>
        <w:t>объектов</w:t>
      </w:r>
      <w:r w:rsidRPr="00BD2F6E">
        <w:rPr>
          <w:spacing w:val="8"/>
        </w:rPr>
        <w:t xml:space="preserve"> </w:t>
      </w:r>
      <w:r w:rsidRPr="00BD2F6E">
        <w:t>и</w:t>
      </w:r>
      <w:r w:rsidRPr="00BD2F6E">
        <w:rPr>
          <w:spacing w:val="9"/>
        </w:rPr>
        <w:t xml:space="preserve"> </w:t>
      </w:r>
      <w:r w:rsidRPr="00BD2F6E">
        <w:t>(или)</w:t>
      </w:r>
      <w:r w:rsidRPr="00BD2F6E">
        <w:rPr>
          <w:spacing w:val="10"/>
        </w:rPr>
        <w:t xml:space="preserve"> </w:t>
      </w:r>
      <w:r w:rsidRPr="00BD2F6E">
        <w:rPr>
          <w:spacing w:val="-1"/>
        </w:rPr>
        <w:t>занятые</w:t>
      </w:r>
      <w:r w:rsidRPr="00BD2F6E">
        <w:rPr>
          <w:spacing w:val="9"/>
        </w:rPr>
        <w:t xml:space="preserve"> </w:t>
      </w:r>
      <w:r w:rsidRPr="00BD2F6E">
        <w:rPr>
          <w:spacing w:val="-1"/>
        </w:rPr>
        <w:t>линейными</w:t>
      </w:r>
      <w:r w:rsidRPr="00BD2F6E">
        <w:rPr>
          <w:spacing w:val="99"/>
        </w:rPr>
        <w:t xml:space="preserve"> </w:t>
      </w:r>
      <w:r w:rsidRPr="00BD2F6E">
        <w:rPr>
          <w:spacing w:val="-1"/>
        </w:rPr>
        <w:t>объектами;</w:t>
      </w:r>
    </w:p>
    <w:p w14:paraId="1500BEED" w14:textId="77777777" w:rsidR="00387804" w:rsidRPr="00BD2F6E" w:rsidRDefault="00387804">
      <w:pPr>
        <w:pStyle w:val="af0"/>
        <w:numPr>
          <w:ilvl w:val="0"/>
          <w:numId w:val="20"/>
        </w:numPr>
        <w:tabs>
          <w:tab w:val="left" w:pos="1015"/>
        </w:tabs>
        <w:suppressAutoHyphens w:val="0"/>
        <w:spacing w:after="0" w:line="240" w:lineRule="auto"/>
        <w:ind w:left="142" w:right="-1" w:firstLine="709"/>
      </w:pPr>
      <w:r w:rsidRPr="00BD2F6E">
        <w:rPr>
          <w:spacing w:val="-1"/>
        </w:rPr>
        <w:t>предоставленные</w:t>
      </w:r>
      <w:r w:rsidRPr="00BD2F6E">
        <w:t xml:space="preserve"> для добычи </w:t>
      </w:r>
      <w:r w:rsidRPr="00BD2F6E">
        <w:rPr>
          <w:spacing w:val="-1"/>
        </w:rPr>
        <w:t>полезных</w:t>
      </w:r>
      <w:r w:rsidRPr="00BD2F6E">
        <w:t xml:space="preserve"> ископаемых.</w:t>
      </w:r>
    </w:p>
    <w:p w14:paraId="58A9388D" w14:textId="77777777" w:rsidR="00387804" w:rsidRPr="00BD2F6E" w:rsidRDefault="00387804">
      <w:pPr>
        <w:pStyle w:val="af0"/>
        <w:numPr>
          <w:ilvl w:val="0"/>
          <w:numId w:val="22"/>
        </w:numPr>
        <w:tabs>
          <w:tab w:val="left" w:pos="973"/>
        </w:tabs>
        <w:suppressAutoHyphens w:val="0"/>
        <w:spacing w:after="0" w:line="240" w:lineRule="auto"/>
        <w:ind w:left="142" w:right="-1" w:firstLine="709"/>
      </w:pPr>
      <w:r w:rsidRPr="00BD2F6E">
        <w:t>Применительно</w:t>
      </w:r>
      <w:r w:rsidRPr="00BD2F6E">
        <w:rPr>
          <w:spacing w:val="47"/>
        </w:rPr>
        <w:t xml:space="preserve"> </w:t>
      </w:r>
      <w:r w:rsidRPr="00BD2F6E">
        <w:t>к</w:t>
      </w:r>
      <w:r w:rsidRPr="00BD2F6E">
        <w:rPr>
          <w:spacing w:val="48"/>
        </w:rPr>
        <w:t xml:space="preserve"> </w:t>
      </w:r>
      <w:r w:rsidRPr="00BD2F6E">
        <w:t>территориям</w:t>
      </w:r>
      <w:r w:rsidRPr="00BD2F6E">
        <w:rPr>
          <w:spacing w:val="47"/>
        </w:rPr>
        <w:t xml:space="preserve"> </w:t>
      </w:r>
      <w:r w:rsidRPr="00BD2F6E">
        <w:t>исторических</w:t>
      </w:r>
      <w:r w:rsidRPr="00BD2F6E">
        <w:rPr>
          <w:spacing w:val="48"/>
        </w:rPr>
        <w:t xml:space="preserve"> </w:t>
      </w:r>
      <w:r w:rsidRPr="00BD2F6E">
        <w:t>поселений,</w:t>
      </w:r>
      <w:r w:rsidRPr="00BD2F6E">
        <w:rPr>
          <w:spacing w:val="47"/>
        </w:rPr>
        <w:t xml:space="preserve"> </w:t>
      </w:r>
      <w:r w:rsidRPr="00BD2F6E">
        <w:rPr>
          <w:spacing w:val="-1"/>
        </w:rPr>
        <w:t>достопримечательных</w:t>
      </w:r>
      <w:r w:rsidRPr="00BD2F6E">
        <w:rPr>
          <w:spacing w:val="47"/>
        </w:rPr>
        <w:t xml:space="preserve"> </w:t>
      </w:r>
      <w:r w:rsidRPr="00BD2F6E">
        <w:t>мест,</w:t>
      </w:r>
      <w:r w:rsidRPr="00BD2F6E">
        <w:rPr>
          <w:spacing w:val="34"/>
        </w:rPr>
        <w:t xml:space="preserve"> </w:t>
      </w:r>
      <w:r w:rsidRPr="00BD2F6E">
        <w:t>землям</w:t>
      </w:r>
      <w:r w:rsidRPr="00BD2F6E">
        <w:rPr>
          <w:spacing w:val="6"/>
        </w:rPr>
        <w:t xml:space="preserve"> </w:t>
      </w:r>
      <w:r w:rsidRPr="00BD2F6E">
        <w:rPr>
          <w:spacing w:val="-1"/>
        </w:rPr>
        <w:t>лечебно-оздоровительных</w:t>
      </w:r>
      <w:r w:rsidRPr="00BD2F6E">
        <w:rPr>
          <w:spacing w:val="5"/>
        </w:rPr>
        <w:t xml:space="preserve"> </w:t>
      </w:r>
      <w:r w:rsidRPr="00BD2F6E">
        <w:rPr>
          <w:spacing w:val="-1"/>
        </w:rPr>
        <w:t>местностей</w:t>
      </w:r>
      <w:r w:rsidRPr="00BD2F6E">
        <w:rPr>
          <w:spacing w:val="5"/>
        </w:rPr>
        <w:t xml:space="preserve"> </w:t>
      </w:r>
      <w:r w:rsidRPr="00BD2F6E">
        <w:t>и</w:t>
      </w:r>
      <w:r w:rsidRPr="00BD2F6E">
        <w:rPr>
          <w:spacing w:val="5"/>
        </w:rPr>
        <w:t xml:space="preserve"> </w:t>
      </w:r>
      <w:r w:rsidRPr="00BD2F6E">
        <w:rPr>
          <w:spacing w:val="-1"/>
        </w:rPr>
        <w:t>курортов,</w:t>
      </w:r>
      <w:r w:rsidRPr="00BD2F6E">
        <w:rPr>
          <w:spacing w:val="5"/>
        </w:rPr>
        <w:t xml:space="preserve"> </w:t>
      </w:r>
      <w:r w:rsidRPr="00BD2F6E">
        <w:t>зонам</w:t>
      </w:r>
      <w:r w:rsidRPr="00BD2F6E">
        <w:rPr>
          <w:spacing w:val="6"/>
        </w:rPr>
        <w:t xml:space="preserve"> </w:t>
      </w:r>
      <w:r w:rsidRPr="00BD2F6E">
        <w:t>с</w:t>
      </w:r>
      <w:r w:rsidRPr="00BD2F6E">
        <w:rPr>
          <w:spacing w:val="6"/>
        </w:rPr>
        <w:t xml:space="preserve"> </w:t>
      </w:r>
      <w:r w:rsidRPr="00BD2F6E">
        <w:rPr>
          <w:spacing w:val="-1"/>
        </w:rPr>
        <w:t>особыми</w:t>
      </w:r>
      <w:r w:rsidRPr="00BD2F6E">
        <w:rPr>
          <w:spacing w:val="4"/>
        </w:rPr>
        <w:t xml:space="preserve"> </w:t>
      </w:r>
      <w:r w:rsidRPr="00BD2F6E">
        <w:t>условиями</w:t>
      </w:r>
      <w:r w:rsidRPr="00BD2F6E">
        <w:rPr>
          <w:spacing w:val="79"/>
        </w:rPr>
        <w:t xml:space="preserve"> </w:t>
      </w:r>
      <w:r w:rsidRPr="00BD2F6E">
        <w:t>использования</w:t>
      </w:r>
      <w:r w:rsidRPr="00BD2F6E">
        <w:rPr>
          <w:spacing w:val="40"/>
        </w:rPr>
        <w:t xml:space="preserve"> </w:t>
      </w:r>
      <w:r w:rsidRPr="00BD2F6E">
        <w:t>территорий</w:t>
      </w:r>
      <w:r w:rsidRPr="00BD2F6E">
        <w:rPr>
          <w:spacing w:val="41"/>
        </w:rPr>
        <w:t xml:space="preserve"> </w:t>
      </w:r>
      <w:r w:rsidRPr="00BD2F6E">
        <w:t>градостроительные</w:t>
      </w:r>
      <w:r w:rsidRPr="00BD2F6E">
        <w:rPr>
          <w:spacing w:val="40"/>
        </w:rPr>
        <w:t xml:space="preserve"> </w:t>
      </w:r>
      <w:r w:rsidRPr="00BD2F6E">
        <w:rPr>
          <w:spacing w:val="-1"/>
        </w:rPr>
        <w:t>регламенты</w:t>
      </w:r>
      <w:r w:rsidRPr="00BD2F6E">
        <w:rPr>
          <w:spacing w:val="40"/>
        </w:rPr>
        <w:t xml:space="preserve"> </w:t>
      </w:r>
      <w:r w:rsidRPr="00BD2F6E">
        <w:rPr>
          <w:spacing w:val="-1"/>
        </w:rPr>
        <w:t>устанавливаются</w:t>
      </w:r>
      <w:r w:rsidRPr="00BD2F6E">
        <w:rPr>
          <w:spacing w:val="42"/>
        </w:rPr>
        <w:t xml:space="preserve"> </w:t>
      </w:r>
      <w:r w:rsidRPr="00BD2F6E">
        <w:t>в</w:t>
      </w:r>
      <w:r w:rsidRPr="00BD2F6E">
        <w:rPr>
          <w:spacing w:val="40"/>
        </w:rPr>
        <w:t xml:space="preserve"> </w:t>
      </w:r>
      <w:r w:rsidRPr="00BD2F6E">
        <w:rPr>
          <w:spacing w:val="-1"/>
        </w:rPr>
        <w:t>соответствии</w:t>
      </w:r>
      <w:r w:rsidRPr="00BD2F6E">
        <w:rPr>
          <w:spacing w:val="40"/>
        </w:rPr>
        <w:t xml:space="preserve"> </w:t>
      </w:r>
      <w:r w:rsidRPr="00BD2F6E">
        <w:t>с</w:t>
      </w:r>
      <w:r w:rsidRPr="00BD2F6E">
        <w:rPr>
          <w:spacing w:val="65"/>
        </w:rPr>
        <w:t xml:space="preserve"> </w:t>
      </w:r>
      <w:r w:rsidRPr="00BD2F6E">
        <w:t>законодательством Российской Федерации.</w:t>
      </w:r>
    </w:p>
    <w:p w14:paraId="6EEB6ABD" w14:textId="77777777" w:rsidR="00387804" w:rsidRPr="00BD2F6E" w:rsidRDefault="00387804">
      <w:pPr>
        <w:pStyle w:val="af0"/>
        <w:numPr>
          <w:ilvl w:val="0"/>
          <w:numId w:val="22"/>
        </w:numPr>
        <w:tabs>
          <w:tab w:val="left" w:pos="973"/>
        </w:tabs>
        <w:suppressAutoHyphens w:val="0"/>
        <w:spacing w:after="0" w:line="240" w:lineRule="auto"/>
        <w:ind w:left="142" w:right="-1" w:firstLine="709"/>
      </w:pPr>
      <w:r w:rsidRPr="00BD2F6E">
        <w:rPr>
          <w:spacing w:val="-1"/>
        </w:rPr>
        <w:t>Градостроительные</w:t>
      </w:r>
      <w:r w:rsidRPr="00BD2F6E">
        <w:rPr>
          <w:spacing w:val="15"/>
        </w:rPr>
        <w:t xml:space="preserve"> </w:t>
      </w:r>
      <w:r w:rsidRPr="00BD2F6E">
        <w:t>регламенты</w:t>
      </w:r>
      <w:r w:rsidRPr="00BD2F6E">
        <w:rPr>
          <w:spacing w:val="12"/>
        </w:rPr>
        <w:t xml:space="preserve"> </w:t>
      </w:r>
      <w:r w:rsidRPr="00BD2F6E">
        <w:t>не</w:t>
      </w:r>
      <w:r w:rsidRPr="00BD2F6E">
        <w:rPr>
          <w:spacing w:val="13"/>
        </w:rPr>
        <w:t xml:space="preserve"> </w:t>
      </w:r>
      <w:r w:rsidRPr="00BD2F6E">
        <w:t>устанавливаются</w:t>
      </w:r>
      <w:r w:rsidRPr="00BD2F6E">
        <w:rPr>
          <w:spacing w:val="14"/>
        </w:rPr>
        <w:t xml:space="preserve"> </w:t>
      </w:r>
      <w:r w:rsidRPr="00BD2F6E">
        <w:t>для</w:t>
      </w:r>
      <w:r w:rsidRPr="00BD2F6E">
        <w:rPr>
          <w:spacing w:val="14"/>
        </w:rPr>
        <w:t xml:space="preserve"> </w:t>
      </w:r>
      <w:r w:rsidRPr="00BD2F6E">
        <w:t>земель</w:t>
      </w:r>
      <w:r w:rsidRPr="00BD2F6E">
        <w:rPr>
          <w:spacing w:val="14"/>
        </w:rPr>
        <w:t xml:space="preserve"> </w:t>
      </w:r>
      <w:r w:rsidRPr="00BD2F6E">
        <w:rPr>
          <w:spacing w:val="-1"/>
        </w:rPr>
        <w:t>лесного</w:t>
      </w:r>
      <w:r w:rsidRPr="00BD2F6E">
        <w:rPr>
          <w:spacing w:val="14"/>
        </w:rPr>
        <w:t xml:space="preserve"> </w:t>
      </w:r>
      <w:r w:rsidRPr="00BD2F6E">
        <w:rPr>
          <w:spacing w:val="-1"/>
        </w:rPr>
        <w:t>фонда,</w:t>
      </w:r>
      <w:r w:rsidRPr="00BD2F6E">
        <w:rPr>
          <w:spacing w:val="14"/>
        </w:rPr>
        <w:t xml:space="preserve"> </w:t>
      </w:r>
      <w:r w:rsidRPr="00BD2F6E">
        <w:t>земель,</w:t>
      </w:r>
      <w:r w:rsidRPr="00BD2F6E">
        <w:rPr>
          <w:spacing w:val="56"/>
        </w:rPr>
        <w:t xml:space="preserve"> </w:t>
      </w:r>
      <w:r w:rsidRPr="00BD2F6E">
        <w:rPr>
          <w:spacing w:val="-1"/>
        </w:rPr>
        <w:t>покрытых</w:t>
      </w:r>
      <w:r w:rsidRPr="00BD2F6E">
        <w:rPr>
          <w:spacing w:val="41"/>
        </w:rPr>
        <w:t xml:space="preserve"> </w:t>
      </w:r>
      <w:r w:rsidRPr="00BD2F6E">
        <w:rPr>
          <w:spacing w:val="-1"/>
        </w:rPr>
        <w:t>поверхностными</w:t>
      </w:r>
      <w:r w:rsidRPr="00BD2F6E">
        <w:rPr>
          <w:spacing w:val="39"/>
        </w:rPr>
        <w:t xml:space="preserve"> </w:t>
      </w:r>
      <w:r w:rsidRPr="00BD2F6E">
        <w:t>водами,</w:t>
      </w:r>
      <w:r w:rsidRPr="00BD2F6E">
        <w:rPr>
          <w:spacing w:val="39"/>
        </w:rPr>
        <w:t xml:space="preserve"> </w:t>
      </w:r>
      <w:r w:rsidRPr="00BD2F6E">
        <w:t>земель</w:t>
      </w:r>
      <w:r w:rsidRPr="00BD2F6E">
        <w:rPr>
          <w:spacing w:val="38"/>
        </w:rPr>
        <w:t xml:space="preserve"> </w:t>
      </w:r>
      <w:r w:rsidRPr="00BD2F6E">
        <w:t>запаса,</w:t>
      </w:r>
      <w:r w:rsidRPr="00BD2F6E">
        <w:rPr>
          <w:spacing w:val="39"/>
        </w:rPr>
        <w:t xml:space="preserve"> </w:t>
      </w:r>
      <w:r w:rsidRPr="00BD2F6E">
        <w:t>земель</w:t>
      </w:r>
      <w:r w:rsidRPr="00BD2F6E">
        <w:rPr>
          <w:spacing w:val="39"/>
        </w:rPr>
        <w:t xml:space="preserve"> </w:t>
      </w:r>
      <w:r w:rsidRPr="00BD2F6E">
        <w:rPr>
          <w:spacing w:val="-1"/>
        </w:rPr>
        <w:t>особо</w:t>
      </w:r>
      <w:r w:rsidRPr="00BD2F6E">
        <w:rPr>
          <w:spacing w:val="39"/>
        </w:rPr>
        <w:t xml:space="preserve"> </w:t>
      </w:r>
      <w:r w:rsidRPr="00BD2F6E">
        <w:t>охраняемых</w:t>
      </w:r>
      <w:r w:rsidRPr="00BD2F6E">
        <w:rPr>
          <w:spacing w:val="38"/>
        </w:rPr>
        <w:t xml:space="preserve"> </w:t>
      </w:r>
      <w:r w:rsidRPr="00BD2F6E">
        <w:t>природных</w:t>
      </w:r>
      <w:r w:rsidRPr="00BD2F6E">
        <w:rPr>
          <w:spacing w:val="47"/>
        </w:rPr>
        <w:t xml:space="preserve"> </w:t>
      </w:r>
      <w:r w:rsidRPr="00BD2F6E">
        <w:rPr>
          <w:spacing w:val="-1"/>
        </w:rPr>
        <w:t>территорий</w:t>
      </w:r>
      <w:r w:rsidRPr="00BD2F6E">
        <w:rPr>
          <w:spacing w:val="8"/>
        </w:rPr>
        <w:t xml:space="preserve"> </w:t>
      </w:r>
      <w:r w:rsidRPr="00BD2F6E">
        <w:t>(за</w:t>
      </w:r>
      <w:r w:rsidRPr="00BD2F6E">
        <w:rPr>
          <w:spacing w:val="8"/>
        </w:rPr>
        <w:t xml:space="preserve"> </w:t>
      </w:r>
      <w:r w:rsidRPr="00BD2F6E">
        <w:rPr>
          <w:spacing w:val="-1"/>
        </w:rPr>
        <w:t>исключением</w:t>
      </w:r>
      <w:r w:rsidRPr="00BD2F6E">
        <w:rPr>
          <w:spacing w:val="8"/>
        </w:rPr>
        <w:t xml:space="preserve"> </w:t>
      </w:r>
      <w:r w:rsidRPr="00BD2F6E">
        <w:rPr>
          <w:spacing w:val="-1"/>
        </w:rPr>
        <w:t>земель</w:t>
      </w:r>
      <w:r w:rsidRPr="00BD2F6E">
        <w:rPr>
          <w:spacing w:val="8"/>
        </w:rPr>
        <w:t xml:space="preserve"> </w:t>
      </w:r>
      <w:r w:rsidRPr="00BD2F6E">
        <w:rPr>
          <w:spacing w:val="-1"/>
        </w:rPr>
        <w:t>лечебно-оздоровительных</w:t>
      </w:r>
      <w:r w:rsidRPr="00BD2F6E">
        <w:rPr>
          <w:spacing w:val="8"/>
        </w:rPr>
        <w:t xml:space="preserve"> </w:t>
      </w:r>
      <w:r w:rsidRPr="00BD2F6E">
        <w:rPr>
          <w:spacing w:val="-1"/>
        </w:rPr>
        <w:t>местностей</w:t>
      </w:r>
      <w:r w:rsidRPr="00BD2F6E">
        <w:rPr>
          <w:spacing w:val="8"/>
        </w:rPr>
        <w:t xml:space="preserve"> </w:t>
      </w:r>
      <w:r w:rsidRPr="00BD2F6E">
        <w:t>и</w:t>
      </w:r>
      <w:r w:rsidRPr="00BD2F6E">
        <w:rPr>
          <w:spacing w:val="8"/>
        </w:rPr>
        <w:t xml:space="preserve"> </w:t>
      </w:r>
      <w:r w:rsidRPr="00BD2F6E">
        <w:rPr>
          <w:spacing w:val="-1"/>
        </w:rPr>
        <w:t>курортов),</w:t>
      </w:r>
      <w:r w:rsidRPr="00BD2F6E">
        <w:rPr>
          <w:spacing w:val="121"/>
        </w:rPr>
        <w:t xml:space="preserve"> </w:t>
      </w:r>
      <w:r w:rsidRPr="00BD2F6E">
        <w:rPr>
          <w:spacing w:val="-1"/>
        </w:rPr>
        <w:t>сельскохозяйственных</w:t>
      </w:r>
      <w:r w:rsidRPr="00BD2F6E">
        <w:rPr>
          <w:spacing w:val="25"/>
        </w:rPr>
        <w:t xml:space="preserve"> </w:t>
      </w:r>
      <w:r w:rsidRPr="00BD2F6E">
        <w:t>угодий</w:t>
      </w:r>
      <w:r w:rsidRPr="00BD2F6E">
        <w:rPr>
          <w:spacing w:val="26"/>
        </w:rPr>
        <w:t xml:space="preserve"> </w:t>
      </w:r>
      <w:r w:rsidRPr="00BD2F6E">
        <w:t>в</w:t>
      </w:r>
      <w:r w:rsidRPr="00BD2F6E">
        <w:rPr>
          <w:spacing w:val="25"/>
        </w:rPr>
        <w:t xml:space="preserve"> </w:t>
      </w:r>
      <w:r w:rsidRPr="00BD2F6E">
        <w:t>составе</w:t>
      </w:r>
      <w:r w:rsidRPr="00BD2F6E">
        <w:rPr>
          <w:spacing w:val="26"/>
        </w:rPr>
        <w:t xml:space="preserve"> </w:t>
      </w:r>
      <w:r w:rsidRPr="00BD2F6E">
        <w:t>земель</w:t>
      </w:r>
      <w:r w:rsidRPr="00BD2F6E">
        <w:rPr>
          <w:spacing w:val="25"/>
        </w:rPr>
        <w:t xml:space="preserve"> </w:t>
      </w:r>
      <w:r w:rsidRPr="00BD2F6E">
        <w:t>сельскохозяйственного</w:t>
      </w:r>
      <w:r w:rsidRPr="00BD2F6E">
        <w:rPr>
          <w:spacing w:val="26"/>
        </w:rPr>
        <w:t xml:space="preserve"> </w:t>
      </w:r>
      <w:r w:rsidRPr="00BD2F6E">
        <w:rPr>
          <w:spacing w:val="-1"/>
        </w:rPr>
        <w:t>назначения,</w:t>
      </w:r>
      <w:r w:rsidRPr="00BD2F6E">
        <w:rPr>
          <w:spacing w:val="26"/>
        </w:rPr>
        <w:t xml:space="preserve"> </w:t>
      </w:r>
      <w:r w:rsidRPr="00BD2F6E">
        <w:rPr>
          <w:spacing w:val="-1"/>
        </w:rPr>
        <w:t>земельных</w:t>
      </w:r>
      <w:r w:rsidRPr="00BD2F6E">
        <w:rPr>
          <w:spacing w:val="75"/>
        </w:rPr>
        <w:t xml:space="preserve"> </w:t>
      </w:r>
      <w:r w:rsidRPr="00BD2F6E">
        <w:rPr>
          <w:spacing w:val="-1"/>
        </w:rPr>
        <w:t>участков,</w:t>
      </w:r>
      <w:r w:rsidRPr="00BD2F6E">
        <w:rPr>
          <w:spacing w:val="23"/>
        </w:rPr>
        <w:t xml:space="preserve"> </w:t>
      </w:r>
      <w:r w:rsidRPr="00BD2F6E">
        <w:rPr>
          <w:spacing w:val="-1"/>
        </w:rPr>
        <w:t>расположенных</w:t>
      </w:r>
      <w:r w:rsidRPr="00BD2F6E">
        <w:rPr>
          <w:spacing w:val="23"/>
        </w:rPr>
        <w:t xml:space="preserve"> </w:t>
      </w:r>
      <w:r w:rsidRPr="00BD2F6E">
        <w:t>в</w:t>
      </w:r>
      <w:r w:rsidRPr="00BD2F6E">
        <w:rPr>
          <w:spacing w:val="23"/>
        </w:rPr>
        <w:t xml:space="preserve"> </w:t>
      </w:r>
      <w:r w:rsidRPr="00BD2F6E">
        <w:t>границах</w:t>
      </w:r>
      <w:r w:rsidRPr="00BD2F6E">
        <w:rPr>
          <w:spacing w:val="24"/>
        </w:rPr>
        <w:t xml:space="preserve"> </w:t>
      </w:r>
      <w:r w:rsidRPr="00BD2F6E">
        <w:t>особых</w:t>
      </w:r>
      <w:r w:rsidRPr="00BD2F6E">
        <w:rPr>
          <w:spacing w:val="23"/>
        </w:rPr>
        <w:t xml:space="preserve"> </w:t>
      </w:r>
      <w:r w:rsidRPr="00BD2F6E">
        <w:t>экономических</w:t>
      </w:r>
      <w:r w:rsidRPr="00BD2F6E">
        <w:rPr>
          <w:spacing w:val="23"/>
        </w:rPr>
        <w:t xml:space="preserve"> </w:t>
      </w:r>
      <w:r w:rsidRPr="00BD2F6E">
        <w:t>зон</w:t>
      </w:r>
      <w:r w:rsidRPr="00BD2F6E">
        <w:rPr>
          <w:spacing w:val="23"/>
        </w:rPr>
        <w:t xml:space="preserve"> </w:t>
      </w:r>
      <w:r w:rsidRPr="00BD2F6E">
        <w:t>и</w:t>
      </w:r>
      <w:r w:rsidRPr="00BD2F6E">
        <w:rPr>
          <w:spacing w:val="23"/>
        </w:rPr>
        <w:t xml:space="preserve"> </w:t>
      </w:r>
      <w:r w:rsidRPr="00BD2F6E">
        <w:rPr>
          <w:spacing w:val="-1"/>
        </w:rPr>
        <w:t>территорий</w:t>
      </w:r>
      <w:r w:rsidRPr="00BD2F6E">
        <w:rPr>
          <w:spacing w:val="23"/>
        </w:rPr>
        <w:t xml:space="preserve"> </w:t>
      </w:r>
      <w:r w:rsidRPr="00BD2F6E">
        <w:t>опережающего</w:t>
      </w:r>
      <w:r w:rsidRPr="00BD2F6E">
        <w:rPr>
          <w:spacing w:val="59"/>
        </w:rPr>
        <w:t xml:space="preserve"> </w:t>
      </w:r>
      <w:r w:rsidRPr="00BD2F6E">
        <w:rPr>
          <w:spacing w:val="-1"/>
        </w:rPr>
        <w:t>социально-экономического</w:t>
      </w:r>
      <w:r w:rsidRPr="00BD2F6E">
        <w:t xml:space="preserve"> развития.</w:t>
      </w:r>
    </w:p>
    <w:p w14:paraId="586AB59E" w14:textId="77777777" w:rsidR="00387804" w:rsidRPr="00BD2F6E" w:rsidRDefault="00387804">
      <w:pPr>
        <w:pStyle w:val="af0"/>
        <w:numPr>
          <w:ilvl w:val="1"/>
          <w:numId w:val="22"/>
        </w:numPr>
        <w:tabs>
          <w:tab w:val="left" w:pos="1133"/>
        </w:tabs>
        <w:suppressAutoHyphens w:val="0"/>
        <w:spacing w:after="0" w:line="240" w:lineRule="auto"/>
        <w:ind w:left="142" w:right="-1" w:firstLine="709"/>
      </w:pPr>
      <w:r w:rsidRPr="00BD2F6E">
        <w:t>До</w:t>
      </w:r>
      <w:r w:rsidRPr="00BD2F6E">
        <w:rPr>
          <w:spacing w:val="28"/>
        </w:rPr>
        <w:t xml:space="preserve"> </w:t>
      </w:r>
      <w:r w:rsidRPr="00BD2F6E">
        <w:t>установления</w:t>
      </w:r>
      <w:r w:rsidRPr="00BD2F6E">
        <w:rPr>
          <w:spacing w:val="28"/>
        </w:rPr>
        <w:t xml:space="preserve"> </w:t>
      </w:r>
      <w:r w:rsidRPr="00BD2F6E">
        <w:t>градостроительных</w:t>
      </w:r>
      <w:r w:rsidRPr="00BD2F6E">
        <w:rPr>
          <w:spacing w:val="28"/>
        </w:rPr>
        <w:t xml:space="preserve"> </w:t>
      </w:r>
      <w:r w:rsidRPr="00BD2F6E">
        <w:t>регламентов</w:t>
      </w:r>
      <w:r w:rsidRPr="00BD2F6E">
        <w:rPr>
          <w:spacing w:val="27"/>
        </w:rPr>
        <w:t xml:space="preserve"> </w:t>
      </w:r>
      <w:r w:rsidRPr="00BD2F6E">
        <w:t>в</w:t>
      </w:r>
      <w:r w:rsidRPr="00BD2F6E">
        <w:rPr>
          <w:spacing w:val="28"/>
        </w:rPr>
        <w:t xml:space="preserve"> </w:t>
      </w:r>
      <w:r w:rsidRPr="00BD2F6E">
        <w:t>отношении</w:t>
      </w:r>
      <w:r w:rsidRPr="00BD2F6E">
        <w:rPr>
          <w:spacing w:val="28"/>
        </w:rPr>
        <w:t xml:space="preserve"> </w:t>
      </w:r>
      <w:r w:rsidRPr="00BD2F6E">
        <w:t>земельных</w:t>
      </w:r>
      <w:r w:rsidRPr="00BD2F6E">
        <w:rPr>
          <w:spacing w:val="26"/>
        </w:rPr>
        <w:t xml:space="preserve"> </w:t>
      </w:r>
      <w:r w:rsidRPr="00BD2F6E">
        <w:t>участков,</w:t>
      </w:r>
      <w:r w:rsidRPr="00BD2F6E">
        <w:rPr>
          <w:spacing w:val="22"/>
        </w:rPr>
        <w:t xml:space="preserve"> </w:t>
      </w:r>
      <w:r w:rsidRPr="00BD2F6E">
        <w:rPr>
          <w:spacing w:val="-1"/>
        </w:rPr>
        <w:t>включенных</w:t>
      </w:r>
      <w:r w:rsidRPr="00BD2F6E">
        <w:rPr>
          <w:spacing w:val="15"/>
        </w:rPr>
        <w:t xml:space="preserve"> </w:t>
      </w:r>
      <w:r w:rsidRPr="00BD2F6E">
        <w:t>в</w:t>
      </w:r>
      <w:r w:rsidRPr="00BD2F6E">
        <w:rPr>
          <w:spacing w:val="14"/>
        </w:rPr>
        <w:t xml:space="preserve"> </w:t>
      </w:r>
      <w:r w:rsidRPr="00BD2F6E">
        <w:t>границы</w:t>
      </w:r>
      <w:r w:rsidRPr="00BD2F6E">
        <w:rPr>
          <w:spacing w:val="14"/>
        </w:rPr>
        <w:t xml:space="preserve"> </w:t>
      </w:r>
      <w:r w:rsidRPr="00BD2F6E">
        <w:t>населенных</w:t>
      </w:r>
      <w:r w:rsidRPr="00BD2F6E">
        <w:rPr>
          <w:spacing w:val="15"/>
        </w:rPr>
        <w:t xml:space="preserve"> </w:t>
      </w:r>
      <w:r w:rsidRPr="00BD2F6E">
        <w:t>пунктов</w:t>
      </w:r>
      <w:r w:rsidRPr="00BD2F6E">
        <w:rPr>
          <w:spacing w:val="14"/>
        </w:rPr>
        <w:t xml:space="preserve"> </w:t>
      </w:r>
      <w:r w:rsidRPr="00BD2F6E">
        <w:t>из</w:t>
      </w:r>
      <w:r w:rsidRPr="00BD2F6E">
        <w:rPr>
          <w:spacing w:val="15"/>
        </w:rPr>
        <w:t xml:space="preserve"> </w:t>
      </w:r>
      <w:r w:rsidRPr="00BD2F6E">
        <w:t>земель</w:t>
      </w:r>
      <w:r w:rsidRPr="00BD2F6E">
        <w:rPr>
          <w:spacing w:val="15"/>
        </w:rPr>
        <w:t xml:space="preserve"> </w:t>
      </w:r>
      <w:r w:rsidRPr="00BD2F6E">
        <w:t>лесного</w:t>
      </w:r>
      <w:r w:rsidRPr="00BD2F6E">
        <w:rPr>
          <w:spacing w:val="16"/>
        </w:rPr>
        <w:t xml:space="preserve"> </w:t>
      </w:r>
      <w:r w:rsidRPr="00BD2F6E">
        <w:rPr>
          <w:spacing w:val="-1"/>
        </w:rPr>
        <w:t>фонда</w:t>
      </w:r>
      <w:r w:rsidRPr="00BD2F6E">
        <w:rPr>
          <w:spacing w:val="15"/>
        </w:rPr>
        <w:t xml:space="preserve"> </w:t>
      </w:r>
      <w:r w:rsidRPr="00BD2F6E">
        <w:t>(за</w:t>
      </w:r>
      <w:r w:rsidRPr="00BD2F6E">
        <w:rPr>
          <w:spacing w:val="16"/>
        </w:rPr>
        <w:t xml:space="preserve"> </w:t>
      </w:r>
      <w:r w:rsidRPr="00BD2F6E">
        <w:lastRenderedPageBreak/>
        <w:t>исключением</w:t>
      </w:r>
      <w:r w:rsidRPr="00BD2F6E">
        <w:rPr>
          <w:spacing w:val="14"/>
        </w:rPr>
        <w:t xml:space="preserve"> </w:t>
      </w:r>
      <w:r w:rsidRPr="00BD2F6E">
        <w:t>лесных</w:t>
      </w:r>
      <w:r w:rsidRPr="00BD2F6E">
        <w:rPr>
          <w:spacing w:val="30"/>
        </w:rPr>
        <w:t xml:space="preserve"> </w:t>
      </w:r>
      <w:r w:rsidRPr="00BD2F6E">
        <w:rPr>
          <w:spacing w:val="-1"/>
        </w:rPr>
        <w:t>участков,</w:t>
      </w:r>
      <w:r w:rsidRPr="00BD2F6E">
        <w:rPr>
          <w:spacing w:val="-14"/>
        </w:rPr>
        <w:t xml:space="preserve"> </w:t>
      </w:r>
      <w:r w:rsidRPr="00BD2F6E">
        <w:rPr>
          <w:spacing w:val="-1"/>
        </w:rPr>
        <w:t>которые</w:t>
      </w:r>
      <w:r w:rsidRPr="00BD2F6E">
        <w:rPr>
          <w:spacing w:val="-14"/>
        </w:rPr>
        <w:t xml:space="preserve"> </w:t>
      </w:r>
      <w:r w:rsidRPr="00BD2F6E">
        <w:t>до</w:t>
      </w:r>
      <w:r w:rsidRPr="00BD2F6E">
        <w:rPr>
          <w:spacing w:val="-13"/>
        </w:rPr>
        <w:t xml:space="preserve"> </w:t>
      </w:r>
      <w:r w:rsidRPr="00BD2F6E">
        <w:t>1</w:t>
      </w:r>
      <w:r w:rsidRPr="00BD2F6E">
        <w:rPr>
          <w:spacing w:val="-13"/>
        </w:rPr>
        <w:t xml:space="preserve"> </w:t>
      </w:r>
      <w:r w:rsidRPr="00BD2F6E">
        <w:t>января</w:t>
      </w:r>
      <w:r w:rsidRPr="00BD2F6E">
        <w:rPr>
          <w:spacing w:val="-14"/>
        </w:rPr>
        <w:t xml:space="preserve"> </w:t>
      </w:r>
      <w:r w:rsidRPr="00BD2F6E">
        <w:t>2016</w:t>
      </w:r>
      <w:r w:rsidRPr="00BD2F6E">
        <w:rPr>
          <w:spacing w:val="-14"/>
        </w:rPr>
        <w:t xml:space="preserve"> </w:t>
      </w:r>
      <w:r w:rsidRPr="00BD2F6E">
        <w:t>года</w:t>
      </w:r>
      <w:r w:rsidRPr="00BD2F6E">
        <w:rPr>
          <w:spacing w:val="-13"/>
        </w:rPr>
        <w:t xml:space="preserve"> </w:t>
      </w:r>
      <w:r w:rsidRPr="00BD2F6E">
        <w:t>предоставлены</w:t>
      </w:r>
      <w:r w:rsidRPr="00BD2F6E">
        <w:rPr>
          <w:spacing w:val="-14"/>
        </w:rPr>
        <w:t xml:space="preserve"> </w:t>
      </w:r>
      <w:r w:rsidRPr="00BD2F6E">
        <w:t>гражданам</w:t>
      </w:r>
      <w:r w:rsidRPr="00BD2F6E">
        <w:rPr>
          <w:spacing w:val="-13"/>
        </w:rPr>
        <w:t xml:space="preserve"> </w:t>
      </w:r>
      <w:r w:rsidRPr="00BD2F6E">
        <w:rPr>
          <w:spacing w:val="-1"/>
        </w:rPr>
        <w:t>или</w:t>
      </w:r>
      <w:r w:rsidRPr="00BD2F6E">
        <w:rPr>
          <w:spacing w:val="-13"/>
        </w:rPr>
        <w:t xml:space="preserve"> </w:t>
      </w:r>
      <w:r w:rsidRPr="00BD2F6E">
        <w:t>юридическим</w:t>
      </w:r>
      <w:r w:rsidRPr="00BD2F6E">
        <w:rPr>
          <w:spacing w:val="-13"/>
        </w:rPr>
        <w:t xml:space="preserve"> </w:t>
      </w:r>
      <w:r w:rsidRPr="00BD2F6E">
        <w:t>лицам</w:t>
      </w:r>
      <w:r w:rsidRPr="00BD2F6E">
        <w:rPr>
          <w:spacing w:val="-14"/>
        </w:rPr>
        <w:t xml:space="preserve"> </w:t>
      </w:r>
      <w:r w:rsidRPr="00BD2F6E">
        <w:t>либо</w:t>
      </w:r>
      <w:r w:rsidRPr="00BD2F6E">
        <w:rPr>
          <w:spacing w:val="29"/>
        </w:rPr>
        <w:t xml:space="preserve"> </w:t>
      </w:r>
      <w:r w:rsidRPr="00BD2F6E">
        <w:t>на</w:t>
      </w:r>
      <w:r w:rsidRPr="00BD2F6E">
        <w:rPr>
          <w:spacing w:val="34"/>
        </w:rPr>
        <w:t xml:space="preserve"> </w:t>
      </w:r>
      <w:r w:rsidRPr="00BD2F6E">
        <w:rPr>
          <w:spacing w:val="-1"/>
        </w:rPr>
        <w:t>которых</w:t>
      </w:r>
      <w:r w:rsidRPr="00BD2F6E">
        <w:rPr>
          <w:spacing w:val="35"/>
        </w:rPr>
        <w:t xml:space="preserve"> </w:t>
      </w:r>
      <w:r w:rsidRPr="00BD2F6E">
        <w:t>расположены</w:t>
      </w:r>
      <w:r w:rsidRPr="00BD2F6E">
        <w:rPr>
          <w:spacing w:val="34"/>
        </w:rPr>
        <w:t xml:space="preserve"> </w:t>
      </w:r>
      <w:r w:rsidRPr="00BD2F6E">
        <w:t>объекты</w:t>
      </w:r>
      <w:r w:rsidRPr="00BD2F6E">
        <w:rPr>
          <w:spacing w:val="34"/>
        </w:rPr>
        <w:t xml:space="preserve"> </w:t>
      </w:r>
      <w:r w:rsidRPr="00BD2F6E">
        <w:t>недвижимого</w:t>
      </w:r>
      <w:r w:rsidRPr="00BD2F6E">
        <w:rPr>
          <w:spacing w:val="35"/>
        </w:rPr>
        <w:t xml:space="preserve"> </w:t>
      </w:r>
      <w:r w:rsidRPr="00BD2F6E">
        <w:rPr>
          <w:spacing w:val="-1"/>
        </w:rPr>
        <w:t>имущества,</w:t>
      </w:r>
      <w:r w:rsidRPr="00BD2F6E">
        <w:rPr>
          <w:spacing w:val="34"/>
        </w:rPr>
        <w:t xml:space="preserve"> </w:t>
      </w:r>
      <w:r w:rsidRPr="00BD2F6E">
        <w:t>права</w:t>
      </w:r>
      <w:r w:rsidRPr="00BD2F6E">
        <w:rPr>
          <w:spacing w:val="34"/>
        </w:rPr>
        <w:t xml:space="preserve"> </w:t>
      </w:r>
      <w:r w:rsidRPr="00BD2F6E">
        <w:t>на</w:t>
      </w:r>
      <w:r w:rsidRPr="00BD2F6E">
        <w:rPr>
          <w:spacing w:val="34"/>
        </w:rPr>
        <w:t xml:space="preserve"> </w:t>
      </w:r>
      <w:r w:rsidRPr="00BD2F6E">
        <w:rPr>
          <w:spacing w:val="-1"/>
        </w:rPr>
        <w:t>которые</w:t>
      </w:r>
      <w:r w:rsidRPr="00BD2F6E">
        <w:rPr>
          <w:spacing w:val="34"/>
        </w:rPr>
        <w:t xml:space="preserve"> </w:t>
      </w:r>
      <w:r w:rsidRPr="00BD2F6E">
        <w:t>возникли</w:t>
      </w:r>
      <w:r w:rsidRPr="00BD2F6E">
        <w:rPr>
          <w:spacing w:val="34"/>
        </w:rPr>
        <w:t xml:space="preserve"> </w:t>
      </w:r>
      <w:r w:rsidRPr="00BD2F6E">
        <w:t>до</w:t>
      </w:r>
      <w:r w:rsidRPr="00BD2F6E">
        <w:rPr>
          <w:spacing w:val="34"/>
        </w:rPr>
        <w:t xml:space="preserve"> </w:t>
      </w:r>
      <w:r w:rsidRPr="00BD2F6E">
        <w:t>1</w:t>
      </w:r>
      <w:r w:rsidRPr="00BD2F6E">
        <w:rPr>
          <w:spacing w:val="43"/>
        </w:rPr>
        <w:t xml:space="preserve"> </w:t>
      </w:r>
      <w:r w:rsidRPr="00BD2F6E">
        <w:t>января</w:t>
      </w:r>
      <w:r w:rsidRPr="00BD2F6E">
        <w:rPr>
          <w:spacing w:val="27"/>
        </w:rPr>
        <w:t xml:space="preserve"> </w:t>
      </w:r>
      <w:r w:rsidRPr="00BD2F6E">
        <w:t>2016</w:t>
      </w:r>
      <w:r w:rsidRPr="00BD2F6E">
        <w:rPr>
          <w:spacing w:val="27"/>
        </w:rPr>
        <w:t xml:space="preserve"> </w:t>
      </w:r>
      <w:r w:rsidRPr="00BD2F6E">
        <w:t>года,</w:t>
      </w:r>
      <w:r w:rsidRPr="00BD2F6E">
        <w:rPr>
          <w:spacing w:val="27"/>
        </w:rPr>
        <w:t xml:space="preserve"> </w:t>
      </w:r>
      <w:r w:rsidRPr="00BD2F6E">
        <w:t>и</w:t>
      </w:r>
      <w:r w:rsidRPr="00BD2F6E">
        <w:rPr>
          <w:spacing w:val="27"/>
        </w:rPr>
        <w:t xml:space="preserve"> </w:t>
      </w:r>
      <w:r w:rsidRPr="00BD2F6E">
        <w:rPr>
          <w:spacing w:val="-1"/>
        </w:rPr>
        <w:t>разрешенное</w:t>
      </w:r>
      <w:r w:rsidRPr="00BD2F6E">
        <w:rPr>
          <w:spacing w:val="27"/>
        </w:rPr>
        <w:t xml:space="preserve"> </w:t>
      </w:r>
      <w:r w:rsidRPr="00BD2F6E">
        <w:t>использование</w:t>
      </w:r>
      <w:r w:rsidRPr="00BD2F6E">
        <w:rPr>
          <w:spacing w:val="27"/>
        </w:rPr>
        <w:t xml:space="preserve"> </w:t>
      </w:r>
      <w:r w:rsidRPr="00BD2F6E">
        <w:t>либо</w:t>
      </w:r>
      <w:r w:rsidRPr="00BD2F6E">
        <w:rPr>
          <w:spacing w:val="26"/>
        </w:rPr>
        <w:t xml:space="preserve"> </w:t>
      </w:r>
      <w:r w:rsidRPr="00BD2F6E">
        <w:t>назначение</w:t>
      </w:r>
      <w:r w:rsidRPr="00BD2F6E">
        <w:rPr>
          <w:spacing w:val="26"/>
        </w:rPr>
        <w:t xml:space="preserve"> </w:t>
      </w:r>
      <w:r w:rsidRPr="00BD2F6E">
        <w:rPr>
          <w:spacing w:val="-1"/>
        </w:rPr>
        <w:t>которых</w:t>
      </w:r>
      <w:r w:rsidRPr="00BD2F6E">
        <w:rPr>
          <w:spacing w:val="26"/>
        </w:rPr>
        <w:t xml:space="preserve"> </w:t>
      </w:r>
      <w:r w:rsidRPr="00BD2F6E">
        <w:t>до</w:t>
      </w:r>
      <w:r w:rsidRPr="00BD2F6E">
        <w:rPr>
          <w:spacing w:val="27"/>
        </w:rPr>
        <w:t xml:space="preserve"> </w:t>
      </w:r>
      <w:r w:rsidRPr="00BD2F6E">
        <w:t>их</w:t>
      </w:r>
      <w:r w:rsidRPr="00BD2F6E">
        <w:rPr>
          <w:spacing w:val="27"/>
        </w:rPr>
        <w:t xml:space="preserve"> </w:t>
      </w:r>
      <w:r w:rsidRPr="00BD2F6E">
        <w:rPr>
          <w:spacing w:val="-1"/>
        </w:rPr>
        <w:t>включения</w:t>
      </w:r>
      <w:r w:rsidRPr="00BD2F6E">
        <w:rPr>
          <w:spacing w:val="27"/>
        </w:rPr>
        <w:t xml:space="preserve"> </w:t>
      </w:r>
      <w:r w:rsidRPr="00BD2F6E">
        <w:t>в</w:t>
      </w:r>
      <w:r w:rsidRPr="00BD2F6E">
        <w:rPr>
          <w:spacing w:val="47"/>
        </w:rPr>
        <w:t xml:space="preserve"> </w:t>
      </w:r>
      <w:r w:rsidRPr="00BD2F6E">
        <w:t>границы</w:t>
      </w:r>
      <w:r w:rsidRPr="00BD2F6E">
        <w:rPr>
          <w:spacing w:val="-6"/>
        </w:rPr>
        <w:t xml:space="preserve"> </w:t>
      </w:r>
      <w:r w:rsidRPr="00BD2F6E">
        <w:t>населенного</w:t>
      </w:r>
      <w:r w:rsidRPr="00BD2F6E">
        <w:rPr>
          <w:spacing w:val="-5"/>
        </w:rPr>
        <w:t xml:space="preserve"> </w:t>
      </w:r>
      <w:r w:rsidRPr="00BD2F6E">
        <w:rPr>
          <w:spacing w:val="-1"/>
        </w:rPr>
        <w:t>пункта</w:t>
      </w:r>
      <w:r w:rsidRPr="00BD2F6E">
        <w:rPr>
          <w:spacing w:val="-5"/>
        </w:rPr>
        <w:t xml:space="preserve"> </w:t>
      </w:r>
      <w:r w:rsidRPr="00BD2F6E">
        <w:t>не</w:t>
      </w:r>
      <w:r w:rsidRPr="00BD2F6E">
        <w:rPr>
          <w:spacing w:val="-5"/>
        </w:rPr>
        <w:t xml:space="preserve"> </w:t>
      </w:r>
      <w:r w:rsidRPr="00BD2F6E">
        <w:t>было</w:t>
      </w:r>
      <w:r w:rsidRPr="00BD2F6E">
        <w:rPr>
          <w:spacing w:val="-5"/>
        </w:rPr>
        <w:t xml:space="preserve"> </w:t>
      </w:r>
      <w:r w:rsidRPr="00BD2F6E">
        <w:t>связано</w:t>
      </w:r>
      <w:r w:rsidRPr="00BD2F6E">
        <w:rPr>
          <w:spacing w:val="-4"/>
        </w:rPr>
        <w:t xml:space="preserve"> </w:t>
      </w:r>
      <w:r w:rsidRPr="00BD2F6E">
        <w:t>с</w:t>
      </w:r>
      <w:r w:rsidRPr="00BD2F6E">
        <w:rPr>
          <w:spacing w:val="-5"/>
        </w:rPr>
        <w:t xml:space="preserve"> </w:t>
      </w:r>
      <w:r w:rsidRPr="00BD2F6E">
        <w:t>использованием</w:t>
      </w:r>
      <w:r w:rsidRPr="00BD2F6E">
        <w:rPr>
          <w:spacing w:val="-5"/>
        </w:rPr>
        <w:t xml:space="preserve"> </w:t>
      </w:r>
      <w:r w:rsidRPr="00BD2F6E">
        <w:rPr>
          <w:spacing w:val="-1"/>
        </w:rPr>
        <w:t>лесов),</w:t>
      </w:r>
      <w:r w:rsidRPr="00BD2F6E">
        <w:rPr>
          <w:spacing w:val="-5"/>
        </w:rPr>
        <w:t xml:space="preserve"> </w:t>
      </w:r>
      <w:r w:rsidRPr="00BD2F6E">
        <w:t>такие</w:t>
      </w:r>
      <w:r w:rsidRPr="00BD2F6E">
        <w:rPr>
          <w:spacing w:val="-6"/>
        </w:rPr>
        <w:t xml:space="preserve"> </w:t>
      </w:r>
      <w:r w:rsidRPr="00BD2F6E">
        <w:t>земельные</w:t>
      </w:r>
      <w:r w:rsidRPr="00BD2F6E">
        <w:rPr>
          <w:spacing w:val="-7"/>
        </w:rPr>
        <w:t xml:space="preserve"> </w:t>
      </w:r>
      <w:r w:rsidRPr="00BD2F6E">
        <w:rPr>
          <w:spacing w:val="-1"/>
        </w:rPr>
        <w:t>участки</w:t>
      </w:r>
      <w:r w:rsidRPr="00BD2F6E">
        <w:rPr>
          <w:spacing w:val="31"/>
        </w:rPr>
        <w:t xml:space="preserve"> </w:t>
      </w:r>
      <w:r w:rsidRPr="00BD2F6E">
        <w:t>используются  с</w:t>
      </w:r>
      <w:r w:rsidRPr="00BD2F6E">
        <w:rPr>
          <w:spacing w:val="58"/>
        </w:rPr>
        <w:t xml:space="preserve"> </w:t>
      </w:r>
      <w:r w:rsidRPr="00BD2F6E">
        <w:t>учетом  ограничений,</w:t>
      </w:r>
      <w:r w:rsidRPr="00BD2F6E">
        <w:rPr>
          <w:spacing w:val="58"/>
        </w:rPr>
        <w:t xml:space="preserve"> </w:t>
      </w:r>
      <w:r w:rsidRPr="00BD2F6E">
        <w:t>установленных  при</w:t>
      </w:r>
      <w:r w:rsidRPr="00BD2F6E">
        <w:rPr>
          <w:spacing w:val="59"/>
        </w:rPr>
        <w:t xml:space="preserve"> </w:t>
      </w:r>
      <w:r w:rsidRPr="00BD2F6E">
        <w:t>использовании</w:t>
      </w:r>
      <w:r w:rsidRPr="00BD2F6E">
        <w:rPr>
          <w:spacing w:val="59"/>
        </w:rPr>
        <w:t xml:space="preserve"> </w:t>
      </w:r>
      <w:r w:rsidRPr="00BD2F6E">
        <w:t>городских</w:t>
      </w:r>
      <w:r w:rsidRPr="00BD2F6E">
        <w:rPr>
          <w:spacing w:val="60"/>
        </w:rPr>
        <w:t xml:space="preserve"> </w:t>
      </w:r>
      <w:r w:rsidRPr="00BD2F6E">
        <w:t>лесов</w:t>
      </w:r>
      <w:r w:rsidRPr="00BD2F6E">
        <w:rPr>
          <w:spacing w:val="60"/>
        </w:rPr>
        <w:t xml:space="preserve"> </w:t>
      </w:r>
      <w:r w:rsidRPr="00BD2F6E">
        <w:t xml:space="preserve">в </w:t>
      </w:r>
      <w:r w:rsidRPr="00BD2F6E">
        <w:rPr>
          <w:spacing w:val="-1"/>
        </w:rPr>
        <w:t>соответствии</w:t>
      </w:r>
      <w:r w:rsidRPr="00BD2F6E">
        <w:t xml:space="preserve"> с лесным </w:t>
      </w:r>
      <w:r w:rsidRPr="00BD2F6E">
        <w:rPr>
          <w:spacing w:val="-1"/>
        </w:rPr>
        <w:t>законодательством.</w:t>
      </w:r>
    </w:p>
    <w:p w14:paraId="10C64A0A" w14:textId="77777777" w:rsidR="00387804" w:rsidRPr="00BD2F6E" w:rsidRDefault="00387804">
      <w:pPr>
        <w:pStyle w:val="af0"/>
        <w:numPr>
          <w:ilvl w:val="0"/>
          <w:numId w:val="22"/>
        </w:numPr>
        <w:tabs>
          <w:tab w:val="left" w:pos="1087"/>
        </w:tabs>
        <w:suppressAutoHyphens w:val="0"/>
        <w:spacing w:after="0" w:line="240" w:lineRule="auto"/>
        <w:ind w:left="142" w:right="-1" w:firstLine="709"/>
      </w:pPr>
      <w:r w:rsidRPr="00BD2F6E">
        <w:rPr>
          <w:spacing w:val="-1"/>
        </w:rPr>
        <w:t>Использование</w:t>
      </w:r>
      <w:r w:rsidRPr="00BD2F6E">
        <w:rPr>
          <w:spacing w:val="42"/>
        </w:rPr>
        <w:t xml:space="preserve"> </w:t>
      </w:r>
      <w:r w:rsidRPr="00BD2F6E">
        <w:t>земельных</w:t>
      </w:r>
      <w:r w:rsidRPr="00BD2F6E">
        <w:rPr>
          <w:spacing w:val="41"/>
        </w:rPr>
        <w:t xml:space="preserve"> </w:t>
      </w:r>
      <w:r w:rsidRPr="00BD2F6E">
        <w:rPr>
          <w:spacing w:val="-1"/>
        </w:rPr>
        <w:t>участков,</w:t>
      </w:r>
      <w:r w:rsidRPr="00BD2F6E">
        <w:rPr>
          <w:spacing w:val="41"/>
        </w:rPr>
        <w:t xml:space="preserve"> </w:t>
      </w:r>
      <w:r w:rsidRPr="00BD2F6E">
        <w:t>на</w:t>
      </w:r>
      <w:r w:rsidRPr="00BD2F6E">
        <w:rPr>
          <w:spacing w:val="42"/>
        </w:rPr>
        <w:t xml:space="preserve"> </w:t>
      </w:r>
      <w:r w:rsidRPr="00BD2F6E">
        <w:rPr>
          <w:spacing w:val="-1"/>
        </w:rPr>
        <w:t>которые</w:t>
      </w:r>
      <w:r w:rsidRPr="00BD2F6E">
        <w:rPr>
          <w:spacing w:val="42"/>
        </w:rPr>
        <w:t xml:space="preserve"> </w:t>
      </w:r>
      <w:r w:rsidRPr="00BD2F6E">
        <w:t>действие</w:t>
      </w:r>
      <w:r w:rsidRPr="00BD2F6E">
        <w:rPr>
          <w:spacing w:val="41"/>
        </w:rPr>
        <w:t xml:space="preserve"> </w:t>
      </w:r>
      <w:r w:rsidRPr="00BD2F6E">
        <w:rPr>
          <w:spacing w:val="-1"/>
        </w:rPr>
        <w:t>градостроительных</w:t>
      </w:r>
      <w:r w:rsidRPr="00BD2F6E">
        <w:rPr>
          <w:spacing w:val="81"/>
        </w:rPr>
        <w:t xml:space="preserve"> </w:t>
      </w:r>
      <w:r w:rsidRPr="00BD2F6E">
        <w:rPr>
          <w:spacing w:val="-1"/>
        </w:rPr>
        <w:t>регламентов</w:t>
      </w:r>
      <w:r w:rsidRPr="00BD2F6E">
        <w:rPr>
          <w:spacing w:val="18"/>
        </w:rPr>
        <w:t xml:space="preserve"> </w:t>
      </w:r>
      <w:r w:rsidRPr="00BD2F6E">
        <w:t>не</w:t>
      </w:r>
      <w:r w:rsidRPr="00BD2F6E">
        <w:rPr>
          <w:spacing w:val="19"/>
        </w:rPr>
        <w:t xml:space="preserve"> </w:t>
      </w:r>
      <w:r w:rsidRPr="00BD2F6E">
        <w:rPr>
          <w:spacing w:val="-1"/>
        </w:rPr>
        <w:t>распространяется</w:t>
      </w:r>
      <w:r w:rsidRPr="00BD2F6E">
        <w:rPr>
          <w:spacing w:val="18"/>
        </w:rPr>
        <w:t xml:space="preserve"> </w:t>
      </w:r>
      <w:r w:rsidRPr="00BD2F6E">
        <w:t>или</w:t>
      </w:r>
      <w:r w:rsidRPr="00BD2F6E">
        <w:rPr>
          <w:spacing w:val="19"/>
        </w:rPr>
        <w:t xml:space="preserve"> </w:t>
      </w:r>
      <w:r w:rsidRPr="00BD2F6E">
        <w:rPr>
          <w:spacing w:val="-1"/>
        </w:rPr>
        <w:t>для</w:t>
      </w:r>
      <w:r w:rsidRPr="00BD2F6E">
        <w:rPr>
          <w:spacing w:val="19"/>
        </w:rPr>
        <w:t xml:space="preserve"> </w:t>
      </w:r>
      <w:r w:rsidRPr="00BD2F6E">
        <w:rPr>
          <w:spacing w:val="-1"/>
        </w:rPr>
        <w:t>которых</w:t>
      </w:r>
      <w:r w:rsidRPr="00BD2F6E">
        <w:rPr>
          <w:spacing w:val="18"/>
        </w:rPr>
        <w:t xml:space="preserve"> </w:t>
      </w:r>
      <w:r w:rsidRPr="00BD2F6E">
        <w:rPr>
          <w:spacing w:val="-1"/>
        </w:rPr>
        <w:t>градостроительные</w:t>
      </w:r>
      <w:r w:rsidRPr="00BD2F6E">
        <w:rPr>
          <w:spacing w:val="19"/>
        </w:rPr>
        <w:t xml:space="preserve"> </w:t>
      </w:r>
      <w:r w:rsidRPr="00BD2F6E">
        <w:rPr>
          <w:spacing w:val="-1"/>
        </w:rPr>
        <w:t>регламенты</w:t>
      </w:r>
      <w:r w:rsidRPr="00BD2F6E">
        <w:rPr>
          <w:spacing w:val="18"/>
        </w:rPr>
        <w:t xml:space="preserve"> </w:t>
      </w:r>
      <w:r w:rsidRPr="00BD2F6E">
        <w:t>не</w:t>
      </w:r>
      <w:r w:rsidRPr="00BD2F6E">
        <w:rPr>
          <w:spacing w:val="113"/>
        </w:rPr>
        <w:t xml:space="preserve"> </w:t>
      </w:r>
      <w:r w:rsidRPr="00BD2F6E">
        <w:rPr>
          <w:spacing w:val="-1"/>
        </w:rPr>
        <w:t>устанавливаются,</w:t>
      </w:r>
      <w:r w:rsidRPr="00BD2F6E">
        <w:rPr>
          <w:spacing w:val="10"/>
        </w:rPr>
        <w:t xml:space="preserve"> </w:t>
      </w:r>
      <w:r w:rsidRPr="00BD2F6E">
        <w:t>определяется</w:t>
      </w:r>
      <w:r w:rsidRPr="00BD2F6E">
        <w:rPr>
          <w:spacing w:val="9"/>
        </w:rPr>
        <w:t xml:space="preserve"> </w:t>
      </w:r>
      <w:r w:rsidRPr="00BD2F6E">
        <w:rPr>
          <w:spacing w:val="-1"/>
        </w:rPr>
        <w:t>уполномоченными</w:t>
      </w:r>
      <w:r w:rsidRPr="00BD2F6E">
        <w:rPr>
          <w:spacing w:val="10"/>
        </w:rPr>
        <w:t xml:space="preserve"> </w:t>
      </w:r>
      <w:r w:rsidRPr="00BD2F6E">
        <w:rPr>
          <w:spacing w:val="-1"/>
        </w:rPr>
        <w:t>федеральными</w:t>
      </w:r>
      <w:r w:rsidRPr="00BD2F6E">
        <w:rPr>
          <w:spacing w:val="10"/>
        </w:rPr>
        <w:t xml:space="preserve"> </w:t>
      </w:r>
      <w:r w:rsidRPr="00BD2F6E">
        <w:t>органами</w:t>
      </w:r>
      <w:r w:rsidRPr="00BD2F6E">
        <w:rPr>
          <w:spacing w:val="10"/>
        </w:rPr>
        <w:t xml:space="preserve"> </w:t>
      </w:r>
      <w:r w:rsidRPr="00BD2F6E">
        <w:t>исполнительной</w:t>
      </w:r>
      <w:r w:rsidRPr="00BD2F6E">
        <w:rPr>
          <w:spacing w:val="77"/>
        </w:rPr>
        <w:t xml:space="preserve"> </w:t>
      </w:r>
      <w:r w:rsidRPr="00BD2F6E">
        <w:t>власти,</w:t>
      </w:r>
      <w:r w:rsidRPr="00BD2F6E">
        <w:rPr>
          <w:spacing w:val="19"/>
        </w:rPr>
        <w:t xml:space="preserve"> </w:t>
      </w:r>
      <w:r w:rsidRPr="00BD2F6E">
        <w:rPr>
          <w:spacing w:val="-1"/>
        </w:rPr>
        <w:t>уполномоченными</w:t>
      </w:r>
      <w:r w:rsidRPr="00BD2F6E">
        <w:rPr>
          <w:spacing w:val="20"/>
        </w:rPr>
        <w:t xml:space="preserve"> </w:t>
      </w:r>
      <w:r w:rsidRPr="00BD2F6E">
        <w:t>органами</w:t>
      </w:r>
      <w:r w:rsidRPr="00BD2F6E">
        <w:rPr>
          <w:spacing w:val="20"/>
        </w:rPr>
        <w:t xml:space="preserve"> </w:t>
      </w:r>
      <w:r w:rsidRPr="00BD2F6E">
        <w:t>исполнительной</w:t>
      </w:r>
      <w:r w:rsidRPr="00BD2F6E">
        <w:rPr>
          <w:spacing w:val="20"/>
        </w:rPr>
        <w:t xml:space="preserve"> </w:t>
      </w:r>
      <w:r w:rsidRPr="00BD2F6E">
        <w:t>власти</w:t>
      </w:r>
      <w:r w:rsidRPr="00BD2F6E">
        <w:rPr>
          <w:spacing w:val="20"/>
        </w:rPr>
        <w:t xml:space="preserve"> </w:t>
      </w:r>
      <w:r w:rsidRPr="00BD2F6E">
        <w:rPr>
          <w:spacing w:val="-1"/>
        </w:rPr>
        <w:t>субъектов</w:t>
      </w:r>
      <w:r w:rsidRPr="00BD2F6E">
        <w:rPr>
          <w:spacing w:val="19"/>
        </w:rPr>
        <w:t xml:space="preserve"> </w:t>
      </w:r>
      <w:r w:rsidRPr="00BD2F6E">
        <w:t>Российской</w:t>
      </w:r>
      <w:r w:rsidRPr="00BD2F6E">
        <w:rPr>
          <w:spacing w:val="20"/>
        </w:rPr>
        <w:t xml:space="preserve"> </w:t>
      </w:r>
      <w:r w:rsidRPr="00BD2F6E">
        <w:rPr>
          <w:spacing w:val="-1"/>
        </w:rPr>
        <w:t>Федерации</w:t>
      </w:r>
      <w:r w:rsidRPr="00BD2F6E">
        <w:rPr>
          <w:spacing w:val="61"/>
        </w:rPr>
        <w:t xml:space="preserve"> </w:t>
      </w:r>
      <w:r w:rsidRPr="00BD2F6E">
        <w:t>или</w:t>
      </w:r>
      <w:r w:rsidRPr="00BD2F6E">
        <w:rPr>
          <w:spacing w:val="57"/>
        </w:rPr>
        <w:t xml:space="preserve"> </w:t>
      </w:r>
      <w:r w:rsidRPr="00BD2F6E">
        <w:t>уполномоченными</w:t>
      </w:r>
      <w:r w:rsidRPr="00BD2F6E">
        <w:rPr>
          <w:spacing w:val="58"/>
        </w:rPr>
        <w:t xml:space="preserve"> </w:t>
      </w:r>
      <w:r w:rsidRPr="00BD2F6E">
        <w:t>органами</w:t>
      </w:r>
      <w:r w:rsidRPr="00BD2F6E">
        <w:rPr>
          <w:spacing w:val="58"/>
        </w:rPr>
        <w:t xml:space="preserve"> </w:t>
      </w:r>
      <w:r w:rsidRPr="00BD2F6E">
        <w:t>местного</w:t>
      </w:r>
      <w:r w:rsidRPr="00BD2F6E">
        <w:rPr>
          <w:spacing w:val="58"/>
        </w:rPr>
        <w:t xml:space="preserve"> </w:t>
      </w:r>
      <w:r w:rsidRPr="00BD2F6E">
        <w:rPr>
          <w:spacing w:val="-1"/>
        </w:rPr>
        <w:t>самоуправления</w:t>
      </w:r>
      <w:r w:rsidRPr="00BD2F6E">
        <w:rPr>
          <w:spacing w:val="58"/>
        </w:rPr>
        <w:t xml:space="preserve"> </w:t>
      </w:r>
      <w:r w:rsidRPr="00BD2F6E">
        <w:t>в</w:t>
      </w:r>
      <w:r w:rsidRPr="00BD2F6E">
        <w:rPr>
          <w:spacing w:val="58"/>
        </w:rPr>
        <w:t xml:space="preserve"> </w:t>
      </w:r>
      <w:r w:rsidRPr="00BD2F6E">
        <w:t>соответствии с</w:t>
      </w:r>
      <w:r w:rsidRPr="00BD2F6E">
        <w:rPr>
          <w:spacing w:val="58"/>
        </w:rPr>
        <w:t xml:space="preserve"> </w:t>
      </w:r>
      <w:r w:rsidRPr="00BD2F6E">
        <w:rPr>
          <w:spacing w:val="-1"/>
        </w:rPr>
        <w:t>федеральными</w:t>
      </w:r>
      <w:r w:rsidRPr="00BD2F6E">
        <w:rPr>
          <w:spacing w:val="43"/>
        </w:rPr>
        <w:t xml:space="preserve"> </w:t>
      </w:r>
      <w:r w:rsidRPr="00BD2F6E">
        <w:t>законами.</w:t>
      </w:r>
      <w:r w:rsidRPr="00BD2F6E">
        <w:rPr>
          <w:spacing w:val="24"/>
        </w:rPr>
        <w:t xml:space="preserve"> </w:t>
      </w:r>
      <w:r w:rsidRPr="00BD2F6E">
        <w:rPr>
          <w:spacing w:val="-1"/>
        </w:rPr>
        <w:t>Использование</w:t>
      </w:r>
      <w:r w:rsidRPr="00BD2F6E">
        <w:rPr>
          <w:spacing w:val="24"/>
        </w:rPr>
        <w:t xml:space="preserve"> </w:t>
      </w:r>
      <w:r w:rsidRPr="00BD2F6E">
        <w:rPr>
          <w:spacing w:val="-1"/>
        </w:rPr>
        <w:t>земельных</w:t>
      </w:r>
      <w:r w:rsidRPr="00BD2F6E">
        <w:rPr>
          <w:spacing w:val="23"/>
        </w:rPr>
        <w:t xml:space="preserve"> </w:t>
      </w:r>
      <w:r w:rsidRPr="00BD2F6E">
        <w:rPr>
          <w:spacing w:val="-1"/>
        </w:rPr>
        <w:t>участков</w:t>
      </w:r>
      <w:r w:rsidRPr="00BD2F6E">
        <w:rPr>
          <w:spacing w:val="24"/>
        </w:rPr>
        <w:t xml:space="preserve"> </w:t>
      </w:r>
      <w:r w:rsidRPr="00BD2F6E">
        <w:t>в</w:t>
      </w:r>
      <w:r w:rsidRPr="00BD2F6E">
        <w:rPr>
          <w:spacing w:val="23"/>
        </w:rPr>
        <w:t xml:space="preserve"> </w:t>
      </w:r>
      <w:r w:rsidRPr="00BD2F6E">
        <w:t>границах</w:t>
      </w:r>
      <w:r w:rsidRPr="00BD2F6E">
        <w:rPr>
          <w:spacing w:val="24"/>
        </w:rPr>
        <w:t xml:space="preserve"> </w:t>
      </w:r>
      <w:r w:rsidRPr="00BD2F6E">
        <w:t>особых</w:t>
      </w:r>
      <w:r w:rsidRPr="00BD2F6E">
        <w:rPr>
          <w:spacing w:val="23"/>
        </w:rPr>
        <w:t xml:space="preserve"> </w:t>
      </w:r>
      <w:r w:rsidRPr="00BD2F6E">
        <w:t>экономических</w:t>
      </w:r>
      <w:r w:rsidRPr="00BD2F6E">
        <w:rPr>
          <w:spacing w:val="22"/>
        </w:rPr>
        <w:t xml:space="preserve"> </w:t>
      </w:r>
      <w:r w:rsidRPr="00BD2F6E">
        <w:t>зон</w:t>
      </w:r>
      <w:r w:rsidRPr="00BD2F6E">
        <w:rPr>
          <w:spacing w:val="53"/>
        </w:rPr>
        <w:t xml:space="preserve"> </w:t>
      </w:r>
      <w:r w:rsidRPr="00BD2F6E">
        <w:rPr>
          <w:spacing w:val="-1"/>
        </w:rPr>
        <w:t>определяется</w:t>
      </w:r>
      <w:r w:rsidRPr="00BD2F6E">
        <w:rPr>
          <w:spacing w:val="-15"/>
        </w:rPr>
        <w:t xml:space="preserve"> </w:t>
      </w:r>
      <w:r w:rsidRPr="00BD2F6E">
        <w:t>органами</w:t>
      </w:r>
      <w:r w:rsidRPr="00BD2F6E">
        <w:rPr>
          <w:spacing w:val="-17"/>
        </w:rPr>
        <w:t xml:space="preserve"> </w:t>
      </w:r>
      <w:r w:rsidRPr="00BD2F6E">
        <w:t>управления</w:t>
      </w:r>
      <w:r w:rsidRPr="00BD2F6E">
        <w:rPr>
          <w:spacing w:val="-16"/>
        </w:rPr>
        <w:t xml:space="preserve"> </w:t>
      </w:r>
      <w:r w:rsidRPr="00BD2F6E">
        <w:t>особыми</w:t>
      </w:r>
      <w:r w:rsidRPr="00BD2F6E">
        <w:rPr>
          <w:spacing w:val="-14"/>
        </w:rPr>
        <w:t xml:space="preserve"> </w:t>
      </w:r>
      <w:r w:rsidRPr="00BD2F6E">
        <w:rPr>
          <w:spacing w:val="-1"/>
        </w:rPr>
        <w:t>экономическими</w:t>
      </w:r>
      <w:r w:rsidRPr="00BD2F6E">
        <w:rPr>
          <w:spacing w:val="-14"/>
        </w:rPr>
        <w:t xml:space="preserve"> </w:t>
      </w:r>
      <w:r w:rsidRPr="00BD2F6E">
        <w:t>зонами.</w:t>
      </w:r>
      <w:r w:rsidRPr="00BD2F6E">
        <w:rPr>
          <w:spacing w:val="-15"/>
        </w:rPr>
        <w:t xml:space="preserve"> </w:t>
      </w:r>
      <w:r w:rsidRPr="00BD2F6E">
        <w:rPr>
          <w:spacing w:val="-1"/>
        </w:rPr>
        <w:t>Использование</w:t>
      </w:r>
      <w:r w:rsidRPr="00BD2F6E">
        <w:rPr>
          <w:spacing w:val="-14"/>
        </w:rPr>
        <w:t xml:space="preserve"> </w:t>
      </w:r>
      <w:r w:rsidRPr="00BD2F6E">
        <w:t>земель</w:t>
      </w:r>
      <w:r w:rsidRPr="00BD2F6E">
        <w:rPr>
          <w:spacing w:val="-15"/>
        </w:rPr>
        <w:t xml:space="preserve"> </w:t>
      </w:r>
      <w:r w:rsidRPr="00BD2F6E">
        <w:t>или</w:t>
      </w:r>
      <w:r w:rsidRPr="00BD2F6E">
        <w:rPr>
          <w:spacing w:val="74"/>
        </w:rPr>
        <w:t xml:space="preserve"> </w:t>
      </w:r>
      <w:r w:rsidRPr="00BD2F6E">
        <w:t>земельных</w:t>
      </w:r>
      <w:r w:rsidRPr="00BD2F6E">
        <w:rPr>
          <w:spacing w:val="37"/>
        </w:rPr>
        <w:t xml:space="preserve"> </w:t>
      </w:r>
      <w:r w:rsidRPr="00BD2F6E">
        <w:t>участков</w:t>
      </w:r>
      <w:r w:rsidRPr="00BD2F6E">
        <w:rPr>
          <w:spacing w:val="41"/>
        </w:rPr>
        <w:t xml:space="preserve"> </w:t>
      </w:r>
      <w:r w:rsidRPr="00BD2F6E">
        <w:t>из</w:t>
      </w:r>
      <w:r w:rsidRPr="00BD2F6E">
        <w:rPr>
          <w:spacing w:val="40"/>
        </w:rPr>
        <w:t xml:space="preserve"> </w:t>
      </w:r>
      <w:r w:rsidRPr="00BD2F6E">
        <w:t>состава</w:t>
      </w:r>
      <w:r w:rsidRPr="00BD2F6E">
        <w:rPr>
          <w:spacing w:val="40"/>
        </w:rPr>
        <w:t xml:space="preserve"> </w:t>
      </w:r>
      <w:r w:rsidRPr="00BD2F6E">
        <w:t>земель</w:t>
      </w:r>
      <w:r w:rsidRPr="00BD2F6E">
        <w:rPr>
          <w:spacing w:val="40"/>
        </w:rPr>
        <w:t xml:space="preserve"> </w:t>
      </w:r>
      <w:r w:rsidRPr="00BD2F6E">
        <w:t>лесного</w:t>
      </w:r>
      <w:r w:rsidRPr="00BD2F6E">
        <w:rPr>
          <w:spacing w:val="41"/>
        </w:rPr>
        <w:t xml:space="preserve"> </w:t>
      </w:r>
      <w:r w:rsidRPr="00BD2F6E">
        <w:rPr>
          <w:spacing w:val="-1"/>
        </w:rPr>
        <w:t>фонда,</w:t>
      </w:r>
      <w:r w:rsidRPr="00BD2F6E">
        <w:rPr>
          <w:spacing w:val="41"/>
        </w:rPr>
        <w:t xml:space="preserve"> </w:t>
      </w:r>
      <w:r w:rsidRPr="00BD2F6E">
        <w:t>земель</w:t>
      </w:r>
      <w:r w:rsidRPr="00BD2F6E">
        <w:rPr>
          <w:spacing w:val="40"/>
        </w:rPr>
        <w:t xml:space="preserve"> </w:t>
      </w:r>
      <w:r w:rsidRPr="00BD2F6E">
        <w:t>или</w:t>
      </w:r>
      <w:r w:rsidRPr="00BD2F6E">
        <w:rPr>
          <w:spacing w:val="40"/>
        </w:rPr>
        <w:t xml:space="preserve"> </w:t>
      </w:r>
      <w:r w:rsidRPr="00BD2F6E">
        <w:t>земельных</w:t>
      </w:r>
      <w:r w:rsidRPr="00BD2F6E">
        <w:rPr>
          <w:spacing w:val="38"/>
        </w:rPr>
        <w:t xml:space="preserve"> </w:t>
      </w:r>
      <w:r w:rsidRPr="00BD2F6E">
        <w:rPr>
          <w:spacing w:val="-1"/>
        </w:rPr>
        <w:t>участков,</w:t>
      </w:r>
      <w:r w:rsidRPr="00BD2F6E">
        <w:rPr>
          <w:spacing w:val="28"/>
        </w:rPr>
        <w:t xml:space="preserve"> </w:t>
      </w:r>
      <w:r w:rsidRPr="00BD2F6E">
        <w:rPr>
          <w:spacing w:val="-1"/>
        </w:rPr>
        <w:t>расположенных</w:t>
      </w:r>
      <w:r w:rsidRPr="00BD2F6E">
        <w:rPr>
          <w:spacing w:val="54"/>
        </w:rPr>
        <w:t xml:space="preserve"> </w:t>
      </w:r>
      <w:r w:rsidRPr="00BD2F6E">
        <w:t>в</w:t>
      </w:r>
      <w:r w:rsidRPr="00BD2F6E">
        <w:rPr>
          <w:spacing w:val="54"/>
        </w:rPr>
        <w:t xml:space="preserve"> </w:t>
      </w:r>
      <w:r w:rsidRPr="00BD2F6E">
        <w:t>границах</w:t>
      </w:r>
      <w:r w:rsidRPr="00BD2F6E">
        <w:rPr>
          <w:spacing w:val="55"/>
        </w:rPr>
        <w:t xml:space="preserve"> </w:t>
      </w:r>
      <w:r w:rsidRPr="00BD2F6E">
        <w:t>особо</w:t>
      </w:r>
      <w:r w:rsidRPr="00BD2F6E">
        <w:rPr>
          <w:spacing w:val="55"/>
        </w:rPr>
        <w:t xml:space="preserve"> </w:t>
      </w:r>
      <w:r w:rsidRPr="00BD2F6E">
        <w:t>охраняемых</w:t>
      </w:r>
      <w:r w:rsidRPr="00BD2F6E">
        <w:rPr>
          <w:spacing w:val="54"/>
        </w:rPr>
        <w:t xml:space="preserve"> </w:t>
      </w:r>
      <w:r w:rsidRPr="00BD2F6E">
        <w:t>природных</w:t>
      </w:r>
      <w:r w:rsidRPr="00BD2F6E">
        <w:rPr>
          <w:spacing w:val="54"/>
        </w:rPr>
        <w:t xml:space="preserve"> </w:t>
      </w:r>
      <w:r w:rsidRPr="00BD2F6E">
        <w:rPr>
          <w:spacing w:val="-1"/>
        </w:rPr>
        <w:t>территорий</w:t>
      </w:r>
      <w:r w:rsidRPr="00BD2F6E">
        <w:rPr>
          <w:spacing w:val="54"/>
        </w:rPr>
        <w:t xml:space="preserve"> </w:t>
      </w:r>
      <w:r w:rsidRPr="00BD2F6E">
        <w:t>(за</w:t>
      </w:r>
      <w:r w:rsidRPr="00BD2F6E">
        <w:rPr>
          <w:spacing w:val="55"/>
        </w:rPr>
        <w:t xml:space="preserve"> </w:t>
      </w:r>
      <w:r w:rsidRPr="00BD2F6E">
        <w:t>исключением</w:t>
      </w:r>
      <w:r w:rsidRPr="00BD2F6E">
        <w:rPr>
          <w:spacing w:val="44"/>
        </w:rPr>
        <w:t xml:space="preserve"> </w:t>
      </w:r>
      <w:r w:rsidRPr="00BD2F6E">
        <w:rPr>
          <w:spacing w:val="-1"/>
        </w:rPr>
        <w:t>территорий</w:t>
      </w:r>
      <w:r w:rsidRPr="00BD2F6E">
        <w:rPr>
          <w:spacing w:val="18"/>
        </w:rPr>
        <w:t xml:space="preserve"> </w:t>
      </w:r>
      <w:r w:rsidRPr="00BD2F6E">
        <w:rPr>
          <w:spacing w:val="-1"/>
        </w:rPr>
        <w:t>населенных</w:t>
      </w:r>
      <w:r w:rsidRPr="00BD2F6E">
        <w:rPr>
          <w:spacing w:val="17"/>
        </w:rPr>
        <w:t xml:space="preserve"> </w:t>
      </w:r>
      <w:r w:rsidRPr="00BD2F6E">
        <w:rPr>
          <w:spacing w:val="-1"/>
        </w:rPr>
        <w:t>пунктов,</w:t>
      </w:r>
      <w:r w:rsidRPr="00BD2F6E">
        <w:rPr>
          <w:spacing w:val="17"/>
        </w:rPr>
        <w:t xml:space="preserve"> </w:t>
      </w:r>
      <w:r w:rsidRPr="00BD2F6E">
        <w:t>включенных</w:t>
      </w:r>
      <w:r w:rsidRPr="00BD2F6E">
        <w:rPr>
          <w:spacing w:val="17"/>
        </w:rPr>
        <w:t xml:space="preserve"> </w:t>
      </w:r>
      <w:r w:rsidRPr="00BD2F6E">
        <w:t>в</w:t>
      </w:r>
      <w:r w:rsidRPr="00BD2F6E">
        <w:rPr>
          <w:spacing w:val="18"/>
        </w:rPr>
        <w:t xml:space="preserve"> </w:t>
      </w:r>
      <w:r w:rsidRPr="00BD2F6E">
        <w:t>состав</w:t>
      </w:r>
      <w:r w:rsidRPr="00BD2F6E">
        <w:rPr>
          <w:spacing w:val="17"/>
        </w:rPr>
        <w:t xml:space="preserve"> </w:t>
      </w:r>
      <w:r w:rsidRPr="00BD2F6E">
        <w:t>особо</w:t>
      </w:r>
      <w:r w:rsidRPr="00BD2F6E">
        <w:rPr>
          <w:spacing w:val="18"/>
        </w:rPr>
        <w:t xml:space="preserve"> </w:t>
      </w:r>
      <w:r w:rsidRPr="00BD2F6E">
        <w:t>охраняемых</w:t>
      </w:r>
      <w:r w:rsidRPr="00BD2F6E">
        <w:rPr>
          <w:spacing w:val="17"/>
        </w:rPr>
        <w:t xml:space="preserve"> </w:t>
      </w:r>
      <w:r w:rsidRPr="00BD2F6E">
        <w:t>природных</w:t>
      </w:r>
      <w:r w:rsidRPr="00BD2F6E">
        <w:rPr>
          <w:spacing w:val="52"/>
        </w:rPr>
        <w:t xml:space="preserve"> </w:t>
      </w:r>
      <w:r w:rsidRPr="00BD2F6E">
        <w:rPr>
          <w:spacing w:val="-1"/>
        </w:rPr>
        <w:t>территорий),</w:t>
      </w:r>
      <w:r w:rsidRPr="00BD2F6E">
        <w:rPr>
          <w:spacing w:val="2"/>
        </w:rPr>
        <w:t xml:space="preserve"> </w:t>
      </w:r>
      <w:r w:rsidRPr="00BD2F6E">
        <w:rPr>
          <w:spacing w:val="-1"/>
        </w:rPr>
        <w:t>определяется</w:t>
      </w:r>
      <w:r w:rsidRPr="00BD2F6E">
        <w:rPr>
          <w:spacing w:val="2"/>
        </w:rPr>
        <w:t xml:space="preserve"> </w:t>
      </w:r>
      <w:r w:rsidRPr="00BD2F6E">
        <w:rPr>
          <w:spacing w:val="-1"/>
        </w:rPr>
        <w:t>соответственно</w:t>
      </w:r>
      <w:r w:rsidRPr="00BD2F6E">
        <w:rPr>
          <w:spacing w:val="2"/>
        </w:rPr>
        <w:t xml:space="preserve"> </w:t>
      </w:r>
      <w:r w:rsidRPr="00BD2F6E">
        <w:t>лесохозяйственным</w:t>
      </w:r>
      <w:r w:rsidRPr="00BD2F6E">
        <w:rPr>
          <w:spacing w:val="3"/>
        </w:rPr>
        <w:t xml:space="preserve"> </w:t>
      </w:r>
      <w:hyperlink r:id="rId52">
        <w:r w:rsidRPr="00BD2F6E">
          <w:t>регламентом</w:t>
        </w:r>
      </w:hyperlink>
      <w:r w:rsidRPr="00BD2F6E">
        <w:t>, положением</w:t>
      </w:r>
      <w:r w:rsidRPr="00BD2F6E">
        <w:rPr>
          <w:spacing w:val="1"/>
        </w:rPr>
        <w:t xml:space="preserve"> </w:t>
      </w:r>
      <w:r w:rsidRPr="00BD2F6E">
        <w:rPr>
          <w:spacing w:val="-1"/>
        </w:rPr>
        <w:t>об</w:t>
      </w:r>
      <w:r w:rsidRPr="00BD2F6E">
        <w:rPr>
          <w:spacing w:val="71"/>
        </w:rPr>
        <w:t xml:space="preserve"> </w:t>
      </w:r>
      <w:r w:rsidRPr="00BD2F6E">
        <w:t>особо</w:t>
      </w:r>
      <w:r w:rsidRPr="00BD2F6E">
        <w:rPr>
          <w:spacing w:val="2"/>
        </w:rPr>
        <w:t xml:space="preserve"> </w:t>
      </w:r>
      <w:r w:rsidRPr="00BD2F6E">
        <w:t>охраняемой</w:t>
      </w:r>
      <w:r w:rsidRPr="00BD2F6E">
        <w:rPr>
          <w:spacing w:val="2"/>
        </w:rPr>
        <w:t xml:space="preserve"> </w:t>
      </w:r>
      <w:r w:rsidRPr="00BD2F6E">
        <w:rPr>
          <w:spacing w:val="-1"/>
        </w:rPr>
        <w:t>природной</w:t>
      </w:r>
      <w:r w:rsidRPr="00BD2F6E">
        <w:rPr>
          <w:spacing w:val="2"/>
        </w:rPr>
        <w:t xml:space="preserve"> </w:t>
      </w:r>
      <w:r w:rsidRPr="00BD2F6E">
        <w:rPr>
          <w:spacing w:val="-1"/>
        </w:rPr>
        <w:t>территории</w:t>
      </w:r>
      <w:r w:rsidRPr="00BD2F6E">
        <w:rPr>
          <w:spacing w:val="3"/>
        </w:rPr>
        <w:t xml:space="preserve"> </w:t>
      </w:r>
      <w:r w:rsidRPr="00BD2F6E">
        <w:t>в</w:t>
      </w:r>
      <w:r w:rsidRPr="00BD2F6E">
        <w:rPr>
          <w:spacing w:val="1"/>
        </w:rPr>
        <w:t xml:space="preserve"> </w:t>
      </w:r>
      <w:r w:rsidRPr="00BD2F6E">
        <w:rPr>
          <w:spacing w:val="-1"/>
        </w:rPr>
        <w:t>соответствии</w:t>
      </w:r>
      <w:r w:rsidRPr="00BD2F6E">
        <w:rPr>
          <w:spacing w:val="1"/>
        </w:rPr>
        <w:t xml:space="preserve"> </w:t>
      </w:r>
      <w:r w:rsidRPr="00BD2F6E">
        <w:t>с</w:t>
      </w:r>
      <w:r w:rsidRPr="00BD2F6E">
        <w:rPr>
          <w:spacing w:val="3"/>
        </w:rPr>
        <w:t xml:space="preserve"> </w:t>
      </w:r>
      <w:r w:rsidRPr="00BD2F6E">
        <w:t>лесным</w:t>
      </w:r>
      <w:r w:rsidRPr="00BD2F6E">
        <w:rPr>
          <w:spacing w:val="6"/>
        </w:rPr>
        <w:t xml:space="preserve"> </w:t>
      </w:r>
      <w:hyperlink r:id="rId53">
        <w:r w:rsidRPr="00BD2F6E">
          <w:rPr>
            <w:spacing w:val="-1"/>
          </w:rPr>
          <w:t>законодательством</w:t>
        </w:r>
      </w:hyperlink>
      <w:r w:rsidRPr="00BD2F6E">
        <w:rPr>
          <w:spacing w:val="-1"/>
        </w:rPr>
        <w:t>,</w:t>
      </w:r>
      <w:r w:rsidRPr="00BD2F6E">
        <w:rPr>
          <w:spacing w:val="87"/>
        </w:rPr>
        <w:t xml:space="preserve"> </w:t>
      </w:r>
      <w:hyperlink r:id="rId54">
        <w:r w:rsidRPr="00BD2F6E">
          <w:t>законодательством</w:t>
        </w:r>
      </w:hyperlink>
      <w:r w:rsidRPr="00BD2F6E">
        <w:t xml:space="preserve"> об особо </w:t>
      </w:r>
      <w:r w:rsidRPr="00BD2F6E">
        <w:rPr>
          <w:spacing w:val="-1"/>
        </w:rPr>
        <w:t>охраняемых</w:t>
      </w:r>
      <w:r w:rsidRPr="00BD2F6E">
        <w:t xml:space="preserve"> природных </w:t>
      </w:r>
      <w:r w:rsidRPr="00BD2F6E">
        <w:rPr>
          <w:spacing w:val="-1"/>
        </w:rPr>
        <w:t>территориях.</w:t>
      </w:r>
    </w:p>
    <w:p w14:paraId="22131ABB" w14:textId="77777777" w:rsidR="00387804" w:rsidRPr="00BD2F6E" w:rsidRDefault="00387804">
      <w:pPr>
        <w:pStyle w:val="af0"/>
        <w:numPr>
          <w:ilvl w:val="0"/>
          <w:numId w:val="22"/>
        </w:numPr>
        <w:tabs>
          <w:tab w:val="left" w:pos="1011"/>
        </w:tabs>
        <w:suppressAutoHyphens w:val="0"/>
        <w:spacing w:after="0" w:line="240" w:lineRule="auto"/>
        <w:ind w:left="142" w:right="-1" w:firstLine="709"/>
      </w:pPr>
      <w:r w:rsidRPr="00BD2F6E">
        <w:rPr>
          <w:spacing w:val="-1"/>
        </w:rPr>
        <w:t>Земельные</w:t>
      </w:r>
      <w:r w:rsidRPr="00BD2F6E">
        <w:rPr>
          <w:spacing w:val="24"/>
        </w:rPr>
        <w:t xml:space="preserve"> </w:t>
      </w:r>
      <w:r w:rsidRPr="00BD2F6E">
        <w:rPr>
          <w:spacing w:val="-1"/>
        </w:rPr>
        <w:t>участки</w:t>
      </w:r>
      <w:r w:rsidRPr="00BD2F6E">
        <w:rPr>
          <w:spacing w:val="26"/>
        </w:rPr>
        <w:t xml:space="preserve"> </w:t>
      </w:r>
      <w:r w:rsidRPr="00BD2F6E">
        <w:t>или</w:t>
      </w:r>
      <w:r w:rsidRPr="00BD2F6E">
        <w:rPr>
          <w:spacing w:val="26"/>
        </w:rPr>
        <w:t xml:space="preserve"> </w:t>
      </w:r>
      <w:r w:rsidRPr="00BD2F6E">
        <w:rPr>
          <w:spacing w:val="-1"/>
        </w:rPr>
        <w:t>объекты</w:t>
      </w:r>
      <w:r w:rsidRPr="00BD2F6E">
        <w:rPr>
          <w:spacing w:val="25"/>
        </w:rPr>
        <w:t xml:space="preserve"> </w:t>
      </w:r>
      <w:r w:rsidRPr="00BD2F6E">
        <w:t>капитального</w:t>
      </w:r>
      <w:r w:rsidRPr="00BD2F6E">
        <w:rPr>
          <w:spacing w:val="26"/>
        </w:rPr>
        <w:t xml:space="preserve"> </w:t>
      </w:r>
      <w:r w:rsidRPr="00BD2F6E">
        <w:rPr>
          <w:spacing w:val="-1"/>
        </w:rPr>
        <w:t>строительства,</w:t>
      </w:r>
      <w:r w:rsidRPr="00BD2F6E">
        <w:rPr>
          <w:spacing w:val="26"/>
        </w:rPr>
        <w:t xml:space="preserve"> </w:t>
      </w:r>
      <w:r w:rsidRPr="00BD2F6E">
        <w:t>виды</w:t>
      </w:r>
      <w:r w:rsidRPr="00BD2F6E">
        <w:rPr>
          <w:spacing w:val="25"/>
        </w:rPr>
        <w:t xml:space="preserve"> </w:t>
      </w:r>
      <w:r w:rsidRPr="00BD2F6E">
        <w:t>разрешенного</w:t>
      </w:r>
      <w:r w:rsidRPr="00BD2F6E">
        <w:rPr>
          <w:spacing w:val="61"/>
        </w:rPr>
        <w:t xml:space="preserve"> </w:t>
      </w:r>
      <w:r w:rsidRPr="00BD2F6E">
        <w:t>использования,</w:t>
      </w:r>
      <w:r w:rsidRPr="00BD2F6E">
        <w:rPr>
          <w:spacing w:val="29"/>
        </w:rPr>
        <w:t xml:space="preserve"> </w:t>
      </w:r>
      <w:r w:rsidRPr="00BD2F6E">
        <w:rPr>
          <w:spacing w:val="-1"/>
        </w:rPr>
        <w:t>предельные</w:t>
      </w:r>
      <w:r w:rsidRPr="00BD2F6E">
        <w:rPr>
          <w:spacing w:val="30"/>
        </w:rPr>
        <w:t xml:space="preserve"> </w:t>
      </w:r>
      <w:r w:rsidRPr="00BD2F6E">
        <w:rPr>
          <w:spacing w:val="-1"/>
        </w:rPr>
        <w:t>(минимальные</w:t>
      </w:r>
      <w:r w:rsidRPr="00BD2F6E">
        <w:rPr>
          <w:spacing w:val="30"/>
        </w:rPr>
        <w:t xml:space="preserve"> </w:t>
      </w:r>
      <w:r w:rsidRPr="00BD2F6E">
        <w:t>и</w:t>
      </w:r>
      <w:r w:rsidRPr="00BD2F6E">
        <w:rPr>
          <w:spacing w:val="29"/>
        </w:rPr>
        <w:t xml:space="preserve"> </w:t>
      </w:r>
      <w:r w:rsidRPr="00BD2F6E">
        <w:t>(или)</w:t>
      </w:r>
      <w:r w:rsidRPr="00BD2F6E">
        <w:rPr>
          <w:spacing w:val="29"/>
        </w:rPr>
        <w:t xml:space="preserve"> </w:t>
      </w:r>
      <w:r w:rsidRPr="00BD2F6E">
        <w:rPr>
          <w:spacing w:val="-1"/>
        </w:rPr>
        <w:t>максимальные)</w:t>
      </w:r>
      <w:r w:rsidRPr="00BD2F6E">
        <w:rPr>
          <w:spacing w:val="30"/>
        </w:rPr>
        <w:t xml:space="preserve"> </w:t>
      </w:r>
      <w:r w:rsidRPr="00BD2F6E">
        <w:rPr>
          <w:spacing w:val="-1"/>
        </w:rPr>
        <w:t>размеры</w:t>
      </w:r>
      <w:r w:rsidRPr="00BD2F6E">
        <w:rPr>
          <w:spacing w:val="29"/>
        </w:rPr>
        <w:t xml:space="preserve"> </w:t>
      </w:r>
      <w:r w:rsidRPr="00BD2F6E">
        <w:t>и</w:t>
      </w:r>
      <w:r w:rsidRPr="00BD2F6E">
        <w:rPr>
          <w:spacing w:val="29"/>
        </w:rPr>
        <w:t xml:space="preserve"> </w:t>
      </w:r>
      <w:r w:rsidRPr="00BD2F6E">
        <w:rPr>
          <w:spacing w:val="-1"/>
        </w:rPr>
        <w:t>предельные</w:t>
      </w:r>
      <w:r w:rsidRPr="00BD2F6E">
        <w:rPr>
          <w:spacing w:val="89"/>
        </w:rPr>
        <w:t xml:space="preserve"> </w:t>
      </w:r>
      <w:r w:rsidRPr="00BD2F6E">
        <w:t>параметры</w:t>
      </w:r>
      <w:r w:rsidRPr="00BD2F6E">
        <w:rPr>
          <w:spacing w:val="-13"/>
        </w:rPr>
        <w:t xml:space="preserve"> </w:t>
      </w:r>
      <w:r w:rsidRPr="00BD2F6E">
        <w:rPr>
          <w:spacing w:val="-1"/>
        </w:rPr>
        <w:t>которых</w:t>
      </w:r>
      <w:r w:rsidRPr="00BD2F6E">
        <w:rPr>
          <w:spacing w:val="-13"/>
        </w:rPr>
        <w:t xml:space="preserve"> </w:t>
      </w:r>
      <w:r w:rsidRPr="00BD2F6E">
        <w:t>не</w:t>
      </w:r>
      <w:r w:rsidRPr="00BD2F6E">
        <w:rPr>
          <w:spacing w:val="-11"/>
        </w:rPr>
        <w:t xml:space="preserve"> </w:t>
      </w:r>
      <w:r w:rsidRPr="00BD2F6E">
        <w:rPr>
          <w:spacing w:val="-1"/>
        </w:rPr>
        <w:t>соответствуют</w:t>
      </w:r>
      <w:r w:rsidRPr="00BD2F6E">
        <w:rPr>
          <w:spacing w:val="-13"/>
        </w:rPr>
        <w:t xml:space="preserve"> </w:t>
      </w:r>
      <w:r w:rsidRPr="00BD2F6E">
        <w:t>градостроительному</w:t>
      </w:r>
      <w:r w:rsidRPr="00BD2F6E">
        <w:rPr>
          <w:spacing w:val="-11"/>
        </w:rPr>
        <w:t xml:space="preserve"> </w:t>
      </w:r>
      <w:r w:rsidRPr="00BD2F6E">
        <w:rPr>
          <w:spacing w:val="-1"/>
        </w:rPr>
        <w:t>регламенту,</w:t>
      </w:r>
      <w:r w:rsidRPr="00BD2F6E">
        <w:rPr>
          <w:spacing w:val="-12"/>
        </w:rPr>
        <w:t xml:space="preserve"> </w:t>
      </w:r>
      <w:r w:rsidRPr="00BD2F6E">
        <w:rPr>
          <w:spacing w:val="-1"/>
        </w:rPr>
        <w:t>могут</w:t>
      </w:r>
      <w:r w:rsidRPr="00BD2F6E">
        <w:rPr>
          <w:spacing w:val="-13"/>
        </w:rPr>
        <w:t xml:space="preserve"> </w:t>
      </w:r>
      <w:r w:rsidRPr="00BD2F6E">
        <w:t>использоваться</w:t>
      </w:r>
      <w:r w:rsidRPr="00BD2F6E">
        <w:rPr>
          <w:spacing w:val="-12"/>
        </w:rPr>
        <w:t xml:space="preserve"> </w:t>
      </w:r>
      <w:r w:rsidRPr="00BD2F6E">
        <w:t>без</w:t>
      </w:r>
      <w:r w:rsidRPr="00BD2F6E">
        <w:rPr>
          <w:spacing w:val="61"/>
        </w:rPr>
        <w:t xml:space="preserve"> </w:t>
      </w:r>
      <w:r w:rsidRPr="00BD2F6E">
        <w:rPr>
          <w:spacing w:val="-1"/>
        </w:rPr>
        <w:t>установления</w:t>
      </w:r>
      <w:r w:rsidRPr="00BD2F6E">
        <w:rPr>
          <w:spacing w:val="30"/>
        </w:rPr>
        <w:t xml:space="preserve"> </w:t>
      </w:r>
      <w:r w:rsidRPr="00BD2F6E">
        <w:t>срока</w:t>
      </w:r>
      <w:r w:rsidRPr="00BD2F6E">
        <w:rPr>
          <w:spacing w:val="30"/>
        </w:rPr>
        <w:t xml:space="preserve"> </w:t>
      </w:r>
      <w:r w:rsidRPr="00BD2F6E">
        <w:t>приведения</w:t>
      </w:r>
      <w:r w:rsidRPr="00BD2F6E">
        <w:rPr>
          <w:spacing w:val="31"/>
        </w:rPr>
        <w:t xml:space="preserve"> </w:t>
      </w:r>
      <w:r w:rsidRPr="00BD2F6E">
        <w:t>их</w:t>
      </w:r>
      <w:r w:rsidRPr="00BD2F6E">
        <w:rPr>
          <w:spacing w:val="30"/>
        </w:rPr>
        <w:t xml:space="preserve"> </w:t>
      </w:r>
      <w:r w:rsidRPr="00BD2F6E">
        <w:t>в</w:t>
      </w:r>
      <w:r w:rsidRPr="00BD2F6E">
        <w:rPr>
          <w:spacing w:val="30"/>
        </w:rPr>
        <w:t xml:space="preserve"> </w:t>
      </w:r>
      <w:r w:rsidRPr="00BD2F6E">
        <w:rPr>
          <w:spacing w:val="-1"/>
        </w:rPr>
        <w:t>соответствие</w:t>
      </w:r>
      <w:r w:rsidRPr="00BD2F6E">
        <w:rPr>
          <w:spacing w:val="31"/>
        </w:rPr>
        <w:t xml:space="preserve"> </w:t>
      </w:r>
      <w:r w:rsidRPr="00BD2F6E">
        <w:t>с</w:t>
      </w:r>
      <w:r w:rsidRPr="00BD2F6E">
        <w:rPr>
          <w:spacing w:val="31"/>
        </w:rPr>
        <w:t xml:space="preserve"> </w:t>
      </w:r>
      <w:r w:rsidRPr="00BD2F6E">
        <w:rPr>
          <w:spacing w:val="-1"/>
        </w:rPr>
        <w:t>градостроительным</w:t>
      </w:r>
      <w:r w:rsidRPr="00BD2F6E">
        <w:rPr>
          <w:spacing w:val="31"/>
        </w:rPr>
        <w:t xml:space="preserve"> </w:t>
      </w:r>
      <w:r w:rsidRPr="00BD2F6E">
        <w:rPr>
          <w:spacing w:val="-1"/>
        </w:rPr>
        <w:t>регламентом,</w:t>
      </w:r>
      <w:r w:rsidRPr="00BD2F6E">
        <w:rPr>
          <w:spacing w:val="31"/>
        </w:rPr>
        <w:t xml:space="preserve"> </w:t>
      </w:r>
      <w:r w:rsidRPr="00BD2F6E">
        <w:t>за</w:t>
      </w:r>
      <w:r w:rsidRPr="00BD2F6E">
        <w:rPr>
          <w:spacing w:val="93"/>
        </w:rPr>
        <w:t xml:space="preserve"> </w:t>
      </w:r>
      <w:r w:rsidRPr="00BD2F6E">
        <w:t>исключением</w:t>
      </w:r>
      <w:r w:rsidRPr="00BD2F6E">
        <w:rPr>
          <w:spacing w:val="15"/>
        </w:rPr>
        <w:t xml:space="preserve"> </w:t>
      </w:r>
      <w:r w:rsidRPr="00BD2F6E">
        <w:rPr>
          <w:spacing w:val="-1"/>
        </w:rPr>
        <w:t>случаев,</w:t>
      </w:r>
      <w:r w:rsidRPr="00BD2F6E">
        <w:rPr>
          <w:spacing w:val="14"/>
        </w:rPr>
        <w:t xml:space="preserve"> </w:t>
      </w:r>
      <w:r w:rsidRPr="00BD2F6E">
        <w:t>если</w:t>
      </w:r>
      <w:r w:rsidRPr="00BD2F6E">
        <w:rPr>
          <w:spacing w:val="16"/>
        </w:rPr>
        <w:t xml:space="preserve"> </w:t>
      </w:r>
      <w:r w:rsidRPr="00BD2F6E">
        <w:rPr>
          <w:spacing w:val="-1"/>
        </w:rPr>
        <w:t>использование</w:t>
      </w:r>
      <w:r w:rsidRPr="00BD2F6E">
        <w:rPr>
          <w:spacing w:val="15"/>
        </w:rPr>
        <w:t xml:space="preserve"> </w:t>
      </w:r>
      <w:r w:rsidRPr="00BD2F6E">
        <w:t>таких</w:t>
      </w:r>
      <w:r w:rsidRPr="00BD2F6E">
        <w:rPr>
          <w:spacing w:val="14"/>
        </w:rPr>
        <w:t xml:space="preserve"> </w:t>
      </w:r>
      <w:r w:rsidRPr="00BD2F6E">
        <w:rPr>
          <w:spacing w:val="-1"/>
        </w:rPr>
        <w:t>земельных</w:t>
      </w:r>
      <w:r w:rsidRPr="00BD2F6E">
        <w:rPr>
          <w:spacing w:val="13"/>
        </w:rPr>
        <w:t xml:space="preserve"> </w:t>
      </w:r>
      <w:r w:rsidRPr="00BD2F6E">
        <w:t>участков</w:t>
      </w:r>
      <w:r w:rsidRPr="00BD2F6E">
        <w:rPr>
          <w:spacing w:val="14"/>
        </w:rPr>
        <w:t xml:space="preserve"> </w:t>
      </w:r>
      <w:r w:rsidRPr="00BD2F6E">
        <w:t>и</w:t>
      </w:r>
      <w:r w:rsidRPr="00BD2F6E">
        <w:rPr>
          <w:spacing w:val="15"/>
        </w:rPr>
        <w:t xml:space="preserve"> </w:t>
      </w:r>
      <w:r w:rsidRPr="00BD2F6E">
        <w:rPr>
          <w:spacing w:val="-1"/>
        </w:rPr>
        <w:t>объектов</w:t>
      </w:r>
      <w:r w:rsidRPr="00BD2F6E">
        <w:rPr>
          <w:spacing w:val="14"/>
        </w:rPr>
        <w:t xml:space="preserve"> </w:t>
      </w:r>
      <w:r w:rsidRPr="00BD2F6E">
        <w:t>капитального</w:t>
      </w:r>
      <w:r w:rsidRPr="00BD2F6E">
        <w:rPr>
          <w:spacing w:val="61"/>
        </w:rPr>
        <w:t xml:space="preserve"> </w:t>
      </w:r>
      <w:r w:rsidRPr="00BD2F6E">
        <w:rPr>
          <w:spacing w:val="-1"/>
        </w:rPr>
        <w:t>строительства</w:t>
      </w:r>
      <w:r w:rsidRPr="00BD2F6E">
        <w:rPr>
          <w:spacing w:val="59"/>
        </w:rPr>
        <w:t xml:space="preserve"> </w:t>
      </w:r>
      <w:r w:rsidRPr="00BD2F6E">
        <w:t>опасно для жизни</w:t>
      </w:r>
      <w:r w:rsidRPr="00BD2F6E">
        <w:rPr>
          <w:spacing w:val="59"/>
        </w:rPr>
        <w:t xml:space="preserve"> </w:t>
      </w:r>
      <w:r w:rsidRPr="00BD2F6E">
        <w:t>или здоровья</w:t>
      </w:r>
      <w:r w:rsidRPr="00BD2F6E">
        <w:rPr>
          <w:spacing w:val="59"/>
        </w:rPr>
        <w:t xml:space="preserve"> </w:t>
      </w:r>
      <w:r w:rsidRPr="00BD2F6E">
        <w:t>человека,</w:t>
      </w:r>
      <w:r w:rsidRPr="00BD2F6E">
        <w:rPr>
          <w:spacing w:val="59"/>
        </w:rPr>
        <w:t xml:space="preserve"> </w:t>
      </w:r>
      <w:r w:rsidRPr="00BD2F6E">
        <w:t>для окружающей</w:t>
      </w:r>
      <w:r w:rsidRPr="00BD2F6E">
        <w:rPr>
          <w:spacing w:val="58"/>
        </w:rPr>
        <w:t xml:space="preserve"> </w:t>
      </w:r>
      <w:r w:rsidRPr="00BD2F6E">
        <w:t xml:space="preserve">среды, </w:t>
      </w:r>
      <w:r w:rsidRPr="00BD2F6E">
        <w:rPr>
          <w:spacing w:val="-1"/>
        </w:rPr>
        <w:t>объектов</w:t>
      </w:r>
      <w:r w:rsidRPr="00BD2F6E">
        <w:rPr>
          <w:spacing w:val="42"/>
        </w:rPr>
        <w:t xml:space="preserve"> </w:t>
      </w:r>
      <w:r w:rsidRPr="00BD2F6E">
        <w:rPr>
          <w:spacing w:val="-1"/>
        </w:rPr>
        <w:t>культурного</w:t>
      </w:r>
      <w:r w:rsidRPr="00BD2F6E">
        <w:t xml:space="preserve"> наследия.</w:t>
      </w:r>
    </w:p>
    <w:p w14:paraId="51F53B25" w14:textId="77777777" w:rsidR="00387804" w:rsidRPr="00BD2F6E" w:rsidRDefault="00387804">
      <w:pPr>
        <w:pStyle w:val="af0"/>
        <w:numPr>
          <w:ilvl w:val="0"/>
          <w:numId w:val="22"/>
        </w:numPr>
        <w:tabs>
          <w:tab w:val="left" w:pos="1051"/>
        </w:tabs>
        <w:suppressAutoHyphens w:val="0"/>
        <w:spacing w:after="0" w:line="240" w:lineRule="auto"/>
        <w:ind w:left="142" w:right="-1" w:firstLine="709"/>
      </w:pPr>
      <w:r w:rsidRPr="00BD2F6E">
        <w:t>Реконструкция</w:t>
      </w:r>
      <w:r w:rsidRPr="00BD2F6E">
        <w:rPr>
          <w:spacing w:val="4"/>
        </w:rPr>
        <w:t xml:space="preserve"> </w:t>
      </w:r>
      <w:r w:rsidRPr="00BD2F6E">
        <w:t>указанных</w:t>
      </w:r>
      <w:r w:rsidRPr="00BD2F6E">
        <w:rPr>
          <w:spacing w:val="5"/>
        </w:rPr>
        <w:t xml:space="preserve"> </w:t>
      </w:r>
      <w:r w:rsidRPr="00BD2F6E">
        <w:t>в</w:t>
      </w:r>
      <w:r w:rsidRPr="00BD2F6E">
        <w:rPr>
          <w:spacing w:val="6"/>
        </w:rPr>
        <w:t xml:space="preserve"> </w:t>
      </w:r>
      <w:r w:rsidRPr="00BD2F6E">
        <w:t>части</w:t>
      </w:r>
      <w:r w:rsidRPr="00BD2F6E">
        <w:rPr>
          <w:spacing w:val="5"/>
        </w:rPr>
        <w:t xml:space="preserve"> </w:t>
      </w:r>
      <w:r w:rsidRPr="00BD2F6E">
        <w:t>8</w:t>
      </w:r>
      <w:r w:rsidRPr="00BD2F6E">
        <w:rPr>
          <w:spacing w:val="5"/>
        </w:rPr>
        <w:t xml:space="preserve"> </w:t>
      </w:r>
      <w:r w:rsidRPr="00BD2F6E">
        <w:t>настоящей</w:t>
      </w:r>
      <w:r w:rsidRPr="00BD2F6E">
        <w:rPr>
          <w:spacing w:val="6"/>
        </w:rPr>
        <w:t xml:space="preserve"> </w:t>
      </w:r>
      <w:r w:rsidRPr="00BD2F6E">
        <w:rPr>
          <w:spacing w:val="-1"/>
        </w:rPr>
        <w:t>статьи</w:t>
      </w:r>
      <w:r w:rsidRPr="00BD2F6E">
        <w:rPr>
          <w:spacing w:val="6"/>
        </w:rPr>
        <w:t xml:space="preserve"> </w:t>
      </w:r>
      <w:r w:rsidRPr="00BD2F6E">
        <w:rPr>
          <w:spacing w:val="-1"/>
        </w:rPr>
        <w:t>объектов</w:t>
      </w:r>
      <w:r w:rsidRPr="00BD2F6E">
        <w:rPr>
          <w:spacing w:val="6"/>
        </w:rPr>
        <w:t xml:space="preserve"> </w:t>
      </w:r>
      <w:r w:rsidRPr="00BD2F6E">
        <w:t>капитального</w:t>
      </w:r>
      <w:r w:rsidRPr="00BD2F6E">
        <w:rPr>
          <w:spacing w:val="26"/>
        </w:rPr>
        <w:t xml:space="preserve"> </w:t>
      </w:r>
      <w:r w:rsidRPr="00BD2F6E">
        <w:rPr>
          <w:spacing w:val="-1"/>
        </w:rPr>
        <w:t>строительства</w:t>
      </w:r>
      <w:r w:rsidRPr="00BD2F6E">
        <w:rPr>
          <w:spacing w:val="4"/>
        </w:rPr>
        <w:t xml:space="preserve"> </w:t>
      </w:r>
      <w:r w:rsidRPr="00BD2F6E">
        <w:t>может</w:t>
      </w:r>
      <w:r w:rsidRPr="00BD2F6E">
        <w:rPr>
          <w:spacing w:val="4"/>
        </w:rPr>
        <w:t xml:space="preserve"> </w:t>
      </w:r>
      <w:r w:rsidRPr="00BD2F6E">
        <w:rPr>
          <w:spacing w:val="-1"/>
        </w:rPr>
        <w:t>осуществляться</w:t>
      </w:r>
      <w:r w:rsidRPr="00BD2F6E">
        <w:rPr>
          <w:spacing w:val="4"/>
        </w:rPr>
        <w:t xml:space="preserve"> </w:t>
      </w:r>
      <w:r w:rsidRPr="00BD2F6E">
        <w:rPr>
          <w:spacing w:val="-1"/>
        </w:rPr>
        <w:t>только</w:t>
      </w:r>
      <w:r w:rsidRPr="00BD2F6E">
        <w:rPr>
          <w:spacing w:val="4"/>
        </w:rPr>
        <w:t xml:space="preserve"> </w:t>
      </w:r>
      <w:r w:rsidRPr="00BD2F6E">
        <w:t>путем</w:t>
      </w:r>
      <w:r w:rsidRPr="00BD2F6E">
        <w:rPr>
          <w:spacing w:val="3"/>
        </w:rPr>
        <w:t xml:space="preserve"> </w:t>
      </w:r>
      <w:r w:rsidRPr="00BD2F6E">
        <w:t>приведения</w:t>
      </w:r>
      <w:r w:rsidRPr="00BD2F6E">
        <w:rPr>
          <w:spacing w:val="4"/>
        </w:rPr>
        <w:t xml:space="preserve"> </w:t>
      </w:r>
      <w:r w:rsidRPr="00BD2F6E">
        <w:rPr>
          <w:spacing w:val="-1"/>
        </w:rPr>
        <w:t>таких</w:t>
      </w:r>
      <w:r w:rsidRPr="00BD2F6E">
        <w:rPr>
          <w:spacing w:val="4"/>
        </w:rPr>
        <w:t xml:space="preserve"> </w:t>
      </w:r>
      <w:r w:rsidRPr="00BD2F6E">
        <w:rPr>
          <w:spacing w:val="-1"/>
        </w:rPr>
        <w:t>объектов</w:t>
      </w:r>
      <w:r w:rsidRPr="00BD2F6E">
        <w:rPr>
          <w:spacing w:val="4"/>
        </w:rPr>
        <w:t xml:space="preserve"> </w:t>
      </w:r>
      <w:r w:rsidRPr="00BD2F6E">
        <w:t>в</w:t>
      </w:r>
      <w:r w:rsidRPr="00BD2F6E">
        <w:rPr>
          <w:spacing w:val="4"/>
        </w:rPr>
        <w:t xml:space="preserve"> </w:t>
      </w:r>
      <w:r w:rsidRPr="00BD2F6E">
        <w:rPr>
          <w:spacing w:val="-1"/>
        </w:rPr>
        <w:t>соответствие</w:t>
      </w:r>
      <w:r w:rsidRPr="00BD2F6E">
        <w:rPr>
          <w:spacing w:val="5"/>
        </w:rPr>
        <w:t xml:space="preserve"> </w:t>
      </w:r>
      <w:r w:rsidRPr="00BD2F6E">
        <w:t>с</w:t>
      </w:r>
      <w:r w:rsidRPr="00BD2F6E">
        <w:rPr>
          <w:spacing w:val="103"/>
        </w:rPr>
        <w:t xml:space="preserve"> </w:t>
      </w:r>
      <w:r w:rsidRPr="00BD2F6E">
        <w:t>градостроительным</w:t>
      </w:r>
      <w:r w:rsidRPr="00BD2F6E">
        <w:rPr>
          <w:spacing w:val="56"/>
        </w:rPr>
        <w:t xml:space="preserve"> </w:t>
      </w:r>
      <w:r w:rsidRPr="00BD2F6E">
        <w:t>регламентом</w:t>
      </w:r>
      <w:r w:rsidRPr="00BD2F6E">
        <w:rPr>
          <w:spacing w:val="54"/>
        </w:rPr>
        <w:t xml:space="preserve"> </w:t>
      </w:r>
      <w:r w:rsidRPr="00BD2F6E">
        <w:t>или</w:t>
      </w:r>
      <w:r w:rsidRPr="00BD2F6E">
        <w:rPr>
          <w:spacing w:val="56"/>
        </w:rPr>
        <w:t xml:space="preserve"> </w:t>
      </w:r>
      <w:r w:rsidRPr="00BD2F6E">
        <w:t>путем</w:t>
      </w:r>
      <w:r w:rsidRPr="00BD2F6E">
        <w:rPr>
          <w:spacing w:val="55"/>
        </w:rPr>
        <w:t xml:space="preserve"> </w:t>
      </w:r>
      <w:r w:rsidRPr="00BD2F6E">
        <w:t>уменьшения</w:t>
      </w:r>
      <w:r w:rsidRPr="00BD2F6E">
        <w:rPr>
          <w:spacing w:val="56"/>
        </w:rPr>
        <w:t xml:space="preserve"> </w:t>
      </w:r>
      <w:r w:rsidRPr="00BD2F6E">
        <w:t>их</w:t>
      </w:r>
      <w:r w:rsidRPr="00BD2F6E">
        <w:rPr>
          <w:spacing w:val="56"/>
        </w:rPr>
        <w:t xml:space="preserve"> </w:t>
      </w:r>
      <w:r w:rsidRPr="00BD2F6E">
        <w:rPr>
          <w:spacing w:val="-1"/>
        </w:rPr>
        <w:t>несоответствия</w:t>
      </w:r>
      <w:r w:rsidRPr="00BD2F6E">
        <w:rPr>
          <w:spacing w:val="56"/>
        </w:rPr>
        <w:t xml:space="preserve"> </w:t>
      </w:r>
      <w:r w:rsidRPr="00BD2F6E">
        <w:rPr>
          <w:spacing w:val="-1"/>
        </w:rPr>
        <w:t>предельным</w:t>
      </w:r>
      <w:r w:rsidRPr="00BD2F6E">
        <w:rPr>
          <w:spacing w:val="46"/>
        </w:rPr>
        <w:t xml:space="preserve"> </w:t>
      </w:r>
      <w:r w:rsidRPr="00BD2F6E">
        <w:t>параметрам</w:t>
      </w:r>
      <w:r w:rsidRPr="00BD2F6E">
        <w:rPr>
          <w:spacing w:val="47"/>
        </w:rPr>
        <w:t xml:space="preserve"> </w:t>
      </w:r>
      <w:r w:rsidRPr="00BD2F6E">
        <w:t>разрешенного</w:t>
      </w:r>
      <w:r w:rsidRPr="00BD2F6E">
        <w:rPr>
          <w:spacing w:val="48"/>
        </w:rPr>
        <w:t xml:space="preserve"> </w:t>
      </w:r>
      <w:r w:rsidRPr="00BD2F6E">
        <w:rPr>
          <w:spacing w:val="-1"/>
        </w:rPr>
        <w:t>строительства,</w:t>
      </w:r>
      <w:r w:rsidRPr="00BD2F6E">
        <w:rPr>
          <w:spacing w:val="48"/>
        </w:rPr>
        <w:t xml:space="preserve"> </w:t>
      </w:r>
      <w:r w:rsidRPr="00BD2F6E">
        <w:rPr>
          <w:spacing w:val="-1"/>
        </w:rPr>
        <w:t>реконструкции.</w:t>
      </w:r>
      <w:r w:rsidRPr="00BD2F6E">
        <w:rPr>
          <w:spacing w:val="47"/>
        </w:rPr>
        <w:t xml:space="preserve"> </w:t>
      </w:r>
      <w:r w:rsidRPr="00BD2F6E">
        <w:t>Изменение</w:t>
      </w:r>
      <w:r w:rsidRPr="00BD2F6E">
        <w:rPr>
          <w:spacing w:val="48"/>
        </w:rPr>
        <w:t xml:space="preserve"> </w:t>
      </w:r>
      <w:r w:rsidRPr="00BD2F6E">
        <w:t>видов</w:t>
      </w:r>
      <w:r w:rsidRPr="00BD2F6E">
        <w:rPr>
          <w:spacing w:val="47"/>
        </w:rPr>
        <w:t xml:space="preserve"> </w:t>
      </w:r>
      <w:r w:rsidRPr="00BD2F6E">
        <w:t>разрешенного</w:t>
      </w:r>
      <w:r w:rsidRPr="00BD2F6E">
        <w:rPr>
          <w:spacing w:val="51"/>
        </w:rPr>
        <w:t xml:space="preserve"> </w:t>
      </w:r>
      <w:r w:rsidRPr="00BD2F6E">
        <w:t>использования</w:t>
      </w:r>
      <w:r w:rsidRPr="00BD2F6E">
        <w:rPr>
          <w:spacing w:val="35"/>
        </w:rPr>
        <w:t xml:space="preserve"> </w:t>
      </w:r>
      <w:r w:rsidRPr="00BD2F6E">
        <w:rPr>
          <w:spacing w:val="-1"/>
        </w:rPr>
        <w:t>указанных</w:t>
      </w:r>
      <w:r w:rsidRPr="00BD2F6E">
        <w:rPr>
          <w:spacing w:val="36"/>
        </w:rPr>
        <w:t xml:space="preserve"> </w:t>
      </w:r>
      <w:r w:rsidRPr="00BD2F6E">
        <w:rPr>
          <w:spacing w:val="-1"/>
        </w:rPr>
        <w:t>земельных</w:t>
      </w:r>
      <w:r w:rsidRPr="00BD2F6E">
        <w:rPr>
          <w:spacing w:val="35"/>
        </w:rPr>
        <w:t xml:space="preserve"> </w:t>
      </w:r>
      <w:r w:rsidRPr="00BD2F6E">
        <w:t>участков</w:t>
      </w:r>
      <w:r w:rsidRPr="00BD2F6E">
        <w:rPr>
          <w:spacing w:val="36"/>
        </w:rPr>
        <w:t xml:space="preserve"> </w:t>
      </w:r>
      <w:r w:rsidRPr="00BD2F6E">
        <w:t>и</w:t>
      </w:r>
      <w:r w:rsidRPr="00BD2F6E">
        <w:rPr>
          <w:spacing w:val="36"/>
        </w:rPr>
        <w:t xml:space="preserve"> </w:t>
      </w:r>
      <w:r w:rsidRPr="00BD2F6E">
        <w:rPr>
          <w:spacing w:val="-1"/>
        </w:rPr>
        <w:t>объектов</w:t>
      </w:r>
      <w:r w:rsidRPr="00BD2F6E">
        <w:rPr>
          <w:spacing w:val="36"/>
        </w:rPr>
        <w:t xml:space="preserve"> </w:t>
      </w:r>
      <w:r w:rsidRPr="00BD2F6E">
        <w:t>капитального</w:t>
      </w:r>
      <w:r w:rsidRPr="00BD2F6E">
        <w:rPr>
          <w:spacing w:val="36"/>
        </w:rPr>
        <w:t xml:space="preserve"> </w:t>
      </w:r>
      <w:r w:rsidRPr="00BD2F6E">
        <w:rPr>
          <w:spacing w:val="-1"/>
        </w:rPr>
        <w:t>строительства</w:t>
      </w:r>
      <w:r w:rsidRPr="00BD2F6E">
        <w:rPr>
          <w:spacing w:val="36"/>
        </w:rPr>
        <w:t xml:space="preserve"> </w:t>
      </w:r>
      <w:r w:rsidRPr="00BD2F6E">
        <w:t>может</w:t>
      </w:r>
      <w:r w:rsidRPr="00BD2F6E">
        <w:rPr>
          <w:spacing w:val="71"/>
        </w:rPr>
        <w:t xml:space="preserve"> </w:t>
      </w:r>
      <w:r w:rsidRPr="00BD2F6E">
        <w:rPr>
          <w:spacing w:val="-1"/>
        </w:rPr>
        <w:t>осуществляться</w:t>
      </w:r>
      <w:r w:rsidRPr="00BD2F6E">
        <w:rPr>
          <w:spacing w:val="49"/>
        </w:rPr>
        <w:t xml:space="preserve"> </w:t>
      </w:r>
      <w:r w:rsidRPr="00BD2F6E">
        <w:t>путем</w:t>
      </w:r>
      <w:r w:rsidRPr="00BD2F6E">
        <w:rPr>
          <w:spacing w:val="49"/>
        </w:rPr>
        <w:t xml:space="preserve"> </w:t>
      </w:r>
      <w:r w:rsidRPr="00BD2F6E">
        <w:rPr>
          <w:spacing w:val="-1"/>
        </w:rPr>
        <w:t>приведения</w:t>
      </w:r>
      <w:r w:rsidRPr="00BD2F6E">
        <w:rPr>
          <w:spacing w:val="50"/>
        </w:rPr>
        <w:t xml:space="preserve"> </w:t>
      </w:r>
      <w:r w:rsidRPr="00BD2F6E">
        <w:t>их</w:t>
      </w:r>
      <w:r w:rsidRPr="00BD2F6E">
        <w:rPr>
          <w:spacing w:val="50"/>
        </w:rPr>
        <w:t xml:space="preserve"> </w:t>
      </w:r>
      <w:r w:rsidRPr="00BD2F6E">
        <w:t>в</w:t>
      </w:r>
      <w:r w:rsidRPr="00BD2F6E">
        <w:rPr>
          <w:spacing w:val="49"/>
        </w:rPr>
        <w:t xml:space="preserve"> </w:t>
      </w:r>
      <w:r w:rsidRPr="00BD2F6E">
        <w:rPr>
          <w:spacing w:val="-1"/>
        </w:rPr>
        <w:t>соответствие</w:t>
      </w:r>
      <w:r w:rsidRPr="00BD2F6E">
        <w:rPr>
          <w:spacing w:val="50"/>
        </w:rPr>
        <w:t xml:space="preserve"> </w:t>
      </w:r>
      <w:r w:rsidRPr="00BD2F6E">
        <w:t>с</w:t>
      </w:r>
      <w:r w:rsidRPr="00BD2F6E">
        <w:rPr>
          <w:spacing w:val="50"/>
        </w:rPr>
        <w:t xml:space="preserve"> </w:t>
      </w:r>
      <w:r w:rsidRPr="00BD2F6E">
        <w:t>видами</w:t>
      </w:r>
      <w:r w:rsidRPr="00BD2F6E">
        <w:rPr>
          <w:spacing w:val="50"/>
        </w:rPr>
        <w:t xml:space="preserve"> </w:t>
      </w:r>
      <w:r w:rsidRPr="00BD2F6E">
        <w:rPr>
          <w:spacing w:val="-1"/>
        </w:rPr>
        <w:t>разрешенного</w:t>
      </w:r>
      <w:r w:rsidRPr="00BD2F6E">
        <w:rPr>
          <w:spacing w:val="50"/>
        </w:rPr>
        <w:t xml:space="preserve"> </w:t>
      </w:r>
      <w:r w:rsidRPr="00BD2F6E">
        <w:t>использования</w:t>
      </w:r>
      <w:r w:rsidRPr="00BD2F6E">
        <w:rPr>
          <w:spacing w:val="91"/>
        </w:rPr>
        <w:t xml:space="preserve"> </w:t>
      </w:r>
      <w:r w:rsidRPr="00BD2F6E">
        <w:t>земельных</w:t>
      </w:r>
      <w:r w:rsidRPr="00BD2F6E">
        <w:rPr>
          <w:spacing w:val="8"/>
        </w:rPr>
        <w:t xml:space="preserve"> </w:t>
      </w:r>
      <w:r w:rsidRPr="00BD2F6E">
        <w:rPr>
          <w:spacing w:val="-1"/>
        </w:rPr>
        <w:t>участков</w:t>
      </w:r>
      <w:r w:rsidRPr="00BD2F6E">
        <w:rPr>
          <w:spacing w:val="11"/>
        </w:rPr>
        <w:t xml:space="preserve"> </w:t>
      </w:r>
      <w:r w:rsidRPr="00BD2F6E">
        <w:t>и</w:t>
      </w:r>
      <w:r w:rsidRPr="00BD2F6E">
        <w:rPr>
          <w:spacing w:val="11"/>
        </w:rPr>
        <w:t xml:space="preserve"> </w:t>
      </w:r>
      <w:r w:rsidRPr="00BD2F6E">
        <w:rPr>
          <w:spacing w:val="-1"/>
        </w:rPr>
        <w:t>объектов</w:t>
      </w:r>
      <w:r w:rsidRPr="00BD2F6E">
        <w:rPr>
          <w:spacing w:val="12"/>
        </w:rPr>
        <w:t xml:space="preserve"> </w:t>
      </w:r>
      <w:r w:rsidRPr="00BD2F6E">
        <w:t>капитального</w:t>
      </w:r>
      <w:r w:rsidRPr="00BD2F6E">
        <w:rPr>
          <w:spacing w:val="11"/>
        </w:rPr>
        <w:t xml:space="preserve"> </w:t>
      </w:r>
      <w:r w:rsidRPr="00BD2F6E">
        <w:rPr>
          <w:spacing w:val="-1"/>
        </w:rPr>
        <w:t>строительства,</w:t>
      </w:r>
      <w:r w:rsidRPr="00BD2F6E">
        <w:rPr>
          <w:spacing w:val="11"/>
        </w:rPr>
        <w:t xml:space="preserve"> </w:t>
      </w:r>
      <w:r w:rsidRPr="00BD2F6E">
        <w:t>установленными</w:t>
      </w:r>
      <w:r w:rsidRPr="00BD2F6E">
        <w:rPr>
          <w:spacing w:val="58"/>
        </w:rPr>
        <w:t xml:space="preserve"> </w:t>
      </w:r>
      <w:r w:rsidRPr="00BD2F6E">
        <w:t>градостроительным регламентом.</w:t>
      </w:r>
    </w:p>
    <w:p w14:paraId="47EAD1A8" w14:textId="77777777" w:rsidR="00387804" w:rsidRPr="00BD2F6E" w:rsidRDefault="00387804">
      <w:pPr>
        <w:pStyle w:val="af0"/>
        <w:numPr>
          <w:ilvl w:val="0"/>
          <w:numId w:val="22"/>
        </w:numPr>
        <w:tabs>
          <w:tab w:val="left" w:pos="1115"/>
        </w:tabs>
        <w:suppressAutoHyphens w:val="0"/>
        <w:spacing w:after="0" w:line="240" w:lineRule="auto"/>
        <w:ind w:left="142" w:right="-1" w:firstLine="709"/>
      </w:pPr>
      <w:r w:rsidRPr="00BD2F6E">
        <w:t>В</w:t>
      </w:r>
      <w:r w:rsidRPr="00BD2F6E">
        <w:rPr>
          <w:spacing w:val="10"/>
        </w:rPr>
        <w:t xml:space="preserve"> </w:t>
      </w:r>
      <w:r w:rsidRPr="00BD2F6E">
        <w:t>случае,</w:t>
      </w:r>
      <w:r w:rsidRPr="00BD2F6E">
        <w:rPr>
          <w:spacing w:val="11"/>
        </w:rPr>
        <w:t xml:space="preserve"> </w:t>
      </w:r>
      <w:r w:rsidRPr="00BD2F6E">
        <w:t>если</w:t>
      </w:r>
      <w:r w:rsidRPr="00BD2F6E">
        <w:rPr>
          <w:spacing w:val="11"/>
        </w:rPr>
        <w:t xml:space="preserve"> </w:t>
      </w:r>
      <w:r w:rsidRPr="00BD2F6E">
        <w:t>использование</w:t>
      </w:r>
      <w:r w:rsidRPr="00BD2F6E">
        <w:rPr>
          <w:spacing w:val="9"/>
        </w:rPr>
        <w:t xml:space="preserve"> </w:t>
      </w:r>
      <w:r w:rsidRPr="00BD2F6E">
        <w:t>указанных</w:t>
      </w:r>
      <w:r w:rsidRPr="00BD2F6E">
        <w:rPr>
          <w:spacing w:val="10"/>
        </w:rPr>
        <w:t xml:space="preserve"> </w:t>
      </w:r>
      <w:r w:rsidRPr="00BD2F6E">
        <w:t>в</w:t>
      </w:r>
      <w:r w:rsidRPr="00BD2F6E">
        <w:rPr>
          <w:spacing w:val="10"/>
        </w:rPr>
        <w:t xml:space="preserve"> </w:t>
      </w:r>
      <w:r w:rsidRPr="00BD2F6E">
        <w:t>части</w:t>
      </w:r>
      <w:r w:rsidRPr="00BD2F6E">
        <w:rPr>
          <w:spacing w:val="11"/>
        </w:rPr>
        <w:t xml:space="preserve"> </w:t>
      </w:r>
      <w:r w:rsidRPr="00BD2F6E">
        <w:t>8</w:t>
      </w:r>
      <w:r w:rsidRPr="00BD2F6E">
        <w:rPr>
          <w:spacing w:val="10"/>
        </w:rPr>
        <w:t xml:space="preserve"> </w:t>
      </w:r>
      <w:r w:rsidRPr="00BD2F6E">
        <w:t>настоящей</w:t>
      </w:r>
      <w:r w:rsidRPr="00BD2F6E">
        <w:rPr>
          <w:spacing w:val="10"/>
        </w:rPr>
        <w:t xml:space="preserve"> </w:t>
      </w:r>
      <w:r w:rsidRPr="00BD2F6E">
        <w:rPr>
          <w:spacing w:val="-1"/>
        </w:rPr>
        <w:t>статьи</w:t>
      </w:r>
      <w:r w:rsidRPr="00BD2F6E">
        <w:rPr>
          <w:spacing w:val="11"/>
        </w:rPr>
        <w:t xml:space="preserve"> </w:t>
      </w:r>
      <w:r w:rsidRPr="00BD2F6E">
        <w:t>земельных</w:t>
      </w:r>
      <w:r w:rsidRPr="00BD2F6E">
        <w:rPr>
          <w:spacing w:val="26"/>
        </w:rPr>
        <w:t xml:space="preserve"> </w:t>
      </w:r>
      <w:r w:rsidRPr="00BD2F6E">
        <w:rPr>
          <w:spacing w:val="-1"/>
        </w:rPr>
        <w:t>участков</w:t>
      </w:r>
      <w:r w:rsidRPr="00BD2F6E">
        <w:rPr>
          <w:spacing w:val="-10"/>
        </w:rPr>
        <w:t xml:space="preserve"> </w:t>
      </w:r>
      <w:r w:rsidRPr="00BD2F6E">
        <w:t>и</w:t>
      </w:r>
      <w:r w:rsidRPr="00BD2F6E">
        <w:rPr>
          <w:spacing w:val="-9"/>
        </w:rPr>
        <w:t xml:space="preserve"> </w:t>
      </w:r>
      <w:r w:rsidRPr="00BD2F6E">
        <w:rPr>
          <w:spacing w:val="-1"/>
        </w:rPr>
        <w:t>объектов</w:t>
      </w:r>
      <w:r w:rsidRPr="00BD2F6E">
        <w:rPr>
          <w:spacing w:val="-9"/>
        </w:rPr>
        <w:t xml:space="preserve"> </w:t>
      </w:r>
      <w:r w:rsidRPr="00BD2F6E">
        <w:t>капитального</w:t>
      </w:r>
      <w:r w:rsidRPr="00BD2F6E">
        <w:rPr>
          <w:spacing w:val="-9"/>
        </w:rPr>
        <w:t xml:space="preserve"> </w:t>
      </w:r>
      <w:r w:rsidRPr="00BD2F6E">
        <w:rPr>
          <w:spacing w:val="-1"/>
        </w:rPr>
        <w:t>строительства</w:t>
      </w:r>
      <w:r w:rsidRPr="00BD2F6E">
        <w:rPr>
          <w:spacing w:val="-9"/>
        </w:rPr>
        <w:t xml:space="preserve"> </w:t>
      </w:r>
      <w:r w:rsidRPr="00BD2F6E">
        <w:t>продолжается</w:t>
      </w:r>
      <w:r w:rsidRPr="00BD2F6E">
        <w:rPr>
          <w:spacing w:val="-8"/>
        </w:rPr>
        <w:t xml:space="preserve"> </w:t>
      </w:r>
      <w:r w:rsidRPr="00BD2F6E">
        <w:t>и</w:t>
      </w:r>
      <w:r w:rsidRPr="00BD2F6E">
        <w:rPr>
          <w:spacing w:val="-9"/>
        </w:rPr>
        <w:t xml:space="preserve"> </w:t>
      </w:r>
      <w:r w:rsidRPr="00BD2F6E">
        <w:rPr>
          <w:spacing w:val="-1"/>
        </w:rPr>
        <w:t>опасно</w:t>
      </w:r>
      <w:r w:rsidRPr="00BD2F6E">
        <w:rPr>
          <w:spacing w:val="-8"/>
        </w:rPr>
        <w:t xml:space="preserve"> </w:t>
      </w:r>
      <w:r w:rsidRPr="00BD2F6E">
        <w:t>для</w:t>
      </w:r>
      <w:r w:rsidRPr="00BD2F6E">
        <w:rPr>
          <w:spacing w:val="-8"/>
        </w:rPr>
        <w:t xml:space="preserve"> </w:t>
      </w:r>
      <w:r w:rsidRPr="00BD2F6E">
        <w:rPr>
          <w:spacing w:val="-1"/>
        </w:rPr>
        <w:t>жизни</w:t>
      </w:r>
      <w:r w:rsidRPr="00BD2F6E">
        <w:rPr>
          <w:spacing w:val="-9"/>
        </w:rPr>
        <w:t xml:space="preserve"> </w:t>
      </w:r>
      <w:r w:rsidRPr="00BD2F6E">
        <w:t>или</w:t>
      </w:r>
      <w:r w:rsidRPr="00BD2F6E">
        <w:rPr>
          <w:spacing w:val="-9"/>
        </w:rPr>
        <w:t xml:space="preserve"> </w:t>
      </w:r>
      <w:r w:rsidRPr="00BD2F6E">
        <w:rPr>
          <w:spacing w:val="-1"/>
        </w:rPr>
        <w:t>здоровья</w:t>
      </w:r>
      <w:r w:rsidRPr="00BD2F6E">
        <w:rPr>
          <w:spacing w:val="81"/>
        </w:rPr>
        <w:t xml:space="preserve"> </w:t>
      </w:r>
      <w:r w:rsidRPr="00BD2F6E">
        <w:t>человека,</w:t>
      </w:r>
      <w:r w:rsidRPr="00BD2F6E">
        <w:rPr>
          <w:spacing w:val="18"/>
        </w:rPr>
        <w:t xml:space="preserve"> </w:t>
      </w:r>
      <w:r w:rsidRPr="00BD2F6E">
        <w:t>для</w:t>
      </w:r>
      <w:r w:rsidRPr="00BD2F6E">
        <w:rPr>
          <w:spacing w:val="20"/>
        </w:rPr>
        <w:t xml:space="preserve"> </w:t>
      </w:r>
      <w:r w:rsidRPr="00BD2F6E">
        <w:rPr>
          <w:spacing w:val="-1"/>
        </w:rPr>
        <w:t>окружающей</w:t>
      </w:r>
      <w:r w:rsidRPr="00BD2F6E">
        <w:rPr>
          <w:spacing w:val="20"/>
        </w:rPr>
        <w:t xml:space="preserve"> </w:t>
      </w:r>
      <w:r w:rsidRPr="00BD2F6E">
        <w:t>среды,</w:t>
      </w:r>
      <w:r w:rsidRPr="00BD2F6E">
        <w:rPr>
          <w:spacing w:val="20"/>
        </w:rPr>
        <w:t xml:space="preserve"> </w:t>
      </w:r>
      <w:r w:rsidRPr="00BD2F6E">
        <w:rPr>
          <w:spacing w:val="-1"/>
        </w:rPr>
        <w:t>объектов</w:t>
      </w:r>
      <w:r w:rsidRPr="00BD2F6E">
        <w:rPr>
          <w:spacing w:val="19"/>
        </w:rPr>
        <w:t xml:space="preserve"> </w:t>
      </w:r>
      <w:r w:rsidRPr="00BD2F6E">
        <w:t>культурного</w:t>
      </w:r>
      <w:r w:rsidRPr="00BD2F6E">
        <w:rPr>
          <w:spacing w:val="20"/>
        </w:rPr>
        <w:t xml:space="preserve"> </w:t>
      </w:r>
      <w:r w:rsidRPr="00BD2F6E">
        <w:rPr>
          <w:spacing w:val="-1"/>
        </w:rPr>
        <w:t>наследия,</w:t>
      </w:r>
      <w:r w:rsidRPr="00BD2F6E">
        <w:rPr>
          <w:spacing w:val="20"/>
        </w:rPr>
        <w:t xml:space="preserve"> </w:t>
      </w:r>
      <w:r w:rsidRPr="00BD2F6E">
        <w:t>в</w:t>
      </w:r>
      <w:r w:rsidRPr="00BD2F6E">
        <w:rPr>
          <w:spacing w:val="19"/>
        </w:rPr>
        <w:t xml:space="preserve"> </w:t>
      </w:r>
      <w:r w:rsidRPr="00BD2F6E">
        <w:rPr>
          <w:spacing w:val="-1"/>
        </w:rPr>
        <w:t>соответствии</w:t>
      </w:r>
      <w:r w:rsidRPr="00BD2F6E">
        <w:rPr>
          <w:spacing w:val="20"/>
        </w:rPr>
        <w:t xml:space="preserve"> </w:t>
      </w:r>
      <w:r w:rsidRPr="00BD2F6E">
        <w:t>с</w:t>
      </w:r>
      <w:r w:rsidRPr="00BD2F6E">
        <w:rPr>
          <w:spacing w:val="71"/>
        </w:rPr>
        <w:t xml:space="preserve"> </w:t>
      </w:r>
      <w:r w:rsidRPr="00BD2F6E">
        <w:rPr>
          <w:spacing w:val="-1"/>
        </w:rPr>
        <w:t>федеральными</w:t>
      </w:r>
      <w:r w:rsidRPr="00BD2F6E">
        <w:rPr>
          <w:spacing w:val="30"/>
        </w:rPr>
        <w:t xml:space="preserve"> </w:t>
      </w:r>
      <w:r w:rsidRPr="00BD2F6E">
        <w:t>законами</w:t>
      </w:r>
      <w:r w:rsidRPr="00BD2F6E">
        <w:rPr>
          <w:spacing w:val="30"/>
        </w:rPr>
        <w:t xml:space="preserve"> </w:t>
      </w:r>
      <w:r w:rsidRPr="00BD2F6E">
        <w:t>может</w:t>
      </w:r>
      <w:r w:rsidRPr="00BD2F6E">
        <w:rPr>
          <w:spacing w:val="28"/>
        </w:rPr>
        <w:t xml:space="preserve"> </w:t>
      </w:r>
      <w:r w:rsidRPr="00BD2F6E">
        <w:rPr>
          <w:spacing w:val="-1"/>
        </w:rPr>
        <w:t>быть</w:t>
      </w:r>
      <w:r w:rsidRPr="00BD2F6E">
        <w:rPr>
          <w:spacing w:val="29"/>
        </w:rPr>
        <w:t xml:space="preserve"> </w:t>
      </w:r>
      <w:r w:rsidRPr="00BD2F6E">
        <w:t>наложен</w:t>
      </w:r>
      <w:r w:rsidRPr="00BD2F6E">
        <w:rPr>
          <w:spacing w:val="30"/>
        </w:rPr>
        <w:t xml:space="preserve"> </w:t>
      </w:r>
      <w:r w:rsidRPr="00BD2F6E">
        <w:rPr>
          <w:spacing w:val="-1"/>
        </w:rPr>
        <w:t>запрет</w:t>
      </w:r>
      <w:r w:rsidRPr="00BD2F6E">
        <w:rPr>
          <w:spacing w:val="29"/>
        </w:rPr>
        <w:t xml:space="preserve"> </w:t>
      </w:r>
      <w:r w:rsidRPr="00BD2F6E">
        <w:t>на</w:t>
      </w:r>
      <w:r w:rsidRPr="00BD2F6E">
        <w:rPr>
          <w:spacing w:val="30"/>
        </w:rPr>
        <w:t xml:space="preserve"> </w:t>
      </w:r>
      <w:r w:rsidRPr="00BD2F6E">
        <w:t>использование</w:t>
      </w:r>
      <w:r w:rsidRPr="00BD2F6E">
        <w:rPr>
          <w:spacing w:val="30"/>
        </w:rPr>
        <w:t xml:space="preserve"> </w:t>
      </w:r>
      <w:r w:rsidRPr="00BD2F6E">
        <w:t>таких</w:t>
      </w:r>
      <w:r w:rsidRPr="00BD2F6E">
        <w:rPr>
          <w:spacing w:val="29"/>
        </w:rPr>
        <w:t xml:space="preserve"> </w:t>
      </w:r>
      <w:r w:rsidRPr="00BD2F6E">
        <w:rPr>
          <w:spacing w:val="-1"/>
        </w:rPr>
        <w:t>земельных</w:t>
      </w:r>
      <w:r w:rsidRPr="00BD2F6E">
        <w:rPr>
          <w:spacing w:val="55"/>
        </w:rPr>
        <w:t xml:space="preserve"> </w:t>
      </w:r>
      <w:r w:rsidRPr="00BD2F6E">
        <w:rPr>
          <w:spacing w:val="-1"/>
        </w:rPr>
        <w:t xml:space="preserve">участков </w:t>
      </w:r>
      <w:r w:rsidRPr="00BD2F6E">
        <w:t xml:space="preserve">и </w:t>
      </w:r>
      <w:r w:rsidRPr="00BD2F6E">
        <w:rPr>
          <w:spacing w:val="-1"/>
        </w:rPr>
        <w:t>объектов.</w:t>
      </w:r>
    </w:p>
    <w:p w14:paraId="167A045B" w14:textId="77777777" w:rsidR="00387804" w:rsidRPr="00BD2F6E" w:rsidRDefault="00387804" w:rsidP="00387804">
      <w:pPr>
        <w:ind w:right="-1" w:firstLine="709"/>
        <w:rPr>
          <w:rFonts w:ascii="Times New Roman" w:hAnsi="Times New Roman" w:cs="Times New Roman"/>
        </w:rPr>
      </w:pPr>
    </w:p>
    <w:p w14:paraId="6205E73B" w14:textId="77777777" w:rsidR="00387804" w:rsidRPr="00BD2F6E" w:rsidRDefault="00387804" w:rsidP="00387804">
      <w:pPr>
        <w:keepNext/>
        <w:keepLines/>
        <w:ind w:right="-1" w:firstLine="709"/>
        <w:outlineLvl w:val="1"/>
        <w:rPr>
          <w:rFonts w:ascii="Times New Roman" w:hAnsi="Times New Roman" w:cs="Times New Roman"/>
          <w:b/>
          <w:lang w:eastAsia="en-US"/>
        </w:rPr>
      </w:pPr>
      <w:bookmarkStart w:id="56" w:name="_Toc177044889"/>
      <w:r w:rsidRPr="00BD2F6E">
        <w:rPr>
          <w:rFonts w:ascii="Times New Roman" w:hAnsi="Times New Roman" w:cs="Times New Roman"/>
          <w:b/>
          <w:lang w:eastAsia="en-US"/>
        </w:rPr>
        <w:t>Статья 19. Виды разрешенного использования земельных участков и объектов капитального строительства</w:t>
      </w:r>
      <w:bookmarkEnd w:id="56"/>
    </w:p>
    <w:p w14:paraId="1784A9EA" w14:textId="77777777" w:rsidR="00387804" w:rsidRPr="00BD2F6E" w:rsidRDefault="00387804" w:rsidP="00387804">
      <w:pPr>
        <w:spacing w:before="10"/>
        <w:ind w:right="-1" w:firstLine="709"/>
        <w:rPr>
          <w:rFonts w:ascii="Times New Roman" w:hAnsi="Times New Roman" w:cs="Times New Roman"/>
          <w:i/>
        </w:rPr>
      </w:pPr>
    </w:p>
    <w:p w14:paraId="57772390" w14:textId="77777777" w:rsidR="00387804" w:rsidRPr="00BD2F6E" w:rsidRDefault="00387804">
      <w:pPr>
        <w:pStyle w:val="af0"/>
        <w:numPr>
          <w:ilvl w:val="0"/>
          <w:numId w:val="19"/>
        </w:numPr>
        <w:tabs>
          <w:tab w:val="left" w:pos="918"/>
        </w:tabs>
        <w:suppressAutoHyphens w:val="0"/>
        <w:spacing w:after="0" w:line="240" w:lineRule="auto"/>
        <w:ind w:left="0" w:right="-1" w:firstLine="709"/>
      </w:pPr>
      <w:r w:rsidRPr="00BD2F6E">
        <w:t>Разрешенное</w:t>
      </w:r>
      <w:r w:rsidRPr="00BD2F6E">
        <w:rPr>
          <w:spacing w:val="-7"/>
        </w:rPr>
        <w:t xml:space="preserve"> </w:t>
      </w:r>
      <w:r w:rsidRPr="00BD2F6E">
        <w:t>использование</w:t>
      </w:r>
      <w:r w:rsidRPr="00BD2F6E">
        <w:rPr>
          <w:spacing w:val="-7"/>
        </w:rPr>
        <w:t xml:space="preserve"> </w:t>
      </w:r>
      <w:r w:rsidRPr="00BD2F6E">
        <w:rPr>
          <w:spacing w:val="-1"/>
        </w:rPr>
        <w:t>земельных</w:t>
      </w:r>
      <w:r w:rsidRPr="00BD2F6E">
        <w:rPr>
          <w:spacing w:val="-8"/>
        </w:rPr>
        <w:t xml:space="preserve"> </w:t>
      </w:r>
      <w:r w:rsidRPr="00BD2F6E">
        <w:rPr>
          <w:spacing w:val="-1"/>
        </w:rPr>
        <w:t>участков</w:t>
      </w:r>
      <w:r w:rsidRPr="00BD2F6E">
        <w:rPr>
          <w:spacing w:val="-8"/>
        </w:rPr>
        <w:t xml:space="preserve"> </w:t>
      </w:r>
      <w:r w:rsidRPr="00BD2F6E">
        <w:t>и</w:t>
      </w:r>
      <w:r w:rsidRPr="00BD2F6E">
        <w:rPr>
          <w:spacing w:val="-7"/>
        </w:rPr>
        <w:t xml:space="preserve"> </w:t>
      </w:r>
      <w:r w:rsidRPr="00BD2F6E">
        <w:rPr>
          <w:spacing w:val="-1"/>
        </w:rPr>
        <w:t>объектов</w:t>
      </w:r>
      <w:r w:rsidRPr="00BD2F6E">
        <w:rPr>
          <w:spacing w:val="-8"/>
        </w:rPr>
        <w:t xml:space="preserve"> </w:t>
      </w:r>
      <w:r w:rsidRPr="00BD2F6E">
        <w:t>капитального</w:t>
      </w:r>
      <w:r w:rsidRPr="00BD2F6E">
        <w:rPr>
          <w:spacing w:val="-8"/>
        </w:rPr>
        <w:t xml:space="preserve"> </w:t>
      </w:r>
      <w:r w:rsidRPr="00BD2F6E">
        <w:rPr>
          <w:spacing w:val="-1"/>
        </w:rPr>
        <w:t xml:space="preserve">строительства, может быть </w:t>
      </w:r>
      <w:r w:rsidRPr="00BD2F6E">
        <w:t xml:space="preserve">следующих </w:t>
      </w:r>
      <w:r w:rsidRPr="00BD2F6E">
        <w:rPr>
          <w:spacing w:val="-1"/>
        </w:rPr>
        <w:t>видов:</w:t>
      </w:r>
    </w:p>
    <w:p w14:paraId="109C35F0" w14:textId="77777777" w:rsidR="00387804" w:rsidRPr="00BD2F6E" w:rsidRDefault="00387804">
      <w:pPr>
        <w:pStyle w:val="af0"/>
        <w:numPr>
          <w:ilvl w:val="0"/>
          <w:numId w:val="18"/>
        </w:numPr>
        <w:tabs>
          <w:tab w:val="left" w:pos="945"/>
        </w:tabs>
        <w:suppressAutoHyphens w:val="0"/>
        <w:spacing w:after="0" w:line="240" w:lineRule="auto"/>
        <w:ind w:left="0" w:right="-1" w:firstLine="709"/>
      </w:pPr>
      <w:r w:rsidRPr="00BD2F6E">
        <w:rPr>
          <w:spacing w:val="-1"/>
        </w:rPr>
        <w:t>основные</w:t>
      </w:r>
      <w:r w:rsidRPr="00BD2F6E">
        <w:t xml:space="preserve"> виды разрешенного </w:t>
      </w:r>
      <w:r w:rsidRPr="00BD2F6E">
        <w:rPr>
          <w:spacing w:val="-1"/>
        </w:rPr>
        <w:t>использования;</w:t>
      </w:r>
    </w:p>
    <w:p w14:paraId="53CDFDDF" w14:textId="77777777" w:rsidR="00387804" w:rsidRPr="00BD2F6E" w:rsidRDefault="00387804">
      <w:pPr>
        <w:pStyle w:val="af0"/>
        <w:numPr>
          <w:ilvl w:val="0"/>
          <w:numId w:val="18"/>
        </w:numPr>
        <w:tabs>
          <w:tab w:val="left" w:pos="945"/>
        </w:tabs>
        <w:suppressAutoHyphens w:val="0"/>
        <w:spacing w:after="0" w:line="240" w:lineRule="auto"/>
        <w:ind w:left="0" w:right="-1" w:firstLine="709"/>
      </w:pPr>
      <w:r w:rsidRPr="00BD2F6E">
        <w:t xml:space="preserve">условно </w:t>
      </w:r>
      <w:r w:rsidRPr="00BD2F6E">
        <w:rPr>
          <w:spacing w:val="-1"/>
        </w:rPr>
        <w:t>разрешенные</w:t>
      </w:r>
      <w:r w:rsidRPr="00BD2F6E">
        <w:t xml:space="preserve"> виды использования;</w:t>
      </w:r>
    </w:p>
    <w:p w14:paraId="20912B01" w14:textId="77777777" w:rsidR="00387804" w:rsidRPr="00BD2F6E" w:rsidRDefault="00387804">
      <w:pPr>
        <w:pStyle w:val="af0"/>
        <w:numPr>
          <w:ilvl w:val="0"/>
          <w:numId w:val="18"/>
        </w:numPr>
        <w:tabs>
          <w:tab w:val="left" w:pos="945"/>
        </w:tabs>
        <w:suppressAutoHyphens w:val="0"/>
        <w:spacing w:after="0" w:line="240" w:lineRule="auto"/>
        <w:ind w:left="0" w:right="-1" w:firstLine="709"/>
      </w:pPr>
      <w:r w:rsidRPr="00BD2F6E">
        <w:rPr>
          <w:spacing w:val="-1"/>
        </w:rPr>
        <w:t>вспомогательные</w:t>
      </w:r>
      <w:r w:rsidRPr="00BD2F6E">
        <w:rPr>
          <w:spacing w:val="52"/>
        </w:rPr>
        <w:t xml:space="preserve"> </w:t>
      </w:r>
      <w:r w:rsidRPr="00BD2F6E">
        <w:t>виды</w:t>
      </w:r>
      <w:r w:rsidRPr="00BD2F6E">
        <w:rPr>
          <w:spacing w:val="52"/>
        </w:rPr>
        <w:t xml:space="preserve"> </w:t>
      </w:r>
      <w:r w:rsidRPr="00BD2F6E">
        <w:t>разрешенного</w:t>
      </w:r>
      <w:r w:rsidRPr="00BD2F6E">
        <w:rPr>
          <w:spacing w:val="53"/>
        </w:rPr>
        <w:t xml:space="preserve"> </w:t>
      </w:r>
      <w:r w:rsidRPr="00BD2F6E">
        <w:t>использования,</w:t>
      </w:r>
      <w:r w:rsidRPr="00BD2F6E">
        <w:rPr>
          <w:spacing w:val="52"/>
        </w:rPr>
        <w:t xml:space="preserve"> </w:t>
      </w:r>
      <w:r w:rsidRPr="00BD2F6E">
        <w:rPr>
          <w:spacing w:val="-1"/>
        </w:rPr>
        <w:t>допустимые</w:t>
      </w:r>
      <w:r w:rsidRPr="00BD2F6E">
        <w:rPr>
          <w:spacing w:val="52"/>
        </w:rPr>
        <w:t xml:space="preserve"> </w:t>
      </w:r>
      <w:r w:rsidRPr="00BD2F6E">
        <w:rPr>
          <w:spacing w:val="-1"/>
        </w:rPr>
        <w:t>только</w:t>
      </w:r>
      <w:r w:rsidRPr="00BD2F6E">
        <w:rPr>
          <w:spacing w:val="52"/>
        </w:rPr>
        <w:t xml:space="preserve"> </w:t>
      </w:r>
      <w:r w:rsidRPr="00BD2F6E">
        <w:t>в</w:t>
      </w:r>
      <w:r w:rsidRPr="00BD2F6E">
        <w:rPr>
          <w:spacing w:val="52"/>
        </w:rPr>
        <w:t xml:space="preserve"> </w:t>
      </w:r>
      <w:r w:rsidRPr="00BD2F6E">
        <w:rPr>
          <w:spacing w:val="-1"/>
        </w:rPr>
        <w:t>качестве</w:t>
      </w:r>
      <w:r w:rsidRPr="00BD2F6E">
        <w:rPr>
          <w:spacing w:val="71"/>
        </w:rPr>
        <w:t xml:space="preserve"> </w:t>
      </w:r>
      <w:r w:rsidRPr="00BD2F6E">
        <w:t>дополнительных</w:t>
      </w:r>
      <w:r w:rsidRPr="00BD2F6E">
        <w:rPr>
          <w:spacing w:val="59"/>
        </w:rPr>
        <w:t xml:space="preserve"> </w:t>
      </w:r>
      <w:r w:rsidRPr="00BD2F6E">
        <w:t>по</w:t>
      </w:r>
      <w:r w:rsidRPr="00BD2F6E">
        <w:rPr>
          <w:spacing w:val="59"/>
        </w:rPr>
        <w:t xml:space="preserve"> </w:t>
      </w:r>
      <w:r w:rsidRPr="00BD2F6E">
        <w:t>отношению к</w:t>
      </w:r>
      <w:r w:rsidRPr="00BD2F6E">
        <w:rPr>
          <w:spacing w:val="59"/>
        </w:rPr>
        <w:t xml:space="preserve"> </w:t>
      </w:r>
      <w:r w:rsidRPr="00BD2F6E">
        <w:t xml:space="preserve">основным видам </w:t>
      </w:r>
      <w:r w:rsidRPr="00BD2F6E">
        <w:rPr>
          <w:spacing w:val="-1"/>
        </w:rPr>
        <w:t>разрешенного</w:t>
      </w:r>
      <w:r w:rsidRPr="00BD2F6E">
        <w:rPr>
          <w:spacing w:val="59"/>
        </w:rPr>
        <w:t xml:space="preserve"> </w:t>
      </w:r>
      <w:r w:rsidRPr="00BD2F6E">
        <w:t>использования</w:t>
      </w:r>
      <w:r w:rsidRPr="00BD2F6E">
        <w:rPr>
          <w:spacing w:val="59"/>
        </w:rPr>
        <w:t xml:space="preserve"> </w:t>
      </w:r>
      <w:r w:rsidRPr="00BD2F6E">
        <w:t>и</w:t>
      </w:r>
      <w:r w:rsidRPr="00BD2F6E">
        <w:rPr>
          <w:spacing w:val="58"/>
        </w:rPr>
        <w:t xml:space="preserve"> </w:t>
      </w:r>
      <w:r w:rsidRPr="00BD2F6E">
        <w:t>условно</w:t>
      </w:r>
      <w:r w:rsidRPr="00BD2F6E">
        <w:rPr>
          <w:spacing w:val="22"/>
        </w:rPr>
        <w:t xml:space="preserve"> </w:t>
      </w:r>
      <w:r w:rsidRPr="00BD2F6E">
        <w:rPr>
          <w:spacing w:val="-1"/>
        </w:rPr>
        <w:t>разрешенным</w:t>
      </w:r>
      <w:r w:rsidRPr="00BD2F6E">
        <w:t xml:space="preserve"> видам </w:t>
      </w:r>
      <w:r w:rsidRPr="00BD2F6E">
        <w:rPr>
          <w:spacing w:val="-1"/>
        </w:rPr>
        <w:t>использования</w:t>
      </w:r>
      <w:r w:rsidRPr="00BD2F6E">
        <w:t xml:space="preserve"> и </w:t>
      </w:r>
      <w:r w:rsidRPr="00BD2F6E">
        <w:rPr>
          <w:spacing w:val="-1"/>
        </w:rPr>
        <w:t>осуществляемые</w:t>
      </w:r>
      <w:r w:rsidRPr="00BD2F6E">
        <w:t xml:space="preserve"> совместно с ними.</w:t>
      </w:r>
    </w:p>
    <w:p w14:paraId="7C2B9AC7" w14:textId="77777777" w:rsidR="00387804" w:rsidRPr="00BD2F6E" w:rsidRDefault="00387804">
      <w:pPr>
        <w:pStyle w:val="af0"/>
        <w:numPr>
          <w:ilvl w:val="0"/>
          <w:numId w:val="19"/>
        </w:numPr>
        <w:tabs>
          <w:tab w:val="left" w:pos="957"/>
        </w:tabs>
        <w:suppressAutoHyphens w:val="0"/>
        <w:spacing w:after="0" w:line="240" w:lineRule="auto"/>
        <w:ind w:left="0" w:right="-1" w:firstLine="709"/>
      </w:pPr>
      <w:r w:rsidRPr="00BD2F6E">
        <w:lastRenderedPageBreak/>
        <w:t>Применительно</w:t>
      </w:r>
      <w:r w:rsidRPr="00BD2F6E">
        <w:rPr>
          <w:spacing w:val="32"/>
        </w:rPr>
        <w:t xml:space="preserve"> </w:t>
      </w:r>
      <w:r w:rsidRPr="00BD2F6E">
        <w:t>к</w:t>
      </w:r>
      <w:r w:rsidRPr="00BD2F6E">
        <w:rPr>
          <w:spacing w:val="31"/>
        </w:rPr>
        <w:t xml:space="preserve"> </w:t>
      </w:r>
      <w:r w:rsidRPr="00BD2F6E">
        <w:t>каждой</w:t>
      </w:r>
      <w:r w:rsidRPr="00BD2F6E">
        <w:rPr>
          <w:spacing w:val="32"/>
        </w:rPr>
        <w:t xml:space="preserve"> </w:t>
      </w:r>
      <w:r w:rsidRPr="00BD2F6E">
        <w:rPr>
          <w:spacing w:val="-1"/>
        </w:rPr>
        <w:t>территориальной</w:t>
      </w:r>
      <w:r w:rsidRPr="00BD2F6E">
        <w:rPr>
          <w:spacing w:val="32"/>
        </w:rPr>
        <w:t xml:space="preserve"> </w:t>
      </w:r>
      <w:r w:rsidRPr="00BD2F6E">
        <w:t>зоне</w:t>
      </w:r>
      <w:r w:rsidRPr="00BD2F6E">
        <w:rPr>
          <w:spacing w:val="31"/>
        </w:rPr>
        <w:t xml:space="preserve"> </w:t>
      </w:r>
      <w:r w:rsidRPr="00BD2F6E">
        <w:rPr>
          <w:spacing w:val="-1"/>
        </w:rPr>
        <w:t>устанавливаются</w:t>
      </w:r>
      <w:r w:rsidRPr="00BD2F6E">
        <w:rPr>
          <w:spacing w:val="32"/>
        </w:rPr>
        <w:t xml:space="preserve"> </w:t>
      </w:r>
      <w:r w:rsidRPr="00BD2F6E">
        <w:t>виды</w:t>
      </w:r>
      <w:r w:rsidRPr="00BD2F6E">
        <w:rPr>
          <w:spacing w:val="31"/>
        </w:rPr>
        <w:t xml:space="preserve"> </w:t>
      </w:r>
      <w:r w:rsidRPr="00BD2F6E">
        <w:t>разрешенного</w:t>
      </w:r>
      <w:r w:rsidRPr="00BD2F6E">
        <w:rPr>
          <w:spacing w:val="58"/>
        </w:rPr>
        <w:t xml:space="preserve"> </w:t>
      </w:r>
      <w:r w:rsidRPr="00BD2F6E">
        <w:t xml:space="preserve">использования </w:t>
      </w:r>
      <w:r w:rsidRPr="00BD2F6E">
        <w:rPr>
          <w:spacing w:val="-1"/>
        </w:rPr>
        <w:t>земельных</w:t>
      </w:r>
      <w:r w:rsidRPr="00BD2F6E">
        <w:rPr>
          <w:spacing w:val="-2"/>
        </w:rPr>
        <w:t xml:space="preserve"> </w:t>
      </w:r>
      <w:r w:rsidRPr="00BD2F6E">
        <w:t xml:space="preserve">участков и объектов капитального </w:t>
      </w:r>
      <w:r w:rsidRPr="00BD2F6E">
        <w:rPr>
          <w:spacing w:val="-1"/>
        </w:rPr>
        <w:t>строительства.</w:t>
      </w:r>
    </w:p>
    <w:p w14:paraId="2FDDC732" w14:textId="77777777" w:rsidR="00387804" w:rsidRPr="00BD2F6E" w:rsidRDefault="00387804">
      <w:pPr>
        <w:pStyle w:val="af0"/>
        <w:numPr>
          <w:ilvl w:val="1"/>
          <w:numId w:val="19"/>
        </w:numPr>
        <w:tabs>
          <w:tab w:val="left" w:pos="1154"/>
        </w:tabs>
        <w:suppressAutoHyphens w:val="0"/>
        <w:spacing w:after="0" w:line="240" w:lineRule="auto"/>
        <w:ind w:left="0" w:right="-1" w:firstLine="709"/>
      </w:pPr>
      <w:r w:rsidRPr="00BD2F6E">
        <w:rPr>
          <w:spacing w:val="-1"/>
        </w:rPr>
        <w:t>Установление</w:t>
      </w:r>
      <w:r w:rsidRPr="00BD2F6E">
        <w:rPr>
          <w:spacing w:val="49"/>
        </w:rPr>
        <w:t xml:space="preserve"> </w:t>
      </w:r>
      <w:r w:rsidRPr="00BD2F6E">
        <w:rPr>
          <w:spacing w:val="-1"/>
        </w:rPr>
        <w:t>основных</w:t>
      </w:r>
      <w:r w:rsidRPr="00BD2F6E">
        <w:rPr>
          <w:spacing w:val="48"/>
        </w:rPr>
        <w:t xml:space="preserve"> </w:t>
      </w:r>
      <w:r w:rsidRPr="00BD2F6E">
        <w:t>видов</w:t>
      </w:r>
      <w:r w:rsidRPr="00BD2F6E">
        <w:rPr>
          <w:spacing w:val="48"/>
        </w:rPr>
        <w:t xml:space="preserve"> </w:t>
      </w:r>
      <w:r w:rsidRPr="00BD2F6E">
        <w:t>разрешенного</w:t>
      </w:r>
      <w:r w:rsidRPr="00BD2F6E">
        <w:rPr>
          <w:spacing w:val="49"/>
        </w:rPr>
        <w:t xml:space="preserve"> </w:t>
      </w:r>
      <w:r w:rsidRPr="00BD2F6E">
        <w:t>использования</w:t>
      </w:r>
      <w:r w:rsidRPr="00BD2F6E">
        <w:rPr>
          <w:spacing w:val="48"/>
        </w:rPr>
        <w:t xml:space="preserve"> </w:t>
      </w:r>
      <w:r w:rsidRPr="00BD2F6E">
        <w:t>земельных</w:t>
      </w:r>
      <w:r w:rsidRPr="00BD2F6E">
        <w:rPr>
          <w:spacing w:val="48"/>
        </w:rPr>
        <w:t xml:space="preserve"> </w:t>
      </w:r>
      <w:r w:rsidRPr="00BD2F6E">
        <w:rPr>
          <w:spacing w:val="-1"/>
        </w:rPr>
        <w:t>участков</w:t>
      </w:r>
      <w:r w:rsidRPr="00BD2F6E">
        <w:rPr>
          <w:spacing w:val="48"/>
        </w:rPr>
        <w:t xml:space="preserve"> </w:t>
      </w:r>
      <w:r w:rsidRPr="00BD2F6E">
        <w:t>и</w:t>
      </w:r>
      <w:r w:rsidRPr="00BD2F6E">
        <w:rPr>
          <w:spacing w:val="51"/>
        </w:rPr>
        <w:t xml:space="preserve"> </w:t>
      </w:r>
      <w:r w:rsidRPr="00BD2F6E">
        <w:rPr>
          <w:spacing w:val="-1"/>
        </w:rPr>
        <w:t>объектов</w:t>
      </w:r>
      <w:r w:rsidRPr="00BD2F6E">
        <w:rPr>
          <w:spacing w:val="17"/>
        </w:rPr>
        <w:t xml:space="preserve"> </w:t>
      </w:r>
      <w:r w:rsidRPr="00BD2F6E">
        <w:t>капитального</w:t>
      </w:r>
      <w:r w:rsidRPr="00BD2F6E">
        <w:rPr>
          <w:spacing w:val="16"/>
        </w:rPr>
        <w:t xml:space="preserve"> </w:t>
      </w:r>
      <w:r w:rsidRPr="00BD2F6E">
        <w:rPr>
          <w:spacing w:val="-1"/>
        </w:rPr>
        <w:t>строительства</w:t>
      </w:r>
      <w:r w:rsidRPr="00BD2F6E">
        <w:rPr>
          <w:spacing w:val="16"/>
        </w:rPr>
        <w:t xml:space="preserve"> </w:t>
      </w:r>
      <w:r w:rsidRPr="00BD2F6E">
        <w:t>является</w:t>
      </w:r>
      <w:r w:rsidRPr="00BD2F6E">
        <w:rPr>
          <w:spacing w:val="16"/>
        </w:rPr>
        <w:t xml:space="preserve"> </w:t>
      </w:r>
      <w:r w:rsidRPr="00BD2F6E">
        <w:t>обязательным</w:t>
      </w:r>
      <w:r w:rsidRPr="00BD2F6E">
        <w:rPr>
          <w:spacing w:val="16"/>
        </w:rPr>
        <w:t xml:space="preserve"> </w:t>
      </w:r>
      <w:r w:rsidRPr="00BD2F6E">
        <w:rPr>
          <w:spacing w:val="-1"/>
        </w:rPr>
        <w:t>применительно</w:t>
      </w:r>
      <w:r w:rsidRPr="00BD2F6E">
        <w:rPr>
          <w:spacing w:val="16"/>
        </w:rPr>
        <w:t xml:space="preserve"> </w:t>
      </w:r>
      <w:r w:rsidRPr="00BD2F6E">
        <w:t>к</w:t>
      </w:r>
      <w:r w:rsidRPr="00BD2F6E">
        <w:rPr>
          <w:spacing w:val="16"/>
        </w:rPr>
        <w:t xml:space="preserve"> </w:t>
      </w:r>
      <w:r w:rsidRPr="00BD2F6E">
        <w:t>каждой</w:t>
      </w:r>
      <w:r w:rsidRPr="00BD2F6E">
        <w:rPr>
          <w:spacing w:val="63"/>
        </w:rPr>
        <w:t xml:space="preserve"> </w:t>
      </w:r>
      <w:r w:rsidRPr="00BD2F6E">
        <w:rPr>
          <w:spacing w:val="-1"/>
        </w:rPr>
        <w:t>территориальной</w:t>
      </w:r>
      <w:r w:rsidRPr="00BD2F6E">
        <w:t xml:space="preserve"> зоне, в отношении </w:t>
      </w:r>
      <w:r w:rsidRPr="00BD2F6E">
        <w:rPr>
          <w:spacing w:val="-1"/>
        </w:rPr>
        <w:t>которой</w:t>
      </w:r>
      <w:r w:rsidRPr="00BD2F6E">
        <w:t xml:space="preserve"> </w:t>
      </w:r>
      <w:r w:rsidRPr="00BD2F6E">
        <w:rPr>
          <w:spacing w:val="-1"/>
        </w:rPr>
        <w:t>устанавливается</w:t>
      </w:r>
      <w:r w:rsidRPr="00BD2F6E">
        <w:t xml:space="preserve"> </w:t>
      </w:r>
      <w:r w:rsidRPr="00BD2F6E">
        <w:rPr>
          <w:spacing w:val="-1"/>
        </w:rPr>
        <w:t>градостроительный</w:t>
      </w:r>
      <w:r w:rsidRPr="00BD2F6E">
        <w:t xml:space="preserve"> </w:t>
      </w:r>
      <w:r w:rsidRPr="00BD2F6E">
        <w:rPr>
          <w:spacing w:val="-1"/>
        </w:rPr>
        <w:t>регламент.</w:t>
      </w:r>
    </w:p>
    <w:p w14:paraId="6A2F893A" w14:textId="77777777" w:rsidR="00387804" w:rsidRPr="00BD2F6E" w:rsidRDefault="00387804">
      <w:pPr>
        <w:pStyle w:val="af0"/>
        <w:numPr>
          <w:ilvl w:val="0"/>
          <w:numId w:val="19"/>
        </w:numPr>
        <w:tabs>
          <w:tab w:val="left" w:pos="959"/>
        </w:tabs>
        <w:suppressAutoHyphens w:val="0"/>
        <w:spacing w:after="0" w:line="240" w:lineRule="auto"/>
        <w:ind w:left="0" w:right="-1" w:firstLine="709"/>
      </w:pPr>
      <w:r w:rsidRPr="00BD2F6E">
        <w:t>Изменение</w:t>
      </w:r>
      <w:r w:rsidRPr="00BD2F6E">
        <w:rPr>
          <w:spacing w:val="35"/>
        </w:rPr>
        <w:t xml:space="preserve"> </w:t>
      </w:r>
      <w:r w:rsidRPr="00BD2F6E">
        <w:t>одного</w:t>
      </w:r>
      <w:r w:rsidRPr="00BD2F6E">
        <w:rPr>
          <w:spacing w:val="34"/>
        </w:rPr>
        <w:t xml:space="preserve"> </w:t>
      </w:r>
      <w:r w:rsidRPr="00BD2F6E">
        <w:t>вида</w:t>
      </w:r>
      <w:r w:rsidRPr="00BD2F6E">
        <w:rPr>
          <w:spacing w:val="34"/>
        </w:rPr>
        <w:t xml:space="preserve"> </w:t>
      </w:r>
      <w:r w:rsidRPr="00BD2F6E">
        <w:t>разрешенного</w:t>
      </w:r>
      <w:r w:rsidRPr="00BD2F6E">
        <w:rPr>
          <w:spacing w:val="35"/>
        </w:rPr>
        <w:t xml:space="preserve"> </w:t>
      </w:r>
      <w:r w:rsidRPr="00BD2F6E">
        <w:t>использования</w:t>
      </w:r>
      <w:r w:rsidRPr="00BD2F6E">
        <w:rPr>
          <w:spacing w:val="34"/>
        </w:rPr>
        <w:t xml:space="preserve"> </w:t>
      </w:r>
      <w:r w:rsidRPr="00BD2F6E">
        <w:t>земельных</w:t>
      </w:r>
      <w:r w:rsidRPr="00BD2F6E">
        <w:rPr>
          <w:spacing w:val="32"/>
        </w:rPr>
        <w:t xml:space="preserve"> </w:t>
      </w:r>
      <w:r w:rsidRPr="00BD2F6E">
        <w:t>участков</w:t>
      </w:r>
      <w:r w:rsidRPr="00BD2F6E">
        <w:rPr>
          <w:spacing w:val="34"/>
        </w:rPr>
        <w:t xml:space="preserve"> </w:t>
      </w:r>
      <w:r w:rsidRPr="00BD2F6E">
        <w:t>и</w:t>
      </w:r>
      <w:r w:rsidRPr="00BD2F6E">
        <w:rPr>
          <w:spacing w:val="34"/>
        </w:rPr>
        <w:t xml:space="preserve"> </w:t>
      </w:r>
      <w:r w:rsidRPr="00BD2F6E">
        <w:rPr>
          <w:spacing w:val="-1"/>
        </w:rPr>
        <w:t>объектов</w:t>
      </w:r>
      <w:r w:rsidRPr="00BD2F6E">
        <w:rPr>
          <w:spacing w:val="28"/>
        </w:rPr>
        <w:t xml:space="preserve"> </w:t>
      </w:r>
      <w:r w:rsidRPr="00BD2F6E">
        <w:t>капитального</w:t>
      </w:r>
      <w:r w:rsidRPr="00BD2F6E">
        <w:rPr>
          <w:spacing w:val="-6"/>
        </w:rPr>
        <w:t xml:space="preserve"> </w:t>
      </w:r>
      <w:r w:rsidRPr="00BD2F6E">
        <w:rPr>
          <w:spacing w:val="-1"/>
        </w:rPr>
        <w:t>строительства</w:t>
      </w:r>
      <w:r w:rsidRPr="00BD2F6E">
        <w:rPr>
          <w:spacing w:val="-5"/>
        </w:rPr>
        <w:t xml:space="preserve"> </w:t>
      </w:r>
      <w:r w:rsidRPr="00BD2F6E">
        <w:t>на</w:t>
      </w:r>
      <w:r w:rsidRPr="00BD2F6E">
        <w:rPr>
          <w:spacing w:val="-5"/>
        </w:rPr>
        <w:t xml:space="preserve"> </w:t>
      </w:r>
      <w:r w:rsidRPr="00BD2F6E">
        <w:t>другой</w:t>
      </w:r>
      <w:r w:rsidRPr="00BD2F6E">
        <w:rPr>
          <w:spacing w:val="-5"/>
        </w:rPr>
        <w:t xml:space="preserve"> </w:t>
      </w:r>
      <w:r w:rsidRPr="00BD2F6E">
        <w:t>вид</w:t>
      </w:r>
      <w:r w:rsidRPr="00BD2F6E">
        <w:rPr>
          <w:spacing w:val="-6"/>
        </w:rPr>
        <w:t xml:space="preserve"> </w:t>
      </w:r>
      <w:r w:rsidRPr="00BD2F6E">
        <w:t>такого</w:t>
      </w:r>
      <w:r w:rsidRPr="00BD2F6E">
        <w:rPr>
          <w:spacing w:val="-6"/>
        </w:rPr>
        <w:t xml:space="preserve"> </w:t>
      </w:r>
      <w:r w:rsidRPr="00BD2F6E">
        <w:t>использования</w:t>
      </w:r>
      <w:r w:rsidRPr="00BD2F6E">
        <w:rPr>
          <w:spacing w:val="-5"/>
        </w:rPr>
        <w:t xml:space="preserve"> </w:t>
      </w:r>
      <w:r w:rsidRPr="00BD2F6E">
        <w:rPr>
          <w:spacing w:val="-1"/>
        </w:rPr>
        <w:t>осуществляется</w:t>
      </w:r>
      <w:r w:rsidRPr="00BD2F6E">
        <w:rPr>
          <w:spacing w:val="-6"/>
        </w:rPr>
        <w:t xml:space="preserve"> </w:t>
      </w:r>
      <w:r w:rsidRPr="00BD2F6E">
        <w:t>в</w:t>
      </w:r>
      <w:r w:rsidRPr="00BD2F6E">
        <w:rPr>
          <w:spacing w:val="-6"/>
        </w:rPr>
        <w:t xml:space="preserve"> </w:t>
      </w:r>
      <w:r w:rsidRPr="00BD2F6E">
        <w:rPr>
          <w:spacing w:val="-1"/>
        </w:rPr>
        <w:t>соответствии</w:t>
      </w:r>
      <w:r w:rsidRPr="00BD2F6E">
        <w:rPr>
          <w:spacing w:val="74"/>
        </w:rPr>
        <w:t xml:space="preserve"> </w:t>
      </w:r>
      <w:r w:rsidRPr="00BD2F6E">
        <w:t>с</w:t>
      </w:r>
      <w:r w:rsidRPr="00BD2F6E">
        <w:rPr>
          <w:spacing w:val="40"/>
        </w:rPr>
        <w:t xml:space="preserve"> </w:t>
      </w:r>
      <w:r w:rsidRPr="00BD2F6E">
        <w:t>градостроительным</w:t>
      </w:r>
      <w:r w:rsidRPr="00BD2F6E">
        <w:rPr>
          <w:spacing w:val="40"/>
        </w:rPr>
        <w:t xml:space="preserve"> </w:t>
      </w:r>
      <w:r w:rsidRPr="00BD2F6E">
        <w:rPr>
          <w:spacing w:val="-1"/>
        </w:rPr>
        <w:t>регламентом</w:t>
      </w:r>
      <w:r w:rsidRPr="00BD2F6E">
        <w:rPr>
          <w:spacing w:val="40"/>
        </w:rPr>
        <w:t xml:space="preserve"> </w:t>
      </w:r>
      <w:r w:rsidRPr="00BD2F6E">
        <w:t>при</w:t>
      </w:r>
      <w:r w:rsidRPr="00BD2F6E">
        <w:rPr>
          <w:spacing w:val="41"/>
        </w:rPr>
        <w:t xml:space="preserve"> </w:t>
      </w:r>
      <w:r w:rsidRPr="00BD2F6E">
        <w:t>условии</w:t>
      </w:r>
      <w:r w:rsidRPr="00BD2F6E">
        <w:rPr>
          <w:spacing w:val="40"/>
        </w:rPr>
        <w:t xml:space="preserve"> </w:t>
      </w:r>
      <w:r w:rsidRPr="00BD2F6E">
        <w:rPr>
          <w:spacing w:val="-1"/>
        </w:rPr>
        <w:t>соблюдения</w:t>
      </w:r>
      <w:r w:rsidRPr="00BD2F6E">
        <w:rPr>
          <w:spacing w:val="41"/>
        </w:rPr>
        <w:t xml:space="preserve"> </w:t>
      </w:r>
      <w:r w:rsidRPr="00BD2F6E">
        <w:t>требований</w:t>
      </w:r>
      <w:r w:rsidRPr="00BD2F6E">
        <w:rPr>
          <w:spacing w:val="40"/>
        </w:rPr>
        <w:t xml:space="preserve"> </w:t>
      </w:r>
      <w:r w:rsidRPr="00BD2F6E">
        <w:t>технических</w:t>
      </w:r>
      <w:r w:rsidRPr="00BD2F6E">
        <w:rPr>
          <w:spacing w:val="37"/>
        </w:rPr>
        <w:t xml:space="preserve"> </w:t>
      </w:r>
      <w:r w:rsidRPr="00BD2F6E">
        <w:rPr>
          <w:spacing w:val="-1"/>
        </w:rPr>
        <w:t>регламентов.</w:t>
      </w:r>
    </w:p>
    <w:p w14:paraId="3CB05B86" w14:textId="77777777" w:rsidR="00387804" w:rsidRPr="00BD2F6E" w:rsidRDefault="00387804" w:rsidP="00387804">
      <w:pPr>
        <w:pStyle w:val="af0"/>
        <w:spacing w:after="0" w:line="240" w:lineRule="auto"/>
        <w:ind w:left="0" w:right="-1"/>
      </w:pPr>
      <w:r w:rsidRPr="00BD2F6E">
        <w:t>3.1.</w:t>
      </w:r>
      <w:r w:rsidRPr="00BD2F6E">
        <w:rPr>
          <w:spacing w:val="11"/>
        </w:rPr>
        <w:t xml:space="preserve"> </w:t>
      </w:r>
      <w:r w:rsidRPr="00BD2F6E">
        <w:t>Со</w:t>
      </w:r>
      <w:r w:rsidRPr="00BD2F6E">
        <w:rPr>
          <w:spacing w:val="11"/>
        </w:rPr>
        <w:t xml:space="preserve"> </w:t>
      </w:r>
      <w:r w:rsidRPr="00BD2F6E">
        <w:t>дня</w:t>
      </w:r>
      <w:r w:rsidRPr="00BD2F6E">
        <w:rPr>
          <w:spacing w:val="10"/>
        </w:rPr>
        <w:t xml:space="preserve"> </w:t>
      </w:r>
      <w:r w:rsidRPr="00BD2F6E">
        <w:t>принятия</w:t>
      </w:r>
      <w:r w:rsidRPr="00BD2F6E">
        <w:rPr>
          <w:spacing w:val="11"/>
        </w:rPr>
        <w:t xml:space="preserve"> </w:t>
      </w:r>
      <w:r w:rsidRPr="00BD2F6E">
        <w:t>решения</w:t>
      </w:r>
      <w:r w:rsidRPr="00BD2F6E">
        <w:rPr>
          <w:spacing w:val="12"/>
        </w:rPr>
        <w:t xml:space="preserve"> </w:t>
      </w:r>
      <w:r w:rsidRPr="00BD2F6E">
        <w:t>о</w:t>
      </w:r>
      <w:r w:rsidRPr="00BD2F6E">
        <w:rPr>
          <w:spacing w:val="11"/>
        </w:rPr>
        <w:t xml:space="preserve"> </w:t>
      </w:r>
      <w:r w:rsidRPr="00BD2F6E">
        <w:rPr>
          <w:spacing w:val="-1"/>
        </w:rPr>
        <w:t>комплексном</w:t>
      </w:r>
      <w:r w:rsidRPr="00BD2F6E">
        <w:rPr>
          <w:spacing w:val="12"/>
        </w:rPr>
        <w:t xml:space="preserve"> </w:t>
      </w:r>
      <w:r w:rsidRPr="00BD2F6E">
        <w:rPr>
          <w:spacing w:val="-1"/>
        </w:rPr>
        <w:t>развитии</w:t>
      </w:r>
      <w:r w:rsidRPr="00BD2F6E">
        <w:rPr>
          <w:spacing w:val="10"/>
        </w:rPr>
        <w:t xml:space="preserve"> </w:t>
      </w:r>
      <w:r w:rsidRPr="00BD2F6E">
        <w:rPr>
          <w:spacing w:val="-1"/>
        </w:rPr>
        <w:t>территории</w:t>
      </w:r>
      <w:r w:rsidRPr="00BD2F6E">
        <w:rPr>
          <w:spacing w:val="12"/>
        </w:rPr>
        <w:t xml:space="preserve"> </w:t>
      </w:r>
      <w:r w:rsidRPr="00BD2F6E">
        <w:t>и</w:t>
      </w:r>
      <w:r w:rsidRPr="00BD2F6E">
        <w:rPr>
          <w:spacing w:val="11"/>
        </w:rPr>
        <w:t xml:space="preserve"> </w:t>
      </w:r>
      <w:r w:rsidRPr="00BD2F6E">
        <w:t>до</w:t>
      </w:r>
      <w:r w:rsidRPr="00BD2F6E">
        <w:rPr>
          <w:spacing w:val="10"/>
        </w:rPr>
        <w:t xml:space="preserve"> </w:t>
      </w:r>
      <w:r w:rsidRPr="00BD2F6E">
        <w:t>дня</w:t>
      </w:r>
      <w:r w:rsidRPr="00BD2F6E">
        <w:rPr>
          <w:spacing w:val="10"/>
        </w:rPr>
        <w:t xml:space="preserve"> </w:t>
      </w:r>
      <w:r w:rsidRPr="00BD2F6E">
        <w:rPr>
          <w:spacing w:val="-1"/>
        </w:rPr>
        <w:t>утверждения</w:t>
      </w:r>
      <w:r w:rsidRPr="00BD2F6E">
        <w:rPr>
          <w:spacing w:val="69"/>
        </w:rPr>
        <w:t xml:space="preserve"> </w:t>
      </w:r>
      <w:r w:rsidRPr="00BD2F6E">
        <w:rPr>
          <w:spacing w:val="-1"/>
        </w:rPr>
        <w:t>документации</w:t>
      </w:r>
      <w:r w:rsidRPr="00BD2F6E">
        <w:rPr>
          <w:spacing w:val="42"/>
        </w:rPr>
        <w:t xml:space="preserve"> </w:t>
      </w:r>
      <w:r w:rsidRPr="00BD2F6E">
        <w:t>по</w:t>
      </w:r>
      <w:r w:rsidRPr="00BD2F6E">
        <w:rPr>
          <w:spacing w:val="42"/>
        </w:rPr>
        <w:t xml:space="preserve"> </w:t>
      </w:r>
      <w:r w:rsidRPr="00BD2F6E">
        <w:t>планировке</w:t>
      </w:r>
      <w:r w:rsidRPr="00BD2F6E">
        <w:rPr>
          <w:spacing w:val="42"/>
        </w:rPr>
        <w:t xml:space="preserve"> </w:t>
      </w:r>
      <w:r w:rsidRPr="00BD2F6E">
        <w:t>территории,</w:t>
      </w:r>
      <w:r w:rsidRPr="00BD2F6E">
        <w:rPr>
          <w:spacing w:val="43"/>
        </w:rPr>
        <w:t xml:space="preserve"> </w:t>
      </w:r>
      <w:r w:rsidRPr="00BD2F6E">
        <w:t>в</w:t>
      </w:r>
      <w:r w:rsidRPr="00BD2F6E">
        <w:rPr>
          <w:spacing w:val="42"/>
        </w:rPr>
        <w:t xml:space="preserve"> </w:t>
      </w:r>
      <w:r w:rsidRPr="00BD2F6E">
        <w:t>отношении</w:t>
      </w:r>
      <w:r w:rsidRPr="00BD2F6E">
        <w:rPr>
          <w:spacing w:val="42"/>
        </w:rPr>
        <w:t xml:space="preserve"> </w:t>
      </w:r>
      <w:r w:rsidRPr="00BD2F6E">
        <w:rPr>
          <w:spacing w:val="-1"/>
        </w:rPr>
        <w:t>которой</w:t>
      </w:r>
      <w:r w:rsidRPr="00BD2F6E">
        <w:rPr>
          <w:spacing w:val="42"/>
        </w:rPr>
        <w:t xml:space="preserve"> </w:t>
      </w:r>
      <w:r w:rsidRPr="00BD2F6E">
        <w:t>принято</w:t>
      </w:r>
      <w:r w:rsidRPr="00BD2F6E">
        <w:rPr>
          <w:spacing w:val="43"/>
        </w:rPr>
        <w:t xml:space="preserve"> </w:t>
      </w:r>
      <w:r w:rsidRPr="00BD2F6E">
        <w:t>решение</w:t>
      </w:r>
      <w:r w:rsidRPr="00BD2F6E">
        <w:rPr>
          <w:spacing w:val="43"/>
        </w:rPr>
        <w:t xml:space="preserve"> </w:t>
      </w:r>
      <w:r w:rsidRPr="00BD2F6E">
        <w:t>о</w:t>
      </w:r>
      <w:r w:rsidRPr="00BD2F6E">
        <w:rPr>
          <w:spacing w:val="42"/>
        </w:rPr>
        <w:t xml:space="preserve"> </w:t>
      </w:r>
      <w:r w:rsidRPr="00BD2F6E">
        <w:rPr>
          <w:spacing w:val="-1"/>
        </w:rPr>
        <w:t>ее</w:t>
      </w:r>
      <w:r w:rsidRPr="00BD2F6E">
        <w:rPr>
          <w:spacing w:val="31"/>
        </w:rPr>
        <w:t xml:space="preserve"> </w:t>
      </w:r>
      <w:r w:rsidRPr="00BD2F6E">
        <w:rPr>
          <w:spacing w:val="-1"/>
        </w:rPr>
        <w:t>комплексном</w:t>
      </w:r>
      <w:r w:rsidRPr="00BD2F6E">
        <w:rPr>
          <w:spacing w:val="56"/>
        </w:rPr>
        <w:t xml:space="preserve"> </w:t>
      </w:r>
      <w:r w:rsidRPr="00BD2F6E">
        <w:rPr>
          <w:spacing w:val="-1"/>
        </w:rPr>
        <w:t>развитии,</w:t>
      </w:r>
      <w:r w:rsidRPr="00BD2F6E">
        <w:rPr>
          <w:spacing w:val="56"/>
        </w:rPr>
        <w:t xml:space="preserve"> </w:t>
      </w:r>
      <w:r w:rsidRPr="00BD2F6E">
        <w:t>изменение</w:t>
      </w:r>
      <w:r w:rsidRPr="00BD2F6E">
        <w:rPr>
          <w:spacing w:val="56"/>
        </w:rPr>
        <w:t xml:space="preserve"> </w:t>
      </w:r>
      <w:r w:rsidRPr="00BD2F6E">
        <w:t>вида</w:t>
      </w:r>
      <w:r w:rsidRPr="00BD2F6E">
        <w:rPr>
          <w:spacing w:val="56"/>
        </w:rPr>
        <w:t xml:space="preserve"> </w:t>
      </w:r>
      <w:r w:rsidRPr="00BD2F6E">
        <w:t>разрешенного</w:t>
      </w:r>
      <w:r w:rsidRPr="00BD2F6E">
        <w:rPr>
          <w:spacing w:val="56"/>
        </w:rPr>
        <w:t xml:space="preserve"> </w:t>
      </w:r>
      <w:r w:rsidRPr="00BD2F6E">
        <w:t>использования</w:t>
      </w:r>
      <w:r w:rsidRPr="00BD2F6E">
        <w:rPr>
          <w:spacing w:val="56"/>
        </w:rPr>
        <w:t xml:space="preserve"> </w:t>
      </w:r>
      <w:r w:rsidRPr="00BD2F6E">
        <w:rPr>
          <w:spacing w:val="-1"/>
        </w:rPr>
        <w:t>земельных</w:t>
      </w:r>
      <w:r w:rsidRPr="00BD2F6E">
        <w:rPr>
          <w:spacing w:val="56"/>
        </w:rPr>
        <w:t xml:space="preserve"> </w:t>
      </w:r>
      <w:r w:rsidRPr="00BD2F6E">
        <w:t>участков</w:t>
      </w:r>
      <w:r w:rsidRPr="00BD2F6E">
        <w:rPr>
          <w:spacing w:val="55"/>
        </w:rPr>
        <w:t xml:space="preserve"> </w:t>
      </w:r>
      <w:r w:rsidRPr="00BD2F6E">
        <w:t>и</w:t>
      </w:r>
      <w:r w:rsidRPr="00BD2F6E">
        <w:rPr>
          <w:spacing w:val="51"/>
        </w:rPr>
        <w:t xml:space="preserve"> </w:t>
      </w:r>
      <w:r w:rsidRPr="00BD2F6E">
        <w:t>(или)</w:t>
      </w:r>
      <w:r w:rsidRPr="00BD2F6E">
        <w:rPr>
          <w:spacing w:val="31"/>
        </w:rPr>
        <w:t xml:space="preserve"> </w:t>
      </w:r>
      <w:r w:rsidRPr="00BD2F6E">
        <w:rPr>
          <w:spacing w:val="-1"/>
        </w:rPr>
        <w:t>объектов</w:t>
      </w:r>
      <w:r w:rsidRPr="00BD2F6E">
        <w:rPr>
          <w:spacing w:val="30"/>
        </w:rPr>
        <w:t xml:space="preserve"> </w:t>
      </w:r>
      <w:r w:rsidRPr="00BD2F6E">
        <w:t>капитального</w:t>
      </w:r>
      <w:r w:rsidRPr="00BD2F6E">
        <w:rPr>
          <w:spacing w:val="30"/>
        </w:rPr>
        <w:t xml:space="preserve"> </w:t>
      </w:r>
      <w:r w:rsidRPr="00BD2F6E">
        <w:rPr>
          <w:spacing w:val="-1"/>
        </w:rPr>
        <w:t>строительства,</w:t>
      </w:r>
      <w:r w:rsidRPr="00BD2F6E">
        <w:rPr>
          <w:spacing w:val="32"/>
        </w:rPr>
        <w:t xml:space="preserve"> </w:t>
      </w:r>
      <w:r w:rsidRPr="00BD2F6E">
        <w:t>расположенных</w:t>
      </w:r>
      <w:r w:rsidRPr="00BD2F6E">
        <w:rPr>
          <w:spacing w:val="31"/>
        </w:rPr>
        <w:t xml:space="preserve"> </w:t>
      </w:r>
      <w:r w:rsidRPr="00BD2F6E">
        <w:t>в</w:t>
      </w:r>
      <w:r w:rsidRPr="00BD2F6E">
        <w:rPr>
          <w:spacing w:val="30"/>
        </w:rPr>
        <w:t xml:space="preserve"> </w:t>
      </w:r>
      <w:r w:rsidRPr="00BD2F6E">
        <w:t>границах</w:t>
      </w:r>
      <w:r w:rsidRPr="00BD2F6E">
        <w:rPr>
          <w:spacing w:val="31"/>
        </w:rPr>
        <w:t xml:space="preserve"> </w:t>
      </w:r>
      <w:r w:rsidRPr="00BD2F6E">
        <w:t>такой</w:t>
      </w:r>
      <w:r w:rsidRPr="00BD2F6E">
        <w:rPr>
          <w:spacing w:val="30"/>
        </w:rPr>
        <w:t xml:space="preserve"> </w:t>
      </w:r>
      <w:r w:rsidRPr="00BD2F6E">
        <w:rPr>
          <w:spacing w:val="-1"/>
        </w:rPr>
        <w:t>территории,</w:t>
      </w:r>
      <w:r w:rsidRPr="00BD2F6E">
        <w:rPr>
          <w:spacing w:val="30"/>
        </w:rPr>
        <w:t xml:space="preserve"> </w:t>
      </w:r>
      <w:r w:rsidRPr="00BD2F6E">
        <w:t>не</w:t>
      </w:r>
      <w:r w:rsidRPr="00BD2F6E">
        <w:rPr>
          <w:spacing w:val="61"/>
        </w:rPr>
        <w:t xml:space="preserve"> </w:t>
      </w:r>
      <w:r w:rsidRPr="00BD2F6E">
        <w:rPr>
          <w:spacing w:val="-1"/>
        </w:rPr>
        <w:t>допускается.</w:t>
      </w:r>
    </w:p>
    <w:p w14:paraId="54B3FB45" w14:textId="77777777" w:rsidR="00387804" w:rsidRPr="00BD2F6E" w:rsidRDefault="00387804">
      <w:pPr>
        <w:pStyle w:val="af0"/>
        <w:numPr>
          <w:ilvl w:val="0"/>
          <w:numId w:val="19"/>
        </w:numPr>
        <w:tabs>
          <w:tab w:val="left" w:pos="933"/>
        </w:tabs>
        <w:suppressAutoHyphens w:val="0"/>
        <w:spacing w:after="0" w:line="240" w:lineRule="auto"/>
        <w:ind w:left="0" w:right="-1" w:firstLine="709"/>
      </w:pPr>
      <w:r w:rsidRPr="00BD2F6E">
        <w:rPr>
          <w:spacing w:val="-1"/>
        </w:rPr>
        <w:t>Основные</w:t>
      </w:r>
      <w:r w:rsidRPr="00BD2F6E">
        <w:rPr>
          <w:spacing w:val="8"/>
        </w:rPr>
        <w:t xml:space="preserve"> </w:t>
      </w:r>
      <w:r w:rsidRPr="00BD2F6E">
        <w:t>и</w:t>
      </w:r>
      <w:r w:rsidRPr="00BD2F6E">
        <w:rPr>
          <w:spacing w:val="8"/>
        </w:rPr>
        <w:t xml:space="preserve"> </w:t>
      </w:r>
      <w:r w:rsidRPr="00BD2F6E">
        <w:t>вспомогательные</w:t>
      </w:r>
      <w:r w:rsidRPr="00BD2F6E">
        <w:rPr>
          <w:spacing w:val="8"/>
        </w:rPr>
        <w:t xml:space="preserve"> </w:t>
      </w:r>
      <w:r w:rsidRPr="00BD2F6E">
        <w:t>виды</w:t>
      </w:r>
      <w:r w:rsidRPr="00BD2F6E">
        <w:rPr>
          <w:spacing w:val="7"/>
        </w:rPr>
        <w:t xml:space="preserve"> </w:t>
      </w:r>
      <w:r w:rsidRPr="00BD2F6E">
        <w:t>разрешенного</w:t>
      </w:r>
      <w:r w:rsidRPr="00BD2F6E">
        <w:rPr>
          <w:spacing w:val="8"/>
        </w:rPr>
        <w:t xml:space="preserve"> </w:t>
      </w:r>
      <w:r w:rsidRPr="00BD2F6E">
        <w:t>использования</w:t>
      </w:r>
      <w:r w:rsidRPr="00BD2F6E">
        <w:rPr>
          <w:spacing w:val="8"/>
        </w:rPr>
        <w:t xml:space="preserve"> </w:t>
      </w:r>
      <w:r w:rsidRPr="00BD2F6E">
        <w:t>земельных</w:t>
      </w:r>
      <w:r w:rsidRPr="00BD2F6E">
        <w:rPr>
          <w:spacing w:val="7"/>
        </w:rPr>
        <w:t xml:space="preserve"> </w:t>
      </w:r>
      <w:r w:rsidRPr="00BD2F6E">
        <w:rPr>
          <w:spacing w:val="-1"/>
        </w:rPr>
        <w:t>участков</w:t>
      </w:r>
      <w:r w:rsidRPr="00BD2F6E">
        <w:rPr>
          <w:spacing w:val="7"/>
        </w:rPr>
        <w:t xml:space="preserve"> </w:t>
      </w:r>
      <w:r w:rsidRPr="00BD2F6E">
        <w:t>и</w:t>
      </w:r>
      <w:r w:rsidRPr="00BD2F6E">
        <w:rPr>
          <w:spacing w:val="28"/>
        </w:rPr>
        <w:t xml:space="preserve"> </w:t>
      </w:r>
      <w:r w:rsidRPr="00BD2F6E">
        <w:rPr>
          <w:spacing w:val="-1"/>
        </w:rPr>
        <w:t>объектов</w:t>
      </w:r>
      <w:r w:rsidRPr="00BD2F6E">
        <w:rPr>
          <w:spacing w:val="34"/>
        </w:rPr>
        <w:t xml:space="preserve"> </w:t>
      </w:r>
      <w:r w:rsidRPr="00BD2F6E">
        <w:t>капитального</w:t>
      </w:r>
      <w:r w:rsidRPr="00BD2F6E">
        <w:rPr>
          <w:spacing w:val="34"/>
        </w:rPr>
        <w:t xml:space="preserve"> </w:t>
      </w:r>
      <w:r w:rsidRPr="00BD2F6E">
        <w:rPr>
          <w:spacing w:val="-1"/>
        </w:rPr>
        <w:t>строительства</w:t>
      </w:r>
      <w:r w:rsidRPr="00BD2F6E">
        <w:rPr>
          <w:spacing w:val="34"/>
        </w:rPr>
        <w:t xml:space="preserve"> </w:t>
      </w:r>
      <w:r w:rsidRPr="00BD2F6E">
        <w:rPr>
          <w:spacing w:val="-1"/>
        </w:rPr>
        <w:t>правообладателями</w:t>
      </w:r>
      <w:r w:rsidRPr="00BD2F6E">
        <w:rPr>
          <w:spacing w:val="35"/>
        </w:rPr>
        <w:t xml:space="preserve"> </w:t>
      </w:r>
      <w:r w:rsidRPr="00BD2F6E">
        <w:rPr>
          <w:spacing w:val="-1"/>
        </w:rPr>
        <w:t>земельных</w:t>
      </w:r>
      <w:r w:rsidRPr="00BD2F6E">
        <w:rPr>
          <w:spacing w:val="34"/>
        </w:rPr>
        <w:t xml:space="preserve"> </w:t>
      </w:r>
      <w:r w:rsidRPr="00BD2F6E">
        <w:rPr>
          <w:spacing w:val="-1"/>
        </w:rPr>
        <w:t>участков</w:t>
      </w:r>
      <w:r w:rsidRPr="00BD2F6E">
        <w:rPr>
          <w:spacing w:val="33"/>
        </w:rPr>
        <w:t xml:space="preserve"> </w:t>
      </w:r>
      <w:r w:rsidRPr="00BD2F6E">
        <w:t>и</w:t>
      </w:r>
      <w:r w:rsidRPr="00BD2F6E">
        <w:rPr>
          <w:spacing w:val="34"/>
        </w:rPr>
        <w:t xml:space="preserve"> </w:t>
      </w:r>
      <w:r w:rsidRPr="00BD2F6E">
        <w:t>объектов</w:t>
      </w:r>
      <w:r w:rsidRPr="00BD2F6E">
        <w:rPr>
          <w:spacing w:val="99"/>
        </w:rPr>
        <w:t xml:space="preserve"> </w:t>
      </w:r>
      <w:r w:rsidRPr="00BD2F6E">
        <w:t>капитального</w:t>
      </w:r>
      <w:r w:rsidRPr="00BD2F6E">
        <w:rPr>
          <w:spacing w:val="-9"/>
        </w:rPr>
        <w:t xml:space="preserve"> </w:t>
      </w:r>
      <w:r w:rsidRPr="00BD2F6E">
        <w:rPr>
          <w:spacing w:val="-1"/>
        </w:rPr>
        <w:t>строительства,</w:t>
      </w:r>
      <w:r w:rsidRPr="00BD2F6E">
        <w:rPr>
          <w:spacing w:val="-9"/>
        </w:rPr>
        <w:t xml:space="preserve"> </w:t>
      </w:r>
      <w:r w:rsidRPr="00BD2F6E">
        <w:t>за</w:t>
      </w:r>
      <w:r w:rsidRPr="00BD2F6E">
        <w:rPr>
          <w:spacing w:val="-9"/>
        </w:rPr>
        <w:t xml:space="preserve"> </w:t>
      </w:r>
      <w:r w:rsidRPr="00BD2F6E">
        <w:rPr>
          <w:spacing w:val="-1"/>
        </w:rPr>
        <w:t>исключением</w:t>
      </w:r>
      <w:r w:rsidRPr="00BD2F6E">
        <w:rPr>
          <w:spacing w:val="-9"/>
        </w:rPr>
        <w:t xml:space="preserve"> </w:t>
      </w:r>
      <w:r w:rsidRPr="00BD2F6E">
        <w:t>органов</w:t>
      </w:r>
      <w:r w:rsidRPr="00BD2F6E">
        <w:rPr>
          <w:spacing w:val="-9"/>
        </w:rPr>
        <w:t xml:space="preserve"> </w:t>
      </w:r>
      <w:r w:rsidRPr="00BD2F6E">
        <w:rPr>
          <w:spacing w:val="-1"/>
        </w:rPr>
        <w:t>государственной</w:t>
      </w:r>
      <w:r w:rsidRPr="00BD2F6E">
        <w:rPr>
          <w:spacing w:val="-9"/>
        </w:rPr>
        <w:t xml:space="preserve"> </w:t>
      </w:r>
      <w:r w:rsidRPr="00BD2F6E">
        <w:t>власти,</w:t>
      </w:r>
      <w:r w:rsidRPr="00BD2F6E">
        <w:rPr>
          <w:spacing w:val="-9"/>
        </w:rPr>
        <w:t xml:space="preserve"> </w:t>
      </w:r>
      <w:r w:rsidRPr="00BD2F6E">
        <w:rPr>
          <w:spacing w:val="-1"/>
        </w:rPr>
        <w:t>органов</w:t>
      </w:r>
      <w:r w:rsidRPr="00BD2F6E">
        <w:rPr>
          <w:spacing w:val="-9"/>
        </w:rPr>
        <w:t xml:space="preserve"> </w:t>
      </w:r>
      <w:r w:rsidRPr="00BD2F6E">
        <w:rPr>
          <w:spacing w:val="-1"/>
        </w:rPr>
        <w:t>местного</w:t>
      </w:r>
      <w:r w:rsidRPr="00BD2F6E">
        <w:rPr>
          <w:spacing w:val="99"/>
        </w:rPr>
        <w:t xml:space="preserve"> </w:t>
      </w:r>
      <w:r w:rsidRPr="00BD2F6E">
        <w:rPr>
          <w:spacing w:val="-1"/>
        </w:rPr>
        <w:t>самоуправления,</w:t>
      </w:r>
      <w:r w:rsidRPr="00BD2F6E">
        <w:rPr>
          <w:spacing w:val="1"/>
        </w:rPr>
        <w:t xml:space="preserve"> </w:t>
      </w:r>
      <w:r w:rsidRPr="00BD2F6E">
        <w:rPr>
          <w:spacing w:val="-1"/>
        </w:rPr>
        <w:t>государственных</w:t>
      </w:r>
      <w:r w:rsidRPr="00BD2F6E">
        <w:t xml:space="preserve"> и </w:t>
      </w:r>
      <w:r w:rsidRPr="00BD2F6E">
        <w:rPr>
          <w:spacing w:val="-1"/>
        </w:rPr>
        <w:t>муниципальных</w:t>
      </w:r>
      <w:r w:rsidRPr="00BD2F6E">
        <w:rPr>
          <w:spacing w:val="59"/>
        </w:rPr>
        <w:t xml:space="preserve"> </w:t>
      </w:r>
      <w:r w:rsidRPr="00BD2F6E">
        <w:t xml:space="preserve">учреждений, </w:t>
      </w:r>
      <w:r w:rsidRPr="00BD2F6E">
        <w:rPr>
          <w:spacing w:val="-1"/>
        </w:rPr>
        <w:t>государственных</w:t>
      </w:r>
      <w:r w:rsidRPr="00BD2F6E">
        <w:t xml:space="preserve"> и</w:t>
      </w:r>
      <w:r w:rsidRPr="00BD2F6E">
        <w:rPr>
          <w:spacing w:val="99"/>
        </w:rPr>
        <w:t xml:space="preserve"> </w:t>
      </w:r>
      <w:r w:rsidRPr="00BD2F6E">
        <w:rPr>
          <w:spacing w:val="-1"/>
        </w:rPr>
        <w:t>муниципальных</w:t>
      </w:r>
      <w:r w:rsidRPr="00BD2F6E">
        <w:rPr>
          <w:spacing w:val="21"/>
        </w:rPr>
        <w:t xml:space="preserve"> </w:t>
      </w:r>
      <w:r w:rsidRPr="00BD2F6E">
        <w:t>унитарных</w:t>
      </w:r>
      <w:r w:rsidRPr="00BD2F6E">
        <w:rPr>
          <w:spacing w:val="21"/>
        </w:rPr>
        <w:t xml:space="preserve"> </w:t>
      </w:r>
      <w:r w:rsidRPr="00BD2F6E">
        <w:t>предприятий,</w:t>
      </w:r>
      <w:r w:rsidRPr="00BD2F6E">
        <w:rPr>
          <w:spacing w:val="21"/>
        </w:rPr>
        <w:t xml:space="preserve"> </w:t>
      </w:r>
      <w:r w:rsidRPr="00BD2F6E">
        <w:rPr>
          <w:spacing w:val="-1"/>
        </w:rPr>
        <w:t>выбираются</w:t>
      </w:r>
      <w:r w:rsidRPr="00BD2F6E">
        <w:rPr>
          <w:spacing w:val="21"/>
        </w:rPr>
        <w:t xml:space="preserve"> </w:t>
      </w:r>
      <w:r w:rsidRPr="00BD2F6E">
        <w:rPr>
          <w:spacing w:val="-1"/>
        </w:rPr>
        <w:t>самостоятельно</w:t>
      </w:r>
      <w:r w:rsidRPr="00BD2F6E">
        <w:rPr>
          <w:spacing w:val="21"/>
        </w:rPr>
        <w:t xml:space="preserve"> </w:t>
      </w:r>
      <w:r w:rsidRPr="00BD2F6E">
        <w:t>без</w:t>
      </w:r>
      <w:r w:rsidRPr="00BD2F6E">
        <w:rPr>
          <w:spacing w:val="21"/>
        </w:rPr>
        <w:t xml:space="preserve"> </w:t>
      </w:r>
      <w:r w:rsidRPr="00BD2F6E">
        <w:t>дополнительных</w:t>
      </w:r>
      <w:r w:rsidRPr="00BD2F6E">
        <w:rPr>
          <w:spacing w:val="63"/>
        </w:rPr>
        <w:t xml:space="preserve"> </w:t>
      </w:r>
      <w:r w:rsidRPr="00BD2F6E">
        <w:t>разрешений и согласования.</w:t>
      </w:r>
    </w:p>
    <w:p w14:paraId="17BB6CDF" w14:textId="77777777" w:rsidR="00387804" w:rsidRPr="00BD2F6E" w:rsidRDefault="00387804">
      <w:pPr>
        <w:pStyle w:val="af0"/>
        <w:numPr>
          <w:ilvl w:val="0"/>
          <w:numId w:val="19"/>
        </w:numPr>
        <w:tabs>
          <w:tab w:val="left" w:pos="932"/>
        </w:tabs>
        <w:suppressAutoHyphens w:val="0"/>
        <w:spacing w:after="0" w:line="240" w:lineRule="auto"/>
        <w:ind w:left="0" w:right="-1" w:firstLine="709"/>
      </w:pPr>
      <w:r w:rsidRPr="00BD2F6E">
        <w:t>Решения</w:t>
      </w:r>
      <w:r w:rsidRPr="00BD2F6E">
        <w:rPr>
          <w:spacing w:val="6"/>
        </w:rPr>
        <w:t xml:space="preserve"> </w:t>
      </w:r>
      <w:r w:rsidRPr="00BD2F6E">
        <w:t>об</w:t>
      </w:r>
      <w:r w:rsidRPr="00BD2F6E">
        <w:rPr>
          <w:spacing w:val="7"/>
        </w:rPr>
        <w:t xml:space="preserve"> </w:t>
      </w:r>
      <w:r w:rsidRPr="00BD2F6E">
        <w:rPr>
          <w:spacing w:val="-1"/>
        </w:rPr>
        <w:t>изменении</w:t>
      </w:r>
      <w:r w:rsidRPr="00BD2F6E">
        <w:rPr>
          <w:spacing w:val="6"/>
        </w:rPr>
        <w:t xml:space="preserve"> </w:t>
      </w:r>
      <w:r w:rsidRPr="00BD2F6E">
        <w:t>одного</w:t>
      </w:r>
      <w:r w:rsidRPr="00BD2F6E">
        <w:rPr>
          <w:spacing w:val="7"/>
        </w:rPr>
        <w:t xml:space="preserve"> </w:t>
      </w:r>
      <w:r w:rsidRPr="00BD2F6E">
        <w:t>вида</w:t>
      </w:r>
      <w:r w:rsidRPr="00BD2F6E">
        <w:rPr>
          <w:spacing w:val="6"/>
        </w:rPr>
        <w:t xml:space="preserve"> </w:t>
      </w:r>
      <w:r w:rsidRPr="00BD2F6E">
        <w:rPr>
          <w:spacing w:val="-1"/>
        </w:rPr>
        <w:t>разрешенного</w:t>
      </w:r>
      <w:r w:rsidRPr="00BD2F6E">
        <w:rPr>
          <w:spacing w:val="7"/>
        </w:rPr>
        <w:t xml:space="preserve"> </w:t>
      </w:r>
      <w:r w:rsidRPr="00BD2F6E">
        <w:rPr>
          <w:spacing w:val="-1"/>
        </w:rPr>
        <w:t>использования</w:t>
      </w:r>
      <w:r w:rsidRPr="00BD2F6E">
        <w:rPr>
          <w:spacing w:val="6"/>
        </w:rPr>
        <w:t xml:space="preserve"> </w:t>
      </w:r>
      <w:r w:rsidRPr="00BD2F6E">
        <w:t>земельных</w:t>
      </w:r>
      <w:r w:rsidRPr="00BD2F6E">
        <w:rPr>
          <w:spacing w:val="5"/>
        </w:rPr>
        <w:t xml:space="preserve"> </w:t>
      </w:r>
      <w:r w:rsidRPr="00BD2F6E">
        <w:rPr>
          <w:spacing w:val="-1"/>
        </w:rPr>
        <w:t>участков</w:t>
      </w:r>
      <w:r w:rsidRPr="00BD2F6E">
        <w:rPr>
          <w:spacing w:val="6"/>
        </w:rPr>
        <w:t xml:space="preserve"> </w:t>
      </w:r>
      <w:r w:rsidRPr="00BD2F6E">
        <w:t>и</w:t>
      </w:r>
      <w:r w:rsidRPr="00BD2F6E">
        <w:rPr>
          <w:spacing w:val="82"/>
        </w:rPr>
        <w:t xml:space="preserve"> </w:t>
      </w:r>
      <w:r w:rsidRPr="00BD2F6E">
        <w:rPr>
          <w:spacing w:val="-1"/>
        </w:rPr>
        <w:t>объектов</w:t>
      </w:r>
      <w:r w:rsidRPr="00BD2F6E">
        <w:rPr>
          <w:spacing w:val="2"/>
        </w:rPr>
        <w:t xml:space="preserve"> </w:t>
      </w:r>
      <w:r w:rsidRPr="00BD2F6E">
        <w:t>капитального</w:t>
      </w:r>
      <w:r w:rsidRPr="00BD2F6E">
        <w:rPr>
          <w:spacing w:val="3"/>
        </w:rPr>
        <w:t xml:space="preserve"> </w:t>
      </w:r>
      <w:r w:rsidRPr="00BD2F6E">
        <w:rPr>
          <w:spacing w:val="-1"/>
        </w:rPr>
        <w:t>строительства,</w:t>
      </w:r>
      <w:r w:rsidRPr="00BD2F6E">
        <w:rPr>
          <w:spacing w:val="3"/>
        </w:rPr>
        <w:t xml:space="preserve"> </w:t>
      </w:r>
      <w:r w:rsidRPr="00BD2F6E">
        <w:t>расположенных</w:t>
      </w:r>
      <w:r w:rsidRPr="00BD2F6E">
        <w:rPr>
          <w:spacing w:val="3"/>
        </w:rPr>
        <w:t xml:space="preserve"> </w:t>
      </w:r>
      <w:r w:rsidRPr="00BD2F6E">
        <w:t>на</w:t>
      </w:r>
      <w:r w:rsidRPr="00BD2F6E">
        <w:rPr>
          <w:spacing w:val="3"/>
        </w:rPr>
        <w:t xml:space="preserve"> </w:t>
      </w:r>
      <w:r w:rsidRPr="00BD2F6E">
        <w:rPr>
          <w:spacing w:val="-1"/>
        </w:rPr>
        <w:t>землях,</w:t>
      </w:r>
      <w:r w:rsidRPr="00BD2F6E">
        <w:rPr>
          <w:spacing w:val="2"/>
        </w:rPr>
        <w:t xml:space="preserve"> </w:t>
      </w:r>
      <w:r w:rsidRPr="00BD2F6E">
        <w:t>на</w:t>
      </w:r>
      <w:r w:rsidRPr="00BD2F6E">
        <w:rPr>
          <w:spacing w:val="3"/>
        </w:rPr>
        <w:t xml:space="preserve"> </w:t>
      </w:r>
      <w:r w:rsidRPr="00BD2F6E">
        <w:rPr>
          <w:spacing w:val="-1"/>
        </w:rPr>
        <w:t>которые</w:t>
      </w:r>
      <w:r w:rsidRPr="00BD2F6E">
        <w:rPr>
          <w:spacing w:val="3"/>
        </w:rPr>
        <w:t xml:space="preserve"> </w:t>
      </w:r>
      <w:r w:rsidRPr="00BD2F6E">
        <w:t>действие</w:t>
      </w:r>
      <w:r w:rsidRPr="00BD2F6E">
        <w:rPr>
          <w:spacing w:val="61"/>
        </w:rPr>
        <w:t xml:space="preserve"> </w:t>
      </w:r>
      <w:r w:rsidRPr="00BD2F6E">
        <w:t>градостроительных</w:t>
      </w:r>
      <w:r w:rsidRPr="00BD2F6E">
        <w:rPr>
          <w:spacing w:val="26"/>
        </w:rPr>
        <w:t xml:space="preserve"> </w:t>
      </w:r>
      <w:r w:rsidRPr="00BD2F6E">
        <w:t>регламентов</w:t>
      </w:r>
      <w:r w:rsidRPr="00BD2F6E">
        <w:rPr>
          <w:spacing w:val="26"/>
        </w:rPr>
        <w:t xml:space="preserve"> </w:t>
      </w:r>
      <w:r w:rsidRPr="00BD2F6E">
        <w:t>не</w:t>
      </w:r>
      <w:r w:rsidRPr="00BD2F6E">
        <w:rPr>
          <w:spacing w:val="27"/>
        </w:rPr>
        <w:t xml:space="preserve"> </w:t>
      </w:r>
      <w:r w:rsidRPr="00BD2F6E">
        <w:rPr>
          <w:spacing w:val="-1"/>
        </w:rPr>
        <w:t>распространяется</w:t>
      </w:r>
      <w:r w:rsidRPr="00BD2F6E">
        <w:rPr>
          <w:spacing w:val="27"/>
        </w:rPr>
        <w:t xml:space="preserve"> </w:t>
      </w:r>
      <w:r w:rsidRPr="00BD2F6E">
        <w:t>или</w:t>
      </w:r>
      <w:r w:rsidRPr="00BD2F6E">
        <w:rPr>
          <w:spacing w:val="27"/>
        </w:rPr>
        <w:t xml:space="preserve"> </w:t>
      </w:r>
      <w:r w:rsidRPr="00BD2F6E">
        <w:t>для</w:t>
      </w:r>
      <w:r w:rsidRPr="00BD2F6E">
        <w:rPr>
          <w:spacing w:val="27"/>
        </w:rPr>
        <w:t xml:space="preserve"> </w:t>
      </w:r>
      <w:r w:rsidRPr="00BD2F6E">
        <w:rPr>
          <w:spacing w:val="-1"/>
        </w:rPr>
        <w:t>которых</w:t>
      </w:r>
      <w:r w:rsidRPr="00BD2F6E">
        <w:rPr>
          <w:spacing w:val="27"/>
        </w:rPr>
        <w:t xml:space="preserve"> </w:t>
      </w:r>
      <w:r w:rsidRPr="00BD2F6E">
        <w:t>градостроительные</w:t>
      </w:r>
      <w:r w:rsidRPr="00BD2F6E">
        <w:rPr>
          <w:spacing w:val="39"/>
        </w:rPr>
        <w:t xml:space="preserve"> </w:t>
      </w:r>
      <w:r w:rsidRPr="00BD2F6E">
        <w:t>регламенты</w:t>
      </w:r>
      <w:r w:rsidRPr="00BD2F6E">
        <w:rPr>
          <w:spacing w:val="3"/>
        </w:rPr>
        <w:t xml:space="preserve"> </w:t>
      </w:r>
      <w:r w:rsidRPr="00BD2F6E">
        <w:t>не</w:t>
      </w:r>
      <w:r w:rsidRPr="00BD2F6E">
        <w:rPr>
          <w:spacing w:val="4"/>
        </w:rPr>
        <w:t xml:space="preserve"> </w:t>
      </w:r>
      <w:r w:rsidRPr="00BD2F6E">
        <w:rPr>
          <w:spacing w:val="-1"/>
        </w:rPr>
        <w:t>устанавливаются,</w:t>
      </w:r>
      <w:r w:rsidRPr="00BD2F6E">
        <w:rPr>
          <w:spacing w:val="5"/>
        </w:rPr>
        <w:t xml:space="preserve"> </w:t>
      </w:r>
      <w:r w:rsidRPr="00BD2F6E">
        <w:t>на</w:t>
      </w:r>
      <w:r w:rsidRPr="00BD2F6E">
        <w:rPr>
          <w:spacing w:val="6"/>
        </w:rPr>
        <w:t xml:space="preserve"> </w:t>
      </w:r>
      <w:r w:rsidRPr="00BD2F6E">
        <w:rPr>
          <w:spacing w:val="-1"/>
        </w:rPr>
        <w:t>другой</w:t>
      </w:r>
      <w:r w:rsidRPr="00BD2F6E">
        <w:rPr>
          <w:spacing w:val="5"/>
        </w:rPr>
        <w:t xml:space="preserve"> </w:t>
      </w:r>
      <w:r w:rsidRPr="00BD2F6E">
        <w:t>вид</w:t>
      </w:r>
      <w:r w:rsidRPr="00BD2F6E">
        <w:rPr>
          <w:spacing w:val="5"/>
        </w:rPr>
        <w:t xml:space="preserve"> </w:t>
      </w:r>
      <w:r w:rsidRPr="00BD2F6E">
        <w:t>такого</w:t>
      </w:r>
      <w:r w:rsidRPr="00BD2F6E">
        <w:rPr>
          <w:spacing w:val="5"/>
        </w:rPr>
        <w:t xml:space="preserve"> </w:t>
      </w:r>
      <w:r w:rsidRPr="00BD2F6E">
        <w:t>использования</w:t>
      </w:r>
      <w:r w:rsidRPr="00BD2F6E">
        <w:rPr>
          <w:spacing w:val="5"/>
        </w:rPr>
        <w:t xml:space="preserve"> </w:t>
      </w:r>
      <w:r w:rsidRPr="00BD2F6E">
        <w:t>принимаются</w:t>
      </w:r>
      <w:r w:rsidRPr="00BD2F6E">
        <w:rPr>
          <w:spacing w:val="6"/>
        </w:rPr>
        <w:t xml:space="preserve"> </w:t>
      </w:r>
      <w:r w:rsidRPr="00BD2F6E">
        <w:t>в</w:t>
      </w:r>
      <w:r w:rsidRPr="00BD2F6E">
        <w:rPr>
          <w:spacing w:val="39"/>
        </w:rPr>
        <w:t xml:space="preserve"> </w:t>
      </w:r>
      <w:r w:rsidRPr="00BD2F6E">
        <w:rPr>
          <w:spacing w:val="-1"/>
        </w:rPr>
        <w:t>соответствии</w:t>
      </w:r>
      <w:r w:rsidRPr="00BD2F6E">
        <w:t xml:space="preserve"> с </w:t>
      </w:r>
      <w:r w:rsidRPr="00BD2F6E">
        <w:rPr>
          <w:spacing w:val="-1"/>
        </w:rPr>
        <w:t>федеральными</w:t>
      </w:r>
      <w:r w:rsidRPr="00BD2F6E">
        <w:t xml:space="preserve"> законами.</w:t>
      </w:r>
    </w:p>
    <w:p w14:paraId="0C4C6295" w14:textId="77777777" w:rsidR="00387804" w:rsidRPr="00BD2F6E" w:rsidRDefault="00387804">
      <w:pPr>
        <w:pStyle w:val="af0"/>
        <w:numPr>
          <w:ilvl w:val="0"/>
          <w:numId w:val="19"/>
        </w:numPr>
        <w:tabs>
          <w:tab w:val="left" w:pos="946"/>
        </w:tabs>
        <w:suppressAutoHyphens w:val="0"/>
        <w:spacing w:after="0" w:line="240" w:lineRule="auto"/>
        <w:ind w:left="0" w:right="-1" w:firstLine="709"/>
      </w:pPr>
      <w:r w:rsidRPr="00BD2F6E">
        <w:t>Предоставление</w:t>
      </w:r>
      <w:r w:rsidRPr="00BD2F6E">
        <w:rPr>
          <w:spacing w:val="43"/>
        </w:rPr>
        <w:t xml:space="preserve"> </w:t>
      </w:r>
      <w:r w:rsidRPr="00BD2F6E">
        <w:rPr>
          <w:spacing w:val="-1"/>
        </w:rPr>
        <w:t>разрешения</w:t>
      </w:r>
      <w:r w:rsidRPr="00BD2F6E">
        <w:rPr>
          <w:spacing w:val="43"/>
        </w:rPr>
        <w:t xml:space="preserve"> </w:t>
      </w:r>
      <w:r w:rsidRPr="00BD2F6E">
        <w:rPr>
          <w:spacing w:val="-1"/>
        </w:rPr>
        <w:t>на</w:t>
      </w:r>
      <w:r w:rsidRPr="00BD2F6E">
        <w:rPr>
          <w:spacing w:val="42"/>
        </w:rPr>
        <w:t xml:space="preserve"> </w:t>
      </w:r>
      <w:r w:rsidRPr="00BD2F6E">
        <w:t>условно</w:t>
      </w:r>
      <w:r w:rsidRPr="00BD2F6E">
        <w:rPr>
          <w:spacing w:val="41"/>
        </w:rPr>
        <w:t xml:space="preserve"> </w:t>
      </w:r>
      <w:r w:rsidRPr="00BD2F6E">
        <w:rPr>
          <w:spacing w:val="-1"/>
        </w:rPr>
        <w:t>разрешенный</w:t>
      </w:r>
      <w:r w:rsidRPr="00BD2F6E">
        <w:rPr>
          <w:spacing w:val="42"/>
        </w:rPr>
        <w:t xml:space="preserve"> </w:t>
      </w:r>
      <w:r w:rsidRPr="00BD2F6E">
        <w:t>вид</w:t>
      </w:r>
      <w:r w:rsidRPr="00BD2F6E">
        <w:rPr>
          <w:spacing w:val="42"/>
        </w:rPr>
        <w:t xml:space="preserve"> </w:t>
      </w:r>
      <w:r w:rsidRPr="00BD2F6E">
        <w:t>использования</w:t>
      </w:r>
      <w:r w:rsidRPr="00BD2F6E">
        <w:rPr>
          <w:spacing w:val="42"/>
        </w:rPr>
        <w:t xml:space="preserve"> </w:t>
      </w:r>
      <w:r w:rsidRPr="00BD2F6E">
        <w:t>земельного</w:t>
      </w:r>
      <w:r w:rsidRPr="00BD2F6E">
        <w:rPr>
          <w:spacing w:val="39"/>
        </w:rPr>
        <w:t xml:space="preserve"> </w:t>
      </w:r>
      <w:r w:rsidRPr="00BD2F6E">
        <w:rPr>
          <w:spacing w:val="-1"/>
        </w:rPr>
        <w:t>участка</w:t>
      </w:r>
      <w:r w:rsidRPr="00BD2F6E">
        <w:rPr>
          <w:spacing w:val="23"/>
        </w:rPr>
        <w:t xml:space="preserve"> </w:t>
      </w:r>
      <w:r w:rsidRPr="00BD2F6E">
        <w:rPr>
          <w:spacing w:val="-1"/>
        </w:rPr>
        <w:t>или</w:t>
      </w:r>
      <w:r w:rsidRPr="00BD2F6E">
        <w:rPr>
          <w:spacing w:val="23"/>
        </w:rPr>
        <w:t xml:space="preserve"> </w:t>
      </w:r>
      <w:r w:rsidRPr="00BD2F6E">
        <w:rPr>
          <w:spacing w:val="-1"/>
        </w:rPr>
        <w:t>объекта</w:t>
      </w:r>
      <w:r w:rsidRPr="00BD2F6E">
        <w:rPr>
          <w:spacing w:val="24"/>
        </w:rPr>
        <w:t xml:space="preserve"> </w:t>
      </w:r>
      <w:r w:rsidRPr="00BD2F6E">
        <w:t>капитального</w:t>
      </w:r>
      <w:r w:rsidRPr="00BD2F6E">
        <w:rPr>
          <w:spacing w:val="23"/>
        </w:rPr>
        <w:t xml:space="preserve"> </w:t>
      </w:r>
      <w:r w:rsidRPr="00BD2F6E">
        <w:rPr>
          <w:spacing w:val="-1"/>
        </w:rPr>
        <w:t>строительства</w:t>
      </w:r>
      <w:r w:rsidRPr="00BD2F6E">
        <w:rPr>
          <w:spacing w:val="23"/>
        </w:rPr>
        <w:t xml:space="preserve"> </w:t>
      </w:r>
      <w:r w:rsidRPr="00BD2F6E">
        <w:rPr>
          <w:spacing w:val="-1"/>
        </w:rPr>
        <w:t>осуществляется</w:t>
      </w:r>
      <w:r w:rsidRPr="00BD2F6E">
        <w:rPr>
          <w:spacing w:val="24"/>
        </w:rPr>
        <w:t xml:space="preserve"> </w:t>
      </w:r>
      <w:r w:rsidRPr="00BD2F6E">
        <w:t>в</w:t>
      </w:r>
      <w:r w:rsidRPr="00BD2F6E">
        <w:rPr>
          <w:spacing w:val="23"/>
        </w:rPr>
        <w:t xml:space="preserve"> </w:t>
      </w:r>
      <w:r w:rsidRPr="00BD2F6E">
        <w:t>порядке,</w:t>
      </w:r>
      <w:r w:rsidRPr="00BD2F6E">
        <w:rPr>
          <w:spacing w:val="24"/>
        </w:rPr>
        <w:t xml:space="preserve"> </w:t>
      </w:r>
      <w:r w:rsidRPr="00BD2F6E">
        <w:rPr>
          <w:spacing w:val="-1"/>
        </w:rPr>
        <w:t>предусмотренном</w:t>
      </w:r>
      <w:r w:rsidRPr="00BD2F6E">
        <w:rPr>
          <w:spacing w:val="99"/>
        </w:rPr>
        <w:t xml:space="preserve"> </w:t>
      </w:r>
      <w:r w:rsidRPr="00BD2F6E">
        <w:rPr>
          <w:spacing w:val="-1"/>
        </w:rPr>
        <w:t>статьей</w:t>
      </w:r>
      <w:r w:rsidRPr="00BD2F6E">
        <w:t xml:space="preserve"> 39 </w:t>
      </w:r>
      <w:r w:rsidRPr="00BD2F6E">
        <w:rPr>
          <w:spacing w:val="-1"/>
        </w:rPr>
        <w:t>Градостроительного</w:t>
      </w:r>
      <w:r w:rsidRPr="00BD2F6E">
        <w:t xml:space="preserve"> кодекса </w:t>
      </w:r>
      <w:r w:rsidRPr="00BD2F6E">
        <w:rPr>
          <w:spacing w:val="-1"/>
        </w:rPr>
        <w:t>Российской</w:t>
      </w:r>
      <w:r w:rsidRPr="00BD2F6E">
        <w:t xml:space="preserve"> Федерации.</w:t>
      </w:r>
    </w:p>
    <w:p w14:paraId="696EB11D" w14:textId="77777777" w:rsidR="00387804" w:rsidRPr="00BD2F6E" w:rsidRDefault="00387804">
      <w:pPr>
        <w:pStyle w:val="af0"/>
        <w:numPr>
          <w:ilvl w:val="0"/>
          <w:numId w:val="19"/>
        </w:numPr>
        <w:tabs>
          <w:tab w:val="left" w:pos="946"/>
        </w:tabs>
        <w:suppressAutoHyphens w:val="0"/>
        <w:spacing w:after="0" w:line="240" w:lineRule="auto"/>
        <w:ind w:left="0" w:right="-1" w:firstLine="709"/>
      </w:pPr>
      <w:r w:rsidRPr="00BD2F6E">
        <w:t>Физическое</w:t>
      </w:r>
      <w:r w:rsidRPr="00BD2F6E">
        <w:rPr>
          <w:spacing w:val="21"/>
        </w:rPr>
        <w:t xml:space="preserve"> </w:t>
      </w:r>
      <w:r w:rsidRPr="00BD2F6E">
        <w:t>или</w:t>
      </w:r>
      <w:r w:rsidRPr="00BD2F6E">
        <w:rPr>
          <w:spacing w:val="21"/>
        </w:rPr>
        <w:t xml:space="preserve"> </w:t>
      </w:r>
      <w:r w:rsidRPr="00BD2F6E">
        <w:rPr>
          <w:spacing w:val="-1"/>
        </w:rPr>
        <w:t>юридическое</w:t>
      </w:r>
      <w:r w:rsidRPr="00BD2F6E">
        <w:rPr>
          <w:spacing w:val="19"/>
        </w:rPr>
        <w:t xml:space="preserve"> </w:t>
      </w:r>
      <w:r w:rsidRPr="00BD2F6E">
        <w:t>лицо</w:t>
      </w:r>
      <w:r w:rsidRPr="00BD2F6E">
        <w:rPr>
          <w:spacing w:val="21"/>
        </w:rPr>
        <w:t xml:space="preserve"> </w:t>
      </w:r>
      <w:r w:rsidRPr="00BD2F6E">
        <w:rPr>
          <w:spacing w:val="-1"/>
        </w:rPr>
        <w:t>вправе</w:t>
      </w:r>
      <w:r w:rsidRPr="00BD2F6E">
        <w:rPr>
          <w:spacing w:val="21"/>
        </w:rPr>
        <w:t xml:space="preserve"> </w:t>
      </w:r>
      <w:r w:rsidRPr="00BD2F6E">
        <w:t>оспорить</w:t>
      </w:r>
      <w:r w:rsidRPr="00BD2F6E">
        <w:rPr>
          <w:spacing w:val="19"/>
        </w:rPr>
        <w:t xml:space="preserve"> </w:t>
      </w:r>
      <w:r w:rsidRPr="00BD2F6E">
        <w:t>в</w:t>
      </w:r>
      <w:r w:rsidRPr="00BD2F6E">
        <w:rPr>
          <w:spacing w:val="20"/>
        </w:rPr>
        <w:t xml:space="preserve"> </w:t>
      </w:r>
      <w:r w:rsidRPr="00BD2F6E">
        <w:t>суде</w:t>
      </w:r>
      <w:r w:rsidRPr="00BD2F6E">
        <w:rPr>
          <w:spacing w:val="21"/>
        </w:rPr>
        <w:t xml:space="preserve"> </w:t>
      </w:r>
      <w:r w:rsidRPr="00BD2F6E">
        <w:rPr>
          <w:spacing w:val="-1"/>
        </w:rPr>
        <w:t>решение</w:t>
      </w:r>
      <w:r w:rsidRPr="00BD2F6E">
        <w:rPr>
          <w:spacing w:val="21"/>
        </w:rPr>
        <w:t xml:space="preserve"> </w:t>
      </w:r>
      <w:r w:rsidRPr="00BD2F6E">
        <w:t>о</w:t>
      </w:r>
      <w:r w:rsidRPr="00BD2F6E">
        <w:rPr>
          <w:spacing w:val="21"/>
        </w:rPr>
        <w:t xml:space="preserve"> </w:t>
      </w:r>
      <w:r w:rsidRPr="00BD2F6E">
        <w:rPr>
          <w:spacing w:val="-1"/>
        </w:rPr>
        <w:t>предоставлении</w:t>
      </w:r>
      <w:r w:rsidRPr="00BD2F6E">
        <w:rPr>
          <w:spacing w:val="67"/>
        </w:rPr>
        <w:t xml:space="preserve"> </w:t>
      </w:r>
      <w:r w:rsidRPr="00BD2F6E">
        <w:t>разрешения</w:t>
      </w:r>
      <w:r w:rsidRPr="00BD2F6E">
        <w:rPr>
          <w:spacing w:val="20"/>
        </w:rPr>
        <w:t xml:space="preserve"> </w:t>
      </w:r>
      <w:r w:rsidRPr="00BD2F6E">
        <w:t>на</w:t>
      </w:r>
      <w:r w:rsidRPr="00BD2F6E">
        <w:rPr>
          <w:spacing w:val="20"/>
        </w:rPr>
        <w:t xml:space="preserve"> </w:t>
      </w:r>
      <w:r w:rsidRPr="00BD2F6E">
        <w:t>условно</w:t>
      </w:r>
      <w:r w:rsidRPr="00BD2F6E">
        <w:rPr>
          <w:spacing w:val="21"/>
        </w:rPr>
        <w:t xml:space="preserve"> </w:t>
      </w:r>
      <w:r w:rsidRPr="00BD2F6E">
        <w:rPr>
          <w:spacing w:val="-1"/>
        </w:rPr>
        <w:t>разрешенный</w:t>
      </w:r>
      <w:r w:rsidRPr="00BD2F6E">
        <w:rPr>
          <w:spacing w:val="21"/>
        </w:rPr>
        <w:t xml:space="preserve"> </w:t>
      </w:r>
      <w:r w:rsidRPr="00BD2F6E">
        <w:t>вид</w:t>
      </w:r>
      <w:r w:rsidRPr="00BD2F6E">
        <w:rPr>
          <w:spacing w:val="21"/>
        </w:rPr>
        <w:t xml:space="preserve"> </w:t>
      </w:r>
      <w:r w:rsidRPr="00BD2F6E">
        <w:t>использования</w:t>
      </w:r>
      <w:r w:rsidRPr="00BD2F6E">
        <w:rPr>
          <w:spacing w:val="21"/>
        </w:rPr>
        <w:t xml:space="preserve"> </w:t>
      </w:r>
      <w:r w:rsidRPr="00BD2F6E">
        <w:rPr>
          <w:spacing w:val="-1"/>
        </w:rPr>
        <w:t>земельного</w:t>
      </w:r>
      <w:r w:rsidRPr="00BD2F6E">
        <w:rPr>
          <w:spacing w:val="20"/>
        </w:rPr>
        <w:t xml:space="preserve"> </w:t>
      </w:r>
      <w:r w:rsidRPr="00BD2F6E">
        <w:rPr>
          <w:spacing w:val="-1"/>
        </w:rPr>
        <w:t>участка</w:t>
      </w:r>
      <w:r w:rsidRPr="00BD2F6E">
        <w:rPr>
          <w:spacing w:val="21"/>
        </w:rPr>
        <w:t xml:space="preserve"> </w:t>
      </w:r>
      <w:r w:rsidRPr="00BD2F6E">
        <w:t>или</w:t>
      </w:r>
      <w:r w:rsidRPr="00BD2F6E">
        <w:rPr>
          <w:spacing w:val="21"/>
        </w:rPr>
        <w:t xml:space="preserve"> </w:t>
      </w:r>
      <w:r w:rsidRPr="00BD2F6E">
        <w:rPr>
          <w:spacing w:val="-1"/>
        </w:rPr>
        <w:t>объекта</w:t>
      </w:r>
      <w:r w:rsidRPr="00BD2F6E">
        <w:rPr>
          <w:spacing w:val="61"/>
        </w:rPr>
        <w:t xml:space="preserve"> </w:t>
      </w:r>
      <w:r w:rsidRPr="00BD2F6E">
        <w:t xml:space="preserve">капитального </w:t>
      </w:r>
      <w:r w:rsidRPr="00BD2F6E">
        <w:rPr>
          <w:spacing w:val="-1"/>
        </w:rPr>
        <w:t>строительства</w:t>
      </w:r>
      <w:r w:rsidRPr="00BD2F6E">
        <w:t xml:space="preserve"> либо об отказе в предоставлении такого </w:t>
      </w:r>
      <w:r w:rsidRPr="00BD2F6E">
        <w:rPr>
          <w:spacing w:val="-1"/>
        </w:rPr>
        <w:t>разрешения.</w:t>
      </w:r>
    </w:p>
    <w:p w14:paraId="568D8E35" w14:textId="77777777" w:rsidR="00387804" w:rsidRPr="00BD2F6E" w:rsidRDefault="00387804" w:rsidP="00387804">
      <w:pPr>
        <w:spacing w:before="1"/>
        <w:ind w:right="-1" w:firstLine="709"/>
        <w:rPr>
          <w:rFonts w:ascii="Times New Roman" w:hAnsi="Times New Roman" w:cs="Times New Roman"/>
        </w:rPr>
      </w:pPr>
    </w:p>
    <w:p w14:paraId="0F957DF2" w14:textId="77777777" w:rsidR="00387804" w:rsidRPr="00BD2F6E" w:rsidRDefault="00387804" w:rsidP="00387804">
      <w:pPr>
        <w:keepNext/>
        <w:keepLines/>
        <w:ind w:right="-1" w:firstLine="709"/>
        <w:outlineLvl w:val="1"/>
        <w:rPr>
          <w:rFonts w:ascii="Times New Roman" w:hAnsi="Times New Roman" w:cs="Times New Roman"/>
          <w:b/>
          <w:lang w:eastAsia="en-US"/>
        </w:rPr>
      </w:pPr>
      <w:bookmarkStart w:id="57" w:name="_Toc177044890"/>
      <w:r w:rsidRPr="00BD2F6E">
        <w:rPr>
          <w:rFonts w:ascii="Times New Roman" w:hAnsi="Times New Roman" w:cs="Times New Roman"/>
          <w:b/>
          <w:lang w:eastAsia="en-US"/>
        </w:rPr>
        <w:t>Статья 20.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57"/>
    </w:p>
    <w:p w14:paraId="750D5599" w14:textId="77777777" w:rsidR="00387804" w:rsidRPr="00BD2F6E" w:rsidRDefault="00387804" w:rsidP="00387804">
      <w:pPr>
        <w:spacing w:before="11"/>
        <w:ind w:right="-1" w:firstLine="709"/>
        <w:rPr>
          <w:rFonts w:ascii="Times New Roman" w:hAnsi="Times New Roman" w:cs="Times New Roman"/>
          <w:i/>
        </w:rPr>
      </w:pPr>
    </w:p>
    <w:p w14:paraId="1B99C0A0" w14:textId="77777777" w:rsidR="00387804" w:rsidRPr="00BD2F6E" w:rsidRDefault="00387804">
      <w:pPr>
        <w:pStyle w:val="af0"/>
        <w:numPr>
          <w:ilvl w:val="0"/>
          <w:numId w:val="17"/>
        </w:numPr>
        <w:tabs>
          <w:tab w:val="left" w:pos="997"/>
        </w:tabs>
        <w:suppressAutoHyphens w:val="0"/>
        <w:spacing w:after="0" w:line="240" w:lineRule="auto"/>
        <w:ind w:left="0" w:right="-1" w:firstLine="709"/>
      </w:pPr>
      <w:r w:rsidRPr="00BD2F6E">
        <w:rPr>
          <w:spacing w:val="-1"/>
        </w:rPr>
        <w:t>Предельные</w:t>
      </w:r>
      <w:r w:rsidRPr="00BD2F6E">
        <w:rPr>
          <w:spacing w:val="11"/>
        </w:rPr>
        <w:t xml:space="preserve"> </w:t>
      </w:r>
      <w:r w:rsidRPr="00BD2F6E">
        <w:rPr>
          <w:spacing w:val="-1"/>
        </w:rPr>
        <w:t>(минимальные</w:t>
      </w:r>
      <w:r w:rsidRPr="00BD2F6E">
        <w:rPr>
          <w:spacing w:val="11"/>
        </w:rPr>
        <w:t xml:space="preserve"> </w:t>
      </w:r>
      <w:r w:rsidRPr="00BD2F6E">
        <w:t>и</w:t>
      </w:r>
      <w:r w:rsidRPr="00BD2F6E">
        <w:rPr>
          <w:spacing w:val="10"/>
        </w:rPr>
        <w:t xml:space="preserve"> </w:t>
      </w:r>
      <w:r w:rsidRPr="00BD2F6E">
        <w:t>(или)</w:t>
      </w:r>
      <w:r w:rsidRPr="00BD2F6E">
        <w:rPr>
          <w:spacing w:val="11"/>
        </w:rPr>
        <w:t xml:space="preserve"> </w:t>
      </w:r>
      <w:r w:rsidRPr="00BD2F6E">
        <w:rPr>
          <w:spacing w:val="-1"/>
        </w:rPr>
        <w:t>максимальные)</w:t>
      </w:r>
      <w:r w:rsidRPr="00BD2F6E">
        <w:rPr>
          <w:spacing w:val="11"/>
        </w:rPr>
        <w:t xml:space="preserve"> </w:t>
      </w:r>
      <w:r w:rsidRPr="00BD2F6E">
        <w:t>размеры</w:t>
      </w:r>
      <w:r w:rsidRPr="00BD2F6E">
        <w:rPr>
          <w:spacing w:val="11"/>
        </w:rPr>
        <w:t xml:space="preserve"> </w:t>
      </w:r>
      <w:r w:rsidRPr="00BD2F6E">
        <w:t>земельных</w:t>
      </w:r>
      <w:r w:rsidRPr="00BD2F6E">
        <w:rPr>
          <w:spacing w:val="10"/>
        </w:rPr>
        <w:t xml:space="preserve"> </w:t>
      </w:r>
      <w:r w:rsidRPr="00BD2F6E">
        <w:rPr>
          <w:spacing w:val="-1"/>
        </w:rPr>
        <w:t>участков</w:t>
      </w:r>
      <w:r w:rsidRPr="00BD2F6E">
        <w:rPr>
          <w:spacing w:val="11"/>
        </w:rPr>
        <w:t xml:space="preserve"> </w:t>
      </w:r>
      <w:r w:rsidRPr="00BD2F6E">
        <w:t>и</w:t>
      </w:r>
      <w:r w:rsidRPr="00BD2F6E">
        <w:rPr>
          <w:spacing w:val="79"/>
        </w:rPr>
        <w:t xml:space="preserve"> </w:t>
      </w:r>
      <w:r w:rsidRPr="00BD2F6E">
        <w:rPr>
          <w:spacing w:val="-1"/>
        </w:rPr>
        <w:t>предельные</w:t>
      </w:r>
      <w:r w:rsidRPr="00BD2F6E">
        <w:rPr>
          <w:spacing w:val="12"/>
        </w:rPr>
        <w:t xml:space="preserve"> </w:t>
      </w:r>
      <w:r w:rsidRPr="00BD2F6E">
        <w:rPr>
          <w:spacing w:val="-1"/>
        </w:rPr>
        <w:t>параметры</w:t>
      </w:r>
      <w:r w:rsidRPr="00BD2F6E">
        <w:rPr>
          <w:spacing w:val="12"/>
        </w:rPr>
        <w:t xml:space="preserve"> </w:t>
      </w:r>
      <w:r w:rsidRPr="00BD2F6E">
        <w:t>разрешенного</w:t>
      </w:r>
      <w:r w:rsidRPr="00BD2F6E">
        <w:rPr>
          <w:spacing w:val="13"/>
        </w:rPr>
        <w:t xml:space="preserve"> </w:t>
      </w:r>
      <w:r w:rsidRPr="00BD2F6E">
        <w:rPr>
          <w:spacing w:val="-1"/>
        </w:rPr>
        <w:t>строительства,</w:t>
      </w:r>
      <w:r w:rsidRPr="00BD2F6E">
        <w:rPr>
          <w:spacing w:val="13"/>
        </w:rPr>
        <w:t xml:space="preserve"> </w:t>
      </w:r>
      <w:r w:rsidRPr="00BD2F6E">
        <w:rPr>
          <w:spacing w:val="-1"/>
        </w:rPr>
        <w:t>реконструкции</w:t>
      </w:r>
      <w:r w:rsidRPr="00BD2F6E">
        <w:rPr>
          <w:spacing w:val="12"/>
        </w:rPr>
        <w:t xml:space="preserve"> </w:t>
      </w:r>
      <w:r w:rsidRPr="00BD2F6E">
        <w:t>объектов</w:t>
      </w:r>
      <w:r w:rsidRPr="00BD2F6E">
        <w:rPr>
          <w:spacing w:val="12"/>
        </w:rPr>
        <w:t xml:space="preserve"> </w:t>
      </w:r>
      <w:r w:rsidRPr="00BD2F6E">
        <w:t>капитального</w:t>
      </w:r>
      <w:r w:rsidRPr="00BD2F6E">
        <w:rPr>
          <w:spacing w:val="81"/>
        </w:rPr>
        <w:t xml:space="preserve"> </w:t>
      </w:r>
      <w:r w:rsidRPr="00BD2F6E">
        <w:rPr>
          <w:spacing w:val="-1"/>
        </w:rPr>
        <w:t>строительства</w:t>
      </w:r>
      <w:r w:rsidRPr="00BD2F6E">
        <w:t xml:space="preserve"> включают</w:t>
      </w:r>
      <w:r w:rsidRPr="00BD2F6E">
        <w:rPr>
          <w:spacing w:val="-1"/>
        </w:rPr>
        <w:t xml:space="preserve"> </w:t>
      </w:r>
      <w:r w:rsidRPr="00BD2F6E">
        <w:t>в себя:</w:t>
      </w:r>
    </w:p>
    <w:p w14:paraId="747F7F48" w14:textId="77777777" w:rsidR="00387804" w:rsidRPr="00BD2F6E" w:rsidRDefault="00387804">
      <w:pPr>
        <w:pStyle w:val="af0"/>
        <w:numPr>
          <w:ilvl w:val="0"/>
          <w:numId w:val="16"/>
        </w:numPr>
        <w:tabs>
          <w:tab w:val="left" w:pos="964"/>
        </w:tabs>
        <w:suppressAutoHyphens w:val="0"/>
        <w:spacing w:after="0" w:line="240" w:lineRule="auto"/>
        <w:ind w:left="0" w:right="-1" w:firstLine="709"/>
      </w:pPr>
      <w:r w:rsidRPr="00BD2F6E">
        <w:rPr>
          <w:spacing w:val="-1"/>
        </w:rPr>
        <w:t>предельные</w:t>
      </w:r>
      <w:r w:rsidRPr="00BD2F6E">
        <w:rPr>
          <w:spacing w:val="19"/>
        </w:rPr>
        <w:t xml:space="preserve"> </w:t>
      </w:r>
      <w:r w:rsidRPr="00BD2F6E">
        <w:rPr>
          <w:spacing w:val="-1"/>
        </w:rPr>
        <w:t>(минимальные</w:t>
      </w:r>
      <w:r w:rsidRPr="00BD2F6E">
        <w:rPr>
          <w:spacing w:val="18"/>
        </w:rPr>
        <w:t xml:space="preserve"> </w:t>
      </w:r>
      <w:r w:rsidRPr="00BD2F6E">
        <w:t>и</w:t>
      </w:r>
      <w:r w:rsidRPr="00BD2F6E">
        <w:rPr>
          <w:spacing w:val="18"/>
        </w:rPr>
        <w:t xml:space="preserve"> </w:t>
      </w:r>
      <w:r w:rsidRPr="00BD2F6E">
        <w:rPr>
          <w:spacing w:val="-1"/>
        </w:rPr>
        <w:t>(или)</w:t>
      </w:r>
      <w:r w:rsidRPr="00BD2F6E">
        <w:rPr>
          <w:spacing w:val="19"/>
        </w:rPr>
        <w:t xml:space="preserve"> </w:t>
      </w:r>
      <w:r w:rsidRPr="00BD2F6E">
        <w:rPr>
          <w:spacing w:val="-1"/>
        </w:rPr>
        <w:t>максимальные)</w:t>
      </w:r>
      <w:r w:rsidRPr="00BD2F6E">
        <w:rPr>
          <w:spacing w:val="19"/>
        </w:rPr>
        <w:t xml:space="preserve"> </w:t>
      </w:r>
      <w:r w:rsidRPr="00BD2F6E">
        <w:rPr>
          <w:spacing w:val="-1"/>
        </w:rPr>
        <w:t>размеры</w:t>
      </w:r>
      <w:r w:rsidRPr="00BD2F6E">
        <w:rPr>
          <w:spacing w:val="18"/>
        </w:rPr>
        <w:t xml:space="preserve"> </w:t>
      </w:r>
      <w:r w:rsidRPr="00BD2F6E">
        <w:rPr>
          <w:spacing w:val="-1"/>
        </w:rPr>
        <w:t>земельных</w:t>
      </w:r>
      <w:r w:rsidRPr="00BD2F6E">
        <w:rPr>
          <w:spacing w:val="17"/>
        </w:rPr>
        <w:t xml:space="preserve"> </w:t>
      </w:r>
      <w:r w:rsidRPr="00BD2F6E">
        <w:t>участков,</w:t>
      </w:r>
      <w:r w:rsidRPr="00BD2F6E">
        <w:rPr>
          <w:spacing w:val="18"/>
        </w:rPr>
        <w:t xml:space="preserve"> </w:t>
      </w:r>
      <w:r w:rsidRPr="00BD2F6E">
        <w:t>в</w:t>
      </w:r>
      <w:r w:rsidRPr="00BD2F6E">
        <w:rPr>
          <w:spacing w:val="18"/>
        </w:rPr>
        <w:t xml:space="preserve"> </w:t>
      </w:r>
      <w:r w:rsidRPr="00BD2F6E">
        <w:t>том</w:t>
      </w:r>
      <w:r w:rsidRPr="00BD2F6E">
        <w:rPr>
          <w:spacing w:val="95"/>
        </w:rPr>
        <w:t xml:space="preserve"> </w:t>
      </w:r>
      <w:r w:rsidRPr="00BD2F6E">
        <w:t xml:space="preserve">числе их </w:t>
      </w:r>
      <w:r w:rsidRPr="00BD2F6E">
        <w:rPr>
          <w:spacing w:val="-1"/>
        </w:rPr>
        <w:t>площадь;</w:t>
      </w:r>
    </w:p>
    <w:p w14:paraId="5A42E018" w14:textId="77777777" w:rsidR="00387804" w:rsidRPr="00BD2F6E" w:rsidRDefault="00387804">
      <w:pPr>
        <w:pStyle w:val="af0"/>
        <w:numPr>
          <w:ilvl w:val="0"/>
          <w:numId w:val="16"/>
        </w:numPr>
        <w:tabs>
          <w:tab w:val="left" w:pos="964"/>
        </w:tabs>
        <w:suppressAutoHyphens w:val="0"/>
        <w:spacing w:after="0" w:line="240" w:lineRule="auto"/>
        <w:ind w:left="0" w:right="-1" w:firstLine="709"/>
      </w:pPr>
      <w:r w:rsidRPr="00BD2F6E">
        <w:rPr>
          <w:spacing w:val="-1"/>
        </w:rPr>
        <w:t>минимальные</w:t>
      </w:r>
      <w:r w:rsidRPr="00BD2F6E">
        <w:rPr>
          <w:spacing w:val="27"/>
        </w:rPr>
        <w:t xml:space="preserve"> </w:t>
      </w:r>
      <w:r w:rsidRPr="00BD2F6E">
        <w:t>отступы</w:t>
      </w:r>
      <w:r w:rsidRPr="00BD2F6E">
        <w:rPr>
          <w:spacing w:val="26"/>
        </w:rPr>
        <w:t xml:space="preserve"> </w:t>
      </w:r>
      <w:r w:rsidRPr="00BD2F6E">
        <w:t>от</w:t>
      </w:r>
      <w:r w:rsidRPr="00BD2F6E">
        <w:rPr>
          <w:spacing w:val="26"/>
        </w:rPr>
        <w:t xml:space="preserve"> </w:t>
      </w:r>
      <w:r w:rsidRPr="00BD2F6E">
        <w:t>границ</w:t>
      </w:r>
      <w:r w:rsidRPr="00BD2F6E">
        <w:rPr>
          <w:spacing w:val="27"/>
        </w:rPr>
        <w:t xml:space="preserve"> </w:t>
      </w:r>
      <w:r w:rsidRPr="00BD2F6E">
        <w:rPr>
          <w:spacing w:val="-1"/>
        </w:rPr>
        <w:t>земельных</w:t>
      </w:r>
      <w:r w:rsidRPr="00BD2F6E">
        <w:rPr>
          <w:spacing w:val="27"/>
        </w:rPr>
        <w:t xml:space="preserve"> </w:t>
      </w:r>
      <w:r w:rsidRPr="00BD2F6E">
        <w:rPr>
          <w:spacing w:val="-1"/>
        </w:rPr>
        <w:t>участков</w:t>
      </w:r>
      <w:r w:rsidRPr="00BD2F6E">
        <w:rPr>
          <w:spacing w:val="26"/>
        </w:rPr>
        <w:t xml:space="preserve"> </w:t>
      </w:r>
      <w:r w:rsidRPr="00BD2F6E">
        <w:t>в</w:t>
      </w:r>
      <w:r w:rsidRPr="00BD2F6E">
        <w:rPr>
          <w:spacing w:val="28"/>
        </w:rPr>
        <w:t xml:space="preserve"> </w:t>
      </w:r>
      <w:r w:rsidRPr="00BD2F6E">
        <w:t>целях</w:t>
      </w:r>
      <w:r w:rsidRPr="00BD2F6E">
        <w:rPr>
          <w:spacing w:val="27"/>
        </w:rPr>
        <w:t xml:space="preserve"> </w:t>
      </w:r>
      <w:r w:rsidRPr="00BD2F6E">
        <w:rPr>
          <w:spacing w:val="-1"/>
        </w:rPr>
        <w:t>определения</w:t>
      </w:r>
      <w:r w:rsidRPr="00BD2F6E">
        <w:rPr>
          <w:spacing w:val="27"/>
        </w:rPr>
        <w:t xml:space="preserve"> </w:t>
      </w:r>
      <w:r w:rsidRPr="00BD2F6E">
        <w:t>мест</w:t>
      </w:r>
      <w:r w:rsidRPr="00BD2F6E">
        <w:rPr>
          <w:spacing w:val="71"/>
        </w:rPr>
        <w:t xml:space="preserve"> </w:t>
      </w:r>
      <w:r w:rsidRPr="00BD2F6E">
        <w:t>допустимого</w:t>
      </w:r>
      <w:r w:rsidRPr="00BD2F6E">
        <w:rPr>
          <w:spacing w:val="9"/>
        </w:rPr>
        <w:t xml:space="preserve"> </w:t>
      </w:r>
      <w:r w:rsidRPr="00BD2F6E">
        <w:rPr>
          <w:spacing w:val="-1"/>
        </w:rPr>
        <w:t>размещения</w:t>
      </w:r>
      <w:r w:rsidRPr="00BD2F6E">
        <w:rPr>
          <w:spacing w:val="9"/>
        </w:rPr>
        <w:t xml:space="preserve"> </w:t>
      </w:r>
      <w:r w:rsidRPr="00BD2F6E">
        <w:t>зданий,</w:t>
      </w:r>
      <w:r w:rsidRPr="00BD2F6E">
        <w:rPr>
          <w:spacing w:val="9"/>
        </w:rPr>
        <w:t xml:space="preserve"> </w:t>
      </w:r>
      <w:r w:rsidRPr="00BD2F6E">
        <w:t>строений,</w:t>
      </w:r>
      <w:r w:rsidRPr="00BD2F6E">
        <w:rPr>
          <w:spacing w:val="9"/>
        </w:rPr>
        <w:t xml:space="preserve"> </w:t>
      </w:r>
      <w:r w:rsidRPr="00BD2F6E">
        <w:rPr>
          <w:spacing w:val="-1"/>
        </w:rPr>
        <w:t>сооружений,</w:t>
      </w:r>
      <w:r w:rsidRPr="00BD2F6E">
        <w:rPr>
          <w:spacing w:val="9"/>
        </w:rPr>
        <w:t xml:space="preserve"> </w:t>
      </w:r>
      <w:r w:rsidRPr="00BD2F6E">
        <w:t>за</w:t>
      </w:r>
      <w:r w:rsidRPr="00BD2F6E">
        <w:rPr>
          <w:spacing w:val="9"/>
        </w:rPr>
        <w:t xml:space="preserve"> </w:t>
      </w:r>
      <w:r w:rsidRPr="00BD2F6E">
        <w:t>пределами</w:t>
      </w:r>
      <w:r w:rsidRPr="00BD2F6E">
        <w:rPr>
          <w:spacing w:val="9"/>
        </w:rPr>
        <w:t xml:space="preserve"> </w:t>
      </w:r>
      <w:r w:rsidRPr="00BD2F6E">
        <w:rPr>
          <w:spacing w:val="-1"/>
        </w:rPr>
        <w:t>которых</w:t>
      </w:r>
      <w:r w:rsidRPr="00BD2F6E">
        <w:rPr>
          <w:spacing w:val="8"/>
        </w:rPr>
        <w:t xml:space="preserve"> </w:t>
      </w:r>
      <w:r w:rsidRPr="00BD2F6E">
        <w:t>запрещено</w:t>
      </w:r>
      <w:r w:rsidRPr="00BD2F6E">
        <w:rPr>
          <w:spacing w:val="49"/>
        </w:rPr>
        <w:t xml:space="preserve"> </w:t>
      </w:r>
      <w:r w:rsidRPr="00BD2F6E">
        <w:rPr>
          <w:spacing w:val="-1"/>
        </w:rPr>
        <w:t>строительство</w:t>
      </w:r>
      <w:r w:rsidRPr="00BD2F6E">
        <w:t xml:space="preserve"> зданий, строений, сооружений;</w:t>
      </w:r>
    </w:p>
    <w:p w14:paraId="529BEB22" w14:textId="77777777" w:rsidR="00387804" w:rsidRPr="00BD2F6E" w:rsidRDefault="00387804">
      <w:pPr>
        <w:pStyle w:val="af0"/>
        <w:numPr>
          <w:ilvl w:val="0"/>
          <w:numId w:val="16"/>
        </w:numPr>
        <w:tabs>
          <w:tab w:val="left" w:pos="945"/>
        </w:tabs>
        <w:suppressAutoHyphens w:val="0"/>
        <w:spacing w:after="0" w:line="240" w:lineRule="auto"/>
        <w:ind w:left="0" w:right="-1" w:firstLine="709"/>
      </w:pPr>
      <w:r w:rsidRPr="00BD2F6E">
        <w:rPr>
          <w:spacing w:val="-1"/>
        </w:rPr>
        <w:t>предельное</w:t>
      </w:r>
      <w:r w:rsidRPr="00BD2F6E">
        <w:t xml:space="preserve"> </w:t>
      </w:r>
      <w:r w:rsidRPr="00BD2F6E">
        <w:rPr>
          <w:spacing w:val="-1"/>
        </w:rPr>
        <w:t>количество</w:t>
      </w:r>
      <w:r w:rsidRPr="00BD2F6E">
        <w:t xml:space="preserve"> </w:t>
      </w:r>
      <w:r w:rsidRPr="00BD2F6E">
        <w:rPr>
          <w:spacing w:val="-1"/>
        </w:rPr>
        <w:t>этажей</w:t>
      </w:r>
      <w:r w:rsidRPr="00BD2F6E">
        <w:t xml:space="preserve"> или </w:t>
      </w:r>
      <w:r w:rsidRPr="00BD2F6E">
        <w:rPr>
          <w:spacing w:val="-1"/>
        </w:rPr>
        <w:t>предельную</w:t>
      </w:r>
      <w:r w:rsidRPr="00BD2F6E">
        <w:t xml:space="preserve"> </w:t>
      </w:r>
      <w:r w:rsidRPr="00BD2F6E">
        <w:rPr>
          <w:spacing w:val="-1"/>
        </w:rPr>
        <w:t>высоту</w:t>
      </w:r>
      <w:r w:rsidRPr="00BD2F6E">
        <w:t xml:space="preserve"> зданий, строений,</w:t>
      </w:r>
      <w:r w:rsidRPr="00BD2F6E">
        <w:rPr>
          <w:spacing w:val="2"/>
        </w:rPr>
        <w:t xml:space="preserve"> </w:t>
      </w:r>
      <w:r w:rsidRPr="00BD2F6E">
        <w:t>сооружений;</w:t>
      </w:r>
    </w:p>
    <w:p w14:paraId="42985F34" w14:textId="77777777" w:rsidR="00387804" w:rsidRPr="00BD2F6E" w:rsidRDefault="00387804">
      <w:pPr>
        <w:pStyle w:val="af0"/>
        <w:numPr>
          <w:ilvl w:val="0"/>
          <w:numId w:val="16"/>
        </w:numPr>
        <w:tabs>
          <w:tab w:val="left" w:pos="945"/>
        </w:tabs>
        <w:suppressAutoHyphens w:val="0"/>
        <w:spacing w:after="0" w:line="240" w:lineRule="auto"/>
        <w:ind w:left="0" w:right="-1" w:firstLine="709"/>
      </w:pPr>
      <w:r w:rsidRPr="00BD2F6E">
        <w:rPr>
          <w:spacing w:val="-1"/>
        </w:rPr>
        <w:t>максимальный</w:t>
      </w:r>
      <w:r w:rsidRPr="00BD2F6E">
        <w:rPr>
          <w:spacing w:val="40"/>
        </w:rPr>
        <w:t xml:space="preserve"> </w:t>
      </w:r>
      <w:r w:rsidRPr="00BD2F6E">
        <w:t>процент</w:t>
      </w:r>
      <w:r w:rsidRPr="00BD2F6E">
        <w:rPr>
          <w:spacing w:val="40"/>
        </w:rPr>
        <w:t xml:space="preserve"> </w:t>
      </w:r>
      <w:r w:rsidRPr="00BD2F6E">
        <w:t>застройки</w:t>
      </w:r>
      <w:r w:rsidRPr="00BD2F6E">
        <w:rPr>
          <w:spacing w:val="40"/>
        </w:rPr>
        <w:t xml:space="preserve"> </w:t>
      </w:r>
      <w:r w:rsidRPr="00BD2F6E">
        <w:t>в</w:t>
      </w:r>
      <w:r w:rsidRPr="00BD2F6E">
        <w:rPr>
          <w:spacing w:val="40"/>
        </w:rPr>
        <w:t xml:space="preserve"> </w:t>
      </w:r>
      <w:r w:rsidRPr="00BD2F6E">
        <w:t>границах</w:t>
      </w:r>
      <w:r w:rsidRPr="00BD2F6E">
        <w:rPr>
          <w:spacing w:val="41"/>
        </w:rPr>
        <w:t xml:space="preserve"> </w:t>
      </w:r>
      <w:r w:rsidRPr="00BD2F6E">
        <w:rPr>
          <w:spacing w:val="-1"/>
        </w:rPr>
        <w:t>земельного</w:t>
      </w:r>
      <w:r w:rsidRPr="00BD2F6E">
        <w:rPr>
          <w:spacing w:val="39"/>
        </w:rPr>
        <w:t xml:space="preserve"> </w:t>
      </w:r>
      <w:r w:rsidRPr="00BD2F6E">
        <w:rPr>
          <w:spacing w:val="-1"/>
        </w:rPr>
        <w:t>участка,</w:t>
      </w:r>
      <w:r w:rsidRPr="00BD2F6E">
        <w:rPr>
          <w:spacing w:val="40"/>
        </w:rPr>
        <w:t xml:space="preserve"> </w:t>
      </w:r>
      <w:r w:rsidRPr="00BD2F6E">
        <w:t>определяемый</w:t>
      </w:r>
      <w:r w:rsidRPr="00BD2F6E">
        <w:rPr>
          <w:spacing w:val="40"/>
        </w:rPr>
        <w:t xml:space="preserve"> </w:t>
      </w:r>
      <w:r w:rsidRPr="00BD2F6E">
        <w:t>как</w:t>
      </w:r>
      <w:r w:rsidRPr="00BD2F6E">
        <w:rPr>
          <w:spacing w:val="51"/>
        </w:rPr>
        <w:t xml:space="preserve"> </w:t>
      </w:r>
      <w:r w:rsidRPr="00BD2F6E">
        <w:t>отношение</w:t>
      </w:r>
      <w:r w:rsidRPr="00BD2F6E">
        <w:rPr>
          <w:spacing w:val="45"/>
        </w:rPr>
        <w:t xml:space="preserve"> </w:t>
      </w:r>
      <w:r w:rsidRPr="00BD2F6E">
        <w:rPr>
          <w:spacing w:val="-1"/>
        </w:rPr>
        <w:t>суммарной</w:t>
      </w:r>
      <w:r w:rsidRPr="00BD2F6E">
        <w:rPr>
          <w:spacing w:val="45"/>
        </w:rPr>
        <w:t xml:space="preserve"> </w:t>
      </w:r>
      <w:r w:rsidRPr="00BD2F6E">
        <w:t>площади</w:t>
      </w:r>
      <w:r w:rsidRPr="00BD2F6E">
        <w:rPr>
          <w:spacing w:val="46"/>
        </w:rPr>
        <w:t xml:space="preserve"> </w:t>
      </w:r>
      <w:r w:rsidRPr="00BD2F6E">
        <w:t>земельного</w:t>
      </w:r>
      <w:r w:rsidRPr="00BD2F6E">
        <w:rPr>
          <w:spacing w:val="44"/>
        </w:rPr>
        <w:t xml:space="preserve"> </w:t>
      </w:r>
      <w:r w:rsidRPr="00BD2F6E">
        <w:t>участка,</w:t>
      </w:r>
      <w:r w:rsidRPr="00BD2F6E">
        <w:rPr>
          <w:spacing w:val="44"/>
        </w:rPr>
        <w:t xml:space="preserve"> </w:t>
      </w:r>
      <w:r w:rsidRPr="00BD2F6E">
        <w:rPr>
          <w:spacing w:val="-1"/>
        </w:rPr>
        <w:t>которая</w:t>
      </w:r>
      <w:r w:rsidRPr="00BD2F6E">
        <w:rPr>
          <w:spacing w:val="45"/>
        </w:rPr>
        <w:t xml:space="preserve"> </w:t>
      </w:r>
      <w:r w:rsidRPr="00BD2F6E">
        <w:t>может</w:t>
      </w:r>
      <w:r w:rsidRPr="00BD2F6E">
        <w:rPr>
          <w:spacing w:val="45"/>
        </w:rPr>
        <w:t xml:space="preserve"> </w:t>
      </w:r>
      <w:r w:rsidRPr="00BD2F6E">
        <w:t>быть</w:t>
      </w:r>
      <w:r w:rsidRPr="00BD2F6E">
        <w:rPr>
          <w:spacing w:val="45"/>
        </w:rPr>
        <w:t xml:space="preserve"> </w:t>
      </w:r>
      <w:r w:rsidRPr="00BD2F6E">
        <w:t>застроена,</w:t>
      </w:r>
      <w:r w:rsidRPr="00BD2F6E">
        <w:rPr>
          <w:spacing w:val="45"/>
        </w:rPr>
        <w:t xml:space="preserve"> </w:t>
      </w:r>
      <w:r w:rsidRPr="00BD2F6E">
        <w:t>ко</w:t>
      </w:r>
      <w:r w:rsidRPr="00BD2F6E">
        <w:rPr>
          <w:spacing w:val="45"/>
        </w:rPr>
        <w:t xml:space="preserve"> </w:t>
      </w:r>
      <w:r w:rsidRPr="00BD2F6E">
        <w:t>всей</w:t>
      </w:r>
      <w:r w:rsidRPr="00BD2F6E">
        <w:rPr>
          <w:spacing w:val="28"/>
        </w:rPr>
        <w:t xml:space="preserve"> </w:t>
      </w:r>
      <w:r w:rsidRPr="00BD2F6E">
        <w:t>площади земельного</w:t>
      </w:r>
      <w:r w:rsidRPr="00BD2F6E">
        <w:rPr>
          <w:spacing w:val="-2"/>
        </w:rPr>
        <w:t xml:space="preserve"> </w:t>
      </w:r>
      <w:r w:rsidRPr="00BD2F6E">
        <w:rPr>
          <w:spacing w:val="-1"/>
        </w:rPr>
        <w:t>участка.</w:t>
      </w:r>
    </w:p>
    <w:p w14:paraId="6A891E49" w14:textId="77777777" w:rsidR="00387804" w:rsidRPr="00BD2F6E" w:rsidRDefault="00387804">
      <w:pPr>
        <w:pStyle w:val="af0"/>
        <w:numPr>
          <w:ilvl w:val="0"/>
          <w:numId w:val="17"/>
        </w:numPr>
        <w:tabs>
          <w:tab w:val="left" w:pos="1023"/>
        </w:tabs>
        <w:suppressAutoHyphens w:val="0"/>
        <w:spacing w:after="0" w:line="240" w:lineRule="auto"/>
        <w:ind w:left="0" w:right="-1" w:firstLine="709"/>
      </w:pPr>
      <w:r w:rsidRPr="00BD2F6E">
        <w:t>В</w:t>
      </w:r>
      <w:r w:rsidRPr="00BD2F6E">
        <w:rPr>
          <w:spacing w:val="37"/>
        </w:rPr>
        <w:t xml:space="preserve"> </w:t>
      </w:r>
      <w:r w:rsidRPr="00BD2F6E">
        <w:t>случае,</w:t>
      </w:r>
      <w:r w:rsidRPr="00BD2F6E">
        <w:rPr>
          <w:spacing w:val="38"/>
        </w:rPr>
        <w:t xml:space="preserve"> </w:t>
      </w:r>
      <w:r w:rsidRPr="00BD2F6E">
        <w:t>если</w:t>
      </w:r>
      <w:r w:rsidRPr="00BD2F6E">
        <w:rPr>
          <w:spacing w:val="38"/>
        </w:rPr>
        <w:t xml:space="preserve"> </w:t>
      </w:r>
      <w:r w:rsidRPr="00BD2F6E">
        <w:t>в</w:t>
      </w:r>
      <w:r w:rsidRPr="00BD2F6E">
        <w:rPr>
          <w:spacing w:val="37"/>
        </w:rPr>
        <w:t xml:space="preserve"> </w:t>
      </w:r>
      <w:r w:rsidRPr="00BD2F6E">
        <w:t>градостроительном</w:t>
      </w:r>
      <w:r w:rsidRPr="00BD2F6E">
        <w:rPr>
          <w:spacing w:val="38"/>
        </w:rPr>
        <w:t xml:space="preserve"> </w:t>
      </w:r>
      <w:r w:rsidRPr="00BD2F6E">
        <w:t>регламенте</w:t>
      </w:r>
      <w:r w:rsidRPr="00BD2F6E">
        <w:rPr>
          <w:spacing w:val="39"/>
        </w:rPr>
        <w:t xml:space="preserve"> </w:t>
      </w:r>
      <w:r w:rsidRPr="00BD2F6E">
        <w:t>применительно</w:t>
      </w:r>
      <w:r w:rsidRPr="00BD2F6E">
        <w:rPr>
          <w:spacing w:val="38"/>
        </w:rPr>
        <w:t xml:space="preserve"> </w:t>
      </w:r>
      <w:r w:rsidRPr="00BD2F6E">
        <w:t>к</w:t>
      </w:r>
      <w:r w:rsidRPr="00BD2F6E">
        <w:rPr>
          <w:spacing w:val="37"/>
        </w:rPr>
        <w:t xml:space="preserve"> </w:t>
      </w:r>
      <w:r w:rsidRPr="00BD2F6E">
        <w:rPr>
          <w:spacing w:val="-1"/>
        </w:rPr>
        <w:t>определенной</w:t>
      </w:r>
      <w:r w:rsidRPr="00BD2F6E">
        <w:rPr>
          <w:spacing w:val="22"/>
        </w:rPr>
        <w:t xml:space="preserve"> </w:t>
      </w:r>
      <w:r w:rsidRPr="00BD2F6E">
        <w:rPr>
          <w:spacing w:val="-1"/>
        </w:rPr>
        <w:t>территориальной</w:t>
      </w:r>
      <w:r w:rsidRPr="00BD2F6E">
        <w:rPr>
          <w:spacing w:val="36"/>
        </w:rPr>
        <w:t xml:space="preserve"> </w:t>
      </w:r>
      <w:r w:rsidRPr="00BD2F6E">
        <w:t>зоне</w:t>
      </w:r>
      <w:r w:rsidRPr="00BD2F6E">
        <w:rPr>
          <w:spacing w:val="36"/>
        </w:rPr>
        <w:t xml:space="preserve"> </w:t>
      </w:r>
      <w:r w:rsidRPr="00BD2F6E">
        <w:t>не</w:t>
      </w:r>
      <w:r w:rsidRPr="00BD2F6E">
        <w:rPr>
          <w:spacing w:val="34"/>
        </w:rPr>
        <w:t xml:space="preserve"> </w:t>
      </w:r>
      <w:r w:rsidRPr="00BD2F6E">
        <w:rPr>
          <w:spacing w:val="-1"/>
        </w:rPr>
        <w:t>устанавливаются</w:t>
      </w:r>
      <w:r w:rsidRPr="00BD2F6E">
        <w:rPr>
          <w:spacing w:val="36"/>
        </w:rPr>
        <w:t xml:space="preserve"> </w:t>
      </w:r>
      <w:r w:rsidRPr="00BD2F6E">
        <w:rPr>
          <w:spacing w:val="-1"/>
        </w:rPr>
        <w:t>предельные</w:t>
      </w:r>
      <w:r w:rsidRPr="00BD2F6E">
        <w:rPr>
          <w:spacing w:val="34"/>
        </w:rPr>
        <w:t xml:space="preserve"> </w:t>
      </w:r>
      <w:r w:rsidRPr="00BD2F6E">
        <w:rPr>
          <w:spacing w:val="-1"/>
        </w:rPr>
        <w:t>(минимальные</w:t>
      </w:r>
      <w:r w:rsidRPr="00BD2F6E">
        <w:rPr>
          <w:spacing w:val="36"/>
        </w:rPr>
        <w:t xml:space="preserve"> </w:t>
      </w:r>
      <w:r w:rsidRPr="00BD2F6E">
        <w:t>и</w:t>
      </w:r>
      <w:r w:rsidRPr="00BD2F6E">
        <w:rPr>
          <w:spacing w:val="35"/>
        </w:rPr>
        <w:t xml:space="preserve"> </w:t>
      </w:r>
      <w:r w:rsidRPr="00BD2F6E">
        <w:t>(или)</w:t>
      </w:r>
      <w:r w:rsidRPr="00BD2F6E">
        <w:rPr>
          <w:spacing w:val="36"/>
        </w:rPr>
        <w:t xml:space="preserve"> </w:t>
      </w:r>
      <w:r w:rsidRPr="00BD2F6E">
        <w:rPr>
          <w:spacing w:val="-1"/>
        </w:rPr>
        <w:t>максимальные)</w:t>
      </w:r>
      <w:r w:rsidRPr="00BD2F6E">
        <w:rPr>
          <w:spacing w:val="113"/>
        </w:rPr>
        <w:t xml:space="preserve"> </w:t>
      </w:r>
      <w:r w:rsidRPr="00BD2F6E">
        <w:t>размеры</w:t>
      </w:r>
      <w:r w:rsidRPr="00BD2F6E">
        <w:rPr>
          <w:spacing w:val="5"/>
        </w:rPr>
        <w:t xml:space="preserve"> </w:t>
      </w:r>
      <w:r w:rsidRPr="00BD2F6E">
        <w:rPr>
          <w:spacing w:val="-1"/>
        </w:rPr>
        <w:t>земельных</w:t>
      </w:r>
      <w:r w:rsidRPr="00BD2F6E">
        <w:rPr>
          <w:spacing w:val="4"/>
        </w:rPr>
        <w:t xml:space="preserve"> </w:t>
      </w:r>
      <w:r w:rsidRPr="00BD2F6E">
        <w:rPr>
          <w:spacing w:val="-1"/>
        </w:rPr>
        <w:t>участков,</w:t>
      </w:r>
      <w:r w:rsidRPr="00BD2F6E">
        <w:rPr>
          <w:spacing w:val="5"/>
        </w:rPr>
        <w:t xml:space="preserve"> </w:t>
      </w:r>
      <w:r w:rsidRPr="00BD2F6E">
        <w:t>в</w:t>
      </w:r>
      <w:r w:rsidRPr="00BD2F6E">
        <w:rPr>
          <w:spacing w:val="5"/>
        </w:rPr>
        <w:t xml:space="preserve"> </w:t>
      </w:r>
      <w:r w:rsidRPr="00BD2F6E">
        <w:t>том</w:t>
      </w:r>
      <w:r w:rsidRPr="00BD2F6E">
        <w:rPr>
          <w:spacing w:val="6"/>
        </w:rPr>
        <w:t xml:space="preserve"> </w:t>
      </w:r>
      <w:r w:rsidRPr="00BD2F6E">
        <w:t>числе</w:t>
      </w:r>
      <w:r w:rsidRPr="00BD2F6E">
        <w:rPr>
          <w:spacing w:val="5"/>
        </w:rPr>
        <w:t xml:space="preserve"> </w:t>
      </w:r>
      <w:r w:rsidRPr="00BD2F6E">
        <w:t>их</w:t>
      </w:r>
      <w:r w:rsidRPr="00BD2F6E">
        <w:rPr>
          <w:spacing w:val="4"/>
        </w:rPr>
        <w:t xml:space="preserve"> </w:t>
      </w:r>
      <w:r w:rsidRPr="00BD2F6E">
        <w:t>площадь,</w:t>
      </w:r>
      <w:r w:rsidRPr="00BD2F6E">
        <w:rPr>
          <w:spacing w:val="6"/>
        </w:rPr>
        <w:t xml:space="preserve"> </w:t>
      </w:r>
      <w:r w:rsidRPr="00BD2F6E">
        <w:t>и</w:t>
      </w:r>
      <w:r w:rsidRPr="00BD2F6E">
        <w:rPr>
          <w:spacing w:val="4"/>
        </w:rPr>
        <w:t xml:space="preserve"> </w:t>
      </w:r>
      <w:r w:rsidRPr="00BD2F6E">
        <w:t>(или)</w:t>
      </w:r>
      <w:r w:rsidRPr="00BD2F6E">
        <w:rPr>
          <w:spacing w:val="6"/>
        </w:rPr>
        <w:t xml:space="preserve"> </w:t>
      </w:r>
      <w:r w:rsidRPr="00BD2F6E">
        <w:rPr>
          <w:spacing w:val="-1"/>
        </w:rPr>
        <w:lastRenderedPageBreak/>
        <w:t>предусмотренные</w:t>
      </w:r>
      <w:r w:rsidRPr="00BD2F6E">
        <w:rPr>
          <w:spacing w:val="6"/>
        </w:rPr>
        <w:t xml:space="preserve"> </w:t>
      </w:r>
      <w:r w:rsidRPr="00BD2F6E">
        <w:rPr>
          <w:spacing w:val="-1"/>
        </w:rPr>
        <w:t>пунктами</w:t>
      </w:r>
      <w:r w:rsidRPr="00BD2F6E">
        <w:rPr>
          <w:spacing w:val="3"/>
        </w:rPr>
        <w:t xml:space="preserve"> </w:t>
      </w:r>
      <w:r w:rsidRPr="00BD2F6E">
        <w:t>2-4</w:t>
      </w:r>
      <w:r w:rsidRPr="00BD2F6E">
        <w:rPr>
          <w:spacing w:val="71"/>
        </w:rPr>
        <w:t xml:space="preserve"> </w:t>
      </w:r>
      <w:r w:rsidRPr="00BD2F6E">
        <w:t>части</w:t>
      </w:r>
      <w:r w:rsidRPr="00BD2F6E">
        <w:rPr>
          <w:spacing w:val="23"/>
        </w:rPr>
        <w:t xml:space="preserve"> </w:t>
      </w:r>
      <w:r w:rsidRPr="00BD2F6E">
        <w:t>1</w:t>
      </w:r>
      <w:r w:rsidRPr="00BD2F6E">
        <w:rPr>
          <w:spacing w:val="23"/>
        </w:rPr>
        <w:t xml:space="preserve"> </w:t>
      </w:r>
      <w:r w:rsidRPr="00BD2F6E">
        <w:rPr>
          <w:spacing w:val="-1"/>
        </w:rPr>
        <w:t>настоящей</w:t>
      </w:r>
      <w:r w:rsidRPr="00BD2F6E">
        <w:rPr>
          <w:spacing w:val="23"/>
        </w:rPr>
        <w:t xml:space="preserve"> </w:t>
      </w:r>
      <w:r w:rsidRPr="00BD2F6E">
        <w:rPr>
          <w:spacing w:val="-1"/>
        </w:rPr>
        <w:t>статьи</w:t>
      </w:r>
      <w:r w:rsidRPr="00BD2F6E">
        <w:rPr>
          <w:spacing w:val="23"/>
        </w:rPr>
        <w:t xml:space="preserve"> </w:t>
      </w:r>
      <w:r w:rsidRPr="00BD2F6E">
        <w:rPr>
          <w:spacing w:val="-1"/>
        </w:rPr>
        <w:t>предельные</w:t>
      </w:r>
      <w:r w:rsidRPr="00BD2F6E">
        <w:rPr>
          <w:spacing w:val="24"/>
        </w:rPr>
        <w:t xml:space="preserve"> </w:t>
      </w:r>
      <w:r w:rsidRPr="00BD2F6E">
        <w:t>параметры</w:t>
      </w:r>
      <w:r w:rsidRPr="00BD2F6E">
        <w:rPr>
          <w:spacing w:val="22"/>
        </w:rPr>
        <w:t xml:space="preserve"> </w:t>
      </w:r>
      <w:r w:rsidRPr="00BD2F6E">
        <w:t>разрешенного</w:t>
      </w:r>
      <w:r w:rsidRPr="00BD2F6E">
        <w:rPr>
          <w:spacing w:val="24"/>
        </w:rPr>
        <w:t xml:space="preserve"> </w:t>
      </w:r>
      <w:r w:rsidRPr="00BD2F6E">
        <w:rPr>
          <w:spacing w:val="-1"/>
        </w:rPr>
        <w:t>строительства,</w:t>
      </w:r>
      <w:r w:rsidRPr="00BD2F6E">
        <w:rPr>
          <w:spacing w:val="24"/>
        </w:rPr>
        <w:t xml:space="preserve"> </w:t>
      </w:r>
      <w:r w:rsidRPr="00BD2F6E">
        <w:t>реконструкции</w:t>
      </w:r>
      <w:r w:rsidRPr="00BD2F6E">
        <w:rPr>
          <w:spacing w:val="74"/>
        </w:rPr>
        <w:t xml:space="preserve"> </w:t>
      </w:r>
      <w:r w:rsidRPr="00BD2F6E">
        <w:rPr>
          <w:spacing w:val="-1"/>
        </w:rPr>
        <w:t>объектов</w:t>
      </w:r>
      <w:r w:rsidRPr="00BD2F6E">
        <w:rPr>
          <w:spacing w:val="2"/>
        </w:rPr>
        <w:t xml:space="preserve"> </w:t>
      </w:r>
      <w:r w:rsidRPr="00BD2F6E">
        <w:t>капитального</w:t>
      </w:r>
      <w:r w:rsidRPr="00BD2F6E">
        <w:rPr>
          <w:spacing w:val="2"/>
        </w:rPr>
        <w:t xml:space="preserve"> </w:t>
      </w:r>
      <w:r w:rsidRPr="00BD2F6E">
        <w:rPr>
          <w:spacing w:val="-1"/>
        </w:rPr>
        <w:t>строительства,</w:t>
      </w:r>
      <w:r w:rsidRPr="00BD2F6E">
        <w:rPr>
          <w:spacing w:val="2"/>
        </w:rPr>
        <w:t xml:space="preserve"> </w:t>
      </w:r>
      <w:r w:rsidRPr="00BD2F6E">
        <w:t>непосредственно</w:t>
      </w:r>
      <w:r w:rsidRPr="00BD2F6E">
        <w:rPr>
          <w:spacing w:val="2"/>
        </w:rPr>
        <w:t xml:space="preserve"> </w:t>
      </w:r>
      <w:r w:rsidRPr="00BD2F6E">
        <w:t>в</w:t>
      </w:r>
      <w:r w:rsidRPr="00BD2F6E">
        <w:rPr>
          <w:spacing w:val="1"/>
        </w:rPr>
        <w:t xml:space="preserve"> </w:t>
      </w:r>
      <w:r w:rsidRPr="00BD2F6E">
        <w:t>градостроительном</w:t>
      </w:r>
      <w:r w:rsidRPr="00BD2F6E">
        <w:rPr>
          <w:spacing w:val="2"/>
        </w:rPr>
        <w:t xml:space="preserve"> </w:t>
      </w:r>
      <w:r w:rsidRPr="00BD2F6E">
        <w:t>регламенте</w:t>
      </w:r>
      <w:r w:rsidRPr="00BD2F6E">
        <w:rPr>
          <w:spacing w:val="40"/>
        </w:rPr>
        <w:t xml:space="preserve"> </w:t>
      </w:r>
      <w:r w:rsidRPr="00BD2F6E">
        <w:rPr>
          <w:spacing w:val="-1"/>
        </w:rPr>
        <w:t>применительно</w:t>
      </w:r>
      <w:r w:rsidRPr="00BD2F6E">
        <w:rPr>
          <w:spacing w:val="9"/>
        </w:rPr>
        <w:t xml:space="preserve"> </w:t>
      </w:r>
      <w:r w:rsidRPr="00BD2F6E">
        <w:t>к</w:t>
      </w:r>
      <w:r w:rsidRPr="00BD2F6E">
        <w:rPr>
          <w:spacing w:val="9"/>
        </w:rPr>
        <w:t xml:space="preserve"> </w:t>
      </w:r>
      <w:r w:rsidRPr="00BD2F6E">
        <w:t>этой</w:t>
      </w:r>
      <w:r w:rsidRPr="00BD2F6E">
        <w:rPr>
          <w:spacing w:val="10"/>
        </w:rPr>
        <w:t xml:space="preserve"> </w:t>
      </w:r>
      <w:r w:rsidRPr="00BD2F6E">
        <w:rPr>
          <w:spacing w:val="-1"/>
        </w:rPr>
        <w:t>территориальной</w:t>
      </w:r>
      <w:r w:rsidRPr="00BD2F6E">
        <w:rPr>
          <w:spacing w:val="9"/>
        </w:rPr>
        <w:t xml:space="preserve"> </w:t>
      </w:r>
      <w:r w:rsidRPr="00BD2F6E">
        <w:t>зоне</w:t>
      </w:r>
      <w:r w:rsidRPr="00BD2F6E">
        <w:rPr>
          <w:spacing w:val="9"/>
        </w:rPr>
        <w:t xml:space="preserve"> </w:t>
      </w:r>
      <w:r w:rsidRPr="00BD2F6E">
        <w:rPr>
          <w:spacing w:val="-1"/>
        </w:rPr>
        <w:t>указывается,</w:t>
      </w:r>
      <w:r w:rsidRPr="00BD2F6E">
        <w:rPr>
          <w:spacing w:val="9"/>
        </w:rPr>
        <w:t xml:space="preserve"> </w:t>
      </w:r>
      <w:r w:rsidRPr="00BD2F6E">
        <w:t>что</w:t>
      </w:r>
      <w:r w:rsidRPr="00BD2F6E">
        <w:rPr>
          <w:spacing w:val="9"/>
        </w:rPr>
        <w:t xml:space="preserve"> </w:t>
      </w:r>
      <w:r w:rsidRPr="00BD2F6E">
        <w:t>такие</w:t>
      </w:r>
      <w:r w:rsidRPr="00BD2F6E">
        <w:rPr>
          <w:spacing w:val="9"/>
        </w:rPr>
        <w:t xml:space="preserve"> </w:t>
      </w:r>
      <w:r w:rsidRPr="00BD2F6E">
        <w:rPr>
          <w:spacing w:val="-1"/>
        </w:rPr>
        <w:t>предельные</w:t>
      </w:r>
      <w:r w:rsidRPr="00BD2F6E">
        <w:rPr>
          <w:spacing w:val="9"/>
        </w:rPr>
        <w:t xml:space="preserve"> </w:t>
      </w:r>
      <w:r w:rsidRPr="00BD2F6E">
        <w:rPr>
          <w:spacing w:val="-1"/>
        </w:rPr>
        <w:t>(минимальные</w:t>
      </w:r>
      <w:r w:rsidRPr="00BD2F6E">
        <w:rPr>
          <w:spacing w:val="109"/>
        </w:rPr>
        <w:t xml:space="preserve"> </w:t>
      </w:r>
      <w:r w:rsidRPr="00BD2F6E">
        <w:t>и</w:t>
      </w:r>
      <w:r w:rsidRPr="00BD2F6E">
        <w:rPr>
          <w:spacing w:val="5"/>
        </w:rPr>
        <w:t xml:space="preserve"> </w:t>
      </w:r>
      <w:r w:rsidRPr="00BD2F6E">
        <w:t>(или)</w:t>
      </w:r>
      <w:r w:rsidRPr="00BD2F6E">
        <w:rPr>
          <w:spacing w:val="5"/>
        </w:rPr>
        <w:t xml:space="preserve"> </w:t>
      </w:r>
      <w:r w:rsidRPr="00BD2F6E">
        <w:t>максимальные)</w:t>
      </w:r>
      <w:r w:rsidRPr="00BD2F6E">
        <w:rPr>
          <w:spacing w:val="6"/>
        </w:rPr>
        <w:t xml:space="preserve"> </w:t>
      </w:r>
      <w:r w:rsidRPr="00BD2F6E">
        <w:rPr>
          <w:spacing w:val="-1"/>
        </w:rPr>
        <w:t>размеры</w:t>
      </w:r>
      <w:r w:rsidRPr="00BD2F6E">
        <w:rPr>
          <w:spacing w:val="5"/>
        </w:rPr>
        <w:t xml:space="preserve"> </w:t>
      </w:r>
      <w:r w:rsidRPr="00BD2F6E">
        <w:t>земельных</w:t>
      </w:r>
      <w:r w:rsidRPr="00BD2F6E">
        <w:rPr>
          <w:spacing w:val="2"/>
        </w:rPr>
        <w:t xml:space="preserve"> </w:t>
      </w:r>
      <w:r w:rsidRPr="00BD2F6E">
        <w:t>участков,</w:t>
      </w:r>
      <w:r w:rsidRPr="00BD2F6E">
        <w:rPr>
          <w:spacing w:val="5"/>
        </w:rPr>
        <w:t xml:space="preserve"> </w:t>
      </w:r>
      <w:r w:rsidRPr="00BD2F6E">
        <w:rPr>
          <w:spacing w:val="-1"/>
        </w:rPr>
        <w:t>предельные</w:t>
      </w:r>
      <w:r w:rsidRPr="00BD2F6E">
        <w:rPr>
          <w:spacing w:val="4"/>
        </w:rPr>
        <w:t xml:space="preserve"> </w:t>
      </w:r>
      <w:r w:rsidRPr="00BD2F6E">
        <w:rPr>
          <w:spacing w:val="-1"/>
        </w:rPr>
        <w:t>параметры</w:t>
      </w:r>
      <w:r w:rsidRPr="00BD2F6E">
        <w:rPr>
          <w:spacing w:val="5"/>
        </w:rPr>
        <w:t xml:space="preserve"> </w:t>
      </w:r>
      <w:r w:rsidRPr="00BD2F6E">
        <w:t>разрешенного</w:t>
      </w:r>
      <w:r w:rsidRPr="00BD2F6E">
        <w:rPr>
          <w:spacing w:val="48"/>
        </w:rPr>
        <w:t xml:space="preserve"> </w:t>
      </w:r>
      <w:r w:rsidRPr="00BD2F6E">
        <w:rPr>
          <w:spacing w:val="-1"/>
        </w:rPr>
        <w:t>строительства,</w:t>
      </w:r>
      <w:r w:rsidRPr="00BD2F6E">
        <w:rPr>
          <w:spacing w:val="-8"/>
        </w:rPr>
        <w:t xml:space="preserve"> </w:t>
      </w:r>
      <w:r w:rsidRPr="00BD2F6E">
        <w:t>реконструкции</w:t>
      </w:r>
      <w:r w:rsidRPr="00BD2F6E">
        <w:rPr>
          <w:spacing w:val="-8"/>
        </w:rPr>
        <w:t xml:space="preserve"> </w:t>
      </w:r>
      <w:r w:rsidRPr="00BD2F6E">
        <w:rPr>
          <w:spacing w:val="-1"/>
        </w:rPr>
        <w:t>объектов</w:t>
      </w:r>
      <w:r w:rsidRPr="00BD2F6E">
        <w:rPr>
          <w:spacing w:val="-8"/>
        </w:rPr>
        <w:t xml:space="preserve"> </w:t>
      </w:r>
      <w:r w:rsidRPr="00BD2F6E">
        <w:t>капитального</w:t>
      </w:r>
      <w:r w:rsidRPr="00BD2F6E">
        <w:rPr>
          <w:spacing w:val="-8"/>
        </w:rPr>
        <w:t xml:space="preserve"> </w:t>
      </w:r>
      <w:r w:rsidRPr="00BD2F6E">
        <w:rPr>
          <w:spacing w:val="-1"/>
        </w:rPr>
        <w:t>строительства</w:t>
      </w:r>
      <w:r w:rsidRPr="00BD2F6E">
        <w:rPr>
          <w:spacing w:val="-7"/>
        </w:rPr>
        <w:t xml:space="preserve"> </w:t>
      </w:r>
      <w:r w:rsidRPr="00BD2F6E">
        <w:t>не</w:t>
      </w:r>
      <w:r w:rsidRPr="00BD2F6E">
        <w:rPr>
          <w:spacing w:val="-7"/>
        </w:rPr>
        <w:t xml:space="preserve"> </w:t>
      </w:r>
      <w:r w:rsidRPr="00BD2F6E">
        <w:rPr>
          <w:spacing w:val="-1"/>
        </w:rPr>
        <w:t>подлежат</w:t>
      </w:r>
      <w:r w:rsidRPr="00BD2F6E">
        <w:rPr>
          <w:spacing w:val="-9"/>
        </w:rPr>
        <w:t xml:space="preserve"> </w:t>
      </w:r>
      <w:r w:rsidRPr="00BD2F6E">
        <w:t>установлению.</w:t>
      </w:r>
    </w:p>
    <w:p w14:paraId="295BD2E7" w14:textId="77777777" w:rsidR="00387804" w:rsidRPr="00BD2F6E" w:rsidRDefault="00387804">
      <w:pPr>
        <w:pStyle w:val="af0"/>
        <w:numPr>
          <w:ilvl w:val="0"/>
          <w:numId w:val="17"/>
        </w:numPr>
        <w:tabs>
          <w:tab w:val="left" w:pos="912"/>
        </w:tabs>
        <w:suppressAutoHyphens w:val="0"/>
        <w:spacing w:after="0" w:line="240" w:lineRule="auto"/>
        <w:ind w:left="0" w:right="-1" w:firstLine="709"/>
      </w:pPr>
      <w:r w:rsidRPr="00BD2F6E">
        <w:rPr>
          <w:spacing w:val="-1"/>
        </w:rPr>
        <w:t>Наряду</w:t>
      </w:r>
      <w:r w:rsidRPr="00BD2F6E">
        <w:rPr>
          <w:spacing w:val="-12"/>
        </w:rPr>
        <w:t xml:space="preserve"> </w:t>
      </w:r>
      <w:r w:rsidRPr="00BD2F6E">
        <w:t>с</w:t>
      </w:r>
      <w:r w:rsidRPr="00BD2F6E">
        <w:rPr>
          <w:spacing w:val="-15"/>
        </w:rPr>
        <w:t xml:space="preserve"> </w:t>
      </w:r>
      <w:r w:rsidRPr="00BD2F6E">
        <w:rPr>
          <w:spacing w:val="-1"/>
        </w:rPr>
        <w:t>указанными</w:t>
      </w:r>
      <w:r w:rsidRPr="00BD2F6E">
        <w:rPr>
          <w:spacing w:val="-14"/>
        </w:rPr>
        <w:t xml:space="preserve"> </w:t>
      </w:r>
      <w:r w:rsidRPr="00BD2F6E">
        <w:t>в</w:t>
      </w:r>
      <w:r w:rsidRPr="00BD2F6E">
        <w:rPr>
          <w:spacing w:val="-14"/>
        </w:rPr>
        <w:t xml:space="preserve"> </w:t>
      </w:r>
      <w:r w:rsidRPr="00BD2F6E">
        <w:t>пунктах</w:t>
      </w:r>
      <w:r w:rsidRPr="00BD2F6E">
        <w:rPr>
          <w:spacing w:val="-15"/>
        </w:rPr>
        <w:t xml:space="preserve"> </w:t>
      </w:r>
      <w:r w:rsidRPr="00BD2F6E">
        <w:t>2-4</w:t>
      </w:r>
      <w:r w:rsidRPr="00BD2F6E">
        <w:rPr>
          <w:spacing w:val="-14"/>
        </w:rPr>
        <w:t xml:space="preserve"> </w:t>
      </w:r>
      <w:r w:rsidRPr="00BD2F6E">
        <w:t>части</w:t>
      </w:r>
      <w:r w:rsidRPr="00BD2F6E">
        <w:rPr>
          <w:spacing w:val="-14"/>
        </w:rPr>
        <w:t xml:space="preserve"> </w:t>
      </w:r>
      <w:r w:rsidRPr="00BD2F6E">
        <w:t>1</w:t>
      </w:r>
      <w:r w:rsidRPr="00BD2F6E">
        <w:rPr>
          <w:spacing w:val="-15"/>
        </w:rPr>
        <w:t xml:space="preserve"> </w:t>
      </w:r>
      <w:r w:rsidRPr="00BD2F6E">
        <w:t>настоящей</w:t>
      </w:r>
      <w:r w:rsidRPr="00BD2F6E">
        <w:rPr>
          <w:spacing w:val="-13"/>
        </w:rPr>
        <w:t xml:space="preserve"> </w:t>
      </w:r>
      <w:r w:rsidRPr="00BD2F6E">
        <w:rPr>
          <w:spacing w:val="-1"/>
        </w:rPr>
        <w:t>статьи</w:t>
      </w:r>
      <w:r w:rsidRPr="00BD2F6E">
        <w:rPr>
          <w:spacing w:val="-14"/>
        </w:rPr>
        <w:t xml:space="preserve"> </w:t>
      </w:r>
      <w:r w:rsidRPr="00BD2F6E">
        <w:rPr>
          <w:spacing w:val="-1"/>
        </w:rPr>
        <w:t>предельными</w:t>
      </w:r>
      <w:r w:rsidRPr="00BD2F6E">
        <w:rPr>
          <w:spacing w:val="-13"/>
        </w:rPr>
        <w:t xml:space="preserve"> </w:t>
      </w:r>
      <w:r w:rsidRPr="00BD2F6E">
        <w:rPr>
          <w:spacing w:val="-1"/>
        </w:rPr>
        <w:t>параметрами</w:t>
      </w:r>
      <w:r w:rsidRPr="00BD2F6E">
        <w:rPr>
          <w:spacing w:val="79"/>
        </w:rPr>
        <w:t xml:space="preserve"> </w:t>
      </w:r>
      <w:r w:rsidRPr="00BD2F6E">
        <w:t>разрешенного</w:t>
      </w:r>
      <w:r w:rsidRPr="00BD2F6E">
        <w:rPr>
          <w:spacing w:val="17"/>
        </w:rPr>
        <w:t xml:space="preserve"> </w:t>
      </w:r>
      <w:r w:rsidRPr="00BD2F6E">
        <w:rPr>
          <w:spacing w:val="-1"/>
        </w:rPr>
        <w:t>строительства,</w:t>
      </w:r>
      <w:r w:rsidRPr="00BD2F6E">
        <w:rPr>
          <w:spacing w:val="18"/>
        </w:rPr>
        <w:t xml:space="preserve"> </w:t>
      </w:r>
      <w:r w:rsidRPr="00BD2F6E">
        <w:rPr>
          <w:spacing w:val="-1"/>
        </w:rPr>
        <w:t>реконструкции</w:t>
      </w:r>
      <w:r w:rsidRPr="00BD2F6E">
        <w:rPr>
          <w:spacing w:val="17"/>
        </w:rPr>
        <w:t xml:space="preserve"> </w:t>
      </w:r>
      <w:r w:rsidRPr="00BD2F6E">
        <w:t>объектов</w:t>
      </w:r>
      <w:r w:rsidRPr="00BD2F6E">
        <w:rPr>
          <w:spacing w:val="17"/>
        </w:rPr>
        <w:t xml:space="preserve"> </w:t>
      </w:r>
      <w:r w:rsidRPr="00BD2F6E">
        <w:t>капитального</w:t>
      </w:r>
      <w:r w:rsidRPr="00BD2F6E">
        <w:rPr>
          <w:spacing w:val="17"/>
        </w:rPr>
        <w:t xml:space="preserve"> </w:t>
      </w:r>
      <w:r w:rsidRPr="00BD2F6E">
        <w:t>строительства</w:t>
      </w:r>
      <w:r w:rsidRPr="00BD2F6E">
        <w:rPr>
          <w:spacing w:val="18"/>
        </w:rPr>
        <w:t xml:space="preserve"> </w:t>
      </w:r>
      <w:r w:rsidRPr="00BD2F6E">
        <w:t>в</w:t>
      </w:r>
      <w:r w:rsidRPr="00BD2F6E">
        <w:rPr>
          <w:spacing w:val="50"/>
        </w:rPr>
        <w:t xml:space="preserve"> </w:t>
      </w:r>
      <w:r w:rsidRPr="00BD2F6E">
        <w:t>градостроительном</w:t>
      </w:r>
      <w:r w:rsidRPr="00BD2F6E">
        <w:rPr>
          <w:spacing w:val="39"/>
        </w:rPr>
        <w:t xml:space="preserve"> </w:t>
      </w:r>
      <w:r w:rsidRPr="00BD2F6E">
        <w:t>регламенте</w:t>
      </w:r>
      <w:r w:rsidRPr="00BD2F6E">
        <w:rPr>
          <w:spacing w:val="37"/>
        </w:rPr>
        <w:t xml:space="preserve"> </w:t>
      </w:r>
      <w:r w:rsidRPr="00BD2F6E">
        <w:t>могут</w:t>
      </w:r>
      <w:r w:rsidRPr="00BD2F6E">
        <w:rPr>
          <w:spacing w:val="38"/>
        </w:rPr>
        <w:t xml:space="preserve"> </w:t>
      </w:r>
      <w:r w:rsidRPr="00BD2F6E">
        <w:rPr>
          <w:spacing w:val="-1"/>
        </w:rPr>
        <w:t>быть</w:t>
      </w:r>
      <w:r w:rsidRPr="00BD2F6E">
        <w:rPr>
          <w:spacing w:val="39"/>
        </w:rPr>
        <w:t xml:space="preserve"> </w:t>
      </w:r>
      <w:r w:rsidRPr="00BD2F6E">
        <w:t>установлены</w:t>
      </w:r>
      <w:r w:rsidRPr="00BD2F6E">
        <w:rPr>
          <w:spacing w:val="38"/>
        </w:rPr>
        <w:t xml:space="preserve"> </w:t>
      </w:r>
      <w:r w:rsidRPr="00BD2F6E">
        <w:t>иные</w:t>
      </w:r>
      <w:r w:rsidRPr="00BD2F6E">
        <w:rPr>
          <w:spacing w:val="39"/>
        </w:rPr>
        <w:t xml:space="preserve"> </w:t>
      </w:r>
      <w:r w:rsidRPr="00BD2F6E">
        <w:rPr>
          <w:spacing w:val="-1"/>
        </w:rPr>
        <w:t>предельные</w:t>
      </w:r>
      <w:r w:rsidRPr="00BD2F6E">
        <w:rPr>
          <w:spacing w:val="39"/>
        </w:rPr>
        <w:t xml:space="preserve"> </w:t>
      </w:r>
      <w:r w:rsidRPr="00BD2F6E">
        <w:t>параметры</w:t>
      </w:r>
      <w:r w:rsidRPr="00BD2F6E">
        <w:rPr>
          <w:spacing w:val="24"/>
        </w:rPr>
        <w:t xml:space="preserve"> </w:t>
      </w:r>
      <w:r w:rsidRPr="00BD2F6E">
        <w:t xml:space="preserve">разрешенного </w:t>
      </w:r>
      <w:r w:rsidRPr="00BD2F6E">
        <w:rPr>
          <w:spacing w:val="-1"/>
        </w:rPr>
        <w:t>строительства,</w:t>
      </w:r>
      <w:r w:rsidRPr="00BD2F6E">
        <w:t xml:space="preserve"> реконструкции</w:t>
      </w:r>
      <w:r w:rsidRPr="00BD2F6E">
        <w:rPr>
          <w:spacing w:val="-2"/>
        </w:rPr>
        <w:t xml:space="preserve"> </w:t>
      </w:r>
      <w:r w:rsidRPr="00BD2F6E">
        <w:rPr>
          <w:spacing w:val="-1"/>
        </w:rPr>
        <w:t>объектов</w:t>
      </w:r>
      <w:r w:rsidRPr="00BD2F6E">
        <w:t xml:space="preserve"> капитального </w:t>
      </w:r>
      <w:r w:rsidRPr="00BD2F6E">
        <w:rPr>
          <w:spacing w:val="-1"/>
        </w:rPr>
        <w:t>строительства.</w:t>
      </w:r>
    </w:p>
    <w:p w14:paraId="42B6AF7A" w14:textId="77777777" w:rsidR="00387804" w:rsidRPr="00BD2F6E" w:rsidRDefault="00387804">
      <w:pPr>
        <w:pStyle w:val="af0"/>
        <w:numPr>
          <w:ilvl w:val="0"/>
          <w:numId w:val="17"/>
        </w:numPr>
        <w:tabs>
          <w:tab w:val="left" w:pos="947"/>
        </w:tabs>
        <w:suppressAutoHyphens w:val="0"/>
        <w:spacing w:after="0" w:line="240" w:lineRule="auto"/>
        <w:ind w:left="0" w:right="-1" w:firstLine="709"/>
      </w:pPr>
      <w:r w:rsidRPr="00BD2F6E">
        <w:t>Применительно</w:t>
      </w:r>
      <w:r w:rsidRPr="00BD2F6E">
        <w:rPr>
          <w:spacing w:val="22"/>
        </w:rPr>
        <w:t xml:space="preserve"> </w:t>
      </w:r>
      <w:r w:rsidRPr="00BD2F6E">
        <w:t>к</w:t>
      </w:r>
      <w:r w:rsidRPr="00BD2F6E">
        <w:rPr>
          <w:spacing w:val="22"/>
        </w:rPr>
        <w:t xml:space="preserve"> </w:t>
      </w:r>
      <w:r w:rsidRPr="00BD2F6E">
        <w:t>каждой</w:t>
      </w:r>
      <w:r w:rsidRPr="00BD2F6E">
        <w:rPr>
          <w:spacing w:val="22"/>
        </w:rPr>
        <w:t xml:space="preserve"> </w:t>
      </w:r>
      <w:r w:rsidRPr="00BD2F6E">
        <w:rPr>
          <w:spacing w:val="-1"/>
        </w:rPr>
        <w:t>территориальной</w:t>
      </w:r>
      <w:r w:rsidRPr="00BD2F6E">
        <w:rPr>
          <w:spacing w:val="22"/>
        </w:rPr>
        <w:t xml:space="preserve"> </w:t>
      </w:r>
      <w:r w:rsidRPr="00BD2F6E">
        <w:t>зоне</w:t>
      </w:r>
      <w:r w:rsidRPr="00BD2F6E">
        <w:rPr>
          <w:spacing w:val="21"/>
        </w:rPr>
        <w:t xml:space="preserve"> </w:t>
      </w:r>
      <w:r w:rsidRPr="00BD2F6E">
        <w:t>устанавливаются</w:t>
      </w:r>
      <w:r w:rsidRPr="00BD2F6E">
        <w:rPr>
          <w:spacing w:val="22"/>
        </w:rPr>
        <w:t xml:space="preserve"> </w:t>
      </w:r>
      <w:r w:rsidRPr="00BD2F6E">
        <w:t>указанные</w:t>
      </w:r>
      <w:r w:rsidRPr="00BD2F6E">
        <w:rPr>
          <w:spacing w:val="21"/>
        </w:rPr>
        <w:t xml:space="preserve"> </w:t>
      </w:r>
      <w:r w:rsidRPr="00BD2F6E">
        <w:t>в</w:t>
      </w:r>
      <w:r w:rsidRPr="00BD2F6E">
        <w:rPr>
          <w:spacing w:val="22"/>
        </w:rPr>
        <w:t xml:space="preserve"> </w:t>
      </w:r>
      <w:r w:rsidRPr="00BD2F6E">
        <w:t>части</w:t>
      </w:r>
      <w:r w:rsidRPr="00BD2F6E">
        <w:rPr>
          <w:spacing w:val="23"/>
        </w:rPr>
        <w:t xml:space="preserve"> </w:t>
      </w:r>
      <w:r w:rsidRPr="00BD2F6E">
        <w:t>1</w:t>
      </w:r>
      <w:r w:rsidRPr="00BD2F6E">
        <w:rPr>
          <w:spacing w:val="32"/>
        </w:rPr>
        <w:t xml:space="preserve"> </w:t>
      </w:r>
      <w:r w:rsidRPr="00BD2F6E">
        <w:t xml:space="preserve">настоящей статьи размеры и </w:t>
      </w:r>
      <w:r w:rsidRPr="00BD2F6E">
        <w:rPr>
          <w:spacing w:val="-1"/>
        </w:rPr>
        <w:t>параметры,</w:t>
      </w:r>
      <w:r w:rsidRPr="00BD2F6E">
        <w:t xml:space="preserve"> их сочетания.</w:t>
      </w:r>
    </w:p>
    <w:p w14:paraId="7576A0B3" w14:textId="77777777" w:rsidR="00387804" w:rsidRPr="00BD2F6E" w:rsidRDefault="00387804">
      <w:pPr>
        <w:pStyle w:val="af0"/>
        <w:numPr>
          <w:ilvl w:val="0"/>
          <w:numId w:val="17"/>
        </w:numPr>
        <w:tabs>
          <w:tab w:val="left" w:pos="1018"/>
        </w:tabs>
        <w:suppressAutoHyphens w:val="0"/>
        <w:spacing w:after="0" w:line="240" w:lineRule="auto"/>
        <w:ind w:left="0" w:right="-1" w:firstLine="709"/>
      </w:pPr>
      <w:r w:rsidRPr="00BD2F6E">
        <w:t>Предельные</w:t>
      </w:r>
      <w:r w:rsidRPr="00BD2F6E">
        <w:rPr>
          <w:spacing w:val="33"/>
        </w:rPr>
        <w:t xml:space="preserve"> </w:t>
      </w:r>
      <w:r w:rsidRPr="00BD2F6E">
        <w:t xml:space="preserve">параметры разрешенного </w:t>
      </w:r>
      <w:r w:rsidRPr="00BD2F6E">
        <w:rPr>
          <w:spacing w:val="-1"/>
        </w:rPr>
        <w:t>строительства</w:t>
      </w:r>
      <w:r w:rsidRPr="00BD2F6E">
        <w:rPr>
          <w:spacing w:val="33"/>
        </w:rPr>
        <w:t xml:space="preserve"> </w:t>
      </w:r>
      <w:r w:rsidRPr="00BD2F6E">
        <w:t>или реконструкции</w:t>
      </w:r>
      <w:r w:rsidRPr="00BD2F6E">
        <w:rPr>
          <w:spacing w:val="33"/>
        </w:rPr>
        <w:t xml:space="preserve"> </w:t>
      </w:r>
      <w:r w:rsidRPr="00BD2F6E">
        <w:rPr>
          <w:spacing w:val="-1"/>
        </w:rPr>
        <w:t>объектов</w:t>
      </w:r>
      <w:r w:rsidRPr="00BD2F6E">
        <w:t xml:space="preserve"> капитального</w:t>
      </w:r>
      <w:r w:rsidRPr="00BD2F6E">
        <w:rPr>
          <w:spacing w:val="39"/>
        </w:rPr>
        <w:t xml:space="preserve"> </w:t>
      </w:r>
      <w:r w:rsidRPr="00BD2F6E">
        <w:rPr>
          <w:spacing w:val="-1"/>
        </w:rPr>
        <w:t>строительства</w:t>
      </w:r>
      <w:r w:rsidRPr="00BD2F6E">
        <w:rPr>
          <w:spacing w:val="39"/>
        </w:rPr>
        <w:t xml:space="preserve"> </w:t>
      </w:r>
      <w:r w:rsidRPr="00BD2F6E">
        <w:t>в</w:t>
      </w:r>
      <w:r w:rsidRPr="00BD2F6E">
        <w:rPr>
          <w:spacing w:val="40"/>
        </w:rPr>
        <w:t xml:space="preserve"> </w:t>
      </w:r>
      <w:r w:rsidRPr="00BD2F6E">
        <w:t>составе</w:t>
      </w:r>
      <w:r w:rsidRPr="00BD2F6E">
        <w:rPr>
          <w:spacing w:val="40"/>
        </w:rPr>
        <w:t xml:space="preserve"> </w:t>
      </w:r>
      <w:r w:rsidRPr="00BD2F6E">
        <w:t>градостроительного</w:t>
      </w:r>
      <w:r w:rsidRPr="00BD2F6E">
        <w:rPr>
          <w:spacing w:val="40"/>
        </w:rPr>
        <w:t xml:space="preserve"> </w:t>
      </w:r>
      <w:r w:rsidRPr="00BD2F6E">
        <w:t>регламента,</w:t>
      </w:r>
      <w:r w:rsidRPr="00BD2F6E">
        <w:rPr>
          <w:spacing w:val="36"/>
        </w:rPr>
        <w:t xml:space="preserve"> </w:t>
      </w:r>
      <w:r w:rsidRPr="00BD2F6E">
        <w:t>установленного</w:t>
      </w:r>
      <w:r w:rsidRPr="00BD2F6E">
        <w:rPr>
          <w:spacing w:val="24"/>
        </w:rPr>
        <w:t xml:space="preserve"> </w:t>
      </w:r>
      <w:r w:rsidRPr="00BD2F6E">
        <w:rPr>
          <w:spacing w:val="-1"/>
        </w:rPr>
        <w:t>применительно</w:t>
      </w:r>
      <w:r w:rsidRPr="00BD2F6E">
        <w:rPr>
          <w:spacing w:val="17"/>
        </w:rPr>
        <w:t xml:space="preserve"> </w:t>
      </w:r>
      <w:r w:rsidRPr="00BD2F6E">
        <w:t>к</w:t>
      </w:r>
      <w:r w:rsidRPr="00BD2F6E">
        <w:rPr>
          <w:spacing w:val="18"/>
        </w:rPr>
        <w:t xml:space="preserve"> </w:t>
      </w:r>
      <w:r w:rsidRPr="00BD2F6E">
        <w:rPr>
          <w:spacing w:val="-1"/>
        </w:rPr>
        <w:t>территориальной</w:t>
      </w:r>
      <w:r w:rsidRPr="00BD2F6E">
        <w:rPr>
          <w:spacing w:val="18"/>
        </w:rPr>
        <w:t xml:space="preserve"> </w:t>
      </w:r>
      <w:r w:rsidRPr="00BD2F6E">
        <w:t>зоне,</w:t>
      </w:r>
      <w:r w:rsidRPr="00BD2F6E">
        <w:rPr>
          <w:spacing w:val="18"/>
        </w:rPr>
        <w:t xml:space="preserve"> </w:t>
      </w:r>
      <w:r w:rsidRPr="00BD2F6E">
        <w:rPr>
          <w:spacing w:val="-1"/>
        </w:rPr>
        <w:t>расположенной</w:t>
      </w:r>
      <w:r w:rsidRPr="00BD2F6E">
        <w:rPr>
          <w:spacing w:val="16"/>
        </w:rPr>
        <w:t xml:space="preserve"> </w:t>
      </w:r>
      <w:r w:rsidRPr="00BD2F6E">
        <w:t>в</w:t>
      </w:r>
      <w:r w:rsidRPr="00BD2F6E">
        <w:rPr>
          <w:spacing w:val="17"/>
        </w:rPr>
        <w:t xml:space="preserve"> </w:t>
      </w:r>
      <w:r w:rsidRPr="00BD2F6E">
        <w:t>границах</w:t>
      </w:r>
      <w:r w:rsidRPr="00BD2F6E">
        <w:rPr>
          <w:spacing w:val="17"/>
        </w:rPr>
        <w:t xml:space="preserve"> </w:t>
      </w:r>
      <w:r w:rsidRPr="00BD2F6E">
        <w:rPr>
          <w:spacing w:val="-1"/>
        </w:rPr>
        <w:t>территории</w:t>
      </w:r>
      <w:r w:rsidRPr="00BD2F6E">
        <w:rPr>
          <w:spacing w:val="18"/>
        </w:rPr>
        <w:t xml:space="preserve"> </w:t>
      </w:r>
      <w:r w:rsidRPr="00BD2F6E">
        <w:rPr>
          <w:spacing w:val="-1"/>
        </w:rPr>
        <w:t>исторического</w:t>
      </w:r>
      <w:r w:rsidRPr="00BD2F6E">
        <w:rPr>
          <w:spacing w:val="119"/>
        </w:rPr>
        <w:t xml:space="preserve"> </w:t>
      </w:r>
      <w:r w:rsidRPr="00BD2F6E">
        <w:t>поселения</w:t>
      </w:r>
      <w:r w:rsidRPr="00BD2F6E">
        <w:rPr>
          <w:spacing w:val="35"/>
        </w:rPr>
        <w:t xml:space="preserve"> </w:t>
      </w:r>
      <w:r w:rsidRPr="00BD2F6E">
        <w:t>федерального</w:t>
      </w:r>
      <w:r w:rsidRPr="00BD2F6E">
        <w:rPr>
          <w:spacing w:val="35"/>
        </w:rPr>
        <w:t xml:space="preserve"> </w:t>
      </w:r>
      <w:r w:rsidRPr="00BD2F6E">
        <w:t>или</w:t>
      </w:r>
      <w:r w:rsidRPr="00BD2F6E">
        <w:rPr>
          <w:spacing w:val="36"/>
        </w:rPr>
        <w:t xml:space="preserve"> </w:t>
      </w:r>
      <w:r w:rsidRPr="00BD2F6E">
        <w:t>регионального</w:t>
      </w:r>
      <w:r w:rsidRPr="00BD2F6E">
        <w:rPr>
          <w:spacing w:val="36"/>
        </w:rPr>
        <w:t xml:space="preserve"> </w:t>
      </w:r>
      <w:r w:rsidRPr="00BD2F6E">
        <w:t>значения,</w:t>
      </w:r>
      <w:r w:rsidRPr="00BD2F6E">
        <w:rPr>
          <w:spacing w:val="35"/>
        </w:rPr>
        <w:t xml:space="preserve"> </w:t>
      </w:r>
      <w:r w:rsidRPr="00BD2F6E">
        <w:t>должны</w:t>
      </w:r>
      <w:r w:rsidRPr="00BD2F6E">
        <w:rPr>
          <w:spacing w:val="35"/>
        </w:rPr>
        <w:t xml:space="preserve"> </w:t>
      </w:r>
      <w:r w:rsidRPr="00BD2F6E">
        <w:t>включать</w:t>
      </w:r>
      <w:r w:rsidRPr="00BD2F6E">
        <w:rPr>
          <w:spacing w:val="35"/>
        </w:rPr>
        <w:t xml:space="preserve"> </w:t>
      </w:r>
      <w:r w:rsidRPr="00BD2F6E">
        <w:t>в</w:t>
      </w:r>
      <w:r w:rsidRPr="00BD2F6E">
        <w:rPr>
          <w:spacing w:val="35"/>
        </w:rPr>
        <w:t xml:space="preserve"> </w:t>
      </w:r>
      <w:r w:rsidRPr="00BD2F6E">
        <w:t>себя</w:t>
      </w:r>
      <w:r w:rsidRPr="00BD2F6E">
        <w:rPr>
          <w:spacing w:val="36"/>
        </w:rPr>
        <w:t xml:space="preserve"> </w:t>
      </w:r>
      <w:r w:rsidRPr="00BD2F6E">
        <w:t>требования</w:t>
      </w:r>
      <w:r w:rsidRPr="00BD2F6E">
        <w:rPr>
          <w:spacing w:val="35"/>
        </w:rPr>
        <w:t xml:space="preserve"> </w:t>
      </w:r>
      <w:r w:rsidRPr="00BD2F6E">
        <w:t>к</w:t>
      </w:r>
      <w:r w:rsidRPr="00BD2F6E">
        <w:rPr>
          <w:spacing w:val="21"/>
        </w:rPr>
        <w:t xml:space="preserve"> </w:t>
      </w:r>
      <w:r w:rsidRPr="00BD2F6E">
        <w:rPr>
          <w:spacing w:val="-1"/>
        </w:rPr>
        <w:t>архитектурным</w:t>
      </w:r>
      <w:r w:rsidRPr="00BD2F6E">
        <w:rPr>
          <w:spacing w:val="20"/>
        </w:rPr>
        <w:t xml:space="preserve"> </w:t>
      </w:r>
      <w:r w:rsidRPr="00BD2F6E">
        <w:rPr>
          <w:spacing w:val="-1"/>
        </w:rPr>
        <w:t>решениям</w:t>
      </w:r>
      <w:r w:rsidRPr="00BD2F6E">
        <w:rPr>
          <w:spacing w:val="20"/>
        </w:rPr>
        <w:t xml:space="preserve"> </w:t>
      </w:r>
      <w:r w:rsidRPr="00BD2F6E">
        <w:rPr>
          <w:spacing w:val="-1"/>
        </w:rPr>
        <w:t>объектов</w:t>
      </w:r>
      <w:r w:rsidRPr="00BD2F6E">
        <w:rPr>
          <w:spacing w:val="19"/>
        </w:rPr>
        <w:t xml:space="preserve"> </w:t>
      </w:r>
      <w:r w:rsidRPr="00BD2F6E">
        <w:t>капитального</w:t>
      </w:r>
      <w:r w:rsidRPr="00BD2F6E">
        <w:rPr>
          <w:spacing w:val="19"/>
        </w:rPr>
        <w:t xml:space="preserve"> </w:t>
      </w:r>
      <w:r w:rsidRPr="00BD2F6E">
        <w:rPr>
          <w:spacing w:val="-1"/>
        </w:rPr>
        <w:t>строительства.</w:t>
      </w:r>
      <w:r w:rsidRPr="00BD2F6E">
        <w:rPr>
          <w:spacing w:val="19"/>
        </w:rPr>
        <w:t xml:space="preserve"> </w:t>
      </w:r>
      <w:r w:rsidRPr="00BD2F6E">
        <w:t>Требования</w:t>
      </w:r>
      <w:r w:rsidRPr="00BD2F6E">
        <w:rPr>
          <w:spacing w:val="20"/>
        </w:rPr>
        <w:t xml:space="preserve"> </w:t>
      </w:r>
      <w:r w:rsidRPr="00BD2F6E">
        <w:t>к</w:t>
      </w:r>
      <w:r w:rsidRPr="00BD2F6E">
        <w:rPr>
          <w:spacing w:val="19"/>
        </w:rPr>
        <w:t xml:space="preserve"> </w:t>
      </w:r>
      <w:r w:rsidRPr="00BD2F6E">
        <w:rPr>
          <w:spacing w:val="-1"/>
        </w:rPr>
        <w:t>архитектурным</w:t>
      </w:r>
      <w:r w:rsidRPr="00BD2F6E">
        <w:rPr>
          <w:spacing w:val="103"/>
        </w:rPr>
        <w:t xml:space="preserve"> </w:t>
      </w:r>
      <w:r w:rsidRPr="00BD2F6E">
        <w:t>решениям</w:t>
      </w:r>
      <w:r w:rsidRPr="00BD2F6E">
        <w:rPr>
          <w:spacing w:val="4"/>
        </w:rPr>
        <w:t xml:space="preserve"> </w:t>
      </w:r>
      <w:r w:rsidRPr="00BD2F6E">
        <w:rPr>
          <w:spacing w:val="-1"/>
        </w:rPr>
        <w:t>объектов</w:t>
      </w:r>
      <w:r w:rsidRPr="00BD2F6E">
        <w:rPr>
          <w:spacing w:val="2"/>
        </w:rPr>
        <w:t xml:space="preserve"> </w:t>
      </w:r>
      <w:r w:rsidRPr="00BD2F6E">
        <w:t>капитального</w:t>
      </w:r>
      <w:r w:rsidRPr="00BD2F6E">
        <w:rPr>
          <w:spacing w:val="3"/>
        </w:rPr>
        <w:t xml:space="preserve"> </w:t>
      </w:r>
      <w:r w:rsidRPr="00BD2F6E">
        <w:rPr>
          <w:spacing w:val="-1"/>
        </w:rPr>
        <w:t>строительства</w:t>
      </w:r>
      <w:r w:rsidRPr="00BD2F6E">
        <w:rPr>
          <w:spacing w:val="3"/>
        </w:rPr>
        <w:t xml:space="preserve"> </w:t>
      </w:r>
      <w:r w:rsidRPr="00BD2F6E">
        <w:t>могут</w:t>
      </w:r>
      <w:r w:rsidRPr="00BD2F6E">
        <w:rPr>
          <w:spacing w:val="2"/>
        </w:rPr>
        <w:t xml:space="preserve"> </w:t>
      </w:r>
      <w:r w:rsidRPr="00BD2F6E">
        <w:rPr>
          <w:spacing w:val="-1"/>
        </w:rPr>
        <w:t>включать</w:t>
      </w:r>
      <w:r w:rsidRPr="00BD2F6E">
        <w:rPr>
          <w:spacing w:val="3"/>
        </w:rPr>
        <w:t xml:space="preserve"> </w:t>
      </w:r>
      <w:r w:rsidRPr="00BD2F6E">
        <w:t>в</w:t>
      </w:r>
      <w:r w:rsidRPr="00BD2F6E">
        <w:rPr>
          <w:spacing w:val="2"/>
        </w:rPr>
        <w:t xml:space="preserve"> </w:t>
      </w:r>
      <w:r w:rsidRPr="00BD2F6E">
        <w:t>себя</w:t>
      </w:r>
      <w:r w:rsidRPr="00BD2F6E">
        <w:rPr>
          <w:spacing w:val="4"/>
        </w:rPr>
        <w:t xml:space="preserve"> </w:t>
      </w:r>
      <w:r w:rsidRPr="00BD2F6E">
        <w:t>требования</w:t>
      </w:r>
      <w:r w:rsidRPr="00BD2F6E">
        <w:rPr>
          <w:spacing w:val="3"/>
        </w:rPr>
        <w:t xml:space="preserve"> </w:t>
      </w:r>
      <w:r w:rsidRPr="00BD2F6E">
        <w:t>к</w:t>
      </w:r>
      <w:r w:rsidRPr="00BD2F6E">
        <w:rPr>
          <w:spacing w:val="3"/>
        </w:rPr>
        <w:t xml:space="preserve"> </w:t>
      </w:r>
      <w:r w:rsidRPr="00BD2F6E">
        <w:rPr>
          <w:spacing w:val="-1"/>
        </w:rPr>
        <w:t>цветовому</w:t>
      </w:r>
      <w:r w:rsidRPr="00BD2F6E">
        <w:rPr>
          <w:spacing w:val="67"/>
        </w:rPr>
        <w:t xml:space="preserve"> </w:t>
      </w:r>
      <w:r w:rsidRPr="00BD2F6E">
        <w:t>решению</w:t>
      </w:r>
      <w:r w:rsidRPr="00BD2F6E">
        <w:rPr>
          <w:spacing w:val="30"/>
        </w:rPr>
        <w:t xml:space="preserve"> </w:t>
      </w:r>
      <w:r w:rsidRPr="00BD2F6E">
        <w:t>внешнего</w:t>
      </w:r>
      <w:r w:rsidRPr="00BD2F6E">
        <w:rPr>
          <w:spacing w:val="30"/>
        </w:rPr>
        <w:t xml:space="preserve"> </w:t>
      </w:r>
      <w:r w:rsidRPr="00BD2F6E">
        <w:rPr>
          <w:spacing w:val="-1"/>
        </w:rPr>
        <w:t>облика</w:t>
      </w:r>
      <w:r w:rsidRPr="00BD2F6E">
        <w:rPr>
          <w:spacing w:val="31"/>
        </w:rPr>
        <w:t xml:space="preserve"> </w:t>
      </w:r>
      <w:r w:rsidRPr="00BD2F6E">
        <w:rPr>
          <w:spacing w:val="-1"/>
        </w:rPr>
        <w:t>объекта</w:t>
      </w:r>
      <w:r w:rsidRPr="00BD2F6E">
        <w:rPr>
          <w:spacing w:val="31"/>
        </w:rPr>
        <w:t xml:space="preserve"> </w:t>
      </w:r>
      <w:r w:rsidRPr="00BD2F6E">
        <w:t>капитального</w:t>
      </w:r>
      <w:r w:rsidRPr="00BD2F6E">
        <w:rPr>
          <w:spacing w:val="30"/>
        </w:rPr>
        <w:t xml:space="preserve"> </w:t>
      </w:r>
      <w:r w:rsidRPr="00BD2F6E">
        <w:rPr>
          <w:spacing w:val="-1"/>
        </w:rPr>
        <w:t>строительства,</w:t>
      </w:r>
      <w:r w:rsidRPr="00BD2F6E">
        <w:rPr>
          <w:spacing w:val="30"/>
        </w:rPr>
        <w:t xml:space="preserve"> </w:t>
      </w:r>
      <w:r w:rsidRPr="00BD2F6E">
        <w:t>к</w:t>
      </w:r>
      <w:r w:rsidRPr="00BD2F6E">
        <w:rPr>
          <w:spacing w:val="30"/>
        </w:rPr>
        <w:t xml:space="preserve"> </w:t>
      </w:r>
      <w:r w:rsidRPr="00BD2F6E">
        <w:rPr>
          <w:spacing w:val="-1"/>
        </w:rPr>
        <w:t>строительным</w:t>
      </w:r>
      <w:r w:rsidRPr="00BD2F6E">
        <w:rPr>
          <w:spacing w:val="31"/>
        </w:rPr>
        <w:t xml:space="preserve"> </w:t>
      </w:r>
      <w:r w:rsidRPr="00BD2F6E">
        <w:rPr>
          <w:spacing w:val="-1"/>
        </w:rPr>
        <w:t>материалам,</w:t>
      </w:r>
      <w:r w:rsidRPr="00BD2F6E">
        <w:rPr>
          <w:spacing w:val="89"/>
        </w:rPr>
        <w:t xml:space="preserve"> </w:t>
      </w:r>
      <w:r w:rsidRPr="00BD2F6E">
        <w:t>определяющим</w:t>
      </w:r>
      <w:r w:rsidRPr="00BD2F6E">
        <w:rPr>
          <w:spacing w:val="51"/>
        </w:rPr>
        <w:t xml:space="preserve"> </w:t>
      </w:r>
      <w:r w:rsidRPr="00BD2F6E">
        <w:rPr>
          <w:spacing w:val="-1"/>
        </w:rPr>
        <w:t>внешний</w:t>
      </w:r>
      <w:r w:rsidRPr="00BD2F6E">
        <w:rPr>
          <w:spacing w:val="51"/>
        </w:rPr>
        <w:t xml:space="preserve"> </w:t>
      </w:r>
      <w:r w:rsidRPr="00BD2F6E">
        <w:t>облик</w:t>
      </w:r>
      <w:r w:rsidRPr="00BD2F6E">
        <w:rPr>
          <w:spacing w:val="50"/>
        </w:rPr>
        <w:t xml:space="preserve"> </w:t>
      </w:r>
      <w:r w:rsidRPr="00BD2F6E">
        <w:rPr>
          <w:spacing w:val="-1"/>
        </w:rPr>
        <w:t>объекта</w:t>
      </w:r>
      <w:r w:rsidRPr="00BD2F6E">
        <w:rPr>
          <w:spacing w:val="51"/>
        </w:rPr>
        <w:t xml:space="preserve"> </w:t>
      </w:r>
      <w:r w:rsidRPr="00BD2F6E">
        <w:t>капитального</w:t>
      </w:r>
      <w:r w:rsidRPr="00BD2F6E">
        <w:rPr>
          <w:spacing w:val="51"/>
        </w:rPr>
        <w:t xml:space="preserve"> </w:t>
      </w:r>
      <w:r w:rsidRPr="00BD2F6E">
        <w:rPr>
          <w:spacing w:val="-1"/>
        </w:rPr>
        <w:t>строительства,</w:t>
      </w:r>
      <w:r w:rsidRPr="00BD2F6E">
        <w:rPr>
          <w:spacing w:val="51"/>
        </w:rPr>
        <w:t xml:space="preserve"> </w:t>
      </w:r>
      <w:r w:rsidRPr="00BD2F6E">
        <w:t>требования</w:t>
      </w:r>
      <w:r w:rsidRPr="00BD2F6E">
        <w:rPr>
          <w:spacing w:val="51"/>
        </w:rPr>
        <w:t xml:space="preserve"> </w:t>
      </w:r>
      <w:r w:rsidRPr="00BD2F6E">
        <w:t>к</w:t>
      </w:r>
      <w:r w:rsidRPr="00BD2F6E">
        <w:rPr>
          <w:spacing w:val="51"/>
        </w:rPr>
        <w:t xml:space="preserve"> </w:t>
      </w:r>
      <w:r w:rsidRPr="00BD2F6E">
        <w:t>объемно-</w:t>
      </w:r>
      <w:r w:rsidRPr="00BD2F6E">
        <w:rPr>
          <w:spacing w:val="52"/>
        </w:rPr>
        <w:t xml:space="preserve"> </w:t>
      </w:r>
      <w:r w:rsidRPr="00BD2F6E">
        <w:rPr>
          <w:spacing w:val="-1"/>
        </w:rPr>
        <w:t>пространственным,</w:t>
      </w:r>
      <w:r w:rsidRPr="00BD2F6E">
        <w:rPr>
          <w:spacing w:val="9"/>
        </w:rPr>
        <w:t xml:space="preserve"> </w:t>
      </w:r>
      <w:r w:rsidRPr="00BD2F6E">
        <w:rPr>
          <w:spacing w:val="-1"/>
        </w:rPr>
        <w:t>архитектурно-стилистическим</w:t>
      </w:r>
      <w:r w:rsidRPr="00BD2F6E">
        <w:rPr>
          <w:spacing w:val="8"/>
        </w:rPr>
        <w:t xml:space="preserve"> </w:t>
      </w:r>
      <w:r w:rsidRPr="00BD2F6E">
        <w:t>и</w:t>
      </w:r>
      <w:r w:rsidRPr="00BD2F6E">
        <w:rPr>
          <w:spacing w:val="9"/>
        </w:rPr>
        <w:t xml:space="preserve"> </w:t>
      </w:r>
      <w:r w:rsidRPr="00BD2F6E">
        <w:t>иным</w:t>
      </w:r>
      <w:r w:rsidRPr="00BD2F6E">
        <w:rPr>
          <w:spacing w:val="9"/>
        </w:rPr>
        <w:t xml:space="preserve"> </w:t>
      </w:r>
      <w:r w:rsidRPr="00BD2F6E">
        <w:t>характеристикам</w:t>
      </w:r>
      <w:r w:rsidRPr="00BD2F6E">
        <w:rPr>
          <w:spacing w:val="9"/>
        </w:rPr>
        <w:t xml:space="preserve"> </w:t>
      </w:r>
      <w:r w:rsidRPr="00BD2F6E">
        <w:rPr>
          <w:spacing w:val="-1"/>
        </w:rPr>
        <w:t>объекта</w:t>
      </w:r>
      <w:r w:rsidRPr="00BD2F6E">
        <w:rPr>
          <w:spacing w:val="95"/>
        </w:rPr>
        <w:t xml:space="preserve"> </w:t>
      </w:r>
      <w:r w:rsidRPr="00BD2F6E">
        <w:t>капитального</w:t>
      </w:r>
      <w:r w:rsidRPr="00BD2F6E">
        <w:rPr>
          <w:spacing w:val="7"/>
        </w:rPr>
        <w:t xml:space="preserve"> </w:t>
      </w:r>
      <w:r w:rsidRPr="00BD2F6E">
        <w:rPr>
          <w:spacing w:val="-1"/>
        </w:rPr>
        <w:t>строительства,</w:t>
      </w:r>
      <w:r w:rsidRPr="00BD2F6E">
        <w:rPr>
          <w:spacing w:val="7"/>
        </w:rPr>
        <w:t xml:space="preserve"> </w:t>
      </w:r>
      <w:r w:rsidRPr="00BD2F6E">
        <w:rPr>
          <w:spacing w:val="-1"/>
        </w:rPr>
        <w:t>влияющим</w:t>
      </w:r>
      <w:r w:rsidRPr="00BD2F6E">
        <w:rPr>
          <w:spacing w:val="8"/>
        </w:rPr>
        <w:t xml:space="preserve"> </w:t>
      </w:r>
      <w:r w:rsidRPr="00BD2F6E">
        <w:t>на</w:t>
      </w:r>
      <w:r w:rsidRPr="00BD2F6E">
        <w:rPr>
          <w:spacing w:val="8"/>
        </w:rPr>
        <w:t xml:space="preserve"> </w:t>
      </w:r>
      <w:r w:rsidRPr="00BD2F6E">
        <w:rPr>
          <w:spacing w:val="-1"/>
        </w:rPr>
        <w:t>его</w:t>
      </w:r>
      <w:r w:rsidRPr="00BD2F6E">
        <w:rPr>
          <w:spacing w:val="8"/>
        </w:rPr>
        <w:t xml:space="preserve"> </w:t>
      </w:r>
      <w:r w:rsidRPr="00BD2F6E">
        <w:t>внешний</w:t>
      </w:r>
      <w:r w:rsidRPr="00BD2F6E">
        <w:rPr>
          <w:spacing w:val="6"/>
        </w:rPr>
        <w:t xml:space="preserve"> </w:t>
      </w:r>
      <w:r w:rsidRPr="00BD2F6E">
        <w:t>облик</w:t>
      </w:r>
      <w:r w:rsidRPr="00BD2F6E">
        <w:rPr>
          <w:spacing w:val="8"/>
        </w:rPr>
        <w:t xml:space="preserve"> </w:t>
      </w:r>
      <w:r w:rsidRPr="00BD2F6E">
        <w:t>и</w:t>
      </w:r>
      <w:r w:rsidRPr="00BD2F6E">
        <w:rPr>
          <w:spacing w:val="6"/>
        </w:rPr>
        <w:t xml:space="preserve"> </w:t>
      </w:r>
      <w:r w:rsidRPr="00BD2F6E">
        <w:t>(или)</w:t>
      </w:r>
      <w:r w:rsidRPr="00BD2F6E">
        <w:rPr>
          <w:spacing w:val="8"/>
        </w:rPr>
        <w:t xml:space="preserve"> </w:t>
      </w:r>
      <w:r w:rsidRPr="00BD2F6E">
        <w:t>на</w:t>
      </w:r>
      <w:r w:rsidRPr="00BD2F6E">
        <w:rPr>
          <w:spacing w:val="7"/>
        </w:rPr>
        <w:t xml:space="preserve"> </w:t>
      </w:r>
      <w:r w:rsidRPr="00BD2F6E">
        <w:rPr>
          <w:spacing w:val="-1"/>
        </w:rPr>
        <w:t>композицию</w:t>
      </w:r>
      <w:r w:rsidRPr="00BD2F6E">
        <w:rPr>
          <w:spacing w:val="7"/>
        </w:rPr>
        <w:t xml:space="preserve"> </w:t>
      </w:r>
      <w:r w:rsidRPr="00BD2F6E">
        <w:t>и</w:t>
      </w:r>
      <w:r w:rsidRPr="00BD2F6E">
        <w:rPr>
          <w:spacing w:val="8"/>
        </w:rPr>
        <w:t xml:space="preserve"> </w:t>
      </w:r>
      <w:r w:rsidRPr="00BD2F6E">
        <w:t>силуэт</w:t>
      </w:r>
      <w:r w:rsidRPr="00BD2F6E">
        <w:rPr>
          <w:spacing w:val="63"/>
        </w:rPr>
        <w:t xml:space="preserve"> </w:t>
      </w:r>
      <w:r w:rsidRPr="00BD2F6E">
        <w:t xml:space="preserve">застройки </w:t>
      </w:r>
      <w:r w:rsidRPr="00BD2F6E">
        <w:rPr>
          <w:spacing w:val="-1"/>
        </w:rPr>
        <w:t>исторического</w:t>
      </w:r>
      <w:r w:rsidRPr="00BD2F6E">
        <w:t xml:space="preserve"> </w:t>
      </w:r>
      <w:r w:rsidRPr="00BD2F6E">
        <w:rPr>
          <w:spacing w:val="-1"/>
        </w:rPr>
        <w:t>поселения.</w:t>
      </w:r>
    </w:p>
    <w:p w14:paraId="62FFFADF" w14:textId="77777777" w:rsidR="00387804" w:rsidRPr="00BD2F6E" w:rsidRDefault="00387804">
      <w:pPr>
        <w:pStyle w:val="af0"/>
        <w:numPr>
          <w:ilvl w:val="0"/>
          <w:numId w:val="17"/>
        </w:numPr>
        <w:tabs>
          <w:tab w:val="left" w:pos="1018"/>
        </w:tabs>
        <w:suppressAutoHyphens w:val="0"/>
        <w:spacing w:after="0" w:line="240" w:lineRule="auto"/>
        <w:ind w:left="0" w:right="-1" w:firstLine="709"/>
      </w:pPr>
      <w:r w:rsidRPr="00BD2F6E">
        <w:t>В</w:t>
      </w:r>
      <w:r w:rsidRPr="00BD2F6E">
        <w:rPr>
          <w:spacing w:val="-8"/>
        </w:rPr>
        <w:t xml:space="preserve"> </w:t>
      </w:r>
      <w:r w:rsidRPr="00BD2F6E">
        <w:t>пределах</w:t>
      </w:r>
      <w:r w:rsidRPr="00BD2F6E">
        <w:rPr>
          <w:spacing w:val="-7"/>
        </w:rPr>
        <w:t xml:space="preserve"> </w:t>
      </w:r>
      <w:r w:rsidRPr="00BD2F6E">
        <w:rPr>
          <w:spacing w:val="-1"/>
        </w:rPr>
        <w:t>территориальных</w:t>
      </w:r>
      <w:r w:rsidRPr="00BD2F6E">
        <w:rPr>
          <w:spacing w:val="-8"/>
        </w:rPr>
        <w:t xml:space="preserve"> </w:t>
      </w:r>
      <w:r w:rsidRPr="00BD2F6E">
        <w:t>зон</w:t>
      </w:r>
      <w:r w:rsidRPr="00BD2F6E">
        <w:rPr>
          <w:spacing w:val="-8"/>
        </w:rPr>
        <w:t xml:space="preserve"> </w:t>
      </w:r>
      <w:r w:rsidRPr="00BD2F6E">
        <w:t>могут</w:t>
      </w:r>
      <w:r w:rsidRPr="00BD2F6E">
        <w:rPr>
          <w:spacing w:val="-9"/>
        </w:rPr>
        <w:t xml:space="preserve"> </w:t>
      </w:r>
      <w:r w:rsidRPr="00BD2F6E">
        <w:t>устанавливаться</w:t>
      </w:r>
      <w:r w:rsidRPr="00BD2F6E">
        <w:rPr>
          <w:spacing w:val="-7"/>
        </w:rPr>
        <w:t xml:space="preserve"> </w:t>
      </w:r>
      <w:r w:rsidRPr="00BD2F6E">
        <w:t>подзоны</w:t>
      </w:r>
      <w:r w:rsidRPr="00BD2F6E">
        <w:rPr>
          <w:spacing w:val="-7"/>
        </w:rPr>
        <w:t xml:space="preserve"> </w:t>
      </w:r>
      <w:r w:rsidRPr="00BD2F6E">
        <w:t>с</w:t>
      </w:r>
      <w:r w:rsidRPr="00BD2F6E">
        <w:rPr>
          <w:spacing w:val="-7"/>
        </w:rPr>
        <w:t xml:space="preserve"> </w:t>
      </w:r>
      <w:r w:rsidRPr="00BD2F6E">
        <w:rPr>
          <w:spacing w:val="-1"/>
        </w:rPr>
        <w:t>одинаковыми</w:t>
      </w:r>
      <w:r w:rsidRPr="00BD2F6E">
        <w:rPr>
          <w:spacing w:val="-7"/>
        </w:rPr>
        <w:t xml:space="preserve"> </w:t>
      </w:r>
      <w:r w:rsidRPr="00BD2F6E">
        <w:t>видами</w:t>
      </w:r>
      <w:r w:rsidRPr="00BD2F6E">
        <w:rPr>
          <w:spacing w:val="54"/>
        </w:rPr>
        <w:t xml:space="preserve"> </w:t>
      </w:r>
      <w:r w:rsidRPr="00BD2F6E">
        <w:t>разрешенного</w:t>
      </w:r>
      <w:r w:rsidRPr="00BD2F6E">
        <w:rPr>
          <w:spacing w:val="12"/>
        </w:rPr>
        <w:t xml:space="preserve"> </w:t>
      </w:r>
      <w:r w:rsidRPr="00BD2F6E">
        <w:t>использования</w:t>
      </w:r>
      <w:r w:rsidRPr="00BD2F6E">
        <w:rPr>
          <w:spacing w:val="12"/>
        </w:rPr>
        <w:t xml:space="preserve"> </w:t>
      </w:r>
      <w:r w:rsidRPr="00BD2F6E">
        <w:rPr>
          <w:spacing w:val="-1"/>
        </w:rPr>
        <w:t>земельных</w:t>
      </w:r>
      <w:r w:rsidRPr="00BD2F6E">
        <w:rPr>
          <w:spacing w:val="11"/>
        </w:rPr>
        <w:t xml:space="preserve"> </w:t>
      </w:r>
      <w:r w:rsidRPr="00BD2F6E">
        <w:rPr>
          <w:spacing w:val="-1"/>
        </w:rPr>
        <w:t>участков</w:t>
      </w:r>
      <w:r w:rsidRPr="00BD2F6E">
        <w:rPr>
          <w:spacing w:val="12"/>
        </w:rPr>
        <w:t xml:space="preserve"> </w:t>
      </w:r>
      <w:r w:rsidRPr="00BD2F6E">
        <w:t>и</w:t>
      </w:r>
      <w:r w:rsidRPr="00BD2F6E">
        <w:rPr>
          <w:spacing w:val="12"/>
        </w:rPr>
        <w:t xml:space="preserve"> </w:t>
      </w:r>
      <w:r w:rsidRPr="00BD2F6E">
        <w:rPr>
          <w:spacing w:val="-1"/>
        </w:rPr>
        <w:t>объектов</w:t>
      </w:r>
      <w:r w:rsidRPr="00BD2F6E">
        <w:rPr>
          <w:spacing w:val="12"/>
        </w:rPr>
        <w:t xml:space="preserve"> </w:t>
      </w:r>
      <w:r w:rsidRPr="00BD2F6E">
        <w:t>капитального</w:t>
      </w:r>
      <w:r w:rsidRPr="00BD2F6E">
        <w:rPr>
          <w:spacing w:val="12"/>
        </w:rPr>
        <w:t xml:space="preserve"> </w:t>
      </w:r>
      <w:r w:rsidRPr="00BD2F6E">
        <w:rPr>
          <w:spacing w:val="-1"/>
        </w:rPr>
        <w:t>строительства,</w:t>
      </w:r>
      <w:r w:rsidRPr="00BD2F6E">
        <w:rPr>
          <w:spacing w:val="12"/>
        </w:rPr>
        <w:t xml:space="preserve"> </w:t>
      </w:r>
      <w:r w:rsidRPr="00BD2F6E">
        <w:t>но</w:t>
      </w:r>
      <w:r w:rsidRPr="00BD2F6E">
        <w:rPr>
          <w:spacing w:val="12"/>
        </w:rPr>
        <w:t xml:space="preserve"> </w:t>
      </w:r>
      <w:r w:rsidRPr="00BD2F6E">
        <w:t>с</w:t>
      </w:r>
      <w:r w:rsidRPr="00BD2F6E">
        <w:rPr>
          <w:spacing w:val="71"/>
        </w:rPr>
        <w:t xml:space="preserve"> </w:t>
      </w:r>
      <w:r w:rsidRPr="00BD2F6E">
        <w:rPr>
          <w:spacing w:val="-1"/>
        </w:rPr>
        <w:t>различными</w:t>
      </w:r>
      <w:r w:rsidRPr="00BD2F6E">
        <w:rPr>
          <w:spacing w:val="23"/>
        </w:rPr>
        <w:t xml:space="preserve"> </w:t>
      </w:r>
      <w:r w:rsidRPr="00BD2F6E">
        <w:rPr>
          <w:spacing w:val="-1"/>
        </w:rPr>
        <w:t>предельными</w:t>
      </w:r>
      <w:r w:rsidRPr="00BD2F6E">
        <w:rPr>
          <w:spacing w:val="23"/>
        </w:rPr>
        <w:t xml:space="preserve"> </w:t>
      </w:r>
      <w:r w:rsidRPr="00BD2F6E">
        <w:rPr>
          <w:spacing w:val="-1"/>
        </w:rPr>
        <w:t>(минимальными</w:t>
      </w:r>
      <w:r w:rsidRPr="00BD2F6E">
        <w:rPr>
          <w:spacing w:val="22"/>
        </w:rPr>
        <w:t xml:space="preserve"> </w:t>
      </w:r>
      <w:r w:rsidRPr="00BD2F6E">
        <w:t>и</w:t>
      </w:r>
      <w:r w:rsidRPr="00BD2F6E">
        <w:rPr>
          <w:spacing w:val="23"/>
        </w:rPr>
        <w:t xml:space="preserve"> </w:t>
      </w:r>
      <w:r w:rsidRPr="00BD2F6E">
        <w:t>(или)</w:t>
      </w:r>
      <w:r w:rsidRPr="00BD2F6E">
        <w:rPr>
          <w:spacing w:val="23"/>
        </w:rPr>
        <w:t xml:space="preserve"> </w:t>
      </w:r>
      <w:r w:rsidRPr="00BD2F6E">
        <w:t>максимальными)</w:t>
      </w:r>
      <w:r w:rsidRPr="00BD2F6E">
        <w:rPr>
          <w:spacing w:val="24"/>
        </w:rPr>
        <w:t xml:space="preserve"> </w:t>
      </w:r>
      <w:r w:rsidRPr="00BD2F6E">
        <w:rPr>
          <w:spacing w:val="-1"/>
        </w:rPr>
        <w:t>размерами</w:t>
      </w:r>
      <w:r w:rsidRPr="00BD2F6E">
        <w:rPr>
          <w:spacing w:val="23"/>
        </w:rPr>
        <w:t xml:space="preserve"> </w:t>
      </w:r>
      <w:r w:rsidRPr="00BD2F6E">
        <w:rPr>
          <w:spacing w:val="-1"/>
        </w:rPr>
        <w:t>земельных</w:t>
      </w:r>
      <w:r w:rsidRPr="00BD2F6E">
        <w:rPr>
          <w:spacing w:val="83"/>
        </w:rPr>
        <w:t xml:space="preserve"> </w:t>
      </w:r>
      <w:r w:rsidRPr="00BD2F6E">
        <w:rPr>
          <w:spacing w:val="-1"/>
        </w:rPr>
        <w:t>участков</w:t>
      </w:r>
      <w:r w:rsidRPr="00BD2F6E">
        <w:rPr>
          <w:spacing w:val="47"/>
        </w:rPr>
        <w:t xml:space="preserve"> </w:t>
      </w:r>
      <w:r w:rsidRPr="00BD2F6E">
        <w:t>и</w:t>
      </w:r>
      <w:r w:rsidRPr="00BD2F6E">
        <w:rPr>
          <w:spacing w:val="47"/>
        </w:rPr>
        <w:t xml:space="preserve"> </w:t>
      </w:r>
      <w:r w:rsidRPr="00BD2F6E">
        <w:rPr>
          <w:spacing w:val="-1"/>
        </w:rPr>
        <w:t>предельными</w:t>
      </w:r>
      <w:r w:rsidRPr="00BD2F6E">
        <w:rPr>
          <w:spacing w:val="48"/>
        </w:rPr>
        <w:t xml:space="preserve"> </w:t>
      </w:r>
      <w:r w:rsidRPr="00BD2F6E">
        <w:rPr>
          <w:spacing w:val="-1"/>
        </w:rPr>
        <w:t>параметрами</w:t>
      </w:r>
      <w:r w:rsidRPr="00BD2F6E">
        <w:rPr>
          <w:spacing w:val="48"/>
        </w:rPr>
        <w:t xml:space="preserve"> </w:t>
      </w:r>
      <w:r w:rsidRPr="00BD2F6E">
        <w:rPr>
          <w:spacing w:val="-1"/>
        </w:rPr>
        <w:t>разрешенного</w:t>
      </w:r>
      <w:r w:rsidRPr="00BD2F6E">
        <w:rPr>
          <w:spacing w:val="48"/>
        </w:rPr>
        <w:t xml:space="preserve"> </w:t>
      </w:r>
      <w:r w:rsidRPr="00BD2F6E">
        <w:t>строительства,</w:t>
      </w:r>
      <w:r w:rsidRPr="00BD2F6E">
        <w:rPr>
          <w:spacing w:val="47"/>
        </w:rPr>
        <w:t xml:space="preserve"> </w:t>
      </w:r>
      <w:r w:rsidRPr="00BD2F6E">
        <w:rPr>
          <w:spacing w:val="-1"/>
        </w:rPr>
        <w:t>реконструкции</w:t>
      </w:r>
      <w:r w:rsidRPr="00BD2F6E">
        <w:rPr>
          <w:spacing w:val="47"/>
        </w:rPr>
        <w:t xml:space="preserve"> </w:t>
      </w:r>
      <w:r w:rsidRPr="00BD2F6E">
        <w:rPr>
          <w:spacing w:val="-1"/>
        </w:rPr>
        <w:t>объектов</w:t>
      </w:r>
      <w:r w:rsidRPr="00BD2F6E">
        <w:rPr>
          <w:spacing w:val="105"/>
        </w:rPr>
        <w:t xml:space="preserve"> </w:t>
      </w:r>
      <w:r w:rsidRPr="00BD2F6E">
        <w:t xml:space="preserve">капитального </w:t>
      </w:r>
      <w:r w:rsidRPr="00BD2F6E">
        <w:rPr>
          <w:spacing w:val="-1"/>
        </w:rPr>
        <w:t>строительства</w:t>
      </w:r>
      <w:r w:rsidRPr="00BD2F6E">
        <w:t xml:space="preserve"> и сочетаниями таких размеров</w:t>
      </w:r>
      <w:r w:rsidRPr="00BD2F6E">
        <w:rPr>
          <w:spacing w:val="-2"/>
        </w:rPr>
        <w:t xml:space="preserve"> </w:t>
      </w:r>
      <w:r w:rsidRPr="00BD2F6E">
        <w:t xml:space="preserve">и </w:t>
      </w:r>
      <w:r w:rsidRPr="00BD2F6E">
        <w:rPr>
          <w:spacing w:val="-1"/>
        </w:rPr>
        <w:t>параметров.</w:t>
      </w:r>
    </w:p>
    <w:p w14:paraId="114822FE" w14:textId="77777777" w:rsidR="00387804" w:rsidRPr="00BD2F6E" w:rsidRDefault="00387804" w:rsidP="00387804">
      <w:pPr>
        <w:spacing w:before="1"/>
        <w:ind w:right="-1" w:firstLine="709"/>
        <w:rPr>
          <w:rFonts w:ascii="Times New Roman" w:hAnsi="Times New Roman" w:cs="Times New Roman"/>
        </w:rPr>
      </w:pPr>
    </w:p>
    <w:p w14:paraId="177325EB" w14:textId="77777777" w:rsidR="00387804" w:rsidRPr="00BD2F6E" w:rsidRDefault="00387804" w:rsidP="00387804">
      <w:pPr>
        <w:keepNext/>
        <w:keepLines/>
        <w:ind w:right="-1" w:firstLine="709"/>
        <w:outlineLvl w:val="1"/>
        <w:rPr>
          <w:rFonts w:ascii="Times New Roman" w:hAnsi="Times New Roman" w:cs="Times New Roman"/>
          <w:b/>
          <w:lang w:eastAsia="en-US"/>
        </w:rPr>
      </w:pPr>
      <w:bookmarkStart w:id="58" w:name="_Toc177044891"/>
      <w:r w:rsidRPr="00BD2F6E">
        <w:rPr>
          <w:rFonts w:ascii="Times New Roman" w:hAnsi="Times New Roman" w:cs="Times New Roman"/>
          <w:b/>
          <w:lang w:eastAsia="en-US"/>
        </w:rPr>
        <w:t>Статья 21. Порядок предоставления разрешения на условно   разрешенный вид использования земельного участка или объекта капитального строительства</w:t>
      </w:r>
      <w:bookmarkEnd w:id="58"/>
    </w:p>
    <w:p w14:paraId="37827253" w14:textId="77777777" w:rsidR="00387804" w:rsidRPr="00BD2F6E" w:rsidRDefault="00387804" w:rsidP="00387804">
      <w:pPr>
        <w:spacing w:before="10"/>
        <w:ind w:right="-1" w:firstLine="709"/>
        <w:rPr>
          <w:rFonts w:ascii="Times New Roman" w:hAnsi="Times New Roman" w:cs="Times New Roman"/>
          <w:i/>
        </w:rPr>
      </w:pPr>
    </w:p>
    <w:p w14:paraId="2268BEB5" w14:textId="77777777" w:rsidR="00387804" w:rsidRPr="00BD2F6E" w:rsidRDefault="00387804">
      <w:pPr>
        <w:pStyle w:val="af0"/>
        <w:numPr>
          <w:ilvl w:val="0"/>
          <w:numId w:val="15"/>
        </w:numPr>
        <w:tabs>
          <w:tab w:val="left" w:pos="937"/>
        </w:tabs>
        <w:suppressAutoHyphens w:val="0"/>
        <w:spacing w:after="0" w:line="240" w:lineRule="auto"/>
        <w:ind w:left="0" w:right="-1" w:firstLine="709"/>
      </w:pPr>
      <w:r w:rsidRPr="00BD2F6E">
        <w:t>Физическое</w:t>
      </w:r>
      <w:r w:rsidRPr="00BD2F6E">
        <w:rPr>
          <w:spacing w:val="12"/>
        </w:rPr>
        <w:t xml:space="preserve"> </w:t>
      </w:r>
      <w:r w:rsidRPr="00BD2F6E">
        <w:t>или</w:t>
      </w:r>
      <w:r w:rsidRPr="00BD2F6E">
        <w:rPr>
          <w:spacing w:val="12"/>
        </w:rPr>
        <w:t xml:space="preserve"> </w:t>
      </w:r>
      <w:r w:rsidRPr="00BD2F6E">
        <w:t>юридическое</w:t>
      </w:r>
      <w:r w:rsidRPr="00BD2F6E">
        <w:rPr>
          <w:spacing w:val="11"/>
        </w:rPr>
        <w:t xml:space="preserve"> </w:t>
      </w:r>
      <w:r w:rsidRPr="00BD2F6E">
        <w:t>лицо,</w:t>
      </w:r>
      <w:r w:rsidRPr="00BD2F6E">
        <w:rPr>
          <w:spacing w:val="12"/>
        </w:rPr>
        <w:t xml:space="preserve"> </w:t>
      </w:r>
      <w:r w:rsidRPr="00BD2F6E">
        <w:t>заинтересованное</w:t>
      </w:r>
      <w:r w:rsidRPr="00BD2F6E">
        <w:rPr>
          <w:spacing w:val="12"/>
        </w:rPr>
        <w:t xml:space="preserve"> </w:t>
      </w:r>
      <w:r w:rsidRPr="00BD2F6E">
        <w:t>в</w:t>
      </w:r>
      <w:r w:rsidRPr="00BD2F6E">
        <w:rPr>
          <w:spacing w:val="11"/>
        </w:rPr>
        <w:t xml:space="preserve"> </w:t>
      </w:r>
      <w:r w:rsidRPr="00BD2F6E">
        <w:t>предоставлении</w:t>
      </w:r>
      <w:r w:rsidRPr="00BD2F6E">
        <w:rPr>
          <w:spacing w:val="12"/>
        </w:rPr>
        <w:t xml:space="preserve"> </w:t>
      </w:r>
      <w:r w:rsidRPr="00BD2F6E">
        <w:t>разрешения</w:t>
      </w:r>
      <w:r w:rsidRPr="00BD2F6E">
        <w:rPr>
          <w:spacing w:val="12"/>
        </w:rPr>
        <w:t xml:space="preserve"> </w:t>
      </w:r>
      <w:r w:rsidRPr="00BD2F6E">
        <w:t>на условно</w:t>
      </w:r>
      <w:r w:rsidRPr="00BD2F6E">
        <w:rPr>
          <w:spacing w:val="45"/>
        </w:rPr>
        <w:t xml:space="preserve"> </w:t>
      </w:r>
      <w:r w:rsidRPr="00BD2F6E">
        <w:rPr>
          <w:spacing w:val="-1"/>
        </w:rPr>
        <w:t>разрешенный</w:t>
      </w:r>
      <w:r w:rsidRPr="00BD2F6E">
        <w:rPr>
          <w:spacing w:val="45"/>
        </w:rPr>
        <w:t xml:space="preserve"> </w:t>
      </w:r>
      <w:r w:rsidRPr="00BD2F6E">
        <w:t>вид</w:t>
      </w:r>
      <w:r w:rsidRPr="00BD2F6E">
        <w:rPr>
          <w:spacing w:val="45"/>
        </w:rPr>
        <w:t xml:space="preserve"> </w:t>
      </w:r>
      <w:r w:rsidRPr="00BD2F6E">
        <w:t>использования</w:t>
      </w:r>
      <w:r w:rsidRPr="00BD2F6E">
        <w:rPr>
          <w:spacing w:val="46"/>
        </w:rPr>
        <w:t xml:space="preserve"> </w:t>
      </w:r>
      <w:r w:rsidRPr="00BD2F6E">
        <w:t>земельного</w:t>
      </w:r>
      <w:r w:rsidRPr="00BD2F6E">
        <w:rPr>
          <w:spacing w:val="42"/>
        </w:rPr>
        <w:t xml:space="preserve"> </w:t>
      </w:r>
      <w:r w:rsidRPr="00BD2F6E">
        <w:t>участка</w:t>
      </w:r>
      <w:r w:rsidRPr="00BD2F6E">
        <w:rPr>
          <w:spacing w:val="45"/>
        </w:rPr>
        <w:t xml:space="preserve"> </w:t>
      </w:r>
      <w:r w:rsidRPr="00BD2F6E">
        <w:t>или</w:t>
      </w:r>
      <w:r w:rsidRPr="00BD2F6E">
        <w:rPr>
          <w:spacing w:val="45"/>
        </w:rPr>
        <w:t xml:space="preserve"> </w:t>
      </w:r>
      <w:r w:rsidRPr="00BD2F6E">
        <w:rPr>
          <w:spacing w:val="-1"/>
        </w:rPr>
        <w:t>объекта</w:t>
      </w:r>
      <w:r w:rsidRPr="00BD2F6E">
        <w:rPr>
          <w:spacing w:val="45"/>
        </w:rPr>
        <w:t xml:space="preserve"> </w:t>
      </w:r>
      <w:r w:rsidRPr="00BD2F6E">
        <w:t>капитального</w:t>
      </w:r>
      <w:r w:rsidRPr="00BD2F6E">
        <w:rPr>
          <w:spacing w:val="36"/>
        </w:rPr>
        <w:t xml:space="preserve"> </w:t>
      </w:r>
      <w:r w:rsidRPr="00BD2F6E">
        <w:rPr>
          <w:spacing w:val="-1"/>
        </w:rPr>
        <w:t>строительства</w:t>
      </w:r>
      <w:r w:rsidRPr="00BD2F6E">
        <w:rPr>
          <w:spacing w:val="43"/>
        </w:rPr>
        <w:t xml:space="preserve"> </w:t>
      </w:r>
      <w:r w:rsidRPr="00BD2F6E">
        <w:t>(далее</w:t>
      </w:r>
      <w:r w:rsidRPr="00BD2F6E">
        <w:rPr>
          <w:spacing w:val="43"/>
        </w:rPr>
        <w:t xml:space="preserve"> –</w:t>
      </w:r>
      <w:r w:rsidRPr="00BD2F6E">
        <w:rPr>
          <w:spacing w:val="44"/>
        </w:rPr>
        <w:t xml:space="preserve"> </w:t>
      </w:r>
      <w:r w:rsidRPr="00BD2F6E">
        <w:rPr>
          <w:spacing w:val="-1"/>
        </w:rPr>
        <w:t>разрешение</w:t>
      </w:r>
      <w:r w:rsidRPr="00BD2F6E">
        <w:rPr>
          <w:spacing w:val="44"/>
        </w:rPr>
        <w:t xml:space="preserve"> </w:t>
      </w:r>
      <w:r w:rsidRPr="00BD2F6E">
        <w:t>на</w:t>
      </w:r>
      <w:r w:rsidRPr="00BD2F6E">
        <w:rPr>
          <w:spacing w:val="43"/>
        </w:rPr>
        <w:t xml:space="preserve"> </w:t>
      </w:r>
      <w:r w:rsidRPr="00BD2F6E">
        <w:rPr>
          <w:spacing w:val="-1"/>
        </w:rPr>
        <w:t>условно</w:t>
      </w:r>
      <w:r w:rsidRPr="00BD2F6E">
        <w:rPr>
          <w:spacing w:val="43"/>
        </w:rPr>
        <w:t xml:space="preserve"> </w:t>
      </w:r>
      <w:r w:rsidRPr="00BD2F6E">
        <w:t>разрешенный</w:t>
      </w:r>
      <w:r w:rsidRPr="00BD2F6E">
        <w:rPr>
          <w:spacing w:val="44"/>
        </w:rPr>
        <w:t xml:space="preserve"> </w:t>
      </w:r>
      <w:r w:rsidRPr="00BD2F6E">
        <w:t>вид</w:t>
      </w:r>
      <w:r w:rsidRPr="00BD2F6E">
        <w:rPr>
          <w:spacing w:val="42"/>
        </w:rPr>
        <w:t xml:space="preserve"> </w:t>
      </w:r>
      <w:r w:rsidRPr="00BD2F6E">
        <w:t>использования),</w:t>
      </w:r>
      <w:r w:rsidRPr="00BD2F6E">
        <w:rPr>
          <w:spacing w:val="44"/>
        </w:rPr>
        <w:t xml:space="preserve"> </w:t>
      </w:r>
      <w:r w:rsidRPr="00BD2F6E">
        <w:rPr>
          <w:spacing w:val="-1"/>
        </w:rPr>
        <w:t>направляет</w:t>
      </w:r>
      <w:r w:rsidRPr="00BD2F6E">
        <w:rPr>
          <w:spacing w:val="69"/>
        </w:rPr>
        <w:t xml:space="preserve"> </w:t>
      </w:r>
      <w:r w:rsidRPr="00BD2F6E">
        <w:t>заявление</w:t>
      </w:r>
      <w:r w:rsidRPr="00BD2F6E">
        <w:rPr>
          <w:spacing w:val="45"/>
        </w:rPr>
        <w:t xml:space="preserve"> </w:t>
      </w:r>
      <w:r w:rsidRPr="00BD2F6E">
        <w:t>о</w:t>
      </w:r>
      <w:r w:rsidRPr="00BD2F6E">
        <w:rPr>
          <w:spacing w:val="46"/>
        </w:rPr>
        <w:t xml:space="preserve"> </w:t>
      </w:r>
      <w:r w:rsidRPr="00BD2F6E">
        <w:rPr>
          <w:spacing w:val="-1"/>
        </w:rPr>
        <w:t>предоставлении</w:t>
      </w:r>
      <w:r w:rsidRPr="00BD2F6E">
        <w:rPr>
          <w:spacing w:val="46"/>
        </w:rPr>
        <w:t xml:space="preserve"> </w:t>
      </w:r>
      <w:r w:rsidRPr="00BD2F6E">
        <w:t>разрешения</w:t>
      </w:r>
      <w:r w:rsidRPr="00BD2F6E">
        <w:rPr>
          <w:spacing w:val="47"/>
        </w:rPr>
        <w:t xml:space="preserve"> </w:t>
      </w:r>
      <w:r w:rsidRPr="00BD2F6E">
        <w:t>на</w:t>
      </w:r>
      <w:r w:rsidRPr="00BD2F6E">
        <w:rPr>
          <w:spacing w:val="45"/>
        </w:rPr>
        <w:t xml:space="preserve"> </w:t>
      </w:r>
      <w:r w:rsidRPr="00BD2F6E">
        <w:t>условно</w:t>
      </w:r>
      <w:r w:rsidRPr="00BD2F6E">
        <w:rPr>
          <w:spacing w:val="46"/>
        </w:rPr>
        <w:t xml:space="preserve"> </w:t>
      </w:r>
      <w:r w:rsidRPr="00BD2F6E">
        <w:rPr>
          <w:spacing w:val="-1"/>
        </w:rPr>
        <w:t>разрешенный</w:t>
      </w:r>
      <w:r w:rsidRPr="00BD2F6E">
        <w:rPr>
          <w:spacing w:val="46"/>
        </w:rPr>
        <w:t xml:space="preserve"> </w:t>
      </w:r>
      <w:r w:rsidRPr="00BD2F6E">
        <w:t>вид</w:t>
      </w:r>
      <w:r w:rsidRPr="00BD2F6E">
        <w:rPr>
          <w:spacing w:val="46"/>
        </w:rPr>
        <w:t xml:space="preserve"> </w:t>
      </w:r>
      <w:r w:rsidRPr="00BD2F6E">
        <w:t>использования</w:t>
      </w:r>
      <w:r w:rsidRPr="00BD2F6E">
        <w:rPr>
          <w:spacing w:val="46"/>
        </w:rPr>
        <w:t xml:space="preserve"> </w:t>
      </w:r>
      <w:r w:rsidRPr="00BD2F6E">
        <w:t>в</w:t>
      </w:r>
      <w:r w:rsidRPr="00BD2F6E">
        <w:rPr>
          <w:spacing w:val="46"/>
        </w:rPr>
        <w:t xml:space="preserve"> </w:t>
      </w:r>
      <w:r w:rsidRPr="00BD2F6E">
        <w:t>комиссию.</w:t>
      </w:r>
      <w:r w:rsidRPr="00BD2F6E">
        <w:rPr>
          <w:spacing w:val="-7"/>
        </w:rPr>
        <w:t xml:space="preserve"> </w:t>
      </w:r>
      <w:r w:rsidRPr="00BD2F6E">
        <w:t>Заявление</w:t>
      </w:r>
      <w:r w:rsidRPr="00BD2F6E">
        <w:rPr>
          <w:spacing w:val="-6"/>
        </w:rPr>
        <w:t xml:space="preserve"> </w:t>
      </w:r>
      <w:r w:rsidRPr="00BD2F6E">
        <w:t>о</w:t>
      </w:r>
      <w:r w:rsidRPr="00BD2F6E">
        <w:rPr>
          <w:spacing w:val="-6"/>
        </w:rPr>
        <w:t xml:space="preserve"> </w:t>
      </w:r>
      <w:r w:rsidRPr="00BD2F6E">
        <w:t>предоставлении</w:t>
      </w:r>
      <w:r w:rsidRPr="00BD2F6E">
        <w:rPr>
          <w:spacing w:val="-6"/>
        </w:rPr>
        <w:t xml:space="preserve"> </w:t>
      </w:r>
      <w:r w:rsidRPr="00BD2F6E">
        <w:t>разрешения</w:t>
      </w:r>
      <w:r w:rsidRPr="00BD2F6E">
        <w:rPr>
          <w:spacing w:val="-6"/>
        </w:rPr>
        <w:t xml:space="preserve"> </w:t>
      </w:r>
      <w:r w:rsidRPr="00BD2F6E">
        <w:t>на</w:t>
      </w:r>
      <w:r w:rsidRPr="00BD2F6E">
        <w:rPr>
          <w:spacing w:val="-7"/>
        </w:rPr>
        <w:t xml:space="preserve"> </w:t>
      </w:r>
      <w:r w:rsidRPr="00BD2F6E">
        <w:t>условно</w:t>
      </w:r>
      <w:r w:rsidRPr="00BD2F6E">
        <w:rPr>
          <w:spacing w:val="-6"/>
        </w:rPr>
        <w:t xml:space="preserve"> </w:t>
      </w:r>
      <w:r w:rsidRPr="00BD2F6E">
        <w:t>разрешенный</w:t>
      </w:r>
      <w:r w:rsidRPr="00BD2F6E">
        <w:rPr>
          <w:spacing w:val="-6"/>
        </w:rPr>
        <w:t xml:space="preserve"> </w:t>
      </w:r>
      <w:r w:rsidRPr="00BD2F6E">
        <w:t>вид</w:t>
      </w:r>
      <w:r w:rsidRPr="00BD2F6E">
        <w:rPr>
          <w:spacing w:val="-6"/>
        </w:rPr>
        <w:t xml:space="preserve"> </w:t>
      </w:r>
      <w:r w:rsidRPr="00BD2F6E">
        <w:t xml:space="preserve">использования может </w:t>
      </w:r>
      <w:r w:rsidRPr="00BD2F6E">
        <w:rPr>
          <w:spacing w:val="-1"/>
        </w:rPr>
        <w:t>быть</w:t>
      </w:r>
      <w:r w:rsidRPr="00BD2F6E">
        <w:rPr>
          <w:spacing w:val="1"/>
        </w:rPr>
        <w:t xml:space="preserve"> </w:t>
      </w:r>
      <w:r w:rsidRPr="00BD2F6E">
        <w:t>направлено</w:t>
      </w:r>
      <w:r w:rsidRPr="00BD2F6E">
        <w:rPr>
          <w:spacing w:val="1"/>
        </w:rPr>
        <w:t xml:space="preserve"> </w:t>
      </w:r>
      <w:r w:rsidRPr="00BD2F6E">
        <w:t>в форме</w:t>
      </w:r>
      <w:r w:rsidRPr="00BD2F6E">
        <w:rPr>
          <w:spacing w:val="1"/>
        </w:rPr>
        <w:t xml:space="preserve"> </w:t>
      </w:r>
      <w:r w:rsidRPr="00BD2F6E">
        <w:t xml:space="preserve">электронного </w:t>
      </w:r>
      <w:r w:rsidRPr="00BD2F6E">
        <w:rPr>
          <w:spacing w:val="-1"/>
        </w:rPr>
        <w:t>документа,</w:t>
      </w:r>
      <w:r w:rsidRPr="00BD2F6E">
        <w:t xml:space="preserve"> подписанного электронной подписью</w:t>
      </w:r>
      <w:r w:rsidRPr="00BD2F6E">
        <w:rPr>
          <w:spacing w:val="24"/>
        </w:rPr>
        <w:t xml:space="preserve"> </w:t>
      </w:r>
      <w:r w:rsidRPr="00BD2F6E">
        <w:t>в</w:t>
      </w:r>
      <w:r w:rsidRPr="00BD2F6E">
        <w:rPr>
          <w:spacing w:val="2"/>
        </w:rPr>
        <w:t xml:space="preserve"> </w:t>
      </w:r>
      <w:r w:rsidRPr="00BD2F6E">
        <w:rPr>
          <w:spacing w:val="-1"/>
        </w:rPr>
        <w:t>соответствии</w:t>
      </w:r>
      <w:r w:rsidRPr="00BD2F6E">
        <w:rPr>
          <w:spacing w:val="4"/>
        </w:rPr>
        <w:t xml:space="preserve"> </w:t>
      </w:r>
      <w:r w:rsidRPr="00BD2F6E">
        <w:t>с</w:t>
      </w:r>
      <w:r w:rsidRPr="00BD2F6E">
        <w:rPr>
          <w:spacing w:val="3"/>
        </w:rPr>
        <w:t xml:space="preserve"> </w:t>
      </w:r>
      <w:r w:rsidRPr="00BD2F6E">
        <w:rPr>
          <w:spacing w:val="-1"/>
        </w:rPr>
        <w:t>требованиями</w:t>
      </w:r>
      <w:r w:rsidRPr="00BD2F6E">
        <w:rPr>
          <w:spacing w:val="2"/>
        </w:rPr>
        <w:t xml:space="preserve"> </w:t>
      </w:r>
      <w:r w:rsidRPr="00BD2F6E">
        <w:rPr>
          <w:spacing w:val="-1"/>
        </w:rPr>
        <w:t>Федерального</w:t>
      </w:r>
      <w:r w:rsidRPr="00BD2F6E">
        <w:rPr>
          <w:spacing w:val="3"/>
        </w:rPr>
        <w:t xml:space="preserve"> </w:t>
      </w:r>
      <w:r w:rsidRPr="00BD2F6E">
        <w:t>закона</w:t>
      </w:r>
      <w:r w:rsidRPr="00BD2F6E">
        <w:rPr>
          <w:spacing w:val="2"/>
        </w:rPr>
        <w:t xml:space="preserve"> </w:t>
      </w:r>
      <w:r w:rsidRPr="00BD2F6E">
        <w:t>от</w:t>
      </w:r>
      <w:r w:rsidRPr="00BD2F6E">
        <w:rPr>
          <w:spacing w:val="2"/>
        </w:rPr>
        <w:t xml:space="preserve"> </w:t>
      </w:r>
      <w:r w:rsidRPr="00BD2F6E">
        <w:t>6</w:t>
      </w:r>
      <w:r w:rsidRPr="00BD2F6E">
        <w:rPr>
          <w:spacing w:val="3"/>
        </w:rPr>
        <w:t xml:space="preserve"> </w:t>
      </w:r>
      <w:r w:rsidRPr="00BD2F6E">
        <w:rPr>
          <w:spacing w:val="-1"/>
        </w:rPr>
        <w:t>апреля</w:t>
      </w:r>
      <w:r w:rsidRPr="00BD2F6E">
        <w:rPr>
          <w:spacing w:val="3"/>
        </w:rPr>
        <w:t xml:space="preserve"> </w:t>
      </w:r>
      <w:r w:rsidRPr="00BD2F6E">
        <w:t>2011</w:t>
      </w:r>
      <w:r w:rsidRPr="00BD2F6E">
        <w:rPr>
          <w:spacing w:val="3"/>
        </w:rPr>
        <w:t xml:space="preserve"> </w:t>
      </w:r>
      <w:r w:rsidRPr="00BD2F6E">
        <w:rPr>
          <w:spacing w:val="-1"/>
        </w:rPr>
        <w:t>года</w:t>
      </w:r>
      <w:r w:rsidRPr="00BD2F6E">
        <w:rPr>
          <w:spacing w:val="3"/>
        </w:rPr>
        <w:t xml:space="preserve"> </w:t>
      </w:r>
      <w:r w:rsidRPr="00BD2F6E">
        <w:t>№</w:t>
      </w:r>
      <w:r w:rsidRPr="00BD2F6E">
        <w:rPr>
          <w:spacing w:val="2"/>
        </w:rPr>
        <w:t xml:space="preserve"> </w:t>
      </w:r>
      <w:r w:rsidRPr="00BD2F6E">
        <w:t>63-ФЗ</w:t>
      </w:r>
      <w:r w:rsidRPr="00BD2F6E">
        <w:rPr>
          <w:spacing w:val="3"/>
        </w:rPr>
        <w:t xml:space="preserve"> </w:t>
      </w:r>
      <w:r w:rsidRPr="00BD2F6E">
        <w:t>«Об</w:t>
      </w:r>
      <w:r w:rsidRPr="00BD2F6E">
        <w:rPr>
          <w:spacing w:val="79"/>
        </w:rPr>
        <w:t xml:space="preserve"> </w:t>
      </w:r>
      <w:r w:rsidRPr="00BD2F6E">
        <w:t xml:space="preserve">электронной подписи» (далее – </w:t>
      </w:r>
      <w:r w:rsidRPr="00BD2F6E">
        <w:rPr>
          <w:spacing w:val="-1"/>
        </w:rPr>
        <w:t>электронный</w:t>
      </w:r>
      <w:r w:rsidRPr="00BD2F6E">
        <w:t xml:space="preserve"> </w:t>
      </w:r>
      <w:r w:rsidRPr="00BD2F6E">
        <w:rPr>
          <w:spacing w:val="-1"/>
        </w:rPr>
        <w:t>документ,</w:t>
      </w:r>
      <w:r w:rsidRPr="00BD2F6E">
        <w:t xml:space="preserve"> подписанный электронной подписью).</w:t>
      </w:r>
    </w:p>
    <w:p w14:paraId="2768F674" w14:textId="77777777" w:rsidR="00387804" w:rsidRPr="00BD2F6E" w:rsidRDefault="00387804">
      <w:pPr>
        <w:pStyle w:val="af0"/>
        <w:numPr>
          <w:ilvl w:val="0"/>
          <w:numId w:val="15"/>
        </w:numPr>
        <w:tabs>
          <w:tab w:val="left" w:pos="920"/>
        </w:tabs>
        <w:suppressAutoHyphens w:val="0"/>
        <w:spacing w:after="0" w:line="240" w:lineRule="auto"/>
        <w:ind w:left="0" w:right="-1" w:firstLine="709"/>
      </w:pPr>
      <w:r w:rsidRPr="00BD2F6E">
        <w:t>Проект</w:t>
      </w:r>
      <w:r w:rsidRPr="00BD2F6E">
        <w:rPr>
          <w:spacing w:val="15"/>
        </w:rPr>
        <w:t xml:space="preserve"> </w:t>
      </w:r>
      <w:r w:rsidRPr="00BD2F6E">
        <w:t>решения</w:t>
      </w:r>
      <w:r w:rsidRPr="00BD2F6E">
        <w:rPr>
          <w:spacing w:val="15"/>
        </w:rPr>
        <w:t xml:space="preserve"> </w:t>
      </w:r>
      <w:r w:rsidRPr="00BD2F6E">
        <w:t>о</w:t>
      </w:r>
      <w:r w:rsidRPr="00BD2F6E">
        <w:rPr>
          <w:spacing w:val="16"/>
        </w:rPr>
        <w:t xml:space="preserve"> </w:t>
      </w:r>
      <w:r w:rsidRPr="00BD2F6E">
        <w:rPr>
          <w:spacing w:val="-1"/>
        </w:rPr>
        <w:t>предоставлении</w:t>
      </w:r>
      <w:r w:rsidRPr="00BD2F6E">
        <w:rPr>
          <w:spacing w:val="16"/>
        </w:rPr>
        <w:t xml:space="preserve"> </w:t>
      </w:r>
      <w:r w:rsidRPr="00BD2F6E">
        <w:t>разрешения</w:t>
      </w:r>
      <w:r w:rsidRPr="00BD2F6E">
        <w:rPr>
          <w:spacing w:val="16"/>
        </w:rPr>
        <w:t xml:space="preserve"> </w:t>
      </w:r>
      <w:r w:rsidRPr="00BD2F6E">
        <w:t>на</w:t>
      </w:r>
      <w:r w:rsidRPr="00BD2F6E">
        <w:rPr>
          <w:spacing w:val="15"/>
        </w:rPr>
        <w:t xml:space="preserve"> </w:t>
      </w:r>
      <w:r w:rsidRPr="00BD2F6E">
        <w:rPr>
          <w:spacing w:val="-1"/>
        </w:rPr>
        <w:t>условно</w:t>
      </w:r>
      <w:r w:rsidRPr="00BD2F6E">
        <w:rPr>
          <w:spacing w:val="16"/>
        </w:rPr>
        <w:t xml:space="preserve"> </w:t>
      </w:r>
      <w:r w:rsidRPr="00BD2F6E">
        <w:rPr>
          <w:spacing w:val="-1"/>
        </w:rPr>
        <w:t>разрешенный</w:t>
      </w:r>
      <w:r w:rsidRPr="00BD2F6E">
        <w:rPr>
          <w:spacing w:val="16"/>
        </w:rPr>
        <w:t xml:space="preserve"> </w:t>
      </w:r>
      <w:r w:rsidRPr="00BD2F6E">
        <w:t>вид</w:t>
      </w:r>
      <w:r w:rsidRPr="00BD2F6E">
        <w:rPr>
          <w:spacing w:val="57"/>
        </w:rPr>
        <w:t xml:space="preserve"> </w:t>
      </w:r>
      <w:r w:rsidRPr="00BD2F6E">
        <w:t>использования</w:t>
      </w:r>
      <w:r w:rsidRPr="00BD2F6E">
        <w:rPr>
          <w:spacing w:val="8"/>
        </w:rPr>
        <w:t xml:space="preserve"> </w:t>
      </w:r>
      <w:r w:rsidRPr="00BD2F6E">
        <w:rPr>
          <w:spacing w:val="-1"/>
        </w:rPr>
        <w:t>подлежит</w:t>
      </w:r>
      <w:r w:rsidRPr="00BD2F6E">
        <w:rPr>
          <w:spacing w:val="7"/>
        </w:rPr>
        <w:t xml:space="preserve"> </w:t>
      </w:r>
      <w:r w:rsidRPr="00BD2F6E">
        <w:t>рассмотрению</w:t>
      </w:r>
      <w:r w:rsidRPr="00BD2F6E">
        <w:rPr>
          <w:spacing w:val="7"/>
        </w:rPr>
        <w:t xml:space="preserve"> </w:t>
      </w:r>
      <w:r w:rsidRPr="00BD2F6E">
        <w:t>на</w:t>
      </w:r>
      <w:r w:rsidRPr="00BD2F6E">
        <w:rPr>
          <w:spacing w:val="8"/>
        </w:rPr>
        <w:t xml:space="preserve"> </w:t>
      </w:r>
      <w:r w:rsidRPr="00BD2F6E">
        <w:t>общественных</w:t>
      </w:r>
      <w:r w:rsidRPr="00BD2F6E">
        <w:rPr>
          <w:spacing w:val="7"/>
        </w:rPr>
        <w:t xml:space="preserve"> </w:t>
      </w:r>
      <w:r w:rsidRPr="00BD2F6E">
        <w:t>обсуждениях</w:t>
      </w:r>
      <w:r w:rsidRPr="00BD2F6E">
        <w:rPr>
          <w:spacing w:val="7"/>
        </w:rPr>
        <w:t xml:space="preserve"> </w:t>
      </w:r>
      <w:r w:rsidRPr="00BD2F6E">
        <w:t>или</w:t>
      </w:r>
      <w:r w:rsidRPr="00BD2F6E">
        <w:rPr>
          <w:spacing w:val="8"/>
        </w:rPr>
        <w:t xml:space="preserve"> </w:t>
      </w:r>
      <w:r w:rsidRPr="00BD2F6E">
        <w:rPr>
          <w:spacing w:val="-1"/>
        </w:rPr>
        <w:t>публичных</w:t>
      </w:r>
      <w:r w:rsidRPr="00BD2F6E">
        <w:rPr>
          <w:spacing w:val="30"/>
        </w:rPr>
        <w:t xml:space="preserve"> </w:t>
      </w:r>
      <w:r w:rsidRPr="00BD2F6E">
        <w:rPr>
          <w:spacing w:val="-1"/>
        </w:rPr>
        <w:t>слушаниях,</w:t>
      </w:r>
      <w:r w:rsidRPr="00BD2F6E">
        <w:rPr>
          <w:spacing w:val="34"/>
        </w:rPr>
        <w:t xml:space="preserve"> </w:t>
      </w:r>
      <w:r w:rsidRPr="00BD2F6E">
        <w:t>проводимых</w:t>
      </w:r>
      <w:r w:rsidRPr="00BD2F6E">
        <w:rPr>
          <w:spacing w:val="35"/>
        </w:rPr>
        <w:t xml:space="preserve"> </w:t>
      </w:r>
      <w:r w:rsidRPr="00BD2F6E">
        <w:t>в</w:t>
      </w:r>
      <w:r w:rsidRPr="00BD2F6E">
        <w:rPr>
          <w:spacing w:val="35"/>
        </w:rPr>
        <w:t xml:space="preserve"> </w:t>
      </w:r>
      <w:r w:rsidRPr="00BD2F6E">
        <w:t>порядке,</w:t>
      </w:r>
      <w:r w:rsidRPr="00BD2F6E">
        <w:rPr>
          <w:spacing w:val="34"/>
        </w:rPr>
        <w:t xml:space="preserve"> </w:t>
      </w:r>
      <w:r w:rsidRPr="00BD2F6E">
        <w:t>установленном</w:t>
      </w:r>
      <w:r w:rsidRPr="00BD2F6E">
        <w:rPr>
          <w:spacing w:val="36"/>
        </w:rPr>
        <w:t xml:space="preserve"> </w:t>
      </w:r>
      <w:r w:rsidRPr="00BD2F6E">
        <w:rPr>
          <w:spacing w:val="-1"/>
        </w:rPr>
        <w:t>статьёй</w:t>
      </w:r>
      <w:r w:rsidRPr="00BD2F6E">
        <w:rPr>
          <w:spacing w:val="36"/>
        </w:rPr>
        <w:t xml:space="preserve"> </w:t>
      </w:r>
      <w:r w:rsidRPr="00BD2F6E">
        <w:t>5.1</w:t>
      </w:r>
      <w:r w:rsidRPr="00BD2F6E">
        <w:rPr>
          <w:spacing w:val="38"/>
        </w:rPr>
        <w:t xml:space="preserve"> </w:t>
      </w:r>
      <w:r w:rsidRPr="00BD2F6E">
        <w:t>Градостроительного кодекса РФ,</w:t>
      </w:r>
      <w:r w:rsidRPr="00BD2F6E">
        <w:rPr>
          <w:spacing w:val="35"/>
        </w:rPr>
        <w:t xml:space="preserve"> </w:t>
      </w:r>
      <w:r w:rsidRPr="00BD2F6E">
        <w:t>с</w:t>
      </w:r>
      <w:r w:rsidRPr="00BD2F6E">
        <w:rPr>
          <w:spacing w:val="34"/>
        </w:rPr>
        <w:t xml:space="preserve"> </w:t>
      </w:r>
      <w:r w:rsidRPr="00BD2F6E">
        <w:t>учётом</w:t>
      </w:r>
      <w:r w:rsidRPr="00BD2F6E">
        <w:rPr>
          <w:spacing w:val="36"/>
        </w:rPr>
        <w:t xml:space="preserve"> </w:t>
      </w:r>
      <w:r w:rsidRPr="00BD2F6E">
        <w:rPr>
          <w:spacing w:val="-1"/>
        </w:rPr>
        <w:t>положений</w:t>
      </w:r>
      <w:r w:rsidRPr="00BD2F6E">
        <w:rPr>
          <w:spacing w:val="45"/>
        </w:rPr>
        <w:t xml:space="preserve"> </w:t>
      </w:r>
      <w:r w:rsidRPr="00BD2F6E">
        <w:t>настоящей статьи.</w:t>
      </w:r>
    </w:p>
    <w:p w14:paraId="00C38BAC" w14:textId="77777777" w:rsidR="00387804" w:rsidRPr="00BD2F6E" w:rsidRDefault="00387804">
      <w:pPr>
        <w:pStyle w:val="af0"/>
        <w:numPr>
          <w:ilvl w:val="0"/>
          <w:numId w:val="15"/>
        </w:numPr>
        <w:tabs>
          <w:tab w:val="left" w:pos="920"/>
        </w:tabs>
        <w:suppressAutoHyphens w:val="0"/>
        <w:spacing w:after="0" w:line="240" w:lineRule="auto"/>
        <w:ind w:left="0" w:right="-1" w:firstLine="709"/>
      </w:pPr>
      <w:r w:rsidRPr="00BD2F6E">
        <w:t>В</w:t>
      </w:r>
      <w:r w:rsidRPr="00BD2F6E">
        <w:rPr>
          <w:spacing w:val="-6"/>
        </w:rPr>
        <w:t xml:space="preserve"> </w:t>
      </w:r>
      <w:r w:rsidRPr="00BD2F6E">
        <w:rPr>
          <w:spacing w:val="-1"/>
        </w:rPr>
        <w:t>случае,</w:t>
      </w:r>
      <w:r w:rsidRPr="00BD2F6E">
        <w:rPr>
          <w:spacing w:val="-6"/>
        </w:rPr>
        <w:t xml:space="preserve"> </w:t>
      </w:r>
      <w:r w:rsidRPr="00BD2F6E">
        <w:t>если</w:t>
      </w:r>
      <w:r w:rsidRPr="00BD2F6E">
        <w:rPr>
          <w:spacing w:val="-6"/>
        </w:rPr>
        <w:t xml:space="preserve"> </w:t>
      </w:r>
      <w:r w:rsidRPr="00BD2F6E">
        <w:rPr>
          <w:spacing w:val="-1"/>
        </w:rPr>
        <w:t>условно</w:t>
      </w:r>
      <w:r w:rsidRPr="00BD2F6E">
        <w:rPr>
          <w:spacing w:val="-5"/>
        </w:rPr>
        <w:t xml:space="preserve"> </w:t>
      </w:r>
      <w:r w:rsidRPr="00BD2F6E">
        <w:rPr>
          <w:spacing w:val="-1"/>
        </w:rPr>
        <w:t>разрешенный</w:t>
      </w:r>
      <w:r w:rsidRPr="00BD2F6E">
        <w:rPr>
          <w:spacing w:val="-5"/>
        </w:rPr>
        <w:t xml:space="preserve"> </w:t>
      </w:r>
      <w:r w:rsidRPr="00BD2F6E">
        <w:t>вид</w:t>
      </w:r>
      <w:r w:rsidRPr="00BD2F6E">
        <w:rPr>
          <w:spacing w:val="-6"/>
        </w:rPr>
        <w:t xml:space="preserve"> </w:t>
      </w:r>
      <w:r w:rsidRPr="00BD2F6E">
        <w:t>использования</w:t>
      </w:r>
      <w:r w:rsidRPr="00BD2F6E">
        <w:rPr>
          <w:spacing w:val="-5"/>
        </w:rPr>
        <w:t xml:space="preserve"> </w:t>
      </w:r>
      <w:r w:rsidRPr="00BD2F6E">
        <w:rPr>
          <w:spacing w:val="-1"/>
        </w:rPr>
        <w:t>земельного</w:t>
      </w:r>
      <w:r w:rsidRPr="00BD2F6E">
        <w:rPr>
          <w:spacing w:val="-6"/>
        </w:rPr>
        <w:t xml:space="preserve"> </w:t>
      </w:r>
      <w:r w:rsidRPr="00BD2F6E">
        <w:rPr>
          <w:spacing w:val="-1"/>
        </w:rPr>
        <w:t>участка</w:t>
      </w:r>
      <w:r w:rsidRPr="00BD2F6E">
        <w:rPr>
          <w:spacing w:val="-6"/>
        </w:rPr>
        <w:t xml:space="preserve"> </w:t>
      </w:r>
      <w:r w:rsidRPr="00BD2F6E">
        <w:t>или</w:t>
      </w:r>
      <w:r w:rsidRPr="00BD2F6E">
        <w:rPr>
          <w:spacing w:val="-5"/>
        </w:rPr>
        <w:t xml:space="preserve"> </w:t>
      </w:r>
      <w:r w:rsidRPr="00BD2F6E">
        <w:rPr>
          <w:spacing w:val="-1"/>
        </w:rPr>
        <w:t>объекта</w:t>
      </w:r>
      <w:r w:rsidRPr="00BD2F6E">
        <w:rPr>
          <w:spacing w:val="83"/>
        </w:rPr>
        <w:t xml:space="preserve"> </w:t>
      </w:r>
      <w:r w:rsidRPr="00BD2F6E">
        <w:t>капитального</w:t>
      </w:r>
      <w:r w:rsidRPr="00BD2F6E">
        <w:rPr>
          <w:spacing w:val="6"/>
        </w:rPr>
        <w:t xml:space="preserve"> </w:t>
      </w:r>
      <w:r w:rsidRPr="00BD2F6E">
        <w:rPr>
          <w:spacing w:val="-1"/>
        </w:rPr>
        <w:t>строительства</w:t>
      </w:r>
      <w:r w:rsidRPr="00BD2F6E">
        <w:rPr>
          <w:spacing w:val="5"/>
        </w:rPr>
        <w:t xml:space="preserve"> </w:t>
      </w:r>
      <w:r w:rsidRPr="00BD2F6E">
        <w:t>может</w:t>
      </w:r>
      <w:r w:rsidRPr="00BD2F6E">
        <w:rPr>
          <w:spacing w:val="5"/>
        </w:rPr>
        <w:t xml:space="preserve"> </w:t>
      </w:r>
      <w:r w:rsidRPr="00BD2F6E">
        <w:t>оказать</w:t>
      </w:r>
      <w:r w:rsidRPr="00BD2F6E">
        <w:rPr>
          <w:spacing w:val="5"/>
        </w:rPr>
        <w:t xml:space="preserve"> </w:t>
      </w:r>
      <w:r w:rsidRPr="00BD2F6E">
        <w:t>негативное</w:t>
      </w:r>
      <w:r w:rsidRPr="00BD2F6E">
        <w:rPr>
          <w:spacing w:val="5"/>
        </w:rPr>
        <w:t xml:space="preserve"> </w:t>
      </w:r>
      <w:r w:rsidRPr="00BD2F6E">
        <w:rPr>
          <w:spacing w:val="-1"/>
        </w:rPr>
        <w:t>воздействие</w:t>
      </w:r>
      <w:r w:rsidRPr="00BD2F6E">
        <w:rPr>
          <w:spacing w:val="6"/>
        </w:rPr>
        <w:t xml:space="preserve"> </w:t>
      </w:r>
      <w:r w:rsidRPr="00BD2F6E">
        <w:t>на</w:t>
      </w:r>
      <w:r w:rsidRPr="00BD2F6E">
        <w:rPr>
          <w:spacing w:val="6"/>
        </w:rPr>
        <w:t xml:space="preserve"> </w:t>
      </w:r>
      <w:r w:rsidRPr="00BD2F6E">
        <w:rPr>
          <w:spacing w:val="-1"/>
        </w:rPr>
        <w:t>окружающую</w:t>
      </w:r>
      <w:r w:rsidRPr="00BD2F6E">
        <w:rPr>
          <w:spacing w:val="5"/>
        </w:rPr>
        <w:t xml:space="preserve"> </w:t>
      </w:r>
      <w:r w:rsidRPr="00BD2F6E">
        <w:t>среду,</w:t>
      </w:r>
      <w:r w:rsidRPr="00BD2F6E">
        <w:rPr>
          <w:spacing w:val="61"/>
        </w:rPr>
        <w:t xml:space="preserve"> </w:t>
      </w:r>
      <w:r w:rsidRPr="00BD2F6E">
        <w:t>общественные</w:t>
      </w:r>
      <w:r w:rsidRPr="00BD2F6E">
        <w:rPr>
          <w:spacing w:val="17"/>
        </w:rPr>
        <w:t xml:space="preserve"> </w:t>
      </w:r>
      <w:r w:rsidRPr="00BD2F6E">
        <w:t>обсуждения</w:t>
      </w:r>
      <w:r w:rsidRPr="00BD2F6E">
        <w:rPr>
          <w:spacing w:val="17"/>
        </w:rPr>
        <w:t xml:space="preserve"> </w:t>
      </w:r>
      <w:r w:rsidRPr="00BD2F6E">
        <w:t>или</w:t>
      </w:r>
      <w:r w:rsidRPr="00BD2F6E">
        <w:rPr>
          <w:spacing w:val="18"/>
        </w:rPr>
        <w:t xml:space="preserve"> </w:t>
      </w:r>
      <w:r w:rsidRPr="00BD2F6E">
        <w:rPr>
          <w:spacing w:val="-1"/>
        </w:rPr>
        <w:t>публичные</w:t>
      </w:r>
      <w:r w:rsidRPr="00BD2F6E">
        <w:rPr>
          <w:spacing w:val="17"/>
        </w:rPr>
        <w:t xml:space="preserve"> </w:t>
      </w:r>
      <w:r w:rsidRPr="00BD2F6E">
        <w:rPr>
          <w:spacing w:val="-1"/>
        </w:rPr>
        <w:t>слушания</w:t>
      </w:r>
      <w:r w:rsidRPr="00BD2F6E">
        <w:rPr>
          <w:spacing w:val="18"/>
        </w:rPr>
        <w:t xml:space="preserve"> </w:t>
      </w:r>
      <w:r w:rsidRPr="00BD2F6E">
        <w:rPr>
          <w:spacing w:val="-1"/>
        </w:rPr>
        <w:t>проводятся</w:t>
      </w:r>
      <w:r w:rsidRPr="00BD2F6E">
        <w:rPr>
          <w:spacing w:val="18"/>
        </w:rPr>
        <w:t xml:space="preserve"> </w:t>
      </w:r>
      <w:r w:rsidRPr="00BD2F6E">
        <w:t>с</w:t>
      </w:r>
      <w:r w:rsidRPr="00BD2F6E">
        <w:rPr>
          <w:spacing w:val="16"/>
        </w:rPr>
        <w:t xml:space="preserve"> </w:t>
      </w:r>
      <w:r w:rsidRPr="00BD2F6E">
        <w:t>участием</w:t>
      </w:r>
      <w:r w:rsidRPr="00BD2F6E">
        <w:rPr>
          <w:spacing w:val="18"/>
        </w:rPr>
        <w:t xml:space="preserve"> </w:t>
      </w:r>
      <w:r w:rsidRPr="00BD2F6E">
        <w:rPr>
          <w:spacing w:val="-1"/>
        </w:rPr>
        <w:t>правообладателей</w:t>
      </w:r>
      <w:r w:rsidRPr="00BD2F6E">
        <w:rPr>
          <w:spacing w:val="67"/>
        </w:rPr>
        <w:t xml:space="preserve"> </w:t>
      </w:r>
      <w:r w:rsidRPr="00BD2F6E">
        <w:t>земельных</w:t>
      </w:r>
      <w:r w:rsidRPr="00BD2F6E">
        <w:rPr>
          <w:spacing w:val="24"/>
        </w:rPr>
        <w:t xml:space="preserve"> </w:t>
      </w:r>
      <w:r w:rsidRPr="00BD2F6E">
        <w:t>участков</w:t>
      </w:r>
      <w:r w:rsidRPr="00BD2F6E">
        <w:rPr>
          <w:spacing w:val="26"/>
        </w:rPr>
        <w:t xml:space="preserve"> </w:t>
      </w:r>
      <w:r w:rsidRPr="00BD2F6E">
        <w:t>и</w:t>
      </w:r>
      <w:r w:rsidRPr="00BD2F6E">
        <w:rPr>
          <w:spacing w:val="27"/>
        </w:rPr>
        <w:t xml:space="preserve"> </w:t>
      </w:r>
      <w:r w:rsidRPr="00BD2F6E">
        <w:rPr>
          <w:spacing w:val="-1"/>
        </w:rPr>
        <w:t>объектов</w:t>
      </w:r>
      <w:r w:rsidRPr="00BD2F6E">
        <w:rPr>
          <w:spacing w:val="27"/>
        </w:rPr>
        <w:t xml:space="preserve"> </w:t>
      </w:r>
      <w:r w:rsidRPr="00BD2F6E">
        <w:t>капитального</w:t>
      </w:r>
      <w:r w:rsidRPr="00BD2F6E">
        <w:rPr>
          <w:spacing w:val="27"/>
        </w:rPr>
        <w:t xml:space="preserve"> </w:t>
      </w:r>
      <w:r w:rsidRPr="00BD2F6E">
        <w:rPr>
          <w:spacing w:val="-1"/>
        </w:rPr>
        <w:t>строительства,</w:t>
      </w:r>
      <w:r w:rsidRPr="00BD2F6E">
        <w:rPr>
          <w:spacing w:val="27"/>
        </w:rPr>
        <w:t xml:space="preserve"> </w:t>
      </w:r>
      <w:r w:rsidRPr="00BD2F6E">
        <w:t>подверженных</w:t>
      </w:r>
      <w:r w:rsidRPr="00BD2F6E">
        <w:rPr>
          <w:spacing w:val="26"/>
        </w:rPr>
        <w:t xml:space="preserve"> </w:t>
      </w:r>
      <w:r w:rsidRPr="00BD2F6E">
        <w:rPr>
          <w:spacing w:val="-1"/>
        </w:rPr>
        <w:t>риску</w:t>
      </w:r>
      <w:r w:rsidRPr="00BD2F6E">
        <w:rPr>
          <w:spacing w:val="29"/>
        </w:rPr>
        <w:t xml:space="preserve"> </w:t>
      </w:r>
      <w:r w:rsidRPr="00BD2F6E">
        <w:rPr>
          <w:spacing w:val="-1"/>
        </w:rPr>
        <w:t>такого</w:t>
      </w:r>
      <w:r w:rsidRPr="00BD2F6E">
        <w:rPr>
          <w:spacing w:val="57"/>
        </w:rPr>
        <w:t xml:space="preserve"> </w:t>
      </w:r>
      <w:r w:rsidRPr="00BD2F6E">
        <w:t xml:space="preserve">негативного </w:t>
      </w:r>
      <w:r w:rsidRPr="00BD2F6E">
        <w:rPr>
          <w:spacing w:val="-1"/>
        </w:rPr>
        <w:t>воздействия.</w:t>
      </w:r>
    </w:p>
    <w:p w14:paraId="68D1FC8E" w14:textId="77777777" w:rsidR="00387804" w:rsidRPr="00BD2F6E" w:rsidRDefault="00387804">
      <w:pPr>
        <w:pStyle w:val="af0"/>
        <w:numPr>
          <w:ilvl w:val="0"/>
          <w:numId w:val="15"/>
        </w:numPr>
        <w:tabs>
          <w:tab w:val="left" w:pos="920"/>
        </w:tabs>
        <w:suppressAutoHyphens w:val="0"/>
        <w:spacing w:after="0" w:line="240" w:lineRule="auto"/>
        <w:ind w:left="0" w:right="-1" w:firstLine="709"/>
      </w:pPr>
      <w:r w:rsidRPr="00BD2F6E">
        <w:t>Организатор</w:t>
      </w:r>
      <w:r w:rsidRPr="00BD2F6E">
        <w:rPr>
          <w:spacing w:val="23"/>
        </w:rPr>
        <w:t xml:space="preserve"> </w:t>
      </w:r>
      <w:r w:rsidRPr="00BD2F6E">
        <w:t>общественных</w:t>
      </w:r>
      <w:r w:rsidRPr="00BD2F6E">
        <w:rPr>
          <w:spacing w:val="24"/>
        </w:rPr>
        <w:t xml:space="preserve"> </w:t>
      </w:r>
      <w:r w:rsidRPr="00BD2F6E">
        <w:rPr>
          <w:spacing w:val="-1"/>
        </w:rPr>
        <w:t>обсуждений</w:t>
      </w:r>
      <w:r w:rsidRPr="00BD2F6E">
        <w:rPr>
          <w:spacing w:val="23"/>
        </w:rPr>
        <w:t xml:space="preserve"> </w:t>
      </w:r>
      <w:r w:rsidRPr="00BD2F6E">
        <w:t>или</w:t>
      </w:r>
      <w:r w:rsidRPr="00BD2F6E">
        <w:rPr>
          <w:spacing w:val="24"/>
        </w:rPr>
        <w:t xml:space="preserve"> </w:t>
      </w:r>
      <w:r w:rsidRPr="00BD2F6E">
        <w:rPr>
          <w:spacing w:val="-1"/>
        </w:rPr>
        <w:t>публичных</w:t>
      </w:r>
      <w:r w:rsidRPr="00BD2F6E">
        <w:rPr>
          <w:spacing w:val="23"/>
        </w:rPr>
        <w:t xml:space="preserve"> </w:t>
      </w:r>
      <w:r w:rsidRPr="00BD2F6E">
        <w:rPr>
          <w:spacing w:val="-1"/>
        </w:rPr>
        <w:t>слушаний</w:t>
      </w:r>
      <w:r w:rsidRPr="00BD2F6E">
        <w:rPr>
          <w:spacing w:val="22"/>
        </w:rPr>
        <w:t xml:space="preserve"> </w:t>
      </w:r>
      <w:r w:rsidRPr="00BD2F6E">
        <w:t>направляет</w:t>
      </w:r>
      <w:r w:rsidRPr="00BD2F6E">
        <w:rPr>
          <w:spacing w:val="47"/>
        </w:rPr>
        <w:t xml:space="preserve"> </w:t>
      </w:r>
      <w:r w:rsidRPr="00BD2F6E">
        <w:lastRenderedPageBreak/>
        <w:t>сообщения</w:t>
      </w:r>
      <w:r w:rsidRPr="00BD2F6E">
        <w:rPr>
          <w:spacing w:val="2"/>
        </w:rPr>
        <w:t xml:space="preserve"> </w:t>
      </w:r>
      <w:r w:rsidRPr="00BD2F6E">
        <w:t>о</w:t>
      </w:r>
      <w:r w:rsidRPr="00BD2F6E">
        <w:rPr>
          <w:spacing w:val="3"/>
        </w:rPr>
        <w:t xml:space="preserve"> </w:t>
      </w:r>
      <w:r w:rsidRPr="00BD2F6E">
        <w:rPr>
          <w:spacing w:val="-1"/>
        </w:rPr>
        <w:t>проведении</w:t>
      </w:r>
      <w:r w:rsidRPr="00BD2F6E">
        <w:rPr>
          <w:spacing w:val="3"/>
        </w:rPr>
        <w:t xml:space="preserve"> </w:t>
      </w:r>
      <w:r w:rsidRPr="00BD2F6E">
        <w:rPr>
          <w:spacing w:val="-1"/>
        </w:rPr>
        <w:t>общественных</w:t>
      </w:r>
      <w:r w:rsidRPr="00BD2F6E">
        <w:rPr>
          <w:spacing w:val="3"/>
        </w:rPr>
        <w:t xml:space="preserve"> </w:t>
      </w:r>
      <w:r w:rsidRPr="00BD2F6E">
        <w:rPr>
          <w:spacing w:val="-1"/>
        </w:rPr>
        <w:t>обсуждений</w:t>
      </w:r>
      <w:r w:rsidRPr="00BD2F6E">
        <w:rPr>
          <w:spacing w:val="2"/>
        </w:rPr>
        <w:t xml:space="preserve"> </w:t>
      </w:r>
      <w:r w:rsidRPr="00BD2F6E">
        <w:t>или</w:t>
      </w:r>
      <w:r w:rsidRPr="00BD2F6E">
        <w:rPr>
          <w:spacing w:val="3"/>
        </w:rPr>
        <w:t xml:space="preserve"> </w:t>
      </w:r>
      <w:r w:rsidRPr="00BD2F6E">
        <w:rPr>
          <w:spacing w:val="-1"/>
        </w:rPr>
        <w:t>публичных</w:t>
      </w:r>
      <w:r w:rsidRPr="00BD2F6E">
        <w:rPr>
          <w:spacing w:val="3"/>
        </w:rPr>
        <w:t xml:space="preserve"> </w:t>
      </w:r>
      <w:r w:rsidRPr="00BD2F6E">
        <w:rPr>
          <w:spacing w:val="-1"/>
        </w:rPr>
        <w:t>слушаний</w:t>
      </w:r>
      <w:r w:rsidRPr="00BD2F6E">
        <w:rPr>
          <w:spacing w:val="3"/>
        </w:rPr>
        <w:t xml:space="preserve"> </w:t>
      </w:r>
      <w:r w:rsidRPr="00BD2F6E">
        <w:t>по</w:t>
      </w:r>
      <w:r w:rsidRPr="00BD2F6E">
        <w:rPr>
          <w:spacing w:val="3"/>
        </w:rPr>
        <w:t xml:space="preserve"> </w:t>
      </w:r>
      <w:r w:rsidRPr="00BD2F6E">
        <w:rPr>
          <w:spacing w:val="-1"/>
        </w:rPr>
        <w:t>проекту</w:t>
      </w:r>
      <w:r w:rsidRPr="00BD2F6E">
        <w:rPr>
          <w:spacing w:val="85"/>
        </w:rPr>
        <w:t xml:space="preserve"> </w:t>
      </w:r>
      <w:r w:rsidRPr="00BD2F6E">
        <w:t>решения</w:t>
      </w:r>
      <w:r w:rsidRPr="00BD2F6E">
        <w:rPr>
          <w:spacing w:val="38"/>
        </w:rPr>
        <w:t xml:space="preserve"> </w:t>
      </w:r>
      <w:r w:rsidRPr="00BD2F6E">
        <w:t>о</w:t>
      </w:r>
      <w:r w:rsidRPr="00BD2F6E">
        <w:rPr>
          <w:spacing w:val="36"/>
        </w:rPr>
        <w:t xml:space="preserve"> </w:t>
      </w:r>
      <w:r w:rsidRPr="00BD2F6E">
        <w:rPr>
          <w:spacing w:val="-1"/>
        </w:rPr>
        <w:t>предоставлении</w:t>
      </w:r>
      <w:r w:rsidRPr="00BD2F6E">
        <w:rPr>
          <w:spacing w:val="38"/>
        </w:rPr>
        <w:t xml:space="preserve"> </w:t>
      </w:r>
      <w:r w:rsidRPr="00BD2F6E">
        <w:rPr>
          <w:spacing w:val="-1"/>
        </w:rPr>
        <w:t>разрешения</w:t>
      </w:r>
      <w:r w:rsidRPr="00BD2F6E">
        <w:rPr>
          <w:spacing w:val="37"/>
        </w:rPr>
        <w:t xml:space="preserve"> </w:t>
      </w:r>
      <w:r w:rsidRPr="00BD2F6E">
        <w:t>на</w:t>
      </w:r>
      <w:r w:rsidRPr="00BD2F6E">
        <w:rPr>
          <w:spacing w:val="37"/>
        </w:rPr>
        <w:t xml:space="preserve"> </w:t>
      </w:r>
      <w:r w:rsidRPr="00BD2F6E">
        <w:rPr>
          <w:spacing w:val="-1"/>
        </w:rPr>
        <w:t>условно</w:t>
      </w:r>
      <w:r w:rsidRPr="00BD2F6E">
        <w:rPr>
          <w:spacing w:val="38"/>
        </w:rPr>
        <w:t xml:space="preserve"> </w:t>
      </w:r>
      <w:r w:rsidRPr="00BD2F6E">
        <w:rPr>
          <w:spacing w:val="-1"/>
        </w:rPr>
        <w:t>разрешенный</w:t>
      </w:r>
      <w:r w:rsidRPr="00BD2F6E">
        <w:rPr>
          <w:spacing w:val="38"/>
        </w:rPr>
        <w:t xml:space="preserve"> </w:t>
      </w:r>
      <w:r w:rsidRPr="00BD2F6E">
        <w:t>вид</w:t>
      </w:r>
      <w:r w:rsidRPr="00BD2F6E">
        <w:rPr>
          <w:spacing w:val="37"/>
        </w:rPr>
        <w:t xml:space="preserve"> </w:t>
      </w:r>
      <w:r w:rsidRPr="00BD2F6E">
        <w:rPr>
          <w:spacing w:val="-1"/>
        </w:rPr>
        <w:t>использования</w:t>
      </w:r>
      <w:r w:rsidRPr="00BD2F6E">
        <w:rPr>
          <w:spacing w:val="99"/>
        </w:rPr>
        <w:t xml:space="preserve"> </w:t>
      </w:r>
      <w:r w:rsidRPr="00BD2F6E">
        <w:rPr>
          <w:spacing w:val="-1"/>
        </w:rPr>
        <w:t>правообладателям</w:t>
      </w:r>
      <w:r w:rsidRPr="00BD2F6E">
        <w:rPr>
          <w:spacing w:val="30"/>
        </w:rPr>
        <w:t xml:space="preserve"> </w:t>
      </w:r>
      <w:r w:rsidRPr="00BD2F6E">
        <w:rPr>
          <w:spacing w:val="-1"/>
        </w:rPr>
        <w:t>земельных</w:t>
      </w:r>
      <w:r w:rsidRPr="00BD2F6E">
        <w:rPr>
          <w:spacing w:val="28"/>
        </w:rPr>
        <w:t xml:space="preserve"> </w:t>
      </w:r>
      <w:r w:rsidRPr="00BD2F6E">
        <w:t>участков,</w:t>
      </w:r>
      <w:r w:rsidRPr="00BD2F6E">
        <w:rPr>
          <w:spacing w:val="29"/>
        </w:rPr>
        <w:t xml:space="preserve"> </w:t>
      </w:r>
      <w:r w:rsidRPr="00BD2F6E">
        <w:t>имеющих</w:t>
      </w:r>
      <w:r w:rsidRPr="00BD2F6E">
        <w:rPr>
          <w:spacing w:val="29"/>
        </w:rPr>
        <w:t xml:space="preserve"> </w:t>
      </w:r>
      <w:r w:rsidRPr="00BD2F6E">
        <w:t>общие</w:t>
      </w:r>
      <w:r w:rsidRPr="00BD2F6E">
        <w:rPr>
          <w:spacing w:val="30"/>
        </w:rPr>
        <w:t xml:space="preserve"> </w:t>
      </w:r>
      <w:r w:rsidRPr="00BD2F6E">
        <w:t>границы</w:t>
      </w:r>
      <w:r w:rsidRPr="00BD2F6E">
        <w:rPr>
          <w:spacing w:val="29"/>
        </w:rPr>
        <w:t xml:space="preserve"> </w:t>
      </w:r>
      <w:r w:rsidRPr="00BD2F6E">
        <w:t>с</w:t>
      </w:r>
      <w:r w:rsidRPr="00BD2F6E">
        <w:rPr>
          <w:spacing w:val="30"/>
        </w:rPr>
        <w:t xml:space="preserve"> </w:t>
      </w:r>
      <w:r w:rsidRPr="00BD2F6E">
        <w:rPr>
          <w:spacing w:val="-1"/>
        </w:rPr>
        <w:t>земельным</w:t>
      </w:r>
      <w:r w:rsidRPr="00BD2F6E">
        <w:rPr>
          <w:spacing w:val="29"/>
        </w:rPr>
        <w:t xml:space="preserve"> </w:t>
      </w:r>
      <w:r w:rsidRPr="00BD2F6E">
        <w:rPr>
          <w:spacing w:val="-1"/>
        </w:rPr>
        <w:t>участком,</w:t>
      </w:r>
      <w:r w:rsidRPr="00BD2F6E">
        <w:rPr>
          <w:spacing w:val="79"/>
        </w:rPr>
        <w:t xml:space="preserve"> </w:t>
      </w:r>
      <w:r w:rsidRPr="00BD2F6E">
        <w:rPr>
          <w:spacing w:val="-1"/>
        </w:rPr>
        <w:t>применительно</w:t>
      </w:r>
      <w:r w:rsidRPr="00BD2F6E">
        <w:rPr>
          <w:spacing w:val="15"/>
        </w:rPr>
        <w:t xml:space="preserve"> </w:t>
      </w:r>
      <w:r w:rsidRPr="00BD2F6E">
        <w:t>к</w:t>
      </w:r>
      <w:r w:rsidRPr="00BD2F6E">
        <w:rPr>
          <w:spacing w:val="15"/>
        </w:rPr>
        <w:t xml:space="preserve"> </w:t>
      </w:r>
      <w:r w:rsidRPr="00BD2F6E">
        <w:t>которому</w:t>
      </w:r>
      <w:r w:rsidRPr="00BD2F6E">
        <w:rPr>
          <w:spacing w:val="17"/>
        </w:rPr>
        <w:t xml:space="preserve"> </w:t>
      </w:r>
      <w:r w:rsidRPr="00BD2F6E">
        <w:rPr>
          <w:spacing w:val="-1"/>
        </w:rPr>
        <w:t>запрашивается</w:t>
      </w:r>
      <w:r w:rsidRPr="00BD2F6E">
        <w:rPr>
          <w:spacing w:val="15"/>
        </w:rPr>
        <w:t xml:space="preserve"> </w:t>
      </w:r>
      <w:r w:rsidRPr="00BD2F6E">
        <w:t>данное</w:t>
      </w:r>
      <w:r w:rsidRPr="00BD2F6E">
        <w:rPr>
          <w:spacing w:val="16"/>
        </w:rPr>
        <w:t xml:space="preserve"> </w:t>
      </w:r>
      <w:r w:rsidRPr="00BD2F6E">
        <w:t>разрешение,</w:t>
      </w:r>
      <w:r w:rsidRPr="00BD2F6E">
        <w:rPr>
          <w:spacing w:val="15"/>
        </w:rPr>
        <w:t xml:space="preserve"> </w:t>
      </w:r>
      <w:r w:rsidRPr="00BD2F6E">
        <w:rPr>
          <w:spacing w:val="-1"/>
        </w:rPr>
        <w:t>правообладателям</w:t>
      </w:r>
      <w:r w:rsidRPr="00BD2F6E">
        <w:rPr>
          <w:spacing w:val="16"/>
        </w:rPr>
        <w:t xml:space="preserve"> </w:t>
      </w:r>
      <w:r w:rsidRPr="00BD2F6E">
        <w:rPr>
          <w:spacing w:val="-1"/>
        </w:rPr>
        <w:t>объектов</w:t>
      </w:r>
      <w:r w:rsidRPr="00BD2F6E">
        <w:rPr>
          <w:spacing w:val="89"/>
        </w:rPr>
        <w:t xml:space="preserve"> </w:t>
      </w:r>
      <w:r w:rsidRPr="00BD2F6E">
        <w:t>капитального</w:t>
      </w:r>
      <w:r w:rsidRPr="00BD2F6E">
        <w:rPr>
          <w:spacing w:val="10"/>
        </w:rPr>
        <w:t xml:space="preserve"> </w:t>
      </w:r>
      <w:r w:rsidRPr="00BD2F6E">
        <w:rPr>
          <w:spacing w:val="-1"/>
        </w:rPr>
        <w:t>строительства,</w:t>
      </w:r>
      <w:r w:rsidRPr="00BD2F6E">
        <w:rPr>
          <w:spacing w:val="10"/>
        </w:rPr>
        <w:t xml:space="preserve"> </w:t>
      </w:r>
      <w:r w:rsidRPr="00BD2F6E">
        <w:t>расположенных</w:t>
      </w:r>
      <w:r w:rsidRPr="00BD2F6E">
        <w:rPr>
          <w:spacing w:val="10"/>
        </w:rPr>
        <w:t xml:space="preserve"> </w:t>
      </w:r>
      <w:r w:rsidRPr="00BD2F6E">
        <w:t>на</w:t>
      </w:r>
      <w:r w:rsidRPr="00BD2F6E">
        <w:rPr>
          <w:spacing w:val="10"/>
        </w:rPr>
        <w:t xml:space="preserve"> </w:t>
      </w:r>
      <w:r w:rsidRPr="00BD2F6E">
        <w:rPr>
          <w:spacing w:val="-1"/>
        </w:rPr>
        <w:t>земельных</w:t>
      </w:r>
      <w:r w:rsidRPr="00BD2F6E">
        <w:rPr>
          <w:spacing w:val="8"/>
        </w:rPr>
        <w:t xml:space="preserve"> </w:t>
      </w:r>
      <w:r w:rsidRPr="00BD2F6E">
        <w:rPr>
          <w:spacing w:val="-1"/>
        </w:rPr>
        <w:t>участках,</w:t>
      </w:r>
      <w:r w:rsidRPr="00BD2F6E">
        <w:rPr>
          <w:spacing w:val="10"/>
        </w:rPr>
        <w:t xml:space="preserve"> </w:t>
      </w:r>
      <w:r w:rsidRPr="00BD2F6E">
        <w:rPr>
          <w:spacing w:val="-1"/>
        </w:rPr>
        <w:t>имеющих</w:t>
      </w:r>
      <w:r w:rsidRPr="00BD2F6E">
        <w:rPr>
          <w:spacing w:val="10"/>
        </w:rPr>
        <w:t xml:space="preserve"> </w:t>
      </w:r>
      <w:r w:rsidRPr="00BD2F6E">
        <w:t>общие</w:t>
      </w:r>
      <w:r w:rsidRPr="00BD2F6E">
        <w:rPr>
          <w:spacing w:val="11"/>
        </w:rPr>
        <w:t xml:space="preserve"> </w:t>
      </w:r>
      <w:r w:rsidRPr="00BD2F6E">
        <w:rPr>
          <w:spacing w:val="-1"/>
        </w:rPr>
        <w:t>границы</w:t>
      </w:r>
      <w:r w:rsidRPr="00BD2F6E">
        <w:rPr>
          <w:spacing w:val="75"/>
        </w:rPr>
        <w:t xml:space="preserve"> </w:t>
      </w:r>
      <w:r w:rsidRPr="00BD2F6E">
        <w:t>с</w:t>
      </w:r>
      <w:r w:rsidRPr="00BD2F6E">
        <w:rPr>
          <w:spacing w:val="33"/>
        </w:rPr>
        <w:t xml:space="preserve"> </w:t>
      </w:r>
      <w:r w:rsidRPr="00BD2F6E">
        <w:rPr>
          <w:spacing w:val="-1"/>
        </w:rPr>
        <w:t>земельным</w:t>
      </w:r>
      <w:r w:rsidRPr="00BD2F6E">
        <w:rPr>
          <w:spacing w:val="32"/>
        </w:rPr>
        <w:t xml:space="preserve"> </w:t>
      </w:r>
      <w:r w:rsidRPr="00BD2F6E">
        <w:t>участком,</w:t>
      </w:r>
      <w:r w:rsidRPr="00BD2F6E">
        <w:rPr>
          <w:spacing w:val="33"/>
        </w:rPr>
        <w:t xml:space="preserve"> </w:t>
      </w:r>
      <w:r w:rsidRPr="00BD2F6E">
        <w:rPr>
          <w:spacing w:val="-1"/>
        </w:rPr>
        <w:t>применительно</w:t>
      </w:r>
      <w:r w:rsidRPr="00BD2F6E">
        <w:rPr>
          <w:spacing w:val="33"/>
        </w:rPr>
        <w:t xml:space="preserve"> </w:t>
      </w:r>
      <w:r w:rsidRPr="00BD2F6E">
        <w:t>к</w:t>
      </w:r>
      <w:r w:rsidRPr="00BD2F6E">
        <w:rPr>
          <w:spacing w:val="34"/>
        </w:rPr>
        <w:t xml:space="preserve"> </w:t>
      </w:r>
      <w:r w:rsidRPr="00BD2F6E">
        <w:rPr>
          <w:spacing w:val="-1"/>
        </w:rPr>
        <w:t>которому</w:t>
      </w:r>
      <w:r w:rsidRPr="00BD2F6E">
        <w:rPr>
          <w:spacing w:val="33"/>
        </w:rPr>
        <w:t xml:space="preserve"> </w:t>
      </w:r>
      <w:r w:rsidRPr="00BD2F6E">
        <w:t>запрашивается</w:t>
      </w:r>
      <w:r w:rsidRPr="00BD2F6E">
        <w:rPr>
          <w:spacing w:val="33"/>
        </w:rPr>
        <w:t xml:space="preserve"> </w:t>
      </w:r>
      <w:r w:rsidRPr="00BD2F6E">
        <w:t>данное</w:t>
      </w:r>
      <w:r w:rsidRPr="00BD2F6E">
        <w:rPr>
          <w:spacing w:val="34"/>
        </w:rPr>
        <w:t xml:space="preserve"> </w:t>
      </w:r>
      <w:r w:rsidRPr="00BD2F6E">
        <w:t>разрешение,</w:t>
      </w:r>
      <w:r w:rsidRPr="00BD2F6E">
        <w:rPr>
          <w:spacing w:val="33"/>
        </w:rPr>
        <w:t xml:space="preserve"> </w:t>
      </w:r>
      <w:r w:rsidRPr="00BD2F6E">
        <w:t>и</w:t>
      </w:r>
      <w:r w:rsidRPr="00BD2F6E">
        <w:rPr>
          <w:spacing w:val="56"/>
        </w:rPr>
        <w:t xml:space="preserve"> </w:t>
      </w:r>
      <w:r w:rsidRPr="00BD2F6E">
        <w:t>правообладателям</w:t>
      </w:r>
      <w:r w:rsidRPr="00BD2F6E">
        <w:rPr>
          <w:spacing w:val="1"/>
        </w:rPr>
        <w:t xml:space="preserve"> </w:t>
      </w:r>
      <w:r w:rsidRPr="00BD2F6E">
        <w:t xml:space="preserve">помещений, </w:t>
      </w:r>
      <w:r w:rsidRPr="00BD2F6E">
        <w:rPr>
          <w:spacing w:val="-1"/>
        </w:rPr>
        <w:t>являющихся</w:t>
      </w:r>
      <w:r w:rsidRPr="00BD2F6E">
        <w:rPr>
          <w:spacing w:val="1"/>
        </w:rPr>
        <w:t xml:space="preserve"> </w:t>
      </w:r>
      <w:r w:rsidRPr="00BD2F6E">
        <w:rPr>
          <w:spacing w:val="-1"/>
        </w:rPr>
        <w:t>частью</w:t>
      </w:r>
      <w:r w:rsidRPr="00BD2F6E">
        <w:rPr>
          <w:spacing w:val="1"/>
        </w:rPr>
        <w:t xml:space="preserve"> </w:t>
      </w:r>
      <w:r w:rsidRPr="00BD2F6E">
        <w:rPr>
          <w:spacing w:val="-1"/>
        </w:rPr>
        <w:t>объекта</w:t>
      </w:r>
      <w:r w:rsidRPr="00BD2F6E">
        <w:rPr>
          <w:spacing w:val="1"/>
        </w:rPr>
        <w:t xml:space="preserve"> </w:t>
      </w:r>
      <w:r w:rsidRPr="00BD2F6E">
        <w:t xml:space="preserve">капитального </w:t>
      </w:r>
      <w:r w:rsidRPr="00BD2F6E">
        <w:rPr>
          <w:spacing w:val="-1"/>
        </w:rPr>
        <w:t>строительства,</w:t>
      </w:r>
      <w:r w:rsidRPr="00BD2F6E">
        <w:rPr>
          <w:spacing w:val="67"/>
        </w:rPr>
        <w:t xml:space="preserve"> </w:t>
      </w:r>
      <w:r w:rsidRPr="00BD2F6E">
        <w:rPr>
          <w:spacing w:val="-1"/>
        </w:rPr>
        <w:t>применительно</w:t>
      </w:r>
      <w:r w:rsidRPr="00BD2F6E">
        <w:rPr>
          <w:spacing w:val="35"/>
        </w:rPr>
        <w:t xml:space="preserve"> </w:t>
      </w:r>
      <w:r w:rsidRPr="00BD2F6E">
        <w:t>к</w:t>
      </w:r>
      <w:r w:rsidRPr="00BD2F6E">
        <w:rPr>
          <w:spacing w:val="35"/>
        </w:rPr>
        <w:t xml:space="preserve"> </w:t>
      </w:r>
      <w:r w:rsidRPr="00BD2F6E">
        <w:rPr>
          <w:spacing w:val="-1"/>
        </w:rPr>
        <w:t>которому</w:t>
      </w:r>
      <w:r w:rsidRPr="00BD2F6E">
        <w:rPr>
          <w:spacing w:val="37"/>
        </w:rPr>
        <w:t xml:space="preserve"> </w:t>
      </w:r>
      <w:r w:rsidRPr="00BD2F6E">
        <w:rPr>
          <w:spacing w:val="-1"/>
        </w:rPr>
        <w:t>запрашивается</w:t>
      </w:r>
      <w:r w:rsidRPr="00BD2F6E">
        <w:rPr>
          <w:spacing w:val="35"/>
        </w:rPr>
        <w:t xml:space="preserve"> </w:t>
      </w:r>
      <w:r w:rsidRPr="00BD2F6E">
        <w:t>данное</w:t>
      </w:r>
      <w:r w:rsidRPr="00BD2F6E">
        <w:rPr>
          <w:spacing w:val="35"/>
        </w:rPr>
        <w:t xml:space="preserve"> </w:t>
      </w:r>
      <w:r w:rsidRPr="00BD2F6E">
        <w:t>разрешение.</w:t>
      </w:r>
      <w:r w:rsidRPr="00BD2F6E">
        <w:rPr>
          <w:spacing w:val="35"/>
        </w:rPr>
        <w:t xml:space="preserve"> </w:t>
      </w:r>
      <w:r w:rsidRPr="00BD2F6E">
        <w:rPr>
          <w:spacing w:val="-1"/>
        </w:rPr>
        <w:t>Указанные</w:t>
      </w:r>
      <w:r w:rsidRPr="00BD2F6E">
        <w:rPr>
          <w:spacing w:val="36"/>
        </w:rPr>
        <w:t xml:space="preserve"> </w:t>
      </w:r>
      <w:r w:rsidRPr="00BD2F6E">
        <w:t>сообщения</w:t>
      </w:r>
      <w:r w:rsidRPr="00BD2F6E">
        <w:rPr>
          <w:spacing w:val="77"/>
        </w:rPr>
        <w:t xml:space="preserve"> </w:t>
      </w:r>
      <w:r w:rsidRPr="00BD2F6E">
        <w:t>направляются</w:t>
      </w:r>
      <w:r w:rsidRPr="00BD2F6E">
        <w:rPr>
          <w:spacing w:val="44"/>
        </w:rPr>
        <w:t xml:space="preserve"> </w:t>
      </w:r>
      <w:r w:rsidRPr="00BD2F6E">
        <w:t>не</w:t>
      </w:r>
      <w:r w:rsidRPr="00BD2F6E">
        <w:rPr>
          <w:spacing w:val="44"/>
        </w:rPr>
        <w:t xml:space="preserve"> </w:t>
      </w:r>
      <w:r w:rsidRPr="00BD2F6E">
        <w:t>позднее</w:t>
      </w:r>
      <w:r w:rsidRPr="00BD2F6E">
        <w:rPr>
          <w:spacing w:val="44"/>
        </w:rPr>
        <w:t xml:space="preserve"> </w:t>
      </w:r>
      <w:r w:rsidRPr="00BD2F6E">
        <w:t>чем</w:t>
      </w:r>
      <w:r w:rsidRPr="00BD2F6E">
        <w:rPr>
          <w:spacing w:val="43"/>
        </w:rPr>
        <w:t xml:space="preserve"> </w:t>
      </w:r>
      <w:r w:rsidRPr="00BD2F6E">
        <w:t>через</w:t>
      </w:r>
      <w:r w:rsidRPr="00BD2F6E">
        <w:rPr>
          <w:spacing w:val="44"/>
        </w:rPr>
        <w:t xml:space="preserve"> </w:t>
      </w:r>
      <w:r w:rsidRPr="00BD2F6E">
        <w:t>семь</w:t>
      </w:r>
      <w:r w:rsidRPr="00BD2F6E">
        <w:rPr>
          <w:spacing w:val="42"/>
        </w:rPr>
        <w:t xml:space="preserve"> </w:t>
      </w:r>
      <w:r w:rsidRPr="00BD2F6E">
        <w:t>рабочих</w:t>
      </w:r>
      <w:r w:rsidRPr="00BD2F6E">
        <w:rPr>
          <w:spacing w:val="44"/>
        </w:rPr>
        <w:t xml:space="preserve"> </w:t>
      </w:r>
      <w:r w:rsidRPr="00BD2F6E">
        <w:t>дней</w:t>
      </w:r>
      <w:r w:rsidRPr="00BD2F6E">
        <w:rPr>
          <w:spacing w:val="44"/>
        </w:rPr>
        <w:t xml:space="preserve"> </w:t>
      </w:r>
      <w:r w:rsidRPr="00BD2F6E">
        <w:t>со</w:t>
      </w:r>
      <w:r w:rsidRPr="00BD2F6E">
        <w:rPr>
          <w:spacing w:val="44"/>
        </w:rPr>
        <w:t xml:space="preserve"> </w:t>
      </w:r>
      <w:r w:rsidRPr="00BD2F6E">
        <w:t>дня</w:t>
      </w:r>
      <w:r w:rsidRPr="00BD2F6E">
        <w:rPr>
          <w:spacing w:val="44"/>
        </w:rPr>
        <w:t xml:space="preserve"> </w:t>
      </w:r>
      <w:r w:rsidRPr="00BD2F6E">
        <w:rPr>
          <w:spacing w:val="-1"/>
        </w:rPr>
        <w:t>поступления</w:t>
      </w:r>
      <w:r w:rsidRPr="00BD2F6E">
        <w:rPr>
          <w:spacing w:val="44"/>
        </w:rPr>
        <w:t xml:space="preserve"> </w:t>
      </w:r>
      <w:r w:rsidRPr="00BD2F6E">
        <w:rPr>
          <w:spacing w:val="-1"/>
        </w:rPr>
        <w:t>заявления</w:t>
      </w:r>
      <w:r w:rsidRPr="00BD2F6E">
        <w:rPr>
          <w:spacing w:val="40"/>
        </w:rPr>
        <w:t xml:space="preserve"> </w:t>
      </w:r>
      <w:r w:rsidRPr="00BD2F6E">
        <w:t>заинтересованного</w:t>
      </w:r>
      <w:r w:rsidRPr="00BD2F6E">
        <w:rPr>
          <w:spacing w:val="34"/>
        </w:rPr>
        <w:t xml:space="preserve"> </w:t>
      </w:r>
      <w:r w:rsidRPr="00BD2F6E">
        <w:t>лица</w:t>
      </w:r>
      <w:r w:rsidRPr="00BD2F6E">
        <w:rPr>
          <w:spacing w:val="35"/>
        </w:rPr>
        <w:t xml:space="preserve"> </w:t>
      </w:r>
      <w:r w:rsidRPr="00BD2F6E">
        <w:t>о</w:t>
      </w:r>
      <w:r w:rsidRPr="00BD2F6E">
        <w:rPr>
          <w:spacing w:val="34"/>
        </w:rPr>
        <w:t xml:space="preserve"> </w:t>
      </w:r>
      <w:r w:rsidRPr="00BD2F6E">
        <w:rPr>
          <w:spacing w:val="-1"/>
        </w:rPr>
        <w:t>предоставлении</w:t>
      </w:r>
      <w:r w:rsidRPr="00BD2F6E">
        <w:rPr>
          <w:spacing w:val="34"/>
        </w:rPr>
        <w:t xml:space="preserve"> </w:t>
      </w:r>
      <w:r w:rsidRPr="00BD2F6E">
        <w:t>разрешения</w:t>
      </w:r>
      <w:r w:rsidRPr="00BD2F6E">
        <w:rPr>
          <w:spacing w:val="35"/>
        </w:rPr>
        <w:t xml:space="preserve"> </w:t>
      </w:r>
      <w:r w:rsidRPr="00BD2F6E">
        <w:t>на</w:t>
      </w:r>
      <w:r w:rsidRPr="00BD2F6E">
        <w:rPr>
          <w:spacing w:val="34"/>
        </w:rPr>
        <w:t xml:space="preserve"> </w:t>
      </w:r>
      <w:r w:rsidRPr="00BD2F6E">
        <w:t>условно</w:t>
      </w:r>
      <w:r w:rsidRPr="00BD2F6E">
        <w:rPr>
          <w:spacing w:val="34"/>
        </w:rPr>
        <w:t xml:space="preserve"> </w:t>
      </w:r>
      <w:r w:rsidRPr="00BD2F6E">
        <w:rPr>
          <w:spacing w:val="-1"/>
        </w:rPr>
        <w:t>разрешенный</w:t>
      </w:r>
      <w:r w:rsidRPr="00BD2F6E">
        <w:rPr>
          <w:spacing w:val="34"/>
        </w:rPr>
        <w:t xml:space="preserve"> </w:t>
      </w:r>
      <w:r w:rsidRPr="00BD2F6E">
        <w:t>вид</w:t>
      </w:r>
      <w:r w:rsidRPr="00BD2F6E">
        <w:rPr>
          <w:spacing w:val="45"/>
        </w:rPr>
        <w:t xml:space="preserve"> </w:t>
      </w:r>
      <w:r w:rsidRPr="00BD2F6E">
        <w:t>использования.</w:t>
      </w:r>
    </w:p>
    <w:p w14:paraId="5AD2C0D5" w14:textId="77777777" w:rsidR="00387804" w:rsidRPr="00BD2F6E" w:rsidRDefault="00387804">
      <w:pPr>
        <w:pStyle w:val="af0"/>
        <w:numPr>
          <w:ilvl w:val="0"/>
          <w:numId w:val="15"/>
        </w:numPr>
        <w:tabs>
          <w:tab w:val="left" w:pos="920"/>
        </w:tabs>
        <w:suppressAutoHyphens w:val="0"/>
        <w:spacing w:after="0" w:line="240" w:lineRule="auto"/>
        <w:ind w:left="0" w:right="-1" w:firstLine="709"/>
      </w:pPr>
      <w:r w:rsidRPr="00BD2F6E">
        <w:t>Срок</w:t>
      </w:r>
      <w:r w:rsidRPr="00BD2F6E">
        <w:rPr>
          <w:spacing w:val="55"/>
        </w:rPr>
        <w:t xml:space="preserve"> </w:t>
      </w:r>
      <w:r w:rsidRPr="00BD2F6E">
        <w:t>проведения</w:t>
      </w:r>
      <w:r w:rsidRPr="00BD2F6E">
        <w:rPr>
          <w:spacing w:val="56"/>
        </w:rPr>
        <w:t xml:space="preserve"> </w:t>
      </w:r>
      <w:r w:rsidRPr="00BD2F6E">
        <w:t>общественных</w:t>
      </w:r>
      <w:r w:rsidRPr="00BD2F6E">
        <w:rPr>
          <w:spacing w:val="55"/>
        </w:rPr>
        <w:t xml:space="preserve"> </w:t>
      </w:r>
      <w:r w:rsidRPr="00BD2F6E">
        <w:rPr>
          <w:spacing w:val="-1"/>
        </w:rPr>
        <w:t>обсуждений</w:t>
      </w:r>
      <w:r w:rsidRPr="00BD2F6E">
        <w:rPr>
          <w:spacing w:val="56"/>
        </w:rPr>
        <w:t xml:space="preserve"> </w:t>
      </w:r>
      <w:r w:rsidRPr="00BD2F6E">
        <w:rPr>
          <w:spacing w:val="-1"/>
        </w:rPr>
        <w:t>или</w:t>
      </w:r>
      <w:r w:rsidRPr="00BD2F6E">
        <w:rPr>
          <w:spacing w:val="56"/>
        </w:rPr>
        <w:t xml:space="preserve"> </w:t>
      </w:r>
      <w:r w:rsidRPr="00BD2F6E">
        <w:rPr>
          <w:spacing w:val="-1"/>
        </w:rPr>
        <w:t>публичных</w:t>
      </w:r>
      <w:r w:rsidRPr="00BD2F6E">
        <w:rPr>
          <w:spacing w:val="56"/>
        </w:rPr>
        <w:t xml:space="preserve"> </w:t>
      </w:r>
      <w:r w:rsidRPr="00BD2F6E">
        <w:t>слушаний</w:t>
      </w:r>
      <w:r w:rsidRPr="00BD2F6E">
        <w:rPr>
          <w:spacing w:val="56"/>
        </w:rPr>
        <w:t xml:space="preserve"> </w:t>
      </w:r>
      <w:r w:rsidRPr="00BD2F6E">
        <w:t>со</w:t>
      </w:r>
      <w:r w:rsidRPr="00BD2F6E">
        <w:rPr>
          <w:spacing w:val="56"/>
        </w:rPr>
        <w:t xml:space="preserve"> </w:t>
      </w:r>
      <w:r w:rsidRPr="00BD2F6E">
        <w:t>дня</w:t>
      </w:r>
      <w:r w:rsidRPr="00BD2F6E">
        <w:rPr>
          <w:spacing w:val="37"/>
        </w:rPr>
        <w:t xml:space="preserve"> </w:t>
      </w:r>
      <w:r w:rsidRPr="00BD2F6E">
        <w:t>оповещения</w:t>
      </w:r>
      <w:r w:rsidRPr="00BD2F6E">
        <w:rPr>
          <w:spacing w:val="5"/>
        </w:rPr>
        <w:t xml:space="preserve"> </w:t>
      </w:r>
      <w:r w:rsidRPr="00BD2F6E">
        <w:rPr>
          <w:spacing w:val="-1"/>
        </w:rPr>
        <w:t>жителей</w:t>
      </w:r>
      <w:r w:rsidRPr="00BD2F6E">
        <w:rPr>
          <w:spacing w:val="6"/>
        </w:rPr>
        <w:t xml:space="preserve"> </w:t>
      </w:r>
      <w:r w:rsidRPr="00BD2F6E">
        <w:t>Смоленского сельского</w:t>
      </w:r>
      <w:r w:rsidRPr="00BD2F6E">
        <w:rPr>
          <w:spacing w:val="7"/>
        </w:rPr>
        <w:t xml:space="preserve"> </w:t>
      </w:r>
      <w:r w:rsidRPr="00BD2F6E">
        <w:t>поселения</w:t>
      </w:r>
      <w:r w:rsidRPr="00BD2F6E">
        <w:rPr>
          <w:spacing w:val="4"/>
        </w:rPr>
        <w:t xml:space="preserve"> </w:t>
      </w:r>
      <w:r w:rsidRPr="00BD2F6E">
        <w:rPr>
          <w:spacing w:val="-1"/>
        </w:rPr>
        <w:t>Северского</w:t>
      </w:r>
      <w:r w:rsidRPr="00BD2F6E">
        <w:rPr>
          <w:spacing w:val="6"/>
        </w:rPr>
        <w:t xml:space="preserve"> </w:t>
      </w:r>
      <w:r w:rsidRPr="00BD2F6E">
        <w:t>района</w:t>
      </w:r>
      <w:r w:rsidRPr="00BD2F6E">
        <w:rPr>
          <w:spacing w:val="6"/>
        </w:rPr>
        <w:t xml:space="preserve"> </w:t>
      </w:r>
      <w:r w:rsidRPr="00BD2F6E">
        <w:t>об</w:t>
      </w:r>
      <w:r w:rsidRPr="00BD2F6E">
        <w:rPr>
          <w:spacing w:val="4"/>
        </w:rPr>
        <w:t xml:space="preserve"> </w:t>
      </w:r>
      <w:r w:rsidRPr="00BD2F6E">
        <w:t>их</w:t>
      </w:r>
      <w:r w:rsidRPr="00BD2F6E">
        <w:rPr>
          <w:spacing w:val="5"/>
        </w:rPr>
        <w:t xml:space="preserve"> </w:t>
      </w:r>
      <w:r w:rsidRPr="00BD2F6E">
        <w:t>проведении</w:t>
      </w:r>
      <w:r w:rsidRPr="00BD2F6E">
        <w:rPr>
          <w:spacing w:val="6"/>
        </w:rPr>
        <w:t xml:space="preserve"> </w:t>
      </w:r>
      <w:r w:rsidRPr="00BD2F6E">
        <w:rPr>
          <w:spacing w:val="-1"/>
        </w:rPr>
        <w:t>до</w:t>
      </w:r>
      <w:r w:rsidRPr="00BD2F6E">
        <w:rPr>
          <w:spacing w:val="33"/>
        </w:rPr>
        <w:t xml:space="preserve"> </w:t>
      </w:r>
      <w:r w:rsidRPr="00BD2F6E">
        <w:t>дня</w:t>
      </w:r>
      <w:r w:rsidRPr="00BD2F6E">
        <w:rPr>
          <w:spacing w:val="27"/>
        </w:rPr>
        <w:t xml:space="preserve"> </w:t>
      </w:r>
      <w:r w:rsidRPr="00BD2F6E">
        <w:rPr>
          <w:spacing w:val="-1"/>
        </w:rPr>
        <w:t>опубликования</w:t>
      </w:r>
      <w:r w:rsidRPr="00BD2F6E">
        <w:rPr>
          <w:spacing w:val="27"/>
        </w:rPr>
        <w:t xml:space="preserve"> </w:t>
      </w:r>
      <w:r w:rsidRPr="00BD2F6E">
        <w:t>заключения</w:t>
      </w:r>
      <w:r w:rsidRPr="00BD2F6E">
        <w:rPr>
          <w:spacing w:val="27"/>
        </w:rPr>
        <w:t xml:space="preserve"> </w:t>
      </w:r>
      <w:r w:rsidRPr="00BD2F6E">
        <w:t>о</w:t>
      </w:r>
      <w:r w:rsidRPr="00BD2F6E">
        <w:rPr>
          <w:spacing w:val="27"/>
        </w:rPr>
        <w:t xml:space="preserve"> </w:t>
      </w:r>
      <w:r w:rsidRPr="00BD2F6E">
        <w:rPr>
          <w:spacing w:val="-1"/>
        </w:rPr>
        <w:t>результатах</w:t>
      </w:r>
      <w:r w:rsidRPr="00BD2F6E">
        <w:rPr>
          <w:spacing w:val="27"/>
        </w:rPr>
        <w:t xml:space="preserve"> </w:t>
      </w:r>
      <w:r w:rsidRPr="00BD2F6E">
        <w:rPr>
          <w:spacing w:val="-1"/>
        </w:rPr>
        <w:t>общественных</w:t>
      </w:r>
      <w:r w:rsidRPr="00BD2F6E">
        <w:rPr>
          <w:spacing w:val="27"/>
        </w:rPr>
        <w:t xml:space="preserve"> </w:t>
      </w:r>
      <w:r w:rsidRPr="00BD2F6E">
        <w:rPr>
          <w:spacing w:val="-1"/>
        </w:rPr>
        <w:t>обсуждений</w:t>
      </w:r>
      <w:r w:rsidRPr="00BD2F6E">
        <w:rPr>
          <w:spacing w:val="26"/>
        </w:rPr>
        <w:t xml:space="preserve"> </w:t>
      </w:r>
      <w:r w:rsidRPr="00BD2F6E">
        <w:t>или</w:t>
      </w:r>
      <w:r w:rsidRPr="00BD2F6E">
        <w:rPr>
          <w:spacing w:val="27"/>
        </w:rPr>
        <w:t xml:space="preserve"> </w:t>
      </w:r>
      <w:r w:rsidRPr="00BD2F6E">
        <w:rPr>
          <w:spacing w:val="-1"/>
        </w:rPr>
        <w:t>публичных</w:t>
      </w:r>
      <w:r w:rsidRPr="00BD2F6E">
        <w:rPr>
          <w:spacing w:val="85"/>
        </w:rPr>
        <w:t xml:space="preserve"> </w:t>
      </w:r>
      <w:r w:rsidRPr="00BD2F6E">
        <w:rPr>
          <w:spacing w:val="-1"/>
        </w:rPr>
        <w:t>слушаний</w:t>
      </w:r>
      <w:r w:rsidRPr="00BD2F6E">
        <w:rPr>
          <w:spacing w:val="40"/>
        </w:rPr>
        <w:t xml:space="preserve"> </w:t>
      </w:r>
      <w:r w:rsidRPr="00BD2F6E">
        <w:rPr>
          <w:spacing w:val="-1"/>
        </w:rPr>
        <w:t>определяется</w:t>
      </w:r>
      <w:r w:rsidRPr="00BD2F6E">
        <w:rPr>
          <w:spacing w:val="39"/>
        </w:rPr>
        <w:t xml:space="preserve"> </w:t>
      </w:r>
      <w:r w:rsidRPr="00BD2F6E">
        <w:t>уставом муниципального образования Северский район,</w:t>
      </w:r>
      <w:r w:rsidRPr="00BD2F6E">
        <w:rPr>
          <w:spacing w:val="39"/>
        </w:rPr>
        <w:t xml:space="preserve"> </w:t>
      </w:r>
      <w:r w:rsidRPr="00BD2F6E">
        <w:t>Смоленского сельского</w:t>
      </w:r>
      <w:r w:rsidRPr="00BD2F6E">
        <w:rPr>
          <w:spacing w:val="40"/>
        </w:rPr>
        <w:t xml:space="preserve"> </w:t>
      </w:r>
      <w:r w:rsidRPr="00BD2F6E">
        <w:rPr>
          <w:spacing w:val="-1"/>
        </w:rPr>
        <w:t>поселения</w:t>
      </w:r>
      <w:r w:rsidRPr="00BD2F6E">
        <w:rPr>
          <w:spacing w:val="40"/>
        </w:rPr>
        <w:t xml:space="preserve"> </w:t>
      </w:r>
      <w:r w:rsidRPr="00BD2F6E">
        <w:t>и</w:t>
      </w:r>
      <w:r w:rsidRPr="00BD2F6E">
        <w:rPr>
          <w:spacing w:val="40"/>
        </w:rPr>
        <w:t xml:space="preserve"> </w:t>
      </w:r>
      <w:r w:rsidRPr="00BD2F6E">
        <w:t>(или)</w:t>
      </w:r>
      <w:r w:rsidRPr="00BD2F6E">
        <w:rPr>
          <w:spacing w:val="41"/>
        </w:rPr>
        <w:t xml:space="preserve"> </w:t>
      </w:r>
      <w:r w:rsidRPr="00BD2F6E">
        <w:t>нормативным</w:t>
      </w:r>
      <w:r w:rsidRPr="00BD2F6E">
        <w:rPr>
          <w:spacing w:val="53"/>
        </w:rPr>
        <w:t xml:space="preserve"> </w:t>
      </w:r>
      <w:r w:rsidRPr="00BD2F6E">
        <w:rPr>
          <w:spacing w:val="-1"/>
        </w:rPr>
        <w:t>правовым</w:t>
      </w:r>
      <w:r w:rsidRPr="00BD2F6E">
        <w:rPr>
          <w:spacing w:val="22"/>
        </w:rPr>
        <w:t xml:space="preserve"> </w:t>
      </w:r>
      <w:r w:rsidRPr="00BD2F6E">
        <w:t>актом</w:t>
      </w:r>
      <w:r w:rsidRPr="00BD2F6E">
        <w:rPr>
          <w:spacing w:val="22"/>
        </w:rPr>
        <w:t xml:space="preserve"> </w:t>
      </w:r>
      <w:r w:rsidRPr="00BD2F6E">
        <w:rPr>
          <w:spacing w:val="-1"/>
        </w:rPr>
        <w:t>представительного</w:t>
      </w:r>
      <w:r w:rsidRPr="00BD2F6E">
        <w:rPr>
          <w:spacing w:val="22"/>
        </w:rPr>
        <w:t xml:space="preserve"> </w:t>
      </w:r>
      <w:r w:rsidRPr="00BD2F6E">
        <w:t>органа</w:t>
      </w:r>
      <w:r w:rsidRPr="00BD2F6E">
        <w:rPr>
          <w:spacing w:val="23"/>
        </w:rPr>
        <w:t xml:space="preserve"> </w:t>
      </w:r>
      <w:r w:rsidRPr="00BD2F6E">
        <w:t>муниципального образования Северский район, Смоленского сельского</w:t>
      </w:r>
      <w:r w:rsidRPr="00BD2F6E">
        <w:rPr>
          <w:spacing w:val="22"/>
        </w:rPr>
        <w:t xml:space="preserve"> </w:t>
      </w:r>
      <w:r w:rsidRPr="00BD2F6E">
        <w:t>поселения и</w:t>
      </w:r>
      <w:r w:rsidRPr="00BD2F6E">
        <w:rPr>
          <w:spacing w:val="22"/>
        </w:rPr>
        <w:t xml:space="preserve"> </w:t>
      </w:r>
      <w:r w:rsidRPr="00BD2F6E">
        <w:t>не</w:t>
      </w:r>
      <w:r w:rsidRPr="00BD2F6E">
        <w:rPr>
          <w:spacing w:val="22"/>
        </w:rPr>
        <w:t xml:space="preserve"> </w:t>
      </w:r>
      <w:r w:rsidRPr="00BD2F6E">
        <w:t>может</w:t>
      </w:r>
      <w:r w:rsidRPr="00BD2F6E">
        <w:rPr>
          <w:spacing w:val="22"/>
        </w:rPr>
        <w:t xml:space="preserve"> </w:t>
      </w:r>
      <w:r w:rsidRPr="00BD2F6E">
        <w:rPr>
          <w:spacing w:val="-1"/>
        </w:rPr>
        <w:t>быть</w:t>
      </w:r>
      <w:r w:rsidRPr="00BD2F6E">
        <w:rPr>
          <w:spacing w:val="54"/>
        </w:rPr>
        <w:t xml:space="preserve"> </w:t>
      </w:r>
      <w:r w:rsidRPr="00BD2F6E">
        <w:t xml:space="preserve">более </w:t>
      </w:r>
      <w:r w:rsidRPr="00BD2F6E">
        <w:rPr>
          <w:spacing w:val="-1"/>
        </w:rPr>
        <w:t>одного</w:t>
      </w:r>
      <w:r w:rsidRPr="00BD2F6E">
        <w:t xml:space="preserve"> месяца.</w:t>
      </w:r>
    </w:p>
    <w:p w14:paraId="623C8A3D" w14:textId="77777777" w:rsidR="00387804" w:rsidRPr="00BD2F6E" w:rsidRDefault="00387804">
      <w:pPr>
        <w:pStyle w:val="af0"/>
        <w:numPr>
          <w:ilvl w:val="0"/>
          <w:numId w:val="15"/>
        </w:numPr>
        <w:tabs>
          <w:tab w:val="left" w:pos="918"/>
        </w:tabs>
        <w:suppressAutoHyphens w:val="0"/>
        <w:spacing w:after="0" w:line="240" w:lineRule="auto"/>
        <w:ind w:left="0" w:right="-1" w:firstLine="709"/>
      </w:pPr>
      <w:r w:rsidRPr="00BD2F6E">
        <w:t>На</w:t>
      </w:r>
      <w:r w:rsidRPr="00BD2F6E">
        <w:rPr>
          <w:spacing w:val="49"/>
        </w:rPr>
        <w:t xml:space="preserve"> </w:t>
      </w:r>
      <w:r w:rsidRPr="00BD2F6E">
        <w:t>основании</w:t>
      </w:r>
      <w:r w:rsidRPr="00BD2F6E">
        <w:rPr>
          <w:spacing w:val="50"/>
        </w:rPr>
        <w:t xml:space="preserve"> </w:t>
      </w:r>
      <w:r w:rsidRPr="00BD2F6E">
        <w:t>заключения</w:t>
      </w:r>
      <w:r w:rsidRPr="00BD2F6E">
        <w:rPr>
          <w:spacing w:val="50"/>
        </w:rPr>
        <w:t xml:space="preserve"> </w:t>
      </w:r>
      <w:r w:rsidRPr="00BD2F6E">
        <w:t>о</w:t>
      </w:r>
      <w:r w:rsidRPr="00BD2F6E">
        <w:rPr>
          <w:spacing w:val="50"/>
        </w:rPr>
        <w:t xml:space="preserve"> </w:t>
      </w:r>
      <w:r w:rsidRPr="00BD2F6E">
        <w:t>результатах</w:t>
      </w:r>
      <w:r w:rsidRPr="00BD2F6E">
        <w:rPr>
          <w:spacing w:val="49"/>
        </w:rPr>
        <w:t xml:space="preserve"> </w:t>
      </w:r>
      <w:r w:rsidRPr="00BD2F6E">
        <w:t>общественных</w:t>
      </w:r>
      <w:r w:rsidRPr="00BD2F6E">
        <w:rPr>
          <w:spacing w:val="49"/>
        </w:rPr>
        <w:t xml:space="preserve"> </w:t>
      </w:r>
      <w:r w:rsidRPr="00BD2F6E">
        <w:rPr>
          <w:spacing w:val="-1"/>
        </w:rPr>
        <w:t>обсуждений</w:t>
      </w:r>
      <w:r w:rsidRPr="00BD2F6E">
        <w:rPr>
          <w:spacing w:val="50"/>
        </w:rPr>
        <w:t xml:space="preserve"> </w:t>
      </w:r>
      <w:r w:rsidRPr="00BD2F6E">
        <w:t>или</w:t>
      </w:r>
      <w:r w:rsidRPr="00BD2F6E">
        <w:rPr>
          <w:spacing w:val="49"/>
        </w:rPr>
        <w:t xml:space="preserve"> </w:t>
      </w:r>
      <w:r w:rsidRPr="00BD2F6E">
        <w:rPr>
          <w:spacing w:val="-1"/>
        </w:rPr>
        <w:t>публичных</w:t>
      </w:r>
      <w:r w:rsidRPr="00BD2F6E">
        <w:rPr>
          <w:spacing w:val="34"/>
        </w:rPr>
        <w:t xml:space="preserve"> </w:t>
      </w:r>
      <w:r w:rsidRPr="00BD2F6E">
        <w:rPr>
          <w:spacing w:val="-1"/>
        </w:rPr>
        <w:t>слушаний</w:t>
      </w:r>
      <w:r w:rsidRPr="00BD2F6E">
        <w:rPr>
          <w:spacing w:val="56"/>
        </w:rPr>
        <w:t xml:space="preserve"> </w:t>
      </w:r>
      <w:r w:rsidRPr="00BD2F6E">
        <w:t>по</w:t>
      </w:r>
      <w:r w:rsidRPr="00BD2F6E">
        <w:rPr>
          <w:spacing w:val="57"/>
        </w:rPr>
        <w:t xml:space="preserve"> </w:t>
      </w:r>
      <w:r w:rsidRPr="00BD2F6E">
        <w:rPr>
          <w:spacing w:val="-1"/>
        </w:rPr>
        <w:t>проекту</w:t>
      </w:r>
      <w:r w:rsidRPr="00BD2F6E">
        <w:rPr>
          <w:spacing w:val="58"/>
        </w:rPr>
        <w:t xml:space="preserve"> </w:t>
      </w:r>
      <w:r w:rsidRPr="00BD2F6E">
        <w:t>решения</w:t>
      </w:r>
      <w:r w:rsidRPr="00BD2F6E">
        <w:rPr>
          <w:spacing w:val="56"/>
        </w:rPr>
        <w:t xml:space="preserve"> </w:t>
      </w:r>
      <w:r w:rsidRPr="00BD2F6E">
        <w:t>о</w:t>
      </w:r>
      <w:r w:rsidRPr="00BD2F6E">
        <w:rPr>
          <w:spacing w:val="57"/>
        </w:rPr>
        <w:t xml:space="preserve"> </w:t>
      </w:r>
      <w:r w:rsidRPr="00BD2F6E">
        <w:rPr>
          <w:spacing w:val="-1"/>
        </w:rPr>
        <w:t>предоставлении</w:t>
      </w:r>
      <w:r w:rsidRPr="00BD2F6E">
        <w:rPr>
          <w:spacing w:val="57"/>
        </w:rPr>
        <w:t xml:space="preserve"> </w:t>
      </w:r>
      <w:r w:rsidRPr="00BD2F6E">
        <w:rPr>
          <w:spacing w:val="-1"/>
        </w:rPr>
        <w:t>разрешения</w:t>
      </w:r>
      <w:r w:rsidRPr="00BD2F6E">
        <w:rPr>
          <w:spacing w:val="57"/>
        </w:rPr>
        <w:t xml:space="preserve"> </w:t>
      </w:r>
      <w:r w:rsidRPr="00BD2F6E">
        <w:rPr>
          <w:spacing w:val="-1"/>
        </w:rPr>
        <w:t>на</w:t>
      </w:r>
      <w:r w:rsidRPr="00BD2F6E">
        <w:rPr>
          <w:spacing w:val="56"/>
        </w:rPr>
        <w:t xml:space="preserve"> </w:t>
      </w:r>
      <w:r w:rsidRPr="00BD2F6E">
        <w:t>условно</w:t>
      </w:r>
      <w:r w:rsidRPr="00BD2F6E">
        <w:rPr>
          <w:spacing w:val="56"/>
        </w:rPr>
        <w:t xml:space="preserve"> </w:t>
      </w:r>
      <w:r w:rsidRPr="00BD2F6E">
        <w:rPr>
          <w:spacing w:val="-1"/>
        </w:rPr>
        <w:t>разрешенный</w:t>
      </w:r>
      <w:r w:rsidRPr="00BD2F6E">
        <w:rPr>
          <w:spacing w:val="57"/>
        </w:rPr>
        <w:t xml:space="preserve"> </w:t>
      </w:r>
      <w:r w:rsidRPr="00BD2F6E">
        <w:t>вид</w:t>
      </w:r>
      <w:r w:rsidRPr="00BD2F6E">
        <w:rPr>
          <w:spacing w:val="89"/>
        </w:rPr>
        <w:t xml:space="preserve"> </w:t>
      </w:r>
      <w:r w:rsidRPr="00BD2F6E">
        <w:t>использования</w:t>
      </w:r>
      <w:r w:rsidRPr="00BD2F6E">
        <w:rPr>
          <w:spacing w:val="2"/>
        </w:rPr>
        <w:t xml:space="preserve"> </w:t>
      </w:r>
      <w:r w:rsidRPr="00BD2F6E">
        <w:t>комиссия</w:t>
      </w:r>
      <w:r w:rsidRPr="00BD2F6E">
        <w:rPr>
          <w:spacing w:val="2"/>
        </w:rPr>
        <w:t xml:space="preserve"> </w:t>
      </w:r>
      <w:r w:rsidRPr="00BD2F6E">
        <w:t>осуществляет</w:t>
      </w:r>
      <w:r w:rsidRPr="00BD2F6E">
        <w:rPr>
          <w:spacing w:val="1"/>
        </w:rPr>
        <w:t xml:space="preserve"> </w:t>
      </w:r>
      <w:r w:rsidRPr="00BD2F6E">
        <w:t>подготовку</w:t>
      </w:r>
      <w:r w:rsidRPr="00BD2F6E">
        <w:rPr>
          <w:spacing w:val="4"/>
        </w:rPr>
        <w:t xml:space="preserve"> </w:t>
      </w:r>
      <w:r w:rsidRPr="00BD2F6E">
        <w:rPr>
          <w:spacing w:val="-1"/>
        </w:rPr>
        <w:t>рекомендаций</w:t>
      </w:r>
      <w:r w:rsidRPr="00BD2F6E">
        <w:rPr>
          <w:spacing w:val="2"/>
        </w:rPr>
        <w:t xml:space="preserve"> </w:t>
      </w:r>
      <w:r w:rsidRPr="00BD2F6E">
        <w:t>о предоставлении</w:t>
      </w:r>
      <w:r w:rsidRPr="00BD2F6E">
        <w:rPr>
          <w:spacing w:val="2"/>
        </w:rPr>
        <w:t xml:space="preserve"> </w:t>
      </w:r>
      <w:r w:rsidRPr="00BD2F6E">
        <w:t>разрешения</w:t>
      </w:r>
      <w:r w:rsidRPr="00BD2F6E">
        <w:rPr>
          <w:spacing w:val="20"/>
        </w:rPr>
        <w:t xml:space="preserve"> </w:t>
      </w:r>
      <w:r w:rsidRPr="00BD2F6E">
        <w:t>на</w:t>
      </w:r>
      <w:r w:rsidRPr="00BD2F6E">
        <w:rPr>
          <w:spacing w:val="2"/>
        </w:rPr>
        <w:t xml:space="preserve"> </w:t>
      </w:r>
      <w:r w:rsidRPr="00BD2F6E">
        <w:t>условно</w:t>
      </w:r>
      <w:r w:rsidRPr="00BD2F6E">
        <w:rPr>
          <w:spacing w:val="3"/>
        </w:rPr>
        <w:t xml:space="preserve"> </w:t>
      </w:r>
      <w:r w:rsidRPr="00BD2F6E">
        <w:rPr>
          <w:spacing w:val="-1"/>
        </w:rPr>
        <w:t>разрешенный</w:t>
      </w:r>
      <w:r w:rsidRPr="00BD2F6E">
        <w:rPr>
          <w:spacing w:val="3"/>
        </w:rPr>
        <w:t xml:space="preserve"> </w:t>
      </w:r>
      <w:r w:rsidRPr="00BD2F6E">
        <w:t>вид</w:t>
      </w:r>
      <w:r w:rsidRPr="00BD2F6E">
        <w:rPr>
          <w:spacing w:val="3"/>
        </w:rPr>
        <w:t xml:space="preserve"> </w:t>
      </w:r>
      <w:r w:rsidRPr="00BD2F6E">
        <w:t>использования</w:t>
      </w:r>
      <w:r w:rsidRPr="00BD2F6E">
        <w:rPr>
          <w:spacing w:val="3"/>
        </w:rPr>
        <w:t xml:space="preserve"> </w:t>
      </w:r>
      <w:r w:rsidRPr="00BD2F6E">
        <w:t>или</w:t>
      </w:r>
      <w:r w:rsidRPr="00BD2F6E">
        <w:rPr>
          <w:spacing w:val="3"/>
        </w:rPr>
        <w:t xml:space="preserve"> </w:t>
      </w:r>
      <w:r w:rsidRPr="00BD2F6E">
        <w:t>об</w:t>
      </w:r>
      <w:r w:rsidRPr="00BD2F6E">
        <w:rPr>
          <w:spacing w:val="3"/>
        </w:rPr>
        <w:t xml:space="preserve"> </w:t>
      </w:r>
      <w:r w:rsidRPr="00BD2F6E">
        <w:rPr>
          <w:spacing w:val="-1"/>
        </w:rPr>
        <w:t>отказе</w:t>
      </w:r>
      <w:r w:rsidRPr="00BD2F6E">
        <w:rPr>
          <w:spacing w:val="3"/>
        </w:rPr>
        <w:t xml:space="preserve"> </w:t>
      </w:r>
      <w:r w:rsidRPr="00BD2F6E">
        <w:t>в</w:t>
      </w:r>
      <w:r w:rsidRPr="00BD2F6E">
        <w:rPr>
          <w:spacing w:val="2"/>
        </w:rPr>
        <w:t xml:space="preserve"> </w:t>
      </w:r>
      <w:r w:rsidRPr="00BD2F6E">
        <w:t>предоставлении</w:t>
      </w:r>
      <w:r w:rsidRPr="00BD2F6E">
        <w:rPr>
          <w:spacing w:val="3"/>
        </w:rPr>
        <w:t xml:space="preserve"> </w:t>
      </w:r>
      <w:r w:rsidRPr="00BD2F6E">
        <w:t>такого</w:t>
      </w:r>
      <w:r w:rsidRPr="00BD2F6E">
        <w:rPr>
          <w:spacing w:val="2"/>
        </w:rPr>
        <w:t xml:space="preserve"> </w:t>
      </w:r>
      <w:r w:rsidRPr="00BD2F6E">
        <w:t>разрешения</w:t>
      </w:r>
      <w:r w:rsidRPr="00BD2F6E">
        <w:rPr>
          <w:spacing w:val="34"/>
        </w:rPr>
        <w:t xml:space="preserve"> </w:t>
      </w:r>
      <w:r w:rsidRPr="00BD2F6E">
        <w:t>с</w:t>
      </w:r>
      <w:r w:rsidRPr="00BD2F6E">
        <w:rPr>
          <w:spacing w:val="-1"/>
        </w:rPr>
        <w:t xml:space="preserve"> </w:t>
      </w:r>
      <w:r w:rsidRPr="00BD2F6E">
        <w:t xml:space="preserve">указанием причин принятого решения и направляет их главе </w:t>
      </w:r>
      <w:r w:rsidRPr="00BD2F6E">
        <w:rPr>
          <w:spacing w:val="-1"/>
        </w:rPr>
        <w:t>администрации.</w:t>
      </w:r>
    </w:p>
    <w:p w14:paraId="47901E5A" w14:textId="77777777" w:rsidR="00387804" w:rsidRPr="00BD2F6E" w:rsidRDefault="00387804">
      <w:pPr>
        <w:pStyle w:val="af0"/>
        <w:numPr>
          <w:ilvl w:val="0"/>
          <w:numId w:val="15"/>
        </w:numPr>
        <w:tabs>
          <w:tab w:val="left" w:pos="918"/>
        </w:tabs>
        <w:suppressAutoHyphens w:val="0"/>
        <w:spacing w:after="0" w:line="240" w:lineRule="auto"/>
        <w:ind w:left="0" w:right="-1" w:firstLine="709"/>
      </w:pPr>
      <w:r w:rsidRPr="00BD2F6E">
        <w:t>На</w:t>
      </w:r>
      <w:r w:rsidRPr="00BD2F6E">
        <w:rPr>
          <w:spacing w:val="-8"/>
        </w:rPr>
        <w:t xml:space="preserve"> </w:t>
      </w:r>
      <w:r w:rsidRPr="00BD2F6E">
        <w:t>основании</w:t>
      </w:r>
      <w:r w:rsidRPr="00BD2F6E">
        <w:rPr>
          <w:spacing w:val="-9"/>
        </w:rPr>
        <w:t xml:space="preserve"> </w:t>
      </w:r>
      <w:r w:rsidRPr="00BD2F6E">
        <w:rPr>
          <w:spacing w:val="-1"/>
        </w:rPr>
        <w:t>указанных</w:t>
      </w:r>
      <w:r w:rsidRPr="00BD2F6E">
        <w:rPr>
          <w:spacing w:val="-8"/>
        </w:rPr>
        <w:t xml:space="preserve"> </w:t>
      </w:r>
      <w:r w:rsidRPr="00BD2F6E">
        <w:t>в</w:t>
      </w:r>
      <w:r w:rsidRPr="00BD2F6E">
        <w:rPr>
          <w:spacing w:val="-8"/>
        </w:rPr>
        <w:t xml:space="preserve"> </w:t>
      </w:r>
      <w:r w:rsidRPr="00BD2F6E">
        <w:t>части</w:t>
      </w:r>
      <w:r w:rsidRPr="00BD2F6E">
        <w:rPr>
          <w:spacing w:val="-8"/>
        </w:rPr>
        <w:t xml:space="preserve"> </w:t>
      </w:r>
      <w:r w:rsidRPr="00BD2F6E">
        <w:t>6</w:t>
      </w:r>
      <w:r w:rsidRPr="00BD2F6E">
        <w:rPr>
          <w:spacing w:val="-7"/>
        </w:rPr>
        <w:t xml:space="preserve"> </w:t>
      </w:r>
      <w:r w:rsidRPr="00BD2F6E">
        <w:rPr>
          <w:spacing w:val="-1"/>
        </w:rPr>
        <w:t>настоящей</w:t>
      </w:r>
      <w:r w:rsidRPr="00BD2F6E">
        <w:rPr>
          <w:spacing w:val="-8"/>
        </w:rPr>
        <w:t xml:space="preserve"> </w:t>
      </w:r>
      <w:r w:rsidRPr="00BD2F6E">
        <w:rPr>
          <w:spacing w:val="-1"/>
        </w:rPr>
        <w:t>статьи</w:t>
      </w:r>
      <w:r w:rsidRPr="00BD2F6E">
        <w:rPr>
          <w:spacing w:val="-8"/>
        </w:rPr>
        <w:t xml:space="preserve"> </w:t>
      </w:r>
      <w:r w:rsidRPr="00BD2F6E">
        <w:rPr>
          <w:spacing w:val="-1"/>
        </w:rPr>
        <w:t>рекомендаций</w:t>
      </w:r>
      <w:r w:rsidRPr="00BD2F6E">
        <w:rPr>
          <w:spacing w:val="-8"/>
        </w:rPr>
        <w:t xml:space="preserve"> </w:t>
      </w:r>
      <w:r w:rsidRPr="00BD2F6E">
        <w:t>глава</w:t>
      </w:r>
      <w:r w:rsidRPr="00BD2F6E">
        <w:rPr>
          <w:spacing w:val="-7"/>
        </w:rPr>
        <w:t xml:space="preserve"> </w:t>
      </w:r>
      <w:r w:rsidRPr="00BD2F6E">
        <w:rPr>
          <w:spacing w:val="-1"/>
        </w:rPr>
        <w:t>администрации</w:t>
      </w:r>
      <w:r w:rsidRPr="00BD2F6E">
        <w:rPr>
          <w:spacing w:val="87"/>
        </w:rPr>
        <w:t xml:space="preserve"> </w:t>
      </w:r>
      <w:r w:rsidRPr="00BD2F6E">
        <w:t>в</w:t>
      </w:r>
      <w:r w:rsidRPr="00BD2F6E">
        <w:rPr>
          <w:spacing w:val="4"/>
        </w:rPr>
        <w:t xml:space="preserve"> </w:t>
      </w:r>
      <w:r w:rsidRPr="00BD2F6E">
        <w:t>течение</w:t>
      </w:r>
      <w:r w:rsidRPr="00BD2F6E">
        <w:rPr>
          <w:spacing w:val="5"/>
        </w:rPr>
        <w:t xml:space="preserve"> </w:t>
      </w:r>
      <w:r w:rsidRPr="00BD2F6E">
        <w:t>трёх</w:t>
      </w:r>
      <w:r w:rsidRPr="00BD2F6E">
        <w:rPr>
          <w:spacing w:val="4"/>
        </w:rPr>
        <w:t xml:space="preserve"> </w:t>
      </w:r>
      <w:r w:rsidRPr="00BD2F6E">
        <w:t>дней</w:t>
      </w:r>
      <w:r w:rsidRPr="00BD2F6E">
        <w:rPr>
          <w:spacing w:val="5"/>
        </w:rPr>
        <w:t xml:space="preserve"> </w:t>
      </w:r>
      <w:r w:rsidRPr="00BD2F6E">
        <w:t>со</w:t>
      </w:r>
      <w:r w:rsidRPr="00BD2F6E">
        <w:rPr>
          <w:spacing w:val="4"/>
        </w:rPr>
        <w:t xml:space="preserve"> </w:t>
      </w:r>
      <w:r w:rsidRPr="00BD2F6E">
        <w:t>дня</w:t>
      </w:r>
      <w:r w:rsidRPr="00BD2F6E">
        <w:rPr>
          <w:spacing w:val="4"/>
        </w:rPr>
        <w:t xml:space="preserve"> </w:t>
      </w:r>
      <w:r w:rsidRPr="00BD2F6E">
        <w:rPr>
          <w:spacing w:val="-1"/>
        </w:rPr>
        <w:t>поступления</w:t>
      </w:r>
      <w:r w:rsidRPr="00BD2F6E">
        <w:rPr>
          <w:spacing w:val="4"/>
        </w:rPr>
        <w:t xml:space="preserve"> </w:t>
      </w:r>
      <w:r w:rsidRPr="00BD2F6E">
        <w:t>таких</w:t>
      </w:r>
      <w:r w:rsidRPr="00BD2F6E">
        <w:rPr>
          <w:spacing w:val="5"/>
        </w:rPr>
        <w:t xml:space="preserve"> </w:t>
      </w:r>
      <w:r w:rsidRPr="00BD2F6E">
        <w:t>рекомендаций</w:t>
      </w:r>
      <w:r w:rsidRPr="00BD2F6E">
        <w:rPr>
          <w:spacing w:val="4"/>
        </w:rPr>
        <w:t xml:space="preserve"> </w:t>
      </w:r>
      <w:r w:rsidRPr="00BD2F6E">
        <w:t>принимает</w:t>
      </w:r>
      <w:r w:rsidRPr="00BD2F6E">
        <w:rPr>
          <w:spacing w:val="4"/>
        </w:rPr>
        <w:t xml:space="preserve"> </w:t>
      </w:r>
      <w:r w:rsidRPr="00BD2F6E">
        <w:rPr>
          <w:spacing w:val="-1"/>
        </w:rPr>
        <w:t>решение</w:t>
      </w:r>
      <w:r w:rsidRPr="00BD2F6E">
        <w:rPr>
          <w:spacing w:val="5"/>
        </w:rPr>
        <w:t xml:space="preserve"> </w:t>
      </w:r>
      <w:r w:rsidRPr="00BD2F6E">
        <w:t>о</w:t>
      </w:r>
      <w:r w:rsidRPr="00BD2F6E">
        <w:rPr>
          <w:spacing w:val="32"/>
        </w:rPr>
        <w:t xml:space="preserve"> </w:t>
      </w:r>
      <w:r w:rsidRPr="00BD2F6E">
        <w:t>предоставлении</w:t>
      </w:r>
      <w:r w:rsidRPr="00BD2F6E">
        <w:rPr>
          <w:spacing w:val="17"/>
        </w:rPr>
        <w:t xml:space="preserve"> </w:t>
      </w:r>
      <w:r w:rsidRPr="00BD2F6E">
        <w:rPr>
          <w:spacing w:val="-1"/>
        </w:rPr>
        <w:t>разрешения</w:t>
      </w:r>
      <w:r w:rsidRPr="00BD2F6E">
        <w:rPr>
          <w:spacing w:val="16"/>
        </w:rPr>
        <w:t xml:space="preserve"> </w:t>
      </w:r>
      <w:r w:rsidRPr="00BD2F6E">
        <w:t>на</w:t>
      </w:r>
      <w:r w:rsidRPr="00BD2F6E">
        <w:rPr>
          <w:spacing w:val="15"/>
        </w:rPr>
        <w:t xml:space="preserve"> </w:t>
      </w:r>
      <w:r w:rsidRPr="00BD2F6E">
        <w:t>условно</w:t>
      </w:r>
      <w:r w:rsidRPr="00BD2F6E">
        <w:rPr>
          <w:spacing w:val="16"/>
        </w:rPr>
        <w:t xml:space="preserve"> </w:t>
      </w:r>
      <w:r w:rsidRPr="00BD2F6E">
        <w:rPr>
          <w:spacing w:val="-1"/>
        </w:rPr>
        <w:t>разрешенный</w:t>
      </w:r>
      <w:r w:rsidRPr="00BD2F6E">
        <w:rPr>
          <w:spacing w:val="16"/>
        </w:rPr>
        <w:t xml:space="preserve"> </w:t>
      </w:r>
      <w:r w:rsidRPr="00BD2F6E">
        <w:t>вид</w:t>
      </w:r>
      <w:r w:rsidRPr="00BD2F6E">
        <w:rPr>
          <w:spacing w:val="16"/>
        </w:rPr>
        <w:t xml:space="preserve"> </w:t>
      </w:r>
      <w:r w:rsidRPr="00BD2F6E">
        <w:t>использования</w:t>
      </w:r>
      <w:r w:rsidRPr="00BD2F6E">
        <w:rPr>
          <w:spacing w:val="16"/>
        </w:rPr>
        <w:t xml:space="preserve"> </w:t>
      </w:r>
      <w:r w:rsidRPr="00BD2F6E">
        <w:t>или</w:t>
      </w:r>
      <w:r w:rsidRPr="00BD2F6E">
        <w:rPr>
          <w:spacing w:val="16"/>
        </w:rPr>
        <w:t xml:space="preserve"> </w:t>
      </w:r>
      <w:r w:rsidRPr="00BD2F6E">
        <w:t>об</w:t>
      </w:r>
      <w:r w:rsidRPr="00BD2F6E">
        <w:rPr>
          <w:spacing w:val="16"/>
        </w:rPr>
        <w:t xml:space="preserve"> </w:t>
      </w:r>
      <w:r w:rsidRPr="00BD2F6E">
        <w:rPr>
          <w:spacing w:val="-1"/>
        </w:rPr>
        <w:t>отказе</w:t>
      </w:r>
      <w:r w:rsidRPr="00BD2F6E">
        <w:rPr>
          <w:spacing w:val="17"/>
        </w:rPr>
        <w:t xml:space="preserve"> </w:t>
      </w:r>
      <w:r w:rsidRPr="00BD2F6E">
        <w:t>в</w:t>
      </w:r>
      <w:r w:rsidRPr="00BD2F6E">
        <w:rPr>
          <w:spacing w:val="49"/>
        </w:rPr>
        <w:t xml:space="preserve"> </w:t>
      </w:r>
      <w:r w:rsidRPr="00BD2F6E">
        <w:t>предоставлении</w:t>
      </w:r>
      <w:r w:rsidRPr="00BD2F6E">
        <w:rPr>
          <w:spacing w:val="36"/>
        </w:rPr>
        <w:t xml:space="preserve"> </w:t>
      </w:r>
      <w:r w:rsidRPr="00BD2F6E">
        <w:t>такого</w:t>
      </w:r>
      <w:r w:rsidRPr="00BD2F6E">
        <w:rPr>
          <w:spacing w:val="35"/>
        </w:rPr>
        <w:t xml:space="preserve"> </w:t>
      </w:r>
      <w:r w:rsidRPr="00BD2F6E">
        <w:t>разрешения.</w:t>
      </w:r>
      <w:r w:rsidRPr="00BD2F6E">
        <w:rPr>
          <w:spacing w:val="35"/>
        </w:rPr>
        <w:t xml:space="preserve"> </w:t>
      </w:r>
      <w:r w:rsidRPr="00BD2F6E">
        <w:t>Указанное</w:t>
      </w:r>
      <w:r w:rsidRPr="00BD2F6E">
        <w:rPr>
          <w:spacing w:val="35"/>
        </w:rPr>
        <w:t xml:space="preserve"> </w:t>
      </w:r>
      <w:r w:rsidRPr="00BD2F6E">
        <w:t>решение</w:t>
      </w:r>
      <w:r w:rsidRPr="00BD2F6E">
        <w:rPr>
          <w:spacing w:val="36"/>
        </w:rPr>
        <w:t xml:space="preserve"> </w:t>
      </w:r>
      <w:r w:rsidRPr="00BD2F6E">
        <w:t>подлежит</w:t>
      </w:r>
      <w:r w:rsidRPr="00BD2F6E">
        <w:rPr>
          <w:spacing w:val="34"/>
        </w:rPr>
        <w:t xml:space="preserve"> </w:t>
      </w:r>
      <w:r w:rsidRPr="00BD2F6E">
        <w:rPr>
          <w:spacing w:val="-1"/>
        </w:rPr>
        <w:t>опубликованию</w:t>
      </w:r>
      <w:r w:rsidRPr="00BD2F6E">
        <w:rPr>
          <w:spacing w:val="35"/>
        </w:rPr>
        <w:t xml:space="preserve"> </w:t>
      </w:r>
      <w:r w:rsidRPr="00BD2F6E">
        <w:t>в</w:t>
      </w:r>
      <w:r w:rsidRPr="00BD2F6E">
        <w:rPr>
          <w:spacing w:val="35"/>
        </w:rPr>
        <w:t xml:space="preserve"> </w:t>
      </w:r>
      <w:r w:rsidRPr="00BD2F6E">
        <w:t>порядке,</w:t>
      </w:r>
      <w:r w:rsidRPr="00BD2F6E">
        <w:rPr>
          <w:spacing w:val="24"/>
        </w:rPr>
        <w:t xml:space="preserve"> </w:t>
      </w:r>
      <w:r w:rsidRPr="00BD2F6E">
        <w:rPr>
          <w:spacing w:val="-1"/>
        </w:rPr>
        <w:t>установленном</w:t>
      </w:r>
      <w:r w:rsidRPr="00BD2F6E">
        <w:rPr>
          <w:spacing w:val="54"/>
        </w:rPr>
        <w:t xml:space="preserve"> </w:t>
      </w:r>
      <w:r w:rsidRPr="00BD2F6E">
        <w:t>для</w:t>
      </w:r>
      <w:r w:rsidRPr="00BD2F6E">
        <w:rPr>
          <w:spacing w:val="54"/>
        </w:rPr>
        <w:t xml:space="preserve"> </w:t>
      </w:r>
      <w:r w:rsidRPr="00BD2F6E">
        <w:rPr>
          <w:spacing w:val="-1"/>
        </w:rPr>
        <w:t>официального</w:t>
      </w:r>
      <w:r w:rsidRPr="00BD2F6E">
        <w:rPr>
          <w:spacing w:val="53"/>
        </w:rPr>
        <w:t xml:space="preserve"> </w:t>
      </w:r>
      <w:r w:rsidRPr="00BD2F6E">
        <w:rPr>
          <w:spacing w:val="-1"/>
        </w:rPr>
        <w:t>опубликования</w:t>
      </w:r>
      <w:r w:rsidRPr="00BD2F6E">
        <w:rPr>
          <w:spacing w:val="53"/>
        </w:rPr>
        <w:t xml:space="preserve"> </w:t>
      </w:r>
      <w:r w:rsidRPr="00BD2F6E">
        <w:rPr>
          <w:spacing w:val="-1"/>
        </w:rPr>
        <w:t>муниципальных</w:t>
      </w:r>
      <w:r w:rsidRPr="00BD2F6E">
        <w:rPr>
          <w:spacing w:val="53"/>
        </w:rPr>
        <w:t xml:space="preserve"> </w:t>
      </w:r>
      <w:r w:rsidRPr="00BD2F6E">
        <w:t>правовых</w:t>
      </w:r>
      <w:r w:rsidRPr="00BD2F6E">
        <w:rPr>
          <w:spacing w:val="53"/>
        </w:rPr>
        <w:t xml:space="preserve"> </w:t>
      </w:r>
      <w:r w:rsidRPr="00BD2F6E">
        <w:rPr>
          <w:spacing w:val="-1"/>
        </w:rPr>
        <w:t>актов,</w:t>
      </w:r>
      <w:r w:rsidRPr="00BD2F6E">
        <w:rPr>
          <w:spacing w:val="54"/>
        </w:rPr>
        <w:t xml:space="preserve"> </w:t>
      </w:r>
      <w:r w:rsidRPr="00BD2F6E">
        <w:t>иной</w:t>
      </w:r>
      <w:r w:rsidRPr="00BD2F6E">
        <w:rPr>
          <w:spacing w:val="101"/>
        </w:rPr>
        <w:t xml:space="preserve"> </w:t>
      </w:r>
      <w:r w:rsidRPr="00BD2F6E">
        <w:rPr>
          <w:spacing w:val="-1"/>
        </w:rPr>
        <w:t>официальной</w:t>
      </w:r>
      <w:r w:rsidRPr="00BD2F6E">
        <w:rPr>
          <w:spacing w:val="40"/>
        </w:rPr>
        <w:t xml:space="preserve"> </w:t>
      </w:r>
      <w:r w:rsidRPr="00BD2F6E">
        <w:t>информации,</w:t>
      </w:r>
      <w:r w:rsidRPr="00BD2F6E">
        <w:rPr>
          <w:spacing w:val="40"/>
        </w:rPr>
        <w:t xml:space="preserve"> </w:t>
      </w:r>
      <w:r w:rsidRPr="00BD2F6E">
        <w:t>и</w:t>
      </w:r>
      <w:r w:rsidRPr="00BD2F6E">
        <w:rPr>
          <w:spacing w:val="40"/>
        </w:rPr>
        <w:t xml:space="preserve"> </w:t>
      </w:r>
      <w:r w:rsidRPr="00BD2F6E">
        <w:t>размещается</w:t>
      </w:r>
      <w:r w:rsidRPr="00BD2F6E">
        <w:rPr>
          <w:spacing w:val="39"/>
        </w:rPr>
        <w:t xml:space="preserve"> </w:t>
      </w:r>
      <w:r w:rsidRPr="00BD2F6E">
        <w:t>на</w:t>
      </w:r>
      <w:r w:rsidRPr="00BD2F6E">
        <w:rPr>
          <w:spacing w:val="40"/>
        </w:rPr>
        <w:t xml:space="preserve"> </w:t>
      </w:r>
      <w:r w:rsidRPr="00BD2F6E">
        <w:t>официальном</w:t>
      </w:r>
      <w:r w:rsidRPr="00BD2F6E">
        <w:rPr>
          <w:spacing w:val="40"/>
        </w:rPr>
        <w:t xml:space="preserve"> </w:t>
      </w:r>
      <w:r w:rsidRPr="00BD2F6E">
        <w:rPr>
          <w:spacing w:val="-1"/>
        </w:rPr>
        <w:t>сайте</w:t>
      </w:r>
      <w:r w:rsidRPr="00BD2F6E">
        <w:rPr>
          <w:spacing w:val="40"/>
        </w:rPr>
        <w:t xml:space="preserve"> </w:t>
      </w:r>
      <w:r w:rsidRPr="00BD2F6E">
        <w:t>муниципального образования Северский район в сети «Интернет».</w:t>
      </w:r>
    </w:p>
    <w:p w14:paraId="7EE93483" w14:textId="77777777" w:rsidR="00387804" w:rsidRPr="00BD2F6E" w:rsidRDefault="00387804">
      <w:pPr>
        <w:pStyle w:val="af0"/>
        <w:numPr>
          <w:ilvl w:val="0"/>
          <w:numId w:val="15"/>
        </w:numPr>
        <w:tabs>
          <w:tab w:val="left" w:pos="920"/>
        </w:tabs>
        <w:suppressAutoHyphens w:val="0"/>
        <w:spacing w:after="0" w:line="240" w:lineRule="auto"/>
        <w:ind w:left="0" w:right="-1" w:firstLine="709"/>
      </w:pPr>
      <w:r w:rsidRPr="00BD2F6E">
        <w:t>Расходы,</w:t>
      </w:r>
      <w:r w:rsidRPr="00BD2F6E">
        <w:rPr>
          <w:spacing w:val="2"/>
        </w:rPr>
        <w:t xml:space="preserve"> </w:t>
      </w:r>
      <w:r w:rsidRPr="00BD2F6E">
        <w:t>связанные</w:t>
      </w:r>
      <w:r w:rsidRPr="00BD2F6E">
        <w:rPr>
          <w:spacing w:val="1"/>
        </w:rPr>
        <w:t xml:space="preserve"> </w:t>
      </w:r>
      <w:r w:rsidRPr="00BD2F6E">
        <w:t>с</w:t>
      </w:r>
      <w:r w:rsidRPr="00BD2F6E">
        <w:rPr>
          <w:spacing w:val="2"/>
        </w:rPr>
        <w:t xml:space="preserve"> </w:t>
      </w:r>
      <w:r w:rsidRPr="00BD2F6E">
        <w:rPr>
          <w:spacing w:val="-1"/>
        </w:rPr>
        <w:t>организацией</w:t>
      </w:r>
      <w:r w:rsidRPr="00BD2F6E">
        <w:rPr>
          <w:spacing w:val="2"/>
        </w:rPr>
        <w:t xml:space="preserve"> </w:t>
      </w:r>
      <w:r w:rsidRPr="00BD2F6E">
        <w:t>и</w:t>
      </w:r>
      <w:r w:rsidRPr="00BD2F6E">
        <w:rPr>
          <w:spacing w:val="2"/>
        </w:rPr>
        <w:t xml:space="preserve"> </w:t>
      </w:r>
      <w:r w:rsidRPr="00BD2F6E">
        <w:rPr>
          <w:spacing w:val="-1"/>
        </w:rPr>
        <w:t>проведением</w:t>
      </w:r>
      <w:r w:rsidRPr="00BD2F6E">
        <w:rPr>
          <w:spacing w:val="1"/>
        </w:rPr>
        <w:t xml:space="preserve"> </w:t>
      </w:r>
      <w:r w:rsidRPr="00BD2F6E">
        <w:t>общественных</w:t>
      </w:r>
      <w:r w:rsidRPr="00BD2F6E">
        <w:rPr>
          <w:spacing w:val="1"/>
        </w:rPr>
        <w:t xml:space="preserve"> </w:t>
      </w:r>
      <w:r w:rsidRPr="00BD2F6E">
        <w:rPr>
          <w:spacing w:val="-1"/>
        </w:rPr>
        <w:t>обсуждений</w:t>
      </w:r>
      <w:r w:rsidRPr="00BD2F6E">
        <w:rPr>
          <w:spacing w:val="2"/>
        </w:rPr>
        <w:t xml:space="preserve"> </w:t>
      </w:r>
      <w:r w:rsidRPr="00BD2F6E">
        <w:rPr>
          <w:spacing w:val="-1"/>
        </w:rPr>
        <w:t>или</w:t>
      </w:r>
      <w:r w:rsidRPr="00BD2F6E">
        <w:rPr>
          <w:spacing w:val="63"/>
        </w:rPr>
        <w:t xml:space="preserve"> </w:t>
      </w:r>
      <w:r w:rsidRPr="00BD2F6E">
        <w:rPr>
          <w:spacing w:val="-1"/>
        </w:rPr>
        <w:t>публичных</w:t>
      </w:r>
      <w:r w:rsidRPr="00BD2F6E">
        <w:rPr>
          <w:spacing w:val="16"/>
        </w:rPr>
        <w:t xml:space="preserve"> </w:t>
      </w:r>
      <w:r w:rsidRPr="00BD2F6E">
        <w:rPr>
          <w:spacing w:val="-1"/>
        </w:rPr>
        <w:t>слушаний</w:t>
      </w:r>
      <w:r w:rsidRPr="00BD2F6E">
        <w:rPr>
          <w:spacing w:val="15"/>
        </w:rPr>
        <w:t xml:space="preserve"> </w:t>
      </w:r>
      <w:r w:rsidRPr="00BD2F6E">
        <w:t>по</w:t>
      </w:r>
      <w:r w:rsidRPr="00BD2F6E">
        <w:rPr>
          <w:spacing w:val="16"/>
        </w:rPr>
        <w:t xml:space="preserve"> </w:t>
      </w:r>
      <w:r w:rsidRPr="00BD2F6E">
        <w:t>проекту</w:t>
      </w:r>
      <w:r w:rsidRPr="00BD2F6E">
        <w:rPr>
          <w:spacing w:val="17"/>
        </w:rPr>
        <w:t xml:space="preserve"> </w:t>
      </w:r>
      <w:r w:rsidRPr="00BD2F6E">
        <w:rPr>
          <w:spacing w:val="-1"/>
        </w:rPr>
        <w:t>решения</w:t>
      </w:r>
      <w:r w:rsidRPr="00BD2F6E">
        <w:rPr>
          <w:spacing w:val="16"/>
        </w:rPr>
        <w:t xml:space="preserve"> </w:t>
      </w:r>
      <w:r w:rsidRPr="00BD2F6E">
        <w:t>о</w:t>
      </w:r>
      <w:r w:rsidRPr="00BD2F6E">
        <w:rPr>
          <w:spacing w:val="16"/>
        </w:rPr>
        <w:t xml:space="preserve"> </w:t>
      </w:r>
      <w:r w:rsidRPr="00BD2F6E">
        <w:t>предоставлении</w:t>
      </w:r>
      <w:r w:rsidRPr="00BD2F6E">
        <w:rPr>
          <w:spacing w:val="17"/>
        </w:rPr>
        <w:t xml:space="preserve"> </w:t>
      </w:r>
      <w:r w:rsidRPr="00BD2F6E">
        <w:t>разрешения</w:t>
      </w:r>
      <w:r w:rsidRPr="00BD2F6E">
        <w:rPr>
          <w:spacing w:val="16"/>
        </w:rPr>
        <w:t xml:space="preserve"> </w:t>
      </w:r>
      <w:r w:rsidRPr="00BD2F6E">
        <w:t>на</w:t>
      </w:r>
      <w:r w:rsidRPr="00BD2F6E">
        <w:rPr>
          <w:spacing w:val="15"/>
        </w:rPr>
        <w:t xml:space="preserve"> </w:t>
      </w:r>
      <w:r w:rsidRPr="00BD2F6E">
        <w:rPr>
          <w:spacing w:val="-1"/>
        </w:rPr>
        <w:t>условно</w:t>
      </w:r>
      <w:r w:rsidRPr="00BD2F6E">
        <w:rPr>
          <w:spacing w:val="55"/>
        </w:rPr>
        <w:t xml:space="preserve"> </w:t>
      </w:r>
      <w:r w:rsidRPr="00BD2F6E">
        <w:rPr>
          <w:spacing w:val="-1"/>
        </w:rPr>
        <w:t>разрешенный</w:t>
      </w:r>
      <w:r w:rsidRPr="00BD2F6E">
        <w:rPr>
          <w:spacing w:val="10"/>
        </w:rPr>
        <w:t xml:space="preserve"> </w:t>
      </w:r>
      <w:r w:rsidRPr="00BD2F6E">
        <w:t>вид</w:t>
      </w:r>
      <w:r w:rsidRPr="00BD2F6E">
        <w:rPr>
          <w:spacing w:val="10"/>
        </w:rPr>
        <w:t xml:space="preserve"> </w:t>
      </w:r>
      <w:r w:rsidRPr="00BD2F6E">
        <w:t>использования,</w:t>
      </w:r>
      <w:r w:rsidRPr="00BD2F6E">
        <w:rPr>
          <w:spacing w:val="10"/>
        </w:rPr>
        <w:t xml:space="preserve"> </w:t>
      </w:r>
      <w:r w:rsidRPr="00BD2F6E">
        <w:t>несёт</w:t>
      </w:r>
      <w:r w:rsidRPr="00BD2F6E">
        <w:rPr>
          <w:spacing w:val="10"/>
        </w:rPr>
        <w:t xml:space="preserve"> </w:t>
      </w:r>
      <w:r w:rsidRPr="00BD2F6E">
        <w:rPr>
          <w:spacing w:val="-1"/>
        </w:rPr>
        <w:t>физическое</w:t>
      </w:r>
      <w:r w:rsidRPr="00BD2F6E">
        <w:rPr>
          <w:spacing w:val="10"/>
        </w:rPr>
        <w:t xml:space="preserve"> </w:t>
      </w:r>
      <w:r w:rsidRPr="00BD2F6E">
        <w:t>или</w:t>
      </w:r>
      <w:r w:rsidRPr="00BD2F6E">
        <w:rPr>
          <w:spacing w:val="8"/>
        </w:rPr>
        <w:t xml:space="preserve"> </w:t>
      </w:r>
      <w:r w:rsidRPr="00BD2F6E">
        <w:rPr>
          <w:spacing w:val="-1"/>
        </w:rPr>
        <w:t>юридическое</w:t>
      </w:r>
      <w:r w:rsidRPr="00BD2F6E">
        <w:rPr>
          <w:spacing w:val="10"/>
        </w:rPr>
        <w:t xml:space="preserve"> </w:t>
      </w:r>
      <w:r w:rsidRPr="00BD2F6E">
        <w:t>лицо,</w:t>
      </w:r>
      <w:r w:rsidRPr="00BD2F6E">
        <w:rPr>
          <w:spacing w:val="10"/>
        </w:rPr>
        <w:t xml:space="preserve"> </w:t>
      </w:r>
      <w:r w:rsidRPr="00BD2F6E">
        <w:rPr>
          <w:spacing w:val="-1"/>
        </w:rPr>
        <w:t>заинтересованное</w:t>
      </w:r>
      <w:r w:rsidRPr="00BD2F6E">
        <w:rPr>
          <w:spacing w:val="10"/>
        </w:rPr>
        <w:t xml:space="preserve"> </w:t>
      </w:r>
      <w:r w:rsidRPr="00BD2F6E">
        <w:t>в</w:t>
      </w:r>
      <w:r w:rsidRPr="00BD2F6E">
        <w:rPr>
          <w:spacing w:val="92"/>
        </w:rPr>
        <w:t xml:space="preserve"> </w:t>
      </w:r>
      <w:r w:rsidRPr="00BD2F6E">
        <w:t>предоставлении такого разрешения.</w:t>
      </w:r>
    </w:p>
    <w:p w14:paraId="53909347" w14:textId="77777777" w:rsidR="00387804" w:rsidRPr="00BD2F6E" w:rsidRDefault="00387804">
      <w:pPr>
        <w:pStyle w:val="af0"/>
        <w:numPr>
          <w:ilvl w:val="0"/>
          <w:numId w:val="15"/>
        </w:numPr>
        <w:tabs>
          <w:tab w:val="left" w:pos="920"/>
        </w:tabs>
        <w:suppressAutoHyphens w:val="0"/>
        <w:spacing w:after="0" w:line="240" w:lineRule="auto"/>
        <w:ind w:left="0" w:right="-1" w:firstLine="709"/>
      </w:pPr>
      <w:r w:rsidRPr="00BD2F6E">
        <w:t>В</w:t>
      </w:r>
      <w:r w:rsidRPr="00BD2F6E">
        <w:rPr>
          <w:spacing w:val="-6"/>
        </w:rPr>
        <w:t xml:space="preserve"> </w:t>
      </w:r>
      <w:r w:rsidRPr="00BD2F6E">
        <w:rPr>
          <w:spacing w:val="-1"/>
        </w:rPr>
        <w:t>случае,</w:t>
      </w:r>
      <w:r w:rsidRPr="00BD2F6E">
        <w:rPr>
          <w:spacing w:val="-6"/>
        </w:rPr>
        <w:t xml:space="preserve"> </w:t>
      </w:r>
      <w:r w:rsidRPr="00BD2F6E">
        <w:t>если</w:t>
      </w:r>
      <w:r w:rsidRPr="00BD2F6E">
        <w:rPr>
          <w:spacing w:val="-6"/>
        </w:rPr>
        <w:t xml:space="preserve"> </w:t>
      </w:r>
      <w:r w:rsidRPr="00BD2F6E">
        <w:rPr>
          <w:spacing w:val="-1"/>
        </w:rPr>
        <w:t>условно</w:t>
      </w:r>
      <w:r w:rsidRPr="00BD2F6E">
        <w:rPr>
          <w:spacing w:val="-5"/>
        </w:rPr>
        <w:t xml:space="preserve"> </w:t>
      </w:r>
      <w:r w:rsidRPr="00BD2F6E">
        <w:rPr>
          <w:spacing w:val="-1"/>
        </w:rPr>
        <w:t>разрешенный</w:t>
      </w:r>
      <w:r w:rsidRPr="00BD2F6E">
        <w:rPr>
          <w:spacing w:val="-5"/>
        </w:rPr>
        <w:t xml:space="preserve"> </w:t>
      </w:r>
      <w:r w:rsidRPr="00BD2F6E">
        <w:t>вид</w:t>
      </w:r>
      <w:r w:rsidRPr="00BD2F6E">
        <w:rPr>
          <w:spacing w:val="-6"/>
        </w:rPr>
        <w:t xml:space="preserve"> </w:t>
      </w:r>
      <w:r w:rsidRPr="00BD2F6E">
        <w:t>использования</w:t>
      </w:r>
      <w:r w:rsidRPr="00BD2F6E">
        <w:rPr>
          <w:spacing w:val="-5"/>
        </w:rPr>
        <w:t xml:space="preserve"> </w:t>
      </w:r>
      <w:r w:rsidRPr="00BD2F6E">
        <w:rPr>
          <w:spacing w:val="-1"/>
        </w:rPr>
        <w:t>земельного</w:t>
      </w:r>
      <w:r w:rsidRPr="00BD2F6E">
        <w:rPr>
          <w:spacing w:val="-6"/>
        </w:rPr>
        <w:t xml:space="preserve"> </w:t>
      </w:r>
      <w:r w:rsidRPr="00BD2F6E">
        <w:rPr>
          <w:spacing w:val="-1"/>
        </w:rPr>
        <w:t>участка</w:t>
      </w:r>
      <w:r w:rsidRPr="00BD2F6E">
        <w:rPr>
          <w:spacing w:val="-6"/>
        </w:rPr>
        <w:t xml:space="preserve"> </w:t>
      </w:r>
      <w:r w:rsidRPr="00BD2F6E">
        <w:t>или</w:t>
      </w:r>
      <w:r w:rsidRPr="00BD2F6E">
        <w:rPr>
          <w:spacing w:val="-5"/>
        </w:rPr>
        <w:t xml:space="preserve"> </w:t>
      </w:r>
      <w:r w:rsidRPr="00BD2F6E">
        <w:rPr>
          <w:spacing w:val="-1"/>
        </w:rPr>
        <w:t>объекта</w:t>
      </w:r>
      <w:r w:rsidRPr="00BD2F6E">
        <w:rPr>
          <w:spacing w:val="83"/>
        </w:rPr>
        <w:t xml:space="preserve"> </w:t>
      </w:r>
      <w:r w:rsidRPr="00BD2F6E">
        <w:t>капитального</w:t>
      </w:r>
      <w:r w:rsidRPr="00BD2F6E">
        <w:rPr>
          <w:spacing w:val="6"/>
        </w:rPr>
        <w:t xml:space="preserve"> </w:t>
      </w:r>
      <w:r w:rsidRPr="00BD2F6E">
        <w:rPr>
          <w:spacing w:val="-1"/>
        </w:rPr>
        <w:t>строительства</w:t>
      </w:r>
      <w:r w:rsidRPr="00BD2F6E">
        <w:rPr>
          <w:spacing w:val="6"/>
        </w:rPr>
        <w:t xml:space="preserve"> </w:t>
      </w:r>
      <w:r w:rsidRPr="00BD2F6E">
        <w:t>включен</w:t>
      </w:r>
      <w:r w:rsidRPr="00BD2F6E">
        <w:rPr>
          <w:spacing w:val="7"/>
        </w:rPr>
        <w:t xml:space="preserve"> </w:t>
      </w:r>
      <w:r w:rsidRPr="00BD2F6E">
        <w:t>в</w:t>
      </w:r>
      <w:r w:rsidRPr="00BD2F6E">
        <w:rPr>
          <w:spacing w:val="6"/>
        </w:rPr>
        <w:t xml:space="preserve"> </w:t>
      </w:r>
      <w:r w:rsidRPr="00BD2F6E">
        <w:t>градостроительный</w:t>
      </w:r>
      <w:r w:rsidRPr="00BD2F6E">
        <w:rPr>
          <w:spacing w:val="6"/>
        </w:rPr>
        <w:t xml:space="preserve"> </w:t>
      </w:r>
      <w:r w:rsidRPr="00BD2F6E">
        <w:t>регламент</w:t>
      </w:r>
      <w:r w:rsidRPr="00BD2F6E">
        <w:rPr>
          <w:spacing w:val="6"/>
        </w:rPr>
        <w:t xml:space="preserve"> </w:t>
      </w:r>
      <w:r w:rsidRPr="00BD2F6E">
        <w:t>в</w:t>
      </w:r>
      <w:r w:rsidRPr="00BD2F6E">
        <w:rPr>
          <w:spacing w:val="5"/>
        </w:rPr>
        <w:t xml:space="preserve"> </w:t>
      </w:r>
      <w:r w:rsidRPr="00BD2F6E">
        <w:t>установленном</w:t>
      </w:r>
      <w:r w:rsidRPr="00BD2F6E">
        <w:rPr>
          <w:spacing w:val="6"/>
        </w:rPr>
        <w:t xml:space="preserve"> </w:t>
      </w:r>
      <w:r w:rsidRPr="00BD2F6E">
        <w:t>для</w:t>
      </w:r>
      <w:r w:rsidRPr="00BD2F6E">
        <w:rPr>
          <w:spacing w:val="24"/>
        </w:rPr>
        <w:t xml:space="preserve"> </w:t>
      </w:r>
      <w:r w:rsidRPr="00BD2F6E">
        <w:t>внесения</w:t>
      </w:r>
      <w:r w:rsidRPr="00BD2F6E">
        <w:rPr>
          <w:spacing w:val="30"/>
        </w:rPr>
        <w:t xml:space="preserve"> </w:t>
      </w:r>
      <w:r w:rsidRPr="00BD2F6E">
        <w:t>изменений</w:t>
      </w:r>
      <w:r w:rsidRPr="00BD2F6E">
        <w:rPr>
          <w:spacing w:val="28"/>
        </w:rPr>
        <w:t xml:space="preserve"> </w:t>
      </w:r>
      <w:r w:rsidRPr="00BD2F6E">
        <w:t>в</w:t>
      </w:r>
      <w:r w:rsidRPr="00BD2F6E">
        <w:rPr>
          <w:spacing w:val="29"/>
        </w:rPr>
        <w:t xml:space="preserve"> </w:t>
      </w:r>
      <w:r w:rsidRPr="00BD2F6E">
        <w:t>правила</w:t>
      </w:r>
      <w:r w:rsidRPr="00BD2F6E">
        <w:rPr>
          <w:spacing w:val="30"/>
        </w:rPr>
        <w:t xml:space="preserve"> </w:t>
      </w:r>
      <w:r w:rsidRPr="00BD2F6E">
        <w:rPr>
          <w:spacing w:val="-1"/>
        </w:rPr>
        <w:t>землепользования</w:t>
      </w:r>
      <w:r w:rsidRPr="00BD2F6E">
        <w:rPr>
          <w:spacing w:val="29"/>
        </w:rPr>
        <w:t xml:space="preserve"> </w:t>
      </w:r>
      <w:r w:rsidRPr="00BD2F6E">
        <w:t>и</w:t>
      </w:r>
      <w:r w:rsidRPr="00BD2F6E">
        <w:rPr>
          <w:spacing w:val="29"/>
        </w:rPr>
        <w:t xml:space="preserve"> </w:t>
      </w:r>
      <w:r w:rsidRPr="00BD2F6E">
        <w:t>застройки</w:t>
      </w:r>
      <w:r w:rsidRPr="00BD2F6E">
        <w:rPr>
          <w:spacing w:val="29"/>
        </w:rPr>
        <w:t xml:space="preserve"> </w:t>
      </w:r>
      <w:r w:rsidRPr="00BD2F6E">
        <w:t>порядке</w:t>
      </w:r>
      <w:r w:rsidRPr="00BD2F6E">
        <w:rPr>
          <w:spacing w:val="30"/>
        </w:rPr>
        <w:t xml:space="preserve"> </w:t>
      </w:r>
      <w:r w:rsidRPr="00BD2F6E">
        <w:t>после</w:t>
      </w:r>
      <w:r w:rsidRPr="00BD2F6E">
        <w:rPr>
          <w:spacing w:val="30"/>
        </w:rPr>
        <w:t xml:space="preserve"> </w:t>
      </w:r>
      <w:r w:rsidRPr="00BD2F6E">
        <w:t>проведения</w:t>
      </w:r>
      <w:r w:rsidRPr="00BD2F6E">
        <w:rPr>
          <w:spacing w:val="32"/>
        </w:rPr>
        <w:t xml:space="preserve"> </w:t>
      </w:r>
      <w:r w:rsidRPr="00BD2F6E">
        <w:t>общественных</w:t>
      </w:r>
      <w:r w:rsidRPr="00BD2F6E">
        <w:rPr>
          <w:spacing w:val="6"/>
        </w:rPr>
        <w:t xml:space="preserve"> </w:t>
      </w:r>
      <w:r w:rsidRPr="00BD2F6E">
        <w:rPr>
          <w:spacing w:val="-1"/>
        </w:rPr>
        <w:t>обсуждений</w:t>
      </w:r>
      <w:r w:rsidRPr="00BD2F6E">
        <w:rPr>
          <w:spacing w:val="7"/>
        </w:rPr>
        <w:t xml:space="preserve"> </w:t>
      </w:r>
      <w:r w:rsidRPr="00BD2F6E">
        <w:t>или</w:t>
      </w:r>
      <w:r w:rsidRPr="00BD2F6E">
        <w:rPr>
          <w:spacing w:val="7"/>
        </w:rPr>
        <w:t xml:space="preserve"> </w:t>
      </w:r>
      <w:r w:rsidRPr="00BD2F6E">
        <w:rPr>
          <w:spacing w:val="-1"/>
        </w:rPr>
        <w:t>публичных</w:t>
      </w:r>
      <w:r w:rsidRPr="00BD2F6E">
        <w:rPr>
          <w:spacing w:val="6"/>
        </w:rPr>
        <w:t xml:space="preserve"> </w:t>
      </w:r>
      <w:r w:rsidRPr="00BD2F6E">
        <w:rPr>
          <w:spacing w:val="-1"/>
        </w:rPr>
        <w:t>слушаний</w:t>
      </w:r>
      <w:r w:rsidRPr="00BD2F6E">
        <w:rPr>
          <w:spacing w:val="7"/>
        </w:rPr>
        <w:t xml:space="preserve"> </w:t>
      </w:r>
      <w:r w:rsidRPr="00BD2F6E">
        <w:t>по</w:t>
      </w:r>
      <w:r w:rsidRPr="00BD2F6E">
        <w:rPr>
          <w:spacing w:val="6"/>
        </w:rPr>
        <w:t xml:space="preserve"> </w:t>
      </w:r>
      <w:r w:rsidRPr="00BD2F6E">
        <w:rPr>
          <w:spacing w:val="-1"/>
        </w:rPr>
        <w:t>инициативе</w:t>
      </w:r>
      <w:r w:rsidRPr="00BD2F6E">
        <w:rPr>
          <w:spacing w:val="7"/>
        </w:rPr>
        <w:t xml:space="preserve"> </w:t>
      </w:r>
      <w:r w:rsidRPr="00BD2F6E">
        <w:t>физического</w:t>
      </w:r>
      <w:r w:rsidRPr="00BD2F6E">
        <w:rPr>
          <w:spacing w:val="6"/>
        </w:rPr>
        <w:t xml:space="preserve"> </w:t>
      </w:r>
      <w:r w:rsidRPr="00BD2F6E">
        <w:t>или</w:t>
      </w:r>
      <w:r w:rsidRPr="00BD2F6E">
        <w:rPr>
          <w:spacing w:val="67"/>
        </w:rPr>
        <w:t xml:space="preserve"> </w:t>
      </w:r>
      <w:r w:rsidRPr="00BD2F6E">
        <w:rPr>
          <w:spacing w:val="-1"/>
        </w:rPr>
        <w:t>юридического</w:t>
      </w:r>
      <w:r w:rsidRPr="00BD2F6E">
        <w:rPr>
          <w:spacing w:val="10"/>
        </w:rPr>
        <w:t xml:space="preserve"> </w:t>
      </w:r>
      <w:r w:rsidRPr="00BD2F6E">
        <w:t>лица,</w:t>
      </w:r>
      <w:r w:rsidRPr="00BD2F6E">
        <w:rPr>
          <w:spacing w:val="11"/>
        </w:rPr>
        <w:t xml:space="preserve"> </w:t>
      </w:r>
      <w:r w:rsidRPr="00BD2F6E">
        <w:rPr>
          <w:spacing w:val="-1"/>
        </w:rPr>
        <w:t>заинтересованного</w:t>
      </w:r>
      <w:r w:rsidRPr="00BD2F6E">
        <w:rPr>
          <w:spacing w:val="10"/>
        </w:rPr>
        <w:t xml:space="preserve"> </w:t>
      </w:r>
      <w:r w:rsidRPr="00BD2F6E">
        <w:t>в</w:t>
      </w:r>
      <w:r w:rsidRPr="00BD2F6E">
        <w:rPr>
          <w:spacing w:val="10"/>
        </w:rPr>
        <w:t xml:space="preserve"> </w:t>
      </w:r>
      <w:r w:rsidRPr="00BD2F6E">
        <w:t>предоставлении</w:t>
      </w:r>
      <w:r w:rsidRPr="00BD2F6E">
        <w:rPr>
          <w:spacing w:val="11"/>
        </w:rPr>
        <w:t xml:space="preserve"> </w:t>
      </w:r>
      <w:r w:rsidRPr="00BD2F6E">
        <w:t>разрешения</w:t>
      </w:r>
      <w:r w:rsidRPr="00BD2F6E">
        <w:rPr>
          <w:spacing w:val="10"/>
        </w:rPr>
        <w:t xml:space="preserve"> </w:t>
      </w:r>
      <w:r w:rsidRPr="00BD2F6E">
        <w:t>на</w:t>
      </w:r>
      <w:r w:rsidRPr="00BD2F6E">
        <w:rPr>
          <w:spacing w:val="9"/>
        </w:rPr>
        <w:t xml:space="preserve"> </w:t>
      </w:r>
      <w:r w:rsidRPr="00BD2F6E">
        <w:t>условно</w:t>
      </w:r>
      <w:r w:rsidRPr="00BD2F6E">
        <w:rPr>
          <w:spacing w:val="10"/>
        </w:rPr>
        <w:t xml:space="preserve"> </w:t>
      </w:r>
      <w:r w:rsidRPr="00BD2F6E">
        <w:rPr>
          <w:spacing w:val="-1"/>
        </w:rPr>
        <w:t>разрешенный</w:t>
      </w:r>
      <w:r w:rsidRPr="00BD2F6E">
        <w:rPr>
          <w:spacing w:val="75"/>
        </w:rPr>
        <w:t xml:space="preserve"> </w:t>
      </w:r>
      <w:r w:rsidRPr="00BD2F6E">
        <w:t>вид</w:t>
      </w:r>
      <w:r w:rsidRPr="00BD2F6E">
        <w:rPr>
          <w:spacing w:val="27"/>
        </w:rPr>
        <w:t xml:space="preserve"> </w:t>
      </w:r>
      <w:r w:rsidRPr="00BD2F6E">
        <w:t>использования,</w:t>
      </w:r>
      <w:r w:rsidRPr="00BD2F6E">
        <w:rPr>
          <w:spacing w:val="27"/>
        </w:rPr>
        <w:t xml:space="preserve"> </w:t>
      </w:r>
      <w:r w:rsidRPr="00BD2F6E">
        <w:t>решение</w:t>
      </w:r>
      <w:r w:rsidRPr="00BD2F6E">
        <w:rPr>
          <w:spacing w:val="28"/>
        </w:rPr>
        <w:t xml:space="preserve"> </w:t>
      </w:r>
      <w:r w:rsidRPr="00BD2F6E">
        <w:t>о</w:t>
      </w:r>
      <w:r w:rsidRPr="00BD2F6E">
        <w:rPr>
          <w:spacing w:val="24"/>
        </w:rPr>
        <w:t xml:space="preserve"> </w:t>
      </w:r>
      <w:r w:rsidRPr="00BD2F6E">
        <w:t>предоставлении</w:t>
      </w:r>
      <w:r w:rsidRPr="00BD2F6E">
        <w:rPr>
          <w:spacing w:val="27"/>
        </w:rPr>
        <w:t xml:space="preserve"> </w:t>
      </w:r>
      <w:r w:rsidRPr="00BD2F6E">
        <w:rPr>
          <w:spacing w:val="-1"/>
        </w:rPr>
        <w:t>разрешения</w:t>
      </w:r>
      <w:r w:rsidRPr="00BD2F6E">
        <w:rPr>
          <w:spacing w:val="27"/>
        </w:rPr>
        <w:t xml:space="preserve"> </w:t>
      </w:r>
      <w:r w:rsidRPr="00BD2F6E">
        <w:t>на</w:t>
      </w:r>
      <w:r w:rsidRPr="00BD2F6E">
        <w:rPr>
          <w:spacing w:val="26"/>
        </w:rPr>
        <w:t xml:space="preserve"> </w:t>
      </w:r>
      <w:r w:rsidRPr="00BD2F6E">
        <w:t>условно</w:t>
      </w:r>
      <w:r w:rsidRPr="00BD2F6E">
        <w:rPr>
          <w:spacing w:val="27"/>
        </w:rPr>
        <w:t xml:space="preserve"> </w:t>
      </w:r>
      <w:r w:rsidRPr="00BD2F6E">
        <w:rPr>
          <w:spacing w:val="-1"/>
        </w:rPr>
        <w:t>разрешенный</w:t>
      </w:r>
      <w:r w:rsidRPr="00BD2F6E">
        <w:rPr>
          <w:spacing w:val="27"/>
        </w:rPr>
        <w:t xml:space="preserve"> </w:t>
      </w:r>
      <w:r w:rsidRPr="00BD2F6E">
        <w:t>вид</w:t>
      </w:r>
      <w:r w:rsidRPr="00BD2F6E">
        <w:rPr>
          <w:spacing w:val="37"/>
        </w:rPr>
        <w:t xml:space="preserve"> </w:t>
      </w:r>
      <w:r w:rsidRPr="00BD2F6E">
        <w:t>использования</w:t>
      </w:r>
      <w:r w:rsidRPr="00BD2F6E">
        <w:rPr>
          <w:spacing w:val="34"/>
        </w:rPr>
        <w:t xml:space="preserve"> </w:t>
      </w:r>
      <w:r w:rsidRPr="00BD2F6E">
        <w:t>такому</w:t>
      </w:r>
      <w:r w:rsidRPr="00BD2F6E">
        <w:rPr>
          <w:spacing w:val="34"/>
        </w:rPr>
        <w:t xml:space="preserve"> </w:t>
      </w:r>
      <w:r w:rsidRPr="00BD2F6E">
        <w:rPr>
          <w:spacing w:val="-1"/>
        </w:rPr>
        <w:t>лицу</w:t>
      </w:r>
      <w:r w:rsidRPr="00BD2F6E">
        <w:rPr>
          <w:spacing w:val="35"/>
        </w:rPr>
        <w:t xml:space="preserve"> </w:t>
      </w:r>
      <w:r w:rsidRPr="00BD2F6E">
        <w:rPr>
          <w:spacing w:val="-1"/>
        </w:rPr>
        <w:t>принимается</w:t>
      </w:r>
      <w:r w:rsidRPr="00BD2F6E">
        <w:rPr>
          <w:spacing w:val="33"/>
        </w:rPr>
        <w:t xml:space="preserve"> </w:t>
      </w:r>
      <w:r w:rsidRPr="00BD2F6E">
        <w:t>без</w:t>
      </w:r>
      <w:r w:rsidRPr="00BD2F6E">
        <w:rPr>
          <w:spacing w:val="35"/>
        </w:rPr>
        <w:t xml:space="preserve"> </w:t>
      </w:r>
      <w:r w:rsidRPr="00BD2F6E">
        <w:rPr>
          <w:spacing w:val="-1"/>
        </w:rPr>
        <w:t>проведения</w:t>
      </w:r>
      <w:r w:rsidRPr="00BD2F6E">
        <w:rPr>
          <w:spacing w:val="34"/>
        </w:rPr>
        <w:t xml:space="preserve"> </w:t>
      </w:r>
      <w:r w:rsidRPr="00BD2F6E">
        <w:rPr>
          <w:spacing w:val="-1"/>
        </w:rPr>
        <w:t>общественных</w:t>
      </w:r>
      <w:r w:rsidRPr="00BD2F6E">
        <w:rPr>
          <w:spacing w:val="34"/>
        </w:rPr>
        <w:t xml:space="preserve"> </w:t>
      </w:r>
      <w:r w:rsidRPr="00BD2F6E">
        <w:rPr>
          <w:spacing w:val="-1"/>
        </w:rPr>
        <w:t>обсуждений</w:t>
      </w:r>
      <w:r w:rsidRPr="00BD2F6E">
        <w:rPr>
          <w:spacing w:val="34"/>
        </w:rPr>
        <w:t xml:space="preserve"> </w:t>
      </w:r>
      <w:r w:rsidRPr="00BD2F6E">
        <w:t>или</w:t>
      </w:r>
      <w:r w:rsidRPr="00BD2F6E">
        <w:rPr>
          <w:spacing w:val="77"/>
        </w:rPr>
        <w:t xml:space="preserve"> </w:t>
      </w:r>
      <w:r w:rsidRPr="00BD2F6E">
        <w:rPr>
          <w:spacing w:val="-1"/>
        </w:rPr>
        <w:t>публичных</w:t>
      </w:r>
      <w:r w:rsidRPr="00BD2F6E">
        <w:t xml:space="preserve"> </w:t>
      </w:r>
      <w:r w:rsidRPr="00BD2F6E">
        <w:rPr>
          <w:spacing w:val="-1"/>
        </w:rPr>
        <w:t>слушаний.</w:t>
      </w:r>
    </w:p>
    <w:p w14:paraId="6C6EF736" w14:textId="77777777" w:rsidR="00387804" w:rsidRPr="00BD2F6E" w:rsidRDefault="00387804">
      <w:pPr>
        <w:pStyle w:val="af0"/>
        <w:numPr>
          <w:ilvl w:val="0"/>
          <w:numId w:val="15"/>
        </w:numPr>
        <w:tabs>
          <w:tab w:val="left" w:pos="920"/>
        </w:tabs>
        <w:suppressAutoHyphens w:val="0"/>
        <w:spacing w:after="0" w:line="240" w:lineRule="auto"/>
        <w:ind w:left="0" w:right="-1" w:firstLine="709"/>
      </w:pPr>
      <w:r w:rsidRPr="00BD2F6E">
        <w:rPr>
          <w:spacing w:val="-1"/>
        </w:rPr>
        <w:t xml:space="preserve"> </w:t>
      </w:r>
      <w:r w:rsidRPr="00BD2F6E">
        <w:t>Со</w:t>
      </w:r>
      <w:r w:rsidRPr="00BD2F6E">
        <w:rPr>
          <w:spacing w:val="5"/>
        </w:rPr>
        <w:t xml:space="preserve"> </w:t>
      </w:r>
      <w:r w:rsidRPr="00BD2F6E">
        <w:t>дня</w:t>
      </w:r>
      <w:r w:rsidRPr="00BD2F6E">
        <w:rPr>
          <w:spacing w:val="6"/>
        </w:rPr>
        <w:t xml:space="preserve"> </w:t>
      </w:r>
      <w:r w:rsidRPr="00BD2F6E">
        <w:rPr>
          <w:spacing w:val="-1"/>
        </w:rPr>
        <w:t>поступления</w:t>
      </w:r>
      <w:r w:rsidRPr="00BD2F6E">
        <w:rPr>
          <w:spacing w:val="5"/>
        </w:rPr>
        <w:t xml:space="preserve"> </w:t>
      </w:r>
      <w:r w:rsidRPr="00BD2F6E">
        <w:t>в</w:t>
      </w:r>
      <w:r w:rsidRPr="00BD2F6E">
        <w:rPr>
          <w:spacing w:val="5"/>
        </w:rPr>
        <w:t xml:space="preserve"> </w:t>
      </w:r>
      <w:r w:rsidRPr="00BD2F6E">
        <w:t>орган</w:t>
      </w:r>
      <w:r w:rsidRPr="00BD2F6E">
        <w:rPr>
          <w:spacing w:val="6"/>
        </w:rPr>
        <w:t xml:space="preserve"> </w:t>
      </w:r>
      <w:r w:rsidRPr="00BD2F6E">
        <w:t>местного</w:t>
      </w:r>
      <w:r w:rsidRPr="00BD2F6E">
        <w:rPr>
          <w:spacing w:val="5"/>
        </w:rPr>
        <w:t xml:space="preserve"> </w:t>
      </w:r>
      <w:r w:rsidRPr="00BD2F6E">
        <w:rPr>
          <w:spacing w:val="-1"/>
        </w:rPr>
        <w:t>самоуправления</w:t>
      </w:r>
      <w:r w:rsidRPr="00BD2F6E">
        <w:rPr>
          <w:spacing w:val="4"/>
        </w:rPr>
        <w:t xml:space="preserve"> </w:t>
      </w:r>
      <w:r w:rsidRPr="00BD2F6E">
        <w:t>уведомления</w:t>
      </w:r>
      <w:r w:rsidRPr="00BD2F6E">
        <w:rPr>
          <w:spacing w:val="6"/>
        </w:rPr>
        <w:t xml:space="preserve"> </w:t>
      </w:r>
      <w:r w:rsidRPr="00BD2F6E">
        <w:t>о</w:t>
      </w:r>
      <w:r w:rsidRPr="00BD2F6E">
        <w:rPr>
          <w:spacing w:val="5"/>
        </w:rPr>
        <w:t xml:space="preserve"> </w:t>
      </w:r>
      <w:r w:rsidRPr="00BD2F6E">
        <w:rPr>
          <w:spacing w:val="-1"/>
        </w:rPr>
        <w:t>выявлении</w:t>
      </w:r>
      <w:r w:rsidRPr="00BD2F6E">
        <w:rPr>
          <w:spacing w:val="57"/>
        </w:rPr>
        <w:t xml:space="preserve"> </w:t>
      </w:r>
      <w:r w:rsidRPr="00BD2F6E">
        <w:t>самовольной</w:t>
      </w:r>
      <w:r w:rsidRPr="00BD2F6E">
        <w:rPr>
          <w:spacing w:val="-13"/>
        </w:rPr>
        <w:t xml:space="preserve"> </w:t>
      </w:r>
      <w:r w:rsidRPr="00BD2F6E">
        <w:t>постройки</w:t>
      </w:r>
      <w:r w:rsidRPr="00BD2F6E">
        <w:rPr>
          <w:spacing w:val="-13"/>
        </w:rPr>
        <w:t xml:space="preserve"> </w:t>
      </w:r>
      <w:r w:rsidRPr="00BD2F6E">
        <w:t>от</w:t>
      </w:r>
      <w:r w:rsidRPr="00BD2F6E">
        <w:rPr>
          <w:spacing w:val="-13"/>
        </w:rPr>
        <w:t xml:space="preserve"> </w:t>
      </w:r>
      <w:r w:rsidRPr="00BD2F6E">
        <w:t>исполнительного</w:t>
      </w:r>
      <w:r w:rsidRPr="00BD2F6E">
        <w:rPr>
          <w:spacing w:val="-12"/>
        </w:rPr>
        <w:t xml:space="preserve"> </w:t>
      </w:r>
      <w:r w:rsidRPr="00BD2F6E">
        <w:t>органа</w:t>
      </w:r>
      <w:r w:rsidRPr="00BD2F6E">
        <w:rPr>
          <w:spacing w:val="-12"/>
        </w:rPr>
        <w:t xml:space="preserve"> </w:t>
      </w:r>
      <w:r w:rsidRPr="00BD2F6E">
        <w:rPr>
          <w:spacing w:val="-1"/>
        </w:rPr>
        <w:t>государственной</w:t>
      </w:r>
      <w:r w:rsidRPr="00BD2F6E">
        <w:rPr>
          <w:spacing w:val="-13"/>
        </w:rPr>
        <w:t xml:space="preserve"> </w:t>
      </w:r>
      <w:r w:rsidRPr="00BD2F6E">
        <w:t>власти,</w:t>
      </w:r>
      <w:r w:rsidRPr="00BD2F6E">
        <w:rPr>
          <w:spacing w:val="-13"/>
        </w:rPr>
        <w:t xml:space="preserve"> </w:t>
      </w:r>
      <w:r w:rsidRPr="00BD2F6E">
        <w:t>должностного</w:t>
      </w:r>
      <w:r w:rsidRPr="00BD2F6E">
        <w:rPr>
          <w:spacing w:val="-12"/>
        </w:rPr>
        <w:t xml:space="preserve"> </w:t>
      </w:r>
      <w:r w:rsidRPr="00BD2F6E">
        <w:t>лица,</w:t>
      </w:r>
      <w:r w:rsidRPr="00BD2F6E">
        <w:rPr>
          <w:spacing w:val="26"/>
        </w:rPr>
        <w:t xml:space="preserve"> </w:t>
      </w:r>
      <w:r w:rsidRPr="00BD2F6E">
        <w:t xml:space="preserve">государственного </w:t>
      </w:r>
      <w:r w:rsidRPr="00BD2F6E">
        <w:rPr>
          <w:spacing w:val="-1"/>
        </w:rPr>
        <w:t>учреждения</w:t>
      </w:r>
      <w:r w:rsidRPr="00BD2F6E">
        <w:rPr>
          <w:spacing w:val="1"/>
        </w:rPr>
        <w:t xml:space="preserve"> </w:t>
      </w:r>
      <w:r w:rsidRPr="00BD2F6E">
        <w:t>или органа</w:t>
      </w:r>
      <w:r w:rsidRPr="00BD2F6E">
        <w:rPr>
          <w:spacing w:val="1"/>
        </w:rPr>
        <w:t xml:space="preserve"> </w:t>
      </w:r>
      <w:r w:rsidRPr="00BD2F6E">
        <w:rPr>
          <w:spacing w:val="-1"/>
        </w:rPr>
        <w:t>местного</w:t>
      </w:r>
      <w:r w:rsidRPr="00BD2F6E">
        <w:t xml:space="preserve"> </w:t>
      </w:r>
      <w:r w:rsidRPr="00BD2F6E">
        <w:rPr>
          <w:spacing w:val="-1"/>
        </w:rPr>
        <w:t>самоуправления,</w:t>
      </w:r>
      <w:r w:rsidRPr="00BD2F6E">
        <w:t xml:space="preserve"> указанных в части 2</w:t>
      </w:r>
      <w:r w:rsidRPr="00BD2F6E">
        <w:rPr>
          <w:spacing w:val="1"/>
        </w:rPr>
        <w:t xml:space="preserve"> </w:t>
      </w:r>
      <w:r w:rsidRPr="00BD2F6E">
        <w:rPr>
          <w:spacing w:val="-1"/>
        </w:rPr>
        <w:t>статьи</w:t>
      </w:r>
      <w:r w:rsidRPr="00BD2F6E">
        <w:t xml:space="preserve"> 55.32</w:t>
      </w:r>
      <w:r w:rsidRPr="00BD2F6E">
        <w:rPr>
          <w:spacing w:val="26"/>
        </w:rPr>
        <w:t xml:space="preserve"> </w:t>
      </w:r>
      <w:r w:rsidRPr="00BD2F6E">
        <w:t>Градостроительного кодекса РФ,</w:t>
      </w:r>
      <w:r w:rsidRPr="00BD2F6E">
        <w:rPr>
          <w:spacing w:val="25"/>
        </w:rPr>
        <w:t xml:space="preserve"> </w:t>
      </w:r>
      <w:r w:rsidRPr="00BD2F6E">
        <w:t>не</w:t>
      </w:r>
      <w:r w:rsidRPr="00BD2F6E">
        <w:rPr>
          <w:spacing w:val="26"/>
        </w:rPr>
        <w:t xml:space="preserve"> </w:t>
      </w:r>
      <w:r w:rsidRPr="00BD2F6E">
        <w:rPr>
          <w:spacing w:val="-1"/>
        </w:rPr>
        <w:t>допускается</w:t>
      </w:r>
      <w:r w:rsidRPr="00BD2F6E">
        <w:rPr>
          <w:spacing w:val="26"/>
        </w:rPr>
        <w:t xml:space="preserve"> </w:t>
      </w:r>
      <w:r w:rsidRPr="00BD2F6E">
        <w:t>предоставление</w:t>
      </w:r>
      <w:r w:rsidRPr="00BD2F6E">
        <w:rPr>
          <w:spacing w:val="26"/>
        </w:rPr>
        <w:t xml:space="preserve"> </w:t>
      </w:r>
      <w:r w:rsidRPr="00BD2F6E">
        <w:rPr>
          <w:spacing w:val="-1"/>
        </w:rPr>
        <w:t>разрешения</w:t>
      </w:r>
      <w:r w:rsidRPr="00BD2F6E">
        <w:rPr>
          <w:spacing w:val="26"/>
        </w:rPr>
        <w:t xml:space="preserve"> </w:t>
      </w:r>
      <w:r w:rsidRPr="00BD2F6E">
        <w:t>на</w:t>
      </w:r>
      <w:r w:rsidRPr="00BD2F6E">
        <w:rPr>
          <w:spacing w:val="24"/>
        </w:rPr>
        <w:t xml:space="preserve"> </w:t>
      </w:r>
      <w:r w:rsidRPr="00BD2F6E">
        <w:t>условно</w:t>
      </w:r>
      <w:r w:rsidRPr="00BD2F6E">
        <w:rPr>
          <w:spacing w:val="24"/>
        </w:rPr>
        <w:t xml:space="preserve"> </w:t>
      </w:r>
      <w:r w:rsidRPr="00BD2F6E">
        <w:rPr>
          <w:spacing w:val="-1"/>
        </w:rPr>
        <w:t>разрешенный</w:t>
      </w:r>
      <w:r w:rsidRPr="00BD2F6E">
        <w:rPr>
          <w:spacing w:val="26"/>
        </w:rPr>
        <w:t xml:space="preserve"> </w:t>
      </w:r>
      <w:r w:rsidRPr="00BD2F6E">
        <w:t>вид</w:t>
      </w:r>
      <w:r w:rsidRPr="00BD2F6E">
        <w:rPr>
          <w:spacing w:val="57"/>
        </w:rPr>
        <w:t xml:space="preserve"> </w:t>
      </w:r>
      <w:r w:rsidRPr="00BD2F6E">
        <w:t>использования</w:t>
      </w:r>
      <w:r w:rsidRPr="00BD2F6E">
        <w:rPr>
          <w:spacing w:val="9"/>
        </w:rPr>
        <w:t xml:space="preserve"> </w:t>
      </w:r>
      <w:r w:rsidRPr="00BD2F6E">
        <w:t>в</w:t>
      </w:r>
      <w:r w:rsidRPr="00BD2F6E">
        <w:rPr>
          <w:spacing w:val="8"/>
        </w:rPr>
        <w:t xml:space="preserve"> </w:t>
      </w:r>
      <w:r w:rsidRPr="00BD2F6E">
        <w:t>отношении</w:t>
      </w:r>
      <w:r w:rsidRPr="00BD2F6E">
        <w:rPr>
          <w:spacing w:val="9"/>
        </w:rPr>
        <w:t xml:space="preserve"> </w:t>
      </w:r>
      <w:r w:rsidRPr="00BD2F6E">
        <w:t>земельного</w:t>
      </w:r>
      <w:r w:rsidRPr="00BD2F6E">
        <w:rPr>
          <w:spacing w:val="7"/>
        </w:rPr>
        <w:t xml:space="preserve"> </w:t>
      </w:r>
      <w:r w:rsidRPr="00BD2F6E">
        <w:rPr>
          <w:spacing w:val="-1"/>
        </w:rPr>
        <w:t>участка,</w:t>
      </w:r>
      <w:r w:rsidRPr="00BD2F6E">
        <w:rPr>
          <w:spacing w:val="9"/>
        </w:rPr>
        <w:t xml:space="preserve"> </w:t>
      </w:r>
      <w:r w:rsidRPr="00BD2F6E">
        <w:t>на</w:t>
      </w:r>
      <w:r w:rsidRPr="00BD2F6E">
        <w:rPr>
          <w:spacing w:val="9"/>
        </w:rPr>
        <w:t xml:space="preserve"> </w:t>
      </w:r>
      <w:r w:rsidRPr="00BD2F6E">
        <w:rPr>
          <w:spacing w:val="-1"/>
        </w:rPr>
        <w:t>котором</w:t>
      </w:r>
      <w:r w:rsidRPr="00BD2F6E">
        <w:rPr>
          <w:spacing w:val="9"/>
        </w:rPr>
        <w:t xml:space="preserve"> </w:t>
      </w:r>
      <w:r w:rsidRPr="00BD2F6E">
        <w:rPr>
          <w:spacing w:val="-1"/>
        </w:rPr>
        <w:t>расположена</w:t>
      </w:r>
      <w:r w:rsidRPr="00BD2F6E">
        <w:rPr>
          <w:spacing w:val="9"/>
        </w:rPr>
        <w:t xml:space="preserve"> </w:t>
      </w:r>
      <w:r w:rsidRPr="00BD2F6E">
        <w:t>такая</w:t>
      </w:r>
      <w:r w:rsidRPr="00BD2F6E">
        <w:rPr>
          <w:spacing w:val="9"/>
        </w:rPr>
        <w:t xml:space="preserve"> </w:t>
      </w:r>
      <w:r w:rsidRPr="00BD2F6E">
        <w:t>постройка,</w:t>
      </w:r>
      <w:r w:rsidRPr="00BD2F6E">
        <w:rPr>
          <w:spacing w:val="9"/>
        </w:rPr>
        <w:t xml:space="preserve"> </w:t>
      </w:r>
      <w:r w:rsidRPr="00BD2F6E">
        <w:t>или</w:t>
      </w:r>
      <w:r w:rsidRPr="00BD2F6E">
        <w:rPr>
          <w:spacing w:val="48"/>
        </w:rPr>
        <w:t xml:space="preserve"> </w:t>
      </w:r>
      <w:r w:rsidRPr="00BD2F6E">
        <w:t>в</w:t>
      </w:r>
      <w:r w:rsidRPr="00BD2F6E">
        <w:rPr>
          <w:spacing w:val="34"/>
        </w:rPr>
        <w:t xml:space="preserve"> </w:t>
      </w:r>
      <w:r w:rsidRPr="00BD2F6E">
        <w:t>отношении</w:t>
      </w:r>
      <w:r w:rsidRPr="00BD2F6E">
        <w:rPr>
          <w:spacing w:val="34"/>
        </w:rPr>
        <w:t xml:space="preserve"> </w:t>
      </w:r>
      <w:r w:rsidRPr="00BD2F6E">
        <w:t>такой</w:t>
      </w:r>
      <w:r w:rsidRPr="00BD2F6E">
        <w:rPr>
          <w:spacing w:val="34"/>
        </w:rPr>
        <w:t xml:space="preserve"> </w:t>
      </w:r>
      <w:r w:rsidRPr="00BD2F6E">
        <w:t>постройки</w:t>
      </w:r>
      <w:r w:rsidRPr="00BD2F6E">
        <w:rPr>
          <w:spacing w:val="34"/>
        </w:rPr>
        <w:t xml:space="preserve"> </w:t>
      </w:r>
      <w:r w:rsidRPr="00BD2F6E">
        <w:t>до</w:t>
      </w:r>
      <w:r w:rsidRPr="00BD2F6E">
        <w:rPr>
          <w:spacing w:val="34"/>
        </w:rPr>
        <w:t xml:space="preserve"> </w:t>
      </w:r>
      <w:r w:rsidRPr="00BD2F6E">
        <w:t>её</w:t>
      </w:r>
      <w:r w:rsidRPr="00BD2F6E">
        <w:rPr>
          <w:spacing w:val="35"/>
        </w:rPr>
        <w:t xml:space="preserve"> </w:t>
      </w:r>
      <w:r w:rsidRPr="00BD2F6E">
        <w:t>сноса</w:t>
      </w:r>
      <w:r w:rsidRPr="00BD2F6E">
        <w:rPr>
          <w:spacing w:val="34"/>
        </w:rPr>
        <w:t xml:space="preserve"> </w:t>
      </w:r>
      <w:r w:rsidRPr="00BD2F6E">
        <w:t>или</w:t>
      </w:r>
      <w:r w:rsidRPr="00BD2F6E">
        <w:rPr>
          <w:spacing w:val="34"/>
        </w:rPr>
        <w:t xml:space="preserve"> </w:t>
      </w:r>
      <w:r w:rsidRPr="00BD2F6E">
        <w:t>приведения</w:t>
      </w:r>
      <w:r w:rsidRPr="00BD2F6E">
        <w:rPr>
          <w:spacing w:val="34"/>
        </w:rPr>
        <w:t xml:space="preserve"> </w:t>
      </w:r>
      <w:r w:rsidRPr="00BD2F6E">
        <w:t>в</w:t>
      </w:r>
      <w:r w:rsidRPr="00BD2F6E">
        <w:rPr>
          <w:spacing w:val="34"/>
        </w:rPr>
        <w:t xml:space="preserve"> </w:t>
      </w:r>
      <w:r w:rsidRPr="00BD2F6E">
        <w:rPr>
          <w:spacing w:val="-1"/>
        </w:rPr>
        <w:t>соответствие</w:t>
      </w:r>
      <w:r w:rsidRPr="00BD2F6E">
        <w:rPr>
          <w:spacing w:val="34"/>
        </w:rPr>
        <w:t xml:space="preserve"> </w:t>
      </w:r>
      <w:r w:rsidRPr="00BD2F6E">
        <w:t>с</w:t>
      </w:r>
      <w:r w:rsidRPr="00BD2F6E">
        <w:rPr>
          <w:spacing w:val="36"/>
        </w:rPr>
        <w:t xml:space="preserve"> </w:t>
      </w:r>
      <w:r w:rsidRPr="00BD2F6E">
        <w:rPr>
          <w:spacing w:val="-1"/>
        </w:rPr>
        <w:t>установленными</w:t>
      </w:r>
      <w:r w:rsidRPr="00BD2F6E">
        <w:rPr>
          <w:spacing w:val="45"/>
        </w:rPr>
        <w:t xml:space="preserve"> </w:t>
      </w:r>
      <w:r w:rsidRPr="00BD2F6E">
        <w:t>требованиями,</w:t>
      </w:r>
      <w:r w:rsidRPr="00BD2F6E">
        <w:rPr>
          <w:spacing w:val="-10"/>
        </w:rPr>
        <w:t xml:space="preserve"> </w:t>
      </w:r>
      <w:r w:rsidRPr="00BD2F6E">
        <w:t>за</w:t>
      </w:r>
      <w:r w:rsidRPr="00BD2F6E">
        <w:rPr>
          <w:spacing w:val="-10"/>
        </w:rPr>
        <w:t xml:space="preserve"> </w:t>
      </w:r>
      <w:r w:rsidRPr="00BD2F6E">
        <w:t>исключением</w:t>
      </w:r>
      <w:r w:rsidRPr="00BD2F6E">
        <w:rPr>
          <w:spacing w:val="-10"/>
        </w:rPr>
        <w:t xml:space="preserve"> </w:t>
      </w:r>
      <w:r w:rsidRPr="00BD2F6E">
        <w:rPr>
          <w:spacing w:val="-1"/>
        </w:rPr>
        <w:t>случаев,</w:t>
      </w:r>
      <w:r w:rsidRPr="00BD2F6E">
        <w:rPr>
          <w:spacing w:val="-10"/>
        </w:rPr>
        <w:t xml:space="preserve"> </w:t>
      </w:r>
      <w:r w:rsidRPr="00BD2F6E">
        <w:t>если</w:t>
      </w:r>
      <w:r w:rsidRPr="00BD2F6E">
        <w:rPr>
          <w:spacing w:val="-9"/>
        </w:rPr>
        <w:t xml:space="preserve"> </w:t>
      </w:r>
      <w:r w:rsidRPr="00BD2F6E">
        <w:t>по</w:t>
      </w:r>
      <w:r w:rsidRPr="00BD2F6E">
        <w:rPr>
          <w:spacing w:val="-10"/>
        </w:rPr>
        <w:t xml:space="preserve"> </w:t>
      </w:r>
      <w:r w:rsidRPr="00BD2F6E">
        <w:rPr>
          <w:spacing w:val="-1"/>
        </w:rPr>
        <w:t>результатам</w:t>
      </w:r>
      <w:r w:rsidRPr="00BD2F6E">
        <w:rPr>
          <w:spacing w:val="-10"/>
        </w:rPr>
        <w:t xml:space="preserve"> </w:t>
      </w:r>
      <w:r w:rsidRPr="00BD2F6E">
        <w:rPr>
          <w:spacing w:val="-1"/>
        </w:rPr>
        <w:t>рассмотрения</w:t>
      </w:r>
      <w:r w:rsidRPr="00BD2F6E">
        <w:rPr>
          <w:spacing w:val="-10"/>
        </w:rPr>
        <w:t xml:space="preserve"> </w:t>
      </w:r>
      <w:r w:rsidRPr="00BD2F6E">
        <w:t>данного</w:t>
      </w:r>
      <w:r w:rsidRPr="00BD2F6E">
        <w:rPr>
          <w:spacing w:val="-11"/>
        </w:rPr>
        <w:t xml:space="preserve"> </w:t>
      </w:r>
      <w:r w:rsidRPr="00BD2F6E">
        <w:t>уведомления</w:t>
      </w:r>
      <w:r w:rsidRPr="00BD2F6E">
        <w:rPr>
          <w:spacing w:val="53"/>
        </w:rPr>
        <w:t xml:space="preserve"> </w:t>
      </w:r>
      <w:r w:rsidRPr="00BD2F6E">
        <w:t>органом</w:t>
      </w:r>
      <w:r w:rsidRPr="00BD2F6E">
        <w:rPr>
          <w:spacing w:val="48"/>
        </w:rPr>
        <w:t xml:space="preserve"> </w:t>
      </w:r>
      <w:r w:rsidRPr="00BD2F6E">
        <w:t>местного</w:t>
      </w:r>
      <w:r w:rsidRPr="00BD2F6E">
        <w:rPr>
          <w:spacing w:val="47"/>
        </w:rPr>
        <w:t xml:space="preserve"> </w:t>
      </w:r>
      <w:r w:rsidRPr="00BD2F6E">
        <w:rPr>
          <w:spacing w:val="-1"/>
        </w:rPr>
        <w:t>самоуправления</w:t>
      </w:r>
      <w:r w:rsidRPr="00BD2F6E">
        <w:rPr>
          <w:spacing w:val="47"/>
        </w:rPr>
        <w:t xml:space="preserve"> </w:t>
      </w:r>
      <w:r w:rsidRPr="00BD2F6E">
        <w:t>в</w:t>
      </w:r>
      <w:r w:rsidRPr="00BD2F6E">
        <w:rPr>
          <w:spacing w:val="47"/>
        </w:rPr>
        <w:t xml:space="preserve"> </w:t>
      </w:r>
      <w:r w:rsidRPr="00BD2F6E">
        <w:t>исполнительный</w:t>
      </w:r>
      <w:r w:rsidRPr="00BD2F6E">
        <w:rPr>
          <w:spacing w:val="47"/>
        </w:rPr>
        <w:t xml:space="preserve"> </w:t>
      </w:r>
      <w:r w:rsidRPr="00BD2F6E">
        <w:t>орган</w:t>
      </w:r>
      <w:r w:rsidRPr="00BD2F6E">
        <w:rPr>
          <w:spacing w:val="48"/>
        </w:rPr>
        <w:t xml:space="preserve"> </w:t>
      </w:r>
      <w:r w:rsidRPr="00BD2F6E">
        <w:t>государственной</w:t>
      </w:r>
      <w:r w:rsidRPr="00BD2F6E">
        <w:rPr>
          <w:spacing w:val="47"/>
        </w:rPr>
        <w:t xml:space="preserve"> </w:t>
      </w:r>
      <w:r w:rsidRPr="00BD2F6E">
        <w:t>власти,</w:t>
      </w:r>
      <w:r w:rsidRPr="00BD2F6E">
        <w:rPr>
          <w:spacing w:val="24"/>
        </w:rPr>
        <w:t xml:space="preserve"> </w:t>
      </w:r>
      <w:r w:rsidRPr="00BD2F6E">
        <w:t>должностному</w:t>
      </w:r>
      <w:r w:rsidRPr="00BD2F6E">
        <w:rPr>
          <w:spacing w:val="30"/>
        </w:rPr>
        <w:t xml:space="preserve"> </w:t>
      </w:r>
      <w:r w:rsidRPr="00BD2F6E">
        <w:rPr>
          <w:spacing w:val="-1"/>
        </w:rPr>
        <w:t>лицу,</w:t>
      </w:r>
      <w:r w:rsidRPr="00BD2F6E">
        <w:rPr>
          <w:spacing w:val="28"/>
        </w:rPr>
        <w:t xml:space="preserve"> </w:t>
      </w:r>
      <w:r w:rsidRPr="00BD2F6E">
        <w:t>в</w:t>
      </w:r>
      <w:r w:rsidRPr="00BD2F6E">
        <w:rPr>
          <w:spacing w:val="29"/>
        </w:rPr>
        <w:t xml:space="preserve"> </w:t>
      </w:r>
      <w:r w:rsidRPr="00BD2F6E">
        <w:rPr>
          <w:spacing w:val="-1"/>
        </w:rPr>
        <w:t>государственное</w:t>
      </w:r>
      <w:r w:rsidRPr="00BD2F6E">
        <w:rPr>
          <w:spacing w:val="29"/>
        </w:rPr>
        <w:t xml:space="preserve"> </w:t>
      </w:r>
      <w:r w:rsidRPr="00BD2F6E">
        <w:t>учреждение</w:t>
      </w:r>
      <w:r w:rsidRPr="00BD2F6E">
        <w:rPr>
          <w:spacing w:val="28"/>
        </w:rPr>
        <w:t xml:space="preserve"> </w:t>
      </w:r>
      <w:r w:rsidRPr="00BD2F6E">
        <w:t>или</w:t>
      </w:r>
      <w:r w:rsidRPr="00BD2F6E">
        <w:rPr>
          <w:spacing w:val="30"/>
        </w:rPr>
        <w:t xml:space="preserve"> </w:t>
      </w:r>
      <w:r w:rsidRPr="00BD2F6E">
        <w:rPr>
          <w:spacing w:val="-1"/>
        </w:rPr>
        <w:t>орган</w:t>
      </w:r>
      <w:r w:rsidRPr="00BD2F6E">
        <w:rPr>
          <w:spacing w:val="29"/>
        </w:rPr>
        <w:t xml:space="preserve"> </w:t>
      </w:r>
      <w:r w:rsidRPr="00BD2F6E">
        <w:t>местного</w:t>
      </w:r>
      <w:r w:rsidRPr="00BD2F6E">
        <w:rPr>
          <w:spacing w:val="28"/>
        </w:rPr>
        <w:t xml:space="preserve"> </w:t>
      </w:r>
      <w:r w:rsidRPr="00BD2F6E">
        <w:rPr>
          <w:spacing w:val="-1"/>
        </w:rPr>
        <w:t>самоуправления,</w:t>
      </w:r>
      <w:r w:rsidRPr="00BD2F6E">
        <w:rPr>
          <w:spacing w:val="63"/>
        </w:rPr>
        <w:t xml:space="preserve"> </w:t>
      </w:r>
      <w:r w:rsidRPr="00BD2F6E">
        <w:rPr>
          <w:spacing w:val="-1"/>
        </w:rPr>
        <w:t>которые</w:t>
      </w:r>
      <w:r w:rsidRPr="00BD2F6E">
        <w:rPr>
          <w:spacing w:val="18"/>
        </w:rPr>
        <w:t xml:space="preserve"> </w:t>
      </w:r>
      <w:r w:rsidRPr="00BD2F6E">
        <w:t>указаны</w:t>
      </w:r>
      <w:r w:rsidRPr="00BD2F6E">
        <w:rPr>
          <w:spacing w:val="18"/>
        </w:rPr>
        <w:t xml:space="preserve"> </w:t>
      </w:r>
      <w:r w:rsidRPr="00BD2F6E">
        <w:lastRenderedPageBreak/>
        <w:t>в</w:t>
      </w:r>
      <w:r w:rsidRPr="00BD2F6E">
        <w:rPr>
          <w:spacing w:val="18"/>
        </w:rPr>
        <w:t xml:space="preserve"> </w:t>
      </w:r>
      <w:r w:rsidRPr="00BD2F6E">
        <w:rPr>
          <w:spacing w:val="-1"/>
        </w:rPr>
        <w:t>части</w:t>
      </w:r>
      <w:r w:rsidRPr="00BD2F6E">
        <w:rPr>
          <w:spacing w:val="18"/>
        </w:rPr>
        <w:t xml:space="preserve"> </w:t>
      </w:r>
      <w:r w:rsidRPr="00BD2F6E">
        <w:t>2</w:t>
      </w:r>
      <w:r w:rsidRPr="00BD2F6E">
        <w:rPr>
          <w:spacing w:val="18"/>
        </w:rPr>
        <w:t xml:space="preserve"> </w:t>
      </w:r>
      <w:r w:rsidRPr="00BD2F6E">
        <w:rPr>
          <w:spacing w:val="-1"/>
        </w:rPr>
        <w:t>статьи</w:t>
      </w:r>
      <w:r w:rsidRPr="00BD2F6E">
        <w:rPr>
          <w:spacing w:val="22"/>
        </w:rPr>
        <w:t xml:space="preserve"> </w:t>
      </w:r>
      <w:r w:rsidRPr="00BD2F6E">
        <w:t>55.32</w:t>
      </w:r>
      <w:r w:rsidRPr="00BD2F6E">
        <w:rPr>
          <w:spacing w:val="18"/>
        </w:rPr>
        <w:t xml:space="preserve"> </w:t>
      </w:r>
      <w:r w:rsidRPr="00BD2F6E">
        <w:t>Градостроительного кодекса РФ</w:t>
      </w:r>
      <w:r w:rsidRPr="00BD2F6E">
        <w:rPr>
          <w:spacing w:val="18"/>
        </w:rPr>
        <w:t xml:space="preserve"> </w:t>
      </w:r>
      <w:r w:rsidRPr="00BD2F6E">
        <w:t>и</w:t>
      </w:r>
      <w:r w:rsidRPr="00BD2F6E">
        <w:rPr>
          <w:spacing w:val="18"/>
        </w:rPr>
        <w:t xml:space="preserve"> </w:t>
      </w:r>
      <w:r w:rsidRPr="00BD2F6E">
        <w:t>от</w:t>
      </w:r>
      <w:r w:rsidRPr="00BD2F6E">
        <w:rPr>
          <w:spacing w:val="18"/>
        </w:rPr>
        <w:t xml:space="preserve"> </w:t>
      </w:r>
      <w:r w:rsidRPr="00BD2F6E">
        <w:rPr>
          <w:spacing w:val="-1"/>
        </w:rPr>
        <w:t>которых</w:t>
      </w:r>
      <w:r w:rsidRPr="00BD2F6E">
        <w:rPr>
          <w:spacing w:val="18"/>
        </w:rPr>
        <w:t xml:space="preserve"> </w:t>
      </w:r>
      <w:r w:rsidRPr="00BD2F6E">
        <w:t>поступило</w:t>
      </w:r>
      <w:r w:rsidRPr="00BD2F6E">
        <w:rPr>
          <w:spacing w:val="19"/>
        </w:rPr>
        <w:t xml:space="preserve"> </w:t>
      </w:r>
      <w:r w:rsidRPr="00BD2F6E">
        <w:rPr>
          <w:spacing w:val="-1"/>
        </w:rPr>
        <w:t>данное</w:t>
      </w:r>
      <w:r w:rsidRPr="00BD2F6E">
        <w:rPr>
          <w:spacing w:val="18"/>
        </w:rPr>
        <w:t xml:space="preserve"> </w:t>
      </w:r>
      <w:r w:rsidRPr="00BD2F6E">
        <w:t>уведомление,</w:t>
      </w:r>
      <w:r w:rsidRPr="00BD2F6E">
        <w:rPr>
          <w:spacing w:val="51"/>
        </w:rPr>
        <w:t xml:space="preserve"> </w:t>
      </w:r>
      <w:r w:rsidRPr="00BD2F6E">
        <w:t>направлено</w:t>
      </w:r>
      <w:r w:rsidRPr="00BD2F6E">
        <w:rPr>
          <w:spacing w:val="-11"/>
        </w:rPr>
        <w:t xml:space="preserve"> </w:t>
      </w:r>
      <w:r w:rsidRPr="00BD2F6E">
        <w:t>уведомление</w:t>
      </w:r>
      <w:r w:rsidRPr="00BD2F6E">
        <w:rPr>
          <w:spacing w:val="-10"/>
        </w:rPr>
        <w:t xml:space="preserve"> </w:t>
      </w:r>
      <w:r w:rsidRPr="00BD2F6E">
        <w:t>о</w:t>
      </w:r>
      <w:r w:rsidRPr="00BD2F6E">
        <w:rPr>
          <w:spacing w:val="-10"/>
        </w:rPr>
        <w:t xml:space="preserve"> </w:t>
      </w:r>
      <w:r w:rsidRPr="00BD2F6E">
        <w:t>том,</w:t>
      </w:r>
      <w:r w:rsidRPr="00BD2F6E">
        <w:rPr>
          <w:spacing w:val="-10"/>
        </w:rPr>
        <w:t xml:space="preserve"> </w:t>
      </w:r>
      <w:r w:rsidRPr="00BD2F6E">
        <w:t>что</w:t>
      </w:r>
      <w:r w:rsidRPr="00BD2F6E">
        <w:rPr>
          <w:spacing w:val="-10"/>
        </w:rPr>
        <w:t xml:space="preserve"> </w:t>
      </w:r>
      <w:r w:rsidRPr="00BD2F6E">
        <w:t>наличие</w:t>
      </w:r>
      <w:r w:rsidRPr="00BD2F6E">
        <w:rPr>
          <w:spacing w:val="-10"/>
        </w:rPr>
        <w:t xml:space="preserve"> </w:t>
      </w:r>
      <w:r w:rsidRPr="00BD2F6E">
        <w:rPr>
          <w:spacing w:val="-1"/>
        </w:rPr>
        <w:t>признаков</w:t>
      </w:r>
      <w:r w:rsidRPr="00BD2F6E">
        <w:rPr>
          <w:spacing w:val="-11"/>
        </w:rPr>
        <w:t xml:space="preserve"> </w:t>
      </w:r>
      <w:r w:rsidRPr="00BD2F6E">
        <w:t>самовольной</w:t>
      </w:r>
      <w:r w:rsidRPr="00BD2F6E">
        <w:rPr>
          <w:spacing w:val="-11"/>
        </w:rPr>
        <w:t xml:space="preserve"> </w:t>
      </w:r>
      <w:r w:rsidRPr="00BD2F6E">
        <w:t>постройки</w:t>
      </w:r>
      <w:r w:rsidRPr="00BD2F6E">
        <w:rPr>
          <w:spacing w:val="-11"/>
        </w:rPr>
        <w:t xml:space="preserve"> </w:t>
      </w:r>
      <w:r w:rsidRPr="00BD2F6E">
        <w:t>не</w:t>
      </w:r>
      <w:r w:rsidRPr="00BD2F6E">
        <w:rPr>
          <w:spacing w:val="-11"/>
        </w:rPr>
        <w:t xml:space="preserve"> </w:t>
      </w:r>
      <w:r w:rsidRPr="00BD2F6E">
        <w:rPr>
          <w:spacing w:val="-1"/>
        </w:rPr>
        <w:t>усматривается</w:t>
      </w:r>
      <w:r w:rsidRPr="00BD2F6E">
        <w:rPr>
          <w:spacing w:val="39"/>
        </w:rPr>
        <w:t xml:space="preserve"> </w:t>
      </w:r>
      <w:r w:rsidRPr="00BD2F6E">
        <w:t>либо</w:t>
      </w:r>
      <w:r w:rsidRPr="00BD2F6E">
        <w:rPr>
          <w:spacing w:val="-2"/>
        </w:rPr>
        <w:t xml:space="preserve"> </w:t>
      </w:r>
      <w:r w:rsidRPr="00BD2F6E">
        <w:rPr>
          <w:spacing w:val="-1"/>
        </w:rPr>
        <w:t>вступило</w:t>
      </w:r>
      <w:r w:rsidRPr="00BD2F6E">
        <w:rPr>
          <w:spacing w:val="-3"/>
        </w:rPr>
        <w:t xml:space="preserve"> </w:t>
      </w:r>
      <w:r w:rsidRPr="00BD2F6E">
        <w:t>в</w:t>
      </w:r>
      <w:r w:rsidRPr="00BD2F6E">
        <w:rPr>
          <w:spacing w:val="-3"/>
        </w:rPr>
        <w:t xml:space="preserve"> </w:t>
      </w:r>
      <w:r w:rsidRPr="00BD2F6E">
        <w:t>законную</w:t>
      </w:r>
      <w:r w:rsidRPr="00BD2F6E">
        <w:rPr>
          <w:spacing w:val="-3"/>
        </w:rPr>
        <w:t xml:space="preserve"> </w:t>
      </w:r>
      <w:r w:rsidRPr="00BD2F6E">
        <w:rPr>
          <w:spacing w:val="-1"/>
        </w:rPr>
        <w:t>силу</w:t>
      </w:r>
      <w:r w:rsidRPr="00BD2F6E">
        <w:rPr>
          <w:spacing w:val="-2"/>
        </w:rPr>
        <w:t xml:space="preserve"> </w:t>
      </w:r>
      <w:r w:rsidRPr="00BD2F6E">
        <w:rPr>
          <w:spacing w:val="-1"/>
        </w:rPr>
        <w:t>решение</w:t>
      </w:r>
      <w:r w:rsidRPr="00BD2F6E">
        <w:rPr>
          <w:spacing w:val="-2"/>
        </w:rPr>
        <w:t xml:space="preserve"> </w:t>
      </w:r>
      <w:r w:rsidRPr="00BD2F6E">
        <w:rPr>
          <w:spacing w:val="-1"/>
        </w:rPr>
        <w:t>суда</w:t>
      </w:r>
      <w:r w:rsidRPr="00BD2F6E">
        <w:rPr>
          <w:spacing w:val="-3"/>
        </w:rPr>
        <w:t xml:space="preserve"> </w:t>
      </w:r>
      <w:r w:rsidRPr="00BD2F6E">
        <w:t>об</w:t>
      </w:r>
      <w:r w:rsidRPr="00BD2F6E">
        <w:rPr>
          <w:spacing w:val="-3"/>
        </w:rPr>
        <w:t xml:space="preserve"> </w:t>
      </w:r>
      <w:r w:rsidRPr="00BD2F6E">
        <w:rPr>
          <w:spacing w:val="-1"/>
        </w:rPr>
        <w:t>отказе</w:t>
      </w:r>
      <w:r w:rsidRPr="00BD2F6E">
        <w:rPr>
          <w:spacing w:val="-2"/>
        </w:rPr>
        <w:t xml:space="preserve"> </w:t>
      </w:r>
      <w:r w:rsidRPr="00BD2F6E">
        <w:t>в</w:t>
      </w:r>
      <w:r w:rsidRPr="00BD2F6E">
        <w:rPr>
          <w:spacing w:val="-3"/>
        </w:rPr>
        <w:t xml:space="preserve"> </w:t>
      </w:r>
      <w:r w:rsidRPr="00BD2F6E">
        <w:rPr>
          <w:spacing w:val="-1"/>
        </w:rPr>
        <w:t>удовлетворении</w:t>
      </w:r>
      <w:r w:rsidRPr="00BD2F6E">
        <w:rPr>
          <w:spacing w:val="-3"/>
        </w:rPr>
        <w:t xml:space="preserve"> </w:t>
      </w:r>
      <w:r w:rsidRPr="00BD2F6E">
        <w:rPr>
          <w:spacing w:val="-1"/>
        </w:rPr>
        <w:t>исковых</w:t>
      </w:r>
      <w:r w:rsidRPr="00BD2F6E">
        <w:rPr>
          <w:spacing w:val="-3"/>
        </w:rPr>
        <w:t xml:space="preserve"> </w:t>
      </w:r>
      <w:r w:rsidRPr="00BD2F6E">
        <w:t>требований</w:t>
      </w:r>
      <w:r w:rsidRPr="00BD2F6E">
        <w:rPr>
          <w:spacing w:val="-3"/>
        </w:rPr>
        <w:t xml:space="preserve"> </w:t>
      </w:r>
      <w:r w:rsidRPr="00BD2F6E">
        <w:t>о</w:t>
      </w:r>
      <w:r w:rsidRPr="00BD2F6E">
        <w:rPr>
          <w:spacing w:val="81"/>
        </w:rPr>
        <w:t xml:space="preserve"> </w:t>
      </w:r>
      <w:r w:rsidRPr="00BD2F6E">
        <w:t>сносе</w:t>
      </w:r>
      <w:r w:rsidRPr="00BD2F6E">
        <w:rPr>
          <w:spacing w:val="29"/>
        </w:rPr>
        <w:t xml:space="preserve"> </w:t>
      </w:r>
      <w:r w:rsidRPr="00BD2F6E">
        <w:rPr>
          <w:spacing w:val="-1"/>
        </w:rPr>
        <w:t>самовольной</w:t>
      </w:r>
      <w:r w:rsidRPr="00BD2F6E">
        <w:rPr>
          <w:spacing w:val="28"/>
        </w:rPr>
        <w:t xml:space="preserve"> </w:t>
      </w:r>
      <w:r w:rsidRPr="00BD2F6E">
        <w:t>постройки</w:t>
      </w:r>
      <w:r w:rsidRPr="00BD2F6E">
        <w:rPr>
          <w:spacing w:val="28"/>
        </w:rPr>
        <w:t xml:space="preserve"> </w:t>
      </w:r>
      <w:r w:rsidRPr="00BD2F6E">
        <w:t>или</w:t>
      </w:r>
      <w:r w:rsidRPr="00BD2F6E">
        <w:rPr>
          <w:spacing w:val="28"/>
        </w:rPr>
        <w:t xml:space="preserve"> </w:t>
      </w:r>
      <w:r w:rsidRPr="00BD2F6E">
        <w:t>её</w:t>
      </w:r>
      <w:r w:rsidRPr="00BD2F6E">
        <w:rPr>
          <w:spacing w:val="26"/>
        </w:rPr>
        <w:t xml:space="preserve"> </w:t>
      </w:r>
      <w:r w:rsidRPr="00BD2F6E">
        <w:t>приведении</w:t>
      </w:r>
      <w:r w:rsidRPr="00BD2F6E">
        <w:rPr>
          <w:spacing w:val="28"/>
        </w:rPr>
        <w:t xml:space="preserve"> </w:t>
      </w:r>
      <w:r w:rsidRPr="00BD2F6E">
        <w:t>в</w:t>
      </w:r>
      <w:r w:rsidRPr="00BD2F6E">
        <w:rPr>
          <w:spacing w:val="28"/>
        </w:rPr>
        <w:t xml:space="preserve"> </w:t>
      </w:r>
      <w:r w:rsidRPr="00BD2F6E">
        <w:rPr>
          <w:spacing w:val="-1"/>
        </w:rPr>
        <w:t>соответствие</w:t>
      </w:r>
      <w:r w:rsidRPr="00BD2F6E">
        <w:rPr>
          <w:spacing w:val="28"/>
        </w:rPr>
        <w:t xml:space="preserve"> </w:t>
      </w:r>
      <w:r w:rsidRPr="00BD2F6E">
        <w:t>с</w:t>
      </w:r>
      <w:r w:rsidRPr="00BD2F6E">
        <w:rPr>
          <w:spacing w:val="28"/>
        </w:rPr>
        <w:t xml:space="preserve"> </w:t>
      </w:r>
      <w:r w:rsidRPr="00BD2F6E">
        <w:rPr>
          <w:spacing w:val="-1"/>
        </w:rPr>
        <w:t>установленными</w:t>
      </w:r>
      <w:r w:rsidRPr="00BD2F6E">
        <w:rPr>
          <w:spacing w:val="63"/>
        </w:rPr>
        <w:t xml:space="preserve"> </w:t>
      </w:r>
      <w:r w:rsidRPr="00BD2F6E">
        <w:rPr>
          <w:spacing w:val="-1"/>
        </w:rPr>
        <w:t>требованиями.</w:t>
      </w:r>
    </w:p>
    <w:p w14:paraId="780ECC73" w14:textId="77777777" w:rsidR="00387804" w:rsidRPr="00BD2F6E" w:rsidRDefault="00387804">
      <w:pPr>
        <w:pStyle w:val="af0"/>
        <w:numPr>
          <w:ilvl w:val="0"/>
          <w:numId w:val="15"/>
        </w:numPr>
        <w:tabs>
          <w:tab w:val="left" w:pos="920"/>
        </w:tabs>
        <w:suppressAutoHyphens w:val="0"/>
        <w:spacing w:after="0" w:line="240" w:lineRule="auto"/>
        <w:ind w:left="0" w:right="-1" w:firstLine="709"/>
      </w:pPr>
      <w:r w:rsidRPr="00BD2F6E">
        <w:rPr>
          <w:spacing w:val="-1"/>
        </w:rPr>
        <w:t xml:space="preserve"> </w:t>
      </w:r>
      <w:r w:rsidRPr="00BD2F6E">
        <w:t>Физическое</w:t>
      </w:r>
      <w:r w:rsidRPr="00BD2F6E">
        <w:rPr>
          <w:spacing w:val="36"/>
        </w:rPr>
        <w:t xml:space="preserve"> </w:t>
      </w:r>
      <w:r w:rsidRPr="00BD2F6E">
        <w:t>или</w:t>
      </w:r>
      <w:r w:rsidRPr="00BD2F6E">
        <w:rPr>
          <w:spacing w:val="37"/>
        </w:rPr>
        <w:t xml:space="preserve"> </w:t>
      </w:r>
      <w:r w:rsidRPr="00BD2F6E">
        <w:rPr>
          <w:spacing w:val="-1"/>
        </w:rPr>
        <w:t>юридическое</w:t>
      </w:r>
      <w:r w:rsidRPr="00BD2F6E">
        <w:rPr>
          <w:spacing w:val="36"/>
        </w:rPr>
        <w:t xml:space="preserve"> </w:t>
      </w:r>
      <w:r w:rsidRPr="00BD2F6E">
        <w:t>лицо</w:t>
      </w:r>
      <w:r w:rsidRPr="00BD2F6E">
        <w:rPr>
          <w:spacing w:val="37"/>
        </w:rPr>
        <w:t xml:space="preserve"> </w:t>
      </w:r>
      <w:r w:rsidRPr="00BD2F6E">
        <w:rPr>
          <w:spacing w:val="-1"/>
        </w:rPr>
        <w:t>вправе</w:t>
      </w:r>
      <w:r w:rsidRPr="00BD2F6E">
        <w:rPr>
          <w:spacing w:val="36"/>
        </w:rPr>
        <w:t xml:space="preserve"> </w:t>
      </w:r>
      <w:r w:rsidRPr="00BD2F6E">
        <w:t>оспорить</w:t>
      </w:r>
      <w:r w:rsidRPr="00BD2F6E">
        <w:rPr>
          <w:spacing w:val="36"/>
        </w:rPr>
        <w:t xml:space="preserve"> </w:t>
      </w:r>
      <w:r w:rsidRPr="00BD2F6E">
        <w:t>в</w:t>
      </w:r>
      <w:r w:rsidRPr="00BD2F6E">
        <w:rPr>
          <w:spacing w:val="36"/>
        </w:rPr>
        <w:t xml:space="preserve"> </w:t>
      </w:r>
      <w:r w:rsidRPr="00BD2F6E">
        <w:rPr>
          <w:spacing w:val="-1"/>
        </w:rPr>
        <w:t>судебном</w:t>
      </w:r>
      <w:r w:rsidRPr="00BD2F6E">
        <w:rPr>
          <w:spacing w:val="37"/>
        </w:rPr>
        <w:t xml:space="preserve"> </w:t>
      </w:r>
      <w:r w:rsidRPr="00BD2F6E">
        <w:t>порядке</w:t>
      </w:r>
      <w:r w:rsidRPr="00BD2F6E">
        <w:rPr>
          <w:spacing w:val="36"/>
        </w:rPr>
        <w:t xml:space="preserve"> </w:t>
      </w:r>
      <w:r w:rsidRPr="00BD2F6E">
        <w:t>решение</w:t>
      </w:r>
      <w:r w:rsidRPr="00BD2F6E">
        <w:rPr>
          <w:spacing w:val="37"/>
        </w:rPr>
        <w:t xml:space="preserve"> </w:t>
      </w:r>
      <w:r w:rsidRPr="00BD2F6E">
        <w:t>о</w:t>
      </w:r>
      <w:r w:rsidRPr="00BD2F6E">
        <w:rPr>
          <w:spacing w:val="41"/>
        </w:rPr>
        <w:t xml:space="preserve"> </w:t>
      </w:r>
      <w:r w:rsidRPr="00BD2F6E">
        <w:t>предоставлении</w:t>
      </w:r>
      <w:r w:rsidRPr="00BD2F6E">
        <w:rPr>
          <w:spacing w:val="17"/>
        </w:rPr>
        <w:t xml:space="preserve"> </w:t>
      </w:r>
      <w:r w:rsidRPr="00BD2F6E">
        <w:rPr>
          <w:spacing w:val="-1"/>
        </w:rPr>
        <w:t>разрешения</w:t>
      </w:r>
      <w:r w:rsidRPr="00BD2F6E">
        <w:rPr>
          <w:spacing w:val="16"/>
        </w:rPr>
        <w:t xml:space="preserve"> </w:t>
      </w:r>
      <w:r w:rsidRPr="00BD2F6E">
        <w:t>на</w:t>
      </w:r>
      <w:r w:rsidRPr="00BD2F6E">
        <w:rPr>
          <w:spacing w:val="15"/>
        </w:rPr>
        <w:t xml:space="preserve"> </w:t>
      </w:r>
      <w:r w:rsidRPr="00BD2F6E">
        <w:t>условно</w:t>
      </w:r>
      <w:r w:rsidRPr="00BD2F6E">
        <w:rPr>
          <w:spacing w:val="16"/>
        </w:rPr>
        <w:t xml:space="preserve"> </w:t>
      </w:r>
      <w:r w:rsidRPr="00BD2F6E">
        <w:rPr>
          <w:spacing w:val="-1"/>
        </w:rPr>
        <w:t>разрешенный</w:t>
      </w:r>
      <w:r w:rsidRPr="00BD2F6E">
        <w:rPr>
          <w:spacing w:val="16"/>
        </w:rPr>
        <w:t xml:space="preserve"> </w:t>
      </w:r>
      <w:r w:rsidRPr="00BD2F6E">
        <w:t>вид</w:t>
      </w:r>
      <w:r w:rsidRPr="00BD2F6E">
        <w:rPr>
          <w:spacing w:val="16"/>
        </w:rPr>
        <w:t xml:space="preserve"> </w:t>
      </w:r>
      <w:r w:rsidRPr="00BD2F6E">
        <w:t>использования</w:t>
      </w:r>
      <w:r w:rsidRPr="00BD2F6E">
        <w:rPr>
          <w:spacing w:val="16"/>
        </w:rPr>
        <w:t xml:space="preserve"> </w:t>
      </w:r>
      <w:r w:rsidRPr="00BD2F6E">
        <w:t>или</w:t>
      </w:r>
      <w:r w:rsidRPr="00BD2F6E">
        <w:rPr>
          <w:spacing w:val="16"/>
        </w:rPr>
        <w:t xml:space="preserve"> </w:t>
      </w:r>
      <w:r w:rsidRPr="00BD2F6E">
        <w:t>об</w:t>
      </w:r>
      <w:r w:rsidRPr="00BD2F6E">
        <w:rPr>
          <w:spacing w:val="16"/>
        </w:rPr>
        <w:t xml:space="preserve"> </w:t>
      </w:r>
      <w:r w:rsidRPr="00BD2F6E">
        <w:rPr>
          <w:spacing w:val="-1"/>
        </w:rPr>
        <w:t>отказе</w:t>
      </w:r>
      <w:r w:rsidRPr="00BD2F6E">
        <w:rPr>
          <w:spacing w:val="17"/>
        </w:rPr>
        <w:t xml:space="preserve"> </w:t>
      </w:r>
      <w:r w:rsidRPr="00BD2F6E">
        <w:t>в</w:t>
      </w:r>
      <w:r w:rsidRPr="00BD2F6E">
        <w:rPr>
          <w:spacing w:val="49"/>
        </w:rPr>
        <w:t xml:space="preserve"> </w:t>
      </w:r>
      <w:r w:rsidRPr="00BD2F6E">
        <w:t>предоставлении такого разрешения.</w:t>
      </w:r>
    </w:p>
    <w:p w14:paraId="6AC63F1A" w14:textId="77777777" w:rsidR="00387804" w:rsidRPr="00BD2F6E" w:rsidRDefault="00387804" w:rsidP="00387804">
      <w:pPr>
        <w:pStyle w:val="af0"/>
        <w:tabs>
          <w:tab w:val="left" w:pos="1082"/>
        </w:tabs>
        <w:suppressAutoHyphens w:val="0"/>
        <w:spacing w:after="0" w:line="240" w:lineRule="auto"/>
        <w:ind w:left="0" w:right="-1"/>
      </w:pPr>
    </w:p>
    <w:p w14:paraId="526FB4DE" w14:textId="77777777" w:rsidR="00387804" w:rsidRPr="00BD2F6E" w:rsidRDefault="00387804" w:rsidP="00387804">
      <w:pPr>
        <w:keepNext/>
        <w:keepLines/>
        <w:ind w:right="-1" w:firstLine="709"/>
        <w:outlineLvl w:val="1"/>
        <w:rPr>
          <w:rFonts w:ascii="Times New Roman" w:hAnsi="Times New Roman" w:cs="Times New Roman"/>
          <w:b/>
          <w:lang w:eastAsia="en-US"/>
        </w:rPr>
      </w:pPr>
      <w:bookmarkStart w:id="59" w:name="_Toc177044892"/>
      <w:r w:rsidRPr="00BD2F6E">
        <w:rPr>
          <w:rFonts w:ascii="Times New Roman" w:hAnsi="Times New Roman" w:cs="Times New Roman"/>
          <w:b/>
          <w:lang w:eastAsia="en-US"/>
        </w:rPr>
        <w:t>Статья 22. Отклонение от предельных параметров разрешенного строительства, реконструкции объектов капитального строительства</w:t>
      </w:r>
      <w:bookmarkEnd w:id="59"/>
    </w:p>
    <w:p w14:paraId="227A7C32" w14:textId="77777777" w:rsidR="00387804" w:rsidRPr="00BD2F6E" w:rsidRDefault="00387804" w:rsidP="00387804">
      <w:pPr>
        <w:spacing w:before="10"/>
        <w:ind w:right="-1" w:firstLine="709"/>
        <w:rPr>
          <w:rFonts w:ascii="Times New Roman" w:hAnsi="Times New Roman" w:cs="Times New Roman"/>
          <w:i/>
        </w:rPr>
      </w:pPr>
    </w:p>
    <w:p w14:paraId="4FFB51F2" w14:textId="77777777" w:rsidR="00387804" w:rsidRPr="00BD2F6E" w:rsidRDefault="00387804">
      <w:pPr>
        <w:pStyle w:val="af0"/>
        <w:numPr>
          <w:ilvl w:val="0"/>
          <w:numId w:val="14"/>
        </w:numPr>
        <w:tabs>
          <w:tab w:val="left" w:pos="1042"/>
        </w:tabs>
        <w:suppressAutoHyphens w:val="0"/>
        <w:spacing w:after="0" w:line="240" w:lineRule="auto"/>
        <w:ind w:left="0" w:right="-1" w:firstLine="709"/>
      </w:pPr>
      <w:r w:rsidRPr="00BD2F6E">
        <w:rPr>
          <w:spacing w:val="-1"/>
        </w:rPr>
        <w:t>Правообладатели</w:t>
      </w:r>
      <w:r w:rsidRPr="00BD2F6E">
        <w:rPr>
          <w:spacing w:val="56"/>
        </w:rPr>
        <w:t xml:space="preserve"> </w:t>
      </w:r>
      <w:r w:rsidRPr="00BD2F6E">
        <w:t>земельных</w:t>
      </w:r>
      <w:r w:rsidRPr="00BD2F6E">
        <w:rPr>
          <w:spacing w:val="54"/>
        </w:rPr>
        <w:t xml:space="preserve"> </w:t>
      </w:r>
      <w:r w:rsidRPr="00BD2F6E">
        <w:rPr>
          <w:spacing w:val="-1"/>
        </w:rPr>
        <w:t>участков,</w:t>
      </w:r>
      <w:r w:rsidRPr="00BD2F6E">
        <w:rPr>
          <w:spacing w:val="56"/>
        </w:rPr>
        <w:t xml:space="preserve"> </w:t>
      </w:r>
      <w:r w:rsidRPr="00BD2F6E">
        <w:t>размеры</w:t>
      </w:r>
      <w:r w:rsidRPr="00BD2F6E">
        <w:rPr>
          <w:spacing w:val="55"/>
        </w:rPr>
        <w:t xml:space="preserve"> </w:t>
      </w:r>
      <w:r w:rsidRPr="00BD2F6E">
        <w:rPr>
          <w:spacing w:val="-1"/>
        </w:rPr>
        <w:t>которых</w:t>
      </w:r>
      <w:r w:rsidRPr="00BD2F6E">
        <w:rPr>
          <w:spacing w:val="56"/>
        </w:rPr>
        <w:t xml:space="preserve"> </w:t>
      </w:r>
      <w:r w:rsidRPr="00BD2F6E">
        <w:t>меньше</w:t>
      </w:r>
      <w:r w:rsidRPr="00BD2F6E">
        <w:rPr>
          <w:spacing w:val="56"/>
        </w:rPr>
        <w:t xml:space="preserve"> </w:t>
      </w:r>
      <w:r w:rsidRPr="00BD2F6E">
        <w:t>установленных</w:t>
      </w:r>
      <w:r w:rsidRPr="00BD2F6E">
        <w:rPr>
          <w:spacing w:val="57"/>
        </w:rPr>
        <w:t xml:space="preserve"> </w:t>
      </w:r>
      <w:r w:rsidRPr="00BD2F6E">
        <w:t>градостроительным</w:t>
      </w:r>
      <w:r w:rsidRPr="00BD2F6E">
        <w:rPr>
          <w:spacing w:val="45"/>
        </w:rPr>
        <w:t xml:space="preserve"> </w:t>
      </w:r>
      <w:r w:rsidRPr="00BD2F6E">
        <w:rPr>
          <w:spacing w:val="-1"/>
        </w:rPr>
        <w:t>регламентом</w:t>
      </w:r>
      <w:r w:rsidRPr="00BD2F6E">
        <w:rPr>
          <w:spacing w:val="45"/>
        </w:rPr>
        <w:t xml:space="preserve"> </w:t>
      </w:r>
      <w:r w:rsidRPr="00BD2F6E">
        <w:t>минимальных</w:t>
      </w:r>
      <w:r w:rsidRPr="00BD2F6E">
        <w:rPr>
          <w:spacing w:val="44"/>
        </w:rPr>
        <w:t xml:space="preserve"> </w:t>
      </w:r>
      <w:r w:rsidRPr="00BD2F6E">
        <w:t>размеров</w:t>
      </w:r>
      <w:r w:rsidRPr="00BD2F6E">
        <w:rPr>
          <w:spacing w:val="44"/>
        </w:rPr>
        <w:t xml:space="preserve"> </w:t>
      </w:r>
      <w:r w:rsidRPr="00BD2F6E">
        <w:rPr>
          <w:spacing w:val="-1"/>
        </w:rPr>
        <w:t>земельных</w:t>
      </w:r>
      <w:r w:rsidRPr="00BD2F6E">
        <w:rPr>
          <w:spacing w:val="42"/>
        </w:rPr>
        <w:t xml:space="preserve"> </w:t>
      </w:r>
      <w:r w:rsidRPr="00BD2F6E">
        <w:rPr>
          <w:spacing w:val="-1"/>
        </w:rPr>
        <w:t>участков</w:t>
      </w:r>
      <w:r w:rsidRPr="00BD2F6E">
        <w:rPr>
          <w:spacing w:val="44"/>
        </w:rPr>
        <w:t xml:space="preserve"> </w:t>
      </w:r>
      <w:r w:rsidRPr="00BD2F6E">
        <w:t>либо</w:t>
      </w:r>
      <w:r w:rsidRPr="00BD2F6E">
        <w:rPr>
          <w:spacing w:val="47"/>
        </w:rPr>
        <w:t xml:space="preserve"> </w:t>
      </w:r>
      <w:r w:rsidRPr="00BD2F6E">
        <w:t>конфигурация,</w:t>
      </w:r>
      <w:r w:rsidRPr="00BD2F6E">
        <w:rPr>
          <w:spacing w:val="47"/>
        </w:rPr>
        <w:t xml:space="preserve"> </w:t>
      </w:r>
      <w:r w:rsidRPr="00BD2F6E">
        <w:t>инженерно-геологические</w:t>
      </w:r>
      <w:r w:rsidRPr="00BD2F6E">
        <w:rPr>
          <w:spacing w:val="48"/>
        </w:rPr>
        <w:t xml:space="preserve"> </w:t>
      </w:r>
      <w:r w:rsidRPr="00BD2F6E">
        <w:rPr>
          <w:spacing w:val="-1"/>
        </w:rPr>
        <w:t>или</w:t>
      </w:r>
      <w:r w:rsidRPr="00BD2F6E">
        <w:rPr>
          <w:spacing w:val="47"/>
        </w:rPr>
        <w:t xml:space="preserve"> </w:t>
      </w:r>
      <w:r w:rsidRPr="00BD2F6E">
        <w:t>иные</w:t>
      </w:r>
      <w:r w:rsidRPr="00BD2F6E">
        <w:rPr>
          <w:spacing w:val="47"/>
        </w:rPr>
        <w:t xml:space="preserve"> </w:t>
      </w:r>
      <w:r w:rsidRPr="00BD2F6E">
        <w:t>характеристики</w:t>
      </w:r>
      <w:r w:rsidRPr="00BD2F6E">
        <w:rPr>
          <w:spacing w:val="47"/>
        </w:rPr>
        <w:t xml:space="preserve"> </w:t>
      </w:r>
      <w:r w:rsidRPr="00BD2F6E">
        <w:rPr>
          <w:spacing w:val="-1"/>
        </w:rPr>
        <w:t>которых</w:t>
      </w:r>
      <w:r w:rsidRPr="00BD2F6E">
        <w:rPr>
          <w:spacing w:val="48"/>
        </w:rPr>
        <w:t xml:space="preserve"> </w:t>
      </w:r>
      <w:r w:rsidRPr="00BD2F6E">
        <w:rPr>
          <w:spacing w:val="-1"/>
        </w:rPr>
        <w:t>неблагоприятны</w:t>
      </w:r>
      <w:r w:rsidRPr="00BD2F6E">
        <w:rPr>
          <w:spacing w:val="41"/>
        </w:rPr>
        <w:t xml:space="preserve"> </w:t>
      </w:r>
      <w:r w:rsidRPr="00BD2F6E">
        <w:t>для</w:t>
      </w:r>
      <w:r w:rsidRPr="00BD2F6E">
        <w:rPr>
          <w:spacing w:val="33"/>
        </w:rPr>
        <w:t xml:space="preserve"> </w:t>
      </w:r>
      <w:r w:rsidRPr="00BD2F6E">
        <w:rPr>
          <w:spacing w:val="-1"/>
        </w:rPr>
        <w:t>застройки,</w:t>
      </w:r>
      <w:r w:rsidRPr="00BD2F6E">
        <w:rPr>
          <w:spacing w:val="33"/>
        </w:rPr>
        <w:t xml:space="preserve"> </w:t>
      </w:r>
      <w:r w:rsidRPr="00BD2F6E">
        <w:rPr>
          <w:spacing w:val="-1"/>
        </w:rPr>
        <w:t>вправе</w:t>
      </w:r>
      <w:r w:rsidRPr="00BD2F6E">
        <w:rPr>
          <w:spacing w:val="33"/>
        </w:rPr>
        <w:t xml:space="preserve"> </w:t>
      </w:r>
      <w:r w:rsidRPr="00BD2F6E">
        <w:rPr>
          <w:spacing w:val="-1"/>
        </w:rPr>
        <w:t>обратиться</w:t>
      </w:r>
      <w:r w:rsidRPr="00BD2F6E">
        <w:rPr>
          <w:spacing w:val="33"/>
        </w:rPr>
        <w:t xml:space="preserve"> </w:t>
      </w:r>
      <w:r w:rsidRPr="00BD2F6E">
        <w:t>за</w:t>
      </w:r>
      <w:r w:rsidRPr="00BD2F6E">
        <w:rPr>
          <w:spacing w:val="33"/>
        </w:rPr>
        <w:t xml:space="preserve"> </w:t>
      </w:r>
      <w:r w:rsidRPr="00BD2F6E">
        <w:t>разрешениями</w:t>
      </w:r>
      <w:r w:rsidRPr="00BD2F6E">
        <w:rPr>
          <w:spacing w:val="33"/>
        </w:rPr>
        <w:t xml:space="preserve"> </w:t>
      </w:r>
      <w:r w:rsidRPr="00BD2F6E">
        <w:t>на</w:t>
      </w:r>
      <w:r w:rsidRPr="00BD2F6E">
        <w:rPr>
          <w:spacing w:val="33"/>
        </w:rPr>
        <w:t xml:space="preserve"> </w:t>
      </w:r>
      <w:r w:rsidRPr="00BD2F6E">
        <w:rPr>
          <w:spacing w:val="-1"/>
        </w:rPr>
        <w:t>отклонение</w:t>
      </w:r>
      <w:r w:rsidRPr="00BD2F6E">
        <w:rPr>
          <w:spacing w:val="34"/>
        </w:rPr>
        <w:t xml:space="preserve"> </w:t>
      </w:r>
      <w:r w:rsidRPr="00BD2F6E">
        <w:t>от</w:t>
      </w:r>
      <w:r w:rsidRPr="00BD2F6E">
        <w:rPr>
          <w:spacing w:val="32"/>
        </w:rPr>
        <w:t xml:space="preserve"> </w:t>
      </w:r>
      <w:r w:rsidRPr="00BD2F6E">
        <w:rPr>
          <w:spacing w:val="-1"/>
        </w:rPr>
        <w:t>предельных</w:t>
      </w:r>
      <w:r w:rsidRPr="00BD2F6E">
        <w:rPr>
          <w:spacing w:val="33"/>
        </w:rPr>
        <w:t xml:space="preserve"> </w:t>
      </w:r>
      <w:r w:rsidRPr="00BD2F6E">
        <w:rPr>
          <w:spacing w:val="-1"/>
        </w:rPr>
        <w:t>параметров</w:t>
      </w:r>
      <w:r w:rsidRPr="00BD2F6E">
        <w:rPr>
          <w:spacing w:val="95"/>
        </w:rPr>
        <w:t xml:space="preserve"> </w:t>
      </w:r>
      <w:r w:rsidRPr="00BD2F6E">
        <w:t xml:space="preserve">разрешенного </w:t>
      </w:r>
      <w:r w:rsidRPr="00BD2F6E">
        <w:rPr>
          <w:spacing w:val="-1"/>
        </w:rPr>
        <w:t>строительства,</w:t>
      </w:r>
      <w:r w:rsidRPr="00BD2F6E">
        <w:t xml:space="preserve"> реконструкции</w:t>
      </w:r>
      <w:r w:rsidRPr="00BD2F6E">
        <w:rPr>
          <w:spacing w:val="-2"/>
        </w:rPr>
        <w:t xml:space="preserve"> </w:t>
      </w:r>
      <w:r w:rsidRPr="00BD2F6E">
        <w:rPr>
          <w:spacing w:val="-1"/>
        </w:rPr>
        <w:t>объектов</w:t>
      </w:r>
      <w:r w:rsidRPr="00BD2F6E">
        <w:t xml:space="preserve"> капитального </w:t>
      </w:r>
      <w:r w:rsidRPr="00BD2F6E">
        <w:rPr>
          <w:spacing w:val="-1"/>
        </w:rPr>
        <w:t>строительства.</w:t>
      </w:r>
    </w:p>
    <w:p w14:paraId="77838B33" w14:textId="77777777" w:rsidR="00387804" w:rsidRPr="00BD2F6E" w:rsidRDefault="00387804">
      <w:pPr>
        <w:pStyle w:val="af0"/>
        <w:numPr>
          <w:ilvl w:val="0"/>
          <w:numId w:val="14"/>
        </w:numPr>
        <w:tabs>
          <w:tab w:val="left" w:pos="915"/>
        </w:tabs>
        <w:suppressAutoHyphens w:val="0"/>
        <w:spacing w:after="0" w:line="240" w:lineRule="auto"/>
        <w:ind w:left="0" w:right="-1" w:firstLine="709"/>
      </w:pPr>
      <w:r w:rsidRPr="00BD2F6E">
        <w:rPr>
          <w:spacing w:val="-1"/>
        </w:rPr>
        <w:t>Правообладатели</w:t>
      </w:r>
      <w:r w:rsidRPr="00BD2F6E">
        <w:rPr>
          <w:spacing w:val="-10"/>
        </w:rPr>
        <w:t xml:space="preserve"> </w:t>
      </w:r>
      <w:r w:rsidRPr="00BD2F6E">
        <w:rPr>
          <w:spacing w:val="-1"/>
        </w:rPr>
        <w:t>земельных</w:t>
      </w:r>
      <w:r w:rsidRPr="00BD2F6E">
        <w:rPr>
          <w:spacing w:val="-11"/>
        </w:rPr>
        <w:t xml:space="preserve"> </w:t>
      </w:r>
      <w:r w:rsidRPr="00BD2F6E">
        <w:t>участков</w:t>
      </w:r>
      <w:r w:rsidRPr="00BD2F6E">
        <w:rPr>
          <w:spacing w:val="-11"/>
        </w:rPr>
        <w:t xml:space="preserve"> </w:t>
      </w:r>
      <w:r w:rsidRPr="00BD2F6E">
        <w:t>вправе</w:t>
      </w:r>
      <w:r w:rsidRPr="00BD2F6E">
        <w:rPr>
          <w:spacing w:val="-10"/>
        </w:rPr>
        <w:t xml:space="preserve"> </w:t>
      </w:r>
      <w:r w:rsidRPr="00BD2F6E">
        <w:rPr>
          <w:spacing w:val="-1"/>
        </w:rPr>
        <w:t>обратиться</w:t>
      </w:r>
      <w:r w:rsidRPr="00BD2F6E">
        <w:rPr>
          <w:spacing w:val="-10"/>
        </w:rPr>
        <w:t xml:space="preserve"> </w:t>
      </w:r>
      <w:r w:rsidRPr="00BD2F6E">
        <w:t>за</w:t>
      </w:r>
      <w:r w:rsidRPr="00BD2F6E">
        <w:rPr>
          <w:spacing w:val="-10"/>
        </w:rPr>
        <w:t xml:space="preserve"> </w:t>
      </w:r>
      <w:r w:rsidRPr="00BD2F6E">
        <w:rPr>
          <w:spacing w:val="-1"/>
        </w:rPr>
        <w:t>разрешениями</w:t>
      </w:r>
      <w:r w:rsidRPr="00BD2F6E">
        <w:rPr>
          <w:spacing w:val="-9"/>
        </w:rPr>
        <w:t xml:space="preserve"> </w:t>
      </w:r>
      <w:r w:rsidRPr="00BD2F6E">
        <w:t>на</w:t>
      </w:r>
      <w:r w:rsidRPr="00BD2F6E">
        <w:rPr>
          <w:spacing w:val="-10"/>
        </w:rPr>
        <w:t xml:space="preserve"> </w:t>
      </w:r>
      <w:r w:rsidRPr="00BD2F6E">
        <w:rPr>
          <w:spacing w:val="-1"/>
        </w:rPr>
        <w:t>отклонение</w:t>
      </w:r>
      <w:r w:rsidRPr="00BD2F6E">
        <w:rPr>
          <w:spacing w:val="99"/>
        </w:rPr>
        <w:t xml:space="preserve"> </w:t>
      </w:r>
      <w:r w:rsidRPr="00BD2F6E">
        <w:t>от</w:t>
      </w:r>
      <w:r w:rsidRPr="00BD2F6E">
        <w:rPr>
          <w:spacing w:val="8"/>
        </w:rPr>
        <w:t xml:space="preserve"> </w:t>
      </w:r>
      <w:r w:rsidRPr="00BD2F6E">
        <w:rPr>
          <w:spacing w:val="-1"/>
        </w:rPr>
        <w:t>предельных</w:t>
      </w:r>
      <w:r w:rsidRPr="00BD2F6E">
        <w:rPr>
          <w:spacing w:val="9"/>
        </w:rPr>
        <w:t xml:space="preserve"> </w:t>
      </w:r>
      <w:r w:rsidRPr="00BD2F6E">
        <w:t>параметров</w:t>
      </w:r>
      <w:r w:rsidRPr="00BD2F6E">
        <w:rPr>
          <w:spacing w:val="8"/>
        </w:rPr>
        <w:t xml:space="preserve"> </w:t>
      </w:r>
      <w:r w:rsidRPr="00BD2F6E">
        <w:t>разрешенного</w:t>
      </w:r>
      <w:r w:rsidRPr="00BD2F6E">
        <w:rPr>
          <w:spacing w:val="9"/>
        </w:rPr>
        <w:t xml:space="preserve"> </w:t>
      </w:r>
      <w:r w:rsidRPr="00BD2F6E">
        <w:rPr>
          <w:spacing w:val="-1"/>
        </w:rPr>
        <w:t>строительства,</w:t>
      </w:r>
      <w:r w:rsidRPr="00BD2F6E">
        <w:rPr>
          <w:spacing w:val="9"/>
        </w:rPr>
        <w:t xml:space="preserve"> </w:t>
      </w:r>
      <w:r w:rsidRPr="00BD2F6E">
        <w:t>реконструкции</w:t>
      </w:r>
      <w:r w:rsidRPr="00BD2F6E">
        <w:rPr>
          <w:spacing w:val="9"/>
        </w:rPr>
        <w:t xml:space="preserve"> </w:t>
      </w:r>
      <w:r w:rsidRPr="00BD2F6E">
        <w:rPr>
          <w:spacing w:val="-1"/>
        </w:rPr>
        <w:t>объектов</w:t>
      </w:r>
      <w:r w:rsidRPr="00BD2F6E">
        <w:rPr>
          <w:spacing w:val="10"/>
        </w:rPr>
        <w:t xml:space="preserve"> </w:t>
      </w:r>
      <w:r w:rsidRPr="00BD2F6E">
        <w:t>капитального</w:t>
      </w:r>
      <w:r w:rsidRPr="00BD2F6E">
        <w:rPr>
          <w:spacing w:val="60"/>
        </w:rPr>
        <w:t xml:space="preserve"> </w:t>
      </w:r>
      <w:r w:rsidRPr="00BD2F6E">
        <w:rPr>
          <w:spacing w:val="-1"/>
        </w:rPr>
        <w:t>строительства,</w:t>
      </w:r>
      <w:r w:rsidRPr="00BD2F6E">
        <w:rPr>
          <w:spacing w:val="9"/>
        </w:rPr>
        <w:t xml:space="preserve"> </w:t>
      </w:r>
      <w:r w:rsidRPr="00BD2F6E">
        <w:t>если</w:t>
      </w:r>
      <w:r w:rsidRPr="00BD2F6E">
        <w:rPr>
          <w:spacing w:val="11"/>
        </w:rPr>
        <w:t xml:space="preserve"> </w:t>
      </w:r>
      <w:r w:rsidRPr="00BD2F6E">
        <w:t>такое</w:t>
      </w:r>
      <w:r w:rsidRPr="00BD2F6E">
        <w:rPr>
          <w:spacing w:val="10"/>
        </w:rPr>
        <w:t xml:space="preserve"> </w:t>
      </w:r>
      <w:r w:rsidRPr="00BD2F6E">
        <w:rPr>
          <w:spacing w:val="-1"/>
        </w:rPr>
        <w:t>отклонение</w:t>
      </w:r>
      <w:r w:rsidRPr="00BD2F6E">
        <w:rPr>
          <w:spacing w:val="11"/>
        </w:rPr>
        <w:t xml:space="preserve"> </w:t>
      </w:r>
      <w:r w:rsidRPr="00BD2F6E">
        <w:rPr>
          <w:spacing w:val="-1"/>
        </w:rPr>
        <w:t>необходимо</w:t>
      </w:r>
      <w:r w:rsidRPr="00BD2F6E">
        <w:rPr>
          <w:spacing w:val="10"/>
        </w:rPr>
        <w:t xml:space="preserve"> </w:t>
      </w:r>
      <w:r w:rsidRPr="00BD2F6E">
        <w:t>в</w:t>
      </w:r>
      <w:r w:rsidRPr="00BD2F6E">
        <w:rPr>
          <w:spacing w:val="8"/>
        </w:rPr>
        <w:t xml:space="preserve"> </w:t>
      </w:r>
      <w:r w:rsidRPr="00BD2F6E">
        <w:t>целях</w:t>
      </w:r>
      <w:r w:rsidRPr="00BD2F6E">
        <w:rPr>
          <w:spacing w:val="11"/>
        </w:rPr>
        <w:t xml:space="preserve"> </w:t>
      </w:r>
      <w:r w:rsidRPr="00BD2F6E">
        <w:rPr>
          <w:spacing w:val="-1"/>
        </w:rPr>
        <w:t>однократного</w:t>
      </w:r>
      <w:r w:rsidRPr="00BD2F6E">
        <w:rPr>
          <w:spacing w:val="10"/>
        </w:rPr>
        <w:t xml:space="preserve"> </w:t>
      </w:r>
      <w:r w:rsidRPr="00BD2F6E">
        <w:rPr>
          <w:spacing w:val="-1"/>
        </w:rPr>
        <w:t>изменения</w:t>
      </w:r>
      <w:r w:rsidRPr="00BD2F6E">
        <w:rPr>
          <w:spacing w:val="11"/>
        </w:rPr>
        <w:t xml:space="preserve"> </w:t>
      </w:r>
      <w:r w:rsidRPr="00BD2F6E">
        <w:rPr>
          <w:spacing w:val="-1"/>
        </w:rPr>
        <w:t>одного</w:t>
      </w:r>
      <w:r w:rsidRPr="00BD2F6E">
        <w:rPr>
          <w:spacing w:val="10"/>
        </w:rPr>
        <w:t xml:space="preserve"> </w:t>
      </w:r>
      <w:r w:rsidRPr="00BD2F6E">
        <w:t>или</w:t>
      </w:r>
      <w:r w:rsidRPr="00BD2F6E">
        <w:rPr>
          <w:spacing w:val="109"/>
        </w:rPr>
        <w:t xml:space="preserve"> </w:t>
      </w:r>
      <w:r w:rsidRPr="00BD2F6E">
        <w:t>нескольких</w:t>
      </w:r>
      <w:r w:rsidRPr="00BD2F6E">
        <w:rPr>
          <w:spacing w:val="34"/>
        </w:rPr>
        <w:t xml:space="preserve"> </w:t>
      </w:r>
      <w:r w:rsidRPr="00BD2F6E">
        <w:rPr>
          <w:spacing w:val="-1"/>
        </w:rPr>
        <w:t>предельных</w:t>
      </w:r>
      <w:r w:rsidRPr="00BD2F6E">
        <w:rPr>
          <w:spacing w:val="34"/>
        </w:rPr>
        <w:t xml:space="preserve"> </w:t>
      </w:r>
      <w:r w:rsidRPr="00BD2F6E">
        <w:t>параметров</w:t>
      </w:r>
      <w:r w:rsidRPr="00BD2F6E">
        <w:rPr>
          <w:spacing w:val="33"/>
        </w:rPr>
        <w:t xml:space="preserve"> </w:t>
      </w:r>
      <w:r w:rsidRPr="00BD2F6E">
        <w:t>разрешенного</w:t>
      </w:r>
      <w:r w:rsidRPr="00BD2F6E">
        <w:rPr>
          <w:spacing w:val="34"/>
        </w:rPr>
        <w:t xml:space="preserve"> </w:t>
      </w:r>
      <w:r w:rsidRPr="00BD2F6E">
        <w:rPr>
          <w:spacing w:val="-1"/>
        </w:rPr>
        <w:t>строительства,</w:t>
      </w:r>
      <w:r w:rsidRPr="00BD2F6E">
        <w:rPr>
          <w:spacing w:val="34"/>
        </w:rPr>
        <w:t xml:space="preserve"> </w:t>
      </w:r>
      <w:r w:rsidRPr="00BD2F6E">
        <w:t>реконструкции</w:t>
      </w:r>
      <w:r w:rsidRPr="00BD2F6E">
        <w:rPr>
          <w:spacing w:val="34"/>
        </w:rPr>
        <w:t xml:space="preserve"> </w:t>
      </w:r>
      <w:r w:rsidRPr="00BD2F6E">
        <w:rPr>
          <w:spacing w:val="-1"/>
        </w:rPr>
        <w:t>объектов</w:t>
      </w:r>
      <w:r w:rsidRPr="00BD2F6E">
        <w:rPr>
          <w:spacing w:val="62"/>
        </w:rPr>
        <w:t xml:space="preserve"> </w:t>
      </w:r>
      <w:r w:rsidRPr="00BD2F6E">
        <w:t>капитального</w:t>
      </w:r>
      <w:r w:rsidRPr="00BD2F6E">
        <w:rPr>
          <w:spacing w:val="35"/>
        </w:rPr>
        <w:t xml:space="preserve"> </w:t>
      </w:r>
      <w:r w:rsidRPr="00BD2F6E">
        <w:rPr>
          <w:spacing w:val="-1"/>
        </w:rPr>
        <w:t>строительства,</w:t>
      </w:r>
      <w:r w:rsidRPr="00BD2F6E">
        <w:rPr>
          <w:spacing w:val="34"/>
        </w:rPr>
        <w:t xml:space="preserve"> </w:t>
      </w:r>
      <w:r w:rsidRPr="00BD2F6E">
        <w:t>установленных</w:t>
      </w:r>
      <w:r w:rsidRPr="00BD2F6E">
        <w:rPr>
          <w:spacing w:val="35"/>
        </w:rPr>
        <w:t xml:space="preserve"> </w:t>
      </w:r>
      <w:r w:rsidRPr="00BD2F6E">
        <w:t>градостроительным</w:t>
      </w:r>
      <w:r w:rsidRPr="00BD2F6E">
        <w:rPr>
          <w:spacing w:val="35"/>
        </w:rPr>
        <w:t xml:space="preserve"> </w:t>
      </w:r>
      <w:r w:rsidRPr="00BD2F6E">
        <w:rPr>
          <w:spacing w:val="-1"/>
        </w:rPr>
        <w:t>регламентом</w:t>
      </w:r>
      <w:r w:rsidRPr="00BD2F6E">
        <w:rPr>
          <w:spacing w:val="33"/>
        </w:rPr>
        <w:t xml:space="preserve"> </w:t>
      </w:r>
      <w:r w:rsidRPr="00BD2F6E">
        <w:t>для</w:t>
      </w:r>
      <w:r w:rsidRPr="00BD2F6E">
        <w:rPr>
          <w:spacing w:val="36"/>
        </w:rPr>
        <w:t xml:space="preserve"> </w:t>
      </w:r>
      <w:r w:rsidRPr="00BD2F6E">
        <w:rPr>
          <w:spacing w:val="-1"/>
        </w:rPr>
        <w:t>конкретной территориальной</w:t>
      </w:r>
      <w:r w:rsidRPr="00BD2F6E">
        <w:t xml:space="preserve"> зоны, не более</w:t>
      </w:r>
      <w:r w:rsidRPr="00BD2F6E">
        <w:rPr>
          <w:spacing w:val="-1"/>
        </w:rPr>
        <w:t xml:space="preserve"> чем</w:t>
      </w:r>
      <w:r w:rsidRPr="00BD2F6E">
        <w:t xml:space="preserve"> на </w:t>
      </w:r>
      <w:r w:rsidRPr="00BD2F6E">
        <w:rPr>
          <w:spacing w:val="-1"/>
        </w:rPr>
        <w:t>десять</w:t>
      </w:r>
      <w:r w:rsidRPr="00BD2F6E">
        <w:t xml:space="preserve"> </w:t>
      </w:r>
      <w:r w:rsidRPr="00BD2F6E">
        <w:rPr>
          <w:spacing w:val="-1"/>
        </w:rPr>
        <w:t>процентов.</w:t>
      </w:r>
    </w:p>
    <w:p w14:paraId="0C801F03" w14:textId="77777777" w:rsidR="00387804" w:rsidRPr="00BD2F6E" w:rsidRDefault="00387804">
      <w:pPr>
        <w:pStyle w:val="af0"/>
        <w:numPr>
          <w:ilvl w:val="0"/>
          <w:numId w:val="14"/>
        </w:numPr>
        <w:tabs>
          <w:tab w:val="left" w:pos="982"/>
        </w:tabs>
        <w:suppressAutoHyphens w:val="0"/>
        <w:spacing w:after="0" w:line="240" w:lineRule="auto"/>
        <w:ind w:left="0" w:right="-1" w:firstLine="709"/>
      </w:pPr>
      <w:r w:rsidRPr="00BD2F6E">
        <w:t>Отклонение</w:t>
      </w:r>
      <w:r w:rsidRPr="00BD2F6E">
        <w:rPr>
          <w:spacing w:val="57"/>
        </w:rPr>
        <w:t xml:space="preserve"> </w:t>
      </w:r>
      <w:r w:rsidRPr="00BD2F6E">
        <w:t>от</w:t>
      </w:r>
      <w:r w:rsidRPr="00BD2F6E">
        <w:rPr>
          <w:spacing w:val="56"/>
        </w:rPr>
        <w:t xml:space="preserve"> </w:t>
      </w:r>
      <w:r w:rsidRPr="00BD2F6E">
        <w:rPr>
          <w:spacing w:val="-1"/>
        </w:rPr>
        <w:t>предельных</w:t>
      </w:r>
      <w:r w:rsidRPr="00BD2F6E">
        <w:rPr>
          <w:spacing w:val="57"/>
        </w:rPr>
        <w:t xml:space="preserve"> </w:t>
      </w:r>
      <w:r w:rsidRPr="00BD2F6E">
        <w:t>параметров</w:t>
      </w:r>
      <w:r w:rsidRPr="00BD2F6E">
        <w:rPr>
          <w:spacing w:val="56"/>
        </w:rPr>
        <w:t xml:space="preserve"> </w:t>
      </w:r>
      <w:r w:rsidRPr="00BD2F6E">
        <w:t>разрешенного</w:t>
      </w:r>
      <w:r w:rsidRPr="00BD2F6E">
        <w:rPr>
          <w:spacing w:val="56"/>
        </w:rPr>
        <w:t xml:space="preserve"> </w:t>
      </w:r>
      <w:r w:rsidRPr="00BD2F6E">
        <w:t>строительства,</w:t>
      </w:r>
      <w:r w:rsidRPr="00BD2F6E">
        <w:rPr>
          <w:spacing w:val="57"/>
        </w:rPr>
        <w:t xml:space="preserve"> </w:t>
      </w:r>
      <w:r w:rsidRPr="00BD2F6E">
        <w:t>реконструкции</w:t>
      </w:r>
      <w:r w:rsidRPr="00BD2F6E">
        <w:rPr>
          <w:spacing w:val="20"/>
        </w:rPr>
        <w:t xml:space="preserve"> </w:t>
      </w:r>
      <w:r w:rsidRPr="00BD2F6E">
        <w:rPr>
          <w:spacing w:val="-1"/>
        </w:rPr>
        <w:t>объектов</w:t>
      </w:r>
      <w:r w:rsidRPr="00BD2F6E">
        <w:rPr>
          <w:spacing w:val="13"/>
        </w:rPr>
        <w:t xml:space="preserve"> </w:t>
      </w:r>
      <w:r w:rsidRPr="00BD2F6E">
        <w:t>капитального</w:t>
      </w:r>
      <w:r w:rsidRPr="00BD2F6E">
        <w:rPr>
          <w:spacing w:val="14"/>
        </w:rPr>
        <w:t xml:space="preserve"> </w:t>
      </w:r>
      <w:r w:rsidRPr="00BD2F6E">
        <w:rPr>
          <w:spacing w:val="-1"/>
        </w:rPr>
        <w:t>строительства</w:t>
      </w:r>
      <w:r w:rsidRPr="00BD2F6E">
        <w:rPr>
          <w:spacing w:val="13"/>
        </w:rPr>
        <w:t xml:space="preserve"> </w:t>
      </w:r>
      <w:r w:rsidRPr="00BD2F6E">
        <w:t>разрешается</w:t>
      </w:r>
      <w:r w:rsidRPr="00BD2F6E">
        <w:rPr>
          <w:spacing w:val="13"/>
        </w:rPr>
        <w:t xml:space="preserve"> </w:t>
      </w:r>
      <w:r w:rsidRPr="00BD2F6E">
        <w:t>для</w:t>
      </w:r>
      <w:r w:rsidRPr="00BD2F6E">
        <w:rPr>
          <w:spacing w:val="13"/>
        </w:rPr>
        <w:t xml:space="preserve"> </w:t>
      </w:r>
      <w:r w:rsidRPr="00BD2F6E">
        <w:t>отдельного</w:t>
      </w:r>
      <w:r w:rsidRPr="00BD2F6E">
        <w:rPr>
          <w:spacing w:val="14"/>
        </w:rPr>
        <w:t xml:space="preserve"> </w:t>
      </w:r>
      <w:r w:rsidRPr="00BD2F6E">
        <w:t>земельного</w:t>
      </w:r>
      <w:r w:rsidRPr="00BD2F6E">
        <w:rPr>
          <w:spacing w:val="12"/>
        </w:rPr>
        <w:t xml:space="preserve"> </w:t>
      </w:r>
      <w:r w:rsidRPr="00BD2F6E">
        <w:rPr>
          <w:spacing w:val="-1"/>
        </w:rPr>
        <w:t>участка</w:t>
      </w:r>
      <w:r w:rsidRPr="00BD2F6E">
        <w:rPr>
          <w:spacing w:val="13"/>
        </w:rPr>
        <w:t xml:space="preserve"> </w:t>
      </w:r>
      <w:r w:rsidRPr="00BD2F6E">
        <w:rPr>
          <w:spacing w:val="-1"/>
        </w:rPr>
        <w:t>при</w:t>
      </w:r>
      <w:r w:rsidRPr="00BD2F6E">
        <w:rPr>
          <w:spacing w:val="53"/>
        </w:rPr>
        <w:t xml:space="preserve"> </w:t>
      </w:r>
      <w:r w:rsidRPr="00BD2F6E">
        <w:t>соблюдении</w:t>
      </w:r>
      <w:r w:rsidRPr="00BD2F6E">
        <w:rPr>
          <w:spacing w:val="46"/>
        </w:rPr>
        <w:t xml:space="preserve"> </w:t>
      </w:r>
      <w:r w:rsidRPr="00BD2F6E">
        <w:t>требований</w:t>
      </w:r>
      <w:r w:rsidRPr="00BD2F6E">
        <w:rPr>
          <w:spacing w:val="46"/>
        </w:rPr>
        <w:t xml:space="preserve"> </w:t>
      </w:r>
      <w:r w:rsidRPr="00BD2F6E">
        <w:t>технических</w:t>
      </w:r>
      <w:r w:rsidRPr="00BD2F6E">
        <w:rPr>
          <w:spacing w:val="47"/>
        </w:rPr>
        <w:t xml:space="preserve"> </w:t>
      </w:r>
      <w:r w:rsidRPr="00BD2F6E">
        <w:rPr>
          <w:spacing w:val="-1"/>
        </w:rPr>
        <w:t>регламентов. Отклонение</w:t>
      </w:r>
      <w:r w:rsidRPr="00BD2F6E">
        <w:rPr>
          <w:spacing w:val="46"/>
        </w:rPr>
        <w:t xml:space="preserve"> </w:t>
      </w:r>
      <w:r w:rsidRPr="00BD2F6E">
        <w:t>от</w:t>
      </w:r>
      <w:r w:rsidRPr="00BD2F6E">
        <w:rPr>
          <w:spacing w:val="46"/>
        </w:rPr>
        <w:t xml:space="preserve"> </w:t>
      </w:r>
      <w:r w:rsidRPr="00BD2F6E">
        <w:rPr>
          <w:spacing w:val="-1"/>
        </w:rPr>
        <w:t>предельных</w:t>
      </w:r>
      <w:r w:rsidRPr="00BD2F6E">
        <w:rPr>
          <w:spacing w:val="46"/>
        </w:rPr>
        <w:t xml:space="preserve"> </w:t>
      </w:r>
      <w:r w:rsidRPr="00BD2F6E">
        <w:t>параметров</w:t>
      </w:r>
      <w:r w:rsidRPr="00BD2F6E">
        <w:rPr>
          <w:spacing w:val="59"/>
        </w:rPr>
        <w:t xml:space="preserve"> </w:t>
      </w:r>
      <w:r w:rsidRPr="00BD2F6E">
        <w:t>разрешенного</w:t>
      </w:r>
      <w:r w:rsidRPr="00BD2F6E">
        <w:rPr>
          <w:spacing w:val="19"/>
        </w:rPr>
        <w:t xml:space="preserve"> </w:t>
      </w:r>
      <w:r w:rsidRPr="00BD2F6E">
        <w:rPr>
          <w:spacing w:val="-1"/>
        </w:rPr>
        <w:t>строительства,</w:t>
      </w:r>
      <w:r w:rsidRPr="00BD2F6E">
        <w:rPr>
          <w:spacing w:val="19"/>
        </w:rPr>
        <w:t xml:space="preserve"> </w:t>
      </w:r>
      <w:r w:rsidRPr="00BD2F6E">
        <w:t>реконструкции</w:t>
      </w:r>
      <w:r w:rsidRPr="00BD2F6E">
        <w:rPr>
          <w:spacing w:val="18"/>
        </w:rPr>
        <w:t xml:space="preserve"> </w:t>
      </w:r>
      <w:r w:rsidRPr="00BD2F6E">
        <w:rPr>
          <w:spacing w:val="-1"/>
        </w:rPr>
        <w:t>объектов</w:t>
      </w:r>
      <w:r w:rsidRPr="00BD2F6E">
        <w:rPr>
          <w:spacing w:val="20"/>
        </w:rPr>
        <w:t xml:space="preserve"> </w:t>
      </w:r>
      <w:r w:rsidRPr="00BD2F6E">
        <w:t>капитального</w:t>
      </w:r>
      <w:r w:rsidRPr="00BD2F6E">
        <w:rPr>
          <w:spacing w:val="22"/>
        </w:rPr>
        <w:t xml:space="preserve"> </w:t>
      </w:r>
      <w:r w:rsidRPr="00BD2F6E">
        <w:rPr>
          <w:spacing w:val="-1"/>
        </w:rPr>
        <w:t>строительства</w:t>
      </w:r>
      <w:r w:rsidRPr="00BD2F6E">
        <w:rPr>
          <w:spacing w:val="19"/>
        </w:rPr>
        <w:t xml:space="preserve"> </w:t>
      </w:r>
      <w:r w:rsidRPr="00BD2F6E">
        <w:t>в</w:t>
      </w:r>
      <w:r w:rsidRPr="00BD2F6E">
        <w:rPr>
          <w:spacing w:val="19"/>
        </w:rPr>
        <w:t xml:space="preserve"> </w:t>
      </w:r>
      <w:r w:rsidRPr="00BD2F6E">
        <w:t>части</w:t>
      </w:r>
      <w:r w:rsidRPr="00BD2F6E">
        <w:rPr>
          <w:spacing w:val="66"/>
        </w:rPr>
        <w:t xml:space="preserve"> </w:t>
      </w:r>
      <w:r w:rsidRPr="00BD2F6E">
        <w:rPr>
          <w:spacing w:val="-1"/>
        </w:rPr>
        <w:t>предельного</w:t>
      </w:r>
      <w:r w:rsidRPr="00BD2F6E">
        <w:rPr>
          <w:spacing w:val="-11"/>
        </w:rPr>
        <w:t xml:space="preserve"> </w:t>
      </w:r>
      <w:r w:rsidRPr="00BD2F6E">
        <w:rPr>
          <w:spacing w:val="-1"/>
        </w:rPr>
        <w:t>количества</w:t>
      </w:r>
      <w:r w:rsidRPr="00BD2F6E">
        <w:rPr>
          <w:spacing w:val="-11"/>
        </w:rPr>
        <w:t xml:space="preserve"> </w:t>
      </w:r>
      <w:r w:rsidRPr="00BD2F6E">
        <w:t>этажей,</w:t>
      </w:r>
      <w:r w:rsidRPr="00BD2F6E">
        <w:rPr>
          <w:spacing w:val="-11"/>
        </w:rPr>
        <w:t xml:space="preserve"> </w:t>
      </w:r>
      <w:r w:rsidRPr="00BD2F6E">
        <w:t>предельной</w:t>
      </w:r>
      <w:r w:rsidRPr="00BD2F6E">
        <w:rPr>
          <w:spacing w:val="-12"/>
        </w:rPr>
        <w:t xml:space="preserve"> </w:t>
      </w:r>
      <w:r w:rsidRPr="00BD2F6E">
        <w:rPr>
          <w:spacing w:val="-1"/>
        </w:rPr>
        <w:t>высоты</w:t>
      </w:r>
      <w:r w:rsidRPr="00BD2F6E">
        <w:rPr>
          <w:spacing w:val="-12"/>
        </w:rPr>
        <w:t xml:space="preserve"> </w:t>
      </w:r>
      <w:r w:rsidRPr="00BD2F6E">
        <w:t>зданий,</w:t>
      </w:r>
      <w:r w:rsidRPr="00BD2F6E">
        <w:rPr>
          <w:spacing w:val="-11"/>
        </w:rPr>
        <w:t xml:space="preserve"> </w:t>
      </w:r>
      <w:r w:rsidRPr="00BD2F6E">
        <w:t>строений,</w:t>
      </w:r>
      <w:r w:rsidRPr="00BD2F6E">
        <w:rPr>
          <w:spacing w:val="-11"/>
        </w:rPr>
        <w:t xml:space="preserve"> </w:t>
      </w:r>
      <w:r w:rsidRPr="00BD2F6E">
        <w:rPr>
          <w:spacing w:val="-1"/>
        </w:rPr>
        <w:t>сооружений</w:t>
      </w:r>
      <w:r w:rsidRPr="00BD2F6E">
        <w:rPr>
          <w:spacing w:val="-11"/>
        </w:rPr>
        <w:t xml:space="preserve"> </w:t>
      </w:r>
      <w:r w:rsidRPr="00BD2F6E">
        <w:t>и</w:t>
      </w:r>
      <w:r w:rsidRPr="00BD2F6E">
        <w:rPr>
          <w:spacing w:val="-11"/>
        </w:rPr>
        <w:t xml:space="preserve"> </w:t>
      </w:r>
      <w:r w:rsidRPr="00BD2F6E">
        <w:t>требований</w:t>
      </w:r>
      <w:r w:rsidRPr="00BD2F6E">
        <w:rPr>
          <w:spacing w:val="67"/>
        </w:rPr>
        <w:t xml:space="preserve"> </w:t>
      </w:r>
      <w:r w:rsidRPr="00BD2F6E">
        <w:t>к</w:t>
      </w:r>
      <w:r w:rsidRPr="00BD2F6E">
        <w:rPr>
          <w:spacing w:val="27"/>
        </w:rPr>
        <w:t xml:space="preserve"> </w:t>
      </w:r>
      <w:r w:rsidRPr="00BD2F6E">
        <w:t>архитектурным</w:t>
      </w:r>
      <w:r w:rsidRPr="00BD2F6E">
        <w:rPr>
          <w:spacing w:val="27"/>
        </w:rPr>
        <w:t xml:space="preserve"> </w:t>
      </w:r>
      <w:r w:rsidRPr="00BD2F6E">
        <w:rPr>
          <w:spacing w:val="-1"/>
        </w:rPr>
        <w:t>решениям</w:t>
      </w:r>
      <w:r w:rsidRPr="00BD2F6E">
        <w:rPr>
          <w:spacing w:val="28"/>
        </w:rPr>
        <w:t xml:space="preserve"> </w:t>
      </w:r>
      <w:r w:rsidRPr="00BD2F6E">
        <w:rPr>
          <w:spacing w:val="-1"/>
        </w:rPr>
        <w:t>объектов</w:t>
      </w:r>
      <w:r w:rsidRPr="00BD2F6E">
        <w:rPr>
          <w:spacing w:val="26"/>
        </w:rPr>
        <w:t xml:space="preserve"> </w:t>
      </w:r>
      <w:r w:rsidRPr="00BD2F6E">
        <w:t>капитального</w:t>
      </w:r>
      <w:r w:rsidRPr="00BD2F6E">
        <w:rPr>
          <w:spacing w:val="27"/>
        </w:rPr>
        <w:t xml:space="preserve"> </w:t>
      </w:r>
      <w:r w:rsidRPr="00BD2F6E">
        <w:rPr>
          <w:spacing w:val="-1"/>
        </w:rPr>
        <w:t>строительства</w:t>
      </w:r>
      <w:r w:rsidRPr="00BD2F6E">
        <w:rPr>
          <w:spacing w:val="27"/>
        </w:rPr>
        <w:t xml:space="preserve"> </w:t>
      </w:r>
      <w:r w:rsidRPr="00BD2F6E">
        <w:t>в</w:t>
      </w:r>
      <w:r w:rsidRPr="00BD2F6E">
        <w:rPr>
          <w:spacing w:val="26"/>
        </w:rPr>
        <w:t xml:space="preserve"> </w:t>
      </w:r>
      <w:r w:rsidRPr="00BD2F6E">
        <w:t>границах</w:t>
      </w:r>
      <w:r w:rsidRPr="00BD2F6E">
        <w:rPr>
          <w:spacing w:val="27"/>
        </w:rPr>
        <w:t xml:space="preserve"> </w:t>
      </w:r>
      <w:r w:rsidRPr="00BD2F6E">
        <w:rPr>
          <w:spacing w:val="-1"/>
        </w:rPr>
        <w:t>территорий</w:t>
      </w:r>
      <w:r w:rsidRPr="00BD2F6E">
        <w:rPr>
          <w:spacing w:val="73"/>
        </w:rPr>
        <w:t xml:space="preserve"> </w:t>
      </w:r>
      <w:r w:rsidRPr="00BD2F6E">
        <w:rPr>
          <w:spacing w:val="-1"/>
        </w:rPr>
        <w:t>исторических</w:t>
      </w:r>
      <w:r w:rsidRPr="00BD2F6E">
        <w:t xml:space="preserve"> </w:t>
      </w:r>
      <w:r w:rsidRPr="00BD2F6E">
        <w:rPr>
          <w:spacing w:val="-1"/>
        </w:rPr>
        <w:t>поселений</w:t>
      </w:r>
      <w:r w:rsidRPr="00BD2F6E">
        <w:t xml:space="preserve"> </w:t>
      </w:r>
      <w:r w:rsidRPr="00BD2F6E">
        <w:rPr>
          <w:spacing w:val="-1"/>
        </w:rPr>
        <w:t>федерального</w:t>
      </w:r>
      <w:r w:rsidRPr="00BD2F6E">
        <w:t xml:space="preserve"> или регионального значения</w:t>
      </w:r>
      <w:r w:rsidRPr="00BD2F6E">
        <w:rPr>
          <w:spacing w:val="-2"/>
        </w:rPr>
        <w:t xml:space="preserve"> </w:t>
      </w:r>
      <w:r w:rsidRPr="00BD2F6E">
        <w:t xml:space="preserve">не </w:t>
      </w:r>
      <w:r w:rsidRPr="00BD2F6E">
        <w:rPr>
          <w:spacing w:val="-1"/>
        </w:rPr>
        <w:t>допускается.</w:t>
      </w:r>
    </w:p>
    <w:p w14:paraId="2A3276C1" w14:textId="77777777" w:rsidR="00387804" w:rsidRPr="00BD2F6E" w:rsidRDefault="00387804">
      <w:pPr>
        <w:pStyle w:val="af0"/>
        <w:numPr>
          <w:ilvl w:val="0"/>
          <w:numId w:val="14"/>
        </w:numPr>
        <w:tabs>
          <w:tab w:val="left" w:pos="961"/>
        </w:tabs>
        <w:suppressAutoHyphens w:val="0"/>
        <w:spacing w:after="0" w:line="240" w:lineRule="auto"/>
        <w:ind w:left="0" w:right="-1" w:firstLine="709"/>
      </w:pPr>
      <w:r w:rsidRPr="00BD2F6E">
        <w:t>Заинтересованное</w:t>
      </w:r>
      <w:r w:rsidRPr="00BD2F6E">
        <w:rPr>
          <w:spacing w:val="36"/>
        </w:rPr>
        <w:t xml:space="preserve"> </w:t>
      </w:r>
      <w:r w:rsidRPr="00BD2F6E">
        <w:t>в</w:t>
      </w:r>
      <w:r w:rsidRPr="00BD2F6E">
        <w:rPr>
          <w:spacing w:val="35"/>
        </w:rPr>
        <w:t xml:space="preserve"> </w:t>
      </w:r>
      <w:r w:rsidRPr="00BD2F6E">
        <w:rPr>
          <w:spacing w:val="-1"/>
        </w:rPr>
        <w:t>получении</w:t>
      </w:r>
      <w:r w:rsidRPr="00BD2F6E">
        <w:rPr>
          <w:spacing w:val="35"/>
        </w:rPr>
        <w:t xml:space="preserve"> </w:t>
      </w:r>
      <w:r w:rsidRPr="00BD2F6E">
        <w:t>разрешения</w:t>
      </w:r>
      <w:r w:rsidRPr="00BD2F6E">
        <w:rPr>
          <w:spacing w:val="35"/>
        </w:rPr>
        <w:t xml:space="preserve"> </w:t>
      </w:r>
      <w:r w:rsidRPr="00BD2F6E">
        <w:t>на</w:t>
      </w:r>
      <w:r w:rsidRPr="00BD2F6E">
        <w:rPr>
          <w:spacing w:val="36"/>
        </w:rPr>
        <w:t xml:space="preserve"> </w:t>
      </w:r>
      <w:r w:rsidRPr="00BD2F6E">
        <w:rPr>
          <w:spacing w:val="-1"/>
        </w:rPr>
        <w:t>отклонение</w:t>
      </w:r>
      <w:r w:rsidRPr="00BD2F6E">
        <w:rPr>
          <w:spacing w:val="36"/>
        </w:rPr>
        <w:t xml:space="preserve"> </w:t>
      </w:r>
      <w:r w:rsidRPr="00BD2F6E">
        <w:t>от</w:t>
      </w:r>
      <w:r w:rsidRPr="00BD2F6E">
        <w:rPr>
          <w:spacing w:val="35"/>
        </w:rPr>
        <w:t xml:space="preserve"> </w:t>
      </w:r>
      <w:r w:rsidRPr="00BD2F6E">
        <w:rPr>
          <w:spacing w:val="-1"/>
        </w:rPr>
        <w:t>предельных</w:t>
      </w:r>
      <w:r w:rsidRPr="00BD2F6E">
        <w:rPr>
          <w:spacing w:val="35"/>
        </w:rPr>
        <w:t xml:space="preserve"> </w:t>
      </w:r>
      <w:r w:rsidRPr="00BD2F6E">
        <w:t>параметров</w:t>
      </w:r>
      <w:r w:rsidRPr="00BD2F6E">
        <w:rPr>
          <w:spacing w:val="53"/>
        </w:rPr>
        <w:t xml:space="preserve"> </w:t>
      </w:r>
      <w:r w:rsidRPr="00BD2F6E">
        <w:t>разрешенного</w:t>
      </w:r>
      <w:r w:rsidRPr="00BD2F6E">
        <w:rPr>
          <w:spacing w:val="13"/>
        </w:rPr>
        <w:t xml:space="preserve"> </w:t>
      </w:r>
      <w:r w:rsidRPr="00BD2F6E">
        <w:rPr>
          <w:spacing w:val="-1"/>
        </w:rPr>
        <w:t>строительства,</w:t>
      </w:r>
      <w:r w:rsidRPr="00BD2F6E">
        <w:rPr>
          <w:spacing w:val="14"/>
        </w:rPr>
        <w:t xml:space="preserve"> </w:t>
      </w:r>
      <w:r w:rsidRPr="00BD2F6E">
        <w:t>реконструкции</w:t>
      </w:r>
      <w:r w:rsidRPr="00BD2F6E">
        <w:rPr>
          <w:spacing w:val="13"/>
        </w:rPr>
        <w:t xml:space="preserve"> </w:t>
      </w:r>
      <w:r w:rsidRPr="00BD2F6E">
        <w:rPr>
          <w:spacing w:val="-1"/>
        </w:rPr>
        <w:t>объектов</w:t>
      </w:r>
      <w:r w:rsidRPr="00BD2F6E">
        <w:rPr>
          <w:spacing w:val="13"/>
        </w:rPr>
        <w:t xml:space="preserve"> </w:t>
      </w:r>
      <w:r w:rsidRPr="00BD2F6E">
        <w:t>капитального</w:t>
      </w:r>
      <w:r w:rsidRPr="00BD2F6E">
        <w:rPr>
          <w:spacing w:val="13"/>
        </w:rPr>
        <w:t xml:space="preserve"> </w:t>
      </w:r>
      <w:r w:rsidRPr="00BD2F6E">
        <w:rPr>
          <w:spacing w:val="-1"/>
        </w:rPr>
        <w:t>строительства</w:t>
      </w:r>
      <w:r w:rsidRPr="00BD2F6E">
        <w:rPr>
          <w:spacing w:val="15"/>
        </w:rPr>
        <w:t xml:space="preserve"> </w:t>
      </w:r>
      <w:r w:rsidRPr="00BD2F6E">
        <w:rPr>
          <w:spacing w:val="-1"/>
        </w:rPr>
        <w:t>лицо</w:t>
      </w:r>
      <w:r w:rsidRPr="00BD2F6E">
        <w:rPr>
          <w:spacing w:val="71"/>
        </w:rPr>
        <w:t xml:space="preserve"> </w:t>
      </w:r>
      <w:r w:rsidRPr="00BD2F6E">
        <w:t>направляет</w:t>
      </w:r>
      <w:r w:rsidRPr="00BD2F6E">
        <w:rPr>
          <w:spacing w:val="15"/>
        </w:rPr>
        <w:t xml:space="preserve"> </w:t>
      </w:r>
      <w:r w:rsidRPr="00BD2F6E">
        <w:t>в</w:t>
      </w:r>
      <w:r w:rsidRPr="00BD2F6E">
        <w:rPr>
          <w:spacing w:val="14"/>
        </w:rPr>
        <w:t xml:space="preserve"> </w:t>
      </w:r>
      <w:r w:rsidRPr="00BD2F6E">
        <w:t>комиссию</w:t>
      </w:r>
      <w:r w:rsidRPr="00BD2F6E">
        <w:rPr>
          <w:spacing w:val="14"/>
        </w:rPr>
        <w:t xml:space="preserve"> </w:t>
      </w:r>
      <w:r w:rsidRPr="00BD2F6E">
        <w:t>заявление</w:t>
      </w:r>
      <w:r w:rsidRPr="00BD2F6E">
        <w:rPr>
          <w:spacing w:val="15"/>
        </w:rPr>
        <w:t xml:space="preserve"> </w:t>
      </w:r>
      <w:r w:rsidRPr="00BD2F6E">
        <w:t>о</w:t>
      </w:r>
      <w:r w:rsidRPr="00BD2F6E">
        <w:rPr>
          <w:spacing w:val="15"/>
        </w:rPr>
        <w:t xml:space="preserve"> </w:t>
      </w:r>
      <w:r w:rsidRPr="00BD2F6E">
        <w:rPr>
          <w:spacing w:val="-1"/>
        </w:rPr>
        <w:t>предоставлении</w:t>
      </w:r>
      <w:r w:rsidRPr="00BD2F6E">
        <w:rPr>
          <w:spacing w:val="14"/>
        </w:rPr>
        <w:t xml:space="preserve"> </w:t>
      </w:r>
      <w:r w:rsidRPr="00BD2F6E">
        <w:t>такого</w:t>
      </w:r>
      <w:r w:rsidRPr="00BD2F6E">
        <w:rPr>
          <w:spacing w:val="14"/>
        </w:rPr>
        <w:t xml:space="preserve"> </w:t>
      </w:r>
      <w:r w:rsidRPr="00BD2F6E">
        <w:t>разрешения.</w:t>
      </w:r>
      <w:r w:rsidRPr="00BD2F6E">
        <w:rPr>
          <w:spacing w:val="17"/>
        </w:rPr>
        <w:t xml:space="preserve"> </w:t>
      </w:r>
      <w:r w:rsidRPr="00BD2F6E">
        <w:t>Заявление</w:t>
      </w:r>
      <w:r w:rsidRPr="00BD2F6E">
        <w:rPr>
          <w:spacing w:val="15"/>
        </w:rPr>
        <w:t xml:space="preserve"> </w:t>
      </w:r>
      <w:r w:rsidRPr="00BD2F6E">
        <w:t>о</w:t>
      </w:r>
      <w:r w:rsidRPr="00BD2F6E">
        <w:rPr>
          <w:spacing w:val="24"/>
        </w:rPr>
        <w:t xml:space="preserve"> </w:t>
      </w:r>
      <w:r w:rsidRPr="00BD2F6E">
        <w:t>предоставлении</w:t>
      </w:r>
      <w:r w:rsidRPr="00BD2F6E">
        <w:rPr>
          <w:spacing w:val="49"/>
        </w:rPr>
        <w:t xml:space="preserve"> </w:t>
      </w:r>
      <w:r w:rsidRPr="00BD2F6E">
        <w:rPr>
          <w:spacing w:val="-1"/>
        </w:rPr>
        <w:t>разрешения</w:t>
      </w:r>
      <w:r w:rsidRPr="00BD2F6E">
        <w:rPr>
          <w:spacing w:val="49"/>
        </w:rPr>
        <w:t xml:space="preserve"> </w:t>
      </w:r>
      <w:r w:rsidRPr="00BD2F6E">
        <w:rPr>
          <w:spacing w:val="-1"/>
        </w:rPr>
        <w:t>на</w:t>
      </w:r>
      <w:r w:rsidRPr="00BD2F6E">
        <w:rPr>
          <w:spacing w:val="49"/>
        </w:rPr>
        <w:t xml:space="preserve"> </w:t>
      </w:r>
      <w:r w:rsidRPr="00BD2F6E">
        <w:rPr>
          <w:spacing w:val="-1"/>
        </w:rPr>
        <w:t>отклонение</w:t>
      </w:r>
      <w:r w:rsidRPr="00BD2F6E">
        <w:rPr>
          <w:spacing w:val="49"/>
        </w:rPr>
        <w:t xml:space="preserve"> </w:t>
      </w:r>
      <w:r w:rsidRPr="00BD2F6E">
        <w:t>от</w:t>
      </w:r>
      <w:r w:rsidRPr="00BD2F6E">
        <w:rPr>
          <w:spacing w:val="48"/>
        </w:rPr>
        <w:t xml:space="preserve"> </w:t>
      </w:r>
      <w:r w:rsidRPr="00BD2F6E">
        <w:rPr>
          <w:spacing w:val="-1"/>
        </w:rPr>
        <w:t>предельных</w:t>
      </w:r>
      <w:r w:rsidRPr="00BD2F6E">
        <w:rPr>
          <w:spacing w:val="48"/>
        </w:rPr>
        <w:t xml:space="preserve"> </w:t>
      </w:r>
      <w:r w:rsidRPr="00BD2F6E">
        <w:t>параметров</w:t>
      </w:r>
      <w:r w:rsidRPr="00BD2F6E">
        <w:rPr>
          <w:spacing w:val="48"/>
        </w:rPr>
        <w:t xml:space="preserve"> </w:t>
      </w:r>
      <w:r w:rsidRPr="00BD2F6E">
        <w:t>разрешенного</w:t>
      </w:r>
      <w:r w:rsidRPr="00BD2F6E">
        <w:rPr>
          <w:spacing w:val="51"/>
        </w:rPr>
        <w:t xml:space="preserve"> </w:t>
      </w:r>
      <w:r w:rsidRPr="00BD2F6E">
        <w:rPr>
          <w:spacing w:val="-1"/>
        </w:rPr>
        <w:t>строительства,</w:t>
      </w:r>
      <w:r w:rsidRPr="00BD2F6E">
        <w:rPr>
          <w:spacing w:val="22"/>
        </w:rPr>
        <w:t xml:space="preserve"> </w:t>
      </w:r>
      <w:r w:rsidRPr="00BD2F6E">
        <w:t>реконструкции</w:t>
      </w:r>
      <w:r w:rsidRPr="00BD2F6E">
        <w:rPr>
          <w:spacing w:val="22"/>
        </w:rPr>
        <w:t xml:space="preserve"> </w:t>
      </w:r>
      <w:r w:rsidRPr="00BD2F6E">
        <w:rPr>
          <w:spacing w:val="-1"/>
        </w:rPr>
        <w:t>объектов</w:t>
      </w:r>
      <w:r w:rsidRPr="00BD2F6E">
        <w:rPr>
          <w:spacing w:val="22"/>
        </w:rPr>
        <w:t xml:space="preserve"> </w:t>
      </w:r>
      <w:r w:rsidRPr="00BD2F6E">
        <w:t>капитального</w:t>
      </w:r>
      <w:r w:rsidRPr="00BD2F6E">
        <w:rPr>
          <w:spacing w:val="22"/>
        </w:rPr>
        <w:t xml:space="preserve"> </w:t>
      </w:r>
      <w:r w:rsidRPr="00BD2F6E">
        <w:rPr>
          <w:spacing w:val="-1"/>
        </w:rPr>
        <w:t>строительства</w:t>
      </w:r>
      <w:r w:rsidRPr="00BD2F6E">
        <w:rPr>
          <w:spacing w:val="22"/>
        </w:rPr>
        <w:t xml:space="preserve"> </w:t>
      </w:r>
      <w:r w:rsidRPr="00BD2F6E">
        <w:t>может</w:t>
      </w:r>
      <w:r w:rsidRPr="00BD2F6E">
        <w:rPr>
          <w:spacing w:val="22"/>
        </w:rPr>
        <w:t xml:space="preserve"> </w:t>
      </w:r>
      <w:r w:rsidRPr="00BD2F6E">
        <w:rPr>
          <w:spacing w:val="-1"/>
        </w:rPr>
        <w:t>быть</w:t>
      </w:r>
      <w:r w:rsidRPr="00BD2F6E">
        <w:rPr>
          <w:spacing w:val="22"/>
        </w:rPr>
        <w:t xml:space="preserve"> </w:t>
      </w:r>
      <w:r w:rsidRPr="00BD2F6E">
        <w:t>направлено</w:t>
      </w:r>
      <w:r w:rsidRPr="00BD2F6E">
        <w:rPr>
          <w:spacing w:val="23"/>
        </w:rPr>
        <w:t xml:space="preserve"> </w:t>
      </w:r>
      <w:r w:rsidRPr="00BD2F6E">
        <w:t>в</w:t>
      </w:r>
      <w:r w:rsidRPr="00BD2F6E">
        <w:rPr>
          <w:spacing w:val="67"/>
        </w:rPr>
        <w:t xml:space="preserve"> </w:t>
      </w:r>
      <w:r w:rsidRPr="00BD2F6E">
        <w:t xml:space="preserve">форме </w:t>
      </w:r>
      <w:r w:rsidRPr="00BD2F6E">
        <w:rPr>
          <w:spacing w:val="-1"/>
        </w:rPr>
        <w:t>электронного</w:t>
      </w:r>
      <w:r w:rsidRPr="00BD2F6E">
        <w:t xml:space="preserve"> </w:t>
      </w:r>
      <w:r w:rsidRPr="00BD2F6E">
        <w:rPr>
          <w:spacing w:val="-1"/>
        </w:rPr>
        <w:t>документа,</w:t>
      </w:r>
      <w:r w:rsidRPr="00BD2F6E">
        <w:t xml:space="preserve"> подписанного электронной подписью.</w:t>
      </w:r>
    </w:p>
    <w:p w14:paraId="6D029A95" w14:textId="77777777" w:rsidR="00387804" w:rsidRPr="00BD2F6E" w:rsidRDefault="00387804">
      <w:pPr>
        <w:pStyle w:val="af0"/>
        <w:numPr>
          <w:ilvl w:val="0"/>
          <w:numId w:val="14"/>
        </w:numPr>
        <w:tabs>
          <w:tab w:val="left" w:pos="919"/>
        </w:tabs>
        <w:suppressAutoHyphens w:val="0"/>
        <w:spacing w:after="0" w:line="240" w:lineRule="auto"/>
        <w:ind w:left="0" w:right="-1" w:firstLine="709"/>
      </w:pPr>
      <w:r w:rsidRPr="00BD2F6E">
        <w:t>Проект</w:t>
      </w:r>
      <w:r w:rsidRPr="00BD2F6E">
        <w:rPr>
          <w:spacing w:val="-7"/>
        </w:rPr>
        <w:t xml:space="preserve"> </w:t>
      </w:r>
      <w:r w:rsidRPr="00BD2F6E">
        <w:t>решения</w:t>
      </w:r>
      <w:r w:rsidRPr="00BD2F6E">
        <w:rPr>
          <w:spacing w:val="-6"/>
        </w:rPr>
        <w:t xml:space="preserve"> </w:t>
      </w:r>
      <w:r w:rsidRPr="00BD2F6E">
        <w:t>о</w:t>
      </w:r>
      <w:r w:rsidRPr="00BD2F6E">
        <w:rPr>
          <w:spacing w:val="-6"/>
        </w:rPr>
        <w:t xml:space="preserve"> </w:t>
      </w:r>
      <w:r w:rsidRPr="00BD2F6E">
        <w:rPr>
          <w:spacing w:val="-1"/>
        </w:rPr>
        <w:t>предоставлении</w:t>
      </w:r>
      <w:r w:rsidRPr="00BD2F6E">
        <w:rPr>
          <w:spacing w:val="-6"/>
        </w:rPr>
        <w:t xml:space="preserve"> </w:t>
      </w:r>
      <w:r w:rsidRPr="00BD2F6E">
        <w:t>разрешения</w:t>
      </w:r>
      <w:r w:rsidRPr="00BD2F6E">
        <w:rPr>
          <w:spacing w:val="-6"/>
        </w:rPr>
        <w:t xml:space="preserve"> </w:t>
      </w:r>
      <w:r w:rsidRPr="00BD2F6E">
        <w:t>на</w:t>
      </w:r>
      <w:r w:rsidRPr="00BD2F6E">
        <w:rPr>
          <w:spacing w:val="-6"/>
        </w:rPr>
        <w:t xml:space="preserve"> </w:t>
      </w:r>
      <w:r w:rsidRPr="00BD2F6E">
        <w:rPr>
          <w:spacing w:val="-1"/>
        </w:rPr>
        <w:t>отклонение</w:t>
      </w:r>
      <w:r w:rsidRPr="00BD2F6E">
        <w:rPr>
          <w:spacing w:val="-6"/>
        </w:rPr>
        <w:t xml:space="preserve"> </w:t>
      </w:r>
      <w:r w:rsidRPr="00BD2F6E">
        <w:t>от</w:t>
      </w:r>
      <w:r w:rsidRPr="00BD2F6E">
        <w:rPr>
          <w:spacing w:val="-7"/>
        </w:rPr>
        <w:t xml:space="preserve"> </w:t>
      </w:r>
      <w:r w:rsidRPr="00BD2F6E">
        <w:rPr>
          <w:spacing w:val="-1"/>
        </w:rPr>
        <w:t>предельных</w:t>
      </w:r>
      <w:r w:rsidRPr="00BD2F6E">
        <w:rPr>
          <w:spacing w:val="-6"/>
        </w:rPr>
        <w:t xml:space="preserve"> </w:t>
      </w:r>
      <w:r w:rsidRPr="00BD2F6E">
        <w:rPr>
          <w:spacing w:val="-1"/>
        </w:rPr>
        <w:t>параметров</w:t>
      </w:r>
      <w:r w:rsidRPr="00BD2F6E">
        <w:rPr>
          <w:spacing w:val="79"/>
        </w:rPr>
        <w:t xml:space="preserve"> </w:t>
      </w:r>
      <w:r w:rsidRPr="00BD2F6E">
        <w:t>разрешенного</w:t>
      </w:r>
      <w:r w:rsidRPr="00BD2F6E">
        <w:rPr>
          <w:spacing w:val="31"/>
        </w:rPr>
        <w:t xml:space="preserve"> </w:t>
      </w:r>
      <w:r w:rsidRPr="00BD2F6E">
        <w:rPr>
          <w:spacing w:val="-1"/>
        </w:rPr>
        <w:t>строительства,</w:t>
      </w:r>
      <w:r w:rsidRPr="00BD2F6E">
        <w:rPr>
          <w:spacing w:val="33"/>
        </w:rPr>
        <w:t xml:space="preserve"> </w:t>
      </w:r>
      <w:r w:rsidRPr="00BD2F6E">
        <w:t>реконструкции</w:t>
      </w:r>
      <w:r w:rsidRPr="00BD2F6E">
        <w:rPr>
          <w:spacing w:val="31"/>
        </w:rPr>
        <w:t xml:space="preserve"> </w:t>
      </w:r>
      <w:r w:rsidRPr="00BD2F6E">
        <w:rPr>
          <w:spacing w:val="-1"/>
        </w:rPr>
        <w:t>объектов</w:t>
      </w:r>
      <w:r w:rsidRPr="00BD2F6E">
        <w:rPr>
          <w:spacing w:val="32"/>
        </w:rPr>
        <w:t xml:space="preserve"> </w:t>
      </w:r>
      <w:r w:rsidRPr="00BD2F6E">
        <w:t>капитального</w:t>
      </w:r>
      <w:r w:rsidRPr="00BD2F6E">
        <w:rPr>
          <w:spacing w:val="31"/>
        </w:rPr>
        <w:t xml:space="preserve"> </w:t>
      </w:r>
      <w:r w:rsidRPr="00BD2F6E">
        <w:rPr>
          <w:spacing w:val="-1"/>
        </w:rPr>
        <w:t>строительства</w:t>
      </w:r>
      <w:r w:rsidRPr="00BD2F6E">
        <w:rPr>
          <w:spacing w:val="65"/>
        </w:rPr>
        <w:t xml:space="preserve"> </w:t>
      </w:r>
      <w:r w:rsidRPr="00BD2F6E">
        <w:rPr>
          <w:spacing w:val="-1"/>
        </w:rPr>
        <w:t>подготавливается</w:t>
      </w:r>
      <w:r w:rsidRPr="00BD2F6E">
        <w:rPr>
          <w:spacing w:val="48"/>
        </w:rPr>
        <w:t xml:space="preserve"> </w:t>
      </w:r>
      <w:r w:rsidRPr="00BD2F6E">
        <w:t>в</w:t>
      </w:r>
      <w:r w:rsidRPr="00BD2F6E">
        <w:rPr>
          <w:spacing w:val="47"/>
        </w:rPr>
        <w:t xml:space="preserve"> </w:t>
      </w:r>
      <w:r w:rsidRPr="00BD2F6E">
        <w:t>течение</w:t>
      </w:r>
      <w:r w:rsidRPr="00BD2F6E">
        <w:rPr>
          <w:spacing w:val="48"/>
        </w:rPr>
        <w:t xml:space="preserve"> </w:t>
      </w:r>
      <w:r w:rsidRPr="00BD2F6E">
        <w:rPr>
          <w:spacing w:val="-1"/>
        </w:rPr>
        <w:t>пятнадцати</w:t>
      </w:r>
      <w:r w:rsidRPr="00BD2F6E">
        <w:rPr>
          <w:spacing w:val="48"/>
        </w:rPr>
        <w:t xml:space="preserve"> </w:t>
      </w:r>
      <w:r w:rsidRPr="00BD2F6E">
        <w:rPr>
          <w:spacing w:val="-1"/>
        </w:rPr>
        <w:t>рабочих</w:t>
      </w:r>
      <w:r w:rsidRPr="00BD2F6E">
        <w:rPr>
          <w:spacing w:val="48"/>
        </w:rPr>
        <w:t xml:space="preserve"> </w:t>
      </w:r>
      <w:r w:rsidRPr="00BD2F6E">
        <w:rPr>
          <w:spacing w:val="-1"/>
        </w:rPr>
        <w:t>дней</w:t>
      </w:r>
      <w:r w:rsidRPr="00BD2F6E">
        <w:rPr>
          <w:spacing w:val="47"/>
        </w:rPr>
        <w:t xml:space="preserve"> </w:t>
      </w:r>
      <w:r w:rsidRPr="00BD2F6E">
        <w:t>со</w:t>
      </w:r>
      <w:r w:rsidRPr="00BD2F6E">
        <w:rPr>
          <w:spacing w:val="48"/>
        </w:rPr>
        <w:t xml:space="preserve"> </w:t>
      </w:r>
      <w:r w:rsidRPr="00BD2F6E">
        <w:t>дня</w:t>
      </w:r>
      <w:r w:rsidRPr="00BD2F6E">
        <w:rPr>
          <w:spacing w:val="46"/>
        </w:rPr>
        <w:t xml:space="preserve"> </w:t>
      </w:r>
      <w:r w:rsidRPr="00BD2F6E">
        <w:rPr>
          <w:spacing w:val="-1"/>
        </w:rPr>
        <w:t>поступления</w:t>
      </w:r>
      <w:r w:rsidRPr="00BD2F6E">
        <w:rPr>
          <w:spacing w:val="47"/>
        </w:rPr>
        <w:t xml:space="preserve"> </w:t>
      </w:r>
      <w:r w:rsidRPr="00BD2F6E">
        <w:rPr>
          <w:spacing w:val="-1"/>
        </w:rPr>
        <w:t>заявления</w:t>
      </w:r>
      <w:r w:rsidRPr="00BD2F6E">
        <w:rPr>
          <w:spacing w:val="47"/>
        </w:rPr>
        <w:t xml:space="preserve"> </w:t>
      </w:r>
      <w:r w:rsidRPr="00BD2F6E">
        <w:t>о</w:t>
      </w:r>
      <w:r w:rsidRPr="00BD2F6E">
        <w:rPr>
          <w:spacing w:val="101"/>
        </w:rPr>
        <w:t xml:space="preserve"> </w:t>
      </w:r>
      <w:r w:rsidRPr="00BD2F6E">
        <w:t>предоставлении</w:t>
      </w:r>
      <w:r w:rsidRPr="00BD2F6E">
        <w:rPr>
          <w:spacing w:val="30"/>
        </w:rPr>
        <w:t xml:space="preserve"> </w:t>
      </w:r>
      <w:r w:rsidRPr="00BD2F6E">
        <w:t>такого</w:t>
      </w:r>
      <w:r w:rsidRPr="00BD2F6E">
        <w:rPr>
          <w:spacing w:val="29"/>
        </w:rPr>
        <w:t xml:space="preserve"> </w:t>
      </w:r>
      <w:r w:rsidRPr="00BD2F6E">
        <w:t>разрешения</w:t>
      </w:r>
      <w:r w:rsidRPr="00BD2F6E">
        <w:rPr>
          <w:spacing w:val="29"/>
        </w:rPr>
        <w:t xml:space="preserve"> </w:t>
      </w:r>
      <w:r w:rsidRPr="00BD2F6E">
        <w:t>и</w:t>
      </w:r>
      <w:r w:rsidRPr="00BD2F6E">
        <w:rPr>
          <w:spacing w:val="29"/>
        </w:rPr>
        <w:t xml:space="preserve"> </w:t>
      </w:r>
      <w:r w:rsidRPr="00BD2F6E">
        <w:rPr>
          <w:spacing w:val="-1"/>
        </w:rPr>
        <w:t>подлежит</w:t>
      </w:r>
      <w:r w:rsidRPr="00BD2F6E">
        <w:rPr>
          <w:spacing w:val="29"/>
        </w:rPr>
        <w:t xml:space="preserve"> </w:t>
      </w:r>
      <w:r w:rsidRPr="00BD2F6E">
        <w:rPr>
          <w:spacing w:val="-1"/>
        </w:rPr>
        <w:t>рассмотрению</w:t>
      </w:r>
      <w:r w:rsidRPr="00BD2F6E">
        <w:rPr>
          <w:spacing w:val="29"/>
        </w:rPr>
        <w:t xml:space="preserve"> </w:t>
      </w:r>
      <w:r w:rsidRPr="00BD2F6E">
        <w:t>на</w:t>
      </w:r>
      <w:r w:rsidRPr="00BD2F6E">
        <w:rPr>
          <w:spacing w:val="30"/>
        </w:rPr>
        <w:t xml:space="preserve"> </w:t>
      </w:r>
      <w:r w:rsidRPr="00BD2F6E">
        <w:t>общественных</w:t>
      </w:r>
      <w:r w:rsidRPr="00BD2F6E">
        <w:rPr>
          <w:spacing w:val="29"/>
        </w:rPr>
        <w:t xml:space="preserve"> </w:t>
      </w:r>
      <w:r w:rsidRPr="00BD2F6E">
        <w:rPr>
          <w:spacing w:val="-1"/>
        </w:rPr>
        <w:t>обсуждениях</w:t>
      </w:r>
      <w:r w:rsidRPr="00BD2F6E">
        <w:rPr>
          <w:spacing w:val="55"/>
        </w:rPr>
        <w:t xml:space="preserve"> </w:t>
      </w:r>
      <w:r w:rsidRPr="00BD2F6E">
        <w:t>или</w:t>
      </w:r>
      <w:r w:rsidRPr="00BD2F6E">
        <w:rPr>
          <w:spacing w:val="48"/>
        </w:rPr>
        <w:t xml:space="preserve"> </w:t>
      </w:r>
      <w:r w:rsidRPr="00BD2F6E">
        <w:rPr>
          <w:spacing w:val="-1"/>
        </w:rPr>
        <w:t>публичных</w:t>
      </w:r>
      <w:r w:rsidRPr="00BD2F6E">
        <w:rPr>
          <w:spacing w:val="47"/>
        </w:rPr>
        <w:t xml:space="preserve"> </w:t>
      </w:r>
      <w:r w:rsidRPr="00BD2F6E">
        <w:t>слушаниях,</w:t>
      </w:r>
      <w:r w:rsidRPr="00BD2F6E">
        <w:rPr>
          <w:spacing w:val="46"/>
        </w:rPr>
        <w:t xml:space="preserve"> </w:t>
      </w:r>
      <w:r w:rsidRPr="00BD2F6E">
        <w:t>проводимых</w:t>
      </w:r>
      <w:r w:rsidRPr="00BD2F6E">
        <w:rPr>
          <w:spacing w:val="47"/>
        </w:rPr>
        <w:t xml:space="preserve"> </w:t>
      </w:r>
      <w:r w:rsidRPr="00BD2F6E">
        <w:t>в</w:t>
      </w:r>
      <w:r w:rsidRPr="00BD2F6E">
        <w:rPr>
          <w:spacing w:val="48"/>
        </w:rPr>
        <w:t xml:space="preserve"> </w:t>
      </w:r>
      <w:r w:rsidRPr="00BD2F6E">
        <w:t>порядке,</w:t>
      </w:r>
      <w:r w:rsidRPr="00BD2F6E">
        <w:rPr>
          <w:spacing w:val="48"/>
        </w:rPr>
        <w:t xml:space="preserve"> </w:t>
      </w:r>
      <w:r w:rsidRPr="00BD2F6E">
        <w:rPr>
          <w:spacing w:val="-1"/>
        </w:rPr>
        <w:t>установленном</w:t>
      </w:r>
      <w:r w:rsidRPr="00BD2F6E">
        <w:rPr>
          <w:spacing w:val="51"/>
        </w:rPr>
        <w:t xml:space="preserve"> </w:t>
      </w:r>
      <w:r w:rsidRPr="00BD2F6E">
        <w:rPr>
          <w:spacing w:val="-1"/>
        </w:rPr>
        <w:t>статьей</w:t>
      </w:r>
      <w:r w:rsidRPr="00BD2F6E">
        <w:rPr>
          <w:spacing w:val="48"/>
        </w:rPr>
        <w:t xml:space="preserve"> </w:t>
      </w:r>
      <w:r w:rsidRPr="00BD2F6E">
        <w:t>5.1</w:t>
      </w:r>
      <w:r w:rsidRPr="00BD2F6E">
        <w:rPr>
          <w:spacing w:val="53"/>
        </w:rPr>
        <w:t xml:space="preserve"> </w:t>
      </w:r>
      <w:r w:rsidRPr="00BD2F6E">
        <w:rPr>
          <w:spacing w:val="-1"/>
        </w:rPr>
        <w:t>Градостроительного</w:t>
      </w:r>
      <w:r w:rsidRPr="00BD2F6E">
        <w:rPr>
          <w:spacing w:val="40"/>
        </w:rPr>
        <w:t xml:space="preserve"> </w:t>
      </w:r>
      <w:r w:rsidRPr="00BD2F6E">
        <w:t>кодекса</w:t>
      </w:r>
      <w:r w:rsidRPr="00BD2F6E">
        <w:rPr>
          <w:spacing w:val="41"/>
        </w:rPr>
        <w:t xml:space="preserve"> </w:t>
      </w:r>
      <w:r w:rsidRPr="00BD2F6E">
        <w:rPr>
          <w:spacing w:val="-1"/>
        </w:rPr>
        <w:t>РФ,</w:t>
      </w:r>
      <w:r w:rsidRPr="00BD2F6E">
        <w:rPr>
          <w:spacing w:val="40"/>
        </w:rPr>
        <w:t xml:space="preserve"> </w:t>
      </w:r>
      <w:r w:rsidRPr="00BD2F6E">
        <w:t>с</w:t>
      </w:r>
      <w:r w:rsidRPr="00BD2F6E">
        <w:rPr>
          <w:spacing w:val="39"/>
        </w:rPr>
        <w:t xml:space="preserve"> </w:t>
      </w:r>
      <w:r w:rsidRPr="00BD2F6E">
        <w:rPr>
          <w:spacing w:val="-1"/>
        </w:rPr>
        <w:t>учетом</w:t>
      </w:r>
      <w:r w:rsidRPr="00BD2F6E">
        <w:rPr>
          <w:spacing w:val="41"/>
        </w:rPr>
        <w:t xml:space="preserve"> </w:t>
      </w:r>
      <w:r w:rsidRPr="00BD2F6E">
        <w:rPr>
          <w:spacing w:val="-1"/>
        </w:rPr>
        <w:t>положений</w:t>
      </w:r>
      <w:r w:rsidRPr="00BD2F6E">
        <w:rPr>
          <w:spacing w:val="43"/>
        </w:rPr>
        <w:t xml:space="preserve"> </w:t>
      </w:r>
      <w:r w:rsidRPr="00BD2F6E">
        <w:rPr>
          <w:spacing w:val="-1"/>
        </w:rPr>
        <w:t>статьи</w:t>
      </w:r>
      <w:r w:rsidRPr="00BD2F6E">
        <w:rPr>
          <w:spacing w:val="40"/>
        </w:rPr>
        <w:t xml:space="preserve"> </w:t>
      </w:r>
      <w:r w:rsidRPr="00BD2F6E">
        <w:t>39</w:t>
      </w:r>
      <w:r w:rsidRPr="00BD2F6E">
        <w:rPr>
          <w:spacing w:val="101"/>
        </w:rPr>
        <w:t xml:space="preserve"> </w:t>
      </w:r>
      <w:r w:rsidRPr="00BD2F6E">
        <w:rPr>
          <w:spacing w:val="-1"/>
        </w:rPr>
        <w:t>Градостроительного</w:t>
      </w:r>
      <w:r w:rsidRPr="00BD2F6E">
        <w:rPr>
          <w:spacing w:val="-7"/>
        </w:rPr>
        <w:t xml:space="preserve"> </w:t>
      </w:r>
      <w:r w:rsidRPr="00BD2F6E">
        <w:t>кодекса</w:t>
      </w:r>
      <w:r w:rsidRPr="00BD2F6E">
        <w:rPr>
          <w:spacing w:val="-6"/>
        </w:rPr>
        <w:t xml:space="preserve"> </w:t>
      </w:r>
      <w:r w:rsidRPr="00BD2F6E">
        <w:rPr>
          <w:spacing w:val="-1"/>
        </w:rPr>
        <w:t>РФ</w:t>
      </w:r>
      <w:r w:rsidRPr="00BD2F6E">
        <w:t>,</w:t>
      </w:r>
      <w:r w:rsidRPr="00BD2F6E">
        <w:rPr>
          <w:spacing w:val="-7"/>
        </w:rPr>
        <w:t xml:space="preserve"> </w:t>
      </w:r>
      <w:r w:rsidRPr="00BD2F6E">
        <w:t>за</w:t>
      </w:r>
      <w:r w:rsidRPr="00BD2F6E">
        <w:rPr>
          <w:spacing w:val="-6"/>
        </w:rPr>
        <w:t xml:space="preserve"> </w:t>
      </w:r>
      <w:r w:rsidRPr="00BD2F6E">
        <w:rPr>
          <w:spacing w:val="-1"/>
        </w:rPr>
        <w:t>исключением</w:t>
      </w:r>
      <w:r w:rsidRPr="00BD2F6E">
        <w:rPr>
          <w:spacing w:val="-7"/>
        </w:rPr>
        <w:t xml:space="preserve"> </w:t>
      </w:r>
      <w:r w:rsidRPr="00BD2F6E">
        <w:rPr>
          <w:spacing w:val="-1"/>
        </w:rPr>
        <w:t>случая,</w:t>
      </w:r>
      <w:r w:rsidRPr="00BD2F6E">
        <w:rPr>
          <w:spacing w:val="-7"/>
        </w:rPr>
        <w:t xml:space="preserve"> </w:t>
      </w:r>
      <w:r w:rsidRPr="00BD2F6E">
        <w:rPr>
          <w:spacing w:val="-1"/>
        </w:rPr>
        <w:t>указанного</w:t>
      </w:r>
      <w:r w:rsidRPr="00BD2F6E">
        <w:rPr>
          <w:spacing w:val="-6"/>
        </w:rPr>
        <w:t xml:space="preserve"> </w:t>
      </w:r>
      <w:r w:rsidRPr="00BD2F6E">
        <w:t>в</w:t>
      </w:r>
      <w:r w:rsidRPr="00BD2F6E">
        <w:rPr>
          <w:spacing w:val="-7"/>
        </w:rPr>
        <w:t xml:space="preserve"> </w:t>
      </w:r>
      <w:r w:rsidRPr="00BD2F6E">
        <w:t>части 2</w:t>
      </w:r>
      <w:r w:rsidRPr="00BD2F6E">
        <w:rPr>
          <w:spacing w:val="50"/>
        </w:rPr>
        <w:t xml:space="preserve"> </w:t>
      </w:r>
      <w:r w:rsidRPr="00BD2F6E">
        <w:t>настоящей</w:t>
      </w:r>
      <w:r w:rsidRPr="00BD2F6E">
        <w:rPr>
          <w:spacing w:val="50"/>
        </w:rPr>
        <w:t xml:space="preserve"> </w:t>
      </w:r>
      <w:r w:rsidRPr="00BD2F6E">
        <w:rPr>
          <w:spacing w:val="-1"/>
        </w:rPr>
        <w:t>статьи.</w:t>
      </w:r>
      <w:r w:rsidRPr="00BD2F6E">
        <w:rPr>
          <w:spacing w:val="50"/>
        </w:rPr>
        <w:t xml:space="preserve"> </w:t>
      </w:r>
      <w:r w:rsidRPr="00BD2F6E">
        <w:t>Расходы,</w:t>
      </w:r>
      <w:r w:rsidRPr="00BD2F6E">
        <w:rPr>
          <w:spacing w:val="50"/>
        </w:rPr>
        <w:t xml:space="preserve"> </w:t>
      </w:r>
      <w:r w:rsidRPr="00BD2F6E">
        <w:t>связанные</w:t>
      </w:r>
      <w:r w:rsidRPr="00BD2F6E">
        <w:rPr>
          <w:spacing w:val="49"/>
        </w:rPr>
        <w:t xml:space="preserve"> </w:t>
      </w:r>
      <w:r w:rsidRPr="00BD2F6E">
        <w:t>с</w:t>
      </w:r>
      <w:r w:rsidRPr="00BD2F6E">
        <w:rPr>
          <w:spacing w:val="50"/>
        </w:rPr>
        <w:t xml:space="preserve"> </w:t>
      </w:r>
      <w:r w:rsidRPr="00BD2F6E">
        <w:t>организацией</w:t>
      </w:r>
      <w:r w:rsidRPr="00BD2F6E">
        <w:rPr>
          <w:spacing w:val="50"/>
        </w:rPr>
        <w:t xml:space="preserve"> </w:t>
      </w:r>
      <w:r w:rsidRPr="00BD2F6E">
        <w:t>и</w:t>
      </w:r>
      <w:r w:rsidRPr="00BD2F6E">
        <w:rPr>
          <w:spacing w:val="50"/>
        </w:rPr>
        <w:t xml:space="preserve"> </w:t>
      </w:r>
      <w:r w:rsidRPr="00BD2F6E">
        <w:t>проведением</w:t>
      </w:r>
      <w:r w:rsidRPr="00BD2F6E">
        <w:rPr>
          <w:spacing w:val="50"/>
        </w:rPr>
        <w:t xml:space="preserve"> </w:t>
      </w:r>
      <w:r w:rsidRPr="00BD2F6E">
        <w:t>общественных</w:t>
      </w:r>
      <w:r w:rsidRPr="00BD2F6E">
        <w:rPr>
          <w:spacing w:val="26"/>
        </w:rPr>
        <w:t xml:space="preserve"> </w:t>
      </w:r>
      <w:r w:rsidRPr="00BD2F6E">
        <w:rPr>
          <w:spacing w:val="-1"/>
        </w:rPr>
        <w:t>обсуждений</w:t>
      </w:r>
      <w:r w:rsidRPr="00BD2F6E">
        <w:rPr>
          <w:spacing w:val="36"/>
        </w:rPr>
        <w:t xml:space="preserve"> </w:t>
      </w:r>
      <w:r w:rsidRPr="00BD2F6E">
        <w:t>или</w:t>
      </w:r>
      <w:r w:rsidRPr="00BD2F6E">
        <w:rPr>
          <w:spacing w:val="37"/>
        </w:rPr>
        <w:t xml:space="preserve"> </w:t>
      </w:r>
      <w:r w:rsidRPr="00BD2F6E">
        <w:rPr>
          <w:spacing w:val="-1"/>
        </w:rPr>
        <w:t>публичных</w:t>
      </w:r>
      <w:r w:rsidRPr="00BD2F6E">
        <w:rPr>
          <w:spacing w:val="36"/>
        </w:rPr>
        <w:t xml:space="preserve"> </w:t>
      </w:r>
      <w:r w:rsidRPr="00BD2F6E">
        <w:rPr>
          <w:spacing w:val="-1"/>
        </w:rPr>
        <w:t>слушаний</w:t>
      </w:r>
      <w:r w:rsidRPr="00BD2F6E">
        <w:rPr>
          <w:spacing w:val="37"/>
        </w:rPr>
        <w:t xml:space="preserve"> </w:t>
      </w:r>
      <w:r w:rsidRPr="00BD2F6E">
        <w:t>по</w:t>
      </w:r>
      <w:r w:rsidRPr="00BD2F6E">
        <w:rPr>
          <w:spacing w:val="36"/>
        </w:rPr>
        <w:t xml:space="preserve"> </w:t>
      </w:r>
      <w:r w:rsidRPr="00BD2F6E">
        <w:rPr>
          <w:spacing w:val="-1"/>
        </w:rPr>
        <w:t>проекту</w:t>
      </w:r>
      <w:r w:rsidRPr="00BD2F6E">
        <w:rPr>
          <w:spacing w:val="39"/>
        </w:rPr>
        <w:t xml:space="preserve"> </w:t>
      </w:r>
      <w:r w:rsidRPr="00BD2F6E">
        <w:rPr>
          <w:spacing w:val="-1"/>
        </w:rPr>
        <w:t>решения</w:t>
      </w:r>
      <w:r w:rsidRPr="00BD2F6E">
        <w:rPr>
          <w:spacing w:val="37"/>
        </w:rPr>
        <w:t xml:space="preserve"> </w:t>
      </w:r>
      <w:r w:rsidRPr="00BD2F6E">
        <w:t>о</w:t>
      </w:r>
      <w:r w:rsidRPr="00BD2F6E">
        <w:rPr>
          <w:spacing w:val="36"/>
        </w:rPr>
        <w:t xml:space="preserve"> </w:t>
      </w:r>
      <w:r w:rsidRPr="00BD2F6E">
        <w:rPr>
          <w:spacing w:val="-1"/>
        </w:rPr>
        <w:t>предоставлении</w:t>
      </w:r>
      <w:r w:rsidRPr="00BD2F6E">
        <w:rPr>
          <w:spacing w:val="36"/>
        </w:rPr>
        <w:t xml:space="preserve"> </w:t>
      </w:r>
      <w:r w:rsidRPr="00BD2F6E">
        <w:t>разрешения</w:t>
      </w:r>
      <w:r w:rsidRPr="00BD2F6E">
        <w:rPr>
          <w:spacing w:val="36"/>
        </w:rPr>
        <w:t xml:space="preserve"> </w:t>
      </w:r>
      <w:r w:rsidRPr="00BD2F6E">
        <w:t>на</w:t>
      </w:r>
      <w:r w:rsidRPr="00BD2F6E">
        <w:rPr>
          <w:spacing w:val="95"/>
        </w:rPr>
        <w:t xml:space="preserve"> </w:t>
      </w:r>
      <w:r w:rsidRPr="00BD2F6E">
        <w:rPr>
          <w:spacing w:val="-1"/>
        </w:rPr>
        <w:t>отклонение</w:t>
      </w:r>
      <w:r w:rsidRPr="00BD2F6E">
        <w:rPr>
          <w:spacing w:val="40"/>
        </w:rPr>
        <w:t xml:space="preserve"> </w:t>
      </w:r>
      <w:r w:rsidRPr="00BD2F6E">
        <w:t>от</w:t>
      </w:r>
      <w:r w:rsidRPr="00BD2F6E">
        <w:rPr>
          <w:spacing w:val="38"/>
        </w:rPr>
        <w:t xml:space="preserve"> </w:t>
      </w:r>
      <w:r w:rsidRPr="00BD2F6E">
        <w:rPr>
          <w:spacing w:val="-1"/>
        </w:rPr>
        <w:t>предельных</w:t>
      </w:r>
      <w:r w:rsidRPr="00BD2F6E">
        <w:rPr>
          <w:spacing w:val="39"/>
        </w:rPr>
        <w:t xml:space="preserve"> </w:t>
      </w:r>
      <w:r w:rsidRPr="00BD2F6E">
        <w:t>параметров</w:t>
      </w:r>
      <w:r w:rsidRPr="00BD2F6E">
        <w:rPr>
          <w:spacing w:val="38"/>
        </w:rPr>
        <w:t xml:space="preserve"> </w:t>
      </w:r>
      <w:r w:rsidRPr="00BD2F6E">
        <w:t>разрешенного</w:t>
      </w:r>
      <w:r w:rsidRPr="00BD2F6E">
        <w:rPr>
          <w:spacing w:val="40"/>
        </w:rPr>
        <w:t xml:space="preserve"> </w:t>
      </w:r>
      <w:r w:rsidRPr="00BD2F6E">
        <w:rPr>
          <w:spacing w:val="-1"/>
        </w:rPr>
        <w:t>строительства,</w:t>
      </w:r>
      <w:r w:rsidRPr="00BD2F6E">
        <w:rPr>
          <w:spacing w:val="39"/>
        </w:rPr>
        <w:t xml:space="preserve"> </w:t>
      </w:r>
      <w:r w:rsidRPr="00BD2F6E">
        <w:t>реконструкции</w:t>
      </w:r>
      <w:r w:rsidRPr="00BD2F6E">
        <w:rPr>
          <w:spacing w:val="39"/>
        </w:rPr>
        <w:t xml:space="preserve"> </w:t>
      </w:r>
      <w:r w:rsidRPr="00BD2F6E">
        <w:rPr>
          <w:spacing w:val="-1"/>
        </w:rPr>
        <w:t>объектов</w:t>
      </w:r>
      <w:r w:rsidRPr="00BD2F6E">
        <w:rPr>
          <w:spacing w:val="77"/>
        </w:rPr>
        <w:t xml:space="preserve"> </w:t>
      </w:r>
      <w:r w:rsidRPr="00BD2F6E">
        <w:t>капитального</w:t>
      </w:r>
      <w:r w:rsidRPr="00BD2F6E">
        <w:rPr>
          <w:spacing w:val="11"/>
        </w:rPr>
        <w:t xml:space="preserve"> </w:t>
      </w:r>
      <w:r w:rsidRPr="00BD2F6E">
        <w:rPr>
          <w:spacing w:val="-1"/>
        </w:rPr>
        <w:t>строительства,</w:t>
      </w:r>
      <w:r w:rsidRPr="00BD2F6E">
        <w:rPr>
          <w:spacing w:val="12"/>
        </w:rPr>
        <w:t xml:space="preserve"> </w:t>
      </w:r>
      <w:r w:rsidRPr="00BD2F6E">
        <w:t>несет</w:t>
      </w:r>
      <w:r w:rsidRPr="00BD2F6E">
        <w:rPr>
          <w:spacing w:val="12"/>
        </w:rPr>
        <w:t xml:space="preserve"> </w:t>
      </w:r>
      <w:r w:rsidRPr="00BD2F6E">
        <w:rPr>
          <w:spacing w:val="-1"/>
        </w:rPr>
        <w:t>физическое</w:t>
      </w:r>
      <w:r w:rsidRPr="00BD2F6E">
        <w:rPr>
          <w:spacing w:val="11"/>
        </w:rPr>
        <w:t xml:space="preserve"> </w:t>
      </w:r>
      <w:r w:rsidRPr="00BD2F6E">
        <w:t>или</w:t>
      </w:r>
      <w:r w:rsidRPr="00BD2F6E">
        <w:rPr>
          <w:spacing w:val="12"/>
        </w:rPr>
        <w:t xml:space="preserve"> </w:t>
      </w:r>
      <w:r w:rsidRPr="00BD2F6E">
        <w:t>юридическое</w:t>
      </w:r>
      <w:r w:rsidRPr="00BD2F6E">
        <w:rPr>
          <w:spacing w:val="10"/>
        </w:rPr>
        <w:t xml:space="preserve"> </w:t>
      </w:r>
      <w:r w:rsidRPr="00BD2F6E">
        <w:t>лицо,</w:t>
      </w:r>
      <w:r w:rsidRPr="00BD2F6E">
        <w:rPr>
          <w:spacing w:val="12"/>
        </w:rPr>
        <w:t xml:space="preserve"> </w:t>
      </w:r>
      <w:r w:rsidRPr="00BD2F6E">
        <w:t>заинтересованное</w:t>
      </w:r>
      <w:r w:rsidRPr="00BD2F6E">
        <w:rPr>
          <w:spacing w:val="12"/>
        </w:rPr>
        <w:t xml:space="preserve"> </w:t>
      </w:r>
      <w:r w:rsidRPr="00BD2F6E">
        <w:t>в</w:t>
      </w:r>
      <w:r w:rsidRPr="00BD2F6E">
        <w:rPr>
          <w:spacing w:val="44"/>
        </w:rPr>
        <w:t xml:space="preserve"> </w:t>
      </w:r>
      <w:r w:rsidRPr="00BD2F6E">
        <w:t>предоставлении такого разрешения.</w:t>
      </w:r>
    </w:p>
    <w:p w14:paraId="17F1497B" w14:textId="77777777" w:rsidR="00387804" w:rsidRPr="00BD2F6E" w:rsidRDefault="00387804">
      <w:pPr>
        <w:pStyle w:val="af0"/>
        <w:numPr>
          <w:ilvl w:val="0"/>
          <w:numId w:val="14"/>
        </w:numPr>
        <w:tabs>
          <w:tab w:val="left" w:pos="975"/>
        </w:tabs>
        <w:suppressAutoHyphens w:val="0"/>
        <w:spacing w:after="0" w:line="240" w:lineRule="auto"/>
        <w:ind w:left="0" w:right="-1" w:firstLine="709"/>
      </w:pPr>
      <w:r w:rsidRPr="00BD2F6E">
        <w:t>На</w:t>
      </w:r>
      <w:r w:rsidRPr="00BD2F6E">
        <w:rPr>
          <w:spacing w:val="49"/>
        </w:rPr>
        <w:t xml:space="preserve"> </w:t>
      </w:r>
      <w:r w:rsidRPr="00BD2F6E">
        <w:t>основании</w:t>
      </w:r>
      <w:r w:rsidRPr="00BD2F6E">
        <w:rPr>
          <w:spacing w:val="50"/>
        </w:rPr>
        <w:t xml:space="preserve"> </w:t>
      </w:r>
      <w:r w:rsidRPr="00BD2F6E">
        <w:t>заключения</w:t>
      </w:r>
      <w:r w:rsidRPr="00BD2F6E">
        <w:rPr>
          <w:spacing w:val="50"/>
        </w:rPr>
        <w:t xml:space="preserve"> </w:t>
      </w:r>
      <w:r w:rsidRPr="00BD2F6E">
        <w:t>о</w:t>
      </w:r>
      <w:r w:rsidRPr="00BD2F6E">
        <w:rPr>
          <w:spacing w:val="50"/>
        </w:rPr>
        <w:t xml:space="preserve"> </w:t>
      </w:r>
      <w:r w:rsidRPr="00BD2F6E">
        <w:t>результатах</w:t>
      </w:r>
      <w:r w:rsidRPr="00BD2F6E">
        <w:rPr>
          <w:spacing w:val="49"/>
        </w:rPr>
        <w:t xml:space="preserve"> </w:t>
      </w:r>
      <w:r w:rsidRPr="00BD2F6E">
        <w:t>общественных</w:t>
      </w:r>
      <w:r w:rsidRPr="00BD2F6E">
        <w:rPr>
          <w:spacing w:val="49"/>
        </w:rPr>
        <w:t xml:space="preserve"> </w:t>
      </w:r>
      <w:r w:rsidRPr="00BD2F6E">
        <w:rPr>
          <w:spacing w:val="-1"/>
        </w:rPr>
        <w:t>обсуждений</w:t>
      </w:r>
      <w:r w:rsidRPr="00BD2F6E">
        <w:rPr>
          <w:spacing w:val="50"/>
        </w:rPr>
        <w:t xml:space="preserve"> </w:t>
      </w:r>
      <w:r w:rsidRPr="00BD2F6E">
        <w:t>или</w:t>
      </w:r>
      <w:r w:rsidRPr="00BD2F6E">
        <w:rPr>
          <w:spacing w:val="49"/>
        </w:rPr>
        <w:t xml:space="preserve"> </w:t>
      </w:r>
      <w:r w:rsidRPr="00BD2F6E">
        <w:rPr>
          <w:spacing w:val="-1"/>
        </w:rPr>
        <w:t>публичных</w:t>
      </w:r>
      <w:r w:rsidRPr="00BD2F6E">
        <w:rPr>
          <w:spacing w:val="34"/>
        </w:rPr>
        <w:t xml:space="preserve"> </w:t>
      </w:r>
      <w:r w:rsidRPr="00BD2F6E">
        <w:rPr>
          <w:spacing w:val="-1"/>
        </w:rPr>
        <w:t>слушаний</w:t>
      </w:r>
      <w:r w:rsidRPr="00BD2F6E">
        <w:rPr>
          <w:spacing w:val="51"/>
        </w:rPr>
        <w:t xml:space="preserve"> </w:t>
      </w:r>
      <w:r w:rsidRPr="00BD2F6E">
        <w:t>по</w:t>
      </w:r>
      <w:r w:rsidRPr="00BD2F6E">
        <w:rPr>
          <w:spacing w:val="51"/>
        </w:rPr>
        <w:t xml:space="preserve"> </w:t>
      </w:r>
      <w:r w:rsidRPr="00BD2F6E">
        <w:t>проекту</w:t>
      </w:r>
      <w:r w:rsidRPr="00BD2F6E">
        <w:rPr>
          <w:spacing w:val="52"/>
        </w:rPr>
        <w:t xml:space="preserve"> </w:t>
      </w:r>
      <w:r w:rsidRPr="00BD2F6E">
        <w:t>решения</w:t>
      </w:r>
      <w:r w:rsidRPr="00BD2F6E">
        <w:rPr>
          <w:spacing w:val="51"/>
        </w:rPr>
        <w:t xml:space="preserve"> </w:t>
      </w:r>
      <w:r w:rsidRPr="00BD2F6E">
        <w:t>о</w:t>
      </w:r>
      <w:r w:rsidRPr="00BD2F6E">
        <w:rPr>
          <w:spacing w:val="51"/>
        </w:rPr>
        <w:t xml:space="preserve"> </w:t>
      </w:r>
      <w:r w:rsidRPr="00BD2F6E">
        <w:t>предоставлении</w:t>
      </w:r>
      <w:r w:rsidRPr="00BD2F6E">
        <w:rPr>
          <w:spacing w:val="51"/>
        </w:rPr>
        <w:t xml:space="preserve"> </w:t>
      </w:r>
      <w:r w:rsidRPr="00BD2F6E">
        <w:t>разрешения</w:t>
      </w:r>
      <w:r w:rsidRPr="00BD2F6E">
        <w:rPr>
          <w:spacing w:val="52"/>
        </w:rPr>
        <w:t xml:space="preserve"> </w:t>
      </w:r>
      <w:r w:rsidRPr="00BD2F6E">
        <w:rPr>
          <w:spacing w:val="1"/>
        </w:rPr>
        <w:t>на</w:t>
      </w:r>
      <w:r w:rsidRPr="00BD2F6E">
        <w:rPr>
          <w:spacing w:val="51"/>
        </w:rPr>
        <w:t xml:space="preserve"> </w:t>
      </w:r>
      <w:r w:rsidRPr="00BD2F6E">
        <w:rPr>
          <w:spacing w:val="-1"/>
        </w:rPr>
        <w:t>отклонение</w:t>
      </w:r>
      <w:r w:rsidRPr="00BD2F6E">
        <w:rPr>
          <w:spacing w:val="52"/>
        </w:rPr>
        <w:t xml:space="preserve"> </w:t>
      </w:r>
      <w:r w:rsidRPr="00BD2F6E">
        <w:t>от</w:t>
      </w:r>
      <w:r w:rsidRPr="00BD2F6E">
        <w:rPr>
          <w:spacing w:val="50"/>
        </w:rPr>
        <w:t xml:space="preserve"> </w:t>
      </w:r>
      <w:r w:rsidRPr="00BD2F6E">
        <w:t>предельных</w:t>
      </w:r>
      <w:r w:rsidRPr="00BD2F6E">
        <w:rPr>
          <w:spacing w:val="34"/>
        </w:rPr>
        <w:t xml:space="preserve"> </w:t>
      </w:r>
      <w:r w:rsidRPr="00BD2F6E">
        <w:t>параметров</w:t>
      </w:r>
      <w:r w:rsidRPr="00BD2F6E">
        <w:rPr>
          <w:spacing w:val="20"/>
        </w:rPr>
        <w:t xml:space="preserve"> </w:t>
      </w:r>
      <w:r w:rsidRPr="00BD2F6E">
        <w:t>разрешенного</w:t>
      </w:r>
      <w:r w:rsidRPr="00BD2F6E">
        <w:rPr>
          <w:spacing w:val="20"/>
        </w:rPr>
        <w:t xml:space="preserve"> </w:t>
      </w:r>
      <w:r w:rsidRPr="00BD2F6E">
        <w:rPr>
          <w:spacing w:val="-1"/>
        </w:rPr>
        <w:t>строительства,</w:t>
      </w:r>
      <w:r w:rsidRPr="00BD2F6E">
        <w:rPr>
          <w:spacing w:val="21"/>
        </w:rPr>
        <w:t xml:space="preserve"> </w:t>
      </w:r>
      <w:r w:rsidRPr="00BD2F6E">
        <w:t>реконструкции</w:t>
      </w:r>
      <w:r w:rsidRPr="00BD2F6E">
        <w:rPr>
          <w:spacing w:val="19"/>
        </w:rPr>
        <w:t xml:space="preserve"> </w:t>
      </w:r>
      <w:r w:rsidRPr="00BD2F6E">
        <w:rPr>
          <w:spacing w:val="-1"/>
        </w:rPr>
        <w:t>объектов</w:t>
      </w:r>
      <w:r w:rsidRPr="00BD2F6E">
        <w:rPr>
          <w:spacing w:val="20"/>
        </w:rPr>
        <w:t xml:space="preserve"> </w:t>
      </w:r>
      <w:r w:rsidRPr="00BD2F6E">
        <w:lastRenderedPageBreak/>
        <w:t>капитального</w:t>
      </w:r>
      <w:r w:rsidRPr="00BD2F6E">
        <w:rPr>
          <w:spacing w:val="21"/>
        </w:rPr>
        <w:t xml:space="preserve"> </w:t>
      </w:r>
      <w:r w:rsidRPr="00BD2F6E">
        <w:rPr>
          <w:spacing w:val="-1"/>
        </w:rPr>
        <w:t>строительства</w:t>
      </w:r>
      <w:r w:rsidRPr="00BD2F6E">
        <w:rPr>
          <w:spacing w:val="65"/>
        </w:rPr>
        <w:t xml:space="preserve"> </w:t>
      </w:r>
      <w:r w:rsidRPr="00BD2F6E">
        <w:t>комиссия</w:t>
      </w:r>
      <w:r w:rsidRPr="00BD2F6E">
        <w:rPr>
          <w:spacing w:val="-6"/>
        </w:rPr>
        <w:t xml:space="preserve"> </w:t>
      </w:r>
      <w:r w:rsidRPr="00BD2F6E">
        <w:t>в</w:t>
      </w:r>
      <w:r w:rsidRPr="00BD2F6E">
        <w:rPr>
          <w:spacing w:val="-6"/>
        </w:rPr>
        <w:t xml:space="preserve"> </w:t>
      </w:r>
      <w:r w:rsidRPr="00BD2F6E">
        <w:t>течение</w:t>
      </w:r>
      <w:r w:rsidRPr="00BD2F6E">
        <w:rPr>
          <w:spacing w:val="-6"/>
        </w:rPr>
        <w:t xml:space="preserve"> </w:t>
      </w:r>
      <w:r w:rsidRPr="00BD2F6E">
        <w:t>пятнадцати</w:t>
      </w:r>
      <w:r w:rsidRPr="00BD2F6E">
        <w:rPr>
          <w:spacing w:val="-7"/>
        </w:rPr>
        <w:t xml:space="preserve"> </w:t>
      </w:r>
      <w:r w:rsidRPr="00BD2F6E">
        <w:t>рабочих</w:t>
      </w:r>
      <w:r w:rsidRPr="00BD2F6E">
        <w:rPr>
          <w:spacing w:val="-6"/>
        </w:rPr>
        <w:t xml:space="preserve"> </w:t>
      </w:r>
      <w:r w:rsidRPr="00BD2F6E">
        <w:t>дней</w:t>
      </w:r>
      <w:r w:rsidRPr="00BD2F6E">
        <w:rPr>
          <w:spacing w:val="-6"/>
        </w:rPr>
        <w:t xml:space="preserve"> </w:t>
      </w:r>
      <w:r w:rsidRPr="00BD2F6E">
        <w:t>со</w:t>
      </w:r>
      <w:r w:rsidRPr="00BD2F6E">
        <w:rPr>
          <w:spacing w:val="-6"/>
        </w:rPr>
        <w:t xml:space="preserve"> </w:t>
      </w:r>
      <w:r w:rsidRPr="00BD2F6E">
        <w:t>дня</w:t>
      </w:r>
      <w:r w:rsidRPr="00BD2F6E">
        <w:rPr>
          <w:spacing w:val="-6"/>
        </w:rPr>
        <w:t xml:space="preserve"> </w:t>
      </w:r>
      <w:r w:rsidRPr="00BD2F6E">
        <w:t>окончания</w:t>
      </w:r>
      <w:r w:rsidRPr="00BD2F6E">
        <w:rPr>
          <w:spacing w:val="-6"/>
        </w:rPr>
        <w:t xml:space="preserve"> </w:t>
      </w:r>
      <w:r w:rsidRPr="00BD2F6E">
        <w:t>таких</w:t>
      </w:r>
      <w:r w:rsidRPr="00BD2F6E">
        <w:rPr>
          <w:spacing w:val="-7"/>
        </w:rPr>
        <w:t xml:space="preserve"> </w:t>
      </w:r>
      <w:r w:rsidRPr="00BD2F6E">
        <w:t>обсуждений</w:t>
      </w:r>
      <w:r w:rsidRPr="00BD2F6E">
        <w:rPr>
          <w:spacing w:val="-6"/>
        </w:rPr>
        <w:t xml:space="preserve"> </w:t>
      </w:r>
      <w:r w:rsidRPr="00BD2F6E">
        <w:t>или</w:t>
      </w:r>
      <w:r w:rsidRPr="00BD2F6E">
        <w:rPr>
          <w:spacing w:val="-6"/>
        </w:rPr>
        <w:t xml:space="preserve"> </w:t>
      </w:r>
      <w:r w:rsidRPr="00BD2F6E">
        <w:rPr>
          <w:spacing w:val="-1"/>
        </w:rPr>
        <w:t>слушаний</w:t>
      </w:r>
      <w:r w:rsidRPr="00BD2F6E">
        <w:rPr>
          <w:spacing w:val="27"/>
        </w:rPr>
        <w:t xml:space="preserve"> </w:t>
      </w:r>
      <w:r w:rsidRPr="00BD2F6E">
        <w:rPr>
          <w:spacing w:val="-1"/>
        </w:rPr>
        <w:t>осуществляет</w:t>
      </w:r>
      <w:r w:rsidRPr="00BD2F6E">
        <w:rPr>
          <w:spacing w:val="27"/>
        </w:rPr>
        <w:t xml:space="preserve"> </w:t>
      </w:r>
      <w:r w:rsidRPr="00BD2F6E">
        <w:rPr>
          <w:spacing w:val="-1"/>
        </w:rPr>
        <w:t>подготовку</w:t>
      </w:r>
      <w:r w:rsidRPr="00BD2F6E">
        <w:rPr>
          <w:spacing w:val="29"/>
        </w:rPr>
        <w:t xml:space="preserve"> </w:t>
      </w:r>
      <w:r w:rsidRPr="00BD2F6E">
        <w:rPr>
          <w:spacing w:val="-1"/>
        </w:rPr>
        <w:t>рекомендаций</w:t>
      </w:r>
      <w:r w:rsidRPr="00BD2F6E">
        <w:rPr>
          <w:spacing w:val="27"/>
        </w:rPr>
        <w:t xml:space="preserve"> </w:t>
      </w:r>
      <w:r w:rsidRPr="00BD2F6E">
        <w:t>о</w:t>
      </w:r>
      <w:r w:rsidRPr="00BD2F6E">
        <w:rPr>
          <w:spacing w:val="27"/>
        </w:rPr>
        <w:t xml:space="preserve"> </w:t>
      </w:r>
      <w:r w:rsidRPr="00BD2F6E">
        <w:t>предоставлении</w:t>
      </w:r>
      <w:r w:rsidRPr="00BD2F6E">
        <w:rPr>
          <w:spacing w:val="27"/>
        </w:rPr>
        <w:t xml:space="preserve"> </w:t>
      </w:r>
      <w:r w:rsidRPr="00BD2F6E">
        <w:t>такого</w:t>
      </w:r>
      <w:r w:rsidRPr="00BD2F6E">
        <w:rPr>
          <w:spacing w:val="26"/>
        </w:rPr>
        <w:t xml:space="preserve"> </w:t>
      </w:r>
      <w:r w:rsidRPr="00BD2F6E">
        <w:t>разрешения</w:t>
      </w:r>
      <w:r w:rsidRPr="00BD2F6E">
        <w:rPr>
          <w:spacing w:val="26"/>
        </w:rPr>
        <w:t xml:space="preserve"> </w:t>
      </w:r>
      <w:r w:rsidRPr="00BD2F6E">
        <w:t>или</w:t>
      </w:r>
      <w:r w:rsidRPr="00BD2F6E">
        <w:rPr>
          <w:spacing w:val="27"/>
        </w:rPr>
        <w:t xml:space="preserve"> </w:t>
      </w:r>
      <w:r w:rsidRPr="00BD2F6E">
        <w:t>об</w:t>
      </w:r>
      <w:r w:rsidRPr="00BD2F6E">
        <w:rPr>
          <w:spacing w:val="27"/>
        </w:rPr>
        <w:t xml:space="preserve"> </w:t>
      </w:r>
      <w:r w:rsidRPr="00BD2F6E">
        <w:rPr>
          <w:spacing w:val="-1"/>
        </w:rPr>
        <w:t>отказе</w:t>
      </w:r>
      <w:r w:rsidRPr="00BD2F6E">
        <w:rPr>
          <w:spacing w:val="27"/>
        </w:rPr>
        <w:t xml:space="preserve"> </w:t>
      </w:r>
      <w:r w:rsidRPr="00BD2F6E">
        <w:t>в</w:t>
      </w:r>
      <w:r w:rsidRPr="00BD2F6E">
        <w:rPr>
          <w:spacing w:val="71"/>
        </w:rPr>
        <w:t xml:space="preserve"> </w:t>
      </w:r>
      <w:r w:rsidRPr="00BD2F6E">
        <w:t>предоставлении</w:t>
      </w:r>
      <w:r w:rsidRPr="00BD2F6E">
        <w:rPr>
          <w:spacing w:val="21"/>
        </w:rPr>
        <w:t xml:space="preserve"> </w:t>
      </w:r>
      <w:r w:rsidRPr="00BD2F6E">
        <w:t>такого</w:t>
      </w:r>
      <w:r w:rsidRPr="00BD2F6E">
        <w:rPr>
          <w:spacing w:val="20"/>
        </w:rPr>
        <w:t xml:space="preserve"> </w:t>
      </w:r>
      <w:r w:rsidRPr="00BD2F6E">
        <w:t>разрешения</w:t>
      </w:r>
      <w:r w:rsidRPr="00BD2F6E">
        <w:rPr>
          <w:spacing w:val="20"/>
        </w:rPr>
        <w:t xml:space="preserve"> </w:t>
      </w:r>
      <w:r w:rsidRPr="00BD2F6E">
        <w:t>с</w:t>
      </w:r>
      <w:r w:rsidRPr="00BD2F6E">
        <w:rPr>
          <w:spacing w:val="20"/>
        </w:rPr>
        <w:t xml:space="preserve"> </w:t>
      </w:r>
      <w:r w:rsidRPr="00BD2F6E">
        <w:rPr>
          <w:spacing w:val="-1"/>
        </w:rPr>
        <w:t>указанием</w:t>
      </w:r>
      <w:r w:rsidRPr="00BD2F6E">
        <w:rPr>
          <w:spacing w:val="22"/>
        </w:rPr>
        <w:t xml:space="preserve"> </w:t>
      </w:r>
      <w:r w:rsidRPr="00BD2F6E">
        <w:rPr>
          <w:spacing w:val="-1"/>
        </w:rPr>
        <w:t>причин</w:t>
      </w:r>
      <w:r w:rsidRPr="00BD2F6E">
        <w:rPr>
          <w:spacing w:val="21"/>
        </w:rPr>
        <w:t xml:space="preserve"> </w:t>
      </w:r>
      <w:r w:rsidRPr="00BD2F6E">
        <w:rPr>
          <w:spacing w:val="-1"/>
        </w:rPr>
        <w:t>принятого</w:t>
      </w:r>
      <w:r w:rsidRPr="00BD2F6E">
        <w:rPr>
          <w:spacing w:val="20"/>
        </w:rPr>
        <w:t xml:space="preserve"> </w:t>
      </w:r>
      <w:r w:rsidRPr="00BD2F6E">
        <w:t>решения</w:t>
      </w:r>
      <w:r w:rsidRPr="00BD2F6E">
        <w:rPr>
          <w:spacing w:val="21"/>
        </w:rPr>
        <w:t xml:space="preserve"> </w:t>
      </w:r>
      <w:r w:rsidRPr="00BD2F6E">
        <w:t>и</w:t>
      </w:r>
      <w:r w:rsidRPr="00BD2F6E">
        <w:rPr>
          <w:spacing w:val="21"/>
        </w:rPr>
        <w:t xml:space="preserve"> </w:t>
      </w:r>
      <w:r w:rsidRPr="00BD2F6E">
        <w:rPr>
          <w:spacing w:val="-1"/>
        </w:rPr>
        <w:t>направляет</w:t>
      </w:r>
      <w:r w:rsidRPr="00BD2F6E">
        <w:rPr>
          <w:spacing w:val="55"/>
        </w:rPr>
        <w:t xml:space="preserve"> </w:t>
      </w:r>
      <w:r w:rsidRPr="00BD2F6E">
        <w:t>указанные</w:t>
      </w:r>
      <w:r w:rsidRPr="00BD2F6E">
        <w:rPr>
          <w:spacing w:val="-2"/>
        </w:rPr>
        <w:t xml:space="preserve"> </w:t>
      </w:r>
      <w:r w:rsidRPr="00BD2F6E">
        <w:rPr>
          <w:spacing w:val="-1"/>
        </w:rPr>
        <w:t>рекомендации</w:t>
      </w:r>
      <w:r w:rsidRPr="00BD2F6E">
        <w:t xml:space="preserve"> главе муниципального образования Северский район.</w:t>
      </w:r>
    </w:p>
    <w:p w14:paraId="1E9CB732" w14:textId="77777777" w:rsidR="00387804" w:rsidRPr="00BD2F6E" w:rsidRDefault="00387804">
      <w:pPr>
        <w:pStyle w:val="af0"/>
        <w:numPr>
          <w:ilvl w:val="0"/>
          <w:numId w:val="14"/>
        </w:numPr>
        <w:tabs>
          <w:tab w:val="left" w:pos="938"/>
        </w:tabs>
        <w:suppressAutoHyphens w:val="0"/>
        <w:spacing w:after="0" w:line="240" w:lineRule="auto"/>
        <w:ind w:left="0" w:right="-1" w:firstLine="709"/>
      </w:pPr>
      <w:r w:rsidRPr="00BD2F6E">
        <w:t>Глава</w:t>
      </w:r>
      <w:r w:rsidRPr="00BD2F6E">
        <w:rPr>
          <w:spacing w:val="12"/>
        </w:rPr>
        <w:t xml:space="preserve"> </w:t>
      </w:r>
      <w:r w:rsidRPr="00BD2F6E">
        <w:t>муниципального образования Северский район</w:t>
      </w:r>
      <w:r w:rsidRPr="00BD2F6E">
        <w:rPr>
          <w:spacing w:val="13"/>
        </w:rPr>
        <w:t xml:space="preserve"> </w:t>
      </w:r>
      <w:r w:rsidRPr="00BD2F6E">
        <w:t>в</w:t>
      </w:r>
      <w:r w:rsidRPr="00BD2F6E">
        <w:rPr>
          <w:spacing w:val="13"/>
        </w:rPr>
        <w:t xml:space="preserve"> </w:t>
      </w:r>
      <w:r w:rsidRPr="00BD2F6E">
        <w:t>течение</w:t>
      </w:r>
      <w:r w:rsidRPr="00BD2F6E">
        <w:rPr>
          <w:spacing w:val="13"/>
        </w:rPr>
        <w:t xml:space="preserve"> </w:t>
      </w:r>
      <w:r w:rsidRPr="00BD2F6E">
        <w:rPr>
          <w:spacing w:val="-1"/>
        </w:rPr>
        <w:t>семи</w:t>
      </w:r>
      <w:r w:rsidRPr="00BD2F6E">
        <w:rPr>
          <w:spacing w:val="12"/>
        </w:rPr>
        <w:t xml:space="preserve"> </w:t>
      </w:r>
      <w:r w:rsidRPr="00BD2F6E">
        <w:t>дней</w:t>
      </w:r>
      <w:r w:rsidRPr="00BD2F6E">
        <w:rPr>
          <w:spacing w:val="13"/>
        </w:rPr>
        <w:t xml:space="preserve"> </w:t>
      </w:r>
      <w:r w:rsidRPr="00BD2F6E">
        <w:t>со</w:t>
      </w:r>
      <w:r w:rsidRPr="00BD2F6E">
        <w:rPr>
          <w:spacing w:val="13"/>
        </w:rPr>
        <w:t xml:space="preserve"> </w:t>
      </w:r>
      <w:r w:rsidRPr="00BD2F6E">
        <w:t>дня</w:t>
      </w:r>
      <w:r w:rsidRPr="00BD2F6E">
        <w:rPr>
          <w:spacing w:val="30"/>
        </w:rPr>
        <w:t xml:space="preserve"> </w:t>
      </w:r>
      <w:r w:rsidRPr="00BD2F6E">
        <w:rPr>
          <w:spacing w:val="-1"/>
        </w:rPr>
        <w:t>поступления</w:t>
      </w:r>
      <w:r w:rsidRPr="00BD2F6E">
        <w:rPr>
          <w:spacing w:val="20"/>
        </w:rPr>
        <w:t xml:space="preserve"> </w:t>
      </w:r>
      <w:r w:rsidRPr="00BD2F6E">
        <w:t>указанных</w:t>
      </w:r>
      <w:r w:rsidRPr="00BD2F6E">
        <w:rPr>
          <w:spacing w:val="21"/>
        </w:rPr>
        <w:t xml:space="preserve"> </w:t>
      </w:r>
      <w:r w:rsidRPr="00BD2F6E">
        <w:t>в</w:t>
      </w:r>
      <w:r w:rsidRPr="00BD2F6E">
        <w:rPr>
          <w:spacing w:val="20"/>
        </w:rPr>
        <w:t xml:space="preserve"> </w:t>
      </w:r>
      <w:r w:rsidRPr="00BD2F6E">
        <w:t>части</w:t>
      </w:r>
      <w:r w:rsidRPr="00BD2F6E">
        <w:rPr>
          <w:spacing w:val="19"/>
        </w:rPr>
        <w:t xml:space="preserve"> </w:t>
      </w:r>
      <w:r w:rsidRPr="00BD2F6E">
        <w:t>6</w:t>
      </w:r>
      <w:r w:rsidRPr="00BD2F6E">
        <w:rPr>
          <w:spacing w:val="21"/>
        </w:rPr>
        <w:t xml:space="preserve"> </w:t>
      </w:r>
      <w:r w:rsidRPr="00BD2F6E">
        <w:t>настоящей</w:t>
      </w:r>
      <w:r w:rsidRPr="00BD2F6E">
        <w:rPr>
          <w:spacing w:val="21"/>
        </w:rPr>
        <w:t xml:space="preserve"> </w:t>
      </w:r>
      <w:r w:rsidRPr="00BD2F6E">
        <w:rPr>
          <w:spacing w:val="-1"/>
        </w:rPr>
        <w:t>статьи</w:t>
      </w:r>
      <w:r w:rsidRPr="00BD2F6E">
        <w:rPr>
          <w:spacing w:val="21"/>
        </w:rPr>
        <w:t xml:space="preserve"> </w:t>
      </w:r>
      <w:r w:rsidRPr="00BD2F6E">
        <w:rPr>
          <w:spacing w:val="-1"/>
        </w:rPr>
        <w:t>рекомендаций</w:t>
      </w:r>
      <w:r w:rsidRPr="00BD2F6E">
        <w:rPr>
          <w:spacing w:val="21"/>
        </w:rPr>
        <w:t xml:space="preserve"> </w:t>
      </w:r>
      <w:r w:rsidRPr="00BD2F6E">
        <w:rPr>
          <w:spacing w:val="-1"/>
        </w:rPr>
        <w:t>принимает</w:t>
      </w:r>
      <w:r w:rsidRPr="00BD2F6E">
        <w:rPr>
          <w:spacing w:val="21"/>
        </w:rPr>
        <w:t xml:space="preserve"> </w:t>
      </w:r>
      <w:r w:rsidRPr="00BD2F6E">
        <w:rPr>
          <w:spacing w:val="-1"/>
        </w:rPr>
        <w:t>решение</w:t>
      </w:r>
      <w:r w:rsidRPr="00BD2F6E">
        <w:rPr>
          <w:spacing w:val="20"/>
        </w:rPr>
        <w:t xml:space="preserve"> </w:t>
      </w:r>
      <w:r w:rsidRPr="00BD2F6E">
        <w:t>о</w:t>
      </w:r>
      <w:r w:rsidRPr="00BD2F6E">
        <w:rPr>
          <w:spacing w:val="81"/>
        </w:rPr>
        <w:t xml:space="preserve"> </w:t>
      </w:r>
      <w:r w:rsidRPr="00BD2F6E">
        <w:t>предоставлении</w:t>
      </w:r>
      <w:r w:rsidRPr="00BD2F6E">
        <w:rPr>
          <w:spacing w:val="49"/>
        </w:rPr>
        <w:t xml:space="preserve"> </w:t>
      </w:r>
      <w:r w:rsidRPr="00BD2F6E">
        <w:rPr>
          <w:spacing w:val="-1"/>
        </w:rPr>
        <w:t>разрешения</w:t>
      </w:r>
      <w:r w:rsidRPr="00BD2F6E">
        <w:rPr>
          <w:spacing w:val="49"/>
        </w:rPr>
        <w:t xml:space="preserve"> </w:t>
      </w:r>
      <w:r w:rsidRPr="00BD2F6E">
        <w:rPr>
          <w:spacing w:val="-1"/>
        </w:rPr>
        <w:t>на</w:t>
      </w:r>
      <w:r w:rsidRPr="00BD2F6E">
        <w:rPr>
          <w:spacing w:val="49"/>
        </w:rPr>
        <w:t xml:space="preserve"> </w:t>
      </w:r>
      <w:r w:rsidRPr="00BD2F6E">
        <w:rPr>
          <w:spacing w:val="-1"/>
        </w:rPr>
        <w:t>отклонение</w:t>
      </w:r>
      <w:r w:rsidRPr="00BD2F6E">
        <w:rPr>
          <w:spacing w:val="49"/>
        </w:rPr>
        <w:t xml:space="preserve"> </w:t>
      </w:r>
      <w:r w:rsidRPr="00BD2F6E">
        <w:t>от</w:t>
      </w:r>
      <w:r w:rsidRPr="00BD2F6E">
        <w:rPr>
          <w:spacing w:val="48"/>
        </w:rPr>
        <w:t xml:space="preserve"> </w:t>
      </w:r>
      <w:r w:rsidRPr="00BD2F6E">
        <w:rPr>
          <w:spacing w:val="-1"/>
        </w:rPr>
        <w:t>предельных</w:t>
      </w:r>
      <w:r w:rsidRPr="00BD2F6E">
        <w:rPr>
          <w:spacing w:val="48"/>
        </w:rPr>
        <w:t xml:space="preserve"> </w:t>
      </w:r>
      <w:r w:rsidRPr="00BD2F6E">
        <w:t>параметров</w:t>
      </w:r>
      <w:r w:rsidRPr="00BD2F6E">
        <w:rPr>
          <w:spacing w:val="48"/>
        </w:rPr>
        <w:t xml:space="preserve"> </w:t>
      </w:r>
      <w:r w:rsidRPr="00BD2F6E">
        <w:t>разрешенного</w:t>
      </w:r>
      <w:r w:rsidRPr="00BD2F6E">
        <w:rPr>
          <w:spacing w:val="51"/>
        </w:rPr>
        <w:t xml:space="preserve"> </w:t>
      </w:r>
      <w:r w:rsidRPr="00BD2F6E">
        <w:rPr>
          <w:spacing w:val="-1"/>
        </w:rPr>
        <w:t>строительства,</w:t>
      </w:r>
      <w:r w:rsidRPr="00BD2F6E">
        <w:rPr>
          <w:spacing w:val="34"/>
        </w:rPr>
        <w:t xml:space="preserve"> </w:t>
      </w:r>
      <w:r w:rsidRPr="00BD2F6E">
        <w:t>реконструкции</w:t>
      </w:r>
      <w:r w:rsidRPr="00BD2F6E">
        <w:rPr>
          <w:spacing w:val="33"/>
        </w:rPr>
        <w:t xml:space="preserve"> </w:t>
      </w:r>
      <w:r w:rsidRPr="00BD2F6E">
        <w:rPr>
          <w:spacing w:val="-1"/>
        </w:rPr>
        <w:t>объектов</w:t>
      </w:r>
      <w:r w:rsidRPr="00BD2F6E">
        <w:rPr>
          <w:spacing w:val="35"/>
        </w:rPr>
        <w:t xml:space="preserve"> </w:t>
      </w:r>
      <w:r w:rsidRPr="00BD2F6E">
        <w:t>капитального</w:t>
      </w:r>
      <w:r w:rsidRPr="00BD2F6E">
        <w:rPr>
          <w:spacing w:val="34"/>
        </w:rPr>
        <w:t xml:space="preserve"> </w:t>
      </w:r>
      <w:r w:rsidRPr="00BD2F6E">
        <w:rPr>
          <w:spacing w:val="-1"/>
        </w:rPr>
        <w:t>строительства</w:t>
      </w:r>
      <w:r w:rsidRPr="00BD2F6E">
        <w:rPr>
          <w:spacing w:val="34"/>
        </w:rPr>
        <w:t xml:space="preserve"> </w:t>
      </w:r>
      <w:r w:rsidRPr="00BD2F6E">
        <w:t>или</w:t>
      </w:r>
      <w:r w:rsidRPr="00BD2F6E">
        <w:rPr>
          <w:spacing w:val="34"/>
        </w:rPr>
        <w:t xml:space="preserve"> </w:t>
      </w:r>
      <w:r w:rsidRPr="00BD2F6E">
        <w:t>об</w:t>
      </w:r>
      <w:r w:rsidRPr="00BD2F6E">
        <w:rPr>
          <w:spacing w:val="34"/>
        </w:rPr>
        <w:t xml:space="preserve"> </w:t>
      </w:r>
      <w:r w:rsidRPr="00BD2F6E">
        <w:rPr>
          <w:spacing w:val="-1"/>
        </w:rPr>
        <w:t>отказе</w:t>
      </w:r>
      <w:r w:rsidRPr="00BD2F6E">
        <w:rPr>
          <w:spacing w:val="35"/>
        </w:rPr>
        <w:t xml:space="preserve"> </w:t>
      </w:r>
      <w:r w:rsidRPr="00BD2F6E">
        <w:t>в</w:t>
      </w:r>
      <w:r w:rsidRPr="00BD2F6E">
        <w:rPr>
          <w:spacing w:val="78"/>
        </w:rPr>
        <w:t xml:space="preserve"> </w:t>
      </w:r>
      <w:r w:rsidRPr="00BD2F6E">
        <w:t>предоставлении такого разрешения с</w:t>
      </w:r>
      <w:r w:rsidRPr="00BD2F6E">
        <w:rPr>
          <w:spacing w:val="-2"/>
        </w:rPr>
        <w:t xml:space="preserve"> </w:t>
      </w:r>
      <w:r w:rsidRPr="00BD2F6E">
        <w:rPr>
          <w:spacing w:val="-1"/>
        </w:rPr>
        <w:t>указанием</w:t>
      </w:r>
      <w:r w:rsidRPr="00BD2F6E">
        <w:t xml:space="preserve"> причин</w:t>
      </w:r>
      <w:r w:rsidRPr="00BD2F6E">
        <w:rPr>
          <w:spacing w:val="-1"/>
        </w:rPr>
        <w:t xml:space="preserve"> </w:t>
      </w:r>
      <w:r w:rsidRPr="00BD2F6E">
        <w:t>принятого решения.</w:t>
      </w:r>
    </w:p>
    <w:p w14:paraId="7D2CC5E3" w14:textId="77777777" w:rsidR="00387804" w:rsidRPr="00BD2F6E" w:rsidRDefault="00387804">
      <w:pPr>
        <w:pStyle w:val="af0"/>
        <w:numPr>
          <w:ilvl w:val="0"/>
          <w:numId w:val="14"/>
        </w:numPr>
        <w:tabs>
          <w:tab w:val="left" w:pos="1003"/>
        </w:tabs>
        <w:suppressAutoHyphens w:val="0"/>
        <w:spacing w:after="0" w:line="240" w:lineRule="auto"/>
        <w:ind w:left="0" w:right="-1" w:firstLine="709"/>
      </w:pPr>
      <w:r w:rsidRPr="00BD2F6E">
        <w:t>Со</w:t>
      </w:r>
      <w:r w:rsidRPr="00BD2F6E">
        <w:rPr>
          <w:spacing w:val="17"/>
        </w:rPr>
        <w:t xml:space="preserve"> </w:t>
      </w:r>
      <w:r w:rsidRPr="00BD2F6E">
        <w:t>дня</w:t>
      </w:r>
      <w:r w:rsidRPr="00BD2F6E">
        <w:rPr>
          <w:spacing w:val="18"/>
        </w:rPr>
        <w:t xml:space="preserve"> </w:t>
      </w:r>
      <w:r w:rsidRPr="00BD2F6E">
        <w:rPr>
          <w:spacing w:val="-1"/>
        </w:rPr>
        <w:t>поступления</w:t>
      </w:r>
      <w:r w:rsidRPr="00BD2F6E">
        <w:rPr>
          <w:spacing w:val="17"/>
        </w:rPr>
        <w:t xml:space="preserve"> </w:t>
      </w:r>
      <w:r w:rsidRPr="00BD2F6E">
        <w:t>в</w:t>
      </w:r>
      <w:r w:rsidRPr="00BD2F6E">
        <w:rPr>
          <w:spacing w:val="17"/>
        </w:rPr>
        <w:t xml:space="preserve"> </w:t>
      </w:r>
      <w:r w:rsidRPr="00BD2F6E">
        <w:t>орган</w:t>
      </w:r>
      <w:r w:rsidRPr="00BD2F6E">
        <w:rPr>
          <w:spacing w:val="18"/>
        </w:rPr>
        <w:t xml:space="preserve"> </w:t>
      </w:r>
      <w:r w:rsidRPr="00BD2F6E">
        <w:t>местного</w:t>
      </w:r>
      <w:r w:rsidRPr="00BD2F6E">
        <w:rPr>
          <w:spacing w:val="17"/>
        </w:rPr>
        <w:t xml:space="preserve"> </w:t>
      </w:r>
      <w:r w:rsidRPr="00BD2F6E">
        <w:rPr>
          <w:spacing w:val="-1"/>
        </w:rPr>
        <w:t>самоуправления</w:t>
      </w:r>
      <w:r w:rsidRPr="00BD2F6E">
        <w:rPr>
          <w:spacing w:val="16"/>
        </w:rPr>
        <w:t xml:space="preserve"> </w:t>
      </w:r>
      <w:r w:rsidRPr="00BD2F6E">
        <w:t>уведомления</w:t>
      </w:r>
      <w:r w:rsidRPr="00BD2F6E">
        <w:rPr>
          <w:spacing w:val="18"/>
        </w:rPr>
        <w:t xml:space="preserve"> </w:t>
      </w:r>
      <w:r w:rsidRPr="00BD2F6E">
        <w:t>о</w:t>
      </w:r>
      <w:r w:rsidRPr="00BD2F6E">
        <w:rPr>
          <w:spacing w:val="17"/>
        </w:rPr>
        <w:t xml:space="preserve"> </w:t>
      </w:r>
      <w:r w:rsidRPr="00BD2F6E">
        <w:rPr>
          <w:spacing w:val="-1"/>
        </w:rPr>
        <w:t>выявлении</w:t>
      </w:r>
      <w:r w:rsidRPr="00BD2F6E">
        <w:rPr>
          <w:spacing w:val="57"/>
        </w:rPr>
        <w:t xml:space="preserve"> </w:t>
      </w:r>
      <w:r w:rsidRPr="00BD2F6E">
        <w:t>самовольной</w:t>
      </w:r>
      <w:r w:rsidRPr="00BD2F6E">
        <w:rPr>
          <w:spacing w:val="-13"/>
        </w:rPr>
        <w:t xml:space="preserve"> </w:t>
      </w:r>
      <w:r w:rsidRPr="00BD2F6E">
        <w:t>постройки</w:t>
      </w:r>
      <w:r w:rsidRPr="00BD2F6E">
        <w:rPr>
          <w:spacing w:val="-13"/>
        </w:rPr>
        <w:t xml:space="preserve"> </w:t>
      </w:r>
      <w:r w:rsidRPr="00BD2F6E">
        <w:t>от</w:t>
      </w:r>
      <w:r w:rsidRPr="00BD2F6E">
        <w:rPr>
          <w:spacing w:val="-13"/>
        </w:rPr>
        <w:t xml:space="preserve"> </w:t>
      </w:r>
      <w:r w:rsidRPr="00BD2F6E">
        <w:t>исполнительного</w:t>
      </w:r>
      <w:r w:rsidRPr="00BD2F6E">
        <w:rPr>
          <w:spacing w:val="-12"/>
        </w:rPr>
        <w:t xml:space="preserve"> </w:t>
      </w:r>
      <w:r w:rsidRPr="00BD2F6E">
        <w:t>органа</w:t>
      </w:r>
      <w:r w:rsidRPr="00BD2F6E">
        <w:rPr>
          <w:spacing w:val="-12"/>
        </w:rPr>
        <w:t xml:space="preserve"> </w:t>
      </w:r>
      <w:r w:rsidRPr="00BD2F6E">
        <w:rPr>
          <w:spacing w:val="-1"/>
        </w:rPr>
        <w:t>государственной</w:t>
      </w:r>
      <w:r w:rsidRPr="00BD2F6E">
        <w:rPr>
          <w:spacing w:val="-13"/>
        </w:rPr>
        <w:t xml:space="preserve"> </w:t>
      </w:r>
      <w:r w:rsidRPr="00BD2F6E">
        <w:t>власти,</w:t>
      </w:r>
      <w:r w:rsidRPr="00BD2F6E">
        <w:rPr>
          <w:spacing w:val="-13"/>
        </w:rPr>
        <w:t xml:space="preserve"> </w:t>
      </w:r>
      <w:r w:rsidRPr="00BD2F6E">
        <w:t>должностного</w:t>
      </w:r>
      <w:r w:rsidRPr="00BD2F6E">
        <w:rPr>
          <w:spacing w:val="-12"/>
        </w:rPr>
        <w:t xml:space="preserve"> </w:t>
      </w:r>
      <w:r w:rsidRPr="00BD2F6E">
        <w:t>лица,</w:t>
      </w:r>
      <w:r w:rsidRPr="00BD2F6E">
        <w:rPr>
          <w:spacing w:val="26"/>
        </w:rPr>
        <w:t xml:space="preserve"> </w:t>
      </w:r>
      <w:r w:rsidRPr="00BD2F6E">
        <w:t xml:space="preserve">государственного </w:t>
      </w:r>
      <w:r w:rsidRPr="00BD2F6E">
        <w:rPr>
          <w:spacing w:val="-1"/>
        </w:rPr>
        <w:t>учреждения</w:t>
      </w:r>
      <w:r w:rsidRPr="00BD2F6E">
        <w:rPr>
          <w:spacing w:val="1"/>
        </w:rPr>
        <w:t xml:space="preserve"> </w:t>
      </w:r>
      <w:r w:rsidRPr="00BD2F6E">
        <w:t>или органа</w:t>
      </w:r>
      <w:r w:rsidRPr="00BD2F6E">
        <w:rPr>
          <w:spacing w:val="1"/>
        </w:rPr>
        <w:t xml:space="preserve"> </w:t>
      </w:r>
      <w:r w:rsidRPr="00BD2F6E">
        <w:rPr>
          <w:spacing w:val="-1"/>
        </w:rPr>
        <w:t>местного</w:t>
      </w:r>
      <w:r w:rsidRPr="00BD2F6E">
        <w:t xml:space="preserve"> </w:t>
      </w:r>
      <w:r w:rsidRPr="00BD2F6E">
        <w:rPr>
          <w:spacing w:val="-1"/>
        </w:rPr>
        <w:t>самоуправления,</w:t>
      </w:r>
      <w:r w:rsidRPr="00BD2F6E">
        <w:t xml:space="preserve"> указанных в части 2</w:t>
      </w:r>
      <w:r w:rsidRPr="00BD2F6E">
        <w:rPr>
          <w:spacing w:val="1"/>
        </w:rPr>
        <w:t xml:space="preserve"> </w:t>
      </w:r>
      <w:r w:rsidRPr="00BD2F6E">
        <w:rPr>
          <w:spacing w:val="-1"/>
        </w:rPr>
        <w:t>статьи</w:t>
      </w:r>
      <w:r w:rsidRPr="00BD2F6E">
        <w:t xml:space="preserve"> 55.32</w:t>
      </w:r>
      <w:r w:rsidRPr="00BD2F6E">
        <w:rPr>
          <w:spacing w:val="21"/>
        </w:rPr>
        <w:t xml:space="preserve"> </w:t>
      </w:r>
      <w:r w:rsidRPr="00BD2F6E">
        <w:t>Градостроительного кодекса РФ,</w:t>
      </w:r>
      <w:r w:rsidRPr="00BD2F6E">
        <w:rPr>
          <w:spacing w:val="21"/>
        </w:rPr>
        <w:t xml:space="preserve"> </w:t>
      </w:r>
      <w:r w:rsidRPr="00BD2F6E">
        <w:t>не</w:t>
      </w:r>
      <w:r w:rsidRPr="00BD2F6E">
        <w:rPr>
          <w:spacing w:val="20"/>
        </w:rPr>
        <w:t xml:space="preserve"> </w:t>
      </w:r>
      <w:r w:rsidRPr="00BD2F6E">
        <w:rPr>
          <w:spacing w:val="-1"/>
        </w:rPr>
        <w:t>допускается</w:t>
      </w:r>
      <w:r w:rsidRPr="00BD2F6E">
        <w:rPr>
          <w:spacing w:val="21"/>
        </w:rPr>
        <w:t xml:space="preserve"> </w:t>
      </w:r>
      <w:r w:rsidRPr="00BD2F6E">
        <w:rPr>
          <w:spacing w:val="-1"/>
        </w:rPr>
        <w:t>предоставление</w:t>
      </w:r>
      <w:r w:rsidRPr="00BD2F6E">
        <w:rPr>
          <w:spacing w:val="22"/>
        </w:rPr>
        <w:t xml:space="preserve"> </w:t>
      </w:r>
      <w:r w:rsidRPr="00BD2F6E">
        <w:rPr>
          <w:spacing w:val="-1"/>
        </w:rPr>
        <w:t>разрешения</w:t>
      </w:r>
      <w:r w:rsidRPr="00BD2F6E">
        <w:rPr>
          <w:spacing w:val="21"/>
        </w:rPr>
        <w:t xml:space="preserve"> </w:t>
      </w:r>
      <w:r w:rsidRPr="00BD2F6E">
        <w:t>на</w:t>
      </w:r>
      <w:r w:rsidRPr="00BD2F6E">
        <w:rPr>
          <w:spacing w:val="20"/>
        </w:rPr>
        <w:t xml:space="preserve"> </w:t>
      </w:r>
      <w:r w:rsidRPr="00BD2F6E">
        <w:rPr>
          <w:spacing w:val="-1"/>
        </w:rPr>
        <w:t>отклонение</w:t>
      </w:r>
      <w:r w:rsidRPr="00BD2F6E">
        <w:rPr>
          <w:spacing w:val="22"/>
        </w:rPr>
        <w:t xml:space="preserve"> </w:t>
      </w:r>
      <w:r w:rsidRPr="00BD2F6E">
        <w:t>от</w:t>
      </w:r>
      <w:r w:rsidRPr="00BD2F6E">
        <w:rPr>
          <w:spacing w:val="20"/>
        </w:rPr>
        <w:t xml:space="preserve"> </w:t>
      </w:r>
      <w:r w:rsidRPr="00BD2F6E">
        <w:rPr>
          <w:spacing w:val="-1"/>
        </w:rPr>
        <w:t>предельных</w:t>
      </w:r>
      <w:r w:rsidRPr="00BD2F6E">
        <w:rPr>
          <w:spacing w:val="95"/>
        </w:rPr>
        <w:t xml:space="preserve"> </w:t>
      </w:r>
      <w:r w:rsidRPr="00BD2F6E">
        <w:t>параметров</w:t>
      </w:r>
      <w:r w:rsidRPr="00BD2F6E">
        <w:rPr>
          <w:spacing w:val="-8"/>
        </w:rPr>
        <w:t xml:space="preserve"> </w:t>
      </w:r>
      <w:r w:rsidRPr="00BD2F6E">
        <w:t>разрешенного</w:t>
      </w:r>
      <w:r w:rsidRPr="00BD2F6E">
        <w:rPr>
          <w:spacing w:val="-7"/>
        </w:rPr>
        <w:t xml:space="preserve"> </w:t>
      </w:r>
      <w:r w:rsidRPr="00BD2F6E">
        <w:rPr>
          <w:spacing w:val="-1"/>
        </w:rPr>
        <w:t>строительства,</w:t>
      </w:r>
      <w:r w:rsidRPr="00BD2F6E">
        <w:rPr>
          <w:spacing w:val="-7"/>
        </w:rPr>
        <w:t xml:space="preserve"> </w:t>
      </w:r>
      <w:r w:rsidRPr="00BD2F6E">
        <w:t>реконструкции</w:t>
      </w:r>
      <w:r w:rsidRPr="00BD2F6E">
        <w:rPr>
          <w:spacing w:val="-9"/>
        </w:rPr>
        <w:t xml:space="preserve"> </w:t>
      </w:r>
      <w:r w:rsidRPr="00BD2F6E">
        <w:rPr>
          <w:spacing w:val="-1"/>
        </w:rPr>
        <w:t>объектов</w:t>
      </w:r>
      <w:r w:rsidRPr="00BD2F6E">
        <w:rPr>
          <w:spacing w:val="-7"/>
        </w:rPr>
        <w:t xml:space="preserve"> </w:t>
      </w:r>
      <w:r w:rsidRPr="00BD2F6E">
        <w:t>капитального</w:t>
      </w:r>
      <w:r w:rsidRPr="00BD2F6E">
        <w:rPr>
          <w:spacing w:val="-8"/>
        </w:rPr>
        <w:t xml:space="preserve"> </w:t>
      </w:r>
      <w:r w:rsidRPr="00BD2F6E">
        <w:t>строительства</w:t>
      </w:r>
      <w:r w:rsidRPr="00BD2F6E">
        <w:rPr>
          <w:spacing w:val="-7"/>
        </w:rPr>
        <w:t xml:space="preserve"> </w:t>
      </w:r>
      <w:r w:rsidRPr="00BD2F6E">
        <w:t>в</w:t>
      </w:r>
      <w:r w:rsidRPr="00BD2F6E">
        <w:rPr>
          <w:spacing w:val="42"/>
        </w:rPr>
        <w:t xml:space="preserve"> </w:t>
      </w:r>
      <w:r w:rsidRPr="00BD2F6E">
        <w:t>отношении</w:t>
      </w:r>
      <w:r w:rsidRPr="00BD2F6E">
        <w:rPr>
          <w:spacing w:val="58"/>
        </w:rPr>
        <w:t xml:space="preserve"> </w:t>
      </w:r>
      <w:r w:rsidRPr="00BD2F6E">
        <w:t>земельного</w:t>
      </w:r>
      <w:r w:rsidRPr="00BD2F6E">
        <w:rPr>
          <w:spacing w:val="57"/>
        </w:rPr>
        <w:t xml:space="preserve"> </w:t>
      </w:r>
      <w:r w:rsidRPr="00BD2F6E">
        <w:rPr>
          <w:spacing w:val="-1"/>
        </w:rPr>
        <w:t>участка,</w:t>
      </w:r>
      <w:r w:rsidRPr="00BD2F6E">
        <w:rPr>
          <w:spacing w:val="57"/>
        </w:rPr>
        <w:t xml:space="preserve"> </w:t>
      </w:r>
      <w:r w:rsidRPr="00BD2F6E">
        <w:t>на</w:t>
      </w:r>
      <w:r w:rsidRPr="00BD2F6E">
        <w:rPr>
          <w:spacing w:val="58"/>
        </w:rPr>
        <w:t xml:space="preserve"> </w:t>
      </w:r>
      <w:r w:rsidRPr="00BD2F6E">
        <w:rPr>
          <w:spacing w:val="-1"/>
        </w:rPr>
        <w:t>котором</w:t>
      </w:r>
      <w:r w:rsidRPr="00BD2F6E">
        <w:rPr>
          <w:spacing w:val="57"/>
        </w:rPr>
        <w:t xml:space="preserve"> </w:t>
      </w:r>
      <w:r w:rsidRPr="00BD2F6E">
        <w:t>расположена</w:t>
      </w:r>
      <w:r w:rsidRPr="00BD2F6E">
        <w:rPr>
          <w:spacing w:val="58"/>
        </w:rPr>
        <w:t xml:space="preserve"> </w:t>
      </w:r>
      <w:r w:rsidRPr="00BD2F6E">
        <w:t>такая</w:t>
      </w:r>
      <w:r w:rsidRPr="00BD2F6E">
        <w:rPr>
          <w:spacing w:val="58"/>
        </w:rPr>
        <w:t xml:space="preserve"> </w:t>
      </w:r>
      <w:r w:rsidRPr="00BD2F6E">
        <w:rPr>
          <w:spacing w:val="-1"/>
        </w:rPr>
        <w:t>постройка,</w:t>
      </w:r>
      <w:r w:rsidRPr="00BD2F6E">
        <w:rPr>
          <w:spacing w:val="58"/>
        </w:rPr>
        <w:t xml:space="preserve"> </w:t>
      </w:r>
      <w:r w:rsidRPr="00BD2F6E">
        <w:rPr>
          <w:spacing w:val="-1"/>
        </w:rPr>
        <w:t>до</w:t>
      </w:r>
      <w:r w:rsidRPr="00BD2F6E">
        <w:rPr>
          <w:spacing w:val="58"/>
        </w:rPr>
        <w:t xml:space="preserve"> </w:t>
      </w:r>
      <w:r w:rsidRPr="00BD2F6E">
        <w:t>её</w:t>
      </w:r>
      <w:r w:rsidRPr="00BD2F6E">
        <w:rPr>
          <w:spacing w:val="57"/>
        </w:rPr>
        <w:t xml:space="preserve"> </w:t>
      </w:r>
      <w:r w:rsidRPr="00BD2F6E">
        <w:t>сноса</w:t>
      </w:r>
      <w:r w:rsidRPr="00BD2F6E">
        <w:rPr>
          <w:spacing w:val="58"/>
        </w:rPr>
        <w:t xml:space="preserve"> </w:t>
      </w:r>
      <w:r w:rsidRPr="00BD2F6E">
        <w:t>или</w:t>
      </w:r>
      <w:r w:rsidRPr="00BD2F6E">
        <w:rPr>
          <w:spacing w:val="45"/>
        </w:rPr>
        <w:t xml:space="preserve"> </w:t>
      </w:r>
      <w:r w:rsidRPr="00BD2F6E">
        <w:t>приведения</w:t>
      </w:r>
      <w:r w:rsidRPr="00BD2F6E">
        <w:rPr>
          <w:spacing w:val="19"/>
        </w:rPr>
        <w:t xml:space="preserve"> </w:t>
      </w:r>
      <w:r w:rsidRPr="00BD2F6E">
        <w:t>в</w:t>
      </w:r>
      <w:r w:rsidRPr="00BD2F6E">
        <w:rPr>
          <w:spacing w:val="18"/>
        </w:rPr>
        <w:t xml:space="preserve"> </w:t>
      </w:r>
      <w:r w:rsidRPr="00BD2F6E">
        <w:rPr>
          <w:spacing w:val="-1"/>
        </w:rPr>
        <w:t>соответствие</w:t>
      </w:r>
      <w:r w:rsidRPr="00BD2F6E">
        <w:rPr>
          <w:spacing w:val="19"/>
        </w:rPr>
        <w:t xml:space="preserve"> </w:t>
      </w:r>
      <w:r w:rsidRPr="00BD2F6E">
        <w:t>с</w:t>
      </w:r>
      <w:r w:rsidRPr="00BD2F6E">
        <w:rPr>
          <w:spacing w:val="18"/>
        </w:rPr>
        <w:t xml:space="preserve"> </w:t>
      </w:r>
      <w:r w:rsidRPr="00BD2F6E">
        <w:t>установленными</w:t>
      </w:r>
      <w:r w:rsidRPr="00BD2F6E">
        <w:rPr>
          <w:spacing w:val="18"/>
        </w:rPr>
        <w:t xml:space="preserve"> </w:t>
      </w:r>
      <w:r w:rsidRPr="00BD2F6E">
        <w:t>требованиями,</w:t>
      </w:r>
      <w:r w:rsidRPr="00BD2F6E">
        <w:rPr>
          <w:spacing w:val="19"/>
        </w:rPr>
        <w:t xml:space="preserve"> </w:t>
      </w:r>
      <w:r w:rsidRPr="00BD2F6E">
        <w:t>за</w:t>
      </w:r>
      <w:r w:rsidRPr="00BD2F6E">
        <w:rPr>
          <w:spacing w:val="19"/>
        </w:rPr>
        <w:t xml:space="preserve"> </w:t>
      </w:r>
      <w:r w:rsidRPr="00BD2F6E">
        <w:rPr>
          <w:spacing w:val="-1"/>
        </w:rPr>
        <w:t>исключением</w:t>
      </w:r>
      <w:r w:rsidRPr="00BD2F6E">
        <w:rPr>
          <w:spacing w:val="18"/>
        </w:rPr>
        <w:t xml:space="preserve"> </w:t>
      </w:r>
      <w:r w:rsidRPr="00BD2F6E">
        <w:rPr>
          <w:spacing w:val="-1"/>
        </w:rPr>
        <w:t>случаев,</w:t>
      </w:r>
      <w:r w:rsidRPr="00BD2F6E">
        <w:rPr>
          <w:spacing w:val="18"/>
        </w:rPr>
        <w:t xml:space="preserve"> </w:t>
      </w:r>
      <w:r w:rsidRPr="00BD2F6E">
        <w:rPr>
          <w:spacing w:val="-1"/>
        </w:rPr>
        <w:t>если</w:t>
      </w:r>
      <w:r w:rsidRPr="00BD2F6E">
        <w:rPr>
          <w:spacing w:val="19"/>
        </w:rPr>
        <w:t xml:space="preserve"> </w:t>
      </w:r>
      <w:r w:rsidRPr="00BD2F6E">
        <w:t>по</w:t>
      </w:r>
      <w:r w:rsidRPr="00BD2F6E">
        <w:rPr>
          <w:spacing w:val="59"/>
        </w:rPr>
        <w:t xml:space="preserve"> </w:t>
      </w:r>
      <w:r w:rsidRPr="00BD2F6E">
        <w:rPr>
          <w:spacing w:val="-1"/>
        </w:rPr>
        <w:t>результатам</w:t>
      </w:r>
      <w:r w:rsidRPr="00BD2F6E">
        <w:rPr>
          <w:spacing w:val="42"/>
        </w:rPr>
        <w:t xml:space="preserve"> </w:t>
      </w:r>
      <w:r w:rsidRPr="00BD2F6E">
        <w:t>рассмотрения</w:t>
      </w:r>
      <w:r w:rsidRPr="00BD2F6E">
        <w:rPr>
          <w:spacing w:val="41"/>
        </w:rPr>
        <w:t xml:space="preserve"> </w:t>
      </w:r>
      <w:r w:rsidRPr="00BD2F6E">
        <w:rPr>
          <w:spacing w:val="-1"/>
        </w:rPr>
        <w:t>данного</w:t>
      </w:r>
      <w:r w:rsidRPr="00BD2F6E">
        <w:rPr>
          <w:spacing w:val="40"/>
        </w:rPr>
        <w:t xml:space="preserve"> </w:t>
      </w:r>
      <w:r w:rsidRPr="00BD2F6E">
        <w:t>уведомления</w:t>
      </w:r>
      <w:r w:rsidRPr="00BD2F6E">
        <w:rPr>
          <w:spacing w:val="42"/>
        </w:rPr>
        <w:t xml:space="preserve"> </w:t>
      </w:r>
      <w:r w:rsidRPr="00BD2F6E">
        <w:rPr>
          <w:spacing w:val="-1"/>
        </w:rPr>
        <w:t>органом</w:t>
      </w:r>
      <w:r w:rsidRPr="00BD2F6E">
        <w:rPr>
          <w:spacing w:val="42"/>
        </w:rPr>
        <w:t xml:space="preserve"> </w:t>
      </w:r>
      <w:r w:rsidRPr="00BD2F6E">
        <w:rPr>
          <w:spacing w:val="-1"/>
        </w:rPr>
        <w:t>местного</w:t>
      </w:r>
      <w:r w:rsidRPr="00BD2F6E">
        <w:rPr>
          <w:spacing w:val="41"/>
        </w:rPr>
        <w:t xml:space="preserve"> </w:t>
      </w:r>
      <w:r w:rsidRPr="00BD2F6E">
        <w:t>самоуправления</w:t>
      </w:r>
      <w:r w:rsidRPr="00BD2F6E">
        <w:rPr>
          <w:spacing w:val="41"/>
        </w:rPr>
        <w:t xml:space="preserve"> </w:t>
      </w:r>
      <w:r w:rsidRPr="00BD2F6E">
        <w:t>в</w:t>
      </w:r>
      <w:r w:rsidRPr="00BD2F6E">
        <w:rPr>
          <w:spacing w:val="57"/>
        </w:rPr>
        <w:t xml:space="preserve"> </w:t>
      </w:r>
      <w:r w:rsidRPr="00BD2F6E">
        <w:t>исполнительный</w:t>
      </w:r>
      <w:r w:rsidRPr="00BD2F6E">
        <w:rPr>
          <w:spacing w:val="1"/>
        </w:rPr>
        <w:t xml:space="preserve"> </w:t>
      </w:r>
      <w:r w:rsidRPr="00BD2F6E">
        <w:t>орган</w:t>
      </w:r>
      <w:r w:rsidRPr="00BD2F6E">
        <w:rPr>
          <w:spacing w:val="2"/>
        </w:rPr>
        <w:t xml:space="preserve"> </w:t>
      </w:r>
      <w:r w:rsidRPr="00BD2F6E">
        <w:rPr>
          <w:spacing w:val="-1"/>
        </w:rPr>
        <w:t>государственной</w:t>
      </w:r>
      <w:r w:rsidRPr="00BD2F6E">
        <w:rPr>
          <w:spacing w:val="1"/>
        </w:rPr>
        <w:t xml:space="preserve"> </w:t>
      </w:r>
      <w:r w:rsidRPr="00BD2F6E">
        <w:t>власти,</w:t>
      </w:r>
      <w:r w:rsidRPr="00BD2F6E">
        <w:rPr>
          <w:spacing w:val="2"/>
        </w:rPr>
        <w:t xml:space="preserve"> </w:t>
      </w:r>
      <w:r w:rsidRPr="00BD2F6E">
        <w:rPr>
          <w:spacing w:val="-1"/>
        </w:rPr>
        <w:t>должностному</w:t>
      </w:r>
      <w:r w:rsidRPr="00BD2F6E">
        <w:rPr>
          <w:spacing w:val="3"/>
        </w:rPr>
        <w:t xml:space="preserve"> </w:t>
      </w:r>
      <w:r w:rsidRPr="00BD2F6E">
        <w:t>лицу, в государственное</w:t>
      </w:r>
      <w:r w:rsidRPr="00BD2F6E">
        <w:rPr>
          <w:spacing w:val="47"/>
        </w:rPr>
        <w:t xml:space="preserve"> </w:t>
      </w:r>
      <w:r w:rsidRPr="00BD2F6E">
        <w:rPr>
          <w:spacing w:val="-1"/>
        </w:rPr>
        <w:t>учреждение</w:t>
      </w:r>
      <w:r w:rsidRPr="00BD2F6E">
        <w:rPr>
          <w:spacing w:val="-11"/>
        </w:rPr>
        <w:t xml:space="preserve"> </w:t>
      </w:r>
      <w:r w:rsidRPr="00BD2F6E">
        <w:t>или</w:t>
      </w:r>
      <w:r w:rsidRPr="00BD2F6E">
        <w:rPr>
          <w:spacing w:val="-10"/>
        </w:rPr>
        <w:t xml:space="preserve"> </w:t>
      </w:r>
      <w:r w:rsidRPr="00BD2F6E">
        <w:t>орган</w:t>
      </w:r>
      <w:r w:rsidRPr="00BD2F6E">
        <w:rPr>
          <w:spacing w:val="-10"/>
        </w:rPr>
        <w:t xml:space="preserve"> </w:t>
      </w:r>
      <w:r w:rsidRPr="00BD2F6E">
        <w:t>местного</w:t>
      </w:r>
      <w:r w:rsidRPr="00BD2F6E">
        <w:rPr>
          <w:spacing w:val="-10"/>
        </w:rPr>
        <w:t xml:space="preserve"> </w:t>
      </w:r>
      <w:r w:rsidRPr="00BD2F6E">
        <w:rPr>
          <w:spacing w:val="-1"/>
        </w:rPr>
        <w:t>самоуправления,</w:t>
      </w:r>
      <w:r w:rsidRPr="00BD2F6E">
        <w:rPr>
          <w:spacing w:val="-10"/>
        </w:rPr>
        <w:t xml:space="preserve"> </w:t>
      </w:r>
      <w:r w:rsidRPr="00BD2F6E">
        <w:rPr>
          <w:spacing w:val="-1"/>
        </w:rPr>
        <w:t>которые</w:t>
      </w:r>
      <w:r w:rsidRPr="00BD2F6E">
        <w:rPr>
          <w:spacing w:val="-11"/>
        </w:rPr>
        <w:t xml:space="preserve"> </w:t>
      </w:r>
      <w:r w:rsidRPr="00BD2F6E">
        <w:t>указаны</w:t>
      </w:r>
      <w:r w:rsidRPr="00BD2F6E">
        <w:rPr>
          <w:spacing w:val="-10"/>
        </w:rPr>
        <w:t xml:space="preserve"> </w:t>
      </w:r>
      <w:r w:rsidRPr="00BD2F6E">
        <w:t>в</w:t>
      </w:r>
      <w:r w:rsidRPr="00BD2F6E">
        <w:rPr>
          <w:spacing w:val="-11"/>
        </w:rPr>
        <w:t xml:space="preserve"> </w:t>
      </w:r>
      <w:r w:rsidRPr="00BD2F6E">
        <w:rPr>
          <w:spacing w:val="-1"/>
        </w:rPr>
        <w:t>части</w:t>
      </w:r>
      <w:r w:rsidRPr="00BD2F6E">
        <w:rPr>
          <w:spacing w:val="-10"/>
        </w:rPr>
        <w:t xml:space="preserve"> </w:t>
      </w:r>
      <w:r w:rsidRPr="00BD2F6E">
        <w:t>2</w:t>
      </w:r>
      <w:r w:rsidRPr="00BD2F6E">
        <w:rPr>
          <w:spacing w:val="-10"/>
        </w:rPr>
        <w:t xml:space="preserve"> </w:t>
      </w:r>
      <w:r w:rsidRPr="00BD2F6E">
        <w:t>статьи</w:t>
      </w:r>
      <w:r w:rsidRPr="00BD2F6E">
        <w:rPr>
          <w:spacing w:val="-10"/>
        </w:rPr>
        <w:t xml:space="preserve"> </w:t>
      </w:r>
      <w:r w:rsidRPr="00BD2F6E">
        <w:t>55.32</w:t>
      </w:r>
      <w:r w:rsidRPr="00BD2F6E">
        <w:rPr>
          <w:spacing w:val="-10"/>
        </w:rPr>
        <w:t xml:space="preserve"> </w:t>
      </w:r>
      <w:r w:rsidRPr="00BD2F6E">
        <w:t>Градостроительного кодекса РФ</w:t>
      </w:r>
      <w:r w:rsidRPr="00BD2F6E">
        <w:rPr>
          <w:spacing w:val="67"/>
        </w:rPr>
        <w:t xml:space="preserve"> </w:t>
      </w:r>
      <w:r w:rsidRPr="00BD2F6E">
        <w:t>и</w:t>
      </w:r>
      <w:r w:rsidRPr="00BD2F6E">
        <w:rPr>
          <w:spacing w:val="57"/>
        </w:rPr>
        <w:t xml:space="preserve"> </w:t>
      </w:r>
      <w:r w:rsidRPr="00BD2F6E">
        <w:t>от</w:t>
      </w:r>
      <w:r w:rsidRPr="00BD2F6E">
        <w:rPr>
          <w:spacing w:val="56"/>
        </w:rPr>
        <w:t xml:space="preserve"> </w:t>
      </w:r>
      <w:r w:rsidRPr="00BD2F6E">
        <w:rPr>
          <w:spacing w:val="-1"/>
        </w:rPr>
        <w:t>которых</w:t>
      </w:r>
      <w:r w:rsidRPr="00BD2F6E">
        <w:rPr>
          <w:spacing w:val="56"/>
        </w:rPr>
        <w:t xml:space="preserve"> </w:t>
      </w:r>
      <w:r w:rsidRPr="00BD2F6E">
        <w:rPr>
          <w:spacing w:val="-1"/>
        </w:rPr>
        <w:t>поступило</w:t>
      </w:r>
      <w:r w:rsidRPr="00BD2F6E">
        <w:rPr>
          <w:spacing w:val="57"/>
        </w:rPr>
        <w:t xml:space="preserve"> </w:t>
      </w:r>
      <w:r w:rsidRPr="00BD2F6E">
        <w:t>данное</w:t>
      </w:r>
      <w:r w:rsidRPr="00BD2F6E">
        <w:rPr>
          <w:spacing w:val="55"/>
        </w:rPr>
        <w:t xml:space="preserve"> </w:t>
      </w:r>
      <w:r w:rsidRPr="00BD2F6E">
        <w:rPr>
          <w:spacing w:val="-1"/>
        </w:rPr>
        <w:t>уведомление,</w:t>
      </w:r>
      <w:r w:rsidRPr="00BD2F6E">
        <w:rPr>
          <w:spacing w:val="57"/>
        </w:rPr>
        <w:t xml:space="preserve"> </w:t>
      </w:r>
      <w:r w:rsidRPr="00BD2F6E">
        <w:t>направлено</w:t>
      </w:r>
      <w:r w:rsidRPr="00BD2F6E">
        <w:rPr>
          <w:spacing w:val="56"/>
        </w:rPr>
        <w:t xml:space="preserve"> </w:t>
      </w:r>
      <w:r w:rsidRPr="00BD2F6E">
        <w:rPr>
          <w:spacing w:val="-1"/>
        </w:rPr>
        <w:t>уведомление</w:t>
      </w:r>
      <w:r w:rsidRPr="00BD2F6E">
        <w:rPr>
          <w:spacing w:val="57"/>
        </w:rPr>
        <w:t xml:space="preserve"> </w:t>
      </w:r>
      <w:r w:rsidRPr="00BD2F6E">
        <w:t>о</w:t>
      </w:r>
      <w:r w:rsidRPr="00BD2F6E">
        <w:rPr>
          <w:spacing w:val="57"/>
        </w:rPr>
        <w:t xml:space="preserve"> </w:t>
      </w:r>
      <w:r w:rsidRPr="00BD2F6E">
        <w:rPr>
          <w:spacing w:val="-1"/>
        </w:rPr>
        <w:t>том,</w:t>
      </w:r>
      <w:r w:rsidRPr="00BD2F6E">
        <w:rPr>
          <w:spacing w:val="57"/>
        </w:rPr>
        <w:t xml:space="preserve"> </w:t>
      </w:r>
      <w:r w:rsidRPr="00BD2F6E">
        <w:t>что</w:t>
      </w:r>
      <w:r w:rsidRPr="00BD2F6E">
        <w:rPr>
          <w:spacing w:val="2"/>
        </w:rPr>
        <w:t xml:space="preserve"> </w:t>
      </w:r>
      <w:r w:rsidRPr="00BD2F6E">
        <w:rPr>
          <w:spacing w:val="-1"/>
        </w:rPr>
        <w:t>наличие</w:t>
      </w:r>
      <w:r w:rsidRPr="00BD2F6E">
        <w:rPr>
          <w:spacing w:val="85"/>
        </w:rPr>
        <w:t xml:space="preserve"> </w:t>
      </w:r>
      <w:r w:rsidRPr="00BD2F6E">
        <w:t>признаков</w:t>
      </w:r>
      <w:r w:rsidRPr="00BD2F6E">
        <w:rPr>
          <w:spacing w:val="24"/>
        </w:rPr>
        <w:t xml:space="preserve"> </w:t>
      </w:r>
      <w:r w:rsidRPr="00BD2F6E">
        <w:t>самовольной</w:t>
      </w:r>
      <w:r w:rsidRPr="00BD2F6E">
        <w:rPr>
          <w:spacing w:val="24"/>
        </w:rPr>
        <w:t xml:space="preserve"> </w:t>
      </w:r>
      <w:r w:rsidRPr="00BD2F6E">
        <w:t>постройки</w:t>
      </w:r>
      <w:r w:rsidRPr="00BD2F6E">
        <w:rPr>
          <w:spacing w:val="24"/>
        </w:rPr>
        <w:t xml:space="preserve"> </w:t>
      </w:r>
      <w:r w:rsidRPr="00BD2F6E">
        <w:t>не</w:t>
      </w:r>
      <w:r w:rsidRPr="00BD2F6E">
        <w:rPr>
          <w:spacing w:val="24"/>
        </w:rPr>
        <w:t xml:space="preserve"> </w:t>
      </w:r>
      <w:r w:rsidRPr="00BD2F6E">
        <w:rPr>
          <w:spacing w:val="-1"/>
        </w:rPr>
        <w:t>усматривается</w:t>
      </w:r>
      <w:r w:rsidRPr="00BD2F6E">
        <w:rPr>
          <w:spacing w:val="24"/>
        </w:rPr>
        <w:t xml:space="preserve"> </w:t>
      </w:r>
      <w:r w:rsidRPr="00BD2F6E">
        <w:t>либо</w:t>
      </w:r>
      <w:r w:rsidRPr="00BD2F6E">
        <w:rPr>
          <w:spacing w:val="25"/>
        </w:rPr>
        <w:t xml:space="preserve"> </w:t>
      </w:r>
      <w:r w:rsidRPr="00BD2F6E">
        <w:rPr>
          <w:spacing w:val="-1"/>
        </w:rPr>
        <w:t>вступило</w:t>
      </w:r>
      <w:r w:rsidRPr="00BD2F6E">
        <w:rPr>
          <w:spacing w:val="25"/>
        </w:rPr>
        <w:t xml:space="preserve"> </w:t>
      </w:r>
      <w:r w:rsidRPr="00BD2F6E">
        <w:t>в</w:t>
      </w:r>
      <w:r w:rsidRPr="00BD2F6E">
        <w:rPr>
          <w:spacing w:val="24"/>
        </w:rPr>
        <w:t xml:space="preserve"> </w:t>
      </w:r>
      <w:r w:rsidRPr="00BD2F6E">
        <w:t>законную</w:t>
      </w:r>
      <w:r w:rsidRPr="00BD2F6E">
        <w:rPr>
          <w:spacing w:val="24"/>
        </w:rPr>
        <w:t xml:space="preserve"> </w:t>
      </w:r>
      <w:r w:rsidRPr="00BD2F6E">
        <w:rPr>
          <w:spacing w:val="-1"/>
        </w:rPr>
        <w:t>силу</w:t>
      </w:r>
      <w:r w:rsidRPr="00BD2F6E">
        <w:rPr>
          <w:spacing w:val="25"/>
        </w:rPr>
        <w:t xml:space="preserve"> </w:t>
      </w:r>
      <w:r w:rsidRPr="00BD2F6E">
        <w:rPr>
          <w:spacing w:val="-1"/>
        </w:rPr>
        <w:t>решение</w:t>
      </w:r>
      <w:r w:rsidRPr="00BD2F6E">
        <w:rPr>
          <w:spacing w:val="53"/>
        </w:rPr>
        <w:t xml:space="preserve"> </w:t>
      </w:r>
      <w:r w:rsidRPr="00BD2F6E">
        <w:t>суда</w:t>
      </w:r>
      <w:r w:rsidRPr="00BD2F6E">
        <w:rPr>
          <w:spacing w:val="31"/>
        </w:rPr>
        <w:t xml:space="preserve"> </w:t>
      </w:r>
      <w:r w:rsidRPr="00BD2F6E">
        <w:t>об</w:t>
      </w:r>
      <w:r w:rsidRPr="00BD2F6E">
        <w:rPr>
          <w:spacing w:val="30"/>
        </w:rPr>
        <w:t xml:space="preserve"> </w:t>
      </w:r>
      <w:r w:rsidRPr="00BD2F6E">
        <w:rPr>
          <w:spacing w:val="-1"/>
        </w:rPr>
        <w:t>отказе</w:t>
      </w:r>
      <w:r w:rsidRPr="00BD2F6E">
        <w:rPr>
          <w:spacing w:val="31"/>
        </w:rPr>
        <w:t xml:space="preserve"> </w:t>
      </w:r>
      <w:r w:rsidRPr="00BD2F6E">
        <w:t>в</w:t>
      </w:r>
      <w:r w:rsidRPr="00BD2F6E">
        <w:rPr>
          <w:spacing w:val="29"/>
        </w:rPr>
        <w:t xml:space="preserve"> </w:t>
      </w:r>
      <w:r w:rsidRPr="00BD2F6E">
        <w:rPr>
          <w:spacing w:val="-1"/>
        </w:rPr>
        <w:t>удовлетворении</w:t>
      </w:r>
      <w:r w:rsidRPr="00BD2F6E">
        <w:rPr>
          <w:spacing w:val="31"/>
        </w:rPr>
        <w:t xml:space="preserve"> </w:t>
      </w:r>
      <w:r w:rsidRPr="00BD2F6E">
        <w:rPr>
          <w:spacing w:val="-1"/>
        </w:rPr>
        <w:t>исковых</w:t>
      </w:r>
      <w:r w:rsidRPr="00BD2F6E">
        <w:rPr>
          <w:spacing w:val="30"/>
        </w:rPr>
        <w:t xml:space="preserve"> </w:t>
      </w:r>
      <w:r w:rsidRPr="00BD2F6E">
        <w:t>требований</w:t>
      </w:r>
      <w:r w:rsidRPr="00BD2F6E">
        <w:rPr>
          <w:spacing w:val="30"/>
        </w:rPr>
        <w:t xml:space="preserve"> </w:t>
      </w:r>
      <w:r w:rsidRPr="00BD2F6E">
        <w:t>о</w:t>
      </w:r>
      <w:r w:rsidRPr="00BD2F6E">
        <w:rPr>
          <w:spacing w:val="29"/>
        </w:rPr>
        <w:t xml:space="preserve"> </w:t>
      </w:r>
      <w:r w:rsidRPr="00BD2F6E">
        <w:t>сносе</w:t>
      </w:r>
      <w:r w:rsidRPr="00BD2F6E">
        <w:rPr>
          <w:spacing w:val="30"/>
        </w:rPr>
        <w:t xml:space="preserve"> </w:t>
      </w:r>
      <w:r w:rsidRPr="00BD2F6E">
        <w:rPr>
          <w:spacing w:val="-1"/>
        </w:rPr>
        <w:t>самовольной</w:t>
      </w:r>
      <w:r w:rsidRPr="00BD2F6E">
        <w:rPr>
          <w:spacing w:val="30"/>
        </w:rPr>
        <w:t xml:space="preserve"> </w:t>
      </w:r>
      <w:r w:rsidRPr="00BD2F6E">
        <w:t>постройки</w:t>
      </w:r>
      <w:r w:rsidRPr="00BD2F6E">
        <w:rPr>
          <w:spacing w:val="30"/>
        </w:rPr>
        <w:t xml:space="preserve"> </w:t>
      </w:r>
      <w:r w:rsidRPr="00BD2F6E">
        <w:t>или</w:t>
      </w:r>
      <w:r w:rsidRPr="00BD2F6E">
        <w:rPr>
          <w:spacing w:val="31"/>
        </w:rPr>
        <w:t xml:space="preserve"> </w:t>
      </w:r>
      <w:r w:rsidRPr="00BD2F6E">
        <w:t>её</w:t>
      </w:r>
      <w:r w:rsidRPr="00BD2F6E">
        <w:rPr>
          <w:spacing w:val="65"/>
        </w:rPr>
        <w:t xml:space="preserve"> </w:t>
      </w:r>
      <w:r w:rsidRPr="00BD2F6E">
        <w:t xml:space="preserve">приведении в </w:t>
      </w:r>
      <w:r w:rsidRPr="00BD2F6E">
        <w:rPr>
          <w:spacing w:val="-1"/>
        </w:rPr>
        <w:t>соответствие</w:t>
      </w:r>
      <w:r w:rsidRPr="00BD2F6E">
        <w:t xml:space="preserve"> с </w:t>
      </w:r>
      <w:r w:rsidRPr="00BD2F6E">
        <w:rPr>
          <w:spacing w:val="-1"/>
        </w:rPr>
        <w:t>установленными</w:t>
      </w:r>
      <w:r w:rsidRPr="00BD2F6E">
        <w:t xml:space="preserve"> требованиями.</w:t>
      </w:r>
    </w:p>
    <w:p w14:paraId="39B095AB" w14:textId="77777777" w:rsidR="00387804" w:rsidRPr="00BD2F6E" w:rsidRDefault="00387804">
      <w:pPr>
        <w:pStyle w:val="af0"/>
        <w:numPr>
          <w:ilvl w:val="0"/>
          <w:numId w:val="14"/>
        </w:numPr>
        <w:tabs>
          <w:tab w:val="left" w:pos="1003"/>
        </w:tabs>
        <w:suppressAutoHyphens w:val="0"/>
        <w:spacing w:after="0" w:line="240" w:lineRule="auto"/>
        <w:ind w:left="0" w:right="-1" w:firstLine="709"/>
      </w:pPr>
      <w:r w:rsidRPr="00BD2F6E">
        <w:t>Физическое</w:t>
      </w:r>
      <w:r w:rsidRPr="00BD2F6E">
        <w:rPr>
          <w:spacing w:val="47"/>
        </w:rPr>
        <w:t xml:space="preserve"> </w:t>
      </w:r>
      <w:r w:rsidRPr="00BD2F6E">
        <w:t>или</w:t>
      </w:r>
      <w:r w:rsidRPr="00BD2F6E">
        <w:rPr>
          <w:spacing w:val="47"/>
        </w:rPr>
        <w:t xml:space="preserve"> </w:t>
      </w:r>
      <w:r w:rsidRPr="00BD2F6E">
        <w:t>юридическое</w:t>
      </w:r>
      <w:r w:rsidRPr="00BD2F6E">
        <w:rPr>
          <w:spacing w:val="47"/>
        </w:rPr>
        <w:t xml:space="preserve"> </w:t>
      </w:r>
      <w:r w:rsidRPr="00BD2F6E">
        <w:t>лицо</w:t>
      </w:r>
      <w:r w:rsidRPr="00BD2F6E">
        <w:rPr>
          <w:spacing w:val="48"/>
        </w:rPr>
        <w:t xml:space="preserve"> </w:t>
      </w:r>
      <w:r w:rsidRPr="00BD2F6E">
        <w:rPr>
          <w:spacing w:val="-1"/>
        </w:rPr>
        <w:t>вправе</w:t>
      </w:r>
      <w:r w:rsidRPr="00BD2F6E">
        <w:rPr>
          <w:spacing w:val="48"/>
        </w:rPr>
        <w:t xml:space="preserve"> </w:t>
      </w:r>
      <w:r w:rsidRPr="00BD2F6E">
        <w:t>оспорить</w:t>
      </w:r>
      <w:r w:rsidRPr="00BD2F6E">
        <w:rPr>
          <w:spacing w:val="47"/>
        </w:rPr>
        <w:t xml:space="preserve"> </w:t>
      </w:r>
      <w:r w:rsidRPr="00BD2F6E">
        <w:t>в</w:t>
      </w:r>
      <w:r w:rsidRPr="00BD2F6E">
        <w:rPr>
          <w:spacing w:val="47"/>
        </w:rPr>
        <w:t xml:space="preserve"> </w:t>
      </w:r>
      <w:r w:rsidRPr="00BD2F6E">
        <w:rPr>
          <w:spacing w:val="-1"/>
        </w:rPr>
        <w:t>судебном</w:t>
      </w:r>
      <w:r w:rsidRPr="00BD2F6E">
        <w:rPr>
          <w:spacing w:val="48"/>
        </w:rPr>
        <w:t xml:space="preserve"> </w:t>
      </w:r>
      <w:r w:rsidRPr="00BD2F6E">
        <w:t>порядке</w:t>
      </w:r>
      <w:r w:rsidRPr="00BD2F6E">
        <w:rPr>
          <w:spacing w:val="46"/>
        </w:rPr>
        <w:t xml:space="preserve"> </w:t>
      </w:r>
      <w:r w:rsidRPr="00BD2F6E">
        <w:t>решение</w:t>
      </w:r>
      <w:r w:rsidRPr="00BD2F6E">
        <w:rPr>
          <w:spacing w:val="48"/>
        </w:rPr>
        <w:t xml:space="preserve"> </w:t>
      </w:r>
      <w:r w:rsidRPr="00BD2F6E">
        <w:t>о</w:t>
      </w:r>
      <w:r w:rsidRPr="00BD2F6E">
        <w:rPr>
          <w:spacing w:val="26"/>
        </w:rPr>
        <w:t xml:space="preserve"> </w:t>
      </w:r>
      <w:r w:rsidRPr="00BD2F6E">
        <w:t xml:space="preserve">предоставлении </w:t>
      </w:r>
      <w:r w:rsidRPr="00BD2F6E">
        <w:rPr>
          <w:spacing w:val="-1"/>
        </w:rPr>
        <w:t>разрешения</w:t>
      </w:r>
      <w:r w:rsidRPr="00BD2F6E">
        <w:rPr>
          <w:spacing w:val="49"/>
        </w:rPr>
        <w:t xml:space="preserve"> </w:t>
      </w:r>
      <w:r w:rsidRPr="00BD2F6E">
        <w:rPr>
          <w:spacing w:val="-1"/>
        </w:rPr>
        <w:t>на</w:t>
      </w:r>
      <w:r w:rsidRPr="00BD2F6E">
        <w:t xml:space="preserve"> </w:t>
      </w:r>
      <w:r w:rsidRPr="00BD2F6E">
        <w:rPr>
          <w:spacing w:val="-1"/>
        </w:rPr>
        <w:t>отклонение</w:t>
      </w:r>
      <w:r w:rsidRPr="00BD2F6E">
        <w:t xml:space="preserve"> от  </w:t>
      </w:r>
      <w:r w:rsidRPr="00BD2F6E">
        <w:rPr>
          <w:spacing w:val="48"/>
        </w:rPr>
        <w:t xml:space="preserve"> </w:t>
      </w:r>
      <w:r w:rsidRPr="00BD2F6E">
        <w:rPr>
          <w:spacing w:val="-1"/>
        </w:rPr>
        <w:t>предельных</w:t>
      </w:r>
      <w:r w:rsidRPr="00BD2F6E">
        <w:t xml:space="preserve"> параметров разрешенного </w:t>
      </w:r>
      <w:r w:rsidRPr="00BD2F6E">
        <w:rPr>
          <w:spacing w:val="-1"/>
        </w:rPr>
        <w:t xml:space="preserve">строительства, </w:t>
      </w:r>
      <w:r w:rsidRPr="00BD2F6E">
        <w:rPr>
          <w:w w:val="95"/>
        </w:rPr>
        <w:t xml:space="preserve">реконструкции </w:t>
      </w:r>
      <w:r w:rsidRPr="00BD2F6E">
        <w:rPr>
          <w:spacing w:val="-1"/>
        </w:rPr>
        <w:t xml:space="preserve">объектов </w:t>
      </w:r>
      <w:r w:rsidRPr="00BD2F6E">
        <w:t xml:space="preserve">капитального </w:t>
      </w:r>
      <w:r w:rsidRPr="00BD2F6E">
        <w:rPr>
          <w:spacing w:val="-1"/>
          <w:w w:val="95"/>
        </w:rPr>
        <w:t xml:space="preserve">строительства </w:t>
      </w:r>
      <w:r w:rsidRPr="00BD2F6E">
        <w:rPr>
          <w:w w:val="95"/>
        </w:rPr>
        <w:t xml:space="preserve">или </w:t>
      </w:r>
      <w:r w:rsidRPr="00BD2F6E">
        <w:t xml:space="preserve">об </w:t>
      </w:r>
      <w:r w:rsidRPr="00BD2F6E">
        <w:rPr>
          <w:spacing w:val="-1"/>
        </w:rPr>
        <w:t xml:space="preserve">отказе </w:t>
      </w:r>
      <w:r w:rsidRPr="00BD2F6E">
        <w:t>в предоставлении такого разрешения.</w:t>
      </w:r>
    </w:p>
    <w:p w14:paraId="466A92DE" w14:textId="77777777" w:rsidR="00387804" w:rsidRPr="00BD2F6E" w:rsidRDefault="00387804">
      <w:pPr>
        <w:pStyle w:val="af0"/>
        <w:numPr>
          <w:ilvl w:val="0"/>
          <w:numId w:val="14"/>
        </w:numPr>
        <w:tabs>
          <w:tab w:val="left" w:pos="1073"/>
        </w:tabs>
        <w:suppressAutoHyphens w:val="0"/>
        <w:spacing w:after="0" w:line="240" w:lineRule="auto"/>
        <w:ind w:left="0" w:right="-1" w:firstLine="709"/>
      </w:pPr>
      <w:r w:rsidRPr="00BD2F6E">
        <w:t>Предоставление</w:t>
      </w:r>
      <w:r w:rsidRPr="00BD2F6E">
        <w:rPr>
          <w:spacing w:val="28"/>
        </w:rPr>
        <w:t xml:space="preserve"> </w:t>
      </w:r>
      <w:r w:rsidRPr="00BD2F6E">
        <w:t>разрешения</w:t>
      </w:r>
      <w:r w:rsidRPr="00BD2F6E">
        <w:rPr>
          <w:spacing w:val="28"/>
        </w:rPr>
        <w:t xml:space="preserve"> </w:t>
      </w:r>
      <w:r w:rsidRPr="00BD2F6E">
        <w:t>на</w:t>
      </w:r>
      <w:r w:rsidRPr="00BD2F6E">
        <w:rPr>
          <w:spacing w:val="28"/>
        </w:rPr>
        <w:t xml:space="preserve"> </w:t>
      </w:r>
      <w:r w:rsidRPr="00BD2F6E">
        <w:rPr>
          <w:spacing w:val="-1"/>
        </w:rPr>
        <w:t>отклонение</w:t>
      </w:r>
      <w:r w:rsidRPr="00BD2F6E">
        <w:rPr>
          <w:spacing w:val="29"/>
        </w:rPr>
        <w:t xml:space="preserve"> </w:t>
      </w:r>
      <w:r w:rsidRPr="00BD2F6E">
        <w:t>от</w:t>
      </w:r>
      <w:r w:rsidRPr="00BD2F6E">
        <w:rPr>
          <w:spacing w:val="28"/>
        </w:rPr>
        <w:t xml:space="preserve"> </w:t>
      </w:r>
      <w:r w:rsidRPr="00BD2F6E">
        <w:rPr>
          <w:spacing w:val="-1"/>
        </w:rPr>
        <w:t>предельных</w:t>
      </w:r>
      <w:r w:rsidRPr="00BD2F6E">
        <w:rPr>
          <w:spacing w:val="28"/>
        </w:rPr>
        <w:t xml:space="preserve"> </w:t>
      </w:r>
      <w:r w:rsidRPr="00BD2F6E">
        <w:t>параметров</w:t>
      </w:r>
      <w:r w:rsidRPr="00BD2F6E">
        <w:rPr>
          <w:spacing w:val="27"/>
        </w:rPr>
        <w:t xml:space="preserve"> </w:t>
      </w:r>
      <w:r w:rsidRPr="00BD2F6E">
        <w:t>разрешенного</w:t>
      </w:r>
      <w:r w:rsidRPr="00BD2F6E">
        <w:rPr>
          <w:spacing w:val="36"/>
        </w:rPr>
        <w:t xml:space="preserve"> </w:t>
      </w:r>
      <w:r w:rsidRPr="00BD2F6E">
        <w:rPr>
          <w:spacing w:val="-1"/>
        </w:rPr>
        <w:t>строительства,</w:t>
      </w:r>
      <w:r w:rsidRPr="00BD2F6E">
        <w:rPr>
          <w:spacing w:val="6"/>
        </w:rPr>
        <w:t xml:space="preserve"> </w:t>
      </w:r>
      <w:r w:rsidRPr="00BD2F6E">
        <w:t>реконструкции</w:t>
      </w:r>
      <w:r w:rsidRPr="00BD2F6E">
        <w:rPr>
          <w:spacing w:val="6"/>
        </w:rPr>
        <w:t xml:space="preserve"> </w:t>
      </w:r>
      <w:r w:rsidRPr="00BD2F6E">
        <w:rPr>
          <w:spacing w:val="-1"/>
        </w:rPr>
        <w:t>объектов</w:t>
      </w:r>
      <w:r w:rsidRPr="00BD2F6E">
        <w:rPr>
          <w:spacing w:val="7"/>
        </w:rPr>
        <w:t xml:space="preserve"> </w:t>
      </w:r>
      <w:r w:rsidRPr="00BD2F6E">
        <w:t>капитального</w:t>
      </w:r>
      <w:r w:rsidRPr="00BD2F6E">
        <w:rPr>
          <w:spacing w:val="6"/>
        </w:rPr>
        <w:t xml:space="preserve"> </w:t>
      </w:r>
      <w:r w:rsidRPr="00BD2F6E">
        <w:rPr>
          <w:spacing w:val="-1"/>
        </w:rPr>
        <w:t>строительства</w:t>
      </w:r>
      <w:r w:rsidRPr="00BD2F6E">
        <w:rPr>
          <w:spacing w:val="6"/>
        </w:rPr>
        <w:t xml:space="preserve"> </w:t>
      </w:r>
      <w:r w:rsidRPr="00BD2F6E">
        <w:t>не</w:t>
      </w:r>
      <w:r w:rsidRPr="00BD2F6E">
        <w:rPr>
          <w:spacing w:val="7"/>
        </w:rPr>
        <w:t xml:space="preserve"> </w:t>
      </w:r>
      <w:r w:rsidRPr="00BD2F6E">
        <w:t>допускается,</w:t>
      </w:r>
      <w:r w:rsidRPr="00BD2F6E">
        <w:rPr>
          <w:spacing w:val="6"/>
        </w:rPr>
        <w:t xml:space="preserve"> </w:t>
      </w:r>
      <w:r w:rsidRPr="00BD2F6E">
        <w:t>если</w:t>
      </w:r>
      <w:r w:rsidRPr="00BD2F6E">
        <w:rPr>
          <w:spacing w:val="6"/>
        </w:rPr>
        <w:t xml:space="preserve"> </w:t>
      </w:r>
      <w:r w:rsidRPr="00BD2F6E">
        <w:t>такое</w:t>
      </w:r>
      <w:r w:rsidRPr="00BD2F6E">
        <w:rPr>
          <w:spacing w:val="65"/>
        </w:rPr>
        <w:t xml:space="preserve"> </w:t>
      </w:r>
      <w:r w:rsidRPr="00BD2F6E">
        <w:rPr>
          <w:spacing w:val="-1"/>
        </w:rPr>
        <w:t>отклонение</w:t>
      </w:r>
      <w:r w:rsidRPr="00BD2F6E">
        <w:rPr>
          <w:spacing w:val="30"/>
        </w:rPr>
        <w:t xml:space="preserve"> </w:t>
      </w:r>
      <w:r w:rsidRPr="00BD2F6E">
        <w:t>не</w:t>
      </w:r>
      <w:r w:rsidRPr="00BD2F6E">
        <w:rPr>
          <w:spacing w:val="30"/>
        </w:rPr>
        <w:t xml:space="preserve"> </w:t>
      </w:r>
      <w:r w:rsidRPr="00BD2F6E">
        <w:t>соответствует</w:t>
      </w:r>
      <w:r w:rsidRPr="00BD2F6E">
        <w:rPr>
          <w:spacing w:val="28"/>
        </w:rPr>
        <w:t xml:space="preserve"> </w:t>
      </w:r>
      <w:r w:rsidRPr="00BD2F6E">
        <w:t>ограничениям</w:t>
      </w:r>
      <w:r w:rsidRPr="00BD2F6E">
        <w:rPr>
          <w:spacing w:val="30"/>
        </w:rPr>
        <w:t xml:space="preserve"> </w:t>
      </w:r>
      <w:r w:rsidRPr="00BD2F6E">
        <w:rPr>
          <w:spacing w:val="-1"/>
        </w:rPr>
        <w:t>использования</w:t>
      </w:r>
      <w:r w:rsidRPr="00BD2F6E">
        <w:rPr>
          <w:spacing w:val="29"/>
        </w:rPr>
        <w:t xml:space="preserve"> </w:t>
      </w:r>
      <w:r w:rsidRPr="00BD2F6E">
        <w:rPr>
          <w:spacing w:val="-1"/>
        </w:rPr>
        <w:t>объектов</w:t>
      </w:r>
      <w:r w:rsidRPr="00BD2F6E">
        <w:rPr>
          <w:spacing w:val="30"/>
        </w:rPr>
        <w:t xml:space="preserve"> </w:t>
      </w:r>
      <w:r w:rsidRPr="00BD2F6E">
        <w:t>недвижимости,</w:t>
      </w:r>
      <w:r w:rsidRPr="00BD2F6E">
        <w:rPr>
          <w:spacing w:val="57"/>
        </w:rPr>
        <w:t xml:space="preserve"> </w:t>
      </w:r>
      <w:r w:rsidRPr="00BD2F6E">
        <w:rPr>
          <w:spacing w:val="-1"/>
        </w:rPr>
        <w:t>установленным</w:t>
      </w:r>
      <w:r w:rsidRPr="00BD2F6E">
        <w:t xml:space="preserve"> на </w:t>
      </w:r>
      <w:r w:rsidRPr="00BD2F6E">
        <w:rPr>
          <w:spacing w:val="-1"/>
        </w:rPr>
        <w:t>приаэродромной</w:t>
      </w:r>
      <w:r w:rsidRPr="00BD2F6E">
        <w:t xml:space="preserve"> </w:t>
      </w:r>
      <w:r w:rsidRPr="00BD2F6E">
        <w:rPr>
          <w:spacing w:val="-1"/>
        </w:rPr>
        <w:t>территории.</w:t>
      </w:r>
    </w:p>
    <w:p w14:paraId="01912F03" w14:textId="77777777" w:rsidR="00387804" w:rsidRPr="00BD2F6E" w:rsidRDefault="00387804" w:rsidP="00387804">
      <w:pPr>
        <w:spacing w:before="3"/>
        <w:ind w:right="-1" w:firstLine="709"/>
        <w:rPr>
          <w:rFonts w:ascii="Times New Roman" w:hAnsi="Times New Roman" w:cs="Times New Roman"/>
        </w:rPr>
      </w:pPr>
    </w:p>
    <w:p w14:paraId="39C529D5" w14:textId="77777777" w:rsidR="00387804" w:rsidRPr="00BD2F6E" w:rsidRDefault="00387804" w:rsidP="00387804">
      <w:pPr>
        <w:keepNext/>
        <w:keepLines/>
        <w:ind w:right="-1" w:firstLine="709"/>
        <w:outlineLvl w:val="1"/>
        <w:rPr>
          <w:rFonts w:ascii="Times New Roman" w:hAnsi="Times New Roman" w:cs="Times New Roman"/>
          <w:lang w:eastAsia="en-US"/>
        </w:rPr>
      </w:pPr>
      <w:bookmarkStart w:id="60" w:name="_Toc177044893"/>
      <w:r w:rsidRPr="00BD2F6E">
        <w:rPr>
          <w:rFonts w:ascii="Times New Roman" w:hAnsi="Times New Roman" w:cs="Times New Roman"/>
          <w:b/>
          <w:lang w:eastAsia="en-US"/>
        </w:rPr>
        <w:t xml:space="preserve">Статья 23. </w:t>
      </w:r>
      <w:r w:rsidRPr="00BD2F6E">
        <w:rPr>
          <w:rFonts w:ascii="Times New Roman" w:hAnsi="Times New Roman" w:cs="Times New Roman"/>
          <w:b/>
          <w:bCs/>
          <w:shd w:val="clear" w:color="auto" w:fill="FFFFFF"/>
        </w:rPr>
        <w:t>Архитектурно-градостроительный облик объекта капитального строительства</w:t>
      </w:r>
      <w:bookmarkEnd w:id="60"/>
    </w:p>
    <w:p w14:paraId="5BE29C81" w14:textId="77777777" w:rsidR="00387804" w:rsidRPr="00BD2F6E" w:rsidRDefault="00387804" w:rsidP="00387804">
      <w:pPr>
        <w:pStyle w:val="af"/>
        <w:ind w:right="-1" w:firstLine="709"/>
        <w:jc w:val="both"/>
        <w:rPr>
          <w:rFonts w:ascii="Times New Roman" w:hAnsi="Times New Roman"/>
          <w:sz w:val="24"/>
          <w:szCs w:val="24"/>
        </w:rPr>
      </w:pPr>
    </w:p>
    <w:p w14:paraId="1F9AFB26" w14:textId="77777777" w:rsidR="00387804" w:rsidRPr="00BD2F6E" w:rsidRDefault="00387804" w:rsidP="00387804">
      <w:pPr>
        <w:pStyle w:val="afff2"/>
        <w:shd w:val="clear" w:color="auto" w:fill="FFFFFF"/>
        <w:spacing w:before="0" w:after="0" w:line="240" w:lineRule="auto"/>
        <w:ind w:left="0" w:right="-1" w:firstLine="709"/>
        <w:jc w:val="both"/>
        <w:rPr>
          <w:rFonts w:ascii="Times New Roman" w:hAnsi="Times New Roman" w:cs="Times New Roman"/>
          <w:color w:val="auto"/>
          <w:sz w:val="24"/>
          <w:szCs w:val="24"/>
          <w:lang w:eastAsia="ru-RU"/>
        </w:rPr>
      </w:pPr>
      <w:r w:rsidRPr="00BD2F6E">
        <w:rPr>
          <w:rFonts w:ascii="Times New Roman" w:hAnsi="Times New Roman" w:cs="Times New Roman"/>
          <w:color w:val="auto"/>
          <w:sz w:val="24"/>
          <w:szCs w:val="24"/>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w:t>
      </w:r>
      <w:hyperlink r:id="rId55" w:anchor="dst4067" w:history="1">
        <w:r w:rsidRPr="00BD2F6E">
          <w:rPr>
            <w:rStyle w:val="ae"/>
            <w:rFonts w:ascii="Times New Roman" w:hAnsi="Times New Roman" w:cs="Times New Roman"/>
            <w:color w:val="auto"/>
            <w:sz w:val="24"/>
            <w:szCs w:val="24"/>
            <w:u w:val="none"/>
          </w:rPr>
          <w:t>частью 5.3 статьи 30</w:t>
        </w:r>
      </w:hyperlink>
      <w:r w:rsidRPr="00BD2F6E">
        <w:rPr>
          <w:rFonts w:ascii="Times New Roman" w:hAnsi="Times New Roman" w:cs="Times New Roman"/>
          <w:color w:val="auto"/>
          <w:sz w:val="24"/>
          <w:szCs w:val="24"/>
        </w:rPr>
        <w:t> Градостроительного кодекса РФ, за исключением случаев, предусмотренных </w:t>
      </w:r>
      <w:hyperlink r:id="rId56" w:anchor="dst4074" w:history="1">
        <w:r w:rsidRPr="00BD2F6E">
          <w:rPr>
            <w:rStyle w:val="ae"/>
            <w:rFonts w:ascii="Times New Roman" w:hAnsi="Times New Roman" w:cs="Times New Roman"/>
            <w:color w:val="auto"/>
            <w:sz w:val="24"/>
            <w:szCs w:val="24"/>
            <w:u w:val="none"/>
          </w:rPr>
          <w:t>частью 2</w:t>
        </w:r>
      </w:hyperlink>
      <w:r w:rsidRPr="00BD2F6E">
        <w:rPr>
          <w:rFonts w:ascii="Times New Roman" w:hAnsi="Times New Roman" w:cs="Times New Roman"/>
          <w:color w:val="auto"/>
          <w:sz w:val="24"/>
          <w:szCs w:val="24"/>
        </w:rPr>
        <w:t> настоящей статьи.</w:t>
      </w:r>
    </w:p>
    <w:p w14:paraId="17A1A511"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2. Согласование архитектурно-градостроительного облика объекта капитального строительства не требуется в отношении:</w:t>
      </w:r>
    </w:p>
    <w:p w14:paraId="2F4642DC" w14:textId="77777777" w:rsidR="00387804" w:rsidRPr="00BD2F6E" w:rsidRDefault="00387804" w:rsidP="00387804">
      <w:pPr>
        <w:pStyle w:val="afff2"/>
        <w:shd w:val="clear" w:color="auto" w:fill="FFFFFF"/>
        <w:spacing w:before="0" w:after="0" w:line="240" w:lineRule="auto"/>
        <w:ind w:left="0" w:right="-1" w:firstLine="709"/>
        <w:jc w:val="both"/>
        <w:rPr>
          <w:rFonts w:ascii="Times New Roman" w:hAnsi="Times New Roman" w:cs="Times New Roman"/>
          <w:color w:val="auto"/>
          <w:sz w:val="24"/>
          <w:szCs w:val="24"/>
        </w:rPr>
      </w:pPr>
      <w:r w:rsidRPr="00BD2F6E">
        <w:rPr>
          <w:rFonts w:ascii="Times New Roman" w:hAnsi="Times New Roman" w:cs="Times New Roman"/>
          <w:color w:val="auto"/>
          <w:sz w:val="24"/>
          <w:szCs w:val="24"/>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357FC8EA" w14:textId="77777777" w:rsidR="00387804" w:rsidRPr="00BD2F6E" w:rsidRDefault="00387804" w:rsidP="00387804">
      <w:pPr>
        <w:pStyle w:val="afff2"/>
        <w:shd w:val="clear" w:color="auto" w:fill="FFFFFF"/>
        <w:spacing w:before="0" w:after="0" w:line="240" w:lineRule="auto"/>
        <w:ind w:left="0" w:right="-1" w:firstLine="709"/>
        <w:jc w:val="both"/>
        <w:rPr>
          <w:rFonts w:ascii="Times New Roman" w:hAnsi="Times New Roman" w:cs="Times New Roman"/>
          <w:color w:val="auto"/>
          <w:sz w:val="24"/>
          <w:szCs w:val="24"/>
        </w:rPr>
      </w:pPr>
      <w:r w:rsidRPr="00BD2F6E">
        <w:rPr>
          <w:rFonts w:ascii="Times New Roman" w:hAnsi="Times New Roman" w:cs="Times New Roman"/>
          <w:color w:val="auto"/>
          <w:sz w:val="24"/>
          <w:szCs w:val="24"/>
        </w:rPr>
        <w:t>2) объектов, для строительства или реконструкции которых не требуется получение разрешения на строительство;</w:t>
      </w:r>
    </w:p>
    <w:p w14:paraId="024B8E6E" w14:textId="77777777" w:rsidR="00387804" w:rsidRPr="00BD2F6E" w:rsidRDefault="00387804" w:rsidP="00387804">
      <w:pPr>
        <w:pStyle w:val="afff2"/>
        <w:shd w:val="clear" w:color="auto" w:fill="FFFFFF"/>
        <w:spacing w:before="0" w:after="0" w:line="240" w:lineRule="auto"/>
        <w:ind w:left="0" w:right="-1" w:firstLine="709"/>
        <w:jc w:val="both"/>
        <w:rPr>
          <w:rFonts w:ascii="Times New Roman" w:hAnsi="Times New Roman" w:cs="Times New Roman"/>
          <w:color w:val="auto"/>
          <w:sz w:val="24"/>
          <w:szCs w:val="24"/>
        </w:rPr>
      </w:pPr>
      <w:r w:rsidRPr="00BD2F6E">
        <w:rPr>
          <w:rFonts w:ascii="Times New Roman" w:hAnsi="Times New Roman" w:cs="Times New Roman"/>
          <w:color w:val="auto"/>
          <w:sz w:val="24"/>
          <w:szCs w:val="24"/>
        </w:rPr>
        <w:t>3) объектов, расположенных на земельных участках, находящихся в пользовании учреждений, исполняющих наказание;</w:t>
      </w:r>
    </w:p>
    <w:p w14:paraId="27A3C823" w14:textId="77777777" w:rsidR="00387804" w:rsidRPr="00BD2F6E" w:rsidRDefault="00387804" w:rsidP="00387804">
      <w:pPr>
        <w:pStyle w:val="afff2"/>
        <w:shd w:val="clear" w:color="auto" w:fill="FFFFFF"/>
        <w:spacing w:before="0" w:after="0" w:line="240" w:lineRule="auto"/>
        <w:ind w:left="0" w:right="-1" w:firstLine="709"/>
        <w:jc w:val="both"/>
        <w:rPr>
          <w:rFonts w:ascii="Times New Roman" w:hAnsi="Times New Roman" w:cs="Times New Roman"/>
          <w:color w:val="auto"/>
          <w:sz w:val="24"/>
          <w:szCs w:val="24"/>
        </w:rPr>
      </w:pPr>
      <w:r w:rsidRPr="00BD2F6E">
        <w:rPr>
          <w:rFonts w:ascii="Times New Roman" w:hAnsi="Times New Roman" w:cs="Times New Roman"/>
          <w:color w:val="auto"/>
          <w:sz w:val="24"/>
          <w:szCs w:val="24"/>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5141A6B5"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lastRenderedPageBreak/>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5EA53CE0" w14:textId="77777777" w:rsidR="00387804" w:rsidRPr="00BD2F6E" w:rsidRDefault="00387804" w:rsidP="00387804">
      <w:pPr>
        <w:pStyle w:val="afff2"/>
        <w:shd w:val="clear" w:color="auto" w:fill="FFFFFF"/>
        <w:spacing w:before="0" w:after="0" w:line="240" w:lineRule="auto"/>
        <w:ind w:left="0" w:right="-1" w:firstLine="709"/>
        <w:jc w:val="both"/>
        <w:rPr>
          <w:rFonts w:ascii="Times New Roman" w:hAnsi="Times New Roman" w:cs="Times New Roman"/>
          <w:color w:val="auto"/>
          <w:sz w:val="24"/>
          <w:szCs w:val="24"/>
        </w:rPr>
      </w:pPr>
      <w:r w:rsidRPr="00BD2F6E">
        <w:rPr>
          <w:rFonts w:ascii="Times New Roman" w:hAnsi="Times New Roman" w:cs="Times New Roman"/>
          <w:color w:val="auto"/>
          <w:sz w:val="24"/>
          <w:szCs w:val="24"/>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041D5663" w14:textId="77777777" w:rsidR="00387804" w:rsidRPr="00BD2F6E" w:rsidRDefault="00387804" w:rsidP="00387804">
      <w:pPr>
        <w:pStyle w:val="afff2"/>
        <w:shd w:val="clear" w:color="auto" w:fill="FFFFFF"/>
        <w:spacing w:before="0" w:after="0" w:line="240" w:lineRule="auto"/>
        <w:ind w:left="0" w:right="-1" w:firstLine="709"/>
        <w:jc w:val="both"/>
        <w:rPr>
          <w:rFonts w:ascii="Times New Roman" w:hAnsi="Times New Roman" w:cs="Times New Roman"/>
          <w:color w:val="auto"/>
          <w:sz w:val="24"/>
          <w:szCs w:val="24"/>
        </w:rPr>
      </w:pPr>
      <w:r w:rsidRPr="00BD2F6E">
        <w:rPr>
          <w:rFonts w:ascii="Times New Roman" w:hAnsi="Times New Roman" w:cs="Times New Roman"/>
          <w:color w:val="auto"/>
          <w:sz w:val="24"/>
          <w:szCs w:val="24"/>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7487D4DA"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5. Порядок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Градостроительным кодексом РФ.</w:t>
      </w:r>
    </w:p>
    <w:p w14:paraId="19FD9493"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6.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14:paraId="30399C1A"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 xml:space="preserve">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 </w:t>
      </w:r>
    </w:p>
    <w:p w14:paraId="2D265CF9"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 xml:space="preserve">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 </w:t>
      </w:r>
    </w:p>
    <w:p w14:paraId="33C999E5"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 xml:space="preserve">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 </w:t>
      </w:r>
    </w:p>
    <w:p w14:paraId="5821AD13"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 xml:space="preserve">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 </w:t>
      </w:r>
    </w:p>
    <w:p w14:paraId="1EF9854D"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 xml:space="preserve">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 </w:t>
      </w:r>
    </w:p>
    <w:p w14:paraId="657B94D1"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14:paraId="5108F875"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7.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 в соответствии с таблицей 1 настоящих Правил.</w:t>
      </w:r>
    </w:p>
    <w:p w14:paraId="603074DF"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8. Требования к объемно-пространственным и архитектурно-стилисти</w:t>
      </w:r>
      <w:r w:rsidRPr="00BD2F6E">
        <w:rPr>
          <w:rFonts w:ascii="Times New Roman" w:hAnsi="Times New Roman" w:cs="Times New Roman"/>
        </w:rPr>
        <w:softHyphen/>
        <w:t>ческим характеристикам объектов капитального строительства устанавлива</w:t>
      </w:r>
      <w:r w:rsidRPr="00BD2F6E">
        <w:rPr>
          <w:rFonts w:ascii="Times New Roman" w:hAnsi="Times New Roman" w:cs="Times New Roman"/>
        </w:rPr>
        <w:softHyphen/>
        <w:t>ются в соответствии с таблицей 2 настоящих Правил.</w:t>
      </w:r>
    </w:p>
    <w:p w14:paraId="3E007D15"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9. Требования к внешнему облику фасадов объектов капитального строительства, относящихся к группе «Многоквартирные жилые», устанавли</w:t>
      </w:r>
      <w:r w:rsidRPr="00BD2F6E">
        <w:rPr>
          <w:rFonts w:ascii="Times New Roman" w:hAnsi="Times New Roman" w:cs="Times New Roman"/>
        </w:rPr>
        <w:softHyphen/>
        <w:t>ваются в соответствии с таблицей 3 настоящих Правил.</w:t>
      </w:r>
    </w:p>
    <w:p w14:paraId="33CB61F3"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lastRenderedPageBreak/>
        <w:t>10. Требования к внешнему облику фасадов объектов капитального строительства, относящихся к группе «Социальные», устанавливаются в соот</w:t>
      </w:r>
      <w:r w:rsidRPr="00BD2F6E">
        <w:rPr>
          <w:rFonts w:ascii="Times New Roman" w:hAnsi="Times New Roman" w:cs="Times New Roman"/>
        </w:rPr>
        <w:softHyphen/>
        <w:t>ветствии с таблицей 4 настоящих Правил.</w:t>
      </w:r>
    </w:p>
    <w:p w14:paraId="1C798085"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11. Требования к внешнему облику фасадов объектов капитального строительства, относящихся к группе «Общественные» устанавливаются в со</w:t>
      </w:r>
      <w:r w:rsidRPr="00BD2F6E">
        <w:rPr>
          <w:rFonts w:ascii="Times New Roman" w:hAnsi="Times New Roman" w:cs="Times New Roman"/>
        </w:rPr>
        <w:softHyphen/>
        <w:t>ответствии с таблицей 5 настоящих Правил;</w:t>
      </w:r>
    </w:p>
    <w:p w14:paraId="7C442E9A" w14:textId="77777777"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12. Требования к внешнему облику фасадов объектов капитального строительства, относящихся к группе «Индивидуальные жилые» устанавлива</w:t>
      </w:r>
      <w:r w:rsidRPr="00BD2F6E">
        <w:rPr>
          <w:rFonts w:ascii="Times New Roman" w:hAnsi="Times New Roman" w:cs="Times New Roman"/>
        </w:rPr>
        <w:softHyphen/>
        <w:t>ются в соответствии с таблицей 6 настоящих Правил;</w:t>
      </w:r>
    </w:p>
    <w:p w14:paraId="0AC3AFA4" w14:textId="30633340" w:rsidR="00387804" w:rsidRPr="00BD2F6E" w:rsidRDefault="00387804" w:rsidP="00387804">
      <w:pPr>
        <w:ind w:right="-1" w:firstLine="709"/>
        <w:rPr>
          <w:rFonts w:ascii="Times New Roman" w:hAnsi="Times New Roman" w:cs="Times New Roman"/>
        </w:rPr>
      </w:pPr>
      <w:r w:rsidRPr="00BD2F6E">
        <w:rPr>
          <w:rFonts w:ascii="Times New Roman" w:hAnsi="Times New Roman" w:cs="Times New Roman"/>
        </w:rPr>
        <w:t>13. Требования к внешнему облику фасадов объектов капитального строительства, относящихся к группе «Обслуживающие» устанавливаются в соответствии с таблицей 7 настоящих Правил.</w:t>
      </w:r>
    </w:p>
    <w:p w14:paraId="25A7B4B8" w14:textId="77777777" w:rsidR="00387804" w:rsidRPr="00BD2F6E" w:rsidRDefault="00387804" w:rsidP="00387804">
      <w:pPr>
        <w:ind w:right="282"/>
        <w:rPr>
          <w:rFonts w:ascii="Times New Roman" w:hAnsi="Times New Roman" w:cs="Times New Roman"/>
        </w:rPr>
      </w:pPr>
      <w:r w:rsidRPr="00BD2F6E">
        <w:rPr>
          <w:rFonts w:ascii="Times New Roman" w:hAnsi="Times New Roman" w:cs="Times New Roman"/>
        </w:rPr>
        <w:t xml:space="preserve">Таблица 1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22"/>
        <w:gridCol w:w="4576"/>
        <w:gridCol w:w="3130"/>
      </w:tblGrid>
      <w:tr w:rsidR="0015434A" w:rsidRPr="00BD2F6E" w14:paraId="6B65675E" w14:textId="77777777" w:rsidTr="009411D7">
        <w:tc>
          <w:tcPr>
            <w:tcW w:w="1933" w:type="dxa"/>
            <w:shd w:val="clear" w:color="auto" w:fill="auto"/>
            <w:vAlign w:val="center"/>
          </w:tcPr>
          <w:p w14:paraId="2DCCBF13" w14:textId="77777777" w:rsidR="00387804" w:rsidRPr="00BD2F6E" w:rsidRDefault="00387804" w:rsidP="00387804">
            <w:pPr>
              <w:ind w:firstLine="0"/>
              <w:jc w:val="center"/>
              <w:rPr>
                <w:rFonts w:ascii="Times New Roman" w:hAnsi="Times New Roman" w:cs="Times New Roman"/>
              </w:rPr>
            </w:pPr>
            <w:r w:rsidRPr="00BD2F6E">
              <w:rPr>
                <w:rStyle w:val="211pt"/>
                <w:color w:val="auto"/>
                <w:sz w:val="24"/>
                <w:szCs w:val="24"/>
              </w:rPr>
              <w:t>Код (числовое обозначение) вида разрешённого использования земельного участка</w:t>
            </w:r>
          </w:p>
        </w:tc>
        <w:tc>
          <w:tcPr>
            <w:tcW w:w="4696" w:type="dxa"/>
            <w:shd w:val="clear" w:color="auto" w:fill="auto"/>
            <w:vAlign w:val="center"/>
          </w:tcPr>
          <w:p w14:paraId="22CB19A4" w14:textId="77777777" w:rsidR="00387804" w:rsidRPr="00BD2F6E" w:rsidRDefault="00387804" w:rsidP="00387804">
            <w:pPr>
              <w:ind w:firstLine="0"/>
              <w:jc w:val="center"/>
              <w:rPr>
                <w:rFonts w:ascii="Times New Roman" w:hAnsi="Times New Roman" w:cs="Times New Roman"/>
              </w:rPr>
            </w:pPr>
            <w:r w:rsidRPr="00BD2F6E">
              <w:rPr>
                <w:rStyle w:val="211pt"/>
                <w:color w:val="auto"/>
                <w:sz w:val="24"/>
                <w:szCs w:val="24"/>
              </w:rPr>
              <w:t>Наименование вида разрешённого использования земельного участка</w:t>
            </w:r>
          </w:p>
        </w:tc>
        <w:tc>
          <w:tcPr>
            <w:tcW w:w="3171" w:type="dxa"/>
            <w:shd w:val="clear" w:color="auto" w:fill="auto"/>
            <w:vAlign w:val="center"/>
          </w:tcPr>
          <w:p w14:paraId="64A364F8" w14:textId="77777777" w:rsidR="00387804" w:rsidRPr="00BD2F6E" w:rsidRDefault="00387804" w:rsidP="00387804">
            <w:pPr>
              <w:ind w:firstLine="0"/>
              <w:jc w:val="center"/>
              <w:rPr>
                <w:rFonts w:ascii="Times New Roman" w:hAnsi="Times New Roman" w:cs="Times New Roman"/>
              </w:rPr>
            </w:pPr>
            <w:r w:rsidRPr="00BD2F6E">
              <w:rPr>
                <w:rStyle w:val="211pt"/>
                <w:color w:val="auto"/>
                <w:sz w:val="24"/>
                <w:szCs w:val="24"/>
              </w:rPr>
              <w:t>Группа вида разрешенного использования земельного участка</w:t>
            </w:r>
          </w:p>
        </w:tc>
      </w:tr>
      <w:tr w:rsidR="0015434A" w:rsidRPr="00BD2F6E" w14:paraId="473F8FFB" w14:textId="77777777" w:rsidTr="009411D7">
        <w:tc>
          <w:tcPr>
            <w:tcW w:w="1933" w:type="dxa"/>
            <w:shd w:val="clear" w:color="auto" w:fill="auto"/>
            <w:vAlign w:val="center"/>
          </w:tcPr>
          <w:p w14:paraId="2C3B62DB" w14:textId="77777777" w:rsidR="00387804" w:rsidRPr="00BD2F6E" w:rsidRDefault="00387804" w:rsidP="00387804">
            <w:pPr>
              <w:ind w:left="142" w:right="282" w:firstLine="0"/>
              <w:jc w:val="center"/>
              <w:rPr>
                <w:rFonts w:ascii="Times New Roman" w:hAnsi="Times New Roman" w:cs="Times New Roman"/>
              </w:rPr>
            </w:pPr>
            <w:r w:rsidRPr="00BD2F6E">
              <w:rPr>
                <w:rStyle w:val="211pt"/>
                <w:color w:val="auto"/>
                <w:sz w:val="24"/>
                <w:szCs w:val="24"/>
              </w:rPr>
              <w:t>2.1</w:t>
            </w:r>
          </w:p>
        </w:tc>
        <w:tc>
          <w:tcPr>
            <w:tcW w:w="4696" w:type="dxa"/>
            <w:shd w:val="clear" w:color="auto" w:fill="auto"/>
            <w:vAlign w:val="bottom"/>
          </w:tcPr>
          <w:p w14:paraId="7D4C4000" w14:textId="77777777" w:rsidR="00387804" w:rsidRPr="00BD2F6E" w:rsidRDefault="00387804" w:rsidP="00387804">
            <w:pPr>
              <w:ind w:left="51" w:right="282" w:firstLine="0"/>
              <w:rPr>
                <w:rFonts w:ascii="Times New Roman" w:hAnsi="Times New Roman" w:cs="Times New Roman"/>
              </w:rPr>
            </w:pPr>
            <w:r w:rsidRPr="00BD2F6E">
              <w:rPr>
                <w:rStyle w:val="211pt"/>
                <w:color w:val="auto"/>
                <w:sz w:val="24"/>
                <w:szCs w:val="24"/>
              </w:rPr>
              <w:t>Для индивидуального жилищного строительства</w:t>
            </w:r>
          </w:p>
        </w:tc>
        <w:tc>
          <w:tcPr>
            <w:tcW w:w="3171" w:type="dxa"/>
            <w:shd w:val="clear" w:color="auto" w:fill="auto"/>
            <w:vAlign w:val="bottom"/>
          </w:tcPr>
          <w:p w14:paraId="71403509" w14:textId="77777777" w:rsidR="00387804" w:rsidRPr="00BD2F6E" w:rsidRDefault="00387804" w:rsidP="00387804">
            <w:pPr>
              <w:ind w:left="51" w:right="282" w:firstLine="0"/>
              <w:rPr>
                <w:rFonts w:ascii="Times New Roman" w:hAnsi="Times New Roman" w:cs="Times New Roman"/>
              </w:rPr>
            </w:pPr>
            <w:r w:rsidRPr="00BD2F6E">
              <w:rPr>
                <w:rStyle w:val="211pt"/>
                <w:color w:val="auto"/>
                <w:sz w:val="24"/>
                <w:szCs w:val="24"/>
              </w:rPr>
              <w:t>Индивидуальные жилые</w:t>
            </w:r>
          </w:p>
        </w:tc>
      </w:tr>
      <w:tr w:rsidR="0015434A" w:rsidRPr="00BD2F6E" w14:paraId="296462C5" w14:textId="77777777" w:rsidTr="009411D7">
        <w:tc>
          <w:tcPr>
            <w:tcW w:w="1933" w:type="dxa"/>
            <w:shd w:val="clear" w:color="auto" w:fill="auto"/>
            <w:vAlign w:val="center"/>
          </w:tcPr>
          <w:p w14:paraId="6C8377CF" w14:textId="77777777" w:rsidR="00387804" w:rsidRPr="00BD2F6E" w:rsidRDefault="00387804" w:rsidP="00387804">
            <w:pPr>
              <w:ind w:left="142" w:right="282" w:firstLine="0"/>
              <w:jc w:val="center"/>
              <w:rPr>
                <w:rFonts w:ascii="Times New Roman" w:hAnsi="Times New Roman" w:cs="Times New Roman"/>
              </w:rPr>
            </w:pPr>
            <w:r w:rsidRPr="00BD2F6E">
              <w:rPr>
                <w:rStyle w:val="211pt"/>
                <w:color w:val="auto"/>
                <w:sz w:val="24"/>
                <w:szCs w:val="24"/>
              </w:rPr>
              <w:t>2.1.1</w:t>
            </w:r>
          </w:p>
        </w:tc>
        <w:tc>
          <w:tcPr>
            <w:tcW w:w="4696" w:type="dxa"/>
            <w:shd w:val="clear" w:color="auto" w:fill="auto"/>
            <w:vAlign w:val="bottom"/>
          </w:tcPr>
          <w:p w14:paraId="0A98220F" w14:textId="2B0BF61B" w:rsidR="00387804" w:rsidRPr="00BD2F6E" w:rsidRDefault="00387804" w:rsidP="00387804">
            <w:pPr>
              <w:ind w:left="51" w:right="282" w:firstLine="0"/>
              <w:rPr>
                <w:rFonts w:ascii="Times New Roman" w:hAnsi="Times New Roman" w:cs="Times New Roman"/>
              </w:rPr>
            </w:pPr>
            <w:r w:rsidRPr="00BD2F6E">
              <w:rPr>
                <w:rStyle w:val="211pt"/>
                <w:color w:val="auto"/>
                <w:sz w:val="24"/>
                <w:szCs w:val="24"/>
              </w:rPr>
              <w:t>Малоэтажная многоквартирная жилая застройка</w:t>
            </w:r>
          </w:p>
        </w:tc>
        <w:tc>
          <w:tcPr>
            <w:tcW w:w="3171" w:type="dxa"/>
            <w:shd w:val="clear" w:color="auto" w:fill="auto"/>
            <w:vAlign w:val="bottom"/>
          </w:tcPr>
          <w:p w14:paraId="095F559F" w14:textId="77777777" w:rsidR="00387804" w:rsidRPr="00BD2F6E" w:rsidRDefault="00387804" w:rsidP="00387804">
            <w:pPr>
              <w:ind w:left="51" w:right="282" w:firstLine="0"/>
              <w:rPr>
                <w:rFonts w:ascii="Times New Roman" w:hAnsi="Times New Roman" w:cs="Times New Roman"/>
              </w:rPr>
            </w:pPr>
            <w:r w:rsidRPr="00BD2F6E">
              <w:rPr>
                <w:rStyle w:val="211pt"/>
                <w:color w:val="auto"/>
                <w:sz w:val="24"/>
                <w:szCs w:val="24"/>
              </w:rPr>
              <w:t>Многоквартирные жилые</w:t>
            </w:r>
          </w:p>
        </w:tc>
      </w:tr>
      <w:tr w:rsidR="0015434A" w:rsidRPr="00BD2F6E" w14:paraId="4B8089A3" w14:textId="77777777" w:rsidTr="009411D7">
        <w:tc>
          <w:tcPr>
            <w:tcW w:w="1933" w:type="dxa"/>
            <w:shd w:val="clear" w:color="auto" w:fill="auto"/>
            <w:vAlign w:val="center"/>
          </w:tcPr>
          <w:p w14:paraId="0B2DE747" w14:textId="77777777" w:rsidR="00387804" w:rsidRPr="00BD2F6E" w:rsidRDefault="00387804" w:rsidP="00387804">
            <w:pPr>
              <w:ind w:left="142" w:right="282" w:firstLine="0"/>
              <w:jc w:val="center"/>
              <w:rPr>
                <w:rFonts w:ascii="Times New Roman" w:hAnsi="Times New Roman" w:cs="Times New Roman"/>
              </w:rPr>
            </w:pPr>
            <w:r w:rsidRPr="00BD2F6E">
              <w:rPr>
                <w:rStyle w:val="211pt"/>
                <w:color w:val="auto"/>
                <w:sz w:val="24"/>
                <w:szCs w:val="24"/>
              </w:rPr>
              <w:t>2.2</w:t>
            </w:r>
          </w:p>
        </w:tc>
        <w:tc>
          <w:tcPr>
            <w:tcW w:w="4696" w:type="dxa"/>
            <w:shd w:val="clear" w:color="auto" w:fill="auto"/>
            <w:vAlign w:val="bottom"/>
          </w:tcPr>
          <w:p w14:paraId="7B0E3BBF" w14:textId="77777777" w:rsidR="00387804" w:rsidRPr="00BD2F6E" w:rsidRDefault="00387804" w:rsidP="00387804">
            <w:pPr>
              <w:ind w:left="51" w:right="282" w:firstLine="0"/>
              <w:jc w:val="left"/>
              <w:rPr>
                <w:rFonts w:ascii="Times New Roman" w:hAnsi="Times New Roman" w:cs="Times New Roman"/>
              </w:rPr>
            </w:pPr>
            <w:r w:rsidRPr="00BD2F6E">
              <w:rPr>
                <w:rStyle w:val="211pt"/>
                <w:color w:val="auto"/>
                <w:sz w:val="24"/>
                <w:szCs w:val="24"/>
              </w:rPr>
              <w:t>Для ведения личного подсобного хозяйства (приусадебный земельный участок)</w:t>
            </w:r>
          </w:p>
        </w:tc>
        <w:tc>
          <w:tcPr>
            <w:tcW w:w="3171" w:type="dxa"/>
            <w:shd w:val="clear" w:color="auto" w:fill="auto"/>
            <w:vAlign w:val="center"/>
          </w:tcPr>
          <w:p w14:paraId="6C170DFD" w14:textId="77777777" w:rsidR="00387804" w:rsidRPr="00BD2F6E" w:rsidRDefault="00387804" w:rsidP="00387804">
            <w:pPr>
              <w:ind w:left="51" w:right="282" w:firstLine="0"/>
              <w:rPr>
                <w:rFonts w:ascii="Times New Roman" w:hAnsi="Times New Roman" w:cs="Times New Roman"/>
              </w:rPr>
            </w:pPr>
            <w:r w:rsidRPr="00BD2F6E">
              <w:rPr>
                <w:rStyle w:val="211pt"/>
                <w:color w:val="auto"/>
                <w:sz w:val="24"/>
                <w:szCs w:val="24"/>
              </w:rPr>
              <w:t>Индивидуальные жилые</w:t>
            </w:r>
          </w:p>
        </w:tc>
      </w:tr>
      <w:tr w:rsidR="0015434A" w:rsidRPr="00BD2F6E" w14:paraId="65C86B1E" w14:textId="77777777" w:rsidTr="00387804">
        <w:tc>
          <w:tcPr>
            <w:tcW w:w="1933" w:type="dxa"/>
            <w:shd w:val="clear" w:color="auto" w:fill="auto"/>
          </w:tcPr>
          <w:p w14:paraId="1D2D0D41" w14:textId="77777777" w:rsidR="00387804" w:rsidRPr="00BD2F6E" w:rsidRDefault="00387804" w:rsidP="00387804">
            <w:pPr>
              <w:ind w:left="142" w:right="282" w:firstLine="0"/>
              <w:jc w:val="center"/>
              <w:rPr>
                <w:rFonts w:ascii="Times New Roman" w:hAnsi="Times New Roman" w:cs="Times New Roman"/>
              </w:rPr>
            </w:pPr>
            <w:r w:rsidRPr="00BD2F6E">
              <w:rPr>
                <w:rStyle w:val="211pt"/>
                <w:color w:val="auto"/>
                <w:sz w:val="24"/>
                <w:szCs w:val="24"/>
              </w:rPr>
              <w:t>2.3</w:t>
            </w:r>
          </w:p>
        </w:tc>
        <w:tc>
          <w:tcPr>
            <w:tcW w:w="4696" w:type="dxa"/>
            <w:shd w:val="clear" w:color="auto" w:fill="auto"/>
          </w:tcPr>
          <w:p w14:paraId="646244B0" w14:textId="77777777" w:rsidR="00387804" w:rsidRPr="00BD2F6E" w:rsidRDefault="00387804" w:rsidP="00387804">
            <w:pPr>
              <w:ind w:left="51" w:right="282" w:firstLine="0"/>
              <w:jc w:val="left"/>
              <w:rPr>
                <w:rFonts w:ascii="Times New Roman" w:hAnsi="Times New Roman" w:cs="Times New Roman"/>
              </w:rPr>
            </w:pPr>
            <w:r w:rsidRPr="00BD2F6E">
              <w:rPr>
                <w:rStyle w:val="211pt"/>
                <w:color w:val="auto"/>
                <w:sz w:val="24"/>
                <w:szCs w:val="24"/>
              </w:rPr>
              <w:t>Блокированная жилая застройка</w:t>
            </w:r>
          </w:p>
        </w:tc>
        <w:tc>
          <w:tcPr>
            <w:tcW w:w="3171" w:type="dxa"/>
            <w:shd w:val="clear" w:color="auto" w:fill="auto"/>
          </w:tcPr>
          <w:p w14:paraId="28F1F81E" w14:textId="77777777" w:rsidR="00387804" w:rsidRPr="00BD2F6E" w:rsidRDefault="00387804" w:rsidP="00387804">
            <w:pPr>
              <w:ind w:left="51" w:right="282" w:firstLine="0"/>
              <w:rPr>
                <w:rFonts w:ascii="Times New Roman" w:hAnsi="Times New Roman" w:cs="Times New Roman"/>
              </w:rPr>
            </w:pPr>
            <w:r w:rsidRPr="00BD2F6E">
              <w:rPr>
                <w:rStyle w:val="211pt"/>
                <w:color w:val="auto"/>
                <w:sz w:val="24"/>
                <w:szCs w:val="24"/>
              </w:rPr>
              <w:t>Многоквартирные жилые</w:t>
            </w:r>
          </w:p>
        </w:tc>
      </w:tr>
      <w:tr w:rsidR="0015434A" w:rsidRPr="00BD2F6E" w14:paraId="1B554B54" w14:textId="77777777" w:rsidTr="00387804">
        <w:tc>
          <w:tcPr>
            <w:tcW w:w="1933" w:type="dxa"/>
            <w:shd w:val="clear" w:color="auto" w:fill="auto"/>
          </w:tcPr>
          <w:p w14:paraId="54C23E08" w14:textId="77777777" w:rsidR="00387804" w:rsidRPr="00BD2F6E" w:rsidRDefault="00387804" w:rsidP="00387804">
            <w:pPr>
              <w:ind w:left="142" w:right="282" w:firstLine="0"/>
              <w:jc w:val="center"/>
              <w:rPr>
                <w:rFonts w:ascii="Times New Roman" w:hAnsi="Times New Roman" w:cs="Times New Roman"/>
              </w:rPr>
            </w:pPr>
            <w:r w:rsidRPr="00BD2F6E">
              <w:rPr>
                <w:rStyle w:val="211pt"/>
                <w:color w:val="auto"/>
                <w:sz w:val="24"/>
                <w:szCs w:val="24"/>
              </w:rPr>
              <w:t>2.5</w:t>
            </w:r>
          </w:p>
        </w:tc>
        <w:tc>
          <w:tcPr>
            <w:tcW w:w="4696" w:type="dxa"/>
            <w:shd w:val="clear" w:color="auto" w:fill="auto"/>
          </w:tcPr>
          <w:p w14:paraId="3AD29478" w14:textId="77777777" w:rsidR="00387804" w:rsidRPr="00BD2F6E" w:rsidRDefault="00387804" w:rsidP="00387804">
            <w:pPr>
              <w:ind w:left="51" w:right="282" w:firstLine="0"/>
              <w:jc w:val="left"/>
              <w:rPr>
                <w:rFonts w:ascii="Times New Roman" w:hAnsi="Times New Roman" w:cs="Times New Roman"/>
              </w:rPr>
            </w:pPr>
            <w:r w:rsidRPr="00BD2F6E">
              <w:rPr>
                <w:rStyle w:val="211pt"/>
                <w:color w:val="auto"/>
                <w:sz w:val="24"/>
                <w:szCs w:val="24"/>
              </w:rPr>
              <w:t>Среднеэтажная жилая застройка</w:t>
            </w:r>
          </w:p>
        </w:tc>
        <w:tc>
          <w:tcPr>
            <w:tcW w:w="3171" w:type="dxa"/>
            <w:shd w:val="clear" w:color="auto" w:fill="auto"/>
          </w:tcPr>
          <w:p w14:paraId="3B969816" w14:textId="77777777" w:rsidR="00387804" w:rsidRPr="00BD2F6E" w:rsidRDefault="00387804" w:rsidP="00387804">
            <w:pPr>
              <w:ind w:left="51" w:right="282" w:firstLine="0"/>
              <w:rPr>
                <w:rFonts w:ascii="Times New Roman" w:hAnsi="Times New Roman" w:cs="Times New Roman"/>
              </w:rPr>
            </w:pPr>
            <w:r w:rsidRPr="00BD2F6E">
              <w:rPr>
                <w:rStyle w:val="211pt"/>
                <w:color w:val="auto"/>
                <w:sz w:val="24"/>
                <w:szCs w:val="24"/>
              </w:rPr>
              <w:t>Многоквартирные жилые</w:t>
            </w:r>
          </w:p>
        </w:tc>
      </w:tr>
      <w:tr w:rsidR="0015434A" w:rsidRPr="00BD2F6E" w14:paraId="01B6D074" w14:textId="77777777" w:rsidTr="009411D7">
        <w:tc>
          <w:tcPr>
            <w:tcW w:w="1933" w:type="dxa"/>
            <w:shd w:val="clear" w:color="auto" w:fill="auto"/>
            <w:vAlign w:val="center"/>
          </w:tcPr>
          <w:p w14:paraId="323785FF" w14:textId="77777777" w:rsidR="00387804" w:rsidRPr="00BD2F6E" w:rsidRDefault="00387804" w:rsidP="00387804">
            <w:pPr>
              <w:ind w:left="142" w:right="282" w:firstLine="0"/>
              <w:jc w:val="center"/>
              <w:rPr>
                <w:rFonts w:ascii="Times New Roman" w:hAnsi="Times New Roman" w:cs="Times New Roman"/>
              </w:rPr>
            </w:pPr>
            <w:r w:rsidRPr="00BD2F6E">
              <w:rPr>
                <w:rStyle w:val="211pt"/>
                <w:color w:val="auto"/>
                <w:sz w:val="24"/>
                <w:szCs w:val="24"/>
              </w:rPr>
              <w:t>2.6</w:t>
            </w:r>
          </w:p>
        </w:tc>
        <w:tc>
          <w:tcPr>
            <w:tcW w:w="4696" w:type="dxa"/>
            <w:shd w:val="clear" w:color="auto" w:fill="auto"/>
            <w:vAlign w:val="bottom"/>
          </w:tcPr>
          <w:p w14:paraId="171C4F1F" w14:textId="77777777" w:rsidR="00387804" w:rsidRPr="00BD2F6E" w:rsidRDefault="00387804" w:rsidP="00387804">
            <w:pPr>
              <w:ind w:left="51" w:right="282" w:firstLine="0"/>
              <w:jc w:val="left"/>
              <w:rPr>
                <w:rFonts w:ascii="Times New Roman" w:hAnsi="Times New Roman" w:cs="Times New Roman"/>
              </w:rPr>
            </w:pPr>
            <w:r w:rsidRPr="00BD2F6E">
              <w:rPr>
                <w:rStyle w:val="211pt"/>
                <w:color w:val="auto"/>
                <w:sz w:val="24"/>
                <w:szCs w:val="24"/>
              </w:rPr>
              <w:t>Многоэтажная жилая застройка (высотная застройка)</w:t>
            </w:r>
          </w:p>
        </w:tc>
        <w:tc>
          <w:tcPr>
            <w:tcW w:w="3171" w:type="dxa"/>
            <w:shd w:val="clear" w:color="auto" w:fill="auto"/>
            <w:vAlign w:val="center"/>
          </w:tcPr>
          <w:p w14:paraId="341416AE" w14:textId="77777777" w:rsidR="00387804" w:rsidRPr="00BD2F6E" w:rsidRDefault="00387804" w:rsidP="00387804">
            <w:pPr>
              <w:ind w:left="51" w:right="282" w:firstLine="0"/>
              <w:rPr>
                <w:rFonts w:ascii="Times New Roman" w:hAnsi="Times New Roman" w:cs="Times New Roman"/>
              </w:rPr>
            </w:pPr>
            <w:r w:rsidRPr="00BD2F6E">
              <w:rPr>
                <w:rStyle w:val="211pt"/>
                <w:color w:val="auto"/>
                <w:sz w:val="24"/>
                <w:szCs w:val="24"/>
              </w:rPr>
              <w:t>Многоквартирные жилые</w:t>
            </w:r>
          </w:p>
        </w:tc>
      </w:tr>
      <w:tr w:rsidR="0015434A" w:rsidRPr="00BD2F6E" w14:paraId="11C43F9E" w14:textId="77777777" w:rsidTr="009411D7">
        <w:tc>
          <w:tcPr>
            <w:tcW w:w="1933" w:type="dxa"/>
            <w:shd w:val="clear" w:color="auto" w:fill="auto"/>
            <w:vAlign w:val="bottom"/>
          </w:tcPr>
          <w:p w14:paraId="5D67B14E" w14:textId="77777777" w:rsidR="00387804" w:rsidRPr="00BD2F6E" w:rsidRDefault="00387804" w:rsidP="00387804">
            <w:pPr>
              <w:ind w:left="142" w:right="282" w:firstLine="0"/>
              <w:jc w:val="center"/>
              <w:rPr>
                <w:rFonts w:ascii="Times New Roman" w:hAnsi="Times New Roman" w:cs="Times New Roman"/>
              </w:rPr>
            </w:pPr>
            <w:r w:rsidRPr="00BD2F6E">
              <w:rPr>
                <w:rStyle w:val="211pt"/>
                <w:color w:val="auto"/>
                <w:sz w:val="24"/>
                <w:szCs w:val="24"/>
              </w:rPr>
              <w:t>2.7</w:t>
            </w:r>
          </w:p>
        </w:tc>
        <w:tc>
          <w:tcPr>
            <w:tcW w:w="4696" w:type="dxa"/>
            <w:shd w:val="clear" w:color="auto" w:fill="auto"/>
            <w:vAlign w:val="bottom"/>
          </w:tcPr>
          <w:p w14:paraId="6E09DBE5" w14:textId="77777777" w:rsidR="00387804" w:rsidRPr="00BD2F6E" w:rsidRDefault="00387804" w:rsidP="00387804">
            <w:pPr>
              <w:ind w:left="51" w:right="282" w:firstLine="0"/>
              <w:jc w:val="left"/>
              <w:rPr>
                <w:rFonts w:ascii="Times New Roman" w:hAnsi="Times New Roman" w:cs="Times New Roman"/>
              </w:rPr>
            </w:pPr>
            <w:r w:rsidRPr="00BD2F6E">
              <w:rPr>
                <w:rStyle w:val="211pt"/>
                <w:color w:val="auto"/>
                <w:sz w:val="24"/>
                <w:szCs w:val="24"/>
              </w:rPr>
              <w:t>Обслуживание жилой застройки</w:t>
            </w:r>
          </w:p>
        </w:tc>
        <w:tc>
          <w:tcPr>
            <w:tcW w:w="3171" w:type="dxa"/>
            <w:shd w:val="clear" w:color="auto" w:fill="auto"/>
            <w:vAlign w:val="bottom"/>
          </w:tcPr>
          <w:p w14:paraId="0B45D9E1" w14:textId="77777777" w:rsidR="00387804" w:rsidRPr="00BD2F6E" w:rsidRDefault="00387804" w:rsidP="00387804">
            <w:pPr>
              <w:ind w:left="51" w:right="282" w:firstLine="0"/>
              <w:rPr>
                <w:rFonts w:ascii="Times New Roman" w:hAnsi="Times New Roman" w:cs="Times New Roman"/>
              </w:rPr>
            </w:pPr>
            <w:r w:rsidRPr="00BD2F6E">
              <w:rPr>
                <w:rStyle w:val="211pt"/>
                <w:color w:val="auto"/>
                <w:sz w:val="24"/>
                <w:szCs w:val="24"/>
              </w:rPr>
              <w:t>Социальные</w:t>
            </w:r>
          </w:p>
        </w:tc>
      </w:tr>
      <w:tr w:rsidR="0015434A" w:rsidRPr="00BD2F6E" w14:paraId="2CBC21A6" w14:textId="77777777" w:rsidTr="009411D7">
        <w:tc>
          <w:tcPr>
            <w:tcW w:w="1933" w:type="dxa"/>
            <w:tcBorders>
              <w:top w:val="single" w:sz="4" w:space="0" w:color="auto"/>
              <w:left w:val="single" w:sz="4" w:space="0" w:color="auto"/>
            </w:tcBorders>
            <w:shd w:val="clear" w:color="auto" w:fill="FFFFFF"/>
            <w:vAlign w:val="bottom"/>
          </w:tcPr>
          <w:p w14:paraId="30C950B0"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2.7.1</w:t>
            </w:r>
          </w:p>
        </w:tc>
        <w:tc>
          <w:tcPr>
            <w:tcW w:w="4696" w:type="dxa"/>
            <w:tcBorders>
              <w:top w:val="single" w:sz="4" w:space="0" w:color="auto"/>
              <w:left w:val="single" w:sz="4" w:space="0" w:color="auto"/>
            </w:tcBorders>
            <w:shd w:val="clear" w:color="auto" w:fill="FFFFFF"/>
            <w:vAlign w:val="bottom"/>
          </w:tcPr>
          <w:p w14:paraId="362943EF"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Хранение автотранспорта</w:t>
            </w:r>
          </w:p>
        </w:tc>
        <w:tc>
          <w:tcPr>
            <w:tcW w:w="3171" w:type="dxa"/>
            <w:tcBorders>
              <w:top w:val="single" w:sz="4" w:space="0" w:color="auto"/>
              <w:left w:val="single" w:sz="4" w:space="0" w:color="auto"/>
              <w:right w:val="single" w:sz="4" w:space="0" w:color="auto"/>
            </w:tcBorders>
            <w:shd w:val="clear" w:color="auto" w:fill="FFFFFF"/>
            <w:vAlign w:val="bottom"/>
          </w:tcPr>
          <w:p w14:paraId="681FF30D"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Обслуживающие</w:t>
            </w:r>
          </w:p>
        </w:tc>
      </w:tr>
      <w:tr w:rsidR="0015434A" w:rsidRPr="00BD2F6E" w14:paraId="69DD60A1" w14:textId="77777777" w:rsidTr="009411D7">
        <w:tc>
          <w:tcPr>
            <w:tcW w:w="1933" w:type="dxa"/>
            <w:tcBorders>
              <w:top w:val="single" w:sz="4" w:space="0" w:color="auto"/>
              <w:left w:val="single" w:sz="4" w:space="0" w:color="auto"/>
            </w:tcBorders>
            <w:shd w:val="clear" w:color="auto" w:fill="FFFFFF"/>
            <w:vAlign w:val="center"/>
          </w:tcPr>
          <w:p w14:paraId="4863B4AC"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3.1.1</w:t>
            </w:r>
          </w:p>
        </w:tc>
        <w:tc>
          <w:tcPr>
            <w:tcW w:w="4696" w:type="dxa"/>
            <w:tcBorders>
              <w:top w:val="single" w:sz="4" w:space="0" w:color="auto"/>
              <w:left w:val="single" w:sz="4" w:space="0" w:color="auto"/>
            </w:tcBorders>
            <w:shd w:val="clear" w:color="auto" w:fill="FFFFFF"/>
            <w:vAlign w:val="bottom"/>
          </w:tcPr>
          <w:p w14:paraId="3416FC62"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Предоставление коммунальных услуг</w:t>
            </w:r>
          </w:p>
        </w:tc>
        <w:tc>
          <w:tcPr>
            <w:tcW w:w="3171" w:type="dxa"/>
            <w:tcBorders>
              <w:top w:val="single" w:sz="4" w:space="0" w:color="auto"/>
              <w:left w:val="single" w:sz="4" w:space="0" w:color="auto"/>
              <w:right w:val="single" w:sz="4" w:space="0" w:color="auto"/>
            </w:tcBorders>
            <w:shd w:val="clear" w:color="auto" w:fill="FFFFFF"/>
            <w:vAlign w:val="bottom"/>
          </w:tcPr>
          <w:p w14:paraId="70DD0388"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Обслуживающие</w:t>
            </w:r>
          </w:p>
        </w:tc>
      </w:tr>
      <w:tr w:rsidR="0015434A" w:rsidRPr="00BD2F6E" w14:paraId="656F63EC" w14:textId="77777777" w:rsidTr="009411D7">
        <w:tc>
          <w:tcPr>
            <w:tcW w:w="1933" w:type="dxa"/>
            <w:tcBorders>
              <w:top w:val="single" w:sz="4" w:space="0" w:color="auto"/>
              <w:left w:val="single" w:sz="4" w:space="0" w:color="auto"/>
            </w:tcBorders>
            <w:shd w:val="clear" w:color="auto" w:fill="FFFFFF"/>
            <w:vAlign w:val="center"/>
          </w:tcPr>
          <w:p w14:paraId="6CD0F3CD"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3.1.2</w:t>
            </w:r>
          </w:p>
        </w:tc>
        <w:tc>
          <w:tcPr>
            <w:tcW w:w="4696" w:type="dxa"/>
            <w:tcBorders>
              <w:top w:val="single" w:sz="4" w:space="0" w:color="auto"/>
              <w:left w:val="single" w:sz="4" w:space="0" w:color="auto"/>
            </w:tcBorders>
            <w:shd w:val="clear" w:color="auto" w:fill="FFFFFF"/>
            <w:vAlign w:val="bottom"/>
          </w:tcPr>
          <w:p w14:paraId="2725EE38" w14:textId="0D23A209"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Административные здания организаций, обеспечивающих предоставление коммунальных услуг</w:t>
            </w:r>
          </w:p>
        </w:tc>
        <w:tc>
          <w:tcPr>
            <w:tcW w:w="3171" w:type="dxa"/>
            <w:tcBorders>
              <w:top w:val="single" w:sz="4" w:space="0" w:color="auto"/>
              <w:left w:val="single" w:sz="4" w:space="0" w:color="auto"/>
              <w:right w:val="single" w:sz="4" w:space="0" w:color="auto"/>
            </w:tcBorders>
            <w:shd w:val="clear" w:color="auto" w:fill="FFFFFF"/>
            <w:vAlign w:val="center"/>
          </w:tcPr>
          <w:p w14:paraId="75309FCD"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Обслуживающие</w:t>
            </w:r>
          </w:p>
        </w:tc>
      </w:tr>
      <w:tr w:rsidR="0015434A" w:rsidRPr="00BD2F6E" w14:paraId="20AE921D" w14:textId="77777777" w:rsidTr="009411D7">
        <w:tc>
          <w:tcPr>
            <w:tcW w:w="1933" w:type="dxa"/>
            <w:tcBorders>
              <w:top w:val="single" w:sz="4" w:space="0" w:color="auto"/>
              <w:left w:val="single" w:sz="4" w:space="0" w:color="auto"/>
            </w:tcBorders>
            <w:shd w:val="clear" w:color="auto" w:fill="FFFFFF"/>
            <w:vAlign w:val="center"/>
          </w:tcPr>
          <w:p w14:paraId="7D5936AA"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3.2.1</w:t>
            </w:r>
          </w:p>
        </w:tc>
        <w:tc>
          <w:tcPr>
            <w:tcW w:w="4696" w:type="dxa"/>
            <w:tcBorders>
              <w:top w:val="single" w:sz="4" w:space="0" w:color="auto"/>
              <w:left w:val="single" w:sz="4" w:space="0" w:color="auto"/>
            </w:tcBorders>
            <w:shd w:val="clear" w:color="auto" w:fill="FFFFFF"/>
            <w:vAlign w:val="bottom"/>
          </w:tcPr>
          <w:p w14:paraId="6293011B"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Дома социального обслуживания</w:t>
            </w:r>
          </w:p>
        </w:tc>
        <w:tc>
          <w:tcPr>
            <w:tcW w:w="3171" w:type="dxa"/>
            <w:tcBorders>
              <w:top w:val="single" w:sz="4" w:space="0" w:color="auto"/>
              <w:left w:val="single" w:sz="4" w:space="0" w:color="auto"/>
              <w:right w:val="single" w:sz="4" w:space="0" w:color="auto"/>
            </w:tcBorders>
            <w:shd w:val="clear" w:color="auto" w:fill="FFFFFF"/>
            <w:vAlign w:val="bottom"/>
          </w:tcPr>
          <w:p w14:paraId="3C9E51A2"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Социальные</w:t>
            </w:r>
          </w:p>
        </w:tc>
      </w:tr>
      <w:tr w:rsidR="0015434A" w:rsidRPr="00BD2F6E" w14:paraId="3789D60C" w14:textId="77777777" w:rsidTr="009411D7">
        <w:tc>
          <w:tcPr>
            <w:tcW w:w="1933" w:type="dxa"/>
            <w:tcBorders>
              <w:top w:val="single" w:sz="4" w:space="0" w:color="auto"/>
              <w:left w:val="single" w:sz="4" w:space="0" w:color="auto"/>
            </w:tcBorders>
            <w:shd w:val="clear" w:color="auto" w:fill="FFFFFF"/>
            <w:vAlign w:val="center"/>
          </w:tcPr>
          <w:p w14:paraId="64282957"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3.2.2</w:t>
            </w:r>
          </w:p>
        </w:tc>
        <w:tc>
          <w:tcPr>
            <w:tcW w:w="4696" w:type="dxa"/>
            <w:tcBorders>
              <w:top w:val="single" w:sz="4" w:space="0" w:color="auto"/>
              <w:left w:val="single" w:sz="4" w:space="0" w:color="auto"/>
            </w:tcBorders>
            <w:shd w:val="clear" w:color="auto" w:fill="FFFFFF"/>
            <w:vAlign w:val="bottom"/>
          </w:tcPr>
          <w:p w14:paraId="73C6E165"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Оказание социальной помощи населению</w:t>
            </w:r>
          </w:p>
        </w:tc>
        <w:tc>
          <w:tcPr>
            <w:tcW w:w="3171" w:type="dxa"/>
            <w:tcBorders>
              <w:top w:val="single" w:sz="4" w:space="0" w:color="auto"/>
              <w:left w:val="single" w:sz="4" w:space="0" w:color="auto"/>
              <w:right w:val="single" w:sz="4" w:space="0" w:color="auto"/>
            </w:tcBorders>
            <w:shd w:val="clear" w:color="auto" w:fill="FFFFFF"/>
            <w:vAlign w:val="bottom"/>
          </w:tcPr>
          <w:p w14:paraId="2FC1C406"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Обслуживающие</w:t>
            </w:r>
          </w:p>
        </w:tc>
      </w:tr>
      <w:tr w:rsidR="0015434A" w:rsidRPr="00BD2F6E" w14:paraId="18F2062F" w14:textId="77777777" w:rsidTr="009411D7">
        <w:tc>
          <w:tcPr>
            <w:tcW w:w="1933" w:type="dxa"/>
            <w:tcBorders>
              <w:top w:val="single" w:sz="4" w:space="0" w:color="auto"/>
              <w:left w:val="single" w:sz="4" w:space="0" w:color="auto"/>
            </w:tcBorders>
            <w:shd w:val="clear" w:color="auto" w:fill="FFFFFF"/>
            <w:vAlign w:val="center"/>
          </w:tcPr>
          <w:p w14:paraId="3DE56938"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3.2.3</w:t>
            </w:r>
          </w:p>
        </w:tc>
        <w:tc>
          <w:tcPr>
            <w:tcW w:w="4696" w:type="dxa"/>
            <w:tcBorders>
              <w:top w:val="single" w:sz="4" w:space="0" w:color="auto"/>
              <w:left w:val="single" w:sz="4" w:space="0" w:color="auto"/>
            </w:tcBorders>
            <w:shd w:val="clear" w:color="auto" w:fill="FFFFFF"/>
            <w:vAlign w:val="bottom"/>
          </w:tcPr>
          <w:p w14:paraId="25026189"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Оказание услуг связи</w:t>
            </w:r>
          </w:p>
        </w:tc>
        <w:tc>
          <w:tcPr>
            <w:tcW w:w="3171" w:type="dxa"/>
            <w:tcBorders>
              <w:top w:val="single" w:sz="4" w:space="0" w:color="auto"/>
              <w:left w:val="single" w:sz="4" w:space="0" w:color="auto"/>
              <w:right w:val="single" w:sz="4" w:space="0" w:color="auto"/>
            </w:tcBorders>
            <w:shd w:val="clear" w:color="auto" w:fill="FFFFFF"/>
            <w:vAlign w:val="bottom"/>
          </w:tcPr>
          <w:p w14:paraId="67649697"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Обслуживающие</w:t>
            </w:r>
          </w:p>
        </w:tc>
      </w:tr>
      <w:tr w:rsidR="0015434A" w:rsidRPr="00BD2F6E" w14:paraId="21476471" w14:textId="77777777" w:rsidTr="009411D7">
        <w:tc>
          <w:tcPr>
            <w:tcW w:w="1933" w:type="dxa"/>
            <w:tcBorders>
              <w:top w:val="single" w:sz="4" w:space="0" w:color="auto"/>
              <w:left w:val="single" w:sz="4" w:space="0" w:color="auto"/>
            </w:tcBorders>
            <w:shd w:val="clear" w:color="auto" w:fill="FFFFFF"/>
            <w:vAlign w:val="center"/>
          </w:tcPr>
          <w:p w14:paraId="17E3FF0F"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3.2.4</w:t>
            </w:r>
          </w:p>
        </w:tc>
        <w:tc>
          <w:tcPr>
            <w:tcW w:w="4696" w:type="dxa"/>
            <w:tcBorders>
              <w:top w:val="single" w:sz="4" w:space="0" w:color="auto"/>
              <w:left w:val="single" w:sz="4" w:space="0" w:color="auto"/>
            </w:tcBorders>
            <w:shd w:val="clear" w:color="auto" w:fill="FFFFFF"/>
            <w:vAlign w:val="bottom"/>
          </w:tcPr>
          <w:p w14:paraId="20BCAEF4"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Общежития</w:t>
            </w:r>
          </w:p>
        </w:tc>
        <w:tc>
          <w:tcPr>
            <w:tcW w:w="3171" w:type="dxa"/>
            <w:tcBorders>
              <w:top w:val="single" w:sz="4" w:space="0" w:color="auto"/>
              <w:left w:val="single" w:sz="4" w:space="0" w:color="auto"/>
              <w:right w:val="single" w:sz="4" w:space="0" w:color="auto"/>
            </w:tcBorders>
            <w:shd w:val="clear" w:color="auto" w:fill="FFFFFF"/>
            <w:vAlign w:val="bottom"/>
          </w:tcPr>
          <w:p w14:paraId="01908B94"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Социальные</w:t>
            </w:r>
          </w:p>
        </w:tc>
      </w:tr>
      <w:tr w:rsidR="0015434A" w:rsidRPr="00BD2F6E" w14:paraId="0C7BDE22" w14:textId="77777777" w:rsidTr="009411D7">
        <w:tc>
          <w:tcPr>
            <w:tcW w:w="1933" w:type="dxa"/>
            <w:tcBorders>
              <w:top w:val="single" w:sz="4" w:space="0" w:color="auto"/>
              <w:left w:val="single" w:sz="4" w:space="0" w:color="auto"/>
            </w:tcBorders>
            <w:shd w:val="clear" w:color="auto" w:fill="FFFFFF"/>
            <w:vAlign w:val="center"/>
          </w:tcPr>
          <w:p w14:paraId="4AE4F4F4"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3.3</w:t>
            </w:r>
          </w:p>
        </w:tc>
        <w:tc>
          <w:tcPr>
            <w:tcW w:w="4696" w:type="dxa"/>
            <w:tcBorders>
              <w:top w:val="single" w:sz="4" w:space="0" w:color="auto"/>
              <w:left w:val="single" w:sz="4" w:space="0" w:color="auto"/>
            </w:tcBorders>
            <w:shd w:val="clear" w:color="auto" w:fill="FFFFFF"/>
            <w:vAlign w:val="bottom"/>
          </w:tcPr>
          <w:p w14:paraId="4C9618EF"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Бытовое обслуживание</w:t>
            </w:r>
          </w:p>
        </w:tc>
        <w:tc>
          <w:tcPr>
            <w:tcW w:w="3171" w:type="dxa"/>
            <w:tcBorders>
              <w:top w:val="single" w:sz="4" w:space="0" w:color="auto"/>
              <w:left w:val="single" w:sz="4" w:space="0" w:color="auto"/>
              <w:right w:val="single" w:sz="4" w:space="0" w:color="auto"/>
            </w:tcBorders>
            <w:shd w:val="clear" w:color="auto" w:fill="FFFFFF"/>
            <w:vAlign w:val="bottom"/>
          </w:tcPr>
          <w:p w14:paraId="3547545A"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Обслуживающие</w:t>
            </w:r>
          </w:p>
        </w:tc>
      </w:tr>
      <w:tr w:rsidR="0015434A" w:rsidRPr="00BD2F6E" w14:paraId="52273942" w14:textId="77777777" w:rsidTr="009411D7">
        <w:tc>
          <w:tcPr>
            <w:tcW w:w="1933" w:type="dxa"/>
            <w:tcBorders>
              <w:top w:val="single" w:sz="4" w:space="0" w:color="auto"/>
              <w:left w:val="single" w:sz="4" w:space="0" w:color="auto"/>
            </w:tcBorders>
            <w:shd w:val="clear" w:color="auto" w:fill="FFFFFF"/>
            <w:vAlign w:val="center"/>
          </w:tcPr>
          <w:p w14:paraId="0705853D"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3.4.1</w:t>
            </w:r>
          </w:p>
        </w:tc>
        <w:tc>
          <w:tcPr>
            <w:tcW w:w="4696" w:type="dxa"/>
            <w:tcBorders>
              <w:top w:val="single" w:sz="4" w:space="0" w:color="auto"/>
              <w:left w:val="single" w:sz="4" w:space="0" w:color="auto"/>
            </w:tcBorders>
            <w:shd w:val="clear" w:color="auto" w:fill="FFFFFF"/>
          </w:tcPr>
          <w:p w14:paraId="79D52230" w14:textId="45C7B2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Амбулаторно-поликлиническое обслуживание</w:t>
            </w:r>
          </w:p>
        </w:tc>
        <w:tc>
          <w:tcPr>
            <w:tcW w:w="3171" w:type="dxa"/>
            <w:tcBorders>
              <w:top w:val="single" w:sz="4" w:space="0" w:color="auto"/>
              <w:left w:val="single" w:sz="4" w:space="0" w:color="auto"/>
              <w:right w:val="single" w:sz="4" w:space="0" w:color="auto"/>
            </w:tcBorders>
            <w:shd w:val="clear" w:color="auto" w:fill="FFFFFF"/>
          </w:tcPr>
          <w:p w14:paraId="008D9203"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Социальные</w:t>
            </w:r>
          </w:p>
        </w:tc>
      </w:tr>
      <w:tr w:rsidR="0015434A" w:rsidRPr="00BD2F6E" w14:paraId="52742C27" w14:textId="77777777" w:rsidTr="009411D7">
        <w:tc>
          <w:tcPr>
            <w:tcW w:w="1933" w:type="dxa"/>
            <w:tcBorders>
              <w:top w:val="single" w:sz="4" w:space="0" w:color="auto"/>
              <w:left w:val="single" w:sz="4" w:space="0" w:color="auto"/>
            </w:tcBorders>
            <w:shd w:val="clear" w:color="auto" w:fill="FFFFFF"/>
            <w:vAlign w:val="center"/>
          </w:tcPr>
          <w:p w14:paraId="45CC6D59"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3.4.2</w:t>
            </w:r>
          </w:p>
        </w:tc>
        <w:tc>
          <w:tcPr>
            <w:tcW w:w="4696" w:type="dxa"/>
            <w:tcBorders>
              <w:top w:val="single" w:sz="4" w:space="0" w:color="auto"/>
              <w:left w:val="single" w:sz="4" w:space="0" w:color="auto"/>
            </w:tcBorders>
            <w:shd w:val="clear" w:color="auto" w:fill="FFFFFF"/>
            <w:vAlign w:val="bottom"/>
          </w:tcPr>
          <w:p w14:paraId="4E8BC280"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Стационарное медицинское обслуживание</w:t>
            </w:r>
          </w:p>
        </w:tc>
        <w:tc>
          <w:tcPr>
            <w:tcW w:w="3171" w:type="dxa"/>
            <w:tcBorders>
              <w:top w:val="single" w:sz="4" w:space="0" w:color="auto"/>
              <w:left w:val="single" w:sz="4" w:space="0" w:color="auto"/>
              <w:right w:val="single" w:sz="4" w:space="0" w:color="auto"/>
            </w:tcBorders>
            <w:shd w:val="clear" w:color="auto" w:fill="FFFFFF"/>
            <w:vAlign w:val="bottom"/>
          </w:tcPr>
          <w:p w14:paraId="62B19A2A"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Социальные</w:t>
            </w:r>
          </w:p>
        </w:tc>
      </w:tr>
      <w:tr w:rsidR="0015434A" w:rsidRPr="00BD2F6E" w14:paraId="34929FCC" w14:textId="77777777" w:rsidTr="009411D7">
        <w:tc>
          <w:tcPr>
            <w:tcW w:w="1933" w:type="dxa"/>
            <w:tcBorders>
              <w:top w:val="single" w:sz="4" w:space="0" w:color="auto"/>
              <w:left w:val="single" w:sz="4" w:space="0" w:color="auto"/>
              <w:bottom w:val="single" w:sz="4" w:space="0" w:color="auto"/>
            </w:tcBorders>
            <w:shd w:val="clear" w:color="auto" w:fill="FFFFFF"/>
            <w:vAlign w:val="center"/>
          </w:tcPr>
          <w:p w14:paraId="4DCEA76A"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3.4.3</w:t>
            </w:r>
          </w:p>
        </w:tc>
        <w:tc>
          <w:tcPr>
            <w:tcW w:w="4696" w:type="dxa"/>
            <w:tcBorders>
              <w:top w:val="single" w:sz="4" w:space="0" w:color="auto"/>
              <w:left w:val="single" w:sz="4" w:space="0" w:color="auto"/>
              <w:bottom w:val="single" w:sz="4" w:space="0" w:color="auto"/>
            </w:tcBorders>
            <w:shd w:val="clear" w:color="auto" w:fill="FFFFFF"/>
          </w:tcPr>
          <w:p w14:paraId="0BF95FC8"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Медицинские организации особого назначения</w:t>
            </w:r>
          </w:p>
        </w:tc>
        <w:tc>
          <w:tcPr>
            <w:tcW w:w="3171" w:type="dxa"/>
            <w:tcBorders>
              <w:top w:val="single" w:sz="4" w:space="0" w:color="auto"/>
              <w:left w:val="single" w:sz="4" w:space="0" w:color="auto"/>
              <w:bottom w:val="single" w:sz="4" w:space="0" w:color="auto"/>
              <w:right w:val="single" w:sz="4" w:space="0" w:color="auto"/>
            </w:tcBorders>
            <w:shd w:val="clear" w:color="auto" w:fill="FFFFFF"/>
          </w:tcPr>
          <w:p w14:paraId="78DC4010"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Социальные</w:t>
            </w:r>
          </w:p>
        </w:tc>
      </w:tr>
      <w:tr w:rsidR="0015434A" w:rsidRPr="00BD2F6E" w14:paraId="09396015" w14:textId="77777777" w:rsidTr="009411D7">
        <w:tc>
          <w:tcPr>
            <w:tcW w:w="1933" w:type="dxa"/>
            <w:tcBorders>
              <w:top w:val="single" w:sz="4" w:space="0" w:color="auto"/>
              <w:left w:val="single" w:sz="4" w:space="0" w:color="auto"/>
            </w:tcBorders>
            <w:shd w:val="clear" w:color="auto" w:fill="FFFFFF"/>
          </w:tcPr>
          <w:p w14:paraId="780923DB"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3.5.1</w:t>
            </w:r>
          </w:p>
        </w:tc>
        <w:tc>
          <w:tcPr>
            <w:tcW w:w="4696" w:type="dxa"/>
            <w:tcBorders>
              <w:top w:val="single" w:sz="4" w:space="0" w:color="auto"/>
              <w:left w:val="single" w:sz="4" w:space="0" w:color="auto"/>
            </w:tcBorders>
            <w:shd w:val="clear" w:color="auto" w:fill="FFFFFF"/>
            <w:vAlign w:val="bottom"/>
          </w:tcPr>
          <w:p w14:paraId="11B18518"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Дошкольное, начальное и среднее общее образование</w:t>
            </w:r>
          </w:p>
        </w:tc>
        <w:tc>
          <w:tcPr>
            <w:tcW w:w="3171" w:type="dxa"/>
            <w:tcBorders>
              <w:top w:val="single" w:sz="4" w:space="0" w:color="auto"/>
              <w:left w:val="single" w:sz="4" w:space="0" w:color="auto"/>
              <w:right w:val="single" w:sz="4" w:space="0" w:color="auto"/>
            </w:tcBorders>
            <w:shd w:val="clear" w:color="auto" w:fill="FFFFFF"/>
            <w:vAlign w:val="center"/>
          </w:tcPr>
          <w:p w14:paraId="624B98FF"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Социальные</w:t>
            </w:r>
          </w:p>
        </w:tc>
      </w:tr>
      <w:tr w:rsidR="0015434A" w:rsidRPr="00BD2F6E" w14:paraId="186A9189" w14:textId="77777777" w:rsidTr="009411D7">
        <w:tc>
          <w:tcPr>
            <w:tcW w:w="1933" w:type="dxa"/>
            <w:tcBorders>
              <w:top w:val="single" w:sz="4" w:space="0" w:color="auto"/>
              <w:left w:val="single" w:sz="4" w:space="0" w:color="auto"/>
            </w:tcBorders>
            <w:shd w:val="clear" w:color="auto" w:fill="FFFFFF"/>
            <w:vAlign w:val="center"/>
          </w:tcPr>
          <w:p w14:paraId="7927B940"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3.5.2</w:t>
            </w:r>
          </w:p>
        </w:tc>
        <w:tc>
          <w:tcPr>
            <w:tcW w:w="4696" w:type="dxa"/>
            <w:tcBorders>
              <w:top w:val="single" w:sz="4" w:space="0" w:color="auto"/>
              <w:left w:val="single" w:sz="4" w:space="0" w:color="auto"/>
            </w:tcBorders>
            <w:shd w:val="clear" w:color="auto" w:fill="FFFFFF"/>
            <w:vAlign w:val="bottom"/>
          </w:tcPr>
          <w:p w14:paraId="03FAD23A"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Среднее и высшее профессиональное образование</w:t>
            </w:r>
          </w:p>
        </w:tc>
        <w:tc>
          <w:tcPr>
            <w:tcW w:w="3171" w:type="dxa"/>
            <w:tcBorders>
              <w:top w:val="single" w:sz="4" w:space="0" w:color="auto"/>
              <w:left w:val="single" w:sz="4" w:space="0" w:color="auto"/>
              <w:right w:val="single" w:sz="4" w:space="0" w:color="auto"/>
            </w:tcBorders>
            <w:shd w:val="clear" w:color="auto" w:fill="FFFFFF"/>
            <w:vAlign w:val="center"/>
          </w:tcPr>
          <w:p w14:paraId="485FA5DB"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Социальные</w:t>
            </w:r>
          </w:p>
        </w:tc>
      </w:tr>
      <w:tr w:rsidR="0015434A" w:rsidRPr="00BD2F6E" w14:paraId="02F10B8C" w14:textId="77777777" w:rsidTr="009411D7">
        <w:tc>
          <w:tcPr>
            <w:tcW w:w="1933" w:type="dxa"/>
            <w:tcBorders>
              <w:top w:val="single" w:sz="4" w:space="0" w:color="auto"/>
              <w:left w:val="single" w:sz="4" w:space="0" w:color="auto"/>
            </w:tcBorders>
            <w:shd w:val="clear" w:color="auto" w:fill="FFFFFF"/>
            <w:vAlign w:val="center"/>
          </w:tcPr>
          <w:p w14:paraId="4B5DF97A"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3.6.1</w:t>
            </w:r>
          </w:p>
        </w:tc>
        <w:tc>
          <w:tcPr>
            <w:tcW w:w="4696" w:type="dxa"/>
            <w:tcBorders>
              <w:top w:val="single" w:sz="4" w:space="0" w:color="auto"/>
              <w:left w:val="single" w:sz="4" w:space="0" w:color="auto"/>
            </w:tcBorders>
            <w:shd w:val="clear" w:color="auto" w:fill="FFFFFF"/>
            <w:vAlign w:val="bottom"/>
          </w:tcPr>
          <w:p w14:paraId="6F38ACD0"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Объекты культурно-досуговой деятельности</w:t>
            </w:r>
          </w:p>
        </w:tc>
        <w:tc>
          <w:tcPr>
            <w:tcW w:w="3171" w:type="dxa"/>
            <w:tcBorders>
              <w:top w:val="single" w:sz="4" w:space="0" w:color="auto"/>
              <w:left w:val="single" w:sz="4" w:space="0" w:color="auto"/>
              <w:right w:val="single" w:sz="4" w:space="0" w:color="auto"/>
            </w:tcBorders>
            <w:shd w:val="clear" w:color="auto" w:fill="FFFFFF"/>
            <w:vAlign w:val="bottom"/>
          </w:tcPr>
          <w:p w14:paraId="6C4A8C30"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374787B4" w14:textId="77777777" w:rsidTr="009411D7">
        <w:tc>
          <w:tcPr>
            <w:tcW w:w="1933" w:type="dxa"/>
            <w:tcBorders>
              <w:top w:val="single" w:sz="4" w:space="0" w:color="auto"/>
              <w:left w:val="single" w:sz="4" w:space="0" w:color="auto"/>
            </w:tcBorders>
            <w:shd w:val="clear" w:color="auto" w:fill="FFFFFF"/>
            <w:vAlign w:val="center"/>
          </w:tcPr>
          <w:p w14:paraId="7454A1F1"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3.8.1</w:t>
            </w:r>
          </w:p>
        </w:tc>
        <w:tc>
          <w:tcPr>
            <w:tcW w:w="4696" w:type="dxa"/>
            <w:tcBorders>
              <w:top w:val="single" w:sz="4" w:space="0" w:color="auto"/>
              <w:left w:val="single" w:sz="4" w:space="0" w:color="auto"/>
            </w:tcBorders>
            <w:shd w:val="clear" w:color="auto" w:fill="FFFFFF"/>
            <w:vAlign w:val="bottom"/>
          </w:tcPr>
          <w:p w14:paraId="6DD5A192"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Государственное управление</w:t>
            </w:r>
          </w:p>
        </w:tc>
        <w:tc>
          <w:tcPr>
            <w:tcW w:w="3171" w:type="dxa"/>
            <w:tcBorders>
              <w:top w:val="single" w:sz="4" w:space="0" w:color="auto"/>
              <w:left w:val="single" w:sz="4" w:space="0" w:color="auto"/>
              <w:right w:val="single" w:sz="4" w:space="0" w:color="auto"/>
            </w:tcBorders>
            <w:shd w:val="clear" w:color="auto" w:fill="FFFFFF"/>
            <w:vAlign w:val="bottom"/>
          </w:tcPr>
          <w:p w14:paraId="37A45B18"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07BA99B5" w14:textId="77777777" w:rsidTr="009411D7">
        <w:tc>
          <w:tcPr>
            <w:tcW w:w="1933" w:type="dxa"/>
            <w:tcBorders>
              <w:top w:val="single" w:sz="4" w:space="0" w:color="auto"/>
              <w:left w:val="single" w:sz="4" w:space="0" w:color="auto"/>
            </w:tcBorders>
            <w:shd w:val="clear" w:color="auto" w:fill="FFFFFF"/>
            <w:vAlign w:val="center"/>
          </w:tcPr>
          <w:p w14:paraId="4E2DD204"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3.8.2</w:t>
            </w:r>
          </w:p>
        </w:tc>
        <w:tc>
          <w:tcPr>
            <w:tcW w:w="4696" w:type="dxa"/>
            <w:tcBorders>
              <w:top w:val="single" w:sz="4" w:space="0" w:color="auto"/>
              <w:left w:val="single" w:sz="4" w:space="0" w:color="auto"/>
            </w:tcBorders>
            <w:shd w:val="clear" w:color="auto" w:fill="FFFFFF"/>
            <w:vAlign w:val="bottom"/>
          </w:tcPr>
          <w:p w14:paraId="4EDEC42F"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Представительская деятельность</w:t>
            </w:r>
          </w:p>
        </w:tc>
        <w:tc>
          <w:tcPr>
            <w:tcW w:w="3171" w:type="dxa"/>
            <w:tcBorders>
              <w:top w:val="single" w:sz="4" w:space="0" w:color="auto"/>
              <w:left w:val="single" w:sz="4" w:space="0" w:color="auto"/>
              <w:right w:val="single" w:sz="4" w:space="0" w:color="auto"/>
            </w:tcBorders>
            <w:shd w:val="clear" w:color="auto" w:fill="FFFFFF"/>
            <w:vAlign w:val="bottom"/>
          </w:tcPr>
          <w:p w14:paraId="53192C05"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30CC82C8" w14:textId="77777777" w:rsidTr="009411D7">
        <w:tc>
          <w:tcPr>
            <w:tcW w:w="1933" w:type="dxa"/>
            <w:tcBorders>
              <w:top w:val="single" w:sz="4" w:space="0" w:color="auto"/>
              <w:left w:val="single" w:sz="4" w:space="0" w:color="auto"/>
            </w:tcBorders>
            <w:shd w:val="clear" w:color="auto" w:fill="FFFFFF"/>
            <w:vAlign w:val="center"/>
          </w:tcPr>
          <w:p w14:paraId="1CA758B9"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3.9.2</w:t>
            </w:r>
          </w:p>
        </w:tc>
        <w:tc>
          <w:tcPr>
            <w:tcW w:w="4696" w:type="dxa"/>
            <w:tcBorders>
              <w:top w:val="single" w:sz="4" w:space="0" w:color="auto"/>
              <w:left w:val="single" w:sz="4" w:space="0" w:color="auto"/>
            </w:tcBorders>
            <w:shd w:val="clear" w:color="auto" w:fill="FFFFFF"/>
            <w:vAlign w:val="bottom"/>
          </w:tcPr>
          <w:p w14:paraId="5B036BE0"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Проведение научных исследований</w:t>
            </w:r>
          </w:p>
        </w:tc>
        <w:tc>
          <w:tcPr>
            <w:tcW w:w="3171" w:type="dxa"/>
            <w:tcBorders>
              <w:top w:val="single" w:sz="4" w:space="0" w:color="auto"/>
              <w:left w:val="single" w:sz="4" w:space="0" w:color="auto"/>
              <w:right w:val="single" w:sz="4" w:space="0" w:color="auto"/>
            </w:tcBorders>
            <w:shd w:val="clear" w:color="auto" w:fill="FFFFFF"/>
            <w:vAlign w:val="bottom"/>
          </w:tcPr>
          <w:p w14:paraId="2D4E52D5"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3BA91C2A" w14:textId="77777777" w:rsidTr="009411D7">
        <w:tc>
          <w:tcPr>
            <w:tcW w:w="1933" w:type="dxa"/>
            <w:tcBorders>
              <w:top w:val="single" w:sz="4" w:space="0" w:color="auto"/>
              <w:left w:val="single" w:sz="4" w:space="0" w:color="auto"/>
            </w:tcBorders>
            <w:shd w:val="clear" w:color="auto" w:fill="FFFFFF"/>
            <w:vAlign w:val="center"/>
          </w:tcPr>
          <w:p w14:paraId="30C1FE7C"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3.9.3</w:t>
            </w:r>
          </w:p>
        </w:tc>
        <w:tc>
          <w:tcPr>
            <w:tcW w:w="4696" w:type="dxa"/>
            <w:tcBorders>
              <w:top w:val="single" w:sz="4" w:space="0" w:color="auto"/>
              <w:left w:val="single" w:sz="4" w:space="0" w:color="auto"/>
            </w:tcBorders>
            <w:shd w:val="clear" w:color="auto" w:fill="FFFFFF"/>
            <w:vAlign w:val="bottom"/>
          </w:tcPr>
          <w:p w14:paraId="1D4CADFF"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Проведение научных испытаний</w:t>
            </w:r>
          </w:p>
        </w:tc>
        <w:tc>
          <w:tcPr>
            <w:tcW w:w="3171" w:type="dxa"/>
            <w:tcBorders>
              <w:top w:val="single" w:sz="4" w:space="0" w:color="auto"/>
              <w:left w:val="single" w:sz="4" w:space="0" w:color="auto"/>
              <w:right w:val="single" w:sz="4" w:space="0" w:color="auto"/>
            </w:tcBorders>
            <w:shd w:val="clear" w:color="auto" w:fill="FFFFFF"/>
            <w:vAlign w:val="bottom"/>
          </w:tcPr>
          <w:p w14:paraId="21BBC609"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7DC31433" w14:textId="77777777" w:rsidTr="009411D7">
        <w:tc>
          <w:tcPr>
            <w:tcW w:w="1933" w:type="dxa"/>
            <w:tcBorders>
              <w:top w:val="single" w:sz="4" w:space="0" w:color="auto"/>
              <w:left w:val="single" w:sz="4" w:space="0" w:color="auto"/>
            </w:tcBorders>
            <w:shd w:val="clear" w:color="auto" w:fill="FFFFFF"/>
            <w:vAlign w:val="center"/>
          </w:tcPr>
          <w:p w14:paraId="61AA4961"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3.10.1</w:t>
            </w:r>
          </w:p>
        </w:tc>
        <w:tc>
          <w:tcPr>
            <w:tcW w:w="4696" w:type="dxa"/>
            <w:tcBorders>
              <w:top w:val="single" w:sz="4" w:space="0" w:color="auto"/>
              <w:left w:val="single" w:sz="4" w:space="0" w:color="auto"/>
            </w:tcBorders>
            <w:shd w:val="clear" w:color="auto" w:fill="FFFFFF"/>
            <w:vAlign w:val="bottom"/>
          </w:tcPr>
          <w:p w14:paraId="5CCDEB13"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Амбулаторное ветеринарное обслуживание</w:t>
            </w:r>
          </w:p>
        </w:tc>
        <w:tc>
          <w:tcPr>
            <w:tcW w:w="3171" w:type="dxa"/>
            <w:tcBorders>
              <w:top w:val="single" w:sz="4" w:space="0" w:color="auto"/>
              <w:left w:val="single" w:sz="4" w:space="0" w:color="auto"/>
              <w:right w:val="single" w:sz="4" w:space="0" w:color="auto"/>
            </w:tcBorders>
            <w:shd w:val="clear" w:color="auto" w:fill="FFFFFF"/>
            <w:vAlign w:val="bottom"/>
          </w:tcPr>
          <w:p w14:paraId="62C013C3"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4620F860" w14:textId="77777777" w:rsidTr="009411D7">
        <w:tc>
          <w:tcPr>
            <w:tcW w:w="1933" w:type="dxa"/>
            <w:tcBorders>
              <w:top w:val="single" w:sz="4" w:space="0" w:color="auto"/>
              <w:left w:val="single" w:sz="4" w:space="0" w:color="auto"/>
            </w:tcBorders>
            <w:shd w:val="clear" w:color="auto" w:fill="FFFFFF"/>
            <w:vAlign w:val="center"/>
          </w:tcPr>
          <w:p w14:paraId="3FEAEC1A"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3.10.2</w:t>
            </w:r>
          </w:p>
        </w:tc>
        <w:tc>
          <w:tcPr>
            <w:tcW w:w="4696" w:type="dxa"/>
            <w:tcBorders>
              <w:top w:val="single" w:sz="4" w:space="0" w:color="auto"/>
              <w:left w:val="single" w:sz="4" w:space="0" w:color="auto"/>
            </w:tcBorders>
            <w:shd w:val="clear" w:color="auto" w:fill="FFFFFF"/>
            <w:vAlign w:val="bottom"/>
          </w:tcPr>
          <w:p w14:paraId="327079C9"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Приюты для животных</w:t>
            </w:r>
          </w:p>
        </w:tc>
        <w:tc>
          <w:tcPr>
            <w:tcW w:w="3171" w:type="dxa"/>
            <w:tcBorders>
              <w:top w:val="single" w:sz="4" w:space="0" w:color="auto"/>
              <w:left w:val="single" w:sz="4" w:space="0" w:color="auto"/>
              <w:right w:val="single" w:sz="4" w:space="0" w:color="auto"/>
            </w:tcBorders>
            <w:shd w:val="clear" w:color="auto" w:fill="FFFFFF"/>
            <w:vAlign w:val="bottom"/>
          </w:tcPr>
          <w:p w14:paraId="1FFCF3C8"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Обслуживающие</w:t>
            </w:r>
          </w:p>
        </w:tc>
      </w:tr>
      <w:tr w:rsidR="0015434A" w:rsidRPr="00BD2F6E" w14:paraId="184B3F3C" w14:textId="77777777" w:rsidTr="009411D7">
        <w:tc>
          <w:tcPr>
            <w:tcW w:w="1933" w:type="dxa"/>
            <w:tcBorders>
              <w:top w:val="single" w:sz="4" w:space="0" w:color="auto"/>
              <w:left w:val="single" w:sz="4" w:space="0" w:color="auto"/>
            </w:tcBorders>
            <w:shd w:val="clear" w:color="auto" w:fill="FFFFFF"/>
            <w:vAlign w:val="center"/>
          </w:tcPr>
          <w:p w14:paraId="79E567F8"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4.1</w:t>
            </w:r>
          </w:p>
        </w:tc>
        <w:tc>
          <w:tcPr>
            <w:tcW w:w="4696" w:type="dxa"/>
            <w:tcBorders>
              <w:top w:val="single" w:sz="4" w:space="0" w:color="auto"/>
              <w:left w:val="single" w:sz="4" w:space="0" w:color="auto"/>
            </w:tcBorders>
            <w:shd w:val="clear" w:color="auto" w:fill="FFFFFF"/>
            <w:vAlign w:val="bottom"/>
          </w:tcPr>
          <w:p w14:paraId="70D280EA"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Деловое управление</w:t>
            </w:r>
          </w:p>
        </w:tc>
        <w:tc>
          <w:tcPr>
            <w:tcW w:w="3171" w:type="dxa"/>
            <w:tcBorders>
              <w:top w:val="single" w:sz="4" w:space="0" w:color="auto"/>
              <w:left w:val="single" w:sz="4" w:space="0" w:color="auto"/>
              <w:right w:val="single" w:sz="4" w:space="0" w:color="auto"/>
            </w:tcBorders>
            <w:shd w:val="clear" w:color="auto" w:fill="FFFFFF"/>
            <w:vAlign w:val="bottom"/>
          </w:tcPr>
          <w:p w14:paraId="56A87988"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73284CEE" w14:textId="77777777" w:rsidTr="009411D7">
        <w:tc>
          <w:tcPr>
            <w:tcW w:w="1933" w:type="dxa"/>
            <w:tcBorders>
              <w:top w:val="single" w:sz="4" w:space="0" w:color="auto"/>
              <w:left w:val="single" w:sz="4" w:space="0" w:color="auto"/>
            </w:tcBorders>
            <w:shd w:val="clear" w:color="auto" w:fill="FFFFFF"/>
            <w:vAlign w:val="center"/>
          </w:tcPr>
          <w:p w14:paraId="19C598B2"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4.2</w:t>
            </w:r>
          </w:p>
        </w:tc>
        <w:tc>
          <w:tcPr>
            <w:tcW w:w="4696" w:type="dxa"/>
            <w:tcBorders>
              <w:top w:val="single" w:sz="4" w:space="0" w:color="auto"/>
              <w:left w:val="single" w:sz="4" w:space="0" w:color="auto"/>
            </w:tcBorders>
            <w:shd w:val="clear" w:color="auto" w:fill="FFFFFF"/>
            <w:vAlign w:val="bottom"/>
          </w:tcPr>
          <w:p w14:paraId="4C7FAB79" w14:textId="52226904" w:rsidR="00387804" w:rsidRPr="00BD2F6E" w:rsidRDefault="00387804" w:rsidP="00387804">
            <w:pPr>
              <w:ind w:left="51" w:right="282" w:firstLine="0"/>
              <w:rPr>
                <w:rStyle w:val="211pt"/>
                <w:color w:val="auto"/>
                <w:sz w:val="24"/>
                <w:szCs w:val="24"/>
              </w:rPr>
            </w:pPr>
            <w:r w:rsidRPr="00BD2F6E">
              <w:rPr>
                <w:rStyle w:val="211pt"/>
                <w:color w:val="auto"/>
                <w:sz w:val="24"/>
                <w:szCs w:val="24"/>
              </w:rPr>
              <w:t>Объекты торговли (торговые центры, ТРЦ и др.)</w:t>
            </w:r>
          </w:p>
        </w:tc>
        <w:tc>
          <w:tcPr>
            <w:tcW w:w="3171" w:type="dxa"/>
            <w:tcBorders>
              <w:top w:val="single" w:sz="4" w:space="0" w:color="auto"/>
              <w:left w:val="single" w:sz="4" w:space="0" w:color="auto"/>
              <w:right w:val="single" w:sz="4" w:space="0" w:color="auto"/>
            </w:tcBorders>
            <w:shd w:val="clear" w:color="auto" w:fill="FFFFFF"/>
          </w:tcPr>
          <w:p w14:paraId="58E20D62"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72137F43" w14:textId="77777777" w:rsidTr="009411D7">
        <w:tc>
          <w:tcPr>
            <w:tcW w:w="1933" w:type="dxa"/>
            <w:tcBorders>
              <w:top w:val="single" w:sz="4" w:space="0" w:color="auto"/>
              <w:left w:val="single" w:sz="4" w:space="0" w:color="auto"/>
            </w:tcBorders>
            <w:shd w:val="clear" w:color="auto" w:fill="FFFFFF"/>
            <w:vAlign w:val="center"/>
          </w:tcPr>
          <w:p w14:paraId="6C1C289D"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4.3</w:t>
            </w:r>
          </w:p>
        </w:tc>
        <w:tc>
          <w:tcPr>
            <w:tcW w:w="4696" w:type="dxa"/>
            <w:tcBorders>
              <w:top w:val="single" w:sz="4" w:space="0" w:color="auto"/>
              <w:left w:val="single" w:sz="4" w:space="0" w:color="auto"/>
            </w:tcBorders>
            <w:shd w:val="clear" w:color="auto" w:fill="FFFFFF"/>
            <w:vAlign w:val="bottom"/>
          </w:tcPr>
          <w:p w14:paraId="0F4F0D71"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Рынки</w:t>
            </w:r>
          </w:p>
        </w:tc>
        <w:tc>
          <w:tcPr>
            <w:tcW w:w="3171" w:type="dxa"/>
            <w:tcBorders>
              <w:top w:val="single" w:sz="4" w:space="0" w:color="auto"/>
              <w:left w:val="single" w:sz="4" w:space="0" w:color="auto"/>
              <w:right w:val="single" w:sz="4" w:space="0" w:color="auto"/>
            </w:tcBorders>
            <w:shd w:val="clear" w:color="auto" w:fill="FFFFFF"/>
            <w:vAlign w:val="bottom"/>
          </w:tcPr>
          <w:p w14:paraId="66C36C02"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1A5B9E2B" w14:textId="77777777" w:rsidTr="009411D7">
        <w:tc>
          <w:tcPr>
            <w:tcW w:w="1933" w:type="dxa"/>
            <w:tcBorders>
              <w:top w:val="single" w:sz="4" w:space="0" w:color="auto"/>
              <w:left w:val="single" w:sz="4" w:space="0" w:color="auto"/>
            </w:tcBorders>
            <w:shd w:val="clear" w:color="auto" w:fill="FFFFFF"/>
            <w:vAlign w:val="center"/>
          </w:tcPr>
          <w:p w14:paraId="710614D0"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4.4</w:t>
            </w:r>
          </w:p>
        </w:tc>
        <w:tc>
          <w:tcPr>
            <w:tcW w:w="4696" w:type="dxa"/>
            <w:tcBorders>
              <w:top w:val="single" w:sz="4" w:space="0" w:color="auto"/>
              <w:left w:val="single" w:sz="4" w:space="0" w:color="auto"/>
            </w:tcBorders>
            <w:shd w:val="clear" w:color="auto" w:fill="FFFFFF"/>
            <w:vAlign w:val="bottom"/>
          </w:tcPr>
          <w:p w14:paraId="115969EC"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Магазины</w:t>
            </w:r>
          </w:p>
        </w:tc>
        <w:tc>
          <w:tcPr>
            <w:tcW w:w="3171" w:type="dxa"/>
            <w:tcBorders>
              <w:top w:val="single" w:sz="4" w:space="0" w:color="auto"/>
              <w:left w:val="single" w:sz="4" w:space="0" w:color="auto"/>
              <w:right w:val="single" w:sz="4" w:space="0" w:color="auto"/>
            </w:tcBorders>
            <w:shd w:val="clear" w:color="auto" w:fill="FFFFFF"/>
            <w:vAlign w:val="bottom"/>
          </w:tcPr>
          <w:p w14:paraId="2E414E0A"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1145E953" w14:textId="77777777" w:rsidTr="009411D7">
        <w:tc>
          <w:tcPr>
            <w:tcW w:w="1933" w:type="dxa"/>
            <w:tcBorders>
              <w:top w:val="single" w:sz="4" w:space="0" w:color="auto"/>
              <w:left w:val="single" w:sz="4" w:space="0" w:color="auto"/>
            </w:tcBorders>
            <w:shd w:val="clear" w:color="auto" w:fill="FFFFFF"/>
            <w:vAlign w:val="center"/>
          </w:tcPr>
          <w:p w14:paraId="47CF8481"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4.5</w:t>
            </w:r>
          </w:p>
        </w:tc>
        <w:tc>
          <w:tcPr>
            <w:tcW w:w="4696" w:type="dxa"/>
            <w:tcBorders>
              <w:top w:val="single" w:sz="4" w:space="0" w:color="auto"/>
              <w:left w:val="single" w:sz="4" w:space="0" w:color="auto"/>
            </w:tcBorders>
            <w:shd w:val="clear" w:color="auto" w:fill="FFFFFF"/>
            <w:vAlign w:val="bottom"/>
          </w:tcPr>
          <w:p w14:paraId="7F1B1B22"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Банковская и страховая деятельность</w:t>
            </w:r>
          </w:p>
        </w:tc>
        <w:tc>
          <w:tcPr>
            <w:tcW w:w="3171" w:type="dxa"/>
            <w:tcBorders>
              <w:top w:val="single" w:sz="4" w:space="0" w:color="auto"/>
              <w:left w:val="single" w:sz="4" w:space="0" w:color="auto"/>
              <w:right w:val="single" w:sz="4" w:space="0" w:color="auto"/>
            </w:tcBorders>
            <w:shd w:val="clear" w:color="auto" w:fill="FFFFFF"/>
            <w:vAlign w:val="bottom"/>
          </w:tcPr>
          <w:p w14:paraId="4DECD220"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10A0B399" w14:textId="77777777" w:rsidTr="009411D7">
        <w:tc>
          <w:tcPr>
            <w:tcW w:w="1933" w:type="dxa"/>
            <w:tcBorders>
              <w:top w:val="single" w:sz="4" w:space="0" w:color="auto"/>
              <w:left w:val="single" w:sz="4" w:space="0" w:color="auto"/>
            </w:tcBorders>
            <w:shd w:val="clear" w:color="auto" w:fill="FFFFFF"/>
            <w:vAlign w:val="center"/>
          </w:tcPr>
          <w:p w14:paraId="4214C482"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4.6</w:t>
            </w:r>
          </w:p>
        </w:tc>
        <w:tc>
          <w:tcPr>
            <w:tcW w:w="4696" w:type="dxa"/>
            <w:tcBorders>
              <w:top w:val="single" w:sz="4" w:space="0" w:color="auto"/>
              <w:left w:val="single" w:sz="4" w:space="0" w:color="auto"/>
            </w:tcBorders>
            <w:shd w:val="clear" w:color="auto" w:fill="FFFFFF"/>
            <w:vAlign w:val="bottom"/>
          </w:tcPr>
          <w:p w14:paraId="31C38146"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Общественное питание</w:t>
            </w:r>
          </w:p>
        </w:tc>
        <w:tc>
          <w:tcPr>
            <w:tcW w:w="3171" w:type="dxa"/>
            <w:tcBorders>
              <w:top w:val="single" w:sz="4" w:space="0" w:color="auto"/>
              <w:left w:val="single" w:sz="4" w:space="0" w:color="auto"/>
              <w:right w:val="single" w:sz="4" w:space="0" w:color="auto"/>
            </w:tcBorders>
            <w:shd w:val="clear" w:color="auto" w:fill="FFFFFF"/>
            <w:vAlign w:val="bottom"/>
          </w:tcPr>
          <w:p w14:paraId="3443304C"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28B038A1" w14:textId="77777777" w:rsidTr="009411D7">
        <w:tc>
          <w:tcPr>
            <w:tcW w:w="1933" w:type="dxa"/>
            <w:tcBorders>
              <w:top w:val="single" w:sz="4" w:space="0" w:color="auto"/>
              <w:left w:val="single" w:sz="4" w:space="0" w:color="auto"/>
            </w:tcBorders>
            <w:shd w:val="clear" w:color="auto" w:fill="FFFFFF"/>
            <w:vAlign w:val="center"/>
          </w:tcPr>
          <w:p w14:paraId="00169BD9"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4.7</w:t>
            </w:r>
          </w:p>
        </w:tc>
        <w:tc>
          <w:tcPr>
            <w:tcW w:w="4696" w:type="dxa"/>
            <w:tcBorders>
              <w:top w:val="single" w:sz="4" w:space="0" w:color="auto"/>
              <w:left w:val="single" w:sz="4" w:space="0" w:color="auto"/>
            </w:tcBorders>
            <w:shd w:val="clear" w:color="auto" w:fill="FFFFFF"/>
            <w:vAlign w:val="bottom"/>
          </w:tcPr>
          <w:p w14:paraId="7E658E33"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Гостиничное обслуживание</w:t>
            </w:r>
          </w:p>
        </w:tc>
        <w:tc>
          <w:tcPr>
            <w:tcW w:w="3171" w:type="dxa"/>
            <w:tcBorders>
              <w:top w:val="single" w:sz="4" w:space="0" w:color="auto"/>
              <w:left w:val="single" w:sz="4" w:space="0" w:color="auto"/>
              <w:right w:val="single" w:sz="4" w:space="0" w:color="auto"/>
            </w:tcBorders>
            <w:shd w:val="clear" w:color="auto" w:fill="FFFFFF"/>
            <w:vAlign w:val="bottom"/>
          </w:tcPr>
          <w:p w14:paraId="190D277A"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40C84911" w14:textId="77777777" w:rsidTr="009411D7">
        <w:tc>
          <w:tcPr>
            <w:tcW w:w="1933" w:type="dxa"/>
            <w:tcBorders>
              <w:top w:val="single" w:sz="4" w:space="0" w:color="auto"/>
              <w:left w:val="single" w:sz="4" w:space="0" w:color="auto"/>
            </w:tcBorders>
            <w:shd w:val="clear" w:color="auto" w:fill="FFFFFF"/>
            <w:vAlign w:val="center"/>
          </w:tcPr>
          <w:p w14:paraId="0B795301"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4.8.2</w:t>
            </w:r>
          </w:p>
        </w:tc>
        <w:tc>
          <w:tcPr>
            <w:tcW w:w="4696" w:type="dxa"/>
            <w:tcBorders>
              <w:top w:val="single" w:sz="4" w:space="0" w:color="auto"/>
              <w:left w:val="single" w:sz="4" w:space="0" w:color="auto"/>
            </w:tcBorders>
            <w:shd w:val="clear" w:color="auto" w:fill="FFFFFF"/>
            <w:vAlign w:val="bottom"/>
          </w:tcPr>
          <w:p w14:paraId="48721106"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Проведение азартных игр</w:t>
            </w:r>
          </w:p>
        </w:tc>
        <w:tc>
          <w:tcPr>
            <w:tcW w:w="3171" w:type="dxa"/>
            <w:tcBorders>
              <w:top w:val="single" w:sz="4" w:space="0" w:color="auto"/>
              <w:left w:val="single" w:sz="4" w:space="0" w:color="auto"/>
              <w:right w:val="single" w:sz="4" w:space="0" w:color="auto"/>
            </w:tcBorders>
            <w:shd w:val="clear" w:color="auto" w:fill="FFFFFF"/>
            <w:vAlign w:val="bottom"/>
          </w:tcPr>
          <w:p w14:paraId="5B03EDD7"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7CD8EE9A" w14:textId="77777777" w:rsidTr="009411D7">
        <w:tc>
          <w:tcPr>
            <w:tcW w:w="1933" w:type="dxa"/>
            <w:tcBorders>
              <w:top w:val="single" w:sz="4" w:space="0" w:color="auto"/>
              <w:left w:val="single" w:sz="4" w:space="0" w:color="auto"/>
            </w:tcBorders>
            <w:shd w:val="clear" w:color="auto" w:fill="FFFFFF"/>
            <w:vAlign w:val="center"/>
          </w:tcPr>
          <w:p w14:paraId="5EA7E398"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4.9.1.2</w:t>
            </w:r>
          </w:p>
        </w:tc>
        <w:tc>
          <w:tcPr>
            <w:tcW w:w="4696" w:type="dxa"/>
            <w:tcBorders>
              <w:top w:val="single" w:sz="4" w:space="0" w:color="auto"/>
              <w:left w:val="single" w:sz="4" w:space="0" w:color="auto"/>
            </w:tcBorders>
            <w:shd w:val="clear" w:color="auto" w:fill="FFFFFF"/>
            <w:vAlign w:val="bottom"/>
          </w:tcPr>
          <w:p w14:paraId="69D336ED"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Обеспечение дорожного отдыха</w:t>
            </w:r>
          </w:p>
        </w:tc>
        <w:tc>
          <w:tcPr>
            <w:tcW w:w="3171" w:type="dxa"/>
            <w:tcBorders>
              <w:top w:val="single" w:sz="4" w:space="0" w:color="auto"/>
              <w:left w:val="single" w:sz="4" w:space="0" w:color="auto"/>
              <w:right w:val="single" w:sz="4" w:space="0" w:color="auto"/>
            </w:tcBorders>
            <w:shd w:val="clear" w:color="auto" w:fill="FFFFFF"/>
            <w:vAlign w:val="bottom"/>
          </w:tcPr>
          <w:p w14:paraId="66EF13D6"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Обслуживающие</w:t>
            </w:r>
          </w:p>
        </w:tc>
      </w:tr>
      <w:tr w:rsidR="0015434A" w:rsidRPr="00BD2F6E" w14:paraId="0E2CD15A" w14:textId="77777777" w:rsidTr="009411D7">
        <w:tc>
          <w:tcPr>
            <w:tcW w:w="1933" w:type="dxa"/>
            <w:tcBorders>
              <w:top w:val="single" w:sz="4" w:space="0" w:color="auto"/>
              <w:left w:val="single" w:sz="4" w:space="0" w:color="auto"/>
            </w:tcBorders>
            <w:shd w:val="clear" w:color="auto" w:fill="FFFFFF"/>
            <w:vAlign w:val="center"/>
          </w:tcPr>
          <w:p w14:paraId="29467F6F"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4.9.1.3</w:t>
            </w:r>
          </w:p>
        </w:tc>
        <w:tc>
          <w:tcPr>
            <w:tcW w:w="4696" w:type="dxa"/>
            <w:tcBorders>
              <w:top w:val="single" w:sz="4" w:space="0" w:color="auto"/>
              <w:left w:val="single" w:sz="4" w:space="0" w:color="auto"/>
            </w:tcBorders>
            <w:shd w:val="clear" w:color="auto" w:fill="FFFFFF"/>
            <w:vAlign w:val="bottom"/>
          </w:tcPr>
          <w:p w14:paraId="109397F9"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Автомобильные мойки</w:t>
            </w:r>
          </w:p>
        </w:tc>
        <w:tc>
          <w:tcPr>
            <w:tcW w:w="3171" w:type="dxa"/>
            <w:tcBorders>
              <w:top w:val="single" w:sz="4" w:space="0" w:color="auto"/>
              <w:left w:val="single" w:sz="4" w:space="0" w:color="auto"/>
              <w:right w:val="single" w:sz="4" w:space="0" w:color="auto"/>
            </w:tcBorders>
            <w:shd w:val="clear" w:color="auto" w:fill="FFFFFF"/>
            <w:vAlign w:val="bottom"/>
          </w:tcPr>
          <w:p w14:paraId="0939EC59"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Обслуживающие</w:t>
            </w:r>
          </w:p>
        </w:tc>
      </w:tr>
      <w:tr w:rsidR="0015434A" w:rsidRPr="00BD2F6E" w14:paraId="3C99A4AB" w14:textId="77777777" w:rsidTr="009411D7">
        <w:tc>
          <w:tcPr>
            <w:tcW w:w="1933" w:type="dxa"/>
            <w:tcBorders>
              <w:top w:val="single" w:sz="4" w:space="0" w:color="auto"/>
              <w:left w:val="single" w:sz="4" w:space="0" w:color="auto"/>
            </w:tcBorders>
            <w:shd w:val="clear" w:color="auto" w:fill="FFFFFF"/>
            <w:vAlign w:val="center"/>
          </w:tcPr>
          <w:p w14:paraId="686813F4"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4.9.1.4</w:t>
            </w:r>
          </w:p>
        </w:tc>
        <w:tc>
          <w:tcPr>
            <w:tcW w:w="4696" w:type="dxa"/>
            <w:tcBorders>
              <w:top w:val="single" w:sz="4" w:space="0" w:color="auto"/>
              <w:left w:val="single" w:sz="4" w:space="0" w:color="auto"/>
            </w:tcBorders>
            <w:shd w:val="clear" w:color="auto" w:fill="FFFFFF"/>
            <w:vAlign w:val="bottom"/>
          </w:tcPr>
          <w:p w14:paraId="7BD2628F"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Ремонт автомобилей</w:t>
            </w:r>
          </w:p>
        </w:tc>
        <w:tc>
          <w:tcPr>
            <w:tcW w:w="3171" w:type="dxa"/>
            <w:tcBorders>
              <w:top w:val="single" w:sz="4" w:space="0" w:color="auto"/>
              <w:left w:val="single" w:sz="4" w:space="0" w:color="auto"/>
              <w:right w:val="single" w:sz="4" w:space="0" w:color="auto"/>
            </w:tcBorders>
            <w:shd w:val="clear" w:color="auto" w:fill="FFFFFF"/>
            <w:vAlign w:val="bottom"/>
          </w:tcPr>
          <w:p w14:paraId="511C0FDE"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Обслуживающие</w:t>
            </w:r>
          </w:p>
        </w:tc>
      </w:tr>
      <w:tr w:rsidR="0015434A" w:rsidRPr="00BD2F6E" w14:paraId="2A379F15" w14:textId="77777777" w:rsidTr="009411D7">
        <w:tc>
          <w:tcPr>
            <w:tcW w:w="1933" w:type="dxa"/>
            <w:tcBorders>
              <w:top w:val="single" w:sz="4" w:space="0" w:color="auto"/>
              <w:left w:val="single" w:sz="4" w:space="0" w:color="auto"/>
            </w:tcBorders>
            <w:shd w:val="clear" w:color="auto" w:fill="FFFFFF"/>
            <w:vAlign w:val="center"/>
          </w:tcPr>
          <w:p w14:paraId="6D4F18F9"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4.10</w:t>
            </w:r>
          </w:p>
        </w:tc>
        <w:tc>
          <w:tcPr>
            <w:tcW w:w="4696" w:type="dxa"/>
            <w:tcBorders>
              <w:top w:val="single" w:sz="4" w:space="0" w:color="auto"/>
              <w:left w:val="single" w:sz="4" w:space="0" w:color="auto"/>
            </w:tcBorders>
            <w:shd w:val="clear" w:color="auto" w:fill="FFFFFF"/>
            <w:vAlign w:val="bottom"/>
          </w:tcPr>
          <w:p w14:paraId="0E7DF508"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Выставочно-ярмарочная деятельность</w:t>
            </w:r>
          </w:p>
        </w:tc>
        <w:tc>
          <w:tcPr>
            <w:tcW w:w="3171" w:type="dxa"/>
            <w:tcBorders>
              <w:top w:val="single" w:sz="4" w:space="0" w:color="auto"/>
              <w:left w:val="single" w:sz="4" w:space="0" w:color="auto"/>
              <w:right w:val="single" w:sz="4" w:space="0" w:color="auto"/>
            </w:tcBorders>
            <w:shd w:val="clear" w:color="auto" w:fill="FFFFFF"/>
            <w:vAlign w:val="bottom"/>
          </w:tcPr>
          <w:p w14:paraId="112DEF07"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7A21CB2F" w14:textId="77777777" w:rsidTr="009411D7">
        <w:tc>
          <w:tcPr>
            <w:tcW w:w="1933" w:type="dxa"/>
            <w:tcBorders>
              <w:top w:val="single" w:sz="4" w:space="0" w:color="auto"/>
              <w:left w:val="single" w:sz="4" w:space="0" w:color="auto"/>
            </w:tcBorders>
            <w:shd w:val="clear" w:color="auto" w:fill="FFFFFF"/>
            <w:vAlign w:val="center"/>
          </w:tcPr>
          <w:p w14:paraId="32DEC3AB"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5.1.2</w:t>
            </w:r>
          </w:p>
        </w:tc>
        <w:tc>
          <w:tcPr>
            <w:tcW w:w="4696" w:type="dxa"/>
            <w:tcBorders>
              <w:top w:val="single" w:sz="4" w:space="0" w:color="auto"/>
              <w:left w:val="single" w:sz="4" w:space="0" w:color="auto"/>
            </w:tcBorders>
            <w:shd w:val="clear" w:color="auto" w:fill="FFFFFF"/>
            <w:vAlign w:val="bottom"/>
          </w:tcPr>
          <w:p w14:paraId="27054533"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Обеспечение занятий спортом в помещениях</w:t>
            </w:r>
          </w:p>
        </w:tc>
        <w:tc>
          <w:tcPr>
            <w:tcW w:w="3171" w:type="dxa"/>
            <w:tcBorders>
              <w:top w:val="single" w:sz="4" w:space="0" w:color="auto"/>
              <w:left w:val="single" w:sz="4" w:space="0" w:color="auto"/>
              <w:right w:val="single" w:sz="4" w:space="0" w:color="auto"/>
            </w:tcBorders>
            <w:shd w:val="clear" w:color="auto" w:fill="FFFFFF"/>
            <w:vAlign w:val="bottom"/>
          </w:tcPr>
          <w:p w14:paraId="103C7359"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577D41C8" w14:textId="77777777" w:rsidTr="009411D7">
        <w:tc>
          <w:tcPr>
            <w:tcW w:w="1933" w:type="dxa"/>
            <w:tcBorders>
              <w:top w:val="single" w:sz="4" w:space="0" w:color="auto"/>
              <w:left w:val="single" w:sz="4" w:space="0" w:color="auto"/>
            </w:tcBorders>
            <w:shd w:val="clear" w:color="auto" w:fill="FFFFFF"/>
            <w:vAlign w:val="center"/>
          </w:tcPr>
          <w:p w14:paraId="7D7CD091"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5.2.1</w:t>
            </w:r>
          </w:p>
        </w:tc>
        <w:tc>
          <w:tcPr>
            <w:tcW w:w="4696" w:type="dxa"/>
            <w:tcBorders>
              <w:top w:val="single" w:sz="4" w:space="0" w:color="auto"/>
              <w:left w:val="single" w:sz="4" w:space="0" w:color="auto"/>
            </w:tcBorders>
            <w:shd w:val="clear" w:color="auto" w:fill="FFFFFF"/>
            <w:vAlign w:val="bottom"/>
          </w:tcPr>
          <w:p w14:paraId="385A4CAD"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Туристическое обслуживание</w:t>
            </w:r>
          </w:p>
        </w:tc>
        <w:tc>
          <w:tcPr>
            <w:tcW w:w="3171" w:type="dxa"/>
            <w:tcBorders>
              <w:top w:val="single" w:sz="4" w:space="0" w:color="auto"/>
              <w:left w:val="single" w:sz="4" w:space="0" w:color="auto"/>
              <w:right w:val="single" w:sz="4" w:space="0" w:color="auto"/>
            </w:tcBorders>
            <w:shd w:val="clear" w:color="auto" w:fill="FFFFFF"/>
            <w:vAlign w:val="bottom"/>
          </w:tcPr>
          <w:p w14:paraId="7B3C6861"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1556CF0E" w14:textId="77777777" w:rsidTr="009411D7">
        <w:tc>
          <w:tcPr>
            <w:tcW w:w="1933" w:type="dxa"/>
            <w:tcBorders>
              <w:top w:val="single" w:sz="4" w:space="0" w:color="auto"/>
              <w:left w:val="single" w:sz="4" w:space="0" w:color="auto"/>
            </w:tcBorders>
            <w:shd w:val="clear" w:color="auto" w:fill="FFFFFF"/>
            <w:vAlign w:val="center"/>
          </w:tcPr>
          <w:p w14:paraId="7B5168E6"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6.9</w:t>
            </w:r>
          </w:p>
        </w:tc>
        <w:tc>
          <w:tcPr>
            <w:tcW w:w="4696" w:type="dxa"/>
            <w:tcBorders>
              <w:top w:val="single" w:sz="4" w:space="0" w:color="auto"/>
              <w:left w:val="single" w:sz="4" w:space="0" w:color="auto"/>
            </w:tcBorders>
            <w:shd w:val="clear" w:color="auto" w:fill="FFFFFF"/>
            <w:vAlign w:val="bottom"/>
          </w:tcPr>
          <w:p w14:paraId="7D323830"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Склад</w:t>
            </w:r>
          </w:p>
        </w:tc>
        <w:tc>
          <w:tcPr>
            <w:tcW w:w="3171" w:type="dxa"/>
            <w:tcBorders>
              <w:top w:val="single" w:sz="4" w:space="0" w:color="auto"/>
              <w:left w:val="single" w:sz="4" w:space="0" w:color="auto"/>
              <w:right w:val="single" w:sz="4" w:space="0" w:color="auto"/>
            </w:tcBorders>
            <w:shd w:val="clear" w:color="auto" w:fill="FFFFFF"/>
            <w:vAlign w:val="bottom"/>
          </w:tcPr>
          <w:p w14:paraId="0AA2745D"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Обслуживающие</w:t>
            </w:r>
          </w:p>
        </w:tc>
      </w:tr>
      <w:tr w:rsidR="0015434A" w:rsidRPr="00BD2F6E" w14:paraId="79906FC5" w14:textId="77777777" w:rsidTr="009411D7">
        <w:tc>
          <w:tcPr>
            <w:tcW w:w="1933" w:type="dxa"/>
            <w:tcBorders>
              <w:top w:val="single" w:sz="4" w:space="0" w:color="auto"/>
              <w:left w:val="single" w:sz="4" w:space="0" w:color="auto"/>
            </w:tcBorders>
            <w:shd w:val="clear" w:color="auto" w:fill="FFFFFF"/>
            <w:vAlign w:val="center"/>
          </w:tcPr>
          <w:p w14:paraId="3E521990"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6.12</w:t>
            </w:r>
          </w:p>
        </w:tc>
        <w:tc>
          <w:tcPr>
            <w:tcW w:w="4696" w:type="dxa"/>
            <w:tcBorders>
              <w:top w:val="single" w:sz="4" w:space="0" w:color="auto"/>
              <w:left w:val="single" w:sz="4" w:space="0" w:color="auto"/>
            </w:tcBorders>
            <w:shd w:val="clear" w:color="auto" w:fill="FFFFFF"/>
            <w:vAlign w:val="bottom"/>
          </w:tcPr>
          <w:p w14:paraId="6EAB7C1B"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Научно-производственная деятельность</w:t>
            </w:r>
          </w:p>
        </w:tc>
        <w:tc>
          <w:tcPr>
            <w:tcW w:w="3171" w:type="dxa"/>
            <w:tcBorders>
              <w:top w:val="single" w:sz="4" w:space="0" w:color="auto"/>
              <w:left w:val="single" w:sz="4" w:space="0" w:color="auto"/>
              <w:right w:val="single" w:sz="4" w:space="0" w:color="auto"/>
            </w:tcBorders>
            <w:shd w:val="clear" w:color="auto" w:fill="FFFFFF"/>
            <w:vAlign w:val="bottom"/>
          </w:tcPr>
          <w:p w14:paraId="43C50CFF"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3753CC51" w14:textId="77777777" w:rsidTr="009411D7">
        <w:tc>
          <w:tcPr>
            <w:tcW w:w="1933" w:type="dxa"/>
            <w:tcBorders>
              <w:top w:val="single" w:sz="4" w:space="0" w:color="auto"/>
              <w:left w:val="single" w:sz="4" w:space="0" w:color="auto"/>
            </w:tcBorders>
            <w:shd w:val="clear" w:color="auto" w:fill="FFFFFF"/>
            <w:vAlign w:val="center"/>
          </w:tcPr>
          <w:p w14:paraId="351CD04E"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8.3</w:t>
            </w:r>
          </w:p>
        </w:tc>
        <w:tc>
          <w:tcPr>
            <w:tcW w:w="4696" w:type="dxa"/>
            <w:tcBorders>
              <w:top w:val="single" w:sz="4" w:space="0" w:color="auto"/>
              <w:left w:val="single" w:sz="4" w:space="0" w:color="auto"/>
            </w:tcBorders>
            <w:shd w:val="clear" w:color="auto" w:fill="FFFFFF"/>
            <w:vAlign w:val="bottom"/>
          </w:tcPr>
          <w:p w14:paraId="2D6FFE01"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Обеспечение внутреннего правопорядка</w:t>
            </w:r>
          </w:p>
        </w:tc>
        <w:tc>
          <w:tcPr>
            <w:tcW w:w="3171" w:type="dxa"/>
            <w:tcBorders>
              <w:top w:val="single" w:sz="4" w:space="0" w:color="auto"/>
              <w:left w:val="single" w:sz="4" w:space="0" w:color="auto"/>
              <w:right w:val="single" w:sz="4" w:space="0" w:color="auto"/>
            </w:tcBorders>
            <w:shd w:val="clear" w:color="auto" w:fill="FFFFFF"/>
            <w:vAlign w:val="bottom"/>
          </w:tcPr>
          <w:p w14:paraId="3C7032A6"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5FF0EC90" w14:textId="77777777" w:rsidTr="009411D7">
        <w:tc>
          <w:tcPr>
            <w:tcW w:w="1933" w:type="dxa"/>
            <w:tcBorders>
              <w:top w:val="single" w:sz="4" w:space="0" w:color="auto"/>
              <w:left w:val="single" w:sz="4" w:space="0" w:color="auto"/>
            </w:tcBorders>
            <w:shd w:val="clear" w:color="auto" w:fill="FFFFFF"/>
            <w:vAlign w:val="center"/>
          </w:tcPr>
          <w:p w14:paraId="24D21A3E"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9.2</w:t>
            </w:r>
          </w:p>
        </w:tc>
        <w:tc>
          <w:tcPr>
            <w:tcW w:w="4696" w:type="dxa"/>
            <w:tcBorders>
              <w:top w:val="single" w:sz="4" w:space="0" w:color="auto"/>
              <w:left w:val="single" w:sz="4" w:space="0" w:color="auto"/>
            </w:tcBorders>
            <w:shd w:val="clear" w:color="auto" w:fill="FFFFFF"/>
            <w:vAlign w:val="bottom"/>
          </w:tcPr>
          <w:p w14:paraId="2B4575B2"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Курортная деятельность</w:t>
            </w:r>
          </w:p>
        </w:tc>
        <w:tc>
          <w:tcPr>
            <w:tcW w:w="3171" w:type="dxa"/>
            <w:tcBorders>
              <w:top w:val="single" w:sz="4" w:space="0" w:color="auto"/>
              <w:left w:val="single" w:sz="4" w:space="0" w:color="auto"/>
              <w:right w:val="single" w:sz="4" w:space="0" w:color="auto"/>
            </w:tcBorders>
            <w:shd w:val="clear" w:color="auto" w:fill="FFFFFF"/>
            <w:vAlign w:val="bottom"/>
          </w:tcPr>
          <w:p w14:paraId="22C0F7D8"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r w:rsidR="0015434A" w:rsidRPr="00BD2F6E" w14:paraId="0AC403FD" w14:textId="77777777" w:rsidTr="009411D7">
        <w:tc>
          <w:tcPr>
            <w:tcW w:w="1933" w:type="dxa"/>
            <w:tcBorders>
              <w:top w:val="single" w:sz="4" w:space="0" w:color="auto"/>
              <w:left w:val="single" w:sz="4" w:space="0" w:color="auto"/>
              <w:bottom w:val="single" w:sz="4" w:space="0" w:color="auto"/>
            </w:tcBorders>
            <w:shd w:val="clear" w:color="auto" w:fill="FFFFFF"/>
            <w:vAlign w:val="center"/>
          </w:tcPr>
          <w:p w14:paraId="38B03B03" w14:textId="77777777" w:rsidR="00387804" w:rsidRPr="00BD2F6E" w:rsidRDefault="00387804" w:rsidP="00387804">
            <w:pPr>
              <w:ind w:left="142" w:right="282" w:firstLine="0"/>
              <w:jc w:val="center"/>
              <w:rPr>
                <w:rStyle w:val="211pt"/>
                <w:color w:val="auto"/>
                <w:sz w:val="24"/>
                <w:szCs w:val="24"/>
              </w:rPr>
            </w:pPr>
            <w:r w:rsidRPr="00BD2F6E">
              <w:rPr>
                <w:rStyle w:val="211pt"/>
                <w:color w:val="auto"/>
                <w:sz w:val="24"/>
                <w:szCs w:val="24"/>
              </w:rPr>
              <w:t>9.2.1</w:t>
            </w:r>
          </w:p>
        </w:tc>
        <w:tc>
          <w:tcPr>
            <w:tcW w:w="4696" w:type="dxa"/>
            <w:tcBorders>
              <w:top w:val="single" w:sz="4" w:space="0" w:color="auto"/>
              <w:left w:val="single" w:sz="4" w:space="0" w:color="auto"/>
              <w:bottom w:val="single" w:sz="4" w:space="0" w:color="auto"/>
            </w:tcBorders>
            <w:shd w:val="clear" w:color="auto" w:fill="FFFFFF"/>
          </w:tcPr>
          <w:p w14:paraId="5BD4AEBD" w14:textId="77777777" w:rsidR="00387804" w:rsidRPr="00BD2F6E" w:rsidRDefault="00387804" w:rsidP="00387804">
            <w:pPr>
              <w:ind w:left="51" w:right="282" w:firstLine="0"/>
              <w:jc w:val="left"/>
              <w:rPr>
                <w:rStyle w:val="211pt"/>
                <w:color w:val="auto"/>
                <w:sz w:val="24"/>
                <w:szCs w:val="24"/>
              </w:rPr>
            </w:pPr>
            <w:r w:rsidRPr="00BD2F6E">
              <w:rPr>
                <w:rStyle w:val="211pt"/>
                <w:color w:val="auto"/>
                <w:sz w:val="24"/>
                <w:szCs w:val="24"/>
              </w:rPr>
              <w:t>Санаторная деятельность</w:t>
            </w:r>
          </w:p>
        </w:tc>
        <w:tc>
          <w:tcPr>
            <w:tcW w:w="3171" w:type="dxa"/>
            <w:tcBorders>
              <w:top w:val="single" w:sz="4" w:space="0" w:color="auto"/>
              <w:left w:val="single" w:sz="4" w:space="0" w:color="auto"/>
              <w:bottom w:val="single" w:sz="4" w:space="0" w:color="auto"/>
              <w:right w:val="single" w:sz="4" w:space="0" w:color="auto"/>
            </w:tcBorders>
            <w:shd w:val="clear" w:color="auto" w:fill="FFFFFF"/>
          </w:tcPr>
          <w:p w14:paraId="094081E6" w14:textId="77777777" w:rsidR="00387804" w:rsidRPr="00BD2F6E" w:rsidRDefault="00387804" w:rsidP="00387804">
            <w:pPr>
              <w:ind w:left="51" w:right="282" w:firstLine="0"/>
              <w:rPr>
                <w:rStyle w:val="211pt"/>
                <w:color w:val="auto"/>
                <w:sz w:val="24"/>
                <w:szCs w:val="24"/>
              </w:rPr>
            </w:pPr>
            <w:r w:rsidRPr="00BD2F6E">
              <w:rPr>
                <w:rStyle w:val="211pt"/>
                <w:color w:val="auto"/>
                <w:sz w:val="24"/>
                <w:szCs w:val="24"/>
              </w:rPr>
              <w:t>Общественные</w:t>
            </w:r>
          </w:p>
        </w:tc>
      </w:tr>
    </w:tbl>
    <w:p w14:paraId="1CD9B390" w14:textId="77777777" w:rsidR="00387804" w:rsidRPr="00BD2F6E" w:rsidRDefault="00387804" w:rsidP="00387804">
      <w:pPr>
        <w:ind w:left="142" w:right="282"/>
        <w:rPr>
          <w:rFonts w:ascii="Times New Roman" w:hAnsi="Times New Roman" w:cs="Times New Roman"/>
        </w:rPr>
      </w:pPr>
    </w:p>
    <w:p w14:paraId="725C9EC8" w14:textId="77777777" w:rsidR="00387804" w:rsidRPr="00BD2F6E" w:rsidRDefault="00387804" w:rsidP="00387804">
      <w:pPr>
        <w:ind w:right="-1"/>
        <w:rPr>
          <w:rFonts w:ascii="Times New Roman" w:hAnsi="Times New Roman" w:cs="Times New Roman"/>
        </w:rPr>
      </w:pPr>
      <w:r w:rsidRPr="00BD2F6E">
        <w:rPr>
          <w:rFonts w:ascii="Times New Roman" w:hAnsi="Times New Roman" w:cs="Times New Roman"/>
        </w:rPr>
        <w:t>Таблица 2</w:t>
      </w:r>
    </w:p>
    <w:p w14:paraId="6644496D" w14:textId="77777777" w:rsidR="00387804" w:rsidRPr="00BD2F6E" w:rsidRDefault="00387804" w:rsidP="00387804">
      <w:pPr>
        <w:pStyle w:val="af"/>
        <w:ind w:right="-1" w:firstLine="720"/>
        <w:jc w:val="both"/>
        <w:rPr>
          <w:rFonts w:ascii="Times New Roman" w:hAnsi="Times New Roman"/>
          <w:sz w:val="24"/>
          <w:szCs w:val="24"/>
        </w:rPr>
      </w:pPr>
    </w:p>
    <w:p w14:paraId="64C1D4A7" w14:textId="77777777" w:rsidR="00387804" w:rsidRPr="00BD2F6E" w:rsidRDefault="00387804" w:rsidP="00387804">
      <w:pPr>
        <w:ind w:right="-1"/>
        <w:rPr>
          <w:rFonts w:ascii="Times New Roman" w:hAnsi="Times New Roman" w:cs="Times New Roman"/>
        </w:rPr>
      </w:pPr>
      <w:r w:rsidRPr="00BD2F6E">
        <w:rPr>
          <w:rFonts w:ascii="Times New Roman" w:hAnsi="Times New Roman" w:cs="Times New Roman"/>
        </w:rPr>
        <w:t>Требования к объемно-пространственным и архитектурно- стилистическим характеристикам объектов капитального строительства</w:t>
      </w:r>
    </w:p>
    <w:p w14:paraId="66CA6D0F" w14:textId="77777777" w:rsidR="00387804" w:rsidRPr="00BD2F6E" w:rsidRDefault="00387804" w:rsidP="00387804">
      <w:pPr>
        <w:ind w:right="-1"/>
        <w:rPr>
          <w:rFonts w:ascii="Times New Roman" w:hAnsi="Times New Roman" w:cs="Times New Roman"/>
        </w:rPr>
      </w:pPr>
    </w:p>
    <w:p w14:paraId="731258A3" w14:textId="77777777" w:rsidR="00115E57" w:rsidRPr="00BD2F6E" w:rsidRDefault="00115E57" w:rsidP="00387804">
      <w:pPr>
        <w:pStyle w:val="af0"/>
        <w:spacing w:after="0" w:line="240" w:lineRule="auto"/>
        <w:ind w:left="0" w:right="-1" w:firstLine="720"/>
        <w:sectPr w:rsidR="00115E57" w:rsidRPr="00BD2F6E" w:rsidSect="00C83845">
          <w:headerReference w:type="default" r:id="rId57"/>
          <w:pgSz w:w="11906" w:h="16838"/>
          <w:pgMar w:top="284" w:right="567" w:bottom="851" w:left="1701" w:header="425" w:footer="709" w:gutter="0"/>
          <w:cols w:space="708"/>
          <w:titlePg/>
          <w:docGrid w:linePitch="360"/>
        </w:sectPr>
      </w:pPr>
    </w:p>
    <w:p w14:paraId="3E289D64" w14:textId="5E5DA0BE" w:rsidR="00115E57" w:rsidRPr="00BD2F6E" w:rsidRDefault="00115E57">
      <w:pPr>
        <w:widowControl/>
        <w:autoSpaceDE/>
        <w:autoSpaceDN/>
        <w:adjustRightInd/>
        <w:spacing w:after="160" w:line="259" w:lineRule="auto"/>
        <w:ind w:firstLine="0"/>
        <w:jc w:val="left"/>
        <w:rPr>
          <w:rFonts w:ascii="Times New Roman" w:hAnsi="Times New Roman" w:cs="Times New Roman"/>
        </w:rPr>
      </w:pPr>
    </w:p>
    <w:tbl>
      <w:tblPr>
        <w:tblStyle w:val="ab"/>
        <w:tblW w:w="15443" w:type="dxa"/>
        <w:tblInd w:w="-998" w:type="dxa"/>
        <w:tblLook w:val="04A0" w:firstRow="1" w:lastRow="0" w:firstColumn="1" w:lastColumn="0" w:noHBand="0" w:noVBand="1"/>
      </w:tblPr>
      <w:tblGrid>
        <w:gridCol w:w="678"/>
        <w:gridCol w:w="3008"/>
        <w:gridCol w:w="992"/>
        <w:gridCol w:w="963"/>
        <w:gridCol w:w="851"/>
        <w:gridCol w:w="838"/>
        <w:gridCol w:w="1089"/>
        <w:gridCol w:w="1078"/>
        <w:gridCol w:w="1083"/>
        <w:gridCol w:w="736"/>
        <w:gridCol w:w="875"/>
        <w:gridCol w:w="1089"/>
        <w:gridCol w:w="1089"/>
        <w:gridCol w:w="1074"/>
      </w:tblGrid>
      <w:tr w:rsidR="0015434A" w:rsidRPr="00BD2F6E" w14:paraId="6C3EB9DF" w14:textId="77777777" w:rsidTr="00E20CBF">
        <w:trPr>
          <w:cantSplit/>
          <w:trHeight w:val="4725"/>
        </w:trPr>
        <w:tc>
          <w:tcPr>
            <w:tcW w:w="678" w:type="dxa"/>
            <w:vAlign w:val="center"/>
          </w:tcPr>
          <w:p w14:paraId="5D303232" w14:textId="77777777" w:rsidR="0056572F" w:rsidRPr="00BD2F6E" w:rsidRDefault="0056572F" w:rsidP="0056572F">
            <w:pPr>
              <w:widowControl/>
              <w:autoSpaceDE/>
              <w:autoSpaceDN/>
              <w:adjustRightInd/>
              <w:ind w:firstLine="0"/>
              <w:jc w:val="center"/>
              <w:rPr>
                <w:rFonts w:ascii="Times New Roman" w:hAnsi="Times New Roman" w:cs="Times New Roman"/>
              </w:rPr>
            </w:pPr>
            <w:r w:rsidRPr="00BD2F6E">
              <w:rPr>
                <w:rFonts w:ascii="Times New Roman" w:hAnsi="Times New Roman" w:cs="Times New Roman"/>
              </w:rPr>
              <w:t>№</w:t>
            </w:r>
          </w:p>
          <w:p w14:paraId="1A2915DE" w14:textId="40F040AB" w:rsidR="0056572F" w:rsidRPr="00BD2F6E" w:rsidRDefault="0056572F" w:rsidP="0056572F">
            <w:pPr>
              <w:widowControl/>
              <w:autoSpaceDE/>
              <w:autoSpaceDN/>
              <w:adjustRightInd/>
              <w:ind w:firstLine="0"/>
              <w:jc w:val="center"/>
              <w:rPr>
                <w:rFonts w:ascii="Times New Roman" w:hAnsi="Times New Roman" w:cs="Times New Roman"/>
              </w:rPr>
            </w:pPr>
            <w:r w:rsidRPr="00BD2F6E">
              <w:rPr>
                <w:rFonts w:ascii="Times New Roman" w:hAnsi="Times New Roman" w:cs="Times New Roman"/>
              </w:rPr>
              <w:t>п/п</w:t>
            </w:r>
          </w:p>
        </w:tc>
        <w:tc>
          <w:tcPr>
            <w:tcW w:w="3008" w:type="dxa"/>
            <w:textDirection w:val="btLr"/>
            <w:vAlign w:val="center"/>
          </w:tcPr>
          <w:p w14:paraId="3538B4A0" w14:textId="7BB90FFD" w:rsidR="0056572F" w:rsidRPr="00BD2F6E" w:rsidRDefault="0056572F" w:rsidP="00192D58">
            <w:pPr>
              <w:widowControl/>
              <w:autoSpaceDE/>
              <w:autoSpaceDN/>
              <w:adjustRightInd/>
              <w:ind w:left="113" w:right="113" w:firstLine="0"/>
              <w:jc w:val="center"/>
              <w:rPr>
                <w:rFonts w:ascii="Times New Roman" w:hAnsi="Times New Roman" w:cs="Times New Roman"/>
              </w:rPr>
            </w:pPr>
            <w:r w:rsidRPr="00BD2F6E">
              <w:rPr>
                <w:rFonts w:ascii="Times New Roman" w:hAnsi="Times New Roman" w:cs="Times New Roman"/>
              </w:rPr>
              <w:t>Код и наименование вида разрешенного использования земельного участка</w:t>
            </w:r>
          </w:p>
        </w:tc>
        <w:tc>
          <w:tcPr>
            <w:tcW w:w="992" w:type="dxa"/>
            <w:textDirection w:val="btLr"/>
            <w:vAlign w:val="center"/>
          </w:tcPr>
          <w:p w14:paraId="5B7622D5" w14:textId="3569F60E" w:rsidR="0056572F" w:rsidRPr="00BD2F6E" w:rsidRDefault="0056572F" w:rsidP="00192D58">
            <w:pPr>
              <w:widowControl/>
              <w:autoSpaceDE/>
              <w:autoSpaceDN/>
              <w:adjustRightInd/>
              <w:ind w:left="113" w:right="113" w:firstLine="0"/>
              <w:jc w:val="center"/>
              <w:rPr>
                <w:rFonts w:ascii="Times New Roman" w:hAnsi="Times New Roman" w:cs="Times New Roman"/>
              </w:rPr>
            </w:pPr>
            <w:r w:rsidRPr="00BD2F6E">
              <w:rPr>
                <w:rStyle w:val="295pt"/>
                <w:iCs/>
                <w:color w:val="auto"/>
                <w:sz w:val="24"/>
                <w:szCs w:val="24"/>
              </w:rPr>
              <w:t>Максимальный отступ зданий, строений, сооружений, формирующих уличный фронт, от красных линий**, м</w:t>
            </w:r>
          </w:p>
        </w:tc>
        <w:tc>
          <w:tcPr>
            <w:tcW w:w="963" w:type="dxa"/>
            <w:textDirection w:val="btLr"/>
            <w:vAlign w:val="center"/>
          </w:tcPr>
          <w:p w14:paraId="5E2334DF" w14:textId="4388DA3A" w:rsidR="0056572F" w:rsidRPr="00BD2F6E" w:rsidRDefault="0056572F" w:rsidP="00192D58">
            <w:pPr>
              <w:widowControl/>
              <w:autoSpaceDE/>
              <w:autoSpaceDN/>
              <w:adjustRightInd/>
              <w:ind w:left="113" w:right="113" w:firstLine="0"/>
              <w:jc w:val="center"/>
              <w:rPr>
                <w:rFonts w:ascii="Times New Roman" w:hAnsi="Times New Roman" w:cs="Times New Roman"/>
              </w:rPr>
            </w:pPr>
            <w:r w:rsidRPr="00BD2F6E">
              <w:rPr>
                <w:rStyle w:val="295pt"/>
                <w:iCs/>
                <w:color w:val="auto"/>
                <w:sz w:val="24"/>
                <w:szCs w:val="24"/>
              </w:rPr>
              <w:t>Минимальная высота здания вдоль улично-дорожной сети, м</w:t>
            </w:r>
          </w:p>
        </w:tc>
        <w:tc>
          <w:tcPr>
            <w:tcW w:w="851" w:type="dxa"/>
            <w:textDirection w:val="btLr"/>
            <w:vAlign w:val="center"/>
          </w:tcPr>
          <w:p w14:paraId="07B033A5" w14:textId="4903F75A" w:rsidR="0056572F" w:rsidRPr="00BD2F6E" w:rsidRDefault="0056572F" w:rsidP="00192D58">
            <w:pPr>
              <w:pStyle w:val="3"/>
              <w:numPr>
                <w:ilvl w:val="0"/>
                <w:numId w:val="0"/>
              </w:numPr>
              <w:spacing w:before="0" w:after="0" w:line="240" w:lineRule="auto"/>
              <w:jc w:val="center"/>
              <w:rPr>
                <w:b w:val="0"/>
                <w:bCs w:val="0"/>
                <w:i w:val="0"/>
                <w:iCs/>
                <w:color w:val="auto"/>
                <w:sz w:val="24"/>
                <w:szCs w:val="24"/>
                <w:shd w:val="clear" w:color="auto" w:fill="FFFFFF"/>
                <w:lang w:eastAsia="ru-RU" w:bidi="ru-RU"/>
              </w:rPr>
            </w:pPr>
            <w:r w:rsidRPr="00BD2F6E">
              <w:rPr>
                <w:rStyle w:val="295pt"/>
                <w:b w:val="0"/>
                <w:bCs w:val="0"/>
                <w:i w:val="0"/>
                <w:iCs/>
                <w:color w:val="auto"/>
                <w:sz w:val="24"/>
                <w:szCs w:val="24"/>
              </w:rPr>
              <w:t>Минимальный</w:t>
            </w:r>
            <w:r w:rsidR="00192D58" w:rsidRPr="00BD2F6E">
              <w:rPr>
                <w:rStyle w:val="295pt"/>
                <w:b w:val="0"/>
                <w:bCs w:val="0"/>
                <w:i w:val="0"/>
                <w:iCs/>
                <w:color w:val="auto"/>
                <w:sz w:val="24"/>
                <w:szCs w:val="24"/>
              </w:rPr>
              <w:t xml:space="preserve"> процент застроенности уличного фронта, %</w:t>
            </w:r>
          </w:p>
        </w:tc>
        <w:tc>
          <w:tcPr>
            <w:tcW w:w="838" w:type="dxa"/>
            <w:textDirection w:val="btLr"/>
            <w:vAlign w:val="center"/>
          </w:tcPr>
          <w:p w14:paraId="0DB9F23F" w14:textId="586F082B" w:rsidR="0056572F" w:rsidRPr="00BD2F6E" w:rsidRDefault="0056572F" w:rsidP="00192D58">
            <w:pPr>
              <w:widowControl/>
              <w:autoSpaceDE/>
              <w:autoSpaceDN/>
              <w:adjustRightInd/>
              <w:ind w:left="113" w:right="113" w:firstLine="0"/>
              <w:jc w:val="center"/>
              <w:rPr>
                <w:rFonts w:ascii="Times New Roman" w:hAnsi="Times New Roman" w:cs="Times New Roman"/>
                <w:iCs/>
              </w:rPr>
            </w:pPr>
            <w:r w:rsidRPr="00BD2F6E">
              <w:rPr>
                <w:rStyle w:val="295pt"/>
                <w:iCs/>
                <w:color w:val="auto"/>
                <w:sz w:val="24"/>
                <w:szCs w:val="24"/>
              </w:rPr>
              <w:t>Минимальная высота типового этажа, м</w:t>
            </w:r>
          </w:p>
        </w:tc>
        <w:tc>
          <w:tcPr>
            <w:tcW w:w="1089" w:type="dxa"/>
            <w:textDirection w:val="btLr"/>
            <w:vAlign w:val="center"/>
          </w:tcPr>
          <w:p w14:paraId="5BEB23D5" w14:textId="77777777" w:rsidR="0056572F" w:rsidRPr="00BD2F6E" w:rsidRDefault="0056572F" w:rsidP="00192D58">
            <w:pPr>
              <w:pStyle w:val="3"/>
              <w:numPr>
                <w:ilvl w:val="0"/>
                <w:numId w:val="0"/>
              </w:numPr>
              <w:spacing w:before="0" w:after="0" w:line="240" w:lineRule="auto"/>
              <w:jc w:val="center"/>
              <w:rPr>
                <w:rStyle w:val="295pt"/>
                <w:b w:val="0"/>
                <w:bCs w:val="0"/>
                <w:i w:val="0"/>
                <w:iCs/>
                <w:color w:val="auto"/>
                <w:sz w:val="24"/>
                <w:szCs w:val="24"/>
              </w:rPr>
            </w:pPr>
            <w:r w:rsidRPr="00BD2F6E">
              <w:rPr>
                <w:rStyle w:val="295pt"/>
                <w:b w:val="0"/>
                <w:bCs w:val="0"/>
                <w:i w:val="0"/>
                <w:iCs/>
                <w:color w:val="auto"/>
                <w:sz w:val="24"/>
                <w:szCs w:val="24"/>
              </w:rPr>
              <w:t>Минимальная высота первого</w:t>
            </w:r>
          </w:p>
          <w:p w14:paraId="318F224B" w14:textId="19C390AC" w:rsidR="0056572F" w:rsidRPr="00BD2F6E" w:rsidRDefault="0056572F" w:rsidP="00192D58">
            <w:pPr>
              <w:pStyle w:val="3"/>
              <w:numPr>
                <w:ilvl w:val="0"/>
                <w:numId w:val="0"/>
              </w:numPr>
              <w:spacing w:before="0" w:after="0" w:line="240" w:lineRule="auto"/>
              <w:jc w:val="center"/>
              <w:rPr>
                <w:b w:val="0"/>
                <w:bCs w:val="0"/>
                <w:i w:val="0"/>
                <w:iCs/>
                <w:color w:val="auto"/>
                <w:sz w:val="24"/>
                <w:szCs w:val="24"/>
                <w:shd w:val="clear" w:color="auto" w:fill="FFFFFF"/>
                <w:lang w:eastAsia="ru-RU" w:bidi="ru-RU"/>
              </w:rPr>
            </w:pPr>
            <w:r w:rsidRPr="00BD2F6E">
              <w:rPr>
                <w:rStyle w:val="295pt"/>
                <w:b w:val="0"/>
                <w:bCs w:val="0"/>
                <w:i w:val="0"/>
                <w:iCs/>
                <w:color w:val="auto"/>
                <w:sz w:val="24"/>
                <w:szCs w:val="24"/>
              </w:rPr>
              <w:t>этажа зданий ***, м</w:t>
            </w:r>
          </w:p>
        </w:tc>
        <w:tc>
          <w:tcPr>
            <w:tcW w:w="1078" w:type="dxa"/>
            <w:textDirection w:val="btLr"/>
            <w:vAlign w:val="center"/>
          </w:tcPr>
          <w:p w14:paraId="680CB6CD" w14:textId="40E47642" w:rsidR="0056572F" w:rsidRPr="00BD2F6E" w:rsidRDefault="0056572F" w:rsidP="00192D58">
            <w:pPr>
              <w:pStyle w:val="2d"/>
              <w:shd w:val="clear" w:color="auto" w:fill="auto"/>
              <w:spacing w:line="226" w:lineRule="exact"/>
              <w:ind w:left="142" w:right="282" w:firstLine="0"/>
              <w:jc w:val="center"/>
              <w:rPr>
                <w:rStyle w:val="295pt"/>
                <w:rFonts w:eastAsiaTheme="minorHAnsi"/>
                <w:color w:val="auto"/>
                <w:sz w:val="24"/>
                <w:szCs w:val="24"/>
              </w:rPr>
            </w:pPr>
            <w:r w:rsidRPr="00BD2F6E">
              <w:rPr>
                <w:rStyle w:val="295pt"/>
                <w:rFonts w:eastAsiaTheme="minorHAnsi"/>
                <w:color w:val="auto"/>
                <w:sz w:val="24"/>
                <w:szCs w:val="24"/>
              </w:rPr>
              <w:t>Минимальный процент остекления фасада</w:t>
            </w:r>
          </w:p>
          <w:p w14:paraId="4ACDCA9C" w14:textId="49A2691B" w:rsidR="0056572F" w:rsidRPr="00BD2F6E" w:rsidRDefault="00192D58" w:rsidP="00192D58">
            <w:pPr>
              <w:pStyle w:val="2d"/>
              <w:shd w:val="clear" w:color="auto" w:fill="auto"/>
              <w:spacing w:line="226" w:lineRule="exact"/>
              <w:ind w:left="142" w:right="282" w:firstLine="0"/>
              <w:jc w:val="center"/>
              <w:rPr>
                <w:rFonts w:ascii="Times New Roman" w:hAnsi="Times New Roman" w:cs="Times New Roman"/>
                <w:sz w:val="24"/>
                <w:szCs w:val="24"/>
              </w:rPr>
            </w:pPr>
            <w:r w:rsidRPr="00BD2F6E">
              <w:rPr>
                <w:rStyle w:val="295pt"/>
                <w:rFonts w:eastAsiaTheme="minorHAnsi"/>
                <w:color w:val="auto"/>
                <w:sz w:val="24"/>
                <w:szCs w:val="24"/>
              </w:rPr>
              <w:t>п</w:t>
            </w:r>
            <w:r w:rsidR="0056572F" w:rsidRPr="00BD2F6E">
              <w:rPr>
                <w:rStyle w:val="295pt"/>
                <w:rFonts w:eastAsiaTheme="minorHAnsi"/>
                <w:color w:val="auto"/>
                <w:sz w:val="24"/>
                <w:szCs w:val="24"/>
              </w:rPr>
              <w:t>ервого</w:t>
            </w:r>
            <w:r w:rsidRPr="00BD2F6E">
              <w:rPr>
                <w:rStyle w:val="295pt"/>
                <w:rFonts w:eastAsiaTheme="minorHAnsi"/>
                <w:color w:val="auto"/>
                <w:sz w:val="24"/>
                <w:szCs w:val="24"/>
              </w:rPr>
              <w:t xml:space="preserve"> этажа***, %</w:t>
            </w:r>
          </w:p>
          <w:p w14:paraId="5B23750E" w14:textId="77415593" w:rsidR="0056572F" w:rsidRPr="00BD2F6E" w:rsidRDefault="0056572F" w:rsidP="00192D58">
            <w:pPr>
              <w:pStyle w:val="2d"/>
              <w:shd w:val="clear" w:color="auto" w:fill="auto"/>
              <w:spacing w:line="226" w:lineRule="exact"/>
              <w:ind w:left="113" w:right="282" w:hanging="113"/>
              <w:jc w:val="center"/>
              <w:rPr>
                <w:rFonts w:ascii="Times New Roman" w:hAnsi="Times New Roman" w:cs="Times New Roman"/>
                <w:sz w:val="24"/>
                <w:szCs w:val="24"/>
              </w:rPr>
            </w:pPr>
          </w:p>
        </w:tc>
        <w:tc>
          <w:tcPr>
            <w:tcW w:w="1083" w:type="dxa"/>
            <w:textDirection w:val="btLr"/>
            <w:vAlign w:val="center"/>
          </w:tcPr>
          <w:p w14:paraId="15822456" w14:textId="77777777" w:rsidR="0056572F" w:rsidRPr="00BD2F6E" w:rsidRDefault="0056572F" w:rsidP="00192D58">
            <w:pPr>
              <w:pStyle w:val="2d"/>
              <w:shd w:val="clear" w:color="auto" w:fill="auto"/>
              <w:spacing w:line="226" w:lineRule="exact"/>
              <w:ind w:left="142" w:right="282" w:firstLine="0"/>
              <w:jc w:val="center"/>
              <w:rPr>
                <w:rStyle w:val="295pt"/>
                <w:rFonts w:eastAsiaTheme="minorHAnsi"/>
                <w:color w:val="auto"/>
                <w:sz w:val="24"/>
                <w:szCs w:val="24"/>
              </w:rPr>
            </w:pPr>
            <w:r w:rsidRPr="00BD2F6E">
              <w:rPr>
                <w:rStyle w:val="295pt"/>
                <w:rFonts w:eastAsiaTheme="minorHAnsi"/>
                <w:color w:val="auto"/>
                <w:sz w:val="24"/>
                <w:szCs w:val="24"/>
              </w:rPr>
              <w:t>Минималь</w:t>
            </w:r>
            <w:r w:rsidRPr="00BD2F6E">
              <w:rPr>
                <w:rStyle w:val="295pt"/>
                <w:rFonts w:eastAsiaTheme="minorHAnsi"/>
                <w:color w:val="auto"/>
                <w:sz w:val="24"/>
                <w:szCs w:val="24"/>
              </w:rPr>
              <w:softHyphen/>
              <w:t>ная высота оконных проемов первых</w:t>
            </w:r>
          </w:p>
          <w:p w14:paraId="7A4E83CE" w14:textId="3CB8BA87" w:rsidR="0056572F" w:rsidRPr="00BD2F6E" w:rsidRDefault="0056572F" w:rsidP="00192D58">
            <w:pPr>
              <w:widowControl/>
              <w:autoSpaceDE/>
              <w:autoSpaceDN/>
              <w:adjustRightInd/>
              <w:ind w:left="113" w:right="113" w:firstLine="0"/>
              <w:jc w:val="center"/>
              <w:rPr>
                <w:rFonts w:ascii="Times New Roman" w:hAnsi="Times New Roman" w:cs="Times New Roman"/>
              </w:rPr>
            </w:pPr>
            <w:r w:rsidRPr="00BD2F6E">
              <w:rPr>
                <w:rStyle w:val="295pt"/>
                <w:color w:val="auto"/>
                <w:sz w:val="24"/>
                <w:szCs w:val="24"/>
              </w:rPr>
              <w:t>этажей***, м</w:t>
            </w:r>
          </w:p>
        </w:tc>
        <w:tc>
          <w:tcPr>
            <w:tcW w:w="736" w:type="dxa"/>
            <w:textDirection w:val="btLr"/>
            <w:vAlign w:val="center"/>
          </w:tcPr>
          <w:p w14:paraId="15D8AB3B" w14:textId="77777777" w:rsidR="0056572F" w:rsidRPr="00BD2F6E" w:rsidRDefault="0056572F" w:rsidP="00192D58">
            <w:pPr>
              <w:pStyle w:val="2d"/>
              <w:shd w:val="clear" w:color="auto" w:fill="auto"/>
              <w:spacing w:line="230" w:lineRule="exact"/>
              <w:ind w:left="142" w:right="282" w:firstLine="0"/>
              <w:jc w:val="center"/>
              <w:rPr>
                <w:rStyle w:val="295pt"/>
                <w:rFonts w:eastAsiaTheme="minorHAnsi"/>
                <w:color w:val="auto"/>
                <w:sz w:val="24"/>
                <w:szCs w:val="24"/>
              </w:rPr>
            </w:pPr>
            <w:r w:rsidRPr="00BD2F6E">
              <w:rPr>
                <w:rStyle w:val="295pt"/>
                <w:rFonts w:eastAsiaTheme="minorHAnsi"/>
                <w:color w:val="auto"/>
                <w:sz w:val="24"/>
                <w:szCs w:val="24"/>
              </w:rPr>
              <w:t>Максимальный уклон кровли,</w:t>
            </w:r>
          </w:p>
          <w:p w14:paraId="3123815B" w14:textId="342DB646" w:rsidR="0056572F" w:rsidRPr="00BD2F6E" w:rsidRDefault="0056572F" w:rsidP="00192D58">
            <w:pPr>
              <w:widowControl/>
              <w:autoSpaceDE/>
              <w:autoSpaceDN/>
              <w:adjustRightInd/>
              <w:ind w:left="113" w:right="113" w:firstLine="0"/>
              <w:jc w:val="center"/>
              <w:rPr>
                <w:rFonts w:ascii="Times New Roman" w:hAnsi="Times New Roman" w:cs="Times New Roman"/>
              </w:rPr>
            </w:pPr>
            <w:r w:rsidRPr="00BD2F6E">
              <w:rPr>
                <w:rStyle w:val="295pt"/>
                <w:color w:val="auto"/>
                <w:sz w:val="24"/>
                <w:szCs w:val="24"/>
              </w:rPr>
              <w:t>градусов</w:t>
            </w:r>
          </w:p>
        </w:tc>
        <w:tc>
          <w:tcPr>
            <w:tcW w:w="875" w:type="dxa"/>
            <w:textDirection w:val="btLr"/>
            <w:vAlign w:val="center"/>
          </w:tcPr>
          <w:p w14:paraId="58B66BFA" w14:textId="4A4505FC" w:rsidR="0056572F" w:rsidRPr="00BD2F6E" w:rsidRDefault="0056572F" w:rsidP="00192D58">
            <w:pPr>
              <w:pStyle w:val="2d"/>
              <w:shd w:val="clear" w:color="auto" w:fill="auto"/>
              <w:spacing w:line="230" w:lineRule="exact"/>
              <w:ind w:left="142" w:right="282" w:firstLine="0"/>
              <w:jc w:val="center"/>
              <w:rPr>
                <w:rStyle w:val="295pt"/>
                <w:rFonts w:eastAsiaTheme="minorHAnsi"/>
                <w:color w:val="auto"/>
                <w:sz w:val="24"/>
                <w:szCs w:val="24"/>
              </w:rPr>
            </w:pPr>
            <w:r w:rsidRPr="00BD2F6E">
              <w:rPr>
                <w:rStyle w:val="295pt"/>
                <w:rFonts w:eastAsiaTheme="minorHAnsi"/>
                <w:color w:val="auto"/>
                <w:sz w:val="24"/>
                <w:szCs w:val="24"/>
              </w:rPr>
              <w:t>Максимальная</w:t>
            </w:r>
          </w:p>
          <w:p w14:paraId="3A263BED" w14:textId="736D7C43" w:rsidR="0056572F" w:rsidRPr="00BD2F6E" w:rsidRDefault="0056572F" w:rsidP="00192D58">
            <w:pPr>
              <w:widowControl/>
              <w:autoSpaceDE/>
              <w:autoSpaceDN/>
              <w:adjustRightInd/>
              <w:ind w:left="113" w:right="113" w:firstLine="0"/>
              <w:jc w:val="center"/>
              <w:rPr>
                <w:rFonts w:ascii="Times New Roman" w:hAnsi="Times New Roman" w:cs="Times New Roman"/>
              </w:rPr>
            </w:pPr>
            <w:r w:rsidRPr="00BD2F6E">
              <w:rPr>
                <w:rStyle w:val="295pt"/>
                <w:color w:val="auto"/>
                <w:sz w:val="24"/>
                <w:szCs w:val="24"/>
              </w:rPr>
              <w:t>отметка входной группы, м</w:t>
            </w:r>
          </w:p>
        </w:tc>
        <w:tc>
          <w:tcPr>
            <w:tcW w:w="1089" w:type="dxa"/>
            <w:textDirection w:val="btLr"/>
            <w:vAlign w:val="center"/>
          </w:tcPr>
          <w:p w14:paraId="4E49A69A" w14:textId="372722C4" w:rsidR="00192D58" w:rsidRPr="00BD2F6E" w:rsidRDefault="0056572F" w:rsidP="00192D58">
            <w:pPr>
              <w:widowControl/>
              <w:autoSpaceDE/>
              <w:autoSpaceDN/>
              <w:adjustRightInd/>
              <w:ind w:left="113" w:right="113" w:firstLine="0"/>
              <w:jc w:val="center"/>
              <w:rPr>
                <w:rStyle w:val="295pt"/>
                <w:color w:val="auto"/>
                <w:sz w:val="24"/>
                <w:szCs w:val="24"/>
              </w:rPr>
            </w:pPr>
            <w:r w:rsidRPr="00BD2F6E">
              <w:rPr>
                <w:rStyle w:val="295pt"/>
                <w:color w:val="auto"/>
                <w:sz w:val="24"/>
                <w:szCs w:val="24"/>
              </w:rPr>
              <w:t>Максимальный выступ консольных</w:t>
            </w:r>
          </w:p>
          <w:p w14:paraId="67D5D1F4" w14:textId="2E6409BD" w:rsidR="0056572F" w:rsidRPr="00BD2F6E" w:rsidRDefault="0056572F" w:rsidP="00192D58">
            <w:pPr>
              <w:widowControl/>
              <w:autoSpaceDE/>
              <w:autoSpaceDN/>
              <w:adjustRightInd/>
              <w:ind w:left="113" w:right="113" w:firstLine="0"/>
              <w:jc w:val="center"/>
              <w:rPr>
                <w:rFonts w:ascii="Times New Roman" w:hAnsi="Times New Roman" w:cs="Times New Roman"/>
              </w:rPr>
            </w:pPr>
            <w:r w:rsidRPr="00BD2F6E">
              <w:rPr>
                <w:rStyle w:val="295pt"/>
                <w:color w:val="auto"/>
                <w:sz w:val="24"/>
                <w:szCs w:val="24"/>
              </w:rPr>
              <w:t>элементов фасада здания, сооружения за допустимую линию застройки, м</w:t>
            </w:r>
          </w:p>
        </w:tc>
        <w:tc>
          <w:tcPr>
            <w:tcW w:w="1089" w:type="dxa"/>
            <w:textDirection w:val="btLr"/>
            <w:vAlign w:val="center"/>
          </w:tcPr>
          <w:p w14:paraId="711169C8" w14:textId="0656B3FA" w:rsidR="00192D58" w:rsidRPr="00BD2F6E" w:rsidRDefault="0056572F" w:rsidP="00192D58">
            <w:pPr>
              <w:widowControl/>
              <w:autoSpaceDE/>
              <w:autoSpaceDN/>
              <w:adjustRightInd/>
              <w:ind w:left="113" w:right="113" w:firstLine="0"/>
              <w:jc w:val="center"/>
              <w:rPr>
                <w:rStyle w:val="295pt"/>
                <w:color w:val="auto"/>
                <w:sz w:val="24"/>
                <w:szCs w:val="24"/>
              </w:rPr>
            </w:pPr>
            <w:r w:rsidRPr="00BD2F6E">
              <w:rPr>
                <w:rStyle w:val="295pt"/>
                <w:color w:val="auto"/>
                <w:sz w:val="24"/>
                <w:szCs w:val="24"/>
              </w:rPr>
              <w:t>Максимальная общая высота ограждений</w:t>
            </w:r>
          </w:p>
          <w:p w14:paraId="10E47C33" w14:textId="38350AF1" w:rsidR="0056572F" w:rsidRPr="00BD2F6E" w:rsidRDefault="0056572F" w:rsidP="00192D58">
            <w:pPr>
              <w:widowControl/>
              <w:autoSpaceDE/>
              <w:autoSpaceDN/>
              <w:adjustRightInd/>
              <w:ind w:left="113" w:right="113" w:firstLine="0"/>
              <w:jc w:val="center"/>
              <w:rPr>
                <w:rFonts w:ascii="Times New Roman" w:hAnsi="Times New Roman" w:cs="Times New Roman"/>
              </w:rPr>
            </w:pPr>
            <w:r w:rsidRPr="00BD2F6E">
              <w:rPr>
                <w:rStyle w:val="295pt"/>
                <w:color w:val="auto"/>
                <w:sz w:val="24"/>
                <w:szCs w:val="24"/>
              </w:rPr>
              <w:t>земельного участка от уровня земли***, м</w:t>
            </w:r>
          </w:p>
        </w:tc>
        <w:tc>
          <w:tcPr>
            <w:tcW w:w="1074" w:type="dxa"/>
            <w:textDirection w:val="btLr"/>
            <w:vAlign w:val="center"/>
          </w:tcPr>
          <w:p w14:paraId="287D5BFD" w14:textId="78FD7450" w:rsidR="0056572F" w:rsidRPr="00BD2F6E" w:rsidRDefault="0056572F" w:rsidP="00192D58">
            <w:pPr>
              <w:widowControl/>
              <w:autoSpaceDE/>
              <w:autoSpaceDN/>
              <w:adjustRightInd/>
              <w:ind w:left="113" w:right="113" w:firstLine="0"/>
              <w:jc w:val="center"/>
              <w:rPr>
                <w:rFonts w:ascii="Times New Roman" w:hAnsi="Times New Roman" w:cs="Times New Roman"/>
              </w:rPr>
            </w:pPr>
            <w:r w:rsidRPr="00BD2F6E">
              <w:rPr>
                <w:rStyle w:val="295pt"/>
                <w:color w:val="auto"/>
                <w:sz w:val="24"/>
                <w:szCs w:val="24"/>
              </w:rPr>
              <w:t>Максимальная высота непросматриваемой части ограждений земельного участка***</w:t>
            </w:r>
            <w:r w:rsidR="00192D58" w:rsidRPr="00BD2F6E">
              <w:rPr>
                <w:rStyle w:val="295pt"/>
                <w:color w:val="auto"/>
                <w:sz w:val="24"/>
                <w:szCs w:val="24"/>
              </w:rPr>
              <w:t xml:space="preserve">, </w:t>
            </w:r>
            <w:r w:rsidRPr="00BD2F6E">
              <w:rPr>
                <w:rStyle w:val="295pt"/>
                <w:color w:val="auto"/>
                <w:sz w:val="24"/>
                <w:szCs w:val="24"/>
              </w:rPr>
              <w:t>м</w:t>
            </w:r>
          </w:p>
        </w:tc>
      </w:tr>
      <w:tr w:rsidR="0015434A" w:rsidRPr="00BD2F6E" w14:paraId="38234E92" w14:textId="77777777" w:rsidTr="00E20CBF">
        <w:tc>
          <w:tcPr>
            <w:tcW w:w="678" w:type="dxa"/>
            <w:vAlign w:val="center"/>
          </w:tcPr>
          <w:p w14:paraId="3D6D8C5C" w14:textId="4ED6680F"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1</w:t>
            </w:r>
          </w:p>
        </w:tc>
        <w:tc>
          <w:tcPr>
            <w:tcW w:w="3008" w:type="dxa"/>
            <w:vAlign w:val="center"/>
          </w:tcPr>
          <w:p w14:paraId="158EC88C" w14:textId="30354186" w:rsidR="00592B55" w:rsidRPr="00BD2F6E" w:rsidRDefault="00592B55" w:rsidP="00592B55">
            <w:pPr>
              <w:widowControl/>
              <w:autoSpaceDE/>
              <w:autoSpaceDN/>
              <w:adjustRightInd/>
              <w:ind w:firstLine="0"/>
              <w:jc w:val="left"/>
              <w:rPr>
                <w:rStyle w:val="295pt"/>
                <w:color w:val="auto"/>
                <w:sz w:val="24"/>
                <w:szCs w:val="24"/>
              </w:rPr>
            </w:pPr>
            <w:r w:rsidRPr="00BD2F6E">
              <w:rPr>
                <w:rStyle w:val="295pt"/>
                <w:color w:val="auto"/>
                <w:sz w:val="24"/>
                <w:szCs w:val="24"/>
              </w:rPr>
              <w:t>2.1. Для индиви</w:t>
            </w:r>
            <w:r w:rsidRPr="00BD2F6E">
              <w:rPr>
                <w:rStyle w:val="295pt"/>
                <w:color w:val="auto"/>
                <w:sz w:val="24"/>
                <w:szCs w:val="24"/>
              </w:rPr>
              <w:softHyphen/>
              <w:t xml:space="preserve">дуального </w:t>
            </w:r>
          </w:p>
          <w:p w14:paraId="2EAE7213" w14:textId="05AD8A41" w:rsidR="00592B55" w:rsidRPr="00BD2F6E" w:rsidRDefault="00592B55" w:rsidP="00592B55">
            <w:pPr>
              <w:widowControl/>
              <w:autoSpaceDE/>
              <w:autoSpaceDN/>
              <w:adjustRightInd/>
              <w:ind w:firstLine="0"/>
              <w:jc w:val="left"/>
              <w:rPr>
                <w:rFonts w:ascii="Times New Roman" w:hAnsi="Times New Roman" w:cs="Times New Roman"/>
              </w:rPr>
            </w:pPr>
            <w:r w:rsidRPr="00BD2F6E">
              <w:rPr>
                <w:rStyle w:val="295pt"/>
                <w:color w:val="auto"/>
                <w:sz w:val="24"/>
                <w:szCs w:val="24"/>
              </w:rPr>
              <w:t>жилищного строительства</w:t>
            </w:r>
          </w:p>
        </w:tc>
        <w:tc>
          <w:tcPr>
            <w:tcW w:w="992" w:type="dxa"/>
            <w:vAlign w:val="center"/>
          </w:tcPr>
          <w:p w14:paraId="755B15C5" w14:textId="541AFA79"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425F22B9" w14:textId="2A07D9DC"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51" w:type="dxa"/>
            <w:vAlign w:val="center"/>
          </w:tcPr>
          <w:p w14:paraId="56C3EC4C" w14:textId="0A3DA7F7"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354CF853" w14:textId="7A615670"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9" w:type="dxa"/>
            <w:vAlign w:val="center"/>
          </w:tcPr>
          <w:p w14:paraId="64DF6463" w14:textId="033E113C"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8" w:type="dxa"/>
            <w:vAlign w:val="center"/>
          </w:tcPr>
          <w:p w14:paraId="691B1ACE" w14:textId="7F27D8B9"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4FE03FCE" w14:textId="36B23EAD"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68FC9C0C" w14:textId="6F1B3B00"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875" w:type="dxa"/>
            <w:vAlign w:val="center"/>
          </w:tcPr>
          <w:p w14:paraId="3DFB6CE0" w14:textId="02B36C22"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9" w:type="dxa"/>
            <w:vAlign w:val="center"/>
          </w:tcPr>
          <w:p w14:paraId="718C9228" w14:textId="38481504"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9" w:type="dxa"/>
            <w:vAlign w:val="center"/>
          </w:tcPr>
          <w:p w14:paraId="38CFFEFE" w14:textId="405B0AEE"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1E7636DC" w14:textId="7FBF1A15"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2621E376" w14:textId="77777777" w:rsidTr="00E20CBF">
        <w:tc>
          <w:tcPr>
            <w:tcW w:w="678" w:type="dxa"/>
            <w:vAlign w:val="center"/>
          </w:tcPr>
          <w:p w14:paraId="3D89F6CE" w14:textId="1262DD78"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2</w:t>
            </w:r>
          </w:p>
        </w:tc>
        <w:tc>
          <w:tcPr>
            <w:tcW w:w="3008" w:type="dxa"/>
            <w:vAlign w:val="center"/>
          </w:tcPr>
          <w:p w14:paraId="70CE066A" w14:textId="4DCF9934" w:rsidR="00592B55" w:rsidRPr="00BD2F6E" w:rsidRDefault="00592B55" w:rsidP="00592B55">
            <w:pPr>
              <w:widowControl/>
              <w:autoSpaceDE/>
              <w:autoSpaceDN/>
              <w:adjustRightInd/>
              <w:ind w:firstLine="0"/>
              <w:jc w:val="left"/>
              <w:rPr>
                <w:rFonts w:ascii="Times New Roman" w:hAnsi="Times New Roman" w:cs="Times New Roman"/>
              </w:rPr>
            </w:pPr>
            <w:r w:rsidRPr="00BD2F6E">
              <w:rPr>
                <w:rStyle w:val="295pt"/>
                <w:color w:val="auto"/>
                <w:sz w:val="24"/>
                <w:szCs w:val="24"/>
              </w:rPr>
              <w:t>2.1.1. Малоэтажная многоквартирная жилая застройка</w:t>
            </w:r>
          </w:p>
        </w:tc>
        <w:tc>
          <w:tcPr>
            <w:tcW w:w="992" w:type="dxa"/>
            <w:vAlign w:val="center"/>
          </w:tcPr>
          <w:p w14:paraId="2AD8F896" w14:textId="1FCE0C3B"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60C55181" w14:textId="3EB7F1ED"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51" w:type="dxa"/>
            <w:vAlign w:val="center"/>
          </w:tcPr>
          <w:p w14:paraId="0CD4B8DA" w14:textId="31C8D74F"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838" w:type="dxa"/>
            <w:vAlign w:val="center"/>
          </w:tcPr>
          <w:p w14:paraId="57C447C1" w14:textId="00F8ACBF"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200198AC" w14:textId="5F07D3F5"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8" w:type="dxa"/>
            <w:vAlign w:val="center"/>
          </w:tcPr>
          <w:p w14:paraId="784AC4FD" w14:textId="4A5B3D2A"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40</w:t>
            </w:r>
          </w:p>
        </w:tc>
        <w:tc>
          <w:tcPr>
            <w:tcW w:w="1083" w:type="dxa"/>
            <w:vAlign w:val="center"/>
          </w:tcPr>
          <w:p w14:paraId="67741B30" w14:textId="29464D6D"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6C43F540" w14:textId="091507EC"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75" w:type="dxa"/>
            <w:vAlign w:val="center"/>
          </w:tcPr>
          <w:p w14:paraId="062478E9" w14:textId="06DD9A7E"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403F4269" w14:textId="7E7C7843"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1,2</w:t>
            </w:r>
          </w:p>
        </w:tc>
        <w:tc>
          <w:tcPr>
            <w:tcW w:w="1089" w:type="dxa"/>
            <w:vAlign w:val="center"/>
          </w:tcPr>
          <w:p w14:paraId="55E37FB9" w14:textId="081E8DCA"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13A7C449" w14:textId="17324425"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6677C6B2" w14:textId="77777777" w:rsidTr="00E20CBF">
        <w:tc>
          <w:tcPr>
            <w:tcW w:w="678" w:type="dxa"/>
            <w:vAlign w:val="center"/>
          </w:tcPr>
          <w:p w14:paraId="7D1FEF85" w14:textId="75D70C26"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3</w:t>
            </w:r>
          </w:p>
        </w:tc>
        <w:tc>
          <w:tcPr>
            <w:tcW w:w="3008" w:type="dxa"/>
            <w:vAlign w:val="center"/>
          </w:tcPr>
          <w:p w14:paraId="4D34B05C" w14:textId="0C730958" w:rsidR="00592B55" w:rsidRPr="00BD2F6E" w:rsidRDefault="00592B55" w:rsidP="00592B55">
            <w:pPr>
              <w:widowControl/>
              <w:autoSpaceDE/>
              <w:autoSpaceDN/>
              <w:adjustRightInd/>
              <w:ind w:firstLine="0"/>
              <w:jc w:val="left"/>
              <w:rPr>
                <w:rFonts w:ascii="Times New Roman" w:hAnsi="Times New Roman" w:cs="Times New Roman"/>
              </w:rPr>
            </w:pPr>
            <w:r w:rsidRPr="00BD2F6E">
              <w:rPr>
                <w:rStyle w:val="295pt"/>
                <w:color w:val="auto"/>
                <w:sz w:val="24"/>
                <w:szCs w:val="24"/>
              </w:rPr>
              <w:t>2.2. Для ведения личного подсоб</w:t>
            </w:r>
            <w:r w:rsidRPr="00BD2F6E">
              <w:rPr>
                <w:rStyle w:val="295pt"/>
                <w:color w:val="auto"/>
                <w:sz w:val="24"/>
                <w:szCs w:val="24"/>
              </w:rPr>
              <w:softHyphen/>
              <w:t>ного хозяйства</w:t>
            </w:r>
          </w:p>
        </w:tc>
        <w:tc>
          <w:tcPr>
            <w:tcW w:w="992" w:type="dxa"/>
            <w:vAlign w:val="center"/>
          </w:tcPr>
          <w:p w14:paraId="795E9AC0" w14:textId="354E0BEE"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3D63B614" w14:textId="0E2C8673"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51" w:type="dxa"/>
            <w:vAlign w:val="center"/>
          </w:tcPr>
          <w:p w14:paraId="354D00B2" w14:textId="5D2EAD36"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662087ED" w14:textId="62B7DCBD"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9" w:type="dxa"/>
            <w:vAlign w:val="center"/>
          </w:tcPr>
          <w:p w14:paraId="090B7215" w14:textId="429C1C9F"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8" w:type="dxa"/>
            <w:vAlign w:val="center"/>
          </w:tcPr>
          <w:p w14:paraId="17244116" w14:textId="7A02D10E"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64E197F8" w14:textId="591B095C"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3D900107" w14:textId="7D42F140"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875" w:type="dxa"/>
            <w:vAlign w:val="center"/>
          </w:tcPr>
          <w:p w14:paraId="58842DA7" w14:textId="0C2E147F"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9" w:type="dxa"/>
            <w:vAlign w:val="center"/>
          </w:tcPr>
          <w:p w14:paraId="61D83DC7" w14:textId="5ED50382"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9" w:type="dxa"/>
            <w:vAlign w:val="center"/>
          </w:tcPr>
          <w:p w14:paraId="3FC6DA87" w14:textId="2CF474FC"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4ABA41B6" w14:textId="3938AA75"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4250C3E1" w14:textId="77777777" w:rsidTr="00E20CBF">
        <w:tc>
          <w:tcPr>
            <w:tcW w:w="678" w:type="dxa"/>
            <w:vAlign w:val="center"/>
          </w:tcPr>
          <w:p w14:paraId="1C0E83DE" w14:textId="55F9F98D"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4</w:t>
            </w:r>
          </w:p>
        </w:tc>
        <w:tc>
          <w:tcPr>
            <w:tcW w:w="3008" w:type="dxa"/>
            <w:vAlign w:val="center"/>
          </w:tcPr>
          <w:p w14:paraId="73E59005" w14:textId="243BE7B9" w:rsidR="00592B55" w:rsidRPr="00BD2F6E" w:rsidRDefault="00592B55" w:rsidP="00592B55">
            <w:pPr>
              <w:widowControl/>
              <w:autoSpaceDE/>
              <w:autoSpaceDN/>
              <w:adjustRightInd/>
              <w:ind w:firstLine="0"/>
              <w:jc w:val="left"/>
              <w:rPr>
                <w:rFonts w:ascii="Times New Roman" w:hAnsi="Times New Roman" w:cs="Times New Roman"/>
              </w:rPr>
            </w:pPr>
            <w:r w:rsidRPr="00BD2F6E">
              <w:rPr>
                <w:rStyle w:val="295pt"/>
                <w:color w:val="auto"/>
                <w:sz w:val="24"/>
                <w:szCs w:val="24"/>
              </w:rPr>
              <w:t>2.3. Блокирован</w:t>
            </w:r>
            <w:r w:rsidRPr="00BD2F6E">
              <w:rPr>
                <w:rStyle w:val="295pt"/>
                <w:color w:val="auto"/>
                <w:sz w:val="24"/>
                <w:szCs w:val="24"/>
              </w:rPr>
              <w:softHyphen/>
              <w:t>ная жилая за</w:t>
            </w:r>
            <w:r w:rsidRPr="00BD2F6E">
              <w:rPr>
                <w:rStyle w:val="295pt"/>
                <w:color w:val="auto"/>
                <w:sz w:val="24"/>
                <w:szCs w:val="24"/>
              </w:rPr>
              <w:softHyphen/>
              <w:t>стройка</w:t>
            </w:r>
          </w:p>
        </w:tc>
        <w:tc>
          <w:tcPr>
            <w:tcW w:w="992" w:type="dxa"/>
            <w:vAlign w:val="center"/>
          </w:tcPr>
          <w:p w14:paraId="48D30EBF" w14:textId="11DCE811"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63E983D6" w14:textId="62BF7C7C"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51" w:type="dxa"/>
            <w:vAlign w:val="center"/>
          </w:tcPr>
          <w:p w14:paraId="10738967" w14:textId="6717969B"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838" w:type="dxa"/>
            <w:vAlign w:val="center"/>
          </w:tcPr>
          <w:p w14:paraId="3B6AF408" w14:textId="0EF9B84A"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1120B8EA" w14:textId="1D1FABA7"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8" w:type="dxa"/>
            <w:vAlign w:val="center"/>
          </w:tcPr>
          <w:p w14:paraId="2F62B2F7" w14:textId="6308E50E"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78786BEB" w14:textId="67483D8C"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3ED10D6F" w14:textId="596E208A"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75" w:type="dxa"/>
            <w:vAlign w:val="center"/>
          </w:tcPr>
          <w:p w14:paraId="74FD26ED" w14:textId="70E3318F"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2ECB3681" w14:textId="56F13C93"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1,2</w:t>
            </w:r>
          </w:p>
        </w:tc>
        <w:tc>
          <w:tcPr>
            <w:tcW w:w="1089" w:type="dxa"/>
            <w:vAlign w:val="center"/>
          </w:tcPr>
          <w:p w14:paraId="44F6B5A0" w14:textId="7FADB687"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47A28EE5" w14:textId="46406529" w:rsidR="00592B55" w:rsidRPr="00BD2F6E" w:rsidRDefault="00592B55" w:rsidP="00592B55">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7F115DFC" w14:textId="77777777" w:rsidTr="00E20CBF">
        <w:tc>
          <w:tcPr>
            <w:tcW w:w="678" w:type="dxa"/>
            <w:vAlign w:val="center"/>
          </w:tcPr>
          <w:p w14:paraId="2F775CAA" w14:textId="71E777DA" w:rsidR="00592B55" w:rsidRPr="00BD2F6E" w:rsidRDefault="00592B55" w:rsidP="00592B55">
            <w:pPr>
              <w:widowControl/>
              <w:autoSpaceDE/>
              <w:autoSpaceDN/>
              <w:adjustRightInd/>
              <w:spacing w:after="160" w:line="259" w:lineRule="auto"/>
              <w:ind w:firstLine="0"/>
              <w:jc w:val="center"/>
              <w:rPr>
                <w:rFonts w:ascii="Times New Roman" w:hAnsi="Times New Roman" w:cs="Times New Roman"/>
              </w:rPr>
            </w:pPr>
            <w:r w:rsidRPr="00BD2F6E">
              <w:rPr>
                <w:rFonts w:ascii="Times New Roman" w:hAnsi="Times New Roman" w:cs="Times New Roman"/>
              </w:rPr>
              <w:t>5</w:t>
            </w:r>
          </w:p>
        </w:tc>
        <w:tc>
          <w:tcPr>
            <w:tcW w:w="3008" w:type="dxa"/>
            <w:vAlign w:val="center"/>
          </w:tcPr>
          <w:p w14:paraId="112ABC01" w14:textId="7E8AF682" w:rsidR="00592B55" w:rsidRPr="00BD2F6E" w:rsidRDefault="00592B55"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2.5. Среднеэтаж</w:t>
            </w:r>
            <w:r w:rsidRPr="00BD2F6E">
              <w:rPr>
                <w:rStyle w:val="295pt"/>
                <w:color w:val="auto"/>
                <w:sz w:val="24"/>
                <w:szCs w:val="24"/>
              </w:rPr>
              <w:softHyphen/>
              <w:t>ная жилая за</w:t>
            </w:r>
            <w:r w:rsidRPr="00BD2F6E">
              <w:rPr>
                <w:rStyle w:val="295pt"/>
                <w:color w:val="auto"/>
                <w:sz w:val="24"/>
                <w:szCs w:val="24"/>
              </w:rPr>
              <w:softHyphen/>
              <w:t>стройка</w:t>
            </w:r>
          </w:p>
        </w:tc>
        <w:tc>
          <w:tcPr>
            <w:tcW w:w="992" w:type="dxa"/>
            <w:vAlign w:val="center"/>
          </w:tcPr>
          <w:p w14:paraId="2F7B2876" w14:textId="4F00A6B2" w:rsidR="00592B55" w:rsidRPr="00BD2F6E" w:rsidRDefault="00592B55" w:rsidP="00592B55">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22CC1641" w14:textId="6707D5DA" w:rsidR="00592B55" w:rsidRPr="00BD2F6E" w:rsidRDefault="00592B55" w:rsidP="00592B55">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0A7E77DC" w14:textId="32A3E835" w:rsidR="00592B55" w:rsidRPr="00BD2F6E" w:rsidRDefault="00592B55" w:rsidP="00592B55">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50</w:t>
            </w:r>
          </w:p>
        </w:tc>
        <w:tc>
          <w:tcPr>
            <w:tcW w:w="838" w:type="dxa"/>
            <w:vAlign w:val="center"/>
          </w:tcPr>
          <w:p w14:paraId="30C8E7E6" w14:textId="55101531" w:rsidR="00592B55" w:rsidRPr="00BD2F6E" w:rsidRDefault="00592B55" w:rsidP="00592B55">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26752624" w14:textId="6509CDC4" w:rsidR="00592B55" w:rsidRPr="00BD2F6E" w:rsidRDefault="00592B55" w:rsidP="00592B55">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774506C5" w14:textId="4427D7A8" w:rsidR="00592B55" w:rsidRPr="00BD2F6E" w:rsidRDefault="00592B55" w:rsidP="00592B55">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40</w:t>
            </w:r>
          </w:p>
        </w:tc>
        <w:tc>
          <w:tcPr>
            <w:tcW w:w="1083" w:type="dxa"/>
            <w:vAlign w:val="center"/>
          </w:tcPr>
          <w:p w14:paraId="2E21AFA6" w14:textId="478920BF" w:rsidR="00592B55" w:rsidRPr="00BD2F6E" w:rsidRDefault="00592B55" w:rsidP="00592B55">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5D5C455A" w14:textId="72BA1B9F" w:rsidR="00592B55" w:rsidRPr="00BD2F6E" w:rsidRDefault="00592B55" w:rsidP="00592B55">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37DD6390" w14:textId="68C2939A" w:rsidR="00592B55" w:rsidRPr="00BD2F6E" w:rsidRDefault="00592B55" w:rsidP="00592B55">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43416B4C" w14:textId="0BA56A11" w:rsidR="00592B55" w:rsidRPr="00BD2F6E" w:rsidRDefault="00592B55" w:rsidP="00592B55">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w:t>
            </w:r>
          </w:p>
        </w:tc>
        <w:tc>
          <w:tcPr>
            <w:tcW w:w="1089" w:type="dxa"/>
            <w:vAlign w:val="center"/>
          </w:tcPr>
          <w:p w14:paraId="3FBE103C" w14:textId="63E2CFF6" w:rsidR="00592B55" w:rsidRPr="00BD2F6E" w:rsidRDefault="00592B55" w:rsidP="00592B55">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7981AE87" w14:textId="0F50FCA4" w:rsidR="00592B55" w:rsidRPr="00BD2F6E" w:rsidRDefault="00592B55" w:rsidP="00592B55">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176C9B93" w14:textId="77777777" w:rsidTr="00E20CBF">
        <w:tc>
          <w:tcPr>
            <w:tcW w:w="678" w:type="dxa"/>
            <w:vAlign w:val="center"/>
          </w:tcPr>
          <w:p w14:paraId="584F90F2" w14:textId="57EDDA09" w:rsidR="00592B55" w:rsidRPr="00BD2F6E" w:rsidRDefault="00592B55"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6</w:t>
            </w:r>
          </w:p>
        </w:tc>
        <w:tc>
          <w:tcPr>
            <w:tcW w:w="3008" w:type="dxa"/>
            <w:vAlign w:val="center"/>
          </w:tcPr>
          <w:p w14:paraId="7F786C40" w14:textId="4C74143E" w:rsidR="00592B55" w:rsidRPr="00BD2F6E" w:rsidRDefault="00592B55"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2.6. Многоэтаж</w:t>
            </w:r>
            <w:r w:rsidRPr="00BD2F6E">
              <w:rPr>
                <w:rStyle w:val="295pt"/>
                <w:color w:val="auto"/>
                <w:sz w:val="24"/>
                <w:szCs w:val="24"/>
              </w:rPr>
              <w:softHyphen/>
              <w:t>ная жилая за</w:t>
            </w:r>
            <w:r w:rsidRPr="00BD2F6E">
              <w:rPr>
                <w:rStyle w:val="295pt"/>
                <w:color w:val="auto"/>
                <w:sz w:val="24"/>
                <w:szCs w:val="24"/>
              </w:rPr>
              <w:softHyphen/>
              <w:t>стройка (высот</w:t>
            </w:r>
            <w:r w:rsidRPr="00BD2F6E">
              <w:rPr>
                <w:rStyle w:val="295pt"/>
                <w:color w:val="auto"/>
                <w:sz w:val="24"/>
                <w:szCs w:val="24"/>
              </w:rPr>
              <w:softHyphen/>
              <w:t>ная застройка)</w:t>
            </w:r>
          </w:p>
        </w:tc>
        <w:tc>
          <w:tcPr>
            <w:tcW w:w="992" w:type="dxa"/>
            <w:vAlign w:val="center"/>
          </w:tcPr>
          <w:p w14:paraId="49DDD95F" w14:textId="577A5297" w:rsidR="00592B55" w:rsidRPr="00BD2F6E" w:rsidRDefault="00592B55"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5EE8F0BE" w14:textId="0ABF4885" w:rsidR="00592B55" w:rsidRPr="00BD2F6E" w:rsidRDefault="00592B55"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2968A40F" w14:textId="674DCBBD" w:rsidR="00592B55" w:rsidRPr="00BD2F6E" w:rsidRDefault="00592B55"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838" w:type="dxa"/>
            <w:vAlign w:val="center"/>
          </w:tcPr>
          <w:p w14:paraId="2E6A90AB" w14:textId="2E8DFF0F" w:rsidR="00592B55" w:rsidRPr="00BD2F6E" w:rsidRDefault="00592B55"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493CB2F5" w14:textId="187E9D6C" w:rsidR="00592B55" w:rsidRPr="00BD2F6E" w:rsidRDefault="00592B55"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38AA3BBE" w14:textId="4C69E9D6" w:rsidR="00592B55" w:rsidRPr="00BD2F6E" w:rsidRDefault="00592B55"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40</w:t>
            </w:r>
          </w:p>
        </w:tc>
        <w:tc>
          <w:tcPr>
            <w:tcW w:w="1083" w:type="dxa"/>
            <w:vAlign w:val="center"/>
          </w:tcPr>
          <w:p w14:paraId="75C2C096" w14:textId="163C9A06" w:rsidR="00592B55" w:rsidRPr="00BD2F6E" w:rsidRDefault="00592B55"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4B632F28" w14:textId="2DEDA582" w:rsidR="00592B55" w:rsidRPr="00BD2F6E" w:rsidRDefault="00592B55"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875" w:type="dxa"/>
            <w:vAlign w:val="center"/>
          </w:tcPr>
          <w:p w14:paraId="3714E454" w14:textId="10F33117" w:rsidR="00592B55" w:rsidRPr="00BD2F6E" w:rsidRDefault="00592B55"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37883957" w14:textId="5CAEF00F" w:rsidR="00592B55" w:rsidRPr="00BD2F6E" w:rsidRDefault="00592B55"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w:t>
            </w:r>
          </w:p>
        </w:tc>
        <w:tc>
          <w:tcPr>
            <w:tcW w:w="1089" w:type="dxa"/>
            <w:vAlign w:val="center"/>
          </w:tcPr>
          <w:p w14:paraId="000C9BBF" w14:textId="3E3C4BD6" w:rsidR="00592B55" w:rsidRPr="00BD2F6E" w:rsidRDefault="00592B55"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7EBF9964" w14:textId="2A362929" w:rsidR="00592B55" w:rsidRPr="00BD2F6E" w:rsidRDefault="00592B55"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532EE8A3" w14:textId="77777777" w:rsidTr="00E20CBF">
        <w:tc>
          <w:tcPr>
            <w:tcW w:w="678" w:type="dxa"/>
            <w:vAlign w:val="center"/>
          </w:tcPr>
          <w:p w14:paraId="3C991C76" w14:textId="5AD25E3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7</w:t>
            </w:r>
          </w:p>
        </w:tc>
        <w:tc>
          <w:tcPr>
            <w:tcW w:w="3008" w:type="dxa"/>
            <w:vAlign w:val="center"/>
          </w:tcPr>
          <w:p w14:paraId="58E5AE56" w14:textId="0634DF1D"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2.7. Обслужива</w:t>
            </w:r>
            <w:r w:rsidRPr="00BD2F6E">
              <w:rPr>
                <w:rStyle w:val="295pt"/>
                <w:color w:val="auto"/>
                <w:sz w:val="24"/>
                <w:szCs w:val="24"/>
              </w:rPr>
              <w:softHyphen/>
              <w:t>ние жилой за</w:t>
            </w:r>
            <w:r w:rsidRPr="00BD2F6E">
              <w:rPr>
                <w:rStyle w:val="295pt"/>
                <w:color w:val="auto"/>
                <w:sz w:val="24"/>
                <w:szCs w:val="24"/>
              </w:rPr>
              <w:softHyphen/>
              <w:t>стройки</w:t>
            </w:r>
          </w:p>
        </w:tc>
        <w:tc>
          <w:tcPr>
            <w:tcW w:w="992" w:type="dxa"/>
            <w:vAlign w:val="center"/>
          </w:tcPr>
          <w:p w14:paraId="7E5E006A" w14:textId="7C1EA9F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7742E747" w14:textId="3F6C1C1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5CAF89E6" w14:textId="317E556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554A272D" w14:textId="332A169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3,0</w:t>
            </w:r>
          </w:p>
        </w:tc>
        <w:tc>
          <w:tcPr>
            <w:tcW w:w="1089" w:type="dxa"/>
            <w:vAlign w:val="center"/>
          </w:tcPr>
          <w:p w14:paraId="18CDD566" w14:textId="588BE8D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2B805AAF" w14:textId="0A71467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40</w:t>
            </w:r>
          </w:p>
        </w:tc>
        <w:tc>
          <w:tcPr>
            <w:tcW w:w="1083" w:type="dxa"/>
            <w:vAlign w:val="center"/>
          </w:tcPr>
          <w:p w14:paraId="7623C0FD" w14:textId="36AA324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54AFACCF" w14:textId="3A58AEB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728567A0" w14:textId="77331D7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02E54A95" w14:textId="7EFE0B2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316AE782" w14:textId="730009A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6D40349A" w14:textId="6380189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3291EEC5" w14:textId="77777777" w:rsidTr="00E20CBF">
        <w:tc>
          <w:tcPr>
            <w:tcW w:w="678" w:type="dxa"/>
            <w:vAlign w:val="center"/>
          </w:tcPr>
          <w:p w14:paraId="499F963F" w14:textId="537540B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8</w:t>
            </w:r>
          </w:p>
        </w:tc>
        <w:tc>
          <w:tcPr>
            <w:tcW w:w="3008" w:type="dxa"/>
            <w:vAlign w:val="center"/>
          </w:tcPr>
          <w:p w14:paraId="0A53D159" w14:textId="355FFF47"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2.7.1. Хранение автотранспорта</w:t>
            </w:r>
          </w:p>
        </w:tc>
        <w:tc>
          <w:tcPr>
            <w:tcW w:w="992" w:type="dxa"/>
            <w:vAlign w:val="center"/>
          </w:tcPr>
          <w:p w14:paraId="4C92EA5F" w14:textId="3DA0AF2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55pt"/>
                <w:color w:val="auto"/>
                <w:sz w:val="24"/>
                <w:szCs w:val="24"/>
              </w:rPr>
              <w:t>-</w:t>
            </w:r>
          </w:p>
        </w:tc>
        <w:tc>
          <w:tcPr>
            <w:tcW w:w="963" w:type="dxa"/>
            <w:vAlign w:val="center"/>
          </w:tcPr>
          <w:p w14:paraId="3B360A57" w14:textId="586B42C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51" w:type="dxa"/>
            <w:vAlign w:val="center"/>
          </w:tcPr>
          <w:p w14:paraId="23377E8E" w14:textId="25EEAD0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22FEC3FC" w14:textId="5071D23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22B16F71" w14:textId="399A89E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8" w:type="dxa"/>
            <w:vAlign w:val="center"/>
          </w:tcPr>
          <w:p w14:paraId="0C0D142D" w14:textId="78A961C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6CCBB8D1" w14:textId="1518B04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5E7E2C26" w14:textId="6F2ED12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2970A252" w14:textId="721BBF8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610FE892" w14:textId="2D908F8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3A5A1F80" w14:textId="1DDE883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2E775202" w14:textId="7D1C172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677775D9" w14:textId="77777777" w:rsidTr="00E20CBF">
        <w:tc>
          <w:tcPr>
            <w:tcW w:w="678" w:type="dxa"/>
            <w:vAlign w:val="center"/>
          </w:tcPr>
          <w:p w14:paraId="2381BF74" w14:textId="54418DEB"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9</w:t>
            </w:r>
          </w:p>
        </w:tc>
        <w:tc>
          <w:tcPr>
            <w:tcW w:w="3008" w:type="dxa"/>
            <w:vAlign w:val="center"/>
          </w:tcPr>
          <w:p w14:paraId="68F4B711" w14:textId="77777777" w:rsidR="00EA2B87" w:rsidRPr="00BD2F6E" w:rsidRDefault="00EA2B87" w:rsidP="00EA2B87">
            <w:pPr>
              <w:widowControl/>
              <w:autoSpaceDE/>
              <w:autoSpaceDN/>
              <w:adjustRightInd/>
              <w:ind w:firstLine="0"/>
              <w:jc w:val="left"/>
              <w:rPr>
                <w:rStyle w:val="295pt"/>
                <w:color w:val="auto"/>
                <w:sz w:val="24"/>
                <w:szCs w:val="24"/>
              </w:rPr>
            </w:pPr>
            <w:r w:rsidRPr="00BD2F6E">
              <w:rPr>
                <w:rStyle w:val="295pt"/>
                <w:color w:val="auto"/>
                <w:sz w:val="24"/>
                <w:szCs w:val="24"/>
              </w:rPr>
              <w:t>3.1.2.  Админи</w:t>
            </w:r>
            <w:r w:rsidRPr="00BD2F6E">
              <w:rPr>
                <w:rStyle w:val="295pt"/>
                <w:color w:val="auto"/>
                <w:sz w:val="24"/>
                <w:szCs w:val="24"/>
              </w:rPr>
              <w:softHyphen/>
              <w:t>стративные зда</w:t>
            </w:r>
            <w:r w:rsidRPr="00BD2F6E">
              <w:rPr>
                <w:rStyle w:val="295pt"/>
                <w:color w:val="auto"/>
                <w:sz w:val="24"/>
                <w:szCs w:val="24"/>
              </w:rPr>
              <w:softHyphen/>
              <w:t>ния организа</w:t>
            </w:r>
            <w:r w:rsidRPr="00BD2F6E">
              <w:rPr>
                <w:rStyle w:val="295pt"/>
                <w:color w:val="auto"/>
                <w:sz w:val="24"/>
                <w:szCs w:val="24"/>
              </w:rPr>
              <w:softHyphen/>
              <w:t>ций, обеспечи</w:t>
            </w:r>
            <w:r w:rsidRPr="00BD2F6E">
              <w:rPr>
                <w:rStyle w:val="295pt"/>
                <w:color w:val="auto"/>
                <w:sz w:val="24"/>
                <w:szCs w:val="24"/>
              </w:rPr>
              <w:softHyphen/>
              <w:t xml:space="preserve">вающих </w:t>
            </w:r>
          </w:p>
          <w:p w14:paraId="5607FC9D" w14:textId="77777777" w:rsidR="00EA2B87" w:rsidRPr="00BD2F6E" w:rsidRDefault="00EA2B87" w:rsidP="00EA2B87">
            <w:pPr>
              <w:widowControl/>
              <w:autoSpaceDE/>
              <w:autoSpaceDN/>
              <w:adjustRightInd/>
              <w:ind w:firstLine="0"/>
              <w:jc w:val="left"/>
              <w:rPr>
                <w:rStyle w:val="295pt"/>
                <w:color w:val="auto"/>
                <w:sz w:val="24"/>
                <w:szCs w:val="24"/>
              </w:rPr>
            </w:pPr>
            <w:r w:rsidRPr="00BD2F6E">
              <w:rPr>
                <w:rStyle w:val="295pt"/>
                <w:color w:val="auto"/>
                <w:sz w:val="24"/>
                <w:szCs w:val="24"/>
              </w:rPr>
              <w:t>предо</w:t>
            </w:r>
            <w:r w:rsidRPr="00BD2F6E">
              <w:rPr>
                <w:rStyle w:val="295pt"/>
                <w:color w:val="auto"/>
                <w:sz w:val="24"/>
                <w:szCs w:val="24"/>
              </w:rPr>
              <w:softHyphen/>
              <w:t xml:space="preserve">ставление </w:t>
            </w:r>
          </w:p>
          <w:p w14:paraId="439A8E58" w14:textId="0F1FE7B0"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ком</w:t>
            </w:r>
            <w:r w:rsidRPr="00BD2F6E">
              <w:rPr>
                <w:rStyle w:val="295pt"/>
                <w:color w:val="auto"/>
                <w:sz w:val="24"/>
                <w:szCs w:val="24"/>
              </w:rPr>
              <w:softHyphen/>
              <w:t>мунальных услуг</w:t>
            </w:r>
          </w:p>
        </w:tc>
        <w:tc>
          <w:tcPr>
            <w:tcW w:w="992" w:type="dxa"/>
            <w:vAlign w:val="center"/>
          </w:tcPr>
          <w:p w14:paraId="1B53B191" w14:textId="4D01199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74CFDB38" w14:textId="3E3EFF4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4,35</w:t>
            </w:r>
          </w:p>
        </w:tc>
        <w:tc>
          <w:tcPr>
            <w:tcW w:w="851" w:type="dxa"/>
          </w:tcPr>
          <w:p w14:paraId="6519E17D" w14:textId="7777777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p>
        </w:tc>
        <w:tc>
          <w:tcPr>
            <w:tcW w:w="838" w:type="dxa"/>
            <w:vAlign w:val="center"/>
          </w:tcPr>
          <w:p w14:paraId="2CEC52DA" w14:textId="11D54A8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013331E4" w14:textId="3E99B65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3,6</w:t>
            </w:r>
          </w:p>
        </w:tc>
        <w:tc>
          <w:tcPr>
            <w:tcW w:w="1078" w:type="dxa"/>
            <w:vAlign w:val="center"/>
          </w:tcPr>
          <w:p w14:paraId="240DB040" w14:textId="29F4635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40</w:t>
            </w:r>
          </w:p>
        </w:tc>
        <w:tc>
          <w:tcPr>
            <w:tcW w:w="1083" w:type="dxa"/>
            <w:vAlign w:val="center"/>
          </w:tcPr>
          <w:p w14:paraId="3C2F5879" w14:textId="1F9414F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7F61FB66" w14:textId="0EF5141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6CF66DB1" w14:textId="6B1046F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44DB0009" w14:textId="6A803E2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209D1FEE" w14:textId="54DE8F0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46DEABF3" w14:textId="7921E65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6DE1130F" w14:textId="77777777" w:rsidTr="00E20CBF">
        <w:tc>
          <w:tcPr>
            <w:tcW w:w="678" w:type="dxa"/>
            <w:vAlign w:val="center"/>
          </w:tcPr>
          <w:p w14:paraId="6CF0E73D" w14:textId="5C79B89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10</w:t>
            </w:r>
          </w:p>
        </w:tc>
        <w:tc>
          <w:tcPr>
            <w:tcW w:w="3008" w:type="dxa"/>
            <w:vAlign w:val="center"/>
          </w:tcPr>
          <w:p w14:paraId="70E3EE17" w14:textId="657CEC2B"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3.2.1. Дома соци</w:t>
            </w:r>
            <w:r w:rsidRPr="00BD2F6E">
              <w:rPr>
                <w:rStyle w:val="295pt"/>
                <w:color w:val="auto"/>
                <w:sz w:val="24"/>
                <w:szCs w:val="24"/>
              </w:rPr>
              <w:softHyphen/>
              <w:t>ального обслу</w:t>
            </w:r>
            <w:r w:rsidRPr="00BD2F6E">
              <w:rPr>
                <w:rStyle w:val="295pt"/>
                <w:color w:val="auto"/>
                <w:sz w:val="24"/>
                <w:szCs w:val="24"/>
              </w:rPr>
              <w:softHyphen/>
              <w:t>живания</w:t>
            </w:r>
          </w:p>
        </w:tc>
        <w:tc>
          <w:tcPr>
            <w:tcW w:w="992" w:type="dxa"/>
            <w:vAlign w:val="center"/>
          </w:tcPr>
          <w:p w14:paraId="7331EDF3" w14:textId="0E9923FB"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5D827E62" w14:textId="24061D7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4,35</w:t>
            </w:r>
          </w:p>
        </w:tc>
        <w:tc>
          <w:tcPr>
            <w:tcW w:w="851" w:type="dxa"/>
            <w:vAlign w:val="center"/>
          </w:tcPr>
          <w:p w14:paraId="72376039" w14:textId="19A52A6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517356C1" w14:textId="7059B3B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50D40141" w14:textId="3C5194E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3,6</w:t>
            </w:r>
          </w:p>
        </w:tc>
        <w:tc>
          <w:tcPr>
            <w:tcW w:w="1078" w:type="dxa"/>
            <w:vAlign w:val="center"/>
          </w:tcPr>
          <w:p w14:paraId="7040FDF7" w14:textId="20CA5F2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085BE764" w14:textId="0EB0161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48C8A824" w14:textId="144CEE9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54E74B7D" w14:textId="6669D61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4847CF27" w14:textId="05473C4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1,2</w:t>
            </w:r>
          </w:p>
        </w:tc>
        <w:tc>
          <w:tcPr>
            <w:tcW w:w="1089" w:type="dxa"/>
            <w:vAlign w:val="center"/>
          </w:tcPr>
          <w:p w14:paraId="05E2F5B8" w14:textId="18DF1B7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6EF9528E" w14:textId="422CC71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1B5A27C7" w14:textId="77777777" w:rsidTr="00E20CBF">
        <w:tc>
          <w:tcPr>
            <w:tcW w:w="678" w:type="dxa"/>
            <w:vAlign w:val="center"/>
          </w:tcPr>
          <w:p w14:paraId="6EA521DB" w14:textId="189F79A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11</w:t>
            </w:r>
          </w:p>
        </w:tc>
        <w:tc>
          <w:tcPr>
            <w:tcW w:w="3008" w:type="dxa"/>
            <w:vAlign w:val="center"/>
          </w:tcPr>
          <w:p w14:paraId="5010AEB1" w14:textId="3236EA82"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3.2.2. Оказание социальной по</w:t>
            </w:r>
            <w:r w:rsidRPr="00BD2F6E">
              <w:rPr>
                <w:rStyle w:val="295pt"/>
                <w:color w:val="auto"/>
                <w:sz w:val="24"/>
                <w:szCs w:val="24"/>
              </w:rPr>
              <w:softHyphen/>
              <w:t>мощи населе</w:t>
            </w:r>
            <w:r w:rsidRPr="00BD2F6E">
              <w:rPr>
                <w:rStyle w:val="295pt"/>
                <w:color w:val="auto"/>
                <w:sz w:val="24"/>
                <w:szCs w:val="24"/>
              </w:rPr>
              <w:softHyphen/>
              <w:t>нию</w:t>
            </w:r>
          </w:p>
        </w:tc>
        <w:tc>
          <w:tcPr>
            <w:tcW w:w="992" w:type="dxa"/>
            <w:vAlign w:val="center"/>
          </w:tcPr>
          <w:p w14:paraId="2B0A97F1" w14:textId="5F5FBA0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5073B1A5" w14:textId="766FB2CB"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4,35</w:t>
            </w:r>
          </w:p>
        </w:tc>
        <w:tc>
          <w:tcPr>
            <w:tcW w:w="851" w:type="dxa"/>
            <w:vAlign w:val="center"/>
          </w:tcPr>
          <w:p w14:paraId="0172F085" w14:textId="362B0E4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3181CF2C" w14:textId="2CD0AA3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5BF58EF2" w14:textId="5C1EDEB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3,6</w:t>
            </w:r>
          </w:p>
        </w:tc>
        <w:tc>
          <w:tcPr>
            <w:tcW w:w="1078" w:type="dxa"/>
            <w:vAlign w:val="center"/>
          </w:tcPr>
          <w:p w14:paraId="7679B596" w14:textId="2751F68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40</w:t>
            </w:r>
          </w:p>
        </w:tc>
        <w:tc>
          <w:tcPr>
            <w:tcW w:w="1083" w:type="dxa"/>
            <w:vAlign w:val="center"/>
          </w:tcPr>
          <w:p w14:paraId="36383195" w14:textId="0E6C7FA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24D2DECC" w14:textId="7369E9E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48B9FE64" w14:textId="413E502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22612AB5" w14:textId="0E94D15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04B01635" w14:textId="7E2FB7C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7250A86C" w14:textId="07AAC1A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4862F4FB" w14:textId="77777777" w:rsidTr="00E20CBF">
        <w:tc>
          <w:tcPr>
            <w:tcW w:w="678" w:type="dxa"/>
            <w:vAlign w:val="center"/>
          </w:tcPr>
          <w:p w14:paraId="6CB4D089" w14:textId="5E51B5D6"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Fonts w:ascii="Times New Roman" w:hAnsi="Times New Roman" w:cs="Times New Roman"/>
              </w:rPr>
              <w:t>12</w:t>
            </w:r>
          </w:p>
        </w:tc>
        <w:tc>
          <w:tcPr>
            <w:tcW w:w="3008" w:type="dxa"/>
            <w:vAlign w:val="center"/>
          </w:tcPr>
          <w:p w14:paraId="6FB11067" w14:textId="46AF6A44"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3.2.3. Оказание услуг связи</w:t>
            </w:r>
          </w:p>
        </w:tc>
        <w:tc>
          <w:tcPr>
            <w:tcW w:w="992" w:type="dxa"/>
            <w:vAlign w:val="center"/>
          </w:tcPr>
          <w:p w14:paraId="76CF2A56" w14:textId="27F7E35C"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04982D3E" w14:textId="6BD9FEFC"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851" w:type="dxa"/>
          </w:tcPr>
          <w:p w14:paraId="5D0C4AB6" w14:textId="77777777"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p>
        </w:tc>
        <w:tc>
          <w:tcPr>
            <w:tcW w:w="838" w:type="dxa"/>
            <w:vAlign w:val="center"/>
          </w:tcPr>
          <w:p w14:paraId="3B9B01E2" w14:textId="2517FD17"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44A405CE" w14:textId="2455126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1078" w:type="dxa"/>
            <w:vAlign w:val="center"/>
          </w:tcPr>
          <w:p w14:paraId="637F8D58" w14:textId="6EB0CCD7"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2F5E5D2F" w14:textId="0FAF4DD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5229A359" w14:textId="534AF791"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226C6DEB" w14:textId="7E085F2C"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34C18905" w14:textId="22381199"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7FB24494" w14:textId="5C07E2BD"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74FDD1B5" w14:textId="3592436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07F1D02A" w14:textId="77777777" w:rsidTr="00E20CBF">
        <w:tc>
          <w:tcPr>
            <w:tcW w:w="678" w:type="dxa"/>
            <w:vAlign w:val="center"/>
          </w:tcPr>
          <w:p w14:paraId="175D0E23" w14:textId="117A9DAA"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Fonts w:ascii="Times New Roman" w:hAnsi="Times New Roman" w:cs="Times New Roman"/>
              </w:rPr>
              <w:t>13</w:t>
            </w:r>
          </w:p>
        </w:tc>
        <w:tc>
          <w:tcPr>
            <w:tcW w:w="3008" w:type="dxa"/>
            <w:vAlign w:val="center"/>
          </w:tcPr>
          <w:p w14:paraId="67F41D18" w14:textId="7C2A1094" w:rsidR="00EA2B87" w:rsidRPr="00BD2F6E" w:rsidRDefault="00EA2B87" w:rsidP="00EA2B87">
            <w:pPr>
              <w:widowControl/>
              <w:autoSpaceDE/>
              <w:autoSpaceDN/>
              <w:adjustRightInd/>
              <w:spacing w:after="160"/>
              <w:ind w:firstLine="0"/>
              <w:jc w:val="left"/>
              <w:rPr>
                <w:rFonts w:ascii="Times New Roman" w:hAnsi="Times New Roman" w:cs="Times New Roman"/>
              </w:rPr>
            </w:pPr>
            <w:r w:rsidRPr="00BD2F6E">
              <w:rPr>
                <w:rStyle w:val="295pt"/>
                <w:color w:val="auto"/>
                <w:sz w:val="24"/>
                <w:szCs w:val="24"/>
              </w:rPr>
              <w:t>3.2.4. Общежи</w:t>
            </w:r>
            <w:r w:rsidRPr="00BD2F6E">
              <w:rPr>
                <w:rStyle w:val="295pt"/>
                <w:color w:val="auto"/>
                <w:sz w:val="24"/>
                <w:szCs w:val="24"/>
              </w:rPr>
              <w:softHyphen/>
              <w:t>тия</w:t>
            </w:r>
          </w:p>
        </w:tc>
        <w:tc>
          <w:tcPr>
            <w:tcW w:w="992" w:type="dxa"/>
            <w:vAlign w:val="center"/>
          </w:tcPr>
          <w:p w14:paraId="1B0D0D65" w14:textId="53F371DB"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5EC78FD7" w14:textId="3D63C3CA"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4,35</w:t>
            </w:r>
          </w:p>
        </w:tc>
        <w:tc>
          <w:tcPr>
            <w:tcW w:w="851" w:type="dxa"/>
          </w:tcPr>
          <w:p w14:paraId="28E61521" w14:textId="77777777"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p>
        </w:tc>
        <w:tc>
          <w:tcPr>
            <w:tcW w:w="838" w:type="dxa"/>
            <w:vAlign w:val="center"/>
          </w:tcPr>
          <w:p w14:paraId="1DC56DA7" w14:textId="375ADF12"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3A0C7144" w14:textId="342C8257"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3,6</w:t>
            </w:r>
          </w:p>
        </w:tc>
        <w:tc>
          <w:tcPr>
            <w:tcW w:w="1078" w:type="dxa"/>
            <w:vAlign w:val="center"/>
          </w:tcPr>
          <w:p w14:paraId="0A621021" w14:textId="2A91246A"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40</w:t>
            </w:r>
          </w:p>
        </w:tc>
        <w:tc>
          <w:tcPr>
            <w:tcW w:w="1083" w:type="dxa"/>
            <w:vAlign w:val="center"/>
          </w:tcPr>
          <w:p w14:paraId="6F116DF8" w14:textId="1D2EC410"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0AB4B4D7" w14:textId="26244D37"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518A4564" w14:textId="59B301AF"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4094EA64" w14:textId="43547416"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1,2</w:t>
            </w:r>
          </w:p>
        </w:tc>
        <w:tc>
          <w:tcPr>
            <w:tcW w:w="1089" w:type="dxa"/>
            <w:vAlign w:val="center"/>
          </w:tcPr>
          <w:p w14:paraId="2BF0C8BC" w14:textId="19F63DD8"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4F5195EF" w14:textId="16AF56BF"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590E3B41" w14:textId="77777777" w:rsidTr="00E20CBF">
        <w:trPr>
          <w:trHeight w:val="478"/>
        </w:trPr>
        <w:tc>
          <w:tcPr>
            <w:tcW w:w="678" w:type="dxa"/>
            <w:vAlign w:val="center"/>
          </w:tcPr>
          <w:p w14:paraId="62CB82AB" w14:textId="0800C8B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Fonts w:ascii="Times New Roman" w:hAnsi="Times New Roman" w:cs="Times New Roman"/>
              </w:rPr>
              <w:t>14</w:t>
            </w:r>
          </w:p>
        </w:tc>
        <w:tc>
          <w:tcPr>
            <w:tcW w:w="3008" w:type="dxa"/>
            <w:vAlign w:val="center"/>
          </w:tcPr>
          <w:p w14:paraId="7183A7B4" w14:textId="77777777" w:rsidR="00EA2B87" w:rsidRPr="00BD2F6E" w:rsidRDefault="00EA2B87" w:rsidP="00EA2B87">
            <w:pPr>
              <w:widowControl/>
              <w:autoSpaceDE/>
              <w:autoSpaceDN/>
              <w:adjustRightInd/>
              <w:ind w:firstLine="0"/>
              <w:jc w:val="left"/>
              <w:rPr>
                <w:rStyle w:val="295pt"/>
                <w:color w:val="auto"/>
                <w:sz w:val="24"/>
                <w:szCs w:val="24"/>
              </w:rPr>
            </w:pPr>
            <w:r w:rsidRPr="00BD2F6E">
              <w:rPr>
                <w:rStyle w:val="295pt"/>
                <w:color w:val="auto"/>
                <w:sz w:val="24"/>
                <w:szCs w:val="24"/>
              </w:rPr>
              <w:t xml:space="preserve">3.3. Бытовое </w:t>
            </w:r>
          </w:p>
          <w:p w14:paraId="3460C8CB" w14:textId="33D79BE0"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об</w:t>
            </w:r>
            <w:r w:rsidRPr="00BD2F6E">
              <w:rPr>
                <w:rStyle w:val="295pt"/>
                <w:color w:val="auto"/>
                <w:sz w:val="24"/>
                <w:szCs w:val="24"/>
              </w:rPr>
              <w:softHyphen/>
              <w:t>служивание</w:t>
            </w:r>
          </w:p>
        </w:tc>
        <w:tc>
          <w:tcPr>
            <w:tcW w:w="992" w:type="dxa"/>
            <w:vAlign w:val="center"/>
          </w:tcPr>
          <w:p w14:paraId="0003D217" w14:textId="0887F452"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2D9F74A1" w14:textId="62B4AD8D"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851" w:type="dxa"/>
          </w:tcPr>
          <w:p w14:paraId="594A07C6" w14:textId="77777777"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p>
        </w:tc>
        <w:tc>
          <w:tcPr>
            <w:tcW w:w="838" w:type="dxa"/>
            <w:vAlign w:val="center"/>
          </w:tcPr>
          <w:p w14:paraId="081922F1" w14:textId="4872EA2A"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475E37D7" w14:textId="7B8E3554"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1078" w:type="dxa"/>
            <w:vAlign w:val="center"/>
          </w:tcPr>
          <w:p w14:paraId="0491071B" w14:textId="19A0E32F"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4ACA3BAC" w14:textId="4C384BBA"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4B601D69" w14:textId="26BE0D9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41551C83" w14:textId="641D2137"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79339F7C" w14:textId="4C902B5F"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4C7A4657" w14:textId="51DCC708"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09E95FD6" w14:textId="1DCC70D9"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335DEBCC" w14:textId="77777777" w:rsidTr="00E20CBF">
        <w:trPr>
          <w:trHeight w:val="744"/>
        </w:trPr>
        <w:tc>
          <w:tcPr>
            <w:tcW w:w="678" w:type="dxa"/>
            <w:vAlign w:val="center"/>
          </w:tcPr>
          <w:p w14:paraId="12041464" w14:textId="2CA5245C"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Fonts w:ascii="Times New Roman" w:hAnsi="Times New Roman" w:cs="Times New Roman"/>
              </w:rPr>
              <w:t>15</w:t>
            </w:r>
          </w:p>
        </w:tc>
        <w:tc>
          <w:tcPr>
            <w:tcW w:w="3008" w:type="dxa"/>
            <w:vAlign w:val="center"/>
          </w:tcPr>
          <w:p w14:paraId="3A4482C6" w14:textId="77777777" w:rsidR="00EA2B87" w:rsidRPr="00BD2F6E" w:rsidRDefault="00EA2B87" w:rsidP="00EA2B87">
            <w:pPr>
              <w:widowControl/>
              <w:autoSpaceDE/>
              <w:autoSpaceDN/>
              <w:adjustRightInd/>
              <w:ind w:firstLine="0"/>
              <w:jc w:val="left"/>
              <w:rPr>
                <w:rStyle w:val="295pt"/>
                <w:color w:val="auto"/>
                <w:sz w:val="24"/>
                <w:szCs w:val="24"/>
              </w:rPr>
            </w:pPr>
            <w:r w:rsidRPr="00BD2F6E">
              <w:rPr>
                <w:rStyle w:val="295pt"/>
                <w:color w:val="auto"/>
                <w:sz w:val="24"/>
                <w:szCs w:val="24"/>
              </w:rPr>
              <w:t>3.4.1. Амбула</w:t>
            </w:r>
            <w:r w:rsidRPr="00BD2F6E">
              <w:rPr>
                <w:rStyle w:val="295pt"/>
                <w:color w:val="auto"/>
                <w:sz w:val="24"/>
                <w:szCs w:val="24"/>
              </w:rPr>
              <w:softHyphen/>
              <w:t>торно-поликли</w:t>
            </w:r>
            <w:r w:rsidRPr="00BD2F6E">
              <w:rPr>
                <w:rStyle w:val="295pt"/>
                <w:color w:val="auto"/>
                <w:sz w:val="24"/>
                <w:szCs w:val="24"/>
              </w:rPr>
              <w:softHyphen/>
              <w:t xml:space="preserve">ническое </w:t>
            </w:r>
          </w:p>
          <w:p w14:paraId="418F09C2" w14:textId="5D05957B"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обслу</w:t>
            </w:r>
            <w:r w:rsidRPr="00BD2F6E">
              <w:rPr>
                <w:rStyle w:val="295pt"/>
                <w:color w:val="auto"/>
                <w:sz w:val="24"/>
                <w:szCs w:val="24"/>
              </w:rPr>
              <w:softHyphen/>
              <w:t>живание</w:t>
            </w:r>
          </w:p>
        </w:tc>
        <w:tc>
          <w:tcPr>
            <w:tcW w:w="992" w:type="dxa"/>
            <w:vAlign w:val="center"/>
          </w:tcPr>
          <w:p w14:paraId="2776319E" w14:textId="18B30637"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7C5A4194" w14:textId="27021E42"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4,35</w:t>
            </w:r>
          </w:p>
        </w:tc>
        <w:tc>
          <w:tcPr>
            <w:tcW w:w="851" w:type="dxa"/>
            <w:vAlign w:val="center"/>
          </w:tcPr>
          <w:p w14:paraId="2D92BA09" w14:textId="174F9F3F"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70F7BB11" w14:textId="649D027C"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6AD0662C" w14:textId="76753DA3"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3,6</w:t>
            </w:r>
          </w:p>
        </w:tc>
        <w:tc>
          <w:tcPr>
            <w:tcW w:w="1078" w:type="dxa"/>
            <w:vAlign w:val="center"/>
          </w:tcPr>
          <w:p w14:paraId="57EC8E82" w14:textId="0ACA9A51"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2923FA0E" w14:textId="198ED1E5"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643CA2FB" w14:textId="17170813"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0545645C" w14:textId="699D781F"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5227C37C" w14:textId="59163871"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5A835060" w14:textId="44803891"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7AAF5507" w14:textId="0606F3A3"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3EC520A7" w14:textId="77777777" w:rsidTr="00E20CBF">
        <w:tc>
          <w:tcPr>
            <w:tcW w:w="678" w:type="dxa"/>
            <w:vAlign w:val="center"/>
          </w:tcPr>
          <w:p w14:paraId="352BCD7F" w14:textId="3AAF73FB"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Fonts w:ascii="Times New Roman" w:hAnsi="Times New Roman" w:cs="Times New Roman"/>
              </w:rPr>
              <w:t>16</w:t>
            </w:r>
          </w:p>
        </w:tc>
        <w:tc>
          <w:tcPr>
            <w:tcW w:w="3008" w:type="dxa"/>
            <w:vAlign w:val="center"/>
          </w:tcPr>
          <w:p w14:paraId="6C77598D" w14:textId="5D9FADCE"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3.6.1. Объекты культурно- до</w:t>
            </w:r>
            <w:r w:rsidRPr="00BD2F6E">
              <w:rPr>
                <w:rStyle w:val="295pt"/>
                <w:color w:val="auto"/>
                <w:sz w:val="24"/>
                <w:szCs w:val="24"/>
              </w:rPr>
              <w:softHyphen/>
              <w:t>суговой деятель</w:t>
            </w:r>
            <w:r w:rsidRPr="00BD2F6E">
              <w:rPr>
                <w:rStyle w:val="295pt"/>
                <w:color w:val="auto"/>
                <w:sz w:val="24"/>
                <w:szCs w:val="24"/>
              </w:rPr>
              <w:softHyphen/>
              <w:t>ности</w:t>
            </w:r>
          </w:p>
        </w:tc>
        <w:tc>
          <w:tcPr>
            <w:tcW w:w="992" w:type="dxa"/>
            <w:vAlign w:val="center"/>
          </w:tcPr>
          <w:p w14:paraId="39B35CF3" w14:textId="247F0021"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3101B151" w14:textId="3734BD71"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28FC3E81" w14:textId="7D546E84"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6FF698AD" w14:textId="2B20AF52"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3.6</w:t>
            </w:r>
          </w:p>
        </w:tc>
        <w:tc>
          <w:tcPr>
            <w:tcW w:w="1089" w:type="dxa"/>
            <w:vAlign w:val="center"/>
          </w:tcPr>
          <w:p w14:paraId="624C1F6E" w14:textId="1FF2AFE3"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1D5E9F19" w14:textId="3C525BCD"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520A3748" w14:textId="3E989420"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6CF79DA5" w14:textId="7E77627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7267B0A2" w14:textId="450A77E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0EF0340F" w14:textId="3DA7BE8D"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b/>
                <w:bCs/>
              </w:rPr>
            </w:pPr>
            <w:r w:rsidRPr="00BD2F6E">
              <w:rPr>
                <w:rStyle w:val="26pt"/>
                <w:b w:val="0"/>
                <w:bCs w:val="0"/>
                <w:color w:val="auto"/>
                <w:sz w:val="24"/>
                <w:szCs w:val="24"/>
              </w:rPr>
              <w:t>Л</w:t>
            </w:r>
          </w:p>
        </w:tc>
        <w:tc>
          <w:tcPr>
            <w:tcW w:w="1089" w:type="dxa"/>
            <w:vAlign w:val="center"/>
          </w:tcPr>
          <w:p w14:paraId="3009EB02" w14:textId="6745FFF0"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0789711D" w14:textId="0378766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175BFD81" w14:textId="77777777" w:rsidTr="00E20CBF">
        <w:trPr>
          <w:trHeight w:val="301"/>
        </w:trPr>
        <w:tc>
          <w:tcPr>
            <w:tcW w:w="678" w:type="dxa"/>
            <w:vAlign w:val="center"/>
          </w:tcPr>
          <w:p w14:paraId="2B828C92" w14:textId="62FFFA7D"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Fonts w:ascii="Times New Roman" w:hAnsi="Times New Roman" w:cs="Times New Roman"/>
              </w:rPr>
              <w:t>17</w:t>
            </w:r>
          </w:p>
        </w:tc>
        <w:tc>
          <w:tcPr>
            <w:tcW w:w="3008" w:type="dxa"/>
            <w:vAlign w:val="center"/>
          </w:tcPr>
          <w:p w14:paraId="4A579814" w14:textId="34E1D662"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3.8.1. Государ</w:t>
            </w:r>
            <w:r w:rsidRPr="00BD2F6E">
              <w:rPr>
                <w:rStyle w:val="295pt"/>
                <w:color w:val="auto"/>
                <w:sz w:val="24"/>
                <w:szCs w:val="24"/>
              </w:rPr>
              <w:softHyphen/>
              <w:t>ственное управ</w:t>
            </w:r>
            <w:r w:rsidRPr="00BD2F6E">
              <w:rPr>
                <w:rStyle w:val="295pt"/>
                <w:color w:val="auto"/>
                <w:sz w:val="24"/>
                <w:szCs w:val="24"/>
              </w:rPr>
              <w:softHyphen/>
              <w:t>ление</w:t>
            </w:r>
          </w:p>
        </w:tc>
        <w:tc>
          <w:tcPr>
            <w:tcW w:w="992" w:type="dxa"/>
            <w:vAlign w:val="center"/>
          </w:tcPr>
          <w:p w14:paraId="1D720558" w14:textId="7A170DD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3A43BEC9" w14:textId="617BFE39"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53FAF93D" w14:textId="6CD4C538"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5E38794B" w14:textId="399EE07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3.6</w:t>
            </w:r>
          </w:p>
        </w:tc>
        <w:tc>
          <w:tcPr>
            <w:tcW w:w="1089" w:type="dxa"/>
            <w:vAlign w:val="center"/>
          </w:tcPr>
          <w:p w14:paraId="37920DCF" w14:textId="1F171206"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792896B0" w14:textId="531B3843"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2529CBA2" w14:textId="564A3223"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4F75DCB1" w14:textId="777253B6"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77A06025" w14:textId="780255A4"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1089" w:type="dxa"/>
            <w:vAlign w:val="center"/>
          </w:tcPr>
          <w:p w14:paraId="5E955038" w14:textId="0C9C5D68"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i/>
                <w:iCs/>
              </w:rPr>
            </w:pPr>
            <w:r w:rsidRPr="00BD2F6E">
              <w:rPr>
                <w:rStyle w:val="295pt0"/>
                <w:i w:val="0"/>
                <w:iCs w:val="0"/>
                <w:color w:val="auto"/>
                <w:sz w:val="24"/>
                <w:szCs w:val="24"/>
              </w:rPr>
              <w:t>3</w:t>
            </w:r>
          </w:p>
        </w:tc>
        <w:tc>
          <w:tcPr>
            <w:tcW w:w="1089" w:type="dxa"/>
            <w:vAlign w:val="center"/>
          </w:tcPr>
          <w:p w14:paraId="21335A06" w14:textId="65B816C0"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4A115E50" w14:textId="624DB7E3"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214112FC" w14:textId="77777777" w:rsidTr="00E20CBF">
        <w:trPr>
          <w:trHeight w:val="141"/>
        </w:trPr>
        <w:tc>
          <w:tcPr>
            <w:tcW w:w="678" w:type="dxa"/>
            <w:vAlign w:val="center"/>
          </w:tcPr>
          <w:p w14:paraId="3F18FA8E" w14:textId="635A46FD"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Fonts w:ascii="Times New Roman" w:hAnsi="Times New Roman" w:cs="Times New Roman"/>
              </w:rPr>
              <w:t>18</w:t>
            </w:r>
          </w:p>
        </w:tc>
        <w:tc>
          <w:tcPr>
            <w:tcW w:w="3008" w:type="dxa"/>
            <w:vAlign w:val="center"/>
          </w:tcPr>
          <w:p w14:paraId="3C50F85F" w14:textId="61871AE8"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3.8.2. Представи</w:t>
            </w:r>
            <w:r w:rsidRPr="00BD2F6E">
              <w:rPr>
                <w:rStyle w:val="295pt"/>
                <w:color w:val="auto"/>
                <w:sz w:val="24"/>
                <w:szCs w:val="24"/>
              </w:rPr>
              <w:softHyphen/>
              <w:t>тельская дея</w:t>
            </w:r>
            <w:r w:rsidRPr="00BD2F6E">
              <w:rPr>
                <w:rStyle w:val="295pt"/>
                <w:color w:val="auto"/>
                <w:sz w:val="24"/>
                <w:szCs w:val="24"/>
              </w:rPr>
              <w:softHyphen/>
              <w:t>тельность</w:t>
            </w:r>
          </w:p>
        </w:tc>
        <w:tc>
          <w:tcPr>
            <w:tcW w:w="992" w:type="dxa"/>
            <w:vAlign w:val="center"/>
          </w:tcPr>
          <w:p w14:paraId="095525BD" w14:textId="0B51F30F"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2295733E" w14:textId="61E63EB8"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5A72D21C" w14:textId="5901027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01F36C0B" w14:textId="16C979F6"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3.6</w:t>
            </w:r>
          </w:p>
        </w:tc>
        <w:tc>
          <w:tcPr>
            <w:tcW w:w="1089" w:type="dxa"/>
            <w:vAlign w:val="center"/>
          </w:tcPr>
          <w:p w14:paraId="72849CBD" w14:textId="4A589235"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647DE816" w14:textId="42EDCBCD"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4D3D7446" w14:textId="37B05B6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49A28AEE" w14:textId="03B04A48"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7BB89CB5" w14:textId="1D1E4BE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6pt"/>
                <w:color w:val="auto"/>
                <w:sz w:val="24"/>
                <w:szCs w:val="24"/>
              </w:rPr>
              <w:t>-</w:t>
            </w:r>
          </w:p>
        </w:tc>
        <w:tc>
          <w:tcPr>
            <w:tcW w:w="1089" w:type="dxa"/>
            <w:vAlign w:val="center"/>
          </w:tcPr>
          <w:p w14:paraId="7460BA32" w14:textId="2E539D8A"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i/>
                <w:iCs/>
              </w:rPr>
            </w:pPr>
            <w:r w:rsidRPr="00BD2F6E">
              <w:rPr>
                <w:rStyle w:val="295pt0"/>
                <w:i w:val="0"/>
                <w:iCs w:val="0"/>
                <w:color w:val="auto"/>
                <w:sz w:val="24"/>
                <w:szCs w:val="24"/>
              </w:rPr>
              <w:t>3</w:t>
            </w:r>
          </w:p>
        </w:tc>
        <w:tc>
          <w:tcPr>
            <w:tcW w:w="1089" w:type="dxa"/>
            <w:vAlign w:val="center"/>
          </w:tcPr>
          <w:p w14:paraId="3DD4067A" w14:textId="58CF73D3"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0A0948F8" w14:textId="299B4470"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6pt"/>
                <w:color w:val="auto"/>
                <w:sz w:val="24"/>
                <w:szCs w:val="24"/>
              </w:rPr>
              <w:t>-</w:t>
            </w:r>
          </w:p>
        </w:tc>
      </w:tr>
      <w:tr w:rsidR="0015434A" w:rsidRPr="00BD2F6E" w14:paraId="6A08C969" w14:textId="77777777" w:rsidTr="00E20CBF">
        <w:tc>
          <w:tcPr>
            <w:tcW w:w="678" w:type="dxa"/>
            <w:vAlign w:val="center"/>
          </w:tcPr>
          <w:p w14:paraId="58820C8F" w14:textId="68859420"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Fonts w:ascii="Times New Roman" w:hAnsi="Times New Roman" w:cs="Times New Roman"/>
              </w:rPr>
              <w:t>19</w:t>
            </w:r>
          </w:p>
        </w:tc>
        <w:tc>
          <w:tcPr>
            <w:tcW w:w="3008" w:type="dxa"/>
            <w:vAlign w:val="center"/>
          </w:tcPr>
          <w:p w14:paraId="1028C0F0" w14:textId="242BE380"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3.9.2. Проведе</w:t>
            </w:r>
            <w:r w:rsidRPr="00BD2F6E">
              <w:rPr>
                <w:rStyle w:val="295pt"/>
                <w:color w:val="auto"/>
                <w:sz w:val="24"/>
                <w:szCs w:val="24"/>
              </w:rPr>
              <w:softHyphen/>
              <w:t>ние научных ис</w:t>
            </w:r>
            <w:r w:rsidRPr="00BD2F6E">
              <w:rPr>
                <w:rStyle w:val="295pt"/>
                <w:color w:val="auto"/>
                <w:sz w:val="24"/>
                <w:szCs w:val="24"/>
              </w:rPr>
              <w:softHyphen/>
              <w:t>следований</w:t>
            </w:r>
          </w:p>
        </w:tc>
        <w:tc>
          <w:tcPr>
            <w:tcW w:w="992" w:type="dxa"/>
            <w:vAlign w:val="center"/>
          </w:tcPr>
          <w:p w14:paraId="067E7BC0" w14:textId="51DEA30C"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3D5E2FF2" w14:textId="6521DF12"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4,35</w:t>
            </w:r>
          </w:p>
        </w:tc>
        <w:tc>
          <w:tcPr>
            <w:tcW w:w="851" w:type="dxa"/>
            <w:vAlign w:val="center"/>
          </w:tcPr>
          <w:p w14:paraId="61621D6B" w14:textId="5F77A9D4"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0C0F8F28" w14:textId="0CBB0043"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4BF3999E" w14:textId="7D05C06F"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3,6</w:t>
            </w:r>
          </w:p>
        </w:tc>
        <w:tc>
          <w:tcPr>
            <w:tcW w:w="1078" w:type="dxa"/>
            <w:vAlign w:val="center"/>
          </w:tcPr>
          <w:p w14:paraId="5B59230E" w14:textId="60B46812"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05A2B611" w14:textId="04095D39"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4E2F65D1" w14:textId="764A0FA6"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0B61F33F" w14:textId="12473923"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47BD7614" w14:textId="5167A17F"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3</w:t>
            </w:r>
          </w:p>
        </w:tc>
        <w:tc>
          <w:tcPr>
            <w:tcW w:w="1089" w:type="dxa"/>
            <w:vAlign w:val="center"/>
          </w:tcPr>
          <w:p w14:paraId="4A67ADF7" w14:textId="0FAB5E4E"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0689A843" w14:textId="3C4D8FA8" w:rsidR="00EA2B87" w:rsidRPr="00BD2F6E" w:rsidRDefault="00EA2B87" w:rsidP="00EA2B87">
            <w:pPr>
              <w:widowControl/>
              <w:autoSpaceDE/>
              <w:autoSpaceDN/>
              <w:adjustRightInd/>
              <w:spacing w:after="160"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49A7A169" w14:textId="77777777" w:rsidTr="00E20CBF">
        <w:tc>
          <w:tcPr>
            <w:tcW w:w="678" w:type="dxa"/>
            <w:vAlign w:val="center"/>
          </w:tcPr>
          <w:p w14:paraId="6E23AE63" w14:textId="2CC5ADE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20</w:t>
            </w:r>
          </w:p>
        </w:tc>
        <w:tc>
          <w:tcPr>
            <w:tcW w:w="3008" w:type="dxa"/>
            <w:vAlign w:val="center"/>
          </w:tcPr>
          <w:p w14:paraId="69E605B9" w14:textId="5F9AEBFF"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3.9.3. Проведе</w:t>
            </w:r>
            <w:r w:rsidRPr="00BD2F6E">
              <w:rPr>
                <w:rStyle w:val="295pt"/>
                <w:color w:val="auto"/>
                <w:sz w:val="24"/>
                <w:szCs w:val="24"/>
              </w:rPr>
              <w:softHyphen/>
              <w:t>ние научных ис</w:t>
            </w:r>
            <w:r w:rsidRPr="00BD2F6E">
              <w:rPr>
                <w:rStyle w:val="295pt"/>
                <w:color w:val="auto"/>
                <w:sz w:val="24"/>
                <w:szCs w:val="24"/>
              </w:rPr>
              <w:softHyphen/>
              <w:t>пытаний</w:t>
            </w:r>
          </w:p>
        </w:tc>
        <w:tc>
          <w:tcPr>
            <w:tcW w:w="992" w:type="dxa"/>
            <w:vAlign w:val="center"/>
          </w:tcPr>
          <w:p w14:paraId="38766A7E" w14:textId="691894A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31E026E9" w14:textId="6F0BDC7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4,35</w:t>
            </w:r>
          </w:p>
        </w:tc>
        <w:tc>
          <w:tcPr>
            <w:tcW w:w="851" w:type="dxa"/>
          </w:tcPr>
          <w:p w14:paraId="7F4188E4" w14:textId="7777777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p>
        </w:tc>
        <w:tc>
          <w:tcPr>
            <w:tcW w:w="838" w:type="dxa"/>
            <w:vAlign w:val="center"/>
          </w:tcPr>
          <w:p w14:paraId="102D8147" w14:textId="3516204B"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3CC52A61" w14:textId="2CE1AD5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3,6</w:t>
            </w:r>
          </w:p>
        </w:tc>
        <w:tc>
          <w:tcPr>
            <w:tcW w:w="1078" w:type="dxa"/>
            <w:vAlign w:val="center"/>
          </w:tcPr>
          <w:p w14:paraId="72F79DCE" w14:textId="68C3E97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206DEE7C" w14:textId="3EE0C55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3462CE42" w14:textId="500044AB"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4D8F9131" w14:textId="355743B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17C1EF20" w14:textId="6FCCA28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05FF6ECD" w14:textId="1884355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334A6F96" w14:textId="22FE2C4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25C6563A" w14:textId="77777777" w:rsidTr="00E20CBF">
        <w:tc>
          <w:tcPr>
            <w:tcW w:w="678" w:type="dxa"/>
            <w:vAlign w:val="center"/>
          </w:tcPr>
          <w:p w14:paraId="3EE823C5" w14:textId="2CA1F1F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21</w:t>
            </w:r>
          </w:p>
        </w:tc>
        <w:tc>
          <w:tcPr>
            <w:tcW w:w="3008" w:type="dxa"/>
            <w:vAlign w:val="center"/>
          </w:tcPr>
          <w:p w14:paraId="6B072B69" w14:textId="77777777" w:rsidR="00EA2B87" w:rsidRPr="00BD2F6E" w:rsidRDefault="00EA2B87" w:rsidP="00EA2B87">
            <w:pPr>
              <w:widowControl/>
              <w:autoSpaceDE/>
              <w:autoSpaceDN/>
              <w:adjustRightInd/>
              <w:spacing w:line="259" w:lineRule="auto"/>
              <w:ind w:firstLine="0"/>
              <w:jc w:val="left"/>
              <w:rPr>
                <w:rStyle w:val="295pt"/>
                <w:color w:val="auto"/>
                <w:sz w:val="24"/>
                <w:szCs w:val="24"/>
              </w:rPr>
            </w:pPr>
            <w:r w:rsidRPr="00BD2F6E">
              <w:rPr>
                <w:rStyle w:val="295pt"/>
                <w:color w:val="auto"/>
                <w:sz w:val="24"/>
                <w:szCs w:val="24"/>
              </w:rPr>
              <w:t>3.10.1. Амбула</w:t>
            </w:r>
            <w:r w:rsidRPr="00BD2F6E">
              <w:rPr>
                <w:rStyle w:val="295pt"/>
                <w:color w:val="auto"/>
                <w:sz w:val="24"/>
                <w:szCs w:val="24"/>
              </w:rPr>
              <w:softHyphen/>
              <w:t>торное ветери</w:t>
            </w:r>
            <w:r w:rsidRPr="00BD2F6E">
              <w:rPr>
                <w:rStyle w:val="295pt"/>
                <w:color w:val="auto"/>
                <w:sz w:val="24"/>
                <w:szCs w:val="24"/>
              </w:rPr>
              <w:softHyphen/>
              <w:t xml:space="preserve">нарное </w:t>
            </w:r>
          </w:p>
          <w:p w14:paraId="6AB1023F" w14:textId="48F14594"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обслужи</w:t>
            </w:r>
            <w:r w:rsidRPr="00BD2F6E">
              <w:rPr>
                <w:rStyle w:val="295pt"/>
                <w:color w:val="auto"/>
                <w:sz w:val="24"/>
                <w:szCs w:val="24"/>
              </w:rPr>
              <w:softHyphen/>
              <w:t>вание</w:t>
            </w:r>
          </w:p>
        </w:tc>
        <w:tc>
          <w:tcPr>
            <w:tcW w:w="992" w:type="dxa"/>
            <w:vAlign w:val="center"/>
          </w:tcPr>
          <w:p w14:paraId="23B0283E" w14:textId="6A245E8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3804A7F1" w14:textId="104A624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4,35</w:t>
            </w:r>
          </w:p>
        </w:tc>
        <w:tc>
          <w:tcPr>
            <w:tcW w:w="851" w:type="dxa"/>
            <w:vAlign w:val="center"/>
          </w:tcPr>
          <w:p w14:paraId="25ABA517" w14:textId="562E8F6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w:t>
            </w:r>
          </w:p>
        </w:tc>
        <w:tc>
          <w:tcPr>
            <w:tcW w:w="838" w:type="dxa"/>
            <w:vAlign w:val="center"/>
          </w:tcPr>
          <w:p w14:paraId="44E92358" w14:textId="2ECED06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3EFDC574" w14:textId="4F1E37D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3,6</w:t>
            </w:r>
          </w:p>
        </w:tc>
        <w:tc>
          <w:tcPr>
            <w:tcW w:w="1078" w:type="dxa"/>
            <w:vAlign w:val="center"/>
          </w:tcPr>
          <w:p w14:paraId="288CCEDB" w14:textId="5550277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3CE8679F" w14:textId="7F05DDB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3ADC2437" w14:textId="1F1769C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2A662993" w14:textId="6041EF6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2C55ACD8" w14:textId="5C8A22C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6DD49609" w14:textId="3A64F66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0F8CC09F" w14:textId="4E4D732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72E8EB0D" w14:textId="77777777" w:rsidTr="00E20CBF">
        <w:tc>
          <w:tcPr>
            <w:tcW w:w="678" w:type="dxa"/>
            <w:vAlign w:val="center"/>
          </w:tcPr>
          <w:p w14:paraId="44E6A6F8" w14:textId="4E0F9E7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22</w:t>
            </w:r>
          </w:p>
        </w:tc>
        <w:tc>
          <w:tcPr>
            <w:tcW w:w="3008" w:type="dxa"/>
            <w:vAlign w:val="center"/>
          </w:tcPr>
          <w:p w14:paraId="5FA03EE6" w14:textId="63E157A6"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3.10.2. Приюты для животных</w:t>
            </w:r>
          </w:p>
        </w:tc>
        <w:tc>
          <w:tcPr>
            <w:tcW w:w="992" w:type="dxa"/>
            <w:vAlign w:val="center"/>
          </w:tcPr>
          <w:p w14:paraId="2199F059" w14:textId="585D1FA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29A6444D" w14:textId="079552F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51" w:type="dxa"/>
            <w:vAlign w:val="center"/>
          </w:tcPr>
          <w:p w14:paraId="6A96F9C3" w14:textId="069CB82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3CF8AC18" w14:textId="4550A12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2AEEF108" w14:textId="4142525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8" w:type="dxa"/>
            <w:vAlign w:val="center"/>
          </w:tcPr>
          <w:p w14:paraId="2BA1915B" w14:textId="285DCE4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7052148A" w14:textId="31BEC77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17EAF316" w14:textId="7EF6117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2B7C5DB3" w14:textId="4109E7A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5D23532C" w14:textId="3408428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2F3AB333" w14:textId="3BED784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79F97ACC" w14:textId="202D2FD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71AF4E06" w14:textId="77777777" w:rsidTr="00E20CBF">
        <w:tc>
          <w:tcPr>
            <w:tcW w:w="678" w:type="dxa"/>
            <w:vAlign w:val="center"/>
          </w:tcPr>
          <w:p w14:paraId="6C8E572B" w14:textId="3A09435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23</w:t>
            </w:r>
          </w:p>
        </w:tc>
        <w:tc>
          <w:tcPr>
            <w:tcW w:w="3008" w:type="dxa"/>
            <w:vAlign w:val="center"/>
          </w:tcPr>
          <w:p w14:paraId="2BB2F9CB" w14:textId="6AB96B08"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4.1. Деловое управление</w:t>
            </w:r>
          </w:p>
        </w:tc>
        <w:tc>
          <w:tcPr>
            <w:tcW w:w="992" w:type="dxa"/>
            <w:vAlign w:val="center"/>
          </w:tcPr>
          <w:p w14:paraId="0C25AD40" w14:textId="3221E34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1C743530" w14:textId="591A136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31292A1C" w14:textId="5866791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13414C71" w14:textId="6E4071D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3.6</w:t>
            </w:r>
          </w:p>
        </w:tc>
        <w:tc>
          <w:tcPr>
            <w:tcW w:w="1089" w:type="dxa"/>
            <w:vAlign w:val="center"/>
          </w:tcPr>
          <w:p w14:paraId="4B1E3D7A" w14:textId="395B78E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62295486" w14:textId="053A1A4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669C8566" w14:textId="210DC50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1DB68967" w14:textId="284D0EE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7EC1E4BE" w14:textId="2F40F6C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6F71534B" w14:textId="6A4801B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w:t>
            </w:r>
          </w:p>
        </w:tc>
        <w:tc>
          <w:tcPr>
            <w:tcW w:w="1089" w:type="dxa"/>
            <w:vAlign w:val="center"/>
          </w:tcPr>
          <w:p w14:paraId="69955144" w14:textId="67779A8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205B82A2" w14:textId="726F47D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24CB1A43" w14:textId="77777777" w:rsidTr="00E20CBF">
        <w:tc>
          <w:tcPr>
            <w:tcW w:w="678" w:type="dxa"/>
            <w:vAlign w:val="center"/>
          </w:tcPr>
          <w:p w14:paraId="6D513FD4" w14:textId="1DCECA1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24</w:t>
            </w:r>
          </w:p>
        </w:tc>
        <w:tc>
          <w:tcPr>
            <w:tcW w:w="3008" w:type="dxa"/>
            <w:vAlign w:val="bottom"/>
          </w:tcPr>
          <w:p w14:paraId="120035C2" w14:textId="77777777" w:rsidR="00EA2B87" w:rsidRPr="00BD2F6E" w:rsidRDefault="00EA2B87" w:rsidP="00EA2B87">
            <w:pPr>
              <w:widowControl/>
              <w:autoSpaceDE/>
              <w:autoSpaceDN/>
              <w:adjustRightInd/>
              <w:spacing w:line="259" w:lineRule="auto"/>
              <w:ind w:firstLine="0"/>
              <w:jc w:val="left"/>
              <w:rPr>
                <w:rStyle w:val="295pt"/>
                <w:color w:val="auto"/>
                <w:sz w:val="24"/>
                <w:szCs w:val="24"/>
              </w:rPr>
            </w:pPr>
            <w:r w:rsidRPr="00BD2F6E">
              <w:rPr>
                <w:rStyle w:val="295pt"/>
                <w:color w:val="auto"/>
                <w:sz w:val="24"/>
                <w:szCs w:val="24"/>
              </w:rPr>
              <w:t>4.2. Объекты торговли (торго</w:t>
            </w:r>
            <w:r w:rsidRPr="00BD2F6E">
              <w:rPr>
                <w:rStyle w:val="295pt"/>
                <w:color w:val="auto"/>
                <w:sz w:val="24"/>
                <w:szCs w:val="24"/>
              </w:rPr>
              <w:softHyphen/>
              <w:t xml:space="preserve">вые центры, </w:t>
            </w:r>
          </w:p>
          <w:p w14:paraId="610A8766" w14:textId="04CC0371"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торгово- развлека</w:t>
            </w:r>
            <w:r w:rsidRPr="00BD2F6E">
              <w:rPr>
                <w:rStyle w:val="295pt"/>
                <w:color w:val="auto"/>
                <w:sz w:val="24"/>
                <w:szCs w:val="24"/>
              </w:rPr>
              <w:softHyphen/>
              <w:t>тельные центры (комплексы)</w:t>
            </w:r>
          </w:p>
        </w:tc>
        <w:tc>
          <w:tcPr>
            <w:tcW w:w="992" w:type="dxa"/>
            <w:vAlign w:val="center"/>
          </w:tcPr>
          <w:p w14:paraId="6BF936BC" w14:textId="001A092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52B5AC9A" w14:textId="01DD08F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1EAB75C6" w14:textId="17AD944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32D20100" w14:textId="791DE72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89" w:type="dxa"/>
            <w:vAlign w:val="center"/>
          </w:tcPr>
          <w:p w14:paraId="3D7D2F32" w14:textId="0B3ABEA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068874F9" w14:textId="67B0839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3BFC25D6" w14:textId="79B5859B"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5344511E" w14:textId="43D3834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7EE8C596" w14:textId="245FC09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42F0F597" w14:textId="086B2DA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w:t>
            </w:r>
          </w:p>
        </w:tc>
        <w:tc>
          <w:tcPr>
            <w:tcW w:w="1089" w:type="dxa"/>
            <w:vAlign w:val="center"/>
          </w:tcPr>
          <w:p w14:paraId="310A837D" w14:textId="12C240C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7B631FE2" w14:textId="413AAF4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7F9E8AE0" w14:textId="77777777" w:rsidTr="00E20CBF">
        <w:tc>
          <w:tcPr>
            <w:tcW w:w="678" w:type="dxa"/>
            <w:vAlign w:val="center"/>
          </w:tcPr>
          <w:p w14:paraId="1EBB4B3E" w14:textId="1020282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25</w:t>
            </w:r>
          </w:p>
        </w:tc>
        <w:tc>
          <w:tcPr>
            <w:tcW w:w="3008" w:type="dxa"/>
            <w:vAlign w:val="center"/>
          </w:tcPr>
          <w:p w14:paraId="12424744" w14:textId="07B514F2"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4.3. Рынки</w:t>
            </w:r>
          </w:p>
        </w:tc>
        <w:tc>
          <w:tcPr>
            <w:tcW w:w="992" w:type="dxa"/>
            <w:vAlign w:val="center"/>
          </w:tcPr>
          <w:p w14:paraId="13B4C8F5" w14:textId="7160C9F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198E1CE6" w14:textId="29307EC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7BF75860" w14:textId="447BF90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5B065D40" w14:textId="630E250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3.6</w:t>
            </w:r>
          </w:p>
        </w:tc>
        <w:tc>
          <w:tcPr>
            <w:tcW w:w="1089" w:type="dxa"/>
            <w:vAlign w:val="center"/>
          </w:tcPr>
          <w:p w14:paraId="1E343C30" w14:textId="30AED44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54F5D268" w14:textId="3E11BE9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7595B8DE" w14:textId="49C9A62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0BE21BBB" w14:textId="57F83DA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7C4E8ACE" w14:textId="6962D3F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6C2FF1AD" w14:textId="0F6A747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065768F8" w14:textId="0202A28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6262B3F4" w14:textId="3A217F0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064F9503" w14:textId="77777777" w:rsidTr="00E20CBF">
        <w:tc>
          <w:tcPr>
            <w:tcW w:w="678" w:type="dxa"/>
            <w:vAlign w:val="center"/>
          </w:tcPr>
          <w:p w14:paraId="0042C185" w14:textId="7BA86FBB"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26</w:t>
            </w:r>
          </w:p>
        </w:tc>
        <w:tc>
          <w:tcPr>
            <w:tcW w:w="3008" w:type="dxa"/>
            <w:vAlign w:val="center"/>
          </w:tcPr>
          <w:p w14:paraId="1C06AE76" w14:textId="3791D13A"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4.4. Магазины</w:t>
            </w:r>
          </w:p>
        </w:tc>
        <w:tc>
          <w:tcPr>
            <w:tcW w:w="992" w:type="dxa"/>
            <w:vAlign w:val="center"/>
          </w:tcPr>
          <w:p w14:paraId="475F9F9D" w14:textId="1CC0EDA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3A7B1B7C" w14:textId="3068F3D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1FDA2889" w14:textId="4560058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0F51C3FF" w14:textId="0FC003C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4ED8D844" w14:textId="545CA71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6FED7F3E" w14:textId="01828B4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053765DD" w14:textId="0826C51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394B77F9" w14:textId="5262EA9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1F465723" w14:textId="37CE071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68899EB9" w14:textId="75F3054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w:t>
            </w:r>
          </w:p>
        </w:tc>
        <w:tc>
          <w:tcPr>
            <w:tcW w:w="1089" w:type="dxa"/>
            <w:vAlign w:val="center"/>
          </w:tcPr>
          <w:p w14:paraId="029B0437" w14:textId="071E3B4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0FFD5FC4" w14:textId="2DD5CFF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0D060AE3" w14:textId="77777777" w:rsidTr="00E20CBF">
        <w:tc>
          <w:tcPr>
            <w:tcW w:w="678" w:type="dxa"/>
            <w:vAlign w:val="center"/>
          </w:tcPr>
          <w:p w14:paraId="36143E0D" w14:textId="53A7931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27</w:t>
            </w:r>
          </w:p>
        </w:tc>
        <w:tc>
          <w:tcPr>
            <w:tcW w:w="3008" w:type="dxa"/>
            <w:vAlign w:val="center"/>
          </w:tcPr>
          <w:p w14:paraId="419D47C6" w14:textId="70146028"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4.5. Банковская и страховая дея</w:t>
            </w:r>
            <w:r w:rsidRPr="00BD2F6E">
              <w:rPr>
                <w:rStyle w:val="295pt"/>
                <w:color w:val="auto"/>
                <w:sz w:val="24"/>
                <w:szCs w:val="24"/>
              </w:rPr>
              <w:softHyphen/>
              <w:t>тельность</w:t>
            </w:r>
          </w:p>
        </w:tc>
        <w:tc>
          <w:tcPr>
            <w:tcW w:w="992" w:type="dxa"/>
            <w:vAlign w:val="center"/>
          </w:tcPr>
          <w:p w14:paraId="49D7429B" w14:textId="2A16EA5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62231FAE" w14:textId="4C28F20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78833B36" w14:textId="59DA025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5D838120" w14:textId="1B995B0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3,6</w:t>
            </w:r>
          </w:p>
        </w:tc>
        <w:tc>
          <w:tcPr>
            <w:tcW w:w="1089" w:type="dxa"/>
            <w:vAlign w:val="center"/>
          </w:tcPr>
          <w:p w14:paraId="18FD81DE" w14:textId="654568E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506BE1F0" w14:textId="32D5D4C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55C7882E" w14:textId="504FFFD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62C03E4D" w14:textId="28162A5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0422F7E7" w14:textId="7562A8D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4C8D09EC" w14:textId="64F40F2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59C274A1" w14:textId="01F63D4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140132C9" w14:textId="5E99E57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709B9288" w14:textId="77777777" w:rsidTr="00E20CBF">
        <w:tc>
          <w:tcPr>
            <w:tcW w:w="678" w:type="dxa"/>
            <w:vAlign w:val="center"/>
          </w:tcPr>
          <w:p w14:paraId="3BDC4CFB" w14:textId="796537F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28</w:t>
            </w:r>
          </w:p>
        </w:tc>
        <w:tc>
          <w:tcPr>
            <w:tcW w:w="3008" w:type="dxa"/>
            <w:vAlign w:val="center"/>
          </w:tcPr>
          <w:p w14:paraId="0D81FA99" w14:textId="58B9C050"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4.6. Обществен</w:t>
            </w:r>
            <w:r w:rsidRPr="00BD2F6E">
              <w:rPr>
                <w:rStyle w:val="295pt"/>
                <w:color w:val="auto"/>
                <w:sz w:val="24"/>
                <w:szCs w:val="24"/>
              </w:rPr>
              <w:softHyphen/>
              <w:t>ное питание</w:t>
            </w:r>
          </w:p>
        </w:tc>
        <w:tc>
          <w:tcPr>
            <w:tcW w:w="992" w:type="dxa"/>
            <w:vAlign w:val="center"/>
          </w:tcPr>
          <w:p w14:paraId="4E778903" w14:textId="72211D5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5AD0123A" w14:textId="7B6F5F2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7B58289D" w14:textId="7AA35A2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001AFE4F" w14:textId="67C5658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3,6</w:t>
            </w:r>
          </w:p>
        </w:tc>
        <w:tc>
          <w:tcPr>
            <w:tcW w:w="1089" w:type="dxa"/>
            <w:vAlign w:val="center"/>
          </w:tcPr>
          <w:p w14:paraId="269AC623" w14:textId="1AD5A9AB"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1AAFF15A" w14:textId="11DAB7A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6ACADA3E" w14:textId="0EC338F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0323607B" w14:textId="726C116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7F390E25" w14:textId="36E54BF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4AE09BE0" w14:textId="159FA2E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25C8C9A7" w14:textId="2838B0B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22ECC703" w14:textId="21E1071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61D64F01" w14:textId="77777777" w:rsidTr="00E20CBF">
        <w:tc>
          <w:tcPr>
            <w:tcW w:w="678" w:type="dxa"/>
            <w:vAlign w:val="center"/>
          </w:tcPr>
          <w:p w14:paraId="1B516072" w14:textId="799F22A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28</w:t>
            </w:r>
          </w:p>
        </w:tc>
        <w:tc>
          <w:tcPr>
            <w:tcW w:w="3008" w:type="dxa"/>
            <w:vAlign w:val="bottom"/>
          </w:tcPr>
          <w:p w14:paraId="1BEDC4C4" w14:textId="6913988C"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4.7. Гостиничное обслуживание</w:t>
            </w:r>
          </w:p>
        </w:tc>
        <w:tc>
          <w:tcPr>
            <w:tcW w:w="992" w:type="dxa"/>
            <w:vAlign w:val="center"/>
          </w:tcPr>
          <w:p w14:paraId="0BA25465" w14:textId="327420A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6D8C5B37" w14:textId="2C15301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3C94337C" w14:textId="43E377A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1C87E21B" w14:textId="0872984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23F9F948" w14:textId="2F48249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47DCFFF8" w14:textId="7DAFD3E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0454AB82" w14:textId="5D60F6B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3F44489C" w14:textId="6BE6CF4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39A24CDB" w14:textId="10AAEB7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226B52A4" w14:textId="0817830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w:t>
            </w:r>
          </w:p>
        </w:tc>
        <w:tc>
          <w:tcPr>
            <w:tcW w:w="1089" w:type="dxa"/>
            <w:vAlign w:val="center"/>
          </w:tcPr>
          <w:p w14:paraId="0A4E1255" w14:textId="09098A3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7021F58E" w14:textId="4E092DE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452E1A43" w14:textId="77777777" w:rsidTr="00E20CBF">
        <w:tc>
          <w:tcPr>
            <w:tcW w:w="678" w:type="dxa"/>
            <w:vAlign w:val="center"/>
          </w:tcPr>
          <w:p w14:paraId="75A1D478" w14:textId="5D9BC97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30</w:t>
            </w:r>
          </w:p>
        </w:tc>
        <w:tc>
          <w:tcPr>
            <w:tcW w:w="3008" w:type="dxa"/>
            <w:vAlign w:val="bottom"/>
          </w:tcPr>
          <w:p w14:paraId="5C60EA24" w14:textId="2FD02ABF"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4.8.2. Проведе</w:t>
            </w:r>
            <w:r w:rsidRPr="00BD2F6E">
              <w:rPr>
                <w:rStyle w:val="295pt"/>
                <w:color w:val="auto"/>
                <w:sz w:val="24"/>
                <w:szCs w:val="24"/>
              </w:rPr>
              <w:softHyphen/>
              <w:t>ние азартных игр</w:t>
            </w:r>
          </w:p>
        </w:tc>
        <w:tc>
          <w:tcPr>
            <w:tcW w:w="992" w:type="dxa"/>
            <w:vAlign w:val="center"/>
          </w:tcPr>
          <w:p w14:paraId="0D034C4F" w14:textId="56C79C8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52933562" w14:textId="42CD215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7473E3C3" w14:textId="5283E95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1CF5B703" w14:textId="299B319B"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3,6</w:t>
            </w:r>
          </w:p>
        </w:tc>
        <w:tc>
          <w:tcPr>
            <w:tcW w:w="1089" w:type="dxa"/>
            <w:vAlign w:val="center"/>
          </w:tcPr>
          <w:p w14:paraId="197ABBA5" w14:textId="41CAC4F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147D5C58" w14:textId="1AF3711B"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284C66AD" w14:textId="0846DAD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160BB1FF" w14:textId="2145851B"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59B8517C" w14:textId="031015F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0F1AF7B0" w14:textId="1B28085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189CD529" w14:textId="69D5AAE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53AA3E8A" w14:textId="45097B7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3501E899" w14:textId="77777777" w:rsidTr="00E20CBF">
        <w:tc>
          <w:tcPr>
            <w:tcW w:w="678" w:type="dxa"/>
            <w:vAlign w:val="center"/>
          </w:tcPr>
          <w:p w14:paraId="14B245EC" w14:textId="5D15769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31</w:t>
            </w:r>
          </w:p>
        </w:tc>
        <w:tc>
          <w:tcPr>
            <w:tcW w:w="3008" w:type="dxa"/>
            <w:vAlign w:val="center"/>
          </w:tcPr>
          <w:p w14:paraId="16313073" w14:textId="6004ACD6"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4.9.1.2. Обеспе</w:t>
            </w:r>
            <w:r w:rsidRPr="00BD2F6E">
              <w:rPr>
                <w:rStyle w:val="295pt"/>
                <w:color w:val="auto"/>
                <w:sz w:val="24"/>
                <w:szCs w:val="24"/>
              </w:rPr>
              <w:softHyphen/>
              <w:t>чение дорож</w:t>
            </w:r>
            <w:r w:rsidRPr="00BD2F6E">
              <w:rPr>
                <w:rStyle w:val="295pt"/>
                <w:color w:val="auto"/>
                <w:sz w:val="24"/>
                <w:szCs w:val="24"/>
              </w:rPr>
              <w:softHyphen/>
              <w:t>ного отдыха</w:t>
            </w:r>
          </w:p>
        </w:tc>
        <w:tc>
          <w:tcPr>
            <w:tcW w:w="992" w:type="dxa"/>
            <w:vAlign w:val="center"/>
          </w:tcPr>
          <w:p w14:paraId="781C6AB7" w14:textId="569B7DE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7536DE7F" w14:textId="263A295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55029D41" w14:textId="2051A6D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6057AED6" w14:textId="777A0F3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1EDB3AFC" w14:textId="20A7C3D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5B7296F5" w14:textId="5F120FB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561624CC" w14:textId="52F1A0D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2A8E8040" w14:textId="1AB35AC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37DADE6F" w14:textId="6DAD560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6294113A" w14:textId="2DC977E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6565D428" w14:textId="25097F0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0E88E690" w14:textId="785C276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7FF0D2F9" w14:textId="77777777" w:rsidTr="00E20CBF">
        <w:tc>
          <w:tcPr>
            <w:tcW w:w="678" w:type="dxa"/>
            <w:vAlign w:val="center"/>
          </w:tcPr>
          <w:p w14:paraId="2544F799" w14:textId="026D77B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32</w:t>
            </w:r>
          </w:p>
        </w:tc>
        <w:tc>
          <w:tcPr>
            <w:tcW w:w="3008" w:type="dxa"/>
            <w:vAlign w:val="center"/>
          </w:tcPr>
          <w:p w14:paraId="61DB5D08" w14:textId="2E678A93" w:rsidR="00EA2B87" w:rsidRPr="00BD2F6E" w:rsidRDefault="00EA2B87" w:rsidP="00EA2B87">
            <w:pPr>
              <w:widowControl/>
              <w:autoSpaceDE/>
              <w:autoSpaceDN/>
              <w:adjustRightInd/>
              <w:spacing w:line="259" w:lineRule="auto"/>
              <w:ind w:firstLine="0"/>
              <w:jc w:val="left"/>
              <w:rPr>
                <w:rFonts w:ascii="Times New Roman" w:hAnsi="Times New Roman" w:cs="Times New Roman"/>
              </w:rPr>
            </w:pPr>
            <w:r w:rsidRPr="00BD2F6E">
              <w:rPr>
                <w:rStyle w:val="295pt"/>
                <w:color w:val="auto"/>
                <w:sz w:val="24"/>
                <w:szCs w:val="24"/>
              </w:rPr>
              <w:t>4.9.1.3. Автомо</w:t>
            </w:r>
            <w:r w:rsidRPr="00BD2F6E">
              <w:rPr>
                <w:rStyle w:val="295pt"/>
                <w:color w:val="auto"/>
                <w:sz w:val="24"/>
                <w:szCs w:val="24"/>
              </w:rPr>
              <w:softHyphen/>
              <w:t>бильные мойки</w:t>
            </w:r>
          </w:p>
        </w:tc>
        <w:tc>
          <w:tcPr>
            <w:tcW w:w="992" w:type="dxa"/>
            <w:vAlign w:val="center"/>
          </w:tcPr>
          <w:p w14:paraId="378CDB71" w14:textId="2D3B1D8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31CB483B" w14:textId="4FE9B05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5E9ED287" w14:textId="531F160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0DFF6FBF" w14:textId="6A9DFB1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9" w:type="dxa"/>
            <w:vAlign w:val="center"/>
          </w:tcPr>
          <w:p w14:paraId="1B6E98AD" w14:textId="49B7742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7CE3F7B7" w14:textId="1DF0F11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50A323A3" w14:textId="3F5DB3C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1D9AFD4F" w14:textId="08C7C56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75" w:type="dxa"/>
            <w:vAlign w:val="center"/>
          </w:tcPr>
          <w:p w14:paraId="5DF4720D" w14:textId="72EB97B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05C838F7" w14:textId="5327346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6D3DFFD8" w14:textId="2211F17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7E8CF06F" w14:textId="256935D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69CFEADE" w14:textId="77777777" w:rsidTr="00E20CBF">
        <w:tc>
          <w:tcPr>
            <w:tcW w:w="678" w:type="dxa"/>
            <w:vAlign w:val="center"/>
          </w:tcPr>
          <w:p w14:paraId="54DA9603" w14:textId="7F93DDBB"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33</w:t>
            </w:r>
          </w:p>
        </w:tc>
        <w:tc>
          <w:tcPr>
            <w:tcW w:w="3008" w:type="dxa"/>
            <w:vAlign w:val="center"/>
          </w:tcPr>
          <w:p w14:paraId="60B9DF28" w14:textId="553BF468"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4.9.1.4. Ремонт автомобилей</w:t>
            </w:r>
          </w:p>
        </w:tc>
        <w:tc>
          <w:tcPr>
            <w:tcW w:w="992" w:type="dxa"/>
            <w:vAlign w:val="center"/>
          </w:tcPr>
          <w:p w14:paraId="55B2FB37" w14:textId="5167AC1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4E5C4638" w14:textId="1141772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44FEB8FF" w14:textId="1783C3C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7B0BE2A1" w14:textId="34FA186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9" w:type="dxa"/>
            <w:vAlign w:val="center"/>
          </w:tcPr>
          <w:p w14:paraId="12022C15" w14:textId="7988392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7861E330" w14:textId="7A06984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5E55A62A" w14:textId="6A0C3A9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16D491AC" w14:textId="7230EDF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75" w:type="dxa"/>
            <w:vAlign w:val="center"/>
          </w:tcPr>
          <w:p w14:paraId="73E522FC" w14:textId="5A25727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387C23E5" w14:textId="69A554B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0D79D5E5" w14:textId="06AFB24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160F7388" w14:textId="1D56C6F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0C02F6F5" w14:textId="77777777" w:rsidTr="00E20CBF">
        <w:tc>
          <w:tcPr>
            <w:tcW w:w="678" w:type="dxa"/>
            <w:vAlign w:val="center"/>
          </w:tcPr>
          <w:p w14:paraId="687224E8" w14:textId="46139B0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34</w:t>
            </w:r>
          </w:p>
        </w:tc>
        <w:tc>
          <w:tcPr>
            <w:tcW w:w="3008" w:type="dxa"/>
            <w:vAlign w:val="center"/>
          </w:tcPr>
          <w:p w14:paraId="0851E1E9" w14:textId="48546383" w:rsidR="00EA2B87" w:rsidRPr="00BD2F6E" w:rsidRDefault="00EA2B87" w:rsidP="00EA2B87">
            <w:pPr>
              <w:widowControl/>
              <w:autoSpaceDE/>
              <w:autoSpaceDN/>
              <w:adjustRightInd/>
              <w:ind w:firstLine="0"/>
              <w:jc w:val="left"/>
              <w:rPr>
                <w:rStyle w:val="295pt"/>
                <w:color w:val="auto"/>
                <w:sz w:val="24"/>
                <w:szCs w:val="24"/>
              </w:rPr>
            </w:pPr>
            <w:r w:rsidRPr="00BD2F6E">
              <w:rPr>
                <w:rStyle w:val="295pt"/>
                <w:color w:val="auto"/>
                <w:sz w:val="24"/>
                <w:szCs w:val="24"/>
              </w:rPr>
              <w:t xml:space="preserve">4.10. Выставочно- </w:t>
            </w:r>
          </w:p>
          <w:p w14:paraId="7DFEC573" w14:textId="7D0372A3"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ярмароч</w:t>
            </w:r>
            <w:r w:rsidRPr="00BD2F6E">
              <w:rPr>
                <w:rStyle w:val="295pt"/>
                <w:color w:val="auto"/>
                <w:sz w:val="24"/>
                <w:szCs w:val="24"/>
              </w:rPr>
              <w:softHyphen/>
              <w:t>ная деятель</w:t>
            </w:r>
            <w:r w:rsidRPr="00BD2F6E">
              <w:rPr>
                <w:rStyle w:val="295pt"/>
                <w:color w:val="auto"/>
                <w:sz w:val="24"/>
                <w:szCs w:val="24"/>
              </w:rPr>
              <w:softHyphen/>
              <w:t>ность</w:t>
            </w:r>
          </w:p>
        </w:tc>
        <w:tc>
          <w:tcPr>
            <w:tcW w:w="992" w:type="dxa"/>
            <w:vAlign w:val="center"/>
          </w:tcPr>
          <w:p w14:paraId="31E9BF92" w14:textId="13210D0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6F670201" w14:textId="75FD87C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5DC4C285" w14:textId="1A4ECD0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6067405B" w14:textId="5C1BBF5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3,6</w:t>
            </w:r>
          </w:p>
        </w:tc>
        <w:tc>
          <w:tcPr>
            <w:tcW w:w="1089" w:type="dxa"/>
            <w:vAlign w:val="center"/>
          </w:tcPr>
          <w:p w14:paraId="741CCD4E" w14:textId="2F88188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0FFD18E8" w14:textId="1321445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7BB14196" w14:textId="7E48776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5A2E185E" w14:textId="3D199F8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3569B82C" w14:textId="1B09FAA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33CB4AA6" w14:textId="68E18EC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w:t>
            </w:r>
          </w:p>
        </w:tc>
        <w:tc>
          <w:tcPr>
            <w:tcW w:w="1089" w:type="dxa"/>
            <w:vAlign w:val="center"/>
          </w:tcPr>
          <w:p w14:paraId="18FB93E8" w14:textId="302ED49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0665D758" w14:textId="0F9E611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5557BC19" w14:textId="77777777" w:rsidTr="00E20CBF">
        <w:tc>
          <w:tcPr>
            <w:tcW w:w="678" w:type="dxa"/>
            <w:vAlign w:val="center"/>
          </w:tcPr>
          <w:p w14:paraId="68C8BA04" w14:textId="7946844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35</w:t>
            </w:r>
          </w:p>
        </w:tc>
        <w:tc>
          <w:tcPr>
            <w:tcW w:w="3008" w:type="dxa"/>
            <w:vAlign w:val="center"/>
          </w:tcPr>
          <w:p w14:paraId="26F351EB" w14:textId="77777777" w:rsidR="00EA2B87" w:rsidRPr="00BD2F6E" w:rsidRDefault="00EA2B87" w:rsidP="00EA2B87">
            <w:pPr>
              <w:widowControl/>
              <w:autoSpaceDE/>
              <w:autoSpaceDN/>
              <w:adjustRightInd/>
              <w:ind w:firstLine="0"/>
              <w:jc w:val="left"/>
              <w:rPr>
                <w:rStyle w:val="295pt"/>
                <w:color w:val="auto"/>
                <w:sz w:val="24"/>
                <w:szCs w:val="24"/>
              </w:rPr>
            </w:pPr>
            <w:r w:rsidRPr="00BD2F6E">
              <w:rPr>
                <w:rStyle w:val="295pt"/>
                <w:color w:val="auto"/>
                <w:sz w:val="24"/>
                <w:szCs w:val="24"/>
              </w:rPr>
              <w:t>5.1.2. Обеспече</w:t>
            </w:r>
            <w:r w:rsidRPr="00BD2F6E">
              <w:rPr>
                <w:rStyle w:val="295pt"/>
                <w:color w:val="auto"/>
                <w:sz w:val="24"/>
                <w:szCs w:val="24"/>
              </w:rPr>
              <w:softHyphen/>
              <w:t xml:space="preserve">ние занятий спортом в </w:t>
            </w:r>
          </w:p>
          <w:p w14:paraId="77952150" w14:textId="3D454EF8"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поме</w:t>
            </w:r>
            <w:r w:rsidRPr="00BD2F6E">
              <w:rPr>
                <w:rStyle w:val="295pt"/>
                <w:color w:val="auto"/>
                <w:sz w:val="24"/>
                <w:szCs w:val="24"/>
              </w:rPr>
              <w:softHyphen/>
              <w:t>щениях</w:t>
            </w:r>
          </w:p>
        </w:tc>
        <w:tc>
          <w:tcPr>
            <w:tcW w:w="992" w:type="dxa"/>
            <w:vAlign w:val="center"/>
          </w:tcPr>
          <w:p w14:paraId="2F2BEF8D" w14:textId="76F80DD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4391C6DE" w14:textId="253704F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4A8719E6" w14:textId="4AC70D5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3BF971EF" w14:textId="51579B9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6B94AE72" w14:textId="28F9F48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41F53656" w14:textId="1825FF9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773262DF" w14:textId="04CAE79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6307F8D9" w14:textId="7723A4B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43E29624" w14:textId="2D72A29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66A6BFD6" w14:textId="21D3ADC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w:t>
            </w:r>
          </w:p>
        </w:tc>
        <w:tc>
          <w:tcPr>
            <w:tcW w:w="1089" w:type="dxa"/>
            <w:vAlign w:val="center"/>
          </w:tcPr>
          <w:p w14:paraId="261A7000" w14:textId="50BDA27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5F47821F" w14:textId="160EE23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29431381" w14:textId="77777777" w:rsidTr="00E20CBF">
        <w:tc>
          <w:tcPr>
            <w:tcW w:w="678" w:type="dxa"/>
            <w:vAlign w:val="center"/>
          </w:tcPr>
          <w:p w14:paraId="21D7E6F2" w14:textId="299312C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36</w:t>
            </w:r>
          </w:p>
        </w:tc>
        <w:tc>
          <w:tcPr>
            <w:tcW w:w="3008" w:type="dxa"/>
            <w:vAlign w:val="center"/>
          </w:tcPr>
          <w:p w14:paraId="72C39FE9" w14:textId="2A482F93"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5.2.1. Туристиче</w:t>
            </w:r>
            <w:r w:rsidRPr="00BD2F6E">
              <w:rPr>
                <w:rStyle w:val="295pt"/>
                <w:color w:val="auto"/>
                <w:sz w:val="24"/>
                <w:szCs w:val="24"/>
              </w:rPr>
              <w:softHyphen/>
              <w:t>ское обслужива</w:t>
            </w:r>
            <w:r w:rsidRPr="00BD2F6E">
              <w:rPr>
                <w:rStyle w:val="295pt"/>
                <w:color w:val="auto"/>
                <w:sz w:val="24"/>
                <w:szCs w:val="24"/>
              </w:rPr>
              <w:softHyphen/>
              <w:t>ние</w:t>
            </w:r>
          </w:p>
        </w:tc>
        <w:tc>
          <w:tcPr>
            <w:tcW w:w="992" w:type="dxa"/>
            <w:vAlign w:val="center"/>
          </w:tcPr>
          <w:p w14:paraId="55DAB138" w14:textId="1C2EAFE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41CD89AF" w14:textId="461ECA3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0527DE56" w14:textId="2641958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658941F6" w14:textId="3D11155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5DB46776" w14:textId="536C42C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6CF205B0" w14:textId="7B4BCC5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1BD11964" w14:textId="25EC5C2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3FC7CCE5" w14:textId="7798704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6F0C568A" w14:textId="2E18366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4760D4CF" w14:textId="71EBC26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68D0D998" w14:textId="7C8D604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2F38989A" w14:textId="56B357A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r w:rsidR="0015434A" w:rsidRPr="00BD2F6E" w14:paraId="1976A159" w14:textId="77777777" w:rsidTr="00E20CBF">
        <w:tc>
          <w:tcPr>
            <w:tcW w:w="678" w:type="dxa"/>
            <w:vAlign w:val="center"/>
          </w:tcPr>
          <w:p w14:paraId="0D500140" w14:textId="4CAB028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37</w:t>
            </w:r>
          </w:p>
        </w:tc>
        <w:tc>
          <w:tcPr>
            <w:tcW w:w="3008" w:type="dxa"/>
            <w:vAlign w:val="center"/>
          </w:tcPr>
          <w:p w14:paraId="412E5A3A" w14:textId="77777777" w:rsidR="00EA2B87" w:rsidRPr="00BD2F6E" w:rsidRDefault="00EA2B87" w:rsidP="00EA2B87">
            <w:pPr>
              <w:widowControl/>
              <w:autoSpaceDE/>
              <w:autoSpaceDN/>
              <w:adjustRightInd/>
              <w:ind w:firstLine="0"/>
              <w:jc w:val="left"/>
              <w:rPr>
                <w:rStyle w:val="295pt"/>
                <w:color w:val="auto"/>
                <w:sz w:val="24"/>
                <w:szCs w:val="24"/>
              </w:rPr>
            </w:pPr>
            <w:r w:rsidRPr="00BD2F6E">
              <w:rPr>
                <w:rStyle w:val="295pt"/>
                <w:color w:val="auto"/>
                <w:sz w:val="24"/>
                <w:szCs w:val="24"/>
              </w:rPr>
              <w:t>6.12 Научно- производствен</w:t>
            </w:r>
            <w:r w:rsidRPr="00BD2F6E">
              <w:rPr>
                <w:rStyle w:val="295pt"/>
                <w:color w:val="auto"/>
                <w:sz w:val="24"/>
                <w:szCs w:val="24"/>
              </w:rPr>
              <w:softHyphen/>
              <w:t xml:space="preserve">ная </w:t>
            </w:r>
          </w:p>
          <w:p w14:paraId="514CAF5E" w14:textId="5F9A6555"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деятель</w:t>
            </w:r>
            <w:r w:rsidRPr="00BD2F6E">
              <w:rPr>
                <w:rStyle w:val="295pt"/>
                <w:color w:val="auto"/>
                <w:sz w:val="24"/>
                <w:szCs w:val="24"/>
              </w:rPr>
              <w:softHyphen/>
              <w:t>ность</w:t>
            </w:r>
          </w:p>
        </w:tc>
        <w:tc>
          <w:tcPr>
            <w:tcW w:w="992" w:type="dxa"/>
            <w:vAlign w:val="center"/>
          </w:tcPr>
          <w:p w14:paraId="05F08F0E" w14:textId="64A973A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78ACC0C2" w14:textId="53C7F96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166BC6EB" w14:textId="39B8F0A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3FBAE356" w14:textId="06F48AD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3,6</w:t>
            </w:r>
          </w:p>
        </w:tc>
        <w:tc>
          <w:tcPr>
            <w:tcW w:w="1089" w:type="dxa"/>
            <w:vAlign w:val="center"/>
          </w:tcPr>
          <w:p w14:paraId="7FB03C65" w14:textId="6E7F039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2709ECF3" w14:textId="19BA900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42D3DC4D" w14:textId="2533347B"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54B74E63" w14:textId="38711C6A"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174712B2" w14:textId="665BDE2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1CA4EB44" w14:textId="6D66819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w:t>
            </w:r>
          </w:p>
        </w:tc>
        <w:tc>
          <w:tcPr>
            <w:tcW w:w="1089" w:type="dxa"/>
            <w:vAlign w:val="center"/>
          </w:tcPr>
          <w:p w14:paraId="7DE256CE" w14:textId="10866EA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6F292B7F" w14:textId="104EB1D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24A3BD58" w14:textId="77777777" w:rsidTr="00E20CBF">
        <w:tc>
          <w:tcPr>
            <w:tcW w:w="678" w:type="dxa"/>
            <w:vAlign w:val="center"/>
          </w:tcPr>
          <w:p w14:paraId="771890B2" w14:textId="4519625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38</w:t>
            </w:r>
          </w:p>
        </w:tc>
        <w:tc>
          <w:tcPr>
            <w:tcW w:w="3008" w:type="dxa"/>
            <w:vAlign w:val="center"/>
          </w:tcPr>
          <w:p w14:paraId="0473F3CE" w14:textId="2E55DF56"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8.3. Обеспечение внутреннего правопорядка</w:t>
            </w:r>
          </w:p>
        </w:tc>
        <w:tc>
          <w:tcPr>
            <w:tcW w:w="992" w:type="dxa"/>
            <w:vAlign w:val="center"/>
          </w:tcPr>
          <w:p w14:paraId="6F5CD21E" w14:textId="1C844A0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56F5B026" w14:textId="1A184423"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2A738756" w14:textId="2FFAAD89"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2D1BA671" w14:textId="3EE02AC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3,6</w:t>
            </w:r>
          </w:p>
        </w:tc>
        <w:tc>
          <w:tcPr>
            <w:tcW w:w="1089" w:type="dxa"/>
            <w:vAlign w:val="center"/>
          </w:tcPr>
          <w:p w14:paraId="18CCF95F" w14:textId="38D6BFA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0A876D75" w14:textId="2182766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83" w:type="dxa"/>
            <w:vAlign w:val="center"/>
          </w:tcPr>
          <w:p w14:paraId="087EE0F9" w14:textId="250625D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736" w:type="dxa"/>
            <w:vAlign w:val="center"/>
          </w:tcPr>
          <w:p w14:paraId="06895E2B" w14:textId="77E7693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5EEE4374" w14:textId="03BBA22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759E9CF1" w14:textId="504920F7"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w:t>
            </w:r>
          </w:p>
        </w:tc>
        <w:tc>
          <w:tcPr>
            <w:tcW w:w="1089" w:type="dxa"/>
            <w:vAlign w:val="center"/>
          </w:tcPr>
          <w:p w14:paraId="60F7C7A7" w14:textId="2082794D"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1074" w:type="dxa"/>
            <w:vAlign w:val="center"/>
          </w:tcPr>
          <w:p w14:paraId="1CB3467C" w14:textId="48744315"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r>
      <w:tr w:rsidR="0015434A" w:rsidRPr="00BD2F6E" w14:paraId="4408B768" w14:textId="77777777" w:rsidTr="00E20CBF">
        <w:tc>
          <w:tcPr>
            <w:tcW w:w="678" w:type="dxa"/>
            <w:vAlign w:val="center"/>
          </w:tcPr>
          <w:p w14:paraId="38A39895" w14:textId="41C222C0"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Fonts w:ascii="Times New Roman" w:hAnsi="Times New Roman" w:cs="Times New Roman"/>
              </w:rPr>
              <w:t>39</w:t>
            </w:r>
          </w:p>
        </w:tc>
        <w:tc>
          <w:tcPr>
            <w:tcW w:w="3008" w:type="dxa"/>
            <w:vAlign w:val="center"/>
          </w:tcPr>
          <w:p w14:paraId="77216E22" w14:textId="2F65C447" w:rsidR="00EA2B87" w:rsidRPr="00BD2F6E" w:rsidRDefault="00EA2B87" w:rsidP="00EA2B87">
            <w:pPr>
              <w:widowControl/>
              <w:autoSpaceDE/>
              <w:autoSpaceDN/>
              <w:adjustRightInd/>
              <w:ind w:firstLine="0"/>
              <w:jc w:val="left"/>
              <w:rPr>
                <w:rFonts w:ascii="Times New Roman" w:hAnsi="Times New Roman" w:cs="Times New Roman"/>
              </w:rPr>
            </w:pPr>
            <w:r w:rsidRPr="00BD2F6E">
              <w:rPr>
                <w:rStyle w:val="295pt"/>
                <w:color w:val="auto"/>
                <w:sz w:val="24"/>
                <w:szCs w:val="24"/>
              </w:rPr>
              <w:t>9.2.1. Санаторная деятельность</w:t>
            </w:r>
          </w:p>
        </w:tc>
        <w:tc>
          <w:tcPr>
            <w:tcW w:w="992" w:type="dxa"/>
            <w:vAlign w:val="center"/>
          </w:tcPr>
          <w:p w14:paraId="588AFEAB" w14:textId="062BE3E6"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963" w:type="dxa"/>
            <w:vAlign w:val="center"/>
          </w:tcPr>
          <w:p w14:paraId="6758CABF" w14:textId="5CD29CDC"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5,25</w:t>
            </w:r>
          </w:p>
        </w:tc>
        <w:tc>
          <w:tcPr>
            <w:tcW w:w="851" w:type="dxa"/>
            <w:vAlign w:val="center"/>
          </w:tcPr>
          <w:p w14:paraId="5466FF6A" w14:textId="16D88781"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w:t>
            </w:r>
          </w:p>
        </w:tc>
        <w:tc>
          <w:tcPr>
            <w:tcW w:w="838" w:type="dxa"/>
            <w:vAlign w:val="center"/>
          </w:tcPr>
          <w:p w14:paraId="0E617348" w14:textId="0BD322B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1089" w:type="dxa"/>
            <w:vAlign w:val="center"/>
          </w:tcPr>
          <w:p w14:paraId="4B90489A" w14:textId="3DE707C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4,5</w:t>
            </w:r>
          </w:p>
        </w:tc>
        <w:tc>
          <w:tcPr>
            <w:tcW w:w="1078" w:type="dxa"/>
            <w:vAlign w:val="center"/>
          </w:tcPr>
          <w:p w14:paraId="793E25AA" w14:textId="6321C2C4"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50</w:t>
            </w:r>
          </w:p>
        </w:tc>
        <w:tc>
          <w:tcPr>
            <w:tcW w:w="1083" w:type="dxa"/>
            <w:vAlign w:val="center"/>
          </w:tcPr>
          <w:p w14:paraId="6037F646" w14:textId="2139CDDE"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2,5</w:t>
            </w:r>
          </w:p>
        </w:tc>
        <w:tc>
          <w:tcPr>
            <w:tcW w:w="736" w:type="dxa"/>
            <w:vAlign w:val="center"/>
          </w:tcPr>
          <w:p w14:paraId="5DEFBDA9" w14:textId="419B905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30</w:t>
            </w:r>
          </w:p>
        </w:tc>
        <w:tc>
          <w:tcPr>
            <w:tcW w:w="875" w:type="dxa"/>
            <w:vAlign w:val="center"/>
          </w:tcPr>
          <w:p w14:paraId="514BDB41" w14:textId="07FE545F"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0,15</w:t>
            </w:r>
          </w:p>
        </w:tc>
        <w:tc>
          <w:tcPr>
            <w:tcW w:w="1089" w:type="dxa"/>
            <w:vAlign w:val="center"/>
          </w:tcPr>
          <w:p w14:paraId="662724CD" w14:textId="42F77B6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3</w:t>
            </w:r>
          </w:p>
        </w:tc>
        <w:tc>
          <w:tcPr>
            <w:tcW w:w="1089" w:type="dxa"/>
            <w:vAlign w:val="center"/>
          </w:tcPr>
          <w:p w14:paraId="06BBC4A9" w14:textId="2B4615C8"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1,5</w:t>
            </w:r>
          </w:p>
        </w:tc>
        <w:tc>
          <w:tcPr>
            <w:tcW w:w="1074" w:type="dxa"/>
            <w:vAlign w:val="center"/>
          </w:tcPr>
          <w:p w14:paraId="6C74485B" w14:textId="3ABE5AB2" w:rsidR="00EA2B87" w:rsidRPr="00BD2F6E" w:rsidRDefault="00EA2B87" w:rsidP="00EA2B87">
            <w:pPr>
              <w:widowControl/>
              <w:autoSpaceDE/>
              <w:autoSpaceDN/>
              <w:adjustRightInd/>
              <w:spacing w:line="259" w:lineRule="auto"/>
              <w:ind w:firstLine="0"/>
              <w:jc w:val="center"/>
              <w:rPr>
                <w:rFonts w:ascii="Times New Roman" w:hAnsi="Times New Roman" w:cs="Times New Roman"/>
              </w:rPr>
            </w:pPr>
            <w:r w:rsidRPr="00BD2F6E">
              <w:rPr>
                <w:rStyle w:val="295pt"/>
                <w:color w:val="auto"/>
                <w:sz w:val="24"/>
                <w:szCs w:val="24"/>
              </w:rPr>
              <w:t>0,45</w:t>
            </w:r>
          </w:p>
        </w:tc>
      </w:tr>
    </w:tbl>
    <w:p w14:paraId="500B1FBE" w14:textId="77777777" w:rsidR="00AA1E62" w:rsidRDefault="00AA1E62" w:rsidP="00AA1E62">
      <w:pPr>
        <w:pStyle w:val="76"/>
        <w:shd w:val="clear" w:color="auto" w:fill="auto"/>
        <w:spacing w:line="240" w:lineRule="auto"/>
        <w:ind w:left="-851" w:right="282" w:firstLine="709"/>
        <w:jc w:val="both"/>
        <w:rPr>
          <w:rFonts w:ascii="Times New Roman" w:hAnsi="Times New Roman" w:cs="Times New Roman"/>
          <w:sz w:val="24"/>
          <w:szCs w:val="24"/>
        </w:rPr>
      </w:pPr>
    </w:p>
    <w:p w14:paraId="38F932F9" w14:textId="6423E4BD" w:rsidR="00EA2B87" w:rsidRPr="00BD2F6E" w:rsidRDefault="00EA2B87" w:rsidP="00AA1E62">
      <w:pPr>
        <w:pStyle w:val="76"/>
        <w:shd w:val="clear" w:color="auto" w:fill="auto"/>
        <w:spacing w:line="240" w:lineRule="auto"/>
        <w:ind w:left="-851" w:right="282" w:firstLine="709"/>
        <w:jc w:val="both"/>
        <w:rPr>
          <w:rFonts w:ascii="Times New Roman" w:hAnsi="Times New Roman" w:cs="Times New Roman"/>
          <w:sz w:val="24"/>
          <w:szCs w:val="24"/>
        </w:rPr>
      </w:pPr>
      <w:r w:rsidRPr="00BD2F6E">
        <w:rPr>
          <w:rFonts w:ascii="Times New Roman" w:hAnsi="Times New Roman" w:cs="Times New Roman"/>
          <w:sz w:val="24"/>
          <w:szCs w:val="24"/>
        </w:rPr>
        <w:t>* Показатель принимается как отступ на 3 м от минимального отступа зданий, строений, сооружений от красных линий по каждой территори</w:t>
      </w:r>
      <w:r w:rsidRPr="00BD2F6E">
        <w:rPr>
          <w:rFonts w:ascii="Times New Roman" w:hAnsi="Times New Roman" w:cs="Times New Roman"/>
          <w:sz w:val="24"/>
          <w:szCs w:val="24"/>
        </w:rPr>
        <w:softHyphen/>
        <w:t>альной зоне соответственно.</w:t>
      </w:r>
    </w:p>
    <w:p w14:paraId="4B255C50" w14:textId="77777777" w:rsidR="00EA2B87" w:rsidRPr="00BD2F6E" w:rsidRDefault="00EA2B87" w:rsidP="00AA1E62">
      <w:pPr>
        <w:pStyle w:val="76"/>
        <w:shd w:val="clear" w:color="auto" w:fill="auto"/>
        <w:spacing w:line="240" w:lineRule="auto"/>
        <w:ind w:left="-851" w:right="282" w:firstLine="709"/>
        <w:jc w:val="both"/>
        <w:rPr>
          <w:rFonts w:ascii="Times New Roman" w:hAnsi="Times New Roman" w:cs="Times New Roman"/>
          <w:sz w:val="24"/>
          <w:szCs w:val="24"/>
        </w:rPr>
      </w:pPr>
      <w:r w:rsidRPr="00BD2F6E">
        <w:rPr>
          <w:rFonts w:ascii="Times New Roman" w:hAnsi="Times New Roman" w:cs="Times New Roman"/>
          <w:sz w:val="24"/>
          <w:szCs w:val="24"/>
        </w:rPr>
        <w:t>**Не регламентируется:</w:t>
      </w:r>
    </w:p>
    <w:p w14:paraId="73534B71" w14:textId="77777777" w:rsidR="00EA2B87" w:rsidRPr="00BD2F6E" w:rsidRDefault="00EA2B87" w:rsidP="00AA1E62">
      <w:pPr>
        <w:pStyle w:val="76"/>
        <w:shd w:val="clear" w:color="auto" w:fill="auto"/>
        <w:spacing w:line="240" w:lineRule="auto"/>
        <w:ind w:left="-851" w:right="282" w:firstLine="709"/>
        <w:jc w:val="both"/>
        <w:rPr>
          <w:rFonts w:ascii="Times New Roman" w:hAnsi="Times New Roman" w:cs="Times New Roman"/>
          <w:sz w:val="24"/>
          <w:szCs w:val="24"/>
        </w:rPr>
      </w:pPr>
      <w:r w:rsidRPr="00BD2F6E">
        <w:rPr>
          <w:rFonts w:ascii="Times New Roman" w:hAnsi="Times New Roman" w:cs="Times New Roman"/>
          <w:sz w:val="24"/>
          <w:szCs w:val="24"/>
        </w:rPr>
        <w:t>в случае наличия на земельном участке зон с особыми условиями использования территории, запрещающих размещение объектов ка</w:t>
      </w:r>
      <w:r w:rsidRPr="00BD2F6E">
        <w:rPr>
          <w:rFonts w:ascii="Times New Roman" w:hAnsi="Times New Roman" w:cs="Times New Roman"/>
          <w:sz w:val="24"/>
          <w:szCs w:val="24"/>
        </w:rPr>
        <w:softHyphen/>
        <w:t>питального строительства в соответствии с требованием;</w:t>
      </w:r>
    </w:p>
    <w:p w14:paraId="5D821AD8" w14:textId="77777777" w:rsidR="00EA2B87" w:rsidRPr="00BD2F6E" w:rsidRDefault="00EA2B87" w:rsidP="00AA1E62">
      <w:pPr>
        <w:pStyle w:val="76"/>
        <w:shd w:val="clear" w:color="auto" w:fill="auto"/>
        <w:spacing w:line="240" w:lineRule="auto"/>
        <w:ind w:left="-851" w:right="282" w:firstLine="709"/>
        <w:jc w:val="both"/>
        <w:rPr>
          <w:rFonts w:ascii="Times New Roman" w:hAnsi="Times New Roman" w:cs="Times New Roman"/>
          <w:sz w:val="24"/>
          <w:szCs w:val="24"/>
        </w:rPr>
      </w:pPr>
      <w:r w:rsidRPr="00BD2F6E">
        <w:rPr>
          <w:rFonts w:ascii="Times New Roman" w:hAnsi="Times New Roman" w:cs="Times New Roman"/>
          <w:sz w:val="24"/>
          <w:szCs w:val="24"/>
        </w:rPr>
        <w:t>в случае разработки проекта планировки на территорию;</w:t>
      </w:r>
    </w:p>
    <w:p w14:paraId="634CC6C7" w14:textId="77777777" w:rsidR="00EA2B87" w:rsidRPr="00BD2F6E" w:rsidRDefault="00EA2B87" w:rsidP="00AA1E62">
      <w:pPr>
        <w:pStyle w:val="76"/>
        <w:shd w:val="clear" w:color="auto" w:fill="auto"/>
        <w:spacing w:line="240" w:lineRule="auto"/>
        <w:ind w:left="-851" w:right="282" w:firstLine="709"/>
        <w:jc w:val="both"/>
        <w:rPr>
          <w:rFonts w:ascii="Times New Roman" w:hAnsi="Times New Roman" w:cs="Times New Roman"/>
          <w:sz w:val="24"/>
          <w:szCs w:val="24"/>
        </w:rPr>
      </w:pPr>
      <w:r w:rsidRPr="00BD2F6E">
        <w:rPr>
          <w:rFonts w:ascii="Times New Roman" w:hAnsi="Times New Roman" w:cs="Times New Roman"/>
          <w:sz w:val="24"/>
          <w:szCs w:val="24"/>
        </w:rPr>
        <w:t>для зданий высотой более 18 м, выходящих на границу участка, примыкающую к существующей уличной дорожной сети; при длине границы участка вдоль красной линии менее 25 м.</w:t>
      </w:r>
    </w:p>
    <w:p w14:paraId="1372B93B" w14:textId="77777777" w:rsidR="00EA2B87" w:rsidRPr="00BD2F6E" w:rsidRDefault="00EA2B87" w:rsidP="00AA1E62">
      <w:pPr>
        <w:pStyle w:val="76"/>
        <w:shd w:val="clear" w:color="auto" w:fill="auto"/>
        <w:spacing w:line="240" w:lineRule="auto"/>
        <w:ind w:left="-851" w:right="282" w:firstLine="709"/>
        <w:jc w:val="both"/>
        <w:rPr>
          <w:rFonts w:ascii="Times New Roman" w:hAnsi="Times New Roman" w:cs="Times New Roman"/>
          <w:sz w:val="24"/>
          <w:szCs w:val="24"/>
        </w:rPr>
      </w:pPr>
      <w:r w:rsidRPr="00BD2F6E">
        <w:rPr>
          <w:rFonts w:ascii="Times New Roman" w:hAnsi="Times New Roman" w:cs="Times New Roman"/>
          <w:sz w:val="24"/>
          <w:szCs w:val="24"/>
        </w:rPr>
        <w:t>***Параметр действует на фасады и ограждения, выходящие на границу участка, примыкающую к территориям общего пользования.</w:t>
      </w:r>
    </w:p>
    <w:p w14:paraId="3338C65B" w14:textId="77777777" w:rsidR="00EA2B87" w:rsidRPr="00BD2F6E" w:rsidRDefault="00EA2B87" w:rsidP="00AA1E62">
      <w:pPr>
        <w:pStyle w:val="76"/>
        <w:shd w:val="clear" w:color="auto" w:fill="auto"/>
        <w:spacing w:line="240" w:lineRule="auto"/>
        <w:ind w:left="-851" w:right="282" w:firstLine="709"/>
        <w:jc w:val="both"/>
        <w:rPr>
          <w:rFonts w:ascii="Times New Roman" w:hAnsi="Times New Roman" w:cs="Times New Roman"/>
          <w:sz w:val="24"/>
          <w:szCs w:val="24"/>
        </w:rPr>
      </w:pPr>
      <w:r w:rsidRPr="00BD2F6E">
        <w:rPr>
          <w:rFonts w:ascii="Times New Roman" w:hAnsi="Times New Roman" w:cs="Times New Roman"/>
          <w:sz w:val="24"/>
          <w:szCs w:val="24"/>
        </w:rPr>
        <w:t xml:space="preserve">****Не регламентируется при длине участка вдоль красных линий от 0 до 54 м, от 55 до 92 м - 60%, от 93 м - 70% (по каждой стороне участка). </w:t>
      </w:r>
    </w:p>
    <w:p w14:paraId="7177FFED" w14:textId="77777777" w:rsidR="00EA2B87" w:rsidRPr="00BD2F6E" w:rsidRDefault="00EA2B87" w:rsidP="00AA1E62">
      <w:pPr>
        <w:pStyle w:val="76"/>
        <w:shd w:val="clear" w:color="auto" w:fill="auto"/>
        <w:spacing w:line="240" w:lineRule="auto"/>
        <w:ind w:left="-851" w:right="282" w:firstLine="709"/>
        <w:jc w:val="both"/>
        <w:rPr>
          <w:rFonts w:ascii="Times New Roman" w:hAnsi="Times New Roman" w:cs="Times New Roman"/>
          <w:sz w:val="24"/>
          <w:szCs w:val="24"/>
        </w:rPr>
      </w:pPr>
      <w:r w:rsidRPr="00BD2F6E">
        <w:rPr>
          <w:rFonts w:ascii="Times New Roman" w:hAnsi="Times New Roman" w:cs="Times New Roman"/>
          <w:sz w:val="24"/>
          <w:szCs w:val="24"/>
        </w:rPr>
        <w:t>Примечания: 1. Требования к объемно-пространственным и архитектурно-стилистическим характеристикам не подлежат установлению в отношении реконструируемых объектов капитального строительства.</w:t>
      </w:r>
    </w:p>
    <w:p w14:paraId="1C180B6F" w14:textId="77777777" w:rsidR="00EA2B87" w:rsidRPr="00BD2F6E" w:rsidRDefault="00EA2B87" w:rsidP="00AA1E62">
      <w:pPr>
        <w:pStyle w:val="76"/>
        <w:shd w:val="clear" w:color="auto" w:fill="auto"/>
        <w:spacing w:line="240" w:lineRule="auto"/>
        <w:ind w:left="-851" w:right="282" w:firstLine="709"/>
        <w:jc w:val="both"/>
        <w:rPr>
          <w:rFonts w:ascii="Times New Roman" w:hAnsi="Times New Roman" w:cs="Times New Roman"/>
          <w:sz w:val="24"/>
          <w:szCs w:val="24"/>
        </w:rPr>
      </w:pPr>
      <w:r w:rsidRPr="00BD2F6E">
        <w:rPr>
          <w:rFonts w:ascii="Times New Roman" w:hAnsi="Times New Roman" w:cs="Times New Roman"/>
          <w:sz w:val="24"/>
          <w:szCs w:val="24"/>
        </w:rPr>
        <w:t>2.Параметры, касающиеся первых этажей здания, а именно минимальная высота первого этажа, минимальный процент остек</w:t>
      </w:r>
      <w:r w:rsidRPr="00BD2F6E">
        <w:rPr>
          <w:rFonts w:ascii="Times New Roman" w:hAnsi="Times New Roman" w:cs="Times New Roman"/>
          <w:sz w:val="24"/>
          <w:szCs w:val="24"/>
        </w:rPr>
        <w:softHyphen/>
        <w:t>ления фасада первого этажа, минимальная высота оконных проемов первых этажей, максимальная отметка входной группы, не регламенти</w:t>
      </w:r>
      <w:r w:rsidRPr="00BD2F6E">
        <w:rPr>
          <w:rFonts w:ascii="Times New Roman" w:hAnsi="Times New Roman" w:cs="Times New Roman"/>
          <w:sz w:val="24"/>
          <w:szCs w:val="24"/>
        </w:rPr>
        <w:softHyphen/>
        <w:t>руются в случае крупнопанельного домостроения.</w:t>
      </w:r>
    </w:p>
    <w:p w14:paraId="60E4F496" w14:textId="56A44949" w:rsidR="00EA2B87" w:rsidRPr="00BD2F6E" w:rsidRDefault="00EA2B87" w:rsidP="00AA1E62">
      <w:pPr>
        <w:pStyle w:val="76"/>
        <w:shd w:val="clear" w:color="auto" w:fill="auto"/>
        <w:spacing w:line="240" w:lineRule="auto"/>
        <w:ind w:left="-851" w:right="282" w:firstLine="709"/>
        <w:jc w:val="both"/>
        <w:rPr>
          <w:rFonts w:ascii="Times New Roman" w:hAnsi="Times New Roman" w:cs="Times New Roman"/>
          <w:sz w:val="24"/>
          <w:szCs w:val="24"/>
        </w:rPr>
      </w:pPr>
      <w:r w:rsidRPr="00BD2F6E">
        <w:rPr>
          <w:rFonts w:ascii="Times New Roman" w:hAnsi="Times New Roman" w:cs="Times New Roman"/>
          <w:sz w:val="24"/>
          <w:szCs w:val="24"/>
        </w:rPr>
        <w:t>3.Высота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14:paraId="44A6362D" w14:textId="77777777" w:rsidR="00EA2B87" w:rsidRPr="00BD2F6E" w:rsidRDefault="00EA2B87" w:rsidP="00EA2B87">
      <w:pPr>
        <w:pStyle w:val="76"/>
        <w:shd w:val="clear" w:color="auto" w:fill="auto"/>
        <w:spacing w:line="240" w:lineRule="auto"/>
        <w:ind w:left="142" w:right="282" w:firstLine="567"/>
        <w:jc w:val="both"/>
        <w:rPr>
          <w:rFonts w:ascii="Times New Roman" w:hAnsi="Times New Roman" w:cs="Times New Roman"/>
          <w:sz w:val="24"/>
          <w:szCs w:val="24"/>
        </w:rPr>
      </w:pPr>
    </w:p>
    <w:p w14:paraId="079EC511" w14:textId="77777777" w:rsidR="00EA2B87" w:rsidRPr="00BD2F6E" w:rsidRDefault="00EA2B87" w:rsidP="00EA2B87">
      <w:pPr>
        <w:pStyle w:val="af"/>
        <w:ind w:left="142" w:right="282" w:firstLine="709"/>
        <w:jc w:val="both"/>
        <w:rPr>
          <w:rFonts w:ascii="Times New Roman" w:eastAsia="Lucida Sans Unicode" w:hAnsi="Times New Roman"/>
          <w:kern w:val="1"/>
          <w:sz w:val="24"/>
          <w:szCs w:val="24"/>
        </w:rPr>
      </w:pPr>
      <w:r w:rsidRPr="00BD2F6E">
        <w:rPr>
          <w:rFonts w:ascii="Times New Roman" w:eastAsia="Lucida Sans Unicode" w:hAnsi="Times New Roman"/>
          <w:kern w:val="1"/>
          <w:sz w:val="24"/>
          <w:szCs w:val="24"/>
        </w:rPr>
        <w:t xml:space="preserve">Таблица 3 </w:t>
      </w:r>
    </w:p>
    <w:p w14:paraId="6131C7B1" w14:textId="72C241E9" w:rsidR="00EA2B87" w:rsidRPr="00BD2F6E" w:rsidRDefault="00EA2B87" w:rsidP="00EA2B87">
      <w:pPr>
        <w:pStyle w:val="af"/>
        <w:ind w:left="142" w:right="282" w:firstLine="709"/>
        <w:jc w:val="both"/>
        <w:rPr>
          <w:rFonts w:ascii="Times New Roman" w:eastAsia="Lucida Sans Unicode" w:hAnsi="Times New Roman"/>
          <w:kern w:val="1"/>
          <w:sz w:val="24"/>
          <w:szCs w:val="24"/>
        </w:rPr>
      </w:pPr>
      <w:r w:rsidRPr="00BD2F6E">
        <w:rPr>
          <w:rFonts w:ascii="Times New Roman" w:eastAsia="Lucida Sans Unicode" w:hAnsi="Times New Roman"/>
          <w:kern w:val="1"/>
          <w:sz w:val="24"/>
          <w:szCs w:val="24"/>
        </w:rPr>
        <w:t>Требования к внешнему облику объектов капитального строительства, относящихся к группе «Многоквартирные жилые»</w:t>
      </w:r>
    </w:p>
    <w:p w14:paraId="072FB960" w14:textId="77777777" w:rsidR="00EA2B87" w:rsidRPr="00BD2F6E" w:rsidRDefault="00EA2B87" w:rsidP="00EA2B87">
      <w:pPr>
        <w:pStyle w:val="af"/>
        <w:ind w:left="142" w:right="282"/>
        <w:jc w:val="both"/>
        <w:rPr>
          <w:rFonts w:ascii="Times New Roman" w:eastAsia="Lucida Sans Unicode" w:hAnsi="Times New Roman"/>
          <w:kern w:val="1"/>
          <w:sz w:val="24"/>
          <w:szCs w:val="24"/>
        </w:rPr>
      </w:pPr>
    </w:p>
    <w:tbl>
      <w:tblPr>
        <w:tblW w:w="0" w:type="auto"/>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473"/>
        <w:gridCol w:w="2055"/>
        <w:gridCol w:w="9357"/>
      </w:tblGrid>
      <w:tr w:rsidR="0015434A" w:rsidRPr="00BD2F6E" w14:paraId="5CC82E8E" w14:textId="77777777" w:rsidTr="00AA1E62">
        <w:tc>
          <w:tcPr>
            <w:tcW w:w="567" w:type="dxa"/>
            <w:vMerge w:val="restart"/>
            <w:shd w:val="clear" w:color="auto" w:fill="auto"/>
          </w:tcPr>
          <w:p w14:paraId="4CE75ADC" w14:textId="77777777" w:rsidR="00EA2B87" w:rsidRPr="00BD2F6E" w:rsidRDefault="00EA2B87" w:rsidP="00E260BB">
            <w:pPr>
              <w:pStyle w:val="af"/>
              <w:ind w:left="-113" w:right="-108"/>
              <w:jc w:val="center"/>
              <w:rPr>
                <w:rFonts w:ascii="Times New Roman" w:hAnsi="Times New Roman"/>
                <w:sz w:val="24"/>
                <w:szCs w:val="24"/>
              </w:rPr>
            </w:pPr>
            <w:r w:rsidRPr="00BD2F6E">
              <w:rPr>
                <w:rFonts w:ascii="Times New Roman" w:hAnsi="Times New Roman"/>
                <w:sz w:val="24"/>
                <w:szCs w:val="24"/>
              </w:rPr>
              <w:t>№ п/п</w:t>
            </w:r>
          </w:p>
        </w:tc>
        <w:tc>
          <w:tcPr>
            <w:tcW w:w="3473" w:type="dxa"/>
            <w:shd w:val="clear" w:color="auto" w:fill="auto"/>
            <w:vAlign w:val="center"/>
          </w:tcPr>
          <w:p w14:paraId="62959298" w14:textId="77777777" w:rsidR="00EA2B87" w:rsidRPr="00BD2F6E" w:rsidRDefault="00EA2B87" w:rsidP="00E260BB">
            <w:pPr>
              <w:pStyle w:val="af"/>
              <w:ind w:left="142" w:right="282"/>
              <w:jc w:val="center"/>
              <w:rPr>
                <w:rFonts w:ascii="Times New Roman" w:hAnsi="Times New Roman"/>
                <w:sz w:val="24"/>
                <w:szCs w:val="24"/>
              </w:rPr>
            </w:pPr>
            <w:r w:rsidRPr="00BD2F6E">
              <w:rPr>
                <w:rFonts w:ascii="Times New Roman" w:hAnsi="Times New Roman"/>
                <w:sz w:val="24"/>
                <w:szCs w:val="24"/>
              </w:rPr>
              <w:t>Параметр</w:t>
            </w:r>
          </w:p>
        </w:tc>
        <w:tc>
          <w:tcPr>
            <w:tcW w:w="2055" w:type="dxa"/>
            <w:shd w:val="clear" w:color="auto" w:fill="auto"/>
            <w:vAlign w:val="center"/>
          </w:tcPr>
          <w:p w14:paraId="1F25C7E8" w14:textId="77777777" w:rsidR="00EA2B87" w:rsidRPr="00BD2F6E" w:rsidRDefault="00EA2B87" w:rsidP="00E260BB">
            <w:pPr>
              <w:pStyle w:val="af"/>
              <w:ind w:left="-36"/>
              <w:jc w:val="center"/>
              <w:rPr>
                <w:rFonts w:ascii="Times New Roman" w:hAnsi="Times New Roman"/>
                <w:sz w:val="24"/>
                <w:szCs w:val="24"/>
              </w:rPr>
            </w:pPr>
            <w:r w:rsidRPr="00BD2F6E">
              <w:rPr>
                <w:rFonts w:ascii="Times New Roman" w:hAnsi="Times New Roman"/>
                <w:sz w:val="24"/>
                <w:szCs w:val="24"/>
              </w:rPr>
              <w:t>Конструктивный элемент</w:t>
            </w:r>
          </w:p>
        </w:tc>
        <w:tc>
          <w:tcPr>
            <w:tcW w:w="9357" w:type="dxa"/>
            <w:shd w:val="clear" w:color="auto" w:fill="auto"/>
            <w:vAlign w:val="center"/>
          </w:tcPr>
          <w:p w14:paraId="0772DE56" w14:textId="77777777" w:rsidR="00EA2B87" w:rsidRPr="00BD2F6E" w:rsidRDefault="00EA2B87" w:rsidP="00E260BB">
            <w:pPr>
              <w:pStyle w:val="af"/>
              <w:ind w:left="142" w:right="282"/>
              <w:jc w:val="center"/>
              <w:rPr>
                <w:rFonts w:ascii="Times New Roman" w:hAnsi="Times New Roman"/>
                <w:sz w:val="24"/>
                <w:szCs w:val="24"/>
              </w:rPr>
            </w:pPr>
            <w:r w:rsidRPr="00BD2F6E">
              <w:rPr>
                <w:rFonts w:ascii="Times New Roman" w:hAnsi="Times New Roman"/>
                <w:sz w:val="24"/>
                <w:szCs w:val="24"/>
              </w:rPr>
              <w:t>Требования</w:t>
            </w:r>
          </w:p>
        </w:tc>
      </w:tr>
      <w:tr w:rsidR="0015434A" w:rsidRPr="00BD2F6E" w14:paraId="58E6C5E7" w14:textId="77777777" w:rsidTr="00AA1E62">
        <w:tc>
          <w:tcPr>
            <w:tcW w:w="567" w:type="dxa"/>
            <w:vMerge/>
            <w:shd w:val="clear" w:color="auto" w:fill="auto"/>
          </w:tcPr>
          <w:p w14:paraId="06AEE8F6" w14:textId="77777777" w:rsidR="00EA2B87" w:rsidRPr="00BD2F6E" w:rsidRDefault="00EA2B87" w:rsidP="00E260BB">
            <w:pPr>
              <w:pStyle w:val="af"/>
              <w:ind w:left="-113" w:right="-108"/>
              <w:jc w:val="center"/>
              <w:rPr>
                <w:rFonts w:ascii="Times New Roman" w:hAnsi="Times New Roman"/>
                <w:sz w:val="24"/>
                <w:szCs w:val="24"/>
              </w:rPr>
            </w:pPr>
          </w:p>
        </w:tc>
        <w:tc>
          <w:tcPr>
            <w:tcW w:w="3473" w:type="dxa"/>
            <w:shd w:val="clear" w:color="auto" w:fill="auto"/>
            <w:vAlign w:val="center"/>
          </w:tcPr>
          <w:p w14:paraId="7F2BE401" w14:textId="77777777" w:rsidR="00EA2B87" w:rsidRPr="00BD2F6E" w:rsidRDefault="00EA2B87" w:rsidP="00E260BB">
            <w:pPr>
              <w:pStyle w:val="af"/>
              <w:ind w:left="142" w:right="282"/>
              <w:jc w:val="center"/>
              <w:rPr>
                <w:rFonts w:ascii="Times New Roman" w:hAnsi="Times New Roman"/>
                <w:sz w:val="24"/>
                <w:szCs w:val="24"/>
              </w:rPr>
            </w:pPr>
            <w:r w:rsidRPr="00BD2F6E">
              <w:rPr>
                <w:rFonts w:ascii="Times New Roman" w:hAnsi="Times New Roman"/>
                <w:sz w:val="24"/>
                <w:szCs w:val="24"/>
              </w:rPr>
              <w:t>1</w:t>
            </w:r>
          </w:p>
        </w:tc>
        <w:tc>
          <w:tcPr>
            <w:tcW w:w="2055" w:type="dxa"/>
            <w:shd w:val="clear" w:color="auto" w:fill="auto"/>
            <w:vAlign w:val="center"/>
          </w:tcPr>
          <w:p w14:paraId="51D6F4DF" w14:textId="77777777" w:rsidR="00EA2B87" w:rsidRPr="00BD2F6E" w:rsidRDefault="00EA2B87" w:rsidP="00E260BB">
            <w:pPr>
              <w:pStyle w:val="af"/>
              <w:ind w:left="142" w:right="282"/>
              <w:jc w:val="center"/>
              <w:rPr>
                <w:rFonts w:ascii="Times New Roman" w:hAnsi="Times New Roman"/>
                <w:sz w:val="24"/>
                <w:szCs w:val="24"/>
              </w:rPr>
            </w:pPr>
            <w:r w:rsidRPr="00BD2F6E">
              <w:rPr>
                <w:rFonts w:ascii="Times New Roman" w:hAnsi="Times New Roman"/>
                <w:sz w:val="24"/>
                <w:szCs w:val="24"/>
              </w:rPr>
              <w:t>2</w:t>
            </w:r>
          </w:p>
        </w:tc>
        <w:tc>
          <w:tcPr>
            <w:tcW w:w="9357" w:type="dxa"/>
            <w:shd w:val="clear" w:color="auto" w:fill="auto"/>
            <w:vAlign w:val="center"/>
          </w:tcPr>
          <w:p w14:paraId="3E7CE840" w14:textId="77777777" w:rsidR="00EA2B87" w:rsidRPr="00BD2F6E" w:rsidRDefault="00EA2B87" w:rsidP="00E260BB">
            <w:pPr>
              <w:pStyle w:val="af"/>
              <w:ind w:left="142" w:right="282"/>
              <w:jc w:val="center"/>
              <w:rPr>
                <w:rFonts w:ascii="Times New Roman" w:hAnsi="Times New Roman"/>
                <w:sz w:val="24"/>
                <w:szCs w:val="24"/>
              </w:rPr>
            </w:pPr>
            <w:r w:rsidRPr="00BD2F6E">
              <w:rPr>
                <w:rFonts w:ascii="Times New Roman" w:hAnsi="Times New Roman"/>
                <w:sz w:val="24"/>
                <w:szCs w:val="24"/>
              </w:rPr>
              <w:t>3</w:t>
            </w:r>
          </w:p>
        </w:tc>
      </w:tr>
      <w:tr w:rsidR="0015434A" w:rsidRPr="00BD2F6E" w14:paraId="5AEA7E65" w14:textId="77777777" w:rsidTr="00AA1E62">
        <w:tc>
          <w:tcPr>
            <w:tcW w:w="567" w:type="dxa"/>
            <w:vMerge w:val="restart"/>
            <w:shd w:val="clear" w:color="auto" w:fill="auto"/>
          </w:tcPr>
          <w:p w14:paraId="284302EA" w14:textId="77777777" w:rsidR="00EA2B87" w:rsidRPr="00BD2F6E" w:rsidRDefault="00EA2B87" w:rsidP="00E260BB">
            <w:pPr>
              <w:pStyle w:val="af"/>
              <w:ind w:left="-113" w:right="-108"/>
              <w:jc w:val="center"/>
              <w:rPr>
                <w:rFonts w:ascii="Times New Roman" w:hAnsi="Times New Roman"/>
                <w:sz w:val="24"/>
                <w:szCs w:val="24"/>
              </w:rPr>
            </w:pPr>
            <w:r w:rsidRPr="00BD2F6E">
              <w:rPr>
                <w:rFonts w:ascii="Times New Roman" w:hAnsi="Times New Roman"/>
                <w:sz w:val="24"/>
                <w:szCs w:val="24"/>
              </w:rPr>
              <w:t>1</w:t>
            </w:r>
          </w:p>
        </w:tc>
        <w:tc>
          <w:tcPr>
            <w:tcW w:w="3473" w:type="dxa"/>
            <w:vMerge w:val="restart"/>
            <w:shd w:val="clear" w:color="auto" w:fill="auto"/>
          </w:tcPr>
          <w:p w14:paraId="2DD3963D" w14:textId="77777777" w:rsidR="00EA2B87" w:rsidRPr="00BD2F6E" w:rsidRDefault="00EA2B87" w:rsidP="00E260BB">
            <w:pPr>
              <w:pStyle w:val="af"/>
              <w:ind w:left="-80"/>
              <w:jc w:val="both"/>
              <w:rPr>
                <w:rFonts w:ascii="Times New Roman" w:hAnsi="Times New Roman"/>
                <w:sz w:val="24"/>
                <w:szCs w:val="24"/>
              </w:rPr>
            </w:pPr>
            <w:r w:rsidRPr="00BD2F6E">
              <w:rPr>
                <w:rFonts w:ascii="Times New Roman" w:hAnsi="Times New Roman"/>
                <w:sz w:val="24"/>
                <w:szCs w:val="24"/>
              </w:rPr>
              <w:t>Требования к цветовым характеристикам зданий и сооружений</w:t>
            </w:r>
          </w:p>
        </w:tc>
        <w:tc>
          <w:tcPr>
            <w:tcW w:w="2055" w:type="dxa"/>
            <w:shd w:val="clear" w:color="auto" w:fill="auto"/>
          </w:tcPr>
          <w:p w14:paraId="293763B9" w14:textId="140F91A8" w:rsidR="00EA2B87" w:rsidRPr="00BD2F6E" w:rsidRDefault="00EA2B87">
            <w:pPr>
              <w:pStyle w:val="af"/>
              <w:numPr>
                <w:ilvl w:val="1"/>
                <w:numId w:val="60"/>
              </w:numPr>
              <w:suppressAutoHyphens/>
              <w:spacing w:line="240" w:lineRule="atLeast"/>
              <w:ind w:left="0" w:hanging="36"/>
              <w:jc w:val="both"/>
              <w:rPr>
                <w:rFonts w:ascii="Times New Roman" w:hAnsi="Times New Roman"/>
                <w:sz w:val="24"/>
                <w:szCs w:val="24"/>
              </w:rPr>
            </w:pPr>
            <w:r w:rsidRPr="00BD2F6E">
              <w:rPr>
                <w:rFonts w:ascii="Times New Roman" w:hAnsi="Times New Roman"/>
                <w:sz w:val="24"/>
                <w:szCs w:val="24"/>
              </w:rPr>
              <w:t xml:space="preserve"> Стены</w:t>
            </w:r>
          </w:p>
        </w:tc>
        <w:tc>
          <w:tcPr>
            <w:tcW w:w="9357" w:type="dxa"/>
            <w:shd w:val="clear" w:color="auto" w:fill="auto"/>
          </w:tcPr>
          <w:p w14:paraId="0CB83DA4" w14:textId="2BCE8937" w:rsidR="001B01ED" w:rsidRPr="00BD2F6E" w:rsidRDefault="00EA2B87" w:rsidP="001B01ED">
            <w:pPr>
              <w:pStyle w:val="2d"/>
              <w:shd w:val="clear" w:color="auto" w:fill="auto"/>
              <w:tabs>
                <w:tab w:val="left" w:pos="35"/>
              </w:tabs>
              <w:spacing w:line="240" w:lineRule="auto"/>
              <w:ind w:left="35" w:firstLine="567"/>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1.1.1.</w:t>
            </w:r>
            <w:r w:rsidR="00E260BB" w:rsidRPr="00BD2F6E">
              <w:rPr>
                <w:rStyle w:val="290"/>
                <w:rFonts w:ascii="Times New Roman" w:hAnsi="Times New Roman" w:cs="Times New Roman"/>
                <w:color w:val="auto"/>
                <w:sz w:val="24"/>
                <w:szCs w:val="24"/>
              </w:rPr>
              <w:t xml:space="preserve"> </w:t>
            </w:r>
            <w:r w:rsidRPr="00BD2F6E">
              <w:rPr>
                <w:rStyle w:val="290"/>
                <w:rFonts w:ascii="Times New Roman" w:hAnsi="Times New Roman" w:cs="Times New Roman"/>
                <w:color w:val="auto"/>
                <w:sz w:val="24"/>
                <w:szCs w:val="24"/>
              </w:rPr>
              <w:t>В цветовом решении облицовочных материалов каждой блок-секции объекта (за исключением площади остекления) разреша</w:t>
            </w:r>
            <w:r w:rsidRPr="00BD2F6E">
              <w:rPr>
                <w:rStyle w:val="290"/>
                <w:rFonts w:ascii="Times New Roman" w:hAnsi="Times New Roman" w:cs="Times New Roman"/>
                <w:color w:val="auto"/>
                <w:sz w:val="24"/>
                <w:szCs w:val="24"/>
              </w:rPr>
              <w:softHyphen/>
              <w:t>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1BD2E44D" w14:textId="66EF7DC1" w:rsidR="00EA2B87" w:rsidRPr="00BD2F6E" w:rsidRDefault="00EA2B87" w:rsidP="001B01ED">
            <w:pPr>
              <w:pStyle w:val="2d"/>
              <w:shd w:val="clear" w:color="auto" w:fill="auto"/>
              <w:tabs>
                <w:tab w:val="left" w:pos="35"/>
              </w:tabs>
              <w:spacing w:line="240" w:lineRule="auto"/>
              <w:ind w:left="35" w:firstLine="567"/>
              <w:jc w:val="both"/>
              <w:rPr>
                <w:rStyle w:val="290"/>
                <w:rFonts w:ascii="Times New Roman" w:hAnsi="Times New Roman" w:cs="Times New Roman"/>
                <w:color w:val="auto"/>
                <w:sz w:val="24"/>
                <w:szCs w:val="24"/>
                <w:shd w:val="clear" w:color="auto" w:fill="auto"/>
                <w:lang w:eastAsia="en-US" w:bidi="ar-SA"/>
              </w:rPr>
            </w:pPr>
            <w:r w:rsidRPr="00BD2F6E">
              <w:rPr>
                <w:rStyle w:val="290"/>
                <w:rFonts w:ascii="Times New Roman" w:eastAsia="Microsoft Sans Serif" w:hAnsi="Times New Roman" w:cs="Times New Roman"/>
                <w:color w:val="auto"/>
                <w:sz w:val="24"/>
                <w:szCs w:val="24"/>
              </w:rPr>
              <w:t xml:space="preserve">1.1.2. Цветовое решение должно осуществляться в соответствии с разрешенными к использованию </w:t>
            </w:r>
            <w:r w:rsidRPr="00BD2F6E">
              <w:rPr>
                <w:rStyle w:val="290"/>
                <w:rFonts w:ascii="Times New Roman" w:eastAsia="Microsoft Sans Serif" w:hAnsi="Times New Roman" w:cs="Times New Roman"/>
                <w:color w:val="auto"/>
                <w:sz w:val="24"/>
                <w:szCs w:val="24"/>
                <w:lang w:val="en-US" w:bidi="en-US"/>
              </w:rPr>
              <w:t>RAL</w:t>
            </w:r>
            <w:r w:rsidRPr="00BD2F6E">
              <w:rPr>
                <w:rStyle w:val="290"/>
                <w:rFonts w:ascii="Times New Roman" w:eastAsia="Microsoft Sans Serif" w:hAnsi="Times New Roman" w:cs="Times New Roman"/>
                <w:color w:val="auto"/>
                <w:sz w:val="24"/>
                <w:szCs w:val="24"/>
                <w:lang w:bidi="en-US"/>
              </w:rPr>
              <w:t>:</w:t>
            </w:r>
          </w:p>
          <w:p w14:paraId="048D25E8" w14:textId="77777777" w:rsidR="00EA2B87" w:rsidRPr="00BD2F6E" w:rsidRDefault="00EA2B87" w:rsidP="001B01ED">
            <w:pPr>
              <w:pStyle w:val="2d"/>
              <w:shd w:val="clear" w:color="auto" w:fill="auto"/>
              <w:tabs>
                <w:tab w:val="left" w:pos="35"/>
              </w:tabs>
              <w:spacing w:line="240" w:lineRule="auto"/>
              <w:ind w:left="35" w:firstLine="567"/>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20,060 70 10, 050 70 20, 070 70 10, 1019, 050 60 10;</w:t>
            </w:r>
          </w:p>
          <w:p w14:paraId="577FEA1E" w14:textId="77777777" w:rsidR="001B01ED" w:rsidRPr="00BD2F6E" w:rsidRDefault="00EA2B87" w:rsidP="001B01ED">
            <w:pPr>
              <w:pStyle w:val="2d"/>
              <w:shd w:val="clear" w:color="auto" w:fill="auto"/>
              <w:tabs>
                <w:tab w:val="left" w:pos="35"/>
              </w:tabs>
              <w:spacing w:line="240" w:lineRule="auto"/>
              <w:ind w:left="35" w:firstLine="567"/>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p w14:paraId="612033E3" w14:textId="77777777" w:rsidR="001B01ED" w:rsidRPr="00BD2F6E" w:rsidRDefault="00EA2B87" w:rsidP="001B01ED">
            <w:pPr>
              <w:pStyle w:val="2d"/>
              <w:shd w:val="clear" w:color="auto" w:fill="auto"/>
              <w:tabs>
                <w:tab w:val="left" w:pos="35"/>
              </w:tabs>
              <w:spacing w:line="240" w:lineRule="auto"/>
              <w:ind w:left="35" w:firstLine="567"/>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1.1.3. При подборе материалов неоднородной текстуры (натуральных - кирпич, гранит и т. д. и имитирующих натуральные - компо</w:t>
            </w:r>
            <w:r w:rsidRPr="00BD2F6E">
              <w:rPr>
                <w:rStyle w:val="290"/>
                <w:rFonts w:ascii="Times New Roman" w:hAnsi="Times New Roman" w:cs="Times New Roman"/>
                <w:color w:val="auto"/>
                <w:sz w:val="24"/>
                <w:szCs w:val="24"/>
              </w:rPr>
              <w:softHyphen/>
              <w:t>зитные плиты и т.д.) допускается отклонение от перечня разрешенных RAL. В составе натуральных материалов должны отсутствовать до</w:t>
            </w:r>
            <w:r w:rsidRPr="00BD2F6E">
              <w:rPr>
                <w:rStyle w:val="290"/>
                <w:rFonts w:ascii="Times New Roman" w:hAnsi="Times New Roman" w:cs="Times New Roman"/>
                <w:color w:val="auto"/>
                <w:sz w:val="24"/>
                <w:szCs w:val="24"/>
              </w:rPr>
              <w:softHyphen/>
              <w:t>полнительные цветные пигменты. Колер материалов, имитирующих натуральные, должен совпадать с натуральным цветом этих материалов.</w:t>
            </w:r>
          </w:p>
          <w:p w14:paraId="6CBAF233" w14:textId="42520F42" w:rsidR="00EA2B87" w:rsidRPr="00BD2F6E" w:rsidRDefault="00EA2B87" w:rsidP="001B01ED">
            <w:pPr>
              <w:pStyle w:val="2d"/>
              <w:shd w:val="clear" w:color="auto" w:fill="auto"/>
              <w:tabs>
                <w:tab w:val="left" w:pos="35"/>
              </w:tabs>
              <w:spacing w:line="240" w:lineRule="auto"/>
              <w:ind w:left="35" w:firstLine="567"/>
              <w:jc w:val="both"/>
              <w:rPr>
                <w:rFonts w:ascii="Times New Roman" w:hAnsi="Times New Roman" w:cs="Times New Roman"/>
                <w:sz w:val="24"/>
                <w:szCs w:val="24"/>
              </w:rPr>
            </w:pPr>
            <w:r w:rsidRPr="00BD2F6E">
              <w:rPr>
                <w:rStyle w:val="290"/>
                <w:rFonts w:ascii="Times New Roman" w:eastAsia="Times New Roman" w:hAnsi="Times New Roman" w:cs="Times New Roman"/>
                <w:color w:val="auto"/>
                <w:sz w:val="24"/>
                <w:szCs w:val="24"/>
              </w:rPr>
              <w:t>1.1.4. При создании архитектурных решений необходимо выполнять стыковку наружных стеновых панелей в тон их отделки. Цвето</w:t>
            </w:r>
            <w:r w:rsidRPr="00BD2F6E">
              <w:rPr>
                <w:rStyle w:val="290"/>
                <w:rFonts w:ascii="Times New Roman" w:eastAsia="Times New Roman" w:hAnsi="Times New Roman" w:cs="Times New Roman"/>
                <w:color w:val="auto"/>
                <w:sz w:val="24"/>
                <w:szCs w:val="24"/>
              </w:rPr>
              <w:softHyphen/>
              <w:t>вое решение нащельников на стыках поверхностей должно осуществляться в соответствии с колером отделки этих поверхностей.</w:t>
            </w:r>
          </w:p>
        </w:tc>
      </w:tr>
      <w:tr w:rsidR="0015434A" w:rsidRPr="00BD2F6E" w14:paraId="449489BE" w14:textId="77777777" w:rsidTr="00AA1E62">
        <w:tc>
          <w:tcPr>
            <w:tcW w:w="567" w:type="dxa"/>
            <w:vMerge/>
            <w:shd w:val="clear" w:color="auto" w:fill="auto"/>
          </w:tcPr>
          <w:p w14:paraId="70FFC9DF" w14:textId="77777777" w:rsidR="00EA2B87" w:rsidRPr="00BD2F6E" w:rsidRDefault="00EA2B87" w:rsidP="000523C5">
            <w:pPr>
              <w:pStyle w:val="af"/>
              <w:ind w:left="142" w:right="282"/>
              <w:jc w:val="both"/>
              <w:rPr>
                <w:rFonts w:ascii="Times New Roman" w:hAnsi="Times New Roman"/>
                <w:sz w:val="24"/>
                <w:szCs w:val="24"/>
              </w:rPr>
            </w:pPr>
          </w:p>
        </w:tc>
        <w:tc>
          <w:tcPr>
            <w:tcW w:w="3473" w:type="dxa"/>
            <w:vMerge/>
            <w:shd w:val="clear" w:color="auto" w:fill="auto"/>
          </w:tcPr>
          <w:p w14:paraId="1FF06068" w14:textId="77777777" w:rsidR="00EA2B87" w:rsidRPr="00BD2F6E" w:rsidRDefault="00EA2B87" w:rsidP="000523C5">
            <w:pPr>
              <w:pStyle w:val="af"/>
              <w:ind w:left="142" w:right="282"/>
              <w:jc w:val="both"/>
              <w:rPr>
                <w:rFonts w:ascii="Times New Roman" w:hAnsi="Times New Roman"/>
                <w:sz w:val="24"/>
                <w:szCs w:val="24"/>
              </w:rPr>
            </w:pPr>
          </w:p>
        </w:tc>
        <w:tc>
          <w:tcPr>
            <w:tcW w:w="2055" w:type="dxa"/>
            <w:shd w:val="clear" w:color="auto" w:fill="auto"/>
          </w:tcPr>
          <w:p w14:paraId="63AF3AF0" w14:textId="77777777" w:rsidR="00EA2B87" w:rsidRPr="00BD2F6E" w:rsidRDefault="00EA2B87">
            <w:pPr>
              <w:pStyle w:val="af"/>
              <w:numPr>
                <w:ilvl w:val="1"/>
                <w:numId w:val="60"/>
              </w:numPr>
              <w:tabs>
                <w:tab w:val="left" w:pos="1665"/>
              </w:tabs>
              <w:suppressAutoHyphens/>
              <w:spacing w:line="240" w:lineRule="atLeast"/>
              <w:ind w:left="-36" w:right="282" w:firstLine="36"/>
              <w:jc w:val="both"/>
              <w:rPr>
                <w:rFonts w:ascii="Times New Roman" w:hAnsi="Times New Roman"/>
                <w:sz w:val="24"/>
                <w:szCs w:val="24"/>
              </w:rPr>
            </w:pPr>
            <w:r w:rsidRPr="00BD2F6E">
              <w:rPr>
                <w:rFonts w:ascii="Times New Roman" w:hAnsi="Times New Roman"/>
                <w:sz w:val="24"/>
                <w:szCs w:val="24"/>
              </w:rPr>
              <w:t xml:space="preserve"> Окна</w:t>
            </w:r>
          </w:p>
        </w:tc>
        <w:tc>
          <w:tcPr>
            <w:tcW w:w="9357" w:type="dxa"/>
            <w:shd w:val="clear" w:color="auto" w:fill="auto"/>
          </w:tcPr>
          <w:p w14:paraId="7CB81F07" w14:textId="77777777" w:rsidR="001B01ED" w:rsidRPr="00BD2F6E" w:rsidRDefault="00EA2B87" w:rsidP="001B01ED">
            <w:pPr>
              <w:pStyle w:val="af"/>
              <w:ind w:right="13" w:firstLine="602"/>
              <w:jc w:val="both"/>
              <w:rPr>
                <w:rStyle w:val="290"/>
                <w:rFonts w:ascii="Times New Roman" w:eastAsia="Microsoft Sans Serif" w:hAnsi="Times New Roman"/>
                <w:color w:val="auto"/>
                <w:sz w:val="24"/>
                <w:szCs w:val="24"/>
              </w:rPr>
            </w:pPr>
            <w:r w:rsidRPr="00BD2F6E">
              <w:rPr>
                <w:rStyle w:val="290"/>
                <w:rFonts w:ascii="Times New Roman" w:eastAsia="Microsoft Sans Serif" w:hAnsi="Times New Roman"/>
                <w:color w:val="auto"/>
                <w:sz w:val="24"/>
                <w:szCs w:val="24"/>
              </w:rPr>
              <w:t>1.2.1. Цветовое решение должно осуществляться в соответствии с разрешенными к использованию RAL: 9010, 1002, 7010,7011, 7024, 7026, 820-5, 7021, 8014, 9005.</w:t>
            </w:r>
          </w:p>
          <w:p w14:paraId="26F949E4" w14:textId="069E29D9" w:rsidR="00EA2B87" w:rsidRPr="00BD2F6E" w:rsidRDefault="00EA2B87" w:rsidP="001B01ED">
            <w:pPr>
              <w:pStyle w:val="af"/>
              <w:ind w:right="13" w:firstLine="602"/>
              <w:jc w:val="both"/>
              <w:rPr>
                <w:rFonts w:ascii="Times New Roman" w:eastAsia="Microsoft Sans Serif" w:hAnsi="Times New Roman"/>
                <w:sz w:val="24"/>
                <w:szCs w:val="24"/>
                <w:shd w:val="clear" w:color="auto" w:fill="FFFFFF"/>
                <w:lang w:eastAsia="ru-RU" w:bidi="ru-RU"/>
              </w:rPr>
            </w:pPr>
            <w:r w:rsidRPr="00BD2F6E">
              <w:rPr>
                <w:rStyle w:val="290"/>
                <w:rFonts w:ascii="Times New Roman" w:eastAsia="Microsoft Sans Serif" w:hAnsi="Times New Roman"/>
                <w:color w:val="auto"/>
                <w:sz w:val="24"/>
                <w:szCs w:val="24"/>
              </w:rPr>
              <w:t>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tc>
      </w:tr>
      <w:tr w:rsidR="0015434A" w:rsidRPr="00BD2F6E" w14:paraId="531B2A2C" w14:textId="77777777" w:rsidTr="00AA1E62">
        <w:tc>
          <w:tcPr>
            <w:tcW w:w="567" w:type="dxa"/>
            <w:vMerge/>
            <w:shd w:val="clear" w:color="auto" w:fill="auto"/>
          </w:tcPr>
          <w:p w14:paraId="117516AB" w14:textId="77777777" w:rsidR="00EA2B87" w:rsidRPr="00BD2F6E" w:rsidRDefault="00EA2B87" w:rsidP="000523C5">
            <w:pPr>
              <w:pStyle w:val="af"/>
              <w:ind w:left="142" w:right="282"/>
              <w:jc w:val="both"/>
              <w:rPr>
                <w:rFonts w:ascii="Times New Roman" w:hAnsi="Times New Roman"/>
                <w:sz w:val="24"/>
                <w:szCs w:val="24"/>
              </w:rPr>
            </w:pPr>
          </w:p>
        </w:tc>
        <w:tc>
          <w:tcPr>
            <w:tcW w:w="3473" w:type="dxa"/>
            <w:vMerge/>
            <w:shd w:val="clear" w:color="auto" w:fill="auto"/>
          </w:tcPr>
          <w:p w14:paraId="53F34D06" w14:textId="77777777" w:rsidR="00EA2B87" w:rsidRPr="00BD2F6E" w:rsidRDefault="00EA2B87" w:rsidP="000523C5">
            <w:pPr>
              <w:pStyle w:val="af"/>
              <w:ind w:left="142" w:right="282"/>
              <w:jc w:val="both"/>
              <w:rPr>
                <w:rFonts w:ascii="Times New Roman" w:hAnsi="Times New Roman"/>
                <w:sz w:val="24"/>
                <w:szCs w:val="24"/>
              </w:rPr>
            </w:pPr>
          </w:p>
        </w:tc>
        <w:tc>
          <w:tcPr>
            <w:tcW w:w="2055" w:type="dxa"/>
            <w:shd w:val="clear" w:color="auto" w:fill="auto"/>
          </w:tcPr>
          <w:p w14:paraId="37DED425" w14:textId="77777777" w:rsidR="00EA2B87" w:rsidRPr="00BD2F6E" w:rsidRDefault="00EA2B87">
            <w:pPr>
              <w:pStyle w:val="af"/>
              <w:numPr>
                <w:ilvl w:val="1"/>
                <w:numId w:val="60"/>
              </w:numPr>
              <w:tabs>
                <w:tab w:val="left" w:pos="1665"/>
              </w:tabs>
              <w:suppressAutoHyphens/>
              <w:spacing w:line="240" w:lineRule="atLeast"/>
              <w:ind w:left="-36" w:right="282" w:firstLine="36"/>
              <w:jc w:val="both"/>
              <w:rPr>
                <w:rFonts w:ascii="Times New Roman" w:hAnsi="Times New Roman"/>
                <w:sz w:val="24"/>
                <w:szCs w:val="24"/>
              </w:rPr>
            </w:pPr>
            <w:r w:rsidRPr="00BD2F6E">
              <w:rPr>
                <w:rFonts w:ascii="Times New Roman" w:hAnsi="Times New Roman"/>
                <w:sz w:val="24"/>
                <w:szCs w:val="24"/>
              </w:rPr>
              <w:t xml:space="preserve"> Остекление</w:t>
            </w:r>
          </w:p>
        </w:tc>
        <w:tc>
          <w:tcPr>
            <w:tcW w:w="9357" w:type="dxa"/>
            <w:shd w:val="clear" w:color="auto" w:fill="auto"/>
          </w:tcPr>
          <w:p w14:paraId="7A7D57AB" w14:textId="6D41AC44" w:rsidR="00EA2B87" w:rsidRPr="00BD2F6E" w:rsidRDefault="00EA2B87" w:rsidP="001B01ED">
            <w:pPr>
              <w:pStyle w:val="2d"/>
              <w:shd w:val="clear" w:color="auto" w:fill="auto"/>
              <w:tabs>
                <w:tab w:val="left" w:pos="1167"/>
              </w:tabs>
              <w:spacing w:line="230" w:lineRule="exact"/>
              <w:ind w:left="35" w:firstLine="567"/>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1.3.1 Не допускается использование цветного (тонированного в массе), непросматриваемого зеркального остекления.</w:t>
            </w:r>
          </w:p>
          <w:p w14:paraId="35993F38" w14:textId="6CA767B0" w:rsidR="00EA2B87" w:rsidRPr="00BD2F6E" w:rsidRDefault="00EA2B87" w:rsidP="001B01ED">
            <w:pPr>
              <w:pStyle w:val="2d"/>
              <w:shd w:val="clear" w:color="auto" w:fill="auto"/>
              <w:tabs>
                <w:tab w:val="left" w:pos="1167"/>
              </w:tabs>
              <w:spacing w:line="230" w:lineRule="exact"/>
              <w:ind w:left="35" w:firstLine="567"/>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1.3.2 Цветовое решение должно осуществляться в нейтральных (с максимальной прозрачностью, без искажения цвета) и серых от</w:t>
            </w:r>
            <w:r w:rsidRPr="00BD2F6E">
              <w:rPr>
                <w:rStyle w:val="290"/>
                <w:rFonts w:ascii="Times New Roman" w:hAnsi="Times New Roman" w:cs="Times New Roman"/>
                <w:color w:val="auto"/>
                <w:sz w:val="24"/>
                <w:szCs w:val="24"/>
              </w:rPr>
              <w:softHyphen/>
              <w:t>тенках.</w:t>
            </w:r>
          </w:p>
        </w:tc>
      </w:tr>
      <w:tr w:rsidR="0015434A" w:rsidRPr="00BD2F6E" w14:paraId="3BFD02B9" w14:textId="77777777" w:rsidTr="00AA1E62">
        <w:tc>
          <w:tcPr>
            <w:tcW w:w="567" w:type="dxa"/>
            <w:vMerge/>
            <w:shd w:val="clear" w:color="auto" w:fill="auto"/>
          </w:tcPr>
          <w:p w14:paraId="542DCA3A" w14:textId="77777777" w:rsidR="00EA2B87" w:rsidRPr="00BD2F6E" w:rsidRDefault="00EA2B87" w:rsidP="000523C5">
            <w:pPr>
              <w:pStyle w:val="af"/>
              <w:ind w:left="142" w:right="282"/>
              <w:jc w:val="both"/>
              <w:rPr>
                <w:rFonts w:ascii="Times New Roman" w:hAnsi="Times New Roman"/>
                <w:sz w:val="24"/>
                <w:szCs w:val="24"/>
              </w:rPr>
            </w:pPr>
          </w:p>
        </w:tc>
        <w:tc>
          <w:tcPr>
            <w:tcW w:w="3473" w:type="dxa"/>
            <w:vMerge/>
            <w:shd w:val="clear" w:color="auto" w:fill="auto"/>
          </w:tcPr>
          <w:p w14:paraId="7BB3F0A7" w14:textId="77777777" w:rsidR="00EA2B87" w:rsidRPr="00BD2F6E" w:rsidRDefault="00EA2B87" w:rsidP="000523C5">
            <w:pPr>
              <w:pStyle w:val="af"/>
              <w:ind w:left="142" w:right="282"/>
              <w:jc w:val="both"/>
              <w:rPr>
                <w:rFonts w:ascii="Times New Roman" w:hAnsi="Times New Roman"/>
                <w:sz w:val="24"/>
                <w:szCs w:val="24"/>
              </w:rPr>
            </w:pPr>
          </w:p>
        </w:tc>
        <w:tc>
          <w:tcPr>
            <w:tcW w:w="2055" w:type="dxa"/>
            <w:shd w:val="clear" w:color="auto" w:fill="auto"/>
          </w:tcPr>
          <w:p w14:paraId="412431DA" w14:textId="77777777" w:rsidR="00EA2B87" w:rsidRPr="00BD2F6E" w:rsidRDefault="00EA2B87">
            <w:pPr>
              <w:pStyle w:val="af"/>
              <w:numPr>
                <w:ilvl w:val="1"/>
                <w:numId w:val="60"/>
              </w:numPr>
              <w:tabs>
                <w:tab w:val="left" w:pos="1665"/>
              </w:tabs>
              <w:suppressAutoHyphens/>
              <w:spacing w:line="240" w:lineRule="atLeast"/>
              <w:ind w:left="-36" w:right="282" w:firstLine="36"/>
              <w:jc w:val="both"/>
              <w:rPr>
                <w:rFonts w:ascii="Times New Roman" w:hAnsi="Times New Roman"/>
                <w:sz w:val="24"/>
                <w:szCs w:val="24"/>
              </w:rPr>
            </w:pPr>
            <w:r w:rsidRPr="00BD2F6E">
              <w:rPr>
                <w:rFonts w:ascii="Times New Roman" w:hAnsi="Times New Roman"/>
                <w:sz w:val="24"/>
                <w:szCs w:val="24"/>
              </w:rPr>
              <w:t xml:space="preserve"> Цоколь</w:t>
            </w:r>
          </w:p>
        </w:tc>
        <w:tc>
          <w:tcPr>
            <w:tcW w:w="9357" w:type="dxa"/>
            <w:shd w:val="clear" w:color="auto" w:fill="auto"/>
          </w:tcPr>
          <w:p w14:paraId="2499435A" w14:textId="7B00E6E9" w:rsidR="00EA2B87" w:rsidRPr="00BD2F6E" w:rsidRDefault="00EA2B87" w:rsidP="001B01ED">
            <w:pPr>
              <w:pStyle w:val="2d"/>
              <w:shd w:val="clear" w:color="auto" w:fill="auto"/>
              <w:tabs>
                <w:tab w:val="left" w:pos="1061"/>
              </w:tabs>
              <w:spacing w:line="226" w:lineRule="exact"/>
              <w:ind w:right="155" w:firstLine="602"/>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1.4.1. Предусмотреть цветовое решение, соответствующее одному из колеров элементов здания (стен, перекрытий, элементов окон, ограждений).</w:t>
            </w:r>
          </w:p>
          <w:p w14:paraId="26B98E4B" w14:textId="2EE3FA2A" w:rsidR="00EA2B87" w:rsidRPr="00BD2F6E" w:rsidRDefault="00EA2B87" w:rsidP="001B01ED">
            <w:pPr>
              <w:pStyle w:val="2d"/>
              <w:shd w:val="clear" w:color="auto" w:fill="auto"/>
              <w:tabs>
                <w:tab w:val="left" w:pos="1037"/>
              </w:tabs>
              <w:spacing w:line="226" w:lineRule="exact"/>
              <w:ind w:right="155" w:firstLine="602"/>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1.4.2.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9010,150-5, 9001,160-3,160- 5,060 90 10, 070 90 10, 060 90 05, 1013, 840-2, 100 80 05,110 80 10, 7032, 120 70 05, 840-1, 120-5, 1015,310-1,9002,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p w14:paraId="3794885F" w14:textId="5334E28C" w:rsidR="00EA2B87" w:rsidRPr="00BD2F6E" w:rsidRDefault="00EA2B87" w:rsidP="001B01ED">
            <w:pPr>
              <w:pStyle w:val="2d"/>
              <w:shd w:val="clear" w:color="auto" w:fill="auto"/>
              <w:tabs>
                <w:tab w:val="left" w:pos="1051"/>
              </w:tabs>
              <w:spacing w:line="230" w:lineRule="exact"/>
              <w:ind w:right="155" w:firstLine="602"/>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1.4.3. При подборе материалов неоднородной текстуры (натуральных - кирпич, гранит и т. д. и имитирующих натуральные - компо</w:t>
            </w:r>
            <w:r w:rsidRPr="00BD2F6E">
              <w:rPr>
                <w:rStyle w:val="290"/>
                <w:rFonts w:ascii="Times New Roman" w:hAnsi="Times New Roman" w:cs="Times New Roman"/>
                <w:color w:val="auto"/>
                <w:sz w:val="24"/>
                <w:szCs w:val="24"/>
              </w:rPr>
              <w:softHyphen/>
              <w:t>зитные плиты и т.д.) допускается отклонение от перечня разрешенных RAL. В составе натуральных материалов должны отсутствовать до</w:t>
            </w:r>
            <w:r w:rsidRPr="00BD2F6E">
              <w:rPr>
                <w:rStyle w:val="290"/>
                <w:rFonts w:ascii="Times New Roman" w:hAnsi="Times New Roman" w:cs="Times New Roman"/>
                <w:color w:val="auto"/>
                <w:sz w:val="24"/>
                <w:szCs w:val="24"/>
              </w:rPr>
              <w:softHyphen/>
              <w:t>полнительные цветные пигменты. Колер материалов, имитирующих натуральные, должен совпадать с натуральным цветом этих материалов.</w:t>
            </w:r>
          </w:p>
          <w:p w14:paraId="58407608" w14:textId="4CB041B9" w:rsidR="00EA2B87" w:rsidRPr="00BD2F6E" w:rsidRDefault="00EA2B87" w:rsidP="001B01ED">
            <w:pPr>
              <w:pStyle w:val="2d"/>
              <w:shd w:val="clear" w:color="auto" w:fill="auto"/>
              <w:tabs>
                <w:tab w:val="left" w:pos="1037"/>
              </w:tabs>
              <w:spacing w:line="230" w:lineRule="exact"/>
              <w:ind w:right="155" w:firstLine="602"/>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1.4.4. При создании архитектурных решений необходимо выполнять стыковку наружных стеновых панелей в тон их отделки. Цвето</w:t>
            </w:r>
            <w:r w:rsidRPr="00BD2F6E">
              <w:rPr>
                <w:rStyle w:val="290"/>
                <w:rFonts w:ascii="Times New Roman" w:hAnsi="Times New Roman" w:cs="Times New Roman"/>
                <w:color w:val="auto"/>
                <w:sz w:val="24"/>
                <w:szCs w:val="24"/>
              </w:rPr>
              <w:softHyphen/>
              <w:t>вое решение нащельников на стыках поверхностей должно осуществляться в соответствии с колером отделки этих поверхностей.</w:t>
            </w:r>
          </w:p>
        </w:tc>
      </w:tr>
      <w:tr w:rsidR="0015434A" w:rsidRPr="00BD2F6E" w14:paraId="0CB8A688" w14:textId="77777777" w:rsidTr="00AA1E62">
        <w:tc>
          <w:tcPr>
            <w:tcW w:w="567" w:type="dxa"/>
            <w:vMerge/>
            <w:shd w:val="clear" w:color="auto" w:fill="auto"/>
          </w:tcPr>
          <w:p w14:paraId="745E49AC" w14:textId="77777777" w:rsidR="00EA2B87" w:rsidRPr="00BD2F6E" w:rsidRDefault="00EA2B87" w:rsidP="000523C5">
            <w:pPr>
              <w:pStyle w:val="af"/>
              <w:ind w:left="142" w:right="282"/>
              <w:jc w:val="both"/>
              <w:rPr>
                <w:rFonts w:ascii="Times New Roman" w:hAnsi="Times New Roman"/>
                <w:sz w:val="24"/>
                <w:szCs w:val="24"/>
              </w:rPr>
            </w:pPr>
          </w:p>
        </w:tc>
        <w:tc>
          <w:tcPr>
            <w:tcW w:w="3473" w:type="dxa"/>
            <w:vMerge/>
            <w:shd w:val="clear" w:color="auto" w:fill="auto"/>
          </w:tcPr>
          <w:p w14:paraId="603D3CD9" w14:textId="77777777" w:rsidR="00EA2B87" w:rsidRPr="00BD2F6E" w:rsidRDefault="00EA2B87" w:rsidP="000523C5">
            <w:pPr>
              <w:pStyle w:val="af"/>
              <w:ind w:left="142" w:right="282"/>
              <w:jc w:val="both"/>
              <w:rPr>
                <w:rFonts w:ascii="Times New Roman" w:hAnsi="Times New Roman"/>
                <w:sz w:val="24"/>
                <w:szCs w:val="24"/>
              </w:rPr>
            </w:pPr>
          </w:p>
        </w:tc>
        <w:tc>
          <w:tcPr>
            <w:tcW w:w="2055" w:type="dxa"/>
            <w:shd w:val="clear" w:color="auto" w:fill="auto"/>
          </w:tcPr>
          <w:p w14:paraId="28544A4B" w14:textId="77777777" w:rsidR="00EA2B87" w:rsidRPr="00BD2F6E" w:rsidRDefault="00EA2B87" w:rsidP="000523C5">
            <w:pPr>
              <w:pStyle w:val="af"/>
              <w:ind w:left="142" w:right="282"/>
              <w:jc w:val="both"/>
              <w:rPr>
                <w:rFonts w:ascii="Times New Roman" w:hAnsi="Times New Roman"/>
                <w:sz w:val="24"/>
                <w:szCs w:val="24"/>
              </w:rPr>
            </w:pPr>
            <w:r w:rsidRPr="00BD2F6E">
              <w:rPr>
                <w:rFonts w:ascii="Times New Roman" w:hAnsi="Times New Roman"/>
                <w:sz w:val="24"/>
                <w:szCs w:val="24"/>
              </w:rPr>
              <w:t>1.5. Кровля</w:t>
            </w:r>
          </w:p>
        </w:tc>
        <w:tc>
          <w:tcPr>
            <w:tcW w:w="9357" w:type="dxa"/>
            <w:shd w:val="clear" w:color="auto" w:fill="auto"/>
          </w:tcPr>
          <w:p w14:paraId="44B2E395" w14:textId="7C219C98" w:rsidR="00EA2B87" w:rsidRPr="00BD2F6E" w:rsidRDefault="00EA2B87" w:rsidP="001B01ED">
            <w:pPr>
              <w:pStyle w:val="2d"/>
              <w:shd w:val="clear" w:color="auto" w:fill="auto"/>
              <w:tabs>
                <w:tab w:val="left" w:pos="1037"/>
              </w:tabs>
              <w:spacing w:line="230" w:lineRule="exact"/>
              <w:ind w:right="13" w:firstLine="602"/>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1.5.1.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7045, 8028, 820-5,7024, 8004, 3005, 9006, 8011, 3007, 7021.</w:t>
            </w:r>
          </w:p>
          <w:p w14:paraId="1DD197C8" w14:textId="037C8B27" w:rsidR="00EA2B87" w:rsidRPr="00BD2F6E" w:rsidRDefault="00EA2B87" w:rsidP="001B01ED">
            <w:pPr>
              <w:pStyle w:val="2d"/>
              <w:tabs>
                <w:tab w:val="left" w:pos="1070"/>
              </w:tabs>
              <w:spacing w:line="230" w:lineRule="exact"/>
              <w:ind w:right="13" w:firstLine="602"/>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15434A" w:rsidRPr="00BD2F6E" w14:paraId="18FA8E1A" w14:textId="77777777" w:rsidTr="00AA1E62">
        <w:tc>
          <w:tcPr>
            <w:tcW w:w="567" w:type="dxa"/>
            <w:vMerge/>
            <w:shd w:val="clear" w:color="auto" w:fill="auto"/>
          </w:tcPr>
          <w:p w14:paraId="22D95ED7" w14:textId="77777777" w:rsidR="00EA2B87" w:rsidRPr="00BD2F6E" w:rsidRDefault="00EA2B87" w:rsidP="000523C5">
            <w:pPr>
              <w:pStyle w:val="af"/>
              <w:ind w:left="142" w:right="282"/>
              <w:jc w:val="both"/>
              <w:rPr>
                <w:rFonts w:ascii="Times New Roman" w:hAnsi="Times New Roman"/>
                <w:sz w:val="24"/>
                <w:szCs w:val="24"/>
              </w:rPr>
            </w:pPr>
          </w:p>
        </w:tc>
        <w:tc>
          <w:tcPr>
            <w:tcW w:w="3473" w:type="dxa"/>
            <w:vMerge/>
            <w:shd w:val="clear" w:color="auto" w:fill="auto"/>
          </w:tcPr>
          <w:p w14:paraId="081810C3" w14:textId="77777777" w:rsidR="00EA2B87" w:rsidRPr="00BD2F6E" w:rsidRDefault="00EA2B87" w:rsidP="000523C5">
            <w:pPr>
              <w:pStyle w:val="af"/>
              <w:ind w:left="142" w:right="282"/>
              <w:jc w:val="both"/>
              <w:rPr>
                <w:rFonts w:ascii="Times New Roman" w:hAnsi="Times New Roman"/>
                <w:sz w:val="24"/>
                <w:szCs w:val="24"/>
              </w:rPr>
            </w:pPr>
          </w:p>
        </w:tc>
        <w:tc>
          <w:tcPr>
            <w:tcW w:w="2055" w:type="dxa"/>
            <w:shd w:val="clear" w:color="auto" w:fill="auto"/>
          </w:tcPr>
          <w:p w14:paraId="1E47B43A" w14:textId="77777777" w:rsidR="00EA2B87" w:rsidRPr="00BD2F6E" w:rsidRDefault="00EA2B87" w:rsidP="000523C5">
            <w:pPr>
              <w:pStyle w:val="af"/>
              <w:ind w:left="142" w:right="282"/>
              <w:jc w:val="both"/>
              <w:rPr>
                <w:rFonts w:ascii="Times New Roman" w:hAnsi="Times New Roman"/>
                <w:sz w:val="24"/>
                <w:szCs w:val="24"/>
              </w:rPr>
            </w:pPr>
            <w:r w:rsidRPr="00BD2F6E">
              <w:rPr>
                <w:rFonts w:ascii="Times New Roman" w:hAnsi="Times New Roman"/>
                <w:sz w:val="24"/>
                <w:szCs w:val="24"/>
              </w:rPr>
              <w:t>1.6. Элементы входных групп</w:t>
            </w:r>
          </w:p>
        </w:tc>
        <w:tc>
          <w:tcPr>
            <w:tcW w:w="9357" w:type="dxa"/>
            <w:shd w:val="clear" w:color="auto" w:fill="auto"/>
          </w:tcPr>
          <w:p w14:paraId="21E98948" w14:textId="10404EC6" w:rsidR="00EA2B87" w:rsidRPr="00BD2F6E" w:rsidRDefault="00EA2B87" w:rsidP="001B01ED">
            <w:pPr>
              <w:pStyle w:val="af"/>
              <w:ind w:left="35" w:right="155" w:firstLine="567"/>
              <w:jc w:val="both"/>
              <w:rPr>
                <w:rFonts w:ascii="Times New Roman" w:eastAsia="Microsoft Sans Serif" w:hAnsi="Times New Roman"/>
                <w:sz w:val="24"/>
                <w:szCs w:val="24"/>
                <w:shd w:val="clear" w:color="auto" w:fill="FFFFFF"/>
                <w:lang w:eastAsia="ru-RU" w:bidi="ru-RU"/>
              </w:rPr>
            </w:pPr>
            <w:r w:rsidRPr="00BD2F6E">
              <w:rPr>
                <w:rStyle w:val="290"/>
                <w:rFonts w:ascii="Times New Roman" w:eastAsia="Microsoft Sans Serif" w:hAnsi="Times New Roman"/>
                <w:color w:val="auto"/>
                <w:sz w:val="24"/>
                <w:szCs w:val="24"/>
              </w:rPr>
              <w:t xml:space="preserve">1.6.1 Цветовое решение должно осуществляться в соответствии с разрешенными к использованию </w:t>
            </w:r>
            <w:r w:rsidRPr="00BD2F6E">
              <w:rPr>
                <w:rStyle w:val="290"/>
                <w:rFonts w:ascii="Times New Roman" w:eastAsia="Microsoft Sans Serif" w:hAnsi="Times New Roman"/>
                <w:color w:val="auto"/>
                <w:sz w:val="24"/>
                <w:szCs w:val="24"/>
                <w:lang w:val="en-US" w:bidi="en-US"/>
              </w:rPr>
              <w:t>RAL</w:t>
            </w:r>
            <w:r w:rsidRPr="00BD2F6E">
              <w:rPr>
                <w:rStyle w:val="290"/>
                <w:rFonts w:ascii="Times New Roman" w:eastAsia="Microsoft Sans Serif" w:hAnsi="Times New Roman"/>
                <w:color w:val="auto"/>
                <w:sz w:val="24"/>
                <w:szCs w:val="24"/>
                <w:lang w:bidi="en-US"/>
              </w:rPr>
              <w:t xml:space="preserve">: </w:t>
            </w:r>
            <w:r w:rsidRPr="00BD2F6E">
              <w:rPr>
                <w:rStyle w:val="290"/>
                <w:rFonts w:ascii="Times New Roman" w:eastAsia="Microsoft Sans Serif" w:hAnsi="Times New Roman"/>
                <w:color w:val="auto"/>
                <w:sz w:val="24"/>
                <w:szCs w:val="24"/>
              </w:rPr>
              <w:t xml:space="preserve">9010,150-5, 9001,160-3,160- 5,060 90 10, 070 90 10, 060 90 05, 1013,840-2,100 80 05,110 80 10, 7032, 120 70 05, 840-1, 120-5, 1015,310-1,9002,080 80 05,095 80 10, 7044, 7038, 9018, 830-1, 240 80 05, 160 80 05, 160 70 05, 060 80 20, 040 80 10, 080 80 10, 070 80 20, 780-4, 080 80 20, 1001, 080 70 30, 085 70 20, 060 </w:t>
            </w:r>
            <w:r w:rsidRPr="00BD2F6E">
              <w:rPr>
                <w:rStyle w:val="290"/>
                <w:rFonts w:ascii="Times New Roman" w:hAnsi="Times New Roman"/>
                <w:color w:val="auto"/>
                <w:sz w:val="24"/>
                <w:szCs w:val="24"/>
              </w:rPr>
              <w:t>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p w14:paraId="17445B49" w14:textId="12C11AE1" w:rsidR="00EA2B87" w:rsidRPr="00BD2F6E" w:rsidRDefault="00EA2B87" w:rsidP="001B01ED">
            <w:pPr>
              <w:pStyle w:val="2d"/>
              <w:shd w:val="clear" w:color="auto" w:fill="auto"/>
              <w:tabs>
                <w:tab w:val="left" w:pos="1051"/>
              </w:tabs>
              <w:spacing w:line="230" w:lineRule="exact"/>
              <w:ind w:left="35" w:right="155" w:firstLine="567"/>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1.6.2. Допускается использовать один из следующих акцентных оттенков RAL: 9010, 085 90 30, 080 80 40,210 70 10, 050 70 30, 060 70 40, 070 70 40, 075 70 50, 3012, 280 70 10, 6033, 5014, 5024, 230 50 10, 050 60 40, 2003, 240-2, 160 60 20, 040 50 40, 030 50 30, 8001, 6010, 6011, 8023, 5000, 180 40 15, 6028, 8015.</w:t>
            </w:r>
          </w:p>
          <w:p w14:paraId="346EC7FA" w14:textId="5CAD4817" w:rsidR="00EA2B87" w:rsidRPr="00BD2F6E" w:rsidRDefault="00EA2B87" w:rsidP="001B01ED">
            <w:pPr>
              <w:pStyle w:val="2d"/>
              <w:shd w:val="clear" w:color="auto" w:fill="auto"/>
              <w:tabs>
                <w:tab w:val="left" w:pos="1037"/>
              </w:tabs>
              <w:spacing w:line="230" w:lineRule="exact"/>
              <w:ind w:left="35" w:right="155" w:firstLine="567"/>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1.6.3. При подборе материалов неоднородной текстуры (натуральных - кирпич, гранит и т. д. и имитирующих натуральные - компо</w:t>
            </w:r>
            <w:r w:rsidRPr="00BD2F6E">
              <w:rPr>
                <w:rStyle w:val="290"/>
                <w:rFonts w:ascii="Times New Roman" w:hAnsi="Times New Roman" w:cs="Times New Roman"/>
                <w:color w:val="auto"/>
                <w:sz w:val="24"/>
                <w:szCs w:val="24"/>
              </w:rPr>
              <w:softHyphen/>
              <w:t>зитные плиты и т.д.) допускается отклонение от перечня разрешенных RAL. В составе натуральных материалов должны отсутствовать до</w:t>
            </w:r>
            <w:r w:rsidRPr="00BD2F6E">
              <w:rPr>
                <w:rStyle w:val="290"/>
                <w:rFonts w:ascii="Times New Roman" w:hAnsi="Times New Roman" w:cs="Times New Roman"/>
                <w:color w:val="auto"/>
                <w:sz w:val="24"/>
                <w:szCs w:val="24"/>
              </w:rPr>
              <w:softHyphen/>
              <w:t>полнительные цветные пигменты. Колер материалов, имитирующих натуральные, должен совпадать с натуральным цветом этих материалов.</w:t>
            </w:r>
          </w:p>
        </w:tc>
      </w:tr>
      <w:tr w:rsidR="0015434A" w:rsidRPr="00BD2F6E" w14:paraId="29932572" w14:textId="77777777" w:rsidTr="00AA1E62">
        <w:tc>
          <w:tcPr>
            <w:tcW w:w="567" w:type="dxa"/>
            <w:vMerge/>
            <w:shd w:val="clear" w:color="auto" w:fill="auto"/>
          </w:tcPr>
          <w:p w14:paraId="5F2A2B79" w14:textId="77777777" w:rsidR="00EA2B87" w:rsidRPr="00BD2F6E" w:rsidRDefault="00EA2B87" w:rsidP="000523C5">
            <w:pPr>
              <w:pStyle w:val="af"/>
              <w:ind w:left="142" w:right="282"/>
              <w:jc w:val="both"/>
              <w:rPr>
                <w:rFonts w:ascii="Times New Roman" w:hAnsi="Times New Roman"/>
                <w:sz w:val="24"/>
                <w:szCs w:val="24"/>
              </w:rPr>
            </w:pPr>
          </w:p>
        </w:tc>
        <w:tc>
          <w:tcPr>
            <w:tcW w:w="3473" w:type="dxa"/>
            <w:vMerge/>
            <w:shd w:val="clear" w:color="auto" w:fill="auto"/>
          </w:tcPr>
          <w:p w14:paraId="6FD2AB5A" w14:textId="77777777" w:rsidR="00EA2B87" w:rsidRPr="00BD2F6E" w:rsidRDefault="00EA2B87" w:rsidP="000523C5">
            <w:pPr>
              <w:pStyle w:val="af"/>
              <w:ind w:left="142" w:right="282"/>
              <w:jc w:val="both"/>
              <w:rPr>
                <w:rFonts w:ascii="Times New Roman" w:hAnsi="Times New Roman"/>
                <w:sz w:val="24"/>
                <w:szCs w:val="24"/>
              </w:rPr>
            </w:pPr>
          </w:p>
        </w:tc>
        <w:tc>
          <w:tcPr>
            <w:tcW w:w="2055" w:type="dxa"/>
            <w:shd w:val="clear" w:color="auto" w:fill="auto"/>
          </w:tcPr>
          <w:p w14:paraId="00049934" w14:textId="77777777" w:rsidR="00EA2B87" w:rsidRPr="00BD2F6E" w:rsidRDefault="00EA2B87" w:rsidP="001B01ED">
            <w:pPr>
              <w:pStyle w:val="af"/>
              <w:ind w:left="142" w:right="282"/>
              <w:jc w:val="both"/>
              <w:rPr>
                <w:rFonts w:ascii="Times New Roman" w:hAnsi="Times New Roman"/>
                <w:sz w:val="24"/>
                <w:szCs w:val="24"/>
              </w:rPr>
            </w:pPr>
            <w:r w:rsidRPr="00BD2F6E">
              <w:rPr>
                <w:rFonts w:ascii="Times New Roman" w:hAnsi="Times New Roman"/>
                <w:sz w:val="24"/>
                <w:szCs w:val="24"/>
              </w:rPr>
              <w:t>1.7. Ограждения</w:t>
            </w:r>
          </w:p>
        </w:tc>
        <w:tc>
          <w:tcPr>
            <w:tcW w:w="9357" w:type="dxa"/>
            <w:shd w:val="clear" w:color="auto" w:fill="auto"/>
          </w:tcPr>
          <w:p w14:paraId="4B761CF5" w14:textId="7CF5D0CA" w:rsidR="00EA2B87" w:rsidRPr="00BD2F6E" w:rsidRDefault="00EA2B87" w:rsidP="001B01ED">
            <w:pPr>
              <w:pStyle w:val="2d"/>
              <w:shd w:val="clear" w:color="auto" w:fill="auto"/>
              <w:tabs>
                <w:tab w:val="left" w:pos="1066"/>
              </w:tabs>
              <w:spacing w:line="230" w:lineRule="exact"/>
              <w:ind w:left="35" w:right="155" w:firstLine="567"/>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0D41BE45" w14:textId="7201B6C0" w:rsidR="00EA2B87" w:rsidRPr="00BD2F6E" w:rsidRDefault="00EA2B87" w:rsidP="001B01ED">
            <w:pPr>
              <w:pStyle w:val="2d"/>
              <w:shd w:val="clear" w:color="auto" w:fill="auto"/>
              <w:tabs>
                <w:tab w:val="left" w:pos="1051"/>
              </w:tabs>
              <w:spacing w:line="230" w:lineRule="exact"/>
              <w:ind w:left="35" w:right="155" w:firstLine="567"/>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1.7.2. В ограждении земельного участка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9010, 9001, 7032, 9006, 1019, 7004, 7005, 7024, 8028, 6003, 6020, 7016, 8017, 9005.</w:t>
            </w:r>
          </w:p>
          <w:p w14:paraId="2E2D278C" w14:textId="2CB4B8C8" w:rsidR="00EA2B87" w:rsidRPr="00BD2F6E" w:rsidRDefault="00EA2B87" w:rsidP="001B01ED">
            <w:pPr>
              <w:pStyle w:val="2d"/>
              <w:shd w:val="clear" w:color="auto" w:fill="auto"/>
              <w:tabs>
                <w:tab w:val="left" w:pos="1056"/>
              </w:tabs>
              <w:spacing w:line="230" w:lineRule="exact"/>
              <w:ind w:left="35" w:right="155" w:firstLine="567"/>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в пользу натурального цвета материала.</w:t>
            </w:r>
          </w:p>
          <w:p w14:paraId="1552EE78" w14:textId="63E4BC66" w:rsidR="00EA2B87" w:rsidRPr="00BD2F6E" w:rsidRDefault="00EA2B87" w:rsidP="001B01ED">
            <w:pPr>
              <w:pStyle w:val="af"/>
              <w:ind w:left="35" w:right="155" w:firstLine="567"/>
              <w:jc w:val="both"/>
              <w:rPr>
                <w:rFonts w:ascii="Times New Roman" w:hAnsi="Times New Roman"/>
                <w:sz w:val="24"/>
                <w:szCs w:val="24"/>
              </w:rPr>
            </w:pPr>
            <w:r w:rsidRPr="00BD2F6E">
              <w:rPr>
                <w:rStyle w:val="290"/>
                <w:rFonts w:ascii="Times New Roman" w:eastAsia="Microsoft Sans Serif" w:hAnsi="Times New Roman"/>
                <w:color w:val="auto"/>
                <w:sz w:val="24"/>
                <w:szCs w:val="24"/>
              </w:rPr>
              <w:t>1.7.4. Цветовое решение должно осуществляться в нейтральных (с максимальной прозрачностью, без искажения цвета) и серых от</w:t>
            </w:r>
            <w:r w:rsidRPr="00BD2F6E">
              <w:rPr>
                <w:rStyle w:val="290"/>
                <w:rFonts w:ascii="Times New Roman" w:eastAsia="Microsoft Sans Serif" w:hAnsi="Times New Roman"/>
                <w:color w:val="auto"/>
                <w:sz w:val="24"/>
                <w:szCs w:val="24"/>
              </w:rPr>
              <w:softHyphen/>
              <w:t>тенках.</w:t>
            </w:r>
          </w:p>
        </w:tc>
      </w:tr>
      <w:tr w:rsidR="0015434A" w:rsidRPr="00BD2F6E" w14:paraId="3ADE5240" w14:textId="77777777" w:rsidTr="00AA1E62">
        <w:tc>
          <w:tcPr>
            <w:tcW w:w="567" w:type="dxa"/>
            <w:vMerge w:val="restart"/>
            <w:shd w:val="clear" w:color="auto" w:fill="auto"/>
          </w:tcPr>
          <w:p w14:paraId="0D105491" w14:textId="77777777" w:rsidR="00EA2B87" w:rsidRPr="00BD2F6E" w:rsidRDefault="00EA2B87" w:rsidP="000523C5">
            <w:pPr>
              <w:pStyle w:val="af"/>
              <w:ind w:left="142" w:right="282"/>
              <w:jc w:val="both"/>
              <w:rPr>
                <w:rFonts w:ascii="Times New Roman" w:hAnsi="Times New Roman"/>
                <w:sz w:val="24"/>
                <w:szCs w:val="24"/>
              </w:rPr>
            </w:pPr>
            <w:r w:rsidRPr="00BD2F6E">
              <w:rPr>
                <w:rFonts w:ascii="Times New Roman" w:hAnsi="Times New Roman"/>
                <w:sz w:val="24"/>
                <w:szCs w:val="24"/>
              </w:rPr>
              <w:t>2</w:t>
            </w:r>
          </w:p>
        </w:tc>
        <w:tc>
          <w:tcPr>
            <w:tcW w:w="3473" w:type="dxa"/>
            <w:vMerge w:val="restart"/>
            <w:shd w:val="clear" w:color="auto" w:fill="auto"/>
          </w:tcPr>
          <w:p w14:paraId="46890376" w14:textId="77777777" w:rsidR="00EA2B87" w:rsidRPr="00BD2F6E" w:rsidRDefault="00EA2B87" w:rsidP="000523C5">
            <w:pPr>
              <w:pStyle w:val="af"/>
              <w:ind w:left="142" w:right="282"/>
              <w:jc w:val="both"/>
              <w:rPr>
                <w:rFonts w:ascii="Times New Roman" w:hAnsi="Times New Roman"/>
                <w:sz w:val="24"/>
                <w:szCs w:val="24"/>
              </w:rPr>
            </w:pPr>
            <w:r w:rsidRPr="00BD2F6E">
              <w:rPr>
                <w:rFonts w:ascii="Times New Roman" w:hAnsi="Times New Roman"/>
                <w:sz w:val="24"/>
                <w:szCs w:val="24"/>
              </w:rPr>
              <w:t>Требования к отделочным материалам фасадов зданий, строений и сооружений</w:t>
            </w:r>
          </w:p>
        </w:tc>
        <w:tc>
          <w:tcPr>
            <w:tcW w:w="2055" w:type="dxa"/>
            <w:shd w:val="clear" w:color="auto" w:fill="auto"/>
          </w:tcPr>
          <w:p w14:paraId="115695F8" w14:textId="77777777" w:rsidR="00EA2B87" w:rsidRPr="00BD2F6E" w:rsidRDefault="00EA2B87">
            <w:pPr>
              <w:pStyle w:val="af"/>
              <w:numPr>
                <w:ilvl w:val="1"/>
                <w:numId w:val="61"/>
              </w:numPr>
              <w:suppressAutoHyphens/>
              <w:spacing w:line="240" w:lineRule="atLeast"/>
              <w:ind w:left="142" w:right="282" w:firstLine="0"/>
              <w:jc w:val="both"/>
              <w:rPr>
                <w:rFonts w:ascii="Times New Roman" w:hAnsi="Times New Roman"/>
                <w:sz w:val="24"/>
                <w:szCs w:val="24"/>
              </w:rPr>
            </w:pPr>
            <w:r w:rsidRPr="00BD2F6E">
              <w:rPr>
                <w:rFonts w:ascii="Times New Roman" w:hAnsi="Times New Roman"/>
                <w:sz w:val="24"/>
                <w:szCs w:val="24"/>
              </w:rPr>
              <w:t>Стены</w:t>
            </w:r>
          </w:p>
        </w:tc>
        <w:tc>
          <w:tcPr>
            <w:tcW w:w="9357" w:type="dxa"/>
            <w:shd w:val="clear" w:color="auto" w:fill="auto"/>
          </w:tcPr>
          <w:p w14:paraId="41C4053D" w14:textId="77777777" w:rsidR="00EA2B87" w:rsidRPr="00BD2F6E" w:rsidRDefault="00EA2B87" w:rsidP="001B01ED">
            <w:pPr>
              <w:pStyle w:val="af"/>
              <w:ind w:left="35" w:right="155"/>
              <w:jc w:val="both"/>
              <w:rPr>
                <w:rFonts w:ascii="Times New Roman" w:hAnsi="Times New Roman"/>
                <w:sz w:val="24"/>
                <w:szCs w:val="24"/>
              </w:rPr>
            </w:pPr>
            <w:r w:rsidRPr="00BD2F6E">
              <w:rPr>
                <w:rFonts w:ascii="Times New Roman" w:hAnsi="Times New Roman"/>
                <w:sz w:val="24"/>
                <w:szCs w:val="24"/>
              </w:rPr>
              <w:t xml:space="preserve">          2.1.1. При использовании двух и более типов материалов необходимо обеспечивать их стыковку в разных (смещенных друг относи</w:t>
            </w:r>
            <w:r w:rsidRPr="00BD2F6E">
              <w:rPr>
                <w:rFonts w:ascii="Times New Roman" w:hAnsi="Times New Roman"/>
                <w:sz w:val="24"/>
                <w:szCs w:val="24"/>
              </w:rPr>
              <w:softHyphen/>
              <w:t>тельно друга не менее, чем на 3 см) плоскостях. Один из материалов должен быть основным и использоваться на большей части площади фасада.</w:t>
            </w:r>
          </w:p>
          <w:p w14:paraId="1809CD34" w14:textId="77777777" w:rsidR="00EA2B87" w:rsidRPr="00BD2F6E" w:rsidRDefault="00EA2B87" w:rsidP="001B01ED">
            <w:pPr>
              <w:pStyle w:val="af"/>
              <w:ind w:left="35" w:right="155"/>
              <w:jc w:val="both"/>
              <w:rPr>
                <w:rFonts w:ascii="Times New Roman" w:hAnsi="Times New Roman"/>
                <w:sz w:val="24"/>
                <w:szCs w:val="24"/>
              </w:rPr>
            </w:pPr>
            <w:r w:rsidRPr="00BD2F6E">
              <w:rPr>
                <w:rFonts w:ascii="Times New Roman" w:hAnsi="Times New Roman"/>
                <w:sz w:val="24"/>
                <w:szCs w:val="24"/>
              </w:rPr>
              <w:t xml:space="preserve">          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4B1207C6" w14:textId="77777777" w:rsidR="00EA2B87" w:rsidRPr="00BD2F6E" w:rsidRDefault="00EA2B87" w:rsidP="001B01ED">
            <w:pPr>
              <w:pStyle w:val="af"/>
              <w:ind w:left="35" w:right="155"/>
              <w:jc w:val="both"/>
              <w:rPr>
                <w:rFonts w:ascii="Times New Roman" w:hAnsi="Times New Roman"/>
                <w:sz w:val="24"/>
                <w:szCs w:val="24"/>
              </w:rPr>
            </w:pPr>
            <w:r w:rsidRPr="00BD2F6E">
              <w:rPr>
                <w:rFonts w:ascii="Times New Roman" w:hAnsi="Times New Roman"/>
                <w:sz w:val="24"/>
                <w:szCs w:val="24"/>
              </w:rPr>
              <w:t xml:space="preserve">          2.1.3. Материалы с глянцевой поверхностью (за исключением стекла) должны применяться на меньшей части площади фасада.</w:t>
            </w:r>
          </w:p>
          <w:p w14:paraId="0DC12680" w14:textId="77777777" w:rsidR="00EA2B87" w:rsidRPr="00BD2F6E" w:rsidRDefault="00EA2B87" w:rsidP="001B01ED">
            <w:pPr>
              <w:pStyle w:val="af"/>
              <w:ind w:left="35" w:right="155"/>
              <w:jc w:val="both"/>
              <w:rPr>
                <w:rFonts w:ascii="Times New Roman" w:hAnsi="Times New Roman"/>
                <w:sz w:val="24"/>
                <w:szCs w:val="24"/>
              </w:rPr>
            </w:pPr>
            <w:r w:rsidRPr="00BD2F6E">
              <w:rPr>
                <w:rFonts w:ascii="Times New Roman" w:hAnsi="Times New Roman"/>
                <w:sz w:val="24"/>
                <w:szCs w:val="24"/>
              </w:rPr>
              <w:t xml:space="preserve">          2.1.4. Материалы, имитирующие натуральные, должны соответствовать им по фактуре.</w:t>
            </w:r>
          </w:p>
          <w:p w14:paraId="45EEC1BC" w14:textId="77777777" w:rsidR="00EA2B87" w:rsidRPr="00BD2F6E" w:rsidRDefault="00EA2B87" w:rsidP="001B01ED">
            <w:pPr>
              <w:pStyle w:val="af"/>
              <w:ind w:left="35" w:right="155"/>
              <w:jc w:val="both"/>
              <w:rPr>
                <w:rFonts w:ascii="Times New Roman" w:hAnsi="Times New Roman"/>
                <w:sz w:val="24"/>
                <w:szCs w:val="24"/>
              </w:rPr>
            </w:pPr>
            <w:r w:rsidRPr="00BD2F6E">
              <w:rPr>
                <w:rFonts w:ascii="Times New Roman" w:hAnsi="Times New Roman"/>
                <w:sz w:val="24"/>
                <w:szCs w:val="24"/>
              </w:rPr>
              <w:t xml:space="preserve">          2.1.5. Не допускается окраска поверхностей, облицованных натуральным камнем.</w:t>
            </w:r>
          </w:p>
          <w:p w14:paraId="738B1CD7" w14:textId="77777777" w:rsidR="00EA2B87" w:rsidRPr="00BD2F6E" w:rsidRDefault="00EA2B87" w:rsidP="001B01ED">
            <w:pPr>
              <w:pStyle w:val="af"/>
              <w:ind w:left="35" w:right="155"/>
              <w:jc w:val="both"/>
              <w:rPr>
                <w:rFonts w:ascii="Times New Roman" w:hAnsi="Times New Roman"/>
                <w:sz w:val="24"/>
                <w:szCs w:val="24"/>
              </w:rPr>
            </w:pPr>
            <w:r w:rsidRPr="00BD2F6E">
              <w:rPr>
                <w:rFonts w:ascii="Times New Roman" w:hAnsi="Times New Roman"/>
                <w:sz w:val="24"/>
                <w:szCs w:val="24"/>
              </w:rPr>
              <w:t xml:space="preserve">          2.1.6. Не допускается использовать: пленку (в том числе самоклеящуюся), профилированный лист, асбестоцементный лист, металли</w:t>
            </w:r>
            <w:r w:rsidRPr="00BD2F6E">
              <w:rPr>
                <w:rFonts w:ascii="Times New Roman" w:hAnsi="Times New Roman"/>
                <w:sz w:val="24"/>
                <w:szCs w:val="24"/>
              </w:rPr>
              <w:softHyphen/>
              <w:t>ческий и пластиковый (виниловый) сайдинг, поликарбонат, ПВХ-панели (за исключением HPL-панелей с имитацией дерева, металла и бе</w:t>
            </w:r>
            <w:r w:rsidRPr="00BD2F6E">
              <w:rPr>
                <w:rFonts w:ascii="Times New Roman" w:hAnsi="Times New Roman"/>
                <w:sz w:val="24"/>
                <w:szCs w:val="24"/>
              </w:rPr>
              <w:softHyphen/>
              <w:t>тона), крупные фракции штукатурки “фактурная шуба” и “короед”, стекломагнезитовые листы.</w:t>
            </w:r>
          </w:p>
        </w:tc>
      </w:tr>
      <w:tr w:rsidR="0015434A" w:rsidRPr="00BD2F6E" w14:paraId="66F244F4" w14:textId="77777777" w:rsidTr="00AA1E62">
        <w:tc>
          <w:tcPr>
            <w:tcW w:w="567" w:type="dxa"/>
            <w:vMerge/>
            <w:shd w:val="clear" w:color="auto" w:fill="auto"/>
          </w:tcPr>
          <w:p w14:paraId="7E063BAF" w14:textId="77777777" w:rsidR="00EA2B87" w:rsidRPr="00BD2F6E" w:rsidRDefault="00EA2B87" w:rsidP="000523C5">
            <w:pPr>
              <w:pStyle w:val="af"/>
              <w:ind w:left="142" w:right="282"/>
              <w:jc w:val="both"/>
              <w:rPr>
                <w:rFonts w:ascii="Times New Roman" w:hAnsi="Times New Roman"/>
                <w:sz w:val="24"/>
                <w:szCs w:val="24"/>
              </w:rPr>
            </w:pPr>
          </w:p>
        </w:tc>
        <w:tc>
          <w:tcPr>
            <w:tcW w:w="3473" w:type="dxa"/>
            <w:vMerge/>
            <w:shd w:val="clear" w:color="auto" w:fill="auto"/>
          </w:tcPr>
          <w:p w14:paraId="502CB1FE" w14:textId="77777777" w:rsidR="00EA2B87" w:rsidRPr="00BD2F6E" w:rsidRDefault="00EA2B87" w:rsidP="000523C5">
            <w:pPr>
              <w:pStyle w:val="af"/>
              <w:ind w:left="142" w:right="282"/>
              <w:jc w:val="both"/>
              <w:rPr>
                <w:rFonts w:ascii="Times New Roman" w:hAnsi="Times New Roman"/>
                <w:sz w:val="24"/>
                <w:szCs w:val="24"/>
              </w:rPr>
            </w:pPr>
          </w:p>
        </w:tc>
        <w:tc>
          <w:tcPr>
            <w:tcW w:w="2055" w:type="dxa"/>
            <w:shd w:val="clear" w:color="auto" w:fill="auto"/>
          </w:tcPr>
          <w:p w14:paraId="5DB53C35" w14:textId="77777777" w:rsidR="00EA2B87" w:rsidRPr="00BD2F6E" w:rsidRDefault="00EA2B87">
            <w:pPr>
              <w:pStyle w:val="af"/>
              <w:numPr>
                <w:ilvl w:val="1"/>
                <w:numId w:val="61"/>
              </w:numPr>
              <w:suppressAutoHyphens/>
              <w:spacing w:line="240" w:lineRule="atLeast"/>
              <w:ind w:left="142" w:right="282" w:firstLine="0"/>
              <w:jc w:val="both"/>
              <w:rPr>
                <w:rFonts w:ascii="Times New Roman" w:hAnsi="Times New Roman"/>
                <w:sz w:val="24"/>
                <w:szCs w:val="24"/>
              </w:rPr>
            </w:pPr>
            <w:r w:rsidRPr="00BD2F6E">
              <w:rPr>
                <w:rFonts w:ascii="Times New Roman" w:hAnsi="Times New Roman"/>
                <w:sz w:val="24"/>
                <w:szCs w:val="24"/>
              </w:rPr>
              <w:t xml:space="preserve"> Окна</w:t>
            </w:r>
          </w:p>
        </w:tc>
        <w:tc>
          <w:tcPr>
            <w:tcW w:w="9357" w:type="dxa"/>
            <w:shd w:val="clear" w:color="auto" w:fill="auto"/>
          </w:tcPr>
          <w:p w14:paraId="0CD39C6B" w14:textId="77777777" w:rsidR="00EA2B87" w:rsidRPr="00BD2F6E" w:rsidRDefault="00EA2B87" w:rsidP="001B01ED">
            <w:pPr>
              <w:pStyle w:val="af"/>
              <w:ind w:left="35" w:right="13"/>
              <w:jc w:val="both"/>
              <w:rPr>
                <w:rFonts w:ascii="Times New Roman" w:hAnsi="Times New Roman"/>
                <w:sz w:val="24"/>
                <w:szCs w:val="24"/>
              </w:rPr>
            </w:pPr>
            <w:r w:rsidRPr="00BD2F6E">
              <w:rPr>
                <w:rFonts w:ascii="Times New Roman" w:hAnsi="Times New Roman"/>
                <w:sz w:val="24"/>
                <w:szCs w:val="24"/>
              </w:rPr>
              <w:t xml:space="preserve">          2.2.1. Не допускается облицовка откосов керамической плиткой, а также применение на откосах системы навесного фасада (за исклю</w:t>
            </w:r>
            <w:r w:rsidRPr="00BD2F6E">
              <w:rPr>
                <w:rFonts w:ascii="Times New Roman" w:hAnsi="Times New Roman"/>
                <w:sz w:val="24"/>
                <w:szCs w:val="24"/>
              </w:rPr>
              <w:softHyphen/>
              <w:t>чением системы с использованием панелей, имитирующих натуральные материалы).</w:t>
            </w:r>
          </w:p>
          <w:p w14:paraId="2D245C36" w14:textId="77777777" w:rsidR="00EA2B87" w:rsidRPr="00BD2F6E" w:rsidRDefault="00EA2B87" w:rsidP="001B01ED">
            <w:pPr>
              <w:pStyle w:val="af"/>
              <w:ind w:left="35" w:right="13"/>
              <w:jc w:val="both"/>
              <w:rPr>
                <w:rFonts w:ascii="Times New Roman" w:hAnsi="Times New Roman"/>
                <w:sz w:val="24"/>
                <w:szCs w:val="24"/>
              </w:rPr>
            </w:pPr>
            <w:r w:rsidRPr="00BD2F6E">
              <w:rPr>
                <w:rFonts w:ascii="Times New Roman" w:hAnsi="Times New Roman"/>
                <w:sz w:val="24"/>
                <w:szCs w:val="24"/>
              </w:rPr>
              <w:t xml:space="preserve">          2.2.2. Все элементы окон (за исключением стекла) должны выполняться в едином материале. Допускается применение разных мате</w:t>
            </w:r>
            <w:r w:rsidRPr="00BD2F6E">
              <w:rPr>
                <w:rFonts w:ascii="Times New Roman" w:hAnsi="Times New Roman"/>
                <w:sz w:val="24"/>
                <w:szCs w:val="24"/>
              </w:rPr>
              <w:softHyphen/>
              <w:t>риалов для разных по назначению групп проемов (окна жилых помещений, витрины коммерческих предприятий).</w:t>
            </w:r>
          </w:p>
        </w:tc>
      </w:tr>
      <w:tr w:rsidR="0015434A" w:rsidRPr="00BD2F6E" w14:paraId="16F193AC" w14:textId="77777777" w:rsidTr="00AA1E62">
        <w:tc>
          <w:tcPr>
            <w:tcW w:w="567" w:type="dxa"/>
            <w:vMerge/>
            <w:shd w:val="clear" w:color="auto" w:fill="auto"/>
          </w:tcPr>
          <w:p w14:paraId="774C2D76" w14:textId="77777777" w:rsidR="00EA2B87" w:rsidRPr="00BD2F6E" w:rsidRDefault="00EA2B87" w:rsidP="000523C5">
            <w:pPr>
              <w:pStyle w:val="af"/>
              <w:ind w:left="142" w:right="282"/>
              <w:jc w:val="both"/>
              <w:rPr>
                <w:rFonts w:ascii="Times New Roman" w:hAnsi="Times New Roman"/>
                <w:sz w:val="24"/>
                <w:szCs w:val="24"/>
              </w:rPr>
            </w:pPr>
          </w:p>
        </w:tc>
        <w:tc>
          <w:tcPr>
            <w:tcW w:w="3473" w:type="dxa"/>
            <w:vMerge/>
            <w:shd w:val="clear" w:color="auto" w:fill="auto"/>
          </w:tcPr>
          <w:p w14:paraId="40790C7E" w14:textId="77777777" w:rsidR="00EA2B87" w:rsidRPr="00BD2F6E" w:rsidRDefault="00EA2B87" w:rsidP="000523C5">
            <w:pPr>
              <w:pStyle w:val="af"/>
              <w:ind w:left="142" w:right="282"/>
              <w:jc w:val="both"/>
              <w:rPr>
                <w:rFonts w:ascii="Times New Roman" w:hAnsi="Times New Roman"/>
                <w:sz w:val="24"/>
                <w:szCs w:val="24"/>
              </w:rPr>
            </w:pPr>
          </w:p>
        </w:tc>
        <w:tc>
          <w:tcPr>
            <w:tcW w:w="2055" w:type="dxa"/>
            <w:shd w:val="clear" w:color="auto" w:fill="auto"/>
          </w:tcPr>
          <w:p w14:paraId="7EE104BA" w14:textId="77777777" w:rsidR="00EA2B87" w:rsidRPr="00BD2F6E" w:rsidRDefault="00EA2B87">
            <w:pPr>
              <w:pStyle w:val="af"/>
              <w:numPr>
                <w:ilvl w:val="1"/>
                <w:numId w:val="61"/>
              </w:numPr>
              <w:suppressAutoHyphens/>
              <w:spacing w:line="240" w:lineRule="atLeast"/>
              <w:ind w:left="106" w:right="282" w:firstLine="0"/>
              <w:jc w:val="both"/>
              <w:rPr>
                <w:rFonts w:ascii="Times New Roman" w:hAnsi="Times New Roman"/>
                <w:sz w:val="24"/>
                <w:szCs w:val="24"/>
              </w:rPr>
            </w:pPr>
            <w:r w:rsidRPr="00BD2F6E">
              <w:rPr>
                <w:rFonts w:ascii="Times New Roman" w:hAnsi="Times New Roman"/>
                <w:sz w:val="24"/>
                <w:szCs w:val="24"/>
              </w:rPr>
              <w:t xml:space="preserve"> Остекление</w:t>
            </w:r>
          </w:p>
        </w:tc>
        <w:tc>
          <w:tcPr>
            <w:tcW w:w="9357" w:type="dxa"/>
            <w:shd w:val="clear" w:color="auto" w:fill="auto"/>
          </w:tcPr>
          <w:p w14:paraId="197F544D" w14:textId="77777777" w:rsidR="00EA2B87" w:rsidRPr="00BD2F6E" w:rsidRDefault="00EA2B87" w:rsidP="001B01ED">
            <w:pPr>
              <w:pStyle w:val="af"/>
              <w:ind w:left="35" w:right="13"/>
              <w:jc w:val="both"/>
              <w:rPr>
                <w:rFonts w:ascii="Times New Roman" w:hAnsi="Times New Roman"/>
                <w:sz w:val="24"/>
                <w:szCs w:val="24"/>
              </w:rPr>
            </w:pPr>
            <w:r w:rsidRPr="00BD2F6E">
              <w:rPr>
                <w:rFonts w:ascii="Times New Roman" w:hAnsi="Times New Roman"/>
                <w:sz w:val="24"/>
                <w:szCs w:val="24"/>
              </w:rPr>
              <w:t xml:space="preserve">          2.3.1. Не допускается установка дверных заполнений с остеклением менее 70% полотна (за исключением технических и аварийных выходов).</w:t>
            </w:r>
          </w:p>
          <w:p w14:paraId="44D1C3D9" w14:textId="77777777" w:rsidR="00EA2B87" w:rsidRPr="00BD2F6E" w:rsidRDefault="00EA2B87" w:rsidP="001B01ED">
            <w:pPr>
              <w:pStyle w:val="af"/>
              <w:ind w:left="35" w:right="13"/>
              <w:jc w:val="both"/>
              <w:rPr>
                <w:rFonts w:ascii="Times New Roman" w:hAnsi="Times New Roman"/>
                <w:sz w:val="24"/>
                <w:szCs w:val="24"/>
              </w:rPr>
            </w:pPr>
            <w:r w:rsidRPr="00BD2F6E">
              <w:rPr>
                <w:rFonts w:ascii="Times New Roman" w:hAnsi="Times New Roman"/>
                <w:sz w:val="24"/>
                <w:szCs w:val="24"/>
              </w:rPr>
              <w:t xml:space="preserve">          2.3.2. При остеклении балконов и лоджий не допускается устройство глухих пластиковых полотен.</w:t>
            </w:r>
          </w:p>
          <w:p w14:paraId="3E532650" w14:textId="7C4E4073" w:rsidR="00EA2B87" w:rsidRPr="00BD2F6E" w:rsidRDefault="00EA2B87" w:rsidP="001B01ED">
            <w:pPr>
              <w:pStyle w:val="af"/>
              <w:ind w:left="35" w:right="13"/>
              <w:jc w:val="both"/>
              <w:rPr>
                <w:rFonts w:ascii="Times New Roman" w:hAnsi="Times New Roman"/>
                <w:sz w:val="24"/>
                <w:szCs w:val="24"/>
              </w:rPr>
            </w:pPr>
            <w:r w:rsidRPr="00BD2F6E">
              <w:rPr>
                <w:rFonts w:ascii="Times New Roman" w:hAnsi="Times New Roman"/>
                <w:sz w:val="24"/>
                <w:szCs w:val="24"/>
              </w:rPr>
              <w:t xml:space="preserve">          2.3.3.</w:t>
            </w:r>
            <w:r w:rsidR="001B01ED" w:rsidRPr="00BD2F6E">
              <w:rPr>
                <w:rFonts w:ascii="Times New Roman" w:hAnsi="Times New Roman"/>
                <w:sz w:val="24"/>
                <w:szCs w:val="24"/>
              </w:rPr>
              <w:t xml:space="preserve"> </w:t>
            </w:r>
            <w:r w:rsidRPr="00BD2F6E">
              <w:rPr>
                <w:rFonts w:ascii="Times New Roman" w:hAnsi="Times New Roman"/>
                <w:sz w:val="24"/>
                <w:szCs w:val="24"/>
              </w:rPr>
              <w:t>Не допускается использование тонированного в массе, а также непросматриваемого зеркального остекления.</w:t>
            </w:r>
          </w:p>
        </w:tc>
      </w:tr>
      <w:tr w:rsidR="0015434A" w:rsidRPr="00BD2F6E" w14:paraId="13C1BE3C" w14:textId="77777777" w:rsidTr="00AA1E62">
        <w:tc>
          <w:tcPr>
            <w:tcW w:w="567" w:type="dxa"/>
            <w:vMerge/>
            <w:shd w:val="clear" w:color="auto" w:fill="auto"/>
          </w:tcPr>
          <w:p w14:paraId="4CBAE156" w14:textId="77777777" w:rsidR="00EA2B87" w:rsidRPr="00BD2F6E" w:rsidRDefault="00EA2B87" w:rsidP="000523C5">
            <w:pPr>
              <w:pStyle w:val="af"/>
              <w:ind w:left="142" w:right="282"/>
              <w:jc w:val="both"/>
              <w:rPr>
                <w:rFonts w:ascii="Times New Roman" w:hAnsi="Times New Roman"/>
                <w:sz w:val="24"/>
                <w:szCs w:val="24"/>
              </w:rPr>
            </w:pPr>
          </w:p>
        </w:tc>
        <w:tc>
          <w:tcPr>
            <w:tcW w:w="3473" w:type="dxa"/>
            <w:vMerge/>
            <w:shd w:val="clear" w:color="auto" w:fill="auto"/>
          </w:tcPr>
          <w:p w14:paraId="38636E65" w14:textId="77777777" w:rsidR="00EA2B87" w:rsidRPr="00BD2F6E" w:rsidRDefault="00EA2B87" w:rsidP="000523C5">
            <w:pPr>
              <w:pStyle w:val="af"/>
              <w:ind w:left="142" w:right="282"/>
              <w:jc w:val="both"/>
              <w:rPr>
                <w:rFonts w:ascii="Times New Roman" w:hAnsi="Times New Roman"/>
                <w:sz w:val="24"/>
                <w:szCs w:val="24"/>
              </w:rPr>
            </w:pPr>
          </w:p>
        </w:tc>
        <w:tc>
          <w:tcPr>
            <w:tcW w:w="2055" w:type="dxa"/>
            <w:shd w:val="clear" w:color="auto" w:fill="auto"/>
          </w:tcPr>
          <w:p w14:paraId="598EDD79" w14:textId="77777777" w:rsidR="00EA2B87" w:rsidRPr="00BD2F6E" w:rsidRDefault="00EA2B87">
            <w:pPr>
              <w:pStyle w:val="af"/>
              <w:numPr>
                <w:ilvl w:val="1"/>
                <w:numId w:val="61"/>
              </w:numPr>
              <w:suppressAutoHyphens/>
              <w:spacing w:line="240" w:lineRule="atLeast"/>
              <w:ind w:left="106" w:right="282" w:firstLine="0"/>
              <w:jc w:val="both"/>
              <w:rPr>
                <w:rFonts w:ascii="Times New Roman" w:hAnsi="Times New Roman"/>
                <w:sz w:val="24"/>
                <w:szCs w:val="24"/>
              </w:rPr>
            </w:pPr>
            <w:r w:rsidRPr="00BD2F6E">
              <w:rPr>
                <w:rFonts w:ascii="Times New Roman" w:hAnsi="Times New Roman"/>
                <w:sz w:val="24"/>
                <w:szCs w:val="24"/>
              </w:rPr>
              <w:t xml:space="preserve"> Цоколь</w:t>
            </w:r>
          </w:p>
        </w:tc>
        <w:tc>
          <w:tcPr>
            <w:tcW w:w="9357" w:type="dxa"/>
            <w:shd w:val="clear" w:color="auto" w:fill="auto"/>
          </w:tcPr>
          <w:p w14:paraId="58D3616B"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2.4.1 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цоколя.</w:t>
            </w:r>
          </w:p>
          <w:p w14:paraId="404D2661"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6AC62F47"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2.4.3. Материалы с глянцевой поверхностью (за исключением стекла) должны применяться на меньшей части площади цоколя.</w:t>
            </w:r>
          </w:p>
          <w:p w14:paraId="5010A10A"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2.4.4. Материалы, имитирующие натуральные, должны соответствовать им по фактуре.</w:t>
            </w:r>
          </w:p>
          <w:p w14:paraId="28FEEC5A"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2.4.5. Не допускается окраска поверхностей, облицованных натуральным камнем.</w:t>
            </w:r>
          </w:p>
          <w:p w14:paraId="56BE0BDD"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2.4.6. Для навесов и козырьков к приямкам не допускается использовать: профилированный лист, металлический и пластиковый (ви</w:t>
            </w:r>
            <w:r w:rsidRPr="00BD2F6E">
              <w:rPr>
                <w:rFonts w:ascii="Times New Roman" w:hAnsi="Times New Roman"/>
                <w:sz w:val="24"/>
                <w:szCs w:val="24"/>
              </w:rPr>
              <w:softHyphen/>
              <w:t>ниловый) сайдинг, поликарбонат (за исключением монолитного).</w:t>
            </w:r>
          </w:p>
          <w:p w14:paraId="53DA0EF3"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2.4.7. Не допускается устройство радиальных козырьков и навесов к приямкам.</w:t>
            </w:r>
          </w:p>
          <w:p w14:paraId="6F7C6F2B"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2.4.8. Не допускается использовать: пленку (в том числе самоклеящуюся), профилированный лист, асбестоцементный лист, металли</w:t>
            </w:r>
            <w:r w:rsidRPr="00BD2F6E">
              <w:rPr>
                <w:rFonts w:ascii="Times New Roman" w:hAnsi="Times New Roman"/>
                <w:sz w:val="24"/>
                <w:szCs w:val="24"/>
              </w:rPr>
              <w:softHyphen/>
              <w:t>ческий и пластиковый (виниловый) сайдинг, поликарбонат, ПВХ-панели (за исключением HPL-панелей с имитацией дерева, металла и бе</w:t>
            </w:r>
            <w:r w:rsidRPr="00BD2F6E">
              <w:rPr>
                <w:rFonts w:ascii="Times New Roman" w:hAnsi="Times New Roman"/>
                <w:sz w:val="24"/>
                <w:szCs w:val="24"/>
              </w:rPr>
              <w:softHyphen/>
              <w:t>тона), крупные фракции штукатурки “фактурная шуба” и “короед”, стекломагнезитовые листы.</w:t>
            </w:r>
          </w:p>
        </w:tc>
      </w:tr>
      <w:tr w:rsidR="0015434A" w:rsidRPr="00BD2F6E" w14:paraId="7230D7D1" w14:textId="77777777" w:rsidTr="00AA1E62">
        <w:tc>
          <w:tcPr>
            <w:tcW w:w="567" w:type="dxa"/>
            <w:vMerge/>
            <w:shd w:val="clear" w:color="auto" w:fill="auto"/>
          </w:tcPr>
          <w:p w14:paraId="0AABAFC9" w14:textId="77777777" w:rsidR="00EA2B87" w:rsidRPr="00BD2F6E" w:rsidRDefault="00EA2B87" w:rsidP="000523C5">
            <w:pPr>
              <w:pStyle w:val="af"/>
              <w:ind w:left="142" w:right="282"/>
              <w:jc w:val="both"/>
              <w:rPr>
                <w:rFonts w:ascii="Times New Roman" w:hAnsi="Times New Roman"/>
                <w:sz w:val="24"/>
                <w:szCs w:val="24"/>
              </w:rPr>
            </w:pPr>
          </w:p>
        </w:tc>
        <w:tc>
          <w:tcPr>
            <w:tcW w:w="3473" w:type="dxa"/>
            <w:vMerge/>
            <w:shd w:val="clear" w:color="auto" w:fill="auto"/>
          </w:tcPr>
          <w:p w14:paraId="77835708" w14:textId="77777777" w:rsidR="00EA2B87" w:rsidRPr="00BD2F6E" w:rsidRDefault="00EA2B87" w:rsidP="000523C5">
            <w:pPr>
              <w:pStyle w:val="af"/>
              <w:ind w:left="142" w:right="282"/>
              <w:jc w:val="both"/>
              <w:rPr>
                <w:rFonts w:ascii="Times New Roman" w:hAnsi="Times New Roman"/>
                <w:sz w:val="24"/>
                <w:szCs w:val="24"/>
              </w:rPr>
            </w:pPr>
          </w:p>
        </w:tc>
        <w:tc>
          <w:tcPr>
            <w:tcW w:w="2055" w:type="dxa"/>
            <w:shd w:val="clear" w:color="auto" w:fill="auto"/>
          </w:tcPr>
          <w:p w14:paraId="04AEC3C6" w14:textId="77777777" w:rsidR="00EA2B87" w:rsidRPr="00BD2F6E" w:rsidRDefault="00EA2B87" w:rsidP="000523C5">
            <w:pPr>
              <w:pStyle w:val="af"/>
              <w:ind w:left="142" w:right="282"/>
              <w:jc w:val="both"/>
              <w:rPr>
                <w:rFonts w:ascii="Times New Roman" w:hAnsi="Times New Roman"/>
                <w:sz w:val="24"/>
                <w:szCs w:val="24"/>
              </w:rPr>
            </w:pPr>
            <w:r w:rsidRPr="00BD2F6E">
              <w:rPr>
                <w:rFonts w:ascii="Times New Roman" w:hAnsi="Times New Roman"/>
                <w:sz w:val="24"/>
                <w:szCs w:val="24"/>
              </w:rPr>
              <w:t>2.5. Кровля</w:t>
            </w:r>
          </w:p>
        </w:tc>
        <w:tc>
          <w:tcPr>
            <w:tcW w:w="9357" w:type="dxa"/>
            <w:shd w:val="clear" w:color="auto" w:fill="auto"/>
          </w:tcPr>
          <w:p w14:paraId="3F992BC4"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2.5.1 Не допускается использовать: асбестоцементный лист, пластиковый (виниловый) сайдинг, поликарбонат, ПВХ-панели, онду- лин, шифер, сланцевую кровлю, фанеру, вагонку.</w:t>
            </w:r>
          </w:p>
        </w:tc>
      </w:tr>
      <w:tr w:rsidR="0015434A" w:rsidRPr="00BD2F6E" w14:paraId="560C12FF" w14:textId="77777777" w:rsidTr="00AA1E62">
        <w:tc>
          <w:tcPr>
            <w:tcW w:w="567" w:type="dxa"/>
            <w:vMerge/>
            <w:shd w:val="clear" w:color="auto" w:fill="auto"/>
          </w:tcPr>
          <w:p w14:paraId="56D4500E" w14:textId="77777777" w:rsidR="00EA2B87" w:rsidRPr="00BD2F6E" w:rsidRDefault="00EA2B87" w:rsidP="000523C5">
            <w:pPr>
              <w:pStyle w:val="af"/>
              <w:ind w:left="142" w:right="282"/>
              <w:jc w:val="both"/>
              <w:rPr>
                <w:rFonts w:ascii="Times New Roman" w:hAnsi="Times New Roman"/>
                <w:sz w:val="24"/>
                <w:szCs w:val="24"/>
              </w:rPr>
            </w:pPr>
          </w:p>
        </w:tc>
        <w:tc>
          <w:tcPr>
            <w:tcW w:w="3473" w:type="dxa"/>
            <w:vMerge/>
            <w:shd w:val="clear" w:color="auto" w:fill="auto"/>
          </w:tcPr>
          <w:p w14:paraId="2A100EEA" w14:textId="77777777" w:rsidR="00EA2B87" w:rsidRPr="00BD2F6E" w:rsidRDefault="00EA2B87" w:rsidP="000523C5">
            <w:pPr>
              <w:pStyle w:val="af"/>
              <w:ind w:left="142" w:right="282"/>
              <w:jc w:val="both"/>
              <w:rPr>
                <w:rFonts w:ascii="Times New Roman" w:hAnsi="Times New Roman"/>
                <w:sz w:val="24"/>
                <w:szCs w:val="24"/>
              </w:rPr>
            </w:pPr>
          </w:p>
        </w:tc>
        <w:tc>
          <w:tcPr>
            <w:tcW w:w="2055" w:type="dxa"/>
            <w:shd w:val="clear" w:color="auto" w:fill="auto"/>
          </w:tcPr>
          <w:p w14:paraId="4518FB14" w14:textId="77777777" w:rsidR="00EA2B87" w:rsidRPr="00BD2F6E" w:rsidRDefault="00EA2B87" w:rsidP="000523C5">
            <w:pPr>
              <w:pStyle w:val="af"/>
              <w:ind w:left="142" w:right="282"/>
              <w:jc w:val="both"/>
              <w:rPr>
                <w:rFonts w:ascii="Times New Roman" w:hAnsi="Times New Roman"/>
                <w:sz w:val="24"/>
                <w:szCs w:val="24"/>
              </w:rPr>
            </w:pPr>
            <w:r w:rsidRPr="00BD2F6E">
              <w:rPr>
                <w:rFonts w:ascii="Times New Roman" w:hAnsi="Times New Roman"/>
                <w:sz w:val="24"/>
                <w:szCs w:val="24"/>
              </w:rPr>
              <w:t>2.6. Элементы входных групп</w:t>
            </w:r>
          </w:p>
        </w:tc>
        <w:tc>
          <w:tcPr>
            <w:tcW w:w="9357" w:type="dxa"/>
            <w:shd w:val="clear" w:color="auto" w:fill="auto"/>
          </w:tcPr>
          <w:p w14:paraId="6A650076"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2.6.1. Для навесов и козырьков не допускается использовать: асбестоцементный лист, пластиковый (виниловый) сайдинг, поликарбо</w:t>
            </w:r>
            <w:r w:rsidRPr="00BD2F6E">
              <w:rPr>
                <w:rFonts w:ascii="Times New Roman" w:hAnsi="Times New Roman"/>
                <w:sz w:val="24"/>
                <w:szCs w:val="24"/>
              </w:rPr>
              <w:softHyphen/>
              <w:t>нат, ондулин, шифер, фанеру, вагонку, ПВХ-панели (за исключением HPL-панелей с имитацией дерева, металла и бетона), стекломагнези</w:t>
            </w:r>
            <w:r w:rsidRPr="00BD2F6E">
              <w:rPr>
                <w:rFonts w:ascii="Times New Roman" w:hAnsi="Times New Roman"/>
                <w:sz w:val="24"/>
                <w:szCs w:val="24"/>
              </w:rPr>
              <w:softHyphen/>
              <w:t>товые листы.</w:t>
            </w:r>
          </w:p>
          <w:p w14:paraId="3FCF92AC"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2.6.2. Не допускается устройство радиальных козырьков и навесов.</w:t>
            </w:r>
          </w:p>
          <w:p w14:paraId="193AA83A"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2.6.3. Для лестниц, площадок, ступеней не допускается использовать: материалы с классом противоскольжения менее R12, резиновую плитку.</w:t>
            </w:r>
          </w:p>
          <w:p w14:paraId="7A548771"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2.6.4. Материалы, имитирующие натуральные, должны соответствовать им по фактуре</w:t>
            </w:r>
          </w:p>
          <w:p w14:paraId="17DCFA1B"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2.6.5. Не допускается окраска поверхностей, облицованных натуральным камнем.</w:t>
            </w:r>
          </w:p>
          <w:p w14:paraId="1373A19F"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2.6.6. Необходимо предусматривать придверные грязезащитные системы.</w:t>
            </w:r>
          </w:p>
        </w:tc>
      </w:tr>
      <w:tr w:rsidR="0015434A" w:rsidRPr="00BD2F6E" w14:paraId="4B604A85" w14:textId="77777777" w:rsidTr="00AA1E62">
        <w:tc>
          <w:tcPr>
            <w:tcW w:w="567" w:type="dxa"/>
            <w:vMerge/>
            <w:shd w:val="clear" w:color="auto" w:fill="auto"/>
          </w:tcPr>
          <w:p w14:paraId="2841B05B" w14:textId="77777777" w:rsidR="00EA2B87" w:rsidRPr="00BD2F6E" w:rsidRDefault="00EA2B87" w:rsidP="000523C5">
            <w:pPr>
              <w:pStyle w:val="af"/>
              <w:ind w:left="142" w:right="282"/>
              <w:jc w:val="both"/>
              <w:rPr>
                <w:rFonts w:ascii="Times New Roman" w:hAnsi="Times New Roman"/>
                <w:sz w:val="24"/>
                <w:szCs w:val="24"/>
              </w:rPr>
            </w:pPr>
          </w:p>
        </w:tc>
        <w:tc>
          <w:tcPr>
            <w:tcW w:w="3473" w:type="dxa"/>
            <w:vMerge/>
            <w:shd w:val="clear" w:color="auto" w:fill="auto"/>
          </w:tcPr>
          <w:p w14:paraId="7B17663A" w14:textId="77777777" w:rsidR="00EA2B87" w:rsidRPr="00BD2F6E" w:rsidRDefault="00EA2B87" w:rsidP="000523C5">
            <w:pPr>
              <w:pStyle w:val="af"/>
              <w:ind w:left="142" w:right="282"/>
              <w:jc w:val="both"/>
              <w:rPr>
                <w:rFonts w:ascii="Times New Roman" w:hAnsi="Times New Roman"/>
                <w:sz w:val="24"/>
                <w:szCs w:val="24"/>
              </w:rPr>
            </w:pPr>
          </w:p>
        </w:tc>
        <w:tc>
          <w:tcPr>
            <w:tcW w:w="2055" w:type="dxa"/>
            <w:shd w:val="clear" w:color="auto" w:fill="auto"/>
          </w:tcPr>
          <w:p w14:paraId="4BB9B0BC" w14:textId="77777777" w:rsidR="00EA2B87" w:rsidRPr="00BD2F6E" w:rsidRDefault="00EA2B87" w:rsidP="001B01ED">
            <w:pPr>
              <w:pStyle w:val="af"/>
              <w:ind w:left="35" w:right="155"/>
              <w:jc w:val="both"/>
              <w:rPr>
                <w:rFonts w:ascii="Times New Roman" w:hAnsi="Times New Roman"/>
                <w:sz w:val="24"/>
                <w:szCs w:val="24"/>
              </w:rPr>
            </w:pPr>
            <w:r w:rsidRPr="00BD2F6E">
              <w:rPr>
                <w:rFonts w:ascii="Times New Roman" w:hAnsi="Times New Roman"/>
                <w:sz w:val="24"/>
                <w:szCs w:val="24"/>
              </w:rPr>
              <w:t>2.7. Ограждения</w:t>
            </w:r>
          </w:p>
        </w:tc>
        <w:tc>
          <w:tcPr>
            <w:tcW w:w="9357" w:type="dxa"/>
            <w:shd w:val="clear" w:color="auto" w:fill="auto"/>
          </w:tcPr>
          <w:p w14:paraId="2DBE0B44"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p w14:paraId="6EC309EA" w14:textId="77777777" w:rsidR="00EA2B87" w:rsidRPr="00BD2F6E" w:rsidRDefault="00EA2B87" w:rsidP="001B01ED">
            <w:pPr>
              <w:pStyle w:val="af"/>
              <w:ind w:left="35"/>
              <w:jc w:val="both"/>
              <w:rPr>
                <w:rFonts w:ascii="Times New Roman" w:hAnsi="Times New Roman"/>
                <w:sz w:val="24"/>
                <w:szCs w:val="24"/>
              </w:rPr>
            </w:pPr>
            <w:r w:rsidRPr="00BD2F6E">
              <w:rPr>
                <w:rFonts w:ascii="Times New Roman" w:hAnsi="Times New Roman"/>
                <w:sz w:val="24"/>
                <w:szCs w:val="24"/>
              </w:rPr>
              <w:t xml:space="preserve">        2.7.2. Материалы, имитирующие натуральные, должны соответствовать им по фактуре.</w:t>
            </w:r>
          </w:p>
        </w:tc>
      </w:tr>
      <w:tr w:rsidR="0015434A" w:rsidRPr="00BD2F6E" w14:paraId="6C080EC4" w14:textId="77777777" w:rsidTr="00AA1E62">
        <w:tc>
          <w:tcPr>
            <w:tcW w:w="567" w:type="dxa"/>
            <w:shd w:val="clear" w:color="auto" w:fill="auto"/>
          </w:tcPr>
          <w:p w14:paraId="4817BB8A" w14:textId="77777777" w:rsidR="00EA2B87" w:rsidRPr="00BD2F6E" w:rsidRDefault="00EA2B87" w:rsidP="000523C5">
            <w:pPr>
              <w:pStyle w:val="af"/>
              <w:ind w:left="142" w:right="282"/>
              <w:jc w:val="both"/>
              <w:rPr>
                <w:rFonts w:ascii="Times New Roman" w:hAnsi="Times New Roman"/>
                <w:sz w:val="24"/>
                <w:szCs w:val="24"/>
              </w:rPr>
            </w:pPr>
            <w:r w:rsidRPr="00BD2F6E">
              <w:rPr>
                <w:rFonts w:ascii="Times New Roman" w:hAnsi="Times New Roman"/>
                <w:sz w:val="24"/>
                <w:szCs w:val="24"/>
              </w:rPr>
              <w:t>3</w:t>
            </w:r>
          </w:p>
        </w:tc>
        <w:tc>
          <w:tcPr>
            <w:tcW w:w="5528" w:type="dxa"/>
            <w:gridSpan w:val="2"/>
            <w:shd w:val="clear" w:color="auto" w:fill="auto"/>
          </w:tcPr>
          <w:p w14:paraId="51827433" w14:textId="77777777" w:rsidR="00EA2B87" w:rsidRPr="00BD2F6E" w:rsidRDefault="00EA2B87" w:rsidP="001B01ED">
            <w:pPr>
              <w:pStyle w:val="af"/>
              <w:ind w:left="35" w:right="155"/>
              <w:jc w:val="both"/>
              <w:rPr>
                <w:rFonts w:ascii="Times New Roman" w:hAnsi="Times New Roman"/>
                <w:sz w:val="24"/>
                <w:szCs w:val="24"/>
              </w:rPr>
            </w:pPr>
            <w:r w:rsidRPr="00BD2F6E">
              <w:rPr>
                <w:rFonts w:ascii="Times New Roman" w:hAnsi="Times New Roman"/>
                <w:sz w:val="24"/>
                <w:szCs w:val="24"/>
              </w:rPr>
              <w:t>Требования к размещению технического и инженерного оборудования на фасадах зданий, строений и сооружений</w:t>
            </w:r>
          </w:p>
        </w:tc>
        <w:tc>
          <w:tcPr>
            <w:tcW w:w="9357" w:type="dxa"/>
            <w:shd w:val="clear" w:color="auto" w:fill="auto"/>
          </w:tcPr>
          <w:p w14:paraId="14B0A4EB" w14:textId="77777777" w:rsidR="00EA2B87" w:rsidRPr="00BD2F6E" w:rsidRDefault="00EA2B87" w:rsidP="001B01ED">
            <w:pPr>
              <w:pStyle w:val="2d"/>
              <w:shd w:val="clear" w:color="auto" w:fill="auto"/>
              <w:spacing w:line="226" w:lineRule="exact"/>
              <w:ind w:left="35" w:right="155"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57B37D6C" w14:textId="77777777" w:rsidR="00EA2B87" w:rsidRPr="00BD2F6E" w:rsidRDefault="00EA2B87" w:rsidP="001B01ED">
            <w:pPr>
              <w:pStyle w:val="2d"/>
              <w:shd w:val="clear" w:color="auto" w:fill="auto"/>
              <w:spacing w:line="226" w:lineRule="exact"/>
              <w:ind w:left="35" w:right="155"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размещаться упорядоченно, с привязкой к архитектурному решению фасада и единой композиционной (вертикальной, горизонталь</w:t>
            </w:r>
            <w:r w:rsidRPr="00BD2F6E">
              <w:rPr>
                <w:rStyle w:val="290"/>
                <w:rFonts w:ascii="Times New Roman" w:hAnsi="Times New Roman" w:cs="Times New Roman"/>
                <w:color w:val="auto"/>
                <w:sz w:val="24"/>
                <w:szCs w:val="24"/>
              </w:rPr>
              <w:softHyphen/>
              <w:t>ной) системе осей;</w:t>
            </w:r>
          </w:p>
          <w:p w14:paraId="1BDF7EF7" w14:textId="77777777" w:rsidR="00EA2B87" w:rsidRPr="00BD2F6E" w:rsidRDefault="00EA2B87" w:rsidP="001B01ED">
            <w:pPr>
              <w:pStyle w:val="2d"/>
              <w:shd w:val="clear" w:color="auto" w:fill="auto"/>
              <w:spacing w:line="226" w:lineRule="exact"/>
              <w:ind w:left="35" w:right="155"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размещаться с использованием стандартных конструкций крепления и с использованием маскирующих ограждений (решеток, жа</w:t>
            </w:r>
            <w:r w:rsidRPr="00BD2F6E">
              <w:rPr>
                <w:rStyle w:val="290"/>
                <w:rFonts w:ascii="Times New Roman" w:hAnsi="Times New Roman" w:cs="Times New Roman"/>
                <w:color w:val="auto"/>
                <w:sz w:val="24"/>
                <w:szCs w:val="24"/>
              </w:rPr>
              <w:softHyphen/>
              <w:t>люзи, корзин);</w:t>
            </w:r>
          </w:p>
          <w:p w14:paraId="68167E54" w14:textId="77777777" w:rsidR="00EA2B87" w:rsidRPr="00BD2F6E" w:rsidRDefault="00EA2B87" w:rsidP="001B01ED">
            <w:pPr>
              <w:pStyle w:val="2d"/>
              <w:shd w:val="clear" w:color="auto" w:fill="auto"/>
              <w:spacing w:line="226" w:lineRule="exact"/>
              <w:ind w:left="35" w:right="155"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оснащаться кабель-каналами, скрытыми за фасадом или замаскированными в тон колера соответствующей плоскости фасада.</w:t>
            </w:r>
          </w:p>
          <w:p w14:paraId="41F949FC" w14:textId="77777777" w:rsidR="00EA2B87" w:rsidRPr="00BD2F6E" w:rsidRDefault="00EA2B87" w:rsidP="001B01ED">
            <w:pPr>
              <w:pStyle w:val="2d"/>
              <w:shd w:val="clear" w:color="auto" w:fill="auto"/>
              <w:spacing w:line="226" w:lineRule="exact"/>
              <w:ind w:left="35" w:right="155"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Для элементов систем кондиционирования необходимо предусматривать скрытое организованное водоотведение.</w:t>
            </w:r>
          </w:p>
          <w:p w14:paraId="139830DA" w14:textId="77777777" w:rsidR="00EA2B87" w:rsidRPr="00BD2F6E" w:rsidRDefault="00EA2B87" w:rsidP="001B01ED">
            <w:pPr>
              <w:pStyle w:val="2d"/>
              <w:shd w:val="clear" w:color="auto" w:fill="auto"/>
              <w:spacing w:line="226" w:lineRule="exact"/>
              <w:ind w:left="35" w:right="155"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Размещение элементов систем кондиционирования допускается:</w:t>
            </w:r>
          </w:p>
          <w:p w14:paraId="5096C8AD" w14:textId="77777777" w:rsidR="00EA2B87" w:rsidRPr="00BD2F6E" w:rsidRDefault="00EA2B87" w:rsidP="001B01ED">
            <w:pPr>
              <w:pStyle w:val="2d"/>
              <w:shd w:val="clear" w:color="auto" w:fill="auto"/>
              <w:spacing w:line="226" w:lineRule="exact"/>
              <w:ind w:left="35" w:right="155"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на кровле объекта (крышные кондиционеры с внутренними воздуховодными каналами);</w:t>
            </w:r>
          </w:p>
          <w:p w14:paraId="439D7881" w14:textId="77777777" w:rsidR="00EA2B87" w:rsidRPr="00BD2F6E" w:rsidRDefault="00EA2B87" w:rsidP="001B01ED">
            <w:pPr>
              <w:pStyle w:val="2d"/>
              <w:shd w:val="clear" w:color="auto" w:fill="auto"/>
              <w:spacing w:line="226" w:lineRule="exact"/>
              <w:ind w:left="35" w:right="155"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в нижней части оконных проемов, в окнах подвального этажа без выхода за плоскость фасада;</w:t>
            </w:r>
          </w:p>
          <w:p w14:paraId="0B24B6AC" w14:textId="77777777" w:rsidR="00EA2B87" w:rsidRPr="00BD2F6E" w:rsidRDefault="00EA2B87" w:rsidP="001B01ED">
            <w:pPr>
              <w:pStyle w:val="2d"/>
              <w:shd w:val="clear" w:color="auto" w:fill="auto"/>
              <w:spacing w:line="226" w:lineRule="exact"/>
              <w:ind w:left="35" w:right="155"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в простенках между оконными и дверными проемами;</w:t>
            </w:r>
          </w:p>
          <w:p w14:paraId="1A8094BE" w14:textId="77777777" w:rsidR="00EA2B87" w:rsidRPr="00BD2F6E" w:rsidRDefault="00EA2B87" w:rsidP="001B01ED">
            <w:pPr>
              <w:pStyle w:val="2d"/>
              <w:shd w:val="clear" w:color="auto" w:fill="auto"/>
              <w:spacing w:line="226" w:lineRule="exact"/>
              <w:ind w:left="35" w:right="155"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на всех фасадах, брандмауэрах;</w:t>
            </w:r>
          </w:p>
          <w:p w14:paraId="51D6EF99" w14:textId="77777777" w:rsidR="00EA2B87" w:rsidRPr="00BD2F6E" w:rsidRDefault="00EA2B87" w:rsidP="001B01ED">
            <w:pPr>
              <w:pStyle w:val="af"/>
              <w:ind w:left="35" w:right="155"/>
              <w:jc w:val="both"/>
              <w:rPr>
                <w:rStyle w:val="290"/>
                <w:rFonts w:ascii="Times New Roman" w:eastAsia="Microsoft Sans Serif" w:hAnsi="Times New Roman"/>
                <w:color w:val="auto"/>
                <w:sz w:val="24"/>
                <w:szCs w:val="24"/>
              </w:rPr>
            </w:pPr>
            <w:r w:rsidRPr="00BD2F6E">
              <w:rPr>
                <w:rStyle w:val="290"/>
                <w:rFonts w:ascii="Times New Roman" w:eastAsia="Microsoft Sans Serif" w:hAnsi="Times New Roman"/>
                <w:color w:val="auto"/>
                <w:sz w:val="24"/>
                <w:szCs w:val="24"/>
              </w:rPr>
              <w:t>на лоджиях и балконах - при условии выделения общей несущей основы (технической зоны, отделенной перегородкой или стеной от балкона/лоджии) на всю высоту этажа.</w:t>
            </w:r>
          </w:p>
          <w:p w14:paraId="3DB2B1B9" w14:textId="77777777" w:rsidR="00EA2B87" w:rsidRPr="00BD2F6E" w:rsidRDefault="00EA2B87" w:rsidP="001B01ED">
            <w:pPr>
              <w:pStyle w:val="2d"/>
              <w:shd w:val="clear" w:color="auto" w:fill="auto"/>
              <w:spacing w:line="226" w:lineRule="exact"/>
              <w:ind w:left="35" w:right="155"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Размещение элементов систем кондиционирования не допускается: в оконных и дверных проемах с выступанием за плоскость фасада; над пешеходными тротуарами.</w:t>
            </w:r>
          </w:p>
          <w:p w14:paraId="0B58EAB0" w14:textId="77777777" w:rsidR="00EA2B87" w:rsidRPr="00BD2F6E" w:rsidRDefault="00EA2B87" w:rsidP="001B01ED">
            <w:pPr>
              <w:pStyle w:val="2d"/>
              <w:shd w:val="clear" w:color="auto" w:fill="auto"/>
              <w:spacing w:line="226" w:lineRule="exact"/>
              <w:ind w:left="35" w:right="155"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Маскирующие ограждения должны иметь окраску, соответствующую одному из колеров элементов здания (стен, перекрытий, эле</w:t>
            </w:r>
            <w:r w:rsidRPr="00BD2F6E">
              <w:rPr>
                <w:rStyle w:val="290"/>
                <w:rFonts w:ascii="Times New Roman" w:hAnsi="Times New Roman" w:cs="Times New Roman"/>
                <w:color w:val="auto"/>
                <w:sz w:val="24"/>
                <w:szCs w:val="24"/>
              </w:rPr>
              <w:softHyphen/>
              <w:t>ментов окон, цоколя).</w:t>
            </w:r>
          </w:p>
          <w:p w14:paraId="6D302BAA" w14:textId="77777777" w:rsidR="00EA2B87" w:rsidRPr="00BD2F6E" w:rsidRDefault="00EA2B87" w:rsidP="001B01ED">
            <w:pPr>
              <w:pStyle w:val="af"/>
              <w:ind w:left="35" w:right="155"/>
              <w:jc w:val="both"/>
              <w:rPr>
                <w:rFonts w:ascii="Times New Roman" w:hAnsi="Times New Roman"/>
                <w:sz w:val="24"/>
                <w:szCs w:val="24"/>
              </w:rPr>
            </w:pPr>
            <w:r w:rsidRPr="00BD2F6E">
              <w:rPr>
                <w:rStyle w:val="290"/>
                <w:rFonts w:ascii="Times New Roman" w:eastAsia="Microsoft Sans Serif" w:hAnsi="Times New Roman"/>
                <w:color w:val="auto"/>
                <w:sz w:val="24"/>
                <w:szCs w:val="24"/>
              </w:rPr>
              <w:t>Цветовое решение элементов системы наружного водоотведения (водосточные трубы, желоба) должно осуществляться в тон соот</w:t>
            </w:r>
            <w:r w:rsidRPr="00BD2F6E">
              <w:rPr>
                <w:rStyle w:val="290"/>
                <w:rFonts w:ascii="Times New Roman" w:eastAsia="Microsoft Sans Serif" w:hAnsi="Times New Roman"/>
                <w:color w:val="auto"/>
                <w:sz w:val="24"/>
                <w:szCs w:val="24"/>
              </w:rPr>
              <w:softHyphen/>
              <w:t>ветствующей плоскости стены.</w:t>
            </w:r>
          </w:p>
        </w:tc>
      </w:tr>
      <w:tr w:rsidR="0015434A" w:rsidRPr="00BD2F6E" w14:paraId="010DE984" w14:textId="77777777" w:rsidTr="00AA1E62">
        <w:tc>
          <w:tcPr>
            <w:tcW w:w="567" w:type="dxa"/>
            <w:shd w:val="clear" w:color="auto" w:fill="auto"/>
          </w:tcPr>
          <w:p w14:paraId="0C2B78B5" w14:textId="77777777" w:rsidR="00EA2B87" w:rsidRPr="00BD2F6E" w:rsidRDefault="00EA2B87" w:rsidP="000523C5">
            <w:pPr>
              <w:pStyle w:val="af"/>
              <w:ind w:left="142" w:right="282"/>
              <w:jc w:val="both"/>
              <w:rPr>
                <w:rFonts w:ascii="Times New Roman" w:hAnsi="Times New Roman"/>
                <w:sz w:val="24"/>
                <w:szCs w:val="24"/>
              </w:rPr>
            </w:pPr>
            <w:r w:rsidRPr="00BD2F6E">
              <w:rPr>
                <w:rFonts w:ascii="Times New Roman" w:hAnsi="Times New Roman"/>
                <w:sz w:val="24"/>
                <w:szCs w:val="24"/>
              </w:rPr>
              <w:t>4</w:t>
            </w:r>
          </w:p>
        </w:tc>
        <w:tc>
          <w:tcPr>
            <w:tcW w:w="5528" w:type="dxa"/>
            <w:gridSpan w:val="2"/>
            <w:shd w:val="clear" w:color="auto" w:fill="auto"/>
          </w:tcPr>
          <w:p w14:paraId="7AC262D6" w14:textId="77777777" w:rsidR="00EA2B87" w:rsidRPr="00BD2F6E" w:rsidRDefault="00EA2B87" w:rsidP="001B01ED">
            <w:pPr>
              <w:pStyle w:val="af"/>
              <w:ind w:left="35" w:right="155"/>
              <w:jc w:val="both"/>
              <w:rPr>
                <w:rFonts w:ascii="Times New Roman" w:hAnsi="Times New Roman"/>
                <w:sz w:val="24"/>
                <w:szCs w:val="24"/>
              </w:rPr>
            </w:pPr>
            <w:r w:rsidRPr="00BD2F6E">
              <w:rPr>
                <w:rFonts w:ascii="Times New Roman" w:hAnsi="Times New Roman"/>
                <w:sz w:val="24"/>
                <w:szCs w:val="24"/>
              </w:rPr>
              <w:t>Требования к подсветке фасадов зданий, строений и сооружений</w:t>
            </w:r>
          </w:p>
        </w:tc>
        <w:tc>
          <w:tcPr>
            <w:tcW w:w="9357" w:type="dxa"/>
            <w:shd w:val="clear" w:color="auto" w:fill="auto"/>
          </w:tcPr>
          <w:p w14:paraId="0E569698" w14:textId="77777777" w:rsidR="00EA2B87" w:rsidRPr="00BD2F6E" w:rsidRDefault="00EA2B87" w:rsidP="001B01ED">
            <w:pPr>
              <w:pStyle w:val="2d"/>
              <w:shd w:val="clear" w:color="auto" w:fill="auto"/>
              <w:spacing w:line="226" w:lineRule="exact"/>
              <w:ind w:left="35" w:right="155" w:firstLine="0"/>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Входные группы жилой и общественной части должны иметь освещение.</w:t>
            </w:r>
          </w:p>
          <w:p w14:paraId="2ADBF998" w14:textId="77777777" w:rsidR="00EA2B87" w:rsidRPr="00BD2F6E" w:rsidRDefault="00EA2B87" w:rsidP="001B01ED">
            <w:pPr>
              <w:pStyle w:val="2d"/>
              <w:shd w:val="clear" w:color="auto" w:fill="auto"/>
              <w:spacing w:line="226" w:lineRule="exact"/>
              <w:ind w:left="35" w:right="155" w:firstLine="0"/>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Запрещается использовать в подсветке фасадов пиксельную, мигающую подсветку</w:t>
            </w:r>
          </w:p>
          <w:p w14:paraId="540314C8" w14:textId="77777777" w:rsidR="00EA2B87" w:rsidRPr="00BD2F6E" w:rsidRDefault="00EA2B87" w:rsidP="001B01ED">
            <w:pPr>
              <w:pStyle w:val="2d"/>
              <w:shd w:val="clear" w:color="auto" w:fill="auto"/>
              <w:spacing w:line="226" w:lineRule="exact"/>
              <w:ind w:left="35" w:right="155" w:firstLine="0"/>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Подсветка осуществляется с цветовой температурой (Тц) в диапазоне 2000-2700 К.</w:t>
            </w:r>
          </w:p>
          <w:p w14:paraId="15413153" w14:textId="77777777" w:rsidR="00EA2B87" w:rsidRPr="00BD2F6E" w:rsidRDefault="00EA2B87" w:rsidP="001B01ED">
            <w:pPr>
              <w:pStyle w:val="2d"/>
              <w:shd w:val="clear" w:color="auto" w:fill="auto"/>
              <w:spacing w:line="226" w:lineRule="exact"/>
              <w:ind w:left="35" w:right="155"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Не допускается засветка окон жилых помещений, расположенных вблизи зданий, а также камер видеонаблюдения.</w:t>
            </w:r>
          </w:p>
        </w:tc>
      </w:tr>
    </w:tbl>
    <w:p w14:paraId="0DC40E73" w14:textId="77777777" w:rsidR="00EA2B87" w:rsidRPr="00BD2F6E" w:rsidRDefault="00EA2B87" w:rsidP="00EA2B87">
      <w:pPr>
        <w:pStyle w:val="af"/>
        <w:ind w:right="282"/>
        <w:jc w:val="both"/>
        <w:rPr>
          <w:rFonts w:ascii="Times New Roman" w:hAnsi="Times New Roman"/>
          <w:sz w:val="24"/>
          <w:szCs w:val="24"/>
          <w:highlight w:val="yellow"/>
        </w:rPr>
      </w:pPr>
    </w:p>
    <w:p w14:paraId="08D02BA2" w14:textId="77777777" w:rsidR="00175D1A" w:rsidRPr="00BD2F6E" w:rsidRDefault="00175D1A" w:rsidP="00175D1A">
      <w:pPr>
        <w:pStyle w:val="af"/>
        <w:ind w:left="142" w:right="282" w:firstLine="567"/>
        <w:jc w:val="both"/>
        <w:rPr>
          <w:rFonts w:ascii="Times New Roman" w:eastAsia="Lucida Sans Unicode" w:hAnsi="Times New Roman"/>
          <w:kern w:val="1"/>
          <w:sz w:val="24"/>
          <w:szCs w:val="24"/>
        </w:rPr>
      </w:pPr>
      <w:r w:rsidRPr="00BD2F6E">
        <w:rPr>
          <w:rFonts w:ascii="Times New Roman" w:eastAsia="Lucida Sans Unicode" w:hAnsi="Times New Roman"/>
          <w:kern w:val="1"/>
          <w:sz w:val="24"/>
          <w:szCs w:val="24"/>
        </w:rPr>
        <w:t>Таблица 4</w:t>
      </w:r>
    </w:p>
    <w:p w14:paraId="23E947CB" w14:textId="2A53963C" w:rsidR="00175D1A" w:rsidRPr="00BD2F6E" w:rsidRDefault="00175D1A" w:rsidP="00175D1A">
      <w:pPr>
        <w:pStyle w:val="af"/>
        <w:ind w:left="142" w:right="282" w:firstLine="567"/>
        <w:jc w:val="both"/>
        <w:rPr>
          <w:rFonts w:ascii="Times New Roman" w:eastAsia="Lucida Sans Unicode" w:hAnsi="Times New Roman"/>
          <w:kern w:val="1"/>
          <w:sz w:val="24"/>
          <w:szCs w:val="24"/>
        </w:rPr>
      </w:pPr>
      <w:r w:rsidRPr="00BD2F6E">
        <w:rPr>
          <w:rFonts w:ascii="Times New Roman" w:eastAsia="Lucida Sans Unicode" w:hAnsi="Times New Roman"/>
          <w:kern w:val="1"/>
          <w:sz w:val="24"/>
          <w:szCs w:val="24"/>
        </w:rPr>
        <w:t>Требования к внешнему облику объектов капитального строительства, относящихся к группе «Социальные»</w:t>
      </w:r>
    </w:p>
    <w:tbl>
      <w:tblPr>
        <w:tblW w:w="0" w:type="auto"/>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
        <w:gridCol w:w="2374"/>
        <w:gridCol w:w="2738"/>
        <w:gridCol w:w="9244"/>
      </w:tblGrid>
      <w:tr w:rsidR="0015434A" w:rsidRPr="00BD2F6E" w14:paraId="4D9C7131" w14:textId="77777777" w:rsidTr="00C97194">
        <w:tc>
          <w:tcPr>
            <w:tcW w:w="954" w:type="dxa"/>
            <w:shd w:val="clear" w:color="auto" w:fill="auto"/>
          </w:tcPr>
          <w:p w14:paraId="0BCF56A9" w14:textId="77777777" w:rsidR="00175D1A" w:rsidRPr="00BD2F6E" w:rsidRDefault="00175D1A" w:rsidP="00175D1A">
            <w:pPr>
              <w:pStyle w:val="af"/>
              <w:ind w:left="142" w:right="124"/>
              <w:jc w:val="center"/>
              <w:rPr>
                <w:rFonts w:ascii="Times New Roman" w:hAnsi="Times New Roman"/>
                <w:sz w:val="24"/>
                <w:szCs w:val="24"/>
              </w:rPr>
            </w:pPr>
            <w:r w:rsidRPr="00BD2F6E">
              <w:rPr>
                <w:rFonts w:ascii="Times New Roman" w:hAnsi="Times New Roman"/>
                <w:sz w:val="24"/>
                <w:szCs w:val="24"/>
              </w:rPr>
              <w:t>№ п/п</w:t>
            </w:r>
          </w:p>
        </w:tc>
        <w:tc>
          <w:tcPr>
            <w:tcW w:w="2374" w:type="dxa"/>
            <w:shd w:val="clear" w:color="auto" w:fill="auto"/>
          </w:tcPr>
          <w:p w14:paraId="2C3C3AFB" w14:textId="77777777" w:rsidR="00175D1A" w:rsidRPr="00BD2F6E" w:rsidRDefault="00175D1A" w:rsidP="00175D1A">
            <w:pPr>
              <w:pStyle w:val="af"/>
              <w:ind w:left="142" w:right="124"/>
              <w:jc w:val="center"/>
              <w:rPr>
                <w:rFonts w:ascii="Times New Roman" w:hAnsi="Times New Roman"/>
                <w:sz w:val="24"/>
                <w:szCs w:val="24"/>
              </w:rPr>
            </w:pPr>
            <w:r w:rsidRPr="00BD2F6E">
              <w:rPr>
                <w:rFonts w:ascii="Times New Roman" w:hAnsi="Times New Roman"/>
                <w:sz w:val="24"/>
                <w:szCs w:val="24"/>
              </w:rPr>
              <w:t>Параметр</w:t>
            </w:r>
          </w:p>
        </w:tc>
        <w:tc>
          <w:tcPr>
            <w:tcW w:w="2738" w:type="dxa"/>
            <w:shd w:val="clear" w:color="auto" w:fill="auto"/>
          </w:tcPr>
          <w:p w14:paraId="1DAF81C2" w14:textId="77777777" w:rsidR="00175D1A" w:rsidRPr="00BD2F6E" w:rsidRDefault="00175D1A" w:rsidP="00175D1A">
            <w:pPr>
              <w:pStyle w:val="af"/>
              <w:ind w:left="142" w:right="124"/>
              <w:jc w:val="center"/>
              <w:rPr>
                <w:rFonts w:ascii="Times New Roman" w:hAnsi="Times New Roman"/>
                <w:sz w:val="24"/>
                <w:szCs w:val="24"/>
              </w:rPr>
            </w:pPr>
            <w:r w:rsidRPr="00BD2F6E">
              <w:rPr>
                <w:rFonts w:ascii="Times New Roman" w:hAnsi="Times New Roman"/>
                <w:sz w:val="24"/>
                <w:szCs w:val="24"/>
              </w:rPr>
              <w:t>Конструктивный элемент</w:t>
            </w:r>
          </w:p>
        </w:tc>
        <w:tc>
          <w:tcPr>
            <w:tcW w:w="9244" w:type="dxa"/>
            <w:shd w:val="clear" w:color="auto" w:fill="auto"/>
          </w:tcPr>
          <w:p w14:paraId="7111A965" w14:textId="77777777" w:rsidR="00175D1A" w:rsidRPr="00BD2F6E" w:rsidRDefault="00175D1A" w:rsidP="00175D1A">
            <w:pPr>
              <w:pStyle w:val="af"/>
              <w:ind w:left="142" w:right="282"/>
              <w:jc w:val="center"/>
              <w:rPr>
                <w:rFonts w:ascii="Times New Roman" w:hAnsi="Times New Roman"/>
                <w:sz w:val="24"/>
                <w:szCs w:val="24"/>
              </w:rPr>
            </w:pPr>
            <w:r w:rsidRPr="00BD2F6E">
              <w:rPr>
                <w:rFonts w:ascii="Times New Roman" w:hAnsi="Times New Roman"/>
                <w:sz w:val="24"/>
                <w:szCs w:val="24"/>
              </w:rPr>
              <w:t>Требования</w:t>
            </w:r>
          </w:p>
        </w:tc>
      </w:tr>
      <w:tr w:rsidR="0015434A" w:rsidRPr="00BD2F6E" w14:paraId="7CAEBF5B" w14:textId="77777777" w:rsidTr="00C97194">
        <w:tc>
          <w:tcPr>
            <w:tcW w:w="954" w:type="dxa"/>
            <w:shd w:val="clear" w:color="auto" w:fill="auto"/>
          </w:tcPr>
          <w:p w14:paraId="05AF350E" w14:textId="77777777" w:rsidR="00175D1A" w:rsidRPr="00BD2F6E" w:rsidRDefault="00175D1A" w:rsidP="00175D1A">
            <w:pPr>
              <w:pStyle w:val="af"/>
              <w:ind w:left="142" w:right="124"/>
              <w:jc w:val="center"/>
              <w:rPr>
                <w:rFonts w:ascii="Times New Roman" w:hAnsi="Times New Roman"/>
                <w:sz w:val="24"/>
                <w:szCs w:val="24"/>
              </w:rPr>
            </w:pPr>
          </w:p>
        </w:tc>
        <w:tc>
          <w:tcPr>
            <w:tcW w:w="2374" w:type="dxa"/>
            <w:shd w:val="clear" w:color="auto" w:fill="auto"/>
          </w:tcPr>
          <w:p w14:paraId="2D92FBCE" w14:textId="77777777" w:rsidR="00175D1A" w:rsidRPr="00BD2F6E" w:rsidRDefault="00175D1A" w:rsidP="00175D1A">
            <w:pPr>
              <w:pStyle w:val="af"/>
              <w:ind w:left="142" w:right="124"/>
              <w:jc w:val="center"/>
              <w:rPr>
                <w:rFonts w:ascii="Times New Roman" w:hAnsi="Times New Roman"/>
                <w:sz w:val="24"/>
                <w:szCs w:val="24"/>
              </w:rPr>
            </w:pPr>
            <w:r w:rsidRPr="00BD2F6E">
              <w:rPr>
                <w:rFonts w:ascii="Times New Roman" w:hAnsi="Times New Roman"/>
                <w:sz w:val="24"/>
                <w:szCs w:val="24"/>
              </w:rPr>
              <w:t>1</w:t>
            </w:r>
          </w:p>
        </w:tc>
        <w:tc>
          <w:tcPr>
            <w:tcW w:w="2738" w:type="dxa"/>
            <w:shd w:val="clear" w:color="auto" w:fill="auto"/>
          </w:tcPr>
          <w:p w14:paraId="7AD2DDA2" w14:textId="77777777" w:rsidR="00175D1A" w:rsidRPr="00BD2F6E" w:rsidRDefault="00175D1A" w:rsidP="00175D1A">
            <w:pPr>
              <w:pStyle w:val="af"/>
              <w:ind w:left="142" w:right="124"/>
              <w:jc w:val="center"/>
              <w:rPr>
                <w:rFonts w:ascii="Times New Roman" w:hAnsi="Times New Roman"/>
                <w:sz w:val="24"/>
                <w:szCs w:val="24"/>
              </w:rPr>
            </w:pPr>
            <w:r w:rsidRPr="00BD2F6E">
              <w:rPr>
                <w:rFonts w:ascii="Times New Roman" w:hAnsi="Times New Roman"/>
                <w:sz w:val="24"/>
                <w:szCs w:val="24"/>
              </w:rPr>
              <w:t>2</w:t>
            </w:r>
          </w:p>
        </w:tc>
        <w:tc>
          <w:tcPr>
            <w:tcW w:w="9244" w:type="dxa"/>
            <w:shd w:val="clear" w:color="auto" w:fill="auto"/>
          </w:tcPr>
          <w:p w14:paraId="068D7ADA" w14:textId="77777777" w:rsidR="00175D1A" w:rsidRPr="00BD2F6E" w:rsidRDefault="00175D1A" w:rsidP="00175D1A">
            <w:pPr>
              <w:pStyle w:val="af"/>
              <w:ind w:left="142" w:right="282"/>
              <w:jc w:val="center"/>
              <w:rPr>
                <w:rFonts w:ascii="Times New Roman" w:hAnsi="Times New Roman"/>
                <w:sz w:val="24"/>
                <w:szCs w:val="24"/>
              </w:rPr>
            </w:pPr>
            <w:r w:rsidRPr="00BD2F6E">
              <w:rPr>
                <w:rFonts w:ascii="Times New Roman" w:hAnsi="Times New Roman"/>
                <w:sz w:val="24"/>
                <w:szCs w:val="24"/>
              </w:rPr>
              <w:t>3</w:t>
            </w:r>
          </w:p>
        </w:tc>
      </w:tr>
      <w:tr w:rsidR="0015434A" w:rsidRPr="00BD2F6E" w14:paraId="50204BB4" w14:textId="77777777" w:rsidTr="00C97194">
        <w:tc>
          <w:tcPr>
            <w:tcW w:w="954" w:type="dxa"/>
            <w:vMerge w:val="restart"/>
            <w:shd w:val="clear" w:color="auto" w:fill="auto"/>
          </w:tcPr>
          <w:p w14:paraId="56EFEECF"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1</w:t>
            </w:r>
          </w:p>
        </w:tc>
        <w:tc>
          <w:tcPr>
            <w:tcW w:w="2374" w:type="dxa"/>
            <w:vMerge w:val="restart"/>
            <w:shd w:val="clear" w:color="auto" w:fill="auto"/>
          </w:tcPr>
          <w:p w14:paraId="4DA952A4"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Требования к цветовым характеристикам зданий и сооружений</w:t>
            </w:r>
          </w:p>
        </w:tc>
        <w:tc>
          <w:tcPr>
            <w:tcW w:w="2738" w:type="dxa"/>
            <w:shd w:val="clear" w:color="auto" w:fill="auto"/>
          </w:tcPr>
          <w:p w14:paraId="73D43671"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1.1. Стены</w:t>
            </w:r>
          </w:p>
        </w:tc>
        <w:tc>
          <w:tcPr>
            <w:tcW w:w="9244" w:type="dxa"/>
            <w:shd w:val="clear" w:color="auto" w:fill="auto"/>
          </w:tcPr>
          <w:p w14:paraId="2F39773A" w14:textId="77777777" w:rsidR="00175D1A" w:rsidRPr="00BD2F6E" w:rsidRDefault="00175D1A" w:rsidP="00175D1A">
            <w:pPr>
              <w:pStyle w:val="2d"/>
              <w:shd w:val="clear" w:color="auto" w:fill="auto"/>
              <w:tabs>
                <w:tab w:val="left" w:pos="989"/>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w:t>
            </w:r>
            <w:r w:rsidRPr="00BD2F6E">
              <w:rPr>
                <w:rStyle w:val="290"/>
                <w:rFonts w:ascii="Times New Roman" w:hAnsi="Times New Roman" w:cs="Times New Roman"/>
                <w:color w:val="auto"/>
                <w:sz w:val="24"/>
                <w:szCs w:val="24"/>
              </w:rPr>
              <w:softHyphen/>
              <w:t>ный оттенок (при наличии) должен вводиться для выделения архитектурных элементов здания (декоративные элементы, выступающие импосты, фрагменты стен, элементы входных групп и т.д.).</w:t>
            </w:r>
          </w:p>
          <w:p w14:paraId="4A9FAE62" w14:textId="77777777" w:rsidR="00175D1A" w:rsidRPr="00BD2F6E" w:rsidRDefault="00175D1A" w:rsidP="00175D1A">
            <w:pPr>
              <w:pStyle w:val="2d"/>
              <w:shd w:val="clear" w:color="auto" w:fill="auto"/>
              <w:tabs>
                <w:tab w:val="left" w:pos="1100"/>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1.1.2.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w:t>
            </w:r>
          </w:p>
          <w:p w14:paraId="6AF1B5EC" w14:textId="77777777" w:rsidR="00175D1A" w:rsidRPr="00BD2F6E" w:rsidRDefault="00175D1A" w:rsidP="00175D1A">
            <w:pPr>
              <w:pStyle w:val="2d"/>
              <w:shd w:val="clear" w:color="auto" w:fill="auto"/>
              <w:spacing w:line="240" w:lineRule="auto"/>
              <w:ind w:left="142" w:right="282"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основные оттенки - 9010, 150-5, 9001, 160-3, 160-5, 060 90 10, 070 90 10, 100 93 05, 085 93 05, 000 90 00, 110-1,1013, 840-1, 840-2, 120-5, 100 80 05, 110 80 10, 1015,310-1,9002,080 80 05,095 80 10, 9018, 830-1,040 80 10, 080 80 10, 070 80 20,780-4;</w:t>
            </w:r>
          </w:p>
          <w:p w14:paraId="55DD1425" w14:textId="77777777" w:rsidR="00175D1A" w:rsidRPr="00BD2F6E" w:rsidRDefault="00175D1A" w:rsidP="00175D1A">
            <w:pPr>
              <w:pStyle w:val="2d"/>
              <w:shd w:val="clear" w:color="auto" w:fill="auto"/>
              <w:spacing w:line="240" w:lineRule="auto"/>
              <w:ind w:left="142" w:right="282"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1D5AC18F" w14:textId="77777777" w:rsidR="00175D1A" w:rsidRPr="00BD2F6E" w:rsidRDefault="00175D1A" w:rsidP="00175D1A">
            <w:pPr>
              <w:pStyle w:val="2d"/>
              <w:shd w:val="clear" w:color="auto" w:fill="auto"/>
              <w:spacing w:line="240" w:lineRule="auto"/>
              <w:ind w:left="142" w:right="282"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акцентные оттенки - 9010, 085 90 30, 110 90 35, 100 90 40, 070 80 30, 080 80 40, 280 80 15, 290 80 15, 310 80 15, 040 80 20, 050 80 30, 070 80 40, 1034, 060 70 40, 050 70 30, 050 70 40, 020 80 20, 1018, 1028, 6027, 210 70 10, 230 70 20, 240 70 25, 5012, 280 70 20, 3015, 030 70 20, 3012, 2003,2012, 050 60 40,3022, 040 70 20, 320 70 15,4009, 280 70 10,310 60 15, 5024, 240-2, 6021,3014, 1032, 070 70 40, 020 70 10, 170 60 10, 160 60 20, 5014, 040 60 20, 050 60 20, 040 50 10, 060 50 20, 040 50 40, 030 50 30, 040 50 30, 8004, 4001, 5018, 5007, 180 50 15, 8001, 8025,230 50 10, 8024.</w:t>
            </w:r>
          </w:p>
          <w:p w14:paraId="3DC056ED" w14:textId="77777777" w:rsidR="00175D1A" w:rsidRPr="00BD2F6E" w:rsidRDefault="00175D1A" w:rsidP="00175D1A">
            <w:pPr>
              <w:pStyle w:val="af"/>
              <w:ind w:left="142" w:right="282" w:firstLine="741"/>
              <w:jc w:val="both"/>
              <w:rPr>
                <w:rFonts w:ascii="Times New Roman" w:eastAsia="Microsoft Sans Serif" w:hAnsi="Times New Roman"/>
                <w:sz w:val="24"/>
                <w:szCs w:val="24"/>
                <w:shd w:val="clear" w:color="auto" w:fill="FFFFFF"/>
                <w:lang w:eastAsia="ru-RU" w:bidi="ru-RU"/>
              </w:rPr>
            </w:pPr>
            <w:r w:rsidRPr="00BD2F6E">
              <w:rPr>
                <w:rStyle w:val="290"/>
                <w:rFonts w:ascii="Times New Roman" w:eastAsia="Microsoft Sans Serif" w:hAnsi="Times New Roman"/>
                <w:color w:val="auto"/>
                <w:sz w:val="24"/>
                <w:szCs w:val="24"/>
              </w:rPr>
              <w:t>1.1.3 При подборе материалов неоднородной текстуры (натуральных - кирпич, гранит и т. д. и имитирующих натуральные - ком</w:t>
            </w:r>
            <w:r w:rsidRPr="00BD2F6E">
              <w:rPr>
                <w:rStyle w:val="290"/>
                <w:rFonts w:ascii="Times New Roman" w:eastAsia="Microsoft Sans Serif" w:hAnsi="Times New Roman"/>
                <w:color w:val="auto"/>
                <w:sz w:val="24"/>
                <w:szCs w:val="24"/>
              </w:rPr>
              <w:softHyphen/>
              <w:t xml:space="preserve">позитные плиты и т.д.) допускается отклонение от перечня разрешенных </w:t>
            </w:r>
            <w:r w:rsidRPr="00BD2F6E">
              <w:rPr>
                <w:rStyle w:val="290"/>
                <w:rFonts w:ascii="Times New Roman" w:eastAsia="Microsoft Sans Serif" w:hAnsi="Times New Roman"/>
                <w:color w:val="auto"/>
                <w:sz w:val="24"/>
                <w:szCs w:val="24"/>
                <w:lang w:val="en-US" w:bidi="en-US"/>
              </w:rPr>
              <w:t>RAL</w:t>
            </w:r>
            <w:r w:rsidRPr="00BD2F6E">
              <w:rPr>
                <w:rStyle w:val="290"/>
                <w:rFonts w:ascii="Times New Roman" w:eastAsia="Microsoft Sans Serif" w:hAnsi="Times New Roman"/>
                <w:color w:val="auto"/>
                <w:sz w:val="24"/>
                <w:szCs w:val="24"/>
                <w:lang w:bidi="en-US"/>
              </w:rPr>
              <w:t xml:space="preserve">. </w:t>
            </w:r>
            <w:r w:rsidRPr="00BD2F6E">
              <w:rPr>
                <w:rStyle w:val="290"/>
                <w:rFonts w:ascii="Times New Roman" w:eastAsia="Microsoft Sans Serif" w:hAnsi="Times New Roman"/>
                <w:color w:val="auto"/>
                <w:sz w:val="24"/>
                <w:szCs w:val="24"/>
              </w:rPr>
              <w:t xml:space="preserve">В составе натуральных материалов должны отсутствовать </w:t>
            </w:r>
            <w:r w:rsidRPr="00BD2F6E">
              <w:rPr>
                <w:rStyle w:val="290"/>
                <w:rFonts w:ascii="Times New Roman" w:hAnsi="Times New Roman"/>
                <w:color w:val="auto"/>
                <w:sz w:val="24"/>
                <w:szCs w:val="24"/>
              </w:rPr>
              <w:t>дополнительные цветные пигменты. Колер материалов, имитирующих натуральные, должен совпадать с натуральным цветом этих ма</w:t>
            </w:r>
            <w:r w:rsidRPr="00BD2F6E">
              <w:rPr>
                <w:rStyle w:val="290"/>
                <w:rFonts w:ascii="Times New Roman" w:hAnsi="Times New Roman"/>
                <w:color w:val="auto"/>
                <w:sz w:val="24"/>
                <w:szCs w:val="24"/>
              </w:rPr>
              <w:softHyphen/>
              <w:t>териалов.</w:t>
            </w:r>
          </w:p>
          <w:p w14:paraId="16D3A2FC" w14:textId="77777777" w:rsidR="00175D1A" w:rsidRPr="00BD2F6E" w:rsidRDefault="00175D1A" w:rsidP="00175D1A">
            <w:pPr>
              <w:pStyle w:val="2d"/>
              <w:spacing w:line="240" w:lineRule="auto"/>
              <w:ind w:left="142" w:right="282" w:firstLine="60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1.1.4 При создании архитектурных решений необходимо выполнять стыковку наружных стеновых панелей в тон их отделки. Цве</w:t>
            </w:r>
            <w:r w:rsidRPr="00BD2F6E">
              <w:rPr>
                <w:rStyle w:val="290"/>
                <w:rFonts w:ascii="Times New Roman" w:hAnsi="Times New Roman" w:cs="Times New Roman"/>
                <w:color w:val="auto"/>
                <w:sz w:val="24"/>
                <w:szCs w:val="24"/>
              </w:rPr>
              <w:softHyphen/>
              <w:t>товое решение нащельников на стыках поверхностей должно осуществляться в соответствии с колером отделки этих поверхностей. По</w:t>
            </w:r>
            <w:r w:rsidRPr="00BD2F6E">
              <w:rPr>
                <w:rStyle w:val="290"/>
                <w:rFonts w:ascii="Times New Roman" w:hAnsi="Times New Roman" w:cs="Times New Roman"/>
                <w:color w:val="auto"/>
                <w:sz w:val="24"/>
                <w:szCs w:val="24"/>
              </w:rPr>
              <w:softHyphen/>
              <w:t>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15434A" w:rsidRPr="00BD2F6E" w14:paraId="3C9D834D" w14:textId="77777777" w:rsidTr="00C97194">
        <w:tc>
          <w:tcPr>
            <w:tcW w:w="954" w:type="dxa"/>
            <w:vMerge/>
            <w:shd w:val="clear" w:color="auto" w:fill="auto"/>
          </w:tcPr>
          <w:p w14:paraId="02050E0A" w14:textId="77777777" w:rsidR="00175D1A" w:rsidRPr="00BD2F6E" w:rsidRDefault="00175D1A" w:rsidP="00175D1A">
            <w:pPr>
              <w:pStyle w:val="af"/>
              <w:ind w:left="142" w:right="124"/>
              <w:jc w:val="both"/>
              <w:rPr>
                <w:rFonts w:ascii="Times New Roman" w:hAnsi="Times New Roman"/>
                <w:sz w:val="24"/>
                <w:szCs w:val="24"/>
              </w:rPr>
            </w:pPr>
          </w:p>
        </w:tc>
        <w:tc>
          <w:tcPr>
            <w:tcW w:w="2374" w:type="dxa"/>
            <w:vMerge/>
            <w:shd w:val="clear" w:color="auto" w:fill="auto"/>
          </w:tcPr>
          <w:p w14:paraId="16F83A5A" w14:textId="77777777" w:rsidR="00175D1A" w:rsidRPr="00BD2F6E" w:rsidRDefault="00175D1A" w:rsidP="00175D1A">
            <w:pPr>
              <w:pStyle w:val="af"/>
              <w:ind w:left="142" w:right="124"/>
              <w:jc w:val="both"/>
              <w:rPr>
                <w:rFonts w:ascii="Times New Roman" w:hAnsi="Times New Roman"/>
                <w:sz w:val="24"/>
                <w:szCs w:val="24"/>
              </w:rPr>
            </w:pPr>
          </w:p>
        </w:tc>
        <w:tc>
          <w:tcPr>
            <w:tcW w:w="2738" w:type="dxa"/>
            <w:shd w:val="clear" w:color="auto" w:fill="auto"/>
          </w:tcPr>
          <w:p w14:paraId="4BE34253"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1.2. Окна</w:t>
            </w:r>
          </w:p>
        </w:tc>
        <w:tc>
          <w:tcPr>
            <w:tcW w:w="9244" w:type="dxa"/>
            <w:shd w:val="clear" w:color="auto" w:fill="auto"/>
          </w:tcPr>
          <w:p w14:paraId="68743A66" w14:textId="77777777" w:rsidR="00175D1A" w:rsidRPr="00BD2F6E" w:rsidRDefault="00175D1A" w:rsidP="00175D1A">
            <w:pPr>
              <w:pStyle w:val="af"/>
              <w:ind w:left="142" w:right="282"/>
              <w:jc w:val="both"/>
              <w:rPr>
                <w:rStyle w:val="290"/>
                <w:rFonts w:ascii="Times New Roman" w:eastAsia="Microsoft Sans Serif" w:hAnsi="Times New Roman"/>
                <w:color w:val="auto"/>
                <w:sz w:val="24"/>
                <w:szCs w:val="24"/>
              </w:rPr>
            </w:pPr>
            <w:r w:rsidRPr="00BD2F6E">
              <w:rPr>
                <w:rStyle w:val="290"/>
                <w:rFonts w:ascii="Times New Roman" w:eastAsia="Microsoft Sans Serif" w:hAnsi="Times New Roman"/>
                <w:color w:val="auto"/>
                <w:sz w:val="24"/>
                <w:szCs w:val="24"/>
              </w:rPr>
              <w:t xml:space="preserve">             1.2.1. Цветовое решение должно осуществляться в соответствии с разрешенными к использованию </w:t>
            </w:r>
            <w:r w:rsidRPr="00BD2F6E">
              <w:rPr>
                <w:rStyle w:val="290"/>
                <w:rFonts w:ascii="Times New Roman" w:eastAsia="Microsoft Sans Serif" w:hAnsi="Times New Roman"/>
                <w:color w:val="auto"/>
                <w:sz w:val="24"/>
                <w:szCs w:val="24"/>
                <w:lang w:val="en-US" w:bidi="en-US"/>
              </w:rPr>
              <w:t>RAL</w:t>
            </w:r>
            <w:r w:rsidRPr="00BD2F6E">
              <w:rPr>
                <w:rStyle w:val="290"/>
                <w:rFonts w:ascii="Times New Roman" w:eastAsia="Microsoft Sans Serif" w:hAnsi="Times New Roman"/>
                <w:color w:val="auto"/>
                <w:sz w:val="24"/>
                <w:szCs w:val="24"/>
                <w:lang w:bidi="en-US"/>
              </w:rPr>
              <w:t xml:space="preserve">: </w:t>
            </w:r>
            <w:r w:rsidRPr="00BD2F6E">
              <w:rPr>
                <w:rStyle w:val="290"/>
                <w:rFonts w:ascii="Times New Roman" w:eastAsia="Microsoft Sans Serif" w:hAnsi="Times New Roman"/>
                <w:color w:val="auto"/>
                <w:sz w:val="24"/>
                <w:szCs w:val="24"/>
              </w:rPr>
              <w:t>9010, 1002, 7010, 7011, 7024, 7026, 820-5, 7021, 8014, 9005.</w:t>
            </w:r>
          </w:p>
          <w:p w14:paraId="4DF14980" w14:textId="77777777" w:rsidR="00175D1A" w:rsidRPr="00BD2F6E" w:rsidRDefault="00175D1A" w:rsidP="00175D1A">
            <w:pPr>
              <w:pStyle w:val="af"/>
              <w:ind w:left="142" w:right="282"/>
              <w:jc w:val="both"/>
              <w:rPr>
                <w:rFonts w:ascii="Times New Roman" w:hAnsi="Times New Roman"/>
                <w:sz w:val="24"/>
                <w:szCs w:val="24"/>
              </w:rPr>
            </w:pPr>
            <w:r w:rsidRPr="00BD2F6E">
              <w:rPr>
                <w:rStyle w:val="290"/>
                <w:rFonts w:ascii="Times New Roman" w:eastAsia="Microsoft Sans Serif" w:hAnsi="Times New Roman"/>
                <w:color w:val="auto"/>
                <w:sz w:val="24"/>
                <w:szCs w:val="24"/>
              </w:rPr>
              <w:t xml:space="preserve">             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w:t>
            </w:r>
          </w:p>
        </w:tc>
      </w:tr>
      <w:tr w:rsidR="0015434A" w:rsidRPr="00BD2F6E" w14:paraId="2DD3ED7B" w14:textId="77777777" w:rsidTr="00C97194">
        <w:tc>
          <w:tcPr>
            <w:tcW w:w="954" w:type="dxa"/>
            <w:vMerge/>
            <w:shd w:val="clear" w:color="auto" w:fill="auto"/>
          </w:tcPr>
          <w:p w14:paraId="01C2E59C" w14:textId="77777777" w:rsidR="00175D1A" w:rsidRPr="00BD2F6E" w:rsidRDefault="00175D1A" w:rsidP="00175D1A">
            <w:pPr>
              <w:pStyle w:val="af"/>
              <w:ind w:left="142" w:right="124"/>
              <w:jc w:val="both"/>
              <w:rPr>
                <w:rFonts w:ascii="Times New Roman" w:hAnsi="Times New Roman"/>
                <w:sz w:val="24"/>
                <w:szCs w:val="24"/>
              </w:rPr>
            </w:pPr>
          </w:p>
        </w:tc>
        <w:tc>
          <w:tcPr>
            <w:tcW w:w="2374" w:type="dxa"/>
            <w:vMerge/>
            <w:shd w:val="clear" w:color="auto" w:fill="auto"/>
          </w:tcPr>
          <w:p w14:paraId="2CEF53D6" w14:textId="77777777" w:rsidR="00175D1A" w:rsidRPr="00BD2F6E" w:rsidRDefault="00175D1A" w:rsidP="00175D1A">
            <w:pPr>
              <w:pStyle w:val="af"/>
              <w:ind w:left="142" w:right="124"/>
              <w:jc w:val="both"/>
              <w:rPr>
                <w:rFonts w:ascii="Times New Roman" w:hAnsi="Times New Roman"/>
                <w:sz w:val="24"/>
                <w:szCs w:val="24"/>
              </w:rPr>
            </w:pPr>
          </w:p>
        </w:tc>
        <w:tc>
          <w:tcPr>
            <w:tcW w:w="2738" w:type="dxa"/>
            <w:shd w:val="clear" w:color="auto" w:fill="auto"/>
          </w:tcPr>
          <w:p w14:paraId="746FFB21"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1.3. Остекление</w:t>
            </w:r>
          </w:p>
        </w:tc>
        <w:tc>
          <w:tcPr>
            <w:tcW w:w="9244" w:type="dxa"/>
            <w:shd w:val="clear" w:color="auto" w:fill="auto"/>
          </w:tcPr>
          <w:p w14:paraId="07020F49" w14:textId="77777777" w:rsidR="00175D1A" w:rsidRPr="00BD2F6E" w:rsidRDefault="00175D1A" w:rsidP="00175D1A">
            <w:pPr>
              <w:pStyle w:val="2d"/>
              <w:shd w:val="clear" w:color="auto" w:fill="auto"/>
              <w:tabs>
                <w:tab w:val="left" w:pos="1167"/>
              </w:tabs>
              <w:spacing w:line="240" w:lineRule="auto"/>
              <w:ind w:left="142" w:right="282"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             1.3.1 Не допускается использование цветного (тонированного в массе), непросматриваемого зеркального остекления.</w:t>
            </w:r>
          </w:p>
          <w:p w14:paraId="75112561" w14:textId="77777777" w:rsidR="00175D1A" w:rsidRPr="00BD2F6E" w:rsidRDefault="00175D1A" w:rsidP="00175D1A">
            <w:pPr>
              <w:pStyle w:val="2d"/>
              <w:shd w:val="clear" w:color="auto" w:fill="auto"/>
              <w:tabs>
                <w:tab w:val="left" w:pos="1167"/>
              </w:tabs>
              <w:spacing w:line="240" w:lineRule="auto"/>
              <w:ind w:left="142" w:right="282"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             1.3.2 Цветовое решение должно осуществляться в нейтральных (с максимальной прозрачностью, без искажения цвета) и серых от</w:t>
            </w:r>
            <w:r w:rsidRPr="00BD2F6E">
              <w:rPr>
                <w:rStyle w:val="290"/>
                <w:rFonts w:ascii="Times New Roman" w:hAnsi="Times New Roman" w:cs="Times New Roman"/>
                <w:color w:val="auto"/>
                <w:sz w:val="24"/>
                <w:szCs w:val="24"/>
              </w:rPr>
              <w:softHyphen/>
              <w:t>тенках.</w:t>
            </w:r>
          </w:p>
        </w:tc>
      </w:tr>
      <w:tr w:rsidR="0015434A" w:rsidRPr="00BD2F6E" w14:paraId="699221BD" w14:textId="77777777" w:rsidTr="00C97194">
        <w:tc>
          <w:tcPr>
            <w:tcW w:w="954" w:type="dxa"/>
            <w:vMerge/>
            <w:shd w:val="clear" w:color="auto" w:fill="auto"/>
          </w:tcPr>
          <w:p w14:paraId="364A493F" w14:textId="77777777" w:rsidR="00175D1A" w:rsidRPr="00BD2F6E" w:rsidRDefault="00175D1A" w:rsidP="00175D1A">
            <w:pPr>
              <w:pStyle w:val="af"/>
              <w:ind w:left="142" w:right="124"/>
              <w:jc w:val="both"/>
              <w:rPr>
                <w:rFonts w:ascii="Times New Roman" w:hAnsi="Times New Roman"/>
                <w:sz w:val="24"/>
                <w:szCs w:val="24"/>
              </w:rPr>
            </w:pPr>
          </w:p>
        </w:tc>
        <w:tc>
          <w:tcPr>
            <w:tcW w:w="2374" w:type="dxa"/>
            <w:vMerge/>
            <w:shd w:val="clear" w:color="auto" w:fill="auto"/>
          </w:tcPr>
          <w:p w14:paraId="5AE8CD40" w14:textId="77777777" w:rsidR="00175D1A" w:rsidRPr="00BD2F6E" w:rsidRDefault="00175D1A" w:rsidP="00175D1A">
            <w:pPr>
              <w:pStyle w:val="af"/>
              <w:ind w:left="142" w:right="124"/>
              <w:jc w:val="both"/>
              <w:rPr>
                <w:rFonts w:ascii="Times New Roman" w:hAnsi="Times New Roman"/>
                <w:sz w:val="24"/>
                <w:szCs w:val="24"/>
              </w:rPr>
            </w:pPr>
          </w:p>
        </w:tc>
        <w:tc>
          <w:tcPr>
            <w:tcW w:w="2738" w:type="dxa"/>
            <w:shd w:val="clear" w:color="auto" w:fill="auto"/>
          </w:tcPr>
          <w:p w14:paraId="30170883"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1.4. Цоколь</w:t>
            </w:r>
          </w:p>
        </w:tc>
        <w:tc>
          <w:tcPr>
            <w:tcW w:w="9244" w:type="dxa"/>
            <w:shd w:val="clear" w:color="auto" w:fill="auto"/>
          </w:tcPr>
          <w:p w14:paraId="7EAE5184" w14:textId="77777777" w:rsidR="00175D1A" w:rsidRPr="00BD2F6E" w:rsidRDefault="00175D1A" w:rsidP="00175D1A">
            <w:pPr>
              <w:pStyle w:val="2d"/>
              <w:shd w:val="clear" w:color="auto" w:fill="auto"/>
              <w:tabs>
                <w:tab w:val="left" w:pos="1027"/>
              </w:tabs>
              <w:spacing w:line="240" w:lineRule="auto"/>
              <w:ind w:left="142" w:right="282"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 1.4.1. Предусмотреть цветовое решение, соответствующее колеру стены, примыкающей к цоколю.</w:t>
            </w:r>
          </w:p>
          <w:p w14:paraId="007A438C" w14:textId="77777777" w:rsidR="00175D1A" w:rsidRPr="00BD2F6E" w:rsidRDefault="00175D1A" w:rsidP="00175D1A">
            <w:pPr>
              <w:pStyle w:val="2d"/>
              <w:shd w:val="clear" w:color="auto" w:fill="auto"/>
              <w:tabs>
                <w:tab w:val="left" w:pos="902"/>
              </w:tabs>
              <w:spacing w:line="240" w:lineRule="auto"/>
              <w:ind w:left="142" w:right="282"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             1.4.2.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9010, 150-5, 9001, 160-3, 160-5, 060 90 10, 070 90 10, 100 93 05,085 93 05, 000 90 00, 110-1, 1013, 840-1, 840-2, 120-5, 100 80 05, 110 80 10, 1015,310-1,9002,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6D7DF872" w14:textId="77777777" w:rsidR="00175D1A" w:rsidRPr="00BD2F6E" w:rsidRDefault="00175D1A" w:rsidP="00175D1A">
            <w:pPr>
              <w:pStyle w:val="2d"/>
              <w:shd w:val="clear" w:color="auto" w:fill="auto"/>
              <w:tabs>
                <w:tab w:val="left" w:pos="902"/>
              </w:tabs>
              <w:spacing w:line="240" w:lineRule="auto"/>
              <w:ind w:left="142" w:right="282" w:firstLine="0"/>
              <w:jc w:val="both"/>
              <w:rPr>
                <w:rFonts w:ascii="Times New Roman" w:hAnsi="Times New Roman" w:cs="Times New Roman"/>
                <w:sz w:val="24"/>
                <w:szCs w:val="24"/>
              </w:rPr>
            </w:pPr>
            <w:r w:rsidRPr="00BD2F6E">
              <w:rPr>
                <w:rFonts w:ascii="Times New Roman" w:hAnsi="Times New Roman" w:cs="Times New Roman"/>
                <w:sz w:val="24"/>
                <w:szCs w:val="24"/>
              </w:rPr>
              <w:t xml:space="preserve">          </w:t>
            </w:r>
            <w:r w:rsidRPr="00BD2F6E">
              <w:rPr>
                <w:rStyle w:val="290"/>
                <w:rFonts w:ascii="Times New Roman" w:hAnsi="Times New Roman" w:cs="Times New Roman"/>
                <w:color w:val="auto"/>
                <w:sz w:val="24"/>
                <w:szCs w:val="24"/>
              </w:rPr>
              <w:t xml:space="preserve">  1.4.3. При подборе материалов неоднородной текстуры (натуральных - кирпич, гранит и т. д. и имитирующих натуральные - компо</w:t>
            </w:r>
            <w:r w:rsidRPr="00BD2F6E">
              <w:rPr>
                <w:rStyle w:val="290"/>
                <w:rFonts w:ascii="Times New Roman" w:hAnsi="Times New Roman" w:cs="Times New Roman"/>
                <w:color w:val="auto"/>
                <w:sz w:val="24"/>
                <w:szCs w:val="24"/>
              </w:rPr>
              <w:softHyphen/>
              <w:t xml:space="preserve">зитные плиты и т.д.) допускается отклонение от перечня разрешенных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w:t>
            </w:r>
            <w:r w:rsidRPr="00BD2F6E">
              <w:rPr>
                <w:rStyle w:val="290"/>
                <w:rFonts w:ascii="Times New Roman" w:hAnsi="Times New Roman" w:cs="Times New Roman"/>
                <w:color w:val="auto"/>
                <w:sz w:val="24"/>
                <w:szCs w:val="24"/>
              </w:rPr>
              <w:softHyphen/>
              <w:t>териалов.</w:t>
            </w:r>
          </w:p>
          <w:p w14:paraId="14B11C2A" w14:textId="77777777" w:rsidR="00175D1A" w:rsidRPr="00BD2F6E" w:rsidRDefault="00175D1A" w:rsidP="00175D1A">
            <w:pPr>
              <w:pStyle w:val="af"/>
              <w:ind w:left="142" w:right="282"/>
              <w:jc w:val="both"/>
              <w:rPr>
                <w:rFonts w:ascii="Times New Roman" w:hAnsi="Times New Roman"/>
                <w:sz w:val="24"/>
                <w:szCs w:val="24"/>
              </w:rPr>
            </w:pPr>
            <w:r w:rsidRPr="00BD2F6E">
              <w:rPr>
                <w:rStyle w:val="290"/>
                <w:rFonts w:ascii="Times New Roman" w:eastAsia="Microsoft Sans Serif" w:hAnsi="Times New Roman"/>
                <w:color w:val="auto"/>
                <w:sz w:val="24"/>
                <w:szCs w:val="24"/>
              </w:rPr>
              <w:t xml:space="preserve">            1.4.4. При создании архитектурных решений необходимо выполнять стыковку наружных стеновых панелей в тон их отделки. Цвето</w:t>
            </w:r>
            <w:r w:rsidRPr="00BD2F6E">
              <w:rPr>
                <w:rStyle w:val="290"/>
                <w:rFonts w:ascii="Times New Roman" w:eastAsia="Microsoft Sans Serif" w:hAnsi="Times New Roman"/>
                <w:color w:val="auto"/>
                <w:sz w:val="24"/>
                <w:szCs w:val="24"/>
              </w:rPr>
              <w:softHyphen/>
              <w:t>вое решение нащельников на стыках поверхностей должно осуществляться в соответствии с колером отделки этих поверхностей.</w:t>
            </w:r>
          </w:p>
        </w:tc>
      </w:tr>
      <w:tr w:rsidR="0015434A" w:rsidRPr="00BD2F6E" w14:paraId="11EB114B" w14:textId="77777777" w:rsidTr="00C97194">
        <w:tc>
          <w:tcPr>
            <w:tcW w:w="954" w:type="dxa"/>
            <w:vMerge/>
            <w:shd w:val="clear" w:color="auto" w:fill="auto"/>
          </w:tcPr>
          <w:p w14:paraId="26254F7D" w14:textId="77777777" w:rsidR="00175D1A" w:rsidRPr="00BD2F6E" w:rsidRDefault="00175D1A" w:rsidP="00175D1A">
            <w:pPr>
              <w:pStyle w:val="af"/>
              <w:ind w:left="142" w:right="124"/>
              <w:jc w:val="both"/>
              <w:rPr>
                <w:rFonts w:ascii="Times New Roman" w:hAnsi="Times New Roman"/>
                <w:sz w:val="24"/>
                <w:szCs w:val="24"/>
              </w:rPr>
            </w:pPr>
          </w:p>
        </w:tc>
        <w:tc>
          <w:tcPr>
            <w:tcW w:w="2374" w:type="dxa"/>
            <w:vMerge/>
            <w:shd w:val="clear" w:color="auto" w:fill="auto"/>
          </w:tcPr>
          <w:p w14:paraId="0067439C" w14:textId="77777777" w:rsidR="00175D1A" w:rsidRPr="00BD2F6E" w:rsidRDefault="00175D1A" w:rsidP="00175D1A">
            <w:pPr>
              <w:pStyle w:val="af"/>
              <w:ind w:left="142" w:right="124"/>
              <w:jc w:val="both"/>
              <w:rPr>
                <w:rFonts w:ascii="Times New Roman" w:hAnsi="Times New Roman"/>
                <w:sz w:val="24"/>
                <w:szCs w:val="24"/>
              </w:rPr>
            </w:pPr>
          </w:p>
        </w:tc>
        <w:tc>
          <w:tcPr>
            <w:tcW w:w="2738" w:type="dxa"/>
            <w:shd w:val="clear" w:color="auto" w:fill="auto"/>
          </w:tcPr>
          <w:p w14:paraId="149958F1"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1.5. Кровля</w:t>
            </w:r>
          </w:p>
        </w:tc>
        <w:tc>
          <w:tcPr>
            <w:tcW w:w="9244" w:type="dxa"/>
            <w:shd w:val="clear" w:color="auto" w:fill="auto"/>
          </w:tcPr>
          <w:p w14:paraId="59F5E1E7" w14:textId="77777777" w:rsidR="00175D1A" w:rsidRPr="00BD2F6E" w:rsidRDefault="00175D1A" w:rsidP="00175D1A">
            <w:pPr>
              <w:pStyle w:val="2d"/>
              <w:shd w:val="clear" w:color="auto" w:fill="auto"/>
              <w:tabs>
                <w:tab w:val="left" w:pos="1037"/>
              </w:tabs>
              <w:spacing w:line="240" w:lineRule="auto"/>
              <w:ind w:left="142" w:right="282"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           1.5.1.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7045, 8028, 820-5, 7024,7021.</w:t>
            </w:r>
          </w:p>
          <w:p w14:paraId="48E846A5" w14:textId="77777777" w:rsidR="00175D1A" w:rsidRPr="00BD2F6E" w:rsidRDefault="00175D1A" w:rsidP="00175D1A">
            <w:pPr>
              <w:pStyle w:val="2d"/>
              <w:tabs>
                <w:tab w:val="left" w:pos="1070"/>
              </w:tabs>
              <w:spacing w:line="240" w:lineRule="auto"/>
              <w:ind w:left="142" w:right="282"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            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15434A" w:rsidRPr="00BD2F6E" w14:paraId="69F50C24" w14:textId="77777777" w:rsidTr="00C97194">
        <w:tc>
          <w:tcPr>
            <w:tcW w:w="954" w:type="dxa"/>
            <w:vMerge/>
            <w:shd w:val="clear" w:color="auto" w:fill="auto"/>
          </w:tcPr>
          <w:p w14:paraId="02032C90" w14:textId="77777777" w:rsidR="00175D1A" w:rsidRPr="00BD2F6E" w:rsidRDefault="00175D1A" w:rsidP="00175D1A">
            <w:pPr>
              <w:pStyle w:val="af"/>
              <w:ind w:left="142" w:right="124"/>
              <w:jc w:val="both"/>
              <w:rPr>
                <w:rFonts w:ascii="Times New Roman" w:hAnsi="Times New Roman"/>
                <w:sz w:val="24"/>
                <w:szCs w:val="24"/>
              </w:rPr>
            </w:pPr>
          </w:p>
        </w:tc>
        <w:tc>
          <w:tcPr>
            <w:tcW w:w="2374" w:type="dxa"/>
            <w:vMerge/>
            <w:shd w:val="clear" w:color="auto" w:fill="auto"/>
          </w:tcPr>
          <w:p w14:paraId="4ED13A46" w14:textId="77777777" w:rsidR="00175D1A" w:rsidRPr="00BD2F6E" w:rsidRDefault="00175D1A" w:rsidP="00175D1A">
            <w:pPr>
              <w:pStyle w:val="af"/>
              <w:ind w:left="142" w:right="124"/>
              <w:jc w:val="both"/>
              <w:rPr>
                <w:rFonts w:ascii="Times New Roman" w:hAnsi="Times New Roman"/>
                <w:sz w:val="24"/>
                <w:szCs w:val="24"/>
              </w:rPr>
            </w:pPr>
          </w:p>
        </w:tc>
        <w:tc>
          <w:tcPr>
            <w:tcW w:w="2738" w:type="dxa"/>
            <w:shd w:val="clear" w:color="auto" w:fill="auto"/>
          </w:tcPr>
          <w:p w14:paraId="4BB55E7B"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1.6. Элементы входных групп</w:t>
            </w:r>
          </w:p>
        </w:tc>
        <w:tc>
          <w:tcPr>
            <w:tcW w:w="9244" w:type="dxa"/>
            <w:shd w:val="clear" w:color="auto" w:fill="auto"/>
          </w:tcPr>
          <w:p w14:paraId="07F6775E" w14:textId="77777777" w:rsidR="00175D1A" w:rsidRPr="00BD2F6E" w:rsidRDefault="00175D1A" w:rsidP="00175D1A">
            <w:pPr>
              <w:pStyle w:val="2d"/>
              <w:shd w:val="clear" w:color="auto" w:fill="auto"/>
              <w:tabs>
                <w:tab w:val="left" w:pos="965"/>
              </w:tabs>
              <w:spacing w:line="240" w:lineRule="auto"/>
              <w:ind w:left="142" w:right="282" w:firstLine="0"/>
              <w:jc w:val="both"/>
              <w:rPr>
                <w:rFonts w:ascii="Times New Roman" w:hAnsi="Times New Roman" w:cs="Times New Roman"/>
                <w:sz w:val="24"/>
                <w:szCs w:val="24"/>
              </w:rPr>
            </w:pPr>
            <w:r w:rsidRPr="00BD2F6E">
              <w:rPr>
                <w:rStyle w:val="290"/>
                <w:rFonts w:ascii="Times New Roman" w:eastAsia="Microsoft Sans Serif" w:hAnsi="Times New Roman" w:cs="Times New Roman"/>
                <w:color w:val="auto"/>
                <w:sz w:val="24"/>
                <w:szCs w:val="24"/>
              </w:rPr>
              <w:t xml:space="preserve">            1.6.1 Цветовое решение должно осуществляться в соответствии с разрешенными к использованию </w:t>
            </w:r>
            <w:r w:rsidRPr="00BD2F6E">
              <w:rPr>
                <w:rStyle w:val="290"/>
                <w:rFonts w:ascii="Times New Roman" w:eastAsia="Microsoft Sans Serif" w:hAnsi="Times New Roman" w:cs="Times New Roman"/>
                <w:color w:val="auto"/>
                <w:sz w:val="24"/>
                <w:szCs w:val="24"/>
                <w:lang w:val="en-US" w:bidi="en-US"/>
              </w:rPr>
              <w:t>RAL</w:t>
            </w:r>
            <w:r w:rsidRPr="00BD2F6E">
              <w:rPr>
                <w:rStyle w:val="290"/>
                <w:rFonts w:ascii="Times New Roman" w:eastAsia="Microsoft Sans Serif"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9010, 150-5, 9001, 160-3, 160-5,060 90 10, 070 90 10, 100 93 05,085 93 05, 000 90 00, 110-1, 1013, 840-1,840-2, 120-5, 100 80 05, 110 80 10, 1015,310-1,9002,080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154E0D18" w14:textId="77777777" w:rsidR="00175D1A" w:rsidRPr="00BD2F6E" w:rsidRDefault="00175D1A" w:rsidP="00175D1A">
            <w:pPr>
              <w:pStyle w:val="2d"/>
              <w:shd w:val="clear" w:color="auto" w:fill="auto"/>
              <w:spacing w:line="240" w:lineRule="auto"/>
              <w:ind w:left="142" w:right="282"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           1.6.2. Допускается использовать один из следующих акцентных оттенков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eastAsia="Microsoft Sans Serif" w:hAnsi="Times New Roman" w:cs="Times New Roman"/>
                <w:color w:val="auto"/>
                <w:sz w:val="24"/>
                <w:szCs w:val="24"/>
              </w:rPr>
              <w:t xml:space="preserve">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w:t>
            </w:r>
            <w:r w:rsidRPr="00BD2F6E">
              <w:rPr>
                <w:rStyle w:val="290"/>
                <w:rFonts w:ascii="Times New Roman" w:hAnsi="Times New Roman" w:cs="Times New Roman"/>
                <w:color w:val="auto"/>
                <w:sz w:val="24"/>
                <w:szCs w:val="24"/>
              </w:rPr>
              <w:t>310 60 15, 5024, 240-2, 6021, 3014, 1032, 070 70 40, 020 70 10, 170 60 10, 160 60 20, 5014, 040 60 20, 050 60 20, 040 50 10, 060 50 20, 040 50 40, 030 50 30, 040 50 30, 8004, 4001, 5018, 5007, 180 50 15, 8001, 8025, 230 50 10, 8024.</w:t>
            </w:r>
          </w:p>
          <w:p w14:paraId="6E59112E" w14:textId="77777777" w:rsidR="00175D1A" w:rsidRPr="00BD2F6E" w:rsidRDefault="00175D1A" w:rsidP="00175D1A">
            <w:pPr>
              <w:pStyle w:val="af"/>
              <w:ind w:left="142" w:right="282"/>
              <w:jc w:val="both"/>
              <w:rPr>
                <w:rFonts w:ascii="Times New Roman" w:hAnsi="Times New Roman"/>
                <w:sz w:val="24"/>
                <w:szCs w:val="24"/>
              </w:rPr>
            </w:pPr>
            <w:r w:rsidRPr="00BD2F6E">
              <w:rPr>
                <w:rStyle w:val="290"/>
                <w:rFonts w:ascii="Times New Roman" w:eastAsia="Microsoft Sans Serif" w:hAnsi="Times New Roman"/>
                <w:color w:val="auto"/>
                <w:sz w:val="24"/>
                <w:szCs w:val="24"/>
              </w:rPr>
              <w:t xml:space="preserve">           1.6.3. При подборе материалов неоднородной текстуры (натуральных - кирпич, гранит и т. д. и имитирующих натуральные - компо</w:t>
            </w:r>
            <w:r w:rsidRPr="00BD2F6E">
              <w:rPr>
                <w:rStyle w:val="290"/>
                <w:rFonts w:ascii="Times New Roman" w:eastAsia="Microsoft Sans Serif" w:hAnsi="Times New Roman"/>
                <w:color w:val="auto"/>
                <w:sz w:val="24"/>
                <w:szCs w:val="24"/>
              </w:rPr>
              <w:softHyphen/>
              <w:t xml:space="preserve">зитные плиты и т.д.) допускается отклонение от перечня разрешенных </w:t>
            </w:r>
            <w:r w:rsidRPr="00BD2F6E">
              <w:rPr>
                <w:rStyle w:val="290"/>
                <w:rFonts w:ascii="Times New Roman" w:eastAsia="Microsoft Sans Serif" w:hAnsi="Times New Roman"/>
                <w:color w:val="auto"/>
                <w:sz w:val="24"/>
                <w:szCs w:val="24"/>
                <w:lang w:val="en-US" w:bidi="en-US"/>
              </w:rPr>
              <w:t>RAL</w:t>
            </w:r>
            <w:r w:rsidRPr="00BD2F6E">
              <w:rPr>
                <w:rStyle w:val="290"/>
                <w:rFonts w:ascii="Times New Roman" w:eastAsia="Microsoft Sans Serif" w:hAnsi="Times New Roman"/>
                <w:color w:val="auto"/>
                <w:sz w:val="24"/>
                <w:szCs w:val="24"/>
                <w:lang w:bidi="en-US"/>
              </w:rPr>
              <w:t xml:space="preserve">. </w:t>
            </w:r>
            <w:r w:rsidRPr="00BD2F6E">
              <w:rPr>
                <w:rStyle w:val="290"/>
                <w:rFonts w:ascii="Times New Roman" w:eastAsia="Microsoft Sans Serif" w:hAnsi="Times New Roman"/>
                <w:color w:val="auto"/>
                <w:sz w:val="24"/>
                <w:szCs w:val="24"/>
              </w:rPr>
              <w:t>В составе натуральных материалов должны отсутствовать до</w:t>
            </w:r>
            <w:r w:rsidRPr="00BD2F6E">
              <w:rPr>
                <w:rStyle w:val="290"/>
                <w:rFonts w:ascii="Times New Roman" w:eastAsia="Microsoft Sans Serif" w:hAnsi="Times New Roman"/>
                <w:color w:val="auto"/>
                <w:sz w:val="24"/>
                <w:szCs w:val="24"/>
              </w:rPr>
              <w:softHyphen/>
              <w:t>полнительные цветные пигменты. Колер материалов, имитирующих натуральные, должен совпадать с натуральным цветом этих материалов.</w:t>
            </w:r>
          </w:p>
        </w:tc>
      </w:tr>
      <w:tr w:rsidR="0015434A" w:rsidRPr="00BD2F6E" w14:paraId="4235DA4C" w14:textId="77777777" w:rsidTr="00C97194">
        <w:tc>
          <w:tcPr>
            <w:tcW w:w="954" w:type="dxa"/>
            <w:vMerge/>
            <w:shd w:val="clear" w:color="auto" w:fill="auto"/>
          </w:tcPr>
          <w:p w14:paraId="78DFB9C9" w14:textId="77777777" w:rsidR="00175D1A" w:rsidRPr="00BD2F6E" w:rsidRDefault="00175D1A" w:rsidP="00175D1A">
            <w:pPr>
              <w:pStyle w:val="af"/>
              <w:ind w:left="142" w:right="124"/>
              <w:jc w:val="both"/>
              <w:rPr>
                <w:rFonts w:ascii="Times New Roman" w:hAnsi="Times New Roman"/>
                <w:sz w:val="24"/>
                <w:szCs w:val="24"/>
              </w:rPr>
            </w:pPr>
          </w:p>
        </w:tc>
        <w:tc>
          <w:tcPr>
            <w:tcW w:w="2374" w:type="dxa"/>
            <w:vMerge/>
            <w:shd w:val="clear" w:color="auto" w:fill="auto"/>
          </w:tcPr>
          <w:p w14:paraId="39E745C3" w14:textId="77777777" w:rsidR="00175D1A" w:rsidRPr="00BD2F6E" w:rsidRDefault="00175D1A" w:rsidP="00175D1A">
            <w:pPr>
              <w:pStyle w:val="af"/>
              <w:ind w:left="142" w:right="124"/>
              <w:jc w:val="both"/>
              <w:rPr>
                <w:rFonts w:ascii="Times New Roman" w:hAnsi="Times New Roman"/>
                <w:sz w:val="24"/>
                <w:szCs w:val="24"/>
              </w:rPr>
            </w:pPr>
          </w:p>
        </w:tc>
        <w:tc>
          <w:tcPr>
            <w:tcW w:w="2738" w:type="dxa"/>
            <w:shd w:val="clear" w:color="auto" w:fill="auto"/>
          </w:tcPr>
          <w:p w14:paraId="786C197C"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1.7. Ограждения</w:t>
            </w:r>
          </w:p>
        </w:tc>
        <w:tc>
          <w:tcPr>
            <w:tcW w:w="9244" w:type="dxa"/>
            <w:shd w:val="clear" w:color="auto" w:fill="auto"/>
          </w:tcPr>
          <w:p w14:paraId="661AAD78" w14:textId="77777777" w:rsidR="00175D1A" w:rsidRPr="00BD2F6E" w:rsidRDefault="00175D1A" w:rsidP="00175D1A">
            <w:pPr>
              <w:pStyle w:val="2d"/>
              <w:shd w:val="clear" w:color="auto" w:fill="auto"/>
              <w:tabs>
                <w:tab w:val="left" w:pos="1066"/>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287DC583" w14:textId="77777777" w:rsidR="00175D1A" w:rsidRPr="00BD2F6E" w:rsidRDefault="00175D1A" w:rsidP="00175D1A">
            <w:pPr>
              <w:pStyle w:val="2d"/>
              <w:shd w:val="clear" w:color="auto" w:fill="auto"/>
              <w:tabs>
                <w:tab w:val="left" w:pos="1051"/>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1.7.2. В ограждении земельного участка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9010, 9001, 7032, 9006, 1019, 7004, 7005, 7024, 8028, 6003, 6020, 7016, 8017, 9005.</w:t>
            </w:r>
          </w:p>
          <w:p w14:paraId="7C0F0229" w14:textId="77777777" w:rsidR="00175D1A" w:rsidRPr="00BD2F6E" w:rsidRDefault="00175D1A" w:rsidP="00175D1A">
            <w:pPr>
              <w:pStyle w:val="2d"/>
              <w:shd w:val="clear" w:color="auto" w:fill="auto"/>
              <w:tabs>
                <w:tab w:val="left" w:pos="1056"/>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в пользу натурального цвета материала.</w:t>
            </w:r>
          </w:p>
          <w:p w14:paraId="66D2DB59" w14:textId="77777777" w:rsidR="00175D1A" w:rsidRPr="00BD2F6E" w:rsidRDefault="00175D1A" w:rsidP="00175D1A">
            <w:pPr>
              <w:pStyle w:val="af"/>
              <w:ind w:left="142" w:right="282" w:firstLine="741"/>
              <w:jc w:val="both"/>
              <w:rPr>
                <w:rFonts w:ascii="Times New Roman" w:hAnsi="Times New Roman"/>
                <w:sz w:val="24"/>
                <w:szCs w:val="24"/>
              </w:rPr>
            </w:pPr>
            <w:r w:rsidRPr="00BD2F6E">
              <w:rPr>
                <w:rStyle w:val="290"/>
                <w:rFonts w:ascii="Times New Roman" w:eastAsia="Microsoft Sans Serif" w:hAnsi="Times New Roman"/>
                <w:color w:val="auto"/>
                <w:sz w:val="24"/>
                <w:szCs w:val="24"/>
              </w:rPr>
              <w:t>1.7.4. Цветовое решение должно осуществляться в нейтральных (с максимальной прозрачностью, без искажения цвета) и серых от</w:t>
            </w:r>
            <w:r w:rsidRPr="00BD2F6E">
              <w:rPr>
                <w:rStyle w:val="290"/>
                <w:rFonts w:ascii="Times New Roman" w:eastAsia="Microsoft Sans Serif" w:hAnsi="Times New Roman"/>
                <w:color w:val="auto"/>
                <w:sz w:val="24"/>
                <w:szCs w:val="24"/>
              </w:rPr>
              <w:softHyphen/>
              <w:t>тенках.</w:t>
            </w:r>
          </w:p>
        </w:tc>
      </w:tr>
      <w:tr w:rsidR="0015434A" w:rsidRPr="00BD2F6E" w14:paraId="640AD46A" w14:textId="77777777" w:rsidTr="00C97194">
        <w:tc>
          <w:tcPr>
            <w:tcW w:w="954" w:type="dxa"/>
            <w:vMerge w:val="restart"/>
            <w:shd w:val="clear" w:color="auto" w:fill="auto"/>
          </w:tcPr>
          <w:p w14:paraId="27045DD8"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2</w:t>
            </w:r>
          </w:p>
        </w:tc>
        <w:tc>
          <w:tcPr>
            <w:tcW w:w="2374" w:type="dxa"/>
            <w:vMerge w:val="restart"/>
            <w:shd w:val="clear" w:color="auto" w:fill="auto"/>
          </w:tcPr>
          <w:p w14:paraId="6D90DED7"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Требования к отделочным материалам фасадов зданий, строений и сооружений</w:t>
            </w:r>
          </w:p>
        </w:tc>
        <w:tc>
          <w:tcPr>
            <w:tcW w:w="2738" w:type="dxa"/>
            <w:shd w:val="clear" w:color="auto" w:fill="auto"/>
          </w:tcPr>
          <w:p w14:paraId="69C1C0DC"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2.1. Стены</w:t>
            </w:r>
          </w:p>
        </w:tc>
        <w:tc>
          <w:tcPr>
            <w:tcW w:w="9244" w:type="dxa"/>
            <w:shd w:val="clear" w:color="auto" w:fill="auto"/>
          </w:tcPr>
          <w:p w14:paraId="4910A159" w14:textId="77777777" w:rsidR="00175D1A" w:rsidRPr="00BD2F6E" w:rsidRDefault="00175D1A" w:rsidP="00175D1A">
            <w:pPr>
              <w:pStyle w:val="af"/>
              <w:ind w:left="142" w:right="282" w:firstLine="741"/>
              <w:jc w:val="both"/>
              <w:rPr>
                <w:rFonts w:ascii="Times New Roman" w:hAnsi="Times New Roman"/>
                <w:sz w:val="24"/>
                <w:szCs w:val="24"/>
              </w:rPr>
            </w:pPr>
            <w:r w:rsidRPr="00BD2F6E">
              <w:rPr>
                <w:rFonts w:ascii="Times New Roman" w:hAnsi="Times New Roman"/>
                <w:sz w:val="24"/>
                <w:szCs w:val="24"/>
              </w:rPr>
              <w:t>2.1.1. При использовании двух и более типов материалов необходимо обеспечивать их стыковку в разных (смещенных друг относи</w:t>
            </w:r>
            <w:r w:rsidRPr="00BD2F6E">
              <w:rPr>
                <w:rFonts w:ascii="Times New Roman" w:hAnsi="Times New Roman"/>
                <w:sz w:val="24"/>
                <w:szCs w:val="24"/>
              </w:rPr>
              <w:softHyphen/>
              <w:t>тельно друга не менее, чем на 3 см) плоскостях. Один из материалов должен быть основным и использоваться на большей части площади фасада.</w:t>
            </w:r>
          </w:p>
          <w:p w14:paraId="1E0A9C9D" w14:textId="77777777" w:rsidR="00175D1A" w:rsidRPr="00BD2F6E" w:rsidRDefault="00175D1A" w:rsidP="00175D1A">
            <w:pPr>
              <w:pStyle w:val="af"/>
              <w:ind w:left="142" w:right="282" w:firstLine="741"/>
              <w:jc w:val="both"/>
              <w:rPr>
                <w:rFonts w:ascii="Times New Roman" w:hAnsi="Times New Roman"/>
                <w:sz w:val="24"/>
                <w:szCs w:val="24"/>
              </w:rPr>
            </w:pPr>
            <w:r w:rsidRPr="00BD2F6E">
              <w:rPr>
                <w:rFonts w:ascii="Times New Roman" w:hAnsi="Times New Roman"/>
                <w:sz w:val="24"/>
                <w:szCs w:val="24"/>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826FF3D" w14:textId="77777777" w:rsidR="00175D1A" w:rsidRPr="00BD2F6E" w:rsidRDefault="00175D1A" w:rsidP="00175D1A">
            <w:pPr>
              <w:pStyle w:val="af"/>
              <w:ind w:left="142" w:right="282" w:firstLine="741"/>
              <w:jc w:val="both"/>
              <w:rPr>
                <w:rFonts w:ascii="Times New Roman" w:hAnsi="Times New Roman"/>
                <w:sz w:val="24"/>
                <w:szCs w:val="24"/>
              </w:rPr>
            </w:pPr>
            <w:r w:rsidRPr="00BD2F6E">
              <w:rPr>
                <w:rFonts w:ascii="Times New Roman" w:hAnsi="Times New Roman"/>
                <w:sz w:val="24"/>
                <w:szCs w:val="24"/>
              </w:rPr>
              <w:t>2.1.3. Материалы с глянцевой поверхностью (за исключением стекла) должны применяться на меньшей части площади фасада.</w:t>
            </w:r>
          </w:p>
          <w:p w14:paraId="2B1A9696" w14:textId="77777777" w:rsidR="00175D1A" w:rsidRPr="00BD2F6E" w:rsidRDefault="00175D1A" w:rsidP="00175D1A">
            <w:pPr>
              <w:pStyle w:val="af"/>
              <w:ind w:left="142" w:right="282" w:firstLine="741"/>
              <w:jc w:val="both"/>
              <w:rPr>
                <w:rFonts w:ascii="Times New Roman" w:hAnsi="Times New Roman"/>
                <w:sz w:val="24"/>
                <w:szCs w:val="24"/>
              </w:rPr>
            </w:pPr>
            <w:r w:rsidRPr="00BD2F6E">
              <w:rPr>
                <w:rFonts w:ascii="Times New Roman" w:hAnsi="Times New Roman"/>
                <w:sz w:val="24"/>
                <w:szCs w:val="24"/>
              </w:rPr>
              <w:t>2.1.4. Материалы, имитирующие натуральные, должны соответствовать им по фактуре.</w:t>
            </w:r>
          </w:p>
          <w:p w14:paraId="360FC0A6" w14:textId="77777777" w:rsidR="00175D1A" w:rsidRPr="00BD2F6E" w:rsidRDefault="00175D1A" w:rsidP="00175D1A">
            <w:pPr>
              <w:pStyle w:val="af"/>
              <w:ind w:left="142" w:right="282" w:firstLine="741"/>
              <w:jc w:val="both"/>
              <w:rPr>
                <w:rFonts w:ascii="Times New Roman" w:hAnsi="Times New Roman"/>
                <w:sz w:val="24"/>
                <w:szCs w:val="24"/>
              </w:rPr>
            </w:pPr>
            <w:r w:rsidRPr="00BD2F6E">
              <w:rPr>
                <w:rFonts w:ascii="Times New Roman" w:hAnsi="Times New Roman"/>
                <w:sz w:val="24"/>
                <w:szCs w:val="24"/>
              </w:rPr>
              <w:t>2.1.5. Не допускается окраска поверхностей, облицованных натуральным камнем.</w:t>
            </w:r>
          </w:p>
          <w:p w14:paraId="155E7713" w14:textId="77777777" w:rsidR="00175D1A" w:rsidRPr="00BD2F6E" w:rsidRDefault="00175D1A" w:rsidP="00175D1A">
            <w:pPr>
              <w:pStyle w:val="af"/>
              <w:ind w:left="142" w:right="282" w:firstLine="741"/>
              <w:jc w:val="both"/>
              <w:rPr>
                <w:rFonts w:ascii="Times New Roman" w:hAnsi="Times New Roman"/>
                <w:sz w:val="24"/>
                <w:szCs w:val="24"/>
              </w:rPr>
            </w:pPr>
            <w:r w:rsidRPr="00BD2F6E">
              <w:rPr>
                <w:rFonts w:ascii="Times New Roman" w:hAnsi="Times New Roman"/>
                <w:sz w:val="24"/>
                <w:szCs w:val="24"/>
              </w:rPr>
              <w:t xml:space="preserve">2.1.6. </w:t>
            </w:r>
            <w:r w:rsidRPr="00BD2F6E">
              <w:rPr>
                <w:rStyle w:val="290"/>
                <w:rFonts w:ascii="Times New Roman" w:eastAsia="Microsoft Sans Serif" w:hAnsi="Times New Roman"/>
                <w:color w:val="auto"/>
                <w:sz w:val="24"/>
                <w:szCs w:val="24"/>
              </w:rPr>
              <w:t>Не допускается использовать: пленку (в том числе самоклеящуюся), профилированный лист, асбестоцементный лист, метал</w:t>
            </w:r>
            <w:r w:rsidRPr="00BD2F6E">
              <w:rPr>
                <w:rStyle w:val="290"/>
                <w:rFonts w:ascii="Times New Roman" w:eastAsia="Microsoft Sans Serif" w:hAnsi="Times New Roman"/>
                <w:color w:val="auto"/>
                <w:sz w:val="24"/>
                <w:szCs w:val="24"/>
              </w:rPr>
              <w:softHyphen/>
              <w:t xml:space="preserve">лический и пластиковый (виниловый) сайдинг, сотовый поликарбонат, ПВХ-панели (за исключением </w:t>
            </w:r>
            <w:r w:rsidRPr="00BD2F6E">
              <w:rPr>
                <w:rStyle w:val="290"/>
                <w:rFonts w:ascii="Times New Roman" w:eastAsia="Microsoft Sans Serif" w:hAnsi="Times New Roman"/>
                <w:color w:val="auto"/>
                <w:sz w:val="24"/>
                <w:szCs w:val="24"/>
                <w:lang w:val="en-US" w:bidi="en-US"/>
              </w:rPr>
              <w:t>HPL</w:t>
            </w:r>
            <w:r w:rsidRPr="00BD2F6E">
              <w:rPr>
                <w:rStyle w:val="290"/>
                <w:rFonts w:ascii="Times New Roman" w:eastAsia="Microsoft Sans Serif" w:hAnsi="Times New Roman"/>
                <w:color w:val="auto"/>
                <w:sz w:val="24"/>
                <w:szCs w:val="24"/>
              </w:rPr>
              <w:t>-панелей с имитацией дерева, металла и бетона), крупные фракции штукатурки “фактурная шуба” и “короед”, стекломагнезитовые листы, глянцевые керамогранитные плиты.</w:t>
            </w:r>
          </w:p>
        </w:tc>
      </w:tr>
      <w:tr w:rsidR="0015434A" w:rsidRPr="00BD2F6E" w14:paraId="18EBBF61" w14:textId="77777777" w:rsidTr="00C97194">
        <w:tc>
          <w:tcPr>
            <w:tcW w:w="954" w:type="dxa"/>
            <w:vMerge/>
            <w:shd w:val="clear" w:color="auto" w:fill="auto"/>
          </w:tcPr>
          <w:p w14:paraId="0E83CF69" w14:textId="77777777" w:rsidR="00175D1A" w:rsidRPr="00BD2F6E" w:rsidRDefault="00175D1A" w:rsidP="00175D1A">
            <w:pPr>
              <w:pStyle w:val="af"/>
              <w:ind w:left="142" w:right="124"/>
              <w:jc w:val="both"/>
              <w:rPr>
                <w:rFonts w:ascii="Times New Roman" w:hAnsi="Times New Roman"/>
                <w:sz w:val="24"/>
                <w:szCs w:val="24"/>
              </w:rPr>
            </w:pPr>
          </w:p>
        </w:tc>
        <w:tc>
          <w:tcPr>
            <w:tcW w:w="2374" w:type="dxa"/>
            <w:vMerge/>
            <w:shd w:val="clear" w:color="auto" w:fill="auto"/>
          </w:tcPr>
          <w:p w14:paraId="71B8AE02" w14:textId="77777777" w:rsidR="00175D1A" w:rsidRPr="00BD2F6E" w:rsidRDefault="00175D1A" w:rsidP="00175D1A">
            <w:pPr>
              <w:pStyle w:val="af"/>
              <w:ind w:left="142" w:right="124"/>
              <w:jc w:val="both"/>
              <w:rPr>
                <w:rFonts w:ascii="Times New Roman" w:hAnsi="Times New Roman"/>
                <w:sz w:val="24"/>
                <w:szCs w:val="24"/>
              </w:rPr>
            </w:pPr>
          </w:p>
        </w:tc>
        <w:tc>
          <w:tcPr>
            <w:tcW w:w="2738" w:type="dxa"/>
            <w:shd w:val="clear" w:color="auto" w:fill="auto"/>
          </w:tcPr>
          <w:p w14:paraId="54F86BC6"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2.2. Окна</w:t>
            </w:r>
          </w:p>
        </w:tc>
        <w:tc>
          <w:tcPr>
            <w:tcW w:w="9244" w:type="dxa"/>
            <w:shd w:val="clear" w:color="auto" w:fill="auto"/>
          </w:tcPr>
          <w:p w14:paraId="594B7E3E" w14:textId="77777777" w:rsidR="00175D1A" w:rsidRPr="00BD2F6E" w:rsidRDefault="00175D1A" w:rsidP="00175D1A">
            <w:pPr>
              <w:pStyle w:val="af"/>
              <w:ind w:left="142" w:right="282" w:firstLine="741"/>
              <w:jc w:val="both"/>
              <w:rPr>
                <w:rFonts w:ascii="Times New Roman" w:hAnsi="Times New Roman"/>
                <w:sz w:val="24"/>
                <w:szCs w:val="24"/>
              </w:rPr>
            </w:pPr>
            <w:r w:rsidRPr="00BD2F6E">
              <w:rPr>
                <w:rFonts w:ascii="Times New Roman" w:hAnsi="Times New Roman"/>
                <w:sz w:val="24"/>
                <w:szCs w:val="24"/>
              </w:rPr>
              <w:t>2.2.1. Не допускается облицовка откосов керамической плиткой, а также применение на откосах системы навесного фасада (за исклю</w:t>
            </w:r>
            <w:r w:rsidRPr="00BD2F6E">
              <w:rPr>
                <w:rFonts w:ascii="Times New Roman" w:hAnsi="Times New Roman"/>
                <w:sz w:val="24"/>
                <w:szCs w:val="24"/>
              </w:rPr>
              <w:softHyphen/>
              <w:t>чением системы с использованием панелей, имитирующих натуральные материалы).</w:t>
            </w:r>
          </w:p>
          <w:p w14:paraId="4036FF45" w14:textId="77777777" w:rsidR="00175D1A" w:rsidRPr="00BD2F6E" w:rsidRDefault="00175D1A" w:rsidP="00175D1A">
            <w:pPr>
              <w:pStyle w:val="af"/>
              <w:ind w:left="142" w:right="282" w:firstLine="741"/>
              <w:jc w:val="both"/>
              <w:rPr>
                <w:rFonts w:ascii="Times New Roman" w:hAnsi="Times New Roman"/>
                <w:sz w:val="24"/>
                <w:szCs w:val="24"/>
              </w:rPr>
            </w:pPr>
            <w:r w:rsidRPr="00BD2F6E">
              <w:rPr>
                <w:rFonts w:ascii="Times New Roman" w:hAnsi="Times New Roman"/>
                <w:sz w:val="24"/>
                <w:szCs w:val="24"/>
              </w:rPr>
              <w:t>2.2.2. Все элементы окон (за исключением стекла) должны выполняться в едином материале. Допускается применение разных мате</w:t>
            </w:r>
            <w:r w:rsidRPr="00BD2F6E">
              <w:rPr>
                <w:rFonts w:ascii="Times New Roman" w:hAnsi="Times New Roman"/>
                <w:sz w:val="24"/>
                <w:szCs w:val="24"/>
              </w:rPr>
              <w:softHyphen/>
              <w:t>риалов для разных по назначению групп проемов (окна жилых помещений, витрины коммерческих предприятий).</w:t>
            </w:r>
          </w:p>
        </w:tc>
      </w:tr>
      <w:tr w:rsidR="0015434A" w:rsidRPr="00BD2F6E" w14:paraId="72598F94" w14:textId="77777777" w:rsidTr="00C97194">
        <w:tc>
          <w:tcPr>
            <w:tcW w:w="954" w:type="dxa"/>
            <w:vMerge/>
            <w:shd w:val="clear" w:color="auto" w:fill="auto"/>
          </w:tcPr>
          <w:p w14:paraId="2719A064" w14:textId="77777777" w:rsidR="00175D1A" w:rsidRPr="00BD2F6E" w:rsidRDefault="00175D1A" w:rsidP="00175D1A">
            <w:pPr>
              <w:pStyle w:val="af"/>
              <w:ind w:left="142" w:right="124"/>
              <w:jc w:val="both"/>
              <w:rPr>
                <w:rFonts w:ascii="Times New Roman" w:hAnsi="Times New Roman"/>
                <w:sz w:val="24"/>
                <w:szCs w:val="24"/>
              </w:rPr>
            </w:pPr>
          </w:p>
        </w:tc>
        <w:tc>
          <w:tcPr>
            <w:tcW w:w="2374" w:type="dxa"/>
            <w:vMerge/>
            <w:shd w:val="clear" w:color="auto" w:fill="auto"/>
          </w:tcPr>
          <w:p w14:paraId="1D2ADFFE" w14:textId="77777777" w:rsidR="00175D1A" w:rsidRPr="00BD2F6E" w:rsidRDefault="00175D1A" w:rsidP="00175D1A">
            <w:pPr>
              <w:pStyle w:val="af"/>
              <w:ind w:left="142" w:right="124"/>
              <w:jc w:val="both"/>
              <w:rPr>
                <w:rFonts w:ascii="Times New Roman" w:hAnsi="Times New Roman"/>
                <w:sz w:val="24"/>
                <w:szCs w:val="24"/>
              </w:rPr>
            </w:pPr>
          </w:p>
        </w:tc>
        <w:tc>
          <w:tcPr>
            <w:tcW w:w="2738" w:type="dxa"/>
            <w:shd w:val="clear" w:color="auto" w:fill="auto"/>
          </w:tcPr>
          <w:p w14:paraId="10DFC794"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2.3. Остекление</w:t>
            </w:r>
          </w:p>
        </w:tc>
        <w:tc>
          <w:tcPr>
            <w:tcW w:w="9244" w:type="dxa"/>
            <w:shd w:val="clear" w:color="auto" w:fill="auto"/>
          </w:tcPr>
          <w:p w14:paraId="73F823FF" w14:textId="77777777" w:rsidR="00175D1A" w:rsidRPr="00BD2F6E" w:rsidRDefault="00175D1A" w:rsidP="00175D1A">
            <w:pPr>
              <w:pStyle w:val="2d"/>
              <w:shd w:val="clear" w:color="auto" w:fill="auto"/>
              <w:tabs>
                <w:tab w:val="left" w:pos="869"/>
              </w:tabs>
              <w:spacing w:line="240" w:lineRule="auto"/>
              <w:ind w:left="142" w:right="282" w:firstLine="741"/>
              <w:jc w:val="both"/>
              <w:rPr>
                <w:rFonts w:ascii="Times New Roman" w:hAnsi="Times New Roman" w:cs="Times New Roman"/>
                <w:sz w:val="24"/>
                <w:szCs w:val="24"/>
              </w:rPr>
            </w:pPr>
            <w:r w:rsidRPr="00BD2F6E">
              <w:rPr>
                <w:rFonts w:ascii="Times New Roman" w:hAnsi="Times New Roman" w:cs="Times New Roman"/>
                <w:sz w:val="24"/>
                <w:szCs w:val="24"/>
              </w:rPr>
              <w:t xml:space="preserve">2.3.1. </w:t>
            </w:r>
            <w:r w:rsidRPr="00BD2F6E">
              <w:rPr>
                <w:rStyle w:val="290"/>
                <w:rFonts w:ascii="Times New Roman" w:hAnsi="Times New Roman" w:cs="Times New Roman"/>
                <w:color w:val="auto"/>
                <w:sz w:val="24"/>
                <w:szCs w:val="24"/>
              </w:rPr>
              <w:t>Не допускается установка дверных заполнений с остеклением менее 70% полотна (за исключением технических и аварийных выходов).</w:t>
            </w:r>
          </w:p>
          <w:p w14:paraId="1189E66D" w14:textId="77777777" w:rsidR="00175D1A" w:rsidRPr="00BD2F6E" w:rsidRDefault="00175D1A" w:rsidP="00175D1A">
            <w:pPr>
              <w:pStyle w:val="af"/>
              <w:ind w:left="142" w:right="282" w:firstLine="741"/>
              <w:jc w:val="both"/>
              <w:rPr>
                <w:rFonts w:ascii="Times New Roman" w:hAnsi="Times New Roman"/>
                <w:sz w:val="24"/>
                <w:szCs w:val="24"/>
              </w:rPr>
            </w:pPr>
            <w:r w:rsidRPr="00BD2F6E">
              <w:rPr>
                <w:rFonts w:ascii="Times New Roman" w:hAnsi="Times New Roman"/>
                <w:sz w:val="24"/>
                <w:szCs w:val="24"/>
              </w:rPr>
              <w:t>2.3.2. Не допускается использование тонированного в массе, а также непросматриваемого зеркального остекления.</w:t>
            </w:r>
          </w:p>
        </w:tc>
      </w:tr>
      <w:tr w:rsidR="0015434A" w:rsidRPr="00BD2F6E" w14:paraId="3D1F7CEC" w14:textId="77777777" w:rsidTr="00C97194">
        <w:tc>
          <w:tcPr>
            <w:tcW w:w="954" w:type="dxa"/>
            <w:vMerge/>
            <w:shd w:val="clear" w:color="auto" w:fill="auto"/>
          </w:tcPr>
          <w:p w14:paraId="70E61281" w14:textId="77777777" w:rsidR="00175D1A" w:rsidRPr="00BD2F6E" w:rsidRDefault="00175D1A" w:rsidP="00175D1A">
            <w:pPr>
              <w:pStyle w:val="af"/>
              <w:ind w:left="142" w:right="124"/>
              <w:jc w:val="both"/>
              <w:rPr>
                <w:rFonts w:ascii="Times New Roman" w:hAnsi="Times New Roman"/>
                <w:sz w:val="24"/>
                <w:szCs w:val="24"/>
              </w:rPr>
            </w:pPr>
          </w:p>
        </w:tc>
        <w:tc>
          <w:tcPr>
            <w:tcW w:w="2374" w:type="dxa"/>
            <w:vMerge/>
            <w:shd w:val="clear" w:color="auto" w:fill="auto"/>
          </w:tcPr>
          <w:p w14:paraId="4560D4E0" w14:textId="77777777" w:rsidR="00175D1A" w:rsidRPr="00BD2F6E" w:rsidRDefault="00175D1A" w:rsidP="00175D1A">
            <w:pPr>
              <w:pStyle w:val="af"/>
              <w:ind w:left="142" w:right="124"/>
              <w:jc w:val="both"/>
              <w:rPr>
                <w:rFonts w:ascii="Times New Roman" w:hAnsi="Times New Roman"/>
                <w:sz w:val="24"/>
                <w:szCs w:val="24"/>
              </w:rPr>
            </w:pPr>
          </w:p>
        </w:tc>
        <w:tc>
          <w:tcPr>
            <w:tcW w:w="2738" w:type="dxa"/>
            <w:shd w:val="clear" w:color="auto" w:fill="auto"/>
          </w:tcPr>
          <w:p w14:paraId="2ED37283"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2.4. Цоколь</w:t>
            </w:r>
          </w:p>
        </w:tc>
        <w:tc>
          <w:tcPr>
            <w:tcW w:w="9244" w:type="dxa"/>
            <w:shd w:val="clear" w:color="auto" w:fill="auto"/>
          </w:tcPr>
          <w:p w14:paraId="00DCDCF7" w14:textId="77777777" w:rsidR="00175D1A" w:rsidRPr="00BD2F6E" w:rsidRDefault="00175D1A" w:rsidP="00175D1A">
            <w:pPr>
              <w:pStyle w:val="2d"/>
              <w:shd w:val="clear" w:color="auto" w:fill="auto"/>
              <w:tabs>
                <w:tab w:val="left" w:pos="878"/>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2.4.1. 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цоколя.</w:t>
            </w:r>
          </w:p>
          <w:p w14:paraId="3415AD3F" w14:textId="77777777" w:rsidR="00175D1A" w:rsidRPr="00BD2F6E" w:rsidRDefault="00175D1A" w:rsidP="00175D1A">
            <w:pPr>
              <w:pStyle w:val="2d"/>
              <w:shd w:val="clear" w:color="auto" w:fill="auto"/>
              <w:tabs>
                <w:tab w:val="left" w:pos="869"/>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2.4.2.При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3EA42899" w14:textId="77777777" w:rsidR="00175D1A" w:rsidRPr="00BD2F6E" w:rsidRDefault="00175D1A" w:rsidP="00175D1A">
            <w:pPr>
              <w:pStyle w:val="2d"/>
              <w:shd w:val="clear" w:color="auto" w:fill="auto"/>
              <w:tabs>
                <w:tab w:val="left" w:pos="1011"/>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2.4.3.Материалы с глянцевой поверхностью (за исключением стекла) должны применяться на меньшей части площади ЦОКОЛЯ.</w:t>
            </w:r>
          </w:p>
          <w:p w14:paraId="3AB64B57" w14:textId="77777777" w:rsidR="00175D1A" w:rsidRPr="00BD2F6E" w:rsidRDefault="00175D1A" w:rsidP="00175D1A">
            <w:pPr>
              <w:pStyle w:val="2d"/>
              <w:shd w:val="clear" w:color="auto" w:fill="auto"/>
              <w:tabs>
                <w:tab w:val="left" w:pos="1016"/>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2.4.4. Материалы, имитирующие натуральные, должны соответствовать им по фактуре.</w:t>
            </w:r>
          </w:p>
          <w:p w14:paraId="7E750AFD" w14:textId="77777777" w:rsidR="00175D1A" w:rsidRPr="00BD2F6E" w:rsidRDefault="00175D1A" w:rsidP="00175D1A">
            <w:pPr>
              <w:pStyle w:val="2d"/>
              <w:shd w:val="clear" w:color="auto" w:fill="auto"/>
              <w:tabs>
                <w:tab w:val="left" w:pos="1016"/>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2.4.5.Не допускается окраска поверхностей, облицованных натуральным камнем.</w:t>
            </w:r>
          </w:p>
          <w:p w14:paraId="6B338990" w14:textId="77777777" w:rsidR="00175D1A" w:rsidRPr="00BD2F6E" w:rsidRDefault="00175D1A" w:rsidP="00175D1A">
            <w:pPr>
              <w:pStyle w:val="af"/>
              <w:ind w:left="142" w:right="282" w:firstLine="741"/>
              <w:jc w:val="both"/>
              <w:rPr>
                <w:rStyle w:val="290"/>
                <w:rFonts w:ascii="Times New Roman" w:eastAsia="Microsoft Sans Serif" w:hAnsi="Times New Roman"/>
                <w:color w:val="auto"/>
                <w:sz w:val="24"/>
                <w:szCs w:val="24"/>
              </w:rPr>
            </w:pPr>
            <w:r w:rsidRPr="00BD2F6E">
              <w:rPr>
                <w:rStyle w:val="290"/>
                <w:rFonts w:ascii="Times New Roman" w:eastAsia="Microsoft Sans Serif" w:hAnsi="Times New Roman"/>
                <w:color w:val="auto"/>
                <w:sz w:val="24"/>
                <w:szCs w:val="24"/>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p w14:paraId="33314AAE" w14:textId="77777777" w:rsidR="00175D1A" w:rsidRPr="00BD2F6E" w:rsidRDefault="00175D1A" w:rsidP="00175D1A">
            <w:pPr>
              <w:pStyle w:val="2d"/>
              <w:shd w:val="clear" w:color="auto" w:fill="auto"/>
              <w:tabs>
                <w:tab w:val="left" w:pos="888"/>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050AC84F" w14:textId="77777777" w:rsidR="00175D1A" w:rsidRPr="00BD2F6E" w:rsidRDefault="00175D1A" w:rsidP="00175D1A">
            <w:pPr>
              <w:pStyle w:val="2d"/>
              <w:shd w:val="clear" w:color="auto" w:fill="auto"/>
              <w:tabs>
                <w:tab w:val="left" w:pos="896"/>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2.4.8.Не допускается устройство радиальных козырьков и навесов к приямкам.</w:t>
            </w:r>
          </w:p>
          <w:p w14:paraId="09B3430A" w14:textId="77777777" w:rsidR="00175D1A" w:rsidRPr="00BD2F6E" w:rsidRDefault="00175D1A" w:rsidP="00175D1A">
            <w:pPr>
              <w:pStyle w:val="af"/>
              <w:ind w:left="142" w:right="282" w:firstLine="741"/>
              <w:jc w:val="both"/>
              <w:rPr>
                <w:rFonts w:ascii="Times New Roman" w:hAnsi="Times New Roman"/>
                <w:sz w:val="24"/>
                <w:szCs w:val="24"/>
              </w:rPr>
            </w:pPr>
            <w:r w:rsidRPr="00BD2F6E">
              <w:rPr>
                <w:rStyle w:val="290"/>
                <w:rFonts w:ascii="Times New Roman" w:eastAsia="Microsoft Sans Serif" w:hAnsi="Times New Roman"/>
                <w:color w:val="auto"/>
                <w:sz w:val="24"/>
                <w:szCs w:val="24"/>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w:t>
            </w:r>
            <w:r w:rsidRPr="00BD2F6E">
              <w:rPr>
                <w:rStyle w:val="290"/>
                <w:rFonts w:ascii="Times New Roman" w:eastAsia="Microsoft Sans Serif" w:hAnsi="Times New Roman"/>
                <w:color w:val="auto"/>
                <w:sz w:val="24"/>
                <w:szCs w:val="24"/>
                <w:lang w:val="en-US" w:bidi="en-US"/>
              </w:rPr>
              <w:t>HPL</w:t>
            </w:r>
            <w:r w:rsidRPr="00BD2F6E">
              <w:rPr>
                <w:rStyle w:val="290"/>
                <w:rFonts w:ascii="Times New Roman" w:eastAsia="Microsoft Sans Serif" w:hAnsi="Times New Roman"/>
                <w:color w:val="auto"/>
                <w:sz w:val="24"/>
                <w:szCs w:val="24"/>
              </w:rPr>
              <w:t>-панелей с имитацией дерева, металла и бетона), крупные фракции штукатурки “фактурная шуба” и “короед”, стекломагнезитовые листы, глянцевые керамогранитные плиты.</w:t>
            </w:r>
          </w:p>
        </w:tc>
      </w:tr>
      <w:tr w:rsidR="0015434A" w:rsidRPr="00BD2F6E" w14:paraId="3FFBCB49" w14:textId="77777777" w:rsidTr="00C97194">
        <w:tc>
          <w:tcPr>
            <w:tcW w:w="954" w:type="dxa"/>
            <w:vMerge/>
            <w:shd w:val="clear" w:color="auto" w:fill="auto"/>
          </w:tcPr>
          <w:p w14:paraId="7C083C9A" w14:textId="77777777" w:rsidR="00175D1A" w:rsidRPr="00BD2F6E" w:rsidRDefault="00175D1A" w:rsidP="00175D1A">
            <w:pPr>
              <w:pStyle w:val="af"/>
              <w:ind w:left="142" w:right="124"/>
              <w:jc w:val="both"/>
              <w:rPr>
                <w:rFonts w:ascii="Times New Roman" w:hAnsi="Times New Roman"/>
                <w:sz w:val="24"/>
                <w:szCs w:val="24"/>
              </w:rPr>
            </w:pPr>
          </w:p>
        </w:tc>
        <w:tc>
          <w:tcPr>
            <w:tcW w:w="2374" w:type="dxa"/>
            <w:vMerge/>
            <w:shd w:val="clear" w:color="auto" w:fill="auto"/>
          </w:tcPr>
          <w:p w14:paraId="6309DC1A" w14:textId="77777777" w:rsidR="00175D1A" w:rsidRPr="00BD2F6E" w:rsidRDefault="00175D1A" w:rsidP="00175D1A">
            <w:pPr>
              <w:pStyle w:val="af"/>
              <w:ind w:left="142" w:right="124"/>
              <w:jc w:val="both"/>
              <w:rPr>
                <w:rFonts w:ascii="Times New Roman" w:hAnsi="Times New Roman"/>
                <w:sz w:val="24"/>
                <w:szCs w:val="24"/>
              </w:rPr>
            </w:pPr>
          </w:p>
        </w:tc>
        <w:tc>
          <w:tcPr>
            <w:tcW w:w="2738" w:type="dxa"/>
            <w:shd w:val="clear" w:color="auto" w:fill="auto"/>
          </w:tcPr>
          <w:p w14:paraId="0C4DAA8A"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2.5. Кровля</w:t>
            </w:r>
          </w:p>
        </w:tc>
        <w:tc>
          <w:tcPr>
            <w:tcW w:w="9244" w:type="dxa"/>
            <w:shd w:val="clear" w:color="auto" w:fill="auto"/>
          </w:tcPr>
          <w:p w14:paraId="1A94227D" w14:textId="77777777" w:rsidR="00175D1A" w:rsidRPr="00BD2F6E" w:rsidRDefault="00175D1A" w:rsidP="00175D1A">
            <w:pPr>
              <w:pStyle w:val="af"/>
              <w:ind w:left="142" w:right="282" w:firstLine="741"/>
              <w:jc w:val="both"/>
              <w:rPr>
                <w:rFonts w:ascii="Times New Roman" w:hAnsi="Times New Roman"/>
                <w:sz w:val="24"/>
                <w:szCs w:val="24"/>
              </w:rPr>
            </w:pPr>
            <w:r w:rsidRPr="00BD2F6E">
              <w:rPr>
                <w:rFonts w:ascii="Times New Roman" w:hAnsi="Times New Roman"/>
                <w:sz w:val="24"/>
                <w:szCs w:val="24"/>
              </w:rPr>
              <w:t>2.5.1 Не допускается использовать: асбестоцементный лист, пластиковый (виниловый) сайдинг, поликарбонат, ПВХ-панели, онду- лин, шифер, сланцевую кровлю, фанеру, вагонку, керамическую и песчано- цементную черепицу.</w:t>
            </w:r>
          </w:p>
        </w:tc>
      </w:tr>
      <w:tr w:rsidR="0015434A" w:rsidRPr="00BD2F6E" w14:paraId="55318C1E" w14:textId="77777777" w:rsidTr="00C97194">
        <w:tc>
          <w:tcPr>
            <w:tcW w:w="954" w:type="dxa"/>
            <w:vMerge/>
            <w:shd w:val="clear" w:color="auto" w:fill="auto"/>
          </w:tcPr>
          <w:p w14:paraId="39B27A00" w14:textId="77777777" w:rsidR="00175D1A" w:rsidRPr="00BD2F6E" w:rsidRDefault="00175D1A" w:rsidP="00175D1A">
            <w:pPr>
              <w:pStyle w:val="af"/>
              <w:ind w:left="142" w:right="124"/>
              <w:jc w:val="both"/>
              <w:rPr>
                <w:rFonts w:ascii="Times New Roman" w:hAnsi="Times New Roman"/>
                <w:sz w:val="24"/>
                <w:szCs w:val="24"/>
              </w:rPr>
            </w:pPr>
          </w:p>
        </w:tc>
        <w:tc>
          <w:tcPr>
            <w:tcW w:w="2374" w:type="dxa"/>
            <w:vMerge/>
            <w:shd w:val="clear" w:color="auto" w:fill="auto"/>
          </w:tcPr>
          <w:p w14:paraId="0EFF1A9C" w14:textId="77777777" w:rsidR="00175D1A" w:rsidRPr="00BD2F6E" w:rsidRDefault="00175D1A" w:rsidP="00175D1A">
            <w:pPr>
              <w:pStyle w:val="af"/>
              <w:ind w:left="142" w:right="124"/>
              <w:jc w:val="both"/>
              <w:rPr>
                <w:rFonts w:ascii="Times New Roman" w:hAnsi="Times New Roman"/>
                <w:sz w:val="24"/>
                <w:szCs w:val="24"/>
              </w:rPr>
            </w:pPr>
          </w:p>
        </w:tc>
        <w:tc>
          <w:tcPr>
            <w:tcW w:w="2738" w:type="dxa"/>
            <w:shd w:val="clear" w:color="auto" w:fill="auto"/>
          </w:tcPr>
          <w:p w14:paraId="6BAC8685"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2.6. Элементы входных групп</w:t>
            </w:r>
          </w:p>
        </w:tc>
        <w:tc>
          <w:tcPr>
            <w:tcW w:w="9244" w:type="dxa"/>
            <w:shd w:val="clear" w:color="auto" w:fill="auto"/>
          </w:tcPr>
          <w:p w14:paraId="54B190D4" w14:textId="77777777" w:rsidR="00175D1A" w:rsidRPr="00BD2F6E" w:rsidRDefault="00175D1A" w:rsidP="00175D1A">
            <w:pPr>
              <w:pStyle w:val="2d"/>
              <w:shd w:val="clear" w:color="auto" w:fill="auto"/>
              <w:tabs>
                <w:tab w:val="left" w:pos="893"/>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2.6.1. Для навесов и козырьков не допускается использовать: асбестоцементный лист, пластиковый (виниловый) сайдинг, поликарбонат (за исключением монолитного), ондулин, шифер, фанеру, вагонку, ПВХ-панели (за исключением </w:t>
            </w:r>
            <w:r w:rsidRPr="00BD2F6E">
              <w:rPr>
                <w:rStyle w:val="290"/>
                <w:rFonts w:ascii="Times New Roman" w:hAnsi="Times New Roman" w:cs="Times New Roman"/>
                <w:color w:val="auto"/>
                <w:sz w:val="24"/>
                <w:szCs w:val="24"/>
                <w:lang w:val="en-US" w:bidi="en-US"/>
              </w:rPr>
              <w:t>HPL</w:t>
            </w:r>
            <w:r w:rsidRPr="00BD2F6E">
              <w:rPr>
                <w:rStyle w:val="290"/>
                <w:rFonts w:ascii="Times New Roman" w:hAnsi="Times New Roman" w:cs="Times New Roman"/>
                <w:color w:val="auto"/>
                <w:sz w:val="24"/>
                <w:szCs w:val="24"/>
              </w:rPr>
              <w:t>-панелей с имитацией дерева, металла и бетона), стекломагнезитовые листы.</w:t>
            </w:r>
          </w:p>
          <w:p w14:paraId="3B0E003D" w14:textId="77777777" w:rsidR="00175D1A" w:rsidRPr="00BD2F6E" w:rsidRDefault="00175D1A" w:rsidP="00175D1A">
            <w:pPr>
              <w:pStyle w:val="2d"/>
              <w:shd w:val="clear" w:color="auto" w:fill="auto"/>
              <w:tabs>
                <w:tab w:val="left" w:pos="896"/>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2.6.2. Материалы, имитирующие натуральные, должны соответствовать им по фактуре.</w:t>
            </w:r>
          </w:p>
          <w:p w14:paraId="232BFB3B" w14:textId="77777777" w:rsidR="00175D1A" w:rsidRPr="00BD2F6E" w:rsidRDefault="00175D1A" w:rsidP="00175D1A">
            <w:pPr>
              <w:pStyle w:val="2d"/>
              <w:shd w:val="clear" w:color="auto" w:fill="auto"/>
              <w:tabs>
                <w:tab w:val="left" w:pos="896"/>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2.6.3. Не допускается устройство радиальных козырьков и навесов.</w:t>
            </w:r>
          </w:p>
          <w:p w14:paraId="6951BC74" w14:textId="77777777" w:rsidR="00175D1A" w:rsidRPr="00BD2F6E" w:rsidRDefault="00175D1A" w:rsidP="00175D1A">
            <w:pPr>
              <w:pStyle w:val="2d"/>
              <w:shd w:val="clear" w:color="auto" w:fill="auto"/>
              <w:tabs>
                <w:tab w:val="left" w:pos="888"/>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2.6.4. Для лестниц, площадок, ступеней не допускается использовать: материалы с классом противоскольжения менее </w:t>
            </w:r>
            <w:r w:rsidRPr="00BD2F6E">
              <w:rPr>
                <w:rStyle w:val="290"/>
                <w:rFonts w:ascii="Times New Roman" w:hAnsi="Times New Roman" w:cs="Times New Roman"/>
                <w:color w:val="auto"/>
                <w:sz w:val="24"/>
                <w:szCs w:val="24"/>
                <w:lang w:val="en-US" w:bidi="en-US"/>
              </w:rPr>
              <w:t>R</w:t>
            </w:r>
            <w:r w:rsidRPr="00BD2F6E">
              <w:rPr>
                <w:rStyle w:val="290"/>
                <w:rFonts w:ascii="Times New Roman" w:hAnsi="Times New Roman" w:cs="Times New Roman"/>
                <w:color w:val="auto"/>
                <w:sz w:val="24"/>
                <w:szCs w:val="24"/>
                <w:lang w:bidi="en-US"/>
              </w:rPr>
              <w:t xml:space="preserve">12, </w:t>
            </w:r>
            <w:r w:rsidRPr="00BD2F6E">
              <w:rPr>
                <w:rStyle w:val="290"/>
                <w:rFonts w:ascii="Times New Roman" w:hAnsi="Times New Roman" w:cs="Times New Roman"/>
                <w:color w:val="auto"/>
                <w:sz w:val="24"/>
                <w:szCs w:val="24"/>
              </w:rPr>
              <w:t>резиновую плитку.</w:t>
            </w:r>
          </w:p>
          <w:p w14:paraId="7FB7ACEA" w14:textId="77777777" w:rsidR="00175D1A" w:rsidRPr="00BD2F6E" w:rsidRDefault="00175D1A" w:rsidP="00175D1A">
            <w:pPr>
              <w:pStyle w:val="2d"/>
              <w:shd w:val="clear" w:color="auto" w:fill="auto"/>
              <w:tabs>
                <w:tab w:val="left" w:pos="901"/>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2.6.5. Не допускается окраска поверхностей, облицованных натуральным камнем.</w:t>
            </w:r>
          </w:p>
          <w:p w14:paraId="44719A19" w14:textId="77777777" w:rsidR="00175D1A" w:rsidRPr="00BD2F6E" w:rsidRDefault="00175D1A" w:rsidP="00175D1A">
            <w:pPr>
              <w:pStyle w:val="2d"/>
              <w:tabs>
                <w:tab w:val="left" w:pos="901"/>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2.6.6. Необходимо предусматривать придверные грязезащитные системы.</w:t>
            </w:r>
          </w:p>
        </w:tc>
      </w:tr>
      <w:tr w:rsidR="0015434A" w:rsidRPr="00BD2F6E" w14:paraId="2C743BB6" w14:textId="77777777" w:rsidTr="00C97194">
        <w:tc>
          <w:tcPr>
            <w:tcW w:w="954" w:type="dxa"/>
            <w:vMerge/>
            <w:shd w:val="clear" w:color="auto" w:fill="auto"/>
          </w:tcPr>
          <w:p w14:paraId="68D94F56" w14:textId="77777777" w:rsidR="00175D1A" w:rsidRPr="00BD2F6E" w:rsidRDefault="00175D1A" w:rsidP="00175D1A">
            <w:pPr>
              <w:pStyle w:val="af"/>
              <w:ind w:left="142" w:right="124"/>
              <w:jc w:val="both"/>
              <w:rPr>
                <w:rFonts w:ascii="Times New Roman" w:hAnsi="Times New Roman"/>
                <w:sz w:val="24"/>
                <w:szCs w:val="24"/>
              </w:rPr>
            </w:pPr>
          </w:p>
        </w:tc>
        <w:tc>
          <w:tcPr>
            <w:tcW w:w="2374" w:type="dxa"/>
            <w:vMerge/>
            <w:shd w:val="clear" w:color="auto" w:fill="auto"/>
          </w:tcPr>
          <w:p w14:paraId="73C57A6B" w14:textId="77777777" w:rsidR="00175D1A" w:rsidRPr="00BD2F6E" w:rsidRDefault="00175D1A" w:rsidP="00175D1A">
            <w:pPr>
              <w:pStyle w:val="af"/>
              <w:ind w:left="142" w:right="124"/>
              <w:jc w:val="both"/>
              <w:rPr>
                <w:rFonts w:ascii="Times New Roman" w:hAnsi="Times New Roman"/>
                <w:sz w:val="24"/>
                <w:szCs w:val="24"/>
              </w:rPr>
            </w:pPr>
          </w:p>
        </w:tc>
        <w:tc>
          <w:tcPr>
            <w:tcW w:w="2738" w:type="dxa"/>
            <w:shd w:val="clear" w:color="auto" w:fill="auto"/>
          </w:tcPr>
          <w:p w14:paraId="79F65573"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2.7. Ограждения</w:t>
            </w:r>
          </w:p>
        </w:tc>
        <w:tc>
          <w:tcPr>
            <w:tcW w:w="9244" w:type="dxa"/>
            <w:shd w:val="clear" w:color="auto" w:fill="auto"/>
          </w:tcPr>
          <w:p w14:paraId="7A392345" w14:textId="77777777" w:rsidR="00175D1A" w:rsidRPr="00BD2F6E" w:rsidRDefault="00175D1A" w:rsidP="00175D1A">
            <w:pPr>
              <w:pStyle w:val="2d"/>
              <w:shd w:val="clear" w:color="auto" w:fill="auto"/>
              <w:tabs>
                <w:tab w:val="left" w:pos="893"/>
              </w:tabs>
              <w:spacing w:line="240" w:lineRule="auto"/>
              <w:ind w:left="142" w:right="282" w:firstLine="741"/>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w:t>
            </w:r>
          </w:p>
          <w:p w14:paraId="7D0B1010" w14:textId="77777777" w:rsidR="00175D1A" w:rsidRPr="00BD2F6E" w:rsidRDefault="00175D1A" w:rsidP="00175D1A">
            <w:pPr>
              <w:pStyle w:val="af"/>
              <w:ind w:left="142" w:right="282" w:firstLine="741"/>
              <w:jc w:val="both"/>
              <w:rPr>
                <w:rFonts w:ascii="Times New Roman" w:hAnsi="Times New Roman"/>
                <w:sz w:val="24"/>
                <w:szCs w:val="24"/>
              </w:rPr>
            </w:pPr>
            <w:r w:rsidRPr="00BD2F6E">
              <w:rPr>
                <w:rStyle w:val="290"/>
                <w:rFonts w:ascii="Times New Roman" w:eastAsia="Microsoft Sans Serif" w:hAnsi="Times New Roman"/>
                <w:color w:val="auto"/>
                <w:sz w:val="24"/>
                <w:szCs w:val="24"/>
              </w:rPr>
              <w:t>2.7.2. Материалы, имитирующие натуральные, должны соответствовать им по фактуре.</w:t>
            </w:r>
          </w:p>
        </w:tc>
      </w:tr>
      <w:tr w:rsidR="0015434A" w:rsidRPr="00BD2F6E" w14:paraId="23608123" w14:textId="77777777" w:rsidTr="00C97194">
        <w:tc>
          <w:tcPr>
            <w:tcW w:w="954" w:type="dxa"/>
            <w:shd w:val="clear" w:color="auto" w:fill="auto"/>
          </w:tcPr>
          <w:p w14:paraId="02237F60"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3</w:t>
            </w:r>
          </w:p>
        </w:tc>
        <w:tc>
          <w:tcPr>
            <w:tcW w:w="5112" w:type="dxa"/>
            <w:gridSpan w:val="2"/>
            <w:shd w:val="clear" w:color="auto" w:fill="auto"/>
          </w:tcPr>
          <w:p w14:paraId="26DA3994"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Требования к размещению технического и инженерного оборудования на фасадах зданий, строений и сооружений</w:t>
            </w:r>
          </w:p>
        </w:tc>
        <w:tc>
          <w:tcPr>
            <w:tcW w:w="9244" w:type="dxa"/>
            <w:shd w:val="clear" w:color="auto" w:fill="auto"/>
          </w:tcPr>
          <w:p w14:paraId="1CDFA2FC" w14:textId="77777777" w:rsidR="00175D1A" w:rsidRPr="00BD2F6E" w:rsidRDefault="00175D1A" w:rsidP="00175D1A">
            <w:pPr>
              <w:pStyle w:val="2d"/>
              <w:shd w:val="clear" w:color="auto" w:fill="auto"/>
              <w:spacing w:line="240" w:lineRule="auto"/>
              <w:ind w:left="142" w:right="282" w:firstLine="44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A7C5B36" w14:textId="77777777" w:rsidR="00175D1A" w:rsidRPr="00BD2F6E" w:rsidRDefault="00175D1A" w:rsidP="00175D1A">
            <w:pPr>
              <w:pStyle w:val="2d"/>
              <w:shd w:val="clear" w:color="auto" w:fill="auto"/>
              <w:spacing w:line="240" w:lineRule="auto"/>
              <w:ind w:left="142" w:right="282" w:firstLine="44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размещаться упорядоченно, с привязкой к архитектурному решению фасада и единой композиционной (вертикальной, горизонталь</w:t>
            </w:r>
            <w:r w:rsidRPr="00BD2F6E">
              <w:rPr>
                <w:rStyle w:val="290"/>
                <w:rFonts w:ascii="Times New Roman" w:hAnsi="Times New Roman" w:cs="Times New Roman"/>
                <w:color w:val="auto"/>
                <w:sz w:val="24"/>
                <w:szCs w:val="24"/>
              </w:rPr>
              <w:softHyphen/>
              <w:t>ной) системе осей;</w:t>
            </w:r>
          </w:p>
          <w:p w14:paraId="1FC41344" w14:textId="77777777" w:rsidR="00175D1A" w:rsidRPr="00BD2F6E" w:rsidRDefault="00175D1A" w:rsidP="00175D1A">
            <w:pPr>
              <w:pStyle w:val="2d"/>
              <w:shd w:val="clear" w:color="auto" w:fill="auto"/>
              <w:spacing w:line="240" w:lineRule="auto"/>
              <w:ind w:left="142" w:right="282" w:firstLine="44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размещаться с использованием стандартных конструкций крепления и с использованием маскирующих ограждений (решеток, жа</w:t>
            </w:r>
            <w:r w:rsidRPr="00BD2F6E">
              <w:rPr>
                <w:rStyle w:val="290"/>
                <w:rFonts w:ascii="Times New Roman" w:hAnsi="Times New Roman" w:cs="Times New Roman"/>
                <w:color w:val="auto"/>
                <w:sz w:val="24"/>
                <w:szCs w:val="24"/>
              </w:rPr>
              <w:softHyphen/>
              <w:t>люзи, корзин);</w:t>
            </w:r>
          </w:p>
          <w:p w14:paraId="4023D9B7" w14:textId="77777777" w:rsidR="00175D1A" w:rsidRPr="00BD2F6E" w:rsidRDefault="00175D1A" w:rsidP="00175D1A">
            <w:pPr>
              <w:pStyle w:val="2d"/>
              <w:shd w:val="clear" w:color="auto" w:fill="auto"/>
              <w:spacing w:line="240" w:lineRule="auto"/>
              <w:ind w:left="142" w:right="282" w:firstLine="44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оснащаться кабель-каналами, скрытыми за фасадом или замаскированными в тон колера соответствующей плоскости фасада.</w:t>
            </w:r>
          </w:p>
          <w:p w14:paraId="3A641C4B" w14:textId="77777777" w:rsidR="00175D1A" w:rsidRPr="00BD2F6E" w:rsidRDefault="00175D1A" w:rsidP="00175D1A">
            <w:pPr>
              <w:pStyle w:val="2d"/>
              <w:shd w:val="clear" w:color="auto" w:fill="auto"/>
              <w:spacing w:line="240" w:lineRule="auto"/>
              <w:ind w:left="142" w:right="282" w:firstLine="44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Для элементов систем кондиционирования необходимо предусматривать скрытое организованное водоотведение.</w:t>
            </w:r>
          </w:p>
          <w:p w14:paraId="2D9E48C8" w14:textId="77777777" w:rsidR="00175D1A" w:rsidRPr="00BD2F6E" w:rsidRDefault="00175D1A" w:rsidP="00175D1A">
            <w:pPr>
              <w:pStyle w:val="2d"/>
              <w:shd w:val="clear" w:color="auto" w:fill="auto"/>
              <w:spacing w:line="240" w:lineRule="auto"/>
              <w:ind w:left="142" w:right="282" w:firstLine="44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Размещение элементов систем кондиционирования допускается:</w:t>
            </w:r>
          </w:p>
          <w:p w14:paraId="2C5AEAD6" w14:textId="77777777" w:rsidR="00175D1A" w:rsidRPr="00BD2F6E" w:rsidRDefault="00175D1A" w:rsidP="00175D1A">
            <w:pPr>
              <w:pStyle w:val="2d"/>
              <w:shd w:val="clear" w:color="auto" w:fill="auto"/>
              <w:spacing w:line="240" w:lineRule="auto"/>
              <w:ind w:left="142" w:right="282" w:firstLine="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на кровле объекта (крышные кондиционеры с внутренними воздуховодными каналами); в нижней части оконных проемов, в окнах подвального этажа без выхода за плоскость фасада; в простенках между оконными и дверными проемами; на второстепенных фасадах, брандмауэрах;</w:t>
            </w:r>
          </w:p>
          <w:p w14:paraId="36EFE6D7" w14:textId="77777777" w:rsidR="00175D1A" w:rsidRPr="00BD2F6E" w:rsidRDefault="00175D1A" w:rsidP="00175D1A">
            <w:pPr>
              <w:pStyle w:val="2d"/>
              <w:shd w:val="clear" w:color="auto" w:fill="auto"/>
              <w:spacing w:line="240" w:lineRule="auto"/>
              <w:ind w:left="142" w:right="282" w:firstLine="44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в арочных проемах на высоте не менее 3,0 м от поверхности земли,</w:t>
            </w:r>
          </w:p>
          <w:p w14:paraId="2C778A71" w14:textId="77777777" w:rsidR="00175D1A" w:rsidRPr="00BD2F6E" w:rsidRDefault="00175D1A" w:rsidP="00175D1A">
            <w:pPr>
              <w:pStyle w:val="2d"/>
              <w:shd w:val="clear" w:color="auto" w:fill="auto"/>
              <w:spacing w:line="240" w:lineRule="auto"/>
              <w:ind w:left="142" w:right="282" w:hanging="122"/>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Размещение элементов систем кондиционирования не допускается: на поверхности главных фасадов;</w:t>
            </w:r>
          </w:p>
          <w:p w14:paraId="0106DDB5" w14:textId="77777777" w:rsidR="00175D1A" w:rsidRPr="00BD2F6E" w:rsidRDefault="00175D1A" w:rsidP="00175D1A">
            <w:pPr>
              <w:pStyle w:val="af"/>
              <w:ind w:left="142" w:right="282"/>
              <w:jc w:val="both"/>
              <w:rPr>
                <w:rStyle w:val="290"/>
                <w:rFonts w:ascii="Times New Roman" w:eastAsia="Microsoft Sans Serif" w:hAnsi="Times New Roman"/>
                <w:color w:val="auto"/>
                <w:sz w:val="24"/>
                <w:szCs w:val="24"/>
              </w:rPr>
            </w:pPr>
            <w:r w:rsidRPr="00BD2F6E">
              <w:rPr>
                <w:rStyle w:val="290"/>
                <w:rFonts w:ascii="Times New Roman" w:eastAsia="Microsoft Sans Serif" w:hAnsi="Times New Roman"/>
                <w:color w:val="auto"/>
                <w:sz w:val="24"/>
                <w:szCs w:val="24"/>
              </w:rPr>
              <w:t>в оконных и дверных проемах с выступанием за плоскость фасада; над пешеходными тротуарами.</w:t>
            </w:r>
          </w:p>
          <w:p w14:paraId="7F741542" w14:textId="77777777" w:rsidR="00175D1A" w:rsidRPr="00BD2F6E" w:rsidRDefault="00175D1A" w:rsidP="00175D1A">
            <w:pPr>
              <w:pStyle w:val="af"/>
              <w:ind w:left="142" w:right="282" w:firstLine="458"/>
              <w:jc w:val="both"/>
              <w:rPr>
                <w:rFonts w:ascii="Times New Roman" w:hAnsi="Times New Roman"/>
                <w:sz w:val="24"/>
                <w:szCs w:val="24"/>
              </w:rPr>
            </w:pPr>
            <w:r w:rsidRPr="00BD2F6E">
              <w:rPr>
                <w:rStyle w:val="290"/>
                <w:rFonts w:ascii="Times New Roman" w:eastAsia="Microsoft Sans Serif" w:hAnsi="Times New Roman"/>
                <w:color w:val="auto"/>
                <w:sz w:val="24"/>
                <w:szCs w:val="24"/>
              </w:rPr>
              <w:t>Маскирующие ограждения должны иметь окраску, соответствующую одному из колеров элементов здания (стен, элементов окон). Цветовое решение элементов системы наружного водоотведения (водосточные трубы, желоба) должно осуществляться в тон соот</w:t>
            </w:r>
            <w:r w:rsidRPr="00BD2F6E">
              <w:rPr>
                <w:rStyle w:val="290"/>
                <w:rFonts w:ascii="Times New Roman" w:eastAsia="Microsoft Sans Serif" w:hAnsi="Times New Roman"/>
                <w:color w:val="auto"/>
                <w:sz w:val="24"/>
                <w:szCs w:val="24"/>
              </w:rPr>
              <w:softHyphen/>
              <w:t>ветствующей плоскости стены.</w:t>
            </w:r>
          </w:p>
        </w:tc>
      </w:tr>
      <w:tr w:rsidR="0015434A" w:rsidRPr="00BD2F6E" w14:paraId="3A49DA1D" w14:textId="77777777" w:rsidTr="00C97194">
        <w:tc>
          <w:tcPr>
            <w:tcW w:w="954" w:type="dxa"/>
            <w:shd w:val="clear" w:color="auto" w:fill="auto"/>
          </w:tcPr>
          <w:p w14:paraId="4846D9FB"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4</w:t>
            </w:r>
          </w:p>
        </w:tc>
        <w:tc>
          <w:tcPr>
            <w:tcW w:w="5112" w:type="dxa"/>
            <w:gridSpan w:val="2"/>
            <w:shd w:val="clear" w:color="auto" w:fill="auto"/>
          </w:tcPr>
          <w:p w14:paraId="612549D9" w14:textId="77777777" w:rsidR="00175D1A" w:rsidRPr="00BD2F6E" w:rsidRDefault="00175D1A" w:rsidP="00175D1A">
            <w:pPr>
              <w:pStyle w:val="af"/>
              <w:ind w:left="142" w:right="124"/>
              <w:jc w:val="both"/>
              <w:rPr>
                <w:rFonts w:ascii="Times New Roman" w:hAnsi="Times New Roman"/>
                <w:sz w:val="24"/>
                <w:szCs w:val="24"/>
              </w:rPr>
            </w:pPr>
            <w:r w:rsidRPr="00BD2F6E">
              <w:rPr>
                <w:rFonts w:ascii="Times New Roman" w:hAnsi="Times New Roman"/>
                <w:sz w:val="24"/>
                <w:szCs w:val="24"/>
              </w:rPr>
              <w:t>Требования к подсветке фасадов зданий, строений и сооружений</w:t>
            </w:r>
          </w:p>
        </w:tc>
        <w:tc>
          <w:tcPr>
            <w:tcW w:w="9244" w:type="dxa"/>
            <w:shd w:val="clear" w:color="auto" w:fill="auto"/>
          </w:tcPr>
          <w:p w14:paraId="6E8EF799" w14:textId="77777777" w:rsidR="00175D1A" w:rsidRPr="00BD2F6E" w:rsidRDefault="00175D1A" w:rsidP="00175D1A">
            <w:pPr>
              <w:pStyle w:val="2d"/>
              <w:shd w:val="clear" w:color="auto" w:fill="auto"/>
              <w:spacing w:line="240" w:lineRule="auto"/>
              <w:ind w:left="142" w:right="282" w:firstLine="44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Входные группы, эвакуационные выходы, указатели и информационные элементы должны иметь освещение.</w:t>
            </w:r>
          </w:p>
          <w:p w14:paraId="7DBDACC1" w14:textId="77777777" w:rsidR="00175D1A" w:rsidRPr="00BD2F6E" w:rsidRDefault="00175D1A" w:rsidP="00175D1A">
            <w:pPr>
              <w:pStyle w:val="2d"/>
              <w:shd w:val="clear" w:color="auto" w:fill="auto"/>
              <w:spacing w:line="240" w:lineRule="auto"/>
              <w:ind w:left="142" w:right="282" w:firstLine="44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Запрещается использовать в подсветке фасадов пиксельную, мигающую подсветку.</w:t>
            </w:r>
          </w:p>
          <w:p w14:paraId="709951D6" w14:textId="77777777" w:rsidR="00175D1A" w:rsidRPr="00BD2F6E" w:rsidRDefault="00175D1A" w:rsidP="00175D1A">
            <w:pPr>
              <w:pStyle w:val="2d"/>
              <w:shd w:val="clear" w:color="auto" w:fill="auto"/>
              <w:spacing w:line="240" w:lineRule="auto"/>
              <w:ind w:left="142" w:right="282" w:firstLine="44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Приборы архитектурной подсветки должны располагаться таким образом, чтобы их выходные отверстия экранировались светоза</w:t>
            </w:r>
            <w:r w:rsidRPr="00BD2F6E">
              <w:rPr>
                <w:rStyle w:val="290"/>
                <w:rFonts w:ascii="Times New Roman" w:hAnsi="Times New Roman" w:cs="Times New Roman"/>
                <w:color w:val="auto"/>
                <w:sz w:val="24"/>
                <w:szCs w:val="24"/>
              </w:rPr>
              <w:softHyphen/>
              <w:t>щитными устройствами или не оказывались в центре поля зрения водителей и пешеходов в главных направлениях движения.</w:t>
            </w:r>
          </w:p>
          <w:p w14:paraId="44E563F8" w14:textId="77777777" w:rsidR="00175D1A" w:rsidRPr="00BD2F6E" w:rsidRDefault="00175D1A" w:rsidP="00175D1A">
            <w:pPr>
              <w:pStyle w:val="2d"/>
              <w:shd w:val="clear" w:color="auto" w:fill="auto"/>
              <w:spacing w:line="240" w:lineRule="auto"/>
              <w:ind w:left="142" w:right="282" w:firstLine="440"/>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Подсветка осуществляется с цветовой температурой (Тц) в диапазоне 2000-2700 К.</w:t>
            </w:r>
          </w:p>
          <w:p w14:paraId="2F390A38" w14:textId="77777777" w:rsidR="00175D1A" w:rsidRPr="00BD2F6E" w:rsidRDefault="00175D1A" w:rsidP="00175D1A">
            <w:pPr>
              <w:pStyle w:val="2d"/>
              <w:shd w:val="clear" w:color="auto" w:fill="auto"/>
              <w:spacing w:line="240" w:lineRule="auto"/>
              <w:ind w:left="142" w:right="282" w:firstLine="599"/>
              <w:jc w:val="both"/>
              <w:rPr>
                <w:rFonts w:ascii="Times New Roman" w:hAnsi="Times New Roman" w:cs="Times New Roman"/>
                <w:sz w:val="24"/>
                <w:szCs w:val="24"/>
              </w:rPr>
            </w:pPr>
            <w:r w:rsidRPr="00BD2F6E">
              <w:rPr>
                <w:rStyle w:val="290"/>
                <w:rFonts w:ascii="Times New Roman" w:eastAsia="Microsoft Sans Serif" w:hAnsi="Times New Roman" w:cs="Times New Roman"/>
                <w:color w:val="auto"/>
                <w:sz w:val="24"/>
                <w:szCs w:val="24"/>
              </w:rPr>
              <w:t>Не допускается засветка окон жилых помещений, расположенных вблизи зданий, а также камер видеонаблюдения.</w:t>
            </w:r>
          </w:p>
        </w:tc>
      </w:tr>
    </w:tbl>
    <w:p w14:paraId="3E416739" w14:textId="77777777" w:rsidR="00175D1A" w:rsidRPr="00BD2F6E" w:rsidRDefault="00175D1A" w:rsidP="00175D1A">
      <w:pPr>
        <w:pStyle w:val="af"/>
        <w:ind w:right="282"/>
        <w:jc w:val="both"/>
        <w:rPr>
          <w:rFonts w:ascii="Times New Roman" w:hAnsi="Times New Roman"/>
          <w:sz w:val="24"/>
          <w:szCs w:val="24"/>
        </w:rPr>
      </w:pPr>
    </w:p>
    <w:p w14:paraId="6E21C3A1" w14:textId="77777777" w:rsidR="00175D1A" w:rsidRPr="00BD2F6E" w:rsidRDefault="00175D1A" w:rsidP="00175D1A">
      <w:pPr>
        <w:pStyle w:val="af"/>
        <w:ind w:right="282" w:firstLine="567"/>
        <w:jc w:val="both"/>
        <w:rPr>
          <w:rFonts w:ascii="Times New Roman" w:eastAsia="Lucida Sans Unicode" w:hAnsi="Times New Roman"/>
          <w:kern w:val="1"/>
          <w:sz w:val="24"/>
          <w:szCs w:val="24"/>
        </w:rPr>
      </w:pPr>
      <w:r w:rsidRPr="00BD2F6E">
        <w:rPr>
          <w:rFonts w:ascii="Times New Roman" w:eastAsia="Lucida Sans Unicode" w:hAnsi="Times New Roman"/>
          <w:kern w:val="1"/>
          <w:sz w:val="24"/>
          <w:szCs w:val="24"/>
        </w:rPr>
        <w:t>Таблица 5</w:t>
      </w:r>
    </w:p>
    <w:p w14:paraId="5C531941" w14:textId="24725C4F" w:rsidR="00175D1A" w:rsidRPr="00BD2F6E" w:rsidRDefault="00175D1A" w:rsidP="00175D1A">
      <w:pPr>
        <w:pStyle w:val="af"/>
        <w:ind w:right="282" w:firstLine="567"/>
        <w:jc w:val="both"/>
        <w:rPr>
          <w:rFonts w:ascii="Times New Roman" w:eastAsia="Lucida Sans Unicode" w:hAnsi="Times New Roman"/>
          <w:kern w:val="1"/>
          <w:sz w:val="24"/>
          <w:szCs w:val="24"/>
        </w:rPr>
      </w:pPr>
      <w:r w:rsidRPr="00BD2F6E">
        <w:rPr>
          <w:rFonts w:ascii="Times New Roman" w:eastAsia="Lucida Sans Unicode" w:hAnsi="Times New Roman"/>
          <w:kern w:val="1"/>
          <w:sz w:val="24"/>
          <w:szCs w:val="24"/>
        </w:rPr>
        <w:t>Требования к внешнему облику объектов капитального строительства, относящихся к группе «Общественные»</w:t>
      </w:r>
    </w:p>
    <w:p w14:paraId="7AFCB8F6" w14:textId="77777777" w:rsidR="00175D1A" w:rsidRPr="00BD2F6E" w:rsidRDefault="00175D1A" w:rsidP="00175D1A">
      <w:pPr>
        <w:pStyle w:val="af"/>
        <w:ind w:right="282" w:firstLine="567"/>
        <w:jc w:val="both"/>
        <w:rPr>
          <w:rFonts w:ascii="Times New Roman" w:eastAsia="Lucida Sans Unicode" w:hAnsi="Times New Roman"/>
          <w:kern w:val="1"/>
          <w:sz w:val="24"/>
          <w:szCs w:val="24"/>
        </w:rPr>
      </w:pPr>
    </w:p>
    <w:tbl>
      <w:tblPr>
        <w:tblW w:w="0" w:type="auto"/>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4"/>
        <w:gridCol w:w="2385"/>
        <w:gridCol w:w="1857"/>
        <w:gridCol w:w="10104"/>
      </w:tblGrid>
      <w:tr w:rsidR="0015434A" w:rsidRPr="00BD2F6E" w14:paraId="30C6C1FA" w14:textId="77777777" w:rsidTr="00C97194">
        <w:tc>
          <w:tcPr>
            <w:tcW w:w="964" w:type="dxa"/>
            <w:shd w:val="clear" w:color="auto" w:fill="auto"/>
          </w:tcPr>
          <w:p w14:paraId="4C50BA37" w14:textId="77777777" w:rsidR="00175D1A" w:rsidRPr="00BD2F6E" w:rsidRDefault="00175D1A" w:rsidP="000523C5">
            <w:pPr>
              <w:pStyle w:val="af"/>
              <w:ind w:left="142" w:right="282"/>
              <w:rPr>
                <w:rFonts w:ascii="Times New Roman" w:hAnsi="Times New Roman"/>
                <w:sz w:val="24"/>
                <w:szCs w:val="24"/>
              </w:rPr>
            </w:pPr>
            <w:r w:rsidRPr="00BD2F6E">
              <w:rPr>
                <w:rFonts w:ascii="Times New Roman" w:hAnsi="Times New Roman"/>
                <w:sz w:val="24"/>
                <w:szCs w:val="24"/>
              </w:rPr>
              <w:t>№ п/п</w:t>
            </w:r>
          </w:p>
        </w:tc>
        <w:tc>
          <w:tcPr>
            <w:tcW w:w="2385" w:type="dxa"/>
            <w:shd w:val="clear" w:color="auto" w:fill="auto"/>
          </w:tcPr>
          <w:p w14:paraId="5004ABC4" w14:textId="77777777" w:rsidR="00175D1A" w:rsidRPr="00BD2F6E" w:rsidRDefault="00175D1A" w:rsidP="000523C5">
            <w:pPr>
              <w:pStyle w:val="af"/>
              <w:ind w:left="142" w:right="282"/>
              <w:rPr>
                <w:rFonts w:ascii="Times New Roman" w:hAnsi="Times New Roman"/>
                <w:sz w:val="24"/>
                <w:szCs w:val="24"/>
              </w:rPr>
            </w:pPr>
            <w:r w:rsidRPr="00BD2F6E">
              <w:rPr>
                <w:rFonts w:ascii="Times New Roman" w:hAnsi="Times New Roman"/>
                <w:sz w:val="24"/>
                <w:szCs w:val="24"/>
              </w:rPr>
              <w:t>Параметр</w:t>
            </w:r>
          </w:p>
        </w:tc>
        <w:tc>
          <w:tcPr>
            <w:tcW w:w="1857" w:type="dxa"/>
            <w:shd w:val="clear" w:color="auto" w:fill="auto"/>
          </w:tcPr>
          <w:p w14:paraId="5E3E6B99" w14:textId="49CA7D38" w:rsidR="00175D1A" w:rsidRPr="00BD2F6E" w:rsidRDefault="00175D1A" w:rsidP="00AA0902">
            <w:pPr>
              <w:pStyle w:val="af"/>
              <w:ind w:right="-150"/>
              <w:rPr>
                <w:rFonts w:ascii="Times New Roman" w:hAnsi="Times New Roman"/>
                <w:sz w:val="24"/>
                <w:szCs w:val="24"/>
              </w:rPr>
            </w:pPr>
            <w:r w:rsidRPr="00BD2F6E">
              <w:rPr>
                <w:rFonts w:ascii="Times New Roman" w:hAnsi="Times New Roman"/>
                <w:sz w:val="24"/>
                <w:szCs w:val="24"/>
              </w:rPr>
              <w:t>Конструкт</w:t>
            </w:r>
            <w:r w:rsidR="00AA0902">
              <w:rPr>
                <w:rFonts w:ascii="Times New Roman" w:hAnsi="Times New Roman"/>
                <w:sz w:val="24"/>
                <w:szCs w:val="24"/>
              </w:rPr>
              <w:t>и</w:t>
            </w:r>
            <w:r w:rsidRPr="00BD2F6E">
              <w:rPr>
                <w:rFonts w:ascii="Times New Roman" w:hAnsi="Times New Roman"/>
                <w:sz w:val="24"/>
                <w:szCs w:val="24"/>
              </w:rPr>
              <w:t>вный элемент</w:t>
            </w:r>
          </w:p>
        </w:tc>
        <w:tc>
          <w:tcPr>
            <w:tcW w:w="10104" w:type="dxa"/>
            <w:shd w:val="clear" w:color="auto" w:fill="auto"/>
          </w:tcPr>
          <w:p w14:paraId="1BB2ADEB" w14:textId="77777777" w:rsidR="00175D1A" w:rsidRPr="00BD2F6E" w:rsidRDefault="00175D1A" w:rsidP="000523C5">
            <w:pPr>
              <w:pStyle w:val="af"/>
              <w:ind w:left="142" w:right="282"/>
              <w:rPr>
                <w:rFonts w:ascii="Times New Roman" w:hAnsi="Times New Roman"/>
                <w:sz w:val="24"/>
                <w:szCs w:val="24"/>
              </w:rPr>
            </w:pPr>
            <w:r w:rsidRPr="00BD2F6E">
              <w:rPr>
                <w:rFonts w:ascii="Times New Roman" w:hAnsi="Times New Roman"/>
                <w:sz w:val="24"/>
                <w:szCs w:val="24"/>
              </w:rPr>
              <w:t>Требования</w:t>
            </w:r>
          </w:p>
        </w:tc>
      </w:tr>
      <w:tr w:rsidR="0015434A" w:rsidRPr="00BD2F6E" w14:paraId="21B6F81C" w14:textId="77777777" w:rsidTr="00C97194">
        <w:tc>
          <w:tcPr>
            <w:tcW w:w="964" w:type="dxa"/>
            <w:shd w:val="clear" w:color="auto" w:fill="auto"/>
          </w:tcPr>
          <w:p w14:paraId="540C50BC" w14:textId="77777777" w:rsidR="00175D1A" w:rsidRPr="00BD2F6E" w:rsidRDefault="00175D1A" w:rsidP="000523C5">
            <w:pPr>
              <w:pStyle w:val="af"/>
              <w:ind w:left="142" w:right="282"/>
              <w:jc w:val="both"/>
              <w:rPr>
                <w:rFonts w:ascii="Times New Roman" w:hAnsi="Times New Roman"/>
                <w:sz w:val="24"/>
                <w:szCs w:val="24"/>
              </w:rPr>
            </w:pPr>
          </w:p>
        </w:tc>
        <w:tc>
          <w:tcPr>
            <w:tcW w:w="2385" w:type="dxa"/>
            <w:shd w:val="clear" w:color="auto" w:fill="auto"/>
          </w:tcPr>
          <w:p w14:paraId="77822FFC"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1</w:t>
            </w:r>
          </w:p>
        </w:tc>
        <w:tc>
          <w:tcPr>
            <w:tcW w:w="1857" w:type="dxa"/>
            <w:shd w:val="clear" w:color="auto" w:fill="auto"/>
          </w:tcPr>
          <w:p w14:paraId="5877C1C5"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2</w:t>
            </w:r>
          </w:p>
        </w:tc>
        <w:tc>
          <w:tcPr>
            <w:tcW w:w="10104" w:type="dxa"/>
            <w:shd w:val="clear" w:color="auto" w:fill="auto"/>
          </w:tcPr>
          <w:p w14:paraId="055179B6"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3</w:t>
            </w:r>
          </w:p>
        </w:tc>
      </w:tr>
      <w:tr w:rsidR="0015434A" w:rsidRPr="00BD2F6E" w14:paraId="67E1E243" w14:textId="77777777" w:rsidTr="00C97194">
        <w:tc>
          <w:tcPr>
            <w:tcW w:w="964" w:type="dxa"/>
            <w:vMerge w:val="restart"/>
            <w:shd w:val="clear" w:color="auto" w:fill="auto"/>
          </w:tcPr>
          <w:p w14:paraId="03591E78"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1</w:t>
            </w:r>
          </w:p>
        </w:tc>
        <w:tc>
          <w:tcPr>
            <w:tcW w:w="2385" w:type="dxa"/>
            <w:vMerge w:val="restart"/>
            <w:shd w:val="clear" w:color="auto" w:fill="auto"/>
          </w:tcPr>
          <w:p w14:paraId="0CF2A256"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Требования к цветовым характеристикам зданий и сооружений</w:t>
            </w:r>
          </w:p>
        </w:tc>
        <w:tc>
          <w:tcPr>
            <w:tcW w:w="1857" w:type="dxa"/>
            <w:shd w:val="clear" w:color="auto" w:fill="auto"/>
          </w:tcPr>
          <w:p w14:paraId="534A6E52"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1.1. Стены</w:t>
            </w:r>
          </w:p>
        </w:tc>
        <w:tc>
          <w:tcPr>
            <w:tcW w:w="10104" w:type="dxa"/>
            <w:shd w:val="clear" w:color="auto" w:fill="auto"/>
          </w:tcPr>
          <w:p w14:paraId="697718A7" w14:textId="77777777" w:rsidR="00175D1A" w:rsidRPr="00BD2F6E" w:rsidRDefault="00175D1A" w:rsidP="000523C5">
            <w:pPr>
              <w:pStyle w:val="2d"/>
              <w:shd w:val="clear" w:color="auto" w:fill="auto"/>
              <w:tabs>
                <w:tab w:val="left" w:pos="946"/>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1.1.1.В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w:t>
            </w:r>
            <w:r w:rsidRPr="00BD2F6E">
              <w:rPr>
                <w:rStyle w:val="290"/>
                <w:rFonts w:ascii="Times New Roman" w:hAnsi="Times New Roman" w:cs="Times New Roman"/>
                <w:color w:val="auto"/>
                <w:sz w:val="24"/>
                <w:szCs w:val="24"/>
              </w:rPr>
              <w:softHyphen/>
              <w:t>ный оттенок (при наличии) должен вводиться для выделения архитектурных элементов здания (декоративные элементы, выступающие импосты, фрагменты стен, элементы входных групп и т.д.).</w:t>
            </w:r>
          </w:p>
          <w:p w14:paraId="18F9A8D8" w14:textId="77777777" w:rsidR="00175D1A" w:rsidRPr="00BD2F6E" w:rsidRDefault="00175D1A" w:rsidP="000523C5">
            <w:pPr>
              <w:pStyle w:val="2d"/>
              <w:shd w:val="clear" w:color="auto" w:fill="auto"/>
              <w:tabs>
                <w:tab w:val="left" w:pos="1047"/>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1.1.2.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w:t>
            </w:r>
          </w:p>
          <w:p w14:paraId="3CCF28B5"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основные оттенки - 9010, 150-5, 9001, 160-3, 160-5, 060 90 10, 070 90 10, 060 90 05, 1013, 840-2, 100 80 05, 110 80 10, 7032, 120 70 05, 840-1, 120-5, 1015,310-1,9002,080 80 05, 095 80 10, 7044, 7038, 9018, 830-1,240 80 05, 160 80 05, 160 70 05,060 80 20, 040 80 10, 080 80 10, 070 80 20, 780-4, 080 80 20, 1001, 080 70 30, 085 70 20, 060 70 10, 050 70 20, 070 70 10, 1019, 050 60 10;</w:t>
            </w:r>
          </w:p>
          <w:p w14:paraId="7259711B"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6C551257"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акцентные оттенки - 9010, 1002, 070 70 30, 060 70 40, 050 70 30, 280 70 10, 1020, 040 50 30, 6011, 5014, 030 40 30, 8002, 050 40 30.</w:t>
            </w:r>
          </w:p>
          <w:p w14:paraId="16AD856D" w14:textId="77777777" w:rsidR="00175D1A" w:rsidRPr="00BD2F6E" w:rsidRDefault="00175D1A" w:rsidP="000523C5">
            <w:pPr>
              <w:pStyle w:val="47"/>
              <w:shd w:val="clear" w:color="auto" w:fill="auto"/>
              <w:spacing w:line="221" w:lineRule="exact"/>
              <w:ind w:left="31" w:right="151" w:firstLine="426"/>
              <w:jc w:val="both"/>
              <w:rPr>
                <w:rFonts w:ascii="Times New Roman" w:hAnsi="Times New Roman" w:cs="Times New Roman"/>
                <w:sz w:val="24"/>
                <w:szCs w:val="24"/>
              </w:rPr>
            </w:pPr>
            <w:r w:rsidRPr="00BD2F6E">
              <w:rPr>
                <w:rStyle w:val="290"/>
                <w:rFonts w:ascii="Times New Roman" w:eastAsia="Microsoft Sans Serif" w:hAnsi="Times New Roman" w:cs="Times New Roman"/>
                <w:color w:val="auto"/>
                <w:sz w:val="24"/>
                <w:szCs w:val="24"/>
              </w:rPr>
              <w:t>1.1.3. При подборе материалов неоднородной текстуры (натуральных - кирпич, гранит и т. д. и имитирующих натуральные - ком</w:t>
            </w:r>
            <w:r w:rsidRPr="00BD2F6E">
              <w:rPr>
                <w:rStyle w:val="290"/>
                <w:rFonts w:ascii="Times New Roman" w:eastAsia="Microsoft Sans Serif" w:hAnsi="Times New Roman" w:cs="Times New Roman"/>
                <w:color w:val="auto"/>
                <w:sz w:val="24"/>
                <w:szCs w:val="24"/>
              </w:rPr>
              <w:softHyphen/>
              <w:t xml:space="preserve">позитные плиты и т.д.) допускается отклонение от перечня разрешенных </w:t>
            </w:r>
            <w:r w:rsidRPr="00BD2F6E">
              <w:rPr>
                <w:rStyle w:val="290"/>
                <w:rFonts w:ascii="Times New Roman" w:eastAsia="Microsoft Sans Serif" w:hAnsi="Times New Roman" w:cs="Times New Roman"/>
                <w:color w:val="auto"/>
                <w:sz w:val="24"/>
                <w:szCs w:val="24"/>
                <w:lang w:val="en-US" w:bidi="en-US"/>
              </w:rPr>
              <w:t>RAL</w:t>
            </w:r>
            <w:r w:rsidRPr="00BD2F6E">
              <w:rPr>
                <w:rStyle w:val="290"/>
                <w:rFonts w:ascii="Times New Roman" w:eastAsia="Microsoft Sans Serif" w:hAnsi="Times New Roman" w:cs="Times New Roman"/>
                <w:color w:val="auto"/>
                <w:sz w:val="24"/>
                <w:szCs w:val="24"/>
                <w:lang w:bidi="en-US"/>
              </w:rPr>
              <w:t xml:space="preserve">. </w:t>
            </w:r>
            <w:r w:rsidRPr="00BD2F6E">
              <w:rPr>
                <w:rStyle w:val="290"/>
                <w:rFonts w:ascii="Times New Roman" w:eastAsia="Microsoft Sans Serif" w:hAnsi="Times New Roman" w:cs="Times New Roman"/>
                <w:color w:val="auto"/>
                <w:sz w:val="24"/>
                <w:szCs w:val="24"/>
              </w:rPr>
              <w:t xml:space="preserve">В составе натуральных материалов должны отсутствовать </w:t>
            </w:r>
            <w:r w:rsidRPr="00BD2F6E">
              <w:rPr>
                <w:rFonts w:ascii="Times New Roman" w:hAnsi="Times New Roman" w:cs="Times New Roman"/>
                <w:sz w:val="24"/>
                <w:szCs w:val="24"/>
              </w:rPr>
              <w:t>дополнительные цветные пигменты. Колер материалов, имитирующих натуральные, должен совпадать с натуральным цветом этих материалов.</w:t>
            </w:r>
          </w:p>
          <w:p w14:paraId="19E456C7" w14:textId="77777777" w:rsidR="00175D1A" w:rsidRPr="00BD2F6E" w:rsidRDefault="00175D1A" w:rsidP="000523C5">
            <w:pPr>
              <w:pStyle w:val="47"/>
              <w:shd w:val="clear" w:color="auto" w:fill="auto"/>
              <w:spacing w:line="221" w:lineRule="exact"/>
              <w:ind w:left="31" w:right="151" w:firstLine="426"/>
              <w:jc w:val="both"/>
              <w:rPr>
                <w:rFonts w:ascii="Times New Roman" w:hAnsi="Times New Roman" w:cs="Times New Roman"/>
                <w:sz w:val="24"/>
                <w:szCs w:val="24"/>
              </w:rPr>
            </w:pPr>
            <w:r w:rsidRPr="00BD2F6E">
              <w:rPr>
                <w:rFonts w:ascii="Times New Roman" w:hAnsi="Times New Roman" w:cs="Times New Roman"/>
                <w:sz w:val="24"/>
                <w:szCs w:val="24"/>
              </w:rPr>
              <w:t>1.1.4 При создании архитектурных решений необходимо выполнять стыковку наружных стеновых панелей в тон их отделки. Цве</w:t>
            </w:r>
            <w:r w:rsidRPr="00BD2F6E">
              <w:rPr>
                <w:rStyle w:val="afffff1"/>
                <w:rFonts w:eastAsia="Microsoft Sans Serif"/>
                <w:color w:val="auto"/>
                <w:sz w:val="24"/>
                <w:szCs w:val="24"/>
              </w:rPr>
              <w:t>товое решение нащельников на стыках поверхностей должно осуществляться в соответствии с колером отделки этих поверхностей.</w:t>
            </w:r>
          </w:p>
        </w:tc>
      </w:tr>
      <w:tr w:rsidR="0015434A" w:rsidRPr="00BD2F6E" w14:paraId="1F45B55A" w14:textId="77777777" w:rsidTr="00C97194">
        <w:tc>
          <w:tcPr>
            <w:tcW w:w="964" w:type="dxa"/>
            <w:vMerge/>
            <w:shd w:val="clear" w:color="auto" w:fill="auto"/>
          </w:tcPr>
          <w:p w14:paraId="5FB2199A"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4E8D0D0D" w14:textId="77777777" w:rsidR="00175D1A" w:rsidRPr="00BD2F6E" w:rsidRDefault="00175D1A" w:rsidP="000523C5">
            <w:pPr>
              <w:pStyle w:val="af"/>
              <w:ind w:left="142" w:right="282"/>
              <w:jc w:val="both"/>
              <w:rPr>
                <w:rFonts w:ascii="Times New Roman" w:hAnsi="Times New Roman"/>
                <w:sz w:val="24"/>
                <w:szCs w:val="24"/>
              </w:rPr>
            </w:pPr>
          </w:p>
        </w:tc>
        <w:tc>
          <w:tcPr>
            <w:tcW w:w="1857" w:type="dxa"/>
            <w:shd w:val="clear" w:color="auto" w:fill="auto"/>
          </w:tcPr>
          <w:p w14:paraId="143A78FA"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1.2. Окна</w:t>
            </w:r>
          </w:p>
        </w:tc>
        <w:tc>
          <w:tcPr>
            <w:tcW w:w="10104" w:type="dxa"/>
            <w:shd w:val="clear" w:color="auto" w:fill="auto"/>
          </w:tcPr>
          <w:p w14:paraId="223FCCB7" w14:textId="77777777" w:rsidR="00175D1A" w:rsidRPr="00BD2F6E" w:rsidRDefault="00175D1A" w:rsidP="000523C5">
            <w:pPr>
              <w:pStyle w:val="af"/>
              <w:ind w:left="31" w:right="151" w:firstLine="426"/>
              <w:jc w:val="both"/>
              <w:rPr>
                <w:rStyle w:val="290"/>
                <w:rFonts w:ascii="Times New Roman" w:eastAsia="Microsoft Sans Serif" w:hAnsi="Times New Roman"/>
                <w:color w:val="auto"/>
                <w:sz w:val="24"/>
                <w:szCs w:val="24"/>
              </w:rPr>
            </w:pPr>
            <w:r w:rsidRPr="00BD2F6E">
              <w:rPr>
                <w:rStyle w:val="290"/>
                <w:rFonts w:ascii="Times New Roman" w:eastAsia="Microsoft Sans Serif" w:hAnsi="Times New Roman"/>
                <w:color w:val="auto"/>
                <w:sz w:val="24"/>
                <w:szCs w:val="24"/>
              </w:rPr>
              <w:t xml:space="preserve">1.2.1. Цветовое решение должно осуществляться в соответствии с разрешенными к использованию </w:t>
            </w:r>
            <w:r w:rsidRPr="00BD2F6E">
              <w:rPr>
                <w:rStyle w:val="290"/>
                <w:rFonts w:ascii="Times New Roman" w:eastAsia="Microsoft Sans Serif" w:hAnsi="Times New Roman"/>
                <w:color w:val="auto"/>
                <w:sz w:val="24"/>
                <w:szCs w:val="24"/>
                <w:lang w:val="en-US" w:bidi="en-US"/>
              </w:rPr>
              <w:t>RAL</w:t>
            </w:r>
            <w:r w:rsidRPr="00BD2F6E">
              <w:rPr>
                <w:rStyle w:val="290"/>
                <w:rFonts w:ascii="Times New Roman" w:eastAsia="Microsoft Sans Serif" w:hAnsi="Times New Roman"/>
                <w:color w:val="auto"/>
                <w:sz w:val="24"/>
                <w:szCs w:val="24"/>
                <w:lang w:bidi="en-US"/>
              </w:rPr>
              <w:t xml:space="preserve">: </w:t>
            </w:r>
            <w:r w:rsidRPr="00BD2F6E">
              <w:rPr>
                <w:rStyle w:val="290"/>
                <w:rFonts w:ascii="Times New Roman" w:eastAsia="Microsoft Sans Serif" w:hAnsi="Times New Roman"/>
                <w:color w:val="auto"/>
                <w:sz w:val="24"/>
                <w:szCs w:val="24"/>
              </w:rPr>
              <w:t>9010, 1002, 7010, 7011, 7024, 7026, 820-5, 7021, 8014, 9005.</w:t>
            </w:r>
          </w:p>
          <w:p w14:paraId="049D3D4F" w14:textId="77777777" w:rsidR="00175D1A" w:rsidRPr="00BD2F6E" w:rsidRDefault="00175D1A" w:rsidP="000523C5">
            <w:pPr>
              <w:pStyle w:val="af"/>
              <w:ind w:left="31" w:right="151" w:firstLine="426"/>
              <w:jc w:val="both"/>
              <w:rPr>
                <w:rFonts w:ascii="Times New Roman" w:hAnsi="Times New Roman"/>
                <w:sz w:val="24"/>
                <w:szCs w:val="24"/>
              </w:rPr>
            </w:pPr>
            <w:r w:rsidRPr="00BD2F6E">
              <w:rPr>
                <w:rStyle w:val="290"/>
                <w:rFonts w:ascii="Times New Roman" w:eastAsia="Microsoft Sans Serif" w:hAnsi="Times New Roman"/>
                <w:color w:val="auto"/>
                <w:sz w:val="24"/>
                <w:szCs w:val="24"/>
              </w:rPr>
              <w:t xml:space="preserve">1.2.2. Все элементы окон (за исключением стекла) должны выполняться в едином цветовом решении. </w:t>
            </w:r>
          </w:p>
        </w:tc>
      </w:tr>
      <w:tr w:rsidR="0015434A" w:rsidRPr="00BD2F6E" w14:paraId="3EF0DC1F" w14:textId="77777777" w:rsidTr="00C97194">
        <w:tc>
          <w:tcPr>
            <w:tcW w:w="964" w:type="dxa"/>
            <w:vMerge/>
            <w:shd w:val="clear" w:color="auto" w:fill="auto"/>
          </w:tcPr>
          <w:p w14:paraId="504AF345"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66637308" w14:textId="77777777" w:rsidR="00175D1A" w:rsidRPr="00BD2F6E" w:rsidRDefault="00175D1A" w:rsidP="000523C5">
            <w:pPr>
              <w:pStyle w:val="af"/>
              <w:ind w:left="142" w:right="282"/>
              <w:jc w:val="both"/>
              <w:rPr>
                <w:rFonts w:ascii="Times New Roman" w:hAnsi="Times New Roman"/>
                <w:sz w:val="24"/>
                <w:szCs w:val="24"/>
              </w:rPr>
            </w:pPr>
          </w:p>
        </w:tc>
        <w:tc>
          <w:tcPr>
            <w:tcW w:w="1857" w:type="dxa"/>
            <w:shd w:val="clear" w:color="auto" w:fill="auto"/>
          </w:tcPr>
          <w:p w14:paraId="1040F95D"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1.3. Остекление</w:t>
            </w:r>
          </w:p>
        </w:tc>
        <w:tc>
          <w:tcPr>
            <w:tcW w:w="10104" w:type="dxa"/>
            <w:shd w:val="clear" w:color="auto" w:fill="auto"/>
          </w:tcPr>
          <w:p w14:paraId="27AB1724" w14:textId="77777777" w:rsidR="00175D1A" w:rsidRPr="00BD2F6E" w:rsidRDefault="00175D1A" w:rsidP="000523C5">
            <w:pPr>
              <w:pStyle w:val="2d"/>
              <w:shd w:val="clear" w:color="auto" w:fill="auto"/>
              <w:tabs>
                <w:tab w:val="left" w:pos="1167"/>
              </w:tabs>
              <w:spacing w:line="230"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1.3.1 Не допускается использование цветного (тонированного в массе), непросматриваемого зеркального остекления.</w:t>
            </w:r>
          </w:p>
          <w:p w14:paraId="69A375F3" w14:textId="77777777" w:rsidR="00175D1A" w:rsidRPr="00BD2F6E" w:rsidRDefault="00175D1A" w:rsidP="000523C5">
            <w:pPr>
              <w:pStyle w:val="2d"/>
              <w:shd w:val="clear" w:color="auto" w:fill="auto"/>
              <w:tabs>
                <w:tab w:val="left" w:pos="1167"/>
              </w:tabs>
              <w:spacing w:line="230"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1.3.2 Цветовое решение должно осуществляться в нейтральных (с максимальной прозрачностью, без искажения цвета) и серых оттенках.</w:t>
            </w:r>
          </w:p>
        </w:tc>
      </w:tr>
      <w:tr w:rsidR="0015434A" w:rsidRPr="00BD2F6E" w14:paraId="113640A2" w14:textId="77777777" w:rsidTr="00C97194">
        <w:tc>
          <w:tcPr>
            <w:tcW w:w="964" w:type="dxa"/>
            <w:vMerge/>
            <w:shd w:val="clear" w:color="auto" w:fill="auto"/>
          </w:tcPr>
          <w:p w14:paraId="393959DE"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683973DC" w14:textId="77777777" w:rsidR="00175D1A" w:rsidRPr="00BD2F6E" w:rsidRDefault="00175D1A" w:rsidP="000523C5">
            <w:pPr>
              <w:pStyle w:val="af"/>
              <w:ind w:left="142" w:right="282"/>
              <w:jc w:val="both"/>
              <w:rPr>
                <w:rFonts w:ascii="Times New Roman" w:hAnsi="Times New Roman"/>
                <w:sz w:val="24"/>
                <w:szCs w:val="24"/>
              </w:rPr>
            </w:pPr>
          </w:p>
        </w:tc>
        <w:tc>
          <w:tcPr>
            <w:tcW w:w="1857" w:type="dxa"/>
            <w:shd w:val="clear" w:color="auto" w:fill="auto"/>
          </w:tcPr>
          <w:p w14:paraId="7F1EB36F"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1.4. Цоколь</w:t>
            </w:r>
          </w:p>
        </w:tc>
        <w:tc>
          <w:tcPr>
            <w:tcW w:w="10104" w:type="dxa"/>
            <w:shd w:val="clear" w:color="auto" w:fill="auto"/>
          </w:tcPr>
          <w:p w14:paraId="57D69478" w14:textId="77777777" w:rsidR="00175D1A" w:rsidRPr="00BD2F6E" w:rsidRDefault="00175D1A" w:rsidP="000523C5">
            <w:pPr>
              <w:pStyle w:val="2d"/>
              <w:shd w:val="clear" w:color="auto" w:fill="auto"/>
              <w:tabs>
                <w:tab w:val="left" w:pos="941"/>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1.4.1. Предусмотреть цветовое решение, соответствующее одному из колеров элементов здания (стен, перекрытий, элементов окон, ограждений).</w:t>
            </w:r>
          </w:p>
          <w:p w14:paraId="5E0AB634" w14:textId="77777777" w:rsidR="00175D1A" w:rsidRPr="00BD2F6E" w:rsidRDefault="00175D1A" w:rsidP="000523C5">
            <w:pPr>
              <w:pStyle w:val="2d"/>
              <w:shd w:val="clear" w:color="auto" w:fill="auto"/>
              <w:tabs>
                <w:tab w:val="left" w:pos="902"/>
              </w:tabs>
              <w:spacing w:line="226" w:lineRule="exact"/>
              <w:ind w:left="31" w:right="151" w:firstLine="426"/>
              <w:jc w:val="both"/>
              <w:rPr>
                <w:rFonts w:ascii="Times New Roman" w:hAnsi="Times New Roman" w:cs="Times New Roman"/>
                <w:sz w:val="24"/>
                <w:szCs w:val="24"/>
                <w:shd w:val="clear" w:color="auto" w:fill="FFFFFF"/>
                <w:lang w:bidi="ru-RU"/>
              </w:rPr>
            </w:pPr>
            <w:r w:rsidRPr="00BD2F6E">
              <w:rPr>
                <w:rStyle w:val="290"/>
                <w:rFonts w:ascii="Times New Roman" w:hAnsi="Times New Roman" w:cs="Times New Roman"/>
                <w:color w:val="auto"/>
                <w:sz w:val="24"/>
                <w:szCs w:val="24"/>
              </w:rPr>
              <w:t xml:space="preserve">1.4.2.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9010, 150-5, 9001, 160-3, 160-5, 060 90 10, 070 90 10, 100 93 05,085 93 05, 000 90 00, 110-1, 1013, 840-1, 840-2, 120-5, 100 80 05, 110 80 10, 1015,310-1,9002,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5BFCD755" w14:textId="77777777" w:rsidR="00175D1A" w:rsidRPr="00BD2F6E" w:rsidRDefault="00175D1A" w:rsidP="000523C5">
            <w:pPr>
              <w:pStyle w:val="2d"/>
              <w:shd w:val="clear" w:color="auto" w:fill="auto"/>
              <w:tabs>
                <w:tab w:val="left" w:pos="902"/>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0DDDCE0B" w14:textId="77777777" w:rsidR="00175D1A" w:rsidRPr="00BD2F6E" w:rsidRDefault="00175D1A" w:rsidP="000523C5">
            <w:pPr>
              <w:pStyle w:val="af"/>
              <w:ind w:left="31" w:right="151" w:firstLine="426"/>
              <w:jc w:val="both"/>
              <w:rPr>
                <w:rFonts w:ascii="Times New Roman" w:hAnsi="Times New Roman"/>
                <w:sz w:val="24"/>
                <w:szCs w:val="24"/>
              </w:rPr>
            </w:pPr>
            <w:r w:rsidRPr="00BD2F6E">
              <w:rPr>
                <w:rStyle w:val="290"/>
                <w:rFonts w:ascii="Times New Roman" w:eastAsia="Microsoft Sans Serif" w:hAnsi="Times New Roman"/>
                <w:color w:val="auto"/>
                <w:sz w:val="24"/>
                <w:szCs w:val="24"/>
              </w:rPr>
              <w:t>1.4.4. При создании архитектурных решений необходимо выполнять стыковку наружных стеновых панелей в тон их отделки. Цве</w:t>
            </w:r>
            <w:r w:rsidRPr="00BD2F6E">
              <w:rPr>
                <w:rStyle w:val="290"/>
                <w:rFonts w:ascii="Times New Roman" w:eastAsia="Microsoft Sans Serif" w:hAnsi="Times New Roman"/>
                <w:color w:val="auto"/>
                <w:sz w:val="24"/>
                <w:szCs w:val="24"/>
              </w:rPr>
              <w:softHyphen/>
              <w:t>товое решение нащельников на стыках поверхностей должно осуществляться в соответствии с колером отделки этих поверхностей.</w:t>
            </w:r>
          </w:p>
        </w:tc>
      </w:tr>
      <w:tr w:rsidR="0015434A" w:rsidRPr="00BD2F6E" w14:paraId="3E90F898" w14:textId="77777777" w:rsidTr="00C97194">
        <w:tc>
          <w:tcPr>
            <w:tcW w:w="964" w:type="dxa"/>
            <w:vMerge/>
            <w:shd w:val="clear" w:color="auto" w:fill="auto"/>
          </w:tcPr>
          <w:p w14:paraId="695A4903"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47AFE0D7" w14:textId="77777777" w:rsidR="00175D1A" w:rsidRPr="00BD2F6E" w:rsidRDefault="00175D1A" w:rsidP="000523C5">
            <w:pPr>
              <w:pStyle w:val="af"/>
              <w:ind w:left="142" w:right="282"/>
              <w:jc w:val="both"/>
              <w:rPr>
                <w:rFonts w:ascii="Times New Roman" w:hAnsi="Times New Roman"/>
                <w:sz w:val="24"/>
                <w:szCs w:val="24"/>
              </w:rPr>
            </w:pPr>
          </w:p>
        </w:tc>
        <w:tc>
          <w:tcPr>
            <w:tcW w:w="1857" w:type="dxa"/>
            <w:shd w:val="clear" w:color="auto" w:fill="auto"/>
          </w:tcPr>
          <w:p w14:paraId="41516F66"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1.5. Кровля</w:t>
            </w:r>
          </w:p>
        </w:tc>
        <w:tc>
          <w:tcPr>
            <w:tcW w:w="10104" w:type="dxa"/>
            <w:shd w:val="clear" w:color="auto" w:fill="auto"/>
          </w:tcPr>
          <w:p w14:paraId="6C2B66FB" w14:textId="77777777" w:rsidR="00175D1A" w:rsidRPr="00BD2F6E" w:rsidRDefault="00175D1A" w:rsidP="000523C5">
            <w:pPr>
              <w:pStyle w:val="2d"/>
              <w:shd w:val="clear" w:color="auto" w:fill="auto"/>
              <w:tabs>
                <w:tab w:val="left" w:pos="950"/>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1.5.1Цветовое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7045, 820-5, 7024, 8028, 8011,7021.</w:t>
            </w:r>
          </w:p>
          <w:p w14:paraId="581A9D99" w14:textId="77777777" w:rsidR="00175D1A" w:rsidRPr="00BD2F6E" w:rsidRDefault="00175D1A" w:rsidP="000523C5">
            <w:pPr>
              <w:pStyle w:val="2d"/>
              <w:tabs>
                <w:tab w:val="left" w:pos="941"/>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1.5.2.Все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p w14:paraId="101CDE83" w14:textId="77777777" w:rsidR="00175D1A" w:rsidRPr="00BD2F6E" w:rsidRDefault="00175D1A" w:rsidP="000523C5">
            <w:pPr>
              <w:pStyle w:val="2d"/>
              <w:tabs>
                <w:tab w:val="left" w:pos="1070"/>
              </w:tabs>
              <w:spacing w:line="230" w:lineRule="exact"/>
              <w:ind w:left="31" w:right="151" w:firstLine="426"/>
              <w:jc w:val="both"/>
              <w:rPr>
                <w:rFonts w:ascii="Times New Roman" w:hAnsi="Times New Roman" w:cs="Times New Roman"/>
                <w:sz w:val="24"/>
                <w:szCs w:val="24"/>
              </w:rPr>
            </w:pPr>
          </w:p>
        </w:tc>
      </w:tr>
      <w:tr w:rsidR="0015434A" w:rsidRPr="00BD2F6E" w14:paraId="206801B4" w14:textId="77777777" w:rsidTr="00C97194">
        <w:tc>
          <w:tcPr>
            <w:tcW w:w="964" w:type="dxa"/>
            <w:vMerge/>
            <w:shd w:val="clear" w:color="auto" w:fill="auto"/>
          </w:tcPr>
          <w:p w14:paraId="5A9DB11D"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6EA093D4" w14:textId="77777777" w:rsidR="00175D1A" w:rsidRPr="00BD2F6E" w:rsidRDefault="00175D1A" w:rsidP="000523C5">
            <w:pPr>
              <w:pStyle w:val="af"/>
              <w:ind w:left="142" w:right="282"/>
              <w:jc w:val="both"/>
              <w:rPr>
                <w:rFonts w:ascii="Times New Roman" w:hAnsi="Times New Roman"/>
                <w:sz w:val="24"/>
                <w:szCs w:val="24"/>
              </w:rPr>
            </w:pPr>
          </w:p>
        </w:tc>
        <w:tc>
          <w:tcPr>
            <w:tcW w:w="1857" w:type="dxa"/>
            <w:shd w:val="clear" w:color="auto" w:fill="auto"/>
          </w:tcPr>
          <w:p w14:paraId="2154143E"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1.6. Элементы входных групп</w:t>
            </w:r>
          </w:p>
        </w:tc>
        <w:tc>
          <w:tcPr>
            <w:tcW w:w="10104" w:type="dxa"/>
            <w:shd w:val="clear" w:color="auto" w:fill="auto"/>
          </w:tcPr>
          <w:p w14:paraId="31995B7A" w14:textId="77777777" w:rsidR="00175D1A" w:rsidRPr="00BD2F6E" w:rsidRDefault="00175D1A" w:rsidP="000523C5">
            <w:pPr>
              <w:pStyle w:val="2d"/>
              <w:shd w:val="clear" w:color="auto" w:fill="auto"/>
              <w:spacing w:line="230"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1.6.1.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63571FB3" w14:textId="77777777" w:rsidR="00175D1A" w:rsidRPr="00BD2F6E" w:rsidRDefault="00175D1A" w:rsidP="000523C5">
            <w:pPr>
              <w:pStyle w:val="af"/>
              <w:ind w:left="31" w:right="151" w:firstLine="426"/>
              <w:jc w:val="both"/>
              <w:rPr>
                <w:rFonts w:ascii="Times New Roman" w:hAnsi="Times New Roman"/>
                <w:sz w:val="24"/>
                <w:szCs w:val="24"/>
              </w:rPr>
            </w:pPr>
            <w:r w:rsidRPr="00BD2F6E">
              <w:rPr>
                <w:rStyle w:val="290"/>
                <w:rFonts w:ascii="Times New Roman" w:eastAsia="Microsoft Sans Serif" w:hAnsi="Times New Roman"/>
                <w:color w:val="auto"/>
                <w:sz w:val="24"/>
                <w:szCs w:val="24"/>
              </w:rPr>
              <w:t xml:space="preserve">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w:t>
            </w:r>
            <w:r w:rsidRPr="00BD2F6E">
              <w:rPr>
                <w:rStyle w:val="290"/>
                <w:rFonts w:ascii="Times New Roman" w:eastAsia="Microsoft Sans Serif" w:hAnsi="Times New Roman"/>
                <w:color w:val="auto"/>
                <w:sz w:val="24"/>
                <w:szCs w:val="24"/>
                <w:lang w:val="en-US" w:bidi="en-US"/>
              </w:rPr>
              <w:t>RAL</w:t>
            </w:r>
            <w:r w:rsidRPr="00BD2F6E">
              <w:rPr>
                <w:rStyle w:val="290"/>
                <w:rFonts w:ascii="Times New Roman" w:eastAsia="Microsoft Sans Serif" w:hAnsi="Times New Roman"/>
                <w:color w:val="auto"/>
                <w:sz w:val="24"/>
                <w:szCs w:val="24"/>
                <w:lang w:bidi="en-US"/>
              </w:rPr>
              <w:t xml:space="preserve">. </w:t>
            </w:r>
            <w:r w:rsidRPr="00BD2F6E">
              <w:rPr>
                <w:rStyle w:val="290"/>
                <w:rFonts w:ascii="Times New Roman" w:eastAsia="Microsoft Sans Serif" w:hAnsi="Times New Roman"/>
                <w:color w:val="auto"/>
                <w:sz w:val="24"/>
                <w:szCs w:val="24"/>
              </w:rPr>
              <w:t>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15434A" w:rsidRPr="00BD2F6E" w14:paraId="6E5792EC" w14:textId="77777777" w:rsidTr="00C97194">
        <w:tc>
          <w:tcPr>
            <w:tcW w:w="964" w:type="dxa"/>
            <w:vMerge/>
            <w:shd w:val="clear" w:color="auto" w:fill="auto"/>
          </w:tcPr>
          <w:p w14:paraId="51160A8A"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559F3A28" w14:textId="77777777" w:rsidR="00175D1A" w:rsidRPr="00BD2F6E" w:rsidRDefault="00175D1A" w:rsidP="000523C5">
            <w:pPr>
              <w:pStyle w:val="af"/>
              <w:ind w:left="142" w:right="282"/>
              <w:jc w:val="both"/>
              <w:rPr>
                <w:rFonts w:ascii="Times New Roman" w:hAnsi="Times New Roman"/>
                <w:sz w:val="24"/>
                <w:szCs w:val="24"/>
              </w:rPr>
            </w:pPr>
          </w:p>
        </w:tc>
        <w:tc>
          <w:tcPr>
            <w:tcW w:w="1857" w:type="dxa"/>
            <w:shd w:val="clear" w:color="auto" w:fill="auto"/>
          </w:tcPr>
          <w:p w14:paraId="5886EB31"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1.7. Ограждения</w:t>
            </w:r>
          </w:p>
        </w:tc>
        <w:tc>
          <w:tcPr>
            <w:tcW w:w="10104" w:type="dxa"/>
            <w:shd w:val="clear" w:color="auto" w:fill="auto"/>
          </w:tcPr>
          <w:p w14:paraId="4AF9AEC3" w14:textId="77777777" w:rsidR="00175D1A" w:rsidRPr="00BD2F6E" w:rsidRDefault="00175D1A" w:rsidP="000523C5">
            <w:pPr>
              <w:pStyle w:val="2d"/>
              <w:shd w:val="clear" w:color="auto" w:fill="auto"/>
              <w:tabs>
                <w:tab w:val="left" w:pos="950"/>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67B24142" w14:textId="77777777" w:rsidR="00175D1A" w:rsidRPr="00BD2F6E" w:rsidRDefault="00175D1A" w:rsidP="000523C5">
            <w:pPr>
              <w:pStyle w:val="2d"/>
              <w:shd w:val="clear" w:color="auto" w:fill="auto"/>
              <w:tabs>
                <w:tab w:val="left" w:pos="946"/>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1.7.2. В ограждении земельного участка цветовое решение должно осуществляться в соответствии с разрешенными к использова</w:t>
            </w:r>
            <w:r w:rsidRPr="00BD2F6E">
              <w:rPr>
                <w:rStyle w:val="290"/>
                <w:rFonts w:ascii="Times New Roman" w:hAnsi="Times New Roman" w:cs="Times New Roman"/>
                <w:color w:val="auto"/>
                <w:sz w:val="24"/>
                <w:szCs w:val="24"/>
              </w:rPr>
              <w:softHyphen/>
              <w:t xml:space="preserve">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9010, 9001, 7032, 9006, 1019, 7004, 7005, 7024, 8028, 6003, 6020, 7016, 8017, 9005.</w:t>
            </w:r>
          </w:p>
          <w:p w14:paraId="3C7E79B0" w14:textId="77777777" w:rsidR="00175D1A" w:rsidRPr="00BD2F6E" w:rsidRDefault="00175D1A" w:rsidP="000523C5">
            <w:pPr>
              <w:pStyle w:val="2d"/>
              <w:shd w:val="clear" w:color="auto" w:fill="auto"/>
              <w:tabs>
                <w:tab w:val="left" w:pos="936"/>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1.7.3.Для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в пользу натурального цвета материала.</w:t>
            </w:r>
          </w:p>
          <w:p w14:paraId="5B0F2050" w14:textId="77777777" w:rsidR="00175D1A" w:rsidRPr="00BD2F6E" w:rsidRDefault="00175D1A" w:rsidP="000523C5">
            <w:pPr>
              <w:pStyle w:val="af"/>
              <w:ind w:left="31" w:right="151" w:firstLine="426"/>
              <w:jc w:val="both"/>
              <w:rPr>
                <w:rFonts w:ascii="Times New Roman" w:hAnsi="Times New Roman"/>
                <w:sz w:val="24"/>
                <w:szCs w:val="24"/>
              </w:rPr>
            </w:pPr>
            <w:r w:rsidRPr="00BD2F6E">
              <w:rPr>
                <w:rStyle w:val="290"/>
                <w:rFonts w:ascii="Times New Roman" w:eastAsia="Microsoft Sans Serif" w:hAnsi="Times New Roman"/>
                <w:color w:val="auto"/>
                <w:sz w:val="24"/>
                <w:szCs w:val="24"/>
              </w:rPr>
              <w:t>1.7.4.Цветовое решение должно осуществляться в нейтральных (с максимальной прозрачностью, без искажения цвета) и серых оттенках.</w:t>
            </w:r>
          </w:p>
        </w:tc>
      </w:tr>
      <w:tr w:rsidR="0015434A" w:rsidRPr="00BD2F6E" w14:paraId="32759855" w14:textId="77777777" w:rsidTr="00C97194">
        <w:tc>
          <w:tcPr>
            <w:tcW w:w="964" w:type="dxa"/>
            <w:vMerge w:val="restart"/>
            <w:shd w:val="clear" w:color="auto" w:fill="auto"/>
          </w:tcPr>
          <w:p w14:paraId="30AC5D39"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2</w:t>
            </w:r>
          </w:p>
        </w:tc>
        <w:tc>
          <w:tcPr>
            <w:tcW w:w="2385" w:type="dxa"/>
            <w:vMerge w:val="restart"/>
            <w:shd w:val="clear" w:color="auto" w:fill="auto"/>
          </w:tcPr>
          <w:p w14:paraId="5F81265A"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Требования к отделочным материалам фасадов зданий, строений и сооружений</w:t>
            </w:r>
          </w:p>
        </w:tc>
        <w:tc>
          <w:tcPr>
            <w:tcW w:w="1857" w:type="dxa"/>
            <w:shd w:val="clear" w:color="auto" w:fill="auto"/>
          </w:tcPr>
          <w:p w14:paraId="78A931F2"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2.1. Стены</w:t>
            </w:r>
          </w:p>
        </w:tc>
        <w:tc>
          <w:tcPr>
            <w:tcW w:w="10104" w:type="dxa"/>
            <w:shd w:val="clear" w:color="auto" w:fill="auto"/>
          </w:tcPr>
          <w:p w14:paraId="0DEDF64C" w14:textId="77777777" w:rsidR="00175D1A" w:rsidRPr="00BD2F6E" w:rsidRDefault="00175D1A" w:rsidP="000523C5">
            <w:pPr>
              <w:pStyle w:val="2d"/>
              <w:shd w:val="clear" w:color="auto" w:fill="auto"/>
              <w:tabs>
                <w:tab w:val="left" w:pos="941"/>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2.1.1. При использовании двух и более типов материалов (за исключением стекла)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фасада.</w:t>
            </w:r>
          </w:p>
          <w:p w14:paraId="7D0E6BF1" w14:textId="77777777" w:rsidR="00175D1A" w:rsidRPr="00BD2F6E" w:rsidRDefault="00175D1A" w:rsidP="000523C5">
            <w:pPr>
              <w:pStyle w:val="2d"/>
              <w:shd w:val="clear" w:color="auto" w:fill="auto"/>
              <w:tabs>
                <w:tab w:val="left" w:pos="931"/>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2D4FEE71" w14:textId="77777777" w:rsidR="00175D1A" w:rsidRPr="00BD2F6E" w:rsidRDefault="00175D1A" w:rsidP="000523C5">
            <w:pPr>
              <w:pStyle w:val="2d"/>
              <w:shd w:val="clear" w:color="auto" w:fill="auto"/>
              <w:tabs>
                <w:tab w:val="left" w:pos="1056"/>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2.1.3. Материалы с глянцевой поверхностью (за исключением стекла) должны применяться на меньшей части площади фасада.</w:t>
            </w:r>
          </w:p>
          <w:p w14:paraId="6E7B427C" w14:textId="77777777" w:rsidR="00175D1A" w:rsidRPr="00BD2F6E" w:rsidRDefault="00175D1A" w:rsidP="000523C5">
            <w:pPr>
              <w:pStyle w:val="2d"/>
              <w:shd w:val="clear" w:color="auto" w:fill="auto"/>
              <w:tabs>
                <w:tab w:val="left" w:pos="1056"/>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2.1.4. Материалы, имитирующие натуральные, должны соответствовать им по фактуре.</w:t>
            </w:r>
          </w:p>
          <w:p w14:paraId="09B27C4C" w14:textId="77777777" w:rsidR="00175D1A" w:rsidRPr="00BD2F6E" w:rsidRDefault="00175D1A" w:rsidP="000523C5">
            <w:pPr>
              <w:pStyle w:val="2d"/>
              <w:shd w:val="clear" w:color="auto" w:fill="auto"/>
              <w:tabs>
                <w:tab w:val="left" w:pos="1061"/>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2.1.5. Не допускается окраска поверхностей, облицованных натуральным камнем.</w:t>
            </w:r>
          </w:p>
          <w:p w14:paraId="1F571CCB" w14:textId="77777777" w:rsidR="00175D1A" w:rsidRPr="00BD2F6E" w:rsidRDefault="00175D1A" w:rsidP="000523C5">
            <w:pPr>
              <w:pStyle w:val="2d"/>
              <w:shd w:val="clear" w:color="auto" w:fill="auto"/>
              <w:tabs>
                <w:tab w:val="left" w:pos="946"/>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6BF85F86" w14:textId="77777777" w:rsidR="00175D1A" w:rsidRPr="00BD2F6E" w:rsidRDefault="00175D1A" w:rsidP="000523C5">
            <w:pPr>
              <w:pStyle w:val="af"/>
              <w:ind w:left="31" w:right="151" w:firstLine="426"/>
              <w:jc w:val="both"/>
              <w:rPr>
                <w:rFonts w:ascii="Times New Roman" w:hAnsi="Times New Roman"/>
                <w:sz w:val="24"/>
                <w:szCs w:val="24"/>
              </w:rPr>
            </w:pPr>
            <w:r w:rsidRPr="00BD2F6E">
              <w:rPr>
                <w:rStyle w:val="290"/>
                <w:rFonts w:ascii="Times New Roman" w:eastAsia="Microsoft Sans Serif" w:hAnsi="Times New Roman"/>
                <w:color w:val="auto"/>
                <w:sz w:val="24"/>
                <w:szCs w:val="24"/>
              </w:rPr>
              <w:t>2.1.7. Не допускается использовать: пленку (в том числе самоклеящуюся), профилированный лист, асбестоцементный лист, метал</w:t>
            </w:r>
            <w:r w:rsidRPr="00BD2F6E">
              <w:rPr>
                <w:rStyle w:val="290"/>
                <w:rFonts w:ascii="Times New Roman" w:eastAsia="Microsoft Sans Serif" w:hAnsi="Times New Roman"/>
                <w:color w:val="auto"/>
                <w:sz w:val="24"/>
                <w:szCs w:val="24"/>
              </w:rPr>
              <w:softHyphen/>
              <w:t xml:space="preserve">лический и пластиковый (виниловый) сайдинг, сотовый поликарбонат, ПВХ-панели (за исключением </w:t>
            </w:r>
            <w:r w:rsidRPr="00BD2F6E">
              <w:rPr>
                <w:rStyle w:val="290"/>
                <w:rFonts w:ascii="Times New Roman" w:eastAsia="Microsoft Sans Serif" w:hAnsi="Times New Roman"/>
                <w:color w:val="auto"/>
                <w:sz w:val="24"/>
                <w:szCs w:val="24"/>
                <w:lang w:val="en-US" w:bidi="en-US"/>
              </w:rPr>
              <w:t>HPL</w:t>
            </w:r>
            <w:r w:rsidRPr="00BD2F6E">
              <w:rPr>
                <w:rStyle w:val="290"/>
                <w:rFonts w:ascii="Times New Roman" w:eastAsia="Microsoft Sans Serif" w:hAnsi="Times New Roman"/>
                <w:color w:val="auto"/>
                <w:sz w:val="24"/>
                <w:szCs w:val="24"/>
              </w:rPr>
              <w:t>-панелей с имитацией дерева, металла и бетона), крупные фракции штукатурки “фактурная шуба” и “короед”, стекломагнезитовые листы, глянцевые керамогранитные плиты.</w:t>
            </w:r>
          </w:p>
        </w:tc>
      </w:tr>
      <w:tr w:rsidR="0015434A" w:rsidRPr="00BD2F6E" w14:paraId="500900E4" w14:textId="77777777" w:rsidTr="00C97194">
        <w:tc>
          <w:tcPr>
            <w:tcW w:w="964" w:type="dxa"/>
            <w:vMerge/>
            <w:shd w:val="clear" w:color="auto" w:fill="auto"/>
          </w:tcPr>
          <w:p w14:paraId="6461CA12"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16920289" w14:textId="77777777" w:rsidR="00175D1A" w:rsidRPr="00BD2F6E" w:rsidRDefault="00175D1A" w:rsidP="000523C5">
            <w:pPr>
              <w:pStyle w:val="af"/>
              <w:ind w:left="142" w:right="282"/>
              <w:jc w:val="both"/>
              <w:rPr>
                <w:rFonts w:ascii="Times New Roman" w:hAnsi="Times New Roman"/>
                <w:sz w:val="24"/>
                <w:szCs w:val="24"/>
              </w:rPr>
            </w:pPr>
          </w:p>
        </w:tc>
        <w:tc>
          <w:tcPr>
            <w:tcW w:w="1857" w:type="dxa"/>
            <w:shd w:val="clear" w:color="auto" w:fill="auto"/>
          </w:tcPr>
          <w:p w14:paraId="7A780E1E"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2.2. Окна</w:t>
            </w:r>
          </w:p>
        </w:tc>
        <w:tc>
          <w:tcPr>
            <w:tcW w:w="10104" w:type="dxa"/>
            <w:shd w:val="clear" w:color="auto" w:fill="auto"/>
          </w:tcPr>
          <w:p w14:paraId="6AC2989F" w14:textId="77777777" w:rsidR="00175D1A" w:rsidRPr="00BD2F6E" w:rsidRDefault="00175D1A" w:rsidP="000523C5">
            <w:pPr>
              <w:pStyle w:val="2d"/>
              <w:shd w:val="clear" w:color="auto" w:fill="auto"/>
              <w:tabs>
                <w:tab w:val="left" w:pos="946"/>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2.2.1. Не допускается облицовка откосов керамической плиткой, а также применение на откосах системы навесного фасада (за ис</w:t>
            </w:r>
            <w:r w:rsidRPr="00BD2F6E">
              <w:rPr>
                <w:rStyle w:val="290"/>
                <w:rFonts w:ascii="Times New Roman" w:hAnsi="Times New Roman" w:cs="Times New Roman"/>
                <w:color w:val="auto"/>
                <w:sz w:val="24"/>
                <w:szCs w:val="24"/>
              </w:rPr>
              <w:softHyphen/>
              <w:t>ключением системы с использованием панелей, имитирующих натуральные материалы).</w:t>
            </w:r>
          </w:p>
          <w:p w14:paraId="4665F230" w14:textId="77777777" w:rsidR="00175D1A" w:rsidRPr="00BD2F6E" w:rsidRDefault="00175D1A" w:rsidP="000523C5">
            <w:pPr>
              <w:pStyle w:val="af"/>
              <w:ind w:left="31" w:right="151" w:firstLine="426"/>
              <w:jc w:val="both"/>
              <w:rPr>
                <w:rFonts w:ascii="Times New Roman" w:hAnsi="Times New Roman"/>
                <w:sz w:val="24"/>
                <w:szCs w:val="24"/>
              </w:rPr>
            </w:pPr>
            <w:r w:rsidRPr="00BD2F6E">
              <w:rPr>
                <w:rStyle w:val="290"/>
                <w:rFonts w:ascii="Times New Roman" w:eastAsia="Microsoft Sans Serif" w:hAnsi="Times New Roman"/>
                <w:color w:val="auto"/>
                <w:sz w:val="24"/>
                <w:szCs w:val="24"/>
              </w:rPr>
              <w:t>2.2.2.Все элементы окон (за исключением стекла) должны выполняться в едином материале.</w:t>
            </w:r>
          </w:p>
        </w:tc>
      </w:tr>
      <w:tr w:rsidR="0015434A" w:rsidRPr="00BD2F6E" w14:paraId="39B66E03" w14:textId="77777777" w:rsidTr="00C97194">
        <w:tc>
          <w:tcPr>
            <w:tcW w:w="964" w:type="dxa"/>
            <w:vMerge/>
            <w:shd w:val="clear" w:color="auto" w:fill="auto"/>
          </w:tcPr>
          <w:p w14:paraId="0474026C"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718DA9AC" w14:textId="77777777" w:rsidR="00175D1A" w:rsidRPr="00BD2F6E" w:rsidRDefault="00175D1A" w:rsidP="000523C5">
            <w:pPr>
              <w:pStyle w:val="af"/>
              <w:ind w:left="142" w:right="282"/>
              <w:jc w:val="both"/>
              <w:rPr>
                <w:rFonts w:ascii="Times New Roman" w:hAnsi="Times New Roman"/>
                <w:sz w:val="24"/>
                <w:szCs w:val="24"/>
              </w:rPr>
            </w:pPr>
          </w:p>
        </w:tc>
        <w:tc>
          <w:tcPr>
            <w:tcW w:w="1857" w:type="dxa"/>
            <w:shd w:val="clear" w:color="auto" w:fill="auto"/>
          </w:tcPr>
          <w:p w14:paraId="62B30D6A"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2.3. Остекление</w:t>
            </w:r>
          </w:p>
        </w:tc>
        <w:tc>
          <w:tcPr>
            <w:tcW w:w="10104" w:type="dxa"/>
            <w:shd w:val="clear" w:color="auto" w:fill="auto"/>
          </w:tcPr>
          <w:p w14:paraId="0A1684EF" w14:textId="77777777" w:rsidR="00175D1A" w:rsidRPr="00BD2F6E" w:rsidRDefault="00175D1A" w:rsidP="000523C5">
            <w:pPr>
              <w:pStyle w:val="2d"/>
              <w:shd w:val="clear" w:color="auto" w:fill="auto"/>
              <w:tabs>
                <w:tab w:val="left" w:pos="946"/>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2.3.1. Не допускается установка дверных заполнений с остеклением менее 70% полотна (за исключением технических и аварийных выходов).</w:t>
            </w:r>
          </w:p>
          <w:p w14:paraId="1CF68E1B" w14:textId="77777777" w:rsidR="00175D1A" w:rsidRPr="00BD2F6E" w:rsidRDefault="00175D1A" w:rsidP="000523C5">
            <w:pPr>
              <w:pStyle w:val="af"/>
              <w:ind w:left="31" w:right="151" w:firstLine="426"/>
              <w:jc w:val="both"/>
              <w:rPr>
                <w:rFonts w:ascii="Times New Roman" w:hAnsi="Times New Roman"/>
                <w:sz w:val="24"/>
                <w:szCs w:val="24"/>
              </w:rPr>
            </w:pPr>
            <w:r w:rsidRPr="00BD2F6E">
              <w:rPr>
                <w:rStyle w:val="290"/>
                <w:rFonts w:ascii="Times New Roman" w:eastAsia="Microsoft Sans Serif" w:hAnsi="Times New Roman"/>
                <w:color w:val="auto"/>
                <w:sz w:val="24"/>
                <w:szCs w:val="24"/>
              </w:rPr>
              <w:t>2.3.2. Не допускается использование тонированного в массе, а также непросматриваемого зеркального остекления.</w:t>
            </w:r>
          </w:p>
        </w:tc>
      </w:tr>
      <w:tr w:rsidR="0015434A" w:rsidRPr="00BD2F6E" w14:paraId="3196A802" w14:textId="77777777" w:rsidTr="00C97194">
        <w:tc>
          <w:tcPr>
            <w:tcW w:w="964" w:type="dxa"/>
            <w:vMerge/>
            <w:shd w:val="clear" w:color="auto" w:fill="auto"/>
          </w:tcPr>
          <w:p w14:paraId="26A73884"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782FE81B" w14:textId="77777777" w:rsidR="00175D1A" w:rsidRPr="00BD2F6E" w:rsidRDefault="00175D1A" w:rsidP="000523C5">
            <w:pPr>
              <w:pStyle w:val="af"/>
              <w:ind w:left="142" w:right="282"/>
              <w:jc w:val="both"/>
              <w:rPr>
                <w:rFonts w:ascii="Times New Roman" w:hAnsi="Times New Roman"/>
                <w:sz w:val="24"/>
                <w:szCs w:val="24"/>
              </w:rPr>
            </w:pPr>
          </w:p>
        </w:tc>
        <w:tc>
          <w:tcPr>
            <w:tcW w:w="1857" w:type="dxa"/>
            <w:shd w:val="clear" w:color="auto" w:fill="auto"/>
          </w:tcPr>
          <w:p w14:paraId="60E850F0"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2.4. Цоколь</w:t>
            </w:r>
          </w:p>
        </w:tc>
        <w:tc>
          <w:tcPr>
            <w:tcW w:w="10104" w:type="dxa"/>
            <w:shd w:val="clear" w:color="auto" w:fill="auto"/>
          </w:tcPr>
          <w:p w14:paraId="4B75EE37" w14:textId="77777777" w:rsidR="00175D1A" w:rsidRPr="00BD2F6E" w:rsidRDefault="00175D1A" w:rsidP="000523C5">
            <w:pPr>
              <w:pStyle w:val="2d"/>
              <w:shd w:val="clear" w:color="auto" w:fill="auto"/>
              <w:tabs>
                <w:tab w:val="left" w:pos="941"/>
              </w:tabs>
              <w:spacing w:line="230"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2.4.1. 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цоколя.</w:t>
            </w:r>
          </w:p>
          <w:p w14:paraId="06408475" w14:textId="77777777" w:rsidR="00175D1A" w:rsidRPr="00BD2F6E" w:rsidRDefault="00175D1A" w:rsidP="000523C5">
            <w:pPr>
              <w:pStyle w:val="2d"/>
              <w:shd w:val="clear" w:color="auto" w:fill="auto"/>
              <w:tabs>
                <w:tab w:val="left" w:pos="941"/>
              </w:tabs>
              <w:spacing w:line="230"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74263320" w14:textId="77777777" w:rsidR="00175D1A" w:rsidRPr="00BD2F6E" w:rsidRDefault="00175D1A" w:rsidP="000523C5">
            <w:pPr>
              <w:pStyle w:val="2d"/>
              <w:shd w:val="clear" w:color="auto" w:fill="auto"/>
              <w:tabs>
                <w:tab w:val="left" w:pos="1056"/>
              </w:tabs>
              <w:spacing w:line="230"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2.4.3. Материалы с глянцевой поверхностью (за исключением стекла) должны применяться на меньшей части площади цоколя.</w:t>
            </w:r>
          </w:p>
          <w:p w14:paraId="78843C6C" w14:textId="77777777" w:rsidR="00175D1A" w:rsidRPr="00BD2F6E" w:rsidRDefault="00175D1A" w:rsidP="000523C5">
            <w:pPr>
              <w:pStyle w:val="2d"/>
              <w:shd w:val="clear" w:color="auto" w:fill="auto"/>
              <w:tabs>
                <w:tab w:val="left" w:pos="1056"/>
              </w:tabs>
              <w:spacing w:line="230"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2.4.4. Материалы, имитирующие натуральные, должны соответствовать им по фактуре.</w:t>
            </w:r>
          </w:p>
          <w:p w14:paraId="040EE75C" w14:textId="77777777" w:rsidR="00175D1A" w:rsidRPr="00BD2F6E" w:rsidRDefault="00175D1A" w:rsidP="000523C5">
            <w:pPr>
              <w:pStyle w:val="2d"/>
              <w:shd w:val="clear" w:color="auto" w:fill="auto"/>
              <w:tabs>
                <w:tab w:val="left" w:pos="1056"/>
              </w:tabs>
              <w:spacing w:line="230"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2.4.5. Не допускается окраска поверхностей, облицованных натуральным камнем.</w:t>
            </w:r>
          </w:p>
          <w:p w14:paraId="4ACE6C18" w14:textId="77777777" w:rsidR="00175D1A" w:rsidRPr="00BD2F6E" w:rsidRDefault="00175D1A" w:rsidP="000523C5">
            <w:pPr>
              <w:pStyle w:val="af"/>
              <w:ind w:left="31" w:right="151" w:firstLine="426"/>
              <w:jc w:val="both"/>
              <w:rPr>
                <w:rStyle w:val="290"/>
                <w:rFonts w:ascii="Times New Roman" w:eastAsia="Microsoft Sans Serif" w:hAnsi="Times New Roman"/>
                <w:color w:val="auto"/>
                <w:sz w:val="24"/>
                <w:szCs w:val="24"/>
              </w:rPr>
            </w:pPr>
            <w:r w:rsidRPr="00BD2F6E">
              <w:rPr>
                <w:rStyle w:val="290"/>
                <w:rFonts w:ascii="Times New Roman" w:eastAsia="Microsoft Sans Serif" w:hAnsi="Times New Roman"/>
                <w:color w:val="auto"/>
                <w:sz w:val="24"/>
                <w:szCs w:val="24"/>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p w14:paraId="6C15ACFB" w14:textId="77777777" w:rsidR="00175D1A" w:rsidRPr="00BD2F6E" w:rsidRDefault="00175D1A" w:rsidP="000523C5">
            <w:pPr>
              <w:pStyle w:val="2d"/>
              <w:shd w:val="clear" w:color="auto" w:fill="auto"/>
              <w:tabs>
                <w:tab w:val="left" w:pos="936"/>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14:paraId="169A1857" w14:textId="77777777" w:rsidR="00175D1A" w:rsidRPr="00BD2F6E" w:rsidRDefault="00175D1A" w:rsidP="000523C5">
            <w:pPr>
              <w:pStyle w:val="2d"/>
              <w:shd w:val="clear" w:color="auto" w:fill="auto"/>
              <w:tabs>
                <w:tab w:val="left" w:pos="1046"/>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2.4.8. Не допускается устройство радиальных козырьков и навесов к приямкам.</w:t>
            </w:r>
          </w:p>
          <w:p w14:paraId="30A47E86" w14:textId="77777777" w:rsidR="00175D1A" w:rsidRPr="00BD2F6E" w:rsidRDefault="00175D1A" w:rsidP="000523C5">
            <w:pPr>
              <w:pStyle w:val="af"/>
              <w:ind w:left="31" w:right="151" w:firstLine="426"/>
              <w:jc w:val="both"/>
              <w:rPr>
                <w:rFonts w:ascii="Times New Roman" w:hAnsi="Times New Roman"/>
                <w:sz w:val="24"/>
                <w:szCs w:val="24"/>
              </w:rPr>
            </w:pPr>
            <w:r w:rsidRPr="00BD2F6E">
              <w:rPr>
                <w:rStyle w:val="290"/>
                <w:rFonts w:ascii="Times New Roman" w:eastAsia="Microsoft Sans Serif" w:hAnsi="Times New Roman"/>
                <w:color w:val="auto"/>
                <w:sz w:val="24"/>
                <w:szCs w:val="24"/>
              </w:rPr>
              <w:t>2.4.9. Не допускается использовать: пленку (в том числе самоклеящуюся), профилированный лист, асбестоцементный лист, метал</w:t>
            </w:r>
            <w:r w:rsidRPr="00BD2F6E">
              <w:rPr>
                <w:rStyle w:val="290"/>
                <w:rFonts w:ascii="Times New Roman" w:eastAsia="Microsoft Sans Serif" w:hAnsi="Times New Roman"/>
                <w:color w:val="auto"/>
                <w:sz w:val="24"/>
                <w:szCs w:val="24"/>
              </w:rPr>
              <w:softHyphen/>
              <w:t xml:space="preserve">лический и пластиковый (виниловый) сайдинг, сотовый поликарбонат, ПВХ-панели (за исключением </w:t>
            </w:r>
            <w:r w:rsidRPr="00BD2F6E">
              <w:rPr>
                <w:rStyle w:val="290"/>
                <w:rFonts w:ascii="Times New Roman" w:eastAsia="Microsoft Sans Serif" w:hAnsi="Times New Roman"/>
                <w:color w:val="auto"/>
                <w:sz w:val="24"/>
                <w:szCs w:val="24"/>
                <w:lang w:val="en-US" w:bidi="en-US"/>
              </w:rPr>
              <w:t>HPL</w:t>
            </w:r>
            <w:r w:rsidRPr="00BD2F6E">
              <w:rPr>
                <w:rStyle w:val="290"/>
                <w:rFonts w:ascii="Times New Roman" w:eastAsia="Microsoft Sans Serif" w:hAnsi="Times New Roman"/>
                <w:color w:val="auto"/>
                <w:sz w:val="24"/>
                <w:szCs w:val="24"/>
              </w:rPr>
              <w:t>-панелей с имитацией дерева, металла и бетона), крупные фракции штукатурки “фактурная шуба” и “короед”, стекломагнезитовые листы, глянцевые керамогранитные плиты.</w:t>
            </w:r>
          </w:p>
        </w:tc>
      </w:tr>
      <w:tr w:rsidR="0015434A" w:rsidRPr="00BD2F6E" w14:paraId="0BAFEE8B" w14:textId="77777777" w:rsidTr="00C97194">
        <w:tc>
          <w:tcPr>
            <w:tcW w:w="964" w:type="dxa"/>
            <w:vMerge/>
            <w:shd w:val="clear" w:color="auto" w:fill="auto"/>
          </w:tcPr>
          <w:p w14:paraId="7BB81995"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60BA668F" w14:textId="77777777" w:rsidR="00175D1A" w:rsidRPr="00BD2F6E" w:rsidRDefault="00175D1A" w:rsidP="000523C5">
            <w:pPr>
              <w:pStyle w:val="af"/>
              <w:ind w:left="142" w:right="282"/>
              <w:jc w:val="both"/>
              <w:rPr>
                <w:rFonts w:ascii="Times New Roman" w:hAnsi="Times New Roman"/>
                <w:sz w:val="24"/>
                <w:szCs w:val="24"/>
              </w:rPr>
            </w:pPr>
          </w:p>
        </w:tc>
        <w:tc>
          <w:tcPr>
            <w:tcW w:w="1857" w:type="dxa"/>
            <w:shd w:val="clear" w:color="auto" w:fill="auto"/>
          </w:tcPr>
          <w:p w14:paraId="69FD587C"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2.5. Кровля</w:t>
            </w:r>
          </w:p>
        </w:tc>
        <w:tc>
          <w:tcPr>
            <w:tcW w:w="10104" w:type="dxa"/>
            <w:shd w:val="clear" w:color="auto" w:fill="auto"/>
          </w:tcPr>
          <w:p w14:paraId="37387366" w14:textId="77777777" w:rsidR="00175D1A" w:rsidRPr="00BD2F6E" w:rsidRDefault="00175D1A" w:rsidP="000523C5">
            <w:pPr>
              <w:pStyle w:val="af"/>
              <w:ind w:left="31" w:right="151" w:firstLine="426"/>
              <w:jc w:val="both"/>
              <w:rPr>
                <w:rFonts w:ascii="Times New Roman" w:hAnsi="Times New Roman"/>
                <w:sz w:val="24"/>
                <w:szCs w:val="24"/>
              </w:rPr>
            </w:pPr>
            <w:r w:rsidRPr="00BD2F6E">
              <w:rPr>
                <w:rStyle w:val="290"/>
                <w:rFonts w:ascii="Times New Roman" w:eastAsia="Microsoft Sans Serif" w:hAnsi="Times New Roman"/>
                <w:color w:val="auto"/>
                <w:sz w:val="24"/>
                <w:szCs w:val="24"/>
              </w:rPr>
              <w:t>2.5.1 Не допускается использовать: асбестоцементный лист, пластиковый (виниловый) сайдинг, сотовый или профилированный поликарбонат, ПВХ-панели, шифер, сланцевую кровлю, фанеру, вагонку, керамическую и песчано-цементную черепицу.</w:t>
            </w:r>
          </w:p>
        </w:tc>
      </w:tr>
      <w:tr w:rsidR="0015434A" w:rsidRPr="00BD2F6E" w14:paraId="7F4B93E1" w14:textId="77777777" w:rsidTr="00C97194">
        <w:tc>
          <w:tcPr>
            <w:tcW w:w="964" w:type="dxa"/>
            <w:vMerge/>
            <w:shd w:val="clear" w:color="auto" w:fill="auto"/>
          </w:tcPr>
          <w:p w14:paraId="775EFFD8"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1289E7E6" w14:textId="77777777" w:rsidR="00175D1A" w:rsidRPr="00BD2F6E" w:rsidRDefault="00175D1A" w:rsidP="000523C5">
            <w:pPr>
              <w:pStyle w:val="af"/>
              <w:ind w:left="142" w:right="282"/>
              <w:jc w:val="both"/>
              <w:rPr>
                <w:rFonts w:ascii="Times New Roman" w:hAnsi="Times New Roman"/>
                <w:sz w:val="24"/>
                <w:szCs w:val="24"/>
              </w:rPr>
            </w:pPr>
          </w:p>
        </w:tc>
        <w:tc>
          <w:tcPr>
            <w:tcW w:w="1857" w:type="dxa"/>
            <w:shd w:val="clear" w:color="auto" w:fill="auto"/>
          </w:tcPr>
          <w:p w14:paraId="4F9221B8"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2.6. Элементы входных групп</w:t>
            </w:r>
          </w:p>
        </w:tc>
        <w:tc>
          <w:tcPr>
            <w:tcW w:w="10104" w:type="dxa"/>
            <w:shd w:val="clear" w:color="auto" w:fill="auto"/>
          </w:tcPr>
          <w:p w14:paraId="34246E68" w14:textId="77777777" w:rsidR="00175D1A" w:rsidRPr="00BD2F6E" w:rsidRDefault="00175D1A">
            <w:pPr>
              <w:pStyle w:val="2d"/>
              <w:numPr>
                <w:ilvl w:val="0"/>
                <w:numId w:val="62"/>
              </w:numPr>
              <w:shd w:val="clear" w:color="auto" w:fill="auto"/>
              <w:tabs>
                <w:tab w:val="left" w:pos="936"/>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Для навесов и козырьков не допускается использовать: асбестоцементный лист, пластиковый (виниловый) сайдинг, поликар</w:t>
            </w:r>
            <w:r w:rsidRPr="00BD2F6E">
              <w:rPr>
                <w:rStyle w:val="290"/>
                <w:rFonts w:ascii="Times New Roman" w:hAnsi="Times New Roman" w:cs="Times New Roman"/>
                <w:color w:val="auto"/>
                <w:sz w:val="24"/>
                <w:szCs w:val="24"/>
              </w:rPr>
              <w:softHyphen/>
              <w:t xml:space="preserve">бонат, шифер, фанеру, вагонку, ПВХ-панели (за исключением </w:t>
            </w:r>
            <w:r w:rsidRPr="00BD2F6E">
              <w:rPr>
                <w:rStyle w:val="290"/>
                <w:rFonts w:ascii="Times New Roman" w:hAnsi="Times New Roman" w:cs="Times New Roman"/>
                <w:color w:val="auto"/>
                <w:sz w:val="24"/>
                <w:szCs w:val="24"/>
                <w:lang w:val="en-US" w:bidi="en-US"/>
              </w:rPr>
              <w:t>HPL</w:t>
            </w:r>
            <w:r w:rsidRPr="00BD2F6E">
              <w:rPr>
                <w:rStyle w:val="290"/>
                <w:rFonts w:ascii="Times New Roman" w:hAnsi="Times New Roman" w:cs="Times New Roman"/>
                <w:color w:val="auto"/>
                <w:sz w:val="24"/>
                <w:szCs w:val="24"/>
              </w:rPr>
              <w:t>-панелей с имитацией дерева), стекломагнезитовые листы.</w:t>
            </w:r>
          </w:p>
          <w:p w14:paraId="74AC4818" w14:textId="77777777" w:rsidR="00175D1A" w:rsidRPr="00BD2F6E" w:rsidRDefault="00175D1A">
            <w:pPr>
              <w:pStyle w:val="2d"/>
              <w:numPr>
                <w:ilvl w:val="0"/>
                <w:numId w:val="62"/>
              </w:numPr>
              <w:shd w:val="clear" w:color="auto" w:fill="auto"/>
              <w:tabs>
                <w:tab w:val="left" w:pos="1046"/>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Материалы, имитирующие натуральные, должны соответствовать им по фактуре.</w:t>
            </w:r>
          </w:p>
          <w:p w14:paraId="1056C964" w14:textId="77777777" w:rsidR="00175D1A" w:rsidRPr="00BD2F6E" w:rsidRDefault="00175D1A">
            <w:pPr>
              <w:pStyle w:val="2d"/>
              <w:numPr>
                <w:ilvl w:val="0"/>
                <w:numId w:val="62"/>
              </w:numPr>
              <w:shd w:val="clear" w:color="auto" w:fill="auto"/>
              <w:tabs>
                <w:tab w:val="left" w:pos="1046"/>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Не допускается устройство радиальных козырьков и навесов.</w:t>
            </w:r>
          </w:p>
          <w:p w14:paraId="6C78C0CA" w14:textId="77777777" w:rsidR="00175D1A" w:rsidRPr="00BD2F6E" w:rsidRDefault="00175D1A">
            <w:pPr>
              <w:pStyle w:val="2d"/>
              <w:numPr>
                <w:ilvl w:val="0"/>
                <w:numId w:val="62"/>
              </w:numPr>
              <w:shd w:val="clear" w:color="auto" w:fill="auto"/>
              <w:tabs>
                <w:tab w:val="left" w:pos="931"/>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Для лестниц, площадок, ступеней не допускается использовать: материалы с классом противоскольжения менее </w:t>
            </w:r>
            <w:r w:rsidRPr="00BD2F6E">
              <w:rPr>
                <w:rStyle w:val="290"/>
                <w:rFonts w:ascii="Times New Roman" w:hAnsi="Times New Roman" w:cs="Times New Roman"/>
                <w:color w:val="auto"/>
                <w:sz w:val="24"/>
                <w:szCs w:val="24"/>
                <w:lang w:val="en-US" w:bidi="en-US"/>
              </w:rPr>
              <w:t>R</w:t>
            </w:r>
            <w:r w:rsidRPr="00BD2F6E">
              <w:rPr>
                <w:rStyle w:val="290"/>
                <w:rFonts w:ascii="Times New Roman" w:hAnsi="Times New Roman" w:cs="Times New Roman"/>
                <w:color w:val="auto"/>
                <w:sz w:val="24"/>
                <w:szCs w:val="24"/>
                <w:lang w:bidi="en-US"/>
              </w:rPr>
              <w:t xml:space="preserve">12, </w:t>
            </w:r>
            <w:r w:rsidRPr="00BD2F6E">
              <w:rPr>
                <w:rStyle w:val="290"/>
                <w:rFonts w:ascii="Times New Roman" w:hAnsi="Times New Roman" w:cs="Times New Roman"/>
                <w:color w:val="auto"/>
                <w:sz w:val="24"/>
                <w:szCs w:val="24"/>
              </w:rPr>
              <w:t>резино</w:t>
            </w:r>
            <w:r w:rsidRPr="00BD2F6E">
              <w:rPr>
                <w:rStyle w:val="290"/>
                <w:rFonts w:ascii="Times New Roman" w:hAnsi="Times New Roman" w:cs="Times New Roman"/>
                <w:color w:val="auto"/>
                <w:sz w:val="24"/>
                <w:szCs w:val="24"/>
              </w:rPr>
              <w:softHyphen/>
              <w:t>вую плитку.</w:t>
            </w:r>
          </w:p>
          <w:p w14:paraId="6F88FFD0" w14:textId="77777777" w:rsidR="00175D1A" w:rsidRPr="00BD2F6E" w:rsidRDefault="00175D1A">
            <w:pPr>
              <w:pStyle w:val="2d"/>
              <w:numPr>
                <w:ilvl w:val="0"/>
                <w:numId w:val="62"/>
              </w:numPr>
              <w:shd w:val="clear" w:color="auto" w:fill="auto"/>
              <w:tabs>
                <w:tab w:val="left" w:pos="1051"/>
              </w:tabs>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Не допускается окраска поверхностей, облицованных натуральным камнем.</w:t>
            </w:r>
          </w:p>
          <w:p w14:paraId="75CAC745" w14:textId="77777777" w:rsidR="00175D1A" w:rsidRPr="00BD2F6E" w:rsidRDefault="00175D1A" w:rsidP="000523C5">
            <w:pPr>
              <w:pStyle w:val="af"/>
              <w:ind w:left="31" w:right="151" w:firstLine="426"/>
              <w:jc w:val="both"/>
              <w:rPr>
                <w:rFonts w:ascii="Times New Roman" w:hAnsi="Times New Roman"/>
                <w:sz w:val="24"/>
                <w:szCs w:val="24"/>
              </w:rPr>
            </w:pPr>
            <w:r w:rsidRPr="00BD2F6E">
              <w:rPr>
                <w:rStyle w:val="290"/>
                <w:rFonts w:ascii="Times New Roman" w:eastAsia="Microsoft Sans Serif" w:hAnsi="Times New Roman"/>
                <w:color w:val="auto"/>
                <w:sz w:val="24"/>
                <w:szCs w:val="24"/>
              </w:rPr>
              <w:t>Необходимо предусматривать придверные грязезащитные системы.</w:t>
            </w:r>
          </w:p>
        </w:tc>
      </w:tr>
      <w:tr w:rsidR="0015434A" w:rsidRPr="00BD2F6E" w14:paraId="4EACD46B" w14:textId="77777777" w:rsidTr="00C97194">
        <w:tc>
          <w:tcPr>
            <w:tcW w:w="964" w:type="dxa"/>
            <w:vMerge/>
            <w:shd w:val="clear" w:color="auto" w:fill="auto"/>
          </w:tcPr>
          <w:p w14:paraId="11751BA6"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54B25AFD" w14:textId="77777777" w:rsidR="00175D1A" w:rsidRPr="00BD2F6E" w:rsidRDefault="00175D1A" w:rsidP="000523C5">
            <w:pPr>
              <w:pStyle w:val="af"/>
              <w:ind w:left="142" w:right="282"/>
              <w:jc w:val="both"/>
              <w:rPr>
                <w:rFonts w:ascii="Times New Roman" w:hAnsi="Times New Roman"/>
                <w:sz w:val="24"/>
                <w:szCs w:val="24"/>
              </w:rPr>
            </w:pPr>
          </w:p>
        </w:tc>
        <w:tc>
          <w:tcPr>
            <w:tcW w:w="1857" w:type="dxa"/>
            <w:shd w:val="clear" w:color="auto" w:fill="auto"/>
          </w:tcPr>
          <w:p w14:paraId="595971C7"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2.7. Ограждения</w:t>
            </w:r>
          </w:p>
        </w:tc>
        <w:tc>
          <w:tcPr>
            <w:tcW w:w="10104" w:type="dxa"/>
            <w:shd w:val="clear" w:color="auto" w:fill="auto"/>
          </w:tcPr>
          <w:p w14:paraId="576EBF46" w14:textId="77777777" w:rsidR="00175D1A" w:rsidRPr="00BD2F6E" w:rsidRDefault="00175D1A" w:rsidP="000523C5">
            <w:pPr>
              <w:pStyle w:val="af"/>
              <w:ind w:left="31" w:right="151" w:firstLine="426"/>
              <w:jc w:val="both"/>
              <w:rPr>
                <w:rFonts w:ascii="Times New Roman" w:hAnsi="Times New Roman"/>
                <w:sz w:val="24"/>
                <w:szCs w:val="24"/>
              </w:rPr>
            </w:pPr>
            <w:r w:rsidRPr="00BD2F6E">
              <w:rPr>
                <w:rStyle w:val="290"/>
                <w:rFonts w:ascii="Times New Roman" w:eastAsia="Microsoft Sans Serif" w:hAnsi="Times New Roman"/>
                <w:color w:val="auto"/>
                <w:sz w:val="24"/>
                <w:szCs w:val="24"/>
              </w:rPr>
              <w:t>2.7.1 Для ограждений участка, а также балконов и парапетов не допускается использовать: профилированный лист, асбестоцемент</w:t>
            </w:r>
            <w:r w:rsidRPr="00BD2F6E">
              <w:rPr>
                <w:rStyle w:val="290"/>
                <w:rFonts w:ascii="Times New Roman" w:eastAsia="Microsoft Sans Serif" w:hAnsi="Times New Roman"/>
                <w:color w:val="auto"/>
                <w:sz w:val="24"/>
                <w:szCs w:val="24"/>
              </w:rPr>
              <w:softHyphen/>
              <w:t>ный лист, металлический и пластиковый (виниловый) сайдинг, поликарбонат, стекломагнезитовые листы, фанеру, вагонку.</w:t>
            </w:r>
          </w:p>
        </w:tc>
      </w:tr>
      <w:tr w:rsidR="0015434A" w:rsidRPr="00BD2F6E" w14:paraId="52E6CEEC" w14:textId="77777777" w:rsidTr="00C97194">
        <w:tc>
          <w:tcPr>
            <w:tcW w:w="964" w:type="dxa"/>
            <w:shd w:val="clear" w:color="auto" w:fill="auto"/>
          </w:tcPr>
          <w:p w14:paraId="575DED9A"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3</w:t>
            </w:r>
          </w:p>
        </w:tc>
        <w:tc>
          <w:tcPr>
            <w:tcW w:w="4242" w:type="dxa"/>
            <w:gridSpan w:val="2"/>
            <w:shd w:val="clear" w:color="auto" w:fill="auto"/>
          </w:tcPr>
          <w:p w14:paraId="497119E4"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Требования к размещению технического и инженерного оборудования на фасадах зданий, строений и сооружений</w:t>
            </w:r>
          </w:p>
        </w:tc>
        <w:tc>
          <w:tcPr>
            <w:tcW w:w="10104" w:type="dxa"/>
            <w:shd w:val="clear" w:color="auto" w:fill="auto"/>
          </w:tcPr>
          <w:p w14:paraId="12FB1DB7"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46AFBFCF"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F5E493B"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размещаться с использованием стандартных конструкций крепления и с использованием маскирующих ограждений (решеток, жалюзи, корзин);</w:t>
            </w:r>
          </w:p>
          <w:p w14:paraId="3F2C3EE4"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оснащаться кабель-каналами, скрытыми за фасадом или замаскированными в тон колера соответствующей плоскости фасада.</w:t>
            </w:r>
          </w:p>
          <w:p w14:paraId="1F757E3B"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Для элементов систем кондиционирования необходимо предусматривать скрытое организованное водоотведение.</w:t>
            </w:r>
          </w:p>
          <w:p w14:paraId="79786942"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Размещение элементов систем кондиционирования допускается:</w:t>
            </w:r>
          </w:p>
          <w:p w14:paraId="1B6B024A"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на кровле объекта (крышные кондиционеры с внутренними воздуховодными каналами); в нижней части оконных проемов, в окнах подвального этажа без выхода за плоскость фасада; в простенках между оконными и дверными проемами; на второстепенных фасадах, брандмауэрах;</w:t>
            </w:r>
          </w:p>
          <w:p w14:paraId="7343875A"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в арочных проемах на высоте не менее 3,0 м от поверхности земли,</w:t>
            </w:r>
          </w:p>
          <w:p w14:paraId="00AC89ED"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Размещение элементов систем кондиционирования не допускается: на поверхности главных фасадов;</w:t>
            </w:r>
          </w:p>
          <w:p w14:paraId="7633F0E2"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в оконных и дверных проемах с выступанием за плоскость фасада; над пешеходными тротуарами.</w:t>
            </w:r>
          </w:p>
          <w:p w14:paraId="41ACF940" w14:textId="77777777" w:rsidR="00175D1A" w:rsidRPr="00BD2F6E" w:rsidRDefault="00175D1A" w:rsidP="000523C5">
            <w:pPr>
              <w:pStyle w:val="af"/>
              <w:ind w:left="31" w:right="151" w:firstLine="426"/>
              <w:jc w:val="both"/>
              <w:rPr>
                <w:rStyle w:val="290"/>
                <w:rFonts w:ascii="Times New Roman" w:eastAsia="Microsoft Sans Serif" w:hAnsi="Times New Roman"/>
                <w:color w:val="auto"/>
                <w:sz w:val="24"/>
                <w:szCs w:val="24"/>
              </w:rPr>
            </w:pPr>
            <w:r w:rsidRPr="00BD2F6E">
              <w:rPr>
                <w:rStyle w:val="290"/>
                <w:rFonts w:ascii="Times New Roman" w:eastAsia="Microsoft Sans Serif" w:hAnsi="Times New Roman"/>
                <w:color w:val="auto"/>
                <w:sz w:val="24"/>
                <w:szCs w:val="24"/>
              </w:rPr>
              <w:t>Маскирующие ограждения должны иметь окраску, соответствующую одному из колеров элементов здания (стен, перекрытий, элементов окон, цоколя).</w:t>
            </w:r>
          </w:p>
          <w:p w14:paraId="23E2E7E4" w14:textId="77777777" w:rsidR="00175D1A" w:rsidRPr="00BD2F6E" w:rsidRDefault="00175D1A" w:rsidP="000523C5">
            <w:pPr>
              <w:pStyle w:val="af"/>
              <w:ind w:left="31" w:right="151" w:firstLine="426"/>
              <w:jc w:val="both"/>
              <w:rPr>
                <w:rFonts w:ascii="Times New Roman" w:hAnsi="Times New Roman"/>
                <w:sz w:val="24"/>
                <w:szCs w:val="24"/>
              </w:rPr>
            </w:pPr>
            <w:r w:rsidRPr="00BD2F6E">
              <w:rPr>
                <w:rStyle w:val="290"/>
                <w:rFonts w:ascii="Times New Roman" w:eastAsia="Microsoft Sans Serif" w:hAnsi="Times New Roman"/>
                <w:color w:val="auto"/>
                <w:sz w:val="24"/>
                <w:szCs w:val="24"/>
              </w:rPr>
              <w:t>Цветовое решение элементов системы наружного водоотведения (водосточные трубы, желоба) должно осуществляться в тон соот</w:t>
            </w:r>
            <w:r w:rsidRPr="00BD2F6E">
              <w:rPr>
                <w:rStyle w:val="290"/>
                <w:rFonts w:ascii="Times New Roman" w:eastAsia="Microsoft Sans Serif" w:hAnsi="Times New Roman"/>
                <w:color w:val="auto"/>
                <w:sz w:val="24"/>
                <w:szCs w:val="24"/>
              </w:rPr>
              <w:softHyphen/>
              <w:t>ветствующей плоскости стены.</w:t>
            </w:r>
          </w:p>
        </w:tc>
      </w:tr>
      <w:tr w:rsidR="0015434A" w:rsidRPr="00BD2F6E" w14:paraId="01956C0B" w14:textId="77777777" w:rsidTr="00C97194">
        <w:tc>
          <w:tcPr>
            <w:tcW w:w="964" w:type="dxa"/>
            <w:shd w:val="clear" w:color="auto" w:fill="auto"/>
          </w:tcPr>
          <w:p w14:paraId="7B9D1D4E"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4</w:t>
            </w:r>
          </w:p>
        </w:tc>
        <w:tc>
          <w:tcPr>
            <w:tcW w:w="4242" w:type="dxa"/>
            <w:gridSpan w:val="2"/>
            <w:shd w:val="clear" w:color="auto" w:fill="auto"/>
          </w:tcPr>
          <w:p w14:paraId="557A36EA" w14:textId="77777777" w:rsidR="00175D1A" w:rsidRPr="00BD2F6E" w:rsidRDefault="00175D1A" w:rsidP="000523C5">
            <w:pPr>
              <w:pStyle w:val="af"/>
              <w:ind w:left="31" w:right="151" w:firstLine="426"/>
              <w:jc w:val="both"/>
              <w:rPr>
                <w:rFonts w:ascii="Times New Roman" w:hAnsi="Times New Roman"/>
                <w:sz w:val="24"/>
                <w:szCs w:val="24"/>
              </w:rPr>
            </w:pPr>
            <w:r w:rsidRPr="00BD2F6E">
              <w:rPr>
                <w:rFonts w:ascii="Times New Roman" w:hAnsi="Times New Roman"/>
                <w:sz w:val="24"/>
                <w:szCs w:val="24"/>
              </w:rPr>
              <w:t>Требования к подсветке фасадов зданий, строений и сооружений</w:t>
            </w:r>
          </w:p>
        </w:tc>
        <w:tc>
          <w:tcPr>
            <w:tcW w:w="10104" w:type="dxa"/>
            <w:shd w:val="clear" w:color="auto" w:fill="auto"/>
          </w:tcPr>
          <w:p w14:paraId="4C999955" w14:textId="77777777" w:rsidR="00175D1A" w:rsidRPr="00BD2F6E" w:rsidRDefault="00175D1A" w:rsidP="000523C5">
            <w:pPr>
              <w:pStyle w:val="2d"/>
              <w:shd w:val="clear" w:color="auto" w:fill="auto"/>
              <w:spacing w:line="226" w:lineRule="exact"/>
              <w:ind w:left="31" w:right="151" w:firstLine="426"/>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Входные группы жилой и общественной части должны иметь освещение.</w:t>
            </w:r>
          </w:p>
          <w:p w14:paraId="3B9C220E" w14:textId="77777777" w:rsidR="00175D1A" w:rsidRPr="00BD2F6E" w:rsidRDefault="00175D1A" w:rsidP="000523C5">
            <w:pPr>
              <w:pStyle w:val="2d"/>
              <w:shd w:val="clear" w:color="auto" w:fill="auto"/>
              <w:spacing w:line="226" w:lineRule="exact"/>
              <w:ind w:left="31" w:right="151" w:firstLine="426"/>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Запрещается использовать в подсветке фасадов пиксельную, мигающую подсветку</w:t>
            </w:r>
          </w:p>
          <w:p w14:paraId="6FD33432" w14:textId="77777777" w:rsidR="00175D1A" w:rsidRPr="00BD2F6E" w:rsidRDefault="00175D1A" w:rsidP="000523C5">
            <w:pPr>
              <w:pStyle w:val="2d"/>
              <w:shd w:val="clear" w:color="auto" w:fill="auto"/>
              <w:spacing w:line="226" w:lineRule="exact"/>
              <w:ind w:left="31" w:right="151" w:firstLine="426"/>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Подсветка осуществляется с цветовой температурой (Тц) в диапазоне 2000-2700 К.</w:t>
            </w:r>
          </w:p>
          <w:p w14:paraId="14865C73" w14:textId="77777777" w:rsidR="00175D1A" w:rsidRPr="00BD2F6E" w:rsidRDefault="00175D1A" w:rsidP="000523C5">
            <w:pPr>
              <w:pStyle w:val="2d"/>
              <w:shd w:val="clear" w:color="auto" w:fill="auto"/>
              <w:spacing w:line="226" w:lineRule="exact"/>
              <w:ind w:left="31" w:right="151" w:firstLine="426"/>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Не допускается засветка окон жилых помещений, расположенных вблизи зданий, а также камер видеонаблюдения.</w:t>
            </w:r>
          </w:p>
        </w:tc>
      </w:tr>
    </w:tbl>
    <w:p w14:paraId="5C5E8151" w14:textId="77777777" w:rsidR="00175D1A" w:rsidRPr="00BD2F6E" w:rsidRDefault="00175D1A" w:rsidP="00175D1A">
      <w:pPr>
        <w:pStyle w:val="af"/>
        <w:ind w:left="142" w:right="282"/>
        <w:jc w:val="both"/>
        <w:rPr>
          <w:rFonts w:ascii="Times New Roman" w:hAnsi="Times New Roman"/>
          <w:sz w:val="24"/>
          <w:szCs w:val="24"/>
        </w:rPr>
      </w:pPr>
    </w:p>
    <w:p w14:paraId="3093D76C" w14:textId="77777777" w:rsidR="00175D1A" w:rsidRPr="00BD2F6E" w:rsidRDefault="00175D1A" w:rsidP="00175D1A">
      <w:pPr>
        <w:pStyle w:val="af"/>
        <w:ind w:left="142" w:right="282"/>
        <w:jc w:val="both"/>
        <w:rPr>
          <w:rFonts w:ascii="Times New Roman" w:eastAsia="Lucida Sans Unicode" w:hAnsi="Times New Roman"/>
          <w:kern w:val="1"/>
          <w:sz w:val="24"/>
          <w:szCs w:val="24"/>
        </w:rPr>
      </w:pPr>
      <w:r w:rsidRPr="00BD2F6E">
        <w:rPr>
          <w:rFonts w:ascii="Times New Roman" w:eastAsia="Lucida Sans Unicode" w:hAnsi="Times New Roman"/>
          <w:kern w:val="1"/>
          <w:sz w:val="24"/>
          <w:szCs w:val="24"/>
        </w:rPr>
        <w:t>Таблица 6</w:t>
      </w:r>
    </w:p>
    <w:p w14:paraId="32BC04C1" w14:textId="77777777" w:rsidR="00175D1A" w:rsidRPr="00BD2F6E" w:rsidRDefault="00175D1A" w:rsidP="00175D1A">
      <w:pPr>
        <w:pStyle w:val="af"/>
        <w:ind w:left="142" w:right="282"/>
        <w:jc w:val="both"/>
        <w:rPr>
          <w:rFonts w:ascii="Times New Roman" w:eastAsia="Lucida Sans Unicode" w:hAnsi="Times New Roman"/>
          <w:kern w:val="1"/>
          <w:sz w:val="24"/>
          <w:szCs w:val="24"/>
        </w:rPr>
      </w:pPr>
      <w:r w:rsidRPr="00BD2F6E">
        <w:rPr>
          <w:rFonts w:ascii="Times New Roman" w:eastAsia="Lucida Sans Unicode" w:hAnsi="Times New Roman"/>
          <w:kern w:val="1"/>
          <w:sz w:val="24"/>
          <w:szCs w:val="24"/>
        </w:rPr>
        <w:t xml:space="preserve">Требования к внешнему облику объектов капитального строительства, </w:t>
      </w:r>
    </w:p>
    <w:p w14:paraId="720F34A1" w14:textId="77777777" w:rsidR="00175D1A" w:rsidRPr="00BD2F6E" w:rsidRDefault="00175D1A" w:rsidP="00175D1A">
      <w:pPr>
        <w:pStyle w:val="af"/>
        <w:ind w:left="142" w:right="282"/>
        <w:jc w:val="both"/>
        <w:rPr>
          <w:rFonts w:ascii="Times New Roman" w:eastAsia="Lucida Sans Unicode" w:hAnsi="Times New Roman"/>
          <w:kern w:val="1"/>
          <w:sz w:val="24"/>
          <w:szCs w:val="24"/>
        </w:rPr>
      </w:pPr>
      <w:r w:rsidRPr="00BD2F6E">
        <w:rPr>
          <w:rFonts w:ascii="Times New Roman" w:eastAsia="Lucida Sans Unicode" w:hAnsi="Times New Roman"/>
          <w:kern w:val="1"/>
          <w:sz w:val="24"/>
          <w:szCs w:val="24"/>
        </w:rPr>
        <w:t>относящихся к группе «Индивидуальные жилые»</w:t>
      </w:r>
    </w:p>
    <w:p w14:paraId="4C63007F" w14:textId="77777777" w:rsidR="00175D1A" w:rsidRPr="00BD2F6E" w:rsidRDefault="00175D1A" w:rsidP="00175D1A">
      <w:pPr>
        <w:pStyle w:val="af"/>
        <w:ind w:left="142" w:right="282"/>
        <w:jc w:val="both"/>
        <w:rPr>
          <w:rFonts w:ascii="Times New Roman" w:eastAsia="Lucida Sans Unicode" w:hAnsi="Times New Roman"/>
          <w:kern w:val="1"/>
          <w:sz w:val="24"/>
          <w:szCs w:val="24"/>
        </w:rPr>
      </w:pPr>
    </w:p>
    <w:tbl>
      <w:tblPr>
        <w:tblW w:w="0" w:type="auto"/>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4"/>
        <w:gridCol w:w="2385"/>
        <w:gridCol w:w="1998"/>
        <w:gridCol w:w="9396"/>
      </w:tblGrid>
      <w:tr w:rsidR="0015434A" w:rsidRPr="00BD2F6E" w14:paraId="1E097D7B" w14:textId="77777777" w:rsidTr="0087056F">
        <w:tc>
          <w:tcPr>
            <w:tcW w:w="964" w:type="dxa"/>
            <w:vMerge w:val="restart"/>
            <w:shd w:val="clear" w:color="auto" w:fill="auto"/>
          </w:tcPr>
          <w:p w14:paraId="0D16D34B" w14:textId="77777777" w:rsidR="00175D1A" w:rsidRPr="00BD2F6E" w:rsidRDefault="00175D1A" w:rsidP="000523C5">
            <w:pPr>
              <w:pStyle w:val="af"/>
              <w:ind w:left="142" w:right="282"/>
              <w:rPr>
                <w:rFonts w:ascii="Times New Roman" w:hAnsi="Times New Roman"/>
                <w:sz w:val="24"/>
                <w:szCs w:val="24"/>
              </w:rPr>
            </w:pPr>
            <w:r w:rsidRPr="00BD2F6E">
              <w:rPr>
                <w:rFonts w:ascii="Times New Roman" w:hAnsi="Times New Roman"/>
                <w:sz w:val="24"/>
                <w:szCs w:val="24"/>
              </w:rPr>
              <w:t>№ п/п</w:t>
            </w:r>
          </w:p>
        </w:tc>
        <w:tc>
          <w:tcPr>
            <w:tcW w:w="2385" w:type="dxa"/>
            <w:shd w:val="clear" w:color="auto" w:fill="auto"/>
          </w:tcPr>
          <w:p w14:paraId="3FB49ED7" w14:textId="77777777" w:rsidR="00175D1A" w:rsidRPr="00BD2F6E" w:rsidRDefault="00175D1A" w:rsidP="00C97194">
            <w:pPr>
              <w:pStyle w:val="af"/>
              <w:ind w:left="-85" w:right="-164"/>
              <w:jc w:val="center"/>
              <w:rPr>
                <w:rFonts w:ascii="Times New Roman" w:hAnsi="Times New Roman"/>
                <w:sz w:val="24"/>
                <w:szCs w:val="24"/>
              </w:rPr>
            </w:pPr>
            <w:r w:rsidRPr="00BD2F6E">
              <w:rPr>
                <w:rFonts w:ascii="Times New Roman" w:hAnsi="Times New Roman"/>
                <w:sz w:val="24"/>
                <w:szCs w:val="24"/>
              </w:rPr>
              <w:t>Параметр</w:t>
            </w:r>
          </w:p>
        </w:tc>
        <w:tc>
          <w:tcPr>
            <w:tcW w:w="1998" w:type="dxa"/>
            <w:shd w:val="clear" w:color="auto" w:fill="auto"/>
          </w:tcPr>
          <w:p w14:paraId="0F3E7999" w14:textId="77777777" w:rsidR="00175D1A" w:rsidRPr="00BD2F6E" w:rsidRDefault="00175D1A" w:rsidP="00C97194">
            <w:pPr>
              <w:pStyle w:val="af"/>
              <w:ind w:left="-85" w:right="-164"/>
              <w:jc w:val="center"/>
              <w:rPr>
                <w:rFonts w:ascii="Times New Roman" w:hAnsi="Times New Roman"/>
                <w:sz w:val="24"/>
                <w:szCs w:val="24"/>
              </w:rPr>
            </w:pPr>
            <w:r w:rsidRPr="00BD2F6E">
              <w:rPr>
                <w:rFonts w:ascii="Times New Roman" w:hAnsi="Times New Roman"/>
                <w:sz w:val="24"/>
                <w:szCs w:val="24"/>
              </w:rPr>
              <w:t>Конструктивный элемент</w:t>
            </w:r>
          </w:p>
        </w:tc>
        <w:tc>
          <w:tcPr>
            <w:tcW w:w="9396" w:type="dxa"/>
            <w:shd w:val="clear" w:color="auto" w:fill="auto"/>
          </w:tcPr>
          <w:p w14:paraId="6ACB8DBD" w14:textId="77777777" w:rsidR="00175D1A" w:rsidRPr="00BD2F6E" w:rsidRDefault="00175D1A" w:rsidP="00C97194">
            <w:pPr>
              <w:pStyle w:val="af"/>
              <w:ind w:left="-85" w:right="-164"/>
              <w:jc w:val="center"/>
              <w:rPr>
                <w:rFonts w:ascii="Times New Roman" w:hAnsi="Times New Roman"/>
                <w:sz w:val="24"/>
                <w:szCs w:val="24"/>
              </w:rPr>
            </w:pPr>
            <w:r w:rsidRPr="00BD2F6E">
              <w:rPr>
                <w:rFonts w:ascii="Times New Roman" w:hAnsi="Times New Roman"/>
                <w:sz w:val="24"/>
                <w:szCs w:val="24"/>
              </w:rPr>
              <w:t>Требования</w:t>
            </w:r>
          </w:p>
        </w:tc>
      </w:tr>
      <w:tr w:rsidR="0015434A" w:rsidRPr="00BD2F6E" w14:paraId="729D19A9" w14:textId="77777777" w:rsidTr="0087056F">
        <w:tc>
          <w:tcPr>
            <w:tcW w:w="964" w:type="dxa"/>
            <w:vMerge/>
            <w:shd w:val="clear" w:color="auto" w:fill="auto"/>
          </w:tcPr>
          <w:p w14:paraId="6D1F87DC" w14:textId="77777777" w:rsidR="00175D1A" w:rsidRPr="00BD2F6E" w:rsidRDefault="00175D1A" w:rsidP="000523C5">
            <w:pPr>
              <w:pStyle w:val="af"/>
              <w:ind w:left="142" w:right="282"/>
              <w:jc w:val="both"/>
              <w:rPr>
                <w:rFonts w:ascii="Times New Roman" w:hAnsi="Times New Roman"/>
                <w:sz w:val="24"/>
                <w:szCs w:val="24"/>
              </w:rPr>
            </w:pPr>
          </w:p>
        </w:tc>
        <w:tc>
          <w:tcPr>
            <w:tcW w:w="2385" w:type="dxa"/>
            <w:shd w:val="clear" w:color="auto" w:fill="auto"/>
          </w:tcPr>
          <w:p w14:paraId="6DABFB41" w14:textId="77777777" w:rsidR="00175D1A" w:rsidRPr="00BD2F6E" w:rsidRDefault="00175D1A" w:rsidP="00C97194">
            <w:pPr>
              <w:pStyle w:val="af"/>
              <w:ind w:left="-85" w:right="-164"/>
              <w:jc w:val="center"/>
              <w:rPr>
                <w:rFonts w:ascii="Times New Roman" w:hAnsi="Times New Roman"/>
                <w:sz w:val="24"/>
                <w:szCs w:val="24"/>
              </w:rPr>
            </w:pPr>
            <w:r w:rsidRPr="00BD2F6E">
              <w:rPr>
                <w:rFonts w:ascii="Times New Roman" w:hAnsi="Times New Roman"/>
                <w:sz w:val="24"/>
                <w:szCs w:val="24"/>
              </w:rPr>
              <w:t>1</w:t>
            </w:r>
          </w:p>
        </w:tc>
        <w:tc>
          <w:tcPr>
            <w:tcW w:w="1998" w:type="dxa"/>
            <w:shd w:val="clear" w:color="auto" w:fill="auto"/>
          </w:tcPr>
          <w:p w14:paraId="79D2E206" w14:textId="77777777" w:rsidR="00175D1A" w:rsidRPr="00BD2F6E" w:rsidRDefault="00175D1A" w:rsidP="00C97194">
            <w:pPr>
              <w:pStyle w:val="af"/>
              <w:ind w:left="-85" w:right="-164"/>
              <w:jc w:val="center"/>
              <w:rPr>
                <w:rFonts w:ascii="Times New Roman" w:hAnsi="Times New Roman"/>
                <w:sz w:val="24"/>
                <w:szCs w:val="24"/>
              </w:rPr>
            </w:pPr>
            <w:r w:rsidRPr="00BD2F6E">
              <w:rPr>
                <w:rFonts w:ascii="Times New Roman" w:hAnsi="Times New Roman"/>
                <w:sz w:val="24"/>
                <w:szCs w:val="24"/>
              </w:rPr>
              <w:t>2</w:t>
            </w:r>
          </w:p>
        </w:tc>
        <w:tc>
          <w:tcPr>
            <w:tcW w:w="9396" w:type="dxa"/>
            <w:shd w:val="clear" w:color="auto" w:fill="auto"/>
          </w:tcPr>
          <w:p w14:paraId="2A35F24C" w14:textId="77777777" w:rsidR="00175D1A" w:rsidRPr="00BD2F6E" w:rsidRDefault="00175D1A" w:rsidP="00C97194">
            <w:pPr>
              <w:pStyle w:val="af"/>
              <w:ind w:left="-85" w:right="-164"/>
              <w:jc w:val="center"/>
              <w:rPr>
                <w:rFonts w:ascii="Times New Roman" w:hAnsi="Times New Roman"/>
                <w:sz w:val="24"/>
                <w:szCs w:val="24"/>
              </w:rPr>
            </w:pPr>
            <w:r w:rsidRPr="00BD2F6E">
              <w:rPr>
                <w:rFonts w:ascii="Times New Roman" w:hAnsi="Times New Roman"/>
                <w:sz w:val="24"/>
                <w:szCs w:val="24"/>
              </w:rPr>
              <w:t>3</w:t>
            </w:r>
          </w:p>
        </w:tc>
      </w:tr>
      <w:tr w:rsidR="0015434A" w:rsidRPr="00BD2F6E" w14:paraId="30A48B79" w14:textId="77777777" w:rsidTr="0087056F">
        <w:tc>
          <w:tcPr>
            <w:tcW w:w="964" w:type="dxa"/>
            <w:vMerge w:val="restart"/>
            <w:shd w:val="clear" w:color="auto" w:fill="auto"/>
          </w:tcPr>
          <w:p w14:paraId="0FEE5040"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1</w:t>
            </w:r>
          </w:p>
        </w:tc>
        <w:tc>
          <w:tcPr>
            <w:tcW w:w="2385" w:type="dxa"/>
            <w:vMerge w:val="restart"/>
            <w:shd w:val="clear" w:color="auto" w:fill="auto"/>
          </w:tcPr>
          <w:p w14:paraId="4489516F"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Требования к цветовым характеристикам зданий и сооружений</w:t>
            </w:r>
          </w:p>
        </w:tc>
        <w:tc>
          <w:tcPr>
            <w:tcW w:w="1998" w:type="dxa"/>
            <w:shd w:val="clear" w:color="auto" w:fill="auto"/>
          </w:tcPr>
          <w:p w14:paraId="6305F347"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1.1. Стены</w:t>
            </w:r>
          </w:p>
        </w:tc>
        <w:tc>
          <w:tcPr>
            <w:tcW w:w="9396" w:type="dxa"/>
            <w:shd w:val="clear" w:color="auto" w:fill="auto"/>
          </w:tcPr>
          <w:p w14:paraId="7652D078" w14:textId="77777777" w:rsidR="00175D1A" w:rsidRPr="00BD2F6E" w:rsidRDefault="00175D1A">
            <w:pPr>
              <w:pStyle w:val="2d"/>
              <w:numPr>
                <w:ilvl w:val="0"/>
                <w:numId w:val="63"/>
              </w:numPr>
              <w:shd w:val="clear" w:color="auto" w:fill="auto"/>
              <w:tabs>
                <w:tab w:val="left" w:pos="955"/>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62147817" w14:textId="77777777" w:rsidR="00175D1A" w:rsidRPr="00BD2F6E" w:rsidRDefault="00175D1A">
            <w:pPr>
              <w:pStyle w:val="2d"/>
              <w:numPr>
                <w:ilvl w:val="0"/>
                <w:numId w:val="63"/>
              </w:numPr>
              <w:shd w:val="clear" w:color="auto" w:fill="auto"/>
              <w:tabs>
                <w:tab w:val="left" w:pos="1052"/>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p>
          <w:p w14:paraId="464FE4CB"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основные оттенки-9010, 150-5,9001, 160-3, 160-5, 060 90 10,070 90 10, 060 09 05, 1013, 840-2, 100 80 05,110 80 05, 110 80 10, 7032, 120 70 05, 840-1, 120-5, 1015, 310-1, 9002, 080 80 05, 095 80 10, 7044, 7038, 9018, 830-1, 240 80 05, 160 80 05, 160 70 05, 060 80 20, 040 80 10, 080 80 10, 070 80 20, 780-4, 080 80 20, 1001, 080 70 30, 085 70 20, 060 70 10, 050 70 20, 070 70 10, 1019, 050 60 10;</w:t>
            </w:r>
          </w:p>
          <w:p w14:paraId="020922CE"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p w14:paraId="3388F142" w14:textId="77777777" w:rsidR="00175D1A" w:rsidRPr="00BD2F6E" w:rsidRDefault="00175D1A" w:rsidP="000523C5">
            <w:pPr>
              <w:pStyle w:val="af"/>
              <w:ind w:right="159" w:firstLine="463"/>
              <w:jc w:val="both"/>
              <w:rPr>
                <w:rStyle w:val="290"/>
                <w:rFonts w:ascii="Times New Roman" w:eastAsia="Microsoft Sans Serif" w:hAnsi="Times New Roman"/>
                <w:color w:val="auto"/>
                <w:sz w:val="24"/>
                <w:szCs w:val="24"/>
              </w:rPr>
            </w:pPr>
            <w:r w:rsidRPr="00BD2F6E">
              <w:rPr>
                <w:rStyle w:val="290"/>
                <w:rFonts w:ascii="Times New Roman" w:eastAsia="Microsoft Sans Serif" w:hAnsi="Times New Roman"/>
                <w:color w:val="auto"/>
                <w:sz w:val="24"/>
                <w:szCs w:val="24"/>
              </w:rPr>
              <w:t>1.1.3. При подборе материалов неоднородной текстуры (натуральных - кирпич, гранит и т. д. и имитирующих натуральные - ком</w:t>
            </w:r>
            <w:r w:rsidRPr="00BD2F6E">
              <w:rPr>
                <w:rStyle w:val="290"/>
                <w:rFonts w:ascii="Times New Roman" w:eastAsia="Microsoft Sans Serif" w:hAnsi="Times New Roman"/>
                <w:color w:val="auto"/>
                <w:sz w:val="24"/>
                <w:szCs w:val="24"/>
              </w:rPr>
              <w:softHyphen/>
              <w:t xml:space="preserve">позитные плиты и т.д.) допускается отклонение от перечня разрешенных </w:t>
            </w:r>
            <w:r w:rsidRPr="00BD2F6E">
              <w:rPr>
                <w:rStyle w:val="290"/>
                <w:rFonts w:ascii="Times New Roman" w:eastAsia="Microsoft Sans Serif" w:hAnsi="Times New Roman"/>
                <w:color w:val="auto"/>
                <w:sz w:val="24"/>
                <w:szCs w:val="24"/>
                <w:lang w:val="en-US" w:bidi="en-US"/>
              </w:rPr>
              <w:t>RAL</w:t>
            </w:r>
            <w:r w:rsidRPr="00BD2F6E">
              <w:rPr>
                <w:rStyle w:val="290"/>
                <w:rFonts w:ascii="Times New Roman" w:eastAsia="Microsoft Sans Serif" w:hAnsi="Times New Roman"/>
                <w:color w:val="auto"/>
                <w:sz w:val="24"/>
                <w:szCs w:val="24"/>
                <w:lang w:bidi="en-US"/>
              </w:rPr>
              <w:t xml:space="preserve">. </w:t>
            </w:r>
            <w:r w:rsidRPr="00BD2F6E">
              <w:rPr>
                <w:rStyle w:val="290"/>
                <w:rFonts w:ascii="Times New Roman" w:eastAsia="Microsoft Sans Serif" w:hAnsi="Times New Roman"/>
                <w:color w:val="auto"/>
                <w:sz w:val="24"/>
                <w:szCs w:val="24"/>
              </w:rPr>
              <w:t>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w:t>
            </w:r>
            <w:r w:rsidRPr="00BD2F6E">
              <w:rPr>
                <w:rStyle w:val="290"/>
                <w:rFonts w:ascii="Times New Roman" w:eastAsia="Microsoft Sans Serif" w:hAnsi="Times New Roman"/>
                <w:color w:val="auto"/>
                <w:sz w:val="24"/>
                <w:szCs w:val="24"/>
              </w:rPr>
              <w:softHyphen/>
              <w:t>териалов.</w:t>
            </w:r>
          </w:p>
          <w:p w14:paraId="279C4234"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1.1.4 При создании архитектурных решений необходимо выполнять стыковку наружных стеновых панелей в тон их отделки. Цве</w:t>
            </w:r>
            <w:r w:rsidRPr="00BD2F6E">
              <w:rPr>
                <w:rFonts w:ascii="Times New Roman" w:hAnsi="Times New Roman"/>
                <w:sz w:val="24"/>
                <w:szCs w:val="24"/>
              </w:rPr>
              <w:softHyphen/>
              <w:t>товое решение нащельников на стыках поверхностей должно осуществляться в соответствии с колером отделки этих поверхностей. По</w:t>
            </w:r>
            <w:r w:rsidRPr="00BD2F6E">
              <w:rPr>
                <w:rFonts w:ascii="Times New Roman" w:hAnsi="Times New Roman"/>
                <w:sz w:val="24"/>
                <w:szCs w:val="24"/>
              </w:rPr>
              <w:softHyphen/>
              <w:t xml:space="preserve">этажное деление торцевыми поверхностями плит перекрытий допускается при условии отделки плиты в тон соответствующей плоскости </w:t>
            </w:r>
            <w:r w:rsidRPr="00BD2F6E">
              <w:rPr>
                <w:rStyle w:val="afffff1"/>
                <w:rFonts w:eastAsia="Microsoft Sans Serif"/>
                <w:color w:val="auto"/>
                <w:sz w:val="24"/>
                <w:szCs w:val="24"/>
              </w:rPr>
              <w:t>стены фасада.</w:t>
            </w:r>
          </w:p>
        </w:tc>
      </w:tr>
      <w:tr w:rsidR="0015434A" w:rsidRPr="00BD2F6E" w14:paraId="0676FAB5" w14:textId="77777777" w:rsidTr="0087056F">
        <w:tc>
          <w:tcPr>
            <w:tcW w:w="964" w:type="dxa"/>
            <w:vMerge/>
            <w:shd w:val="clear" w:color="auto" w:fill="auto"/>
          </w:tcPr>
          <w:p w14:paraId="33877ED8"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7019EECC"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2DEAE925"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1.2. Окна</w:t>
            </w:r>
          </w:p>
        </w:tc>
        <w:tc>
          <w:tcPr>
            <w:tcW w:w="9396" w:type="dxa"/>
            <w:shd w:val="clear" w:color="auto" w:fill="auto"/>
          </w:tcPr>
          <w:p w14:paraId="27FEEC9C" w14:textId="77777777" w:rsidR="00175D1A" w:rsidRPr="00BD2F6E" w:rsidRDefault="00175D1A" w:rsidP="000523C5">
            <w:pPr>
              <w:pStyle w:val="2d"/>
              <w:shd w:val="clear" w:color="auto" w:fill="auto"/>
              <w:tabs>
                <w:tab w:val="left" w:pos="965"/>
              </w:tabs>
              <w:spacing w:line="226" w:lineRule="exact"/>
              <w:ind w:right="159" w:firstLine="463"/>
              <w:jc w:val="both"/>
              <w:rPr>
                <w:rStyle w:val="290"/>
                <w:rFonts w:ascii="Times New Roman" w:hAnsi="Times New Roman" w:cs="Times New Roman"/>
                <w:color w:val="auto"/>
                <w:sz w:val="24"/>
                <w:szCs w:val="24"/>
              </w:rPr>
            </w:pPr>
            <w:r w:rsidRPr="00BD2F6E">
              <w:rPr>
                <w:rStyle w:val="290"/>
                <w:rFonts w:ascii="Times New Roman" w:eastAsia="Microsoft Sans Serif" w:hAnsi="Times New Roman" w:cs="Times New Roman"/>
                <w:color w:val="auto"/>
                <w:sz w:val="24"/>
                <w:szCs w:val="24"/>
              </w:rPr>
              <w:t xml:space="preserve">1.2.1. </w:t>
            </w:r>
            <w:r w:rsidRPr="00BD2F6E">
              <w:rPr>
                <w:rStyle w:val="290"/>
                <w:rFonts w:ascii="Times New Roman" w:hAnsi="Times New Roman" w:cs="Times New Roman"/>
                <w:color w:val="auto"/>
                <w:sz w:val="24"/>
                <w:szCs w:val="24"/>
              </w:rPr>
              <w:t xml:space="preserve">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9010, 1002, 7010, 7011, 7024, 7026, 820-5, 7021, 8014, 9005.</w:t>
            </w:r>
          </w:p>
          <w:p w14:paraId="79C7F10A" w14:textId="77777777" w:rsidR="00175D1A" w:rsidRPr="00BD2F6E" w:rsidRDefault="00175D1A" w:rsidP="000523C5">
            <w:pPr>
              <w:pStyle w:val="2d"/>
              <w:shd w:val="clear" w:color="auto" w:fill="auto"/>
              <w:tabs>
                <w:tab w:val="left" w:pos="965"/>
              </w:tabs>
              <w:spacing w:line="226" w:lineRule="exact"/>
              <w:ind w:right="159" w:firstLine="463"/>
              <w:jc w:val="both"/>
              <w:rPr>
                <w:rFonts w:ascii="Times New Roman" w:hAnsi="Times New Roman" w:cs="Times New Roman"/>
                <w:sz w:val="24"/>
                <w:szCs w:val="24"/>
              </w:rPr>
            </w:pPr>
            <w:r w:rsidRPr="00BD2F6E">
              <w:rPr>
                <w:rStyle w:val="290"/>
                <w:rFonts w:ascii="Times New Roman" w:eastAsia="Microsoft Sans Serif" w:hAnsi="Times New Roman" w:cs="Times New Roman"/>
                <w:color w:val="auto"/>
                <w:sz w:val="24"/>
                <w:szCs w:val="24"/>
              </w:rPr>
              <w:t xml:space="preserve">1.2.2. Все элементы окон (за исключением стекла) должны выполняться в едином цветовом решении. </w:t>
            </w:r>
          </w:p>
        </w:tc>
      </w:tr>
      <w:tr w:rsidR="0015434A" w:rsidRPr="00BD2F6E" w14:paraId="29D7C6AC" w14:textId="77777777" w:rsidTr="0087056F">
        <w:tc>
          <w:tcPr>
            <w:tcW w:w="964" w:type="dxa"/>
            <w:vMerge/>
            <w:shd w:val="clear" w:color="auto" w:fill="auto"/>
          </w:tcPr>
          <w:p w14:paraId="1D7C9ECA"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50E4653A"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650C4499"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1.3. Остекление</w:t>
            </w:r>
          </w:p>
        </w:tc>
        <w:tc>
          <w:tcPr>
            <w:tcW w:w="9396" w:type="dxa"/>
            <w:shd w:val="clear" w:color="auto" w:fill="auto"/>
          </w:tcPr>
          <w:p w14:paraId="22B09C51" w14:textId="77777777" w:rsidR="00175D1A" w:rsidRPr="00BD2F6E" w:rsidRDefault="00175D1A" w:rsidP="000523C5">
            <w:pPr>
              <w:pStyle w:val="2d"/>
              <w:shd w:val="clear" w:color="auto" w:fill="auto"/>
              <w:tabs>
                <w:tab w:val="left" w:pos="1167"/>
              </w:tabs>
              <w:spacing w:line="230"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1.3.1 Не допускается использование цветного (тонированного в массе), непросматриваемого зеркального остекления.</w:t>
            </w:r>
          </w:p>
          <w:p w14:paraId="6C699721" w14:textId="77777777" w:rsidR="00175D1A" w:rsidRPr="00BD2F6E" w:rsidRDefault="00175D1A" w:rsidP="000523C5">
            <w:pPr>
              <w:pStyle w:val="2d"/>
              <w:shd w:val="clear" w:color="auto" w:fill="auto"/>
              <w:tabs>
                <w:tab w:val="left" w:pos="1167"/>
              </w:tabs>
              <w:spacing w:line="230"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1.3.2 Цветовое решение должно осуществляться в нейтральных (с максимальной прозрачностью, без искажения цвета) и серых оттенках.</w:t>
            </w:r>
          </w:p>
        </w:tc>
      </w:tr>
      <w:tr w:rsidR="0015434A" w:rsidRPr="00BD2F6E" w14:paraId="515B0FE7" w14:textId="77777777" w:rsidTr="0087056F">
        <w:tc>
          <w:tcPr>
            <w:tcW w:w="964" w:type="dxa"/>
            <w:vMerge/>
            <w:shd w:val="clear" w:color="auto" w:fill="auto"/>
          </w:tcPr>
          <w:p w14:paraId="55ED8DB9"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1562D8DD"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0C2643EC"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1.4. Цоколь</w:t>
            </w:r>
          </w:p>
        </w:tc>
        <w:tc>
          <w:tcPr>
            <w:tcW w:w="9396" w:type="dxa"/>
            <w:shd w:val="clear" w:color="auto" w:fill="auto"/>
          </w:tcPr>
          <w:p w14:paraId="3308599A" w14:textId="77777777" w:rsidR="00175D1A" w:rsidRPr="00BD2F6E" w:rsidRDefault="00175D1A">
            <w:pPr>
              <w:pStyle w:val="2d"/>
              <w:numPr>
                <w:ilvl w:val="0"/>
                <w:numId w:val="64"/>
              </w:numPr>
              <w:shd w:val="clear" w:color="auto" w:fill="auto"/>
              <w:tabs>
                <w:tab w:val="left" w:pos="1062"/>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Предусмотреть цветовое решение, соответствующее одному из колеров элементов здания (стен, элементов окон, ограждений).</w:t>
            </w:r>
          </w:p>
          <w:p w14:paraId="62622A81" w14:textId="77777777" w:rsidR="00175D1A" w:rsidRPr="00BD2F6E" w:rsidRDefault="00175D1A">
            <w:pPr>
              <w:pStyle w:val="2d"/>
              <w:numPr>
                <w:ilvl w:val="0"/>
                <w:numId w:val="64"/>
              </w:numPr>
              <w:shd w:val="clear" w:color="auto" w:fill="auto"/>
              <w:tabs>
                <w:tab w:val="left" w:pos="960"/>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 xml:space="preserve">RAL: </w:t>
            </w:r>
            <w:r w:rsidRPr="00BD2F6E">
              <w:rPr>
                <w:rStyle w:val="290"/>
                <w:rFonts w:ascii="Times New Roman" w:hAnsi="Times New Roman" w:cs="Times New Roman"/>
                <w:color w:val="auto"/>
                <w:sz w:val="24"/>
                <w:szCs w:val="24"/>
              </w:rPr>
              <w:t>9010, 150-5, 9001, 160-3, 160-5,060 90 10, 070 90 10, 060 09 05, 1013, 840-2, 100 80 05, 110 80 05, 110 80 10, 7032, 120 70 05, 840-1, 120-5, 1015,310-1,9002,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p w14:paraId="6B059497" w14:textId="77777777" w:rsidR="00175D1A" w:rsidRPr="00BD2F6E" w:rsidRDefault="00175D1A">
            <w:pPr>
              <w:pStyle w:val="2d"/>
              <w:numPr>
                <w:ilvl w:val="0"/>
                <w:numId w:val="64"/>
              </w:numPr>
              <w:shd w:val="clear" w:color="auto" w:fill="auto"/>
              <w:tabs>
                <w:tab w:val="left" w:pos="960"/>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При подборе материалов неоднородной текстуры (натуральных - кирпич, гранит и т. д. и имитирующих натуральные - ком</w:t>
            </w:r>
            <w:r w:rsidRPr="00BD2F6E">
              <w:rPr>
                <w:rStyle w:val="290"/>
                <w:rFonts w:ascii="Times New Roman" w:hAnsi="Times New Roman" w:cs="Times New Roman"/>
                <w:color w:val="auto"/>
                <w:sz w:val="24"/>
                <w:szCs w:val="24"/>
              </w:rPr>
              <w:softHyphen/>
              <w:t xml:space="preserve">позитные плиты и т.д.) допускается отклонение от перечня разрешенных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w:t>
            </w:r>
            <w:r w:rsidRPr="00BD2F6E">
              <w:rPr>
                <w:rStyle w:val="290"/>
                <w:rFonts w:ascii="Times New Roman" w:hAnsi="Times New Roman" w:cs="Times New Roman"/>
                <w:color w:val="auto"/>
                <w:sz w:val="24"/>
                <w:szCs w:val="24"/>
              </w:rPr>
              <w:softHyphen/>
              <w:t>териалов.</w:t>
            </w:r>
          </w:p>
          <w:p w14:paraId="50225D1D" w14:textId="77777777" w:rsidR="00175D1A" w:rsidRPr="00BD2F6E" w:rsidRDefault="00175D1A" w:rsidP="000523C5">
            <w:pPr>
              <w:pStyle w:val="af"/>
              <w:ind w:right="159" w:firstLine="463"/>
              <w:jc w:val="both"/>
              <w:rPr>
                <w:rFonts w:ascii="Times New Roman" w:hAnsi="Times New Roman"/>
                <w:sz w:val="24"/>
                <w:szCs w:val="24"/>
              </w:rPr>
            </w:pPr>
            <w:r w:rsidRPr="00BD2F6E">
              <w:rPr>
                <w:rStyle w:val="290"/>
                <w:rFonts w:ascii="Times New Roman" w:eastAsia="Microsoft Sans Serif" w:hAnsi="Times New Roman"/>
                <w:color w:val="auto"/>
                <w:sz w:val="24"/>
                <w:szCs w:val="24"/>
              </w:rPr>
              <w:t>1.4.4. При создании архитектурных решений необходимо выполнять стыковку наружных стеновых панелей в тон их отделки. Цве</w:t>
            </w:r>
            <w:r w:rsidRPr="00BD2F6E">
              <w:rPr>
                <w:rStyle w:val="290"/>
                <w:rFonts w:ascii="Times New Roman" w:eastAsia="Microsoft Sans Serif" w:hAnsi="Times New Roman"/>
                <w:color w:val="auto"/>
                <w:sz w:val="24"/>
                <w:szCs w:val="24"/>
              </w:rPr>
              <w:softHyphen/>
              <w:t>товое решение нащельников на стыках поверхностей должно осуществляться в соответствии с колером отделки этих поверхностей.</w:t>
            </w:r>
          </w:p>
        </w:tc>
      </w:tr>
      <w:tr w:rsidR="0015434A" w:rsidRPr="00BD2F6E" w14:paraId="5F093EF1" w14:textId="77777777" w:rsidTr="0087056F">
        <w:trPr>
          <w:trHeight w:val="699"/>
        </w:trPr>
        <w:tc>
          <w:tcPr>
            <w:tcW w:w="964" w:type="dxa"/>
            <w:vMerge/>
            <w:shd w:val="clear" w:color="auto" w:fill="auto"/>
          </w:tcPr>
          <w:p w14:paraId="2D7E001D"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55D7214A"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3924FC09"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1.5. Кровля</w:t>
            </w:r>
          </w:p>
        </w:tc>
        <w:tc>
          <w:tcPr>
            <w:tcW w:w="9396" w:type="dxa"/>
            <w:shd w:val="clear" w:color="auto" w:fill="auto"/>
          </w:tcPr>
          <w:p w14:paraId="5AE5AB2D" w14:textId="77777777" w:rsidR="00175D1A" w:rsidRPr="00BD2F6E" w:rsidRDefault="00175D1A" w:rsidP="000523C5">
            <w:pPr>
              <w:pStyle w:val="2d"/>
              <w:shd w:val="clear" w:color="auto" w:fill="auto"/>
              <w:tabs>
                <w:tab w:val="left" w:pos="960"/>
              </w:tabs>
              <w:spacing w:line="230"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1.5.1.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7045, 8028, 820-5, 7024, 8004, 3005, 9006, 8011, 3007, 7021.</w:t>
            </w:r>
          </w:p>
          <w:p w14:paraId="37E4C93F" w14:textId="77777777" w:rsidR="00175D1A" w:rsidRPr="00BD2F6E" w:rsidRDefault="00175D1A" w:rsidP="000523C5">
            <w:pPr>
              <w:pStyle w:val="2d"/>
              <w:shd w:val="clear" w:color="auto" w:fill="auto"/>
              <w:tabs>
                <w:tab w:val="left" w:pos="960"/>
              </w:tabs>
              <w:spacing w:line="230"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1.5.2. Все элементы кровли должны выполняться в едином цветовом решении.</w:t>
            </w:r>
          </w:p>
        </w:tc>
      </w:tr>
      <w:tr w:rsidR="0015434A" w:rsidRPr="00BD2F6E" w14:paraId="4C58990D" w14:textId="77777777" w:rsidTr="0087056F">
        <w:tc>
          <w:tcPr>
            <w:tcW w:w="964" w:type="dxa"/>
            <w:vMerge/>
            <w:shd w:val="clear" w:color="auto" w:fill="auto"/>
          </w:tcPr>
          <w:p w14:paraId="00C08137"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7429D067"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032CECD2"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1.6. Элементы входных групп</w:t>
            </w:r>
          </w:p>
        </w:tc>
        <w:tc>
          <w:tcPr>
            <w:tcW w:w="9396" w:type="dxa"/>
            <w:shd w:val="clear" w:color="auto" w:fill="auto"/>
          </w:tcPr>
          <w:p w14:paraId="6D85D46E" w14:textId="77777777" w:rsidR="00175D1A" w:rsidRPr="00BD2F6E" w:rsidRDefault="00175D1A">
            <w:pPr>
              <w:pStyle w:val="2d"/>
              <w:numPr>
                <w:ilvl w:val="0"/>
                <w:numId w:val="65"/>
              </w:numPr>
              <w:shd w:val="clear" w:color="auto" w:fill="auto"/>
              <w:tabs>
                <w:tab w:val="left" w:pos="960"/>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 xml:space="preserve">RAL: </w:t>
            </w:r>
            <w:r w:rsidRPr="00BD2F6E">
              <w:rPr>
                <w:rStyle w:val="290"/>
                <w:rFonts w:ascii="Times New Roman" w:hAnsi="Times New Roman" w:cs="Times New Roman"/>
                <w:color w:val="auto"/>
                <w:sz w:val="24"/>
                <w:szCs w:val="24"/>
              </w:rPr>
              <w:t>9010, 150-5, 9001, 160-3, 160-5, 060 90 10, 070 90 10, 060 09 05, 1013,840-2, 100 80 05, 110 80 05, 110 80 10, 7032, 120 70 05, 840-1, 120-5, 1015,310-1,9002,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p w14:paraId="42337D3E" w14:textId="77777777" w:rsidR="00175D1A" w:rsidRPr="00BD2F6E" w:rsidRDefault="00175D1A">
            <w:pPr>
              <w:pStyle w:val="2d"/>
              <w:numPr>
                <w:ilvl w:val="0"/>
                <w:numId w:val="65"/>
              </w:numPr>
              <w:tabs>
                <w:tab w:val="num" w:pos="0"/>
                <w:tab w:val="left" w:pos="970"/>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При подборе материалов неоднородной текстуры (натуральных - кирпич, гранит и т. д. и имитирующих натуральные - ком</w:t>
            </w:r>
            <w:r w:rsidRPr="00BD2F6E">
              <w:rPr>
                <w:rStyle w:val="290"/>
                <w:rFonts w:ascii="Times New Roman" w:hAnsi="Times New Roman" w:cs="Times New Roman"/>
                <w:color w:val="auto"/>
                <w:sz w:val="24"/>
                <w:szCs w:val="24"/>
              </w:rPr>
              <w:softHyphen/>
              <w:t xml:space="preserve">позитные плиты и т.д.) допускается отклонение от перечня разрешенных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w:t>
            </w:r>
            <w:r w:rsidRPr="00BD2F6E">
              <w:rPr>
                <w:rStyle w:val="290"/>
                <w:rFonts w:ascii="Times New Roman" w:hAnsi="Times New Roman" w:cs="Times New Roman"/>
                <w:color w:val="auto"/>
                <w:sz w:val="24"/>
                <w:szCs w:val="24"/>
              </w:rPr>
              <w:softHyphen/>
              <w:t>териалов.</w:t>
            </w:r>
          </w:p>
        </w:tc>
      </w:tr>
      <w:tr w:rsidR="0015434A" w:rsidRPr="00BD2F6E" w14:paraId="32596F48" w14:textId="77777777" w:rsidTr="0087056F">
        <w:tc>
          <w:tcPr>
            <w:tcW w:w="964" w:type="dxa"/>
            <w:vMerge/>
            <w:shd w:val="clear" w:color="auto" w:fill="auto"/>
          </w:tcPr>
          <w:p w14:paraId="7DF46647"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2404BAD7"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6480861F"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1.7. Ограждения</w:t>
            </w:r>
          </w:p>
        </w:tc>
        <w:tc>
          <w:tcPr>
            <w:tcW w:w="9396" w:type="dxa"/>
            <w:shd w:val="clear" w:color="auto" w:fill="auto"/>
          </w:tcPr>
          <w:p w14:paraId="31A6400F" w14:textId="77777777" w:rsidR="00175D1A" w:rsidRPr="00BD2F6E" w:rsidRDefault="00175D1A" w:rsidP="000523C5">
            <w:pPr>
              <w:pStyle w:val="af"/>
              <w:ind w:right="159" w:firstLine="463"/>
              <w:jc w:val="both"/>
              <w:rPr>
                <w:rStyle w:val="290"/>
                <w:rFonts w:ascii="Times New Roman" w:eastAsia="Microsoft Sans Serif" w:hAnsi="Times New Roman"/>
                <w:color w:val="auto"/>
                <w:sz w:val="24"/>
                <w:szCs w:val="24"/>
              </w:rPr>
            </w:pPr>
            <w:r w:rsidRPr="00BD2F6E">
              <w:rPr>
                <w:rStyle w:val="290"/>
                <w:rFonts w:ascii="Times New Roman" w:eastAsia="Microsoft Sans Serif" w:hAnsi="Times New Roman"/>
                <w:color w:val="auto"/>
                <w:sz w:val="24"/>
                <w:szCs w:val="24"/>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51F44F66" w14:textId="77777777" w:rsidR="00175D1A" w:rsidRPr="00BD2F6E" w:rsidRDefault="00175D1A" w:rsidP="000523C5">
            <w:pPr>
              <w:pStyle w:val="2d"/>
              <w:shd w:val="clear" w:color="auto" w:fill="auto"/>
              <w:tabs>
                <w:tab w:val="left" w:pos="960"/>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1.7.2. В ограждении земельного участка цветовое решение должно осуществляться в соответствии с разрешенными к использова</w:t>
            </w:r>
            <w:r w:rsidRPr="00BD2F6E">
              <w:rPr>
                <w:rStyle w:val="290"/>
                <w:rFonts w:ascii="Times New Roman" w:hAnsi="Times New Roman" w:cs="Times New Roman"/>
                <w:color w:val="auto"/>
                <w:sz w:val="24"/>
                <w:szCs w:val="24"/>
              </w:rPr>
              <w:softHyphen/>
              <w:t xml:space="preserve">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9010, 9001, 7032, 9006, 1019, 7004, 7005, 7024, 8028, 6003, 6020, 7016, 8017, 9005.</w:t>
            </w:r>
          </w:p>
          <w:p w14:paraId="2496CEA1" w14:textId="77777777" w:rsidR="00175D1A" w:rsidRPr="00BD2F6E" w:rsidRDefault="00175D1A" w:rsidP="000523C5">
            <w:pPr>
              <w:pStyle w:val="2d"/>
              <w:shd w:val="clear" w:color="auto" w:fill="auto"/>
              <w:tabs>
                <w:tab w:val="left" w:pos="950"/>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в пользу натурального цвета материала.</w:t>
            </w:r>
          </w:p>
          <w:p w14:paraId="4881B068" w14:textId="77777777" w:rsidR="00175D1A" w:rsidRPr="00BD2F6E" w:rsidRDefault="00175D1A" w:rsidP="000523C5">
            <w:pPr>
              <w:pStyle w:val="af"/>
              <w:ind w:right="159" w:firstLine="463"/>
              <w:jc w:val="both"/>
              <w:rPr>
                <w:rFonts w:ascii="Times New Roman" w:hAnsi="Times New Roman"/>
                <w:sz w:val="24"/>
                <w:szCs w:val="24"/>
              </w:rPr>
            </w:pPr>
            <w:r w:rsidRPr="00BD2F6E">
              <w:rPr>
                <w:rStyle w:val="290"/>
                <w:rFonts w:ascii="Times New Roman" w:eastAsia="Microsoft Sans Serif" w:hAnsi="Times New Roman"/>
                <w:color w:val="auto"/>
                <w:sz w:val="24"/>
                <w:szCs w:val="24"/>
              </w:rPr>
              <w:t>1.7.4. Цветовое решение должно осуществляться в нейтральных (с максимальной прозрачностью, без искажения цвета) и серых оттенках.</w:t>
            </w:r>
          </w:p>
        </w:tc>
      </w:tr>
      <w:tr w:rsidR="0015434A" w:rsidRPr="00BD2F6E" w14:paraId="49631A56" w14:textId="77777777" w:rsidTr="0087056F">
        <w:tc>
          <w:tcPr>
            <w:tcW w:w="964" w:type="dxa"/>
            <w:vMerge w:val="restart"/>
            <w:shd w:val="clear" w:color="auto" w:fill="auto"/>
          </w:tcPr>
          <w:p w14:paraId="2C0EED68"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2</w:t>
            </w:r>
          </w:p>
        </w:tc>
        <w:tc>
          <w:tcPr>
            <w:tcW w:w="2385" w:type="dxa"/>
            <w:vMerge w:val="restart"/>
            <w:shd w:val="clear" w:color="auto" w:fill="auto"/>
          </w:tcPr>
          <w:p w14:paraId="53B676DD"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Требования к отделочным материалам фасадов зданий, строений и сооружений</w:t>
            </w:r>
          </w:p>
        </w:tc>
        <w:tc>
          <w:tcPr>
            <w:tcW w:w="1998" w:type="dxa"/>
            <w:shd w:val="clear" w:color="auto" w:fill="auto"/>
          </w:tcPr>
          <w:p w14:paraId="19FACC16"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2.1. Стены</w:t>
            </w:r>
          </w:p>
        </w:tc>
        <w:tc>
          <w:tcPr>
            <w:tcW w:w="9396" w:type="dxa"/>
            <w:shd w:val="clear" w:color="auto" w:fill="auto"/>
          </w:tcPr>
          <w:p w14:paraId="45742CA0" w14:textId="77777777" w:rsidR="00175D1A" w:rsidRPr="00BD2F6E" w:rsidRDefault="00175D1A">
            <w:pPr>
              <w:pStyle w:val="2d"/>
              <w:numPr>
                <w:ilvl w:val="0"/>
                <w:numId w:val="66"/>
              </w:numPr>
              <w:shd w:val="clear" w:color="auto" w:fill="auto"/>
              <w:tabs>
                <w:tab w:val="left" w:pos="955"/>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При использовании двух и более типов материалов (за исключением стекла)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фасада.</w:t>
            </w:r>
          </w:p>
          <w:p w14:paraId="14E0DEA7" w14:textId="77777777" w:rsidR="00175D1A" w:rsidRPr="00BD2F6E" w:rsidRDefault="00175D1A">
            <w:pPr>
              <w:pStyle w:val="2d"/>
              <w:numPr>
                <w:ilvl w:val="0"/>
                <w:numId w:val="66"/>
              </w:numPr>
              <w:shd w:val="clear" w:color="auto" w:fill="auto"/>
              <w:tabs>
                <w:tab w:val="left" w:pos="941"/>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11CA6F0F" w14:textId="77777777" w:rsidR="00175D1A" w:rsidRPr="00BD2F6E" w:rsidRDefault="00175D1A">
            <w:pPr>
              <w:pStyle w:val="2d"/>
              <w:numPr>
                <w:ilvl w:val="0"/>
                <w:numId w:val="66"/>
              </w:numPr>
              <w:shd w:val="clear" w:color="auto" w:fill="auto"/>
              <w:tabs>
                <w:tab w:val="left" w:pos="1076"/>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Материалы с глянцевой поверхностью (за исключением стекла) должны применяться на меньшей части площади фасада.</w:t>
            </w:r>
          </w:p>
          <w:p w14:paraId="1E134361" w14:textId="77777777" w:rsidR="00175D1A" w:rsidRPr="00BD2F6E" w:rsidRDefault="00175D1A">
            <w:pPr>
              <w:pStyle w:val="2d"/>
              <w:numPr>
                <w:ilvl w:val="0"/>
                <w:numId w:val="66"/>
              </w:numPr>
              <w:shd w:val="clear" w:color="auto" w:fill="auto"/>
              <w:tabs>
                <w:tab w:val="left" w:pos="1076"/>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Материалы, имитирующие натуральные, должны соответствовать им по фактуре.</w:t>
            </w:r>
          </w:p>
          <w:p w14:paraId="640CAB2A" w14:textId="77777777" w:rsidR="00175D1A" w:rsidRPr="00BD2F6E" w:rsidRDefault="00175D1A">
            <w:pPr>
              <w:pStyle w:val="2d"/>
              <w:numPr>
                <w:ilvl w:val="0"/>
                <w:numId w:val="66"/>
              </w:numPr>
              <w:shd w:val="clear" w:color="auto" w:fill="auto"/>
              <w:tabs>
                <w:tab w:val="left" w:pos="1076"/>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Не допускается окраска поверхностей, облицованных натуральным камнем.</w:t>
            </w:r>
          </w:p>
          <w:p w14:paraId="550F5CAC" w14:textId="77777777" w:rsidR="00175D1A" w:rsidRPr="00BD2F6E" w:rsidRDefault="00175D1A" w:rsidP="000523C5">
            <w:pPr>
              <w:pStyle w:val="af"/>
              <w:ind w:right="159" w:firstLine="463"/>
              <w:jc w:val="both"/>
              <w:rPr>
                <w:rFonts w:ascii="Times New Roman" w:hAnsi="Times New Roman"/>
                <w:sz w:val="24"/>
                <w:szCs w:val="24"/>
              </w:rPr>
            </w:pPr>
            <w:r w:rsidRPr="00BD2F6E">
              <w:rPr>
                <w:rStyle w:val="290"/>
                <w:rFonts w:ascii="Times New Roman" w:eastAsia="Microsoft Sans Serif" w:hAnsi="Times New Roman"/>
                <w:color w:val="auto"/>
                <w:sz w:val="24"/>
                <w:szCs w:val="24"/>
              </w:rPr>
              <w:t>2.1.6.  Не допускается использовать: пленку (в том числе самоклеящуюся), профилированный лист, асбестоцементный лист, метал</w:t>
            </w:r>
            <w:r w:rsidRPr="00BD2F6E">
              <w:rPr>
                <w:rStyle w:val="290"/>
                <w:rFonts w:ascii="Times New Roman" w:eastAsia="Microsoft Sans Serif" w:hAnsi="Times New Roman"/>
                <w:color w:val="auto"/>
                <w:sz w:val="24"/>
                <w:szCs w:val="24"/>
              </w:rPr>
              <w:softHyphen/>
              <w:t xml:space="preserve">лический и пластиковый (виниловый) сайдинг, поликарбонат, ПВХ-панели (за исключением </w:t>
            </w:r>
            <w:r w:rsidRPr="00BD2F6E">
              <w:rPr>
                <w:rStyle w:val="290"/>
                <w:rFonts w:ascii="Times New Roman" w:eastAsia="Microsoft Sans Serif" w:hAnsi="Times New Roman"/>
                <w:color w:val="auto"/>
                <w:sz w:val="24"/>
                <w:szCs w:val="24"/>
                <w:lang w:val="en-US" w:bidi="en-US"/>
              </w:rPr>
              <w:t>HPL</w:t>
            </w:r>
            <w:r w:rsidRPr="00BD2F6E">
              <w:rPr>
                <w:rStyle w:val="290"/>
                <w:rFonts w:ascii="Times New Roman" w:eastAsia="Microsoft Sans Serif" w:hAnsi="Times New Roman"/>
                <w:color w:val="auto"/>
                <w:sz w:val="24"/>
                <w:szCs w:val="24"/>
              </w:rPr>
              <w:t>-панелей с имитацией дерева, металла и бетона), крупные фракции штукатурки “фактурная шуба” и “короед”, стекломагнезитовые листы.</w:t>
            </w:r>
          </w:p>
        </w:tc>
      </w:tr>
      <w:tr w:rsidR="0015434A" w:rsidRPr="00BD2F6E" w14:paraId="32107320" w14:textId="77777777" w:rsidTr="0087056F">
        <w:tc>
          <w:tcPr>
            <w:tcW w:w="964" w:type="dxa"/>
            <w:vMerge/>
            <w:shd w:val="clear" w:color="auto" w:fill="auto"/>
          </w:tcPr>
          <w:p w14:paraId="79F625A3"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730EDA98"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1BE4E724"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2.2. Окна</w:t>
            </w:r>
          </w:p>
        </w:tc>
        <w:tc>
          <w:tcPr>
            <w:tcW w:w="9396" w:type="dxa"/>
            <w:shd w:val="clear" w:color="auto" w:fill="auto"/>
          </w:tcPr>
          <w:p w14:paraId="3784158A"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2.2.1. Не допускается облицовка откосов керамической плиткой, а также применение на откосах системы навесного фасада (за исклю</w:t>
            </w:r>
            <w:r w:rsidRPr="00BD2F6E">
              <w:rPr>
                <w:rFonts w:ascii="Times New Roman" w:hAnsi="Times New Roman"/>
                <w:sz w:val="24"/>
                <w:szCs w:val="24"/>
              </w:rPr>
              <w:softHyphen/>
              <w:t>чением системы с использованием панелей, имитирующих натуральные материалы).</w:t>
            </w:r>
          </w:p>
          <w:p w14:paraId="613B1138"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 xml:space="preserve">2.2.2. </w:t>
            </w:r>
            <w:r w:rsidRPr="00BD2F6E">
              <w:rPr>
                <w:rStyle w:val="290"/>
                <w:rFonts w:ascii="Times New Roman" w:eastAsia="Microsoft Sans Serif" w:hAnsi="Times New Roman"/>
                <w:color w:val="auto"/>
                <w:sz w:val="24"/>
                <w:szCs w:val="24"/>
              </w:rPr>
              <w:t>Все элементы окон (рамы, импосты) должны выполняться в едином материале.</w:t>
            </w:r>
          </w:p>
        </w:tc>
      </w:tr>
      <w:tr w:rsidR="0015434A" w:rsidRPr="00BD2F6E" w14:paraId="088F679A" w14:textId="77777777" w:rsidTr="0087056F">
        <w:tc>
          <w:tcPr>
            <w:tcW w:w="964" w:type="dxa"/>
            <w:vMerge/>
            <w:shd w:val="clear" w:color="auto" w:fill="auto"/>
          </w:tcPr>
          <w:p w14:paraId="3C1D6E0A"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50134030"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0D924104"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2.3. Остекление</w:t>
            </w:r>
          </w:p>
        </w:tc>
        <w:tc>
          <w:tcPr>
            <w:tcW w:w="9396" w:type="dxa"/>
            <w:shd w:val="clear" w:color="auto" w:fill="auto"/>
          </w:tcPr>
          <w:p w14:paraId="3ED4E62F" w14:textId="77777777" w:rsidR="00175D1A" w:rsidRPr="00BD2F6E" w:rsidRDefault="00175D1A" w:rsidP="000523C5">
            <w:pPr>
              <w:pStyle w:val="af"/>
              <w:ind w:right="159" w:firstLine="463"/>
              <w:jc w:val="both"/>
              <w:rPr>
                <w:rFonts w:ascii="Times New Roman" w:hAnsi="Times New Roman"/>
                <w:sz w:val="24"/>
                <w:szCs w:val="24"/>
              </w:rPr>
            </w:pPr>
            <w:r w:rsidRPr="00BD2F6E">
              <w:rPr>
                <w:rStyle w:val="290"/>
                <w:rFonts w:ascii="Times New Roman" w:eastAsia="Microsoft Sans Serif" w:hAnsi="Times New Roman"/>
                <w:color w:val="auto"/>
                <w:sz w:val="24"/>
                <w:szCs w:val="24"/>
              </w:rPr>
              <w:t>2.3.1 Не допускается использование тонированного в массе, а также непросматриваемого зеркального остекления.</w:t>
            </w:r>
          </w:p>
        </w:tc>
      </w:tr>
      <w:tr w:rsidR="0015434A" w:rsidRPr="00BD2F6E" w14:paraId="7DECF275" w14:textId="77777777" w:rsidTr="0087056F">
        <w:tc>
          <w:tcPr>
            <w:tcW w:w="964" w:type="dxa"/>
            <w:vMerge/>
            <w:shd w:val="clear" w:color="auto" w:fill="auto"/>
          </w:tcPr>
          <w:p w14:paraId="00864036"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395A131C"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4F9BFB8E"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2.4. Цоколь</w:t>
            </w:r>
          </w:p>
        </w:tc>
        <w:tc>
          <w:tcPr>
            <w:tcW w:w="9396" w:type="dxa"/>
            <w:shd w:val="clear" w:color="auto" w:fill="auto"/>
          </w:tcPr>
          <w:p w14:paraId="2E0E487C" w14:textId="77777777" w:rsidR="00175D1A" w:rsidRPr="00BD2F6E" w:rsidRDefault="00175D1A">
            <w:pPr>
              <w:pStyle w:val="2d"/>
              <w:numPr>
                <w:ilvl w:val="0"/>
                <w:numId w:val="67"/>
              </w:numPr>
              <w:shd w:val="clear" w:color="auto" w:fill="auto"/>
              <w:tabs>
                <w:tab w:val="left" w:pos="955"/>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цоколя.</w:t>
            </w:r>
          </w:p>
          <w:p w14:paraId="74FF84FA" w14:textId="77777777" w:rsidR="00175D1A" w:rsidRPr="00BD2F6E" w:rsidRDefault="00175D1A">
            <w:pPr>
              <w:pStyle w:val="2d"/>
              <w:numPr>
                <w:ilvl w:val="0"/>
                <w:numId w:val="67"/>
              </w:numPr>
              <w:shd w:val="clear" w:color="auto" w:fill="auto"/>
              <w:tabs>
                <w:tab w:val="left" w:pos="950"/>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099D530D" w14:textId="77777777" w:rsidR="00175D1A" w:rsidRPr="00BD2F6E" w:rsidRDefault="00175D1A">
            <w:pPr>
              <w:pStyle w:val="2d"/>
              <w:numPr>
                <w:ilvl w:val="0"/>
                <w:numId w:val="67"/>
              </w:numPr>
              <w:shd w:val="clear" w:color="auto" w:fill="auto"/>
              <w:tabs>
                <w:tab w:val="left" w:pos="1076"/>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Материалы с глянцевой поверхностью (за исключением стекла) должны применяться на меньшей части площади цоколя.</w:t>
            </w:r>
          </w:p>
          <w:p w14:paraId="7387C04F" w14:textId="77777777" w:rsidR="00175D1A" w:rsidRPr="00BD2F6E" w:rsidRDefault="00175D1A">
            <w:pPr>
              <w:pStyle w:val="2d"/>
              <w:numPr>
                <w:ilvl w:val="0"/>
                <w:numId w:val="67"/>
              </w:numPr>
              <w:shd w:val="clear" w:color="auto" w:fill="auto"/>
              <w:tabs>
                <w:tab w:val="left" w:pos="1076"/>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Материалы, имитирующие натуральные, должны соответствовать им по фактуре.</w:t>
            </w:r>
          </w:p>
          <w:p w14:paraId="39E98572" w14:textId="77777777" w:rsidR="00175D1A" w:rsidRPr="00BD2F6E" w:rsidRDefault="00175D1A">
            <w:pPr>
              <w:pStyle w:val="2d"/>
              <w:numPr>
                <w:ilvl w:val="0"/>
                <w:numId w:val="67"/>
              </w:numPr>
              <w:shd w:val="clear" w:color="auto" w:fill="auto"/>
              <w:tabs>
                <w:tab w:val="left" w:pos="1071"/>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Не допускается окраска поверхностей, облицованных натуральным камнем.</w:t>
            </w:r>
          </w:p>
          <w:p w14:paraId="4EB12BDF" w14:textId="77777777" w:rsidR="00175D1A" w:rsidRPr="00BD2F6E" w:rsidRDefault="00175D1A" w:rsidP="000523C5">
            <w:pPr>
              <w:pStyle w:val="af"/>
              <w:ind w:right="159" w:firstLine="463"/>
              <w:jc w:val="both"/>
              <w:rPr>
                <w:rFonts w:ascii="Times New Roman" w:hAnsi="Times New Roman"/>
                <w:sz w:val="24"/>
                <w:szCs w:val="24"/>
              </w:rPr>
            </w:pPr>
            <w:r w:rsidRPr="00BD2F6E">
              <w:rPr>
                <w:rStyle w:val="290"/>
                <w:rFonts w:ascii="Times New Roman" w:eastAsia="Microsoft Sans Serif" w:hAnsi="Times New Roman"/>
                <w:color w:val="auto"/>
                <w:sz w:val="24"/>
                <w:szCs w:val="24"/>
              </w:rPr>
              <w:t>Не допускается использовать: пленку (в том числе самоклеящуюся), профилированный лист, асбестоцементный лист, метал</w:t>
            </w:r>
            <w:r w:rsidRPr="00BD2F6E">
              <w:rPr>
                <w:rStyle w:val="290"/>
                <w:rFonts w:ascii="Times New Roman" w:eastAsia="Microsoft Sans Serif" w:hAnsi="Times New Roman"/>
                <w:color w:val="auto"/>
                <w:sz w:val="24"/>
                <w:szCs w:val="24"/>
              </w:rPr>
              <w:softHyphen/>
              <w:t xml:space="preserve">лический и пластиковый (виниловый) сайдинг, поликарбонат, ПВХ-панели (за исключением </w:t>
            </w:r>
            <w:r w:rsidRPr="00BD2F6E">
              <w:rPr>
                <w:rStyle w:val="290"/>
                <w:rFonts w:ascii="Times New Roman" w:eastAsia="Microsoft Sans Serif" w:hAnsi="Times New Roman"/>
                <w:color w:val="auto"/>
                <w:sz w:val="24"/>
                <w:szCs w:val="24"/>
                <w:lang w:val="en-US" w:bidi="en-US"/>
              </w:rPr>
              <w:t>HPL</w:t>
            </w:r>
            <w:r w:rsidRPr="00BD2F6E">
              <w:rPr>
                <w:rStyle w:val="290"/>
                <w:rFonts w:ascii="Times New Roman" w:eastAsia="Microsoft Sans Serif" w:hAnsi="Times New Roman"/>
                <w:color w:val="auto"/>
                <w:sz w:val="24"/>
                <w:szCs w:val="24"/>
              </w:rPr>
              <w:t>-панелей с имитацией дерева, металла и бетона), крупные фракции штукатурки “фактурная шуба” и “короед”, стекломагнезитовые листы.</w:t>
            </w:r>
          </w:p>
        </w:tc>
      </w:tr>
      <w:tr w:rsidR="0015434A" w:rsidRPr="00BD2F6E" w14:paraId="4A5C44C9" w14:textId="77777777" w:rsidTr="0087056F">
        <w:tc>
          <w:tcPr>
            <w:tcW w:w="964" w:type="dxa"/>
            <w:vMerge/>
            <w:shd w:val="clear" w:color="auto" w:fill="auto"/>
          </w:tcPr>
          <w:p w14:paraId="061E7AA7"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5A540DCA"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65A1F644"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2.5. Кровля</w:t>
            </w:r>
          </w:p>
        </w:tc>
        <w:tc>
          <w:tcPr>
            <w:tcW w:w="9396" w:type="dxa"/>
            <w:shd w:val="clear" w:color="auto" w:fill="auto"/>
          </w:tcPr>
          <w:p w14:paraId="11718086" w14:textId="77777777" w:rsidR="00175D1A" w:rsidRPr="00BD2F6E" w:rsidRDefault="00175D1A" w:rsidP="000523C5">
            <w:pPr>
              <w:pStyle w:val="af"/>
              <w:ind w:right="159" w:firstLine="463"/>
              <w:jc w:val="both"/>
              <w:rPr>
                <w:rFonts w:ascii="Times New Roman" w:hAnsi="Times New Roman"/>
                <w:sz w:val="24"/>
                <w:szCs w:val="24"/>
              </w:rPr>
            </w:pPr>
            <w:r w:rsidRPr="00BD2F6E">
              <w:rPr>
                <w:rStyle w:val="290"/>
                <w:rFonts w:ascii="Times New Roman" w:eastAsia="Microsoft Sans Serif" w:hAnsi="Times New Roman"/>
                <w:color w:val="auto"/>
                <w:sz w:val="24"/>
                <w:szCs w:val="24"/>
              </w:rPr>
              <w:t>2.5.1 Не допускается использовать: асбестоцементный лист, пластиковый (виниловый) сайдинг, сотовый или профилированный поликарбонат, ПВХ-панели, ондулин, шифер, фанеру, вагонку.</w:t>
            </w:r>
          </w:p>
        </w:tc>
      </w:tr>
      <w:tr w:rsidR="0015434A" w:rsidRPr="00BD2F6E" w14:paraId="1C872DDB" w14:textId="77777777" w:rsidTr="0087056F">
        <w:tc>
          <w:tcPr>
            <w:tcW w:w="964" w:type="dxa"/>
            <w:vMerge/>
            <w:shd w:val="clear" w:color="auto" w:fill="auto"/>
          </w:tcPr>
          <w:p w14:paraId="50C79E06"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15061F34"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26E7CB42"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2.6. Элементы входных групп</w:t>
            </w:r>
          </w:p>
        </w:tc>
        <w:tc>
          <w:tcPr>
            <w:tcW w:w="9396" w:type="dxa"/>
            <w:shd w:val="clear" w:color="auto" w:fill="auto"/>
          </w:tcPr>
          <w:p w14:paraId="256D73C0" w14:textId="77777777" w:rsidR="00175D1A" w:rsidRPr="00BD2F6E" w:rsidRDefault="00175D1A">
            <w:pPr>
              <w:pStyle w:val="2d"/>
              <w:numPr>
                <w:ilvl w:val="0"/>
                <w:numId w:val="68"/>
              </w:numPr>
              <w:shd w:val="clear" w:color="auto" w:fill="auto"/>
              <w:tabs>
                <w:tab w:val="left" w:pos="950"/>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Для навесов и козырьков не допускается использовать: асбестоцементный лист, пластиковый (виниловый) сайдинг, поликар</w:t>
            </w:r>
            <w:r w:rsidRPr="00BD2F6E">
              <w:rPr>
                <w:rStyle w:val="290"/>
                <w:rFonts w:ascii="Times New Roman" w:hAnsi="Times New Roman" w:cs="Times New Roman"/>
                <w:color w:val="auto"/>
                <w:sz w:val="24"/>
                <w:szCs w:val="24"/>
              </w:rPr>
              <w:softHyphen/>
              <w:t xml:space="preserve">бонат, ондулин, шифер, фанеру, вагонку, ПВХ-панели (за исключением </w:t>
            </w:r>
            <w:r w:rsidRPr="00BD2F6E">
              <w:rPr>
                <w:rStyle w:val="290"/>
                <w:rFonts w:ascii="Times New Roman" w:hAnsi="Times New Roman" w:cs="Times New Roman"/>
                <w:color w:val="auto"/>
                <w:sz w:val="24"/>
                <w:szCs w:val="24"/>
                <w:lang w:val="en-US" w:bidi="en-US"/>
              </w:rPr>
              <w:t>HPL</w:t>
            </w:r>
            <w:r w:rsidRPr="00BD2F6E">
              <w:rPr>
                <w:rStyle w:val="290"/>
                <w:rFonts w:ascii="Times New Roman" w:hAnsi="Times New Roman" w:cs="Times New Roman"/>
                <w:color w:val="auto"/>
                <w:sz w:val="24"/>
                <w:szCs w:val="24"/>
              </w:rPr>
              <w:t>-панелей с имитацией дерева, металла и бетона), стекломаг</w:t>
            </w:r>
            <w:r w:rsidRPr="00BD2F6E">
              <w:rPr>
                <w:rStyle w:val="290"/>
                <w:rFonts w:ascii="Times New Roman" w:hAnsi="Times New Roman" w:cs="Times New Roman"/>
                <w:color w:val="auto"/>
                <w:sz w:val="24"/>
                <w:szCs w:val="24"/>
              </w:rPr>
              <w:softHyphen/>
              <w:t>незитовые листы.</w:t>
            </w:r>
          </w:p>
          <w:p w14:paraId="72FE5F3E" w14:textId="77777777" w:rsidR="00175D1A" w:rsidRPr="00BD2F6E" w:rsidRDefault="00175D1A">
            <w:pPr>
              <w:pStyle w:val="2d"/>
              <w:numPr>
                <w:ilvl w:val="0"/>
                <w:numId w:val="68"/>
              </w:numPr>
              <w:shd w:val="clear" w:color="auto" w:fill="auto"/>
              <w:tabs>
                <w:tab w:val="left" w:pos="1076"/>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Материалы, имитирующие натуральные, должны соответствовать им по фактуре.</w:t>
            </w:r>
          </w:p>
          <w:p w14:paraId="2398CD34" w14:textId="77777777" w:rsidR="00175D1A" w:rsidRPr="00BD2F6E" w:rsidRDefault="00175D1A">
            <w:pPr>
              <w:pStyle w:val="2d"/>
              <w:numPr>
                <w:ilvl w:val="0"/>
                <w:numId w:val="68"/>
              </w:numPr>
              <w:shd w:val="clear" w:color="auto" w:fill="auto"/>
              <w:tabs>
                <w:tab w:val="left" w:pos="1076"/>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Не допускается устройство радиальных козырьков и навесов.</w:t>
            </w:r>
          </w:p>
          <w:p w14:paraId="38050B26" w14:textId="77777777" w:rsidR="00175D1A" w:rsidRPr="00BD2F6E" w:rsidRDefault="00175D1A" w:rsidP="000523C5">
            <w:pPr>
              <w:pStyle w:val="af"/>
              <w:ind w:right="159" w:firstLine="463"/>
              <w:jc w:val="both"/>
              <w:rPr>
                <w:rStyle w:val="290"/>
                <w:rFonts w:ascii="Times New Roman" w:eastAsia="Microsoft Sans Serif" w:hAnsi="Times New Roman"/>
                <w:color w:val="auto"/>
                <w:sz w:val="24"/>
                <w:szCs w:val="24"/>
              </w:rPr>
            </w:pPr>
            <w:r w:rsidRPr="00BD2F6E">
              <w:rPr>
                <w:rStyle w:val="290"/>
                <w:rFonts w:ascii="Times New Roman" w:eastAsia="Microsoft Sans Serif" w:hAnsi="Times New Roman"/>
                <w:color w:val="auto"/>
                <w:sz w:val="24"/>
                <w:szCs w:val="24"/>
              </w:rPr>
              <w:t xml:space="preserve">Для лестниц, площадок, ступеней не допускается использовать: материалы с классом противоскольжения менее </w:t>
            </w:r>
            <w:r w:rsidRPr="00BD2F6E">
              <w:rPr>
                <w:rStyle w:val="290"/>
                <w:rFonts w:ascii="Times New Roman" w:eastAsia="Microsoft Sans Serif" w:hAnsi="Times New Roman"/>
                <w:color w:val="auto"/>
                <w:sz w:val="24"/>
                <w:szCs w:val="24"/>
                <w:lang w:val="en-US" w:bidi="en-US"/>
              </w:rPr>
              <w:t>R</w:t>
            </w:r>
            <w:r w:rsidRPr="00BD2F6E">
              <w:rPr>
                <w:rStyle w:val="290"/>
                <w:rFonts w:ascii="Times New Roman" w:eastAsia="Microsoft Sans Serif" w:hAnsi="Times New Roman"/>
                <w:color w:val="auto"/>
                <w:sz w:val="24"/>
                <w:szCs w:val="24"/>
                <w:lang w:bidi="en-US"/>
              </w:rPr>
              <w:t>1</w:t>
            </w:r>
            <w:r w:rsidRPr="00BD2F6E">
              <w:rPr>
                <w:rStyle w:val="290"/>
                <w:rFonts w:ascii="Times New Roman" w:eastAsia="Microsoft Sans Serif" w:hAnsi="Times New Roman"/>
                <w:color w:val="auto"/>
                <w:sz w:val="24"/>
                <w:szCs w:val="24"/>
              </w:rPr>
              <w:t>1, резино</w:t>
            </w:r>
            <w:r w:rsidRPr="00BD2F6E">
              <w:rPr>
                <w:rStyle w:val="290"/>
                <w:rFonts w:ascii="Times New Roman" w:eastAsia="Microsoft Sans Serif" w:hAnsi="Times New Roman"/>
                <w:color w:val="auto"/>
                <w:sz w:val="24"/>
                <w:szCs w:val="24"/>
              </w:rPr>
              <w:softHyphen/>
              <w:t>вую плитку.</w:t>
            </w:r>
          </w:p>
          <w:p w14:paraId="348980AE" w14:textId="77777777" w:rsidR="00175D1A" w:rsidRPr="00BD2F6E" w:rsidRDefault="00175D1A">
            <w:pPr>
              <w:pStyle w:val="2d"/>
              <w:numPr>
                <w:ilvl w:val="0"/>
                <w:numId w:val="69"/>
              </w:numPr>
              <w:shd w:val="clear" w:color="auto" w:fill="auto"/>
              <w:tabs>
                <w:tab w:val="left" w:pos="0"/>
              </w:tabs>
              <w:spacing w:line="230"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Материалы, имитирующие натуральные, должны соответствовать им по фактуре.</w:t>
            </w:r>
          </w:p>
          <w:p w14:paraId="1A1A5ED1" w14:textId="77777777" w:rsidR="00175D1A" w:rsidRPr="00BD2F6E" w:rsidRDefault="00175D1A">
            <w:pPr>
              <w:pStyle w:val="2d"/>
              <w:numPr>
                <w:ilvl w:val="0"/>
                <w:numId w:val="69"/>
              </w:numPr>
              <w:shd w:val="clear" w:color="auto" w:fill="auto"/>
              <w:tabs>
                <w:tab w:val="left" w:pos="0"/>
              </w:tabs>
              <w:spacing w:line="230"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Не допускается окраска поверхностей, облицованных натуральным камнем.</w:t>
            </w:r>
          </w:p>
          <w:p w14:paraId="00B435F8" w14:textId="77777777" w:rsidR="00175D1A" w:rsidRPr="00BD2F6E" w:rsidRDefault="00175D1A" w:rsidP="000523C5">
            <w:pPr>
              <w:pStyle w:val="af"/>
              <w:tabs>
                <w:tab w:val="left" w:pos="0"/>
              </w:tabs>
              <w:ind w:right="159" w:firstLine="463"/>
              <w:jc w:val="both"/>
              <w:rPr>
                <w:rFonts w:ascii="Times New Roman" w:hAnsi="Times New Roman"/>
                <w:sz w:val="24"/>
                <w:szCs w:val="24"/>
              </w:rPr>
            </w:pPr>
            <w:r w:rsidRPr="00BD2F6E">
              <w:rPr>
                <w:rStyle w:val="290"/>
                <w:rFonts w:ascii="Times New Roman" w:eastAsia="Microsoft Sans Serif" w:hAnsi="Times New Roman"/>
                <w:color w:val="auto"/>
                <w:sz w:val="24"/>
                <w:szCs w:val="24"/>
              </w:rPr>
              <w:t>Необходимо предусматривать придверные грязезащитные системы.</w:t>
            </w:r>
          </w:p>
        </w:tc>
      </w:tr>
      <w:tr w:rsidR="0015434A" w:rsidRPr="00BD2F6E" w14:paraId="05AFE732" w14:textId="77777777" w:rsidTr="0087056F">
        <w:tc>
          <w:tcPr>
            <w:tcW w:w="964" w:type="dxa"/>
            <w:vMerge/>
            <w:shd w:val="clear" w:color="auto" w:fill="auto"/>
          </w:tcPr>
          <w:p w14:paraId="08F6FE55"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0687C4B5"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219209F7"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2.7. Ограждения</w:t>
            </w:r>
          </w:p>
        </w:tc>
        <w:tc>
          <w:tcPr>
            <w:tcW w:w="9396" w:type="dxa"/>
            <w:shd w:val="clear" w:color="auto" w:fill="auto"/>
          </w:tcPr>
          <w:p w14:paraId="7A951F62" w14:textId="77777777" w:rsidR="00175D1A" w:rsidRPr="00BD2F6E" w:rsidRDefault="00175D1A">
            <w:pPr>
              <w:pStyle w:val="2d"/>
              <w:numPr>
                <w:ilvl w:val="0"/>
                <w:numId w:val="70"/>
              </w:numPr>
              <w:shd w:val="clear" w:color="auto" w:fill="auto"/>
              <w:tabs>
                <w:tab w:val="left" w:pos="32"/>
              </w:tabs>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Для ограждений участка, а также балконов и парапетов не допускается использовать: профилированный лист, асбестоцемент</w:t>
            </w:r>
            <w:r w:rsidRPr="00BD2F6E">
              <w:rPr>
                <w:rStyle w:val="290"/>
                <w:rFonts w:ascii="Times New Roman" w:hAnsi="Times New Roman" w:cs="Times New Roman"/>
                <w:color w:val="auto"/>
                <w:sz w:val="24"/>
                <w:szCs w:val="24"/>
              </w:rPr>
              <w:softHyphen/>
              <w:t>ный лист, металлический и пластиковый (виниловый) сайдинг, поликарбонат, стекломагнезитовые листы, фанеру, вагонку.</w:t>
            </w:r>
          </w:p>
          <w:p w14:paraId="45E1E235" w14:textId="77777777" w:rsidR="00175D1A" w:rsidRPr="00BD2F6E" w:rsidRDefault="00175D1A" w:rsidP="000523C5">
            <w:pPr>
              <w:pStyle w:val="af"/>
              <w:ind w:right="159" w:firstLine="463"/>
              <w:jc w:val="both"/>
              <w:rPr>
                <w:rFonts w:ascii="Times New Roman" w:hAnsi="Times New Roman"/>
                <w:sz w:val="24"/>
                <w:szCs w:val="24"/>
              </w:rPr>
            </w:pPr>
            <w:r w:rsidRPr="00BD2F6E">
              <w:rPr>
                <w:rStyle w:val="290"/>
                <w:rFonts w:ascii="Times New Roman" w:eastAsia="Microsoft Sans Serif" w:hAnsi="Times New Roman"/>
                <w:color w:val="auto"/>
                <w:sz w:val="24"/>
                <w:szCs w:val="24"/>
              </w:rPr>
              <w:t>2.7.2. Материалы, имитирующие натуральные, должны соответствовать им по фактуре</w:t>
            </w:r>
          </w:p>
        </w:tc>
      </w:tr>
      <w:tr w:rsidR="0015434A" w:rsidRPr="00BD2F6E" w14:paraId="58A06FE8" w14:textId="77777777" w:rsidTr="0087056F">
        <w:tc>
          <w:tcPr>
            <w:tcW w:w="964" w:type="dxa"/>
            <w:shd w:val="clear" w:color="auto" w:fill="auto"/>
          </w:tcPr>
          <w:p w14:paraId="484517C5"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3</w:t>
            </w:r>
          </w:p>
        </w:tc>
        <w:tc>
          <w:tcPr>
            <w:tcW w:w="4383" w:type="dxa"/>
            <w:gridSpan w:val="2"/>
            <w:shd w:val="clear" w:color="auto" w:fill="auto"/>
          </w:tcPr>
          <w:p w14:paraId="1DADB9A9"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Требования к размещению технического и инженерного оборудования на фасадах зданий, строений и сооружений</w:t>
            </w:r>
          </w:p>
        </w:tc>
        <w:tc>
          <w:tcPr>
            <w:tcW w:w="9396" w:type="dxa"/>
            <w:shd w:val="clear" w:color="auto" w:fill="auto"/>
          </w:tcPr>
          <w:p w14:paraId="2CB83ABF"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2B28DA0"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размещаться упорядоченно, с привязкой к архитектурному решению фасада и единой композиционной (вертикальной, горизон</w:t>
            </w:r>
            <w:r w:rsidRPr="00BD2F6E">
              <w:rPr>
                <w:rStyle w:val="290"/>
                <w:rFonts w:ascii="Times New Roman" w:hAnsi="Times New Roman" w:cs="Times New Roman"/>
                <w:color w:val="auto"/>
                <w:sz w:val="24"/>
                <w:szCs w:val="24"/>
              </w:rPr>
              <w:softHyphen/>
              <w:t>тальной) системе осей;</w:t>
            </w:r>
          </w:p>
          <w:p w14:paraId="06EFFD9C"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размещаться с использованием стандартных конструкций крепления и с использованием маскирующих ограждений (решеток, жа</w:t>
            </w:r>
            <w:r w:rsidRPr="00BD2F6E">
              <w:rPr>
                <w:rStyle w:val="290"/>
                <w:rFonts w:ascii="Times New Roman" w:hAnsi="Times New Roman" w:cs="Times New Roman"/>
                <w:color w:val="auto"/>
                <w:sz w:val="24"/>
                <w:szCs w:val="24"/>
              </w:rPr>
              <w:softHyphen/>
              <w:t>люзи, корзин);</w:t>
            </w:r>
          </w:p>
          <w:p w14:paraId="3FE0EBEA"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оснащаться кабель-каналами, скрытыми за фасадом или замаскированными в тон колера соответствующей плоскости фасада.</w:t>
            </w:r>
          </w:p>
          <w:p w14:paraId="32C74A39"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Размещение элементов систем кондиционирования допускается:</w:t>
            </w:r>
          </w:p>
          <w:p w14:paraId="22773ADC"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на кровле объекта (крышные кондиционеры с внутренними воздуховодными каналами);</w:t>
            </w:r>
          </w:p>
          <w:p w14:paraId="5319CEB5"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в нижней части оконных проемов, в окнах подвального этажа без выхода за плоскость фасада;</w:t>
            </w:r>
          </w:p>
          <w:p w14:paraId="201BC5DB"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в простенках между оконными и дверными проемами;</w:t>
            </w:r>
          </w:p>
          <w:p w14:paraId="64821CB3"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на балконах.</w:t>
            </w:r>
          </w:p>
          <w:p w14:paraId="6E93FD6E"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Размещение элементов систем кондиционирования не допускается:</w:t>
            </w:r>
          </w:p>
          <w:p w14:paraId="3E6E4F36"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на поверхности главных фасадов;</w:t>
            </w:r>
          </w:p>
          <w:p w14:paraId="28E193F9"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в оконных и дверных проемах с выступанием за плоскость фасада;</w:t>
            </w:r>
          </w:p>
          <w:p w14:paraId="70F68AA0"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над пешеходными тротуарами.</w:t>
            </w:r>
          </w:p>
          <w:p w14:paraId="3D310DCB"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Маскирующие ограждения должны иметь окраску, соответствующую одному из колеров элементов здания (стен, элементов окон, цоколя).</w:t>
            </w:r>
          </w:p>
          <w:p w14:paraId="1DEAED5B" w14:textId="77777777" w:rsidR="00175D1A" w:rsidRPr="00BD2F6E" w:rsidRDefault="00175D1A" w:rsidP="000523C5">
            <w:pPr>
              <w:pStyle w:val="af"/>
              <w:ind w:right="159" w:firstLine="463"/>
              <w:jc w:val="both"/>
              <w:rPr>
                <w:rFonts w:ascii="Times New Roman" w:hAnsi="Times New Roman"/>
                <w:sz w:val="24"/>
                <w:szCs w:val="24"/>
              </w:rPr>
            </w:pPr>
            <w:r w:rsidRPr="00BD2F6E">
              <w:rPr>
                <w:rStyle w:val="290"/>
                <w:rFonts w:ascii="Times New Roman" w:eastAsia="Microsoft Sans Serif" w:hAnsi="Times New Roman"/>
                <w:color w:val="auto"/>
                <w:sz w:val="24"/>
                <w:szCs w:val="24"/>
              </w:rPr>
              <w:t>Цветовое решение элементов системы наружного водоотведения (водосточные трубы, желоба) должно осуществляться в соответ</w:t>
            </w:r>
            <w:r w:rsidRPr="00BD2F6E">
              <w:rPr>
                <w:rStyle w:val="290"/>
                <w:rFonts w:ascii="Times New Roman" w:eastAsia="Microsoft Sans Serif" w:hAnsi="Times New Roman"/>
                <w:color w:val="auto"/>
                <w:sz w:val="24"/>
                <w:szCs w:val="24"/>
              </w:rPr>
              <w:softHyphen/>
              <w:t>ствии с одним из колеров элементов здания (стен, кровли).</w:t>
            </w:r>
          </w:p>
        </w:tc>
      </w:tr>
      <w:tr w:rsidR="0015434A" w:rsidRPr="00BD2F6E" w14:paraId="4E52FB42" w14:textId="77777777" w:rsidTr="0087056F">
        <w:tc>
          <w:tcPr>
            <w:tcW w:w="964" w:type="dxa"/>
            <w:shd w:val="clear" w:color="auto" w:fill="auto"/>
          </w:tcPr>
          <w:p w14:paraId="1DF20BCC"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4</w:t>
            </w:r>
          </w:p>
        </w:tc>
        <w:tc>
          <w:tcPr>
            <w:tcW w:w="4383" w:type="dxa"/>
            <w:gridSpan w:val="2"/>
            <w:shd w:val="clear" w:color="auto" w:fill="auto"/>
          </w:tcPr>
          <w:p w14:paraId="69BB55E4" w14:textId="77777777" w:rsidR="00175D1A" w:rsidRPr="00BD2F6E" w:rsidRDefault="00175D1A" w:rsidP="000523C5">
            <w:pPr>
              <w:pStyle w:val="af"/>
              <w:ind w:right="159" w:firstLine="463"/>
              <w:jc w:val="both"/>
              <w:rPr>
                <w:rFonts w:ascii="Times New Roman" w:hAnsi="Times New Roman"/>
                <w:sz w:val="24"/>
                <w:szCs w:val="24"/>
              </w:rPr>
            </w:pPr>
            <w:r w:rsidRPr="00BD2F6E">
              <w:rPr>
                <w:rFonts w:ascii="Times New Roman" w:hAnsi="Times New Roman"/>
                <w:sz w:val="24"/>
                <w:szCs w:val="24"/>
              </w:rPr>
              <w:t>Требования к подсветке фасадов зданий, строений и сооружений</w:t>
            </w:r>
          </w:p>
        </w:tc>
        <w:tc>
          <w:tcPr>
            <w:tcW w:w="9396" w:type="dxa"/>
            <w:shd w:val="clear" w:color="auto" w:fill="auto"/>
          </w:tcPr>
          <w:p w14:paraId="52DB024A" w14:textId="77777777" w:rsidR="00175D1A" w:rsidRPr="00BD2F6E" w:rsidRDefault="00175D1A" w:rsidP="000523C5">
            <w:pPr>
              <w:pStyle w:val="2d"/>
              <w:shd w:val="clear" w:color="auto" w:fill="auto"/>
              <w:spacing w:line="226" w:lineRule="exact"/>
              <w:ind w:right="159" w:firstLine="463"/>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Входные группы жилой и общественной части должны иметь освещение.</w:t>
            </w:r>
          </w:p>
          <w:p w14:paraId="36F3B164" w14:textId="77777777" w:rsidR="00175D1A" w:rsidRPr="00BD2F6E" w:rsidRDefault="00175D1A" w:rsidP="000523C5">
            <w:pPr>
              <w:pStyle w:val="2d"/>
              <w:shd w:val="clear" w:color="auto" w:fill="auto"/>
              <w:spacing w:line="226" w:lineRule="exact"/>
              <w:ind w:right="159" w:firstLine="463"/>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Запрещается использовать в подсветке фасадов пиксельную, мигающую подсветку</w:t>
            </w:r>
          </w:p>
          <w:p w14:paraId="3DE9215F" w14:textId="77777777" w:rsidR="00175D1A" w:rsidRPr="00BD2F6E" w:rsidRDefault="00175D1A" w:rsidP="000523C5">
            <w:pPr>
              <w:pStyle w:val="2d"/>
              <w:shd w:val="clear" w:color="auto" w:fill="auto"/>
              <w:spacing w:line="226" w:lineRule="exact"/>
              <w:ind w:right="159" w:firstLine="463"/>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Подсветка осуществляется с цветовой температурой (Тц) в диапазоне 2000-2700 К.</w:t>
            </w:r>
          </w:p>
          <w:p w14:paraId="33B1FD66" w14:textId="77777777" w:rsidR="00175D1A" w:rsidRPr="00BD2F6E" w:rsidRDefault="00175D1A" w:rsidP="000523C5">
            <w:pPr>
              <w:pStyle w:val="2d"/>
              <w:shd w:val="clear" w:color="auto" w:fill="auto"/>
              <w:spacing w:line="226" w:lineRule="exact"/>
              <w:ind w:right="159" w:firstLine="463"/>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Не допускается засветка окон жилых помещений, расположенных вблизи зданий, а также камер видеонаблюдения.</w:t>
            </w:r>
          </w:p>
        </w:tc>
      </w:tr>
    </w:tbl>
    <w:p w14:paraId="607DFE92" w14:textId="77777777" w:rsidR="00175D1A" w:rsidRPr="00BD2F6E" w:rsidRDefault="00175D1A" w:rsidP="00175D1A">
      <w:pPr>
        <w:pStyle w:val="af"/>
        <w:ind w:left="142" w:right="282"/>
        <w:jc w:val="both"/>
        <w:rPr>
          <w:rFonts w:ascii="Times New Roman" w:hAnsi="Times New Roman"/>
          <w:sz w:val="24"/>
          <w:szCs w:val="24"/>
        </w:rPr>
      </w:pPr>
      <w:r w:rsidRPr="00BD2F6E">
        <w:rPr>
          <w:rFonts w:ascii="Times New Roman" w:hAnsi="Times New Roman"/>
          <w:sz w:val="24"/>
          <w:szCs w:val="24"/>
        </w:rPr>
        <w:t xml:space="preserve">       </w:t>
      </w:r>
    </w:p>
    <w:p w14:paraId="5C9C20F2" w14:textId="77777777" w:rsidR="00175D1A" w:rsidRPr="00BD2F6E" w:rsidRDefault="00175D1A" w:rsidP="00175D1A">
      <w:pPr>
        <w:pStyle w:val="af"/>
        <w:ind w:left="142" w:right="282"/>
        <w:jc w:val="both"/>
        <w:rPr>
          <w:rFonts w:ascii="Times New Roman" w:eastAsia="Lucida Sans Unicode" w:hAnsi="Times New Roman"/>
          <w:kern w:val="1"/>
          <w:sz w:val="24"/>
          <w:szCs w:val="24"/>
        </w:rPr>
      </w:pPr>
      <w:r w:rsidRPr="00BD2F6E">
        <w:rPr>
          <w:rFonts w:ascii="Times New Roman" w:eastAsia="Lucida Sans Unicode" w:hAnsi="Times New Roman"/>
          <w:kern w:val="1"/>
          <w:sz w:val="24"/>
          <w:szCs w:val="24"/>
        </w:rPr>
        <w:t>Таблица 7</w:t>
      </w:r>
    </w:p>
    <w:p w14:paraId="238F63BD" w14:textId="7DE3BBA3" w:rsidR="00175D1A" w:rsidRPr="00BD2F6E" w:rsidRDefault="00175D1A" w:rsidP="0087056F">
      <w:pPr>
        <w:pStyle w:val="af"/>
        <w:ind w:left="142" w:right="282"/>
        <w:jc w:val="both"/>
        <w:rPr>
          <w:rFonts w:ascii="Times New Roman" w:eastAsia="Lucida Sans Unicode" w:hAnsi="Times New Roman"/>
          <w:kern w:val="1"/>
          <w:sz w:val="24"/>
          <w:szCs w:val="24"/>
        </w:rPr>
      </w:pPr>
      <w:r w:rsidRPr="00BD2F6E">
        <w:rPr>
          <w:rFonts w:ascii="Times New Roman" w:eastAsia="Lucida Sans Unicode" w:hAnsi="Times New Roman"/>
          <w:kern w:val="1"/>
          <w:sz w:val="24"/>
          <w:szCs w:val="24"/>
        </w:rPr>
        <w:t>Требования к внешнему облику объектов капитального строительства, относящихся к группе «Обслуживающие»</w:t>
      </w:r>
    </w:p>
    <w:p w14:paraId="4EF21EDA" w14:textId="77777777" w:rsidR="00175D1A" w:rsidRPr="00BD2F6E" w:rsidRDefault="00175D1A" w:rsidP="00175D1A">
      <w:pPr>
        <w:pStyle w:val="af"/>
        <w:ind w:left="142" w:right="282"/>
        <w:jc w:val="both"/>
        <w:rPr>
          <w:rFonts w:ascii="Times New Roman" w:hAnsi="Times New Roman"/>
          <w:sz w:val="24"/>
          <w:szCs w:val="24"/>
        </w:rPr>
      </w:pPr>
      <w:r w:rsidRPr="00BD2F6E">
        <w:rPr>
          <w:rFonts w:ascii="Times New Roman" w:hAnsi="Times New Roman"/>
          <w:sz w:val="24"/>
          <w:szCs w:val="24"/>
        </w:rPr>
        <w:t xml:space="preserve"> </w:t>
      </w:r>
    </w:p>
    <w:tbl>
      <w:tblPr>
        <w:tblW w:w="14771"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03"/>
        <w:gridCol w:w="2385"/>
        <w:gridCol w:w="1998"/>
        <w:gridCol w:w="9385"/>
      </w:tblGrid>
      <w:tr w:rsidR="0015434A" w:rsidRPr="00BD2F6E" w14:paraId="5DD49E4E" w14:textId="77777777" w:rsidTr="0087056F">
        <w:tc>
          <w:tcPr>
            <w:tcW w:w="1003" w:type="dxa"/>
            <w:vMerge w:val="restart"/>
            <w:shd w:val="clear" w:color="auto" w:fill="auto"/>
          </w:tcPr>
          <w:p w14:paraId="39967F31" w14:textId="77777777" w:rsidR="00175D1A" w:rsidRPr="00BD2F6E" w:rsidRDefault="00175D1A" w:rsidP="000523C5">
            <w:pPr>
              <w:pStyle w:val="af"/>
              <w:ind w:left="142" w:right="282"/>
              <w:rPr>
                <w:rFonts w:ascii="Times New Roman" w:hAnsi="Times New Roman"/>
                <w:sz w:val="24"/>
                <w:szCs w:val="24"/>
              </w:rPr>
            </w:pPr>
            <w:r w:rsidRPr="00BD2F6E">
              <w:rPr>
                <w:rFonts w:ascii="Times New Roman" w:hAnsi="Times New Roman"/>
                <w:sz w:val="24"/>
                <w:szCs w:val="24"/>
              </w:rPr>
              <w:t>№ п/п</w:t>
            </w:r>
          </w:p>
        </w:tc>
        <w:tc>
          <w:tcPr>
            <w:tcW w:w="2385" w:type="dxa"/>
            <w:shd w:val="clear" w:color="auto" w:fill="auto"/>
          </w:tcPr>
          <w:p w14:paraId="5D9A4727" w14:textId="77777777" w:rsidR="00175D1A" w:rsidRPr="00BD2F6E" w:rsidRDefault="00175D1A" w:rsidP="000523C5">
            <w:pPr>
              <w:pStyle w:val="af"/>
              <w:ind w:left="142" w:right="282"/>
              <w:rPr>
                <w:rFonts w:ascii="Times New Roman" w:hAnsi="Times New Roman"/>
                <w:sz w:val="24"/>
                <w:szCs w:val="24"/>
              </w:rPr>
            </w:pPr>
            <w:r w:rsidRPr="00BD2F6E">
              <w:rPr>
                <w:rFonts w:ascii="Times New Roman" w:hAnsi="Times New Roman"/>
                <w:sz w:val="24"/>
                <w:szCs w:val="24"/>
              </w:rPr>
              <w:t>Параметр</w:t>
            </w:r>
          </w:p>
        </w:tc>
        <w:tc>
          <w:tcPr>
            <w:tcW w:w="1998" w:type="dxa"/>
            <w:shd w:val="clear" w:color="auto" w:fill="auto"/>
          </w:tcPr>
          <w:p w14:paraId="02A88088" w14:textId="77777777" w:rsidR="00175D1A" w:rsidRPr="00BD2F6E" w:rsidRDefault="00175D1A" w:rsidP="000523C5">
            <w:pPr>
              <w:pStyle w:val="af"/>
              <w:ind w:left="142" w:right="282"/>
              <w:rPr>
                <w:rFonts w:ascii="Times New Roman" w:hAnsi="Times New Roman"/>
                <w:sz w:val="24"/>
                <w:szCs w:val="24"/>
              </w:rPr>
            </w:pPr>
            <w:r w:rsidRPr="00BD2F6E">
              <w:rPr>
                <w:rFonts w:ascii="Times New Roman" w:hAnsi="Times New Roman"/>
                <w:sz w:val="24"/>
                <w:szCs w:val="24"/>
              </w:rPr>
              <w:t>Конструктивный элемент</w:t>
            </w:r>
          </w:p>
        </w:tc>
        <w:tc>
          <w:tcPr>
            <w:tcW w:w="9385" w:type="dxa"/>
            <w:shd w:val="clear" w:color="auto" w:fill="auto"/>
          </w:tcPr>
          <w:p w14:paraId="1557A153" w14:textId="77777777" w:rsidR="00175D1A" w:rsidRPr="00BD2F6E" w:rsidRDefault="00175D1A" w:rsidP="000523C5">
            <w:pPr>
              <w:pStyle w:val="af"/>
              <w:ind w:left="142" w:right="282"/>
              <w:rPr>
                <w:rFonts w:ascii="Times New Roman" w:hAnsi="Times New Roman"/>
                <w:sz w:val="24"/>
                <w:szCs w:val="24"/>
              </w:rPr>
            </w:pPr>
            <w:r w:rsidRPr="00BD2F6E">
              <w:rPr>
                <w:rFonts w:ascii="Times New Roman" w:hAnsi="Times New Roman"/>
                <w:sz w:val="24"/>
                <w:szCs w:val="24"/>
              </w:rPr>
              <w:t>Требования</w:t>
            </w:r>
          </w:p>
        </w:tc>
      </w:tr>
      <w:tr w:rsidR="0015434A" w:rsidRPr="00BD2F6E" w14:paraId="1E19123D" w14:textId="77777777" w:rsidTr="0087056F">
        <w:tc>
          <w:tcPr>
            <w:tcW w:w="1003" w:type="dxa"/>
            <w:vMerge/>
            <w:shd w:val="clear" w:color="auto" w:fill="auto"/>
          </w:tcPr>
          <w:p w14:paraId="40CA0D2C" w14:textId="77777777" w:rsidR="00175D1A" w:rsidRPr="00BD2F6E" w:rsidRDefault="00175D1A" w:rsidP="000523C5">
            <w:pPr>
              <w:pStyle w:val="af"/>
              <w:ind w:left="142" w:right="282"/>
              <w:rPr>
                <w:rFonts w:ascii="Times New Roman" w:hAnsi="Times New Roman"/>
                <w:sz w:val="24"/>
                <w:szCs w:val="24"/>
              </w:rPr>
            </w:pPr>
          </w:p>
        </w:tc>
        <w:tc>
          <w:tcPr>
            <w:tcW w:w="2385" w:type="dxa"/>
            <w:shd w:val="clear" w:color="auto" w:fill="auto"/>
          </w:tcPr>
          <w:p w14:paraId="22682DF9" w14:textId="77777777" w:rsidR="00175D1A" w:rsidRPr="00BD2F6E" w:rsidRDefault="00175D1A" w:rsidP="000523C5">
            <w:pPr>
              <w:pStyle w:val="af"/>
              <w:ind w:left="142" w:right="282"/>
              <w:rPr>
                <w:rFonts w:ascii="Times New Roman" w:hAnsi="Times New Roman"/>
                <w:sz w:val="24"/>
                <w:szCs w:val="24"/>
              </w:rPr>
            </w:pPr>
            <w:r w:rsidRPr="00BD2F6E">
              <w:rPr>
                <w:rFonts w:ascii="Times New Roman" w:hAnsi="Times New Roman"/>
                <w:sz w:val="24"/>
                <w:szCs w:val="24"/>
              </w:rPr>
              <w:t>1</w:t>
            </w:r>
          </w:p>
        </w:tc>
        <w:tc>
          <w:tcPr>
            <w:tcW w:w="1998" w:type="dxa"/>
            <w:shd w:val="clear" w:color="auto" w:fill="auto"/>
          </w:tcPr>
          <w:p w14:paraId="11B86CE5" w14:textId="77777777" w:rsidR="00175D1A" w:rsidRPr="00BD2F6E" w:rsidRDefault="00175D1A" w:rsidP="000523C5">
            <w:pPr>
              <w:pStyle w:val="af"/>
              <w:ind w:left="142" w:right="282"/>
              <w:rPr>
                <w:rFonts w:ascii="Times New Roman" w:hAnsi="Times New Roman"/>
                <w:sz w:val="24"/>
                <w:szCs w:val="24"/>
              </w:rPr>
            </w:pPr>
            <w:r w:rsidRPr="00BD2F6E">
              <w:rPr>
                <w:rFonts w:ascii="Times New Roman" w:hAnsi="Times New Roman"/>
                <w:sz w:val="24"/>
                <w:szCs w:val="24"/>
              </w:rPr>
              <w:t>2</w:t>
            </w:r>
          </w:p>
        </w:tc>
        <w:tc>
          <w:tcPr>
            <w:tcW w:w="9385" w:type="dxa"/>
            <w:shd w:val="clear" w:color="auto" w:fill="auto"/>
          </w:tcPr>
          <w:p w14:paraId="6B3652F3" w14:textId="77777777" w:rsidR="00175D1A" w:rsidRPr="00BD2F6E" w:rsidRDefault="00175D1A" w:rsidP="000523C5">
            <w:pPr>
              <w:pStyle w:val="af"/>
              <w:ind w:left="142" w:right="282"/>
              <w:rPr>
                <w:rFonts w:ascii="Times New Roman" w:hAnsi="Times New Roman"/>
                <w:sz w:val="24"/>
                <w:szCs w:val="24"/>
              </w:rPr>
            </w:pPr>
            <w:r w:rsidRPr="00BD2F6E">
              <w:rPr>
                <w:rFonts w:ascii="Times New Roman" w:hAnsi="Times New Roman"/>
                <w:sz w:val="24"/>
                <w:szCs w:val="24"/>
              </w:rPr>
              <w:t>3</w:t>
            </w:r>
          </w:p>
        </w:tc>
      </w:tr>
      <w:tr w:rsidR="0015434A" w:rsidRPr="00BD2F6E" w14:paraId="0B78F34E" w14:textId="77777777" w:rsidTr="0087056F">
        <w:tc>
          <w:tcPr>
            <w:tcW w:w="1003" w:type="dxa"/>
            <w:vMerge w:val="restart"/>
            <w:shd w:val="clear" w:color="auto" w:fill="auto"/>
          </w:tcPr>
          <w:p w14:paraId="42DD7F9B"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1</w:t>
            </w:r>
          </w:p>
        </w:tc>
        <w:tc>
          <w:tcPr>
            <w:tcW w:w="2385" w:type="dxa"/>
            <w:vMerge w:val="restart"/>
            <w:shd w:val="clear" w:color="auto" w:fill="auto"/>
          </w:tcPr>
          <w:p w14:paraId="46754828"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Требования к цветовым характеристикам зданий и сооружений</w:t>
            </w:r>
          </w:p>
        </w:tc>
        <w:tc>
          <w:tcPr>
            <w:tcW w:w="1998" w:type="dxa"/>
            <w:shd w:val="clear" w:color="auto" w:fill="auto"/>
          </w:tcPr>
          <w:p w14:paraId="1C5E011F" w14:textId="77777777"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1.1. Стены</w:t>
            </w:r>
          </w:p>
        </w:tc>
        <w:tc>
          <w:tcPr>
            <w:tcW w:w="9385" w:type="dxa"/>
            <w:shd w:val="clear" w:color="auto" w:fill="auto"/>
          </w:tcPr>
          <w:p w14:paraId="5D5DCCE4" w14:textId="77777777" w:rsidR="00175D1A" w:rsidRPr="00BD2F6E" w:rsidRDefault="00175D1A" w:rsidP="000523C5">
            <w:pPr>
              <w:pStyle w:val="2d"/>
              <w:shd w:val="clear" w:color="auto" w:fill="auto"/>
              <w:tabs>
                <w:tab w:val="left" w:pos="946"/>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728A1D5E" w14:textId="77777777" w:rsidR="00175D1A" w:rsidRPr="00BD2F6E" w:rsidRDefault="00175D1A" w:rsidP="000523C5">
            <w:pPr>
              <w:pStyle w:val="2d"/>
              <w:shd w:val="clear" w:color="auto" w:fill="auto"/>
              <w:tabs>
                <w:tab w:val="left" w:pos="1072"/>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1.1.2.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w:t>
            </w:r>
          </w:p>
          <w:p w14:paraId="3795977C" w14:textId="77777777" w:rsidR="00175D1A" w:rsidRPr="00BD2F6E" w:rsidRDefault="00175D1A" w:rsidP="000523C5">
            <w:pPr>
              <w:pStyle w:val="2d"/>
              <w:shd w:val="clear" w:color="auto" w:fill="auto"/>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основные оттенки - 9010, 150-5, 9001, 160-3, 160-5, 060 90 10, 070 90 10, 060 90 05, 1013, 840-2, 100 80 05, 110 80 10, 120 70 05, 840- 1, 120-5, 1015, 310-1, 9002, 080 80 05, 095 80 10, 7044, 7038, 9018, 830-1, 240 80 05, 160 70 05, 060 80 20, 040 80 10, 080 80 10, 070 80 20, 780-4, 080 80 20, 1001, 085 70 20, 060 70 10, 070 70 10, 1019, 050 60 10;</w:t>
            </w:r>
          </w:p>
          <w:p w14:paraId="00E13F1A" w14:textId="77777777" w:rsidR="00175D1A" w:rsidRPr="00BD2F6E" w:rsidRDefault="00175D1A" w:rsidP="000523C5">
            <w:pPr>
              <w:pStyle w:val="2d"/>
              <w:shd w:val="clear" w:color="auto" w:fill="auto"/>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20,1036, 7036, 7002,7003, 8025, 070 40 10, 7005, 7015, 7024, 8028.</w:t>
            </w:r>
          </w:p>
          <w:p w14:paraId="5C3E6DC2" w14:textId="77777777" w:rsidR="00175D1A" w:rsidRPr="00BD2F6E" w:rsidRDefault="00175D1A" w:rsidP="000523C5">
            <w:pPr>
              <w:pStyle w:val="2d"/>
              <w:shd w:val="clear" w:color="auto" w:fill="auto"/>
              <w:tabs>
                <w:tab w:val="left" w:pos="960"/>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1.1.3. При подборе материалов неоднородной текстуры (натуральных - кирпич, гранит и т. д. и имитирующих натуральные - ком</w:t>
            </w:r>
            <w:r w:rsidRPr="00BD2F6E">
              <w:rPr>
                <w:rStyle w:val="290"/>
                <w:rFonts w:ascii="Times New Roman" w:hAnsi="Times New Roman" w:cs="Times New Roman"/>
                <w:color w:val="auto"/>
                <w:sz w:val="24"/>
                <w:szCs w:val="24"/>
              </w:rPr>
              <w:softHyphen/>
              <w:t xml:space="preserve">позитные плиты и т.д.) допускается отклонение от перечня разрешенных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w:t>
            </w:r>
            <w:r w:rsidRPr="00BD2F6E">
              <w:rPr>
                <w:rStyle w:val="290"/>
                <w:rFonts w:ascii="Times New Roman" w:hAnsi="Times New Roman" w:cs="Times New Roman"/>
                <w:color w:val="auto"/>
                <w:sz w:val="24"/>
                <w:szCs w:val="24"/>
              </w:rPr>
              <w:softHyphen/>
              <w:t>териалов</w:t>
            </w:r>
          </w:p>
          <w:p w14:paraId="620596D9" w14:textId="5300AF0B" w:rsidR="00175D1A" w:rsidRPr="00BD2F6E" w:rsidRDefault="00175D1A" w:rsidP="000523C5">
            <w:pPr>
              <w:pStyle w:val="af"/>
              <w:ind w:left="38" w:right="159" w:firstLine="425"/>
              <w:jc w:val="both"/>
              <w:rPr>
                <w:rFonts w:ascii="Times New Roman" w:hAnsi="Times New Roman"/>
                <w:sz w:val="24"/>
                <w:szCs w:val="24"/>
              </w:rPr>
            </w:pPr>
            <w:r w:rsidRPr="00BD2F6E">
              <w:rPr>
                <w:rStyle w:val="290"/>
                <w:rFonts w:ascii="Times New Roman" w:eastAsia="Microsoft Sans Serif" w:hAnsi="Times New Roman"/>
                <w:color w:val="auto"/>
                <w:sz w:val="24"/>
                <w:szCs w:val="24"/>
              </w:rPr>
              <w:t>1.1.4.</w:t>
            </w:r>
            <w:r w:rsidR="009D65F4" w:rsidRPr="00BD2F6E">
              <w:rPr>
                <w:rStyle w:val="290"/>
                <w:rFonts w:ascii="Times New Roman" w:eastAsia="Microsoft Sans Serif" w:hAnsi="Times New Roman"/>
                <w:color w:val="auto"/>
                <w:sz w:val="24"/>
                <w:szCs w:val="24"/>
              </w:rPr>
              <w:t xml:space="preserve"> </w:t>
            </w:r>
            <w:r w:rsidRPr="00BD2F6E">
              <w:rPr>
                <w:rStyle w:val="290"/>
                <w:rFonts w:ascii="Times New Roman" w:eastAsia="Microsoft Sans Serif" w:hAnsi="Times New Roman"/>
                <w:color w:val="auto"/>
                <w:sz w:val="24"/>
                <w:szCs w:val="24"/>
              </w:rPr>
              <w:t>При создании архитектурных решений необходимо выполнять стыковку наружных стеновых панелей в тон их отделки. Цве</w:t>
            </w:r>
            <w:r w:rsidRPr="00BD2F6E">
              <w:rPr>
                <w:rStyle w:val="290"/>
                <w:rFonts w:ascii="Times New Roman" w:eastAsia="Microsoft Sans Serif" w:hAnsi="Times New Roman"/>
                <w:color w:val="auto"/>
                <w:sz w:val="24"/>
                <w:szCs w:val="24"/>
              </w:rPr>
              <w:softHyphen/>
              <w:t>товое решение нащельников на стыках поверхностей должно осуществляться в соответствии с колером отделки этих поверхностей. По</w:t>
            </w:r>
            <w:r w:rsidRPr="00BD2F6E">
              <w:rPr>
                <w:rStyle w:val="290"/>
                <w:rFonts w:ascii="Times New Roman" w:eastAsia="Microsoft Sans Serif" w:hAnsi="Times New Roman"/>
                <w:color w:val="auto"/>
                <w:sz w:val="24"/>
                <w:szCs w:val="24"/>
              </w:rPr>
              <w:softHyphen/>
              <w:t>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15434A" w:rsidRPr="00BD2F6E" w14:paraId="65C303B0" w14:textId="77777777" w:rsidTr="0087056F">
        <w:tc>
          <w:tcPr>
            <w:tcW w:w="1003" w:type="dxa"/>
            <w:vMerge/>
            <w:shd w:val="clear" w:color="auto" w:fill="auto"/>
          </w:tcPr>
          <w:p w14:paraId="3A1A9D1A"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2A09B6E7"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51BA8832" w14:textId="77777777"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1.2. Окна</w:t>
            </w:r>
          </w:p>
        </w:tc>
        <w:tc>
          <w:tcPr>
            <w:tcW w:w="9385" w:type="dxa"/>
            <w:shd w:val="clear" w:color="auto" w:fill="auto"/>
          </w:tcPr>
          <w:p w14:paraId="7C07BC8E" w14:textId="77777777" w:rsidR="00175D1A" w:rsidRPr="00BD2F6E" w:rsidRDefault="00175D1A" w:rsidP="000523C5">
            <w:pPr>
              <w:pStyle w:val="2d"/>
              <w:shd w:val="clear" w:color="auto" w:fill="auto"/>
              <w:tabs>
                <w:tab w:val="left" w:pos="960"/>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1.2.1.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9010, 1002, 7010, 7011, 7024, 7026, 820-5, 7021, 8014, 9005.</w:t>
            </w:r>
          </w:p>
          <w:p w14:paraId="4FD97DFC" w14:textId="77777777" w:rsidR="00175D1A" w:rsidRPr="00BD2F6E" w:rsidRDefault="00175D1A" w:rsidP="000523C5">
            <w:pPr>
              <w:pStyle w:val="af"/>
              <w:ind w:left="38" w:right="159" w:firstLine="425"/>
              <w:jc w:val="both"/>
              <w:rPr>
                <w:rFonts w:ascii="Times New Roman" w:hAnsi="Times New Roman"/>
                <w:sz w:val="24"/>
                <w:szCs w:val="24"/>
              </w:rPr>
            </w:pPr>
            <w:r w:rsidRPr="00BD2F6E">
              <w:rPr>
                <w:rStyle w:val="290"/>
                <w:rFonts w:ascii="Times New Roman" w:eastAsia="Microsoft Sans Serif" w:hAnsi="Times New Roman"/>
                <w:color w:val="auto"/>
                <w:sz w:val="24"/>
                <w:szCs w:val="24"/>
              </w:rPr>
              <w:t>1.2.2. Все элементы окон (за исключением стекла) должны выполняться в едином цветовом решении.</w:t>
            </w:r>
          </w:p>
        </w:tc>
      </w:tr>
      <w:tr w:rsidR="0015434A" w:rsidRPr="00BD2F6E" w14:paraId="7793125A" w14:textId="77777777" w:rsidTr="0087056F">
        <w:tc>
          <w:tcPr>
            <w:tcW w:w="1003" w:type="dxa"/>
            <w:vMerge/>
            <w:shd w:val="clear" w:color="auto" w:fill="auto"/>
          </w:tcPr>
          <w:p w14:paraId="05715A4C"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68A1C38A"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20D76C3D" w14:textId="77777777"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1.3. Остекление</w:t>
            </w:r>
          </w:p>
        </w:tc>
        <w:tc>
          <w:tcPr>
            <w:tcW w:w="9385" w:type="dxa"/>
            <w:shd w:val="clear" w:color="auto" w:fill="auto"/>
          </w:tcPr>
          <w:p w14:paraId="0360113E" w14:textId="77777777" w:rsidR="00175D1A" w:rsidRPr="00BD2F6E" w:rsidRDefault="00175D1A" w:rsidP="000523C5">
            <w:pPr>
              <w:pStyle w:val="2d"/>
              <w:shd w:val="clear" w:color="auto" w:fill="auto"/>
              <w:tabs>
                <w:tab w:val="left" w:pos="1167"/>
              </w:tabs>
              <w:spacing w:line="230" w:lineRule="exact"/>
              <w:ind w:left="38" w:right="159" w:firstLine="425"/>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1.3.1 Не допускается использование цветного (тонированного в массе.</w:t>
            </w:r>
          </w:p>
          <w:p w14:paraId="17822A07" w14:textId="77777777" w:rsidR="00175D1A" w:rsidRPr="00BD2F6E" w:rsidRDefault="00175D1A" w:rsidP="000523C5">
            <w:pPr>
              <w:pStyle w:val="2d"/>
              <w:shd w:val="clear" w:color="auto" w:fill="auto"/>
              <w:tabs>
                <w:tab w:val="left" w:pos="1167"/>
              </w:tabs>
              <w:spacing w:line="230"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1.3.2 Цветовое решение должно осуществляться в нейтральных (с максимальной прозрачностью, без искажения цвета) и серых оттенках.</w:t>
            </w:r>
          </w:p>
        </w:tc>
      </w:tr>
      <w:tr w:rsidR="0015434A" w:rsidRPr="00BD2F6E" w14:paraId="390BF17F" w14:textId="77777777" w:rsidTr="0087056F">
        <w:tc>
          <w:tcPr>
            <w:tcW w:w="1003" w:type="dxa"/>
            <w:vMerge/>
            <w:shd w:val="clear" w:color="auto" w:fill="auto"/>
          </w:tcPr>
          <w:p w14:paraId="6033EF4B"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436FFFF7"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3ABB79E7" w14:textId="77777777"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1.4. Цоколь</w:t>
            </w:r>
          </w:p>
        </w:tc>
        <w:tc>
          <w:tcPr>
            <w:tcW w:w="9385" w:type="dxa"/>
            <w:shd w:val="clear" w:color="auto" w:fill="auto"/>
          </w:tcPr>
          <w:p w14:paraId="45405E39" w14:textId="77777777" w:rsidR="00175D1A" w:rsidRPr="00BD2F6E" w:rsidRDefault="00175D1A">
            <w:pPr>
              <w:pStyle w:val="2d"/>
              <w:numPr>
                <w:ilvl w:val="0"/>
                <w:numId w:val="71"/>
              </w:numPr>
              <w:shd w:val="clear" w:color="auto" w:fill="auto"/>
              <w:tabs>
                <w:tab w:val="left" w:pos="1067"/>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Предусмотреть цветовое решение, соответствующее колеру стены, примыкающей к цоколю.</w:t>
            </w:r>
          </w:p>
          <w:p w14:paraId="516B793D" w14:textId="77777777" w:rsidR="00175D1A" w:rsidRPr="00BD2F6E" w:rsidRDefault="00175D1A">
            <w:pPr>
              <w:pStyle w:val="2d"/>
              <w:numPr>
                <w:ilvl w:val="0"/>
                <w:numId w:val="71"/>
              </w:numPr>
              <w:shd w:val="clear" w:color="auto" w:fill="auto"/>
              <w:tabs>
                <w:tab w:val="left" w:pos="955"/>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 xml:space="preserve">RAL: </w:t>
            </w:r>
            <w:r w:rsidRPr="00BD2F6E">
              <w:rPr>
                <w:rStyle w:val="290"/>
                <w:rFonts w:ascii="Times New Roman" w:hAnsi="Times New Roman" w:cs="Times New Roman"/>
                <w:color w:val="auto"/>
                <w:sz w:val="24"/>
                <w:szCs w:val="24"/>
              </w:rPr>
              <w:t>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2316EC68" w14:textId="77777777" w:rsidR="00175D1A" w:rsidRPr="00BD2F6E" w:rsidRDefault="00175D1A" w:rsidP="000523C5">
            <w:pPr>
              <w:pStyle w:val="2d"/>
              <w:shd w:val="clear" w:color="auto" w:fill="auto"/>
              <w:spacing w:line="216" w:lineRule="exact"/>
              <w:ind w:left="38" w:right="159" w:firstLine="425"/>
              <w:jc w:val="both"/>
              <w:rPr>
                <w:rFonts w:ascii="Times New Roman" w:hAnsi="Times New Roman" w:cs="Times New Roman"/>
                <w:sz w:val="24"/>
                <w:szCs w:val="24"/>
              </w:rPr>
            </w:pPr>
            <w:r w:rsidRPr="00BD2F6E">
              <w:rPr>
                <w:rStyle w:val="290"/>
                <w:rFonts w:ascii="Times New Roman" w:eastAsia="Microsoft Sans Serif" w:hAnsi="Times New Roman" w:cs="Times New Roman"/>
                <w:color w:val="auto"/>
                <w:sz w:val="24"/>
                <w:szCs w:val="24"/>
              </w:rPr>
              <w:t>1.4.3. При подборе материалов неоднородной текстуры (натуральных - кирпич, гранит и т. д. и имитирующих натуральные - ком</w:t>
            </w:r>
            <w:r w:rsidRPr="00BD2F6E">
              <w:rPr>
                <w:rStyle w:val="290"/>
                <w:rFonts w:ascii="Times New Roman" w:eastAsia="Microsoft Sans Serif" w:hAnsi="Times New Roman" w:cs="Times New Roman"/>
                <w:color w:val="auto"/>
                <w:sz w:val="24"/>
                <w:szCs w:val="24"/>
              </w:rPr>
              <w:softHyphen/>
              <w:t xml:space="preserve">позитные плиты и т.д.) допускается отклонение от перечня разрешенных </w:t>
            </w:r>
            <w:r w:rsidRPr="00BD2F6E">
              <w:rPr>
                <w:rStyle w:val="290"/>
                <w:rFonts w:ascii="Times New Roman" w:eastAsia="Microsoft Sans Serif" w:hAnsi="Times New Roman" w:cs="Times New Roman"/>
                <w:color w:val="auto"/>
                <w:sz w:val="24"/>
                <w:szCs w:val="24"/>
                <w:lang w:val="en-US" w:bidi="en-US"/>
              </w:rPr>
              <w:t>RAL</w:t>
            </w:r>
            <w:r w:rsidRPr="00BD2F6E">
              <w:rPr>
                <w:rStyle w:val="290"/>
                <w:rFonts w:ascii="Times New Roman" w:eastAsia="Microsoft Sans Serif" w:hAnsi="Times New Roman" w:cs="Times New Roman"/>
                <w:color w:val="auto"/>
                <w:sz w:val="24"/>
                <w:szCs w:val="24"/>
                <w:lang w:bidi="en-US"/>
              </w:rPr>
              <w:t xml:space="preserve">. </w:t>
            </w:r>
            <w:r w:rsidRPr="00BD2F6E">
              <w:rPr>
                <w:rStyle w:val="290"/>
                <w:rFonts w:ascii="Times New Roman" w:eastAsia="Microsoft Sans Serif" w:hAnsi="Times New Roman" w:cs="Times New Roman"/>
                <w:color w:val="auto"/>
                <w:sz w:val="24"/>
                <w:szCs w:val="24"/>
              </w:rPr>
              <w:t xml:space="preserve">В составе натуральных материалов должны отсутствовать </w:t>
            </w:r>
            <w:r w:rsidRPr="00BD2F6E">
              <w:rPr>
                <w:rStyle w:val="290"/>
                <w:rFonts w:ascii="Times New Roman" w:hAnsi="Times New Roman" w:cs="Times New Roman"/>
                <w:color w:val="auto"/>
                <w:sz w:val="24"/>
                <w:szCs w:val="24"/>
              </w:rPr>
              <w:t>дополнительные цветные пигменты. Колер материалов, имитирующих натуральные, должен совпадать с натуральным цветом этих ма</w:t>
            </w:r>
            <w:r w:rsidRPr="00BD2F6E">
              <w:rPr>
                <w:rStyle w:val="290"/>
                <w:rFonts w:ascii="Times New Roman" w:hAnsi="Times New Roman" w:cs="Times New Roman"/>
                <w:color w:val="auto"/>
                <w:sz w:val="24"/>
                <w:szCs w:val="24"/>
              </w:rPr>
              <w:softHyphen/>
              <w:t>териалов.</w:t>
            </w:r>
          </w:p>
          <w:p w14:paraId="4178240E" w14:textId="77777777" w:rsidR="00175D1A" w:rsidRPr="00BD2F6E" w:rsidRDefault="00175D1A" w:rsidP="000523C5">
            <w:pPr>
              <w:pStyle w:val="af"/>
              <w:ind w:left="38" w:right="159" w:firstLine="425"/>
              <w:jc w:val="both"/>
              <w:rPr>
                <w:rFonts w:ascii="Times New Roman" w:hAnsi="Times New Roman"/>
                <w:sz w:val="24"/>
                <w:szCs w:val="24"/>
              </w:rPr>
            </w:pPr>
            <w:r w:rsidRPr="00BD2F6E">
              <w:rPr>
                <w:rStyle w:val="290"/>
                <w:rFonts w:ascii="Times New Roman" w:eastAsia="Microsoft Sans Serif" w:hAnsi="Times New Roman"/>
                <w:color w:val="auto"/>
                <w:sz w:val="24"/>
                <w:szCs w:val="24"/>
              </w:rPr>
              <w:t>1.4.4 При создании архитектурных решений необходимо выполнять стыковку наружных стеновых панелей в тон их отделки. Цве</w:t>
            </w:r>
            <w:r w:rsidRPr="00BD2F6E">
              <w:rPr>
                <w:rStyle w:val="290"/>
                <w:rFonts w:ascii="Times New Roman" w:eastAsia="Microsoft Sans Serif" w:hAnsi="Times New Roman"/>
                <w:color w:val="auto"/>
                <w:sz w:val="24"/>
                <w:szCs w:val="24"/>
              </w:rPr>
              <w:softHyphen/>
              <w:t>товое решение нащельников на стыках поверхностей должно осуществляться в соответствии с колером отделки этих поверхностей.</w:t>
            </w:r>
          </w:p>
        </w:tc>
      </w:tr>
      <w:tr w:rsidR="0015434A" w:rsidRPr="00BD2F6E" w14:paraId="77957915" w14:textId="77777777" w:rsidTr="0087056F">
        <w:tc>
          <w:tcPr>
            <w:tcW w:w="1003" w:type="dxa"/>
            <w:vMerge/>
            <w:shd w:val="clear" w:color="auto" w:fill="auto"/>
          </w:tcPr>
          <w:p w14:paraId="1A3C68C2"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1A8BA93B"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7AE7EC3C" w14:textId="77777777"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1.5. Кровля</w:t>
            </w:r>
          </w:p>
        </w:tc>
        <w:tc>
          <w:tcPr>
            <w:tcW w:w="9385" w:type="dxa"/>
            <w:shd w:val="clear" w:color="auto" w:fill="auto"/>
          </w:tcPr>
          <w:p w14:paraId="2E5EB5A8" w14:textId="77777777" w:rsidR="00175D1A" w:rsidRPr="00BD2F6E" w:rsidRDefault="00175D1A">
            <w:pPr>
              <w:pStyle w:val="2d"/>
              <w:numPr>
                <w:ilvl w:val="0"/>
                <w:numId w:val="72"/>
              </w:numPr>
              <w:shd w:val="clear" w:color="auto" w:fill="auto"/>
              <w:tabs>
                <w:tab w:val="left" w:pos="946"/>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 xml:space="preserve">RAL: </w:t>
            </w:r>
            <w:r w:rsidRPr="00BD2F6E">
              <w:rPr>
                <w:rStyle w:val="290"/>
                <w:rFonts w:ascii="Times New Roman" w:hAnsi="Times New Roman" w:cs="Times New Roman"/>
                <w:color w:val="auto"/>
                <w:sz w:val="24"/>
                <w:szCs w:val="24"/>
              </w:rPr>
              <w:t>7045, 820-5, 7024, 8028, 8011,7021.</w:t>
            </w:r>
          </w:p>
          <w:p w14:paraId="026BAB40" w14:textId="77777777" w:rsidR="00175D1A" w:rsidRPr="00BD2F6E" w:rsidRDefault="00175D1A" w:rsidP="000523C5">
            <w:pPr>
              <w:pStyle w:val="2d"/>
              <w:tabs>
                <w:tab w:val="left" w:pos="1070"/>
              </w:tabs>
              <w:spacing w:line="230" w:lineRule="exact"/>
              <w:ind w:left="38" w:right="159" w:firstLine="425"/>
              <w:jc w:val="both"/>
              <w:rPr>
                <w:rFonts w:ascii="Times New Roman" w:hAnsi="Times New Roman" w:cs="Times New Roman"/>
                <w:sz w:val="24"/>
                <w:szCs w:val="24"/>
              </w:rPr>
            </w:pPr>
            <w:r w:rsidRPr="00BD2F6E">
              <w:rPr>
                <w:rStyle w:val="290"/>
                <w:rFonts w:ascii="Times New Roman" w:eastAsia="Microsoft Sans Serif" w:hAnsi="Times New Roman" w:cs="Times New Roman"/>
                <w:color w:val="auto"/>
                <w:sz w:val="24"/>
                <w:szCs w:val="24"/>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15434A" w:rsidRPr="00BD2F6E" w14:paraId="6773A181" w14:textId="77777777" w:rsidTr="0087056F">
        <w:tc>
          <w:tcPr>
            <w:tcW w:w="1003" w:type="dxa"/>
            <w:vMerge/>
            <w:shd w:val="clear" w:color="auto" w:fill="auto"/>
          </w:tcPr>
          <w:p w14:paraId="3C531BBC"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5B5BC480"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6A8E4E18" w14:textId="77777777"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1.6. Элементы входных групп</w:t>
            </w:r>
          </w:p>
        </w:tc>
        <w:tc>
          <w:tcPr>
            <w:tcW w:w="9385" w:type="dxa"/>
            <w:shd w:val="clear" w:color="auto" w:fill="auto"/>
          </w:tcPr>
          <w:p w14:paraId="7056E8A0" w14:textId="77777777" w:rsidR="00175D1A" w:rsidRPr="00BD2F6E" w:rsidRDefault="00175D1A" w:rsidP="000523C5">
            <w:pPr>
              <w:pStyle w:val="2d"/>
              <w:shd w:val="clear" w:color="auto" w:fill="auto"/>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1.6.1. Цветовое решение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RAL</w:t>
            </w:r>
            <w:r w:rsidRPr="00BD2F6E">
              <w:rPr>
                <w:rStyle w:val="290"/>
                <w:rFonts w:ascii="Times New Roman" w:hAnsi="Times New Roman" w:cs="Times New Roman"/>
                <w:color w:val="auto"/>
                <w:sz w:val="24"/>
                <w:szCs w:val="24"/>
                <w:lang w:bidi="en-US"/>
              </w:rPr>
              <w:t xml:space="preserve">: </w:t>
            </w:r>
            <w:r w:rsidRPr="00BD2F6E">
              <w:rPr>
                <w:rStyle w:val="290"/>
                <w:rFonts w:ascii="Times New Roman" w:hAnsi="Times New Roman" w:cs="Times New Roman"/>
                <w:color w:val="auto"/>
                <w:sz w:val="24"/>
                <w:szCs w:val="24"/>
              </w:rPr>
              <w:t>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p w14:paraId="51273045" w14:textId="77777777" w:rsidR="00175D1A" w:rsidRPr="00BD2F6E" w:rsidRDefault="00175D1A" w:rsidP="000523C5">
            <w:pPr>
              <w:pStyle w:val="af"/>
              <w:ind w:left="38" w:right="159" w:firstLine="425"/>
              <w:jc w:val="both"/>
              <w:rPr>
                <w:rFonts w:ascii="Times New Roman" w:hAnsi="Times New Roman"/>
                <w:sz w:val="24"/>
                <w:szCs w:val="24"/>
              </w:rPr>
            </w:pPr>
            <w:r w:rsidRPr="00BD2F6E">
              <w:rPr>
                <w:rStyle w:val="290"/>
                <w:rFonts w:ascii="Times New Roman" w:eastAsia="Microsoft Sans Serif" w:hAnsi="Times New Roman"/>
                <w:color w:val="auto"/>
                <w:sz w:val="24"/>
                <w:szCs w:val="24"/>
              </w:rPr>
              <w:t>1.6.2. При подборе материалов неоднородной текстуры (натуральных - кирпич, гранит и т. д. и имитирующих натуральные - ком</w:t>
            </w:r>
            <w:r w:rsidRPr="00BD2F6E">
              <w:rPr>
                <w:rStyle w:val="290"/>
                <w:rFonts w:ascii="Times New Roman" w:eastAsia="Microsoft Sans Serif" w:hAnsi="Times New Roman"/>
                <w:color w:val="auto"/>
                <w:sz w:val="24"/>
                <w:szCs w:val="24"/>
              </w:rPr>
              <w:softHyphen/>
              <w:t>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w:t>
            </w:r>
            <w:r w:rsidRPr="00BD2F6E">
              <w:rPr>
                <w:rStyle w:val="290"/>
                <w:rFonts w:ascii="Times New Roman" w:eastAsia="Microsoft Sans Serif" w:hAnsi="Times New Roman"/>
                <w:color w:val="auto"/>
                <w:sz w:val="24"/>
                <w:szCs w:val="24"/>
              </w:rPr>
              <w:softHyphen/>
              <w:t>териалов.</w:t>
            </w:r>
          </w:p>
        </w:tc>
      </w:tr>
      <w:tr w:rsidR="0015434A" w:rsidRPr="00BD2F6E" w14:paraId="0A084024" w14:textId="77777777" w:rsidTr="0087056F">
        <w:tc>
          <w:tcPr>
            <w:tcW w:w="1003" w:type="dxa"/>
            <w:vMerge/>
            <w:shd w:val="clear" w:color="auto" w:fill="auto"/>
          </w:tcPr>
          <w:p w14:paraId="5A07B4EB"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74B47A27"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4ABF21C1" w14:textId="77777777"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1.7. Ограждения</w:t>
            </w:r>
          </w:p>
        </w:tc>
        <w:tc>
          <w:tcPr>
            <w:tcW w:w="9385" w:type="dxa"/>
            <w:shd w:val="clear" w:color="auto" w:fill="auto"/>
          </w:tcPr>
          <w:p w14:paraId="217EBF0F" w14:textId="77777777" w:rsidR="00175D1A" w:rsidRPr="00BD2F6E" w:rsidRDefault="00175D1A">
            <w:pPr>
              <w:pStyle w:val="2d"/>
              <w:numPr>
                <w:ilvl w:val="0"/>
                <w:numId w:val="73"/>
              </w:numPr>
              <w:shd w:val="clear" w:color="auto" w:fill="auto"/>
              <w:tabs>
                <w:tab w:val="left" w:pos="941"/>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w:t>
            </w:r>
            <w:r w:rsidRPr="00BD2F6E">
              <w:rPr>
                <w:rStyle w:val="290"/>
                <w:rFonts w:ascii="Times New Roman" w:hAnsi="Times New Roman" w:cs="Times New Roman"/>
                <w:color w:val="auto"/>
                <w:sz w:val="24"/>
                <w:szCs w:val="24"/>
                <w:lang w:val="en-US" w:bidi="en-US"/>
              </w:rPr>
              <w:t xml:space="preserve">RAL: </w:t>
            </w:r>
            <w:r w:rsidRPr="00BD2F6E">
              <w:rPr>
                <w:rStyle w:val="290"/>
                <w:rFonts w:ascii="Times New Roman" w:hAnsi="Times New Roman" w:cs="Times New Roman"/>
                <w:color w:val="auto"/>
                <w:sz w:val="24"/>
                <w:szCs w:val="24"/>
              </w:rPr>
              <w:t>9010,9001, 7032,9006,1019,7004,7005,7024, 8028,6003, 6020,7016, 8017,9005.</w:t>
            </w:r>
          </w:p>
          <w:p w14:paraId="1674630A" w14:textId="77777777" w:rsidR="00175D1A" w:rsidRPr="00BD2F6E" w:rsidRDefault="00175D1A" w:rsidP="000523C5">
            <w:pPr>
              <w:pStyle w:val="af"/>
              <w:ind w:left="38" w:right="159" w:firstLine="425"/>
              <w:jc w:val="both"/>
              <w:rPr>
                <w:rFonts w:ascii="Times New Roman" w:hAnsi="Times New Roman"/>
                <w:sz w:val="24"/>
                <w:szCs w:val="24"/>
              </w:rPr>
            </w:pPr>
            <w:r w:rsidRPr="00BD2F6E">
              <w:rPr>
                <w:rStyle w:val="290"/>
                <w:rFonts w:ascii="Times New Roman" w:eastAsia="Microsoft Sans Serif" w:hAnsi="Times New Roman"/>
                <w:color w:val="auto"/>
                <w:sz w:val="24"/>
                <w:szCs w:val="24"/>
              </w:rPr>
              <w:t>1.7.2. Цветовое решение ограждений, выполненных из стекла, должно осуществляться в нейтральных (с максимальной прозрачно</w:t>
            </w:r>
            <w:r w:rsidRPr="00BD2F6E">
              <w:rPr>
                <w:rStyle w:val="290"/>
                <w:rFonts w:ascii="Times New Roman" w:eastAsia="Microsoft Sans Serif" w:hAnsi="Times New Roman"/>
                <w:color w:val="auto"/>
                <w:sz w:val="24"/>
                <w:szCs w:val="24"/>
              </w:rPr>
              <w:softHyphen/>
              <w:t>стью, без искажения цвета) и серых оттенках.</w:t>
            </w:r>
          </w:p>
        </w:tc>
      </w:tr>
      <w:tr w:rsidR="0015434A" w:rsidRPr="00BD2F6E" w14:paraId="1600BA21" w14:textId="77777777" w:rsidTr="0087056F">
        <w:tc>
          <w:tcPr>
            <w:tcW w:w="1003" w:type="dxa"/>
            <w:vMerge w:val="restart"/>
            <w:shd w:val="clear" w:color="auto" w:fill="auto"/>
          </w:tcPr>
          <w:p w14:paraId="79915FD2"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2</w:t>
            </w:r>
          </w:p>
        </w:tc>
        <w:tc>
          <w:tcPr>
            <w:tcW w:w="2385" w:type="dxa"/>
            <w:vMerge w:val="restart"/>
            <w:shd w:val="clear" w:color="auto" w:fill="auto"/>
          </w:tcPr>
          <w:p w14:paraId="5915E4B6"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Требования к отделочным материалам фасадов зданий, строений и сооружений</w:t>
            </w:r>
          </w:p>
        </w:tc>
        <w:tc>
          <w:tcPr>
            <w:tcW w:w="1998" w:type="dxa"/>
            <w:shd w:val="clear" w:color="auto" w:fill="auto"/>
          </w:tcPr>
          <w:p w14:paraId="37F409D6" w14:textId="77777777"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2.1. Стены</w:t>
            </w:r>
          </w:p>
        </w:tc>
        <w:tc>
          <w:tcPr>
            <w:tcW w:w="9385" w:type="dxa"/>
            <w:shd w:val="clear" w:color="auto" w:fill="auto"/>
          </w:tcPr>
          <w:p w14:paraId="282A29EA" w14:textId="77777777" w:rsidR="00175D1A" w:rsidRPr="00BD2F6E" w:rsidRDefault="00175D1A" w:rsidP="000523C5">
            <w:pPr>
              <w:pStyle w:val="2d"/>
              <w:shd w:val="clear" w:color="auto" w:fill="auto"/>
              <w:tabs>
                <w:tab w:val="left" w:pos="946"/>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2.1.1. При использовании двух и более типов материалов (за исключением стекла)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фасада.</w:t>
            </w:r>
          </w:p>
          <w:p w14:paraId="7496C14F" w14:textId="77777777" w:rsidR="00175D1A" w:rsidRPr="00BD2F6E" w:rsidRDefault="00175D1A" w:rsidP="000523C5">
            <w:pPr>
              <w:pStyle w:val="2d"/>
              <w:shd w:val="clear" w:color="auto" w:fill="auto"/>
              <w:tabs>
                <w:tab w:val="left" w:pos="926"/>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14:paraId="5682E298" w14:textId="77777777" w:rsidR="00175D1A" w:rsidRPr="00BD2F6E" w:rsidRDefault="00175D1A" w:rsidP="000523C5">
            <w:pPr>
              <w:pStyle w:val="2d"/>
              <w:shd w:val="clear" w:color="auto" w:fill="auto"/>
              <w:tabs>
                <w:tab w:val="left" w:pos="1071"/>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2.1.3. Материалы с глянцевой поверхностью (за исключением стекла) должны применяться на меньшей части площади фасада.</w:t>
            </w:r>
          </w:p>
          <w:p w14:paraId="763BB476" w14:textId="77777777" w:rsidR="00175D1A" w:rsidRPr="00BD2F6E" w:rsidRDefault="00175D1A" w:rsidP="000523C5">
            <w:pPr>
              <w:pStyle w:val="2d"/>
              <w:shd w:val="clear" w:color="auto" w:fill="auto"/>
              <w:tabs>
                <w:tab w:val="left" w:pos="1071"/>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2.1.4. Материалы, имитирующие натуральные, должны соответствовать им по фактуре.</w:t>
            </w:r>
          </w:p>
          <w:p w14:paraId="6B870B80" w14:textId="77777777" w:rsidR="00175D1A" w:rsidRPr="00BD2F6E" w:rsidRDefault="00175D1A" w:rsidP="000523C5">
            <w:pPr>
              <w:pStyle w:val="2d"/>
              <w:shd w:val="clear" w:color="auto" w:fill="auto"/>
              <w:tabs>
                <w:tab w:val="left" w:pos="1071"/>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2.1.5. Не допускается окраска поверхностей, облицованных натуральным камнем.</w:t>
            </w:r>
          </w:p>
          <w:p w14:paraId="36D1186C" w14:textId="77777777" w:rsidR="00175D1A" w:rsidRPr="00BD2F6E" w:rsidRDefault="00175D1A" w:rsidP="000523C5">
            <w:pPr>
              <w:pStyle w:val="2d"/>
              <w:shd w:val="clear" w:color="auto" w:fill="auto"/>
              <w:tabs>
                <w:tab w:val="left" w:pos="950"/>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0EA2C8DF" w14:textId="77777777" w:rsidR="00175D1A" w:rsidRPr="00BD2F6E" w:rsidRDefault="00175D1A" w:rsidP="000523C5">
            <w:pPr>
              <w:pStyle w:val="af"/>
              <w:ind w:left="38" w:right="159" w:firstLine="425"/>
              <w:jc w:val="both"/>
              <w:rPr>
                <w:rFonts w:ascii="Times New Roman" w:hAnsi="Times New Roman"/>
                <w:sz w:val="24"/>
                <w:szCs w:val="24"/>
              </w:rPr>
            </w:pPr>
            <w:r w:rsidRPr="00BD2F6E">
              <w:rPr>
                <w:rStyle w:val="290"/>
                <w:rFonts w:ascii="Times New Roman" w:eastAsia="Microsoft Sans Serif" w:hAnsi="Times New Roman"/>
                <w:color w:val="auto"/>
                <w:sz w:val="24"/>
                <w:szCs w:val="24"/>
              </w:rPr>
              <w:t xml:space="preserve">2.1.7.Не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w:t>
            </w:r>
            <w:r w:rsidRPr="00BD2F6E">
              <w:rPr>
                <w:rStyle w:val="290"/>
                <w:rFonts w:ascii="Times New Roman" w:eastAsia="Microsoft Sans Serif" w:hAnsi="Times New Roman"/>
                <w:color w:val="auto"/>
                <w:sz w:val="24"/>
                <w:szCs w:val="24"/>
                <w:lang w:val="en-US" w:bidi="en-US"/>
              </w:rPr>
              <w:t>HPL</w:t>
            </w:r>
            <w:r w:rsidRPr="00BD2F6E">
              <w:rPr>
                <w:rStyle w:val="290"/>
                <w:rFonts w:ascii="Times New Roman" w:eastAsia="Microsoft Sans Serif" w:hAnsi="Times New Roman"/>
                <w:color w:val="auto"/>
                <w:sz w:val="24"/>
                <w:szCs w:val="24"/>
              </w:rPr>
              <w:t>-панелей с имитацией дерева, металла и бетона), круп</w:t>
            </w:r>
            <w:r w:rsidRPr="00BD2F6E">
              <w:rPr>
                <w:rStyle w:val="290"/>
                <w:rFonts w:ascii="Times New Roman" w:eastAsia="Microsoft Sans Serif" w:hAnsi="Times New Roman"/>
                <w:color w:val="auto"/>
                <w:sz w:val="24"/>
                <w:szCs w:val="24"/>
              </w:rPr>
              <w:softHyphen/>
              <w:t>ные фракции штукатурки “фактурная шуба” и “короед”, стекломагнезитовые листы, глянцевые керамогранитные плиты.</w:t>
            </w:r>
          </w:p>
        </w:tc>
      </w:tr>
      <w:tr w:rsidR="0015434A" w:rsidRPr="00BD2F6E" w14:paraId="59BD20F7" w14:textId="77777777" w:rsidTr="0087056F">
        <w:tc>
          <w:tcPr>
            <w:tcW w:w="1003" w:type="dxa"/>
            <w:vMerge/>
            <w:shd w:val="clear" w:color="auto" w:fill="auto"/>
          </w:tcPr>
          <w:p w14:paraId="34F1306C"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23DB6E10"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341A1296" w14:textId="77777777"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2.2. Окна</w:t>
            </w:r>
          </w:p>
        </w:tc>
        <w:tc>
          <w:tcPr>
            <w:tcW w:w="9385" w:type="dxa"/>
            <w:shd w:val="clear" w:color="auto" w:fill="auto"/>
          </w:tcPr>
          <w:p w14:paraId="6747D5DD" w14:textId="77777777" w:rsidR="00175D1A" w:rsidRPr="00BD2F6E" w:rsidRDefault="00175D1A" w:rsidP="000523C5">
            <w:pPr>
              <w:pStyle w:val="af"/>
              <w:ind w:left="38" w:right="159" w:firstLine="425"/>
              <w:jc w:val="both"/>
              <w:rPr>
                <w:rStyle w:val="290"/>
                <w:rFonts w:ascii="Times New Roman" w:eastAsia="Microsoft Sans Serif" w:hAnsi="Times New Roman"/>
                <w:color w:val="auto"/>
                <w:sz w:val="24"/>
                <w:szCs w:val="24"/>
              </w:rPr>
            </w:pPr>
            <w:r w:rsidRPr="00BD2F6E">
              <w:rPr>
                <w:rStyle w:val="290"/>
                <w:rFonts w:ascii="Times New Roman" w:eastAsia="Microsoft Sans Serif" w:hAnsi="Times New Roman"/>
                <w:color w:val="auto"/>
                <w:sz w:val="24"/>
                <w:szCs w:val="24"/>
              </w:rPr>
              <w:t>2.2.1 Не допускается облицовка откосов керамической плиткой, а также применение на откосах системы навесного фасада (за ис</w:t>
            </w:r>
            <w:r w:rsidRPr="00BD2F6E">
              <w:rPr>
                <w:rStyle w:val="290"/>
                <w:rFonts w:ascii="Times New Roman" w:eastAsia="Microsoft Sans Serif" w:hAnsi="Times New Roman"/>
                <w:color w:val="auto"/>
                <w:sz w:val="24"/>
                <w:szCs w:val="24"/>
              </w:rPr>
              <w:softHyphen/>
              <w:t>ключением системы с использованием панелей, имитирующих натуральные материалы).</w:t>
            </w:r>
          </w:p>
          <w:p w14:paraId="49E4632A" w14:textId="77777777" w:rsidR="00175D1A" w:rsidRPr="00BD2F6E" w:rsidRDefault="00175D1A" w:rsidP="000523C5">
            <w:pPr>
              <w:pStyle w:val="af"/>
              <w:ind w:left="38" w:right="159" w:firstLine="425"/>
              <w:jc w:val="both"/>
              <w:rPr>
                <w:rFonts w:ascii="Times New Roman" w:hAnsi="Times New Roman"/>
                <w:sz w:val="24"/>
                <w:szCs w:val="24"/>
              </w:rPr>
            </w:pPr>
            <w:r w:rsidRPr="00BD2F6E">
              <w:rPr>
                <w:rStyle w:val="290"/>
                <w:rFonts w:ascii="Times New Roman" w:eastAsia="Microsoft Sans Serif" w:hAnsi="Times New Roman"/>
                <w:color w:val="auto"/>
                <w:sz w:val="24"/>
                <w:szCs w:val="24"/>
              </w:rPr>
              <w:t>2.2.2 Все элементы окон (за исключением стекла) должны выполняться в едином материале.</w:t>
            </w:r>
          </w:p>
        </w:tc>
      </w:tr>
      <w:tr w:rsidR="0015434A" w:rsidRPr="00BD2F6E" w14:paraId="26065112" w14:textId="77777777" w:rsidTr="0087056F">
        <w:tc>
          <w:tcPr>
            <w:tcW w:w="1003" w:type="dxa"/>
            <w:vMerge/>
            <w:shd w:val="clear" w:color="auto" w:fill="auto"/>
          </w:tcPr>
          <w:p w14:paraId="47A69459"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5C95F465"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7FCDAD44" w14:textId="77777777" w:rsidR="00175D1A" w:rsidRPr="00BD2F6E" w:rsidRDefault="00175D1A" w:rsidP="000523C5">
            <w:pPr>
              <w:pStyle w:val="af"/>
              <w:ind w:left="38" w:right="36" w:hanging="38"/>
              <w:jc w:val="both"/>
              <w:rPr>
                <w:rFonts w:ascii="Times New Roman" w:hAnsi="Times New Roman"/>
                <w:sz w:val="24"/>
                <w:szCs w:val="24"/>
              </w:rPr>
            </w:pPr>
            <w:r w:rsidRPr="00BD2F6E">
              <w:rPr>
                <w:rFonts w:ascii="Times New Roman" w:hAnsi="Times New Roman"/>
                <w:sz w:val="24"/>
                <w:szCs w:val="24"/>
              </w:rPr>
              <w:t>2.3. Остекление</w:t>
            </w:r>
          </w:p>
        </w:tc>
        <w:tc>
          <w:tcPr>
            <w:tcW w:w="9385" w:type="dxa"/>
            <w:shd w:val="clear" w:color="auto" w:fill="auto"/>
          </w:tcPr>
          <w:p w14:paraId="107CFD19" w14:textId="77777777" w:rsidR="00175D1A" w:rsidRPr="00BD2F6E" w:rsidRDefault="00175D1A" w:rsidP="000523C5">
            <w:pPr>
              <w:pStyle w:val="af"/>
              <w:ind w:left="38" w:right="159" w:firstLine="425"/>
              <w:jc w:val="both"/>
              <w:rPr>
                <w:rFonts w:ascii="Times New Roman" w:hAnsi="Times New Roman"/>
                <w:sz w:val="24"/>
                <w:szCs w:val="24"/>
              </w:rPr>
            </w:pPr>
            <w:r w:rsidRPr="00BD2F6E">
              <w:rPr>
                <w:rStyle w:val="290"/>
                <w:rFonts w:ascii="Times New Roman" w:eastAsia="Microsoft Sans Serif" w:hAnsi="Times New Roman"/>
                <w:color w:val="auto"/>
                <w:sz w:val="24"/>
                <w:szCs w:val="24"/>
              </w:rPr>
              <w:t>2.3.1 Не допускается использование тонированного в массе остекления.</w:t>
            </w:r>
          </w:p>
        </w:tc>
      </w:tr>
      <w:tr w:rsidR="0015434A" w:rsidRPr="00BD2F6E" w14:paraId="23FAE8A2" w14:textId="77777777" w:rsidTr="0087056F">
        <w:tc>
          <w:tcPr>
            <w:tcW w:w="1003" w:type="dxa"/>
            <w:vMerge/>
            <w:shd w:val="clear" w:color="auto" w:fill="auto"/>
          </w:tcPr>
          <w:p w14:paraId="5B60E0BA"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2E9A1A76"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68F5E101" w14:textId="77777777" w:rsidR="00175D1A" w:rsidRPr="00BD2F6E" w:rsidRDefault="00175D1A">
            <w:pPr>
              <w:pStyle w:val="af"/>
              <w:numPr>
                <w:ilvl w:val="1"/>
                <w:numId w:val="61"/>
              </w:numPr>
              <w:suppressAutoHyphens/>
              <w:spacing w:line="240" w:lineRule="atLeast"/>
              <w:ind w:right="159"/>
              <w:jc w:val="both"/>
              <w:rPr>
                <w:rFonts w:ascii="Times New Roman" w:hAnsi="Times New Roman"/>
                <w:sz w:val="24"/>
                <w:szCs w:val="24"/>
              </w:rPr>
            </w:pPr>
            <w:r w:rsidRPr="00BD2F6E">
              <w:rPr>
                <w:rFonts w:ascii="Times New Roman" w:hAnsi="Times New Roman"/>
                <w:sz w:val="24"/>
                <w:szCs w:val="24"/>
              </w:rPr>
              <w:t>Цоколь</w:t>
            </w:r>
          </w:p>
        </w:tc>
        <w:tc>
          <w:tcPr>
            <w:tcW w:w="9385" w:type="dxa"/>
            <w:shd w:val="clear" w:color="auto" w:fill="auto"/>
          </w:tcPr>
          <w:p w14:paraId="3BC5CFC9" w14:textId="77777777" w:rsidR="00175D1A" w:rsidRPr="00BD2F6E" w:rsidRDefault="00175D1A">
            <w:pPr>
              <w:pStyle w:val="2d"/>
              <w:numPr>
                <w:ilvl w:val="0"/>
                <w:numId w:val="74"/>
              </w:numPr>
              <w:shd w:val="clear" w:color="auto" w:fill="auto"/>
              <w:tabs>
                <w:tab w:val="left" w:pos="950"/>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При использовании двух и более материалов необходимо обеспечивать их стыковку в разных (смещенных друг относительно друга не менее, чем на 3 см) плоскостях. Один из материалов должен быть основным и использоваться на большей части площади цоколя.</w:t>
            </w:r>
          </w:p>
          <w:p w14:paraId="2EC1257E" w14:textId="77777777" w:rsidR="00175D1A" w:rsidRPr="00BD2F6E" w:rsidRDefault="00175D1A">
            <w:pPr>
              <w:pStyle w:val="2d"/>
              <w:numPr>
                <w:ilvl w:val="0"/>
                <w:numId w:val="74"/>
              </w:numPr>
              <w:shd w:val="clear" w:color="auto" w:fill="auto"/>
              <w:tabs>
                <w:tab w:val="left" w:pos="946"/>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w:t>
            </w:r>
          </w:p>
          <w:p w14:paraId="42C81396" w14:textId="77777777" w:rsidR="00175D1A" w:rsidRPr="00BD2F6E" w:rsidRDefault="00175D1A">
            <w:pPr>
              <w:pStyle w:val="2d"/>
              <w:numPr>
                <w:ilvl w:val="0"/>
                <w:numId w:val="74"/>
              </w:numPr>
              <w:shd w:val="clear" w:color="auto" w:fill="auto"/>
              <w:tabs>
                <w:tab w:val="left" w:pos="1076"/>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Материалы с глянцевой поверхностью (за исключением стекла) должны применяться на меньшей части площади цоколя.</w:t>
            </w:r>
          </w:p>
          <w:p w14:paraId="10A43FE8" w14:textId="77777777" w:rsidR="00175D1A" w:rsidRPr="00BD2F6E" w:rsidRDefault="00175D1A">
            <w:pPr>
              <w:pStyle w:val="2d"/>
              <w:numPr>
                <w:ilvl w:val="0"/>
                <w:numId w:val="74"/>
              </w:numPr>
              <w:shd w:val="clear" w:color="auto" w:fill="auto"/>
              <w:tabs>
                <w:tab w:val="left" w:pos="1076"/>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Материалы, имитирующие натуральные, должны соответствовать им по фактуре.</w:t>
            </w:r>
          </w:p>
          <w:p w14:paraId="083455AA" w14:textId="77777777" w:rsidR="00175D1A" w:rsidRPr="00BD2F6E" w:rsidRDefault="00175D1A">
            <w:pPr>
              <w:pStyle w:val="2d"/>
              <w:numPr>
                <w:ilvl w:val="0"/>
                <w:numId w:val="74"/>
              </w:numPr>
              <w:shd w:val="clear" w:color="auto" w:fill="auto"/>
              <w:tabs>
                <w:tab w:val="left" w:pos="1076"/>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Не допускается окраска поверхностей, облицованных натуральным камнем.</w:t>
            </w:r>
          </w:p>
          <w:p w14:paraId="5AC71EF1" w14:textId="77777777" w:rsidR="00175D1A" w:rsidRPr="00BD2F6E" w:rsidRDefault="00175D1A" w:rsidP="000523C5">
            <w:pPr>
              <w:pStyle w:val="af"/>
              <w:ind w:left="38" w:right="159" w:firstLine="425"/>
              <w:jc w:val="both"/>
              <w:rPr>
                <w:rFonts w:ascii="Times New Roman" w:hAnsi="Times New Roman"/>
                <w:sz w:val="24"/>
                <w:szCs w:val="24"/>
              </w:rPr>
            </w:pPr>
            <w:r w:rsidRPr="00BD2F6E">
              <w:rPr>
                <w:rStyle w:val="290"/>
                <w:rFonts w:ascii="Times New Roman" w:eastAsia="Microsoft Sans Serif" w:hAnsi="Times New Roman"/>
                <w:color w:val="auto"/>
                <w:sz w:val="24"/>
                <w:szCs w:val="24"/>
              </w:rPr>
              <w:t xml:space="preserve">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w:t>
            </w:r>
            <w:r w:rsidRPr="00BD2F6E">
              <w:rPr>
                <w:rStyle w:val="290"/>
                <w:rFonts w:ascii="Times New Roman" w:eastAsia="Microsoft Sans Serif" w:hAnsi="Times New Roman"/>
                <w:color w:val="auto"/>
                <w:sz w:val="24"/>
                <w:szCs w:val="24"/>
                <w:lang w:val="en-US" w:bidi="en-US"/>
              </w:rPr>
              <w:t>HPL</w:t>
            </w:r>
            <w:r w:rsidRPr="00BD2F6E">
              <w:rPr>
                <w:rStyle w:val="290"/>
                <w:rFonts w:ascii="Times New Roman" w:eastAsia="Microsoft Sans Serif" w:hAnsi="Times New Roman"/>
                <w:color w:val="auto"/>
                <w:sz w:val="24"/>
                <w:szCs w:val="24"/>
              </w:rPr>
              <w:t>-панелей с имитацией дерева, металла и бетона), круп</w:t>
            </w:r>
            <w:r w:rsidRPr="00BD2F6E">
              <w:rPr>
                <w:rStyle w:val="290"/>
                <w:rFonts w:ascii="Times New Roman" w:eastAsia="Microsoft Sans Serif" w:hAnsi="Times New Roman"/>
                <w:color w:val="auto"/>
                <w:sz w:val="24"/>
                <w:szCs w:val="24"/>
              </w:rPr>
              <w:softHyphen/>
              <w:t>ные фракции штукатурки “фактурная шуба” и “короед”, стекломагнезитовые листы, глянцевые керамогранитные плиты.</w:t>
            </w:r>
          </w:p>
        </w:tc>
      </w:tr>
      <w:tr w:rsidR="0015434A" w:rsidRPr="00BD2F6E" w14:paraId="1F59F871" w14:textId="77777777" w:rsidTr="0087056F">
        <w:tc>
          <w:tcPr>
            <w:tcW w:w="1003" w:type="dxa"/>
            <w:vMerge/>
            <w:shd w:val="clear" w:color="auto" w:fill="auto"/>
          </w:tcPr>
          <w:p w14:paraId="6BBB4399"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0A1D3FFE"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1F2CAD0C" w14:textId="2FF719BB"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2.5.</w:t>
            </w:r>
            <w:r w:rsidR="00C97194">
              <w:rPr>
                <w:rFonts w:ascii="Times New Roman" w:hAnsi="Times New Roman"/>
                <w:sz w:val="24"/>
                <w:szCs w:val="24"/>
              </w:rPr>
              <w:t xml:space="preserve"> </w:t>
            </w:r>
            <w:r w:rsidRPr="00BD2F6E">
              <w:rPr>
                <w:rFonts w:ascii="Times New Roman" w:hAnsi="Times New Roman"/>
                <w:sz w:val="24"/>
                <w:szCs w:val="24"/>
              </w:rPr>
              <w:t>Кровля</w:t>
            </w:r>
          </w:p>
        </w:tc>
        <w:tc>
          <w:tcPr>
            <w:tcW w:w="9385" w:type="dxa"/>
            <w:shd w:val="clear" w:color="auto" w:fill="auto"/>
          </w:tcPr>
          <w:p w14:paraId="0FF75A90" w14:textId="77777777" w:rsidR="00175D1A" w:rsidRPr="00BD2F6E" w:rsidRDefault="00175D1A" w:rsidP="000523C5">
            <w:pPr>
              <w:pStyle w:val="af"/>
              <w:ind w:left="38" w:right="159" w:firstLine="425"/>
              <w:jc w:val="both"/>
              <w:rPr>
                <w:rFonts w:ascii="Times New Roman" w:hAnsi="Times New Roman"/>
                <w:sz w:val="24"/>
                <w:szCs w:val="24"/>
              </w:rPr>
            </w:pPr>
            <w:r w:rsidRPr="00BD2F6E">
              <w:rPr>
                <w:rStyle w:val="290"/>
                <w:rFonts w:ascii="Times New Roman" w:eastAsia="Microsoft Sans Serif" w:hAnsi="Times New Roman"/>
                <w:color w:val="auto"/>
                <w:sz w:val="24"/>
                <w:szCs w:val="24"/>
              </w:rPr>
              <w:t>2.5.1 Не допускается использовать: асбестоцементный лист, пластиковый (виниловый) сайдинг, сотовый или профилированный поликарбонат, ПВХ-панели, шифер, сланцевую кровлю, фанеру, вагонку, керамическую и песчано-цементную черепицу.</w:t>
            </w:r>
          </w:p>
        </w:tc>
      </w:tr>
      <w:tr w:rsidR="0015434A" w:rsidRPr="00BD2F6E" w14:paraId="7FA6E922" w14:textId="77777777" w:rsidTr="0087056F">
        <w:tc>
          <w:tcPr>
            <w:tcW w:w="1003" w:type="dxa"/>
            <w:vMerge/>
            <w:shd w:val="clear" w:color="auto" w:fill="auto"/>
          </w:tcPr>
          <w:p w14:paraId="599CCE62"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6FA65C71"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5C3548E5" w14:textId="77777777"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2.6. Элементы входных групп</w:t>
            </w:r>
          </w:p>
        </w:tc>
        <w:tc>
          <w:tcPr>
            <w:tcW w:w="9385" w:type="dxa"/>
            <w:shd w:val="clear" w:color="auto" w:fill="auto"/>
          </w:tcPr>
          <w:p w14:paraId="033A5E20" w14:textId="77777777" w:rsidR="00175D1A" w:rsidRPr="00BD2F6E" w:rsidRDefault="00175D1A" w:rsidP="000523C5">
            <w:pPr>
              <w:pStyle w:val="2d"/>
              <w:shd w:val="clear" w:color="auto" w:fill="auto"/>
              <w:tabs>
                <w:tab w:val="left" w:pos="0"/>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2.6.1. Для навесов и козырьков не допускается использовать: асбестоцементный лист, пластиковый (виниловый) сайдинг, поликар</w:t>
            </w:r>
            <w:r w:rsidRPr="00BD2F6E">
              <w:rPr>
                <w:rStyle w:val="290"/>
                <w:rFonts w:ascii="Times New Roman" w:hAnsi="Times New Roman" w:cs="Times New Roman"/>
                <w:color w:val="auto"/>
                <w:sz w:val="24"/>
                <w:szCs w:val="24"/>
              </w:rPr>
              <w:softHyphen/>
              <w:t xml:space="preserve">бонат (за исключением монолитного), шифер, фанеру, вагонку, ПВХ-панели (за исключением </w:t>
            </w:r>
            <w:r w:rsidRPr="00BD2F6E">
              <w:rPr>
                <w:rStyle w:val="290"/>
                <w:rFonts w:ascii="Times New Roman" w:hAnsi="Times New Roman" w:cs="Times New Roman"/>
                <w:color w:val="auto"/>
                <w:sz w:val="24"/>
                <w:szCs w:val="24"/>
                <w:lang w:val="en-US" w:bidi="en-US"/>
              </w:rPr>
              <w:t>HPL</w:t>
            </w:r>
            <w:r w:rsidRPr="00BD2F6E">
              <w:rPr>
                <w:rStyle w:val="290"/>
                <w:rFonts w:ascii="Times New Roman" w:hAnsi="Times New Roman" w:cs="Times New Roman"/>
                <w:color w:val="auto"/>
                <w:sz w:val="24"/>
                <w:szCs w:val="24"/>
              </w:rPr>
              <w:t>-панелей с имитацией дерева), стек- ломагнезитовые листы.</w:t>
            </w:r>
          </w:p>
          <w:p w14:paraId="7139986F" w14:textId="77777777" w:rsidR="00175D1A" w:rsidRPr="00BD2F6E" w:rsidRDefault="00175D1A" w:rsidP="000523C5">
            <w:pPr>
              <w:pStyle w:val="2d"/>
              <w:shd w:val="clear" w:color="auto" w:fill="auto"/>
              <w:tabs>
                <w:tab w:val="left" w:pos="1071"/>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2.6.2. Материалы, имитирующие натуральные, должны соответствовать им по фактуре.</w:t>
            </w:r>
          </w:p>
          <w:p w14:paraId="4999DDFA" w14:textId="77777777" w:rsidR="00175D1A" w:rsidRPr="00BD2F6E" w:rsidRDefault="00175D1A" w:rsidP="000523C5">
            <w:pPr>
              <w:pStyle w:val="2d"/>
              <w:shd w:val="clear" w:color="auto" w:fill="auto"/>
              <w:tabs>
                <w:tab w:val="left" w:pos="1076"/>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2.6.3. Не допускается устройство радиальных козырьков и навесов.</w:t>
            </w:r>
          </w:p>
          <w:p w14:paraId="2EE58FC5" w14:textId="77777777" w:rsidR="00175D1A" w:rsidRPr="00BD2F6E" w:rsidRDefault="00175D1A" w:rsidP="000523C5">
            <w:pPr>
              <w:pStyle w:val="2d"/>
              <w:shd w:val="clear" w:color="auto" w:fill="auto"/>
              <w:tabs>
                <w:tab w:val="left" w:pos="950"/>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 xml:space="preserve">2.6.4. Для лестниц, площадок, ступеней не допускается использовать: материалы с классом противоскольжения менее </w:t>
            </w:r>
            <w:r w:rsidRPr="00BD2F6E">
              <w:rPr>
                <w:rStyle w:val="290"/>
                <w:rFonts w:ascii="Times New Roman" w:hAnsi="Times New Roman" w:cs="Times New Roman"/>
                <w:color w:val="auto"/>
                <w:sz w:val="24"/>
                <w:szCs w:val="24"/>
                <w:lang w:val="en-US" w:bidi="en-US"/>
              </w:rPr>
              <w:t>R</w:t>
            </w:r>
            <w:r w:rsidRPr="00BD2F6E">
              <w:rPr>
                <w:rStyle w:val="290"/>
                <w:rFonts w:ascii="Times New Roman" w:hAnsi="Times New Roman" w:cs="Times New Roman"/>
                <w:color w:val="auto"/>
                <w:sz w:val="24"/>
                <w:szCs w:val="24"/>
                <w:lang w:bidi="en-US"/>
              </w:rPr>
              <w:t>1</w:t>
            </w:r>
            <w:r w:rsidRPr="00BD2F6E">
              <w:rPr>
                <w:rStyle w:val="290"/>
                <w:rFonts w:ascii="Times New Roman" w:hAnsi="Times New Roman" w:cs="Times New Roman"/>
                <w:color w:val="auto"/>
                <w:sz w:val="24"/>
                <w:szCs w:val="24"/>
              </w:rPr>
              <w:t>1, резино</w:t>
            </w:r>
            <w:r w:rsidRPr="00BD2F6E">
              <w:rPr>
                <w:rStyle w:val="290"/>
                <w:rFonts w:ascii="Times New Roman" w:hAnsi="Times New Roman" w:cs="Times New Roman"/>
                <w:color w:val="auto"/>
                <w:sz w:val="24"/>
                <w:szCs w:val="24"/>
              </w:rPr>
              <w:softHyphen/>
              <w:t>вую плитку.</w:t>
            </w:r>
          </w:p>
          <w:p w14:paraId="37C94B23" w14:textId="77777777" w:rsidR="00175D1A" w:rsidRPr="00BD2F6E" w:rsidRDefault="00175D1A" w:rsidP="000523C5">
            <w:pPr>
              <w:pStyle w:val="2d"/>
              <w:shd w:val="clear" w:color="auto" w:fill="auto"/>
              <w:tabs>
                <w:tab w:val="left" w:pos="1076"/>
              </w:tabs>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2.6.5. Не допускается окраска поверхностей, облицованных натуральным камнем.</w:t>
            </w:r>
          </w:p>
          <w:p w14:paraId="40545DFF" w14:textId="77777777" w:rsidR="00175D1A" w:rsidRPr="00BD2F6E" w:rsidRDefault="00175D1A" w:rsidP="000523C5">
            <w:pPr>
              <w:pStyle w:val="af"/>
              <w:ind w:left="38" w:right="159" w:firstLine="425"/>
              <w:jc w:val="both"/>
              <w:rPr>
                <w:rFonts w:ascii="Times New Roman" w:hAnsi="Times New Roman"/>
                <w:sz w:val="24"/>
                <w:szCs w:val="24"/>
              </w:rPr>
            </w:pPr>
            <w:r w:rsidRPr="00BD2F6E">
              <w:rPr>
                <w:rStyle w:val="290"/>
                <w:rFonts w:ascii="Times New Roman" w:eastAsia="Microsoft Sans Serif" w:hAnsi="Times New Roman"/>
                <w:color w:val="auto"/>
                <w:sz w:val="24"/>
                <w:szCs w:val="24"/>
              </w:rPr>
              <w:t>Необходимо предусматривать придверные грязезащитные системы.</w:t>
            </w:r>
          </w:p>
        </w:tc>
      </w:tr>
      <w:tr w:rsidR="0015434A" w:rsidRPr="00BD2F6E" w14:paraId="7C3DD298" w14:textId="77777777" w:rsidTr="0087056F">
        <w:tc>
          <w:tcPr>
            <w:tcW w:w="1003" w:type="dxa"/>
            <w:vMerge/>
            <w:shd w:val="clear" w:color="auto" w:fill="auto"/>
          </w:tcPr>
          <w:p w14:paraId="414AB3F7" w14:textId="77777777" w:rsidR="00175D1A" w:rsidRPr="00BD2F6E" w:rsidRDefault="00175D1A" w:rsidP="000523C5">
            <w:pPr>
              <w:pStyle w:val="af"/>
              <w:ind w:left="142" w:right="282"/>
              <w:jc w:val="both"/>
              <w:rPr>
                <w:rFonts w:ascii="Times New Roman" w:hAnsi="Times New Roman"/>
                <w:sz w:val="24"/>
                <w:szCs w:val="24"/>
              </w:rPr>
            </w:pPr>
          </w:p>
        </w:tc>
        <w:tc>
          <w:tcPr>
            <w:tcW w:w="2385" w:type="dxa"/>
            <w:vMerge/>
            <w:shd w:val="clear" w:color="auto" w:fill="auto"/>
          </w:tcPr>
          <w:p w14:paraId="69E6D2E2" w14:textId="77777777" w:rsidR="00175D1A" w:rsidRPr="00BD2F6E" w:rsidRDefault="00175D1A" w:rsidP="000523C5">
            <w:pPr>
              <w:pStyle w:val="af"/>
              <w:ind w:left="142" w:right="282"/>
              <w:jc w:val="both"/>
              <w:rPr>
                <w:rFonts w:ascii="Times New Roman" w:hAnsi="Times New Roman"/>
                <w:sz w:val="24"/>
                <w:szCs w:val="24"/>
              </w:rPr>
            </w:pPr>
          </w:p>
        </w:tc>
        <w:tc>
          <w:tcPr>
            <w:tcW w:w="1998" w:type="dxa"/>
            <w:shd w:val="clear" w:color="auto" w:fill="auto"/>
          </w:tcPr>
          <w:p w14:paraId="5735253B" w14:textId="77777777"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2.7. Ограждения</w:t>
            </w:r>
          </w:p>
        </w:tc>
        <w:tc>
          <w:tcPr>
            <w:tcW w:w="9385" w:type="dxa"/>
            <w:shd w:val="clear" w:color="auto" w:fill="auto"/>
          </w:tcPr>
          <w:p w14:paraId="2CE22F50" w14:textId="77777777" w:rsidR="00175D1A" w:rsidRPr="00BD2F6E" w:rsidRDefault="00175D1A" w:rsidP="000523C5">
            <w:pPr>
              <w:pStyle w:val="af"/>
              <w:ind w:left="38" w:right="159" w:firstLine="425"/>
              <w:jc w:val="both"/>
              <w:rPr>
                <w:rFonts w:ascii="Times New Roman" w:hAnsi="Times New Roman"/>
                <w:sz w:val="24"/>
                <w:szCs w:val="24"/>
              </w:rPr>
            </w:pPr>
            <w:r w:rsidRPr="00BD2F6E">
              <w:rPr>
                <w:rStyle w:val="290"/>
                <w:rFonts w:ascii="Times New Roman" w:eastAsia="Microsoft Sans Serif" w:hAnsi="Times New Roman"/>
                <w:color w:val="auto"/>
                <w:sz w:val="24"/>
                <w:szCs w:val="24"/>
              </w:rPr>
              <w:t>2.7.1 Для всех ограждений не допускается использовать: профилированный лист, асбестоцементный лист, металлический и пла</w:t>
            </w:r>
            <w:r w:rsidRPr="00BD2F6E">
              <w:rPr>
                <w:rStyle w:val="290"/>
                <w:rFonts w:ascii="Times New Roman" w:eastAsia="Microsoft Sans Serif" w:hAnsi="Times New Roman"/>
                <w:color w:val="auto"/>
                <w:sz w:val="24"/>
                <w:szCs w:val="24"/>
              </w:rPr>
              <w:softHyphen/>
              <w:t>стиковый (виниловый) сайдинг, поликарбонат, стекломагнезитовые листы, фанеру, вагонку.</w:t>
            </w:r>
          </w:p>
        </w:tc>
      </w:tr>
      <w:tr w:rsidR="0015434A" w:rsidRPr="00BD2F6E" w14:paraId="495D8FAE" w14:textId="77777777" w:rsidTr="0087056F">
        <w:tc>
          <w:tcPr>
            <w:tcW w:w="1003" w:type="dxa"/>
            <w:shd w:val="clear" w:color="auto" w:fill="auto"/>
          </w:tcPr>
          <w:p w14:paraId="6AC51CCF"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3</w:t>
            </w:r>
          </w:p>
        </w:tc>
        <w:tc>
          <w:tcPr>
            <w:tcW w:w="4383" w:type="dxa"/>
            <w:gridSpan w:val="2"/>
            <w:shd w:val="clear" w:color="auto" w:fill="auto"/>
          </w:tcPr>
          <w:p w14:paraId="26EF1A53" w14:textId="77777777"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Требования к размещению технического и инженерного оборудования на фасадах зданий, строений и сооружений</w:t>
            </w:r>
          </w:p>
        </w:tc>
        <w:tc>
          <w:tcPr>
            <w:tcW w:w="9385" w:type="dxa"/>
            <w:shd w:val="clear" w:color="auto" w:fill="auto"/>
          </w:tcPr>
          <w:p w14:paraId="3DD1B5FF" w14:textId="77777777" w:rsidR="00175D1A" w:rsidRPr="00BD2F6E" w:rsidRDefault="00175D1A" w:rsidP="000523C5">
            <w:pPr>
              <w:pStyle w:val="2d"/>
              <w:shd w:val="clear" w:color="auto" w:fill="auto"/>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Элементы систем кондиционирования (наружные блоки систем кондиционирования и вентиляции, отверстия для монтажа бризера), а также антенны должны:</w:t>
            </w:r>
          </w:p>
          <w:p w14:paraId="313FDB4B" w14:textId="77777777" w:rsidR="00175D1A" w:rsidRPr="00BD2F6E" w:rsidRDefault="00175D1A" w:rsidP="000523C5">
            <w:pPr>
              <w:pStyle w:val="2d"/>
              <w:shd w:val="clear" w:color="auto" w:fill="auto"/>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размещаться упорядоченно, с привязкой к архитектурному решению фасада и единой (вертикальной, горизонтальной) системе</w:t>
            </w:r>
          </w:p>
          <w:p w14:paraId="79CC960C" w14:textId="77777777" w:rsidR="00175D1A" w:rsidRPr="00BD2F6E" w:rsidRDefault="00175D1A" w:rsidP="000523C5">
            <w:pPr>
              <w:pStyle w:val="2d"/>
              <w:shd w:val="clear" w:color="auto" w:fill="auto"/>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осей;</w:t>
            </w:r>
          </w:p>
          <w:p w14:paraId="38A54757" w14:textId="77777777" w:rsidR="00175D1A" w:rsidRPr="00BD2F6E" w:rsidRDefault="00175D1A" w:rsidP="000523C5">
            <w:pPr>
              <w:pStyle w:val="2d"/>
              <w:shd w:val="clear" w:color="auto" w:fill="auto"/>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размещаться с использованием стандартных конструкций крепления и с использованием маскирующих ограждений (решеток, жа</w:t>
            </w:r>
            <w:r w:rsidRPr="00BD2F6E">
              <w:rPr>
                <w:rStyle w:val="290"/>
                <w:rFonts w:ascii="Times New Roman" w:hAnsi="Times New Roman" w:cs="Times New Roman"/>
                <w:color w:val="auto"/>
                <w:sz w:val="24"/>
                <w:szCs w:val="24"/>
              </w:rPr>
              <w:softHyphen/>
              <w:t>люзи, корзин);</w:t>
            </w:r>
          </w:p>
          <w:p w14:paraId="37AEAD8C" w14:textId="77777777" w:rsidR="00175D1A" w:rsidRPr="00BD2F6E" w:rsidRDefault="00175D1A" w:rsidP="000523C5">
            <w:pPr>
              <w:pStyle w:val="2d"/>
              <w:shd w:val="clear" w:color="auto" w:fill="auto"/>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оснащаться кабель-каналами, скрытыми за фасадом или замаскированными в тон колера соответствующей плоскости фасада. Размещение элементов систем кондиционирования допускается:</w:t>
            </w:r>
          </w:p>
          <w:p w14:paraId="43449EA3" w14:textId="77777777" w:rsidR="00175D1A" w:rsidRPr="00BD2F6E" w:rsidRDefault="00175D1A" w:rsidP="000523C5">
            <w:pPr>
              <w:pStyle w:val="2d"/>
              <w:shd w:val="clear" w:color="auto" w:fill="auto"/>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на кровле объекта (крышные кондиционеры с внутренними воздуховодными каналами); в нижней части оконных проемов, в окнах подвального этажа без выхода за плоскость фасада; в простенках между оконными и дверными проемами; на второстепенных фасадах, брандмауэрах;</w:t>
            </w:r>
          </w:p>
          <w:p w14:paraId="3A86B7B2" w14:textId="77777777" w:rsidR="00175D1A" w:rsidRPr="00BD2F6E" w:rsidRDefault="00175D1A" w:rsidP="000523C5">
            <w:pPr>
              <w:pStyle w:val="2d"/>
              <w:shd w:val="clear" w:color="auto" w:fill="auto"/>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в арочных проемах на высоте не менее 3,0 м от поверхности земли,</w:t>
            </w:r>
          </w:p>
          <w:p w14:paraId="5D41F164" w14:textId="77777777" w:rsidR="00175D1A" w:rsidRPr="00BD2F6E" w:rsidRDefault="00175D1A" w:rsidP="000523C5">
            <w:pPr>
              <w:pStyle w:val="af"/>
              <w:ind w:left="38" w:right="159" w:firstLine="425"/>
              <w:jc w:val="both"/>
              <w:rPr>
                <w:rStyle w:val="290"/>
                <w:rFonts w:ascii="Times New Roman" w:eastAsia="Microsoft Sans Serif" w:hAnsi="Times New Roman"/>
                <w:color w:val="auto"/>
                <w:sz w:val="24"/>
                <w:szCs w:val="24"/>
              </w:rPr>
            </w:pPr>
            <w:r w:rsidRPr="00BD2F6E">
              <w:rPr>
                <w:rStyle w:val="290"/>
                <w:rFonts w:ascii="Times New Roman" w:eastAsia="Microsoft Sans Serif" w:hAnsi="Times New Roman"/>
                <w:color w:val="auto"/>
                <w:sz w:val="24"/>
                <w:szCs w:val="24"/>
              </w:rPr>
              <w:t>Размещение элементов систем кондиционирования не допускается:</w:t>
            </w:r>
          </w:p>
          <w:p w14:paraId="45D67F57" w14:textId="77777777" w:rsidR="00175D1A" w:rsidRPr="00BD2F6E" w:rsidRDefault="00175D1A" w:rsidP="000523C5">
            <w:pPr>
              <w:pStyle w:val="2d"/>
              <w:shd w:val="clear" w:color="auto" w:fill="auto"/>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на поверхности главных фасадов;</w:t>
            </w:r>
          </w:p>
          <w:p w14:paraId="50E009AA" w14:textId="77777777" w:rsidR="00175D1A" w:rsidRPr="00BD2F6E" w:rsidRDefault="00175D1A" w:rsidP="000523C5">
            <w:pPr>
              <w:pStyle w:val="2d"/>
              <w:shd w:val="clear" w:color="auto" w:fill="auto"/>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в оконных и дверных проемах с выступанием за плоскость фасада; над пешеходными тротуарами.</w:t>
            </w:r>
          </w:p>
          <w:p w14:paraId="3DDFAF86" w14:textId="77777777" w:rsidR="00175D1A" w:rsidRPr="00BD2F6E" w:rsidRDefault="00175D1A" w:rsidP="000523C5">
            <w:pPr>
              <w:pStyle w:val="af"/>
              <w:ind w:left="38" w:right="159" w:firstLine="425"/>
              <w:jc w:val="both"/>
              <w:rPr>
                <w:rFonts w:ascii="Times New Roman" w:hAnsi="Times New Roman"/>
                <w:sz w:val="24"/>
                <w:szCs w:val="24"/>
              </w:rPr>
            </w:pPr>
            <w:r w:rsidRPr="00BD2F6E">
              <w:rPr>
                <w:rStyle w:val="290"/>
                <w:rFonts w:ascii="Times New Roman" w:eastAsia="Microsoft Sans Serif" w:hAnsi="Times New Roman"/>
                <w:color w:val="auto"/>
                <w:sz w:val="24"/>
                <w:szCs w:val="24"/>
              </w:rPr>
              <w:t>Маскирующие ограждения должны иметь окраску, соответствующую одному из колеров элементов здания (стен, элементов окон). Цветовое решение элементов системы наружного водоотведения (водосточные трубы, желоба) должно осуществляться в тон соот</w:t>
            </w:r>
            <w:r w:rsidRPr="00BD2F6E">
              <w:rPr>
                <w:rStyle w:val="290"/>
                <w:rFonts w:ascii="Times New Roman" w:eastAsia="Microsoft Sans Serif" w:hAnsi="Times New Roman"/>
                <w:color w:val="auto"/>
                <w:sz w:val="24"/>
                <w:szCs w:val="24"/>
              </w:rPr>
              <w:softHyphen/>
              <w:t>ветствующей плоскости стены.</w:t>
            </w:r>
          </w:p>
        </w:tc>
      </w:tr>
      <w:tr w:rsidR="0015434A" w:rsidRPr="00BD2F6E" w14:paraId="33A962A7" w14:textId="77777777" w:rsidTr="0087056F">
        <w:tc>
          <w:tcPr>
            <w:tcW w:w="1003" w:type="dxa"/>
            <w:shd w:val="clear" w:color="auto" w:fill="auto"/>
          </w:tcPr>
          <w:p w14:paraId="255DE48C" w14:textId="77777777" w:rsidR="00175D1A" w:rsidRPr="00BD2F6E" w:rsidRDefault="00175D1A" w:rsidP="000523C5">
            <w:pPr>
              <w:pStyle w:val="af"/>
              <w:ind w:left="142" w:right="282"/>
              <w:jc w:val="both"/>
              <w:rPr>
                <w:rFonts w:ascii="Times New Roman" w:hAnsi="Times New Roman"/>
                <w:sz w:val="24"/>
                <w:szCs w:val="24"/>
              </w:rPr>
            </w:pPr>
            <w:r w:rsidRPr="00BD2F6E">
              <w:rPr>
                <w:rFonts w:ascii="Times New Roman" w:hAnsi="Times New Roman"/>
                <w:sz w:val="24"/>
                <w:szCs w:val="24"/>
              </w:rPr>
              <w:t>4</w:t>
            </w:r>
          </w:p>
        </w:tc>
        <w:tc>
          <w:tcPr>
            <w:tcW w:w="4383" w:type="dxa"/>
            <w:gridSpan w:val="2"/>
            <w:shd w:val="clear" w:color="auto" w:fill="auto"/>
          </w:tcPr>
          <w:p w14:paraId="1E159CA3" w14:textId="77777777" w:rsidR="00175D1A" w:rsidRPr="00BD2F6E" w:rsidRDefault="00175D1A" w:rsidP="000523C5">
            <w:pPr>
              <w:pStyle w:val="af"/>
              <w:ind w:left="38" w:right="159" w:firstLine="425"/>
              <w:jc w:val="both"/>
              <w:rPr>
                <w:rFonts w:ascii="Times New Roman" w:hAnsi="Times New Roman"/>
                <w:sz w:val="24"/>
                <w:szCs w:val="24"/>
              </w:rPr>
            </w:pPr>
            <w:r w:rsidRPr="00BD2F6E">
              <w:rPr>
                <w:rFonts w:ascii="Times New Roman" w:hAnsi="Times New Roman"/>
                <w:sz w:val="24"/>
                <w:szCs w:val="24"/>
              </w:rPr>
              <w:t>Требования к подсветке фасадов зданий, строений и сооружений</w:t>
            </w:r>
          </w:p>
        </w:tc>
        <w:tc>
          <w:tcPr>
            <w:tcW w:w="9385" w:type="dxa"/>
            <w:shd w:val="clear" w:color="auto" w:fill="auto"/>
          </w:tcPr>
          <w:p w14:paraId="3E26E185" w14:textId="77777777" w:rsidR="00175D1A" w:rsidRPr="00BD2F6E" w:rsidRDefault="00175D1A" w:rsidP="000523C5">
            <w:pPr>
              <w:pStyle w:val="2d"/>
              <w:shd w:val="clear" w:color="auto" w:fill="auto"/>
              <w:spacing w:line="226" w:lineRule="exact"/>
              <w:ind w:left="38" w:right="159" w:firstLine="425"/>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Входные группы жилой и общественной части должны иметь освещение.</w:t>
            </w:r>
          </w:p>
          <w:p w14:paraId="74A69004" w14:textId="77777777" w:rsidR="00175D1A" w:rsidRPr="00BD2F6E" w:rsidRDefault="00175D1A" w:rsidP="000523C5">
            <w:pPr>
              <w:pStyle w:val="2d"/>
              <w:shd w:val="clear" w:color="auto" w:fill="auto"/>
              <w:spacing w:line="226" w:lineRule="exact"/>
              <w:ind w:left="38" w:right="159" w:firstLine="425"/>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Запрещается использовать в подсветке фасадов пиксельную, мигающую подсветку</w:t>
            </w:r>
          </w:p>
          <w:p w14:paraId="34EFEE74" w14:textId="77777777" w:rsidR="00175D1A" w:rsidRPr="00BD2F6E" w:rsidRDefault="00175D1A" w:rsidP="000523C5">
            <w:pPr>
              <w:pStyle w:val="2d"/>
              <w:shd w:val="clear" w:color="auto" w:fill="auto"/>
              <w:spacing w:line="226" w:lineRule="exact"/>
              <w:ind w:left="38" w:right="159" w:firstLine="425"/>
              <w:jc w:val="both"/>
              <w:rPr>
                <w:rStyle w:val="290"/>
                <w:rFonts w:ascii="Times New Roman" w:hAnsi="Times New Roman" w:cs="Times New Roman"/>
                <w:color w:val="auto"/>
                <w:sz w:val="24"/>
                <w:szCs w:val="24"/>
              </w:rPr>
            </w:pPr>
            <w:r w:rsidRPr="00BD2F6E">
              <w:rPr>
                <w:rStyle w:val="290"/>
                <w:rFonts w:ascii="Times New Roman" w:hAnsi="Times New Roman" w:cs="Times New Roman"/>
                <w:color w:val="auto"/>
                <w:sz w:val="24"/>
                <w:szCs w:val="24"/>
              </w:rPr>
              <w:t>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Подсветка осуществляется с цветовой температурой (Тц) в диапазоне 2000-2700 К.</w:t>
            </w:r>
          </w:p>
          <w:p w14:paraId="739B9B80" w14:textId="77777777" w:rsidR="00175D1A" w:rsidRPr="00BD2F6E" w:rsidRDefault="00175D1A" w:rsidP="000523C5">
            <w:pPr>
              <w:pStyle w:val="2d"/>
              <w:shd w:val="clear" w:color="auto" w:fill="auto"/>
              <w:spacing w:line="226" w:lineRule="exact"/>
              <w:ind w:left="38" w:right="159" w:firstLine="425"/>
              <w:jc w:val="both"/>
              <w:rPr>
                <w:rFonts w:ascii="Times New Roman" w:hAnsi="Times New Roman" w:cs="Times New Roman"/>
                <w:sz w:val="24"/>
                <w:szCs w:val="24"/>
              </w:rPr>
            </w:pPr>
            <w:r w:rsidRPr="00BD2F6E">
              <w:rPr>
                <w:rStyle w:val="290"/>
                <w:rFonts w:ascii="Times New Roman" w:hAnsi="Times New Roman" w:cs="Times New Roman"/>
                <w:color w:val="auto"/>
                <w:sz w:val="24"/>
                <w:szCs w:val="24"/>
              </w:rPr>
              <w:t>Не допускается засветка окон жилых помещений, расположенных вблизи зданий, а также камер видеонаблюдения.</w:t>
            </w:r>
          </w:p>
        </w:tc>
      </w:tr>
    </w:tbl>
    <w:p w14:paraId="1C90BBA9" w14:textId="77777777" w:rsidR="0087056F" w:rsidRPr="00BD2F6E" w:rsidRDefault="0087056F" w:rsidP="0087056F">
      <w:pPr>
        <w:pStyle w:val="af"/>
        <w:ind w:right="282"/>
        <w:jc w:val="both"/>
        <w:rPr>
          <w:rFonts w:ascii="Times New Roman" w:hAnsi="Times New Roman"/>
          <w:b/>
          <w:sz w:val="24"/>
          <w:szCs w:val="24"/>
        </w:rPr>
      </w:pPr>
    </w:p>
    <w:p w14:paraId="777C1423" w14:textId="77777777" w:rsidR="0087056F" w:rsidRPr="00BD2F6E" w:rsidRDefault="0087056F" w:rsidP="00AA1E62">
      <w:pPr>
        <w:pStyle w:val="af"/>
        <w:ind w:right="282"/>
        <w:jc w:val="both"/>
        <w:rPr>
          <w:rFonts w:ascii="Times New Roman" w:hAnsi="Times New Roman"/>
          <w:b/>
          <w:sz w:val="24"/>
          <w:szCs w:val="24"/>
        </w:rPr>
        <w:sectPr w:rsidR="0087056F" w:rsidRPr="00BD2F6E" w:rsidSect="0087056F">
          <w:pgSz w:w="16840" w:h="11910" w:orient="landscape"/>
          <w:pgMar w:top="851" w:right="284" w:bottom="851" w:left="1701" w:header="716" w:footer="0" w:gutter="0"/>
          <w:cols w:space="720"/>
          <w:docGrid w:linePitch="381"/>
        </w:sectPr>
      </w:pPr>
    </w:p>
    <w:p w14:paraId="06B6B2B7" w14:textId="77777777" w:rsidR="008476BC" w:rsidRPr="00BD2F6E" w:rsidRDefault="008476BC" w:rsidP="00AA1E62">
      <w:pPr>
        <w:pStyle w:val="af"/>
        <w:ind w:right="282" w:firstLine="567"/>
        <w:jc w:val="both"/>
        <w:rPr>
          <w:rFonts w:ascii="Times New Roman" w:hAnsi="Times New Roman"/>
          <w:b/>
          <w:sz w:val="24"/>
          <w:szCs w:val="24"/>
        </w:rPr>
      </w:pPr>
    </w:p>
    <w:p w14:paraId="564D4210" w14:textId="2E9492C1" w:rsidR="008476BC" w:rsidRPr="00BD2F6E" w:rsidRDefault="008476BC" w:rsidP="00C97194">
      <w:pPr>
        <w:ind w:right="282" w:firstLine="709"/>
        <w:outlineLvl w:val="0"/>
        <w:rPr>
          <w:rFonts w:ascii="Times New Roman" w:hAnsi="Times New Roman" w:cs="Times New Roman"/>
          <w:b/>
          <w:lang w:eastAsia="en-US"/>
        </w:rPr>
      </w:pPr>
      <w:bookmarkStart w:id="61" w:name="_Toc177044894"/>
      <w:r w:rsidRPr="00BD2F6E">
        <w:rPr>
          <w:rFonts w:ascii="Times New Roman" w:hAnsi="Times New Roman" w:cs="Times New Roman"/>
          <w:b/>
          <w:lang w:eastAsia="en-US"/>
        </w:rPr>
        <w:t>ГЛАВА 3. ПОДГОТОВКА ДОКУМЕНТАЦИИ ПО ПЛАНИРОВКЕ ТЕРРИТОРИИ</w:t>
      </w:r>
      <w:bookmarkEnd w:id="61"/>
    </w:p>
    <w:p w14:paraId="6CEC3467" w14:textId="77777777" w:rsidR="008476BC" w:rsidRPr="00BD2F6E" w:rsidRDefault="008476BC" w:rsidP="00C97194">
      <w:pPr>
        <w:spacing w:before="10"/>
        <w:ind w:right="282" w:firstLine="709"/>
        <w:rPr>
          <w:rFonts w:ascii="Times New Roman" w:hAnsi="Times New Roman" w:cs="Times New Roman"/>
          <w:iCs/>
        </w:rPr>
      </w:pPr>
    </w:p>
    <w:p w14:paraId="3CA35665" w14:textId="77777777" w:rsidR="008476BC" w:rsidRPr="00BD2F6E" w:rsidRDefault="008476BC" w:rsidP="00C97194">
      <w:pPr>
        <w:keepNext/>
        <w:keepLines/>
        <w:ind w:right="282" w:firstLine="709"/>
        <w:outlineLvl w:val="1"/>
        <w:rPr>
          <w:rFonts w:ascii="Times New Roman" w:hAnsi="Times New Roman" w:cs="Times New Roman"/>
          <w:b/>
          <w:lang w:eastAsia="en-US"/>
        </w:rPr>
      </w:pPr>
      <w:bookmarkStart w:id="62" w:name="_Toc177044895"/>
      <w:r w:rsidRPr="00BD2F6E">
        <w:rPr>
          <w:rFonts w:ascii="Times New Roman" w:hAnsi="Times New Roman" w:cs="Times New Roman"/>
          <w:b/>
          <w:lang w:eastAsia="en-US"/>
        </w:rPr>
        <w:t>Статья 24.  Общие положения о планировке территории</w:t>
      </w:r>
      <w:bookmarkEnd w:id="62"/>
    </w:p>
    <w:p w14:paraId="613627A6" w14:textId="77777777" w:rsidR="008476BC" w:rsidRPr="00BD2F6E" w:rsidRDefault="008476BC" w:rsidP="00C97194">
      <w:pPr>
        <w:spacing w:before="10"/>
        <w:ind w:right="282" w:firstLine="709"/>
        <w:rPr>
          <w:rFonts w:ascii="Times New Roman" w:hAnsi="Times New Roman" w:cs="Times New Roman"/>
          <w:i/>
        </w:rPr>
      </w:pPr>
    </w:p>
    <w:p w14:paraId="759BE5AA" w14:textId="77777777" w:rsidR="008476BC" w:rsidRPr="00BD2F6E" w:rsidRDefault="008476BC">
      <w:pPr>
        <w:pStyle w:val="af0"/>
        <w:numPr>
          <w:ilvl w:val="0"/>
          <w:numId w:val="126"/>
        </w:numPr>
        <w:tabs>
          <w:tab w:val="left" w:pos="1063"/>
        </w:tabs>
        <w:suppressAutoHyphens w:val="0"/>
        <w:spacing w:after="0" w:line="240" w:lineRule="auto"/>
        <w:ind w:left="0" w:right="282" w:firstLine="709"/>
      </w:pPr>
      <w:r w:rsidRPr="00BD2F6E">
        <w:rPr>
          <w:spacing w:val="-1"/>
        </w:rPr>
        <w:t>Подготовка</w:t>
      </w:r>
      <w:r w:rsidRPr="00BD2F6E">
        <w:rPr>
          <w:spacing w:val="17"/>
        </w:rPr>
        <w:t xml:space="preserve"> </w:t>
      </w:r>
      <w:r w:rsidRPr="00BD2F6E">
        <w:rPr>
          <w:spacing w:val="-1"/>
        </w:rPr>
        <w:t>документации</w:t>
      </w:r>
      <w:r w:rsidRPr="00BD2F6E">
        <w:rPr>
          <w:spacing w:val="16"/>
        </w:rPr>
        <w:t xml:space="preserve"> </w:t>
      </w:r>
      <w:r w:rsidRPr="00BD2F6E">
        <w:t>по</w:t>
      </w:r>
      <w:r w:rsidRPr="00BD2F6E">
        <w:rPr>
          <w:spacing w:val="17"/>
        </w:rPr>
        <w:t xml:space="preserve"> </w:t>
      </w:r>
      <w:r w:rsidRPr="00BD2F6E">
        <w:rPr>
          <w:spacing w:val="-1"/>
        </w:rPr>
        <w:t>планировке</w:t>
      </w:r>
      <w:r w:rsidRPr="00BD2F6E">
        <w:rPr>
          <w:spacing w:val="17"/>
        </w:rPr>
        <w:t xml:space="preserve"> </w:t>
      </w:r>
      <w:r w:rsidRPr="00BD2F6E">
        <w:rPr>
          <w:spacing w:val="-1"/>
        </w:rPr>
        <w:t>территории</w:t>
      </w:r>
      <w:r w:rsidRPr="00BD2F6E">
        <w:rPr>
          <w:spacing w:val="17"/>
        </w:rPr>
        <w:t xml:space="preserve"> </w:t>
      </w:r>
      <w:r w:rsidRPr="00BD2F6E">
        <w:rPr>
          <w:spacing w:val="-1"/>
        </w:rPr>
        <w:t>осуществляется</w:t>
      </w:r>
      <w:r w:rsidRPr="00BD2F6E">
        <w:rPr>
          <w:spacing w:val="18"/>
        </w:rPr>
        <w:t xml:space="preserve"> </w:t>
      </w:r>
      <w:r w:rsidRPr="00BD2F6E">
        <w:t>в</w:t>
      </w:r>
      <w:r w:rsidRPr="00BD2F6E">
        <w:rPr>
          <w:spacing w:val="17"/>
        </w:rPr>
        <w:t xml:space="preserve"> </w:t>
      </w:r>
      <w:r w:rsidRPr="00BD2F6E">
        <w:t>целях</w:t>
      </w:r>
      <w:r w:rsidRPr="00BD2F6E">
        <w:rPr>
          <w:spacing w:val="101"/>
        </w:rPr>
        <w:t xml:space="preserve"> </w:t>
      </w:r>
      <w:r w:rsidRPr="00BD2F6E">
        <w:rPr>
          <w:spacing w:val="-1"/>
        </w:rPr>
        <w:t>обеспечения</w:t>
      </w:r>
      <w:r w:rsidRPr="00BD2F6E">
        <w:rPr>
          <w:spacing w:val="-16"/>
        </w:rPr>
        <w:t xml:space="preserve"> </w:t>
      </w:r>
      <w:r w:rsidRPr="00BD2F6E">
        <w:t>устойчивого</w:t>
      </w:r>
      <w:r w:rsidRPr="00BD2F6E">
        <w:rPr>
          <w:spacing w:val="-14"/>
        </w:rPr>
        <w:t xml:space="preserve"> </w:t>
      </w:r>
      <w:r w:rsidRPr="00BD2F6E">
        <w:rPr>
          <w:spacing w:val="-1"/>
        </w:rPr>
        <w:t>развития</w:t>
      </w:r>
      <w:r w:rsidRPr="00BD2F6E">
        <w:rPr>
          <w:spacing w:val="-15"/>
        </w:rPr>
        <w:t xml:space="preserve"> </w:t>
      </w:r>
      <w:r w:rsidRPr="00BD2F6E">
        <w:rPr>
          <w:spacing w:val="-1"/>
        </w:rPr>
        <w:t>территорий,</w:t>
      </w:r>
      <w:r w:rsidRPr="00BD2F6E">
        <w:rPr>
          <w:spacing w:val="-15"/>
        </w:rPr>
        <w:t xml:space="preserve"> </w:t>
      </w:r>
      <w:r w:rsidRPr="00BD2F6E">
        <w:t>в</w:t>
      </w:r>
      <w:r w:rsidRPr="00BD2F6E">
        <w:rPr>
          <w:spacing w:val="-15"/>
        </w:rPr>
        <w:t xml:space="preserve"> </w:t>
      </w:r>
      <w:r w:rsidRPr="00BD2F6E">
        <w:t>том</w:t>
      </w:r>
      <w:r w:rsidRPr="00BD2F6E">
        <w:rPr>
          <w:spacing w:val="-15"/>
        </w:rPr>
        <w:t xml:space="preserve"> </w:t>
      </w:r>
      <w:r w:rsidRPr="00BD2F6E">
        <w:rPr>
          <w:spacing w:val="-1"/>
        </w:rPr>
        <w:t>числе</w:t>
      </w:r>
      <w:r w:rsidRPr="00BD2F6E">
        <w:rPr>
          <w:spacing w:val="-15"/>
        </w:rPr>
        <w:t xml:space="preserve"> </w:t>
      </w:r>
      <w:r w:rsidRPr="00BD2F6E">
        <w:rPr>
          <w:spacing w:val="-1"/>
        </w:rPr>
        <w:t>выделения</w:t>
      </w:r>
      <w:r w:rsidRPr="00BD2F6E">
        <w:rPr>
          <w:spacing w:val="-15"/>
        </w:rPr>
        <w:t xml:space="preserve"> </w:t>
      </w:r>
      <w:r w:rsidRPr="00BD2F6E">
        <w:t>элементов</w:t>
      </w:r>
      <w:r w:rsidRPr="00BD2F6E">
        <w:rPr>
          <w:spacing w:val="-16"/>
        </w:rPr>
        <w:t xml:space="preserve"> </w:t>
      </w:r>
      <w:r w:rsidRPr="00BD2F6E">
        <w:t>планировочной</w:t>
      </w:r>
      <w:r w:rsidRPr="00BD2F6E">
        <w:rPr>
          <w:spacing w:val="71"/>
        </w:rPr>
        <w:t xml:space="preserve"> </w:t>
      </w:r>
      <w:r w:rsidRPr="00BD2F6E">
        <w:t>структуры,</w:t>
      </w:r>
      <w:r w:rsidRPr="00BD2F6E">
        <w:rPr>
          <w:spacing w:val="29"/>
        </w:rPr>
        <w:t xml:space="preserve"> </w:t>
      </w:r>
      <w:r w:rsidRPr="00BD2F6E">
        <w:rPr>
          <w:spacing w:val="-1"/>
        </w:rPr>
        <w:t>установления</w:t>
      </w:r>
      <w:r w:rsidRPr="00BD2F6E">
        <w:rPr>
          <w:spacing w:val="30"/>
        </w:rPr>
        <w:t xml:space="preserve"> </w:t>
      </w:r>
      <w:r w:rsidRPr="00BD2F6E">
        <w:t>границ</w:t>
      </w:r>
      <w:r w:rsidRPr="00BD2F6E">
        <w:rPr>
          <w:spacing w:val="31"/>
        </w:rPr>
        <w:t xml:space="preserve"> </w:t>
      </w:r>
      <w:r w:rsidRPr="00BD2F6E">
        <w:rPr>
          <w:spacing w:val="-1"/>
        </w:rPr>
        <w:t>земельных</w:t>
      </w:r>
      <w:r w:rsidRPr="00BD2F6E">
        <w:rPr>
          <w:spacing w:val="29"/>
        </w:rPr>
        <w:t xml:space="preserve"> </w:t>
      </w:r>
      <w:r w:rsidRPr="00BD2F6E">
        <w:rPr>
          <w:spacing w:val="-1"/>
        </w:rPr>
        <w:t>участков,</w:t>
      </w:r>
      <w:r w:rsidRPr="00BD2F6E">
        <w:rPr>
          <w:spacing w:val="29"/>
        </w:rPr>
        <w:t xml:space="preserve"> </w:t>
      </w:r>
      <w:r w:rsidRPr="00BD2F6E">
        <w:rPr>
          <w:spacing w:val="-1"/>
        </w:rPr>
        <w:t>установления</w:t>
      </w:r>
      <w:r w:rsidRPr="00BD2F6E">
        <w:rPr>
          <w:spacing w:val="31"/>
        </w:rPr>
        <w:t xml:space="preserve"> </w:t>
      </w:r>
      <w:r w:rsidRPr="00BD2F6E">
        <w:t>границ</w:t>
      </w:r>
      <w:r w:rsidRPr="00BD2F6E">
        <w:rPr>
          <w:spacing w:val="31"/>
        </w:rPr>
        <w:t xml:space="preserve"> </w:t>
      </w:r>
      <w:r w:rsidRPr="00BD2F6E">
        <w:rPr>
          <w:spacing w:val="-1"/>
        </w:rPr>
        <w:t>зон</w:t>
      </w:r>
      <w:r w:rsidRPr="00BD2F6E">
        <w:rPr>
          <w:spacing w:val="30"/>
        </w:rPr>
        <w:t xml:space="preserve"> </w:t>
      </w:r>
      <w:r w:rsidRPr="00BD2F6E">
        <w:rPr>
          <w:spacing w:val="-1"/>
        </w:rPr>
        <w:t>планируемого</w:t>
      </w:r>
      <w:r w:rsidRPr="00BD2F6E">
        <w:rPr>
          <w:spacing w:val="93"/>
        </w:rPr>
        <w:t xml:space="preserve"> </w:t>
      </w:r>
      <w:r w:rsidRPr="00BD2F6E">
        <w:rPr>
          <w:spacing w:val="-1"/>
        </w:rPr>
        <w:t>размещения</w:t>
      </w:r>
      <w:r w:rsidRPr="00BD2F6E">
        <w:t xml:space="preserve"> </w:t>
      </w:r>
      <w:r w:rsidRPr="00BD2F6E">
        <w:rPr>
          <w:spacing w:val="-1"/>
        </w:rPr>
        <w:t>объектов</w:t>
      </w:r>
      <w:r w:rsidRPr="00BD2F6E">
        <w:t xml:space="preserve"> капитального </w:t>
      </w:r>
      <w:r w:rsidRPr="00BD2F6E">
        <w:rPr>
          <w:spacing w:val="-1"/>
        </w:rPr>
        <w:t>строительства.</w:t>
      </w:r>
    </w:p>
    <w:p w14:paraId="78C6AD34" w14:textId="77777777" w:rsidR="008476BC" w:rsidRPr="00BD2F6E" w:rsidRDefault="008476BC">
      <w:pPr>
        <w:pStyle w:val="af0"/>
        <w:numPr>
          <w:ilvl w:val="0"/>
          <w:numId w:val="126"/>
        </w:numPr>
        <w:tabs>
          <w:tab w:val="left" w:pos="994"/>
        </w:tabs>
        <w:suppressAutoHyphens w:val="0"/>
        <w:spacing w:after="0" w:line="240" w:lineRule="auto"/>
        <w:ind w:left="0" w:right="282" w:firstLine="709"/>
      </w:pPr>
      <w:r w:rsidRPr="00BD2F6E">
        <w:rPr>
          <w:spacing w:val="-1"/>
        </w:rPr>
        <w:t>Подготовка</w:t>
      </w:r>
      <w:r w:rsidRPr="00BD2F6E">
        <w:rPr>
          <w:spacing w:val="8"/>
        </w:rPr>
        <w:t xml:space="preserve"> </w:t>
      </w:r>
      <w:r w:rsidRPr="00BD2F6E">
        <w:rPr>
          <w:spacing w:val="-1"/>
        </w:rPr>
        <w:t>документации</w:t>
      </w:r>
      <w:r w:rsidRPr="00BD2F6E">
        <w:rPr>
          <w:spacing w:val="9"/>
        </w:rPr>
        <w:t xml:space="preserve"> </w:t>
      </w:r>
      <w:r w:rsidRPr="00BD2F6E">
        <w:t>по</w:t>
      </w:r>
      <w:r w:rsidRPr="00BD2F6E">
        <w:rPr>
          <w:spacing w:val="9"/>
        </w:rPr>
        <w:t xml:space="preserve"> </w:t>
      </w:r>
      <w:r w:rsidRPr="00BD2F6E">
        <w:t>планировке</w:t>
      </w:r>
      <w:r w:rsidRPr="00BD2F6E">
        <w:rPr>
          <w:spacing w:val="9"/>
        </w:rPr>
        <w:t xml:space="preserve"> </w:t>
      </w:r>
      <w:r w:rsidRPr="00BD2F6E">
        <w:rPr>
          <w:spacing w:val="-1"/>
        </w:rPr>
        <w:t>территории</w:t>
      </w:r>
      <w:r w:rsidRPr="00BD2F6E">
        <w:rPr>
          <w:spacing w:val="9"/>
        </w:rPr>
        <w:t xml:space="preserve"> </w:t>
      </w:r>
      <w:r w:rsidRPr="00BD2F6E">
        <w:t>в</w:t>
      </w:r>
      <w:r w:rsidRPr="00BD2F6E">
        <w:rPr>
          <w:spacing w:val="11"/>
        </w:rPr>
        <w:t xml:space="preserve"> </w:t>
      </w:r>
      <w:r w:rsidRPr="00BD2F6E">
        <w:t>целях</w:t>
      </w:r>
      <w:r w:rsidRPr="00BD2F6E">
        <w:rPr>
          <w:spacing w:val="9"/>
        </w:rPr>
        <w:t xml:space="preserve"> </w:t>
      </w:r>
      <w:r w:rsidRPr="00BD2F6E">
        <w:rPr>
          <w:spacing w:val="-1"/>
        </w:rPr>
        <w:t>размещения</w:t>
      </w:r>
      <w:r w:rsidRPr="00BD2F6E">
        <w:rPr>
          <w:spacing w:val="9"/>
        </w:rPr>
        <w:t xml:space="preserve"> </w:t>
      </w:r>
      <w:r w:rsidRPr="00BD2F6E">
        <w:rPr>
          <w:spacing w:val="-1"/>
        </w:rPr>
        <w:t>объекта</w:t>
      </w:r>
      <w:r w:rsidRPr="00BD2F6E">
        <w:rPr>
          <w:spacing w:val="87"/>
        </w:rPr>
        <w:t xml:space="preserve"> </w:t>
      </w:r>
      <w:r w:rsidRPr="00BD2F6E">
        <w:t xml:space="preserve">капитального </w:t>
      </w:r>
      <w:r w:rsidRPr="00BD2F6E">
        <w:rPr>
          <w:spacing w:val="-1"/>
        </w:rPr>
        <w:t>строительства</w:t>
      </w:r>
      <w:r w:rsidRPr="00BD2F6E">
        <w:t xml:space="preserve"> является обязательной в следующих </w:t>
      </w:r>
      <w:r w:rsidRPr="00BD2F6E">
        <w:rPr>
          <w:spacing w:val="-1"/>
        </w:rPr>
        <w:t>случаях:</w:t>
      </w:r>
    </w:p>
    <w:p w14:paraId="78EFAD3B" w14:textId="77777777" w:rsidR="008476BC" w:rsidRPr="00BD2F6E" w:rsidRDefault="008476BC">
      <w:pPr>
        <w:pStyle w:val="af0"/>
        <w:numPr>
          <w:ilvl w:val="0"/>
          <w:numId w:val="125"/>
        </w:numPr>
        <w:tabs>
          <w:tab w:val="left" w:pos="932"/>
        </w:tabs>
        <w:suppressAutoHyphens w:val="0"/>
        <w:spacing w:after="0" w:line="240" w:lineRule="auto"/>
        <w:ind w:left="0" w:right="282" w:firstLine="709"/>
      </w:pPr>
      <w:r w:rsidRPr="00BD2F6E">
        <w:t>необходимо</w:t>
      </w:r>
      <w:r w:rsidRPr="00BD2F6E">
        <w:rPr>
          <w:spacing w:val="-14"/>
        </w:rPr>
        <w:t xml:space="preserve"> </w:t>
      </w:r>
      <w:r w:rsidRPr="00BD2F6E">
        <w:rPr>
          <w:spacing w:val="-1"/>
        </w:rPr>
        <w:t>изъятие</w:t>
      </w:r>
      <w:r w:rsidRPr="00BD2F6E">
        <w:rPr>
          <w:spacing w:val="-12"/>
        </w:rPr>
        <w:t xml:space="preserve"> </w:t>
      </w:r>
      <w:r w:rsidRPr="00BD2F6E">
        <w:t>земельных</w:t>
      </w:r>
      <w:r w:rsidRPr="00BD2F6E">
        <w:rPr>
          <w:spacing w:val="-14"/>
        </w:rPr>
        <w:t xml:space="preserve"> </w:t>
      </w:r>
      <w:r w:rsidRPr="00BD2F6E">
        <w:rPr>
          <w:spacing w:val="-1"/>
        </w:rPr>
        <w:t>участков</w:t>
      </w:r>
      <w:r w:rsidRPr="00BD2F6E">
        <w:rPr>
          <w:spacing w:val="-14"/>
        </w:rPr>
        <w:t xml:space="preserve"> </w:t>
      </w:r>
      <w:r w:rsidRPr="00BD2F6E">
        <w:t>для</w:t>
      </w:r>
      <w:r w:rsidRPr="00BD2F6E">
        <w:rPr>
          <w:spacing w:val="-13"/>
        </w:rPr>
        <w:t xml:space="preserve"> </w:t>
      </w:r>
      <w:r w:rsidRPr="00BD2F6E">
        <w:rPr>
          <w:spacing w:val="-1"/>
        </w:rPr>
        <w:t>государственных</w:t>
      </w:r>
      <w:r w:rsidRPr="00BD2F6E">
        <w:rPr>
          <w:spacing w:val="-14"/>
        </w:rPr>
        <w:t xml:space="preserve"> </w:t>
      </w:r>
      <w:r w:rsidRPr="00BD2F6E">
        <w:t>или</w:t>
      </w:r>
      <w:r w:rsidRPr="00BD2F6E">
        <w:rPr>
          <w:spacing w:val="-12"/>
        </w:rPr>
        <w:t xml:space="preserve"> </w:t>
      </w:r>
      <w:r w:rsidRPr="00BD2F6E">
        <w:rPr>
          <w:spacing w:val="-1"/>
        </w:rPr>
        <w:t>муниципальных</w:t>
      </w:r>
      <w:r w:rsidRPr="00BD2F6E">
        <w:rPr>
          <w:spacing w:val="-14"/>
        </w:rPr>
        <w:t xml:space="preserve"> </w:t>
      </w:r>
      <w:r w:rsidRPr="00BD2F6E">
        <w:t>нужд</w:t>
      </w:r>
      <w:r w:rsidRPr="00BD2F6E">
        <w:rPr>
          <w:spacing w:val="79"/>
        </w:rPr>
        <w:t xml:space="preserve"> </w:t>
      </w:r>
      <w:r w:rsidRPr="00BD2F6E">
        <w:t>в</w:t>
      </w:r>
      <w:r w:rsidRPr="00BD2F6E">
        <w:rPr>
          <w:spacing w:val="24"/>
        </w:rPr>
        <w:t xml:space="preserve"> </w:t>
      </w:r>
      <w:r w:rsidRPr="00BD2F6E">
        <w:t>связи</w:t>
      </w:r>
      <w:r w:rsidRPr="00BD2F6E">
        <w:rPr>
          <w:spacing w:val="24"/>
        </w:rPr>
        <w:t xml:space="preserve"> </w:t>
      </w:r>
      <w:r w:rsidRPr="00BD2F6E">
        <w:t>с</w:t>
      </w:r>
      <w:r w:rsidRPr="00BD2F6E">
        <w:rPr>
          <w:spacing w:val="26"/>
        </w:rPr>
        <w:t xml:space="preserve"> </w:t>
      </w:r>
      <w:r w:rsidRPr="00BD2F6E">
        <w:rPr>
          <w:spacing w:val="-1"/>
        </w:rPr>
        <w:t>размещением</w:t>
      </w:r>
      <w:r w:rsidRPr="00BD2F6E">
        <w:rPr>
          <w:spacing w:val="25"/>
        </w:rPr>
        <w:t xml:space="preserve"> </w:t>
      </w:r>
      <w:r w:rsidRPr="00BD2F6E">
        <w:rPr>
          <w:spacing w:val="-1"/>
        </w:rPr>
        <w:t>объекта</w:t>
      </w:r>
      <w:r w:rsidRPr="00BD2F6E">
        <w:rPr>
          <w:spacing w:val="26"/>
        </w:rPr>
        <w:t xml:space="preserve"> </w:t>
      </w:r>
      <w:r w:rsidRPr="00BD2F6E">
        <w:t>капитального</w:t>
      </w:r>
      <w:r w:rsidRPr="00BD2F6E">
        <w:rPr>
          <w:spacing w:val="24"/>
        </w:rPr>
        <w:t xml:space="preserve"> </w:t>
      </w:r>
      <w:r w:rsidRPr="00BD2F6E">
        <w:rPr>
          <w:spacing w:val="-1"/>
        </w:rPr>
        <w:t>строительства</w:t>
      </w:r>
      <w:r w:rsidRPr="00BD2F6E">
        <w:rPr>
          <w:spacing w:val="25"/>
        </w:rPr>
        <w:t xml:space="preserve"> </w:t>
      </w:r>
      <w:r w:rsidRPr="00BD2F6E">
        <w:t>федерального,</w:t>
      </w:r>
      <w:r w:rsidRPr="00BD2F6E">
        <w:rPr>
          <w:spacing w:val="24"/>
        </w:rPr>
        <w:t xml:space="preserve"> </w:t>
      </w:r>
      <w:r w:rsidRPr="00BD2F6E">
        <w:t>регионального</w:t>
      </w:r>
      <w:r w:rsidRPr="00BD2F6E">
        <w:rPr>
          <w:spacing w:val="25"/>
        </w:rPr>
        <w:t xml:space="preserve"> </w:t>
      </w:r>
      <w:r w:rsidRPr="00BD2F6E">
        <w:rPr>
          <w:spacing w:val="-1"/>
        </w:rPr>
        <w:t>или</w:t>
      </w:r>
      <w:r w:rsidRPr="00BD2F6E">
        <w:rPr>
          <w:spacing w:val="68"/>
        </w:rPr>
        <w:t xml:space="preserve"> </w:t>
      </w:r>
      <w:r w:rsidRPr="00BD2F6E">
        <w:t>местного значения;</w:t>
      </w:r>
    </w:p>
    <w:p w14:paraId="1DD5AEB1" w14:textId="77777777" w:rsidR="008476BC" w:rsidRPr="00BD2F6E" w:rsidRDefault="008476BC">
      <w:pPr>
        <w:pStyle w:val="af0"/>
        <w:numPr>
          <w:ilvl w:val="0"/>
          <w:numId w:val="125"/>
        </w:numPr>
        <w:tabs>
          <w:tab w:val="left" w:pos="945"/>
        </w:tabs>
        <w:suppressAutoHyphens w:val="0"/>
        <w:spacing w:after="0" w:line="240" w:lineRule="auto"/>
        <w:ind w:left="0" w:right="282" w:firstLine="709"/>
      </w:pPr>
      <w:r w:rsidRPr="00BD2F6E">
        <w:rPr>
          <w:spacing w:val="-1"/>
        </w:rPr>
        <w:t>необходимы</w:t>
      </w:r>
      <w:r w:rsidRPr="00BD2F6E">
        <w:rPr>
          <w:spacing w:val="-2"/>
        </w:rPr>
        <w:t xml:space="preserve"> </w:t>
      </w:r>
      <w:r w:rsidRPr="00BD2F6E">
        <w:t xml:space="preserve">установление, </w:t>
      </w:r>
      <w:r w:rsidRPr="00BD2F6E">
        <w:rPr>
          <w:spacing w:val="-1"/>
        </w:rPr>
        <w:t>изменение</w:t>
      </w:r>
      <w:r w:rsidRPr="00BD2F6E">
        <w:t xml:space="preserve"> или </w:t>
      </w:r>
      <w:r w:rsidRPr="00BD2F6E">
        <w:rPr>
          <w:spacing w:val="-1"/>
        </w:rPr>
        <w:t>отмена</w:t>
      </w:r>
      <w:r w:rsidRPr="00BD2F6E">
        <w:t xml:space="preserve"> </w:t>
      </w:r>
      <w:r w:rsidRPr="00BD2F6E">
        <w:rPr>
          <w:spacing w:val="-1"/>
        </w:rPr>
        <w:t>красных</w:t>
      </w:r>
      <w:r w:rsidRPr="00BD2F6E">
        <w:t xml:space="preserve"> линий;</w:t>
      </w:r>
    </w:p>
    <w:p w14:paraId="299B7253" w14:textId="77777777" w:rsidR="008476BC" w:rsidRPr="00BD2F6E" w:rsidRDefault="008476BC">
      <w:pPr>
        <w:pStyle w:val="af0"/>
        <w:numPr>
          <w:ilvl w:val="0"/>
          <w:numId w:val="125"/>
        </w:numPr>
        <w:tabs>
          <w:tab w:val="left" w:pos="942"/>
        </w:tabs>
        <w:suppressAutoHyphens w:val="0"/>
        <w:spacing w:after="0" w:line="240" w:lineRule="auto"/>
        <w:ind w:left="0" w:right="282" w:firstLine="709"/>
      </w:pPr>
      <w:r w:rsidRPr="00BD2F6E">
        <w:t>необходимо</w:t>
      </w:r>
      <w:r w:rsidRPr="00BD2F6E">
        <w:rPr>
          <w:spacing w:val="-4"/>
        </w:rPr>
        <w:t xml:space="preserve"> </w:t>
      </w:r>
      <w:r w:rsidRPr="00BD2F6E">
        <w:t>образование</w:t>
      </w:r>
      <w:r w:rsidRPr="00BD2F6E">
        <w:rPr>
          <w:spacing w:val="-4"/>
        </w:rPr>
        <w:t xml:space="preserve"> </w:t>
      </w:r>
      <w:r w:rsidRPr="00BD2F6E">
        <w:rPr>
          <w:spacing w:val="-1"/>
        </w:rPr>
        <w:t>земельных</w:t>
      </w:r>
      <w:r w:rsidRPr="00BD2F6E">
        <w:rPr>
          <w:spacing w:val="-6"/>
        </w:rPr>
        <w:t xml:space="preserve"> </w:t>
      </w:r>
      <w:r w:rsidRPr="00BD2F6E">
        <w:t>участков</w:t>
      </w:r>
      <w:r w:rsidRPr="00BD2F6E">
        <w:rPr>
          <w:spacing w:val="-5"/>
        </w:rPr>
        <w:t xml:space="preserve"> </w:t>
      </w:r>
      <w:r w:rsidRPr="00BD2F6E">
        <w:t>в</w:t>
      </w:r>
      <w:r w:rsidRPr="00BD2F6E">
        <w:rPr>
          <w:spacing w:val="-5"/>
        </w:rPr>
        <w:t xml:space="preserve"> </w:t>
      </w:r>
      <w:r w:rsidRPr="00BD2F6E">
        <w:t>случае,</w:t>
      </w:r>
      <w:r w:rsidRPr="00BD2F6E">
        <w:rPr>
          <w:spacing w:val="-5"/>
        </w:rPr>
        <w:t xml:space="preserve"> </w:t>
      </w:r>
      <w:r w:rsidRPr="00BD2F6E">
        <w:t>если</w:t>
      </w:r>
      <w:r w:rsidRPr="00BD2F6E">
        <w:rPr>
          <w:spacing w:val="-3"/>
        </w:rPr>
        <w:t xml:space="preserve"> </w:t>
      </w:r>
      <w:r w:rsidRPr="00BD2F6E">
        <w:t>в</w:t>
      </w:r>
      <w:r w:rsidRPr="00BD2F6E">
        <w:rPr>
          <w:spacing w:val="-5"/>
        </w:rPr>
        <w:t xml:space="preserve"> </w:t>
      </w:r>
      <w:r w:rsidRPr="00BD2F6E">
        <w:rPr>
          <w:spacing w:val="-1"/>
        </w:rPr>
        <w:t>соответствии</w:t>
      </w:r>
      <w:r w:rsidRPr="00BD2F6E">
        <w:rPr>
          <w:spacing w:val="-4"/>
        </w:rPr>
        <w:t xml:space="preserve"> </w:t>
      </w:r>
      <w:r w:rsidRPr="00BD2F6E">
        <w:t>с</w:t>
      </w:r>
      <w:r w:rsidRPr="00BD2F6E">
        <w:rPr>
          <w:spacing w:val="-4"/>
        </w:rPr>
        <w:t xml:space="preserve"> </w:t>
      </w:r>
      <w:r w:rsidRPr="00BD2F6E">
        <w:rPr>
          <w:spacing w:val="-1"/>
        </w:rPr>
        <w:t>земельным</w:t>
      </w:r>
      <w:r w:rsidRPr="00BD2F6E">
        <w:rPr>
          <w:spacing w:val="51"/>
        </w:rPr>
        <w:t xml:space="preserve"> </w:t>
      </w:r>
      <w:r w:rsidRPr="00BD2F6E">
        <w:t>законодательством</w:t>
      </w:r>
      <w:r w:rsidRPr="00BD2F6E">
        <w:rPr>
          <w:spacing w:val="40"/>
        </w:rPr>
        <w:t xml:space="preserve"> </w:t>
      </w:r>
      <w:r w:rsidRPr="00BD2F6E">
        <w:t>образование</w:t>
      </w:r>
      <w:r w:rsidRPr="00BD2F6E">
        <w:rPr>
          <w:spacing w:val="41"/>
        </w:rPr>
        <w:t xml:space="preserve"> </w:t>
      </w:r>
      <w:r w:rsidRPr="00BD2F6E">
        <w:t>земельных</w:t>
      </w:r>
      <w:r w:rsidRPr="00BD2F6E">
        <w:rPr>
          <w:spacing w:val="38"/>
        </w:rPr>
        <w:t xml:space="preserve"> </w:t>
      </w:r>
      <w:r w:rsidRPr="00BD2F6E">
        <w:rPr>
          <w:spacing w:val="-1"/>
        </w:rPr>
        <w:t>участков</w:t>
      </w:r>
      <w:r w:rsidRPr="00BD2F6E">
        <w:rPr>
          <w:spacing w:val="40"/>
        </w:rPr>
        <w:t xml:space="preserve"> </w:t>
      </w:r>
      <w:r w:rsidRPr="00BD2F6E">
        <w:rPr>
          <w:spacing w:val="-1"/>
        </w:rPr>
        <w:t>осуществляется</w:t>
      </w:r>
      <w:r w:rsidRPr="00BD2F6E">
        <w:rPr>
          <w:spacing w:val="40"/>
        </w:rPr>
        <w:t xml:space="preserve"> </w:t>
      </w:r>
      <w:r w:rsidRPr="00BD2F6E">
        <w:rPr>
          <w:spacing w:val="-1"/>
        </w:rPr>
        <w:t>только</w:t>
      </w:r>
      <w:r w:rsidRPr="00BD2F6E">
        <w:rPr>
          <w:spacing w:val="40"/>
        </w:rPr>
        <w:t xml:space="preserve"> </w:t>
      </w:r>
      <w:r w:rsidRPr="00BD2F6E">
        <w:t>в</w:t>
      </w:r>
      <w:r w:rsidRPr="00BD2F6E">
        <w:rPr>
          <w:spacing w:val="44"/>
        </w:rPr>
        <w:t xml:space="preserve"> </w:t>
      </w:r>
      <w:r w:rsidRPr="00BD2F6E">
        <w:t>соответствии</w:t>
      </w:r>
      <w:r w:rsidRPr="00BD2F6E">
        <w:rPr>
          <w:spacing w:val="40"/>
        </w:rPr>
        <w:t xml:space="preserve"> </w:t>
      </w:r>
      <w:r w:rsidRPr="00BD2F6E">
        <w:t>с</w:t>
      </w:r>
      <w:r w:rsidRPr="00BD2F6E">
        <w:rPr>
          <w:spacing w:val="51"/>
        </w:rPr>
        <w:t xml:space="preserve"> </w:t>
      </w:r>
      <w:r w:rsidRPr="00BD2F6E">
        <w:t xml:space="preserve">проектом </w:t>
      </w:r>
      <w:r w:rsidRPr="00BD2F6E">
        <w:rPr>
          <w:spacing w:val="-1"/>
        </w:rPr>
        <w:t>межевания</w:t>
      </w:r>
      <w:r w:rsidRPr="00BD2F6E">
        <w:t xml:space="preserve"> </w:t>
      </w:r>
      <w:r w:rsidRPr="00BD2F6E">
        <w:rPr>
          <w:spacing w:val="-1"/>
        </w:rPr>
        <w:t>территории;</w:t>
      </w:r>
    </w:p>
    <w:p w14:paraId="4B7DB291" w14:textId="77777777" w:rsidR="008476BC" w:rsidRPr="00BD2F6E" w:rsidRDefault="008476BC">
      <w:pPr>
        <w:pStyle w:val="af0"/>
        <w:numPr>
          <w:ilvl w:val="0"/>
          <w:numId w:val="125"/>
        </w:numPr>
        <w:tabs>
          <w:tab w:val="left" w:pos="983"/>
        </w:tabs>
        <w:suppressAutoHyphens w:val="0"/>
        <w:spacing w:after="0" w:line="240" w:lineRule="auto"/>
        <w:ind w:left="0" w:right="282" w:firstLine="709"/>
      </w:pPr>
      <w:r w:rsidRPr="00BD2F6E">
        <w:rPr>
          <w:spacing w:val="-1"/>
        </w:rPr>
        <w:t>размещение</w:t>
      </w:r>
      <w:r w:rsidRPr="00BD2F6E">
        <w:rPr>
          <w:spacing w:val="38"/>
        </w:rPr>
        <w:t xml:space="preserve"> </w:t>
      </w:r>
      <w:r w:rsidRPr="00BD2F6E">
        <w:rPr>
          <w:spacing w:val="-1"/>
        </w:rPr>
        <w:t>объекта</w:t>
      </w:r>
      <w:r w:rsidRPr="00BD2F6E">
        <w:rPr>
          <w:spacing w:val="38"/>
        </w:rPr>
        <w:t xml:space="preserve"> </w:t>
      </w:r>
      <w:r w:rsidRPr="00BD2F6E">
        <w:rPr>
          <w:spacing w:val="-1"/>
        </w:rPr>
        <w:t>капитального</w:t>
      </w:r>
      <w:r w:rsidRPr="00BD2F6E">
        <w:rPr>
          <w:spacing w:val="38"/>
        </w:rPr>
        <w:t xml:space="preserve"> </w:t>
      </w:r>
      <w:r w:rsidRPr="00BD2F6E">
        <w:rPr>
          <w:spacing w:val="-1"/>
        </w:rPr>
        <w:t>строительства</w:t>
      </w:r>
      <w:r w:rsidRPr="00BD2F6E">
        <w:rPr>
          <w:spacing w:val="37"/>
        </w:rPr>
        <w:t xml:space="preserve"> </w:t>
      </w:r>
      <w:r w:rsidRPr="00BD2F6E">
        <w:t>планируется</w:t>
      </w:r>
      <w:r w:rsidRPr="00BD2F6E">
        <w:rPr>
          <w:spacing w:val="35"/>
        </w:rPr>
        <w:t xml:space="preserve"> </w:t>
      </w:r>
      <w:r w:rsidRPr="00BD2F6E">
        <w:t>на</w:t>
      </w:r>
      <w:r w:rsidRPr="00BD2F6E">
        <w:rPr>
          <w:spacing w:val="38"/>
        </w:rPr>
        <w:t xml:space="preserve"> </w:t>
      </w:r>
      <w:r w:rsidRPr="00BD2F6E">
        <w:rPr>
          <w:spacing w:val="-1"/>
        </w:rPr>
        <w:t>территориях</w:t>
      </w:r>
      <w:r w:rsidRPr="00BD2F6E">
        <w:rPr>
          <w:spacing w:val="38"/>
        </w:rPr>
        <w:t xml:space="preserve"> </w:t>
      </w:r>
      <w:r w:rsidRPr="00BD2F6E">
        <w:t>двух</w:t>
      </w:r>
      <w:r w:rsidRPr="00BD2F6E">
        <w:rPr>
          <w:spacing w:val="35"/>
        </w:rPr>
        <w:t xml:space="preserve"> </w:t>
      </w:r>
      <w:r w:rsidRPr="00BD2F6E">
        <w:t>и</w:t>
      </w:r>
      <w:r w:rsidRPr="00BD2F6E">
        <w:rPr>
          <w:spacing w:val="95"/>
        </w:rPr>
        <w:t xml:space="preserve"> </w:t>
      </w:r>
      <w:r w:rsidRPr="00BD2F6E">
        <w:t>более</w:t>
      </w:r>
      <w:r w:rsidRPr="00BD2F6E">
        <w:rPr>
          <w:spacing w:val="41"/>
        </w:rPr>
        <w:t xml:space="preserve"> </w:t>
      </w:r>
      <w:r w:rsidRPr="00BD2F6E">
        <w:rPr>
          <w:spacing w:val="-1"/>
        </w:rPr>
        <w:t>муниципальных</w:t>
      </w:r>
      <w:r w:rsidRPr="00BD2F6E">
        <w:rPr>
          <w:spacing w:val="40"/>
        </w:rPr>
        <w:t xml:space="preserve"> </w:t>
      </w:r>
      <w:r w:rsidRPr="00BD2F6E">
        <w:t>образований,</w:t>
      </w:r>
      <w:r w:rsidRPr="00BD2F6E">
        <w:rPr>
          <w:spacing w:val="40"/>
        </w:rPr>
        <w:t xml:space="preserve"> </w:t>
      </w:r>
      <w:r w:rsidRPr="00BD2F6E">
        <w:t>имеющих</w:t>
      </w:r>
      <w:r w:rsidRPr="00BD2F6E">
        <w:rPr>
          <w:spacing w:val="40"/>
        </w:rPr>
        <w:t xml:space="preserve"> </w:t>
      </w:r>
      <w:r w:rsidRPr="00BD2F6E">
        <w:t>общую</w:t>
      </w:r>
      <w:r w:rsidRPr="00BD2F6E">
        <w:rPr>
          <w:spacing w:val="38"/>
        </w:rPr>
        <w:t xml:space="preserve"> </w:t>
      </w:r>
      <w:r w:rsidRPr="00BD2F6E">
        <w:rPr>
          <w:spacing w:val="-1"/>
        </w:rPr>
        <w:t>границу</w:t>
      </w:r>
      <w:r w:rsidRPr="00BD2F6E">
        <w:rPr>
          <w:spacing w:val="41"/>
        </w:rPr>
        <w:t xml:space="preserve"> </w:t>
      </w:r>
      <w:r w:rsidRPr="00BD2F6E">
        <w:t>(за</w:t>
      </w:r>
      <w:r w:rsidRPr="00BD2F6E">
        <w:rPr>
          <w:spacing w:val="40"/>
        </w:rPr>
        <w:t xml:space="preserve"> </w:t>
      </w:r>
      <w:r w:rsidRPr="00BD2F6E">
        <w:t>исключением</w:t>
      </w:r>
      <w:r w:rsidRPr="00BD2F6E">
        <w:rPr>
          <w:spacing w:val="40"/>
        </w:rPr>
        <w:t xml:space="preserve"> </w:t>
      </w:r>
      <w:r w:rsidRPr="00BD2F6E">
        <w:rPr>
          <w:spacing w:val="-1"/>
        </w:rPr>
        <w:t>случая,</w:t>
      </w:r>
      <w:r w:rsidRPr="00BD2F6E">
        <w:rPr>
          <w:spacing w:val="40"/>
        </w:rPr>
        <w:t xml:space="preserve"> </w:t>
      </w:r>
      <w:r w:rsidRPr="00BD2F6E">
        <w:t>если</w:t>
      </w:r>
      <w:r w:rsidRPr="00BD2F6E">
        <w:rPr>
          <w:spacing w:val="43"/>
        </w:rPr>
        <w:t xml:space="preserve"> </w:t>
      </w:r>
      <w:r w:rsidRPr="00BD2F6E">
        <w:rPr>
          <w:spacing w:val="-1"/>
        </w:rPr>
        <w:t>размещение</w:t>
      </w:r>
      <w:r w:rsidRPr="00BD2F6E">
        <w:rPr>
          <w:spacing w:val="34"/>
        </w:rPr>
        <w:t xml:space="preserve"> </w:t>
      </w:r>
      <w:r w:rsidRPr="00BD2F6E">
        <w:t>такого</w:t>
      </w:r>
      <w:r w:rsidRPr="00BD2F6E">
        <w:rPr>
          <w:spacing w:val="34"/>
        </w:rPr>
        <w:t xml:space="preserve"> </w:t>
      </w:r>
      <w:r w:rsidRPr="00BD2F6E">
        <w:rPr>
          <w:spacing w:val="-1"/>
        </w:rPr>
        <w:t>объекта</w:t>
      </w:r>
      <w:r w:rsidRPr="00BD2F6E">
        <w:rPr>
          <w:spacing w:val="34"/>
        </w:rPr>
        <w:t xml:space="preserve"> </w:t>
      </w:r>
      <w:r w:rsidRPr="00BD2F6E">
        <w:t>капитального</w:t>
      </w:r>
      <w:r w:rsidRPr="00BD2F6E">
        <w:rPr>
          <w:spacing w:val="34"/>
        </w:rPr>
        <w:t xml:space="preserve"> </w:t>
      </w:r>
      <w:r w:rsidRPr="00BD2F6E">
        <w:t>строительства</w:t>
      </w:r>
      <w:r w:rsidRPr="00BD2F6E">
        <w:rPr>
          <w:spacing w:val="35"/>
        </w:rPr>
        <w:t xml:space="preserve"> </w:t>
      </w:r>
      <w:r w:rsidRPr="00BD2F6E">
        <w:rPr>
          <w:spacing w:val="-1"/>
        </w:rPr>
        <w:t>планируется</w:t>
      </w:r>
      <w:r w:rsidRPr="00BD2F6E">
        <w:rPr>
          <w:spacing w:val="34"/>
        </w:rPr>
        <w:t xml:space="preserve"> </w:t>
      </w:r>
      <w:r w:rsidRPr="00BD2F6E">
        <w:rPr>
          <w:spacing w:val="-1"/>
        </w:rPr>
        <w:t>осуществлять</w:t>
      </w:r>
      <w:r w:rsidRPr="00BD2F6E">
        <w:rPr>
          <w:spacing w:val="34"/>
        </w:rPr>
        <w:t xml:space="preserve"> </w:t>
      </w:r>
      <w:r w:rsidRPr="00BD2F6E">
        <w:t>на</w:t>
      </w:r>
      <w:r w:rsidRPr="00BD2F6E">
        <w:rPr>
          <w:spacing w:val="34"/>
        </w:rPr>
        <w:t xml:space="preserve"> </w:t>
      </w:r>
      <w:r w:rsidRPr="00BD2F6E">
        <w:t>землях</w:t>
      </w:r>
      <w:r w:rsidRPr="00BD2F6E">
        <w:rPr>
          <w:spacing w:val="71"/>
        </w:rPr>
        <w:t xml:space="preserve"> </w:t>
      </w:r>
      <w:r w:rsidRPr="00BD2F6E">
        <w:t>или</w:t>
      </w:r>
      <w:r w:rsidRPr="00BD2F6E">
        <w:rPr>
          <w:spacing w:val="6"/>
        </w:rPr>
        <w:t xml:space="preserve"> </w:t>
      </w:r>
      <w:r w:rsidRPr="00BD2F6E">
        <w:rPr>
          <w:spacing w:val="-1"/>
        </w:rPr>
        <w:t>земельных</w:t>
      </w:r>
      <w:r w:rsidRPr="00BD2F6E">
        <w:rPr>
          <w:spacing w:val="5"/>
        </w:rPr>
        <w:t xml:space="preserve"> </w:t>
      </w:r>
      <w:r w:rsidRPr="00BD2F6E">
        <w:rPr>
          <w:spacing w:val="-1"/>
        </w:rPr>
        <w:t>участках,</w:t>
      </w:r>
      <w:r w:rsidRPr="00BD2F6E">
        <w:rPr>
          <w:spacing w:val="6"/>
        </w:rPr>
        <w:t xml:space="preserve"> </w:t>
      </w:r>
      <w:r w:rsidRPr="00BD2F6E">
        <w:t>находящихся</w:t>
      </w:r>
      <w:r w:rsidRPr="00BD2F6E">
        <w:rPr>
          <w:spacing w:val="6"/>
        </w:rPr>
        <w:t xml:space="preserve"> </w:t>
      </w:r>
      <w:r w:rsidRPr="00BD2F6E">
        <w:t>в</w:t>
      </w:r>
      <w:r w:rsidRPr="00BD2F6E">
        <w:rPr>
          <w:spacing w:val="5"/>
        </w:rPr>
        <w:t xml:space="preserve"> </w:t>
      </w:r>
      <w:r w:rsidRPr="00BD2F6E">
        <w:rPr>
          <w:spacing w:val="-1"/>
        </w:rPr>
        <w:t>государственной</w:t>
      </w:r>
      <w:r w:rsidRPr="00BD2F6E">
        <w:rPr>
          <w:spacing w:val="6"/>
        </w:rPr>
        <w:t xml:space="preserve"> </w:t>
      </w:r>
      <w:r w:rsidRPr="00BD2F6E">
        <w:t>или</w:t>
      </w:r>
      <w:r w:rsidRPr="00BD2F6E">
        <w:rPr>
          <w:spacing w:val="6"/>
        </w:rPr>
        <w:t xml:space="preserve"> </w:t>
      </w:r>
      <w:r w:rsidRPr="00BD2F6E">
        <w:rPr>
          <w:spacing w:val="-1"/>
        </w:rPr>
        <w:t>муниципальной</w:t>
      </w:r>
      <w:r w:rsidRPr="00BD2F6E">
        <w:rPr>
          <w:spacing w:val="6"/>
        </w:rPr>
        <w:t xml:space="preserve"> </w:t>
      </w:r>
      <w:r w:rsidRPr="00BD2F6E">
        <w:t>собственности,</w:t>
      </w:r>
      <w:r w:rsidRPr="00BD2F6E">
        <w:rPr>
          <w:spacing w:val="5"/>
        </w:rPr>
        <w:t xml:space="preserve"> </w:t>
      </w:r>
      <w:r w:rsidRPr="00BD2F6E">
        <w:t>и</w:t>
      </w:r>
      <w:r w:rsidRPr="00BD2F6E">
        <w:rPr>
          <w:spacing w:val="81"/>
        </w:rPr>
        <w:t xml:space="preserve"> </w:t>
      </w:r>
      <w:r w:rsidRPr="00BD2F6E">
        <w:t>для</w:t>
      </w:r>
      <w:r w:rsidRPr="00BD2F6E">
        <w:rPr>
          <w:spacing w:val="18"/>
        </w:rPr>
        <w:t xml:space="preserve"> </w:t>
      </w:r>
      <w:r w:rsidRPr="00BD2F6E">
        <w:rPr>
          <w:spacing w:val="-1"/>
        </w:rPr>
        <w:t>размещения</w:t>
      </w:r>
      <w:r w:rsidRPr="00BD2F6E">
        <w:rPr>
          <w:spacing w:val="17"/>
        </w:rPr>
        <w:t xml:space="preserve"> </w:t>
      </w:r>
      <w:r w:rsidRPr="00BD2F6E">
        <w:t>такого</w:t>
      </w:r>
      <w:r w:rsidRPr="00BD2F6E">
        <w:rPr>
          <w:spacing w:val="17"/>
        </w:rPr>
        <w:t xml:space="preserve"> </w:t>
      </w:r>
      <w:r w:rsidRPr="00BD2F6E">
        <w:rPr>
          <w:spacing w:val="-1"/>
        </w:rPr>
        <w:t>объекта</w:t>
      </w:r>
      <w:r w:rsidRPr="00BD2F6E">
        <w:rPr>
          <w:spacing w:val="18"/>
        </w:rPr>
        <w:t xml:space="preserve"> </w:t>
      </w:r>
      <w:r w:rsidRPr="00BD2F6E">
        <w:t>капитального</w:t>
      </w:r>
      <w:r w:rsidRPr="00BD2F6E">
        <w:rPr>
          <w:spacing w:val="17"/>
        </w:rPr>
        <w:t xml:space="preserve"> </w:t>
      </w:r>
      <w:r w:rsidRPr="00BD2F6E">
        <w:rPr>
          <w:spacing w:val="-1"/>
        </w:rPr>
        <w:t>строительства</w:t>
      </w:r>
      <w:r w:rsidRPr="00BD2F6E">
        <w:rPr>
          <w:spacing w:val="17"/>
        </w:rPr>
        <w:t xml:space="preserve"> </w:t>
      </w:r>
      <w:r w:rsidRPr="00BD2F6E">
        <w:t>не</w:t>
      </w:r>
      <w:r w:rsidRPr="00BD2F6E">
        <w:rPr>
          <w:spacing w:val="18"/>
        </w:rPr>
        <w:t xml:space="preserve"> </w:t>
      </w:r>
      <w:r w:rsidRPr="00BD2F6E">
        <w:rPr>
          <w:spacing w:val="-1"/>
        </w:rPr>
        <w:t>требуются</w:t>
      </w:r>
      <w:r w:rsidRPr="00BD2F6E">
        <w:rPr>
          <w:spacing w:val="17"/>
        </w:rPr>
        <w:t xml:space="preserve"> </w:t>
      </w:r>
      <w:r w:rsidRPr="00BD2F6E">
        <w:rPr>
          <w:spacing w:val="-1"/>
        </w:rPr>
        <w:t>предоставление</w:t>
      </w:r>
      <w:r w:rsidRPr="00BD2F6E">
        <w:rPr>
          <w:spacing w:val="95"/>
        </w:rPr>
        <w:t xml:space="preserve"> </w:t>
      </w:r>
      <w:r w:rsidRPr="00BD2F6E">
        <w:t>земельных</w:t>
      </w:r>
      <w:r w:rsidRPr="00BD2F6E">
        <w:rPr>
          <w:spacing w:val="59"/>
        </w:rPr>
        <w:t xml:space="preserve"> </w:t>
      </w:r>
      <w:r w:rsidRPr="00BD2F6E">
        <w:rPr>
          <w:spacing w:val="-1"/>
        </w:rPr>
        <w:t>участков,</w:t>
      </w:r>
      <w:r w:rsidRPr="00BD2F6E">
        <w:t xml:space="preserve"> находящихся в </w:t>
      </w:r>
      <w:r w:rsidRPr="00BD2F6E">
        <w:rPr>
          <w:spacing w:val="-1"/>
        </w:rPr>
        <w:t>государственной</w:t>
      </w:r>
      <w:r w:rsidRPr="00BD2F6E">
        <w:rPr>
          <w:spacing w:val="1"/>
        </w:rPr>
        <w:t xml:space="preserve"> </w:t>
      </w:r>
      <w:r w:rsidRPr="00BD2F6E">
        <w:t>или</w:t>
      </w:r>
      <w:r w:rsidRPr="00BD2F6E">
        <w:rPr>
          <w:spacing w:val="1"/>
        </w:rPr>
        <w:t xml:space="preserve"> </w:t>
      </w:r>
      <w:r w:rsidRPr="00BD2F6E">
        <w:rPr>
          <w:spacing w:val="-1"/>
        </w:rPr>
        <w:t>муниципальной</w:t>
      </w:r>
      <w:r w:rsidRPr="00BD2F6E">
        <w:rPr>
          <w:spacing w:val="1"/>
        </w:rPr>
        <w:t xml:space="preserve"> </w:t>
      </w:r>
      <w:r w:rsidRPr="00BD2F6E">
        <w:t>собственности, и</w:t>
      </w:r>
      <w:r w:rsidRPr="00BD2F6E">
        <w:rPr>
          <w:spacing w:val="63"/>
        </w:rPr>
        <w:t xml:space="preserve"> </w:t>
      </w:r>
      <w:r w:rsidRPr="00BD2F6E">
        <w:rPr>
          <w:spacing w:val="-1"/>
        </w:rPr>
        <w:t>установление</w:t>
      </w:r>
      <w:r w:rsidRPr="00BD2F6E">
        <w:t xml:space="preserve"> </w:t>
      </w:r>
      <w:r w:rsidRPr="00BD2F6E">
        <w:rPr>
          <w:spacing w:val="-1"/>
        </w:rPr>
        <w:t>сервитутов);</w:t>
      </w:r>
    </w:p>
    <w:p w14:paraId="30384B67" w14:textId="77777777" w:rsidR="008476BC" w:rsidRPr="00BD2F6E" w:rsidRDefault="008476BC">
      <w:pPr>
        <w:pStyle w:val="af0"/>
        <w:numPr>
          <w:ilvl w:val="0"/>
          <w:numId w:val="125"/>
        </w:numPr>
        <w:tabs>
          <w:tab w:val="left" w:pos="942"/>
        </w:tabs>
        <w:suppressAutoHyphens w:val="0"/>
        <w:spacing w:after="0" w:line="240" w:lineRule="auto"/>
        <w:ind w:left="0" w:right="282" w:firstLine="709"/>
      </w:pPr>
      <w:r w:rsidRPr="00BD2F6E">
        <w:rPr>
          <w:spacing w:val="-1"/>
        </w:rPr>
        <w:t>планируются</w:t>
      </w:r>
      <w:r w:rsidRPr="00BD2F6E">
        <w:rPr>
          <w:spacing w:val="-4"/>
        </w:rPr>
        <w:t xml:space="preserve"> </w:t>
      </w:r>
      <w:r w:rsidRPr="00BD2F6E">
        <w:rPr>
          <w:spacing w:val="-1"/>
        </w:rPr>
        <w:t>строительство,</w:t>
      </w:r>
      <w:r w:rsidRPr="00BD2F6E">
        <w:rPr>
          <w:spacing w:val="-4"/>
        </w:rPr>
        <w:t xml:space="preserve"> </w:t>
      </w:r>
      <w:r w:rsidRPr="00BD2F6E">
        <w:rPr>
          <w:spacing w:val="-1"/>
        </w:rPr>
        <w:t>реконструкция</w:t>
      </w:r>
      <w:r w:rsidRPr="00BD2F6E">
        <w:rPr>
          <w:spacing w:val="-4"/>
        </w:rPr>
        <w:t xml:space="preserve"> </w:t>
      </w:r>
      <w:r w:rsidRPr="00BD2F6E">
        <w:t>линейного</w:t>
      </w:r>
      <w:r w:rsidRPr="00BD2F6E">
        <w:rPr>
          <w:spacing w:val="-4"/>
        </w:rPr>
        <w:t xml:space="preserve"> </w:t>
      </w:r>
      <w:r w:rsidRPr="00BD2F6E">
        <w:rPr>
          <w:spacing w:val="-1"/>
        </w:rPr>
        <w:t>объекта</w:t>
      </w:r>
      <w:r w:rsidRPr="00BD2F6E">
        <w:rPr>
          <w:spacing w:val="-4"/>
        </w:rPr>
        <w:t xml:space="preserve"> </w:t>
      </w:r>
      <w:r w:rsidRPr="00BD2F6E">
        <w:t>(за</w:t>
      </w:r>
      <w:r w:rsidRPr="00BD2F6E">
        <w:rPr>
          <w:spacing w:val="-4"/>
        </w:rPr>
        <w:t xml:space="preserve"> </w:t>
      </w:r>
      <w:r w:rsidRPr="00BD2F6E">
        <w:t>исключением</w:t>
      </w:r>
      <w:r w:rsidRPr="00BD2F6E">
        <w:rPr>
          <w:spacing w:val="-4"/>
        </w:rPr>
        <w:t xml:space="preserve"> </w:t>
      </w:r>
      <w:r w:rsidRPr="00BD2F6E">
        <w:rPr>
          <w:spacing w:val="-1"/>
        </w:rPr>
        <w:t>случая,</w:t>
      </w:r>
      <w:r w:rsidRPr="00BD2F6E">
        <w:rPr>
          <w:spacing w:val="93"/>
        </w:rPr>
        <w:t xml:space="preserve"> </w:t>
      </w:r>
      <w:r w:rsidRPr="00BD2F6E">
        <w:t>если</w:t>
      </w:r>
      <w:r w:rsidRPr="00BD2F6E">
        <w:rPr>
          <w:spacing w:val="19"/>
        </w:rPr>
        <w:t xml:space="preserve"> </w:t>
      </w:r>
      <w:r w:rsidRPr="00BD2F6E">
        <w:rPr>
          <w:spacing w:val="-1"/>
        </w:rPr>
        <w:t>размещение</w:t>
      </w:r>
      <w:r w:rsidRPr="00BD2F6E">
        <w:rPr>
          <w:spacing w:val="18"/>
        </w:rPr>
        <w:t xml:space="preserve"> </w:t>
      </w:r>
      <w:r w:rsidRPr="00BD2F6E">
        <w:rPr>
          <w:spacing w:val="-1"/>
        </w:rPr>
        <w:t>линейного</w:t>
      </w:r>
      <w:r w:rsidRPr="00BD2F6E">
        <w:rPr>
          <w:spacing w:val="19"/>
        </w:rPr>
        <w:t xml:space="preserve"> </w:t>
      </w:r>
      <w:r w:rsidRPr="00BD2F6E">
        <w:rPr>
          <w:spacing w:val="-1"/>
        </w:rPr>
        <w:t>объекта</w:t>
      </w:r>
      <w:r w:rsidRPr="00BD2F6E">
        <w:rPr>
          <w:spacing w:val="19"/>
        </w:rPr>
        <w:t xml:space="preserve"> </w:t>
      </w:r>
      <w:r w:rsidRPr="00BD2F6E">
        <w:rPr>
          <w:spacing w:val="-1"/>
        </w:rPr>
        <w:t>планируется</w:t>
      </w:r>
      <w:r w:rsidRPr="00BD2F6E">
        <w:rPr>
          <w:spacing w:val="18"/>
        </w:rPr>
        <w:t xml:space="preserve"> </w:t>
      </w:r>
      <w:r w:rsidRPr="00BD2F6E">
        <w:rPr>
          <w:spacing w:val="-1"/>
        </w:rPr>
        <w:t>осуществлять</w:t>
      </w:r>
      <w:r w:rsidRPr="00BD2F6E">
        <w:rPr>
          <w:spacing w:val="18"/>
        </w:rPr>
        <w:t xml:space="preserve"> </w:t>
      </w:r>
      <w:r w:rsidRPr="00BD2F6E">
        <w:t>на</w:t>
      </w:r>
      <w:r w:rsidRPr="00BD2F6E">
        <w:rPr>
          <w:spacing w:val="19"/>
        </w:rPr>
        <w:t xml:space="preserve"> </w:t>
      </w:r>
      <w:r w:rsidRPr="00BD2F6E">
        <w:t>землях</w:t>
      </w:r>
      <w:r w:rsidRPr="00BD2F6E">
        <w:rPr>
          <w:spacing w:val="16"/>
        </w:rPr>
        <w:t xml:space="preserve"> </w:t>
      </w:r>
      <w:r w:rsidRPr="00BD2F6E">
        <w:t>или</w:t>
      </w:r>
      <w:r w:rsidRPr="00BD2F6E">
        <w:rPr>
          <w:spacing w:val="19"/>
        </w:rPr>
        <w:t xml:space="preserve"> </w:t>
      </w:r>
      <w:r w:rsidRPr="00BD2F6E">
        <w:rPr>
          <w:spacing w:val="-1"/>
        </w:rPr>
        <w:t>земельных</w:t>
      </w:r>
      <w:r w:rsidRPr="00BD2F6E">
        <w:rPr>
          <w:spacing w:val="99"/>
        </w:rPr>
        <w:t xml:space="preserve"> </w:t>
      </w:r>
      <w:r w:rsidRPr="00BD2F6E">
        <w:rPr>
          <w:spacing w:val="-1"/>
        </w:rPr>
        <w:t>участках,</w:t>
      </w:r>
      <w:r w:rsidRPr="00BD2F6E">
        <w:rPr>
          <w:spacing w:val="-6"/>
        </w:rPr>
        <w:t xml:space="preserve"> </w:t>
      </w:r>
      <w:r w:rsidRPr="00BD2F6E">
        <w:rPr>
          <w:spacing w:val="-1"/>
        </w:rPr>
        <w:t>находящихся</w:t>
      </w:r>
      <w:r w:rsidRPr="00BD2F6E">
        <w:rPr>
          <w:spacing w:val="-6"/>
        </w:rPr>
        <w:t xml:space="preserve"> </w:t>
      </w:r>
      <w:r w:rsidRPr="00BD2F6E">
        <w:t>в</w:t>
      </w:r>
      <w:r w:rsidRPr="00BD2F6E">
        <w:rPr>
          <w:spacing w:val="-7"/>
        </w:rPr>
        <w:t xml:space="preserve"> </w:t>
      </w:r>
      <w:r w:rsidRPr="00BD2F6E">
        <w:rPr>
          <w:spacing w:val="-1"/>
        </w:rPr>
        <w:t>государственной</w:t>
      </w:r>
      <w:r w:rsidRPr="00BD2F6E">
        <w:rPr>
          <w:spacing w:val="-6"/>
        </w:rPr>
        <w:t xml:space="preserve"> </w:t>
      </w:r>
      <w:r w:rsidRPr="00BD2F6E">
        <w:t>или</w:t>
      </w:r>
      <w:r w:rsidRPr="00BD2F6E">
        <w:rPr>
          <w:spacing w:val="-6"/>
        </w:rPr>
        <w:t xml:space="preserve"> </w:t>
      </w:r>
      <w:r w:rsidRPr="00BD2F6E">
        <w:rPr>
          <w:spacing w:val="-1"/>
        </w:rPr>
        <w:t>муниципальной</w:t>
      </w:r>
      <w:r w:rsidRPr="00BD2F6E">
        <w:rPr>
          <w:spacing w:val="-6"/>
        </w:rPr>
        <w:t xml:space="preserve"> </w:t>
      </w:r>
      <w:r w:rsidRPr="00BD2F6E">
        <w:rPr>
          <w:spacing w:val="-1"/>
        </w:rPr>
        <w:t>собственности,</w:t>
      </w:r>
      <w:r w:rsidRPr="00BD2F6E">
        <w:rPr>
          <w:spacing w:val="-6"/>
        </w:rPr>
        <w:t xml:space="preserve"> </w:t>
      </w:r>
      <w:r w:rsidRPr="00BD2F6E">
        <w:t>и</w:t>
      </w:r>
      <w:r w:rsidRPr="00BD2F6E">
        <w:rPr>
          <w:spacing w:val="-6"/>
        </w:rPr>
        <w:t xml:space="preserve"> </w:t>
      </w:r>
      <w:r w:rsidRPr="00BD2F6E">
        <w:t>для</w:t>
      </w:r>
      <w:r w:rsidRPr="00BD2F6E">
        <w:rPr>
          <w:spacing w:val="-6"/>
        </w:rPr>
        <w:t xml:space="preserve"> </w:t>
      </w:r>
      <w:r w:rsidRPr="00BD2F6E">
        <w:rPr>
          <w:spacing w:val="-1"/>
        </w:rPr>
        <w:t>размещения</w:t>
      </w:r>
      <w:r w:rsidRPr="00BD2F6E">
        <w:rPr>
          <w:spacing w:val="121"/>
        </w:rPr>
        <w:t xml:space="preserve"> </w:t>
      </w:r>
      <w:r w:rsidRPr="00BD2F6E">
        <w:t>такого</w:t>
      </w:r>
      <w:r w:rsidRPr="00BD2F6E">
        <w:rPr>
          <w:spacing w:val="41"/>
        </w:rPr>
        <w:t xml:space="preserve"> </w:t>
      </w:r>
      <w:r w:rsidRPr="00BD2F6E">
        <w:t>линейного</w:t>
      </w:r>
      <w:r w:rsidRPr="00BD2F6E">
        <w:rPr>
          <w:spacing w:val="42"/>
        </w:rPr>
        <w:t xml:space="preserve"> </w:t>
      </w:r>
      <w:r w:rsidRPr="00BD2F6E">
        <w:rPr>
          <w:spacing w:val="-1"/>
        </w:rPr>
        <w:t>объекта</w:t>
      </w:r>
      <w:r w:rsidRPr="00BD2F6E">
        <w:rPr>
          <w:spacing w:val="42"/>
        </w:rPr>
        <w:t xml:space="preserve"> </w:t>
      </w:r>
      <w:r w:rsidRPr="00BD2F6E">
        <w:t>не</w:t>
      </w:r>
      <w:r w:rsidRPr="00BD2F6E">
        <w:rPr>
          <w:spacing w:val="42"/>
        </w:rPr>
        <w:t xml:space="preserve"> </w:t>
      </w:r>
      <w:r w:rsidRPr="00BD2F6E">
        <w:rPr>
          <w:spacing w:val="-1"/>
        </w:rPr>
        <w:t>требуются</w:t>
      </w:r>
      <w:r w:rsidRPr="00BD2F6E">
        <w:rPr>
          <w:spacing w:val="42"/>
        </w:rPr>
        <w:t xml:space="preserve"> </w:t>
      </w:r>
      <w:r w:rsidRPr="00BD2F6E">
        <w:rPr>
          <w:spacing w:val="-1"/>
        </w:rPr>
        <w:t>предоставление</w:t>
      </w:r>
      <w:r w:rsidRPr="00BD2F6E">
        <w:rPr>
          <w:spacing w:val="42"/>
        </w:rPr>
        <w:t xml:space="preserve"> </w:t>
      </w:r>
      <w:r w:rsidRPr="00BD2F6E">
        <w:rPr>
          <w:spacing w:val="-1"/>
        </w:rPr>
        <w:t>земельных</w:t>
      </w:r>
      <w:r w:rsidRPr="00BD2F6E">
        <w:rPr>
          <w:spacing w:val="40"/>
        </w:rPr>
        <w:t xml:space="preserve"> </w:t>
      </w:r>
      <w:r w:rsidRPr="00BD2F6E">
        <w:rPr>
          <w:spacing w:val="-1"/>
        </w:rPr>
        <w:t>участков,</w:t>
      </w:r>
      <w:r w:rsidRPr="00BD2F6E">
        <w:rPr>
          <w:spacing w:val="41"/>
        </w:rPr>
        <w:t xml:space="preserve"> </w:t>
      </w:r>
      <w:r w:rsidRPr="00BD2F6E">
        <w:rPr>
          <w:spacing w:val="-1"/>
        </w:rPr>
        <w:t>находящихся</w:t>
      </w:r>
      <w:r w:rsidRPr="00BD2F6E">
        <w:rPr>
          <w:spacing w:val="40"/>
        </w:rPr>
        <w:t xml:space="preserve"> </w:t>
      </w:r>
      <w:r w:rsidRPr="00BD2F6E">
        <w:t>в</w:t>
      </w:r>
      <w:r w:rsidRPr="00BD2F6E">
        <w:rPr>
          <w:spacing w:val="105"/>
        </w:rPr>
        <w:t xml:space="preserve"> </w:t>
      </w:r>
      <w:r w:rsidRPr="00BD2F6E">
        <w:t>государственной</w:t>
      </w:r>
      <w:r w:rsidRPr="00BD2F6E">
        <w:rPr>
          <w:spacing w:val="5"/>
        </w:rPr>
        <w:t xml:space="preserve"> </w:t>
      </w:r>
      <w:r w:rsidRPr="00BD2F6E">
        <w:t>или</w:t>
      </w:r>
      <w:r w:rsidRPr="00BD2F6E">
        <w:rPr>
          <w:spacing w:val="6"/>
        </w:rPr>
        <w:t xml:space="preserve"> </w:t>
      </w:r>
      <w:r w:rsidRPr="00BD2F6E">
        <w:rPr>
          <w:spacing w:val="-1"/>
        </w:rPr>
        <w:t>муниципальной</w:t>
      </w:r>
      <w:r w:rsidRPr="00BD2F6E">
        <w:rPr>
          <w:spacing w:val="6"/>
        </w:rPr>
        <w:t xml:space="preserve"> </w:t>
      </w:r>
      <w:r w:rsidRPr="00BD2F6E">
        <w:t>собственности,</w:t>
      </w:r>
      <w:r w:rsidRPr="00BD2F6E">
        <w:rPr>
          <w:spacing w:val="5"/>
        </w:rPr>
        <w:t xml:space="preserve"> </w:t>
      </w:r>
      <w:r w:rsidRPr="00BD2F6E">
        <w:t>и</w:t>
      </w:r>
      <w:r w:rsidRPr="00BD2F6E">
        <w:rPr>
          <w:spacing w:val="5"/>
        </w:rPr>
        <w:t xml:space="preserve"> </w:t>
      </w:r>
      <w:r w:rsidRPr="00BD2F6E">
        <w:t>установление</w:t>
      </w:r>
      <w:r w:rsidRPr="00BD2F6E">
        <w:rPr>
          <w:spacing w:val="6"/>
        </w:rPr>
        <w:t xml:space="preserve"> </w:t>
      </w:r>
      <w:r w:rsidRPr="00BD2F6E">
        <w:rPr>
          <w:spacing w:val="-1"/>
        </w:rPr>
        <w:t>сервитутов).</w:t>
      </w:r>
      <w:r w:rsidRPr="00BD2F6E">
        <w:rPr>
          <w:spacing w:val="46"/>
        </w:rPr>
        <w:t xml:space="preserve"> </w:t>
      </w:r>
      <w:r w:rsidRPr="00BD2F6E">
        <w:rPr>
          <w:spacing w:val="-1"/>
        </w:rPr>
        <w:t>Правительством</w:t>
      </w:r>
      <w:r w:rsidRPr="00BD2F6E">
        <w:rPr>
          <w:spacing w:val="3"/>
        </w:rPr>
        <w:t xml:space="preserve"> </w:t>
      </w:r>
      <w:r w:rsidRPr="00BD2F6E">
        <w:t>Российской</w:t>
      </w:r>
      <w:r w:rsidRPr="00BD2F6E">
        <w:rPr>
          <w:spacing w:val="2"/>
        </w:rPr>
        <w:t xml:space="preserve"> </w:t>
      </w:r>
      <w:r w:rsidRPr="00BD2F6E">
        <w:t>Федерации</w:t>
      </w:r>
      <w:r w:rsidRPr="00BD2F6E">
        <w:rPr>
          <w:spacing w:val="2"/>
        </w:rPr>
        <w:t xml:space="preserve"> </w:t>
      </w:r>
      <w:r w:rsidRPr="00BD2F6E">
        <w:rPr>
          <w:spacing w:val="-1"/>
        </w:rPr>
        <w:t>могут</w:t>
      </w:r>
      <w:r w:rsidRPr="00BD2F6E">
        <w:rPr>
          <w:spacing w:val="1"/>
        </w:rPr>
        <w:t xml:space="preserve"> </w:t>
      </w:r>
      <w:r w:rsidRPr="00BD2F6E">
        <w:rPr>
          <w:spacing w:val="-1"/>
        </w:rPr>
        <w:t>быть</w:t>
      </w:r>
      <w:r w:rsidRPr="00BD2F6E">
        <w:rPr>
          <w:spacing w:val="2"/>
        </w:rPr>
        <w:t xml:space="preserve"> </w:t>
      </w:r>
      <w:r w:rsidRPr="00BD2F6E">
        <w:t>установлены</w:t>
      </w:r>
      <w:r w:rsidRPr="00BD2F6E">
        <w:rPr>
          <w:spacing w:val="1"/>
        </w:rPr>
        <w:t xml:space="preserve"> </w:t>
      </w:r>
      <w:r w:rsidRPr="00BD2F6E">
        <w:t>иные</w:t>
      </w:r>
      <w:r w:rsidRPr="00BD2F6E">
        <w:rPr>
          <w:spacing w:val="4"/>
        </w:rPr>
        <w:t xml:space="preserve"> </w:t>
      </w:r>
      <w:hyperlink r:id="rId58">
        <w:r w:rsidRPr="00BD2F6E">
          <w:t>случаи</w:t>
        </w:r>
      </w:hyperlink>
      <w:r w:rsidRPr="00BD2F6E">
        <w:t>,</w:t>
      </w:r>
      <w:r w:rsidRPr="00BD2F6E">
        <w:rPr>
          <w:spacing w:val="2"/>
        </w:rPr>
        <w:t xml:space="preserve"> </w:t>
      </w:r>
      <w:r w:rsidRPr="00BD2F6E">
        <w:t>при</w:t>
      </w:r>
      <w:r w:rsidRPr="00BD2F6E">
        <w:rPr>
          <w:spacing w:val="2"/>
        </w:rPr>
        <w:t xml:space="preserve"> </w:t>
      </w:r>
      <w:r w:rsidRPr="00BD2F6E">
        <w:rPr>
          <w:spacing w:val="-1"/>
        </w:rPr>
        <w:t>которых</w:t>
      </w:r>
      <w:r w:rsidRPr="00BD2F6E">
        <w:rPr>
          <w:spacing w:val="2"/>
        </w:rPr>
        <w:t xml:space="preserve"> </w:t>
      </w:r>
      <w:r w:rsidRPr="00BD2F6E">
        <w:rPr>
          <w:spacing w:val="-1"/>
        </w:rPr>
        <w:t>для</w:t>
      </w:r>
      <w:r w:rsidRPr="00BD2F6E">
        <w:rPr>
          <w:spacing w:val="55"/>
        </w:rPr>
        <w:t xml:space="preserve"> </w:t>
      </w:r>
      <w:r w:rsidRPr="00BD2F6E">
        <w:rPr>
          <w:spacing w:val="-1"/>
        </w:rPr>
        <w:t>строительства,</w:t>
      </w:r>
      <w:r w:rsidRPr="00BD2F6E">
        <w:rPr>
          <w:spacing w:val="51"/>
        </w:rPr>
        <w:t xml:space="preserve"> </w:t>
      </w:r>
      <w:r w:rsidRPr="00BD2F6E">
        <w:t>реконструкции</w:t>
      </w:r>
      <w:r w:rsidRPr="00BD2F6E">
        <w:rPr>
          <w:spacing w:val="51"/>
        </w:rPr>
        <w:t xml:space="preserve"> </w:t>
      </w:r>
      <w:r w:rsidRPr="00BD2F6E">
        <w:rPr>
          <w:spacing w:val="-1"/>
        </w:rPr>
        <w:t>линейного</w:t>
      </w:r>
      <w:r w:rsidRPr="00BD2F6E">
        <w:rPr>
          <w:spacing w:val="51"/>
        </w:rPr>
        <w:t xml:space="preserve"> </w:t>
      </w:r>
      <w:r w:rsidRPr="00BD2F6E">
        <w:rPr>
          <w:spacing w:val="-1"/>
        </w:rPr>
        <w:t>объекта</w:t>
      </w:r>
      <w:r w:rsidRPr="00BD2F6E">
        <w:rPr>
          <w:spacing w:val="51"/>
        </w:rPr>
        <w:t xml:space="preserve"> </w:t>
      </w:r>
      <w:r w:rsidRPr="00BD2F6E">
        <w:t>не</w:t>
      </w:r>
      <w:r w:rsidRPr="00BD2F6E">
        <w:rPr>
          <w:spacing w:val="51"/>
        </w:rPr>
        <w:t xml:space="preserve"> </w:t>
      </w:r>
      <w:r w:rsidRPr="00BD2F6E">
        <w:rPr>
          <w:spacing w:val="-1"/>
        </w:rPr>
        <w:t>требуется</w:t>
      </w:r>
      <w:r w:rsidRPr="00BD2F6E">
        <w:rPr>
          <w:spacing w:val="51"/>
        </w:rPr>
        <w:t xml:space="preserve"> </w:t>
      </w:r>
      <w:r w:rsidRPr="00BD2F6E">
        <w:rPr>
          <w:spacing w:val="-1"/>
        </w:rPr>
        <w:t>подготовка</w:t>
      </w:r>
      <w:r w:rsidRPr="00BD2F6E">
        <w:rPr>
          <w:spacing w:val="51"/>
        </w:rPr>
        <w:t xml:space="preserve"> </w:t>
      </w:r>
      <w:r w:rsidRPr="00BD2F6E">
        <w:rPr>
          <w:spacing w:val="-1"/>
        </w:rPr>
        <w:t>документации</w:t>
      </w:r>
      <w:r w:rsidRPr="00BD2F6E">
        <w:rPr>
          <w:spacing w:val="51"/>
        </w:rPr>
        <w:t xml:space="preserve"> </w:t>
      </w:r>
      <w:r w:rsidRPr="00BD2F6E">
        <w:t>по</w:t>
      </w:r>
      <w:r w:rsidRPr="00BD2F6E">
        <w:rPr>
          <w:spacing w:val="101"/>
        </w:rPr>
        <w:t xml:space="preserve"> </w:t>
      </w:r>
      <w:r w:rsidRPr="00BD2F6E">
        <w:t>планировке территории;</w:t>
      </w:r>
    </w:p>
    <w:p w14:paraId="7AB18961" w14:textId="77777777" w:rsidR="008476BC" w:rsidRPr="00BD2F6E" w:rsidRDefault="008476BC">
      <w:pPr>
        <w:pStyle w:val="af0"/>
        <w:numPr>
          <w:ilvl w:val="0"/>
          <w:numId w:val="125"/>
        </w:numPr>
        <w:tabs>
          <w:tab w:val="left" w:pos="1077"/>
        </w:tabs>
        <w:suppressAutoHyphens w:val="0"/>
        <w:spacing w:after="0" w:line="240" w:lineRule="auto"/>
        <w:ind w:left="0" w:right="282" w:firstLine="709"/>
      </w:pPr>
      <w:r w:rsidRPr="00BD2F6E">
        <w:t>планируется</w:t>
      </w:r>
      <w:r w:rsidRPr="00BD2F6E">
        <w:rPr>
          <w:spacing w:val="11"/>
        </w:rPr>
        <w:t xml:space="preserve"> </w:t>
      </w:r>
      <w:r w:rsidRPr="00BD2F6E">
        <w:t>размещение</w:t>
      </w:r>
      <w:r w:rsidRPr="00BD2F6E">
        <w:rPr>
          <w:spacing w:val="12"/>
        </w:rPr>
        <w:t xml:space="preserve"> </w:t>
      </w:r>
      <w:r w:rsidRPr="00BD2F6E">
        <w:rPr>
          <w:spacing w:val="-1"/>
        </w:rPr>
        <w:t>объекта</w:t>
      </w:r>
      <w:r w:rsidRPr="00BD2F6E">
        <w:rPr>
          <w:spacing w:val="12"/>
        </w:rPr>
        <w:t xml:space="preserve"> </w:t>
      </w:r>
      <w:r w:rsidRPr="00BD2F6E">
        <w:t>капитального</w:t>
      </w:r>
      <w:r w:rsidRPr="00BD2F6E">
        <w:rPr>
          <w:spacing w:val="11"/>
        </w:rPr>
        <w:t xml:space="preserve"> </w:t>
      </w:r>
      <w:r w:rsidRPr="00BD2F6E">
        <w:rPr>
          <w:spacing w:val="-1"/>
        </w:rPr>
        <w:t>строительства,</w:t>
      </w:r>
      <w:r w:rsidRPr="00BD2F6E">
        <w:rPr>
          <w:spacing w:val="12"/>
        </w:rPr>
        <w:t xml:space="preserve"> </w:t>
      </w:r>
      <w:r w:rsidRPr="00BD2F6E">
        <w:t>не</w:t>
      </w:r>
      <w:r w:rsidRPr="00BD2F6E">
        <w:rPr>
          <w:spacing w:val="12"/>
        </w:rPr>
        <w:t xml:space="preserve"> </w:t>
      </w:r>
      <w:r w:rsidRPr="00BD2F6E">
        <w:t>являющегося</w:t>
      </w:r>
      <w:r w:rsidRPr="00BD2F6E">
        <w:rPr>
          <w:spacing w:val="40"/>
        </w:rPr>
        <w:t xml:space="preserve"> </w:t>
      </w:r>
      <w:r w:rsidRPr="00BD2F6E">
        <w:t>линейным</w:t>
      </w:r>
      <w:r w:rsidRPr="00BD2F6E">
        <w:rPr>
          <w:spacing w:val="1"/>
        </w:rPr>
        <w:t xml:space="preserve"> </w:t>
      </w:r>
      <w:r w:rsidRPr="00BD2F6E">
        <w:rPr>
          <w:spacing w:val="-1"/>
        </w:rPr>
        <w:t>объектом,</w:t>
      </w:r>
      <w:r w:rsidRPr="00BD2F6E">
        <w:rPr>
          <w:spacing w:val="1"/>
        </w:rPr>
        <w:t xml:space="preserve"> </w:t>
      </w:r>
      <w:r w:rsidRPr="00BD2F6E">
        <w:t xml:space="preserve">и </w:t>
      </w:r>
      <w:r w:rsidRPr="00BD2F6E">
        <w:rPr>
          <w:spacing w:val="-1"/>
        </w:rPr>
        <w:t>необходимых</w:t>
      </w:r>
      <w:r w:rsidRPr="00BD2F6E">
        <w:t xml:space="preserve"> для </w:t>
      </w:r>
      <w:r w:rsidRPr="00BD2F6E">
        <w:rPr>
          <w:spacing w:val="-1"/>
        </w:rPr>
        <w:t>обеспечения</w:t>
      </w:r>
      <w:r w:rsidRPr="00BD2F6E">
        <w:t xml:space="preserve"> его</w:t>
      </w:r>
      <w:r w:rsidRPr="00BD2F6E">
        <w:rPr>
          <w:spacing w:val="1"/>
        </w:rPr>
        <w:t xml:space="preserve"> </w:t>
      </w:r>
      <w:r w:rsidRPr="00BD2F6E">
        <w:rPr>
          <w:spacing w:val="-1"/>
        </w:rPr>
        <w:t>функционирования</w:t>
      </w:r>
      <w:r w:rsidRPr="00BD2F6E">
        <w:rPr>
          <w:spacing w:val="1"/>
        </w:rPr>
        <w:t xml:space="preserve"> </w:t>
      </w:r>
      <w:r w:rsidRPr="00BD2F6E">
        <w:rPr>
          <w:spacing w:val="-1"/>
        </w:rPr>
        <w:t>объектов</w:t>
      </w:r>
      <w:r w:rsidRPr="00BD2F6E">
        <w:rPr>
          <w:spacing w:val="99"/>
        </w:rPr>
        <w:t xml:space="preserve"> </w:t>
      </w:r>
      <w:r w:rsidRPr="00BD2F6E">
        <w:t>капитального</w:t>
      </w:r>
      <w:r w:rsidRPr="00BD2F6E">
        <w:rPr>
          <w:spacing w:val="-9"/>
        </w:rPr>
        <w:t xml:space="preserve"> </w:t>
      </w:r>
      <w:r w:rsidRPr="00BD2F6E">
        <w:rPr>
          <w:spacing w:val="-1"/>
        </w:rPr>
        <w:t>строительства</w:t>
      </w:r>
      <w:r w:rsidRPr="00BD2F6E">
        <w:rPr>
          <w:spacing w:val="-9"/>
        </w:rPr>
        <w:t xml:space="preserve"> </w:t>
      </w:r>
      <w:r w:rsidRPr="00BD2F6E">
        <w:t>в</w:t>
      </w:r>
      <w:r w:rsidRPr="00BD2F6E">
        <w:rPr>
          <w:spacing w:val="-9"/>
        </w:rPr>
        <w:t xml:space="preserve"> </w:t>
      </w:r>
      <w:r w:rsidRPr="00BD2F6E">
        <w:t>границах</w:t>
      </w:r>
      <w:r w:rsidRPr="00BD2F6E">
        <w:rPr>
          <w:spacing w:val="-8"/>
        </w:rPr>
        <w:t xml:space="preserve"> </w:t>
      </w:r>
      <w:r w:rsidRPr="00BD2F6E">
        <w:t>особо</w:t>
      </w:r>
      <w:r w:rsidRPr="00BD2F6E">
        <w:rPr>
          <w:spacing w:val="-11"/>
        </w:rPr>
        <w:t xml:space="preserve"> </w:t>
      </w:r>
      <w:r w:rsidRPr="00BD2F6E">
        <w:t>охраняемой</w:t>
      </w:r>
      <w:r w:rsidRPr="00BD2F6E">
        <w:rPr>
          <w:spacing w:val="-9"/>
        </w:rPr>
        <w:t xml:space="preserve"> </w:t>
      </w:r>
      <w:r w:rsidRPr="00BD2F6E">
        <w:t>природной</w:t>
      </w:r>
      <w:r w:rsidRPr="00BD2F6E">
        <w:rPr>
          <w:spacing w:val="-10"/>
        </w:rPr>
        <w:t xml:space="preserve"> </w:t>
      </w:r>
      <w:r w:rsidRPr="00BD2F6E">
        <w:rPr>
          <w:spacing w:val="-1"/>
        </w:rPr>
        <w:t>территории</w:t>
      </w:r>
      <w:r w:rsidRPr="00BD2F6E">
        <w:rPr>
          <w:spacing w:val="-8"/>
        </w:rPr>
        <w:t xml:space="preserve"> </w:t>
      </w:r>
      <w:r w:rsidRPr="00BD2F6E">
        <w:t>или</w:t>
      </w:r>
      <w:r w:rsidRPr="00BD2F6E">
        <w:rPr>
          <w:spacing w:val="-9"/>
        </w:rPr>
        <w:t xml:space="preserve"> </w:t>
      </w:r>
      <w:r w:rsidRPr="00BD2F6E">
        <w:t>в</w:t>
      </w:r>
      <w:r w:rsidRPr="00BD2F6E">
        <w:rPr>
          <w:spacing w:val="-9"/>
        </w:rPr>
        <w:t xml:space="preserve"> </w:t>
      </w:r>
      <w:r w:rsidRPr="00BD2F6E">
        <w:rPr>
          <w:spacing w:val="-1"/>
        </w:rPr>
        <w:t>границах</w:t>
      </w:r>
      <w:r w:rsidRPr="00BD2F6E">
        <w:rPr>
          <w:spacing w:val="57"/>
        </w:rPr>
        <w:t xml:space="preserve"> </w:t>
      </w:r>
      <w:r w:rsidRPr="00BD2F6E">
        <w:t xml:space="preserve">земель </w:t>
      </w:r>
      <w:r w:rsidRPr="00BD2F6E">
        <w:rPr>
          <w:spacing w:val="-1"/>
        </w:rPr>
        <w:t>лесного</w:t>
      </w:r>
      <w:r w:rsidRPr="00BD2F6E">
        <w:t xml:space="preserve"> фонда;</w:t>
      </w:r>
    </w:p>
    <w:p w14:paraId="07F03BB6" w14:textId="77777777" w:rsidR="008476BC" w:rsidRPr="00BD2F6E" w:rsidRDefault="008476BC">
      <w:pPr>
        <w:pStyle w:val="af0"/>
        <w:numPr>
          <w:ilvl w:val="0"/>
          <w:numId w:val="125"/>
        </w:numPr>
        <w:tabs>
          <w:tab w:val="left" w:pos="945"/>
        </w:tabs>
        <w:suppressAutoHyphens w:val="0"/>
        <w:spacing w:after="0" w:line="240" w:lineRule="auto"/>
        <w:ind w:left="0" w:right="282" w:firstLine="709"/>
      </w:pPr>
      <w:r w:rsidRPr="00BD2F6E">
        <w:rPr>
          <w:spacing w:val="-1"/>
        </w:rPr>
        <w:t>планируется</w:t>
      </w:r>
      <w:r w:rsidRPr="00BD2F6E">
        <w:t xml:space="preserve"> </w:t>
      </w:r>
      <w:r w:rsidRPr="00BD2F6E">
        <w:rPr>
          <w:spacing w:val="-1"/>
        </w:rPr>
        <w:t>осуществление</w:t>
      </w:r>
      <w:r w:rsidRPr="00BD2F6E">
        <w:t xml:space="preserve"> комплексного</w:t>
      </w:r>
      <w:r w:rsidRPr="00BD2F6E">
        <w:rPr>
          <w:spacing w:val="-1"/>
        </w:rPr>
        <w:t xml:space="preserve"> развития</w:t>
      </w:r>
      <w:r w:rsidRPr="00BD2F6E">
        <w:t xml:space="preserve"> территории.</w:t>
      </w:r>
    </w:p>
    <w:p w14:paraId="262F7722" w14:textId="77777777" w:rsidR="008476BC" w:rsidRPr="00BD2F6E" w:rsidRDefault="008476BC">
      <w:pPr>
        <w:pStyle w:val="af0"/>
        <w:numPr>
          <w:ilvl w:val="0"/>
          <w:numId w:val="126"/>
        </w:numPr>
        <w:tabs>
          <w:tab w:val="left" w:pos="925"/>
        </w:tabs>
        <w:suppressAutoHyphens w:val="0"/>
        <w:spacing w:after="0" w:line="240" w:lineRule="auto"/>
        <w:ind w:left="0" w:right="282" w:firstLine="709"/>
      </w:pPr>
      <w:r w:rsidRPr="00BD2F6E">
        <w:t xml:space="preserve">Видами </w:t>
      </w:r>
      <w:r w:rsidRPr="00BD2F6E">
        <w:rPr>
          <w:spacing w:val="-1"/>
        </w:rPr>
        <w:t>документации</w:t>
      </w:r>
      <w:r w:rsidRPr="00BD2F6E">
        <w:t xml:space="preserve"> по планировке территории </w:t>
      </w:r>
      <w:r w:rsidRPr="00BD2F6E">
        <w:rPr>
          <w:spacing w:val="-1"/>
        </w:rPr>
        <w:t>являются:</w:t>
      </w:r>
    </w:p>
    <w:p w14:paraId="05FA07CE" w14:textId="77777777" w:rsidR="008476BC" w:rsidRPr="00BD2F6E" w:rsidRDefault="008476BC">
      <w:pPr>
        <w:pStyle w:val="af0"/>
        <w:numPr>
          <w:ilvl w:val="0"/>
          <w:numId w:val="124"/>
        </w:numPr>
        <w:tabs>
          <w:tab w:val="left" w:pos="945"/>
        </w:tabs>
        <w:suppressAutoHyphens w:val="0"/>
        <w:spacing w:after="0" w:line="240" w:lineRule="auto"/>
        <w:ind w:left="0" w:right="282" w:firstLine="709"/>
      </w:pPr>
      <w:r w:rsidRPr="00BD2F6E">
        <w:t xml:space="preserve">проект планировки </w:t>
      </w:r>
      <w:r w:rsidRPr="00BD2F6E">
        <w:rPr>
          <w:spacing w:val="-1"/>
        </w:rPr>
        <w:t>территории;</w:t>
      </w:r>
    </w:p>
    <w:p w14:paraId="640A2301" w14:textId="77777777" w:rsidR="008476BC" w:rsidRPr="00BD2F6E" w:rsidRDefault="008476BC">
      <w:pPr>
        <w:pStyle w:val="af0"/>
        <w:numPr>
          <w:ilvl w:val="0"/>
          <w:numId w:val="124"/>
        </w:numPr>
        <w:tabs>
          <w:tab w:val="left" w:pos="945"/>
        </w:tabs>
        <w:suppressAutoHyphens w:val="0"/>
        <w:spacing w:after="0" w:line="240" w:lineRule="auto"/>
        <w:ind w:left="0" w:right="282" w:firstLine="709"/>
      </w:pPr>
      <w:r w:rsidRPr="00BD2F6E">
        <w:t xml:space="preserve">проект </w:t>
      </w:r>
      <w:r w:rsidRPr="00BD2F6E">
        <w:rPr>
          <w:spacing w:val="-1"/>
        </w:rPr>
        <w:t>межевания</w:t>
      </w:r>
      <w:r w:rsidRPr="00BD2F6E">
        <w:t xml:space="preserve"> </w:t>
      </w:r>
      <w:r w:rsidRPr="00BD2F6E">
        <w:rPr>
          <w:spacing w:val="-1"/>
        </w:rPr>
        <w:t>территории.</w:t>
      </w:r>
    </w:p>
    <w:p w14:paraId="73EDCDE7" w14:textId="77777777" w:rsidR="008476BC" w:rsidRPr="00BD2F6E" w:rsidRDefault="008476BC">
      <w:pPr>
        <w:pStyle w:val="af0"/>
        <w:numPr>
          <w:ilvl w:val="0"/>
          <w:numId w:val="126"/>
        </w:numPr>
        <w:tabs>
          <w:tab w:val="left" w:pos="927"/>
        </w:tabs>
        <w:suppressAutoHyphens w:val="0"/>
        <w:spacing w:after="0" w:line="240" w:lineRule="auto"/>
        <w:ind w:left="0" w:right="282" w:firstLine="709"/>
      </w:pPr>
      <w:r w:rsidRPr="00BD2F6E">
        <w:t>Применительно</w:t>
      </w:r>
      <w:r w:rsidRPr="00BD2F6E">
        <w:rPr>
          <w:spacing w:val="2"/>
        </w:rPr>
        <w:t xml:space="preserve"> </w:t>
      </w:r>
      <w:r w:rsidRPr="00BD2F6E">
        <w:t>к</w:t>
      </w:r>
      <w:r w:rsidRPr="00BD2F6E">
        <w:rPr>
          <w:spacing w:val="1"/>
        </w:rPr>
        <w:t xml:space="preserve"> </w:t>
      </w:r>
      <w:r w:rsidRPr="00BD2F6E">
        <w:t>территории,</w:t>
      </w:r>
      <w:r w:rsidRPr="00BD2F6E">
        <w:rPr>
          <w:spacing w:val="1"/>
        </w:rPr>
        <w:t xml:space="preserve"> </w:t>
      </w:r>
      <w:r w:rsidRPr="00BD2F6E">
        <w:t>в</w:t>
      </w:r>
      <w:r w:rsidRPr="00BD2F6E">
        <w:rPr>
          <w:spacing w:val="2"/>
        </w:rPr>
        <w:t xml:space="preserve"> </w:t>
      </w:r>
      <w:r w:rsidRPr="00BD2F6E">
        <w:t>границах</w:t>
      </w:r>
      <w:r w:rsidRPr="00BD2F6E">
        <w:rPr>
          <w:spacing w:val="2"/>
        </w:rPr>
        <w:t xml:space="preserve"> </w:t>
      </w:r>
      <w:r w:rsidRPr="00BD2F6E">
        <w:rPr>
          <w:spacing w:val="-1"/>
        </w:rPr>
        <w:t>которой</w:t>
      </w:r>
      <w:r w:rsidRPr="00BD2F6E">
        <w:rPr>
          <w:spacing w:val="2"/>
        </w:rPr>
        <w:t xml:space="preserve"> </w:t>
      </w:r>
      <w:r w:rsidRPr="00BD2F6E">
        <w:t>не</w:t>
      </w:r>
      <w:r w:rsidRPr="00BD2F6E">
        <w:rPr>
          <w:spacing w:val="2"/>
        </w:rPr>
        <w:t xml:space="preserve"> </w:t>
      </w:r>
      <w:r w:rsidRPr="00BD2F6E">
        <w:rPr>
          <w:spacing w:val="-1"/>
        </w:rPr>
        <w:t>предусматривается</w:t>
      </w:r>
      <w:r w:rsidRPr="00BD2F6E">
        <w:rPr>
          <w:spacing w:val="1"/>
        </w:rPr>
        <w:t xml:space="preserve"> </w:t>
      </w:r>
      <w:r w:rsidRPr="00BD2F6E">
        <w:rPr>
          <w:spacing w:val="-1"/>
        </w:rPr>
        <w:t>осуществление</w:t>
      </w:r>
      <w:r w:rsidRPr="00BD2F6E">
        <w:rPr>
          <w:spacing w:val="65"/>
        </w:rPr>
        <w:t xml:space="preserve"> </w:t>
      </w:r>
      <w:r w:rsidRPr="00BD2F6E">
        <w:rPr>
          <w:spacing w:val="-1"/>
        </w:rPr>
        <w:t>комплексного</w:t>
      </w:r>
      <w:r w:rsidRPr="00BD2F6E">
        <w:rPr>
          <w:spacing w:val="36"/>
        </w:rPr>
        <w:t xml:space="preserve"> </w:t>
      </w:r>
      <w:r w:rsidRPr="00BD2F6E">
        <w:rPr>
          <w:spacing w:val="-1"/>
        </w:rPr>
        <w:t>развития</w:t>
      </w:r>
      <w:r w:rsidRPr="00BD2F6E">
        <w:rPr>
          <w:spacing w:val="37"/>
        </w:rPr>
        <w:t xml:space="preserve"> </w:t>
      </w:r>
      <w:r w:rsidRPr="00BD2F6E">
        <w:rPr>
          <w:spacing w:val="-1"/>
        </w:rPr>
        <w:t>территории,</w:t>
      </w:r>
      <w:r w:rsidRPr="00BD2F6E">
        <w:rPr>
          <w:spacing w:val="36"/>
        </w:rPr>
        <w:t xml:space="preserve"> </w:t>
      </w:r>
      <w:r w:rsidRPr="00BD2F6E">
        <w:t>а</w:t>
      </w:r>
      <w:r w:rsidRPr="00BD2F6E">
        <w:rPr>
          <w:spacing w:val="37"/>
        </w:rPr>
        <w:t xml:space="preserve"> </w:t>
      </w:r>
      <w:r w:rsidRPr="00BD2F6E">
        <w:rPr>
          <w:spacing w:val="-1"/>
        </w:rPr>
        <w:t>также</w:t>
      </w:r>
      <w:r w:rsidRPr="00BD2F6E">
        <w:rPr>
          <w:spacing w:val="38"/>
        </w:rPr>
        <w:t xml:space="preserve"> </w:t>
      </w:r>
      <w:r w:rsidRPr="00BD2F6E">
        <w:t>не</w:t>
      </w:r>
      <w:r w:rsidRPr="00BD2F6E">
        <w:rPr>
          <w:spacing w:val="37"/>
        </w:rPr>
        <w:t xml:space="preserve"> </w:t>
      </w:r>
      <w:r w:rsidRPr="00BD2F6E">
        <w:rPr>
          <w:spacing w:val="-1"/>
        </w:rPr>
        <w:t>планируется</w:t>
      </w:r>
      <w:r w:rsidRPr="00BD2F6E">
        <w:rPr>
          <w:spacing w:val="36"/>
        </w:rPr>
        <w:t xml:space="preserve"> </w:t>
      </w:r>
      <w:r w:rsidRPr="00BD2F6E">
        <w:t>размещение</w:t>
      </w:r>
      <w:r w:rsidRPr="00BD2F6E">
        <w:rPr>
          <w:spacing w:val="37"/>
        </w:rPr>
        <w:t xml:space="preserve"> </w:t>
      </w:r>
      <w:r w:rsidRPr="00BD2F6E">
        <w:t>линейных</w:t>
      </w:r>
      <w:r w:rsidRPr="00BD2F6E">
        <w:rPr>
          <w:spacing w:val="36"/>
        </w:rPr>
        <w:t xml:space="preserve"> </w:t>
      </w:r>
      <w:r w:rsidRPr="00BD2F6E">
        <w:rPr>
          <w:spacing w:val="-1"/>
        </w:rPr>
        <w:t>объектов,</w:t>
      </w:r>
      <w:r w:rsidRPr="00BD2F6E">
        <w:rPr>
          <w:spacing w:val="99"/>
        </w:rPr>
        <w:t xml:space="preserve"> </w:t>
      </w:r>
      <w:r w:rsidRPr="00BD2F6E">
        <w:rPr>
          <w:spacing w:val="-1"/>
        </w:rPr>
        <w:t>допускается</w:t>
      </w:r>
      <w:r w:rsidRPr="00BD2F6E">
        <w:rPr>
          <w:spacing w:val="53"/>
        </w:rPr>
        <w:t xml:space="preserve"> </w:t>
      </w:r>
      <w:r w:rsidRPr="00BD2F6E">
        <w:t>подготовка</w:t>
      </w:r>
      <w:r w:rsidRPr="00BD2F6E">
        <w:rPr>
          <w:spacing w:val="54"/>
        </w:rPr>
        <w:t xml:space="preserve"> </w:t>
      </w:r>
      <w:r w:rsidRPr="00BD2F6E">
        <w:t>проекта</w:t>
      </w:r>
      <w:r w:rsidRPr="00BD2F6E">
        <w:rPr>
          <w:spacing w:val="53"/>
        </w:rPr>
        <w:t xml:space="preserve"> </w:t>
      </w:r>
      <w:r w:rsidRPr="00BD2F6E">
        <w:t>межевания</w:t>
      </w:r>
      <w:r w:rsidRPr="00BD2F6E">
        <w:rPr>
          <w:spacing w:val="53"/>
        </w:rPr>
        <w:t xml:space="preserve"> </w:t>
      </w:r>
      <w:r w:rsidRPr="00BD2F6E">
        <w:rPr>
          <w:spacing w:val="-1"/>
        </w:rPr>
        <w:t>территории</w:t>
      </w:r>
      <w:r w:rsidRPr="00BD2F6E">
        <w:rPr>
          <w:spacing w:val="53"/>
        </w:rPr>
        <w:t xml:space="preserve"> </w:t>
      </w:r>
      <w:r w:rsidRPr="00BD2F6E">
        <w:t>без</w:t>
      </w:r>
      <w:r w:rsidRPr="00BD2F6E">
        <w:rPr>
          <w:spacing w:val="54"/>
        </w:rPr>
        <w:t xml:space="preserve"> </w:t>
      </w:r>
      <w:r w:rsidRPr="00BD2F6E">
        <w:rPr>
          <w:spacing w:val="-1"/>
        </w:rPr>
        <w:t>подготовки</w:t>
      </w:r>
      <w:r w:rsidRPr="00BD2F6E">
        <w:rPr>
          <w:spacing w:val="53"/>
        </w:rPr>
        <w:t xml:space="preserve"> </w:t>
      </w:r>
      <w:r w:rsidRPr="00BD2F6E">
        <w:t>проекта</w:t>
      </w:r>
      <w:r w:rsidRPr="00BD2F6E">
        <w:rPr>
          <w:spacing w:val="53"/>
        </w:rPr>
        <w:t xml:space="preserve"> </w:t>
      </w:r>
      <w:r w:rsidRPr="00BD2F6E">
        <w:t>планировки</w:t>
      </w:r>
      <w:r w:rsidRPr="00BD2F6E">
        <w:rPr>
          <w:spacing w:val="60"/>
        </w:rPr>
        <w:t xml:space="preserve"> </w:t>
      </w:r>
      <w:r w:rsidRPr="00BD2F6E">
        <w:rPr>
          <w:spacing w:val="-1"/>
        </w:rPr>
        <w:t>территории</w:t>
      </w:r>
      <w:r w:rsidRPr="00BD2F6E">
        <w:t xml:space="preserve"> в целях, </w:t>
      </w:r>
      <w:r w:rsidRPr="00BD2F6E">
        <w:rPr>
          <w:spacing w:val="-1"/>
        </w:rPr>
        <w:t>предусмотренных</w:t>
      </w:r>
      <w:r w:rsidRPr="00BD2F6E">
        <w:t xml:space="preserve"> </w:t>
      </w:r>
      <w:r w:rsidRPr="00BD2F6E">
        <w:rPr>
          <w:spacing w:val="-1"/>
        </w:rPr>
        <w:t>частью</w:t>
      </w:r>
      <w:r w:rsidRPr="00BD2F6E">
        <w:t xml:space="preserve"> 2 </w:t>
      </w:r>
      <w:r w:rsidRPr="00BD2F6E">
        <w:rPr>
          <w:spacing w:val="-1"/>
        </w:rPr>
        <w:t>статьи</w:t>
      </w:r>
      <w:r w:rsidRPr="00BD2F6E">
        <w:t xml:space="preserve"> 43</w:t>
      </w:r>
      <w:r w:rsidRPr="00BD2F6E">
        <w:rPr>
          <w:spacing w:val="1"/>
        </w:rPr>
        <w:t xml:space="preserve"> </w:t>
      </w:r>
      <w:r w:rsidRPr="00BD2F6E">
        <w:t>Градостроительного кодекса Российской Федерации.</w:t>
      </w:r>
    </w:p>
    <w:p w14:paraId="05011061" w14:textId="77777777" w:rsidR="008476BC" w:rsidRPr="00BD2F6E" w:rsidRDefault="008476BC">
      <w:pPr>
        <w:pStyle w:val="af0"/>
        <w:numPr>
          <w:ilvl w:val="0"/>
          <w:numId w:val="126"/>
        </w:numPr>
        <w:tabs>
          <w:tab w:val="left" w:pos="962"/>
        </w:tabs>
        <w:suppressAutoHyphens w:val="0"/>
        <w:spacing w:after="0" w:line="240" w:lineRule="auto"/>
        <w:ind w:left="0" w:right="282" w:firstLine="709"/>
      </w:pPr>
      <w:r w:rsidRPr="00BD2F6E">
        <w:t>Проект</w:t>
      </w:r>
      <w:r w:rsidRPr="00BD2F6E">
        <w:rPr>
          <w:spacing w:val="38"/>
        </w:rPr>
        <w:t xml:space="preserve"> </w:t>
      </w:r>
      <w:r w:rsidRPr="00BD2F6E">
        <w:t>планировки</w:t>
      </w:r>
      <w:r w:rsidRPr="00BD2F6E">
        <w:rPr>
          <w:spacing w:val="36"/>
        </w:rPr>
        <w:t xml:space="preserve"> </w:t>
      </w:r>
      <w:r w:rsidRPr="00BD2F6E">
        <w:rPr>
          <w:spacing w:val="-1"/>
        </w:rPr>
        <w:t>территории</w:t>
      </w:r>
      <w:r w:rsidRPr="00BD2F6E">
        <w:rPr>
          <w:spacing w:val="36"/>
        </w:rPr>
        <w:t xml:space="preserve"> </w:t>
      </w:r>
      <w:r w:rsidRPr="00BD2F6E">
        <w:t>является</w:t>
      </w:r>
      <w:r w:rsidRPr="00BD2F6E">
        <w:rPr>
          <w:spacing w:val="37"/>
        </w:rPr>
        <w:t xml:space="preserve"> </w:t>
      </w:r>
      <w:r w:rsidRPr="00BD2F6E">
        <w:t>основой</w:t>
      </w:r>
      <w:r w:rsidRPr="00BD2F6E">
        <w:rPr>
          <w:spacing w:val="36"/>
        </w:rPr>
        <w:t xml:space="preserve"> </w:t>
      </w:r>
      <w:r w:rsidRPr="00BD2F6E">
        <w:t>для</w:t>
      </w:r>
      <w:r w:rsidRPr="00BD2F6E">
        <w:rPr>
          <w:spacing w:val="37"/>
        </w:rPr>
        <w:t xml:space="preserve"> </w:t>
      </w:r>
      <w:r w:rsidRPr="00BD2F6E">
        <w:t>подготовки</w:t>
      </w:r>
      <w:r w:rsidRPr="00BD2F6E">
        <w:rPr>
          <w:spacing w:val="37"/>
        </w:rPr>
        <w:t xml:space="preserve"> </w:t>
      </w:r>
      <w:r w:rsidRPr="00BD2F6E">
        <w:t>проекта</w:t>
      </w:r>
      <w:r w:rsidRPr="00BD2F6E">
        <w:rPr>
          <w:spacing w:val="37"/>
        </w:rPr>
        <w:t xml:space="preserve"> </w:t>
      </w:r>
      <w:r w:rsidRPr="00BD2F6E">
        <w:t>межевания</w:t>
      </w:r>
      <w:r w:rsidRPr="00BD2F6E">
        <w:rPr>
          <w:spacing w:val="29"/>
        </w:rPr>
        <w:t xml:space="preserve"> </w:t>
      </w:r>
      <w:r w:rsidRPr="00BD2F6E">
        <w:rPr>
          <w:spacing w:val="-1"/>
        </w:rPr>
        <w:t>территории,</w:t>
      </w:r>
      <w:r w:rsidRPr="00BD2F6E">
        <w:rPr>
          <w:spacing w:val="-2"/>
        </w:rPr>
        <w:t xml:space="preserve"> </w:t>
      </w:r>
      <w:r w:rsidRPr="00BD2F6E">
        <w:t>за</w:t>
      </w:r>
      <w:r w:rsidRPr="00BD2F6E">
        <w:rPr>
          <w:spacing w:val="-1"/>
        </w:rPr>
        <w:t xml:space="preserve"> </w:t>
      </w:r>
      <w:r w:rsidRPr="00BD2F6E">
        <w:t xml:space="preserve">исключением </w:t>
      </w:r>
      <w:r w:rsidRPr="00BD2F6E">
        <w:rPr>
          <w:spacing w:val="-1"/>
        </w:rPr>
        <w:t>случаев,</w:t>
      </w:r>
      <w:r w:rsidRPr="00BD2F6E">
        <w:rPr>
          <w:spacing w:val="-2"/>
        </w:rPr>
        <w:t xml:space="preserve"> </w:t>
      </w:r>
      <w:r w:rsidRPr="00BD2F6E">
        <w:rPr>
          <w:spacing w:val="-1"/>
        </w:rPr>
        <w:t>предусмотренных</w:t>
      </w:r>
      <w:r w:rsidRPr="00BD2F6E">
        <w:rPr>
          <w:spacing w:val="-2"/>
        </w:rPr>
        <w:t xml:space="preserve"> </w:t>
      </w:r>
      <w:r w:rsidRPr="00BD2F6E">
        <w:rPr>
          <w:spacing w:val="-1"/>
        </w:rPr>
        <w:t>частью</w:t>
      </w:r>
      <w:r w:rsidRPr="00BD2F6E">
        <w:rPr>
          <w:spacing w:val="-2"/>
        </w:rPr>
        <w:t xml:space="preserve"> </w:t>
      </w:r>
      <w:r w:rsidRPr="00BD2F6E">
        <w:t>4</w:t>
      </w:r>
      <w:r w:rsidRPr="00BD2F6E">
        <w:rPr>
          <w:spacing w:val="-2"/>
        </w:rPr>
        <w:t xml:space="preserve"> </w:t>
      </w:r>
      <w:r w:rsidRPr="00BD2F6E">
        <w:t>настоящей</w:t>
      </w:r>
      <w:r w:rsidRPr="00BD2F6E">
        <w:rPr>
          <w:spacing w:val="-1"/>
        </w:rPr>
        <w:t xml:space="preserve"> статьи.</w:t>
      </w:r>
      <w:r w:rsidRPr="00BD2F6E">
        <w:rPr>
          <w:spacing w:val="-2"/>
        </w:rPr>
        <w:t xml:space="preserve"> </w:t>
      </w:r>
      <w:r w:rsidRPr="00BD2F6E">
        <w:rPr>
          <w:spacing w:val="-1"/>
        </w:rPr>
        <w:t>Подготовка</w:t>
      </w:r>
      <w:r w:rsidRPr="00BD2F6E">
        <w:rPr>
          <w:spacing w:val="95"/>
        </w:rPr>
        <w:t xml:space="preserve"> </w:t>
      </w:r>
      <w:r w:rsidRPr="00BD2F6E">
        <w:t>проекта</w:t>
      </w:r>
      <w:r w:rsidRPr="00BD2F6E">
        <w:rPr>
          <w:spacing w:val="3"/>
        </w:rPr>
        <w:t xml:space="preserve"> </w:t>
      </w:r>
      <w:r w:rsidRPr="00BD2F6E">
        <w:t>межевания</w:t>
      </w:r>
      <w:r w:rsidRPr="00BD2F6E">
        <w:rPr>
          <w:spacing w:val="3"/>
        </w:rPr>
        <w:t xml:space="preserve"> </w:t>
      </w:r>
      <w:r w:rsidRPr="00BD2F6E">
        <w:t>территории</w:t>
      </w:r>
      <w:r w:rsidRPr="00BD2F6E">
        <w:rPr>
          <w:spacing w:val="2"/>
        </w:rPr>
        <w:t xml:space="preserve"> </w:t>
      </w:r>
      <w:r w:rsidRPr="00BD2F6E">
        <w:rPr>
          <w:spacing w:val="-1"/>
        </w:rPr>
        <w:t>осуществляется</w:t>
      </w:r>
      <w:r w:rsidRPr="00BD2F6E">
        <w:rPr>
          <w:spacing w:val="3"/>
        </w:rPr>
        <w:t xml:space="preserve"> </w:t>
      </w:r>
      <w:r w:rsidRPr="00BD2F6E">
        <w:t>в</w:t>
      </w:r>
      <w:r w:rsidRPr="00BD2F6E">
        <w:rPr>
          <w:spacing w:val="2"/>
        </w:rPr>
        <w:t xml:space="preserve"> </w:t>
      </w:r>
      <w:r w:rsidRPr="00BD2F6E">
        <w:t>составе</w:t>
      </w:r>
      <w:r w:rsidRPr="00BD2F6E">
        <w:rPr>
          <w:spacing w:val="3"/>
        </w:rPr>
        <w:t xml:space="preserve"> </w:t>
      </w:r>
      <w:r w:rsidRPr="00BD2F6E">
        <w:t>проекта</w:t>
      </w:r>
      <w:r w:rsidRPr="00BD2F6E">
        <w:rPr>
          <w:spacing w:val="3"/>
        </w:rPr>
        <w:t xml:space="preserve"> </w:t>
      </w:r>
      <w:r w:rsidRPr="00BD2F6E">
        <w:t>планировки</w:t>
      </w:r>
      <w:r w:rsidRPr="00BD2F6E">
        <w:rPr>
          <w:spacing w:val="4"/>
        </w:rPr>
        <w:t xml:space="preserve"> </w:t>
      </w:r>
      <w:r w:rsidRPr="00BD2F6E">
        <w:rPr>
          <w:spacing w:val="-1"/>
        </w:rPr>
        <w:t>территории</w:t>
      </w:r>
      <w:r w:rsidRPr="00BD2F6E">
        <w:rPr>
          <w:spacing w:val="4"/>
        </w:rPr>
        <w:t xml:space="preserve"> </w:t>
      </w:r>
      <w:r w:rsidRPr="00BD2F6E">
        <w:t>или</w:t>
      </w:r>
      <w:r w:rsidRPr="00BD2F6E">
        <w:rPr>
          <w:spacing w:val="3"/>
        </w:rPr>
        <w:t xml:space="preserve"> </w:t>
      </w:r>
      <w:r w:rsidRPr="00BD2F6E">
        <w:t xml:space="preserve">в виде отдельного </w:t>
      </w:r>
      <w:r w:rsidRPr="00BD2F6E">
        <w:rPr>
          <w:spacing w:val="-1"/>
        </w:rPr>
        <w:t>документа.</w:t>
      </w:r>
    </w:p>
    <w:p w14:paraId="14DE1DA7" w14:textId="77777777" w:rsidR="008476BC" w:rsidRPr="00BD2F6E" w:rsidRDefault="008476BC">
      <w:pPr>
        <w:pStyle w:val="af0"/>
        <w:numPr>
          <w:ilvl w:val="0"/>
          <w:numId w:val="126"/>
        </w:numPr>
        <w:tabs>
          <w:tab w:val="left" w:pos="992"/>
        </w:tabs>
        <w:suppressAutoHyphens w:val="0"/>
        <w:spacing w:after="0" w:line="240" w:lineRule="auto"/>
        <w:ind w:left="0" w:right="282" w:firstLine="709"/>
      </w:pPr>
      <w:r w:rsidRPr="00BD2F6E">
        <w:rPr>
          <w:spacing w:val="-1"/>
        </w:rPr>
        <w:t>Подготовка</w:t>
      </w:r>
      <w:r w:rsidRPr="00BD2F6E">
        <w:rPr>
          <w:spacing w:val="7"/>
        </w:rPr>
        <w:t xml:space="preserve"> </w:t>
      </w:r>
      <w:r w:rsidRPr="00BD2F6E">
        <w:rPr>
          <w:spacing w:val="-1"/>
        </w:rPr>
        <w:t>документации</w:t>
      </w:r>
      <w:r w:rsidRPr="00BD2F6E">
        <w:rPr>
          <w:spacing w:val="7"/>
        </w:rPr>
        <w:t xml:space="preserve"> </w:t>
      </w:r>
      <w:r w:rsidRPr="00BD2F6E">
        <w:t>по</w:t>
      </w:r>
      <w:r w:rsidRPr="00BD2F6E">
        <w:rPr>
          <w:spacing w:val="6"/>
        </w:rPr>
        <w:t xml:space="preserve"> </w:t>
      </w:r>
      <w:r w:rsidRPr="00BD2F6E">
        <w:t>планировке</w:t>
      </w:r>
      <w:r w:rsidRPr="00BD2F6E">
        <w:rPr>
          <w:spacing w:val="6"/>
        </w:rPr>
        <w:t xml:space="preserve"> </w:t>
      </w:r>
      <w:r w:rsidRPr="00BD2F6E">
        <w:rPr>
          <w:spacing w:val="-1"/>
        </w:rPr>
        <w:t>территории</w:t>
      </w:r>
      <w:r w:rsidRPr="00BD2F6E">
        <w:rPr>
          <w:spacing w:val="6"/>
        </w:rPr>
        <w:t xml:space="preserve"> </w:t>
      </w:r>
      <w:r w:rsidRPr="00BD2F6E">
        <w:t>осуществляется</w:t>
      </w:r>
      <w:r w:rsidRPr="00BD2F6E">
        <w:rPr>
          <w:spacing w:val="6"/>
        </w:rPr>
        <w:t xml:space="preserve"> </w:t>
      </w:r>
      <w:r w:rsidRPr="00BD2F6E">
        <w:t>в</w:t>
      </w:r>
      <w:r w:rsidRPr="00BD2F6E">
        <w:rPr>
          <w:spacing w:val="6"/>
        </w:rPr>
        <w:t xml:space="preserve"> </w:t>
      </w:r>
      <w:r w:rsidRPr="00BD2F6E">
        <w:t>отношении</w:t>
      </w:r>
      <w:r w:rsidRPr="00BD2F6E">
        <w:rPr>
          <w:spacing w:val="60"/>
        </w:rPr>
        <w:t xml:space="preserve"> </w:t>
      </w:r>
      <w:r w:rsidRPr="00BD2F6E">
        <w:rPr>
          <w:spacing w:val="-1"/>
        </w:rPr>
        <w:t>выделяемых</w:t>
      </w:r>
      <w:r w:rsidRPr="00BD2F6E">
        <w:rPr>
          <w:spacing w:val="9"/>
        </w:rPr>
        <w:t xml:space="preserve"> </w:t>
      </w:r>
      <w:r w:rsidRPr="00BD2F6E">
        <w:t>проектом</w:t>
      </w:r>
      <w:r w:rsidRPr="00BD2F6E">
        <w:rPr>
          <w:spacing w:val="9"/>
        </w:rPr>
        <w:t xml:space="preserve"> </w:t>
      </w:r>
      <w:r w:rsidRPr="00BD2F6E">
        <w:t>планировки</w:t>
      </w:r>
      <w:r w:rsidRPr="00BD2F6E">
        <w:rPr>
          <w:spacing w:val="9"/>
        </w:rPr>
        <w:t xml:space="preserve"> </w:t>
      </w:r>
      <w:r w:rsidRPr="00BD2F6E">
        <w:rPr>
          <w:spacing w:val="-1"/>
        </w:rPr>
        <w:t>территории</w:t>
      </w:r>
      <w:r w:rsidRPr="00BD2F6E">
        <w:rPr>
          <w:spacing w:val="9"/>
        </w:rPr>
        <w:t xml:space="preserve"> </w:t>
      </w:r>
      <w:r w:rsidRPr="00BD2F6E">
        <w:t>одного</w:t>
      </w:r>
      <w:r w:rsidRPr="00BD2F6E">
        <w:rPr>
          <w:spacing w:val="9"/>
        </w:rPr>
        <w:t xml:space="preserve"> </w:t>
      </w:r>
      <w:r w:rsidRPr="00BD2F6E">
        <w:t>или</w:t>
      </w:r>
      <w:r w:rsidRPr="00BD2F6E">
        <w:rPr>
          <w:spacing w:val="9"/>
        </w:rPr>
        <w:t xml:space="preserve"> </w:t>
      </w:r>
      <w:r w:rsidRPr="00BD2F6E">
        <w:t>нескольких</w:t>
      </w:r>
      <w:r w:rsidRPr="00BD2F6E">
        <w:rPr>
          <w:spacing w:val="9"/>
        </w:rPr>
        <w:t xml:space="preserve"> </w:t>
      </w:r>
      <w:r w:rsidRPr="00BD2F6E">
        <w:t>смежных</w:t>
      </w:r>
      <w:r w:rsidRPr="00BD2F6E">
        <w:rPr>
          <w:spacing w:val="8"/>
        </w:rPr>
        <w:t xml:space="preserve"> </w:t>
      </w:r>
      <w:r w:rsidRPr="00BD2F6E">
        <w:rPr>
          <w:spacing w:val="-1"/>
        </w:rPr>
        <w:t>элементов</w:t>
      </w:r>
      <w:r w:rsidRPr="00BD2F6E">
        <w:rPr>
          <w:spacing w:val="53"/>
        </w:rPr>
        <w:t xml:space="preserve"> </w:t>
      </w:r>
      <w:r w:rsidRPr="00BD2F6E">
        <w:t>планировочной</w:t>
      </w:r>
      <w:r w:rsidRPr="00BD2F6E">
        <w:rPr>
          <w:spacing w:val="30"/>
        </w:rPr>
        <w:t xml:space="preserve"> </w:t>
      </w:r>
      <w:r w:rsidRPr="00BD2F6E">
        <w:rPr>
          <w:spacing w:val="-1"/>
        </w:rPr>
        <w:t>структуры,</w:t>
      </w:r>
      <w:r w:rsidRPr="00BD2F6E">
        <w:rPr>
          <w:spacing w:val="29"/>
        </w:rPr>
        <w:t xml:space="preserve"> </w:t>
      </w:r>
      <w:r w:rsidRPr="00BD2F6E">
        <w:t>определенных</w:t>
      </w:r>
      <w:r w:rsidRPr="00BD2F6E">
        <w:rPr>
          <w:spacing w:val="28"/>
        </w:rPr>
        <w:t xml:space="preserve"> </w:t>
      </w:r>
      <w:r w:rsidRPr="00BD2F6E">
        <w:t>правилами</w:t>
      </w:r>
      <w:r w:rsidRPr="00BD2F6E">
        <w:rPr>
          <w:spacing w:val="30"/>
        </w:rPr>
        <w:t xml:space="preserve"> </w:t>
      </w:r>
      <w:r w:rsidRPr="00BD2F6E">
        <w:rPr>
          <w:spacing w:val="-1"/>
        </w:rPr>
        <w:t>землепользования</w:t>
      </w:r>
      <w:r w:rsidRPr="00BD2F6E">
        <w:rPr>
          <w:spacing w:val="29"/>
        </w:rPr>
        <w:t xml:space="preserve"> </w:t>
      </w:r>
      <w:r w:rsidRPr="00BD2F6E">
        <w:t>и</w:t>
      </w:r>
      <w:r w:rsidRPr="00BD2F6E">
        <w:rPr>
          <w:spacing w:val="29"/>
        </w:rPr>
        <w:t xml:space="preserve"> </w:t>
      </w:r>
      <w:r w:rsidRPr="00BD2F6E">
        <w:t>застройки</w:t>
      </w:r>
      <w:r w:rsidRPr="00BD2F6E">
        <w:rPr>
          <w:spacing w:val="48"/>
        </w:rPr>
        <w:t xml:space="preserve"> </w:t>
      </w:r>
      <w:r w:rsidRPr="00BD2F6E">
        <w:rPr>
          <w:spacing w:val="-1"/>
        </w:rPr>
        <w:t>территориальных</w:t>
      </w:r>
      <w:r w:rsidRPr="00BD2F6E">
        <w:rPr>
          <w:spacing w:val="17"/>
        </w:rPr>
        <w:t xml:space="preserve"> </w:t>
      </w:r>
      <w:r w:rsidRPr="00BD2F6E">
        <w:t>зон</w:t>
      </w:r>
      <w:r w:rsidRPr="00BD2F6E">
        <w:rPr>
          <w:spacing w:val="18"/>
        </w:rPr>
        <w:t xml:space="preserve"> </w:t>
      </w:r>
      <w:r w:rsidRPr="00BD2F6E">
        <w:t>и</w:t>
      </w:r>
      <w:r w:rsidRPr="00BD2F6E">
        <w:rPr>
          <w:spacing w:val="17"/>
        </w:rPr>
        <w:t xml:space="preserve"> </w:t>
      </w:r>
      <w:r w:rsidRPr="00BD2F6E">
        <w:t>(или)</w:t>
      </w:r>
      <w:r w:rsidRPr="00BD2F6E">
        <w:rPr>
          <w:spacing w:val="17"/>
        </w:rPr>
        <w:t xml:space="preserve"> </w:t>
      </w:r>
      <w:r w:rsidRPr="00BD2F6E">
        <w:t>установленных</w:t>
      </w:r>
      <w:r w:rsidRPr="00BD2F6E">
        <w:rPr>
          <w:spacing w:val="17"/>
        </w:rPr>
        <w:t xml:space="preserve"> </w:t>
      </w:r>
      <w:r w:rsidRPr="00BD2F6E">
        <w:t>схемами</w:t>
      </w:r>
      <w:r w:rsidRPr="00BD2F6E">
        <w:rPr>
          <w:spacing w:val="17"/>
        </w:rPr>
        <w:t xml:space="preserve"> </w:t>
      </w:r>
      <w:r w:rsidRPr="00BD2F6E">
        <w:rPr>
          <w:spacing w:val="-1"/>
        </w:rPr>
        <w:t>территориального</w:t>
      </w:r>
      <w:r w:rsidRPr="00BD2F6E">
        <w:rPr>
          <w:spacing w:val="18"/>
        </w:rPr>
        <w:t xml:space="preserve"> </w:t>
      </w:r>
      <w:r w:rsidRPr="00BD2F6E">
        <w:t>планирования</w:t>
      </w:r>
      <w:r w:rsidRPr="00BD2F6E">
        <w:rPr>
          <w:spacing w:val="58"/>
        </w:rPr>
        <w:t xml:space="preserve"> </w:t>
      </w:r>
      <w:r w:rsidRPr="00BD2F6E">
        <w:rPr>
          <w:spacing w:val="-1"/>
        </w:rPr>
        <w:t>муниципальных</w:t>
      </w:r>
      <w:r w:rsidRPr="00BD2F6E">
        <w:rPr>
          <w:spacing w:val="39"/>
        </w:rPr>
        <w:t xml:space="preserve"> </w:t>
      </w:r>
      <w:r w:rsidRPr="00BD2F6E">
        <w:t>районов,</w:t>
      </w:r>
      <w:r w:rsidRPr="00BD2F6E">
        <w:rPr>
          <w:spacing w:val="38"/>
        </w:rPr>
        <w:t xml:space="preserve"> </w:t>
      </w:r>
      <w:r w:rsidRPr="00BD2F6E">
        <w:t>генеральными</w:t>
      </w:r>
      <w:r w:rsidRPr="00BD2F6E">
        <w:rPr>
          <w:spacing w:val="39"/>
        </w:rPr>
        <w:t xml:space="preserve"> </w:t>
      </w:r>
      <w:r w:rsidRPr="00BD2F6E">
        <w:t>планами</w:t>
      </w:r>
      <w:r w:rsidRPr="00BD2F6E">
        <w:rPr>
          <w:spacing w:val="38"/>
        </w:rPr>
        <w:t xml:space="preserve"> </w:t>
      </w:r>
      <w:r w:rsidRPr="00BD2F6E">
        <w:rPr>
          <w:spacing w:val="-1"/>
        </w:rPr>
        <w:t>поселений,</w:t>
      </w:r>
      <w:r w:rsidRPr="00BD2F6E">
        <w:rPr>
          <w:spacing w:val="39"/>
        </w:rPr>
        <w:t xml:space="preserve"> </w:t>
      </w:r>
      <w:r w:rsidRPr="00BD2F6E">
        <w:t>городских</w:t>
      </w:r>
      <w:r w:rsidRPr="00BD2F6E">
        <w:rPr>
          <w:spacing w:val="39"/>
        </w:rPr>
        <w:t xml:space="preserve"> </w:t>
      </w:r>
      <w:r w:rsidRPr="00BD2F6E">
        <w:t>округов</w:t>
      </w:r>
      <w:r w:rsidRPr="00BD2F6E">
        <w:rPr>
          <w:spacing w:val="41"/>
        </w:rPr>
        <w:t xml:space="preserve"> </w:t>
      </w:r>
      <w:r w:rsidRPr="00BD2F6E">
        <w:rPr>
          <w:spacing w:val="-1"/>
        </w:rPr>
        <w:t>функциональных</w:t>
      </w:r>
      <w:r w:rsidRPr="00BD2F6E">
        <w:rPr>
          <w:spacing w:val="7"/>
        </w:rPr>
        <w:t xml:space="preserve"> </w:t>
      </w:r>
      <w:r w:rsidRPr="00BD2F6E">
        <w:t>зон,</w:t>
      </w:r>
      <w:r w:rsidRPr="00BD2F6E">
        <w:rPr>
          <w:spacing w:val="9"/>
        </w:rPr>
        <w:t xml:space="preserve"> </w:t>
      </w:r>
      <w:r w:rsidRPr="00BD2F6E">
        <w:rPr>
          <w:spacing w:val="-1"/>
        </w:rPr>
        <w:t>территории,</w:t>
      </w:r>
      <w:r w:rsidRPr="00BD2F6E">
        <w:rPr>
          <w:spacing w:val="8"/>
        </w:rPr>
        <w:t xml:space="preserve"> </w:t>
      </w:r>
      <w:r w:rsidRPr="00BD2F6E">
        <w:t>в</w:t>
      </w:r>
      <w:r w:rsidRPr="00BD2F6E">
        <w:rPr>
          <w:spacing w:val="7"/>
        </w:rPr>
        <w:t xml:space="preserve"> </w:t>
      </w:r>
      <w:r w:rsidRPr="00BD2F6E">
        <w:t>отношении</w:t>
      </w:r>
      <w:r w:rsidRPr="00BD2F6E">
        <w:rPr>
          <w:spacing w:val="8"/>
        </w:rPr>
        <w:t xml:space="preserve"> </w:t>
      </w:r>
      <w:r w:rsidRPr="00BD2F6E">
        <w:rPr>
          <w:spacing w:val="-1"/>
        </w:rPr>
        <w:t>которой</w:t>
      </w:r>
      <w:r w:rsidRPr="00BD2F6E">
        <w:rPr>
          <w:spacing w:val="8"/>
        </w:rPr>
        <w:t xml:space="preserve"> </w:t>
      </w:r>
      <w:r w:rsidRPr="00BD2F6E">
        <w:rPr>
          <w:spacing w:val="-1"/>
        </w:rPr>
        <w:t>предусматривается</w:t>
      </w:r>
      <w:r w:rsidRPr="00BD2F6E">
        <w:rPr>
          <w:spacing w:val="8"/>
        </w:rPr>
        <w:t xml:space="preserve"> </w:t>
      </w:r>
      <w:r w:rsidRPr="00BD2F6E">
        <w:rPr>
          <w:spacing w:val="-1"/>
        </w:rPr>
        <w:t>осуществление</w:t>
      </w:r>
      <w:r w:rsidRPr="00BD2F6E">
        <w:rPr>
          <w:spacing w:val="109"/>
        </w:rPr>
        <w:t xml:space="preserve"> </w:t>
      </w:r>
      <w:r w:rsidRPr="00BD2F6E">
        <w:rPr>
          <w:spacing w:val="-1"/>
        </w:rPr>
        <w:t>комплексного</w:t>
      </w:r>
      <w:r w:rsidRPr="00BD2F6E">
        <w:t xml:space="preserve"> </w:t>
      </w:r>
      <w:r w:rsidRPr="00BD2F6E">
        <w:rPr>
          <w:spacing w:val="-1"/>
        </w:rPr>
        <w:t>развития</w:t>
      </w:r>
      <w:r w:rsidRPr="00BD2F6E">
        <w:t xml:space="preserve"> </w:t>
      </w:r>
      <w:r w:rsidRPr="00BD2F6E">
        <w:rPr>
          <w:spacing w:val="-1"/>
        </w:rPr>
        <w:t>территории.</w:t>
      </w:r>
    </w:p>
    <w:p w14:paraId="28243CED" w14:textId="77777777" w:rsidR="008476BC" w:rsidRPr="00BD2F6E" w:rsidRDefault="008476BC">
      <w:pPr>
        <w:pStyle w:val="af0"/>
        <w:numPr>
          <w:ilvl w:val="0"/>
          <w:numId w:val="126"/>
        </w:numPr>
        <w:tabs>
          <w:tab w:val="left" w:pos="992"/>
        </w:tabs>
        <w:suppressAutoHyphens w:val="0"/>
        <w:spacing w:after="0" w:line="240" w:lineRule="auto"/>
        <w:ind w:left="0" w:right="282" w:firstLine="709"/>
      </w:pPr>
      <w:r w:rsidRPr="00BD2F6E">
        <w:t>При</w:t>
      </w:r>
      <w:r w:rsidRPr="00BD2F6E">
        <w:rPr>
          <w:spacing w:val="5"/>
        </w:rPr>
        <w:t xml:space="preserve"> </w:t>
      </w:r>
      <w:r w:rsidRPr="00BD2F6E">
        <w:t>подготовке</w:t>
      </w:r>
      <w:r w:rsidRPr="00BD2F6E">
        <w:rPr>
          <w:spacing w:val="5"/>
        </w:rPr>
        <w:t xml:space="preserve"> </w:t>
      </w:r>
      <w:r w:rsidRPr="00BD2F6E">
        <w:t>документации</w:t>
      </w:r>
      <w:r w:rsidRPr="00BD2F6E">
        <w:rPr>
          <w:spacing w:val="5"/>
        </w:rPr>
        <w:t xml:space="preserve"> </w:t>
      </w:r>
      <w:r w:rsidRPr="00BD2F6E">
        <w:t>по</w:t>
      </w:r>
      <w:r w:rsidRPr="00BD2F6E">
        <w:rPr>
          <w:spacing w:val="5"/>
        </w:rPr>
        <w:t xml:space="preserve"> </w:t>
      </w:r>
      <w:r w:rsidRPr="00BD2F6E">
        <w:t>планировке</w:t>
      </w:r>
      <w:r w:rsidRPr="00BD2F6E">
        <w:rPr>
          <w:spacing w:val="5"/>
        </w:rPr>
        <w:t xml:space="preserve"> </w:t>
      </w:r>
      <w:r w:rsidRPr="00BD2F6E">
        <w:rPr>
          <w:spacing w:val="-1"/>
        </w:rPr>
        <w:t>территории</w:t>
      </w:r>
      <w:r w:rsidRPr="00BD2F6E">
        <w:rPr>
          <w:spacing w:val="5"/>
        </w:rPr>
        <w:t xml:space="preserve"> </w:t>
      </w:r>
      <w:r w:rsidRPr="00BD2F6E">
        <w:t>до</w:t>
      </w:r>
      <w:r w:rsidRPr="00BD2F6E">
        <w:rPr>
          <w:spacing w:val="4"/>
        </w:rPr>
        <w:t xml:space="preserve"> </w:t>
      </w:r>
      <w:r w:rsidRPr="00BD2F6E">
        <w:t>установления</w:t>
      </w:r>
      <w:r w:rsidRPr="00BD2F6E">
        <w:rPr>
          <w:spacing w:val="6"/>
        </w:rPr>
        <w:t xml:space="preserve"> </w:t>
      </w:r>
      <w:r w:rsidRPr="00BD2F6E">
        <w:t>границ</w:t>
      </w:r>
      <w:r w:rsidRPr="00BD2F6E">
        <w:rPr>
          <w:spacing w:val="6"/>
        </w:rPr>
        <w:t xml:space="preserve"> </w:t>
      </w:r>
      <w:r w:rsidRPr="00BD2F6E">
        <w:t>зон</w:t>
      </w:r>
      <w:r w:rsidRPr="00BD2F6E">
        <w:rPr>
          <w:spacing w:val="5"/>
        </w:rPr>
        <w:t xml:space="preserve"> </w:t>
      </w:r>
      <w:r w:rsidRPr="00BD2F6E">
        <w:t>с</w:t>
      </w:r>
      <w:r w:rsidRPr="00BD2F6E">
        <w:rPr>
          <w:spacing w:val="24"/>
        </w:rPr>
        <w:t xml:space="preserve"> </w:t>
      </w:r>
      <w:r w:rsidRPr="00BD2F6E">
        <w:t>особыми</w:t>
      </w:r>
      <w:r w:rsidRPr="00BD2F6E">
        <w:rPr>
          <w:spacing w:val="-8"/>
        </w:rPr>
        <w:t xml:space="preserve"> </w:t>
      </w:r>
      <w:r w:rsidRPr="00BD2F6E">
        <w:rPr>
          <w:spacing w:val="-1"/>
        </w:rPr>
        <w:t>условиями</w:t>
      </w:r>
      <w:r w:rsidRPr="00BD2F6E">
        <w:rPr>
          <w:spacing w:val="-7"/>
        </w:rPr>
        <w:t xml:space="preserve"> </w:t>
      </w:r>
      <w:r w:rsidRPr="00BD2F6E">
        <w:t>использования</w:t>
      </w:r>
      <w:r w:rsidRPr="00BD2F6E">
        <w:rPr>
          <w:spacing w:val="-8"/>
        </w:rPr>
        <w:t xml:space="preserve"> </w:t>
      </w:r>
      <w:r w:rsidRPr="00BD2F6E">
        <w:rPr>
          <w:spacing w:val="-1"/>
        </w:rPr>
        <w:t>территории</w:t>
      </w:r>
      <w:r w:rsidRPr="00BD2F6E">
        <w:rPr>
          <w:spacing w:val="-9"/>
        </w:rPr>
        <w:t xml:space="preserve"> </w:t>
      </w:r>
      <w:r w:rsidRPr="00BD2F6E">
        <w:t>учитываются</w:t>
      </w:r>
      <w:r w:rsidRPr="00BD2F6E">
        <w:rPr>
          <w:spacing w:val="-7"/>
        </w:rPr>
        <w:t xml:space="preserve"> </w:t>
      </w:r>
      <w:r w:rsidRPr="00BD2F6E">
        <w:rPr>
          <w:spacing w:val="-1"/>
        </w:rPr>
        <w:t>размеры</w:t>
      </w:r>
      <w:r w:rsidRPr="00BD2F6E">
        <w:rPr>
          <w:spacing w:val="-8"/>
        </w:rPr>
        <w:t xml:space="preserve"> </w:t>
      </w:r>
      <w:r w:rsidRPr="00BD2F6E">
        <w:t>этих</w:t>
      </w:r>
      <w:r w:rsidRPr="00BD2F6E">
        <w:rPr>
          <w:spacing w:val="-8"/>
        </w:rPr>
        <w:t xml:space="preserve"> </w:t>
      </w:r>
      <w:r w:rsidRPr="00BD2F6E">
        <w:t>зон</w:t>
      </w:r>
      <w:r w:rsidRPr="00BD2F6E">
        <w:rPr>
          <w:spacing w:val="-6"/>
        </w:rPr>
        <w:t xml:space="preserve"> </w:t>
      </w:r>
      <w:r w:rsidRPr="00BD2F6E">
        <w:t>и</w:t>
      </w:r>
      <w:r w:rsidRPr="00BD2F6E">
        <w:rPr>
          <w:spacing w:val="-8"/>
        </w:rPr>
        <w:t xml:space="preserve"> </w:t>
      </w:r>
      <w:r w:rsidRPr="00BD2F6E">
        <w:t>ограничения</w:t>
      </w:r>
      <w:r w:rsidRPr="00BD2F6E">
        <w:rPr>
          <w:spacing w:val="-8"/>
        </w:rPr>
        <w:t xml:space="preserve"> </w:t>
      </w:r>
      <w:r w:rsidRPr="00BD2F6E">
        <w:t>по</w:t>
      </w:r>
      <w:r w:rsidRPr="00BD2F6E">
        <w:rPr>
          <w:spacing w:val="45"/>
        </w:rPr>
        <w:t xml:space="preserve"> </w:t>
      </w:r>
      <w:r w:rsidRPr="00BD2F6E">
        <w:t>использованию</w:t>
      </w:r>
      <w:r w:rsidRPr="00BD2F6E">
        <w:rPr>
          <w:spacing w:val="34"/>
        </w:rPr>
        <w:t xml:space="preserve"> </w:t>
      </w:r>
      <w:r w:rsidRPr="00BD2F6E">
        <w:t>территории</w:t>
      </w:r>
      <w:r w:rsidRPr="00BD2F6E">
        <w:rPr>
          <w:spacing w:val="35"/>
        </w:rPr>
        <w:t xml:space="preserve"> </w:t>
      </w:r>
      <w:r w:rsidRPr="00BD2F6E">
        <w:t>в</w:t>
      </w:r>
      <w:r w:rsidRPr="00BD2F6E">
        <w:rPr>
          <w:spacing w:val="34"/>
        </w:rPr>
        <w:t xml:space="preserve"> </w:t>
      </w:r>
      <w:r w:rsidRPr="00BD2F6E">
        <w:t>границах</w:t>
      </w:r>
      <w:r w:rsidRPr="00BD2F6E">
        <w:rPr>
          <w:spacing w:val="35"/>
        </w:rPr>
        <w:t xml:space="preserve"> </w:t>
      </w:r>
      <w:r w:rsidRPr="00BD2F6E">
        <w:t>таких</w:t>
      </w:r>
      <w:r w:rsidRPr="00BD2F6E">
        <w:rPr>
          <w:spacing w:val="34"/>
        </w:rPr>
        <w:t xml:space="preserve"> </w:t>
      </w:r>
      <w:r w:rsidRPr="00BD2F6E">
        <w:t>зон,</w:t>
      </w:r>
      <w:r w:rsidRPr="00BD2F6E">
        <w:rPr>
          <w:spacing w:val="34"/>
        </w:rPr>
        <w:t xml:space="preserve"> </w:t>
      </w:r>
      <w:r w:rsidRPr="00BD2F6E">
        <w:rPr>
          <w:spacing w:val="-1"/>
        </w:rPr>
        <w:t>которые</w:t>
      </w:r>
      <w:r w:rsidRPr="00BD2F6E">
        <w:rPr>
          <w:spacing w:val="33"/>
        </w:rPr>
        <w:t xml:space="preserve"> </w:t>
      </w:r>
      <w:r w:rsidRPr="00BD2F6E">
        <w:rPr>
          <w:spacing w:val="-1"/>
        </w:rPr>
        <w:t>устанавливаются</w:t>
      </w:r>
      <w:r w:rsidRPr="00BD2F6E">
        <w:rPr>
          <w:spacing w:val="36"/>
        </w:rPr>
        <w:t xml:space="preserve"> </w:t>
      </w:r>
      <w:r w:rsidRPr="00BD2F6E">
        <w:t>в</w:t>
      </w:r>
      <w:r w:rsidRPr="00BD2F6E">
        <w:rPr>
          <w:spacing w:val="34"/>
        </w:rPr>
        <w:t xml:space="preserve"> </w:t>
      </w:r>
      <w:r w:rsidRPr="00BD2F6E">
        <w:rPr>
          <w:spacing w:val="-1"/>
        </w:rPr>
        <w:t>соответствии</w:t>
      </w:r>
      <w:r w:rsidRPr="00BD2F6E">
        <w:rPr>
          <w:spacing w:val="34"/>
        </w:rPr>
        <w:t xml:space="preserve"> </w:t>
      </w:r>
      <w:r w:rsidRPr="00BD2F6E">
        <w:t>с</w:t>
      </w:r>
      <w:r w:rsidRPr="00BD2F6E">
        <w:rPr>
          <w:spacing w:val="63"/>
        </w:rPr>
        <w:t xml:space="preserve"> </w:t>
      </w:r>
      <w:r w:rsidRPr="00BD2F6E">
        <w:t>законодательством Российской Федерации.</w:t>
      </w:r>
    </w:p>
    <w:p w14:paraId="11421EDA" w14:textId="77777777" w:rsidR="008476BC" w:rsidRPr="00BD2F6E" w:rsidRDefault="008476BC">
      <w:pPr>
        <w:pStyle w:val="af0"/>
        <w:numPr>
          <w:ilvl w:val="0"/>
          <w:numId w:val="126"/>
        </w:numPr>
        <w:tabs>
          <w:tab w:val="left" w:pos="931"/>
        </w:tabs>
        <w:suppressAutoHyphens w:val="0"/>
        <w:spacing w:after="0" w:line="240" w:lineRule="auto"/>
        <w:ind w:left="0" w:right="282" w:firstLine="709"/>
      </w:pPr>
      <w:r w:rsidRPr="00BD2F6E">
        <w:t>Подготовка</w:t>
      </w:r>
      <w:r w:rsidRPr="00BD2F6E">
        <w:rPr>
          <w:spacing w:val="48"/>
        </w:rPr>
        <w:t xml:space="preserve"> </w:t>
      </w:r>
      <w:r w:rsidRPr="00BD2F6E">
        <w:t>графической</w:t>
      </w:r>
      <w:r w:rsidRPr="00BD2F6E">
        <w:rPr>
          <w:spacing w:val="49"/>
        </w:rPr>
        <w:t xml:space="preserve"> </w:t>
      </w:r>
      <w:r w:rsidRPr="00BD2F6E">
        <w:t>части</w:t>
      </w:r>
      <w:r w:rsidRPr="00BD2F6E">
        <w:rPr>
          <w:spacing w:val="48"/>
        </w:rPr>
        <w:t xml:space="preserve"> </w:t>
      </w:r>
      <w:r w:rsidRPr="00BD2F6E">
        <w:rPr>
          <w:spacing w:val="-1"/>
        </w:rPr>
        <w:t>документации</w:t>
      </w:r>
      <w:r w:rsidRPr="00BD2F6E">
        <w:rPr>
          <w:spacing w:val="48"/>
        </w:rPr>
        <w:t xml:space="preserve"> </w:t>
      </w:r>
      <w:r w:rsidRPr="00BD2F6E">
        <w:t>по</w:t>
      </w:r>
      <w:r w:rsidRPr="00BD2F6E">
        <w:rPr>
          <w:spacing w:val="48"/>
        </w:rPr>
        <w:t xml:space="preserve"> </w:t>
      </w:r>
      <w:r w:rsidRPr="00BD2F6E">
        <w:t>планировке</w:t>
      </w:r>
      <w:r w:rsidRPr="00BD2F6E">
        <w:rPr>
          <w:spacing w:val="48"/>
        </w:rPr>
        <w:t xml:space="preserve"> </w:t>
      </w:r>
      <w:r w:rsidRPr="00BD2F6E">
        <w:t>территории</w:t>
      </w:r>
      <w:r w:rsidRPr="00BD2F6E">
        <w:rPr>
          <w:spacing w:val="24"/>
        </w:rPr>
        <w:t xml:space="preserve"> </w:t>
      </w:r>
      <w:r w:rsidRPr="00BD2F6E">
        <w:rPr>
          <w:spacing w:val="-1"/>
        </w:rPr>
        <w:t>осуществляется:</w:t>
      </w:r>
    </w:p>
    <w:p w14:paraId="30A64100" w14:textId="77777777" w:rsidR="008476BC" w:rsidRPr="00BD2F6E" w:rsidRDefault="008476BC">
      <w:pPr>
        <w:pStyle w:val="af0"/>
        <w:numPr>
          <w:ilvl w:val="0"/>
          <w:numId w:val="123"/>
        </w:numPr>
        <w:tabs>
          <w:tab w:val="left" w:pos="1111"/>
        </w:tabs>
        <w:suppressAutoHyphens w:val="0"/>
        <w:spacing w:after="0" w:line="240" w:lineRule="auto"/>
        <w:ind w:left="0" w:right="282" w:firstLine="709"/>
      </w:pPr>
      <w:r w:rsidRPr="00BD2F6E">
        <w:t>в</w:t>
      </w:r>
      <w:r w:rsidRPr="00BD2F6E">
        <w:rPr>
          <w:spacing w:val="44"/>
        </w:rPr>
        <w:t xml:space="preserve"> </w:t>
      </w:r>
      <w:r w:rsidRPr="00BD2F6E">
        <w:rPr>
          <w:spacing w:val="-1"/>
        </w:rPr>
        <w:t>соответствии</w:t>
      </w:r>
      <w:r w:rsidRPr="00BD2F6E">
        <w:rPr>
          <w:spacing w:val="46"/>
        </w:rPr>
        <w:t xml:space="preserve"> </w:t>
      </w:r>
      <w:r w:rsidRPr="00BD2F6E">
        <w:t>с</w:t>
      </w:r>
      <w:r w:rsidRPr="00BD2F6E">
        <w:rPr>
          <w:spacing w:val="45"/>
        </w:rPr>
        <w:t xml:space="preserve"> </w:t>
      </w:r>
      <w:r w:rsidRPr="00BD2F6E">
        <w:t>системой</w:t>
      </w:r>
      <w:r w:rsidRPr="00BD2F6E">
        <w:rPr>
          <w:spacing w:val="44"/>
        </w:rPr>
        <w:t xml:space="preserve"> </w:t>
      </w:r>
      <w:r w:rsidRPr="00BD2F6E">
        <w:t>координат,</w:t>
      </w:r>
      <w:r w:rsidRPr="00BD2F6E">
        <w:rPr>
          <w:spacing w:val="45"/>
        </w:rPr>
        <w:t xml:space="preserve"> </w:t>
      </w:r>
      <w:r w:rsidRPr="00BD2F6E">
        <w:t>используемой</w:t>
      </w:r>
      <w:r w:rsidRPr="00BD2F6E">
        <w:rPr>
          <w:spacing w:val="45"/>
        </w:rPr>
        <w:t xml:space="preserve"> </w:t>
      </w:r>
      <w:r w:rsidRPr="00BD2F6E">
        <w:rPr>
          <w:spacing w:val="-1"/>
        </w:rPr>
        <w:t>для</w:t>
      </w:r>
      <w:r w:rsidRPr="00BD2F6E">
        <w:rPr>
          <w:spacing w:val="45"/>
        </w:rPr>
        <w:t xml:space="preserve"> </w:t>
      </w:r>
      <w:r w:rsidRPr="00BD2F6E">
        <w:t>ведения</w:t>
      </w:r>
      <w:r w:rsidRPr="00BD2F6E">
        <w:rPr>
          <w:spacing w:val="45"/>
        </w:rPr>
        <w:t xml:space="preserve"> </w:t>
      </w:r>
      <w:r w:rsidRPr="00BD2F6E">
        <w:t>Единого</w:t>
      </w:r>
      <w:r w:rsidRPr="00BD2F6E">
        <w:rPr>
          <w:spacing w:val="25"/>
        </w:rPr>
        <w:t xml:space="preserve"> </w:t>
      </w:r>
      <w:r w:rsidRPr="00BD2F6E">
        <w:t>государственного реестра недвижимости;</w:t>
      </w:r>
    </w:p>
    <w:p w14:paraId="7518727E" w14:textId="77777777" w:rsidR="008476BC" w:rsidRPr="00BD2F6E" w:rsidRDefault="008476BC">
      <w:pPr>
        <w:pStyle w:val="af0"/>
        <w:numPr>
          <w:ilvl w:val="0"/>
          <w:numId w:val="123"/>
        </w:numPr>
        <w:tabs>
          <w:tab w:val="left" w:pos="1111"/>
        </w:tabs>
        <w:suppressAutoHyphens w:val="0"/>
        <w:spacing w:after="0" w:line="240" w:lineRule="auto"/>
        <w:ind w:left="0" w:right="282" w:firstLine="709"/>
      </w:pPr>
      <w:r w:rsidRPr="00BD2F6E">
        <w:t>с</w:t>
      </w:r>
      <w:r w:rsidRPr="00BD2F6E">
        <w:rPr>
          <w:spacing w:val="-4"/>
        </w:rPr>
        <w:t xml:space="preserve"> </w:t>
      </w:r>
      <w:r w:rsidRPr="00BD2F6E">
        <w:rPr>
          <w:spacing w:val="-1"/>
        </w:rPr>
        <w:t>использованием</w:t>
      </w:r>
      <w:r w:rsidRPr="00BD2F6E">
        <w:rPr>
          <w:spacing w:val="-4"/>
        </w:rPr>
        <w:t xml:space="preserve"> </w:t>
      </w:r>
      <w:r w:rsidRPr="00BD2F6E">
        <w:rPr>
          <w:spacing w:val="-1"/>
        </w:rPr>
        <w:t>цифровых</w:t>
      </w:r>
      <w:r w:rsidRPr="00BD2F6E">
        <w:rPr>
          <w:spacing w:val="-5"/>
        </w:rPr>
        <w:t xml:space="preserve"> </w:t>
      </w:r>
      <w:r w:rsidRPr="00BD2F6E">
        <w:rPr>
          <w:spacing w:val="-1"/>
        </w:rPr>
        <w:t>топографических</w:t>
      </w:r>
      <w:r w:rsidRPr="00BD2F6E">
        <w:rPr>
          <w:spacing w:val="-4"/>
        </w:rPr>
        <w:t xml:space="preserve"> </w:t>
      </w:r>
      <w:r w:rsidRPr="00BD2F6E">
        <w:t>карт,</w:t>
      </w:r>
      <w:r w:rsidRPr="00BD2F6E">
        <w:rPr>
          <w:spacing w:val="-5"/>
        </w:rPr>
        <w:t xml:space="preserve"> </w:t>
      </w:r>
      <w:r w:rsidRPr="00BD2F6E">
        <w:t>цифровых</w:t>
      </w:r>
      <w:r w:rsidRPr="00BD2F6E">
        <w:rPr>
          <w:spacing w:val="-5"/>
        </w:rPr>
        <w:t xml:space="preserve"> </w:t>
      </w:r>
      <w:r w:rsidRPr="00BD2F6E">
        <w:rPr>
          <w:spacing w:val="-1"/>
        </w:rPr>
        <w:t>топографических</w:t>
      </w:r>
      <w:r w:rsidRPr="00BD2F6E">
        <w:rPr>
          <w:spacing w:val="-4"/>
        </w:rPr>
        <w:t xml:space="preserve"> </w:t>
      </w:r>
      <w:r w:rsidRPr="00BD2F6E">
        <w:t>планов,</w:t>
      </w:r>
      <w:hyperlink r:id="rId59">
        <w:r w:rsidRPr="00BD2F6E">
          <w:rPr>
            <w:spacing w:val="89"/>
          </w:rPr>
          <w:t xml:space="preserve"> </w:t>
        </w:r>
        <w:r w:rsidRPr="00BD2F6E">
          <w:t>требования</w:t>
        </w:r>
      </w:hyperlink>
      <w:r w:rsidRPr="00BD2F6E">
        <w:rPr>
          <w:spacing w:val="26"/>
        </w:rPr>
        <w:t xml:space="preserve"> </w:t>
      </w:r>
      <w:r w:rsidRPr="00BD2F6E">
        <w:t>к</w:t>
      </w:r>
      <w:r w:rsidRPr="00BD2F6E">
        <w:rPr>
          <w:spacing w:val="25"/>
        </w:rPr>
        <w:t xml:space="preserve"> </w:t>
      </w:r>
      <w:r w:rsidRPr="00BD2F6E">
        <w:t>которым</w:t>
      </w:r>
      <w:r w:rsidRPr="00BD2F6E">
        <w:rPr>
          <w:spacing w:val="25"/>
        </w:rPr>
        <w:t xml:space="preserve"> </w:t>
      </w:r>
      <w:r w:rsidRPr="00BD2F6E">
        <w:t>устанавливаются</w:t>
      </w:r>
      <w:r w:rsidRPr="00BD2F6E">
        <w:rPr>
          <w:spacing w:val="25"/>
        </w:rPr>
        <w:t xml:space="preserve"> </w:t>
      </w:r>
      <w:r w:rsidRPr="00BD2F6E">
        <w:t>уполномоченным</w:t>
      </w:r>
      <w:r w:rsidRPr="00BD2F6E">
        <w:rPr>
          <w:spacing w:val="25"/>
        </w:rPr>
        <w:t xml:space="preserve"> </w:t>
      </w:r>
      <w:r w:rsidRPr="00BD2F6E">
        <w:rPr>
          <w:spacing w:val="-1"/>
        </w:rPr>
        <w:t>федеральным</w:t>
      </w:r>
      <w:r w:rsidRPr="00BD2F6E">
        <w:rPr>
          <w:spacing w:val="26"/>
        </w:rPr>
        <w:t xml:space="preserve"> </w:t>
      </w:r>
      <w:r w:rsidRPr="00BD2F6E">
        <w:t>органом</w:t>
      </w:r>
      <w:r w:rsidRPr="00BD2F6E">
        <w:rPr>
          <w:spacing w:val="29"/>
        </w:rPr>
        <w:t xml:space="preserve"> </w:t>
      </w:r>
      <w:r w:rsidRPr="00BD2F6E">
        <w:t>исполнительной власти.</w:t>
      </w:r>
    </w:p>
    <w:p w14:paraId="45ED2F47" w14:textId="77777777" w:rsidR="008476BC" w:rsidRPr="00BD2F6E" w:rsidRDefault="008476BC">
      <w:pPr>
        <w:pStyle w:val="af0"/>
        <w:numPr>
          <w:ilvl w:val="0"/>
          <w:numId w:val="126"/>
        </w:numPr>
        <w:tabs>
          <w:tab w:val="left" w:pos="972"/>
        </w:tabs>
        <w:suppressAutoHyphens w:val="0"/>
        <w:spacing w:after="0" w:line="240" w:lineRule="auto"/>
        <w:ind w:left="0" w:right="282" w:firstLine="709"/>
      </w:pPr>
      <w:hyperlink r:id="rId60">
        <w:r w:rsidRPr="00BD2F6E">
          <w:rPr>
            <w:spacing w:val="-1"/>
          </w:rPr>
          <w:t>Состав</w:t>
        </w:r>
        <w:r w:rsidRPr="00BD2F6E">
          <w:rPr>
            <w:spacing w:val="46"/>
          </w:rPr>
          <w:t xml:space="preserve"> </w:t>
        </w:r>
        <w:r w:rsidRPr="00BD2F6E">
          <w:t>и</w:t>
        </w:r>
        <w:r w:rsidRPr="00BD2F6E">
          <w:rPr>
            <w:spacing w:val="46"/>
          </w:rPr>
          <w:t xml:space="preserve"> </w:t>
        </w:r>
        <w:r w:rsidRPr="00BD2F6E">
          <w:t>содержание</w:t>
        </w:r>
      </w:hyperlink>
      <w:r w:rsidRPr="00BD2F6E">
        <w:rPr>
          <w:spacing w:val="47"/>
        </w:rPr>
        <w:t xml:space="preserve"> </w:t>
      </w:r>
      <w:r w:rsidRPr="00BD2F6E">
        <w:rPr>
          <w:spacing w:val="-1"/>
        </w:rPr>
        <w:t>документации</w:t>
      </w:r>
      <w:r w:rsidRPr="00BD2F6E">
        <w:rPr>
          <w:spacing w:val="46"/>
        </w:rPr>
        <w:t xml:space="preserve"> </w:t>
      </w:r>
      <w:r w:rsidRPr="00BD2F6E">
        <w:t>по</w:t>
      </w:r>
      <w:r w:rsidRPr="00BD2F6E">
        <w:rPr>
          <w:spacing w:val="46"/>
        </w:rPr>
        <w:t xml:space="preserve"> </w:t>
      </w:r>
      <w:r w:rsidRPr="00BD2F6E">
        <w:t>планировке</w:t>
      </w:r>
      <w:r w:rsidRPr="00BD2F6E">
        <w:rPr>
          <w:spacing w:val="46"/>
        </w:rPr>
        <w:t xml:space="preserve"> </w:t>
      </w:r>
      <w:r w:rsidRPr="00BD2F6E">
        <w:rPr>
          <w:spacing w:val="-1"/>
        </w:rPr>
        <w:t>территории,</w:t>
      </w:r>
      <w:r w:rsidRPr="00BD2F6E">
        <w:rPr>
          <w:spacing w:val="46"/>
        </w:rPr>
        <w:t xml:space="preserve"> </w:t>
      </w:r>
      <w:r w:rsidRPr="00BD2F6E">
        <w:rPr>
          <w:spacing w:val="-1"/>
        </w:rPr>
        <w:t>предусматривающей</w:t>
      </w:r>
      <w:r w:rsidRPr="00BD2F6E">
        <w:rPr>
          <w:spacing w:val="73"/>
        </w:rPr>
        <w:t xml:space="preserve"> </w:t>
      </w:r>
      <w:r w:rsidRPr="00BD2F6E">
        <w:rPr>
          <w:spacing w:val="-1"/>
        </w:rPr>
        <w:t>размещение</w:t>
      </w:r>
      <w:r w:rsidRPr="00BD2F6E">
        <w:rPr>
          <w:spacing w:val="21"/>
        </w:rPr>
        <w:t xml:space="preserve"> </w:t>
      </w:r>
      <w:r w:rsidRPr="00BD2F6E">
        <w:t>одного</w:t>
      </w:r>
      <w:r w:rsidRPr="00BD2F6E">
        <w:rPr>
          <w:spacing w:val="21"/>
        </w:rPr>
        <w:t xml:space="preserve"> </w:t>
      </w:r>
      <w:r w:rsidRPr="00BD2F6E">
        <w:rPr>
          <w:spacing w:val="-1"/>
        </w:rPr>
        <w:t>или</w:t>
      </w:r>
      <w:r w:rsidRPr="00BD2F6E">
        <w:rPr>
          <w:spacing w:val="21"/>
        </w:rPr>
        <w:t xml:space="preserve"> </w:t>
      </w:r>
      <w:r w:rsidRPr="00BD2F6E">
        <w:rPr>
          <w:spacing w:val="-1"/>
        </w:rPr>
        <w:t>нескольких</w:t>
      </w:r>
      <w:r w:rsidRPr="00BD2F6E">
        <w:rPr>
          <w:spacing w:val="21"/>
        </w:rPr>
        <w:t xml:space="preserve"> </w:t>
      </w:r>
      <w:r w:rsidRPr="00BD2F6E">
        <w:t>линейных</w:t>
      </w:r>
      <w:r w:rsidRPr="00BD2F6E">
        <w:rPr>
          <w:spacing w:val="21"/>
        </w:rPr>
        <w:t xml:space="preserve"> </w:t>
      </w:r>
      <w:r w:rsidRPr="00BD2F6E">
        <w:rPr>
          <w:spacing w:val="-1"/>
        </w:rPr>
        <w:t>объектов,</w:t>
      </w:r>
      <w:r w:rsidRPr="00BD2F6E">
        <w:rPr>
          <w:spacing w:val="20"/>
        </w:rPr>
        <w:t xml:space="preserve"> </w:t>
      </w:r>
      <w:r w:rsidRPr="00BD2F6E">
        <w:rPr>
          <w:spacing w:val="-1"/>
        </w:rPr>
        <w:t>устанавливаются</w:t>
      </w:r>
      <w:r w:rsidRPr="00BD2F6E">
        <w:rPr>
          <w:spacing w:val="22"/>
        </w:rPr>
        <w:t xml:space="preserve"> </w:t>
      </w:r>
      <w:r w:rsidRPr="00BD2F6E">
        <w:rPr>
          <w:spacing w:val="-1"/>
        </w:rPr>
        <w:t>Правительством</w:t>
      </w:r>
      <w:r w:rsidRPr="00BD2F6E">
        <w:rPr>
          <w:spacing w:val="103"/>
        </w:rPr>
        <w:t xml:space="preserve"> </w:t>
      </w:r>
      <w:r w:rsidRPr="00BD2F6E">
        <w:t xml:space="preserve">Российской </w:t>
      </w:r>
      <w:r w:rsidRPr="00BD2F6E">
        <w:rPr>
          <w:spacing w:val="-1"/>
        </w:rPr>
        <w:t>Федерации.</w:t>
      </w:r>
    </w:p>
    <w:p w14:paraId="373B9906" w14:textId="77777777" w:rsidR="008476BC" w:rsidRPr="00BD2F6E" w:rsidRDefault="008476BC" w:rsidP="00C97194">
      <w:pPr>
        <w:spacing w:before="1"/>
        <w:ind w:right="282" w:firstLine="709"/>
        <w:rPr>
          <w:rFonts w:ascii="Times New Roman" w:hAnsi="Times New Roman" w:cs="Times New Roman"/>
        </w:rPr>
      </w:pPr>
    </w:p>
    <w:p w14:paraId="046A5A0B" w14:textId="77777777" w:rsidR="008476BC" w:rsidRPr="00BD2F6E" w:rsidRDefault="008476BC" w:rsidP="00C97194">
      <w:pPr>
        <w:keepNext/>
        <w:keepLines/>
        <w:ind w:right="282" w:firstLine="709"/>
        <w:outlineLvl w:val="1"/>
        <w:rPr>
          <w:rFonts w:ascii="Times New Roman" w:hAnsi="Times New Roman" w:cs="Times New Roman"/>
          <w:b/>
          <w:lang w:eastAsia="en-US"/>
        </w:rPr>
      </w:pPr>
      <w:bookmarkStart w:id="63" w:name="_Toc177044896"/>
      <w:r w:rsidRPr="00BD2F6E">
        <w:rPr>
          <w:rFonts w:ascii="Times New Roman" w:hAnsi="Times New Roman" w:cs="Times New Roman"/>
          <w:b/>
          <w:lang w:eastAsia="en-US"/>
        </w:rPr>
        <w:t>Статья 25.  Инженерные изыскания для подготовки документации по планировке территории</w:t>
      </w:r>
      <w:bookmarkEnd w:id="63"/>
    </w:p>
    <w:p w14:paraId="7F0D09D2" w14:textId="77777777" w:rsidR="008476BC" w:rsidRPr="00BD2F6E" w:rsidRDefault="008476BC" w:rsidP="00C97194">
      <w:pPr>
        <w:spacing w:before="11"/>
        <w:ind w:right="282" w:firstLine="709"/>
        <w:rPr>
          <w:rFonts w:ascii="Times New Roman" w:hAnsi="Times New Roman" w:cs="Times New Roman"/>
          <w:i/>
        </w:rPr>
      </w:pPr>
    </w:p>
    <w:p w14:paraId="323EB57A" w14:textId="77777777" w:rsidR="008476BC" w:rsidRPr="00BD2F6E" w:rsidRDefault="008476BC">
      <w:pPr>
        <w:pStyle w:val="af0"/>
        <w:numPr>
          <w:ilvl w:val="0"/>
          <w:numId w:val="122"/>
        </w:numPr>
        <w:tabs>
          <w:tab w:val="left" w:pos="943"/>
        </w:tabs>
        <w:suppressAutoHyphens w:val="0"/>
        <w:spacing w:after="0" w:line="240" w:lineRule="auto"/>
        <w:ind w:left="0" w:right="282" w:firstLine="709"/>
      </w:pPr>
      <w:r w:rsidRPr="00BD2F6E">
        <w:rPr>
          <w:spacing w:val="-1"/>
        </w:rPr>
        <w:t>Подготовка</w:t>
      </w:r>
      <w:r w:rsidRPr="00BD2F6E">
        <w:rPr>
          <w:spacing w:val="17"/>
        </w:rPr>
        <w:t xml:space="preserve"> </w:t>
      </w:r>
      <w:r w:rsidRPr="00BD2F6E">
        <w:rPr>
          <w:spacing w:val="-1"/>
        </w:rPr>
        <w:t>документации</w:t>
      </w:r>
      <w:r w:rsidRPr="00BD2F6E">
        <w:rPr>
          <w:spacing w:val="17"/>
        </w:rPr>
        <w:t xml:space="preserve"> </w:t>
      </w:r>
      <w:r w:rsidRPr="00BD2F6E">
        <w:t>по</w:t>
      </w:r>
      <w:r w:rsidRPr="00BD2F6E">
        <w:rPr>
          <w:spacing w:val="17"/>
        </w:rPr>
        <w:t xml:space="preserve"> </w:t>
      </w:r>
      <w:r w:rsidRPr="00BD2F6E">
        <w:t>планировке</w:t>
      </w:r>
      <w:r w:rsidRPr="00BD2F6E">
        <w:rPr>
          <w:spacing w:val="17"/>
        </w:rPr>
        <w:t xml:space="preserve"> </w:t>
      </w:r>
      <w:r w:rsidRPr="00BD2F6E">
        <w:rPr>
          <w:spacing w:val="-1"/>
        </w:rPr>
        <w:t>территории</w:t>
      </w:r>
      <w:r w:rsidRPr="00BD2F6E">
        <w:rPr>
          <w:spacing w:val="17"/>
        </w:rPr>
        <w:t xml:space="preserve"> </w:t>
      </w:r>
      <w:r w:rsidRPr="00BD2F6E">
        <w:rPr>
          <w:spacing w:val="-1"/>
        </w:rPr>
        <w:t>осуществляется</w:t>
      </w:r>
      <w:r w:rsidRPr="00BD2F6E">
        <w:rPr>
          <w:spacing w:val="17"/>
        </w:rPr>
        <w:t xml:space="preserve"> </w:t>
      </w:r>
      <w:r w:rsidRPr="00BD2F6E">
        <w:t>в</w:t>
      </w:r>
      <w:r w:rsidRPr="00BD2F6E">
        <w:rPr>
          <w:spacing w:val="17"/>
        </w:rPr>
        <w:t xml:space="preserve"> </w:t>
      </w:r>
      <w:r w:rsidRPr="00BD2F6E">
        <w:rPr>
          <w:spacing w:val="-1"/>
        </w:rPr>
        <w:t>соответствии</w:t>
      </w:r>
      <w:r w:rsidRPr="00BD2F6E">
        <w:rPr>
          <w:spacing w:val="19"/>
        </w:rPr>
        <w:t xml:space="preserve"> </w:t>
      </w:r>
      <w:r w:rsidRPr="00BD2F6E">
        <w:t>с</w:t>
      </w:r>
      <w:r w:rsidRPr="00BD2F6E">
        <w:rPr>
          <w:spacing w:val="103"/>
        </w:rPr>
        <w:t xml:space="preserve"> </w:t>
      </w:r>
      <w:r w:rsidRPr="00BD2F6E">
        <w:rPr>
          <w:spacing w:val="-1"/>
        </w:rPr>
        <w:t>материалами</w:t>
      </w:r>
      <w:r w:rsidRPr="00BD2F6E">
        <w:rPr>
          <w:spacing w:val="39"/>
        </w:rPr>
        <w:t xml:space="preserve"> </w:t>
      </w:r>
      <w:r w:rsidRPr="00BD2F6E">
        <w:t>и</w:t>
      </w:r>
      <w:r w:rsidRPr="00BD2F6E">
        <w:rPr>
          <w:spacing w:val="39"/>
        </w:rPr>
        <w:t xml:space="preserve"> </w:t>
      </w:r>
      <w:r w:rsidRPr="00BD2F6E">
        <w:rPr>
          <w:spacing w:val="-1"/>
        </w:rPr>
        <w:t>результатами</w:t>
      </w:r>
      <w:r w:rsidRPr="00BD2F6E">
        <w:rPr>
          <w:spacing w:val="39"/>
        </w:rPr>
        <w:t xml:space="preserve"> </w:t>
      </w:r>
      <w:r w:rsidRPr="00BD2F6E">
        <w:t>инженерных</w:t>
      </w:r>
      <w:r w:rsidRPr="00BD2F6E">
        <w:rPr>
          <w:spacing w:val="39"/>
        </w:rPr>
        <w:t xml:space="preserve"> </w:t>
      </w:r>
      <w:r w:rsidRPr="00BD2F6E">
        <w:t>изысканий</w:t>
      </w:r>
      <w:r w:rsidRPr="00BD2F6E">
        <w:rPr>
          <w:spacing w:val="39"/>
        </w:rPr>
        <w:t xml:space="preserve"> </w:t>
      </w:r>
      <w:r w:rsidRPr="00BD2F6E">
        <w:t>в</w:t>
      </w:r>
      <w:r w:rsidRPr="00BD2F6E">
        <w:rPr>
          <w:spacing w:val="38"/>
        </w:rPr>
        <w:t xml:space="preserve"> </w:t>
      </w:r>
      <w:r w:rsidRPr="00BD2F6E">
        <w:t>случаях,</w:t>
      </w:r>
      <w:r w:rsidRPr="00BD2F6E">
        <w:rPr>
          <w:spacing w:val="40"/>
        </w:rPr>
        <w:t xml:space="preserve"> </w:t>
      </w:r>
      <w:r w:rsidRPr="00BD2F6E">
        <w:rPr>
          <w:spacing w:val="-1"/>
        </w:rPr>
        <w:t>предусмотренных</w:t>
      </w:r>
      <w:r w:rsidRPr="00BD2F6E">
        <w:rPr>
          <w:spacing w:val="44"/>
        </w:rPr>
        <w:t xml:space="preserve"> </w:t>
      </w:r>
      <w:r w:rsidRPr="00BD2F6E">
        <w:t>в</w:t>
      </w:r>
      <w:r w:rsidRPr="00BD2F6E">
        <w:rPr>
          <w:spacing w:val="67"/>
        </w:rPr>
        <w:t xml:space="preserve"> </w:t>
      </w:r>
      <w:r w:rsidRPr="00BD2F6E">
        <w:rPr>
          <w:spacing w:val="-1"/>
        </w:rPr>
        <w:t>соотв</w:t>
      </w:r>
      <w:hyperlink w:anchor="_bookmark7" w:history="1">
        <w:r w:rsidRPr="00BD2F6E">
          <w:rPr>
            <w:spacing w:val="-1"/>
          </w:rPr>
          <w:t>етствии</w:t>
        </w:r>
        <w:r w:rsidRPr="00BD2F6E">
          <w:t xml:space="preserve"> с </w:t>
        </w:r>
        <w:r w:rsidRPr="00BD2F6E">
          <w:rPr>
            <w:spacing w:val="-1"/>
          </w:rPr>
          <w:t>частью</w:t>
        </w:r>
        <w:r w:rsidRPr="00BD2F6E">
          <w:t xml:space="preserve"> 2</w:t>
        </w:r>
      </w:hyperlink>
      <w:r w:rsidRPr="00BD2F6E">
        <w:rPr>
          <w:spacing w:val="-1"/>
        </w:rPr>
        <w:t xml:space="preserve"> </w:t>
      </w:r>
      <w:r w:rsidRPr="00BD2F6E">
        <w:t xml:space="preserve">настоящей </w:t>
      </w:r>
      <w:bookmarkStart w:id="64" w:name="_bookmark7"/>
      <w:bookmarkEnd w:id="64"/>
      <w:r w:rsidRPr="00BD2F6E">
        <w:t>статьи.</w:t>
      </w:r>
    </w:p>
    <w:p w14:paraId="2AC4CA49" w14:textId="77777777" w:rsidR="008476BC" w:rsidRPr="00BD2F6E" w:rsidRDefault="008476BC">
      <w:pPr>
        <w:pStyle w:val="af0"/>
        <w:numPr>
          <w:ilvl w:val="0"/>
          <w:numId w:val="122"/>
        </w:numPr>
        <w:tabs>
          <w:tab w:val="left" w:pos="1054"/>
        </w:tabs>
        <w:suppressAutoHyphens w:val="0"/>
        <w:spacing w:after="0" w:line="240" w:lineRule="auto"/>
        <w:ind w:left="0" w:right="282" w:firstLine="709"/>
      </w:pPr>
      <w:r w:rsidRPr="00BD2F6E">
        <w:t>Виды</w:t>
      </w:r>
      <w:r w:rsidRPr="00BD2F6E">
        <w:rPr>
          <w:spacing w:val="8"/>
        </w:rPr>
        <w:t xml:space="preserve"> </w:t>
      </w:r>
      <w:r w:rsidRPr="00BD2F6E">
        <w:t>инженерных</w:t>
      </w:r>
      <w:r w:rsidRPr="00BD2F6E">
        <w:rPr>
          <w:spacing w:val="9"/>
        </w:rPr>
        <w:t xml:space="preserve"> </w:t>
      </w:r>
      <w:r w:rsidRPr="00BD2F6E">
        <w:t>изысканий,</w:t>
      </w:r>
      <w:r w:rsidRPr="00BD2F6E">
        <w:rPr>
          <w:spacing w:val="9"/>
        </w:rPr>
        <w:t xml:space="preserve"> </w:t>
      </w:r>
      <w:r w:rsidRPr="00BD2F6E">
        <w:rPr>
          <w:spacing w:val="-1"/>
        </w:rPr>
        <w:t>необходимых</w:t>
      </w:r>
      <w:r w:rsidRPr="00BD2F6E">
        <w:rPr>
          <w:spacing w:val="8"/>
        </w:rPr>
        <w:t xml:space="preserve"> </w:t>
      </w:r>
      <w:r w:rsidRPr="00BD2F6E">
        <w:t>для</w:t>
      </w:r>
      <w:r w:rsidRPr="00BD2F6E">
        <w:rPr>
          <w:spacing w:val="8"/>
        </w:rPr>
        <w:t xml:space="preserve"> </w:t>
      </w:r>
      <w:r w:rsidRPr="00BD2F6E">
        <w:rPr>
          <w:spacing w:val="-1"/>
        </w:rPr>
        <w:t>подготовки</w:t>
      </w:r>
      <w:r w:rsidRPr="00BD2F6E">
        <w:rPr>
          <w:spacing w:val="9"/>
        </w:rPr>
        <w:t xml:space="preserve"> </w:t>
      </w:r>
      <w:r w:rsidRPr="00BD2F6E">
        <w:rPr>
          <w:spacing w:val="-1"/>
        </w:rPr>
        <w:t>документации</w:t>
      </w:r>
      <w:r w:rsidRPr="00BD2F6E">
        <w:rPr>
          <w:spacing w:val="9"/>
        </w:rPr>
        <w:t xml:space="preserve"> </w:t>
      </w:r>
      <w:r w:rsidRPr="00BD2F6E">
        <w:t>по</w:t>
      </w:r>
      <w:r w:rsidRPr="00BD2F6E">
        <w:rPr>
          <w:spacing w:val="57"/>
        </w:rPr>
        <w:t xml:space="preserve"> </w:t>
      </w:r>
      <w:r w:rsidRPr="00BD2F6E">
        <w:t>планировке</w:t>
      </w:r>
      <w:r w:rsidRPr="00BD2F6E">
        <w:rPr>
          <w:spacing w:val="44"/>
        </w:rPr>
        <w:t xml:space="preserve"> </w:t>
      </w:r>
      <w:r w:rsidRPr="00BD2F6E">
        <w:rPr>
          <w:spacing w:val="-1"/>
        </w:rPr>
        <w:t>территории,</w:t>
      </w:r>
      <w:r w:rsidRPr="00BD2F6E">
        <w:rPr>
          <w:spacing w:val="44"/>
        </w:rPr>
        <w:t xml:space="preserve"> </w:t>
      </w:r>
      <w:r w:rsidRPr="00BD2F6E">
        <w:t>порядок</w:t>
      </w:r>
      <w:r w:rsidRPr="00BD2F6E">
        <w:rPr>
          <w:spacing w:val="44"/>
        </w:rPr>
        <w:t xml:space="preserve"> </w:t>
      </w:r>
      <w:r w:rsidRPr="00BD2F6E">
        <w:t>их</w:t>
      </w:r>
      <w:r w:rsidRPr="00BD2F6E">
        <w:rPr>
          <w:spacing w:val="44"/>
        </w:rPr>
        <w:t xml:space="preserve"> </w:t>
      </w:r>
      <w:r w:rsidRPr="00BD2F6E">
        <w:rPr>
          <w:spacing w:val="-1"/>
        </w:rPr>
        <w:t>выполнения,</w:t>
      </w:r>
      <w:r w:rsidRPr="00BD2F6E">
        <w:rPr>
          <w:spacing w:val="44"/>
        </w:rPr>
        <w:t xml:space="preserve"> </w:t>
      </w:r>
      <w:r w:rsidRPr="00BD2F6E">
        <w:t>а</w:t>
      </w:r>
      <w:r w:rsidRPr="00BD2F6E">
        <w:rPr>
          <w:spacing w:val="44"/>
        </w:rPr>
        <w:t xml:space="preserve"> </w:t>
      </w:r>
      <w:r w:rsidRPr="00BD2F6E">
        <w:rPr>
          <w:spacing w:val="-1"/>
        </w:rPr>
        <w:t>также</w:t>
      </w:r>
      <w:r w:rsidRPr="00BD2F6E">
        <w:rPr>
          <w:spacing w:val="44"/>
        </w:rPr>
        <w:t xml:space="preserve"> </w:t>
      </w:r>
      <w:r w:rsidRPr="00BD2F6E">
        <w:rPr>
          <w:spacing w:val="-1"/>
        </w:rPr>
        <w:t>случаи,</w:t>
      </w:r>
      <w:r w:rsidRPr="00BD2F6E">
        <w:rPr>
          <w:spacing w:val="43"/>
        </w:rPr>
        <w:t xml:space="preserve"> </w:t>
      </w:r>
      <w:r w:rsidRPr="00BD2F6E">
        <w:t>при</w:t>
      </w:r>
      <w:r w:rsidRPr="00BD2F6E">
        <w:rPr>
          <w:spacing w:val="44"/>
        </w:rPr>
        <w:t xml:space="preserve"> </w:t>
      </w:r>
      <w:r w:rsidRPr="00BD2F6E">
        <w:rPr>
          <w:spacing w:val="-1"/>
        </w:rPr>
        <w:t>которых</w:t>
      </w:r>
      <w:r w:rsidRPr="00BD2F6E">
        <w:rPr>
          <w:spacing w:val="43"/>
        </w:rPr>
        <w:t xml:space="preserve"> </w:t>
      </w:r>
      <w:r w:rsidRPr="00BD2F6E">
        <w:rPr>
          <w:spacing w:val="-1"/>
        </w:rPr>
        <w:t>требуется</w:t>
      </w:r>
      <w:r w:rsidRPr="00BD2F6E">
        <w:rPr>
          <w:spacing w:val="44"/>
        </w:rPr>
        <w:t xml:space="preserve"> </w:t>
      </w:r>
      <w:r w:rsidRPr="00BD2F6E">
        <w:t>их</w:t>
      </w:r>
      <w:r w:rsidRPr="00BD2F6E">
        <w:rPr>
          <w:spacing w:val="83"/>
        </w:rPr>
        <w:t xml:space="preserve"> </w:t>
      </w:r>
      <w:r w:rsidRPr="00BD2F6E">
        <w:rPr>
          <w:spacing w:val="-1"/>
        </w:rPr>
        <w:t>выполнение,</w:t>
      </w:r>
      <w:r w:rsidRPr="00BD2F6E">
        <w:t xml:space="preserve"> </w:t>
      </w:r>
      <w:r w:rsidRPr="00BD2F6E">
        <w:rPr>
          <w:spacing w:val="-1"/>
        </w:rPr>
        <w:t>устанавливаются</w:t>
      </w:r>
      <w:r w:rsidRPr="00BD2F6E">
        <w:t xml:space="preserve"> </w:t>
      </w:r>
      <w:r w:rsidRPr="00BD2F6E">
        <w:rPr>
          <w:spacing w:val="-1"/>
        </w:rPr>
        <w:t>Правительством</w:t>
      </w:r>
      <w:r w:rsidRPr="00BD2F6E">
        <w:t xml:space="preserve"> Российской Федерации.</w:t>
      </w:r>
    </w:p>
    <w:p w14:paraId="5A911880" w14:textId="77777777" w:rsidR="008476BC" w:rsidRPr="00BD2F6E" w:rsidRDefault="008476BC">
      <w:pPr>
        <w:pStyle w:val="af0"/>
        <w:numPr>
          <w:ilvl w:val="0"/>
          <w:numId w:val="122"/>
        </w:numPr>
        <w:tabs>
          <w:tab w:val="left" w:pos="949"/>
        </w:tabs>
        <w:suppressAutoHyphens w:val="0"/>
        <w:spacing w:after="0" w:line="240" w:lineRule="auto"/>
        <w:ind w:left="0" w:right="282" w:firstLine="709"/>
      </w:pPr>
      <w:r w:rsidRPr="00BD2F6E">
        <w:rPr>
          <w:spacing w:val="-1"/>
        </w:rPr>
        <w:t>Состав</w:t>
      </w:r>
      <w:r w:rsidRPr="00BD2F6E">
        <w:rPr>
          <w:spacing w:val="23"/>
        </w:rPr>
        <w:t xml:space="preserve"> </w:t>
      </w:r>
      <w:r w:rsidRPr="00BD2F6E">
        <w:t>материалов</w:t>
      </w:r>
      <w:r w:rsidRPr="00BD2F6E">
        <w:rPr>
          <w:spacing w:val="23"/>
        </w:rPr>
        <w:t xml:space="preserve"> </w:t>
      </w:r>
      <w:r w:rsidRPr="00BD2F6E">
        <w:t>и</w:t>
      </w:r>
      <w:r w:rsidRPr="00BD2F6E">
        <w:rPr>
          <w:spacing w:val="23"/>
        </w:rPr>
        <w:t xml:space="preserve"> </w:t>
      </w:r>
      <w:r w:rsidRPr="00BD2F6E">
        <w:t>результатов</w:t>
      </w:r>
      <w:r w:rsidRPr="00BD2F6E">
        <w:rPr>
          <w:spacing w:val="23"/>
        </w:rPr>
        <w:t xml:space="preserve"> </w:t>
      </w:r>
      <w:r w:rsidRPr="00BD2F6E">
        <w:t>инженерных</w:t>
      </w:r>
      <w:r w:rsidRPr="00BD2F6E">
        <w:rPr>
          <w:spacing w:val="23"/>
        </w:rPr>
        <w:t xml:space="preserve"> </w:t>
      </w:r>
      <w:r w:rsidRPr="00BD2F6E">
        <w:t>изысканий,</w:t>
      </w:r>
      <w:r w:rsidRPr="00BD2F6E">
        <w:rPr>
          <w:spacing w:val="23"/>
        </w:rPr>
        <w:t xml:space="preserve"> </w:t>
      </w:r>
      <w:r w:rsidRPr="00BD2F6E">
        <w:t>подлежащих</w:t>
      </w:r>
      <w:r w:rsidRPr="00BD2F6E">
        <w:rPr>
          <w:spacing w:val="24"/>
        </w:rPr>
        <w:t xml:space="preserve"> </w:t>
      </w:r>
      <w:r w:rsidRPr="00BD2F6E">
        <w:t>размещению</w:t>
      </w:r>
      <w:r w:rsidRPr="00BD2F6E">
        <w:rPr>
          <w:spacing w:val="23"/>
        </w:rPr>
        <w:t xml:space="preserve"> </w:t>
      </w:r>
      <w:r w:rsidRPr="00BD2F6E">
        <w:t>в</w:t>
      </w:r>
      <w:r w:rsidRPr="00BD2F6E">
        <w:rPr>
          <w:spacing w:val="27"/>
        </w:rPr>
        <w:t xml:space="preserve"> </w:t>
      </w:r>
      <w:r w:rsidRPr="00BD2F6E">
        <w:rPr>
          <w:spacing w:val="-1"/>
        </w:rPr>
        <w:t>государственных</w:t>
      </w:r>
      <w:r w:rsidRPr="00BD2F6E">
        <w:rPr>
          <w:spacing w:val="24"/>
        </w:rPr>
        <w:t xml:space="preserve"> </w:t>
      </w:r>
      <w:r w:rsidRPr="00BD2F6E">
        <w:t>информационных</w:t>
      </w:r>
      <w:r w:rsidRPr="00BD2F6E">
        <w:rPr>
          <w:spacing w:val="24"/>
        </w:rPr>
        <w:t xml:space="preserve"> </w:t>
      </w:r>
      <w:r w:rsidRPr="00BD2F6E">
        <w:t>системах</w:t>
      </w:r>
      <w:r w:rsidRPr="00BD2F6E">
        <w:rPr>
          <w:spacing w:val="23"/>
        </w:rPr>
        <w:t xml:space="preserve"> </w:t>
      </w:r>
      <w:r w:rsidRPr="00BD2F6E">
        <w:rPr>
          <w:spacing w:val="-1"/>
        </w:rPr>
        <w:t>обеспечения</w:t>
      </w:r>
      <w:r w:rsidRPr="00BD2F6E">
        <w:rPr>
          <w:spacing w:val="24"/>
        </w:rPr>
        <w:t xml:space="preserve"> </w:t>
      </w:r>
      <w:r w:rsidRPr="00BD2F6E">
        <w:t>градостроительной</w:t>
      </w:r>
      <w:r w:rsidRPr="00BD2F6E">
        <w:rPr>
          <w:spacing w:val="24"/>
        </w:rPr>
        <w:t xml:space="preserve"> </w:t>
      </w:r>
      <w:r w:rsidRPr="00BD2F6E">
        <w:t>деятельности,</w:t>
      </w:r>
      <w:r w:rsidRPr="00BD2F6E">
        <w:rPr>
          <w:spacing w:val="48"/>
        </w:rPr>
        <w:t xml:space="preserve"> </w:t>
      </w:r>
      <w:r w:rsidRPr="00BD2F6E">
        <w:t>Едином</w:t>
      </w:r>
      <w:r w:rsidRPr="00BD2F6E">
        <w:rPr>
          <w:spacing w:val="-10"/>
        </w:rPr>
        <w:t xml:space="preserve"> </w:t>
      </w:r>
      <w:r w:rsidRPr="00BD2F6E">
        <w:rPr>
          <w:spacing w:val="-1"/>
        </w:rPr>
        <w:t>государственном</w:t>
      </w:r>
      <w:r w:rsidRPr="00BD2F6E">
        <w:rPr>
          <w:spacing w:val="-10"/>
        </w:rPr>
        <w:t xml:space="preserve"> </w:t>
      </w:r>
      <w:r w:rsidRPr="00BD2F6E">
        <w:rPr>
          <w:spacing w:val="-1"/>
        </w:rPr>
        <w:t>фонде</w:t>
      </w:r>
      <w:r w:rsidRPr="00BD2F6E">
        <w:rPr>
          <w:spacing w:val="-10"/>
        </w:rPr>
        <w:t xml:space="preserve"> </w:t>
      </w:r>
      <w:r w:rsidRPr="00BD2F6E">
        <w:rPr>
          <w:spacing w:val="-1"/>
        </w:rPr>
        <w:t>данных</w:t>
      </w:r>
      <w:r w:rsidRPr="00BD2F6E">
        <w:rPr>
          <w:spacing w:val="-10"/>
        </w:rPr>
        <w:t xml:space="preserve"> </w:t>
      </w:r>
      <w:r w:rsidRPr="00BD2F6E">
        <w:t>о</w:t>
      </w:r>
      <w:r w:rsidRPr="00BD2F6E">
        <w:rPr>
          <w:spacing w:val="-10"/>
        </w:rPr>
        <w:t xml:space="preserve"> </w:t>
      </w:r>
      <w:r w:rsidRPr="00BD2F6E">
        <w:rPr>
          <w:spacing w:val="-1"/>
        </w:rPr>
        <w:t>состоянии</w:t>
      </w:r>
      <w:r w:rsidRPr="00BD2F6E">
        <w:rPr>
          <w:spacing w:val="-11"/>
        </w:rPr>
        <w:t xml:space="preserve"> </w:t>
      </w:r>
      <w:r w:rsidRPr="00BD2F6E">
        <w:t>окружающей</w:t>
      </w:r>
      <w:r w:rsidRPr="00BD2F6E">
        <w:rPr>
          <w:spacing w:val="-12"/>
        </w:rPr>
        <w:t xml:space="preserve"> </w:t>
      </w:r>
      <w:r w:rsidRPr="00BD2F6E">
        <w:rPr>
          <w:spacing w:val="-1"/>
        </w:rPr>
        <w:t>среды,</w:t>
      </w:r>
      <w:r w:rsidRPr="00BD2F6E">
        <w:rPr>
          <w:spacing w:val="-10"/>
        </w:rPr>
        <w:t xml:space="preserve"> </w:t>
      </w:r>
      <w:r w:rsidRPr="00BD2F6E">
        <w:t>ее</w:t>
      </w:r>
      <w:r w:rsidRPr="00BD2F6E">
        <w:rPr>
          <w:spacing w:val="-10"/>
        </w:rPr>
        <w:t xml:space="preserve"> </w:t>
      </w:r>
      <w:r w:rsidRPr="00BD2F6E">
        <w:rPr>
          <w:spacing w:val="-1"/>
        </w:rPr>
        <w:t>загрязнении,</w:t>
      </w:r>
      <w:r w:rsidRPr="00BD2F6E">
        <w:rPr>
          <w:spacing w:val="-10"/>
        </w:rPr>
        <w:t xml:space="preserve"> </w:t>
      </w:r>
      <w:r w:rsidRPr="00BD2F6E">
        <w:t>а</w:t>
      </w:r>
      <w:r w:rsidRPr="00BD2F6E">
        <w:rPr>
          <w:spacing w:val="-11"/>
        </w:rPr>
        <w:t xml:space="preserve"> </w:t>
      </w:r>
      <w:r w:rsidRPr="00BD2F6E">
        <w:rPr>
          <w:spacing w:val="-1"/>
        </w:rPr>
        <w:t>также</w:t>
      </w:r>
      <w:r w:rsidRPr="00BD2F6E">
        <w:rPr>
          <w:spacing w:val="97"/>
        </w:rPr>
        <w:t xml:space="preserve"> </w:t>
      </w:r>
      <w:r w:rsidRPr="00BD2F6E">
        <w:t xml:space="preserve">форма и </w:t>
      </w:r>
      <w:r w:rsidRPr="00BD2F6E">
        <w:rPr>
          <w:spacing w:val="-1"/>
        </w:rPr>
        <w:t>порядок</w:t>
      </w:r>
      <w:r w:rsidRPr="00BD2F6E">
        <w:t xml:space="preserve"> их представления</w:t>
      </w:r>
      <w:r w:rsidRPr="00BD2F6E">
        <w:rPr>
          <w:spacing w:val="-1"/>
        </w:rPr>
        <w:t xml:space="preserve"> устанавливаются</w:t>
      </w:r>
      <w:r w:rsidRPr="00BD2F6E">
        <w:t xml:space="preserve"> </w:t>
      </w:r>
      <w:r w:rsidRPr="00BD2F6E">
        <w:rPr>
          <w:spacing w:val="-1"/>
        </w:rPr>
        <w:t>Правительством</w:t>
      </w:r>
      <w:r w:rsidRPr="00BD2F6E">
        <w:t xml:space="preserve"> </w:t>
      </w:r>
      <w:r w:rsidRPr="00BD2F6E">
        <w:rPr>
          <w:spacing w:val="-1"/>
        </w:rPr>
        <w:t>Российской</w:t>
      </w:r>
      <w:r w:rsidRPr="00BD2F6E">
        <w:t xml:space="preserve"> </w:t>
      </w:r>
      <w:r w:rsidRPr="00BD2F6E">
        <w:rPr>
          <w:spacing w:val="-1"/>
        </w:rPr>
        <w:t>Федерации.</w:t>
      </w:r>
    </w:p>
    <w:p w14:paraId="0B65D95E" w14:textId="77777777" w:rsidR="008476BC" w:rsidRPr="00BD2F6E" w:rsidRDefault="008476BC">
      <w:pPr>
        <w:pStyle w:val="af0"/>
        <w:numPr>
          <w:ilvl w:val="0"/>
          <w:numId w:val="122"/>
        </w:numPr>
        <w:tabs>
          <w:tab w:val="left" w:pos="1010"/>
        </w:tabs>
        <w:suppressAutoHyphens w:val="0"/>
        <w:spacing w:after="0" w:line="240" w:lineRule="auto"/>
        <w:ind w:left="0" w:right="282" w:firstLine="709"/>
      </w:pPr>
      <w:r w:rsidRPr="00BD2F6E">
        <w:rPr>
          <w:spacing w:val="-1"/>
        </w:rPr>
        <w:t>Инженерные</w:t>
      </w:r>
      <w:r w:rsidRPr="00BD2F6E">
        <w:rPr>
          <w:spacing w:val="25"/>
        </w:rPr>
        <w:t xml:space="preserve"> </w:t>
      </w:r>
      <w:r w:rsidRPr="00BD2F6E">
        <w:t>изыскания</w:t>
      </w:r>
      <w:r w:rsidRPr="00BD2F6E">
        <w:rPr>
          <w:spacing w:val="24"/>
        </w:rPr>
        <w:t xml:space="preserve"> </w:t>
      </w:r>
      <w:r w:rsidRPr="00BD2F6E">
        <w:t>для</w:t>
      </w:r>
      <w:r w:rsidRPr="00BD2F6E">
        <w:rPr>
          <w:spacing w:val="25"/>
        </w:rPr>
        <w:t xml:space="preserve"> </w:t>
      </w:r>
      <w:r w:rsidRPr="00BD2F6E">
        <w:rPr>
          <w:spacing w:val="-1"/>
        </w:rPr>
        <w:t>подготовки</w:t>
      </w:r>
      <w:r w:rsidRPr="00BD2F6E">
        <w:rPr>
          <w:spacing w:val="24"/>
        </w:rPr>
        <w:t xml:space="preserve"> </w:t>
      </w:r>
      <w:r w:rsidRPr="00BD2F6E">
        <w:rPr>
          <w:spacing w:val="-1"/>
        </w:rPr>
        <w:t>документации</w:t>
      </w:r>
      <w:r w:rsidRPr="00BD2F6E">
        <w:rPr>
          <w:spacing w:val="24"/>
        </w:rPr>
        <w:t xml:space="preserve"> </w:t>
      </w:r>
      <w:r w:rsidRPr="00BD2F6E">
        <w:t>по</w:t>
      </w:r>
      <w:r w:rsidRPr="00BD2F6E">
        <w:rPr>
          <w:spacing w:val="24"/>
        </w:rPr>
        <w:t xml:space="preserve"> </w:t>
      </w:r>
      <w:r w:rsidRPr="00BD2F6E">
        <w:t>планировке</w:t>
      </w:r>
      <w:r w:rsidRPr="00BD2F6E">
        <w:rPr>
          <w:spacing w:val="24"/>
        </w:rPr>
        <w:t xml:space="preserve"> </w:t>
      </w:r>
      <w:r w:rsidRPr="00BD2F6E">
        <w:rPr>
          <w:spacing w:val="-1"/>
        </w:rPr>
        <w:t>территории</w:t>
      </w:r>
      <w:r w:rsidRPr="00BD2F6E">
        <w:rPr>
          <w:spacing w:val="75"/>
        </w:rPr>
        <w:t xml:space="preserve"> </w:t>
      </w:r>
      <w:r w:rsidRPr="00BD2F6E">
        <w:rPr>
          <w:spacing w:val="-1"/>
        </w:rPr>
        <w:t>выполняются</w:t>
      </w:r>
      <w:r w:rsidRPr="00BD2F6E">
        <w:t xml:space="preserve"> в целях </w:t>
      </w:r>
      <w:r w:rsidRPr="00BD2F6E">
        <w:rPr>
          <w:spacing w:val="-1"/>
        </w:rPr>
        <w:t>получения:</w:t>
      </w:r>
    </w:p>
    <w:p w14:paraId="5D50B015" w14:textId="77777777" w:rsidR="008476BC" w:rsidRPr="00BD2F6E" w:rsidRDefault="008476BC">
      <w:pPr>
        <w:pStyle w:val="af0"/>
        <w:numPr>
          <w:ilvl w:val="0"/>
          <w:numId w:val="121"/>
        </w:numPr>
        <w:tabs>
          <w:tab w:val="left" w:pos="975"/>
        </w:tabs>
        <w:suppressAutoHyphens w:val="0"/>
        <w:spacing w:after="0" w:line="240" w:lineRule="auto"/>
        <w:ind w:left="0" w:right="282" w:firstLine="709"/>
      </w:pPr>
      <w:r w:rsidRPr="00BD2F6E">
        <w:rPr>
          <w:spacing w:val="-1"/>
        </w:rPr>
        <w:t>материалов</w:t>
      </w:r>
      <w:r w:rsidRPr="00BD2F6E">
        <w:rPr>
          <w:spacing w:val="29"/>
        </w:rPr>
        <w:t xml:space="preserve"> </w:t>
      </w:r>
      <w:r w:rsidRPr="00BD2F6E">
        <w:t>о</w:t>
      </w:r>
      <w:r w:rsidRPr="00BD2F6E">
        <w:rPr>
          <w:spacing w:val="29"/>
        </w:rPr>
        <w:t xml:space="preserve"> </w:t>
      </w:r>
      <w:r w:rsidRPr="00BD2F6E">
        <w:t>природных</w:t>
      </w:r>
      <w:r w:rsidRPr="00BD2F6E">
        <w:rPr>
          <w:spacing w:val="28"/>
        </w:rPr>
        <w:t xml:space="preserve"> </w:t>
      </w:r>
      <w:r w:rsidRPr="00BD2F6E">
        <w:t>условиях</w:t>
      </w:r>
      <w:r w:rsidRPr="00BD2F6E">
        <w:rPr>
          <w:spacing w:val="29"/>
        </w:rPr>
        <w:t xml:space="preserve"> </w:t>
      </w:r>
      <w:r w:rsidRPr="00BD2F6E">
        <w:t>территории,</w:t>
      </w:r>
      <w:r w:rsidRPr="00BD2F6E">
        <w:rPr>
          <w:spacing w:val="29"/>
        </w:rPr>
        <w:t xml:space="preserve"> </w:t>
      </w:r>
      <w:r w:rsidRPr="00BD2F6E">
        <w:t>в</w:t>
      </w:r>
      <w:r w:rsidRPr="00BD2F6E">
        <w:rPr>
          <w:spacing w:val="32"/>
        </w:rPr>
        <w:t xml:space="preserve"> </w:t>
      </w:r>
      <w:r w:rsidRPr="00BD2F6E">
        <w:t>отношении</w:t>
      </w:r>
      <w:r w:rsidRPr="00BD2F6E">
        <w:rPr>
          <w:spacing w:val="29"/>
        </w:rPr>
        <w:t xml:space="preserve"> </w:t>
      </w:r>
      <w:r w:rsidRPr="00BD2F6E">
        <w:rPr>
          <w:spacing w:val="-1"/>
        </w:rPr>
        <w:t>которой</w:t>
      </w:r>
      <w:r w:rsidRPr="00BD2F6E">
        <w:rPr>
          <w:spacing w:val="29"/>
        </w:rPr>
        <w:t xml:space="preserve"> </w:t>
      </w:r>
      <w:r w:rsidRPr="00BD2F6E">
        <w:rPr>
          <w:spacing w:val="-1"/>
        </w:rPr>
        <w:t>осуществляется</w:t>
      </w:r>
      <w:r w:rsidRPr="00BD2F6E">
        <w:rPr>
          <w:spacing w:val="57"/>
        </w:rPr>
        <w:t xml:space="preserve"> </w:t>
      </w:r>
      <w:r w:rsidRPr="00BD2F6E">
        <w:rPr>
          <w:spacing w:val="-1"/>
        </w:rPr>
        <w:t>подготовка</w:t>
      </w:r>
      <w:r w:rsidRPr="00BD2F6E">
        <w:rPr>
          <w:spacing w:val="16"/>
        </w:rPr>
        <w:t xml:space="preserve"> </w:t>
      </w:r>
      <w:r w:rsidRPr="00BD2F6E">
        <w:t>такой</w:t>
      </w:r>
      <w:r w:rsidRPr="00BD2F6E">
        <w:rPr>
          <w:spacing w:val="14"/>
        </w:rPr>
        <w:t xml:space="preserve"> </w:t>
      </w:r>
      <w:r w:rsidRPr="00BD2F6E">
        <w:t>документации,</w:t>
      </w:r>
      <w:r w:rsidRPr="00BD2F6E">
        <w:rPr>
          <w:spacing w:val="15"/>
        </w:rPr>
        <w:t xml:space="preserve"> </w:t>
      </w:r>
      <w:r w:rsidRPr="00BD2F6E">
        <w:t>и</w:t>
      </w:r>
      <w:r w:rsidRPr="00BD2F6E">
        <w:rPr>
          <w:spacing w:val="15"/>
        </w:rPr>
        <w:t xml:space="preserve"> </w:t>
      </w:r>
      <w:r w:rsidRPr="00BD2F6E">
        <w:rPr>
          <w:spacing w:val="-1"/>
        </w:rPr>
        <w:t>факторах</w:t>
      </w:r>
      <w:r w:rsidRPr="00BD2F6E">
        <w:rPr>
          <w:spacing w:val="15"/>
        </w:rPr>
        <w:t xml:space="preserve"> </w:t>
      </w:r>
      <w:r w:rsidRPr="00BD2F6E">
        <w:t>техногенного</w:t>
      </w:r>
      <w:r w:rsidRPr="00BD2F6E">
        <w:rPr>
          <w:spacing w:val="15"/>
        </w:rPr>
        <w:t xml:space="preserve"> </w:t>
      </w:r>
      <w:r w:rsidRPr="00BD2F6E">
        <w:rPr>
          <w:spacing w:val="-1"/>
        </w:rPr>
        <w:t>воздействия</w:t>
      </w:r>
      <w:r w:rsidRPr="00BD2F6E">
        <w:rPr>
          <w:spacing w:val="15"/>
        </w:rPr>
        <w:t xml:space="preserve"> </w:t>
      </w:r>
      <w:r w:rsidRPr="00BD2F6E">
        <w:t>на</w:t>
      </w:r>
      <w:r w:rsidRPr="00BD2F6E">
        <w:rPr>
          <w:spacing w:val="15"/>
        </w:rPr>
        <w:t xml:space="preserve"> </w:t>
      </w:r>
      <w:r w:rsidRPr="00BD2F6E">
        <w:t>окружающую</w:t>
      </w:r>
      <w:r w:rsidRPr="00BD2F6E">
        <w:rPr>
          <w:spacing w:val="13"/>
        </w:rPr>
        <w:t xml:space="preserve"> </w:t>
      </w:r>
      <w:r w:rsidRPr="00BD2F6E">
        <w:t>среду,</w:t>
      </w:r>
      <w:r w:rsidRPr="00BD2F6E">
        <w:rPr>
          <w:spacing w:val="53"/>
        </w:rPr>
        <w:t xml:space="preserve"> </w:t>
      </w:r>
      <w:r w:rsidRPr="00BD2F6E">
        <w:t>прогнозов</w:t>
      </w:r>
      <w:r w:rsidRPr="00BD2F6E">
        <w:rPr>
          <w:spacing w:val="5"/>
        </w:rPr>
        <w:t xml:space="preserve"> </w:t>
      </w:r>
      <w:r w:rsidRPr="00BD2F6E">
        <w:t>их</w:t>
      </w:r>
      <w:r w:rsidRPr="00BD2F6E">
        <w:rPr>
          <w:spacing w:val="5"/>
        </w:rPr>
        <w:t xml:space="preserve"> </w:t>
      </w:r>
      <w:r w:rsidRPr="00BD2F6E">
        <w:rPr>
          <w:spacing w:val="-1"/>
        </w:rPr>
        <w:t>изменения</w:t>
      </w:r>
      <w:r w:rsidRPr="00BD2F6E">
        <w:rPr>
          <w:spacing w:val="5"/>
        </w:rPr>
        <w:t xml:space="preserve"> </w:t>
      </w:r>
      <w:r w:rsidRPr="00BD2F6E">
        <w:t>в</w:t>
      </w:r>
      <w:r w:rsidRPr="00BD2F6E">
        <w:rPr>
          <w:spacing w:val="5"/>
        </w:rPr>
        <w:t xml:space="preserve"> </w:t>
      </w:r>
      <w:r w:rsidRPr="00BD2F6E">
        <w:t>целях</w:t>
      </w:r>
      <w:r w:rsidRPr="00BD2F6E">
        <w:rPr>
          <w:spacing w:val="6"/>
        </w:rPr>
        <w:t xml:space="preserve"> </w:t>
      </w:r>
      <w:r w:rsidRPr="00BD2F6E">
        <w:rPr>
          <w:spacing w:val="-1"/>
        </w:rPr>
        <w:t>обеспечения</w:t>
      </w:r>
      <w:r w:rsidRPr="00BD2F6E">
        <w:rPr>
          <w:spacing w:val="5"/>
        </w:rPr>
        <w:t xml:space="preserve"> </w:t>
      </w:r>
      <w:r w:rsidRPr="00BD2F6E">
        <w:t>рационального</w:t>
      </w:r>
      <w:r w:rsidRPr="00BD2F6E">
        <w:rPr>
          <w:spacing w:val="6"/>
        </w:rPr>
        <w:t xml:space="preserve"> </w:t>
      </w:r>
      <w:r w:rsidRPr="00BD2F6E">
        <w:t>и</w:t>
      </w:r>
      <w:r w:rsidRPr="00BD2F6E">
        <w:rPr>
          <w:spacing w:val="5"/>
        </w:rPr>
        <w:t xml:space="preserve"> </w:t>
      </w:r>
      <w:r w:rsidRPr="00BD2F6E">
        <w:t>безопасного</w:t>
      </w:r>
      <w:r w:rsidRPr="00BD2F6E">
        <w:rPr>
          <w:spacing w:val="4"/>
        </w:rPr>
        <w:t xml:space="preserve"> </w:t>
      </w:r>
      <w:r w:rsidRPr="00BD2F6E">
        <w:t>использования</w:t>
      </w:r>
      <w:r w:rsidRPr="00BD2F6E">
        <w:rPr>
          <w:spacing w:val="35"/>
        </w:rPr>
        <w:t xml:space="preserve"> </w:t>
      </w:r>
      <w:r w:rsidRPr="00BD2F6E">
        <w:t xml:space="preserve">указанной </w:t>
      </w:r>
      <w:r w:rsidRPr="00BD2F6E">
        <w:rPr>
          <w:spacing w:val="-1"/>
        </w:rPr>
        <w:t>территории;</w:t>
      </w:r>
    </w:p>
    <w:p w14:paraId="7B7FF3A9" w14:textId="77777777" w:rsidR="008476BC" w:rsidRPr="00BD2F6E" w:rsidRDefault="008476BC">
      <w:pPr>
        <w:pStyle w:val="af0"/>
        <w:numPr>
          <w:ilvl w:val="0"/>
          <w:numId w:val="121"/>
        </w:numPr>
        <w:tabs>
          <w:tab w:val="left" w:pos="983"/>
        </w:tabs>
        <w:suppressAutoHyphens w:val="0"/>
        <w:spacing w:after="0" w:line="240" w:lineRule="auto"/>
        <w:ind w:left="0" w:right="282" w:firstLine="709"/>
      </w:pPr>
      <w:r w:rsidRPr="00BD2F6E">
        <w:rPr>
          <w:spacing w:val="-1"/>
        </w:rPr>
        <w:t>материалов,</w:t>
      </w:r>
      <w:r w:rsidRPr="00BD2F6E">
        <w:rPr>
          <w:spacing w:val="7"/>
        </w:rPr>
        <w:t xml:space="preserve"> </w:t>
      </w:r>
      <w:r w:rsidRPr="00BD2F6E">
        <w:t>необходимых</w:t>
      </w:r>
      <w:r w:rsidRPr="00BD2F6E">
        <w:rPr>
          <w:spacing w:val="7"/>
        </w:rPr>
        <w:t xml:space="preserve"> </w:t>
      </w:r>
      <w:r w:rsidRPr="00BD2F6E">
        <w:t>для</w:t>
      </w:r>
      <w:r w:rsidRPr="00BD2F6E">
        <w:rPr>
          <w:spacing w:val="7"/>
        </w:rPr>
        <w:t xml:space="preserve"> </w:t>
      </w:r>
      <w:r w:rsidRPr="00BD2F6E">
        <w:t>установления</w:t>
      </w:r>
      <w:r w:rsidRPr="00BD2F6E">
        <w:rPr>
          <w:spacing w:val="8"/>
        </w:rPr>
        <w:t xml:space="preserve"> </w:t>
      </w:r>
      <w:r w:rsidRPr="00BD2F6E">
        <w:t>границ</w:t>
      </w:r>
      <w:r w:rsidRPr="00BD2F6E">
        <w:rPr>
          <w:spacing w:val="8"/>
        </w:rPr>
        <w:t xml:space="preserve"> </w:t>
      </w:r>
      <w:r w:rsidRPr="00BD2F6E">
        <w:t>зон</w:t>
      </w:r>
      <w:r w:rsidRPr="00BD2F6E">
        <w:rPr>
          <w:spacing w:val="8"/>
        </w:rPr>
        <w:t xml:space="preserve"> </w:t>
      </w:r>
      <w:r w:rsidRPr="00BD2F6E">
        <w:t>планируемого</w:t>
      </w:r>
      <w:r w:rsidRPr="00BD2F6E">
        <w:rPr>
          <w:spacing w:val="8"/>
        </w:rPr>
        <w:t xml:space="preserve"> </w:t>
      </w:r>
      <w:r w:rsidRPr="00BD2F6E">
        <w:t>размещения</w:t>
      </w:r>
      <w:r w:rsidRPr="00BD2F6E">
        <w:rPr>
          <w:spacing w:val="20"/>
        </w:rPr>
        <w:t xml:space="preserve"> </w:t>
      </w:r>
      <w:r w:rsidRPr="00BD2F6E">
        <w:rPr>
          <w:spacing w:val="-1"/>
        </w:rPr>
        <w:t>объектов</w:t>
      </w:r>
      <w:r w:rsidRPr="00BD2F6E">
        <w:rPr>
          <w:spacing w:val="11"/>
        </w:rPr>
        <w:t xml:space="preserve"> </w:t>
      </w:r>
      <w:r w:rsidRPr="00BD2F6E">
        <w:t>капитального</w:t>
      </w:r>
      <w:r w:rsidRPr="00BD2F6E">
        <w:rPr>
          <w:spacing w:val="11"/>
        </w:rPr>
        <w:t xml:space="preserve"> </w:t>
      </w:r>
      <w:r w:rsidRPr="00BD2F6E">
        <w:rPr>
          <w:spacing w:val="-1"/>
        </w:rPr>
        <w:t>строительства,</w:t>
      </w:r>
      <w:r w:rsidRPr="00BD2F6E">
        <w:rPr>
          <w:spacing w:val="11"/>
        </w:rPr>
        <w:t xml:space="preserve"> </w:t>
      </w:r>
      <w:r w:rsidRPr="00BD2F6E">
        <w:t>уточнения</w:t>
      </w:r>
      <w:r w:rsidRPr="00BD2F6E">
        <w:rPr>
          <w:spacing w:val="12"/>
        </w:rPr>
        <w:t xml:space="preserve"> </w:t>
      </w:r>
      <w:r w:rsidRPr="00BD2F6E">
        <w:t>их</w:t>
      </w:r>
      <w:r w:rsidRPr="00BD2F6E">
        <w:rPr>
          <w:spacing w:val="11"/>
        </w:rPr>
        <w:t xml:space="preserve"> </w:t>
      </w:r>
      <w:r w:rsidRPr="00BD2F6E">
        <w:rPr>
          <w:spacing w:val="-1"/>
        </w:rPr>
        <w:t>предельных</w:t>
      </w:r>
      <w:r w:rsidRPr="00BD2F6E">
        <w:rPr>
          <w:spacing w:val="11"/>
        </w:rPr>
        <w:t xml:space="preserve"> </w:t>
      </w:r>
      <w:r w:rsidRPr="00BD2F6E">
        <w:rPr>
          <w:spacing w:val="-1"/>
        </w:rPr>
        <w:t>параметров,</w:t>
      </w:r>
      <w:r w:rsidRPr="00BD2F6E">
        <w:rPr>
          <w:spacing w:val="11"/>
        </w:rPr>
        <w:t xml:space="preserve"> </w:t>
      </w:r>
      <w:r w:rsidRPr="00BD2F6E">
        <w:t>установления</w:t>
      </w:r>
      <w:r w:rsidRPr="00BD2F6E">
        <w:rPr>
          <w:spacing w:val="77"/>
        </w:rPr>
        <w:t xml:space="preserve"> </w:t>
      </w:r>
      <w:r w:rsidRPr="00BD2F6E">
        <w:t>границ земельных</w:t>
      </w:r>
      <w:r w:rsidRPr="00BD2F6E">
        <w:rPr>
          <w:spacing w:val="-2"/>
        </w:rPr>
        <w:t xml:space="preserve"> </w:t>
      </w:r>
      <w:r w:rsidRPr="00BD2F6E">
        <w:t>участков;</w:t>
      </w:r>
    </w:p>
    <w:p w14:paraId="76B39905" w14:textId="77777777" w:rsidR="008476BC" w:rsidRPr="00BD2F6E" w:rsidRDefault="008476BC">
      <w:pPr>
        <w:pStyle w:val="af0"/>
        <w:numPr>
          <w:ilvl w:val="0"/>
          <w:numId w:val="121"/>
        </w:numPr>
        <w:tabs>
          <w:tab w:val="left" w:pos="983"/>
        </w:tabs>
        <w:suppressAutoHyphens w:val="0"/>
        <w:spacing w:after="0" w:line="240" w:lineRule="auto"/>
        <w:ind w:left="0" w:right="282" w:firstLine="709"/>
      </w:pPr>
      <w:r w:rsidRPr="00BD2F6E">
        <w:rPr>
          <w:spacing w:val="-1"/>
        </w:rPr>
        <w:t>материалов,</w:t>
      </w:r>
      <w:r w:rsidRPr="00BD2F6E">
        <w:rPr>
          <w:spacing w:val="37"/>
        </w:rPr>
        <w:t xml:space="preserve"> </w:t>
      </w:r>
      <w:r w:rsidRPr="00BD2F6E">
        <w:t>необходимых</w:t>
      </w:r>
      <w:r w:rsidRPr="00BD2F6E">
        <w:rPr>
          <w:spacing w:val="37"/>
        </w:rPr>
        <w:t xml:space="preserve"> </w:t>
      </w:r>
      <w:r w:rsidRPr="00BD2F6E">
        <w:t>для</w:t>
      </w:r>
      <w:r w:rsidRPr="00BD2F6E">
        <w:rPr>
          <w:spacing w:val="38"/>
        </w:rPr>
        <w:t xml:space="preserve"> </w:t>
      </w:r>
      <w:r w:rsidRPr="00BD2F6E">
        <w:t>обоснования</w:t>
      </w:r>
      <w:r w:rsidRPr="00BD2F6E">
        <w:rPr>
          <w:spacing w:val="38"/>
        </w:rPr>
        <w:t xml:space="preserve"> </w:t>
      </w:r>
      <w:r w:rsidRPr="00BD2F6E">
        <w:t>проведения</w:t>
      </w:r>
      <w:r w:rsidRPr="00BD2F6E">
        <w:rPr>
          <w:spacing w:val="38"/>
        </w:rPr>
        <w:t xml:space="preserve"> </w:t>
      </w:r>
      <w:r w:rsidRPr="00BD2F6E">
        <w:rPr>
          <w:spacing w:val="-1"/>
        </w:rPr>
        <w:t>мероприятий</w:t>
      </w:r>
      <w:r w:rsidRPr="00BD2F6E">
        <w:rPr>
          <w:spacing w:val="37"/>
        </w:rPr>
        <w:t xml:space="preserve"> </w:t>
      </w:r>
      <w:r w:rsidRPr="00BD2F6E">
        <w:t>по</w:t>
      </w:r>
      <w:r w:rsidRPr="00BD2F6E">
        <w:rPr>
          <w:spacing w:val="39"/>
        </w:rPr>
        <w:t xml:space="preserve"> </w:t>
      </w:r>
      <w:r w:rsidRPr="00BD2F6E">
        <w:t>организации</w:t>
      </w:r>
      <w:r w:rsidRPr="00BD2F6E">
        <w:rPr>
          <w:spacing w:val="37"/>
        </w:rPr>
        <w:t xml:space="preserve"> </w:t>
      </w:r>
      <w:r w:rsidRPr="00BD2F6E">
        <w:rPr>
          <w:spacing w:val="-1"/>
        </w:rPr>
        <w:t>поверхностного</w:t>
      </w:r>
      <w:r w:rsidRPr="00BD2F6E">
        <w:rPr>
          <w:spacing w:val="12"/>
        </w:rPr>
        <w:t xml:space="preserve"> </w:t>
      </w:r>
      <w:r w:rsidRPr="00BD2F6E">
        <w:t>стока</w:t>
      </w:r>
      <w:r w:rsidRPr="00BD2F6E">
        <w:rPr>
          <w:spacing w:val="12"/>
        </w:rPr>
        <w:t xml:space="preserve"> </w:t>
      </w:r>
      <w:r w:rsidRPr="00BD2F6E">
        <w:t>вод,</w:t>
      </w:r>
      <w:r w:rsidRPr="00BD2F6E">
        <w:rPr>
          <w:spacing w:val="12"/>
        </w:rPr>
        <w:t xml:space="preserve"> </w:t>
      </w:r>
      <w:r w:rsidRPr="00BD2F6E">
        <w:rPr>
          <w:spacing w:val="-1"/>
        </w:rPr>
        <w:t>частичному</w:t>
      </w:r>
      <w:r w:rsidRPr="00BD2F6E">
        <w:rPr>
          <w:spacing w:val="13"/>
        </w:rPr>
        <w:t xml:space="preserve"> </w:t>
      </w:r>
      <w:r w:rsidRPr="00BD2F6E">
        <w:t>или</w:t>
      </w:r>
      <w:r w:rsidRPr="00BD2F6E">
        <w:rPr>
          <w:spacing w:val="13"/>
        </w:rPr>
        <w:t xml:space="preserve"> </w:t>
      </w:r>
      <w:r w:rsidRPr="00BD2F6E">
        <w:rPr>
          <w:spacing w:val="-1"/>
        </w:rPr>
        <w:t>полному</w:t>
      </w:r>
      <w:r w:rsidRPr="00BD2F6E">
        <w:rPr>
          <w:spacing w:val="13"/>
        </w:rPr>
        <w:t xml:space="preserve"> </w:t>
      </w:r>
      <w:r w:rsidRPr="00BD2F6E">
        <w:rPr>
          <w:spacing w:val="-1"/>
        </w:rPr>
        <w:t>осушению</w:t>
      </w:r>
      <w:r w:rsidRPr="00BD2F6E">
        <w:rPr>
          <w:spacing w:val="12"/>
        </w:rPr>
        <w:t xml:space="preserve"> </w:t>
      </w:r>
      <w:r w:rsidRPr="00BD2F6E">
        <w:rPr>
          <w:spacing w:val="-1"/>
        </w:rPr>
        <w:t>территории</w:t>
      </w:r>
      <w:r w:rsidRPr="00BD2F6E">
        <w:rPr>
          <w:spacing w:val="12"/>
        </w:rPr>
        <w:t xml:space="preserve"> </w:t>
      </w:r>
      <w:r w:rsidRPr="00BD2F6E">
        <w:t>и</w:t>
      </w:r>
      <w:r w:rsidRPr="00BD2F6E">
        <w:rPr>
          <w:spacing w:val="12"/>
        </w:rPr>
        <w:t xml:space="preserve"> </w:t>
      </w:r>
      <w:r w:rsidRPr="00BD2F6E">
        <w:t>других</w:t>
      </w:r>
      <w:r w:rsidRPr="00BD2F6E">
        <w:rPr>
          <w:spacing w:val="11"/>
        </w:rPr>
        <w:t xml:space="preserve"> </w:t>
      </w:r>
      <w:r w:rsidRPr="00BD2F6E">
        <w:rPr>
          <w:spacing w:val="-1"/>
        </w:rPr>
        <w:t>подобных</w:t>
      </w:r>
      <w:r w:rsidRPr="00BD2F6E">
        <w:rPr>
          <w:spacing w:val="99"/>
        </w:rPr>
        <w:t xml:space="preserve"> </w:t>
      </w:r>
      <w:r w:rsidRPr="00BD2F6E">
        <w:t>мероприятий</w:t>
      </w:r>
      <w:r w:rsidRPr="00BD2F6E">
        <w:rPr>
          <w:spacing w:val="7"/>
        </w:rPr>
        <w:t xml:space="preserve"> </w:t>
      </w:r>
      <w:r w:rsidRPr="00BD2F6E">
        <w:t>(далее</w:t>
      </w:r>
      <w:r w:rsidRPr="00BD2F6E">
        <w:rPr>
          <w:spacing w:val="9"/>
        </w:rPr>
        <w:t xml:space="preserve"> </w:t>
      </w:r>
      <w:r w:rsidRPr="00BD2F6E">
        <w:t>–</w:t>
      </w:r>
      <w:r w:rsidRPr="00BD2F6E">
        <w:rPr>
          <w:spacing w:val="7"/>
        </w:rPr>
        <w:t xml:space="preserve"> </w:t>
      </w:r>
      <w:r w:rsidRPr="00BD2F6E">
        <w:t>инженерная</w:t>
      </w:r>
      <w:r w:rsidRPr="00BD2F6E">
        <w:rPr>
          <w:spacing w:val="8"/>
        </w:rPr>
        <w:t xml:space="preserve"> </w:t>
      </w:r>
      <w:r w:rsidRPr="00BD2F6E">
        <w:rPr>
          <w:spacing w:val="-1"/>
        </w:rPr>
        <w:t>подготовка),</w:t>
      </w:r>
      <w:r w:rsidRPr="00BD2F6E">
        <w:rPr>
          <w:spacing w:val="8"/>
        </w:rPr>
        <w:t xml:space="preserve"> </w:t>
      </w:r>
      <w:r w:rsidRPr="00BD2F6E">
        <w:t>инженерной</w:t>
      </w:r>
      <w:r w:rsidRPr="00BD2F6E">
        <w:rPr>
          <w:spacing w:val="8"/>
        </w:rPr>
        <w:t xml:space="preserve"> </w:t>
      </w:r>
      <w:r w:rsidRPr="00BD2F6E">
        <w:t>защите</w:t>
      </w:r>
      <w:r w:rsidRPr="00BD2F6E">
        <w:rPr>
          <w:spacing w:val="8"/>
        </w:rPr>
        <w:t xml:space="preserve"> </w:t>
      </w:r>
      <w:r w:rsidRPr="00BD2F6E">
        <w:t>и</w:t>
      </w:r>
      <w:r w:rsidRPr="00BD2F6E">
        <w:rPr>
          <w:spacing w:val="8"/>
        </w:rPr>
        <w:t xml:space="preserve"> </w:t>
      </w:r>
      <w:r w:rsidRPr="00BD2F6E">
        <w:rPr>
          <w:spacing w:val="-1"/>
        </w:rPr>
        <w:t>благоустройству</w:t>
      </w:r>
      <w:r w:rsidRPr="00BD2F6E">
        <w:rPr>
          <w:spacing w:val="45"/>
        </w:rPr>
        <w:t xml:space="preserve"> </w:t>
      </w:r>
      <w:r w:rsidRPr="00BD2F6E">
        <w:rPr>
          <w:spacing w:val="-1"/>
        </w:rPr>
        <w:t>территории.</w:t>
      </w:r>
    </w:p>
    <w:p w14:paraId="6302541E" w14:textId="77777777" w:rsidR="008476BC" w:rsidRPr="00BD2F6E" w:rsidRDefault="008476BC">
      <w:pPr>
        <w:pStyle w:val="af0"/>
        <w:numPr>
          <w:ilvl w:val="0"/>
          <w:numId w:val="122"/>
        </w:numPr>
        <w:tabs>
          <w:tab w:val="left" w:pos="953"/>
        </w:tabs>
        <w:suppressAutoHyphens w:val="0"/>
        <w:spacing w:after="0" w:line="240" w:lineRule="auto"/>
        <w:ind w:left="0" w:right="282" w:firstLine="709"/>
      </w:pPr>
      <w:r w:rsidRPr="00BD2F6E">
        <w:rPr>
          <w:spacing w:val="-1"/>
        </w:rPr>
        <w:t>Состав</w:t>
      </w:r>
      <w:r w:rsidRPr="00BD2F6E">
        <w:rPr>
          <w:spacing w:val="29"/>
        </w:rPr>
        <w:t xml:space="preserve"> </w:t>
      </w:r>
      <w:r w:rsidRPr="00BD2F6E">
        <w:t>и</w:t>
      </w:r>
      <w:r w:rsidRPr="00BD2F6E">
        <w:rPr>
          <w:spacing w:val="29"/>
        </w:rPr>
        <w:t xml:space="preserve"> </w:t>
      </w:r>
      <w:r w:rsidRPr="00BD2F6E">
        <w:t>объем</w:t>
      </w:r>
      <w:r w:rsidRPr="00BD2F6E">
        <w:rPr>
          <w:spacing w:val="29"/>
        </w:rPr>
        <w:t xml:space="preserve"> </w:t>
      </w:r>
      <w:r w:rsidRPr="00BD2F6E">
        <w:t>инженерных</w:t>
      </w:r>
      <w:r w:rsidRPr="00BD2F6E">
        <w:rPr>
          <w:spacing w:val="28"/>
        </w:rPr>
        <w:t xml:space="preserve"> </w:t>
      </w:r>
      <w:r w:rsidRPr="00BD2F6E">
        <w:t>изысканий</w:t>
      </w:r>
      <w:r w:rsidRPr="00BD2F6E">
        <w:rPr>
          <w:spacing w:val="28"/>
        </w:rPr>
        <w:t xml:space="preserve"> </w:t>
      </w:r>
      <w:r w:rsidRPr="00BD2F6E">
        <w:t>для</w:t>
      </w:r>
      <w:r w:rsidRPr="00BD2F6E">
        <w:rPr>
          <w:spacing w:val="29"/>
        </w:rPr>
        <w:t xml:space="preserve"> </w:t>
      </w:r>
      <w:r w:rsidRPr="00BD2F6E">
        <w:t>подготовки</w:t>
      </w:r>
      <w:r w:rsidRPr="00BD2F6E">
        <w:rPr>
          <w:spacing w:val="28"/>
        </w:rPr>
        <w:t xml:space="preserve"> </w:t>
      </w:r>
      <w:r w:rsidRPr="00BD2F6E">
        <w:rPr>
          <w:spacing w:val="-1"/>
        </w:rPr>
        <w:t>документации</w:t>
      </w:r>
      <w:r w:rsidRPr="00BD2F6E">
        <w:rPr>
          <w:spacing w:val="28"/>
        </w:rPr>
        <w:t xml:space="preserve"> </w:t>
      </w:r>
      <w:r w:rsidRPr="00BD2F6E">
        <w:t>по</w:t>
      </w:r>
      <w:r w:rsidRPr="00BD2F6E">
        <w:rPr>
          <w:spacing w:val="28"/>
        </w:rPr>
        <w:t xml:space="preserve"> </w:t>
      </w:r>
      <w:r w:rsidRPr="00BD2F6E">
        <w:t>планировке</w:t>
      </w:r>
      <w:r w:rsidRPr="00BD2F6E">
        <w:rPr>
          <w:spacing w:val="31"/>
        </w:rPr>
        <w:t xml:space="preserve"> </w:t>
      </w:r>
      <w:r w:rsidRPr="00BD2F6E">
        <w:rPr>
          <w:spacing w:val="-1"/>
        </w:rPr>
        <w:t>территории,</w:t>
      </w:r>
      <w:r w:rsidRPr="00BD2F6E">
        <w:rPr>
          <w:spacing w:val="10"/>
        </w:rPr>
        <w:t xml:space="preserve"> </w:t>
      </w:r>
      <w:r w:rsidRPr="00BD2F6E">
        <w:t>метод</w:t>
      </w:r>
      <w:r w:rsidRPr="00BD2F6E">
        <w:rPr>
          <w:spacing w:val="10"/>
        </w:rPr>
        <w:t xml:space="preserve"> </w:t>
      </w:r>
      <w:r w:rsidRPr="00BD2F6E">
        <w:t>их</w:t>
      </w:r>
      <w:r w:rsidRPr="00BD2F6E">
        <w:rPr>
          <w:spacing w:val="10"/>
        </w:rPr>
        <w:t xml:space="preserve"> </w:t>
      </w:r>
      <w:r w:rsidRPr="00BD2F6E">
        <w:t>выполнения</w:t>
      </w:r>
      <w:r w:rsidRPr="00BD2F6E">
        <w:rPr>
          <w:spacing w:val="9"/>
        </w:rPr>
        <w:t xml:space="preserve"> </w:t>
      </w:r>
      <w:r w:rsidRPr="00BD2F6E">
        <w:rPr>
          <w:spacing w:val="-1"/>
        </w:rPr>
        <w:t>устанавливаются</w:t>
      </w:r>
      <w:r w:rsidRPr="00BD2F6E">
        <w:rPr>
          <w:spacing w:val="11"/>
        </w:rPr>
        <w:t xml:space="preserve"> </w:t>
      </w:r>
      <w:r w:rsidRPr="00BD2F6E">
        <w:t>с</w:t>
      </w:r>
      <w:r w:rsidRPr="00BD2F6E">
        <w:rPr>
          <w:spacing w:val="9"/>
        </w:rPr>
        <w:t xml:space="preserve"> </w:t>
      </w:r>
      <w:r w:rsidRPr="00BD2F6E">
        <w:t>учетом</w:t>
      </w:r>
      <w:r w:rsidRPr="00BD2F6E">
        <w:rPr>
          <w:spacing w:val="10"/>
        </w:rPr>
        <w:t xml:space="preserve"> </w:t>
      </w:r>
      <w:r w:rsidRPr="00BD2F6E">
        <w:t>требований</w:t>
      </w:r>
      <w:r w:rsidRPr="00BD2F6E">
        <w:rPr>
          <w:spacing w:val="10"/>
        </w:rPr>
        <w:t xml:space="preserve"> </w:t>
      </w:r>
      <w:r w:rsidRPr="00BD2F6E">
        <w:t>технических</w:t>
      </w:r>
      <w:r w:rsidRPr="00BD2F6E">
        <w:rPr>
          <w:spacing w:val="52"/>
        </w:rPr>
        <w:t xml:space="preserve"> </w:t>
      </w:r>
      <w:r w:rsidRPr="00BD2F6E">
        <w:rPr>
          <w:spacing w:val="-1"/>
        </w:rPr>
        <w:t>регламентов</w:t>
      </w:r>
      <w:r w:rsidRPr="00BD2F6E">
        <w:rPr>
          <w:spacing w:val="25"/>
        </w:rPr>
        <w:t xml:space="preserve"> </w:t>
      </w:r>
      <w:r w:rsidRPr="00BD2F6E">
        <w:t>программой</w:t>
      </w:r>
      <w:r w:rsidRPr="00BD2F6E">
        <w:rPr>
          <w:spacing w:val="26"/>
        </w:rPr>
        <w:t xml:space="preserve"> </w:t>
      </w:r>
      <w:r w:rsidRPr="00BD2F6E">
        <w:rPr>
          <w:spacing w:val="-1"/>
        </w:rPr>
        <w:t>инженерных</w:t>
      </w:r>
      <w:r w:rsidRPr="00BD2F6E">
        <w:rPr>
          <w:spacing w:val="25"/>
        </w:rPr>
        <w:t xml:space="preserve"> </w:t>
      </w:r>
      <w:r w:rsidRPr="00BD2F6E">
        <w:t>изысканий,</w:t>
      </w:r>
      <w:r w:rsidRPr="00BD2F6E">
        <w:rPr>
          <w:spacing w:val="25"/>
        </w:rPr>
        <w:t xml:space="preserve"> </w:t>
      </w:r>
      <w:r w:rsidRPr="00BD2F6E">
        <w:rPr>
          <w:spacing w:val="-1"/>
        </w:rPr>
        <w:t>разработанной</w:t>
      </w:r>
      <w:r w:rsidRPr="00BD2F6E">
        <w:rPr>
          <w:spacing w:val="26"/>
        </w:rPr>
        <w:t xml:space="preserve"> </w:t>
      </w:r>
      <w:r w:rsidRPr="00BD2F6E">
        <w:t>на</w:t>
      </w:r>
      <w:r w:rsidRPr="00BD2F6E">
        <w:rPr>
          <w:spacing w:val="26"/>
        </w:rPr>
        <w:t xml:space="preserve"> </w:t>
      </w:r>
      <w:r w:rsidRPr="00BD2F6E">
        <w:rPr>
          <w:spacing w:val="-1"/>
        </w:rPr>
        <w:t>основе</w:t>
      </w:r>
      <w:r w:rsidRPr="00BD2F6E">
        <w:rPr>
          <w:spacing w:val="25"/>
        </w:rPr>
        <w:t xml:space="preserve"> </w:t>
      </w:r>
      <w:r w:rsidRPr="00BD2F6E">
        <w:t>задания</w:t>
      </w:r>
      <w:r w:rsidRPr="00BD2F6E">
        <w:rPr>
          <w:spacing w:val="25"/>
        </w:rPr>
        <w:t xml:space="preserve"> </w:t>
      </w:r>
      <w:r w:rsidRPr="00BD2F6E">
        <w:t>лица,</w:t>
      </w:r>
      <w:r w:rsidRPr="00BD2F6E">
        <w:rPr>
          <w:spacing w:val="69"/>
        </w:rPr>
        <w:t xml:space="preserve"> </w:t>
      </w:r>
      <w:r w:rsidRPr="00BD2F6E">
        <w:t>принявшего</w:t>
      </w:r>
      <w:r w:rsidRPr="00BD2F6E">
        <w:rPr>
          <w:spacing w:val="27"/>
        </w:rPr>
        <w:t xml:space="preserve"> </w:t>
      </w:r>
      <w:r w:rsidRPr="00BD2F6E">
        <w:t>решение</w:t>
      </w:r>
      <w:r w:rsidRPr="00BD2F6E">
        <w:rPr>
          <w:spacing w:val="26"/>
        </w:rPr>
        <w:t xml:space="preserve"> </w:t>
      </w:r>
      <w:r w:rsidRPr="00BD2F6E">
        <w:t>о</w:t>
      </w:r>
      <w:r w:rsidRPr="00BD2F6E">
        <w:rPr>
          <w:spacing w:val="27"/>
        </w:rPr>
        <w:t xml:space="preserve"> </w:t>
      </w:r>
      <w:r w:rsidRPr="00BD2F6E">
        <w:rPr>
          <w:spacing w:val="-1"/>
        </w:rPr>
        <w:t>подготовке</w:t>
      </w:r>
      <w:r w:rsidRPr="00BD2F6E">
        <w:rPr>
          <w:spacing w:val="27"/>
        </w:rPr>
        <w:t xml:space="preserve"> </w:t>
      </w:r>
      <w:r w:rsidRPr="00BD2F6E">
        <w:rPr>
          <w:spacing w:val="-1"/>
        </w:rPr>
        <w:t>документации</w:t>
      </w:r>
      <w:r w:rsidRPr="00BD2F6E">
        <w:rPr>
          <w:spacing w:val="27"/>
        </w:rPr>
        <w:t xml:space="preserve"> </w:t>
      </w:r>
      <w:r w:rsidRPr="00BD2F6E">
        <w:t>по</w:t>
      </w:r>
      <w:r w:rsidRPr="00BD2F6E">
        <w:rPr>
          <w:spacing w:val="27"/>
        </w:rPr>
        <w:t xml:space="preserve"> </w:t>
      </w:r>
      <w:r w:rsidRPr="00BD2F6E">
        <w:t>планировке</w:t>
      </w:r>
      <w:r w:rsidRPr="00BD2F6E">
        <w:rPr>
          <w:spacing w:val="27"/>
        </w:rPr>
        <w:t xml:space="preserve"> </w:t>
      </w:r>
      <w:r w:rsidRPr="00BD2F6E">
        <w:rPr>
          <w:spacing w:val="-1"/>
        </w:rPr>
        <w:t>территории</w:t>
      </w:r>
      <w:r w:rsidRPr="00BD2F6E">
        <w:rPr>
          <w:spacing w:val="28"/>
        </w:rPr>
        <w:t xml:space="preserve"> </w:t>
      </w:r>
      <w:r w:rsidRPr="00BD2F6E">
        <w:t>в</w:t>
      </w:r>
      <w:r w:rsidRPr="00BD2F6E">
        <w:rPr>
          <w:spacing w:val="26"/>
        </w:rPr>
        <w:t xml:space="preserve"> </w:t>
      </w:r>
      <w:r w:rsidRPr="00BD2F6E">
        <w:rPr>
          <w:spacing w:val="-1"/>
        </w:rPr>
        <w:t>соответствии</w:t>
      </w:r>
      <w:r w:rsidRPr="00BD2F6E">
        <w:rPr>
          <w:spacing w:val="27"/>
        </w:rPr>
        <w:t xml:space="preserve"> </w:t>
      </w:r>
      <w:r w:rsidRPr="00BD2F6E">
        <w:t>с</w:t>
      </w:r>
      <w:r w:rsidRPr="00BD2F6E">
        <w:rPr>
          <w:spacing w:val="73"/>
        </w:rPr>
        <w:t xml:space="preserve"> </w:t>
      </w:r>
      <w:r w:rsidRPr="00BD2F6E">
        <w:rPr>
          <w:spacing w:val="-1"/>
        </w:rPr>
        <w:t>Градостроительным</w:t>
      </w:r>
      <w:r w:rsidRPr="00BD2F6E">
        <w:rPr>
          <w:spacing w:val="20"/>
        </w:rPr>
        <w:t xml:space="preserve"> </w:t>
      </w:r>
      <w:r w:rsidRPr="00BD2F6E">
        <w:t>кодексом</w:t>
      </w:r>
      <w:r w:rsidRPr="00BD2F6E">
        <w:rPr>
          <w:spacing w:val="20"/>
        </w:rPr>
        <w:t xml:space="preserve"> </w:t>
      </w:r>
      <w:r w:rsidRPr="00BD2F6E">
        <w:t>РФ,</w:t>
      </w:r>
      <w:r w:rsidRPr="00BD2F6E">
        <w:rPr>
          <w:spacing w:val="19"/>
        </w:rPr>
        <w:t xml:space="preserve"> </w:t>
      </w:r>
      <w:r w:rsidRPr="00BD2F6E">
        <w:t>в</w:t>
      </w:r>
      <w:r w:rsidRPr="00BD2F6E">
        <w:rPr>
          <w:spacing w:val="19"/>
        </w:rPr>
        <w:t xml:space="preserve"> </w:t>
      </w:r>
      <w:r w:rsidRPr="00BD2F6E">
        <w:t>зависимости</w:t>
      </w:r>
      <w:r w:rsidRPr="00BD2F6E">
        <w:rPr>
          <w:spacing w:val="19"/>
        </w:rPr>
        <w:t xml:space="preserve"> </w:t>
      </w:r>
      <w:r w:rsidRPr="00BD2F6E">
        <w:t>от</w:t>
      </w:r>
      <w:r w:rsidRPr="00BD2F6E">
        <w:rPr>
          <w:spacing w:val="20"/>
        </w:rPr>
        <w:t xml:space="preserve"> </w:t>
      </w:r>
      <w:r w:rsidRPr="00BD2F6E">
        <w:t>вида</w:t>
      </w:r>
      <w:r w:rsidRPr="00BD2F6E">
        <w:rPr>
          <w:spacing w:val="20"/>
        </w:rPr>
        <w:t xml:space="preserve"> </w:t>
      </w:r>
      <w:r w:rsidRPr="00BD2F6E">
        <w:t>и</w:t>
      </w:r>
      <w:r w:rsidRPr="00BD2F6E">
        <w:rPr>
          <w:spacing w:val="20"/>
        </w:rPr>
        <w:t xml:space="preserve"> </w:t>
      </w:r>
      <w:r w:rsidRPr="00BD2F6E">
        <w:t>назначения</w:t>
      </w:r>
      <w:r w:rsidRPr="00BD2F6E">
        <w:rPr>
          <w:spacing w:val="20"/>
        </w:rPr>
        <w:t xml:space="preserve"> </w:t>
      </w:r>
      <w:r w:rsidRPr="00BD2F6E">
        <w:rPr>
          <w:spacing w:val="-1"/>
        </w:rPr>
        <w:t>объектов</w:t>
      </w:r>
      <w:r w:rsidRPr="00BD2F6E">
        <w:rPr>
          <w:spacing w:val="19"/>
        </w:rPr>
        <w:t xml:space="preserve"> </w:t>
      </w:r>
      <w:r w:rsidRPr="00BD2F6E">
        <w:t xml:space="preserve">капитального </w:t>
      </w:r>
      <w:r w:rsidRPr="00BD2F6E">
        <w:rPr>
          <w:spacing w:val="-1"/>
        </w:rPr>
        <w:t>строительства,</w:t>
      </w:r>
      <w:r w:rsidRPr="00BD2F6E">
        <w:rPr>
          <w:spacing w:val="-7"/>
        </w:rPr>
        <w:t xml:space="preserve"> </w:t>
      </w:r>
      <w:r w:rsidRPr="00BD2F6E">
        <w:t>размещение</w:t>
      </w:r>
      <w:r w:rsidRPr="00BD2F6E">
        <w:rPr>
          <w:spacing w:val="-6"/>
        </w:rPr>
        <w:t xml:space="preserve"> </w:t>
      </w:r>
      <w:r w:rsidRPr="00BD2F6E">
        <w:rPr>
          <w:spacing w:val="-1"/>
        </w:rPr>
        <w:t>которых</w:t>
      </w:r>
      <w:r w:rsidRPr="00BD2F6E">
        <w:rPr>
          <w:spacing w:val="-7"/>
        </w:rPr>
        <w:t xml:space="preserve"> </w:t>
      </w:r>
      <w:r w:rsidRPr="00BD2F6E">
        <w:rPr>
          <w:spacing w:val="-1"/>
        </w:rPr>
        <w:t>планируется</w:t>
      </w:r>
      <w:r w:rsidRPr="00BD2F6E">
        <w:rPr>
          <w:spacing w:val="-6"/>
        </w:rPr>
        <w:t xml:space="preserve"> </w:t>
      </w:r>
      <w:r w:rsidRPr="00BD2F6E">
        <w:t>в</w:t>
      </w:r>
      <w:r w:rsidRPr="00BD2F6E">
        <w:rPr>
          <w:spacing w:val="-7"/>
        </w:rPr>
        <w:t xml:space="preserve"> </w:t>
      </w:r>
      <w:r w:rsidRPr="00BD2F6E">
        <w:rPr>
          <w:spacing w:val="-1"/>
        </w:rPr>
        <w:t>соответствии</w:t>
      </w:r>
      <w:r w:rsidRPr="00BD2F6E">
        <w:rPr>
          <w:spacing w:val="-7"/>
        </w:rPr>
        <w:t xml:space="preserve"> </w:t>
      </w:r>
      <w:r w:rsidRPr="00BD2F6E">
        <w:t>с</w:t>
      </w:r>
      <w:r w:rsidRPr="00BD2F6E">
        <w:rPr>
          <w:spacing w:val="-5"/>
        </w:rPr>
        <w:t xml:space="preserve"> </w:t>
      </w:r>
      <w:r w:rsidRPr="00BD2F6E">
        <w:t>такой</w:t>
      </w:r>
      <w:r w:rsidRPr="00BD2F6E">
        <w:rPr>
          <w:spacing w:val="-7"/>
        </w:rPr>
        <w:t xml:space="preserve"> </w:t>
      </w:r>
      <w:r w:rsidRPr="00BD2F6E">
        <w:rPr>
          <w:spacing w:val="-1"/>
        </w:rPr>
        <w:t>документацией,</w:t>
      </w:r>
      <w:r w:rsidRPr="00BD2F6E">
        <w:rPr>
          <w:spacing w:val="-6"/>
        </w:rPr>
        <w:t xml:space="preserve"> </w:t>
      </w:r>
      <w:r w:rsidRPr="00BD2F6E">
        <w:t>а</w:t>
      </w:r>
      <w:r w:rsidRPr="00BD2F6E">
        <w:rPr>
          <w:spacing w:val="-6"/>
        </w:rPr>
        <w:t xml:space="preserve"> </w:t>
      </w:r>
      <w:r w:rsidRPr="00BD2F6E">
        <w:t>также</w:t>
      </w:r>
      <w:r w:rsidRPr="00BD2F6E">
        <w:rPr>
          <w:spacing w:val="107"/>
        </w:rPr>
        <w:t xml:space="preserve"> </w:t>
      </w:r>
      <w:r w:rsidRPr="00BD2F6E">
        <w:t>от</w:t>
      </w:r>
      <w:r w:rsidRPr="00BD2F6E">
        <w:rPr>
          <w:spacing w:val="1"/>
        </w:rPr>
        <w:t xml:space="preserve"> </w:t>
      </w:r>
      <w:r w:rsidRPr="00BD2F6E">
        <w:t>сложности</w:t>
      </w:r>
      <w:r w:rsidRPr="00BD2F6E">
        <w:rPr>
          <w:spacing w:val="2"/>
        </w:rPr>
        <w:t xml:space="preserve"> </w:t>
      </w:r>
      <w:r w:rsidRPr="00BD2F6E">
        <w:t>топографических,</w:t>
      </w:r>
      <w:r w:rsidRPr="00BD2F6E">
        <w:rPr>
          <w:spacing w:val="1"/>
        </w:rPr>
        <w:t xml:space="preserve"> </w:t>
      </w:r>
      <w:r w:rsidRPr="00BD2F6E">
        <w:rPr>
          <w:spacing w:val="-1"/>
        </w:rPr>
        <w:t>инженерно-геологических,</w:t>
      </w:r>
      <w:r w:rsidRPr="00BD2F6E">
        <w:rPr>
          <w:spacing w:val="1"/>
        </w:rPr>
        <w:t xml:space="preserve"> </w:t>
      </w:r>
      <w:r w:rsidRPr="00BD2F6E">
        <w:t>экологических,</w:t>
      </w:r>
      <w:r w:rsidRPr="00BD2F6E">
        <w:rPr>
          <w:spacing w:val="2"/>
        </w:rPr>
        <w:t xml:space="preserve"> </w:t>
      </w:r>
      <w:r w:rsidRPr="00BD2F6E">
        <w:rPr>
          <w:spacing w:val="-1"/>
        </w:rPr>
        <w:t>гидрологических,</w:t>
      </w:r>
      <w:r w:rsidRPr="00BD2F6E">
        <w:rPr>
          <w:spacing w:val="76"/>
        </w:rPr>
        <w:t xml:space="preserve"> </w:t>
      </w:r>
      <w:r w:rsidRPr="00BD2F6E">
        <w:rPr>
          <w:spacing w:val="-1"/>
        </w:rPr>
        <w:t>метеорологических</w:t>
      </w:r>
      <w:r w:rsidRPr="00BD2F6E">
        <w:rPr>
          <w:spacing w:val="19"/>
        </w:rPr>
        <w:t xml:space="preserve"> </w:t>
      </w:r>
      <w:r w:rsidRPr="00BD2F6E">
        <w:t>и</w:t>
      </w:r>
      <w:r w:rsidRPr="00BD2F6E">
        <w:rPr>
          <w:spacing w:val="20"/>
        </w:rPr>
        <w:t xml:space="preserve"> </w:t>
      </w:r>
      <w:r w:rsidRPr="00BD2F6E">
        <w:rPr>
          <w:spacing w:val="-1"/>
        </w:rPr>
        <w:t>климатических</w:t>
      </w:r>
      <w:r w:rsidRPr="00BD2F6E">
        <w:rPr>
          <w:spacing w:val="18"/>
        </w:rPr>
        <w:t xml:space="preserve"> </w:t>
      </w:r>
      <w:r w:rsidRPr="00BD2F6E">
        <w:t>условий</w:t>
      </w:r>
      <w:r w:rsidRPr="00BD2F6E">
        <w:rPr>
          <w:spacing w:val="20"/>
        </w:rPr>
        <w:t xml:space="preserve"> </w:t>
      </w:r>
      <w:r w:rsidRPr="00BD2F6E">
        <w:rPr>
          <w:spacing w:val="-1"/>
        </w:rPr>
        <w:t>территории,</w:t>
      </w:r>
      <w:r w:rsidRPr="00BD2F6E">
        <w:rPr>
          <w:spacing w:val="20"/>
        </w:rPr>
        <w:t xml:space="preserve"> </w:t>
      </w:r>
      <w:r w:rsidRPr="00BD2F6E">
        <w:t>степени</w:t>
      </w:r>
      <w:r w:rsidRPr="00BD2F6E">
        <w:rPr>
          <w:spacing w:val="20"/>
        </w:rPr>
        <w:t xml:space="preserve"> </w:t>
      </w:r>
      <w:r w:rsidRPr="00BD2F6E">
        <w:rPr>
          <w:spacing w:val="-1"/>
        </w:rPr>
        <w:t>изученности</w:t>
      </w:r>
      <w:r w:rsidRPr="00BD2F6E">
        <w:rPr>
          <w:spacing w:val="18"/>
        </w:rPr>
        <w:t xml:space="preserve"> </w:t>
      </w:r>
      <w:r w:rsidRPr="00BD2F6E">
        <w:t>указанных</w:t>
      </w:r>
      <w:r w:rsidRPr="00BD2F6E">
        <w:rPr>
          <w:spacing w:val="99"/>
        </w:rPr>
        <w:t xml:space="preserve"> </w:t>
      </w:r>
      <w:r w:rsidRPr="00BD2F6E">
        <w:t>условий.</w:t>
      </w:r>
    </w:p>
    <w:p w14:paraId="6B61F41D" w14:textId="77777777" w:rsidR="008476BC" w:rsidRPr="00BD2F6E" w:rsidRDefault="008476BC">
      <w:pPr>
        <w:pStyle w:val="af0"/>
        <w:numPr>
          <w:ilvl w:val="0"/>
          <w:numId w:val="122"/>
        </w:numPr>
        <w:tabs>
          <w:tab w:val="left" w:pos="979"/>
        </w:tabs>
        <w:suppressAutoHyphens w:val="0"/>
        <w:spacing w:after="0" w:line="240" w:lineRule="auto"/>
        <w:ind w:left="0" w:right="282" w:firstLine="709"/>
      </w:pPr>
      <w:r w:rsidRPr="00BD2F6E">
        <w:rPr>
          <w:spacing w:val="-1"/>
        </w:rPr>
        <w:t>Результаты</w:t>
      </w:r>
      <w:r w:rsidRPr="00BD2F6E">
        <w:rPr>
          <w:spacing w:val="53"/>
        </w:rPr>
        <w:t xml:space="preserve"> </w:t>
      </w:r>
      <w:r w:rsidRPr="00BD2F6E">
        <w:t>инженерных</w:t>
      </w:r>
      <w:r w:rsidRPr="00BD2F6E">
        <w:rPr>
          <w:spacing w:val="53"/>
        </w:rPr>
        <w:t xml:space="preserve"> </w:t>
      </w:r>
      <w:r w:rsidRPr="00BD2F6E">
        <w:t>изысканий,</w:t>
      </w:r>
      <w:r w:rsidRPr="00BD2F6E">
        <w:rPr>
          <w:spacing w:val="53"/>
        </w:rPr>
        <w:t xml:space="preserve"> </w:t>
      </w:r>
      <w:r w:rsidRPr="00BD2F6E">
        <w:rPr>
          <w:spacing w:val="-1"/>
        </w:rPr>
        <w:t>выполненных</w:t>
      </w:r>
      <w:r w:rsidRPr="00BD2F6E">
        <w:rPr>
          <w:spacing w:val="53"/>
        </w:rPr>
        <w:t xml:space="preserve"> </w:t>
      </w:r>
      <w:r w:rsidRPr="00BD2F6E">
        <w:t>для</w:t>
      </w:r>
      <w:r w:rsidRPr="00BD2F6E">
        <w:rPr>
          <w:spacing w:val="54"/>
        </w:rPr>
        <w:t xml:space="preserve"> </w:t>
      </w:r>
      <w:r w:rsidRPr="00BD2F6E">
        <w:rPr>
          <w:spacing w:val="-1"/>
        </w:rPr>
        <w:t>подготовки</w:t>
      </w:r>
      <w:r w:rsidRPr="00BD2F6E">
        <w:rPr>
          <w:spacing w:val="53"/>
        </w:rPr>
        <w:t xml:space="preserve"> </w:t>
      </w:r>
      <w:r w:rsidRPr="00BD2F6E">
        <w:rPr>
          <w:spacing w:val="-1"/>
        </w:rPr>
        <w:t>документации</w:t>
      </w:r>
      <w:r w:rsidRPr="00BD2F6E">
        <w:rPr>
          <w:spacing w:val="53"/>
        </w:rPr>
        <w:t xml:space="preserve"> </w:t>
      </w:r>
      <w:r w:rsidRPr="00BD2F6E">
        <w:t>по</w:t>
      </w:r>
      <w:r w:rsidRPr="00BD2F6E">
        <w:rPr>
          <w:spacing w:val="73"/>
        </w:rPr>
        <w:t xml:space="preserve"> </w:t>
      </w:r>
      <w:r w:rsidRPr="00BD2F6E">
        <w:t>планировке</w:t>
      </w:r>
      <w:r w:rsidRPr="00BD2F6E">
        <w:rPr>
          <w:spacing w:val="52"/>
        </w:rPr>
        <w:t xml:space="preserve"> </w:t>
      </w:r>
      <w:r w:rsidRPr="00BD2F6E">
        <w:rPr>
          <w:spacing w:val="-1"/>
        </w:rPr>
        <w:t>территории,</w:t>
      </w:r>
      <w:r w:rsidRPr="00BD2F6E">
        <w:rPr>
          <w:spacing w:val="52"/>
        </w:rPr>
        <w:t xml:space="preserve"> </w:t>
      </w:r>
      <w:r w:rsidRPr="00BD2F6E">
        <w:t>могут</w:t>
      </w:r>
      <w:r w:rsidRPr="00BD2F6E">
        <w:rPr>
          <w:spacing w:val="52"/>
        </w:rPr>
        <w:t xml:space="preserve"> </w:t>
      </w:r>
      <w:r w:rsidRPr="00BD2F6E">
        <w:rPr>
          <w:spacing w:val="-1"/>
        </w:rPr>
        <w:t>быть</w:t>
      </w:r>
      <w:r w:rsidRPr="00BD2F6E">
        <w:rPr>
          <w:spacing w:val="52"/>
        </w:rPr>
        <w:t xml:space="preserve"> </w:t>
      </w:r>
      <w:r w:rsidRPr="00BD2F6E">
        <w:t>использованы</w:t>
      </w:r>
      <w:r w:rsidRPr="00BD2F6E">
        <w:rPr>
          <w:spacing w:val="51"/>
        </w:rPr>
        <w:t xml:space="preserve"> </w:t>
      </w:r>
      <w:r w:rsidRPr="00BD2F6E">
        <w:t>для</w:t>
      </w:r>
      <w:r w:rsidRPr="00BD2F6E">
        <w:rPr>
          <w:spacing w:val="53"/>
        </w:rPr>
        <w:t xml:space="preserve"> </w:t>
      </w:r>
      <w:r w:rsidRPr="00BD2F6E">
        <w:rPr>
          <w:spacing w:val="-1"/>
        </w:rPr>
        <w:t>подготовки</w:t>
      </w:r>
      <w:r w:rsidRPr="00BD2F6E">
        <w:rPr>
          <w:spacing w:val="52"/>
        </w:rPr>
        <w:t xml:space="preserve"> </w:t>
      </w:r>
      <w:r w:rsidRPr="00BD2F6E">
        <w:t>проектной</w:t>
      </w:r>
      <w:r w:rsidRPr="00BD2F6E">
        <w:rPr>
          <w:spacing w:val="52"/>
        </w:rPr>
        <w:t xml:space="preserve"> </w:t>
      </w:r>
      <w:r w:rsidRPr="00BD2F6E">
        <w:rPr>
          <w:spacing w:val="-1"/>
        </w:rPr>
        <w:t>документации</w:t>
      </w:r>
      <w:r w:rsidRPr="00BD2F6E">
        <w:rPr>
          <w:spacing w:val="67"/>
        </w:rPr>
        <w:t xml:space="preserve"> </w:t>
      </w:r>
      <w:r w:rsidRPr="00BD2F6E">
        <w:rPr>
          <w:spacing w:val="-1"/>
        </w:rPr>
        <w:t>объектов</w:t>
      </w:r>
      <w:r w:rsidRPr="00BD2F6E">
        <w:rPr>
          <w:spacing w:val="-7"/>
        </w:rPr>
        <w:t xml:space="preserve"> </w:t>
      </w:r>
      <w:r w:rsidRPr="00BD2F6E">
        <w:t>капитального</w:t>
      </w:r>
      <w:r w:rsidRPr="00BD2F6E">
        <w:rPr>
          <w:spacing w:val="-7"/>
        </w:rPr>
        <w:t xml:space="preserve"> </w:t>
      </w:r>
      <w:r w:rsidRPr="00BD2F6E">
        <w:rPr>
          <w:spacing w:val="-1"/>
        </w:rPr>
        <w:t>строительства,</w:t>
      </w:r>
      <w:r w:rsidRPr="00BD2F6E">
        <w:rPr>
          <w:spacing w:val="-7"/>
        </w:rPr>
        <w:t xml:space="preserve"> </w:t>
      </w:r>
      <w:r w:rsidRPr="00BD2F6E">
        <w:rPr>
          <w:spacing w:val="-1"/>
        </w:rPr>
        <w:t>размещаемых</w:t>
      </w:r>
      <w:r w:rsidRPr="00BD2F6E">
        <w:rPr>
          <w:spacing w:val="-7"/>
        </w:rPr>
        <w:t xml:space="preserve"> </w:t>
      </w:r>
      <w:r w:rsidRPr="00BD2F6E">
        <w:t>в</w:t>
      </w:r>
      <w:r w:rsidRPr="00BD2F6E">
        <w:rPr>
          <w:spacing w:val="-7"/>
        </w:rPr>
        <w:t xml:space="preserve"> </w:t>
      </w:r>
      <w:r w:rsidRPr="00BD2F6E">
        <w:rPr>
          <w:spacing w:val="-1"/>
        </w:rPr>
        <w:t>соответствии</w:t>
      </w:r>
      <w:r w:rsidRPr="00BD2F6E">
        <w:rPr>
          <w:spacing w:val="-6"/>
        </w:rPr>
        <w:t xml:space="preserve"> </w:t>
      </w:r>
      <w:r w:rsidRPr="00BD2F6E">
        <w:t>с</w:t>
      </w:r>
      <w:r w:rsidRPr="00BD2F6E">
        <w:rPr>
          <w:spacing w:val="-6"/>
        </w:rPr>
        <w:t xml:space="preserve"> </w:t>
      </w:r>
      <w:r w:rsidRPr="00BD2F6E">
        <w:t>указанной</w:t>
      </w:r>
      <w:r w:rsidRPr="00BD2F6E">
        <w:rPr>
          <w:spacing w:val="-7"/>
        </w:rPr>
        <w:t xml:space="preserve"> </w:t>
      </w:r>
      <w:r w:rsidRPr="00BD2F6E">
        <w:rPr>
          <w:spacing w:val="-1"/>
        </w:rPr>
        <w:t>документацией.</w:t>
      </w:r>
    </w:p>
    <w:p w14:paraId="27DEE7FC" w14:textId="77777777" w:rsidR="008476BC" w:rsidRPr="00BD2F6E" w:rsidRDefault="008476BC" w:rsidP="00C97194">
      <w:pPr>
        <w:spacing w:before="1"/>
        <w:ind w:right="282" w:firstLine="709"/>
        <w:rPr>
          <w:rFonts w:ascii="Times New Roman" w:hAnsi="Times New Roman" w:cs="Times New Roman"/>
        </w:rPr>
      </w:pPr>
    </w:p>
    <w:p w14:paraId="2D76744E" w14:textId="77777777" w:rsidR="008476BC" w:rsidRPr="00BD2F6E" w:rsidRDefault="008476BC" w:rsidP="00C97194">
      <w:pPr>
        <w:keepNext/>
        <w:keepLines/>
        <w:ind w:right="282" w:firstLine="709"/>
        <w:outlineLvl w:val="1"/>
        <w:rPr>
          <w:rFonts w:ascii="Times New Roman" w:hAnsi="Times New Roman" w:cs="Times New Roman"/>
          <w:b/>
          <w:lang w:eastAsia="en-US"/>
        </w:rPr>
      </w:pPr>
      <w:bookmarkStart w:id="65" w:name="_Toc177044897"/>
      <w:r w:rsidRPr="00BD2F6E">
        <w:rPr>
          <w:rFonts w:ascii="Times New Roman" w:hAnsi="Times New Roman" w:cs="Times New Roman"/>
          <w:b/>
          <w:lang w:eastAsia="en-US"/>
        </w:rPr>
        <w:t>Статья 26. Проекты планировки территории</w:t>
      </w:r>
      <w:bookmarkEnd w:id="65"/>
    </w:p>
    <w:p w14:paraId="3458B24C" w14:textId="77777777" w:rsidR="008476BC" w:rsidRPr="00BD2F6E" w:rsidRDefault="008476BC" w:rsidP="00C97194">
      <w:pPr>
        <w:spacing w:before="10"/>
        <w:ind w:right="282" w:firstLine="709"/>
        <w:rPr>
          <w:rFonts w:ascii="Times New Roman" w:hAnsi="Times New Roman" w:cs="Times New Roman"/>
          <w:i/>
        </w:rPr>
      </w:pPr>
    </w:p>
    <w:p w14:paraId="49BCDEE8" w14:textId="77777777" w:rsidR="008476BC" w:rsidRPr="00BD2F6E" w:rsidRDefault="008476BC">
      <w:pPr>
        <w:pStyle w:val="af0"/>
        <w:numPr>
          <w:ilvl w:val="0"/>
          <w:numId w:val="120"/>
        </w:numPr>
        <w:tabs>
          <w:tab w:val="left" w:pos="932"/>
        </w:tabs>
        <w:suppressAutoHyphens w:val="0"/>
        <w:spacing w:after="0" w:line="240" w:lineRule="auto"/>
        <w:ind w:left="0" w:right="282" w:firstLine="709"/>
      </w:pPr>
      <w:r w:rsidRPr="00BD2F6E">
        <w:rPr>
          <w:spacing w:val="-1"/>
        </w:rPr>
        <w:t>Подготовка</w:t>
      </w:r>
      <w:r w:rsidRPr="00BD2F6E">
        <w:rPr>
          <w:spacing w:val="6"/>
        </w:rPr>
        <w:t xml:space="preserve"> </w:t>
      </w:r>
      <w:r w:rsidRPr="00BD2F6E">
        <w:t>проектов</w:t>
      </w:r>
      <w:r w:rsidRPr="00BD2F6E">
        <w:rPr>
          <w:spacing w:val="6"/>
        </w:rPr>
        <w:t xml:space="preserve"> </w:t>
      </w:r>
      <w:r w:rsidRPr="00BD2F6E">
        <w:t>планировки</w:t>
      </w:r>
      <w:r w:rsidRPr="00BD2F6E">
        <w:rPr>
          <w:spacing w:val="6"/>
        </w:rPr>
        <w:t xml:space="preserve"> </w:t>
      </w:r>
      <w:r w:rsidRPr="00BD2F6E">
        <w:rPr>
          <w:spacing w:val="-1"/>
        </w:rPr>
        <w:t>территории</w:t>
      </w:r>
      <w:r w:rsidRPr="00BD2F6E">
        <w:rPr>
          <w:spacing w:val="6"/>
        </w:rPr>
        <w:t xml:space="preserve"> </w:t>
      </w:r>
      <w:r w:rsidRPr="00BD2F6E">
        <w:rPr>
          <w:spacing w:val="-1"/>
        </w:rPr>
        <w:t>осуществляется</w:t>
      </w:r>
      <w:r w:rsidRPr="00BD2F6E">
        <w:rPr>
          <w:spacing w:val="6"/>
        </w:rPr>
        <w:t xml:space="preserve"> </w:t>
      </w:r>
      <w:r w:rsidRPr="00BD2F6E">
        <w:t>для</w:t>
      </w:r>
      <w:r w:rsidRPr="00BD2F6E">
        <w:rPr>
          <w:spacing w:val="6"/>
        </w:rPr>
        <w:t xml:space="preserve"> </w:t>
      </w:r>
      <w:r w:rsidRPr="00BD2F6E">
        <w:rPr>
          <w:spacing w:val="-1"/>
        </w:rPr>
        <w:t>выделения</w:t>
      </w:r>
      <w:r w:rsidRPr="00BD2F6E">
        <w:rPr>
          <w:spacing w:val="5"/>
        </w:rPr>
        <w:t xml:space="preserve"> </w:t>
      </w:r>
      <w:r w:rsidRPr="00BD2F6E">
        <w:t>элементов</w:t>
      </w:r>
      <w:r w:rsidRPr="00BD2F6E">
        <w:rPr>
          <w:spacing w:val="75"/>
        </w:rPr>
        <w:t xml:space="preserve"> </w:t>
      </w:r>
      <w:r w:rsidRPr="00BD2F6E">
        <w:t>планировочной</w:t>
      </w:r>
      <w:r w:rsidRPr="00BD2F6E">
        <w:rPr>
          <w:spacing w:val="37"/>
        </w:rPr>
        <w:t xml:space="preserve"> </w:t>
      </w:r>
      <w:r w:rsidRPr="00BD2F6E">
        <w:rPr>
          <w:spacing w:val="-1"/>
        </w:rPr>
        <w:t>структуры,</w:t>
      </w:r>
      <w:r w:rsidRPr="00BD2F6E">
        <w:rPr>
          <w:spacing w:val="35"/>
        </w:rPr>
        <w:t xml:space="preserve"> </w:t>
      </w:r>
      <w:r w:rsidRPr="00BD2F6E">
        <w:rPr>
          <w:spacing w:val="-1"/>
        </w:rPr>
        <w:t>установления</w:t>
      </w:r>
      <w:r w:rsidRPr="00BD2F6E">
        <w:rPr>
          <w:spacing w:val="38"/>
        </w:rPr>
        <w:t xml:space="preserve"> </w:t>
      </w:r>
      <w:r w:rsidRPr="00BD2F6E">
        <w:t>границ</w:t>
      </w:r>
      <w:r w:rsidRPr="00BD2F6E">
        <w:rPr>
          <w:spacing w:val="37"/>
        </w:rPr>
        <w:t xml:space="preserve"> </w:t>
      </w:r>
      <w:r w:rsidRPr="00BD2F6E">
        <w:rPr>
          <w:spacing w:val="-1"/>
        </w:rPr>
        <w:t>территорий</w:t>
      </w:r>
      <w:r w:rsidRPr="00BD2F6E">
        <w:rPr>
          <w:spacing w:val="36"/>
        </w:rPr>
        <w:t xml:space="preserve"> </w:t>
      </w:r>
      <w:r w:rsidRPr="00BD2F6E">
        <w:t>общего</w:t>
      </w:r>
      <w:r w:rsidRPr="00BD2F6E">
        <w:rPr>
          <w:spacing w:val="37"/>
        </w:rPr>
        <w:t xml:space="preserve"> </w:t>
      </w:r>
      <w:r w:rsidRPr="00BD2F6E">
        <w:t>пользования,</w:t>
      </w:r>
      <w:r w:rsidRPr="00BD2F6E">
        <w:rPr>
          <w:spacing w:val="36"/>
        </w:rPr>
        <w:t xml:space="preserve"> </w:t>
      </w:r>
      <w:r w:rsidRPr="00BD2F6E">
        <w:rPr>
          <w:spacing w:val="-1"/>
        </w:rPr>
        <w:t>границ</w:t>
      </w:r>
      <w:r w:rsidRPr="00BD2F6E">
        <w:rPr>
          <w:spacing w:val="36"/>
        </w:rPr>
        <w:t xml:space="preserve"> </w:t>
      </w:r>
      <w:r w:rsidRPr="00BD2F6E">
        <w:t>зон</w:t>
      </w:r>
      <w:r w:rsidRPr="00BD2F6E">
        <w:rPr>
          <w:spacing w:val="67"/>
        </w:rPr>
        <w:t xml:space="preserve"> </w:t>
      </w:r>
      <w:r w:rsidRPr="00BD2F6E">
        <w:rPr>
          <w:spacing w:val="-1"/>
        </w:rPr>
        <w:t>планируемого</w:t>
      </w:r>
      <w:r w:rsidRPr="00BD2F6E">
        <w:rPr>
          <w:spacing w:val="10"/>
        </w:rPr>
        <w:t xml:space="preserve"> </w:t>
      </w:r>
      <w:r w:rsidRPr="00BD2F6E">
        <w:rPr>
          <w:spacing w:val="-1"/>
        </w:rPr>
        <w:t>размещения</w:t>
      </w:r>
      <w:r w:rsidRPr="00BD2F6E">
        <w:rPr>
          <w:spacing w:val="10"/>
        </w:rPr>
        <w:t xml:space="preserve"> </w:t>
      </w:r>
      <w:r w:rsidRPr="00BD2F6E">
        <w:rPr>
          <w:spacing w:val="-1"/>
        </w:rPr>
        <w:t>объектов</w:t>
      </w:r>
      <w:r w:rsidRPr="00BD2F6E">
        <w:rPr>
          <w:spacing w:val="10"/>
        </w:rPr>
        <w:t xml:space="preserve"> </w:t>
      </w:r>
      <w:r w:rsidRPr="00BD2F6E">
        <w:t>капитального</w:t>
      </w:r>
      <w:r w:rsidRPr="00BD2F6E">
        <w:rPr>
          <w:spacing w:val="10"/>
        </w:rPr>
        <w:t xml:space="preserve"> </w:t>
      </w:r>
      <w:r w:rsidRPr="00BD2F6E">
        <w:rPr>
          <w:spacing w:val="-1"/>
        </w:rPr>
        <w:t>строительства,</w:t>
      </w:r>
      <w:r w:rsidRPr="00BD2F6E">
        <w:rPr>
          <w:spacing w:val="10"/>
        </w:rPr>
        <w:t xml:space="preserve"> </w:t>
      </w:r>
      <w:r w:rsidRPr="00BD2F6E">
        <w:t>определения</w:t>
      </w:r>
      <w:r w:rsidRPr="00BD2F6E">
        <w:rPr>
          <w:spacing w:val="9"/>
        </w:rPr>
        <w:t xml:space="preserve"> </w:t>
      </w:r>
      <w:r w:rsidRPr="00BD2F6E">
        <w:t>характеристик</w:t>
      </w:r>
      <w:r w:rsidRPr="00BD2F6E">
        <w:rPr>
          <w:spacing w:val="10"/>
        </w:rPr>
        <w:t xml:space="preserve"> </w:t>
      </w:r>
      <w:r w:rsidRPr="00BD2F6E">
        <w:t>и</w:t>
      </w:r>
      <w:r w:rsidRPr="00BD2F6E">
        <w:rPr>
          <w:spacing w:val="79"/>
        </w:rPr>
        <w:t xml:space="preserve"> </w:t>
      </w:r>
      <w:r w:rsidRPr="00BD2F6E">
        <w:rPr>
          <w:spacing w:val="-1"/>
        </w:rPr>
        <w:t>очередности</w:t>
      </w:r>
      <w:r w:rsidRPr="00BD2F6E">
        <w:t xml:space="preserve"> </w:t>
      </w:r>
      <w:r w:rsidRPr="00BD2F6E">
        <w:rPr>
          <w:spacing w:val="-1"/>
        </w:rPr>
        <w:t>планируемого</w:t>
      </w:r>
      <w:r w:rsidRPr="00BD2F6E">
        <w:t xml:space="preserve"> </w:t>
      </w:r>
      <w:r w:rsidRPr="00BD2F6E">
        <w:rPr>
          <w:spacing w:val="-1"/>
        </w:rPr>
        <w:t>развития</w:t>
      </w:r>
      <w:r w:rsidRPr="00BD2F6E">
        <w:t xml:space="preserve"> </w:t>
      </w:r>
      <w:r w:rsidRPr="00BD2F6E">
        <w:rPr>
          <w:spacing w:val="-1"/>
        </w:rPr>
        <w:t>территории.</w:t>
      </w:r>
    </w:p>
    <w:p w14:paraId="6DC04731" w14:textId="77777777" w:rsidR="008476BC" w:rsidRPr="00BD2F6E" w:rsidRDefault="008476BC">
      <w:pPr>
        <w:pStyle w:val="af0"/>
        <w:numPr>
          <w:ilvl w:val="0"/>
          <w:numId w:val="120"/>
        </w:numPr>
        <w:tabs>
          <w:tab w:val="left" w:pos="1047"/>
        </w:tabs>
        <w:suppressAutoHyphens w:val="0"/>
        <w:spacing w:after="0" w:line="240" w:lineRule="auto"/>
        <w:ind w:left="0" w:right="282" w:firstLine="709"/>
      </w:pPr>
      <w:r w:rsidRPr="00BD2F6E">
        <w:t>Проект</w:t>
      </w:r>
      <w:r w:rsidRPr="00BD2F6E">
        <w:rPr>
          <w:spacing w:val="2"/>
        </w:rPr>
        <w:t xml:space="preserve"> </w:t>
      </w:r>
      <w:r w:rsidRPr="00BD2F6E">
        <w:t>планировки</w:t>
      </w:r>
      <w:r w:rsidRPr="00BD2F6E">
        <w:rPr>
          <w:spacing w:val="1"/>
        </w:rPr>
        <w:t xml:space="preserve"> </w:t>
      </w:r>
      <w:r w:rsidRPr="00BD2F6E">
        <w:t>территории</w:t>
      </w:r>
      <w:r w:rsidRPr="00BD2F6E">
        <w:rPr>
          <w:spacing w:val="2"/>
        </w:rPr>
        <w:t xml:space="preserve"> </w:t>
      </w:r>
      <w:r w:rsidRPr="00BD2F6E">
        <w:t>состоит</w:t>
      </w:r>
      <w:r w:rsidRPr="00BD2F6E">
        <w:rPr>
          <w:spacing w:val="1"/>
        </w:rPr>
        <w:t xml:space="preserve"> </w:t>
      </w:r>
      <w:r w:rsidRPr="00BD2F6E">
        <w:t>из</w:t>
      </w:r>
      <w:r w:rsidRPr="00BD2F6E">
        <w:rPr>
          <w:spacing w:val="2"/>
        </w:rPr>
        <w:t xml:space="preserve"> </w:t>
      </w:r>
      <w:r w:rsidRPr="00BD2F6E">
        <w:t>основной</w:t>
      </w:r>
      <w:r w:rsidRPr="00BD2F6E">
        <w:rPr>
          <w:spacing w:val="1"/>
        </w:rPr>
        <w:t xml:space="preserve"> </w:t>
      </w:r>
      <w:r w:rsidRPr="00BD2F6E">
        <w:t>части,</w:t>
      </w:r>
      <w:r w:rsidRPr="00BD2F6E">
        <w:rPr>
          <w:spacing w:val="1"/>
        </w:rPr>
        <w:t xml:space="preserve"> </w:t>
      </w:r>
      <w:r w:rsidRPr="00BD2F6E">
        <w:rPr>
          <w:spacing w:val="-1"/>
        </w:rPr>
        <w:t>которая</w:t>
      </w:r>
      <w:r w:rsidRPr="00BD2F6E">
        <w:rPr>
          <w:spacing w:val="2"/>
        </w:rPr>
        <w:t xml:space="preserve"> </w:t>
      </w:r>
      <w:r w:rsidRPr="00BD2F6E">
        <w:t>подлежит</w:t>
      </w:r>
      <w:r w:rsidRPr="00BD2F6E">
        <w:rPr>
          <w:spacing w:val="28"/>
        </w:rPr>
        <w:t xml:space="preserve"> </w:t>
      </w:r>
      <w:r w:rsidRPr="00BD2F6E">
        <w:rPr>
          <w:spacing w:val="-1"/>
        </w:rPr>
        <w:t>утверждению,</w:t>
      </w:r>
      <w:r w:rsidRPr="00BD2F6E">
        <w:t xml:space="preserve"> и материалов по ее </w:t>
      </w:r>
      <w:r w:rsidRPr="00BD2F6E">
        <w:rPr>
          <w:spacing w:val="-1"/>
        </w:rPr>
        <w:t>обоснованию.</w:t>
      </w:r>
    </w:p>
    <w:p w14:paraId="047805A3" w14:textId="77777777" w:rsidR="008476BC" w:rsidRPr="00BD2F6E" w:rsidRDefault="008476BC">
      <w:pPr>
        <w:pStyle w:val="af0"/>
        <w:numPr>
          <w:ilvl w:val="0"/>
          <w:numId w:val="120"/>
        </w:numPr>
        <w:tabs>
          <w:tab w:val="left" w:pos="925"/>
        </w:tabs>
        <w:suppressAutoHyphens w:val="0"/>
        <w:spacing w:after="0" w:line="240" w:lineRule="auto"/>
        <w:ind w:left="0" w:right="282" w:firstLine="709"/>
      </w:pPr>
      <w:r w:rsidRPr="00BD2F6E">
        <w:rPr>
          <w:spacing w:val="-1"/>
        </w:rPr>
        <w:t>Основная</w:t>
      </w:r>
      <w:r w:rsidRPr="00BD2F6E">
        <w:t xml:space="preserve"> часть проекта планировки </w:t>
      </w:r>
      <w:r w:rsidRPr="00BD2F6E">
        <w:rPr>
          <w:spacing w:val="-1"/>
        </w:rPr>
        <w:t>территории</w:t>
      </w:r>
      <w:r w:rsidRPr="00BD2F6E">
        <w:t xml:space="preserve"> </w:t>
      </w:r>
      <w:r w:rsidRPr="00BD2F6E">
        <w:rPr>
          <w:spacing w:val="-1"/>
        </w:rPr>
        <w:t>включает</w:t>
      </w:r>
      <w:r w:rsidRPr="00BD2F6E">
        <w:t xml:space="preserve"> в</w:t>
      </w:r>
      <w:r w:rsidRPr="00BD2F6E">
        <w:rPr>
          <w:spacing w:val="-1"/>
        </w:rPr>
        <w:t xml:space="preserve"> </w:t>
      </w:r>
      <w:r w:rsidRPr="00BD2F6E">
        <w:t>себя:</w:t>
      </w:r>
    </w:p>
    <w:p w14:paraId="0B7CE1CF" w14:textId="77777777" w:rsidR="008476BC" w:rsidRPr="00BD2F6E" w:rsidRDefault="008476BC">
      <w:pPr>
        <w:pStyle w:val="af0"/>
        <w:numPr>
          <w:ilvl w:val="0"/>
          <w:numId w:val="119"/>
        </w:numPr>
        <w:tabs>
          <w:tab w:val="left" w:pos="945"/>
        </w:tabs>
        <w:suppressAutoHyphens w:val="0"/>
        <w:spacing w:after="0" w:line="240" w:lineRule="auto"/>
        <w:ind w:left="0" w:right="282" w:firstLine="709"/>
      </w:pPr>
      <w:r w:rsidRPr="00BD2F6E">
        <w:t xml:space="preserve">чертеж </w:t>
      </w:r>
      <w:r w:rsidRPr="00BD2F6E">
        <w:rPr>
          <w:spacing w:val="-1"/>
        </w:rPr>
        <w:t>или</w:t>
      </w:r>
      <w:r w:rsidRPr="00BD2F6E">
        <w:t xml:space="preserve"> чертежи </w:t>
      </w:r>
      <w:r w:rsidRPr="00BD2F6E">
        <w:rPr>
          <w:spacing w:val="-1"/>
        </w:rPr>
        <w:t>планировки</w:t>
      </w:r>
      <w:r w:rsidRPr="00BD2F6E">
        <w:t xml:space="preserve"> </w:t>
      </w:r>
      <w:r w:rsidRPr="00BD2F6E">
        <w:rPr>
          <w:spacing w:val="-1"/>
        </w:rPr>
        <w:t>территории,</w:t>
      </w:r>
      <w:r w:rsidRPr="00BD2F6E">
        <w:t xml:space="preserve"> на </w:t>
      </w:r>
      <w:r w:rsidRPr="00BD2F6E">
        <w:rPr>
          <w:spacing w:val="-1"/>
        </w:rPr>
        <w:t>которых</w:t>
      </w:r>
      <w:r w:rsidRPr="00BD2F6E">
        <w:t xml:space="preserve"> </w:t>
      </w:r>
      <w:r w:rsidRPr="00BD2F6E">
        <w:rPr>
          <w:spacing w:val="-1"/>
        </w:rPr>
        <w:t>отображаются:</w:t>
      </w:r>
      <w:r w:rsidRPr="00BD2F6E">
        <w:rPr>
          <w:spacing w:val="77"/>
        </w:rPr>
        <w:t xml:space="preserve"> </w:t>
      </w:r>
      <w:r w:rsidRPr="00BD2F6E">
        <w:t>а) красные</w:t>
      </w:r>
      <w:r w:rsidRPr="00BD2F6E">
        <w:rPr>
          <w:spacing w:val="-2"/>
        </w:rPr>
        <w:t xml:space="preserve"> </w:t>
      </w:r>
      <w:r w:rsidRPr="00BD2F6E">
        <w:t xml:space="preserve">линии; б) границы </w:t>
      </w:r>
      <w:r w:rsidRPr="00BD2F6E">
        <w:rPr>
          <w:spacing w:val="-1"/>
        </w:rPr>
        <w:t>существующих</w:t>
      </w:r>
      <w:r w:rsidRPr="00BD2F6E">
        <w:t xml:space="preserve"> и </w:t>
      </w:r>
      <w:r w:rsidRPr="00BD2F6E">
        <w:rPr>
          <w:spacing w:val="-1"/>
        </w:rPr>
        <w:t>планируемых</w:t>
      </w:r>
      <w:r w:rsidRPr="00BD2F6E">
        <w:t xml:space="preserve"> </w:t>
      </w:r>
      <w:r w:rsidRPr="00BD2F6E">
        <w:rPr>
          <w:spacing w:val="-1"/>
        </w:rPr>
        <w:t xml:space="preserve">элементов </w:t>
      </w:r>
      <w:r w:rsidRPr="00BD2F6E">
        <w:t xml:space="preserve">планировочной </w:t>
      </w:r>
      <w:r w:rsidRPr="00BD2F6E">
        <w:rPr>
          <w:spacing w:val="-1"/>
        </w:rPr>
        <w:t>структуры;</w:t>
      </w:r>
      <w:r w:rsidRPr="00BD2F6E">
        <w:rPr>
          <w:spacing w:val="79"/>
        </w:rPr>
        <w:t xml:space="preserve"> </w:t>
      </w:r>
      <w:r w:rsidRPr="00BD2F6E">
        <w:t xml:space="preserve">в) границы зон планируемого </w:t>
      </w:r>
      <w:r w:rsidRPr="00BD2F6E">
        <w:rPr>
          <w:spacing w:val="-1"/>
        </w:rPr>
        <w:t>размещения</w:t>
      </w:r>
      <w:r w:rsidRPr="00BD2F6E">
        <w:t xml:space="preserve"> </w:t>
      </w:r>
      <w:r w:rsidRPr="00BD2F6E">
        <w:rPr>
          <w:spacing w:val="-1"/>
        </w:rPr>
        <w:t>объектов</w:t>
      </w:r>
      <w:r w:rsidRPr="00BD2F6E">
        <w:t xml:space="preserve"> капитального </w:t>
      </w:r>
      <w:r w:rsidRPr="00BD2F6E">
        <w:rPr>
          <w:spacing w:val="-1"/>
        </w:rPr>
        <w:t>строительства;</w:t>
      </w:r>
    </w:p>
    <w:p w14:paraId="50EF8064" w14:textId="77777777" w:rsidR="008476BC" w:rsidRPr="00BD2F6E" w:rsidRDefault="008476BC">
      <w:pPr>
        <w:pStyle w:val="af0"/>
        <w:numPr>
          <w:ilvl w:val="0"/>
          <w:numId w:val="119"/>
        </w:numPr>
        <w:tabs>
          <w:tab w:val="left" w:pos="1025"/>
        </w:tabs>
        <w:suppressAutoHyphens w:val="0"/>
        <w:spacing w:after="0" w:line="240" w:lineRule="auto"/>
        <w:ind w:left="0" w:right="282" w:firstLine="709"/>
      </w:pPr>
      <w:r w:rsidRPr="00BD2F6E">
        <w:t>положение</w:t>
      </w:r>
      <w:r w:rsidRPr="00BD2F6E">
        <w:rPr>
          <w:spacing w:val="20"/>
        </w:rPr>
        <w:t xml:space="preserve"> </w:t>
      </w:r>
      <w:r w:rsidRPr="00BD2F6E">
        <w:t>о</w:t>
      </w:r>
      <w:r w:rsidRPr="00BD2F6E">
        <w:rPr>
          <w:spacing w:val="20"/>
        </w:rPr>
        <w:t xml:space="preserve"> </w:t>
      </w:r>
      <w:r w:rsidRPr="00BD2F6E">
        <w:t>характеристиках</w:t>
      </w:r>
      <w:r w:rsidRPr="00BD2F6E">
        <w:rPr>
          <w:spacing w:val="19"/>
        </w:rPr>
        <w:t xml:space="preserve"> </w:t>
      </w:r>
      <w:r w:rsidRPr="00BD2F6E">
        <w:t>планируемого</w:t>
      </w:r>
      <w:r w:rsidRPr="00BD2F6E">
        <w:rPr>
          <w:spacing w:val="20"/>
        </w:rPr>
        <w:t xml:space="preserve"> </w:t>
      </w:r>
      <w:r w:rsidRPr="00BD2F6E">
        <w:rPr>
          <w:spacing w:val="-1"/>
        </w:rPr>
        <w:t>развития</w:t>
      </w:r>
      <w:r w:rsidRPr="00BD2F6E">
        <w:rPr>
          <w:spacing w:val="20"/>
        </w:rPr>
        <w:t xml:space="preserve"> </w:t>
      </w:r>
      <w:r w:rsidRPr="00BD2F6E">
        <w:t>территории,</w:t>
      </w:r>
      <w:r w:rsidRPr="00BD2F6E">
        <w:rPr>
          <w:spacing w:val="20"/>
        </w:rPr>
        <w:t xml:space="preserve"> </w:t>
      </w:r>
      <w:r w:rsidRPr="00BD2F6E">
        <w:t>в</w:t>
      </w:r>
      <w:r w:rsidRPr="00BD2F6E">
        <w:rPr>
          <w:spacing w:val="20"/>
        </w:rPr>
        <w:t xml:space="preserve"> </w:t>
      </w:r>
      <w:r w:rsidRPr="00BD2F6E">
        <w:t>том</w:t>
      </w:r>
      <w:r w:rsidRPr="00BD2F6E">
        <w:rPr>
          <w:spacing w:val="21"/>
        </w:rPr>
        <w:t xml:space="preserve"> </w:t>
      </w:r>
      <w:r w:rsidRPr="00BD2F6E">
        <w:t>числе</w:t>
      </w:r>
      <w:r w:rsidRPr="00BD2F6E">
        <w:rPr>
          <w:spacing w:val="20"/>
        </w:rPr>
        <w:t xml:space="preserve"> </w:t>
      </w:r>
      <w:r w:rsidRPr="00BD2F6E">
        <w:t>о</w:t>
      </w:r>
      <w:r w:rsidRPr="00BD2F6E">
        <w:rPr>
          <w:spacing w:val="27"/>
        </w:rPr>
        <w:t xml:space="preserve"> </w:t>
      </w:r>
      <w:r w:rsidRPr="00BD2F6E">
        <w:t>плотности</w:t>
      </w:r>
      <w:r w:rsidRPr="00BD2F6E">
        <w:rPr>
          <w:spacing w:val="12"/>
        </w:rPr>
        <w:t xml:space="preserve"> </w:t>
      </w:r>
      <w:r w:rsidRPr="00BD2F6E">
        <w:t>и</w:t>
      </w:r>
      <w:r w:rsidRPr="00BD2F6E">
        <w:rPr>
          <w:spacing w:val="11"/>
        </w:rPr>
        <w:t xml:space="preserve"> </w:t>
      </w:r>
      <w:r w:rsidRPr="00BD2F6E">
        <w:rPr>
          <w:spacing w:val="-1"/>
        </w:rPr>
        <w:t>параметрах</w:t>
      </w:r>
      <w:r w:rsidRPr="00BD2F6E">
        <w:rPr>
          <w:spacing w:val="12"/>
        </w:rPr>
        <w:t xml:space="preserve"> </w:t>
      </w:r>
      <w:r w:rsidRPr="00BD2F6E">
        <w:t>застройки</w:t>
      </w:r>
      <w:r w:rsidRPr="00BD2F6E">
        <w:rPr>
          <w:spacing w:val="11"/>
        </w:rPr>
        <w:t xml:space="preserve"> </w:t>
      </w:r>
      <w:r w:rsidRPr="00BD2F6E">
        <w:rPr>
          <w:spacing w:val="-1"/>
        </w:rPr>
        <w:t>территории</w:t>
      </w:r>
      <w:r w:rsidRPr="00BD2F6E">
        <w:rPr>
          <w:spacing w:val="11"/>
        </w:rPr>
        <w:t xml:space="preserve"> </w:t>
      </w:r>
      <w:r w:rsidRPr="00BD2F6E">
        <w:t>(в</w:t>
      </w:r>
      <w:r w:rsidRPr="00BD2F6E">
        <w:rPr>
          <w:spacing w:val="11"/>
        </w:rPr>
        <w:t xml:space="preserve"> </w:t>
      </w:r>
      <w:r w:rsidRPr="00BD2F6E">
        <w:t>пределах,</w:t>
      </w:r>
      <w:r w:rsidRPr="00BD2F6E">
        <w:rPr>
          <w:spacing w:val="10"/>
        </w:rPr>
        <w:t xml:space="preserve"> </w:t>
      </w:r>
      <w:r w:rsidRPr="00BD2F6E">
        <w:t>установленных</w:t>
      </w:r>
      <w:r w:rsidRPr="00BD2F6E">
        <w:rPr>
          <w:spacing w:val="11"/>
        </w:rPr>
        <w:t xml:space="preserve"> </w:t>
      </w:r>
      <w:r w:rsidRPr="00BD2F6E">
        <w:t>градостроительным</w:t>
      </w:r>
      <w:r w:rsidRPr="00BD2F6E">
        <w:rPr>
          <w:spacing w:val="36"/>
        </w:rPr>
        <w:t xml:space="preserve"> </w:t>
      </w:r>
      <w:r w:rsidRPr="00BD2F6E">
        <w:rPr>
          <w:spacing w:val="-1"/>
        </w:rPr>
        <w:t>регламентом),</w:t>
      </w:r>
      <w:r w:rsidRPr="00BD2F6E">
        <w:rPr>
          <w:spacing w:val="41"/>
        </w:rPr>
        <w:t xml:space="preserve"> </w:t>
      </w:r>
      <w:r w:rsidRPr="00BD2F6E">
        <w:t>о</w:t>
      </w:r>
      <w:r w:rsidRPr="00BD2F6E">
        <w:rPr>
          <w:spacing w:val="41"/>
        </w:rPr>
        <w:t xml:space="preserve"> </w:t>
      </w:r>
      <w:r w:rsidRPr="00BD2F6E">
        <w:t>характеристиках</w:t>
      </w:r>
      <w:r w:rsidRPr="00BD2F6E">
        <w:rPr>
          <w:spacing w:val="41"/>
        </w:rPr>
        <w:t xml:space="preserve"> </w:t>
      </w:r>
      <w:r w:rsidRPr="00BD2F6E">
        <w:t>объектов</w:t>
      </w:r>
      <w:r w:rsidRPr="00BD2F6E">
        <w:rPr>
          <w:spacing w:val="40"/>
        </w:rPr>
        <w:t xml:space="preserve"> </w:t>
      </w:r>
      <w:r w:rsidRPr="00BD2F6E">
        <w:t>капитального</w:t>
      </w:r>
      <w:r w:rsidRPr="00BD2F6E">
        <w:rPr>
          <w:spacing w:val="41"/>
        </w:rPr>
        <w:t xml:space="preserve"> </w:t>
      </w:r>
      <w:r w:rsidRPr="00BD2F6E">
        <w:rPr>
          <w:spacing w:val="-1"/>
        </w:rPr>
        <w:t>строительства</w:t>
      </w:r>
      <w:r w:rsidRPr="00BD2F6E">
        <w:rPr>
          <w:spacing w:val="42"/>
        </w:rPr>
        <w:t xml:space="preserve"> </w:t>
      </w:r>
      <w:r w:rsidRPr="00BD2F6E">
        <w:t>жилого,</w:t>
      </w:r>
      <w:r w:rsidRPr="00BD2F6E">
        <w:rPr>
          <w:spacing w:val="47"/>
        </w:rPr>
        <w:t xml:space="preserve"> </w:t>
      </w:r>
      <w:r w:rsidRPr="00BD2F6E">
        <w:rPr>
          <w:spacing w:val="-1"/>
        </w:rPr>
        <w:t>производственного,</w:t>
      </w:r>
      <w:r w:rsidRPr="00BD2F6E">
        <w:rPr>
          <w:spacing w:val="14"/>
        </w:rPr>
        <w:t xml:space="preserve"> </w:t>
      </w:r>
      <w:r w:rsidRPr="00BD2F6E">
        <w:t>общественно-делового</w:t>
      </w:r>
      <w:r w:rsidRPr="00BD2F6E">
        <w:rPr>
          <w:spacing w:val="13"/>
        </w:rPr>
        <w:t xml:space="preserve"> </w:t>
      </w:r>
      <w:r w:rsidRPr="00BD2F6E">
        <w:t>и</w:t>
      </w:r>
      <w:r w:rsidRPr="00BD2F6E">
        <w:rPr>
          <w:spacing w:val="14"/>
        </w:rPr>
        <w:t xml:space="preserve"> </w:t>
      </w:r>
      <w:r w:rsidRPr="00BD2F6E">
        <w:t>иного</w:t>
      </w:r>
      <w:r w:rsidRPr="00BD2F6E">
        <w:rPr>
          <w:spacing w:val="14"/>
        </w:rPr>
        <w:t xml:space="preserve"> </w:t>
      </w:r>
      <w:r w:rsidRPr="00BD2F6E">
        <w:rPr>
          <w:spacing w:val="-1"/>
        </w:rPr>
        <w:t>назначения</w:t>
      </w:r>
      <w:r w:rsidRPr="00BD2F6E">
        <w:rPr>
          <w:spacing w:val="14"/>
        </w:rPr>
        <w:t xml:space="preserve"> </w:t>
      </w:r>
      <w:r w:rsidRPr="00BD2F6E">
        <w:t>и</w:t>
      </w:r>
      <w:r w:rsidRPr="00BD2F6E">
        <w:rPr>
          <w:spacing w:val="14"/>
        </w:rPr>
        <w:t xml:space="preserve"> </w:t>
      </w:r>
      <w:r w:rsidRPr="00BD2F6E">
        <w:rPr>
          <w:spacing w:val="-1"/>
        </w:rPr>
        <w:t>необходимых</w:t>
      </w:r>
      <w:r w:rsidRPr="00BD2F6E">
        <w:rPr>
          <w:spacing w:val="14"/>
        </w:rPr>
        <w:t xml:space="preserve"> </w:t>
      </w:r>
      <w:r w:rsidRPr="00BD2F6E">
        <w:t>для</w:t>
      </w:r>
      <w:r w:rsidRPr="00BD2F6E">
        <w:rPr>
          <w:spacing w:val="73"/>
        </w:rPr>
        <w:t xml:space="preserve"> </w:t>
      </w:r>
      <w:r w:rsidRPr="00BD2F6E">
        <w:rPr>
          <w:spacing w:val="-1"/>
        </w:rPr>
        <w:t>функционирования</w:t>
      </w:r>
      <w:r w:rsidRPr="00BD2F6E">
        <w:rPr>
          <w:spacing w:val="59"/>
        </w:rPr>
        <w:t xml:space="preserve"> </w:t>
      </w:r>
      <w:r w:rsidRPr="00BD2F6E">
        <w:t>таких</w:t>
      </w:r>
      <w:r w:rsidRPr="00BD2F6E">
        <w:rPr>
          <w:spacing w:val="59"/>
        </w:rPr>
        <w:t xml:space="preserve"> </w:t>
      </w:r>
      <w:r w:rsidRPr="00BD2F6E">
        <w:rPr>
          <w:spacing w:val="-1"/>
        </w:rPr>
        <w:t>объектов</w:t>
      </w:r>
      <w:r w:rsidRPr="00BD2F6E">
        <w:rPr>
          <w:spacing w:val="59"/>
        </w:rPr>
        <w:t xml:space="preserve"> </w:t>
      </w:r>
      <w:r w:rsidRPr="00BD2F6E">
        <w:t>и</w:t>
      </w:r>
      <w:r w:rsidRPr="00BD2F6E">
        <w:rPr>
          <w:spacing w:val="59"/>
        </w:rPr>
        <w:t xml:space="preserve"> </w:t>
      </w:r>
      <w:r w:rsidRPr="00BD2F6E">
        <w:rPr>
          <w:spacing w:val="-1"/>
        </w:rPr>
        <w:t>обеспечения</w:t>
      </w:r>
      <w:r w:rsidRPr="00BD2F6E">
        <w:rPr>
          <w:spacing w:val="57"/>
        </w:rPr>
        <w:t xml:space="preserve"> </w:t>
      </w:r>
      <w:r w:rsidRPr="00BD2F6E">
        <w:t>жизнедеятельности</w:t>
      </w:r>
      <w:r w:rsidRPr="00BD2F6E">
        <w:rPr>
          <w:spacing w:val="59"/>
        </w:rPr>
        <w:t xml:space="preserve"> </w:t>
      </w:r>
      <w:r w:rsidRPr="00BD2F6E">
        <w:t xml:space="preserve">граждан </w:t>
      </w:r>
      <w:r w:rsidRPr="00BD2F6E">
        <w:rPr>
          <w:spacing w:val="-1"/>
        </w:rPr>
        <w:t>объектов</w:t>
      </w:r>
      <w:r w:rsidRPr="00BD2F6E">
        <w:rPr>
          <w:spacing w:val="77"/>
        </w:rPr>
        <w:t xml:space="preserve"> </w:t>
      </w:r>
      <w:r w:rsidRPr="00BD2F6E">
        <w:rPr>
          <w:spacing w:val="-1"/>
        </w:rPr>
        <w:t>коммунальной,</w:t>
      </w:r>
      <w:r w:rsidRPr="00BD2F6E">
        <w:rPr>
          <w:spacing w:val="6"/>
        </w:rPr>
        <w:t xml:space="preserve"> </w:t>
      </w:r>
      <w:r w:rsidRPr="00BD2F6E">
        <w:t>транспортной,</w:t>
      </w:r>
      <w:r w:rsidRPr="00BD2F6E">
        <w:rPr>
          <w:spacing w:val="6"/>
        </w:rPr>
        <w:t xml:space="preserve"> </w:t>
      </w:r>
      <w:r w:rsidRPr="00BD2F6E">
        <w:t>социальной</w:t>
      </w:r>
      <w:r w:rsidRPr="00BD2F6E">
        <w:rPr>
          <w:spacing w:val="7"/>
        </w:rPr>
        <w:t xml:space="preserve"> </w:t>
      </w:r>
      <w:r w:rsidRPr="00BD2F6E">
        <w:rPr>
          <w:spacing w:val="-1"/>
        </w:rPr>
        <w:t>инфраструктур,</w:t>
      </w:r>
      <w:r w:rsidRPr="00BD2F6E">
        <w:rPr>
          <w:spacing w:val="6"/>
        </w:rPr>
        <w:t xml:space="preserve"> </w:t>
      </w:r>
      <w:r w:rsidRPr="00BD2F6E">
        <w:t>в</w:t>
      </w:r>
      <w:r w:rsidRPr="00BD2F6E">
        <w:rPr>
          <w:spacing w:val="7"/>
        </w:rPr>
        <w:t xml:space="preserve"> </w:t>
      </w:r>
      <w:r w:rsidRPr="00BD2F6E">
        <w:t>том</w:t>
      </w:r>
      <w:r w:rsidRPr="00BD2F6E">
        <w:rPr>
          <w:spacing w:val="6"/>
        </w:rPr>
        <w:t xml:space="preserve"> </w:t>
      </w:r>
      <w:r w:rsidRPr="00BD2F6E">
        <w:t>числе</w:t>
      </w:r>
      <w:r w:rsidRPr="00BD2F6E">
        <w:rPr>
          <w:spacing w:val="7"/>
        </w:rPr>
        <w:t xml:space="preserve"> </w:t>
      </w:r>
      <w:r w:rsidRPr="00BD2F6E">
        <w:rPr>
          <w:spacing w:val="-1"/>
        </w:rPr>
        <w:t>объектов,</w:t>
      </w:r>
      <w:r w:rsidRPr="00BD2F6E">
        <w:rPr>
          <w:spacing w:val="6"/>
        </w:rPr>
        <w:t xml:space="preserve"> </w:t>
      </w:r>
      <w:r w:rsidRPr="00BD2F6E">
        <w:t>включенных</w:t>
      </w:r>
      <w:r w:rsidRPr="00BD2F6E">
        <w:rPr>
          <w:spacing w:val="7"/>
        </w:rPr>
        <w:t xml:space="preserve"> </w:t>
      </w:r>
      <w:r w:rsidRPr="00BD2F6E">
        <w:t>в</w:t>
      </w:r>
      <w:r w:rsidRPr="00BD2F6E">
        <w:rPr>
          <w:spacing w:val="67"/>
        </w:rPr>
        <w:t xml:space="preserve"> </w:t>
      </w:r>
      <w:r w:rsidRPr="00BD2F6E">
        <w:t>программы</w:t>
      </w:r>
      <w:r w:rsidRPr="00BD2F6E">
        <w:rPr>
          <w:spacing w:val="32"/>
        </w:rPr>
        <w:t xml:space="preserve"> </w:t>
      </w:r>
      <w:r w:rsidRPr="00BD2F6E">
        <w:rPr>
          <w:spacing w:val="-1"/>
        </w:rPr>
        <w:t>комплексного</w:t>
      </w:r>
      <w:r w:rsidRPr="00BD2F6E">
        <w:rPr>
          <w:spacing w:val="34"/>
        </w:rPr>
        <w:t xml:space="preserve"> </w:t>
      </w:r>
      <w:r w:rsidRPr="00BD2F6E">
        <w:rPr>
          <w:spacing w:val="-1"/>
        </w:rPr>
        <w:t>развития</w:t>
      </w:r>
      <w:r w:rsidRPr="00BD2F6E">
        <w:rPr>
          <w:spacing w:val="34"/>
        </w:rPr>
        <w:t xml:space="preserve"> </w:t>
      </w:r>
      <w:r w:rsidRPr="00BD2F6E">
        <w:t>систем</w:t>
      </w:r>
      <w:r w:rsidRPr="00BD2F6E">
        <w:rPr>
          <w:spacing w:val="35"/>
        </w:rPr>
        <w:t xml:space="preserve"> </w:t>
      </w:r>
      <w:r w:rsidRPr="00BD2F6E">
        <w:rPr>
          <w:spacing w:val="-1"/>
        </w:rPr>
        <w:t>коммунальной</w:t>
      </w:r>
      <w:r w:rsidRPr="00BD2F6E">
        <w:rPr>
          <w:spacing w:val="34"/>
        </w:rPr>
        <w:t xml:space="preserve"> </w:t>
      </w:r>
      <w:r w:rsidRPr="00BD2F6E">
        <w:rPr>
          <w:spacing w:val="-1"/>
        </w:rPr>
        <w:t>инфраструктуры,</w:t>
      </w:r>
      <w:r w:rsidRPr="00BD2F6E">
        <w:rPr>
          <w:spacing w:val="34"/>
        </w:rPr>
        <w:t xml:space="preserve"> </w:t>
      </w:r>
      <w:r w:rsidRPr="00BD2F6E">
        <w:rPr>
          <w:spacing w:val="-1"/>
        </w:rPr>
        <w:t>программы</w:t>
      </w:r>
      <w:r w:rsidRPr="00BD2F6E">
        <w:rPr>
          <w:spacing w:val="91"/>
        </w:rPr>
        <w:t xml:space="preserve"> </w:t>
      </w:r>
      <w:r w:rsidRPr="00BD2F6E">
        <w:rPr>
          <w:spacing w:val="-1"/>
        </w:rPr>
        <w:t>комплексного</w:t>
      </w:r>
      <w:r w:rsidRPr="00BD2F6E">
        <w:rPr>
          <w:spacing w:val="28"/>
        </w:rPr>
        <w:t xml:space="preserve"> </w:t>
      </w:r>
      <w:r w:rsidRPr="00BD2F6E">
        <w:rPr>
          <w:spacing w:val="-1"/>
        </w:rPr>
        <w:t>развития</w:t>
      </w:r>
      <w:r w:rsidRPr="00BD2F6E">
        <w:rPr>
          <w:spacing w:val="28"/>
        </w:rPr>
        <w:t xml:space="preserve"> </w:t>
      </w:r>
      <w:r w:rsidRPr="00BD2F6E">
        <w:t>транспортной</w:t>
      </w:r>
      <w:r w:rsidRPr="00BD2F6E">
        <w:rPr>
          <w:spacing w:val="28"/>
        </w:rPr>
        <w:t xml:space="preserve"> </w:t>
      </w:r>
      <w:r w:rsidRPr="00BD2F6E">
        <w:rPr>
          <w:spacing w:val="-1"/>
        </w:rPr>
        <w:t>инфраструктуры,</w:t>
      </w:r>
      <w:r w:rsidRPr="00BD2F6E">
        <w:rPr>
          <w:spacing w:val="28"/>
        </w:rPr>
        <w:t xml:space="preserve"> </w:t>
      </w:r>
      <w:r w:rsidRPr="00BD2F6E">
        <w:t>программы</w:t>
      </w:r>
      <w:r w:rsidRPr="00BD2F6E">
        <w:rPr>
          <w:spacing w:val="28"/>
        </w:rPr>
        <w:t xml:space="preserve"> </w:t>
      </w:r>
      <w:r w:rsidRPr="00BD2F6E">
        <w:t>комплексного</w:t>
      </w:r>
      <w:r w:rsidRPr="00BD2F6E">
        <w:rPr>
          <w:spacing w:val="28"/>
        </w:rPr>
        <w:t xml:space="preserve"> </w:t>
      </w:r>
      <w:r w:rsidRPr="00BD2F6E">
        <w:rPr>
          <w:spacing w:val="-1"/>
        </w:rPr>
        <w:t>развития</w:t>
      </w:r>
      <w:r w:rsidRPr="00BD2F6E">
        <w:rPr>
          <w:spacing w:val="75"/>
        </w:rPr>
        <w:t xml:space="preserve"> </w:t>
      </w:r>
      <w:r w:rsidRPr="00BD2F6E">
        <w:t>социальной</w:t>
      </w:r>
      <w:r w:rsidRPr="00BD2F6E">
        <w:rPr>
          <w:spacing w:val="59"/>
        </w:rPr>
        <w:t xml:space="preserve"> </w:t>
      </w:r>
      <w:r w:rsidRPr="00BD2F6E">
        <w:rPr>
          <w:spacing w:val="-1"/>
        </w:rPr>
        <w:t>инфраструктуры</w:t>
      </w:r>
      <w:r w:rsidRPr="00BD2F6E">
        <w:rPr>
          <w:spacing w:val="58"/>
        </w:rPr>
        <w:t xml:space="preserve"> </w:t>
      </w:r>
      <w:r w:rsidRPr="00BD2F6E">
        <w:t>и</w:t>
      </w:r>
      <w:r w:rsidRPr="00BD2F6E">
        <w:rPr>
          <w:spacing w:val="57"/>
        </w:rPr>
        <w:t xml:space="preserve"> </w:t>
      </w:r>
      <w:r w:rsidRPr="00BD2F6E">
        <w:rPr>
          <w:spacing w:val="-1"/>
        </w:rPr>
        <w:t>необходимых</w:t>
      </w:r>
      <w:r w:rsidRPr="00BD2F6E">
        <w:rPr>
          <w:spacing w:val="56"/>
        </w:rPr>
        <w:t xml:space="preserve"> </w:t>
      </w:r>
      <w:r w:rsidRPr="00BD2F6E">
        <w:t>для</w:t>
      </w:r>
      <w:r w:rsidRPr="00BD2F6E">
        <w:rPr>
          <w:spacing w:val="59"/>
        </w:rPr>
        <w:t xml:space="preserve"> </w:t>
      </w:r>
      <w:r w:rsidRPr="00BD2F6E">
        <w:rPr>
          <w:spacing w:val="-1"/>
        </w:rPr>
        <w:t>развития</w:t>
      </w:r>
      <w:r w:rsidRPr="00BD2F6E">
        <w:rPr>
          <w:spacing w:val="58"/>
        </w:rPr>
        <w:t xml:space="preserve"> </w:t>
      </w:r>
      <w:r w:rsidRPr="00BD2F6E">
        <w:t>территории</w:t>
      </w:r>
      <w:r w:rsidRPr="00BD2F6E">
        <w:rPr>
          <w:spacing w:val="59"/>
        </w:rPr>
        <w:t xml:space="preserve"> </w:t>
      </w:r>
      <w:r w:rsidRPr="00BD2F6E">
        <w:t>в</w:t>
      </w:r>
      <w:r w:rsidRPr="00BD2F6E">
        <w:rPr>
          <w:spacing w:val="58"/>
        </w:rPr>
        <w:t xml:space="preserve"> </w:t>
      </w:r>
      <w:r w:rsidRPr="00BD2F6E">
        <w:t>границах</w:t>
      </w:r>
      <w:r w:rsidRPr="00BD2F6E">
        <w:rPr>
          <w:spacing w:val="59"/>
        </w:rPr>
        <w:t xml:space="preserve"> </w:t>
      </w:r>
      <w:r w:rsidRPr="00BD2F6E">
        <w:rPr>
          <w:spacing w:val="-1"/>
        </w:rPr>
        <w:t>элемента</w:t>
      </w:r>
      <w:r w:rsidRPr="00BD2F6E">
        <w:rPr>
          <w:spacing w:val="71"/>
        </w:rPr>
        <w:t xml:space="preserve"> </w:t>
      </w:r>
      <w:r w:rsidRPr="00BD2F6E">
        <w:t>планировочной</w:t>
      </w:r>
      <w:r w:rsidRPr="00BD2F6E">
        <w:rPr>
          <w:spacing w:val="-2"/>
        </w:rPr>
        <w:t xml:space="preserve"> </w:t>
      </w:r>
      <w:r w:rsidRPr="00BD2F6E">
        <w:rPr>
          <w:spacing w:val="-1"/>
        </w:rPr>
        <w:t>структуры.</w:t>
      </w:r>
      <w:r w:rsidRPr="00BD2F6E">
        <w:rPr>
          <w:spacing w:val="-3"/>
        </w:rPr>
        <w:t xml:space="preserve"> </w:t>
      </w:r>
      <w:r w:rsidRPr="00BD2F6E">
        <w:t>Для</w:t>
      </w:r>
      <w:r w:rsidRPr="00BD2F6E">
        <w:rPr>
          <w:spacing w:val="-3"/>
        </w:rPr>
        <w:t xml:space="preserve"> </w:t>
      </w:r>
      <w:r w:rsidRPr="00BD2F6E">
        <w:t>зон</w:t>
      </w:r>
      <w:r w:rsidRPr="00BD2F6E">
        <w:rPr>
          <w:spacing w:val="-3"/>
        </w:rPr>
        <w:t xml:space="preserve"> </w:t>
      </w:r>
      <w:r w:rsidRPr="00BD2F6E">
        <w:rPr>
          <w:spacing w:val="-1"/>
        </w:rPr>
        <w:t>планируемого</w:t>
      </w:r>
      <w:r w:rsidRPr="00BD2F6E">
        <w:rPr>
          <w:spacing w:val="-3"/>
        </w:rPr>
        <w:t xml:space="preserve"> </w:t>
      </w:r>
      <w:r w:rsidRPr="00BD2F6E">
        <w:rPr>
          <w:spacing w:val="-1"/>
        </w:rPr>
        <w:t>размещения</w:t>
      </w:r>
      <w:r w:rsidRPr="00BD2F6E">
        <w:rPr>
          <w:spacing w:val="-3"/>
        </w:rPr>
        <w:t xml:space="preserve"> </w:t>
      </w:r>
      <w:r w:rsidRPr="00BD2F6E">
        <w:rPr>
          <w:spacing w:val="-1"/>
        </w:rPr>
        <w:t>объектов</w:t>
      </w:r>
      <w:r w:rsidRPr="00BD2F6E">
        <w:rPr>
          <w:spacing w:val="-3"/>
        </w:rPr>
        <w:t xml:space="preserve"> </w:t>
      </w:r>
      <w:r w:rsidRPr="00BD2F6E">
        <w:rPr>
          <w:spacing w:val="-1"/>
        </w:rPr>
        <w:t>федерального</w:t>
      </w:r>
      <w:r w:rsidRPr="00BD2F6E">
        <w:rPr>
          <w:spacing w:val="-3"/>
        </w:rPr>
        <w:t xml:space="preserve"> </w:t>
      </w:r>
      <w:r w:rsidRPr="00BD2F6E">
        <w:t>значения,</w:t>
      </w:r>
      <w:r w:rsidRPr="00BD2F6E">
        <w:rPr>
          <w:spacing w:val="89"/>
        </w:rPr>
        <w:t xml:space="preserve"> </w:t>
      </w:r>
      <w:r w:rsidRPr="00BD2F6E">
        <w:rPr>
          <w:spacing w:val="-1"/>
        </w:rPr>
        <w:t>объектов</w:t>
      </w:r>
      <w:r w:rsidRPr="00BD2F6E">
        <w:rPr>
          <w:spacing w:val="13"/>
        </w:rPr>
        <w:t xml:space="preserve"> </w:t>
      </w:r>
      <w:r w:rsidRPr="00BD2F6E">
        <w:t>регионального</w:t>
      </w:r>
      <w:r w:rsidRPr="00BD2F6E">
        <w:rPr>
          <w:spacing w:val="14"/>
        </w:rPr>
        <w:t xml:space="preserve"> </w:t>
      </w:r>
      <w:r w:rsidRPr="00BD2F6E">
        <w:rPr>
          <w:spacing w:val="-1"/>
        </w:rPr>
        <w:t>значения,</w:t>
      </w:r>
      <w:r w:rsidRPr="00BD2F6E">
        <w:rPr>
          <w:spacing w:val="14"/>
        </w:rPr>
        <w:t xml:space="preserve"> </w:t>
      </w:r>
      <w:r w:rsidRPr="00BD2F6E">
        <w:rPr>
          <w:spacing w:val="-1"/>
        </w:rPr>
        <w:t>объектов</w:t>
      </w:r>
      <w:r w:rsidRPr="00BD2F6E">
        <w:rPr>
          <w:spacing w:val="14"/>
        </w:rPr>
        <w:t xml:space="preserve"> </w:t>
      </w:r>
      <w:r w:rsidRPr="00BD2F6E">
        <w:t>местного</w:t>
      </w:r>
      <w:r w:rsidRPr="00BD2F6E">
        <w:rPr>
          <w:spacing w:val="13"/>
        </w:rPr>
        <w:t xml:space="preserve"> </w:t>
      </w:r>
      <w:r w:rsidRPr="00BD2F6E">
        <w:rPr>
          <w:spacing w:val="-1"/>
        </w:rPr>
        <w:t>значения</w:t>
      </w:r>
      <w:r w:rsidRPr="00BD2F6E">
        <w:rPr>
          <w:spacing w:val="14"/>
        </w:rPr>
        <w:t xml:space="preserve"> </w:t>
      </w:r>
      <w:r w:rsidRPr="00BD2F6E">
        <w:t>в</w:t>
      </w:r>
      <w:r w:rsidRPr="00BD2F6E">
        <w:rPr>
          <w:spacing w:val="13"/>
        </w:rPr>
        <w:t xml:space="preserve"> </w:t>
      </w:r>
      <w:r w:rsidRPr="00BD2F6E">
        <w:t>такое</w:t>
      </w:r>
      <w:r w:rsidRPr="00BD2F6E">
        <w:rPr>
          <w:spacing w:val="13"/>
        </w:rPr>
        <w:t xml:space="preserve"> </w:t>
      </w:r>
      <w:r w:rsidRPr="00BD2F6E">
        <w:t>положение</w:t>
      </w:r>
      <w:r w:rsidRPr="00BD2F6E">
        <w:rPr>
          <w:spacing w:val="14"/>
        </w:rPr>
        <w:t xml:space="preserve"> </w:t>
      </w:r>
      <w:r w:rsidRPr="00BD2F6E">
        <w:rPr>
          <w:spacing w:val="-1"/>
        </w:rPr>
        <w:t>включаются</w:t>
      </w:r>
      <w:r w:rsidRPr="00BD2F6E">
        <w:rPr>
          <w:spacing w:val="73"/>
        </w:rPr>
        <w:t xml:space="preserve"> </w:t>
      </w:r>
      <w:r w:rsidRPr="00BD2F6E">
        <w:t>сведения</w:t>
      </w:r>
      <w:r w:rsidRPr="00BD2F6E">
        <w:rPr>
          <w:spacing w:val="21"/>
        </w:rPr>
        <w:t xml:space="preserve"> </w:t>
      </w:r>
      <w:r w:rsidRPr="00BD2F6E">
        <w:t>о</w:t>
      </w:r>
      <w:r w:rsidRPr="00BD2F6E">
        <w:rPr>
          <w:spacing w:val="20"/>
        </w:rPr>
        <w:t xml:space="preserve"> </w:t>
      </w:r>
      <w:r w:rsidRPr="00BD2F6E">
        <w:t>плотности</w:t>
      </w:r>
      <w:r w:rsidRPr="00BD2F6E">
        <w:rPr>
          <w:spacing w:val="21"/>
        </w:rPr>
        <w:t xml:space="preserve"> </w:t>
      </w:r>
      <w:r w:rsidRPr="00BD2F6E">
        <w:t>и</w:t>
      </w:r>
      <w:r w:rsidRPr="00BD2F6E">
        <w:rPr>
          <w:spacing w:val="21"/>
        </w:rPr>
        <w:t xml:space="preserve"> </w:t>
      </w:r>
      <w:r w:rsidRPr="00BD2F6E">
        <w:rPr>
          <w:spacing w:val="-1"/>
        </w:rPr>
        <w:t>параметрах</w:t>
      </w:r>
      <w:r w:rsidRPr="00BD2F6E">
        <w:rPr>
          <w:spacing w:val="21"/>
        </w:rPr>
        <w:t xml:space="preserve"> </w:t>
      </w:r>
      <w:r w:rsidRPr="00BD2F6E">
        <w:t>застройки</w:t>
      </w:r>
      <w:r w:rsidRPr="00BD2F6E">
        <w:rPr>
          <w:spacing w:val="21"/>
        </w:rPr>
        <w:t xml:space="preserve"> </w:t>
      </w:r>
      <w:r w:rsidRPr="00BD2F6E">
        <w:rPr>
          <w:spacing w:val="-1"/>
        </w:rPr>
        <w:t>территории,</w:t>
      </w:r>
      <w:r w:rsidRPr="00BD2F6E">
        <w:rPr>
          <w:spacing w:val="21"/>
        </w:rPr>
        <w:t xml:space="preserve"> </w:t>
      </w:r>
      <w:r w:rsidRPr="00BD2F6E">
        <w:t>необходимые</w:t>
      </w:r>
      <w:r w:rsidRPr="00BD2F6E">
        <w:rPr>
          <w:spacing w:val="19"/>
        </w:rPr>
        <w:t xml:space="preserve"> </w:t>
      </w:r>
      <w:r w:rsidRPr="00BD2F6E">
        <w:t>для</w:t>
      </w:r>
      <w:r w:rsidRPr="00BD2F6E">
        <w:rPr>
          <w:spacing w:val="21"/>
        </w:rPr>
        <w:t xml:space="preserve"> </w:t>
      </w:r>
      <w:r w:rsidRPr="00BD2F6E">
        <w:rPr>
          <w:spacing w:val="-1"/>
        </w:rPr>
        <w:t>размещения</w:t>
      </w:r>
      <w:r w:rsidRPr="00BD2F6E">
        <w:rPr>
          <w:spacing w:val="55"/>
        </w:rPr>
        <w:t xml:space="preserve"> </w:t>
      </w:r>
      <w:r w:rsidRPr="00BD2F6E">
        <w:t>указанных</w:t>
      </w:r>
      <w:r w:rsidRPr="00BD2F6E">
        <w:rPr>
          <w:spacing w:val="55"/>
        </w:rPr>
        <w:t xml:space="preserve"> </w:t>
      </w:r>
      <w:r w:rsidRPr="00BD2F6E">
        <w:rPr>
          <w:spacing w:val="-1"/>
        </w:rPr>
        <w:t>объектов,</w:t>
      </w:r>
      <w:r w:rsidRPr="00BD2F6E">
        <w:rPr>
          <w:spacing w:val="57"/>
        </w:rPr>
        <w:t xml:space="preserve"> </w:t>
      </w:r>
      <w:r w:rsidRPr="00BD2F6E">
        <w:t>а</w:t>
      </w:r>
      <w:r w:rsidRPr="00BD2F6E">
        <w:rPr>
          <w:spacing w:val="57"/>
        </w:rPr>
        <w:t xml:space="preserve"> </w:t>
      </w:r>
      <w:r w:rsidRPr="00BD2F6E">
        <w:rPr>
          <w:spacing w:val="-1"/>
        </w:rPr>
        <w:t>также</w:t>
      </w:r>
      <w:r w:rsidRPr="00BD2F6E">
        <w:rPr>
          <w:spacing w:val="57"/>
        </w:rPr>
        <w:t xml:space="preserve"> </w:t>
      </w:r>
      <w:r w:rsidRPr="00BD2F6E">
        <w:t>в</w:t>
      </w:r>
      <w:r w:rsidRPr="00BD2F6E">
        <w:rPr>
          <w:spacing w:val="56"/>
        </w:rPr>
        <w:t xml:space="preserve"> </w:t>
      </w:r>
      <w:r w:rsidRPr="00BD2F6E">
        <w:t>целях</w:t>
      </w:r>
      <w:r w:rsidRPr="00BD2F6E">
        <w:rPr>
          <w:spacing w:val="57"/>
        </w:rPr>
        <w:t xml:space="preserve"> </w:t>
      </w:r>
      <w:r w:rsidRPr="00BD2F6E">
        <w:rPr>
          <w:spacing w:val="-1"/>
        </w:rPr>
        <w:t>согласования</w:t>
      </w:r>
      <w:r w:rsidRPr="00BD2F6E">
        <w:rPr>
          <w:spacing w:val="57"/>
        </w:rPr>
        <w:t xml:space="preserve"> </w:t>
      </w:r>
      <w:r w:rsidRPr="00BD2F6E">
        <w:t>проекта</w:t>
      </w:r>
      <w:r w:rsidRPr="00BD2F6E">
        <w:rPr>
          <w:spacing w:val="57"/>
        </w:rPr>
        <w:t xml:space="preserve"> </w:t>
      </w:r>
      <w:r w:rsidRPr="00BD2F6E">
        <w:t>планировки</w:t>
      </w:r>
      <w:r w:rsidRPr="00BD2F6E">
        <w:rPr>
          <w:spacing w:val="57"/>
        </w:rPr>
        <w:t xml:space="preserve"> </w:t>
      </w:r>
      <w:r w:rsidRPr="00BD2F6E">
        <w:t>территории</w:t>
      </w:r>
      <w:r w:rsidRPr="00BD2F6E">
        <w:rPr>
          <w:spacing w:val="56"/>
        </w:rPr>
        <w:t xml:space="preserve"> </w:t>
      </w:r>
      <w:r w:rsidRPr="00BD2F6E">
        <w:t>в</w:t>
      </w:r>
      <w:r w:rsidRPr="00BD2F6E">
        <w:rPr>
          <w:spacing w:val="45"/>
        </w:rPr>
        <w:t xml:space="preserve"> </w:t>
      </w:r>
      <w:r w:rsidRPr="00BD2F6E">
        <w:rPr>
          <w:spacing w:val="-1"/>
        </w:rPr>
        <w:t>соответствии</w:t>
      </w:r>
      <w:r w:rsidRPr="00BD2F6E">
        <w:t xml:space="preserve"> с </w:t>
      </w:r>
      <w:r w:rsidRPr="00BD2F6E">
        <w:rPr>
          <w:spacing w:val="-1"/>
        </w:rPr>
        <w:t>частью</w:t>
      </w:r>
      <w:r w:rsidRPr="00BD2F6E">
        <w:rPr>
          <w:spacing w:val="59"/>
        </w:rPr>
        <w:t xml:space="preserve"> </w:t>
      </w:r>
      <w:r w:rsidRPr="00BD2F6E">
        <w:t>12.7</w:t>
      </w:r>
      <w:r w:rsidRPr="00BD2F6E">
        <w:rPr>
          <w:spacing w:val="59"/>
        </w:rPr>
        <w:t xml:space="preserve"> </w:t>
      </w:r>
      <w:r w:rsidRPr="00BD2F6E">
        <w:rPr>
          <w:spacing w:val="-1"/>
        </w:rPr>
        <w:t>статьи</w:t>
      </w:r>
      <w:r w:rsidRPr="00BD2F6E">
        <w:rPr>
          <w:spacing w:val="59"/>
        </w:rPr>
        <w:t xml:space="preserve"> </w:t>
      </w:r>
      <w:r w:rsidRPr="00BD2F6E">
        <w:t>45</w:t>
      </w:r>
      <w:r w:rsidRPr="00BD2F6E">
        <w:rPr>
          <w:spacing w:val="2"/>
        </w:rPr>
        <w:t xml:space="preserve"> </w:t>
      </w:r>
      <w:r w:rsidRPr="00BD2F6E">
        <w:rPr>
          <w:spacing w:val="-1"/>
        </w:rPr>
        <w:t>Градостроительного</w:t>
      </w:r>
      <w:r w:rsidRPr="00BD2F6E">
        <w:rPr>
          <w:spacing w:val="59"/>
        </w:rPr>
        <w:t xml:space="preserve"> </w:t>
      </w:r>
      <w:r w:rsidRPr="00BD2F6E">
        <w:t>кодекса РФ</w:t>
      </w:r>
      <w:r w:rsidRPr="00BD2F6E">
        <w:rPr>
          <w:spacing w:val="58"/>
        </w:rPr>
        <w:t xml:space="preserve"> </w:t>
      </w:r>
      <w:r w:rsidRPr="00BD2F6E">
        <w:t>информация</w:t>
      </w:r>
      <w:r w:rsidRPr="00BD2F6E">
        <w:rPr>
          <w:spacing w:val="59"/>
        </w:rPr>
        <w:t xml:space="preserve"> </w:t>
      </w:r>
      <w:r w:rsidRPr="00BD2F6E">
        <w:t>о</w:t>
      </w:r>
      <w:r w:rsidRPr="00BD2F6E">
        <w:rPr>
          <w:spacing w:val="75"/>
        </w:rPr>
        <w:t xml:space="preserve"> </w:t>
      </w:r>
      <w:r w:rsidRPr="00BD2F6E">
        <w:rPr>
          <w:spacing w:val="-1"/>
        </w:rPr>
        <w:t>планируемых</w:t>
      </w:r>
      <w:r w:rsidRPr="00BD2F6E">
        <w:rPr>
          <w:spacing w:val="50"/>
        </w:rPr>
        <w:t xml:space="preserve"> </w:t>
      </w:r>
      <w:r w:rsidRPr="00BD2F6E">
        <w:t>мероприятиях</w:t>
      </w:r>
      <w:r w:rsidRPr="00BD2F6E">
        <w:rPr>
          <w:spacing w:val="49"/>
        </w:rPr>
        <w:t xml:space="preserve"> </w:t>
      </w:r>
      <w:r w:rsidRPr="00BD2F6E">
        <w:t>по</w:t>
      </w:r>
      <w:r w:rsidRPr="00BD2F6E">
        <w:rPr>
          <w:spacing w:val="51"/>
        </w:rPr>
        <w:t xml:space="preserve"> </w:t>
      </w:r>
      <w:r w:rsidRPr="00BD2F6E">
        <w:rPr>
          <w:spacing w:val="-1"/>
        </w:rPr>
        <w:t>обеспечению</w:t>
      </w:r>
      <w:r w:rsidRPr="00BD2F6E">
        <w:rPr>
          <w:spacing w:val="49"/>
        </w:rPr>
        <w:t xml:space="preserve"> </w:t>
      </w:r>
      <w:r w:rsidRPr="00BD2F6E">
        <w:t>сохранения</w:t>
      </w:r>
      <w:r w:rsidRPr="00BD2F6E">
        <w:rPr>
          <w:spacing w:val="50"/>
        </w:rPr>
        <w:t xml:space="preserve"> </w:t>
      </w:r>
      <w:r w:rsidRPr="00BD2F6E">
        <w:t>применительно</w:t>
      </w:r>
      <w:r w:rsidRPr="00BD2F6E">
        <w:rPr>
          <w:spacing w:val="50"/>
        </w:rPr>
        <w:t xml:space="preserve"> </w:t>
      </w:r>
      <w:r w:rsidRPr="00BD2F6E">
        <w:t>к</w:t>
      </w:r>
      <w:r w:rsidRPr="00BD2F6E">
        <w:rPr>
          <w:spacing w:val="51"/>
        </w:rPr>
        <w:t xml:space="preserve"> </w:t>
      </w:r>
      <w:r w:rsidRPr="00BD2F6E">
        <w:rPr>
          <w:spacing w:val="-1"/>
        </w:rPr>
        <w:t>территориальным</w:t>
      </w:r>
      <w:r w:rsidRPr="00BD2F6E">
        <w:rPr>
          <w:spacing w:val="65"/>
        </w:rPr>
        <w:t xml:space="preserve"> </w:t>
      </w:r>
      <w:r w:rsidRPr="00BD2F6E">
        <w:t>зонам,</w:t>
      </w:r>
      <w:r w:rsidRPr="00BD2F6E">
        <w:rPr>
          <w:spacing w:val="23"/>
        </w:rPr>
        <w:t xml:space="preserve"> </w:t>
      </w:r>
      <w:r w:rsidRPr="00BD2F6E">
        <w:t>в</w:t>
      </w:r>
      <w:r w:rsidRPr="00BD2F6E">
        <w:rPr>
          <w:spacing w:val="23"/>
        </w:rPr>
        <w:t xml:space="preserve"> </w:t>
      </w:r>
      <w:r w:rsidRPr="00BD2F6E">
        <w:rPr>
          <w:spacing w:val="-1"/>
        </w:rPr>
        <w:t>которых</w:t>
      </w:r>
      <w:r w:rsidRPr="00BD2F6E">
        <w:rPr>
          <w:spacing w:val="23"/>
        </w:rPr>
        <w:t xml:space="preserve"> </w:t>
      </w:r>
      <w:r w:rsidRPr="00BD2F6E">
        <w:t>планируется</w:t>
      </w:r>
      <w:r w:rsidRPr="00BD2F6E">
        <w:rPr>
          <w:spacing w:val="22"/>
        </w:rPr>
        <w:t xml:space="preserve"> </w:t>
      </w:r>
      <w:r w:rsidRPr="00BD2F6E">
        <w:rPr>
          <w:spacing w:val="-1"/>
        </w:rPr>
        <w:t>размещение</w:t>
      </w:r>
      <w:r w:rsidRPr="00BD2F6E">
        <w:rPr>
          <w:spacing w:val="22"/>
        </w:rPr>
        <w:t xml:space="preserve"> </w:t>
      </w:r>
      <w:r w:rsidRPr="00BD2F6E">
        <w:t>указанных</w:t>
      </w:r>
      <w:r w:rsidRPr="00BD2F6E">
        <w:rPr>
          <w:spacing w:val="23"/>
        </w:rPr>
        <w:t xml:space="preserve"> </w:t>
      </w:r>
      <w:r w:rsidRPr="00BD2F6E">
        <w:rPr>
          <w:spacing w:val="-1"/>
        </w:rPr>
        <w:t>объектов,</w:t>
      </w:r>
      <w:r w:rsidRPr="00BD2F6E">
        <w:rPr>
          <w:spacing w:val="23"/>
        </w:rPr>
        <w:t xml:space="preserve"> </w:t>
      </w:r>
      <w:r w:rsidRPr="00BD2F6E">
        <w:rPr>
          <w:spacing w:val="-1"/>
        </w:rPr>
        <w:t>фактических</w:t>
      </w:r>
      <w:r w:rsidRPr="00BD2F6E">
        <w:rPr>
          <w:spacing w:val="23"/>
        </w:rPr>
        <w:t xml:space="preserve"> </w:t>
      </w:r>
      <w:r w:rsidRPr="00BD2F6E">
        <w:rPr>
          <w:spacing w:val="-1"/>
        </w:rPr>
        <w:t>показателей</w:t>
      </w:r>
      <w:r w:rsidRPr="00BD2F6E">
        <w:rPr>
          <w:spacing w:val="89"/>
        </w:rPr>
        <w:t xml:space="preserve"> </w:t>
      </w:r>
      <w:r w:rsidRPr="00BD2F6E">
        <w:rPr>
          <w:spacing w:val="-1"/>
        </w:rPr>
        <w:t>обеспеченности</w:t>
      </w:r>
      <w:r w:rsidRPr="00BD2F6E">
        <w:rPr>
          <w:spacing w:val="58"/>
        </w:rPr>
        <w:t xml:space="preserve"> </w:t>
      </w:r>
      <w:r w:rsidRPr="00BD2F6E">
        <w:rPr>
          <w:spacing w:val="-1"/>
        </w:rPr>
        <w:t>территории</w:t>
      </w:r>
      <w:r w:rsidRPr="00BD2F6E">
        <w:rPr>
          <w:spacing w:val="58"/>
        </w:rPr>
        <w:t xml:space="preserve"> </w:t>
      </w:r>
      <w:r w:rsidRPr="00BD2F6E">
        <w:rPr>
          <w:spacing w:val="-1"/>
        </w:rPr>
        <w:t>объектами</w:t>
      </w:r>
      <w:r w:rsidRPr="00BD2F6E">
        <w:rPr>
          <w:spacing w:val="58"/>
        </w:rPr>
        <w:t xml:space="preserve"> </w:t>
      </w:r>
      <w:r w:rsidRPr="00BD2F6E">
        <w:rPr>
          <w:spacing w:val="-1"/>
        </w:rPr>
        <w:t>коммунальной,</w:t>
      </w:r>
      <w:r w:rsidRPr="00BD2F6E">
        <w:rPr>
          <w:spacing w:val="57"/>
        </w:rPr>
        <w:t xml:space="preserve"> </w:t>
      </w:r>
      <w:r w:rsidRPr="00BD2F6E">
        <w:t>транспортной,</w:t>
      </w:r>
      <w:r w:rsidRPr="00BD2F6E">
        <w:rPr>
          <w:spacing w:val="58"/>
        </w:rPr>
        <w:t xml:space="preserve"> </w:t>
      </w:r>
      <w:r w:rsidRPr="00BD2F6E">
        <w:rPr>
          <w:spacing w:val="-1"/>
        </w:rPr>
        <w:t>социальной</w:t>
      </w:r>
      <w:r w:rsidRPr="00BD2F6E">
        <w:rPr>
          <w:spacing w:val="99"/>
        </w:rPr>
        <w:t xml:space="preserve"> </w:t>
      </w:r>
      <w:r w:rsidRPr="00BD2F6E">
        <w:rPr>
          <w:spacing w:val="-1"/>
        </w:rPr>
        <w:t>инфраструктур</w:t>
      </w:r>
      <w:r w:rsidRPr="00BD2F6E">
        <w:rPr>
          <w:spacing w:val="36"/>
        </w:rPr>
        <w:t xml:space="preserve"> </w:t>
      </w:r>
      <w:r w:rsidRPr="00BD2F6E">
        <w:t>и</w:t>
      </w:r>
      <w:r w:rsidRPr="00BD2F6E">
        <w:rPr>
          <w:spacing w:val="36"/>
        </w:rPr>
        <w:t xml:space="preserve"> </w:t>
      </w:r>
      <w:r w:rsidRPr="00BD2F6E">
        <w:rPr>
          <w:spacing w:val="-1"/>
        </w:rPr>
        <w:t>фактических</w:t>
      </w:r>
      <w:r w:rsidRPr="00BD2F6E">
        <w:rPr>
          <w:spacing w:val="36"/>
        </w:rPr>
        <w:t xml:space="preserve"> </w:t>
      </w:r>
      <w:r w:rsidRPr="00BD2F6E">
        <w:t>показателей</w:t>
      </w:r>
      <w:r w:rsidRPr="00BD2F6E">
        <w:rPr>
          <w:spacing w:val="37"/>
        </w:rPr>
        <w:t xml:space="preserve"> </w:t>
      </w:r>
      <w:r w:rsidRPr="00BD2F6E">
        <w:rPr>
          <w:spacing w:val="-1"/>
        </w:rPr>
        <w:t>территориальной</w:t>
      </w:r>
      <w:r w:rsidRPr="00BD2F6E">
        <w:rPr>
          <w:spacing w:val="37"/>
        </w:rPr>
        <w:t xml:space="preserve"> </w:t>
      </w:r>
      <w:r w:rsidRPr="00BD2F6E">
        <w:rPr>
          <w:spacing w:val="-1"/>
        </w:rPr>
        <w:t>доступности</w:t>
      </w:r>
      <w:r w:rsidRPr="00BD2F6E">
        <w:rPr>
          <w:spacing w:val="36"/>
        </w:rPr>
        <w:t xml:space="preserve"> </w:t>
      </w:r>
      <w:r w:rsidRPr="00BD2F6E">
        <w:t>таких</w:t>
      </w:r>
      <w:r w:rsidRPr="00BD2F6E">
        <w:rPr>
          <w:spacing w:val="37"/>
        </w:rPr>
        <w:t xml:space="preserve"> </w:t>
      </w:r>
      <w:r w:rsidRPr="00BD2F6E">
        <w:rPr>
          <w:spacing w:val="-1"/>
        </w:rPr>
        <w:t>объектов</w:t>
      </w:r>
      <w:r w:rsidRPr="00BD2F6E">
        <w:rPr>
          <w:spacing w:val="36"/>
        </w:rPr>
        <w:t xml:space="preserve"> </w:t>
      </w:r>
      <w:r w:rsidRPr="00BD2F6E">
        <w:t>для</w:t>
      </w:r>
      <w:r w:rsidRPr="00BD2F6E">
        <w:rPr>
          <w:spacing w:val="103"/>
        </w:rPr>
        <w:t xml:space="preserve"> </w:t>
      </w:r>
      <w:r w:rsidRPr="00BD2F6E">
        <w:rPr>
          <w:spacing w:val="-1"/>
        </w:rPr>
        <w:t>населения;</w:t>
      </w:r>
    </w:p>
    <w:p w14:paraId="0F1D4D07" w14:textId="77777777" w:rsidR="008476BC" w:rsidRPr="00BD2F6E" w:rsidRDefault="008476BC">
      <w:pPr>
        <w:pStyle w:val="af0"/>
        <w:numPr>
          <w:ilvl w:val="0"/>
          <w:numId w:val="119"/>
        </w:numPr>
        <w:tabs>
          <w:tab w:val="left" w:pos="1013"/>
        </w:tabs>
        <w:suppressAutoHyphens w:val="0"/>
        <w:spacing w:after="0" w:line="240" w:lineRule="auto"/>
        <w:ind w:left="0" w:right="282" w:firstLine="709"/>
      </w:pPr>
      <w:r w:rsidRPr="00BD2F6E">
        <w:t>положения</w:t>
      </w:r>
      <w:r w:rsidRPr="00BD2F6E">
        <w:rPr>
          <w:spacing w:val="8"/>
        </w:rPr>
        <w:t xml:space="preserve"> </w:t>
      </w:r>
      <w:r w:rsidRPr="00BD2F6E">
        <w:t>об</w:t>
      </w:r>
      <w:r w:rsidRPr="00BD2F6E">
        <w:rPr>
          <w:spacing w:val="8"/>
        </w:rPr>
        <w:t xml:space="preserve"> </w:t>
      </w:r>
      <w:r w:rsidRPr="00BD2F6E">
        <w:t>очередности</w:t>
      </w:r>
      <w:r w:rsidRPr="00BD2F6E">
        <w:rPr>
          <w:spacing w:val="8"/>
        </w:rPr>
        <w:t xml:space="preserve"> </w:t>
      </w:r>
      <w:r w:rsidRPr="00BD2F6E">
        <w:t>планируемого</w:t>
      </w:r>
      <w:r w:rsidRPr="00BD2F6E">
        <w:rPr>
          <w:spacing w:val="7"/>
        </w:rPr>
        <w:t xml:space="preserve"> </w:t>
      </w:r>
      <w:r w:rsidRPr="00BD2F6E">
        <w:rPr>
          <w:spacing w:val="-1"/>
        </w:rPr>
        <w:t>развития</w:t>
      </w:r>
      <w:r w:rsidRPr="00BD2F6E">
        <w:rPr>
          <w:spacing w:val="10"/>
        </w:rPr>
        <w:t xml:space="preserve"> </w:t>
      </w:r>
      <w:r w:rsidRPr="00BD2F6E">
        <w:rPr>
          <w:spacing w:val="-1"/>
        </w:rPr>
        <w:t>территории,</w:t>
      </w:r>
      <w:r w:rsidRPr="00BD2F6E">
        <w:rPr>
          <w:spacing w:val="8"/>
        </w:rPr>
        <w:t xml:space="preserve"> </w:t>
      </w:r>
      <w:r w:rsidRPr="00BD2F6E">
        <w:t>содержащие</w:t>
      </w:r>
      <w:r w:rsidRPr="00BD2F6E">
        <w:rPr>
          <w:spacing w:val="8"/>
        </w:rPr>
        <w:t xml:space="preserve"> </w:t>
      </w:r>
      <w:r w:rsidRPr="00BD2F6E">
        <w:t>этапы</w:t>
      </w:r>
      <w:r w:rsidRPr="00BD2F6E">
        <w:rPr>
          <w:spacing w:val="34"/>
        </w:rPr>
        <w:t xml:space="preserve"> </w:t>
      </w:r>
      <w:r w:rsidRPr="00BD2F6E">
        <w:t>проектирования,</w:t>
      </w:r>
      <w:r w:rsidRPr="00BD2F6E">
        <w:rPr>
          <w:spacing w:val="36"/>
        </w:rPr>
        <w:t xml:space="preserve"> </w:t>
      </w:r>
      <w:r w:rsidRPr="00BD2F6E">
        <w:rPr>
          <w:spacing w:val="-1"/>
        </w:rPr>
        <w:t>строительства,</w:t>
      </w:r>
      <w:r w:rsidRPr="00BD2F6E">
        <w:rPr>
          <w:spacing w:val="35"/>
        </w:rPr>
        <w:t xml:space="preserve"> </w:t>
      </w:r>
      <w:r w:rsidRPr="00BD2F6E">
        <w:rPr>
          <w:spacing w:val="-1"/>
        </w:rPr>
        <w:t>реконструкции</w:t>
      </w:r>
      <w:r w:rsidRPr="00BD2F6E">
        <w:rPr>
          <w:spacing w:val="35"/>
        </w:rPr>
        <w:t xml:space="preserve"> </w:t>
      </w:r>
      <w:r w:rsidRPr="00BD2F6E">
        <w:rPr>
          <w:spacing w:val="-1"/>
        </w:rPr>
        <w:t>объектов</w:t>
      </w:r>
      <w:r w:rsidRPr="00BD2F6E">
        <w:rPr>
          <w:spacing w:val="35"/>
        </w:rPr>
        <w:t xml:space="preserve"> </w:t>
      </w:r>
      <w:r w:rsidRPr="00BD2F6E">
        <w:t>капитального</w:t>
      </w:r>
      <w:r w:rsidRPr="00BD2F6E">
        <w:rPr>
          <w:spacing w:val="35"/>
        </w:rPr>
        <w:t xml:space="preserve"> </w:t>
      </w:r>
      <w:r w:rsidRPr="00BD2F6E">
        <w:rPr>
          <w:spacing w:val="-1"/>
        </w:rPr>
        <w:t>строительства</w:t>
      </w:r>
      <w:r w:rsidRPr="00BD2F6E">
        <w:rPr>
          <w:spacing w:val="35"/>
        </w:rPr>
        <w:t xml:space="preserve"> </w:t>
      </w:r>
      <w:r w:rsidRPr="00BD2F6E">
        <w:t>жилого,</w:t>
      </w:r>
      <w:r w:rsidRPr="00BD2F6E">
        <w:rPr>
          <w:spacing w:val="91"/>
        </w:rPr>
        <w:t xml:space="preserve"> </w:t>
      </w:r>
      <w:r w:rsidRPr="00BD2F6E">
        <w:rPr>
          <w:spacing w:val="-1"/>
        </w:rPr>
        <w:t>производственного,</w:t>
      </w:r>
      <w:r w:rsidRPr="00BD2F6E">
        <w:rPr>
          <w:spacing w:val="22"/>
        </w:rPr>
        <w:t xml:space="preserve"> </w:t>
      </w:r>
      <w:r w:rsidRPr="00BD2F6E">
        <w:t>общественно-делового</w:t>
      </w:r>
      <w:r w:rsidRPr="00BD2F6E">
        <w:rPr>
          <w:spacing w:val="21"/>
        </w:rPr>
        <w:t xml:space="preserve"> </w:t>
      </w:r>
      <w:r w:rsidRPr="00BD2F6E">
        <w:t>и</w:t>
      </w:r>
      <w:r w:rsidRPr="00BD2F6E">
        <w:rPr>
          <w:spacing w:val="22"/>
        </w:rPr>
        <w:t xml:space="preserve"> </w:t>
      </w:r>
      <w:r w:rsidRPr="00BD2F6E">
        <w:t>иного</w:t>
      </w:r>
      <w:r w:rsidRPr="00BD2F6E">
        <w:rPr>
          <w:spacing w:val="22"/>
        </w:rPr>
        <w:t xml:space="preserve"> </w:t>
      </w:r>
      <w:r w:rsidRPr="00BD2F6E">
        <w:t>назначения</w:t>
      </w:r>
      <w:r w:rsidRPr="00BD2F6E">
        <w:rPr>
          <w:spacing w:val="21"/>
        </w:rPr>
        <w:t xml:space="preserve"> </w:t>
      </w:r>
      <w:r w:rsidRPr="00BD2F6E">
        <w:t>и</w:t>
      </w:r>
      <w:r w:rsidRPr="00BD2F6E">
        <w:rPr>
          <w:spacing w:val="22"/>
        </w:rPr>
        <w:t xml:space="preserve"> </w:t>
      </w:r>
      <w:r w:rsidRPr="00BD2F6E">
        <w:t>этапы</w:t>
      </w:r>
      <w:r w:rsidRPr="00BD2F6E">
        <w:rPr>
          <w:spacing w:val="22"/>
        </w:rPr>
        <w:t xml:space="preserve"> </w:t>
      </w:r>
      <w:r w:rsidRPr="00BD2F6E">
        <w:rPr>
          <w:spacing w:val="-1"/>
        </w:rPr>
        <w:t>строительства,</w:t>
      </w:r>
      <w:r w:rsidRPr="00BD2F6E">
        <w:rPr>
          <w:spacing w:val="60"/>
        </w:rPr>
        <w:t xml:space="preserve"> </w:t>
      </w:r>
      <w:r w:rsidRPr="00BD2F6E">
        <w:rPr>
          <w:spacing w:val="-1"/>
        </w:rPr>
        <w:t>реконструкции</w:t>
      </w:r>
      <w:r w:rsidRPr="00BD2F6E">
        <w:rPr>
          <w:spacing w:val="5"/>
        </w:rPr>
        <w:t xml:space="preserve"> </w:t>
      </w:r>
      <w:r w:rsidRPr="00BD2F6E">
        <w:t>необходимых</w:t>
      </w:r>
      <w:r w:rsidRPr="00BD2F6E">
        <w:rPr>
          <w:spacing w:val="5"/>
        </w:rPr>
        <w:t xml:space="preserve"> </w:t>
      </w:r>
      <w:r w:rsidRPr="00BD2F6E">
        <w:t>для</w:t>
      </w:r>
      <w:r w:rsidRPr="00BD2F6E">
        <w:rPr>
          <w:spacing w:val="6"/>
        </w:rPr>
        <w:t xml:space="preserve"> </w:t>
      </w:r>
      <w:r w:rsidRPr="00BD2F6E">
        <w:rPr>
          <w:spacing w:val="-1"/>
        </w:rPr>
        <w:t>функционирования</w:t>
      </w:r>
      <w:r w:rsidRPr="00BD2F6E">
        <w:rPr>
          <w:spacing w:val="5"/>
        </w:rPr>
        <w:t xml:space="preserve"> </w:t>
      </w:r>
      <w:r w:rsidRPr="00BD2F6E">
        <w:t>таких</w:t>
      </w:r>
      <w:r w:rsidRPr="00BD2F6E">
        <w:rPr>
          <w:spacing w:val="6"/>
        </w:rPr>
        <w:t xml:space="preserve"> </w:t>
      </w:r>
      <w:r w:rsidRPr="00BD2F6E">
        <w:rPr>
          <w:spacing w:val="-1"/>
        </w:rPr>
        <w:t>объектов</w:t>
      </w:r>
      <w:r w:rsidRPr="00BD2F6E">
        <w:rPr>
          <w:spacing w:val="6"/>
        </w:rPr>
        <w:t xml:space="preserve"> </w:t>
      </w:r>
      <w:r w:rsidRPr="00BD2F6E">
        <w:t>и</w:t>
      </w:r>
      <w:r w:rsidRPr="00BD2F6E">
        <w:rPr>
          <w:spacing w:val="5"/>
        </w:rPr>
        <w:t xml:space="preserve"> </w:t>
      </w:r>
      <w:r w:rsidRPr="00BD2F6E">
        <w:t>обеспечения</w:t>
      </w:r>
      <w:r w:rsidRPr="00BD2F6E">
        <w:rPr>
          <w:spacing w:val="67"/>
        </w:rPr>
        <w:t xml:space="preserve"> </w:t>
      </w:r>
      <w:r w:rsidRPr="00BD2F6E">
        <w:t>жизнедеятельности</w:t>
      </w:r>
      <w:r w:rsidRPr="00BD2F6E">
        <w:rPr>
          <w:spacing w:val="-9"/>
        </w:rPr>
        <w:t xml:space="preserve"> </w:t>
      </w:r>
      <w:r w:rsidRPr="00BD2F6E">
        <w:t>граждан</w:t>
      </w:r>
      <w:r w:rsidRPr="00BD2F6E">
        <w:rPr>
          <w:spacing w:val="-8"/>
        </w:rPr>
        <w:t xml:space="preserve"> </w:t>
      </w:r>
      <w:r w:rsidRPr="00BD2F6E">
        <w:rPr>
          <w:spacing w:val="-1"/>
        </w:rPr>
        <w:t>объектов</w:t>
      </w:r>
      <w:r w:rsidRPr="00BD2F6E">
        <w:rPr>
          <w:spacing w:val="-9"/>
        </w:rPr>
        <w:t xml:space="preserve"> </w:t>
      </w:r>
      <w:r w:rsidRPr="00BD2F6E">
        <w:rPr>
          <w:spacing w:val="-1"/>
        </w:rPr>
        <w:t>коммунальной,</w:t>
      </w:r>
      <w:r w:rsidRPr="00BD2F6E">
        <w:rPr>
          <w:spacing w:val="-9"/>
        </w:rPr>
        <w:t xml:space="preserve"> </w:t>
      </w:r>
      <w:r w:rsidRPr="00BD2F6E">
        <w:t>транспортной,</w:t>
      </w:r>
      <w:r w:rsidRPr="00BD2F6E">
        <w:rPr>
          <w:spacing w:val="-9"/>
        </w:rPr>
        <w:t xml:space="preserve"> </w:t>
      </w:r>
      <w:r w:rsidRPr="00BD2F6E">
        <w:t>социальной</w:t>
      </w:r>
      <w:r w:rsidRPr="00BD2F6E">
        <w:rPr>
          <w:spacing w:val="-8"/>
        </w:rPr>
        <w:t xml:space="preserve"> </w:t>
      </w:r>
      <w:r w:rsidRPr="00BD2F6E">
        <w:rPr>
          <w:spacing w:val="-1"/>
        </w:rPr>
        <w:t>инфраструктур,</w:t>
      </w:r>
      <w:r w:rsidRPr="00BD2F6E">
        <w:rPr>
          <w:spacing w:val="61"/>
        </w:rPr>
        <w:t xml:space="preserve"> </w:t>
      </w:r>
      <w:r w:rsidRPr="00BD2F6E">
        <w:t>в</w:t>
      </w:r>
      <w:r w:rsidRPr="00BD2F6E">
        <w:rPr>
          <w:spacing w:val="14"/>
        </w:rPr>
        <w:t xml:space="preserve"> </w:t>
      </w:r>
      <w:r w:rsidRPr="00BD2F6E">
        <w:rPr>
          <w:spacing w:val="-1"/>
        </w:rPr>
        <w:t>том</w:t>
      </w:r>
      <w:r w:rsidRPr="00BD2F6E">
        <w:rPr>
          <w:spacing w:val="15"/>
        </w:rPr>
        <w:t xml:space="preserve"> </w:t>
      </w:r>
      <w:r w:rsidRPr="00BD2F6E">
        <w:t>числе</w:t>
      </w:r>
      <w:r w:rsidRPr="00BD2F6E">
        <w:rPr>
          <w:spacing w:val="14"/>
        </w:rPr>
        <w:t xml:space="preserve"> </w:t>
      </w:r>
      <w:r w:rsidRPr="00BD2F6E">
        <w:rPr>
          <w:spacing w:val="-1"/>
        </w:rPr>
        <w:t>объектов,</w:t>
      </w:r>
      <w:r w:rsidRPr="00BD2F6E">
        <w:rPr>
          <w:spacing w:val="14"/>
        </w:rPr>
        <w:t xml:space="preserve"> </w:t>
      </w:r>
      <w:r w:rsidRPr="00BD2F6E">
        <w:rPr>
          <w:spacing w:val="-1"/>
        </w:rPr>
        <w:t>включенных</w:t>
      </w:r>
      <w:r w:rsidRPr="00BD2F6E">
        <w:rPr>
          <w:spacing w:val="15"/>
        </w:rPr>
        <w:t xml:space="preserve"> </w:t>
      </w:r>
      <w:r w:rsidRPr="00BD2F6E">
        <w:t>в</w:t>
      </w:r>
      <w:r w:rsidRPr="00BD2F6E">
        <w:rPr>
          <w:spacing w:val="14"/>
        </w:rPr>
        <w:t xml:space="preserve"> </w:t>
      </w:r>
      <w:r w:rsidRPr="00BD2F6E">
        <w:rPr>
          <w:spacing w:val="-1"/>
        </w:rPr>
        <w:t>программы</w:t>
      </w:r>
      <w:r w:rsidRPr="00BD2F6E">
        <w:rPr>
          <w:spacing w:val="14"/>
        </w:rPr>
        <w:t xml:space="preserve"> </w:t>
      </w:r>
      <w:r w:rsidRPr="00BD2F6E">
        <w:rPr>
          <w:spacing w:val="-1"/>
        </w:rPr>
        <w:t>комплексного</w:t>
      </w:r>
      <w:r w:rsidRPr="00BD2F6E">
        <w:rPr>
          <w:spacing w:val="15"/>
        </w:rPr>
        <w:t xml:space="preserve"> </w:t>
      </w:r>
      <w:r w:rsidRPr="00BD2F6E">
        <w:rPr>
          <w:spacing w:val="-1"/>
        </w:rPr>
        <w:t>развития</w:t>
      </w:r>
      <w:r w:rsidRPr="00BD2F6E">
        <w:rPr>
          <w:spacing w:val="15"/>
        </w:rPr>
        <w:t xml:space="preserve"> </w:t>
      </w:r>
      <w:r w:rsidRPr="00BD2F6E">
        <w:t>систем</w:t>
      </w:r>
      <w:r w:rsidRPr="00BD2F6E">
        <w:rPr>
          <w:spacing w:val="16"/>
        </w:rPr>
        <w:t xml:space="preserve"> </w:t>
      </w:r>
      <w:r w:rsidRPr="00BD2F6E">
        <w:rPr>
          <w:spacing w:val="-1"/>
        </w:rPr>
        <w:t>коммунальной</w:t>
      </w:r>
      <w:r w:rsidRPr="00BD2F6E">
        <w:rPr>
          <w:spacing w:val="107"/>
        </w:rPr>
        <w:t xml:space="preserve"> </w:t>
      </w:r>
      <w:r w:rsidRPr="00BD2F6E">
        <w:rPr>
          <w:spacing w:val="-1"/>
        </w:rPr>
        <w:t>инфраструктуры,</w:t>
      </w:r>
      <w:r w:rsidRPr="00BD2F6E">
        <w:rPr>
          <w:spacing w:val="-11"/>
        </w:rPr>
        <w:t xml:space="preserve"> </w:t>
      </w:r>
      <w:r w:rsidRPr="00BD2F6E">
        <w:t>программы</w:t>
      </w:r>
      <w:r w:rsidRPr="00BD2F6E">
        <w:rPr>
          <w:spacing w:val="-11"/>
        </w:rPr>
        <w:t xml:space="preserve"> </w:t>
      </w:r>
      <w:r w:rsidRPr="00BD2F6E">
        <w:rPr>
          <w:spacing w:val="-1"/>
        </w:rPr>
        <w:t>комплексного</w:t>
      </w:r>
      <w:r w:rsidRPr="00BD2F6E">
        <w:rPr>
          <w:spacing w:val="-10"/>
        </w:rPr>
        <w:t xml:space="preserve"> </w:t>
      </w:r>
      <w:r w:rsidRPr="00BD2F6E">
        <w:rPr>
          <w:spacing w:val="-1"/>
        </w:rPr>
        <w:t>развития</w:t>
      </w:r>
      <w:r w:rsidRPr="00BD2F6E">
        <w:rPr>
          <w:spacing w:val="-10"/>
        </w:rPr>
        <w:t xml:space="preserve"> </w:t>
      </w:r>
      <w:r w:rsidRPr="00BD2F6E">
        <w:t>транспортной</w:t>
      </w:r>
      <w:r w:rsidRPr="00BD2F6E">
        <w:rPr>
          <w:spacing w:val="-10"/>
        </w:rPr>
        <w:t xml:space="preserve"> </w:t>
      </w:r>
      <w:r w:rsidRPr="00BD2F6E">
        <w:rPr>
          <w:spacing w:val="-1"/>
        </w:rPr>
        <w:t>инфраструктуры,</w:t>
      </w:r>
      <w:r w:rsidRPr="00BD2F6E">
        <w:rPr>
          <w:spacing w:val="-11"/>
        </w:rPr>
        <w:t xml:space="preserve"> </w:t>
      </w:r>
      <w:r w:rsidRPr="00BD2F6E">
        <w:rPr>
          <w:spacing w:val="-1"/>
        </w:rPr>
        <w:t>программы</w:t>
      </w:r>
      <w:r w:rsidRPr="00BD2F6E">
        <w:rPr>
          <w:spacing w:val="103"/>
        </w:rPr>
        <w:t xml:space="preserve"> </w:t>
      </w:r>
      <w:r w:rsidRPr="00BD2F6E">
        <w:rPr>
          <w:spacing w:val="-1"/>
        </w:rPr>
        <w:t>комплексного</w:t>
      </w:r>
      <w:r w:rsidRPr="00BD2F6E">
        <w:t xml:space="preserve"> </w:t>
      </w:r>
      <w:r w:rsidRPr="00BD2F6E">
        <w:rPr>
          <w:spacing w:val="-1"/>
        </w:rPr>
        <w:t>развития</w:t>
      </w:r>
      <w:r w:rsidRPr="00BD2F6E">
        <w:t xml:space="preserve"> социальной инфраструктуры.</w:t>
      </w:r>
    </w:p>
    <w:p w14:paraId="7220D111" w14:textId="77777777" w:rsidR="008476BC" w:rsidRPr="00BD2F6E" w:rsidRDefault="008476BC">
      <w:pPr>
        <w:pStyle w:val="af0"/>
        <w:numPr>
          <w:ilvl w:val="0"/>
          <w:numId w:val="120"/>
        </w:numPr>
        <w:tabs>
          <w:tab w:val="left" w:pos="925"/>
        </w:tabs>
        <w:suppressAutoHyphens w:val="0"/>
        <w:spacing w:after="0" w:line="240" w:lineRule="auto"/>
        <w:ind w:left="0" w:right="282" w:firstLine="709"/>
      </w:pPr>
      <w:r w:rsidRPr="00BD2F6E">
        <w:t>Материалы по обоснованию проекта планировки территории содержат:</w:t>
      </w:r>
    </w:p>
    <w:p w14:paraId="70017CF9" w14:textId="77777777" w:rsidR="008476BC" w:rsidRPr="00BD2F6E" w:rsidRDefault="008476BC">
      <w:pPr>
        <w:pStyle w:val="af0"/>
        <w:numPr>
          <w:ilvl w:val="0"/>
          <w:numId w:val="118"/>
        </w:numPr>
        <w:tabs>
          <w:tab w:val="left" w:pos="979"/>
        </w:tabs>
        <w:suppressAutoHyphens w:val="0"/>
        <w:spacing w:after="0" w:line="240" w:lineRule="auto"/>
        <w:ind w:left="0" w:right="282" w:firstLine="709"/>
      </w:pPr>
      <w:r w:rsidRPr="00BD2F6E">
        <w:rPr>
          <w:spacing w:val="-1"/>
        </w:rPr>
        <w:t>карту</w:t>
      </w:r>
      <w:r w:rsidRPr="00BD2F6E">
        <w:rPr>
          <w:spacing w:val="35"/>
        </w:rPr>
        <w:t xml:space="preserve"> </w:t>
      </w:r>
      <w:r w:rsidRPr="00BD2F6E">
        <w:rPr>
          <w:spacing w:val="-1"/>
        </w:rPr>
        <w:t>(фрагмент</w:t>
      </w:r>
      <w:r w:rsidRPr="00BD2F6E">
        <w:rPr>
          <w:spacing w:val="33"/>
        </w:rPr>
        <w:t xml:space="preserve"> </w:t>
      </w:r>
      <w:r w:rsidRPr="00BD2F6E">
        <w:rPr>
          <w:spacing w:val="-1"/>
        </w:rPr>
        <w:t>карты)</w:t>
      </w:r>
      <w:r w:rsidRPr="00BD2F6E">
        <w:rPr>
          <w:spacing w:val="33"/>
        </w:rPr>
        <w:t xml:space="preserve"> </w:t>
      </w:r>
      <w:r w:rsidRPr="00BD2F6E">
        <w:t>планировочной</w:t>
      </w:r>
      <w:r w:rsidRPr="00BD2F6E">
        <w:rPr>
          <w:spacing w:val="33"/>
        </w:rPr>
        <w:t xml:space="preserve"> </w:t>
      </w:r>
      <w:r w:rsidRPr="00BD2F6E">
        <w:t>структуры</w:t>
      </w:r>
      <w:r w:rsidRPr="00BD2F6E">
        <w:rPr>
          <w:spacing w:val="32"/>
        </w:rPr>
        <w:t xml:space="preserve"> </w:t>
      </w:r>
      <w:r w:rsidRPr="00BD2F6E">
        <w:rPr>
          <w:spacing w:val="-1"/>
        </w:rPr>
        <w:t>территорий</w:t>
      </w:r>
      <w:r w:rsidRPr="00BD2F6E">
        <w:rPr>
          <w:spacing w:val="33"/>
        </w:rPr>
        <w:t xml:space="preserve"> </w:t>
      </w:r>
      <w:r w:rsidRPr="00BD2F6E">
        <w:t>поселения,</w:t>
      </w:r>
      <w:r w:rsidRPr="00BD2F6E">
        <w:rPr>
          <w:spacing w:val="32"/>
        </w:rPr>
        <w:t xml:space="preserve"> </w:t>
      </w:r>
      <w:r w:rsidRPr="00BD2F6E">
        <w:t>городского</w:t>
      </w:r>
      <w:r w:rsidRPr="00BD2F6E">
        <w:rPr>
          <w:spacing w:val="49"/>
        </w:rPr>
        <w:t xml:space="preserve"> </w:t>
      </w:r>
      <w:r w:rsidRPr="00BD2F6E">
        <w:t>округа,</w:t>
      </w:r>
      <w:r w:rsidRPr="00BD2F6E">
        <w:rPr>
          <w:spacing w:val="45"/>
        </w:rPr>
        <w:t xml:space="preserve"> </w:t>
      </w:r>
      <w:r w:rsidRPr="00BD2F6E">
        <w:t>межселенной</w:t>
      </w:r>
      <w:r w:rsidRPr="00BD2F6E">
        <w:rPr>
          <w:spacing w:val="45"/>
        </w:rPr>
        <w:t xml:space="preserve"> </w:t>
      </w:r>
      <w:r w:rsidRPr="00BD2F6E">
        <w:rPr>
          <w:spacing w:val="-1"/>
        </w:rPr>
        <w:t>территории</w:t>
      </w:r>
      <w:r w:rsidRPr="00BD2F6E">
        <w:rPr>
          <w:spacing w:val="47"/>
        </w:rPr>
        <w:t xml:space="preserve"> </w:t>
      </w:r>
      <w:r w:rsidRPr="00BD2F6E">
        <w:rPr>
          <w:spacing w:val="-1"/>
        </w:rPr>
        <w:t>муниципального</w:t>
      </w:r>
      <w:r w:rsidRPr="00BD2F6E">
        <w:rPr>
          <w:spacing w:val="46"/>
        </w:rPr>
        <w:t xml:space="preserve"> </w:t>
      </w:r>
      <w:r w:rsidRPr="00BD2F6E">
        <w:t>района</w:t>
      </w:r>
      <w:r w:rsidRPr="00BD2F6E">
        <w:rPr>
          <w:spacing w:val="47"/>
        </w:rPr>
        <w:t xml:space="preserve"> </w:t>
      </w:r>
      <w:r w:rsidRPr="00BD2F6E">
        <w:t>с</w:t>
      </w:r>
      <w:r w:rsidRPr="00BD2F6E">
        <w:rPr>
          <w:spacing w:val="46"/>
        </w:rPr>
        <w:t xml:space="preserve"> </w:t>
      </w:r>
      <w:r w:rsidRPr="00BD2F6E">
        <w:rPr>
          <w:spacing w:val="-1"/>
        </w:rPr>
        <w:t>отображением</w:t>
      </w:r>
      <w:r w:rsidRPr="00BD2F6E">
        <w:rPr>
          <w:spacing w:val="47"/>
        </w:rPr>
        <w:t xml:space="preserve"> </w:t>
      </w:r>
      <w:r w:rsidRPr="00BD2F6E">
        <w:rPr>
          <w:spacing w:val="-1"/>
        </w:rPr>
        <w:t>границ</w:t>
      </w:r>
      <w:r w:rsidRPr="00BD2F6E">
        <w:rPr>
          <w:spacing w:val="46"/>
        </w:rPr>
        <w:t xml:space="preserve"> </w:t>
      </w:r>
      <w:r w:rsidRPr="00BD2F6E">
        <w:rPr>
          <w:spacing w:val="-1"/>
        </w:rPr>
        <w:t>элементов</w:t>
      </w:r>
      <w:r w:rsidRPr="00BD2F6E">
        <w:rPr>
          <w:spacing w:val="85"/>
        </w:rPr>
        <w:t xml:space="preserve"> </w:t>
      </w:r>
      <w:r w:rsidRPr="00BD2F6E">
        <w:t>планировочной структуры;</w:t>
      </w:r>
    </w:p>
    <w:p w14:paraId="042449C8" w14:textId="77777777" w:rsidR="008476BC" w:rsidRPr="00BD2F6E" w:rsidRDefault="008476BC">
      <w:pPr>
        <w:pStyle w:val="af0"/>
        <w:numPr>
          <w:ilvl w:val="0"/>
          <w:numId w:val="118"/>
        </w:numPr>
        <w:tabs>
          <w:tab w:val="left" w:pos="1042"/>
        </w:tabs>
        <w:suppressAutoHyphens w:val="0"/>
        <w:spacing w:after="0" w:line="240" w:lineRule="auto"/>
        <w:ind w:left="0" w:right="282" w:firstLine="709"/>
      </w:pPr>
      <w:r w:rsidRPr="00BD2F6E">
        <w:rPr>
          <w:spacing w:val="-1"/>
        </w:rPr>
        <w:t>результаты</w:t>
      </w:r>
      <w:r w:rsidRPr="00BD2F6E">
        <w:rPr>
          <w:spacing w:val="36"/>
        </w:rPr>
        <w:t xml:space="preserve"> </w:t>
      </w:r>
      <w:r w:rsidRPr="00BD2F6E">
        <w:t>инженерных</w:t>
      </w:r>
      <w:r w:rsidRPr="00BD2F6E">
        <w:rPr>
          <w:spacing w:val="36"/>
        </w:rPr>
        <w:t xml:space="preserve"> </w:t>
      </w:r>
      <w:r w:rsidRPr="00BD2F6E">
        <w:t>изысканий</w:t>
      </w:r>
      <w:r w:rsidRPr="00BD2F6E">
        <w:rPr>
          <w:spacing w:val="36"/>
        </w:rPr>
        <w:t xml:space="preserve"> </w:t>
      </w:r>
      <w:r w:rsidRPr="00BD2F6E">
        <w:t>в</w:t>
      </w:r>
      <w:r w:rsidRPr="00BD2F6E">
        <w:rPr>
          <w:spacing w:val="37"/>
        </w:rPr>
        <w:t xml:space="preserve"> </w:t>
      </w:r>
      <w:r w:rsidRPr="00BD2F6E">
        <w:t>объеме,</w:t>
      </w:r>
      <w:r w:rsidRPr="00BD2F6E">
        <w:rPr>
          <w:spacing w:val="37"/>
        </w:rPr>
        <w:t xml:space="preserve"> </w:t>
      </w:r>
      <w:r w:rsidRPr="00BD2F6E">
        <w:rPr>
          <w:spacing w:val="-1"/>
        </w:rPr>
        <w:t>предусмотренном</w:t>
      </w:r>
      <w:r w:rsidRPr="00BD2F6E">
        <w:rPr>
          <w:spacing w:val="37"/>
        </w:rPr>
        <w:t xml:space="preserve"> </w:t>
      </w:r>
      <w:r w:rsidRPr="00BD2F6E">
        <w:rPr>
          <w:spacing w:val="-1"/>
        </w:rPr>
        <w:t>разрабатываемой</w:t>
      </w:r>
      <w:r w:rsidRPr="00BD2F6E">
        <w:rPr>
          <w:spacing w:val="69"/>
        </w:rPr>
        <w:t xml:space="preserve"> </w:t>
      </w:r>
      <w:r w:rsidRPr="00BD2F6E">
        <w:t>исполнителем</w:t>
      </w:r>
      <w:r w:rsidRPr="00BD2F6E">
        <w:rPr>
          <w:spacing w:val="44"/>
        </w:rPr>
        <w:t xml:space="preserve"> </w:t>
      </w:r>
      <w:r w:rsidRPr="00BD2F6E">
        <w:t>работ</w:t>
      </w:r>
      <w:r w:rsidRPr="00BD2F6E">
        <w:rPr>
          <w:spacing w:val="44"/>
        </w:rPr>
        <w:t xml:space="preserve"> </w:t>
      </w:r>
      <w:r w:rsidRPr="00BD2F6E">
        <w:t>программой</w:t>
      </w:r>
      <w:r w:rsidRPr="00BD2F6E">
        <w:rPr>
          <w:spacing w:val="42"/>
        </w:rPr>
        <w:t xml:space="preserve"> </w:t>
      </w:r>
      <w:r w:rsidRPr="00BD2F6E">
        <w:t>инженерных</w:t>
      </w:r>
      <w:r w:rsidRPr="00BD2F6E">
        <w:rPr>
          <w:spacing w:val="43"/>
        </w:rPr>
        <w:t xml:space="preserve"> </w:t>
      </w:r>
      <w:r w:rsidRPr="00BD2F6E">
        <w:t>изысканий,</w:t>
      </w:r>
      <w:r w:rsidRPr="00BD2F6E">
        <w:rPr>
          <w:spacing w:val="44"/>
        </w:rPr>
        <w:t xml:space="preserve"> </w:t>
      </w:r>
      <w:r w:rsidRPr="00BD2F6E">
        <w:t>в</w:t>
      </w:r>
      <w:r w:rsidRPr="00BD2F6E">
        <w:rPr>
          <w:spacing w:val="43"/>
        </w:rPr>
        <w:t xml:space="preserve"> </w:t>
      </w:r>
      <w:r w:rsidRPr="00BD2F6E">
        <w:t>случаях,</w:t>
      </w:r>
      <w:r w:rsidRPr="00BD2F6E">
        <w:rPr>
          <w:spacing w:val="43"/>
        </w:rPr>
        <w:t xml:space="preserve"> </w:t>
      </w:r>
      <w:r w:rsidRPr="00BD2F6E">
        <w:t>если</w:t>
      </w:r>
      <w:r w:rsidRPr="00BD2F6E">
        <w:rPr>
          <w:spacing w:val="44"/>
        </w:rPr>
        <w:t xml:space="preserve"> </w:t>
      </w:r>
      <w:r w:rsidRPr="00BD2F6E">
        <w:t>выполнение</w:t>
      </w:r>
      <w:r w:rsidRPr="00BD2F6E">
        <w:rPr>
          <w:spacing w:val="44"/>
        </w:rPr>
        <w:t xml:space="preserve"> </w:t>
      </w:r>
      <w:r w:rsidRPr="00BD2F6E">
        <w:t>таких инженерных</w:t>
      </w:r>
      <w:r w:rsidRPr="00BD2F6E">
        <w:rPr>
          <w:spacing w:val="29"/>
        </w:rPr>
        <w:t xml:space="preserve"> </w:t>
      </w:r>
      <w:r w:rsidRPr="00BD2F6E">
        <w:t>изысканий</w:t>
      </w:r>
      <w:r w:rsidRPr="00BD2F6E">
        <w:rPr>
          <w:spacing w:val="29"/>
        </w:rPr>
        <w:t xml:space="preserve"> </w:t>
      </w:r>
      <w:r w:rsidRPr="00BD2F6E">
        <w:t>для</w:t>
      </w:r>
      <w:r w:rsidRPr="00BD2F6E">
        <w:rPr>
          <w:spacing w:val="30"/>
        </w:rPr>
        <w:t xml:space="preserve"> </w:t>
      </w:r>
      <w:r w:rsidRPr="00BD2F6E">
        <w:rPr>
          <w:spacing w:val="-1"/>
        </w:rPr>
        <w:t>подготовки</w:t>
      </w:r>
      <w:r w:rsidRPr="00BD2F6E">
        <w:rPr>
          <w:spacing w:val="29"/>
        </w:rPr>
        <w:t xml:space="preserve"> </w:t>
      </w:r>
      <w:r w:rsidRPr="00BD2F6E">
        <w:rPr>
          <w:spacing w:val="-1"/>
        </w:rPr>
        <w:t>документации</w:t>
      </w:r>
      <w:r w:rsidRPr="00BD2F6E">
        <w:rPr>
          <w:spacing w:val="28"/>
        </w:rPr>
        <w:t xml:space="preserve"> </w:t>
      </w:r>
      <w:r w:rsidRPr="00BD2F6E">
        <w:t>по</w:t>
      </w:r>
      <w:r w:rsidRPr="00BD2F6E">
        <w:rPr>
          <w:spacing w:val="29"/>
        </w:rPr>
        <w:t xml:space="preserve"> </w:t>
      </w:r>
      <w:r w:rsidRPr="00BD2F6E">
        <w:t>планировке</w:t>
      </w:r>
      <w:r w:rsidRPr="00BD2F6E">
        <w:rPr>
          <w:spacing w:val="29"/>
        </w:rPr>
        <w:t xml:space="preserve"> </w:t>
      </w:r>
      <w:r w:rsidRPr="00BD2F6E">
        <w:t>территории</w:t>
      </w:r>
      <w:r w:rsidRPr="00BD2F6E">
        <w:rPr>
          <w:spacing w:val="30"/>
        </w:rPr>
        <w:t xml:space="preserve"> </w:t>
      </w:r>
      <w:r w:rsidRPr="00BD2F6E">
        <w:rPr>
          <w:spacing w:val="-1"/>
        </w:rPr>
        <w:t>требуется</w:t>
      </w:r>
      <w:r w:rsidRPr="00BD2F6E">
        <w:rPr>
          <w:spacing w:val="29"/>
        </w:rPr>
        <w:t xml:space="preserve"> </w:t>
      </w:r>
      <w:r w:rsidRPr="00BD2F6E">
        <w:t>в</w:t>
      </w:r>
      <w:r w:rsidRPr="00BD2F6E">
        <w:rPr>
          <w:spacing w:val="53"/>
        </w:rPr>
        <w:t xml:space="preserve"> </w:t>
      </w:r>
      <w:r w:rsidRPr="00BD2F6E">
        <w:rPr>
          <w:spacing w:val="-1"/>
        </w:rPr>
        <w:t>соответствии</w:t>
      </w:r>
      <w:r w:rsidRPr="00BD2F6E">
        <w:t xml:space="preserve"> с </w:t>
      </w:r>
      <w:r w:rsidRPr="00BD2F6E">
        <w:rPr>
          <w:spacing w:val="-1"/>
        </w:rPr>
        <w:t>Градостроительным</w:t>
      </w:r>
      <w:r w:rsidRPr="00BD2F6E">
        <w:t xml:space="preserve"> кодексом</w:t>
      </w:r>
      <w:r w:rsidRPr="00BD2F6E">
        <w:rPr>
          <w:spacing w:val="-1"/>
        </w:rPr>
        <w:t xml:space="preserve"> </w:t>
      </w:r>
      <w:r w:rsidRPr="00BD2F6E">
        <w:t xml:space="preserve">Российской </w:t>
      </w:r>
      <w:r w:rsidRPr="00BD2F6E">
        <w:rPr>
          <w:spacing w:val="-1"/>
        </w:rPr>
        <w:t>Федерации;</w:t>
      </w:r>
    </w:p>
    <w:p w14:paraId="7F2F31BA" w14:textId="77777777" w:rsidR="008476BC" w:rsidRPr="00BD2F6E" w:rsidRDefault="008476BC">
      <w:pPr>
        <w:pStyle w:val="af0"/>
        <w:numPr>
          <w:ilvl w:val="0"/>
          <w:numId w:val="118"/>
        </w:numPr>
        <w:tabs>
          <w:tab w:val="left" w:pos="947"/>
        </w:tabs>
        <w:suppressAutoHyphens w:val="0"/>
        <w:spacing w:after="0" w:line="240" w:lineRule="auto"/>
        <w:ind w:left="0" w:right="282" w:firstLine="709"/>
      </w:pPr>
      <w:r w:rsidRPr="00BD2F6E">
        <w:t>обоснование</w:t>
      </w:r>
      <w:r w:rsidRPr="00BD2F6E">
        <w:rPr>
          <w:spacing w:val="2"/>
        </w:rPr>
        <w:t xml:space="preserve"> </w:t>
      </w:r>
      <w:r w:rsidRPr="00BD2F6E">
        <w:t>определения</w:t>
      </w:r>
      <w:r w:rsidRPr="00BD2F6E">
        <w:rPr>
          <w:spacing w:val="2"/>
        </w:rPr>
        <w:t xml:space="preserve"> </w:t>
      </w:r>
      <w:r w:rsidRPr="00BD2F6E">
        <w:t>границ</w:t>
      </w:r>
      <w:r w:rsidRPr="00BD2F6E">
        <w:rPr>
          <w:spacing w:val="2"/>
        </w:rPr>
        <w:t xml:space="preserve"> </w:t>
      </w:r>
      <w:r w:rsidRPr="00BD2F6E">
        <w:t>зон</w:t>
      </w:r>
      <w:r w:rsidRPr="00BD2F6E">
        <w:rPr>
          <w:spacing w:val="2"/>
        </w:rPr>
        <w:t xml:space="preserve"> </w:t>
      </w:r>
      <w:r w:rsidRPr="00BD2F6E">
        <w:t>планируемого</w:t>
      </w:r>
      <w:r w:rsidRPr="00BD2F6E">
        <w:rPr>
          <w:spacing w:val="2"/>
        </w:rPr>
        <w:t xml:space="preserve"> </w:t>
      </w:r>
      <w:r w:rsidRPr="00BD2F6E">
        <w:t>размещения</w:t>
      </w:r>
      <w:r w:rsidRPr="00BD2F6E">
        <w:rPr>
          <w:spacing w:val="1"/>
        </w:rPr>
        <w:t xml:space="preserve"> </w:t>
      </w:r>
      <w:r w:rsidRPr="00BD2F6E">
        <w:rPr>
          <w:spacing w:val="-1"/>
        </w:rPr>
        <w:t>объектов</w:t>
      </w:r>
      <w:r w:rsidRPr="00BD2F6E">
        <w:rPr>
          <w:spacing w:val="1"/>
        </w:rPr>
        <w:t xml:space="preserve"> </w:t>
      </w:r>
      <w:r w:rsidRPr="00BD2F6E">
        <w:t>капитального</w:t>
      </w:r>
      <w:r w:rsidRPr="00BD2F6E">
        <w:rPr>
          <w:spacing w:val="27"/>
        </w:rPr>
        <w:t xml:space="preserve"> </w:t>
      </w:r>
      <w:r w:rsidRPr="00BD2F6E">
        <w:rPr>
          <w:spacing w:val="-1"/>
        </w:rPr>
        <w:t>строительства;</w:t>
      </w:r>
    </w:p>
    <w:p w14:paraId="5093B5FD" w14:textId="77777777" w:rsidR="008476BC" w:rsidRPr="00BD2F6E" w:rsidRDefault="008476BC">
      <w:pPr>
        <w:pStyle w:val="af0"/>
        <w:numPr>
          <w:ilvl w:val="0"/>
          <w:numId w:val="118"/>
        </w:numPr>
        <w:tabs>
          <w:tab w:val="left" w:pos="983"/>
        </w:tabs>
        <w:suppressAutoHyphens w:val="0"/>
        <w:spacing w:after="0" w:line="240" w:lineRule="auto"/>
        <w:ind w:left="0" w:right="282" w:firstLine="709"/>
      </w:pPr>
      <w:r w:rsidRPr="00BD2F6E">
        <w:t>схему</w:t>
      </w:r>
      <w:r w:rsidRPr="00BD2F6E">
        <w:rPr>
          <w:spacing w:val="38"/>
        </w:rPr>
        <w:t xml:space="preserve"> </w:t>
      </w:r>
      <w:r w:rsidRPr="00BD2F6E">
        <w:rPr>
          <w:spacing w:val="-1"/>
        </w:rPr>
        <w:t>организации</w:t>
      </w:r>
      <w:r w:rsidRPr="00BD2F6E">
        <w:rPr>
          <w:spacing w:val="38"/>
        </w:rPr>
        <w:t xml:space="preserve"> </w:t>
      </w:r>
      <w:r w:rsidRPr="00BD2F6E">
        <w:t>движения</w:t>
      </w:r>
      <w:r w:rsidRPr="00BD2F6E">
        <w:rPr>
          <w:spacing w:val="37"/>
        </w:rPr>
        <w:t xml:space="preserve"> </w:t>
      </w:r>
      <w:r w:rsidRPr="00BD2F6E">
        <w:t>транспорта</w:t>
      </w:r>
      <w:r w:rsidRPr="00BD2F6E">
        <w:rPr>
          <w:spacing w:val="37"/>
        </w:rPr>
        <w:t xml:space="preserve"> </w:t>
      </w:r>
      <w:r w:rsidRPr="00BD2F6E">
        <w:t>(включая</w:t>
      </w:r>
      <w:r w:rsidRPr="00BD2F6E">
        <w:rPr>
          <w:spacing w:val="38"/>
        </w:rPr>
        <w:t xml:space="preserve"> </w:t>
      </w:r>
      <w:r w:rsidRPr="00BD2F6E">
        <w:t>транспорт</w:t>
      </w:r>
      <w:r w:rsidRPr="00BD2F6E">
        <w:rPr>
          <w:spacing w:val="37"/>
        </w:rPr>
        <w:t xml:space="preserve"> </w:t>
      </w:r>
      <w:r w:rsidRPr="00BD2F6E">
        <w:t>общего</w:t>
      </w:r>
      <w:r w:rsidRPr="00BD2F6E">
        <w:rPr>
          <w:spacing w:val="38"/>
        </w:rPr>
        <w:t xml:space="preserve"> </w:t>
      </w:r>
      <w:r w:rsidRPr="00BD2F6E">
        <w:rPr>
          <w:spacing w:val="-1"/>
        </w:rPr>
        <w:t>пользования)</w:t>
      </w:r>
      <w:r w:rsidRPr="00BD2F6E">
        <w:rPr>
          <w:spacing w:val="38"/>
        </w:rPr>
        <w:t xml:space="preserve"> </w:t>
      </w:r>
      <w:r w:rsidRPr="00BD2F6E">
        <w:t>и</w:t>
      </w:r>
      <w:r w:rsidRPr="00BD2F6E">
        <w:rPr>
          <w:spacing w:val="39"/>
        </w:rPr>
        <w:t xml:space="preserve"> </w:t>
      </w:r>
      <w:r w:rsidRPr="00BD2F6E">
        <w:t>пешеходов,</w:t>
      </w:r>
      <w:r w:rsidRPr="00BD2F6E">
        <w:rPr>
          <w:spacing w:val="2"/>
        </w:rPr>
        <w:t xml:space="preserve"> </w:t>
      </w:r>
      <w:r w:rsidRPr="00BD2F6E">
        <w:rPr>
          <w:spacing w:val="-1"/>
        </w:rPr>
        <w:t>отражающую</w:t>
      </w:r>
      <w:r w:rsidRPr="00BD2F6E">
        <w:rPr>
          <w:spacing w:val="1"/>
        </w:rPr>
        <w:t xml:space="preserve"> </w:t>
      </w:r>
      <w:r w:rsidRPr="00BD2F6E">
        <w:rPr>
          <w:spacing w:val="-1"/>
        </w:rPr>
        <w:t>местоположение</w:t>
      </w:r>
      <w:r w:rsidRPr="00BD2F6E">
        <w:rPr>
          <w:spacing w:val="2"/>
        </w:rPr>
        <w:t xml:space="preserve"> </w:t>
      </w:r>
      <w:r w:rsidRPr="00BD2F6E">
        <w:rPr>
          <w:spacing w:val="-1"/>
        </w:rPr>
        <w:t>объектов</w:t>
      </w:r>
      <w:r w:rsidRPr="00BD2F6E">
        <w:rPr>
          <w:spacing w:val="1"/>
        </w:rPr>
        <w:t xml:space="preserve"> </w:t>
      </w:r>
      <w:r w:rsidRPr="00BD2F6E">
        <w:t>транспортной</w:t>
      </w:r>
      <w:r w:rsidRPr="00BD2F6E">
        <w:rPr>
          <w:spacing w:val="1"/>
        </w:rPr>
        <w:t xml:space="preserve"> </w:t>
      </w:r>
      <w:r w:rsidRPr="00BD2F6E">
        <w:rPr>
          <w:spacing w:val="-1"/>
        </w:rPr>
        <w:t>инфраструктуры</w:t>
      </w:r>
      <w:r w:rsidRPr="00BD2F6E">
        <w:rPr>
          <w:spacing w:val="1"/>
        </w:rPr>
        <w:t xml:space="preserve"> </w:t>
      </w:r>
      <w:r w:rsidRPr="00BD2F6E">
        <w:t>и</w:t>
      </w:r>
      <w:r w:rsidRPr="00BD2F6E">
        <w:rPr>
          <w:spacing w:val="85"/>
        </w:rPr>
        <w:t xml:space="preserve"> </w:t>
      </w:r>
      <w:r w:rsidRPr="00BD2F6E">
        <w:rPr>
          <w:spacing w:val="-1"/>
        </w:rPr>
        <w:t>учитывающую</w:t>
      </w:r>
      <w:r w:rsidRPr="00BD2F6E">
        <w:rPr>
          <w:spacing w:val="19"/>
        </w:rPr>
        <w:t xml:space="preserve"> </w:t>
      </w:r>
      <w:r w:rsidRPr="00BD2F6E">
        <w:rPr>
          <w:spacing w:val="-1"/>
        </w:rPr>
        <w:t>существующие</w:t>
      </w:r>
      <w:r w:rsidRPr="00BD2F6E">
        <w:rPr>
          <w:spacing w:val="19"/>
        </w:rPr>
        <w:t xml:space="preserve"> </w:t>
      </w:r>
      <w:r w:rsidRPr="00BD2F6E">
        <w:t>и</w:t>
      </w:r>
      <w:r w:rsidRPr="00BD2F6E">
        <w:rPr>
          <w:spacing w:val="20"/>
        </w:rPr>
        <w:t xml:space="preserve"> </w:t>
      </w:r>
      <w:r w:rsidRPr="00BD2F6E">
        <w:t>прогнозные</w:t>
      </w:r>
      <w:r w:rsidRPr="00BD2F6E">
        <w:rPr>
          <w:spacing w:val="19"/>
        </w:rPr>
        <w:t xml:space="preserve"> </w:t>
      </w:r>
      <w:r w:rsidRPr="00BD2F6E">
        <w:t>потребности</w:t>
      </w:r>
      <w:r w:rsidRPr="00BD2F6E">
        <w:rPr>
          <w:spacing w:val="19"/>
        </w:rPr>
        <w:t xml:space="preserve"> </w:t>
      </w:r>
      <w:r w:rsidRPr="00BD2F6E">
        <w:t>в</w:t>
      </w:r>
      <w:r w:rsidRPr="00BD2F6E">
        <w:rPr>
          <w:spacing w:val="20"/>
        </w:rPr>
        <w:t xml:space="preserve"> </w:t>
      </w:r>
      <w:r w:rsidRPr="00BD2F6E">
        <w:t>транспортном</w:t>
      </w:r>
      <w:r w:rsidRPr="00BD2F6E">
        <w:rPr>
          <w:spacing w:val="20"/>
        </w:rPr>
        <w:t xml:space="preserve"> </w:t>
      </w:r>
      <w:r w:rsidRPr="00BD2F6E">
        <w:t>обеспечении</w:t>
      </w:r>
      <w:r w:rsidRPr="00BD2F6E">
        <w:rPr>
          <w:spacing w:val="19"/>
        </w:rPr>
        <w:t xml:space="preserve"> </w:t>
      </w:r>
      <w:r w:rsidRPr="00BD2F6E">
        <w:t>на</w:t>
      </w:r>
      <w:r w:rsidRPr="00BD2F6E">
        <w:rPr>
          <w:spacing w:val="39"/>
        </w:rPr>
        <w:t xml:space="preserve"> </w:t>
      </w:r>
      <w:r w:rsidRPr="00BD2F6E">
        <w:rPr>
          <w:spacing w:val="-1"/>
        </w:rPr>
        <w:t>территории,</w:t>
      </w:r>
      <w:r w:rsidRPr="00BD2F6E">
        <w:t xml:space="preserve"> а также схему </w:t>
      </w:r>
      <w:r w:rsidRPr="00BD2F6E">
        <w:rPr>
          <w:spacing w:val="-1"/>
        </w:rPr>
        <w:t xml:space="preserve">организации </w:t>
      </w:r>
      <w:r w:rsidRPr="00BD2F6E">
        <w:t>улично-дорожной сети;</w:t>
      </w:r>
    </w:p>
    <w:p w14:paraId="4DB989D8" w14:textId="77777777" w:rsidR="008476BC" w:rsidRPr="00BD2F6E" w:rsidRDefault="008476BC">
      <w:pPr>
        <w:pStyle w:val="af0"/>
        <w:numPr>
          <w:ilvl w:val="0"/>
          <w:numId w:val="118"/>
        </w:numPr>
        <w:tabs>
          <w:tab w:val="left" w:pos="945"/>
        </w:tabs>
        <w:suppressAutoHyphens w:val="0"/>
        <w:spacing w:after="0" w:line="240" w:lineRule="auto"/>
        <w:ind w:left="0" w:right="282" w:firstLine="709"/>
      </w:pPr>
      <w:r w:rsidRPr="00BD2F6E">
        <w:t xml:space="preserve">схему границ </w:t>
      </w:r>
      <w:r w:rsidRPr="00BD2F6E">
        <w:rPr>
          <w:spacing w:val="-1"/>
        </w:rPr>
        <w:t>территорий</w:t>
      </w:r>
      <w:r w:rsidRPr="00BD2F6E">
        <w:t xml:space="preserve"> объектов</w:t>
      </w:r>
      <w:r w:rsidRPr="00BD2F6E">
        <w:rPr>
          <w:spacing w:val="-2"/>
        </w:rPr>
        <w:t xml:space="preserve"> </w:t>
      </w:r>
      <w:r w:rsidRPr="00BD2F6E">
        <w:rPr>
          <w:spacing w:val="-1"/>
        </w:rPr>
        <w:t>культурного</w:t>
      </w:r>
      <w:r w:rsidRPr="00BD2F6E">
        <w:t xml:space="preserve"> наследия;</w:t>
      </w:r>
    </w:p>
    <w:p w14:paraId="61EA02A0" w14:textId="77777777" w:rsidR="008476BC" w:rsidRPr="00BD2F6E" w:rsidRDefault="008476BC">
      <w:pPr>
        <w:pStyle w:val="af0"/>
        <w:numPr>
          <w:ilvl w:val="0"/>
          <w:numId w:val="118"/>
        </w:numPr>
        <w:tabs>
          <w:tab w:val="left" w:pos="945"/>
        </w:tabs>
        <w:suppressAutoHyphens w:val="0"/>
        <w:spacing w:after="0" w:line="240" w:lineRule="auto"/>
        <w:ind w:left="0" w:right="282" w:firstLine="709"/>
      </w:pPr>
      <w:r w:rsidRPr="00BD2F6E">
        <w:t>схему границ зон с особыми</w:t>
      </w:r>
      <w:r w:rsidRPr="00BD2F6E">
        <w:rPr>
          <w:spacing w:val="-1"/>
        </w:rPr>
        <w:t xml:space="preserve"> условиями</w:t>
      </w:r>
      <w:r w:rsidRPr="00BD2F6E">
        <w:t xml:space="preserve"> </w:t>
      </w:r>
      <w:r w:rsidRPr="00BD2F6E">
        <w:rPr>
          <w:spacing w:val="-1"/>
        </w:rPr>
        <w:t>использования</w:t>
      </w:r>
      <w:r w:rsidRPr="00BD2F6E">
        <w:t xml:space="preserve"> территории;</w:t>
      </w:r>
    </w:p>
    <w:p w14:paraId="6973A830" w14:textId="77777777" w:rsidR="008476BC" w:rsidRPr="00BD2F6E" w:rsidRDefault="008476BC">
      <w:pPr>
        <w:pStyle w:val="af0"/>
        <w:numPr>
          <w:ilvl w:val="0"/>
          <w:numId w:val="118"/>
        </w:numPr>
        <w:tabs>
          <w:tab w:val="left" w:pos="945"/>
        </w:tabs>
        <w:suppressAutoHyphens w:val="0"/>
        <w:spacing w:after="0" w:line="240" w:lineRule="auto"/>
        <w:ind w:left="0" w:right="282" w:firstLine="709"/>
      </w:pPr>
      <w:r w:rsidRPr="00BD2F6E">
        <w:rPr>
          <w:spacing w:val="-1"/>
        </w:rPr>
        <w:t>обоснование</w:t>
      </w:r>
      <w:r w:rsidRPr="00BD2F6E">
        <w:rPr>
          <w:spacing w:val="6"/>
        </w:rPr>
        <w:t xml:space="preserve"> </w:t>
      </w:r>
      <w:r w:rsidRPr="00BD2F6E">
        <w:rPr>
          <w:spacing w:val="-1"/>
        </w:rPr>
        <w:t>соответствия</w:t>
      </w:r>
      <w:r w:rsidRPr="00BD2F6E">
        <w:rPr>
          <w:spacing w:val="5"/>
        </w:rPr>
        <w:t xml:space="preserve"> </w:t>
      </w:r>
      <w:r w:rsidRPr="00BD2F6E">
        <w:t>планируемых</w:t>
      </w:r>
      <w:r w:rsidRPr="00BD2F6E">
        <w:rPr>
          <w:spacing w:val="5"/>
        </w:rPr>
        <w:t xml:space="preserve"> </w:t>
      </w:r>
      <w:r w:rsidRPr="00BD2F6E">
        <w:rPr>
          <w:spacing w:val="-1"/>
        </w:rPr>
        <w:t>параметров,</w:t>
      </w:r>
      <w:r w:rsidRPr="00BD2F6E">
        <w:rPr>
          <w:spacing w:val="5"/>
        </w:rPr>
        <w:t xml:space="preserve"> </w:t>
      </w:r>
      <w:r w:rsidRPr="00BD2F6E">
        <w:t>местоположения</w:t>
      </w:r>
      <w:r w:rsidRPr="00BD2F6E">
        <w:rPr>
          <w:spacing w:val="5"/>
        </w:rPr>
        <w:t xml:space="preserve"> </w:t>
      </w:r>
      <w:r w:rsidRPr="00BD2F6E">
        <w:t>и</w:t>
      </w:r>
      <w:r w:rsidRPr="00BD2F6E">
        <w:rPr>
          <w:spacing w:val="5"/>
        </w:rPr>
        <w:t xml:space="preserve"> </w:t>
      </w:r>
      <w:r w:rsidRPr="00BD2F6E">
        <w:rPr>
          <w:spacing w:val="-1"/>
        </w:rPr>
        <w:t>назначения</w:t>
      </w:r>
      <w:r w:rsidRPr="00BD2F6E">
        <w:rPr>
          <w:spacing w:val="75"/>
        </w:rPr>
        <w:t xml:space="preserve"> </w:t>
      </w:r>
      <w:r w:rsidRPr="00BD2F6E">
        <w:rPr>
          <w:spacing w:val="-1"/>
        </w:rPr>
        <w:t>объектов</w:t>
      </w:r>
      <w:r w:rsidRPr="00BD2F6E">
        <w:t xml:space="preserve"> регионального</w:t>
      </w:r>
      <w:r w:rsidRPr="00BD2F6E">
        <w:rPr>
          <w:spacing w:val="1"/>
        </w:rPr>
        <w:t xml:space="preserve"> </w:t>
      </w:r>
      <w:r w:rsidRPr="00BD2F6E">
        <w:t xml:space="preserve">значения, </w:t>
      </w:r>
      <w:r w:rsidRPr="00BD2F6E">
        <w:rPr>
          <w:spacing w:val="-1"/>
        </w:rPr>
        <w:t>объектов</w:t>
      </w:r>
      <w:r w:rsidRPr="00BD2F6E">
        <w:t xml:space="preserve"> местного значения </w:t>
      </w:r>
      <w:r w:rsidRPr="00BD2F6E">
        <w:rPr>
          <w:spacing w:val="-1"/>
        </w:rPr>
        <w:t>нормативам</w:t>
      </w:r>
      <w:r w:rsidRPr="00BD2F6E">
        <w:rPr>
          <w:spacing w:val="1"/>
        </w:rPr>
        <w:t xml:space="preserve"> </w:t>
      </w:r>
      <w:r w:rsidRPr="00BD2F6E">
        <w:t>градостроительного</w:t>
      </w:r>
      <w:r w:rsidRPr="00BD2F6E">
        <w:rPr>
          <w:spacing w:val="48"/>
        </w:rPr>
        <w:t xml:space="preserve"> </w:t>
      </w:r>
      <w:r w:rsidRPr="00BD2F6E">
        <w:t>проектирования</w:t>
      </w:r>
      <w:r w:rsidRPr="00BD2F6E">
        <w:rPr>
          <w:spacing w:val="17"/>
        </w:rPr>
        <w:t xml:space="preserve"> </w:t>
      </w:r>
      <w:r w:rsidRPr="00BD2F6E">
        <w:t>и</w:t>
      </w:r>
      <w:r w:rsidRPr="00BD2F6E">
        <w:rPr>
          <w:spacing w:val="16"/>
        </w:rPr>
        <w:t xml:space="preserve"> </w:t>
      </w:r>
      <w:r w:rsidRPr="00BD2F6E">
        <w:rPr>
          <w:spacing w:val="-1"/>
        </w:rPr>
        <w:t>требованиям</w:t>
      </w:r>
      <w:r w:rsidRPr="00BD2F6E">
        <w:rPr>
          <w:spacing w:val="17"/>
        </w:rPr>
        <w:t xml:space="preserve"> </w:t>
      </w:r>
      <w:r w:rsidRPr="00BD2F6E">
        <w:rPr>
          <w:spacing w:val="-1"/>
        </w:rPr>
        <w:t>градостроительных</w:t>
      </w:r>
      <w:r w:rsidRPr="00BD2F6E">
        <w:rPr>
          <w:spacing w:val="16"/>
        </w:rPr>
        <w:t xml:space="preserve"> </w:t>
      </w:r>
      <w:r w:rsidRPr="00BD2F6E">
        <w:t>регламентов,</w:t>
      </w:r>
      <w:r w:rsidRPr="00BD2F6E">
        <w:rPr>
          <w:spacing w:val="15"/>
        </w:rPr>
        <w:t xml:space="preserve"> </w:t>
      </w:r>
      <w:r w:rsidRPr="00BD2F6E">
        <w:t>а</w:t>
      </w:r>
      <w:r w:rsidRPr="00BD2F6E">
        <w:rPr>
          <w:spacing w:val="16"/>
        </w:rPr>
        <w:t xml:space="preserve"> </w:t>
      </w:r>
      <w:r w:rsidRPr="00BD2F6E">
        <w:rPr>
          <w:spacing w:val="-1"/>
        </w:rPr>
        <w:t>также</w:t>
      </w:r>
      <w:r w:rsidRPr="00BD2F6E">
        <w:rPr>
          <w:spacing w:val="16"/>
        </w:rPr>
        <w:t xml:space="preserve"> </w:t>
      </w:r>
      <w:r w:rsidRPr="00BD2F6E">
        <w:rPr>
          <w:spacing w:val="-1"/>
        </w:rPr>
        <w:t>применительно</w:t>
      </w:r>
      <w:r w:rsidRPr="00BD2F6E">
        <w:rPr>
          <w:spacing w:val="16"/>
        </w:rPr>
        <w:t xml:space="preserve"> </w:t>
      </w:r>
      <w:r w:rsidRPr="00BD2F6E">
        <w:t>к</w:t>
      </w:r>
      <w:r w:rsidRPr="00BD2F6E">
        <w:rPr>
          <w:spacing w:val="81"/>
        </w:rPr>
        <w:t xml:space="preserve"> </w:t>
      </w:r>
      <w:r w:rsidRPr="00BD2F6E">
        <w:rPr>
          <w:spacing w:val="-1"/>
        </w:rPr>
        <w:t>территории,</w:t>
      </w:r>
      <w:r w:rsidRPr="00BD2F6E">
        <w:rPr>
          <w:spacing w:val="14"/>
        </w:rPr>
        <w:t xml:space="preserve"> </w:t>
      </w:r>
      <w:r w:rsidRPr="00BD2F6E">
        <w:t>в</w:t>
      </w:r>
      <w:r w:rsidRPr="00BD2F6E">
        <w:rPr>
          <w:spacing w:val="13"/>
        </w:rPr>
        <w:t xml:space="preserve"> </w:t>
      </w:r>
      <w:r w:rsidRPr="00BD2F6E">
        <w:t>границах</w:t>
      </w:r>
      <w:r w:rsidRPr="00BD2F6E">
        <w:rPr>
          <w:spacing w:val="14"/>
        </w:rPr>
        <w:t xml:space="preserve"> </w:t>
      </w:r>
      <w:r w:rsidRPr="00BD2F6E">
        <w:rPr>
          <w:spacing w:val="-1"/>
        </w:rPr>
        <w:t>которой</w:t>
      </w:r>
      <w:r w:rsidRPr="00BD2F6E">
        <w:rPr>
          <w:spacing w:val="15"/>
        </w:rPr>
        <w:t xml:space="preserve"> </w:t>
      </w:r>
      <w:r w:rsidRPr="00BD2F6E">
        <w:rPr>
          <w:spacing w:val="-1"/>
        </w:rPr>
        <w:t>предусматривается</w:t>
      </w:r>
      <w:r w:rsidRPr="00BD2F6E">
        <w:rPr>
          <w:spacing w:val="13"/>
        </w:rPr>
        <w:t xml:space="preserve"> </w:t>
      </w:r>
      <w:r w:rsidRPr="00BD2F6E">
        <w:rPr>
          <w:spacing w:val="-1"/>
        </w:rPr>
        <w:t>осуществление</w:t>
      </w:r>
      <w:r w:rsidRPr="00BD2F6E">
        <w:rPr>
          <w:spacing w:val="14"/>
        </w:rPr>
        <w:t xml:space="preserve"> </w:t>
      </w:r>
      <w:r w:rsidRPr="00BD2F6E">
        <w:t>комплексного</w:t>
      </w:r>
      <w:r w:rsidRPr="00BD2F6E">
        <w:rPr>
          <w:spacing w:val="14"/>
        </w:rPr>
        <w:t xml:space="preserve"> </w:t>
      </w:r>
      <w:r w:rsidRPr="00BD2F6E">
        <w:rPr>
          <w:spacing w:val="-1"/>
        </w:rPr>
        <w:t>развития</w:t>
      </w:r>
      <w:r w:rsidRPr="00BD2F6E">
        <w:rPr>
          <w:spacing w:val="103"/>
        </w:rPr>
        <w:t xml:space="preserve"> </w:t>
      </w:r>
      <w:r w:rsidRPr="00BD2F6E">
        <w:rPr>
          <w:spacing w:val="-1"/>
        </w:rPr>
        <w:t>территории,</w:t>
      </w:r>
      <w:r w:rsidRPr="00BD2F6E">
        <w:rPr>
          <w:spacing w:val="23"/>
        </w:rPr>
        <w:t xml:space="preserve"> </w:t>
      </w:r>
      <w:r w:rsidRPr="00BD2F6E">
        <w:t>установленным</w:t>
      </w:r>
      <w:r w:rsidRPr="00BD2F6E">
        <w:rPr>
          <w:spacing w:val="24"/>
        </w:rPr>
        <w:t xml:space="preserve"> </w:t>
      </w:r>
      <w:r w:rsidRPr="00BD2F6E">
        <w:t>правилами</w:t>
      </w:r>
      <w:r w:rsidRPr="00BD2F6E">
        <w:rPr>
          <w:spacing w:val="25"/>
        </w:rPr>
        <w:t xml:space="preserve"> </w:t>
      </w:r>
      <w:r w:rsidRPr="00BD2F6E">
        <w:rPr>
          <w:spacing w:val="-1"/>
        </w:rPr>
        <w:t>землепользования</w:t>
      </w:r>
      <w:r w:rsidRPr="00BD2F6E">
        <w:rPr>
          <w:spacing w:val="25"/>
        </w:rPr>
        <w:t xml:space="preserve"> </w:t>
      </w:r>
      <w:r w:rsidRPr="00BD2F6E">
        <w:t>и</w:t>
      </w:r>
      <w:r w:rsidRPr="00BD2F6E">
        <w:rPr>
          <w:spacing w:val="24"/>
        </w:rPr>
        <w:t xml:space="preserve"> </w:t>
      </w:r>
      <w:r w:rsidRPr="00BD2F6E">
        <w:rPr>
          <w:spacing w:val="-1"/>
        </w:rPr>
        <w:t>застройки</w:t>
      </w:r>
      <w:r w:rsidRPr="00BD2F6E">
        <w:rPr>
          <w:spacing w:val="24"/>
        </w:rPr>
        <w:t xml:space="preserve"> </w:t>
      </w:r>
      <w:r w:rsidRPr="00BD2F6E">
        <w:rPr>
          <w:spacing w:val="-1"/>
        </w:rPr>
        <w:t>расчетным</w:t>
      </w:r>
      <w:r w:rsidRPr="00BD2F6E">
        <w:rPr>
          <w:spacing w:val="24"/>
        </w:rPr>
        <w:t xml:space="preserve"> </w:t>
      </w:r>
      <w:r w:rsidRPr="00BD2F6E">
        <w:rPr>
          <w:spacing w:val="-1"/>
        </w:rPr>
        <w:t>показателям</w:t>
      </w:r>
      <w:r w:rsidRPr="00BD2F6E">
        <w:rPr>
          <w:spacing w:val="97"/>
        </w:rPr>
        <w:t xml:space="preserve"> </w:t>
      </w:r>
      <w:r w:rsidRPr="00BD2F6E">
        <w:rPr>
          <w:spacing w:val="-1"/>
        </w:rPr>
        <w:t>минимально</w:t>
      </w:r>
      <w:r w:rsidRPr="00BD2F6E">
        <w:rPr>
          <w:spacing w:val="12"/>
        </w:rPr>
        <w:t xml:space="preserve"> </w:t>
      </w:r>
      <w:r w:rsidRPr="00BD2F6E">
        <w:rPr>
          <w:spacing w:val="-1"/>
        </w:rPr>
        <w:t>допустимого</w:t>
      </w:r>
      <w:r w:rsidRPr="00BD2F6E">
        <w:rPr>
          <w:spacing w:val="12"/>
        </w:rPr>
        <w:t xml:space="preserve"> </w:t>
      </w:r>
      <w:r w:rsidRPr="00BD2F6E">
        <w:t>уровня</w:t>
      </w:r>
      <w:r w:rsidRPr="00BD2F6E">
        <w:rPr>
          <w:spacing w:val="12"/>
        </w:rPr>
        <w:t xml:space="preserve"> </w:t>
      </w:r>
      <w:r w:rsidRPr="00BD2F6E">
        <w:t>обеспеченности</w:t>
      </w:r>
      <w:r w:rsidRPr="00BD2F6E">
        <w:rPr>
          <w:spacing w:val="11"/>
        </w:rPr>
        <w:t xml:space="preserve"> </w:t>
      </w:r>
      <w:r w:rsidRPr="00BD2F6E">
        <w:t>территории</w:t>
      </w:r>
      <w:r w:rsidRPr="00BD2F6E">
        <w:rPr>
          <w:spacing w:val="13"/>
        </w:rPr>
        <w:t xml:space="preserve"> </w:t>
      </w:r>
      <w:r w:rsidRPr="00BD2F6E">
        <w:rPr>
          <w:spacing w:val="-1"/>
        </w:rPr>
        <w:t>объектами</w:t>
      </w:r>
      <w:r w:rsidRPr="00BD2F6E">
        <w:rPr>
          <w:spacing w:val="12"/>
        </w:rPr>
        <w:t xml:space="preserve"> </w:t>
      </w:r>
      <w:r w:rsidRPr="00BD2F6E">
        <w:rPr>
          <w:spacing w:val="-1"/>
        </w:rPr>
        <w:t>коммунальной,</w:t>
      </w:r>
      <w:r w:rsidRPr="00BD2F6E">
        <w:rPr>
          <w:spacing w:val="81"/>
        </w:rPr>
        <w:t xml:space="preserve"> </w:t>
      </w:r>
      <w:r w:rsidRPr="00BD2F6E">
        <w:t>транспортной,</w:t>
      </w:r>
      <w:r w:rsidRPr="00BD2F6E">
        <w:rPr>
          <w:spacing w:val="14"/>
        </w:rPr>
        <w:t xml:space="preserve"> </w:t>
      </w:r>
      <w:r w:rsidRPr="00BD2F6E">
        <w:t>социальной</w:t>
      </w:r>
      <w:r w:rsidRPr="00BD2F6E">
        <w:rPr>
          <w:spacing w:val="15"/>
        </w:rPr>
        <w:t xml:space="preserve"> </w:t>
      </w:r>
      <w:r w:rsidRPr="00BD2F6E">
        <w:rPr>
          <w:spacing w:val="-1"/>
        </w:rPr>
        <w:t>инфраструктур</w:t>
      </w:r>
      <w:r w:rsidRPr="00BD2F6E">
        <w:rPr>
          <w:spacing w:val="15"/>
        </w:rPr>
        <w:t xml:space="preserve"> </w:t>
      </w:r>
      <w:r w:rsidRPr="00BD2F6E">
        <w:t>и</w:t>
      </w:r>
      <w:r w:rsidRPr="00BD2F6E">
        <w:rPr>
          <w:spacing w:val="15"/>
        </w:rPr>
        <w:t xml:space="preserve"> </w:t>
      </w:r>
      <w:r w:rsidRPr="00BD2F6E">
        <w:rPr>
          <w:spacing w:val="-1"/>
        </w:rPr>
        <w:t>расчетным</w:t>
      </w:r>
      <w:r w:rsidRPr="00BD2F6E">
        <w:rPr>
          <w:spacing w:val="15"/>
        </w:rPr>
        <w:t xml:space="preserve"> </w:t>
      </w:r>
      <w:r w:rsidRPr="00BD2F6E">
        <w:rPr>
          <w:spacing w:val="-1"/>
        </w:rPr>
        <w:t>показателям</w:t>
      </w:r>
      <w:r w:rsidRPr="00BD2F6E">
        <w:rPr>
          <w:spacing w:val="14"/>
        </w:rPr>
        <w:t xml:space="preserve"> </w:t>
      </w:r>
      <w:r w:rsidRPr="00BD2F6E">
        <w:t>максимально</w:t>
      </w:r>
      <w:r w:rsidRPr="00BD2F6E">
        <w:rPr>
          <w:spacing w:val="14"/>
        </w:rPr>
        <w:t xml:space="preserve"> </w:t>
      </w:r>
      <w:r w:rsidRPr="00BD2F6E">
        <w:t>допустимого</w:t>
      </w:r>
      <w:r w:rsidRPr="00BD2F6E">
        <w:rPr>
          <w:spacing w:val="55"/>
        </w:rPr>
        <w:t xml:space="preserve"> </w:t>
      </w:r>
      <w:r w:rsidRPr="00BD2F6E">
        <w:t xml:space="preserve">уровня </w:t>
      </w:r>
      <w:r w:rsidRPr="00BD2F6E">
        <w:rPr>
          <w:spacing w:val="-1"/>
        </w:rPr>
        <w:t>территориальной</w:t>
      </w:r>
      <w:r w:rsidRPr="00BD2F6E">
        <w:t xml:space="preserve"> </w:t>
      </w:r>
      <w:r w:rsidRPr="00BD2F6E">
        <w:rPr>
          <w:spacing w:val="-1"/>
        </w:rPr>
        <w:t>доступности</w:t>
      </w:r>
      <w:r w:rsidRPr="00BD2F6E">
        <w:t xml:space="preserve"> </w:t>
      </w:r>
      <w:r w:rsidRPr="00BD2F6E">
        <w:rPr>
          <w:spacing w:val="-1"/>
        </w:rPr>
        <w:t>таких</w:t>
      </w:r>
      <w:r w:rsidRPr="00BD2F6E">
        <w:t xml:space="preserve"> </w:t>
      </w:r>
      <w:r w:rsidRPr="00BD2F6E">
        <w:rPr>
          <w:spacing w:val="-1"/>
        </w:rPr>
        <w:t>объектов</w:t>
      </w:r>
      <w:r w:rsidRPr="00BD2F6E">
        <w:t xml:space="preserve"> для </w:t>
      </w:r>
      <w:r w:rsidRPr="00BD2F6E">
        <w:rPr>
          <w:spacing w:val="-1"/>
        </w:rPr>
        <w:t>населения;</w:t>
      </w:r>
    </w:p>
    <w:p w14:paraId="15082124" w14:textId="77777777" w:rsidR="008476BC" w:rsidRPr="00BD2F6E" w:rsidRDefault="008476BC">
      <w:pPr>
        <w:pStyle w:val="af0"/>
        <w:numPr>
          <w:ilvl w:val="0"/>
          <w:numId w:val="118"/>
        </w:numPr>
        <w:tabs>
          <w:tab w:val="left" w:pos="945"/>
        </w:tabs>
        <w:suppressAutoHyphens w:val="0"/>
        <w:spacing w:after="0" w:line="240" w:lineRule="auto"/>
        <w:ind w:left="0" w:right="282" w:firstLine="709"/>
      </w:pPr>
      <w:r w:rsidRPr="00BD2F6E">
        <w:t>схему,</w:t>
      </w:r>
      <w:r w:rsidRPr="00BD2F6E">
        <w:rPr>
          <w:spacing w:val="27"/>
        </w:rPr>
        <w:t xml:space="preserve"> </w:t>
      </w:r>
      <w:r w:rsidRPr="00BD2F6E">
        <w:t>отображающую</w:t>
      </w:r>
      <w:r w:rsidRPr="00BD2F6E">
        <w:rPr>
          <w:spacing w:val="28"/>
        </w:rPr>
        <w:t xml:space="preserve"> </w:t>
      </w:r>
      <w:r w:rsidRPr="00BD2F6E">
        <w:t>местоположение</w:t>
      </w:r>
      <w:r w:rsidRPr="00BD2F6E">
        <w:rPr>
          <w:spacing w:val="28"/>
        </w:rPr>
        <w:t xml:space="preserve"> </w:t>
      </w:r>
      <w:r w:rsidRPr="00BD2F6E">
        <w:rPr>
          <w:spacing w:val="-1"/>
        </w:rPr>
        <w:t>существующих</w:t>
      </w:r>
      <w:r w:rsidRPr="00BD2F6E">
        <w:rPr>
          <w:spacing w:val="28"/>
        </w:rPr>
        <w:t xml:space="preserve"> </w:t>
      </w:r>
      <w:r w:rsidRPr="00BD2F6E">
        <w:rPr>
          <w:spacing w:val="-1"/>
        </w:rPr>
        <w:t>объектов</w:t>
      </w:r>
      <w:r w:rsidRPr="00BD2F6E">
        <w:rPr>
          <w:spacing w:val="29"/>
        </w:rPr>
        <w:t xml:space="preserve"> </w:t>
      </w:r>
      <w:r w:rsidRPr="00BD2F6E">
        <w:t>капитального</w:t>
      </w:r>
      <w:r w:rsidRPr="00BD2F6E">
        <w:rPr>
          <w:spacing w:val="36"/>
        </w:rPr>
        <w:t xml:space="preserve"> </w:t>
      </w:r>
      <w:r w:rsidRPr="00BD2F6E">
        <w:rPr>
          <w:spacing w:val="-1"/>
        </w:rPr>
        <w:t>строительства,</w:t>
      </w:r>
      <w:r w:rsidRPr="00BD2F6E">
        <w:rPr>
          <w:spacing w:val="43"/>
        </w:rPr>
        <w:t xml:space="preserve"> </w:t>
      </w:r>
      <w:r w:rsidRPr="00BD2F6E">
        <w:t>в</w:t>
      </w:r>
      <w:r w:rsidRPr="00BD2F6E">
        <w:rPr>
          <w:spacing w:val="43"/>
        </w:rPr>
        <w:t xml:space="preserve"> </w:t>
      </w:r>
      <w:r w:rsidRPr="00BD2F6E">
        <w:t>том</w:t>
      </w:r>
      <w:r w:rsidRPr="00BD2F6E">
        <w:rPr>
          <w:spacing w:val="42"/>
        </w:rPr>
        <w:t xml:space="preserve"> </w:t>
      </w:r>
      <w:r w:rsidRPr="00BD2F6E">
        <w:t>числе</w:t>
      </w:r>
      <w:r w:rsidRPr="00BD2F6E">
        <w:rPr>
          <w:spacing w:val="43"/>
        </w:rPr>
        <w:t xml:space="preserve"> </w:t>
      </w:r>
      <w:r w:rsidRPr="00BD2F6E">
        <w:rPr>
          <w:spacing w:val="-1"/>
        </w:rPr>
        <w:t>линейных</w:t>
      </w:r>
      <w:r w:rsidRPr="00BD2F6E">
        <w:rPr>
          <w:spacing w:val="42"/>
        </w:rPr>
        <w:t xml:space="preserve"> </w:t>
      </w:r>
      <w:r w:rsidRPr="00BD2F6E">
        <w:rPr>
          <w:spacing w:val="-1"/>
        </w:rPr>
        <w:t>объектов,</w:t>
      </w:r>
      <w:r w:rsidRPr="00BD2F6E">
        <w:rPr>
          <w:spacing w:val="42"/>
        </w:rPr>
        <w:t xml:space="preserve"> </w:t>
      </w:r>
      <w:r w:rsidRPr="00BD2F6E">
        <w:t>объектов,</w:t>
      </w:r>
      <w:r w:rsidRPr="00BD2F6E">
        <w:rPr>
          <w:spacing w:val="42"/>
        </w:rPr>
        <w:t xml:space="preserve"> </w:t>
      </w:r>
      <w:r w:rsidRPr="00BD2F6E">
        <w:t>подлежащих</w:t>
      </w:r>
      <w:r w:rsidRPr="00BD2F6E">
        <w:rPr>
          <w:spacing w:val="42"/>
        </w:rPr>
        <w:t xml:space="preserve"> </w:t>
      </w:r>
      <w:r w:rsidRPr="00BD2F6E">
        <w:t>сносу,</w:t>
      </w:r>
      <w:r w:rsidRPr="00BD2F6E">
        <w:rPr>
          <w:spacing w:val="42"/>
        </w:rPr>
        <w:t xml:space="preserve"> </w:t>
      </w:r>
      <w:r w:rsidRPr="00BD2F6E">
        <w:rPr>
          <w:spacing w:val="-1"/>
        </w:rPr>
        <w:t>объектов</w:t>
      </w:r>
      <w:r w:rsidRPr="00BD2F6E">
        <w:rPr>
          <w:spacing w:val="67"/>
        </w:rPr>
        <w:t xml:space="preserve"> </w:t>
      </w:r>
      <w:r w:rsidRPr="00BD2F6E">
        <w:t>незавершенного</w:t>
      </w:r>
      <w:r w:rsidRPr="00BD2F6E">
        <w:rPr>
          <w:spacing w:val="19"/>
        </w:rPr>
        <w:t xml:space="preserve"> </w:t>
      </w:r>
      <w:r w:rsidRPr="00BD2F6E">
        <w:rPr>
          <w:spacing w:val="-1"/>
        </w:rPr>
        <w:t>строительства,</w:t>
      </w:r>
      <w:r w:rsidRPr="00BD2F6E">
        <w:rPr>
          <w:spacing w:val="18"/>
        </w:rPr>
        <w:t xml:space="preserve"> </w:t>
      </w:r>
      <w:r w:rsidRPr="00BD2F6E">
        <w:t>а</w:t>
      </w:r>
      <w:r w:rsidRPr="00BD2F6E">
        <w:rPr>
          <w:spacing w:val="20"/>
        </w:rPr>
        <w:t xml:space="preserve"> </w:t>
      </w:r>
      <w:r w:rsidRPr="00BD2F6E">
        <w:rPr>
          <w:spacing w:val="-1"/>
        </w:rPr>
        <w:t>также</w:t>
      </w:r>
      <w:r w:rsidRPr="00BD2F6E">
        <w:rPr>
          <w:spacing w:val="19"/>
        </w:rPr>
        <w:t xml:space="preserve"> </w:t>
      </w:r>
      <w:r w:rsidRPr="00BD2F6E">
        <w:t>проходы</w:t>
      </w:r>
      <w:r w:rsidRPr="00BD2F6E">
        <w:rPr>
          <w:spacing w:val="18"/>
        </w:rPr>
        <w:t xml:space="preserve"> </w:t>
      </w:r>
      <w:r w:rsidRPr="00BD2F6E">
        <w:t>к</w:t>
      </w:r>
      <w:r w:rsidRPr="00BD2F6E">
        <w:rPr>
          <w:spacing w:val="18"/>
        </w:rPr>
        <w:t xml:space="preserve"> </w:t>
      </w:r>
      <w:r w:rsidRPr="00BD2F6E">
        <w:t>водным</w:t>
      </w:r>
      <w:r w:rsidRPr="00BD2F6E">
        <w:rPr>
          <w:spacing w:val="18"/>
        </w:rPr>
        <w:t xml:space="preserve"> </w:t>
      </w:r>
      <w:r w:rsidRPr="00BD2F6E">
        <w:rPr>
          <w:spacing w:val="-1"/>
        </w:rPr>
        <w:t>объектам</w:t>
      </w:r>
      <w:r w:rsidRPr="00BD2F6E">
        <w:rPr>
          <w:spacing w:val="19"/>
        </w:rPr>
        <w:t xml:space="preserve"> </w:t>
      </w:r>
      <w:r w:rsidRPr="00BD2F6E">
        <w:t>общего</w:t>
      </w:r>
      <w:r w:rsidRPr="00BD2F6E">
        <w:rPr>
          <w:spacing w:val="19"/>
        </w:rPr>
        <w:t xml:space="preserve"> </w:t>
      </w:r>
      <w:r w:rsidRPr="00BD2F6E">
        <w:t>пользования</w:t>
      </w:r>
      <w:r w:rsidRPr="00BD2F6E">
        <w:rPr>
          <w:spacing w:val="18"/>
        </w:rPr>
        <w:t xml:space="preserve"> </w:t>
      </w:r>
      <w:r w:rsidRPr="00BD2F6E">
        <w:t>и</w:t>
      </w:r>
      <w:r w:rsidRPr="00BD2F6E">
        <w:rPr>
          <w:spacing w:val="18"/>
        </w:rPr>
        <w:t xml:space="preserve"> </w:t>
      </w:r>
      <w:r w:rsidRPr="00BD2F6E">
        <w:t>их</w:t>
      </w:r>
      <w:r w:rsidRPr="00BD2F6E">
        <w:rPr>
          <w:spacing w:val="49"/>
        </w:rPr>
        <w:t xml:space="preserve"> </w:t>
      </w:r>
      <w:r w:rsidRPr="00BD2F6E">
        <w:t xml:space="preserve">береговым </w:t>
      </w:r>
      <w:r w:rsidRPr="00BD2F6E">
        <w:rPr>
          <w:spacing w:val="-1"/>
        </w:rPr>
        <w:t>полосам;</w:t>
      </w:r>
    </w:p>
    <w:p w14:paraId="73EC2489" w14:textId="77777777" w:rsidR="008476BC" w:rsidRPr="00BD2F6E" w:rsidRDefault="008476BC">
      <w:pPr>
        <w:pStyle w:val="af0"/>
        <w:numPr>
          <w:ilvl w:val="0"/>
          <w:numId w:val="118"/>
        </w:numPr>
        <w:tabs>
          <w:tab w:val="left" w:pos="1045"/>
        </w:tabs>
        <w:suppressAutoHyphens w:val="0"/>
        <w:spacing w:after="0" w:line="240" w:lineRule="auto"/>
        <w:ind w:left="0" w:right="282" w:firstLine="709"/>
      </w:pPr>
      <w:r w:rsidRPr="00BD2F6E">
        <w:t>варианты</w:t>
      </w:r>
      <w:r w:rsidRPr="00BD2F6E">
        <w:rPr>
          <w:spacing w:val="38"/>
        </w:rPr>
        <w:t xml:space="preserve"> </w:t>
      </w:r>
      <w:r w:rsidRPr="00BD2F6E">
        <w:t>планировочных</w:t>
      </w:r>
      <w:r w:rsidRPr="00BD2F6E">
        <w:rPr>
          <w:spacing w:val="39"/>
        </w:rPr>
        <w:t xml:space="preserve"> </w:t>
      </w:r>
      <w:r w:rsidRPr="00BD2F6E">
        <w:t>и</w:t>
      </w:r>
      <w:r w:rsidRPr="00BD2F6E">
        <w:rPr>
          <w:spacing w:val="40"/>
        </w:rPr>
        <w:t xml:space="preserve"> </w:t>
      </w:r>
      <w:r w:rsidRPr="00BD2F6E">
        <w:t>(или)</w:t>
      </w:r>
      <w:r w:rsidRPr="00BD2F6E">
        <w:rPr>
          <w:spacing w:val="40"/>
        </w:rPr>
        <w:t xml:space="preserve"> </w:t>
      </w:r>
      <w:r w:rsidRPr="00BD2F6E">
        <w:rPr>
          <w:spacing w:val="-1"/>
        </w:rPr>
        <w:t>объемно-пространственных</w:t>
      </w:r>
      <w:r w:rsidRPr="00BD2F6E">
        <w:rPr>
          <w:spacing w:val="40"/>
        </w:rPr>
        <w:t xml:space="preserve"> </w:t>
      </w:r>
      <w:r w:rsidRPr="00BD2F6E">
        <w:t>решений</w:t>
      </w:r>
      <w:r w:rsidRPr="00BD2F6E">
        <w:rPr>
          <w:spacing w:val="39"/>
        </w:rPr>
        <w:t xml:space="preserve"> </w:t>
      </w:r>
      <w:r w:rsidRPr="00BD2F6E">
        <w:t>застройки</w:t>
      </w:r>
      <w:r w:rsidRPr="00BD2F6E">
        <w:rPr>
          <w:spacing w:val="44"/>
        </w:rPr>
        <w:t xml:space="preserve"> </w:t>
      </w:r>
      <w:r w:rsidRPr="00BD2F6E">
        <w:rPr>
          <w:spacing w:val="-1"/>
        </w:rPr>
        <w:t>территории</w:t>
      </w:r>
      <w:r w:rsidRPr="00BD2F6E">
        <w:rPr>
          <w:spacing w:val="36"/>
        </w:rPr>
        <w:t xml:space="preserve"> </w:t>
      </w:r>
      <w:r w:rsidRPr="00BD2F6E">
        <w:t>в</w:t>
      </w:r>
      <w:r w:rsidRPr="00BD2F6E">
        <w:rPr>
          <w:spacing w:val="35"/>
        </w:rPr>
        <w:t xml:space="preserve"> </w:t>
      </w:r>
      <w:r w:rsidRPr="00BD2F6E">
        <w:rPr>
          <w:spacing w:val="-1"/>
        </w:rPr>
        <w:t>соответствии</w:t>
      </w:r>
      <w:r w:rsidRPr="00BD2F6E">
        <w:rPr>
          <w:spacing w:val="35"/>
        </w:rPr>
        <w:t xml:space="preserve"> </w:t>
      </w:r>
      <w:r w:rsidRPr="00BD2F6E">
        <w:t>с</w:t>
      </w:r>
      <w:r w:rsidRPr="00BD2F6E">
        <w:rPr>
          <w:spacing w:val="36"/>
        </w:rPr>
        <w:t xml:space="preserve"> </w:t>
      </w:r>
      <w:r w:rsidRPr="00BD2F6E">
        <w:t>проектом</w:t>
      </w:r>
      <w:r w:rsidRPr="00BD2F6E">
        <w:rPr>
          <w:spacing w:val="35"/>
        </w:rPr>
        <w:t xml:space="preserve"> </w:t>
      </w:r>
      <w:r w:rsidRPr="00BD2F6E">
        <w:t>планировки</w:t>
      </w:r>
      <w:r w:rsidRPr="00BD2F6E">
        <w:rPr>
          <w:spacing w:val="35"/>
        </w:rPr>
        <w:t xml:space="preserve"> </w:t>
      </w:r>
      <w:r w:rsidRPr="00BD2F6E">
        <w:rPr>
          <w:spacing w:val="-1"/>
        </w:rPr>
        <w:t>территории</w:t>
      </w:r>
      <w:r w:rsidRPr="00BD2F6E">
        <w:rPr>
          <w:spacing w:val="35"/>
        </w:rPr>
        <w:t xml:space="preserve"> </w:t>
      </w:r>
      <w:r w:rsidRPr="00BD2F6E">
        <w:t>(в</w:t>
      </w:r>
      <w:r w:rsidRPr="00BD2F6E">
        <w:rPr>
          <w:spacing w:val="35"/>
        </w:rPr>
        <w:t xml:space="preserve"> </w:t>
      </w:r>
      <w:r w:rsidRPr="00BD2F6E">
        <w:t>отношении</w:t>
      </w:r>
      <w:r w:rsidRPr="00BD2F6E">
        <w:rPr>
          <w:spacing w:val="35"/>
        </w:rPr>
        <w:t xml:space="preserve"> </w:t>
      </w:r>
      <w:r w:rsidRPr="00BD2F6E">
        <w:t>элементов</w:t>
      </w:r>
      <w:r w:rsidRPr="00BD2F6E">
        <w:rPr>
          <w:spacing w:val="57"/>
        </w:rPr>
        <w:t xml:space="preserve"> </w:t>
      </w:r>
      <w:r w:rsidRPr="00BD2F6E">
        <w:t xml:space="preserve">планировочной структуры, </w:t>
      </w:r>
      <w:r w:rsidRPr="00BD2F6E">
        <w:rPr>
          <w:spacing w:val="-1"/>
        </w:rPr>
        <w:t>расположенных</w:t>
      </w:r>
      <w:r w:rsidRPr="00BD2F6E">
        <w:t xml:space="preserve"> в жилых или общественно-деловых зонах);</w:t>
      </w:r>
    </w:p>
    <w:p w14:paraId="4542A065" w14:textId="77777777" w:rsidR="008476BC" w:rsidRPr="00BD2F6E" w:rsidRDefault="008476BC">
      <w:pPr>
        <w:pStyle w:val="af0"/>
        <w:numPr>
          <w:ilvl w:val="0"/>
          <w:numId w:val="118"/>
        </w:numPr>
        <w:tabs>
          <w:tab w:val="left" w:pos="1066"/>
        </w:tabs>
        <w:suppressAutoHyphens w:val="0"/>
        <w:spacing w:after="0" w:line="240" w:lineRule="auto"/>
        <w:ind w:left="0" w:right="282" w:firstLine="709"/>
      </w:pPr>
      <w:r w:rsidRPr="00BD2F6E">
        <w:rPr>
          <w:spacing w:val="-1"/>
        </w:rPr>
        <w:t>перечень</w:t>
      </w:r>
      <w:r w:rsidRPr="00BD2F6E">
        <w:t xml:space="preserve"> </w:t>
      </w:r>
      <w:r w:rsidRPr="00BD2F6E">
        <w:rPr>
          <w:spacing w:val="-1"/>
        </w:rPr>
        <w:t>мероприятий</w:t>
      </w:r>
      <w:r w:rsidRPr="00BD2F6E">
        <w:t xml:space="preserve"> по</w:t>
      </w:r>
      <w:r w:rsidRPr="00BD2F6E">
        <w:rPr>
          <w:spacing w:val="1"/>
        </w:rPr>
        <w:t xml:space="preserve"> </w:t>
      </w:r>
      <w:r w:rsidRPr="00BD2F6E">
        <w:t xml:space="preserve">защите </w:t>
      </w:r>
      <w:r w:rsidRPr="00BD2F6E">
        <w:rPr>
          <w:spacing w:val="-1"/>
        </w:rPr>
        <w:t>территории</w:t>
      </w:r>
      <w:r w:rsidRPr="00BD2F6E">
        <w:t xml:space="preserve"> от </w:t>
      </w:r>
      <w:r w:rsidRPr="00BD2F6E">
        <w:rPr>
          <w:spacing w:val="-1"/>
        </w:rPr>
        <w:t>чрезвычайных</w:t>
      </w:r>
      <w:r w:rsidRPr="00BD2F6E">
        <w:rPr>
          <w:spacing w:val="1"/>
        </w:rPr>
        <w:t xml:space="preserve"> </w:t>
      </w:r>
      <w:r w:rsidRPr="00BD2F6E">
        <w:t>ситуаций</w:t>
      </w:r>
      <w:r w:rsidRPr="00BD2F6E">
        <w:rPr>
          <w:spacing w:val="1"/>
        </w:rPr>
        <w:t xml:space="preserve"> </w:t>
      </w:r>
      <w:r w:rsidRPr="00BD2F6E">
        <w:rPr>
          <w:spacing w:val="-1"/>
        </w:rPr>
        <w:t>природного</w:t>
      </w:r>
      <w:r w:rsidRPr="00BD2F6E">
        <w:rPr>
          <w:spacing w:val="1"/>
        </w:rPr>
        <w:t xml:space="preserve"> </w:t>
      </w:r>
      <w:r w:rsidRPr="00BD2F6E">
        <w:t>и</w:t>
      </w:r>
      <w:r w:rsidRPr="00BD2F6E">
        <w:rPr>
          <w:spacing w:val="87"/>
        </w:rPr>
        <w:t xml:space="preserve"> </w:t>
      </w:r>
      <w:r w:rsidRPr="00BD2F6E">
        <w:rPr>
          <w:spacing w:val="-1"/>
        </w:rPr>
        <w:t>техногенного</w:t>
      </w:r>
      <w:r w:rsidRPr="00BD2F6E">
        <w:rPr>
          <w:spacing w:val="4"/>
        </w:rPr>
        <w:t xml:space="preserve"> </w:t>
      </w:r>
      <w:r w:rsidRPr="00BD2F6E">
        <w:t>характера,</w:t>
      </w:r>
      <w:r w:rsidRPr="00BD2F6E">
        <w:rPr>
          <w:spacing w:val="4"/>
        </w:rPr>
        <w:t xml:space="preserve"> </w:t>
      </w:r>
      <w:r w:rsidRPr="00BD2F6E">
        <w:t>в</w:t>
      </w:r>
      <w:r w:rsidRPr="00BD2F6E">
        <w:rPr>
          <w:spacing w:val="4"/>
        </w:rPr>
        <w:t xml:space="preserve"> </w:t>
      </w:r>
      <w:r w:rsidRPr="00BD2F6E">
        <w:t>том</w:t>
      </w:r>
      <w:r w:rsidRPr="00BD2F6E">
        <w:rPr>
          <w:spacing w:val="4"/>
        </w:rPr>
        <w:t xml:space="preserve"> </w:t>
      </w:r>
      <w:r w:rsidRPr="00BD2F6E">
        <w:t>числе</w:t>
      </w:r>
      <w:r w:rsidRPr="00BD2F6E">
        <w:rPr>
          <w:spacing w:val="4"/>
        </w:rPr>
        <w:t xml:space="preserve"> </w:t>
      </w:r>
      <w:r w:rsidRPr="00BD2F6E">
        <w:t>по</w:t>
      </w:r>
      <w:r w:rsidRPr="00BD2F6E">
        <w:rPr>
          <w:spacing w:val="4"/>
        </w:rPr>
        <w:t xml:space="preserve"> </w:t>
      </w:r>
      <w:r w:rsidRPr="00BD2F6E">
        <w:t>обеспечению</w:t>
      </w:r>
      <w:r w:rsidRPr="00BD2F6E">
        <w:rPr>
          <w:spacing w:val="4"/>
        </w:rPr>
        <w:t xml:space="preserve"> </w:t>
      </w:r>
      <w:r w:rsidRPr="00BD2F6E">
        <w:t>пожарной</w:t>
      </w:r>
      <w:r w:rsidRPr="00BD2F6E">
        <w:rPr>
          <w:spacing w:val="4"/>
        </w:rPr>
        <w:t xml:space="preserve"> </w:t>
      </w:r>
      <w:r w:rsidRPr="00BD2F6E">
        <w:t>безопасности</w:t>
      </w:r>
      <w:r w:rsidRPr="00BD2F6E">
        <w:rPr>
          <w:spacing w:val="4"/>
        </w:rPr>
        <w:t xml:space="preserve"> </w:t>
      </w:r>
      <w:r w:rsidRPr="00BD2F6E">
        <w:t>и</w:t>
      </w:r>
      <w:r w:rsidRPr="00BD2F6E">
        <w:rPr>
          <w:spacing w:val="4"/>
        </w:rPr>
        <w:t xml:space="preserve"> </w:t>
      </w:r>
      <w:r w:rsidRPr="00BD2F6E">
        <w:t>по</w:t>
      </w:r>
      <w:r w:rsidRPr="00BD2F6E">
        <w:rPr>
          <w:spacing w:val="4"/>
        </w:rPr>
        <w:t xml:space="preserve"> </w:t>
      </w:r>
      <w:r w:rsidRPr="00BD2F6E">
        <w:rPr>
          <w:spacing w:val="-1"/>
        </w:rPr>
        <w:t>гражданской</w:t>
      </w:r>
      <w:r w:rsidRPr="00BD2F6E">
        <w:rPr>
          <w:spacing w:val="42"/>
        </w:rPr>
        <w:t xml:space="preserve"> </w:t>
      </w:r>
      <w:r w:rsidRPr="00BD2F6E">
        <w:t>обороне;</w:t>
      </w:r>
    </w:p>
    <w:p w14:paraId="281009A6" w14:textId="77777777" w:rsidR="008476BC" w:rsidRPr="00BD2F6E" w:rsidRDefault="008476BC">
      <w:pPr>
        <w:pStyle w:val="af0"/>
        <w:numPr>
          <w:ilvl w:val="0"/>
          <w:numId w:val="118"/>
        </w:numPr>
        <w:tabs>
          <w:tab w:val="left" w:pos="1065"/>
        </w:tabs>
        <w:suppressAutoHyphens w:val="0"/>
        <w:spacing w:after="0" w:line="240" w:lineRule="auto"/>
        <w:ind w:left="0" w:right="282" w:firstLine="709"/>
      </w:pPr>
      <w:r w:rsidRPr="00BD2F6E">
        <w:rPr>
          <w:spacing w:val="-1"/>
        </w:rPr>
        <w:t>перечень</w:t>
      </w:r>
      <w:r w:rsidRPr="00BD2F6E">
        <w:t xml:space="preserve"> мероприятий по охране </w:t>
      </w:r>
      <w:r w:rsidRPr="00BD2F6E">
        <w:rPr>
          <w:spacing w:val="-1"/>
        </w:rPr>
        <w:t>окружающей</w:t>
      </w:r>
      <w:r w:rsidRPr="00BD2F6E">
        <w:t xml:space="preserve"> среды;</w:t>
      </w:r>
    </w:p>
    <w:p w14:paraId="0A4EFFAC" w14:textId="77777777" w:rsidR="008476BC" w:rsidRPr="00BD2F6E" w:rsidRDefault="008476BC">
      <w:pPr>
        <w:pStyle w:val="af0"/>
        <w:numPr>
          <w:ilvl w:val="0"/>
          <w:numId w:val="118"/>
        </w:numPr>
        <w:tabs>
          <w:tab w:val="left" w:pos="1065"/>
        </w:tabs>
        <w:suppressAutoHyphens w:val="0"/>
        <w:spacing w:after="0" w:line="240" w:lineRule="auto"/>
        <w:ind w:left="0" w:right="282" w:firstLine="709"/>
      </w:pPr>
      <w:r w:rsidRPr="00BD2F6E">
        <w:t xml:space="preserve">обоснование </w:t>
      </w:r>
      <w:r w:rsidRPr="00BD2F6E">
        <w:rPr>
          <w:spacing w:val="-1"/>
        </w:rPr>
        <w:t>очередности</w:t>
      </w:r>
      <w:r w:rsidRPr="00BD2F6E">
        <w:t xml:space="preserve"> планируемого </w:t>
      </w:r>
      <w:r w:rsidRPr="00BD2F6E">
        <w:rPr>
          <w:spacing w:val="-1"/>
        </w:rPr>
        <w:t>развития</w:t>
      </w:r>
      <w:r w:rsidRPr="00BD2F6E">
        <w:t xml:space="preserve"> территории;</w:t>
      </w:r>
    </w:p>
    <w:p w14:paraId="13B31F36" w14:textId="77777777" w:rsidR="008476BC" w:rsidRPr="00BD2F6E" w:rsidRDefault="008476BC">
      <w:pPr>
        <w:pStyle w:val="af0"/>
        <w:numPr>
          <w:ilvl w:val="0"/>
          <w:numId w:val="118"/>
        </w:numPr>
        <w:tabs>
          <w:tab w:val="left" w:pos="1099"/>
        </w:tabs>
        <w:suppressAutoHyphens w:val="0"/>
        <w:spacing w:after="0" w:line="240" w:lineRule="auto"/>
        <w:ind w:left="0" w:right="282" w:firstLine="709"/>
      </w:pPr>
      <w:r w:rsidRPr="00BD2F6E">
        <w:t>схему</w:t>
      </w:r>
      <w:r w:rsidRPr="00BD2F6E">
        <w:rPr>
          <w:spacing w:val="34"/>
        </w:rPr>
        <w:t xml:space="preserve"> </w:t>
      </w:r>
      <w:r w:rsidRPr="00BD2F6E">
        <w:rPr>
          <w:spacing w:val="-1"/>
        </w:rPr>
        <w:t>вертикальной</w:t>
      </w:r>
      <w:r w:rsidRPr="00BD2F6E">
        <w:rPr>
          <w:spacing w:val="33"/>
        </w:rPr>
        <w:t xml:space="preserve"> </w:t>
      </w:r>
      <w:r w:rsidRPr="00BD2F6E">
        <w:t>планировки</w:t>
      </w:r>
      <w:r w:rsidRPr="00BD2F6E">
        <w:rPr>
          <w:spacing w:val="33"/>
        </w:rPr>
        <w:t xml:space="preserve"> </w:t>
      </w:r>
      <w:r w:rsidRPr="00BD2F6E">
        <w:rPr>
          <w:spacing w:val="-1"/>
        </w:rPr>
        <w:t>территории,</w:t>
      </w:r>
      <w:r w:rsidRPr="00BD2F6E">
        <w:rPr>
          <w:spacing w:val="35"/>
        </w:rPr>
        <w:t xml:space="preserve"> </w:t>
      </w:r>
      <w:r w:rsidRPr="00BD2F6E">
        <w:t>инженерной</w:t>
      </w:r>
      <w:r w:rsidRPr="00BD2F6E">
        <w:rPr>
          <w:spacing w:val="33"/>
        </w:rPr>
        <w:t xml:space="preserve"> </w:t>
      </w:r>
      <w:r w:rsidRPr="00BD2F6E">
        <w:rPr>
          <w:spacing w:val="-1"/>
        </w:rPr>
        <w:t>подготовки</w:t>
      </w:r>
      <w:r w:rsidRPr="00BD2F6E">
        <w:rPr>
          <w:spacing w:val="33"/>
        </w:rPr>
        <w:t xml:space="preserve"> </w:t>
      </w:r>
      <w:r w:rsidRPr="00BD2F6E">
        <w:t>и</w:t>
      </w:r>
      <w:r w:rsidRPr="00BD2F6E">
        <w:rPr>
          <w:spacing w:val="34"/>
        </w:rPr>
        <w:t xml:space="preserve"> </w:t>
      </w:r>
      <w:r w:rsidRPr="00BD2F6E">
        <w:t>инженерной</w:t>
      </w:r>
      <w:r w:rsidRPr="00BD2F6E">
        <w:rPr>
          <w:spacing w:val="61"/>
        </w:rPr>
        <w:t xml:space="preserve"> </w:t>
      </w:r>
      <w:r w:rsidRPr="00BD2F6E">
        <w:t>защиты</w:t>
      </w:r>
      <w:r w:rsidRPr="00BD2F6E">
        <w:rPr>
          <w:spacing w:val="6"/>
        </w:rPr>
        <w:t xml:space="preserve"> </w:t>
      </w:r>
      <w:r w:rsidRPr="00BD2F6E">
        <w:t>территории,</w:t>
      </w:r>
      <w:r w:rsidRPr="00BD2F6E">
        <w:rPr>
          <w:spacing w:val="6"/>
        </w:rPr>
        <w:t xml:space="preserve"> </w:t>
      </w:r>
      <w:r w:rsidRPr="00BD2F6E">
        <w:t>подготовленную</w:t>
      </w:r>
      <w:r w:rsidRPr="00BD2F6E">
        <w:rPr>
          <w:spacing w:val="5"/>
        </w:rPr>
        <w:t xml:space="preserve"> </w:t>
      </w:r>
      <w:r w:rsidRPr="00BD2F6E">
        <w:t>в</w:t>
      </w:r>
      <w:r w:rsidRPr="00BD2F6E">
        <w:rPr>
          <w:spacing w:val="6"/>
        </w:rPr>
        <w:t xml:space="preserve"> </w:t>
      </w:r>
      <w:r w:rsidRPr="00BD2F6E">
        <w:rPr>
          <w:spacing w:val="-1"/>
        </w:rPr>
        <w:t>случаях,</w:t>
      </w:r>
      <w:r w:rsidRPr="00BD2F6E">
        <w:rPr>
          <w:spacing w:val="5"/>
        </w:rPr>
        <w:t xml:space="preserve"> </w:t>
      </w:r>
      <w:r w:rsidRPr="00BD2F6E">
        <w:t>установленных</w:t>
      </w:r>
      <w:r w:rsidRPr="00BD2F6E">
        <w:rPr>
          <w:spacing w:val="5"/>
        </w:rPr>
        <w:t xml:space="preserve"> </w:t>
      </w:r>
      <w:r w:rsidRPr="00BD2F6E">
        <w:rPr>
          <w:spacing w:val="-1"/>
        </w:rPr>
        <w:t>уполномоченным</w:t>
      </w:r>
      <w:r w:rsidRPr="00BD2F6E">
        <w:rPr>
          <w:spacing w:val="40"/>
        </w:rPr>
        <w:t xml:space="preserve"> </w:t>
      </w:r>
      <w:r w:rsidRPr="00BD2F6E">
        <w:rPr>
          <w:spacing w:val="-1"/>
        </w:rPr>
        <w:t>Правительством</w:t>
      </w:r>
      <w:r w:rsidRPr="00BD2F6E">
        <w:rPr>
          <w:spacing w:val="7"/>
        </w:rPr>
        <w:t xml:space="preserve"> </w:t>
      </w:r>
      <w:r w:rsidRPr="00BD2F6E">
        <w:t>Российской</w:t>
      </w:r>
      <w:r w:rsidRPr="00BD2F6E">
        <w:rPr>
          <w:spacing w:val="7"/>
        </w:rPr>
        <w:t xml:space="preserve"> </w:t>
      </w:r>
      <w:r w:rsidRPr="00BD2F6E">
        <w:t>Федерации</w:t>
      </w:r>
      <w:r w:rsidRPr="00BD2F6E">
        <w:rPr>
          <w:spacing w:val="6"/>
        </w:rPr>
        <w:t xml:space="preserve"> </w:t>
      </w:r>
      <w:r w:rsidRPr="00BD2F6E">
        <w:t>федеральным</w:t>
      </w:r>
      <w:r w:rsidRPr="00BD2F6E">
        <w:rPr>
          <w:spacing w:val="6"/>
        </w:rPr>
        <w:t xml:space="preserve"> </w:t>
      </w:r>
      <w:r w:rsidRPr="00BD2F6E">
        <w:t>органом</w:t>
      </w:r>
      <w:r w:rsidRPr="00BD2F6E">
        <w:rPr>
          <w:spacing w:val="7"/>
        </w:rPr>
        <w:t xml:space="preserve"> </w:t>
      </w:r>
      <w:r w:rsidRPr="00BD2F6E">
        <w:t>исполнительной</w:t>
      </w:r>
      <w:r w:rsidRPr="00BD2F6E">
        <w:rPr>
          <w:spacing w:val="7"/>
        </w:rPr>
        <w:t xml:space="preserve"> </w:t>
      </w:r>
      <w:r w:rsidRPr="00BD2F6E">
        <w:t>власти,</w:t>
      </w:r>
      <w:r w:rsidRPr="00BD2F6E">
        <w:rPr>
          <w:spacing w:val="6"/>
        </w:rPr>
        <w:t xml:space="preserve"> </w:t>
      </w:r>
      <w:r w:rsidRPr="00BD2F6E">
        <w:t>и</w:t>
      </w:r>
      <w:r w:rsidRPr="00BD2F6E">
        <w:rPr>
          <w:spacing w:val="6"/>
        </w:rPr>
        <w:t xml:space="preserve"> </w:t>
      </w:r>
      <w:r w:rsidRPr="00BD2F6E">
        <w:t>в</w:t>
      </w:r>
      <w:r w:rsidRPr="00BD2F6E">
        <w:rPr>
          <w:spacing w:val="24"/>
        </w:rPr>
        <w:t xml:space="preserve"> </w:t>
      </w:r>
      <w:r w:rsidRPr="00BD2F6E">
        <w:rPr>
          <w:spacing w:val="-1"/>
        </w:rPr>
        <w:t>соответствии</w:t>
      </w:r>
      <w:r w:rsidRPr="00BD2F6E">
        <w:rPr>
          <w:spacing w:val="32"/>
        </w:rPr>
        <w:t xml:space="preserve"> </w:t>
      </w:r>
      <w:r w:rsidRPr="00BD2F6E">
        <w:t>с</w:t>
      </w:r>
      <w:r w:rsidRPr="00BD2F6E">
        <w:rPr>
          <w:spacing w:val="32"/>
        </w:rPr>
        <w:t xml:space="preserve"> </w:t>
      </w:r>
      <w:r w:rsidRPr="00BD2F6E">
        <w:rPr>
          <w:spacing w:val="-1"/>
        </w:rPr>
        <w:t>требованиями,</w:t>
      </w:r>
      <w:r w:rsidRPr="00BD2F6E">
        <w:rPr>
          <w:spacing w:val="31"/>
        </w:rPr>
        <w:t xml:space="preserve"> </w:t>
      </w:r>
      <w:r w:rsidRPr="00BD2F6E">
        <w:t>установленными</w:t>
      </w:r>
      <w:r w:rsidRPr="00BD2F6E">
        <w:rPr>
          <w:spacing w:val="30"/>
        </w:rPr>
        <w:t xml:space="preserve"> </w:t>
      </w:r>
      <w:r w:rsidRPr="00BD2F6E">
        <w:t>уполномоченным</w:t>
      </w:r>
      <w:r w:rsidRPr="00BD2F6E">
        <w:rPr>
          <w:spacing w:val="31"/>
        </w:rPr>
        <w:t xml:space="preserve"> </w:t>
      </w:r>
      <w:r w:rsidRPr="00BD2F6E">
        <w:t>Правительством</w:t>
      </w:r>
      <w:r w:rsidRPr="00BD2F6E">
        <w:rPr>
          <w:spacing w:val="32"/>
        </w:rPr>
        <w:t xml:space="preserve"> </w:t>
      </w:r>
      <w:r w:rsidRPr="00BD2F6E">
        <w:t>Российской</w:t>
      </w:r>
      <w:r w:rsidRPr="00BD2F6E">
        <w:rPr>
          <w:spacing w:val="48"/>
        </w:rPr>
        <w:t xml:space="preserve"> </w:t>
      </w:r>
      <w:r w:rsidRPr="00BD2F6E">
        <w:t>Федерации</w:t>
      </w:r>
      <w:r w:rsidRPr="00BD2F6E">
        <w:rPr>
          <w:spacing w:val="-2"/>
        </w:rPr>
        <w:t xml:space="preserve"> </w:t>
      </w:r>
      <w:r w:rsidRPr="00BD2F6E">
        <w:rPr>
          <w:spacing w:val="-1"/>
        </w:rPr>
        <w:t>федеральным</w:t>
      </w:r>
      <w:r w:rsidRPr="00BD2F6E">
        <w:t xml:space="preserve"> органом</w:t>
      </w:r>
      <w:r w:rsidRPr="00BD2F6E">
        <w:rPr>
          <w:spacing w:val="-1"/>
        </w:rPr>
        <w:t xml:space="preserve"> </w:t>
      </w:r>
      <w:r w:rsidRPr="00BD2F6E">
        <w:t>исполнительной власти;</w:t>
      </w:r>
    </w:p>
    <w:p w14:paraId="59C11728" w14:textId="77777777" w:rsidR="008476BC" w:rsidRPr="00BD2F6E" w:rsidRDefault="008476BC">
      <w:pPr>
        <w:pStyle w:val="af0"/>
        <w:numPr>
          <w:ilvl w:val="0"/>
          <w:numId w:val="118"/>
        </w:numPr>
        <w:tabs>
          <w:tab w:val="left" w:pos="1065"/>
        </w:tabs>
        <w:suppressAutoHyphens w:val="0"/>
        <w:spacing w:after="0" w:line="240" w:lineRule="auto"/>
        <w:ind w:left="0" w:right="282" w:firstLine="709"/>
      </w:pPr>
      <w:r w:rsidRPr="00BD2F6E">
        <w:t xml:space="preserve">иные материалы для обоснования положений по </w:t>
      </w:r>
      <w:r w:rsidRPr="00BD2F6E">
        <w:rPr>
          <w:spacing w:val="-1"/>
        </w:rPr>
        <w:t>планировке</w:t>
      </w:r>
      <w:r w:rsidRPr="00BD2F6E">
        <w:t xml:space="preserve"> территории.</w:t>
      </w:r>
    </w:p>
    <w:p w14:paraId="5FA250BE" w14:textId="77777777" w:rsidR="008476BC" w:rsidRPr="00BD2F6E" w:rsidRDefault="008476BC">
      <w:pPr>
        <w:pStyle w:val="af0"/>
        <w:numPr>
          <w:ilvl w:val="0"/>
          <w:numId w:val="120"/>
        </w:numPr>
        <w:tabs>
          <w:tab w:val="left" w:pos="1013"/>
        </w:tabs>
        <w:suppressAutoHyphens w:val="0"/>
        <w:spacing w:after="0" w:line="240" w:lineRule="auto"/>
        <w:ind w:left="0" w:right="282" w:firstLine="709"/>
      </w:pPr>
      <w:r w:rsidRPr="00BD2F6E">
        <w:t>В</w:t>
      </w:r>
      <w:r w:rsidRPr="00BD2F6E">
        <w:rPr>
          <w:spacing w:val="28"/>
        </w:rPr>
        <w:t xml:space="preserve"> </w:t>
      </w:r>
      <w:r w:rsidRPr="00BD2F6E">
        <w:t>состав</w:t>
      </w:r>
      <w:r w:rsidRPr="00BD2F6E">
        <w:rPr>
          <w:spacing w:val="28"/>
        </w:rPr>
        <w:t xml:space="preserve"> </w:t>
      </w:r>
      <w:r w:rsidRPr="00BD2F6E">
        <w:t>проекта</w:t>
      </w:r>
      <w:r w:rsidRPr="00BD2F6E">
        <w:rPr>
          <w:spacing w:val="29"/>
        </w:rPr>
        <w:t xml:space="preserve"> </w:t>
      </w:r>
      <w:r w:rsidRPr="00BD2F6E">
        <w:t>планировки</w:t>
      </w:r>
      <w:r w:rsidRPr="00BD2F6E">
        <w:rPr>
          <w:spacing w:val="28"/>
        </w:rPr>
        <w:t xml:space="preserve"> </w:t>
      </w:r>
      <w:r w:rsidRPr="00BD2F6E">
        <w:rPr>
          <w:spacing w:val="-1"/>
        </w:rPr>
        <w:t>территории</w:t>
      </w:r>
      <w:r w:rsidRPr="00BD2F6E">
        <w:rPr>
          <w:spacing w:val="28"/>
        </w:rPr>
        <w:t xml:space="preserve"> </w:t>
      </w:r>
      <w:r w:rsidRPr="00BD2F6E">
        <w:t>может</w:t>
      </w:r>
      <w:r w:rsidRPr="00BD2F6E">
        <w:rPr>
          <w:spacing w:val="28"/>
        </w:rPr>
        <w:t xml:space="preserve"> </w:t>
      </w:r>
      <w:r w:rsidRPr="00BD2F6E">
        <w:t>включаться</w:t>
      </w:r>
      <w:r w:rsidRPr="00BD2F6E">
        <w:rPr>
          <w:spacing w:val="28"/>
        </w:rPr>
        <w:t xml:space="preserve"> </w:t>
      </w:r>
      <w:r w:rsidRPr="00BD2F6E">
        <w:t>проект</w:t>
      </w:r>
      <w:r w:rsidRPr="00BD2F6E">
        <w:rPr>
          <w:spacing w:val="28"/>
        </w:rPr>
        <w:t xml:space="preserve"> </w:t>
      </w:r>
      <w:r w:rsidRPr="00BD2F6E">
        <w:t>организации</w:t>
      </w:r>
      <w:r w:rsidRPr="00BD2F6E">
        <w:rPr>
          <w:spacing w:val="29"/>
        </w:rPr>
        <w:t xml:space="preserve"> </w:t>
      </w:r>
      <w:r w:rsidRPr="00BD2F6E">
        <w:t>дорожного</w:t>
      </w:r>
      <w:r w:rsidRPr="00BD2F6E">
        <w:rPr>
          <w:spacing w:val="39"/>
        </w:rPr>
        <w:t xml:space="preserve"> </w:t>
      </w:r>
      <w:r w:rsidRPr="00BD2F6E">
        <w:t>движения,</w:t>
      </w:r>
      <w:r w:rsidRPr="00BD2F6E">
        <w:rPr>
          <w:spacing w:val="39"/>
        </w:rPr>
        <w:t xml:space="preserve"> </w:t>
      </w:r>
      <w:r w:rsidRPr="00BD2F6E">
        <w:t>разрабатываемый</w:t>
      </w:r>
      <w:r w:rsidRPr="00BD2F6E">
        <w:rPr>
          <w:spacing w:val="39"/>
        </w:rPr>
        <w:t xml:space="preserve"> </w:t>
      </w:r>
      <w:r w:rsidRPr="00BD2F6E">
        <w:t>в</w:t>
      </w:r>
      <w:r w:rsidRPr="00BD2F6E">
        <w:rPr>
          <w:spacing w:val="38"/>
        </w:rPr>
        <w:t xml:space="preserve"> </w:t>
      </w:r>
      <w:r w:rsidRPr="00BD2F6E">
        <w:rPr>
          <w:spacing w:val="-1"/>
        </w:rPr>
        <w:t>соответствии</w:t>
      </w:r>
      <w:r w:rsidRPr="00BD2F6E">
        <w:rPr>
          <w:spacing w:val="40"/>
        </w:rPr>
        <w:t xml:space="preserve"> </w:t>
      </w:r>
      <w:r w:rsidRPr="00BD2F6E">
        <w:t>с</w:t>
      </w:r>
      <w:r w:rsidRPr="00BD2F6E">
        <w:rPr>
          <w:spacing w:val="39"/>
        </w:rPr>
        <w:t xml:space="preserve"> </w:t>
      </w:r>
      <w:r w:rsidRPr="00BD2F6E">
        <w:rPr>
          <w:spacing w:val="-1"/>
        </w:rPr>
        <w:t>требованиями</w:t>
      </w:r>
      <w:r w:rsidRPr="00BD2F6E">
        <w:rPr>
          <w:spacing w:val="39"/>
        </w:rPr>
        <w:t xml:space="preserve"> </w:t>
      </w:r>
      <w:r w:rsidRPr="00BD2F6E">
        <w:t>Федерального</w:t>
      </w:r>
      <w:r w:rsidRPr="00BD2F6E">
        <w:rPr>
          <w:spacing w:val="39"/>
        </w:rPr>
        <w:t xml:space="preserve"> </w:t>
      </w:r>
      <w:r w:rsidRPr="00BD2F6E">
        <w:rPr>
          <w:spacing w:val="-1"/>
        </w:rPr>
        <w:t>закона</w:t>
      </w:r>
      <w:r w:rsidRPr="00BD2F6E">
        <w:t xml:space="preserve"> «Об</w:t>
      </w:r>
      <w:r w:rsidRPr="00BD2F6E">
        <w:rPr>
          <w:spacing w:val="52"/>
        </w:rPr>
        <w:t xml:space="preserve"> </w:t>
      </w:r>
      <w:r w:rsidRPr="00BD2F6E">
        <w:t>организации</w:t>
      </w:r>
      <w:r w:rsidRPr="00BD2F6E">
        <w:rPr>
          <w:spacing w:val="53"/>
        </w:rPr>
        <w:t xml:space="preserve"> </w:t>
      </w:r>
      <w:r w:rsidRPr="00BD2F6E">
        <w:t>дорожного</w:t>
      </w:r>
      <w:r w:rsidRPr="00BD2F6E">
        <w:rPr>
          <w:spacing w:val="52"/>
        </w:rPr>
        <w:t xml:space="preserve"> </w:t>
      </w:r>
      <w:r w:rsidRPr="00BD2F6E">
        <w:t>движения</w:t>
      </w:r>
      <w:r w:rsidRPr="00BD2F6E">
        <w:rPr>
          <w:spacing w:val="52"/>
        </w:rPr>
        <w:t xml:space="preserve"> </w:t>
      </w:r>
      <w:r w:rsidRPr="00BD2F6E">
        <w:t>в</w:t>
      </w:r>
      <w:r w:rsidRPr="00BD2F6E">
        <w:rPr>
          <w:spacing w:val="53"/>
        </w:rPr>
        <w:t xml:space="preserve"> </w:t>
      </w:r>
      <w:r w:rsidRPr="00BD2F6E">
        <w:t>Российской</w:t>
      </w:r>
      <w:r w:rsidRPr="00BD2F6E">
        <w:rPr>
          <w:spacing w:val="52"/>
        </w:rPr>
        <w:t xml:space="preserve"> </w:t>
      </w:r>
      <w:r w:rsidRPr="00BD2F6E">
        <w:rPr>
          <w:spacing w:val="-1"/>
        </w:rPr>
        <w:t>Федерации</w:t>
      </w:r>
      <w:r w:rsidRPr="00BD2F6E">
        <w:rPr>
          <w:spacing w:val="52"/>
        </w:rPr>
        <w:t xml:space="preserve"> </w:t>
      </w:r>
      <w:r w:rsidRPr="00BD2F6E">
        <w:t>и</w:t>
      </w:r>
      <w:r w:rsidRPr="00BD2F6E">
        <w:rPr>
          <w:spacing w:val="52"/>
        </w:rPr>
        <w:t xml:space="preserve"> </w:t>
      </w:r>
      <w:r w:rsidRPr="00BD2F6E">
        <w:t>о</w:t>
      </w:r>
      <w:r w:rsidRPr="00BD2F6E">
        <w:rPr>
          <w:spacing w:val="52"/>
        </w:rPr>
        <w:t xml:space="preserve"> </w:t>
      </w:r>
      <w:r w:rsidRPr="00BD2F6E">
        <w:t>внесении</w:t>
      </w:r>
      <w:r w:rsidRPr="00BD2F6E">
        <w:rPr>
          <w:spacing w:val="52"/>
        </w:rPr>
        <w:t xml:space="preserve"> </w:t>
      </w:r>
      <w:r w:rsidRPr="00BD2F6E">
        <w:t>изменений</w:t>
      </w:r>
      <w:r w:rsidRPr="00BD2F6E">
        <w:rPr>
          <w:spacing w:val="52"/>
        </w:rPr>
        <w:t xml:space="preserve"> </w:t>
      </w:r>
      <w:r w:rsidRPr="00BD2F6E">
        <w:t>в</w:t>
      </w:r>
      <w:r w:rsidRPr="00BD2F6E">
        <w:rPr>
          <w:spacing w:val="27"/>
        </w:rPr>
        <w:t xml:space="preserve"> </w:t>
      </w:r>
      <w:r w:rsidRPr="00BD2F6E">
        <w:t xml:space="preserve">отдельные законодательные </w:t>
      </w:r>
      <w:r w:rsidRPr="00BD2F6E">
        <w:rPr>
          <w:spacing w:val="-1"/>
        </w:rPr>
        <w:t>акты</w:t>
      </w:r>
      <w:r w:rsidRPr="00BD2F6E">
        <w:t xml:space="preserve"> Российской </w:t>
      </w:r>
      <w:r w:rsidRPr="00BD2F6E">
        <w:rPr>
          <w:spacing w:val="-1"/>
        </w:rPr>
        <w:t>Федерации».</w:t>
      </w:r>
    </w:p>
    <w:p w14:paraId="7100627C" w14:textId="77777777" w:rsidR="008476BC" w:rsidRPr="00BD2F6E" w:rsidRDefault="008476BC" w:rsidP="00AA1E62">
      <w:pPr>
        <w:spacing w:before="1"/>
        <w:ind w:left="426" w:right="282" w:firstLine="567"/>
        <w:rPr>
          <w:rFonts w:ascii="Times New Roman" w:hAnsi="Times New Roman" w:cs="Times New Roman"/>
        </w:rPr>
      </w:pPr>
    </w:p>
    <w:p w14:paraId="36CF2A9B" w14:textId="77777777" w:rsidR="008476BC" w:rsidRPr="00BD2F6E" w:rsidRDefault="008476BC" w:rsidP="00AA1E62">
      <w:pPr>
        <w:keepNext/>
        <w:keepLines/>
        <w:ind w:right="282" w:firstLine="709"/>
        <w:outlineLvl w:val="1"/>
        <w:rPr>
          <w:rFonts w:ascii="Times New Roman" w:hAnsi="Times New Roman" w:cs="Times New Roman"/>
          <w:b/>
          <w:lang w:eastAsia="en-US"/>
        </w:rPr>
      </w:pPr>
      <w:bookmarkStart w:id="66" w:name="_Toc177044898"/>
      <w:r w:rsidRPr="00BD2F6E">
        <w:rPr>
          <w:rFonts w:ascii="Times New Roman" w:hAnsi="Times New Roman" w:cs="Times New Roman"/>
          <w:b/>
          <w:lang w:eastAsia="en-US"/>
        </w:rPr>
        <w:t>Статья 27. Проекты межевания территорий</w:t>
      </w:r>
      <w:bookmarkEnd w:id="66"/>
    </w:p>
    <w:p w14:paraId="44A24404" w14:textId="77777777" w:rsidR="008476BC" w:rsidRPr="00BD2F6E" w:rsidRDefault="008476BC" w:rsidP="00AA1E62">
      <w:pPr>
        <w:spacing w:before="10"/>
        <w:ind w:right="282" w:firstLine="709"/>
        <w:rPr>
          <w:rFonts w:ascii="Times New Roman" w:hAnsi="Times New Roman" w:cs="Times New Roman"/>
          <w:i/>
        </w:rPr>
      </w:pPr>
    </w:p>
    <w:p w14:paraId="201820C7" w14:textId="77777777" w:rsidR="008476BC" w:rsidRPr="00BD2F6E" w:rsidRDefault="008476BC">
      <w:pPr>
        <w:pStyle w:val="af0"/>
        <w:numPr>
          <w:ilvl w:val="0"/>
          <w:numId w:val="117"/>
        </w:numPr>
        <w:tabs>
          <w:tab w:val="left" w:pos="1087"/>
        </w:tabs>
        <w:suppressAutoHyphens w:val="0"/>
        <w:spacing w:after="0" w:line="240" w:lineRule="auto"/>
        <w:ind w:left="0" w:right="282" w:firstLine="709"/>
      </w:pPr>
      <w:r w:rsidRPr="00BD2F6E">
        <w:t>Подготовка</w:t>
      </w:r>
      <w:r w:rsidRPr="00BD2F6E">
        <w:rPr>
          <w:spacing w:val="41"/>
        </w:rPr>
        <w:t xml:space="preserve"> </w:t>
      </w:r>
      <w:r w:rsidRPr="00BD2F6E">
        <w:t>проекта</w:t>
      </w:r>
      <w:r w:rsidRPr="00BD2F6E">
        <w:rPr>
          <w:spacing w:val="42"/>
        </w:rPr>
        <w:t xml:space="preserve"> </w:t>
      </w:r>
      <w:r w:rsidRPr="00BD2F6E">
        <w:t>межевания</w:t>
      </w:r>
      <w:r w:rsidRPr="00BD2F6E">
        <w:rPr>
          <w:spacing w:val="41"/>
        </w:rPr>
        <w:t xml:space="preserve"> </w:t>
      </w:r>
      <w:r w:rsidRPr="00BD2F6E">
        <w:rPr>
          <w:spacing w:val="-1"/>
        </w:rPr>
        <w:t>территории</w:t>
      </w:r>
      <w:r w:rsidRPr="00BD2F6E">
        <w:rPr>
          <w:spacing w:val="41"/>
        </w:rPr>
        <w:t xml:space="preserve"> </w:t>
      </w:r>
      <w:r w:rsidRPr="00BD2F6E">
        <w:rPr>
          <w:spacing w:val="-1"/>
        </w:rPr>
        <w:t>осуществляется</w:t>
      </w:r>
      <w:r w:rsidRPr="00BD2F6E">
        <w:rPr>
          <w:spacing w:val="42"/>
        </w:rPr>
        <w:t xml:space="preserve"> </w:t>
      </w:r>
      <w:r w:rsidRPr="00BD2F6E">
        <w:t>применительно</w:t>
      </w:r>
      <w:r w:rsidRPr="00BD2F6E">
        <w:rPr>
          <w:spacing w:val="42"/>
        </w:rPr>
        <w:t xml:space="preserve"> </w:t>
      </w:r>
      <w:r w:rsidRPr="00BD2F6E">
        <w:t>к</w:t>
      </w:r>
      <w:r w:rsidRPr="00BD2F6E">
        <w:rPr>
          <w:spacing w:val="46"/>
        </w:rPr>
        <w:t xml:space="preserve"> </w:t>
      </w:r>
      <w:r w:rsidRPr="00BD2F6E">
        <w:rPr>
          <w:spacing w:val="-1"/>
        </w:rPr>
        <w:t>территории,</w:t>
      </w:r>
      <w:r w:rsidRPr="00BD2F6E">
        <w:rPr>
          <w:spacing w:val="41"/>
        </w:rPr>
        <w:t xml:space="preserve"> </w:t>
      </w:r>
      <w:r w:rsidRPr="00BD2F6E">
        <w:t>расположенной</w:t>
      </w:r>
      <w:r w:rsidRPr="00BD2F6E">
        <w:rPr>
          <w:spacing w:val="42"/>
        </w:rPr>
        <w:t xml:space="preserve"> </w:t>
      </w:r>
      <w:r w:rsidRPr="00BD2F6E">
        <w:t>в</w:t>
      </w:r>
      <w:r w:rsidRPr="00BD2F6E">
        <w:rPr>
          <w:spacing w:val="42"/>
        </w:rPr>
        <w:t xml:space="preserve"> </w:t>
      </w:r>
      <w:r w:rsidRPr="00BD2F6E">
        <w:t>границах</w:t>
      </w:r>
      <w:r w:rsidRPr="00BD2F6E">
        <w:rPr>
          <w:spacing w:val="42"/>
        </w:rPr>
        <w:t xml:space="preserve"> </w:t>
      </w:r>
      <w:r w:rsidRPr="00BD2F6E">
        <w:t>одного</w:t>
      </w:r>
      <w:r w:rsidRPr="00BD2F6E">
        <w:rPr>
          <w:spacing w:val="42"/>
        </w:rPr>
        <w:t xml:space="preserve"> </w:t>
      </w:r>
      <w:r w:rsidRPr="00BD2F6E">
        <w:t>или</w:t>
      </w:r>
      <w:r w:rsidRPr="00BD2F6E">
        <w:rPr>
          <w:spacing w:val="42"/>
        </w:rPr>
        <w:t xml:space="preserve"> </w:t>
      </w:r>
      <w:r w:rsidRPr="00BD2F6E">
        <w:t>нескольких</w:t>
      </w:r>
      <w:r w:rsidRPr="00BD2F6E">
        <w:rPr>
          <w:spacing w:val="41"/>
        </w:rPr>
        <w:t xml:space="preserve"> </w:t>
      </w:r>
      <w:r w:rsidRPr="00BD2F6E">
        <w:t>смежных</w:t>
      </w:r>
      <w:r w:rsidRPr="00BD2F6E">
        <w:rPr>
          <w:spacing w:val="41"/>
        </w:rPr>
        <w:t xml:space="preserve"> </w:t>
      </w:r>
      <w:r w:rsidRPr="00BD2F6E">
        <w:t>элементов</w:t>
      </w:r>
      <w:r w:rsidRPr="00BD2F6E">
        <w:rPr>
          <w:spacing w:val="20"/>
        </w:rPr>
        <w:t xml:space="preserve"> </w:t>
      </w:r>
      <w:r w:rsidRPr="00BD2F6E">
        <w:t>планировочной</w:t>
      </w:r>
      <w:r w:rsidRPr="00BD2F6E">
        <w:rPr>
          <w:spacing w:val="42"/>
        </w:rPr>
        <w:t xml:space="preserve"> </w:t>
      </w:r>
      <w:r w:rsidRPr="00BD2F6E">
        <w:rPr>
          <w:spacing w:val="-1"/>
        </w:rPr>
        <w:t>структуры,</w:t>
      </w:r>
      <w:r w:rsidRPr="00BD2F6E">
        <w:rPr>
          <w:spacing w:val="41"/>
        </w:rPr>
        <w:t xml:space="preserve"> </w:t>
      </w:r>
      <w:r w:rsidRPr="00BD2F6E">
        <w:rPr>
          <w:spacing w:val="-1"/>
        </w:rPr>
        <w:t>границах</w:t>
      </w:r>
      <w:r w:rsidRPr="00BD2F6E">
        <w:rPr>
          <w:spacing w:val="42"/>
        </w:rPr>
        <w:t xml:space="preserve"> </w:t>
      </w:r>
      <w:r w:rsidRPr="00BD2F6E">
        <w:t>определенной</w:t>
      </w:r>
      <w:r w:rsidRPr="00BD2F6E">
        <w:rPr>
          <w:spacing w:val="41"/>
        </w:rPr>
        <w:t xml:space="preserve"> </w:t>
      </w:r>
      <w:r w:rsidRPr="00BD2F6E">
        <w:t>правилами</w:t>
      </w:r>
      <w:r w:rsidRPr="00BD2F6E">
        <w:rPr>
          <w:spacing w:val="42"/>
        </w:rPr>
        <w:t xml:space="preserve"> </w:t>
      </w:r>
      <w:r w:rsidRPr="00BD2F6E">
        <w:t>землепользования</w:t>
      </w:r>
      <w:r w:rsidRPr="00BD2F6E">
        <w:rPr>
          <w:spacing w:val="41"/>
        </w:rPr>
        <w:t xml:space="preserve"> </w:t>
      </w:r>
      <w:r w:rsidRPr="00BD2F6E">
        <w:t>и</w:t>
      </w:r>
      <w:r w:rsidRPr="00BD2F6E">
        <w:rPr>
          <w:spacing w:val="41"/>
        </w:rPr>
        <w:t xml:space="preserve"> </w:t>
      </w:r>
      <w:r w:rsidRPr="00BD2F6E">
        <w:t>застройки</w:t>
      </w:r>
      <w:r w:rsidRPr="00BD2F6E">
        <w:rPr>
          <w:spacing w:val="32"/>
        </w:rPr>
        <w:t xml:space="preserve"> </w:t>
      </w:r>
      <w:r w:rsidRPr="00BD2F6E">
        <w:rPr>
          <w:spacing w:val="-1"/>
        </w:rPr>
        <w:t>территориальной</w:t>
      </w:r>
      <w:r w:rsidRPr="00BD2F6E">
        <w:rPr>
          <w:spacing w:val="1"/>
        </w:rPr>
        <w:t xml:space="preserve"> </w:t>
      </w:r>
      <w:r w:rsidRPr="00BD2F6E">
        <w:t>зоны</w:t>
      </w:r>
      <w:r w:rsidRPr="00BD2F6E">
        <w:rPr>
          <w:spacing w:val="1"/>
        </w:rPr>
        <w:t xml:space="preserve"> </w:t>
      </w:r>
      <w:r w:rsidRPr="00BD2F6E">
        <w:t>и (или)</w:t>
      </w:r>
      <w:r w:rsidRPr="00BD2F6E">
        <w:rPr>
          <w:spacing w:val="1"/>
        </w:rPr>
        <w:t xml:space="preserve"> </w:t>
      </w:r>
      <w:r w:rsidRPr="00BD2F6E">
        <w:rPr>
          <w:spacing w:val="-1"/>
        </w:rPr>
        <w:t>границах</w:t>
      </w:r>
      <w:r w:rsidRPr="00BD2F6E">
        <w:t xml:space="preserve"> установленной схемой </w:t>
      </w:r>
      <w:r w:rsidRPr="00BD2F6E">
        <w:rPr>
          <w:spacing w:val="-1"/>
        </w:rPr>
        <w:t>территориального</w:t>
      </w:r>
      <w:r w:rsidRPr="00BD2F6E">
        <w:t xml:space="preserve"> планирования</w:t>
      </w:r>
      <w:r w:rsidRPr="00BD2F6E">
        <w:rPr>
          <w:spacing w:val="74"/>
        </w:rPr>
        <w:t xml:space="preserve"> </w:t>
      </w:r>
      <w:r w:rsidRPr="00BD2F6E">
        <w:rPr>
          <w:spacing w:val="-1"/>
        </w:rPr>
        <w:t>муниципального</w:t>
      </w:r>
      <w:r w:rsidRPr="00BD2F6E">
        <w:rPr>
          <w:spacing w:val="34"/>
        </w:rPr>
        <w:t xml:space="preserve"> </w:t>
      </w:r>
      <w:r w:rsidRPr="00BD2F6E">
        <w:t>района,</w:t>
      </w:r>
      <w:r w:rsidRPr="00BD2F6E">
        <w:rPr>
          <w:spacing w:val="35"/>
        </w:rPr>
        <w:t xml:space="preserve"> </w:t>
      </w:r>
      <w:r w:rsidRPr="00BD2F6E">
        <w:rPr>
          <w:spacing w:val="-1"/>
        </w:rPr>
        <w:t>генеральным</w:t>
      </w:r>
      <w:r w:rsidRPr="00BD2F6E">
        <w:rPr>
          <w:spacing w:val="35"/>
        </w:rPr>
        <w:t xml:space="preserve"> </w:t>
      </w:r>
      <w:r w:rsidRPr="00BD2F6E">
        <w:t>планом</w:t>
      </w:r>
      <w:r w:rsidRPr="00BD2F6E">
        <w:rPr>
          <w:spacing w:val="35"/>
        </w:rPr>
        <w:t xml:space="preserve"> </w:t>
      </w:r>
      <w:r w:rsidRPr="00BD2F6E">
        <w:rPr>
          <w:spacing w:val="-1"/>
        </w:rPr>
        <w:t>поселения,</w:t>
      </w:r>
      <w:r w:rsidRPr="00BD2F6E">
        <w:rPr>
          <w:spacing w:val="34"/>
        </w:rPr>
        <w:t xml:space="preserve"> </w:t>
      </w:r>
      <w:r w:rsidRPr="00BD2F6E">
        <w:t>городского</w:t>
      </w:r>
      <w:r w:rsidRPr="00BD2F6E">
        <w:rPr>
          <w:spacing w:val="34"/>
        </w:rPr>
        <w:t xml:space="preserve"> </w:t>
      </w:r>
      <w:r w:rsidRPr="00BD2F6E">
        <w:t>округа</w:t>
      </w:r>
      <w:r w:rsidRPr="00BD2F6E">
        <w:rPr>
          <w:spacing w:val="34"/>
        </w:rPr>
        <w:t xml:space="preserve"> </w:t>
      </w:r>
      <w:r w:rsidRPr="00BD2F6E">
        <w:rPr>
          <w:spacing w:val="-1"/>
        </w:rPr>
        <w:t>функциональной</w:t>
      </w:r>
      <w:r w:rsidRPr="00BD2F6E">
        <w:rPr>
          <w:spacing w:val="87"/>
        </w:rPr>
        <w:t xml:space="preserve"> </w:t>
      </w:r>
      <w:r w:rsidRPr="00BD2F6E">
        <w:t>зоны,</w:t>
      </w:r>
      <w:r w:rsidRPr="00BD2F6E">
        <w:rPr>
          <w:spacing w:val="32"/>
        </w:rPr>
        <w:t xml:space="preserve"> </w:t>
      </w:r>
      <w:r w:rsidRPr="00BD2F6E">
        <w:rPr>
          <w:spacing w:val="-1"/>
        </w:rPr>
        <w:t>территории,</w:t>
      </w:r>
      <w:r w:rsidRPr="00BD2F6E">
        <w:rPr>
          <w:spacing w:val="33"/>
        </w:rPr>
        <w:t xml:space="preserve"> </w:t>
      </w:r>
      <w:r w:rsidRPr="00BD2F6E">
        <w:t>в</w:t>
      </w:r>
      <w:r w:rsidRPr="00BD2F6E">
        <w:rPr>
          <w:spacing w:val="34"/>
        </w:rPr>
        <w:t xml:space="preserve"> </w:t>
      </w:r>
      <w:r w:rsidRPr="00BD2F6E">
        <w:t>отношении</w:t>
      </w:r>
      <w:r w:rsidRPr="00BD2F6E">
        <w:rPr>
          <w:spacing w:val="33"/>
        </w:rPr>
        <w:t xml:space="preserve"> </w:t>
      </w:r>
      <w:r w:rsidRPr="00BD2F6E">
        <w:rPr>
          <w:spacing w:val="-1"/>
        </w:rPr>
        <w:t>которой</w:t>
      </w:r>
      <w:r w:rsidRPr="00BD2F6E">
        <w:rPr>
          <w:spacing w:val="33"/>
        </w:rPr>
        <w:t xml:space="preserve"> </w:t>
      </w:r>
      <w:r w:rsidRPr="00BD2F6E">
        <w:rPr>
          <w:spacing w:val="-1"/>
        </w:rPr>
        <w:t>предусматривается</w:t>
      </w:r>
      <w:r w:rsidRPr="00BD2F6E">
        <w:rPr>
          <w:spacing w:val="33"/>
        </w:rPr>
        <w:t xml:space="preserve"> </w:t>
      </w:r>
      <w:r w:rsidRPr="00BD2F6E">
        <w:rPr>
          <w:spacing w:val="-1"/>
        </w:rPr>
        <w:t>осуществление</w:t>
      </w:r>
      <w:r w:rsidRPr="00BD2F6E">
        <w:rPr>
          <w:spacing w:val="33"/>
        </w:rPr>
        <w:t xml:space="preserve"> </w:t>
      </w:r>
      <w:r w:rsidRPr="00BD2F6E">
        <w:rPr>
          <w:spacing w:val="-1"/>
        </w:rPr>
        <w:t>комплексного</w:t>
      </w:r>
      <w:r w:rsidRPr="00BD2F6E">
        <w:rPr>
          <w:spacing w:val="105"/>
        </w:rPr>
        <w:t xml:space="preserve"> </w:t>
      </w:r>
      <w:r w:rsidRPr="00BD2F6E">
        <w:rPr>
          <w:spacing w:val="-1"/>
        </w:rPr>
        <w:t>развития</w:t>
      </w:r>
      <w:r w:rsidRPr="00BD2F6E">
        <w:t xml:space="preserve"> территории.</w:t>
      </w:r>
    </w:p>
    <w:p w14:paraId="58AE252B" w14:textId="77777777" w:rsidR="008476BC" w:rsidRPr="00BD2F6E" w:rsidRDefault="008476BC">
      <w:pPr>
        <w:pStyle w:val="af0"/>
        <w:numPr>
          <w:ilvl w:val="0"/>
          <w:numId w:val="117"/>
        </w:numPr>
        <w:tabs>
          <w:tab w:val="left" w:pos="925"/>
        </w:tabs>
        <w:suppressAutoHyphens w:val="0"/>
        <w:spacing w:after="0" w:line="240" w:lineRule="auto"/>
        <w:ind w:left="0" w:right="282" w:firstLine="709"/>
      </w:pPr>
      <w:r w:rsidRPr="00BD2F6E">
        <w:t xml:space="preserve">Подготовка проекта межевания территории </w:t>
      </w:r>
      <w:r w:rsidRPr="00BD2F6E">
        <w:rPr>
          <w:spacing w:val="-1"/>
        </w:rPr>
        <w:t>осуществляется</w:t>
      </w:r>
      <w:r w:rsidRPr="00BD2F6E">
        <w:t xml:space="preserve"> для:</w:t>
      </w:r>
    </w:p>
    <w:p w14:paraId="2BD4C946" w14:textId="77777777" w:rsidR="008476BC" w:rsidRPr="00BD2F6E" w:rsidRDefault="008476BC">
      <w:pPr>
        <w:pStyle w:val="af0"/>
        <w:numPr>
          <w:ilvl w:val="0"/>
          <w:numId w:val="116"/>
        </w:numPr>
        <w:tabs>
          <w:tab w:val="left" w:pos="945"/>
        </w:tabs>
        <w:suppressAutoHyphens w:val="0"/>
        <w:spacing w:after="0" w:line="240" w:lineRule="auto"/>
        <w:ind w:left="0" w:right="282" w:firstLine="709"/>
      </w:pPr>
      <w:r w:rsidRPr="00BD2F6E">
        <w:rPr>
          <w:spacing w:val="-1"/>
        </w:rPr>
        <w:t>определения</w:t>
      </w:r>
      <w:r w:rsidRPr="00BD2F6E">
        <w:t xml:space="preserve"> местоположения границ </w:t>
      </w:r>
      <w:r w:rsidRPr="00BD2F6E">
        <w:rPr>
          <w:spacing w:val="-1"/>
        </w:rPr>
        <w:t>образуемых</w:t>
      </w:r>
      <w:r w:rsidRPr="00BD2F6E">
        <w:t xml:space="preserve"> и изменяемых </w:t>
      </w:r>
      <w:r w:rsidRPr="00BD2F6E">
        <w:rPr>
          <w:spacing w:val="-1"/>
        </w:rPr>
        <w:t>земельных</w:t>
      </w:r>
      <w:r w:rsidRPr="00BD2F6E">
        <w:rPr>
          <w:spacing w:val="47"/>
        </w:rPr>
        <w:t xml:space="preserve"> </w:t>
      </w:r>
      <w:r w:rsidRPr="00BD2F6E">
        <w:rPr>
          <w:spacing w:val="-1"/>
        </w:rPr>
        <w:t>участков;</w:t>
      </w:r>
    </w:p>
    <w:p w14:paraId="1D3A566D" w14:textId="77777777" w:rsidR="008476BC" w:rsidRPr="00BD2F6E" w:rsidRDefault="008476BC">
      <w:pPr>
        <w:pStyle w:val="af0"/>
        <w:numPr>
          <w:ilvl w:val="0"/>
          <w:numId w:val="116"/>
        </w:numPr>
        <w:tabs>
          <w:tab w:val="left" w:pos="945"/>
        </w:tabs>
        <w:suppressAutoHyphens w:val="0"/>
        <w:spacing w:after="0" w:line="240" w:lineRule="auto"/>
        <w:ind w:left="0" w:right="282" w:firstLine="709"/>
      </w:pPr>
      <w:r w:rsidRPr="00BD2F6E">
        <w:t>установления,</w:t>
      </w:r>
      <w:r w:rsidRPr="00BD2F6E">
        <w:rPr>
          <w:spacing w:val="22"/>
        </w:rPr>
        <w:t xml:space="preserve"> </w:t>
      </w:r>
      <w:r w:rsidRPr="00BD2F6E">
        <w:rPr>
          <w:spacing w:val="-1"/>
        </w:rPr>
        <w:t>изменения,</w:t>
      </w:r>
      <w:r w:rsidRPr="00BD2F6E">
        <w:rPr>
          <w:spacing w:val="23"/>
        </w:rPr>
        <w:t xml:space="preserve"> </w:t>
      </w:r>
      <w:r w:rsidRPr="00BD2F6E">
        <w:t>отмены</w:t>
      </w:r>
      <w:r w:rsidRPr="00BD2F6E">
        <w:rPr>
          <w:spacing w:val="22"/>
        </w:rPr>
        <w:t xml:space="preserve"> </w:t>
      </w:r>
      <w:r w:rsidRPr="00BD2F6E">
        <w:t>красных</w:t>
      </w:r>
      <w:r w:rsidRPr="00BD2F6E">
        <w:rPr>
          <w:spacing w:val="22"/>
        </w:rPr>
        <w:t xml:space="preserve"> </w:t>
      </w:r>
      <w:r w:rsidRPr="00BD2F6E">
        <w:t>линий</w:t>
      </w:r>
      <w:r w:rsidRPr="00BD2F6E">
        <w:rPr>
          <w:spacing w:val="22"/>
        </w:rPr>
        <w:t xml:space="preserve"> </w:t>
      </w:r>
      <w:r w:rsidRPr="00BD2F6E">
        <w:t>для</w:t>
      </w:r>
      <w:r w:rsidRPr="00BD2F6E">
        <w:rPr>
          <w:spacing w:val="23"/>
        </w:rPr>
        <w:t xml:space="preserve"> </w:t>
      </w:r>
      <w:r w:rsidRPr="00BD2F6E">
        <w:t>застроенных</w:t>
      </w:r>
      <w:r w:rsidRPr="00BD2F6E">
        <w:rPr>
          <w:spacing w:val="22"/>
        </w:rPr>
        <w:t xml:space="preserve"> </w:t>
      </w:r>
      <w:r w:rsidRPr="00BD2F6E">
        <w:rPr>
          <w:spacing w:val="-1"/>
        </w:rPr>
        <w:t>территорий,</w:t>
      </w:r>
      <w:r w:rsidRPr="00BD2F6E">
        <w:rPr>
          <w:spacing w:val="23"/>
        </w:rPr>
        <w:t xml:space="preserve"> </w:t>
      </w:r>
      <w:r w:rsidRPr="00BD2F6E">
        <w:t>в</w:t>
      </w:r>
      <w:r w:rsidRPr="00BD2F6E">
        <w:rPr>
          <w:spacing w:val="38"/>
        </w:rPr>
        <w:t xml:space="preserve"> </w:t>
      </w:r>
      <w:r w:rsidRPr="00BD2F6E">
        <w:t>границах</w:t>
      </w:r>
      <w:r w:rsidRPr="00BD2F6E">
        <w:rPr>
          <w:spacing w:val="29"/>
        </w:rPr>
        <w:t xml:space="preserve"> </w:t>
      </w:r>
      <w:r w:rsidRPr="00BD2F6E">
        <w:rPr>
          <w:spacing w:val="-1"/>
        </w:rPr>
        <w:t>которых</w:t>
      </w:r>
      <w:r w:rsidRPr="00BD2F6E">
        <w:rPr>
          <w:spacing w:val="28"/>
        </w:rPr>
        <w:t xml:space="preserve"> </w:t>
      </w:r>
      <w:r w:rsidRPr="00BD2F6E">
        <w:t>не</w:t>
      </w:r>
      <w:r w:rsidRPr="00BD2F6E">
        <w:rPr>
          <w:spacing w:val="28"/>
        </w:rPr>
        <w:t xml:space="preserve"> </w:t>
      </w:r>
      <w:r w:rsidRPr="00BD2F6E">
        <w:rPr>
          <w:spacing w:val="-1"/>
        </w:rPr>
        <w:t>планируется</w:t>
      </w:r>
      <w:r w:rsidRPr="00BD2F6E">
        <w:rPr>
          <w:spacing w:val="28"/>
        </w:rPr>
        <w:t xml:space="preserve"> </w:t>
      </w:r>
      <w:r w:rsidRPr="00BD2F6E">
        <w:rPr>
          <w:spacing w:val="-1"/>
        </w:rPr>
        <w:t>размещение</w:t>
      </w:r>
      <w:r w:rsidRPr="00BD2F6E">
        <w:rPr>
          <w:spacing w:val="28"/>
        </w:rPr>
        <w:t xml:space="preserve"> </w:t>
      </w:r>
      <w:r w:rsidRPr="00BD2F6E">
        <w:rPr>
          <w:spacing w:val="-1"/>
        </w:rPr>
        <w:t>новых</w:t>
      </w:r>
      <w:r w:rsidRPr="00BD2F6E">
        <w:rPr>
          <w:spacing w:val="28"/>
        </w:rPr>
        <w:t xml:space="preserve"> </w:t>
      </w:r>
      <w:r w:rsidRPr="00BD2F6E">
        <w:t>объектов</w:t>
      </w:r>
      <w:r w:rsidRPr="00BD2F6E">
        <w:rPr>
          <w:spacing w:val="27"/>
        </w:rPr>
        <w:t xml:space="preserve"> </w:t>
      </w:r>
      <w:r w:rsidRPr="00BD2F6E">
        <w:t>капитального</w:t>
      </w:r>
      <w:r w:rsidRPr="00BD2F6E">
        <w:rPr>
          <w:spacing w:val="28"/>
        </w:rPr>
        <w:t xml:space="preserve"> </w:t>
      </w:r>
      <w:r w:rsidRPr="00BD2F6E">
        <w:rPr>
          <w:spacing w:val="-1"/>
        </w:rPr>
        <w:t>строительства,</w:t>
      </w:r>
      <w:r w:rsidRPr="00BD2F6E">
        <w:rPr>
          <w:spacing w:val="28"/>
        </w:rPr>
        <w:t xml:space="preserve"> </w:t>
      </w:r>
      <w:r w:rsidRPr="00BD2F6E">
        <w:t xml:space="preserve">а </w:t>
      </w:r>
      <w:r w:rsidRPr="00BD2F6E">
        <w:rPr>
          <w:spacing w:val="-1"/>
        </w:rPr>
        <w:t>также</w:t>
      </w:r>
      <w:r w:rsidRPr="00BD2F6E">
        <w:rPr>
          <w:spacing w:val="44"/>
        </w:rPr>
        <w:t xml:space="preserve"> </w:t>
      </w:r>
      <w:r w:rsidRPr="00BD2F6E">
        <w:t>для</w:t>
      </w:r>
      <w:r w:rsidRPr="00BD2F6E">
        <w:rPr>
          <w:spacing w:val="43"/>
        </w:rPr>
        <w:t xml:space="preserve"> </w:t>
      </w:r>
      <w:r w:rsidRPr="00BD2F6E">
        <w:rPr>
          <w:spacing w:val="-1"/>
        </w:rPr>
        <w:t>установления,</w:t>
      </w:r>
      <w:r w:rsidRPr="00BD2F6E">
        <w:rPr>
          <w:spacing w:val="44"/>
        </w:rPr>
        <w:t xml:space="preserve"> </w:t>
      </w:r>
      <w:r w:rsidRPr="00BD2F6E">
        <w:rPr>
          <w:spacing w:val="-1"/>
        </w:rPr>
        <w:t>изменения,</w:t>
      </w:r>
      <w:r w:rsidRPr="00BD2F6E">
        <w:rPr>
          <w:spacing w:val="44"/>
        </w:rPr>
        <w:t xml:space="preserve"> </w:t>
      </w:r>
      <w:r w:rsidRPr="00BD2F6E">
        <w:t>отмены</w:t>
      </w:r>
      <w:r w:rsidRPr="00BD2F6E">
        <w:rPr>
          <w:spacing w:val="43"/>
        </w:rPr>
        <w:t xml:space="preserve"> </w:t>
      </w:r>
      <w:r w:rsidRPr="00BD2F6E">
        <w:t>красных</w:t>
      </w:r>
      <w:r w:rsidRPr="00BD2F6E">
        <w:rPr>
          <w:spacing w:val="43"/>
        </w:rPr>
        <w:t xml:space="preserve"> </w:t>
      </w:r>
      <w:r w:rsidRPr="00BD2F6E">
        <w:t>линий</w:t>
      </w:r>
      <w:r w:rsidRPr="00BD2F6E">
        <w:rPr>
          <w:spacing w:val="44"/>
        </w:rPr>
        <w:t xml:space="preserve"> </w:t>
      </w:r>
      <w:r w:rsidRPr="00BD2F6E">
        <w:t>в</w:t>
      </w:r>
      <w:r w:rsidRPr="00BD2F6E">
        <w:rPr>
          <w:spacing w:val="43"/>
        </w:rPr>
        <w:t xml:space="preserve"> </w:t>
      </w:r>
      <w:r w:rsidRPr="00BD2F6E">
        <w:rPr>
          <w:spacing w:val="-1"/>
        </w:rPr>
        <w:t>связи</w:t>
      </w:r>
      <w:r w:rsidRPr="00BD2F6E">
        <w:rPr>
          <w:spacing w:val="43"/>
        </w:rPr>
        <w:t xml:space="preserve"> </w:t>
      </w:r>
      <w:r w:rsidRPr="00BD2F6E">
        <w:t>с</w:t>
      </w:r>
      <w:r w:rsidRPr="00BD2F6E">
        <w:rPr>
          <w:spacing w:val="44"/>
        </w:rPr>
        <w:t xml:space="preserve"> </w:t>
      </w:r>
      <w:r w:rsidRPr="00BD2F6E">
        <w:t>образованием</w:t>
      </w:r>
      <w:r w:rsidRPr="00BD2F6E">
        <w:rPr>
          <w:spacing w:val="43"/>
        </w:rPr>
        <w:t xml:space="preserve"> </w:t>
      </w:r>
      <w:r w:rsidRPr="00BD2F6E">
        <w:t>и</w:t>
      </w:r>
      <w:r w:rsidRPr="00BD2F6E">
        <w:rPr>
          <w:spacing w:val="44"/>
        </w:rPr>
        <w:t xml:space="preserve"> </w:t>
      </w:r>
      <w:r w:rsidRPr="00BD2F6E">
        <w:t>(или)</w:t>
      </w:r>
      <w:r w:rsidRPr="00BD2F6E">
        <w:rPr>
          <w:spacing w:val="57"/>
        </w:rPr>
        <w:t xml:space="preserve"> </w:t>
      </w:r>
      <w:r w:rsidRPr="00BD2F6E">
        <w:rPr>
          <w:spacing w:val="-1"/>
        </w:rPr>
        <w:t>изменением</w:t>
      </w:r>
      <w:r w:rsidRPr="00BD2F6E">
        <w:rPr>
          <w:spacing w:val="7"/>
        </w:rPr>
        <w:t xml:space="preserve"> </w:t>
      </w:r>
      <w:r w:rsidRPr="00BD2F6E">
        <w:rPr>
          <w:spacing w:val="-1"/>
        </w:rPr>
        <w:t>земельного</w:t>
      </w:r>
      <w:r w:rsidRPr="00BD2F6E">
        <w:rPr>
          <w:spacing w:val="5"/>
        </w:rPr>
        <w:t xml:space="preserve"> </w:t>
      </w:r>
      <w:r w:rsidRPr="00BD2F6E">
        <w:rPr>
          <w:spacing w:val="-1"/>
        </w:rPr>
        <w:t>участка,</w:t>
      </w:r>
      <w:r w:rsidRPr="00BD2F6E">
        <w:rPr>
          <w:spacing w:val="6"/>
        </w:rPr>
        <w:t xml:space="preserve"> </w:t>
      </w:r>
      <w:r w:rsidRPr="00BD2F6E">
        <w:t>расположенного</w:t>
      </w:r>
      <w:r w:rsidRPr="00BD2F6E">
        <w:rPr>
          <w:spacing w:val="6"/>
        </w:rPr>
        <w:t xml:space="preserve"> </w:t>
      </w:r>
      <w:r w:rsidRPr="00BD2F6E">
        <w:t>в</w:t>
      </w:r>
      <w:r w:rsidRPr="00BD2F6E">
        <w:rPr>
          <w:spacing w:val="6"/>
        </w:rPr>
        <w:t xml:space="preserve"> </w:t>
      </w:r>
      <w:r w:rsidRPr="00BD2F6E">
        <w:t>границах</w:t>
      </w:r>
      <w:r w:rsidRPr="00BD2F6E">
        <w:rPr>
          <w:spacing w:val="7"/>
        </w:rPr>
        <w:t xml:space="preserve"> </w:t>
      </w:r>
      <w:r w:rsidRPr="00BD2F6E">
        <w:rPr>
          <w:spacing w:val="-1"/>
        </w:rPr>
        <w:t>территории,</w:t>
      </w:r>
      <w:r w:rsidRPr="00BD2F6E">
        <w:rPr>
          <w:spacing w:val="6"/>
        </w:rPr>
        <w:t xml:space="preserve"> </w:t>
      </w:r>
      <w:r w:rsidRPr="00BD2F6E">
        <w:t>применительно</w:t>
      </w:r>
      <w:r w:rsidRPr="00BD2F6E">
        <w:rPr>
          <w:spacing w:val="7"/>
        </w:rPr>
        <w:t xml:space="preserve"> </w:t>
      </w:r>
      <w:r w:rsidRPr="00BD2F6E">
        <w:t>к</w:t>
      </w:r>
      <w:r w:rsidRPr="00BD2F6E">
        <w:rPr>
          <w:spacing w:val="67"/>
        </w:rPr>
        <w:t xml:space="preserve"> </w:t>
      </w:r>
      <w:r w:rsidRPr="00BD2F6E">
        <w:rPr>
          <w:spacing w:val="-1"/>
        </w:rPr>
        <w:t>которой</w:t>
      </w:r>
      <w:r w:rsidRPr="00BD2F6E">
        <w:t xml:space="preserve"> не</w:t>
      </w:r>
      <w:r w:rsidRPr="00BD2F6E">
        <w:rPr>
          <w:spacing w:val="1"/>
        </w:rPr>
        <w:t xml:space="preserve"> </w:t>
      </w:r>
      <w:r w:rsidRPr="00BD2F6E">
        <w:rPr>
          <w:spacing w:val="-1"/>
        </w:rPr>
        <w:t>предусматривается</w:t>
      </w:r>
      <w:r w:rsidRPr="00BD2F6E">
        <w:t xml:space="preserve"> </w:t>
      </w:r>
      <w:r w:rsidRPr="00BD2F6E">
        <w:rPr>
          <w:spacing w:val="-1"/>
        </w:rPr>
        <w:t>осуществление</w:t>
      </w:r>
      <w:r w:rsidRPr="00BD2F6E">
        <w:rPr>
          <w:spacing w:val="1"/>
        </w:rPr>
        <w:t xml:space="preserve"> </w:t>
      </w:r>
      <w:r w:rsidRPr="00BD2F6E">
        <w:t xml:space="preserve">комплексного </w:t>
      </w:r>
      <w:r w:rsidRPr="00BD2F6E">
        <w:rPr>
          <w:spacing w:val="-1"/>
        </w:rPr>
        <w:t>развития</w:t>
      </w:r>
      <w:r w:rsidRPr="00BD2F6E">
        <w:t xml:space="preserve"> </w:t>
      </w:r>
      <w:r w:rsidRPr="00BD2F6E">
        <w:rPr>
          <w:spacing w:val="-1"/>
        </w:rPr>
        <w:t>территории,</w:t>
      </w:r>
      <w:r w:rsidRPr="00BD2F6E">
        <w:t xml:space="preserve"> при </w:t>
      </w:r>
      <w:r w:rsidRPr="00BD2F6E">
        <w:rPr>
          <w:spacing w:val="-1"/>
        </w:rPr>
        <w:t>условии,</w:t>
      </w:r>
      <w:r w:rsidRPr="00BD2F6E">
        <w:rPr>
          <w:spacing w:val="115"/>
        </w:rPr>
        <w:t xml:space="preserve"> </w:t>
      </w:r>
      <w:r w:rsidRPr="00BD2F6E">
        <w:t>что</w:t>
      </w:r>
      <w:r w:rsidRPr="00BD2F6E">
        <w:rPr>
          <w:spacing w:val="24"/>
        </w:rPr>
        <w:t xml:space="preserve"> </w:t>
      </w:r>
      <w:r w:rsidRPr="00BD2F6E">
        <w:t>такие</w:t>
      </w:r>
      <w:r w:rsidRPr="00BD2F6E">
        <w:rPr>
          <w:spacing w:val="23"/>
        </w:rPr>
        <w:t xml:space="preserve"> </w:t>
      </w:r>
      <w:r w:rsidRPr="00BD2F6E">
        <w:t>установление,</w:t>
      </w:r>
      <w:r w:rsidRPr="00BD2F6E">
        <w:rPr>
          <w:spacing w:val="25"/>
        </w:rPr>
        <w:t xml:space="preserve"> </w:t>
      </w:r>
      <w:r w:rsidRPr="00BD2F6E">
        <w:rPr>
          <w:spacing w:val="-1"/>
        </w:rPr>
        <w:t>изменение,</w:t>
      </w:r>
      <w:r w:rsidRPr="00BD2F6E">
        <w:rPr>
          <w:spacing w:val="25"/>
        </w:rPr>
        <w:t xml:space="preserve"> </w:t>
      </w:r>
      <w:r w:rsidRPr="00BD2F6E">
        <w:t>отмена</w:t>
      </w:r>
      <w:r w:rsidRPr="00BD2F6E">
        <w:rPr>
          <w:spacing w:val="24"/>
        </w:rPr>
        <w:t xml:space="preserve"> </w:t>
      </w:r>
      <w:r w:rsidRPr="00BD2F6E">
        <w:t>влекут</w:t>
      </w:r>
      <w:r w:rsidRPr="00BD2F6E">
        <w:rPr>
          <w:spacing w:val="24"/>
        </w:rPr>
        <w:t xml:space="preserve"> </w:t>
      </w:r>
      <w:r w:rsidRPr="00BD2F6E">
        <w:rPr>
          <w:spacing w:val="-1"/>
        </w:rPr>
        <w:t>за</w:t>
      </w:r>
      <w:r w:rsidRPr="00BD2F6E">
        <w:rPr>
          <w:spacing w:val="25"/>
        </w:rPr>
        <w:t xml:space="preserve"> </w:t>
      </w:r>
      <w:r w:rsidRPr="00BD2F6E">
        <w:rPr>
          <w:spacing w:val="-1"/>
        </w:rPr>
        <w:t>собой</w:t>
      </w:r>
      <w:r w:rsidRPr="00BD2F6E">
        <w:rPr>
          <w:spacing w:val="25"/>
        </w:rPr>
        <w:t xml:space="preserve"> </w:t>
      </w:r>
      <w:r w:rsidRPr="00BD2F6E">
        <w:rPr>
          <w:spacing w:val="-1"/>
        </w:rPr>
        <w:t>исключительно</w:t>
      </w:r>
      <w:r w:rsidRPr="00BD2F6E">
        <w:rPr>
          <w:spacing w:val="24"/>
        </w:rPr>
        <w:t xml:space="preserve"> </w:t>
      </w:r>
      <w:r w:rsidRPr="00BD2F6E">
        <w:t>изменение</w:t>
      </w:r>
      <w:r w:rsidRPr="00BD2F6E">
        <w:rPr>
          <w:spacing w:val="25"/>
        </w:rPr>
        <w:t xml:space="preserve"> </w:t>
      </w:r>
      <w:r w:rsidRPr="00BD2F6E">
        <w:rPr>
          <w:spacing w:val="-1"/>
        </w:rPr>
        <w:t>границ</w:t>
      </w:r>
      <w:r w:rsidRPr="00BD2F6E">
        <w:rPr>
          <w:spacing w:val="59"/>
        </w:rPr>
        <w:t xml:space="preserve"> </w:t>
      </w:r>
      <w:r w:rsidRPr="00BD2F6E">
        <w:rPr>
          <w:spacing w:val="-1"/>
        </w:rPr>
        <w:t>территории</w:t>
      </w:r>
      <w:r w:rsidRPr="00BD2F6E">
        <w:t xml:space="preserve"> общего пользования.</w:t>
      </w:r>
    </w:p>
    <w:p w14:paraId="62125ED3" w14:textId="77777777" w:rsidR="008476BC" w:rsidRPr="00BD2F6E" w:rsidRDefault="008476BC">
      <w:pPr>
        <w:pStyle w:val="af0"/>
        <w:numPr>
          <w:ilvl w:val="0"/>
          <w:numId w:val="117"/>
        </w:numPr>
        <w:tabs>
          <w:tab w:val="left" w:pos="1057"/>
        </w:tabs>
        <w:suppressAutoHyphens w:val="0"/>
        <w:spacing w:after="0" w:line="240" w:lineRule="auto"/>
        <w:ind w:left="0" w:right="282" w:firstLine="709"/>
      </w:pPr>
      <w:r w:rsidRPr="00BD2F6E">
        <w:t>Проект</w:t>
      </w:r>
      <w:r w:rsidRPr="00BD2F6E">
        <w:rPr>
          <w:spacing w:val="12"/>
        </w:rPr>
        <w:t xml:space="preserve"> </w:t>
      </w:r>
      <w:r w:rsidRPr="00BD2F6E">
        <w:t>межевания</w:t>
      </w:r>
      <w:r w:rsidRPr="00BD2F6E">
        <w:rPr>
          <w:spacing w:val="11"/>
        </w:rPr>
        <w:t xml:space="preserve"> </w:t>
      </w:r>
      <w:r w:rsidRPr="00BD2F6E">
        <w:rPr>
          <w:spacing w:val="-1"/>
        </w:rPr>
        <w:t>территории</w:t>
      </w:r>
      <w:r w:rsidRPr="00BD2F6E">
        <w:rPr>
          <w:spacing w:val="11"/>
        </w:rPr>
        <w:t xml:space="preserve"> </w:t>
      </w:r>
      <w:r w:rsidRPr="00BD2F6E">
        <w:t>состоит</w:t>
      </w:r>
      <w:r w:rsidRPr="00BD2F6E">
        <w:rPr>
          <w:spacing w:val="11"/>
        </w:rPr>
        <w:t xml:space="preserve"> </w:t>
      </w:r>
      <w:r w:rsidRPr="00BD2F6E">
        <w:t>из</w:t>
      </w:r>
      <w:r w:rsidRPr="00BD2F6E">
        <w:rPr>
          <w:spacing w:val="11"/>
        </w:rPr>
        <w:t xml:space="preserve"> </w:t>
      </w:r>
      <w:r w:rsidRPr="00BD2F6E">
        <w:t>основной</w:t>
      </w:r>
      <w:r w:rsidRPr="00BD2F6E">
        <w:rPr>
          <w:spacing w:val="11"/>
        </w:rPr>
        <w:t xml:space="preserve"> </w:t>
      </w:r>
      <w:r w:rsidRPr="00BD2F6E">
        <w:t>части,</w:t>
      </w:r>
      <w:r w:rsidRPr="00BD2F6E">
        <w:rPr>
          <w:spacing w:val="11"/>
        </w:rPr>
        <w:t xml:space="preserve"> </w:t>
      </w:r>
      <w:r w:rsidRPr="00BD2F6E">
        <w:rPr>
          <w:spacing w:val="-1"/>
        </w:rPr>
        <w:t>которая</w:t>
      </w:r>
      <w:r w:rsidRPr="00BD2F6E">
        <w:rPr>
          <w:spacing w:val="12"/>
        </w:rPr>
        <w:t xml:space="preserve"> </w:t>
      </w:r>
      <w:r w:rsidRPr="00BD2F6E">
        <w:t>подлежит</w:t>
      </w:r>
      <w:r w:rsidRPr="00BD2F6E">
        <w:rPr>
          <w:spacing w:val="32"/>
        </w:rPr>
        <w:t xml:space="preserve"> </w:t>
      </w:r>
      <w:r w:rsidRPr="00BD2F6E">
        <w:rPr>
          <w:spacing w:val="-1"/>
        </w:rPr>
        <w:t>утверждению,</w:t>
      </w:r>
      <w:r w:rsidRPr="00BD2F6E">
        <w:t xml:space="preserve"> и материалов по обоснованию этого проекта.</w:t>
      </w:r>
    </w:p>
    <w:p w14:paraId="75CCAC93" w14:textId="77777777" w:rsidR="008476BC" w:rsidRPr="00BD2F6E" w:rsidRDefault="008476BC">
      <w:pPr>
        <w:pStyle w:val="af0"/>
        <w:numPr>
          <w:ilvl w:val="0"/>
          <w:numId w:val="117"/>
        </w:numPr>
        <w:tabs>
          <w:tab w:val="left" w:pos="980"/>
        </w:tabs>
        <w:suppressAutoHyphens w:val="0"/>
        <w:spacing w:after="0" w:line="240" w:lineRule="auto"/>
        <w:ind w:left="0" w:right="282" w:firstLine="709"/>
      </w:pPr>
      <w:r w:rsidRPr="00BD2F6E">
        <w:rPr>
          <w:spacing w:val="-1"/>
        </w:rPr>
        <w:t>Основная</w:t>
      </w:r>
      <w:r w:rsidRPr="00BD2F6E">
        <w:rPr>
          <w:spacing w:val="55"/>
        </w:rPr>
        <w:t xml:space="preserve"> </w:t>
      </w:r>
      <w:r w:rsidRPr="00BD2F6E">
        <w:t>часть</w:t>
      </w:r>
      <w:r w:rsidRPr="00BD2F6E">
        <w:rPr>
          <w:spacing w:val="54"/>
        </w:rPr>
        <w:t xml:space="preserve"> </w:t>
      </w:r>
      <w:r w:rsidRPr="00BD2F6E">
        <w:rPr>
          <w:spacing w:val="-1"/>
        </w:rPr>
        <w:t>проекта</w:t>
      </w:r>
      <w:r w:rsidRPr="00BD2F6E">
        <w:rPr>
          <w:spacing w:val="54"/>
        </w:rPr>
        <w:t xml:space="preserve"> </w:t>
      </w:r>
      <w:r w:rsidRPr="00BD2F6E">
        <w:rPr>
          <w:spacing w:val="-1"/>
        </w:rPr>
        <w:t>межевания</w:t>
      </w:r>
      <w:r w:rsidRPr="00BD2F6E">
        <w:rPr>
          <w:spacing w:val="54"/>
        </w:rPr>
        <w:t xml:space="preserve"> </w:t>
      </w:r>
      <w:r w:rsidRPr="00BD2F6E">
        <w:rPr>
          <w:spacing w:val="-1"/>
        </w:rPr>
        <w:t>территории</w:t>
      </w:r>
      <w:r w:rsidRPr="00BD2F6E">
        <w:rPr>
          <w:spacing w:val="54"/>
        </w:rPr>
        <w:t xml:space="preserve"> </w:t>
      </w:r>
      <w:r w:rsidRPr="00BD2F6E">
        <w:rPr>
          <w:spacing w:val="-1"/>
        </w:rPr>
        <w:t>включает</w:t>
      </w:r>
      <w:r w:rsidRPr="00BD2F6E">
        <w:rPr>
          <w:spacing w:val="54"/>
        </w:rPr>
        <w:t xml:space="preserve"> </w:t>
      </w:r>
      <w:r w:rsidRPr="00BD2F6E">
        <w:t>в</w:t>
      </w:r>
      <w:r w:rsidRPr="00BD2F6E">
        <w:rPr>
          <w:spacing w:val="54"/>
        </w:rPr>
        <w:t xml:space="preserve"> </w:t>
      </w:r>
      <w:r w:rsidRPr="00BD2F6E">
        <w:rPr>
          <w:spacing w:val="-1"/>
        </w:rPr>
        <w:t>себя</w:t>
      </w:r>
      <w:r w:rsidRPr="00BD2F6E">
        <w:rPr>
          <w:spacing w:val="55"/>
        </w:rPr>
        <w:t xml:space="preserve"> </w:t>
      </w:r>
      <w:r w:rsidRPr="00BD2F6E">
        <w:rPr>
          <w:spacing w:val="-1"/>
        </w:rPr>
        <w:t>текстовую</w:t>
      </w:r>
      <w:r w:rsidRPr="00BD2F6E">
        <w:rPr>
          <w:spacing w:val="54"/>
        </w:rPr>
        <w:t xml:space="preserve"> </w:t>
      </w:r>
      <w:r w:rsidRPr="00BD2F6E">
        <w:rPr>
          <w:spacing w:val="-1"/>
        </w:rPr>
        <w:t>часть</w:t>
      </w:r>
      <w:r w:rsidRPr="00BD2F6E">
        <w:rPr>
          <w:spacing w:val="54"/>
        </w:rPr>
        <w:t xml:space="preserve"> </w:t>
      </w:r>
      <w:r w:rsidRPr="00BD2F6E">
        <w:t>и</w:t>
      </w:r>
      <w:r w:rsidRPr="00BD2F6E">
        <w:rPr>
          <w:spacing w:val="101"/>
        </w:rPr>
        <w:t xml:space="preserve"> </w:t>
      </w:r>
      <w:r w:rsidRPr="00BD2F6E">
        <w:t xml:space="preserve">чертежи </w:t>
      </w:r>
      <w:r w:rsidRPr="00BD2F6E">
        <w:rPr>
          <w:spacing w:val="-1"/>
        </w:rPr>
        <w:t>межевания</w:t>
      </w:r>
      <w:r w:rsidRPr="00BD2F6E">
        <w:t xml:space="preserve"> территории.</w:t>
      </w:r>
    </w:p>
    <w:p w14:paraId="48058122" w14:textId="77777777" w:rsidR="008476BC" w:rsidRPr="00BD2F6E" w:rsidRDefault="008476BC">
      <w:pPr>
        <w:pStyle w:val="af0"/>
        <w:numPr>
          <w:ilvl w:val="0"/>
          <w:numId w:val="117"/>
        </w:numPr>
        <w:tabs>
          <w:tab w:val="left" w:pos="925"/>
        </w:tabs>
        <w:suppressAutoHyphens w:val="0"/>
        <w:spacing w:after="0" w:line="240" w:lineRule="auto"/>
        <w:ind w:left="0" w:right="282" w:firstLine="709"/>
      </w:pPr>
      <w:r w:rsidRPr="00BD2F6E">
        <w:rPr>
          <w:spacing w:val="-1"/>
        </w:rPr>
        <w:t>Текстовая</w:t>
      </w:r>
      <w:r w:rsidRPr="00BD2F6E">
        <w:t xml:space="preserve"> часть </w:t>
      </w:r>
      <w:r w:rsidRPr="00BD2F6E">
        <w:rPr>
          <w:spacing w:val="-1"/>
        </w:rPr>
        <w:t>проекта</w:t>
      </w:r>
      <w:r w:rsidRPr="00BD2F6E">
        <w:t xml:space="preserve"> межевания </w:t>
      </w:r>
      <w:r w:rsidRPr="00BD2F6E">
        <w:rPr>
          <w:spacing w:val="-1"/>
        </w:rPr>
        <w:t>территории</w:t>
      </w:r>
      <w:r w:rsidRPr="00BD2F6E">
        <w:t xml:space="preserve"> </w:t>
      </w:r>
      <w:r w:rsidRPr="00BD2F6E">
        <w:rPr>
          <w:spacing w:val="-1"/>
        </w:rPr>
        <w:t>включает</w:t>
      </w:r>
      <w:r w:rsidRPr="00BD2F6E">
        <w:t xml:space="preserve"> в себя:</w:t>
      </w:r>
    </w:p>
    <w:p w14:paraId="1637C767" w14:textId="77777777" w:rsidR="008476BC" w:rsidRPr="00BD2F6E" w:rsidRDefault="008476BC">
      <w:pPr>
        <w:pStyle w:val="af0"/>
        <w:numPr>
          <w:ilvl w:val="0"/>
          <w:numId w:val="115"/>
        </w:numPr>
        <w:tabs>
          <w:tab w:val="left" w:pos="937"/>
        </w:tabs>
        <w:suppressAutoHyphens w:val="0"/>
        <w:spacing w:after="0" w:line="240" w:lineRule="auto"/>
        <w:ind w:left="0" w:right="282" w:firstLine="709"/>
      </w:pPr>
      <w:r w:rsidRPr="00BD2F6E">
        <w:t>перечень</w:t>
      </w:r>
      <w:r w:rsidRPr="00BD2F6E">
        <w:rPr>
          <w:spacing w:val="-10"/>
        </w:rPr>
        <w:t xml:space="preserve"> </w:t>
      </w:r>
      <w:r w:rsidRPr="00BD2F6E">
        <w:t>и</w:t>
      </w:r>
      <w:r w:rsidRPr="00BD2F6E">
        <w:rPr>
          <w:spacing w:val="-9"/>
        </w:rPr>
        <w:t xml:space="preserve"> </w:t>
      </w:r>
      <w:r w:rsidRPr="00BD2F6E">
        <w:t>сведения</w:t>
      </w:r>
      <w:r w:rsidRPr="00BD2F6E">
        <w:rPr>
          <w:spacing w:val="-8"/>
        </w:rPr>
        <w:t xml:space="preserve"> </w:t>
      </w:r>
      <w:r w:rsidRPr="00BD2F6E">
        <w:t>о</w:t>
      </w:r>
      <w:r w:rsidRPr="00BD2F6E">
        <w:rPr>
          <w:spacing w:val="-9"/>
        </w:rPr>
        <w:t xml:space="preserve"> </w:t>
      </w:r>
      <w:r w:rsidRPr="00BD2F6E">
        <w:t>площади</w:t>
      </w:r>
      <w:r w:rsidRPr="00BD2F6E">
        <w:rPr>
          <w:spacing w:val="-8"/>
        </w:rPr>
        <w:t xml:space="preserve"> </w:t>
      </w:r>
      <w:r w:rsidRPr="00BD2F6E">
        <w:rPr>
          <w:spacing w:val="-1"/>
        </w:rPr>
        <w:t>образуемых</w:t>
      </w:r>
      <w:r w:rsidRPr="00BD2F6E">
        <w:rPr>
          <w:spacing w:val="-9"/>
        </w:rPr>
        <w:t xml:space="preserve"> </w:t>
      </w:r>
      <w:r w:rsidRPr="00BD2F6E">
        <w:t>земельных</w:t>
      </w:r>
      <w:r w:rsidRPr="00BD2F6E">
        <w:rPr>
          <w:spacing w:val="-9"/>
        </w:rPr>
        <w:t xml:space="preserve"> </w:t>
      </w:r>
      <w:r w:rsidRPr="00BD2F6E">
        <w:rPr>
          <w:spacing w:val="-1"/>
        </w:rPr>
        <w:t>участков,</w:t>
      </w:r>
      <w:r w:rsidRPr="00BD2F6E">
        <w:rPr>
          <w:spacing w:val="-9"/>
        </w:rPr>
        <w:t xml:space="preserve"> </w:t>
      </w:r>
      <w:r w:rsidRPr="00BD2F6E">
        <w:t>в</w:t>
      </w:r>
      <w:r w:rsidRPr="00BD2F6E">
        <w:rPr>
          <w:spacing w:val="-8"/>
        </w:rPr>
        <w:t xml:space="preserve"> </w:t>
      </w:r>
      <w:r w:rsidRPr="00BD2F6E">
        <w:t>том</w:t>
      </w:r>
      <w:r w:rsidRPr="00BD2F6E">
        <w:rPr>
          <w:spacing w:val="-9"/>
        </w:rPr>
        <w:t xml:space="preserve"> </w:t>
      </w:r>
      <w:r w:rsidRPr="00BD2F6E">
        <w:t>числе</w:t>
      </w:r>
      <w:r w:rsidRPr="00BD2F6E">
        <w:rPr>
          <w:spacing w:val="-9"/>
        </w:rPr>
        <w:t xml:space="preserve"> </w:t>
      </w:r>
      <w:r w:rsidRPr="00BD2F6E">
        <w:rPr>
          <w:spacing w:val="-1"/>
        </w:rPr>
        <w:t>возможные</w:t>
      </w:r>
      <w:r w:rsidRPr="00BD2F6E">
        <w:rPr>
          <w:spacing w:val="49"/>
        </w:rPr>
        <w:t xml:space="preserve"> </w:t>
      </w:r>
      <w:r w:rsidRPr="00BD2F6E">
        <w:t>способы их образования;</w:t>
      </w:r>
    </w:p>
    <w:p w14:paraId="74E969EB" w14:textId="77777777" w:rsidR="008476BC" w:rsidRPr="00BD2F6E" w:rsidRDefault="008476BC">
      <w:pPr>
        <w:pStyle w:val="af0"/>
        <w:numPr>
          <w:ilvl w:val="0"/>
          <w:numId w:val="115"/>
        </w:numPr>
        <w:tabs>
          <w:tab w:val="left" w:pos="1027"/>
        </w:tabs>
        <w:suppressAutoHyphens w:val="0"/>
        <w:spacing w:after="0" w:line="240" w:lineRule="auto"/>
        <w:ind w:left="0" w:right="282" w:firstLine="709"/>
      </w:pPr>
      <w:r w:rsidRPr="00BD2F6E">
        <w:rPr>
          <w:spacing w:val="-1"/>
        </w:rPr>
        <w:t>перечень</w:t>
      </w:r>
      <w:r w:rsidRPr="00BD2F6E">
        <w:rPr>
          <w:spacing w:val="21"/>
        </w:rPr>
        <w:t xml:space="preserve"> </w:t>
      </w:r>
      <w:r w:rsidRPr="00BD2F6E">
        <w:t>и</w:t>
      </w:r>
      <w:r w:rsidRPr="00BD2F6E">
        <w:rPr>
          <w:spacing w:val="21"/>
        </w:rPr>
        <w:t xml:space="preserve"> </w:t>
      </w:r>
      <w:r w:rsidRPr="00BD2F6E">
        <w:t>сведения</w:t>
      </w:r>
      <w:r w:rsidRPr="00BD2F6E">
        <w:rPr>
          <w:spacing w:val="21"/>
        </w:rPr>
        <w:t xml:space="preserve"> </w:t>
      </w:r>
      <w:r w:rsidRPr="00BD2F6E">
        <w:t>о</w:t>
      </w:r>
      <w:r w:rsidRPr="00BD2F6E">
        <w:rPr>
          <w:spacing w:val="21"/>
        </w:rPr>
        <w:t xml:space="preserve"> </w:t>
      </w:r>
      <w:r w:rsidRPr="00BD2F6E">
        <w:t>площади</w:t>
      </w:r>
      <w:r w:rsidRPr="00BD2F6E">
        <w:rPr>
          <w:spacing w:val="22"/>
        </w:rPr>
        <w:t xml:space="preserve"> </w:t>
      </w:r>
      <w:r w:rsidRPr="00BD2F6E">
        <w:rPr>
          <w:spacing w:val="-1"/>
        </w:rPr>
        <w:t>образуемых</w:t>
      </w:r>
      <w:r w:rsidRPr="00BD2F6E">
        <w:rPr>
          <w:spacing w:val="21"/>
        </w:rPr>
        <w:t xml:space="preserve"> </w:t>
      </w:r>
      <w:r w:rsidRPr="00BD2F6E">
        <w:rPr>
          <w:spacing w:val="-1"/>
        </w:rPr>
        <w:t>земельных</w:t>
      </w:r>
      <w:r w:rsidRPr="00BD2F6E">
        <w:rPr>
          <w:spacing w:val="21"/>
        </w:rPr>
        <w:t xml:space="preserve"> </w:t>
      </w:r>
      <w:r w:rsidRPr="00BD2F6E">
        <w:rPr>
          <w:spacing w:val="-1"/>
        </w:rPr>
        <w:t>участков,</w:t>
      </w:r>
      <w:r w:rsidRPr="00BD2F6E">
        <w:rPr>
          <w:spacing w:val="20"/>
        </w:rPr>
        <w:t xml:space="preserve"> </w:t>
      </w:r>
      <w:r w:rsidRPr="00BD2F6E">
        <w:rPr>
          <w:spacing w:val="-1"/>
        </w:rPr>
        <w:t>которые</w:t>
      </w:r>
      <w:r w:rsidRPr="00BD2F6E">
        <w:rPr>
          <w:spacing w:val="21"/>
        </w:rPr>
        <w:t xml:space="preserve"> </w:t>
      </w:r>
      <w:r w:rsidRPr="00BD2F6E">
        <w:t>будут</w:t>
      </w:r>
      <w:r w:rsidRPr="00BD2F6E">
        <w:rPr>
          <w:spacing w:val="77"/>
        </w:rPr>
        <w:t xml:space="preserve"> </w:t>
      </w:r>
      <w:r w:rsidRPr="00BD2F6E">
        <w:t>отнесены</w:t>
      </w:r>
      <w:r w:rsidRPr="00BD2F6E">
        <w:rPr>
          <w:spacing w:val="-2"/>
        </w:rPr>
        <w:t xml:space="preserve"> </w:t>
      </w:r>
      <w:r w:rsidRPr="00BD2F6E">
        <w:t>к</w:t>
      </w:r>
      <w:r w:rsidRPr="00BD2F6E">
        <w:rPr>
          <w:spacing w:val="-2"/>
        </w:rPr>
        <w:t xml:space="preserve"> </w:t>
      </w:r>
      <w:r w:rsidRPr="00BD2F6E">
        <w:rPr>
          <w:spacing w:val="-1"/>
        </w:rPr>
        <w:t>территориям</w:t>
      </w:r>
      <w:r w:rsidRPr="00BD2F6E">
        <w:t xml:space="preserve"> общего</w:t>
      </w:r>
      <w:r w:rsidRPr="00BD2F6E">
        <w:rPr>
          <w:spacing w:val="-2"/>
        </w:rPr>
        <w:t xml:space="preserve"> </w:t>
      </w:r>
      <w:r w:rsidRPr="00BD2F6E">
        <w:rPr>
          <w:spacing w:val="-1"/>
        </w:rPr>
        <w:t>пользования</w:t>
      </w:r>
      <w:r w:rsidRPr="00BD2F6E">
        <w:rPr>
          <w:spacing w:val="-2"/>
        </w:rPr>
        <w:t xml:space="preserve"> </w:t>
      </w:r>
      <w:r w:rsidRPr="00BD2F6E">
        <w:t>или</w:t>
      </w:r>
      <w:r w:rsidRPr="00BD2F6E">
        <w:rPr>
          <w:spacing w:val="-1"/>
        </w:rPr>
        <w:t xml:space="preserve"> имуществу</w:t>
      </w:r>
      <w:r w:rsidRPr="00BD2F6E">
        <w:t xml:space="preserve"> </w:t>
      </w:r>
      <w:r w:rsidRPr="00BD2F6E">
        <w:rPr>
          <w:spacing w:val="-1"/>
        </w:rPr>
        <w:t>общего</w:t>
      </w:r>
      <w:r w:rsidRPr="00BD2F6E">
        <w:rPr>
          <w:spacing w:val="-2"/>
        </w:rPr>
        <w:t xml:space="preserve"> </w:t>
      </w:r>
      <w:r w:rsidRPr="00BD2F6E">
        <w:t>пользования,</w:t>
      </w:r>
      <w:r w:rsidRPr="00BD2F6E">
        <w:rPr>
          <w:spacing w:val="-2"/>
        </w:rPr>
        <w:t xml:space="preserve"> </w:t>
      </w:r>
      <w:r w:rsidRPr="00BD2F6E">
        <w:t>в</w:t>
      </w:r>
      <w:r w:rsidRPr="00BD2F6E">
        <w:rPr>
          <w:spacing w:val="-2"/>
        </w:rPr>
        <w:t xml:space="preserve"> </w:t>
      </w:r>
      <w:r w:rsidRPr="00BD2F6E">
        <w:t>том</w:t>
      </w:r>
      <w:r w:rsidRPr="00BD2F6E">
        <w:rPr>
          <w:spacing w:val="-2"/>
        </w:rPr>
        <w:t xml:space="preserve"> </w:t>
      </w:r>
      <w:r w:rsidRPr="00BD2F6E">
        <w:t>числе</w:t>
      </w:r>
      <w:r w:rsidRPr="00BD2F6E">
        <w:rPr>
          <w:spacing w:val="-1"/>
        </w:rPr>
        <w:t xml:space="preserve"> </w:t>
      </w:r>
      <w:r w:rsidRPr="00BD2F6E">
        <w:t>в</w:t>
      </w:r>
      <w:r w:rsidRPr="00BD2F6E">
        <w:rPr>
          <w:spacing w:val="57"/>
        </w:rPr>
        <w:t xml:space="preserve"> </w:t>
      </w:r>
      <w:r w:rsidRPr="00BD2F6E">
        <w:t>отношении</w:t>
      </w:r>
      <w:r w:rsidRPr="00BD2F6E">
        <w:rPr>
          <w:spacing w:val="16"/>
        </w:rPr>
        <w:t xml:space="preserve"> </w:t>
      </w:r>
      <w:r w:rsidRPr="00BD2F6E">
        <w:rPr>
          <w:spacing w:val="-1"/>
        </w:rPr>
        <w:t>которых</w:t>
      </w:r>
      <w:r w:rsidRPr="00BD2F6E">
        <w:rPr>
          <w:spacing w:val="14"/>
        </w:rPr>
        <w:t xml:space="preserve"> </w:t>
      </w:r>
      <w:r w:rsidRPr="00BD2F6E">
        <w:t>предполагаются</w:t>
      </w:r>
      <w:r w:rsidRPr="00BD2F6E">
        <w:rPr>
          <w:spacing w:val="14"/>
        </w:rPr>
        <w:t xml:space="preserve"> </w:t>
      </w:r>
      <w:r w:rsidRPr="00BD2F6E">
        <w:t>резервирование</w:t>
      </w:r>
      <w:r w:rsidRPr="00BD2F6E">
        <w:rPr>
          <w:spacing w:val="15"/>
        </w:rPr>
        <w:t xml:space="preserve"> </w:t>
      </w:r>
      <w:r w:rsidRPr="00BD2F6E">
        <w:t>и</w:t>
      </w:r>
      <w:r w:rsidRPr="00BD2F6E">
        <w:rPr>
          <w:spacing w:val="15"/>
        </w:rPr>
        <w:t xml:space="preserve"> </w:t>
      </w:r>
      <w:r w:rsidRPr="00BD2F6E">
        <w:t>(или)</w:t>
      </w:r>
      <w:r w:rsidRPr="00BD2F6E">
        <w:rPr>
          <w:spacing w:val="16"/>
        </w:rPr>
        <w:t xml:space="preserve"> </w:t>
      </w:r>
      <w:r w:rsidRPr="00BD2F6E">
        <w:rPr>
          <w:spacing w:val="-1"/>
        </w:rPr>
        <w:t>изъятие</w:t>
      </w:r>
      <w:r w:rsidRPr="00BD2F6E">
        <w:rPr>
          <w:spacing w:val="15"/>
        </w:rPr>
        <w:t xml:space="preserve"> </w:t>
      </w:r>
      <w:r w:rsidRPr="00BD2F6E">
        <w:t>для</w:t>
      </w:r>
      <w:r w:rsidRPr="00BD2F6E">
        <w:rPr>
          <w:spacing w:val="15"/>
        </w:rPr>
        <w:t xml:space="preserve"> </w:t>
      </w:r>
      <w:r w:rsidRPr="00BD2F6E">
        <w:rPr>
          <w:spacing w:val="-1"/>
        </w:rPr>
        <w:t>государственных</w:t>
      </w:r>
      <w:r w:rsidRPr="00BD2F6E">
        <w:rPr>
          <w:spacing w:val="16"/>
        </w:rPr>
        <w:t xml:space="preserve"> </w:t>
      </w:r>
      <w:r w:rsidRPr="00BD2F6E">
        <w:t>или</w:t>
      </w:r>
      <w:r w:rsidRPr="00BD2F6E">
        <w:rPr>
          <w:spacing w:val="54"/>
        </w:rPr>
        <w:t xml:space="preserve"> </w:t>
      </w:r>
      <w:r w:rsidRPr="00BD2F6E">
        <w:rPr>
          <w:spacing w:val="-1"/>
        </w:rPr>
        <w:t>муниципальных</w:t>
      </w:r>
      <w:r w:rsidRPr="00BD2F6E">
        <w:t xml:space="preserve"> нужд;</w:t>
      </w:r>
    </w:p>
    <w:p w14:paraId="399162B8" w14:textId="77777777" w:rsidR="008476BC" w:rsidRPr="00BD2F6E" w:rsidRDefault="008476BC">
      <w:pPr>
        <w:pStyle w:val="af0"/>
        <w:numPr>
          <w:ilvl w:val="0"/>
          <w:numId w:val="115"/>
        </w:numPr>
        <w:tabs>
          <w:tab w:val="left" w:pos="1000"/>
        </w:tabs>
        <w:suppressAutoHyphens w:val="0"/>
        <w:spacing w:after="0" w:line="240" w:lineRule="auto"/>
        <w:ind w:left="0" w:right="282" w:firstLine="709"/>
      </w:pPr>
      <w:r w:rsidRPr="00BD2F6E">
        <w:t>вид</w:t>
      </w:r>
      <w:r w:rsidRPr="00BD2F6E">
        <w:rPr>
          <w:spacing w:val="54"/>
        </w:rPr>
        <w:t xml:space="preserve"> </w:t>
      </w:r>
      <w:r w:rsidRPr="00BD2F6E">
        <w:rPr>
          <w:spacing w:val="-1"/>
        </w:rPr>
        <w:t>разрешенного</w:t>
      </w:r>
      <w:r w:rsidRPr="00BD2F6E">
        <w:rPr>
          <w:spacing w:val="54"/>
        </w:rPr>
        <w:t xml:space="preserve"> </w:t>
      </w:r>
      <w:r w:rsidRPr="00BD2F6E">
        <w:t>использования</w:t>
      </w:r>
      <w:r w:rsidRPr="00BD2F6E">
        <w:rPr>
          <w:spacing w:val="54"/>
        </w:rPr>
        <w:t xml:space="preserve"> </w:t>
      </w:r>
      <w:r w:rsidRPr="00BD2F6E">
        <w:rPr>
          <w:spacing w:val="-1"/>
        </w:rPr>
        <w:t>образуемых</w:t>
      </w:r>
      <w:r w:rsidRPr="00BD2F6E">
        <w:rPr>
          <w:spacing w:val="55"/>
        </w:rPr>
        <w:t xml:space="preserve"> </w:t>
      </w:r>
      <w:r w:rsidRPr="00BD2F6E">
        <w:rPr>
          <w:spacing w:val="-1"/>
        </w:rPr>
        <w:t>земельных</w:t>
      </w:r>
      <w:r w:rsidRPr="00BD2F6E">
        <w:rPr>
          <w:spacing w:val="53"/>
        </w:rPr>
        <w:t xml:space="preserve"> </w:t>
      </w:r>
      <w:r w:rsidRPr="00BD2F6E">
        <w:rPr>
          <w:spacing w:val="-1"/>
        </w:rPr>
        <w:t>участков</w:t>
      </w:r>
      <w:r w:rsidRPr="00BD2F6E">
        <w:rPr>
          <w:spacing w:val="54"/>
        </w:rPr>
        <w:t xml:space="preserve"> </w:t>
      </w:r>
      <w:r w:rsidRPr="00BD2F6E">
        <w:t>в</w:t>
      </w:r>
      <w:r w:rsidRPr="00BD2F6E">
        <w:rPr>
          <w:spacing w:val="54"/>
        </w:rPr>
        <w:t xml:space="preserve"> </w:t>
      </w:r>
      <w:r w:rsidRPr="00BD2F6E">
        <w:t>соответствии</w:t>
      </w:r>
      <w:r w:rsidRPr="00BD2F6E">
        <w:rPr>
          <w:spacing w:val="55"/>
        </w:rPr>
        <w:t xml:space="preserve"> </w:t>
      </w:r>
      <w:r w:rsidRPr="00BD2F6E">
        <w:t>с</w:t>
      </w:r>
      <w:r w:rsidRPr="00BD2F6E">
        <w:rPr>
          <w:spacing w:val="69"/>
        </w:rPr>
        <w:t xml:space="preserve"> </w:t>
      </w:r>
      <w:r w:rsidRPr="00BD2F6E">
        <w:t>проектом</w:t>
      </w:r>
      <w:r w:rsidRPr="00BD2F6E">
        <w:rPr>
          <w:spacing w:val="41"/>
        </w:rPr>
        <w:t xml:space="preserve"> </w:t>
      </w:r>
      <w:r w:rsidRPr="00BD2F6E">
        <w:rPr>
          <w:spacing w:val="-1"/>
        </w:rPr>
        <w:t>планировки</w:t>
      </w:r>
      <w:r w:rsidRPr="00BD2F6E">
        <w:rPr>
          <w:spacing w:val="41"/>
        </w:rPr>
        <w:t xml:space="preserve"> </w:t>
      </w:r>
      <w:r w:rsidRPr="00BD2F6E">
        <w:rPr>
          <w:spacing w:val="-1"/>
        </w:rPr>
        <w:t>территории</w:t>
      </w:r>
      <w:r w:rsidRPr="00BD2F6E">
        <w:rPr>
          <w:spacing w:val="42"/>
        </w:rPr>
        <w:t xml:space="preserve"> </w:t>
      </w:r>
      <w:r w:rsidRPr="00BD2F6E">
        <w:t>в</w:t>
      </w:r>
      <w:r w:rsidRPr="00BD2F6E">
        <w:rPr>
          <w:spacing w:val="41"/>
        </w:rPr>
        <w:t xml:space="preserve"> </w:t>
      </w:r>
      <w:r w:rsidRPr="00BD2F6E">
        <w:rPr>
          <w:spacing w:val="-1"/>
        </w:rPr>
        <w:t>случаях,</w:t>
      </w:r>
      <w:r w:rsidRPr="00BD2F6E">
        <w:rPr>
          <w:spacing w:val="40"/>
        </w:rPr>
        <w:t xml:space="preserve"> </w:t>
      </w:r>
      <w:r w:rsidRPr="00BD2F6E">
        <w:rPr>
          <w:spacing w:val="-1"/>
        </w:rPr>
        <w:t>предусмотренных</w:t>
      </w:r>
      <w:r w:rsidRPr="00BD2F6E">
        <w:rPr>
          <w:spacing w:val="41"/>
        </w:rPr>
        <w:t xml:space="preserve"> </w:t>
      </w:r>
      <w:r w:rsidRPr="00BD2F6E">
        <w:rPr>
          <w:spacing w:val="-1"/>
        </w:rPr>
        <w:t>Градостроительным</w:t>
      </w:r>
      <w:r w:rsidRPr="00BD2F6E">
        <w:rPr>
          <w:spacing w:val="41"/>
        </w:rPr>
        <w:t xml:space="preserve"> </w:t>
      </w:r>
      <w:r w:rsidRPr="00BD2F6E">
        <w:rPr>
          <w:spacing w:val="-1"/>
        </w:rPr>
        <w:t>кодексом</w:t>
      </w:r>
      <w:r w:rsidRPr="00BD2F6E">
        <w:rPr>
          <w:spacing w:val="117"/>
        </w:rPr>
        <w:t xml:space="preserve"> </w:t>
      </w:r>
      <w:r w:rsidRPr="00BD2F6E">
        <w:t>РФ;</w:t>
      </w:r>
    </w:p>
    <w:p w14:paraId="1984FA8C" w14:textId="77777777" w:rsidR="008476BC" w:rsidRPr="00BD2F6E" w:rsidRDefault="008476BC">
      <w:pPr>
        <w:pStyle w:val="af0"/>
        <w:numPr>
          <w:ilvl w:val="0"/>
          <w:numId w:val="115"/>
        </w:numPr>
        <w:tabs>
          <w:tab w:val="left" w:pos="988"/>
        </w:tabs>
        <w:suppressAutoHyphens w:val="0"/>
        <w:spacing w:after="0" w:line="240" w:lineRule="auto"/>
        <w:ind w:left="0" w:right="282" w:firstLine="709"/>
      </w:pPr>
      <w:r w:rsidRPr="00BD2F6E">
        <w:t>целевое</w:t>
      </w:r>
      <w:r w:rsidRPr="00BD2F6E">
        <w:rPr>
          <w:spacing w:val="43"/>
        </w:rPr>
        <w:t xml:space="preserve"> </w:t>
      </w:r>
      <w:r w:rsidRPr="00BD2F6E">
        <w:t>назначение</w:t>
      </w:r>
      <w:r w:rsidRPr="00BD2F6E">
        <w:rPr>
          <w:spacing w:val="42"/>
        </w:rPr>
        <w:t xml:space="preserve"> </w:t>
      </w:r>
      <w:r w:rsidRPr="00BD2F6E">
        <w:t>лесов,</w:t>
      </w:r>
      <w:r w:rsidRPr="00BD2F6E">
        <w:rPr>
          <w:spacing w:val="43"/>
        </w:rPr>
        <w:t xml:space="preserve"> </w:t>
      </w:r>
      <w:r w:rsidRPr="00BD2F6E">
        <w:t>вид</w:t>
      </w:r>
      <w:r w:rsidRPr="00BD2F6E">
        <w:rPr>
          <w:spacing w:val="43"/>
        </w:rPr>
        <w:t xml:space="preserve"> </w:t>
      </w:r>
      <w:r w:rsidRPr="00BD2F6E">
        <w:t>(виды)</w:t>
      </w:r>
      <w:r w:rsidRPr="00BD2F6E">
        <w:rPr>
          <w:spacing w:val="43"/>
        </w:rPr>
        <w:t xml:space="preserve"> </w:t>
      </w:r>
      <w:r w:rsidRPr="00BD2F6E">
        <w:t>разрешенного</w:t>
      </w:r>
      <w:r w:rsidRPr="00BD2F6E">
        <w:rPr>
          <w:spacing w:val="43"/>
        </w:rPr>
        <w:t xml:space="preserve"> </w:t>
      </w:r>
      <w:r w:rsidRPr="00BD2F6E">
        <w:t>использования</w:t>
      </w:r>
      <w:r w:rsidRPr="00BD2F6E">
        <w:rPr>
          <w:spacing w:val="42"/>
        </w:rPr>
        <w:t xml:space="preserve"> </w:t>
      </w:r>
      <w:r w:rsidRPr="00BD2F6E">
        <w:t>лесного</w:t>
      </w:r>
      <w:r w:rsidRPr="00BD2F6E">
        <w:rPr>
          <w:spacing w:val="42"/>
        </w:rPr>
        <w:t xml:space="preserve"> </w:t>
      </w:r>
      <w:r w:rsidRPr="00BD2F6E">
        <w:t>участка,</w:t>
      </w:r>
      <w:r w:rsidRPr="00BD2F6E">
        <w:rPr>
          <w:spacing w:val="21"/>
        </w:rPr>
        <w:t xml:space="preserve"> </w:t>
      </w:r>
      <w:r w:rsidRPr="00BD2F6E">
        <w:rPr>
          <w:spacing w:val="-1"/>
        </w:rPr>
        <w:t>количественные</w:t>
      </w:r>
      <w:r w:rsidRPr="00BD2F6E">
        <w:rPr>
          <w:spacing w:val="26"/>
        </w:rPr>
        <w:t xml:space="preserve"> </w:t>
      </w:r>
      <w:r w:rsidRPr="00BD2F6E">
        <w:t>и</w:t>
      </w:r>
      <w:r w:rsidRPr="00BD2F6E">
        <w:rPr>
          <w:spacing w:val="26"/>
        </w:rPr>
        <w:t xml:space="preserve"> </w:t>
      </w:r>
      <w:r w:rsidRPr="00BD2F6E">
        <w:rPr>
          <w:spacing w:val="-1"/>
        </w:rPr>
        <w:t>качественные</w:t>
      </w:r>
      <w:r w:rsidRPr="00BD2F6E">
        <w:rPr>
          <w:spacing w:val="26"/>
        </w:rPr>
        <w:t xml:space="preserve"> </w:t>
      </w:r>
      <w:r w:rsidRPr="00BD2F6E">
        <w:rPr>
          <w:spacing w:val="-1"/>
        </w:rPr>
        <w:t>характеристики</w:t>
      </w:r>
      <w:r w:rsidRPr="00BD2F6E">
        <w:rPr>
          <w:spacing w:val="25"/>
        </w:rPr>
        <w:t xml:space="preserve"> </w:t>
      </w:r>
      <w:r w:rsidRPr="00BD2F6E">
        <w:t>лесного</w:t>
      </w:r>
      <w:r w:rsidRPr="00BD2F6E">
        <w:rPr>
          <w:spacing w:val="24"/>
        </w:rPr>
        <w:t xml:space="preserve"> </w:t>
      </w:r>
      <w:r w:rsidRPr="00BD2F6E">
        <w:rPr>
          <w:spacing w:val="-1"/>
        </w:rPr>
        <w:t>участка,</w:t>
      </w:r>
      <w:r w:rsidRPr="00BD2F6E">
        <w:rPr>
          <w:spacing w:val="26"/>
        </w:rPr>
        <w:t xml:space="preserve"> </w:t>
      </w:r>
      <w:r w:rsidRPr="00BD2F6E">
        <w:rPr>
          <w:spacing w:val="-1"/>
        </w:rPr>
        <w:t>сведения</w:t>
      </w:r>
      <w:r w:rsidRPr="00BD2F6E">
        <w:rPr>
          <w:spacing w:val="26"/>
        </w:rPr>
        <w:t xml:space="preserve"> </w:t>
      </w:r>
      <w:r w:rsidRPr="00BD2F6E">
        <w:t>о</w:t>
      </w:r>
      <w:r w:rsidRPr="00BD2F6E">
        <w:rPr>
          <w:spacing w:val="26"/>
        </w:rPr>
        <w:t xml:space="preserve"> </w:t>
      </w:r>
      <w:r w:rsidRPr="00BD2F6E">
        <w:rPr>
          <w:spacing w:val="-1"/>
        </w:rPr>
        <w:t>нахождении</w:t>
      </w:r>
      <w:r w:rsidRPr="00BD2F6E">
        <w:rPr>
          <w:spacing w:val="111"/>
        </w:rPr>
        <w:t xml:space="preserve"> </w:t>
      </w:r>
      <w:r w:rsidRPr="00BD2F6E">
        <w:t>лесного</w:t>
      </w:r>
      <w:r w:rsidRPr="00BD2F6E">
        <w:rPr>
          <w:spacing w:val="10"/>
        </w:rPr>
        <w:t xml:space="preserve"> </w:t>
      </w:r>
      <w:r w:rsidRPr="00BD2F6E">
        <w:rPr>
          <w:spacing w:val="-1"/>
        </w:rPr>
        <w:t>участка</w:t>
      </w:r>
      <w:r w:rsidRPr="00BD2F6E">
        <w:rPr>
          <w:spacing w:val="10"/>
        </w:rPr>
        <w:t xml:space="preserve"> </w:t>
      </w:r>
      <w:r w:rsidRPr="00BD2F6E">
        <w:t>в</w:t>
      </w:r>
      <w:r w:rsidRPr="00BD2F6E">
        <w:rPr>
          <w:spacing w:val="10"/>
        </w:rPr>
        <w:t xml:space="preserve"> </w:t>
      </w:r>
      <w:r w:rsidRPr="00BD2F6E">
        <w:t>границах</w:t>
      </w:r>
      <w:r w:rsidRPr="00BD2F6E">
        <w:rPr>
          <w:spacing w:val="11"/>
        </w:rPr>
        <w:t xml:space="preserve"> </w:t>
      </w:r>
      <w:r w:rsidRPr="00BD2F6E">
        <w:t>особо</w:t>
      </w:r>
      <w:r w:rsidRPr="00BD2F6E">
        <w:rPr>
          <w:spacing w:val="9"/>
        </w:rPr>
        <w:t xml:space="preserve"> </w:t>
      </w:r>
      <w:r w:rsidRPr="00BD2F6E">
        <w:rPr>
          <w:spacing w:val="-1"/>
        </w:rPr>
        <w:t>защитных</w:t>
      </w:r>
      <w:r w:rsidRPr="00BD2F6E">
        <w:rPr>
          <w:spacing w:val="10"/>
        </w:rPr>
        <w:t xml:space="preserve"> </w:t>
      </w:r>
      <w:r w:rsidRPr="00BD2F6E">
        <w:rPr>
          <w:spacing w:val="-1"/>
        </w:rPr>
        <w:t>участков</w:t>
      </w:r>
      <w:r w:rsidRPr="00BD2F6E">
        <w:rPr>
          <w:spacing w:val="10"/>
        </w:rPr>
        <w:t xml:space="preserve"> </w:t>
      </w:r>
      <w:r w:rsidRPr="00BD2F6E">
        <w:t>лесов</w:t>
      </w:r>
      <w:r w:rsidRPr="00BD2F6E">
        <w:rPr>
          <w:spacing w:val="9"/>
        </w:rPr>
        <w:t xml:space="preserve"> </w:t>
      </w:r>
      <w:r w:rsidRPr="00BD2F6E">
        <w:t>(в</w:t>
      </w:r>
      <w:r w:rsidRPr="00BD2F6E">
        <w:rPr>
          <w:spacing w:val="10"/>
        </w:rPr>
        <w:t xml:space="preserve"> </w:t>
      </w:r>
      <w:r w:rsidRPr="00BD2F6E">
        <w:rPr>
          <w:spacing w:val="-1"/>
        </w:rPr>
        <w:t>случае,</w:t>
      </w:r>
      <w:r w:rsidRPr="00BD2F6E">
        <w:rPr>
          <w:spacing w:val="10"/>
        </w:rPr>
        <w:t xml:space="preserve"> </w:t>
      </w:r>
      <w:r w:rsidRPr="00BD2F6E">
        <w:t>если</w:t>
      </w:r>
      <w:r w:rsidRPr="00BD2F6E">
        <w:rPr>
          <w:spacing w:val="11"/>
        </w:rPr>
        <w:t xml:space="preserve"> </w:t>
      </w:r>
      <w:r w:rsidRPr="00BD2F6E">
        <w:rPr>
          <w:spacing w:val="-1"/>
        </w:rPr>
        <w:t>подготовка</w:t>
      </w:r>
      <w:r w:rsidRPr="00BD2F6E">
        <w:rPr>
          <w:spacing w:val="10"/>
        </w:rPr>
        <w:t xml:space="preserve"> </w:t>
      </w:r>
      <w:r w:rsidRPr="00BD2F6E">
        <w:t>проекта</w:t>
      </w:r>
      <w:r w:rsidRPr="00BD2F6E">
        <w:rPr>
          <w:spacing w:val="79"/>
        </w:rPr>
        <w:t xml:space="preserve"> </w:t>
      </w:r>
      <w:r w:rsidRPr="00BD2F6E">
        <w:t>межевания</w:t>
      </w:r>
      <w:r w:rsidRPr="00BD2F6E">
        <w:rPr>
          <w:spacing w:val="45"/>
        </w:rPr>
        <w:t xml:space="preserve"> </w:t>
      </w:r>
      <w:r w:rsidRPr="00BD2F6E">
        <w:rPr>
          <w:spacing w:val="-1"/>
        </w:rPr>
        <w:t>территории</w:t>
      </w:r>
      <w:r w:rsidRPr="00BD2F6E">
        <w:rPr>
          <w:spacing w:val="45"/>
        </w:rPr>
        <w:t xml:space="preserve"> </w:t>
      </w:r>
      <w:r w:rsidRPr="00BD2F6E">
        <w:rPr>
          <w:spacing w:val="-1"/>
        </w:rPr>
        <w:t>осуществляется</w:t>
      </w:r>
      <w:r w:rsidRPr="00BD2F6E">
        <w:rPr>
          <w:spacing w:val="45"/>
        </w:rPr>
        <w:t xml:space="preserve"> </w:t>
      </w:r>
      <w:r w:rsidRPr="00BD2F6E">
        <w:t>в</w:t>
      </w:r>
      <w:r w:rsidRPr="00BD2F6E">
        <w:rPr>
          <w:spacing w:val="46"/>
        </w:rPr>
        <w:t xml:space="preserve"> </w:t>
      </w:r>
      <w:r w:rsidRPr="00BD2F6E">
        <w:t>целях</w:t>
      </w:r>
      <w:r w:rsidRPr="00BD2F6E">
        <w:rPr>
          <w:spacing w:val="45"/>
        </w:rPr>
        <w:t xml:space="preserve"> </w:t>
      </w:r>
      <w:r w:rsidRPr="00BD2F6E">
        <w:rPr>
          <w:spacing w:val="-1"/>
        </w:rPr>
        <w:t>определения</w:t>
      </w:r>
      <w:r w:rsidRPr="00BD2F6E">
        <w:rPr>
          <w:spacing w:val="44"/>
        </w:rPr>
        <w:t xml:space="preserve"> </w:t>
      </w:r>
      <w:r w:rsidRPr="00BD2F6E">
        <w:rPr>
          <w:spacing w:val="-1"/>
        </w:rPr>
        <w:t>местоположения</w:t>
      </w:r>
      <w:r w:rsidRPr="00BD2F6E">
        <w:rPr>
          <w:spacing w:val="45"/>
        </w:rPr>
        <w:t xml:space="preserve"> </w:t>
      </w:r>
      <w:r w:rsidRPr="00BD2F6E">
        <w:t>границ</w:t>
      </w:r>
      <w:r w:rsidRPr="00BD2F6E">
        <w:rPr>
          <w:spacing w:val="83"/>
        </w:rPr>
        <w:t xml:space="preserve"> </w:t>
      </w:r>
      <w:r w:rsidRPr="00BD2F6E">
        <w:rPr>
          <w:spacing w:val="-1"/>
        </w:rPr>
        <w:t>образуемых</w:t>
      </w:r>
      <w:r w:rsidRPr="00BD2F6E">
        <w:rPr>
          <w:spacing w:val="-2"/>
        </w:rPr>
        <w:t xml:space="preserve"> </w:t>
      </w:r>
      <w:r w:rsidRPr="00BD2F6E">
        <w:t xml:space="preserve">и (или) </w:t>
      </w:r>
      <w:r w:rsidRPr="00BD2F6E">
        <w:rPr>
          <w:spacing w:val="-1"/>
        </w:rPr>
        <w:t>изменяемых</w:t>
      </w:r>
      <w:r w:rsidRPr="00BD2F6E">
        <w:t xml:space="preserve"> </w:t>
      </w:r>
      <w:r w:rsidRPr="00BD2F6E">
        <w:rPr>
          <w:spacing w:val="-1"/>
        </w:rPr>
        <w:t>лесных</w:t>
      </w:r>
      <w:r w:rsidRPr="00BD2F6E">
        <w:rPr>
          <w:spacing w:val="-2"/>
        </w:rPr>
        <w:t xml:space="preserve"> </w:t>
      </w:r>
      <w:r w:rsidRPr="00BD2F6E">
        <w:t>участков);</w:t>
      </w:r>
    </w:p>
    <w:p w14:paraId="1D8C8E33" w14:textId="77777777" w:rsidR="008476BC" w:rsidRPr="00BD2F6E" w:rsidRDefault="008476BC">
      <w:pPr>
        <w:pStyle w:val="af0"/>
        <w:numPr>
          <w:ilvl w:val="0"/>
          <w:numId w:val="115"/>
        </w:numPr>
        <w:tabs>
          <w:tab w:val="left" w:pos="973"/>
        </w:tabs>
        <w:suppressAutoHyphens w:val="0"/>
        <w:spacing w:after="0" w:line="240" w:lineRule="auto"/>
        <w:ind w:left="0" w:right="282" w:firstLine="709"/>
      </w:pPr>
      <w:r w:rsidRPr="00BD2F6E">
        <w:t>сведения</w:t>
      </w:r>
      <w:r w:rsidRPr="00BD2F6E">
        <w:rPr>
          <w:spacing w:val="26"/>
        </w:rPr>
        <w:t xml:space="preserve"> </w:t>
      </w:r>
      <w:r w:rsidRPr="00BD2F6E">
        <w:t>о</w:t>
      </w:r>
      <w:r w:rsidRPr="00BD2F6E">
        <w:rPr>
          <w:spacing w:val="27"/>
        </w:rPr>
        <w:t xml:space="preserve"> </w:t>
      </w:r>
      <w:r w:rsidRPr="00BD2F6E">
        <w:t>границах</w:t>
      </w:r>
      <w:r w:rsidRPr="00BD2F6E">
        <w:rPr>
          <w:spacing w:val="27"/>
        </w:rPr>
        <w:t xml:space="preserve"> </w:t>
      </w:r>
      <w:r w:rsidRPr="00BD2F6E">
        <w:rPr>
          <w:spacing w:val="-1"/>
        </w:rPr>
        <w:t>территории,</w:t>
      </w:r>
      <w:r w:rsidRPr="00BD2F6E">
        <w:rPr>
          <w:spacing w:val="27"/>
        </w:rPr>
        <w:t xml:space="preserve"> </w:t>
      </w:r>
      <w:r w:rsidRPr="00BD2F6E">
        <w:t>в</w:t>
      </w:r>
      <w:r w:rsidRPr="00BD2F6E">
        <w:rPr>
          <w:spacing w:val="26"/>
        </w:rPr>
        <w:t xml:space="preserve"> </w:t>
      </w:r>
      <w:r w:rsidRPr="00BD2F6E">
        <w:t>отношении</w:t>
      </w:r>
      <w:r w:rsidRPr="00BD2F6E">
        <w:rPr>
          <w:spacing w:val="27"/>
        </w:rPr>
        <w:t xml:space="preserve"> </w:t>
      </w:r>
      <w:r w:rsidRPr="00BD2F6E">
        <w:rPr>
          <w:spacing w:val="-1"/>
        </w:rPr>
        <w:t>которой</w:t>
      </w:r>
      <w:r w:rsidRPr="00BD2F6E">
        <w:rPr>
          <w:spacing w:val="26"/>
        </w:rPr>
        <w:t xml:space="preserve"> </w:t>
      </w:r>
      <w:r w:rsidRPr="00BD2F6E">
        <w:t>утвержден</w:t>
      </w:r>
      <w:r w:rsidRPr="00BD2F6E">
        <w:rPr>
          <w:spacing w:val="27"/>
        </w:rPr>
        <w:t xml:space="preserve"> </w:t>
      </w:r>
      <w:r w:rsidRPr="00BD2F6E">
        <w:t>проект</w:t>
      </w:r>
      <w:r w:rsidRPr="00BD2F6E">
        <w:rPr>
          <w:spacing w:val="26"/>
        </w:rPr>
        <w:t xml:space="preserve"> </w:t>
      </w:r>
      <w:r w:rsidRPr="00BD2F6E">
        <w:t>межевания,</w:t>
      </w:r>
      <w:r w:rsidRPr="00BD2F6E">
        <w:rPr>
          <w:spacing w:val="34"/>
        </w:rPr>
        <w:t xml:space="preserve"> </w:t>
      </w:r>
      <w:r w:rsidRPr="00BD2F6E">
        <w:t>содержащие</w:t>
      </w:r>
      <w:r w:rsidRPr="00BD2F6E">
        <w:rPr>
          <w:spacing w:val="53"/>
        </w:rPr>
        <w:t xml:space="preserve"> </w:t>
      </w:r>
      <w:r w:rsidRPr="00BD2F6E">
        <w:t>перечень</w:t>
      </w:r>
      <w:r w:rsidRPr="00BD2F6E">
        <w:rPr>
          <w:spacing w:val="53"/>
        </w:rPr>
        <w:t xml:space="preserve"> </w:t>
      </w:r>
      <w:r w:rsidRPr="00BD2F6E">
        <w:rPr>
          <w:spacing w:val="-1"/>
        </w:rPr>
        <w:t>координат</w:t>
      </w:r>
      <w:r w:rsidRPr="00BD2F6E">
        <w:rPr>
          <w:spacing w:val="53"/>
        </w:rPr>
        <w:t xml:space="preserve"> </w:t>
      </w:r>
      <w:r w:rsidRPr="00BD2F6E">
        <w:t>характерных</w:t>
      </w:r>
      <w:r w:rsidRPr="00BD2F6E">
        <w:rPr>
          <w:spacing w:val="54"/>
        </w:rPr>
        <w:t xml:space="preserve"> </w:t>
      </w:r>
      <w:r w:rsidRPr="00BD2F6E">
        <w:t>точек</w:t>
      </w:r>
      <w:r w:rsidRPr="00BD2F6E">
        <w:rPr>
          <w:spacing w:val="53"/>
        </w:rPr>
        <w:t xml:space="preserve"> </w:t>
      </w:r>
      <w:r w:rsidRPr="00BD2F6E">
        <w:t>этих</w:t>
      </w:r>
      <w:r w:rsidRPr="00BD2F6E">
        <w:rPr>
          <w:spacing w:val="53"/>
        </w:rPr>
        <w:t xml:space="preserve"> </w:t>
      </w:r>
      <w:r w:rsidRPr="00BD2F6E">
        <w:t>границ</w:t>
      </w:r>
      <w:r w:rsidRPr="00BD2F6E">
        <w:rPr>
          <w:spacing w:val="54"/>
        </w:rPr>
        <w:t xml:space="preserve"> </w:t>
      </w:r>
      <w:r w:rsidRPr="00BD2F6E">
        <w:t>в</w:t>
      </w:r>
      <w:r w:rsidRPr="00BD2F6E">
        <w:rPr>
          <w:spacing w:val="53"/>
        </w:rPr>
        <w:t xml:space="preserve"> </w:t>
      </w:r>
      <w:r w:rsidRPr="00BD2F6E">
        <w:t>системе</w:t>
      </w:r>
      <w:r w:rsidRPr="00BD2F6E">
        <w:rPr>
          <w:spacing w:val="54"/>
        </w:rPr>
        <w:t xml:space="preserve"> </w:t>
      </w:r>
      <w:r w:rsidRPr="00BD2F6E">
        <w:rPr>
          <w:spacing w:val="-1"/>
        </w:rPr>
        <w:t>координат,</w:t>
      </w:r>
      <w:r w:rsidRPr="00BD2F6E">
        <w:rPr>
          <w:spacing w:val="33"/>
        </w:rPr>
        <w:t xml:space="preserve"> </w:t>
      </w:r>
      <w:r w:rsidRPr="00BD2F6E">
        <w:rPr>
          <w:spacing w:val="-1"/>
        </w:rPr>
        <w:t>используемой</w:t>
      </w:r>
      <w:r w:rsidRPr="00BD2F6E">
        <w:rPr>
          <w:spacing w:val="26"/>
        </w:rPr>
        <w:t xml:space="preserve"> </w:t>
      </w:r>
      <w:r w:rsidRPr="00BD2F6E">
        <w:t>для</w:t>
      </w:r>
      <w:r w:rsidRPr="00BD2F6E">
        <w:rPr>
          <w:spacing w:val="26"/>
        </w:rPr>
        <w:t xml:space="preserve"> </w:t>
      </w:r>
      <w:r w:rsidRPr="00BD2F6E">
        <w:t>ведения</w:t>
      </w:r>
      <w:r w:rsidRPr="00BD2F6E">
        <w:rPr>
          <w:spacing w:val="26"/>
        </w:rPr>
        <w:t xml:space="preserve"> </w:t>
      </w:r>
      <w:r w:rsidRPr="00BD2F6E">
        <w:t>Единого</w:t>
      </w:r>
      <w:r w:rsidRPr="00BD2F6E">
        <w:rPr>
          <w:spacing w:val="26"/>
        </w:rPr>
        <w:t xml:space="preserve"> </w:t>
      </w:r>
      <w:r w:rsidRPr="00BD2F6E">
        <w:t>государственного</w:t>
      </w:r>
      <w:r w:rsidRPr="00BD2F6E">
        <w:rPr>
          <w:spacing w:val="25"/>
        </w:rPr>
        <w:t xml:space="preserve"> </w:t>
      </w:r>
      <w:r w:rsidRPr="00BD2F6E">
        <w:t>реестра</w:t>
      </w:r>
      <w:r w:rsidRPr="00BD2F6E">
        <w:rPr>
          <w:spacing w:val="26"/>
        </w:rPr>
        <w:t xml:space="preserve"> </w:t>
      </w:r>
      <w:r w:rsidRPr="00BD2F6E">
        <w:t>недвижимости.</w:t>
      </w:r>
      <w:r w:rsidRPr="00BD2F6E">
        <w:rPr>
          <w:spacing w:val="26"/>
        </w:rPr>
        <w:t xml:space="preserve"> </w:t>
      </w:r>
      <w:r w:rsidRPr="00BD2F6E">
        <w:t>Координаты</w:t>
      </w:r>
      <w:r w:rsidRPr="00BD2F6E">
        <w:rPr>
          <w:spacing w:val="22"/>
        </w:rPr>
        <w:t xml:space="preserve"> </w:t>
      </w:r>
      <w:r w:rsidRPr="00BD2F6E">
        <w:t>характерных</w:t>
      </w:r>
      <w:r w:rsidRPr="00BD2F6E">
        <w:rPr>
          <w:spacing w:val="54"/>
        </w:rPr>
        <w:t xml:space="preserve"> </w:t>
      </w:r>
      <w:r w:rsidRPr="00BD2F6E">
        <w:t>точек</w:t>
      </w:r>
      <w:r w:rsidRPr="00BD2F6E">
        <w:rPr>
          <w:spacing w:val="54"/>
        </w:rPr>
        <w:t xml:space="preserve"> </w:t>
      </w:r>
      <w:r w:rsidRPr="00BD2F6E">
        <w:t>границ</w:t>
      </w:r>
      <w:r w:rsidRPr="00BD2F6E">
        <w:rPr>
          <w:spacing w:val="55"/>
        </w:rPr>
        <w:t xml:space="preserve"> </w:t>
      </w:r>
      <w:r w:rsidRPr="00BD2F6E">
        <w:rPr>
          <w:spacing w:val="-1"/>
        </w:rPr>
        <w:t>территории,</w:t>
      </w:r>
      <w:r w:rsidRPr="00BD2F6E">
        <w:rPr>
          <w:spacing w:val="54"/>
        </w:rPr>
        <w:t xml:space="preserve"> </w:t>
      </w:r>
      <w:r w:rsidRPr="00BD2F6E">
        <w:t>в</w:t>
      </w:r>
      <w:r w:rsidRPr="00BD2F6E">
        <w:rPr>
          <w:spacing w:val="54"/>
        </w:rPr>
        <w:t xml:space="preserve"> </w:t>
      </w:r>
      <w:r w:rsidRPr="00BD2F6E">
        <w:t>отношении</w:t>
      </w:r>
      <w:r w:rsidRPr="00BD2F6E">
        <w:rPr>
          <w:spacing w:val="54"/>
        </w:rPr>
        <w:t xml:space="preserve"> </w:t>
      </w:r>
      <w:r w:rsidRPr="00BD2F6E">
        <w:rPr>
          <w:spacing w:val="-1"/>
        </w:rPr>
        <w:t>которой</w:t>
      </w:r>
      <w:r w:rsidRPr="00BD2F6E">
        <w:rPr>
          <w:spacing w:val="53"/>
        </w:rPr>
        <w:t xml:space="preserve"> </w:t>
      </w:r>
      <w:r w:rsidRPr="00BD2F6E">
        <w:t>утвержден</w:t>
      </w:r>
      <w:r w:rsidRPr="00BD2F6E">
        <w:rPr>
          <w:spacing w:val="55"/>
        </w:rPr>
        <w:t xml:space="preserve"> </w:t>
      </w:r>
      <w:r w:rsidRPr="00BD2F6E">
        <w:t>проект</w:t>
      </w:r>
      <w:r w:rsidRPr="00BD2F6E">
        <w:rPr>
          <w:spacing w:val="54"/>
        </w:rPr>
        <w:t xml:space="preserve"> </w:t>
      </w:r>
      <w:r w:rsidRPr="00BD2F6E">
        <w:t>межевания,</w:t>
      </w:r>
      <w:r w:rsidRPr="00BD2F6E">
        <w:rPr>
          <w:spacing w:val="34"/>
        </w:rPr>
        <w:t xml:space="preserve"> </w:t>
      </w:r>
      <w:r w:rsidRPr="00BD2F6E">
        <w:rPr>
          <w:spacing w:val="-1"/>
        </w:rPr>
        <w:t>определяются</w:t>
      </w:r>
      <w:r w:rsidRPr="00BD2F6E">
        <w:rPr>
          <w:spacing w:val="22"/>
        </w:rPr>
        <w:t xml:space="preserve"> </w:t>
      </w:r>
      <w:r w:rsidRPr="00BD2F6E">
        <w:t>в</w:t>
      </w:r>
      <w:r w:rsidRPr="00BD2F6E">
        <w:rPr>
          <w:spacing w:val="22"/>
        </w:rPr>
        <w:t xml:space="preserve"> </w:t>
      </w:r>
      <w:r w:rsidRPr="00BD2F6E">
        <w:rPr>
          <w:spacing w:val="-1"/>
        </w:rPr>
        <w:t>соответствии</w:t>
      </w:r>
      <w:r w:rsidRPr="00BD2F6E">
        <w:rPr>
          <w:spacing w:val="22"/>
        </w:rPr>
        <w:t xml:space="preserve"> </w:t>
      </w:r>
      <w:r w:rsidRPr="00BD2F6E">
        <w:t>с</w:t>
      </w:r>
      <w:r w:rsidRPr="00BD2F6E">
        <w:rPr>
          <w:spacing w:val="22"/>
        </w:rPr>
        <w:t xml:space="preserve"> </w:t>
      </w:r>
      <w:r w:rsidRPr="00BD2F6E">
        <w:t>требованиями</w:t>
      </w:r>
      <w:r w:rsidRPr="00BD2F6E">
        <w:rPr>
          <w:spacing w:val="21"/>
        </w:rPr>
        <w:t xml:space="preserve"> </w:t>
      </w:r>
      <w:r w:rsidRPr="00BD2F6E">
        <w:t>к</w:t>
      </w:r>
      <w:r w:rsidRPr="00BD2F6E">
        <w:rPr>
          <w:spacing w:val="22"/>
        </w:rPr>
        <w:t xml:space="preserve"> </w:t>
      </w:r>
      <w:r w:rsidRPr="00BD2F6E">
        <w:t>точности</w:t>
      </w:r>
      <w:r w:rsidRPr="00BD2F6E">
        <w:rPr>
          <w:spacing w:val="22"/>
        </w:rPr>
        <w:t xml:space="preserve"> </w:t>
      </w:r>
      <w:r w:rsidRPr="00BD2F6E">
        <w:rPr>
          <w:spacing w:val="-1"/>
        </w:rPr>
        <w:t>определения</w:t>
      </w:r>
      <w:r w:rsidRPr="00BD2F6E">
        <w:rPr>
          <w:spacing w:val="22"/>
        </w:rPr>
        <w:t xml:space="preserve"> </w:t>
      </w:r>
      <w:r w:rsidRPr="00BD2F6E">
        <w:t>координат</w:t>
      </w:r>
      <w:r w:rsidRPr="00BD2F6E">
        <w:rPr>
          <w:spacing w:val="22"/>
        </w:rPr>
        <w:t xml:space="preserve"> </w:t>
      </w:r>
      <w:r w:rsidRPr="00BD2F6E">
        <w:t>характерных</w:t>
      </w:r>
      <w:r w:rsidRPr="00BD2F6E">
        <w:rPr>
          <w:spacing w:val="66"/>
        </w:rPr>
        <w:t xml:space="preserve"> </w:t>
      </w:r>
      <w:r w:rsidRPr="00BD2F6E">
        <w:t>точек</w:t>
      </w:r>
      <w:r w:rsidRPr="00BD2F6E">
        <w:rPr>
          <w:spacing w:val="12"/>
        </w:rPr>
        <w:t xml:space="preserve"> </w:t>
      </w:r>
      <w:r w:rsidRPr="00BD2F6E">
        <w:rPr>
          <w:spacing w:val="-1"/>
        </w:rPr>
        <w:t>границ,</w:t>
      </w:r>
      <w:r w:rsidRPr="00BD2F6E">
        <w:rPr>
          <w:spacing w:val="11"/>
        </w:rPr>
        <w:t xml:space="preserve"> </w:t>
      </w:r>
      <w:r w:rsidRPr="00BD2F6E">
        <w:t>установленных</w:t>
      </w:r>
      <w:r w:rsidRPr="00BD2F6E">
        <w:rPr>
          <w:spacing w:val="12"/>
        </w:rPr>
        <w:t xml:space="preserve"> </w:t>
      </w:r>
      <w:r w:rsidRPr="00BD2F6E">
        <w:t>в</w:t>
      </w:r>
      <w:r w:rsidRPr="00BD2F6E">
        <w:rPr>
          <w:spacing w:val="13"/>
        </w:rPr>
        <w:t xml:space="preserve"> </w:t>
      </w:r>
      <w:r w:rsidRPr="00BD2F6E">
        <w:rPr>
          <w:spacing w:val="-1"/>
        </w:rPr>
        <w:t>соответствии</w:t>
      </w:r>
      <w:r w:rsidRPr="00BD2F6E">
        <w:rPr>
          <w:spacing w:val="13"/>
        </w:rPr>
        <w:t xml:space="preserve"> </w:t>
      </w:r>
      <w:r w:rsidRPr="00BD2F6E">
        <w:t>с</w:t>
      </w:r>
      <w:r w:rsidRPr="00BD2F6E">
        <w:rPr>
          <w:spacing w:val="13"/>
        </w:rPr>
        <w:t xml:space="preserve"> </w:t>
      </w:r>
      <w:r w:rsidRPr="00BD2F6E">
        <w:rPr>
          <w:spacing w:val="-1"/>
        </w:rPr>
        <w:t>Градостроительным</w:t>
      </w:r>
      <w:r w:rsidRPr="00BD2F6E">
        <w:rPr>
          <w:spacing w:val="13"/>
        </w:rPr>
        <w:t xml:space="preserve"> </w:t>
      </w:r>
      <w:r w:rsidRPr="00BD2F6E">
        <w:t>кодексом</w:t>
      </w:r>
      <w:r w:rsidRPr="00BD2F6E">
        <w:rPr>
          <w:spacing w:val="13"/>
        </w:rPr>
        <w:t xml:space="preserve"> </w:t>
      </w:r>
      <w:r w:rsidRPr="00BD2F6E">
        <w:t>РФ</w:t>
      </w:r>
      <w:r w:rsidRPr="00BD2F6E">
        <w:rPr>
          <w:spacing w:val="11"/>
        </w:rPr>
        <w:t xml:space="preserve"> </w:t>
      </w:r>
      <w:r w:rsidRPr="00BD2F6E">
        <w:t>для</w:t>
      </w:r>
      <w:r w:rsidRPr="00BD2F6E">
        <w:rPr>
          <w:spacing w:val="67"/>
        </w:rPr>
        <w:t xml:space="preserve"> </w:t>
      </w:r>
      <w:r w:rsidRPr="00BD2F6E">
        <w:rPr>
          <w:spacing w:val="-1"/>
        </w:rPr>
        <w:t>территориальных</w:t>
      </w:r>
      <w:r w:rsidRPr="00BD2F6E">
        <w:t xml:space="preserve"> зон.</w:t>
      </w:r>
    </w:p>
    <w:p w14:paraId="3437FCFD" w14:textId="77777777" w:rsidR="008476BC" w:rsidRPr="00BD2F6E" w:rsidRDefault="008476BC">
      <w:pPr>
        <w:pStyle w:val="af0"/>
        <w:numPr>
          <w:ilvl w:val="0"/>
          <w:numId w:val="117"/>
        </w:numPr>
        <w:tabs>
          <w:tab w:val="left" w:pos="925"/>
        </w:tabs>
        <w:suppressAutoHyphens w:val="0"/>
        <w:spacing w:after="0" w:line="240" w:lineRule="auto"/>
        <w:ind w:left="0" w:right="282" w:firstLine="709"/>
      </w:pPr>
      <w:r w:rsidRPr="00BD2F6E">
        <w:t xml:space="preserve">На чертежах </w:t>
      </w:r>
      <w:r w:rsidRPr="00BD2F6E">
        <w:rPr>
          <w:spacing w:val="-1"/>
        </w:rPr>
        <w:t>межевания</w:t>
      </w:r>
      <w:r w:rsidRPr="00BD2F6E">
        <w:t xml:space="preserve"> территории отображаются:</w:t>
      </w:r>
    </w:p>
    <w:p w14:paraId="62F1542B" w14:textId="77777777" w:rsidR="008476BC" w:rsidRPr="00BD2F6E" w:rsidRDefault="008476BC">
      <w:pPr>
        <w:pStyle w:val="af0"/>
        <w:numPr>
          <w:ilvl w:val="0"/>
          <w:numId w:val="114"/>
        </w:numPr>
        <w:tabs>
          <w:tab w:val="left" w:pos="1023"/>
        </w:tabs>
        <w:suppressAutoHyphens w:val="0"/>
        <w:spacing w:after="0" w:line="240" w:lineRule="auto"/>
        <w:ind w:left="0" w:right="282" w:firstLine="709"/>
      </w:pPr>
      <w:r w:rsidRPr="00BD2F6E">
        <w:t>границы</w:t>
      </w:r>
      <w:r w:rsidRPr="00BD2F6E">
        <w:rPr>
          <w:spacing w:val="17"/>
        </w:rPr>
        <w:t xml:space="preserve"> </w:t>
      </w:r>
      <w:r w:rsidRPr="00BD2F6E">
        <w:t>планируемых</w:t>
      </w:r>
      <w:r w:rsidRPr="00BD2F6E">
        <w:rPr>
          <w:spacing w:val="17"/>
        </w:rPr>
        <w:t xml:space="preserve"> </w:t>
      </w:r>
      <w:r w:rsidRPr="00BD2F6E">
        <w:t>(в</w:t>
      </w:r>
      <w:r w:rsidRPr="00BD2F6E">
        <w:rPr>
          <w:spacing w:val="17"/>
        </w:rPr>
        <w:t xml:space="preserve"> </w:t>
      </w:r>
      <w:r w:rsidRPr="00BD2F6E">
        <w:t>случае,</w:t>
      </w:r>
      <w:r w:rsidRPr="00BD2F6E">
        <w:rPr>
          <w:spacing w:val="18"/>
        </w:rPr>
        <w:t xml:space="preserve"> </w:t>
      </w:r>
      <w:r w:rsidRPr="00BD2F6E">
        <w:t>если</w:t>
      </w:r>
      <w:r w:rsidRPr="00BD2F6E">
        <w:rPr>
          <w:spacing w:val="17"/>
        </w:rPr>
        <w:t xml:space="preserve"> </w:t>
      </w:r>
      <w:r w:rsidRPr="00BD2F6E">
        <w:rPr>
          <w:spacing w:val="-1"/>
        </w:rPr>
        <w:t>подготовка</w:t>
      </w:r>
      <w:r w:rsidRPr="00BD2F6E">
        <w:rPr>
          <w:spacing w:val="18"/>
        </w:rPr>
        <w:t xml:space="preserve"> </w:t>
      </w:r>
      <w:r w:rsidRPr="00BD2F6E">
        <w:t>проекта</w:t>
      </w:r>
      <w:r w:rsidRPr="00BD2F6E">
        <w:rPr>
          <w:spacing w:val="17"/>
        </w:rPr>
        <w:t xml:space="preserve"> </w:t>
      </w:r>
      <w:r w:rsidRPr="00BD2F6E">
        <w:t>межевания</w:t>
      </w:r>
      <w:r w:rsidRPr="00BD2F6E">
        <w:rPr>
          <w:spacing w:val="21"/>
        </w:rPr>
        <w:t xml:space="preserve"> </w:t>
      </w:r>
      <w:r w:rsidRPr="00BD2F6E">
        <w:rPr>
          <w:spacing w:val="-1"/>
        </w:rPr>
        <w:t>территории</w:t>
      </w:r>
      <w:r w:rsidRPr="00BD2F6E">
        <w:rPr>
          <w:spacing w:val="36"/>
        </w:rPr>
        <w:t xml:space="preserve"> </w:t>
      </w:r>
      <w:r w:rsidRPr="00BD2F6E">
        <w:rPr>
          <w:spacing w:val="-1"/>
        </w:rPr>
        <w:t>осуществляется</w:t>
      </w:r>
      <w:r w:rsidRPr="00BD2F6E">
        <w:rPr>
          <w:spacing w:val="54"/>
        </w:rPr>
        <w:t xml:space="preserve"> </w:t>
      </w:r>
      <w:r w:rsidRPr="00BD2F6E">
        <w:t>в</w:t>
      </w:r>
      <w:r w:rsidRPr="00BD2F6E">
        <w:rPr>
          <w:spacing w:val="53"/>
        </w:rPr>
        <w:t xml:space="preserve"> </w:t>
      </w:r>
      <w:r w:rsidRPr="00BD2F6E">
        <w:t>составе</w:t>
      </w:r>
      <w:r w:rsidRPr="00BD2F6E">
        <w:rPr>
          <w:spacing w:val="53"/>
        </w:rPr>
        <w:t xml:space="preserve"> </w:t>
      </w:r>
      <w:r w:rsidRPr="00BD2F6E">
        <w:t>проекта</w:t>
      </w:r>
      <w:r w:rsidRPr="00BD2F6E">
        <w:rPr>
          <w:spacing w:val="53"/>
        </w:rPr>
        <w:t xml:space="preserve"> </w:t>
      </w:r>
      <w:r w:rsidRPr="00BD2F6E">
        <w:t>планировки</w:t>
      </w:r>
      <w:r w:rsidRPr="00BD2F6E">
        <w:rPr>
          <w:spacing w:val="53"/>
        </w:rPr>
        <w:t xml:space="preserve"> </w:t>
      </w:r>
      <w:r w:rsidRPr="00BD2F6E">
        <w:t>территории)</w:t>
      </w:r>
      <w:r w:rsidRPr="00BD2F6E">
        <w:rPr>
          <w:spacing w:val="53"/>
        </w:rPr>
        <w:t xml:space="preserve"> </w:t>
      </w:r>
      <w:r w:rsidRPr="00BD2F6E">
        <w:t>и</w:t>
      </w:r>
      <w:r w:rsidRPr="00BD2F6E">
        <w:rPr>
          <w:spacing w:val="53"/>
        </w:rPr>
        <w:t xml:space="preserve"> </w:t>
      </w:r>
      <w:r w:rsidRPr="00BD2F6E">
        <w:rPr>
          <w:spacing w:val="-1"/>
        </w:rPr>
        <w:t>существующих</w:t>
      </w:r>
      <w:r w:rsidRPr="00BD2F6E">
        <w:rPr>
          <w:spacing w:val="53"/>
        </w:rPr>
        <w:t xml:space="preserve"> </w:t>
      </w:r>
      <w:r w:rsidRPr="00BD2F6E">
        <w:t>элементов</w:t>
      </w:r>
      <w:r w:rsidRPr="00BD2F6E">
        <w:rPr>
          <w:spacing w:val="45"/>
        </w:rPr>
        <w:t xml:space="preserve"> </w:t>
      </w:r>
      <w:r w:rsidRPr="00BD2F6E">
        <w:t>планировочной структуры;</w:t>
      </w:r>
    </w:p>
    <w:p w14:paraId="5F36E2CA" w14:textId="77777777" w:rsidR="008476BC" w:rsidRPr="00BD2F6E" w:rsidRDefault="008476BC">
      <w:pPr>
        <w:pStyle w:val="af0"/>
        <w:numPr>
          <w:ilvl w:val="0"/>
          <w:numId w:val="114"/>
        </w:numPr>
        <w:tabs>
          <w:tab w:val="left" w:pos="1023"/>
        </w:tabs>
        <w:suppressAutoHyphens w:val="0"/>
        <w:spacing w:after="0" w:line="240" w:lineRule="auto"/>
        <w:ind w:left="0" w:right="282" w:firstLine="709"/>
      </w:pPr>
      <w:r w:rsidRPr="00BD2F6E">
        <w:t>красные</w:t>
      </w:r>
      <w:r w:rsidRPr="00BD2F6E">
        <w:rPr>
          <w:spacing w:val="16"/>
        </w:rPr>
        <w:t xml:space="preserve"> </w:t>
      </w:r>
      <w:r w:rsidRPr="00BD2F6E">
        <w:t>линии,</w:t>
      </w:r>
      <w:r w:rsidRPr="00BD2F6E">
        <w:rPr>
          <w:spacing w:val="16"/>
        </w:rPr>
        <w:t xml:space="preserve"> </w:t>
      </w:r>
      <w:r w:rsidRPr="00BD2F6E">
        <w:t>утвержденные</w:t>
      </w:r>
      <w:r w:rsidRPr="00BD2F6E">
        <w:rPr>
          <w:spacing w:val="17"/>
        </w:rPr>
        <w:t xml:space="preserve"> </w:t>
      </w:r>
      <w:r w:rsidRPr="00BD2F6E">
        <w:t>в</w:t>
      </w:r>
      <w:r w:rsidRPr="00BD2F6E">
        <w:rPr>
          <w:spacing w:val="17"/>
        </w:rPr>
        <w:t xml:space="preserve"> </w:t>
      </w:r>
      <w:r w:rsidRPr="00BD2F6E">
        <w:t>составе</w:t>
      </w:r>
      <w:r w:rsidRPr="00BD2F6E">
        <w:rPr>
          <w:spacing w:val="17"/>
        </w:rPr>
        <w:t xml:space="preserve"> </w:t>
      </w:r>
      <w:r w:rsidRPr="00BD2F6E">
        <w:t>проекта</w:t>
      </w:r>
      <w:r w:rsidRPr="00BD2F6E">
        <w:rPr>
          <w:spacing w:val="17"/>
        </w:rPr>
        <w:t xml:space="preserve"> </w:t>
      </w:r>
      <w:r w:rsidRPr="00BD2F6E">
        <w:rPr>
          <w:spacing w:val="-1"/>
        </w:rPr>
        <w:t>планировки</w:t>
      </w:r>
      <w:r w:rsidRPr="00BD2F6E">
        <w:rPr>
          <w:spacing w:val="17"/>
        </w:rPr>
        <w:t xml:space="preserve"> </w:t>
      </w:r>
      <w:r w:rsidRPr="00BD2F6E">
        <w:t>территории,</w:t>
      </w:r>
      <w:r w:rsidRPr="00BD2F6E">
        <w:rPr>
          <w:spacing w:val="17"/>
        </w:rPr>
        <w:t xml:space="preserve"> </w:t>
      </w:r>
      <w:r w:rsidRPr="00BD2F6E">
        <w:t>или</w:t>
      </w:r>
      <w:r w:rsidRPr="00BD2F6E">
        <w:rPr>
          <w:spacing w:val="18"/>
        </w:rPr>
        <w:t xml:space="preserve"> </w:t>
      </w:r>
      <w:r w:rsidRPr="00BD2F6E">
        <w:t>красные</w:t>
      </w:r>
      <w:r w:rsidRPr="00BD2F6E">
        <w:rPr>
          <w:spacing w:val="28"/>
        </w:rPr>
        <w:t xml:space="preserve"> </w:t>
      </w:r>
      <w:r w:rsidRPr="00BD2F6E">
        <w:t>линии,</w:t>
      </w:r>
      <w:r w:rsidRPr="00BD2F6E">
        <w:rPr>
          <w:spacing w:val="-1"/>
        </w:rPr>
        <w:t xml:space="preserve"> </w:t>
      </w:r>
      <w:r w:rsidRPr="00BD2F6E">
        <w:t>утверждаемые,</w:t>
      </w:r>
      <w:r w:rsidRPr="00BD2F6E">
        <w:rPr>
          <w:spacing w:val="-2"/>
        </w:rPr>
        <w:t xml:space="preserve"> </w:t>
      </w:r>
      <w:r w:rsidRPr="00BD2F6E">
        <w:rPr>
          <w:spacing w:val="-1"/>
        </w:rPr>
        <w:t>изменяемые</w:t>
      </w:r>
      <w:r w:rsidRPr="00BD2F6E">
        <w:t xml:space="preserve"> проектом межевания территории в </w:t>
      </w:r>
      <w:r w:rsidRPr="00BD2F6E">
        <w:rPr>
          <w:spacing w:val="-1"/>
        </w:rPr>
        <w:t>соответствии</w:t>
      </w:r>
      <w:r w:rsidRPr="00BD2F6E">
        <w:t xml:space="preserve"> с </w:t>
      </w:r>
      <w:r w:rsidRPr="00BD2F6E">
        <w:rPr>
          <w:spacing w:val="-1"/>
        </w:rPr>
        <w:t>пунктом</w:t>
      </w:r>
      <w:r w:rsidRPr="00BD2F6E">
        <w:t xml:space="preserve"> 2</w:t>
      </w:r>
      <w:r w:rsidRPr="00BD2F6E">
        <w:rPr>
          <w:spacing w:val="54"/>
        </w:rPr>
        <w:t xml:space="preserve"> </w:t>
      </w:r>
      <w:r w:rsidRPr="00BD2F6E">
        <w:t>части 2</w:t>
      </w:r>
      <w:r w:rsidRPr="00BD2F6E">
        <w:rPr>
          <w:spacing w:val="-1"/>
        </w:rPr>
        <w:t xml:space="preserve"> настоящей</w:t>
      </w:r>
      <w:r w:rsidRPr="00BD2F6E">
        <w:t xml:space="preserve"> </w:t>
      </w:r>
      <w:r w:rsidRPr="00BD2F6E">
        <w:rPr>
          <w:spacing w:val="-1"/>
        </w:rPr>
        <w:t>статьи;</w:t>
      </w:r>
    </w:p>
    <w:p w14:paraId="57A7522C" w14:textId="77777777" w:rsidR="008476BC" w:rsidRPr="00BD2F6E" w:rsidRDefault="008476BC">
      <w:pPr>
        <w:pStyle w:val="af0"/>
        <w:numPr>
          <w:ilvl w:val="0"/>
          <w:numId w:val="114"/>
        </w:numPr>
        <w:tabs>
          <w:tab w:val="left" w:pos="1036"/>
        </w:tabs>
        <w:suppressAutoHyphens w:val="0"/>
        <w:spacing w:after="0" w:line="240" w:lineRule="auto"/>
        <w:ind w:left="0" w:right="282" w:firstLine="709"/>
      </w:pPr>
      <w:r w:rsidRPr="00BD2F6E">
        <w:t>линии</w:t>
      </w:r>
      <w:r w:rsidRPr="00BD2F6E">
        <w:rPr>
          <w:spacing w:val="30"/>
        </w:rPr>
        <w:t xml:space="preserve"> </w:t>
      </w:r>
      <w:r w:rsidRPr="00BD2F6E">
        <w:rPr>
          <w:spacing w:val="-1"/>
        </w:rPr>
        <w:t>отступа</w:t>
      </w:r>
      <w:r w:rsidRPr="00BD2F6E">
        <w:rPr>
          <w:spacing w:val="30"/>
        </w:rPr>
        <w:t xml:space="preserve"> </w:t>
      </w:r>
      <w:r w:rsidRPr="00BD2F6E">
        <w:t>от</w:t>
      </w:r>
      <w:r w:rsidRPr="00BD2F6E">
        <w:rPr>
          <w:spacing w:val="29"/>
        </w:rPr>
        <w:t xml:space="preserve"> </w:t>
      </w:r>
      <w:r w:rsidRPr="00BD2F6E">
        <w:rPr>
          <w:spacing w:val="-1"/>
        </w:rPr>
        <w:t>красных</w:t>
      </w:r>
      <w:r w:rsidRPr="00BD2F6E">
        <w:rPr>
          <w:spacing w:val="29"/>
        </w:rPr>
        <w:t xml:space="preserve"> </w:t>
      </w:r>
      <w:r w:rsidRPr="00BD2F6E">
        <w:t>линий</w:t>
      </w:r>
      <w:r w:rsidRPr="00BD2F6E">
        <w:rPr>
          <w:spacing w:val="30"/>
        </w:rPr>
        <w:t xml:space="preserve"> </w:t>
      </w:r>
      <w:r w:rsidRPr="00BD2F6E">
        <w:t>в</w:t>
      </w:r>
      <w:r w:rsidRPr="00BD2F6E">
        <w:rPr>
          <w:spacing w:val="29"/>
        </w:rPr>
        <w:t xml:space="preserve"> </w:t>
      </w:r>
      <w:r w:rsidRPr="00BD2F6E">
        <w:t>целях</w:t>
      </w:r>
      <w:r w:rsidRPr="00BD2F6E">
        <w:rPr>
          <w:spacing w:val="29"/>
        </w:rPr>
        <w:t xml:space="preserve"> </w:t>
      </w:r>
      <w:r w:rsidRPr="00BD2F6E">
        <w:rPr>
          <w:spacing w:val="-1"/>
        </w:rPr>
        <w:t>определения</w:t>
      </w:r>
      <w:r w:rsidRPr="00BD2F6E">
        <w:rPr>
          <w:spacing w:val="29"/>
        </w:rPr>
        <w:t xml:space="preserve"> </w:t>
      </w:r>
      <w:r w:rsidRPr="00BD2F6E">
        <w:t>мест</w:t>
      </w:r>
      <w:r w:rsidRPr="00BD2F6E">
        <w:rPr>
          <w:spacing w:val="29"/>
        </w:rPr>
        <w:t xml:space="preserve"> </w:t>
      </w:r>
      <w:r w:rsidRPr="00BD2F6E">
        <w:rPr>
          <w:spacing w:val="-1"/>
        </w:rPr>
        <w:t>допустимого</w:t>
      </w:r>
      <w:r w:rsidRPr="00BD2F6E">
        <w:rPr>
          <w:spacing w:val="30"/>
        </w:rPr>
        <w:t xml:space="preserve"> </w:t>
      </w:r>
      <w:r w:rsidRPr="00BD2F6E">
        <w:rPr>
          <w:spacing w:val="-1"/>
        </w:rPr>
        <w:t>размещения</w:t>
      </w:r>
      <w:r w:rsidRPr="00BD2F6E">
        <w:rPr>
          <w:spacing w:val="75"/>
        </w:rPr>
        <w:t xml:space="preserve"> </w:t>
      </w:r>
      <w:r w:rsidRPr="00BD2F6E">
        <w:t>зданий, строений, сооружений;</w:t>
      </w:r>
    </w:p>
    <w:p w14:paraId="49084650" w14:textId="77777777" w:rsidR="008476BC" w:rsidRPr="00BD2F6E" w:rsidRDefault="008476BC">
      <w:pPr>
        <w:pStyle w:val="af0"/>
        <w:numPr>
          <w:ilvl w:val="0"/>
          <w:numId w:val="114"/>
        </w:numPr>
        <w:tabs>
          <w:tab w:val="left" w:pos="1036"/>
        </w:tabs>
        <w:suppressAutoHyphens w:val="0"/>
        <w:spacing w:after="0" w:line="240" w:lineRule="auto"/>
        <w:ind w:left="0" w:right="282" w:firstLine="709"/>
      </w:pPr>
      <w:r w:rsidRPr="00BD2F6E">
        <w:t>границы</w:t>
      </w:r>
      <w:r w:rsidRPr="00BD2F6E">
        <w:rPr>
          <w:spacing w:val="30"/>
        </w:rPr>
        <w:t xml:space="preserve"> </w:t>
      </w:r>
      <w:r w:rsidRPr="00BD2F6E">
        <w:rPr>
          <w:spacing w:val="-1"/>
        </w:rPr>
        <w:t>образуемых</w:t>
      </w:r>
      <w:r w:rsidRPr="00BD2F6E">
        <w:rPr>
          <w:spacing w:val="30"/>
        </w:rPr>
        <w:t xml:space="preserve"> </w:t>
      </w:r>
      <w:r w:rsidRPr="00BD2F6E">
        <w:t>и</w:t>
      </w:r>
      <w:r w:rsidRPr="00BD2F6E">
        <w:rPr>
          <w:spacing w:val="30"/>
        </w:rPr>
        <w:t xml:space="preserve"> </w:t>
      </w:r>
      <w:r w:rsidRPr="00BD2F6E">
        <w:t>(или)</w:t>
      </w:r>
      <w:r w:rsidRPr="00BD2F6E">
        <w:rPr>
          <w:spacing w:val="30"/>
        </w:rPr>
        <w:t xml:space="preserve"> </w:t>
      </w:r>
      <w:r w:rsidRPr="00BD2F6E">
        <w:rPr>
          <w:spacing w:val="-1"/>
        </w:rPr>
        <w:t>изменяемых</w:t>
      </w:r>
      <w:r w:rsidRPr="00BD2F6E">
        <w:rPr>
          <w:spacing w:val="33"/>
        </w:rPr>
        <w:t xml:space="preserve"> </w:t>
      </w:r>
      <w:r w:rsidRPr="00BD2F6E">
        <w:rPr>
          <w:spacing w:val="-1"/>
        </w:rPr>
        <w:t>земельных</w:t>
      </w:r>
      <w:r w:rsidRPr="00BD2F6E">
        <w:rPr>
          <w:spacing w:val="29"/>
        </w:rPr>
        <w:t xml:space="preserve"> </w:t>
      </w:r>
      <w:r w:rsidRPr="00BD2F6E">
        <w:t>участков,</w:t>
      </w:r>
      <w:r w:rsidRPr="00BD2F6E">
        <w:rPr>
          <w:spacing w:val="29"/>
        </w:rPr>
        <w:t xml:space="preserve"> </w:t>
      </w:r>
      <w:r w:rsidRPr="00BD2F6E">
        <w:t>условные</w:t>
      </w:r>
      <w:r w:rsidRPr="00BD2F6E">
        <w:rPr>
          <w:spacing w:val="30"/>
        </w:rPr>
        <w:t xml:space="preserve"> </w:t>
      </w:r>
      <w:r w:rsidRPr="00BD2F6E">
        <w:rPr>
          <w:spacing w:val="-1"/>
        </w:rPr>
        <w:t>номера</w:t>
      </w:r>
      <w:r w:rsidRPr="00BD2F6E">
        <w:rPr>
          <w:spacing w:val="53"/>
        </w:rPr>
        <w:t xml:space="preserve"> </w:t>
      </w:r>
      <w:r w:rsidRPr="00BD2F6E">
        <w:rPr>
          <w:spacing w:val="-1"/>
        </w:rPr>
        <w:t>образуемых</w:t>
      </w:r>
      <w:r w:rsidRPr="00BD2F6E">
        <w:rPr>
          <w:spacing w:val="30"/>
        </w:rPr>
        <w:t xml:space="preserve"> </w:t>
      </w:r>
      <w:r w:rsidRPr="00BD2F6E">
        <w:t>земельных</w:t>
      </w:r>
      <w:r w:rsidRPr="00BD2F6E">
        <w:rPr>
          <w:spacing w:val="30"/>
        </w:rPr>
        <w:t xml:space="preserve"> </w:t>
      </w:r>
      <w:r w:rsidRPr="00BD2F6E">
        <w:t>участков,</w:t>
      </w:r>
      <w:r w:rsidRPr="00BD2F6E">
        <w:rPr>
          <w:spacing w:val="31"/>
        </w:rPr>
        <w:t xml:space="preserve"> </w:t>
      </w:r>
      <w:r w:rsidRPr="00BD2F6E">
        <w:t>в</w:t>
      </w:r>
      <w:r w:rsidRPr="00BD2F6E">
        <w:rPr>
          <w:spacing w:val="31"/>
        </w:rPr>
        <w:t xml:space="preserve"> </w:t>
      </w:r>
      <w:r w:rsidRPr="00BD2F6E">
        <w:t>том</w:t>
      </w:r>
      <w:r w:rsidRPr="00BD2F6E">
        <w:rPr>
          <w:spacing w:val="32"/>
        </w:rPr>
        <w:t xml:space="preserve"> </w:t>
      </w:r>
      <w:r w:rsidRPr="00BD2F6E">
        <w:t>числе</w:t>
      </w:r>
      <w:r w:rsidRPr="00BD2F6E">
        <w:rPr>
          <w:spacing w:val="32"/>
        </w:rPr>
        <w:t xml:space="preserve"> </w:t>
      </w:r>
      <w:r w:rsidRPr="00BD2F6E">
        <w:t>в</w:t>
      </w:r>
      <w:r w:rsidRPr="00BD2F6E">
        <w:rPr>
          <w:spacing w:val="31"/>
        </w:rPr>
        <w:t xml:space="preserve"> </w:t>
      </w:r>
      <w:r w:rsidRPr="00BD2F6E">
        <w:t>отношении</w:t>
      </w:r>
      <w:r w:rsidRPr="00BD2F6E">
        <w:rPr>
          <w:spacing w:val="32"/>
        </w:rPr>
        <w:t xml:space="preserve"> </w:t>
      </w:r>
      <w:r w:rsidRPr="00BD2F6E">
        <w:rPr>
          <w:spacing w:val="-1"/>
        </w:rPr>
        <w:t>которых</w:t>
      </w:r>
      <w:r w:rsidRPr="00BD2F6E">
        <w:rPr>
          <w:spacing w:val="31"/>
        </w:rPr>
        <w:t xml:space="preserve"> </w:t>
      </w:r>
      <w:r w:rsidRPr="00BD2F6E">
        <w:t>предполагаются</w:t>
      </w:r>
      <w:r w:rsidRPr="00BD2F6E">
        <w:rPr>
          <w:spacing w:val="31"/>
        </w:rPr>
        <w:t xml:space="preserve"> </w:t>
      </w:r>
      <w:r w:rsidRPr="00BD2F6E">
        <w:t>их</w:t>
      </w:r>
      <w:r w:rsidRPr="00BD2F6E">
        <w:rPr>
          <w:spacing w:val="34"/>
        </w:rPr>
        <w:t xml:space="preserve"> </w:t>
      </w:r>
      <w:r w:rsidRPr="00BD2F6E">
        <w:t xml:space="preserve">резервирование и (или) </w:t>
      </w:r>
      <w:r w:rsidRPr="00BD2F6E">
        <w:rPr>
          <w:spacing w:val="-1"/>
        </w:rPr>
        <w:t>изъятие</w:t>
      </w:r>
      <w:r w:rsidRPr="00BD2F6E">
        <w:t xml:space="preserve"> для </w:t>
      </w:r>
      <w:r w:rsidRPr="00BD2F6E">
        <w:rPr>
          <w:spacing w:val="-1"/>
        </w:rPr>
        <w:t>государственных</w:t>
      </w:r>
      <w:r w:rsidRPr="00BD2F6E">
        <w:t xml:space="preserve"> или </w:t>
      </w:r>
      <w:r w:rsidRPr="00BD2F6E">
        <w:rPr>
          <w:spacing w:val="-1"/>
        </w:rPr>
        <w:t>муниципальных</w:t>
      </w:r>
      <w:r w:rsidRPr="00BD2F6E">
        <w:t xml:space="preserve"> нужд;</w:t>
      </w:r>
    </w:p>
    <w:p w14:paraId="5D7E4D38" w14:textId="77777777" w:rsidR="008476BC" w:rsidRPr="00BD2F6E" w:rsidRDefault="008476BC">
      <w:pPr>
        <w:pStyle w:val="af0"/>
        <w:numPr>
          <w:ilvl w:val="0"/>
          <w:numId w:val="114"/>
        </w:numPr>
        <w:tabs>
          <w:tab w:val="left" w:pos="1036"/>
        </w:tabs>
        <w:suppressAutoHyphens w:val="0"/>
        <w:spacing w:after="0" w:line="240" w:lineRule="auto"/>
        <w:ind w:left="0" w:right="282" w:firstLine="709"/>
      </w:pPr>
      <w:r w:rsidRPr="00BD2F6E">
        <w:t xml:space="preserve">границы </w:t>
      </w:r>
      <w:r w:rsidRPr="00BD2F6E">
        <w:rPr>
          <w:spacing w:val="-1"/>
        </w:rPr>
        <w:t>публичных</w:t>
      </w:r>
      <w:r w:rsidRPr="00BD2F6E">
        <w:t xml:space="preserve"> </w:t>
      </w:r>
      <w:r w:rsidRPr="00BD2F6E">
        <w:rPr>
          <w:spacing w:val="-1"/>
        </w:rPr>
        <w:t>сервитутов.</w:t>
      </w:r>
    </w:p>
    <w:p w14:paraId="5165353C" w14:textId="77777777" w:rsidR="008476BC" w:rsidRPr="00BD2F6E" w:rsidRDefault="008476BC" w:rsidP="00AA1E62">
      <w:pPr>
        <w:pStyle w:val="af0"/>
        <w:spacing w:after="0" w:line="240" w:lineRule="auto"/>
        <w:ind w:left="0" w:right="282"/>
      </w:pPr>
      <w:r w:rsidRPr="00BD2F6E">
        <w:t>6.1.</w:t>
      </w:r>
      <w:r w:rsidRPr="00BD2F6E">
        <w:rPr>
          <w:spacing w:val="6"/>
        </w:rPr>
        <w:t xml:space="preserve"> </w:t>
      </w:r>
      <w:r w:rsidRPr="00BD2F6E">
        <w:t>При</w:t>
      </w:r>
      <w:r w:rsidRPr="00BD2F6E">
        <w:rPr>
          <w:spacing w:val="6"/>
        </w:rPr>
        <w:t xml:space="preserve"> </w:t>
      </w:r>
      <w:r w:rsidRPr="00BD2F6E">
        <w:rPr>
          <w:spacing w:val="-1"/>
        </w:rPr>
        <w:t>подготовке</w:t>
      </w:r>
      <w:r w:rsidRPr="00BD2F6E">
        <w:rPr>
          <w:spacing w:val="6"/>
        </w:rPr>
        <w:t xml:space="preserve"> </w:t>
      </w:r>
      <w:r w:rsidRPr="00BD2F6E">
        <w:t>проекта</w:t>
      </w:r>
      <w:r w:rsidRPr="00BD2F6E">
        <w:rPr>
          <w:spacing w:val="6"/>
        </w:rPr>
        <w:t xml:space="preserve"> </w:t>
      </w:r>
      <w:r w:rsidRPr="00BD2F6E">
        <w:t>межевания</w:t>
      </w:r>
      <w:r w:rsidRPr="00BD2F6E">
        <w:rPr>
          <w:spacing w:val="6"/>
        </w:rPr>
        <w:t xml:space="preserve"> </w:t>
      </w:r>
      <w:r w:rsidRPr="00BD2F6E">
        <w:t>территории</w:t>
      </w:r>
      <w:r w:rsidRPr="00BD2F6E">
        <w:rPr>
          <w:spacing w:val="6"/>
        </w:rPr>
        <w:t xml:space="preserve"> </w:t>
      </w:r>
      <w:r w:rsidRPr="00BD2F6E">
        <w:t>в</w:t>
      </w:r>
      <w:r w:rsidRPr="00BD2F6E">
        <w:rPr>
          <w:spacing w:val="6"/>
        </w:rPr>
        <w:t xml:space="preserve"> </w:t>
      </w:r>
      <w:r w:rsidRPr="00BD2F6E">
        <w:t>целях</w:t>
      </w:r>
      <w:r w:rsidRPr="00BD2F6E">
        <w:rPr>
          <w:spacing w:val="7"/>
        </w:rPr>
        <w:t xml:space="preserve"> </w:t>
      </w:r>
      <w:r w:rsidRPr="00BD2F6E">
        <w:t>определения</w:t>
      </w:r>
      <w:r w:rsidRPr="00BD2F6E">
        <w:rPr>
          <w:spacing w:val="6"/>
        </w:rPr>
        <w:t xml:space="preserve"> </w:t>
      </w:r>
      <w:r w:rsidRPr="00BD2F6E">
        <w:rPr>
          <w:spacing w:val="-1"/>
        </w:rPr>
        <w:t>местоположения</w:t>
      </w:r>
      <w:r w:rsidRPr="00BD2F6E">
        <w:rPr>
          <w:spacing w:val="44"/>
        </w:rPr>
        <w:t xml:space="preserve"> </w:t>
      </w:r>
      <w:r w:rsidRPr="00BD2F6E">
        <w:t>границ</w:t>
      </w:r>
      <w:r w:rsidRPr="00BD2F6E">
        <w:rPr>
          <w:spacing w:val="-15"/>
        </w:rPr>
        <w:t xml:space="preserve"> </w:t>
      </w:r>
      <w:r w:rsidRPr="00BD2F6E">
        <w:rPr>
          <w:spacing w:val="-1"/>
        </w:rPr>
        <w:t>образуемых</w:t>
      </w:r>
      <w:r w:rsidRPr="00BD2F6E">
        <w:rPr>
          <w:spacing w:val="-15"/>
        </w:rPr>
        <w:t xml:space="preserve"> </w:t>
      </w:r>
      <w:r w:rsidRPr="00BD2F6E">
        <w:t>и</w:t>
      </w:r>
      <w:r w:rsidRPr="00BD2F6E">
        <w:rPr>
          <w:spacing w:val="-15"/>
        </w:rPr>
        <w:t xml:space="preserve"> </w:t>
      </w:r>
      <w:r w:rsidRPr="00BD2F6E">
        <w:rPr>
          <w:spacing w:val="-1"/>
        </w:rPr>
        <w:t>(или)</w:t>
      </w:r>
      <w:r w:rsidRPr="00BD2F6E">
        <w:rPr>
          <w:spacing w:val="-14"/>
        </w:rPr>
        <w:t xml:space="preserve"> </w:t>
      </w:r>
      <w:r w:rsidRPr="00BD2F6E">
        <w:rPr>
          <w:spacing w:val="-1"/>
        </w:rPr>
        <w:t>изменяемых</w:t>
      </w:r>
      <w:r w:rsidRPr="00BD2F6E">
        <w:rPr>
          <w:spacing w:val="-15"/>
        </w:rPr>
        <w:t xml:space="preserve"> </w:t>
      </w:r>
      <w:r w:rsidRPr="00BD2F6E">
        <w:t>лесных</w:t>
      </w:r>
      <w:r w:rsidRPr="00BD2F6E">
        <w:rPr>
          <w:spacing w:val="-17"/>
        </w:rPr>
        <w:t xml:space="preserve"> </w:t>
      </w:r>
      <w:r w:rsidRPr="00BD2F6E">
        <w:rPr>
          <w:spacing w:val="-1"/>
        </w:rPr>
        <w:t>участков</w:t>
      </w:r>
      <w:r w:rsidRPr="00BD2F6E">
        <w:rPr>
          <w:spacing w:val="-15"/>
        </w:rPr>
        <w:t xml:space="preserve"> </w:t>
      </w:r>
      <w:r w:rsidRPr="00BD2F6E">
        <w:t>их</w:t>
      </w:r>
      <w:r w:rsidRPr="00BD2F6E">
        <w:rPr>
          <w:spacing w:val="-15"/>
        </w:rPr>
        <w:t xml:space="preserve"> </w:t>
      </w:r>
      <w:r w:rsidRPr="00BD2F6E">
        <w:rPr>
          <w:spacing w:val="-1"/>
        </w:rPr>
        <w:t>местоположение,</w:t>
      </w:r>
      <w:r w:rsidRPr="00BD2F6E">
        <w:rPr>
          <w:spacing w:val="-15"/>
        </w:rPr>
        <w:t xml:space="preserve"> </w:t>
      </w:r>
      <w:r w:rsidRPr="00BD2F6E">
        <w:rPr>
          <w:spacing w:val="-1"/>
        </w:rPr>
        <w:t>границы</w:t>
      </w:r>
      <w:r w:rsidRPr="00BD2F6E">
        <w:rPr>
          <w:spacing w:val="-15"/>
        </w:rPr>
        <w:t xml:space="preserve"> </w:t>
      </w:r>
      <w:r w:rsidRPr="00BD2F6E">
        <w:t>и</w:t>
      </w:r>
      <w:r w:rsidRPr="00BD2F6E">
        <w:rPr>
          <w:spacing w:val="-15"/>
        </w:rPr>
        <w:t xml:space="preserve"> </w:t>
      </w:r>
      <w:r w:rsidRPr="00BD2F6E">
        <w:t>площадь</w:t>
      </w:r>
      <w:r w:rsidRPr="00BD2F6E">
        <w:rPr>
          <w:spacing w:val="91"/>
        </w:rPr>
        <w:t xml:space="preserve"> </w:t>
      </w:r>
      <w:r w:rsidRPr="00BD2F6E">
        <w:rPr>
          <w:spacing w:val="-1"/>
        </w:rPr>
        <w:t>определяются</w:t>
      </w:r>
      <w:r w:rsidRPr="00BD2F6E">
        <w:t xml:space="preserve"> с</w:t>
      </w:r>
      <w:r w:rsidRPr="00BD2F6E">
        <w:rPr>
          <w:spacing w:val="-1"/>
        </w:rPr>
        <w:t xml:space="preserve"> учетом </w:t>
      </w:r>
      <w:r w:rsidRPr="00BD2F6E">
        <w:t xml:space="preserve">границ и </w:t>
      </w:r>
      <w:r w:rsidRPr="00BD2F6E">
        <w:rPr>
          <w:spacing w:val="-1"/>
        </w:rPr>
        <w:t>площади</w:t>
      </w:r>
      <w:r w:rsidRPr="00BD2F6E">
        <w:t xml:space="preserve"> </w:t>
      </w:r>
      <w:r w:rsidRPr="00BD2F6E">
        <w:rPr>
          <w:spacing w:val="-1"/>
        </w:rPr>
        <w:t>лесных</w:t>
      </w:r>
      <w:r w:rsidRPr="00BD2F6E">
        <w:t xml:space="preserve"> </w:t>
      </w:r>
      <w:r w:rsidRPr="00BD2F6E">
        <w:rPr>
          <w:spacing w:val="-1"/>
        </w:rPr>
        <w:t>кварталов</w:t>
      </w:r>
      <w:r w:rsidRPr="00BD2F6E">
        <w:t xml:space="preserve"> и (или) </w:t>
      </w:r>
      <w:r w:rsidRPr="00BD2F6E">
        <w:rPr>
          <w:spacing w:val="-1"/>
        </w:rPr>
        <w:t>лесотаксационных</w:t>
      </w:r>
      <w:r w:rsidRPr="00BD2F6E">
        <w:t xml:space="preserve"> </w:t>
      </w:r>
      <w:r w:rsidRPr="00BD2F6E">
        <w:rPr>
          <w:spacing w:val="-1"/>
        </w:rPr>
        <w:t>выделов,</w:t>
      </w:r>
      <w:r w:rsidRPr="00BD2F6E">
        <w:rPr>
          <w:spacing w:val="107"/>
        </w:rPr>
        <w:t xml:space="preserve"> </w:t>
      </w:r>
      <w:r w:rsidRPr="00BD2F6E">
        <w:t xml:space="preserve">частей </w:t>
      </w:r>
      <w:r w:rsidRPr="00BD2F6E">
        <w:rPr>
          <w:spacing w:val="-1"/>
        </w:rPr>
        <w:t>лесотаксационных</w:t>
      </w:r>
      <w:r w:rsidRPr="00BD2F6E">
        <w:t xml:space="preserve"> выделов.</w:t>
      </w:r>
    </w:p>
    <w:p w14:paraId="32B81B1C" w14:textId="77777777" w:rsidR="008476BC" w:rsidRPr="00BD2F6E" w:rsidRDefault="008476BC">
      <w:pPr>
        <w:pStyle w:val="af0"/>
        <w:numPr>
          <w:ilvl w:val="0"/>
          <w:numId w:val="117"/>
        </w:numPr>
        <w:tabs>
          <w:tab w:val="left" w:pos="941"/>
        </w:tabs>
        <w:suppressAutoHyphens w:val="0"/>
        <w:spacing w:after="0" w:line="240" w:lineRule="auto"/>
        <w:ind w:left="0" w:right="282" w:firstLine="709"/>
      </w:pPr>
      <w:r w:rsidRPr="00BD2F6E">
        <w:t>Материалы</w:t>
      </w:r>
      <w:r w:rsidRPr="00BD2F6E">
        <w:rPr>
          <w:spacing w:val="16"/>
        </w:rPr>
        <w:t xml:space="preserve"> </w:t>
      </w:r>
      <w:r w:rsidRPr="00BD2F6E">
        <w:t>по</w:t>
      </w:r>
      <w:r w:rsidRPr="00BD2F6E">
        <w:rPr>
          <w:spacing w:val="16"/>
        </w:rPr>
        <w:t xml:space="preserve"> </w:t>
      </w:r>
      <w:r w:rsidRPr="00BD2F6E">
        <w:t>обоснованию</w:t>
      </w:r>
      <w:r w:rsidRPr="00BD2F6E">
        <w:rPr>
          <w:spacing w:val="16"/>
        </w:rPr>
        <w:t xml:space="preserve"> </w:t>
      </w:r>
      <w:r w:rsidRPr="00BD2F6E">
        <w:t>проекта</w:t>
      </w:r>
      <w:r w:rsidRPr="00BD2F6E">
        <w:rPr>
          <w:spacing w:val="16"/>
        </w:rPr>
        <w:t xml:space="preserve"> </w:t>
      </w:r>
      <w:r w:rsidRPr="00BD2F6E">
        <w:t>межевания</w:t>
      </w:r>
      <w:r w:rsidRPr="00BD2F6E">
        <w:rPr>
          <w:spacing w:val="16"/>
        </w:rPr>
        <w:t xml:space="preserve"> </w:t>
      </w:r>
      <w:r w:rsidRPr="00BD2F6E">
        <w:rPr>
          <w:spacing w:val="-1"/>
        </w:rPr>
        <w:t>территории</w:t>
      </w:r>
      <w:r w:rsidRPr="00BD2F6E">
        <w:rPr>
          <w:spacing w:val="16"/>
        </w:rPr>
        <w:t xml:space="preserve"> </w:t>
      </w:r>
      <w:r w:rsidRPr="00BD2F6E">
        <w:t>включают</w:t>
      </w:r>
      <w:r w:rsidRPr="00BD2F6E">
        <w:rPr>
          <w:spacing w:val="15"/>
        </w:rPr>
        <w:t xml:space="preserve"> </w:t>
      </w:r>
      <w:r w:rsidRPr="00BD2F6E">
        <w:t>в</w:t>
      </w:r>
      <w:r w:rsidRPr="00BD2F6E">
        <w:rPr>
          <w:spacing w:val="16"/>
        </w:rPr>
        <w:t xml:space="preserve"> </w:t>
      </w:r>
      <w:r w:rsidRPr="00BD2F6E">
        <w:t>себя</w:t>
      </w:r>
      <w:r w:rsidRPr="00BD2F6E">
        <w:rPr>
          <w:spacing w:val="16"/>
        </w:rPr>
        <w:t xml:space="preserve"> </w:t>
      </w:r>
      <w:r w:rsidRPr="00BD2F6E">
        <w:t>чертежи,</w:t>
      </w:r>
      <w:r w:rsidRPr="00BD2F6E">
        <w:rPr>
          <w:spacing w:val="20"/>
        </w:rPr>
        <w:t xml:space="preserve"> </w:t>
      </w:r>
      <w:r w:rsidRPr="00BD2F6E">
        <w:t xml:space="preserve">на </w:t>
      </w:r>
      <w:r w:rsidRPr="00BD2F6E">
        <w:rPr>
          <w:spacing w:val="-1"/>
        </w:rPr>
        <w:t>которых</w:t>
      </w:r>
      <w:r w:rsidRPr="00BD2F6E">
        <w:t xml:space="preserve"> </w:t>
      </w:r>
      <w:r w:rsidRPr="00BD2F6E">
        <w:rPr>
          <w:spacing w:val="-1"/>
        </w:rPr>
        <w:t>отображаются:</w:t>
      </w:r>
    </w:p>
    <w:p w14:paraId="5BF4D29E" w14:textId="77777777" w:rsidR="008476BC" w:rsidRPr="00BD2F6E" w:rsidRDefault="008476BC">
      <w:pPr>
        <w:pStyle w:val="af0"/>
        <w:numPr>
          <w:ilvl w:val="0"/>
          <w:numId w:val="113"/>
        </w:numPr>
        <w:tabs>
          <w:tab w:val="left" w:pos="945"/>
        </w:tabs>
        <w:suppressAutoHyphens w:val="0"/>
        <w:spacing w:after="0" w:line="240" w:lineRule="auto"/>
        <w:ind w:left="0" w:right="282" w:firstLine="709"/>
      </w:pPr>
      <w:r w:rsidRPr="00BD2F6E">
        <w:t xml:space="preserve">границы </w:t>
      </w:r>
      <w:r w:rsidRPr="00BD2F6E">
        <w:rPr>
          <w:spacing w:val="-1"/>
        </w:rPr>
        <w:t>существующих</w:t>
      </w:r>
      <w:r w:rsidRPr="00BD2F6E">
        <w:t xml:space="preserve"> </w:t>
      </w:r>
      <w:r w:rsidRPr="00BD2F6E">
        <w:rPr>
          <w:spacing w:val="-1"/>
        </w:rPr>
        <w:t>земельных</w:t>
      </w:r>
      <w:r w:rsidRPr="00BD2F6E">
        <w:rPr>
          <w:spacing w:val="-2"/>
        </w:rPr>
        <w:t xml:space="preserve"> </w:t>
      </w:r>
      <w:r w:rsidRPr="00BD2F6E">
        <w:t>участков;</w:t>
      </w:r>
    </w:p>
    <w:p w14:paraId="5A40E23F" w14:textId="77777777" w:rsidR="008476BC" w:rsidRPr="00BD2F6E" w:rsidRDefault="008476BC">
      <w:pPr>
        <w:pStyle w:val="af0"/>
        <w:numPr>
          <w:ilvl w:val="0"/>
          <w:numId w:val="113"/>
        </w:numPr>
        <w:tabs>
          <w:tab w:val="left" w:pos="945"/>
        </w:tabs>
        <w:suppressAutoHyphens w:val="0"/>
        <w:spacing w:after="0" w:line="240" w:lineRule="auto"/>
        <w:ind w:left="0" w:right="282" w:firstLine="709"/>
      </w:pPr>
      <w:r w:rsidRPr="00BD2F6E">
        <w:t>границы зон с особыми</w:t>
      </w:r>
      <w:r w:rsidRPr="00BD2F6E">
        <w:rPr>
          <w:spacing w:val="-1"/>
        </w:rPr>
        <w:t xml:space="preserve"> </w:t>
      </w:r>
      <w:r w:rsidRPr="00BD2F6E">
        <w:t xml:space="preserve">условиями </w:t>
      </w:r>
      <w:r w:rsidRPr="00BD2F6E">
        <w:rPr>
          <w:spacing w:val="-1"/>
        </w:rPr>
        <w:t>использования</w:t>
      </w:r>
      <w:r w:rsidRPr="00BD2F6E">
        <w:t xml:space="preserve"> </w:t>
      </w:r>
      <w:r w:rsidRPr="00BD2F6E">
        <w:rPr>
          <w:spacing w:val="-1"/>
        </w:rPr>
        <w:t>территорий;</w:t>
      </w:r>
    </w:p>
    <w:p w14:paraId="0634657B" w14:textId="77777777" w:rsidR="008476BC" w:rsidRPr="00BD2F6E" w:rsidRDefault="008476BC">
      <w:pPr>
        <w:pStyle w:val="af0"/>
        <w:numPr>
          <w:ilvl w:val="0"/>
          <w:numId w:val="113"/>
        </w:numPr>
        <w:tabs>
          <w:tab w:val="left" w:pos="945"/>
        </w:tabs>
        <w:suppressAutoHyphens w:val="0"/>
        <w:spacing w:after="0" w:line="240" w:lineRule="auto"/>
        <w:ind w:left="0" w:right="282" w:firstLine="709"/>
      </w:pPr>
      <w:r w:rsidRPr="00BD2F6E">
        <w:rPr>
          <w:spacing w:val="-1"/>
        </w:rPr>
        <w:t>местоположение</w:t>
      </w:r>
      <w:r w:rsidRPr="00BD2F6E">
        <w:t xml:space="preserve"> </w:t>
      </w:r>
      <w:r w:rsidRPr="00BD2F6E">
        <w:rPr>
          <w:spacing w:val="-1"/>
        </w:rPr>
        <w:t>существующих</w:t>
      </w:r>
      <w:r w:rsidRPr="00BD2F6E">
        <w:t xml:space="preserve"> объектов</w:t>
      </w:r>
      <w:r w:rsidRPr="00BD2F6E">
        <w:rPr>
          <w:spacing w:val="-1"/>
        </w:rPr>
        <w:t xml:space="preserve"> </w:t>
      </w:r>
      <w:r w:rsidRPr="00BD2F6E">
        <w:t xml:space="preserve">капитального </w:t>
      </w:r>
      <w:r w:rsidRPr="00BD2F6E">
        <w:rPr>
          <w:spacing w:val="-1"/>
        </w:rPr>
        <w:t>строительства;</w:t>
      </w:r>
    </w:p>
    <w:p w14:paraId="2325C3F3" w14:textId="77777777" w:rsidR="008476BC" w:rsidRPr="00BD2F6E" w:rsidRDefault="008476BC">
      <w:pPr>
        <w:pStyle w:val="af0"/>
        <w:numPr>
          <w:ilvl w:val="0"/>
          <w:numId w:val="113"/>
        </w:numPr>
        <w:tabs>
          <w:tab w:val="left" w:pos="945"/>
        </w:tabs>
        <w:suppressAutoHyphens w:val="0"/>
        <w:spacing w:after="0" w:line="240" w:lineRule="auto"/>
        <w:ind w:left="0" w:right="282" w:firstLine="709"/>
      </w:pPr>
      <w:r w:rsidRPr="00BD2F6E">
        <w:t xml:space="preserve">границы особо </w:t>
      </w:r>
      <w:r w:rsidRPr="00BD2F6E">
        <w:rPr>
          <w:spacing w:val="-1"/>
        </w:rPr>
        <w:t>охраняемых</w:t>
      </w:r>
      <w:r w:rsidRPr="00BD2F6E">
        <w:t xml:space="preserve"> природных </w:t>
      </w:r>
      <w:r w:rsidRPr="00BD2F6E">
        <w:rPr>
          <w:spacing w:val="-1"/>
        </w:rPr>
        <w:t>территорий;</w:t>
      </w:r>
    </w:p>
    <w:p w14:paraId="7ADB17D1" w14:textId="77777777" w:rsidR="008476BC" w:rsidRPr="00BD2F6E" w:rsidRDefault="008476BC">
      <w:pPr>
        <w:pStyle w:val="af0"/>
        <w:numPr>
          <w:ilvl w:val="0"/>
          <w:numId w:val="113"/>
        </w:numPr>
        <w:tabs>
          <w:tab w:val="left" w:pos="945"/>
        </w:tabs>
        <w:suppressAutoHyphens w:val="0"/>
        <w:spacing w:after="0" w:line="240" w:lineRule="auto"/>
        <w:ind w:left="0" w:right="282" w:firstLine="709"/>
      </w:pPr>
      <w:r w:rsidRPr="00BD2F6E">
        <w:t xml:space="preserve">границы </w:t>
      </w:r>
      <w:r w:rsidRPr="00BD2F6E">
        <w:rPr>
          <w:spacing w:val="-1"/>
        </w:rPr>
        <w:t>территорий</w:t>
      </w:r>
      <w:r w:rsidRPr="00BD2F6E">
        <w:t xml:space="preserve"> </w:t>
      </w:r>
      <w:r w:rsidRPr="00BD2F6E">
        <w:rPr>
          <w:spacing w:val="-1"/>
        </w:rPr>
        <w:t>объектов</w:t>
      </w:r>
      <w:r w:rsidRPr="00BD2F6E">
        <w:t xml:space="preserve"> </w:t>
      </w:r>
      <w:r w:rsidRPr="00BD2F6E">
        <w:rPr>
          <w:spacing w:val="-1"/>
        </w:rPr>
        <w:t>культурного</w:t>
      </w:r>
      <w:r w:rsidRPr="00BD2F6E">
        <w:rPr>
          <w:spacing w:val="-2"/>
        </w:rPr>
        <w:t xml:space="preserve"> </w:t>
      </w:r>
      <w:r w:rsidRPr="00BD2F6E">
        <w:rPr>
          <w:spacing w:val="-1"/>
        </w:rPr>
        <w:t>наследия;</w:t>
      </w:r>
    </w:p>
    <w:p w14:paraId="422DA543" w14:textId="77777777" w:rsidR="008476BC" w:rsidRPr="00BD2F6E" w:rsidRDefault="008476BC">
      <w:pPr>
        <w:pStyle w:val="af0"/>
        <w:numPr>
          <w:ilvl w:val="0"/>
          <w:numId w:val="113"/>
        </w:numPr>
        <w:tabs>
          <w:tab w:val="left" w:pos="945"/>
        </w:tabs>
        <w:suppressAutoHyphens w:val="0"/>
        <w:spacing w:after="0" w:line="240" w:lineRule="auto"/>
        <w:ind w:left="0" w:right="282" w:firstLine="709"/>
      </w:pPr>
      <w:r w:rsidRPr="00BD2F6E">
        <w:t>границы</w:t>
      </w:r>
      <w:r w:rsidRPr="00BD2F6E">
        <w:rPr>
          <w:spacing w:val="16"/>
        </w:rPr>
        <w:t xml:space="preserve"> </w:t>
      </w:r>
      <w:r w:rsidRPr="00BD2F6E">
        <w:rPr>
          <w:spacing w:val="-1"/>
        </w:rPr>
        <w:t>лесничеств,</w:t>
      </w:r>
      <w:r w:rsidRPr="00BD2F6E">
        <w:rPr>
          <w:spacing w:val="15"/>
        </w:rPr>
        <w:t xml:space="preserve"> </w:t>
      </w:r>
      <w:r w:rsidRPr="00BD2F6E">
        <w:rPr>
          <w:spacing w:val="-1"/>
        </w:rPr>
        <w:t>участковых</w:t>
      </w:r>
      <w:r w:rsidRPr="00BD2F6E">
        <w:rPr>
          <w:spacing w:val="16"/>
        </w:rPr>
        <w:t xml:space="preserve"> </w:t>
      </w:r>
      <w:r w:rsidRPr="00BD2F6E">
        <w:t>лесничеств,</w:t>
      </w:r>
      <w:r w:rsidRPr="00BD2F6E">
        <w:rPr>
          <w:spacing w:val="16"/>
        </w:rPr>
        <w:t xml:space="preserve"> </w:t>
      </w:r>
      <w:r w:rsidRPr="00BD2F6E">
        <w:t>лесных</w:t>
      </w:r>
      <w:r w:rsidRPr="00BD2F6E">
        <w:rPr>
          <w:spacing w:val="16"/>
        </w:rPr>
        <w:t xml:space="preserve"> </w:t>
      </w:r>
      <w:r w:rsidRPr="00BD2F6E">
        <w:t>кварталов,</w:t>
      </w:r>
      <w:r w:rsidRPr="00BD2F6E">
        <w:rPr>
          <w:spacing w:val="16"/>
        </w:rPr>
        <w:t xml:space="preserve"> </w:t>
      </w:r>
      <w:r w:rsidRPr="00BD2F6E">
        <w:t>лесотаксационных</w:t>
      </w:r>
      <w:r w:rsidRPr="00BD2F6E">
        <w:rPr>
          <w:spacing w:val="37"/>
        </w:rPr>
        <w:t xml:space="preserve"> </w:t>
      </w:r>
      <w:r w:rsidRPr="00BD2F6E">
        <w:rPr>
          <w:spacing w:val="-1"/>
        </w:rPr>
        <w:t>выделов</w:t>
      </w:r>
      <w:r w:rsidRPr="00BD2F6E">
        <w:t xml:space="preserve"> или частей </w:t>
      </w:r>
      <w:r w:rsidRPr="00BD2F6E">
        <w:rPr>
          <w:spacing w:val="-1"/>
        </w:rPr>
        <w:t>лесотаксационных</w:t>
      </w:r>
      <w:r w:rsidRPr="00BD2F6E">
        <w:t xml:space="preserve"> выделов.</w:t>
      </w:r>
    </w:p>
    <w:p w14:paraId="6C29CA63" w14:textId="77777777" w:rsidR="008476BC" w:rsidRPr="00BD2F6E" w:rsidRDefault="008476BC">
      <w:pPr>
        <w:pStyle w:val="af0"/>
        <w:numPr>
          <w:ilvl w:val="0"/>
          <w:numId w:val="117"/>
        </w:numPr>
        <w:tabs>
          <w:tab w:val="left" w:pos="975"/>
        </w:tabs>
        <w:suppressAutoHyphens w:val="0"/>
        <w:spacing w:after="0" w:line="240" w:lineRule="auto"/>
        <w:ind w:left="0" w:right="282" w:firstLine="709"/>
      </w:pPr>
      <w:r w:rsidRPr="00BD2F6E">
        <w:rPr>
          <w:spacing w:val="-1"/>
        </w:rPr>
        <w:t>Подготовка</w:t>
      </w:r>
      <w:r w:rsidRPr="00BD2F6E">
        <w:rPr>
          <w:spacing w:val="49"/>
        </w:rPr>
        <w:t xml:space="preserve"> </w:t>
      </w:r>
      <w:r w:rsidRPr="00BD2F6E">
        <w:t>проектов</w:t>
      </w:r>
      <w:r w:rsidRPr="00BD2F6E">
        <w:rPr>
          <w:spacing w:val="50"/>
        </w:rPr>
        <w:t xml:space="preserve"> </w:t>
      </w:r>
      <w:r w:rsidRPr="00BD2F6E">
        <w:t>межевания</w:t>
      </w:r>
      <w:r w:rsidRPr="00BD2F6E">
        <w:rPr>
          <w:spacing w:val="49"/>
        </w:rPr>
        <w:t xml:space="preserve"> </w:t>
      </w:r>
      <w:r w:rsidRPr="00BD2F6E">
        <w:rPr>
          <w:spacing w:val="-1"/>
        </w:rPr>
        <w:t>территории</w:t>
      </w:r>
      <w:r w:rsidRPr="00BD2F6E">
        <w:rPr>
          <w:spacing w:val="50"/>
        </w:rPr>
        <w:t xml:space="preserve"> </w:t>
      </w:r>
      <w:r w:rsidRPr="00BD2F6E">
        <w:rPr>
          <w:spacing w:val="-1"/>
        </w:rPr>
        <w:t>осуществляется</w:t>
      </w:r>
      <w:r w:rsidRPr="00BD2F6E">
        <w:rPr>
          <w:spacing w:val="50"/>
        </w:rPr>
        <w:t xml:space="preserve"> </w:t>
      </w:r>
      <w:r w:rsidRPr="00BD2F6E">
        <w:t>с</w:t>
      </w:r>
      <w:r w:rsidRPr="00BD2F6E">
        <w:rPr>
          <w:spacing w:val="49"/>
        </w:rPr>
        <w:t xml:space="preserve"> </w:t>
      </w:r>
      <w:r w:rsidRPr="00BD2F6E">
        <w:t>учетом</w:t>
      </w:r>
      <w:r w:rsidRPr="00BD2F6E">
        <w:rPr>
          <w:spacing w:val="50"/>
        </w:rPr>
        <w:t xml:space="preserve"> </w:t>
      </w:r>
      <w:r w:rsidRPr="00BD2F6E">
        <w:rPr>
          <w:spacing w:val="-1"/>
        </w:rPr>
        <w:t>материалов</w:t>
      </w:r>
      <w:r w:rsidRPr="00BD2F6E">
        <w:rPr>
          <w:spacing w:val="49"/>
        </w:rPr>
        <w:t xml:space="preserve"> </w:t>
      </w:r>
      <w:r w:rsidRPr="00BD2F6E">
        <w:t>и</w:t>
      </w:r>
      <w:r w:rsidRPr="00BD2F6E">
        <w:rPr>
          <w:spacing w:val="75"/>
        </w:rPr>
        <w:t xml:space="preserve"> </w:t>
      </w:r>
      <w:r w:rsidRPr="00BD2F6E">
        <w:t>результатов</w:t>
      </w:r>
      <w:r w:rsidRPr="00BD2F6E">
        <w:rPr>
          <w:spacing w:val="12"/>
        </w:rPr>
        <w:t xml:space="preserve"> </w:t>
      </w:r>
      <w:r w:rsidRPr="00BD2F6E">
        <w:t>инженерных</w:t>
      </w:r>
      <w:r w:rsidRPr="00BD2F6E">
        <w:rPr>
          <w:spacing w:val="12"/>
        </w:rPr>
        <w:t xml:space="preserve"> </w:t>
      </w:r>
      <w:r w:rsidRPr="00BD2F6E">
        <w:t>изысканий</w:t>
      </w:r>
      <w:r w:rsidRPr="00BD2F6E">
        <w:rPr>
          <w:spacing w:val="12"/>
        </w:rPr>
        <w:t xml:space="preserve"> </w:t>
      </w:r>
      <w:r w:rsidRPr="00BD2F6E">
        <w:t>в</w:t>
      </w:r>
      <w:r w:rsidRPr="00BD2F6E">
        <w:rPr>
          <w:spacing w:val="12"/>
        </w:rPr>
        <w:t xml:space="preserve"> </w:t>
      </w:r>
      <w:r w:rsidRPr="00BD2F6E">
        <w:rPr>
          <w:spacing w:val="-1"/>
        </w:rPr>
        <w:t>случаях,</w:t>
      </w:r>
      <w:r w:rsidRPr="00BD2F6E">
        <w:rPr>
          <w:spacing w:val="12"/>
        </w:rPr>
        <w:t xml:space="preserve"> </w:t>
      </w:r>
      <w:r w:rsidRPr="00BD2F6E">
        <w:t>если</w:t>
      </w:r>
      <w:r w:rsidRPr="00BD2F6E">
        <w:rPr>
          <w:spacing w:val="13"/>
        </w:rPr>
        <w:t xml:space="preserve"> </w:t>
      </w:r>
      <w:r w:rsidRPr="00BD2F6E">
        <w:rPr>
          <w:spacing w:val="-1"/>
        </w:rPr>
        <w:t>выполнение</w:t>
      </w:r>
      <w:r w:rsidRPr="00BD2F6E">
        <w:rPr>
          <w:spacing w:val="13"/>
        </w:rPr>
        <w:t xml:space="preserve"> </w:t>
      </w:r>
      <w:r w:rsidRPr="00BD2F6E">
        <w:t>таких</w:t>
      </w:r>
      <w:r w:rsidRPr="00BD2F6E">
        <w:rPr>
          <w:spacing w:val="12"/>
        </w:rPr>
        <w:t xml:space="preserve"> </w:t>
      </w:r>
      <w:r w:rsidRPr="00BD2F6E">
        <w:t>инженерных</w:t>
      </w:r>
      <w:r w:rsidRPr="00BD2F6E">
        <w:rPr>
          <w:spacing w:val="12"/>
        </w:rPr>
        <w:t xml:space="preserve"> </w:t>
      </w:r>
      <w:r w:rsidRPr="00BD2F6E">
        <w:t>изысканий</w:t>
      </w:r>
      <w:r w:rsidRPr="00BD2F6E">
        <w:rPr>
          <w:spacing w:val="32"/>
        </w:rPr>
        <w:t xml:space="preserve"> </w:t>
      </w:r>
      <w:r w:rsidRPr="00BD2F6E">
        <w:t>для</w:t>
      </w:r>
      <w:r w:rsidRPr="00BD2F6E">
        <w:rPr>
          <w:spacing w:val="13"/>
        </w:rPr>
        <w:t xml:space="preserve"> </w:t>
      </w:r>
      <w:r w:rsidRPr="00BD2F6E">
        <w:rPr>
          <w:spacing w:val="-1"/>
        </w:rPr>
        <w:t>подготовки</w:t>
      </w:r>
      <w:r w:rsidRPr="00BD2F6E">
        <w:rPr>
          <w:spacing w:val="12"/>
        </w:rPr>
        <w:t xml:space="preserve"> </w:t>
      </w:r>
      <w:r w:rsidRPr="00BD2F6E">
        <w:rPr>
          <w:spacing w:val="-1"/>
        </w:rPr>
        <w:t>документации</w:t>
      </w:r>
      <w:r w:rsidRPr="00BD2F6E">
        <w:rPr>
          <w:spacing w:val="12"/>
        </w:rPr>
        <w:t xml:space="preserve"> </w:t>
      </w:r>
      <w:r w:rsidRPr="00BD2F6E">
        <w:t>по</w:t>
      </w:r>
      <w:r w:rsidRPr="00BD2F6E">
        <w:rPr>
          <w:spacing w:val="12"/>
        </w:rPr>
        <w:t xml:space="preserve"> </w:t>
      </w:r>
      <w:r w:rsidRPr="00BD2F6E">
        <w:rPr>
          <w:spacing w:val="-1"/>
        </w:rPr>
        <w:t>планировке</w:t>
      </w:r>
      <w:r w:rsidRPr="00BD2F6E">
        <w:rPr>
          <w:spacing w:val="13"/>
        </w:rPr>
        <w:t xml:space="preserve"> </w:t>
      </w:r>
      <w:r w:rsidRPr="00BD2F6E">
        <w:rPr>
          <w:spacing w:val="-1"/>
        </w:rPr>
        <w:t>территории</w:t>
      </w:r>
      <w:r w:rsidRPr="00BD2F6E">
        <w:rPr>
          <w:spacing w:val="12"/>
        </w:rPr>
        <w:t xml:space="preserve"> </w:t>
      </w:r>
      <w:r w:rsidRPr="00BD2F6E">
        <w:t>требуется</w:t>
      </w:r>
      <w:r w:rsidRPr="00BD2F6E">
        <w:rPr>
          <w:spacing w:val="11"/>
        </w:rPr>
        <w:t xml:space="preserve"> </w:t>
      </w:r>
      <w:r w:rsidRPr="00BD2F6E">
        <w:t>в</w:t>
      </w:r>
      <w:r w:rsidRPr="00BD2F6E">
        <w:rPr>
          <w:spacing w:val="12"/>
        </w:rPr>
        <w:t xml:space="preserve"> </w:t>
      </w:r>
      <w:r w:rsidRPr="00BD2F6E">
        <w:rPr>
          <w:spacing w:val="-1"/>
        </w:rPr>
        <w:t>соответствии</w:t>
      </w:r>
      <w:r w:rsidRPr="00BD2F6E">
        <w:rPr>
          <w:spacing w:val="12"/>
        </w:rPr>
        <w:t xml:space="preserve"> </w:t>
      </w:r>
      <w:r w:rsidRPr="00BD2F6E">
        <w:t>с</w:t>
      </w:r>
      <w:r w:rsidRPr="00BD2F6E">
        <w:rPr>
          <w:spacing w:val="93"/>
        </w:rPr>
        <w:t xml:space="preserve"> </w:t>
      </w:r>
      <w:r w:rsidRPr="00BD2F6E">
        <w:rPr>
          <w:spacing w:val="-1"/>
        </w:rPr>
        <w:t>Градостроительным</w:t>
      </w:r>
      <w:r w:rsidRPr="00BD2F6E">
        <w:rPr>
          <w:spacing w:val="23"/>
        </w:rPr>
        <w:t xml:space="preserve"> </w:t>
      </w:r>
      <w:r w:rsidRPr="00BD2F6E">
        <w:t>кодексом</w:t>
      </w:r>
      <w:r w:rsidRPr="00BD2F6E">
        <w:rPr>
          <w:spacing w:val="23"/>
        </w:rPr>
        <w:t xml:space="preserve"> </w:t>
      </w:r>
      <w:r w:rsidRPr="00BD2F6E">
        <w:rPr>
          <w:spacing w:val="-1"/>
        </w:rPr>
        <w:t>Российской</w:t>
      </w:r>
      <w:r w:rsidRPr="00BD2F6E">
        <w:rPr>
          <w:spacing w:val="22"/>
        </w:rPr>
        <w:t xml:space="preserve"> </w:t>
      </w:r>
      <w:r w:rsidRPr="00BD2F6E">
        <w:t>Федерации.</w:t>
      </w:r>
      <w:r w:rsidRPr="00BD2F6E">
        <w:rPr>
          <w:spacing w:val="22"/>
        </w:rPr>
        <w:t xml:space="preserve"> </w:t>
      </w:r>
      <w:r w:rsidRPr="00BD2F6E">
        <w:t>В</w:t>
      </w:r>
      <w:r w:rsidRPr="00BD2F6E">
        <w:rPr>
          <w:spacing w:val="22"/>
        </w:rPr>
        <w:t xml:space="preserve"> </w:t>
      </w:r>
      <w:r w:rsidRPr="00BD2F6E">
        <w:t>целях</w:t>
      </w:r>
      <w:r w:rsidRPr="00BD2F6E">
        <w:rPr>
          <w:spacing w:val="23"/>
        </w:rPr>
        <w:t xml:space="preserve"> </w:t>
      </w:r>
      <w:r w:rsidRPr="00BD2F6E">
        <w:rPr>
          <w:spacing w:val="-1"/>
        </w:rPr>
        <w:t>подготовки</w:t>
      </w:r>
      <w:r w:rsidRPr="00BD2F6E">
        <w:rPr>
          <w:spacing w:val="22"/>
        </w:rPr>
        <w:t xml:space="preserve"> </w:t>
      </w:r>
      <w:r w:rsidRPr="00BD2F6E">
        <w:t>проекта</w:t>
      </w:r>
      <w:r w:rsidRPr="00BD2F6E">
        <w:rPr>
          <w:spacing w:val="22"/>
        </w:rPr>
        <w:t xml:space="preserve"> </w:t>
      </w:r>
      <w:r w:rsidRPr="00BD2F6E">
        <w:t>межевания</w:t>
      </w:r>
      <w:r w:rsidRPr="00BD2F6E">
        <w:rPr>
          <w:spacing w:val="63"/>
        </w:rPr>
        <w:t xml:space="preserve"> </w:t>
      </w:r>
      <w:r w:rsidRPr="00BD2F6E">
        <w:rPr>
          <w:spacing w:val="-1"/>
        </w:rPr>
        <w:t>территории</w:t>
      </w:r>
      <w:r w:rsidRPr="00BD2F6E">
        <w:rPr>
          <w:spacing w:val="23"/>
        </w:rPr>
        <w:t xml:space="preserve"> </w:t>
      </w:r>
      <w:r w:rsidRPr="00BD2F6E">
        <w:t>допускается</w:t>
      </w:r>
      <w:r w:rsidRPr="00BD2F6E">
        <w:rPr>
          <w:spacing w:val="22"/>
        </w:rPr>
        <w:t xml:space="preserve"> </w:t>
      </w:r>
      <w:r w:rsidRPr="00BD2F6E">
        <w:t>использование</w:t>
      </w:r>
      <w:r w:rsidRPr="00BD2F6E">
        <w:rPr>
          <w:spacing w:val="22"/>
        </w:rPr>
        <w:t xml:space="preserve"> </w:t>
      </w:r>
      <w:r w:rsidRPr="00BD2F6E">
        <w:t>материалов</w:t>
      </w:r>
      <w:r w:rsidRPr="00BD2F6E">
        <w:rPr>
          <w:spacing w:val="22"/>
        </w:rPr>
        <w:t xml:space="preserve"> </w:t>
      </w:r>
      <w:r w:rsidRPr="00BD2F6E">
        <w:t>и</w:t>
      </w:r>
      <w:r w:rsidRPr="00BD2F6E">
        <w:rPr>
          <w:spacing w:val="22"/>
        </w:rPr>
        <w:t xml:space="preserve"> </w:t>
      </w:r>
      <w:r w:rsidRPr="00BD2F6E">
        <w:t>результатов</w:t>
      </w:r>
      <w:r w:rsidRPr="00BD2F6E">
        <w:rPr>
          <w:spacing w:val="22"/>
        </w:rPr>
        <w:t xml:space="preserve"> </w:t>
      </w:r>
      <w:r w:rsidRPr="00BD2F6E">
        <w:t>инженерных</w:t>
      </w:r>
      <w:r w:rsidRPr="00BD2F6E">
        <w:rPr>
          <w:spacing w:val="22"/>
        </w:rPr>
        <w:t xml:space="preserve"> </w:t>
      </w:r>
      <w:r w:rsidRPr="00BD2F6E">
        <w:t>изысканий,</w:t>
      </w:r>
      <w:r w:rsidRPr="00BD2F6E">
        <w:rPr>
          <w:spacing w:val="29"/>
        </w:rPr>
        <w:t xml:space="preserve"> </w:t>
      </w:r>
      <w:r w:rsidRPr="00BD2F6E">
        <w:rPr>
          <w:spacing w:val="-1"/>
        </w:rPr>
        <w:t>полученных</w:t>
      </w:r>
      <w:r w:rsidRPr="00BD2F6E">
        <w:rPr>
          <w:spacing w:val="-12"/>
        </w:rPr>
        <w:t xml:space="preserve"> </w:t>
      </w:r>
      <w:r w:rsidRPr="00BD2F6E">
        <w:t>для</w:t>
      </w:r>
      <w:r w:rsidRPr="00BD2F6E">
        <w:rPr>
          <w:spacing w:val="-12"/>
        </w:rPr>
        <w:t xml:space="preserve"> </w:t>
      </w:r>
      <w:r w:rsidRPr="00BD2F6E">
        <w:rPr>
          <w:spacing w:val="-1"/>
        </w:rPr>
        <w:t>подготовки</w:t>
      </w:r>
      <w:r w:rsidRPr="00BD2F6E">
        <w:rPr>
          <w:spacing w:val="-13"/>
        </w:rPr>
        <w:t xml:space="preserve"> </w:t>
      </w:r>
      <w:r w:rsidRPr="00BD2F6E">
        <w:t>проекта</w:t>
      </w:r>
      <w:r w:rsidRPr="00BD2F6E">
        <w:rPr>
          <w:spacing w:val="-13"/>
        </w:rPr>
        <w:t xml:space="preserve"> </w:t>
      </w:r>
      <w:r w:rsidRPr="00BD2F6E">
        <w:t>планировки</w:t>
      </w:r>
      <w:r w:rsidRPr="00BD2F6E">
        <w:rPr>
          <w:spacing w:val="-13"/>
        </w:rPr>
        <w:t xml:space="preserve"> </w:t>
      </w:r>
      <w:r w:rsidRPr="00BD2F6E">
        <w:t>данной</w:t>
      </w:r>
      <w:r w:rsidRPr="00BD2F6E">
        <w:rPr>
          <w:spacing w:val="-12"/>
        </w:rPr>
        <w:t xml:space="preserve"> </w:t>
      </w:r>
      <w:r w:rsidRPr="00BD2F6E">
        <w:t>территории,</w:t>
      </w:r>
      <w:r w:rsidRPr="00BD2F6E">
        <w:rPr>
          <w:spacing w:val="-13"/>
        </w:rPr>
        <w:t xml:space="preserve"> </w:t>
      </w:r>
      <w:r w:rsidRPr="00BD2F6E">
        <w:t>в</w:t>
      </w:r>
      <w:r w:rsidRPr="00BD2F6E">
        <w:rPr>
          <w:spacing w:val="-13"/>
        </w:rPr>
        <w:t xml:space="preserve"> </w:t>
      </w:r>
      <w:r w:rsidRPr="00BD2F6E">
        <w:t>течение</w:t>
      </w:r>
      <w:r w:rsidRPr="00BD2F6E">
        <w:rPr>
          <w:spacing w:val="-12"/>
        </w:rPr>
        <w:t xml:space="preserve"> </w:t>
      </w:r>
      <w:r w:rsidRPr="00BD2F6E">
        <w:t>не</w:t>
      </w:r>
      <w:r w:rsidRPr="00BD2F6E">
        <w:rPr>
          <w:spacing w:val="-12"/>
        </w:rPr>
        <w:t xml:space="preserve"> </w:t>
      </w:r>
      <w:r w:rsidRPr="00BD2F6E">
        <w:t>более</w:t>
      </w:r>
      <w:r w:rsidRPr="00BD2F6E">
        <w:rPr>
          <w:spacing w:val="-12"/>
        </w:rPr>
        <w:t xml:space="preserve"> </w:t>
      </w:r>
      <w:r w:rsidRPr="00BD2F6E">
        <w:t>чем</w:t>
      </w:r>
      <w:r w:rsidRPr="00BD2F6E">
        <w:rPr>
          <w:spacing w:val="-12"/>
        </w:rPr>
        <w:t xml:space="preserve"> </w:t>
      </w:r>
      <w:r w:rsidRPr="00BD2F6E">
        <w:t>пяти</w:t>
      </w:r>
      <w:r w:rsidRPr="00BD2F6E">
        <w:rPr>
          <w:spacing w:val="36"/>
        </w:rPr>
        <w:t xml:space="preserve"> </w:t>
      </w:r>
      <w:r w:rsidRPr="00BD2F6E">
        <w:t>лет со дня их выполнения.</w:t>
      </w:r>
    </w:p>
    <w:p w14:paraId="1A462A02" w14:textId="77777777" w:rsidR="008476BC" w:rsidRPr="00BD2F6E" w:rsidRDefault="008476BC">
      <w:pPr>
        <w:pStyle w:val="af0"/>
        <w:numPr>
          <w:ilvl w:val="0"/>
          <w:numId w:val="117"/>
        </w:numPr>
        <w:tabs>
          <w:tab w:val="left" w:pos="962"/>
        </w:tabs>
        <w:suppressAutoHyphens w:val="0"/>
        <w:spacing w:after="0" w:line="240" w:lineRule="auto"/>
        <w:ind w:left="0" w:right="282" w:firstLine="709"/>
      </w:pPr>
      <w:r w:rsidRPr="00BD2F6E">
        <w:t>При</w:t>
      </w:r>
      <w:r w:rsidRPr="00BD2F6E">
        <w:rPr>
          <w:spacing w:val="36"/>
        </w:rPr>
        <w:t xml:space="preserve"> </w:t>
      </w:r>
      <w:r w:rsidRPr="00BD2F6E">
        <w:rPr>
          <w:spacing w:val="-1"/>
        </w:rPr>
        <w:t>подготовке</w:t>
      </w:r>
      <w:r w:rsidRPr="00BD2F6E">
        <w:rPr>
          <w:spacing w:val="36"/>
        </w:rPr>
        <w:t xml:space="preserve"> </w:t>
      </w:r>
      <w:r w:rsidRPr="00BD2F6E">
        <w:t>проекта</w:t>
      </w:r>
      <w:r w:rsidRPr="00BD2F6E">
        <w:rPr>
          <w:spacing w:val="36"/>
        </w:rPr>
        <w:t xml:space="preserve"> </w:t>
      </w:r>
      <w:r w:rsidRPr="00BD2F6E">
        <w:rPr>
          <w:spacing w:val="-1"/>
        </w:rPr>
        <w:t>межевания</w:t>
      </w:r>
      <w:r w:rsidRPr="00BD2F6E">
        <w:rPr>
          <w:spacing w:val="36"/>
        </w:rPr>
        <w:t xml:space="preserve"> </w:t>
      </w:r>
      <w:r w:rsidRPr="00BD2F6E">
        <w:rPr>
          <w:spacing w:val="-1"/>
        </w:rPr>
        <w:t>территории</w:t>
      </w:r>
      <w:r w:rsidRPr="00BD2F6E">
        <w:rPr>
          <w:spacing w:val="36"/>
        </w:rPr>
        <w:t xml:space="preserve"> </w:t>
      </w:r>
      <w:r w:rsidRPr="00BD2F6E">
        <w:t>определение</w:t>
      </w:r>
      <w:r w:rsidRPr="00BD2F6E">
        <w:rPr>
          <w:spacing w:val="36"/>
        </w:rPr>
        <w:t xml:space="preserve"> </w:t>
      </w:r>
      <w:r w:rsidRPr="00BD2F6E">
        <w:rPr>
          <w:spacing w:val="-1"/>
        </w:rPr>
        <w:t>местоположения</w:t>
      </w:r>
      <w:r w:rsidRPr="00BD2F6E">
        <w:rPr>
          <w:spacing w:val="37"/>
        </w:rPr>
        <w:t xml:space="preserve"> </w:t>
      </w:r>
      <w:r w:rsidRPr="00BD2F6E">
        <w:t>границ</w:t>
      </w:r>
      <w:r w:rsidRPr="00BD2F6E">
        <w:rPr>
          <w:spacing w:val="77"/>
        </w:rPr>
        <w:t xml:space="preserve"> </w:t>
      </w:r>
      <w:r w:rsidRPr="00BD2F6E">
        <w:rPr>
          <w:spacing w:val="-1"/>
        </w:rPr>
        <w:t>образуемых</w:t>
      </w:r>
      <w:r w:rsidRPr="00BD2F6E">
        <w:rPr>
          <w:spacing w:val="52"/>
        </w:rPr>
        <w:t xml:space="preserve"> </w:t>
      </w:r>
      <w:r w:rsidRPr="00BD2F6E">
        <w:t>и</w:t>
      </w:r>
      <w:r w:rsidRPr="00BD2F6E">
        <w:rPr>
          <w:spacing w:val="53"/>
        </w:rPr>
        <w:t xml:space="preserve"> </w:t>
      </w:r>
      <w:r w:rsidRPr="00BD2F6E">
        <w:t>(или)</w:t>
      </w:r>
      <w:r w:rsidRPr="00BD2F6E">
        <w:rPr>
          <w:spacing w:val="54"/>
        </w:rPr>
        <w:t xml:space="preserve"> </w:t>
      </w:r>
      <w:r w:rsidRPr="00BD2F6E">
        <w:rPr>
          <w:spacing w:val="-1"/>
        </w:rPr>
        <w:t>изменяемых</w:t>
      </w:r>
      <w:r w:rsidRPr="00BD2F6E">
        <w:rPr>
          <w:spacing w:val="53"/>
        </w:rPr>
        <w:t xml:space="preserve"> </w:t>
      </w:r>
      <w:r w:rsidRPr="00BD2F6E">
        <w:rPr>
          <w:spacing w:val="-1"/>
        </w:rPr>
        <w:t>земельных</w:t>
      </w:r>
      <w:r w:rsidRPr="00BD2F6E">
        <w:rPr>
          <w:spacing w:val="53"/>
        </w:rPr>
        <w:t xml:space="preserve"> </w:t>
      </w:r>
      <w:r w:rsidRPr="00BD2F6E">
        <w:rPr>
          <w:spacing w:val="-1"/>
        </w:rPr>
        <w:t>участков</w:t>
      </w:r>
      <w:r w:rsidRPr="00BD2F6E">
        <w:rPr>
          <w:spacing w:val="53"/>
        </w:rPr>
        <w:t xml:space="preserve"> </w:t>
      </w:r>
      <w:r w:rsidRPr="00BD2F6E">
        <w:rPr>
          <w:spacing w:val="-1"/>
        </w:rPr>
        <w:t>осуществляется</w:t>
      </w:r>
      <w:r w:rsidRPr="00BD2F6E">
        <w:rPr>
          <w:spacing w:val="54"/>
        </w:rPr>
        <w:t xml:space="preserve"> </w:t>
      </w:r>
      <w:r w:rsidRPr="00BD2F6E">
        <w:t>в</w:t>
      </w:r>
      <w:r w:rsidRPr="00BD2F6E">
        <w:rPr>
          <w:spacing w:val="54"/>
        </w:rPr>
        <w:t xml:space="preserve"> </w:t>
      </w:r>
      <w:r w:rsidRPr="00BD2F6E">
        <w:rPr>
          <w:spacing w:val="-1"/>
        </w:rPr>
        <w:t>соответствии</w:t>
      </w:r>
      <w:r w:rsidRPr="00BD2F6E">
        <w:rPr>
          <w:spacing w:val="54"/>
        </w:rPr>
        <w:t xml:space="preserve"> </w:t>
      </w:r>
      <w:r w:rsidRPr="00BD2F6E">
        <w:t>с</w:t>
      </w:r>
      <w:r w:rsidRPr="00BD2F6E">
        <w:rPr>
          <w:spacing w:val="109"/>
        </w:rPr>
        <w:t xml:space="preserve"> </w:t>
      </w:r>
      <w:r w:rsidRPr="00BD2F6E">
        <w:t>градостроительными</w:t>
      </w:r>
      <w:r w:rsidRPr="00BD2F6E">
        <w:rPr>
          <w:spacing w:val="-12"/>
        </w:rPr>
        <w:t xml:space="preserve"> </w:t>
      </w:r>
      <w:r w:rsidRPr="00BD2F6E">
        <w:rPr>
          <w:spacing w:val="-1"/>
        </w:rPr>
        <w:t>регламентами</w:t>
      </w:r>
      <w:r w:rsidRPr="00BD2F6E">
        <w:rPr>
          <w:spacing w:val="-12"/>
        </w:rPr>
        <w:t xml:space="preserve"> </w:t>
      </w:r>
      <w:r w:rsidRPr="00BD2F6E">
        <w:t>и</w:t>
      </w:r>
      <w:r w:rsidRPr="00BD2F6E">
        <w:rPr>
          <w:spacing w:val="-12"/>
        </w:rPr>
        <w:t xml:space="preserve"> </w:t>
      </w:r>
      <w:r w:rsidRPr="00BD2F6E">
        <w:t>нормами</w:t>
      </w:r>
      <w:r w:rsidRPr="00BD2F6E">
        <w:rPr>
          <w:spacing w:val="-12"/>
        </w:rPr>
        <w:t xml:space="preserve"> </w:t>
      </w:r>
      <w:r w:rsidRPr="00BD2F6E">
        <w:rPr>
          <w:spacing w:val="-1"/>
        </w:rPr>
        <w:t>отвода</w:t>
      </w:r>
      <w:r w:rsidRPr="00BD2F6E">
        <w:rPr>
          <w:spacing w:val="-12"/>
        </w:rPr>
        <w:t xml:space="preserve"> </w:t>
      </w:r>
      <w:r w:rsidRPr="00BD2F6E">
        <w:t>земельных</w:t>
      </w:r>
      <w:r w:rsidRPr="00BD2F6E">
        <w:rPr>
          <w:spacing w:val="-14"/>
        </w:rPr>
        <w:t xml:space="preserve"> </w:t>
      </w:r>
      <w:r w:rsidRPr="00BD2F6E">
        <w:t>участков</w:t>
      </w:r>
      <w:r w:rsidRPr="00BD2F6E">
        <w:rPr>
          <w:spacing w:val="-13"/>
        </w:rPr>
        <w:t xml:space="preserve"> </w:t>
      </w:r>
      <w:r w:rsidRPr="00BD2F6E">
        <w:t>для</w:t>
      </w:r>
      <w:r w:rsidRPr="00BD2F6E">
        <w:rPr>
          <w:spacing w:val="-12"/>
        </w:rPr>
        <w:t xml:space="preserve"> </w:t>
      </w:r>
      <w:r w:rsidRPr="00BD2F6E">
        <w:rPr>
          <w:spacing w:val="-1"/>
        </w:rPr>
        <w:t>конкретных</w:t>
      </w:r>
      <w:r w:rsidRPr="00BD2F6E">
        <w:rPr>
          <w:spacing w:val="-12"/>
        </w:rPr>
        <w:t xml:space="preserve"> </w:t>
      </w:r>
      <w:r w:rsidRPr="00BD2F6E">
        <w:t>видов</w:t>
      </w:r>
      <w:r w:rsidRPr="00BD2F6E">
        <w:rPr>
          <w:spacing w:val="47"/>
        </w:rPr>
        <w:t xml:space="preserve"> </w:t>
      </w:r>
      <w:r w:rsidRPr="00BD2F6E">
        <w:rPr>
          <w:spacing w:val="-1"/>
        </w:rPr>
        <w:t>деятельности,</w:t>
      </w:r>
      <w:r w:rsidRPr="00BD2F6E">
        <w:rPr>
          <w:spacing w:val="40"/>
        </w:rPr>
        <w:t xml:space="preserve"> </w:t>
      </w:r>
      <w:r w:rsidRPr="00BD2F6E">
        <w:t>иными</w:t>
      </w:r>
      <w:r w:rsidRPr="00BD2F6E">
        <w:rPr>
          <w:spacing w:val="39"/>
        </w:rPr>
        <w:t xml:space="preserve"> </w:t>
      </w:r>
      <w:r w:rsidRPr="00BD2F6E">
        <w:t>требованиями</w:t>
      </w:r>
      <w:r w:rsidRPr="00BD2F6E">
        <w:rPr>
          <w:spacing w:val="40"/>
        </w:rPr>
        <w:t xml:space="preserve"> </w:t>
      </w:r>
      <w:r w:rsidRPr="00BD2F6E">
        <w:t>к</w:t>
      </w:r>
      <w:r w:rsidRPr="00BD2F6E">
        <w:rPr>
          <w:spacing w:val="40"/>
        </w:rPr>
        <w:t xml:space="preserve"> </w:t>
      </w:r>
      <w:r w:rsidRPr="00BD2F6E">
        <w:rPr>
          <w:spacing w:val="-1"/>
        </w:rPr>
        <w:t>образуемым</w:t>
      </w:r>
      <w:r w:rsidRPr="00BD2F6E">
        <w:rPr>
          <w:spacing w:val="41"/>
        </w:rPr>
        <w:t xml:space="preserve"> </w:t>
      </w:r>
      <w:r w:rsidRPr="00BD2F6E">
        <w:t>и</w:t>
      </w:r>
      <w:r w:rsidRPr="00BD2F6E">
        <w:rPr>
          <w:spacing w:val="39"/>
        </w:rPr>
        <w:t xml:space="preserve"> </w:t>
      </w:r>
      <w:r w:rsidRPr="00BD2F6E">
        <w:rPr>
          <w:spacing w:val="-1"/>
        </w:rPr>
        <w:t>(или)</w:t>
      </w:r>
      <w:r w:rsidRPr="00BD2F6E">
        <w:rPr>
          <w:spacing w:val="41"/>
        </w:rPr>
        <w:t xml:space="preserve"> </w:t>
      </w:r>
      <w:r w:rsidRPr="00BD2F6E">
        <w:rPr>
          <w:spacing w:val="-1"/>
        </w:rPr>
        <w:t>изменяемым</w:t>
      </w:r>
      <w:r w:rsidRPr="00BD2F6E">
        <w:rPr>
          <w:spacing w:val="41"/>
        </w:rPr>
        <w:t xml:space="preserve"> </w:t>
      </w:r>
      <w:r w:rsidRPr="00BD2F6E">
        <w:rPr>
          <w:spacing w:val="-1"/>
        </w:rPr>
        <w:t>земельным</w:t>
      </w:r>
      <w:r w:rsidRPr="00BD2F6E">
        <w:rPr>
          <w:spacing w:val="39"/>
        </w:rPr>
        <w:t xml:space="preserve"> </w:t>
      </w:r>
      <w:r w:rsidRPr="00BD2F6E">
        <w:rPr>
          <w:spacing w:val="-1"/>
        </w:rPr>
        <w:t>участкам,</w:t>
      </w:r>
      <w:r w:rsidRPr="00BD2F6E">
        <w:rPr>
          <w:spacing w:val="93"/>
        </w:rPr>
        <w:t xml:space="preserve"> </w:t>
      </w:r>
      <w:r w:rsidRPr="00BD2F6E">
        <w:rPr>
          <w:spacing w:val="-1"/>
        </w:rPr>
        <w:t>установленными</w:t>
      </w:r>
      <w:r w:rsidRPr="00BD2F6E">
        <w:rPr>
          <w:spacing w:val="53"/>
        </w:rPr>
        <w:t xml:space="preserve"> </w:t>
      </w:r>
      <w:r w:rsidRPr="00BD2F6E">
        <w:rPr>
          <w:spacing w:val="-1"/>
        </w:rPr>
        <w:t>федеральными</w:t>
      </w:r>
      <w:r w:rsidRPr="00BD2F6E">
        <w:rPr>
          <w:spacing w:val="54"/>
        </w:rPr>
        <w:t xml:space="preserve"> </w:t>
      </w:r>
      <w:r w:rsidRPr="00BD2F6E">
        <w:t>законами</w:t>
      </w:r>
      <w:r w:rsidRPr="00BD2F6E">
        <w:rPr>
          <w:spacing w:val="54"/>
        </w:rPr>
        <w:t xml:space="preserve"> </w:t>
      </w:r>
      <w:r w:rsidRPr="00BD2F6E">
        <w:t>и</w:t>
      </w:r>
      <w:r w:rsidRPr="00BD2F6E">
        <w:rPr>
          <w:spacing w:val="53"/>
        </w:rPr>
        <w:t xml:space="preserve"> </w:t>
      </w:r>
      <w:r w:rsidRPr="00BD2F6E">
        <w:t>законами</w:t>
      </w:r>
      <w:r w:rsidRPr="00BD2F6E">
        <w:rPr>
          <w:spacing w:val="54"/>
        </w:rPr>
        <w:t xml:space="preserve"> </w:t>
      </w:r>
      <w:r w:rsidRPr="00BD2F6E">
        <w:rPr>
          <w:spacing w:val="-1"/>
        </w:rPr>
        <w:t>субъектов</w:t>
      </w:r>
      <w:r w:rsidRPr="00BD2F6E">
        <w:rPr>
          <w:spacing w:val="53"/>
        </w:rPr>
        <w:t xml:space="preserve"> </w:t>
      </w:r>
      <w:r w:rsidRPr="00BD2F6E">
        <w:t>Российской</w:t>
      </w:r>
      <w:r w:rsidRPr="00BD2F6E">
        <w:rPr>
          <w:spacing w:val="53"/>
        </w:rPr>
        <w:t xml:space="preserve"> </w:t>
      </w:r>
      <w:r w:rsidRPr="00BD2F6E">
        <w:t>Федерации,</w:t>
      </w:r>
      <w:r w:rsidRPr="00BD2F6E">
        <w:rPr>
          <w:spacing w:val="63"/>
        </w:rPr>
        <w:t xml:space="preserve"> </w:t>
      </w:r>
      <w:r w:rsidRPr="00BD2F6E">
        <w:t xml:space="preserve">техническими </w:t>
      </w:r>
      <w:r w:rsidRPr="00BD2F6E">
        <w:rPr>
          <w:spacing w:val="-1"/>
        </w:rPr>
        <w:t>регламентами,</w:t>
      </w:r>
      <w:r w:rsidRPr="00BD2F6E">
        <w:t xml:space="preserve"> сводами правил.</w:t>
      </w:r>
    </w:p>
    <w:p w14:paraId="10C653E3" w14:textId="77777777" w:rsidR="008476BC" w:rsidRPr="00BD2F6E" w:rsidRDefault="008476BC">
      <w:pPr>
        <w:pStyle w:val="af0"/>
        <w:numPr>
          <w:ilvl w:val="0"/>
          <w:numId w:val="117"/>
        </w:numPr>
        <w:tabs>
          <w:tab w:val="left" w:pos="1216"/>
        </w:tabs>
        <w:suppressAutoHyphens w:val="0"/>
        <w:spacing w:after="0" w:line="240" w:lineRule="auto"/>
        <w:ind w:left="0" w:right="282" w:firstLine="709"/>
      </w:pPr>
      <w:r w:rsidRPr="00BD2F6E">
        <w:t>В</w:t>
      </w:r>
      <w:r w:rsidRPr="00BD2F6E">
        <w:rPr>
          <w:spacing w:val="50"/>
        </w:rPr>
        <w:t xml:space="preserve"> </w:t>
      </w:r>
      <w:r w:rsidRPr="00BD2F6E">
        <w:t>случае,</w:t>
      </w:r>
      <w:r w:rsidRPr="00BD2F6E">
        <w:rPr>
          <w:spacing w:val="51"/>
        </w:rPr>
        <w:t xml:space="preserve"> </w:t>
      </w:r>
      <w:r w:rsidRPr="00BD2F6E">
        <w:rPr>
          <w:spacing w:val="-1"/>
        </w:rPr>
        <w:t>если</w:t>
      </w:r>
      <w:r w:rsidRPr="00BD2F6E">
        <w:rPr>
          <w:spacing w:val="50"/>
        </w:rPr>
        <w:t xml:space="preserve"> </w:t>
      </w:r>
      <w:r w:rsidRPr="00BD2F6E">
        <w:t>разработка</w:t>
      </w:r>
      <w:r w:rsidRPr="00BD2F6E">
        <w:rPr>
          <w:spacing w:val="51"/>
        </w:rPr>
        <w:t xml:space="preserve"> </w:t>
      </w:r>
      <w:r w:rsidRPr="00BD2F6E">
        <w:t>проекта</w:t>
      </w:r>
      <w:r w:rsidRPr="00BD2F6E">
        <w:rPr>
          <w:spacing w:val="51"/>
        </w:rPr>
        <w:t xml:space="preserve"> </w:t>
      </w:r>
      <w:r w:rsidRPr="00BD2F6E">
        <w:rPr>
          <w:spacing w:val="-1"/>
        </w:rPr>
        <w:t>межевания</w:t>
      </w:r>
      <w:r w:rsidRPr="00BD2F6E">
        <w:rPr>
          <w:spacing w:val="51"/>
        </w:rPr>
        <w:t xml:space="preserve"> </w:t>
      </w:r>
      <w:r w:rsidRPr="00BD2F6E">
        <w:rPr>
          <w:spacing w:val="-1"/>
        </w:rPr>
        <w:t>территории</w:t>
      </w:r>
      <w:r w:rsidRPr="00BD2F6E">
        <w:rPr>
          <w:spacing w:val="51"/>
        </w:rPr>
        <w:t xml:space="preserve"> </w:t>
      </w:r>
      <w:r w:rsidRPr="00BD2F6E">
        <w:rPr>
          <w:spacing w:val="-1"/>
        </w:rPr>
        <w:t>осуществляется</w:t>
      </w:r>
      <w:r w:rsidRPr="00BD2F6E">
        <w:rPr>
          <w:spacing w:val="67"/>
        </w:rPr>
        <w:t xml:space="preserve"> </w:t>
      </w:r>
      <w:r w:rsidRPr="00BD2F6E">
        <w:rPr>
          <w:spacing w:val="-1"/>
        </w:rPr>
        <w:t>применительно</w:t>
      </w:r>
      <w:r w:rsidRPr="00BD2F6E">
        <w:rPr>
          <w:spacing w:val="36"/>
        </w:rPr>
        <w:t xml:space="preserve"> </w:t>
      </w:r>
      <w:r w:rsidRPr="00BD2F6E">
        <w:t>к</w:t>
      </w:r>
      <w:r w:rsidRPr="00BD2F6E">
        <w:rPr>
          <w:spacing w:val="36"/>
        </w:rPr>
        <w:t xml:space="preserve"> </w:t>
      </w:r>
      <w:r w:rsidRPr="00BD2F6E">
        <w:rPr>
          <w:spacing w:val="-1"/>
        </w:rPr>
        <w:t>территории,</w:t>
      </w:r>
      <w:r w:rsidRPr="00BD2F6E">
        <w:rPr>
          <w:spacing w:val="36"/>
        </w:rPr>
        <w:t xml:space="preserve"> </w:t>
      </w:r>
      <w:r w:rsidRPr="00BD2F6E">
        <w:t>в</w:t>
      </w:r>
      <w:r w:rsidRPr="00BD2F6E">
        <w:rPr>
          <w:spacing w:val="36"/>
        </w:rPr>
        <w:t xml:space="preserve"> </w:t>
      </w:r>
      <w:r w:rsidRPr="00BD2F6E">
        <w:t>границах</w:t>
      </w:r>
      <w:r w:rsidRPr="00BD2F6E">
        <w:rPr>
          <w:spacing w:val="37"/>
        </w:rPr>
        <w:t xml:space="preserve"> </w:t>
      </w:r>
      <w:r w:rsidRPr="00BD2F6E">
        <w:rPr>
          <w:spacing w:val="-1"/>
        </w:rPr>
        <w:t>которой</w:t>
      </w:r>
      <w:r w:rsidRPr="00BD2F6E">
        <w:rPr>
          <w:spacing w:val="36"/>
        </w:rPr>
        <w:t xml:space="preserve"> </w:t>
      </w:r>
      <w:r w:rsidRPr="00BD2F6E">
        <w:rPr>
          <w:spacing w:val="-1"/>
        </w:rPr>
        <w:t>предусматривается</w:t>
      </w:r>
      <w:r w:rsidRPr="00BD2F6E">
        <w:rPr>
          <w:spacing w:val="36"/>
        </w:rPr>
        <w:t xml:space="preserve"> </w:t>
      </w:r>
      <w:r w:rsidRPr="00BD2F6E">
        <w:t>образование</w:t>
      </w:r>
      <w:r w:rsidRPr="00BD2F6E">
        <w:rPr>
          <w:spacing w:val="37"/>
        </w:rPr>
        <w:t xml:space="preserve"> </w:t>
      </w:r>
      <w:r w:rsidRPr="00BD2F6E">
        <w:rPr>
          <w:spacing w:val="-1"/>
        </w:rPr>
        <w:t>земельных</w:t>
      </w:r>
      <w:r w:rsidRPr="00BD2F6E">
        <w:rPr>
          <w:spacing w:val="97"/>
        </w:rPr>
        <w:t xml:space="preserve"> </w:t>
      </w:r>
      <w:r w:rsidRPr="00BD2F6E">
        <w:rPr>
          <w:spacing w:val="-1"/>
        </w:rPr>
        <w:t>участков</w:t>
      </w:r>
      <w:r w:rsidRPr="00BD2F6E">
        <w:rPr>
          <w:spacing w:val="18"/>
        </w:rPr>
        <w:t xml:space="preserve"> </w:t>
      </w:r>
      <w:r w:rsidRPr="00BD2F6E">
        <w:t>на</w:t>
      </w:r>
      <w:r w:rsidRPr="00BD2F6E">
        <w:rPr>
          <w:spacing w:val="19"/>
        </w:rPr>
        <w:t xml:space="preserve"> </w:t>
      </w:r>
      <w:r w:rsidRPr="00BD2F6E">
        <w:t>основании</w:t>
      </w:r>
      <w:r w:rsidRPr="00BD2F6E">
        <w:rPr>
          <w:spacing w:val="17"/>
        </w:rPr>
        <w:t xml:space="preserve"> </w:t>
      </w:r>
      <w:r w:rsidRPr="00BD2F6E">
        <w:t>утвержденной</w:t>
      </w:r>
      <w:r w:rsidRPr="00BD2F6E">
        <w:rPr>
          <w:spacing w:val="18"/>
        </w:rPr>
        <w:t xml:space="preserve"> </w:t>
      </w:r>
      <w:r w:rsidRPr="00BD2F6E">
        <w:t>схемы</w:t>
      </w:r>
      <w:r w:rsidRPr="00BD2F6E">
        <w:rPr>
          <w:spacing w:val="18"/>
        </w:rPr>
        <w:t xml:space="preserve"> </w:t>
      </w:r>
      <w:r w:rsidRPr="00BD2F6E">
        <w:t>расположения</w:t>
      </w:r>
      <w:r w:rsidRPr="00BD2F6E">
        <w:rPr>
          <w:spacing w:val="18"/>
        </w:rPr>
        <w:t xml:space="preserve"> </w:t>
      </w:r>
      <w:r w:rsidRPr="00BD2F6E">
        <w:rPr>
          <w:spacing w:val="-1"/>
        </w:rPr>
        <w:t>земельного</w:t>
      </w:r>
      <w:r w:rsidRPr="00BD2F6E">
        <w:rPr>
          <w:spacing w:val="17"/>
        </w:rPr>
        <w:t xml:space="preserve"> </w:t>
      </w:r>
      <w:r w:rsidRPr="00BD2F6E">
        <w:t>участка</w:t>
      </w:r>
      <w:r w:rsidRPr="00BD2F6E">
        <w:rPr>
          <w:spacing w:val="18"/>
        </w:rPr>
        <w:t xml:space="preserve"> </w:t>
      </w:r>
      <w:r w:rsidRPr="00BD2F6E">
        <w:t>или</w:t>
      </w:r>
      <w:r w:rsidRPr="00BD2F6E">
        <w:rPr>
          <w:spacing w:val="19"/>
        </w:rPr>
        <w:t xml:space="preserve"> </w:t>
      </w:r>
      <w:r w:rsidRPr="00BD2F6E">
        <w:rPr>
          <w:spacing w:val="-1"/>
        </w:rPr>
        <w:t>земельных</w:t>
      </w:r>
      <w:r w:rsidRPr="00BD2F6E">
        <w:rPr>
          <w:spacing w:val="47"/>
        </w:rPr>
        <w:t xml:space="preserve"> </w:t>
      </w:r>
      <w:r w:rsidRPr="00BD2F6E">
        <w:rPr>
          <w:spacing w:val="-1"/>
        </w:rPr>
        <w:t>участков</w:t>
      </w:r>
      <w:r w:rsidRPr="00BD2F6E">
        <w:rPr>
          <w:spacing w:val="26"/>
        </w:rPr>
        <w:t xml:space="preserve"> </w:t>
      </w:r>
      <w:r w:rsidRPr="00BD2F6E">
        <w:t>на</w:t>
      </w:r>
      <w:r w:rsidRPr="00BD2F6E">
        <w:rPr>
          <w:spacing w:val="27"/>
        </w:rPr>
        <w:t xml:space="preserve"> </w:t>
      </w:r>
      <w:r w:rsidRPr="00BD2F6E">
        <w:t>кадастровом</w:t>
      </w:r>
      <w:r w:rsidRPr="00BD2F6E">
        <w:rPr>
          <w:spacing w:val="27"/>
        </w:rPr>
        <w:t xml:space="preserve"> </w:t>
      </w:r>
      <w:r w:rsidRPr="00BD2F6E">
        <w:t>плане</w:t>
      </w:r>
      <w:r w:rsidRPr="00BD2F6E">
        <w:rPr>
          <w:spacing w:val="29"/>
        </w:rPr>
        <w:t xml:space="preserve"> </w:t>
      </w:r>
      <w:r w:rsidRPr="00BD2F6E">
        <w:rPr>
          <w:spacing w:val="-1"/>
        </w:rPr>
        <w:t>территории,</w:t>
      </w:r>
      <w:r w:rsidRPr="00BD2F6E">
        <w:rPr>
          <w:spacing w:val="27"/>
        </w:rPr>
        <w:t xml:space="preserve"> </w:t>
      </w:r>
      <w:r w:rsidRPr="00BD2F6E">
        <w:t>срок</w:t>
      </w:r>
      <w:r w:rsidRPr="00BD2F6E">
        <w:rPr>
          <w:spacing w:val="27"/>
        </w:rPr>
        <w:t xml:space="preserve"> </w:t>
      </w:r>
      <w:r w:rsidRPr="00BD2F6E">
        <w:rPr>
          <w:spacing w:val="-1"/>
        </w:rPr>
        <w:t>действия</w:t>
      </w:r>
      <w:r w:rsidRPr="00BD2F6E">
        <w:rPr>
          <w:spacing w:val="26"/>
        </w:rPr>
        <w:t xml:space="preserve"> </w:t>
      </w:r>
      <w:r w:rsidRPr="00BD2F6E">
        <w:rPr>
          <w:spacing w:val="-1"/>
        </w:rPr>
        <w:t>которой</w:t>
      </w:r>
      <w:r w:rsidRPr="00BD2F6E">
        <w:rPr>
          <w:spacing w:val="27"/>
        </w:rPr>
        <w:t xml:space="preserve"> </w:t>
      </w:r>
      <w:r w:rsidRPr="00BD2F6E">
        <w:t>не</w:t>
      </w:r>
      <w:r w:rsidRPr="00BD2F6E">
        <w:rPr>
          <w:spacing w:val="27"/>
        </w:rPr>
        <w:t xml:space="preserve"> </w:t>
      </w:r>
      <w:r w:rsidRPr="00BD2F6E">
        <w:t>истек,</w:t>
      </w:r>
      <w:r w:rsidRPr="00BD2F6E">
        <w:rPr>
          <w:spacing w:val="27"/>
        </w:rPr>
        <w:t xml:space="preserve"> </w:t>
      </w:r>
      <w:r w:rsidRPr="00BD2F6E">
        <w:rPr>
          <w:spacing w:val="-1"/>
        </w:rPr>
        <w:t>местоположение</w:t>
      </w:r>
      <w:r w:rsidRPr="00BD2F6E">
        <w:rPr>
          <w:spacing w:val="83"/>
        </w:rPr>
        <w:t xml:space="preserve"> </w:t>
      </w:r>
      <w:r w:rsidRPr="00BD2F6E">
        <w:t>границ</w:t>
      </w:r>
      <w:r w:rsidRPr="00BD2F6E">
        <w:rPr>
          <w:spacing w:val="46"/>
        </w:rPr>
        <w:t xml:space="preserve"> </w:t>
      </w:r>
      <w:r w:rsidRPr="00BD2F6E">
        <w:rPr>
          <w:spacing w:val="-1"/>
        </w:rPr>
        <w:t>земельных</w:t>
      </w:r>
      <w:r w:rsidRPr="00BD2F6E">
        <w:rPr>
          <w:spacing w:val="45"/>
        </w:rPr>
        <w:t xml:space="preserve"> </w:t>
      </w:r>
      <w:r w:rsidRPr="00BD2F6E">
        <w:rPr>
          <w:spacing w:val="-1"/>
        </w:rPr>
        <w:t>участков</w:t>
      </w:r>
      <w:r w:rsidRPr="00BD2F6E">
        <w:rPr>
          <w:spacing w:val="45"/>
        </w:rPr>
        <w:t xml:space="preserve"> </w:t>
      </w:r>
      <w:r w:rsidRPr="00BD2F6E">
        <w:t>в</w:t>
      </w:r>
      <w:r w:rsidRPr="00BD2F6E">
        <w:rPr>
          <w:spacing w:val="46"/>
        </w:rPr>
        <w:t xml:space="preserve"> </w:t>
      </w:r>
      <w:r w:rsidRPr="00BD2F6E">
        <w:t>таком</w:t>
      </w:r>
      <w:r w:rsidRPr="00BD2F6E">
        <w:rPr>
          <w:spacing w:val="47"/>
        </w:rPr>
        <w:t xml:space="preserve"> </w:t>
      </w:r>
      <w:r w:rsidRPr="00BD2F6E">
        <w:t>проекте</w:t>
      </w:r>
      <w:r w:rsidRPr="00BD2F6E">
        <w:rPr>
          <w:spacing w:val="45"/>
        </w:rPr>
        <w:t xml:space="preserve"> </w:t>
      </w:r>
      <w:r w:rsidRPr="00BD2F6E">
        <w:t>межевания</w:t>
      </w:r>
      <w:r w:rsidRPr="00BD2F6E">
        <w:rPr>
          <w:spacing w:val="45"/>
        </w:rPr>
        <w:t xml:space="preserve"> </w:t>
      </w:r>
      <w:r w:rsidRPr="00BD2F6E">
        <w:rPr>
          <w:spacing w:val="-1"/>
        </w:rPr>
        <w:t>территории</w:t>
      </w:r>
      <w:r w:rsidRPr="00BD2F6E">
        <w:rPr>
          <w:spacing w:val="46"/>
        </w:rPr>
        <w:t xml:space="preserve"> </w:t>
      </w:r>
      <w:r w:rsidRPr="00BD2F6E">
        <w:t>должно</w:t>
      </w:r>
      <w:r w:rsidRPr="00BD2F6E">
        <w:rPr>
          <w:spacing w:val="46"/>
        </w:rPr>
        <w:t xml:space="preserve"> </w:t>
      </w:r>
      <w:r w:rsidRPr="00BD2F6E">
        <w:rPr>
          <w:spacing w:val="-1"/>
        </w:rPr>
        <w:t>соответствовать</w:t>
      </w:r>
      <w:r w:rsidRPr="00BD2F6E">
        <w:rPr>
          <w:spacing w:val="75"/>
        </w:rPr>
        <w:t xml:space="preserve"> </w:t>
      </w:r>
      <w:r w:rsidRPr="00BD2F6E">
        <w:rPr>
          <w:spacing w:val="-1"/>
        </w:rPr>
        <w:t>местоположению</w:t>
      </w:r>
      <w:r w:rsidRPr="00BD2F6E">
        <w:rPr>
          <w:spacing w:val="13"/>
        </w:rPr>
        <w:t xml:space="preserve"> </w:t>
      </w:r>
      <w:r w:rsidRPr="00BD2F6E">
        <w:t>границ</w:t>
      </w:r>
      <w:r w:rsidRPr="00BD2F6E">
        <w:rPr>
          <w:spacing w:val="14"/>
        </w:rPr>
        <w:t xml:space="preserve"> </w:t>
      </w:r>
      <w:r w:rsidRPr="00BD2F6E">
        <w:rPr>
          <w:spacing w:val="-1"/>
        </w:rPr>
        <w:t>земельных</w:t>
      </w:r>
      <w:r w:rsidRPr="00BD2F6E">
        <w:rPr>
          <w:spacing w:val="12"/>
        </w:rPr>
        <w:t xml:space="preserve"> </w:t>
      </w:r>
      <w:r w:rsidRPr="00BD2F6E">
        <w:t>участков,</w:t>
      </w:r>
      <w:r w:rsidRPr="00BD2F6E">
        <w:rPr>
          <w:spacing w:val="13"/>
        </w:rPr>
        <w:t xml:space="preserve"> </w:t>
      </w:r>
      <w:r w:rsidRPr="00BD2F6E">
        <w:t>образование</w:t>
      </w:r>
      <w:r w:rsidRPr="00BD2F6E">
        <w:rPr>
          <w:spacing w:val="14"/>
        </w:rPr>
        <w:t xml:space="preserve"> </w:t>
      </w:r>
      <w:r w:rsidRPr="00BD2F6E">
        <w:rPr>
          <w:spacing w:val="-1"/>
        </w:rPr>
        <w:t>которых</w:t>
      </w:r>
      <w:r w:rsidRPr="00BD2F6E">
        <w:rPr>
          <w:spacing w:val="13"/>
        </w:rPr>
        <w:t xml:space="preserve"> </w:t>
      </w:r>
      <w:r w:rsidRPr="00BD2F6E">
        <w:rPr>
          <w:spacing w:val="-1"/>
        </w:rPr>
        <w:t>предусмотрено</w:t>
      </w:r>
      <w:r w:rsidRPr="00BD2F6E">
        <w:rPr>
          <w:spacing w:val="14"/>
        </w:rPr>
        <w:t xml:space="preserve"> </w:t>
      </w:r>
      <w:r w:rsidRPr="00BD2F6E">
        <w:rPr>
          <w:spacing w:val="-1"/>
        </w:rPr>
        <w:t>данной</w:t>
      </w:r>
      <w:r w:rsidRPr="00BD2F6E">
        <w:rPr>
          <w:spacing w:val="85"/>
        </w:rPr>
        <w:t xml:space="preserve"> </w:t>
      </w:r>
      <w:r w:rsidRPr="00BD2F6E">
        <w:t>схемой.</w:t>
      </w:r>
    </w:p>
    <w:p w14:paraId="238CF80B" w14:textId="77777777" w:rsidR="008476BC" w:rsidRPr="00BD2F6E" w:rsidRDefault="008476BC">
      <w:pPr>
        <w:pStyle w:val="af0"/>
        <w:numPr>
          <w:ilvl w:val="0"/>
          <w:numId w:val="117"/>
        </w:numPr>
        <w:tabs>
          <w:tab w:val="left" w:pos="1131"/>
        </w:tabs>
        <w:suppressAutoHyphens w:val="0"/>
        <w:spacing w:after="0" w:line="240" w:lineRule="auto"/>
        <w:ind w:left="0" w:right="282" w:firstLine="709"/>
      </w:pPr>
      <w:r w:rsidRPr="00BD2F6E">
        <w:t>В</w:t>
      </w:r>
      <w:r w:rsidRPr="00BD2F6E">
        <w:rPr>
          <w:spacing w:val="25"/>
        </w:rPr>
        <w:t xml:space="preserve"> </w:t>
      </w:r>
      <w:r w:rsidRPr="00BD2F6E">
        <w:t>проекте</w:t>
      </w:r>
      <w:r w:rsidRPr="00BD2F6E">
        <w:rPr>
          <w:spacing w:val="25"/>
        </w:rPr>
        <w:t xml:space="preserve"> </w:t>
      </w:r>
      <w:r w:rsidRPr="00BD2F6E">
        <w:t>межевания</w:t>
      </w:r>
      <w:r w:rsidRPr="00BD2F6E">
        <w:rPr>
          <w:spacing w:val="26"/>
        </w:rPr>
        <w:t xml:space="preserve"> </w:t>
      </w:r>
      <w:r w:rsidRPr="00BD2F6E">
        <w:rPr>
          <w:spacing w:val="-1"/>
        </w:rPr>
        <w:t>территории,</w:t>
      </w:r>
      <w:r w:rsidRPr="00BD2F6E">
        <w:rPr>
          <w:spacing w:val="26"/>
        </w:rPr>
        <w:t xml:space="preserve"> </w:t>
      </w:r>
      <w:r w:rsidRPr="00BD2F6E">
        <w:rPr>
          <w:spacing w:val="-1"/>
        </w:rPr>
        <w:t>подготовленном</w:t>
      </w:r>
      <w:r w:rsidRPr="00BD2F6E">
        <w:rPr>
          <w:spacing w:val="26"/>
        </w:rPr>
        <w:t xml:space="preserve"> </w:t>
      </w:r>
      <w:r w:rsidRPr="00BD2F6E">
        <w:t>применительно</w:t>
      </w:r>
      <w:r w:rsidRPr="00BD2F6E">
        <w:rPr>
          <w:spacing w:val="26"/>
        </w:rPr>
        <w:t xml:space="preserve"> </w:t>
      </w:r>
      <w:r w:rsidRPr="00BD2F6E">
        <w:t>к</w:t>
      </w:r>
      <w:r w:rsidRPr="00BD2F6E">
        <w:rPr>
          <w:spacing w:val="25"/>
        </w:rPr>
        <w:t xml:space="preserve"> </w:t>
      </w:r>
      <w:r w:rsidRPr="00BD2F6E">
        <w:rPr>
          <w:spacing w:val="-1"/>
        </w:rPr>
        <w:t>территории</w:t>
      </w:r>
      <w:r w:rsidRPr="00BD2F6E">
        <w:rPr>
          <w:spacing w:val="66"/>
        </w:rPr>
        <w:t xml:space="preserve"> </w:t>
      </w:r>
      <w:r w:rsidRPr="00BD2F6E">
        <w:rPr>
          <w:spacing w:val="-1"/>
        </w:rPr>
        <w:t>исторического</w:t>
      </w:r>
      <w:r w:rsidRPr="00BD2F6E">
        <w:rPr>
          <w:spacing w:val="41"/>
        </w:rPr>
        <w:t xml:space="preserve"> </w:t>
      </w:r>
      <w:r w:rsidRPr="00BD2F6E">
        <w:t>поселения,</w:t>
      </w:r>
      <w:r w:rsidRPr="00BD2F6E">
        <w:rPr>
          <w:spacing w:val="40"/>
        </w:rPr>
        <w:t xml:space="preserve"> </w:t>
      </w:r>
      <w:r w:rsidRPr="00BD2F6E">
        <w:t>учитываются</w:t>
      </w:r>
      <w:r w:rsidRPr="00BD2F6E">
        <w:rPr>
          <w:spacing w:val="42"/>
        </w:rPr>
        <w:t xml:space="preserve"> </w:t>
      </w:r>
      <w:r w:rsidRPr="00BD2F6E">
        <w:t>элементы</w:t>
      </w:r>
      <w:r w:rsidRPr="00BD2F6E">
        <w:rPr>
          <w:spacing w:val="41"/>
        </w:rPr>
        <w:t xml:space="preserve"> </w:t>
      </w:r>
      <w:r w:rsidRPr="00BD2F6E">
        <w:t>планировочной</w:t>
      </w:r>
      <w:r w:rsidRPr="00BD2F6E">
        <w:rPr>
          <w:spacing w:val="42"/>
        </w:rPr>
        <w:t xml:space="preserve"> </w:t>
      </w:r>
      <w:r w:rsidRPr="00BD2F6E">
        <w:rPr>
          <w:spacing w:val="-1"/>
        </w:rPr>
        <w:t>структуры,</w:t>
      </w:r>
      <w:r w:rsidRPr="00BD2F6E">
        <w:rPr>
          <w:spacing w:val="41"/>
        </w:rPr>
        <w:t xml:space="preserve"> </w:t>
      </w:r>
      <w:r w:rsidRPr="00BD2F6E">
        <w:rPr>
          <w:spacing w:val="-1"/>
        </w:rPr>
        <w:t>обеспечение</w:t>
      </w:r>
      <w:r w:rsidRPr="00BD2F6E">
        <w:rPr>
          <w:spacing w:val="61"/>
        </w:rPr>
        <w:t xml:space="preserve"> </w:t>
      </w:r>
      <w:r w:rsidRPr="00BD2F6E">
        <w:t>сохранности</w:t>
      </w:r>
      <w:r w:rsidRPr="00BD2F6E">
        <w:rPr>
          <w:spacing w:val="39"/>
        </w:rPr>
        <w:t xml:space="preserve"> </w:t>
      </w:r>
      <w:r w:rsidRPr="00BD2F6E">
        <w:rPr>
          <w:spacing w:val="-1"/>
        </w:rPr>
        <w:t>которых</w:t>
      </w:r>
      <w:r w:rsidRPr="00BD2F6E">
        <w:rPr>
          <w:spacing w:val="38"/>
        </w:rPr>
        <w:t xml:space="preserve"> </w:t>
      </w:r>
      <w:r w:rsidRPr="00BD2F6E">
        <w:rPr>
          <w:spacing w:val="-1"/>
        </w:rPr>
        <w:t>предусмотрено</w:t>
      </w:r>
      <w:r w:rsidRPr="00BD2F6E">
        <w:rPr>
          <w:spacing w:val="39"/>
        </w:rPr>
        <w:t xml:space="preserve"> </w:t>
      </w:r>
      <w:r w:rsidRPr="00BD2F6E">
        <w:t>законодательством</w:t>
      </w:r>
      <w:r w:rsidRPr="00BD2F6E">
        <w:rPr>
          <w:spacing w:val="39"/>
        </w:rPr>
        <w:t xml:space="preserve"> </w:t>
      </w:r>
      <w:r w:rsidRPr="00BD2F6E">
        <w:t>об</w:t>
      </w:r>
      <w:r w:rsidRPr="00BD2F6E">
        <w:rPr>
          <w:spacing w:val="39"/>
        </w:rPr>
        <w:t xml:space="preserve"> </w:t>
      </w:r>
      <w:r w:rsidRPr="00BD2F6E">
        <w:rPr>
          <w:spacing w:val="-1"/>
        </w:rPr>
        <w:t>охране</w:t>
      </w:r>
      <w:r w:rsidRPr="00BD2F6E">
        <w:rPr>
          <w:spacing w:val="39"/>
        </w:rPr>
        <w:t xml:space="preserve"> </w:t>
      </w:r>
      <w:r w:rsidRPr="00BD2F6E">
        <w:rPr>
          <w:spacing w:val="-1"/>
        </w:rPr>
        <w:t>объектов</w:t>
      </w:r>
      <w:r w:rsidRPr="00BD2F6E">
        <w:rPr>
          <w:spacing w:val="38"/>
        </w:rPr>
        <w:t xml:space="preserve"> </w:t>
      </w:r>
      <w:r w:rsidRPr="00BD2F6E">
        <w:rPr>
          <w:spacing w:val="-1"/>
        </w:rPr>
        <w:t>культурного</w:t>
      </w:r>
      <w:r w:rsidRPr="00BD2F6E">
        <w:rPr>
          <w:spacing w:val="69"/>
        </w:rPr>
        <w:t xml:space="preserve"> </w:t>
      </w:r>
      <w:r w:rsidRPr="00BD2F6E">
        <w:t>наследия</w:t>
      </w:r>
      <w:r w:rsidRPr="00BD2F6E">
        <w:rPr>
          <w:spacing w:val="-1"/>
        </w:rPr>
        <w:t xml:space="preserve"> (памятников</w:t>
      </w:r>
      <w:r w:rsidRPr="00BD2F6E">
        <w:t xml:space="preserve"> </w:t>
      </w:r>
      <w:r w:rsidRPr="00BD2F6E">
        <w:rPr>
          <w:spacing w:val="-1"/>
        </w:rPr>
        <w:t>истории</w:t>
      </w:r>
      <w:r w:rsidRPr="00BD2F6E">
        <w:t xml:space="preserve"> и </w:t>
      </w:r>
      <w:r w:rsidRPr="00BD2F6E">
        <w:rPr>
          <w:spacing w:val="-1"/>
        </w:rPr>
        <w:t>культуры)</w:t>
      </w:r>
      <w:r w:rsidRPr="00BD2F6E">
        <w:t xml:space="preserve"> </w:t>
      </w:r>
      <w:r w:rsidRPr="00BD2F6E">
        <w:rPr>
          <w:spacing w:val="-1"/>
        </w:rPr>
        <w:t>народов</w:t>
      </w:r>
      <w:r w:rsidRPr="00BD2F6E">
        <w:t xml:space="preserve"> Российской Федерации.</w:t>
      </w:r>
    </w:p>
    <w:p w14:paraId="721489E5" w14:textId="77777777" w:rsidR="008476BC" w:rsidRPr="00BD2F6E" w:rsidRDefault="008476BC">
      <w:pPr>
        <w:pStyle w:val="af0"/>
        <w:numPr>
          <w:ilvl w:val="0"/>
          <w:numId w:val="117"/>
        </w:numPr>
        <w:tabs>
          <w:tab w:val="left" w:pos="1121"/>
        </w:tabs>
        <w:suppressAutoHyphens w:val="0"/>
        <w:spacing w:after="0" w:line="240" w:lineRule="auto"/>
        <w:ind w:left="0" w:right="282" w:firstLine="709"/>
      </w:pPr>
      <w:r w:rsidRPr="00BD2F6E">
        <w:t>В</w:t>
      </w:r>
      <w:r w:rsidRPr="00BD2F6E">
        <w:rPr>
          <w:spacing w:val="16"/>
        </w:rPr>
        <w:t xml:space="preserve"> </w:t>
      </w:r>
      <w:r w:rsidRPr="00BD2F6E">
        <w:rPr>
          <w:spacing w:val="-1"/>
        </w:rPr>
        <w:t>случае</w:t>
      </w:r>
      <w:r w:rsidRPr="00BD2F6E">
        <w:rPr>
          <w:spacing w:val="17"/>
        </w:rPr>
        <w:t xml:space="preserve"> </w:t>
      </w:r>
      <w:r w:rsidRPr="00BD2F6E">
        <w:rPr>
          <w:spacing w:val="-1"/>
        </w:rPr>
        <w:t>подготовки</w:t>
      </w:r>
      <w:r w:rsidRPr="00BD2F6E">
        <w:rPr>
          <w:spacing w:val="16"/>
        </w:rPr>
        <w:t xml:space="preserve"> </w:t>
      </w:r>
      <w:r w:rsidRPr="00BD2F6E">
        <w:t>проекта</w:t>
      </w:r>
      <w:r w:rsidRPr="00BD2F6E">
        <w:rPr>
          <w:spacing w:val="17"/>
        </w:rPr>
        <w:t xml:space="preserve"> </w:t>
      </w:r>
      <w:r w:rsidRPr="00BD2F6E">
        <w:rPr>
          <w:spacing w:val="-1"/>
        </w:rPr>
        <w:t>межевания</w:t>
      </w:r>
      <w:r w:rsidRPr="00BD2F6E">
        <w:rPr>
          <w:spacing w:val="16"/>
        </w:rPr>
        <w:t xml:space="preserve"> </w:t>
      </w:r>
      <w:r w:rsidRPr="00BD2F6E">
        <w:rPr>
          <w:spacing w:val="-1"/>
        </w:rPr>
        <w:t>территории,</w:t>
      </w:r>
      <w:r w:rsidRPr="00BD2F6E">
        <w:rPr>
          <w:spacing w:val="16"/>
        </w:rPr>
        <w:t xml:space="preserve"> </w:t>
      </w:r>
      <w:r w:rsidRPr="00BD2F6E">
        <w:t>расположенной</w:t>
      </w:r>
      <w:r w:rsidRPr="00BD2F6E">
        <w:rPr>
          <w:spacing w:val="17"/>
        </w:rPr>
        <w:t xml:space="preserve"> </w:t>
      </w:r>
      <w:r w:rsidRPr="00BD2F6E">
        <w:t>в</w:t>
      </w:r>
      <w:r w:rsidRPr="00BD2F6E">
        <w:rPr>
          <w:spacing w:val="16"/>
        </w:rPr>
        <w:t xml:space="preserve"> </w:t>
      </w:r>
      <w:r w:rsidRPr="00BD2F6E">
        <w:t>границах</w:t>
      </w:r>
      <w:r w:rsidRPr="00BD2F6E">
        <w:rPr>
          <w:spacing w:val="61"/>
        </w:rPr>
        <w:t xml:space="preserve"> </w:t>
      </w:r>
      <w:r w:rsidRPr="00BD2F6E">
        <w:t>элемента</w:t>
      </w:r>
      <w:r w:rsidRPr="00BD2F6E">
        <w:rPr>
          <w:spacing w:val="46"/>
        </w:rPr>
        <w:t xml:space="preserve"> </w:t>
      </w:r>
      <w:r w:rsidRPr="00BD2F6E">
        <w:rPr>
          <w:spacing w:val="-1"/>
        </w:rPr>
        <w:t>или</w:t>
      </w:r>
      <w:r w:rsidRPr="00BD2F6E">
        <w:rPr>
          <w:spacing w:val="46"/>
        </w:rPr>
        <w:t xml:space="preserve"> </w:t>
      </w:r>
      <w:r w:rsidRPr="00BD2F6E">
        <w:rPr>
          <w:spacing w:val="-1"/>
        </w:rPr>
        <w:t>элементов</w:t>
      </w:r>
      <w:r w:rsidRPr="00BD2F6E">
        <w:rPr>
          <w:spacing w:val="45"/>
        </w:rPr>
        <w:t xml:space="preserve"> </w:t>
      </w:r>
      <w:r w:rsidRPr="00BD2F6E">
        <w:t>планировочной</w:t>
      </w:r>
      <w:r w:rsidRPr="00BD2F6E">
        <w:rPr>
          <w:spacing w:val="46"/>
        </w:rPr>
        <w:t xml:space="preserve"> </w:t>
      </w:r>
      <w:r w:rsidRPr="00BD2F6E">
        <w:t>структуры,</w:t>
      </w:r>
      <w:r w:rsidRPr="00BD2F6E">
        <w:rPr>
          <w:spacing w:val="43"/>
        </w:rPr>
        <w:t xml:space="preserve"> </w:t>
      </w:r>
      <w:r w:rsidRPr="00BD2F6E">
        <w:t>утвержденных</w:t>
      </w:r>
      <w:r w:rsidRPr="00BD2F6E">
        <w:rPr>
          <w:spacing w:val="46"/>
        </w:rPr>
        <w:t xml:space="preserve"> </w:t>
      </w:r>
      <w:r w:rsidRPr="00BD2F6E">
        <w:t>проектом</w:t>
      </w:r>
      <w:r w:rsidRPr="00BD2F6E">
        <w:rPr>
          <w:spacing w:val="47"/>
        </w:rPr>
        <w:t xml:space="preserve"> </w:t>
      </w:r>
      <w:r w:rsidRPr="00BD2F6E">
        <w:t>планировки</w:t>
      </w:r>
      <w:r w:rsidRPr="00BD2F6E">
        <w:rPr>
          <w:spacing w:val="22"/>
        </w:rPr>
        <w:t xml:space="preserve"> </w:t>
      </w:r>
      <w:r w:rsidRPr="00BD2F6E">
        <w:rPr>
          <w:spacing w:val="-1"/>
        </w:rPr>
        <w:t>территории,</w:t>
      </w:r>
      <w:r w:rsidRPr="00BD2F6E">
        <w:rPr>
          <w:spacing w:val="10"/>
        </w:rPr>
        <w:t xml:space="preserve"> </w:t>
      </w:r>
      <w:r w:rsidRPr="00BD2F6E">
        <w:t>в</w:t>
      </w:r>
      <w:r w:rsidRPr="00BD2F6E">
        <w:rPr>
          <w:spacing w:val="10"/>
        </w:rPr>
        <w:t xml:space="preserve"> </w:t>
      </w:r>
      <w:r w:rsidRPr="00BD2F6E">
        <w:t>виде</w:t>
      </w:r>
      <w:r w:rsidRPr="00BD2F6E">
        <w:rPr>
          <w:spacing w:val="10"/>
        </w:rPr>
        <w:t xml:space="preserve"> </w:t>
      </w:r>
      <w:r w:rsidRPr="00BD2F6E">
        <w:rPr>
          <w:spacing w:val="-1"/>
        </w:rPr>
        <w:t>отдельного</w:t>
      </w:r>
      <w:r w:rsidRPr="00BD2F6E">
        <w:rPr>
          <w:spacing w:val="10"/>
        </w:rPr>
        <w:t xml:space="preserve"> </w:t>
      </w:r>
      <w:r w:rsidRPr="00BD2F6E">
        <w:rPr>
          <w:spacing w:val="-1"/>
        </w:rPr>
        <w:t>документа</w:t>
      </w:r>
      <w:r w:rsidRPr="00BD2F6E">
        <w:rPr>
          <w:spacing w:val="10"/>
        </w:rPr>
        <w:t xml:space="preserve"> </w:t>
      </w:r>
      <w:r w:rsidRPr="00BD2F6E">
        <w:rPr>
          <w:spacing w:val="-1"/>
        </w:rPr>
        <w:t>общественные</w:t>
      </w:r>
      <w:r w:rsidRPr="00BD2F6E">
        <w:rPr>
          <w:spacing w:val="13"/>
        </w:rPr>
        <w:t xml:space="preserve"> </w:t>
      </w:r>
      <w:r w:rsidRPr="00BD2F6E">
        <w:rPr>
          <w:spacing w:val="-1"/>
        </w:rPr>
        <w:t>обсуждения</w:t>
      </w:r>
      <w:r w:rsidRPr="00BD2F6E">
        <w:rPr>
          <w:spacing w:val="10"/>
        </w:rPr>
        <w:t xml:space="preserve"> </w:t>
      </w:r>
      <w:r w:rsidRPr="00BD2F6E">
        <w:t>или</w:t>
      </w:r>
      <w:r w:rsidRPr="00BD2F6E">
        <w:rPr>
          <w:spacing w:val="10"/>
        </w:rPr>
        <w:t xml:space="preserve"> </w:t>
      </w:r>
      <w:r w:rsidRPr="00BD2F6E">
        <w:rPr>
          <w:spacing w:val="-1"/>
        </w:rPr>
        <w:t>публичные</w:t>
      </w:r>
      <w:r w:rsidRPr="00BD2F6E">
        <w:rPr>
          <w:spacing w:val="11"/>
        </w:rPr>
        <w:t xml:space="preserve"> </w:t>
      </w:r>
      <w:r w:rsidRPr="00BD2F6E">
        <w:rPr>
          <w:spacing w:val="-1"/>
        </w:rPr>
        <w:t>слушания</w:t>
      </w:r>
      <w:r w:rsidRPr="00BD2F6E">
        <w:rPr>
          <w:spacing w:val="115"/>
        </w:rPr>
        <w:t xml:space="preserve"> </w:t>
      </w:r>
      <w:r w:rsidRPr="00BD2F6E">
        <w:t>не</w:t>
      </w:r>
      <w:r w:rsidRPr="00BD2F6E">
        <w:rPr>
          <w:spacing w:val="54"/>
        </w:rPr>
        <w:t xml:space="preserve"> </w:t>
      </w:r>
      <w:r w:rsidRPr="00BD2F6E">
        <w:rPr>
          <w:spacing w:val="-1"/>
        </w:rPr>
        <w:t>проводятся,</w:t>
      </w:r>
      <w:r w:rsidRPr="00BD2F6E">
        <w:rPr>
          <w:spacing w:val="54"/>
        </w:rPr>
        <w:t xml:space="preserve"> </w:t>
      </w:r>
      <w:r w:rsidRPr="00BD2F6E">
        <w:t>за</w:t>
      </w:r>
      <w:r w:rsidRPr="00BD2F6E">
        <w:rPr>
          <w:spacing w:val="54"/>
        </w:rPr>
        <w:t xml:space="preserve"> </w:t>
      </w:r>
      <w:r w:rsidRPr="00BD2F6E">
        <w:t>исключением</w:t>
      </w:r>
      <w:r w:rsidRPr="00BD2F6E">
        <w:rPr>
          <w:spacing w:val="53"/>
        </w:rPr>
        <w:t xml:space="preserve"> </w:t>
      </w:r>
      <w:r w:rsidRPr="00BD2F6E">
        <w:rPr>
          <w:spacing w:val="-1"/>
        </w:rPr>
        <w:t>случая</w:t>
      </w:r>
      <w:r w:rsidRPr="00BD2F6E">
        <w:rPr>
          <w:spacing w:val="52"/>
        </w:rPr>
        <w:t xml:space="preserve"> </w:t>
      </w:r>
      <w:r w:rsidRPr="00BD2F6E">
        <w:rPr>
          <w:spacing w:val="-1"/>
        </w:rPr>
        <w:t>подготовки</w:t>
      </w:r>
      <w:r w:rsidRPr="00BD2F6E">
        <w:rPr>
          <w:spacing w:val="54"/>
        </w:rPr>
        <w:t xml:space="preserve"> </w:t>
      </w:r>
      <w:r w:rsidRPr="00BD2F6E">
        <w:t>проекта</w:t>
      </w:r>
      <w:r w:rsidRPr="00BD2F6E">
        <w:rPr>
          <w:spacing w:val="53"/>
        </w:rPr>
        <w:t xml:space="preserve"> </w:t>
      </w:r>
      <w:r w:rsidRPr="00BD2F6E">
        <w:t>межевания</w:t>
      </w:r>
      <w:r w:rsidRPr="00BD2F6E">
        <w:rPr>
          <w:spacing w:val="53"/>
        </w:rPr>
        <w:t xml:space="preserve"> </w:t>
      </w:r>
      <w:r w:rsidRPr="00BD2F6E">
        <w:rPr>
          <w:spacing w:val="-1"/>
        </w:rPr>
        <w:t>территории</w:t>
      </w:r>
      <w:r w:rsidRPr="00BD2F6E">
        <w:rPr>
          <w:spacing w:val="53"/>
        </w:rPr>
        <w:t xml:space="preserve"> </w:t>
      </w:r>
      <w:r w:rsidRPr="00BD2F6E">
        <w:t>для</w:t>
      </w:r>
      <w:r w:rsidRPr="00BD2F6E">
        <w:rPr>
          <w:spacing w:val="65"/>
        </w:rPr>
        <w:t xml:space="preserve"> </w:t>
      </w:r>
      <w:r w:rsidRPr="00BD2F6E">
        <w:rPr>
          <w:spacing w:val="-1"/>
        </w:rPr>
        <w:t>установления,</w:t>
      </w:r>
      <w:r w:rsidRPr="00BD2F6E">
        <w:rPr>
          <w:spacing w:val="28"/>
        </w:rPr>
        <w:t xml:space="preserve"> </w:t>
      </w:r>
      <w:r w:rsidRPr="00BD2F6E">
        <w:rPr>
          <w:spacing w:val="-1"/>
        </w:rPr>
        <w:t>изменения,</w:t>
      </w:r>
      <w:r w:rsidRPr="00BD2F6E">
        <w:rPr>
          <w:spacing w:val="28"/>
        </w:rPr>
        <w:t xml:space="preserve"> </w:t>
      </w:r>
      <w:r w:rsidRPr="00BD2F6E">
        <w:rPr>
          <w:spacing w:val="-1"/>
        </w:rPr>
        <w:t>отмены</w:t>
      </w:r>
      <w:r w:rsidRPr="00BD2F6E">
        <w:rPr>
          <w:spacing w:val="28"/>
        </w:rPr>
        <w:t xml:space="preserve"> </w:t>
      </w:r>
      <w:r w:rsidRPr="00BD2F6E">
        <w:t>красных</w:t>
      </w:r>
      <w:r w:rsidRPr="00BD2F6E">
        <w:rPr>
          <w:spacing w:val="27"/>
        </w:rPr>
        <w:t xml:space="preserve"> </w:t>
      </w:r>
      <w:r w:rsidRPr="00BD2F6E">
        <w:t>линий</w:t>
      </w:r>
      <w:r w:rsidRPr="00BD2F6E">
        <w:rPr>
          <w:spacing w:val="28"/>
        </w:rPr>
        <w:t xml:space="preserve"> </w:t>
      </w:r>
      <w:r w:rsidRPr="00BD2F6E">
        <w:t>в</w:t>
      </w:r>
      <w:r w:rsidRPr="00BD2F6E">
        <w:rPr>
          <w:spacing w:val="28"/>
        </w:rPr>
        <w:t xml:space="preserve"> </w:t>
      </w:r>
      <w:r w:rsidRPr="00BD2F6E">
        <w:t>связи</w:t>
      </w:r>
      <w:r w:rsidRPr="00BD2F6E">
        <w:rPr>
          <w:spacing w:val="28"/>
        </w:rPr>
        <w:t xml:space="preserve"> </w:t>
      </w:r>
      <w:r w:rsidRPr="00BD2F6E">
        <w:t>с</w:t>
      </w:r>
      <w:r w:rsidRPr="00BD2F6E">
        <w:rPr>
          <w:spacing w:val="28"/>
        </w:rPr>
        <w:t xml:space="preserve"> </w:t>
      </w:r>
      <w:r w:rsidRPr="00BD2F6E">
        <w:rPr>
          <w:spacing w:val="-1"/>
        </w:rPr>
        <w:t>образованием</w:t>
      </w:r>
      <w:r w:rsidRPr="00BD2F6E">
        <w:rPr>
          <w:spacing w:val="29"/>
        </w:rPr>
        <w:t xml:space="preserve"> </w:t>
      </w:r>
      <w:r w:rsidRPr="00BD2F6E">
        <w:t>и</w:t>
      </w:r>
      <w:r w:rsidRPr="00BD2F6E">
        <w:rPr>
          <w:spacing w:val="27"/>
        </w:rPr>
        <w:t xml:space="preserve"> </w:t>
      </w:r>
      <w:r w:rsidRPr="00BD2F6E">
        <w:t>(или)</w:t>
      </w:r>
      <w:r w:rsidRPr="00BD2F6E">
        <w:rPr>
          <w:spacing w:val="29"/>
        </w:rPr>
        <w:t xml:space="preserve"> </w:t>
      </w:r>
      <w:r w:rsidRPr="00BD2F6E">
        <w:rPr>
          <w:spacing w:val="-1"/>
        </w:rPr>
        <w:t>изменением</w:t>
      </w:r>
      <w:r w:rsidRPr="00BD2F6E">
        <w:rPr>
          <w:spacing w:val="87"/>
        </w:rPr>
        <w:t xml:space="preserve"> </w:t>
      </w:r>
      <w:r w:rsidRPr="00BD2F6E">
        <w:t>земельного</w:t>
      </w:r>
      <w:r w:rsidRPr="00BD2F6E">
        <w:rPr>
          <w:spacing w:val="57"/>
        </w:rPr>
        <w:t xml:space="preserve"> </w:t>
      </w:r>
      <w:r w:rsidRPr="00BD2F6E">
        <w:rPr>
          <w:spacing w:val="-1"/>
        </w:rPr>
        <w:t>участка,</w:t>
      </w:r>
      <w:r w:rsidRPr="00BD2F6E">
        <w:rPr>
          <w:spacing w:val="58"/>
        </w:rPr>
        <w:t xml:space="preserve"> </w:t>
      </w:r>
      <w:r w:rsidRPr="00BD2F6E">
        <w:t>расположенного</w:t>
      </w:r>
      <w:r w:rsidRPr="00BD2F6E">
        <w:rPr>
          <w:spacing w:val="59"/>
        </w:rPr>
        <w:t xml:space="preserve"> </w:t>
      </w:r>
      <w:r w:rsidRPr="00BD2F6E">
        <w:t>в</w:t>
      </w:r>
      <w:r w:rsidRPr="00BD2F6E">
        <w:rPr>
          <w:spacing w:val="59"/>
        </w:rPr>
        <w:t xml:space="preserve"> </w:t>
      </w:r>
      <w:r w:rsidRPr="00BD2F6E">
        <w:t>границах территории,</w:t>
      </w:r>
      <w:r w:rsidRPr="00BD2F6E">
        <w:rPr>
          <w:spacing w:val="59"/>
        </w:rPr>
        <w:t xml:space="preserve"> </w:t>
      </w:r>
      <w:r w:rsidRPr="00BD2F6E">
        <w:t>в</w:t>
      </w:r>
      <w:r w:rsidRPr="00BD2F6E">
        <w:rPr>
          <w:spacing w:val="59"/>
        </w:rPr>
        <w:t xml:space="preserve"> </w:t>
      </w:r>
      <w:r w:rsidRPr="00BD2F6E">
        <w:t>отношении</w:t>
      </w:r>
      <w:r w:rsidRPr="00BD2F6E">
        <w:rPr>
          <w:spacing w:val="59"/>
        </w:rPr>
        <w:t xml:space="preserve"> </w:t>
      </w:r>
      <w:r w:rsidRPr="00BD2F6E">
        <w:rPr>
          <w:spacing w:val="-1"/>
        </w:rPr>
        <w:t>которой</w:t>
      </w:r>
      <w:r w:rsidRPr="00BD2F6E">
        <w:rPr>
          <w:spacing w:val="59"/>
        </w:rPr>
        <w:t xml:space="preserve"> </w:t>
      </w:r>
      <w:r w:rsidRPr="00BD2F6E">
        <w:t>не</w:t>
      </w:r>
      <w:r w:rsidRPr="00BD2F6E">
        <w:rPr>
          <w:spacing w:val="26"/>
        </w:rPr>
        <w:t xml:space="preserve"> </w:t>
      </w:r>
      <w:r w:rsidRPr="00BD2F6E">
        <w:rPr>
          <w:spacing w:val="-1"/>
        </w:rPr>
        <w:t>предусматривается</w:t>
      </w:r>
      <w:r w:rsidRPr="00BD2F6E">
        <w:rPr>
          <w:spacing w:val="19"/>
        </w:rPr>
        <w:t xml:space="preserve"> </w:t>
      </w:r>
      <w:r w:rsidRPr="00BD2F6E">
        <w:rPr>
          <w:spacing w:val="-1"/>
        </w:rPr>
        <w:t>осуществление</w:t>
      </w:r>
      <w:r w:rsidRPr="00BD2F6E">
        <w:rPr>
          <w:spacing w:val="20"/>
        </w:rPr>
        <w:t xml:space="preserve"> </w:t>
      </w:r>
      <w:r w:rsidRPr="00BD2F6E">
        <w:rPr>
          <w:spacing w:val="-1"/>
        </w:rPr>
        <w:t>комплексного</w:t>
      </w:r>
      <w:r w:rsidRPr="00BD2F6E">
        <w:rPr>
          <w:spacing w:val="20"/>
        </w:rPr>
        <w:t xml:space="preserve"> </w:t>
      </w:r>
      <w:r w:rsidRPr="00BD2F6E">
        <w:rPr>
          <w:spacing w:val="-1"/>
        </w:rPr>
        <w:t>развития</w:t>
      </w:r>
      <w:r w:rsidRPr="00BD2F6E">
        <w:rPr>
          <w:spacing w:val="20"/>
        </w:rPr>
        <w:t xml:space="preserve"> </w:t>
      </w:r>
      <w:r w:rsidRPr="00BD2F6E">
        <w:rPr>
          <w:spacing w:val="-1"/>
        </w:rPr>
        <w:t>территории,</w:t>
      </w:r>
      <w:r w:rsidRPr="00BD2F6E">
        <w:rPr>
          <w:spacing w:val="20"/>
        </w:rPr>
        <w:t xml:space="preserve"> </w:t>
      </w:r>
      <w:r w:rsidRPr="00BD2F6E">
        <w:t>при</w:t>
      </w:r>
      <w:r w:rsidRPr="00BD2F6E">
        <w:rPr>
          <w:spacing w:val="18"/>
        </w:rPr>
        <w:t xml:space="preserve"> </w:t>
      </w:r>
      <w:r w:rsidRPr="00BD2F6E">
        <w:t>условии,</w:t>
      </w:r>
      <w:r w:rsidRPr="00BD2F6E">
        <w:rPr>
          <w:spacing w:val="19"/>
        </w:rPr>
        <w:t xml:space="preserve"> </w:t>
      </w:r>
      <w:r w:rsidRPr="00BD2F6E">
        <w:t>что</w:t>
      </w:r>
      <w:r w:rsidRPr="00BD2F6E">
        <w:rPr>
          <w:spacing w:val="20"/>
        </w:rPr>
        <w:t xml:space="preserve"> </w:t>
      </w:r>
      <w:r w:rsidRPr="00BD2F6E">
        <w:rPr>
          <w:spacing w:val="-1"/>
        </w:rPr>
        <w:t>такие</w:t>
      </w:r>
      <w:r w:rsidRPr="00BD2F6E">
        <w:rPr>
          <w:spacing w:val="115"/>
        </w:rPr>
        <w:t xml:space="preserve"> </w:t>
      </w:r>
      <w:r w:rsidRPr="00BD2F6E">
        <w:rPr>
          <w:spacing w:val="-1"/>
        </w:rPr>
        <w:t>установление,</w:t>
      </w:r>
      <w:r w:rsidRPr="00BD2F6E">
        <w:rPr>
          <w:spacing w:val="9"/>
        </w:rPr>
        <w:t xml:space="preserve"> </w:t>
      </w:r>
      <w:r w:rsidRPr="00BD2F6E">
        <w:rPr>
          <w:spacing w:val="-1"/>
        </w:rPr>
        <w:t>изменение</w:t>
      </w:r>
      <w:r w:rsidRPr="00BD2F6E">
        <w:rPr>
          <w:spacing w:val="9"/>
        </w:rPr>
        <w:t xml:space="preserve"> </w:t>
      </w:r>
      <w:r w:rsidRPr="00BD2F6E">
        <w:t>красных</w:t>
      </w:r>
      <w:r w:rsidRPr="00BD2F6E">
        <w:rPr>
          <w:spacing w:val="9"/>
        </w:rPr>
        <w:t xml:space="preserve"> </w:t>
      </w:r>
      <w:r w:rsidRPr="00BD2F6E">
        <w:t>линий</w:t>
      </w:r>
      <w:r w:rsidRPr="00BD2F6E">
        <w:rPr>
          <w:spacing w:val="9"/>
        </w:rPr>
        <w:t xml:space="preserve"> </w:t>
      </w:r>
      <w:r w:rsidRPr="00BD2F6E">
        <w:t>влекут</w:t>
      </w:r>
      <w:r w:rsidRPr="00BD2F6E">
        <w:rPr>
          <w:spacing w:val="8"/>
        </w:rPr>
        <w:t xml:space="preserve"> </w:t>
      </w:r>
      <w:r w:rsidRPr="00BD2F6E">
        <w:t>за</w:t>
      </w:r>
      <w:r w:rsidRPr="00BD2F6E">
        <w:rPr>
          <w:spacing w:val="9"/>
        </w:rPr>
        <w:t xml:space="preserve"> </w:t>
      </w:r>
      <w:r w:rsidRPr="00BD2F6E">
        <w:rPr>
          <w:spacing w:val="-1"/>
        </w:rPr>
        <w:t>собой</w:t>
      </w:r>
      <w:r w:rsidRPr="00BD2F6E">
        <w:rPr>
          <w:spacing w:val="9"/>
        </w:rPr>
        <w:t xml:space="preserve"> </w:t>
      </w:r>
      <w:r w:rsidRPr="00BD2F6E">
        <w:rPr>
          <w:spacing w:val="-1"/>
        </w:rPr>
        <w:t>изменение</w:t>
      </w:r>
      <w:r w:rsidRPr="00BD2F6E">
        <w:rPr>
          <w:spacing w:val="9"/>
        </w:rPr>
        <w:t xml:space="preserve"> </w:t>
      </w:r>
      <w:r w:rsidRPr="00BD2F6E">
        <w:t>границ</w:t>
      </w:r>
      <w:r w:rsidRPr="00BD2F6E">
        <w:rPr>
          <w:spacing w:val="9"/>
        </w:rPr>
        <w:t xml:space="preserve"> </w:t>
      </w:r>
      <w:r w:rsidRPr="00BD2F6E">
        <w:rPr>
          <w:spacing w:val="-1"/>
        </w:rPr>
        <w:t>территории</w:t>
      </w:r>
      <w:r w:rsidRPr="00BD2F6E">
        <w:rPr>
          <w:spacing w:val="9"/>
        </w:rPr>
        <w:t xml:space="preserve"> </w:t>
      </w:r>
      <w:r w:rsidRPr="00BD2F6E">
        <w:t>общего</w:t>
      </w:r>
      <w:r w:rsidRPr="00BD2F6E">
        <w:rPr>
          <w:spacing w:val="81"/>
        </w:rPr>
        <w:t xml:space="preserve"> </w:t>
      </w:r>
      <w:r w:rsidRPr="00BD2F6E">
        <w:t>пользования.</w:t>
      </w:r>
    </w:p>
    <w:p w14:paraId="18FB1679" w14:textId="77777777" w:rsidR="008476BC" w:rsidRPr="00BD2F6E" w:rsidRDefault="008476BC" w:rsidP="00AA1E62">
      <w:pPr>
        <w:spacing w:before="1"/>
        <w:ind w:left="426" w:right="282" w:firstLine="567"/>
        <w:rPr>
          <w:rFonts w:ascii="Times New Roman" w:hAnsi="Times New Roman" w:cs="Times New Roman"/>
        </w:rPr>
      </w:pPr>
    </w:p>
    <w:p w14:paraId="7399D23B" w14:textId="77777777" w:rsidR="008476BC" w:rsidRPr="00BD2F6E" w:rsidRDefault="008476BC" w:rsidP="00AA1E62">
      <w:pPr>
        <w:keepNext/>
        <w:keepLines/>
        <w:ind w:right="282" w:firstLine="709"/>
        <w:outlineLvl w:val="1"/>
        <w:rPr>
          <w:rFonts w:ascii="Times New Roman" w:hAnsi="Times New Roman" w:cs="Times New Roman"/>
          <w:b/>
          <w:lang w:eastAsia="en-US"/>
        </w:rPr>
      </w:pPr>
      <w:bookmarkStart w:id="67" w:name="_Toc177044899"/>
      <w:r w:rsidRPr="00BD2F6E">
        <w:rPr>
          <w:rFonts w:ascii="Times New Roman" w:hAnsi="Times New Roman" w:cs="Times New Roman"/>
          <w:b/>
          <w:lang w:eastAsia="en-US"/>
        </w:rPr>
        <w:t>Статья 28. Градостроительный план земельного участка</w:t>
      </w:r>
      <w:bookmarkEnd w:id="67"/>
    </w:p>
    <w:p w14:paraId="6F231D10" w14:textId="77777777" w:rsidR="008476BC" w:rsidRPr="00BD2F6E" w:rsidRDefault="008476BC" w:rsidP="00AA1E62">
      <w:pPr>
        <w:spacing w:before="10"/>
        <w:ind w:right="282" w:firstLine="709"/>
        <w:rPr>
          <w:rFonts w:ascii="Times New Roman" w:hAnsi="Times New Roman" w:cs="Times New Roman"/>
          <w:i/>
        </w:rPr>
      </w:pPr>
    </w:p>
    <w:p w14:paraId="311EE3ED" w14:textId="77777777" w:rsidR="008476BC" w:rsidRPr="00BD2F6E" w:rsidRDefault="008476BC">
      <w:pPr>
        <w:pStyle w:val="af0"/>
        <w:numPr>
          <w:ilvl w:val="0"/>
          <w:numId w:val="112"/>
        </w:numPr>
        <w:tabs>
          <w:tab w:val="left" w:pos="949"/>
        </w:tabs>
        <w:suppressAutoHyphens w:val="0"/>
        <w:spacing w:after="0" w:line="240" w:lineRule="auto"/>
        <w:ind w:left="0" w:right="282" w:firstLine="709"/>
      </w:pPr>
      <w:r w:rsidRPr="00BD2F6E">
        <w:rPr>
          <w:spacing w:val="-1"/>
        </w:rPr>
        <w:t>Градостроительный</w:t>
      </w:r>
      <w:r w:rsidRPr="00BD2F6E">
        <w:rPr>
          <w:spacing w:val="24"/>
        </w:rPr>
        <w:t xml:space="preserve"> </w:t>
      </w:r>
      <w:r w:rsidRPr="00BD2F6E">
        <w:t>план</w:t>
      </w:r>
      <w:r w:rsidRPr="00BD2F6E">
        <w:rPr>
          <w:spacing w:val="24"/>
        </w:rPr>
        <w:t xml:space="preserve"> </w:t>
      </w:r>
      <w:r w:rsidRPr="00BD2F6E">
        <w:rPr>
          <w:spacing w:val="-1"/>
        </w:rPr>
        <w:t>земельного</w:t>
      </w:r>
      <w:r w:rsidRPr="00BD2F6E">
        <w:rPr>
          <w:spacing w:val="22"/>
        </w:rPr>
        <w:t xml:space="preserve"> </w:t>
      </w:r>
      <w:r w:rsidRPr="00BD2F6E">
        <w:t>участка</w:t>
      </w:r>
      <w:r w:rsidRPr="00BD2F6E">
        <w:rPr>
          <w:spacing w:val="23"/>
        </w:rPr>
        <w:t xml:space="preserve"> </w:t>
      </w:r>
      <w:r w:rsidRPr="00BD2F6E">
        <w:rPr>
          <w:spacing w:val="-1"/>
        </w:rPr>
        <w:t>выдается</w:t>
      </w:r>
      <w:r w:rsidRPr="00BD2F6E">
        <w:rPr>
          <w:spacing w:val="24"/>
        </w:rPr>
        <w:t xml:space="preserve"> </w:t>
      </w:r>
      <w:r w:rsidRPr="00BD2F6E">
        <w:t>в</w:t>
      </w:r>
      <w:r w:rsidRPr="00BD2F6E">
        <w:rPr>
          <w:spacing w:val="23"/>
        </w:rPr>
        <w:t xml:space="preserve"> </w:t>
      </w:r>
      <w:r w:rsidRPr="00BD2F6E">
        <w:t>целях</w:t>
      </w:r>
      <w:r w:rsidRPr="00BD2F6E">
        <w:rPr>
          <w:spacing w:val="24"/>
        </w:rPr>
        <w:t xml:space="preserve"> </w:t>
      </w:r>
      <w:r w:rsidRPr="00BD2F6E">
        <w:rPr>
          <w:spacing w:val="-1"/>
        </w:rPr>
        <w:t>обеспечения</w:t>
      </w:r>
      <w:r w:rsidRPr="00BD2F6E">
        <w:rPr>
          <w:spacing w:val="22"/>
        </w:rPr>
        <w:t xml:space="preserve"> </w:t>
      </w:r>
      <w:r w:rsidRPr="00BD2F6E">
        <w:t>субъектов</w:t>
      </w:r>
      <w:r w:rsidRPr="00BD2F6E">
        <w:rPr>
          <w:spacing w:val="85"/>
        </w:rPr>
        <w:t xml:space="preserve"> </w:t>
      </w:r>
      <w:r w:rsidRPr="00BD2F6E">
        <w:t>градостроительной</w:t>
      </w:r>
      <w:r w:rsidRPr="00BD2F6E">
        <w:rPr>
          <w:spacing w:val="28"/>
        </w:rPr>
        <w:t xml:space="preserve"> </w:t>
      </w:r>
      <w:r w:rsidRPr="00BD2F6E">
        <w:t>деятельности</w:t>
      </w:r>
      <w:r w:rsidRPr="00BD2F6E">
        <w:rPr>
          <w:spacing w:val="28"/>
        </w:rPr>
        <w:t xml:space="preserve"> </w:t>
      </w:r>
      <w:r w:rsidRPr="00BD2F6E">
        <w:rPr>
          <w:spacing w:val="-1"/>
        </w:rPr>
        <w:t>информацией,</w:t>
      </w:r>
      <w:r w:rsidRPr="00BD2F6E">
        <w:rPr>
          <w:spacing w:val="28"/>
        </w:rPr>
        <w:t xml:space="preserve"> </w:t>
      </w:r>
      <w:r w:rsidRPr="00BD2F6E">
        <w:t>необходимой</w:t>
      </w:r>
      <w:r w:rsidRPr="00BD2F6E">
        <w:rPr>
          <w:spacing w:val="28"/>
        </w:rPr>
        <w:t xml:space="preserve"> </w:t>
      </w:r>
      <w:r w:rsidRPr="00BD2F6E">
        <w:t>для</w:t>
      </w:r>
      <w:r w:rsidRPr="00BD2F6E">
        <w:rPr>
          <w:spacing w:val="29"/>
        </w:rPr>
        <w:t xml:space="preserve"> </w:t>
      </w:r>
      <w:r w:rsidRPr="00BD2F6E">
        <w:rPr>
          <w:spacing w:val="-1"/>
        </w:rPr>
        <w:t>архитектурно-строительного</w:t>
      </w:r>
      <w:r w:rsidRPr="00BD2F6E">
        <w:rPr>
          <w:spacing w:val="72"/>
        </w:rPr>
        <w:t xml:space="preserve"> </w:t>
      </w:r>
      <w:r w:rsidRPr="00BD2F6E">
        <w:t>проектирования,</w:t>
      </w:r>
      <w:r w:rsidRPr="00BD2F6E">
        <w:rPr>
          <w:spacing w:val="-12"/>
        </w:rPr>
        <w:t xml:space="preserve"> </w:t>
      </w:r>
      <w:r w:rsidRPr="00BD2F6E">
        <w:rPr>
          <w:spacing w:val="-1"/>
        </w:rPr>
        <w:t>строительства,</w:t>
      </w:r>
      <w:r w:rsidRPr="00BD2F6E">
        <w:rPr>
          <w:spacing w:val="-13"/>
        </w:rPr>
        <w:t xml:space="preserve"> </w:t>
      </w:r>
      <w:r w:rsidRPr="00BD2F6E">
        <w:t>реконструкции</w:t>
      </w:r>
      <w:r w:rsidRPr="00BD2F6E">
        <w:rPr>
          <w:spacing w:val="-13"/>
        </w:rPr>
        <w:t xml:space="preserve"> </w:t>
      </w:r>
      <w:r w:rsidRPr="00BD2F6E">
        <w:rPr>
          <w:spacing w:val="-1"/>
        </w:rPr>
        <w:t>объектов</w:t>
      </w:r>
      <w:r w:rsidRPr="00BD2F6E">
        <w:rPr>
          <w:spacing w:val="-12"/>
        </w:rPr>
        <w:t xml:space="preserve"> </w:t>
      </w:r>
      <w:r w:rsidRPr="00BD2F6E">
        <w:t>капитального</w:t>
      </w:r>
      <w:r w:rsidRPr="00BD2F6E">
        <w:rPr>
          <w:spacing w:val="-12"/>
        </w:rPr>
        <w:t xml:space="preserve"> </w:t>
      </w:r>
      <w:r w:rsidRPr="00BD2F6E">
        <w:rPr>
          <w:spacing w:val="-1"/>
        </w:rPr>
        <w:t>строительства</w:t>
      </w:r>
      <w:r w:rsidRPr="00BD2F6E">
        <w:rPr>
          <w:spacing w:val="-13"/>
        </w:rPr>
        <w:t xml:space="preserve"> </w:t>
      </w:r>
      <w:r w:rsidRPr="00BD2F6E">
        <w:t>в</w:t>
      </w:r>
      <w:r w:rsidRPr="00BD2F6E">
        <w:rPr>
          <w:spacing w:val="-13"/>
        </w:rPr>
        <w:t xml:space="preserve"> </w:t>
      </w:r>
      <w:r w:rsidRPr="00BD2F6E">
        <w:t>границах</w:t>
      </w:r>
      <w:r w:rsidRPr="00BD2F6E">
        <w:rPr>
          <w:spacing w:val="66"/>
        </w:rPr>
        <w:t xml:space="preserve"> </w:t>
      </w:r>
      <w:r w:rsidRPr="00BD2F6E">
        <w:t>земельного</w:t>
      </w:r>
      <w:r w:rsidRPr="00BD2F6E">
        <w:rPr>
          <w:spacing w:val="-2"/>
        </w:rPr>
        <w:t xml:space="preserve"> </w:t>
      </w:r>
      <w:r w:rsidRPr="00BD2F6E">
        <w:rPr>
          <w:spacing w:val="-1"/>
        </w:rPr>
        <w:t>участка.</w:t>
      </w:r>
    </w:p>
    <w:p w14:paraId="091AD158" w14:textId="77777777" w:rsidR="008476BC" w:rsidRPr="00BD2F6E" w:rsidRDefault="008476BC">
      <w:pPr>
        <w:pStyle w:val="af0"/>
        <w:numPr>
          <w:ilvl w:val="0"/>
          <w:numId w:val="112"/>
        </w:numPr>
        <w:tabs>
          <w:tab w:val="left" w:pos="964"/>
        </w:tabs>
        <w:suppressAutoHyphens w:val="0"/>
        <w:spacing w:after="0" w:line="240" w:lineRule="auto"/>
        <w:ind w:left="0" w:right="282" w:firstLine="709"/>
      </w:pPr>
      <w:r w:rsidRPr="00BD2F6E">
        <w:t>В</w:t>
      </w:r>
      <w:r w:rsidRPr="00BD2F6E">
        <w:rPr>
          <w:spacing w:val="38"/>
        </w:rPr>
        <w:t xml:space="preserve"> </w:t>
      </w:r>
      <w:r w:rsidRPr="00BD2F6E">
        <w:rPr>
          <w:spacing w:val="-1"/>
        </w:rPr>
        <w:t>случае,</w:t>
      </w:r>
      <w:r w:rsidRPr="00BD2F6E">
        <w:rPr>
          <w:spacing w:val="39"/>
        </w:rPr>
        <w:t xml:space="preserve"> </w:t>
      </w:r>
      <w:r w:rsidRPr="00BD2F6E">
        <w:t>если</w:t>
      </w:r>
      <w:r w:rsidRPr="00BD2F6E">
        <w:rPr>
          <w:spacing w:val="40"/>
        </w:rPr>
        <w:t xml:space="preserve"> </w:t>
      </w:r>
      <w:r w:rsidRPr="00BD2F6E">
        <w:rPr>
          <w:spacing w:val="-1"/>
        </w:rPr>
        <w:t>земельный</w:t>
      </w:r>
      <w:r w:rsidRPr="00BD2F6E">
        <w:rPr>
          <w:spacing w:val="38"/>
        </w:rPr>
        <w:t xml:space="preserve"> </w:t>
      </w:r>
      <w:r w:rsidRPr="00BD2F6E">
        <w:t>участок</w:t>
      </w:r>
      <w:r w:rsidRPr="00BD2F6E">
        <w:rPr>
          <w:spacing w:val="38"/>
        </w:rPr>
        <w:t xml:space="preserve"> </w:t>
      </w:r>
      <w:r w:rsidRPr="00BD2F6E">
        <w:t>для</w:t>
      </w:r>
      <w:r w:rsidRPr="00BD2F6E">
        <w:rPr>
          <w:spacing w:val="39"/>
        </w:rPr>
        <w:t xml:space="preserve"> </w:t>
      </w:r>
      <w:r w:rsidRPr="00BD2F6E">
        <w:t>размещения</w:t>
      </w:r>
      <w:r w:rsidRPr="00BD2F6E">
        <w:rPr>
          <w:spacing w:val="39"/>
        </w:rPr>
        <w:t xml:space="preserve"> </w:t>
      </w:r>
      <w:r w:rsidRPr="00BD2F6E">
        <w:rPr>
          <w:spacing w:val="-1"/>
        </w:rPr>
        <w:t>объектов</w:t>
      </w:r>
      <w:r w:rsidRPr="00BD2F6E">
        <w:rPr>
          <w:spacing w:val="38"/>
        </w:rPr>
        <w:t xml:space="preserve"> </w:t>
      </w:r>
      <w:r w:rsidRPr="00BD2F6E">
        <w:t>федерального</w:t>
      </w:r>
      <w:r w:rsidRPr="00BD2F6E">
        <w:rPr>
          <w:spacing w:val="37"/>
        </w:rPr>
        <w:t xml:space="preserve"> </w:t>
      </w:r>
      <w:r w:rsidRPr="00BD2F6E">
        <w:t>значения,</w:t>
      </w:r>
      <w:r w:rsidRPr="00BD2F6E">
        <w:rPr>
          <w:spacing w:val="37"/>
        </w:rPr>
        <w:t xml:space="preserve"> </w:t>
      </w:r>
      <w:r w:rsidRPr="00BD2F6E">
        <w:rPr>
          <w:spacing w:val="-1"/>
        </w:rPr>
        <w:t>объектов</w:t>
      </w:r>
      <w:r w:rsidRPr="00BD2F6E">
        <w:rPr>
          <w:spacing w:val="42"/>
        </w:rPr>
        <w:t xml:space="preserve"> </w:t>
      </w:r>
      <w:r w:rsidRPr="00BD2F6E">
        <w:t>регионального</w:t>
      </w:r>
      <w:r w:rsidRPr="00BD2F6E">
        <w:rPr>
          <w:spacing w:val="43"/>
        </w:rPr>
        <w:t xml:space="preserve"> </w:t>
      </w:r>
      <w:r w:rsidRPr="00BD2F6E">
        <w:rPr>
          <w:spacing w:val="-1"/>
        </w:rPr>
        <w:t>значения,</w:t>
      </w:r>
      <w:r w:rsidRPr="00BD2F6E">
        <w:rPr>
          <w:spacing w:val="42"/>
        </w:rPr>
        <w:t xml:space="preserve"> </w:t>
      </w:r>
      <w:r w:rsidRPr="00BD2F6E">
        <w:rPr>
          <w:spacing w:val="-1"/>
        </w:rPr>
        <w:t>объектов</w:t>
      </w:r>
      <w:r w:rsidRPr="00BD2F6E">
        <w:rPr>
          <w:spacing w:val="43"/>
        </w:rPr>
        <w:t xml:space="preserve"> </w:t>
      </w:r>
      <w:r w:rsidRPr="00BD2F6E">
        <w:t>местного</w:t>
      </w:r>
      <w:r w:rsidRPr="00BD2F6E">
        <w:rPr>
          <w:spacing w:val="41"/>
        </w:rPr>
        <w:t xml:space="preserve"> </w:t>
      </w:r>
      <w:r w:rsidRPr="00BD2F6E">
        <w:t>значения</w:t>
      </w:r>
      <w:r w:rsidRPr="00BD2F6E">
        <w:rPr>
          <w:spacing w:val="42"/>
        </w:rPr>
        <w:t xml:space="preserve"> </w:t>
      </w:r>
      <w:r w:rsidRPr="00BD2F6E">
        <w:rPr>
          <w:spacing w:val="-1"/>
        </w:rPr>
        <w:t>образуется</w:t>
      </w:r>
      <w:r w:rsidRPr="00BD2F6E">
        <w:rPr>
          <w:spacing w:val="42"/>
        </w:rPr>
        <w:t xml:space="preserve"> </w:t>
      </w:r>
      <w:r w:rsidRPr="00BD2F6E">
        <w:rPr>
          <w:spacing w:val="-1"/>
        </w:rPr>
        <w:t>из</w:t>
      </w:r>
      <w:r w:rsidRPr="00BD2F6E">
        <w:rPr>
          <w:spacing w:val="42"/>
        </w:rPr>
        <w:t xml:space="preserve"> </w:t>
      </w:r>
      <w:r w:rsidRPr="00BD2F6E">
        <w:t>земель</w:t>
      </w:r>
      <w:r w:rsidRPr="00BD2F6E">
        <w:rPr>
          <w:spacing w:val="41"/>
        </w:rPr>
        <w:t xml:space="preserve"> </w:t>
      </w:r>
      <w:r w:rsidRPr="00BD2F6E">
        <w:t>и</w:t>
      </w:r>
      <w:r w:rsidRPr="00BD2F6E">
        <w:rPr>
          <w:spacing w:val="41"/>
        </w:rPr>
        <w:t xml:space="preserve"> </w:t>
      </w:r>
      <w:r w:rsidRPr="00BD2F6E">
        <w:t>(или)</w:t>
      </w:r>
      <w:r w:rsidRPr="00BD2F6E">
        <w:rPr>
          <w:spacing w:val="57"/>
        </w:rPr>
        <w:t xml:space="preserve"> </w:t>
      </w:r>
      <w:r w:rsidRPr="00BD2F6E">
        <w:t>земельных</w:t>
      </w:r>
      <w:r w:rsidRPr="00BD2F6E">
        <w:rPr>
          <w:spacing w:val="-6"/>
        </w:rPr>
        <w:t xml:space="preserve"> </w:t>
      </w:r>
      <w:r w:rsidRPr="00BD2F6E">
        <w:rPr>
          <w:spacing w:val="-1"/>
        </w:rPr>
        <w:t>участков,</w:t>
      </w:r>
      <w:r w:rsidRPr="00BD2F6E">
        <w:rPr>
          <w:spacing w:val="-4"/>
        </w:rPr>
        <w:t xml:space="preserve"> </w:t>
      </w:r>
      <w:r w:rsidRPr="00BD2F6E">
        <w:rPr>
          <w:spacing w:val="-1"/>
        </w:rPr>
        <w:t>которые</w:t>
      </w:r>
      <w:r w:rsidRPr="00BD2F6E">
        <w:rPr>
          <w:spacing w:val="-4"/>
        </w:rPr>
        <w:t xml:space="preserve"> </w:t>
      </w:r>
      <w:r w:rsidRPr="00BD2F6E">
        <w:t>находятся</w:t>
      </w:r>
      <w:r w:rsidRPr="00BD2F6E">
        <w:rPr>
          <w:spacing w:val="-4"/>
        </w:rPr>
        <w:t xml:space="preserve"> </w:t>
      </w:r>
      <w:r w:rsidRPr="00BD2F6E">
        <w:t>в</w:t>
      </w:r>
      <w:r w:rsidRPr="00BD2F6E">
        <w:rPr>
          <w:spacing w:val="-4"/>
        </w:rPr>
        <w:t xml:space="preserve"> </w:t>
      </w:r>
      <w:r w:rsidRPr="00BD2F6E">
        <w:rPr>
          <w:spacing w:val="-1"/>
        </w:rPr>
        <w:t>государственной</w:t>
      </w:r>
      <w:r w:rsidRPr="00BD2F6E">
        <w:rPr>
          <w:spacing w:val="-4"/>
        </w:rPr>
        <w:t xml:space="preserve"> </w:t>
      </w:r>
      <w:r w:rsidRPr="00BD2F6E">
        <w:t>или</w:t>
      </w:r>
      <w:r w:rsidRPr="00BD2F6E">
        <w:rPr>
          <w:spacing w:val="-4"/>
        </w:rPr>
        <w:t xml:space="preserve"> </w:t>
      </w:r>
      <w:r w:rsidRPr="00BD2F6E">
        <w:rPr>
          <w:spacing w:val="-1"/>
        </w:rPr>
        <w:t>муниципальной</w:t>
      </w:r>
      <w:r w:rsidRPr="00BD2F6E">
        <w:rPr>
          <w:spacing w:val="-4"/>
        </w:rPr>
        <w:t xml:space="preserve"> </w:t>
      </w:r>
      <w:r w:rsidRPr="00BD2F6E">
        <w:t>собственности</w:t>
      </w:r>
      <w:r w:rsidRPr="00BD2F6E">
        <w:rPr>
          <w:spacing w:val="-4"/>
        </w:rPr>
        <w:t xml:space="preserve"> </w:t>
      </w:r>
      <w:r w:rsidRPr="00BD2F6E">
        <w:t>и</w:t>
      </w:r>
      <w:r w:rsidRPr="00BD2F6E">
        <w:rPr>
          <w:spacing w:val="75"/>
        </w:rPr>
        <w:t xml:space="preserve"> </w:t>
      </w:r>
      <w:r w:rsidRPr="00BD2F6E">
        <w:rPr>
          <w:spacing w:val="-1"/>
        </w:rPr>
        <w:t>которые</w:t>
      </w:r>
      <w:r w:rsidRPr="00BD2F6E">
        <w:rPr>
          <w:spacing w:val="-6"/>
        </w:rPr>
        <w:t xml:space="preserve"> </w:t>
      </w:r>
      <w:r w:rsidRPr="00BD2F6E">
        <w:t>не</w:t>
      </w:r>
      <w:r w:rsidRPr="00BD2F6E">
        <w:rPr>
          <w:spacing w:val="-4"/>
        </w:rPr>
        <w:t xml:space="preserve"> </w:t>
      </w:r>
      <w:r w:rsidRPr="00BD2F6E">
        <w:rPr>
          <w:spacing w:val="-1"/>
        </w:rPr>
        <w:t>обременены</w:t>
      </w:r>
      <w:r w:rsidRPr="00BD2F6E">
        <w:rPr>
          <w:spacing w:val="-6"/>
        </w:rPr>
        <w:t xml:space="preserve"> </w:t>
      </w:r>
      <w:r w:rsidRPr="00BD2F6E">
        <w:t>правами</w:t>
      </w:r>
      <w:r w:rsidRPr="00BD2F6E">
        <w:rPr>
          <w:spacing w:val="-4"/>
        </w:rPr>
        <w:t xml:space="preserve"> </w:t>
      </w:r>
      <w:r w:rsidRPr="00BD2F6E">
        <w:rPr>
          <w:spacing w:val="-1"/>
        </w:rPr>
        <w:t>третьих</w:t>
      </w:r>
      <w:r w:rsidRPr="00BD2F6E">
        <w:rPr>
          <w:spacing w:val="-6"/>
        </w:rPr>
        <w:t xml:space="preserve"> </w:t>
      </w:r>
      <w:r w:rsidRPr="00BD2F6E">
        <w:t>лиц,</w:t>
      </w:r>
      <w:r w:rsidRPr="00BD2F6E">
        <w:rPr>
          <w:spacing w:val="-5"/>
        </w:rPr>
        <w:t xml:space="preserve"> </w:t>
      </w:r>
      <w:r w:rsidRPr="00BD2F6E">
        <w:t>за</w:t>
      </w:r>
      <w:r w:rsidRPr="00BD2F6E">
        <w:rPr>
          <w:spacing w:val="-5"/>
        </w:rPr>
        <w:t xml:space="preserve"> </w:t>
      </w:r>
      <w:r w:rsidRPr="00BD2F6E">
        <w:t>исключением</w:t>
      </w:r>
      <w:r w:rsidRPr="00BD2F6E">
        <w:rPr>
          <w:spacing w:val="-5"/>
        </w:rPr>
        <w:t xml:space="preserve"> </w:t>
      </w:r>
      <w:r w:rsidRPr="00BD2F6E">
        <w:t>сервитута,</w:t>
      </w:r>
      <w:r w:rsidRPr="00BD2F6E">
        <w:rPr>
          <w:spacing w:val="-6"/>
        </w:rPr>
        <w:t xml:space="preserve"> </w:t>
      </w:r>
      <w:r w:rsidRPr="00BD2F6E">
        <w:rPr>
          <w:spacing w:val="-1"/>
        </w:rPr>
        <w:t>публичного</w:t>
      </w:r>
      <w:r w:rsidRPr="00BD2F6E">
        <w:rPr>
          <w:spacing w:val="-5"/>
        </w:rPr>
        <w:t xml:space="preserve"> </w:t>
      </w:r>
      <w:r w:rsidRPr="00BD2F6E">
        <w:t>сервитута,</w:t>
      </w:r>
      <w:r w:rsidRPr="00BD2F6E">
        <w:rPr>
          <w:spacing w:val="63"/>
        </w:rPr>
        <w:t xml:space="preserve"> </w:t>
      </w:r>
      <w:r w:rsidRPr="00BD2F6E">
        <w:rPr>
          <w:spacing w:val="-1"/>
        </w:rPr>
        <w:t>выдача</w:t>
      </w:r>
      <w:r w:rsidRPr="00BD2F6E">
        <w:rPr>
          <w:spacing w:val="27"/>
        </w:rPr>
        <w:t xml:space="preserve"> </w:t>
      </w:r>
      <w:r w:rsidRPr="00BD2F6E">
        <w:t>градостроительного</w:t>
      </w:r>
      <w:r w:rsidRPr="00BD2F6E">
        <w:rPr>
          <w:spacing w:val="27"/>
        </w:rPr>
        <w:t xml:space="preserve"> </w:t>
      </w:r>
      <w:r w:rsidRPr="00BD2F6E">
        <w:t>плана</w:t>
      </w:r>
      <w:r w:rsidRPr="00BD2F6E">
        <w:rPr>
          <w:spacing w:val="28"/>
        </w:rPr>
        <w:t xml:space="preserve"> </w:t>
      </w:r>
      <w:r w:rsidRPr="00BD2F6E">
        <w:rPr>
          <w:spacing w:val="-1"/>
        </w:rPr>
        <w:t>земельного</w:t>
      </w:r>
      <w:r w:rsidRPr="00BD2F6E">
        <w:rPr>
          <w:spacing w:val="26"/>
        </w:rPr>
        <w:t xml:space="preserve"> </w:t>
      </w:r>
      <w:r w:rsidRPr="00BD2F6E">
        <w:t>участка</w:t>
      </w:r>
      <w:r w:rsidRPr="00BD2F6E">
        <w:rPr>
          <w:spacing w:val="27"/>
        </w:rPr>
        <w:t xml:space="preserve"> </w:t>
      </w:r>
      <w:r w:rsidRPr="00BD2F6E">
        <w:t>допускается</w:t>
      </w:r>
      <w:r w:rsidRPr="00BD2F6E">
        <w:rPr>
          <w:spacing w:val="27"/>
        </w:rPr>
        <w:t xml:space="preserve"> </w:t>
      </w:r>
      <w:r w:rsidRPr="00BD2F6E">
        <w:t>до</w:t>
      </w:r>
      <w:r w:rsidRPr="00BD2F6E">
        <w:rPr>
          <w:spacing w:val="27"/>
        </w:rPr>
        <w:t xml:space="preserve"> </w:t>
      </w:r>
      <w:r w:rsidRPr="00BD2F6E">
        <w:rPr>
          <w:spacing w:val="-1"/>
        </w:rPr>
        <w:t>образования</w:t>
      </w:r>
      <w:r w:rsidRPr="00BD2F6E">
        <w:rPr>
          <w:spacing w:val="27"/>
        </w:rPr>
        <w:t xml:space="preserve"> </w:t>
      </w:r>
      <w:r w:rsidRPr="00BD2F6E">
        <w:t>такого</w:t>
      </w:r>
      <w:r w:rsidRPr="00BD2F6E">
        <w:rPr>
          <w:spacing w:val="49"/>
        </w:rPr>
        <w:t xml:space="preserve"> </w:t>
      </w:r>
      <w:r w:rsidRPr="00BD2F6E">
        <w:t>земельного</w:t>
      </w:r>
      <w:r w:rsidRPr="00BD2F6E">
        <w:rPr>
          <w:spacing w:val="-4"/>
        </w:rPr>
        <w:t xml:space="preserve"> </w:t>
      </w:r>
      <w:r w:rsidRPr="00BD2F6E">
        <w:rPr>
          <w:spacing w:val="-1"/>
        </w:rPr>
        <w:t>участка</w:t>
      </w:r>
      <w:r w:rsidRPr="00BD2F6E">
        <w:rPr>
          <w:spacing w:val="-4"/>
        </w:rPr>
        <w:t xml:space="preserve"> </w:t>
      </w:r>
      <w:r w:rsidRPr="00BD2F6E">
        <w:t>в</w:t>
      </w:r>
      <w:r w:rsidRPr="00BD2F6E">
        <w:rPr>
          <w:spacing w:val="-5"/>
        </w:rPr>
        <w:t xml:space="preserve"> </w:t>
      </w:r>
      <w:r w:rsidRPr="00BD2F6E">
        <w:t>соответствии</w:t>
      </w:r>
      <w:r w:rsidRPr="00BD2F6E">
        <w:rPr>
          <w:spacing w:val="-4"/>
        </w:rPr>
        <w:t xml:space="preserve"> </w:t>
      </w:r>
      <w:r w:rsidRPr="00BD2F6E">
        <w:t>с</w:t>
      </w:r>
      <w:r w:rsidRPr="00BD2F6E">
        <w:rPr>
          <w:spacing w:val="-4"/>
        </w:rPr>
        <w:t xml:space="preserve"> </w:t>
      </w:r>
      <w:r w:rsidRPr="00BD2F6E">
        <w:t>земельным</w:t>
      </w:r>
      <w:r w:rsidRPr="00BD2F6E">
        <w:rPr>
          <w:spacing w:val="-4"/>
        </w:rPr>
        <w:t xml:space="preserve"> </w:t>
      </w:r>
      <w:r w:rsidRPr="00BD2F6E">
        <w:t>законодательством</w:t>
      </w:r>
      <w:r w:rsidRPr="00BD2F6E">
        <w:rPr>
          <w:spacing w:val="-4"/>
        </w:rPr>
        <w:t xml:space="preserve"> </w:t>
      </w:r>
      <w:r w:rsidRPr="00BD2F6E">
        <w:t>на</w:t>
      </w:r>
      <w:r w:rsidRPr="00BD2F6E">
        <w:rPr>
          <w:spacing w:val="-4"/>
        </w:rPr>
        <w:t xml:space="preserve"> </w:t>
      </w:r>
      <w:r w:rsidRPr="00BD2F6E">
        <w:t>основании</w:t>
      </w:r>
      <w:r w:rsidRPr="00BD2F6E">
        <w:rPr>
          <w:spacing w:val="-5"/>
        </w:rPr>
        <w:t xml:space="preserve"> </w:t>
      </w:r>
      <w:r w:rsidRPr="00BD2F6E">
        <w:t>утвержденных</w:t>
      </w:r>
      <w:r w:rsidRPr="00BD2F6E">
        <w:rPr>
          <w:spacing w:val="27"/>
        </w:rPr>
        <w:t xml:space="preserve"> </w:t>
      </w:r>
      <w:r w:rsidRPr="00BD2F6E">
        <w:t>проекта</w:t>
      </w:r>
      <w:r w:rsidRPr="00BD2F6E">
        <w:rPr>
          <w:spacing w:val="3"/>
        </w:rPr>
        <w:t xml:space="preserve"> </w:t>
      </w:r>
      <w:r w:rsidRPr="00BD2F6E">
        <w:rPr>
          <w:spacing w:val="-1"/>
        </w:rPr>
        <w:t>межевания</w:t>
      </w:r>
      <w:r w:rsidRPr="00BD2F6E">
        <w:rPr>
          <w:spacing w:val="3"/>
        </w:rPr>
        <w:t xml:space="preserve"> </w:t>
      </w:r>
      <w:r w:rsidRPr="00BD2F6E">
        <w:rPr>
          <w:spacing w:val="-1"/>
        </w:rPr>
        <w:t>территории</w:t>
      </w:r>
      <w:r w:rsidRPr="00BD2F6E">
        <w:rPr>
          <w:spacing w:val="3"/>
        </w:rPr>
        <w:t xml:space="preserve"> </w:t>
      </w:r>
      <w:r w:rsidRPr="00BD2F6E">
        <w:t>и</w:t>
      </w:r>
      <w:r w:rsidRPr="00BD2F6E">
        <w:rPr>
          <w:spacing w:val="3"/>
        </w:rPr>
        <w:t xml:space="preserve"> </w:t>
      </w:r>
      <w:r w:rsidRPr="00BD2F6E">
        <w:t>(или)</w:t>
      </w:r>
      <w:r w:rsidRPr="00BD2F6E">
        <w:rPr>
          <w:spacing w:val="4"/>
        </w:rPr>
        <w:t xml:space="preserve"> </w:t>
      </w:r>
      <w:r w:rsidRPr="00BD2F6E">
        <w:rPr>
          <w:spacing w:val="-1"/>
        </w:rPr>
        <w:t>схемы</w:t>
      </w:r>
      <w:r w:rsidRPr="00BD2F6E">
        <w:rPr>
          <w:spacing w:val="2"/>
        </w:rPr>
        <w:t xml:space="preserve"> </w:t>
      </w:r>
      <w:r w:rsidRPr="00BD2F6E">
        <w:t>расположения</w:t>
      </w:r>
      <w:r w:rsidRPr="00BD2F6E">
        <w:rPr>
          <w:spacing w:val="4"/>
        </w:rPr>
        <w:t xml:space="preserve"> </w:t>
      </w:r>
      <w:r w:rsidRPr="00BD2F6E">
        <w:rPr>
          <w:spacing w:val="-1"/>
        </w:rPr>
        <w:t>земельного</w:t>
      </w:r>
      <w:r w:rsidRPr="00BD2F6E">
        <w:rPr>
          <w:spacing w:val="2"/>
        </w:rPr>
        <w:t xml:space="preserve"> </w:t>
      </w:r>
      <w:r w:rsidRPr="00BD2F6E">
        <w:t>участка</w:t>
      </w:r>
      <w:r w:rsidRPr="00BD2F6E">
        <w:rPr>
          <w:spacing w:val="3"/>
        </w:rPr>
        <w:t xml:space="preserve"> </w:t>
      </w:r>
      <w:r w:rsidRPr="00BD2F6E">
        <w:t>или</w:t>
      </w:r>
      <w:r w:rsidRPr="00BD2F6E">
        <w:rPr>
          <w:spacing w:val="3"/>
        </w:rPr>
        <w:t xml:space="preserve"> </w:t>
      </w:r>
      <w:r w:rsidRPr="00BD2F6E">
        <w:rPr>
          <w:spacing w:val="-1"/>
        </w:rPr>
        <w:t>земельных</w:t>
      </w:r>
      <w:r w:rsidRPr="00BD2F6E">
        <w:rPr>
          <w:spacing w:val="73"/>
        </w:rPr>
        <w:t xml:space="preserve"> </w:t>
      </w:r>
      <w:r w:rsidRPr="00BD2F6E">
        <w:rPr>
          <w:spacing w:val="-1"/>
        </w:rPr>
        <w:t xml:space="preserve">участков </w:t>
      </w:r>
      <w:r w:rsidRPr="00BD2F6E">
        <w:t xml:space="preserve">на </w:t>
      </w:r>
      <w:r w:rsidRPr="00BD2F6E">
        <w:rPr>
          <w:spacing w:val="-1"/>
        </w:rPr>
        <w:t>кадастровом</w:t>
      </w:r>
      <w:r w:rsidRPr="00BD2F6E">
        <w:t xml:space="preserve"> плане </w:t>
      </w:r>
      <w:r w:rsidRPr="00BD2F6E">
        <w:rPr>
          <w:spacing w:val="-1"/>
        </w:rPr>
        <w:t>территории.</w:t>
      </w:r>
    </w:p>
    <w:p w14:paraId="64DDD311" w14:textId="77777777" w:rsidR="008476BC" w:rsidRPr="00BD2F6E" w:rsidRDefault="008476BC">
      <w:pPr>
        <w:pStyle w:val="af0"/>
        <w:numPr>
          <w:ilvl w:val="0"/>
          <w:numId w:val="112"/>
        </w:numPr>
        <w:tabs>
          <w:tab w:val="left" w:pos="913"/>
        </w:tabs>
        <w:suppressAutoHyphens w:val="0"/>
        <w:spacing w:after="0" w:line="240" w:lineRule="auto"/>
        <w:ind w:left="0" w:right="282" w:firstLine="709"/>
      </w:pPr>
      <w:r w:rsidRPr="00BD2F6E">
        <w:t>Источниками</w:t>
      </w:r>
      <w:r w:rsidRPr="00BD2F6E">
        <w:rPr>
          <w:spacing w:val="-12"/>
        </w:rPr>
        <w:t xml:space="preserve"> </w:t>
      </w:r>
      <w:r w:rsidRPr="00BD2F6E">
        <w:t>информации</w:t>
      </w:r>
      <w:r w:rsidRPr="00BD2F6E">
        <w:rPr>
          <w:spacing w:val="-12"/>
        </w:rPr>
        <w:t xml:space="preserve"> </w:t>
      </w:r>
      <w:r w:rsidRPr="00BD2F6E">
        <w:t>для</w:t>
      </w:r>
      <w:r w:rsidRPr="00BD2F6E">
        <w:rPr>
          <w:spacing w:val="-12"/>
        </w:rPr>
        <w:t xml:space="preserve"> </w:t>
      </w:r>
      <w:r w:rsidRPr="00BD2F6E">
        <w:rPr>
          <w:spacing w:val="-1"/>
        </w:rPr>
        <w:t>подготовки</w:t>
      </w:r>
      <w:r w:rsidRPr="00BD2F6E">
        <w:rPr>
          <w:spacing w:val="-13"/>
        </w:rPr>
        <w:t xml:space="preserve"> </w:t>
      </w:r>
      <w:r w:rsidRPr="00BD2F6E">
        <w:t>градостроительного</w:t>
      </w:r>
      <w:r w:rsidRPr="00BD2F6E">
        <w:rPr>
          <w:spacing w:val="-12"/>
        </w:rPr>
        <w:t xml:space="preserve"> </w:t>
      </w:r>
      <w:r w:rsidRPr="00BD2F6E">
        <w:t>плана</w:t>
      </w:r>
      <w:r w:rsidRPr="00BD2F6E">
        <w:rPr>
          <w:spacing w:val="-12"/>
        </w:rPr>
        <w:t xml:space="preserve"> </w:t>
      </w:r>
      <w:r w:rsidRPr="00BD2F6E">
        <w:rPr>
          <w:spacing w:val="-1"/>
        </w:rPr>
        <w:t>земельного</w:t>
      </w:r>
      <w:r w:rsidRPr="00BD2F6E">
        <w:rPr>
          <w:spacing w:val="-14"/>
        </w:rPr>
        <w:t xml:space="preserve"> </w:t>
      </w:r>
      <w:r w:rsidRPr="00BD2F6E">
        <w:t>участка</w:t>
      </w:r>
      <w:r w:rsidRPr="00BD2F6E">
        <w:rPr>
          <w:spacing w:val="36"/>
        </w:rPr>
        <w:t xml:space="preserve"> </w:t>
      </w:r>
      <w:r w:rsidRPr="00BD2F6E">
        <w:rPr>
          <w:spacing w:val="-1"/>
        </w:rPr>
        <w:t>являются</w:t>
      </w:r>
      <w:r w:rsidRPr="00BD2F6E">
        <w:rPr>
          <w:spacing w:val="48"/>
        </w:rPr>
        <w:t xml:space="preserve"> </w:t>
      </w:r>
      <w:r w:rsidRPr="00BD2F6E">
        <w:rPr>
          <w:spacing w:val="-1"/>
        </w:rPr>
        <w:t>документы</w:t>
      </w:r>
      <w:r w:rsidRPr="00BD2F6E">
        <w:rPr>
          <w:spacing w:val="45"/>
        </w:rPr>
        <w:t xml:space="preserve"> </w:t>
      </w:r>
      <w:r w:rsidRPr="00BD2F6E">
        <w:rPr>
          <w:spacing w:val="-1"/>
        </w:rPr>
        <w:t>территориального</w:t>
      </w:r>
      <w:r w:rsidRPr="00BD2F6E">
        <w:rPr>
          <w:spacing w:val="46"/>
        </w:rPr>
        <w:t xml:space="preserve"> </w:t>
      </w:r>
      <w:r w:rsidRPr="00BD2F6E">
        <w:rPr>
          <w:spacing w:val="-1"/>
        </w:rPr>
        <w:t>планирования</w:t>
      </w:r>
      <w:r w:rsidRPr="00BD2F6E">
        <w:rPr>
          <w:spacing w:val="46"/>
        </w:rPr>
        <w:t xml:space="preserve"> </w:t>
      </w:r>
      <w:r w:rsidRPr="00BD2F6E">
        <w:t>и</w:t>
      </w:r>
      <w:r w:rsidRPr="00BD2F6E">
        <w:rPr>
          <w:spacing w:val="46"/>
        </w:rPr>
        <w:t xml:space="preserve"> </w:t>
      </w:r>
      <w:r w:rsidRPr="00BD2F6E">
        <w:rPr>
          <w:spacing w:val="-1"/>
        </w:rPr>
        <w:t>градостроительного</w:t>
      </w:r>
      <w:r w:rsidRPr="00BD2F6E">
        <w:rPr>
          <w:spacing w:val="46"/>
        </w:rPr>
        <w:t xml:space="preserve"> </w:t>
      </w:r>
      <w:r w:rsidRPr="00BD2F6E">
        <w:t>зонирования,</w:t>
      </w:r>
      <w:r w:rsidRPr="00BD2F6E">
        <w:rPr>
          <w:spacing w:val="113"/>
        </w:rPr>
        <w:t xml:space="preserve"> </w:t>
      </w:r>
      <w:r w:rsidRPr="00BD2F6E">
        <w:t xml:space="preserve">нормативы </w:t>
      </w:r>
      <w:r w:rsidRPr="00BD2F6E">
        <w:rPr>
          <w:spacing w:val="-1"/>
        </w:rPr>
        <w:t>градостроительного</w:t>
      </w:r>
      <w:r w:rsidRPr="00BD2F6E">
        <w:t xml:space="preserve"> проектирования, </w:t>
      </w:r>
      <w:r w:rsidRPr="00BD2F6E">
        <w:rPr>
          <w:spacing w:val="-1"/>
        </w:rPr>
        <w:t>документация</w:t>
      </w:r>
      <w:r w:rsidRPr="00BD2F6E">
        <w:t xml:space="preserve"> по </w:t>
      </w:r>
      <w:r w:rsidRPr="00BD2F6E">
        <w:rPr>
          <w:spacing w:val="-1"/>
        </w:rPr>
        <w:t>планировке</w:t>
      </w:r>
      <w:r w:rsidRPr="00BD2F6E">
        <w:rPr>
          <w:spacing w:val="29"/>
        </w:rPr>
        <w:t xml:space="preserve"> </w:t>
      </w:r>
      <w:r w:rsidRPr="00BD2F6E">
        <w:rPr>
          <w:spacing w:val="-1"/>
        </w:rPr>
        <w:t xml:space="preserve">территории, </w:t>
      </w:r>
      <w:r w:rsidRPr="00BD2F6E">
        <w:t>сведения,</w:t>
      </w:r>
      <w:r w:rsidRPr="00BD2F6E">
        <w:rPr>
          <w:spacing w:val="41"/>
        </w:rPr>
        <w:t xml:space="preserve"> </w:t>
      </w:r>
      <w:r w:rsidRPr="00BD2F6E">
        <w:t>содержащиеся</w:t>
      </w:r>
      <w:r w:rsidRPr="00BD2F6E">
        <w:rPr>
          <w:spacing w:val="41"/>
        </w:rPr>
        <w:t xml:space="preserve"> </w:t>
      </w:r>
      <w:r w:rsidRPr="00BD2F6E">
        <w:t>в</w:t>
      </w:r>
      <w:r w:rsidRPr="00BD2F6E">
        <w:rPr>
          <w:spacing w:val="41"/>
        </w:rPr>
        <w:t xml:space="preserve"> </w:t>
      </w:r>
      <w:r w:rsidRPr="00BD2F6E">
        <w:rPr>
          <w:spacing w:val="-1"/>
        </w:rPr>
        <w:t>Едином</w:t>
      </w:r>
      <w:r w:rsidRPr="00BD2F6E">
        <w:rPr>
          <w:spacing w:val="42"/>
        </w:rPr>
        <w:t xml:space="preserve"> </w:t>
      </w:r>
      <w:r w:rsidRPr="00BD2F6E">
        <w:rPr>
          <w:spacing w:val="-1"/>
        </w:rPr>
        <w:t>государственном</w:t>
      </w:r>
      <w:r w:rsidRPr="00BD2F6E">
        <w:rPr>
          <w:spacing w:val="42"/>
        </w:rPr>
        <w:t xml:space="preserve"> </w:t>
      </w:r>
      <w:r w:rsidRPr="00BD2F6E">
        <w:t>реестре</w:t>
      </w:r>
      <w:r w:rsidRPr="00BD2F6E">
        <w:rPr>
          <w:spacing w:val="42"/>
        </w:rPr>
        <w:t xml:space="preserve"> </w:t>
      </w:r>
      <w:r w:rsidRPr="00BD2F6E">
        <w:t>недвижимости,</w:t>
      </w:r>
      <w:r w:rsidRPr="00BD2F6E">
        <w:rPr>
          <w:spacing w:val="41"/>
        </w:rPr>
        <w:t xml:space="preserve"> </w:t>
      </w:r>
      <w:r w:rsidRPr="00BD2F6E">
        <w:t>федеральной</w:t>
      </w:r>
      <w:r w:rsidRPr="00BD2F6E">
        <w:rPr>
          <w:spacing w:val="35"/>
        </w:rPr>
        <w:t xml:space="preserve"> </w:t>
      </w:r>
      <w:r w:rsidRPr="00BD2F6E">
        <w:t>государственной</w:t>
      </w:r>
      <w:r w:rsidRPr="00BD2F6E">
        <w:rPr>
          <w:spacing w:val="40"/>
        </w:rPr>
        <w:t xml:space="preserve"> </w:t>
      </w:r>
      <w:r w:rsidRPr="00BD2F6E">
        <w:rPr>
          <w:spacing w:val="-1"/>
        </w:rPr>
        <w:t>информационной</w:t>
      </w:r>
      <w:r w:rsidRPr="00BD2F6E">
        <w:rPr>
          <w:spacing w:val="40"/>
        </w:rPr>
        <w:t xml:space="preserve"> </w:t>
      </w:r>
      <w:r w:rsidRPr="00BD2F6E">
        <w:t>системе</w:t>
      </w:r>
      <w:r w:rsidRPr="00BD2F6E">
        <w:rPr>
          <w:spacing w:val="40"/>
        </w:rPr>
        <w:t xml:space="preserve"> </w:t>
      </w:r>
      <w:r w:rsidRPr="00BD2F6E">
        <w:rPr>
          <w:spacing w:val="-1"/>
        </w:rPr>
        <w:t>территориального</w:t>
      </w:r>
      <w:r w:rsidRPr="00BD2F6E">
        <w:rPr>
          <w:spacing w:val="40"/>
        </w:rPr>
        <w:t xml:space="preserve"> </w:t>
      </w:r>
      <w:r w:rsidRPr="00BD2F6E">
        <w:rPr>
          <w:spacing w:val="-1"/>
        </w:rPr>
        <w:t>планирования,</w:t>
      </w:r>
      <w:r w:rsidRPr="00BD2F6E">
        <w:rPr>
          <w:spacing w:val="40"/>
        </w:rPr>
        <w:t xml:space="preserve"> </w:t>
      </w:r>
      <w:r w:rsidRPr="00BD2F6E">
        <w:rPr>
          <w:spacing w:val="-1"/>
        </w:rPr>
        <w:t>государственной</w:t>
      </w:r>
      <w:r w:rsidRPr="00BD2F6E">
        <w:rPr>
          <w:spacing w:val="109"/>
        </w:rPr>
        <w:t xml:space="preserve"> </w:t>
      </w:r>
      <w:r w:rsidRPr="00BD2F6E">
        <w:rPr>
          <w:spacing w:val="-1"/>
        </w:rPr>
        <w:t>информационной</w:t>
      </w:r>
      <w:r w:rsidRPr="00BD2F6E">
        <w:rPr>
          <w:spacing w:val="34"/>
        </w:rPr>
        <w:t xml:space="preserve"> </w:t>
      </w:r>
      <w:r w:rsidRPr="00BD2F6E">
        <w:t>системе</w:t>
      </w:r>
      <w:r w:rsidRPr="00BD2F6E">
        <w:rPr>
          <w:spacing w:val="35"/>
        </w:rPr>
        <w:t xml:space="preserve"> </w:t>
      </w:r>
      <w:r w:rsidRPr="00BD2F6E">
        <w:rPr>
          <w:spacing w:val="-1"/>
        </w:rPr>
        <w:t>обеспечения</w:t>
      </w:r>
      <w:r w:rsidRPr="00BD2F6E">
        <w:rPr>
          <w:spacing w:val="35"/>
        </w:rPr>
        <w:t xml:space="preserve"> </w:t>
      </w:r>
      <w:r w:rsidRPr="00BD2F6E">
        <w:rPr>
          <w:spacing w:val="-1"/>
        </w:rPr>
        <w:t>градостроительной</w:t>
      </w:r>
      <w:r w:rsidRPr="00BD2F6E">
        <w:rPr>
          <w:spacing w:val="34"/>
        </w:rPr>
        <w:t xml:space="preserve"> </w:t>
      </w:r>
      <w:r w:rsidRPr="00BD2F6E">
        <w:rPr>
          <w:spacing w:val="-1"/>
        </w:rPr>
        <w:t>деятельности,</w:t>
      </w:r>
      <w:r w:rsidRPr="00BD2F6E">
        <w:rPr>
          <w:spacing w:val="34"/>
        </w:rPr>
        <w:t xml:space="preserve"> </w:t>
      </w:r>
      <w:r w:rsidRPr="00BD2F6E">
        <w:t>а</w:t>
      </w:r>
      <w:r w:rsidRPr="00BD2F6E">
        <w:rPr>
          <w:spacing w:val="34"/>
        </w:rPr>
        <w:t xml:space="preserve"> </w:t>
      </w:r>
      <w:r w:rsidRPr="00BD2F6E">
        <w:rPr>
          <w:spacing w:val="-1"/>
        </w:rPr>
        <w:t>также</w:t>
      </w:r>
      <w:r w:rsidRPr="00BD2F6E">
        <w:rPr>
          <w:spacing w:val="34"/>
        </w:rPr>
        <w:t xml:space="preserve"> </w:t>
      </w:r>
      <w:r w:rsidRPr="00BD2F6E">
        <w:rPr>
          <w:spacing w:val="-1"/>
        </w:rPr>
        <w:t>технические</w:t>
      </w:r>
      <w:r w:rsidRPr="00BD2F6E">
        <w:rPr>
          <w:spacing w:val="127"/>
        </w:rPr>
        <w:t xml:space="preserve"> </w:t>
      </w:r>
      <w:r w:rsidRPr="00BD2F6E">
        <w:t>условия</w:t>
      </w:r>
      <w:r w:rsidRPr="00BD2F6E">
        <w:rPr>
          <w:spacing w:val="5"/>
        </w:rPr>
        <w:t xml:space="preserve"> </w:t>
      </w:r>
      <w:r w:rsidRPr="00BD2F6E">
        <w:rPr>
          <w:spacing w:val="-1"/>
        </w:rPr>
        <w:t>подключения</w:t>
      </w:r>
      <w:r w:rsidRPr="00BD2F6E">
        <w:rPr>
          <w:spacing w:val="6"/>
        </w:rPr>
        <w:t xml:space="preserve"> </w:t>
      </w:r>
      <w:r w:rsidRPr="00BD2F6E">
        <w:t>(технологического</w:t>
      </w:r>
      <w:r w:rsidRPr="00BD2F6E">
        <w:rPr>
          <w:spacing w:val="6"/>
        </w:rPr>
        <w:t xml:space="preserve"> </w:t>
      </w:r>
      <w:r w:rsidRPr="00BD2F6E">
        <w:rPr>
          <w:spacing w:val="-1"/>
        </w:rPr>
        <w:t>присоединения)</w:t>
      </w:r>
      <w:r w:rsidRPr="00BD2F6E">
        <w:rPr>
          <w:spacing w:val="6"/>
        </w:rPr>
        <w:t xml:space="preserve"> </w:t>
      </w:r>
      <w:r w:rsidRPr="00BD2F6E">
        <w:rPr>
          <w:spacing w:val="-1"/>
        </w:rPr>
        <w:t>объектов</w:t>
      </w:r>
      <w:r w:rsidRPr="00BD2F6E">
        <w:rPr>
          <w:spacing w:val="6"/>
        </w:rPr>
        <w:t xml:space="preserve"> </w:t>
      </w:r>
      <w:r w:rsidRPr="00BD2F6E">
        <w:t>капитального</w:t>
      </w:r>
      <w:r w:rsidRPr="00BD2F6E">
        <w:rPr>
          <w:spacing w:val="5"/>
        </w:rPr>
        <w:t xml:space="preserve"> </w:t>
      </w:r>
      <w:r w:rsidRPr="00BD2F6E">
        <w:rPr>
          <w:spacing w:val="-1"/>
        </w:rPr>
        <w:t>строительства</w:t>
      </w:r>
      <w:r w:rsidRPr="00BD2F6E">
        <w:rPr>
          <w:spacing w:val="85"/>
        </w:rPr>
        <w:t xml:space="preserve"> </w:t>
      </w:r>
      <w:r w:rsidRPr="00BD2F6E">
        <w:t>к сетям инженерно-технического</w:t>
      </w:r>
      <w:r w:rsidRPr="00BD2F6E">
        <w:rPr>
          <w:spacing w:val="-1"/>
        </w:rPr>
        <w:t xml:space="preserve"> обеспечения.</w:t>
      </w:r>
    </w:p>
    <w:p w14:paraId="2CF71290" w14:textId="77777777" w:rsidR="008476BC" w:rsidRPr="00BD2F6E" w:rsidRDefault="008476BC">
      <w:pPr>
        <w:pStyle w:val="af0"/>
        <w:numPr>
          <w:ilvl w:val="0"/>
          <w:numId w:val="112"/>
        </w:numPr>
        <w:tabs>
          <w:tab w:val="left" w:pos="925"/>
        </w:tabs>
        <w:suppressAutoHyphens w:val="0"/>
        <w:spacing w:after="0" w:line="240" w:lineRule="auto"/>
        <w:ind w:left="0" w:right="282" w:firstLine="709"/>
      </w:pPr>
      <w:r w:rsidRPr="00BD2F6E">
        <w:t xml:space="preserve">В градостроительном плане </w:t>
      </w:r>
      <w:r w:rsidRPr="00BD2F6E">
        <w:rPr>
          <w:spacing w:val="-1"/>
        </w:rPr>
        <w:t>земельного участка</w:t>
      </w:r>
      <w:r w:rsidRPr="00BD2F6E">
        <w:t xml:space="preserve"> </w:t>
      </w:r>
      <w:r w:rsidRPr="00BD2F6E">
        <w:rPr>
          <w:spacing w:val="-1"/>
        </w:rPr>
        <w:t>содержится</w:t>
      </w:r>
      <w:r w:rsidRPr="00BD2F6E">
        <w:t xml:space="preserve"> информация:</w:t>
      </w:r>
    </w:p>
    <w:p w14:paraId="1D8FDA8F" w14:textId="77777777" w:rsidR="008476BC" w:rsidRPr="00BD2F6E" w:rsidRDefault="008476BC">
      <w:pPr>
        <w:pStyle w:val="af0"/>
        <w:numPr>
          <w:ilvl w:val="0"/>
          <w:numId w:val="111"/>
        </w:numPr>
        <w:tabs>
          <w:tab w:val="left" w:pos="959"/>
        </w:tabs>
        <w:suppressAutoHyphens w:val="0"/>
        <w:spacing w:after="0" w:line="240" w:lineRule="auto"/>
        <w:ind w:left="0" w:right="282" w:firstLine="709"/>
      </w:pPr>
      <w:r w:rsidRPr="00BD2F6E">
        <w:t>о</w:t>
      </w:r>
      <w:r w:rsidRPr="00BD2F6E">
        <w:rPr>
          <w:spacing w:val="14"/>
        </w:rPr>
        <w:t xml:space="preserve"> </w:t>
      </w:r>
      <w:r w:rsidRPr="00BD2F6E">
        <w:rPr>
          <w:spacing w:val="-1"/>
        </w:rPr>
        <w:t>реквизитах</w:t>
      </w:r>
      <w:r w:rsidRPr="00BD2F6E">
        <w:rPr>
          <w:spacing w:val="14"/>
        </w:rPr>
        <w:t xml:space="preserve"> </w:t>
      </w:r>
      <w:r w:rsidRPr="00BD2F6E">
        <w:t>проекта</w:t>
      </w:r>
      <w:r w:rsidRPr="00BD2F6E">
        <w:rPr>
          <w:spacing w:val="13"/>
        </w:rPr>
        <w:t xml:space="preserve"> </w:t>
      </w:r>
      <w:r w:rsidRPr="00BD2F6E">
        <w:t>планировки</w:t>
      </w:r>
      <w:r w:rsidRPr="00BD2F6E">
        <w:rPr>
          <w:spacing w:val="13"/>
        </w:rPr>
        <w:t xml:space="preserve"> </w:t>
      </w:r>
      <w:r w:rsidRPr="00BD2F6E">
        <w:t>территории</w:t>
      </w:r>
      <w:r w:rsidRPr="00BD2F6E">
        <w:rPr>
          <w:spacing w:val="14"/>
        </w:rPr>
        <w:t xml:space="preserve"> </w:t>
      </w:r>
      <w:r w:rsidRPr="00BD2F6E">
        <w:t>и</w:t>
      </w:r>
      <w:r w:rsidRPr="00BD2F6E">
        <w:rPr>
          <w:spacing w:val="14"/>
        </w:rPr>
        <w:t xml:space="preserve"> </w:t>
      </w:r>
      <w:r w:rsidRPr="00BD2F6E">
        <w:t>(или)</w:t>
      </w:r>
      <w:r w:rsidRPr="00BD2F6E">
        <w:rPr>
          <w:spacing w:val="15"/>
        </w:rPr>
        <w:t xml:space="preserve"> </w:t>
      </w:r>
      <w:r w:rsidRPr="00BD2F6E">
        <w:t>проекта</w:t>
      </w:r>
      <w:r w:rsidRPr="00BD2F6E">
        <w:rPr>
          <w:spacing w:val="13"/>
        </w:rPr>
        <w:t xml:space="preserve"> </w:t>
      </w:r>
      <w:r w:rsidRPr="00BD2F6E">
        <w:t>межевания</w:t>
      </w:r>
      <w:r w:rsidRPr="00BD2F6E">
        <w:rPr>
          <w:spacing w:val="13"/>
        </w:rPr>
        <w:t xml:space="preserve"> </w:t>
      </w:r>
      <w:r w:rsidRPr="00BD2F6E">
        <w:rPr>
          <w:spacing w:val="-1"/>
        </w:rPr>
        <w:t>территории</w:t>
      </w:r>
      <w:r w:rsidRPr="00BD2F6E">
        <w:rPr>
          <w:spacing w:val="15"/>
        </w:rPr>
        <w:t xml:space="preserve"> </w:t>
      </w:r>
      <w:r w:rsidRPr="00BD2F6E">
        <w:t>в</w:t>
      </w:r>
      <w:r w:rsidRPr="00BD2F6E">
        <w:rPr>
          <w:spacing w:val="36"/>
        </w:rPr>
        <w:t xml:space="preserve"> </w:t>
      </w:r>
      <w:r w:rsidRPr="00BD2F6E">
        <w:rPr>
          <w:spacing w:val="-1"/>
        </w:rPr>
        <w:t>случае,</w:t>
      </w:r>
      <w:r w:rsidRPr="00BD2F6E">
        <w:rPr>
          <w:spacing w:val="59"/>
        </w:rPr>
        <w:t xml:space="preserve"> </w:t>
      </w:r>
      <w:r w:rsidRPr="00BD2F6E">
        <w:t xml:space="preserve">если </w:t>
      </w:r>
      <w:r w:rsidRPr="00BD2F6E">
        <w:rPr>
          <w:spacing w:val="-1"/>
        </w:rPr>
        <w:t>земельный</w:t>
      </w:r>
      <w:r w:rsidRPr="00BD2F6E">
        <w:rPr>
          <w:spacing w:val="59"/>
        </w:rPr>
        <w:t xml:space="preserve"> </w:t>
      </w:r>
      <w:r w:rsidRPr="00BD2F6E">
        <w:t>участок расположен в границах</w:t>
      </w:r>
      <w:r w:rsidRPr="00BD2F6E">
        <w:rPr>
          <w:spacing w:val="1"/>
        </w:rPr>
        <w:t xml:space="preserve"> </w:t>
      </w:r>
      <w:r w:rsidRPr="00BD2F6E">
        <w:rPr>
          <w:spacing w:val="-1"/>
        </w:rPr>
        <w:t>территории,</w:t>
      </w:r>
      <w:r w:rsidRPr="00BD2F6E">
        <w:t xml:space="preserve"> в отношении </w:t>
      </w:r>
      <w:r w:rsidRPr="00BD2F6E">
        <w:rPr>
          <w:spacing w:val="-1"/>
        </w:rPr>
        <w:t>которой</w:t>
      </w:r>
      <w:r w:rsidRPr="00BD2F6E">
        <w:rPr>
          <w:spacing w:val="64"/>
        </w:rPr>
        <w:t xml:space="preserve"> </w:t>
      </w:r>
      <w:r w:rsidRPr="00BD2F6E">
        <w:rPr>
          <w:spacing w:val="-1"/>
        </w:rPr>
        <w:t>утверждены</w:t>
      </w:r>
      <w:r w:rsidRPr="00BD2F6E">
        <w:t xml:space="preserve"> проект</w:t>
      </w:r>
      <w:r w:rsidRPr="00BD2F6E">
        <w:rPr>
          <w:spacing w:val="-1"/>
        </w:rPr>
        <w:t xml:space="preserve"> </w:t>
      </w:r>
      <w:r w:rsidRPr="00BD2F6E">
        <w:t xml:space="preserve">планировки территории и (или) </w:t>
      </w:r>
      <w:r w:rsidRPr="00BD2F6E">
        <w:rPr>
          <w:spacing w:val="-1"/>
        </w:rPr>
        <w:t>проект</w:t>
      </w:r>
      <w:r w:rsidRPr="00BD2F6E">
        <w:t xml:space="preserve"> межевания территории;</w:t>
      </w:r>
    </w:p>
    <w:p w14:paraId="32C054ED" w14:textId="77777777" w:rsidR="008476BC" w:rsidRPr="00BD2F6E" w:rsidRDefault="008476BC">
      <w:pPr>
        <w:pStyle w:val="af0"/>
        <w:numPr>
          <w:ilvl w:val="0"/>
          <w:numId w:val="111"/>
        </w:numPr>
        <w:tabs>
          <w:tab w:val="left" w:pos="982"/>
        </w:tabs>
        <w:suppressAutoHyphens w:val="0"/>
        <w:spacing w:after="0" w:line="240" w:lineRule="auto"/>
        <w:ind w:left="0" w:right="282" w:firstLine="709"/>
      </w:pPr>
      <w:r w:rsidRPr="00BD2F6E">
        <w:t>о</w:t>
      </w:r>
      <w:r w:rsidRPr="00BD2F6E">
        <w:rPr>
          <w:spacing w:val="36"/>
        </w:rPr>
        <w:t xml:space="preserve"> </w:t>
      </w:r>
      <w:r w:rsidRPr="00BD2F6E">
        <w:t>границах</w:t>
      </w:r>
      <w:r w:rsidRPr="00BD2F6E">
        <w:rPr>
          <w:spacing w:val="37"/>
        </w:rPr>
        <w:t xml:space="preserve"> </w:t>
      </w:r>
      <w:r w:rsidRPr="00BD2F6E">
        <w:rPr>
          <w:spacing w:val="-1"/>
        </w:rPr>
        <w:t>земельного</w:t>
      </w:r>
      <w:r w:rsidRPr="00BD2F6E">
        <w:rPr>
          <w:spacing w:val="35"/>
        </w:rPr>
        <w:t xml:space="preserve"> </w:t>
      </w:r>
      <w:r w:rsidRPr="00BD2F6E">
        <w:t>участка</w:t>
      </w:r>
      <w:r w:rsidRPr="00BD2F6E">
        <w:rPr>
          <w:spacing w:val="36"/>
        </w:rPr>
        <w:t xml:space="preserve"> </w:t>
      </w:r>
      <w:r w:rsidRPr="00BD2F6E">
        <w:t>и</w:t>
      </w:r>
      <w:r w:rsidRPr="00BD2F6E">
        <w:rPr>
          <w:spacing w:val="36"/>
        </w:rPr>
        <w:t xml:space="preserve"> </w:t>
      </w:r>
      <w:r w:rsidRPr="00BD2F6E">
        <w:t>о</w:t>
      </w:r>
      <w:r w:rsidRPr="00BD2F6E">
        <w:rPr>
          <w:spacing w:val="36"/>
        </w:rPr>
        <w:t xml:space="preserve"> </w:t>
      </w:r>
      <w:r w:rsidRPr="00BD2F6E">
        <w:t>кадастровом</w:t>
      </w:r>
      <w:r w:rsidRPr="00BD2F6E">
        <w:rPr>
          <w:spacing w:val="37"/>
        </w:rPr>
        <w:t xml:space="preserve"> </w:t>
      </w:r>
      <w:r w:rsidRPr="00BD2F6E">
        <w:t>номере</w:t>
      </w:r>
      <w:r w:rsidRPr="00BD2F6E">
        <w:rPr>
          <w:spacing w:val="37"/>
        </w:rPr>
        <w:t xml:space="preserve"> </w:t>
      </w:r>
      <w:r w:rsidRPr="00BD2F6E">
        <w:rPr>
          <w:spacing w:val="-1"/>
        </w:rPr>
        <w:t>земельного</w:t>
      </w:r>
      <w:r w:rsidRPr="00BD2F6E">
        <w:rPr>
          <w:spacing w:val="35"/>
        </w:rPr>
        <w:t xml:space="preserve"> </w:t>
      </w:r>
      <w:r w:rsidRPr="00BD2F6E">
        <w:t>участка</w:t>
      </w:r>
      <w:r w:rsidRPr="00BD2F6E">
        <w:rPr>
          <w:spacing w:val="36"/>
        </w:rPr>
        <w:t xml:space="preserve"> </w:t>
      </w:r>
      <w:r w:rsidRPr="00BD2F6E">
        <w:t>(при</w:t>
      </w:r>
      <w:r w:rsidRPr="00BD2F6E">
        <w:rPr>
          <w:spacing w:val="37"/>
        </w:rPr>
        <w:t xml:space="preserve"> </w:t>
      </w:r>
      <w:r w:rsidRPr="00BD2F6E">
        <w:t>его</w:t>
      </w:r>
      <w:r w:rsidRPr="00BD2F6E">
        <w:rPr>
          <w:spacing w:val="36"/>
        </w:rPr>
        <w:t xml:space="preserve"> </w:t>
      </w:r>
      <w:r w:rsidRPr="00BD2F6E">
        <w:t>наличии)</w:t>
      </w:r>
      <w:r w:rsidRPr="00BD2F6E">
        <w:rPr>
          <w:spacing w:val="23"/>
        </w:rPr>
        <w:t xml:space="preserve"> </w:t>
      </w:r>
      <w:r w:rsidRPr="00BD2F6E">
        <w:rPr>
          <w:spacing w:val="-1"/>
        </w:rPr>
        <w:t>или</w:t>
      </w:r>
      <w:r w:rsidRPr="00BD2F6E">
        <w:rPr>
          <w:spacing w:val="22"/>
        </w:rPr>
        <w:t xml:space="preserve"> </w:t>
      </w:r>
      <w:r w:rsidRPr="00BD2F6E">
        <w:t>в</w:t>
      </w:r>
      <w:r w:rsidRPr="00BD2F6E">
        <w:rPr>
          <w:spacing w:val="22"/>
        </w:rPr>
        <w:t xml:space="preserve"> </w:t>
      </w:r>
      <w:r w:rsidRPr="00BD2F6E">
        <w:rPr>
          <w:spacing w:val="-1"/>
        </w:rPr>
        <w:t>случае,</w:t>
      </w:r>
      <w:r w:rsidRPr="00BD2F6E">
        <w:rPr>
          <w:spacing w:val="22"/>
        </w:rPr>
        <w:t xml:space="preserve"> </w:t>
      </w:r>
      <w:r w:rsidRPr="00BD2F6E">
        <w:rPr>
          <w:spacing w:val="-1"/>
        </w:rPr>
        <w:t>предусмотренном</w:t>
      </w:r>
      <w:r w:rsidRPr="00BD2F6E">
        <w:rPr>
          <w:spacing w:val="23"/>
        </w:rPr>
        <w:t xml:space="preserve"> </w:t>
      </w:r>
      <w:r w:rsidRPr="00BD2F6E">
        <w:rPr>
          <w:spacing w:val="-1"/>
        </w:rPr>
        <w:t>частью</w:t>
      </w:r>
      <w:r w:rsidRPr="00BD2F6E">
        <w:rPr>
          <w:spacing w:val="24"/>
        </w:rPr>
        <w:t xml:space="preserve"> </w:t>
      </w:r>
      <w:r w:rsidRPr="00BD2F6E">
        <w:t>2</w:t>
      </w:r>
      <w:r w:rsidRPr="00BD2F6E">
        <w:rPr>
          <w:spacing w:val="23"/>
        </w:rPr>
        <w:t xml:space="preserve"> </w:t>
      </w:r>
      <w:r w:rsidRPr="00BD2F6E">
        <w:t>настоящей</w:t>
      </w:r>
      <w:r w:rsidRPr="00BD2F6E">
        <w:rPr>
          <w:spacing w:val="22"/>
        </w:rPr>
        <w:t xml:space="preserve"> </w:t>
      </w:r>
      <w:r w:rsidRPr="00BD2F6E">
        <w:rPr>
          <w:spacing w:val="-1"/>
        </w:rPr>
        <w:t>статьи,</w:t>
      </w:r>
      <w:r w:rsidRPr="00BD2F6E">
        <w:rPr>
          <w:spacing w:val="22"/>
        </w:rPr>
        <w:t xml:space="preserve"> </w:t>
      </w:r>
      <w:r w:rsidRPr="00BD2F6E">
        <w:t>о</w:t>
      </w:r>
      <w:r w:rsidRPr="00BD2F6E">
        <w:rPr>
          <w:spacing w:val="22"/>
        </w:rPr>
        <w:t xml:space="preserve"> </w:t>
      </w:r>
      <w:r w:rsidRPr="00BD2F6E">
        <w:t>границах</w:t>
      </w:r>
      <w:r w:rsidRPr="00BD2F6E">
        <w:rPr>
          <w:spacing w:val="22"/>
        </w:rPr>
        <w:t xml:space="preserve"> </w:t>
      </w:r>
      <w:r w:rsidRPr="00BD2F6E">
        <w:rPr>
          <w:spacing w:val="-1"/>
        </w:rPr>
        <w:t>образуемого</w:t>
      </w:r>
      <w:r w:rsidRPr="00BD2F6E">
        <w:rPr>
          <w:spacing w:val="83"/>
        </w:rPr>
        <w:t xml:space="preserve"> </w:t>
      </w:r>
      <w:r w:rsidRPr="00BD2F6E">
        <w:t>земельного</w:t>
      </w:r>
      <w:r w:rsidRPr="00BD2F6E">
        <w:rPr>
          <w:spacing w:val="36"/>
        </w:rPr>
        <w:t xml:space="preserve"> </w:t>
      </w:r>
      <w:r w:rsidRPr="00BD2F6E">
        <w:t>участка,</w:t>
      </w:r>
      <w:r w:rsidRPr="00BD2F6E">
        <w:rPr>
          <w:spacing w:val="38"/>
        </w:rPr>
        <w:t xml:space="preserve"> </w:t>
      </w:r>
      <w:r w:rsidRPr="00BD2F6E">
        <w:t>указанных</w:t>
      </w:r>
      <w:r w:rsidRPr="00BD2F6E">
        <w:rPr>
          <w:spacing w:val="39"/>
        </w:rPr>
        <w:t xml:space="preserve"> </w:t>
      </w:r>
      <w:r w:rsidRPr="00BD2F6E">
        <w:t>в</w:t>
      </w:r>
      <w:r w:rsidRPr="00BD2F6E">
        <w:rPr>
          <w:spacing w:val="38"/>
        </w:rPr>
        <w:t xml:space="preserve"> </w:t>
      </w:r>
      <w:r w:rsidRPr="00BD2F6E">
        <w:t>утвержденной</w:t>
      </w:r>
      <w:r w:rsidRPr="00BD2F6E">
        <w:rPr>
          <w:spacing w:val="39"/>
        </w:rPr>
        <w:t xml:space="preserve"> </w:t>
      </w:r>
      <w:r w:rsidRPr="00BD2F6E">
        <w:t>схеме</w:t>
      </w:r>
      <w:r w:rsidRPr="00BD2F6E">
        <w:rPr>
          <w:spacing w:val="38"/>
        </w:rPr>
        <w:t xml:space="preserve"> </w:t>
      </w:r>
      <w:r w:rsidRPr="00BD2F6E">
        <w:t>расположения</w:t>
      </w:r>
      <w:r w:rsidRPr="00BD2F6E">
        <w:rPr>
          <w:spacing w:val="38"/>
        </w:rPr>
        <w:t xml:space="preserve"> </w:t>
      </w:r>
      <w:r w:rsidRPr="00BD2F6E">
        <w:rPr>
          <w:spacing w:val="-1"/>
        </w:rPr>
        <w:t>земельного</w:t>
      </w:r>
      <w:r w:rsidRPr="00BD2F6E">
        <w:rPr>
          <w:spacing w:val="38"/>
        </w:rPr>
        <w:t xml:space="preserve"> </w:t>
      </w:r>
      <w:r w:rsidRPr="00BD2F6E">
        <w:t>участка</w:t>
      </w:r>
      <w:r w:rsidRPr="00BD2F6E">
        <w:rPr>
          <w:spacing w:val="39"/>
        </w:rPr>
        <w:t xml:space="preserve"> </w:t>
      </w:r>
      <w:r w:rsidRPr="00BD2F6E">
        <w:t>или</w:t>
      </w:r>
      <w:r w:rsidRPr="00BD2F6E">
        <w:rPr>
          <w:spacing w:val="20"/>
        </w:rPr>
        <w:t xml:space="preserve"> </w:t>
      </w:r>
      <w:r w:rsidRPr="00BD2F6E">
        <w:t>земельных</w:t>
      </w:r>
      <w:r w:rsidRPr="00BD2F6E">
        <w:rPr>
          <w:spacing w:val="-2"/>
        </w:rPr>
        <w:t xml:space="preserve"> </w:t>
      </w:r>
      <w:r w:rsidRPr="00BD2F6E">
        <w:rPr>
          <w:spacing w:val="-1"/>
        </w:rPr>
        <w:t xml:space="preserve">участков </w:t>
      </w:r>
      <w:r w:rsidRPr="00BD2F6E">
        <w:t xml:space="preserve">на </w:t>
      </w:r>
      <w:r w:rsidRPr="00BD2F6E">
        <w:rPr>
          <w:spacing w:val="-1"/>
        </w:rPr>
        <w:t>кадастровом</w:t>
      </w:r>
      <w:r w:rsidRPr="00BD2F6E">
        <w:t xml:space="preserve"> плане </w:t>
      </w:r>
      <w:r w:rsidRPr="00BD2F6E">
        <w:rPr>
          <w:spacing w:val="-1"/>
        </w:rPr>
        <w:t>территории;</w:t>
      </w:r>
    </w:p>
    <w:p w14:paraId="1786CBB0" w14:textId="77777777" w:rsidR="008476BC" w:rsidRPr="00BD2F6E" w:rsidRDefault="008476BC">
      <w:pPr>
        <w:pStyle w:val="af0"/>
        <w:numPr>
          <w:ilvl w:val="0"/>
          <w:numId w:val="111"/>
        </w:numPr>
        <w:tabs>
          <w:tab w:val="left" w:pos="1013"/>
        </w:tabs>
        <w:suppressAutoHyphens w:val="0"/>
        <w:spacing w:after="0" w:line="240" w:lineRule="auto"/>
        <w:ind w:left="0" w:right="282" w:firstLine="709"/>
      </w:pPr>
      <w:r w:rsidRPr="00BD2F6E">
        <w:t>о</w:t>
      </w:r>
      <w:r w:rsidRPr="00BD2F6E">
        <w:rPr>
          <w:spacing w:val="8"/>
        </w:rPr>
        <w:t xml:space="preserve"> </w:t>
      </w:r>
      <w:r w:rsidRPr="00BD2F6E">
        <w:rPr>
          <w:spacing w:val="-1"/>
        </w:rPr>
        <w:t>границах</w:t>
      </w:r>
      <w:r w:rsidRPr="00BD2F6E">
        <w:rPr>
          <w:spacing w:val="8"/>
        </w:rPr>
        <w:t xml:space="preserve"> </w:t>
      </w:r>
      <w:r w:rsidRPr="00BD2F6E">
        <w:t>зоны</w:t>
      </w:r>
      <w:r w:rsidRPr="00BD2F6E">
        <w:rPr>
          <w:spacing w:val="7"/>
        </w:rPr>
        <w:t xml:space="preserve"> </w:t>
      </w:r>
      <w:r w:rsidRPr="00BD2F6E">
        <w:rPr>
          <w:spacing w:val="-1"/>
        </w:rPr>
        <w:t>планируемого</w:t>
      </w:r>
      <w:r w:rsidRPr="00BD2F6E">
        <w:rPr>
          <w:spacing w:val="7"/>
        </w:rPr>
        <w:t xml:space="preserve"> </w:t>
      </w:r>
      <w:r w:rsidRPr="00BD2F6E">
        <w:t>размещения</w:t>
      </w:r>
      <w:r w:rsidRPr="00BD2F6E">
        <w:rPr>
          <w:spacing w:val="8"/>
        </w:rPr>
        <w:t xml:space="preserve"> </w:t>
      </w:r>
      <w:r w:rsidRPr="00BD2F6E">
        <w:rPr>
          <w:spacing w:val="-1"/>
        </w:rPr>
        <w:t>объекта</w:t>
      </w:r>
      <w:r w:rsidRPr="00BD2F6E">
        <w:rPr>
          <w:spacing w:val="8"/>
        </w:rPr>
        <w:t xml:space="preserve"> </w:t>
      </w:r>
      <w:r w:rsidRPr="00BD2F6E">
        <w:t>капитального</w:t>
      </w:r>
      <w:r w:rsidRPr="00BD2F6E">
        <w:rPr>
          <w:spacing w:val="7"/>
        </w:rPr>
        <w:t xml:space="preserve"> </w:t>
      </w:r>
      <w:r w:rsidRPr="00BD2F6E">
        <w:t>строительства</w:t>
      </w:r>
      <w:r w:rsidRPr="00BD2F6E">
        <w:rPr>
          <w:spacing w:val="8"/>
        </w:rPr>
        <w:t xml:space="preserve"> </w:t>
      </w:r>
      <w:r w:rsidRPr="00BD2F6E">
        <w:t>в</w:t>
      </w:r>
      <w:r w:rsidRPr="00BD2F6E">
        <w:rPr>
          <w:spacing w:val="52"/>
        </w:rPr>
        <w:t xml:space="preserve"> </w:t>
      </w:r>
      <w:r w:rsidRPr="00BD2F6E">
        <w:rPr>
          <w:spacing w:val="-1"/>
        </w:rPr>
        <w:t>соответствии</w:t>
      </w:r>
      <w:r w:rsidRPr="00BD2F6E">
        <w:t xml:space="preserve"> с</w:t>
      </w:r>
      <w:r w:rsidRPr="00BD2F6E">
        <w:rPr>
          <w:spacing w:val="-1"/>
        </w:rPr>
        <w:t xml:space="preserve"> </w:t>
      </w:r>
      <w:r w:rsidRPr="00BD2F6E">
        <w:t>утвержденным проектом планировки территории (при его наличии);</w:t>
      </w:r>
    </w:p>
    <w:p w14:paraId="2940CC45" w14:textId="77777777" w:rsidR="008476BC" w:rsidRPr="00BD2F6E" w:rsidRDefault="008476BC">
      <w:pPr>
        <w:pStyle w:val="af0"/>
        <w:numPr>
          <w:ilvl w:val="0"/>
          <w:numId w:val="111"/>
        </w:numPr>
        <w:tabs>
          <w:tab w:val="left" w:pos="938"/>
        </w:tabs>
        <w:suppressAutoHyphens w:val="0"/>
        <w:spacing w:after="0" w:line="240" w:lineRule="auto"/>
        <w:ind w:left="0" w:right="282" w:firstLine="709"/>
      </w:pPr>
      <w:r w:rsidRPr="00BD2F6E">
        <w:t>о</w:t>
      </w:r>
      <w:r w:rsidRPr="00BD2F6E">
        <w:rPr>
          <w:spacing w:val="-8"/>
        </w:rPr>
        <w:t xml:space="preserve"> </w:t>
      </w:r>
      <w:r w:rsidRPr="00BD2F6E">
        <w:rPr>
          <w:spacing w:val="-1"/>
        </w:rPr>
        <w:t>минимальных</w:t>
      </w:r>
      <w:r w:rsidRPr="00BD2F6E">
        <w:rPr>
          <w:spacing w:val="-8"/>
        </w:rPr>
        <w:t xml:space="preserve"> </w:t>
      </w:r>
      <w:r w:rsidRPr="00BD2F6E">
        <w:t>отступах</w:t>
      </w:r>
      <w:r w:rsidRPr="00BD2F6E">
        <w:rPr>
          <w:spacing w:val="-7"/>
        </w:rPr>
        <w:t xml:space="preserve"> </w:t>
      </w:r>
      <w:r w:rsidRPr="00BD2F6E">
        <w:t>от</w:t>
      </w:r>
      <w:r w:rsidRPr="00BD2F6E">
        <w:rPr>
          <w:spacing w:val="-8"/>
        </w:rPr>
        <w:t xml:space="preserve"> </w:t>
      </w:r>
      <w:r w:rsidRPr="00BD2F6E">
        <w:rPr>
          <w:spacing w:val="-1"/>
        </w:rPr>
        <w:t>границ</w:t>
      </w:r>
      <w:r w:rsidRPr="00BD2F6E">
        <w:rPr>
          <w:spacing w:val="-8"/>
        </w:rPr>
        <w:t xml:space="preserve"> </w:t>
      </w:r>
      <w:r w:rsidRPr="00BD2F6E">
        <w:rPr>
          <w:spacing w:val="-1"/>
        </w:rPr>
        <w:t>земельного</w:t>
      </w:r>
      <w:r w:rsidRPr="00BD2F6E">
        <w:rPr>
          <w:spacing w:val="-9"/>
        </w:rPr>
        <w:t xml:space="preserve"> </w:t>
      </w:r>
      <w:r w:rsidRPr="00BD2F6E">
        <w:t>участка,</w:t>
      </w:r>
      <w:r w:rsidRPr="00BD2F6E">
        <w:rPr>
          <w:spacing w:val="-8"/>
        </w:rPr>
        <w:t xml:space="preserve"> </w:t>
      </w:r>
      <w:r w:rsidRPr="00BD2F6E">
        <w:t>в</w:t>
      </w:r>
      <w:r w:rsidRPr="00BD2F6E">
        <w:rPr>
          <w:spacing w:val="-8"/>
        </w:rPr>
        <w:t xml:space="preserve"> </w:t>
      </w:r>
      <w:r w:rsidRPr="00BD2F6E">
        <w:rPr>
          <w:spacing w:val="-1"/>
        </w:rPr>
        <w:t>пределах</w:t>
      </w:r>
      <w:r w:rsidRPr="00BD2F6E">
        <w:rPr>
          <w:spacing w:val="-8"/>
        </w:rPr>
        <w:t xml:space="preserve"> </w:t>
      </w:r>
      <w:r w:rsidRPr="00BD2F6E">
        <w:rPr>
          <w:spacing w:val="-1"/>
        </w:rPr>
        <w:t>которых</w:t>
      </w:r>
      <w:r w:rsidRPr="00BD2F6E">
        <w:rPr>
          <w:spacing w:val="-8"/>
        </w:rPr>
        <w:t xml:space="preserve"> </w:t>
      </w:r>
      <w:r w:rsidRPr="00BD2F6E">
        <w:t>разрешается</w:t>
      </w:r>
      <w:r w:rsidRPr="00BD2F6E">
        <w:rPr>
          <w:spacing w:val="77"/>
        </w:rPr>
        <w:t xml:space="preserve"> </w:t>
      </w:r>
      <w:r w:rsidRPr="00BD2F6E">
        <w:rPr>
          <w:spacing w:val="-1"/>
        </w:rPr>
        <w:t>строительство</w:t>
      </w:r>
      <w:r w:rsidRPr="00BD2F6E">
        <w:t xml:space="preserve"> </w:t>
      </w:r>
      <w:r w:rsidRPr="00BD2F6E">
        <w:rPr>
          <w:spacing w:val="-1"/>
        </w:rPr>
        <w:t>объектов</w:t>
      </w:r>
      <w:r w:rsidRPr="00BD2F6E">
        <w:t xml:space="preserve"> капитального </w:t>
      </w:r>
      <w:r w:rsidRPr="00BD2F6E">
        <w:rPr>
          <w:spacing w:val="-1"/>
        </w:rPr>
        <w:t>строительства;</w:t>
      </w:r>
    </w:p>
    <w:p w14:paraId="35E948C9" w14:textId="77777777" w:rsidR="008476BC" w:rsidRPr="00BD2F6E" w:rsidRDefault="008476BC">
      <w:pPr>
        <w:pStyle w:val="af0"/>
        <w:numPr>
          <w:ilvl w:val="0"/>
          <w:numId w:val="111"/>
        </w:numPr>
        <w:tabs>
          <w:tab w:val="left" w:pos="1097"/>
        </w:tabs>
        <w:suppressAutoHyphens w:val="0"/>
        <w:spacing w:after="0" w:line="240" w:lineRule="auto"/>
        <w:ind w:left="0" w:right="282" w:firstLine="709"/>
      </w:pPr>
      <w:r w:rsidRPr="00BD2F6E">
        <w:t>об</w:t>
      </w:r>
      <w:r w:rsidRPr="00BD2F6E">
        <w:rPr>
          <w:spacing w:val="32"/>
        </w:rPr>
        <w:t xml:space="preserve"> </w:t>
      </w:r>
      <w:r w:rsidRPr="00BD2F6E">
        <w:rPr>
          <w:spacing w:val="-1"/>
        </w:rPr>
        <w:t>основных,</w:t>
      </w:r>
      <w:r w:rsidRPr="00BD2F6E">
        <w:rPr>
          <w:spacing w:val="32"/>
        </w:rPr>
        <w:t xml:space="preserve"> </w:t>
      </w:r>
      <w:r w:rsidRPr="00BD2F6E">
        <w:t>условно</w:t>
      </w:r>
      <w:r w:rsidRPr="00BD2F6E">
        <w:rPr>
          <w:spacing w:val="31"/>
        </w:rPr>
        <w:t xml:space="preserve"> </w:t>
      </w:r>
      <w:r w:rsidRPr="00BD2F6E">
        <w:t>разрешенных</w:t>
      </w:r>
      <w:r w:rsidRPr="00BD2F6E">
        <w:rPr>
          <w:spacing w:val="32"/>
        </w:rPr>
        <w:t xml:space="preserve"> </w:t>
      </w:r>
      <w:r w:rsidRPr="00BD2F6E">
        <w:t>и</w:t>
      </w:r>
      <w:r w:rsidRPr="00BD2F6E">
        <w:rPr>
          <w:spacing w:val="32"/>
        </w:rPr>
        <w:t xml:space="preserve"> </w:t>
      </w:r>
      <w:r w:rsidRPr="00BD2F6E">
        <w:t>вспомогательных</w:t>
      </w:r>
      <w:r w:rsidRPr="00BD2F6E">
        <w:rPr>
          <w:spacing w:val="31"/>
        </w:rPr>
        <w:t xml:space="preserve"> </w:t>
      </w:r>
      <w:r w:rsidRPr="00BD2F6E">
        <w:t>видах</w:t>
      </w:r>
      <w:r w:rsidRPr="00BD2F6E">
        <w:rPr>
          <w:spacing w:val="32"/>
        </w:rPr>
        <w:t xml:space="preserve"> </w:t>
      </w:r>
      <w:r w:rsidRPr="00BD2F6E">
        <w:t>разрешенного</w:t>
      </w:r>
      <w:r w:rsidRPr="00BD2F6E">
        <w:rPr>
          <w:spacing w:val="29"/>
        </w:rPr>
        <w:t xml:space="preserve"> </w:t>
      </w:r>
      <w:r w:rsidRPr="00BD2F6E">
        <w:t>использования</w:t>
      </w:r>
      <w:r w:rsidRPr="00BD2F6E">
        <w:rPr>
          <w:spacing w:val="-5"/>
        </w:rPr>
        <w:t xml:space="preserve"> </w:t>
      </w:r>
      <w:r w:rsidRPr="00BD2F6E">
        <w:rPr>
          <w:spacing w:val="-1"/>
        </w:rPr>
        <w:t>земельного</w:t>
      </w:r>
      <w:r w:rsidRPr="00BD2F6E">
        <w:rPr>
          <w:spacing w:val="-6"/>
        </w:rPr>
        <w:t xml:space="preserve"> </w:t>
      </w:r>
      <w:r w:rsidRPr="00BD2F6E">
        <w:rPr>
          <w:spacing w:val="-1"/>
        </w:rPr>
        <w:t>участка,</w:t>
      </w:r>
      <w:r w:rsidRPr="00BD2F6E">
        <w:rPr>
          <w:spacing w:val="-6"/>
        </w:rPr>
        <w:t xml:space="preserve"> </w:t>
      </w:r>
      <w:r w:rsidRPr="00BD2F6E">
        <w:t>установленных</w:t>
      </w:r>
      <w:r w:rsidRPr="00BD2F6E">
        <w:rPr>
          <w:spacing w:val="-6"/>
        </w:rPr>
        <w:t xml:space="preserve"> </w:t>
      </w:r>
      <w:r w:rsidRPr="00BD2F6E">
        <w:t>в</w:t>
      </w:r>
      <w:r w:rsidRPr="00BD2F6E">
        <w:rPr>
          <w:spacing w:val="-6"/>
        </w:rPr>
        <w:t xml:space="preserve"> </w:t>
      </w:r>
      <w:r w:rsidRPr="00BD2F6E">
        <w:rPr>
          <w:spacing w:val="-1"/>
        </w:rPr>
        <w:t>соответствии</w:t>
      </w:r>
      <w:r w:rsidRPr="00BD2F6E">
        <w:rPr>
          <w:spacing w:val="-5"/>
        </w:rPr>
        <w:t xml:space="preserve"> </w:t>
      </w:r>
      <w:r w:rsidRPr="00BD2F6E">
        <w:t>с</w:t>
      </w:r>
      <w:r w:rsidRPr="00BD2F6E">
        <w:rPr>
          <w:spacing w:val="-5"/>
        </w:rPr>
        <w:t xml:space="preserve"> </w:t>
      </w:r>
      <w:r w:rsidRPr="00BD2F6E">
        <w:t>настоящими</w:t>
      </w:r>
      <w:r w:rsidRPr="00BD2F6E">
        <w:rPr>
          <w:spacing w:val="-6"/>
        </w:rPr>
        <w:t xml:space="preserve"> </w:t>
      </w:r>
      <w:r w:rsidRPr="00BD2F6E">
        <w:t>Правилами,</w:t>
      </w:r>
      <w:r w:rsidRPr="00BD2F6E">
        <w:rPr>
          <w:spacing w:val="-6"/>
        </w:rPr>
        <w:t xml:space="preserve"> </w:t>
      </w:r>
      <w:r w:rsidRPr="00BD2F6E">
        <w:t>иным</w:t>
      </w:r>
      <w:r w:rsidRPr="00BD2F6E">
        <w:rPr>
          <w:spacing w:val="51"/>
        </w:rPr>
        <w:t xml:space="preserve"> </w:t>
      </w:r>
      <w:r w:rsidRPr="00BD2F6E">
        <w:rPr>
          <w:spacing w:val="-1"/>
        </w:rPr>
        <w:t>федеральным</w:t>
      </w:r>
      <w:r w:rsidRPr="00BD2F6E">
        <w:t xml:space="preserve"> законом;</w:t>
      </w:r>
    </w:p>
    <w:p w14:paraId="519A1911" w14:textId="77777777" w:rsidR="008476BC" w:rsidRPr="00BD2F6E" w:rsidRDefault="008476BC">
      <w:pPr>
        <w:pStyle w:val="af0"/>
        <w:numPr>
          <w:ilvl w:val="0"/>
          <w:numId w:val="111"/>
        </w:numPr>
        <w:tabs>
          <w:tab w:val="left" w:pos="1078"/>
        </w:tabs>
        <w:suppressAutoHyphens w:val="0"/>
        <w:spacing w:after="0" w:line="240" w:lineRule="auto"/>
        <w:ind w:left="0" w:right="282" w:firstLine="709"/>
      </w:pPr>
      <w:r w:rsidRPr="00BD2F6E">
        <w:t>о</w:t>
      </w:r>
      <w:r w:rsidRPr="00BD2F6E">
        <w:rPr>
          <w:spacing w:val="12"/>
        </w:rPr>
        <w:t xml:space="preserve"> </w:t>
      </w:r>
      <w:r w:rsidRPr="00BD2F6E">
        <w:rPr>
          <w:spacing w:val="-1"/>
        </w:rPr>
        <w:t>предельных</w:t>
      </w:r>
      <w:r w:rsidRPr="00BD2F6E">
        <w:rPr>
          <w:spacing w:val="12"/>
        </w:rPr>
        <w:t xml:space="preserve"> </w:t>
      </w:r>
      <w:r w:rsidRPr="00BD2F6E">
        <w:rPr>
          <w:spacing w:val="-1"/>
        </w:rPr>
        <w:t>параметрах</w:t>
      </w:r>
      <w:r w:rsidRPr="00BD2F6E">
        <w:rPr>
          <w:spacing w:val="11"/>
        </w:rPr>
        <w:t xml:space="preserve"> </w:t>
      </w:r>
      <w:r w:rsidRPr="00BD2F6E">
        <w:t>разрешенного</w:t>
      </w:r>
      <w:r w:rsidRPr="00BD2F6E">
        <w:rPr>
          <w:spacing w:val="12"/>
        </w:rPr>
        <w:t xml:space="preserve"> </w:t>
      </w:r>
      <w:r w:rsidRPr="00BD2F6E">
        <w:rPr>
          <w:spacing w:val="-1"/>
        </w:rPr>
        <w:t>строительства,</w:t>
      </w:r>
      <w:r w:rsidRPr="00BD2F6E">
        <w:rPr>
          <w:spacing w:val="12"/>
        </w:rPr>
        <w:t xml:space="preserve"> </w:t>
      </w:r>
      <w:r w:rsidRPr="00BD2F6E">
        <w:t>реконструкции</w:t>
      </w:r>
      <w:r w:rsidRPr="00BD2F6E">
        <w:rPr>
          <w:spacing w:val="12"/>
        </w:rPr>
        <w:t xml:space="preserve"> </w:t>
      </w:r>
      <w:r w:rsidRPr="00BD2F6E">
        <w:rPr>
          <w:spacing w:val="-1"/>
        </w:rPr>
        <w:t>объекта</w:t>
      </w:r>
      <w:r w:rsidRPr="00BD2F6E">
        <w:rPr>
          <w:spacing w:val="71"/>
        </w:rPr>
        <w:t xml:space="preserve"> </w:t>
      </w:r>
      <w:r w:rsidRPr="00BD2F6E">
        <w:t>капитального</w:t>
      </w:r>
      <w:r w:rsidRPr="00BD2F6E">
        <w:rPr>
          <w:spacing w:val="52"/>
        </w:rPr>
        <w:t xml:space="preserve"> </w:t>
      </w:r>
      <w:r w:rsidRPr="00BD2F6E">
        <w:rPr>
          <w:spacing w:val="-1"/>
        </w:rPr>
        <w:t>строительства,</w:t>
      </w:r>
      <w:r w:rsidRPr="00BD2F6E">
        <w:rPr>
          <w:spacing w:val="52"/>
        </w:rPr>
        <w:t xml:space="preserve"> </w:t>
      </w:r>
      <w:r w:rsidRPr="00BD2F6E">
        <w:t>установленных</w:t>
      </w:r>
      <w:r w:rsidRPr="00BD2F6E">
        <w:rPr>
          <w:spacing w:val="52"/>
        </w:rPr>
        <w:t xml:space="preserve"> </w:t>
      </w:r>
      <w:r w:rsidRPr="00BD2F6E">
        <w:t>градостроительным</w:t>
      </w:r>
      <w:r w:rsidRPr="00BD2F6E">
        <w:rPr>
          <w:spacing w:val="51"/>
        </w:rPr>
        <w:t xml:space="preserve"> </w:t>
      </w:r>
      <w:r w:rsidRPr="00BD2F6E">
        <w:rPr>
          <w:spacing w:val="-1"/>
        </w:rPr>
        <w:t>регламентом</w:t>
      </w:r>
      <w:r w:rsidRPr="00BD2F6E">
        <w:rPr>
          <w:spacing w:val="53"/>
        </w:rPr>
        <w:t xml:space="preserve"> </w:t>
      </w:r>
      <w:r w:rsidRPr="00BD2F6E">
        <w:t>для</w:t>
      </w:r>
      <w:r w:rsidRPr="00BD2F6E">
        <w:rPr>
          <w:spacing w:val="48"/>
        </w:rPr>
        <w:t xml:space="preserve"> </w:t>
      </w:r>
      <w:r w:rsidRPr="00BD2F6E">
        <w:rPr>
          <w:spacing w:val="-1"/>
        </w:rPr>
        <w:t>территориальной</w:t>
      </w:r>
      <w:r w:rsidRPr="00BD2F6E">
        <w:t xml:space="preserve"> зоны,</w:t>
      </w:r>
      <w:r w:rsidRPr="00BD2F6E">
        <w:rPr>
          <w:spacing w:val="59"/>
        </w:rPr>
        <w:t xml:space="preserve"> </w:t>
      </w:r>
      <w:r w:rsidRPr="00BD2F6E">
        <w:t>в</w:t>
      </w:r>
      <w:r w:rsidRPr="00BD2F6E">
        <w:rPr>
          <w:spacing w:val="59"/>
        </w:rPr>
        <w:t xml:space="preserve"> </w:t>
      </w:r>
      <w:r w:rsidRPr="00BD2F6E">
        <w:rPr>
          <w:spacing w:val="-1"/>
        </w:rPr>
        <w:t>которой</w:t>
      </w:r>
      <w:r w:rsidRPr="00BD2F6E">
        <w:rPr>
          <w:spacing w:val="59"/>
        </w:rPr>
        <w:t xml:space="preserve"> </w:t>
      </w:r>
      <w:r w:rsidRPr="00BD2F6E">
        <w:rPr>
          <w:spacing w:val="-1"/>
        </w:rPr>
        <w:t>расположен</w:t>
      </w:r>
      <w:r w:rsidRPr="00BD2F6E">
        <w:t xml:space="preserve"> </w:t>
      </w:r>
      <w:r w:rsidRPr="00BD2F6E">
        <w:rPr>
          <w:spacing w:val="-1"/>
        </w:rPr>
        <w:t>земельный</w:t>
      </w:r>
      <w:r w:rsidRPr="00BD2F6E">
        <w:rPr>
          <w:spacing w:val="58"/>
        </w:rPr>
        <w:t xml:space="preserve"> </w:t>
      </w:r>
      <w:r w:rsidRPr="00BD2F6E">
        <w:t>участок,</w:t>
      </w:r>
      <w:r w:rsidRPr="00BD2F6E">
        <w:rPr>
          <w:spacing w:val="59"/>
        </w:rPr>
        <w:t xml:space="preserve"> </w:t>
      </w:r>
      <w:r w:rsidRPr="00BD2F6E">
        <w:t xml:space="preserve">за </w:t>
      </w:r>
      <w:r w:rsidRPr="00BD2F6E">
        <w:rPr>
          <w:spacing w:val="-1"/>
        </w:rPr>
        <w:t>исключением</w:t>
      </w:r>
      <w:r w:rsidRPr="00BD2F6E">
        <w:t xml:space="preserve"> </w:t>
      </w:r>
      <w:r w:rsidRPr="00BD2F6E">
        <w:rPr>
          <w:spacing w:val="-1"/>
        </w:rPr>
        <w:t>случаев</w:t>
      </w:r>
      <w:r w:rsidRPr="00BD2F6E">
        <w:rPr>
          <w:spacing w:val="105"/>
        </w:rPr>
        <w:t xml:space="preserve"> </w:t>
      </w:r>
      <w:r w:rsidRPr="00BD2F6E">
        <w:rPr>
          <w:spacing w:val="-1"/>
        </w:rPr>
        <w:t>выдачи</w:t>
      </w:r>
      <w:r w:rsidRPr="00BD2F6E">
        <w:t xml:space="preserve"> градостроительного плана</w:t>
      </w:r>
      <w:r w:rsidRPr="00BD2F6E">
        <w:rPr>
          <w:spacing w:val="1"/>
        </w:rPr>
        <w:t xml:space="preserve"> </w:t>
      </w:r>
      <w:r w:rsidRPr="00BD2F6E">
        <w:rPr>
          <w:spacing w:val="-1"/>
        </w:rPr>
        <w:t>земельного</w:t>
      </w:r>
      <w:r w:rsidRPr="00BD2F6E">
        <w:rPr>
          <w:spacing w:val="59"/>
        </w:rPr>
        <w:t xml:space="preserve"> </w:t>
      </w:r>
      <w:r w:rsidRPr="00BD2F6E">
        <w:t xml:space="preserve">участка в отношении </w:t>
      </w:r>
      <w:r w:rsidRPr="00BD2F6E">
        <w:rPr>
          <w:spacing w:val="-1"/>
        </w:rPr>
        <w:t>земельного</w:t>
      </w:r>
      <w:r w:rsidRPr="00BD2F6E">
        <w:rPr>
          <w:spacing w:val="59"/>
        </w:rPr>
        <w:t xml:space="preserve"> </w:t>
      </w:r>
      <w:r w:rsidRPr="00BD2F6E">
        <w:t>участка, на</w:t>
      </w:r>
      <w:r w:rsidRPr="00BD2F6E">
        <w:rPr>
          <w:spacing w:val="47"/>
        </w:rPr>
        <w:t xml:space="preserve"> </w:t>
      </w:r>
      <w:r w:rsidRPr="00BD2F6E">
        <w:rPr>
          <w:spacing w:val="-1"/>
        </w:rPr>
        <w:t>который</w:t>
      </w:r>
      <w:r w:rsidRPr="00BD2F6E">
        <w:rPr>
          <w:spacing w:val="34"/>
        </w:rPr>
        <w:t xml:space="preserve"> </w:t>
      </w:r>
      <w:r w:rsidRPr="00BD2F6E">
        <w:t>действие</w:t>
      </w:r>
      <w:r w:rsidRPr="00BD2F6E">
        <w:rPr>
          <w:spacing w:val="34"/>
        </w:rPr>
        <w:t xml:space="preserve"> </w:t>
      </w:r>
      <w:r w:rsidRPr="00BD2F6E">
        <w:t>градостроительного</w:t>
      </w:r>
      <w:r w:rsidRPr="00BD2F6E">
        <w:rPr>
          <w:spacing w:val="34"/>
        </w:rPr>
        <w:t xml:space="preserve"> </w:t>
      </w:r>
      <w:r w:rsidRPr="00BD2F6E">
        <w:t>регламента</w:t>
      </w:r>
      <w:r w:rsidRPr="00BD2F6E">
        <w:rPr>
          <w:spacing w:val="34"/>
        </w:rPr>
        <w:t xml:space="preserve"> </w:t>
      </w:r>
      <w:r w:rsidRPr="00BD2F6E">
        <w:t>не</w:t>
      </w:r>
      <w:r w:rsidRPr="00BD2F6E">
        <w:rPr>
          <w:spacing w:val="33"/>
        </w:rPr>
        <w:t xml:space="preserve"> </w:t>
      </w:r>
      <w:r w:rsidRPr="00BD2F6E">
        <w:t>распространяется</w:t>
      </w:r>
      <w:r w:rsidRPr="00BD2F6E">
        <w:rPr>
          <w:spacing w:val="35"/>
        </w:rPr>
        <w:t xml:space="preserve"> </w:t>
      </w:r>
      <w:r w:rsidRPr="00BD2F6E">
        <w:t>или</w:t>
      </w:r>
      <w:r w:rsidRPr="00BD2F6E">
        <w:rPr>
          <w:spacing w:val="34"/>
        </w:rPr>
        <w:t xml:space="preserve"> </w:t>
      </w:r>
      <w:r w:rsidRPr="00BD2F6E">
        <w:t>для</w:t>
      </w:r>
      <w:r w:rsidRPr="00BD2F6E">
        <w:rPr>
          <w:spacing w:val="35"/>
        </w:rPr>
        <w:t xml:space="preserve"> </w:t>
      </w:r>
      <w:r w:rsidRPr="00BD2F6E">
        <w:rPr>
          <w:spacing w:val="-1"/>
        </w:rPr>
        <w:t>которого</w:t>
      </w:r>
      <w:r w:rsidRPr="00BD2F6E">
        <w:rPr>
          <w:spacing w:val="30"/>
        </w:rPr>
        <w:t xml:space="preserve"> </w:t>
      </w:r>
      <w:r w:rsidRPr="00BD2F6E">
        <w:t>градостроительный регламент не</w:t>
      </w:r>
      <w:r w:rsidRPr="00BD2F6E">
        <w:rPr>
          <w:spacing w:val="-2"/>
        </w:rPr>
        <w:t xml:space="preserve"> </w:t>
      </w:r>
      <w:r w:rsidRPr="00BD2F6E">
        <w:rPr>
          <w:spacing w:val="-1"/>
        </w:rPr>
        <w:t>устанавливается;</w:t>
      </w:r>
    </w:p>
    <w:p w14:paraId="1FC0770C" w14:textId="77777777" w:rsidR="008476BC" w:rsidRPr="00BD2F6E" w:rsidRDefault="008476BC">
      <w:pPr>
        <w:pStyle w:val="af0"/>
        <w:numPr>
          <w:ilvl w:val="0"/>
          <w:numId w:val="111"/>
        </w:numPr>
        <w:tabs>
          <w:tab w:val="left" w:pos="1054"/>
        </w:tabs>
        <w:suppressAutoHyphens w:val="0"/>
        <w:spacing w:after="0" w:line="240" w:lineRule="auto"/>
        <w:ind w:left="0" w:right="282" w:firstLine="709"/>
      </w:pPr>
      <w:r w:rsidRPr="00BD2F6E">
        <w:t>о</w:t>
      </w:r>
      <w:r w:rsidRPr="00BD2F6E">
        <w:rPr>
          <w:spacing w:val="48"/>
        </w:rPr>
        <w:t xml:space="preserve"> </w:t>
      </w:r>
      <w:r w:rsidRPr="00BD2F6E">
        <w:rPr>
          <w:spacing w:val="-1"/>
        </w:rPr>
        <w:t>требованиях</w:t>
      </w:r>
      <w:r w:rsidRPr="00BD2F6E">
        <w:rPr>
          <w:spacing w:val="48"/>
        </w:rPr>
        <w:t xml:space="preserve"> </w:t>
      </w:r>
      <w:r w:rsidRPr="00BD2F6E">
        <w:t>к</w:t>
      </w:r>
      <w:r w:rsidRPr="00BD2F6E">
        <w:rPr>
          <w:spacing w:val="48"/>
        </w:rPr>
        <w:t xml:space="preserve"> </w:t>
      </w:r>
      <w:r w:rsidRPr="00BD2F6E">
        <w:rPr>
          <w:spacing w:val="-1"/>
        </w:rPr>
        <w:t>назначению,</w:t>
      </w:r>
      <w:r w:rsidRPr="00BD2F6E">
        <w:rPr>
          <w:spacing w:val="48"/>
        </w:rPr>
        <w:t xml:space="preserve"> </w:t>
      </w:r>
      <w:r w:rsidRPr="00BD2F6E">
        <w:rPr>
          <w:spacing w:val="-1"/>
        </w:rPr>
        <w:t>параметрам</w:t>
      </w:r>
      <w:r w:rsidRPr="00BD2F6E">
        <w:rPr>
          <w:spacing w:val="49"/>
        </w:rPr>
        <w:t xml:space="preserve"> </w:t>
      </w:r>
      <w:r w:rsidRPr="00BD2F6E">
        <w:t>и</w:t>
      </w:r>
      <w:r w:rsidRPr="00BD2F6E">
        <w:rPr>
          <w:spacing w:val="48"/>
        </w:rPr>
        <w:t xml:space="preserve"> </w:t>
      </w:r>
      <w:r w:rsidRPr="00BD2F6E">
        <w:rPr>
          <w:spacing w:val="-1"/>
        </w:rPr>
        <w:t>размещению</w:t>
      </w:r>
      <w:r w:rsidRPr="00BD2F6E">
        <w:rPr>
          <w:spacing w:val="48"/>
        </w:rPr>
        <w:t xml:space="preserve"> </w:t>
      </w:r>
      <w:r w:rsidRPr="00BD2F6E">
        <w:rPr>
          <w:spacing w:val="-1"/>
        </w:rPr>
        <w:t>объекта</w:t>
      </w:r>
      <w:r w:rsidRPr="00BD2F6E">
        <w:rPr>
          <w:spacing w:val="49"/>
        </w:rPr>
        <w:t xml:space="preserve"> </w:t>
      </w:r>
      <w:r w:rsidRPr="00BD2F6E">
        <w:t>капитального</w:t>
      </w:r>
      <w:r w:rsidRPr="00BD2F6E">
        <w:rPr>
          <w:spacing w:val="87"/>
        </w:rPr>
        <w:t xml:space="preserve"> </w:t>
      </w:r>
      <w:r w:rsidRPr="00BD2F6E">
        <w:rPr>
          <w:spacing w:val="-1"/>
        </w:rPr>
        <w:t>строительства</w:t>
      </w:r>
      <w:r w:rsidRPr="00BD2F6E">
        <w:rPr>
          <w:spacing w:val="-8"/>
        </w:rPr>
        <w:t xml:space="preserve"> </w:t>
      </w:r>
      <w:r w:rsidRPr="00BD2F6E">
        <w:t>на</w:t>
      </w:r>
      <w:r w:rsidRPr="00BD2F6E">
        <w:rPr>
          <w:spacing w:val="-9"/>
        </w:rPr>
        <w:t xml:space="preserve"> </w:t>
      </w:r>
      <w:r w:rsidRPr="00BD2F6E">
        <w:t>указанном</w:t>
      </w:r>
      <w:r w:rsidRPr="00BD2F6E">
        <w:rPr>
          <w:spacing w:val="-7"/>
        </w:rPr>
        <w:t xml:space="preserve"> </w:t>
      </w:r>
      <w:r w:rsidRPr="00BD2F6E">
        <w:rPr>
          <w:spacing w:val="-1"/>
        </w:rPr>
        <w:t>земельном</w:t>
      </w:r>
      <w:r w:rsidRPr="00BD2F6E">
        <w:rPr>
          <w:spacing w:val="-9"/>
        </w:rPr>
        <w:t xml:space="preserve"> </w:t>
      </w:r>
      <w:r w:rsidRPr="00BD2F6E">
        <w:rPr>
          <w:spacing w:val="-1"/>
        </w:rPr>
        <w:t>участке,</w:t>
      </w:r>
      <w:r w:rsidRPr="00BD2F6E">
        <w:rPr>
          <w:spacing w:val="-9"/>
        </w:rPr>
        <w:t xml:space="preserve"> </w:t>
      </w:r>
      <w:r w:rsidRPr="00BD2F6E">
        <w:t>установленных</w:t>
      </w:r>
      <w:r w:rsidRPr="00BD2F6E">
        <w:rPr>
          <w:spacing w:val="-8"/>
        </w:rPr>
        <w:t xml:space="preserve"> </w:t>
      </w:r>
      <w:r w:rsidRPr="00BD2F6E">
        <w:t>в</w:t>
      </w:r>
      <w:r w:rsidRPr="00BD2F6E">
        <w:rPr>
          <w:spacing w:val="-8"/>
        </w:rPr>
        <w:t xml:space="preserve"> </w:t>
      </w:r>
      <w:r w:rsidRPr="00BD2F6E">
        <w:rPr>
          <w:spacing w:val="-1"/>
        </w:rPr>
        <w:t>соответствии</w:t>
      </w:r>
      <w:r w:rsidRPr="00BD2F6E">
        <w:rPr>
          <w:spacing w:val="-6"/>
        </w:rPr>
        <w:t xml:space="preserve"> </w:t>
      </w:r>
      <w:r w:rsidRPr="00BD2F6E">
        <w:t>с</w:t>
      </w:r>
      <w:r w:rsidRPr="00BD2F6E">
        <w:rPr>
          <w:spacing w:val="-5"/>
        </w:rPr>
        <w:t xml:space="preserve"> </w:t>
      </w:r>
      <w:r w:rsidRPr="00BD2F6E">
        <w:rPr>
          <w:spacing w:val="-1"/>
        </w:rPr>
        <w:t>частью</w:t>
      </w:r>
      <w:r w:rsidRPr="00BD2F6E">
        <w:rPr>
          <w:spacing w:val="-8"/>
        </w:rPr>
        <w:t xml:space="preserve"> </w:t>
      </w:r>
      <w:r w:rsidRPr="00BD2F6E">
        <w:t>7</w:t>
      </w:r>
      <w:r w:rsidRPr="00BD2F6E">
        <w:rPr>
          <w:spacing w:val="-8"/>
        </w:rPr>
        <w:t xml:space="preserve"> </w:t>
      </w:r>
      <w:r w:rsidRPr="00BD2F6E">
        <w:rPr>
          <w:spacing w:val="-1"/>
        </w:rPr>
        <w:t xml:space="preserve">статьи </w:t>
      </w:r>
      <w:r w:rsidRPr="00BD2F6E">
        <w:t>36</w:t>
      </w:r>
      <w:r w:rsidRPr="00BD2F6E">
        <w:rPr>
          <w:spacing w:val="15"/>
        </w:rPr>
        <w:t xml:space="preserve"> </w:t>
      </w:r>
      <w:r w:rsidRPr="00BD2F6E">
        <w:t>Градостроительного кодекса Российской Федерации,</w:t>
      </w:r>
      <w:r w:rsidRPr="00BD2F6E">
        <w:rPr>
          <w:spacing w:val="15"/>
        </w:rPr>
        <w:t xml:space="preserve"> </w:t>
      </w:r>
      <w:r w:rsidRPr="00BD2F6E">
        <w:t>в</w:t>
      </w:r>
      <w:r w:rsidRPr="00BD2F6E">
        <w:rPr>
          <w:spacing w:val="14"/>
        </w:rPr>
        <w:t xml:space="preserve"> </w:t>
      </w:r>
      <w:r w:rsidRPr="00BD2F6E">
        <w:rPr>
          <w:spacing w:val="-1"/>
        </w:rPr>
        <w:t>случае</w:t>
      </w:r>
      <w:r w:rsidRPr="00BD2F6E">
        <w:rPr>
          <w:spacing w:val="15"/>
        </w:rPr>
        <w:t xml:space="preserve"> </w:t>
      </w:r>
      <w:r w:rsidRPr="00BD2F6E">
        <w:rPr>
          <w:spacing w:val="-1"/>
        </w:rPr>
        <w:t>выдачи</w:t>
      </w:r>
      <w:r w:rsidRPr="00BD2F6E">
        <w:rPr>
          <w:spacing w:val="15"/>
        </w:rPr>
        <w:t xml:space="preserve"> </w:t>
      </w:r>
      <w:r w:rsidRPr="00BD2F6E">
        <w:rPr>
          <w:spacing w:val="-1"/>
        </w:rPr>
        <w:t>градостроительного</w:t>
      </w:r>
      <w:r w:rsidRPr="00BD2F6E">
        <w:rPr>
          <w:spacing w:val="15"/>
        </w:rPr>
        <w:t xml:space="preserve"> </w:t>
      </w:r>
      <w:r w:rsidRPr="00BD2F6E">
        <w:rPr>
          <w:spacing w:val="-1"/>
        </w:rPr>
        <w:t>плана</w:t>
      </w:r>
      <w:r w:rsidRPr="00BD2F6E">
        <w:rPr>
          <w:spacing w:val="15"/>
        </w:rPr>
        <w:t xml:space="preserve"> </w:t>
      </w:r>
      <w:r w:rsidRPr="00BD2F6E">
        <w:rPr>
          <w:spacing w:val="-1"/>
        </w:rPr>
        <w:t>земельного</w:t>
      </w:r>
      <w:r w:rsidRPr="00BD2F6E">
        <w:rPr>
          <w:spacing w:val="14"/>
        </w:rPr>
        <w:t xml:space="preserve"> </w:t>
      </w:r>
      <w:r w:rsidRPr="00BD2F6E">
        <w:rPr>
          <w:spacing w:val="-1"/>
        </w:rPr>
        <w:t>участка</w:t>
      </w:r>
      <w:r w:rsidRPr="00BD2F6E">
        <w:rPr>
          <w:spacing w:val="15"/>
        </w:rPr>
        <w:t xml:space="preserve"> </w:t>
      </w:r>
      <w:r w:rsidRPr="00BD2F6E">
        <w:t>в</w:t>
      </w:r>
      <w:r w:rsidRPr="00BD2F6E">
        <w:rPr>
          <w:spacing w:val="14"/>
        </w:rPr>
        <w:t xml:space="preserve"> </w:t>
      </w:r>
      <w:r w:rsidRPr="00BD2F6E">
        <w:t>отношении</w:t>
      </w:r>
      <w:r w:rsidRPr="00BD2F6E">
        <w:rPr>
          <w:spacing w:val="87"/>
        </w:rPr>
        <w:t xml:space="preserve"> </w:t>
      </w:r>
      <w:r w:rsidRPr="00BD2F6E">
        <w:t>земельного</w:t>
      </w:r>
      <w:r w:rsidRPr="00BD2F6E">
        <w:rPr>
          <w:spacing w:val="18"/>
        </w:rPr>
        <w:t xml:space="preserve"> </w:t>
      </w:r>
      <w:r w:rsidRPr="00BD2F6E">
        <w:t>участка,</w:t>
      </w:r>
      <w:r w:rsidRPr="00BD2F6E">
        <w:rPr>
          <w:spacing w:val="21"/>
        </w:rPr>
        <w:t xml:space="preserve"> </w:t>
      </w:r>
      <w:r w:rsidRPr="00BD2F6E">
        <w:t>на</w:t>
      </w:r>
      <w:r w:rsidRPr="00BD2F6E">
        <w:rPr>
          <w:spacing w:val="21"/>
        </w:rPr>
        <w:t xml:space="preserve"> </w:t>
      </w:r>
      <w:r w:rsidRPr="00BD2F6E">
        <w:rPr>
          <w:spacing w:val="-1"/>
        </w:rPr>
        <w:t>который</w:t>
      </w:r>
      <w:r w:rsidRPr="00BD2F6E">
        <w:rPr>
          <w:spacing w:val="22"/>
        </w:rPr>
        <w:t xml:space="preserve"> </w:t>
      </w:r>
      <w:r w:rsidRPr="00BD2F6E">
        <w:t>действие</w:t>
      </w:r>
      <w:r w:rsidRPr="00BD2F6E">
        <w:rPr>
          <w:spacing w:val="21"/>
        </w:rPr>
        <w:t xml:space="preserve"> </w:t>
      </w:r>
      <w:r w:rsidRPr="00BD2F6E">
        <w:t>градостроительного</w:t>
      </w:r>
      <w:r w:rsidRPr="00BD2F6E">
        <w:rPr>
          <w:spacing w:val="21"/>
        </w:rPr>
        <w:t xml:space="preserve"> </w:t>
      </w:r>
      <w:r w:rsidRPr="00BD2F6E">
        <w:t>регламента</w:t>
      </w:r>
      <w:r w:rsidRPr="00BD2F6E">
        <w:rPr>
          <w:spacing w:val="21"/>
        </w:rPr>
        <w:t xml:space="preserve"> </w:t>
      </w:r>
      <w:r w:rsidRPr="00BD2F6E">
        <w:t>не</w:t>
      </w:r>
      <w:r w:rsidRPr="00BD2F6E">
        <w:rPr>
          <w:spacing w:val="21"/>
        </w:rPr>
        <w:t xml:space="preserve"> </w:t>
      </w:r>
      <w:r w:rsidRPr="00BD2F6E">
        <w:t>распространяется</w:t>
      </w:r>
      <w:r w:rsidRPr="00BD2F6E">
        <w:rPr>
          <w:spacing w:val="27"/>
        </w:rPr>
        <w:t xml:space="preserve"> </w:t>
      </w:r>
      <w:r w:rsidRPr="00BD2F6E">
        <w:t>или</w:t>
      </w:r>
      <w:r w:rsidRPr="00BD2F6E">
        <w:rPr>
          <w:spacing w:val="40"/>
        </w:rPr>
        <w:t xml:space="preserve"> </w:t>
      </w:r>
      <w:r w:rsidRPr="00BD2F6E">
        <w:t>для</w:t>
      </w:r>
      <w:r w:rsidRPr="00BD2F6E">
        <w:rPr>
          <w:spacing w:val="41"/>
        </w:rPr>
        <w:t xml:space="preserve"> </w:t>
      </w:r>
      <w:r w:rsidRPr="00BD2F6E">
        <w:rPr>
          <w:spacing w:val="-1"/>
        </w:rPr>
        <w:t>которого</w:t>
      </w:r>
      <w:r w:rsidRPr="00BD2F6E">
        <w:rPr>
          <w:spacing w:val="40"/>
        </w:rPr>
        <w:t xml:space="preserve"> </w:t>
      </w:r>
      <w:r w:rsidRPr="00BD2F6E">
        <w:t>градостроительный</w:t>
      </w:r>
      <w:r w:rsidRPr="00BD2F6E">
        <w:rPr>
          <w:spacing w:val="40"/>
        </w:rPr>
        <w:t xml:space="preserve"> </w:t>
      </w:r>
      <w:r w:rsidRPr="00BD2F6E">
        <w:t>регламент</w:t>
      </w:r>
      <w:r w:rsidRPr="00BD2F6E">
        <w:rPr>
          <w:spacing w:val="40"/>
        </w:rPr>
        <w:t xml:space="preserve"> </w:t>
      </w:r>
      <w:r w:rsidRPr="00BD2F6E">
        <w:t>не</w:t>
      </w:r>
      <w:r w:rsidRPr="00BD2F6E">
        <w:rPr>
          <w:spacing w:val="39"/>
        </w:rPr>
        <w:t xml:space="preserve"> </w:t>
      </w:r>
      <w:r w:rsidRPr="00BD2F6E">
        <w:t>устанавливается,</w:t>
      </w:r>
      <w:r w:rsidRPr="00BD2F6E">
        <w:rPr>
          <w:spacing w:val="40"/>
        </w:rPr>
        <w:t xml:space="preserve"> </w:t>
      </w:r>
      <w:r w:rsidRPr="00BD2F6E">
        <w:t>за</w:t>
      </w:r>
      <w:r w:rsidRPr="00BD2F6E">
        <w:rPr>
          <w:spacing w:val="40"/>
        </w:rPr>
        <w:t xml:space="preserve"> </w:t>
      </w:r>
      <w:r w:rsidRPr="00BD2F6E">
        <w:t>исключением</w:t>
      </w:r>
      <w:r w:rsidRPr="00BD2F6E">
        <w:rPr>
          <w:spacing w:val="39"/>
        </w:rPr>
        <w:t xml:space="preserve"> </w:t>
      </w:r>
      <w:r w:rsidRPr="00BD2F6E">
        <w:rPr>
          <w:spacing w:val="-1"/>
        </w:rPr>
        <w:t>случая,</w:t>
      </w:r>
      <w:r w:rsidRPr="00BD2F6E">
        <w:rPr>
          <w:spacing w:val="28"/>
        </w:rPr>
        <w:t xml:space="preserve"> </w:t>
      </w:r>
      <w:r w:rsidRPr="00BD2F6E">
        <w:rPr>
          <w:spacing w:val="-1"/>
        </w:rPr>
        <w:t>предусмотренного</w:t>
      </w:r>
      <w:r w:rsidRPr="00BD2F6E">
        <w:rPr>
          <w:spacing w:val="1"/>
        </w:rPr>
        <w:t xml:space="preserve"> </w:t>
      </w:r>
      <w:hyperlink w:anchor="_bookmark8" w:history="1">
        <w:r w:rsidRPr="00BD2F6E">
          <w:rPr>
            <w:spacing w:val="-1"/>
          </w:rPr>
          <w:t>пунктом</w:t>
        </w:r>
      </w:hyperlink>
      <w:r w:rsidRPr="00BD2F6E">
        <w:t xml:space="preserve"> 8 настоящей </w:t>
      </w:r>
      <w:r w:rsidRPr="00BD2F6E">
        <w:rPr>
          <w:spacing w:val="-1"/>
        </w:rPr>
        <w:t>част</w:t>
      </w:r>
      <w:bookmarkStart w:id="68" w:name="_bookmark8"/>
      <w:bookmarkEnd w:id="68"/>
      <w:r w:rsidRPr="00BD2F6E">
        <w:rPr>
          <w:spacing w:val="-1"/>
        </w:rPr>
        <w:t>и;</w:t>
      </w:r>
    </w:p>
    <w:p w14:paraId="35A3C0FB" w14:textId="77777777" w:rsidR="008476BC" w:rsidRPr="00BD2F6E" w:rsidRDefault="008476BC">
      <w:pPr>
        <w:pStyle w:val="af0"/>
        <w:numPr>
          <w:ilvl w:val="0"/>
          <w:numId w:val="111"/>
        </w:numPr>
        <w:tabs>
          <w:tab w:val="left" w:pos="1078"/>
        </w:tabs>
        <w:suppressAutoHyphens w:val="0"/>
        <w:spacing w:after="0" w:line="240" w:lineRule="auto"/>
        <w:ind w:left="0" w:right="282" w:firstLine="709"/>
      </w:pPr>
      <w:r w:rsidRPr="00BD2F6E">
        <w:t>о</w:t>
      </w:r>
      <w:r w:rsidRPr="00BD2F6E">
        <w:rPr>
          <w:spacing w:val="12"/>
        </w:rPr>
        <w:t xml:space="preserve"> </w:t>
      </w:r>
      <w:r w:rsidRPr="00BD2F6E">
        <w:rPr>
          <w:spacing w:val="-1"/>
        </w:rPr>
        <w:t>предельных</w:t>
      </w:r>
      <w:r w:rsidRPr="00BD2F6E">
        <w:rPr>
          <w:spacing w:val="12"/>
        </w:rPr>
        <w:t xml:space="preserve"> </w:t>
      </w:r>
      <w:r w:rsidRPr="00BD2F6E">
        <w:rPr>
          <w:spacing w:val="-1"/>
        </w:rPr>
        <w:t>параметрах</w:t>
      </w:r>
      <w:r w:rsidRPr="00BD2F6E">
        <w:rPr>
          <w:spacing w:val="11"/>
        </w:rPr>
        <w:t xml:space="preserve"> </w:t>
      </w:r>
      <w:r w:rsidRPr="00BD2F6E">
        <w:t>разрешенного</w:t>
      </w:r>
      <w:r w:rsidRPr="00BD2F6E">
        <w:rPr>
          <w:spacing w:val="12"/>
        </w:rPr>
        <w:t xml:space="preserve"> </w:t>
      </w:r>
      <w:r w:rsidRPr="00BD2F6E">
        <w:rPr>
          <w:spacing w:val="-1"/>
        </w:rPr>
        <w:t>строительства,</w:t>
      </w:r>
      <w:r w:rsidRPr="00BD2F6E">
        <w:rPr>
          <w:spacing w:val="12"/>
        </w:rPr>
        <w:t xml:space="preserve"> </w:t>
      </w:r>
      <w:r w:rsidRPr="00BD2F6E">
        <w:t>реконструкции</w:t>
      </w:r>
      <w:r w:rsidRPr="00BD2F6E">
        <w:rPr>
          <w:spacing w:val="12"/>
        </w:rPr>
        <w:t xml:space="preserve"> </w:t>
      </w:r>
      <w:r w:rsidRPr="00BD2F6E">
        <w:rPr>
          <w:spacing w:val="-1"/>
        </w:rPr>
        <w:t>объекта</w:t>
      </w:r>
      <w:r w:rsidRPr="00BD2F6E">
        <w:rPr>
          <w:spacing w:val="71"/>
        </w:rPr>
        <w:t xml:space="preserve"> </w:t>
      </w:r>
      <w:r w:rsidRPr="00BD2F6E">
        <w:t>капитального</w:t>
      </w:r>
      <w:r w:rsidRPr="00BD2F6E">
        <w:rPr>
          <w:spacing w:val="16"/>
        </w:rPr>
        <w:t xml:space="preserve"> </w:t>
      </w:r>
      <w:r w:rsidRPr="00BD2F6E">
        <w:rPr>
          <w:spacing w:val="-1"/>
        </w:rPr>
        <w:t>строительства,</w:t>
      </w:r>
      <w:r w:rsidRPr="00BD2F6E">
        <w:rPr>
          <w:spacing w:val="15"/>
        </w:rPr>
        <w:t xml:space="preserve"> </w:t>
      </w:r>
      <w:r w:rsidRPr="00BD2F6E">
        <w:t>установленных</w:t>
      </w:r>
      <w:r w:rsidRPr="00BD2F6E">
        <w:rPr>
          <w:spacing w:val="16"/>
        </w:rPr>
        <w:t xml:space="preserve"> </w:t>
      </w:r>
      <w:r w:rsidRPr="00BD2F6E">
        <w:t>положением</w:t>
      </w:r>
      <w:r w:rsidRPr="00BD2F6E">
        <w:rPr>
          <w:spacing w:val="17"/>
        </w:rPr>
        <w:t xml:space="preserve"> </w:t>
      </w:r>
      <w:r w:rsidRPr="00BD2F6E">
        <w:t>об</w:t>
      </w:r>
      <w:r w:rsidRPr="00BD2F6E">
        <w:rPr>
          <w:spacing w:val="16"/>
        </w:rPr>
        <w:t xml:space="preserve"> </w:t>
      </w:r>
      <w:r w:rsidRPr="00BD2F6E">
        <w:rPr>
          <w:spacing w:val="-1"/>
        </w:rPr>
        <w:t>особо</w:t>
      </w:r>
      <w:r w:rsidRPr="00BD2F6E">
        <w:rPr>
          <w:spacing w:val="16"/>
        </w:rPr>
        <w:t xml:space="preserve"> </w:t>
      </w:r>
      <w:r w:rsidRPr="00BD2F6E">
        <w:t>охраняемых</w:t>
      </w:r>
      <w:r w:rsidRPr="00BD2F6E">
        <w:rPr>
          <w:spacing w:val="16"/>
        </w:rPr>
        <w:t xml:space="preserve"> </w:t>
      </w:r>
      <w:r w:rsidRPr="00BD2F6E">
        <w:t>природных</w:t>
      </w:r>
      <w:r w:rsidRPr="00BD2F6E">
        <w:rPr>
          <w:spacing w:val="40"/>
        </w:rPr>
        <w:t xml:space="preserve"> </w:t>
      </w:r>
      <w:r w:rsidRPr="00BD2F6E">
        <w:rPr>
          <w:spacing w:val="-1"/>
        </w:rPr>
        <w:t>территориях,</w:t>
      </w:r>
      <w:r w:rsidRPr="00BD2F6E">
        <w:rPr>
          <w:spacing w:val="11"/>
        </w:rPr>
        <w:t xml:space="preserve"> </w:t>
      </w:r>
      <w:r w:rsidRPr="00BD2F6E">
        <w:t>в</w:t>
      </w:r>
      <w:r w:rsidRPr="00BD2F6E">
        <w:rPr>
          <w:spacing w:val="11"/>
        </w:rPr>
        <w:t xml:space="preserve"> </w:t>
      </w:r>
      <w:r w:rsidRPr="00BD2F6E">
        <w:rPr>
          <w:spacing w:val="-1"/>
        </w:rPr>
        <w:t>случае</w:t>
      </w:r>
      <w:r w:rsidRPr="00BD2F6E">
        <w:rPr>
          <w:spacing w:val="12"/>
        </w:rPr>
        <w:t xml:space="preserve"> </w:t>
      </w:r>
      <w:r w:rsidRPr="00BD2F6E">
        <w:rPr>
          <w:spacing w:val="-1"/>
        </w:rPr>
        <w:t>выдачи</w:t>
      </w:r>
      <w:r w:rsidRPr="00BD2F6E">
        <w:rPr>
          <w:spacing w:val="11"/>
        </w:rPr>
        <w:t xml:space="preserve"> </w:t>
      </w:r>
      <w:r w:rsidRPr="00BD2F6E">
        <w:t>градостроительного</w:t>
      </w:r>
      <w:r w:rsidRPr="00BD2F6E">
        <w:rPr>
          <w:spacing w:val="11"/>
        </w:rPr>
        <w:t xml:space="preserve"> </w:t>
      </w:r>
      <w:r w:rsidRPr="00BD2F6E">
        <w:t>плана</w:t>
      </w:r>
      <w:r w:rsidRPr="00BD2F6E">
        <w:rPr>
          <w:spacing w:val="12"/>
        </w:rPr>
        <w:t xml:space="preserve"> </w:t>
      </w:r>
      <w:r w:rsidRPr="00BD2F6E">
        <w:t>земельного</w:t>
      </w:r>
      <w:r w:rsidRPr="00BD2F6E">
        <w:rPr>
          <w:spacing w:val="10"/>
        </w:rPr>
        <w:t xml:space="preserve"> </w:t>
      </w:r>
      <w:r w:rsidRPr="00BD2F6E">
        <w:t>участка</w:t>
      </w:r>
      <w:r w:rsidRPr="00BD2F6E">
        <w:rPr>
          <w:spacing w:val="11"/>
        </w:rPr>
        <w:t xml:space="preserve"> </w:t>
      </w:r>
      <w:r w:rsidRPr="00BD2F6E">
        <w:t>в</w:t>
      </w:r>
      <w:r w:rsidRPr="00BD2F6E">
        <w:rPr>
          <w:spacing w:val="11"/>
        </w:rPr>
        <w:t xml:space="preserve"> </w:t>
      </w:r>
      <w:r w:rsidRPr="00BD2F6E">
        <w:rPr>
          <w:spacing w:val="-1"/>
        </w:rPr>
        <w:t>отношении</w:t>
      </w:r>
      <w:r w:rsidRPr="00BD2F6E">
        <w:rPr>
          <w:spacing w:val="59"/>
        </w:rPr>
        <w:t xml:space="preserve"> </w:t>
      </w:r>
      <w:r w:rsidRPr="00BD2F6E">
        <w:t>земельного</w:t>
      </w:r>
      <w:r w:rsidRPr="00BD2F6E">
        <w:rPr>
          <w:spacing w:val="-2"/>
        </w:rPr>
        <w:t xml:space="preserve"> </w:t>
      </w:r>
      <w:r w:rsidRPr="00BD2F6E">
        <w:rPr>
          <w:spacing w:val="-1"/>
        </w:rPr>
        <w:t>участка,</w:t>
      </w:r>
      <w:r w:rsidRPr="00BD2F6E">
        <w:t xml:space="preserve"> </w:t>
      </w:r>
      <w:r w:rsidRPr="00BD2F6E">
        <w:rPr>
          <w:spacing w:val="-1"/>
        </w:rPr>
        <w:t>расположенного</w:t>
      </w:r>
      <w:r w:rsidRPr="00BD2F6E">
        <w:t xml:space="preserve"> в границах особо </w:t>
      </w:r>
      <w:r w:rsidRPr="00BD2F6E">
        <w:rPr>
          <w:spacing w:val="-1"/>
        </w:rPr>
        <w:t>охраняемой</w:t>
      </w:r>
      <w:r w:rsidRPr="00BD2F6E">
        <w:rPr>
          <w:spacing w:val="-2"/>
        </w:rPr>
        <w:t xml:space="preserve"> </w:t>
      </w:r>
      <w:r w:rsidRPr="00BD2F6E">
        <w:t>природной территории;</w:t>
      </w:r>
    </w:p>
    <w:p w14:paraId="662F2ACF" w14:textId="77777777" w:rsidR="008476BC" w:rsidRPr="00BD2F6E" w:rsidRDefault="008476BC">
      <w:pPr>
        <w:pStyle w:val="af0"/>
        <w:numPr>
          <w:ilvl w:val="0"/>
          <w:numId w:val="111"/>
        </w:numPr>
        <w:tabs>
          <w:tab w:val="left" w:pos="961"/>
        </w:tabs>
        <w:suppressAutoHyphens w:val="0"/>
        <w:spacing w:after="0" w:line="240" w:lineRule="auto"/>
        <w:ind w:left="0" w:right="282" w:firstLine="709"/>
      </w:pPr>
      <w:r w:rsidRPr="00BD2F6E">
        <w:t>о</w:t>
      </w:r>
      <w:r w:rsidRPr="00BD2F6E">
        <w:rPr>
          <w:spacing w:val="15"/>
        </w:rPr>
        <w:t xml:space="preserve"> </w:t>
      </w:r>
      <w:r w:rsidRPr="00BD2F6E">
        <w:rPr>
          <w:spacing w:val="-1"/>
        </w:rPr>
        <w:t>расчетных</w:t>
      </w:r>
      <w:r w:rsidRPr="00BD2F6E">
        <w:rPr>
          <w:spacing w:val="14"/>
        </w:rPr>
        <w:t xml:space="preserve"> </w:t>
      </w:r>
      <w:r w:rsidRPr="00BD2F6E">
        <w:t>показателях</w:t>
      </w:r>
      <w:r w:rsidRPr="00BD2F6E">
        <w:rPr>
          <w:spacing w:val="15"/>
        </w:rPr>
        <w:t xml:space="preserve"> </w:t>
      </w:r>
      <w:r w:rsidRPr="00BD2F6E">
        <w:rPr>
          <w:spacing w:val="-1"/>
        </w:rPr>
        <w:t>минимально</w:t>
      </w:r>
      <w:r w:rsidRPr="00BD2F6E">
        <w:rPr>
          <w:spacing w:val="15"/>
        </w:rPr>
        <w:t xml:space="preserve"> </w:t>
      </w:r>
      <w:r w:rsidRPr="00BD2F6E">
        <w:rPr>
          <w:spacing w:val="-1"/>
        </w:rPr>
        <w:t>допустимого</w:t>
      </w:r>
      <w:r w:rsidRPr="00BD2F6E">
        <w:rPr>
          <w:spacing w:val="14"/>
        </w:rPr>
        <w:t xml:space="preserve"> </w:t>
      </w:r>
      <w:r w:rsidRPr="00BD2F6E">
        <w:t>уровня</w:t>
      </w:r>
      <w:r w:rsidRPr="00BD2F6E">
        <w:rPr>
          <w:spacing w:val="14"/>
        </w:rPr>
        <w:t xml:space="preserve"> </w:t>
      </w:r>
      <w:r w:rsidRPr="00BD2F6E">
        <w:t>обеспеченности</w:t>
      </w:r>
      <w:r w:rsidRPr="00BD2F6E">
        <w:rPr>
          <w:spacing w:val="13"/>
        </w:rPr>
        <w:t xml:space="preserve"> </w:t>
      </w:r>
      <w:r w:rsidRPr="00BD2F6E">
        <w:rPr>
          <w:spacing w:val="-1"/>
        </w:rPr>
        <w:t>территории</w:t>
      </w:r>
      <w:r w:rsidRPr="00BD2F6E">
        <w:rPr>
          <w:spacing w:val="75"/>
        </w:rPr>
        <w:t xml:space="preserve"> </w:t>
      </w:r>
      <w:r w:rsidRPr="00BD2F6E">
        <w:rPr>
          <w:spacing w:val="-1"/>
        </w:rPr>
        <w:t>объектами</w:t>
      </w:r>
      <w:r w:rsidRPr="00BD2F6E">
        <w:rPr>
          <w:spacing w:val="27"/>
        </w:rPr>
        <w:t xml:space="preserve"> </w:t>
      </w:r>
      <w:r w:rsidRPr="00BD2F6E">
        <w:rPr>
          <w:spacing w:val="-1"/>
        </w:rPr>
        <w:t>коммунальной,</w:t>
      </w:r>
      <w:r w:rsidRPr="00BD2F6E">
        <w:rPr>
          <w:spacing w:val="28"/>
        </w:rPr>
        <w:t xml:space="preserve"> </w:t>
      </w:r>
      <w:r w:rsidRPr="00BD2F6E">
        <w:t>транспортной,</w:t>
      </w:r>
      <w:r w:rsidRPr="00BD2F6E">
        <w:rPr>
          <w:spacing w:val="28"/>
        </w:rPr>
        <w:t xml:space="preserve"> </w:t>
      </w:r>
      <w:r w:rsidRPr="00BD2F6E">
        <w:t>социальной</w:t>
      </w:r>
      <w:r w:rsidRPr="00BD2F6E">
        <w:rPr>
          <w:spacing w:val="29"/>
        </w:rPr>
        <w:t xml:space="preserve"> </w:t>
      </w:r>
      <w:r w:rsidRPr="00BD2F6E">
        <w:rPr>
          <w:spacing w:val="-1"/>
        </w:rPr>
        <w:t>инфраструктур</w:t>
      </w:r>
      <w:r w:rsidRPr="00BD2F6E">
        <w:rPr>
          <w:spacing w:val="28"/>
        </w:rPr>
        <w:t xml:space="preserve"> </w:t>
      </w:r>
      <w:r w:rsidRPr="00BD2F6E">
        <w:t>и</w:t>
      </w:r>
      <w:r w:rsidRPr="00BD2F6E">
        <w:rPr>
          <w:spacing w:val="28"/>
        </w:rPr>
        <w:t xml:space="preserve"> </w:t>
      </w:r>
      <w:r w:rsidRPr="00BD2F6E">
        <w:rPr>
          <w:spacing w:val="-1"/>
        </w:rPr>
        <w:t>расчетных</w:t>
      </w:r>
      <w:r w:rsidRPr="00BD2F6E">
        <w:rPr>
          <w:spacing w:val="28"/>
        </w:rPr>
        <w:t xml:space="preserve"> </w:t>
      </w:r>
      <w:r w:rsidRPr="00BD2F6E">
        <w:t>показателях</w:t>
      </w:r>
      <w:r w:rsidRPr="00BD2F6E">
        <w:rPr>
          <w:spacing w:val="73"/>
        </w:rPr>
        <w:t xml:space="preserve"> </w:t>
      </w:r>
      <w:r w:rsidRPr="00BD2F6E">
        <w:t>максимально</w:t>
      </w:r>
      <w:r w:rsidRPr="00BD2F6E">
        <w:rPr>
          <w:spacing w:val="40"/>
        </w:rPr>
        <w:t xml:space="preserve"> </w:t>
      </w:r>
      <w:r w:rsidRPr="00BD2F6E">
        <w:rPr>
          <w:spacing w:val="-1"/>
        </w:rPr>
        <w:t>допустимого</w:t>
      </w:r>
      <w:r w:rsidRPr="00BD2F6E">
        <w:rPr>
          <w:spacing w:val="39"/>
        </w:rPr>
        <w:t xml:space="preserve"> </w:t>
      </w:r>
      <w:r w:rsidRPr="00BD2F6E">
        <w:t>уровня</w:t>
      </w:r>
      <w:r w:rsidRPr="00BD2F6E">
        <w:rPr>
          <w:spacing w:val="40"/>
        </w:rPr>
        <w:t xml:space="preserve"> </w:t>
      </w:r>
      <w:r w:rsidRPr="00BD2F6E">
        <w:rPr>
          <w:spacing w:val="-1"/>
        </w:rPr>
        <w:t>территориальной</w:t>
      </w:r>
      <w:r w:rsidRPr="00BD2F6E">
        <w:rPr>
          <w:spacing w:val="40"/>
        </w:rPr>
        <w:t xml:space="preserve"> </w:t>
      </w:r>
      <w:r w:rsidRPr="00BD2F6E">
        <w:rPr>
          <w:spacing w:val="-1"/>
        </w:rPr>
        <w:t>доступности</w:t>
      </w:r>
      <w:r w:rsidRPr="00BD2F6E">
        <w:rPr>
          <w:spacing w:val="39"/>
        </w:rPr>
        <w:t xml:space="preserve"> </w:t>
      </w:r>
      <w:r w:rsidRPr="00BD2F6E">
        <w:t>указанных</w:t>
      </w:r>
      <w:r w:rsidRPr="00BD2F6E">
        <w:rPr>
          <w:spacing w:val="40"/>
        </w:rPr>
        <w:t xml:space="preserve"> </w:t>
      </w:r>
      <w:r w:rsidRPr="00BD2F6E">
        <w:t>объектов</w:t>
      </w:r>
      <w:r w:rsidRPr="00BD2F6E">
        <w:rPr>
          <w:spacing w:val="40"/>
        </w:rPr>
        <w:t xml:space="preserve"> </w:t>
      </w:r>
      <w:r w:rsidRPr="00BD2F6E">
        <w:t>для</w:t>
      </w:r>
      <w:r w:rsidRPr="00BD2F6E">
        <w:rPr>
          <w:spacing w:val="69"/>
        </w:rPr>
        <w:t xml:space="preserve"> </w:t>
      </w:r>
      <w:r w:rsidRPr="00BD2F6E">
        <w:t>населения</w:t>
      </w:r>
      <w:r w:rsidRPr="00BD2F6E">
        <w:rPr>
          <w:spacing w:val="19"/>
        </w:rPr>
        <w:t xml:space="preserve"> </w:t>
      </w:r>
      <w:r w:rsidRPr="00BD2F6E">
        <w:t>в</w:t>
      </w:r>
      <w:r w:rsidRPr="00BD2F6E">
        <w:rPr>
          <w:spacing w:val="19"/>
        </w:rPr>
        <w:t xml:space="preserve"> </w:t>
      </w:r>
      <w:r w:rsidRPr="00BD2F6E">
        <w:t>случае,</w:t>
      </w:r>
      <w:r w:rsidRPr="00BD2F6E">
        <w:rPr>
          <w:spacing w:val="20"/>
        </w:rPr>
        <w:t xml:space="preserve"> </w:t>
      </w:r>
      <w:r w:rsidRPr="00BD2F6E">
        <w:rPr>
          <w:spacing w:val="-1"/>
        </w:rPr>
        <w:t>если</w:t>
      </w:r>
      <w:r w:rsidRPr="00BD2F6E">
        <w:rPr>
          <w:spacing w:val="20"/>
        </w:rPr>
        <w:t xml:space="preserve"> </w:t>
      </w:r>
      <w:r w:rsidRPr="00BD2F6E">
        <w:rPr>
          <w:spacing w:val="-1"/>
        </w:rPr>
        <w:t>земельный</w:t>
      </w:r>
      <w:r w:rsidRPr="00BD2F6E">
        <w:rPr>
          <w:spacing w:val="19"/>
        </w:rPr>
        <w:t xml:space="preserve"> </w:t>
      </w:r>
      <w:r w:rsidRPr="00BD2F6E">
        <w:t>участок</w:t>
      </w:r>
      <w:r w:rsidRPr="00BD2F6E">
        <w:rPr>
          <w:spacing w:val="18"/>
        </w:rPr>
        <w:t xml:space="preserve"> </w:t>
      </w:r>
      <w:r w:rsidRPr="00BD2F6E">
        <w:t>расположен</w:t>
      </w:r>
      <w:r w:rsidRPr="00BD2F6E">
        <w:rPr>
          <w:spacing w:val="19"/>
        </w:rPr>
        <w:t xml:space="preserve"> </w:t>
      </w:r>
      <w:r w:rsidRPr="00BD2F6E">
        <w:t>в</w:t>
      </w:r>
      <w:r w:rsidRPr="00BD2F6E">
        <w:rPr>
          <w:spacing w:val="23"/>
        </w:rPr>
        <w:t xml:space="preserve"> </w:t>
      </w:r>
      <w:r w:rsidRPr="00BD2F6E">
        <w:t>границах</w:t>
      </w:r>
      <w:r w:rsidRPr="00BD2F6E">
        <w:rPr>
          <w:spacing w:val="20"/>
        </w:rPr>
        <w:t xml:space="preserve"> </w:t>
      </w:r>
      <w:r w:rsidRPr="00BD2F6E">
        <w:rPr>
          <w:spacing w:val="-1"/>
        </w:rPr>
        <w:t>территории,</w:t>
      </w:r>
      <w:r w:rsidRPr="00BD2F6E">
        <w:rPr>
          <w:spacing w:val="20"/>
        </w:rPr>
        <w:t xml:space="preserve"> </w:t>
      </w:r>
      <w:r w:rsidRPr="00BD2F6E">
        <w:t>в</w:t>
      </w:r>
      <w:r w:rsidRPr="00BD2F6E">
        <w:rPr>
          <w:spacing w:val="19"/>
        </w:rPr>
        <w:t xml:space="preserve"> </w:t>
      </w:r>
      <w:r w:rsidRPr="00BD2F6E">
        <w:t>отношении</w:t>
      </w:r>
      <w:r w:rsidRPr="00BD2F6E">
        <w:rPr>
          <w:spacing w:val="41"/>
        </w:rPr>
        <w:t xml:space="preserve"> </w:t>
      </w:r>
      <w:r w:rsidRPr="00BD2F6E">
        <w:rPr>
          <w:spacing w:val="-1"/>
        </w:rPr>
        <w:t>которой</w:t>
      </w:r>
      <w:r w:rsidRPr="00BD2F6E">
        <w:rPr>
          <w:spacing w:val="23"/>
        </w:rPr>
        <w:t xml:space="preserve"> </w:t>
      </w:r>
      <w:r w:rsidRPr="00BD2F6E">
        <w:rPr>
          <w:spacing w:val="-1"/>
        </w:rPr>
        <w:t>предусматривается</w:t>
      </w:r>
      <w:r w:rsidRPr="00BD2F6E">
        <w:rPr>
          <w:spacing w:val="24"/>
        </w:rPr>
        <w:t xml:space="preserve"> </w:t>
      </w:r>
      <w:r w:rsidRPr="00BD2F6E">
        <w:rPr>
          <w:spacing w:val="-1"/>
        </w:rPr>
        <w:t>осуществление</w:t>
      </w:r>
      <w:r w:rsidRPr="00BD2F6E">
        <w:rPr>
          <w:spacing w:val="24"/>
        </w:rPr>
        <w:t xml:space="preserve"> </w:t>
      </w:r>
      <w:r w:rsidRPr="00BD2F6E">
        <w:rPr>
          <w:spacing w:val="-1"/>
        </w:rPr>
        <w:t>деятельности</w:t>
      </w:r>
      <w:r w:rsidRPr="00BD2F6E">
        <w:rPr>
          <w:spacing w:val="23"/>
        </w:rPr>
        <w:t xml:space="preserve"> </w:t>
      </w:r>
      <w:r w:rsidRPr="00BD2F6E">
        <w:t>по</w:t>
      </w:r>
      <w:r w:rsidRPr="00BD2F6E">
        <w:rPr>
          <w:spacing w:val="23"/>
        </w:rPr>
        <w:t xml:space="preserve"> </w:t>
      </w:r>
      <w:r w:rsidRPr="00BD2F6E">
        <w:t>комплексному</w:t>
      </w:r>
      <w:r w:rsidRPr="00BD2F6E">
        <w:rPr>
          <w:spacing w:val="23"/>
        </w:rPr>
        <w:t xml:space="preserve"> </w:t>
      </w:r>
      <w:r w:rsidRPr="00BD2F6E">
        <w:t>и</w:t>
      </w:r>
      <w:r w:rsidRPr="00BD2F6E">
        <w:rPr>
          <w:spacing w:val="23"/>
        </w:rPr>
        <w:t xml:space="preserve"> </w:t>
      </w:r>
      <w:r w:rsidRPr="00BD2F6E">
        <w:rPr>
          <w:spacing w:val="-1"/>
        </w:rPr>
        <w:t>устойчивому</w:t>
      </w:r>
      <w:r w:rsidRPr="00BD2F6E">
        <w:rPr>
          <w:spacing w:val="105"/>
        </w:rPr>
        <w:t xml:space="preserve"> </w:t>
      </w:r>
      <w:r w:rsidRPr="00BD2F6E">
        <w:rPr>
          <w:spacing w:val="-1"/>
        </w:rPr>
        <w:t>развитию</w:t>
      </w:r>
      <w:r w:rsidRPr="00BD2F6E">
        <w:t xml:space="preserve"> территории;</w:t>
      </w:r>
    </w:p>
    <w:p w14:paraId="3A8A27EF" w14:textId="77777777" w:rsidR="008476BC" w:rsidRPr="00BD2F6E" w:rsidRDefault="008476BC">
      <w:pPr>
        <w:pStyle w:val="af0"/>
        <w:numPr>
          <w:ilvl w:val="0"/>
          <w:numId w:val="111"/>
        </w:numPr>
        <w:tabs>
          <w:tab w:val="left" w:pos="1127"/>
        </w:tabs>
        <w:suppressAutoHyphens w:val="0"/>
        <w:spacing w:after="0" w:line="240" w:lineRule="auto"/>
        <w:ind w:left="0" w:right="282" w:firstLine="709"/>
      </w:pPr>
      <w:r w:rsidRPr="00BD2F6E">
        <w:t>об</w:t>
      </w:r>
      <w:r w:rsidRPr="00BD2F6E">
        <w:rPr>
          <w:spacing w:val="2"/>
        </w:rPr>
        <w:t xml:space="preserve"> </w:t>
      </w:r>
      <w:r w:rsidRPr="00BD2F6E">
        <w:rPr>
          <w:spacing w:val="-1"/>
        </w:rPr>
        <w:t>ограничениях</w:t>
      </w:r>
      <w:r w:rsidRPr="00BD2F6E">
        <w:t xml:space="preserve"> использования</w:t>
      </w:r>
      <w:r w:rsidRPr="00BD2F6E">
        <w:rPr>
          <w:spacing w:val="2"/>
        </w:rPr>
        <w:t xml:space="preserve"> </w:t>
      </w:r>
      <w:r w:rsidRPr="00BD2F6E">
        <w:rPr>
          <w:spacing w:val="-1"/>
        </w:rPr>
        <w:t>земельного</w:t>
      </w:r>
      <w:r w:rsidRPr="00BD2F6E">
        <w:t xml:space="preserve"> </w:t>
      </w:r>
      <w:r w:rsidRPr="00BD2F6E">
        <w:rPr>
          <w:spacing w:val="-1"/>
        </w:rPr>
        <w:t>участка,</w:t>
      </w:r>
      <w:r w:rsidRPr="00BD2F6E">
        <w:rPr>
          <w:spacing w:val="2"/>
        </w:rPr>
        <w:t xml:space="preserve"> </w:t>
      </w:r>
      <w:r w:rsidRPr="00BD2F6E">
        <w:t>в</w:t>
      </w:r>
      <w:r w:rsidRPr="00BD2F6E">
        <w:rPr>
          <w:spacing w:val="1"/>
        </w:rPr>
        <w:t xml:space="preserve"> </w:t>
      </w:r>
      <w:r w:rsidRPr="00BD2F6E">
        <w:t>том</w:t>
      </w:r>
      <w:r w:rsidRPr="00BD2F6E">
        <w:rPr>
          <w:spacing w:val="2"/>
        </w:rPr>
        <w:t xml:space="preserve"> </w:t>
      </w:r>
      <w:r w:rsidRPr="00BD2F6E">
        <w:t>числе</w:t>
      </w:r>
      <w:r w:rsidRPr="00BD2F6E">
        <w:rPr>
          <w:spacing w:val="2"/>
        </w:rPr>
        <w:t xml:space="preserve"> </w:t>
      </w:r>
      <w:r w:rsidRPr="00BD2F6E">
        <w:rPr>
          <w:spacing w:val="-1"/>
        </w:rPr>
        <w:t>если</w:t>
      </w:r>
      <w:r w:rsidRPr="00BD2F6E">
        <w:rPr>
          <w:spacing w:val="1"/>
        </w:rPr>
        <w:t xml:space="preserve"> </w:t>
      </w:r>
      <w:r w:rsidRPr="00BD2F6E">
        <w:t>земельный</w:t>
      </w:r>
      <w:r w:rsidRPr="00BD2F6E">
        <w:rPr>
          <w:spacing w:val="57"/>
        </w:rPr>
        <w:t xml:space="preserve"> </w:t>
      </w:r>
      <w:r w:rsidRPr="00BD2F6E">
        <w:rPr>
          <w:spacing w:val="-1"/>
        </w:rPr>
        <w:t>участок</w:t>
      </w:r>
      <w:r w:rsidRPr="00BD2F6E">
        <w:rPr>
          <w:spacing w:val="16"/>
        </w:rPr>
        <w:t xml:space="preserve"> </w:t>
      </w:r>
      <w:r w:rsidRPr="00BD2F6E">
        <w:t>полностью</w:t>
      </w:r>
      <w:r w:rsidRPr="00BD2F6E">
        <w:rPr>
          <w:spacing w:val="15"/>
        </w:rPr>
        <w:t xml:space="preserve"> </w:t>
      </w:r>
      <w:r w:rsidRPr="00BD2F6E">
        <w:t>или</w:t>
      </w:r>
      <w:r w:rsidRPr="00BD2F6E">
        <w:rPr>
          <w:spacing w:val="16"/>
        </w:rPr>
        <w:t xml:space="preserve"> </w:t>
      </w:r>
      <w:r w:rsidRPr="00BD2F6E">
        <w:rPr>
          <w:spacing w:val="-1"/>
        </w:rPr>
        <w:t>частично</w:t>
      </w:r>
      <w:r w:rsidRPr="00BD2F6E">
        <w:rPr>
          <w:spacing w:val="17"/>
        </w:rPr>
        <w:t xml:space="preserve"> </w:t>
      </w:r>
      <w:r w:rsidRPr="00BD2F6E">
        <w:t>расположен</w:t>
      </w:r>
      <w:r w:rsidRPr="00BD2F6E">
        <w:rPr>
          <w:spacing w:val="16"/>
        </w:rPr>
        <w:t xml:space="preserve"> </w:t>
      </w:r>
      <w:r w:rsidRPr="00BD2F6E">
        <w:t>в</w:t>
      </w:r>
      <w:r w:rsidRPr="00BD2F6E">
        <w:rPr>
          <w:spacing w:val="16"/>
        </w:rPr>
        <w:t xml:space="preserve"> </w:t>
      </w:r>
      <w:r w:rsidRPr="00BD2F6E">
        <w:t>границах</w:t>
      </w:r>
      <w:r w:rsidRPr="00BD2F6E">
        <w:rPr>
          <w:spacing w:val="17"/>
        </w:rPr>
        <w:t xml:space="preserve"> </w:t>
      </w:r>
      <w:r w:rsidRPr="00BD2F6E">
        <w:rPr>
          <w:spacing w:val="-1"/>
        </w:rPr>
        <w:t>зон</w:t>
      </w:r>
      <w:r w:rsidRPr="00BD2F6E">
        <w:rPr>
          <w:spacing w:val="16"/>
        </w:rPr>
        <w:t xml:space="preserve"> </w:t>
      </w:r>
      <w:r w:rsidRPr="00BD2F6E">
        <w:t>с</w:t>
      </w:r>
      <w:r w:rsidRPr="00BD2F6E">
        <w:rPr>
          <w:spacing w:val="16"/>
        </w:rPr>
        <w:t xml:space="preserve"> </w:t>
      </w:r>
      <w:r w:rsidRPr="00BD2F6E">
        <w:rPr>
          <w:spacing w:val="-1"/>
        </w:rPr>
        <w:t>особыми</w:t>
      </w:r>
      <w:r w:rsidRPr="00BD2F6E">
        <w:rPr>
          <w:spacing w:val="15"/>
        </w:rPr>
        <w:t xml:space="preserve"> </w:t>
      </w:r>
      <w:r w:rsidRPr="00BD2F6E">
        <w:t>условиями</w:t>
      </w:r>
      <w:r w:rsidRPr="00BD2F6E">
        <w:rPr>
          <w:spacing w:val="43"/>
        </w:rPr>
        <w:t xml:space="preserve"> </w:t>
      </w:r>
      <w:r w:rsidRPr="00BD2F6E">
        <w:t>использования территорий;</w:t>
      </w:r>
    </w:p>
    <w:p w14:paraId="612AC268" w14:textId="77777777" w:rsidR="008476BC" w:rsidRPr="00BD2F6E" w:rsidRDefault="008476BC">
      <w:pPr>
        <w:pStyle w:val="af0"/>
        <w:numPr>
          <w:ilvl w:val="0"/>
          <w:numId w:val="111"/>
        </w:numPr>
        <w:tabs>
          <w:tab w:val="left" w:pos="1125"/>
        </w:tabs>
        <w:suppressAutoHyphens w:val="0"/>
        <w:spacing w:after="0" w:line="240" w:lineRule="auto"/>
        <w:ind w:left="0" w:right="282" w:firstLine="709"/>
      </w:pPr>
      <w:r w:rsidRPr="00BD2F6E">
        <w:t>о</w:t>
      </w:r>
      <w:r w:rsidRPr="00BD2F6E">
        <w:rPr>
          <w:spacing w:val="59"/>
        </w:rPr>
        <w:t xml:space="preserve"> </w:t>
      </w:r>
      <w:r w:rsidRPr="00BD2F6E">
        <w:rPr>
          <w:spacing w:val="-1"/>
        </w:rPr>
        <w:t>границах</w:t>
      </w:r>
      <w:r w:rsidRPr="00BD2F6E">
        <w:t xml:space="preserve"> зон</w:t>
      </w:r>
      <w:r w:rsidRPr="00BD2F6E">
        <w:rPr>
          <w:spacing w:val="59"/>
        </w:rPr>
        <w:t xml:space="preserve"> </w:t>
      </w:r>
      <w:r w:rsidRPr="00BD2F6E">
        <w:t>с</w:t>
      </w:r>
      <w:r w:rsidRPr="00BD2F6E">
        <w:rPr>
          <w:spacing w:val="58"/>
        </w:rPr>
        <w:t xml:space="preserve"> </w:t>
      </w:r>
      <w:r w:rsidRPr="00BD2F6E">
        <w:t>особыми</w:t>
      </w:r>
      <w:r w:rsidRPr="00BD2F6E">
        <w:rPr>
          <w:spacing w:val="57"/>
        </w:rPr>
        <w:t xml:space="preserve"> </w:t>
      </w:r>
      <w:r w:rsidRPr="00BD2F6E">
        <w:t>условиями</w:t>
      </w:r>
      <w:r w:rsidRPr="00BD2F6E">
        <w:rPr>
          <w:spacing w:val="57"/>
        </w:rPr>
        <w:t xml:space="preserve"> </w:t>
      </w:r>
      <w:r w:rsidRPr="00BD2F6E">
        <w:t>использования</w:t>
      </w:r>
      <w:r w:rsidRPr="00BD2F6E">
        <w:rPr>
          <w:spacing w:val="59"/>
        </w:rPr>
        <w:t xml:space="preserve"> </w:t>
      </w:r>
      <w:r w:rsidRPr="00BD2F6E">
        <w:rPr>
          <w:spacing w:val="-1"/>
        </w:rPr>
        <w:t>территорий,</w:t>
      </w:r>
      <w:r w:rsidRPr="00BD2F6E">
        <w:rPr>
          <w:spacing w:val="59"/>
        </w:rPr>
        <w:t xml:space="preserve"> </w:t>
      </w:r>
      <w:r w:rsidRPr="00BD2F6E">
        <w:t>если</w:t>
      </w:r>
      <w:r w:rsidRPr="00BD2F6E">
        <w:rPr>
          <w:spacing w:val="59"/>
        </w:rPr>
        <w:t xml:space="preserve"> </w:t>
      </w:r>
      <w:r w:rsidRPr="00BD2F6E">
        <w:rPr>
          <w:spacing w:val="-1"/>
        </w:rPr>
        <w:t>земельный</w:t>
      </w:r>
      <w:r w:rsidRPr="00BD2F6E">
        <w:rPr>
          <w:spacing w:val="47"/>
        </w:rPr>
        <w:t xml:space="preserve"> </w:t>
      </w:r>
      <w:r w:rsidRPr="00BD2F6E">
        <w:rPr>
          <w:spacing w:val="-1"/>
        </w:rPr>
        <w:t>участок</w:t>
      </w:r>
      <w:r w:rsidRPr="00BD2F6E">
        <w:t xml:space="preserve"> </w:t>
      </w:r>
      <w:r w:rsidRPr="00BD2F6E">
        <w:rPr>
          <w:spacing w:val="-1"/>
        </w:rPr>
        <w:t xml:space="preserve">полностью </w:t>
      </w:r>
      <w:r w:rsidRPr="00BD2F6E">
        <w:t>или</w:t>
      </w:r>
      <w:r w:rsidRPr="00BD2F6E">
        <w:rPr>
          <w:spacing w:val="1"/>
        </w:rPr>
        <w:t xml:space="preserve"> </w:t>
      </w:r>
      <w:r w:rsidRPr="00BD2F6E">
        <w:t xml:space="preserve">частично </w:t>
      </w:r>
      <w:r w:rsidRPr="00BD2F6E">
        <w:rPr>
          <w:spacing w:val="-1"/>
        </w:rPr>
        <w:t>расположен</w:t>
      </w:r>
      <w:r w:rsidRPr="00BD2F6E">
        <w:t xml:space="preserve"> в</w:t>
      </w:r>
      <w:r w:rsidRPr="00BD2F6E">
        <w:rPr>
          <w:spacing w:val="-1"/>
        </w:rPr>
        <w:t xml:space="preserve"> </w:t>
      </w:r>
      <w:r w:rsidRPr="00BD2F6E">
        <w:t>границах таких зон;</w:t>
      </w:r>
    </w:p>
    <w:p w14:paraId="4070EDAB" w14:textId="77777777" w:rsidR="008476BC" w:rsidRPr="00BD2F6E" w:rsidRDefault="008476BC">
      <w:pPr>
        <w:pStyle w:val="af0"/>
        <w:numPr>
          <w:ilvl w:val="0"/>
          <w:numId w:val="111"/>
        </w:numPr>
        <w:tabs>
          <w:tab w:val="left" w:pos="1065"/>
        </w:tabs>
        <w:suppressAutoHyphens w:val="0"/>
        <w:spacing w:after="0" w:line="240" w:lineRule="auto"/>
        <w:ind w:left="0" w:right="282" w:firstLine="709"/>
      </w:pPr>
      <w:r w:rsidRPr="00BD2F6E">
        <w:t xml:space="preserve">о </w:t>
      </w:r>
      <w:r w:rsidRPr="00BD2F6E">
        <w:rPr>
          <w:spacing w:val="-1"/>
        </w:rPr>
        <w:t>границах</w:t>
      </w:r>
      <w:r w:rsidRPr="00BD2F6E">
        <w:t xml:space="preserve"> </w:t>
      </w:r>
      <w:r w:rsidRPr="00BD2F6E">
        <w:rPr>
          <w:spacing w:val="-1"/>
        </w:rPr>
        <w:t>публичных</w:t>
      </w:r>
      <w:r w:rsidRPr="00BD2F6E">
        <w:t xml:space="preserve"> сервитутов;</w:t>
      </w:r>
    </w:p>
    <w:p w14:paraId="475A8373" w14:textId="77777777" w:rsidR="008476BC" w:rsidRPr="00BD2F6E" w:rsidRDefault="008476BC">
      <w:pPr>
        <w:pStyle w:val="af0"/>
        <w:numPr>
          <w:ilvl w:val="0"/>
          <w:numId w:val="111"/>
        </w:numPr>
        <w:tabs>
          <w:tab w:val="left" w:pos="1139"/>
        </w:tabs>
        <w:suppressAutoHyphens w:val="0"/>
        <w:spacing w:after="0" w:line="240" w:lineRule="auto"/>
        <w:ind w:left="0" w:right="282" w:firstLine="709"/>
      </w:pPr>
      <w:r w:rsidRPr="00BD2F6E">
        <w:t>о</w:t>
      </w:r>
      <w:r w:rsidRPr="00BD2F6E">
        <w:rPr>
          <w:spacing w:val="14"/>
        </w:rPr>
        <w:t xml:space="preserve"> </w:t>
      </w:r>
      <w:r w:rsidRPr="00BD2F6E">
        <w:t>номере</w:t>
      </w:r>
      <w:r w:rsidRPr="00BD2F6E">
        <w:rPr>
          <w:spacing w:val="14"/>
        </w:rPr>
        <w:t xml:space="preserve"> </w:t>
      </w:r>
      <w:r w:rsidRPr="00BD2F6E">
        <w:t>и</w:t>
      </w:r>
      <w:r w:rsidRPr="00BD2F6E">
        <w:rPr>
          <w:spacing w:val="14"/>
        </w:rPr>
        <w:t xml:space="preserve"> </w:t>
      </w:r>
      <w:r w:rsidRPr="00BD2F6E">
        <w:t>(или)</w:t>
      </w:r>
      <w:r w:rsidRPr="00BD2F6E">
        <w:rPr>
          <w:spacing w:val="14"/>
        </w:rPr>
        <w:t xml:space="preserve"> </w:t>
      </w:r>
      <w:r w:rsidRPr="00BD2F6E">
        <w:t>наименовании</w:t>
      </w:r>
      <w:r w:rsidRPr="00BD2F6E">
        <w:rPr>
          <w:spacing w:val="13"/>
        </w:rPr>
        <w:t xml:space="preserve"> </w:t>
      </w:r>
      <w:r w:rsidRPr="00BD2F6E">
        <w:rPr>
          <w:spacing w:val="-1"/>
        </w:rPr>
        <w:t>элемента</w:t>
      </w:r>
      <w:r w:rsidRPr="00BD2F6E">
        <w:rPr>
          <w:spacing w:val="13"/>
        </w:rPr>
        <w:t xml:space="preserve"> </w:t>
      </w:r>
      <w:r w:rsidRPr="00BD2F6E">
        <w:t>планировочной</w:t>
      </w:r>
      <w:r w:rsidRPr="00BD2F6E">
        <w:rPr>
          <w:spacing w:val="14"/>
        </w:rPr>
        <w:t xml:space="preserve"> </w:t>
      </w:r>
      <w:r w:rsidRPr="00BD2F6E">
        <w:t>структуры,</w:t>
      </w:r>
      <w:r w:rsidRPr="00BD2F6E">
        <w:rPr>
          <w:spacing w:val="13"/>
        </w:rPr>
        <w:t xml:space="preserve"> </w:t>
      </w:r>
      <w:r w:rsidRPr="00BD2F6E">
        <w:t>в</w:t>
      </w:r>
      <w:r w:rsidRPr="00BD2F6E">
        <w:rPr>
          <w:spacing w:val="13"/>
        </w:rPr>
        <w:t xml:space="preserve"> </w:t>
      </w:r>
      <w:r w:rsidRPr="00BD2F6E">
        <w:t>границах</w:t>
      </w:r>
      <w:r w:rsidRPr="00BD2F6E">
        <w:rPr>
          <w:spacing w:val="27"/>
        </w:rPr>
        <w:t xml:space="preserve"> </w:t>
      </w:r>
      <w:r w:rsidRPr="00BD2F6E">
        <w:rPr>
          <w:spacing w:val="-1"/>
        </w:rPr>
        <w:t>которого</w:t>
      </w:r>
      <w:r w:rsidRPr="00BD2F6E">
        <w:t xml:space="preserve"> расположен земельный</w:t>
      </w:r>
      <w:r w:rsidRPr="00BD2F6E">
        <w:rPr>
          <w:spacing w:val="-2"/>
        </w:rPr>
        <w:t xml:space="preserve"> </w:t>
      </w:r>
      <w:r w:rsidRPr="00BD2F6E">
        <w:rPr>
          <w:spacing w:val="-1"/>
        </w:rPr>
        <w:t>участок;</w:t>
      </w:r>
    </w:p>
    <w:p w14:paraId="7671B3CE" w14:textId="77777777" w:rsidR="008476BC" w:rsidRPr="00BD2F6E" w:rsidRDefault="008476BC">
      <w:pPr>
        <w:pStyle w:val="af0"/>
        <w:numPr>
          <w:ilvl w:val="0"/>
          <w:numId w:val="111"/>
        </w:numPr>
        <w:tabs>
          <w:tab w:val="left" w:pos="1058"/>
        </w:tabs>
        <w:suppressAutoHyphens w:val="0"/>
        <w:spacing w:after="0" w:line="240" w:lineRule="auto"/>
        <w:ind w:left="0" w:right="282" w:firstLine="709"/>
      </w:pPr>
      <w:r w:rsidRPr="00BD2F6E">
        <w:t>о</w:t>
      </w:r>
      <w:r w:rsidRPr="00BD2F6E">
        <w:rPr>
          <w:spacing w:val="-8"/>
        </w:rPr>
        <w:t xml:space="preserve"> </w:t>
      </w:r>
      <w:r w:rsidRPr="00BD2F6E">
        <w:rPr>
          <w:spacing w:val="-1"/>
        </w:rPr>
        <w:t>расположенных</w:t>
      </w:r>
      <w:r w:rsidRPr="00BD2F6E">
        <w:rPr>
          <w:spacing w:val="-8"/>
        </w:rPr>
        <w:t xml:space="preserve"> </w:t>
      </w:r>
      <w:r w:rsidRPr="00BD2F6E">
        <w:t>в</w:t>
      </w:r>
      <w:r w:rsidRPr="00BD2F6E">
        <w:rPr>
          <w:spacing w:val="-7"/>
        </w:rPr>
        <w:t xml:space="preserve"> </w:t>
      </w:r>
      <w:r w:rsidRPr="00BD2F6E">
        <w:t>границах</w:t>
      </w:r>
      <w:r w:rsidRPr="00BD2F6E">
        <w:rPr>
          <w:spacing w:val="-7"/>
        </w:rPr>
        <w:t xml:space="preserve"> </w:t>
      </w:r>
      <w:r w:rsidRPr="00BD2F6E">
        <w:t>земельного</w:t>
      </w:r>
      <w:r w:rsidRPr="00BD2F6E">
        <w:rPr>
          <w:spacing w:val="-9"/>
        </w:rPr>
        <w:t xml:space="preserve"> </w:t>
      </w:r>
      <w:r w:rsidRPr="00BD2F6E">
        <w:rPr>
          <w:spacing w:val="-1"/>
        </w:rPr>
        <w:t>участка</w:t>
      </w:r>
      <w:r w:rsidRPr="00BD2F6E">
        <w:rPr>
          <w:spacing w:val="-8"/>
        </w:rPr>
        <w:t xml:space="preserve"> </w:t>
      </w:r>
      <w:r w:rsidRPr="00BD2F6E">
        <w:rPr>
          <w:spacing w:val="-1"/>
        </w:rPr>
        <w:t>объектах</w:t>
      </w:r>
      <w:r w:rsidRPr="00BD2F6E">
        <w:rPr>
          <w:spacing w:val="-7"/>
        </w:rPr>
        <w:t xml:space="preserve"> </w:t>
      </w:r>
      <w:r w:rsidRPr="00BD2F6E">
        <w:t>капитального</w:t>
      </w:r>
      <w:r w:rsidRPr="00BD2F6E">
        <w:rPr>
          <w:spacing w:val="-8"/>
        </w:rPr>
        <w:t xml:space="preserve"> </w:t>
      </w:r>
      <w:r w:rsidRPr="00BD2F6E">
        <w:rPr>
          <w:spacing w:val="-1"/>
        </w:rPr>
        <w:t>строительства,</w:t>
      </w:r>
      <w:r w:rsidRPr="00BD2F6E">
        <w:rPr>
          <w:spacing w:val="77"/>
        </w:rPr>
        <w:t xml:space="preserve"> </w:t>
      </w:r>
      <w:r w:rsidRPr="00BD2F6E">
        <w:t>а</w:t>
      </w:r>
      <w:r w:rsidRPr="00BD2F6E">
        <w:rPr>
          <w:spacing w:val="28"/>
        </w:rPr>
        <w:t xml:space="preserve"> </w:t>
      </w:r>
      <w:r w:rsidRPr="00BD2F6E">
        <w:rPr>
          <w:spacing w:val="-1"/>
        </w:rPr>
        <w:t>также</w:t>
      </w:r>
      <w:r w:rsidRPr="00BD2F6E">
        <w:rPr>
          <w:spacing w:val="28"/>
        </w:rPr>
        <w:t xml:space="preserve"> </w:t>
      </w:r>
      <w:r w:rsidRPr="00BD2F6E">
        <w:t>о</w:t>
      </w:r>
      <w:r w:rsidRPr="00BD2F6E">
        <w:rPr>
          <w:spacing w:val="28"/>
        </w:rPr>
        <w:t xml:space="preserve"> </w:t>
      </w:r>
      <w:r w:rsidRPr="00BD2F6E">
        <w:rPr>
          <w:spacing w:val="-1"/>
        </w:rPr>
        <w:t>расположенных</w:t>
      </w:r>
      <w:r w:rsidRPr="00BD2F6E">
        <w:rPr>
          <w:spacing w:val="28"/>
        </w:rPr>
        <w:t xml:space="preserve"> </w:t>
      </w:r>
      <w:r w:rsidRPr="00BD2F6E">
        <w:t>в</w:t>
      </w:r>
      <w:r w:rsidRPr="00BD2F6E">
        <w:rPr>
          <w:spacing w:val="28"/>
        </w:rPr>
        <w:t xml:space="preserve"> </w:t>
      </w:r>
      <w:r w:rsidRPr="00BD2F6E">
        <w:t>границах</w:t>
      </w:r>
      <w:r w:rsidRPr="00BD2F6E">
        <w:rPr>
          <w:spacing w:val="29"/>
        </w:rPr>
        <w:t xml:space="preserve"> </w:t>
      </w:r>
      <w:r w:rsidRPr="00BD2F6E">
        <w:rPr>
          <w:spacing w:val="-1"/>
        </w:rPr>
        <w:t>земельного</w:t>
      </w:r>
      <w:r w:rsidRPr="00BD2F6E">
        <w:rPr>
          <w:spacing w:val="27"/>
        </w:rPr>
        <w:t xml:space="preserve"> </w:t>
      </w:r>
      <w:r w:rsidRPr="00BD2F6E">
        <w:rPr>
          <w:spacing w:val="-1"/>
        </w:rPr>
        <w:t>участка</w:t>
      </w:r>
      <w:r w:rsidRPr="00BD2F6E">
        <w:rPr>
          <w:spacing w:val="28"/>
        </w:rPr>
        <w:t xml:space="preserve"> </w:t>
      </w:r>
      <w:r w:rsidRPr="00BD2F6E">
        <w:rPr>
          <w:spacing w:val="-1"/>
        </w:rPr>
        <w:t>сетях</w:t>
      </w:r>
      <w:r w:rsidRPr="00BD2F6E">
        <w:rPr>
          <w:spacing w:val="28"/>
        </w:rPr>
        <w:t xml:space="preserve"> </w:t>
      </w:r>
      <w:r w:rsidRPr="00BD2F6E">
        <w:t>инженерно-технического</w:t>
      </w:r>
      <w:r w:rsidRPr="00BD2F6E">
        <w:rPr>
          <w:spacing w:val="73"/>
        </w:rPr>
        <w:t xml:space="preserve"> </w:t>
      </w:r>
      <w:r w:rsidRPr="00BD2F6E">
        <w:rPr>
          <w:spacing w:val="-1"/>
        </w:rPr>
        <w:t>обеспечения;</w:t>
      </w:r>
    </w:p>
    <w:p w14:paraId="030BEEA9" w14:textId="77777777" w:rsidR="008476BC" w:rsidRPr="00BD2F6E" w:rsidRDefault="008476BC">
      <w:pPr>
        <w:pStyle w:val="af0"/>
        <w:numPr>
          <w:ilvl w:val="0"/>
          <w:numId w:val="111"/>
        </w:numPr>
        <w:tabs>
          <w:tab w:val="left" w:pos="1058"/>
        </w:tabs>
        <w:suppressAutoHyphens w:val="0"/>
        <w:spacing w:after="0" w:line="240" w:lineRule="auto"/>
        <w:ind w:left="0" w:right="282" w:firstLine="709"/>
      </w:pPr>
      <w:r w:rsidRPr="00BD2F6E">
        <w:t xml:space="preserve">о наличии или </w:t>
      </w:r>
      <w:r w:rsidRPr="00BD2F6E">
        <w:rPr>
          <w:spacing w:val="14"/>
        </w:rPr>
        <w:t>о</w:t>
      </w:r>
      <w:r w:rsidRPr="00BD2F6E">
        <w:rPr>
          <w:spacing w:val="-1"/>
        </w:rPr>
        <w:t>тсутствии</w:t>
      </w:r>
      <w:r w:rsidRPr="00BD2F6E">
        <w:rPr>
          <w:spacing w:val="13"/>
        </w:rPr>
        <w:t xml:space="preserve"> </w:t>
      </w:r>
      <w:r w:rsidRPr="00BD2F6E">
        <w:t>в границах</w:t>
      </w:r>
      <w:r w:rsidRPr="00BD2F6E">
        <w:rPr>
          <w:spacing w:val="14"/>
        </w:rPr>
        <w:t xml:space="preserve"> </w:t>
      </w:r>
      <w:r w:rsidRPr="00BD2F6E">
        <w:rPr>
          <w:spacing w:val="-1"/>
        </w:rPr>
        <w:t>земельного</w:t>
      </w:r>
      <w:r w:rsidRPr="00BD2F6E">
        <w:rPr>
          <w:spacing w:val="12"/>
        </w:rPr>
        <w:t xml:space="preserve"> </w:t>
      </w:r>
      <w:r w:rsidRPr="00BD2F6E">
        <w:t>участка</w:t>
      </w:r>
      <w:r w:rsidRPr="00BD2F6E">
        <w:rPr>
          <w:spacing w:val="14"/>
        </w:rPr>
        <w:t xml:space="preserve"> </w:t>
      </w:r>
      <w:r w:rsidRPr="00BD2F6E">
        <w:rPr>
          <w:spacing w:val="-1"/>
        </w:rPr>
        <w:t>объектов</w:t>
      </w:r>
      <w:r w:rsidRPr="00BD2F6E">
        <w:rPr>
          <w:spacing w:val="13"/>
        </w:rPr>
        <w:t xml:space="preserve"> </w:t>
      </w:r>
      <w:r w:rsidRPr="00BD2F6E">
        <w:rPr>
          <w:spacing w:val="-1"/>
        </w:rPr>
        <w:t xml:space="preserve">культурного </w:t>
      </w:r>
      <w:r w:rsidRPr="00BD2F6E">
        <w:t>наследия, о</w:t>
      </w:r>
      <w:r w:rsidRPr="00BD2F6E">
        <w:rPr>
          <w:spacing w:val="-1"/>
        </w:rPr>
        <w:t xml:space="preserve"> </w:t>
      </w:r>
      <w:r w:rsidRPr="00BD2F6E">
        <w:t xml:space="preserve">границах территорий </w:t>
      </w:r>
      <w:r w:rsidRPr="00BD2F6E">
        <w:rPr>
          <w:spacing w:val="-1"/>
        </w:rPr>
        <w:t>таких</w:t>
      </w:r>
      <w:r w:rsidRPr="00BD2F6E">
        <w:t xml:space="preserve"> </w:t>
      </w:r>
      <w:r w:rsidRPr="00BD2F6E">
        <w:rPr>
          <w:spacing w:val="-1"/>
        </w:rPr>
        <w:t>объектов;</w:t>
      </w:r>
    </w:p>
    <w:p w14:paraId="7BCF7094" w14:textId="77777777" w:rsidR="008476BC" w:rsidRPr="00BD2F6E" w:rsidRDefault="008476BC">
      <w:pPr>
        <w:pStyle w:val="af0"/>
        <w:numPr>
          <w:ilvl w:val="0"/>
          <w:numId w:val="111"/>
        </w:numPr>
        <w:tabs>
          <w:tab w:val="left" w:pos="1123"/>
        </w:tabs>
        <w:suppressAutoHyphens w:val="0"/>
        <w:spacing w:after="0" w:line="240" w:lineRule="auto"/>
        <w:ind w:left="0" w:right="282" w:firstLine="709"/>
      </w:pPr>
      <w:r w:rsidRPr="00BD2F6E">
        <w:t>о</w:t>
      </w:r>
      <w:r w:rsidRPr="00BD2F6E">
        <w:rPr>
          <w:spacing w:val="57"/>
        </w:rPr>
        <w:t xml:space="preserve"> </w:t>
      </w:r>
      <w:r w:rsidRPr="00BD2F6E">
        <w:t>технических</w:t>
      </w:r>
      <w:r w:rsidRPr="00BD2F6E">
        <w:rPr>
          <w:spacing w:val="56"/>
        </w:rPr>
        <w:t xml:space="preserve"> </w:t>
      </w:r>
      <w:r w:rsidRPr="00BD2F6E">
        <w:rPr>
          <w:spacing w:val="-1"/>
        </w:rPr>
        <w:t>условиях</w:t>
      </w:r>
      <w:r w:rsidRPr="00BD2F6E">
        <w:rPr>
          <w:spacing w:val="57"/>
        </w:rPr>
        <w:t xml:space="preserve"> </w:t>
      </w:r>
      <w:r w:rsidRPr="00BD2F6E">
        <w:t>подключения</w:t>
      </w:r>
      <w:r w:rsidRPr="00BD2F6E">
        <w:rPr>
          <w:spacing w:val="57"/>
        </w:rPr>
        <w:t xml:space="preserve"> </w:t>
      </w:r>
      <w:r w:rsidRPr="00BD2F6E">
        <w:rPr>
          <w:spacing w:val="-1"/>
        </w:rPr>
        <w:t>(технологического</w:t>
      </w:r>
      <w:r w:rsidRPr="00BD2F6E">
        <w:rPr>
          <w:spacing w:val="57"/>
        </w:rPr>
        <w:t xml:space="preserve"> </w:t>
      </w:r>
      <w:r w:rsidRPr="00BD2F6E">
        <w:rPr>
          <w:spacing w:val="-1"/>
        </w:rPr>
        <w:t>присоединения)</w:t>
      </w:r>
      <w:r w:rsidRPr="00BD2F6E">
        <w:rPr>
          <w:spacing w:val="57"/>
        </w:rPr>
        <w:t xml:space="preserve"> </w:t>
      </w:r>
      <w:r w:rsidRPr="00BD2F6E">
        <w:rPr>
          <w:spacing w:val="-1"/>
        </w:rPr>
        <w:t>объектов</w:t>
      </w:r>
      <w:r w:rsidRPr="00BD2F6E">
        <w:rPr>
          <w:spacing w:val="83"/>
        </w:rPr>
        <w:t xml:space="preserve"> </w:t>
      </w:r>
      <w:r w:rsidRPr="00BD2F6E">
        <w:t>капитального</w:t>
      </w:r>
      <w:r w:rsidRPr="00BD2F6E">
        <w:rPr>
          <w:spacing w:val="4"/>
        </w:rPr>
        <w:t xml:space="preserve"> </w:t>
      </w:r>
      <w:r w:rsidRPr="00BD2F6E">
        <w:rPr>
          <w:spacing w:val="-1"/>
        </w:rPr>
        <w:t>строительства</w:t>
      </w:r>
      <w:r w:rsidRPr="00BD2F6E">
        <w:rPr>
          <w:spacing w:val="4"/>
        </w:rPr>
        <w:t xml:space="preserve"> </w:t>
      </w:r>
      <w:r w:rsidRPr="00BD2F6E">
        <w:t>к</w:t>
      </w:r>
      <w:r w:rsidRPr="00BD2F6E">
        <w:rPr>
          <w:spacing w:val="4"/>
        </w:rPr>
        <w:t xml:space="preserve"> </w:t>
      </w:r>
      <w:r w:rsidRPr="00BD2F6E">
        <w:t>сетям</w:t>
      </w:r>
      <w:r w:rsidRPr="00BD2F6E">
        <w:rPr>
          <w:spacing w:val="4"/>
        </w:rPr>
        <w:t xml:space="preserve"> </w:t>
      </w:r>
      <w:r w:rsidRPr="00BD2F6E">
        <w:t>инженерно-технического</w:t>
      </w:r>
      <w:r w:rsidRPr="00BD2F6E">
        <w:rPr>
          <w:spacing w:val="5"/>
        </w:rPr>
        <w:t xml:space="preserve"> </w:t>
      </w:r>
      <w:r w:rsidRPr="00BD2F6E">
        <w:rPr>
          <w:spacing w:val="-1"/>
        </w:rPr>
        <w:t>обеспечения,</w:t>
      </w:r>
      <w:r w:rsidRPr="00BD2F6E">
        <w:rPr>
          <w:spacing w:val="3"/>
        </w:rPr>
        <w:t xml:space="preserve"> </w:t>
      </w:r>
      <w:r w:rsidRPr="00BD2F6E">
        <w:rPr>
          <w:spacing w:val="-1"/>
        </w:rPr>
        <w:t>определенных</w:t>
      </w:r>
      <w:r w:rsidRPr="00BD2F6E">
        <w:rPr>
          <w:spacing w:val="4"/>
        </w:rPr>
        <w:t xml:space="preserve"> </w:t>
      </w:r>
      <w:r w:rsidRPr="00BD2F6E">
        <w:t>с</w:t>
      </w:r>
      <w:r w:rsidRPr="00BD2F6E">
        <w:rPr>
          <w:spacing w:val="72"/>
        </w:rPr>
        <w:t xml:space="preserve"> </w:t>
      </w:r>
      <w:r w:rsidRPr="00BD2F6E">
        <w:rPr>
          <w:spacing w:val="-1"/>
        </w:rPr>
        <w:t>учетом</w:t>
      </w:r>
      <w:r w:rsidRPr="00BD2F6E">
        <w:t xml:space="preserve"> </w:t>
      </w:r>
      <w:r w:rsidRPr="00BD2F6E">
        <w:rPr>
          <w:spacing w:val="-1"/>
        </w:rPr>
        <w:t>программ</w:t>
      </w:r>
      <w:r w:rsidRPr="00BD2F6E">
        <w:t xml:space="preserve"> </w:t>
      </w:r>
      <w:r w:rsidRPr="00BD2F6E">
        <w:rPr>
          <w:spacing w:val="-1"/>
        </w:rPr>
        <w:t>комплексного</w:t>
      </w:r>
      <w:r w:rsidRPr="00BD2F6E">
        <w:t xml:space="preserve"> </w:t>
      </w:r>
      <w:r w:rsidRPr="00BD2F6E">
        <w:rPr>
          <w:spacing w:val="-1"/>
        </w:rPr>
        <w:t>развития</w:t>
      </w:r>
      <w:r w:rsidRPr="00BD2F6E">
        <w:t xml:space="preserve"> систем </w:t>
      </w:r>
      <w:r w:rsidRPr="00BD2F6E">
        <w:rPr>
          <w:spacing w:val="-1"/>
        </w:rPr>
        <w:t>коммунальной</w:t>
      </w:r>
      <w:r w:rsidRPr="00BD2F6E">
        <w:t xml:space="preserve"> </w:t>
      </w:r>
      <w:r w:rsidRPr="00BD2F6E">
        <w:rPr>
          <w:spacing w:val="-1"/>
        </w:rPr>
        <w:t>инфраструктуры</w:t>
      </w:r>
      <w:r w:rsidRPr="00BD2F6E">
        <w:t xml:space="preserve"> поселения;</w:t>
      </w:r>
    </w:p>
    <w:p w14:paraId="601EDDE5" w14:textId="77777777" w:rsidR="008476BC" w:rsidRPr="00BD2F6E" w:rsidRDefault="008476BC">
      <w:pPr>
        <w:pStyle w:val="af0"/>
        <w:numPr>
          <w:ilvl w:val="0"/>
          <w:numId w:val="111"/>
        </w:numPr>
        <w:tabs>
          <w:tab w:val="left" w:pos="1198"/>
        </w:tabs>
        <w:suppressAutoHyphens w:val="0"/>
        <w:spacing w:after="0" w:line="240" w:lineRule="auto"/>
        <w:ind w:left="0" w:right="282" w:firstLine="709"/>
      </w:pPr>
      <w:r w:rsidRPr="00BD2F6E">
        <w:t>о</w:t>
      </w:r>
      <w:r w:rsidRPr="00BD2F6E">
        <w:rPr>
          <w:spacing w:val="12"/>
        </w:rPr>
        <w:t xml:space="preserve"> </w:t>
      </w:r>
      <w:r w:rsidRPr="00BD2F6E">
        <w:rPr>
          <w:spacing w:val="-1"/>
        </w:rPr>
        <w:t>реквизитах</w:t>
      </w:r>
      <w:r w:rsidRPr="00BD2F6E">
        <w:rPr>
          <w:spacing w:val="13"/>
        </w:rPr>
        <w:t xml:space="preserve"> </w:t>
      </w:r>
      <w:r w:rsidRPr="00BD2F6E">
        <w:t>нормативных</w:t>
      </w:r>
      <w:r w:rsidRPr="00BD2F6E">
        <w:rPr>
          <w:spacing w:val="13"/>
        </w:rPr>
        <w:t xml:space="preserve"> </w:t>
      </w:r>
      <w:r w:rsidRPr="00BD2F6E">
        <w:rPr>
          <w:spacing w:val="-1"/>
        </w:rPr>
        <w:t>правовых</w:t>
      </w:r>
      <w:r w:rsidRPr="00BD2F6E">
        <w:rPr>
          <w:spacing w:val="13"/>
        </w:rPr>
        <w:t xml:space="preserve"> </w:t>
      </w:r>
      <w:r w:rsidRPr="00BD2F6E">
        <w:t>актов</w:t>
      </w:r>
      <w:r w:rsidRPr="00BD2F6E">
        <w:rPr>
          <w:spacing w:val="12"/>
        </w:rPr>
        <w:t xml:space="preserve"> </w:t>
      </w:r>
      <w:r w:rsidRPr="00BD2F6E">
        <w:t>субъекта</w:t>
      </w:r>
      <w:r w:rsidRPr="00BD2F6E">
        <w:rPr>
          <w:spacing w:val="13"/>
        </w:rPr>
        <w:t xml:space="preserve"> </w:t>
      </w:r>
      <w:r w:rsidRPr="00BD2F6E">
        <w:t>Российской</w:t>
      </w:r>
      <w:r w:rsidRPr="00BD2F6E">
        <w:rPr>
          <w:spacing w:val="13"/>
        </w:rPr>
        <w:t xml:space="preserve"> </w:t>
      </w:r>
      <w:r w:rsidRPr="00BD2F6E">
        <w:rPr>
          <w:spacing w:val="-1"/>
        </w:rPr>
        <w:t>Федерации,</w:t>
      </w:r>
      <w:r w:rsidRPr="00BD2F6E">
        <w:rPr>
          <w:spacing w:val="49"/>
        </w:rPr>
        <w:t xml:space="preserve"> </w:t>
      </w:r>
      <w:r w:rsidRPr="00BD2F6E">
        <w:rPr>
          <w:spacing w:val="-1"/>
        </w:rPr>
        <w:t>муниципальных</w:t>
      </w:r>
      <w:r w:rsidRPr="00BD2F6E">
        <w:t xml:space="preserve"> </w:t>
      </w:r>
      <w:r w:rsidRPr="00BD2F6E">
        <w:rPr>
          <w:spacing w:val="-1"/>
        </w:rPr>
        <w:t>правовых</w:t>
      </w:r>
      <w:r w:rsidRPr="00BD2F6E">
        <w:t xml:space="preserve"> актов,</w:t>
      </w:r>
      <w:r w:rsidRPr="00BD2F6E">
        <w:rPr>
          <w:spacing w:val="1"/>
        </w:rPr>
        <w:t xml:space="preserve"> </w:t>
      </w:r>
      <w:r w:rsidRPr="00BD2F6E">
        <w:rPr>
          <w:spacing w:val="-1"/>
        </w:rPr>
        <w:t>устанавливающих</w:t>
      </w:r>
      <w:r w:rsidRPr="00BD2F6E">
        <w:t xml:space="preserve"> </w:t>
      </w:r>
      <w:r w:rsidRPr="00BD2F6E">
        <w:rPr>
          <w:spacing w:val="-1"/>
        </w:rPr>
        <w:t>требования</w:t>
      </w:r>
      <w:r w:rsidRPr="00BD2F6E">
        <w:t xml:space="preserve"> к </w:t>
      </w:r>
      <w:r w:rsidRPr="00BD2F6E">
        <w:rPr>
          <w:spacing w:val="-1"/>
        </w:rPr>
        <w:t>благоустройству</w:t>
      </w:r>
      <w:r w:rsidRPr="00BD2F6E">
        <w:rPr>
          <w:spacing w:val="1"/>
        </w:rPr>
        <w:t xml:space="preserve"> </w:t>
      </w:r>
      <w:r w:rsidRPr="00BD2F6E">
        <w:rPr>
          <w:spacing w:val="-1"/>
        </w:rPr>
        <w:t>территории;</w:t>
      </w:r>
    </w:p>
    <w:p w14:paraId="1B337BFA" w14:textId="77777777" w:rsidR="008476BC" w:rsidRPr="00BD2F6E" w:rsidRDefault="008476BC">
      <w:pPr>
        <w:pStyle w:val="af0"/>
        <w:numPr>
          <w:ilvl w:val="0"/>
          <w:numId w:val="111"/>
        </w:numPr>
        <w:tabs>
          <w:tab w:val="left" w:pos="1065"/>
        </w:tabs>
        <w:suppressAutoHyphens w:val="0"/>
        <w:spacing w:after="0" w:line="240" w:lineRule="auto"/>
        <w:ind w:left="0" w:right="282" w:firstLine="709"/>
      </w:pPr>
      <w:r w:rsidRPr="00BD2F6E">
        <w:t xml:space="preserve">о </w:t>
      </w:r>
      <w:r w:rsidRPr="00BD2F6E">
        <w:rPr>
          <w:spacing w:val="-1"/>
        </w:rPr>
        <w:t>красных</w:t>
      </w:r>
      <w:r w:rsidRPr="00BD2F6E">
        <w:t xml:space="preserve"> линиях.</w:t>
      </w:r>
    </w:p>
    <w:p w14:paraId="2127DADF" w14:textId="77777777" w:rsidR="008476BC" w:rsidRPr="00BD2F6E" w:rsidRDefault="008476BC">
      <w:pPr>
        <w:pStyle w:val="af0"/>
        <w:numPr>
          <w:ilvl w:val="0"/>
          <w:numId w:val="112"/>
        </w:numPr>
        <w:tabs>
          <w:tab w:val="left" w:pos="997"/>
        </w:tabs>
        <w:suppressAutoHyphens w:val="0"/>
        <w:spacing w:after="0" w:line="240" w:lineRule="auto"/>
        <w:ind w:left="0" w:right="282" w:firstLine="709"/>
      </w:pPr>
      <w:r w:rsidRPr="00BD2F6E">
        <w:rPr>
          <w:spacing w:val="-1"/>
        </w:rPr>
        <w:t>Субъекты</w:t>
      </w:r>
      <w:r w:rsidRPr="00BD2F6E">
        <w:rPr>
          <w:spacing w:val="11"/>
        </w:rPr>
        <w:t xml:space="preserve"> </w:t>
      </w:r>
      <w:r w:rsidRPr="00BD2F6E">
        <w:t>Российской</w:t>
      </w:r>
      <w:r w:rsidRPr="00BD2F6E">
        <w:rPr>
          <w:spacing w:val="12"/>
        </w:rPr>
        <w:t xml:space="preserve"> </w:t>
      </w:r>
      <w:r w:rsidRPr="00BD2F6E">
        <w:t>Федерации</w:t>
      </w:r>
      <w:r w:rsidRPr="00BD2F6E">
        <w:rPr>
          <w:spacing w:val="11"/>
        </w:rPr>
        <w:t xml:space="preserve"> </w:t>
      </w:r>
      <w:r w:rsidRPr="00BD2F6E">
        <w:rPr>
          <w:spacing w:val="-1"/>
        </w:rPr>
        <w:t>вправе</w:t>
      </w:r>
      <w:r w:rsidRPr="00BD2F6E">
        <w:rPr>
          <w:spacing w:val="10"/>
        </w:rPr>
        <w:t xml:space="preserve"> </w:t>
      </w:r>
      <w:r w:rsidRPr="00BD2F6E">
        <w:t>установить</w:t>
      </w:r>
      <w:r w:rsidRPr="00BD2F6E">
        <w:rPr>
          <w:spacing w:val="11"/>
        </w:rPr>
        <w:t xml:space="preserve"> </w:t>
      </w:r>
      <w:r w:rsidRPr="00BD2F6E">
        <w:t>законом</w:t>
      </w:r>
      <w:r w:rsidRPr="00BD2F6E">
        <w:rPr>
          <w:spacing w:val="12"/>
        </w:rPr>
        <w:t xml:space="preserve"> </w:t>
      </w:r>
      <w:r w:rsidRPr="00BD2F6E">
        <w:rPr>
          <w:spacing w:val="-1"/>
        </w:rPr>
        <w:t>субъекта</w:t>
      </w:r>
      <w:r w:rsidRPr="00BD2F6E">
        <w:rPr>
          <w:spacing w:val="12"/>
        </w:rPr>
        <w:t xml:space="preserve"> </w:t>
      </w:r>
      <w:r w:rsidRPr="00BD2F6E">
        <w:t>Российской</w:t>
      </w:r>
      <w:r w:rsidRPr="00BD2F6E">
        <w:rPr>
          <w:spacing w:val="37"/>
        </w:rPr>
        <w:t xml:space="preserve"> </w:t>
      </w:r>
      <w:r w:rsidRPr="00BD2F6E">
        <w:t>Федерации</w:t>
      </w:r>
      <w:r w:rsidRPr="00BD2F6E">
        <w:rPr>
          <w:spacing w:val="59"/>
        </w:rPr>
        <w:t xml:space="preserve"> </w:t>
      </w:r>
      <w:r w:rsidRPr="00BD2F6E">
        <w:t>положение</w:t>
      </w:r>
      <w:r w:rsidRPr="00BD2F6E">
        <w:rPr>
          <w:spacing w:val="1"/>
        </w:rPr>
        <w:t xml:space="preserve"> </w:t>
      </w:r>
      <w:r w:rsidRPr="00BD2F6E">
        <w:t xml:space="preserve">о том, </w:t>
      </w:r>
      <w:r w:rsidRPr="00BD2F6E">
        <w:rPr>
          <w:spacing w:val="-1"/>
        </w:rPr>
        <w:t>что</w:t>
      </w:r>
      <w:r w:rsidRPr="00BD2F6E">
        <w:t xml:space="preserve"> обязательным</w:t>
      </w:r>
      <w:r w:rsidRPr="00BD2F6E">
        <w:rPr>
          <w:spacing w:val="1"/>
        </w:rPr>
        <w:t xml:space="preserve"> </w:t>
      </w:r>
      <w:r w:rsidRPr="00BD2F6E">
        <w:t xml:space="preserve">приложением к </w:t>
      </w:r>
      <w:r w:rsidRPr="00BD2F6E">
        <w:rPr>
          <w:spacing w:val="-1"/>
        </w:rPr>
        <w:t>градостроительному</w:t>
      </w:r>
      <w:r w:rsidRPr="00BD2F6E">
        <w:rPr>
          <w:spacing w:val="1"/>
        </w:rPr>
        <w:t xml:space="preserve"> </w:t>
      </w:r>
      <w:r w:rsidRPr="00BD2F6E">
        <w:rPr>
          <w:spacing w:val="-1"/>
        </w:rPr>
        <w:t>плану</w:t>
      </w:r>
      <w:r w:rsidRPr="00BD2F6E">
        <w:rPr>
          <w:spacing w:val="47"/>
        </w:rPr>
        <w:t xml:space="preserve"> </w:t>
      </w:r>
      <w:r w:rsidRPr="00BD2F6E">
        <w:t>земельного</w:t>
      </w:r>
      <w:r w:rsidRPr="00BD2F6E">
        <w:rPr>
          <w:spacing w:val="-2"/>
        </w:rPr>
        <w:t xml:space="preserve"> </w:t>
      </w:r>
      <w:r w:rsidRPr="00BD2F6E">
        <w:rPr>
          <w:spacing w:val="-1"/>
        </w:rPr>
        <w:t>участка</w:t>
      </w:r>
      <w:r w:rsidRPr="00BD2F6E">
        <w:t xml:space="preserve"> в </w:t>
      </w:r>
      <w:r w:rsidRPr="00BD2F6E">
        <w:rPr>
          <w:spacing w:val="-1"/>
        </w:rPr>
        <w:t>случае</w:t>
      </w:r>
      <w:r w:rsidRPr="00BD2F6E">
        <w:t xml:space="preserve"> его </w:t>
      </w:r>
      <w:r w:rsidRPr="00BD2F6E">
        <w:rPr>
          <w:spacing w:val="-1"/>
        </w:rPr>
        <w:t>выдачи</w:t>
      </w:r>
      <w:r w:rsidRPr="00BD2F6E">
        <w:t xml:space="preserve"> в </w:t>
      </w:r>
      <w:r w:rsidRPr="00BD2F6E">
        <w:rPr>
          <w:spacing w:val="-1"/>
        </w:rPr>
        <w:t>электронной</w:t>
      </w:r>
      <w:r w:rsidRPr="00BD2F6E">
        <w:t xml:space="preserve"> форме </w:t>
      </w:r>
      <w:r w:rsidRPr="00BD2F6E">
        <w:rPr>
          <w:spacing w:val="-1"/>
        </w:rPr>
        <w:t>являются</w:t>
      </w:r>
      <w:r w:rsidRPr="00BD2F6E">
        <w:t xml:space="preserve"> </w:t>
      </w:r>
      <w:r w:rsidRPr="00BD2F6E">
        <w:rPr>
          <w:spacing w:val="-1"/>
        </w:rPr>
        <w:t>материалы</w:t>
      </w:r>
      <w:r w:rsidRPr="00BD2F6E">
        <w:t xml:space="preserve"> и </w:t>
      </w:r>
      <w:r w:rsidRPr="00BD2F6E">
        <w:rPr>
          <w:spacing w:val="-1"/>
        </w:rPr>
        <w:t>результаты</w:t>
      </w:r>
      <w:r w:rsidRPr="00BD2F6E">
        <w:rPr>
          <w:spacing w:val="81"/>
        </w:rPr>
        <w:t xml:space="preserve"> </w:t>
      </w:r>
      <w:r w:rsidRPr="00BD2F6E">
        <w:t>ранее</w:t>
      </w:r>
      <w:r w:rsidRPr="00BD2F6E">
        <w:rPr>
          <w:spacing w:val="12"/>
        </w:rPr>
        <w:t xml:space="preserve"> </w:t>
      </w:r>
      <w:r w:rsidRPr="00BD2F6E">
        <w:rPr>
          <w:spacing w:val="-1"/>
        </w:rPr>
        <w:t>проведенных</w:t>
      </w:r>
      <w:r w:rsidRPr="00BD2F6E">
        <w:rPr>
          <w:spacing w:val="11"/>
        </w:rPr>
        <w:t xml:space="preserve"> </w:t>
      </w:r>
      <w:r w:rsidRPr="00BD2F6E">
        <w:t>инженерных</w:t>
      </w:r>
      <w:r w:rsidRPr="00BD2F6E">
        <w:rPr>
          <w:spacing w:val="11"/>
        </w:rPr>
        <w:t xml:space="preserve"> </w:t>
      </w:r>
      <w:r w:rsidRPr="00BD2F6E">
        <w:t>изысканий,</w:t>
      </w:r>
      <w:r w:rsidRPr="00BD2F6E">
        <w:rPr>
          <w:spacing w:val="11"/>
        </w:rPr>
        <w:t xml:space="preserve"> </w:t>
      </w:r>
      <w:r w:rsidRPr="00BD2F6E">
        <w:rPr>
          <w:spacing w:val="-1"/>
        </w:rPr>
        <w:t>содержащиеся</w:t>
      </w:r>
      <w:r w:rsidRPr="00BD2F6E">
        <w:rPr>
          <w:spacing w:val="12"/>
        </w:rPr>
        <w:t xml:space="preserve"> </w:t>
      </w:r>
      <w:r w:rsidRPr="00BD2F6E">
        <w:t>в</w:t>
      </w:r>
      <w:r w:rsidRPr="00BD2F6E">
        <w:rPr>
          <w:spacing w:val="11"/>
        </w:rPr>
        <w:t xml:space="preserve"> </w:t>
      </w:r>
      <w:r w:rsidRPr="00BD2F6E">
        <w:rPr>
          <w:spacing w:val="-1"/>
        </w:rPr>
        <w:t>информационной</w:t>
      </w:r>
      <w:r w:rsidRPr="00BD2F6E">
        <w:rPr>
          <w:spacing w:val="11"/>
        </w:rPr>
        <w:t xml:space="preserve"> </w:t>
      </w:r>
      <w:r w:rsidRPr="00BD2F6E">
        <w:t>системе</w:t>
      </w:r>
      <w:r w:rsidRPr="00BD2F6E">
        <w:rPr>
          <w:spacing w:val="67"/>
        </w:rPr>
        <w:t xml:space="preserve"> </w:t>
      </w:r>
      <w:r w:rsidRPr="00BD2F6E">
        <w:rPr>
          <w:spacing w:val="-1"/>
        </w:rPr>
        <w:t>обеспечения</w:t>
      </w:r>
      <w:r w:rsidRPr="00BD2F6E">
        <w:rPr>
          <w:spacing w:val="45"/>
        </w:rPr>
        <w:t xml:space="preserve"> </w:t>
      </w:r>
      <w:r w:rsidRPr="00BD2F6E">
        <w:rPr>
          <w:spacing w:val="-1"/>
        </w:rPr>
        <w:t>градостроительной</w:t>
      </w:r>
      <w:r w:rsidRPr="00BD2F6E">
        <w:rPr>
          <w:spacing w:val="45"/>
        </w:rPr>
        <w:t xml:space="preserve"> </w:t>
      </w:r>
      <w:r w:rsidRPr="00BD2F6E">
        <w:rPr>
          <w:spacing w:val="-1"/>
        </w:rPr>
        <w:t>деятельности,</w:t>
      </w:r>
      <w:r w:rsidRPr="00BD2F6E">
        <w:rPr>
          <w:spacing w:val="45"/>
        </w:rPr>
        <w:t xml:space="preserve"> </w:t>
      </w:r>
      <w:r w:rsidRPr="00BD2F6E">
        <w:t>при</w:t>
      </w:r>
      <w:r w:rsidRPr="00BD2F6E">
        <w:rPr>
          <w:spacing w:val="44"/>
        </w:rPr>
        <w:t xml:space="preserve"> </w:t>
      </w:r>
      <w:r w:rsidRPr="00BD2F6E">
        <w:t>условии,</w:t>
      </w:r>
      <w:r w:rsidRPr="00BD2F6E">
        <w:rPr>
          <w:spacing w:val="45"/>
        </w:rPr>
        <w:t xml:space="preserve"> </w:t>
      </w:r>
      <w:r w:rsidRPr="00BD2F6E">
        <w:t>что</w:t>
      </w:r>
      <w:r w:rsidRPr="00BD2F6E">
        <w:rPr>
          <w:spacing w:val="44"/>
        </w:rPr>
        <w:t xml:space="preserve"> </w:t>
      </w:r>
      <w:r w:rsidRPr="00BD2F6E">
        <w:t>указанные</w:t>
      </w:r>
      <w:r w:rsidRPr="00BD2F6E">
        <w:rPr>
          <w:spacing w:val="45"/>
        </w:rPr>
        <w:t xml:space="preserve"> </w:t>
      </w:r>
      <w:r w:rsidRPr="00BD2F6E">
        <w:rPr>
          <w:spacing w:val="-1"/>
        </w:rPr>
        <w:t>материалы</w:t>
      </w:r>
      <w:r w:rsidRPr="00BD2F6E">
        <w:rPr>
          <w:spacing w:val="45"/>
        </w:rPr>
        <w:t xml:space="preserve"> </w:t>
      </w:r>
      <w:r w:rsidRPr="00BD2F6E">
        <w:t>и</w:t>
      </w:r>
      <w:r w:rsidRPr="00BD2F6E">
        <w:rPr>
          <w:spacing w:val="89"/>
        </w:rPr>
        <w:t xml:space="preserve"> </w:t>
      </w:r>
      <w:r w:rsidRPr="00BD2F6E">
        <w:t>результаты</w:t>
      </w:r>
      <w:r w:rsidRPr="00BD2F6E">
        <w:rPr>
          <w:spacing w:val="38"/>
        </w:rPr>
        <w:t xml:space="preserve"> </w:t>
      </w:r>
      <w:r w:rsidRPr="00BD2F6E">
        <w:t>не</w:t>
      </w:r>
      <w:r w:rsidRPr="00BD2F6E">
        <w:rPr>
          <w:spacing w:val="39"/>
        </w:rPr>
        <w:t xml:space="preserve"> </w:t>
      </w:r>
      <w:r w:rsidRPr="00BD2F6E">
        <w:t>содержат</w:t>
      </w:r>
      <w:r w:rsidRPr="00BD2F6E">
        <w:rPr>
          <w:spacing w:val="39"/>
        </w:rPr>
        <w:t xml:space="preserve"> </w:t>
      </w:r>
      <w:r w:rsidRPr="00BD2F6E">
        <w:t>сведений,</w:t>
      </w:r>
      <w:r w:rsidRPr="00BD2F6E">
        <w:rPr>
          <w:spacing w:val="39"/>
        </w:rPr>
        <w:t xml:space="preserve"> </w:t>
      </w:r>
      <w:r w:rsidRPr="00BD2F6E">
        <w:t>отнесенных</w:t>
      </w:r>
      <w:r w:rsidRPr="00BD2F6E">
        <w:rPr>
          <w:spacing w:val="39"/>
        </w:rPr>
        <w:t xml:space="preserve"> </w:t>
      </w:r>
      <w:r w:rsidRPr="00BD2F6E">
        <w:rPr>
          <w:spacing w:val="-1"/>
        </w:rPr>
        <w:t>федеральными</w:t>
      </w:r>
      <w:r w:rsidRPr="00BD2F6E">
        <w:rPr>
          <w:spacing w:val="39"/>
        </w:rPr>
        <w:t xml:space="preserve"> </w:t>
      </w:r>
      <w:r w:rsidRPr="00BD2F6E">
        <w:t>законами</w:t>
      </w:r>
      <w:r w:rsidRPr="00BD2F6E">
        <w:rPr>
          <w:spacing w:val="40"/>
        </w:rPr>
        <w:t xml:space="preserve"> </w:t>
      </w:r>
      <w:r w:rsidRPr="00BD2F6E">
        <w:t>к</w:t>
      </w:r>
      <w:r w:rsidRPr="00BD2F6E">
        <w:rPr>
          <w:spacing w:val="39"/>
        </w:rPr>
        <w:t xml:space="preserve"> </w:t>
      </w:r>
      <w:r w:rsidRPr="00BD2F6E">
        <w:t>категории</w:t>
      </w:r>
      <w:r w:rsidRPr="00BD2F6E">
        <w:rPr>
          <w:spacing w:val="22"/>
        </w:rPr>
        <w:t xml:space="preserve"> </w:t>
      </w:r>
      <w:r w:rsidRPr="00BD2F6E">
        <w:rPr>
          <w:spacing w:val="-1"/>
        </w:rPr>
        <w:t>ограниченного</w:t>
      </w:r>
      <w:r w:rsidRPr="00BD2F6E">
        <w:t xml:space="preserve"> </w:t>
      </w:r>
      <w:r w:rsidRPr="00BD2F6E">
        <w:rPr>
          <w:spacing w:val="-1"/>
        </w:rPr>
        <w:t>доступа.</w:t>
      </w:r>
    </w:p>
    <w:p w14:paraId="11046792" w14:textId="77777777" w:rsidR="008476BC" w:rsidRPr="00BD2F6E" w:rsidRDefault="008476BC">
      <w:pPr>
        <w:pStyle w:val="af0"/>
        <w:numPr>
          <w:ilvl w:val="0"/>
          <w:numId w:val="110"/>
        </w:numPr>
        <w:tabs>
          <w:tab w:val="left" w:pos="951"/>
        </w:tabs>
        <w:suppressAutoHyphens w:val="0"/>
        <w:spacing w:after="0" w:line="240" w:lineRule="auto"/>
        <w:ind w:left="0" w:right="282" w:firstLine="709"/>
      </w:pPr>
      <w:r w:rsidRPr="00BD2F6E">
        <w:t>В</w:t>
      </w:r>
      <w:r w:rsidRPr="00BD2F6E">
        <w:rPr>
          <w:spacing w:val="25"/>
        </w:rPr>
        <w:t xml:space="preserve"> </w:t>
      </w:r>
      <w:r w:rsidRPr="00BD2F6E">
        <w:rPr>
          <w:spacing w:val="-1"/>
        </w:rPr>
        <w:t>случае,</w:t>
      </w:r>
      <w:r w:rsidRPr="00BD2F6E">
        <w:rPr>
          <w:spacing w:val="26"/>
        </w:rPr>
        <w:t xml:space="preserve"> </w:t>
      </w:r>
      <w:r w:rsidRPr="00BD2F6E">
        <w:t>если</w:t>
      </w:r>
      <w:r w:rsidRPr="00BD2F6E">
        <w:rPr>
          <w:spacing w:val="25"/>
        </w:rPr>
        <w:t xml:space="preserve"> </w:t>
      </w:r>
      <w:r w:rsidRPr="00BD2F6E">
        <w:t>в</w:t>
      </w:r>
      <w:r w:rsidRPr="00BD2F6E">
        <w:rPr>
          <w:spacing w:val="25"/>
        </w:rPr>
        <w:t xml:space="preserve"> </w:t>
      </w:r>
      <w:r w:rsidRPr="00BD2F6E">
        <w:rPr>
          <w:spacing w:val="-1"/>
        </w:rPr>
        <w:t>соответствии</w:t>
      </w:r>
      <w:r w:rsidRPr="00BD2F6E">
        <w:rPr>
          <w:spacing w:val="26"/>
        </w:rPr>
        <w:t xml:space="preserve"> </w:t>
      </w:r>
      <w:r w:rsidRPr="00BD2F6E">
        <w:t>с</w:t>
      </w:r>
      <w:r w:rsidRPr="00BD2F6E">
        <w:rPr>
          <w:spacing w:val="26"/>
        </w:rPr>
        <w:t xml:space="preserve"> </w:t>
      </w:r>
      <w:r w:rsidRPr="00BD2F6E">
        <w:t>Градостроительным кодексом Российской Федерации,</w:t>
      </w:r>
      <w:r w:rsidRPr="00BD2F6E">
        <w:rPr>
          <w:spacing w:val="24"/>
        </w:rPr>
        <w:t xml:space="preserve"> </w:t>
      </w:r>
      <w:r w:rsidRPr="00BD2F6E">
        <w:t>иными</w:t>
      </w:r>
      <w:r w:rsidRPr="00BD2F6E">
        <w:rPr>
          <w:spacing w:val="26"/>
        </w:rPr>
        <w:t xml:space="preserve"> </w:t>
      </w:r>
      <w:r w:rsidRPr="00BD2F6E">
        <w:rPr>
          <w:spacing w:val="-1"/>
        </w:rPr>
        <w:t>федеральными</w:t>
      </w:r>
      <w:r w:rsidRPr="00BD2F6E">
        <w:rPr>
          <w:spacing w:val="25"/>
        </w:rPr>
        <w:t xml:space="preserve"> </w:t>
      </w:r>
      <w:r w:rsidRPr="00BD2F6E">
        <w:t>законами</w:t>
      </w:r>
      <w:r w:rsidRPr="00BD2F6E">
        <w:rPr>
          <w:spacing w:val="26"/>
        </w:rPr>
        <w:t xml:space="preserve"> </w:t>
      </w:r>
      <w:r w:rsidRPr="00BD2F6E">
        <w:rPr>
          <w:spacing w:val="-1"/>
        </w:rPr>
        <w:t>размещение</w:t>
      </w:r>
      <w:r w:rsidRPr="00BD2F6E">
        <w:rPr>
          <w:spacing w:val="67"/>
        </w:rPr>
        <w:t xml:space="preserve"> </w:t>
      </w:r>
      <w:r w:rsidRPr="00BD2F6E">
        <w:rPr>
          <w:spacing w:val="-1"/>
        </w:rPr>
        <w:t>объекта</w:t>
      </w:r>
      <w:r w:rsidRPr="00BD2F6E">
        <w:rPr>
          <w:spacing w:val="16"/>
        </w:rPr>
        <w:t xml:space="preserve"> </w:t>
      </w:r>
      <w:r w:rsidRPr="00BD2F6E">
        <w:t>капитального</w:t>
      </w:r>
      <w:r w:rsidRPr="00BD2F6E">
        <w:rPr>
          <w:spacing w:val="16"/>
        </w:rPr>
        <w:t xml:space="preserve"> </w:t>
      </w:r>
      <w:r w:rsidRPr="00BD2F6E">
        <w:rPr>
          <w:spacing w:val="-1"/>
        </w:rPr>
        <w:t>строительства</w:t>
      </w:r>
      <w:r w:rsidRPr="00BD2F6E">
        <w:rPr>
          <w:spacing w:val="16"/>
        </w:rPr>
        <w:t xml:space="preserve"> </w:t>
      </w:r>
      <w:r w:rsidRPr="00BD2F6E">
        <w:t>не</w:t>
      </w:r>
      <w:r w:rsidRPr="00BD2F6E">
        <w:rPr>
          <w:spacing w:val="16"/>
        </w:rPr>
        <w:t xml:space="preserve"> </w:t>
      </w:r>
      <w:r w:rsidRPr="00BD2F6E">
        <w:t>допускается</w:t>
      </w:r>
      <w:r w:rsidRPr="00BD2F6E">
        <w:rPr>
          <w:spacing w:val="16"/>
        </w:rPr>
        <w:t xml:space="preserve"> </w:t>
      </w:r>
      <w:r w:rsidRPr="00BD2F6E">
        <w:t>при</w:t>
      </w:r>
      <w:r w:rsidRPr="00BD2F6E">
        <w:rPr>
          <w:spacing w:val="16"/>
        </w:rPr>
        <w:t xml:space="preserve"> </w:t>
      </w:r>
      <w:r w:rsidRPr="00BD2F6E">
        <w:rPr>
          <w:spacing w:val="-1"/>
        </w:rPr>
        <w:t>отсутствии</w:t>
      </w:r>
      <w:r w:rsidRPr="00BD2F6E">
        <w:rPr>
          <w:spacing w:val="16"/>
        </w:rPr>
        <w:t xml:space="preserve"> </w:t>
      </w:r>
      <w:r w:rsidRPr="00BD2F6E">
        <w:t>документации</w:t>
      </w:r>
      <w:r w:rsidRPr="00BD2F6E">
        <w:rPr>
          <w:spacing w:val="16"/>
        </w:rPr>
        <w:t xml:space="preserve"> </w:t>
      </w:r>
      <w:r w:rsidRPr="00BD2F6E">
        <w:t>по</w:t>
      </w:r>
      <w:r w:rsidRPr="00BD2F6E">
        <w:rPr>
          <w:spacing w:val="51"/>
        </w:rPr>
        <w:t xml:space="preserve"> </w:t>
      </w:r>
      <w:r w:rsidRPr="00BD2F6E">
        <w:rPr>
          <w:spacing w:val="-1"/>
        </w:rPr>
        <w:t>планировке</w:t>
      </w:r>
      <w:r w:rsidRPr="00BD2F6E">
        <w:rPr>
          <w:spacing w:val="21"/>
        </w:rPr>
        <w:t xml:space="preserve"> </w:t>
      </w:r>
      <w:r w:rsidRPr="00BD2F6E">
        <w:rPr>
          <w:spacing w:val="-1"/>
        </w:rPr>
        <w:t>территории,</w:t>
      </w:r>
      <w:r w:rsidRPr="00BD2F6E">
        <w:rPr>
          <w:spacing w:val="21"/>
        </w:rPr>
        <w:t xml:space="preserve"> </w:t>
      </w:r>
      <w:r w:rsidRPr="00BD2F6E">
        <w:rPr>
          <w:spacing w:val="-1"/>
        </w:rPr>
        <w:t>выдача</w:t>
      </w:r>
      <w:r w:rsidRPr="00BD2F6E">
        <w:rPr>
          <w:spacing w:val="21"/>
        </w:rPr>
        <w:t xml:space="preserve"> </w:t>
      </w:r>
      <w:r w:rsidRPr="00BD2F6E">
        <w:rPr>
          <w:spacing w:val="-1"/>
        </w:rPr>
        <w:t>градостроительного</w:t>
      </w:r>
      <w:r w:rsidRPr="00BD2F6E">
        <w:rPr>
          <w:spacing w:val="21"/>
        </w:rPr>
        <w:t xml:space="preserve"> </w:t>
      </w:r>
      <w:r w:rsidRPr="00BD2F6E">
        <w:t>плана</w:t>
      </w:r>
      <w:r w:rsidRPr="00BD2F6E">
        <w:rPr>
          <w:spacing w:val="20"/>
        </w:rPr>
        <w:t xml:space="preserve"> </w:t>
      </w:r>
      <w:r w:rsidRPr="00BD2F6E">
        <w:rPr>
          <w:spacing w:val="-1"/>
        </w:rPr>
        <w:t>земельного</w:t>
      </w:r>
      <w:r w:rsidRPr="00BD2F6E">
        <w:rPr>
          <w:spacing w:val="20"/>
        </w:rPr>
        <w:t xml:space="preserve"> </w:t>
      </w:r>
      <w:r w:rsidRPr="00BD2F6E">
        <w:rPr>
          <w:spacing w:val="-1"/>
        </w:rPr>
        <w:t>участка</w:t>
      </w:r>
      <w:r w:rsidRPr="00BD2F6E">
        <w:rPr>
          <w:spacing w:val="21"/>
        </w:rPr>
        <w:t xml:space="preserve"> </w:t>
      </w:r>
      <w:r w:rsidRPr="00BD2F6E">
        <w:t>для</w:t>
      </w:r>
      <w:r w:rsidRPr="00BD2F6E">
        <w:rPr>
          <w:spacing w:val="109"/>
        </w:rPr>
        <w:t xml:space="preserve"> </w:t>
      </w:r>
      <w:r w:rsidRPr="00BD2F6E">
        <w:rPr>
          <w:spacing w:val="-1"/>
        </w:rPr>
        <w:t>архитектурно-строительного</w:t>
      </w:r>
      <w:r w:rsidRPr="00BD2F6E">
        <w:rPr>
          <w:spacing w:val="38"/>
        </w:rPr>
        <w:t xml:space="preserve"> </w:t>
      </w:r>
      <w:r w:rsidRPr="00BD2F6E">
        <w:t>проектирования,</w:t>
      </w:r>
      <w:r w:rsidRPr="00BD2F6E">
        <w:rPr>
          <w:spacing w:val="38"/>
        </w:rPr>
        <w:t xml:space="preserve"> </w:t>
      </w:r>
      <w:r w:rsidRPr="00BD2F6E">
        <w:rPr>
          <w:spacing w:val="-1"/>
        </w:rPr>
        <w:t>получения</w:t>
      </w:r>
      <w:r w:rsidRPr="00BD2F6E">
        <w:rPr>
          <w:spacing w:val="37"/>
        </w:rPr>
        <w:t xml:space="preserve"> </w:t>
      </w:r>
      <w:r w:rsidRPr="00BD2F6E">
        <w:t>разрешения</w:t>
      </w:r>
      <w:r w:rsidRPr="00BD2F6E">
        <w:rPr>
          <w:spacing w:val="37"/>
        </w:rPr>
        <w:t xml:space="preserve"> </w:t>
      </w:r>
      <w:r w:rsidRPr="00BD2F6E">
        <w:t>на</w:t>
      </w:r>
      <w:r w:rsidRPr="00BD2F6E">
        <w:rPr>
          <w:spacing w:val="38"/>
        </w:rPr>
        <w:t xml:space="preserve"> </w:t>
      </w:r>
      <w:r w:rsidRPr="00BD2F6E">
        <w:rPr>
          <w:spacing w:val="-1"/>
        </w:rPr>
        <w:t>строительство</w:t>
      </w:r>
      <w:r w:rsidRPr="00BD2F6E">
        <w:rPr>
          <w:spacing w:val="38"/>
        </w:rPr>
        <w:t xml:space="preserve"> </w:t>
      </w:r>
      <w:r w:rsidRPr="00BD2F6E">
        <w:t>такого</w:t>
      </w:r>
      <w:r w:rsidRPr="00BD2F6E">
        <w:rPr>
          <w:spacing w:val="89"/>
        </w:rPr>
        <w:t xml:space="preserve"> </w:t>
      </w:r>
      <w:r w:rsidRPr="00BD2F6E">
        <w:rPr>
          <w:spacing w:val="-1"/>
        </w:rPr>
        <w:t>объекта</w:t>
      </w:r>
      <w:r w:rsidRPr="00BD2F6E">
        <w:rPr>
          <w:spacing w:val="-11"/>
        </w:rPr>
        <w:t xml:space="preserve"> </w:t>
      </w:r>
      <w:r w:rsidRPr="00BD2F6E">
        <w:t>капитального</w:t>
      </w:r>
      <w:r w:rsidRPr="00BD2F6E">
        <w:rPr>
          <w:spacing w:val="-12"/>
        </w:rPr>
        <w:t xml:space="preserve"> </w:t>
      </w:r>
      <w:r w:rsidRPr="00BD2F6E">
        <w:rPr>
          <w:spacing w:val="-1"/>
        </w:rPr>
        <w:t>строительства</w:t>
      </w:r>
      <w:r w:rsidRPr="00BD2F6E">
        <w:rPr>
          <w:spacing w:val="-12"/>
        </w:rPr>
        <w:t xml:space="preserve"> </w:t>
      </w:r>
      <w:r w:rsidRPr="00BD2F6E">
        <w:t>допускается</w:t>
      </w:r>
      <w:r w:rsidRPr="00BD2F6E">
        <w:rPr>
          <w:spacing w:val="-12"/>
        </w:rPr>
        <w:t xml:space="preserve"> </w:t>
      </w:r>
      <w:r w:rsidRPr="00BD2F6E">
        <w:rPr>
          <w:spacing w:val="-1"/>
        </w:rPr>
        <w:t>только</w:t>
      </w:r>
      <w:r w:rsidRPr="00BD2F6E">
        <w:rPr>
          <w:spacing w:val="-10"/>
        </w:rPr>
        <w:t xml:space="preserve"> </w:t>
      </w:r>
      <w:r w:rsidRPr="00BD2F6E">
        <w:t>после</w:t>
      </w:r>
      <w:r w:rsidRPr="00BD2F6E">
        <w:rPr>
          <w:spacing w:val="-12"/>
        </w:rPr>
        <w:t xml:space="preserve"> </w:t>
      </w:r>
      <w:r w:rsidRPr="00BD2F6E">
        <w:t>утверждения</w:t>
      </w:r>
      <w:r w:rsidRPr="00BD2F6E">
        <w:rPr>
          <w:spacing w:val="-11"/>
        </w:rPr>
        <w:t xml:space="preserve"> </w:t>
      </w:r>
      <w:r w:rsidRPr="00BD2F6E">
        <w:t>такой</w:t>
      </w:r>
      <w:r w:rsidRPr="00BD2F6E">
        <w:rPr>
          <w:spacing w:val="-12"/>
        </w:rPr>
        <w:t xml:space="preserve"> </w:t>
      </w:r>
      <w:r w:rsidRPr="00BD2F6E">
        <w:rPr>
          <w:spacing w:val="-1"/>
        </w:rPr>
        <w:t>документации</w:t>
      </w:r>
      <w:r w:rsidRPr="00BD2F6E">
        <w:rPr>
          <w:spacing w:val="67"/>
        </w:rPr>
        <w:t xml:space="preserve"> </w:t>
      </w:r>
      <w:r w:rsidRPr="00BD2F6E">
        <w:t>по</w:t>
      </w:r>
      <w:r w:rsidRPr="00BD2F6E">
        <w:rPr>
          <w:spacing w:val="8"/>
        </w:rPr>
        <w:t xml:space="preserve"> </w:t>
      </w:r>
      <w:r w:rsidRPr="00BD2F6E">
        <w:rPr>
          <w:spacing w:val="-1"/>
        </w:rPr>
        <w:t>планировке</w:t>
      </w:r>
      <w:r w:rsidRPr="00BD2F6E">
        <w:rPr>
          <w:spacing w:val="8"/>
        </w:rPr>
        <w:t xml:space="preserve"> </w:t>
      </w:r>
      <w:r w:rsidRPr="00BD2F6E">
        <w:t>территории.</w:t>
      </w:r>
      <w:r w:rsidRPr="00BD2F6E">
        <w:rPr>
          <w:spacing w:val="8"/>
        </w:rPr>
        <w:t xml:space="preserve"> </w:t>
      </w:r>
      <w:r w:rsidRPr="00BD2F6E">
        <w:t>При</w:t>
      </w:r>
      <w:r w:rsidRPr="00BD2F6E">
        <w:rPr>
          <w:spacing w:val="7"/>
        </w:rPr>
        <w:t xml:space="preserve"> </w:t>
      </w:r>
      <w:r w:rsidRPr="00BD2F6E">
        <w:t>этом</w:t>
      </w:r>
      <w:r w:rsidRPr="00BD2F6E">
        <w:rPr>
          <w:spacing w:val="8"/>
        </w:rPr>
        <w:t xml:space="preserve"> </w:t>
      </w:r>
      <w:r w:rsidRPr="00BD2F6E">
        <w:t>в</w:t>
      </w:r>
      <w:r w:rsidRPr="00BD2F6E">
        <w:rPr>
          <w:spacing w:val="7"/>
        </w:rPr>
        <w:t xml:space="preserve"> </w:t>
      </w:r>
      <w:r w:rsidRPr="00BD2F6E">
        <w:rPr>
          <w:spacing w:val="-1"/>
        </w:rPr>
        <w:t>отношении</w:t>
      </w:r>
      <w:r w:rsidRPr="00BD2F6E">
        <w:rPr>
          <w:spacing w:val="8"/>
        </w:rPr>
        <w:t xml:space="preserve"> </w:t>
      </w:r>
      <w:r w:rsidRPr="00BD2F6E">
        <w:rPr>
          <w:spacing w:val="-1"/>
        </w:rPr>
        <w:t>земельного</w:t>
      </w:r>
      <w:r w:rsidRPr="00BD2F6E">
        <w:rPr>
          <w:spacing w:val="7"/>
        </w:rPr>
        <w:t xml:space="preserve"> </w:t>
      </w:r>
      <w:r w:rsidRPr="00BD2F6E">
        <w:rPr>
          <w:spacing w:val="-1"/>
        </w:rPr>
        <w:t>участка,</w:t>
      </w:r>
      <w:r w:rsidRPr="00BD2F6E">
        <w:rPr>
          <w:spacing w:val="8"/>
        </w:rPr>
        <w:t xml:space="preserve"> </w:t>
      </w:r>
      <w:r w:rsidRPr="00BD2F6E">
        <w:rPr>
          <w:spacing w:val="-1"/>
        </w:rPr>
        <w:t>расположенного</w:t>
      </w:r>
      <w:r w:rsidRPr="00BD2F6E">
        <w:rPr>
          <w:spacing w:val="8"/>
        </w:rPr>
        <w:t xml:space="preserve"> </w:t>
      </w:r>
      <w:r w:rsidRPr="00BD2F6E">
        <w:t>в</w:t>
      </w:r>
      <w:r w:rsidRPr="00BD2F6E">
        <w:rPr>
          <w:spacing w:val="87"/>
        </w:rPr>
        <w:t xml:space="preserve"> </w:t>
      </w:r>
      <w:r w:rsidRPr="00BD2F6E">
        <w:t>границах</w:t>
      </w:r>
      <w:r w:rsidRPr="00BD2F6E">
        <w:rPr>
          <w:spacing w:val="48"/>
        </w:rPr>
        <w:t xml:space="preserve"> </w:t>
      </w:r>
      <w:r w:rsidRPr="00BD2F6E">
        <w:rPr>
          <w:spacing w:val="-1"/>
        </w:rPr>
        <w:t>территории,</w:t>
      </w:r>
      <w:r w:rsidRPr="00BD2F6E">
        <w:rPr>
          <w:spacing w:val="47"/>
        </w:rPr>
        <w:t xml:space="preserve"> </w:t>
      </w:r>
      <w:r w:rsidRPr="00BD2F6E">
        <w:t>в</w:t>
      </w:r>
      <w:r w:rsidRPr="00BD2F6E">
        <w:rPr>
          <w:spacing w:val="47"/>
        </w:rPr>
        <w:t xml:space="preserve"> </w:t>
      </w:r>
      <w:r w:rsidRPr="00BD2F6E">
        <w:t>отношении</w:t>
      </w:r>
      <w:r w:rsidRPr="00BD2F6E">
        <w:rPr>
          <w:spacing w:val="47"/>
        </w:rPr>
        <w:t xml:space="preserve"> </w:t>
      </w:r>
      <w:r w:rsidRPr="00BD2F6E">
        <w:rPr>
          <w:spacing w:val="-1"/>
        </w:rPr>
        <w:t>которой</w:t>
      </w:r>
      <w:r w:rsidRPr="00BD2F6E">
        <w:rPr>
          <w:spacing w:val="47"/>
        </w:rPr>
        <w:t xml:space="preserve"> </w:t>
      </w:r>
      <w:r w:rsidRPr="00BD2F6E">
        <w:t>принято</w:t>
      </w:r>
      <w:r w:rsidRPr="00BD2F6E">
        <w:rPr>
          <w:spacing w:val="48"/>
        </w:rPr>
        <w:t xml:space="preserve"> </w:t>
      </w:r>
      <w:r w:rsidRPr="00BD2F6E">
        <w:t>решение</w:t>
      </w:r>
      <w:r w:rsidRPr="00BD2F6E">
        <w:rPr>
          <w:spacing w:val="48"/>
        </w:rPr>
        <w:t xml:space="preserve"> </w:t>
      </w:r>
      <w:r w:rsidRPr="00BD2F6E">
        <w:t>о</w:t>
      </w:r>
      <w:r w:rsidRPr="00BD2F6E">
        <w:rPr>
          <w:spacing w:val="47"/>
        </w:rPr>
        <w:t xml:space="preserve"> </w:t>
      </w:r>
      <w:r w:rsidRPr="00BD2F6E">
        <w:t>комплексном</w:t>
      </w:r>
      <w:r w:rsidRPr="00BD2F6E">
        <w:rPr>
          <w:spacing w:val="48"/>
        </w:rPr>
        <w:t xml:space="preserve"> </w:t>
      </w:r>
      <w:r w:rsidRPr="00BD2F6E">
        <w:rPr>
          <w:spacing w:val="-1"/>
        </w:rPr>
        <w:t>развитии</w:t>
      </w:r>
      <w:r w:rsidRPr="00BD2F6E">
        <w:rPr>
          <w:spacing w:val="47"/>
        </w:rPr>
        <w:t xml:space="preserve"> </w:t>
      </w:r>
      <w:r w:rsidRPr="00BD2F6E">
        <w:rPr>
          <w:spacing w:val="-1"/>
        </w:rPr>
        <w:t>территории,</w:t>
      </w:r>
      <w:r w:rsidRPr="00BD2F6E">
        <w:rPr>
          <w:spacing w:val="11"/>
        </w:rPr>
        <w:t xml:space="preserve"> </w:t>
      </w:r>
      <w:r w:rsidRPr="00BD2F6E">
        <w:rPr>
          <w:spacing w:val="-1"/>
        </w:rPr>
        <w:t>выдача</w:t>
      </w:r>
      <w:r w:rsidRPr="00BD2F6E">
        <w:rPr>
          <w:spacing w:val="12"/>
        </w:rPr>
        <w:t xml:space="preserve"> </w:t>
      </w:r>
      <w:r w:rsidRPr="00BD2F6E">
        <w:rPr>
          <w:spacing w:val="-1"/>
        </w:rPr>
        <w:t>градостроительного</w:t>
      </w:r>
      <w:r w:rsidRPr="00BD2F6E">
        <w:rPr>
          <w:spacing w:val="11"/>
        </w:rPr>
        <w:t xml:space="preserve"> </w:t>
      </w:r>
      <w:r w:rsidRPr="00BD2F6E">
        <w:rPr>
          <w:spacing w:val="-1"/>
        </w:rPr>
        <w:t>плана</w:t>
      </w:r>
      <w:r w:rsidRPr="00BD2F6E">
        <w:rPr>
          <w:spacing w:val="12"/>
        </w:rPr>
        <w:t xml:space="preserve"> </w:t>
      </w:r>
      <w:r w:rsidRPr="00BD2F6E">
        <w:rPr>
          <w:spacing w:val="-1"/>
        </w:rPr>
        <w:t>земельного</w:t>
      </w:r>
      <w:r w:rsidRPr="00BD2F6E">
        <w:rPr>
          <w:spacing w:val="10"/>
        </w:rPr>
        <w:t xml:space="preserve"> </w:t>
      </w:r>
      <w:r w:rsidRPr="00BD2F6E">
        <w:rPr>
          <w:spacing w:val="-1"/>
        </w:rPr>
        <w:t>участка</w:t>
      </w:r>
      <w:r w:rsidRPr="00BD2F6E">
        <w:rPr>
          <w:spacing w:val="11"/>
        </w:rPr>
        <w:t xml:space="preserve"> </w:t>
      </w:r>
      <w:r w:rsidRPr="00BD2F6E">
        <w:rPr>
          <w:spacing w:val="-1"/>
        </w:rPr>
        <w:t>допускается</w:t>
      </w:r>
      <w:r w:rsidRPr="00BD2F6E">
        <w:rPr>
          <w:spacing w:val="11"/>
        </w:rPr>
        <w:t xml:space="preserve"> </w:t>
      </w:r>
      <w:r w:rsidRPr="00BD2F6E">
        <w:rPr>
          <w:spacing w:val="-1"/>
        </w:rPr>
        <w:t>только</w:t>
      </w:r>
      <w:r w:rsidRPr="00BD2F6E">
        <w:rPr>
          <w:spacing w:val="11"/>
        </w:rPr>
        <w:t xml:space="preserve"> </w:t>
      </w:r>
      <w:r w:rsidRPr="00BD2F6E">
        <w:t>при</w:t>
      </w:r>
      <w:r w:rsidRPr="00BD2F6E">
        <w:rPr>
          <w:spacing w:val="123"/>
        </w:rPr>
        <w:t xml:space="preserve"> </w:t>
      </w:r>
      <w:r w:rsidRPr="00BD2F6E">
        <w:t>наличии</w:t>
      </w:r>
      <w:r w:rsidRPr="00BD2F6E">
        <w:rPr>
          <w:spacing w:val="6"/>
        </w:rPr>
        <w:t xml:space="preserve"> </w:t>
      </w:r>
      <w:r w:rsidRPr="00BD2F6E">
        <w:rPr>
          <w:spacing w:val="-1"/>
        </w:rPr>
        <w:t>документации</w:t>
      </w:r>
      <w:r w:rsidRPr="00BD2F6E">
        <w:rPr>
          <w:spacing w:val="6"/>
        </w:rPr>
        <w:t xml:space="preserve"> </w:t>
      </w:r>
      <w:r w:rsidRPr="00BD2F6E">
        <w:t>по</w:t>
      </w:r>
      <w:r w:rsidRPr="00BD2F6E">
        <w:rPr>
          <w:spacing w:val="6"/>
        </w:rPr>
        <w:t xml:space="preserve"> </w:t>
      </w:r>
      <w:r w:rsidRPr="00BD2F6E">
        <w:t>планировке</w:t>
      </w:r>
      <w:r w:rsidRPr="00BD2F6E">
        <w:rPr>
          <w:spacing w:val="6"/>
        </w:rPr>
        <w:t xml:space="preserve"> </w:t>
      </w:r>
      <w:r w:rsidRPr="00BD2F6E">
        <w:t>территории,</w:t>
      </w:r>
      <w:r w:rsidRPr="00BD2F6E">
        <w:rPr>
          <w:spacing w:val="6"/>
        </w:rPr>
        <w:t xml:space="preserve"> </w:t>
      </w:r>
      <w:r w:rsidRPr="00BD2F6E">
        <w:t>утвержденной</w:t>
      </w:r>
      <w:r w:rsidRPr="00BD2F6E">
        <w:rPr>
          <w:spacing w:val="7"/>
        </w:rPr>
        <w:t xml:space="preserve"> </w:t>
      </w:r>
      <w:r w:rsidRPr="00BD2F6E">
        <w:t>в</w:t>
      </w:r>
      <w:r w:rsidRPr="00BD2F6E">
        <w:rPr>
          <w:spacing w:val="6"/>
        </w:rPr>
        <w:t xml:space="preserve"> </w:t>
      </w:r>
      <w:r w:rsidRPr="00BD2F6E">
        <w:rPr>
          <w:spacing w:val="-1"/>
        </w:rPr>
        <w:t>соответствии</w:t>
      </w:r>
      <w:r w:rsidRPr="00BD2F6E">
        <w:rPr>
          <w:spacing w:val="7"/>
        </w:rPr>
        <w:t xml:space="preserve"> </w:t>
      </w:r>
      <w:r w:rsidRPr="00BD2F6E">
        <w:t>с</w:t>
      </w:r>
      <w:r w:rsidRPr="00BD2F6E">
        <w:rPr>
          <w:spacing w:val="7"/>
        </w:rPr>
        <w:t xml:space="preserve"> </w:t>
      </w:r>
      <w:r w:rsidRPr="00BD2F6E">
        <w:t>договором</w:t>
      </w:r>
      <w:r w:rsidRPr="00BD2F6E">
        <w:rPr>
          <w:spacing w:val="7"/>
        </w:rPr>
        <w:t xml:space="preserve"> </w:t>
      </w:r>
      <w:r w:rsidRPr="00BD2F6E">
        <w:t>о</w:t>
      </w:r>
      <w:r w:rsidRPr="00BD2F6E">
        <w:rPr>
          <w:spacing w:val="43"/>
        </w:rPr>
        <w:t xml:space="preserve"> </w:t>
      </w:r>
      <w:r w:rsidRPr="00BD2F6E">
        <w:rPr>
          <w:spacing w:val="-1"/>
        </w:rPr>
        <w:t>комплексном</w:t>
      </w:r>
      <w:r w:rsidRPr="00BD2F6E">
        <w:rPr>
          <w:spacing w:val="32"/>
        </w:rPr>
        <w:t xml:space="preserve"> </w:t>
      </w:r>
      <w:r w:rsidRPr="00BD2F6E">
        <w:rPr>
          <w:spacing w:val="-1"/>
        </w:rPr>
        <w:t>развитии</w:t>
      </w:r>
      <w:r w:rsidRPr="00BD2F6E">
        <w:rPr>
          <w:spacing w:val="32"/>
        </w:rPr>
        <w:t xml:space="preserve"> </w:t>
      </w:r>
      <w:r w:rsidRPr="00BD2F6E">
        <w:rPr>
          <w:spacing w:val="-1"/>
        </w:rPr>
        <w:t>территории</w:t>
      </w:r>
      <w:r w:rsidRPr="00BD2F6E">
        <w:rPr>
          <w:spacing w:val="32"/>
        </w:rPr>
        <w:t xml:space="preserve"> </w:t>
      </w:r>
      <w:r w:rsidRPr="00BD2F6E">
        <w:t>(за</w:t>
      </w:r>
      <w:r w:rsidRPr="00BD2F6E">
        <w:rPr>
          <w:spacing w:val="32"/>
        </w:rPr>
        <w:t xml:space="preserve"> </w:t>
      </w:r>
      <w:r w:rsidRPr="00BD2F6E">
        <w:t>исключением</w:t>
      </w:r>
      <w:r w:rsidRPr="00BD2F6E">
        <w:rPr>
          <w:spacing w:val="31"/>
        </w:rPr>
        <w:t xml:space="preserve"> </w:t>
      </w:r>
      <w:r w:rsidRPr="00BD2F6E">
        <w:rPr>
          <w:spacing w:val="-1"/>
        </w:rPr>
        <w:t>случаев</w:t>
      </w:r>
      <w:r w:rsidRPr="00BD2F6E">
        <w:rPr>
          <w:spacing w:val="31"/>
        </w:rPr>
        <w:t xml:space="preserve"> </w:t>
      </w:r>
      <w:r w:rsidRPr="00BD2F6E">
        <w:rPr>
          <w:spacing w:val="-1"/>
        </w:rPr>
        <w:t>самостоятельной</w:t>
      </w:r>
      <w:r w:rsidRPr="00BD2F6E">
        <w:rPr>
          <w:spacing w:val="32"/>
        </w:rPr>
        <w:t xml:space="preserve"> </w:t>
      </w:r>
      <w:r w:rsidRPr="00BD2F6E">
        <w:t>реализации</w:t>
      </w:r>
      <w:r w:rsidRPr="00BD2F6E">
        <w:rPr>
          <w:spacing w:val="91"/>
        </w:rPr>
        <w:t xml:space="preserve"> </w:t>
      </w:r>
      <w:r w:rsidRPr="00BD2F6E">
        <w:t>Российской</w:t>
      </w:r>
      <w:r w:rsidRPr="00BD2F6E">
        <w:rPr>
          <w:spacing w:val="15"/>
        </w:rPr>
        <w:t xml:space="preserve"> </w:t>
      </w:r>
      <w:r w:rsidRPr="00BD2F6E">
        <w:rPr>
          <w:spacing w:val="-1"/>
        </w:rPr>
        <w:t>Федерацией,</w:t>
      </w:r>
      <w:r w:rsidRPr="00BD2F6E">
        <w:rPr>
          <w:spacing w:val="15"/>
        </w:rPr>
        <w:t xml:space="preserve"> </w:t>
      </w:r>
      <w:r w:rsidRPr="00BD2F6E">
        <w:t>субъектом</w:t>
      </w:r>
      <w:r w:rsidRPr="00BD2F6E">
        <w:rPr>
          <w:spacing w:val="15"/>
        </w:rPr>
        <w:t xml:space="preserve"> </w:t>
      </w:r>
      <w:r w:rsidRPr="00BD2F6E">
        <w:t>Российской</w:t>
      </w:r>
      <w:r w:rsidRPr="00BD2F6E">
        <w:rPr>
          <w:spacing w:val="15"/>
        </w:rPr>
        <w:t xml:space="preserve"> </w:t>
      </w:r>
      <w:r w:rsidRPr="00BD2F6E">
        <w:t>Федерации</w:t>
      </w:r>
      <w:r w:rsidRPr="00BD2F6E">
        <w:rPr>
          <w:spacing w:val="15"/>
        </w:rPr>
        <w:t xml:space="preserve"> </w:t>
      </w:r>
      <w:r w:rsidRPr="00BD2F6E">
        <w:t>или</w:t>
      </w:r>
      <w:r w:rsidRPr="00BD2F6E">
        <w:rPr>
          <w:spacing w:val="15"/>
        </w:rPr>
        <w:t xml:space="preserve"> </w:t>
      </w:r>
      <w:r w:rsidRPr="00BD2F6E">
        <w:rPr>
          <w:spacing w:val="-1"/>
        </w:rPr>
        <w:t>муниципальным</w:t>
      </w:r>
      <w:r w:rsidRPr="00BD2F6E">
        <w:rPr>
          <w:spacing w:val="15"/>
        </w:rPr>
        <w:t xml:space="preserve"> </w:t>
      </w:r>
      <w:r w:rsidRPr="00BD2F6E">
        <w:t>образованием</w:t>
      </w:r>
      <w:r w:rsidRPr="00BD2F6E">
        <w:rPr>
          <w:spacing w:val="44"/>
        </w:rPr>
        <w:t xml:space="preserve"> </w:t>
      </w:r>
      <w:r w:rsidRPr="00BD2F6E">
        <w:t>решения</w:t>
      </w:r>
      <w:r w:rsidRPr="00BD2F6E">
        <w:rPr>
          <w:spacing w:val="44"/>
        </w:rPr>
        <w:t xml:space="preserve"> </w:t>
      </w:r>
      <w:r w:rsidRPr="00BD2F6E">
        <w:t>о</w:t>
      </w:r>
      <w:r w:rsidRPr="00BD2F6E">
        <w:rPr>
          <w:spacing w:val="42"/>
        </w:rPr>
        <w:t xml:space="preserve"> </w:t>
      </w:r>
      <w:r w:rsidRPr="00BD2F6E">
        <w:rPr>
          <w:spacing w:val="-1"/>
        </w:rPr>
        <w:t>комплексном</w:t>
      </w:r>
      <w:r w:rsidRPr="00BD2F6E">
        <w:rPr>
          <w:spacing w:val="44"/>
        </w:rPr>
        <w:t xml:space="preserve"> </w:t>
      </w:r>
      <w:r w:rsidRPr="00BD2F6E">
        <w:rPr>
          <w:spacing w:val="-1"/>
        </w:rPr>
        <w:t>развитии</w:t>
      </w:r>
      <w:r w:rsidRPr="00BD2F6E">
        <w:rPr>
          <w:spacing w:val="44"/>
        </w:rPr>
        <w:t xml:space="preserve"> </w:t>
      </w:r>
      <w:r w:rsidRPr="00BD2F6E">
        <w:rPr>
          <w:spacing w:val="-1"/>
        </w:rPr>
        <w:t>территории</w:t>
      </w:r>
      <w:r w:rsidRPr="00BD2F6E">
        <w:rPr>
          <w:spacing w:val="44"/>
        </w:rPr>
        <w:t xml:space="preserve"> </w:t>
      </w:r>
      <w:r w:rsidRPr="00BD2F6E">
        <w:t>или</w:t>
      </w:r>
      <w:r w:rsidRPr="00BD2F6E">
        <w:rPr>
          <w:spacing w:val="44"/>
        </w:rPr>
        <w:t xml:space="preserve"> </w:t>
      </w:r>
      <w:r w:rsidRPr="00BD2F6E">
        <w:t>реализации</w:t>
      </w:r>
      <w:r w:rsidRPr="00BD2F6E">
        <w:rPr>
          <w:spacing w:val="43"/>
        </w:rPr>
        <w:t xml:space="preserve"> </w:t>
      </w:r>
      <w:r w:rsidRPr="00BD2F6E">
        <w:t>такого</w:t>
      </w:r>
      <w:r w:rsidRPr="00BD2F6E">
        <w:rPr>
          <w:spacing w:val="43"/>
        </w:rPr>
        <w:t xml:space="preserve"> </w:t>
      </w:r>
      <w:r w:rsidRPr="00BD2F6E">
        <w:t>решения</w:t>
      </w:r>
      <w:r w:rsidRPr="00BD2F6E">
        <w:rPr>
          <w:spacing w:val="44"/>
        </w:rPr>
        <w:t xml:space="preserve"> </w:t>
      </w:r>
      <w:r w:rsidRPr="00BD2F6E">
        <w:rPr>
          <w:spacing w:val="-1"/>
        </w:rPr>
        <w:t>юридическим</w:t>
      </w:r>
      <w:r w:rsidRPr="00BD2F6E">
        <w:rPr>
          <w:spacing w:val="71"/>
        </w:rPr>
        <w:t xml:space="preserve"> </w:t>
      </w:r>
      <w:r w:rsidRPr="00BD2F6E">
        <w:t>лицом,</w:t>
      </w:r>
      <w:r w:rsidRPr="00BD2F6E">
        <w:rPr>
          <w:spacing w:val="11"/>
        </w:rPr>
        <w:t xml:space="preserve"> </w:t>
      </w:r>
      <w:r w:rsidRPr="00BD2F6E">
        <w:rPr>
          <w:spacing w:val="-1"/>
        </w:rPr>
        <w:t>определенным</w:t>
      </w:r>
      <w:r w:rsidRPr="00BD2F6E">
        <w:rPr>
          <w:spacing w:val="9"/>
        </w:rPr>
        <w:t xml:space="preserve"> </w:t>
      </w:r>
      <w:r w:rsidRPr="00BD2F6E">
        <w:t>в</w:t>
      </w:r>
      <w:r w:rsidRPr="00BD2F6E">
        <w:rPr>
          <w:spacing w:val="10"/>
        </w:rPr>
        <w:t xml:space="preserve"> </w:t>
      </w:r>
      <w:r w:rsidRPr="00BD2F6E">
        <w:rPr>
          <w:spacing w:val="-1"/>
        </w:rPr>
        <w:t>соответствии</w:t>
      </w:r>
      <w:r w:rsidRPr="00BD2F6E">
        <w:rPr>
          <w:spacing w:val="10"/>
        </w:rPr>
        <w:t xml:space="preserve"> </w:t>
      </w:r>
      <w:r w:rsidRPr="00BD2F6E">
        <w:t>с Градостроительным кодексом РФ</w:t>
      </w:r>
      <w:r w:rsidRPr="00BD2F6E">
        <w:rPr>
          <w:spacing w:val="10"/>
        </w:rPr>
        <w:t xml:space="preserve"> </w:t>
      </w:r>
      <w:r w:rsidRPr="00BD2F6E">
        <w:t>или</w:t>
      </w:r>
      <w:r w:rsidRPr="00BD2F6E">
        <w:rPr>
          <w:spacing w:val="75"/>
        </w:rPr>
        <w:t xml:space="preserve"> </w:t>
      </w:r>
      <w:r w:rsidRPr="00BD2F6E">
        <w:t>субъектом</w:t>
      </w:r>
      <w:r w:rsidRPr="00BD2F6E">
        <w:rPr>
          <w:spacing w:val="-1"/>
        </w:rPr>
        <w:t xml:space="preserve"> </w:t>
      </w:r>
      <w:r w:rsidRPr="00BD2F6E">
        <w:t xml:space="preserve">Российской </w:t>
      </w:r>
      <w:r w:rsidRPr="00BD2F6E">
        <w:rPr>
          <w:spacing w:val="-1"/>
        </w:rPr>
        <w:t>Федерации).</w:t>
      </w:r>
    </w:p>
    <w:p w14:paraId="7105F53F" w14:textId="77777777" w:rsidR="008476BC" w:rsidRPr="00BD2F6E" w:rsidRDefault="008476BC">
      <w:pPr>
        <w:pStyle w:val="af0"/>
        <w:numPr>
          <w:ilvl w:val="0"/>
          <w:numId w:val="110"/>
        </w:numPr>
        <w:tabs>
          <w:tab w:val="left" w:pos="994"/>
        </w:tabs>
        <w:suppressAutoHyphens w:val="0"/>
        <w:spacing w:after="0" w:line="240" w:lineRule="auto"/>
        <w:ind w:left="0" w:right="282" w:firstLine="709"/>
      </w:pPr>
      <w:r w:rsidRPr="00BD2F6E">
        <w:t>В</w:t>
      </w:r>
      <w:r w:rsidRPr="00BD2F6E">
        <w:rPr>
          <w:spacing w:val="8"/>
        </w:rPr>
        <w:t xml:space="preserve"> </w:t>
      </w:r>
      <w:r w:rsidRPr="00BD2F6E">
        <w:t>целях</w:t>
      </w:r>
      <w:r w:rsidRPr="00BD2F6E">
        <w:rPr>
          <w:spacing w:val="9"/>
        </w:rPr>
        <w:t xml:space="preserve"> </w:t>
      </w:r>
      <w:r w:rsidRPr="00BD2F6E">
        <w:t>получения</w:t>
      </w:r>
      <w:r w:rsidRPr="00BD2F6E">
        <w:rPr>
          <w:spacing w:val="8"/>
        </w:rPr>
        <w:t xml:space="preserve"> </w:t>
      </w:r>
      <w:r w:rsidRPr="00BD2F6E">
        <w:t>градостроительного</w:t>
      </w:r>
      <w:r w:rsidRPr="00BD2F6E">
        <w:rPr>
          <w:spacing w:val="9"/>
        </w:rPr>
        <w:t xml:space="preserve"> </w:t>
      </w:r>
      <w:r w:rsidRPr="00BD2F6E">
        <w:t>плана</w:t>
      </w:r>
      <w:r w:rsidRPr="00BD2F6E">
        <w:rPr>
          <w:spacing w:val="10"/>
        </w:rPr>
        <w:t xml:space="preserve"> </w:t>
      </w:r>
      <w:r w:rsidRPr="00BD2F6E">
        <w:t>земельного</w:t>
      </w:r>
      <w:r w:rsidRPr="00BD2F6E">
        <w:rPr>
          <w:spacing w:val="7"/>
        </w:rPr>
        <w:t xml:space="preserve"> </w:t>
      </w:r>
      <w:r w:rsidRPr="00BD2F6E">
        <w:t>участка</w:t>
      </w:r>
      <w:r w:rsidRPr="00BD2F6E">
        <w:rPr>
          <w:spacing w:val="12"/>
        </w:rPr>
        <w:t xml:space="preserve"> </w:t>
      </w:r>
      <w:r w:rsidRPr="00BD2F6E">
        <w:t>правообладатель</w:t>
      </w:r>
      <w:r w:rsidRPr="00BD2F6E">
        <w:rPr>
          <w:spacing w:val="21"/>
        </w:rPr>
        <w:t xml:space="preserve"> </w:t>
      </w:r>
      <w:r w:rsidRPr="00BD2F6E">
        <w:t>земельного</w:t>
      </w:r>
      <w:r w:rsidRPr="00BD2F6E">
        <w:rPr>
          <w:spacing w:val="36"/>
        </w:rPr>
        <w:t xml:space="preserve"> </w:t>
      </w:r>
      <w:r w:rsidRPr="00BD2F6E">
        <w:rPr>
          <w:spacing w:val="-1"/>
        </w:rPr>
        <w:t>участка,</w:t>
      </w:r>
      <w:r w:rsidRPr="00BD2F6E">
        <w:rPr>
          <w:spacing w:val="38"/>
        </w:rPr>
        <w:t xml:space="preserve"> </w:t>
      </w:r>
      <w:r w:rsidRPr="00BD2F6E">
        <w:t>иное</w:t>
      </w:r>
      <w:r w:rsidRPr="00BD2F6E">
        <w:rPr>
          <w:spacing w:val="39"/>
        </w:rPr>
        <w:t xml:space="preserve"> </w:t>
      </w:r>
      <w:r w:rsidRPr="00BD2F6E">
        <w:t>лицо</w:t>
      </w:r>
      <w:r w:rsidRPr="00BD2F6E">
        <w:rPr>
          <w:spacing w:val="38"/>
        </w:rPr>
        <w:t xml:space="preserve"> </w:t>
      </w:r>
      <w:r w:rsidRPr="00BD2F6E">
        <w:t>в</w:t>
      </w:r>
      <w:r w:rsidRPr="00BD2F6E">
        <w:rPr>
          <w:spacing w:val="38"/>
        </w:rPr>
        <w:t xml:space="preserve"> </w:t>
      </w:r>
      <w:r w:rsidRPr="00BD2F6E">
        <w:rPr>
          <w:spacing w:val="-1"/>
        </w:rPr>
        <w:t>случае,</w:t>
      </w:r>
      <w:r w:rsidRPr="00BD2F6E">
        <w:rPr>
          <w:spacing w:val="38"/>
        </w:rPr>
        <w:t xml:space="preserve"> </w:t>
      </w:r>
      <w:r w:rsidRPr="00BD2F6E">
        <w:rPr>
          <w:spacing w:val="-1"/>
        </w:rPr>
        <w:t>предусмотренном</w:t>
      </w:r>
      <w:r w:rsidRPr="00BD2F6E">
        <w:rPr>
          <w:spacing w:val="40"/>
        </w:rPr>
        <w:t xml:space="preserve"> </w:t>
      </w:r>
      <w:r w:rsidRPr="00BD2F6E">
        <w:rPr>
          <w:spacing w:val="-1"/>
        </w:rPr>
        <w:t>частью</w:t>
      </w:r>
      <w:r w:rsidRPr="00BD2F6E">
        <w:rPr>
          <w:spacing w:val="38"/>
        </w:rPr>
        <w:t xml:space="preserve"> </w:t>
      </w:r>
      <w:r w:rsidRPr="00BD2F6E">
        <w:t>2</w:t>
      </w:r>
      <w:r w:rsidRPr="00BD2F6E">
        <w:rPr>
          <w:spacing w:val="39"/>
        </w:rPr>
        <w:t xml:space="preserve"> </w:t>
      </w:r>
      <w:r w:rsidRPr="00BD2F6E">
        <w:t>настоящей</w:t>
      </w:r>
      <w:r w:rsidRPr="00BD2F6E">
        <w:rPr>
          <w:spacing w:val="38"/>
        </w:rPr>
        <w:t xml:space="preserve"> </w:t>
      </w:r>
      <w:r w:rsidRPr="00BD2F6E">
        <w:rPr>
          <w:spacing w:val="-1"/>
        </w:rPr>
        <w:t>статьи,</w:t>
      </w:r>
      <w:r w:rsidRPr="00BD2F6E">
        <w:rPr>
          <w:spacing w:val="69"/>
        </w:rPr>
        <w:t xml:space="preserve"> </w:t>
      </w:r>
      <w:r w:rsidRPr="00BD2F6E">
        <w:t>обращаются</w:t>
      </w:r>
      <w:r w:rsidRPr="00BD2F6E">
        <w:rPr>
          <w:spacing w:val="26"/>
        </w:rPr>
        <w:t xml:space="preserve"> </w:t>
      </w:r>
      <w:r w:rsidRPr="00BD2F6E">
        <w:t>с</w:t>
      </w:r>
      <w:r w:rsidRPr="00BD2F6E">
        <w:rPr>
          <w:spacing w:val="26"/>
        </w:rPr>
        <w:t xml:space="preserve"> </w:t>
      </w:r>
      <w:r w:rsidRPr="00BD2F6E">
        <w:t>заявлением</w:t>
      </w:r>
      <w:r w:rsidRPr="00BD2F6E">
        <w:rPr>
          <w:spacing w:val="26"/>
        </w:rPr>
        <w:t xml:space="preserve"> </w:t>
      </w:r>
      <w:r w:rsidRPr="00BD2F6E">
        <w:t>в</w:t>
      </w:r>
      <w:r w:rsidRPr="00BD2F6E">
        <w:rPr>
          <w:spacing w:val="25"/>
        </w:rPr>
        <w:t xml:space="preserve"> </w:t>
      </w:r>
      <w:r w:rsidRPr="00BD2F6E">
        <w:t>орган</w:t>
      </w:r>
      <w:r w:rsidRPr="00BD2F6E">
        <w:rPr>
          <w:spacing w:val="26"/>
        </w:rPr>
        <w:t xml:space="preserve"> </w:t>
      </w:r>
      <w:r w:rsidRPr="00BD2F6E">
        <w:t>местного</w:t>
      </w:r>
      <w:r w:rsidRPr="00BD2F6E">
        <w:rPr>
          <w:spacing w:val="25"/>
        </w:rPr>
        <w:t xml:space="preserve"> </w:t>
      </w:r>
      <w:r w:rsidRPr="00BD2F6E">
        <w:rPr>
          <w:spacing w:val="-1"/>
        </w:rPr>
        <w:t>самоуправления</w:t>
      </w:r>
      <w:r w:rsidRPr="00BD2F6E">
        <w:rPr>
          <w:spacing w:val="26"/>
        </w:rPr>
        <w:t xml:space="preserve"> </w:t>
      </w:r>
      <w:r w:rsidRPr="00BD2F6E">
        <w:t>по</w:t>
      </w:r>
      <w:r w:rsidRPr="00BD2F6E">
        <w:rPr>
          <w:spacing w:val="26"/>
        </w:rPr>
        <w:t xml:space="preserve"> </w:t>
      </w:r>
      <w:r w:rsidRPr="00BD2F6E">
        <w:rPr>
          <w:spacing w:val="-1"/>
        </w:rPr>
        <w:t>месту</w:t>
      </w:r>
      <w:r w:rsidRPr="00BD2F6E">
        <w:rPr>
          <w:spacing w:val="28"/>
        </w:rPr>
        <w:t xml:space="preserve"> </w:t>
      </w:r>
      <w:r w:rsidRPr="00BD2F6E">
        <w:rPr>
          <w:spacing w:val="-1"/>
        </w:rPr>
        <w:t>нахождения</w:t>
      </w:r>
      <w:r w:rsidRPr="00BD2F6E">
        <w:rPr>
          <w:spacing w:val="26"/>
        </w:rPr>
        <w:t xml:space="preserve"> </w:t>
      </w:r>
      <w:r w:rsidRPr="00BD2F6E">
        <w:t>земельного</w:t>
      </w:r>
      <w:r w:rsidRPr="00BD2F6E">
        <w:rPr>
          <w:spacing w:val="47"/>
        </w:rPr>
        <w:t xml:space="preserve"> </w:t>
      </w:r>
      <w:r w:rsidRPr="00BD2F6E">
        <w:rPr>
          <w:spacing w:val="-1"/>
        </w:rPr>
        <w:t>участка.</w:t>
      </w:r>
      <w:r w:rsidRPr="00BD2F6E">
        <w:rPr>
          <w:spacing w:val="41"/>
        </w:rPr>
        <w:t xml:space="preserve"> </w:t>
      </w:r>
      <w:r w:rsidRPr="00BD2F6E">
        <w:t>Заявление</w:t>
      </w:r>
      <w:r w:rsidRPr="00BD2F6E">
        <w:rPr>
          <w:spacing w:val="42"/>
        </w:rPr>
        <w:t xml:space="preserve"> </w:t>
      </w:r>
      <w:r w:rsidRPr="00BD2F6E">
        <w:t>о</w:t>
      </w:r>
      <w:r w:rsidRPr="00BD2F6E">
        <w:rPr>
          <w:spacing w:val="41"/>
        </w:rPr>
        <w:t xml:space="preserve"> </w:t>
      </w:r>
      <w:r w:rsidRPr="00BD2F6E">
        <w:rPr>
          <w:spacing w:val="-1"/>
        </w:rPr>
        <w:t>выдаче</w:t>
      </w:r>
      <w:r w:rsidRPr="00BD2F6E">
        <w:rPr>
          <w:spacing w:val="42"/>
        </w:rPr>
        <w:t xml:space="preserve"> </w:t>
      </w:r>
      <w:r w:rsidRPr="00BD2F6E">
        <w:t>градостроительного</w:t>
      </w:r>
      <w:r w:rsidRPr="00BD2F6E">
        <w:rPr>
          <w:spacing w:val="41"/>
        </w:rPr>
        <w:t xml:space="preserve"> </w:t>
      </w:r>
      <w:r w:rsidRPr="00BD2F6E">
        <w:t>плана</w:t>
      </w:r>
      <w:r w:rsidRPr="00BD2F6E">
        <w:rPr>
          <w:spacing w:val="42"/>
        </w:rPr>
        <w:t xml:space="preserve"> </w:t>
      </w:r>
      <w:r w:rsidRPr="00BD2F6E">
        <w:rPr>
          <w:spacing w:val="-1"/>
        </w:rPr>
        <w:t>земельного</w:t>
      </w:r>
      <w:r w:rsidRPr="00BD2F6E">
        <w:rPr>
          <w:spacing w:val="40"/>
        </w:rPr>
        <w:t xml:space="preserve"> </w:t>
      </w:r>
      <w:r w:rsidRPr="00BD2F6E">
        <w:t>участка</w:t>
      </w:r>
      <w:r w:rsidRPr="00BD2F6E">
        <w:rPr>
          <w:spacing w:val="42"/>
        </w:rPr>
        <w:t xml:space="preserve"> </w:t>
      </w:r>
      <w:r w:rsidRPr="00BD2F6E">
        <w:t>может</w:t>
      </w:r>
      <w:r w:rsidRPr="00BD2F6E">
        <w:rPr>
          <w:spacing w:val="41"/>
        </w:rPr>
        <w:t xml:space="preserve"> </w:t>
      </w:r>
      <w:r w:rsidRPr="00BD2F6E">
        <w:rPr>
          <w:spacing w:val="-1"/>
        </w:rPr>
        <w:t>быть</w:t>
      </w:r>
      <w:r w:rsidRPr="00BD2F6E">
        <w:rPr>
          <w:spacing w:val="54"/>
        </w:rPr>
        <w:t xml:space="preserve"> </w:t>
      </w:r>
      <w:r w:rsidRPr="00BD2F6E">
        <w:t>направлено</w:t>
      </w:r>
      <w:r w:rsidRPr="00BD2F6E">
        <w:rPr>
          <w:spacing w:val="20"/>
        </w:rPr>
        <w:t xml:space="preserve"> </w:t>
      </w:r>
      <w:r w:rsidRPr="00BD2F6E">
        <w:t>в</w:t>
      </w:r>
      <w:r w:rsidRPr="00BD2F6E">
        <w:rPr>
          <w:spacing w:val="19"/>
        </w:rPr>
        <w:t xml:space="preserve"> </w:t>
      </w:r>
      <w:r w:rsidRPr="00BD2F6E">
        <w:t>орган</w:t>
      </w:r>
      <w:r w:rsidRPr="00BD2F6E">
        <w:rPr>
          <w:spacing w:val="20"/>
        </w:rPr>
        <w:t xml:space="preserve"> </w:t>
      </w:r>
      <w:r w:rsidRPr="00BD2F6E">
        <w:t>местного</w:t>
      </w:r>
      <w:r w:rsidRPr="00BD2F6E">
        <w:rPr>
          <w:spacing w:val="19"/>
        </w:rPr>
        <w:t xml:space="preserve"> </w:t>
      </w:r>
      <w:r w:rsidRPr="00BD2F6E">
        <w:rPr>
          <w:spacing w:val="-1"/>
        </w:rPr>
        <w:t>самоуправления</w:t>
      </w:r>
      <w:r w:rsidRPr="00BD2F6E">
        <w:rPr>
          <w:spacing w:val="20"/>
        </w:rPr>
        <w:t xml:space="preserve"> </w:t>
      </w:r>
      <w:r w:rsidRPr="00BD2F6E">
        <w:t>в</w:t>
      </w:r>
      <w:r w:rsidRPr="00BD2F6E">
        <w:rPr>
          <w:spacing w:val="19"/>
        </w:rPr>
        <w:t xml:space="preserve"> </w:t>
      </w:r>
      <w:r w:rsidRPr="00BD2F6E">
        <w:t>форме</w:t>
      </w:r>
      <w:r w:rsidRPr="00BD2F6E">
        <w:rPr>
          <w:spacing w:val="20"/>
        </w:rPr>
        <w:t xml:space="preserve"> </w:t>
      </w:r>
      <w:r w:rsidRPr="00BD2F6E">
        <w:t>электронного</w:t>
      </w:r>
      <w:r w:rsidRPr="00BD2F6E">
        <w:rPr>
          <w:spacing w:val="20"/>
        </w:rPr>
        <w:t xml:space="preserve"> </w:t>
      </w:r>
      <w:r w:rsidRPr="00BD2F6E">
        <w:rPr>
          <w:spacing w:val="-1"/>
        </w:rPr>
        <w:t>документа,</w:t>
      </w:r>
      <w:r w:rsidRPr="00BD2F6E">
        <w:rPr>
          <w:spacing w:val="20"/>
        </w:rPr>
        <w:t xml:space="preserve"> </w:t>
      </w:r>
      <w:r w:rsidRPr="00BD2F6E">
        <w:t>подписанного</w:t>
      </w:r>
      <w:r w:rsidRPr="00BD2F6E">
        <w:rPr>
          <w:spacing w:val="44"/>
        </w:rPr>
        <w:t xml:space="preserve"> </w:t>
      </w:r>
      <w:r w:rsidRPr="00BD2F6E">
        <w:t xml:space="preserve">электронной подписью, или </w:t>
      </w:r>
      <w:r w:rsidRPr="00BD2F6E">
        <w:rPr>
          <w:spacing w:val="-1"/>
        </w:rPr>
        <w:t>подано</w:t>
      </w:r>
      <w:r w:rsidRPr="00BD2F6E">
        <w:t xml:space="preserve"> </w:t>
      </w:r>
      <w:r w:rsidRPr="00BD2F6E">
        <w:rPr>
          <w:spacing w:val="-1"/>
        </w:rPr>
        <w:t>заявителем</w:t>
      </w:r>
      <w:r w:rsidRPr="00BD2F6E">
        <w:t xml:space="preserve"> через</w:t>
      </w:r>
      <w:r w:rsidRPr="00BD2F6E">
        <w:rPr>
          <w:spacing w:val="-2"/>
        </w:rPr>
        <w:t xml:space="preserve"> </w:t>
      </w:r>
      <w:r w:rsidRPr="00BD2F6E">
        <w:rPr>
          <w:spacing w:val="-1"/>
        </w:rPr>
        <w:t>многофункциональный</w:t>
      </w:r>
      <w:r w:rsidRPr="00BD2F6E">
        <w:t xml:space="preserve"> центр.</w:t>
      </w:r>
    </w:p>
    <w:p w14:paraId="0C9E6E59" w14:textId="77777777" w:rsidR="008476BC" w:rsidRPr="00BD2F6E" w:rsidRDefault="008476BC">
      <w:pPr>
        <w:pStyle w:val="af0"/>
        <w:numPr>
          <w:ilvl w:val="0"/>
          <w:numId w:val="110"/>
        </w:numPr>
        <w:tabs>
          <w:tab w:val="left" w:pos="925"/>
        </w:tabs>
        <w:suppressAutoHyphens w:val="0"/>
        <w:spacing w:after="0" w:line="240" w:lineRule="auto"/>
        <w:ind w:left="0" w:right="282" w:firstLine="709"/>
      </w:pPr>
      <w:r w:rsidRPr="00BD2F6E">
        <w:t>Орган местного самоуправления</w:t>
      </w:r>
      <w:r w:rsidRPr="00BD2F6E">
        <w:rPr>
          <w:spacing w:val="-1"/>
        </w:rPr>
        <w:t xml:space="preserve"> </w:t>
      </w:r>
      <w:r w:rsidRPr="00BD2F6E">
        <w:t xml:space="preserve">в </w:t>
      </w:r>
      <w:r w:rsidRPr="00BD2F6E">
        <w:rPr>
          <w:spacing w:val="-1"/>
        </w:rPr>
        <w:t>течение</w:t>
      </w:r>
      <w:r w:rsidRPr="00BD2F6E">
        <w:t xml:space="preserve"> </w:t>
      </w:r>
      <w:r w:rsidRPr="00BD2F6E">
        <w:rPr>
          <w:spacing w:val="-1"/>
        </w:rPr>
        <w:t>четырнадцати</w:t>
      </w:r>
      <w:r w:rsidRPr="00BD2F6E">
        <w:t xml:space="preserve"> рабочих </w:t>
      </w:r>
      <w:r w:rsidRPr="00BD2F6E">
        <w:rPr>
          <w:spacing w:val="-1"/>
        </w:rPr>
        <w:t>дней</w:t>
      </w:r>
      <w:r w:rsidRPr="00BD2F6E">
        <w:t xml:space="preserve"> после получения</w:t>
      </w:r>
      <w:r w:rsidRPr="00BD2F6E">
        <w:rPr>
          <w:spacing w:val="42"/>
        </w:rPr>
        <w:t xml:space="preserve"> </w:t>
      </w:r>
      <w:r w:rsidRPr="00BD2F6E">
        <w:t>заявления,</w:t>
      </w:r>
      <w:r w:rsidRPr="00BD2F6E">
        <w:rPr>
          <w:spacing w:val="4"/>
        </w:rPr>
        <w:t xml:space="preserve"> </w:t>
      </w:r>
      <w:r w:rsidRPr="00BD2F6E">
        <w:t>указанного</w:t>
      </w:r>
      <w:r w:rsidRPr="00BD2F6E">
        <w:rPr>
          <w:spacing w:val="4"/>
        </w:rPr>
        <w:t xml:space="preserve"> </w:t>
      </w:r>
      <w:r w:rsidRPr="00BD2F6E">
        <w:t>в</w:t>
      </w:r>
      <w:r w:rsidRPr="00BD2F6E">
        <w:rPr>
          <w:spacing w:val="5"/>
        </w:rPr>
        <w:t xml:space="preserve"> </w:t>
      </w:r>
      <w:r w:rsidRPr="00BD2F6E">
        <w:t>части</w:t>
      </w:r>
      <w:r w:rsidRPr="00BD2F6E">
        <w:rPr>
          <w:spacing w:val="5"/>
        </w:rPr>
        <w:t xml:space="preserve"> </w:t>
      </w:r>
      <w:r w:rsidRPr="00BD2F6E">
        <w:t>6</w:t>
      </w:r>
      <w:r w:rsidRPr="00BD2F6E">
        <w:rPr>
          <w:spacing w:val="4"/>
        </w:rPr>
        <w:t xml:space="preserve"> </w:t>
      </w:r>
      <w:r w:rsidRPr="00BD2F6E">
        <w:t>настоящей</w:t>
      </w:r>
      <w:r w:rsidRPr="00BD2F6E">
        <w:rPr>
          <w:spacing w:val="4"/>
        </w:rPr>
        <w:t xml:space="preserve"> </w:t>
      </w:r>
      <w:r w:rsidRPr="00BD2F6E">
        <w:rPr>
          <w:spacing w:val="-1"/>
        </w:rPr>
        <w:t>статьи,</w:t>
      </w:r>
      <w:r w:rsidRPr="00BD2F6E">
        <w:rPr>
          <w:spacing w:val="5"/>
        </w:rPr>
        <w:t xml:space="preserve"> </w:t>
      </w:r>
      <w:r w:rsidRPr="00BD2F6E">
        <w:t>осуществляет</w:t>
      </w:r>
      <w:r w:rsidRPr="00BD2F6E">
        <w:rPr>
          <w:spacing w:val="4"/>
        </w:rPr>
        <w:t xml:space="preserve"> </w:t>
      </w:r>
      <w:r w:rsidRPr="00BD2F6E">
        <w:rPr>
          <w:spacing w:val="-1"/>
        </w:rPr>
        <w:t>подготовку,</w:t>
      </w:r>
      <w:r w:rsidRPr="00BD2F6E">
        <w:rPr>
          <w:spacing w:val="5"/>
        </w:rPr>
        <w:t xml:space="preserve"> </w:t>
      </w:r>
      <w:r w:rsidRPr="00BD2F6E">
        <w:rPr>
          <w:spacing w:val="-1"/>
        </w:rPr>
        <w:t>регистрацию</w:t>
      </w:r>
      <w:r w:rsidRPr="00BD2F6E">
        <w:rPr>
          <w:spacing w:val="51"/>
        </w:rPr>
        <w:t xml:space="preserve"> </w:t>
      </w:r>
      <w:r w:rsidRPr="00BD2F6E">
        <w:t>градостроительного</w:t>
      </w:r>
      <w:r w:rsidRPr="00BD2F6E">
        <w:rPr>
          <w:spacing w:val="-3"/>
        </w:rPr>
        <w:t xml:space="preserve"> </w:t>
      </w:r>
      <w:r w:rsidRPr="00BD2F6E">
        <w:t>плана</w:t>
      </w:r>
      <w:r w:rsidRPr="00BD2F6E">
        <w:rPr>
          <w:spacing w:val="-2"/>
        </w:rPr>
        <w:t xml:space="preserve"> </w:t>
      </w:r>
      <w:r w:rsidRPr="00BD2F6E">
        <w:rPr>
          <w:spacing w:val="-1"/>
        </w:rPr>
        <w:t>земельного</w:t>
      </w:r>
      <w:r w:rsidRPr="00BD2F6E">
        <w:rPr>
          <w:spacing w:val="-4"/>
        </w:rPr>
        <w:t xml:space="preserve"> </w:t>
      </w:r>
      <w:r w:rsidRPr="00BD2F6E">
        <w:t>участка</w:t>
      </w:r>
      <w:r w:rsidRPr="00BD2F6E">
        <w:rPr>
          <w:spacing w:val="-3"/>
        </w:rPr>
        <w:t xml:space="preserve"> </w:t>
      </w:r>
      <w:r w:rsidRPr="00BD2F6E">
        <w:t>и</w:t>
      </w:r>
      <w:r w:rsidRPr="00BD2F6E">
        <w:rPr>
          <w:spacing w:val="-3"/>
        </w:rPr>
        <w:t xml:space="preserve"> </w:t>
      </w:r>
      <w:r w:rsidRPr="00BD2F6E">
        <w:rPr>
          <w:spacing w:val="-1"/>
        </w:rPr>
        <w:t>выдает</w:t>
      </w:r>
      <w:r w:rsidRPr="00BD2F6E">
        <w:rPr>
          <w:spacing w:val="-3"/>
        </w:rPr>
        <w:t xml:space="preserve"> </w:t>
      </w:r>
      <w:r w:rsidRPr="00BD2F6E">
        <w:t>его</w:t>
      </w:r>
      <w:r w:rsidRPr="00BD2F6E">
        <w:rPr>
          <w:spacing w:val="-3"/>
        </w:rPr>
        <w:t xml:space="preserve"> </w:t>
      </w:r>
      <w:r w:rsidRPr="00BD2F6E">
        <w:rPr>
          <w:spacing w:val="-1"/>
        </w:rPr>
        <w:t>заявителю.</w:t>
      </w:r>
      <w:r w:rsidRPr="00BD2F6E">
        <w:rPr>
          <w:spacing w:val="-3"/>
        </w:rPr>
        <w:t xml:space="preserve"> </w:t>
      </w:r>
      <w:r w:rsidRPr="00BD2F6E">
        <w:rPr>
          <w:spacing w:val="-1"/>
        </w:rPr>
        <w:t>Градостроительный</w:t>
      </w:r>
      <w:r w:rsidRPr="00BD2F6E">
        <w:rPr>
          <w:spacing w:val="-2"/>
        </w:rPr>
        <w:t xml:space="preserve"> </w:t>
      </w:r>
      <w:r w:rsidRPr="00BD2F6E">
        <w:rPr>
          <w:spacing w:val="-1"/>
        </w:rPr>
        <w:t>план</w:t>
      </w:r>
      <w:r w:rsidRPr="00BD2F6E">
        <w:rPr>
          <w:spacing w:val="87"/>
        </w:rPr>
        <w:t xml:space="preserve"> </w:t>
      </w:r>
      <w:r w:rsidRPr="00BD2F6E">
        <w:t>земельного</w:t>
      </w:r>
      <w:r w:rsidRPr="00BD2F6E">
        <w:rPr>
          <w:spacing w:val="4"/>
        </w:rPr>
        <w:t xml:space="preserve"> </w:t>
      </w:r>
      <w:r w:rsidRPr="00BD2F6E">
        <w:rPr>
          <w:spacing w:val="-1"/>
        </w:rPr>
        <w:t>участка</w:t>
      </w:r>
      <w:r w:rsidRPr="00BD2F6E">
        <w:rPr>
          <w:spacing w:val="6"/>
        </w:rPr>
        <w:t xml:space="preserve"> </w:t>
      </w:r>
      <w:r w:rsidRPr="00BD2F6E">
        <w:rPr>
          <w:spacing w:val="-1"/>
        </w:rPr>
        <w:t>выдается</w:t>
      </w:r>
      <w:r w:rsidRPr="00BD2F6E">
        <w:rPr>
          <w:spacing w:val="7"/>
        </w:rPr>
        <w:t xml:space="preserve"> </w:t>
      </w:r>
      <w:r w:rsidRPr="00BD2F6E">
        <w:rPr>
          <w:spacing w:val="-1"/>
        </w:rPr>
        <w:t>заявителю</w:t>
      </w:r>
      <w:r w:rsidRPr="00BD2F6E">
        <w:rPr>
          <w:spacing w:val="6"/>
        </w:rPr>
        <w:t xml:space="preserve"> </w:t>
      </w:r>
      <w:r w:rsidRPr="00BD2F6E">
        <w:t>без</w:t>
      </w:r>
      <w:r w:rsidRPr="00BD2F6E">
        <w:rPr>
          <w:spacing w:val="7"/>
        </w:rPr>
        <w:t xml:space="preserve"> </w:t>
      </w:r>
      <w:r w:rsidRPr="00BD2F6E">
        <w:rPr>
          <w:spacing w:val="-1"/>
        </w:rPr>
        <w:t>взимания</w:t>
      </w:r>
      <w:r w:rsidRPr="00BD2F6E">
        <w:rPr>
          <w:spacing w:val="6"/>
        </w:rPr>
        <w:t xml:space="preserve"> </w:t>
      </w:r>
      <w:r w:rsidRPr="00BD2F6E">
        <w:t>платы.</w:t>
      </w:r>
      <w:r w:rsidRPr="00BD2F6E">
        <w:rPr>
          <w:spacing w:val="6"/>
        </w:rPr>
        <w:t xml:space="preserve"> </w:t>
      </w:r>
      <w:r w:rsidRPr="00BD2F6E">
        <w:rPr>
          <w:spacing w:val="-1"/>
        </w:rPr>
        <w:t>Градостроительный</w:t>
      </w:r>
      <w:r w:rsidRPr="00BD2F6E">
        <w:rPr>
          <w:spacing w:val="7"/>
        </w:rPr>
        <w:t xml:space="preserve"> </w:t>
      </w:r>
      <w:r w:rsidRPr="00BD2F6E">
        <w:rPr>
          <w:spacing w:val="-1"/>
        </w:rPr>
        <w:t>план</w:t>
      </w:r>
      <w:r w:rsidRPr="00BD2F6E">
        <w:rPr>
          <w:spacing w:val="95"/>
        </w:rPr>
        <w:t xml:space="preserve"> </w:t>
      </w:r>
      <w:r w:rsidRPr="00BD2F6E">
        <w:t>земельного</w:t>
      </w:r>
      <w:r w:rsidRPr="00BD2F6E">
        <w:rPr>
          <w:spacing w:val="5"/>
        </w:rPr>
        <w:t xml:space="preserve"> </w:t>
      </w:r>
      <w:r w:rsidRPr="00BD2F6E">
        <w:t>участка</w:t>
      </w:r>
      <w:r w:rsidRPr="00BD2F6E">
        <w:rPr>
          <w:spacing w:val="8"/>
        </w:rPr>
        <w:t xml:space="preserve"> </w:t>
      </w:r>
      <w:r w:rsidRPr="00BD2F6E">
        <w:t>выдается</w:t>
      </w:r>
      <w:r w:rsidRPr="00BD2F6E">
        <w:rPr>
          <w:spacing w:val="7"/>
        </w:rPr>
        <w:t xml:space="preserve"> </w:t>
      </w:r>
      <w:r w:rsidRPr="00BD2F6E">
        <w:t>в</w:t>
      </w:r>
      <w:r w:rsidRPr="00BD2F6E">
        <w:rPr>
          <w:spacing w:val="8"/>
        </w:rPr>
        <w:t xml:space="preserve"> </w:t>
      </w:r>
      <w:r w:rsidRPr="00BD2F6E">
        <w:t>форме</w:t>
      </w:r>
      <w:r w:rsidRPr="00BD2F6E">
        <w:rPr>
          <w:spacing w:val="8"/>
        </w:rPr>
        <w:t xml:space="preserve"> </w:t>
      </w:r>
      <w:r w:rsidRPr="00BD2F6E">
        <w:rPr>
          <w:spacing w:val="-1"/>
        </w:rPr>
        <w:t>электронного</w:t>
      </w:r>
      <w:r w:rsidRPr="00BD2F6E">
        <w:rPr>
          <w:spacing w:val="8"/>
        </w:rPr>
        <w:t xml:space="preserve"> </w:t>
      </w:r>
      <w:r w:rsidRPr="00BD2F6E">
        <w:rPr>
          <w:spacing w:val="-1"/>
        </w:rPr>
        <w:t>документа,</w:t>
      </w:r>
      <w:r w:rsidRPr="00BD2F6E">
        <w:rPr>
          <w:spacing w:val="6"/>
        </w:rPr>
        <w:t xml:space="preserve"> </w:t>
      </w:r>
      <w:r w:rsidRPr="00BD2F6E">
        <w:t>подписанного</w:t>
      </w:r>
      <w:r w:rsidRPr="00BD2F6E">
        <w:rPr>
          <w:spacing w:val="8"/>
        </w:rPr>
        <w:t xml:space="preserve"> </w:t>
      </w:r>
      <w:r w:rsidRPr="00BD2F6E">
        <w:t>электронной</w:t>
      </w:r>
      <w:r w:rsidRPr="00BD2F6E">
        <w:rPr>
          <w:spacing w:val="40"/>
        </w:rPr>
        <w:t xml:space="preserve"> </w:t>
      </w:r>
      <w:r w:rsidRPr="00BD2F6E">
        <w:t>подписью,</w:t>
      </w:r>
      <w:r w:rsidRPr="00BD2F6E">
        <w:rPr>
          <w:spacing w:val="-4"/>
        </w:rPr>
        <w:t xml:space="preserve"> </w:t>
      </w:r>
      <w:r w:rsidRPr="00BD2F6E">
        <w:t>если</w:t>
      </w:r>
      <w:r w:rsidRPr="00BD2F6E">
        <w:rPr>
          <w:spacing w:val="-3"/>
        </w:rPr>
        <w:t xml:space="preserve"> </w:t>
      </w:r>
      <w:r w:rsidRPr="00BD2F6E">
        <w:t>это</w:t>
      </w:r>
      <w:r w:rsidRPr="00BD2F6E">
        <w:rPr>
          <w:spacing w:val="-6"/>
        </w:rPr>
        <w:t xml:space="preserve"> </w:t>
      </w:r>
      <w:r w:rsidRPr="00BD2F6E">
        <w:rPr>
          <w:spacing w:val="-1"/>
        </w:rPr>
        <w:t>указано</w:t>
      </w:r>
      <w:r w:rsidRPr="00BD2F6E">
        <w:rPr>
          <w:spacing w:val="-4"/>
        </w:rPr>
        <w:t xml:space="preserve"> </w:t>
      </w:r>
      <w:r w:rsidRPr="00BD2F6E">
        <w:t>в</w:t>
      </w:r>
      <w:r w:rsidRPr="00BD2F6E">
        <w:rPr>
          <w:spacing w:val="-5"/>
        </w:rPr>
        <w:t xml:space="preserve"> </w:t>
      </w:r>
      <w:r w:rsidRPr="00BD2F6E">
        <w:rPr>
          <w:spacing w:val="-1"/>
        </w:rPr>
        <w:t>заявлении</w:t>
      </w:r>
      <w:r w:rsidRPr="00BD2F6E">
        <w:rPr>
          <w:spacing w:val="-4"/>
        </w:rPr>
        <w:t xml:space="preserve"> </w:t>
      </w:r>
      <w:r w:rsidRPr="00BD2F6E">
        <w:t>о</w:t>
      </w:r>
      <w:r w:rsidRPr="00BD2F6E">
        <w:rPr>
          <w:spacing w:val="-4"/>
        </w:rPr>
        <w:t xml:space="preserve"> </w:t>
      </w:r>
      <w:r w:rsidRPr="00BD2F6E">
        <w:rPr>
          <w:spacing w:val="-1"/>
        </w:rPr>
        <w:t>выдаче</w:t>
      </w:r>
      <w:r w:rsidRPr="00BD2F6E">
        <w:rPr>
          <w:spacing w:val="-5"/>
        </w:rPr>
        <w:t xml:space="preserve"> </w:t>
      </w:r>
      <w:r w:rsidRPr="00BD2F6E">
        <w:rPr>
          <w:spacing w:val="-1"/>
        </w:rPr>
        <w:t>градостроительного</w:t>
      </w:r>
      <w:r w:rsidRPr="00BD2F6E">
        <w:rPr>
          <w:spacing w:val="-4"/>
        </w:rPr>
        <w:t xml:space="preserve"> </w:t>
      </w:r>
      <w:r w:rsidRPr="00BD2F6E">
        <w:t>плана</w:t>
      </w:r>
      <w:r w:rsidRPr="00BD2F6E">
        <w:rPr>
          <w:spacing w:val="-3"/>
        </w:rPr>
        <w:t xml:space="preserve"> </w:t>
      </w:r>
      <w:r w:rsidRPr="00BD2F6E">
        <w:rPr>
          <w:spacing w:val="-1"/>
        </w:rPr>
        <w:t>земельного</w:t>
      </w:r>
      <w:r w:rsidRPr="00BD2F6E">
        <w:rPr>
          <w:spacing w:val="-5"/>
        </w:rPr>
        <w:t xml:space="preserve"> </w:t>
      </w:r>
      <w:r w:rsidRPr="00BD2F6E">
        <w:rPr>
          <w:spacing w:val="-1"/>
        </w:rPr>
        <w:t>участка.</w:t>
      </w:r>
    </w:p>
    <w:p w14:paraId="34FBF492" w14:textId="77777777" w:rsidR="008476BC" w:rsidRPr="00BD2F6E" w:rsidRDefault="008476BC">
      <w:pPr>
        <w:pStyle w:val="af0"/>
        <w:numPr>
          <w:ilvl w:val="0"/>
          <w:numId w:val="110"/>
        </w:numPr>
        <w:tabs>
          <w:tab w:val="left" w:pos="1053"/>
        </w:tabs>
        <w:suppressAutoHyphens w:val="0"/>
        <w:spacing w:after="0" w:line="240" w:lineRule="auto"/>
        <w:ind w:left="0" w:right="282" w:firstLine="709"/>
      </w:pPr>
      <w:r w:rsidRPr="00BD2F6E">
        <w:t>При</w:t>
      </w:r>
      <w:r w:rsidRPr="00BD2F6E">
        <w:rPr>
          <w:spacing w:val="7"/>
        </w:rPr>
        <w:t xml:space="preserve"> </w:t>
      </w:r>
      <w:r w:rsidRPr="00BD2F6E">
        <w:rPr>
          <w:spacing w:val="-1"/>
        </w:rPr>
        <w:t>подготовке</w:t>
      </w:r>
      <w:r w:rsidRPr="00BD2F6E">
        <w:rPr>
          <w:spacing w:val="8"/>
        </w:rPr>
        <w:t xml:space="preserve"> </w:t>
      </w:r>
      <w:r w:rsidRPr="00BD2F6E">
        <w:t>градостроительного</w:t>
      </w:r>
      <w:r w:rsidRPr="00BD2F6E">
        <w:rPr>
          <w:spacing w:val="8"/>
        </w:rPr>
        <w:t xml:space="preserve"> </w:t>
      </w:r>
      <w:r w:rsidRPr="00BD2F6E">
        <w:t>плана</w:t>
      </w:r>
      <w:r w:rsidRPr="00BD2F6E">
        <w:rPr>
          <w:spacing w:val="8"/>
        </w:rPr>
        <w:t xml:space="preserve"> </w:t>
      </w:r>
      <w:r w:rsidRPr="00BD2F6E">
        <w:t>земельного</w:t>
      </w:r>
      <w:r w:rsidRPr="00BD2F6E">
        <w:rPr>
          <w:spacing w:val="6"/>
        </w:rPr>
        <w:t xml:space="preserve"> </w:t>
      </w:r>
      <w:r w:rsidRPr="00BD2F6E">
        <w:t>участка</w:t>
      </w:r>
      <w:r w:rsidRPr="00BD2F6E">
        <w:rPr>
          <w:spacing w:val="8"/>
        </w:rPr>
        <w:t xml:space="preserve"> </w:t>
      </w:r>
      <w:r w:rsidRPr="00BD2F6E">
        <w:t>орган</w:t>
      </w:r>
      <w:r w:rsidRPr="00BD2F6E">
        <w:rPr>
          <w:spacing w:val="11"/>
        </w:rPr>
        <w:t xml:space="preserve"> </w:t>
      </w:r>
      <w:r w:rsidRPr="00BD2F6E">
        <w:t>местного</w:t>
      </w:r>
      <w:r w:rsidRPr="00BD2F6E">
        <w:rPr>
          <w:spacing w:val="20"/>
        </w:rPr>
        <w:t xml:space="preserve"> </w:t>
      </w:r>
      <w:r w:rsidRPr="00BD2F6E">
        <w:rPr>
          <w:spacing w:val="-1"/>
        </w:rPr>
        <w:t>самоуправления</w:t>
      </w:r>
      <w:r w:rsidRPr="00BD2F6E">
        <w:rPr>
          <w:spacing w:val="28"/>
        </w:rPr>
        <w:t xml:space="preserve"> </w:t>
      </w:r>
      <w:r w:rsidRPr="00BD2F6E">
        <w:t>в</w:t>
      </w:r>
      <w:r w:rsidRPr="00BD2F6E">
        <w:rPr>
          <w:spacing w:val="28"/>
        </w:rPr>
        <w:t xml:space="preserve"> </w:t>
      </w:r>
      <w:r w:rsidRPr="00BD2F6E">
        <w:t>течение</w:t>
      </w:r>
      <w:r w:rsidRPr="00BD2F6E">
        <w:rPr>
          <w:spacing w:val="29"/>
        </w:rPr>
        <w:t xml:space="preserve"> </w:t>
      </w:r>
      <w:r w:rsidRPr="00BD2F6E">
        <w:t>семи</w:t>
      </w:r>
      <w:r w:rsidRPr="00BD2F6E">
        <w:rPr>
          <w:spacing w:val="28"/>
        </w:rPr>
        <w:t xml:space="preserve"> </w:t>
      </w:r>
      <w:r w:rsidRPr="00BD2F6E">
        <w:rPr>
          <w:spacing w:val="-1"/>
        </w:rPr>
        <w:t>дней</w:t>
      </w:r>
      <w:r w:rsidRPr="00BD2F6E">
        <w:rPr>
          <w:spacing w:val="28"/>
        </w:rPr>
        <w:t xml:space="preserve"> </w:t>
      </w:r>
      <w:r w:rsidRPr="00BD2F6E">
        <w:t>с</w:t>
      </w:r>
      <w:r w:rsidRPr="00BD2F6E">
        <w:rPr>
          <w:spacing w:val="28"/>
        </w:rPr>
        <w:t xml:space="preserve"> </w:t>
      </w:r>
      <w:r w:rsidRPr="00BD2F6E">
        <w:t>даты</w:t>
      </w:r>
      <w:r w:rsidRPr="00BD2F6E">
        <w:rPr>
          <w:spacing w:val="28"/>
        </w:rPr>
        <w:t xml:space="preserve"> </w:t>
      </w:r>
      <w:r w:rsidRPr="00BD2F6E">
        <w:rPr>
          <w:spacing w:val="-1"/>
        </w:rPr>
        <w:t>получения</w:t>
      </w:r>
      <w:r w:rsidRPr="00BD2F6E">
        <w:rPr>
          <w:spacing w:val="28"/>
        </w:rPr>
        <w:t xml:space="preserve"> </w:t>
      </w:r>
      <w:r w:rsidRPr="00BD2F6E">
        <w:t>заявления</w:t>
      </w:r>
      <w:r w:rsidRPr="00BD2F6E">
        <w:rPr>
          <w:spacing w:val="28"/>
        </w:rPr>
        <w:t xml:space="preserve"> </w:t>
      </w:r>
      <w:r w:rsidRPr="00BD2F6E">
        <w:t>о</w:t>
      </w:r>
      <w:r w:rsidRPr="00BD2F6E">
        <w:rPr>
          <w:spacing w:val="28"/>
        </w:rPr>
        <w:t xml:space="preserve"> </w:t>
      </w:r>
      <w:r w:rsidRPr="00BD2F6E">
        <w:rPr>
          <w:spacing w:val="-1"/>
        </w:rPr>
        <w:t>выдаче</w:t>
      </w:r>
      <w:r w:rsidRPr="00BD2F6E">
        <w:rPr>
          <w:spacing w:val="28"/>
        </w:rPr>
        <w:t xml:space="preserve"> </w:t>
      </w:r>
      <w:r w:rsidRPr="00BD2F6E">
        <w:t>такого</w:t>
      </w:r>
      <w:r w:rsidRPr="00BD2F6E">
        <w:rPr>
          <w:spacing w:val="28"/>
        </w:rPr>
        <w:t xml:space="preserve"> </w:t>
      </w:r>
      <w:r w:rsidRPr="00BD2F6E">
        <w:rPr>
          <w:spacing w:val="-1"/>
        </w:rPr>
        <w:t>документа</w:t>
      </w:r>
      <w:r w:rsidRPr="00BD2F6E">
        <w:rPr>
          <w:spacing w:val="63"/>
        </w:rPr>
        <w:t xml:space="preserve"> </w:t>
      </w:r>
      <w:r w:rsidRPr="00BD2F6E">
        <w:t>направляет</w:t>
      </w:r>
      <w:r w:rsidRPr="00BD2F6E">
        <w:rPr>
          <w:spacing w:val="35"/>
        </w:rPr>
        <w:t xml:space="preserve"> </w:t>
      </w:r>
      <w:r w:rsidRPr="00BD2F6E">
        <w:t>в</w:t>
      </w:r>
      <w:r w:rsidRPr="00BD2F6E">
        <w:rPr>
          <w:spacing w:val="35"/>
        </w:rPr>
        <w:t xml:space="preserve"> </w:t>
      </w:r>
      <w:r w:rsidRPr="00BD2F6E">
        <w:rPr>
          <w:spacing w:val="-1"/>
        </w:rPr>
        <w:t>организации,</w:t>
      </w:r>
      <w:r w:rsidRPr="00BD2F6E">
        <w:rPr>
          <w:spacing w:val="36"/>
        </w:rPr>
        <w:t xml:space="preserve"> </w:t>
      </w:r>
      <w:r w:rsidRPr="00BD2F6E">
        <w:rPr>
          <w:spacing w:val="-1"/>
        </w:rPr>
        <w:t>осуществляющие</w:t>
      </w:r>
      <w:r w:rsidRPr="00BD2F6E">
        <w:rPr>
          <w:spacing w:val="36"/>
        </w:rPr>
        <w:t xml:space="preserve"> </w:t>
      </w:r>
      <w:r w:rsidRPr="00BD2F6E">
        <w:rPr>
          <w:spacing w:val="-1"/>
        </w:rPr>
        <w:t>эксплуатацию</w:t>
      </w:r>
      <w:r w:rsidRPr="00BD2F6E">
        <w:rPr>
          <w:spacing w:val="35"/>
        </w:rPr>
        <w:t xml:space="preserve"> </w:t>
      </w:r>
      <w:r w:rsidRPr="00BD2F6E">
        <w:t>сетей</w:t>
      </w:r>
      <w:r w:rsidRPr="00BD2F6E">
        <w:rPr>
          <w:spacing w:val="36"/>
        </w:rPr>
        <w:t xml:space="preserve"> </w:t>
      </w:r>
      <w:r w:rsidRPr="00BD2F6E">
        <w:t>инженерно-технического</w:t>
      </w:r>
      <w:r w:rsidRPr="00BD2F6E">
        <w:rPr>
          <w:spacing w:val="67"/>
        </w:rPr>
        <w:t xml:space="preserve"> </w:t>
      </w:r>
      <w:r w:rsidRPr="00BD2F6E">
        <w:rPr>
          <w:spacing w:val="-1"/>
        </w:rPr>
        <w:t>обеспечения,</w:t>
      </w:r>
      <w:r w:rsidRPr="00BD2F6E">
        <w:rPr>
          <w:spacing w:val="-15"/>
        </w:rPr>
        <w:t xml:space="preserve"> </w:t>
      </w:r>
      <w:r w:rsidRPr="00BD2F6E">
        <w:t>запрос</w:t>
      </w:r>
      <w:r w:rsidRPr="00BD2F6E">
        <w:rPr>
          <w:spacing w:val="-14"/>
        </w:rPr>
        <w:t xml:space="preserve"> </w:t>
      </w:r>
      <w:r w:rsidRPr="00BD2F6E">
        <w:t>о</w:t>
      </w:r>
      <w:r w:rsidRPr="00BD2F6E">
        <w:rPr>
          <w:spacing w:val="-14"/>
        </w:rPr>
        <w:t xml:space="preserve"> </w:t>
      </w:r>
      <w:r w:rsidRPr="00BD2F6E">
        <w:t>предоставлении</w:t>
      </w:r>
      <w:r w:rsidRPr="00BD2F6E">
        <w:rPr>
          <w:spacing w:val="-14"/>
        </w:rPr>
        <w:t xml:space="preserve"> </w:t>
      </w:r>
      <w:r w:rsidRPr="00BD2F6E">
        <w:t>технических</w:t>
      </w:r>
      <w:r w:rsidRPr="00BD2F6E">
        <w:rPr>
          <w:spacing w:val="-16"/>
        </w:rPr>
        <w:t xml:space="preserve"> </w:t>
      </w:r>
      <w:r w:rsidRPr="00BD2F6E">
        <w:t>условий</w:t>
      </w:r>
      <w:r w:rsidRPr="00BD2F6E">
        <w:rPr>
          <w:spacing w:val="-15"/>
        </w:rPr>
        <w:t xml:space="preserve"> </w:t>
      </w:r>
      <w:r w:rsidRPr="00BD2F6E">
        <w:t>для</w:t>
      </w:r>
      <w:r w:rsidRPr="00BD2F6E">
        <w:rPr>
          <w:spacing w:val="-14"/>
        </w:rPr>
        <w:t xml:space="preserve"> </w:t>
      </w:r>
      <w:r w:rsidRPr="00BD2F6E">
        <w:t>подключения</w:t>
      </w:r>
      <w:r w:rsidRPr="00BD2F6E">
        <w:rPr>
          <w:spacing w:val="-15"/>
        </w:rPr>
        <w:t xml:space="preserve"> </w:t>
      </w:r>
      <w:r w:rsidRPr="00BD2F6E">
        <w:t>(технологического</w:t>
      </w:r>
      <w:r w:rsidRPr="00BD2F6E">
        <w:rPr>
          <w:spacing w:val="26"/>
        </w:rPr>
        <w:t xml:space="preserve"> </w:t>
      </w:r>
      <w:r w:rsidRPr="00BD2F6E">
        <w:t>присоединения),</w:t>
      </w:r>
      <w:r w:rsidRPr="00BD2F6E">
        <w:rPr>
          <w:spacing w:val="43"/>
        </w:rPr>
        <w:t xml:space="preserve"> </w:t>
      </w:r>
      <w:r w:rsidRPr="00BD2F6E">
        <w:rPr>
          <w:spacing w:val="-1"/>
        </w:rPr>
        <w:t>планируемого</w:t>
      </w:r>
      <w:r w:rsidRPr="00BD2F6E">
        <w:rPr>
          <w:spacing w:val="43"/>
        </w:rPr>
        <w:t xml:space="preserve"> </w:t>
      </w:r>
      <w:r w:rsidRPr="00BD2F6E">
        <w:t>к</w:t>
      </w:r>
      <w:r w:rsidRPr="00BD2F6E">
        <w:rPr>
          <w:spacing w:val="41"/>
        </w:rPr>
        <w:t xml:space="preserve"> </w:t>
      </w:r>
      <w:r w:rsidRPr="00BD2F6E">
        <w:rPr>
          <w:spacing w:val="-1"/>
        </w:rPr>
        <w:t>строительству</w:t>
      </w:r>
      <w:r w:rsidRPr="00BD2F6E">
        <w:rPr>
          <w:spacing w:val="43"/>
        </w:rPr>
        <w:t xml:space="preserve"> </w:t>
      </w:r>
      <w:r w:rsidRPr="00BD2F6E">
        <w:t>или</w:t>
      </w:r>
      <w:r w:rsidRPr="00BD2F6E">
        <w:rPr>
          <w:spacing w:val="42"/>
        </w:rPr>
        <w:t xml:space="preserve"> </w:t>
      </w:r>
      <w:r w:rsidRPr="00BD2F6E">
        <w:rPr>
          <w:spacing w:val="-1"/>
        </w:rPr>
        <w:t>реконструкции</w:t>
      </w:r>
      <w:r w:rsidRPr="00BD2F6E">
        <w:rPr>
          <w:spacing w:val="42"/>
        </w:rPr>
        <w:t xml:space="preserve"> </w:t>
      </w:r>
      <w:r w:rsidRPr="00BD2F6E">
        <w:rPr>
          <w:spacing w:val="-1"/>
        </w:rPr>
        <w:t>объекта</w:t>
      </w:r>
      <w:r w:rsidRPr="00BD2F6E">
        <w:rPr>
          <w:spacing w:val="43"/>
        </w:rPr>
        <w:t xml:space="preserve"> </w:t>
      </w:r>
      <w:r w:rsidRPr="00BD2F6E">
        <w:t>капитального</w:t>
      </w:r>
      <w:r w:rsidRPr="00BD2F6E">
        <w:rPr>
          <w:spacing w:val="79"/>
        </w:rPr>
        <w:t xml:space="preserve"> </w:t>
      </w:r>
      <w:r w:rsidRPr="00BD2F6E">
        <w:rPr>
          <w:spacing w:val="-1"/>
        </w:rPr>
        <w:t>строительства</w:t>
      </w:r>
      <w:r w:rsidRPr="00BD2F6E">
        <w:rPr>
          <w:spacing w:val="29"/>
        </w:rPr>
        <w:t xml:space="preserve"> </w:t>
      </w:r>
      <w:r w:rsidRPr="00BD2F6E">
        <w:t>к</w:t>
      </w:r>
      <w:r w:rsidRPr="00BD2F6E">
        <w:rPr>
          <w:spacing w:val="29"/>
        </w:rPr>
        <w:t xml:space="preserve"> </w:t>
      </w:r>
      <w:r w:rsidRPr="00BD2F6E">
        <w:t>сетям</w:t>
      </w:r>
      <w:r w:rsidRPr="00BD2F6E">
        <w:rPr>
          <w:spacing w:val="30"/>
        </w:rPr>
        <w:t xml:space="preserve"> </w:t>
      </w:r>
      <w:r w:rsidRPr="00BD2F6E">
        <w:t>инженерно-технического</w:t>
      </w:r>
      <w:r w:rsidRPr="00BD2F6E">
        <w:rPr>
          <w:spacing w:val="29"/>
        </w:rPr>
        <w:t xml:space="preserve"> </w:t>
      </w:r>
      <w:r w:rsidRPr="00BD2F6E">
        <w:t>обеспечения.</w:t>
      </w:r>
      <w:r w:rsidRPr="00BD2F6E">
        <w:rPr>
          <w:spacing w:val="30"/>
        </w:rPr>
        <w:t xml:space="preserve"> </w:t>
      </w:r>
      <w:r w:rsidRPr="00BD2F6E">
        <w:rPr>
          <w:spacing w:val="-1"/>
        </w:rPr>
        <w:t>Указанные</w:t>
      </w:r>
      <w:r w:rsidRPr="00BD2F6E">
        <w:rPr>
          <w:spacing w:val="29"/>
        </w:rPr>
        <w:t xml:space="preserve"> </w:t>
      </w:r>
      <w:r w:rsidRPr="00BD2F6E">
        <w:t>технические</w:t>
      </w:r>
      <w:r w:rsidRPr="00BD2F6E">
        <w:rPr>
          <w:spacing w:val="29"/>
        </w:rPr>
        <w:t xml:space="preserve"> </w:t>
      </w:r>
      <w:r w:rsidRPr="00BD2F6E">
        <w:t>условия</w:t>
      </w:r>
      <w:r w:rsidRPr="00BD2F6E">
        <w:rPr>
          <w:spacing w:val="40"/>
        </w:rPr>
        <w:t xml:space="preserve"> </w:t>
      </w:r>
      <w:r w:rsidRPr="00BD2F6E">
        <w:t>подлежат</w:t>
      </w:r>
      <w:r w:rsidRPr="00BD2F6E">
        <w:rPr>
          <w:spacing w:val="43"/>
        </w:rPr>
        <w:t xml:space="preserve"> </w:t>
      </w:r>
      <w:r w:rsidRPr="00BD2F6E">
        <w:rPr>
          <w:spacing w:val="-1"/>
        </w:rPr>
        <w:t>представлению</w:t>
      </w:r>
      <w:r w:rsidRPr="00BD2F6E">
        <w:rPr>
          <w:spacing w:val="42"/>
        </w:rPr>
        <w:t xml:space="preserve"> </w:t>
      </w:r>
      <w:r w:rsidRPr="00BD2F6E">
        <w:t>в</w:t>
      </w:r>
      <w:r w:rsidRPr="00BD2F6E">
        <w:rPr>
          <w:spacing w:val="42"/>
        </w:rPr>
        <w:t xml:space="preserve"> </w:t>
      </w:r>
      <w:r w:rsidRPr="00BD2F6E">
        <w:t>орган</w:t>
      </w:r>
      <w:r w:rsidRPr="00BD2F6E">
        <w:rPr>
          <w:spacing w:val="43"/>
        </w:rPr>
        <w:t xml:space="preserve"> </w:t>
      </w:r>
      <w:r w:rsidRPr="00BD2F6E">
        <w:t>местного</w:t>
      </w:r>
      <w:r w:rsidRPr="00BD2F6E">
        <w:rPr>
          <w:spacing w:val="41"/>
        </w:rPr>
        <w:t xml:space="preserve"> </w:t>
      </w:r>
      <w:r w:rsidRPr="00BD2F6E">
        <w:rPr>
          <w:spacing w:val="-1"/>
        </w:rPr>
        <w:t>самоуправления</w:t>
      </w:r>
      <w:r w:rsidRPr="00BD2F6E">
        <w:rPr>
          <w:spacing w:val="43"/>
        </w:rPr>
        <w:t xml:space="preserve"> </w:t>
      </w:r>
      <w:r w:rsidRPr="00BD2F6E">
        <w:t>в</w:t>
      </w:r>
      <w:r w:rsidRPr="00BD2F6E">
        <w:rPr>
          <w:spacing w:val="42"/>
        </w:rPr>
        <w:t xml:space="preserve"> </w:t>
      </w:r>
      <w:r w:rsidRPr="00BD2F6E">
        <w:t>срок,</w:t>
      </w:r>
      <w:r w:rsidRPr="00BD2F6E">
        <w:rPr>
          <w:spacing w:val="41"/>
        </w:rPr>
        <w:t xml:space="preserve"> </w:t>
      </w:r>
      <w:r w:rsidRPr="00BD2F6E">
        <w:t>установленный</w:t>
      </w:r>
      <w:r w:rsidRPr="00BD2F6E">
        <w:rPr>
          <w:spacing w:val="42"/>
        </w:rPr>
        <w:t xml:space="preserve"> </w:t>
      </w:r>
      <w:r w:rsidRPr="00BD2F6E">
        <w:rPr>
          <w:spacing w:val="-1"/>
        </w:rPr>
        <w:t>частью</w:t>
      </w:r>
      <w:r w:rsidRPr="00BD2F6E">
        <w:rPr>
          <w:spacing w:val="42"/>
        </w:rPr>
        <w:t xml:space="preserve"> </w:t>
      </w:r>
      <w:r w:rsidRPr="00BD2F6E">
        <w:t>7</w:t>
      </w:r>
      <w:r w:rsidRPr="00BD2F6E">
        <w:rPr>
          <w:spacing w:val="62"/>
        </w:rPr>
        <w:t xml:space="preserve"> </w:t>
      </w:r>
      <w:r w:rsidRPr="00BD2F6E">
        <w:rPr>
          <w:spacing w:val="-1"/>
        </w:rPr>
        <w:t>статьи</w:t>
      </w:r>
      <w:r w:rsidRPr="00BD2F6E">
        <w:t xml:space="preserve"> 48 Градостроительного кодекса РФ.</w:t>
      </w:r>
    </w:p>
    <w:p w14:paraId="40E24D45" w14:textId="77777777" w:rsidR="008476BC" w:rsidRPr="00BD2F6E" w:rsidRDefault="008476BC">
      <w:pPr>
        <w:pStyle w:val="af0"/>
        <w:numPr>
          <w:ilvl w:val="0"/>
          <w:numId w:val="110"/>
        </w:numPr>
        <w:tabs>
          <w:tab w:val="left" w:pos="929"/>
        </w:tabs>
        <w:suppressAutoHyphens w:val="0"/>
        <w:spacing w:after="0" w:line="240" w:lineRule="auto"/>
        <w:ind w:left="0" w:right="282" w:firstLine="709"/>
      </w:pPr>
      <w:r w:rsidRPr="00BD2F6E">
        <w:t>В</w:t>
      </w:r>
      <w:r w:rsidRPr="00BD2F6E">
        <w:rPr>
          <w:spacing w:val="4"/>
        </w:rPr>
        <w:t xml:space="preserve"> </w:t>
      </w:r>
      <w:r w:rsidRPr="00BD2F6E">
        <w:t>случае</w:t>
      </w:r>
      <w:r w:rsidRPr="00BD2F6E">
        <w:rPr>
          <w:spacing w:val="3"/>
        </w:rPr>
        <w:t xml:space="preserve"> </w:t>
      </w:r>
      <w:r w:rsidRPr="00BD2F6E">
        <w:rPr>
          <w:spacing w:val="-1"/>
        </w:rPr>
        <w:t>отсутствия</w:t>
      </w:r>
      <w:r w:rsidRPr="00BD2F6E">
        <w:rPr>
          <w:spacing w:val="4"/>
        </w:rPr>
        <w:t xml:space="preserve"> </w:t>
      </w:r>
      <w:r w:rsidRPr="00BD2F6E">
        <w:t>в</w:t>
      </w:r>
      <w:r w:rsidRPr="00BD2F6E">
        <w:rPr>
          <w:spacing w:val="4"/>
        </w:rPr>
        <w:t xml:space="preserve"> </w:t>
      </w:r>
      <w:r w:rsidRPr="00BD2F6E">
        <w:t>заявлении</w:t>
      </w:r>
      <w:r w:rsidRPr="00BD2F6E">
        <w:rPr>
          <w:spacing w:val="4"/>
        </w:rPr>
        <w:t xml:space="preserve"> </w:t>
      </w:r>
      <w:r w:rsidRPr="00BD2F6E">
        <w:rPr>
          <w:spacing w:val="-1"/>
        </w:rPr>
        <w:t>информации</w:t>
      </w:r>
      <w:r w:rsidRPr="00BD2F6E">
        <w:rPr>
          <w:spacing w:val="4"/>
        </w:rPr>
        <w:t xml:space="preserve"> </w:t>
      </w:r>
      <w:r w:rsidRPr="00BD2F6E">
        <w:t>о</w:t>
      </w:r>
      <w:r w:rsidRPr="00BD2F6E">
        <w:rPr>
          <w:spacing w:val="4"/>
        </w:rPr>
        <w:t xml:space="preserve"> </w:t>
      </w:r>
      <w:r w:rsidRPr="00BD2F6E">
        <w:t>цели</w:t>
      </w:r>
      <w:r w:rsidRPr="00BD2F6E">
        <w:rPr>
          <w:spacing w:val="5"/>
        </w:rPr>
        <w:t xml:space="preserve"> </w:t>
      </w:r>
      <w:r w:rsidRPr="00BD2F6E">
        <w:t>использования</w:t>
      </w:r>
      <w:r w:rsidRPr="00BD2F6E">
        <w:rPr>
          <w:spacing w:val="4"/>
        </w:rPr>
        <w:t xml:space="preserve"> </w:t>
      </w:r>
      <w:r w:rsidRPr="00BD2F6E">
        <w:rPr>
          <w:spacing w:val="-1"/>
        </w:rPr>
        <w:t>земельного</w:t>
      </w:r>
      <w:r w:rsidRPr="00BD2F6E">
        <w:rPr>
          <w:spacing w:val="3"/>
        </w:rPr>
        <w:t xml:space="preserve"> </w:t>
      </w:r>
      <w:r w:rsidRPr="00BD2F6E">
        <w:t>участка</w:t>
      </w:r>
      <w:r w:rsidRPr="00BD2F6E">
        <w:rPr>
          <w:spacing w:val="55"/>
        </w:rPr>
        <w:t xml:space="preserve"> </w:t>
      </w:r>
      <w:r w:rsidRPr="00BD2F6E">
        <w:t>организация,</w:t>
      </w:r>
      <w:r w:rsidRPr="00BD2F6E">
        <w:rPr>
          <w:spacing w:val="56"/>
        </w:rPr>
        <w:t xml:space="preserve"> </w:t>
      </w:r>
      <w:r w:rsidRPr="00BD2F6E">
        <w:rPr>
          <w:spacing w:val="-1"/>
        </w:rPr>
        <w:t>осуществляющая</w:t>
      </w:r>
      <w:r w:rsidRPr="00BD2F6E">
        <w:rPr>
          <w:spacing w:val="56"/>
        </w:rPr>
        <w:t xml:space="preserve"> </w:t>
      </w:r>
      <w:r w:rsidRPr="00BD2F6E">
        <w:rPr>
          <w:spacing w:val="-1"/>
        </w:rPr>
        <w:t>эксплуатацию</w:t>
      </w:r>
      <w:r w:rsidRPr="00BD2F6E">
        <w:rPr>
          <w:spacing w:val="55"/>
        </w:rPr>
        <w:t xml:space="preserve"> </w:t>
      </w:r>
      <w:r w:rsidRPr="00BD2F6E">
        <w:t>сетей</w:t>
      </w:r>
      <w:r w:rsidRPr="00BD2F6E">
        <w:rPr>
          <w:spacing w:val="56"/>
        </w:rPr>
        <w:t xml:space="preserve"> </w:t>
      </w:r>
      <w:r w:rsidRPr="00BD2F6E">
        <w:t>инженерно-технического</w:t>
      </w:r>
      <w:r w:rsidRPr="00BD2F6E">
        <w:rPr>
          <w:spacing w:val="55"/>
        </w:rPr>
        <w:t xml:space="preserve"> </w:t>
      </w:r>
      <w:r w:rsidRPr="00BD2F6E">
        <w:rPr>
          <w:spacing w:val="-1"/>
        </w:rPr>
        <w:t>обеспечения,</w:t>
      </w:r>
      <w:r w:rsidRPr="00BD2F6E">
        <w:rPr>
          <w:spacing w:val="72"/>
        </w:rPr>
        <w:t xml:space="preserve"> </w:t>
      </w:r>
      <w:r w:rsidRPr="00BD2F6E">
        <w:t>определяет</w:t>
      </w:r>
      <w:r w:rsidRPr="00BD2F6E">
        <w:rPr>
          <w:spacing w:val="58"/>
        </w:rPr>
        <w:t xml:space="preserve"> </w:t>
      </w:r>
      <w:r w:rsidRPr="00BD2F6E">
        <w:t>максимальную</w:t>
      </w:r>
      <w:r w:rsidRPr="00BD2F6E">
        <w:rPr>
          <w:spacing w:val="59"/>
        </w:rPr>
        <w:t xml:space="preserve"> </w:t>
      </w:r>
      <w:r w:rsidRPr="00BD2F6E">
        <w:rPr>
          <w:spacing w:val="-1"/>
        </w:rPr>
        <w:t>нагрузку</w:t>
      </w:r>
      <w:r w:rsidRPr="00BD2F6E">
        <w:rPr>
          <w:spacing w:val="1"/>
        </w:rPr>
        <w:t xml:space="preserve"> </w:t>
      </w:r>
      <w:r w:rsidRPr="00BD2F6E">
        <w:t>в</w:t>
      </w:r>
      <w:r w:rsidRPr="00BD2F6E">
        <w:rPr>
          <w:spacing w:val="59"/>
        </w:rPr>
        <w:t xml:space="preserve"> </w:t>
      </w:r>
      <w:r w:rsidRPr="00BD2F6E">
        <w:rPr>
          <w:spacing w:val="-1"/>
        </w:rPr>
        <w:t>возможных</w:t>
      </w:r>
      <w:r w:rsidRPr="00BD2F6E">
        <w:rPr>
          <w:spacing w:val="59"/>
        </w:rPr>
        <w:t xml:space="preserve"> </w:t>
      </w:r>
      <w:r w:rsidRPr="00BD2F6E">
        <w:t>точках подключения к</w:t>
      </w:r>
      <w:r w:rsidRPr="00BD2F6E">
        <w:rPr>
          <w:spacing w:val="59"/>
        </w:rPr>
        <w:t xml:space="preserve"> </w:t>
      </w:r>
      <w:r w:rsidRPr="00BD2F6E">
        <w:rPr>
          <w:spacing w:val="-1"/>
        </w:rPr>
        <w:t>сетям</w:t>
      </w:r>
      <w:r w:rsidRPr="00BD2F6E">
        <w:rPr>
          <w:spacing w:val="59"/>
        </w:rPr>
        <w:t xml:space="preserve"> </w:t>
      </w:r>
      <w:r w:rsidRPr="00BD2F6E">
        <w:t>инженерно-</w:t>
      </w:r>
      <w:r w:rsidRPr="00BD2F6E">
        <w:rPr>
          <w:spacing w:val="35"/>
        </w:rPr>
        <w:t xml:space="preserve"> </w:t>
      </w:r>
      <w:r w:rsidRPr="00BD2F6E">
        <w:rPr>
          <w:spacing w:val="-1"/>
        </w:rPr>
        <w:t>технического</w:t>
      </w:r>
      <w:r w:rsidRPr="00BD2F6E">
        <w:rPr>
          <w:spacing w:val="5"/>
        </w:rPr>
        <w:t xml:space="preserve"> </w:t>
      </w:r>
      <w:r w:rsidRPr="00BD2F6E">
        <w:t>обеспечения</w:t>
      </w:r>
      <w:r w:rsidRPr="00BD2F6E">
        <w:rPr>
          <w:spacing w:val="5"/>
        </w:rPr>
        <w:t xml:space="preserve"> </w:t>
      </w:r>
      <w:r w:rsidRPr="00BD2F6E">
        <w:t>на</w:t>
      </w:r>
      <w:r w:rsidRPr="00BD2F6E">
        <w:rPr>
          <w:spacing w:val="6"/>
        </w:rPr>
        <w:t xml:space="preserve"> </w:t>
      </w:r>
      <w:r w:rsidRPr="00BD2F6E">
        <w:t>основании</w:t>
      </w:r>
      <w:r w:rsidRPr="00BD2F6E">
        <w:rPr>
          <w:spacing w:val="5"/>
        </w:rPr>
        <w:t xml:space="preserve"> </w:t>
      </w:r>
      <w:r w:rsidRPr="00BD2F6E">
        <w:t>сведений,</w:t>
      </w:r>
      <w:r w:rsidRPr="00BD2F6E">
        <w:rPr>
          <w:spacing w:val="6"/>
        </w:rPr>
        <w:t xml:space="preserve"> </w:t>
      </w:r>
      <w:r w:rsidRPr="00BD2F6E">
        <w:t>содержащихся</w:t>
      </w:r>
      <w:r w:rsidRPr="00BD2F6E">
        <w:rPr>
          <w:spacing w:val="5"/>
        </w:rPr>
        <w:t xml:space="preserve"> </w:t>
      </w:r>
      <w:r w:rsidRPr="00BD2F6E">
        <w:t>в</w:t>
      </w:r>
      <w:r w:rsidRPr="00BD2F6E">
        <w:rPr>
          <w:spacing w:val="6"/>
        </w:rPr>
        <w:t xml:space="preserve"> </w:t>
      </w:r>
      <w:r w:rsidRPr="00BD2F6E">
        <w:t>правилах</w:t>
      </w:r>
      <w:r w:rsidRPr="00BD2F6E">
        <w:rPr>
          <w:spacing w:val="6"/>
        </w:rPr>
        <w:t xml:space="preserve"> </w:t>
      </w:r>
      <w:r w:rsidRPr="00BD2F6E">
        <w:t>землепользования</w:t>
      </w:r>
      <w:r w:rsidRPr="00BD2F6E">
        <w:rPr>
          <w:spacing w:val="22"/>
        </w:rPr>
        <w:t xml:space="preserve"> </w:t>
      </w:r>
      <w:r w:rsidRPr="00BD2F6E">
        <w:t>и</w:t>
      </w:r>
      <w:r w:rsidRPr="00BD2F6E">
        <w:rPr>
          <w:spacing w:val="26"/>
        </w:rPr>
        <w:t xml:space="preserve"> </w:t>
      </w:r>
      <w:r w:rsidRPr="00BD2F6E">
        <w:t>застройки</w:t>
      </w:r>
      <w:r w:rsidRPr="00BD2F6E">
        <w:rPr>
          <w:spacing w:val="25"/>
        </w:rPr>
        <w:t xml:space="preserve"> </w:t>
      </w:r>
      <w:r w:rsidRPr="00BD2F6E">
        <w:t>и</w:t>
      </w:r>
      <w:r w:rsidRPr="00BD2F6E">
        <w:rPr>
          <w:spacing w:val="26"/>
        </w:rPr>
        <w:t xml:space="preserve"> </w:t>
      </w:r>
      <w:r w:rsidRPr="00BD2F6E">
        <w:t>в</w:t>
      </w:r>
      <w:r w:rsidRPr="00BD2F6E">
        <w:rPr>
          <w:spacing w:val="25"/>
        </w:rPr>
        <w:t xml:space="preserve"> </w:t>
      </w:r>
      <w:r w:rsidRPr="00BD2F6E">
        <w:rPr>
          <w:spacing w:val="-1"/>
        </w:rPr>
        <w:t>документации</w:t>
      </w:r>
      <w:r w:rsidRPr="00BD2F6E">
        <w:rPr>
          <w:spacing w:val="25"/>
        </w:rPr>
        <w:t xml:space="preserve"> </w:t>
      </w:r>
      <w:r w:rsidRPr="00BD2F6E">
        <w:t>по</w:t>
      </w:r>
      <w:r w:rsidRPr="00BD2F6E">
        <w:rPr>
          <w:spacing w:val="26"/>
        </w:rPr>
        <w:t xml:space="preserve"> </w:t>
      </w:r>
      <w:r w:rsidRPr="00BD2F6E">
        <w:t>планировке</w:t>
      </w:r>
      <w:r w:rsidRPr="00BD2F6E">
        <w:rPr>
          <w:spacing w:val="26"/>
        </w:rPr>
        <w:t xml:space="preserve"> </w:t>
      </w:r>
      <w:r w:rsidRPr="00BD2F6E">
        <w:rPr>
          <w:spacing w:val="-1"/>
        </w:rPr>
        <w:t>территории</w:t>
      </w:r>
      <w:r w:rsidRPr="00BD2F6E">
        <w:rPr>
          <w:spacing w:val="26"/>
        </w:rPr>
        <w:t xml:space="preserve"> </w:t>
      </w:r>
      <w:r w:rsidRPr="00BD2F6E">
        <w:t>(при</w:t>
      </w:r>
      <w:r w:rsidRPr="00BD2F6E">
        <w:rPr>
          <w:spacing w:val="26"/>
        </w:rPr>
        <w:t xml:space="preserve"> </w:t>
      </w:r>
      <w:r w:rsidRPr="00BD2F6E">
        <w:t>наличии</w:t>
      </w:r>
      <w:r w:rsidRPr="00BD2F6E">
        <w:rPr>
          <w:spacing w:val="26"/>
        </w:rPr>
        <w:t xml:space="preserve"> </w:t>
      </w:r>
      <w:r w:rsidRPr="00BD2F6E">
        <w:rPr>
          <w:spacing w:val="-1"/>
        </w:rPr>
        <w:t>такой</w:t>
      </w:r>
      <w:r w:rsidRPr="00BD2F6E">
        <w:rPr>
          <w:spacing w:val="26"/>
        </w:rPr>
        <w:t xml:space="preserve"> </w:t>
      </w:r>
      <w:r w:rsidRPr="00BD2F6E">
        <w:rPr>
          <w:spacing w:val="-1"/>
        </w:rPr>
        <w:t>документации).</w:t>
      </w:r>
      <w:r w:rsidRPr="00BD2F6E">
        <w:rPr>
          <w:spacing w:val="65"/>
        </w:rPr>
        <w:t xml:space="preserve"> </w:t>
      </w:r>
      <w:r w:rsidRPr="00BD2F6E">
        <w:t>Информация</w:t>
      </w:r>
      <w:r w:rsidRPr="00BD2F6E">
        <w:rPr>
          <w:spacing w:val="30"/>
        </w:rPr>
        <w:t xml:space="preserve"> </w:t>
      </w:r>
      <w:r w:rsidRPr="00BD2F6E">
        <w:t>о</w:t>
      </w:r>
      <w:r w:rsidRPr="00BD2F6E">
        <w:rPr>
          <w:spacing w:val="31"/>
        </w:rPr>
        <w:t xml:space="preserve"> </w:t>
      </w:r>
      <w:r w:rsidRPr="00BD2F6E">
        <w:t>цели</w:t>
      </w:r>
      <w:r w:rsidRPr="00BD2F6E">
        <w:rPr>
          <w:spacing w:val="31"/>
        </w:rPr>
        <w:t xml:space="preserve"> </w:t>
      </w:r>
      <w:r w:rsidRPr="00BD2F6E">
        <w:rPr>
          <w:spacing w:val="-1"/>
        </w:rPr>
        <w:t>использования</w:t>
      </w:r>
      <w:r w:rsidRPr="00BD2F6E">
        <w:rPr>
          <w:spacing w:val="30"/>
        </w:rPr>
        <w:t xml:space="preserve"> </w:t>
      </w:r>
      <w:r w:rsidRPr="00BD2F6E">
        <w:rPr>
          <w:spacing w:val="-1"/>
        </w:rPr>
        <w:t>земельного</w:t>
      </w:r>
      <w:r w:rsidRPr="00BD2F6E">
        <w:rPr>
          <w:spacing w:val="29"/>
        </w:rPr>
        <w:t xml:space="preserve"> </w:t>
      </w:r>
      <w:r w:rsidRPr="00BD2F6E">
        <w:rPr>
          <w:spacing w:val="-1"/>
        </w:rPr>
        <w:t>участка</w:t>
      </w:r>
      <w:r w:rsidRPr="00BD2F6E">
        <w:rPr>
          <w:spacing w:val="30"/>
        </w:rPr>
        <w:t xml:space="preserve"> </w:t>
      </w:r>
      <w:r w:rsidRPr="00BD2F6E">
        <w:t>при</w:t>
      </w:r>
      <w:r w:rsidRPr="00BD2F6E">
        <w:rPr>
          <w:spacing w:val="30"/>
        </w:rPr>
        <w:t xml:space="preserve"> </w:t>
      </w:r>
      <w:r w:rsidRPr="00BD2F6E">
        <w:t>ее</w:t>
      </w:r>
      <w:r w:rsidRPr="00BD2F6E">
        <w:rPr>
          <w:spacing w:val="31"/>
        </w:rPr>
        <w:t xml:space="preserve"> </w:t>
      </w:r>
      <w:r w:rsidRPr="00BD2F6E">
        <w:rPr>
          <w:spacing w:val="-1"/>
        </w:rPr>
        <w:t>наличии</w:t>
      </w:r>
      <w:r w:rsidRPr="00BD2F6E">
        <w:rPr>
          <w:spacing w:val="31"/>
        </w:rPr>
        <w:t xml:space="preserve"> </w:t>
      </w:r>
      <w:r w:rsidRPr="00BD2F6E">
        <w:t>в</w:t>
      </w:r>
      <w:r w:rsidRPr="00BD2F6E">
        <w:rPr>
          <w:spacing w:val="30"/>
        </w:rPr>
        <w:t xml:space="preserve"> </w:t>
      </w:r>
      <w:r w:rsidRPr="00BD2F6E">
        <w:t>заявлении</w:t>
      </w:r>
      <w:r w:rsidRPr="00BD2F6E">
        <w:rPr>
          <w:spacing w:val="31"/>
        </w:rPr>
        <w:t xml:space="preserve"> </w:t>
      </w:r>
      <w:r w:rsidRPr="00BD2F6E">
        <w:t>о</w:t>
      </w:r>
      <w:r w:rsidRPr="00BD2F6E">
        <w:rPr>
          <w:spacing w:val="30"/>
        </w:rPr>
        <w:t xml:space="preserve"> </w:t>
      </w:r>
      <w:r w:rsidRPr="00BD2F6E">
        <w:rPr>
          <w:spacing w:val="-1"/>
        </w:rPr>
        <w:t xml:space="preserve">выдаче </w:t>
      </w:r>
      <w:r w:rsidRPr="00BD2F6E">
        <w:t>градостроительного</w:t>
      </w:r>
      <w:r w:rsidRPr="00BD2F6E">
        <w:rPr>
          <w:spacing w:val="-6"/>
        </w:rPr>
        <w:t xml:space="preserve"> </w:t>
      </w:r>
      <w:r w:rsidRPr="00BD2F6E">
        <w:t>плана</w:t>
      </w:r>
      <w:r w:rsidRPr="00BD2F6E">
        <w:rPr>
          <w:spacing w:val="-6"/>
        </w:rPr>
        <w:t xml:space="preserve"> </w:t>
      </w:r>
      <w:r w:rsidRPr="00BD2F6E">
        <w:rPr>
          <w:spacing w:val="-1"/>
        </w:rPr>
        <w:t>земельного</w:t>
      </w:r>
      <w:r w:rsidRPr="00BD2F6E">
        <w:rPr>
          <w:spacing w:val="-8"/>
        </w:rPr>
        <w:t xml:space="preserve"> </w:t>
      </w:r>
      <w:r w:rsidRPr="00BD2F6E">
        <w:rPr>
          <w:spacing w:val="-1"/>
        </w:rPr>
        <w:t>участка,</w:t>
      </w:r>
      <w:r w:rsidRPr="00BD2F6E">
        <w:rPr>
          <w:spacing w:val="-6"/>
        </w:rPr>
        <w:t xml:space="preserve"> </w:t>
      </w:r>
      <w:r w:rsidRPr="00BD2F6E">
        <w:t>за</w:t>
      </w:r>
      <w:r w:rsidRPr="00BD2F6E">
        <w:rPr>
          <w:spacing w:val="-6"/>
        </w:rPr>
        <w:t xml:space="preserve"> </w:t>
      </w:r>
      <w:r w:rsidRPr="00BD2F6E">
        <w:rPr>
          <w:spacing w:val="-1"/>
        </w:rPr>
        <w:t>исключением</w:t>
      </w:r>
      <w:r w:rsidRPr="00BD2F6E">
        <w:rPr>
          <w:spacing w:val="-6"/>
        </w:rPr>
        <w:t xml:space="preserve"> </w:t>
      </w:r>
      <w:r w:rsidRPr="00BD2F6E">
        <w:rPr>
          <w:spacing w:val="-1"/>
        </w:rPr>
        <w:t>случая,</w:t>
      </w:r>
      <w:r w:rsidRPr="00BD2F6E">
        <w:rPr>
          <w:spacing w:val="-6"/>
        </w:rPr>
        <w:t xml:space="preserve"> </w:t>
      </w:r>
      <w:r w:rsidRPr="00BD2F6E">
        <w:t>если</w:t>
      </w:r>
      <w:r w:rsidRPr="00BD2F6E">
        <w:rPr>
          <w:spacing w:val="-6"/>
        </w:rPr>
        <w:t xml:space="preserve"> </w:t>
      </w:r>
      <w:r w:rsidRPr="00BD2F6E">
        <w:rPr>
          <w:spacing w:val="-1"/>
        </w:rPr>
        <w:t>такая</w:t>
      </w:r>
      <w:r w:rsidRPr="00BD2F6E">
        <w:rPr>
          <w:spacing w:val="-6"/>
        </w:rPr>
        <w:t xml:space="preserve"> </w:t>
      </w:r>
      <w:r w:rsidRPr="00BD2F6E">
        <w:rPr>
          <w:spacing w:val="-1"/>
        </w:rPr>
        <w:t>информация</w:t>
      </w:r>
      <w:r w:rsidRPr="00BD2F6E">
        <w:rPr>
          <w:spacing w:val="-6"/>
        </w:rPr>
        <w:t xml:space="preserve"> </w:t>
      </w:r>
      <w:r w:rsidRPr="00BD2F6E">
        <w:t>о</w:t>
      </w:r>
      <w:r w:rsidRPr="00BD2F6E">
        <w:rPr>
          <w:spacing w:val="81"/>
        </w:rPr>
        <w:t xml:space="preserve"> </w:t>
      </w:r>
      <w:r w:rsidRPr="00BD2F6E">
        <w:t>цели</w:t>
      </w:r>
      <w:r w:rsidRPr="00BD2F6E">
        <w:rPr>
          <w:spacing w:val="49"/>
        </w:rPr>
        <w:t xml:space="preserve"> </w:t>
      </w:r>
      <w:r w:rsidRPr="00BD2F6E">
        <w:t>использования</w:t>
      </w:r>
      <w:r w:rsidRPr="00BD2F6E">
        <w:rPr>
          <w:spacing w:val="50"/>
        </w:rPr>
        <w:t xml:space="preserve"> </w:t>
      </w:r>
      <w:r w:rsidRPr="00BD2F6E">
        <w:t>земельного</w:t>
      </w:r>
      <w:r w:rsidRPr="00BD2F6E">
        <w:rPr>
          <w:spacing w:val="46"/>
        </w:rPr>
        <w:t xml:space="preserve"> </w:t>
      </w:r>
      <w:r w:rsidRPr="00BD2F6E">
        <w:t>участка</w:t>
      </w:r>
      <w:r w:rsidRPr="00BD2F6E">
        <w:rPr>
          <w:spacing w:val="48"/>
        </w:rPr>
        <w:t xml:space="preserve"> </w:t>
      </w:r>
      <w:r w:rsidRPr="00BD2F6E">
        <w:t>не</w:t>
      </w:r>
      <w:r w:rsidRPr="00BD2F6E">
        <w:rPr>
          <w:spacing w:val="49"/>
        </w:rPr>
        <w:t xml:space="preserve"> </w:t>
      </w:r>
      <w:r w:rsidRPr="00BD2F6E">
        <w:rPr>
          <w:spacing w:val="-1"/>
        </w:rPr>
        <w:t>соответствует</w:t>
      </w:r>
      <w:r w:rsidRPr="00BD2F6E">
        <w:rPr>
          <w:spacing w:val="48"/>
        </w:rPr>
        <w:t xml:space="preserve"> </w:t>
      </w:r>
      <w:r w:rsidRPr="00BD2F6E">
        <w:t>правилам</w:t>
      </w:r>
      <w:r w:rsidRPr="00BD2F6E">
        <w:rPr>
          <w:spacing w:val="49"/>
        </w:rPr>
        <w:t xml:space="preserve"> </w:t>
      </w:r>
      <w:r w:rsidRPr="00BD2F6E">
        <w:t>землепользования</w:t>
      </w:r>
      <w:r w:rsidRPr="00BD2F6E">
        <w:rPr>
          <w:spacing w:val="48"/>
        </w:rPr>
        <w:t xml:space="preserve"> </w:t>
      </w:r>
      <w:r w:rsidRPr="00BD2F6E">
        <w:t>и</w:t>
      </w:r>
      <w:r w:rsidRPr="00BD2F6E">
        <w:rPr>
          <w:spacing w:val="24"/>
        </w:rPr>
        <w:t xml:space="preserve"> </w:t>
      </w:r>
      <w:r w:rsidRPr="00BD2F6E">
        <w:t>застройки,</w:t>
      </w:r>
      <w:r w:rsidRPr="00BD2F6E">
        <w:rPr>
          <w:spacing w:val="49"/>
        </w:rPr>
        <w:t xml:space="preserve"> </w:t>
      </w:r>
      <w:r w:rsidRPr="00BD2F6E">
        <w:t>или</w:t>
      </w:r>
      <w:r w:rsidRPr="00BD2F6E">
        <w:rPr>
          <w:spacing w:val="49"/>
        </w:rPr>
        <w:t xml:space="preserve"> </w:t>
      </w:r>
      <w:r w:rsidRPr="00BD2F6E">
        <w:t>сведения</w:t>
      </w:r>
      <w:r w:rsidRPr="00BD2F6E">
        <w:rPr>
          <w:spacing w:val="50"/>
        </w:rPr>
        <w:t xml:space="preserve"> </w:t>
      </w:r>
      <w:r w:rsidRPr="00BD2F6E">
        <w:t>из</w:t>
      </w:r>
      <w:r w:rsidRPr="00BD2F6E">
        <w:rPr>
          <w:spacing w:val="48"/>
        </w:rPr>
        <w:t xml:space="preserve"> </w:t>
      </w:r>
      <w:r w:rsidRPr="00BD2F6E">
        <w:t>правил</w:t>
      </w:r>
      <w:r w:rsidRPr="00BD2F6E">
        <w:rPr>
          <w:spacing w:val="50"/>
        </w:rPr>
        <w:t xml:space="preserve"> </w:t>
      </w:r>
      <w:r w:rsidRPr="00BD2F6E">
        <w:rPr>
          <w:spacing w:val="-1"/>
        </w:rPr>
        <w:t>землепользования</w:t>
      </w:r>
      <w:r w:rsidRPr="00BD2F6E">
        <w:rPr>
          <w:spacing w:val="49"/>
        </w:rPr>
        <w:t xml:space="preserve"> </w:t>
      </w:r>
      <w:r w:rsidRPr="00BD2F6E">
        <w:t>и</w:t>
      </w:r>
      <w:r w:rsidRPr="00BD2F6E">
        <w:rPr>
          <w:spacing w:val="50"/>
        </w:rPr>
        <w:t xml:space="preserve"> </w:t>
      </w:r>
      <w:r w:rsidRPr="00BD2F6E">
        <w:t>застройки</w:t>
      </w:r>
      <w:r w:rsidRPr="00BD2F6E">
        <w:rPr>
          <w:spacing w:val="48"/>
        </w:rPr>
        <w:t xml:space="preserve"> </w:t>
      </w:r>
      <w:r w:rsidRPr="00BD2F6E">
        <w:t>и</w:t>
      </w:r>
      <w:r w:rsidRPr="00BD2F6E">
        <w:rPr>
          <w:spacing w:val="50"/>
        </w:rPr>
        <w:t xml:space="preserve"> </w:t>
      </w:r>
      <w:r w:rsidRPr="00BD2F6E">
        <w:t>(или)</w:t>
      </w:r>
      <w:r w:rsidRPr="00BD2F6E">
        <w:rPr>
          <w:spacing w:val="49"/>
        </w:rPr>
        <w:t xml:space="preserve"> </w:t>
      </w:r>
      <w:r w:rsidRPr="00BD2F6E">
        <w:rPr>
          <w:spacing w:val="-1"/>
        </w:rPr>
        <w:t>документации</w:t>
      </w:r>
      <w:r w:rsidRPr="00BD2F6E">
        <w:rPr>
          <w:spacing w:val="50"/>
        </w:rPr>
        <w:t xml:space="preserve"> </w:t>
      </w:r>
      <w:r w:rsidRPr="00BD2F6E">
        <w:t>по</w:t>
      </w:r>
      <w:r w:rsidRPr="00BD2F6E">
        <w:rPr>
          <w:spacing w:val="45"/>
        </w:rPr>
        <w:t xml:space="preserve"> </w:t>
      </w:r>
      <w:r w:rsidRPr="00BD2F6E">
        <w:t>планировке</w:t>
      </w:r>
      <w:r w:rsidRPr="00BD2F6E">
        <w:rPr>
          <w:spacing w:val="18"/>
        </w:rPr>
        <w:t xml:space="preserve"> </w:t>
      </w:r>
      <w:r w:rsidRPr="00BD2F6E">
        <w:rPr>
          <w:spacing w:val="-1"/>
        </w:rPr>
        <w:t>территории</w:t>
      </w:r>
      <w:r w:rsidRPr="00BD2F6E">
        <w:rPr>
          <w:spacing w:val="18"/>
        </w:rPr>
        <w:t xml:space="preserve"> </w:t>
      </w:r>
      <w:r w:rsidRPr="00BD2F6E">
        <w:rPr>
          <w:spacing w:val="-1"/>
        </w:rPr>
        <w:t>предоставляются</w:t>
      </w:r>
      <w:r w:rsidRPr="00BD2F6E">
        <w:rPr>
          <w:spacing w:val="19"/>
        </w:rPr>
        <w:t xml:space="preserve"> </w:t>
      </w:r>
      <w:r w:rsidRPr="00BD2F6E">
        <w:t>организациям,</w:t>
      </w:r>
      <w:r w:rsidRPr="00BD2F6E">
        <w:rPr>
          <w:spacing w:val="18"/>
        </w:rPr>
        <w:t xml:space="preserve"> </w:t>
      </w:r>
      <w:r w:rsidRPr="00BD2F6E">
        <w:rPr>
          <w:spacing w:val="-1"/>
        </w:rPr>
        <w:t>осуществляющим</w:t>
      </w:r>
      <w:r w:rsidRPr="00BD2F6E">
        <w:rPr>
          <w:spacing w:val="18"/>
        </w:rPr>
        <w:t xml:space="preserve"> </w:t>
      </w:r>
      <w:r w:rsidRPr="00BD2F6E">
        <w:t>эксплуатацию</w:t>
      </w:r>
      <w:r w:rsidRPr="00BD2F6E">
        <w:rPr>
          <w:spacing w:val="17"/>
        </w:rPr>
        <w:t xml:space="preserve"> </w:t>
      </w:r>
      <w:r w:rsidRPr="00BD2F6E">
        <w:t>сетей</w:t>
      </w:r>
      <w:r w:rsidRPr="00BD2F6E">
        <w:rPr>
          <w:spacing w:val="65"/>
        </w:rPr>
        <w:t xml:space="preserve"> </w:t>
      </w:r>
      <w:r w:rsidRPr="00BD2F6E">
        <w:rPr>
          <w:spacing w:val="-1"/>
        </w:rPr>
        <w:t>инженерно-технического</w:t>
      </w:r>
      <w:r w:rsidRPr="00BD2F6E">
        <w:rPr>
          <w:spacing w:val="40"/>
        </w:rPr>
        <w:t xml:space="preserve"> </w:t>
      </w:r>
      <w:r w:rsidRPr="00BD2F6E">
        <w:rPr>
          <w:spacing w:val="-1"/>
        </w:rPr>
        <w:t>обеспечения,</w:t>
      </w:r>
      <w:r w:rsidRPr="00BD2F6E">
        <w:rPr>
          <w:spacing w:val="40"/>
        </w:rPr>
        <w:t xml:space="preserve"> </w:t>
      </w:r>
      <w:r w:rsidRPr="00BD2F6E">
        <w:rPr>
          <w:spacing w:val="-1"/>
        </w:rPr>
        <w:t>органами</w:t>
      </w:r>
      <w:r w:rsidRPr="00BD2F6E">
        <w:rPr>
          <w:spacing w:val="40"/>
        </w:rPr>
        <w:t xml:space="preserve"> </w:t>
      </w:r>
      <w:r w:rsidRPr="00BD2F6E">
        <w:rPr>
          <w:spacing w:val="-1"/>
        </w:rPr>
        <w:t>местного</w:t>
      </w:r>
      <w:r w:rsidRPr="00BD2F6E">
        <w:rPr>
          <w:spacing w:val="40"/>
        </w:rPr>
        <w:t xml:space="preserve"> </w:t>
      </w:r>
      <w:r w:rsidRPr="00BD2F6E">
        <w:rPr>
          <w:spacing w:val="-1"/>
        </w:rPr>
        <w:t>самоуправления</w:t>
      </w:r>
      <w:r w:rsidRPr="00BD2F6E">
        <w:rPr>
          <w:spacing w:val="40"/>
        </w:rPr>
        <w:t xml:space="preserve"> </w:t>
      </w:r>
      <w:r w:rsidRPr="00BD2F6E">
        <w:t>в</w:t>
      </w:r>
      <w:r w:rsidRPr="00BD2F6E">
        <w:rPr>
          <w:spacing w:val="40"/>
        </w:rPr>
        <w:t xml:space="preserve"> </w:t>
      </w:r>
      <w:r w:rsidRPr="00BD2F6E">
        <w:t>составе</w:t>
      </w:r>
      <w:r w:rsidRPr="00BD2F6E">
        <w:rPr>
          <w:spacing w:val="40"/>
        </w:rPr>
        <w:t xml:space="preserve"> </w:t>
      </w:r>
      <w:r w:rsidRPr="00BD2F6E">
        <w:rPr>
          <w:spacing w:val="-1"/>
        </w:rPr>
        <w:t>запроса,</w:t>
      </w:r>
      <w:r w:rsidRPr="00BD2F6E">
        <w:rPr>
          <w:spacing w:val="125"/>
        </w:rPr>
        <w:t xml:space="preserve"> </w:t>
      </w:r>
      <w:r w:rsidRPr="00BD2F6E">
        <w:t>указанного</w:t>
      </w:r>
      <w:r w:rsidRPr="00BD2F6E">
        <w:rPr>
          <w:spacing w:val="-1"/>
        </w:rPr>
        <w:t xml:space="preserve"> </w:t>
      </w:r>
      <w:r w:rsidRPr="00BD2F6E">
        <w:t>в части 8 настоящей статьи.</w:t>
      </w:r>
    </w:p>
    <w:p w14:paraId="44BB2DCD" w14:textId="77777777" w:rsidR="008476BC" w:rsidRPr="00BD2F6E" w:rsidRDefault="008476BC">
      <w:pPr>
        <w:pStyle w:val="af0"/>
        <w:numPr>
          <w:ilvl w:val="0"/>
          <w:numId w:val="110"/>
        </w:numPr>
        <w:tabs>
          <w:tab w:val="left" w:pos="1052"/>
        </w:tabs>
        <w:suppressAutoHyphens w:val="0"/>
        <w:spacing w:after="0" w:line="240" w:lineRule="auto"/>
        <w:ind w:left="0" w:right="282" w:firstLine="709"/>
      </w:pPr>
      <w:r w:rsidRPr="00BD2F6E">
        <w:t>Форма</w:t>
      </w:r>
      <w:r w:rsidRPr="00BD2F6E">
        <w:rPr>
          <w:spacing w:val="7"/>
        </w:rPr>
        <w:t xml:space="preserve"> </w:t>
      </w:r>
      <w:r w:rsidRPr="00BD2F6E">
        <w:rPr>
          <w:spacing w:val="-1"/>
        </w:rPr>
        <w:t>градостроительного</w:t>
      </w:r>
      <w:r w:rsidRPr="00BD2F6E">
        <w:rPr>
          <w:spacing w:val="6"/>
        </w:rPr>
        <w:t xml:space="preserve"> </w:t>
      </w:r>
      <w:r w:rsidRPr="00BD2F6E">
        <w:rPr>
          <w:spacing w:val="-1"/>
        </w:rPr>
        <w:t>плана</w:t>
      </w:r>
      <w:r w:rsidRPr="00BD2F6E">
        <w:rPr>
          <w:spacing w:val="7"/>
        </w:rPr>
        <w:t xml:space="preserve"> </w:t>
      </w:r>
      <w:r w:rsidRPr="00BD2F6E">
        <w:rPr>
          <w:spacing w:val="-1"/>
        </w:rPr>
        <w:t>земельного</w:t>
      </w:r>
      <w:r w:rsidRPr="00BD2F6E">
        <w:rPr>
          <w:spacing w:val="5"/>
        </w:rPr>
        <w:t xml:space="preserve"> </w:t>
      </w:r>
      <w:r w:rsidRPr="00BD2F6E">
        <w:rPr>
          <w:spacing w:val="-1"/>
        </w:rPr>
        <w:t>участка,</w:t>
      </w:r>
      <w:r w:rsidRPr="00BD2F6E">
        <w:rPr>
          <w:spacing w:val="6"/>
        </w:rPr>
        <w:t xml:space="preserve"> </w:t>
      </w:r>
      <w:r w:rsidRPr="00BD2F6E">
        <w:t>порядок</w:t>
      </w:r>
      <w:r w:rsidRPr="00BD2F6E">
        <w:rPr>
          <w:spacing w:val="6"/>
        </w:rPr>
        <w:t xml:space="preserve"> </w:t>
      </w:r>
      <w:r w:rsidRPr="00BD2F6E">
        <w:t>ее</w:t>
      </w:r>
      <w:r w:rsidRPr="00BD2F6E">
        <w:rPr>
          <w:spacing w:val="7"/>
        </w:rPr>
        <w:t xml:space="preserve"> </w:t>
      </w:r>
      <w:r w:rsidRPr="00BD2F6E">
        <w:t>заполнения,</w:t>
      </w:r>
      <w:r w:rsidRPr="00BD2F6E">
        <w:rPr>
          <w:spacing w:val="6"/>
        </w:rPr>
        <w:t xml:space="preserve"> </w:t>
      </w:r>
      <w:r w:rsidRPr="00BD2F6E">
        <w:t>порядок</w:t>
      </w:r>
      <w:r w:rsidRPr="00BD2F6E">
        <w:rPr>
          <w:spacing w:val="71"/>
        </w:rPr>
        <w:t xml:space="preserve"> </w:t>
      </w:r>
      <w:r w:rsidRPr="00BD2F6E">
        <w:t>присвоения</w:t>
      </w:r>
      <w:r w:rsidRPr="00BD2F6E">
        <w:rPr>
          <w:spacing w:val="42"/>
        </w:rPr>
        <w:t xml:space="preserve"> </w:t>
      </w:r>
      <w:r w:rsidRPr="00BD2F6E">
        <w:t>номеров</w:t>
      </w:r>
      <w:r w:rsidRPr="00BD2F6E">
        <w:rPr>
          <w:spacing w:val="42"/>
        </w:rPr>
        <w:t xml:space="preserve"> </w:t>
      </w:r>
      <w:r w:rsidRPr="00BD2F6E">
        <w:t>градостроительным</w:t>
      </w:r>
      <w:r w:rsidRPr="00BD2F6E">
        <w:rPr>
          <w:spacing w:val="42"/>
        </w:rPr>
        <w:t xml:space="preserve"> </w:t>
      </w:r>
      <w:r w:rsidRPr="00BD2F6E">
        <w:t>планам</w:t>
      </w:r>
      <w:r w:rsidRPr="00BD2F6E">
        <w:rPr>
          <w:spacing w:val="42"/>
        </w:rPr>
        <w:t xml:space="preserve"> </w:t>
      </w:r>
      <w:r w:rsidRPr="00BD2F6E">
        <w:t>земельных</w:t>
      </w:r>
      <w:r w:rsidRPr="00BD2F6E">
        <w:rPr>
          <w:spacing w:val="40"/>
        </w:rPr>
        <w:t xml:space="preserve"> </w:t>
      </w:r>
      <w:r w:rsidRPr="00BD2F6E">
        <w:rPr>
          <w:spacing w:val="-1"/>
        </w:rPr>
        <w:t>участков</w:t>
      </w:r>
      <w:r w:rsidRPr="00BD2F6E">
        <w:rPr>
          <w:spacing w:val="41"/>
        </w:rPr>
        <w:t xml:space="preserve"> </w:t>
      </w:r>
      <w:r w:rsidRPr="00BD2F6E">
        <w:rPr>
          <w:spacing w:val="-1"/>
        </w:rPr>
        <w:t>устанавливаются</w:t>
      </w:r>
      <w:r w:rsidRPr="00BD2F6E">
        <w:rPr>
          <w:spacing w:val="42"/>
        </w:rPr>
        <w:t xml:space="preserve"> </w:t>
      </w:r>
      <w:r w:rsidRPr="00BD2F6E">
        <w:rPr>
          <w:spacing w:val="-1"/>
        </w:rPr>
        <w:t>уполномоченным</w:t>
      </w:r>
      <w:r w:rsidRPr="00BD2F6E">
        <w:rPr>
          <w:spacing w:val="14"/>
        </w:rPr>
        <w:t xml:space="preserve"> </w:t>
      </w:r>
      <w:r w:rsidRPr="00BD2F6E">
        <w:rPr>
          <w:spacing w:val="-1"/>
        </w:rPr>
        <w:t>Правительством</w:t>
      </w:r>
      <w:r w:rsidRPr="00BD2F6E">
        <w:rPr>
          <w:spacing w:val="14"/>
        </w:rPr>
        <w:t xml:space="preserve"> </w:t>
      </w:r>
      <w:r w:rsidRPr="00BD2F6E">
        <w:t>Российской</w:t>
      </w:r>
      <w:r w:rsidRPr="00BD2F6E">
        <w:rPr>
          <w:spacing w:val="14"/>
        </w:rPr>
        <w:t xml:space="preserve"> </w:t>
      </w:r>
      <w:r w:rsidRPr="00BD2F6E">
        <w:t>Федерации</w:t>
      </w:r>
      <w:r w:rsidRPr="00BD2F6E">
        <w:rPr>
          <w:spacing w:val="12"/>
        </w:rPr>
        <w:t xml:space="preserve"> </w:t>
      </w:r>
      <w:r w:rsidRPr="00BD2F6E">
        <w:t>федеральным</w:t>
      </w:r>
      <w:r w:rsidRPr="00BD2F6E">
        <w:rPr>
          <w:spacing w:val="14"/>
        </w:rPr>
        <w:t xml:space="preserve"> </w:t>
      </w:r>
      <w:r w:rsidRPr="00BD2F6E">
        <w:t>органом</w:t>
      </w:r>
      <w:r w:rsidRPr="00BD2F6E">
        <w:rPr>
          <w:spacing w:val="54"/>
        </w:rPr>
        <w:t xml:space="preserve"> </w:t>
      </w:r>
      <w:r w:rsidRPr="00BD2F6E">
        <w:t>исполнительной власти.</w:t>
      </w:r>
    </w:p>
    <w:p w14:paraId="5BD8F43A" w14:textId="77777777" w:rsidR="008476BC" w:rsidRPr="00BD2F6E" w:rsidRDefault="008476BC">
      <w:pPr>
        <w:pStyle w:val="af0"/>
        <w:numPr>
          <w:ilvl w:val="0"/>
          <w:numId w:val="110"/>
        </w:numPr>
        <w:tabs>
          <w:tab w:val="left" w:pos="1076"/>
        </w:tabs>
        <w:suppressAutoHyphens w:val="0"/>
        <w:spacing w:after="0" w:line="240" w:lineRule="auto"/>
        <w:ind w:left="0" w:right="282" w:firstLine="709"/>
      </w:pPr>
      <w:r w:rsidRPr="00BD2F6E">
        <w:t>Информация,</w:t>
      </w:r>
      <w:r w:rsidRPr="00BD2F6E">
        <w:rPr>
          <w:spacing w:val="30"/>
        </w:rPr>
        <w:t xml:space="preserve"> </w:t>
      </w:r>
      <w:r w:rsidRPr="00BD2F6E">
        <w:rPr>
          <w:spacing w:val="-1"/>
        </w:rPr>
        <w:t>указанная</w:t>
      </w:r>
      <w:r w:rsidRPr="00BD2F6E">
        <w:rPr>
          <w:spacing w:val="31"/>
        </w:rPr>
        <w:t xml:space="preserve"> </w:t>
      </w:r>
      <w:r w:rsidRPr="00BD2F6E">
        <w:t>в</w:t>
      </w:r>
      <w:r w:rsidRPr="00BD2F6E">
        <w:rPr>
          <w:spacing w:val="30"/>
        </w:rPr>
        <w:t xml:space="preserve"> </w:t>
      </w:r>
      <w:r w:rsidRPr="00BD2F6E">
        <w:rPr>
          <w:spacing w:val="-1"/>
        </w:rPr>
        <w:t>градостроительном</w:t>
      </w:r>
      <w:r w:rsidRPr="00BD2F6E">
        <w:rPr>
          <w:spacing w:val="31"/>
        </w:rPr>
        <w:t xml:space="preserve"> </w:t>
      </w:r>
      <w:r w:rsidRPr="00BD2F6E">
        <w:t>плане</w:t>
      </w:r>
      <w:r w:rsidRPr="00BD2F6E">
        <w:rPr>
          <w:spacing w:val="30"/>
        </w:rPr>
        <w:t xml:space="preserve"> </w:t>
      </w:r>
      <w:r w:rsidRPr="00BD2F6E">
        <w:rPr>
          <w:spacing w:val="-1"/>
        </w:rPr>
        <w:t>земельного</w:t>
      </w:r>
      <w:r w:rsidRPr="00BD2F6E">
        <w:rPr>
          <w:spacing w:val="29"/>
        </w:rPr>
        <w:t xml:space="preserve"> </w:t>
      </w:r>
      <w:r w:rsidRPr="00BD2F6E">
        <w:rPr>
          <w:spacing w:val="-1"/>
        </w:rPr>
        <w:t>участка,</w:t>
      </w:r>
      <w:r w:rsidRPr="00BD2F6E">
        <w:rPr>
          <w:spacing w:val="30"/>
        </w:rPr>
        <w:t xml:space="preserve"> </w:t>
      </w:r>
      <w:r w:rsidRPr="00BD2F6E">
        <w:t>может</w:t>
      </w:r>
      <w:r w:rsidRPr="00BD2F6E">
        <w:rPr>
          <w:spacing w:val="30"/>
        </w:rPr>
        <w:t xml:space="preserve"> </w:t>
      </w:r>
      <w:r w:rsidRPr="00BD2F6E">
        <w:rPr>
          <w:spacing w:val="-1"/>
        </w:rPr>
        <w:t>быть</w:t>
      </w:r>
      <w:r w:rsidRPr="00BD2F6E">
        <w:rPr>
          <w:spacing w:val="83"/>
        </w:rPr>
        <w:t xml:space="preserve"> </w:t>
      </w:r>
      <w:r w:rsidRPr="00BD2F6E">
        <w:t>использована</w:t>
      </w:r>
      <w:r w:rsidRPr="00BD2F6E">
        <w:rPr>
          <w:spacing w:val="13"/>
        </w:rPr>
        <w:t xml:space="preserve"> </w:t>
      </w:r>
      <w:r w:rsidRPr="00BD2F6E">
        <w:t>для</w:t>
      </w:r>
      <w:r w:rsidRPr="00BD2F6E">
        <w:rPr>
          <w:spacing w:val="13"/>
        </w:rPr>
        <w:t xml:space="preserve"> </w:t>
      </w:r>
      <w:r w:rsidRPr="00BD2F6E">
        <w:rPr>
          <w:spacing w:val="-1"/>
        </w:rPr>
        <w:t>подготовки</w:t>
      </w:r>
      <w:r w:rsidRPr="00BD2F6E">
        <w:rPr>
          <w:spacing w:val="13"/>
        </w:rPr>
        <w:t xml:space="preserve"> </w:t>
      </w:r>
      <w:r w:rsidRPr="00BD2F6E">
        <w:t>проектной</w:t>
      </w:r>
      <w:r w:rsidRPr="00BD2F6E">
        <w:rPr>
          <w:spacing w:val="12"/>
        </w:rPr>
        <w:t xml:space="preserve"> </w:t>
      </w:r>
      <w:r w:rsidRPr="00BD2F6E">
        <w:rPr>
          <w:spacing w:val="-1"/>
        </w:rPr>
        <w:t>документации,</w:t>
      </w:r>
      <w:r w:rsidRPr="00BD2F6E">
        <w:rPr>
          <w:spacing w:val="13"/>
        </w:rPr>
        <w:t xml:space="preserve"> </w:t>
      </w:r>
      <w:r w:rsidRPr="00BD2F6E">
        <w:t>для</w:t>
      </w:r>
      <w:r w:rsidRPr="00BD2F6E">
        <w:rPr>
          <w:spacing w:val="12"/>
        </w:rPr>
        <w:t xml:space="preserve"> </w:t>
      </w:r>
      <w:r w:rsidRPr="00BD2F6E">
        <w:rPr>
          <w:spacing w:val="-1"/>
        </w:rPr>
        <w:t>получения</w:t>
      </w:r>
      <w:r w:rsidRPr="00BD2F6E">
        <w:rPr>
          <w:spacing w:val="12"/>
        </w:rPr>
        <w:t xml:space="preserve"> </w:t>
      </w:r>
      <w:r w:rsidRPr="00BD2F6E">
        <w:t>разрешения</w:t>
      </w:r>
      <w:r w:rsidRPr="00BD2F6E">
        <w:rPr>
          <w:spacing w:val="12"/>
        </w:rPr>
        <w:t xml:space="preserve"> </w:t>
      </w:r>
      <w:r w:rsidRPr="00BD2F6E">
        <w:t>на</w:t>
      </w:r>
      <w:r w:rsidRPr="00BD2F6E">
        <w:rPr>
          <w:spacing w:val="49"/>
        </w:rPr>
        <w:t xml:space="preserve"> </w:t>
      </w:r>
      <w:r w:rsidRPr="00BD2F6E">
        <w:rPr>
          <w:spacing w:val="-1"/>
        </w:rPr>
        <w:t>строительство</w:t>
      </w:r>
      <w:r w:rsidRPr="00BD2F6E">
        <w:rPr>
          <w:spacing w:val="20"/>
        </w:rPr>
        <w:t xml:space="preserve"> </w:t>
      </w:r>
      <w:r w:rsidRPr="00BD2F6E">
        <w:t>в</w:t>
      </w:r>
      <w:r w:rsidRPr="00BD2F6E">
        <w:rPr>
          <w:spacing w:val="20"/>
        </w:rPr>
        <w:t xml:space="preserve"> </w:t>
      </w:r>
      <w:r w:rsidRPr="00BD2F6E">
        <w:t>течение</w:t>
      </w:r>
      <w:r w:rsidRPr="00BD2F6E">
        <w:rPr>
          <w:spacing w:val="22"/>
        </w:rPr>
        <w:t xml:space="preserve"> </w:t>
      </w:r>
      <w:r w:rsidRPr="00BD2F6E">
        <w:t>трех</w:t>
      </w:r>
      <w:r w:rsidRPr="00BD2F6E">
        <w:rPr>
          <w:spacing w:val="21"/>
        </w:rPr>
        <w:t xml:space="preserve"> </w:t>
      </w:r>
      <w:r w:rsidRPr="00BD2F6E">
        <w:t>лет</w:t>
      </w:r>
      <w:r w:rsidRPr="00BD2F6E">
        <w:rPr>
          <w:spacing w:val="20"/>
        </w:rPr>
        <w:t xml:space="preserve"> </w:t>
      </w:r>
      <w:r w:rsidRPr="00BD2F6E">
        <w:t>со</w:t>
      </w:r>
      <w:r w:rsidRPr="00BD2F6E">
        <w:rPr>
          <w:spacing w:val="21"/>
        </w:rPr>
        <w:t xml:space="preserve"> </w:t>
      </w:r>
      <w:r w:rsidRPr="00BD2F6E">
        <w:t>дня</w:t>
      </w:r>
      <w:r w:rsidRPr="00BD2F6E">
        <w:rPr>
          <w:spacing w:val="20"/>
        </w:rPr>
        <w:t xml:space="preserve"> </w:t>
      </w:r>
      <w:r w:rsidRPr="00BD2F6E">
        <w:t>его</w:t>
      </w:r>
      <w:r w:rsidRPr="00BD2F6E">
        <w:rPr>
          <w:spacing w:val="20"/>
        </w:rPr>
        <w:t xml:space="preserve"> </w:t>
      </w:r>
      <w:r w:rsidRPr="00BD2F6E">
        <w:rPr>
          <w:spacing w:val="-1"/>
        </w:rPr>
        <w:t>выдачи.</w:t>
      </w:r>
      <w:r w:rsidRPr="00BD2F6E">
        <w:rPr>
          <w:spacing w:val="21"/>
        </w:rPr>
        <w:t xml:space="preserve"> </w:t>
      </w:r>
      <w:r w:rsidRPr="00BD2F6E">
        <w:rPr>
          <w:spacing w:val="1"/>
        </w:rPr>
        <w:t>По</w:t>
      </w:r>
      <w:r w:rsidRPr="00BD2F6E">
        <w:rPr>
          <w:spacing w:val="21"/>
        </w:rPr>
        <w:t xml:space="preserve"> </w:t>
      </w:r>
      <w:r w:rsidRPr="00BD2F6E">
        <w:t>истечении</w:t>
      </w:r>
      <w:r w:rsidRPr="00BD2F6E">
        <w:rPr>
          <w:spacing w:val="20"/>
        </w:rPr>
        <w:t xml:space="preserve"> </w:t>
      </w:r>
      <w:r w:rsidRPr="00BD2F6E">
        <w:t>этого</w:t>
      </w:r>
      <w:r w:rsidRPr="00BD2F6E">
        <w:rPr>
          <w:spacing w:val="21"/>
        </w:rPr>
        <w:t xml:space="preserve"> </w:t>
      </w:r>
      <w:r w:rsidRPr="00BD2F6E">
        <w:rPr>
          <w:spacing w:val="-1"/>
        </w:rPr>
        <w:t>срока</w:t>
      </w:r>
      <w:r w:rsidRPr="00BD2F6E">
        <w:rPr>
          <w:spacing w:val="21"/>
        </w:rPr>
        <w:t xml:space="preserve"> </w:t>
      </w:r>
      <w:r w:rsidRPr="00BD2F6E">
        <w:rPr>
          <w:spacing w:val="-1"/>
        </w:rPr>
        <w:t>использование</w:t>
      </w:r>
      <w:r w:rsidRPr="00BD2F6E">
        <w:rPr>
          <w:spacing w:val="68"/>
        </w:rPr>
        <w:t xml:space="preserve"> </w:t>
      </w:r>
      <w:r w:rsidRPr="00BD2F6E">
        <w:rPr>
          <w:spacing w:val="-1"/>
        </w:rPr>
        <w:t>информации,</w:t>
      </w:r>
      <w:r w:rsidRPr="00BD2F6E">
        <w:rPr>
          <w:spacing w:val="47"/>
        </w:rPr>
        <w:t xml:space="preserve"> </w:t>
      </w:r>
      <w:r w:rsidRPr="00BD2F6E">
        <w:rPr>
          <w:spacing w:val="-1"/>
        </w:rPr>
        <w:t>указанной</w:t>
      </w:r>
      <w:r w:rsidRPr="00BD2F6E">
        <w:rPr>
          <w:spacing w:val="48"/>
        </w:rPr>
        <w:t xml:space="preserve"> </w:t>
      </w:r>
      <w:r w:rsidRPr="00BD2F6E">
        <w:t>в</w:t>
      </w:r>
      <w:r w:rsidRPr="00BD2F6E">
        <w:rPr>
          <w:spacing w:val="48"/>
        </w:rPr>
        <w:t xml:space="preserve"> </w:t>
      </w:r>
      <w:r w:rsidRPr="00BD2F6E">
        <w:rPr>
          <w:spacing w:val="-1"/>
        </w:rPr>
        <w:t>градостроительном</w:t>
      </w:r>
      <w:r w:rsidRPr="00BD2F6E">
        <w:rPr>
          <w:spacing w:val="49"/>
        </w:rPr>
        <w:t xml:space="preserve"> </w:t>
      </w:r>
      <w:r w:rsidRPr="00BD2F6E">
        <w:t>плане</w:t>
      </w:r>
      <w:r w:rsidRPr="00BD2F6E">
        <w:rPr>
          <w:spacing w:val="48"/>
        </w:rPr>
        <w:t xml:space="preserve"> </w:t>
      </w:r>
      <w:r w:rsidRPr="00BD2F6E">
        <w:rPr>
          <w:spacing w:val="-1"/>
        </w:rPr>
        <w:t>земельного</w:t>
      </w:r>
      <w:r w:rsidRPr="00BD2F6E">
        <w:rPr>
          <w:spacing w:val="47"/>
        </w:rPr>
        <w:t xml:space="preserve"> </w:t>
      </w:r>
      <w:r w:rsidRPr="00BD2F6E">
        <w:rPr>
          <w:spacing w:val="-1"/>
        </w:rPr>
        <w:t>участка,</w:t>
      </w:r>
      <w:r w:rsidRPr="00BD2F6E">
        <w:rPr>
          <w:spacing w:val="49"/>
        </w:rPr>
        <w:t xml:space="preserve"> </w:t>
      </w:r>
      <w:r w:rsidRPr="00BD2F6E">
        <w:t>в</w:t>
      </w:r>
      <w:r w:rsidRPr="00BD2F6E">
        <w:rPr>
          <w:spacing w:val="48"/>
        </w:rPr>
        <w:t xml:space="preserve"> </w:t>
      </w:r>
      <w:r w:rsidRPr="00BD2F6E">
        <w:rPr>
          <w:spacing w:val="-1"/>
        </w:rPr>
        <w:t>предусмотренных</w:t>
      </w:r>
      <w:r w:rsidRPr="00BD2F6E">
        <w:rPr>
          <w:spacing w:val="121"/>
        </w:rPr>
        <w:t xml:space="preserve"> </w:t>
      </w:r>
      <w:r w:rsidRPr="00BD2F6E">
        <w:t>настоящей частью</w:t>
      </w:r>
      <w:r w:rsidRPr="00BD2F6E">
        <w:rPr>
          <w:spacing w:val="-1"/>
        </w:rPr>
        <w:t xml:space="preserve"> </w:t>
      </w:r>
      <w:r w:rsidRPr="00BD2F6E">
        <w:t xml:space="preserve">целях не </w:t>
      </w:r>
      <w:r w:rsidRPr="00BD2F6E">
        <w:rPr>
          <w:spacing w:val="-1"/>
        </w:rPr>
        <w:t>допускается.</w:t>
      </w:r>
    </w:p>
    <w:p w14:paraId="2D1E3E59" w14:textId="77777777" w:rsidR="008476BC" w:rsidRPr="00BD2F6E" w:rsidRDefault="008476BC">
      <w:pPr>
        <w:pStyle w:val="af0"/>
        <w:numPr>
          <w:ilvl w:val="0"/>
          <w:numId w:val="110"/>
        </w:numPr>
        <w:tabs>
          <w:tab w:val="left" w:pos="1138"/>
        </w:tabs>
        <w:suppressAutoHyphens w:val="0"/>
        <w:spacing w:after="0" w:line="240" w:lineRule="auto"/>
        <w:ind w:left="0" w:right="282" w:firstLine="709"/>
      </w:pPr>
      <w:r w:rsidRPr="00BD2F6E">
        <w:t>В</w:t>
      </w:r>
      <w:r w:rsidRPr="00BD2F6E">
        <w:rPr>
          <w:spacing w:val="32"/>
        </w:rPr>
        <w:t xml:space="preserve"> </w:t>
      </w:r>
      <w:r w:rsidRPr="00BD2F6E">
        <w:rPr>
          <w:spacing w:val="-1"/>
        </w:rPr>
        <w:t>случае</w:t>
      </w:r>
      <w:r w:rsidRPr="00BD2F6E">
        <w:rPr>
          <w:spacing w:val="34"/>
        </w:rPr>
        <w:t xml:space="preserve"> </w:t>
      </w:r>
      <w:r w:rsidRPr="00BD2F6E">
        <w:rPr>
          <w:spacing w:val="-1"/>
        </w:rPr>
        <w:t>раздела</w:t>
      </w:r>
      <w:r w:rsidRPr="00BD2F6E">
        <w:rPr>
          <w:spacing w:val="33"/>
        </w:rPr>
        <w:t xml:space="preserve"> </w:t>
      </w:r>
      <w:r w:rsidRPr="00BD2F6E">
        <w:rPr>
          <w:spacing w:val="-1"/>
        </w:rPr>
        <w:t>земельного</w:t>
      </w:r>
      <w:r w:rsidRPr="00BD2F6E">
        <w:rPr>
          <w:spacing w:val="32"/>
        </w:rPr>
        <w:t xml:space="preserve"> </w:t>
      </w:r>
      <w:r w:rsidRPr="00BD2F6E">
        <w:t>участка,</w:t>
      </w:r>
      <w:r w:rsidRPr="00BD2F6E">
        <w:rPr>
          <w:spacing w:val="32"/>
        </w:rPr>
        <w:t xml:space="preserve"> </w:t>
      </w:r>
      <w:r w:rsidRPr="00BD2F6E">
        <w:t>в</w:t>
      </w:r>
      <w:r w:rsidRPr="00BD2F6E">
        <w:rPr>
          <w:spacing w:val="32"/>
        </w:rPr>
        <w:t xml:space="preserve"> </w:t>
      </w:r>
      <w:r w:rsidRPr="00BD2F6E">
        <w:t>отношении</w:t>
      </w:r>
      <w:r w:rsidRPr="00BD2F6E">
        <w:rPr>
          <w:spacing w:val="33"/>
        </w:rPr>
        <w:t xml:space="preserve"> </w:t>
      </w:r>
      <w:r w:rsidRPr="00BD2F6E">
        <w:rPr>
          <w:spacing w:val="-1"/>
        </w:rPr>
        <w:t>которого</w:t>
      </w:r>
      <w:r w:rsidRPr="00BD2F6E">
        <w:rPr>
          <w:spacing w:val="33"/>
        </w:rPr>
        <w:t xml:space="preserve"> </w:t>
      </w:r>
      <w:r w:rsidRPr="00BD2F6E">
        <w:rPr>
          <w:spacing w:val="-1"/>
        </w:rPr>
        <w:t>правообладателем</w:t>
      </w:r>
      <w:r w:rsidRPr="00BD2F6E">
        <w:rPr>
          <w:spacing w:val="83"/>
        </w:rPr>
        <w:t xml:space="preserve"> </w:t>
      </w:r>
      <w:r w:rsidRPr="00BD2F6E">
        <w:rPr>
          <w:spacing w:val="-1"/>
        </w:rPr>
        <w:t>получены</w:t>
      </w:r>
      <w:r w:rsidRPr="00BD2F6E">
        <w:rPr>
          <w:spacing w:val="42"/>
        </w:rPr>
        <w:t xml:space="preserve"> </w:t>
      </w:r>
      <w:r w:rsidRPr="00BD2F6E">
        <w:t>градостроительный</w:t>
      </w:r>
      <w:r w:rsidRPr="00BD2F6E">
        <w:rPr>
          <w:spacing w:val="42"/>
        </w:rPr>
        <w:t xml:space="preserve"> </w:t>
      </w:r>
      <w:r w:rsidRPr="00BD2F6E">
        <w:t>план</w:t>
      </w:r>
      <w:r w:rsidRPr="00BD2F6E">
        <w:rPr>
          <w:spacing w:val="43"/>
        </w:rPr>
        <w:t xml:space="preserve"> </w:t>
      </w:r>
      <w:r w:rsidRPr="00BD2F6E">
        <w:t>и</w:t>
      </w:r>
      <w:r w:rsidRPr="00BD2F6E">
        <w:rPr>
          <w:spacing w:val="42"/>
        </w:rPr>
        <w:t xml:space="preserve"> </w:t>
      </w:r>
      <w:r w:rsidRPr="00BD2F6E">
        <w:rPr>
          <w:spacing w:val="-1"/>
        </w:rPr>
        <w:t>разрешение</w:t>
      </w:r>
      <w:r w:rsidRPr="00BD2F6E">
        <w:rPr>
          <w:spacing w:val="43"/>
        </w:rPr>
        <w:t xml:space="preserve"> </w:t>
      </w:r>
      <w:r w:rsidRPr="00BD2F6E">
        <w:rPr>
          <w:spacing w:val="-1"/>
        </w:rPr>
        <w:t>на</w:t>
      </w:r>
      <w:r w:rsidRPr="00BD2F6E">
        <w:rPr>
          <w:spacing w:val="43"/>
        </w:rPr>
        <w:t xml:space="preserve"> </w:t>
      </w:r>
      <w:r w:rsidRPr="00BD2F6E">
        <w:rPr>
          <w:spacing w:val="-1"/>
        </w:rPr>
        <w:t>строительство,</w:t>
      </w:r>
      <w:r w:rsidRPr="00BD2F6E">
        <w:rPr>
          <w:spacing w:val="42"/>
        </w:rPr>
        <w:t xml:space="preserve"> </w:t>
      </w:r>
      <w:r w:rsidRPr="00BD2F6E">
        <w:t>или</w:t>
      </w:r>
      <w:r w:rsidRPr="00BD2F6E">
        <w:rPr>
          <w:spacing w:val="43"/>
        </w:rPr>
        <w:t xml:space="preserve"> </w:t>
      </w:r>
      <w:r w:rsidRPr="00BD2F6E">
        <w:t>образования</w:t>
      </w:r>
      <w:r w:rsidRPr="00BD2F6E">
        <w:rPr>
          <w:spacing w:val="43"/>
        </w:rPr>
        <w:t xml:space="preserve"> </w:t>
      </w:r>
      <w:r w:rsidRPr="00BD2F6E">
        <w:t>из</w:t>
      </w:r>
      <w:r w:rsidRPr="00BD2F6E">
        <w:rPr>
          <w:spacing w:val="59"/>
        </w:rPr>
        <w:t xml:space="preserve"> </w:t>
      </w:r>
      <w:r w:rsidRPr="00BD2F6E">
        <w:t>указанного</w:t>
      </w:r>
      <w:r w:rsidRPr="00BD2F6E">
        <w:rPr>
          <w:spacing w:val="4"/>
        </w:rPr>
        <w:t xml:space="preserve"> </w:t>
      </w:r>
      <w:r w:rsidRPr="00BD2F6E">
        <w:t>земельного</w:t>
      </w:r>
      <w:r w:rsidRPr="00BD2F6E">
        <w:rPr>
          <w:spacing w:val="5"/>
        </w:rPr>
        <w:t xml:space="preserve"> </w:t>
      </w:r>
      <w:r w:rsidRPr="00BD2F6E">
        <w:rPr>
          <w:spacing w:val="-1"/>
        </w:rPr>
        <w:t>участка</w:t>
      </w:r>
      <w:r w:rsidRPr="00BD2F6E">
        <w:rPr>
          <w:spacing w:val="6"/>
        </w:rPr>
        <w:t xml:space="preserve"> </w:t>
      </w:r>
      <w:r w:rsidRPr="00BD2F6E">
        <w:rPr>
          <w:spacing w:val="-1"/>
        </w:rPr>
        <w:t>другого</w:t>
      </w:r>
      <w:r w:rsidRPr="00BD2F6E">
        <w:rPr>
          <w:spacing w:val="6"/>
        </w:rPr>
        <w:t xml:space="preserve"> </w:t>
      </w:r>
      <w:r w:rsidRPr="00BD2F6E">
        <w:t>земельного</w:t>
      </w:r>
      <w:r w:rsidRPr="00BD2F6E">
        <w:rPr>
          <w:spacing w:val="5"/>
        </w:rPr>
        <w:t xml:space="preserve"> </w:t>
      </w:r>
      <w:r w:rsidRPr="00BD2F6E">
        <w:rPr>
          <w:spacing w:val="-1"/>
        </w:rPr>
        <w:t>участка</w:t>
      </w:r>
      <w:r w:rsidRPr="00BD2F6E">
        <w:rPr>
          <w:spacing w:val="7"/>
        </w:rPr>
        <w:t xml:space="preserve"> </w:t>
      </w:r>
      <w:r w:rsidRPr="00BD2F6E">
        <w:rPr>
          <w:spacing w:val="-1"/>
        </w:rPr>
        <w:t>(земельных</w:t>
      </w:r>
      <w:r w:rsidRPr="00BD2F6E">
        <w:rPr>
          <w:spacing w:val="5"/>
        </w:rPr>
        <w:t xml:space="preserve"> </w:t>
      </w:r>
      <w:r w:rsidRPr="00BD2F6E">
        <w:rPr>
          <w:spacing w:val="-1"/>
        </w:rPr>
        <w:t>участков)</w:t>
      </w:r>
      <w:r w:rsidRPr="00BD2F6E">
        <w:rPr>
          <w:spacing w:val="6"/>
        </w:rPr>
        <w:t xml:space="preserve"> </w:t>
      </w:r>
      <w:r w:rsidRPr="00BD2F6E">
        <w:rPr>
          <w:spacing w:val="-1"/>
        </w:rPr>
        <w:t>путем</w:t>
      </w:r>
      <w:r w:rsidRPr="00BD2F6E">
        <w:rPr>
          <w:spacing w:val="7"/>
        </w:rPr>
        <w:t xml:space="preserve"> </w:t>
      </w:r>
      <w:r w:rsidRPr="00BD2F6E">
        <w:rPr>
          <w:spacing w:val="-1"/>
        </w:rPr>
        <w:t>выдела</w:t>
      </w:r>
      <w:r w:rsidRPr="00BD2F6E">
        <w:rPr>
          <w:spacing w:val="85"/>
        </w:rPr>
        <w:t xml:space="preserve"> </w:t>
      </w:r>
      <w:r w:rsidRPr="00BD2F6E">
        <w:rPr>
          <w:spacing w:val="-1"/>
        </w:rPr>
        <w:t>получение</w:t>
      </w:r>
      <w:r w:rsidRPr="00BD2F6E">
        <w:rPr>
          <w:spacing w:val="-2"/>
        </w:rPr>
        <w:t xml:space="preserve"> </w:t>
      </w:r>
      <w:r w:rsidRPr="00BD2F6E">
        <w:t>градостроительных</w:t>
      </w:r>
      <w:r w:rsidRPr="00BD2F6E">
        <w:rPr>
          <w:spacing w:val="-2"/>
        </w:rPr>
        <w:t xml:space="preserve"> </w:t>
      </w:r>
      <w:r w:rsidRPr="00BD2F6E">
        <w:t>планов</w:t>
      </w:r>
      <w:r w:rsidRPr="00BD2F6E">
        <w:rPr>
          <w:spacing w:val="-2"/>
        </w:rPr>
        <w:t xml:space="preserve"> </w:t>
      </w:r>
      <w:r w:rsidRPr="00BD2F6E">
        <w:rPr>
          <w:spacing w:val="-1"/>
        </w:rPr>
        <w:t>образованных</w:t>
      </w:r>
      <w:r w:rsidRPr="00BD2F6E">
        <w:rPr>
          <w:spacing w:val="-2"/>
        </w:rPr>
        <w:t xml:space="preserve"> </w:t>
      </w:r>
      <w:r w:rsidRPr="00BD2F6E">
        <w:t>и</w:t>
      </w:r>
      <w:r w:rsidRPr="00BD2F6E">
        <w:rPr>
          <w:spacing w:val="-2"/>
        </w:rPr>
        <w:t xml:space="preserve"> </w:t>
      </w:r>
      <w:r w:rsidRPr="00BD2F6E">
        <w:t>(или)</w:t>
      </w:r>
      <w:r w:rsidRPr="00BD2F6E">
        <w:rPr>
          <w:spacing w:val="-1"/>
        </w:rPr>
        <w:t xml:space="preserve"> измененных</w:t>
      </w:r>
      <w:r w:rsidRPr="00BD2F6E">
        <w:rPr>
          <w:spacing w:val="-2"/>
        </w:rPr>
        <w:t xml:space="preserve"> </w:t>
      </w:r>
      <w:r w:rsidRPr="00BD2F6E">
        <w:rPr>
          <w:spacing w:val="-1"/>
        </w:rPr>
        <w:t>земельных</w:t>
      </w:r>
      <w:r w:rsidRPr="00BD2F6E">
        <w:rPr>
          <w:spacing w:val="-3"/>
        </w:rPr>
        <w:t xml:space="preserve"> </w:t>
      </w:r>
      <w:r w:rsidRPr="00BD2F6E">
        <w:t>участков</w:t>
      </w:r>
      <w:r w:rsidRPr="00BD2F6E">
        <w:rPr>
          <w:spacing w:val="-2"/>
        </w:rPr>
        <w:t xml:space="preserve"> </w:t>
      </w:r>
      <w:r w:rsidRPr="00BD2F6E">
        <w:t>не</w:t>
      </w:r>
      <w:r w:rsidRPr="00BD2F6E">
        <w:rPr>
          <w:spacing w:val="67"/>
        </w:rPr>
        <w:t xml:space="preserve"> </w:t>
      </w:r>
      <w:r w:rsidRPr="00BD2F6E">
        <w:t>требуется.</w:t>
      </w:r>
      <w:r w:rsidRPr="00BD2F6E">
        <w:rPr>
          <w:spacing w:val="47"/>
        </w:rPr>
        <w:t xml:space="preserve"> </w:t>
      </w:r>
      <w:r w:rsidRPr="00BD2F6E">
        <w:t>При</w:t>
      </w:r>
      <w:r w:rsidRPr="00BD2F6E">
        <w:rPr>
          <w:spacing w:val="49"/>
        </w:rPr>
        <w:t xml:space="preserve"> </w:t>
      </w:r>
      <w:r w:rsidRPr="00BD2F6E">
        <w:t>прохождении</w:t>
      </w:r>
      <w:r w:rsidRPr="00BD2F6E">
        <w:rPr>
          <w:spacing w:val="50"/>
        </w:rPr>
        <w:t xml:space="preserve"> </w:t>
      </w:r>
      <w:r w:rsidRPr="00BD2F6E">
        <w:t>в</w:t>
      </w:r>
      <w:r w:rsidRPr="00BD2F6E">
        <w:rPr>
          <w:spacing w:val="49"/>
        </w:rPr>
        <w:t xml:space="preserve"> </w:t>
      </w:r>
      <w:r w:rsidRPr="00BD2F6E">
        <w:t>течение</w:t>
      </w:r>
      <w:r w:rsidRPr="00BD2F6E">
        <w:rPr>
          <w:spacing w:val="49"/>
        </w:rPr>
        <w:t xml:space="preserve"> </w:t>
      </w:r>
      <w:r w:rsidRPr="00BD2F6E">
        <w:rPr>
          <w:spacing w:val="-1"/>
        </w:rPr>
        <w:t>срока,</w:t>
      </w:r>
      <w:r w:rsidRPr="00BD2F6E">
        <w:rPr>
          <w:spacing w:val="48"/>
        </w:rPr>
        <w:t xml:space="preserve"> </w:t>
      </w:r>
      <w:r w:rsidRPr="00BD2F6E">
        <w:t>установленного</w:t>
      </w:r>
      <w:r w:rsidRPr="00BD2F6E">
        <w:rPr>
          <w:spacing w:val="50"/>
        </w:rPr>
        <w:t xml:space="preserve"> </w:t>
      </w:r>
      <w:r w:rsidRPr="00BD2F6E">
        <w:rPr>
          <w:spacing w:val="-1"/>
        </w:rPr>
        <w:t>частью</w:t>
      </w:r>
      <w:r w:rsidRPr="00BD2F6E">
        <w:rPr>
          <w:spacing w:val="49"/>
        </w:rPr>
        <w:t xml:space="preserve"> </w:t>
      </w:r>
      <w:r w:rsidRPr="00BD2F6E">
        <w:t>11</w:t>
      </w:r>
      <w:r w:rsidRPr="00BD2F6E">
        <w:rPr>
          <w:spacing w:val="50"/>
        </w:rPr>
        <w:t xml:space="preserve"> </w:t>
      </w:r>
      <w:r w:rsidRPr="00BD2F6E">
        <w:t>настоящей</w:t>
      </w:r>
      <w:r w:rsidRPr="00BD2F6E">
        <w:rPr>
          <w:spacing w:val="50"/>
        </w:rPr>
        <w:t xml:space="preserve"> </w:t>
      </w:r>
      <w:r w:rsidRPr="00BD2F6E">
        <w:rPr>
          <w:spacing w:val="-1"/>
        </w:rPr>
        <w:t>статьи,</w:t>
      </w:r>
      <w:r w:rsidRPr="00BD2F6E">
        <w:rPr>
          <w:spacing w:val="33"/>
        </w:rPr>
        <w:t xml:space="preserve"> </w:t>
      </w:r>
      <w:r w:rsidRPr="00BD2F6E">
        <w:t>процедур,</w:t>
      </w:r>
      <w:r w:rsidRPr="00BD2F6E">
        <w:rPr>
          <w:spacing w:val="-15"/>
        </w:rPr>
        <w:t xml:space="preserve"> </w:t>
      </w:r>
      <w:r w:rsidRPr="00BD2F6E">
        <w:rPr>
          <w:spacing w:val="-1"/>
        </w:rPr>
        <w:t>включенных</w:t>
      </w:r>
      <w:r w:rsidRPr="00BD2F6E">
        <w:rPr>
          <w:spacing w:val="-14"/>
        </w:rPr>
        <w:t xml:space="preserve"> </w:t>
      </w:r>
      <w:r w:rsidRPr="00BD2F6E">
        <w:t>в</w:t>
      </w:r>
      <w:r w:rsidRPr="00BD2F6E">
        <w:rPr>
          <w:spacing w:val="-14"/>
        </w:rPr>
        <w:t xml:space="preserve"> </w:t>
      </w:r>
      <w:r w:rsidRPr="00BD2F6E">
        <w:rPr>
          <w:spacing w:val="-1"/>
        </w:rPr>
        <w:t>исчерпывающие</w:t>
      </w:r>
      <w:r w:rsidRPr="00BD2F6E">
        <w:rPr>
          <w:spacing w:val="-14"/>
        </w:rPr>
        <w:t xml:space="preserve"> </w:t>
      </w:r>
      <w:r w:rsidRPr="00BD2F6E">
        <w:rPr>
          <w:spacing w:val="-1"/>
        </w:rPr>
        <w:t>перечни</w:t>
      </w:r>
      <w:r w:rsidRPr="00BD2F6E">
        <w:rPr>
          <w:spacing w:val="-13"/>
        </w:rPr>
        <w:t xml:space="preserve"> </w:t>
      </w:r>
      <w:r w:rsidRPr="00BD2F6E">
        <w:rPr>
          <w:spacing w:val="-1"/>
        </w:rPr>
        <w:t>процедур</w:t>
      </w:r>
      <w:r w:rsidRPr="00BD2F6E">
        <w:rPr>
          <w:spacing w:val="-14"/>
        </w:rPr>
        <w:t xml:space="preserve"> </w:t>
      </w:r>
      <w:r w:rsidRPr="00BD2F6E">
        <w:t>в</w:t>
      </w:r>
      <w:r w:rsidRPr="00BD2F6E">
        <w:rPr>
          <w:spacing w:val="-14"/>
        </w:rPr>
        <w:t xml:space="preserve"> </w:t>
      </w:r>
      <w:r w:rsidRPr="00BD2F6E">
        <w:t>сферах</w:t>
      </w:r>
      <w:r w:rsidRPr="00BD2F6E">
        <w:rPr>
          <w:spacing w:val="-15"/>
        </w:rPr>
        <w:t xml:space="preserve"> </w:t>
      </w:r>
      <w:r w:rsidRPr="00BD2F6E">
        <w:rPr>
          <w:spacing w:val="-1"/>
        </w:rPr>
        <w:t>строительства,</w:t>
      </w:r>
      <w:r w:rsidRPr="00BD2F6E">
        <w:rPr>
          <w:spacing w:val="-14"/>
        </w:rPr>
        <w:t xml:space="preserve"> </w:t>
      </w:r>
      <w:r w:rsidRPr="00BD2F6E">
        <w:t>в</w:t>
      </w:r>
      <w:r w:rsidRPr="00BD2F6E">
        <w:rPr>
          <w:spacing w:val="-14"/>
        </w:rPr>
        <w:t xml:space="preserve"> </w:t>
      </w:r>
      <w:r w:rsidRPr="00BD2F6E">
        <w:t>указанном</w:t>
      </w:r>
      <w:r w:rsidRPr="00BD2F6E">
        <w:rPr>
          <w:spacing w:val="99"/>
        </w:rPr>
        <w:t xml:space="preserve"> </w:t>
      </w:r>
      <w:r w:rsidRPr="00BD2F6E">
        <w:rPr>
          <w:spacing w:val="-1"/>
        </w:rPr>
        <w:t>случае</w:t>
      </w:r>
      <w:r w:rsidRPr="00BD2F6E">
        <w:t xml:space="preserve"> </w:t>
      </w:r>
      <w:r w:rsidRPr="00BD2F6E">
        <w:rPr>
          <w:spacing w:val="-1"/>
        </w:rPr>
        <w:t>используется</w:t>
      </w:r>
      <w:r w:rsidRPr="00BD2F6E">
        <w:t xml:space="preserve"> </w:t>
      </w:r>
      <w:r w:rsidRPr="00BD2F6E">
        <w:rPr>
          <w:spacing w:val="-1"/>
        </w:rPr>
        <w:t>градостроительный</w:t>
      </w:r>
      <w:r w:rsidRPr="00BD2F6E">
        <w:t xml:space="preserve"> план исходного земельного</w:t>
      </w:r>
      <w:r w:rsidRPr="00BD2F6E">
        <w:rPr>
          <w:spacing w:val="-1"/>
        </w:rPr>
        <w:t xml:space="preserve"> участка.</w:t>
      </w:r>
    </w:p>
    <w:p w14:paraId="7C4A97AC" w14:textId="77777777" w:rsidR="008476BC" w:rsidRPr="00BD2F6E" w:rsidRDefault="008476BC" w:rsidP="00AA1E62">
      <w:pPr>
        <w:spacing w:before="1"/>
        <w:ind w:right="282" w:firstLine="709"/>
        <w:rPr>
          <w:rFonts w:ascii="Times New Roman" w:hAnsi="Times New Roman" w:cs="Times New Roman"/>
        </w:rPr>
      </w:pPr>
    </w:p>
    <w:p w14:paraId="54A99C4A" w14:textId="77777777" w:rsidR="008476BC" w:rsidRPr="00BD2F6E" w:rsidRDefault="008476BC" w:rsidP="00AA1E62">
      <w:pPr>
        <w:keepNext/>
        <w:keepLines/>
        <w:ind w:right="282" w:firstLine="709"/>
        <w:outlineLvl w:val="1"/>
        <w:rPr>
          <w:rFonts w:ascii="Times New Roman" w:hAnsi="Times New Roman" w:cs="Times New Roman"/>
          <w:b/>
          <w:lang w:eastAsia="en-US"/>
        </w:rPr>
      </w:pPr>
      <w:bookmarkStart w:id="69" w:name="_Toc177044900"/>
      <w:r w:rsidRPr="00BD2F6E">
        <w:rPr>
          <w:rFonts w:ascii="Times New Roman" w:hAnsi="Times New Roman" w:cs="Times New Roman"/>
          <w:b/>
          <w:lang w:eastAsia="en-US"/>
        </w:rPr>
        <w:t>Статья 29. Подготовка и утверждение документации по планировке территории</w:t>
      </w:r>
      <w:bookmarkEnd w:id="69"/>
    </w:p>
    <w:p w14:paraId="09DDB800" w14:textId="77777777" w:rsidR="008476BC" w:rsidRPr="00BD2F6E" w:rsidRDefault="008476BC" w:rsidP="00AA1E62">
      <w:pPr>
        <w:spacing w:before="10"/>
        <w:ind w:right="282" w:firstLine="709"/>
        <w:rPr>
          <w:rFonts w:ascii="Times New Roman" w:hAnsi="Times New Roman" w:cs="Times New Roman"/>
          <w:i/>
        </w:rPr>
      </w:pPr>
    </w:p>
    <w:p w14:paraId="19E887CF" w14:textId="77777777" w:rsidR="008476BC" w:rsidRPr="00BD2F6E" w:rsidRDefault="008476BC">
      <w:pPr>
        <w:pStyle w:val="af0"/>
        <w:numPr>
          <w:ilvl w:val="0"/>
          <w:numId w:val="109"/>
        </w:numPr>
        <w:tabs>
          <w:tab w:val="left" w:pos="1057"/>
        </w:tabs>
        <w:suppressAutoHyphens w:val="0"/>
        <w:spacing w:after="0" w:line="240" w:lineRule="auto"/>
        <w:ind w:left="0" w:right="282" w:firstLine="709"/>
      </w:pPr>
      <w:r w:rsidRPr="00BD2F6E">
        <w:rPr>
          <w:spacing w:val="-1"/>
        </w:rPr>
        <w:t>Решения</w:t>
      </w:r>
      <w:r w:rsidRPr="00BD2F6E">
        <w:rPr>
          <w:spacing w:val="11"/>
        </w:rPr>
        <w:t xml:space="preserve"> </w:t>
      </w:r>
      <w:r w:rsidRPr="00BD2F6E">
        <w:t>о</w:t>
      </w:r>
      <w:r w:rsidRPr="00BD2F6E">
        <w:rPr>
          <w:spacing w:val="11"/>
        </w:rPr>
        <w:t xml:space="preserve"> </w:t>
      </w:r>
      <w:r w:rsidRPr="00BD2F6E">
        <w:rPr>
          <w:spacing w:val="-1"/>
        </w:rPr>
        <w:t>подготовке</w:t>
      </w:r>
      <w:r w:rsidRPr="00BD2F6E">
        <w:rPr>
          <w:spacing w:val="11"/>
        </w:rPr>
        <w:t xml:space="preserve"> </w:t>
      </w:r>
      <w:r w:rsidRPr="00BD2F6E">
        <w:rPr>
          <w:spacing w:val="-1"/>
        </w:rPr>
        <w:t>документации</w:t>
      </w:r>
      <w:r w:rsidRPr="00BD2F6E">
        <w:rPr>
          <w:spacing w:val="11"/>
        </w:rPr>
        <w:t xml:space="preserve"> </w:t>
      </w:r>
      <w:r w:rsidRPr="00BD2F6E">
        <w:t>по</w:t>
      </w:r>
      <w:r w:rsidRPr="00BD2F6E">
        <w:rPr>
          <w:spacing w:val="11"/>
        </w:rPr>
        <w:t xml:space="preserve"> </w:t>
      </w:r>
      <w:r w:rsidRPr="00BD2F6E">
        <w:rPr>
          <w:spacing w:val="-1"/>
        </w:rPr>
        <w:t>планировке</w:t>
      </w:r>
      <w:r w:rsidRPr="00BD2F6E">
        <w:rPr>
          <w:spacing w:val="12"/>
        </w:rPr>
        <w:t xml:space="preserve"> </w:t>
      </w:r>
      <w:r w:rsidRPr="00BD2F6E">
        <w:rPr>
          <w:spacing w:val="-1"/>
        </w:rPr>
        <w:t>территории</w:t>
      </w:r>
      <w:r w:rsidRPr="00BD2F6E">
        <w:rPr>
          <w:spacing w:val="11"/>
        </w:rPr>
        <w:t xml:space="preserve"> </w:t>
      </w:r>
      <w:r w:rsidRPr="00BD2F6E">
        <w:t>принимаются</w:t>
      </w:r>
      <w:r w:rsidRPr="00BD2F6E">
        <w:rPr>
          <w:spacing w:val="85"/>
        </w:rPr>
        <w:t xml:space="preserve"> </w:t>
      </w:r>
      <w:r w:rsidRPr="00BD2F6E">
        <w:rPr>
          <w:spacing w:val="-1"/>
        </w:rPr>
        <w:t>уполномоченными</w:t>
      </w:r>
      <w:r w:rsidRPr="00BD2F6E">
        <w:rPr>
          <w:spacing w:val="15"/>
        </w:rPr>
        <w:t xml:space="preserve"> </w:t>
      </w:r>
      <w:r w:rsidRPr="00BD2F6E">
        <w:rPr>
          <w:spacing w:val="-1"/>
        </w:rPr>
        <w:t>федеральными</w:t>
      </w:r>
      <w:r w:rsidRPr="00BD2F6E">
        <w:rPr>
          <w:spacing w:val="15"/>
        </w:rPr>
        <w:t xml:space="preserve"> </w:t>
      </w:r>
      <w:r w:rsidRPr="00BD2F6E">
        <w:t>органами</w:t>
      </w:r>
      <w:r w:rsidRPr="00BD2F6E">
        <w:rPr>
          <w:spacing w:val="15"/>
        </w:rPr>
        <w:t xml:space="preserve"> </w:t>
      </w:r>
      <w:r w:rsidRPr="00BD2F6E">
        <w:t>исполнительной</w:t>
      </w:r>
      <w:r w:rsidRPr="00BD2F6E">
        <w:rPr>
          <w:spacing w:val="15"/>
        </w:rPr>
        <w:t xml:space="preserve"> </w:t>
      </w:r>
      <w:r w:rsidRPr="00BD2F6E">
        <w:t>власти,</w:t>
      </w:r>
      <w:r w:rsidRPr="00BD2F6E">
        <w:rPr>
          <w:spacing w:val="15"/>
        </w:rPr>
        <w:t xml:space="preserve"> </w:t>
      </w:r>
      <w:r w:rsidRPr="00BD2F6E">
        <w:t>органами</w:t>
      </w:r>
      <w:r w:rsidRPr="00BD2F6E">
        <w:rPr>
          <w:spacing w:val="15"/>
        </w:rPr>
        <w:t xml:space="preserve"> </w:t>
      </w:r>
      <w:r w:rsidRPr="00BD2F6E">
        <w:t>исполнительной</w:t>
      </w:r>
      <w:r w:rsidRPr="00BD2F6E">
        <w:rPr>
          <w:spacing w:val="49"/>
        </w:rPr>
        <w:t xml:space="preserve"> </w:t>
      </w:r>
      <w:r w:rsidRPr="00BD2F6E">
        <w:t>власти</w:t>
      </w:r>
      <w:r w:rsidRPr="00BD2F6E">
        <w:rPr>
          <w:spacing w:val="30"/>
        </w:rPr>
        <w:t xml:space="preserve"> </w:t>
      </w:r>
      <w:r w:rsidRPr="00BD2F6E">
        <w:rPr>
          <w:spacing w:val="-1"/>
        </w:rPr>
        <w:t>субъекта</w:t>
      </w:r>
      <w:r w:rsidRPr="00BD2F6E">
        <w:rPr>
          <w:spacing w:val="31"/>
        </w:rPr>
        <w:t xml:space="preserve"> </w:t>
      </w:r>
      <w:r w:rsidRPr="00BD2F6E">
        <w:t>Российской</w:t>
      </w:r>
      <w:r w:rsidRPr="00BD2F6E">
        <w:rPr>
          <w:spacing w:val="31"/>
        </w:rPr>
        <w:t xml:space="preserve"> </w:t>
      </w:r>
      <w:r w:rsidRPr="00BD2F6E">
        <w:t>Федерации,</w:t>
      </w:r>
      <w:r w:rsidRPr="00BD2F6E">
        <w:rPr>
          <w:spacing w:val="30"/>
        </w:rPr>
        <w:t xml:space="preserve"> </w:t>
      </w:r>
      <w:r w:rsidRPr="00BD2F6E">
        <w:rPr>
          <w:spacing w:val="-1"/>
        </w:rPr>
        <w:t>органами</w:t>
      </w:r>
      <w:r w:rsidRPr="00BD2F6E">
        <w:rPr>
          <w:spacing w:val="29"/>
        </w:rPr>
        <w:t xml:space="preserve"> </w:t>
      </w:r>
      <w:r w:rsidRPr="00BD2F6E">
        <w:rPr>
          <w:spacing w:val="-1"/>
        </w:rPr>
        <w:t>местного</w:t>
      </w:r>
      <w:r w:rsidRPr="00BD2F6E">
        <w:rPr>
          <w:spacing w:val="30"/>
        </w:rPr>
        <w:t xml:space="preserve"> </w:t>
      </w:r>
      <w:r w:rsidRPr="00BD2F6E">
        <w:rPr>
          <w:spacing w:val="-1"/>
        </w:rPr>
        <w:t>самоуправления,</w:t>
      </w:r>
      <w:r w:rsidRPr="00BD2F6E">
        <w:rPr>
          <w:spacing w:val="30"/>
        </w:rPr>
        <w:t xml:space="preserve"> </w:t>
      </w:r>
      <w:r w:rsidRPr="00BD2F6E">
        <w:t>за</w:t>
      </w:r>
      <w:r w:rsidRPr="00BD2F6E">
        <w:rPr>
          <w:spacing w:val="31"/>
        </w:rPr>
        <w:t xml:space="preserve"> </w:t>
      </w:r>
      <w:r w:rsidRPr="00BD2F6E">
        <w:rPr>
          <w:spacing w:val="-1"/>
        </w:rPr>
        <w:t>исключением</w:t>
      </w:r>
      <w:r w:rsidRPr="00BD2F6E">
        <w:rPr>
          <w:spacing w:val="85"/>
        </w:rPr>
        <w:t xml:space="preserve"> </w:t>
      </w:r>
      <w:r w:rsidRPr="00BD2F6E">
        <w:rPr>
          <w:spacing w:val="-1"/>
        </w:rPr>
        <w:t>случаев,</w:t>
      </w:r>
      <w:r w:rsidRPr="00BD2F6E">
        <w:rPr>
          <w:spacing w:val="-2"/>
        </w:rPr>
        <w:t xml:space="preserve"> </w:t>
      </w:r>
      <w:r w:rsidRPr="00BD2F6E">
        <w:rPr>
          <w:spacing w:val="-1"/>
        </w:rPr>
        <w:t>указанных</w:t>
      </w:r>
      <w:r w:rsidRPr="00BD2F6E">
        <w:t xml:space="preserve"> в частях 1.1 и</w:t>
      </w:r>
      <w:r w:rsidRPr="00BD2F6E">
        <w:rPr>
          <w:spacing w:val="1"/>
        </w:rPr>
        <w:t xml:space="preserve"> </w:t>
      </w:r>
      <w:hyperlink w:anchor="_bookmark23" w:history="1">
        <w:r w:rsidRPr="00BD2F6E">
          <w:t>12.12</w:t>
        </w:r>
      </w:hyperlink>
      <w:r w:rsidRPr="00BD2F6E">
        <w:t xml:space="preserve"> настоящей статьи.</w:t>
      </w:r>
    </w:p>
    <w:p w14:paraId="08AEBF55" w14:textId="77777777" w:rsidR="008476BC" w:rsidRPr="00BD2F6E" w:rsidRDefault="008476BC">
      <w:pPr>
        <w:pStyle w:val="af0"/>
        <w:numPr>
          <w:ilvl w:val="1"/>
          <w:numId w:val="109"/>
        </w:numPr>
        <w:tabs>
          <w:tab w:val="left" w:pos="1214"/>
        </w:tabs>
        <w:suppressAutoHyphens w:val="0"/>
        <w:spacing w:after="0" w:line="240" w:lineRule="auto"/>
        <w:ind w:left="0" w:right="282" w:firstLine="709"/>
      </w:pPr>
      <w:bookmarkStart w:id="70" w:name="_bookmark9"/>
      <w:bookmarkEnd w:id="70"/>
      <w:r w:rsidRPr="00BD2F6E">
        <w:t>Решения</w:t>
      </w:r>
      <w:r w:rsidRPr="00BD2F6E">
        <w:rPr>
          <w:spacing w:val="49"/>
        </w:rPr>
        <w:t xml:space="preserve"> </w:t>
      </w:r>
      <w:r w:rsidRPr="00BD2F6E">
        <w:t>о</w:t>
      </w:r>
      <w:r w:rsidRPr="00BD2F6E">
        <w:rPr>
          <w:spacing w:val="48"/>
        </w:rPr>
        <w:t xml:space="preserve"> </w:t>
      </w:r>
      <w:r w:rsidRPr="00BD2F6E">
        <w:rPr>
          <w:spacing w:val="-1"/>
        </w:rPr>
        <w:t>подготовке</w:t>
      </w:r>
      <w:r w:rsidRPr="00BD2F6E">
        <w:rPr>
          <w:spacing w:val="48"/>
        </w:rPr>
        <w:t xml:space="preserve"> </w:t>
      </w:r>
      <w:r w:rsidRPr="00BD2F6E">
        <w:rPr>
          <w:spacing w:val="-1"/>
        </w:rPr>
        <w:t>документации</w:t>
      </w:r>
      <w:r w:rsidRPr="00BD2F6E">
        <w:rPr>
          <w:spacing w:val="48"/>
        </w:rPr>
        <w:t xml:space="preserve"> </w:t>
      </w:r>
      <w:r w:rsidRPr="00BD2F6E">
        <w:t>по</w:t>
      </w:r>
      <w:r w:rsidRPr="00BD2F6E">
        <w:rPr>
          <w:spacing w:val="48"/>
        </w:rPr>
        <w:t xml:space="preserve"> </w:t>
      </w:r>
      <w:r w:rsidRPr="00BD2F6E">
        <w:rPr>
          <w:spacing w:val="-1"/>
        </w:rPr>
        <w:t>планировке</w:t>
      </w:r>
      <w:r w:rsidRPr="00BD2F6E">
        <w:rPr>
          <w:spacing w:val="48"/>
        </w:rPr>
        <w:t xml:space="preserve"> </w:t>
      </w:r>
      <w:r w:rsidRPr="00BD2F6E">
        <w:rPr>
          <w:spacing w:val="-1"/>
        </w:rPr>
        <w:t>территории</w:t>
      </w:r>
      <w:r w:rsidRPr="00BD2F6E">
        <w:rPr>
          <w:spacing w:val="48"/>
        </w:rPr>
        <w:t xml:space="preserve"> </w:t>
      </w:r>
      <w:r w:rsidRPr="00BD2F6E">
        <w:t>принимаются</w:t>
      </w:r>
      <w:r w:rsidRPr="00BD2F6E">
        <w:rPr>
          <w:spacing w:val="75"/>
        </w:rPr>
        <w:t xml:space="preserve"> </w:t>
      </w:r>
      <w:r w:rsidRPr="00BD2F6E">
        <w:rPr>
          <w:spacing w:val="-1"/>
        </w:rPr>
        <w:t>самостоятельно:</w:t>
      </w:r>
    </w:p>
    <w:p w14:paraId="32EEDD06" w14:textId="77777777" w:rsidR="008476BC" w:rsidRPr="00BD2F6E" w:rsidRDefault="008476BC">
      <w:pPr>
        <w:pStyle w:val="af0"/>
        <w:numPr>
          <w:ilvl w:val="0"/>
          <w:numId w:val="108"/>
        </w:numPr>
        <w:tabs>
          <w:tab w:val="left" w:pos="945"/>
        </w:tabs>
        <w:suppressAutoHyphens w:val="0"/>
        <w:spacing w:after="0" w:line="240" w:lineRule="auto"/>
        <w:ind w:left="0" w:right="282" w:firstLine="709"/>
      </w:pPr>
      <w:r w:rsidRPr="00BD2F6E">
        <w:t xml:space="preserve">лицами, с </w:t>
      </w:r>
      <w:r w:rsidRPr="00BD2F6E">
        <w:rPr>
          <w:spacing w:val="-1"/>
        </w:rPr>
        <w:t>которыми</w:t>
      </w:r>
      <w:r w:rsidRPr="00BD2F6E">
        <w:t xml:space="preserve"> заключены договоры</w:t>
      </w:r>
      <w:r w:rsidRPr="00BD2F6E">
        <w:rPr>
          <w:spacing w:val="-1"/>
        </w:rPr>
        <w:t xml:space="preserve"> </w:t>
      </w:r>
      <w:r w:rsidRPr="00BD2F6E">
        <w:t xml:space="preserve">о </w:t>
      </w:r>
      <w:r w:rsidRPr="00BD2F6E">
        <w:rPr>
          <w:spacing w:val="-1"/>
        </w:rPr>
        <w:t>комплексном</w:t>
      </w:r>
      <w:r w:rsidRPr="00BD2F6E">
        <w:t xml:space="preserve"> развитии </w:t>
      </w:r>
      <w:r w:rsidRPr="00BD2F6E">
        <w:rPr>
          <w:spacing w:val="-1"/>
        </w:rPr>
        <w:t>территории;</w:t>
      </w:r>
    </w:p>
    <w:p w14:paraId="10A1EB0D" w14:textId="77777777" w:rsidR="008476BC" w:rsidRPr="00BD2F6E" w:rsidRDefault="008476BC">
      <w:pPr>
        <w:pStyle w:val="af0"/>
        <w:numPr>
          <w:ilvl w:val="0"/>
          <w:numId w:val="108"/>
        </w:numPr>
        <w:tabs>
          <w:tab w:val="left" w:pos="963"/>
        </w:tabs>
        <w:suppressAutoHyphens w:val="0"/>
        <w:spacing w:after="0" w:line="240" w:lineRule="auto"/>
        <w:ind w:left="0" w:right="282" w:firstLine="709"/>
      </w:pPr>
      <w:bookmarkStart w:id="71" w:name="_bookmark10"/>
      <w:bookmarkEnd w:id="71"/>
      <w:r w:rsidRPr="00BD2F6E">
        <w:rPr>
          <w:spacing w:val="-1"/>
        </w:rPr>
        <w:t>правообладателями</w:t>
      </w:r>
      <w:r w:rsidRPr="00BD2F6E">
        <w:rPr>
          <w:spacing w:val="15"/>
        </w:rPr>
        <w:t xml:space="preserve"> </w:t>
      </w:r>
      <w:r w:rsidRPr="00BD2F6E">
        <w:t>существующих</w:t>
      </w:r>
      <w:r w:rsidRPr="00BD2F6E">
        <w:rPr>
          <w:spacing w:val="17"/>
        </w:rPr>
        <w:t xml:space="preserve"> </w:t>
      </w:r>
      <w:r w:rsidRPr="00BD2F6E">
        <w:rPr>
          <w:spacing w:val="-1"/>
        </w:rPr>
        <w:t>линейных</w:t>
      </w:r>
      <w:r w:rsidRPr="00BD2F6E">
        <w:rPr>
          <w:spacing w:val="17"/>
        </w:rPr>
        <w:t xml:space="preserve"> </w:t>
      </w:r>
      <w:r w:rsidRPr="00BD2F6E">
        <w:rPr>
          <w:spacing w:val="-1"/>
        </w:rPr>
        <w:t>объектов,</w:t>
      </w:r>
      <w:r w:rsidRPr="00BD2F6E">
        <w:rPr>
          <w:spacing w:val="17"/>
        </w:rPr>
        <w:t xml:space="preserve"> </w:t>
      </w:r>
      <w:r w:rsidRPr="00BD2F6E">
        <w:t>подлежащих</w:t>
      </w:r>
      <w:r w:rsidRPr="00BD2F6E">
        <w:rPr>
          <w:spacing w:val="18"/>
        </w:rPr>
        <w:t xml:space="preserve"> </w:t>
      </w:r>
      <w:r w:rsidRPr="00BD2F6E">
        <w:rPr>
          <w:spacing w:val="-1"/>
        </w:rPr>
        <w:t>реконструкции,</w:t>
      </w:r>
      <w:r w:rsidRPr="00BD2F6E">
        <w:rPr>
          <w:spacing w:val="17"/>
        </w:rPr>
        <w:t xml:space="preserve"> </w:t>
      </w:r>
      <w:r w:rsidRPr="00BD2F6E">
        <w:t>в</w:t>
      </w:r>
      <w:r w:rsidRPr="00BD2F6E">
        <w:rPr>
          <w:spacing w:val="87"/>
        </w:rPr>
        <w:t xml:space="preserve"> </w:t>
      </w:r>
      <w:r w:rsidRPr="00BD2F6E">
        <w:rPr>
          <w:spacing w:val="-1"/>
        </w:rPr>
        <w:t>случае</w:t>
      </w:r>
      <w:r w:rsidRPr="00BD2F6E">
        <w:rPr>
          <w:spacing w:val="1"/>
        </w:rPr>
        <w:t xml:space="preserve"> </w:t>
      </w:r>
      <w:r w:rsidRPr="00BD2F6E">
        <w:rPr>
          <w:spacing w:val="-1"/>
        </w:rPr>
        <w:t>подготовки</w:t>
      </w:r>
      <w:r w:rsidRPr="00BD2F6E">
        <w:t xml:space="preserve"> документации по планировке территории в</w:t>
      </w:r>
      <w:r w:rsidRPr="00BD2F6E">
        <w:rPr>
          <w:spacing w:val="1"/>
        </w:rPr>
        <w:t xml:space="preserve"> </w:t>
      </w:r>
      <w:r w:rsidRPr="00BD2F6E">
        <w:t>целях</w:t>
      </w:r>
      <w:r w:rsidRPr="00BD2F6E">
        <w:rPr>
          <w:spacing w:val="1"/>
        </w:rPr>
        <w:t xml:space="preserve"> </w:t>
      </w:r>
      <w:r w:rsidRPr="00BD2F6E">
        <w:t>их реконструкции</w:t>
      </w:r>
      <w:r w:rsidRPr="00BD2F6E">
        <w:rPr>
          <w:spacing w:val="59"/>
        </w:rPr>
        <w:t xml:space="preserve"> </w:t>
      </w:r>
      <w:r w:rsidRPr="00BD2F6E">
        <w:t>(за</w:t>
      </w:r>
      <w:r w:rsidRPr="00BD2F6E">
        <w:rPr>
          <w:spacing w:val="27"/>
        </w:rPr>
        <w:t xml:space="preserve"> </w:t>
      </w:r>
      <w:r w:rsidRPr="00BD2F6E">
        <w:t xml:space="preserve">исключением </w:t>
      </w:r>
      <w:r w:rsidRPr="00BD2F6E">
        <w:rPr>
          <w:spacing w:val="-1"/>
        </w:rPr>
        <w:t xml:space="preserve">случая, </w:t>
      </w:r>
      <w:r w:rsidRPr="00BD2F6E">
        <w:t>указанного</w:t>
      </w:r>
      <w:r w:rsidRPr="00BD2F6E">
        <w:rPr>
          <w:spacing w:val="-2"/>
        </w:rPr>
        <w:t xml:space="preserve"> </w:t>
      </w:r>
      <w:r w:rsidRPr="00BD2F6E">
        <w:t>в</w:t>
      </w:r>
      <w:r w:rsidRPr="00BD2F6E">
        <w:rPr>
          <w:spacing w:val="-1"/>
        </w:rPr>
        <w:t xml:space="preserve"> </w:t>
      </w:r>
      <w:hyperlink w:anchor="_bookmark23" w:history="1">
        <w:r w:rsidRPr="00BD2F6E">
          <w:t>части 12.12</w:t>
        </w:r>
      </w:hyperlink>
      <w:r w:rsidRPr="00BD2F6E">
        <w:rPr>
          <w:spacing w:val="-1"/>
        </w:rPr>
        <w:t xml:space="preserve"> </w:t>
      </w:r>
      <w:r w:rsidRPr="00BD2F6E">
        <w:t>настоящей статьи);</w:t>
      </w:r>
    </w:p>
    <w:p w14:paraId="2EC30A38" w14:textId="77777777" w:rsidR="008476BC" w:rsidRPr="00BD2F6E" w:rsidRDefault="008476BC">
      <w:pPr>
        <w:pStyle w:val="af0"/>
        <w:numPr>
          <w:ilvl w:val="0"/>
          <w:numId w:val="108"/>
        </w:numPr>
        <w:tabs>
          <w:tab w:val="left" w:pos="1034"/>
        </w:tabs>
        <w:suppressAutoHyphens w:val="0"/>
        <w:spacing w:after="0" w:line="240" w:lineRule="auto"/>
        <w:ind w:left="0" w:right="282" w:firstLine="709"/>
      </w:pPr>
      <w:bookmarkStart w:id="72" w:name="_bookmark11"/>
      <w:bookmarkEnd w:id="72"/>
      <w:r w:rsidRPr="00BD2F6E">
        <w:rPr>
          <w:spacing w:val="-1"/>
        </w:rPr>
        <w:t>субъектами</w:t>
      </w:r>
      <w:r w:rsidRPr="00BD2F6E">
        <w:rPr>
          <w:spacing w:val="28"/>
        </w:rPr>
        <w:t xml:space="preserve"> </w:t>
      </w:r>
      <w:r w:rsidRPr="00BD2F6E">
        <w:rPr>
          <w:spacing w:val="-1"/>
        </w:rPr>
        <w:t>естественных</w:t>
      </w:r>
      <w:r w:rsidRPr="00BD2F6E">
        <w:rPr>
          <w:spacing w:val="28"/>
        </w:rPr>
        <w:t xml:space="preserve"> </w:t>
      </w:r>
      <w:r w:rsidRPr="00BD2F6E">
        <w:t>монополий,</w:t>
      </w:r>
      <w:r w:rsidRPr="00BD2F6E">
        <w:rPr>
          <w:spacing w:val="29"/>
        </w:rPr>
        <w:t xml:space="preserve"> </w:t>
      </w:r>
      <w:r w:rsidRPr="00BD2F6E">
        <w:t>организациями</w:t>
      </w:r>
      <w:r w:rsidRPr="00BD2F6E">
        <w:rPr>
          <w:spacing w:val="28"/>
        </w:rPr>
        <w:t xml:space="preserve"> </w:t>
      </w:r>
      <w:r w:rsidRPr="00BD2F6E">
        <w:rPr>
          <w:spacing w:val="-1"/>
        </w:rPr>
        <w:t>коммунального</w:t>
      </w:r>
      <w:r w:rsidRPr="00BD2F6E">
        <w:rPr>
          <w:spacing w:val="28"/>
        </w:rPr>
        <w:t xml:space="preserve"> </w:t>
      </w:r>
      <w:r w:rsidRPr="00BD2F6E">
        <w:t>комплекса</w:t>
      </w:r>
      <w:r w:rsidRPr="00BD2F6E">
        <w:rPr>
          <w:spacing w:val="26"/>
        </w:rPr>
        <w:t xml:space="preserve"> </w:t>
      </w:r>
      <w:r w:rsidRPr="00BD2F6E">
        <w:t>в</w:t>
      </w:r>
      <w:r w:rsidRPr="00BD2F6E">
        <w:rPr>
          <w:spacing w:val="59"/>
        </w:rPr>
        <w:t xml:space="preserve"> </w:t>
      </w:r>
      <w:r w:rsidRPr="00BD2F6E">
        <w:rPr>
          <w:spacing w:val="-1"/>
        </w:rPr>
        <w:t>случае</w:t>
      </w:r>
      <w:r w:rsidRPr="00BD2F6E">
        <w:rPr>
          <w:spacing w:val="4"/>
        </w:rPr>
        <w:t xml:space="preserve"> </w:t>
      </w:r>
      <w:r w:rsidRPr="00BD2F6E">
        <w:rPr>
          <w:spacing w:val="-1"/>
        </w:rPr>
        <w:t>подготовки</w:t>
      </w:r>
      <w:r w:rsidRPr="00BD2F6E">
        <w:rPr>
          <w:spacing w:val="4"/>
        </w:rPr>
        <w:t xml:space="preserve"> </w:t>
      </w:r>
      <w:r w:rsidRPr="00BD2F6E">
        <w:rPr>
          <w:spacing w:val="-1"/>
        </w:rPr>
        <w:t>документации</w:t>
      </w:r>
      <w:r w:rsidRPr="00BD2F6E">
        <w:rPr>
          <w:spacing w:val="3"/>
        </w:rPr>
        <w:t xml:space="preserve"> </w:t>
      </w:r>
      <w:r w:rsidRPr="00BD2F6E">
        <w:t>по</w:t>
      </w:r>
      <w:r w:rsidRPr="00BD2F6E">
        <w:rPr>
          <w:spacing w:val="3"/>
        </w:rPr>
        <w:t xml:space="preserve"> </w:t>
      </w:r>
      <w:r w:rsidRPr="00BD2F6E">
        <w:t>планировке</w:t>
      </w:r>
      <w:r w:rsidRPr="00BD2F6E">
        <w:rPr>
          <w:spacing w:val="3"/>
        </w:rPr>
        <w:t xml:space="preserve"> </w:t>
      </w:r>
      <w:r w:rsidRPr="00BD2F6E">
        <w:t>территории</w:t>
      </w:r>
      <w:r w:rsidRPr="00BD2F6E">
        <w:rPr>
          <w:spacing w:val="2"/>
        </w:rPr>
        <w:t xml:space="preserve"> </w:t>
      </w:r>
      <w:r w:rsidRPr="00BD2F6E">
        <w:t>для</w:t>
      </w:r>
      <w:r w:rsidRPr="00BD2F6E">
        <w:rPr>
          <w:spacing w:val="3"/>
        </w:rPr>
        <w:t xml:space="preserve"> </w:t>
      </w:r>
      <w:r w:rsidRPr="00BD2F6E">
        <w:t>размещения</w:t>
      </w:r>
      <w:r w:rsidRPr="00BD2F6E">
        <w:rPr>
          <w:spacing w:val="3"/>
        </w:rPr>
        <w:t xml:space="preserve"> </w:t>
      </w:r>
      <w:r w:rsidRPr="00BD2F6E">
        <w:rPr>
          <w:spacing w:val="-1"/>
        </w:rPr>
        <w:t>объектов</w:t>
      </w:r>
      <w:r w:rsidRPr="00BD2F6E">
        <w:rPr>
          <w:spacing w:val="55"/>
        </w:rPr>
        <w:t xml:space="preserve"> </w:t>
      </w:r>
      <w:r w:rsidRPr="00BD2F6E">
        <w:t>федерального</w:t>
      </w:r>
      <w:r w:rsidRPr="00BD2F6E">
        <w:rPr>
          <w:spacing w:val="8"/>
        </w:rPr>
        <w:t xml:space="preserve"> </w:t>
      </w:r>
      <w:r w:rsidRPr="00BD2F6E">
        <w:rPr>
          <w:spacing w:val="-1"/>
        </w:rPr>
        <w:t>значения,</w:t>
      </w:r>
      <w:r w:rsidRPr="00BD2F6E">
        <w:rPr>
          <w:spacing w:val="9"/>
        </w:rPr>
        <w:t xml:space="preserve"> </w:t>
      </w:r>
      <w:r w:rsidRPr="00BD2F6E">
        <w:t>объектов</w:t>
      </w:r>
      <w:r w:rsidRPr="00BD2F6E">
        <w:rPr>
          <w:spacing w:val="9"/>
        </w:rPr>
        <w:t xml:space="preserve"> </w:t>
      </w:r>
      <w:r w:rsidRPr="00BD2F6E">
        <w:t>регионального</w:t>
      </w:r>
      <w:r w:rsidRPr="00BD2F6E">
        <w:rPr>
          <w:spacing w:val="9"/>
        </w:rPr>
        <w:t xml:space="preserve"> </w:t>
      </w:r>
      <w:r w:rsidRPr="00BD2F6E">
        <w:t>значения,</w:t>
      </w:r>
      <w:r w:rsidRPr="00BD2F6E">
        <w:rPr>
          <w:spacing w:val="9"/>
        </w:rPr>
        <w:t xml:space="preserve"> </w:t>
      </w:r>
      <w:r w:rsidRPr="00BD2F6E">
        <w:rPr>
          <w:spacing w:val="-1"/>
        </w:rPr>
        <w:t>объектов</w:t>
      </w:r>
      <w:r w:rsidRPr="00BD2F6E">
        <w:rPr>
          <w:spacing w:val="8"/>
        </w:rPr>
        <w:t xml:space="preserve"> </w:t>
      </w:r>
      <w:r w:rsidRPr="00BD2F6E">
        <w:t>местного</w:t>
      </w:r>
      <w:r w:rsidRPr="00BD2F6E">
        <w:rPr>
          <w:spacing w:val="9"/>
        </w:rPr>
        <w:t xml:space="preserve"> </w:t>
      </w:r>
      <w:r w:rsidRPr="00BD2F6E">
        <w:rPr>
          <w:spacing w:val="-1"/>
        </w:rPr>
        <w:t>значения</w:t>
      </w:r>
      <w:r w:rsidRPr="00BD2F6E">
        <w:rPr>
          <w:spacing w:val="9"/>
        </w:rPr>
        <w:t xml:space="preserve"> </w:t>
      </w:r>
      <w:r w:rsidRPr="00BD2F6E">
        <w:t>(за</w:t>
      </w:r>
      <w:r w:rsidRPr="00BD2F6E">
        <w:rPr>
          <w:spacing w:val="43"/>
        </w:rPr>
        <w:t xml:space="preserve"> </w:t>
      </w:r>
      <w:r w:rsidRPr="00BD2F6E">
        <w:t xml:space="preserve">исключением </w:t>
      </w:r>
      <w:r w:rsidRPr="00BD2F6E">
        <w:rPr>
          <w:spacing w:val="-1"/>
        </w:rPr>
        <w:t xml:space="preserve">случая, </w:t>
      </w:r>
      <w:r w:rsidRPr="00BD2F6E">
        <w:t>указанного</w:t>
      </w:r>
      <w:r w:rsidRPr="00BD2F6E">
        <w:rPr>
          <w:spacing w:val="-1"/>
        </w:rPr>
        <w:t xml:space="preserve"> </w:t>
      </w:r>
      <w:hyperlink w:anchor="_bookmark23" w:history="1">
        <w:r w:rsidRPr="00BD2F6E">
          <w:t>в части 12.12</w:t>
        </w:r>
      </w:hyperlink>
      <w:r w:rsidRPr="00BD2F6E">
        <w:rPr>
          <w:spacing w:val="-1"/>
        </w:rPr>
        <w:t xml:space="preserve"> </w:t>
      </w:r>
      <w:r w:rsidRPr="00BD2F6E">
        <w:t>настоящей статьи);</w:t>
      </w:r>
    </w:p>
    <w:p w14:paraId="0B6BDE8A" w14:textId="77777777" w:rsidR="008476BC" w:rsidRPr="00BD2F6E" w:rsidRDefault="008476BC">
      <w:pPr>
        <w:pStyle w:val="af0"/>
        <w:numPr>
          <w:ilvl w:val="0"/>
          <w:numId w:val="108"/>
        </w:numPr>
        <w:tabs>
          <w:tab w:val="left" w:pos="1024"/>
        </w:tabs>
        <w:suppressAutoHyphens w:val="0"/>
        <w:spacing w:after="0" w:line="240" w:lineRule="auto"/>
        <w:ind w:left="0" w:right="282" w:firstLine="709"/>
      </w:pPr>
      <w:r w:rsidRPr="00BD2F6E">
        <w:rPr>
          <w:spacing w:val="-1"/>
        </w:rPr>
        <w:t>садоводческим</w:t>
      </w:r>
      <w:r w:rsidRPr="00BD2F6E">
        <w:rPr>
          <w:spacing w:val="18"/>
        </w:rPr>
        <w:t xml:space="preserve"> </w:t>
      </w:r>
      <w:r w:rsidRPr="00BD2F6E">
        <w:rPr>
          <w:spacing w:val="-1"/>
        </w:rPr>
        <w:t>или</w:t>
      </w:r>
      <w:r w:rsidRPr="00BD2F6E">
        <w:rPr>
          <w:spacing w:val="18"/>
        </w:rPr>
        <w:t xml:space="preserve"> </w:t>
      </w:r>
      <w:r w:rsidRPr="00BD2F6E">
        <w:rPr>
          <w:spacing w:val="-1"/>
        </w:rPr>
        <w:t>огородническим</w:t>
      </w:r>
      <w:r w:rsidRPr="00BD2F6E">
        <w:rPr>
          <w:spacing w:val="18"/>
        </w:rPr>
        <w:t xml:space="preserve"> </w:t>
      </w:r>
      <w:r w:rsidRPr="00BD2F6E">
        <w:rPr>
          <w:spacing w:val="-1"/>
        </w:rPr>
        <w:t>некоммерческим</w:t>
      </w:r>
      <w:r w:rsidRPr="00BD2F6E">
        <w:rPr>
          <w:spacing w:val="19"/>
        </w:rPr>
        <w:t xml:space="preserve"> </w:t>
      </w:r>
      <w:r w:rsidRPr="00BD2F6E">
        <w:rPr>
          <w:spacing w:val="-1"/>
        </w:rPr>
        <w:t>товариществом</w:t>
      </w:r>
      <w:r w:rsidRPr="00BD2F6E">
        <w:rPr>
          <w:spacing w:val="19"/>
        </w:rPr>
        <w:t xml:space="preserve"> </w:t>
      </w:r>
      <w:r w:rsidRPr="00BD2F6E">
        <w:t>в</w:t>
      </w:r>
      <w:r w:rsidRPr="00BD2F6E">
        <w:rPr>
          <w:spacing w:val="18"/>
        </w:rPr>
        <w:t xml:space="preserve"> </w:t>
      </w:r>
      <w:r w:rsidRPr="00BD2F6E">
        <w:t>отношении</w:t>
      </w:r>
      <w:r w:rsidRPr="00BD2F6E">
        <w:rPr>
          <w:spacing w:val="97"/>
        </w:rPr>
        <w:t xml:space="preserve"> </w:t>
      </w:r>
      <w:r w:rsidRPr="00BD2F6E">
        <w:t>земельного</w:t>
      </w:r>
      <w:r w:rsidRPr="00BD2F6E">
        <w:rPr>
          <w:spacing w:val="20"/>
        </w:rPr>
        <w:t xml:space="preserve"> </w:t>
      </w:r>
      <w:r w:rsidRPr="00BD2F6E">
        <w:t>участка,</w:t>
      </w:r>
      <w:r w:rsidRPr="00BD2F6E">
        <w:rPr>
          <w:spacing w:val="21"/>
        </w:rPr>
        <w:t xml:space="preserve"> </w:t>
      </w:r>
      <w:r w:rsidRPr="00BD2F6E">
        <w:t>предоставленного</w:t>
      </w:r>
      <w:r w:rsidRPr="00BD2F6E">
        <w:rPr>
          <w:spacing w:val="23"/>
        </w:rPr>
        <w:t xml:space="preserve"> </w:t>
      </w:r>
      <w:r w:rsidRPr="00BD2F6E">
        <w:rPr>
          <w:spacing w:val="-1"/>
        </w:rPr>
        <w:t>такому</w:t>
      </w:r>
      <w:r w:rsidRPr="00BD2F6E">
        <w:rPr>
          <w:spacing w:val="23"/>
        </w:rPr>
        <w:t xml:space="preserve"> </w:t>
      </w:r>
      <w:r w:rsidRPr="00BD2F6E">
        <w:rPr>
          <w:spacing w:val="-1"/>
        </w:rPr>
        <w:t>товариществу</w:t>
      </w:r>
      <w:r w:rsidRPr="00BD2F6E">
        <w:rPr>
          <w:spacing w:val="24"/>
        </w:rPr>
        <w:t xml:space="preserve"> </w:t>
      </w:r>
      <w:r w:rsidRPr="00BD2F6E">
        <w:rPr>
          <w:spacing w:val="-1"/>
        </w:rPr>
        <w:t>для</w:t>
      </w:r>
      <w:r w:rsidRPr="00BD2F6E">
        <w:rPr>
          <w:spacing w:val="22"/>
        </w:rPr>
        <w:t xml:space="preserve"> </w:t>
      </w:r>
      <w:r w:rsidRPr="00BD2F6E">
        <w:t>ведения</w:t>
      </w:r>
      <w:r w:rsidRPr="00BD2F6E">
        <w:rPr>
          <w:spacing w:val="21"/>
        </w:rPr>
        <w:t xml:space="preserve"> </w:t>
      </w:r>
      <w:r w:rsidRPr="00BD2F6E">
        <w:t>садоводства</w:t>
      </w:r>
      <w:r w:rsidRPr="00BD2F6E">
        <w:rPr>
          <w:spacing w:val="22"/>
        </w:rPr>
        <w:t xml:space="preserve"> </w:t>
      </w:r>
      <w:r w:rsidRPr="00BD2F6E">
        <w:rPr>
          <w:spacing w:val="-1"/>
        </w:rPr>
        <w:t>или</w:t>
      </w:r>
      <w:r w:rsidRPr="00BD2F6E">
        <w:rPr>
          <w:spacing w:val="35"/>
        </w:rPr>
        <w:t xml:space="preserve"> </w:t>
      </w:r>
      <w:r w:rsidRPr="00BD2F6E">
        <w:rPr>
          <w:spacing w:val="-1"/>
        </w:rPr>
        <w:t>огородничества.</w:t>
      </w:r>
    </w:p>
    <w:p w14:paraId="4444FF97" w14:textId="77777777" w:rsidR="008476BC" w:rsidRPr="00BD2F6E" w:rsidRDefault="008476BC">
      <w:pPr>
        <w:pStyle w:val="af0"/>
        <w:numPr>
          <w:ilvl w:val="1"/>
          <w:numId w:val="109"/>
        </w:numPr>
        <w:tabs>
          <w:tab w:val="left" w:pos="1119"/>
        </w:tabs>
        <w:suppressAutoHyphens w:val="0"/>
        <w:spacing w:after="0" w:line="240" w:lineRule="auto"/>
        <w:ind w:left="0" w:right="282" w:firstLine="709"/>
      </w:pPr>
      <w:r w:rsidRPr="00BD2F6E">
        <w:t>В</w:t>
      </w:r>
      <w:r w:rsidRPr="00BD2F6E">
        <w:rPr>
          <w:spacing w:val="13"/>
        </w:rPr>
        <w:t xml:space="preserve"> </w:t>
      </w:r>
      <w:r w:rsidRPr="00BD2F6E">
        <w:rPr>
          <w:spacing w:val="-1"/>
        </w:rPr>
        <w:t>случаях,</w:t>
      </w:r>
      <w:r w:rsidRPr="00BD2F6E">
        <w:rPr>
          <w:spacing w:val="14"/>
        </w:rPr>
        <w:t xml:space="preserve"> </w:t>
      </w:r>
      <w:r w:rsidRPr="00BD2F6E">
        <w:rPr>
          <w:spacing w:val="-1"/>
        </w:rPr>
        <w:t>предусмотренных</w:t>
      </w:r>
      <w:r w:rsidRPr="00BD2F6E">
        <w:rPr>
          <w:spacing w:val="13"/>
        </w:rPr>
        <w:t xml:space="preserve"> </w:t>
      </w:r>
      <w:r w:rsidRPr="00BD2F6E">
        <w:rPr>
          <w:spacing w:val="-1"/>
        </w:rPr>
        <w:t>частью</w:t>
      </w:r>
      <w:r w:rsidRPr="00BD2F6E">
        <w:rPr>
          <w:spacing w:val="13"/>
        </w:rPr>
        <w:t xml:space="preserve"> </w:t>
      </w:r>
      <w:r w:rsidRPr="00BD2F6E">
        <w:t>1.1</w:t>
      </w:r>
      <w:r w:rsidRPr="00BD2F6E">
        <w:rPr>
          <w:spacing w:val="14"/>
        </w:rPr>
        <w:t xml:space="preserve"> </w:t>
      </w:r>
      <w:r w:rsidRPr="00BD2F6E">
        <w:t>настоящей</w:t>
      </w:r>
      <w:r w:rsidRPr="00BD2F6E">
        <w:rPr>
          <w:spacing w:val="14"/>
        </w:rPr>
        <w:t xml:space="preserve"> </w:t>
      </w:r>
      <w:r w:rsidRPr="00BD2F6E">
        <w:rPr>
          <w:spacing w:val="-1"/>
        </w:rPr>
        <w:t>статьи,</w:t>
      </w:r>
      <w:r w:rsidRPr="00BD2F6E">
        <w:rPr>
          <w:spacing w:val="14"/>
        </w:rPr>
        <w:t xml:space="preserve"> </w:t>
      </w:r>
      <w:r w:rsidRPr="00BD2F6E">
        <w:rPr>
          <w:spacing w:val="-1"/>
        </w:rPr>
        <w:t>подготовка</w:t>
      </w:r>
      <w:r w:rsidRPr="00BD2F6E">
        <w:rPr>
          <w:spacing w:val="14"/>
        </w:rPr>
        <w:t xml:space="preserve"> </w:t>
      </w:r>
      <w:r w:rsidRPr="00BD2F6E">
        <w:rPr>
          <w:spacing w:val="-1"/>
        </w:rPr>
        <w:t>документации</w:t>
      </w:r>
      <w:r w:rsidRPr="00BD2F6E">
        <w:rPr>
          <w:spacing w:val="101"/>
        </w:rPr>
        <w:t xml:space="preserve"> </w:t>
      </w:r>
      <w:r w:rsidRPr="00BD2F6E">
        <w:t>по</w:t>
      </w:r>
      <w:r w:rsidRPr="00BD2F6E">
        <w:rPr>
          <w:spacing w:val="42"/>
        </w:rPr>
        <w:t xml:space="preserve"> </w:t>
      </w:r>
      <w:r w:rsidRPr="00BD2F6E">
        <w:t>планировке</w:t>
      </w:r>
      <w:r w:rsidRPr="00BD2F6E">
        <w:rPr>
          <w:spacing w:val="42"/>
        </w:rPr>
        <w:t xml:space="preserve"> </w:t>
      </w:r>
      <w:r w:rsidRPr="00BD2F6E">
        <w:rPr>
          <w:spacing w:val="-1"/>
        </w:rPr>
        <w:t>территории</w:t>
      </w:r>
      <w:r w:rsidRPr="00BD2F6E">
        <w:rPr>
          <w:spacing w:val="42"/>
        </w:rPr>
        <w:t xml:space="preserve"> </w:t>
      </w:r>
      <w:r w:rsidRPr="00BD2F6E">
        <w:rPr>
          <w:spacing w:val="-1"/>
        </w:rPr>
        <w:t>осуществляется</w:t>
      </w:r>
      <w:r w:rsidRPr="00BD2F6E">
        <w:rPr>
          <w:spacing w:val="42"/>
        </w:rPr>
        <w:t xml:space="preserve"> </w:t>
      </w:r>
      <w:r w:rsidRPr="00BD2F6E">
        <w:rPr>
          <w:spacing w:val="-1"/>
        </w:rPr>
        <w:t>указанными</w:t>
      </w:r>
      <w:r w:rsidRPr="00BD2F6E">
        <w:rPr>
          <w:spacing w:val="42"/>
        </w:rPr>
        <w:t xml:space="preserve"> </w:t>
      </w:r>
      <w:r w:rsidRPr="00BD2F6E">
        <w:t>лицами</w:t>
      </w:r>
      <w:r w:rsidRPr="00BD2F6E">
        <w:rPr>
          <w:spacing w:val="42"/>
        </w:rPr>
        <w:t xml:space="preserve"> </w:t>
      </w:r>
      <w:r w:rsidRPr="00BD2F6E">
        <w:t>за</w:t>
      </w:r>
      <w:r w:rsidRPr="00BD2F6E">
        <w:rPr>
          <w:spacing w:val="43"/>
        </w:rPr>
        <w:t xml:space="preserve"> </w:t>
      </w:r>
      <w:r w:rsidRPr="00BD2F6E">
        <w:rPr>
          <w:spacing w:val="-1"/>
        </w:rPr>
        <w:t>счет</w:t>
      </w:r>
      <w:r w:rsidRPr="00BD2F6E">
        <w:rPr>
          <w:spacing w:val="43"/>
        </w:rPr>
        <w:t xml:space="preserve"> </w:t>
      </w:r>
      <w:r w:rsidRPr="00BD2F6E">
        <w:t>их</w:t>
      </w:r>
      <w:r w:rsidRPr="00BD2F6E">
        <w:rPr>
          <w:spacing w:val="42"/>
        </w:rPr>
        <w:t xml:space="preserve"> </w:t>
      </w:r>
      <w:r w:rsidRPr="00BD2F6E">
        <w:rPr>
          <w:spacing w:val="-1"/>
        </w:rPr>
        <w:t>средств</w:t>
      </w:r>
      <w:r w:rsidRPr="00BD2F6E">
        <w:rPr>
          <w:spacing w:val="81"/>
        </w:rPr>
        <w:t xml:space="preserve"> </w:t>
      </w:r>
      <w:r w:rsidRPr="00BD2F6E">
        <w:rPr>
          <w:spacing w:val="-1"/>
        </w:rPr>
        <w:t>самостоятельно</w:t>
      </w:r>
      <w:r w:rsidRPr="00BD2F6E">
        <w:rPr>
          <w:spacing w:val="52"/>
        </w:rPr>
        <w:t xml:space="preserve"> </w:t>
      </w:r>
      <w:r w:rsidRPr="00BD2F6E">
        <w:t>или</w:t>
      </w:r>
      <w:r w:rsidRPr="00BD2F6E">
        <w:rPr>
          <w:spacing w:val="52"/>
        </w:rPr>
        <w:t xml:space="preserve"> </w:t>
      </w:r>
      <w:r w:rsidRPr="00BD2F6E">
        <w:rPr>
          <w:spacing w:val="-1"/>
        </w:rPr>
        <w:t>привлекаемыми</w:t>
      </w:r>
      <w:r w:rsidRPr="00BD2F6E">
        <w:rPr>
          <w:spacing w:val="53"/>
        </w:rPr>
        <w:t xml:space="preserve"> </w:t>
      </w:r>
      <w:r w:rsidRPr="00BD2F6E">
        <w:t>организациями</w:t>
      </w:r>
      <w:r w:rsidRPr="00BD2F6E">
        <w:rPr>
          <w:spacing w:val="51"/>
        </w:rPr>
        <w:t xml:space="preserve"> </w:t>
      </w:r>
      <w:r w:rsidRPr="00BD2F6E">
        <w:t>в</w:t>
      </w:r>
      <w:r w:rsidRPr="00BD2F6E">
        <w:rPr>
          <w:spacing w:val="52"/>
        </w:rPr>
        <w:t xml:space="preserve"> </w:t>
      </w:r>
      <w:r w:rsidRPr="00BD2F6E">
        <w:rPr>
          <w:spacing w:val="-1"/>
        </w:rPr>
        <w:t>соответствии</w:t>
      </w:r>
      <w:r w:rsidRPr="00BD2F6E">
        <w:rPr>
          <w:spacing w:val="52"/>
        </w:rPr>
        <w:t xml:space="preserve"> </w:t>
      </w:r>
      <w:r w:rsidRPr="00BD2F6E">
        <w:t>с</w:t>
      </w:r>
      <w:r w:rsidRPr="00BD2F6E">
        <w:rPr>
          <w:spacing w:val="52"/>
        </w:rPr>
        <w:t xml:space="preserve"> </w:t>
      </w:r>
      <w:r w:rsidRPr="00BD2F6E">
        <w:t>законодательством</w:t>
      </w:r>
      <w:r w:rsidRPr="00BD2F6E">
        <w:rPr>
          <w:spacing w:val="69"/>
        </w:rPr>
        <w:t xml:space="preserve"> </w:t>
      </w:r>
      <w:r w:rsidRPr="00BD2F6E">
        <w:t>Российской</w:t>
      </w:r>
      <w:r w:rsidRPr="00BD2F6E">
        <w:rPr>
          <w:spacing w:val="40"/>
        </w:rPr>
        <w:t xml:space="preserve"> </w:t>
      </w:r>
      <w:r w:rsidRPr="00BD2F6E">
        <w:rPr>
          <w:spacing w:val="-1"/>
        </w:rPr>
        <w:t>Федерации.</w:t>
      </w:r>
      <w:r w:rsidRPr="00BD2F6E">
        <w:rPr>
          <w:spacing w:val="40"/>
        </w:rPr>
        <w:t xml:space="preserve"> </w:t>
      </w:r>
      <w:r w:rsidRPr="00BD2F6E">
        <w:t>Расходы</w:t>
      </w:r>
      <w:r w:rsidRPr="00BD2F6E">
        <w:rPr>
          <w:spacing w:val="39"/>
        </w:rPr>
        <w:t xml:space="preserve"> </w:t>
      </w:r>
      <w:r w:rsidRPr="00BD2F6E">
        <w:t>указанных</w:t>
      </w:r>
      <w:r w:rsidRPr="00BD2F6E">
        <w:rPr>
          <w:spacing w:val="40"/>
        </w:rPr>
        <w:t xml:space="preserve"> </w:t>
      </w:r>
      <w:r w:rsidRPr="00BD2F6E">
        <w:t>лиц</w:t>
      </w:r>
      <w:r w:rsidRPr="00BD2F6E">
        <w:rPr>
          <w:spacing w:val="40"/>
        </w:rPr>
        <w:t xml:space="preserve"> </w:t>
      </w:r>
      <w:r w:rsidRPr="00BD2F6E">
        <w:t>на</w:t>
      </w:r>
      <w:r w:rsidRPr="00BD2F6E">
        <w:rPr>
          <w:spacing w:val="40"/>
        </w:rPr>
        <w:t xml:space="preserve"> </w:t>
      </w:r>
      <w:r w:rsidRPr="00BD2F6E">
        <w:rPr>
          <w:spacing w:val="-1"/>
        </w:rPr>
        <w:t>подготовку</w:t>
      </w:r>
      <w:r w:rsidRPr="00BD2F6E">
        <w:rPr>
          <w:spacing w:val="41"/>
        </w:rPr>
        <w:t xml:space="preserve"> </w:t>
      </w:r>
      <w:r w:rsidRPr="00BD2F6E">
        <w:rPr>
          <w:spacing w:val="-1"/>
        </w:rPr>
        <w:t>документации</w:t>
      </w:r>
      <w:r w:rsidRPr="00BD2F6E">
        <w:rPr>
          <w:spacing w:val="40"/>
        </w:rPr>
        <w:t xml:space="preserve"> </w:t>
      </w:r>
      <w:r w:rsidRPr="00BD2F6E">
        <w:t>по</w:t>
      </w:r>
      <w:r w:rsidRPr="00BD2F6E">
        <w:rPr>
          <w:spacing w:val="40"/>
        </w:rPr>
        <w:t xml:space="preserve"> </w:t>
      </w:r>
      <w:r w:rsidRPr="00BD2F6E">
        <w:rPr>
          <w:spacing w:val="-1"/>
        </w:rPr>
        <w:t>планировке</w:t>
      </w:r>
      <w:r w:rsidRPr="00BD2F6E">
        <w:rPr>
          <w:spacing w:val="69"/>
        </w:rPr>
        <w:t xml:space="preserve"> </w:t>
      </w:r>
      <w:r w:rsidRPr="00BD2F6E">
        <w:rPr>
          <w:spacing w:val="-1"/>
        </w:rPr>
        <w:t>территории</w:t>
      </w:r>
      <w:r w:rsidRPr="00BD2F6E">
        <w:rPr>
          <w:spacing w:val="-7"/>
        </w:rPr>
        <w:t xml:space="preserve"> </w:t>
      </w:r>
      <w:r w:rsidRPr="00BD2F6E">
        <w:t>не</w:t>
      </w:r>
      <w:r w:rsidRPr="00BD2F6E">
        <w:rPr>
          <w:spacing w:val="-7"/>
        </w:rPr>
        <w:t xml:space="preserve"> </w:t>
      </w:r>
      <w:r w:rsidRPr="00BD2F6E">
        <w:t>подлежат</w:t>
      </w:r>
      <w:r w:rsidRPr="00BD2F6E">
        <w:rPr>
          <w:spacing w:val="-9"/>
        </w:rPr>
        <w:t xml:space="preserve"> </w:t>
      </w:r>
      <w:r w:rsidRPr="00BD2F6E">
        <w:t>возмещению</w:t>
      </w:r>
      <w:r w:rsidRPr="00BD2F6E">
        <w:rPr>
          <w:spacing w:val="-8"/>
        </w:rPr>
        <w:t xml:space="preserve"> </w:t>
      </w:r>
      <w:r w:rsidRPr="00BD2F6E">
        <w:t>за</w:t>
      </w:r>
      <w:r w:rsidRPr="00BD2F6E">
        <w:rPr>
          <w:spacing w:val="-7"/>
        </w:rPr>
        <w:t xml:space="preserve"> </w:t>
      </w:r>
      <w:r w:rsidRPr="00BD2F6E">
        <w:t>счет</w:t>
      </w:r>
      <w:r w:rsidRPr="00BD2F6E">
        <w:rPr>
          <w:spacing w:val="-8"/>
        </w:rPr>
        <w:t xml:space="preserve"> </w:t>
      </w:r>
      <w:r w:rsidRPr="00BD2F6E">
        <w:rPr>
          <w:spacing w:val="-1"/>
        </w:rPr>
        <w:t>средств</w:t>
      </w:r>
      <w:r w:rsidRPr="00BD2F6E">
        <w:rPr>
          <w:spacing w:val="-8"/>
        </w:rPr>
        <w:t xml:space="preserve"> </w:t>
      </w:r>
      <w:r w:rsidRPr="00BD2F6E">
        <w:t>бюджетов</w:t>
      </w:r>
      <w:r w:rsidRPr="00BD2F6E">
        <w:rPr>
          <w:spacing w:val="-9"/>
        </w:rPr>
        <w:t xml:space="preserve"> </w:t>
      </w:r>
      <w:r w:rsidRPr="00BD2F6E">
        <w:t>бюджетной</w:t>
      </w:r>
      <w:r w:rsidRPr="00BD2F6E">
        <w:rPr>
          <w:spacing w:val="-8"/>
        </w:rPr>
        <w:t xml:space="preserve"> </w:t>
      </w:r>
      <w:r w:rsidRPr="00BD2F6E">
        <w:t>системы</w:t>
      </w:r>
      <w:r w:rsidRPr="00BD2F6E">
        <w:rPr>
          <w:spacing w:val="-7"/>
        </w:rPr>
        <w:t xml:space="preserve"> </w:t>
      </w:r>
      <w:r w:rsidRPr="00BD2F6E">
        <w:rPr>
          <w:spacing w:val="-1"/>
        </w:rPr>
        <w:t>Российской</w:t>
      </w:r>
      <w:r w:rsidRPr="00BD2F6E">
        <w:rPr>
          <w:spacing w:val="49"/>
        </w:rPr>
        <w:t xml:space="preserve"> </w:t>
      </w:r>
      <w:r w:rsidRPr="00BD2F6E">
        <w:t>Федерации.</w:t>
      </w:r>
    </w:p>
    <w:p w14:paraId="260E2B2F" w14:textId="77777777" w:rsidR="008476BC" w:rsidRPr="00BD2F6E" w:rsidRDefault="008476BC">
      <w:pPr>
        <w:pStyle w:val="af0"/>
        <w:numPr>
          <w:ilvl w:val="0"/>
          <w:numId w:val="109"/>
        </w:numPr>
        <w:tabs>
          <w:tab w:val="left" w:pos="958"/>
        </w:tabs>
        <w:suppressAutoHyphens w:val="0"/>
        <w:spacing w:after="0" w:line="240" w:lineRule="auto"/>
        <w:ind w:left="0" w:right="282" w:firstLine="709"/>
      </w:pPr>
      <w:bookmarkStart w:id="73" w:name="_bookmark12"/>
      <w:bookmarkEnd w:id="73"/>
      <w:r w:rsidRPr="00BD2F6E">
        <w:t>Уполномоченные</w:t>
      </w:r>
      <w:r w:rsidRPr="00BD2F6E">
        <w:rPr>
          <w:spacing w:val="33"/>
        </w:rPr>
        <w:t xml:space="preserve"> </w:t>
      </w:r>
      <w:r w:rsidRPr="00BD2F6E">
        <w:t>федеральные</w:t>
      </w:r>
      <w:r w:rsidRPr="00BD2F6E">
        <w:rPr>
          <w:spacing w:val="33"/>
        </w:rPr>
        <w:t xml:space="preserve"> </w:t>
      </w:r>
      <w:r w:rsidRPr="00BD2F6E">
        <w:t>органы</w:t>
      </w:r>
      <w:r w:rsidRPr="00BD2F6E">
        <w:rPr>
          <w:spacing w:val="33"/>
        </w:rPr>
        <w:t xml:space="preserve"> </w:t>
      </w:r>
      <w:r w:rsidRPr="00BD2F6E">
        <w:t>исполнительной</w:t>
      </w:r>
      <w:r w:rsidRPr="00BD2F6E">
        <w:rPr>
          <w:spacing w:val="33"/>
        </w:rPr>
        <w:t xml:space="preserve"> </w:t>
      </w:r>
      <w:r w:rsidRPr="00BD2F6E">
        <w:t>власти</w:t>
      </w:r>
      <w:r w:rsidRPr="00BD2F6E">
        <w:rPr>
          <w:spacing w:val="33"/>
        </w:rPr>
        <w:t xml:space="preserve"> </w:t>
      </w:r>
      <w:r w:rsidRPr="00BD2F6E">
        <w:t>принимают</w:t>
      </w:r>
      <w:r w:rsidRPr="00BD2F6E">
        <w:rPr>
          <w:spacing w:val="34"/>
        </w:rPr>
        <w:t xml:space="preserve"> </w:t>
      </w:r>
      <w:r w:rsidRPr="00BD2F6E">
        <w:t>решение</w:t>
      </w:r>
      <w:r w:rsidRPr="00BD2F6E">
        <w:rPr>
          <w:spacing w:val="34"/>
        </w:rPr>
        <w:t xml:space="preserve"> </w:t>
      </w:r>
      <w:r w:rsidRPr="00BD2F6E">
        <w:t xml:space="preserve">о </w:t>
      </w:r>
      <w:r w:rsidRPr="00BD2F6E">
        <w:rPr>
          <w:spacing w:val="-1"/>
        </w:rPr>
        <w:t>подготовке</w:t>
      </w:r>
      <w:r w:rsidRPr="00BD2F6E">
        <w:rPr>
          <w:spacing w:val="21"/>
        </w:rPr>
        <w:t xml:space="preserve"> </w:t>
      </w:r>
      <w:r w:rsidRPr="00BD2F6E">
        <w:rPr>
          <w:spacing w:val="-1"/>
        </w:rPr>
        <w:t>документации</w:t>
      </w:r>
      <w:r w:rsidRPr="00BD2F6E">
        <w:rPr>
          <w:spacing w:val="20"/>
        </w:rPr>
        <w:t xml:space="preserve"> </w:t>
      </w:r>
      <w:r w:rsidRPr="00BD2F6E">
        <w:t>по</w:t>
      </w:r>
      <w:r w:rsidRPr="00BD2F6E">
        <w:rPr>
          <w:spacing w:val="20"/>
        </w:rPr>
        <w:t xml:space="preserve"> </w:t>
      </w:r>
      <w:r w:rsidRPr="00BD2F6E">
        <w:t>планировке</w:t>
      </w:r>
      <w:r w:rsidRPr="00BD2F6E">
        <w:rPr>
          <w:spacing w:val="20"/>
        </w:rPr>
        <w:t xml:space="preserve"> </w:t>
      </w:r>
      <w:r w:rsidRPr="00BD2F6E">
        <w:rPr>
          <w:spacing w:val="-1"/>
        </w:rPr>
        <w:t>территории,</w:t>
      </w:r>
      <w:r w:rsidRPr="00BD2F6E">
        <w:rPr>
          <w:spacing w:val="20"/>
        </w:rPr>
        <w:t xml:space="preserve"> </w:t>
      </w:r>
      <w:r w:rsidRPr="00BD2F6E">
        <w:rPr>
          <w:spacing w:val="-1"/>
        </w:rPr>
        <w:t>обеспечивают</w:t>
      </w:r>
      <w:r w:rsidRPr="00BD2F6E">
        <w:rPr>
          <w:spacing w:val="19"/>
        </w:rPr>
        <w:t xml:space="preserve"> </w:t>
      </w:r>
      <w:r w:rsidRPr="00BD2F6E">
        <w:rPr>
          <w:spacing w:val="-1"/>
        </w:rPr>
        <w:t>подготовку</w:t>
      </w:r>
      <w:r w:rsidRPr="00BD2F6E">
        <w:rPr>
          <w:spacing w:val="21"/>
        </w:rPr>
        <w:t xml:space="preserve"> </w:t>
      </w:r>
      <w:r w:rsidRPr="00BD2F6E">
        <w:rPr>
          <w:spacing w:val="-1"/>
        </w:rPr>
        <w:t>документации</w:t>
      </w:r>
      <w:r w:rsidRPr="00BD2F6E">
        <w:rPr>
          <w:spacing w:val="113"/>
        </w:rPr>
        <w:t xml:space="preserve"> </w:t>
      </w:r>
      <w:r w:rsidRPr="00BD2F6E">
        <w:t>по</w:t>
      </w:r>
      <w:r w:rsidRPr="00BD2F6E">
        <w:rPr>
          <w:spacing w:val="5"/>
        </w:rPr>
        <w:t xml:space="preserve"> </w:t>
      </w:r>
      <w:r w:rsidRPr="00BD2F6E">
        <w:rPr>
          <w:spacing w:val="-1"/>
        </w:rPr>
        <w:t>планировке</w:t>
      </w:r>
      <w:r w:rsidRPr="00BD2F6E">
        <w:rPr>
          <w:spacing w:val="6"/>
        </w:rPr>
        <w:t xml:space="preserve"> </w:t>
      </w:r>
      <w:r w:rsidRPr="00BD2F6E">
        <w:rPr>
          <w:spacing w:val="-1"/>
        </w:rPr>
        <w:t>территории,</w:t>
      </w:r>
      <w:r w:rsidRPr="00BD2F6E">
        <w:rPr>
          <w:spacing w:val="5"/>
        </w:rPr>
        <w:t xml:space="preserve"> </w:t>
      </w:r>
      <w:r w:rsidRPr="00BD2F6E">
        <w:t>за</w:t>
      </w:r>
      <w:r w:rsidRPr="00BD2F6E">
        <w:rPr>
          <w:spacing w:val="6"/>
        </w:rPr>
        <w:t xml:space="preserve"> </w:t>
      </w:r>
      <w:r w:rsidRPr="00BD2F6E">
        <w:rPr>
          <w:spacing w:val="-1"/>
        </w:rPr>
        <w:t>исключением</w:t>
      </w:r>
      <w:r w:rsidRPr="00BD2F6E">
        <w:rPr>
          <w:spacing w:val="5"/>
        </w:rPr>
        <w:t xml:space="preserve"> </w:t>
      </w:r>
      <w:r w:rsidRPr="00BD2F6E">
        <w:rPr>
          <w:spacing w:val="-1"/>
        </w:rPr>
        <w:t>случаев,</w:t>
      </w:r>
      <w:r w:rsidRPr="00BD2F6E">
        <w:rPr>
          <w:spacing w:val="4"/>
        </w:rPr>
        <w:t xml:space="preserve"> </w:t>
      </w:r>
      <w:r w:rsidRPr="00BD2F6E">
        <w:rPr>
          <w:spacing w:val="-1"/>
        </w:rPr>
        <w:t>указанных</w:t>
      </w:r>
      <w:r w:rsidRPr="00BD2F6E">
        <w:rPr>
          <w:spacing w:val="5"/>
        </w:rPr>
        <w:t xml:space="preserve"> </w:t>
      </w:r>
      <w:r w:rsidRPr="00BD2F6E">
        <w:t>в</w:t>
      </w:r>
      <w:r w:rsidRPr="00BD2F6E">
        <w:rPr>
          <w:spacing w:val="5"/>
        </w:rPr>
        <w:t xml:space="preserve"> </w:t>
      </w:r>
      <w:r w:rsidRPr="00BD2F6E">
        <w:rPr>
          <w:spacing w:val="-1"/>
        </w:rPr>
        <w:t>части</w:t>
      </w:r>
      <w:r w:rsidRPr="00BD2F6E">
        <w:rPr>
          <w:spacing w:val="5"/>
        </w:rPr>
        <w:t xml:space="preserve"> </w:t>
      </w:r>
      <w:r w:rsidRPr="00BD2F6E">
        <w:t>1.1</w:t>
      </w:r>
      <w:r w:rsidRPr="00BD2F6E">
        <w:rPr>
          <w:spacing w:val="5"/>
        </w:rPr>
        <w:t xml:space="preserve"> </w:t>
      </w:r>
      <w:r w:rsidRPr="00BD2F6E">
        <w:t>настоящей</w:t>
      </w:r>
      <w:r w:rsidRPr="00BD2F6E">
        <w:rPr>
          <w:spacing w:val="6"/>
        </w:rPr>
        <w:t xml:space="preserve"> </w:t>
      </w:r>
      <w:r w:rsidRPr="00BD2F6E">
        <w:rPr>
          <w:spacing w:val="-1"/>
        </w:rPr>
        <w:t>статьи,</w:t>
      </w:r>
      <w:r w:rsidRPr="00BD2F6E">
        <w:rPr>
          <w:spacing w:val="10"/>
        </w:rPr>
        <w:t xml:space="preserve"> </w:t>
      </w:r>
      <w:r w:rsidRPr="00BD2F6E">
        <w:t>и</w:t>
      </w:r>
      <w:r w:rsidRPr="00BD2F6E">
        <w:rPr>
          <w:spacing w:val="101"/>
        </w:rPr>
        <w:t xml:space="preserve"> </w:t>
      </w:r>
      <w:r w:rsidRPr="00BD2F6E">
        <w:rPr>
          <w:spacing w:val="-1"/>
        </w:rPr>
        <w:t>утверждают</w:t>
      </w:r>
      <w:r w:rsidRPr="00BD2F6E">
        <w:rPr>
          <w:spacing w:val="54"/>
        </w:rPr>
        <w:t xml:space="preserve"> </w:t>
      </w:r>
      <w:r w:rsidRPr="00BD2F6E">
        <w:rPr>
          <w:spacing w:val="-1"/>
        </w:rPr>
        <w:t>документацию</w:t>
      </w:r>
      <w:r w:rsidRPr="00BD2F6E">
        <w:rPr>
          <w:spacing w:val="54"/>
        </w:rPr>
        <w:t xml:space="preserve"> </w:t>
      </w:r>
      <w:r w:rsidRPr="00BD2F6E">
        <w:t>по</w:t>
      </w:r>
      <w:r w:rsidRPr="00BD2F6E">
        <w:rPr>
          <w:spacing w:val="55"/>
        </w:rPr>
        <w:t xml:space="preserve"> </w:t>
      </w:r>
      <w:r w:rsidRPr="00BD2F6E">
        <w:t>планировке</w:t>
      </w:r>
      <w:r w:rsidRPr="00BD2F6E">
        <w:rPr>
          <w:spacing w:val="54"/>
        </w:rPr>
        <w:t xml:space="preserve"> </w:t>
      </w:r>
      <w:r w:rsidRPr="00BD2F6E">
        <w:rPr>
          <w:spacing w:val="-1"/>
        </w:rPr>
        <w:t>территории,</w:t>
      </w:r>
      <w:r w:rsidRPr="00BD2F6E">
        <w:rPr>
          <w:spacing w:val="54"/>
        </w:rPr>
        <w:t xml:space="preserve"> </w:t>
      </w:r>
      <w:r w:rsidRPr="00BD2F6E">
        <w:rPr>
          <w:spacing w:val="-1"/>
        </w:rPr>
        <w:t>предусматривающую</w:t>
      </w:r>
      <w:r w:rsidRPr="00BD2F6E">
        <w:rPr>
          <w:spacing w:val="54"/>
        </w:rPr>
        <w:t xml:space="preserve"> </w:t>
      </w:r>
      <w:r w:rsidRPr="00BD2F6E">
        <w:t>размещение</w:t>
      </w:r>
      <w:r w:rsidRPr="00BD2F6E">
        <w:rPr>
          <w:spacing w:val="89"/>
        </w:rPr>
        <w:t xml:space="preserve"> </w:t>
      </w:r>
      <w:r w:rsidRPr="00BD2F6E">
        <w:rPr>
          <w:spacing w:val="-1"/>
        </w:rPr>
        <w:t>объектов</w:t>
      </w:r>
      <w:r w:rsidRPr="00BD2F6E">
        <w:rPr>
          <w:spacing w:val="55"/>
        </w:rPr>
        <w:t xml:space="preserve"> </w:t>
      </w:r>
      <w:r w:rsidRPr="00BD2F6E">
        <w:rPr>
          <w:spacing w:val="-1"/>
        </w:rPr>
        <w:t>федерального</w:t>
      </w:r>
      <w:r w:rsidRPr="00BD2F6E">
        <w:rPr>
          <w:spacing w:val="56"/>
        </w:rPr>
        <w:t xml:space="preserve"> </w:t>
      </w:r>
      <w:r w:rsidRPr="00BD2F6E">
        <w:t>значения</w:t>
      </w:r>
      <w:r w:rsidRPr="00BD2F6E">
        <w:rPr>
          <w:spacing w:val="54"/>
        </w:rPr>
        <w:t xml:space="preserve"> </w:t>
      </w:r>
      <w:r w:rsidRPr="00BD2F6E">
        <w:t>и</w:t>
      </w:r>
      <w:r w:rsidRPr="00BD2F6E">
        <w:rPr>
          <w:spacing w:val="56"/>
        </w:rPr>
        <w:t xml:space="preserve"> </w:t>
      </w:r>
      <w:r w:rsidRPr="00BD2F6E">
        <w:t>иных</w:t>
      </w:r>
      <w:r w:rsidRPr="00BD2F6E">
        <w:rPr>
          <w:spacing w:val="55"/>
        </w:rPr>
        <w:t xml:space="preserve"> </w:t>
      </w:r>
      <w:r w:rsidRPr="00BD2F6E">
        <w:rPr>
          <w:spacing w:val="-1"/>
        </w:rPr>
        <w:t>объектов</w:t>
      </w:r>
      <w:r w:rsidRPr="00BD2F6E">
        <w:rPr>
          <w:spacing w:val="55"/>
        </w:rPr>
        <w:t xml:space="preserve"> </w:t>
      </w:r>
      <w:r w:rsidRPr="00BD2F6E">
        <w:t>капитального</w:t>
      </w:r>
      <w:r w:rsidRPr="00BD2F6E">
        <w:rPr>
          <w:spacing w:val="55"/>
        </w:rPr>
        <w:t xml:space="preserve"> </w:t>
      </w:r>
      <w:r w:rsidRPr="00BD2F6E">
        <w:rPr>
          <w:spacing w:val="-1"/>
        </w:rPr>
        <w:t>строительства,</w:t>
      </w:r>
      <w:r w:rsidRPr="00BD2F6E">
        <w:rPr>
          <w:spacing w:val="55"/>
        </w:rPr>
        <w:t xml:space="preserve"> </w:t>
      </w:r>
      <w:r w:rsidRPr="00BD2F6E">
        <w:t>размещение</w:t>
      </w:r>
      <w:r w:rsidRPr="00BD2F6E">
        <w:rPr>
          <w:spacing w:val="75"/>
        </w:rPr>
        <w:t xml:space="preserve"> </w:t>
      </w:r>
      <w:r w:rsidRPr="00BD2F6E">
        <w:rPr>
          <w:spacing w:val="-1"/>
        </w:rPr>
        <w:t>которых</w:t>
      </w:r>
      <w:r w:rsidRPr="00BD2F6E">
        <w:rPr>
          <w:spacing w:val="-12"/>
        </w:rPr>
        <w:t xml:space="preserve"> </w:t>
      </w:r>
      <w:r w:rsidRPr="00BD2F6E">
        <w:t>планируется</w:t>
      </w:r>
      <w:r w:rsidRPr="00BD2F6E">
        <w:rPr>
          <w:spacing w:val="-12"/>
        </w:rPr>
        <w:t xml:space="preserve"> </w:t>
      </w:r>
      <w:r w:rsidRPr="00BD2F6E">
        <w:rPr>
          <w:spacing w:val="-1"/>
        </w:rPr>
        <w:t>на</w:t>
      </w:r>
      <w:r w:rsidRPr="00BD2F6E">
        <w:rPr>
          <w:spacing w:val="-11"/>
        </w:rPr>
        <w:t xml:space="preserve"> </w:t>
      </w:r>
      <w:r w:rsidRPr="00BD2F6E">
        <w:rPr>
          <w:spacing w:val="-1"/>
        </w:rPr>
        <w:t>территориях</w:t>
      </w:r>
      <w:r w:rsidRPr="00BD2F6E">
        <w:rPr>
          <w:spacing w:val="-11"/>
        </w:rPr>
        <w:t xml:space="preserve"> </w:t>
      </w:r>
      <w:r w:rsidRPr="00BD2F6E">
        <w:t>двух</w:t>
      </w:r>
      <w:r w:rsidRPr="00BD2F6E">
        <w:rPr>
          <w:spacing w:val="-12"/>
        </w:rPr>
        <w:t xml:space="preserve"> </w:t>
      </w:r>
      <w:r w:rsidRPr="00BD2F6E">
        <w:t>и</w:t>
      </w:r>
      <w:r w:rsidRPr="00BD2F6E">
        <w:rPr>
          <w:spacing w:val="-11"/>
        </w:rPr>
        <w:t xml:space="preserve"> </w:t>
      </w:r>
      <w:r w:rsidRPr="00BD2F6E">
        <w:rPr>
          <w:spacing w:val="-1"/>
        </w:rPr>
        <w:t>более</w:t>
      </w:r>
      <w:r w:rsidRPr="00BD2F6E">
        <w:rPr>
          <w:spacing w:val="-11"/>
        </w:rPr>
        <w:t xml:space="preserve"> </w:t>
      </w:r>
      <w:r w:rsidRPr="00BD2F6E">
        <w:rPr>
          <w:spacing w:val="-1"/>
        </w:rPr>
        <w:t>субъектов</w:t>
      </w:r>
      <w:r w:rsidRPr="00BD2F6E">
        <w:rPr>
          <w:spacing w:val="-12"/>
        </w:rPr>
        <w:t xml:space="preserve"> </w:t>
      </w:r>
      <w:r w:rsidRPr="00BD2F6E">
        <w:t>Российской</w:t>
      </w:r>
      <w:r w:rsidRPr="00BD2F6E">
        <w:rPr>
          <w:spacing w:val="-11"/>
        </w:rPr>
        <w:t xml:space="preserve"> </w:t>
      </w:r>
      <w:r w:rsidRPr="00BD2F6E">
        <w:t>Федерации,</w:t>
      </w:r>
      <w:r w:rsidRPr="00BD2F6E">
        <w:rPr>
          <w:spacing w:val="-12"/>
        </w:rPr>
        <w:t xml:space="preserve"> </w:t>
      </w:r>
      <w:r w:rsidRPr="00BD2F6E">
        <w:t>в</w:t>
      </w:r>
      <w:r w:rsidRPr="00BD2F6E">
        <w:rPr>
          <w:spacing w:val="-12"/>
        </w:rPr>
        <w:t xml:space="preserve"> </w:t>
      </w:r>
      <w:r w:rsidRPr="00BD2F6E">
        <w:t>том</w:t>
      </w:r>
      <w:r w:rsidRPr="00BD2F6E">
        <w:rPr>
          <w:spacing w:val="-11"/>
        </w:rPr>
        <w:t xml:space="preserve"> </w:t>
      </w:r>
      <w:r w:rsidRPr="00BD2F6E">
        <w:t>числе на</w:t>
      </w:r>
      <w:r w:rsidRPr="00BD2F6E">
        <w:rPr>
          <w:spacing w:val="-7"/>
        </w:rPr>
        <w:t xml:space="preserve"> </w:t>
      </w:r>
      <w:r w:rsidRPr="00BD2F6E">
        <w:rPr>
          <w:spacing w:val="-1"/>
        </w:rPr>
        <w:t>территории</w:t>
      </w:r>
      <w:r w:rsidRPr="00BD2F6E">
        <w:rPr>
          <w:spacing w:val="-8"/>
        </w:rPr>
        <w:t xml:space="preserve"> </w:t>
      </w:r>
      <w:r w:rsidRPr="00BD2F6E">
        <w:rPr>
          <w:spacing w:val="-1"/>
        </w:rPr>
        <w:t>закрытого</w:t>
      </w:r>
      <w:r w:rsidRPr="00BD2F6E">
        <w:rPr>
          <w:spacing w:val="-8"/>
        </w:rPr>
        <w:t xml:space="preserve"> </w:t>
      </w:r>
      <w:r w:rsidRPr="00BD2F6E">
        <w:rPr>
          <w:spacing w:val="-1"/>
        </w:rPr>
        <w:t>административно-территориального</w:t>
      </w:r>
      <w:r w:rsidRPr="00BD2F6E">
        <w:rPr>
          <w:spacing w:val="-8"/>
        </w:rPr>
        <w:t xml:space="preserve"> </w:t>
      </w:r>
      <w:r w:rsidRPr="00BD2F6E">
        <w:t>образования,</w:t>
      </w:r>
      <w:r w:rsidRPr="00BD2F6E">
        <w:rPr>
          <w:spacing w:val="-7"/>
        </w:rPr>
        <w:t xml:space="preserve"> </w:t>
      </w:r>
      <w:r w:rsidRPr="00BD2F6E">
        <w:t>границы</w:t>
      </w:r>
      <w:r w:rsidRPr="00BD2F6E">
        <w:rPr>
          <w:spacing w:val="-8"/>
        </w:rPr>
        <w:t xml:space="preserve"> </w:t>
      </w:r>
      <w:r w:rsidRPr="00BD2F6E">
        <w:rPr>
          <w:spacing w:val="-1"/>
        </w:rPr>
        <w:t>которого</w:t>
      </w:r>
      <w:r w:rsidRPr="00BD2F6E">
        <w:rPr>
          <w:spacing w:val="-8"/>
        </w:rPr>
        <w:t xml:space="preserve"> </w:t>
      </w:r>
      <w:r w:rsidRPr="00BD2F6E">
        <w:t>не</w:t>
      </w:r>
      <w:r w:rsidRPr="00BD2F6E">
        <w:rPr>
          <w:spacing w:val="109"/>
        </w:rPr>
        <w:t xml:space="preserve"> </w:t>
      </w:r>
      <w:r w:rsidRPr="00BD2F6E">
        <w:t>совпадают с</w:t>
      </w:r>
      <w:r w:rsidRPr="00BD2F6E">
        <w:rPr>
          <w:spacing w:val="1"/>
        </w:rPr>
        <w:t xml:space="preserve"> </w:t>
      </w:r>
      <w:r w:rsidRPr="00BD2F6E">
        <w:t>границами субъектов Российской</w:t>
      </w:r>
      <w:r w:rsidRPr="00BD2F6E">
        <w:rPr>
          <w:spacing w:val="1"/>
        </w:rPr>
        <w:t xml:space="preserve"> </w:t>
      </w:r>
      <w:r w:rsidRPr="00BD2F6E">
        <w:rPr>
          <w:spacing w:val="-1"/>
        </w:rPr>
        <w:t>Федерации,</w:t>
      </w:r>
      <w:r w:rsidRPr="00BD2F6E">
        <w:t xml:space="preserve"> за</w:t>
      </w:r>
      <w:r w:rsidRPr="00BD2F6E">
        <w:rPr>
          <w:spacing w:val="1"/>
        </w:rPr>
        <w:t xml:space="preserve"> </w:t>
      </w:r>
      <w:r w:rsidRPr="00BD2F6E">
        <w:t>исключением</w:t>
      </w:r>
      <w:r w:rsidRPr="00BD2F6E">
        <w:rPr>
          <w:spacing w:val="1"/>
        </w:rPr>
        <w:t xml:space="preserve"> </w:t>
      </w:r>
      <w:r w:rsidRPr="00BD2F6E">
        <w:rPr>
          <w:spacing w:val="-1"/>
        </w:rPr>
        <w:t>случая,</w:t>
      </w:r>
      <w:r w:rsidRPr="00BD2F6E">
        <w:t xml:space="preserve"> </w:t>
      </w:r>
      <w:r w:rsidRPr="00BD2F6E">
        <w:rPr>
          <w:spacing w:val="-1"/>
        </w:rPr>
        <w:t>указанного</w:t>
      </w:r>
      <w:r w:rsidRPr="00BD2F6E">
        <w:rPr>
          <w:spacing w:val="2"/>
        </w:rPr>
        <w:t xml:space="preserve"> </w:t>
      </w:r>
      <w:r w:rsidRPr="00BD2F6E">
        <w:t>в</w:t>
      </w:r>
      <w:hyperlink w:anchor="_bookmark27" w:history="1">
        <w:r w:rsidRPr="00BD2F6E">
          <w:rPr>
            <w:spacing w:val="45"/>
          </w:rPr>
          <w:t xml:space="preserve"> </w:t>
        </w:r>
        <w:r w:rsidRPr="00BD2F6E">
          <w:t>части 3.1</w:t>
        </w:r>
      </w:hyperlink>
      <w:r w:rsidRPr="00BD2F6E">
        <w:rPr>
          <w:spacing w:val="-1"/>
        </w:rPr>
        <w:t xml:space="preserve"> настоящей</w:t>
      </w:r>
      <w:r w:rsidRPr="00BD2F6E">
        <w:t xml:space="preserve"> статьи.</w:t>
      </w:r>
    </w:p>
    <w:p w14:paraId="089B7010" w14:textId="77777777" w:rsidR="008476BC" w:rsidRPr="00BD2F6E" w:rsidRDefault="008476BC">
      <w:pPr>
        <w:pStyle w:val="af0"/>
        <w:numPr>
          <w:ilvl w:val="0"/>
          <w:numId w:val="109"/>
        </w:numPr>
        <w:tabs>
          <w:tab w:val="left" w:pos="1012"/>
        </w:tabs>
        <w:suppressAutoHyphens w:val="0"/>
        <w:spacing w:after="0" w:line="240" w:lineRule="auto"/>
        <w:ind w:left="0" w:right="282" w:firstLine="709"/>
      </w:pPr>
      <w:r w:rsidRPr="00BD2F6E">
        <w:rPr>
          <w:spacing w:val="-1"/>
        </w:rPr>
        <w:t>Уполномоченные</w:t>
      </w:r>
      <w:r w:rsidRPr="00BD2F6E">
        <w:rPr>
          <w:spacing w:val="26"/>
        </w:rPr>
        <w:t xml:space="preserve"> </w:t>
      </w:r>
      <w:r w:rsidRPr="00BD2F6E">
        <w:t>органы</w:t>
      </w:r>
      <w:r w:rsidRPr="00BD2F6E">
        <w:rPr>
          <w:spacing w:val="27"/>
        </w:rPr>
        <w:t xml:space="preserve"> </w:t>
      </w:r>
      <w:r w:rsidRPr="00BD2F6E">
        <w:t>исполнительной</w:t>
      </w:r>
      <w:r w:rsidRPr="00BD2F6E">
        <w:rPr>
          <w:spacing w:val="27"/>
        </w:rPr>
        <w:t xml:space="preserve"> </w:t>
      </w:r>
      <w:r w:rsidRPr="00BD2F6E">
        <w:t>власти</w:t>
      </w:r>
      <w:r w:rsidRPr="00BD2F6E">
        <w:rPr>
          <w:spacing w:val="27"/>
        </w:rPr>
        <w:t xml:space="preserve"> </w:t>
      </w:r>
      <w:r w:rsidRPr="00BD2F6E">
        <w:t>субъекта</w:t>
      </w:r>
      <w:r w:rsidRPr="00BD2F6E">
        <w:rPr>
          <w:spacing w:val="27"/>
        </w:rPr>
        <w:t xml:space="preserve"> </w:t>
      </w:r>
      <w:r w:rsidRPr="00BD2F6E">
        <w:rPr>
          <w:spacing w:val="-1"/>
        </w:rPr>
        <w:t>Российской</w:t>
      </w:r>
      <w:r w:rsidRPr="00BD2F6E">
        <w:rPr>
          <w:spacing w:val="27"/>
        </w:rPr>
        <w:t xml:space="preserve"> </w:t>
      </w:r>
      <w:r w:rsidRPr="00BD2F6E">
        <w:t>Федерации</w:t>
      </w:r>
      <w:r w:rsidRPr="00BD2F6E">
        <w:rPr>
          <w:spacing w:val="43"/>
        </w:rPr>
        <w:t xml:space="preserve"> </w:t>
      </w:r>
      <w:r w:rsidRPr="00BD2F6E">
        <w:t>принимают</w:t>
      </w:r>
      <w:r w:rsidRPr="00BD2F6E">
        <w:rPr>
          <w:spacing w:val="5"/>
        </w:rPr>
        <w:t xml:space="preserve"> </w:t>
      </w:r>
      <w:r w:rsidRPr="00BD2F6E">
        <w:t>решение</w:t>
      </w:r>
      <w:r w:rsidRPr="00BD2F6E">
        <w:rPr>
          <w:spacing w:val="6"/>
        </w:rPr>
        <w:t xml:space="preserve"> </w:t>
      </w:r>
      <w:r w:rsidRPr="00BD2F6E">
        <w:t>о</w:t>
      </w:r>
      <w:r w:rsidRPr="00BD2F6E">
        <w:rPr>
          <w:spacing w:val="5"/>
        </w:rPr>
        <w:t xml:space="preserve"> </w:t>
      </w:r>
      <w:r w:rsidRPr="00BD2F6E">
        <w:t>подготовке</w:t>
      </w:r>
      <w:r w:rsidRPr="00BD2F6E">
        <w:rPr>
          <w:spacing w:val="6"/>
        </w:rPr>
        <w:t xml:space="preserve"> </w:t>
      </w:r>
      <w:r w:rsidRPr="00BD2F6E">
        <w:rPr>
          <w:spacing w:val="-1"/>
        </w:rPr>
        <w:t>документации</w:t>
      </w:r>
      <w:r w:rsidRPr="00BD2F6E">
        <w:rPr>
          <w:spacing w:val="5"/>
        </w:rPr>
        <w:t xml:space="preserve"> </w:t>
      </w:r>
      <w:r w:rsidRPr="00BD2F6E">
        <w:t>по</w:t>
      </w:r>
      <w:r w:rsidRPr="00BD2F6E">
        <w:rPr>
          <w:spacing w:val="5"/>
        </w:rPr>
        <w:t xml:space="preserve"> </w:t>
      </w:r>
      <w:r w:rsidRPr="00BD2F6E">
        <w:t>планировке</w:t>
      </w:r>
      <w:r w:rsidRPr="00BD2F6E">
        <w:rPr>
          <w:spacing w:val="5"/>
        </w:rPr>
        <w:t xml:space="preserve"> </w:t>
      </w:r>
      <w:r w:rsidRPr="00BD2F6E">
        <w:rPr>
          <w:spacing w:val="-1"/>
        </w:rPr>
        <w:t>территории,</w:t>
      </w:r>
      <w:r w:rsidRPr="00BD2F6E">
        <w:rPr>
          <w:spacing w:val="5"/>
        </w:rPr>
        <w:t xml:space="preserve"> </w:t>
      </w:r>
      <w:r w:rsidRPr="00BD2F6E">
        <w:rPr>
          <w:spacing w:val="-1"/>
        </w:rPr>
        <w:t>обеспечивают</w:t>
      </w:r>
      <w:r w:rsidRPr="00BD2F6E">
        <w:rPr>
          <w:spacing w:val="63"/>
        </w:rPr>
        <w:t xml:space="preserve"> </w:t>
      </w:r>
      <w:r w:rsidRPr="00BD2F6E">
        <w:rPr>
          <w:spacing w:val="-1"/>
        </w:rPr>
        <w:t>подготовку</w:t>
      </w:r>
      <w:r w:rsidRPr="00BD2F6E">
        <w:rPr>
          <w:spacing w:val="48"/>
        </w:rPr>
        <w:t xml:space="preserve"> </w:t>
      </w:r>
      <w:r w:rsidRPr="00BD2F6E">
        <w:rPr>
          <w:spacing w:val="-1"/>
        </w:rPr>
        <w:t>документации</w:t>
      </w:r>
      <w:r w:rsidRPr="00BD2F6E">
        <w:rPr>
          <w:spacing w:val="47"/>
        </w:rPr>
        <w:t xml:space="preserve"> </w:t>
      </w:r>
      <w:r w:rsidRPr="00BD2F6E">
        <w:t>по</w:t>
      </w:r>
      <w:r w:rsidRPr="00BD2F6E">
        <w:rPr>
          <w:spacing w:val="47"/>
        </w:rPr>
        <w:t xml:space="preserve"> </w:t>
      </w:r>
      <w:r w:rsidRPr="00BD2F6E">
        <w:t>планировке</w:t>
      </w:r>
      <w:r w:rsidRPr="00BD2F6E">
        <w:rPr>
          <w:spacing w:val="47"/>
        </w:rPr>
        <w:t xml:space="preserve"> </w:t>
      </w:r>
      <w:r w:rsidRPr="00BD2F6E">
        <w:t>территории,</w:t>
      </w:r>
      <w:r w:rsidRPr="00BD2F6E">
        <w:rPr>
          <w:spacing w:val="48"/>
        </w:rPr>
        <w:t xml:space="preserve"> </w:t>
      </w:r>
      <w:r w:rsidRPr="00BD2F6E">
        <w:t>за</w:t>
      </w:r>
      <w:r w:rsidRPr="00BD2F6E">
        <w:rPr>
          <w:spacing w:val="48"/>
        </w:rPr>
        <w:t xml:space="preserve"> </w:t>
      </w:r>
      <w:r w:rsidRPr="00BD2F6E">
        <w:t>исключением</w:t>
      </w:r>
      <w:r w:rsidRPr="00BD2F6E">
        <w:rPr>
          <w:spacing w:val="47"/>
        </w:rPr>
        <w:t xml:space="preserve"> </w:t>
      </w:r>
      <w:r w:rsidRPr="00BD2F6E">
        <w:rPr>
          <w:spacing w:val="-1"/>
        </w:rPr>
        <w:t>случаев,</w:t>
      </w:r>
      <w:r w:rsidRPr="00BD2F6E">
        <w:rPr>
          <w:spacing w:val="46"/>
        </w:rPr>
        <w:t xml:space="preserve"> </w:t>
      </w:r>
      <w:r w:rsidRPr="00BD2F6E">
        <w:t>указанных</w:t>
      </w:r>
      <w:r w:rsidRPr="00BD2F6E">
        <w:rPr>
          <w:spacing w:val="47"/>
        </w:rPr>
        <w:t xml:space="preserve"> </w:t>
      </w:r>
      <w:r w:rsidRPr="00BD2F6E">
        <w:t>в</w:t>
      </w:r>
      <w:hyperlink w:anchor="_bookmark9" w:history="1">
        <w:r w:rsidRPr="00BD2F6E">
          <w:rPr>
            <w:spacing w:val="53"/>
          </w:rPr>
          <w:t xml:space="preserve"> </w:t>
        </w:r>
        <w:r w:rsidRPr="00BD2F6E">
          <w:t>части</w:t>
        </w:r>
        <w:r w:rsidRPr="00BD2F6E">
          <w:rPr>
            <w:spacing w:val="44"/>
          </w:rPr>
          <w:t xml:space="preserve"> </w:t>
        </w:r>
        <w:r w:rsidRPr="00BD2F6E">
          <w:t>1.1</w:t>
        </w:r>
      </w:hyperlink>
      <w:r w:rsidRPr="00BD2F6E">
        <w:rPr>
          <w:spacing w:val="45"/>
        </w:rPr>
        <w:t xml:space="preserve"> </w:t>
      </w:r>
      <w:r w:rsidRPr="00BD2F6E">
        <w:t>настоящей</w:t>
      </w:r>
      <w:r w:rsidRPr="00BD2F6E">
        <w:rPr>
          <w:spacing w:val="45"/>
        </w:rPr>
        <w:t xml:space="preserve"> </w:t>
      </w:r>
      <w:r w:rsidRPr="00BD2F6E">
        <w:rPr>
          <w:spacing w:val="-1"/>
        </w:rPr>
        <w:t>статьи,</w:t>
      </w:r>
      <w:r w:rsidRPr="00BD2F6E">
        <w:rPr>
          <w:spacing w:val="44"/>
        </w:rPr>
        <w:t xml:space="preserve"> </w:t>
      </w:r>
      <w:r w:rsidRPr="00BD2F6E">
        <w:t>утверждают</w:t>
      </w:r>
      <w:r w:rsidRPr="00BD2F6E">
        <w:rPr>
          <w:spacing w:val="44"/>
        </w:rPr>
        <w:t xml:space="preserve"> </w:t>
      </w:r>
      <w:r w:rsidRPr="00BD2F6E">
        <w:rPr>
          <w:spacing w:val="-1"/>
        </w:rPr>
        <w:t>документацию</w:t>
      </w:r>
      <w:r w:rsidRPr="00BD2F6E">
        <w:rPr>
          <w:spacing w:val="44"/>
        </w:rPr>
        <w:t xml:space="preserve"> </w:t>
      </w:r>
      <w:r w:rsidRPr="00BD2F6E">
        <w:t>по</w:t>
      </w:r>
      <w:r w:rsidRPr="00BD2F6E">
        <w:rPr>
          <w:spacing w:val="45"/>
        </w:rPr>
        <w:t xml:space="preserve"> </w:t>
      </w:r>
      <w:r w:rsidRPr="00BD2F6E">
        <w:rPr>
          <w:spacing w:val="-1"/>
        </w:rPr>
        <w:t>планировке</w:t>
      </w:r>
      <w:r w:rsidRPr="00BD2F6E">
        <w:rPr>
          <w:spacing w:val="44"/>
        </w:rPr>
        <w:t xml:space="preserve"> </w:t>
      </w:r>
      <w:r w:rsidRPr="00BD2F6E">
        <w:rPr>
          <w:spacing w:val="-1"/>
        </w:rPr>
        <w:t>территории,</w:t>
      </w:r>
      <w:r w:rsidRPr="00BD2F6E">
        <w:rPr>
          <w:spacing w:val="73"/>
        </w:rPr>
        <w:t xml:space="preserve"> </w:t>
      </w:r>
      <w:r w:rsidRPr="00BD2F6E">
        <w:rPr>
          <w:spacing w:val="-1"/>
        </w:rPr>
        <w:t>предусматривающую</w:t>
      </w:r>
      <w:r w:rsidRPr="00BD2F6E">
        <w:rPr>
          <w:spacing w:val="37"/>
        </w:rPr>
        <w:t xml:space="preserve"> </w:t>
      </w:r>
      <w:r w:rsidRPr="00BD2F6E">
        <w:rPr>
          <w:spacing w:val="-1"/>
        </w:rPr>
        <w:t>размещение</w:t>
      </w:r>
      <w:r w:rsidRPr="00BD2F6E">
        <w:rPr>
          <w:spacing w:val="39"/>
        </w:rPr>
        <w:t xml:space="preserve"> </w:t>
      </w:r>
      <w:r w:rsidRPr="00BD2F6E">
        <w:rPr>
          <w:spacing w:val="-1"/>
        </w:rPr>
        <w:t>объектов</w:t>
      </w:r>
      <w:r w:rsidRPr="00BD2F6E">
        <w:rPr>
          <w:spacing w:val="38"/>
        </w:rPr>
        <w:t xml:space="preserve"> </w:t>
      </w:r>
      <w:r w:rsidRPr="00BD2F6E">
        <w:t>регионального</w:t>
      </w:r>
      <w:r w:rsidRPr="00BD2F6E">
        <w:rPr>
          <w:spacing w:val="39"/>
        </w:rPr>
        <w:t xml:space="preserve"> </w:t>
      </w:r>
      <w:r w:rsidRPr="00BD2F6E">
        <w:t>значения</w:t>
      </w:r>
      <w:r w:rsidRPr="00BD2F6E">
        <w:rPr>
          <w:spacing w:val="39"/>
        </w:rPr>
        <w:t xml:space="preserve"> </w:t>
      </w:r>
      <w:r w:rsidRPr="00BD2F6E">
        <w:t>и</w:t>
      </w:r>
      <w:r w:rsidRPr="00BD2F6E">
        <w:rPr>
          <w:spacing w:val="38"/>
        </w:rPr>
        <w:t xml:space="preserve"> </w:t>
      </w:r>
      <w:r w:rsidRPr="00BD2F6E">
        <w:t>иных</w:t>
      </w:r>
      <w:r w:rsidRPr="00BD2F6E">
        <w:rPr>
          <w:spacing w:val="38"/>
        </w:rPr>
        <w:t xml:space="preserve"> </w:t>
      </w:r>
      <w:r w:rsidRPr="00BD2F6E">
        <w:t>объектов</w:t>
      </w:r>
      <w:r w:rsidRPr="00BD2F6E">
        <w:rPr>
          <w:spacing w:val="63"/>
        </w:rPr>
        <w:t xml:space="preserve"> </w:t>
      </w:r>
      <w:r w:rsidRPr="00BD2F6E">
        <w:t>капитального</w:t>
      </w:r>
      <w:r w:rsidRPr="00BD2F6E">
        <w:rPr>
          <w:spacing w:val="45"/>
        </w:rPr>
        <w:t xml:space="preserve"> </w:t>
      </w:r>
      <w:r w:rsidRPr="00BD2F6E">
        <w:rPr>
          <w:spacing w:val="-1"/>
        </w:rPr>
        <w:t>строительства,</w:t>
      </w:r>
      <w:r w:rsidRPr="00BD2F6E">
        <w:rPr>
          <w:spacing w:val="45"/>
        </w:rPr>
        <w:t xml:space="preserve"> </w:t>
      </w:r>
      <w:r w:rsidRPr="00BD2F6E">
        <w:t>размещение</w:t>
      </w:r>
      <w:r w:rsidRPr="00BD2F6E">
        <w:rPr>
          <w:spacing w:val="45"/>
        </w:rPr>
        <w:t xml:space="preserve"> </w:t>
      </w:r>
      <w:r w:rsidRPr="00BD2F6E">
        <w:rPr>
          <w:spacing w:val="-1"/>
        </w:rPr>
        <w:t>которых</w:t>
      </w:r>
      <w:r w:rsidRPr="00BD2F6E">
        <w:rPr>
          <w:spacing w:val="45"/>
        </w:rPr>
        <w:t xml:space="preserve"> </w:t>
      </w:r>
      <w:r w:rsidRPr="00BD2F6E">
        <w:t>планируется</w:t>
      </w:r>
      <w:r w:rsidRPr="00BD2F6E">
        <w:rPr>
          <w:spacing w:val="45"/>
        </w:rPr>
        <w:t xml:space="preserve"> </w:t>
      </w:r>
      <w:r w:rsidRPr="00BD2F6E">
        <w:rPr>
          <w:spacing w:val="-1"/>
        </w:rPr>
        <w:t>на</w:t>
      </w:r>
      <w:r w:rsidRPr="00BD2F6E">
        <w:rPr>
          <w:spacing w:val="45"/>
        </w:rPr>
        <w:t xml:space="preserve"> </w:t>
      </w:r>
      <w:r w:rsidRPr="00BD2F6E">
        <w:rPr>
          <w:spacing w:val="-1"/>
        </w:rPr>
        <w:t>территориях</w:t>
      </w:r>
      <w:r w:rsidRPr="00BD2F6E">
        <w:rPr>
          <w:spacing w:val="45"/>
        </w:rPr>
        <w:t xml:space="preserve"> </w:t>
      </w:r>
      <w:r w:rsidRPr="00BD2F6E">
        <w:t>двух</w:t>
      </w:r>
      <w:r w:rsidRPr="00BD2F6E">
        <w:rPr>
          <w:spacing w:val="45"/>
        </w:rPr>
        <w:t xml:space="preserve"> </w:t>
      </w:r>
      <w:r w:rsidRPr="00BD2F6E">
        <w:t>и</w:t>
      </w:r>
      <w:r w:rsidRPr="00BD2F6E">
        <w:rPr>
          <w:spacing w:val="44"/>
        </w:rPr>
        <w:t xml:space="preserve"> </w:t>
      </w:r>
      <w:r w:rsidRPr="00BD2F6E">
        <w:t>более</w:t>
      </w:r>
      <w:r w:rsidRPr="00BD2F6E">
        <w:rPr>
          <w:spacing w:val="57"/>
        </w:rPr>
        <w:t xml:space="preserve"> </w:t>
      </w:r>
      <w:r w:rsidRPr="00BD2F6E">
        <w:rPr>
          <w:spacing w:val="-1"/>
        </w:rPr>
        <w:t>муниципальных</w:t>
      </w:r>
      <w:r w:rsidRPr="00BD2F6E">
        <w:rPr>
          <w:spacing w:val="-5"/>
        </w:rPr>
        <w:t xml:space="preserve"> </w:t>
      </w:r>
      <w:r w:rsidRPr="00BD2F6E">
        <w:t>образований</w:t>
      </w:r>
      <w:r w:rsidRPr="00BD2F6E">
        <w:rPr>
          <w:spacing w:val="-5"/>
        </w:rPr>
        <w:t xml:space="preserve"> </w:t>
      </w:r>
      <w:r w:rsidRPr="00BD2F6E">
        <w:t>(муниципальных</w:t>
      </w:r>
      <w:r w:rsidRPr="00BD2F6E">
        <w:rPr>
          <w:spacing w:val="-6"/>
        </w:rPr>
        <w:t xml:space="preserve"> </w:t>
      </w:r>
      <w:r w:rsidRPr="00BD2F6E">
        <w:t>районов,</w:t>
      </w:r>
      <w:r w:rsidRPr="00BD2F6E">
        <w:rPr>
          <w:spacing w:val="-6"/>
        </w:rPr>
        <w:t xml:space="preserve"> </w:t>
      </w:r>
      <w:r w:rsidRPr="00BD2F6E">
        <w:t>городских</w:t>
      </w:r>
      <w:r w:rsidRPr="00BD2F6E">
        <w:rPr>
          <w:spacing w:val="-6"/>
        </w:rPr>
        <w:t xml:space="preserve"> </w:t>
      </w:r>
      <w:r w:rsidRPr="00BD2F6E">
        <w:t>округов)</w:t>
      </w:r>
      <w:r w:rsidRPr="00BD2F6E">
        <w:rPr>
          <w:spacing w:val="-5"/>
        </w:rPr>
        <w:t xml:space="preserve"> </w:t>
      </w:r>
      <w:r w:rsidRPr="00BD2F6E">
        <w:t>в</w:t>
      </w:r>
      <w:r w:rsidRPr="00BD2F6E">
        <w:rPr>
          <w:spacing w:val="-6"/>
        </w:rPr>
        <w:t xml:space="preserve"> </w:t>
      </w:r>
      <w:r w:rsidRPr="00BD2F6E">
        <w:rPr>
          <w:spacing w:val="-1"/>
        </w:rPr>
        <w:t>границах</w:t>
      </w:r>
      <w:r w:rsidRPr="00BD2F6E">
        <w:rPr>
          <w:spacing w:val="-5"/>
        </w:rPr>
        <w:t xml:space="preserve"> </w:t>
      </w:r>
      <w:r w:rsidRPr="00BD2F6E">
        <w:rPr>
          <w:spacing w:val="-1"/>
        </w:rPr>
        <w:t>субъекта</w:t>
      </w:r>
      <w:r w:rsidRPr="00BD2F6E">
        <w:rPr>
          <w:spacing w:val="47"/>
        </w:rPr>
        <w:t xml:space="preserve"> </w:t>
      </w:r>
      <w:r w:rsidRPr="00BD2F6E">
        <w:t>Российской</w:t>
      </w:r>
      <w:r w:rsidRPr="00BD2F6E">
        <w:rPr>
          <w:spacing w:val="40"/>
        </w:rPr>
        <w:t xml:space="preserve"> </w:t>
      </w:r>
      <w:r w:rsidRPr="00BD2F6E">
        <w:rPr>
          <w:spacing w:val="-1"/>
        </w:rPr>
        <w:t>Федерации,</w:t>
      </w:r>
      <w:r w:rsidRPr="00BD2F6E">
        <w:rPr>
          <w:spacing w:val="40"/>
        </w:rPr>
        <w:t xml:space="preserve"> </w:t>
      </w:r>
      <w:r w:rsidRPr="00BD2F6E">
        <w:t>за</w:t>
      </w:r>
      <w:r w:rsidRPr="00BD2F6E">
        <w:rPr>
          <w:spacing w:val="40"/>
        </w:rPr>
        <w:t xml:space="preserve"> </w:t>
      </w:r>
      <w:r w:rsidRPr="00BD2F6E">
        <w:t>исключением</w:t>
      </w:r>
      <w:r w:rsidRPr="00BD2F6E">
        <w:rPr>
          <w:spacing w:val="41"/>
        </w:rPr>
        <w:t xml:space="preserve"> </w:t>
      </w:r>
      <w:r w:rsidRPr="00BD2F6E">
        <w:rPr>
          <w:spacing w:val="-1"/>
        </w:rPr>
        <w:t>случаев,</w:t>
      </w:r>
      <w:r w:rsidRPr="00BD2F6E">
        <w:rPr>
          <w:spacing w:val="38"/>
        </w:rPr>
        <w:t xml:space="preserve"> </w:t>
      </w:r>
      <w:r w:rsidRPr="00BD2F6E">
        <w:rPr>
          <w:spacing w:val="-1"/>
        </w:rPr>
        <w:t>указанных</w:t>
      </w:r>
      <w:r w:rsidRPr="00BD2F6E">
        <w:rPr>
          <w:spacing w:val="40"/>
        </w:rPr>
        <w:t xml:space="preserve"> </w:t>
      </w:r>
      <w:r w:rsidRPr="00BD2F6E">
        <w:t>в</w:t>
      </w:r>
      <w:r w:rsidRPr="00BD2F6E">
        <w:rPr>
          <w:spacing w:val="43"/>
        </w:rPr>
        <w:t xml:space="preserve"> </w:t>
      </w:r>
      <w:hyperlink w:anchor="_bookmark12" w:history="1">
        <w:r w:rsidRPr="00BD2F6E">
          <w:t>частях</w:t>
        </w:r>
        <w:r w:rsidRPr="00BD2F6E">
          <w:rPr>
            <w:spacing w:val="40"/>
          </w:rPr>
          <w:t xml:space="preserve"> </w:t>
        </w:r>
        <w:r w:rsidRPr="00BD2F6E">
          <w:t>2</w:t>
        </w:r>
      </w:hyperlink>
      <w:r w:rsidRPr="00BD2F6E">
        <w:t>,</w:t>
      </w:r>
      <w:r w:rsidRPr="00BD2F6E">
        <w:rPr>
          <w:spacing w:val="40"/>
        </w:rPr>
        <w:t xml:space="preserve"> </w:t>
      </w:r>
      <w:hyperlink w:anchor="_bookmark28" w:history="1">
        <w:r w:rsidRPr="00BD2F6E">
          <w:t>3.2</w:t>
        </w:r>
      </w:hyperlink>
      <w:r w:rsidRPr="00BD2F6E">
        <w:rPr>
          <w:spacing w:val="40"/>
        </w:rPr>
        <w:t xml:space="preserve"> </w:t>
      </w:r>
      <w:r w:rsidRPr="00BD2F6E">
        <w:t>и</w:t>
      </w:r>
      <w:r w:rsidRPr="00BD2F6E">
        <w:rPr>
          <w:spacing w:val="40"/>
        </w:rPr>
        <w:t xml:space="preserve"> </w:t>
      </w:r>
      <w:hyperlink w:anchor="_bookmark14" w:history="1">
        <w:r w:rsidRPr="00BD2F6E">
          <w:t>4.1</w:t>
        </w:r>
      </w:hyperlink>
      <w:r w:rsidRPr="00BD2F6E">
        <w:rPr>
          <w:spacing w:val="40"/>
        </w:rPr>
        <w:t xml:space="preserve"> </w:t>
      </w:r>
      <w:r w:rsidRPr="00BD2F6E">
        <w:t>настоящей</w:t>
      </w:r>
      <w:r w:rsidRPr="00BD2F6E">
        <w:rPr>
          <w:spacing w:val="47"/>
        </w:rPr>
        <w:t xml:space="preserve"> </w:t>
      </w:r>
      <w:r w:rsidRPr="00BD2F6E">
        <w:rPr>
          <w:spacing w:val="-1"/>
        </w:rPr>
        <w:t>статьи.</w:t>
      </w:r>
    </w:p>
    <w:p w14:paraId="4E26BBF3" w14:textId="77777777" w:rsidR="008476BC" w:rsidRPr="00BD2F6E" w:rsidRDefault="008476BC">
      <w:pPr>
        <w:pStyle w:val="af0"/>
        <w:numPr>
          <w:ilvl w:val="1"/>
          <w:numId w:val="109"/>
        </w:numPr>
        <w:tabs>
          <w:tab w:val="left" w:pos="1092"/>
        </w:tabs>
        <w:suppressAutoHyphens w:val="0"/>
        <w:spacing w:after="0" w:line="240" w:lineRule="auto"/>
        <w:ind w:left="0" w:right="282" w:firstLine="709"/>
      </w:pPr>
      <w:r w:rsidRPr="00BD2F6E">
        <w:rPr>
          <w:spacing w:val="-1"/>
        </w:rPr>
        <w:t>Принятие</w:t>
      </w:r>
      <w:r w:rsidRPr="00BD2F6E">
        <w:rPr>
          <w:spacing w:val="-13"/>
        </w:rPr>
        <w:t xml:space="preserve"> </w:t>
      </w:r>
      <w:r w:rsidRPr="00BD2F6E">
        <w:t>решения</w:t>
      </w:r>
      <w:r w:rsidRPr="00BD2F6E">
        <w:rPr>
          <w:spacing w:val="-14"/>
        </w:rPr>
        <w:t xml:space="preserve"> </w:t>
      </w:r>
      <w:r w:rsidRPr="00BD2F6E">
        <w:t>о</w:t>
      </w:r>
      <w:r w:rsidRPr="00BD2F6E">
        <w:rPr>
          <w:spacing w:val="-14"/>
        </w:rPr>
        <w:t xml:space="preserve"> </w:t>
      </w:r>
      <w:r w:rsidRPr="00BD2F6E">
        <w:rPr>
          <w:spacing w:val="-1"/>
        </w:rPr>
        <w:t>подготовке</w:t>
      </w:r>
      <w:r w:rsidRPr="00BD2F6E">
        <w:rPr>
          <w:spacing w:val="-14"/>
        </w:rPr>
        <w:t xml:space="preserve"> </w:t>
      </w:r>
      <w:r w:rsidRPr="00BD2F6E">
        <w:rPr>
          <w:spacing w:val="-1"/>
        </w:rPr>
        <w:t>документации</w:t>
      </w:r>
      <w:r w:rsidRPr="00BD2F6E">
        <w:rPr>
          <w:spacing w:val="-13"/>
        </w:rPr>
        <w:t xml:space="preserve"> </w:t>
      </w:r>
      <w:r w:rsidRPr="00BD2F6E">
        <w:t>по</w:t>
      </w:r>
      <w:r w:rsidRPr="00BD2F6E">
        <w:rPr>
          <w:spacing w:val="-14"/>
        </w:rPr>
        <w:t xml:space="preserve"> </w:t>
      </w:r>
      <w:r w:rsidRPr="00BD2F6E">
        <w:rPr>
          <w:spacing w:val="-1"/>
        </w:rPr>
        <w:t>планировке</w:t>
      </w:r>
      <w:r w:rsidRPr="00BD2F6E">
        <w:rPr>
          <w:spacing w:val="-13"/>
        </w:rPr>
        <w:t xml:space="preserve"> </w:t>
      </w:r>
      <w:r w:rsidRPr="00BD2F6E">
        <w:rPr>
          <w:spacing w:val="-1"/>
        </w:rPr>
        <w:t>территории,</w:t>
      </w:r>
      <w:r w:rsidRPr="00BD2F6E">
        <w:rPr>
          <w:spacing w:val="-14"/>
        </w:rPr>
        <w:t xml:space="preserve"> </w:t>
      </w:r>
      <w:r w:rsidRPr="00BD2F6E">
        <w:t>обеспечение</w:t>
      </w:r>
      <w:r w:rsidRPr="00BD2F6E">
        <w:rPr>
          <w:spacing w:val="85"/>
        </w:rPr>
        <w:t xml:space="preserve"> </w:t>
      </w:r>
      <w:r w:rsidRPr="00BD2F6E">
        <w:rPr>
          <w:spacing w:val="-1"/>
        </w:rPr>
        <w:t>подготовки</w:t>
      </w:r>
      <w:r w:rsidRPr="00BD2F6E">
        <w:rPr>
          <w:spacing w:val="8"/>
        </w:rPr>
        <w:t xml:space="preserve"> </w:t>
      </w:r>
      <w:r w:rsidRPr="00BD2F6E">
        <w:rPr>
          <w:spacing w:val="-1"/>
        </w:rPr>
        <w:t>документации</w:t>
      </w:r>
      <w:r w:rsidRPr="00BD2F6E">
        <w:rPr>
          <w:spacing w:val="8"/>
        </w:rPr>
        <w:t xml:space="preserve"> </w:t>
      </w:r>
      <w:r w:rsidRPr="00BD2F6E">
        <w:t>по</w:t>
      </w:r>
      <w:r w:rsidRPr="00BD2F6E">
        <w:rPr>
          <w:spacing w:val="8"/>
        </w:rPr>
        <w:t xml:space="preserve"> </w:t>
      </w:r>
      <w:r w:rsidRPr="00BD2F6E">
        <w:t>планировке</w:t>
      </w:r>
      <w:r w:rsidRPr="00BD2F6E">
        <w:rPr>
          <w:spacing w:val="8"/>
        </w:rPr>
        <w:t xml:space="preserve"> </w:t>
      </w:r>
      <w:r w:rsidRPr="00BD2F6E">
        <w:rPr>
          <w:spacing w:val="-1"/>
        </w:rPr>
        <w:t>территории</w:t>
      </w:r>
      <w:r w:rsidRPr="00BD2F6E">
        <w:rPr>
          <w:spacing w:val="8"/>
        </w:rPr>
        <w:t xml:space="preserve"> </w:t>
      </w:r>
      <w:r w:rsidRPr="00BD2F6E">
        <w:t>и</w:t>
      </w:r>
      <w:r w:rsidRPr="00BD2F6E">
        <w:rPr>
          <w:spacing w:val="6"/>
        </w:rPr>
        <w:t xml:space="preserve"> </w:t>
      </w:r>
      <w:r w:rsidRPr="00BD2F6E">
        <w:t>утверждение</w:t>
      </w:r>
      <w:r w:rsidRPr="00BD2F6E">
        <w:rPr>
          <w:spacing w:val="8"/>
        </w:rPr>
        <w:t xml:space="preserve"> </w:t>
      </w:r>
      <w:r w:rsidRPr="00BD2F6E">
        <w:rPr>
          <w:spacing w:val="-1"/>
        </w:rPr>
        <w:t>документации</w:t>
      </w:r>
      <w:r w:rsidRPr="00BD2F6E">
        <w:rPr>
          <w:spacing w:val="8"/>
        </w:rPr>
        <w:t xml:space="preserve"> </w:t>
      </w:r>
      <w:r w:rsidRPr="00BD2F6E">
        <w:t>по</w:t>
      </w:r>
      <w:r w:rsidRPr="00BD2F6E">
        <w:rPr>
          <w:spacing w:val="81"/>
        </w:rPr>
        <w:t xml:space="preserve"> </w:t>
      </w:r>
      <w:r w:rsidRPr="00BD2F6E">
        <w:t>планировке</w:t>
      </w:r>
      <w:r w:rsidRPr="00BD2F6E">
        <w:rPr>
          <w:spacing w:val="18"/>
        </w:rPr>
        <w:t xml:space="preserve"> </w:t>
      </w:r>
      <w:r w:rsidRPr="00BD2F6E">
        <w:rPr>
          <w:spacing w:val="-1"/>
        </w:rPr>
        <w:t>территории,</w:t>
      </w:r>
      <w:r w:rsidRPr="00BD2F6E">
        <w:rPr>
          <w:spacing w:val="18"/>
        </w:rPr>
        <w:t xml:space="preserve"> </w:t>
      </w:r>
      <w:r w:rsidRPr="00BD2F6E">
        <w:rPr>
          <w:spacing w:val="-1"/>
        </w:rPr>
        <w:t>предусматривающей</w:t>
      </w:r>
      <w:r w:rsidRPr="00BD2F6E">
        <w:rPr>
          <w:spacing w:val="18"/>
        </w:rPr>
        <w:t xml:space="preserve"> </w:t>
      </w:r>
      <w:r w:rsidRPr="00BD2F6E">
        <w:rPr>
          <w:spacing w:val="-1"/>
        </w:rPr>
        <w:t>размещение</w:t>
      </w:r>
      <w:r w:rsidRPr="00BD2F6E">
        <w:rPr>
          <w:spacing w:val="19"/>
        </w:rPr>
        <w:t xml:space="preserve"> </w:t>
      </w:r>
      <w:r w:rsidRPr="00BD2F6E">
        <w:rPr>
          <w:spacing w:val="-1"/>
        </w:rPr>
        <w:t>объекта</w:t>
      </w:r>
      <w:r w:rsidRPr="00BD2F6E">
        <w:rPr>
          <w:spacing w:val="19"/>
        </w:rPr>
        <w:t xml:space="preserve"> </w:t>
      </w:r>
      <w:r w:rsidRPr="00BD2F6E">
        <w:rPr>
          <w:spacing w:val="-1"/>
        </w:rPr>
        <w:t>регионального</w:t>
      </w:r>
      <w:r w:rsidRPr="00BD2F6E">
        <w:rPr>
          <w:spacing w:val="21"/>
        </w:rPr>
        <w:t xml:space="preserve"> </w:t>
      </w:r>
      <w:r w:rsidRPr="00BD2F6E">
        <w:t>значения,</w:t>
      </w:r>
      <w:r w:rsidRPr="00BD2F6E">
        <w:rPr>
          <w:spacing w:val="105"/>
        </w:rPr>
        <w:t xml:space="preserve"> </w:t>
      </w:r>
      <w:r w:rsidRPr="00BD2F6E">
        <w:rPr>
          <w:spacing w:val="-1"/>
        </w:rPr>
        <w:t>финансирование</w:t>
      </w:r>
      <w:r w:rsidRPr="00BD2F6E">
        <w:rPr>
          <w:spacing w:val="3"/>
        </w:rPr>
        <w:t xml:space="preserve"> </w:t>
      </w:r>
      <w:r w:rsidRPr="00BD2F6E">
        <w:rPr>
          <w:spacing w:val="-1"/>
        </w:rPr>
        <w:t>строительства,</w:t>
      </w:r>
      <w:r w:rsidRPr="00BD2F6E">
        <w:rPr>
          <w:spacing w:val="3"/>
        </w:rPr>
        <w:t xml:space="preserve"> </w:t>
      </w:r>
      <w:r w:rsidRPr="00BD2F6E">
        <w:rPr>
          <w:spacing w:val="-1"/>
        </w:rPr>
        <w:t>реконструкции</w:t>
      </w:r>
      <w:r w:rsidRPr="00BD2F6E">
        <w:rPr>
          <w:spacing w:val="3"/>
        </w:rPr>
        <w:t xml:space="preserve"> </w:t>
      </w:r>
      <w:r w:rsidRPr="00BD2F6E">
        <w:rPr>
          <w:spacing w:val="-1"/>
        </w:rPr>
        <w:t>которого</w:t>
      </w:r>
      <w:r w:rsidRPr="00BD2F6E">
        <w:rPr>
          <w:spacing w:val="3"/>
        </w:rPr>
        <w:t xml:space="preserve"> </w:t>
      </w:r>
      <w:r w:rsidRPr="00BD2F6E">
        <w:rPr>
          <w:spacing w:val="-1"/>
        </w:rPr>
        <w:t>осуществляется</w:t>
      </w:r>
      <w:r w:rsidRPr="00BD2F6E">
        <w:rPr>
          <w:spacing w:val="3"/>
        </w:rPr>
        <w:t xml:space="preserve"> </w:t>
      </w:r>
      <w:r w:rsidRPr="00BD2F6E">
        <w:t>полностью</w:t>
      </w:r>
      <w:r w:rsidRPr="00BD2F6E">
        <w:rPr>
          <w:spacing w:val="2"/>
        </w:rPr>
        <w:t xml:space="preserve"> </w:t>
      </w:r>
      <w:r w:rsidRPr="00BD2F6E">
        <w:t>за</w:t>
      </w:r>
      <w:r w:rsidRPr="00BD2F6E">
        <w:rPr>
          <w:spacing w:val="3"/>
        </w:rPr>
        <w:t xml:space="preserve"> </w:t>
      </w:r>
      <w:r w:rsidRPr="00BD2F6E">
        <w:t>счет</w:t>
      </w:r>
      <w:r w:rsidRPr="00BD2F6E">
        <w:rPr>
          <w:spacing w:val="109"/>
        </w:rPr>
        <w:t xml:space="preserve"> </w:t>
      </w:r>
      <w:r w:rsidRPr="00BD2F6E">
        <w:t>средств</w:t>
      </w:r>
      <w:r w:rsidRPr="00BD2F6E">
        <w:rPr>
          <w:spacing w:val="12"/>
        </w:rPr>
        <w:t xml:space="preserve"> </w:t>
      </w:r>
      <w:r w:rsidRPr="00BD2F6E">
        <w:t>бюджета</w:t>
      </w:r>
      <w:r w:rsidRPr="00BD2F6E">
        <w:rPr>
          <w:spacing w:val="12"/>
        </w:rPr>
        <w:t xml:space="preserve"> </w:t>
      </w:r>
      <w:r w:rsidRPr="00BD2F6E">
        <w:rPr>
          <w:spacing w:val="-1"/>
        </w:rPr>
        <w:t>субъекта</w:t>
      </w:r>
      <w:r w:rsidRPr="00BD2F6E">
        <w:rPr>
          <w:spacing w:val="13"/>
        </w:rPr>
        <w:t xml:space="preserve"> </w:t>
      </w:r>
      <w:r w:rsidRPr="00BD2F6E">
        <w:t>Российской</w:t>
      </w:r>
      <w:r w:rsidRPr="00BD2F6E">
        <w:rPr>
          <w:spacing w:val="13"/>
        </w:rPr>
        <w:t xml:space="preserve"> </w:t>
      </w:r>
      <w:r w:rsidRPr="00BD2F6E">
        <w:rPr>
          <w:spacing w:val="-1"/>
        </w:rPr>
        <w:t>Федерации</w:t>
      </w:r>
      <w:r w:rsidRPr="00BD2F6E">
        <w:rPr>
          <w:spacing w:val="13"/>
        </w:rPr>
        <w:t xml:space="preserve"> </w:t>
      </w:r>
      <w:r w:rsidRPr="00BD2F6E">
        <w:t>и</w:t>
      </w:r>
      <w:r w:rsidRPr="00BD2F6E">
        <w:rPr>
          <w:spacing w:val="12"/>
        </w:rPr>
        <w:t xml:space="preserve"> </w:t>
      </w:r>
      <w:r w:rsidRPr="00BD2F6E">
        <w:rPr>
          <w:spacing w:val="-1"/>
        </w:rPr>
        <w:t>размещение</w:t>
      </w:r>
      <w:r w:rsidRPr="00BD2F6E">
        <w:rPr>
          <w:spacing w:val="13"/>
        </w:rPr>
        <w:t xml:space="preserve"> </w:t>
      </w:r>
      <w:r w:rsidRPr="00BD2F6E">
        <w:rPr>
          <w:spacing w:val="-1"/>
        </w:rPr>
        <w:t>которого</w:t>
      </w:r>
      <w:r w:rsidRPr="00BD2F6E">
        <w:rPr>
          <w:spacing w:val="12"/>
        </w:rPr>
        <w:t xml:space="preserve"> </w:t>
      </w:r>
      <w:r w:rsidRPr="00BD2F6E">
        <w:rPr>
          <w:spacing w:val="-1"/>
        </w:rPr>
        <w:t>планируется</w:t>
      </w:r>
      <w:r w:rsidRPr="00BD2F6E">
        <w:rPr>
          <w:spacing w:val="12"/>
        </w:rPr>
        <w:t xml:space="preserve"> </w:t>
      </w:r>
      <w:r w:rsidRPr="00BD2F6E">
        <w:t>на</w:t>
      </w:r>
      <w:r w:rsidRPr="00BD2F6E">
        <w:rPr>
          <w:spacing w:val="81"/>
        </w:rPr>
        <w:t xml:space="preserve"> </w:t>
      </w:r>
      <w:r w:rsidRPr="00BD2F6E">
        <w:rPr>
          <w:spacing w:val="-1"/>
        </w:rPr>
        <w:t>территориях</w:t>
      </w:r>
      <w:r w:rsidRPr="00BD2F6E">
        <w:rPr>
          <w:spacing w:val="36"/>
        </w:rPr>
        <w:t xml:space="preserve"> </w:t>
      </w:r>
      <w:r w:rsidRPr="00BD2F6E">
        <w:t>двух</w:t>
      </w:r>
      <w:r w:rsidRPr="00BD2F6E">
        <w:rPr>
          <w:spacing w:val="36"/>
        </w:rPr>
        <w:t xml:space="preserve"> </w:t>
      </w:r>
      <w:r w:rsidRPr="00BD2F6E">
        <w:t>и</w:t>
      </w:r>
      <w:r w:rsidRPr="00BD2F6E">
        <w:rPr>
          <w:spacing w:val="36"/>
        </w:rPr>
        <w:t xml:space="preserve"> </w:t>
      </w:r>
      <w:r w:rsidRPr="00BD2F6E">
        <w:t>более</w:t>
      </w:r>
      <w:r w:rsidRPr="00BD2F6E">
        <w:rPr>
          <w:spacing w:val="37"/>
        </w:rPr>
        <w:t xml:space="preserve"> </w:t>
      </w:r>
      <w:r w:rsidRPr="00BD2F6E">
        <w:rPr>
          <w:spacing w:val="-1"/>
        </w:rPr>
        <w:t>субъектов</w:t>
      </w:r>
      <w:r w:rsidRPr="00BD2F6E">
        <w:rPr>
          <w:spacing w:val="36"/>
        </w:rPr>
        <w:t xml:space="preserve"> </w:t>
      </w:r>
      <w:r w:rsidRPr="00BD2F6E">
        <w:t>Российской</w:t>
      </w:r>
      <w:r w:rsidRPr="00BD2F6E">
        <w:rPr>
          <w:spacing w:val="36"/>
        </w:rPr>
        <w:t xml:space="preserve"> </w:t>
      </w:r>
      <w:r w:rsidRPr="00BD2F6E">
        <w:t>Федерации,</w:t>
      </w:r>
      <w:r w:rsidRPr="00BD2F6E">
        <w:rPr>
          <w:spacing w:val="36"/>
        </w:rPr>
        <w:t xml:space="preserve"> </w:t>
      </w:r>
      <w:r w:rsidRPr="00BD2F6E">
        <w:t>имеющих</w:t>
      </w:r>
      <w:r w:rsidRPr="00BD2F6E">
        <w:rPr>
          <w:spacing w:val="36"/>
        </w:rPr>
        <w:t xml:space="preserve"> </w:t>
      </w:r>
      <w:r w:rsidRPr="00BD2F6E">
        <w:t>общую</w:t>
      </w:r>
      <w:r w:rsidRPr="00BD2F6E">
        <w:rPr>
          <w:spacing w:val="36"/>
        </w:rPr>
        <w:t xml:space="preserve"> </w:t>
      </w:r>
      <w:r w:rsidRPr="00BD2F6E">
        <w:t>границу,</w:t>
      </w:r>
      <w:r w:rsidRPr="00BD2F6E">
        <w:rPr>
          <w:spacing w:val="44"/>
        </w:rPr>
        <w:t xml:space="preserve"> </w:t>
      </w:r>
      <w:r w:rsidRPr="00BD2F6E">
        <w:rPr>
          <w:spacing w:val="-1"/>
        </w:rPr>
        <w:t>осуществляются</w:t>
      </w:r>
      <w:r w:rsidRPr="00BD2F6E">
        <w:rPr>
          <w:spacing w:val="14"/>
        </w:rPr>
        <w:t xml:space="preserve"> </w:t>
      </w:r>
      <w:r w:rsidRPr="00BD2F6E">
        <w:t>органом</w:t>
      </w:r>
      <w:r w:rsidRPr="00BD2F6E">
        <w:rPr>
          <w:spacing w:val="15"/>
        </w:rPr>
        <w:t xml:space="preserve"> </w:t>
      </w:r>
      <w:r w:rsidRPr="00BD2F6E">
        <w:rPr>
          <w:spacing w:val="-1"/>
        </w:rPr>
        <w:t>исполнительной</w:t>
      </w:r>
      <w:r w:rsidRPr="00BD2F6E">
        <w:rPr>
          <w:spacing w:val="15"/>
        </w:rPr>
        <w:t xml:space="preserve"> </w:t>
      </w:r>
      <w:r w:rsidRPr="00BD2F6E">
        <w:t>власти</w:t>
      </w:r>
      <w:r w:rsidRPr="00BD2F6E">
        <w:rPr>
          <w:spacing w:val="15"/>
        </w:rPr>
        <w:t xml:space="preserve"> </w:t>
      </w:r>
      <w:r w:rsidRPr="00BD2F6E">
        <w:rPr>
          <w:spacing w:val="-1"/>
        </w:rPr>
        <w:t>субъекта</w:t>
      </w:r>
      <w:r w:rsidRPr="00BD2F6E">
        <w:rPr>
          <w:spacing w:val="15"/>
        </w:rPr>
        <w:t xml:space="preserve"> </w:t>
      </w:r>
      <w:r w:rsidRPr="00BD2F6E">
        <w:t>Российской</w:t>
      </w:r>
      <w:r w:rsidRPr="00BD2F6E">
        <w:rPr>
          <w:spacing w:val="15"/>
        </w:rPr>
        <w:t xml:space="preserve"> </w:t>
      </w:r>
      <w:r w:rsidRPr="00BD2F6E">
        <w:t>Федерации,</w:t>
      </w:r>
      <w:r w:rsidRPr="00BD2F6E">
        <w:rPr>
          <w:spacing w:val="15"/>
        </w:rPr>
        <w:t xml:space="preserve"> </w:t>
      </w:r>
      <w:r w:rsidRPr="00BD2F6E">
        <w:t>за</w:t>
      </w:r>
      <w:r w:rsidRPr="00BD2F6E">
        <w:rPr>
          <w:spacing w:val="15"/>
        </w:rPr>
        <w:t xml:space="preserve"> </w:t>
      </w:r>
      <w:r w:rsidRPr="00BD2F6E">
        <w:t>счет</w:t>
      </w:r>
      <w:r w:rsidRPr="00BD2F6E">
        <w:rPr>
          <w:spacing w:val="68"/>
        </w:rPr>
        <w:t xml:space="preserve"> </w:t>
      </w:r>
      <w:r w:rsidRPr="00BD2F6E">
        <w:t>средств</w:t>
      </w:r>
      <w:r w:rsidRPr="00BD2F6E">
        <w:rPr>
          <w:spacing w:val="37"/>
        </w:rPr>
        <w:t xml:space="preserve"> </w:t>
      </w:r>
      <w:r w:rsidRPr="00BD2F6E">
        <w:t>бюджета</w:t>
      </w:r>
      <w:r w:rsidRPr="00BD2F6E">
        <w:rPr>
          <w:spacing w:val="37"/>
        </w:rPr>
        <w:t xml:space="preserve"> </w:t>
      </w:r>
      <w:r w:rsidRPr="00BD2F6E">
        <w:rPr>
          <w:spacing w:val="-1"/>
        </w:rPr>
        <w:t>которого</w:t>
      </w:r>
      <w:r w:rsidRPr="00BD2F6E">
        <w:rPr>
          <w:spacing w:val="38"/>
        </w:rPr>
        <w:t xml:space="preserve"> </w:t>
      </w:r>
      <w:r w:rsidRPr="00BD2F6E">
        <w:t>планируется</w:t>
      </w:r>
      <w:r w:rsidRPr="00BD2F6E">
        <w:rPr>
          <w:spacing w:val="38"/>
        </w:rPr>
        <w:t xml:space="preserve"> </w:t>
      </w:r>
      <w:r w:rsidRPr="00BD2F6E">
        <w:rPr>
          <w:spacing w:val="-1"/>
        </w:rPr>
        <w:t>финансировать</w:t>
      </w:r>
      <w:r w:rsidRPr="00BD2F6E">
        <w:rPr>
          <w:spacing w:val="37"/>
        </w:rPr>
        <w:t xml:space="preserve"> </w:t>
      </w:r>
      <w:r w:rsidRPr="00BD2F6E">
        <w:rPr>
          <w:spacing w:val="-1"/>
        </w:rPr>
        <w:t>строительство,</w:t>
      </w:r>
      <w:r w:rsidRPr="00BD2F6E">
        <w:rPr>
          <w:spacing w:val="37"/>
        </w:rPr>
        <w:t xml:space="preserve"> </w:t>
      </w:r>
      <w:r w:rsidRPr="00BD2F6E">
        <w:t>реконструкцию</w:t>
      </w:r>
      <w:r w:rsidRPr="00BD2F6E">
        <w:rPr>
          <w:spacing w:val="37"/>
        </w:rPr>
        <w:t xml:space="preserve"> </w:t>
      </w:r>
      <w:r w:rsidRPr="00BD2F6E">
        <w:t>такого</w:t>
      </w:r>
      <w:r w:rsidRPr="00BD2F6E">
        <w:rPr>
          <w:spacing w:val="68"/>
        </w:rPr>
        <w:t xml:space="preserve"> </w:t>
      </w:r>
      <w:r w:rsidRPr="00BD2F6E">
        <w:rPr>
          <w:spacing w:val="-1"/>
        </w:rPr>
        <w:t>объекта,</w:t>
      </w:r>
      <w:r w:rsidRPr="00BD2F6E">
        <w:rPr>
          <w:spacing w:val="1"/>
        </w:rPr>
        <w:t xml:space="preserve"> </w:t>
      </w:r>
      <w:r w:rsidRPr="00BD2F6E">
        <w:t xml:space="preserve">по </w:t>
      </w:r>
      <w:r w:rsidRPr="00BD2F6E">
        <w:rPr>
          <w:spacing w:val="-1"/>
        </w:rPr>
        <w:t>согласованию</w:t>
      </w:r>
      <w:r w:rsidRPr="00BD2F6E">
        <w:t xml:space="preserve"> с</w:t>
      </w:r>
      <w:r w:rsidRPr="00BD2F6E">
        <w:rPr>
          <w:spacing w:val="1"/>
        </w:rPr>
        <w:t xml:space="preserve"> </w:t>
      </w:r>
      <w:r w:rsidRPr="00BD2F6E">
        <w:t xml:space="preserve">иными </w:t>
      </w:r>
      <w:r w:rsidRPr="00BD2F6E">
        <w:rPr>
          <w:spacing w:val="-1"/>
        </w:rPr>
        <w:t>субъектами</w:t>
      </w:r>
      <w:r w:rsidRPr="00BD2F6E">
        <w:rPr>
          <w:spacing w:val="1"/>
        </w:rPr>
        <w:t xml:space="preserve"> </w:t>
      </w:r>
      <w:r w:rsidRPr="00BD2F6E">
        <w:rPr>
          <w:spacing w:val="-1"/>
        </w:rPr>
        <w:t>Российской</w:t>
      </w:r>
      <w:r w:rsidRPr="00BD2F6E">
        <w:t xml:space="preserve"> Федерации, на</w:t>
      </w:r>
      <w:r w:rsidRPr="00BD2F6E">
        <w:rPr>
          <w:spacing w:val="1"/>
        </w:rPr>
        <w:t xml:space="preserve"> </w:t>
      </w:r>
      <w:r w:rsidRPr="00BD2F6E">
        <w:rPr>
          <w:spacing w:val="-1"/>
        </w:rPr>
        <w:t>территориях</w:t>
      </w:r>
      <w:r w:rsidRPr="00BD2F6E">
        <w:t xml:space="preserve"> которых</w:t>
      </w:r>
      <w:r w:rsidRPr="00BD2F6E">
        <w:rPr>
          <w:spacing w:val="100"/>
        </w:rPr>
        <w:t xml:space="preserve"> </w:t>
      </w:r>
      <w:r w:rsidRPr="00BD2F6E">
        <w:rPr>
          <w:spacing w:val="-1"/>
        </w:rPr>
        <w:t>планируются</w:t>
      </w:r>
      <w:r w:rsidRPr="00BD2F6E">
        <w:rPr>
          <w:spacing w:val="33"/>
        </w:rPr>
        <w:t xml:space="preserve"> </w:t>
      </w:r>
      <w:r w:rsidRPr="00BD2F6E">
        <w:rPr>
          <w:spacing w:val="-1"/>
        </w:rPr>
        <w:t>строительство,</w:t>
      </w:r>
      <w:r w:rsidRPr="00BD2F6E">
        <w:rPr>
          <w:spacing w:val="32"/>
        </w:rPr>
        <w:t xml:space="preserve"> </w:t>
      </w:r>
      <w:r w:rsidRPr="00BD2F6E">
        <w:t>реконструкция</w:t>
      </w:r>
      <w:r w:rsidRPr="00BD2F6E">
        <w:rPr>
          <w:spacing w:val="33"/>
        </w:rPr>
        <w:t xml:space="preserve"> </w:t>
      </w:r>
      <w:r w:rsidRPr="00BD2F6E">
        <w:rPr>
          <w:spacing w:val="-1"/>
        </w:rPr>
        <w:t>объекта</w:t>
      </w:r>
      <w:r w:rsidRPr="00BD2F6E">
        <w:rPr>
          <w:spacing w:val="33"/>
        </w:rPr>
        <w:t xml:space="preserve"> </w:t>
      </w:r>
      <w:r w:rsidRPr="00BD2F6E">
        <w:t>регионального</w:t>
      </w:r>
      <w:r w:rsidRPr="00BD2F6E">
        <w:rPr>
          <w:spacing w:val="33"/>
        </w:rPr>
        <w:t xml:space="preserve"> </w:t>
      </w:r>
      <w:r w:rsidRPr="00BD2F6E">
        <w:t>значения.</w:t>
      </w:r>
      <w:r w:rsidRPr="00BD2F6E">
        <w:rPr>
          <w:spacing w:val="33"/>
        </w:rPr>
        <w:t xml:space="preserve"> </w:t>
      </w:r>
      <w:r w:rsidRPr="00BD2F6E">
        <w:t>Предоставление</w:t>
      </w:r>
      <w:r w:rsidRPr="00BD2F6E">
        <w:rPr>
          <w:spacing w:val="59"/>
        </w:rPr>
        <w:t xml:space="preserve"> </w:t>
      </w:r>
      <w:r w:rsidRPr="00BD2F6E">
        <w:rPr>
          <w:spacing w:val="-1"/>
        </w:rPr>
        <w:t>согласования</w:t>
      </w:r>
      <w:r w:rsidRPr="00BD2F6E">
        <w:rPr>
          <w:spacing w:val="20"/>
        </w:rPr>
        <w:t xml:space="preserve"> </w:t>
      </w:r>
      <w:r w:rsidRPr="00BD2F6E">
        <w:t>или</w:t>
      </w:r>
      <w:r w:rsidRPr="00BD2F6E">
        <w:rPr>
          <w:spacing w:val="20"/>
        </w:rPr>
        <w:t xml:space="preserve"> </w:t>
      </w:r>
      <w:r w:rsidRPr="00BD2F6E">
        <w:rPr>
          <w:spacing w:val="-1"/>
        </w:rPr>
        <w:t>отказа</w:t>
      </w:r>
      <w:r w:rsidRPr="00BD2F6E">
        <w:rPr>
          <w:spacing w:val="20"/>
        </w:rPr>
        <w:t xml:space="preserve"> </w:t>
      </w:r>
      <w:r w:rsidRPr="00BD2F6E">
        <w:t>в</w:t>
      </w:r>
      <w:r w:rsidRPr="00BD2F6E">
        <w:rPr>
          <w:spacing w:val="19"/>
        </w:rPr>
        <w:t xml:space="preserve"> </w:t>
      </w:r>
      <w:r w:rsidRPr="00BD2F6E">
        <w:rPr>
          <w:spacing w:val="-1"/>
        </w:rPr>
        <w:t>согласовании</w:t>
      </w:r>
      <w:r w:rsidRPr="00BD2F6E">
        <w:rPr>
          <w:spacing w:val="19"/>
        </w:rPr>
        <w:t xml:space="preserve"> </w:t>
      </w:r>
      <w:r w:rsidRPr="00BD2F6E">
        <w:rPr>
          <w:spacing w:val="-1"/>
        </w:rPr>
        <w:t>документации</w:t>
      </w:r>
      <w:r w:rsidRPr="00BD2F6E">
        <w:rPr>
          <w:spacing w:val="20"/>
        </w:rPr>
        <w:t xml:space="preserve"> </w:t>
      </w:r>
      <w:r w:rsidRPr="00BD2F6E">
        <w:t>по</w:t>
      </w:r>
      <w:r w:rsidRPr="00BD2F6E">
        <w:rPr>
          <w:spacing w:val="20"/>
        </w:rPr>
        <w:t xml:space="preserve"> </w:t>
      </w:r>
      <w:r w:rsidRPr="00BD2F6E">
        <w:rPr>
          <w:spacing w:val="-1"/>
        </w:rPr>
        <w:t>планировке</w:t>
      </w:r>
      <w:r w:rsidRPr="00BD2F6E">
        <w:rPr>
          <w:spacing w:val="20"/>
        </w:rPr>
        <w:t xml:space="preserve"> </w:t>
      </w:r>
      <w:r w:rsidRPr="00BD2F6E">
        <w:rPr>
          <w:spacing w:val="-1"/>
        </w:rPr>
        <w:t>территории</w:t>
      </w:r>
      <w:r w:rsidRPr="00BD2F6E">
        <w:rPr>
          <w:spacing w:val="20"/>
        </w:rPr>
        <w:t xml:space="preserve"> </w:t>
      </w:r>
      <w:r w:rsidRPr="00BD2F6E">
        <w:rPr>
          <w:spacing w:val="-1"/>
        </w:rPr>
        <w:t>органу</w:t>
      </w:r>
      <w:r w:rsidRPr="00BD2F6E">
        <w:rPr>
          <w:spacing w:val="113"/>
        </w:rPr>
        <w:t xml:space="preserve"> </w:t>
      </w:r>
      <w:r w:rsidRPr="00BD2F6E">
        <w:t>исполнительной</w:t>
      </w:r>
      <w:r w:rsidRPr="00BD2F6E">
        <w:rPr>
          <w:spacing w:val="52"/>
        </w:rPr>
        <w:t xml:space="preserve"> </w:t>
      </w:r>
      <w:r w:rsidRPr="00BD2F6E">
        <w:t>власти</w:t>
      </w:r>
      <w:r w:rsidRPr="00BD2F6E">
        <w:rPr>
          <w:spacing w:val="52"/>
        </w:rPr>
        <w:t xml:space="preserve"> </w:t>
      </w:r>
      <w:r w:rsidRPr="00BD2F6E">
        <w:t>субъекта</w:t>
      </w:r>
      <w:r w:rsidRPr="00BD2F6E">
        <w:rPr>
          <w:spacing w:val="51"/>
        </w:rPr>
        <w:t xml:space="preserve"> </w:t>
      </w:r>
      <w:r w:rsidRPr="00BD2F6E">
        <w:t>Российской</w:t>
      </w:r>
      <w:r w:rsidRPr="00BD2F6E">
        <w:rPr>
          <w:spacing w:val="52"/>
        </w:rPr>
        <w:t xml:space="preserve"> </w:t>
      </w:r>
      <w:r w:rsidRPr="00BD2F6E">
        <w:rPr>
          <w:spacing w:val="-1"/>
        </w:rPr>
        <w:t>Федерации,</w:t>
      </w:r>
      <w:r w:rsidRPr="00BD2F6E">
        <w:rPr>
          <w:spacing w:val="52"/>
        </w:rPr>
        <w:t xml:space="preserve"> </w:t>
      </w:r>
      <w:r w:rsidRPr="00BD2F6E">
        <w:t>за</w:t>
      </w:r>
      <w:r w:rsidRPr="00BD2F6E">
        <w:rPr>
          <w:spacing w:val="52"/>
        </w:rPr>
        <w:t xml:space="preserve"> </w:t>
      </w:r>
      <w:r w:rsidRPr="00BD2F6E">
        <w:t>счет</w:t>
      </w:r>
      <w:r w:rsidRPr="00BD2F6E">
        <w:rPr>
          <w:spacing w:val="52"/>
        </w:rPr>
        <w:t xml:space="preserve"> </w:t>
      </w:r>
      <w:r w:rsidRPr="00BD2F6E">
        <w:t>средств</w:t>
      </w:r>
      <w:r w:rsidRPr="00BD2F6E">
        <w:rPr>
          <w:spacing w:val="51"/>
        </w:rPr>
        <w:t xml:space="preserve"> </w:t>
      </w:r>
      <w:r w:rsidRPr="00BD2F6E">
        <w:t>бюджета</w:t>
      </w:r>
      <w:r w:rsidRPr="00BD2F6E">
        <w:rPr>
          <w:spacing w:val="56"/>
        </w:rPr>
        <w:t xml:space="preserve"> </w:t>
      </w:r>
      <w:r w:rsidRPr="00BD2F6E">
        <w:t>которого</w:t>
      </w:r>
      <w:r w:rsidRPr="00BD2F6E">
        <w:rPr>
          <w:spacing w:val="28"/>
        </w:rPr>
        <w:t xml:space="preserve"> </w:t>
      </w:r>
      <w:r w:rsidRPr="00BD2F6E">
        <w:rPr>
          <w:spacing w:val="-1"/>
        </w:rPr>
        <w:t>планируется</w:t>
      </w:r>
      <w:r w:rsidRPr="00BD2F6E">
        <w:rPr>
          <w:spacing w:val="15"/>
        </w:rPr>
        <w:t xml:space="preserve"> </w:t>
      </w:r>
      <w:r w:rsidRPr="00BD2F6E">
        <w:rPr>
          <w:spacing w:val="-1"/>
        </w:rPr>
        <w:t>финансировать</w:t>
      </w:r>
      <w:r w:rsidRPr="00BD2F6E">
        <w:rPr>
          <w:spacing w:val="15"/>
        </w:rPr>
        <w:t xml:space="preserve"> </w:t>
      </w:r>
      <w:r w:rsidRPr="00BD2F6E">
        <w:rPr>
          <w:spacing w:val="-1"/>
        </w:rPr>
        <w:t>строительство,</w:t>
      </w:r>
      <w:r w:rsidRPr="00BD2F6E">
        <w:rPr>
          <w:spacing w:val="16"/>
        </w:rPr>
        <w:t xml:space="preserve"> </w:t>
      </w:r>
      <w:r w:rsidRPr="00BD2F6E">
        <w:rPr>
          <w:spacing w:val="-1"/>
        </w:rPr>
        <w:t>реконструкцию</w:t>
      </w:r>
      <w:r w:rsidRPr="00BD2F6E">
        <w:rPr>
          <w:spacing w:val="14"/>
        </w:rPr>
        <w:t xml:space="preserve"> </w:t>
      </w:r>
      <w:r w:rsidRPr="00BD2F6E">
        <w:t>такого</w:t>
      </w:r>
      <w:r w:rsidRPr="00BD2F6E">
        <w:rPr>
          <w:spacing w:val="16"/>
        </w:rPr>
        <w:t xml:space="preserve"> </w:t>
      </w:r>
      <w:r w:rsidRPr="00BD2F6E">
        <w:rPr>
          <w:spacing w:val="-1"/>
        </w:rPr>
        <w:t>объекта,</w:t>
      </w:r>
      <w:r w:rsidRPr="00BD2F6E">
        <w:rPr>
          <w:spacing w:val="16"/>
        </w:rPr>
        <w:t xml:space="preserve"> </w:t>
      </w:r>
      <w:r w:rsidRPr="00BD2F6E">
        <w:rPr>
          <w:spacing w:val="-1"/>
        </w:rPr>
        <w:t>осуществляется</w:t>
      </w:r>
      <w:r w:rsidRPr="00BD2F6E">
        <w:rPr>
          <w:spacing w:val="133"/>
        </w:rPr>
        <w:t xml:space="preserve"> </w:t>
      </w:r>
      <w:r w:rsidRPr="00BD2F6E">
        <w:t>органами</w:t>
      </w:r>
      <w:r w:rsidRPr="00BD2F6E">
        <w:rPr>
          <w:spacing w:val="39"/>
        </w:rPr>
        <w:t xml:space="preserve"> </w:t>
      </w:r>
      <w:r w:rsidRPr="00BD2F6E">
        <w:rPr>
          <w:spacing w:val="-1"/>
        </w:rPr>
        <w:t>исполнительной</w:t>
      </w:r>
      <w:r w:rsidRPr="00BD2F6E">
        <w:rPr>
          <w:spacing w:val="39"/>
        </w:rPr>
        <w:t xml:space="preserve"> </w:t>
      </w:r>
      <w:r w:rsidRPr="00BD2F6E">
        <w:t>власти</w:t>
      </w:r>
      <w:r w:rsidRPr="00BD2F6E">
        <w:rPr>
          <w:spacing w:val="39"/>
        </w:rPr>
        <w:t xml:space="preserve"> </w:t>
      </w:r>
      <w:r w:rsidRPr="00BD2F6E">
        <w:t>субъектов</w:t>
      </w:r>
      <w:r w:rsidRPr="00BD2F6E">
        <w:rPr>
          <w:spacing w:val="38"/>
        </w:rPr>
        <w:t xml:space="preserve"> </w:t>
      </w:r>
      <w:r w:rsidRPr="00BD2F6E">
        <w:t>Российской</w:t>
      </w:r>
      <w:r w:rsidRPr="00BD2F6E">
        <w:rPr>
          <w:spacing w:val="39"/>
        </w:rPr>
        <w:t xml:space="preserve"> </w:t>
      </w:r>
      <w:r w:rsidRPr="00BD2F6E">
        <w:rPr>
          <w:spacing w:val="-1"/>
        </w:rPr>
        <w:t>Федерации,</w:t>
      </w:r>
      <w:r w:rsidRPr="00BD2F6E">
        <w:rPr>
          <w:spacing w:val="39"/>
        </w:rPr>
        <w:t xml:space="preserve"> </w:t>
      </w:r>
      <w:r w:rsidRPr="00BD2F6E">
        <w:t>на</w:t>
      </w:r>
      <w:r w:rsidRPr="00BD2F6E">
        <w:rPr>
          <w:spacing w:val="39"/>
        </w:rPr>
        <w:t xml:space="preserve"> </w:t>
      </w:r>
      <w:r w:rsidRPr="00BD2F6E">
        <w:rPr>
          <w:spacing w:val="-1"/>
        </w:rPr>
        <w:t>территориях</w:t>
      </w:r>
      <w:r w:rsidRPr="00BD2F6E">
        <w:rPr>
          <w:spacing w:val="39"/>
        </w:rPr>
        <w:t xml:space="preserve"> </w:t>
      </w:r>
      <w:r w:rsidRPr="00BD2F6E">
        <w:rPr>
          <w:spacing w:val="-1"/>
        </w:rPr>
        <w:t>которых</w:t>
      </w:r>
      <w:r w:rsidRPr="00BD2F6E">
        <w:rPr>
          <w:spacing w:val="73"/>
        </w:rPr>
        <w:t xml:space="preserve"> </w:t>
      </w:r>
      <w:r w:rsidRPr="00BD2F6E">
        <w:rPr>
          <w:spacing w:val="-1"/>
        </w:rPr>
        <w:t>планируются</w:t>
      </w:r>
      <w:r w:rsidRPr="00BD2F6E">
        <w:rPr>
          <w:spacing w:val="4"/>
        </w:rPr>
        <w:t xml:space="preserve"> </w:t>
      </w:r>
      <w:r w:rsidRPr="00BD2F6E">
        <w:rPr>
          <w:spacing w:val="-1"/>
        </w:rPr>
        <w:t>строительство,</w:t>
      </w:r>
      <w:r w:rsidRPr="00BD2F6E">
        <w:rPr>
          <w:spacing w:val="4"/>
        </w:rPr>
        <w:t xml:space="preserve"> </w:t>
      </w:r>
      <w:r w:rsidRPr="00BD2F6E">
        <w:t>реконструкция</w:t>
      </w:r>
      <w:r w:rsidRPr="00BD2F6E">
        <w:rPr>
          <w:spacing w:val="3"/>
        </w:rPr>
        <w:t xml:space="preserve"> </w:t>
      </w:r>
      <w:r w:rsidRPr="00BD2F6E">
        <w:t>такого</w:t>
      </w:r>
      <w:r w:rsidRPr="00BD2F6E">
        <w:rPr>
          <w:spacing w:val="4"/>
        </w:rPr>
        <w:t xml:space="preserve"> </w:t>
      </w:r>
      <w:r w:rsidRPr="00BD2F6E">
        <w:rPr>
          <w:spacing w:val="-1"/>
        </w:rPr>
        <w:t>объекта,</w:t>
      </w:r>
      <w:r w:rsidRPr="00BD2F6E">
        <w:rPr>
          <w:spacing w:val="4"/>
        </w:rPr>
        <w:t xml:space="preserve"> </w:t>
      </w:r>
      <w:r w:rsidRPr="00BD2F6E">
        <w:t>в</w:t>
      </w:r>
      <w:r w:rsidRPr="00BD2F6E">
        <w:rPr>
          <w:spacing w:val="4"/>
        </w:rPr>
        <w:t xml:space="preserve"> </w:t>
      </w:r>
      <w:r w:rsidRPr="00BD2F6E">
        <w:t>течение</w:t>
      </w:r>
      <w:r w:rsidRPr="00BD2F6E">
        <w:rPr>
          <w:spacing w:val="5"/>
        </w:rPr>
        <w:t xml:space="preserve"> </w:t>
      </w:r>
      <w:r w:rsidRPr="00BD2F6E">
        <w:t>пятнадцати</w:t>
      </w:r>
      <w:r w:rsidRPr="00BD2F6E">
        <w:rPr>
          <w:spacing w:val="4"/>
        </w:rPr>
        <w:t xml:space="preserve"> </w:t>
      </w:r>
      <w:r w:rsidRPr="00BD2F6E">
        <w:rPr>
          <w:spacing w:val="-1"/>
        </w:rPr>
        <w:t>рабочих</w:t>
      </w:r>
      <w:r w:rsidRPr="00BD2F6E">
        <w:rPr>
          <w:spacing w:val="4"/>
        </w:rPr>
        <w:t xml:space="preserve"> </w:t>
      </w:r>
      <w:r w:rsidRPr="00BD2F6E">
        <w:t>дней</w:t>
      </w:r>
      <w:r w:rsidRPr="00BD2F6E">
        <w:rPr>
          <w:spacing w:val="75"/>
        </w:rPr>
        <w:t xml:space="preserve"> </w:t>
      </w:r>
      <w:r w:rsidRPr="00BD2F6E">
        <w:t xml:space="preserve">со дня поступления </w:t>
      </w:r>
      <w:r w:rsidRPr="00BD2F6E">
        <w:rPr>
          <w:spacing w:val="-1"/>
        </w:rPr>
        <w:t>им</w:t>
      </w:r>
      <w:r w:rsidRPr="00BD2F6E">
        <w:rPr>
          <w:spacing w:val="-2"/>
        </w:rPr>
        <w:t xml:space="preserve"> </w:t>
      </w:r>
      <w:r w:rsidRPr="00BD2F6E">
        <w:t>указанной</w:t>
      </w:r>
      <w:r w:rsidRPr="00BD2F6E">
        <w:rPr>
          <w:spacing w:val="-1"/>
        </w:rPr>
        <w:t xml:space="preserve"> документации.</w:t>
      </w:r>
    </w:p>
    <w:p w14:paraId="3F054493" w14:textId="77777777" w:rsidR="008476BC" w:rsidRPr="00BD2F6E" w:rsidRDefault="008476BC">
      <w:pPr>
        <w:pStyle w:val="af0"/>
        <w:numPr>
          <w:ilvl w:val="1"/>
          <w:numId w:val="109"/>
        </w:numPr>
        <w:tabs>
          <w:tab w:val="left" w:pos="1121"/>
        </w:tabs>
        <w:suppressAutoHyphens w:val="0"/>
        <w:spacing w:after="0" w:line="240" w:lineRule="auto"/>
        <w:ind w:left="0" w:right="282" w:firstLine="709"/>
      </w:pPr>
      <w:r w:rsidRPr="00BD2F6E">
        <w:t>В</w:t>
      </w:r>
      <w:r w:rsidRPr="00BD2F6E">
        <w:rPr>
          <w:spacing w:val="16"/>
        </w:rPr>
        <w:t xml:space="preserve"> </w:t>
      </w:r>
      <w:r w:rsidRPr="00BD2F6E">
        <w:rPr>
          <w:spacing w:val="-1"/>
        </w:rPr>
        <w:t>случае</w:t>
      </w:r>
      <w:r w:rsidRPr="00BD2F6E">
        <w:rPr>
          <w:spacing w:val="17"/>
        </w:rPr>
        <w:t xml:space="preserve"> </w:t>
      </w:r>
      <w:r w:rsidRPr="00BD2F6E">
        <w:rPr>
          <w:spacing w:val="-1"/>
        </w:rPr>
        <w:t>отказа</w:t>
      </w:r>
      <w:r w:rsidRPr="00BD2F6E">
        <w:rPr>
          <w:spacing w:val="17"/>
        </w:rPr>
        <w:t xml:space="preserve"> </w:t>
      </w:r>
      <w:r w:rsidRPr="00BD2F6E">
        <w:t>в</w:t>
      </w:r>
      <w:r w:rsidRPr="00BD2F6E">
        <w:rPr>
          <w:spacing w:val="14"/>
        </w:rPr>
        <w:t xml:space="preserve"> </w:t>
      </w:r>
      <w:r w:rsidRPr="00BD2F6E">
        <w:rPr>
          <w:spacing w:val="-1"/>
        </w:rPr>
        <w:t>согласовании</w:t>
      </w:r>
      <w:r w:rsidRPr="00BD2F6E">
        <w:rPr>
          <w:spacing w:val="16"/>
        </w:rPr>
        <w:t xml:space="preserve"> </w:t>
      </w:r>
      <w:r w:rsidRPr="00BD2F6E">
        <w:rPr>
          <w:spacing w:val="-1"/>
        </w:rPr>
        <w:t>документации</w:t>
      </w:r>
      <w:r w:rsidRPr="00BD2F6E">
        <w:rPr>
          <w:spacing w:val="16"/>
        </w:rPr>
        <w:t xml:space="preserve"> </w:t>
      </w:r>
      <w:r w:rsidRPr="00BD2F6E">
        <w:t>по</w:t>
      </w:r>
      <w:r w:rsidRPr="00BD2F6E">
        <w:rPr>
          <w:spacing w:val="16"/>
        </w:rPr>
        <w:t xml:space="preserve"> </w:t>
      </w:r>
      <w:r w:rsidRPr="00BD2F6E">
        <w:t>планировке</w:t>
      </w:r>
      <w:r w:rsidRPr="00BD2F6E">
        <w:rPr>
          <w:spacing w:val="16"/>
        </w:rPr>
        <w:t xml:space="preserve"> </w:t>
      </w:r>
      <w:r w:rsidRPr="00BD2F6E">
        <w:rPr>
          <w:spacing w:val="-1"/>
        </w:rPr>
        <w:t>территории</w:t>
      </w:r>
      <w:r w:rsidRPr="00BD2F6E">
        <w:rPr>
          <w:spacing w:val="17"/>
        </w:rPr>
        <w:t xml:space="preserve"> </w:t>
      </w:r>
      <w:r w:rsidRPr="00BD2F6E">
        <w:t>одного</w:t>
      </w:r>
      <w:r w:rsidRPr="00BD2F6E">
        <w:rPr>
          <w:spacing w:val="16"/>
        </w:rPr>
        <w:t xml:space="preserve"> </w:t>
      </w:r>
      <w:r w:rsidRPr="00BD2F6E">
        <w:rPr>
          <w:spacing w:val="-1"/>
        </w:rPr>
        <w:t>или</w:t>
      </w:r>
      <w:r w:rsidRPr="00BD2F6E">
        <w:rPr>
          <w:spacing w:val="77"/>
        </w:rPr>
        <w:t xml:space="preserve"> </w:t>
      </w:r>
      <w:r w:rsidRPr="00BD2F6E">
        <w:t>нескольких</w:t>
      </w:r>
      <w:r w:rsidRPr="00BD2F6E">
        <w:rPr>
          <w:spacing w:val="20"/>
        </w:rPr>
        <w:t xml:space="preserve"> </w:t>
      </w:r>
      <w:r w:rsidRPr="00BD2F6E">
        <w:t>органов</w:t>
      </w:r>
      <w:r w:rsidRPr="00BD2F6E">
        <w:rPr>
          <w:spacing w:val="19"/>
        </w:rPr>
        <w:t xml:space="preserve"> </w:t>
      </w:r>
      <w:r w:rsidRPr="00BD2F6E">
        <w:t>исполнительной</w:t>
      </w:r>
      <w:r w:rsidRPr="00BD2F6E">
        <w:rPr>
          <w:spacing w:val="20"/>
        </w:rPr>
        <w:t xml:space="preserve"> </w:t>
      </w:r>
      <w:r w:rsidRPr="00BD2F6E">
        <w:t>власти</w:t>
      </w:r>
      <w:r w:rsidRPr="00BD2F6E">
        <w:rPr>
          <w:spacing w:val="19"/>
        </w:rPr>
        <w:t xml:space="preserve"> </w:t>
      </w:r>
      <w:r w:rsidRPr="00BD2F6E">
        <w:t>субъектов</w:t>
      </w:r>
      <w:r w:rsidRPr="00BD2F6E">
        <w:rPr>
          <w:spacing w:val="19"/>
        </w:rPr>
        <w:t xml:space="preserve"> </w:t>
      </w:r>
      <w:r w:rsidRPr="00BD2F6E">
        <w:t>Российской</w:t>
      </w:r>
      <w:r w:rsidRPr="00BD2F6E">
        <w:rPr>
          <w:spacing w:val="19"/>
        </w:rPr>
        <w:t xml:space="preserve"> </w:t>
      </w:r>
      <w:r w:rsidRPr="00BD2F6E">
        <w:t>Федерации,</w:t>
      </w:r>
      <w:r w:rsidRPr="00BD2F6E">
        <w:rPr>
          <w:spacing w:val="18"/>
        </w:rPr>
        <w:t xml:space="preserve"> </w:t>
      </w:r>
      <w:r w:rsidRPr="00BD2F6E">
        <w:t>на</w:t>
      </w:r>
      <w:r w:rsidRPr="00BD2F6E">
        <w:rPr>
          <w:spacing w:val="20"/>
        </w:rPr>
        <w:t xml:space="preserve"> </w:t>
      </w:r>
      <w:r w:rsidRPr="00BD2F6E">
        <w:rPr>
          <w:spacing w:val="-1"/>
        </w:rPr>
        <w:t>территориях</w:t>
      </w:r>
      <w:r w:rsidRPr="00BD2F6E">
        <w:rPr>
          <w:spacing w:val="20"/>
        </w:rPr>
        <w:t xml:space="preserve"> </w:t>
      </w:r>
      <w:r w:rsidRPr="00BD2F6E">
        <w:rPr>
          <w:spacing w:val="-1"/>
        </w:rPr>
        <w:t>которых</w:t>
      </w:r>
      <w:r w:rsidRPr="00BD2F6E">
        <w:rPr>
          <w:spacing w:val="47"/>
        </w:rPr>
        <w:t xml:space="preserve"> </w:t>
      </w:r>
      <w:r w:rsidRPr="00BD2F6E">
        <w:t>планируются</w:t>
      </w:r>
      <w:r w:rsidRPr="00BD2F6E">
        <w:rPr>
          <w:spacing w:val="46"/>
        </w:rPr>
        <w:t xml:space="preserve"> </w:t>
      </w:r>
      <w:r w:rsidRPr="00BD2F6E">
        <w:t>строительство,</w:t>
      </w:r>
      <w:r w:rsidRPr="00BD2F6E">
        <w:rPr>
          <w:spacing w:val="47"/>
        </w:rPr>
        <w:t xml:space="preserve"> </w:t>
      </w:r>
      <w:r w:rsidRPr="00BD2F6E">
        <w:t>реконструкция</w:t>
      </w:r>
      <w:r w:rsidRPr="00BD2F6E">
        <w:rPr>
          <w:spacing w:val="46"/>
        </w:rPr>
        <w:t xml:space="preserve"> </w:t>
      </w:r>
      <w:r w:rsidRPr="00BD2F6E">
        <w:rPr>
          <w:spacing w:val="-1"/>
        </w:rPr>
        <w:t>объекта</w:t>
      </w:r>
      <w:r w:rsidRPr="00BD2F6E">
        <w:rPr>
          <w:spacing w:val="48"/>
        </w:rPr>
        <w:t xml:space="preserve"> </w:t>
      </w:r>
      <w:r w:rsidRPr="00BD2F6E">
        <w:rPr>
          <w:spacing w:val="-1"/>
        </w:rPr>
        <w:t>регионального</w:t>
      </w:r>
      <w:r w:rsidRPr="00BD2F6E">
        <w:rPr>
          <w:spacing w:val="47"/>
        </w:rPr>
        <w:t xml:space="preserve"> </w:t>
      </w:r>
      <w:r w:rsidRPr="00BD2F6E">
        <w:t>значения,</w:t>
      </w:r>
      <w:r w:rsidRPr="00BD2F6E">
        <w:rPr>
          <w:spacing w:val="49"/>
        </w:rPr>
        <w:t xml:space="preserve"> </w:t>
      </w:r>
      <w:r w:rsidRPr="00BD2F6E">
        <w:rPr>
          <w:spacing w:val="-1"/>
        </w:rPr>
        <w:t>утверждение</w:t>
      </w:r>
      <w:r w:rsidRPr="00BD2F6E">
        <w:rPr>
          <w:spacing w:val="2"/>
        </w:rPr>
        <w:t xml:space="preserve"> </w:t>
      </w:r>
      <w:r w:rsidRPr="00BD2F6E">
        <w:rPr>
          <w:spacing w:val="-1"/>
        </w:rPr>
        <w:t>документации</w:t>
      </w:r>
      <w:r w:rsidRPr="00BD2F6E">
        <w:rPr>
          <w:spacing w:val="1"/>
        </w:rPr>
        <w:t xml:space="preserve"> </w:t>
      </w:r>
      <w:r w:rsidRPr="00BD2F6E">
        <w:t>по</w:t>
      </w:r>
      <w:r w:rsidRPr="00BD2F6E">
        <w:rPr>
          <w:spacing w:val="2"/>
        </w:rPr>
        <w:t xml:space="preserve"> </w:t>
      </w:r>
      <w:r w:rsidRPr="00BD2F6E">
        <w:t>планировке</w:t>
      </w:r>
      <w:r w:rsidRPr="00BD2F6E">
        <w:rPr>
          <w:spacing w:val="2"/>
        </w:rPr>
        <w:t xml:space="preserve"> </w:t>
      </w:r>
      <w:r w:rsidRPr="00BD2F6E">
        <w:rPr>
          <w:spacing w:val="-1"/>
        </w:rPr>
        <w:t>территории</w:t>
      </w:r>
      <w:r w:rsidRPr="00BD2F6E">
        <w:rPr>
          <w:spacing w:val="2"/>
        </w:rPr>
        <w:t xml:space="preserve"> </w:t>
      </w:r>
      <w:r w:rsidRPr="00BD2F6E">
        <w:rPr>
          <w:spacing w:val="-1"/>
        </w:rPr>
        <w:t>осуществляется</w:t>
      </w:r>
      <w:r w:rsidRPr="00BD2F6E">
        <w:rPr>
          <w:spacing w:val="1"/>
        </w:rPr>
        <w:t xml:space="preserve"> </w:t>
      </w:r>
      <w:r w:rsidRPr="00BD2F6E">
        <w:rPr>
          <w:spacing w:val="-1"/>
        </w:rPr>
        <w:t>уполномоченным</w:t>
      </w:r>
      <w:r w:rsidRPr="00BD2F6E">
        <w:rPr>
          <w:spacing w:val="101"/>
        </w:rPr>
        <w:t xml:space="preserve"> </w:t>
      </w:r>
      <w:r w:rsidRPr="00BD2F6E">
        <w:rPr>
          <w:spacing w:val="-1"/>
        </w:rPr>
        <w:t>федеральным</w:t>
      </w:r>
      <w:r w:rsidRPr="00BD2F6E">
        <w:rPr>
          <w:spacing w:val="17"/>
        </w:rPr>
        <w:t xml:space="preserve"> </w:t>
      </w:r>
      <w:r w:rsidRPr="00BD2F6E">
        <w:t>органом</w:t>
      </w:r>
      <w:r w:rsidRPr="00BD2F6E">
        <w:rPr>
          <w:spacing w:val="17"/>
        </w:rPr>
        <w:t xml:space="preserve"> </w:t>
      </w:r>
      <w:r w:rsidRPr="00BD2F6E">
        <w:rPr>
          <w:spacing w:val="-1"/>
        </w:rPr>
        <w:t>исполнительной</w:t>
      </w:r>
      <w:r w:rsidRPr="00BD2F6E">
        <w:rPr>
          <w:spacing w:val="16"/>
        </w:rPr>
        <w:t xml:space="preserve"> </w:t>
      </w:r>
      <w:r w:rsidRPr="00BD2F6E">
        <w:t>власти</w:t>
      </w:r>
      <w:r w:rsidRPr="00BD2F6E">
        <w:rPr>
          <w:spacing w:val="16"/>
        </w:rPr>
        <w:t xml:space="preserve"> </w:t>
      </w:r>
      <w:r w:rsidRPr="00BD2F6E">
        <w:t>с</w:t>
      </w:r>
      <w:r w:rsidRPr="00BD2F6E">
        <w:rPr>
          <w:spacing w:val="15"/>
        </w:rPr>
        <w:t xml:space="preserve"> </w:t>
      </w:r>
      <w:r w:rsidRPr="00BD2F6E">
        <w:rPr>
          <w:spacing w:val="-1"/>
        </w:rPr>
        <w:t>учетом</w:t>
      </w:r>
      <w:r w:rsidRPr="00BD2F6E">
        <w:rPr>
          <w:spacing w:val="17"/>
        </w:rPr>
        <w:t xml:space="preserve"> </w:t>
      </w:r>
      <w:r w:rsidRPr="00BD2F6E">
        <w:rPr>
          <w:spacing w:val="-1"/>
        </w:rPr>
        <w:t>результатов</w:t>
      </w:r>
      <w:r w:rsidRPr="00BD2F6E">
        <w:rPr>
          <w:spacing w:val="16"/>
        </w:rPr>
        <w:t xml:space="preserve"> </w:t>
      </w:r>
      <w:r w:rsidRPr="00BD2F6E">
        <w:t>рассмотрения</w:t>
      </w:r>
      <w:r w:rsidRPr="00BD2F6E">
        <w:rPr>
          <w:spacing w:val="20"/>
        </w:rPr>
        <w:t xml:space="preserve"> </w:t>
      </w:r>
      <w:hyperlink r:id="rId61">
        <w:r w:rsidRPr="00BD2F6E">
          <w:rPr>
            <w:spacing w:val="-1"/>
          </w:rPr>
          <w:t>разногласий</w:t>
        </w:r>
      </w:hyperlink>
      <w:r w:rsidRPr="00BD2F6E">
        <w:rPr>
          <w:spacing w:val="93"/>
        </w:rPr>
        <w:t xml:space="preserve"> </w:t>
      </w:r>
      <w:r w:rsidRPr="00BD2F6E">
        <w:rPr>
          <w:spacing w:val="-1"/>
        </w:rPr>
        <w:t>согласительной</w:t>
      </w:r>
      <w:r w:rsidRPr="00BD2F6E">
        <w:rPr>
          <w:spacing w:val="30"/>
        </w:rPr>
        <w:t xml:space="preserve"> </w:t>
      </w:r>
      <w:r w:rsidRPr="00BD2F6E">
        <w:t>комиссией,</w:t>
      </w:r>
      <w:r w:rsidRPr="00BD2F6E">
        <w:rPr>
          <w:spacing w:val="31"/>
        </w:rPr>
        <w:t xml:space="preserve"> </w:t>
      </w:r>
      <w:r w:rsidRPr="00BD2F6E">
        <w:t>требования</w:t>
      </w:r>
      <w:r w:rsidRPr="00BD2F6E">
        <w:rPr>
          <w:spacing w:val="30"/>
        </w:rPr>
        <w:t xml:space="preserve"> </w:t>
      </w:r>
      <w:r w:rsidRPr="00BD2F6E">
        <w:t>к</w:t>
      </w:r>
      <w:r w:rsidRPr="00BD2F6E">
        <w:rPr>
          <w:spacing w:val="30"/>
        </w:rPr>
        <w:t xml:space="preserve"> </w:t>
      </w:r>
      <w:r w:rsidRPr="00BD2F6E">
        <w:rPr>
          <w:spacing w:val="-1"/>
        </w:rPr>
        <w:t>составу</w:t>
      </w:r>
      <w:r w:rsidRPr="00BD2F6E">
        <w:rPr>
          <w:spacing w:val="33"/>
        </w:rPr>
        <w:t xml:space="preserve"> </w:t>
      </w:r>
      <w:r w:rsidRPr="00BD2F6E">
        <w:t>и</w:t>
      </w:r>
      <w:r w:rsidRPr="00BD2F6E">
        <w:rPr>
          <w:spacing w:val="30"/>
        </w:rPr>
        <w:t xml:space="preserve"> </w:t>
      </w:r>
      <w:r w:rsidRPr="00BD2F6E">
        <w:rPr>
          <w:spacing w:val="-1"/>
        </w:rPr>
        <w:t>порядку</w:t>
      </w:r>
      <w:r w:rsidRPr="00BD2F6E">
        <w:rPr>
          <w:spacing w:val="33"/>
        </w:rPr>
        <w:t xml:space="preserve"> </w:t>
      </w:r>
      <w:r w:rsidRPr="00BD2F6E">
        <w:t>работы</w:t>
      </w:r>
      <w:r w:rsidRPr="00BD2F6E">
        <w:rPr>
          <w:spacing w:val="29"/>
        </w:rPr>
        <w:t xml:space="preserve"> </w:t>
      </w:r>
      <w:r w:rsidRPr="00BD2F6E">
        <w:rPr>
          <w:spacing w:val="-1"/>
        </w:rPr>
        <w:t>которой</w:t>
      </w:r>
      <w:r w:rsidRPr="00BD2F6E">
        <w:rPr>
          <w:spacing w:val="30"/>
        </w:rPr>
        <w:t xml:space="preserve"> </w:t>
      </w:r>
      <w:r w:rsidRPr="00BD2F6E">
        <w:rPr>
          <w:spacing w:val="-1"/>
        </w:rPr>
        <w:t>устанавливаются</w:t>
      </w:r>
      <w:r w:rsidRPr="00BD2F6E">
        <w:rPr>
          <w:spacing w:val="85"/>
        </w:rPr>
        <w:t xml:space="preserve"> </w:t>
      </w:r>
      <w:r w:rsidRPr="00BD2F6E">
        <w:rPr>
          <w:spacing w:val="-1"/>
        </w:rPr>
        <w:t>Правительством</w:t>
      </w:r>
      <w:r w:rsidRPr="00BD2F6E">
        <w:t xml:space="preserve"> Российской </w:t>
      </w:r>
      <w:r w:rsidRPr="00BD2F6E">
        <w:rPr>
          <w:spacing w:val="-1"/>
        </w:rPr>
        <w:t>Федерации.</w:t>
      </w:r>
    </w:p>
    <w:p w14:paraId="48249970" w14:textId="77777777" w:rsidR="008476BC" w:rsidRPr="00BD2F6E" w:rsidRDefault="008476BC">
      <w:pPr>
        <w:pStyle w:val="af0"/>
        <w:numPr>
          <w:ilvl w:val="0"/>
          <w:numId w:val="109"/>
        </w:numPr>
        <w:tabs>
          <w:tab w:val="left" w:pos="925"/>
        </w:tabs>
        <w:suppressAutoHyphens w:val="0"/>
        <w:spacing w:after="0" w:line="240" w:lineRule="auto"/>
        <w:ind w:left="0" w:right="282" w:firstLine="709"/>
      </w:pPr>
      <w:bookmarkStart w:id="74" w:name="_bookmark13"/>
      <w:bookmarkEnd w:id="74"/>
      <w:r w:rsidRPr="00BD2F6E">
        <w:t>Уполномоченные органы местного самоуправления муниципального района принимают решение</w:t>
      </w:r>
      <w:r w:rsidRPr="00BD2F6E">
        <w:rPr>
          <w:spacing w:val="8"/>
        </w:rPr>
        <w:t xml:space="preserve"> </w:t>
      </w:r>
      <w:r w:rsidRPr="00BD2F6E">
        <w:t>о</w:t>
      </w:r>
      <w:r w:rsidRPr="00BD2F6E">
        <w:rPr>
          <w:spacing w:val="6"/>
        </w:rPr>
        <w:t xml:space="preserve"> </w:t>
      </w:r>
      <w:r w:rsidRPr="00BD2F6E">
        <w:rPr>
          <w:spacing w:val="-1"/>
        </w:rPr>
        <w:t>подготовке</w:t>
      </w:r>
      <w:r w:rsidRPr="00BD2F6E">
        <w:rPr>
          <w:spacing w:val="8"/>
        </w:rPr>
        <w:t xml:space="preserve"> </w:t>
      </w:r>
      <w:r w:rsidRPr="00BD2F6E">
        <w:rPr>
          <w:spacing w:val="-1"/>
        </w:rPr>
        <w:t>документации</w:t>
      </w:r>
      <w:r w:rsidRPr="00BD2F6E">
        <w:rPr>
          <w:spacing w:val="8"/>
        </w:rPr>
        <w:t xml:space="preserve"> </w:t>
      </w:r>
      <w:r w:rsidRPr="00BD2F6E">
        <w:t>по</w:t>
      </w:r>
      <w:r w:rsidRPr="00BD2F6E">
        <w:rPr>
          <w:spacing w:val="8"/>
        </w:rPr>
        <w:t xml:space="preserve"> </w:t>
      </w:r>
      <w:r w:rsidRPr="00BD2F6E">
        <w:rPr>
          <w:spacing w:val="-1"/>
        </w:rPr>
        <w:t>планировке</w:t>
      </w:r>
      <w:r w:rsidRPr="00BD2F6E">
        <w:rPr>
          <w:spacing w:val="8"/>
        </w:rPr>
        <w:t xml:space="preserve"> </w:t>
      </w:r>
      <w:r w:rsidRPr="00BD2F6E">
        <w:rPr>
          <w:spacing w:val="-1"/>
        </w:rPr>
        <w:t>территории,</w:t>
      </w:r>
      <w:r w:rsidRPr="00BD2F6E">
        <w:rPr>
          <w:spacing w:val="8"/>
        </w:rPr>
        <w:t xml:space="preserve"> </w:t>
      </w:r>
      <w:r w:rsidRPr="00BD2F6E">
        <w:rPr>
          <w:spacing w:val="-1"/>
        </w:rPr>
        <w:t>обеспечивают</w:t>
      </w:r>
      <w:r w:rsidRPr="00BD2F6E">
        <w:rPr>
          <w:spacing w:val="6"/>
        </w:rPr>
        <w:t xml:space="preserve"> </w:t>
      </w:r>
      <w:r w:rsidRPr="00BD2F6E">
        <w:rPr>
          <w:spacing w:val="-1"/>
        </w:rPr>
        <w:t>подготовку</w:t>
      </w:r>
      <w:r w:rsidRPr="00BD2F6E">
        <w:rPr>
          <w:spacing w:val="111"/>
        </w:rPr>
        <w:t xml:space="preserve"> </w:t>
      </w:r>
      <w:r w:rsidRPr="00BD2F6E">
        <w:rPr>
          <w:spacing w:val="-1"/>
        </w:rPr>
        <w:t>документации</w:t>
      </w:r>
      <w:r w:rsidRPr="00BD2F6E">
        <w:rPr>
          <w:spacing w:val="6"/>
        </w:rPr>
        <w:t xml:space="preserve"> </w:t>
      </w:r>
      <w:r w:rsidRPr="00BD2F6E">
        <w:t>по</w:t>
      </w:r>
      <w:r w:rsidRPr="00BD2F6E">
        <w:rPr>
          <w:spacing w:val="6"/>
        </w:rPr>
        <w:t xml:space="preserve"> </w:t>
      </w:r>
      <w:r w:rsidRPr="00BD2F6E">
        <w:rPr>
          <w:spacing w:val="-1"/>
        </w:rPr>
        <w:t>планировке</w:t>
      </w:r>
      <w:r w:rsidRPr="00BD2F6E">
        <w:rPr>
          <w:spacing w:val="7"/>
        </w:rPr>
        <w:t xml:space="preserve"> </w:t>
      </w:r>
      <w:r w:rsidRPr="00BD2F6E">
        <w:rPr>
          <w:spacing w:val="-1"/>
        </w:rPr>
        <w:t>территории,</w:t>
      </w:r>
      <w:r w:rsidRPr="00BD2F6E">
        <w:rPr>
          <w:spacing w:val="6"/>
        </w:rPr>
        <w:t xml:space="preserve"> </w:t>
      </w:r>
      <w:r w:rsidRPr="00BD2F6E">
        <w:t>за</w:t>
      </w:r>
      <w:r w:rsidRPr="00BD2F6E">
        <w:rPr>
          <w:spacing w:val="7"/>
        </w:rPr>
        <w:t xml:space="preserve"> </w:t>
      </w:r>
      <w:r w:rsidRPr="00BD2F6E">
        <w:t>исключением</w:t>
      </w:r>
      <w:r w:rsidRPr="00BD2F6E">
        <w:rPr>
          <w:spacing w:val="6"/>
        </w:rPr>
        <w:t xml:space="preserve"> </w:t>
      </w:r>
      <w:r w:rsidRPr="00BD2F6E">
        <w:rPr>
          <w:spacing w:val="-1"/>
        </w:rPr>
        <w:t>случаев,</w:t>
      </w:r>
      <w:r w:rsidRPr="00BD2F6E">
        <w:rPr>
          <w:spacing w:val="5"/>
        </w:rPr>
        <w:t xml:space="preserve"> </w:t>
      </w:r>
      <w:r w:rsidRPr="00BD2F6E">
        <w:t>указанных</w:t>
      </w:r>
      <w:r w:rsidRPr="00BD2F6E">
        <w:rPr>
          <w:spacing w:val="6"/>
        </w:rPr>
        <w:t xml:space="preserve"> </w:t>
      </w:r>
      <w:r w:rsidRPr="00BD2F6E">
        <w:t>в</w:t>
      </w:r>
      <w:r w:rsidRPr="00BD2F6E">
        <w:rPr>
          <w:spacing w:val="10"/>
        </w:rPr>
        <w:t xml:space="preserve"> </w:t>
      </w:r>
      <w:hyperlink w:anchor="_bookmark9" w:history="1">
        <w:r w:rsidRPr="00BD2F6E">
          <w:t>части</w:t>
        </w:r>
        <w:r w:rsidRPr="00BD2F6E">
          <w:rPr>
            <w:spacing w:val="6"/>
          </w:rPr>
          <w:t xml:space="preserve"> </w:t>
        </w:r>
        <w:r w:rsidRPr="00BD2F6E">
          <w:t>1.1</w:t>
        </w:r>
      </w:hyperlink>
      <w:r w:rsidRPr="00BD2F6E">
        <w:rPr>
          <w:spacing w:val="65"/>
        </w:rPr>
        <w:t xml:space="preserve"> </w:t>
      </w:r>
      <w:r w:rsidRPr="00BD2F6E">
        <w:t>настоящей</w:t>
      </w:r>
      <w:r w:rsidRPr="00BD2F6E">
        <w:rPr>
          <w:spacing w:val="3"/>
        </w:rPr>
        <w:t xml:space="preserve"> </w:t>
      </w:r>
      <w:r w:rsidRPr="00BD2F6E">
        <w:rPr>
          <w:spacing w:val="-1"/>
        </w:rPr>
        <w:t>статьи,</w:t>
      </w:r>
      <w:r w:rsidRPr="00BD2F6E">
        <w:rPr>
          <w:spacing w:val="3"/>
        </w:rPr>
        <w:t xml:space="preserve"> </w:t>
      </w:r>
      <w:r w:rsidRPr="00BD2F6E">
        <w:t>и</w:t>
      </w:r>
      <w:r w:rsidRPr="00BD2F6E">
        <w:rPr>
          <w:spacing w:val="2"/>
        </w:rPr>
        <w:t xml:space="preserve"> </w:t>
      </w:r>
      <w:r w:rsidRPr="00BD2F6E">
        <w:rPr>
          <w:spacing w:val="-1"/>
        </w:rPr>
        <w:t>утверждают</w:t>
      </w:r>
      <w:r w:rsidRPr="00BD2F6E">
        <w:rPr>
          <w:spacing w:val="2"/>
        </w:rPr>
        <w:t xml:space="preserve"> </w:t>
      </w:r>
      <w:r w:rsidRPr="00BD2F6E">
        <w:rPr>
          <w:spacing w:val="-1"/>
        </w:rPr>
        <w:t>документацию</w:t>
      </w:r>
      <w:r w:rsidRPr="00BD2F6E">
        <w:rPr>
          <w:spacing w:val="3"/>
        </w:rPr>
        <w:t xml:space="preserve"> </w:t>
      </w:r>
      <w:r w:rsidRPr="00BD2F6E">
        <w:t>по</w:t>
      </w:r>
      <w:r w:rsidRPr="00BD2F6E">
        <w:rPr>
          <w:spacing w:val="3"/>
        </w:rPr>
        <w:t xml:space="preserve"> </w:t>
      </w:r>
      <w:r w:rsidRPr="00BD2F6E">
        <w:rPr>
          <w:spacing w:val="-1"/>
        </w:rPr>
        <w:t>планировке</w:t>
      </w:r>
      <w:r w:rsidRPr="00BD2F6E">
        <w:rPr>
          <w:spacing w:val="2"/>
        </w:rPr>
        <w:t xml:space="preserve"> </w:t>
      </w:r>
      <w:r w:rsidRPr="00BD2F6E">
        <w:rPr>
          <w:spacing w:val="-1"/>
        </w:rPr>
        <w:t>территории,</w:t>
      </w:r>
      <w:r w:rsidRPr="00BD2F6E">
        <w:rPr>
          <w:spacing w:val="87"/>
        </w:rPr>
        <w:t xml:space="preserve"> </w:t>
      </w:r>
      <w:r w:rsidRPr="00BD2F6E">
        <w:rPr>
          <w:spacing w:val="-1"/>
        </w:rPr>
        <w:t>предусматривающую</w:t>
      </w:r>
      <w:r w:rsidRPr="00BD2F6E">
        <w:rPr>
          <w:spacing w:val="14"/>
        </w:rPr>
        <w:t xml:space="preserve"> </w:t>
      </w:r>
      <w:r w:rsidRPr="00BD2F6E">
        <w:rPr>
          <w:spacing w:val="-1"/>
        </w:rPr>
        <w:t>размещение</w:t>
      </w:r>
      <w:r w:rsidRPr="00BD2F6E">
        <w:rPr>
          <w:spacing w:val="14"/>
        </w:rPr>
        <w:t xml:space="preserve"> </w:t>
      </w:r>
      <w:r w:rsidRPr="00BD2F6E">
        <w:rPr>
          <w:spacing w:val="-1"/>
        </w:rPr>
        <w:t>объектов</w:t>
      </w:r>
      <w:r w:rsidRPr="00BD2F6E">
        <w:rPr>
          <w:spacing w:val="14"/>
        </w:rPr>
        <w:t xml:space="preserve"> </w:t>
      </w:r>
      <w:r w:rsidRPr="00BD2F6E">
        <w:t>местного</w:t>
      </w:r>
      <w:r w:rsidRPr="00BD2F6E">
        <w:rPr>
          <w:spacing w:val="15"/>
        </w:rPr>
        <w:t xml:space="preserve"> </w:t>
      </w:r>
      <w:r w:rsidRPr="00BD2F6E">
        <w:t>значения</w:t>
      </w:r>
      <w:r w:rsidRPr="00BD2F6E">
        <w:rPr>
          <w:spacing w:val="15"/>
        </w:rPr>
        <w:t xml:space="preserve"> </w:t>
      </w:r>
      <w:r w:rsidRPr="00BD2F6E">
        <w:rPr>
          <w:spacing w:val="-1"/>
        </w:rPr>
        <w:t>муниципального</w:t>
      </w:r>
      <w:r w:rsidRPr="00BD2F6E">
        <w:rPr>
          <w:spacing w:val="15"/>
        </w:rPr>
        <w:t xml:space="preserve"> </w:t>
      </w:r>
      <w:r w:rsidRPr="00BD2F6E">
        <w:t>района</w:t>
      </w:r>
      <w:r w:rsidRPr="00BD2F6E">
        <w:rPr>
          <w:spacing w:val="15"/>
        </w:rPr>
        <w:t xml:space="preserve"> </w:t>
      </w:r>
      <w:r w:rsidRPr="00BD2F6E">
        <w:t>и</w:t>
      </w:r>
      <w:r w:rsidRPr="00BD2F6E">
        <w:rPr>
          <w:spacing w:val="15"/>
        </w:rPr>
        <w:t xml:space="preserve"> </w:t>
      </w:r>
      <w:r w:rsidRPr="00BD2F6E">
        <w:t>иных</w:t>
      </w:r>
      <w:r w:rsidRPr="00BD2F6E">
        <w:rPr>
          <w:spacing w:val="85"/>
        </w:rPr>
        <w:t xml:space="preserve"> </w:t>
      </w:r>
      <w:r w:rsidRPr="00BD2F6E">
        <w:rPr>
          <w:spacing w:val="-1"/>
        </w:rPr>
        <w:t>объектов</w:t>
      </w:r>
      <w:r w:rsidRPr="00BD2F6E">
        <w:rPr>
          <w:spacing w:val="5"/>
        </w:rPr>
        <w:t xml:space="preserve"> </w:t>
      </w:r>
      <w:r w:rsidRPr="00BD2F6E">
        <w:t>капитального</w:t>
      </w:r>
      <w:r w:rsidRPr="00BD2F6E">
        <w:rPr>
          <w:spacing w:val="5"/>
        </w:rPr>
        <w:t xml:space="preserve"> </w:t>
      </w:r>
      <w:r w:rsidRPr="00BD2F6E">
        <w:rPr>
          <w:spacing w:val="-1"/>
        </w:rPr>
        <w:t>строительства,</w:t>
      </w:r>
      <w:r w:rsidRPr="00BD2F6E">
        <w:rPr>
          <w:spacing w:val="6"/>
        </w:rPr>
        <w:t xml:space="preserve"> </w:t>
      </w:r>
      <w:r w:rsidRPr="00BD2F6E">
        <w:t>размещение</w:t>
      </w:r>
      <w:r w:rsidRPr="00BD2F6E">
        <w:rPr>
          <w:spacing w:val="6"/>
        </w:rPr>
        <w:t xml:space="preserve"> </w:t>
      </w:r>
      <w:r w:rsidRPr="00BD2F6E">
        <w:rPr>
          <w:spacing w:val="-1"/>
        </w:rPr>
        <w:t>которых</w:t>
      </w:r>
      <w:r w:rsidRPr="00BD2F6E">
        <w:rPr>
          <w:spacing w:val="5"/>
        </w:rPr>
        <w:t xml:space="preserve"> </w:t>
      </w:r>
      <w:r w:rsidRPr="00BD2F6E">
        <w:rPr>
          <w:spacing w:val="-1"/>
        </w:rPr>
        <w:t>планируется</w:t>
      </w:r>
      <w:r w:rsidRPr="00BD2F6E">
        <w:rPr>
          <w:spacing w:val="5"/>
        </w:rPr>
        <w:t xml:space="preserve"> </w:t>
      </w:r>
      <w:r w:rsidRPr="00BD2F6E">
        <w:t>на</w:t>
      </w:r>
      <w:r w:rsidRPr="00BD2F6E">
        <w:rPr>
          <w:spacing w:val="6"/>
        </w:rPr>
        <w:t xml:space="preserve"> </w:t>
      </w:r>
      <w:r w:rsidRPr="00BD2F6E">
        <w:rPr>
          <w:spacing w:val="-1"/>
        </w:rPr>
        <w:t>территориях</w:t>
      </w:r>
      <w:r w:rsidRPr="00BD2F6E">
        <w:rPr>
          <w:spacing w:val="5"/>
        </w:rPr>
        <w:t xml:space="preserve"> </w:t>
      </w:r>
      <w:r w:rsidRPr="00BD2F6E">
        <w:t>двух</w:t>
      </w:r>
      <w:r w:rsidRPr="00BD2F6E">
        <w:rPr>
          <w:spacing w:val="5"/>
        </w:rPr>
        <w:t xml:space="preserve"> </w:t>
      </w:r>
      <w:r w:rsidRPr="00BD2F6E">
        <w:t>и</w:t>
      </w:r>
      <w:r w:rsidRPr="00BD2F6E">
        <w:rPr>
          <w:spacing w:val="93"/>
        </w:rPr>
        <w:t xml:space="preserve"> </w:t>
      </w:r>
      <w:r w:rsidRPr="00BD2F6E">
        <w:t>более</w:t>
      </w:r>
      <w:r w:rsidRPr="00BD2F6E">
        <w:rPr>
          <w:spacing w:val="12"/>
        </w:rPr>
        <w:t xml:space="preserve"> </w:t>
      </w:r>
      <w:r w:rsidRPr="00BD2F6E">
        <w:rPr>
          <w:spacing w:val="-1"/>
        </w:rPr>
        <w:t>поселений</w:t>
      </w:r>
      <w:r w:rsidRPr="00BD2F6E">
        <w:rPr>
          <w:spacing w:val="12"/>
        </w:rPr>
        <w:t xml:space="preserve"> </w:t>
      </w:r>
      <w:r w:rsidRPr="00BD2F6E">
        <w:t>и</w:t>
      </w:r>
      <w:r w:rsidRPr="00BD2F6E">
        <w:rPr>
          <w:spacing w:val="11"/>
        </w:rPr>
        <w:t xml:space="preserve"> </w:t>
      </w:r>
      <w:r w:rsidRPr="00BD2F6E">
        <w:rPr>
          <w:spacing w:val="-1"/>
        </w:rPr>
        <w:t>(или)</w:t>
      </w:r>
      <w:r w:rsidRPr="00BD2F6E">
        <w:rPr>
          <w:spacing w:val="12"/>
        </w:rPr>
        <w:t xml:space="preserve"> </w:t>
      </w:r>
      <w:r w:rsidRPr="00BD2F6E">
        <w:rPr>
          <w:spacing w:val="-1"/>
        </w:rPr>
        <w:t>межселенной</w:t>
      </w:r>
      <w:r w:rsidRPr="00BD2F6E">
        <w:rPr>
          <w:spacing w:val="12"/>
        </w:rPr>
        <w:t xml:space="preserve"> </w:t>
      </w:r>
      <w:r w:rsidRPr="00BD2F6E">
        <w:rPr>
          <w:spacing w:val="-1"/>
        </w:rPr>
        <w:t>территории</w:t>
      </w:r>
      <w:r w:rsidRPr="00BD2F6E">
        <w:rPr>
          <w:spacing w:val="11"/>
        </w:rPr>
        <w:t xml:space="preserve"> </w:t>
      </w:r>
      <w:r w:rsidRPr="00BD2F6E">
        <w:t>в</w:t>
      </w:r>
      <w:r w:rsidRPr="00BD2F6E">
        <w:rPr>
          <w:spacing w:val="11"/>
        </w:rPr>
        <w:t xml:space="preserve"> </w:t>
      </w:r>
      <w:r w:rsidRPr="00BD2F6E">
        <w:t>границах</w:t>
      </w:r>
      <w:r w:rsidRPr="00BD2F6E">
        <w:rPr>
          <w:spacing w:val="12"/>
        </w:rPr>
        <w:t xml:space="preserve"> </w:t>
      </w:r>
      <w:r w:rsidRPr="00BD2F6E">
        <w:rPr>
          <w:spacing w:val="-1"/>
        </w:rPr>
        <w:t>муниципального</w:t>
      </w:r>
      <w:r w:rsidRPr="00BD2F6E">
        <w:rPr>
          <w:spacing w:val="11"/>
        </w:rPr>
        <w:t xml:space="preserve"> </w:t>
      </w:r>
      <w:r w:rsidRPr="00BD2F6E">
        <w:t>района,</w:t>
      </w:r>
      <w:r w:rsidRPr="00BD2F6E">
        <w:rPr>
          <w:spacing w:val="12"/>
        </w:rPr>
        <w:t xml:space="preserve"> </w:t>
      </w:r>
      <w:r w:rsidRPr="00BD2F6E">
        <w:t>за</w:t>
      </w:r>
      <w:r w:rsidRPr="00BD2F6E">
        <w:rPr>
          <w:spacing w:val="85"/>
        </w:rPr>
        <w:t xml:space="preserve"> </w:t>
      </w:r>
      <w:r w:rsidRPr="00BD2F6E">
        <w:t xml:space="preserve">исключением </w:t>
      </w:r>
      <w:r w:rsidRPr="00BD2F6E">
        <w:rPr>
          <w:spacing w:val="-1"/>
        </w:rPr>
        <w:t>случаев,</w:t>
      </w:r>
      <w:r w:rsidRPr="00BD2F6E">
        <w:rPr>
          <w:spacing w:val="-3"/>
        </w:rPr>
        <w:t xml:space="preserve"> </w:t>
      </w:r>
      <w:r w:rsidRPr="00BD2F6E">
        <w:t>указанных</w:t>
      </w:r>
      <w:r w:rsidRPr="00BD2F6E">
        <w:rPr>
          <w:spacing w:val="-2"/>
        </w:rPr>
        <w:t xml:space="preserve"> </w:t>
      </w:r>
      <w:r w:rsidRPr="00BD2F6E">
        <w:t xml:space="preserve">в </w:t>
      </w:r>
      <w:hyperlink w:anchor="_bookmark12" w:history="1">
        <w:r w:rsidRPr="00BD2F6E">
          <w:t>частях 2</w:t>
        </w:r>
      </w:hyperlink>
      <w:r w:rsidRPr="00BD2F6E">
        <w:t>-</w:t>
      </w:r>
      <w:hyperlink w:anchor="_bookmark28" w:history="1">
        <w:r w:rsidRPr="00BD2F6E">
          <w:t>3.2</w:t>
        </w:r>
      </w:hyperlink>
      <w:r w:rsidRPr="00BD2F6E">
        <w:t xml:space="preserve">, </w:t>
      </w:r>
      <w:hyperlink w:anchor="_bookmark14" w:history="1">
        <w:r w:rsidRPr="00BD2F6E">
          <w:t>4.1</w:t>
        </w:r>
      </w:hyperlink>
      <w:r w:rsidRPr="00BD2F6E">
        <w:t xml:space="preserve">, </w:t>
      </w:r>
      <w:hyperlink w:anchor="_bookmark15" w:history="1">
        <w:r w:rsidRPr="00BD2F6E">
          <w:t>4.2</w:t>
        </w:r>
      </w:hyperlink>
      <w:r w:rsidRPr="00BD2F6E">
        <w:t xml:space="preserve"> настоящей статьи.</w:t>
      </w:r>
    </w:p>
    <w:p w14:paraId="3F1F35F4" w14:textId="77777777" w:rsidR="008476BC" w:rsidRPr="00BD2F6E" w:rsidRDefault="008476BC">
      <w:pPr>
        <w:pStyle w:val="af0"/>
        <w:numPr>
          <w:ilvl w:val="1"/>
          <w:numId w:val="109"/>
        </w:numPr>
        <w:tabs>
          <w:tab w:val="left" w:pos="1092"/>
        </w:tabs>
        <w:suppressAutoHyphens w:val="0"/>
        <w:spacing w:after="0" w:line="240" w:lineRule="auto"/>
        <w:ind w:left="0" w:right="282" w:firstLine="709"/>
      </w:pPr>
      <w:bookmarkStart w:id="75" w:name="_bookmark14"/>
      <w:bookmarkEnd w:id="75"/>
      <w:r w:rsidRPr="00BD2F6E">
        <w:rPr>
          <w:spacing w:val="-1"/>
        </w:rPr>
        <w:t>Принятие</w:t>
      </w:r>
      <w:r w:rsidRPr="00BD2F6E">
        <w:rPr>
          <w:spacing w:val="-13"/>
        </w:rPr>
        <w:t xml:space="preserve"> </w:t>
      </w:r>
      <w:r w:rsidRPr="00BD2F6E">
        <w:t>решения</w:t>
      </w:r>
      <w:r w:rsidRPr="00BD2F6E">
        <w:rPr>
          <w:spacing w:val="-14"/>
        </w:rPr>
        <w:t xml:space="preserve"> </w:t>
      </w:r>
      <w:r w:rsidRPr="00BD2F6E">
        <w:t>о</w:t>
      </w:r>
      <w:r w:rsidRPr="00BD2F6E">
        <w:rPr>
          <w:spacing w:val="-14"/>
        </w:rPr>
        <w:t xml:space="preserve"> </w:t>
      </w:r>
      <w:r w:rsidRPr="00BD2F6E">
        <w:rPr>
          <w:spacing w:val="-1"/>
        </w:rPr>
        <w:t>подготовке</w:t>
      </w:r>
      <w:r w:rsidRPr="00BD2F6E">
        <w:rPr>
          <w:spacing w:val="-14"/>
        </w:rPr>
        <w:t xml:space="preserve"> </w:t>
      </w:r>
      <w:r w:rsidRPr="00BD2F6E">
        <w:rPr>
          <w:spacing w:val="-1"/>
        </w:rPr>
        <w:t>документации</w:t>
      </w:r>
      <w:r w:rsidRPr="00BD2F6E">
        <w:rPr>
          <w:spacing w:val="-13"/>
        </w:rPr>
        <w:t xml:space="preserve"> </w:t>
      </w:r>
      <w:r w:rsidRPr="00BD2F6E">
        <w:t>по</w:t>
      </w:r>
      <w:r w:rsidRPr="00BD2F6E">
        <w:rPr>
          <w:spacing w:val="-14"/>
        </w:rPr>
        <w:t xml:space="preserve"> </w:t>
      </w:r>
      <w:r w:rsidRPr="00BD2F6E">
        <w:rPr>
          <w:spacing w:val="-1"/>
        </w:rPr>
        <w:t>планировке</w:t>
      </w:r>
      <w:r w:rsidRPr="00BD2F6E">
        <w:rPr>
          <w:spacing w:val="-13"/>
        </w:rPr>
        <w:t xml:space="preserve"> </w:t>
      </w:r>
      <w:r w:rsidRPr="00BD2F6E">
        <w:rPr>
          <w:spacing w:val="-1"/>
        </w:rPr>
        <w:t>территории,</w:t>
      </w:r>
      <w:r w:rsidRPr="00BD2F6E">
        <w:rPr>
          <w:spacing w:val="-14"/>
        </w:rPr>
        <w:t xml:space="preserve"> </w:t>
      </w:r>
      <w:r w:rsidRPr="00BD2F6E">
        <w:t>обеспечение</w:t>
      </w:r>
      <w:r w:rsidRPr="00BD2F6E">
        <w:rPr>
          <w:spacing w:val="85"/>
        </w:rPr>
        <w:t xml:space="preserve"> </w:t>
      </w:r>
      <w:r w:rsidRPr="00BD2F6E">
        <w:rPr>
          <w:spacing w:val="-1"/>
        </w:rPr>
        <w:t>подготовки</w:t>
      </w:r>
      <w:r w:rsidRPr="00BD2F6E">
        <w:rPr>
          <w:spacing w:val="8"/>
        </w:rPr>
        <w:t xml:space="preserve"> </w:t>
      </w:r>
      <w:r w:rsidRPr="00BD2F6E">
        <w:rPr>
          <w:spacing w:val="-1"/>
        </w:rPr>
        <w:t>документации</w:t>
      </w:r>
      <w:r w:rsidRPr="00BD2F6E">
        <w:rPr>
          <w:spacing w:val="8"/>
        </w:rPr>
        <w:t xml:space="preserve"> </w:t>
      </w:r>
      <w:r w:rsidRPr="00BD2F6E">
        <w:t>по</w:t>
      </w:r>
      <w:r w:rsidRPr="00BD2F6E">
        <w:rPr>
          <w:spacing w:val="8"/>
        </w:rPr>
        <w:t xml:space="preserve"> </w:t>
      </w:r>
      <w:r w:rsidRPr="00BD2F6E">
        <w:t>планировке</w:t>
      </w:r>
      <w:r w:rsidRPr="00BD2F6E">
        <w:rPr>
          <w:spacing w:val="8"/>
        </w:rPr>
        <w:t xml:space="preserve"> </w:t>
      </w:r>
      <w:r w:rsidRPr="00BD2F6E">
        <w:rPr>
          <w:spacing w:val="-1"/>
        </w:rPr>
        <w:t>территории</w:t>
      </w:r>
      <w:r w:rsidRPr="00BD2F6E">
        <w:rPr>
          <w:spacing w:val="8"/>
        </w:rPr>
        <w:t xml:space="preserve"> </w:t>
      </w:r>
      <w:r w:rsidRPr="00BD2F6E">
        <w:t>и</w:t>
      </w:r>
      <w:r w:rsidRPr="00BD2F6E">
        <w:rPr>
          <w:spacing w:val="6"/>
        </w:rPr>
        <w:t xml:space="preserve"> </w:t>
      </w:r>
      <w:r w:rsidRPr="00BD2F6E">
        <w:t>утверждение</w:t>
      </w:r>
      <w:r w:rsidRPr="00BD2F6E">
        <w:rPr>
          <w:spacing w:val="8"/>
        </w:rPr>
        <w:t xml:space="preserve"> </w:t>
      </w:r>
      <w:r w:rsidRPr="00BD2F6E">
        <w:rPr>
          <w:spacing w:val="-1"/>
        </w:rPr>
        <w:t>документации</w:t>
      </w:r>
      <w:r w:rsidRPr="00BD2F6E">
        <w:rPr>
          <w:spacing w:val="8"/>
        </w:rPr>
        <w:t xml:space="preserve"> </w:t>
      </w:r>
      <w:r w:rsidRPr="00BD2F6E">
        <w:t>по</w:t>
      </w:r>
      <w:r w:rsidRPr="00BD2F6E">
        <w:rPr>
          <w:spacing w:val="87"/>
        </w:rPr>
        <w:t xml:space="preserve"> </w:t>
      </w:r>
      <w:r w:rsidRPr="00BD2F6E">
        <w:t>планировке</w:t>
      </w:r>
      <w:r w:rsidRPr="00BD2F6E">
        <w:rPr>
          <w:spacing w:val="3"/>
        </w:rPr>
        <w:t xml:space="preserve"> </w:t>
      </w:r>
      <w:r w:rsidRPr="00BD2F6E">
        <w:rPr>
          <w:spacing w:val="-1"/>
        </w:rPr>
        <w:t>территории,</w:t>
      </w:r>
      <w:r w:rsidRPr="00BD2F6E">
        <w:rPr>
          <w:spacing w:val="3"/>
        </w:rPr>
        <w:t xml:space="preserve"> </w:t>
      </w:r>
      <w:r w:rsidRPr="00BD2F6E">
        <w:rPr>
          <w:spacing w:val="-1"/>
        </w:rPr>
        <w:t>предусматривающей</w:t>
      </w:r>
      <w:r w:rsidRPr="00BD2F6E">
        <w:rPr>
          <w:spacing w:val="3"/>
        </w:rPr>
        <w:t xml:space="preserve"> </w:t>
      </w:r>
      <w:r w:rsidRPr="00BD2F6E">
        <w:t>размещение</w:t>
      </w:r>
      <w:r w:rsidRPr="00BD2F6E">
        <w:rPr>
          <w:spacing w:val="3"/>
        </w:rPr>
        <w:t xml:space="preserve"> </w:t>
      </w:r>
      <w:r w:rsidRPr="00BD2F6E">
        <w:rPr>
          <w:spacing w:val="-1"/>
        </w:rPr>
        <w:t>объекта</w:t>
      </w:r>
      <w:r w:rsidRPr="00BD2F6E">
        <w:rPr>
          <w:spacing w:val="3"/>
        </w:rPr>
        <w:t xml:space="preserve"> </w:t>
      </w:r>
      <w:r w:rsidRPr="00BD2F6E">
        <w:t>местного</w:t>
      </w:r>
      <w:r w:rsidRPr="00BD2F6E">
        <w:rPr>
          <w:spacing w:val="3"/>
        </w:rPr>
        <w:t xml:space="preserve"> </w:t>
      </w:r>
      <w:r w:rsidRPr="00BD2F6E">
        <w:t>значения</w:t>
      </w:r>
      <w:r w:rsidRPr="00BD2F6E">
        <w:rPr>
          <w:spacing w:val="59"/>
        </w:rPr>
        <w:t xml:space="preserve"> </w:t>
      </w:r>
      <w:r w:rsidRPr="00BD2F6E">
        <w:rPr>
          <w:spacing w:val="-1"/>
        </w:rPr>
        <w:t>муниципального</w:t>
      </w:r>
      <w:r w:rsidRPr="00BD2F6E">
        <w:rPr>
          <w:spacing w:val="11"/>
        </w:rPr>
        <w:t xml:space="preserve"> </w:t>
      </w:r>
      <w:r w:rsidRPr="00BD2F6E">
        <w:t>района,</w:t>
      </w:r>
      <w:r w:rsidRPr="00BD2F6E">
        <w:rPr>
          <w:spacing w:val="12"/>
        </w:rPr>
        <w:t xml:space="preserve"> </w:t>
      </w:r>
      <w:r w:rsidRPr="00BD2F6E">
        <w:rPr>
          <w:spacing w:val="-1"/>
        </w:rPr>
        <w:t>городского</w:t>
      </w:r>
      <w:r w:rsidRPr="00BD2F6E">
        <w:rPr>
          <w:spacing w:val="11"/>
        </w:rPr>
        <w:t xml:space="preserve"> </w:t>
      </w:r>
      <w:r w:rsidRPr="00BD2F6E">
        <w:rPr>
          <w:spacing w:val="-1"/>
        </w:rPr>
        <w:t>округа,</w:t>
      </w:r>
      <w:r w:rsidRPr="00BD2F6E">
        <w:rPr>
          <w:spacing w:val="12"/>
        </w:rPr>
        <w:t xml:space="preserve"> </w:t>
      </w:r>
      <w:r w:rsidRPr="00BD2F6E">
        <w:rPr>
          <w:spacing w:val="-1"/>
        </w:rPr>
        <w:t>финансирование</w:t>
      </w:r>
      <w:r w:rsidRPr="00BD2F6E">
        <w:rPr>
          <w:spacing w:val="11"/>
        </w:rPr>
        <w:t xml:space="preserve"> </w:t>
      </w:r>
      <w:r w:rsidRPr="00BD2F6E">
        <w:rPr>
          <w:spacing w:val="-1"/>
        </w:rPr>
        <w:t>строительства,</w:t>
      </w:r>
      <w:r w:rsidRPr="00BD2F6E">
        <w:rPr>
          <w:spacing w:val="12"/>
        </w:rPr>
        <w:t xml:space="preserve"> </w:t>
      </w:r>
      <w:r w:rsidRPr="00BD2F6E">
        <w:rPr>
          <w:spacing w:val="-1"/>
        </w:rPr>
        <w:t>реконструкции</w:t>
      </w:r>
      <w:r w:rsidRPr="00BD2F6E">
        <w:rPr>
          <w:spacing w:val="125"/>
        </w:rPr>
        <w:t xml:space="preserve"> </w:t>
      </w:r>
      <w:r w:rsidRPr="00BD2F6E">
        <w:rPr>
          <w:spacing w:val="-1"/>
        </w:rPr>
        <w:t>которого</w:t>
      </w:r>
      <w:r w:rsidRPr="00BD2F6E">
        <w:rPr>
          <w:spacing w:val="-3"/>
        </w:rPr>
        <w:t xml:space="preserve"> </w:t>
      </w:r>
      <w:r w:rsidRPr="00BD2F6E">
        <w:rPr>
          <w:spacing w:val="-1"/>
        </w:rPr>
        <w:t>осуществляется</w:t>
      </w:r>
      <w:r w:rsidRPr="00BD2F6E">
        <w:rPr>
          <w:spacing w:val="-3"/>
        </w:rPr>
        <w:t xml:space="preserve"> </w:t>
      </w:r>
      <w:r w:rsidRPr="00BD2F6E">
        <w:t>полностью</w:t>
      </w:r>
      <w:r w:rsidRPr="00BD2F6E">
        <w:rPr>
          <w:spacing w:val="-4"/>
        </w:rPr>
        <w:t xml:space="preserve"> </w:t>
      </w:r>
      <w:r w:rsidRPr="00BD2F6E">
        <w:t>за</w:t>
      </w:r>
      <w:r w:rsidRPr="00BD2F6E">
        <w:rPr>
          <w:spacing w:val="-3"/>
        </w:rPr>
        <w:t xml:space="preserve"> </w:t>
      </w:r>
      <w:r w:rsidRPr="00BD2F6E">
        <w:t>счет</w:t>
      </w:r>
      <w:r w:rsidRPr="00BD2F6E">
        <w:rPr>
          <w:spacing w:val="-4"/>
        </w:rPr>
        <w:t xml:space="preserve"> </w:t>
      </w:r>
      <w:r w:rsidRPr="00BD2F6E">
        <w:rPr>
          <w:spacing w:val="-1"/>
        </w:rPr>
        <w:t>средств</w:t>
      </w:r>
      <w:r w:rsidRPr="00BD2F6E">
        <w:rPr>
          <w:spacing w:val="-3"/>
        </w:rPr>
        <w:t xml:space="preserve"> </w:t>
      </w:r>
      <w:r w:rsidRPr="00BD2F6E">
        <w:rPr>
          <w:spacing w:val="-1"/>
        </w:rPr>
        <w:t>местного</w:t>
      </w:r>
      <w:r w:rsidRPr="00BD2F6E">
        <w:rPr>
          <w:spacing w:val="-3"/>
        </w:rPr>
        <w:t xml:space="preserve"> </w:t>
      </w:r>
      <w:r w:rsidRPr="00BD2F6E">
        <w:t>бюджета</w:t>
      </w:r>
      <w:r w:rsidRPr="00BD2F6E">
        <w:rPr>
          <w:spacing w:val="-3"/>
        </w:rPr>
        <w:t xml:space="preserve"> </w:t>
      </w:r>
      <w:r w:rsidRPr="00BD2F6E">
        <w:rPr>
          <w:spacing w:val="-1"/>
        </w:rPr>
        <w:t>муниципального</w:t>
      </w:r>
      <w:r w:rsidRPr="00BD2F6E">
        <w:rPr>
          <w:spacing w:val="-3"/>
        </w:rPr>
        <w:t xml:space="preserve"> </w:t>
      </w:r>
      <w:r w:rsidRPr="00BD2F6E">
        <w:rPr>
          <w:spacing w:val="-1"/>
        </w:rPr>
        <w:t>района,</w:t>
      </w:r>
      <w:r w:rsidRPr="00BD2F6E">
        <w:rPr>
          <w:spacing w:val="101"/>
        </w:rPr>
        <w:t xml:space="preserve"> </w:t>
      </w:r>
      <w:r w:rsidRPr="00BD2F6E">
        <w:t>городского</w:t>
      </w:r>
      <w:r w:rsidRPr="00BD2F6E">
        <w:rPr>
          <w:spacing w:val="3"/>
        </w:rPr>
        <w:t xml:space="preserve"> </w:t>
      </w:r>
      <w:r w:rsidRPr="00BD2F6E">
        <w:t>округа</w:t>
      </w:r>
      <w:r w:rsidRPr="00BD2F6E">
        <w:rPr>
          <w:spacing w:val="3"/>
        </w:rPr>
        <w:t xml:space="preserve"> </w:t>
      </w:r>
      <w:r w:rsidRPr="00BD2F6E">
        <w:t>и</w:t>
      </w:r>
      <w:r w:rsidRPr="00BD2F6E">
        <w:rPr>
          <w:spacing w:val="2"/>
        </w:rPr>
        <w:t xml:space="preserve"> </w:t>
      </w:r>
      <w:r w:rsidRPr="00BD2F6E">
        <w:rPr>
          <w:spacing w:val="-1"/>
        </w:rPr>
        <w:t>размещение</w:t>
      </w:r>
      <w:r w:rsidRPr="00BD2F6E">
        <w:rPr>
          <w:spacing w:val="3"/>
        </w:rPr>
        <w:t xml:space="preserve"> </w:t>
      </w:r>
      <w:r w:rsidRPr="00BD2F6E">
        <w:rPr>
          <w:spacing w:val="-1"/>
        </w:rPr>
        <w:t>которого</w:t>
      </w:r>
      <w:r w:rsidRPr="00BD2F6E">
        <w:rPr>
          <w:spacing w:val="3"/>
        </w:rPr>
        <w:t xml:space="preserve"> </w:t>
      </w:r>
      <w:r w:rsidRPr="00BD2F6E">
        <w:rPr>
          <w:spacing w:val="-1"/>
        </w:rPr>
        <w:t>планируется</w:t>
      </w:r>
      <w:r w:rsidRPr="00BD2F6E">
        <w:rPr>
          <w:spacing w:val="3"/>
        </w:rPr>
        <w:t xml:space="preserve"> </w:t>
      </w:r>
      <w:r w:rsidRPr="00BD2F6E">
        <w:t>на</w:t>
      </w:r>
      <w:r w:rsidRPr="00BD2F6E">
        <w:rPr>
          <w:spacing w:val="3"/>
        </w:rPr>
        <w:t xml:space="preserve"> </w:t>
      </w:r>
      <w:r w:rsidRPr="00BD2F6E">
        <w:rPr>
          <w:spacing w:val="-1"/>
        </w:rPr>
        <w:t>территориях</w:t>
      </w:r>
      <w:r w:rsidRPr="00BD2F6E">
        <w:rPr>
          <w:spacing w:val="3"/>
        </w:rPr>
        <w:t xml:space="preserve"> </w:t>
      </w:r>
      <w:r w:rsidRPr="00BD2F6E">
        <w:t>двух</w:t>
      </w:r>
      <w:r w:rsidRPr="00BD2F6E">
        <w:rPr>
          <w:spacing w:val="3"/>
        </w:rPr>
        <w:t xml:space="preserve"> </w:t>
      </w:r>
      <w:r w:rsidRPr="00BD2F6E">
        <w:t>и</w:t>
      </w:r>
      <w:r w:rsidRPr="00BD2F6E">
        <w:rPr>
          <w:spacing w:val="3"/>
        </w:rPr>
        <w:t xml:space="preserve"> </w:t>
      </w:r>
      <w:r w:rsidRPr="00BD2F6E">
        <w:t>более</w:t>
      </w:r>
      <w:r w:rsidRPr="00BD2F6E">
        <w:rPr>
          <w:spacing w:val="73"/>
        </w:rPr>
        <w:t xml:space="preserve"> </w:t>
      </w:r>
      <w:r w:rsidRPr="00BD2F6E">
        <w:rPr>
          <w:spacing w:val="-1"/>
        </w:rPr>
        <w:t>муниципальных</w:t>
      </w:r>
      <w:r w:rsidRPr="00BD2F6E">
        <w:rPr>
          <w:spacing w:val="36"/>
        </w:rPr>
        <w:t xml:space="preserve"> </w:t>
      </w:r>
      <w:r w:rsidRPr="00BD2F6E">
        <w:t>районов,</w:t>
      </w:r>
      <w:r w:rsidRPr="00BD2F6E">
        <w:rPr>
          <w:spacing w:val="36"/>
        </w:rPr>
        <w:t xml:space="preserve"> </w:t>
      </w:r>
      <w:r w:rsidRPr="00BD2F6E">
        <w:t>городских</w:t>
      </w:r>
      <w:r w:rsidRPr="00BD2F6E">
        <w:rPr>
          <w:spacing w:val="37"/>
        </w:rPr>
        <w:t xml:space="preserve"> </w:t>
      </w:r>
      <w:r w:rsidRPr="00BD2F6E">
        <w:t>округов,</w:t>
      </w:r>
      <w:r w:rsidRPr="00BD2F6E">
        <w:rPr>
          <w:spacing w:val="35"/>
        </w:rPr>
        <w:t xml:space="preserve"> </w:t>
      </w:r>
      <w:r w:rsidRPr="00BD2F6E">
        <w:t>имеющих</w:t>
      </w:r>
      <w:r w:rsidRPr="00BD2F6E">
        <w:rPr>
          <w:spacing w:val="35"/>
        </w:rPr>
        <w:t xml:space="preserve"> </w:t>
      </w:r>
      <w:r w:rsidRPr="00BD2F6E">
        <w:t>общую</w:t>
      </w:r>
      <w:r w:rsidRPr="00BD2F6E">
        <w:rPr>
          <w:spacing w:val="36"/>
        </w:rPr>
        <w:t xml:space="preserve"> </w:t>
      </w:r>
      <w:r w:rsidRPr="00BD2F6E">
        <w:rPr>
          <w:spacing w:val="-1"/>
        </w:rPr>
        <w:t>границу,</w:t>
      </w:r>
      <w:r w:rsidRPr="00BD2F6E">
        <w:rPr>
          <w:spacing w:val="36"/>
        </w:rPr>
        <w:t xml:space="preserve"> </w:t>
      </w:r>
      <w:r w:rsidRPr="00BD2F6E">
        <w:t>в</w:t>
      </w:r>
      <w:r w:rsidRPr="00BD2F6E">
        <w:rPr>
          <w:spacing w:val="36"/>
        </w:rPr>
        <w:t xml:space="preserve"> </w:t>
      </w:r>
      <w:r w:rsidRPr="00BD2F6E">
        <w:rPr>
          <w:spacing w:val="-1"/>
        </w:rPr>
        <w:t>границах</w:t>
      </w:r>
      <w:r w:rsidRPr="00BD2F6E">
        <w:rPr>
          <w:spacing w:val="37"/>
        </w:rPr>
        <w:t xml:space="preserve"> </w:t>
      </w:r>
      <w:r w:rsidRPr="00BD2F6E">
        <w:rPr>
          <w:spacing w:val="-1"/>
        </w:rPr>
        <w:t>субъекта</w:t>
      </w:r>
      <w:r w:rsidRPr="00BD2F6E">
        <w:rPr>
          <w:spacing w:val="63"/>
        </w:rPr>
        <w:t xml:space="preserve"> </w:t>
      </w:r>
      <w:r w:rsidRPr="00BD2F6E">
        <w:t>Российской</w:t>
      </w:r>
      <w:r w:rsidRPr="00BD2F6E">
        <w:rPr>
          <w:spacing w:val="51"/>
        </w:rPr>
        <w:t xml:space="preserve"> </w:t>
      </w:r>
      <w:r w:rsidRPr="00BD2F6E">
        <w:rPr>
          <w:spacing w:val="-1"/>
        </w:rPr>
        <w:t>Федерации,</w:t>
      </w:r>
      <w:r w:rsidRPr="00BD2F6E">
        <w:rPr>
          <w:spacing w:val="51"/>
        </w:rPr>
        <w:t xml:space="preserve"> </w:t>
      </w:r>
      <w:r w:rsidRPr="00BD2F6E">
        <w:rPr>
          <w:spacing w:val="-1"/>
        </w:rPr>
        <w:t>осуществляются</w:t>
      </w:r>
      <w:r w:rsidRPr="00BD2F6E">
        <w:rPr>
          <w:spacing w:val="51"/>
        </w:rPr>
        <w:t xml:space="preserve"> </w:t>
      </w:r>
      <w:r w:rsidRPr="00BD2F6E">
        <w:t>органом</w:t>
      </w:r>
      <w:r w:rsidRPr="00BD2F6E">
        <w:rPr>
          <w:spacing w:val="51"/>
        </w:rPr>
        <w:t xml:space="preserve"> </w:t>
      </w:r>
      <w:r w:rsidRPr="00BD2F6E">
        <w:rPr>
          <w:spacing w:val="-1"/>
        </w:rPr>
        <w:t>местного</w:t>
      </w:r>
      <w:r w:rsidRPr="00BD2F6E">
        <w:rPr>
          <w:spacing w:val="51"/>
        </w:rPr>
        <w:t xml:space="preserve"> </w:t>
      </w:r>
      <w:r w:rsidRPr="00BD2F6E">
        <w:t>самоуправления</w:t>
      </w:r>
      <w:r w:rsidRPr="00BD2F6E">
        <w:rPr>
          <w:spacing w:val="51"/>
        </w:rPr>
        <w:t xml:space="preserve"> </w:t>
      </w:r>
      <w:r w:rsidRPr="00BD2F6E">
        <w:rPr>
          <w:spacing w:val="-1"/>
        </w:rPr>
        <w:t>муниципального</w:t>
      </w:r>
      <w:r w:rsidRPr="00BD2F6E">
        <w:rPr>
          <w:spacing w:val="77"/>
        </w:rPr>
        <w:t xml:space="preserve"> </w:t>
      </w:r>
      <w:r w:rsidRPr="00BD2F6E">
        <w:t>района</w:t>
      </w:r>
      <w:r w:rsidRPr="00BD2F6E">
        <w:rPr>
          <w:spacing w:val="27"/>
        </w:rPr>
        <w:t xml:space="preserve"> </w:t>
      </w:r>
      <w:r w:rsidRPr="00BD2F6E">
        <w:rPr>
          <w:spacing w:val="-1"/>
        </w:rPr>
        <w:t>или</w:t>
      </w:r>
      <w:r w:rsidRPr="00BD2F6E">
        <w:rPr>
          <w:spacing w:val="27"/>
        </w:rPr>
        <w:t xml:space="preserve"> </w:t>
      </w:r>
      <w:r w:rsidRPr="00BD2F6E">
        <w:t>городского</w:t>
      </w:r>
      <w:r w:rsidRPr="00BD2F6E">
        <w:rPr>
          <w:spacing w:val="27"/>
        </w:rPr>
        <w:t xml:space="preserve"> </w:t>
      </w:r>
      <w:r w:rsidRPr="00BD2F6E">
        <w:t>округа,</w:t>
      </w:r>
      <w:r w:rsidRPr="00BD2F6E">
        <w:rPr>
          <w:spacing w:val="26"/>
        </w:rPr>
        <w:t xml:space="preserve"> </w:t>
      </w:r>
      <w:r w:rsidRPr="00BD2F6E">
        <w:t>за</w:t>
      </w:r>
      <w:r w:rsidRPr="00BD2F6E">
        <w:rPr>
          <w:spacing w:val="27"/>
        </w:rPr>
        <w:t xml:space="preserve"> </w:t>
      </w:r>
      <w:r w:rsidRPr="00BD2F6E">
        <w:t>счет</w:t>
      </w:r>
      <w:r w:rsidRPr="00BD2F6E">
        <w:rPr>
          <w:spacing w:val="26"/>
        </w:rPr>
        <w:t xml:space="preserve"> </w:t>
      </w:r>
      <w:r w:rsidRPr="00BD2F6E">
        <w:rPr>
          <w:spacing w:val="-1"/>
        </w:rPr>
        <w:t>средств</w:t>
      </w:r>
      <w:r w:rsidRPr="00BD2F6E">
        <w:rPr>
          <w:spacing w:val="27"/>
        </w:rPr>
        <w:t xml:space="preserve"> </w:t>
      </w:r>
      <w:r w:rsidRPr="00BD2F6E">
        <w:rPr>
          <w:spacing w:val="-1"/>
        </w:rPr>
        <w:t>местных</w:t>
      </w:r>
      <w:r w:rsidRPr="00BD2F6E">
        <w:rPr>
          <w:spacing w:val="27"/>
        </w:rPr>
        <w:t xml:space="preserve"> </w:t>
      </w:r>
      <w:r w:rsidRPr="00BD2F6E">
        <w:t>бюджетов</w:t>
      </w:r>
      <w:r w:rsidRPr="00BD2F6E">
        <w:rPr>
          <w:spacing w:val="26"/>
        </w:rPr>
        <w:t xml:space="preserve"> </w:t>
      </w:r>
      <w:r w:rsidRPr="00BD2F6E">
        <w:rPr>
          <w:spacing w:val="-1"/>
        </w:rPr>
        <w:t>которых</w:t>
      </w:r>
      <w:r w:rsidRPr="00BD2F6E">
        <w:rPr>
          <w:spacing w:val="26"/>
        </w:rPr>
        <w:t xml:space="preserve"> </w:t>
      </w:r>
      <w:r w:rsidRPr="00BD2F6E">
        <w:t>планируется</w:t>
      </w:r>
      <w:r w:rsidRPr="00BD2F6E">
        <w:rPr>
          <w:spacing w:val="41"/>
        </w:rPr>
        <w:t xml:space="preserve"> </w:t>
      </w:r>
      <w:r w:rsidRPr="00BD2F6E">
        <w:rPr>
          <w:spacing w:val="-1"/>
        </w:rPr>
        <w:t>финансирование</w:t>
      </w:r>
      <w:r w:rsidRPr="00BD2F6E">
        <w:rPr>
          <w:spacing w:val="22"/>
        </w:rPr>
        <w:t xml:space="preserve"> </w:t>
      </w:r>
      <w:r w:rsidRPr="00BD2F6E">
        <w:rPr>
          <w:spacing w:val="-1"/>
        </w:rPr>
        <w:t>строительства,</w:t>
      </w:r>
      <w:r w:rsidRPr="00BD2F6E">
        <w:rPr>
          <w:spacing w:val="23"/>
        </w:rPr>
        <w:t xml:space="preserve"> </w:t>
      </w:r>
      <w:r w:rsidRPr="00BD2F6E">
        <w:rPr>
          <w:spacing w:val="-1"/>
        </w:rPr>
        <w:t>реконструкции</w:t>
      </w:r>
      <w:r w:rsidRPr="00BD2F6E">
        <w:rPr>
          <w:spacing w:val="22"/>
        </w:rPr>
        <w:t xml:space="preserve"> </w:t>
      </w:r>
      <w:r w:rsidRPr="00BD2F6E">
        <w:t>такого</w:t>
      </w:r>
      <w:r w:rsidRPr="00BD2F6E">
        <w:rPr>
          <w:spacing w:val="23"/>
        </w:rPr>
        <w:t xml:space="preserve"> </w:t>
      </w:r>
      <w:r w:rsidRPr="00BD2F6E">
        <w:rPr>
          <w:spacing w:val="-1"/>
        </w:rPr>
        <w:t>объекта,</w:t>
      </w:r>
      <w:r w:rsidRPr="00BD2F6E">
        <w:rPr>
          <w:spacing w:val="24"/>
        </w:rPr>
        <w:t xml:space="preserve"> </w:t>
      </w:r>
      <w:r w:rsidRPr="00BD2F6E">
        <w:t>по</w:t>
      </w:r>
      <w:r w:rsidRPr="00BD2F6E">
        <w:rPr>
          <w:spacing w:val="22"/>
        </w:rPr>
        <w:t xml:space="preserve"> </w:t>
      </w:r>
      <w:r w:rsidRPr="00BD2F6E">
        <w:rPr>
          <w:spacing w:val="-1"/>
        </w:rPr>
        <w:t>согласованию</w:t>
      </w:r>
      <w:r w:rsidRPr="00BD2F6E">
        <w:rPr>
          <w:spacing w:val="21"/>
        </w:rPr>
        <w:t xml:space="preserve"> </w:t>
      </w:r>
      <w:r w:rsidRPr="00BD2F6E">
        <w:t>с</w:t>
      </w:r>
      <w:r w:rsidRPr="00BD2F6E">
        <w:rPr>
          <w:spacing w:val="22"/>
        </w:rPr>
        <w:t xml:space="preserve"> </w:t>
      </w:r>
      <w:r w:rsidRPr="00BD2F6E">
        <w:t>иными</w:t>
      </w:r>
      <w:r w:rsidRPr="00BD2F6E">
        <w:rPr>
          <w:spacing w:val="109"/>
        </w:rPr>
        <w:t xml:space="preserve"> </w:t>
      </w:r>
      <w:r w:rsidRPr="00BD2F6E">
        <w:rPr>
          <w:spacing w:val="-1"/>
        </w:rPr>
        <w:t>муниципальными</w:t>
      </w:r>
      <w:r w:rsidRPr="00BD2F6E">
        <w:t xml:space="preserve"> </w:t>
      </w:r>
      <w:r w:rsidRPr="00BD2F6E">
        <w:rPr>
          <w:spacing w:val="35"/>
        </w:rPr>
        <w:t xml:space="preserve"> </w:t>
      </w:r>
      <w:r w:rsidRPr="00BD2F6E">
        <w:t xml:space="preserve">районами, </w:t>
      </w:r>
      <w:r w:rsidRPr="00BD2F6E">
        <w:rPr>
          <w:spacing w:val="34"/>
        </w:rPr>
        <w:t xml:space="preserve"> </w:t>
      </w:r>
      <w:r w:rsidRPr="00BD2F6E">
        <w:rPr>
          <w:spacing w:val="-1"/>
        </w:rPr>
        <w:t>городскими</w:t>
      </w:r>
      <w:r w:rsidRPr="00BD2F6E">
        <w:t xml:space="preserve"> </w:t>
      </w:r>
      <w:r w:rsidRPr="00BD2F6E">
        <w:rPr>
          <w:spacing w:val="35"/>
        </w:rPr>
        <w:t xml:space="preserve"> </w:t>
      </w:r>
      <w:r w:rsidRPr="00BD2F6E">
        <w:rPr>
          <w:spacing w:val="-1"/>
        </w:rPr>
        <w:t>округами,</w:t>
      </w:r>
      <w:r w:rsidRPr="00BD2F6E">
        <w:t xml:space="preserve"> </w:t>
      </w:r>
      <w:r w:rsidRPr="00BD2F6E">
        <w:rPr>
          <w:spacing w:val="34"/>
        </w:rPr>
        <w:t xml:space="preserve"> </w:t>
      </w:r>
      <w:r w:rsidRPr="00BD2F6E">
        <w:rPr>
          <w:spacing w:val="-1"/>
        </w:rPr>
        <w:t>на</w:t>
      </w:r>
      <w:r w:rsidRPr="00BD2F6E">
        <w:t xml:space="preserve"> </w:t>
      </w:r>
      <w:r w:rsidRPr="00BD2F6E">
        <w:rPr>
          <w:spacing w:val="34"/>
        </w:rPr>
        <w:t xml:space="preserve"> </w:t>
      </w:r>
      <w:r w:rsidRPr="00BD2F6E">
        <w:rPr>
          <w:spacing w:val="-1"/>
        </w:rPr>
        <w:t>территориях</w:t>
      </w:r>
      <w:r w:rsidRPr="00BD2F6E">
        <w:t xml:space="preserve"> </w:t>
      </w:r>
      <w:r w:rsidRPr="00BD2F6E">
        <w:rPr>
          <w:spacing w:val="34"/>
        </w:rPr>
        <w:t xml:space="preserve"> </w:t>
      </w:r>
      <w:r w:rsidRPr="00BD2F6E">
        <w:rPr>
          <w:spacing w:val="-1"/>
        </w:rPr>
        <w:t>которых</w:t>
      </w:r>
      <w:r w:rsidRPr="00BD2F6E">
        <w:t xml:space="preserve"> </w:t>
      </w:r>
      <w:r w:rsidRPr="00BD2F6E">
        <w:rPr>
          <w:spacing w:val="34"/>
        </w:rPr>
        <w:t xml:space="preserve"> </w:t>
      </w:r>
      <w:r w:rsidRPr="00BD2F6E">
        <w:t xml:space="preserve">планируются </w:t>
      </w:r>
      <w:r w:rsidRPr="00BD2F6E">
        <w:rPr>
          <w:spacing w:val="-1"/>
        </w:rPr>
        <w:t>строительство,</w:t>
      </w:r>
      <w:r w:rsidRPr="00BD2F6E">
        <w:rPr>
          <w:spacing w:val="25"/>
        </w:rPr>
        <w:t xml:space="preserve"> </w:t>
      </w:r>
      <w:r w:rsidRPr="00BD2F6E">
        <w:t>реконструкция</w:t>
      </w:r>
      <w:r w:rsidRPr="00BD2F6E">
        <w:rPr>
          <w:spacing w:val="25"/>
        </w:rPr>
        <w:t xml:space="preserve"> </w:t>
      </w:r>
      <w:r w:rsidRPr="00BD2F6E">
        <w:t>такого</w:t>
      </w:r>
      <w:r w:rsidRPr="00BD2F6E">
        <w:rPr>
          <w:spacing w:val="25"/>
        </w:rPr>
        <w:t xml:space="preserve"> </w:t>
      </w:r>
      <w:r w:rsidRPr="00BD2F6E">
        <w:rPr>
          <w:spacing w:val="-1"/>
        </w:rPr>
        <w:t>объекта.</w:t>
      </w:r>
      <w:r w:rsidRPr="00BD2F6E">
        <w:rPr>
          <w:spacing w:val="26"/>
        </w:rPr>
        <w:t xml:space="preserve"> </w:t>
      </w:r>
      <w:r w:rsidRPr="00BD2F6E">
        <w:t>Предоставление</w:t>
      </w:r>
      <w:r w:rsidRPr="00BD2F6E">
        <w:rPr>
          <w:spacing w:val="26"/>
        </w:rPr>
        <w:t xml:space="preserve"> </w:t>
      </w:r>
      <w:r w:rsidRPr="00BD2F6E">
        <w:rPr>
          <w:spacing w:val="-1"/>
        </w:rPr>
        <w:t>согласования</w:t>
      </w:r>
      <w:r w:rsidRPr="00BD2F6E">
        <w:rPr>
          <w:spacing w:val="26"/>
        </w:rPr>
        <w:t xml:space="preserve"> </w:t>
      </w:r>
      <w:r w:rsidRPr="00BD2F6E">
        <w:t>или</w:t>
      </w:r>
      <w:r w:rsidRPr="00BD2F6E">
        <w:rPr>
          <w:spacing w:val="26"/>
        </w:rPr>
        <w:t xml:space="preserve"> </w:t>
      </w:r>
      <w:r w:rsidRPr="00BD2F6E">
        <w:t>отказа</w:t>
      </w:r>
      <w:r w:rsidRPr="00BD2F6E">
        <w:rPr>
          <w:spacing w:val="28"/>
        </w:rPr>
        <w:t xml:space="preserve"> </w:t>
      </w:r>
      <w:r w:rsidRPr="00BD2F6E">
        <w:t>в</w:t>
      </w:r>
      <w:r w:rsidRPr="00BD2F6E">
        <w:rPr>
          <w:spacing w:val="61"/>
        </w:rPr>
        <w:t xml:space="preserve"> </w:t>
      </w:r>
      <w:r w:rsidRPr="00BD2F6E">
        <w:rPr>
          <w:spacing w:val="-1"/>
        </w:rPr>
        <w:t>согласовании</w:t>
      </w:r>
      <w:r w:rsidRPr="00BD2F6E">
        <w:rPr>
          <w:spacing w:val="45"/>
        </w:rPr>
        <w:t xml:space="preserve"> </w:t>
      </w:r>
      <w:r w:rsidRPr="00BD2F6E">
        <w:rPr>
          <w:spacing w:val="-1"/>
        </w:rPr>
        <w:t>документации</w:t>
      </w:r>
      <w:r w:rsidRPr="00BD2F6E">
        <w:rPr>
          <w:spacing w:val="45"/>
        </w:rPr>
        <w:t xml:space="preserve"> </w:t>
      </w:r>
      <w:r w:rsidRPr="00BD2F6E">
        <w:t>по</w:t>
      </w:r>
      <w:r w:rsidRPr="00BD2F6E">
        <w:rPr>
          <w:spacing w:val="46"/>
        </w:rPr>
        <w:t xml:space="preserve"> </w:t>
      </w:r>
      <w:r w:rsidRPr="00BD2F6E">
        <w:t>планировке</w:t>
      </w:r>
      <w:r w:rsidRPr="00BD2F6E">
        <w:rPr>
          <w:spacing w:val="45"/>
        </w:rPr>
        <w:t xml:space="preserve"> </w:t>
      </w:r>
      <w:r w:rsidRPr="00BD2F6E">
        <w:rPr>
          <w:spacing w:val="-1"/>
        </w:rPr>
        <w:t>территории</w:t>
      </w:r>
      <w:r w:rsidRPr="00BD2F6E">
        <w:rPr>
          <w:spacing w:val="45"/>
        </w:rPr>
        <w:t xml:space="preserve"> </w:t>
      </w:r>
      <w:r w:rsidRPr="00BD2F6E">
        <w:t>органу</w:t>
      </w:r>
      <w:r w:rsidRPr="00BD2F6E">
        <w:rPr>
          <w:spacing w:val="46"/>
        </w:rPr>
        <w:t xml:space="preserve"> </w:t>
      </w:r>
      <w:r w:rsidRPr="00BD2F6E">
        <w:rPr>
          <w:spacing w:val="-1"/>
        </w:rPr>
        <w:t>местного</w:t>
      </w:r>
      <w:r w:rsidRPr="00BD2F6E">
        <w:rPr>
          <w:spacing w:val="45"/>
        </w:rPr>
        <w:t xml:space="preserve"> </w:t>
      </w:r>
      <w:r w:rsidRPr="00BD2F6E">
        <w:rPr>
          <w:spacing w:val="-1"/>
        </w:rPr>
        <w:t>самоуправления</w:t>
      </w:r>
      <w:r w:rsidRPr="00BD2F6E">
        <w:rPr>
          <w:spacing w:val="97"/>
        </w:rPr>
        <w:t xml:space="preserve"> </w:t>
      </w:r>
      <w:r w:rsidRPr="00BD2F6E">
        <w:rPr>
          <w:spacing w:val="-1"/>
        </w:rPr>
        <w:t>муниципального</w:t>
      </w:r>
      <w:r w:rsidRPr="00BD2F6E">
        <w:rPr>
          <w:spacing w:val="43"/>
        </w:rPr>
        <w:t xml:space="preserve"> </w:t>
      </w:r>
      <w:r w:rsidRPr="00BD2F6E">
        <w:t>района</w:t>
      </w:r>
      <w:r w:rsidRPr="00BD2F6E">
        <w:rPr>
          <w:spacing w:val="44"/>
        </w:rPr>
        <w:t xml:space="preserve"> </w:t>
      </w:r>
      <w:r w:rsidRPr="00BD2F6E">
        <w:t>или</w:t>
      </w:r>
      <w:r w:rsidRPr="00BD2F6E">
        <w:rPr>
          <w:spacing w:val="44"/>
        </w:rPr>
        <w:t xml:space="preserve"> </w:t>
      </w:r>
      <w:r w:rsidRPr="00BD2F6E">
        <w:rPr>
          <w:spacing w:val="-1"/>
        </w:rPr>
        <w:t>городского</w:t>
      </w:r>
      <w:r w:rsidRPr="00BD2F6E">
        <w:rPr>
          <w:spacing w:val="44"/>
        </w:rPr>
        <w:t xml:space="preserve"> </w:t>
      </w:r>
      <w:r w:rsidRPr="00BD2F6E">
        <w:rPr>
          <w:spacing w:val="-1"/>
        </w:rPr>
        <w:t>округа,</w:t>
      </w:r>
      <w:r w:rsidRPr="00BD2F6E">
        <w:rPr>
          <w:spacing w:val="43"/>
        </w:rPr>
        <w:t xml:space="preserve"> </w:t>
      </w:r>
      <w:r w:rsidRPr="00BD2F6E">
        <w:t>за</w:t>
      </w:r>
      <w:r w:rsidRPr="00BD2F6E">
        <w:rPr>
          <w:spacing w:val="43"/>
        </w:rPr>
        <w:t xml:space="preserve"> </w:t>
      </w:r>
      <w:r w:rsidRPr="00BD2F6E">
        <w:t>счет</w:t>
      </w:r>
      <w:r w:rsidRPr="00BD2F6E">
        <w:rPr>
          <w:spacing w:val="43"/>
        </w:rPr>
        <w:t xml:space="preserve"> </w:t>
      </w:r>
      <w:r w:rsidRPr="00BD2F6E">
        <w:t>средств</w:t>
      </w:r>
      <w:r w:rsidRPr="00BD2F6E">
        <w:rPr>
          <w:spacing w:val="42"/>
        </w:rPr>
        <w:t xml:space="preserve"> </w:t>
      </w:r>
      <w:r w:rsidRPr="00BD2F6E">
        <w:rPr>
          <w:spacing w:val="-1"/>
        </w:rPr>
        <w:t>местных</w:t>
      </w:r>
      <w:r w:rsidRPr="00BD2F6E">
        <w:rPr>
          <w:spacing w:val="44"/>
        </w:rPr>
        <w:t xml:space="preserve"> </w:t>
      </w:r>
      <w:r w:rsidRPr="00BD2F6E">
        <w:rPr>
          <w:spacing w:val="-1"/>
        </w:rPr>
        <w:t>бюджетов</w:t>
      </w:r>
      <w:r w:rsidRPr="00BD2F6E">
        <w:rPr>
          <w:spacing w:val="47"/>
        </w:rPr>
        <w:t xml:space="preserve"> </w:t>
      </w:r>
      <w:r w:rsidRPr="00BD2F6E">
        <w:rPr>
          <w:spacing w:val="-1"/>
        </w:rPr>
        <w:t>которых</w:t>
      </w:r>
      <w:r w:rsidRPr="00BD2F6E">
        <w:rPr>
          <w:spacing w:val="87"/>
        </w:rPr>
        <w:t xml:space="preserve"> </w:t>
      </w:r>
      <w:r w:rsidRPr="00BD2F6E">
        <w:rPr>
          <w:spacing w:val="-1"/>
        </w:rPr>
        <w:t>планируется</w:t>
      </w:r>
      <w:r w:rsidRPr="00BD2F6E">
        <w:rPr>
          <w:spacing w:val="2"/>
        </w:rPr>
        <w:t xml:space="preserve"> </w:t>
      </w:r>
      <w:r w:rsidRPr="00BD2F6E">
        <w:rPr>
          <w:spacing w:val="-1"/>
        </w:rPr>
        <w:t>финансирование</w:t>
      </w:r>
      <w:r w:rsidRPr="00BD2F6E">
        <w:rPr>
          <w:spacing w:val="2"/>
        </w:rPr>
        <w:t xml:space="preserve"> </w:t>
      </w:r>
      <w:r w:rsidRPr="00BD2F6E">
        <w:rPr>
          <w:spacing w:val="-1"/>
        </w:rPr>
        <w:t>строительства,</w:t>
      </w:r>
      <w:r w:rsidRPr="00BD2F6E">
        <w:rPr>
          <w:spacing w:val="2"/>
        </w:rPr>
        <w:t xml:space="preserve"> </w:t>
      </w:r>
      <w:r w:rsidRPr="00BD2F6E">
        <w:rPr>
          <w:spacing w:val="-1"/>
        </w:rPr>
        <w:t>реконструкции</w:t>
      </w:r>
      <w:r w:rsidRPr="00BD2F6E">
        <w:rPr>
          <w:spacing w:val="1"/>
        </w:rPr>
        <w:t xml:space="preserve"> </w:t>
      </w:r>
      <w:r w:rsidRPr="00BD2F6E">
        <w:rPr>
          <w:spacing w:val="-1"/>
        </w:rPr>
        <w:t>такого</w:t>
      </w:r>
      <w:r w:rsidRPr="00BD2F6E">
        <w:rPr>
          <w:spacing w:val="2"/>
        </w:rPr>
        <w:t xml:space="preserve"> </w:t>
      </w:r>
      <w:r w:rsidRPr="00BD2F6E">
        <w:rPr>
          <w:spacing w:val="-1"/>
        </w:rPr>
        <w:t>объекта,</w:t>
      </w:r>
      <w:r w:rsidRPr="00BD2F6E">
        <w:rPr>
          <w:spacing w:val="2"/>
        </w:rPr>
        <w:t xml:space="preserve"> </w:t>
      </w:r>
      <w:r w:rsidRPr="00BD2F6E">
        <w:rPr>
          <w:spacing w:val="-1"/>
        </w:rPr>
        <w:t>осуществляется</w:t>
      </w:r>
      <w:r w:rsidRPr="00BD2F6E">
        <w:rPr>
          <w:spacing w:val="141"/>
        </w:rPr>
        <w:t xml:space="preserve"> </w:t>
      </w:r>
      <w:r w:rsidRPr="00BD2F6E">
        <w:t>органами</w:t>
      </w:r>
      <w:r w:rsidRPr="00BD2F6E">
        <w:rPr>
          <w:spacing w:val="-15"/>
        </w:rPr>
        <w:t xml:space="preserve"> </w:t>
      </w:r>
      <w:r w:rsidRPr="00BD2F6E">
        <w:rPr>
          <w:spacing w:val="-1"/>
        </w:rPr>
        <w:t>местного</w:t>
      </w:r>
      <w:r w:rsidRPr="00BD2F6E">
        <w:rPr>
          <w:spacing w:val="-15"/>
        </w:rPr>
        <w:t xml:space="preserve"> </w:t>
      </w:r>
      <w:r w:rsidRPr="00BD2F6E">
        <w:rPr>
          <w:spacing w:val="-1"/>
        </w:rPr>
        <w:t>самоуправления</w:t>
      </w:r>
      <w:r w:rsidRPr="00BD2F6E">
        <w:rPr>
          <w:spacing w:val="-15"/>
        </w:rPr>
        <w:t xml:space="preserve"> </w:t>
      </w:r>
      <w:r w:rsidRPr="00BD2F6E">
        <w:rPr>
          <w:spacing w:val="-1"/>
        </w:rPr>
        <w:t>муниципальных</w:t>
      </w:r>
      <w:r w:rsidRPr="00BD2F6E">
        <w:rPr>
          <w:spacing w:val="-15"/>
        </w:rPr>
        <w:t xml:space="preserve"> </w:t>
      </w:r>
      <w:r w:rsidRPr="00BD2F6E">
        <w:t>районов,</w:t>
      </w:r>
      <w:r w:rsidRPr="00BD2F6E">
        <w:rPr>
          <w:spacing w:val="-15"/>
        </w:rPr>
        <w:t xml:space="preserve"> </w:t>
      </w:r>
      <w:r w:rsidRPr="00BD2F6E">
        <w:t>городских</w:t>
      </w:r>
      <w:r w:rsidRPr="00BD2F6E">
        <w:rPr>
          <w:spacing w:val="-15"/>
        </w:rPr>
        <w:t xml:space="preserve"> </w:t>
      </w:r>
      <w:r w:rsidRPr="00BD2F6E">
        <w:t>округов,</w:t>
      </w:r>
      <w:r w:rsidRPr="00BD2F6E">
        <w:rPr>
          <w:spacing w:val="-15"/>
        </w:rPr>
        <w:t xml:space="preserve"> </w:t>
      </w:r>
      <w:r w:rsidRPr="00BD2F6E">
        <w:t>на</w:t>
      </w:r>
      <w:r w:rsidRPr="00BD2F6E">
        <w:rPr>
          <w:spacing w:val="-15"/>
        </w:rPr>
        <w:t xml:space="preserve"> </w:t>
      </w:r>
      <w:r w:rsidRPr="00BD2F6E">
        <w:rPr>
          <w:spacing w:val="-1"/>
        </w:rPr>
        <w:t>территориях</w:t>
      </w:r>
      <w:r w:rsidRPr="00BD2F6E">
        <w:rPr>
          <w:spacing w:val="83"/>
        </w:rPr>
        <w:t xml:space="preserve"> </w:t>
      </w:r>
      <w:r w:rsidRPr="00BD2F6E">
        <w:rPr>
          <w:spacing w:val="-1"/>
        </w:rPr>
        <w:t>которых</w:t>
      </w:r>
      <w:r w:rsidRPr="00BD2F6E">
        <w:rPr>
          <w:spacing w:val="10"/>
        </w:rPr>
        <w:t xml:space="preserve"> </w:t>
      </w:r>
      <w:r w:rsidRPr="00BD2F6E">
        <w:t>планируются</w:t>
      </w:r>
      <w:r w:rsidRPr="00BD2F6E">
        <w:rPr>
          <w:spacing w:val="9"/>
        </w:rPr>
        <w:t xml:space="preserve"> </w:t>
      </w:r>
      <w:r w:rsidRPr="00BD2F6E">
        <w:rPr>
          <w:spacing w:val="-1"/>
        </w:rPr>
        <w:t>строительство,</w:t>
      </w:r>
      <w:r w:rsidRPr="00BD2F6E">
        <w:rPr>
          <w:spacing w:val="10"/>
        </w:rPr>
        <w:t xml:space="preserve"> </w:t>
      </w:r>
      <w:r w:rsidRPr="00BD2F6E">
        <w:t>реконструкция</w:t>
      </w:r>
      <w:r w:rsidRPr="00BD2F6E">
        <w:rPr>
          <w:spacing w:val="10"/>
        </w:rPr>
        <w:t xml:space="preserve"> </w:t>
      </w:r>
      <w:r w:rsidRPr="00BD2F6E">
        <w:rPr>
          <w:spacing w:val="-1"/>
        </w:rPr>
        <w:t>такого</w:t>
      </w:r>
      <w:r w:rsidRPr="00BD2F6E">
        <w:rPr>
          <w:spacing w:val="10"/>
        </w:rPr>
        <w:t xml:space="preserve"> </w:t>
      </w:r>
      <w:r w:rsidRPr="00BD2F6E">
        <w:rPr>
          <w:spacing w:val="-1"/>
        </w:rPr>
        <w:t>объекта,</w:t>
      </w:r>
      <w:r w:rsidRPr="00BD2F6E">
        <w:rPr>
          <w:spacing w:val="10"/>
        </w:rPr>
        <w:t xml:space="preserve"> </w:t>
      </w:r>
      <w:r w:rsidRPr="00BD2F6E">
        <w:t>в</w:t>
      </w:r>
      <w:r w:rsidRPr="00BD2F6E">
        <w:rPr>
          <w:spacing w:val="10"/>
        </w:rPr>
        <w:t xml:space="preserve"> </w:t>
      </w:r>
      <w:r w:rsidRPr="00BD2F6E">
        <w:t>течение</w:t>
      </w:r>
      <w:r w:rsidRPr="00BD2F6E">
        <w:rPr>
          <w:spacing w:val="10"/>
        </w:rPr>
        <w:t xml:space="preserve"> </w:t>
      </w:r>
      <w:r w:rsidRPr="00BD2F6E">
        <w:rPr>
          <w:spacing w:val="-1"/>
        </w:rPr>
        <w:t>пятнадцати</w:t>
      </w:r>
      <w:r w:rsidRPr="00BD2F6E">
        <w:rPr>
          <w:spacing w:val="83"/>
        </w:rPr>
        <w:t xml:space="preserve"> </w:t>
      </w:r>
      <w:r w:rsidRPr="00BD2F6E">
        <w:t xml:space="preserve">рабочих </w:t>
      </w:r>
      <w:r w:rsidRPr="00BD2F6E">
        <w:rPr>
          <w:spacing w:val="-1"/>
        </w:rPr>
        <w:t>дней</w:t>
      </w:r>
      <w:r w:rsidRPr="00BD2F6E">
        <w:t xml:space="preserve"> со дня поступления</w:t>
      </w:r>
      <w:r w:rsidRPr="00BD2F6E">
        <w:rPr>
          <w:spacing w:val="-1"/>
        </w:rPr>
        <w:t xml:space="preserve"> </w:t>
      </w:r>
      <w:r w:rsidRPr="00BD2F6E">
        <w:t xml:space="preserve">им </w:t>
      </w:r>
      <w:r w:rsidRPr="00BD2F6E">
        <w:rPr>
          <w:spacing w:val="-1"/>
        </w:rPr>
        <w:t>указанной</w:t>
      </w:r>
      <w:r w:rsidRPr="00BD2F6E">
        <w:t xml:space="preserve"> </w:t>
      </w:r>
      <w:r w:rsidRPr="00BD2F6E">
        <w:rPr>
          <w:spacing w:val="-1"/>
        </w:rPr>
        <w:t>документации.</w:t>
      </w:r>
    </w:p>
    <w:p w14:paraId="2B65AA6F" w14:textId="77777777" w:rsidR="008476BC" w:rsidRPr="00BD2F6E" w:rsidRDefault="008476BC">
      <w:pPr>
        <w:pStyle w:val="af0"/>
        <w:numPr>
          <w:ilvl w:val="1"/>
          <w:numId w:val="109"/>
        </w:numPr>
        <w:tabs>
          <w:tab w:val="left" w:pos="1121"/>
        </w:tabs>
        <w:suppressAutoHyphens w:val="0"/>
        <w:spacing w:after="0" w:line="240" w:lineRule="auto"/>
        <w:ind w:left="0" w:right="282" w:firstLine="709"/>
      </w:pPr>
      <w:bookmarkStart w:id="76" w:name="_bookmark15"/>
      <w:bookmarkEnd w:id="76"/>
      <w:r w:rsidRPr="00BD2F6E">
        <w:t>В</w:t>
      </w:r>
      <w:r w:rsidRPr="00BD2F6E">
        <w:rPr>
          <w:spacing w:val="16"/>
        </w:rPr>
        <w:t xml:space="preserve"> </w:t>
      </w:r>
      <w:r w:rsidRPr="00BD2F6E">
        <w:rPr>
          <w:spacing w:val="-1"/>
        </w:rPr>
        <w:t>случае</w:t>
      </w:r>
      <w:r w:rsidRPr="00BD2F6E">
        <w:rPr>
          <w:spacing w:val="17"/>
        </w:rPr>
        <w:t xml:space="preserve"> </w:t>
      </w:r>
      <w:r w:rsidRPr="00BD2F6E">
        <w:rPr>
          <w:spacing w:val="-1"/>
        </w:rPr>
        <w:t>отказа</w:t>
      </w:r>
      <w:r w:rsidRPr="00BD2F6E">
        <w:rPr>
          <w:spacing w:val="17"/>
        </w:rPr>
        <w:t xml:space="preserve"> </w:t>
      </w:r>
      <w:r w:rsidRPr="00BD2F6E">
        <w:t>в</w:t>
      </w:r>
      <w:r w:rsidRPr="00BD2F6E">
        <w:rPr>
          <w:spacing w:val="14"/>
        </w:rPr>
        <w:t xml:space="preserve"> </w:t>
      </w:r>
      <w:r w:rsidRPr="00BD2F6E">
        <w:rPr>
          <w:spacing w:val="-1"/>
        </w:rPr>
        <w:t>согласовании</w:t>
      </w:r>
      <w:r w:rsidRPr="00BD2F6E">
        <w:rPr>
          <w:spacing w:val="16"/>
        </w:rPr>
        <w:t xml:space="preserve"> </w:t>
      </w:r>
      <w:r w:rsidRPr="00BD2F6E">
        <w:rPr>
          <w:spacing w:val="-1"/>
        </w:rPr>
        <w:t>документации</w:t>
      </w:r>
      <w:r w:rsidRPr="00BD2F6E">
        <w:rPr>
          <w:spacing w:val="16"/>
        </w:rPr>
        <w:t xml:space="preserve"> </w:t>
      </w:r>
      <w:r w:rsidRPr="00BD2F6E">
        <w:t>по</w:t>
      </w:r>
      <w:r w:rsidRPr="00BD2F6E">
        <w:rPr>
          <w:spacing w:val="16"/>
        </w:rPr>
        <w:t xml:space="preserve"> </w:t>
      </w:r>
      <w:r w:rsidRPr="00BD2F6E">
        <w:t>планировке</w:t>
      </w:r>
      <w:r w:rsidRPr="00BD2F6E">
        <w:rPr>
          <w:spacing w:val="16"/>
        </w:rPr>
        <w:t xml:space="preserve"> </w:t>
      </w:r>
      <w:r w:rsidRPr="00BD2F6E">
        <w:rPr>
          <w:spacing w:val="-1"/>
        </w:rPr>
        <w:t>территории</w:t>
      </w:r>
      <w:r w:rsidRPr="00BD2F6E">
        <w:rPr>
          <w:spacing w:val="17"/>
        </w:rPr>
        <w:t xml:space="preserve"> </w:t>
      </w:r>
      <w:r w:rsidRPr="00BD2F6E">
        <w:t>одного</w:t>
      </w:r>
      <w:r w:rsidRPr="00BD2F6E">
        <w:rPr>
          <w:spacing w:val="16"/>
        </w:rPr>
        <w:t xml:space="preserve"> </w:t>
      </w:r>
      <w:r w:rsidRPr="00BD2F6E">
        <w:rPr>
          <w:spacing w:val="-1"/>
        </w:rPr>
        <w:t>или</w:t>
      </w:r>
      <w:r w:rsidRPr="00BD2F6E">
        <w:rPr>
          <w:spacing w:val="77"/>
        </w:rPr>
        <w:t xml:space="preserve"> </w:t>
      </w:r>
      <w:r w:rsidRPr="00BD2F6E">
        <w:t>нескольких</w:t>
      </w:r>
      <w:r w:rsidRPr="00BD2F6E">
        <w:rPr>
          <w:spacing w:val="17"/>
        </w:rPr>
        <w:t xml:space="preserve"> </w:t>
      </w:r>
      <w:r w:rsidRPr="00BD2F6E">
        <w:t>органов</w:t>
      </w:r>
      <w:r w:rsidRPr="00BD2F6E">
        <w:rPr>
          <w:spacing w:val="17"/>
        </w:rPr>
        <w:t xml:space="preserve"> </w:t>
      </w:r>
      <w:r w:rsidRPr="00BD2F6E">
        <w:t>местного</w:t>
      </w:r>
      <w:r w:rsidRPr="00BD2F6E">
        <w:rPr>
          <w:spacing w:val="17"/>
        </w:rPr>
        <w:t xml:space="preserve"> </w:t>
      </w:r>
      <w:r w:rsidRPr="00BD2F6E">
        <w:rPr>
          <w:spacing w:val="-1"/>
        </w:rPr>
        <w:t>самоуправления</w:t>
      </w:r>
      <w:r w:rsidRPr="00BD2F6E">
        <w:rPr>
          <w:spacing w:val="17"/>
        </w:rPr>
        <w:t xml:space="preserve"> </w:t>
      </w:r>
      <w:r w:rsidRPr="00BD2F6E">
        <w:t>муниципальных</w:t>
      </w:r>
      <w:r w:rsidRPr="00BD2F6E">
        <w:rPr>
          <w:spacing w:val="17"/>
        </w:rPr>
        <w:t xml:space="preserve"> </w:t>
      </w:r>
      <w:r w:rsidRPr="00BD2F6E">
        <w:t>районов,</w:t>
      </w:r>
      <w:r w:rsidRPr="00BD2F6E">
        <w:rPr>
          <w:spacing w:val="17"/>
        </w:rPr>
        <w:t xml:space="preserve"> </w:t>
      </w:r>
      <w:r w:rsidRPr="00BD2F6E">
        <w:t>городских</w:t>
      </w:r>
      <w:r w:rsidRPr="00BD2F6E">
        <w:rPr>
          <w:spacing w:val="18"/>
        </w:rPr>
        <w:t xml:space="preserve"> </w:t>
      </w:r>
      <w:r w:rsidRPr="00BD2F6E">
        <w:rPr>
          <w:spacing w:val="-1"/>
        </w:rPr>
        <w:t>округов,</w:t>
      </w:r>
      <w:r w:rsidRPr="00BD2F6E">
        <w:rPr>
          <w:spacing w:val="17"/>
        </w:rPr>
        <w:t xml:space="preserve"> </w:t>
      </w:r>
      <w:r w:rsidRPr="00BD2F6E">
        <w:t>на</w:t>
      </w:r>
      <w:r w:rsidRPr="00BD2F6E">
        <w:rPr>
          <w:spacing w:val="42"/>
        </w:rPr>
        <w:t xml:space="preserve"> </w:t>
      </w:r>
      <w:r w:rsidRPr="00BD2F6E">
        <w:rPr>
          <w:spacing w:val="-1"/>
        </w:rPr>
        <w:t>территориях</w:t>
      </w:r>
      <w:r w:rsidRPr="00BD2F6E">
        <w:rPr>
          <w:spacing w:val="40"/>
        </w:rPr>
        <w:t xml:space="preserve"> </w:t>
      </w:r>
      <w:r w:rsidRPr="00BD2F6E">
        <w:rPr>
          <w:spacing w:val="-1"/>
        </w:rPr>
        <w:t>которых</w:t>
      </w:r>
      <w:r w:rsidRPr="00BD2F6E">
        <w:rPr>
          <w:spacing w:val="42"/>
        </w:rPr>
        <w:t xml:space="preserve"> </w:t>
      </w:r>
      <w:r w:rsidRPr="00BD2F6E">
        <w:rPr>
          <w:spacing w:val="-1"/>
        </w:rPr>
        <w:t>планируются</w:t>
      </w:r>
      <w:r w:rsidRPr="00BD2F6E">
        <w:rPr>
          <w:spacing w:val="40"/>
        </w:rPr>
        <w:t xml:space="preserve"> </w:t>
      </w:r>
      <w:r w:rsidRPr="00BD2F6E">
        <w:rPr>
          <w:spacing w:val="-1"/>
        </w:rPr>
        <w:t>строительство,</w:t>
      </w:r>
      <w:r w:rsidRPr="00BD2F6E">
        <w:rPr>
          <w:spacing w:val="40"/>
        </w:rPr>
        <w:t xml:space="preserve"> </w:t>
      </w:r>
      <w:r w:rsidRPr="00BD2F6E">
        <w:t>реконструкция</w:t>
      </w:r>
      <w:r w:rsidRPr="00BD2F6E">
        <w:rPr>
          <w:spacing w:val="39"/>
        </w:rPr>
        <w:t xml:space="preserve"> </w:t>
      </w:r>
      <w:r w:rsidRPr="00BD2F6E">
        <w:rPr>
          <w:spacing w:val="-1"/>
        </w:rPr>
        <w:t>объекта</w:t>
      </w:r>
      <w:r w:rsidRPr="00BD2F6E">
        <w:rPr>
          <w:spacing w:val="40"/>
        </w:rPr>
        <w:t xml:space="preserve"> </w:t>
      </w:r>
      <w:r w:rsidRPr="00BD2F6E">
        <w:t>местного</w:t>
      </w:r>
      <w:r w:rsidRPr="00BD2F6E">
        <w:rPr>
          <w:spacing w:val="40"/>
        </w:rPr>
        <w:t xml:space="preserve"> </w:t>
      </w:r>
      <w:r w:rsidRPr="00BD2F6E">
        <w:t>значения</w:t>
      </w:r>
      <w:r w:rsidRPr="00BD2F6E">
        <w:rPr>
          <w:spacing w:val="91"/>
        </w:rPr>
        <w:t xml:space="preserve"> </w:t>
      </w:r>
      <w:r w:rsidRPr="00BD2F6E">
        <w:rPr>
          <w:spacing w:val="-1"/>
        </w:rPr>
        <w:t>муниципального</w:t>
      </w:r>
      <w:r w:rsidRPr="00BD2F6E">
        <w:rPr>
          <w:spacing w:val="9"/>
        </w:rPr>
        <w:t xml:space="preserve"> </w:t>
      </w:r>
      <w:r w:rsidRPr="00BD2F6E">
        <w:t>района,</w:t>
      </w:r>
      <w:r w:rsidRPr="00BD2F6E">
        <w:rPr>
          <w:spacing w:val="9"/>
        </w:rPr>
        <w:t xml:space="preserve"> </w:t>
      </w:r>
      <w:r w:rsidRPr="00BD2F6E">
        <w:t>городского</w:t>
      </w:r>
      <w:r w:rsidRPr="00BD2F6E">
        <w:rPr>
          <w:spacing w:val="9"/>
        </w:rPr>
        <w:t xml:space="preserve"> </w:t>
      </w:r>
      <w:r w:rsidRPr="00BD2F6E">
        <w:rPr>
          <w:spacing w:val="-1"/>
        </w:rPr>
        <w:t>округа,</w:t>
      </w:r>
      <w:r w:rsidRPr="00BD2F6E">
        <w:rPr>
          <w:spacing w:val="8"/>
        </w:rPr>
        <w:t xml:space="preserve"> </w:t>
      </w:r>
      <w:r w:rsidRPr="00BD2F6E">
        <w:t>утверждение</w:t>
      </w:r>
      <w:r w:rsidRPr="00BD2F6E">
        <w:rPr>
          <w:spacing w:val="10"/>
        </w:rPr>
        <w:t xml:space="preserve"> </w:t>
      </w:r>
      <w:r w:rsidRPr="00BD2F6E">
        <w:rPr>
          <w:spacing w:val="-1"/>
        </w:rPr>
        <w:t>документации</w:t>
      </w:r>
      <w:r w:rsidRPr="00BD2F6E">
        <w:rPr>
          <w:spacing w:val="9"/>
        </w:rPr>
        <w:t xml:space="preserve"> </w:t>
      </w:r>
      <w:r w:rsidRPr="00BD2F6E">
        <w:t>по</w:t>
      </w:r>
      <w:r w:rsidRPr="00BD2F6E">
        <w:rPr>
          <w:spacing w:val="9"/>
        </w:rPr>
        <w:t xml:space="preserve"> </w:t>
      </w:r>
      <w:r w:rsidRPr="00BD2F6E">
        <w:t>планировке</w:t>
      </w:r>
      <w:r w:rsidRPr="00BD2F6E">
        <w:rPr>
          <w:spacing w:val="59"/>
        </w:rPr>
        <w:t xml:space="preserve"> </w:t>
      </w:r>
      <w:r w:rsidRPr="00BD2F6E">
        <w:rPr>
          <w:spacing w:val="-1"/>
        </w:rPr>
        <w:t>территории</w:t>
      </w:r>
      <w:r w:rsidRPr="00BD2F6E">
        <w:rPr>
          <w:spacing w:val="21"/>
        </w:rPr>
        <w:t xml:space="preserve"> </w:t>
      </w:r>
      <w:r w:rsidRPr="00BD2F6E">
        <w:rPr>
          <w:spacing w:val="-1"/>
        </w:rPr>
        <w:t>осуществляется</w:t>
      </w:r>
      <w:r w:rsidRPr="00BD2F6E">
        <w:rPr>
          <w:spacing w:val="19"/>
        </w:rPr>
        <w:t xml:space="preserve"> </w:t>
      </w:r>
      <w:r w:rsidRPr="00BD2F6E">
        <w:rPr>
          <w:spacing w:val="-1"/>
        </w:rPr>
        <w:t>уполномоченным</w:t>
      </w:r>
      <w:r w:rsidRPr="00BD2F6E">
        <w:rPr>
          <w:spacing w:val="20"/>
        </w:rPr>
        <w:t xml:space="preserve"> </w:t>
      </w:r>
      <w:r w:rsidRPr="00BD2F6E">
        <w:t>органом</w:t>
      </w:r>
      <w:r w:rsidRPr="00BD2F6E">
        <w:rPr>
          <w:spacing w:val="20"/>
        </w:rPr>
        <w:t xml:space="preserve"> </w:t>
      </w:r>
      <w:r w:rsidRPr="00BD2F6E">
        <w:rPr>
          <w:spacing w:val="-1"/>
        </w:rPr>
        <w:t>исполнительной</w:t>
      </w:r>
      <w:r w:rsidRPr="00BD2F6E">
        <w:rPr>
          <w:spacing w:val="19"/>
        </w:rPr>
        <w:t xml:space="preserve"> </w:t>
      </w:r>
      <w:r w:rsidRPr="00BD2F6E">
        <w:t>власти</w:t>
      </w:r>
      <w:r w:rsidRPr="00BD2F6E">
        <w:rPr>
          <w:spacing w:val="20"/>
        </w:rPr>
        <w:t xml:space="preserve"> </w:t>
      </w:r>
      <w:r w:rsidRPr="00BD2F6E">
        <w:rPr>
          <w:spacing w:val="-1"/>
        </w:rPr>
        <w:t>субъекта</w:t>
      </w:r>
      <w:r w:rsidRPr="00BD2F6E">
        <w:rPr>
          <w:spacing w:val="111"/>
        </w:rPr>
        <w:t xml:space="preserve"> </w:t>
      </w:r>
      <w:r w:rsidRPr="00BD2F6E">
        <w:t>Российской</w:t>
      </w:r>
      <w:r w:rsidRPr="00BD2F6E">
        <w:rPr>
          <w:spacing w:val="1"/>
        </w:rPr>
        <w:t xml:space="preserve"> </w:t>
      </w:r>
      <w:r w:rsidRPr="00BD2F6E">
        <w:rPr>
          <w:spacing w:val="-1"/>
        </w:rPr>
        <w:t>Федерации</w:t>
      </w:r>
      <w:r w:rsidRPr="00BD2F6E">
        <w:t xml:space="preserve"> с </w:t>
      </w:r>
      <w:r w:rsidRPr="00BD2F6E">
        <w:rPr>
          <w:spacing w:val="-1"/>
        </w:rPr>
        <w:t>учетом</w:t>
      </w:r>
      <w:r w:rsidRPr="00BD2F6E">
        <w:rPr>
          <w:spacing w:val="1"/>
        </w:rPr>
        <w:t xml:space="preserve"> </w:t>
      </w:r>
      <w:r w:rsidRPr="00BD2F6E">
        <w:rPr>
          <w:spacing w:val="-1"/>
        </w:rPr>
        <w:t>результатов</w:t>
      </w:r>
      <w:r w:rsidRPr="00BD2F6E">
        <w:t xml:space="preserve"> рассмотрения разногласий</w:t>
      </w:r>
      <w:r w:rsidRPr="00BD2F6E">
        <w:rPr>
          <w:spacing w:val="59"/>
        </w:rPr>
        <w:t xml:space="preserve"> </w:t>
      </w:r>
      <w:r w:rsidRPr="00BD2F6E">
        <w:rPr>
          <w:spacing w:val="-1"/>
        </w:rPr>
        <w:t>согласительной</w:t>
      </w:r>
      <w:r w:rsidRPr="00BD2F6E">
        <w:rPr>
          <w:spacing w:val="67"/>
        </w:rPr>
        <w:t xml:space="preserve"> </w:t>
      </w:r>
      <w:r w:rsidRPr="00BD2F6E">
        <w:t>комиссией,</w:t>
      </w:r>
      <w:r w:rsidRPr="00BD2F6E">
        <w:rPr>
          <w:spacing w:val="21"/>
        </w:rPr>
        <w:t xml:space="preserve"> </w:t>
      </w:r>
      <w:r w:rsidRPr="00BD2F6E">
        <w:t>требования</w:t>
      </w:r>
      <w:r w:rsidRPr="00BD2F6E">
        <w:rPr>
          <w:spacing w:val="22"/>
        </w:rPr>
        <w:t xml:space="preserve"> </w:t>
      </w:r>
      <w:r w:rsidRPr="00BD2F6E">
        <w:t>к</w:t>
      </w:r>
      <w:r w:rsidRPr="00BD2F6E">
        <w:rPr>
          <w:spacing w:val="22"/>
        </w:rPr>
        <w:t xml:space="preserve"> </w:t>
      </w:r>
      <w:r w:rsidRPr="00BD2F6E">
        <w:t>составу</w:t>
      </w:r>
      <w:r w:rsidRPr="00BD2F6E">
        <w:rPr>
          <w:spacing w:val="23"/>
        </w:rPr>
        <w:t xml:space="preserve"> </w:t>
      </w:r>
      <w:r w:rsidRPr="00BD2F6E">
        <w:t>и</w:t>
      </w:r>
      <w:r w:rsidRPr="00BD2F6E">
        <w:rPr>
          <w:spacing w:val="22"/>
        </w:rPr>
        <w:t xml:space="preserve"> </w:t>
      </w:r>
      <w:r w:rsidRPr="00BD2F6E">
        <w:t>порядку</w:t>
      </w:r>
      <w:r w:rsidRPr="00BD2F6E">
        <w:rPr>
          <w:spacing w:val="23"/>
        </w:rPr>
        <w:t xml:space="preserve"> </w:t>
      </w:r>
      <w:r w:rsidRPr="00BD2F6E">
        <w:t>работы</w:t>
      </w:r>
      <w:r w:rsidRPr="00BD2F6E">
        <w:rPr>
          <w:spacing w:val="22"/>
        </w:rPr>
        <w:t xml:space="preserve"> </w:t>
      </w:r>
      <w:r w:rsidRPr="00BD2F6E">
        <w:t>которой</w:t>
      </w:r>
      <w:r w:rsidRPr="00BD2F6E">
        <w:rPr>
          <w:spacing w:val="21"/>
        </w:rPr>
        <w:t xml:space="preserve"> </w:t>
      </w:r>
      <w:r w:rsidRPr="00BD2F6E">
        <w:rPr>
          <w:spacing w:val="-1"/>
        </w:rPr>
        <w:t>устанавливаются</w:t>
      </w:r>
      <w:r w:rsidRPr="00BD2F6E">
        <w:rPr>
          <w:spacing w:val="23"/>
        </w:rPr>
        <w:t xml:space="preserve"> </w:t>
      </w:r>
      <w:r w:rsidRPr="00BD2F6E">
        <w:rPr>
          <w:spacing w:val="-1"/>
        </w:rPr>
        <w:t>Правительством</w:t>
      </w:r>
      <w:r w:rsidRPr="00BD2F6E">
        <w:rPr>
          <w:spacing w:val="53"/>
        </w:rPr>
        <w:t xml:space="preserve"> </w:t>
      </w:r>
      <w:r w:rsidRPr="00BD2F6E">
        <w:t xml:space="preserve">Российской </w:t>
      </w:r>
      <w:r w:rsidRPr="00BD2F6E">
        <w:rPr>
          <w:spacing w:val="-1"/>
        </w:rPr>
        <w:t>Федерации.</w:t>
      </w:r>
    </w:p>
    <w:p w14:paraId="7648212A" w14:textId="77777777" w:rsidR="008476BC" w:rsidRPr="00BD2F6E" w:rsidRDefault="008476BC">
      <w:pPr>
        <w:pStyle w:val="af0"/>
        <w:numPr>
          <w:ilvl w:val="0"/>
          <w:numId w:val="109"/>
        </w:numPr>
        <w:tabs>
          <w:tab w:val="left" w:pos="1054"/>
        </w:tabs>
        <w:suppressAutoHyphens w:val="0"/>
        <w:spacing w:after="0" w:line="240" w:lineRule="auto"/>
        <w:ind w:left="0" w:right="282" w:firstLine="709"/>
      </w:pPr>
      <w:bookmarkStart w:id="77" w:name="_bookmark16"/>
      <w:bookmarkEnd w:id="77"/>
      <w:r w:rsidRPr="00BD2F6E">
        <w:t>Органы</w:t>
      </w:r>
      <w:r w:rsidRPr="00BD2F6E">
        <w:rPr>
          <w:spacing w:val="9"/>
        </w:rPr>
        <w:t xml:space="preserve"> </w:t>
      </w:r>
      <w:r w:rsidRPr="00BD2F6E">
        <w:t>местного</w:t>
      </w:r>
      <w:r w:rsidRPr="00BD2F6E">
        <w:rPr>
          <w:spacing w:val="9"/>
        </w:rPr>
        <w:t xml:space="preserve"> </w:t>
      </w:r>
      <w:r w:rsidRPr="00BD2F6E">
        <w:rPr>
          <w:spacing w:val="-1"/>
        </w:rPr>
        <w:t>самоуправления</w:t>
      </w:r>
      <w:r w:rsidRPr="00BD2F6E">
        <w:rPr>
          <w:spacing w:val="9"/>
        </w:rPr>
        <w:t xml:space="preserve"> </w:t>
      </w:r>
      <w:r w:rsidRPr="00BD2F6E">
        <w:t>поселения,</w:t>
      </w:r>
      <w:r w:rsidRPr="00BD2F6E">
        <w:rPr>
          <w:spacing w:val="9"/>
        </w:rPr>
        <w:t xml:space="preserve"> </w:t>
      </w:r>
      <w:r w:rsidRPr="00BD2F6E">
        <w:rPr>
          <w:spacing w:val="-1"/>
        </w:rPr>
        <w:t>органы</w:t>
      </w:r>
      <w:r w:rsidRPr="00BD2F6E">
        <w:rPr>
          <w:spacing w:val="9"/>
        </w:rPr>
        <w:t xml:space="preserve"> </w:t>
      </w:r>
      <w:r w:rsidRPr="00BD2F6E">
        <w:t>местного</w:t>
      </w:r>
      <w:r w:rsidRPr="00BD2F6E">
        <w:rPr>
          <w:spacing w:val="9"/>
        </w:rPr>
        <w:t xml:space="preserve"> </w:t>
      </w:r>
      <w:r w:rsidRPr="00BD2F6E">
        <w:rPr>
          <w:spacing w:val="-1"/>
        </w:rPr>
        <w:t>самоуправления</w:t>
      </w:r>
      <w:r w:rsidRPr="00BD2F6E">
        <w:rPr>
          <w:spacing w:val="57"/>
        </w:rPr>
        <w:t xml:space="preserve"> </w:t>
      </w:r>
      <w:r w:rsidRPr="00BD2F6E">
        <w:t>городского</w:t>
      </w:r>
      <w:r w:rsidRPr="00BD2F6E">
        <w:rPr>
          <w:spacing w:val="9"/>
        </w:rPr>
        <w:t xml:space="preserve"> </w:t>
      </w:r>
      <w:r w:rsidRPr="00BD2F6E">
        <w:t>округа</w:t>
      </w:r>
      <w:r w:rsidRPr="00BD2F6E">
        <w:rPr>
          <w:spacing w:val="9"/>
        </w:rPr>
        <w:t xml:space="preserve"> </w:t>
      </w:r>
      <w:r w:rsidRPr="00BD2F6E">
        <w:rPr>
          <w:spacing w:val="-1"/>
        </w:rPr>
        <w:t>принимают</w:t>
      </w:r>
      <w:r w:rsidRPr="00BD2F6E">
        <w:rPr>
          <w:spacing w:val="9"/>
        </w:rPr>
        <w:t xml:space="preserve"> </w:t>
      </w:r>
      <w:r w:rsidRPr="00BD2F6E">
        <w:t>решение</w:t>
      </w:r>
      <w:r w:rsidRPr="00BD2F6E">
        <w:rPr>
          <w:spacing w:val="10"/>
        </w:rPr>
        <w:t xml:space="preserve"> </w:t>
      </w:r>
      <w:r w:rsidRPr="00BD2F6E">
        <w:t>о</w:t>
      </w:r>
      <w:r w:rsidRPr="00BD2F6E">
        <w:rPr>
          <w:spacing w:val="9"/>
        </w:rPr>
        <w:t xml:space="preserve"> </w:t>
      </w:r>
      <w:r w:rsidRPr="00BD2F6E">
        <w:rPr>
          <w:spacing w:val="-1"/>
        </w:rPr>
        <w:t>подготовке</w:t>
      </w:r>
      <w:r w:rsidRPr="00BD2F6E">
        <w:rPr>
          <w:spacing w:val="9"/>
        </w:rPr>
        <w:t xml:space="preserve"> </w:t>
      </w:r>
      <w:r w:rsidRPr="00BD2F6E">
        <w:t>документации</w:t>
      </w:r>
      <w:r w:rsidRPr="00BD2F6E">
        <w:rPr>
          <w:spacing w:val="9"/>
        </w:rPr>
        <w:t xml:space="preserve"> </w:t>
      </w:r>
      <w:r w:rsidRPr="00BD2F6E">
        <w:t>по</w:t>
      </w:r>
      <w:r w:rsidRPr="00BD2F6E">
        <w:rPr>
          <w:spacing w:val="9"/>
        </w:rPr>
        <w:t xml:space="preserve"> </w:t>
      </w:r>
      <w:r w:rsidRPr="00BD2F6E">
        <w:t>планировке</w:t>
      </w:r>
      <w:r w:rsidRPr="00BD2F6E">
        <w:rPr>
          <w:spacing w:val="9"/>
        </w:rPr>
        <w:t xml:space="preserve"> </w:t>
      </w:r>
      <w:r w:rsidRPr="00BD2F6E">
        <w:t>территории,</w:t>
      </w:r>
      <w:r w:rsidRPr="00BD2F6E">
        <w:rPr>
          <w:spacing w:val="33"/>
        </w:rPr>
        <w:t xml:space="preserve"> </w:t>
      </w:r>
      <w:r w:rsidRPr="00BD2F6E">
        <w:rPr>
          <w:spacing w:val="-1"/>
        </w:rPr>
        <w:t>обеспечивают</w:t>
      </w:r>
      <w:r w:rsidRPr="00BD2F6E">
        <w:rPr>
          <w:spacing w:val="30"/>
        </w:rPr>
        <w:t xml:space="preserve"> </w:t>
      </w:r>
      <w:r w:rsidRPr="00BD2F6E">
        <w:rPr>
          <w:spacing w:val="-1"/>
        </w:rPr>
        <w:t>подготовку</w:t>
      </w:r>
      <w:r w:rsidRPr="00BD2F6E">
        <w:rPr>
          <w:spacing w:val="31"/>
        </w:rPr>
        <w:t xml:space="preserve"> </w:t>
      </w:r>
      <w:r w:rsidRPr="00BD2F6E">
        <w:rPr>
          <w:spacing w:val="-1"/>
        </w:rPr>
        <w:t>документации</w:t>
      </w:r>
      <w:r w:rsidRPr="00BD2F6E">
        <w:rPr>
          <w:spacing w:val="31"/>
        </w:rPr>
        <w:t xml:space="preserve"> </w:t>
      </w:r>
      <w:r w:rsidRPr="00BD2F6E">
        <w:t>по</w:t>
      </w:r>
      <w:r w:rsidRPr="00BD2F6E">
        <w:rPr>
          <w:spacing w:val="30"/>
        </w:rPr>
        <w:t xml:space="preserve"> </w:t>
      </w:r>
      <w:r w:rsidRPr="00BD2F6E">
        <w:t>планировке</w:t>
      </w:r>
      <w:r w:rsidRPr="00BD2F6E">
        <w:rPr>
          <w:spacing w:val="30"/>
        </w:rPr>
        <w:t xml:space="preserve"> </w:t>
      </w:r>
      <w:r w:rsidRPr="00BD2F6E">
        <w:rPr>
          <w:spacing w:val="-1"/>
        </w:rPr>
        <w:t>территории,</w:t>
      </w:r>
      <w:r w:rsidRPr="00BD2F6E">
        <w:rPr>
          <w:spacing w:val="30"/>
        </w:rPr>
        <w:t xml:space="preserve"> </w:t>
      </w:r>
      <w:r w:rsidRPr="00BD2F6E">
        <w:t>за</w:t>
      </w:r>
      <w:r w:rsidRPr="00BD2F6E">
        <w:rPr>
          <w:spacing w:val="31"/>
        </w:rPr>
        <w:t xml:space="preserve"> </w:t>
      </w:r>
      <w:r w:rsidRPr="00BD2F6E">
        <w:rPr>
          <w:spacing w:val="-1"/>
        </w:rPr>
        <w:t>исключением</w:t>
      </w:r>
      <w:r w:rsidRPr="00BD2F6E">
        <w:rPr>
          <w:spacing w:val="30"/>
        </w:rPr>
        <w:t xml:space="preserve"> </w:t>
      </w:r>
      <w:r w:rsidRPr="00BD2F6E">
        <w:rPr>
          <w:spacing w:val="-1"/>
        </w:rPr>
        <w:t>случаев,</w:t>
      </w:r>
      <w:r w:rsidRPr="00BD2F6E">
        <w:rPr>
          <w:spacing w:val="111"/>
        </w:rPr>
        <w:t xml:space="preserve"> </w:t>
      </w:r>
      <w:r w:rsidRPr="00BD2F6E">
        <w:t>указанных</w:t>
      </w:r>
      <w:r w:rsidRPr="00BD2F6E">
        <w:rPr>
          <w:spacing w:val="-13"/>
        </w:rPr>
        <w:t xml:space="preserve"> </w:t>
      </w:r>
      <w:r w:rsidRPr="00BD2F6E">
        <w:t>в</w:t>
      </w:r>
      <w:r w:rsidRPr="00BD2F6E">
        <w:rPr>
          <w:spacing w:val="-11"/>
        </w:rPr>
        <w:t xml:space="preserve"> </w:t>
      </w:r>
      <w:hyperlink w:anchor="_bookmark9" w:history="1">
        <w:r w:rsidRPr="00BD2F6E">
          <w:t>части</w:t>
        </w:r>
        <w:r w:rsidRPr="00BD2F6E">
          <w:rPr>
            <w:spacing w:val="-12"/>
          </w:rPr>
          <w:t xml:space="preserve"> </w:t>
        </w:r>
        <w:r w:rsidRPr="00BD2F6E">
          <w:t>1.1</w:t>
        </w:r>
      </w:hyperlink>
      <w:r w:rsidRPr="00BD2F6E">
        <w:rPr>
          <w:spacing w:val="-12"/>
        </w:rPr>
        <w:t xml:space="preserve"> </w:t>
      </w:r>
      <w:r w:rsidRPr="00BD2F6E">
        <w:t>настоящей</w:t>
      </w:r>
      <w:r w:rsidRPr="00BD2F6E">
        <w:rPr>
          <w:spacing w:val="-11"/>
        </w:rPr>
        <w:t xml:space="preserve"> </w:t>
      </w:r>
      <w:r w:rsidRPr="00BD2F6E">
        <w:rPr>
          <w:spacing w:val="-1"/>
        </w:rPr>
        <w:t>статьи,</w:t>
      </w:r>
      <w:r w:rsidRPr="00BD2F6E">
        <w:rPr>
          <w:spacing w:val="-11"/>
        </w:rPr>
        <w:t xml:space="preserve"> </w:t>
      </w:r>
      <w:r w:rsidRPr="00BD2F6E">
        <w:t>и</w:t>
      </w:r>
      <w:r w:rsidRPr="00BD2F6E">
        <w:rPr>
          <w:spacing w:val="-12"/>
        </w:rPr>
        <w:t xml:space="preserve"> </w:t>
      </w:r>
      <w:r w:rsidRPr="00BD2F6E">
        <w:t>утверждают</w:t>
      </w:r>
      <w:r w:rsidRPr="00BD2F6E">
        <w:rPr>
          <w:spacing w:val="-12"/>
        </w:rPr>
        <w:t xml:space="preserve"> </w:t>
      </w:r>
      <w:r w:rsidRPr="00BD2F6E">
        <w:rPr>
          <w:spacing w:val="-1"/>
        </w:rPr>
        <w:t>документацию</w:t>
      </w:r>
      <w:r w:rsidRPr="00BD2F6E">
        <w:rPr>
          <w:spacing w:val="-12"/>
        </w:rPr>
        <w:t xml:space="preserve"> </w:t>
      </w:r>
      <w:r w:rsidRPr="00BD2F6E">
        <w:t>по</w:t>
      </w:r>
      <w:r w:rsidRPr="00BD2F6E">
        <w:rPr>
          <w:spacing w:val="-11"/>
        </w:rPr>
        <w:t xml:space="preserve"> </w:t>
      </w:r>
      <w:r w:rsidRPr="00BD2F6E">
        <w:t>планировке</w:t>
      </w:r>
      <w:r w:rsidRPr="00BD2F6E">
        <w:rPr>
          <w:spacing w:val="-11"/>
        </w:rPr>
        <w:t xml:space="preserve"> </w:t>
      </w:r>
      <w:r w:rsidRPr="00BD2F6E">
        <w:rPr>
          <w:spacing w:val="-1"/>
        </w:rPr>
        <w:t>территории</w:t>
      </w:r>
      <w:r w:rsidRPr="00BD2F6E">
        <w:rPr>
          <w:spacing w:val="54"/>
        </w:rPr>
        <w:t xml:space="preserve"> </w:t>
      </w:r>
      <w:r w:rsidRPr="00BD2F6E">
        <w:t>в</w:t>
      </w:r>
      <w:r w:rsidRPr="00BD2F6E">
        <w:rPr>
          <w:spacing w:val="16"/>
        </w:rPr>
        <w:t xml:space="preserve"> </w:t>
      </w:r>
      <w:r w:rsidRPr="00BD2F6E">
        <w:t>границах</w:t>
      </w:r>
      <w:r w:rsidRPr="00BD2F6E">
        <w:rPr>
          <w:spacing w:val="17"/>
        </w:rPr>
        <w:t xml:space="preserve"> </w:t>
      </w:r>
      <w:r w:rsidRPr="00BD2F6E">
        <w:t>поселения,</w:t>
      </w:r>
      <w:r w:rsidRPr="00BD2F6E">
        <w:rPr>
          <w:spacing w:val="15"/>
        </w:rPr>
        <w:t xml:space="preserve"> </w:t>
      </w:r>
      <w:r w:rsidRPr="00BD2F6E">
        <w:t>городского</w:t>
      </w:r>
      <w:r w:rsidRPr="00BD2F6E">
        <w:rPr>
          <w:spacing w:val="16"/>
        </w:rPr>
        <w:t xml:space="preserve"> </w:t>
      </w:r>
      <w:r w:rsidRPr="00BD2F6E">
        <w:t>округа,</w:t>
      </w:r>
      <w:r w:rsidRPr="00BD2F6E">
        <w:rPr>
          <w:spacing w:val="16"/>
        </w:rPr>
        <w:t xml:space="preserve"> </w:t>
      </w:r>
      <w:r w:rsidRPr="00BD2F6E">
        <w:t>за</w:t>
      </w:r>
      <w:r w:rsidRPr="00BD2F6E">
        <w:rPr>
          <w:spacing w:val="16"/>
        </w:rPr>
        <w:t xml:space="preserve"> </w:t>
      </w:r>
      <w:r w:rsidRPr="00BD2F6E">
        <w:rPr>
          <w:spacing w:val="-1"/>
        </w:rPr>
        <w:t>исключением</w:t>
      </w:r>
      <w:r w:rsidRPr="00BD2F6E">
        <w:rPr>
          <w:spacing w:val="16"/>
        </w:rPr>
        <w:t xml:space="preserve"> </w:t>
      </w:r>
      <w:r w:rsidRPr="00BD2F6E">
        <w:rPr>
          <w:spacing w:val="-1"/>
        </w:rPr>
        <w:t>случаев,</w:t>
      </w:r>
      <w:r w:rsidRPr="00BD2F6E">
        <w:rPr>
          <w:spacing w:val="16"/>
        </w:rPr>
        <w:t xml:space="preserve"> </w:t>
      </w:r>
      <w:r w:rsidRPr="00BD2F6E">
        <w:t>указанных</w:t>
      </w:r>
      <w:r w:rsidRPr="00BD2F6E">
        <w:rPr>
          <w:spacing w:val="15"/>
        </w:rPr>
        <w:t xml:space="preserve"> </w:t>
      </w:r>
      <w:r w:rsidRPr="00BD2F6E">
        <w:t>в</w:t>
      </w:r>
      <w:r w:rsidRPr="00BD2F6E">
        <w:rPr>
          <w:spacing w:val="20"/>
        </w:rPr>
        <w:t xml:space="preserve"> </w:t>
      </w:r>
      <w:hyperlink w:anchor="_bookmark12" w:history="1">
        <w:r w:rsidRPr="00BD2F6E">
          <w:t>частях</w:t>
        </w:r>
        <w:r w:rsidRPr="00BD2F6E">
          <w:rPr>
            <w:spacing w:val="16"/>
          </w:rPr>
          <w:t xml:space="preserve"> </w:t>
        </w:r>
        <w:r w:rsidRPr="00BD2F6E">
          <w:t>2</w:t>
        </w:r>
      </w:hyperlink>
      <w:r w:rsidRPr="00BD2F6E">
        <w:t>-</w:t>
      </w:r>
      <w:hyperlink w:anchor="_bookmark15" w:history="1">
        <w:r w:rsidRPr="00BD2F6E">
          <w:t>4.2,</w:t>
        </w:r>
      </w:hyperlink>
      <w:r w:rsidRPr="00BD2F6E">
        <w:t xml:space="preserve"> </w:t>
      </w:r>
      <w:hyperlink w:anchor="_bookmark18" w:history="1">
        <w:r w:rsidRPr="00BD2F6E">
          <w:t>5.2</w:t>
        </w:r>
      </w:hyperlink>
      <w:r w:rsidRPr="00BD2F6E">
        <w:t xml:space="preserve"> настоящей статьи, с</w:t>
      </w:r>
      <w:r w:rsidRPr="00BD2F6E">
        <w:rPr>
          <w:spacing w:val="-2"/>
        </w:rPr>
        <w:t xml:space="preserve"> </w:t>
      </w:r>
      <w:r w:rsidRPr="00BD2F6E">
        <w:t xml:space="preserve">учетом </w:t>
      </w:r>
      <w:r w:rsidRPr="00BD2F6E">
        <w:rPr>
          <w:spacing w:val="-1"/>
        </w:rPr>
        <w:t>особенностей,</w:t>
      </w:r>
      <w:r w:rsidRPr="00BD2F6E">
        <w:t xml:space="preserve"> указанных</w:t>
      </w:r>
      <w:r w:rsidRPr="00BD2F6E">
        <w:rPr>
          <w:spacing w:val="-2"/>
        </w:rPr>
        <w:t xml:space="preserve"> </w:t>
      </w:r>
      <w:r w:rsidRPr="00BD2F6E">
        <w:t xml:space="preserve">в </w:t>
      </w:r>
      <w:hyperlink w:anchor="_bookmark17" w:history="1">
        <w:r w:rsidRPr="00BD2F6E">
          <w:t>части 5.1</w:t>
        </w:r>
      </w:hyperlink>
      <w:r w:rsidRPr="00BD2F6E">
        <w:t xml:space="preserve"> настоящей статьи.</w:t>
      </w:r>
    </w:p>
    <w:p w14:paraId="482D34FB" w14:textId="77777777" w:rsidR="008476BC" w:rsidRPr="00BD2F6E" w:rsidRDefault="008476BC">
      <w:pPr>
        <w:pStyle w:val="af0"/>
        <w:numPr>
          <w:ilvl w:val="1"/>
          <w:numId w:val="107"/>
        </w:numPr>
        <w:tabs>
          <w:tab w:val="left" w:pos="1092"/>
        </w:tabs>
        <w:suppressAutoHyphens w:val="0"/>
        <w:spacing w:after="0" w:line="240" w:lineRule="auto"/>
        <w:ind w:left="0" w:right="282" w:firstLine="709"/>
      </w:pPr>
      <w:bookmarkStart w:id="78" w:name="_bookmark17"/>
      <w:bookmarkEnd w:id="78"/>
      <w:r w:rsidRPr="00BD2F6E">
        <w:rPr>
          <w:spacing w:val="-1"/>
        </w:rPr>
        <w:t>Принятие</w:t>
      </w:r>
      <w:r w:rsidRPr="00BD2F6E">
        <w:rPr>
          <w:spacing w:val="-13"/>
        </w:rPr>
        <w:t xml:space="preserve"> </w:t>
      </w:r>
      <w:r w:rsidRPr="00BD2F6E">
        <w:t>решения</w:t>
      </w:r>
      <w:r w:rsidRPr="00BD2F6E">
        <w:rPr>
          <w:spacing w:val="-14"/>
        </w:rPr>
        <w:t xml:space="preserve"> </w:t>
      </w:r>
      <w:r w:rsidRPr="00BD2F6E">
        <w:t>о</w:t>
      </w:r>
      <w:r w:rsidRPr="00BD2F6E">
        <w:rPr>
          <w:spacing w:val="-14"/>
        </w:rPr>
        <w:t xml:space="preserve"> </w:t>
      </w:r>
      <w:r w:rsidRPr="00BD2F6E">
        <w:rPr>
          <w:spacing w:val="-1"/>
        </w:rPr>
        <w:t>подготовке</w:t>
      </w:r>
      <w:r w:rsidRPr="00BD2F6E">
        <w:rPr>
          <w:spacing w:val="-14"/>
        </w:rPr>
        <w:t xml:space="preserve"> </w:t>
      </w:r>
      <w:r w:rsidRPr="00BD2F6E">
        <w:rPr>
          <w:spacing w:val="-1"/>
        </w:rPr>
        <w:t>документации</w:t>
      </w:r>
      <w:r w:rsidRPr="00BD2F6E">
        <w:rPr>
          <w:spacing w:val="-13"/>
        </w:rPr>
        <w:t xml:space="preserve"> </w:t>
      </w:r>
      <w:r w:rsidRPr="00BD2F6E">
        <w:t>по</w:t>
      </w:r>
      <w:r w:rsidRPr="00BD2F6E">
        <w:rPr>
          <w:spacing w:val="-14"/>
        </w:rPr>
        <w:t xml:space="preserve"> </w:t>
      </w:r>
      <w:r w:rsidRPr="00BD2F6E">
        <w:t>планировке</w:t>
      </w:r>
      <w:r w:rsidRPr="00BD2F6E">
        <w:rPr>
          <w:spacing w:val="-14"/>
        </w:rPr>
        <w:t xml:space="preserve"> </w:t>
      </w:r>
      <w:r w:rsidRPr="00BD2F6E">
        <w:rPr>
          <w:spacing w:val="-1"/>
        </w:rPr>
        <w:t>территории,</w:t>
      </w:r>
      <w:r w:rsidRPr="00BD2F6E">
        <w:rPr>
          <w:spacing w:val="-14"/>
        </w:rPr>
        <w:t xml:space="preserve"> </w:t>
      </w:r>
      <w:r w:rsidRPr="00BD2F6E">
        <w:t>обеспечение</w:t>
      </w:r>
      <w:r w:rsidRPr="00BD2F6E">
        <w:rPr>
          <w:spacing w:val="69"/>
        </w:rPr>
        <w:t xml:space="preserve"> </w:t>
      </w:r>
      <w:r w:rsidRPr="00BD2F6E">
        <w:rPr>
          <w:spacing w:val="-1"/>
        </w:rPr>
        <w:t>подготовки</w:t>
      </w:r>
      <w:r w:rsidRPr="00BD2F6E">
        <w:rPr>
          <w:spacing w:val="8"/>
        </w:rPr>
        <w:t xml:space="preserve"> </w:t>
      </w:r>
      <w:r w:rsidRPr="00BD2F6E">
        <w:rPr>
          <w:spacing w:val="-1"/>
        </w:rPr>
        <w:t>документации</w:t>
      </w:r>
      <w:r w:rsidRPr="00BD2F6E">
        <w:rPr>
          <w:spacing w:val="8"/>
        </w:rPr>
        <w:t xml:space="preserve"> </w:t>
      </w:r>
      <w:r w:rsidRPr="00BD2F6E">
        <w:t>по</w:t>
      </w:r>
      <w:r w:rsidRPr="00BD2F6E">
        <w:rPr>
          <w:spacing w:val="8"/>
        </w:rPr>
        <w:t xml:space="preserve"> </w:t>
      </w:r>
      <w:r w:rsidRPr="00BD2F6E">
        <w:t>планировке</w:t>
      </w:r>
      <w:r w:rsidRPr="00BD2F6E">
        <w:rPr>
          <w:spacing w:val="8"/>
        </w:rPr>
        <w:t xml:space="preserve"> </w:t>
      </w:r>
      <w:r w:rsidRPr="00BD2F6E">
        <w:rPr>
          <w:spacing w:val="-1"/>
        </w:rPr>
        <w:t>территории</w:t>
      </w:r>
      <w:r w:rsidRPr="00BD2F6E">
        <w:rPr>
          <w:spacing w:val="8"/>
        </w:rPr>
        <w:t xml:space="preserve"> </w:t>
      </w:r>
      <w:r w:rsidRPr="00BD2F6E">
        <w:t>и</w:t>
      </w:r>
      <w:r w:rsidRPr="00BD2F6E">
        <w:rPr>
          <w:spacing w:val="6"/>
        </w:rPr>
        <w:t xml:space="preserve"> </w:t>
      </w:r>
      <w:r w:rsidRPr="00BD2F6E">
        <w:t>утверждение</w:t>
      </w:r>
      <w:r w:rsidRPr="00BD2F6E">
        <w:rPr>
          <w:spacing w:val="8"/>
        </w:rPr>
        <w:t xml:space="preserve"> </w:t>
      </w:r>
      <w:r w:rsidRPr="00BD2F6E">
        <w:rPr>
          <w:spacing w:val="-1"/>
        </w:rPr>
        <w:t>документации</w:t>
      </w:r>
      <w:r w:rsidRPr="00BD2F6E">
        <w:rPr>
          <w:spacing w:val="8"/>
        </w:rPr>
        <w:t xml:space="preserve"> </w:t>
      </w:r>
      <w:r w:rsidRPr="00BD2F6E">
        <w:t>по</w:t>
      </w:r>
      <w:r w:rsidRPr="00BD2F6E">
        <w:rPr>
          <w:spacing w:val="81"/>
        </w:rPr>
        <w:t xml:space="preserve"> </w:t>
      </w:r>
      <w:r w:rsidRPr="00BD2F6E">
        <w:t>планировке</w:t>
      </w:r>
      <w:r w:rsidRPr="00BD2F6E">
        <w:rPr>
          <w:spacing w:val="-11"/>
        </w:rPr>
        <w:t xml:space="preserve"> </w:t>
      </w:r>
      <w:r w:rsidRPr="00BD2F6E">
        <w:rPr>
          <w:spacing w:val="-1"/>
        </w:rPr>
        <w:t>территории,</w:t>
      </w:r>
      <w:r w:rsidRPr="00BD2F6E">
        <w:rPr>
          <w:spacing w:val="-11"/>
        </w:rPr>
        <w:t xml:space="preserve"> </w:t>
      </w:r>
      <w:r w:rsidRPr="00BD2F6E">
        <w:rPr>
          <w:spacing w:val="-1"/>
        </w:rPr>
        <w:t>предусматривающей</w:t>
      </w:r>
      <w:r w:rsidRPr="00BD2F6E">
        <w:rPr>
          <w:spacing w:val="-10"/>
        </w:rPr>
        <w:t xml:space="preserve"> </w:t>
      </w:r>
      <w:r w:rsidRPr="00BD2F6E">
        <w:rPr>
          <w:spacing w:val="-1"/>
        </w:rPr>
        <w:t>размещение</w:t>
      </w:r>
      <w:r w:rsidRPr="00BD2F6E">
        <w:rPr>
          <w:spacing w:val="-11"/>
        </w:rPr>
        <w:t xml:space="preserve"> </w:t>
      </w:r>
      <w:r w:rsidRPr="00BD2F6E">
        <w:rPr>
          <w:spacing w:val="-1"/>
        </w:rPr>
        <w:t>объекта</w:t>
      </w:r>
      <w:r w:rsidRPr="00BD2F6E">
        <w:rPr>
          <w:spacing w:val="-11"/>
        </w:rPr>
        <w:t xml:space="preserve"> </w:t>
      </w:r>
      <w:r w:rsidRPr="00BD2F6E">
        <w:t>местного</w:t>
      </w:r>
      <w:r w:rsidRPr="00BD2F6E">
        <w:rPr>
          <w:spacing w:val="-12"/>
        </w:rPr>
        <w:t xml:space="preserve"> </w:t>
      </w:r>
      <w:r w:rsidRPr="00BD2F6E">
        <w:t>значения</w:t>
      </w:r>
      <w:r w:rsidRPr="00BD2F6E">
        <w:rPr>
          <w:spacing w:val="-11"/>
        </w:rPr>
        <w:t xml:space="preserve"> </w:t>
      </w:r>
      <w:r w:rsidRPr="00BD2F6E">
        <w:t>поселения,</w:t>
      </w:r>
      <w:r w:rsidRPr="00BD2F6E">
        <w:rPr>
          <w:spacing w:val="81"/>
        </w:rPr>
        <w:t xml:space="preserve"> </w:t>
      </w:r>
      <w:r w:rsidRPr="00BD2F6E">
        <w:rPr>
          <w:spacing w:val="-1"/>
        </w:rPr>
        <w:t>финансирование</w:t>
      </w:r>
      <w:r w:rsidRPr="00BD2F6E">
        <w:rPr>
          <w:spacing w:val="3"/>
        </w:rPr>
        <w:t xml:space="preserve"> </w:t>
      </w:r>
      <w:r w:rsidRPr="00BD2F6E">
        <w:rPr>
          <w:spacing w:val="-1"/>
        </w:rPr>
        <w:t>строительства,</w:t>
      </w:r>
      <w:r w:rsidRPr="00BD2F6E">
        <w:rPr>
          <w:spacing w:val="3"/>
        </w:rPr>
        <w:t xml:space="preserve"> </w:t>
      </w:r>
      <w:r w:rsidRPr="00BD2F6E">
        <w:rPr>
          <w:spacing w:val="-1"/>
        </w:rPr>
        <w:t>реконструкции</w:t>
      </w:r>
      <w:r w:rsidRPr="00BD2F6E">
        <w:rPr>
          <w:spacing w:val="3"/>
        </w:rPr>
        <w:t xml:space="preserve"> </w:t>
      </w:r>
      <w:r w:rsidRPr="00BD2F6E">
        <w:rPr>
          <w:spacing w:val="-1"/>
        </w:rPr>
        <w:t>которого</w:t>
      </w:r>
      <w:r w:rsidRPr="00BD2F6E">
        <w:rPr>
          <w:spacing w:val="3"/>
        </w:rPr>
        <w:t xml:space="preserve"> </w:t>
      </w:r>
      <w:r w:rsidRPr="00BD2F6E">
        <w:rPr>
          <w:spacing w:val="-1"/>
        </w:rPr>
        <w:t>осуществляется</w:t>
      </w:r>
      <w:r w:rsidRPr="00BD2F6E">
        <w:rPr>
          <w:spacing w:val="3"/>
        </w:rPr>
        <w:t xml:space="preserve"> </w:t>
      </w:r>
      <w:r w:rsidRPr="00BD2F6E">
        <w:t>полностью</w:t>
      </w:r>
      <w:r w:rsidRPr="00BD2F6E">
        <w:rPr>
          <w:spacing w:val="2"/>
        </w:rPr>
        <w:t xml:space="preserve"> </w:t>
      </w:r>
      <w:r w:rsidRPr="00BD2F6E">
        <w:t>за</w:t>
      </w:r>
      <w:r w:rsidRPr="00BD2F6E">
        <w:rPr>
          <w:spacing w:val="3"/>
        </w:rPr>
        <w:t xml:space="preserve"> </w:t>
      </w:r>
      <w:r w:rsidRPr="00BD2F6E">
        <w:t>счет</w:t>
      </w:r>
      <w:r w:rsidRPr="00BD2F6E">
        <w:rPr>
          <w:spacing w:val="113"/>
        </w:rPr>
        <w:t xml:space="preserve"> </w:t>
      </w:r>
      <w:r w:rsidRPr="00BD2F6E">
        <w:t>средств</w:t>
      </w:r>
      <w:r w:rsidRPr="00BD2F6E">
        <w:rPr>
          <w:spacing w:val="7"/>
        </w:rPr>
        <w:t xml:space="preserve"> </w:t>
      </w:r>
      <w:r w:rsidRPr="00BD2F6E">
        <w:rPr>
          <w:spacing w:val="-1"/>
        </w:rPr>
        <w:t>местного</w:t>
      </w:r>
      <w:r w:rsidRPr="00BD2F6E">
        <w:rPr>
          <w:spacing w:val="7"/>
        </w:rPr>
        <w:t xml:space="preserve"> </w:t>
      </w:r>
      <w:r w:rsidRPr="00BD2F6E">
        <w:t>бюджета</w:t>
      </w:r>
      <w:r w:rsidRPr="00BD2F6E">
        <w:rPr>
          <w:spacing w:val="7"/>
        </w:rPr>
        <w:t xml:space="preserve"> </w:t>
      </w:r>
      <w:r w:rsidRPr="00BD2F6E">
        <w:t>поселения</w:t>
      </w:r>
      <w:r w:rsidRPr="00BD2F6E">
        <w:rPr>
          <w:spacing w:val="8"/>
        </w:rPr>
        <w:t xml:space="preserve"> </w:t>
      </w:r>
      <w:r w:rsidRPr="00BD2F6E">
        <w:t>и</w:t>
      </w:r>
      <w:r w:rsidRPr="00BD2F6E">
        <w:rPr>
          <w:spacing w:val="8"/>
        </w:rPr>
        <w:t xml:space="preserve"> </w:t>
      </w:r>
      <w:r w:rsidRPr="00BD2F6E">
        <w:t>размещение</w:t>
      </w:r>
      <w:r w:rsidRPr="00BD2F6E">
        <w:rPr>
          <w:spacing w:val="8"/>
        </w:rPr>
        <w:t xml:space="preserve"> </w:t>
      </w:r>
      <w:r w:rsidRPr="00BD2F6E">
        <w:rPr>
          <w:spacing w:val="-1"/>
        </w:rPr>
        <w:t>которого</w:t>
      </w:r>
      <w:r w:rsidRPr="00BD2F6E">
        <w:rPr>
          <w:spacing w:val="8"/>
        </w:rPr>
        <w:t xml:space="preserve"> </w:t>
      </w:r>
      <w:r w:rsidRPr="00BD2F6E">
        <w:t>планируется</w:t>
      </w:r>
      <w:r w:rsidRPr="00BD2F6E">
        <w:rPr>
          <w:spacing w:val="8"/>
        </w:rPr>
        <w:t xml:space="preserve"> </w:t>
      </w:r>
      <w:r w:rsidRPr="00BD2F6E">
        <w:t>на</w:t>
      </w:r>
      <w:r w:rsidRPr="00BD2F6E">
        <w:rPr>
          <w:spacing w:val="7"/>
        </w:rPr>
        <w:t xml:space="preserve"> </w:t>
      </w:r>
      <w:r w:rsidRPr="00BD2F6E">
        <w:rPr>
          <w:spacing w:val="-1"/>
        </w:rPr>
        <w:t>территориях</w:t>
      </w:r>
      <w:r w:rsidRPr="00BD2F6E">
        <w:rPr>
          <w:spacing w:val="8"/>
        </w:rPr>
        <w:t xml:space="preserve"> </w:t>
      </w:r>
      <w:r w:rsidRPr="00BD2F6E">
        <w:rPr>
          <w:spacing w:val="-1"/>
        </w:rPr>
        <w:t>двух</w:t>
      </w:r>
      <w:r w:rsidRPr="00BD2F6E">
        <w:rPr>
          <w:spacing w:val="55"/>
        </w:rPr>
        <w:t xml:space="preserve"> </w:t>
      </w:r>
      <w:r w:rsidRPr="00BD2F6E">
        <w:t>и</w:t>
      </w:r>
      <w:r w:rsidRPr="00BD2F6E">
        <w:rPr>
          <w:spacing w:val="34"/>
        </w:rPr>
        <w:t xml:space="preserve"> </w:t>
      </w:r>
      <w:r w:rsidRPr="00BD2F6E">
        <w:t>более</w:t>
      </w:r>
      <w:r w:rsidRPr="00BD2F6E">
        <w:rPr>
          <w:spacing w:val="34"/>
        </w:rPr>
        <w:t xml:space="preserve"> </w:t>
      </w:r>
      <w:r w:rsidRPr="00BD2F6E">
        <w:t>поселений,</w:t>
      </w:r>
      <w:r w:rsidRPr="00BD2F6E">
        <w:rPr>
          <w:spacing w:val="33"/>
        </w:rPr>
        <w:t xml:space="preserve"> </w:t>
      </w:r>
      <w:r w:rsidRPr="00BD2F6E">
        <w:t>имеющих</w:t>
      </w:r>
      <w:r w:rsidRPr="00BD2F6E">
        <w:rPr>
          <w:spacing w:val="34"/>
        </w:rPr>
        <w:t xml:space="preserve"> </w:t>
      </w:r>
      <w:r w:rsidRPr="00BD2F6E">
        <w:t>общую</w:t>
      </w:r>
      <w:r w:rsidRPr="00BD2F6E">
        <w:rPr>
          <w:spacing w:val="32"/>
        </w:rPr>
        <w:t xml:space="preserve"> </w:t>
      </w:r>
      <w:r w:rsidRPr="00BD2F6E">
        <w:t>границу,</w:t>
      </w:r>
      <w:r w:rsidRPr="00BD2F6E">
        <w:rPr>
          <w:spacing w:val="34"/>
        </w:rPr>
        <w:t xml:space="preserve"> </w:t>
      </w:r>
      <w:r w:rsidRPr="00BD2F6E">
        <w:t>в</w:t>
      </w:r>
      <w:r w:rsidRPr="00BD2F6E">
        <w:rPr>
          <w:spacing w:val="32"/>
        </w:rPr>
        <w:t xml:space="preserve"> </w:t>
      </w:r>
      <w:r w:rsidRPr="00BD2F6E">
        <w:t>границах</w:t>
      </w:r>
      <w:r w:rsidRPr="00BD2F6E">
        <w:rPr>
          <w:spacing w:val="35"/>
        </w:rPr>
        <w:t xml:space="preserve"> </w:t>
      </w:r>
      <w:r w:rsidRPr="00BD2F6E">
        <w:rPr>
          <w:spacing w:val="-1"/>
        </w:rPr>
        <w:t>муниципального</w:t>
      </w:r>
      <w:r w:rsidRPr="00BD2F6E">
        <w:rPr>
          <w:spacing w:val="34"/>
        </w:rPr>
        <w:t xml:space="preserve"> </w:t>
      </w:r>
      <w:r w:rsidRPr="00BD2F6E">
        <w:t>района,</w:t>
      </w:r>
      <w:r w:rsidRPr="00BD2F6E">
        <w:rPr>
          <w:spacing w:val="30"/>
        </w:rPr>
        <w:t xml:space="preserve"> </w:t>
      </w:r>
      <w:r w:rsidRPr="00BD2F6E">
        <w:rPr>
          <w:spacing w:val="-1"/>
        </w:rPr>
        <w:t>осуществляются</w:t>
      </w:r>
      <w:r w:rsidRPr="00BD2F6E">
        <w:rPr>
          <w:spacing w:val="42"/>
        </w:rPr>
        <w:t xml:space="preserve"> </w:t>
      </w:r>
      <w:r w:rsidRPr="00BD2F6E">
        <w:t>органом</w:t>
      </w:r>
      <w:r w:rsidRPr="00BD2F6E">
        <w:rPr>
          <w:spacing w:val="43"/>
        </w:rPr>
        <w:t xml:space="preserve"> </w:t>
      </w:r>
      <w:r w:rsidRPr="00BD2F6E">
        <w:rPr>
          <w:spacing w:val="-1"/>
        </w:rPr>
        <w:t>местного</w:t>
      </w:r>
      <w:r w:rsidRPr="00BD2F6E">
        <w:rPr>
          <w:spacing w:val="42"/>
        </w:rPr>
        <w:t xml:space="preserve"> </w:t>
      </w:r>
      <w:r w:rsidRPr="00BD2F6E">
        <w:rPr>
          <w:spacing w:val="-1"/>
        </w:rPr>
        <w:t>самоуправления</w:t>
      </w:r>
      <w:r w:rsidRPr="00BD2F6E">
        <w:rPr>
          <w:spacing w:val="43"/>
        </w:rPr>
        <w:t xml:space="preserve"> </w:t>
      </w:r>
      <w:r w:rsidRPr="00BD2F6E">
        <w:t>поселения,</w:t>
      </w:r>
      <w:r w:rsidRPr="00BD2F6E">
        <w:rPr>
          <w:spacing w:val="41"/>
        </w:rPr>
        <w:t xml:space="preserve"> </w:t>
      </w:r>
      <w:r w:rsidRPr="00BD2F6E">
        <w:t>за</w:t>
      </w:r>
      <w:r w:rsidRPr="00BD2F6E">
        <w:rPr>
          <w:spacing w:val="43"/>
        </w:rPr>
        <w:t xml:space="preserve"> </w:t>
      </w:r>
      <w:r w:rsidRPr="00BD2F6E">
        <w:rPr>
          <w:spacing w:val="1"/>
        </w:rPr>
        <w:t>счет</w:t>
      </w:r>
      <w:r w:rsidRPr="00BD2F6E">
        <w:rPr>
          <w:spacing w:val="42"/>
        </w:rPr>
        <w:t xml:space="preserve"> </w:t>
      </w:r>
      <w:r w:rsidRPr="00BD2F6E">
        <w:t>средств</w:t>
      </w:r>
      <w:r w:rsidRPr="00BD2F6E">
        <w:rPr>
          <w:spacing w:val="42"/>
        </w:rPr>
        <w:t xml:space="preserve"> </w:t>
      </w:r>
      <w:r w:rsidRPr="00BD2F6E">
        <w:rPr>
          <w:spacing w:val="-1"/>
        </w:rPr>
        <w:t>местного</w:t>
      </w:r>
      <w:r w:rsidRPr="00BD2F6E">
        <w:rPr>
          <w:spacing w:val="78"/>
        </w:rPr>
        <w:t xml:space="preserve"> </w:t>
      </w:r>
      <w:r w:rsidRPr="00BD2F6E">
        <w:t>бюджета</w:t>
      </w:r>
      <w:r w:rsidRPr="00BD2F6E">
        <w:rPr>
          <w:spacing w:val="15"/>
        </w:rPr>
        <w:t xml:space="preserve"> </w:t>
      </w:r>
      <w:r w:rsidRPr="00BD2F6E">
        <w:rPr>
          <w:spacing w:val="-1"/>
        </w:rPr>
        <w:t>которого</w:t>
      </w:r>
      <w:r w:rsidRPr="00BD2F6E">
        <w:rPr>
          <w:spacing w:val="15"/>
        </w:rPr>
        <w:t xml:space="preserve"> </w:t>
      </w:r>
      <w:r w:rsidRPr="00BD2F6E">
        <w:t>планируется</w:t>
      </w:r>
      <w:r w:rsidRPr="00BD2F6E">
        <w:rPr>
          <w:spacing w:val="14"/>
        </w:rPr>
        <w:t xml:space="preserve"> </w:t>
      </w:r>
      <w:r w:rsidRPr="00BD2F6E">
        <w:rPr>
          <w:spacing w:val="-1"/>
        </w:rPr>
        <w:t>финансирование</w:t>
      </w:r>
      <w:r w:rsidRPr="00BD2F6E">
        <w:rPr>
          <w:spacing w:val="15"/>
        </w:rPr>
        <w:t xml:space="preserve"> </w:t>
      </w:r>
      <w:r w:rsidRPr="00BD2F6E">
        <w:rPr>
          <w:spacing w:val="-1"/>
        </w:rPr>
        <w:t>строительства,</w:t>
      </w:r>
      <w:r w:rsidRPr="00BD2F6E">
        <w:rPr>
          <w:spacing w:val="15"/>
        </w:rPr>
        <w:t xml:space="preserve"> </w:t>
      </w:r>
      <w:r w:rsidRPr="00BD2F6E">
        <w:rPr>
          <w:spacing w:val="-1"/>
        </w:rPr>
        <w:t>реконструкции</w:t>
      </w:r>
      <w:r w:rsidRPr="00BD2F6E">
        <w:rPr>
          <w:spacing w:val="15"/>
        </w:rPr>
        <w:t xml:space="preserve"> </w:t>
      </w:r>
      <w:r w:rsidRPr="00BD2F6E">
        <w:t>такого</w:t>
      </w:r>
      <w:r w:rsidRPr="00BD2F6E">
        <w:rPr>
          <w:spacing w:val="14"/>
        </w:rPr>
        <w:t xml:space="preserve"> </w:t>
      </w:r>
      <w:r w:rsidRPr="00BD2F6E">
        <w:rPr>
          <w:spacing w:val="-1"/>
        </w:rPr>
        <w:t>объекта,</w:t>
      </w:r>
      <w:r w:rsidRPr="00BD2F6E">
        <w:rPr>
          <w:spacing w:val="105"/>
        </w:rPr>
        <w:t xml:space="preserve"> </w:t>
      </w:r>
      <w:r w:rsidRPr="00BD2F6E">
        <w:t>по</w:t>
      </w:r>
      <w:r w:rsidRPr="00BD2F6E">
        <w:rPr>
          <w:spacing w:val="26"/>
        </w:rPr>
        <w:t xml:space="preserve"> </w:t>
      </w:r>
      <w:r w:rsidRPr="00BD2F6E">
        <w:t>согласованию</w:t>
      </w:r>
      <w:r w:rsidRPr="00BD2F6E">
        <w:rPr>
          <w:spacing w:val="25"/>
        </w:rPr>
        <w:t xml:space="preserve"> </w:t>
      </w:r>
      <w:r w:rsidRPr="00BD2F6E">
        <w:t>с</w:t>
      </w:r>
      <w:r w:rsidRPr="00BD2F6E">
        <w:rPr>
          <w:spacing w:val="26"/>
        </w:rPr>
        <w:t xml:space="preserve"> </w:t>
      </w:r>
      <w:r w:rsidRPr="00BD2F6E">
        <w:t>иными</w:t>
      </w:r>
      <w:r w:rsidRPr="00BD2F6E">
        <w:rPr>
          <w:spacing w:val="26"/>
        </w:rPr>
        <w:t xml:space="preserve"> </w:t>
      </w:r>
      <w:r w:rsidRPr="00BD2F6E">
        <w:t>поселениями,</w:t>
      </w:r>
      <w:r w:rsidRPr="00BD2F6E">
        <w:rPr>
          <w:spacing w:val="26"/>
        </w:rPr>
        <w:t xml:space="preserve"> </w:t>
      </w:r>
      <w:r w:rsidRPr="00BD2F6E">
        <w:t>на</w:t>
      </w:r>
      <w:r w:rsidRPr="00BD2F6E">
        <w:rPr>
          <w:spacing w:val="26"/>
        </w:rPr>
        <w:t xml:space="preserve"> </w:t>
      </w:r>
      <w:r w:rsidRPr="00BD2F6E">
        <w:rPr>
          <w:spacing w:val="-1"/>
        </w:rPr>
        <w:t>территориях</w:t>
      </w:r>
      <w:r w:rsidRPr="00BD2F6E">
        <w:rPr>
          <w:spacing w:val="26"/>
        </w:rPr>
        <w:t xml:space="preserve"> </w:t>
      </w:r>
      <w:r w:rsidRPr="00BD2F6E">
        <w:rPr>
          <w:spacing w:val="-1"/>
        </w:rPr>
        <w:t>которых</w:t>
      </w:r>
      <w:r w:rsidRPr="00BD2F6E">
        <w:rPr>
          <w:spacing w:val="25"/>
        </w:rPr>
        <w:t xml:space="preserve"> </w:t>
      </w:r>
      <w:r w:rsidRPr="00BD2F6E">
        <w:t>планируются</w:t>
      </w:r>
      <w:r w:rsidRPr="00BD2F6E">
        <w:rPr>
          <w:spacing w:val="25"/>
        </w:rPr>
        <w:t xml:space="preserve"> </w:t>
      </w:r>
      <w:r w:rsidRPr="00BD2F6E">
        <w:rPr>
          <w:spacing w:val="-1"/>
        </w:rPr>
        <w:t>строительство,</w:t>
      </w:r>
      <w:r w:rsidRPr="00BD2F6E">
        <w:rPr>
          <w:spacing w:val="59"/>
        </w:rPr>
        <w:t xml:space="preserve"> </w:t>
      </w:r>
      <w:r w:rsidRPr="00BD2F6E">
        <w:rPr>
          <w:spacing w:val="-1"/>
        </w:rPr>
        <w:t>реконструкция</w:t>
      </w:r>
      <w:r w:rsidRPr="00BD2F6E">
        <w:rPr>
          <w:spacing w:val="44"/>
        </w:rPr>
        <w:t xml:space="preserve"> </w:t>
      </w:r>
      <w:r w:rsidRPr="00BD2F6E">
        <w:t>такого</w:t>
      </w:r>
      <w:r w:rsidRPr="00BD2F6E">
        <w:rPr>
          <w:spacing w:val="44"/>
        </w:rPr>
        <w:t xml:space="preserve"> </w:t>
      </w:r>
      <w:r w:rsidRPr="00BD2F6E">
        <w:rPr>
          <w:spacing w:val="-1"/>
        </w:rPr>
        <w:t>объекта.</w:t>
      </w:r>
      <w:r w:rsidRPr="00BD2F6E">
        <w:rPr>
          <w:spacing w:val="45"/>
        </w:rPr>
        <w:t xml:space="preserve"> </w:t>
      </w:r>
      <w:r w:rsidRPr="00BD2F6E">
        <w:t>Предоставление</w:t>
      </w:r>
      <w:r w:rsidRPr="00BD2F6E">
        <w:rPr>
          <w:spacing w:val="44"/>
        </w:rPr>
        <w:t xml:space="preserve"> </w:t>
      </w:r>
      <w:r w:rsidRPr="00BD2F6E">
        <w:rPr>
          <w:spacing w:val="-1"/>
        </w:rPr>
        <w:t>согласования</w:t>
      </w:r>
      <w:r w:rsidRPr="00BD2F6E">
        <w:rPr>
          <w:spacing w:val="44"/>
        </w:rPr>
        <w:t xml:space="preserve"> </w:t>
      </w:r>
      <w:r w:rsidRPr="00BD2F6E">
        <w:t>или</w:t>
      </w:r>
      <w:r w:rsidRPr="00BD2F6E">
        <w:rPr>
          <w:spacing w:val="46"/>
        </w:rPr>
        <w:t xml:space="preserve"> </w:t>
      </w:r>
      <w:r w:rsidRPr="00BD2F6E">
        <w:rPr>
          <w:spacing w:val="-1"/>
        </w:rPr>
        <w:t>отказа</w:t>
      </w:r>
      <w:r w:rsidRPr="00BD2F6E">
        <w:rPr>
          <w:spacing w:val="44"/>
        </w:rPr>
        <w:t xml:space="preserve"> </w:t>
      </w:r>
      <w:r w:rsidRPr="00BD2F6E">
        <w:t>в</w:t>
      </w:r>
      <w:r w:rsidRPr="00BD2F6E">
        <w:rPr>
          <w:spacing w:val="44"/>
        </w:rPr>
        <w:t xml:space="preserve"> </w:t>
      </w:r>
      <w:r w:rsidRPr="00BD2F6E">
        <w:t>согласовании</w:t>
      </w:r>
      <w:r w:rsidRPr="00BD2F6E">
        <w:rPr>
          <w:spacing w:val="69"/>
        </w:rPr>
        <w:t xml:space="preserve"> </w:t>
      </w:r>
      <w:r w:rsidRPr="00BD2F6E">
        <w:rPr>
          <w:spacing w:val="-1"/>
        </w:rPr>
        <w:t>документации</w:t>
      </w:r>
      <w:r w:rsidRPr="00BD2F6E">
        <w:rPr>
          <w:spacing w:val="27"/>
        </w:rPr>
        <w:t xml:space="preserve"> </w:t>
      </w:r>
      <w:r w:rsidRPr="00BD2F6E">
        <w:t>по</w:t>
      </w:r>
      <w:r w:rsidRPr="00BD2F6E">
        <w:rPr>
          <w:spacing w:val="27"/>
        </w:rPr>
        <w:t xml:space="preserve"> </w:t>
      </w:r>
      <w:r w:rsidRPr="00BD2F6E">
        <w:t>планировке</w:t>
      </w:r>
      <w:r w:rsidRPr="00BD2F6E">
        <w:rPr>
          <w:spacing w:val="27"/>
        </w:rPr>
        <w:t xml:space="preserve"> </w:t>
      </w:r>
      <w:r w:rsidRPr="00BD2F6E">
        <w:t>территории</w:t>
      </w:r>
      <w:r w:rsidRPr="00BD2F6E">
        <w:rPr>
          <w:spacing w:val="26"/>
        </w:rPr>
        <w:t xml:space="preserve"> </w:t>
      </w:r>
      <w:r w:rsidRPr="00BD2F6E">
        <w:rPr>
          <w:spacing w:val="-1"/>
        </w:rPr>
        <w:t>органу</w:t>
      </w:r>
      <w:r w:rsidRPr="00BD2F6E">
        <w:rPr>
          <w:spacing w:val="29"/>
        </w:rPr>
        <w:t xml:space="preserve"> </w:t>
      </w:r>
      <w:r w:rsidRPr="00BD2F6E">
        <w:rPr>
          <w:spacing w:val="-1"/>
        </w:rPr>
        <w:t>местного</w:t>
      </w:r>
      <w:r w:rsidRPr="00BD2F6E">
        <w:rPr>
          <w:spacing w:val="27"/>
        </w:rPr>
        <w:t xml:space="preserve"> </w:t>
      </w:r>
      <w:r w:rsidRPr="00BD2F6E">
        <w:rPr>
          <w:spacing w:val="-1"/>
        </w:rPr>
        <w:t>самоуправления</w:t>
      </w:r>
      <w:r w:rsidRPr="00BD2F6E">
        <w:rPr>
          <w:spacing w:val="27"/>
        </w:rPr>
        <w:t xml:space="preserve"> </w:t>
      </w:r>
      <w:r w:rsidRPr="00BD2F6E">
        <w:t>поселения,</w:t>
      </w:r>
      <w:r w:rsidRPr="00BD2F6E">
        <w:rPr>
          <w:spacing w:val="27"/>
        </w:rPr>
        <w:t xml:space="preserve"> </w:t>
      </w:r>
      <w:r w:rsidRPr="00BD2F6E">
        <w:rPr>
          <w:spacing w:val="-1"/>
        </w:rPr>
        <w:t>за</w:t>
      </w:r>
      <w:r w:rsidRPr="00BD2F6E">
        <w:rPr>
          <w:spacing w:val="27"/>
        </w:rPr>
        <w:t xml:space="preserve"> </w:t>
      </w:r>
      <w:r w:rsidRPr="00BD2F6E">
        <w:t>счет</w:t>
      </w:r>
      <w:r w:rsidRPr="00BD2F6E">
        <w:rPr>
          <w:spacing w:val="57"/>
        </w:rPr>
        <w:t xml:space="preserve"> </w:t>
      </w:r>
      <w:r w:rsidRPr="00BD2F6E">
        <w:t>средств</w:t>
      </w:r>
      <w:r w:rsidRPr="00BD2F6E">
        <w:rPr>
          <w:spacing w:val="-13"/>
        </w:rPr>
        <w:t xml:space="preserve"> </w:t>
      </w:r>
      <w:r w:rsidRPr="00BD2F6E">
        <w:rPr>
          <w:spacing w:val="-1"/>
        </w:rPr>
        <w:t>местного</w:t>
      </w:r>
      <w:r w:rsidRPr="00BD2F6E">
        <w:rPr>
          <w:spacing w:val="-13"/>
        </w:rPr>
        <w:t xml:space="preserve"> </w:t>
      </w:r>
      <w:r w:rsidRPr="00BD2F6E">
        <w:t>бюджета</w:t>
      </w:r>
      <w:r w:rsidRPr="00BD2F6E">
        <w:rPr>
          <w:spacing w:val="-12"/>
        </w:rPr>
        <w:t xml:space="preserve"> </w:t>
      </w:r>
      <w:r w:rsidRPr="00BD2F6E">
        <w:rPr>
          <w:spacing w:val="-1"/>
        </w:rPr>
        <w:t>которого</w:t>
      </w:r>
      <w:r w:rsidRPr="00BD2F6E">
        <w:rPr>
          <w:spacing w:val="-12"/>
        </w:rPr>
        <w:t xml:space="preserve"> </w:t>
      </w:r>
      <w:r w:rsidRPr="00BD2F6E">
        <w:rPr>
          <w:spacing w:val="-1"/>
        </w:rPr>
        <w:t>планируется</w:t>
      </w:r>
      <w:r w:rsidRPr="00BD2F6E">
        <w:rPr>
          <w:spacing w:val="-13"/>
        </w:rPr>
        <w:t xml:space="preserve"> </w:t>
      </w:r>
      <w:r w:rsidRPr="00BD2F6E">
        <w:rPr>
          <w:spacing w:val="-1"/>
        </w:rPr>
        <w:t>финансирование</w:t>
      </w:r>
      <w:r w:rsidRPr="00BD2F6E">
        <w:rPr>
          <w:spacing w:val="-12"/>
        </w:rPr>
        <w:t xml:space="preserve"> </w:t>
      </w:r>
      <w:r w:rsidRPr="00BD2F6E">
        <w:rPr>
          <w:spacing w:val="-1"/>
        </w:rPr>
        <w:t>строительства,</w:t>
      </w:r>
      <w:r w:rsidRPr="00BD2F6E">
        <w:rPr>
          <w:spacing w:val="-12"/>
        </w:rPr>
        <w:t xml:space="preserve"> </w:t>
      </w:r>
      <w:r w:rsidRPr="00BD2F6E">
        <w:t>реконструкции</w:t>
      </w:r>
      <w:r w:rsidRPr="00BD2F6E">
        <w:rPr>
          <w:spacing w:val="99"/>
        </w:rPr>
        <w:t xml:space="preserve"> </w:t>
      </w:r>
      <w:r w:rsidRPr="00BD2F6E">
        <w:t>такого</w:t>
      </w:r>
      <w:r w:rsidRPr="00BD2F6E">
        <w:rPr>
          <w:spacing w:val="8"/>
        </w:rPr>
        <w:t xml:space="preserve"> </w:t>
      </w:r>
      <w:r w:rsidRPr="00BD2F6E">
        <w:rPr>
          <w:spacing w:val="-1"/>
        </w:rPr>
        <w:t>объекта,</w:t>
      </w:r>
      <w:r w:rsidRPr="00BD2F6E">
        <w:rPr>
          <w:spacing w:val="9"/>
        </w:rPr>
        <w:t xml:space="preserve"> </w:t>
      </w:r>
      <w:r w:rsidRPr="00BD2F6E">
        <w:rPr>
          <w:spacing w:val="-1"/>
        </w:rPr>
        <w:t>осуществляется</w:t>
      </w:r>
      <w:r w:rsidRPr="00BD2F6E">
        <w:rPr>
          <w:spacing w:val="9"/>
        </w:rPr>
        <w:t xml:space="preserve"> </w:t>
      </w:r>
      <w:r w:rsidRPr="00BD2F6E">
        <w:t>органами</w:t>
      </w:r>
      <w:r w:rsidRPr="00BD2F6E">
        <w:rPr>
          <w:spacing w:val="9"/>
        </w:rPr>
        <w:t xml:space="preserve"> </w:t>
      </w:r>
      <w:r w:rsidRPr="00BD2F6E">
        <w:rPr>
          <w:spacing w:val="-1"/>
        </w:rPr>
        <w:t>местного</w:t>
      </w:r>
      <w:r w:rsidRPr="00BD2F6E">
        <w:rPr>
          <w:spacing w:val="8"/>
        </w:rPr>
        <w:t xml:space="preserve"> </w:t>
      </w:r>
      <w:r w:rsidRPr="00BD2F6E">
        <w:t>самоуправления</w:t>
      </w:r>
      <w:r w:rsidRPr="00BD2F6E">
        <w:rPr>
          <w:spacing w:val="8"/>
        </w:rPr>
        <w:t xml:space="preserve"> </w:t>
      </w:r>
      <w:r w:rsidRPr="00BD2F6E">
        <w:t>поселений,</w:t>
      </w:r>
      <w:r w:rsidRPr="00BD2F6E">
        <w:rPr>
          <w:spacing w:val="8"/>
        </w:rPr>
        <w:t xml:space="preserve"> </w:t>
      </w:r>
      <w:r w:rsidRPr="00BD2F6E">
        <w:t>на</w:t>
      </w:r>
      <w:r w:rsidRPr="00BD2F6E">
        <w:rPr>
          <w:spacing w:val="9"/>
        </w:rPr>
        <w:t xml:space="preserve"> </w:t>
      </w:r>
      <w:r w:rsidRPr="00BD2F6E">
        <w:rPr>
          <w:spacing w:val="-1"/>
        </w:rPr>
        <w:t>территориях</w:t>
      </w:r>
      <w:r w:rsidRPr="00BD2F6E">
        <w:rPr>
          <w:spacing w:val="78"/>
        </w:rPr>
        <w:t xml:space="preserve"> </w:t>
      </w:r>
      <w:r w:rsidRPr="00BD2F6E">
        <w:rPr>
          <w:spacing w:val="-1"/>
        </w:rPr>
        <w:t>которых</w:t>
      </w:r>
      <w:r w:rsidRPr="00BD2F6E">
        <w:rPr>
          <w:spacing w:val="10"/>
        </w:rPr>
        <w:t xml:space="preserve"> </w:t>
      </w:r>
      <w:r w:rsidRPr="00BD2F6E">
        <w:t>планируются</w:t>
      </w:r>
      <w:r w:rsidRPr="00BD2F6E">
        <w:rPr>
          <w:spacing w:val="9"/>
        </w:rPr>
        <w:t xml:space="preserve"> </w:t>
      </w:r>
      <w:r w:rsidRPr="00BD2F6E">
        <w:rPr>
          <w:spacing w:val="-1"/>
        </w:rPr>
        <w:t>строительство,</w:t>
      </w:r>
      <w:r w:rsidRPr="00BD2F6E">
        <w:rPr>
          <w:spacing w:val="10"/>
        </w:rPr>
        <w:t xml:space="preserve"> </w:t>
      </w:r>
      <w:r w:rsidRPr="00BD2F6E">
        <w:t>реконструкция</w:t>
      </w:r>
      <w:r w:rsidRPr="00BD2F6E">
        <w:rPr>
          <w:spacing w:val="10"/>
        </w:rPr>
        <w:t xml:space="preserve"> </w:t>
      </w:r>
      <w:r w:rsidRPr="00BD2F6E">
        <w:rPr>
          <w:spacing w:val="-1"/>
        </w:rPr>
        <w:t>такого</w:t>
      </w:r>
      <w:r w:rsidRPr="00BD2F6E">
        <w:rPr>
          <w:spacing w:val="10"/>
        </w:rPr>
        <w:t xml:space="preserve"> </w:t>
      </w:r>
      <w:r w:rsidRPr="00BD2F6E">
        <w:rPr>
          <w:spacing w:val="-1"/>
        </w:rPr>
        <w:t>объекта,</w:t>
      </w:r>
      <w:r w:rsidRPr="00BD2F6E">
        <w:rPr>
          <w:spacing w:val="10"/>
        </w:rPr>
        <w:t xml:space="preserve"> </w:t>
      </w:r>
      <w:r w:rsidRPr="00BD2F6E">
        <w:t>в</w:t>
      </w:r>
      <w:r w:rsidRPr="00BD2F6E">
        <w:rPr>
          <w:spacing w:val="10"/>
        </w:rPr>
        <w:t xml:space="preserve"> </w:t>
      </w:r>
      <w:r w:rsidRPr="00BD2F6E">
        <w:t>течение</w:t>
      </w:r>
      <w:r w:rsidRPr="00BD2F6E">
        <w:rPr>
          <w:spacing w:val="11"/>
        </w:rPr>
        <w:t xml:space="preserve"> </w:t>
      </w:r>
      <w:r w:rsidRPr="00BD2F6E">
        <w:rPr>
          <w:spacing w:val="-1"/>
        </w:rPr>
        <w:t>пятнадцати</w:t>
      </w:r>
      <w:r w:rsidRPr="00BD2F6E">
        <w:rPr>
          <w:spacing w:val="77"/>
        </w:rPr>
        <w:t xml:space="preserve"> </w:t>
      </w:r>
      <w:r w:rsidRPr="00BD2F6E">
        <w:t xml:space="preserve">рабочих </w:t>
      </w:r>
      <w:r w:rsidRPr="00BD2F6E">
        <w:rPr>
          <w:spacing w:val="-1"/>
        </w:rPr>
        <w:t>дней</w:t>
      </w:r>
      <w:r w:rsidRPr="00BD2F6E">
        <w:t xml:space="preserve"> со дня поступления</w:t>
      </w:r>
      <w:r w:rsidRPr="00BD2F6E">
        <w:rPr>
          <w:spacing w:val="-1"/>
        </w:rPr>
        <w:t xml:space="preserve"> </w:t>
      </w:r>
      <w:r w:rsidRPr="00BD2F6E">
        <w:t xml:space="preserve">им </w:t>
      </w:r>
      <w:r w:rsidRPr="00BD2F6E">
        <w:rPr>
          <w:spacing w:val="-1"/>
        </w:rPr>
        <w:t>указанной</w:t>
      </w:r>
      <w:r w:rsidRPr="00BD2F6E">
        <w:t xml:space="preserve"> </w:t>
      </w:r>
      <w:r w:rsidRPr="00BD2F6E">
        <w:rPr>
          <w:spacing w:val="-1"/>
        </w:rPr>
        <w:t>документации.</w:t>
      </w:r>
    </w:p>
    <w:p w14:paraId="09564A3E" w14:textId="77777777" w:rsidR="008476BC" w:rsidRPr="00BD2F6E" w:rsidRDefault="008476BC">
      <w:pPr>
        <w:pStyle w:val="af0"/>
        <w:numPr>
          <w:ilvl w:val="1"/>
          <w:numId w:val="107"/>
        </w:numPr>
        <w:tabs>
          <w:tab w:val="left" w:pos="1126"/>
        </w:tabs>
        <w:suppressAutoHyphens w:val="0"/>
        <w:spacing w:after="0" w:line="240" w:lineRule="auto"/>
        <w:ind w:left="0" w:right="282" w:firstLine="709"/>
      </w:pPr>
      <w:bookmarkStart w:id="79" w:name="_bookmark18"/>
      <w:bookmarkEnd w:id="79"/>
      <w:r w:rsidRPr="00BD2F6E">
        <w:t>В</w:t>
      </w:r>
      <w:r w:rsidRPr="00BD2F6E">
        <w:rPr>
          <w:spacing w:val="20"/>
        </w:rPr>
        <w:t xml:space="preserve"> </w:t>
      </w:r>
      <w:r w:rsidRPr="00BD2F6E">
        <w:t>случае</w:t>
      </w:r>
      <w:r w:rsidRPr="00BD2F6E">
        <w:rPr>
          <w:spacing w:val="21"/>
        </w:rPr>
        <w:t xml:space="preserve"> </w:t>
      </w:r>
      <w:r w:rsidRPr="00BD2F6E">
        <w:rPr>
          <w:spacing w:val="-1"/>
        </w:rPr>
        <w:t>отказа</w:t>
      </w:r>
      <w:r w:rsidRPr="00BD2F6E">
        <w:rPr>
          <w:spacing w:val="21"/>
        </w:rPr>
        <w:t xml:space="preserve"> </w:t>
      </w:r>
      <w:r w:rsidRPr="00BD2F6E">
        <w:t>в</w:t>
      </w:r>
      <w:r w:rsidRPr="00BD2F6E">
        <w:rPr>
          <w:spacing w:val="22"/>
        </w:rPr>
        <w:t xml:space="preserve"> </w:t>
      </w:r>
      <w:r w:rsidRPr="00BD2F6E">
        <w:rPr>
          <w:spacing w:val="-1"/>
        </w:rPr>
        <w:t>согласовании</w:t>
      </w:r>
      <w:r w:rsidRPr="00BD2F6E">
        <w:rPr>
          <w:spacing w:val="21"/>
        </w:rPr>
        <w:t xml:space="preserve"> </w:t>
      </w:r>
      <w:r w:rsidRPr="00BD2F6E">
        <w:rPr>
          <w:spacing w:val="-1"/>
        </w:rPr>
        <w:t>документации</w:t>
      </w:r>
      <w:r w:rsidRPr="00BD2F6E">
        <w:rPr>
          <w:spacing w:val="21"/>
        </w:rPr>
        <w:t xml:space="preserve"> </w:t>
      </w:r>
      <w:r w:rsidRPr="00BD2F6E">
        <w:t>по</w:t>
      </w:r>
      <w:r w:rsidRPr="00BD2F6E">
        <w:rPr>
          <w:spacing w:val="21"/>
        </w:rPr>
        <w:t xml:space="preserve"> </w:t>
      </w:r>
      <w:r w:rsidRPr="00BD2F6E">
        <w:t>планировке</w:t>
      </w:r>
      <w:r w:rsidRPr="00BD2F6E">
        <w:rPr>
          <w:spacing w:val="21"/>
        </w:rPr>
        <w:t xml:space="preserve"> </w:t>
      </w:r>
      <w:r w:rsidRPr="00BD2F6E">
        <w:rPr>
          <w:spacing w:val="-1"/>
        </w:rPr>
        <w:t>территории</w:t>
      </w:r>
      <w:r w:rsidRPr="00BD2F6E">
        <w:rPr>
          <w:spacing w:val="22"/>
        </w:rPr>
        <w:t xml:space="preserve"> </w:t>
      </w:r>
      <w:r w:rsidRPr="00BD2F6E">
        <w:t>одним</w:t>
      </w:r>
      <w:r w:rsidRPr="00BD2F6E">
        <w:rPr>
          <w:spacing w:val="21"/>
        </w:rPr>
        <w:t xml:space="preserve"> </w:t>
      </w:r>
      <w:r w:rsidRPr="00BD2F6E">
        <w:t>или</w:t>
      </w:r>
      <w:r w:rsidRPr="00BD2F6E">
        <w:rPr>
          <w:spacing w:val="76"/>
        </w:rPr>
        <w:t xml:space="preserve"> </w:t>
      </w:r>
      <w:r w:rsidRPr="00BD2F6E">
        <w:rPr>
          <w:spacing w:val="-1"/>
        </w:rPr>
        <w:t>несколькими</w:t>
      </w:r>
      <w:r w:rsidRPr="00BD2F6E">
        <w:rPr>
          <w:spacing w:val="35"/>
        </w:rPr>
        <w:t xml:space="preserve"> </w:t>
      </w:r>
      <w:r w:rsidRPr="00BD2F6E">
        <w:t>органами</w:t>
      </w:r>
      <w:r w:rsidRPr="00BD2F6E">
        <w:rPr>
          <w:spacing w:val="35"/>
        </w:rPr>
        <w:t xml:space="preserve"> </w:t>
      </w:r>
      <w:r w:rsidRPr="00BD2F6E">
        <w:rPr>
          <w:spacing w:val="-1"/>
        </w:rPr>
        <w:t>местного</w:t>
      </w:r>
      <w:r w:rsidRPr="00BD2F6E">
        <w:rPr>
          <w:spacing w:val="35"/>
        </w:rPr>
        <w:t xml:space="preserve"> </w:t>
      </w:r>
      <w:r w:rsidRPr="00BD2F6E">
        <w:rPr>
          <w:spacing w:val="-1"/>
        </w:rPr>
        <w:t>самоуправления</w:t>
      </w:r>
      <w:r w:rsidRPr="00BD2F6E">
        <w:rPr>
          <w:spacing w:val="36"/>
        </w:rPr>
        <w:t xml:space="preserve"> </w:t>
      </w:r>
      <w:r w:rsidRPr="00BD2F6E">
        <w:t>поселений,</w:t>
      </w:r>
      <w:r w:rsidRPr="00BD2F6E">
        <w:rPr>
          <w:spacing w:val="34"/>
        </w:rPr>
        <w:t xml:space="preserve"> </w:t>
      </w:r>
      <w:r w:rsidRPr="00BD2F6E">
        <w:t>на</w:t>
      </w:r>
      <w:r w:rsidRPr="00BD2F6E">
        <w:rPr>
          <w:spacing w:val="36"/>
        </w:rPr>
        <w:t xml:space="preserve"> </w:t>
      </w:r>
      <w:r w:rsidRPr="00BD2F6E">
        <w:rPr>
          <w:spacing w:val="-1"/>
        </w:rPr>
        <w:t>территориях</w:t>
      </w:r>
      <w:r w:rsidRPr="00BD2F6E">
        <w:rPr>
          <w:spacing w:val="35"/>
        </w:rPr>
        <w:t xml:space="preserve"> </w:t>
      </w:r>
      <w:r w:rsidRPr="00BD2F6E">
        <w:rPr>
          <w:spacing w:val="-1"/>
        </w:rPr>
        <w:t>которых</w:t>
      </w:r>
      <w:r w:rsidRPr="00BD2F6E">
        <w:rPr>
          <w:spacing w:val="85"/>
        </w:rPr>
        <w:t xml:space="preserve"> </w:t>
      </w:r>
      <w:r w:rsidRPr="00BD2F6E">
        <w:rPr>
          <w:spacing w:val="-1"/>
        </w:rPr>
        <w:t>планируются</w:t>
      </w:r>
      <w:r w:rsidRPr="00BD2F6E">
        <w:t xml:space="preserve"> </w:t>
      </w:r>
      <w:r w:rsidRPr="00BD2F6E">
        <w:rPr>
          <w:spacing w:val="-1"/>
        </w:rPr>
        <w:t>строительство,</w:t>
      </w:r>
      <w:r w:rsidRPr="00BD2F6E">
        <w:t xml:space="preserve"> реконструкция</w:t>
      </w:r>
      <w:r w:rsidRPr="00BD2F6E">
        <w:rPr>
          <w:spacing w:val="-2"/>
        </w:rPr>
        <w:t xml:space="preserve"> </w:t>
      </w:r>
      <w:r w:rsidRPr="00BD2F6E">
        <w:rPr>
          <w:spacing w:val="-1"/>
        </w:rPr>
        <w:t>объекта</w:t>
      </w:r>
      <w:r w:rsidRPr="00BD2F6E">
        <w:t xml:space="preserve"> </w:t>
      </w:r>
      <w:r w:rsidRPr="00BD2F6E">
        <w:rPr>
          <w:spacing w:val="-1"/>
        </w:rPr>
        <w:t>местного</w:t>
      </w:r>
      <w:r w:rsidRPr="00BD2F6E">
        <w:t xml:space="preserve"> значения </w:t>
      </w:r>
      <w:r w:rsidRPr="00BD2F6E">
        <w:rPr>
          <w:spacing w:val="-1"/>
        </w:rPr>
        <w:t>поселения,</w:t>
      </w:r>
      <w:r w:rsidRPr="00BD2F6E">
        <w:rPr>
          <w:spacing w:val="-2"/>
        </w:rPr>
        <w:t xml:space="preserve"> </w:t>
      </w:r>
      <w:r w:rsidRPr="00BD2F6E">
        <w:t>утверждение</w:t>
      </w:r>
      <w:r w:rsidRPr="00BD2F6E">
        <w:rPr>
          <w:spacing w:val="91"/>
        </w:rPr>
        <w:t xml:space="preserve"> </w:t>
      </w:r>
      <w:r w:rsidRPr="00BD2F6E">
        <w:rPr>
          <w:spacing w:val="-1"/>
        </w:rPr>
        <w:t>документации</w:t>
      </w:r>
      <w:r w:rsidRPr="00BD2F6E">
        <w:rPr>
          <w:spacing w:val="29"/>
        </w:rPr>
        <w:t xml:space="preserve"> </w:t>
      </w:r>
      <w:r w:rsidRPr="00BD2F6E">
        <w:t>по</w:t>
      </w:r>
      <w:r w:rsidRPr="00BD2F6E">
        <w:rPr>
          <w:spacing w:val="29"/>
        </w:rPr>
        <w:t xml:space="preserve"> </w:t>
      </w:r>
      <w:r w:rsidRPr="00BD2F6E">
        <w:t>планировке</w:t>
      </w:r>
      <w:r w:rsidRPr="00BD2F6E">
        <w:rPr>
          <w:spacing w:val="29"/>
        </w:rPr>
        <w:t xml:space="preserve"> </w:t>
      </w:r>
      <w:r w:rsidRPr="00BD2F6E">
        <w:t>территории</w:t>
      </w:r>
      <w:r w:rsidRPr="00BD2F6E">
        <w:rPr>
          <w:spacing w:val="29"/>
        </w:rPr>
        <w:t xml:space="preserve"> </w:t>
      </w:r>
      <w:r w:rsidRPr="00BD2F6E">
        <w:rPr>
          <w:spacing w:val="-1"/>
        </w:rPr>
        <w:t>осуществляется</w:t>
      </w:r>
      <w:r w:rsidRPr="00BD2F6E">
        <w:rPr>
          <w:spacing w:val="28"/>
        </w:rPr>
        <w:t xml:space="preserve"> </w:t>
      </w:r>
      <w:r w:rsidRPr="00BD2F6E">
        <w:t>уполномоченным</w:t>
      </w:r>
      <w:r w:rsidRPr="00BD2F6E">
        <w:rPr>
          <w:spacing w:val="30"/>
        </w:rPr>
        <w:t xml:space="preserve"> </w:t>
      </w:r>
      <w:r w:rsidRPr="00BD2F6E">
        <w:t>органом</w:t>
      </w:r>
      <w:r w:rsidRPr="00BD2F6E">
        <w:rPr>
          <w:spacing w:val="30"/>
        </w:rPr>
        <w:t xml:space="preserve"> </w:t>
      </w:r>
      <w:r w:rsidRPr="00BD2F6E">
        <w:t>местного</w:t>
      </w:r>
      <w:r w:rsidRPr="00BD2F6E">
        <w:rPr>
          <w:spacing w:val="48"/>
        </w:rPr>
        <w:t xml:space="preserve"> </w:t>
      </w:r>
      <w:r w:rsidRPr="00BD2F6E">
        <w:rPr>
          <w:spacing w:val="-1"/>
        </w:rPr>
        <w:t>самоуправления</w:t>
      </w:r>
      <w:r w:rsidRPr="00BD2F6E">
        <w:rPr>
          <w:spacing w:val="38"/>
        </w:rPr>
        <w:t xml:space="preserve"> </w:t>
      </w:r>
      <w:r w:rsidRPr="00BD2F6E">
        <w:rPr>
          <w:spacing w:val="-1"/>
        </w:rPr>
        <w:t>муниципального</w:t>
      </w:r>
      <w:r w:rsidRPr="00BD2F6E">
        <w:rPr>
          <w:spacing w:val="38"/>
        </w:rPr>
        <w:t xml:space="preserve"> </w:t>
      </w:r>
      <w:r w:rsidRPr="00BD2F6E">
        <w:t>района</w:t>
      </w:r>
      <w:r w:rsidRPr="00BD2F6E">
        <w:rPr>
          <w:spacing w:val="38"/>
        </w:rPr>
        <w:t xml:space="preserve"> </w:t>
      </w:r>
      <w:r w:rsidRPr="00BD2F6E">
        <w:t>с</w:t>
      </w:r>
      <w:r w:rsidRPr="00BD2F6E">
        <w:rPr>
          <w:spacing w:val="37"/>
        </w:rPr>
        <w:t xml:space="preserve"> </w:t>
      </w:r>
      <w:r w:rsidRPr="00BD2F6E">
        <w:t>учетом</w:t>
      </w:r>
      <w:r w:rsidRPr="00BD2F6E">
        <w:rPr>
          <w:spacing w:val="38"/>
        </w:rPr>
        <w:t xml:space="preserve"> </w:t>
      </w:r>
      <w:r w:rsidRPr="00BD2F6E">
        <w:t>результатов</w:t>
      </w:r>
      <w:r w:rsidRPr="00BD2F6E">
        <w:rPr>
          <w:spacing w:val="37"/>
        </w:rPr>
        <w:t xml:space="preserve"> </w:t>
      </w:r>
      <w:r w:rsidRPr="00BD2F6E">
        <w:rPr>
          <w:spacing w:val="-1"/>
        </w:rPr>
        <w:t>рассмотрения</w:t>
      </w:r>
      <w:r w:rsidRPr="00BD2F6E">
        <w:rPr>
          <w:spacing w:val="42"/>
        </w:rPr>
        <w:t xml:space="preserve"> </w:t>
      </w:r>
      <w:hyperlink r:id="rId62">
        <w:r w:rsidRPr="00BD2F6E">
          <w:rPr>
            <w:spacing w:val="-1"/>
          </w:rPr>
          <w:t>разногласий</w:t>
        </w:r>
      </w:hyperlink>
      <w:r w:rsidRPr="00BD2F6E">
        <w:rPr>
          <w:spacing w:val="87"/>
        </w:rPr>
        <w:t xml:space="preserve"> </w:t>
      </w:r>
      <w:r w:rsidRPr="00BD2F6E">
        <w:rPr>
          <w:spacing w:val="-1"/>
        </w:rPr>
        <w:t>согласительной</w:t>
      </w:r>
      <w:r w:rsidRPr="00BD2F6E">
        <w:rPr>
          <w:spacing w:val="30"/>
        </w:rPr>
        <w:t xml:space="preserve"> </w:t>
      </w:r>
      <w:r w:rsidRPr="00BD2F6E">
        <w:t>комиссией,</w:t>
      </w:r>
      <w:r w:rsidRPr="00BD2F6E">
        <w:rPr>
          <w:spacing w:val="31"/>
        </w:rPr>
        <w:t xml:space="preserve"> </w:t>
      </w:r>
      <w:r w:rsidRPr="00BD2F6E">
        <w:t>требования</w:t>
      </w:r>
      <w:r w:rsidRPr="00BD2F6E">
        <w:rPr>
          <w:spacing w:val="30"/>
        </w:rPr>
        <w:t xml:space="preserve"> </w:t>
      </w:r>
      <w:r w:rsidRPr="00BD2F6E">
        <w:t>к</w:t>
      </w:r>
      <w:r w:rsidRPr="00BD2F6E">
        <w:rPr>
          <w:spacing w:val="30"/>
        </w:rPr>
        <w:t xml:space="preserve"> </w:t>
      </w:r>
      <w:r w:rsidRPr="00BD2F6E">
        <w:rPr>
          <w:spacing w:val="-1"/>
        </w:rPr>
        <w:t>составу</w:t>
      </w:r>
      <w:r w:rsidRPr="00BD2F6E">
        <w:rPr>
          <w:spacing w:val="33"/>
        </w:rPr>
        <w:t xml:space="preserve"> </w:t>
      </w:r>
      <w:r w:rsidRPr="00BD2F6E">
        <w:t>и</w:t>
      </w:r>
      <w:r w:rsidRPr="00BD2F6E">
        <w:rPr>
          <w:spacing w:val="33"/>
        </w:rPr>
        <w:t xml:space="preserve"> </w:t>
      </w:r>
      <w:r w:rsidRPr="00BD2F6E">
        <w:rPr>
          <w:spacing w:val="-1"/>
        </w:rPr>
        <w:t>порядку</w:t>
      </w:r>
      <w:r w:rsidRPr="00BD2F6E">
        <w:rPr>
          <w:spacing w:val="33"/>
        </w:rPr>
        <w:t xml:space="preserve"> </w:t>
      </w:r>
      <w:r w:rsidRPr="00BD2F6E">
        <w:t>работы</w:t>
      </w:r>
      <w:r w:rsidRPr="00BD2F6E">
        <w:rPr>
          <w:spacing w:val="29"/>
        </w:rPr>
        <w:t xml:space="preserve"> </w:t>
      </w:r>
      <w:r w:rsidRPr="00BD2F6E">
        <w:rPr>
          <w:spacing w:val="-1"/>
        </w:rPr>
        <w:t>которой</w:t>
      </w:r>
      <w:r w:rsidRPr="00BD2F6E">
        <w:rPr>
          <w:spacing w:val="30"/>
        </w:rPr>
        <w:t xml:space="preserve"> </w:t>
      </w:r>
      <w:r w:rsidRPr="00BD2F6E">
        <w:rPr>
          <w:spacing w:val="-1"/>
        </w:rPr>
        <w:t>устанавливаются</w:t>
      </w:r>
      <w:r w:rsidRPr="00BD2F6E">
        <w:rPr>
          <w:spacing w:val="85"/>
        </w:rPr>
        <w:t xml:space="preserve"> </w:t>
      </w:r>
      <w:r w:rsidRPr="00BD2F6E">
        <w:rPr>
          <w:spacing w:val="-1"/>
        </w:rPr>
        <w:t>Правительством</w:t>
      </w:r>
      <w:r w:rsidRPr="00BD2F6E">
        <w:t xml:space="preserve"> Российской </w:t>
      </w:r>
      <w:r w:rsidRPr="00BD2F6E">
        <w:rPr>
          <w:spacing w:val="-1"/>
        </w:rPr>
        <w:t>Федерации.</w:t>
      </w:r>
    </w:p>
    <w:p w14:paraId="4E6AE3D2" w14:textId="77777777" w:rsidR="008476BC" w:rsidRPr="00BD2F6E" w:rsidRDefault="008476BC">
      <w:pPr>
        <w:pStyle w:val="af0"/>
        <w:numPr>
          <w:ilvl w:val="0"/>
          <w:numId w:val="109"/>
        </w:numPr>
        <w:tabs>
          <w:tab w:val="left" w:pos="944"/>
        </w:tabs>
        <w:suppressAutoHyphens w:val="0"/>
        <w:spacing w:after="0" w:line="240" w:lineRule="auto"/>
        <w:ind w:left="0" w:right="282" w:firstLine="709"/>
      </w:pPr>
      <w:r w:rsidRPr="00BD2F6E">
        <w:t>Не</w:t>
      </w:r>
      <w:r w:rsidRPr="00BD2F6E">
        <w:rPr>
          <w:spacing w:val="18"/>
        </w:rPr>
        <w:t xml:space="preserve"> </w:t>
      </w:r>
      <w:r w:rsidRPr="00BD2F6E">
        <w:t>допускается</w:t>
      </w:r>
      <w:r w:rsidRPr="00BD2F6E">
        <w:rPr>
          <w:spacing w:val="18"/>
        </w:rPr>
        <w:t xml:space="preserve"> </w:t>
      </w:r>
      <w:r w:rsidRPr="00BD2F6E">
        <w:rPr>
          <w:spacing w:val="-1"/>
        </w:rPr>
        <w:t>осуществлять</w:t>
      </w:r>
      <w:r w:rsidRPr="00BD2F6E">
        <w:rPr>
          <w:spacing w:val="19"/>
        </w:rPr>
        <w:t xml:space="preserve"> </w:t>
      </w:r>
      <w:r w:rsidRPr="00BD2F6E">
        <w:rPr>
          <w:spacing w:val="-1"/>
        </w:rPr>
        <w:t>подготовку</w:t>
      </w:r>
      <w:r w:rsidRPr="00BD2F6E">
        <w:rPr>
          <w:spacing w:val="19"/>
        </w:rPr>
        <w:t xml:space="preserve"> </w:t>
      </w:r>
      <w:r w:rsidRPr="00BD2F6E">
        <w:rPr>
          <w:spacing w:val="-1"/>
        </w:rPr>
        <w:t>документации</w:t>
      </w:r>
      <w:r w:rsidRPr="00BD2F6E">
        <w:rPr>
          <w:spacing w:val="18"/>
        </w:rPr>
        <w:t xml:space="preserve"> </w:t>
      </w:r>
      <w:r w:rsidRPr="00BD2F6E">
        <w:t>по</w:t>
      </w:r>
      <w:r w:rsidRPr="00BD2F6E">
        <w:rPr>
          <w:spacing w:val="18"/>
        </w:rPr>
        <w:t xml:space="preserve"> </w:t>
      </w:r>
      <w:r w:rsidRPr="00BD2F6E">
        <w:t>планировке</w:t>
      </w:r>
      <w:r w:rsidRPr="00BD2F6E">
        <w:rPr>
          <w:spacing w:val="18"/>
        </w:rPr>
        <w:t xml:space="preserve"> </w:t>
      </w:r>
      <w:r w:rsidRPr="00BD2F6E">
        <w:t>территории</w:t>
      </w:r>
      <w:r w:rsidRPr="00BD2F6E">
        <w:rPr>
          <w:spacing w:val="18"/>
        </w:rPr>
        <w:t xml:space="preserve"> </w:t>
      </w:r>
      <w:r w:rsidRPr="00BD2F6E">
        <w:t>(за</w:t>
      </w:r>
      <w:r w:rsidRPr="00BD2F6E">
        <w:rPr>
          <w:spacing w:val="57"/>
        </w:rPr>
        <w:t xml:space="preserve"> </w:t>
      </w:r>
      <w:r w:rsidRPr="00BD2F6E">
        <w:t>исключением</w:t>
      </w:r>
      <w:r w:rsidRPr="00BD2F6E">
        <w:rPr>
          <w:spacing w:val="5"/>
        </w:rPr>
        <w:t xml:space="preserve"> </w:t>
      </w:r>
      <w:r w:rsidRPr="00BD2F6E">
        <w:rPr>
          <w:spacing w:val="-1"/>
        </w:rPr>
        <w:t>случая,</w:t>
      </w:r>
      <w:r w:rsidRPr="00BD2F6E">
        <w:rPr>
          <w:spacing w:val="4"/>
        </w:rPr>
        <w:t xml:space="preserve"> </w:t>
      </w:r>
      <w:r w:rsidRPr="00BD2F6E">
        <w:rPr>
          <w:spacing w:val="-1"/>
        </w:rPr>
        <w:t>предусмотренного</w:t>
      </w:r>
      <w:r w:rsidRPr="00BD2F6E">
        <w:rPr>
          <w:spacing w:val="6"/>
        </w:rPr>
        <w:t xml:space="preserve"> </w:t>
      </w:r>
      <w:r w:rsidRPr="00BD2F6E">
        <w:rPr>
          <w:spacing w:val="-1"/>
        </w:rPr>
        <w:t>частью</w:t>
      </w:r>
      <w:r w:rsidRPr="00BD2F6E">
        <w:rPr>
          <w:spacing w:val="3"/>
        </w:rPr>
        <w:t xml:space="preserve"> </w:t>
      </w:r>
      <w:r w:rsidRPr="00BD2F6E">
        <w:t>6</w:t>
      </w:r>
      <w:r w:rsidRPr="00BD2F6E">
        <w:rPr>
          <w:spacing w:val="4"/>
        </w:rPr>
        <w:t xml:space="preserve"> </w:t>
      </w:r>
      <w:r w:rsidRPr="00BD2F6E">
        <w:rPr>
          <w:spacing w:val="-1"/>
        </w:rPr>
        <w:t>статьи</w:t>
      </w:r>
      <w:r w:rsidRPr="00BD2F6E">
        <w:rPr>
          <w:spacing w:val="4"/>
        </w:rPr>
        <w:t xml:space="preserve"> </w:t>
      </w:r>
      <w:r w:rsidRPr="00BD2F6E">
        <w:t>18</w:t>
      </w:r>
      <w:r w:rsidRPr="00BD2F6E">
        <w:rPr>
          <w:spacing w:val="5"/>
        </w:rPr>
        <w:t xml:space="preserve"> </w:t>
      </w:r>
      <w:r w:rsidRPr="00BD2F6E">
        <w:rPr>
          <w:spacing w:val="-1"/>
        </w:rPr>
        <w:t>Градостроительного кодекса Российской Федерации</w:t>
      </w:r>
      <w:r w:rsidRPr="00BD2F6E">
        <w:t>),</w:t>
      </w:r>
      <w:r w:rsidRPr="00BD2F6E">
        <w:rPr>
          <w:spacing w:val="4"/>
        </w:rPr>
        <w:t xml:space="preserve"> </w:t>
      </w:r>
      <w:r w:rsidRPr="00BD2F6E">
        <w:rPr>
          <w:spacing w:val="-1"/>
        </w:rPr>
        <w:t>предусматривающей</w:t>
      </w:r>
      <w:r w:rsidRPr="00BD2F6E">
        <w:rPr>
          <w:spacing w:val="91"/>
        </w:rPr>
        <w:t xml:space="preserve"> </w:t>
      </w:r>
      <w:r w:rsidRPr="00BD2F6E">
        <w:rPr>
          <w:spacing w:val="-1"/>
        </w:rPr>
        <w:t>размещение</w:t>
      </w:r>
      <w:r w:rsidRPr="00BD2F6E">
        <w:rPr>
          <w:spacing w:val="-3"/>
        </w:rPr>
        <w:t xml:space="preserve"> </w:t>
      </w:r>
      <w:r w:rsidRPr="00BD2F6E">
        <w:rPr>
          <w:spacing w:val="-1"/>
        </w:rPr>
        <w:t>объектов</w:t>
      </w:r>
      <w:r w:rsidRPr="00BD2F6E">
        <w:rPr>
          <w:spacing w:val="-2"/>
        </w:rPr>
        <w:t xml:space="preserve"> </w:t>
      </w:r>
      <w:r w:rsidRPr="00BD2F6E">
        <w:t>федерального</w:t>
      </w:r>
      <w:r w:rsidRPr="00BD2F6E">
        <w:rPr>
          <w:spacing w:val="-3"/>
        </w:rPr>
        <w:t xml:space="preserve"> </w:t>
      </w:r>
      <w:r w:rsidRPr="00BD2F6E">
        <w:t>значения</w:t>
      </w:r>
      <w:r w:rsidRPr="00BD2F6E">
        <w:rPr>
          <w:spacing w:val="-3"/>
        </w:rPr>
        <w:t xml:space="preserve"> </w:t>
      </w:r>
      <w:r w:rsidRPr="00BD2F6E">
        <w:t>в</w:t>
      </w:r>
      <w:r w:rsidRPr="00BD2F6E">
        <w:rPr>
          <w:spacing w:val="-3"/>
        </w:rPr>
        <w:t xml:space="preserve"> </w:t>
      </w:r>
      <w:r w:rsidRPr="00BD2F6E">
        <w:t>областях,</w:t>
      </w:r>
      <w:r w:rsidRPr="00BD2F6E">
        <w:rPr>
          <w:spacing w:val="-5"/>
        </w:rPr>
        <w:t xml:space="preserve"> </w:t>
      </w:r>
      <w:r w:rsidRPr="00BD2F6E">
        <w:t>указанных</w:t>
      </w:r>
      <w:r w:rsidRPr="00BD2F6E">
        <w:rPr>
          <w:spacing w:val="-3"/>
        </w:rPr>
        <w:t xml:space="preserve"> </w:t>
      </w:r>
      <w:r w:rsidRPr="00BD2F6E">
        <w:t>в</w:t>
      </w:r>
      <w:r w:rsidRPr="00BD2F6E">
        <w:rPr>
          <w:spacing w:val="-1"/>
        </w:rPr>
        <w:t xml:space="preserve"> </w:t>
      </w:r>
      <w:r w:rsidRPr="00BD2F6E">
        <w:t>части</w:t>
      </w:r>
      <w:r w:rsidRPr="00BD2F6E">
        <w:rPr>
          <w:spacing w:val="-3"/>
        </w:rPr>
        <w:t xml:space="preserve"> </w:t>
      </w:r>
      <w:r w:rsidRPr="00BD2F6E">
        <w:t>1</w:t>
      </w:r>
      <w:r w:rsidRPr="00BD2F6E">
        <w:rPr>
          <w:spacing w:val="-3"/>
        </w:rPr>
        <w:t xml:space="preserve"> </w:t>
      </w:r>
      <w:r w:rsidRPr="00BD2F6E">
        <w:t>статьи</w:t>
      </w:r>
      <w:r w:rsidRPr="00BD2F6E">
        <w:rPr>
          <w:spacing w:val="-3"/>
        </w:rPr>
        <w:t xml:space="preserve"> </w:t>
      </w:r>
      <w:r w:rsidRPr="00BD2F6E">
        <w:t>10</w:t>
      </w:r>
      <w:r w:rsidRPr="00BD2F6E">
        <w:rPr>
          <w:spacing w:val="-3"/>
        </w:rPr>
        <w:t xml:space="preserve"> </w:t>
      </w:r>
      <w:r w:rsidRPr="00BD2F6E">
        <w:t>Градостроительного кодекса Российской Федерации,</w:t>
      </w:r>
      <w:r w:rsidRPr="00BD2F6E">
        <w:rPr>
          <w:spacing w:val="36"/>
        </w:rPr>
        <w:t xml:space="preserve"> </w:t>
      </w:r>
      <w:r w:rsidRPr="00BD2F6E">
        <w:rPr>
          <w:spacing w:val="-1"/>
        </w:rPr>
        <w:t>документами</w:t>
      </w:r>
      <w:r w:rsidRPr="00BD2F6E">
        <w:rPr>
          <w:spacing w:val="31"/>
        </w:rPr>
        <w:t xml:space="preserve"> </w:t>
      </w:r>
      <w:r w:rsidRPr="00BD2F6E">
        <w:rPr>
          <w:spacing w:val="-1"/>
        </w:rPr>
        <w:t>территориального</w:t>
      </w:r>
      <w:r w:rsidRPr="00BD2F6E">
        <w:rPr>
          <w:spacing w:val="30"/>
        </w:rPr>
        <w:t xml:space="preserve"> </w:t>
      </w:r>
      <w:r w:rsidRPr="00BD2F6E">
        <w:t>планирования</w:t>
      </w:r>
      <w:r w:rsidRPr="00BD2F6E">
        <w:rPr>
          <w:spacing w:val="31"/>
        </w:rPr>
        <w:t xml:space="preserve"> </w:t>
      </w:r>
      <w:r w:rsidRPr="00BD2F6E">
        <w:t>двух</w:t>
      </w:r>
      <w:r w:rsidRPr="00BD2F6E">
        <w:rPr>
          <w:spacing w:val="29"/>
        </w:rPr>
        <w:t xml:space="preserve"> </w:t>
      </w:r>
      <w:r w:rsidRPr="00BD2F6E">
        <w:t>и</w:t>
      </w:r>
      <w:r w:rsidRPr="00BD2F6E">
        <w:rPr>
          <w:spacing w:val="29"/>
        </w:rPr>
        <w:t xml:space="preserve"> </w:t>
      </w:r>
      <w:r w:rsidRPr="00BD2F6E">
        <w:t>более</w:t>
      </w:r>
      <w:r w:rsidRPr="00BD2F6E">
        <w:rPr>
          <w:spacing w:val="30"/>
        </w:rPr>
        <w:t xml:space="preserve"> </w:t>
      </w:r>
      <w:r w:rsidRPr="00BD2F6E">
        <w:rPr>
          <w:spacing w:val="-1"/>
        </w:rPr>
        <w:t>субъектов</w:t>
      </w:r>
      <w:r w:rsidRPr="00BD2F6E">
        <w:rPr>
          <w:spacing w:val="30"/>
        </w:rPr>
        <w:t xml:space="preserve"> </w:t>
      </w:r>
      <w:r w:rsidRPr="00BD2F6E">
        <w:t>Российской</w:t>
      </w:r>
      <w:r w:rsidRPr="00BD2F6E">
        <w:rPr>
          <w:spacing w:val="31"/>
        </w:rPr>
        <w:t xml:space="preserve"> </w:t>
      </w:r>
      <w:r w:rsidRPr="00BD2F6E">
        <w:rPr>
          <w:spacing w:val="-1"/>
        </w:rPr>
        <w:t>Федерации</w:t>
      </w:r>
      <w:r w:rsidRPr="00BD2F6E">
        <w:rPr>
          <w:spacing w:val="75"/>
        </w:rPr>
        <w:t xml:space="preserve"> </w:t>
      </w:r>
      <w:r w:rsidRPr="00BD2F6E">
        <w:t>(при</w:t>
      </w:r>
      <w:r w:rsidRPr="00BD2F6E">
        <w:rPr>
          <w:spacing w:val="17"/>
        </w:rPr>
        <w:t xml:space="preserve"> </w:t>
      </w:r>
      <w:r w:rsidRPr="00BD2F6E">
        <w:t>их</w:t>
      </w:r>
      <w:r w:rsidRPr="00BD2F6E">
        <w:rPr>
          <w:spacing w:val="16"/>
        </w:rPr>
        <w:t xml:space="preserve"> </w:t>
      </w:r>
      <w:r w:rsidRPr="00BD2F6E">
        <w:rPr>
          <w:spacing w:val="-1"/>
        </w:rPr>
        <w:t>наличии),</w:t>
      </w:r>
      <w:r w:rsidRPr="00BD2F6E">
        <w:rPr>
          <w:spacing w:val="16"/>
        </w:rPr>
        <w:t xml:space="preserve"> </w:t>
      </w:r>
      <w:r w:rsidRPr="00BD2F6E">
        <w:rPr>
          <w:spacing w:val="-1"/>
        </w:rPr>
        <w:t>объектов</w:t>
      </w:r>
      <w:r w:rsidRPr="00BD2F6E">
        <w:rPr>
          <w:spacing w:val="16"/>
        </w:rPr>
        <w:t xml:space="preserve"> </w:t>
      </w:r>
      <w:r w:rsidRPr="00BD2F6E">
        <w:t>регионального</w:t>
      </w:r>
      <w:r w:rsidRPr="00BD2F6E">
        <w:rPr>
          <w:spacing w:val="17"/>
        </w:rPr>
        <w:t xml:space="preserve"> </w:t>
      </w:r>
      <w:r w:rsidRPr="00BD2F6E">
        <w:rPr>
          <w:spacing w:val="-1"/>
        </w:rPr>
        <w:t>значения</w:t>
      </w:r>
      <w:r w:rsidRPr="00BD2F6E">
        <w:rPr>
          <w:spacing w:val="16"/>
        </w:rPr>
        <w:t xml:space="preserve"> </w:t>
      </w:r>
      <w:r w:rsidRPr="00BD2F6E">
        <w:t>в</w:t>
      </w:r>
      <w:r w:rsidRPr="00BD2F6E">
        <w:rPr>
          <w:spacing w:val="16"/>
        </w:rPr>
        <w:t xml:space="preserve"> </w:t>
      </w:r>
      <w:r w:rsidRPr="00BD2F6E">
        <w:rPr>
          <w:spacing w:val="-1"/>
        </w:rPr>
        <w:t>областях,</w:t>
      </w:r>
      <w:r w:rsidRPr="00BD2F6E">
        <w:rPr>
          <w:spacing w:val="14"/>
        </w:rPr>
        <w:t xml:space="preserve"> </w:t>
      </w:r>
      <w:r w:rsidRPr="00BD2F6E">
        <w:rPr>
          <w:spacing w:val="-1"/>
        </w:rPr>
        <w:t>указанных</w:t>
      </w:r>
      <w:r w:rsidRPr="00BD2F6E">
        <w:rPr>
          <w:spacing w:val="16"/>
        </w:rPr>
        <w:t xml:space="preserve"> </w:t>
      </w:r>
      <w:r w:rsidRPr="00BD2F6E">
        <w:t>в</w:t>
      </w:r>
      <w:r w:rsidRPr="00BD2F6E">
        <w:rPr>
          <w:spacing w:val="20"/>
        </w:rPr>
        <w:t xml:space="preserve"> </w:t>
      </w:r>
      <w:r w:rsidRPr="00BD2F6E">
        <w:t>части</w:t>
      </w:r>
      <w:r w:rsidRPr="00BD2F6E">
        <w:rPr>
          <w:spacing w:val="16"/>
        </w:rPr>
        <w:t xml:space="preserve"> </w:t>
      </w:r>
      <w:r w:rsidRPr="00BD2F6E">
        <w:t>3</w:t>
      </w:r>
      <w:r w:rsidRPr="00BD2F6E">
        <w:rPr>
          <w:spacing w:val="16"/>
        </w:rPr>
        <w:t xml:space="preserve"> </w:t>
      </w:r>
      <w:r w:rsidRPr="00BD2F6E">
        <w:rPr>
          <w:spacing w:val="-1"/>
        </w:rPr>
        <w:t>статьи</w:t>
      </w:r>
      <w:r w:rsidRPr="00BD2F6E">
        <w:rPr>
          <w:spacing w:val="16"/>
        </w:rPr>
        <w:t xml:space="preserve"> </w:t>
      </w:r>
      <w:r w:rsidRPr="00BD2F6E">
        <w:t>14</w:t>
      </w:r>
      <w:r w:rsidRPr="00BD2F6E">
        <w:rPr>
          <w:spacing w:val="73"/>
        </w:rPr>
        <w:t xml:space="preserve"> </w:t>
      </w:r>
      <w:r w:rsidRPr="00BD2F6E">
        <w:t>Градостроительного кодекса Российской Федерации,</w:t>
      </w:r>
      <w:r w:rsidRPr="00BD2F6E">
        <w:rPr>
          <w:spacing w:val="6"/>
        </w:rPr>
        <w:t xml:space="preserve"> </w:t>
      </w:r>
      <w:r w:rsidRPr="00BD2F6E">
        <w:rPr>
          <w:spacing w:val="-1"/>
        </w:rPr>
        <w:t>объектов</w:t>
      </w:r>
      <w:r w:rsidRPr="00BD2F6E">
        <w:rPr>
          <w:spacing w:val="6"/>
        </w:rPr>
        <w:t xml:space="preserve"> </w:t>
      </w:r>
      <w:r w:rsidRPr="00BD2F6E">
        <w:t>местного</w:t>
      </w:r>
      <w:r w:rsidRPr="00BD2F6E">
        <w:rPr>
          <w:spacing w:val="6"/>
        </w:rPr>
        <w:t xml:space="preserve"> </w:t>
      </w:r>
      <w:r w:rsidRPr="00BD2F6E">
        <w:rPr>
          <w:spacing w:val="-1"/>
        </w:rPr>
        <w:t>значения</w:t>
      </w:r>
      <w:r w:rsidRPr="00BD2F6E">
        <w:rPr>
          <w:spacing w:val="6"/>
        </w:rPr>
        <w:t xml:space="preserve"> </w:t>
      </w:r>
      <w:r w:rsidRPr="00BD2F6E">
        <w:rPr>
          <w:spacing w:val="-1"/>
        </w:rPr>
        <w:t>муниципального</w:t>
      </w:r>
      <w:r w:rsidRPr="00BD2F6E">
        <w:rPr>
          <w:spacing w:val="7"/>
        </w:rPr>
        <w:t xml:space="preserve"> </w:t>
      </w:r>
      <w:r w:rsidRPr="00BD2F6E">
        <w:rPr>
          <w:spacing w:val="-1"/>
        </w:rPr>
        <w:t>района</w:t>
      </w:r>
      <w:r w:rsidRPr="00BD2F6E">
        <w:rPr>
          <w:spacing w:val="7"/>
        </w:rPr>
        <w:t xml:space="preserve"> </w:t>
      </w:r>
      <w:r w:rsidRPr="00BD2F6E">
        <w:t>в</w:t>
      </w:r>
      <w:r w:rsidRPr="00BD2F6E">
        <w:rPr>
          <w:spacing w:val="6"/>
        </w:rPr>
        <w:t xml:space="preserve"> </w:t>
      </w:r>
      <w:r w:rsidRPr="00BD2F6E">
        <w:t>областях,</w:t>
      </w:r>
      <w:r w:rsidRPr="00BD2F6E">
        <w:rPr>
          <w:spacing w:val="5"/>
        </w:rPr>
        <w:t xml:space="preserve"> </w:t>
      </w:r>
      <w:r w:rsidRPr="00BD2F6E">
        <w:t>указанных</w:t>
      </w:r>
      <w:r w:rsidRPr="00BD2F6E">
        <w:rPr>
          <w:spacing w:val="6"/>
        </w:rPr>
        <w:t xml:space="preserve"> </w:t>
      </w:r>
      <w:r w:rsidRPr="00BD2F6E">
        <w:t>в</w:t>
      </w:r>
      <w:r w:rsidRPr="00BD2F6E">
        <w:rPr>
          <w:spacing w:val="7"/>
        </w:rPr>
        <w:t xml:space="preserve"> </w:t>
      </w:r>
      <w:r w:rsidRPr="00BD2F6E">
        <w:rPr>
          <w:spacing w:val="-1"/>
        </w:rPr>
        <w:t>пункте</w:t>
      </w:r>
      <w:r w:rsidRPr="00BD2F6E">
        <w:rPr>
          <w:spacing w:val="6"/>
        </w:rPr>
        <w:t xml:space="preserve"> </w:t>
      </w:r>
      <w:r w:rsidRPr="00BD2F6E">
        <w:t>1</w:t>
      </w:r>
      <w:r w:rsidRPr="00BD2F6E">
        <w:rPr>
          <w:spacing w:val="71"/>
        </w:rPr>
        <w:t xml:space="preserve"> </w:t>
      </w:r>
      <w:r w:rsidRPr="00BD2F6E">
        <w:t>части</w:t>
      </w:r>
      <w:r w:rsidRPr="00BD2F6E">
        <w:rPr>
          <w:spacing w:val="-6"/>
        </w:rPr>
        <w:t xml:space="preserve"> </w:t>
      </w:r>
      <w:r w:rsidRPr="00BD2F6E">
        <w:t>3</w:t>
      </w:r>
      <w:r w:rsidRPr="00BD2F6E">
        <w:rPr>
          <w:spacing w:val="-5"/>
        </w:rPr>
        <w:t xml:space="preserve"> </w:t>
      </w:r>
      <w:r w:rsidRPr="00BD2F6E">
        <w:rPr>
          <w:spacing w:val="-1"/>
        </w:rPr>
        <w:t>статьи</w:t>
      </w:r>
      <w:r w:rsidRPr="00BD2F6E">
        <w:rPr>
          <w:spacing w:val="-5"/>
        </w:rPr>
        <w:t xml:space="preserve"> </w:t>
      </w:r>
      <w:r w:rsidRPr="00BD2F6E">
        <w:t>19</w:t>
      </w:r>
      <w:r w:rsidRPr="00BD2F6E">
        <w:rPr>
          <w:spacing w:val="-5"/>
        </w:rPr>
        <w:t xml:space="preserve"> </w:t>
      </w:r>
      <w:r w:rsidRPr="00BD2F6E">
        <w:t>Градостроительного кодекса Российской Федерации,</w:t>
      </w:r>
      <w:r w:rsidRPr="00BD2F6E">
        <w:rPr>
          <w:spacing w:val="-5"/>
        </w:rPr>
        <w:t xml:space="preserve"> </w:t>
      </w:r>
      <w:r w:rsidRPr="00BD2F6E">
        <w:rPr>
          <w:spacing w:val="-1"/>
        </w:rPr>
        <w:t>объектов</w:t>
      </w:r>
      <w:r w:rsidRPr="00BD2F6E">
        <w:rPr>
          <w:spacing w:val="-6"/>
        </w:rPr>
        <w:t xml:space="preserve"> </w:t>
      </w:r>
      <w:r w:rsidRPr="00BD2F6E">
        <w:t>местного</w:t>
      </w:r>
      <w:r w:rsidRPr="00BD2F6E">
        <w:rPr>
          <w:spacing w:val="-6"/>
        </w:rPr>
        <w:t xml:space="preserve"> </w:t>
      </w:r>
      <w:r w:rsidRPr="00BD2F6E">
        <w:t>значения</w:t>
      </w:r>
      <w:r w:rsidRPr="00BD2F6E">
        <w:rPr>
          <w:spacing w:val="-5"/>
        </w:rPr>
        <w:t xml:space="preserve"> </w:t>
      </w:r>
      <w:r w:rsidRPr="00BD2F6E">
        <w:rPr>
          <w:spacing w:val="-1"/>
        </w:rPr>
        <w:t>поселения,</w:t>
      </w:r>
      <w:r w:rsidRPr="00BD2F6E">
        <w:rPr>
          <w:spacing w:val="-5"/>
        </w:rPr>
        <w:t xml:space="preserve"> </w:t>
      </w:r>
      <w:r w:rsidRPr="00BD2F6E">
        <w:rPr>
          <w:spacing w:val="-1"/>
        </w:rPr>
        <w:t>городского</w:t>
      </w:r>
      <w:r w:rsidRPr="00BD2F6E">
        <w:rPr>
          <w:spacing w:val="-5"/>
        </w:rPr>
        <w:t xml:space="preserve"> </w:t>
      </w:r>
      <w:r w:rsidRPr="00BD2F6E">
        <w:t>округа</w:t>
      </w:r>
      <w:r w:rsidRPr="00BD2F6E">
        <w:rPr>
          <w:spacing w:val="-5"/>
        </w:rPr>
        <w:t xml:space="preserve"> </w:t>
      </w:r>
      <w:r w:rsidRPr="00BD2F6E">
        <w:t>в</w:t>
      </w:r>
      <w:r w:rsidRPr="00BD2F6E">
        <w:rPr>
          <w:spacing w:val="-6"/>
        </w:rPr>
        <w:t xml:space="preserve"> </w:t>
      </w:r>
      <w:r w:rsidRPr="00BD2F6E">
        <w:t>областях,</w:t>
      </w:r>
      <w:r w:rsidRPr="00BD2F6E">
        <w:rPr>
          <w:spacing w:val="59"/>
        </w:rPr>
        <w:t xml:space="preserve"> </w:t>
      </w:r>
      <w:r w:rsidRPr="00BD2F6E">
        <w:t>указанных</w:t>
      </w:r>
      <w:r w:rsidRPr="00BD2F6E">
        <w:rPr>
          <w:spacing w:val="27"/>
        </w:rPr>
        <w:t xml:space="preserve"> </w:t>
      </w:r>
      <w:r w:rsidRPr="00BD2F6E">
        <w:t>в</w:t>
      </w:r>
      <w:r w:rsidRPr="00BD2F6E">
        <w:rPr>
          <w:spacing w:val="29"/>
        </w:rPr>
        <w:t xml:space="preserve"> </w:t>
      </w:r>
      <w:r w:rsidRPr="00BD2F6E">
        <w:rPr>
          <w:spacing w:val="-1"/>
        </w:rPr>
        <w:t>пункте</w:t>
      </w:r>
      <w:r w:rsidRPr="00BD2F6E">
        <w:rPr>
          <w:spacing w:val="27"/>
        </w:rPr>
        <w:t xml:space="preserve"> </w:t>
      </w:r>
      <w:r w:rsidRPr="00BD2F6E">
        <w:t>1</w:t>
      </w:r>
      <w:r w:rsidRPr="00BD2F6E">
        <w:rPr>
          <w:spacing w:val="28"/>
        </w:rPr>
        <w:t xml:space="preserve"> </w:t>
      </w:r>
      <w:r w:rsidRPr="00BD2F6E">
        <w:rPr>
          <w:spacing w:val="-1"/>
        </w:rPr>
        <w:t>части</w:t>
      </w:r>
      <w:r w:rsidRPr="00BD2F6E">
        <w:rPr>
          <w:spacing w:val="27"/>
        </w:rPr>
        <w:t xml:space="preserve"> </w:t>
      </w:r>
      <w:r w:rsidRPr="00BD2F6E">
        <w:t>5</w:t>
      </w:r>
      <w:r w:rsidRPr="00BD2F6E">
        <w:rPr>
          <w:spacing w:val="28"/>
        </w:rPr>
        <w:t xml:space="preserve"> </w:t>
      </w:r>
      <w:r w:rsidRPr="00BD2F6E">
        <w:rPr>
          <w:spacing w:val="-1"/>
        </w:rPr>
        <w:t>статьи</w:t>
      </w:r>
      <w:r w:rsidRPr="00BD2F6E">
        <w:rPr>
          <w:spacing w:val="28"/>
        </w:rPr>
        <w:t xml:space="preserve"> </w:t>
      </w:r>
      <w:r w:rsidRPr="00BD2F6E">
        <w:t>23</w:t>
      </w:r>
      <w:r w:rsidRPr="00BD2F6E">
        <w:rPr>
          <w:spacing w:val="30"/>
        </w:rPr>
        <w:t xml:space="preserve"> </w:t>
      </w:r>
      <w:r w:rsidRPr="00BD2F6E">
        <w:t>Градостроительного кодекса Российской Федерации,</w:t>
      </w:r>
      <w:r w:rsidRPr="00BD2F6E">
        <w:rPr>
          <w:spacing w:val="27"/>
        </w:rPr>
        <w:t xml:space="preserve"> </w:t>
      </w:r>
      <w:r w:rsidRPr="00BD2F6E">
        <w:t>если</w:t>
      </w:r>
      <w:r w:rsidRPr="00BD2F6E">
        <w:rPr>
          <w:spacing w:val="29"/>
        </w:rPr>
        <w:t xml:space="preserve"> </w:t>
      </w:r>
      <w:r w:rsidRPr="00BD2F6E">
        <w:rPr>
          <w:spacing w:val="-1"/>
        </w:rPr>
        <w:t>размещение</w:t>
      </w:r>
      <w:r w:rsidRPr="00BD2F6E">
        <w:rPr>
          <w:spacing w:val="29"/>
        </w:rPr>
        <w:t xml:space="preserve"> </w:t>
      </w:r>
      <w:r w:rsidRPr="00BD2F6E">
        <w:rPr>
          <w:spacing w:val="-1"/>
        </w:rPr>
        <w:t>таких</w:t>
      </w:r>
      <w:r w:rsidRPr="00BD2F6E">
        <w:rPr>
          <w:spacing w:val="28"/>
        </w:rPr>
        <w:t xml:space="preserve"> </w:t>
      </w:r>
      <w:r w:rsidRPr="00BD2F6E">
        <w:rPr>
          <w:spacing w:val="-1"/>
        </w:rPr>
        <w:t>объектов</w:t>
      </w:r>
      <w:r w:rsidRPr="00BD2F6E">
        <w:rPr>
          <w:spacing w:val="28"/>
        </w:rPr>
        <w:t xml:space="preserve"> </w:t>
      </w:r>
      <w:r w:rsidRPr="00BD2F6E">
        <w:t>не</w:t>
      </w:r>
      <w:r w:rsidRPr="00BD2F6E">
        <w:rPr>
          <w:spacing w:val="63"/>
        </w:rPr>
        <w:t xml:space="preserve"> </w:t>
      </w:r>
      <w:r w:rsidRPr="00BD2F6E">
        <w:rPr>
          <w:spacing w:val="-1"/>
        </w:rPr>
        <w:t>предусмотрено</w:t>
      </w:r>
      <w:r w:rsidRPr="00BD2F6E">
        <w:rPr>
          <w:spacing w:val="7"/>
        </w:rPr>
        <w:t xml:space="preserve"> </w:t>
      </w:r>
      <w:r w:rsidRPr="00BD2F6E">
        <w:rPr>
          <w:spacing w:val="-1"/>
        </w:rPr>
        <w:t>соответственно</w:t>
      </w:r>
      <w:r w:rsidRPr="00BD2F6E">
        <w:rPr>
          <w:spacing w:val="7"/>
        </w:rPr>
        <w:t xml:space="preserve"> </w:t>
      </w:r>
      <w:r w:rsidRPr="00BD2F6E">
        <w:rPr>
          <w:spacing w:val="-1"/>
        </w:rPr>
        <w:t>документами</w:t>
      </w:r>
      <w:r w:rsidRPr="00BD2F6E">
        <w:rPr>
          <w:spacing w:val="6"/>
        </w:rPr>
        <w:t xml:space="preserve"> </w:t>
      </w:r>
      <w:r w:rsidRPr="00BD2F6E">
        <w:rPr>
          <w:spacing w:val="-1"/>
        </w:rPr>
        <w:t>территориального</w:t>
      </w:r>
      <w:r w:rsidRPr="00BD2F6E">
        <w:rPr>
          <w:spacing w:val="7"/>
        </w:rPr>
        <w:t xml:space="preserve"> </w:t>
      </w:r>
      <w:r w:rsidRPr="00BD2F6E">
        <w:t>планирования</w:t>
      </w:r>
      <w:r w:rsidRPr="00BD2F6E">
        <w:rPr>
          <w:spacing w:val="7"/>
        </w:rPr>
        <w:t xml:space="preserve"> </w:t>
      </w:r>
      <w:r w:rsidRPr="00BD2F6E">
        <w:t>Российской</w:t>
      </w:r>
      <w:r w:rsidRPr="00BD2F6E">
        <w:rPr>
          <w:spacing w:val="97"/>
        </w:rPr>
        <w:t xml:space="preserve"> </w:t>
      </w:r>
      <w:r w:rsidRPr="00BD2F6E">
        <w:t>Федерации</w:t>
      </w:r>
      <w:r w:rsidRPr="00BD2F6E">
        <w:rPr>
          <w:spacing w:val="14"/>
        </w:rPr>
        <w:t xml:space="preserve"> </w:t>
      </w:r>
      <w:r w:rsidRPr="00BD2F6E">
        <w:t>в</w:t>
      </w:r>
      <w:r w:rsidRPr="00BD2F6E">
        <w:rPr>
          <w:spacing w:val="14"/>
        </w:rPr>
        <w:t xml:space="preserve"> </w:t>
      </w:r>
      <w:r w:rsidRPr="00BD2F6E">
        <w:t>областях,</w:t>
      </w:r>
      <w:r w:rsidRPr="00BD2F6E">
        <w:rPr>
          <w:spacing w:val="13"/>
        </w:rPr>
        <w:t xml:space="preserve"> </w:t>
      </w:r>
      <w:r w:rsidRPr="00BD2F6E">
        <w:t>указанных</w:t>
      </w:r>
      <w:r w:rsidRPr="00BD2F6E">
        <w:rPr>
          <w:spacing w:val="15"/>
        </w:rPr>
        <w:t xml:space="preserve"> </w:t>
      </w:r>
      <w:r w:rsidRPr="00BD2F6E">
        <w:t>в</w:t>
      </w:r>
      <w:r w:rsidRPr="00BD2F6E">
        <w:rPr>
          <w:spacing w:val="17"/>
        </w:rPr>
        <w:t xml:space="preserve"> </w:t>
      </w:r>
      <w:r w:rsidRPr="00BD2F6E">
        <w:t>части</w:t>
      </w:r>
      <w:r w:rsidRPr="00BD2F6E">
        <w:rPr>
          <w:spacing w:val="14"/>
        </w:rPr>
        <w:t xml:space="preserve"> </w:t>
      </w:r>
      <w:r w:rsidRPr="00BD2F6E">
        <w:t>1</w:t>
      </w:r>
      <w:r w:rsidRPr="00BD2F6E">
        <w:rPr>
          <w:spacing w:val="15"/>
        </w:rPr>
        <w:t xml:space="preserve"> </w:t>
      </w:r>
      <w:r w:rsidRPr="00BD2F6E">
        <w:rPr>
          <w:spacing w:val="-1"/>
        </w:rPr>
        <w:t>статьи</w:t>
      </w:r>
      <w:r w:rsidRPr="00BD2F6E">
        <w:rPr>
          <w:spacing w:val="15"/>
        </w:rPr>
        <w:t xml:space="preserve"> </w:t>
      </w:r>
      <w:r w:rsidRPr="00BD2F6E">
        <w:t>10</w:t>
      </w:r>
      <w:r w:rsidRPr="00BD2F6E">
        <w:rPr>
          <w:spacing w:val="16"/>
        </w:rPr>
        <w:t xml:space="preserve"> </w:t>
      </w:r>
      <w:r w:rsidRPr="00BD2F6E">
        <w:t>Градостроительного кодекса Российской Федерации,</w:t>
      </w:r>
      <w:r w:rsidRPr="00BD2F6E">
        <w:rPr>
          <w:spacing w:val="15"/>
        </w:rPr>
        <w:t xml:space="preserve"> </w:t>
      </w:r>
      <w:r w:rsidRPr="00BD2F6E">
        <w:rPr>
          <w:spacing w:val="-1"/>
        </w:rPr>
        <w:t>документами</w:t>
      </w:r>
      <w:r w:rsidRPr="00BD2F6E">
        <w:rPr>
          <w:spacing w:val="15"/>
        </w:rPr>
        <w:t xml:space="preserve"> </w:t>
      </w:r>
      <w:r w:rsidRPr="00BD2F6E">
        <w:rPr>
          <w:spacing w:val="-1"/>
        </w:rPr>
        <w:t>территориального</w:t>
      </w:r>
      <w:r w:rsidRPr="00BD2F6E">
        <w:rPr>
          <w:spacing w:val="55"/>
        </w:rPr>
        <w:t xml:space="preserve"> </w:t>
      </w:r>
      <w:r w:rsidRPr="00BD2F6E">
        <w:t>планирования</w:t>
      </w:r>
      <w:r w:rsidRPr="00BD2F6E">
        <w:rPr>
          <w:spacing w:val="27"/>
        </w:rPr>
        <w:t xml:space="preserve"> </w:t>
      </w:r>
      <w:r w:rsidRPr="00BD2F6E">
        <w:t>двух</w:t>
      </w:r>
      <w:r w:rsidRPr="00BD2F6E">
        <w:rPr>
          <w:spacing w:val="27"/>
        </w:rPr>
        <w:t xml:space="preserve"> </w:t>
      </w:r>
      <w:r w:rsidRPr="00BD2F6E">
        <w:t>и</w:t>
      </w:r>
      <w:r w:rsidRPr="00BD2F6E">
        <w:rPr>
          <w:spacing w:val="27"/>
        </w:rPr>
        <w:t xml:space="preserve"> </w:t>
      </w:r>
      <w:r w:rsidRPr="00BD2F6E">
        <w:rPr>
          <w:spacing w:val="-1"/>
        </w:rPr>
        <w:t>более</w:t>
      </w:r>
      <w:r w:rsidRPr="00BD2F6E">
        <w:rPr>
          <w:spacing w:val="28"/>
        </w:rPr>
        <w:t xml:space="preserve"> </w:t>
      </w:r>
      <w:r w:rsidRPr="00BD2F6E">
        <w:rPr>
          <w:spacing w:val="-1"/>
        </w:rPr>
        <w:t>субъектов</w:t>
      </w:r>
      <w:r w:rsidRPr="00BD2F6E">
        <w:rPr>
          <w:spacing w:val="26"/>
        </w:rPr>
        <w:t xml:space="preserve"> </w:t>
      </w:r>
      <w:r w:rsidRPr="00BD2F6E">
        <w:t>Российской</w:t>
      </w:r>
      <w:r w:rsidRPr="00BD2F6E">
        <w:rPr>
          <w:spacing w:val="27"/>
        </w:rPr>
        <w:t xml:space="preserve"> </w:t>
      </w:r>
      <w:r w:rsidRPr="00BD2F6E">
        <w:t>Федерации</w:t>
      </w:r>
      <w:r w:rsidRPr="00BD2F6E">
        <w:rPr>
          <w:spacing w:val="27"/>
        </w:rPr>
        <w:t xml:space="preserve"> </w:t>
      </w:r>
      <w:r w:rsidRPr="00BD2F6E">
        <w:t>(при</w:t>
      </w:r>
      <w:r w:rsidRPr="00BD2F6E">
        <w:rPr>
          <w:spacing w:val="26"/>
        </w:rPr>
        <w:t xml:space="preserve"> </w:t>
      </w:r>
      <w:r w:rsidRPr="00BD2F6E">
        <w:t>их</w:t>
      </w:r>
      <w:r w:rsidRPr="00BD2F6E">
        <w:rPr>
          <w:spacing w:val="27"/>
        </w:rPr>
        <w:t xml:space="preserve"> </w:t>
      </w:r>
      <w:r w:rsidRPr="00BD2F6E">
        <w:rPr>
          <w:spacing w:val="-1"/>
        </w:rPr>
        <w:t>наличии),</w:t>
      </w:r>
      <w:r w:rsidRPr="00BD2F6E">
        <w:rPr>
          <w:spacing w:val="27"/>
        </w:rPr>
        <w:t xml:space="preserve"> </w:t>
      </w:r>
      <w:r w:rsidRPr="00BD2F6E">
        <w:rPr>
          <w:spacing w:val="-1"/>
        </w:rPr>
        <w:t>документами территориального</w:t>
      </w:r>
      <w:r w:rsidRPr="00BD2F6E">
        <w:t xml:space="preserve"> планирования субъекта </w:t>
      </w:r>
      <w:r w:rsidRPr="00BD2F6E">
        <w:rPr>
          <w:spacing w:val="-1"/>
        </w:rPr>
        <w:t>Российской</w:t>
      </w:r>
      <w:r w:rsidRPr="00BD2F6E">
        <w:t xml:space="preserve"> Федерации в областях,</w:t>
      </w:r>
      <w:r w:rsidRPr="00BD2F6E">
        <w:rPr>
          <w:spacing w:val="-2"/>
        </w:rPr>
        <w:t xml:space="preserve"> </w:t>
      </w:r>
      <w:r w:rsidRPr="00BD2F6E">
        <w:t>указанных в</w:t>
      </w:r>
      <w:r w:rsidRPr="00BD2F6E">
        <w:rPr>
          <w:spacing w:val="2"/>
        </w:rPr>
        <w:t xml:space="preserve"> </w:t>
      </w:r>
      <w:r w:rsidRPr="00BD2F6E">
        <w:t>части</w:t>
      </w:r>
      <w:r w:rsidRPr="00BD2F6E">
        <w:rPr>
          <w:spacing w:val="47"/>
        </w:rPr>
        <w:t xml:space="preserve"> </w:t>
      </w:r>
      <w:r w:rsidRPr="00BD2F6E">
        <w:t>3</w:t>
      </w:r>
      <w:r w:rsidRPr="00BD2F6E">
        <w:rPr>
          <w:spacing w:val="37"/>
        </w:rPr>
        <w:t xml:space="preserve"> </w:t>
      </w:r>
      <w:r w:rsidRPr="00BD2F6E">
        <w:rPr>
          <w:spacing w:val="-1"/>
        </w:rPr>
        <w:t>статьи</w:t>
      </w:r>
      <w:r w:rsidRPr="00BD2F6E">
        <w:rPr>
          <w:spacing w:val="36"/>
        </w:rPr>
        <w:t xml:space="preserve"> </w:t>
      </w:r>
      <w:r w:rsidRPr="00BD2F6E">
        <w:t>14</w:t>
      </w:r>
      <w:r w:rsidRPr="00BD2F6E">
        <w:rPr>
          <w:spacing w:val="37"/>
        </w:rPr>
        <w:t xml:space="preserve"> </w:t>
      </w:r>
      <w:r w:rsidRPr="00BD2F6E">
        <w:t>Градостроительного кодекса Российской Федерации</w:t>
      </w:r>
      <w:r w:rsidRPr="00BD2F6E">
        <w:rPr>
          <w:spacing w:val="36"/>
        </w:rPr>
        <w:t xml:space="preserve"> </w:t>
      </w:r>
      <w:r w:rsidRPr="00BD2F6E">
        <w:rPr>
          <w:spacing w:val="-1"/>
        </w:rPr>
        <w:t>документами</w:t>
      </w:r>
      <w:r w:rsidRPr="00BD2F6E">
        <w:rPr>
          <w:spacing w:val="36"/>
        </w:rPr>
        <w:t xml:space="preserve"> </w:t>
      </w:r>
      <w:r w:rsidRPr="00BD2F6E">
        <w:rPr>
          <w:spacing w:val="-1"/>
        </w:rPr>
        <w:t>территориального</w:t>
      </w:r>
      <w:r w:rsidRPr="00BD2F6E">
        <w:rPr>
          <w:spacing w:val="37"/>
        </w:rPr>
        <w:t xml:space="preserve"> </w:t>
      </w:r>
      <w:r w:rsidRPr="00BD2F6E">
        <w:t>планирования</w:t>
      </w:r>
      <w:r w:rsidRPr="00BD2F6E">
        <w:rPr>
          <w:spacing w:val="37"/>
        </w:rPr>
        <w:t xml:space="preserve"> </w:t>
      </w:r>
      <w:r w:rsidRPr="00BD2F6E">
        <w:rPr>
          <w:spacing w:val="-1"/>
        </w:rPr>
        <w:t>муниципального</w:t>
      </w:r>
      <w:r w:rsidRPr="00BD2F6E">
        <w:rPr>
          <w:spacing w:val="36"/>
        </w:rPr>
        <w:t xml:space="preserve"> </w:t>
      </w:r>
      <w:r w:rsidRPr="00BD2F6E">
        <w:rPr>
          <w:spacing w:val="-1"/>
        </w:rPr>
        <w:t>района</w:t>
      </w:r>
      <w:r w:rsidRPr="00BD2F6E">
        <w:rPr>
          <w:spacing w:val="37"/>
        </w:rPr>
        <w:t xml:space="preserve"> </w:t>
      </w:r>
      <w:r w:rsidRPr="00BD2F6E">
        <w:t>в</w:t>
      </w:r>
      <w:r w:rsidRPr="00BD2F6E">
        <w:rPr>
          <w:spacing w:val="91"/>
        </w:rPr>
        <w:t xml:space="preserve"> </w:t>
      </w:r>
      <w:r w:rsidRPr="00BD2F6E">
        <w:t>областях,</w:t>
      </w:r>
      <w:r w:rsidRPr="00BD2F6E">
        <w:rPr>
          <w:spacing w:val="48"/>
        </w:rPr>
        <w:t xml:space="preserve"> </w:t>
      </w:r>
      <w:r w:rsidRPr="00BD2F6E">
        <w:t>указанных</w:t>
      </w:r>
      <w:r w:rsidRPr="00BD2F6E">
        <w:rPr>
          <w:spacing w:val="49"/>
        </w:rPr>
        <w:t xml:space="preserve"> </w:t>
      </w:r>
      <w:r w:rsidRPr="00BD2F6E">
        <w:t>в</w:t>
      </w:r>
      <w:r w:rsidRPr="00BD2F6E">
        <w:rPr>
          <w:spacing w:val="52"/>
        </w:rPr>
        <w:t xml:space="preserve"> </w:t>
      </w:r>
      <w:r w:rsidRPr="00BD2F6E">
        <w:rPr>
          <w:spacing w:val="-1"/>
        </w:rPr>
        <w:t>пункте</w:t>
      </w:r>
      <w:r w:rsidRPr="00BD2F6E">
        <w:rPr>
          <w:spacing w:val="50"/>
        </w:rPr>
        <w:t xml:space="preserve"> </w:t>
      </w:r>
      <w:r w:rsidRPr="00BD2F6E">
        <w:t>1</w:t>
      </w:r>
      <w:r w:rsidRPr="00BD2F6E">
        <w:rPr>
          <w:spacing w:val="50"/>
        </w:rPr>
        <w:t xml:space="preserve"> </w:t>
      </w:r>
      <w:r w:rsidRPr="00BD2F6E">
        <w:t>части</w:t>
      </w:r>
      <w:r w:rsidRPr="00BD2F6E">
        <w:rPr>
          <w:spacing w:val="49"/>
        </w:rPr>
        <w:t xml:space="preserve"> </w:t>
      </w:r>
      <w:r w:rsidRPr="00BD2F6E">
        <w:t>3</w:t>
      </w:r>
      <w:r w:rsidRPr="00BD2F6E">
        <w:rPr>
          <w:spacing w:val="50"/>
        </w:rPr>
        <w:t xml:space="preserve"> </w:t>
      </w:r>
      <w:r w:rsidRPr="00BD2F6E">
        <w:rPr>
          <w:spacing w:val="-1"/>
        </w:rPr>
        <w:t>статьи</w:t>
      </w:r>
      <w:r w:rsidRPr="00BD2F6E">
        <w:rPr>
          <w:spacing w:val="50"/>
        </w:rPr>
        <w:t xml:space="preserve"> </w:t>
      </w:r>
      <w:r w:rsidRPr="00BD2F6E">
        <w:t>19</w:t>
      </w:r>
      <w:r w:rsidRPr="00BD2F6E">
        <w:rPr>
          <w:spacing w:val="51"/>
        </w:rPr>
        <w:t xml:space="preserve"> </w:t>
      </w:r>
      <w:r w:rsidRPr="00BD2F6E">
        <w:t>Градостроительного кодекса Российской Федерации,</w:t>
      </w:r>
      <w:r w:rsidRPr="00BD2F6E">
        <w:rPr>
          <w:spacing w:val="49"/>
        </w:rPr>
        <w:t xml:space="preserve"> </w:t>
      </w:r>
      <w:r w:rsidRPr="00BD2F6E">
        <w:t>документами</w:t>
      </w:r>
      <w:r w:rsidRPr="00BD2F6E">
        <w:rPr>
          <w:spacing w:val="50"/>
        </w:rPr>
        <w:t xml:space="preserve"> </w:t>
      </w:r>
      <w:r w:rsidRPr="00BD2F6E">
        <w:rPr>
          <w:spacing w:val="-1"/>
        </w:rPr>
        <w:t>территориального</w:t>
      </w:r>
      <w:r w:rsidRPr="00BD2F6E">
        <w:rPr>
          <w:spacing w:val="51"/>
        </w:rPr>
        <w:t xml:space="preserve"> </w:t>
      </w:r>
      <w:r w:rsidRPr="00BD2F6E">
        <w:t>планирования</w:t>
      </w:r>
      <w:r w:rsidRPr="00BD2F6E">
        <w:rPr>
          <w:spacing w:val="1"/>
        </w:rPr>
        <w:t xml:space="preserve"> </w:t>
      </w:r>
      <w:r w:rsidRPr="00BD2F6E">
        <w:rPr>
          <w:spacing w:val="-1"/>
        </w:rPr>
        <w:t>поселений,</w:t>
      </w:r>
      <w:r w:rsidRPr="00BD2F6E">
        <w:t xml:space="preserve"> городских</w:t>
      </w:r>
      <w:r w:rsidRPr="00BD2F6E">
        <w:rPr>
          <w:spacing w:val="1"/>
        </w:rPr>
        <w:t xml:space="preserve"> </w:t>
      </w:r>
      <w:r w:rsidRPr="00BD2F6E">
        <w:t>округов в областях, указанных в</w:t>
      </w:r>
      <w:r w:rsidRPr="00BD2F6E">
        <w:rPr>
          <w:spacing w:val="3"/>
        </w:rPr>
        <w:t xml:space="preserve"> </w:t>
      </w:r>
      <w:r w:rsidRPr="00BD2F6E">
        <w:t>пункте</w:t>
      </w:r>
      <w:r w:rsidRPr="00BD2F6E">
        <w:rPr>
          <w:spacing w:val="1"/>
        </w:rPr>
        <w:t xml:space="preserve"> </w:t>
      </w:r>
      <w:r w:rsidRPr="00BD2F6E">
        <w:t>1 части 5</w:t>
      </w:r>
      <w:r w:rsidRPr="00BD2F6E">
        <w:rPr>
          <w:spacing w:val="1"/>
        </w:rPr>
        <w:t xml:space="preserve"> </w:t>
      </w:r>
      <w:r w:rsidRPr="00BD2F6E">
        <w:rPr>
          <w:spacing w:val="-1"/>
        </w:rPr>
        <w:t>статьи</w:t>
      </w:r>
      <w:r w:rsidRPr="00BD2F6E">
        <w:t xml:space="preserve"> 23</w:t>
      </w:r>
      <w:r w:rsidRPr="00BD2F6E">
        <w:rPr>
          <w:spacing w:val="30"/>
        </w:rPr>
        <w:t xml:space="preserve"> </w:t>
      </w:r>
      <w:r w:rsidRPr="00BD2F6E">
        <w:t>Градостроительного кодекса Российской Федерации.</w:t>
      </w:r>
    </w:p>
    <w:p w14:paraId="75B2CB13" w14:textId="77777777" w:rsidR="008476BC" w:rsidRPr="00BD2F6E" w:rsidRDefault="008476BC">
      <w:pPr>
        <w:pStyle w:val="af0"/>
        <w:numPr>
          <w:ilvl w:val="0"/>
          <w:numId w:val="109"/>
        </w:numPr>
        <w:tabs>
          <w:tab w:val="left" w:pos="979"/>
        </w:tabs>
        <w:suppressAutoHyphens w:val="0"/>
        <w:spacing w:after="0" w:line="240" w:lineRule="auto"/>
        <w:ind w:left="0" w:right="282" w:firstLine="709"/>
      </w:pPr>
      <w:r w:rsidRPr="00BD2F6E">
        <w:t>В</w:t>
      </w:r>
      <w:r w:rsidRPr="00BD2F6E">
        <w:rPr>
          <w:spacing w:val="53"/>
        </w:rPr>
        <w:t xml:space="preserve"> </w:t>
      </w:r>
      <w:r w:rsidRPr="00BD2F6E">
        <w:rPr>
          <w:spacing w:val="-1"/>
        </w:rPr>
        <w:t>случае</w:t>
      </w:r>
      <w:r w:rsidRPr="00BD2F6E">
        <w:rPr>
          <w:spacing w:val="53"/>
        </w:rPr>
        <w:t xml:space="preserve"> </w:t>
      </w:r>
      <w:r w:rsidRPr="00BD2F6E">
        <w:t>принятия</w:t>
      </w:r>
      <w:r w:rsidRPr="00BD2F6E">
        <w:rPr>
          <w:spacing w:val="53"/>
        </w:rPr>
        <w:t xml:space="preserve"> </w:t>
      </w:r>
      <w:r w:rsidRPr="00BD2F6E">
        <w:t>решения</w:t>
      </w:r>
      <w:r w:rsidRPr="00BD2F6E">
        <w:rPr>
          <w:spacing w:val="53"/>
        </w:rPr>
        <w:t xml:space="preserve"> </w:t>
      </w:r>
      <w:r w:rsidRPr="00BD2F6E">
        <w:t>о</w:t>
      </w:r>
      <w:r w:rsidRPr="00BD2F6E">
        <w:rPr>
          <w:spacing w:val="53"/>
        </w:rPr>
        <w:t xml:space="preserve"> </w:t>
      </w:r>
      <w:r w:rsidRPr="00BD2F6E">
        <w:t>подготовке</w:t>
      </w:r>
      <w:r w:rsidRPr="00BD2F6E">
        <w:rPr>
          <w:spacing w:val="54"/>
        </w:rPr>
        <w:t xml:space="preserve"> </w:t>
      </w:r>
      <w:r w:rsidRPr="00BD2F6E">
        <w:rPr>
          <w:spacing w:val="-1"/>
        </w:rPr>
        <w:t>документации</w:t>
      </w:r>
      <w:r w:rsidRPr="00BD2F6E">
        <w:rPr>
          <w:spacing w:val="53"/>
        </w:rPr>
        <w:t xml:space="preserve"> </w:t>
      </w:r>
      <w:r w:rsidRPr="00BD2F6E">
        <w:t>по</w:t>
      </w:r>
      <w:r w:rsidRPr="00BD2F6E">
        <w:rPr>
          <w:spacing w:val="53"/>
        </w:rPr>
        <w:t xml:space="preserve"> </w:t>
      </w:r>
      <w:r w:rsidRPr="00BD2F6E">
        <w:t>планировке</w:t>
      </w:r>
      <w:r w:rsidRPr="00BD2F6E">
        <w:rPr>
          <w:spacing w:val="53"/>
        </w:rPr>
        <w:t xml:space="preserve"> </w:t>
      </w:r>
      <w:r w:rsidRPr="00BD2F6E">
        <w:rPr>
          <w:spacing w:val="-1"/>
        </w:rPr>
        <w:t>территории</w:t>
      </w:r>
      <w:r w:rsidRPr="00BD2F6E">
        <w:rPr>
          <w:spacing w:val="45"/>
        </w:rPr>
        <w:t xml:space="preserve"> </w:t>
      </w:r>
      <w:r w:rsidRPr="00BD2F6E">
        <w:rPr>
          <w:spacing w:val="-1"/>
        </w:rPr>
        <w:t>уполномоченный</w:t>
      </w:r>
      <w:r w:rsidRPr="00BD2F6E">
        <w:rPr>
          <w:spacing w:val="1"/>
        </w:rPr>
        <w:t xml:space="preserve"> </w:t>
      </w:r>
      <w:r w:rsidRPr="00BD2F6E">
        <w:rPr>
          <w:spacing w:val="-1"/>
        </w:rPr>
        <w:t>федеральный</w:t>
      </w:r>
      <w:r w:rsidRPr="00BD2F6E">
        <w:rPr>
          <w:spacing w:val="2"/>
        </w:rPr>
        <w:t xml:space="preserve"> </w:t>
      </w:r>
      <w:r w:rsidRPr="00BD2F6E">
        <w:t>орган</w:t>
      </w:r>
      <w:r w:rsidRPr="00BD2F6E">
        <w:rPr>
          <w:spacing w:val="2"/>
        </w:rPr>
        <w:t xml:space="preserve"> </w:t>
      </w:r>
      <w:r w:rsidRPr="00BD2F6E">
        <w:rPr>
          <w:spacing w:val="-1"/>
        </w:rPr>
        <w:t>исполнительной</w:t>
      </w:r>
      <w:r w:rsidRPr="00BD2F6E">
        <w:rPr>
          <w:spacing w:val="1"/>
        </w:rPr>
        <w:t xml:space="preserve"> </w:t>
      </w:r>
      <w:r w:rsidRPr="00BD2F6E">
        <w:t>власти,</w:t>
      </w:r>
      <w:r w:rsidRPr="00BD2F6E">
        <w:rPr>
          <w:spacing w:val="1"/>
        </w:rPr>
        <w:t xml:space="preserve"> </w:t>
      </w:r>
      <w:r w:rsidRPr="00BD2F6E">
        <w:t>орган</w:t>
      </w:r>
      <w:r w:rsidRPr="00BD2F6E">
        <w:rPr>
          <w:spacing w:val="2"/>
        </w:rPr>
        <w:t xml:space="preserve"> </w:t>
      </w:r>
      <w:r w:rsidRPr="00BD2F6E">
        <w:rPr>
          <w:spacing w:val="-1"/>
        </w:rPr>
        <w:t>исполнительной</w:t>
      </w:r>
      <w:r w:rsidRPr="00BD2F6E">
        <w:rPr>
          <w:spacing w:val="1"/>
        </w:rPr>
        <w:t xml:space="preserve"> </w:t>
      </w:r>
      <w:r w:rsidRPr="00BD2F6E">
        <w:t>власти</w:t>
      </w:r>
      <w:r w:rsidRPr="00BD2F6E">
        <w:rPr>
          <w:spacing w:val="99"/>
        </w:rPr>
        <w:t xml:space="preserve"> </w:t>
      </w:r>
      <w:r w:rsidRPr="00BD2F6E">
        <w:t>субъекта</w:t>
      </w:r>
      <w:r w:rsidRPr="00BD2F6E">
        <w:rPr>
          <w:spacing w:val="16"/>
        </w:rPr>
        <w:t xml:space="preserve"> </w:t>
      </w:r>
      <w:r w:rsidRPr="00BD2F6E">
        <w:t>Российской</w:t>
      </w:r>
      <w:r w:rsidRPr="00BD2F6E">
        <w:rPr>
          <w:spacing w:val="16"/>
        </w:rPr>
        <w:t xml:space="preserve"> </w:t>
      </w:r>
      <w:r w:rsidRPr="00BD2F6E">
        <w:t>Федерации,</w:t>
      </w:r>
      <w:r w:rsidRPr="00BD2F6E">
        <w:rPr>
          <w:spacing w:val="15"/>
        </w:rPr>
        <w:t xml:space="preserve"> </w:t>
      </w:r>
      <w:r w:rsidRPr="00BD2F6E">
        <w:t>орган</w:t>
      </w:r>
      <w:r w:rsidRPr="00BD2F6E">
        <w:rPr>
          <w:spacing w:val="16"/>
        </w:rPr>
        <w:t xml:space="preserve"> </w:t>
      </w:r>
      <w:r w:rsidRPr="00BD2F6E">
        <w:t>местного</w:t>
      </w:r>
      <w:r w:rsidRPr="00BD2F6E">
        <w:rPr>
          <w:spacing w:val="16"/>
        </w:rPr>
        <w:t xml:space="preserve"> </w:t>
      </w:r>
      <w:r w:rsidRPr="00BD2F6E">
        <w:t>самоуправления</w:t>
      </w:r>
      <w:r w:rsidRPr="00BD2F6E">
        <w:rPr>
          <w:spacing w:val="15"/>
        </w:rPr>
        <w:t xml:space="preserve"> </w:t>
      </w:r>
      <w:r w:rsidRPr="00BD2F6E">
        <w:t>муниципального</w:t>
      </w:r>
      <w:r w:rsidRPr="00BD2F6E">
        <w:rPr>
          <w:spacing w:val="16"/>
        </w:rPr>
        <w:t xml:space="preserve"> </w:t>
      </w:r>
      <w:r w:rsidRPr="00BD2F6E">
        <w:t>района,</w:t>
      </w:r>
      <w:r w:rsidRPr="00BD2F6E">
        <w:rPr>
          <w:spacing w:val="21"/>
        </w:rPr>
        <w:t xml:space="preserve"> </w:t>
      </w:r>
      <w:r w:rsidRPr="00BD2F6E">
        <w:t>заинтересованное</w:t>
      </w:r>
      <w:r w:rsidRPr="00BD2F6E">
        <w:rPr>
          <w:spacing w:val="20"/>
        </w:rPr>
        <w:t xml:space="preserve"> </w:t>
      </w:r>
      <w:r w:rsidRPr="00BD2F6E">
        <w:t>лицо,</w:t>
      </w:r>
      <w:r w:rsidRPr="00BD2F6E">
        <w:rPr>
          <w:spacing w:val="19"/>
        </w:rPr>
        <w:t xml:space="preserve"> </w:t>
      </w:r>
      <w:r w:rsidRPr="00BD2F6E">
        <w:t>указанное</w:t>
      </w:r>
      <w:r w:rsidRPr="00BD2F6E">
        <w:rPr>
          <w:spacing w:val="20"/>
        </w:rPr>
        <w:t xml:space="preserve"> </w:t>
      </w:r>
      <w:r w:rsidRPr="00BD2F6E">
        <w:t>в</w:t>
      </w:r>
      <w:r w:rsidRPr="00BD2F6E">
        <w:rPr>
          <w:spacing w:val="21"/>
        </w:rPr>
        <w:t xml:space="preserve"> </w:t>
      </w:r>
      <w:hyperlink w:anchor="_bookmark9" w:history="1">
        <w:r w:rsidRPr="00BD2F6E">
          <w:t>части</w:t>
        </w:r>
        <w:r w:rsidRPr="00BD2F6E">
          <w:rPr>
            <w:spacing w:val="19"/>
          </w:rPr>
          <w:t xml:space="preserve"> </w:t>
        </w:r>
        <w:r w:rsidRPr="00BD2F6E">
          <w:t>1.1</w:t>
        </w:r>
      </w:hyperlink>
      <w:r w:rsidRPr="00BD2F6E">
        <w:rPr>
          <w:spacing w:val="20"/>
        </w:rPr>
        <w:t xml:space="preserve"> </w:t>
      </w:r>
      <w:r w:rsidRPr="00BD2F6E">
        <w:t>настоящей</w:t>
      </w:r>
      <w:r w:rsidRPr="00BD2F6E">
        <w:rPr>
          <w:spacing w:val="20"/>
        </w:rPr>
        <w:t xml:space="preserve"> </w:t>
      </w:r>
      <w:r w:rsidRPr="00BD2F6E">
        <w:rPr>
          <w:spacing w:val="-1"/>
        </w:rPr>
        <w:t>статьи,</w:t>
      </w:r>
      <w:r w:rsidRPr="00BD2F6E">
        <w:rPr>
          <w:spacing w:val="20"/>
        </w:rPr>
        <w:t xml:space="preserve"> </w:t>
      </w:r>
      <w:r w:rsidRPr="00BD2F6E">
        <w:t>в</w:t>
      </w:r>
      <w:r w:rsidRPr="00BD2F6E">
        <w:rPr>
          <w:spacing w:val="20"/>
        </w:rPr>
        <w:t xml:space="preserve"> </w:t>
      </w:r>
      <w:r w:rsidRPr="00BD2F6E">
        <w:t>течение</w:t>
      </w:r>
      <w:r w:rsidRPr="00BD2F6E">
        <w:rPr>
          <w:spacing w:val="20"/>
        </w:rPr>
        <w:t xml:space="preserve"> </w:t>
      </w:r>
      <w:r w:rsidRPr="00BD2F6E">
        <w:rPr>
          <w:spacing w:val="-1"/>
        </w:rPr>
        <w:t>десяти</w:t>
      </w:r>
      <w:r w:rsidRPr="00BD2F6E">
        <w:rPr>
          <w:spacing w:val="20"/>
        </w:rPr>
        <w:t xml:space="preserve"> </w:t>
      </w:r>
      <w:r w:rsidRPr="00BD2F6E">
        <w:t>дней</w:t>
      </w:r>
      <w:r w:rsidRPr="00BD2F6E">
        <w:rPr>
          <w:spacing w:val="20"/>
        </w:rPr>
        <w:t xml:space="preserve"> </w:t>
      </w:r>
      <w:r w:rsidRPr="00BD2F6E">
        <w:rPr>
          <w:spacing w:val="1"/>
        </w:rPr>
        <w:t>со</w:t>
      </w:r>
      <w:r w:rsidRPr="00BD2F6E">
        <w:rPr>
          <w:spacing w:val="20"/>
        </w:rPr>
        <w:t xml:space="preserve"> </w:t>
      </w:r>
      <w:r w:rsidRPr="00BD2F6E">
        <w:t>дня</w:t>
      </w:r>
      <w:r w:rsidRPr="00BD2F6E">
        <w:rPr>
          <w:spacing w:val="24"/>
        </w:rPr>
        <w:t xml:space="preserve"> </w:t>
      </w:r>
      <w:r w:rsidRPr="00BD2F6E">
        <w:t>принятия</w:t>
      </w:r>
      <w:r w:rsidRPr="00BD2F6E">
        <w:rPr>
          <w:spacing w:val="4"/>
        </w:rPr>
        <w:t xml:space="preserve"> </w:t>
      </w:r>
      <w:r w:rsidRPr="00BD2F6E">
        <w:t>такого</w:t>
      </w:r>
      <w:r w:rsidRPr="00BD2F6E">
        <w:rPr>
          <w:spacing w:val="4"/>
        </w:rPr>
        <w:t xml:space="preserve"> </w:t>
      </w:r>
      <w:r w:rsidRPr="00BD2F6E">
        <w:t>решения</w:t>
      </w:r>
      <w:r w:rsidRPr="00BD2F6E">
        <w:rPr>
          <w:spacing w:val="5"/>
        </w:rPr>
        <w:t xml:space="preserve"> </w:t>
      </w:r>
      <w:r w:rsidRPr="00BD2F6E">
        <w:t>направляют</w:t>
      </w:r>
      <w:r w:rsidRPr="00BD2F6E">
        <w:rPr>
          <w:spacing w:val="3"/>
        </w:rPr>
        <w:t xml:space="preserve"> </w:t>
      </w:r>
      <w:r w:rsidRPr="00BD2F6E">
        <w:t>уведомление</w:t>
      </w:r>
      <w:r w:rsidRPr="00BD2F6E">
        <w:rPr>
          <w:spacing w:val="5"/>
        </w:rPr>
        <w:t xml:space="preserve"> </w:t>
      </w:r>
      <w:r w:rsidRPr="00BD2F6E">
        <w:t>о</w:t>
      </w:r>
      <w:r w:rsidRPr="00BD2F6E">
        <w:rPr>
          <w:spacing w:val="4"/>
        </w:rPr>
        <w:t xml:space="preserve"> </w:t>
      </w:r>
      <w:r w:rsidRPr="00BD2F6E">
        <w:rPr>
          <w:spacing w:val="-1"/>
        </w:rPr>
        <w:t>принятом</w:t>
      </w:r>
      <w:r w:rsidRPr="00BD2F6E">
        <w:rPr>
          <w:spacing w:val="4"/>
        </w:rPr>
        <w:t xml:space="preserve"> </w:t>
      </w:r>
      <w:r w:rsidRPr="00BD2F6E">
        <w:t>решении</w:t>
      </w:r>
      <w:r w:rsidRPr="00BD2F6E">
        <w:rPr>
          <w:spacing w:val="5"/>
        </w:rPr>
        <w:t xml:space="preserve"> </w:t>
      </w:r>
      <w:r w:rsidRPr="00BD2F6E">
        <w:t>главе</w:t>
      </w:r>
      <w:r w:rsidRPr="00BD2F6E">
        <w:rPr>
          <w:spacing w:val="4"/>
        </w:rPr>
        <w:t xml:space="preserve"> </w:t>
      </w:r>
      <w:r w:rsidRPr="00BD2F6E">
        <w:rPr>
          <w:spacing w:val="-1"/>
        </w:rPr>
        <w:t>поселения,</w:t>
      </w:r>
      <w:r w:rsidRPr="00BD2F6E">
        <w:rPr>
          <w:spacing w:val="4"/>
        </w:rPr>
        <w:t xml:space="preserve"> </w:t>
      </w:r>
      <w:r w:rsidRPr="00BD2F6E">
        <w:t>главе</w:t>
      </w:r>
      <w:r w:rsidRPr="00BD2F6E">
        <w:rPr>
          <w:spacing w:val="29"/>
        </w:rPr>
        <w:t xml:space="preserve"> </w:t>
      </w:r>
      <w:r w:rsidRPr="00BD2F6E">
        <w:t xml:space="preserve">городского округа, </w:t>
      </w:r>
      <w:r w:rsidRPr="00BD2F6E">
        <w:rPr>
          <w:spacing w:val="-1"/>
        </w:rPr>
        <w:t>применительно</w:t>
      </w:r>
      <w:r w:rsidRPr="00BD2F6E">
        <w:t xml:space="preserve"> к </w:t>
      </w:r>
      <w:r w:rsidRPr="00BD2F6E">
        <w:rPr>
          <w:spacing w:val="-1"/>
        </w:rPr>
        <w:t>территориям</w:t>
      </w:r>
      <w:r w:rsidRPr="00BD2F6E">
        <w:t xml:space="preserve"> которых </w:t>
      </w:r>
      <w:r w:rsidRPr="00BD2F6E">
        <w:rPr>
          <w:spacing w:val="-1"/>
        </w:rPr>
        <w:t>принято</w:t>
      </w:r>
      <w:r w:rsidRPr="00BD2F6E">
        <w:t xml:space="preserve"> такое </w:t>
      </w:r>
      <w:r w:rsidRPr="00BD2F6E">
        <w:rPr>
          <w:spacing w:val="-1"/>
        </w:rPr>
        <w:t>решение.</w:t>
      </w:r>
    </w:p>
    <w:p w14:paraId="6725854C" w14:textId="77777777" w:rsidR="008476BC" w:rsidRPr="00BD2F6E" w:rsidRDefault="008476BC">
      <w:pPr>
        <w:pStyle w:val="af0"/>
        <w:numPr>
          <w:ilvl w:val="0"/>
          <w:numId w:val="109"/>
        </w:numPr>
        <w:tabs>
          <w:tab w:val="left" w:pos="914"/>
        </w:tabs>
        <w:suppressAutoHyphens w:val="0"/>
        <w:spacing w:after="0" w:line="240" w:lineRule="auto"/>
        <w:ind w:left="0" w:right="282" w:firstLine="709"/>
      </w:pPr>
      <w:r w:rsidRPr="00BD2F6E">
        <w:rPr>
          <w:spacing w:val="-1"/>
        </w:rPr>
        <w:t>Подготовка</w:t>
      </w:r>
      <w:r w:rsidRPr="00BD2F6E">
        <w:rPr>
          <w:spacing w:val="-11"/>
        </w:rPr>
        <w:t xml:space="preserve"> </w:t>
      </w:r>
      <w:r w:rsidRPr="00BD2F6E">
        <w:rPr>
          <w:spacing w:val="-1"/>
        </w:rPr>
        <w:t>документации</w:t>
      </w:r>
      <w:r w:rsidRPr="00BD2F6E">
        <w:rPr>
          <w:spacing w:val="-12"/>
        </w:rPr>
        <w:t xml:space="preserve"> </w:t>
      </w:r>
      <w:r w:rsidRPr="00BD2F6E">
        <w:t>по</w:t>
      </w:r>
      <w:r w:rsidRPr="00BD2F6E">
        <w:rPr>
          <w:spacing w:val="-11"/>
        </w:rPr>
        <w:t xml:space="preserve"> </w:t>
      </w:r>
      <w:r w:rsidRPr="00BD2F6E">
        <w:t>планировке</w:t>
      </w:r>
      <w:r w:rsidRPr="00BD2F6E">
        <w:rPr>
          <w:spacing w:val="-11"/>
        </w:rPr>
        <w:t xml:space="preserve"> </w:t>
      </w:r>
      <w:r w:rsidRPr="00BD2F6E">
        <w:rPr>
          <w:spacing w:val="-1"/>
        </w:rPr>
        <w:t>территории</w:t>
      </w:r>
      <w:r w:rsidRPr="00BD2F6E">
        <w:rPr>
          <w:spacing w:val="-11"/>
        </w:rPr>
        <w:t xml:space="preserve"> </w:t>
      </w:r>
      <w:r w:rsidRPr="00BD2F6E">
        <w:rPr>
          <w:spacing w:val="-1"/>
        </w:rPr>
        <w:t>осуществляется</w:t>
      </w:r>
      <w:r w:rsidRPr="00BD2F6E">
        <w:rPr>
          <w:spacing w:val="-12"/>
        </w:rPr>
        <w:t xml:space="preserve"> </w:t>
      </w:r>
      <w:r w:rsidRPr="00BD2F6E">
        <w:t>уполномоченными</w:t>
      </w:r>
      <w:r w:rsidRPr="00BD2F6E">
        <w:rPr>
          <w:spacing w:val="81"/>
        </w:rPr>
        <w:t xml:space="preserve"> </w:t>
      </w:r>
      <w:r w:rsidRPr="00BD2F6E">
        <w:t>органами</w:t>
      </w:r>
      <w:r w:rsidRPr="00BD2F6E">
        <w:rPr>
          <w:spacing w:val="35"/>
        </w:rPr>
        <w:t xml:space="preserve"> </w:t>
      </w:r>
      <w:r w:rsidRPr="00BD2F6E">
        <w:t>исполнительной</w:t>
      </w:r>
      <w:r w:rsidRPr="00BD2F6E">
        <w:rPr>
          <w:spacing w:val="37"/>
        </w:rPr>
        <w:t xml:space="preserve"> </w:t>
      </w:r>
      <w:r w:rsidRPr="00BD2F6E">
        <w:t>власти,</w:t>
      </w:r>
      <w:r w:rsidRPr="00BD2F6E">
        <w:rPr>
          <w:spacing w:val="36"/>
        </w:rPr>
        <w:t xml:space="preserve"> </w:t>
      </w:r>
      <w:r w:rsidRPr="00BD2F6E">
        <w:t>органами</w:t>
      </w:r>
      <w:r w:rsidRPr="00BD2F6E">
        <w:rPr>
          <w:spacing w:val="36"/>
        </w:rPr>
        <w:t xml:space="preserve"> </w:t>
      </w:r>
      <w:r w:rsidRPr="00BD2F6E">
        <w:rPr>
          <w:spacing w:val="-1"/>
        </w:rPr>
        <w:t>местного</w:t>
      </w:r>
      <w:r w:rsidRPr="00BD2F6E">
        <w:rPr>
          <w:spacing w:val="36"/>
        </w:rPr>
        <w:t xml:space="preserve"> </w:t>
      </w:r>
      <w:r w:rsidRPr="00BD2F6E">
        <w:rPr>
          <w:spacing w:val="-1"/>
        </w:rPr>
        <w:t>самоуправления</w:t>
      </w:r>
      <w:r w:rsidRPr="00BD2F6E">
        <w:rPr>
          <w:spacing w:val="37"/>
        </w:rPr>
        <w:t xml:space="preserve"> </w:t>
      </w:r>
      <w:r w:rsidRPr="00BD2F6E">
        <w:rPr>
          <w:spacing w:val="-1"/>
        </w:rPr>
        <w:t>самостоятельно,</w:t>
      </w:r>
      <w:r w:rsidRPr="00BD2F6E">
        <w:rPr>
          <w:spacing w:val="59"/>
        </w:rPr>
        <w:t xml:space="preserve"> </w:t>
      </w:r>
      <w:r w:rsidRPr="00BD2F6E">
        <w:rPr>
          <w:spacing w:val="-1"/>
        </w:rPr>
        <w:t>подведомственными</w:t>
      </w:r>
      <w:r w:rsidRPr="00BD2F6E">
        <w:rPr>
          <w:spacing w:val="1"/>
        </w:rPr>
        <w:t xml:space="preserve"> </w:t>
      </w:r>
      <w:r w:rsidRPr="00BD2F6E">
        <w:t>указанным</w:t>
      </w:r>
      <w:r w:rsidRPr="00BD2F6E">
        <w:rPr>
          <w:spacing w:val="1"/>
        </w:rPr>
        <w:t xml:space="preserve"> </w:t>
      </w:r>
      <w:r w:rsidRPr="00BD2F6E">
        <w:t>органам</w:t>
      </w:r>
      <w:r w:rsidRPr="00BD2F6E">
        <w:rPr>
          <w:spacing w:val="1"/>
        </w:rPr>
        <w:t xml:space="preserve"> </w:t>
      </w:r>
      <w:r w:rsidRPr="00BD2F6E">
        <w:rPr>
          <w:spacing w:val="-1"/>
        </w:rPr>
        <w:t>государственными,</w:t>
      </w:r>
      <w:r w:rsidRPr="00BD2F6E">
        <w:rPr>
          <w:spacing w:val="1"/>
        </w:rPr>
        <w:t xml:space="preserve"> </w:t>
      </w:r>
      <w:r w:rsidRPr="00BD2F6E">
        <w:rPr>
          <w:spacing w:val="-1"/>
        </w:rPr>
        <w:t>муниципальными</w:t>
      </w:r>
      <w:r w:rsidRPr="00BD2F6E">
        <w:rPr>
          <w:spacing w:val="1"/>
        </w:rPr>
        <w:t xml:space="preserve"> </w:t>
      </w:r>
      <w:r w:rsidRPr="00BD2F6E">
        <w:rPr>
          <w:spacing w:val="-1"/>
        </w:rPr>
        <w:t>(бюджетными</w:t>
      </w:r>
      <w:r w:rsidRPr="00BD2F6E">
        <w:rPr>
          <w:spacing w:val="99"/>
        </w:rPr>
        <w:t xml:space="preserve"> </w:t>
      </w:r>
      <w:r w:rsidRPr="00BD2F6E">
        <w:t>или</w:t>
      </w:r>
      <w:r w:rsidRPr="00BD2F6E">
        <w:rPr>
          <w:spacing w:val="-6"/>
        </w:rPr>
        <w:t xml:space="preserve"> </w:t>
      </w:r>
      <w:r w:rsidRPr="00BD2F6E">
        <w:t>автономными)</w:t>
      </w:r>
      <w:r w:rsidRPr="00BD2F6E">
        <w:rPr>
          <w:spacing w:val="-7"/>
        </w:rPr>
        <w:t xml:space="preserve"> </w:t>
      </w:r>
      <w:r w:rsidRPr="00BD2F6E">
        <w:rPr>
          <w:spacing w:val="-1"/>
        </w:rPr>
        <w:t>учреждениями</w:t>
      </w:r>
      <w:r w:rsidRPr="00BD2F6E">
        <w:rPr>
          <w:spacing w:val="-6"/>
        </w:rPr>
        <w:t xml:space="preserve"> </w:t>
      </w:r>
      <w:r w:rsidRPr="00BD2F6E">
        <w:t>либо</w:t>
      </w:r>
      <w:r w:rsidRPr="00BD2F6E">
        <w:rPr>
          <w:spacing w:val="-6"/>
        </w:rPr>
        <w:t xml:space="preserve"> </w:t>
      </w:r>
      <w:r w:rsidRPr="00BD2F6E">
        <w:t>привлекаемыми</w:t>
      </w:r>
      <w:r w:rsidRPr="00BD2F6E">
        <w:rPr>
          <w:spacing w:val="-6"/>
        </w:rPr>
        <w:t xml:space="preserve"> </w:t>
      </w:r>
      <w:r w:rsidRPr="00BD2F6E">
        <w:rPr>
          <w:spacing w:val="-1"/>
        </w:rPr>
        <w:t>ими</w:t>
      </w:r>
      <w:r w:rsidRPr="00BD2F6E">
        <w:rPr>
          <w:spacing w:val="-6"/>
        </w:rPr>
        <w:t xml:space="preserve"> </w:t>
      </w:r>
      <w:r w:rsidRPr="00BD2F6E">
        <w:t>на</w:t>
      </w:r>
      <w:r w:rsidRPr="00BD2F6E">
        <w:rPr>
          <w:spacing w:val="-6"/>
        </w:rPr>
        <w:t xml:space="preserve"> </w:t>
      </w:r>
      <w:r w:rsidRPr="00BD2F6E">
        <w:t>основании</w:t>
      </w:r>
      <w:r w:rsidRPr="00BD2F6E">
        <w:rPr>
          <w:spacing w:val="-6"/>
        </w:rPr>
        <w:t xml:space="preserve"> </w:t>
      </w:r>
      <w:r w:rsidRPr="00BD2F6E">
        <w:rPr>
          <w:spacing w:val="-1"/>
        </w:rPr>
        <w:t>государственного</w:t>
      </w:r>
      <w:r w:rsidRPr="00BD2F6E">
        <w:rPr>
          <w:spacing w:val="-5"/>
        </w:rPr>
        <w:t xml:space="preserve"> </w:t>
      </w:r>
      <w:r w:rsidRPr="00BD2F6E">
        <w:t>или</w:t>
      </w:r>
      <w:r w:rsidRPr="00BD2F6E">
        <w:rPr>
          <w:spacing w:val="55"/>
        </w:rPr>
        <w:t xml:space="preserve"> </w:t>
      </w:r>
      <w:r w:rsidRPr="00BD2F6E">
        <w:rPr>
          <w:spacing w:val="-1"/>
        </w:rPr>
        <w:t>муниципального</w:t>
      </w:r>
      <w:r w:rsidRPr="00BD2F6E">
        <w:rPr>
          <w:spacing w:val="16"/>
        </w:rPr>
        <w:t xml:space="preserve"> </w:t>
      </w:r>
      <w:r w:rsidRPr="00BD2F6E">
        <w:t>контракта,</w:t>
      </w:r>
      <w:r w:rsidRPr="00BD2F6E">
        <w:rPr>
          <w:spacing w:val="16"/>
        </w:rPr>
        <w:t xml:space="preserve"> </w:t>
      </w:r>
      <w:r w:rsidRPr="00BD2F6E">
        <w:t>заключенного</w:t>
      </w:r>
      <w:r w:rsidRPr="00BD2F6E">
        <w:rPr>
          <w:spacing w:val="17"/>
        </w:rPr>
        <w:t xml:space="preserve"> </w:t>
      </w:r>
      <w:r w:rsidRPr="00BD2F6E">
        <w:t>в</w:t>
      </w:r>
      <w:r w:rsidRPr="00BD2F6E">
        <w:rPr>
          <w:spacing w:val="16"/>
        </w:rPr>
        <w:t xml:space="preserve"> </w:t>
      </w:r>
      <w:r w:rsidRPr="00BD2F6E">
        <w:rPr>
          <w:spacing w:val="-1"/>
        </w:rPr>
        <w:t>соответствии</w:t>
      </w:r>
      <w:r w:rsidRPr="00BD2F6E">
        <w:rPr>
          <w:spacing w:val="16"/>
        </w:rPr>
        <w:t xml:space="preserve"> </w:t>
      </w:r>
      <w:r w:rsidRPr="00BD2F6E">
        <w:t>с</w:t>
      </w:r>
      <w:r w:rsidRPr="00BD2F6E">
        <w:rPr>
          <w:spacing w:val="16"/>
        </w:rPr>
        <w:t xml:space="preserve"> </w:t>
      </w:r>
      <w:r w:rsidRPr="00BD2F6E">
        <w:rPr>
          <w:spacing w:val="-1"/>
        </w:rPr>
        <w:t>законодательством</w:t>
      </w:r>
      <w:r w:rsidRPr="00BD2F6E">
        <w:rPr>
          <w:spacing w:val="17"/>
        </w:rPr>
        <w:t xml:space="preserve"> </w:t>
      </w:r>
      <w:r w:rsidRPr="00BD2F6E">
        <w:t>Российской</w:t>
      </w:r>
      <w:r w:rsidRPr="00BD2F6E">
        <w:rPr>
          <w:spacing w:val="75"/>
        </w:rPr>
        <w:t xml:space="preserve"> </w:t>
      </w:r>
      <w:r w:rsidRPr="00BD2F6E">
        <w:t>Федерации</w:t>
      </w:r>
      <w:r w:rsidRPr="00BD2F6E">
        <w:rPr>
          <w:spacing w:val="2"/>
        </w:rPr>
        <w:t xml:space="preserve"> </w:t>
      </w:r>
      <w:r w:rsidRPr="00BD2F6E">
        <w:t>о</w:t>
      </w:r>
      <w:r w:rsidRPr="00BD2F6E">
        <w:rPr>
          <w:spacing w:val="3"/>
        </w:rPr>
        <w:t xml:space="preserve"> </w:t>
      </w:r>
      <w:r w:rsidRPr="00BD2F6E">
        <w:rPr>
          <w:spacing w:val="-1"/>
        </w:rPr>
        <w:t>контрактной</w:t>
      </w:r>
      <w:r w:rsidRPr="00BD2F6E">
        <w:rPr>
          <w:spacing w:val="2"/>
        </w:rPr>
        <w:t xml:space="preserve"> </w:t>
      </w:r>
      <w:r w:rsidRPr="00BD2F6E">
        <w:t>системе</w:t>
      </w:r>
      <w:r w:rsidRPr="00BD2F6E">
        <w:rPr>
          <w:spacing w:val="4"/>
        </w:rPr>
        <w:t xml:space="preserve"> </w:t>
      </w:r>
      <w:r w:rsidRPr="00BD2F6E">
        <w:t>в</w:t>
      </w:r>
      <w:r w:rsidRPr="00BD2F6E">
        <w:rPr>
          <w:spacing w:val="2"/>
        </w:rPr>
        <w:t xml:space="preserve"> </w:t>
      </w:r>
      <w:r w:rsidRPr="00BD2F6E">
        <w:rPr>
          <w:spacing w:val="-1"/>
        </w:rPr>
        <w:t>сфере</w:t>
      </w:r>
      <w:r w:rsidRPr="00BD2F6E">
        <w:rPr>
          <w:spacing w:val="2"/>
        </w:rPr>
        <w:t xml:space="preserve"> </w:t>
      </w:r>
      <w:r w:rsidRPr="00BD2F6E">
        <w:t>закупок</w:t>
      </w:r>
      <w:r w:rsidRPr="00BD2F6E">
        <w:rPr>
          <w:spacing w:val="1"/>
        </w:rPr>
        <w:t xml:space="preserve"> </w:t>
      </w:r>
      <w:r w:rsidRPr="00BD2F6E">
        <w:rPr>
          <w:spacing w:val="-1"/>
        </w:rPr>
        <w:t>товаров,</w:t>
      </w:r>
      <w:r w:rsidRPr="00BD2F6E">
        <w:rPr>
          <w:spacing w:val="3"/>
        </w:rPr>
        <w:t xml:space="preserve"> </w:t>
      </w:r>
      <w:r w:rsidRPr="00BD2F6E">
        <w:t>работ,</w:t>
      </w:r>
      <w:r w:rsidRPr="00BD2F6E">
        <w:rPr>
          <w:spacing w:val="2"/>
        </w:rPr>
        <w:t xml:space="preserve"> </w:t>
      </w:r>
      <w:r w:rsidRPr="00BD2F6E">
        <w:t>услуг</w:t>
      </w:r>
      <w:r w:rsidRPr="00BD2F6E">
        <w:rPr>
          <w:spacing w:val="2"/>
        </w:rPr>
        <w:t xml:space="preserve"> </w:t>
      </w:r>
      <w:r w:rsidRPr="00BD2F6E">
        <w:rPr>
          <w:spacing w:val="-1"/>
        </w:rPr>
        <w:t>для</w:t>
      </w:r>
      <w:r w:rsidRPr="00BD2F6E">
        <w:rPr>
          <w:spacing w:val="3"/>
        </w:rPr>
        <w:t xml:space="preserve"> </w:t>
      </w:r>
      <w:r w:rsidRPr="00BD2F6E">
        <w:rPr>
          <w:spacing w:val="-1"/>
        </w:rPr>
        <w:t>обеспечения</w:t>
      </w:r>
      <w:r w:rsidRPr="00BD2F6E">
        <w:rPr>
          <w:spacing w:val="69"/>
        </w:rPr>
        <w:t xml:space="preserve"> </w:t>
      </w:r>
      <w:r w:rsidRPr="00BD2F6E">
        <w:rPr>
          <w:spacing w:val="-1"/>
        </w:rPr>
        <w:t>государственных</w:t>
      </w:r>
      <w:r w:rsidRPr="00BD2F6E">
        <w:rPr>
          <w:spacing w:val="45"/>
        </w:rPr>
        <w:t xml:space="preserve"> </w:t>
      </w:r>
      <w:r w:rsidRPr="00BD2F6E">
        <w:t>и</w:t>
      </w:r>
      <w:r w:rsidRPr="00BD2F6E">
        <w:rPr>
          <w:spacing w:val="45"/>
        </w:rPr>
        <w:t xml:space="preserve"> </w:t>
      </w:r>
      <w:r w:rsidRPr="00BD2F6E">
        <w:rPr>
          <w:spacing w:val="-1"/>
        </w:rPr>
        <w:t>муниципальных</w:t>
      </w:r>
      <w:r w:rsidRPr="00BD2F6E">
        <w:rPr>
          <w:spacing w:val="45"/>
        </w:rPr>
        <w:t xml:space="preserve"> </w:t>
      </w:r>
      <w:r w:rsidRPr="00BD2F6E">
        <w:t>нужд,</w:t>
      </w:r>
      <w:r w:rsidRPr="00BD2F6E">
        <w:rPr>
          <w:spacing w:val="45"/>
        </w:rPr>
        <w:t xml:space="preserve"> </w:t>
      </w:r>
      <w:r w:rsidRPr="00BD2F6E">
        <w:t>иными</w:t>
      </w:r>
      <w:r w:rsidRPr="00BD2F6E">
        <w:rPr>
          <w:spacing w:val="45"/>
        </w:rPr>
        <w:t xml:space="preserve"> </w:t>
      </w:r>
      <w:r w:rsidRPr="00BD2F6E">
        <w:t>лицами,</w:t>
      </w:r>
      <w:r w:rsidRPr="00BD2F6E">
        <w:rPr>
          <w:spacing w:val="44"/>
        </w:rPr>
        <w:t xml:space="preserve"> </w:t>
      </w:r>
      <w:r w:rsidRPr="00BD2F6E">
        <w:t>за</w:t>
      </w:r>
      <w:r w:rsidRPr="00BD2F6E">
        <w:rPr>
          <w:spacing w:val="45"/>
        </w:rPr>
        <w:t xml:space="preserve"> </w:t>
      </w:r>
      <w:r w:rsidRPr="00BD2F6E">
        <w:t>исключением</w:t>
      </w:r>
      <w:r w:rsidRPr="00BD2F6E">
        <w:rPr>
          <w:spacing w:val="44"/>
        </w:rPr>
        <w:t xml:space="preserve"> </w:t>
      </w:r>
      <w:r w:rsidRPr="00BD2F6E">
        <w:rPr>
          <w:spacing w:val="-1"/>
        </w:rPr>
        <w:t>случаев,</w:t>
      </w:r>
      <w:r w:rsidRPr="00BD2F6E">
        <w:rPr>
          <w:spacing w:val="63"/>
        </w:rPr>
        <w:t xml:space="preserve"> </w:t>
      </w:r>
      <w:r w:rsidRPr="00BD2F6E">
        <w:rPr>
          <w:spacing w:val="-1"/>
        </w:rPr>
        <w:t>предусмотренных</w:t>
      </w:r>
      <w:r w:rsidRPr="00BD2F6E">
        <w:rPr>
          <w:spacing w:val="23"/>
        </w:rPr>
        <w:t xml:space="preserve"> </w:t>
      </w:r>
      <w:hyperlink w:anchor="_bookmark9" w:history="1">
        <w:r w:rsidRPr="00BD2F6E">
          <w:rPr>
            <w:spacing w:val="-1"/>
          </w:rPr>
          <w:t>частью</w:t>
        </w:r>
        <w:r w:rsidRPr="00BD2F6E">
          <w:rPr>
            <w:spacing w:val="21"/>
          </w:rPr>
          <w:t xml:space="preserve"> </w:t>
        </w:r>
        <w:r w:rsidRPr="00BD2F6E">
          <w:t>1.1</w:t>
        </w:r>
      </w:hyperlink>
      <w:r w:rsidRPr="00BD2F6E">
        <w:rPr>
          <w:spacing w:val="23"/>
        </w:rPr>
        <w:t xml:space="preserve"> </w:t>
      </w:r>
      <w:r w:rsidRPr="00BD2F6E">
        <w:rPr>
          <w:spacing w:val="-1"/>
        </w:rPr>
        <w:t>настоящей</w:t>
      </w:r>
      <w:r w:rsidRPr="00BD2F6E">
        <w:rPr>
          <w:spacing w:val="22"/>
        </w:rPr>
        <w:t xml:space="preserve"> </w:t>
      </w:r>
      <w:r w:rsidRPr="00BD2F6E">
        <w:rPr>
          <w:spacing w:val="-1"/>
        </w:rPr>
        <w:t>статьи.</w:t>
      </w:r>
      <w:r w:rsidRPr="00BD2F6E">
        <w:rPr>
          <w:spacing w:val="22"/>
        </w:rPr>
        <w:t xml:space="preserve"> </w:t>
      </w:r>
      <w:r w:rsidRPr="00BD2F6E">
        <w:rPr>
          <w:spacing w:val="-1"/>
        </w:rPr>
        <w:t>Подготовка</w:t>
      </w:r>
      <w:r w:rsidRPr="00BD2F6E">
        <w:rPr>
          <w:spacing w:val="22"/>
        </w:rPr>
        <w:t xml:space="preserve"> </w:t>
      </w:r>
      <w:r w:rsidRPr="00BD2F6E">
        <w:rPr>
          <w:spacing w:val="-1"/>
        </w:rPr>
        <w:t>документации</w:t>
      </w:r>
      <w:r w:rsidRPr="00BD2F6E">
        <w:rPr>
          <w:spacing w:val="21"/>
        </w:rPr>
        <w:t xml:space="preserve"> </w:t>
      </w:r>
      <w:r w:rsidRPr="00BD2F6E">
        <w:t>по</w:t>
      </w:r>
      <w:r w:rsidRPr="00BD2F6E">
        <w:rPr>
          <w:spacing w:val="22"/>
        </w:rPr>
        <w:t xml:space="preserve"> </w:t>
      </w:r>
      <w:r w:rsidRPr="00BD2F6E">
        <w:rPr>
          <w:spacing w:val="-1"/>
        </w:rPr>
        <w:t>планировке</w:t>
      </w:r>
      <w:r w:rsidRPr="00BD2F6E">
        <w:rPr>
          <w:spacing w:val="119"/>
        </w:rPr>
        <w:t xml:space="preserve"> </w:t>
      </w:r>
      <w:r w:rsidRPr="00BD2F6E">
        <w:rPr>
          <w:spacing w:val="-1"/>
        </w:rPr>
        <w:t>территории,</w:t>
      </w:r>
      <w:r w:rsidRPr="00BD2F6E">
        <w:rPr>
          <w:spacing w:val="53"/>
        </w:rPr>
        <w:t xml:space="preserve"> </w:t>
      </w:r>
      <w:r w:rsidRPr="00BD2F6E">
        <w:t>в</w:t>
      </w:r>
      <w:r w:rsidRPr="00BD2F6E">
        <w:rPr>
          <w:spacing w:val="53"/>
        </w:rPr>
        <w:t xml:space="preserve"> </w:t>
      </w:r>
      <w:r w:rsidRPr="00BD2F6E">
        <w:t>том</w:t>
      </w:r>
      <w:r w:rsidRPr="00BD2F6E">
        <w:rPr>
          <w:spacing w:val="53"/>
        </w:rPr>
        <w:t xml:space="preserve"> </w:t>
      </w:r>
      <w:r w:rsidRPr="00BD2F6E">
        <w:t>числе</w:t>
      </w:r>
      <w:r w:rsidRPr="00BD2F6E">
        <w:rPr>
          <w:spacing w:val="54"/>
        </w:rPr>
        <w:t xml:space="preserve"> </w:t>
      </w:r>
      <w:r w:rsidRPr="00BD2F6E">
        <w:rPr>
          <w:spacing w:val="-1"/>
        </w:rPr>
        <w:t>предусматривающей</w:t>
      </w:r>
      <w:r w:rsidRPr="00BD2F6E">
        <w:rPr>
          <w:spacing w:val="53"/>
        </w:rPr>
        <w:t xml:space="preserve"> </w:t>
      </w:r>
      <w:r w:rsidRPr="00BD2F6E">
        <w:rPr>
          <w:spacing w:val="-1"/>
        </w:rPr>
        <w:t>размещение</w:t>
      </w:r>
      <w:r w:rsidRPr="00BD2F6E">
        <w:rPr>
          <w:spacing w:val="54"/>
        </w:rPr>
        <w:t xml:space="preserve"> </w:t>
      </w:r>
      <w:r w:rsidRPr="00BD2F6E">
        <w:t>объектов</w:t>
      </w:r>
      <w:r w:rsidRPr="00BD2F6E">
        <w:rPr>
          <w:spacing w:val="53"/>
        </w:rPr>
        <w:t xml:space="preserve"> </w:t>
      </w:r>
      <w:r w:rsidRPr="00BD2F6E">
        <w:t>федерального</w:t>
      </w:r>
      <w:r w:rsidRPr="00BD2F6E">
        <w:rPr>
          <w:spacing w:val="53"/>
        </w:rPr>
        <w:t xml:space="preserve"> </w:t>
      </w:r>
      <w:r w:rsidRPr="00BD2F6E">
        <w:t>значения,</w:t>
      </w:r>
      <w:r w:rsidRPr="00BD2F6E">
        <w:rPr>
          <w:spacing w:val="69"/>
        </w:rPr>
        <w:t xml:space="preserve"> </w:t>
      </w:r>
      <w:r w:rsidRPr="00BD2F6E">
        <w:rPr>
          <w:spacing w:val="-1"/>
        </w:rPr>
        <w:t>объектов</w:t>
      </w:r>
      <w:r w:rsidRPr="00BD2F6E">
        <w:rPr>
          <w:spacing w:val="18"/>
        </w:rPr>
        <w:t xml:space="preserve"> </w:t>
      </w:r>
      <w:r w:rsidRPr="00BD2F6E">
        <w:t>регионального</w:t>
      </w:r>
      <w:r w:rsidRPr="00BD2F6E">
        <w:rPr>
          <w:spacing w:val="18"/>
        </w:rPr>
        <w:t xml:space="preserve"> </w:t>
      </w:r>
      <w:r w:rsidRPr="00BD2F6E">
        <w:rPr>
          <w:spacing w:val="-1"/>
        </w:rPr>
        <w:t>значения,</w:t>
      </w:r>
      <w:r w:rsidRPr="00BD2F6E">
        <w:rPr>
          <w:spacing w:val="17"/>
        </w:rPr>
        <w:t xml:space="preserve"> </w:t>
      </w:r>
      <w:r w:rsidRPr="00BD2F6E">
        <w:rPr>
          <w:spacing w:val="-1"/>
        </w:rPr>
        <w:t>объектов</w:t>
      </w:r>
      <w:r w:rsidRPr="00BD2F6E">
        <w:rPr>
          <w:spacing w:val="17"/>
        </w:rPr>
        <w:t xml:space="preserve"> </w:t>
      </w:r>
      <w:r w:rsidRPr="00BD2F6E">
        <w:t>местного</w:t>
      </w:r>
      <w:r w:rsidRPr="00BD2F6E">
        <w:rPr>
          <w:spacing w:val="17"/>
        </w:rPr>
        <w:t xml:space="preserve"> </w:t>
      </w:r>
      <w:r w:rsidRPr="00BD2F6E">
        <w:rPr>
          <w:spacing w:val="-1"/>
        </w:rPr>
        <w:t>значения,</w:t>
      </w:r>
      <w:r w:rsidRPr="00BD2F6E">
        <w:rPr>
          <w:spacing w:val="17"/>
        </w:rPr>
        <w:t xml:space="preserve"> </w:t>
      </w:r>
      <w:r w:rsidRPr="00BD2F6E">
        <w:t>может</w:t>
      </w:r>
      <w:r w:rsidRPr="00BD2F6E">
        <w:rPr>
          <w:spacing w:val="17"/>
        </w:rPr>
        <w:t xml:space="preserve"> </w:t>
      </w:r>
      <w:r w:rsidRPr="00BD2F6E">
        <w:rPr>
          <w:spacing w:val="-1"/>
        </w:rPr>
        <w:t>осуществляться</w:t>
      </w:r>
      <w:r w:rsidRPr="00BD2F6E">
        <w:rPr>
          <w:spacing w:val="81"/>
        </w:rPr>
        <w:t xml:space="preserve"> </w:t>
      </w:r>
      <w:r w:rsidRPr="00BD2F6E">
        <w:rPr>
          <w:spacing w:val="-1"/>
        </w:rPr>
        <w:t>физическими</w:t>
      </w:r>
      <w:r w:rsidRPr="00BD2F6E">
        <w:t xml:space="preserve"> или юридическими лицами за счет их </w:t>
      </w:r>
      <w:r w:rsidRPr="00BD2F6E">
        <w:rPr>
          <w:spacing w:val="-1"/>
        </w:rPr>
        <w:t>средств.</w:t>
      </w:r>
    </w:p>
    <w:p w14:paraId="257795F1" w14:textId="77777777" w:rsidR="008476BC" w:rsidRPr="00BD2F6E" w:rsidRDefault="008476BC">
      <w:pPr>
        <w:pStyle w:val="af0"/>
        <w:numPr>
          <w:ilvl w:val="1"/>
          <w:numId w:val="109"/>
        </w:numPr>
        <w:tabs>
          <w:tab w:val="left" w:pos="1159"/>
        </w:tabs>
        <w:suppressAutoHyphens w:val="0"/>
        <w:spacing w:after="0" w:line="240" w:lineRule="auto"/>
        <w:ind w:left="0" w:right="282" w:firstLine="709"/>
      </w:pPr>
      <w:hyperlink r:id="rId63">
        <w:r w:rsidRPr="00BD2F6E">
          <w:t>Порядок</w:t>
        </w:r>
      </w:hyperlink>
      <w:r w:rsidRPr="00BD2F6E">
        <w:rPr>
          <w:spacing w:val="53"/>
        </w:rPr>
        <w:t xml:space="preserve"> </w:t>
      </w:r>
      <w:r w:rsidRPr="00BD2F6E">
        <w:rPr>
          <w:spacing w:val="-1"/>
        </w:rPr>
        <w:t>подготовки</w:t>
      </w:r>
      <w:r w:rsidRPr="00BD2F6E">
        <w:rPr>
          <w:spacing w:val="53"/>
        </w:rPr>
        <w:t xml:space="preserve"> </w:t>
      </w:r>
      <w:r w:rsidRPr="00BD2F6E">
        <w:t>и</w:t>
      </w:r>
      <w:r w:rsidRPr="00BD2F6E">
        <w:rPr>
          <w:spacing w:val="53"/>
        </w:rPr>
        <w:t xml:space="preserve"> </w:t>
      </w:r>
      <w:r w:rsidRPr="00BD2F6E">
        <w:t>утверждения</w:t>
      </w:r>
      <w:r w:rsidRPr="00BD2F6E">
        <w:rPr>
          <w:spacing w:val="54"/>
        </w:rPr>
        <w:t xml:space="preserve"> </w:t>
      </w:r>
      <w:r w:rsidRPr="00BD2F6E">
        <w:t>проекта</w:t>
      </w:r>
      <w:r w:rsidRPr="00BD2F6E">
        <w:rPr>
          <w:spacing w:val="53"/>
        </w:rPr>
        <w:t xml:space="preserve"> </w:t>
      </w:r>
      <w:r w:rsidRPr="00BD2F6E">
        <w:t>планировки</w:t>
      </w:r>
      <w:r w:rsidRPr="00BD2F6E">
        <w:rPr>
          <w:spacing w:val="53"/>
        </w:rPr>
        <w:t xml:space="preserve"> </w:t>
      </w:r>
      <w:r w:rsidRPr="00BD2F6E">
        <w:t>территории</w:t>
      </w:r>
      <w:r w:rsidRPr="00BD2F6E">
        <w:rPr>
          <w:spacing w:val="53"/>
        </w:rPr>
        <w:t xml:space="preserve"> </w:t>
      </w:r>
      <w:r w:rsidRPr="00BD2F6E">
        <w:t>в</w:t>
      </w:r>
      <w:r w:rsidRPr="00BD2F6E">
        <w:rPr>
          <w:spacing w:val="54"/>
        </w:rPr>
        <w:t xml:space="preserve"> </w:t>
      </w:r>
      <w:r w:rsidRPr="00BD2F6E">
        <w:t>отношении</w:t>
      </w:r>
      <w:r w:rsidRPr="00BD2F6E">
        <w:rPr>
          <w:spacing w:val="29"/>
        </w:rPr>
        <w:t xml:space="preserve"> </w:t>
      </w:r>
      <w:r w:rsidRPr="00BD2F6E">
        <w:rPr>
          <w:spacing w:val="-1"/>
        </w:rPr>
        <w:t>территорий</w:t>
      </w:r>
      <w:r w:rsidRPr="00BD2F6E">
        <w:rPr>
          <w:spacing w:val="27"/>
        </w:rPr>
        <w:t xml:space="preserve"> </w:t>
      </w:r>
      <w:r w:rsidRPr="00BD2F6E">
        <w:t>исторических</w:t>
      </w:r>
      <w:r w:rsidRPr="00BD2F6E">
        <w:rPr>
          <w:spacing w:val="26"/>
        </w:rPr>
        <w:t xml:space="preserve"> </w:t>
      </w:r>
      <w:r w:rsidRPr="00BD2F6E">
        <w:t>поселений</w:t>
      </w:r>
      <w:r w:rsidRPr="00BD2F6E">
        <w:rPr>
          <w:spacing w:val="26"/>
        </w:rPr>
        <w:t xml:space="preserve"> </w:t>
      </w:r>
      <w:r w:rsidRPr="00BD2F6E">
        <w:t>федерального</w:t>
      </w:r>
      <w:r w:rsidRPr="00BD2F6E">
        <w:rPr>
          <w:spacing w:val="25"/>
        </w:rPr>
        <w:t xml:space="preserve"> </w:t>
      </w:r>
      <w:r w:rsidRPr="00BD2F6E">
        <w:t>и</w:t>
      </w:r>
      <w:r w:rsidRPr="00BD2F6E">
        <w:rPr>
          <w:spacing w:val="26"/>
        </w:rPr>
        <w:t xml:space="preserve"> </w:t>
      </w:r>
      <w:r w:rsidRPr="00BD2F6E">
        <w:t>регионального</w:t>
      </w:r>
      <w:r w:rsidRPr="00BD2F6E">
        <w:rPr>
          <w:spacing w:val="26"/>
        </w:rPr>
        <w:t xml:space="preserve"> </w:t>
      </w:r>
      <w:r w:rsidRPr="00BD2F6E">
        <w:t>значения</w:t>
      </w:r>
      <w:r w:rsidRPr="00BD2F6E">
        <w:rPr>
          <w:spacing w:val="26"/>
        </w:rPr>
        <w:t xml:space="preserve"> </w:t>
      </w:r>
      <w:r w:rsidRPr="00BD2F6E">
        <w:t>устанавливается</w:t>
      </w:r>
      <w:r w:rsidRPr="00BD2F6E">
        <w:rPr>
          <w:spacing w:val="22"/>
        </w:rPr>
        <w:t xml:space="preserve"> </w:t>
      </w:r>
      <w:r w:rsidRPr="00BD2F6E">
        <w:rPr>
          <w:spacing w:val="-1"/>
        </w:rPr>
        <w:t>соответственно</w:t>
      </w:r>
      <w:r w:rsidRPr="00BD2F6E">
        <w:rPr>
          <w:spacing w:val="39"/>
        </w:rPr>
        <w:t xml:space="preserve"> </w:t>
      </w:r>
      <w:r w:rsidRPr="00BD2F6E">
        <w:rPr>
          <w:spacing w:val="-1"/>
        </w:rPr>
        <w:t>Правительством</w:t>
      </w:r>
      <w:r w:rsidRPr="00BD2F6E">
        <w:rPr>
          <w:spacing w:val="39"/>
        </w:rPr>
        <w:t xml:space="preserve"> </w:t>
      </w:r>
      <w:r w:rsidRPr="00BD2F6E">
        <w:t>Российской</w:t>
      </w:r>
      <w:r w:rsidRPr="00BD2F6E">
        <w:rPr>
          <w:spacing w:val="38"/>
        </w:rPr>
        <w:t xml:space="preserve"> </w:t>
      </w:r>
      <w:r w:rsidRPr="00BD2F6E">
        <w:t>Федерации,</w:t>
      </w:r>
      <w:r w:rsidRPr="00BD2F6E">
        <w:rPr>
          <w:spacing w:val="38"/>
        </w:rPr>
        <w:t xml:space="preserve"> </w:t>
      </w:r>
      <w:r w:rsidRPr="00BD2F6E">
        <w:t>законами</w:t>
      </w:r>
      <w:r w:rsidRPr="00BD2F6E">
        <w:rPr>
          <w:spacing w:val="38"/>
        </w:rPr>
        <w:t xml:space="preserve"> </w:t>
      </w:r>
      <w:r w:rsidRPr="00BD2F6E">
        <w:t>или</w:t>
      </w:r>
      <w:r w:rsidRPr="00BD2F6E">
        <w:rPr>
          <w:spacing w:val="39"/>
        </w:rPr>
        <w:t xml:space="preserve"> </w:t>
      </w:r>
      <w:r w:rsidRPr="00BD2F6E">
        <w:t>иными</w:t>
      </w:r>
      <w:r w:rsidRPr="00BD2F6E">
        <w:rPr>
          <w:spacing w:val="39"/>
        </w:rPr>
        <w:t xml:space="preserve"> </w:t>
      </w:r>
      <w:r w:rsidRPr="00BD2F6E">
        <w:rPr>
          <w:spacing w:val="-1"/>
        </w:rPr>
        <w:t>нормативными</w:t>
      </w:r>
      <w:r w:rsidRPr="00BD2F6E">
        <w:rPr>
          <w:spacing w:val="73"/>
        </w:rPr>
        <w:t xml:space="preserve"> </w:t>
      </w:r>
      <w:r w:rsidRPr="00BD2F6E">
        <w:rPr>
          <w:spacing w:val="-1"/>
        </w:rPr>
        <w:t>правовыми</w:t>
      </w:r>
      <w:r w:rsidRPr="00BD2F6E">
        <w:t xml:space="preserve"> актами </w:t>
      </w:r>
      <w:r w:rsidRPr="00BD2F6E">
        <w:rPr>
          <w:spacing w:val="-1"/>
        </w:rPr>
        <w:t>субъектов</w:t>
      </w:r>
      <w:r w:rsidRPr="00BD2F6E">
        <w:t xml:space="preserve"> Российской Федерации.</w:t>
      </w:r>
    </w:p>
    <w:p w14:paraId="77C01683" w14:textId="77777777" w:rsidR="008476BC" w:rsidRPr="00BD2F6E" w:rsidRDefault="008476BC">
      <w:pPr>
        <w:pStyle w:val="af0"/>
        <w:numPr>
          <w:ilvl w:val="0"/>
          <w:numId w:val="109"/>
        </w:numPr>
        <w:tabs>
          <w:tab w:val="left" w:pos="941"/>
        </w:tabs>
        <w:suppressAutoHyphens w:val="0"/>
        <w:spacing w:after="0" w:line="240" w:lineRule="auto"/>
        <w:ind w:left="0" w:right="282" w:firstLine="709"/>
      </w:pPr>
      <w:r w:rsidRPr="00BD2F6E">
        <w:t>Утверждение</w:t>
      </w:r>
      <w:r w:rsidRPr="00BD2F6E">
        <w:rPr>
          <w:spacing w:val="16"/>
        </w:rPr>
        <w:t xml:space="preserve"> </w:t>
      </w:r>
      <w:r w:rsidRPr="00BD2F6E">
        <w:rPr>
          <w:spacing w:val="-1"/>
        </w:rPr>
        <w:t>документации</w:t>
      </w:r>
      <w:r w:rsidRPr="00BD2F6E">
        <w:rPr>
          <w:spacing w:val="16"/>
        </w:rPr>
        <w:t xml:space="preserve"> </w:t>
      </w:r>
      <w:r w:rsidRPr="00BD2F6E">
        <w:t>по</w:t>
      </w:r>
      <w:r w:rsidRPr="00BD2F6E">
        <w:rPr>
          <w:spacing w:val="16"/>
        </w:rPr>
        <w:t xml:space="preserve"> </w:t>
      </w:r>
      <w:r w:rsidRPr="00BD2F6E">
        <w:t>планировке</w:t>
      </w:r>
      <w:r w:rsidRPr="00BD2F6E">
        <w:rPr>
          <w:spacing w:val="16"/>
        </w:rPr>
        <w:t xml:space="preserve"> </w:t>
      </w:r>
      <w:r w:rsidRPr="00BD2F6E">
        <w:rPr>
          <w:spacing w:val="-1"/>
        </w:rPr>
        <w:t>территории,</w:t>
      </w:r>
      <w:r w:rsidRPr="00BD2F6E">
        <w:rPr>
          <w:spacing w:val="16"/>
        </w:rPr>
        <w:t xml:space="preserve"> </w:t>
      </w:r>
      <w:r w:rsidRPr="00BD2F6E">
        <w:t>предназначенной</w:t>
      </w:r>
      <w:r w:rsidRPr="00BD2F6E">
        <w:rPr>
          <w:spacing w:val="17"/>
        </w:rPr>
        <w:t xml:space="preserve"> </w:t>
      </w:r>
      <w:r w:rsidRPr="00BD2F6E">
        <w:rPr>
          <w:spacing w:val="-1"/>
        </w:rPr>
        <w:t>для</w:t>
      </w:r>
      <w:r w:rsidRPr="00BD2F6E">
        <w:rPr>
          <w:spacing w:val="16"/>
        </w:rPr>
        <w:t xml:space="preserve"> </w:t>
      </w:r>
      <w:r w:rsidRPr="00BD2F6E">
        <w:t>создания</w:t>
      </w:r>
      <w:r w:rsidRPr="00BD2F6E">
        <w:rPr>
          <w:spacing w:val="43"/>
        </w:rPr>
        <w:t xml:space="preserve"> </w:t>
      </w:r>
      <w:r w:rsidRPr="00BD2F6E">
        <w:t>особой</w:t>
      </w:r>
      <w:r w:rsidRPr="00BD2F6E">
        <w:rPr>
          <w:spacing w:val="36"/>
        </w:rPr>
        <w:t xml:space="preserve"> </w:t>
      </w:r>
      <w:r w:rsidRPr="00BD2F6E">
        <w:t>экономической</w:t>
      </w:r>
      <w:r w:rsidRPr="00BD2F6E">
        <w:rPr>
          <w:spacing w:val="34"/>
        </w:rPr>
        <w:t xml:space="preserve"> </w:t>
      </w:r>
      <w:r w:rsidRPr="00BD2F6E">
        <w:t>зоны,</w:t>
      </w:r>
      <w:r w:rsidRPr="00BD2F6E">
        <w:rPr>
          <w:spacing w:val="35"/>
        </w:rPr>
        <w:t xml:space="preserve"> </w:t>
      </w:r>
      <w:r w:rsidRPr="00BD2F6E">
        <w:rPr>
          <w:spacing w:val="-1"/>
        </w:rPr>
        <w:t>осуществляется</w:t>
      </w:r>
      <w:r w:rsidRPr="00BD2F6E">
        <w:rPr>
          <w:spacing w:val="35"/>
        </w:rPr>
        <w:t xml:space="preserve"> </w:t>
      </w:r>
      <w:r w:rsidRPr="00BD2F6E">
        <w:t>органами</w:t>
      </w:r>
      <w:r w:rsidRPr="00BD2F6E">
        <w:rPr>
          <w:spacing w:val="33"/>
        </w:rPr>
        <w:t xml:space="preserve"> </w:t>
      </w:r>
      <w:r w:rsidRPr="00BD2F6E">
        <w:t>управления</w:t>
      </w:r>
      <w:r w:rsidRPr="00BD2F6E">
        <w:rPr>
          <w:spacing w:val="35"/>
        </w:rPr>
        <w:t xml:space="preserve"> </w:t>
      </w:r>
      <w:r w:rsidRPr="00BD2F6E">
        <w:t>особыми</w:t>
      </w:r>
      <w:r w:rsidRPr="00BD2F6E">
        <w:rPr>
          <w:spacing w:val="36"/>
        </w:rPr>
        <w:t xml:space="preserve"> </w:t>
      </w:r>
      <w:r w:rsidRPr="00BD2F6E">
        <w:rPr>
          <w:spacing w:val="-1"/>
        </w:rPr>
        <w:t>экономическими</w:t>
      </w:r>
      <w:r w:rsidRPr="00BD2F6E">
        <w:rPr>
          <w:spacing w:val="54"/>
        </w:rPr>
        <w:t xml:space="preserve"> </w:t>
      </w:r>
      <w:r w:rsidRPr="00BD2F6E">
        <w:t>зонами.</w:t>
      </w:r>
    </w:p>
    <w:p w14:paraId="1F2CA93C" w14:textId="77777777" w:rsidR="008476BC" w:rsidRPr="00BD2F6E" w:rsidRDefault="008476BC">
      <w:pPr>
        <w:pStyle w:val="af0"/>
        <w:numPr>
          <w:ilvl w:val="0"/>
          <w:numId w:val="109"/>
        </w:numPr>
        <w:tabs>
          <w:tab w:val="left" w:pos="1090"/>
        </w:tabs>
        <w:suppressAutoHyphens w:val="0"/>
        <w:spacing w:after="0" w:line="240" w:lineRule="auto"/>
        <w:ind w:left="0" w:right="282" w:firstLine="709"/>
      </w:pPr>
      <w:bookmarkStart w:id="80" w:name="_bookmark19"/>
      <w:bookmarkEnd w:id="80"/>
      <w:r w:rsidRPr="00BD2F6E">
        <w:rPr>
          <w:spacing w:val="-1"/>
        </w:rPr>
        <w:t>Подготовка</w:t>
      </w:r>
      <w:r w:rsidRPr="00BD2F6E">
        <w:rPr>
          <w:spacing w:val="44"/>
        </w:rPr>
        <w:t xml:space="preserve"> </w:t>
      </w:r>
      <w:r w:rsidRPr="00BD2F6E">
        <w:rPr>
          <w:spacing w:val="-1"/>
        </w:rPr>
        <w:t>документации</w:t>
      </w:r>
      <w:r w:rsidRPr="00BD2F6E">
        <w:rPr>
          <w:spacing w:val="45"/>
        </w:rPr>
        <w:t xml:space="preserve"> </w:t>
      </w:r>
      <w:r w:rsidRPr="00BD2F6E">
        <w:t>по</w:t>
      </w:r>
      <w:r w:rsidRPr="00BD2F6E">
        <w:rPr>
          <w:spacing w:val="45"/>
        </w:rPr>
        <w:t xml:space="preserve"> </w:t>
      </w:r>
      <w:r w:rsidRPr="00BD2F6E">
        <w:t>планировке</w:t>
      </w:r>
      <w:r w:rsidRPr="00BD2F6E">
        <w:rPr>
          <w:spacing w:val="45"/>
        </w:rPr>
        <w:t xml:space="preserve"> </w:t>
      </w:r>
      <w:r w:rsidRPr="00BD2F6E">
        <w:rPr>
          <w:spacing w:val="-1"/>
        </w:rPr>
        <w:t>территории</w:t>
      </w:r>
      <w:r w:rsidRPr="00BD2F6E">
        <w:rPr>
          <w:spacing w:val="45"/>
        </w:rPr>
        <w:t xml:space="preserve"> </w:t>
      </w:r>
      <w:r w:rsidRPr="00BD2F6E">
        <w:rPr>
          <w:spacing w:val="-1"/>
        </w:rPr>
        <w:t>осуществляется</w:t>
      </w:r>
      <w:r w:rsidRPr="00BD2F6E">
        <w:rPr>
          <w:spacing w:val="45"/>
        </w:rPr>
        <w:t xml:space="preserve"> </w:t>
      </w:r>
      <w:r w:rsidRPr="00BD2F6E">
        <w:t>на</w:t>
      </w:r>
      <w:r w:rsidRPr="00BD2F6E">
        <w:rPr>
          <w:spacing w:val="44"/>
        </w:rPr>
        <w:t xml:space="preserve"> </w:t>
      </w:r>
      <w:r w:rsidRPr="00BD2F6E">
        <w:t>основании</w:t>
      </w:r>
      <w:r w:rsidRPr="00BD2F6E">
        <w:rPr>
          <w:spacing w:val="81"/>
        </w:rPr>
        <w:t xml:space="preserve"> </w:t>
      </w:r>
      <w:r w:rsidRPr="00BD2F6E">
        <w:rPr>
          <w:spacing w:val="-1"/>
        </w:rPr>
        <w:t>документов</w:t>
      </w:r>
      <w:r w:rsidRPr="00BD2F6E">
        <w:rPr>
          <w:spacing w:val="12"/>
        </w:rPr>
        <w:t xml:space="preserve"> </w:t>
      </w:r>
      <w:r w:rsidRPr="00BD2F6E">
        <w:rPr>
          <w:spacing w:val="-1"/>
        </w:rPr>
        <w:t>территориального</w:t>
      </w:r>
      <w:r w:rsidRPr="00BD2F6E">
        <w:rPr>
          <w:spacing w:val="13"/>
        </w:rPr>
        <w:t xml:space="preserve"> </w:t>
      </w:r>
      <w:r w:rsidRPr="00BD2F6E">
        <w:t>планирования,</w:t>
      </w:r>
      <w:r w:rsidRPr="00BD2F6E">
        <w:rPr>
          <w:spacing w:val="13"/>
        </w:rPr>
        <w:t xml:space="preserve"> </w:t>
      </w:r>
      <w:r w:rsidRPr="00BD2F6E">
        <w:t>правил</w:t>
      </w:r>
      <w:r w:rsidRPr="00BD2F6E">
        <w:rPr>
          <w:spacing w:val="12"/>
        </w:rPr>
        <w:t xml:space="preserve"> </w:t>
      </w:r>
      <w:r w:rsidRPr="00BD2F6E">
        <w:rPr>
          <w:spacing w:val="-1"/>
        </w:rPr>
        <w:t>землепользования</w:t>
      </w:r>
      <w:r w:rsidRPr="00BD2F6E">
        <w:rPr>
          <w:spacing w:val="13"/>
        </w:rPr>
        <w:t xml:space="preserve"> </w:t>
      </w:r>
      <w:r w:rsidRPr="00BD2F6E">
        <w:t>и</w:t>
      </w:r>
      <w:r w:rsidRPr="00BD2F6E">
        <w:rPr>
          <w:spacing w:val="12"/>
        </w:rPr>
        <w:t xml:space="preserve"> </w:t>
      </w:r>
      <w:r w:rsidRPr="00BD2F6E">
        <w:t>застройки</w:t>
      </w:r>
      <w:r w:rsidRPr="00BD2F6E">
        <w:rPr>
          <w:spacing w:val="12"/>
        </w:rPr>
        <w:t xml:space="preserve"> </w:t>
      </w:r>
      <w:r w:rsidRPr="00BD2F6E">
        <w:t>(за</w:t>
      </w:r>
      <w:r w:rsidRPr="00BD2F6E">
        <w:rPr>
          <w:spacing w:val="75"/>
        </w:rPr>
        <w:t xml:space="preserve"> </w:t>
      </w:r>
      <w:r w:rsidRPr="00BD2F6E">
        <w:t xml:space="preserve">исключением </w:t>
      </w:r>
      <w:r w:rsidRPr="00BD2F6E">
        <w:rPr>
          <w:spacing w:val="-1"/>
        </w:rPr>
        <w:t>подготовки</w:t>
      </w:r>
      <w:r w:rsidRPr="00BD2F6E">
        <w:rPr>
          <w:spacing w:val="59"/>
        </w:rPr>
        <w:t xml:space="preserve"> </w:t>
      </w:r>
      <w:r w:rsidRPr="00BD2F6E">
        <w:t>документации</w:t>
      </w:r>
      <w:r w:rsidRPr="00BD2F6E">
        <w:rPr>
          <w:spacing w:val="59"/>
        </w:rPr>
        <w:t xml:space="preserve"> </w:t>
      </w:r>
      <w:r w:rsidRPr="00BD2F6E">
        <w:t>по</w:t>
      </w:r>
      <w:r w:rsidRPr="00BD2F6E">
        <w:rPr>
          <w:spacing w:val="59"/>
        </w:rPr>
        <w:t xml:space="preserve"> </w:t>
      </w:r>
      <w:r w:rsidRPr="00BD2F6E">
        <w:t>планировке</w:t>
      </w:r>
      <w:r w:rsidRPr="00BD2F6E">
        <w:rPr>
          <w:spacing w:val="59"/>
        </w:rPr>
        <w:t xml:space="preserve"> </w:t>
      </w:r>
      <w:r w:rsidRPr="00BD2F6E">
        <w:t>территории,</w:t>
      </w:r>
      <w:r w:rsidRPr="00BD2F6E">
        <w:rPr>
          <w:spacing w:val="59"/>
        </w:rPr>
        <w:t xml:space="preserve"> </w:t>
      </w:r>
      <w:r w:rsidRPr="00BD2F6E">
        <w:rPr>
          <w:spacing w:val="-1"/>
        </w:rPr>
        <w:t>предусматривающей</w:t>
      </w:r>
      <w:r w:rsidRPr="00BD2F6E">
        <w:rPr>
          <w:spacing w:val="52"/>
        </w:rPr>
        <w:t xml:space="preserve"> </w:t>
      </w:r>
      <w:r w:rsidRPr="00BD2F6E">
        <w:rPr>
          <w:spacing w:val="-1"/>
        </w:rPr>
        <w:t>размещение</w:t>
      </w:r>
      <w:r w:rsidRPr="00BD2F6E">
        <w:rPr>
          <w:spacing w:val="16"/>
        </w:rPr>
        <w:t xml:space="preserve"> </w:t>
      </w:r>
      <w:r w:rsidRPr="00BD2F6E">
        <w:t>линейных</w:t>
      </w:r>
      <w:r w:rsidRPr="00BD2F6E">
        <w:rPr>
          <w:spacing w:val="16"/>
        </w:rPr>
        <w:t xml:space="preserve"> </w:t>
      </w:r>
      <w:r w:rsidRPr="00BD2F6E">
        <w:rPr>
          <w:spacing w:val="-1"/>
        </w:rPr>
        <w:t>объектов),</w:t>
      </w:r>
      <w:r w:rsidRPr="00BD2F6E">
        <w:rPr>
          <w:spacing w:val="16"/>
        </w:rPr>
        <w:t xml:space="preserve"> </w:t>
      </w:r>
      <w:r w:rsidRPr="00BD2F6E">
        <w:rPr>
          <w:spacing w:val="-1"/>
        </w:rPr>
        <w:t>лесохозяйственного</w:t>
      </w:r>
      <w:r w:rsidRPr="00BD2F6E">
        <w:rPr>
          <w:spacing w:val="16"/>
        </w:rPr>
        <w:t xml:space="preserve"> </w:t>
      </w:r>
      <w:r w:rsidRPr="00BD2F6E">
        <w:rPr>
          <w:spacing w:val="-1"/>
        </w:rPr>
        <w:t>регламента,</w:t>
      </w:r>
      <w:r w:rsidRPr="00BD2F6E">
        <w:rPr>
          <w:spacing w:val="16"/>
        </w:rPr>
        <w:t xml:space="preserve"> </w:t>
      </w:r>
      <w:r w:rsidRPr="00BD2F6E">
        <w:t>положения</w:t>
      </w:r>
      <w:r w:rsidRPr="00BD2F6E">
        <w:rPr>
          <w:spacing w:val="16"/>
        </w:rPr>
        <w:t xml:space="preserve"> </w:t>
      </w:r>
      <w:r w:rsidRPr="00BD2F6E">
        <w:t>об</w:t>
      </w:r>
      <w:r w:rsidRPr="00BD2F6E">
        <w:rPr>
          <w:spacing w:val="16"/>
        </w:rPr>
        <w:t xml:space="preserve"> </w:t>
      </w:r>
      <w:r w:rsidRPr="00BD2F6E">
        <w:t>особо</w:t>
      </w:r>
      <w:r w:rsidRPr="00BD2F6E">
        <w:rPr>
          <w:spacing w:val="89"/>
        </w:rPr>
        <w:t xml:space="preserve"> </w:t>
      </w:r>
      <w:r w:rsidRPr="00BD2F6E">
        <w:t>охраняемой</w:t>
      </w:r>
      <w:r w:rsidRPr="00BD2F6E">
        <w:rPr>
          <w:spacing w:val="-16"/>
        </w:rPr>
        <w:t xml:space="preserve"> </w:t>
      </w:r>
      <w:r w:rsidRPr="00BD2F6E">
        <w:t>природной</w:t>
      </w:r>
      <w:r w:rsidRPr="00BD2F6E">
        <w:rPr>
          <w:spacing w:val="-16"/>
        </w:rPr>
        <w:t xml:space="preserve"> </w:t>
      </w:r>
      <w:r w:rsidRPr="00BD2F6E">
        <w:rPr>
          <w:spacing w:val="-1"/>
        </w:rPr>
        <w:t>территории</w:t>
      </w:r>
      <w:r w:rsidRPr="00BD2F6E">
        <w:rPr>
          <w:spacing w:val="-15"/>
        </w:rPr>
        <w:t xml:space="preserve"> </w:t>
      </w:r>
      <w:r w:rsidRPr="00BD2F6E">
        <w:t>в</w:t>
      </w:r>
      <w:r w:rsidRPr="00BD2F6E">
        <w:rPr>
          <w:spacing w:val="-15"/>
        </w:rPr>
        <w:t xml:space="preserve"> </w:t>
      </w:r>
      <w:r w:rsidRPr="00BD2F6E">
        <w:rPr>
          <w:spacing w:val="-1"/>
        </w:rPr>
        <w:t>соответствии</w:t>
      </w:r>
      <w:r w:rsidRPr="00BD2F6E">
        <w:rPr>
          <w:spacing w:val="-15"/>
        </w:rPr>
        <w:t xml:space="preserve"> </w:t>
      </w:r>
      <w:r w:rsidRPr="00BD2F6E">
        <w:t>с</w:t>
      </w:r>
      <w:r w:rsidRPr="00BD2F6E">
        <w:rPr>
          <w:spacing w:val="-15"/>
        </w:rPr>
        <w:t xml:space="preserve"> </w:t>
      </w:r>
      <w:r w:rsidRPr="00BD2F6E">
        <w:rPr>
          <w:spacing w:val="-1"/>
        </w:rPr>
        <w:t>программами</w:t>
      </w:r>
      <w:r w:rsidRPr="00BD2F6E">
        <w:rPr>
          <w:spacing w:val="-15"/>
        </w:rPr>
        <w:t xml:space="preserve"> </w:t>
      </w:r>
      <w:r w:rsidRPr="00BD2F6E">
        <w:rPr>
          <w:spacing w:val="-1"/>
        </w:rPr>
        <w:t>комплексного</w:t>
      </w:r>
      <w:r w:rsidRPr="00BD2F6E">
        <w:rPr>
          <w:spacing w:val="-16"/>
        </w:rPr>
        <w:t xml:space="preserve"> </w:t>
      </w:r>
      <w:r w:rsidRPr="00BD2F6E">
        <w:rPr>
          <w:spacing w:val="-1"/>
        </w:rPr>
        <w:t>развития</w:t>
      </w:r>
      <w:r w:rsidRPr="00BD2F6E">
        <w:rPr>
          <w:spacing w:val="-15"/>
        </w:rPr>
        <w:t xml:space="preserve"> </w:t>
      </w:r>
      <w:r w:rsidRPr="00BD2F6E">
        <w:t>систем</w:t>
      </w:r>
      <w:r w:rsidRPr="00BD2F6E">
        <w:rPr>
          <w:spacing w:val="93"/>
        </w:rPr>
        <w:t xml:space="preserve"> </w:t>
      </w:r>
      <w:r w:rsidRPr="00BD2F6E">
        <w:rPr>
          <w:spacing w:val="-1"/>
        </w:rPr>
        <w:t>коммунальной</w:t>
      </w:r>
      <w:r w:rsidRPr="00BD2F6E">
        <w:t xml:space="preserve"> </w:t>
      </w:r>
      <w:r w:rsidRPr="00BD2F6E">
        <w:rPr>
          <w:spacing w:val="-1"/>
        </w:rPr>
        <w:t>инфраструктуры,</w:t>
      </w:r>
      <w:r w:rsidRPr="00BD2F6E">
        <w:t xml:space="preserve"> программами</w:t>
      </w:r>
      <w:r w:rsidRPr="00BD2F6E">
        <w:rPr>
          <w:spacing w:val="1"/>
        </w:rPr>
        <w:t xml:space="preserve"> </w:t>
      </w:r>
      <w:r w:rsidRPr="00BD2F6E">
        <w:rPr>
          <w:spacing w:val="-1"/>
        </w:rPr>
        <w:t>комплексного</w:t>
      </w:r>
      <w:r w:rsidRPr="00BD2F6E">
        <w:t xml:space="preserve"> </w:t>
      </w:r>
      <w:r w:rsidRPr="00BD2F6E">
        <w:rPr>
          <w:spacing w:val="-1"/>
        </w:rPr>
        <w:t>развития</w:t>
      </w:r>
      <w:r w:rsidRPr="00BD2F6E">
        <w:rPr>
          <w:spacing w:val="1"/>
        </w:rPr>
        <w:t xml:space="preserve"> </w:t>
      </w:r>
      <w:r w:rsidRPr="00BD2F6E">
        <w:t>транспортной</w:t>
      </w:r>
      <w:r w:rsidRPr="00BD2F6E">
        <w:rPr>
          <w:spacing w:val="85"/>
        </w:rPr>
        <w:t xml:space="preserve"> </w:t>
      </w:r>
      <w:r w:rsidRPr="00BD2F6E">
        <w:rPr>
          <w:spacing w:val="-1"/>
        </w:rPr>
        <w:t>инфраструктуры,</w:t>
      </w:r>
      <w:r w:rsidRPr="00BD2F6E">
        <w:rPr>
          <w:spacing w:val="50"/>
        </w:rPr>
        <w:t xml:space="preserve"> </w:t>
      </w:r>
      <w:r w:rsidRPr="00BD2F6E">
        <w:rPr>
          <w:spacing w:val="-1"/>
        </w:rPr>
        <w:t>программами</w:t>
      </w:r>
      <w:r w:rsidRPr="00BD2F6E">
        <w:rPr>
          <w:spacing w:val="50"/>
        </w:rPr>
        <w:t xml:space="preserve"> </w:t>
      </w:r>
      <w:r w:rsidRPr="00BD2F6E">
        <w:rPr>
          <w:spacing w:val="-1"/>
        </w:rPr>
        <w:t>комплексного</w:t>
      </w:r>
      <w:r w:rsidRPr="00BD2F6E">
        <w:rPr>
          <w:spacing w:val="51"/>
        </w:rPr>
        <w:t xml:space="preserve"> </w:t>
      </w:r>
      <w:r w:rsidRPr="00BD2F6E">
        <w:rPr>
          <w:spacing w:val="-1"/>
        </w:rPr>
        <w:t>развития</w:t>
      </w:r>
      <w:r w:rsidRPr="00BD2F6E">
        <w:rPr>
          <w:spacing w:val="51"/>
        </w:rPr>
        <w:t xml:space="preserve"> </w:t>
      </w:r>
      <w:r w:rsidRPr="00BD2F6E">
        <w:t>социальной</w:t>
      </w:r>
      <w:r w:rsidRPr="00BD2F6E">
        <w:rPr>
          <w:spacing w:val="51"/>
        </w:rPr>
        <w:t xml:space="preserve"> </w:t>
      </w:r>
      <w:r w:rsidRPr="00BD2F6E">
        <w:rPr>
          <w:spacing w:val="-1"/>
        </w:rPr>
        <w:t>инфраструктуры,</w:t>
      </w:r>
      <w:r w:rsidRPr="00BD2F6E">
        <w:rPr>
          <w:spacing w:val="103"/>
        </w:rPr>
        <w:t xml:space="preserve"> </w:t>
      </w:r>
      <w:r w:rsidRPr="00BD2F6E">
        <w:t>нормативами</w:t>
      </w:r>
      <w:r w:rsidRPr="00BD2F6E">
        <w:rPr>
          <w:spacing w:val="39"/>
        </w:rPr>
        <w:t xml:space="preserve"> </w:t>
      </w:r>
      <w:r w:rsidRPr="00BD2F6E">
        <w:rPr>
          <w:spacing w:val="-1"/>
        </w:rPr>
        <w:t>градостроительного</w:t>
      </w:r>
      <w:r w:rsidRPr="00BD2F6E">
        <w:rPr>
          <w:spacing w:val="39"/>
        </w:rPr>
        <w:t xml:space="preserve"> </w:t>
      </w:r>
      <w:r w:rsidRPr="00BD2F6E">
        <w:rPr>
          <w:spacing w:val="-1"/>
        </w:rPr>
        <w:t>проектирования,</w:t>
      </w:r>
      <w:r w:rsidRPr="00BD2F6E">
        <w:rPr>
          <w:spacing w:val="39"/>
        </w:rPr>
        <w:t xml:space="preserve"> </w:t>
      </w:r>
      <w:r w:rsidRPr="00BD2F6E">
        <w:rPr>
          <w:spacing w:val="-1"/>
        </w:rPr>
        <w:t>комплексными</w:t>
      </w:r>
      <w:r w:rsidRPr="00BD2F6E">
        <w:rPr>
          <w:spacing w:val="39"/>
        </w:rPr>
        <w:t xml:space="preserve"> </w:t>
      </w:r>
      <w:r w:rsidRPr="00BD2F6E">
        <w:t>схемами</w:t>
      </w:r>
      <w:r w:rsidRPr="00BD2F6E">
        <w:rPr>
          <w:spacing w:val="39"/>
        </w:rPr>
        <w:t xml:space="preserve"> </w:t>
      </w:r>
      <w:r w:rsidRPr="00BD2F6E">
        <w:rPr>
          <w:spacing w:val="-1"/>
        </w:rPr>
        <w:t>организации</w:t>
      </w:r>
      <w:r w:rsidRPr="00BD2F6E">
        <w:rPr>
          <w:spacing w:val="103"/>
        </w:rPr>
        <w:t xml:space="preserve"> </w:t>
      </w:r>
      <w:r w:rsidRPr="00BD2F6E">
        <w:t>дорожного</w:t>
      </w:r>
      <w:r w:rsidRPr="00BD2F6E">
        <w:rPr>
          <w:spacing w:val="42"/>
        </w:rPr>
        <w:t xml:space="preserve"> </w:t>
      </w:r>
      <w:r w:rsidRPr="00BD2F6E">
        <w:t>движения,</w:t>
      </w:r>
      <w:r w:rsidRPr="00BD2F6E">
        <w:rPr>
          <w:spacing w:val="43"/>
        </w:rPr>
        <w:t xml:space="preserve"> </w:t>
      </w:r>
      <w:r w:rsidRPr="00BD2F6E">
        <w:t>требованиями</w:t>
      </w:r>
      <w:r w:rsidRPr="00BD2F6E">
        <w:rPr>
          <w:spacing w:val="43"/>
        </w:rPr>
        <w:t xml:space="preserve"> </w:t>
      </w:r>
      <w:r w:rsidRPr="00BD2F6E">
        <w:t>по</w:t>
      </w:r>
      <w:r w:rsidRPr="00BD2F6E">
        <w:rPr>
          <w:spacing w:val="42"/>
        </w:rPr>
        <w:t xml:space="preserve"> </w:t>
      </w:r>
      <w:r w:rsidRPr="00BD2F6E">
        <w:t>обеспечению</w:t>
      </w:r>
      <w:r w:rsidRPr="00BD2F6E">
        <w:rPr>
          <w:spacing w:val="43"/>
        </w:rPr>
        <w:t xml:space="preserve"> </w:t>
      </w:r>
      <w:r w:rsidRPr="00BD2F6E">
        <w:t>эффективности</w:t>
      </w:r>
      <w:r w:rsidRPr="00BD2F6E">
        <w:rPr>
          <w:spacing w:val="42"/>
        </w:rPr>
        <w:t xml:space="preserve"> </w:t>
      </w:r>
      <w:r w:rsidRPr="00BD2F6E">
        <w:t>организации</w:t>
      </w:r>
      <w:r w:rsidRPr="00BD2F6E">
        <w:rPr>
          <w:spacing w:val="43"/>
        </w:rPr>
        <w:t xml:space="preserve"> </w:t>
      </w:r>
      <w:r w:rsidRPr="00BD2F6E">
        <w:t>дорожного</w:t>
      </w:r>
      <w:r w:rsidRPr="00BD2F6E">
        <w:rPr>
          <w:spacing w:val="21"/>
        </w:rPr>
        <w:t xml:space="preserve"> </w:t>
      </w:r>
      <w:r w:rsidRPr="00BD2F6E">
        <w:t>движения,</w:t>
      </w:r>
      <w:r w:rsidRPr="00BD2F6E">
        <w:rPr>
          <w:spacing w:val="28"/>
        </w:rPr>
        <w:t xml:space="preserve"> </w:t>
      </w:r>
      <w:r w:rsidRPr="00BD2F6E">
        <w:rPr>
          <w:spacing w:val="-1"/>
        </w:rPr>
        <w:t>указанными</w:t>
      </w:r>
      <w:r w:rsidRPr="00BD2F6E">
        <w:rPr>
          <w:spacing w:val="28"/>
        </w:rPr>
        <w:t xml:space="preserve"> </w:t>
      </w:r>
      <w:r w:rsidRPr="00BD2F6E">
        <w:t>в</w:t>
      </w:r>
      <w:r w:rsidRPr="00BD2F6E">
        <w:rPr>
          <w:spacing w:val="29"/>
        </w:rPr>
        <w:t xml:space="preserve"> </w:t>
      </w:r>
      <w:hyperlink r:id="rId64">
        <w:r w:rsidRPr="00BD2F6E">
          <w:t>части</w:t>
        </w:r>
        <w:r w:rsidRPr="00BD2F6E">
          <w:rPr>
            <w:spacing w:val="28"/>
          </w:rPr>
          <w:t xml:space="preserve"> </w:t>
        </w:r>
        <w:r w:rsidRPr="00BD2F6E">
          <w:t>1</w:t>
        </w:r>
        <w:r w:rsidRPr="00BD2F6E">
          <w:rPr>
            <w:spacing w:val="28"/>
          </w:rPr>
          <w:t xml:space="preserve"> </w:t>
        </w:r>
        <w:r w:rsidRPr="00BD2F6E">
          <w:rPr>
            <w:spacing w:val="-1"/>
          </w:rPr>
          <w:t>статьи</w:t>
        </w:r>
        <w:r w:rsidRPr="00BD2F6E">
          <w:rPr>
            <w:spacing w:val="28"/>
          </w:rPr>
          <w:t xml:space="preserve"> </w:t>
        </w:r>
        <w:r w:rsidRPr="00BD2F6E">
          <w:t>11</w:t>
        </w:r>
      </w:hyperlink>
      <w:r w:rsidRPr="00BD2F6E">
        <w:rPr>
          <w:spacing w:val="29"/>
        </w:rPr>
        <w:t xml:space="preserve"> </w:t>
      </w:r>
      <w:r w:rsidRPr="00BD2F6E">
        <w:rPr>
          <w:spacing w:val="-1"/>
        </w:rPr>
        <w:t>Федерального</w:t>
      </w:r>
      <w:r w:rsidRPr="00BD2F6E">
        <w:rPr>
          <w:spacing w:val="28"/>
        </w:rPr>
        <w:t xml:space="preserve"> </w:t>
      </w:r>
      <w:r w:rsidRPr="00BD2F6E">
        <w:t>закона</w:t>
      </w:r>
      <w:r w:rsidRPr="00BD2F6E">
        <w:rPr>
          <w:spacing w:val="28"/>
        </w:rPr>
        <w:t xml:space="preserve"> </w:t>
      </w:r>
      <w:r w:rsidRPr="00BD2F6E">
        <w:t>«Об</w:t>
      </w:r>
      <w:r w:rsidRPr="00BD2F6E">
        <w:rPr>
          <w:spacing w:val="28"/>
        </w:rPr>
        <w:t xml:space="preserve"> </w:t>
      </w:r>
      <w:r w:rsidRPr="00BD2F6E">
        <w:t>организации</w:t>
      </w:r>
      <w:r w:rsidRPr="00BD2F6E">
        <w:rPr>
          <w:spacing w:val="29"/>
        </w:rPr>
        <w:t xml:space="preserve"> </w:t>
      </w:r>
      <w:r w:rsidRPr="00BD2F6E">
        <w:rPr>
          <w:spacing w:val="-1"/>
        </w:rPr>
        <w:t>дорожного</w:t>
      </w:r>
      <w:r w:rsidRPr="00BD2F6E">
        <w:rPr>
          <w:spacing w:val="65"/>
        </w:rPr>
        <w:t xml:space="preserve"> </w:t>
      </w:r>
      <w:r w:rsidRPr="00BD2F6E">
        <w:t>движения</w:t>
      </w:r>
      <w:r w:rsidRPr="00BD2F6E">
        <w:rPr>
          <w:spacing w:val="6"/>
        </w:rPr>
        <w:t xml:space="preserve"> </w:t>
      </w:r>
      <w:r w:rsidRPr="00BD2F6E">
        <w:t>в</w:t>
      </w:r>
      <w:r w:rsidRPr="00BD2F6E">
        <w:rPr>
          <w:spacing w:val="7"/>
        </w:rPr>
        <w:t xml:space="preserve"> </w:t>
      </w:r>
      <w:r w:rsidRPr="00BD2F6E">
        <w:t>Российской</w:t>
      </w:r>
      <w:r w:rsidRPr="00BD2F6E">
        <w:rPr>
          <w:spacing w:val="6"/>
        </w:rPr>
        <w:t xml:space="preserve"> </w:t>
      </w:r>
      <w:r w:rsidRPr="00BD2F6E">
        <w:rPr>
          <w:spacing w:val="-1"/>
        </w:rPr>
        <w:t>Федерации</w:t>
      </w:r>
      <w:r w:rsidRPr="00BD2F6E">
        <w:rPr>
          <w:spacing w:val="6"/>
        </w:rPr>
        <w:t xml:space="preserve"> </w:t>
      </w:r>
      <w:r w:rsidRPr="00BD2F6E">
        <w:t>и</w:t>
      </w:r>
      <w:r w:rsidRPr="00BD2F6E">
        <w:rPr>
          <w:spacing w:val="6"/>
        </w:rPr>
        <w:t xml:space="preserve"> </w:t>
      </w:r>
      <w:r w:rsidRPr="00BD2F6E">
        <w:t>о</w:t>
      </w:r>
      <w:r w:rsidRPr="00BD2F6E">
        <w:rPr>
          <w:spacing w:val="6"/>
        </w:rPr>
        <w:t xml:space="preserve"> </w:t>
      </w:r>
      <w:r w:rsidRPr="00BD2F6E">
        <w:t>внесении</w:t>
      </w:r>
      <w:r w:rsidRPr="00BD2F6E">
        <w:rPr>
          <w:spacing w:val="6"/>
        </w:rPr>
        <w:t xml:space="preserve"> </w:t>
      </w:r>
      <w:r w:rsidRPr="00BD2F6E">
        <w:t>изменений</w:t>
      </w:r>
      <w:r w:rsidRPr="00BD2F6E">
        <w:rPr>
          <w:spacing w:val="7"/>
        </w:rPr>
        <w:t xml:space="preserve"> </w:t>
      </w:r>
      <w:r w:rsidRPr="00BD2F6E">
        <w:t>в</w:t>
      </w:r>
      <w:r w:rsidRPr="00BD2F6E">
        <w:rPr>
          <w:spacing w:val="6"/>
        </w:rPr>
        <w:t xml:space="preserve"> </w:t>
      </w:r>
      <w:r w:rsidRPr="00BD2F6E">
        <w:t>отдельные</w:t>
      </w:r>
      <w:r w:rsidRPr="00BD2F6E">
        <w:rPr>
          <w:spacing w:val="6"/>
        </w:rPr>
        <w:t xml:space="preserve"> </w:t>
      </w:r>
      <w:r w:rsidRPr="00BD2F6E">
        <w:t>законодательные</w:t>
      </w:r>
      <w:r w:rsidRPr="00BD2F6E">
        <w:rPr>
          <w:spacing w:val="6"/>
        </w:rPr>
        <w:t xml:space="preserve"> </w:t>
      </w:r>
      <w:r w:rsidRPr="00BD2F6E">
        <w:t>акты</w:t>
      </w:r>
      <w:r w:rsidRPr="00BD2F6E">
        <w:rPr>
          <w:spacing w:val="29"/>
        </w:rPr>
        <w:t xml:space="preserve"> </w:t>
      </w:r>
      <w:r w:rsidRPr="00BD2F6E">
        <w:t>Российской</w:t>
      </w:r>
      <w:r w:rsidRPr="00BD2F6E">
        <w:rPr>
          <w:spacing w:val="18"/>
        </w:rPr>
        <w:t xml:space="preserve"> </w:t>
      </w:r>
      <w:r w:rsidRPr="00BD2F6E">
        <w:rPr>
          <w:spacing w:val="-1"/>
        </w:rPr>
        <w:t>Федерации»,</w:t>
      </w:r>
      <w:r w:rsidRPr="00BD2F6E">
        <w:rPr>
          <w:spacing w:val="17"/>
        </w:rPr>
        <w:t xml:space="preserve"> </w:t>
      </w:r>
      <w:r w:rsidRPr="00BD2F6E">
        <w:t>требованиями</w:t>
      </w:r>
      <w:r w:rsidRPr="00BD2F6E">
        <w:rPr>
          <w:spacing w:val="18"/>
        </w:rPr>
        <w:t xml:space="preserve"> </w:t>
      </w:r>
      <w:r w:rsidRPr="00BD2F6E">
        <w:t>технических</w:t>
      </w:r>
      <w:r w:rsidRPr="00BD2F6E">
        <w:rPr>
          <w:spacing w:val="18"/>
        </w:rPr>
        <w:t xml:space="preserve"> </w:t>
      </w:r>
      <w:r w:rsidRPr="00BD2F6E">
        <w:rPr>
          <w:spacing w:val="-1"/>
        </w:rPr>
        <w:t>регламентов,</w:t>
      </w:r>
      <w:r w:rsidRPr="00BD2F6E">
        <w:rPr>
          <w:spacing w:val="17"/>
        </w:rPr>
        <w:t xml:space="preserve"> </w:t>
      </w:r>
      <w:r w:rsidRPr="00BD2F6E">
        <w:t>сводов</w:t>
      </w:r>
      <w:r w:rsidRPr="00BD2F6E">
        <w:rPr>
          <w:spacing w:val="17"/>
        </w:rPr>
        <w:t xml:space="preserve"> </w:t>
      </w:r>
      <w:r w:rsidRPr="00BD2F6E">
        <w:t>правил</w:t>
      </w:r>
      <w:r w:rsidRPr="00BD2F6E">
        <w:rPr>
          <w:spacing w:val="17"/>
        </w:rPr>
        <w:t xml:space="preserve"> </w:t>
      </w:r>
      <w:r w:rsidRPr="00BD2F6E">
        <w:t>с</w:t>
      </w:r>
      <w:r w:rsidRPr="00BD2F6E">
        <w:rPr>
          <w:spacing w:val="16"/>
        </w:rPr>
        <w:t xml:space="preserve"> </w:t>
      </w:r>
      <w:r w:rsidRPr="00BD2F6E">
        <w:rPr>
          <w:spacing w:val="-1"/>
        </w:rPr>
        <w:t>учетом</w:t>
      </w:r>
      <w:r w:rsidRPr="00BD2F6E">
        <w:rPr>
          <w:spacing w:val="47"/>
        </w:rPr>
        <w:t xml:space="preserve"> </w:t>
      </w:r>
      <w:r w:rsidRPr="00BD2F6E">
        <w:t>материалов</w:t>
      </w:r>
      <w:r w:rsidRPr="00BD2F6E">
        <w:rPr>
          <w:spacing w:val="45"/>
        </w:rPr>
        <w:t xml:space="preserve"> </w:t>
      </w:r>
      <w:r w:rsidRPr="00BD2F6E">
        <w:t>и</w:t>
      </w:r>
      <w:r w:rsidRPr="00BD2F6E">
        <w:rPr>
          <w:spacing w:val="45"/>
        </w:rPr>
        <w:t xml:space="preserve"> </w:t>
      </w:r>
      <w:r w:rsidRPr="00BD2F6E">
        <w:rPr>
          <w:spacing w:val="-1"/>
        </w:rPr>
        <w:t>результатов</w:t>
      </w:r>
      <w:r w:rsidRPr="00BD2F6E">
        <w:rPr>
          <w:spacing w:val="44"/>
        </w:rPr>
        <w:t xml:space="preserve"> </w:t>
      </w:r>
      <w:r w:rsidRPr="00BD2F6E">
        <w:t>инженерных</w:t>
      </w:r>
      <w:r w:rsidRPr="00BD2F6E">
        <w:rPr>
          <w:spacing w:val="44"/>
        </w:rPr>
        <w:t xml:space="preserve"> </w:t>
      </w:r>
      <w:r w:rsidRPr="00BD2F6E">
        <w:t>изысканий,</w:t>
      </w:r>
      <w:r w:rsidRPr="00BD2F6E">
        <w:rPr>
          <w:spacing w:val="45"/>
        </w:rPr>
        <w:t xml:space="preserve"> </w:t>
      </w:r>
      <w:r w:rsidRPr="00BD2F6E">
        <w:t>границ</w:t>
      </w:r>
      <w:r w:rsidRPr="00BD2F6E">
        <w:rPr>
          <w:spacing w:val="45"/>
        </w:rPr>
        <w:t xml:space="preserve"> </w:t>
      </w:r>
      <w:r w:rsidRPr="00BD2F6E">
        <w:rPr>
          <w:spacing w:val="-1"/>
        </w:rPr>
        <w:t>территорий</w:t>
      </w:r>
      <w:r w:rsidRPr="00BD2F6E">
        <w:rPr>
          <w:spacing w:val="45"/>
        </w:rPr>
        <w:t xml:space="preserve"> </w:t>
      </w:r>
      <w:r w:rsidRPr="00BD2F6E">
        <w:t>объектов</w:t>
      </w:r>
      <w:r w:rsidRPr="00BD2F6E">
        <w:rPr>
          <w:spacing w:val="45"/>
        </w:rPr>
        <w:t xml:space="preserve"> </w:t>
      </w:r>
      <w:r w:rsidRPr="00BD2F6E">
        <w:rPr>
          <w:spacing w:val="-1"/>
        </w:rPr>
        <w:t>культурного</w:t>
      </w:r>
      <w:r w:rsidRPr="00BD2F6E">
        <w:rPr>
          <w:spacing w:val="55"/>
        </w:rPr>
        <w:t xml:space="preserve"> </w:t>
      </w:r>
      <w:r w:rsidRPr="00BD2F6E">
        <w:t>наследия,</w:t>
      </w:r>
      <w:r w:rsidRPr="00BD2F6E">
        <w:rPr>
          <w:spacing w:val="26"/>
        </w:rPr>
        <w:t xml:space="preserve"> </w:t>
      </w:r>
      <w:r w:rsidRPr="00BD2F6E">
        <w:t>включенных</w:t>
      </w:r>
      <w:r w:rsidRPr="00BD2F6E">
        <w:rPr>
          <w:spacing w:val="27"/>
        </w:rPr>
        <w:t xml:space="preserve"> </w:t>
      </w:r>
      <w:r w:rsidRPr="00BD2F6E">
        <w:t>в</w:t>
      </w:r>
      <w:r w:rsidRPr="00BD2F6E">
        <w:rPr>
          <w:spacing w:val="26"/>
        </w:rPr>
        <w:t xml:space="preserve"> </w:t>
      </w:r>
      <w:r w:rsidRPr="00BD2F6E">
        <w:t>единый</w:t>
      </w:r>
      <w:r w:rsidRPr="00BD2F6E">
        <w:rPr>
          <w:spacing w:val="27"/>
        </w:rPr>
        <w:t xml:space="preserve"> </w:t>
      </w:r>
      <w:r w:rsidRPr="00BD2F6E">
        <w:rPr>
          <w:spacing w:val="-1"/>
        </w:rPr>
        <w:t>государственный</w:t>
      </w:r>
      <w:r w:rsidRPr="00BD2F6E">
        <w:rPr>
          <w:spacing w:val="27"/>
        </w:rPr>
        <w:t xml:space="preserve"> </w:t>
      </w:r>
      <w:r w:rsidRPr="00BD2F6E">
        <w:t>реестр</w:t>
      </w:r>
      <w:r w:rsidRPr="00BD2F6E">
        <w:rPr>
          <w:spacing w:val="27"/>
        </w:rPr>
        <w:t xml:space="preserve"> </w:t>
      </w:r>
      <w:r w:rsidRPr="00BD2F6E">
        <w:rPr>
          <w:spacing w:val="-1"/>
        </w:rPr>
        <w:t>объектов</w:t>
      </w:r>
      <w:r w:rsidRPr="00BD2F6E">
        <w:rPr>
          <w:spacing w:val="26"/>
        </w:rPr>
        <w:t xml:space="preserve"> </w:t>
      </w:r>
      <w:r w:rsidRPr="00BD2F6E">
        <w:t>культурного</w:t>
      </w:r>
      <w:r w:rsidRPr="00BD2F6E">
        <w:rPr>
          <w:spacing w:val="28"/>
        </w:rPr>
        <w:t xml:space="preserve"> </w:t>
      </w:r>
      <w:r w:rsidRPr="00BD2F6E">
        <w:rPr>
          <w:spacing w:val="-1"/>
        </w:rPr>
        <w:t>наследия</w:t>
      </w:r>
      <w:r w:rsidRPr="00BD2F6E">
        <w:rPr>
          <w:spacing w:val="57"/>
        </w:rPr>
        <w:t xml:space="preserve"> </w:t>
      </w:r>
      <w:r w:rsidRPr="00BD2F6E">
        <w:rPr>
          <w:spacing w:val="-1"/>
        </w:rPr>
        <w:t>(памятников</w:t>
      </w:r>
      <w:r w:rsidRPr="00BD2F6E">
        <w:rPr>
          <w:spacing w:val="6"/>
        </w:rPr>
        <w:t xml:space="preserve"> </w:t>
      </w:r>
      <w:r w:rsidRPr="00BD2F6E">
        <w:t>истории</w:t>
      </w:r>
      <w:r w:rsidRPr="00BD2F6E">
        <w:rPr>
          <w:spacing w:val="7"/>
        </w:rPr>
        <w:t xml:space="preserve"> </w:t>
      </w:r>
      <w:r w:rsidRPr="00BD2F6E">
        <w:t>и</w:t>
      </w:r>
      <w:r w:rsidRPr="00BD2F6E">
        <w:rPr>
          <w:spacing w:val="6"/>
        </w:rPr>
        <w:t xml:space="preserve"> </w:t>
      </w:r>
      <w:r w:rsidRPr="00BD2F6E">
        <w:rPr>
          <w:spacing w:val="-1"/>
        </w:rPr>
        <w:t>культуры)</w:t>
      </w:r>
      <w:r w:rsidRPr="00BD2F6E">
        <w:rPr>
          <w:spacing w:val="6"/>
        </w:rPr>
        <w:t xml:space="preserve"> </w:t>
      </w:r>
      <w:r w:rsidRPr="00BD2F6E">
        <w:t>народов</w:t>
      </w:r>
      <w:r w:rsidRPr="00BD2F6E">
        <w:rPr>
          <w:spacing w:val="6"/>
        </w:rPr>
        <w:t xml:space="preserve"> </w:t>
      </w:r>
      <w:r w:rsidRPr="00BD2F6E">
        <w:t>Российской</w:t>
      </w:r>
      <w:r w:rsidRPr="00BD2F6E">
        <w:rPr>
          <w:spacing w:val="6"/>
        </w:rPr>
        <w:t xml:space="preserve"> </w:t>
      </w:r>
      <w:r w:rsidRPr="00BD2F6E">
        <w:t>Федерации,</w:t>
      </w:r>
      <w:r w:rsidRPr="00BD2F6E">
        <w:rPr>
          <w:spacing w:val="6"/>
        </w:rPr>
        <w:t xml:space="preserve"> </w:t>
      </w:r>
      <w:r w:rsidRPr="00BD2F6E">
        <w:t>границ</w:t>
      </w:r>
      <w:r w:rsidRPr="00BD2F6E">
        <w:rPr>
          <w:spacing w:val="7"/>
        </w:rPr>
        <w:t xml:space="preserve"> </w:t>
      </w:r>
      <w:r w:rsidRPr="00BD2F6E">
        <w:t>территорий</w:t>
      </w:r>
      <w:r w:rsidRPr="00BD2F6E">
        <w:rPr>
          <w:spacing w:val="38"/>
        </w:rPr>
        <w:t xml:space="preserve"> </w:t>
      </w:r>
      <w:r w:rsidRPr="00BD2F6E">
        <w:rPr>
          <w:spacing w:val="-1"/>
        </w:rPr>
        <w:t>выявленных</w:t>
      </w:r>
      <w:r w:rsidRPr="00BD2F6E">
        <w:rPr>
          <w:spacing w:val="26"/>
        </w:rPr>
        <w:t xml:space="preserve"> </w:t>
      </w:r>
      <w:r w:rsidRPr="00BD2F6E">
        <w:rPr>
          <w:spacing w:val="-1"/>
        </w:rPr>
        <w:t>объектов</w:t>
      </w:r>
      <w:r w:rsidRPr="00BD2F6E">
        <w:rPr>
          <w:spacing w:val="27"/>
        </w:rPr>
        <w:t xml:space="preserve"> </w:t>
      </w:r>
      <w:r w:rsidRPr="00BD2F6E">
        <w:rPr>
          <w:spacing w:val="-1"/>
        </w:rPr>
        <w:t>культурного</w:t>
      </w:r>
      <w:r w:rsidRPr="00BD2F6E">
        <w:rPr>
          <w:spacing w:val="26"/>
        </w:rPr>
        <w:t xml:space="preserve"> </w:t>
      </w:r>
      <w:r w:rsidRPr="00BD2F6E">
        <w:t>наследия,</w:t>
      </w:r>
      <w:r w:rsidRPr="00BD2F6E">
        <w:rPr>
          <w:spacing w:val="25"/>
        </w:rPr>
        <w:t xml:space="preserve"> </w:t>
      </w:r>
      <w:r w:rsidRPr="00BD2F6E">
        <w:t>границ</w:t>
      </w:r>
      <w:r w:rsidRPr="00BD2F6E">
        <w:rPr>
          <w:spacing w:val="26"/>
        </w:rPr>
        <w:t xml:space="preserve"> </w:t>
      </w:r>
      <w:r w:rsidRPr="00BD2F6E">
        <w:t>зон</w:t>
      </w:r>
      <w:r w:rsidRPr="00BD2F6E">
        <w:rPr>
          <w:spacing w:val="27"/>
        </w:rPr>
        <w:t xml:space="preserve"> </w:t>
      </w:r>
      <w:r w:rsidRPr="00BD2F6E">
        <w:t>с</w:t>
      </w:r>
      <w:r w:rsidRPr="00BD2F6E">
        <w:rPr>
          <w:spacing w:val="26"/>
        </w:rPr>
        <w:t xml:space="preserve"> </w:t>
      </w:r>
      <w:r w:rsidRPr="00BD2F6E">
        <w:t>особыми</w:t>
      </w:r>
      <w:r w:rsidRPr="00BD2F6E">
        <w:rPr>
          <w:spacing w:val="25"/>
        </w:rPr>
        <w:t xml:space="preserve"> </w:t>
      </w:r>
      <w:r w:rsidRPr="00BD2F6E">
        <w:t>условиями</w:t>
      </w:r>
      <w:r w:rsidRPr="00BD2F6E">
        <w:rPr>
          <w:spacing w:val="25"/>
        </w:rPr>
        <w:t xml:space="preserve"> </w:t>
      </w:r>
      <w:r w:rsidRPr="00BD2F6E">
        <w:t>использования</w:t>
      </w:r>
      <w:r w:rsidRPr="00BD2F6E">
        <w:rPr>
          <w:spacing w:val="54"/>
        </w:rPr>
        <w:t xml:space="preserve"> </w:t>
      </w:r>
      <w:r w:rsidRPr="00BD2F6E">
        <w:rPr>
          <w:spacing w:val="-1"/>
        </w:rPr>
        <w:t>территорий,</w:t>
      </w:r>
      <w:r w:rsidRPr="00BD2F6E">
        <w:t xml:space="preserve"> если иное</w:t>
      </w:r>
      <w:r w:rsidRPr="00BD2F6E">
        <w:rPr>
          <w:spacing w:val="-1"/>
        </w:rPr>
        <w:t xml:space="preserve"> </w:t>
      </w:r>
      <w:r w:rsidRPr="00BD2F6E">
        <w:t>не</w:t>
      </w:r>
      <w:r w:rsidRPr="00BD2F6E">
        <w:rPr>
          <w:spacing w:val="1"/>
        </w:rPr>
        <w:t xml:space="preserve"> </w:t>
      </w:r>
      <w:r w:rsidRPr="00BD2F6E">
        <w:rPr>
          <w:spacing w:val="-1"/>
        </w:rPr>
        <w:t>предусмотрено</w:t>
      </w:r>
      <w:r w:rsidRPr="00BD2F6E">
        <w:t xml:space="preserve"> частью 10.2 </w:t>
      </w:r>
      <w:r w:rsidRPr="00BD2F6E">
        <w:rPr>
          <w:spacing w:val="-1"/>
        </w:rPr>
        <w:t>настоящей</w:t>
      </w:r>
      <w:r w:rsidRPr="00BD2F6E">
        <w:t xml:space="preserve"> статьи.</w:t>
      </w:r>
    </w:p>
    <w:p w14:paraId="0F653033" w14:textId="77777777" w:rsidR="008476BC" w:rsidRPr="00BD2F6E" w:rsidRDefault="008476BC">
      <w:pPr>
        <w:pStyle w:val="af0"/>
        <w:numPr>
          <w:ilvl w:val="1"/>
          <w:numId w:val="109"/>
        </w:numPr>
        <w:tabs>
          <w:tab w:val="left" w:pos="1210"/>
        </w:tabs>
        <w:suppressAutoHyphens w:val="0"/>
        <w:spacing w:after="0" w:line="240" w:lineRule="auto"/>
        <w:ind w:left="0" w:right="282" w:firstLine="709"/>
      </w:pPr>
      <w:r w:rsidRPr="00BD2F6E">
        <w:t>Лица,</w:t>
      </w:r>
      <w:r w:rsidRPr="00BD2F6E">
        <w:rPr>
          <w:spacing w:val="-15"/>
        </w:rPr>
        <w:t xml:space="preserve"> </w:t>
      </w:r>
      <w:r w:rsidRPr="00BD2F6E">
        <w:t>указанные</w:t>
      </w:r>
      <w:r w:rsidRPr="00BD2F6E">
        <w:rPr>
          <w:spacing w:val="-15"/>
        </w:rPr>
        <w:t xml:space="preserve"> </w:t>
      </w:r>
      <w:r w:rsidRPr="00BD2F6E">
        <w:t>в</w:t>
      </w:r>
      <w:r w:rsidRPr="00BD2F6E">
        <w:rPr>
          <w:spacing w:val="-16"/>
        </w:rPr>
        <w:t xml:space="preserve"> </w:t>
      </w:r>
      <w:hyperlink w:anchor="_bookmark10" w:history="1">
        <w:r w:rsidRPr="00BD2F6E">
          <w:rPr>
            <w:spacing w:val="-1"/>
          </w:rPr>
          <w:t>пунктах</w:t>
        </w:r>
        <w:r w:rsidRPr="00BD2F6E">
          <w:rPr>
            <w:spacing w:val="-15"/>
          </w:rPr>
          <w:t xml:space="preserve"> </w:t>
        </w:r>
        <w:r w:rsidRPr="00BD2F6E">
          <w:t>3</w:t>
        </w:r>
      </w:hyperlink>
      <w:r w:rsidRPr="00BD2F6E">
        <w:rPr>
          <w:spacing w:val="-16"/>
        </w:rPr>
        <w:t xml:space="preserve"> </w:t>
      </w:r>
      <w:r w:rsidRPr="00BD2F6E">
        <w:t>и</w:t>
      </w:r>
      <w:r w:rsidRPr="00BD2F6E">
        <w:rPr>
          <w:spacing w:val="-16"/>
        </w:rPr>
        <w:t xml:space="preserve"> </w:t>
      </w:r>
      <w:hyperlink w:anchor="_bookmark11" w:history="1">
        <w:r w:rsidRPr="00BD2F6E">
          <w:t>4</w:t>
        </w:r>
        <w:r w:rsidRPr="00BD2F6E">
          <w:rPr>
            <w:spacing w:val="-15"/>
          </w:rPr>
          <w:t xml:space="preserve"> </w:t>
        </w:r>
        <w:r w:rsidRPr="00BD2F6E">
          <w:rPr>
            <w:spacing w:val="-1"/>
          </w:rPr>
          <w:t>части</w:t>
        </w:r>
        <w:r w:rsidRPr="00BD2F6E">
          <w:rPr>
            <w:spacing w:val="-15"/>
          </w:rPr>
          <w:t xml:space="preserve"> </w:t>
        </w:r>
        <w:r w:rsidRPr="00BD2F6E">
          <w:t>1.1</w:t>
        </w:r>
      </w:hyperlink>
      <w:r w:rsidRPr="00BD2F6E">
        <w:rPr>
          <w:spacing w:val="-16"/>
        </w:rPr>
        <w:t xml:space="preserve"> </w:t>
      </w:r>
      <w:r w:rsidRPr="00BD2F6E">
        <w:t>настоящей</w:t>
      </w:r>
      <w:r w:rsidRPr="00BD2F6E">
        <w:rPr>
          <w:spacing w:val="-16"/>
        </w:rPr>
        <w:t xml:space="preserve"> </w:t>
      </w:r>
      <w:r w:rsidRPr="00BD2F6E">
        <w:rPr>
          <w:spacing w:val="-1"/>
        </w:rPr>
        <w:t>статьи,</w:t>
      </w:r>
      <w:r w:rsidRPr="00BD2F6E">
        <w:rPr>
          <w:spacing w:val="-15"/>
        </w:rPr>
        <w:t xml:space="preserve"> </w:t>
      </w:r>
      <w:r w:rsidRPr="00BD2F6E">
        <w:rPr>
          <w:spacing w:val="-1"/>
        </w:rPr>
        <w:t>осуществляют</w:t>
      </w:r>
      <w:r w:rsidRPr="00BD2F6E">
        <w:rPr>
          <w:spacing w:val="-15"/>
        </w:rPr>
        <w:t xml:space="preserve"> </w:t>
      </w:r>
      <w:r w:rsidRPr="00BD2F6E">
        <w:rPr>
          <w:spacing w:val="-1"/>
        </w:rPr>
        <w:t>подготовку</w:t>
      </w:r>
      <w:r w:rsidRPr="00BD2F6E">
        <w:rPr>
          <w:spacing w:val="73"/>
        </w:rPr>
        <w:t xml:space="preserve"> </w:t>
      </w:r>
      <w:r w:rsidRPr="00BD2F6E">
        <w:rPr>
          <w:spacing w:val="-1"/>
        </w:rPr>
        <w:t>документации</w:t>
      </w:r>
      <w:r w:rsidRPr="00BD2F6E">
        <w:rPr>
          <w:spacing w:val="-6"/>
        </w:rPr>
        <w:t xml:space="preserve"> </w:t>
      </w:r>
      <w:r w:rsidRPr="00BD2F6E">
        <w:t>по</w:t>
      </w:r>
      <w:r w:rsidRPr="00BD2F6E">
        <w:rPr>
          <w:spacing w:val="-6"/>
        </w:rPr>
        <w:t xml:space="preserve"> </w:t>
      </w:r>
      <w:r w:rsidRPr="00BD2F6E">
        <w:t>планировке</w:t>
      </w:r>
      <w:r w:rsidRPr="00BD2F6E">
        <w:rPr>
          <w:spacing w:val="-7"/>
        </w:rPr>
        <w:t xml:space="preserve"> </w:t>
      </w:r>
      <w:r w:rsidRPr="00BD2F6E">
        <w:t>территории</w:t>
      </w:r>
      <w:r w:rsidRPr="00BD2F6E">
        <w:rPr>
          <w:spacing w:val="-7"/>
        </w:rPr>
        <w:t xml:space="preserve"> </w:t>
      </w:r>
      <w:r w:rsidRPr="00BD2F6E">
        <w:t>в</w:t>
      </w:r>
      <w:r w:rsidRPr="00BD2F6E">
        <w:rPr>
          <w:spacing w:val="-6"/>
        </w:rPr>
        <w:t xml:space="preserve"> </w:t>
      </w:r>
      <w:r w:rsidRPr="00BD2F6E">
        <w:t>соответствии</w:t>
      </w:r>
      <w:r w:rsidRPr="00BD2F6E">
        <w:rPr>
          <w:spacing w:val="-6"/>
        </w:rPr>
        <w:t xml:space="preserve"> </w:t>
      </w:r>
      <w:r w:rsidRPr="00BD2F6E">
        <w:t>с</w:t>
      </w:r>
      <w:r w:rsidRPr="00BD2F6E">
        <w:rPr>
          <w:spacing w:val="-5"/>
        </w:rPr>
        <w:t xml:space="preserve"> </w:t>
      </w:r>
      <w:r w:rsidRPr="00BD2F6E">
        <w:t>требованиями,</w:t>
      </w:r>
      <w:r w:rsidRPr="00BD2F6E">
        <w:rPr>
          <w:spacing w:val="-7"/>
        </w:rPr>
        <w:t xml:space="preserve"> </w:t>
      </w:r>
      <w:r w:rsidRPr="00BD2F6E">
        <w:t>указанными</w:t>
      </w:r>
      <w:r w:rsidRPr="00BD2F6E">
        <w:rPr>
          <w:spacing w:val="-6"/>
        </w:rPr>
        <w:t xml:space="preserve"> </w:t>
      </w:r>
      <w:r w:rsidRPr="00BD2F6E">
        <w:t>в</w:t>
      </w:r>
      <w:r w:rsidRPr="00BD2F6E">
        <w:rPr>
          <w:spacing w:val="-7"/>
        </w:rPr>
        <w:t xml:space="preserve"> </w:t>
      </w:r>
      <w:hyperlink w:anchor="_bookmark19" w:history="1">
        <w:r w:rsidRPr="00BD2F6E">
          <w:t>части</w:t>
        </w:r>
        <w:r w:rsidRPr="00BD2F6E">
          <w:rPr>
            <w:spacing w:val="-6"/>
          </w:rPr>
          <w:t xml:space="preserve"> </w:t>
        </w:r>
        <w:r w:rsidRPr="00BD2F6E">
          <w:t>10</w:t>
        </w:r>
      </w:hyperlink>
      <w:r w:rsidRPr="00BD2F6E">
        <w:rPr>
          <w:spacing w:val="24"/>
        </w:rPr>
        <w:t xml:space="preserve"> </w:t>
      </w:r>
      <w:r w:rsidRPr="00BD2F6E">
        <w:t>настоящей</w:t>
      </w:r>
      <w:r w:rsidRPr="00BD2F6E">
        <w:rPr>
          <w:spacing w:val="18"/>
        </w:rPr>
        <w:t xml:space="preserve"> </w:t>
      </w:r>
      <w:r w:rsidRPr="00BD2F6E">
        <w:rPr>
          <w:spacing w:val="-1"/>
        </w:rPr>
        <w:t>статьи,</w:t>
      </w:r>
      <w:r w:rsidRPr="00BD2F6E">
        <w:rPr>
          <w:spacing w:val="17"/>
        </w:rPr>
        <w:t xml:space="preserve"> </w:t>
      </w:r>
      <w:r w:rsidRPr="00BD2F6E">
        <w:t>и</w:t>
      </w:r>
      <w:r w:rsidRPr="00BD2F6E">
        <w:rPr>
          <w:spacing w:val="18"/>
        </w:rPr>
        <w:t xml:space="preserve"> </w:t>
      </w:r>
      <w:r w:rsidRPr="00BD2F6E">
        <w:t>направляют</w:t>
      </w:r>
      <w:r w:rsidRPr="00BD2F6E">
        <w:rPr>
          <w:spacing w:val="17"/>
        </w:rPr>
        <w:t xml:space="preserve"> </w:t>
      </w:r>
      <w:r w:rsidRPr="00BD2F6E">
        <w:t>такую</w:t>
      </w:r>
      <w:r w:rsidRPr="00BD2F6E">
        <w:rPr>
          <w:spacing w:val="17"/>
        </w:rPr>
        <w:t xml:space="preserve"> </w:t>
      </w:r>
      <w:r w:rsidRPr="00BD2F6E">
        <w:rPr>
          <w:spacing w:val="-1"/>
        </w:rPr>
        <w:t>документацию</w:t>
      </w:r>
      <w:r w:rsidRPr="00BD2F6E">
        <w:rPr>
          <w:spacing w:val="17"/>
        </w:rPr>
        <w:t xml:space="preserve"> </w:t>
      </w:r>
      <w:r w:rsidRPr="00BD2F6E">
        <w:t>для</w:t>
      </w:r>
      <w:r w:rsidRPr="00BD2F6E">
        <w:rPr>
          <w:spacing w:val="17"/>
        </w:rPr>
        <w:t xml:space="preserve"> </w:t>
      </w:r>
      <w:r w:rsidRPr="00BD2F6E">
        <w:t>утверждения</w:t>
      </w:r>
      <w:r w:rsidRPr="00BD2F6E">
        <w:rPr>
          <w:spacing w:val="17"/>
        </w:rPr>
        <w:t xml:space="preserve"> </w:t>
      </w:r>
      <w:r w:rsidRPr="00BD2F6E">
        <w:rPr>
          <w:spacing w:val="-1"/>
        </w:rPr>
        <w:t>соответственно</w:t>
      </w:r>
      <w:r w:rsidRPr="00BD2F6E">
        <w:rPr>
          <w:spacing w:val="18"/>
        </w:rPr>
        <w:t xml:space="preserve"> </w:t>
      </w:r>
      <w:r w:rsidRPr="00BD2F6E">
        <w:t>в</w:t>
      </w:r>
      <w:r w:rsidRPr="00BD2F6E">
        <w:rPr>
          <w:spacing w:val="57"/>
        </w:rPr>
        <w:t xml:space="preserve"> </w:t>
      </w:r>
      <w:r w:rsidRPr="00BD2F6E">
        <w:rPr>
          <w:spacing w:val="-1"/>
        </w:rPr>
        <w:t>уполномоченные</w:t>
      </w:r>
      <w:r w:rsidRPr="00BD2F6E">
        <w:rPr>
          <w:spacing w:val="22"/>
        </w:rPr>
        <w:t xml:space="preserve"> </w:t>
      </w:r>
      <w:r w:rsidRPr="00BD2F6E">
        <w:rPr>
          <w:spacing w:val="-1"/>
        </w:rPr>
        <w:t>федеральные</w:t>
      </w:r>
      <w:r w:rsidRPr="00BD2F6E">
        <w:rPr>
          <w:spacing w:val="22"/>
        </w:rPr>
        <w:t xml:space="preserve"> </w:t>
      </w:r>
      <w:r w:rsidRPr="00BD2F6E">
        <w:rPr>
          <w:spacing w:val="-1"/>
        </w:rPr>
        <w:t>органы</w:t>
      </w:r>
      <w:r w:rsidRPr="00BD2F6E">
        <w:rPr>
          <w:spacing w:val="22"/>
        </w:rPr>
        <w:t xml:space="preserve"> </w:t>
      </w:r>
      <w:r w:rsidRPr="00BD2F6E">
        <w:rPr>
          <w:spacing w:val="-1"/>
        </w:rPr>
        <w:t>исполнительной</w:t>
      </w:r>
      <w:r w:rsidRPr="00BD2F6E">
        <w:rPr>
          <w:spacing w:val="22"/>
        </w:rPr>
        <w:t xml:space="preserve"> </w:t>
      </w:r>
      <w:r w:rsidRPr="00BD2F6E">
        <w:t>власти,</w:t>
      </w:r>
      <w:r w:rsidRPr="00BD2F6E">
        <w:rPr>
          <w:spacing w:val="22"/>
        </w:rPr>
        <w:t xml:space="preserve"> </w:t>
      </w:r>
      <w:r w:rsidRPr="00BD2F6E">
        <w:t>органы</w:t>
      </w:r>
      <w:r w:rsidRPr="00BD2F6E">
        <w:rPr>
          <w:spacing w:val="22"/>
        </w:rPr>
        <w:t xml:space="preserve"> </w:t>
      </w:r>
      <w:r w:rsidRPr="00BD2F6E">
        <w:rPr>
          <w:spacing w:val="-1"/>
        </w:rPr>
        <w:t>исполнительной</w:t>
      </w:r>
      <w:r w:rsidRPr="00BD2F6E">
        <w:rPr>
          <w:spacing w:val="22"/>
        </w:rPr>
        <w:t xml:space="preserve"> </w:t>
      </w:r>
      <w:r w:rsidRPr="00BD2F6E">
        <w:t>власти</w:t>
      </w:r>
      <w:r w:rsidRPr="00BD2F6E">
        <w:rPr>
          <w:spacing w:val="105"/>
        </w:rPr>
        <w:t xml:space="preserve"> </w:t>
      </w:r>
      <w:r w:rsidRPr="00BD2F6E">
        <w:t>субъекта</w:t>
      </w:r>
      <w:r w:rsidRPr="00BD2F6E">
        <w:rPr>
          <w:spacing w:val="19"/>
        </w:rPr>
        <w:t xml:space="preserve"> </w:t>
      </w:r>
      <w:r w:rsidRPr="00BD2F6E">
        <w:rPr>
          <w:spacing w:val="-1"/>
        </w:rPr>
        <w:t>Российской</w:t>
      </w:r>
      <w:r w:rsidRPr="00BD2F6E">
        <w:rPr>
          <w:spacing w:val="19"/>
        </w:rPr>
        <w:t xml:space="preserve"> </w:t>
      </w:r>
      <w:r w:rsidRPr="00BD2F6E">
        <w:t>Федерации,</w:t>
      </w:r>
      <w:r w:rsidRPr="00BD2F6E">
        <w:rPr>
          <w:spacing w:val="17"/>
        </w:rPr>
        <w:t xml:space="preserve"> </w:t>
      </w:r>
      <w:r w:rsidRPr="00BD2F6E">
        <w:t>органы</w:t>
      </w:r>
      <w:r w:rsidRPr="00BD2F6E">
        <w:rPr>
          <w:spacing w:val="20"/>
        </w:rPr>
        <w:t xml:space="preserve"> </w:t>
      </w:r>
      <w:r w:rsidRPr="00BD2F6E">
        <w:t>местного</w:t>
      </w:r>
      <w:r w:rsidRPr="00BD2F6E">
        <w:rPr>
          <w:spacing w:val="18"/>
        </w:rPr>
        <w:t xml:space="preserve"> </w:t>
      </w:r>
      <w:r w:rsidRPr="00BD2F6E">
        <w:rPr>
          <w:spacing w:val="-1"/>
        </w:rPr>
        <w:t>самоуправления,</w:t>
      </w:r>
      <w:r w:rsidRPr="00BD2F6E">
        <w:rPr>
          <w:spacing w:val="17"/>
        </w:rPr>
        <w:t xml:space="preserve"> </w:t>
      </w:r>
      <w:r w:rsidRPr="00BD2F6E">
        <w:t>указанные</w:t>
      </w:r>
      <w:r w:rsidRPr="00BD2F6E">
        <w:rPr>
          <w:spacing w:val="19"/>
        </w:rPr>
        <w:t xml:space="preserve"> </w:t>
      </w:r>
      <w:r w:rsidRPr="00BD2F6E">
        <w:t>в</w:t>
      </w:r>
      <w:r w:rsidRPr="00BD2F6E">
        <w:rPr>
          <w:spacing w:val="20"/>
        </w:rPr>
        <w:t xml:space="preserve"> </w:t>
      </w:r>
      <w:hyperlink w:anchor="_bookmark12" w:history="1">
        <w:r w:rsidRPr="00BD2F6E">
          <w:t>частях</w:t>
        </w:r>
        <w:r w:rsidRPr="00BD2F6E">
          <w:rPr>
            <w:spacing w:val="18"/>
          </w:rPr>
          <w:t xml:space="preserve"> </w:t>
        </w:r>
        <w:r w:rsidRPr="00BD2F6E">
          <w:t>2</w:t>
        </w:r>
      </w:hyperlink>
      <w:r w:rsidRPr="00BD2F6E">
        <w:t>-</w:t>
      </w:r>
      <w:hyperlink w:anchor="_bookmark18" w:history="1">
        <w:r w:rsidRPr="00BD2F6E">
          <w:t>5.2</w:t>
        </w:r>
      </w:hyperlink>
      <w:r w:rsidRPr="00BD2F6E">
        <w:rPr>
          <w:spacing w:val="45"/>
        </w:rPr>
        <w:t xml:space="preserve"> </w:t>
      </w:r>
      <w:r w:rsidRPr="00BD2F6E">
        <w:t>настоящей статьи.</w:t>
      </w:r>
    </w:p>
    <w:p w14:paraId="37F6E05B" w14:textId="77777777" w:rsidR="008476BC" w:rsidRPr="00BD2F6E" w:rsidRDefault="008476BC">
      <w:pPr>
        <w:pStyle w:val="af0"/>
        <w:numPr>
          <w:ilvl w:val="1"/>
          <w:numId w:val="109"/>
        </w:numPr>
        <w:tabs>
          <w:tab w:val="left" w:pos="1238"/>
        </w:tabs>
        <w:suppressAutoHyphens w:val="0"/>
        <w:spacing w:after="0" w:line="240" w:lineRule="auto"/>
        <w:ind w:left="0" w:right="282" w:firstLine="709"/>
      </w:pPr>
      <w:r w:rsidRPr="00BD2F6E">
        <w:rPr>
          <w:spacing w:val="-1"/>
        </w:rPr>
        <w:t>Подготовка</w:t>
      </w:r>
      <w:r w:rsidRPr="00BD2F6E">
        <w:rPr>
          <w:spacing w:val="12"/>
        </w:rPr>
        <w:t xml:space="preserve"> </w:t>
      </w:r>
      <w:r w:rsidRPr="00BD2F6E">
        <w:rPr>
          <w:spacing w:val="-1"/>
        </w:rPr>
        <w:t>документации</w:t>
      </w:r>
      <w:r w:rsidRPr="00BD2F6E">
        <w:rPr>
          <w:spacing w:val="12"/>
        </w:rPr>
        <w:t xml:space="preserve"> </w:t>
      </w:r>
      <w:r w:rsidRPr="00BD2F6E">
        <w:rPr>
          <w:spacing w:val="-1"/>
        </w:rPr>
        <w:t>по</w:t>
      </w:r>
      <w:r w:rsidRPr="00BD2F6E">
        <w:rPr>
          <w:spacing w:val="12"/>
        </w:rPr>
        <w:t xml:space="preserve"> </w:t>
      </w:r>
      <w:r w:rsidRPr="00BD2F6E">
        <w:t>планировке</w:t>
      </w:r>
      <w:r w:rsidRPr="00BD2F6E">
        <w:rPr>
          <w:spacing w:val="12"/>
        </w:rPr>
        <w:t xml:space="preserve"> </w:t>
      </w:r>
      <w:r w:rsidRPr="00BD2F6E">
        <w:rPr>
          <w:spacing w:val="-1"/>
        </w:rPr>
        <w:t>территории</w:t>
      </w:r>
      <w:r w:rsidRPr="00BD2F6E">
        <w:rPr>
          <w:spacing w:val="12"/>
        </w:rPr>
        <w:t xml:space="preserve"> </w:t>
      </w:r>
      <w:r w:rsidRPr="00BD2F6E">
        <w:t>в</w:t>
      </w:r>
      <w:r w:rsidRPr="00BD2F6E">
        <w:rPr>
          <w:spacing w:val="12"/>
        </w:rPr>
        <w:t xml:space="preserve"> </w:t>
      </w:r>
      <w:r w:rsidRPr="00BD2F6E">
        <w:t>целях</w:t>
      </w:r>
      <w:r w:rsidRPr="00BD2F6E">
        <w:rPr>
          <w:spacing w:val="12"/>
        </w:rPr>
        <w:t xml:space="preserve"> </w:t>
      </w:r>
      <w:r w:rsidRPr="00BD2F6E">
        <w:t>реализации</w:t>
      </w:r>
      <w:r w:rsidRPr="00BD2F6E">
        <w:rPr>
          <w:spacing w:val="11"/>
        </w:rPr>
        <w:t xml:space="preserve"> </w:t>
      </w:r>
      <w:r w:rsidRPr="00BD2F6E">
        <w:t>решения</w:t>
      </w:r>
      <w:r w:rsidRPr="00BD2F6E">
        <w:rPr>
          <w:spacing w:val="13"/>
        </w:rPr>
        <w:t xml:space="preserve"> </w:t>
      </w:r>
      <w:r w:rsidRPr="00BD2F6E">
        <w:t>о</w:t>
      </w:r>
      <w:r w:rsidRPr="00BD2F6E">
        <w:rPr>
          <w:spacing w:val="57"/>
        </w:rPr>
        <w:t xml:space="preserve"> </w:t>
      </w:r>
      <w:r w:rsidRPr="00BD2F6E">
        <w:rPr>
          <w:spacing w:val="-1"/>
        </w:rPr>
        <w:t>комплексном</w:t>
      </w:r>
      <w:r w:rsidRPr="00BD2F6E">
        <w:rPr>
          <w:spacing w:val="13"/>
        </w:rPr>
        <w:t xml:space="preserve"> </w:t>
      </w:r>
      <w:r w:rsidRPr="00BD2F6E">
        <w:rPr>
          <w:spacing w:val="-1"/>
        </w:rPr>
        <w:t>развитии</w:t>
      </w:r>
      <w:r w:rsidRPr="00BD2F6E">
        <w:rPr>
          <w:spacing w:val="11"/>
        </w:rPr>
        <w:t xml:space="preserve"> </w:t>
      </w:r>
      <w:r w:rsidRPr="00BD2F6E">
        <w:t>территории</w:t>
      </w:r>
      <w:r w:rsidRPr="00BD2F6E">
        <w:rPr>
          <w:spacing w:val="13"/>
        </w:rPr>
        <w:t xml:space="preserve"> </w:t>
      </w:r>
      <w:r w:rsidRPr="00BD2F6E">
        <w:rPr>
          <w:spacing w:val="-1"/>
        </w:rPr>
        <w:t>осуществляется</w:t>
      </w:r>
      <w:r w:rsidRPr="00BD2F6E">
        <w:rPr>
          <w:spacing w:val="12"/>
        </w:rPr>
        <w:t xml:space="preserve"> </w:t>
      </w:r>
      <w:r w:rsidRPr="00BD2F6E">
        <w:t>в</w:t>
      </w:r>
      <w:r w:rsidRPr="00BD2F6E">
        <w:rPr>
          <w:spacing w:val="12"/>
        </w:rPr>
        <w:t xml:space="preserve"> </w:t>
      </w:r>
      <w:r w:rsidRPr="00BD2F6E">
        <w:rPr>
          <w:spacing w:val="-1"/>
        </w:rPr>
        <w:t>соответствии</w:t>
      </w:r>
      <w:r w:rsidRPr="00BD2F6E">
        <w:rPr>
          <w:spacing w:val="13"/>
        </w:rPr>
        <w:t xml:space="preserve"> </w:t>
      </w:r>
      <w:r w:rsidRPr="00BD2F6E">
        <w:t>с</w:t>
      </w:r>
      <w:r w:rsidRPr="00BD2F6E">
        <w:rPr>
          <w:spacing w:val="13"/>
        </w:rPr>
        <w:t xml:space="preserve"> </w:t>
      </w:r>
      <w:r w:rsidRPr="00BD2F6E">
        <w:t>таким</w:t>
      </w:r>
      <w:r w:rsidRPr="00BD2F6E">
        <w:rPr>
          <w:spacing w:val="12"/>
        </w:rPr>
        <w:t xml:space="preserve"> </w:t>
      </w:r>
      <w:r w:rsidRPr="00BD2F6E">
        <w:rPr>
          <w:spacing w:val="-1"/>
        </w:rPr>
        <w:t>решением</w:t>
      </w:r>
      <w:r w:rsidRPr="00BD2F6E">
        <w:rPr>
          <w:spacing w:val="12"/>
        </w:rPr>
        <w:t xml:space="preserve"> </w:t>
      </w:r>
      <w:r w:rsidRPr="00BD2F6E">
        <w:t>без</w:t>
      </w:r>
      <w:r w:rsidRPr="00BD2F6E">
        <w:rPr>
          <w:spacing w:val="12"/>
        </w:rPr>
        <w:t xml:space="preserve"> </w:t>
      </w:r>
      <w:r w:rsidRPr="00BD2F6E">
        <w:t>учета ранее</w:t>
      </w:r>
      <w:r w:rsidRPr="00BD2F6E">
        <w:rPr>
          <w:spacing w:val="7"/>
        </w:rPr>
        <w:t xml:space="preserve"> </w:t>
      </w:r>
      <w:r w:rsidRPr="00BD2F6E">
        <w:t>утвержденной</w:t>
      </w:r>
      <w:r w:rsidRPr="00BD2F6E">
        <w:rPr>
          <w:spacing w:val="8"/>
        </w:rPr>
        <w:t xml:space="preserve"> </w:t>
      </w:r>
      <w:r w:rsidRPr="00BD2F6E">
        <w:t>в</w:t>
      </w:r>
      <w:r w:rsidRPr="00BD2F6E">
        <w:rPr>
          <w:spacing w:val="8"/>
        </w:rPr>
        <w:t xml:space="preserve"> </w:t>
      </w:r>
      <w:r w:rsidRPr="00BD2F6E">
        <w:t>отношении</w:t>
      </w:r>
      <w:r w:rsidRPr="00BD2F6E">
        <w:rPr>
          <w:spacing w:val="9"/>
        </w:rPr>
        <w:t xml:space="preserve"> </w:t>
      </w:r>
      <w:r w:rsidRPr="00BD2F6E">
        <w:t>этой</w:t>
      </w:r>
      <w:r w:rsidRPr="00BD2F6E">
        <w:rPr>
          <w:spacing w:val="7"/>
        </w:rPr>
        <w:t xml:space="preserve"> </w:t>
      </w:r>
      <w:r w:rsidRPr="00BD2F6E">
        <w:t>территории</w:t>
      </w:r>
      <w:r w:rsidRPr="00BD2F6E">
        <w:rPr>
          <w:spacing w:val="8"/>
        </w:rPr>
        <w:t xml:space="preserve"> </w:t>
      </w:r>
      <w:r w:rsidRPr="00BD2F6E">
        <w:rPr>
          <w:spacing w:val="-1"/>
        </w:rPr>
        <w:t>документации</w:t>
      </w:r>
      <w:r w:rsidRPr="00BD2F6E">
        <w:rPr>
          <w:spacing w:val="8"/>
        </w:rPr>
        <w:t xml:space="preserve"> </w:t>
      </w:r>
      <w:r w:rsidRPr="00BD2F6E">
        <w:t>по</w:t>
      </w:r>
      <w:r w:rsidRPr="00BD2F6E">
        <w:rPr>
          <w:spacing w:val="9"/>
        </w:rPr>
        <w:t xml:space="preserve"> </w:t>
      </w:r>
      <w:r w:rsidRPr="00BD2F6E">
        <w:t>планировке</w:t>
      </w:r>
      <w:r w:rsidRPr="00BD2F6E">
        <w:rPr>
          <w:spacing w:val="8"/>
        </w:rPr>
        <w:t xml:space="preserve"> </w:t>
      </w:r>
      <w:r w:rsidRPr="00BD2F6E">
        <w:rPr>
          <w:spacing w:val="-1"/>
        </w:rPr>
        <w:t>территории.</w:t>
      </w:r>
      <w:r w:rsidRPr="00BD2F6E">
        <w:rPr>
          <w:spacing w:val="8"/>
        </w:rPr>
        <w:t xml:space="preserve"> </w:t>
      </w:r>
      <w:r w:rsidRPr="00BD2F6E">
        <w:t>В</w:t>
      </w:r>
      <w:r w:rsidRPr="00BD2F6E">
        <w:rPr>
          <w:spacing w:val="42"/>
        </w:rPr>
        <w:t xml:space="preserve"> </w:t>
      </w:r>
      <w:r w:rsidRPr="00BD2F6E">
        <w:rPr>
          <w:spacing w:val="-1"/>
        </w:rPr>
        <w:t>случае,</w:t>
      </w:r>
      <w:r w:rsidRPr="00BD2F6E">
        <w:rPr>
          <w:spacing w:val="18"/>
        </w:rPr>
        <w:t xml:space="preserve"> </w:t>
      </w:r>
      <w:r w:rsidRPr="00BD2F6E">
        <w:rPr>
          <w:spacing w:val="-1"/>
        </w:rPr>
        <w:t>если</w:t>
      </w:r>
      <w:r w:rsidRPr="00BD2F6E">
        <w:rPr>
          <w:spacing w:val="18"/>
        </w:rPr>
        <w:t xml:space="preserve"> </w:t>
      </w:r>
      <w:r w:rsidRPr="00BD2F6E">
        <w:t>для</w:t>
      </w:r>
      <w:r w:rsidRPr="00BD2F6E">
        <w:rPr>
          <w:spacing w:val="19"/>
        </w:rPr>
        <w:t xml:space="preserve"> </w:t>
      </w:r>
      <w:r w:rsidRPr="00BD2F6E">
        <w:t>реализации</w:t>
      </w:r>
      <w:r w:rsidRPr="00BD2F6E">
        <w:rPr>
          <w:spacing w:val="18"/>
        </w:rPr>
        <w:t xml:space="preserve"> </w:t>
      </w:r>
      <w:r w:rsidRPr="00BD2F6E">
        <w:t>решения</w:t>
      </w:r>
      <w:r w:rsidRPr="00BD2F6E">
        <w:rPr>
          <w:spacing w:val="19"/>
        </w:rPr>
        <w:t xml:space="preserve"> </w:t>
      </w:r>
      <w:r w:rsidRPr="00BD2F6E">
        <w:t>о</w:t>
      </w:r>
      <w:r w:rsidRPr="00BD2F6E">
        <w:rPr>
          <w:spacing w:val="18"/>
        </w:rPr>
        <w:t xml:space="preserve"> </w:t>
      </w:r>
      <w:r w:rsidRPr="00BD2F6E">
        <w:t>комплексном</w:t>
      </w:r>
      <w:r w:rsidRPr="00BD2F6E">
        <w:rPr>
          <w:spacing w:val="19"/>
        </w:rPr>
        <w:t xml:space="preserve"> </w:t>
      </w:r>
      <w:r w:rsidRPr="00BD2F6E">
        <w:rPr>
          <w:spacing w:val="-1"/>
        </w:rPr>
        <w:t>развитии</w:t>
      </w:r>
      <w:r w:rsidRPr="00BD2F6E">
        <w:rPr>
          <w:spacing w:val="20"/>
        </w:rPr>
        <w:t xml:space="preserve"> </w:t>
      </w:r>
      <w:r w:rsidRPr="00BD2F6E">
        <w:rPr>
          <w:spacing w:val="-1"/>
        </w:rPr>
        <w:t>территории</w:t>
      </w:r>
      <w:r w:rsidRPr="00BD2F6E">
        <w:rPr>
          <w:spacing w:val="18"/>
        </w:rPr>
        <w:t xml:space="preserve"> </w:t>
      </w:r>
      <w:r w:rsidRPr="00BD2F6E">
        <w:rPr>
          <w:spacing w:val="-1"/>
        </w:rPr>
        <w:t>требуется</w:t>
      </w:r>
      <w:r w:rsidRPr="00BD2F6E">
        <w:rPr>
          <w:spacing w:val="18"/>
        </w:rPr>
        <w:t xml:space="preserve"> </w:t>
      </w:r>
      <w:r w:rsidRPr="00BD2F6E">
        <w:t>внесение</w:t>
      </w:r>
      <w:r w:rsidRPr="00BD2F6E">
        <w:rPr>
          <w:spacing w:val="63"/>
        </w:rPr>
        <w:t xml:space="preserve"> </w:t>
      </w:r>
      <w:r w:rsidRPr="00BD2F6E">
        <w:t>изменений</w:t>
      </w:r>
      <w:r w:rsidRPr="00BD2F6E">
        <w:rPr>
          <w:spacing w:val="22"/>
        </w:rPr>
        <w:t xml:space="preserve"> </w:t>
      </w:r>
      <w:r w:rsidRPr="00BD2F6E">
        <w:t>в</w:t>
      </w:r>
      <w:r w:rsidRPr="00BD2F6E">
        <w:rPr>
          <w:spacing w:val="23"/>
        </w:rPr>
        <w:t xml:space="preserve"> </w:t>
      </w:r>
      <w:r w:rsidRPr="00BD2F6E">
        <w:rPr>
          <w:spacing w:val="-1"/>
        </w:rPr>
        <w:t>генеральный</w:t>
      </w:r>
      <w:r w:rsidRPr="00BD2F6E">
        <w:rPr>
          <w:spacing w:val="23"/>
        </w:rPr>
        <w:t xml:space="preserve"> </w:t>
      </w:r>
      <w:r w:rsidRPr="00BD2F6E">
        <w:t>план</w:t>
      </w:r>
      <w:r w:rsidRPr="00BD2F6E">
        <w:rPr>
          <w:spacing w:val="24"/>
        </w:rPr>
        <w:t xml:space="preserve"> </w:t>
      </w:r>
      <w:r w:rsidRPr="00BD2F6E">
        <w:rPr>
          <w:spacing w:val="-1"/>
        </w:rPr>
        <w:t>поселения,</w:t>
      </w:r>
      <w:r w:rsidRPr="00BD2F6E">
        <w:rPr>
          <w:spacing w:val="23"/>
        </w:rPr>
        <w:t xml:space="preserve"> </w:t>
      </w:r>
      <w:r w:rsidRPr="00BD2F6E">
        <w:rPr>
          <w:spacing w:val="-1"/>
        </w:rPr>
        <w:t>генеральный</w:t>
      </w:r>
      <w:r w:rsidRPr="00BD2F6E">
        <w:rPr>
          <w:spacing w:val="23"/>
        </w:rPr>
        <w:t xml:space="preserve"> </w:t>
      </w:r>
      <w:r w:rsidRPr="00BD2F6E">
        <w:t>план</w:t>
      </w:r>
      <w:r w:rsidRPr="00BD2F6E">
        <w:rPr>
          <w:spacing w:val="24"/>
        </w:rPr>
        <w:t xml:space="preserve"> </w:t>
      </w:r>
      <w:r w:rsidRPr="00BD2F6E">
        <w:rPr>
          <w:spacing w:val="-1"/>
        </w:rPr>
        <w:t>городского</w:t>
      </w:r>
      <w:r w:rsidRPr="00BD2F6E">
        <w:rPr>
          <w:spacing w:val="22"/>
        </w:rPr>
        <w:t xml:space="preserve"> </w:t>
      </w:r>
      <w:r w:rsidRPr="00BD2F6E">
        <w:t>округа,</w:t>
      </w:r>
      <w:r w:rsidRPr="00BD2F6E">
        <w:rPr>
          <w:spacing w:val="22"/>
        </w:rPr>
        <w:t xml:space="preserve"> </w:t>
      </w:r>
      <w:r w:rsidRPr="00BD2F6E">
        <w:t>правила</w:t>
      </w:r>
      <w:r w:rsidRPr="00BD2F6E">
        <w:rPr>
          <w:spacing w:val="71"/>
        </w:rPr>
        <w:t xml:space="preserve"> </w:t>
      </w:r>
      <w:r w:rsidRPr="00BD2F6E">
        <w:rPr>
          <w:spacing w:val="-1"/>
        </w:rPr>
        <w:t>землепользования</w:t>
      </w:r>
      <w:r w:rsidRPr="00BD2F6E">
        <w:rPr>
          <w:spacing w:val="10"/>
        </w:rPr>
        <w:t xml:space="preserve"> </w:t>
      </w:r>
      <w:r w:rsidRPr="00BD2F6E">
        <w:t>и</w:t>
      </w:r>
      <w:r w:rsidRPr="00BD2F6E">
        <w:rPr>
          <w:spacing w:val="10"/>
        </w:rPr>
        <w:t xml:space="preserve"> </w:t>
      </w:r>
      <w:r w:rsidRPr="00BD2F6E">
        <w:t>застройки,</w:t>
      </w:r>
      <w:r w:rsidRPr="00BD2F6E">
        <w:rPr>
          <w:spacing w:val="10"/>
        </w:rPr>
        <w:t xml:space="preserve"> </w:t>
      </w:r>
      <w:r w:rsidRPr="00BD2F6E">
        <w:rPr>
          <w:spacing w:val="-1"/>
        </w:rPr>
        <w:t>подготовка</w:t>
      </w:r>
      <w:r w:rsidRPr="00BD2F6E">
        <w:rPr>
          <w:spacing w:val="10"/>
        </w:rPr>
        <w:t xml:space="preserve"> </w:t>
      </w:r>
      <w:r w:rsidRPr="00BD2F6E">
        <w:t>указанной</w:t>
      </w:r>
      <w:r w:rsidRPr="00BD2F6E">
        <w:rPr>
          <w:spacing w:val="11"/>
        </w:rPr>
        <w:t xml:space="preserve"> </w:t>
      </w:r>
      <w:r w:rsidRPr="00BD2F6E">
        <w:rPr>
          <w:spacing w:val="-1"/>
        </w:rPr>
        <w:t>документации</w:t>
      </w:r>
      <w:r w:rsidRPr="00BD2F6E">
        <w:rPr>
          <w:spacing w:val="10"/>
        </w:rPr>
        <w:t xml:space="preserve"> </w:t>
      </w:r>
      <w:r w:rsidRPr="00BD2F6E">
        <w:t>по</w:t>
      </w:r>
      <w:r w:rsidRPr="00BD2F6E">
        <w:rPr>
          <w:spacing w:val="10"/>
        </w:rPr>
        <w:t xml:space="preserve"> </w:t>
      </w:r>
      <w:r w:rsidRPr="00BD2F6E">
        <w:t>планировке</w:t>
      </w:r>
      <w:r w:rsidRPr="00BD2F6E">
        <w:rPr>
          <w:spacing w:val="10"/>
        </w:rPr>
        <w:t xml:space="preserve"> </w:t>
      </w:r>
      <w:r w:rsidRPr="00BD2F6E">
        <w:t>территории</w:t>
      </w:r>
      <w:r w:rsidRPr="00BD2F6E">
        <w:rPr>
          <w:spacing w:val="71"/>
        </w:rPr>
        <w:t xml:space="preserve"> </w:t>
      </w:r>
      <w:r w:rsidRPr="00BD2F6E">
        <w:rPr>
          <w:spacing w:val="-1"/>
        </w:rPr>
        <w:t>осуществляется</w:t>
      </w:r>
      <w:r w:rsidRPr="00BD2F6E">
        <w:rPr>
          <w:spacing w:val="1"/>
        </w:rPr>
        <w:t xml:space="preserve"> </w:t>
      </w:r>
      <w:r w:rsidRPr="00BD2F6E">
        <w:t>одновременно</w:t>
      </w:r>
      <w:r w:rsidRPr="00BD2F6E">
        <w:rPr>
          <w:spacing w:val="1"/>
        </w:rPr>
        <w:t xml:space="preserve"> </w:t>
      </w:r>
      <w:r w:rsidRPr="00BD2F6E">
        <w:t>с</w:t>
      </w:r>
      <w:r w:rsidRPr="00BD2F6E">
        <w:rPr>
          <w:spacing w:val="1"/>
        </w:rPr>
        <w:t xml:space="preserve"> </w:t>
      </w:r>
      <w:r w:rsidRPr="00BD2F6E">
        <w:rPr>
          <w:spacing w:val="-1"/>
        </w:rPr>
        <w:t>подготовкой</w:t>
      </w:r>
      <w:r w:rsidRPr="00BD2F6E">
        <w:rPr>
          <w:spacing w:val="1"/>
        </w:rPr>
        <w:t xml:space="preserve"> </w:t>
      </w:r>
      <w:r w:rsidRPr="00BD2F6E">
        <w:t>изменений</w:t>
      </w:r>
      <w:r w:rsidRPr="00BD2F6E">
        <w:rPr>
          <w:spacing w:val="1"/>
        </w:rPr>
        <w:t xml:space="preserve"> </w:t>
      </w:r>
      <w:r w:rsidRPr="00BD2F6E">
        <w:t>в данные</w:t>
      </w:r>
      <w:r w:rsidRPr="00BD2F6E">
        <w:rPr>
          <w:spacing w:val="1"/>
        </w:rPr>
        <w:t xml:space="preserve"> </w:t>
      </w:r>
      <w:r w:rsidRPr="00BD2F6E">
        <w:t>генеральный план</w:t>
      </w:r>
      <w:r w:rsidRPr="00BD2F6E">
        <w:rPr>
          <w:spacing w:val="1"/>
        </w:rPr>
        <w:t xml:space="preserve"> </w:t>
      </w:r>
      <w:r w:rsidRPr="00BD2F6E">
        <w:t>поселения,</w:t>
      </w:r>
      <w:r w:rsidRPr="00BD2F6E">
        <w:rPr>
          <w:spacing w:val="48"/>
        </w:rPr>
        <w:t xml:space="preserve"> </w:t>
      </w:r>
      <w:r w:rsidRPr="00BD2F6E">
        <w:rPr>
          <w:spacing w:val="-1"/>
        </w:rPr>
        <w:t>генеральный</w:t>
      </w:r>
      <w:r w:rsidRPr="00BD2F6E">
        <w:rPr>
          <w:spacing w:val="1"/>
        </w:rPr>
        <w:t xml:space="preserve"> </w:t>
      </w:r>
      <w:r w:rsidRPr="00BD2F6E">
        <w:t>план</w:t>
      </w:r>
      <w:r w:rsidRPr="00BD2F6E">
        <w:rPr>
          <w:spacing w:val="1"/>
        </w:rPr>
        <w:t xml:space="preserve"> </w:t>
      </w:r>
      <w:r w:rsidRPr="00BD2F6E">
        <w:t>городского</w:t>
      </w:r>
      <w:r w:rsidRPr="00BD2F6E">
        <w:rPr>
          <w:spacing w:val="1"/>
        </w:rPr>
        <w:t xml:space="preserve"> </w:t>
      </w:r>
      <w:r w:rsidRPr="00BD2F6E">
        <w:t>округа,</w:t>
      </w:r>
      <w:r w:rsidRPr="00BD2F6E">
        <w:rPr>
          <w:spacing w:val="1"/>
        </w:rPr>
        <w:t xml:space="preserve"> </w:t>
      </w:r>
      <w:r w:rsidRPr="00BD2F6E">
        <w:rPr>
          <w:spacing w:val="-1"/>
        </w:rPr>
        <w:t>правила</w:t>
      </w:r>
      <w:r w:rsidRPr="00BD2F6E">
        <w:rPr>
          <w:spacing w:val="1"/>
        </w:rPr>
        <w:t xml:space="preserve"> </w:t>
      </w:r>
      <w:r w:rsidRPr="00BD2F6E">
        <w:rPr>
          <w:spacing w:val="-1"/>
        </w:rPr>
        <w:t>землепользования</w:t>
      </w:r>
      <w:r w:rsidRPr="00BD2F6E">
        <w:rPr>
          <w:spacing w:val="1"/>
        </w:rPr>
        <w:t xml:space="preserve"> </w:t>
      </w:r>
      <w:r w:rsidRPr="00BD2F6E">
        <w:t>и застройки. Утверждение</w:t>
      </w:r>
      <w:r w:rsidRPr="00BD2F6E">
        <w:rPr>
          <w:spacing w:val="61"/>
        </w:rPr>
        <w:t xml:space="preserve"> </w:t>
      </w:r>
      <w:r w:rsidRPr="00BD2F6E">
        <w:t>указанной</w:t>
      </w:r>
      <w:r w:rsidRPr="00BD2F6E">
        <w:rPr>
          <w:spacing w:val="-15"/>
        </w:rPr>
        <w:t xml:space="preserve"> </w:t>
      </w:r>
      <w:r w:rsidRPr="00BD2F6E">
        <w:rPr>
          <w:spacing w:val="-1"/>
        </w:rPr>
        <w:t>документации</w:t>
      </w:r>
      <w:r w:rsidRPr="00BD2F6E">
        <w:rPr>
          <w:spacing w:val="-14"/>
        </w:rPr>
        <w:t xml:space="preserve"> </w:t>
      </w:r>
      <w:r w:rsidRPr="00BD2F6E">
        <w:t>по</w:t>
      </w:r>
      <w:r w:rsidRPr="00BD2F6E">
        <w:rPr>
          <w:spacing w:val="-14"/>
        </w:rPr>
        <w:t xml:space="preserve"> </w:t>
      </w:r>
      <w:r w:rsidRPr="00BD2F6E">
        <w:rPr>
          <w:spacing w:val="-1"/>
        </w:rPr>
        <w:t>планировке</w:t>
      </w:r>
      <w:r w:rsidRPr="00BD2F6E">
        <w:rPr>
          <w:spacing w:val="-14"/>
        </w:rPr>
        <w:t xml:space="preserve"> </w:t>
      </w:r>
      <w:r w:rsidRPr="00BD2F6E">
        <w:t>территории</w:t>
      </w:r>
      <w:r w:rsidRPr="00BD2F6E">
        <w:rPr>
          <w:spacing w:val="-13"/>
        </w:rPr>
        <w:t xml:space="preserve"> </w:t>
      </w:r>
      <w:r w:rsidRPr="00BD2F6E">
        <w:rPr>
          <w:spacing w:val="-1"/>
        </w:rPr>
        <w:t>допускается</w:t>
      </w:r>
      <w:r w:rsidRPr="00BD2F6E">
        <w:rPr>
          <w:spacing w:val="-14"/>
        </w:rPr>
        <w:t xml:space="preserve"> </w:t>
      </w:r>
      <w:r w:rsidRPr="00BD2F6E">
        <w:t>до</w:t>
      </w:r>
      <w:r w:rsidRPr="00BD2F6E">
        <w:rPr>
          <w:spacing w:val="-15"/>
        </w:rPr>
        <w:t xml:space="preserve"> </w:t>
      </w:r>
      <w:r w:rsidRPr="00BD2F6E">
        <w:rPr>
          <w:spacing w:val="-1"/>
        </w:rPr>
        <w:t>утверждения</w:t>
      </w:r>
      <w:r w:rsidRPr="00BD2F6E">
        <w:rPr>
          <w:spacing w:val="-14"/>
        </w:rPr>
        <w:t xml:space="preserve"> </w:t>
      </w:r>
      <w:r w:rsidRPr="00BD2F6E">
        <w:t>этих</w:t>
      </w:r>
      <w:r w:rsidRPr="00BD2F6E">
        <w:rPr>
          <w:spacing w:val="-14"/>
        </w:rPr>
        <w:t xml:space="preserve"> </w:t>
      </w:r>
      <w:r w:rsidRPr="00BD2F6E">
        <w:rPr>
          <w:spacing w:val="-1"/>
        </w:rPr>
        <w:t>изменений</w:t>
      </w:r>
      <w:r w:rsidRPr="00BD2F6E">
        <w:rPr>
          <w:spacing w:val="91"/>
        </w:rPr>
        <w:t xml:space="preserve"> </w:t>
      </w:r>
      <w:r w:rsidRPr="00BD2F6E">
        <w:t>в</w:t>
      </w:r>
      <w:r w:rsidRPr="00BD2F6E">
        <w:rPr>
          <w:spacing w:val="1"/>
        </w:rPr>
        <w:t xml:space="preserve"> </w:t>
      </w:r>
      <w:r w:rsidRPr="00BD2F6E">
        <w:t>данные</w:t>
      </w:r>
      <w:r w:rsidRPr="00BD2F6E">
        <w:rPr>
          <w:spacing w:val="2"/>
        </w:rPr>
        <w:t xml:space="preserve"> </w:t>
      </w:r>
      <w:r w:rsidRPr="00BD2F6E">
        <w:rPr>
          <w:spacing w:val="-1"/>
        </w:rPr>
        <w:t>генеральный</w:t>
      </w:r>
      <w:r w:rsidRPr="00BD2F6E">
        <w:rPr>
          <w:spacing w:val="1"/>
        </w:rPr>
        <w:t xml:space="preserve"> </w:t>
      </w:r>
      <w:r w:rsidRPr="00BD2F6E">
        <w:t>план</w:t>
      </w:r>
      <w:r w:rsidRPr="00BD2F6E">
        <w:rPr>
          <w:spacing w:val="2"/>
        </w:rPr>
        <w:t xml:space="preserve"> </w:t>
      </w:r>
      <w:r w:rsidRPr="00BD2F6E">
        <w:t xml:space="preserve">поселения, </w:t>
      </w:r>
      <w:r w:rsidRPr="00BD2F6E">
        <w:rPr>
          <w:spacing w:val="-1"/>
        </w:rPr>
        <w:t>генеральный</w:t>
      </w:r>
      <w:r w:rsidRPr="00BD2F6E">
        <w:rPr>
          <w:spacing w:val="1"/>
        </w:rPr>
        <w:t xml:space="preserve"> </w:t>
      </w:r>
      <w:r w:rsidRPr="00BD2F6E">
        <w:t>план</w:t>
      </w:r>
      <w:r w:rsidRPr="00BD2F6E">
        <w:rPr>
          <w:spacing w:val="2"/>
        </w:rPr>
        <w:t xml:space="preserve"> </w:t>
      </w:r>
      <w:r w:rsidRPr="00BD2F6E">
        <w:t>городского</w:t>
      </w:r>
      <w:r w:rsidRPr="00BD2F6E">
        <w:rPr>
          <w:spacing w:val="2"/>
        </w:rPr>
        <w:t xml:space="preserve"> </w:t>
      </w:r>
      <w:r w:rsidRPr="00BD2F6E">
        <w:t>округа,</w:t>
      </w:r>
      <w:r w:rsidRPr="00BD2F6E">
        <w:rPr>
          <w:spacing w:val="1"/>
        </w:rPr>
        <w:t xml:space="preserve"> </w:t>
      </w:r>
      <w:r w:rsidRPr="00BD2F6E">
        <w:t>правила</w:t>
      </w:r>
      <w:r w:rsidRPr="00BD2F6E">
        <w:rPr>
          <w:spacing w:val="37"/>
        </w:rPr>
        <w:t xml:space="preserve"> </w:t>
      </w:r>
      <w:r w:rsidRPr="00BD2F6E">
        <w:rPr>
          <w:spacing w:val="-1"/>
        </w:rPr>
        <w:t>землепользования</w:t>
      </w:r>
      <w:r w:rsidRPr="00BD2F6E">
        <w:t xml:space="preserve"> и застройки.</w:t>
      </w:r>
    </w:p>
    <w:p w14:paraId="1509D602" w14:textId="77777777" w:rsidR="008476BC" w:rsidRPr="00BD2F6E" w:rsidRDefault="008476BC">
      <w:pPr>
        <w:pStyle w:val="af0"/>
        <w:numPr>
          <w:ilvl w:val="1"/>
          <w:numId w:val="109"/>
        </w:numPr>
        <w:tabs>
          <w:tab w:val="left" w:pos="1232"/>
        </w:tabs>
        <w:suppressAutoHyphens w:val="0"/>
        <w:spacing w:after="0" w:line="240" w:lineRule="auto"/>
        <w:ind w:left="0" w:right="282" w:firstLine="709"/>
      </w:pPr>
      <w:r w:rsidRPr="00BD2F6E">
        <w:t>Со</w:t>
      </w:r>
      <w:r w:rsidRPr="00BD2F6E">
        <w:rPr>
          <w:spacing w:val="6"/>
        </w:rPr>
        <w:t xml:space="preserve"> </w:t>
      </w:r>
      <w:r w:rsidRPr="00BD2F6E">
        <w:t>дня</w:t>
      </w:r>
      <w:r w:rsidRPr="00BD2F6E">
        <w:rPr>
          <w:spacing w:val="6"/>
        </w:rPr>
        <w:t xml:space="preserve"> </w:t>
      </w:r>
      <w:r w:rsidRPr="00BD2F6E">
        <w:t>утверждения</w:t>
      </w:r>
      <w:r w:rsidRPr="00BD2F6E">
        <w:rPr>
          <w:spacing w:val="6"/>
        </w:rPr>
        <w:t xml:space="preserve"> </w:t>
      </w:r>
      <w:r w:rsidRPr="00BD2F6E">
        <w:rPr>
          <w:spacing w:val="-1"/>
        </w:rPr>
        <w:t>документации</w:t>
      </w:r>
      <w:r w:rsidRPr="00BD2F6E">
        <w:rPr>
          <w:spacing w:val="6"/>
        </w:rPr>
        <w:t xml:space="preserve"> </w:t>
      </w:r>
      <w:r w:rsidRPr="00BD2F6E">
        <w:t>по</w:t>
      </w:r>
      <w:r w:rsidRPr="00BD2F6E">
        <w:rPr>
          <w:spacing w:val="6"/>
        </w:rPr>
        <w:t xml:space="preserve"> </w:t>
      </w:r>
      <w:r w:rsidRPr="00BD2F6E">
        <w:t>планировке</w:t>
      </w:r>
      <w:r w:rsidRPr="00BD2F6E">
        <w:rPr>
          <w:spacing w:val="6"/>
        </w:rPr>
        <w:t xml:space="preserve"> </w:t>
      </w:r>
      <w:r w:rsidRPr="00BD2F6E">
        <w:rPr>
          <w:spacing w:val="-1"/>
        </w:rPr>
        <w:t>территории,</w:t>
      </w:r>
      <w:r w:rsidRPr="00BD2F6E">
        <w:rPr>
          <w:spacing w:val="6"/>
        </w:rPr>
        <w:t xml:space="preserve"> </w:t>
      </w:r>
      <w:r w:rsidRPr="00BD2F6E">
        <w:t>в</w:t>
      </w:r>
      <w:r w:rsidRPr="00BD2F6E">
        <w:rPr>
          <w:spacing w:val="6"/>
        </w:rPr>
        <w:t xml:space="preserve"> </w:t>
      </w:r>
      <w:r w:rsidRPr="00BD2F6E">
        <w:t>отношении</w:t>
      </w:r>
      <w:r w:rsidRPr="00BD2F6E">
        <w:rPr>
          <w:spacing w:val="6"/>
        </w:rPr>
        <w:t xml:space="preserve"> </w:t>
      </w:r>
      <w:r w:rsidRPr="00BD2F6E">
        <w:rPr>
          <w:spacing w:val="-1"/>
        </w:rPr>
        <w:t>которой</w:t>
      </w:r>
      <w:r w:rsidRPr="00BD2F6E">
        <w:rPr>
          <w:spacing w:val="53"/>
        </w:rPr>
        <w:t xml:space="preserve"> </w:t>
      </w:r>
      <w:r w:rsidRPr="00BD2F6E">
        <w:t>принято</w:t>
      </w:r>
      <w:r w:rsidRPr="00BD2F6E">
        <w:rPr>
          <w:spacing w:val="2"/>
        </w:rPr>
        <w:t xml:space="preserve"> </w:t>
      </w:r>
      <w:r w:rsidRPr="00BD2F6E">
        <w:t>решение</w:t>
      </w:r>
      <w:r w:rsidRPr="00BD2F6E">
        <w:rPr>
          <w:spacing w:val="4"/>
        </w:rPr>
        <w:t xml:space="preserve"> </w:t>
      </w:r>
      <w:r w:rsidRPr="00BD2F6E">
        <w:t>о</w:t>
      </w:r>
      <w:r w:rsidRPr="00BD2F6E">
        <w:rPr>
          <w:spacing w:val="3"/>
        </w:rPr>
        <w:t xml:space="preserve"> </w:t>
      </w:r>
      <w:r w:rsidRPr="00BD2F6E">
        <w:t>ее</w:t>
      </w:r>
      <w:r w:rsidRPr="00BD2F6E">
        <w:rPr>
          <w:spacing w:val="2"/>
        </w:rPr>
        <w:t xml:space="preserve"> </w:t>
      </w:r>
      <w:r w:rsidRPr="00BD2F6E">
        <w:rPr>
          <w:spacing w:val="-1"/>
        </w:rPr>
        <w:t>комплексном</w:t>
      </w:r>
      <w:r w:rsidRPr="00BD2F6E">
        <w:rPr>
          <w:spacing w:val="3"/>
        </w:rPr>
        <w:t xml:space="preserve"> </w:t>
      </w:r>
      <w:r w:rsidRPr="00BD2F6E">
        <w:rPr>
          <w:spacing w:val="-1"/>
        </w:rPr>
        <w:t>развитии,</w:t>
      </w:r>
      <w:r w:rsidRPr="00BD2F6E">
        <w:rPr>
          <w:spacing w:val="3"/>
        </w:rPr>
        <w:t xml:space="preserve"> </w:t>
      </w:r>
      <w:r w:rsidRPr="00BD2F6E">
        <w:t>ранее</w:t>
      </w:r>
      <w:r w:rsidRPr="00BD2F6E">
        <w:rPr>
          <w:spacing w:val="2"/>
        </w:rPr>
        <w:t xml:space="preserve"> </w:t>
      </w:r>
      <w:r w:rsidRPr="00BD2F6E">
        <w:rPr>
          <w:spacing w:val="-1"/>
        </w:rPr>
        <w:t>утвержденная</w:t>
      </w:r>
      <w:r w:rsidRPr="00BD2F6E">
        <w:rPr>
          <w:spacing w:val="4"/>
        </w:rPr>
        <w:t xml:space="preserve"> </w:t>
      </w:r>
      <w:r w:rsidRPr="00BD2F6E">
        <w:rPr>
          <w:spacing w:val="-1"/>
        </w:rPr>
        <w:t>документация</w:t>
      </w:r>
      <w:r w:rsidRPr="00BD2F6E">
        <w:rPr>
          <w:spacing w:val="3"/>
        </w:rPr>
        <w:t xml:space="preserve"> </w:t>
      </w:r>
      <w:r w:rsidRPr="00BD2F6E">
        <w:t>по</w:t>
      </w:r>
      <w:r w:rsidRPr="00BD2F6E">
        <w:rPr>
          <w:spacing w:val="3"/>
        </w:rPr>
        <w:t xml:space="preserve"> </w:t>
      </w:r>
      <w:r w:rsidRPr="00BD2F6E">
        <w:rPr>
          <w:spacing w:val="-1"/>
        </w:rPr>
        <w:t>планировке</w:t>
      </w:r>
      <w:r w:rsidRPr="00BD2F6E">
        <w:rPr>
          <w:spacing w:val="95"/>
        </w:rPr>
        <w:t xml:space="preserve"> </w:t>
      </w:r>
      <w:r w:rsidRPr="00BD2F6E">
        <w:t xml:space="preserve">этой </w:t>
      </w:r>
      <w:r w:rsidRPr="00BD2F6E">
        <w:rPr>
          <w:spacing w:val="-1"/>
        </w:rPr>
        <w:t>территории</w:t>
      </w:r>
      <w:r w:rsidRPr="00BD2F6E">
        <w:t xml:space="preserve"> признается</w:t>
      </w:r>
      <w:r w:rsidRPr="00BD2F6E">
        <w:rPr>
          <w:spacing w:val="-1"/>
        </w:rPr>
        <w:t xml:space="preserve"> </w:t>
      </w:r>
      <w:r w:rsidRPr="00BD2F6E">
        <w:t xml:space="preserve">утратившей </w:t>
      </w:r>
      <w:r w:rsidRPr="00BD2F6E">
        <w:rPr>
          <w:spacing w:val="-1"/>
        </w:rPr>
        <w:t>силу.</w:t>
      </w:r>
    </w:p>
    <w:p w14:paraId="3563C120" w14:textId="77777777" w:rsidR="008476BC" w:rsidRPr="00BD2F6E" w:rsidRDefault="008476BC">
      <w:pPr>
        <w:pStyle w:val="af0"/>
        <w:numPr>
          <w:ilvl w:val="0"/>
          <w:numId w:val="109"/>
        </w:numPr>
        <w:tabs>
          <w:tab w:val="left" w:pos="1131"/>
        </w:tabs>
        <w:suppressAutoHyphens w:val="0"/>
        <w:spacing w:after="0" w:line="240" w:lineRule="auto"/>
        <w:ind w:left="0" w:right="282" w:firstLine="709"/>
      </w:pPr>
      <w:r w:rsidRPr="00BD2F6E">
        <w:t>В</w:t>
      </w:r>
      <w:r w:rsidRPr="00BD2F6E">
        <w:rPr>
          <w:spacing w:val="25"/>
        </w:rPr>
        <w:t xml:space="preserve"> </w:t>
      </w:r>
      <w:r w:rsidRPr="00BD2F6E">
        <w:rPr>
          <w:spacing w:val="-1"/>
        </w:rPr>
        <w:t>случае,</w:t>
      </w:r>
      <w:r w:rsidRPr="00BD2F6E">
        <w:rPr>
          <w:spacing w:val="26"/>
        </w:rPr>
        <w:t xml:space="preserve"> </w:t>
      </w:r>
      <w:r w:rsidRPr="00BD2F6E">
        <w:t>если</w:t>
      </w:r>
      <w:r w:rsidRPr="00BD2F6E">
        <w:rPr>
          <w:spacing w:val="27"/>
        </w:rPr>
        <w:t xml:space="preserve"> </w:t>
      </w:r>
      <w:r w:rsidRPr="00BD2F6E">
        <w:rPr>
          <w:spacing w:val="-1"/>
        </w:rPr>
        <w:t>решение</w:t>
      </w:r>
      <w:r w:rsidRPr="00BD2F6E">
        <w:rPr>
          <w:spacing w:val="26"/>
        </w:rPr>
        <w:t xml:space="preserve"> </w:t>
      </w:r>
      <w:r w:rsidRPr="00BD2F6E">
        <w:t>о</w:t>
      </w:r>
      <w:r w:rsidRPr="00BD2F6E">
        <w:rPr>
          <w:spacing w:val="24"/>
        </w:rPr>
        <w:t xml:space="preserve"> </w:t>
      </w:r>
      <w:r w:rsidRPr="00BD2F6E">
        <w:rPr>
          <w:spacing w:val="-1"/>
        </w:rPr>
        <w:t>подготовке</w:t>
      </w:r>
      <w:r w:rsidRPr="00BD2F6E">
        <w:rPr>
          <w:spacing w:val="27"/>
        </w:rPr>
        <w:t xml:space="preserve"> </w:t>
      </w:r>
      <w:r w:rsidRPr="00BD2F6E">
        <w:rPr>
          <w:spacing w:val="-1"/>
        </w:rPr>
        <w:t>документации</w:t>
      </w:r>
      <w:r w:rsidRPr="00BD2F6E">
        <w:rPr>
          <w:spacing w:val="26"/>
        </w:rPr>
        <w:t xml:space="preserve"> </w:t>
      </w:r>
      <w:r w:rsidRPr="00BD2F6E">
        <w:t>по</w:t>
      </w:r>
      <w:r w:rsidRPr="00BD2F6E">
        <w:rPr>
          <w:spacing w:val="26"/>
        </w:rPr>
        <w:t xml:space="preserve"> </w:t>
      </w:r>
      <w:r w:rsidRPr="00BD2F6E">
        <w:rPr>
          <w:spacing w:val="-1"/>
        </w:rPr>
        <w:t>планировке</w:t>
      </w:r>
      <w:r w:rsidRPr="00BD2F6E">
        <w:rPr>
          <w:spacing w:val="25"/>
        </w:rPr>
        <w:t xml:space="preserve"> </w:t>
      </w:r>
      <w:r w:rsidRPr="00BD2F6E">
        <w:rPr>
          <w:spacing w:val="-1"/>
        </w:rPr>
        <w:t>территории</w:t>
      </w:r>
      <w:r w:rsidRPr="00BD2F6E">
        <w:rPr>
          <w:spacing w:val="91"/>
        </w:rPr>
        <w:t xml:space="preserve"> </w:t>
      </w:r>
      <w:r w:rsidRPr="00BD2F6E">
        <w:rPr>
          <w:spacing w:val="-1"/>
        </w:rPr>
        <w:t>принимается</w:t>
      </w:r>
      <w:r w:rsidRPr="00BD2F6E">
        <w:rPr>
          <w:spacing w:val="35"/>
        </w:rPr>
        <w:t xml:space="preserve"> </w:t>
      </w:r>
      <w:r w:rsidRPr="00BD2F6E">
        <w:t>уполномоченным</w:t>
      </w:r>
      <w:r w:rsidRPr="00BD2F6E">
        <w:rPr>
          <w:spacing w:val="36"/>
        </w:rPr>
        <w:t xml:space="preserve"> </w:t>
      </w:r>
      <w:r w:rsidRPr="00BD2F6E">
        <w:rPr>
          <w:spacing w:val="-1"/>
        </w:rPr>
        <w:t>федеральным</w:t>
      </w:r>
      <w:r w:rsidRPr="00BD2F6E">
        <w:rPr>
          <w:spacing w:val="37"/>
        </w:rPr>
        <w:t xml:space="preserve"> </w:t>
      </w:r>
      <w:r w:rsidRPr="00BD2F6E">
        <w:rPr>
          <w:spacing w:val="-1"/>
        </w:rPr>
        <w:t>органом</w:t>
      </w:r>
      <w:r w:rsidRPr="00BD2F6E">
        <w:rPr>
          <w:spacing w:val="37"/>
        </w:rPr>
        <w:t xml:space="preserve"> </w:t>
      </w:r>
      <w:r w:rsidRPr="00BD2F6E">
        <w:rPr>
          <w:spacing w:val="-1"/>
        </w:rPr>
        <w:t>исполнительной</w:t>
      </w:r>
      <w:r w:rsidRPr="00BD2F6E">
        <w:rPr>
          <w:spacing w:val="36"/>
        </w:rPr>
        <w:t xml:space="preserve"> </w:t>
      </w:r>
      <w:r w:rsidRPr="00BD2F6E">
        <w:t>власти,</w:t>
      </w:r>
      <w:r w:rsidRPr="00BD2F6E">
        <w:rPr>
          <w:spacing w:val="36"/>
        </w:rPr>
        <w:t xml:space="preserve"> </w:t>
      </w:r>
      <w:r w:rsidRPr="00BD2F6E">
        <w:t>органом</w:t>
      </w:r>
      <w:r w:rsidRPr="00BD2F6E">
        <w:rPr>
          <w:spacing w:val="77"/>
        </w:rPr>
        <w:t xml:space="preserve"> </w:t>
      </w:r>
      <w:r w:rsidRPr="00BD2F6E">
        <w:t>исполнительной</w:t>
      </w:r>
      <w:r w:rsidRPr="00BD2F6E">
        <w:rPr>
          <w:spacing w:val="56"/>
        </w:rPr>
        <w:t xml:space="preserve"> </w:t>
      </w:r>
      <w:r w:rsidRPr="00BD2F6E">
        <w:t>власти</w:t>
      </w:r>
      <w:r w:rsidRPr="00BD2F6E">
        <w:rPr>
          <w:spacing w:val="56"/>
        </w:rPr>
        <w:t xml:space="preserve"> </w:t>
      </w:r>
      <w:r w:rsidRPr="00BD2F6E">
        <w:t>субъекта</w:t>
      </w:r>
      <w:r w:rsidRPr="00BD2F6E">
        <w:rPr>
          <w:spacing w:val="55"/>
        </w:rPr>
        <w:t xml:space="preserve"> </w:t>
      </w:r>
      <w:r w:rsidRPr="00BD2F6E">
        <w:t>Российской</w:t>
      </w:r>
      <w:r w:rsidRPr="00BD2F6E">
        <w:rPr>
          <w:spacing w:val="56"/>
        </w:rPr>
        <w:t xml:space="preserve"> </w:t>
      </w:r>
      <w:r w:rsidRPr="00BD2F6E">
        <w:rPr>
          <w:spacing w:val="-1"/>
        </w:rPr>
        <w:t>Федерации,</w:t>
      </w:r>
      <w:r w:rsidRPr="00BD2F6E">
        <w:rPr>
          <w:spacing w:val="56"/>
        </w:rPr>
        <w:t xml:space="preserve"> </w:t>
      </w:r>
      <w:r w:rsidRPr="00BD2F6E">
        <w:t>органом</w:t>
      </w:r>
      <w:r w:rsidRPr="00BD2F6E">
        <w:rPr>
          <w:spacing w:val="56"/>
        </w:rPr>
        <w:t xml:space="preserve"> </w:t>
      </w:r>
      <w:r w:rsidRPr="00BD2F6E">
        <w:t>местного</w:t>
      </w:r>
      <w:r w:rsidRPr="00BD2F6E">
        <w:rPr>
          <w:spacing w:val="54"/>
        </w:rPr>
        <w:t xml:space="preserve"> </w:t>
      </w:r>
      <w:r w:rsidRPr="00BD2F6E">
        <w:rPr>
          <w:spacing w:val="-1"/>
        </w:rPr>
        <w:t>самоуправления</w:t>
      </w:r>
      <w:r w:rsidRPr="00BD2F6E">
        <w:rPr>
          <w:spacing w:val="41"/>
        </w:rPr>
        <w:t xml:space="preserve"> </w:t>
      </w:r>
      <w:r w:rsidRPr="00BD2F6E">
        <w:rPr>
          <w:spacing w:val="-1"/>
        </w:rPr>
        <w:t>муниципального</w:t>
      </w:r>
      <w:r w:rsidRPr="00BD2F6E">
        <w:rPr>
          <w:spacing w:val="1"/>
        </w:rPr>
        <w:t xml:space="preserve"> </w:t>
      </w:r>
      <w:r w:rsidRPr="00BD2F6E">
        <w:t>района,</w:t>
      </w:r>
      <w:r w:rsidRPr="00BD2F6E">
        <w:rPr>
          <w:spacing w:val="2"/>
        </w:rPr>
        <w:t xml:space="preserve"> </w:t>
      </w:r>
      <w:r w:rsidRPr="00BD2F6E">
        <w:rPr>
          <w:spacing w:val="-1"/>
        </w:rPr>
        <w:t>подготовка</w:t>
      </w:r>
      <w:r w:rsidRPr="00BD2F6E">
        <w:rPr>
          <w:spacing w:val="2"/>
        </w:rPr>
        <w:t xml:space="preserve"> </w:t>
      </w:r>
      <w:r w:rsidRPr="00BD2F6E">
        <w:t>указанной</w:t>
      </w:r>
      <w:r w:rsidRPr="00BD2F6E">
        <w:rPr>
          <w:spacing w:val="2"/>
        </w:rPr>
        <w:t xml:space="preserve"> </w:t>
      </w:r>
      <w:r w:rsidRPr="00BD2F6E">
        <w:rPr>
          <w:spacing w:val="-1"/>
        </w:rPr>
        <w:t>документации</w:t>
      </w:r>
      <w:r w:rsidRPr="00BD2F6E">
        <w:rPr>
          <w:spacing w:val="2"/>
        </w:rPr>
        <w:t xml:space="preserve"> </w:t>
      </w:r>
      <w:r w:rsidRPr="00BD2F6E">
        <w:t>должна</w:t>
      </w:r>
      <w:r w:rsidRPr="00BD2F6E">
        <w:rPr>
          <w:spacing w:val="1"/>
        </w:rPr>
        <w:t xml:space="preserve"> </w:t>
      </w:r>
      <w:r w:rsidRPr="00BD2F6E">
        <w:rPr>
          <w:spacing w:val="-1"/>
        </w:rPr>
        <w:t>осуществляться</w:t>
      </w:r>
      <w:r w:rsidRPr="00BD2F6E">
        <w:rPr>
          <w:spacing w:val="1"/>
        </w:rPr>
        <w:t xml:space="preserve"> </w:t>
      </w:r>
      <w:r w:rsidRPr="00BD2F6E">
        <w:t>в</w:t>
      </w:r>
      <w:r w:rsidRPr="00BD2F6E">
        <w:rPr>
          <w:spacing w:val="85"/>
        </w:rPr>
        <w:t xml:space="preserve"> </w:t>
      </w:r>
      <w:r w:rsidRPr="00BD2F6E">
        <w:rPr>
          <w:spacing w:val="-1"/>
        </w:rPr>
        <w:t>соответствии</w:t>
      </w:r>
      <w:r w:rsidRPr="00BD2F6E">
        <w:rPr>
          <w:spacing w:val="55"/>
        </w:rPr>
        <w:t xml:space="preserve"> </w:t>
      </w:r>
      <w:r w:rsidRPr="00BD2F6E">
        <w:t>с</w:t>
      </w:r>
      <w:r w:rsidRPr="00BD2F6E">
        <w:rPr>
          <w:spacing w:val="55"/>
        </w:rPr>
        <w:t xml:space="preserve"> </w:t>
      </w:r>
      <w:r w:rsidRPr="00BD2F6E">
        <w:rPr>
          <w:spacing w:val="-1"/>
        </w:rPr>
        <w:t>документами</w:t>
      </w:r>
      <w:r w:rsidRPr="00BD2F6E">
        <w:rPr>
          <w:spacing w:val="54"/>
        </w:rPr>
        <w:t xml:space="preserve"> </w:t>
      </w:r>
      <w:r w:rsidRPr="00BD2F6E">
        <w:rPr>
          <w:spacing w:val="-1"/>
        </w:rPr>
        <w:t>территориального</w:t>
      </w:r>
      <w:r w:rsidRPr="00BD2F6E">
        <w:rPr>
          <w:spacing w:val="55"/>
        </w:rPr>
        <w:t xml:space="preserve"> </w:t>
      </w:r>
      <w:r w:rsidRPr="00BD2F6E">
        <w:t>планирования</w:t>
      </w:r>
      <w:r w:rsidRPr="00BD2F6E">
        <w:rPr>
          <w:spacing w:val="55"/>
        </w:rPr>
        <w:t xml:space="preserve"> </w:t>
      </w:r>
      <w:r w:rsidRPr="00BD2F6E">
        <w:t>Российской</w:t>
      </w:r>
      <w:r w:rsidRPr="00BD2F6E">
        <w:rPr>
          <w:spacing w:val="55"/>
        </w:rPr>
        <w:t xml:space="preserve"> </w:t>
      </w:r>
      <w:r w:rsidRPr="00BD2F6E">
        <w:t>Федерации,</w:t>
      </w:r>
      <w:r w:rsidRPr="00BD2F6E">
        <w:rPr>
          <w:spacing w:val="73"/>
        </w:rPr>
        <w:t xml:space="preserve"> </w:t>
      </w:r>
      <w:r w:rsidRPr="00BD2F6E">
        <w:rPr>
          <w:spacing w:val="-1"/>
        </w:rPr>
        <w:t>документами</w:t>
      </w:r>
      <w:r w:rsidRPr="00BD2F6E">
        <w:rPr>
          <w:spacing w:val="23"/>
        </w:rPr>
        <w:t xml:space="preserve"> </w:t>
      </w:r>
      <w:r w:rsidRPr="00BD2F6E">
        <w:rPr>
          <w:spacing w:val="-1"/>
        </w:rPr>
        <w:t>территориального</w:t>
      </w:r>
      <w:r w:rsidRPr="00BD2F6E">
        <w:rPr>
          <w:spacing w:val="22"/>
        </w:rPr>
        <w:t xml:space="preserve"> </w:t>
      </w:r>
      <w:r w:rsidRPr="00BD2F6E">
        <w:t>планирования</w:t>
      </w:r>
      <w:r w:rsidRPr="00BD2F6E">
        <w:rPr>
          <w:spacing w:val="22"/>
        </w:rPr>
        <w:t xml:space="preserve"> </w:t>
      </w:r>
      <w:r w:rsidRPr="00BD2F6E">
        <w:t>двух</w:t>
      </w:r>
      <w:r w:rsidRPr="00BD2F6E">
        <w:rPr>
          <w:spacing w:val="22"/>
        </w:rPr>
        <w:t xml:space="preserve"> </w:t>
      </w:r>
      <w:r w:rsidRPr="00BD2F6E">
        <w:t>и</w:t>
      </w:r>
      <w:r w:rsidRPr="00BD2F6E">
        <w:rPr>
          <w:spacing w:val="22"/>
        </w:rPr>
        <w:t xml:space="preserve"> </w:t>
      </w:r>
      <w:r w:rsidRPr="00BD2F6E">
        <w:rPr>
          <w:spacing w:val="-1"/>
        </w:rPr>
        <w:t>более</w:t>
      </w:r>
      <w:r w:rsidRPr="00BD2F6E">
        <w:rPr>
          <w:spacing w:val="23"/>
        </w:rPr>
        <w:t xml:space="preserve"> </w:t>
      </w:r>
      <w:r w:rsidRPr="00BD2F6E">
        <w:rPr>
          <w:spacing w:val="-1"/>
        </w:rPr>
        <w:t>субъектов</w:t>
      </w:r>
      <w:r w:rsidRPr="00BD2F6E">
        <w:rPr>
          <w:spacing w:val="23"/>
        </w:rPr>
        <w:t xml:space="preserve"> </w:t>
      </w:r>
      <w:r w:rsidRPr="00BD2F6E">
        <w:t>Российской</w:t>
      </w:r>
      <w:r w:rsidRPr="00BD2F6E">
        <w:rPr>
          <w:spacing w:val="22"/>
        </w:rPr>
        <w:t xml:space="preserve"> </w:t>
      </w:r>
      <w:r w:rsidRPr="00BD2F6E">
        <w:t>Федерации,</w:t>
      </w:r>
      <w:r w:rsidRPr="00BD2F6E">
        <w:rPr>
          <w:spacing w:val="65"/>
        </w:rPr>
        <w:t xml:space="preserve"> </w:t>
      </w:r>
      <w:r w:rsidRPr="00BD2F6E">
        <w:rPr>
          <w:spacing w:val="-1"/>
        </w:rPr>
        <w:t>документами</w:t>
      </w:r>
      <w:r w:rsidRPr="00BD2F6E">
        <w:rPr>
          <w:spacing w:val="42"/>
        </w:rPr>
        <w:t xml:space="preserve"> </w:t>
      </w:r>
      <w:r w:rsidRPr="00BD2F6E">
        <w:rPr>
          <w:spacing w:val="-1"/>
        </w:rPr>
        <w:t>территориального</w:t>
      </w:r>
      <w:r w:rsidRPr="00BD2F6E">
        <w:rPr>
          <w:spacing w:val="42"/>
        </w:rPr>
        <w:t xml:space="preserve"> </w:t>
      </w:r>
      <w:r w:rsidRPr="00BD2F6E">
        <w:t>планирования</w:t>
      </w:r>
      <w:r w:rsidRPr="00BD2F6E">
        <w:rPr>
          <w:spacing w:val="42"/>
        </w:rPr>
        <w:t xml:space="preserve"> </w:t>
      </w:r>
      <w:r w:rsidRPr="00BD2F6E">
        <w:t>субъекта</w:t>
      </w:r>
      <w:r w:rsidRPr="00BD2F6E">
        <w:rPr>
          <w:spacing w:val="42"/>
        </w:rPr>
        <w:t xml:space="preserve"> </w:t>
      </w:r>
      <w:r w:rsidRPr="00BD2F6E">
        <w:t>Российской</w:t>
      </w:r>
      <w:r w:rsidRPr="00BD2F6E">
        <w:rPr>
          <w:spacing w:val="42"/>
        </w:rPr>
        <w:t xml:space="preserve"> </w:t>
      </w:r>
      <w:r w:rsidRPr="00BD2F6E">
        <w:t>Федерации,</w:t>
      </w:r>
      <w:r w:rsidRPr="00BD2F6E">
        <w:rPr>
          <w:spacing w:val="41"/>
        </w:rPr>
        <w:t xml:space="preserve"> </w:t>
      </w:r>
      <w:r w:rsidRPr="00BD2F6E">
        <w:rPr>
          <w:spacing w:val="-1"/>
        </w:rPr>
        <w:t>документами</w:t>
      </w:r>
      <w:r w:rsidRPr="00BD2F6E">
        <w:rPr>
          <w:spacing w:val="67"/>
        </w:rPr>
        <w:t xml:space="preserve"> </w:t>
      </w:r>
      <w:r w:rsidRPr="00BD2F6E">
        <w:rPr>
          <w:spacing w:val="-1"/>
        </w:rPr>
        <w:t>территориального</w:t>
      </w:r>
      <w:r w:rsidRPr="00BD2F6E">
        <w:t xml:space="preserve"> планирования </w:t>
      </w:r>
      <w:r w:rsidRPr="00BD2F6E">
        <w:rPr>
          <w:spacing w:val="-1"/>
        </w:rPr>
        <w:t>муниципального</w:t>
      </w:r>
      <w:r w:rsidRPr="00BD2F6E">
        <w:t xml:space="preserve"> района.</w:t>
      </w:r>
    </w:p>
    <w:p w14:paraId="4EF4BD85" w14:textId="77777777" w:rsidR="008476BC" w:rsidRPr="00BD2F6E" w:rsidRDefault="008476BC">
      <w:pPr>
        <w:pStyle w:val="af0"/>
        <w:numPr>
          <w:ilvl w:val="0"/>
          <w:numId w:val="109"/>
        </w:numPr>
        <w:tabs>
          <w:tab w:val="left" w:pos="1040"/>
        </w:tabs>
        <w:suppressAutoHyphens w:val="0"/>
        <w:spacing w:after="0" w:line="240" w:lineRule="auto"/>
        <w:ind w:left="0" w:right="282" w:firstLine="709"/>
      </w:pPr>
      <w:r w:rsidRPr="00BD2F6E">
        <w:t>Уполномоченные</w:t>
      </w:r>
      <w:r w:rsidRPr="00BD2F6E">
        <w:rPr>
          <w:spacing w:val="-6"/>
        </w:rPr>
        <w:t xml:space="preserve"> </w:t>
      </w:r>
      <w:r w:rsidRPr="00BD2F6E">
        <w:rPr>
          <w:spacing w:val="-1"/>
        </w:rPr>
        <w:t>федеральные</w:t>
      </w:r>
      <w:r w:rsidRPr="00BD2F6E">
        <w:rPr>
          <w:spacing w:val="-5"/>
        </w:rPr>
        <w:t xml:space="preserve"> </w:t>
      </w:r>
      <w:r w:rsidRPr="00BD2F6E">
        <w:t>органы</w:t>
      </w:r>
      <w:r w:rsidRPr="00BD2F6E">
        <w:rPr>
          <w:spacing w:val="-4"/>
        </w:rPr>
        <w:t xml:space="preserve"> </w:t>
      </w:r>
      <w:r w:rsidRPr="00BD2F6E">
        <w:t>исполнительной</w:t>
      </w:r>
      <w:r w:rsidRPr="00BD2F6E">
        <w:rPr>
          <w:spacing w:val="-5"/>
        </w:rPr>
        <w:t xml:space="preserve"> </w:t>
      </w:r>
      <w:r w:rsidRPr="00BD2F6E">
        <w:t>власти</w:t>
      </w:r>
      <w:r w:rsidRPr="00BD2F6E">
        <w:rPr>
          <w:spacing w:val="-5"/>
        </w:rPr>
        <w:t xml:space="preserve"> </w:t>
      </w:r>
      <w:r w:rsidRPr="00BD2F6E">
        <w:rPr>
          <w:spacing w:val="-1"/>
        </w:rPr>
        <w:t>осуществляют</w:t>
      </w:r>
      <w:r w:rsidRPr="00BD2F6E">
        <w:rPr>
          <w:spacing w:val="-6"/>
        </w:rPr>
        <w:t xml:space="preserve"> </w:t>
      </w:r>
      <w:r w:rsidRPr="00BD2F6E">
        <w:rPr>
          <w:spacing w:val="-1"/>
        </w:rPr>
        <w:t>проверку</w:t>
      </w:r>
      <w:r w:rsidRPr="00BD2F6E">
        <w:rPr>
          <w:spacing w:val="53"/>
        </w:rPr>
        <w:t xml:space="preserve"> </w:t>
      </w:r>
      <w:r w:rsidRPr="00BD2F6E">
        <w:rPr>
          <w:spacing w:val="-1"/>
        </w:rPr>
        <w:t>документации</w:t>
      </w:r>
      <w:r w:rsidRPr="00BD2F6E">
        <w:rPr>
          <w:spacing w:val="38"/>
        </w:rPr>
        <w:t xml:space="preserve"> </w:t>
      </w:r>
      <w:r w:rsidRPr="00BD2F6E">
        <w:t>по</w:t>
      </w:r>
      <w:r w:rsidRPr="00BD2F6E">
        <w:rPr>
          <w:spacing w:val="38"/>
        </w:rPr>
        <w:t xml:space="preserve"> </w:t>
      </w:r>
      <w:r w:rsidRPr="00BD2F6E">
        <w:rPr>
          <w:spacing w:val="-1"/>
        </w:rPr>
        <w:t>планировке</w:t>
      </w:r>
      <w:r w:rsidRPr="00BD2F6E">
        <w:rPr>
          <w:spacing w:val="38"/>
        </w:rPr>
        <w:t xml:space="preserve"> </w:t>
      </w:r>
      <w:r w:rsidRPr="00BD2F6E">
        <w:rPr>
          <w:spacing w:val="-1"/>
        </w:rPr>
        <w:t>территории,</w:t>
      </w:r>
      <w:r w:rsidRPr="00BD2F6E">
        <w:rPr>
          <w:spacing w:val="38"/>
        </w:rPr>
        <w:t xml:space="preserve"> </w:t>
      </w:r>
      <w:r w:rsidRPr="00BD2F6E">
        <w:t>в</w:t>
      </w:r>
      <w:r w:rsidRPr="00BD2F6E">
        <w:rPr>
          <w:spacing w:val="37"/>
        </w:rPr>
        <w:t xml:space="preserve"> </w:t>
      </w:r>
      <w:r w:rsidRPr="00BD2F6E">
        <w:rPr>
          <w:spacing w:val="-1"/>
        </w:rPr>
        <w:t>случаях,</w:t>
      </w:r>
      <w:r w:rsidRPr="00BD2F6E">
        <w:rPr>
          <w:spacing w:val="37"/>
        </w:rPr>
        <w:t xml:space="preserve"> </w:t>
      </w:r>
      <w:r w:rsidRPr="00BD2F6E">
        <w:rPr>
          <w:spacing w:val="-1"/>
        </w:rPr>
        <w:t>предусмотренных</w:t>
      </w:r>
      <w:r w:rsidRPr="00BD2F6E">
        <w:rPr>
          <w:spacing w:val="41"/>
        </w:rPr>
        <w:t xml:space="preserve"> </w:t>
      </w:r>
      <w:hyperlink w:anchor="_bookmark12" w:history="1">
        <w:r w:rsidRPr="00BD2F6E">
          <w:t>частями</w:t>
        </w:r>
        <w:r w:rsidRPr="00BD2F6E">
          <w:rPr>
            <w:spacing w:val="38"/>
          </w:rPr>
          <w:t xml:space="preserve"> </w:t>
        </w:r>
        <w:r w:rsidRPr="00BD2F6E">
          <w:t>2</w:t>
        </w:r>
      </w:hyperlink>
      <w:r w:rsidRPr="00BD2F6E">
        <w:rPr>
          <w:spacing w:val="37"/>
        </w:rPr>
        <w:t xml:space="preserve"> </w:t>
      </w:r>
      <w:r w:rsidRPr="00BD2F6E">
        <w:t>и</w:t>
      </w:r>
      <w:r w:rsidRPr="00BD2F6E">
        <w:rPr>
          <w:spacing w:val="38"/>
        </w:rPr>
        <w:t xml:space="preserve"> </w:t>
      </w:r>
      <w:hyperlink w:anchor="_bookmark28" w:history="1">
        <w:r w:rsidRPr="00BD2F6E">
          <w:t>3.2</w:t>
        </w:r>
      </w:hyperlink>
      <w:r w:rsidRPr="00BD2F6E">
        <w:rPr>
          <w:spacing w:val="89"/>
        </w:rPr>
        <w:t xml:space="preserve"> </w:t>
      </w:r>
      <w:r w:rsidRPr="00BD2F6E">
        <w:t>настоящей</w:t>
      </w:r>
      <w:r w:rsidRPr="00BD2F6E">
        <w:rPr>
          <w:spacing w:val="48"/>
        </w:rPr>
        <w:t xml:space="preserve"> </w:t>
      </w:r>
      <w:r w:rsidRPr="00BD2F6E">
        <w:rPr>
          <w:spacing w:val="-1"/>
        </w:rPr>
        <w:t>статьи,</w:t>
      </w:r>
      <w:r w:rsidRPr="00BD2F6E">
        <w:rPr>
          <w:spacing w:val="48"/>
        </w:rPr>
        <w:t xml:space="preserve"> </w:t>
      </w:r>
      <w:r w:rsidRPr="00BD2F6E">
        <w:t>на</w:t>
      </w:r>
      <w:r w:rsidRPr="00BD2F6E">
        <w:rPr>
          <w:spacing w:val="49"/>
        </w:rPr>
        <w:t xml:space="preserve"> </w:t>
      </w:r>
      <w:r w:rsidRPr="00BD2F6E">
        <w:rPr>
          <w:spacing w:val="-1"/>
        </w:rPr>
        <w:t>соответствие</w:t>
      </w:r>
      <w:r w:rsidRPr="00BD2F6E">
        <w:rPr>
          <w:spacing w:val="49"/>
        </w:rPr>
        <w:t xml:space="preserve"> </w:t>
      </w:r>
      <w:r w:rsidRPr="00BD2F6E">
        <w:t>требованиям,</w:t>
      </w:r>
      <w:r w:rsidRPr="00BD2F6E">
        <w:rPr>
          <w:spacing w:val="48"/>
        </w:rPr>
        <w:t xml:space="preserve"> </w:t>
      </w:r>
      <w:r w:rsidRPr="00BD2F6E">
        <w:rPr>
          <w:spacing w:val="-1"/>
        </w:rPr>
        <w:t>указанным</w:t>
      </w:r>
      <w:r w:rsidRPr="00BD2F6E">
        <w:rPr>
          <w:spacing w:val="49"/>
        </w:rPr>
        <w:t xml:space="preserve"> </w:t>
      </w:r>
      <w:r w:rsidRPr="00BD2F6E">
        <w:t>в</w:t>
      </w:r>
      <w:r w:rsidRPr="00BD2F6E">
        <w:rPr>
          <w:spacing w:val="51"/>
        </w:rPr>
        <w:t xml:space="preserve"> </w:t>
      </w:r>
      <w:hyperlink w:anchor="_bookmark19" w:history="1">
        <w:r w:rsidRPr="00BD2F6E">
          <w:rPr>
            <w:spacing w:val="-1"/>
          </w:rPr>
          <w:t>части</w:t>
        </w:r>
        <w:r w:rsidRPr="00BD2F6E">
          <w:rPr>
            <w:spacing w:val="48"/>
          </w:rPr>
          <w:t xml:space="preserve"> </w:t>
        </w:r>
        <w:r w:rsidRPr="00BD2F6E">
          <w:t>10</w:t>
        </w:r>
      </w:hyperlink>
      <w:r w:rsidRPr="00BD2F6E">
        <w:rPr>
          <w:spacing w:val="49"/>
        </w:rPr>
        <w:t xml:space="preserve"> </w:t>
      </w:r>
      <w:r w:rsidRPr="00BD2F6E">
        <w:rPr>
          <w:spacing w:val="-1"/>
        </w:rPr>
        <w:t>настоящей</w:t>
      </w:r>
      <w:r w:rsidRPr="00BD2F6E">
        <w:rPr>
          <w:spacing w:val="48"/>
        </w:rPr>
        <w:t xml:space="preserve"> </w:t>
      </w:r>
      <w:r w:rsidRPr="00BD2F6E">
        <w:rPr>
          <w:spacing w:val="-1"/>
        </w:rPr>
        <w:t>статьи,</w:t>
      </w:r>
      <w:r w:rsidRPr="00BD2F6E">
        <w:rPr>
          <w:spacing w:val="48"/>
        </w:rPr>
        <w:t xml:space="preserve"> </w:t>
      </w:r>
      <w:r w:rsidRPr="00BD2F6E">
        <w:t>в</w:t>
      </w:r>
      <w:r w:rsidRPr="00BD2F6E">
        <w:rPr>
          <w:spacing w:val="85"/>
        </w:rPr>
        <w:t xml:space="preserve"> </w:t>
      </w:r>
      <w:r w:rsidRPr="00BD2F6E">
        <w:t xml:space="preserve">течение </w:t>
      </w:r>
      <w:r w:rsidRPr="00BD2F6E">
        <w:rPr>
          <w:spacing w:val="-1"/>
        </w:rPr>
        <w:t>двадцати</w:t>
      </w:r>
      <w:r w:rsidRPr="00BD2F6E">
        <w:t xml:space="preserve"> </w:t>
      </w:r>
      <w:r w:rsidRPr="00BD2F6E">
        <w:rPr>
          <w:spacing w:val="-1"/>
        </w:rPr>
        <w:t>рабочих</w:t>
      </w:r>
      <w:r w:rsidRPr="00BD2F6E">
        <w:t xml:space="preserve"> дней</w:t>
      </w:r>
      <w:r w:rsidRPr="00BD2F6E">
        <w:rPr>
          <w:spacing w:val="57"/>
        </w:rPr>
        <w:t xml:space="preserve"> </w:t>
      </w:r>
      <w:r w:rsidRPr="00BD2F6E">
        <w:t xml:space="preserve">со дня </w:t>
      </w:r>
      <w:r w:rsidRPr="00BD2F6E">
        <w:rPr>
          <w:spacing w:val="-1"/>
        </w:rPr>
        <w:t>поступления</w:t>
      </w:r>
      <w:r w:rsidRPr="00BD2F6E">
        <w:t xml:space="preserve"> </w:t>
      </w:r>
      <w:r w:rsidRPr="00BD2F6E">
        <w:rPr>
          <w:spacing w:val="-1"/>
        </w:rPr>
        <w:t>такой</w:t>
      </w:r>
      <w:r w:rsidRPr="00BD2F6E">
        <w:rPr>
          <w:spacing w:val="2"/>
        </w:rPr>
        <w:t xml:space="preserve"> </w:t>
      </w:r>
      <w:r w:rsidRPr="00BD2F6E">
        <w:rPr>
          <w:spacing w:val="-1"/>
        </w:rPr>
        <w:t>документации</w:t>
      </w:r>
      <w:r w:rsidRPr="00BD2F6E">
        <w:rPr>
          <w:spacing w:val="59"/>
        </w:rPr>
        <w:t xml:space="preserve"> </w:t>
      </w:r>
      <w:r w:rsidRPr="00BD2F6E">
        <w:t>и</w:t>
      </w:r>
      <w:r w:rsidRPr="00BD2F6E">
        <w:rPr>
          <w:spacing w:val="58"/>
        </w:rPr>
        <w:t xml:space="preserve"> </w:t>
      </w:r>
      <w:r w:rsidRPr="00BD2F6E">
        <w:t>по</w:t>
      </w:r>
      <w:r w:rsidRPr="00BD2F6E">
        <w:rPr>
          <w:spacing w:val="59"/>
        </w:rPr>
        <w:t xml:space="preserve"> </w:t>
      </w:r>
      <w:r w:rsidRPr="00BD2F6E">
        <w:rPr>
          <w:spacing w:val="-1"/>
        </w:rPr>
        <w:t>результатам</w:t>
      </w:r>
      <w:r w:rsidRPr="00BD2F6E">
        <w:rPr>
          <w:spacing w:val="83"/>
        </w:rPr>
        <w:t xml:space="preserve"> </w:t>
      </w:r>
      <w:r w:rsidRPr="00BD2F6E">
        <w:t>проверки</w:t>
      </w:r>
      <w:r w:rsidRPr="00BD2F6E">
        <w:rPr>
          <w:spacing w:val="40"/>
        </w:rPr>
        <w:t xml:space="preserve"> </w:t>
      </w:r>
      <w:r w:rsidRPr="00BD2F6E">
        <w:rPr>
          <w:spacing w:val="-1"/>
        </w:rPr>
        <w:t>утверждают</w:t>
      </w:r>
      <w:r w:rsidRPr="00BD2F6E">
        <w:rPr>
          <w:spacing w:val="42"/>
        </w:rPr>
        <w:t xml:space="preserve"> </w:t>
      </w:r>
      <w:r w:rsidRPr="00BD2F6E">
        <w:rPr>
          <w:spacing w:val="-1"/>
        </w:rPr>
        <w:t>документацию</w:t>
      </w:r>
      <w:r w:rsidRPr="00BD2F6E">
        <w:rPr>
          <w:spacing w:val="41"/>
        </w:rPr>
        <w:t xml:space="preserve"> </w:t>
      </w:r>
      <w:r w:rsidRPr="00BD2F6E">
        <w:t>по</w:t>
      </w:r>
      <w:r w:rsidRPr="00BD2F6E">
        <w:rPr>
          <w:spacing w:val="41"/>
        </w:rPr>
        <w:t xml:space="preserve"> </w:t>
      </w:r>
      <w:r w:rsidRPr="00BD2F6E">
        <w:t>планировке</w:t>
      </w:r>
      <w:r w:rsidRPr="00BD2F6E">
        <w:rPr>
          <w:spacing w:val="41"/>
        </w:rPr>
        <w:t xml:space="preserve"> </w:t>
      </w:r>
      <w:r w:rsidRPr="00BD2F6E">
        <w:t>территории</w:t>
      </w:r>
      <w:r w:rsidRPr="00BD2F6E">
        <w:rPr>
          <w:spacing w:val="41"/>
        </w:rPr>
        <w:t xml:space="preserve"> </w:t>
      </w:r>
      <w:r w:rsidRPr="00BD2F6E">
        <w:t>или</w:t>
      </w:r>
      <w:r w:rsidRPr="00BD2F6E">
        <w:rPr>
          <w:spacing w:val="42"/>
        </w:rPr>
        <w:t xml:space="preserve"> </w:t>
      </w:r>
      <w:r w:rsidRPr="00BD2F6E">
        <w:rPr>
          <w:spacing w:val="-1"/>
        </w:rPr>
        <w:t>принимают</w:t>
      </w:r>
      <w:r w:rsidRPr="00BD2F6E">
        <w:rPr>
          <w:spacing w:val="41"/>
        </w:rPr>
        <w:t xml:space="preserve"> </w:t>
      </w:r>
      <w:r w:rsidRPr="00BD2F6E">
        <w:t>решение</w:t>
      </w:r>
      <w:r w:rsidRPr="00BD2F6E">
        <w:rPr>
          <w:spacing w:val="42"/>
        </w:rPr>
        <w:t xml:space="preserve"> </w:t>
      </w:r>
      <w:r w:rsidRPr="00BD2F6E">
        <w:t>об</w:t>
      </w:r>
      <w:r w:rsidRPr="00BD2F6E">
        <w:rPr>
          <w:spacing w:val="51"/>
        </w:rPr>
        <w:t xml:space="preserve"> </w:t>
      </w:r>
      <w:r w:rsidRPr="00BD2F6E">
        <w:rPr>
          <w:spacing w:val="-1"/>
        </w:rPr>
        <w:t>отклонении</w:t>
      </w:r>
      <w:r w:rsidRPr="00BD2F6E">
        <w:t xml:space="preserve"> такой </w:t>
      </w:r>
      <w:r w:rsidRPr="00BD2F6E">
        <w:rPr>
          <w:spacing w:val="-1"/>
        </w:rPr>
        <w:t>документации</w:t>
      </w:r>
      <w:r w:rsidRPr="00BD2F6E">
        <w:t xml:space="preserve"> и о направлении ее на </w:t>
      </w:r>
      <w:r w:rsidRPr="00BD2F6E">
        <w:rPr>
          <w:spacing w:val="-1"/>
        </w:rPr>
        <w:t>доработку.</w:t>
      </w:r>
    </w:p>
    <w:p w14:paraId="1E176971" w14:textId="77777777" w:rsidR="008476BC" w:rsidRPr="00BD2F6E" w:rsidRDefault="008476BC">
      <w:pPr>
        <w:pStyle w:val="af0"/>
        <w:numPr>
          <w:ilvl w:val="1"/>
          <w:numId w:val="109"/>
        </w:numPr>
        <w:tabs>
          <w:tab w:val="left" w:pos="1243"/>
        </w:tabs>
        <w:suppressAutoHyphens w:val="0"/>
        <w:spacing w:after="0" w:line="240" w:lineRule="auto"/>
        <w:ind w:left="0" w:right="282" w:firstLine="709"/>
      </w:pPr>
      <w:r w:rsidRPr="00BD2F6E">
        <w:t>Уполномоченные</w:t>
      </w:r>
      <w:r w:rsidRPr="00BD2F6E">
        <w:rPr>
          <w:spacing w:val="17"/>
        </w:rPr>
        <w:t xml:space="preserve"> </w:t>
      </w:r>
      <w:r w:rsidRPr="00BD2F6E">
        <w:t>органы</w:t>
      </w:r>
      <w:r w:rsidRPr="00BD2F6E">
        <w:rPr>
          <w:spacing w:val="17"/>
        </w:rPr>
        <w:t xml:space="preserve"> </w:t>
      </w:r>
      <w:r w:rsidRPr="00BD2F6E">
        <w:t>исполнительной</w:t>
      </w:r>
      <w:r w:rsidRPr="00BD2F6E">
        <w:rPr>
          <w:spacing w:val="18"/>
        </w:rPr>
        <w:t xml:space="preserve"> </w:t>
      </w:r>
      <w:r w:rsidRPr="00BD2F6E">
        <w:t>власти</w:t>
      </w:r>
      <w:r w:rsidRPr="00BD2F6E">
        <w:rPr>
          <w:spacing w:val="17"/>
        </w:rPr>
        <w:t xml:space="preserve"> </w:t>
      </w:r>
      <w:r w:rsidRPr="00BD2F6E">
        <w:rPr>
          <w:spacing w:val="-1"/>
        </w:rPr>
        <w:t>субъекта</w:t>
      </w:r>
      <w:r w:rsidRPr="00BD2F6E">
        <w:rPr>
          <w:spacing w:val="18"/>
        </w:rPr>
        <w:t xml:space="preserve"> </w:t>
      </w:r>
      <w:r w:rsidRPr="00BD2F6E">
        <w:t>Российской</w:t>
      </w:r>
      <w:r w:rsidRPr="00BD2F6E">
        <w:rPr>
          <w:spacing w:val="18"/>
        </w:rPr>
        <w:t xml:space="preserve"> </w:t>
      </w:r>
      <w:r w:rsidRPr="00BD2F6E">
        <w:rPr>
          <w:spacing w:val="-1"/>
        </w:rPr>
        <w:t>Федерации</w:t>
      </w:r>
      <w:r w:rsidRPr="00BD2F6E">
        <w:rPr>
          <w:spacing w:val="20"/>
        </w:rPr>
        <w:t xml:space="preserve"> </w:t>
      </w:r>
      <w:r w:rsidRPr="00BD2F6E">
        <w:t>в</w:t>
      </w:r>
      <w:r w:rsidRPr="00BD2F6E">
        <w:rPr>
          <w:spacing w:val="29"/>
        </w:rPr>
        <w:t xml:space="preserve"> </w:t>
      </w:r>
      <w:r w:rsidRPr="00BD2F6E">
        <w:rPr>
          <w:spacing w:val="-1"/>
        </w:rPr>
        <w:t>случаях,</w:t>
      </w:r>
      <w:r w:rsidRPr="00BD2F6E">
        <w:rPr>
          <w:spacing w:val="4"/>
        </w:rPr>
        <w:t xml:space="preserve"> </w:t>
      </w:r>
      <w:r w:rsidRPr="00BD2F6E">
        <w:rPr>
          <w:spacing w:val="-1"/>
        </w:rPr>
        <w:t>предусмотренных</w:t>
      </w:r>
      <w:r w:rsidRPr="00BD2F6E">
        <w:rPr>
          <w:spacing w:val="4"/>
        </w:rPr>
        <w:t xml:space="preserve"> </w:t>
      </w:r>
      <w:hyperlink w:anchor="_bookmark26" w:history="1">
        <w:r w:rsidRPr="00BD2F6E">
          <w:t>частями</w:t>
        </w:r>
        <w:r w:rsidRPr="00BD2F6E">
          <w:rPr>
            <w:spacing w:val="3"/>
          </w:rPr>
          <w:t xml:space="preserve"> </w:t>
        </w:r>
        <w:r w:rsidRPr="00BD2F6E">
          <w:t>3</w:t>
        </w:r>
      </w:hyperlink>
      <w:r w:rsidRPr="00BD2F6E">
        <w:t>,</w:t>
      </w:r>
      <w:r w:rsidRPr="00BD2F6E">
        <w:rPr>
          <w:spacing w:val="3"/>
        </w:rPr>
        <w:t xml:space="preserve"> </w:t>
      </w:r>
      <w:hyperlink w:anchor="_bookmark27" w:history="1">
        <w:r w:rsidRPr="00BD2F6E">
          <w:t>3.1</w:t>
        </w:r>
      </w:hyperlink>
      <w:r w:rsidRPr="00BD2F6E">
        <w:rPr>
          <w:spacing w:val="3"/>
        </w:rPr>
        <w:t xml:space="preserve"> </w:t>
      </w:r>
      <w:r w:rsidRPr="00BD2F6E">
        <w:t>и</w:t>
      </w:r>
      <w:r w:rsidRPr="00BD2F6E">
        <w:rPr>
          <w:spacing w:val="3"/>
        </w:rPr>
        <w:t xml:space="preserve"> </w:t>
      </w:r>
      <w:hyperlink w:anchor="_bookmark15" w:history="1">
        <w:r w:rsidRPr="00BD2F6E">
          <w:t>4.2</w:t>
        </w:r>
      </w:hyperlink>
      <w:r w:rsidRPr="00BD2F6E">
        <w:rPr>
          <w:spacing w:val="3"/>
        </w:rPr>
        <w:t xml:space="preserve"> </w:t>
      </w:r>
      <w:r w:rsidRPr="00BD2F6E">
        <w:t>настоящей</w:t>
      </w:r>
      <w:r w:rsidRPr="00BD2F6E">
        <w:rPr>
          <w:spacing w:val="3"/>
        </w:rPr>
        <w:t xml:space="preserve"> </w:t>
      </w:r>
      <w:r w:rsidRPr="00BD2F6E">
        <w:rPr>
          <w:spacing w:val="-1"/>
        </w:rPr>
        <w:t>статьи,</w:t>
      </w:r>
      <w:r w:rsidRPr="00BD2F6E">
        <w:rPr>
          <w:spacing w:val="3"/>
        </w:rPr>
        <w:t xml:space="preserve"> </w:t>
      </w:r>
      <w:r w:rsidRPr="00BD2F6E">
        <w:rPr>
          <w:spacing w:val="-1"/>
        </w:rPr>
        <w:t>осуществляют</w:t>
      </w:r>
      <w:r w:rsidRPr="00BD2F6E">
        <w:rPr>
          <w:spacing w:val="2"/>
        </w:rPr>
        <w:t xml:space="preserve"> </w:t>
      </w:r>
      <w:r w:rsidRPr="00BD2F6E">
        <w:rPr>
          <w:spacing w:val="-1"/>
        </w:rPr>
        <w:t>проверку</w:t>
      </w:r>
      <w:r w:rsidRPr="00BD2F6E">
        <w:rPr>
          <w:spacing w:val="81"/>
        </w:rPr>
        <w:t xml:space="preserve"> </w:t>
      </w:r>
      <w:r w:rsidRPr="00BD2F6E">
        <w:rPr>
          <w:spacing w:val="-1"/>
        </w:rPr>
        <w:t>документации</w:t>
      </w:r>
      <w:r w:rsidRPr="00BD2F6E">
        <w:rPr>
          <w:spacing w:val="26"/>
        </w:rPr>
        <w:t xml:space="preserve"> </w:t>
      </w:r>
      <w:r w:rsidRPr="00BD2F6E">
        <w:t>по</w:t>
      </w:r>
      <w:r w:rsidRPr="00BD2F6E">
        <w:rPr>
          <w:spacing w:val="26"/>
        </w:rPr>
        <w:t xml:space="preserve"> </w:t>
      </w:r>
      <w:r w:rsidRPr="00BD2F6E">
        <w:t>планировке</w:t>
      </w:r>
      <w:r w:rsidRPr="00BD2F6E">
        <w:rPr>
          <w:spacing w:val="26"/>
        </w:rPr>
        <w:t xml:space="preserve"> </w:t>
      </w:r>
      <w:r w:rsidRPr="00BD2F6E">
        <w:rPr>
          <w:spacing w:val="-1"/>
        </w:rPr>
        <w:t>территории</w:t>
      </w:r>
      <w:r w:rsidRPr="00BD2F6E">
        <w:rPr>
          <w:spacing w:val="26"/>
        </w:rPr>
        <w:t xml:space="preserve"> </w:t>
      </w:r>
      <w:r w:rsidRPr="00BD2F6E">
        <w:t>на</w:t>
      </w:r>
      <w:r w:rsidRPr="00BD2F6E">
        <w:rPr>
          <w:spacing w:val="26"/>
        </w:rPr>
        <w:t xml:space="preserve"> </w:t>
      </w:r>
      <w:r w:rsidRPr="00BD2F6E">
        <w:rPr>
          <w:spacing w:val="-1"/>
        </w:rPr>
        <w:t>соответствие</w:t>
      </w:r>
      <w:r w:rsidRPr="00BD2F6E">
        <w:rPr>
          <w:spacing w:val="26"/>
        </w:rPr>
        <w:t xml:space="preserve"> </w:t>
      </w:r>
      <w:r w:rsidRPr="00BD2F6E">
        <w:t>требованиям,</w:t>
      </w:r>
      <w:r w:rsidRPr="00BD2F6E">
        <w:rPr>
          <w:spacing w:val="25"/>
        </w:rPr>
        <w:t xml:space="preserve"> </w:t>
      </w:r>
      <w:r w:rsidRPr="00BD2F6E">
        <w:rPr>
          <w:spacing w:val="-1"/>
        </w:rPr>
        <w:t>указанным</w:t>
      </w:r>
      <w:r w:rsidRPr="00BD2F6E">
        <w:rPr>
          <w:spacing w:val="26"/>
        </w:rPr>
        <w:t xml:space="preserve"> </w:t>
      </w:r>
      <w:r w:rsidRPr="00BD2F6E">
        <w:t>в</w:t>
      </w:r>
      <w:r w:rsidRPr="00BD2F6E">
        <w:rPr>
          <w:spacing w:val="26"/>
        </w:rPr>
        <w:t xml:space="preserve"> </w:t>
      </w:r>
      <w:hyperlink w:anchor="_bookmark19" w:history="1">
        <w:r w:rsidRPr="00BD2F6E">
          <w:rPr>
            <w:spacing w:val="-1"/>
          </w:rPr>
          <w:t>части</w:t>
        </w:r>
        <w:r w:rsidRPr="00BD2F6E">
          <w:rPr>
            <w:spacing w:val="26"/>
          </w:rPr>
          <w:t xml:space="preserve"> </w:t>
        </w:r>
        <w:r w:rsidRPr="00BD2F6E">
          <w:t>10</w:t>
        </w:r>
      </w:hyperlink>
      <w:r w:rsidRPr="00BD2F6E">
        <w:rPr>
          <w:spacing w:val="85"/>
        </w:rPr>
        <w:t xml:space="preserve"> </w:t>
      </w:r>
      <w:r w:rsidRPr="00BD2F6E">
        <w:t>настоящей</w:t>
      </w:r>
      <w:r w:rsidRPr="00BD2F6E">
        <w:rPr>
          <w:spacing w:val="13"/>
        </w:rPr>
        <w:t xml:space="preserve"> </w:t>
      </w:r>
      <w:r w:rsidRPr="00BD2F6E">
        <w:rPr>
          <w:spacing w:val="-1"/>
        </w:rPr>
        <w:t>статьи,</w:t>
      </w:r>
      <w:r w:rsidRPr="00BD2F6E">
        <w:rPr>
          <w:spacing w:val="12"/>
        </w:rPr>
        <w:t xml:space="preserve"> </w:t>
      </w:r>
      <w:r w:rsidRPr="00BD2F6E">
        <w:t>в</w:t>
      </w:r>
      <w:r w:rsidRPr="00BD2F6E">
        <w:rPr>
          <w:spacing w:val="12"/>
        </w:rPr>
        <w:t xml:space="preserve"> </w:t>
      </w:r>
      <w:r w:rsidRPr="00BD2F6E">
        <w:t>течение</w:t>
      </w:r>
      <w:r w:rsidRPr="00BD2F6E">
        <w:rPr>
          <w:spacing w:val="13"/>
        </w:rPr>
        <w:t xml:space="preserve"> </w:t>
      </w:r>
      <w:r w:rsidRPr="00BD2F6E">
        <w:rPr>
          <w:spacing w:val="-1"/>
        </w:rPr>
        <w:t>двадцати</w:t>
      </w:r>
      <w:r w:rsidRPr="00BD2F6E">
        <w:rPr>
          <w:spacing w:val="12"/>
        </w:rPr>
        <w:t xml:space="preserve"> </w:t>
      </w:r>
      <w:r w:rsidRPr="00BD2F6E">
        <w:t>рабочих</w:t>
      </w:r>
      <w:r w:rsidRPr="00BD2F6E">
        <w:rPr>
          <w:spacing w:val="12"/>
        </w:rPr>
        <w:t xml:space="preserve"> </w:t>
      </w:r>
      <w:r w:rsidRPr="00BD2F6E">
        <w:t>дней</w:t>
      </w:r>
      <w:r w:rsidRPr="00BD2F6E">
        <w:rPr>
          <w:spacing w:val="13"/>
        </w:rPr>
        <w:t xml:space="preserve"> </w:t>
      </w:r>
      <w:r w:rsidRPr="00BD2F6E">
        <w:t>со</w:t>
      </w:r>
      <w:r w:rsidRPr="00BD2F6E">
        <w:rPr>
          <w:spacing w:val="12"/>
        </w:rPr>
        <w:t xml:space="preserve"> </w:t>
      </w:r>
      <w:r w:rsidRPr="00BD2F6E">
        <w:t>дня</w:t>
      </w:r>
      <w:r w:rsidRPr="00BD2F6E">
        <w:rPr>
          <w:spacing w:val="13"/>
        </w:rPr>
        <w:t xml:space="preserve"> </w:t>
      </w:r>
      <w:r w:rsidRPr="00BD2F6E">
        <w:rPr>
          <w:spacing w:val="-1"/>
        </w:rPr>
        <w:t>поступления</w:t>
      </w:r>
      <w:r w:rsidRPr="00BD2F6E">
        <w:rPr>
          <w:spacing w:val="13"/>
        </w:rPr>
        <w:t xml:space="preserve"> </w:t>
      </w:r>
      <w:r w:rsidRPr="00BD2F6E">
        <w:t>такой</w:t>
      </w:r>
      <w:r w:rsidRPr="00BD2F6E">
        <w:rPr>
          <w:spacing w:val="12"/>
        </w:rPr>
        <w:t xml:space="preserve"> </w:t>
      </w:r>
      <w:r w:rsidRPr="00BD2F6E">
        <w:rPr>
          <w:spacing w:val="-1"/>
        </w:rPr>
        <w:t>документации</w:t>
      </w:r>
      <w:r w:rsidRPr="00BD2F6E">
        <w:rPr>
          <w:spacing w:val="12"/>
        </w:rPr>
        <w:t xml:space="preserve"> </w:t>
      </w:r>
      <w:r w:rsidRPr="00BD2F6E">
        <w:t>и</w:t>
      </w:r>
      <w:r w:rsidRPr="00BD2F6E">
        <w:rPr>
          <w:spacing w:val="65"/>
        </w:rPr>
        <w:t xml:space="preserve"> </w:t>
      </w:r>
      <w:r w:rsidRPr="00BD2F6E">
        <w:t>по</w:t>
      </w:r>
      <w:r w:rsidRPr="00BD2F6E">
        <w:rPr>
          <w:spacing w:val="9"/>
        </w:rPr>
        <w:t xml:space="preserve"> </w:t>
      </w:r>
      <w:r w:rsidRPr="00BD2F6E">
        <w:rPr>
          <w:spacing w:val="-1"/>
        </w:rPr>
        <w:t>результатам</w:t>
      </w:r>
      <w:r w:rsidRPr="00BD2F6E">
        <w:rPr>
          <w:spacing w:val="9"/>
        </w:rPr>
        <w:t xml:space="preserve"> </w:t>
      </w:r>
      <w:r w:rsidRPr="00BD2F6E">
        <w:t>проверки</w:t>
      </w:r>
      <w:r w:rsidRPr="00BD2F6E">
        <w:rPr>
          <w:spacing w:val="8"/>
        </w:rPr>
        <w:t xml:space="preserve"> </w:t>
      </w:r>
      <w:r w:rsidRPr="00BD2F6E">
        <w:t>принимают</w:t>
      </w:r>
      <w:r w:rsidRPr="00BD2F6E">
        <w:rPr>
          <w:spacing w:val="9"/>
        </w:rPr>
        <w:t xml:space="preserve"> </w:t>
      </w:r>
      <w:r w:rsidRPr="00BD2F6E">
        <w:t>решение</w:t>
      </w:r>
      <w:r w:rsidRPr="00BD2F6E">
        <w:rPr>
          <w:spacing w:val="10"/>
        </w:rPr>
        <w:t xml:space="preserve"> </w:t>
      </w:r>
      <w:r w:rsidRPr="00BD2F6E">
        <w:t>об</w:t>
      </w:r>
      <w:r w:rsidRPr="00BD2F6E">
        <w:rPr>
          <w:spacing w:val="8"/>
        </w:rPr>
        <w:t xml:space="preserve"> </w:t>
      </w:r>
      <w:r w:rsidRPr="00BD2F6E">
        <w:rPr>
          <w:spacing w:val="-1"/>
        </w:rPr>
        <w:t>утверждении</w:t>
      </w:r>
      <w:r w:rsidRPr="00BD2F6E">
        <w:rPr>
          <w:spacing w:val="8"/>
        </w:rPr>
        <w:t xml:space="preserve"> </w:t>
      </w:r>
      <w:r w:rsidRPr="00BD2F6E">
        <w:t>такой</w:t>
      </w:r>
      <w:r w:rsidRPr="00BD2F6E">
        <w:rPr>
          <w:spacing w:val="8"/>
        </w:rPr>
        <w:t xml:space="preserve"> </w:t>
      </w:r>
      <w:r w:rsidRPr="00BD2F6E">
        <w:rPr>
          <w:spacing w:val="-1"/>
        </w:rPr>
        <w:t>документации</w:t>
      </w:r>
      <w:r w:rsidRPr="00BD2F6E">
        <w:rPr>
          <w:spacing w:val="9"/>
        </w:rPr>
        <w:t xml:space="preserve"> </w:t>
      </w:r>
      <w:r w:rsidRPr="00BD2F6E">
        <w:t>или</w:t>
      </w:r>
      <w:r w:rsidRPr="00BD2F6E">
        <w:rPr>
          <w:spacing w:val="9"/>
        </w:rPr>
        <w:t xml:space="preserve"> </w:t>
      </w:r>
      <w:r w:rsidRPr="00BD2F6E">
        <w:t>о</w:t>
      </w:r>
      <w:r w:rsidRPr="00BD2F6E">
        <w:rPr>
          <w:spacing w:val="61"/>
        </w:rPr>
        <w:t xml:space="preserve"> </w:t>
      </w:r>
      <w:r w:rsidRPr="00BD2F6E">
        <w:t>направлении</w:t>
      </w:r>
      <w:r w:rsidRPr="00BD2F6E">
        <w:rPr>
          <w:spacing w:val="32"/>
        </w:rPr>
        <w:t xml:space="preserve"> </w:t>
      </w:r>
      <w:r w:rsidRPr="00BD2F6E">
        <w:t>ее</w:t>
      </w:r>
      <w:r w:rsidRPr="00BD2F6E">
        <w:rPr>
          <w:spacing w:val="33"/>
        </w:rPr>
        <w:t xml:space="preserve"> </w:t>
      </w:r>
      <w:r w:rsidRPr="00BD2F6E">
        <w:t>на</w:t>
      </w:r>
      <w:r w:rsidRPr="00BD2F6E">
        <w:rPr>
          <w:spacing w:val="32"/>
        </w:rPr>
        <w:t xml:space="preserve"> </w:t>
      </w:r>
      <w:r w:rsidRPr="00BD2F6E">
        <w:t>доработку.</w:t>
      </w:r>
      <w:r w:rsidRPr="00BD2F6E">
        <w:rPr>
          <w:spacing w:val="32"/>
        </w:rPr>
        <w:t xml:space="preserve"> </w:t>
      </w:r>
      <w:r w:rsidRPr="00BD2F6E">
        <w:t>Органы</w:t>
      </w:r>
      <w:r w:rsidRPr="00BD2F6E">
        <w:rPr>
          <w:spacing w:val="31"/>
        </w:rPr>
        <w:t xml:space="preserve"> </w:t>
      </w:r>
      <w:r w:rsidRPr="00BD2F6E">
        <w:t>местного</w:t>
      </w:r>
      <w:r w:rsidRPr="00BD2F6E">
        <w:rPr>
          <w:spacing w:val="31"/>
        </w:rPr>
        <w:t xml:space="preserve"> </w:t>
      </w:r>
      <w:r w:rsidRPr="00BD2F6E">
        <w:rPr>
          <w:spacing w:val="-1"/>
        </w:rPr>
        <w:t>самоуправления</w:t>
      </w:r>
      <w:r w:rsidRPr="00BD2F6E">
        <w:rPr>
          <w:spacing w:val="32"/>
        </w:rPr>
        <w:t xml:space="preserve"> </w:t>
      </w:r>
      <w:r w:rsidRPr="00BD2F6E">
        <w:t>в</w:t>
      </w:r>
      <w:r w:rsidRPr="00BD2F6E">
        <w:rPr>
          <w:spacing w:val="31"/>
        </w:rPr>
        <w:t xml:space="preserve"> </w:t>
      </w:r>
      <w:r w:rsidRPr="00BD2F6E">
        <w:rPr>
          <w:spacing w:val="-1"/>
        </w:rPr>
        <w:t>случаях,</w:t>
      </w:r>
      <w:r w:rsidRPr="00BD2F6E">
        <w:rPr>
          <w:spacing w:val="32"/>
        </w:rPr>
        <w:t xml:space="preserve"> </w:t>
      </w:r>
      <w:r w:rsidRPr="00BD2F6E">
        <w:rPr>
          <w:spacing w:val="-1"/>
        </w:rPr>
        <w:t>предусмотренных</w:t>
      </w:r>
      <w:r w:rsidRPr="00BD2F6E">
        <w:rPr>
          <w:spacing w:val="55"/>
        </w:rPr>
        <w:t xml:space="preserve"> </w:t>
      </w:r>
      <w:hyperlink w:anchor="_bookmark13" w:history="1">
        <w:r w:rsidRPr="00BD2F6E">
          <w:t>частями</w:t>
        </w:r>
        <w:r w:rsidRPr="00BD2F6E">
          <w:rPr>
            <w:spacing w:val="20"/>
          </w:rPr>
          <w:t xml:space="preserve"> </w:t>
        </w:r>
        <w:r w:rsidRPr="00BD2F6E">
          <w:t>4</w:t>
        </w:r>
      </w:hyperlink>
      <w:r w:rsidRPr="00BD2F6E">
        <w:rPr>
          <w:spacing w:val="20"/>
        </w:rPr>
        <w:t xml:space="preserve"> </w:t>
      </w:r>
      <w:r w:rsidRPr="00BD2F6E">
        <w:t>и</w:t>
      </w:r>
      <w:r w:rsidRPr="00BD2F6E">
        <w:rPr>
          <w:spacing w:val="20"/>
        </w:rPr>
        <w:t xml:space="preserve"> </w:t>
      </w:r>
      <w:hyperlink w:anchor="_bookmark14" w:history="1">
        <w:r w:rsidRPr="00BD2F6E">
          <w:t>4.1</w:t>
        </w:r>
      </w:hyperlink>
      <w:r w:rsidRPr="00BD2F6E">
        <w:rPr>
          <w:spacing w:val="20"/>
        </w:rPr>
        <w:t xml:space="preserve"> </w:t>
      </w:r>
      <w:r w:rsidRPr="00BD2F6E">
        <w:t>настоящей</w:t>
      </w:r>
      <w:r w:rsidRPr="00BD2F6E">
        <w:rPr>
          <w:spacing w:val="20"/>
        </w:rPr>
        <w:t xml:space="preserve"> </w:t>
      </w:r>
      <w:r w:rsidRPr="00BD2F6E">
        <w:rPr>
          <w:spacing w:val="-1"/>
        </w:rPr>
        <w:t>статьи,</w:t>
      </w:r>
      <w:r w:rsidRPr="00BD2F6E">
        <w:rPr>
          <w:spacing w:val="20"/>
        </w:rPr>
        <w:t xml:space="preserve"> </w:t>
      </w:r>
      <w:r w:rsidRPr="00BD2F6E">
        <w:rPr>
          <w:spacing w:val="-1"/>
        </w:rPr>
        <w:t>осуществляют</w:t>
      </w:r>
      <w:r w:rsidRPr="00BD2F6E">
        <w:rPr>
          <w:spacing w:val="19"/>
        </w:rPr>
        <w:t xml:space="preserve"> </w:t>
      </w:r>
      <w:r w:rsidRPr="00BD2F6E">
        <w:rPr>
          <w:spacing w:val="-1"/>
        </w:rPr>
        <w:t>проверку</w:t>
      </w:r>
      <w:r w:rsidRPr="00BD2F6E">
        <w:rPr>
          <w:spacing w:val="22"/>
        </w:rPr>
        <w:t xml:space="preserve"> </w:t>
      </w:r>
      <w:r w:rsidRPr="00BD2F6E">
        <w:rPr>
          <w:spacing w:val="-1"/>
        </w:rPr>
        <w:t>документации</w:t>
      </w:r>
      <w:r w:rsidRPr="00BD2F6E">
        <w:rPr>
          <w:spacing w:val="20"/>
        </w:rPr>
        <w:t xml:space="preserve"> </w:t>
      </w:r>
      <w:r w:rsidRPr="00BD2F6E">
        <w:t>по</w:t>
      </w:r>
      <w:r w:rsidRPr="00BD2F6E">
        <w:rPr>
          <w:spacing w:val="20"/>
        </w:rPr>
        <w:t xml:space="preserve"> </w:t>
      </w:r>
      <w:r w:rsidRPr="00BD2F6E">
        <w:t>планировке</w:t>
      </w:r>
      <w:r w:rsidRPr="00BD2F6E">
        <w:rPr>
          <w:spacing w:val="63"/>
        </w:rPr>
        <w:t xml:space="preserve"> </w:t>
      </w:r>
      <w:r w:rsidRPr="00BD2F6E">
        <w:rPr>
          <w:spacing w:val="-1"/>
        </w:rPr>
        <w:t>территории</w:t>
      </w:r>
      <w:r w:rsidRPr="00BD2F6E">
        <w:rPr>
          <w:spacing w:val="34"/>
        </w:rPr>
        <w:t xml:space="preserve"> </w:t>
      </w:r>
      <w:r w:rsidRPr="00BD2F6E">
        <w:t>на</w:t>
      </w:r>
      <w:r w:rsidRPr="00BD2F6E">
        <w:rPr>
          <w:spacing w:val="33"/>
        </w:rPr>
        <w:t xml:space="preserve"> </w:t>
      </w:r>
      <w:r w:rsidRPr="00BD2F6E">
        <w:rPr>
          <w:spacing w:val="-1"/>
        </w:rPr>
        <w:t>соответствие</w:t>
      </w:r>
      <w:r w:rsidRPr="00BD2F6E">
        <w:rPr>
          <w:spacing w:val="35"/>
        </w:rPr>
        <w:t xml:space="preserve"> </w:t>
      </w:r>
      <w:r w:rsidRPr="00BD2F6E">
        <w:t>требованиям,</w:t>
      </w:r>
      <w:r w:rsidRPr="00BD2F6E">
        <w:rPr>
          <w:spacing w:val="32"/>
        </w:rPr>
        <w:t xml:space="preserve"> </w:t>
      </w:r>
      <w:r w:rsidRPr="00BD2F6E">
        <w:t>указанным</w:t>
      </w:r>
      <w:r w:rsidRPr="00BD2F6E">
        <w:rPr>
          <w:spacing w:val="33"/>
        </w:rPr>
        <w:t xml:space="preserve"> </w:t>
      </w:r>
      <w:r w:rsidRPr="00BD2F6E">
        <w:t>в</w:t>
      </w:r>
      <w:r w:rsidRPr="00BD2F6E">
        <w:rPr>
          <w:spacing w:val="33"/>
        </w:rPr>
        <w:t xml:space="preserve"> </w:t>
      </w:r>
      <w:hyperlink w:anchor="_bookmark19" w:history="1">
        <w:r w:rsidRPr="00BD2F6E">
          <w:t>части</w:t>
        </w:r>
        <w:r w:rsidRPr="00BD2F6E">
          <w:rPr>
            <w:spacing w:val="32"/>
          </w:rPr>
          <w:t xml:space="preserve"> </w:t>
        </w:r>
        <w:r w:rsidRPr="00BD2F6E">
          <w:t>10</w:t>
        </w:r>
      </w:hyperlink>
      <w:r w:rsidRPr="00BD2F6E">
        <w:rPr>
          <w:spacing w:val="34"/>
        </w:rPr>
        <w:t xml:space="preserve"> </w:t>
      </w:r>
      <w:r w:rsidRPr="00BD2F6E">
        <w:t>настоящей</w:t>
      </w:r>
      <w:r w:rsidRPr="00BD2F6E">
        <w:rPr>
          <w:spacing w:val="33"/>
        </w:rPr>
        <w:t xml:space="preserve"> </w:t>
      </w:r>
      <w:r w:rsidRPr="00BD2F6E">
        <w:rPr>
          <w:spacing w:val="-1"/>
        </w:rPr>
        <w:t>статьи,</w:t>
      </w:r>
      <w:r w:rsidRPr="00BD2F6E">
        <w:rPr>
          <w:spacing w:val="33"/>
        </w:rPr>
        <w:t xml:space="preserve"> </w:t>
      </w:r>
      <w:r w:rsidRPr="00BD2F6E">
        <w:t>в</w:t>
      </w:r>
      <w:r w:rsidRPr="00BD2F6E">
        <w:rPr>
          <w:spacing w:val="34"/>
        </w:rPr>
        <w:t xml:space="preserve"> </w:t>
      </w:r>
      <w:r w:rsidRPr="00BD2F6E">
        <w:t>течение</w:t>
      </w:r>
      <w:r w:rsidRPr="00BD2F6E">
        <w:rPr>
          <w:spacing w:val="49"/>
        </w:rPr>
        <w:t xml:space="preserve"> </w:t>
      </w:r>
      <w:r w:rsidRPr="00BD2F6E">
        <w:t>двадцати</w:t>
      </w:r>
      <w:r w:rsidRPr="00BD2F6E">
        <w:rPr>
          <w:spacing w:val="45"/>
        </w:rPr>
        <w:t xml:space="preserve"> </w:t>
      </w:r>
      <w:r w:rsidRPr="00BD2F6E">
        <w:t>рабочих</w:t>
      </w:r>
      <w:r w:rsidRPr="00BD2F6E">
        <w:rPr>
          <w:spacing w:val="45"/>
        </w:rPr>
        <w:t xml:space="preserve"> </w:t>
      </w:r>
      <w:r w:rsidRPr="00BD2F6E">
        <w:rPr>
          <w:spacing w:val="-1"/>
        </w:rPr>
        <w:t>дней</w:t>
      </w:r>
      <w:r w:rsidRPr="00BD2F6E">
        <w:rPr>
          <w:spacing w:val="45"/>
        </w:rPr>
        <w:t xml:space="preserve"> </w:t>
      </w:r>
      <w:r w:rsidRPr="00BD2F6E">
        <w:t>со</w:t>
      </w:r>
      <w:r w:rsidRPr="00BD2F6E">
        <w:rPr>
          <w:spacing w:val="45"/>
        </w:rPr>
        <w:t xml:space="preserve"> </w:t>
      </w:r>
      <w:r w:rsidRPr="00BD2F6E">
        <w:t>дня</w:t>
      </w:r>
      <w:r w:rsidRPr="00BD2F6E">
        <w:rPr>
          <w:spacing w:val="45"/>
        </w:rPr>
        <w:t xml:space="preserve"> </w:t>
      </w:r>
      <w:r w:rsidRPr="00BD2F6E">
        <w:t>поступления</w:t>
      </w:r>
      <w:r w:rsidRPr="00BD2F6E">
        <w:rPr>
          <w:spacing w:val="44"/>
        </w:rPr>
        <w:t xml:space="preserve"> </w:t>
      </w:r>
      <w:r w:rsidRPr="00BD2F6E">
        <w:t>такой</w:t>
      </w:r>
      <w:r w:rsidRPr="00BD2F6E">
        <w:rPr>
          <w:spacing w:val="44"/>
        </w:rPr>
        <w:t xml:space="preserve"> </w:t>
      </w:r>
      <w:r w:rsidRPr="00BD2F6E">
        <w:rPr>
          <w:spacing w:val="-1"/>
        </w:rPr>
        <w:t>документации</w:t>
      </w:r>
      <w:r w:rsidRPr="00BD2F6E">
        <w:rPr>
          <w:spacing w:val="45"/>
        </w:rPr>
        <w:t xml:space="preserve"> </w:t>
      </w:r>
      <w:r w:rsidRPr="00BD2F6E">
        <w:t>и</w:t>
      </w:r>
      <w:r w:rsidRPr="00BD2F6E">
        <w:rPr>
          <w:spacing w:val="45"/>
        </w:rPr>
        <w:t xml:space="preserve"> </w:t>
      </w:r>
      <w:r w:rsidRPr="00BD2F6E">
        <w:t>по</w:t>
      </w:r>
      <w:r w:rsidRPr="00BD2F6E">
        <w:rPr>
          <w:spacing w:val="45"/>
        </w:rPr>
        <w:t xml:space="preserve"> </w:t>
      </w:r>
      <w:r w:rsidRPr="00BD2F6E">
        <w:rPr>
          <w:spacing w:val="-1"/>
        </w:rPr>
        <w:t>результатам</w:t>
      </w:r>
      <w:r w:rsidRPr="00BD2F6E">
        <w:rPr>
          <w:spacing w:val="45"/>
        </w:rPr>
        <w:t xml:space="preserve"> </w:t>
      </w:r>
      <w:r w:rsidRPr="00BD2F6E">
        <w:t>проверки</w:t>
      </w:r>
      <w:r w:rsidRPr="00BD2F6E">
        <w:rPr>
          <w:spacing w:val="49"/>
        </w:rPr>
        <w:t xml:space="preserve"> </w:t>
      </w:r>
      <w:r w:rsidRPr="00BD2F6E">
        <w:t>принимают</w:t>
      </w:r>
      <w:r w:rsidRPr="00BD2F6E">
        <w:rPr>
          <w:spacing w:val="49"/>
        </w:rPr>
        <w:t xml:space="preserve"> </w:t>
      </w:r>
      <w:r w:rsidRPr="00BD2F6E">
        <w:t>решение</w:t>
      </w:r>
      <w:r w:rsidRPr="00BD2F6E">
        <w:rPr>
          <w:spacing w:val="50"/>
        </w:rPr>
        <w:t xml:space="preserve"> </w:t>
      </w:r>
      <w:r w:rsidRPr="00BD2F6E">
        <w:t>о</w:t>
      </w:r>
      <w:r w:rsidRPr="00BD2F6E">
        <w:rPr>
          <w:spacing w:val="48"/>
        </w:rPr>
        <w:t xml:space="preserve"> </w:t>
      </w:r>
      <w:r w:rsidRPr="00BD2F6E">
        <w:t>проведении</w:t>
      </w:r>
      <w:r w:rsidRPr="00BD2F6E">
        <w:rPr>
          <w:spacing w:val="50"/>
        </w:rPr>
        <w:t xml:space="preserve"> </w:t>
      </w:r>
      <w:r w:rsidRPr="00BD2F6E">
        <w:t>общественных</w:t>
      </w:r>
      <w:r w:rsidRPr="00BD2F6E">
        <w:rPr>
          <w:spacing w:val="49"/>
        </w:rPr>
        <w:t xml:space="preserve"> </w:t>
      </w:r>
      <w:r w:rsidRPr="00BD2F6E">
        <w:rPr>
          <w:spacing w:val="-1"/>
        </w:rPr>
        <w:t>обсуждений</w:t>
      </w:r>
      <w:r w:rsidRPr="00BD2F6E">
        <w:rPr>
          <w:spacing w:val="50"/>
        </w:rPr>
        <w:t xml:space="preserve"> </w:t>
      </w:r>
      <w:r w:rsidRPr="00BD2F6E">
        <w:t>или</w:t>
      </w:r>
      <w:r w:rsidRPr="00BD2F6E">
        <w:rPr>
          <w:spacing w:val="50"/>
        </w:rPr>
        <w:t xml:space="preserve"> </w:t>
      </w:r>
      <w:r w:rsidRPr="00BD2F6E">
        <w:rPr>
          <w:spacing w:val="-1"/>
        </w:rPr>
        <w:t>публичных</w:t>
      </w:r>
      <w:r w:rsidRPr="00BD2F6E">
        <w:rPr>
          <w:spacing w:val="49"/>
        </w:rPr>
        <w:t xml:space="preserve"> </w:t>
      </w:r>
      <w:r w:rsidRPr="00BD2F6E">
        <w:t>слушаний</w:t>
      </w:r>
      <w:r w:rsidRPr="00BD2F6E">
        <w:rPr>
          <w:spacing w:val="50"/>
        </w:rPr>
        <w:t xml:space="preserve"> </w:t>
      </w:r>
      <w:r w:rsidRPr="00BD2F6E">
        <w:t>по</w:t>
      </w:r>
      <w:r w:rsidRPr="00BD2F6E">
        <w:rPr>
          <w:spacing w:val="38"/>
        </w:rPr>
        <w:t xml:space="preserve"> </w:t>
      </w:r>
      <w:r w:rsidRPr="00BD2F6E">
        <w:t>такой</w:t>
      </w:r>
      <w:r w:rsidRPr="00BD2F6E">
        <w:rPr>
          <w:spacing w:val="-6"/>
        </w:rPr>
        <w:t xml:space="preserve"> </w:t>
      </w:r>
      <w:r w:rsidRPr="00BD2F6E">
        <w:rPr>
          <w:spacing w:val="-1"/>
        </w:rPr>
        <w:t>документации,</w:t>
      </w:r>
      <w:r w:rsidRPr="00BD2F6E">
        <w:rPr>
          <w:spacing w:val="-6"/>
        </w:rPr>
        <w:t xml:space="preserve"> </w:t>
      </w:r>
      <w:r w:rsidRPr="00BD2F6E">
        <w:t>а</w:t>
      </w:r>
      <w:r w:rsidRPr="00BD2F6E">
        <w:rPr>
          <w:spacing w:val="-6"/>
        </w:rPr>
        <w:t xml:space="preserve"> </w:t>
      </w:r>
      <w:r w:rsidRPr="00BD2F6E">
        <w:t>в</w:t>
      </w:r>
      <w:r w:rsidRPr="00BD2F6E">
        <w:rPr>
          <w:spacing w:val="-6"/>
        </w:rPr>
        <w:t xml:space="preserve"> </w:t>
      </w:r>
      <w:r w:rsidRPr="00BD2F6E">
        <w:rPr>
          <w:spacing w:val="-1"/>
        </w:rPr>
        <w:t>случае,</w:t>
      </w:r>
      <w:r w:rsidRPr="00BD2F6E">
        <w:rPr>
          <w:spacing w:val="-6"/>
        </w:rPr>
        <w:t xml:space="preserve"> </w:t>
      </w:r>
      <w:r w:rsidRPr="00BD2F6E">
        <w:rPr>
          <w:spacing w:val="-1"/>
        </w:rPr>
        <w:t>предусмотренном</w:t>
      </w:r>
      <w:r w:rsidRPr="00BD2F6E">
        <w:rPr>
          <w:spacing w:val="-3"/>
        </w:rPr>
        <w:t xml:space="preserve"> </w:t>
      </w:r>
      <w:r w:rsidRPr="00BD2F6E">
        <w:rPr>
          <w:spacing w:val="-1"/>
        </w:rPr>
        <w:t>частью</w:t>
      </w:r>
      <w:r w:rsidRPr="00BD2F6E">
        <w:rPr>
          <w:spacing w:val="-6"/>
        </w:rPr>
        <w:t xml:space="preserve"> </w:t>
      </w:r>
      <w:r w:rsidRPr="00BD2F6E">
        <w:t>5.1</w:t>
      </w:r>
      <w:r w:rsidRPr="00BD2F6E">
        <w:rPr>
          <w:spacing w:val="-5"/>
        </w:rPr>
        <w:t xml:space="preserve"> </w:t>
      </w:r>
      <w:r w:rsidRPr="00BD2F6E">
        <w:rPr>
          <w:spacing w:val="-1"/>
        </w:rPr>
        <w:t>статьи</w:t>
      </w:r>
      <w:r w:rsidRPr="00BD2F6E">
        <w:rPr>
          <w:spacing w:val="-5"/>
        </w:rPr>
        <w:t xml:space="preserve"> </w:t>
      </w:r>
      <w:r w:rsidRPr="00BD2F6E">
        <w:t>46</w:t>
      </w:r>
      <w:r w:rsidRPr="00BD2F6E">
        <w:rPr>
          <w:spacing w:val="-5"/>
        </w:rPr>
        <w:t xml:space="preserve"> </w:t>
      </w:r>
      <w:r w:rsidRPr="00BD2F6E">
        <w:t>Градостроительного кодекса Российской Федерации</w:t>
      </w:r>
      <w:r w:rsidRPr="00BD2F6E">
        <w:rPr>
          <w:spacing w:val="-1"/>
        </w:rPr>
        <w:t>,</w:t>
      </w:r>
      <w:r w:rsidRPr="00BD2F6E">
        <w:rPr>
          <w:spacing w:val="-5"/>
        </w:rPr>
        <w:t xml:space="preserve"> </w:t>
      </w:r>
      <w:r w:rsidRPr="00BD2F6E">
        <w:t>об</w:t>
      </w:r>
      <w:r w:rsidRPr="00BD2F6E">
        <w:rPr>
          <w:spacing w:val="-6"/>
        </w:rPr>
        <w:t xml:space="preserve"> </w:t>
      </w:r>
      <w:r w:rsidRPr="00BD2F6E">
        <w:rPr>
          <w:spacing w:val="-1"/>
        </w:rPr>
        <w:t>утверждении</w:t>
      </w:r>
      <w:r w:rsidRPr="00BD2F6E">
        <w:rPr>
          <w:spacing w:val="97"/>
        </w:rPr>
        <w:t xml:space="preserve"> </w:t>
      </w:r>
      <w:r w:rsidRPr="00BD2F6E">
        <w:t xml:space="preserve">такой </w:t>
      </w:r>
      <w:r w:rsidRPr="00BD2F6E">
        <w:rPr>
          <w:spacing w:val="-1"/>
        </w:rPr>
        <w:t>документации</w:t>
      </w:r>
      <w:r w:rsidRPr="00BD2F6E">
        <w:t xml:space="preserve"> или о направлении ее на</w:t>
      </w:r>
      <w:r w:rsidRPr="00BD2F6E">
        <w:rPr>
          <w:spacing w:val="-1"/>
        </w:rPr>
        <w:t xml:space="preserve"> </w:t>
      </w:r>
      <w:r w:rsidRPr="00BD2F6E">
        <w:t>доработку.</w:t>
      </w:r>
    </w:p>
    <w:p w14:paraId="0334CA87" w14:textId="77777777" w:rsidR="008476BC" w:rsidRPr="00BD2F6E" w:rsidRDefault="008476BC">
      <w:pPr>
        <w:pStyle w:val="af0"/>
        <w:numPr>
          <w:ilvl w:val="1"/>
          <w:numId w:val="106"/>
        </w:numPr>
        <w:tabs>
          <w:tab w:val="left" w:pos="1246"/>
        </w:tabs>
        <w:suppressAutoHyphens w:val="0"/>
        <w:spacing w:after="0" w:line="240" w:lineRule="auto"/>
        <w:ind w:left="0" w:right="282" w:firstLine="709"/>
      </w:pPr>
      <w:r w:rsidRPr="00BD2F6E">
        <w:rPr>
          <w:spacing w:val="-1"/>
        </w:rPr>
        <w:t>Документация</w:t>
      </w:r>
      <w:r w:rsidRPr="00BD2F6E">
        <w:rPr>
          <w:spacing w:val="21"/>
        </w:rPr>
        <w:t xml:space="preserve"> </w:t>
      </w:r>
      <w:r w:rsidRPr="00BD2F6E">
        <w:rPr>
          <w:spacing w:val="-1"/>
        </w:rPr>
        <w:t>по</w:t>
      </w:r>
      <w:r w:rsidRPr="00BD2F6E">
        <w:rPr>
          <w:spacing w:val="21"/>
        </w:rPr>
        <w:t xml:space="preserve"> </w:t>
      </w:r>
      <w:r w:rsidRPr="00BD2F6E">
        <w:t>планировке</w:t>
      </w:r>
      <w:r w:rsidRPr="00BD2F6E">
        <w:rPr>
          <w:spacing w:val="21"/>
        </w:rPr>
        <w:t xml:space="preserve"> </w:t>
      </w:r>
      <w:r w:rsidRPr="00BD2F6E">
        <w:rPr>
          <w:spacing w:val="-1"/>
        </w:rPr>
        <w:t>территории,</w:t>
      </w:r>
      <w:r w:rsidRPr="00BD2F6E">
        <w:rPr>
          <w:spacing w:val="21"/>
        </w:rPr>
        <w:t xml:space="preserve"> </w:t>
      </w:r>
      <w:r w:rsidRPr="00BD2F6E">
        <w:rPr>
          <w:spacing w:val="-1"/>
        </w:rPr>
        <w:t>подготовленная</w:t>
      </w:r>
      <w:r w:rsidRPr="00BD2F6E">
        <w:rPr>
          <w:spacing w:val="22"/>
        </w:rPr>
        <w:t xml:space="preserve"> </w:t>
      </w:r>
      <w:r w:rsidRPr="00BD2F6E">
        <w:t>применительно</w:t>
      </w:r>
      <w:r w:rsidRPr="00BD2F6E">
        <w:rPr>
          <w:spacing w:val="21"/>
        </w:rPr>
        <w:t xml:space="preserve"> </w:t>
      </w:r>
      <w:r w:rsidRPr="00BD2F6E">
        <w:t>к</w:t>
      </w:r>
      <w:r w:rsidRPr="00BD2F6E">
        <w:rPr>
          <w:spacing w:val="21"/>
        </w:rPr>
        <w:t xml:space="preserve"> </w:t>
      </w:r>
      <w:r w:rsidRPr="00BD2F6E">
        <w:rPr>
          <w:spacing w:val="-1"/>
        </w:rPr>
        <w:t>землям</w:t>
      </w:r>
      <w:r w:rsidRPr="00BD2F6E">
        <w:rPr>
          <w:spacing w:val="79"/>
        </w:rPr>
        <w:t xml:space="preserve"> </w:t>
      </w:r>
      <w:r w:rsidRPr="00BD2F6E">
        <w:t>лесного</w:t>
      </w:r>
      <w:r w:rsidRPr="00BD2F6E">
        <w:rPr>
          <w:spacing w:val="8"/>
        </w:rPr>
        <w:t xml:space="preserve"> </w:t>
      </w:r>
      <w:r w:rsidRPr="00BD2F6E">
        <w:rPr>
          <w:spacing w:val="-1"/>
        </w:rPr>
        <w:t>фонда,</w:t>
      </w:r>
      <w:r w:rsidRPr="00BD2F6E">
        <w:rPr>
          <w:spacing w:val="8"/>
        </w:rPr>
        <w:t xml:space="preserve"> </w:t>
      </w:r>
      <w:r w:rsidRPr="00BD2F6E">
        <w:t>до</w:t>
      </w:r>
      <w:r w:rsidRPr="00BD2F6E">
        <w:rPr>
          <w:spacing w:val="8"/>
        </w:rPr>
        <w:t xml:space="preserve"> </w:t>
      </w:r>
      <w:r w:rsidRPr="00BD2F6E">
        <w:rPr>
          <w:spacing w:val="-1"/>
        </w:rPr>
        <w:t>ее</w:t>
      </w:r>
      <w:r w:rsidRPr="00BD2F6E">
        <w:rPr>
          <w:spacing w:val="7"/>
        </w:rPr>
        <w:t xml:space="preserve"> </w:t>
      </w:r>
      <w:r w:rsidRPr="00BD2F6E">
        <w:rPr>
          <w:spacing w:val="-1"/>
        </w:rPr>
        <w:t>утверждения</w:t>
      </w:r>
      <w:r w:rsidRPr="00BD2F6E">
        <w:rPr>
          <w:spacing w:val="8"/>
        </w:rPr>
        <w:t xml:space="preserve"> </w:t>
      </w:r>
      <w:r w:rsidRPr="00BD2F6E">
        <w:t>подлежит</w:t>
      </w:r>
      <w:r w:rsidRPr="00BD2F6E">
        <w:rPr>
          <w:spacing w:val="8"/>
        </w:rPr>
        <w:t xml:space="preserve"> </w:t>
      </w:r>
      <w:r w:rsidRPr="00BD2F6E">
        <w:rPr>
          <w:spacing w:val="-1"/>
        </w:rPr>
        <w:t>согласованию</w:t>
      </w:r>
      <w:r w:rsidRPr="00BD2F6E">
        <w:rPr>
          <w:spacing w:val="7"/>
        </w:rPr>
        <w:t xml:space="preserve"> </w:t>
      </w:r>
      <w:r w:rsidRPr="00BD2F6E">
        <w:t>с</w:t>
      </w:r>
      <w:r w:rsidRPr="00BD2F6E">
        <w:rPr>
          <w:spacing w:val="8"/>
        </w:rPr>
        <w:t xml:space="preserve"> </w:t>
      </w:r>
      <w:r w:rsidRPr="00BD2F6E">
        <w:t>органами</w:t>
      </w:r>
      <w:r w:rsidRPr="00BD2F6E">
        <w:rPr>
          <w:spacing w:val="8"/>
        </w:rPr>
        <w:t xml:space="preserve"> </w:t>
      </w:r>
      <w:r w:rsidRPr="00BD2F6E">
        <w:rPr>
          <w:spacing w:val="-1"/>
        </w:rPr>
        <w:t>государственной</w:t>
      </w:r>
      <w:r w:rsidRPr="00BD2F6E">
        <w:rPr>
          <w:spacing w:val="8"/>
        </w:rPr>
        <w:t xml:space="preserve"> </w:t>
      </w:r>
      <w:r w:rsidRPr="00BD2F6E">
        <w:t>власти,</w:t>
      </w:r>
      <w:r w:rsidRPr="00BD2F6E">
        <w:rPr>
          <w:spacing w:val="75"/>
        </w:rPr>
        <w:t xml:space="preserve"> </w:t>
      </w:r>
      <w:r w:rsidRPr="00BD2F6E">
        <w:rPr>
          <w:spacing w:val="-1"/>
        </w:rPr>
        <w:t>осуществляющими</w:t>
      </w:r>
      <w:r w:rsidRPr="00BD2F6E">
        <w:rPr>
          <w:spacing w:val="-10"/>
        </w:rPr>
        <w:t xml:space="preserve"> </w:t>
      </w:r>
      <w:r w:rsidRPr="00BD2F6E">
        <w:t>предоставление</w:t>
      </w:r>
      <w:r w:rsidRPr="00BD2F6E">
        <w:rPr>
          <w:spacing w:val="-9"/>
        </w:rPr>
        <w:t xml:space="preserve"> </w:t>
      </w:r>
      <w:r w:rsidRPr="00BD2F6E">
        <w:t>лесных</w:t>
      </w:r>
      <w:r w:rsidRPr="00BD2F6E">
        <w:rPr>
          <w:spacing w:val="-11"/>
        </w:rPr>
        <w:t xml:space="preserve"> </w:t>
      </w:r>
      <w:r w:rsidRPr="00BD2F6E">
        <w:rPr>
          <w:spacing w:val="-1"/>
        </w:rPr>
        <w:t>участков</w:t>
      </w:r>
      <w:r w:rsidRPr="00BD2F6E">
        <w:rPr>
          <w:spacing w:val="-11"/>
        </w:rPr>
        <w:t xml:space="preserve"> </w:t>
      </w:r>
      <w:r w:rsidRPr="00BD2F6E">
        <w:t>в</w:t>
      </w:r>
      <w:r w:rsidRPr="00BD2F6E">
        <w:rPr>
          <w:spacing w:val="-11"/>
        </w:rPr>
        <w:t xml:space="preserve"> </w:t>
      </w:r>
      <w:r w:rsidRPr="00BD2F6E">
        <w:t>границах</w:t>
      </w:r>
      <w:r w:rsidRPr="00BD2F6E">
        <w:rPr>
          <w:spacing w:val="-10"/>
        </w:rPr>
        <w:t xml:space="preserve"> </w:t>
      </w:r>
      <w:r w:rsidRPr="00BD2F6E">
        <w:t>земель</w:t>
      </w:r>
      <w:r w:rsidRPr="00BD2F6E">
        <w:rPr>
          <w:spacing w:val="-10"/>
        </w:rPr>
        <w:t xml:space="preserve"> </w:t>
      </w:r>
      <w:r w:rsidRPr="00BD2F6E">
        <w:t>лесного</w:t>
      </w:r>
      <w:r w:rsidRPr="00BD2F6E">
        <w:rPr>
          <w:spacing w:val="-9"/>
        </w:rPr>
        <w:t xml:space="preserve"> </w:t>
      </w:r>
      <w:r w:rsidRPr="00BD2F6E">
        <w:t>фонда,</w:t>
      </w:r>
      <w:r w:rsidRPr="00BD2F6E">
        <w:rPr>
          <w:spacing w:val="-10"/>
        </w:rPr>
        <w:t xml:space="preserve"> </w:t>
      </w:r>
      <w:r w:rsidRPr="00BD2F6E">
        <w:t>а</w:t>
      </w:r>
      <w:r w:rsidRPr="00BD2F6E">
        <w:rPr>
          <w:spacing w:val="-10"/>
        </w:rPr>
        <w:t xml:space="preserve"> </w:t>
      </w:r>
      <w:r w:rsidRPr="00BD2F6E">
        <w:t>в</w:t>
      </w:r>
      <w:r w:rsidRPr="00BD2F6E">
        <w:rPr>
          <w:spacing w:val="-11"/>
        </w:rPr>
        <w:t xml:space="preserve"> </w:t>
      </w:r>
      <w:r w:rsidRPr="00BD2F6E">
        <w:rPr>
          <w:spacing w:val="-1"/>
        </w:rPr>
        <w:t>случае</w:t>
      </w:r>
      <w:r w:rsidRPr="00BD2F6E">
        <w:rPr>
          <w:spacing w:val="53"/>
        </w:rPr>
        <w:t xml:space="preserve"> </w:t>
      </w:r>
      <w:r w:rsidRPr="00BD2F6E">
        <w:t>необходимости</w:t>
      </w:r>
      <w:r w:rsidRPr="00BD2F6E">
        <w:rPr>
          <w:spacing w:val="29"/>
        </w:rPr>
        <w:t xml:space="preserve"> </w:t>
      </w:r>
      <w:r w:rsidRPr="00BD2F6E">
        <w:t>перевода</w:t>
      </w:r>
      <w:r w:rsidRPr="00BD2F6E">
        <w:rPr>
          <w:spacing w:val="30"/>
        </w:rPr>
        <w:t xml:space="preserve"> </w:t>
      </w:r>
      <w:r w:rsidRPr="00BD2F6E">
        <w:rPr>
          <w:spacing w:val="-1"/>
        </w:rPr>
        <w:t>земельных</w:t>
      </w:r>
      <w:r w:rsidRPr="00BD2F6E">
        <w:rPr>
          <w:spacing w:val="28"/>
        </w:rPr>
        <w:t xml:space="preserve"> </w:t>
      </w:r>
      <w:r w:rsidRPr="00BD2F6E">
        <w:t>участков,</w:t>
      </w:r>
      <w:r w:rsidRPr="00BD2F6E">
        <w:rPr>
          <w:spacing w:val="29"/>
        </w:rPr>
        <w:t xml:space="preserve"> </w:t>
      </w:r>
      <w:r w:rsidRPr="00BD2F6E">
        <w:t>на</w:t>
      </w:r>
      <w:r w:rsidRPr="00BD2F6E">
        <w:rPr>
          <w:spacing w:val="30"/>
        </w:rPr>
        <w:t xml:space="preserve"> </w:t>
      </w:r>
      <w:r w:rsidRPr="00BD2F6E">
        <w:rPr>
          <w:spacing w:val="-1"/>
        </w:rPr>
        <w:t>которых</w:t>
      </w:r>
      <w:r w:rsidRPr="00BD2F6E">
        <w:rPr>
          <w:spacing w:val="29"/>
        </w:rPr>
        <w:t xml:space="preserve"> </w:t>
      </w:r>
      <w:r w:rsidRPr="00BD2F6E">
        <w:t>планируется</w:t>
      </w:r>
      <w:r w:rsidRPr="00BD2F6E">
        <w:rPr>
          <w:spacing w:val="29"/>
        </w:rPr>
        <w:t xml:space="preserve"> </w:t>
      </w:r>
      <w:r w:rsidRPr="00BD2F6E">
        <w:rPr>
          <w:spacing w:val="-1"/>
        </w:rPr>
        <w:t>размещение</w:t>
      </w:r>
      <w:r w:rsidRPr="00BD2F6E">
        <w:rPr>
          <w:spacing w:val="29"/>
        </w:rPr>
        <w:t xml:space="preserve"> </w:t>
      </w:r>
      <w:r w:rsidRPr="00BD2F6E">
        <w:rPr>
          <w:spacing w:val="-1"/>
        </w:rPr>
        <w:t>линейных</w:t>
      </w:r>
      <w:r w:rsidRPr="00BD2F6E">
        <w:rPr>
          <w:spacing w:val="66"/>
        </w:rPr>
        <w:t xml:space="preserve"> </w:t>
      </w:r>
      <w:r w:rsidRPr="00BD2F6E">
        <w:rPr>
          <w:spacing w:val="-1"/>
        </w:rPr>
        <w:t>объектов,</w:t>
      </w:r>
      <w:r w:rsidRPr="00BD2F6E">
        <w:rPr>
          <w:spacing w:val="-15"/>
        </w:rPr>
        <w:t xml:space="preserve"> </w:t>
      </w:r>
      <w:r w:rsidRPr="00BD2F6E">
        <w:t>из</w:t>
      </w:r>
      <w:r w:rsidRPr="00BD2F6E">
        <w:rPr>
          <w:spacing w:val="-15"/>
        </w:rPr>
        <w:t xml:space="preserve"> </w:t>
      </w:r>
      <w:r w:rsidRPr="00BD2F6E">
        <w:t>состава</w:t>
      </w:r>
      <w:r w:rsidRPr="00BD2F6E">
        <w:rPr>
          <w:spacing w:val="-15"/>
        </w:rPr>
        <w:t xml:space="preserve"> </w:t>
      </w:r>
      <w:r w:rsidRPr="00BD2F6E">
        <w:rPr>
          <w:spacing w:val="-1"/>
        </w:rPr>
        <w:t>земель</w:t>
      </w:r>
      <w:r w:rsidRPr="00BD2F6E">
        <w:rPr>
          <w:spacing w:val="-15"/>
        </w:rPr>
        <w:t xml:space="preserve"> </w:t>
      </w:r>
      <w:r w:rsidRPr="00BD2F6E">
        <w:rPr>
          <w:spacing w:val="-1"/>
        </w:rPr>
        <w:t>лесного</w:t>
      </w:r>
      <w:r w:rsidRPr="00BD2F6E">
        <w:rPr>
          <w:spacing w:val="-15"/>
        </w:rPr>
        <w:t xml:space="preserve"> </w:t>
      </w:r>
      <w:r w:rsidRPr="00BD2F6E">
        <w:t>фонда</w:t>
      </w:r>
      <w:r w:rsidRPr="00BD2F6E">
        <w:rPr>
          <w:spacing w:val="-16"/>
        </w:rPr>
        <w:t xml:space="preserve"> </w:t>
      </w:r>
      <w:r w:rsidRPr="00BD2F6E">
        <w:t>в</w:t>
      </w:r>
      <w:r w:rsidRPr="00BD2F6E">
        <w:rPr>
          <w:spacing w:val="-15"/>
        </w:rPr>
        <w:t xml:space="preserve"> </w:t>
      </w:r>
      <w:r w:rsidRPr="00BD2F6E">
        <w:rPr>
          <w:spacing w:val="-1"/>
        </w:rPr>
        <w:t>земли</w:t>
      </w:r>
      <w:r w:rsidRPr="00BD2F6E">
        <w:rPr>
          <w:spacing w:val="-15"/>
        </w:rPr>
        <w:t xml:space="preserve"> </w:t>
      </w:r>
      <w:r w:rsidRPr="00BD2F6E">
        <w:t>иных</w:t>
      </w:r>
      <w:r w:rsidRPr="00BD2F6E">
        <w:rPr>
          <w:spacing w:val="-15"/>
        </w:rPr>
        <w:t xml:space="preserve"> </w:t>
      </w:r>
      <w:r w:rsidRPr="00BD2F6E">
        <w:rPr>
          <w:spacing w:val="-1"/>
        </w:rPr>
        <w:t>категорий,</w:t>
      </w:r>
      <w:r w:rsidRPr="00BD2F6E">
        <w:rPr>
          <w:spacing w:val="-15"/>
        </w:rPr>
        <w:t xml:space="preserve"> </w:t>
      </w:r>
      <w:r w:rsidRPr="00BD2F6E">
        <w:t>в</w:t>
      </w:r>
      <w:r w:rsidRPr="00BD2F6E">
        <w:rPr>
          <w:spacing w:val="-15"/>
        </w:rPr>
        <w:t xml:space="preserve"> </w:t>
      </w:r>
      <w:r w:rsidRPr="00BD2F6E">
        <w:t>том</w:t>
      </w:r>
      <w:r w:rsidRPr="00BD2F6E">
        <w:rPr>
          <w:spacing w:val="-15"/>
        </w:rPr>
        <w:t xml:space="preserve"> </w:t>
      </w:r>
      <w:r w:rsidRPr="00BD2F6E">
        <w:t>числе</w:t>
      </w:r>
      <w:r w:rsidRPr="00BD2F6E">
        <w:rPr>
          <w:spacing w:val="-16"/>
        </w:rPr>
        <w:t xml:space="preserve"> </w:t>
      </w:r>
      <w:r w:rsidRPr="00BD2F6E">
        <w:rPr>
          <w:spacing w:val="-1"/>
        </w:rPr>
        <w:t>после</w:t>
      </w:r>
      <w:r w:rsidRPr="00BD2F6E">
        <w:rPr>
          <w:spacing w:val="-14"/>
        </w:rPr>
        <w:t xml:space="preserve"> </w:t>
      </w:r>
      <w:r w:rsidRPr="00BD2F6E">
        <w:rPr>
          <w:spacing w:val="-1"/>
        </w:rPr>
        <w:t>ввода</w:t>
      </w:r>
      <w:r w:rsidRPr="00BD2F6E">
        <w:rPr>
          <w:spacing w:val="-14"/>
        </w:rPr>
        <w:t xml:space="preserve"> </w:t>
      </w:r>
      <w:r w:rsidRPr="00BD2F6E">
        <w:rPr>
          <w:spacing w:val="-1"/>
        </w:rPr>
        <w:t>таких</w:t>
      </w:r>
      <w:r w:rsidRPr="00BD2F6E">
        <w:rPr>
          <w:spacing w:val="81"/>
        </w:rPr>
        <w:t xml:space="preserve"> </w:t>
      </w:r>
      <w:r w:rsidRPr="00BD2F6E">
        <w:rPr>
          <w:spacing w:val="-1"/>
        </w:rPr>
        <w:t>объектов</w:t>
      </w:r>
      <w:r w:rsidRPr="00BD2F6E">
        <w:rPr>
          <w:spacing w:val="36"/>
        </w:rPr>
        <w:t xml:space="preserve"> </w:t>
      </w:r>
      <w:r w:rsidRPr="00BD2F6E">
        <w:t>в</w:t>
      </w:r>
      <w:r w:rsidRPr="00BD2F6E">
        <w:rPr>
          <w:spacing w:val="37"/>
        </w:rPr>
        <w:t xml:space="preserve"> </w:t>
      </w:r>
      <w:r w:rsidRPr="00BD2F6E">
        <w:rPr>
          <w:spacing w:val="-1"/>
        </w:rPr>
        <w:t>эксплуатацию,</w:t>
      </w:r>
      <w:r w:rsidRPr="00BD2F6E">
        <w:rPr>
          <w:spacing w:val="36"/>
        </w:rPr>
        <w:t xml:space="preserve"> </w:t>
      </w:r>
      <w:r w:rsidRPr="00BD2F6E">
        <w:t>с</w:t>
      </w:r>
      <w:r w:rsidRPr="00BD2F6E">
        <w:rPr>
          <w:spacing w:val="37"/>
        </w:rPr>
        <w:t xml:space="preserve"> </w:t>
      </w:r>
      <w:r w:rsidRPr="00BD2F6E">
        <w:rPr>
          <w:spacing w:val="-1"/>
        </w:rPr>
        <w:t>федеральным</w:t>
      </w:r>
      <w:r w:rsidRPr="00BD2F6E">
        <w:rPr>
          <w:spacing w:val="37"/>
        </w:rPr>
        <w:t xml:space="preserve"> </w:t>
      </w:r>
      <w:r w:rsidRPr="00BD2F6E">
        <w:t>органом</w:t>
      </w:r>
      <w:r w:rsidRPr="00BD2F6E">
        <w:rPr>
          <w:spacing w:val="37"/>
        </w:rPr>
        <w:t xml:space="preserve"> </w:t>
      </w:r>
      <w:r w:rsidRPr="00BD2F6E">
        <w:rPr>
          <w:spacing w:val="-1"/>
        </w:rPr>
        <w:t>исполнительной</w:t>
      </w:r>
      <w:r w:rsidRPr="00BD2F6E">
        <w:rPr>
          <w:spacing w:val="36"/>
        </w:rPr>
        <w:t xml:space="preserve"> </w:t>
      </w:r>
      <w:r w:rsidRPr="00BD2F6E">
        <w:t>власти,</w:t>
      </w:r>
      <w:r w:rsidRPr="00BD2F6E">
        <w:rPr>
          <w:spacing w:val="36"/>
        </w:rPr>
        <w:t xml:space="preserve"> </w:t>
      </w:r>
      <w:r w:rsidRPr="00BD2F6E">
        <w:rPr>
          <w:spacing w:val="-1"/>
        </w:rPr>
        <w:t>осуществляющим</w:t>
      </w:r>
      <w:r w:rsidRPr="00BD2F6E">
        <w:rPr>
          <w:spacing w:val="111"/>
        </w:rPr>
        <w:t xml:space="preserve"> </w:t>
      </w:r>
      <w:r w:rsidRPr="00BD2F6E">
        <w:t>функции</w:t>
      </w:r>
      <w:r w:rsidRPr="00BD2F6E">
        <w:rPr>
          <w:spacing w:val="46"/>
        </w:rPr>
        <w:t xml:space="preserve"> </w:t>
      </w:r>
      <w:r w:rsidRPr="00BD2F6E">
        <w:rPr>
          <w:spacing w:val="-1"/>
        </w:rPr>
        <w:t>по</w:t>
      </w:r>
      <w:r w:rsidRPr="00BD2F6E">
        <w:rPr>
          <w:spacing w:val="46"/>
        </w:rPr>
        <w:t xml:space="preserve"> </w:t>
      </w:r>
      <w:r w:rsidRPr="00BD2F6E">
        <w:t>контролю</w:t>
      </w:r>
      <w:r w:rsidRPr="00BD2F6E">
        <w:rPr>
          <w:spacing w:val="46"/>
        </w:rPr>
        <w:t xml:space="preserve"> </w:t>
      </w:r>
      <w:r w:rsidRPr="00BD2F6E">
        <w:t>и</w:t>
      </w:r>
      <w:r w:rsidRPr="00BD2F6E">
        <w:rPr>
          <w:spacing w:val="46"/>
        </w:rPr>
        <w:t xml:space="preserve"> </w:t>
      </w:r>
      <w:r w:rsidRPr="00BD2F6E">
        <w:rPr>
          <w:spacing w:val="-1"/>
        </w:rPr>
        <w:t>надзору</w:t>
      </w:r>
      <w:r w:rsidRPr="00BD2F6E">
        <w:rPr>
          <w:spacing w:val="48"/>
        </w:rPr>
        <w:t xml:space="preserve"> </w:t>
      </w:r>
      <w:r w:rsidRPr="00BD2F6E">
        <w:t>в</w:t>
      </w:r>
      <w:r w:rsidRPr="00BD2F6E">
        <w:rPr>
          <w:spacing w:val="46"/>
        </w:rPr>
        <w:t xml:space="preserve"> </w:t>
      </w:r>
      <w:r w:rsidRPr="00BD2F6E">
        <w:t>области</w:t>
      </w:r>
      <w:r w:rsidRPr="00BD2F6E">
        <w:rPr>
          <w:spacing w:val="46"/>
        </w:rPr>
        <w:t xml:space="preserve"> </w:t>
      </w:r>
      <w:r w:rsidRPr="00BD2F6E">
        <w:t>лесных</w:t>
      </w:r>
      <w:r w:rsidRPr="00BD2F6E">
        <w:rPr>
          <w:spacing w:val="46"/>
        </w:rPr>
        <w:t xml:space="preserve"> </w:t>
      </w:r>
      <w:r w:rsidRPr="00BD2F6E">
        <w:t>отношений,</w:t>
      </w:r>
      <w:r w:rsidRPr="00BD2F6E">
        <w:rPr>
          <w:spacing w:val="46"/>
        </w:rPr>
        <w:t xml:space="preserve"> </w:t>
      </w:r>
      <w:r w:rsidRPr="00BD2F6E">
        <w:t>а</w:t>
      </w:r>
      <w:r w:rsidRPr="00BD2F6E">
        <w:rPr>
          <w:spacing w:val="46"/>
        </w:rPr>
        <w:t xml:space="preserve"> </w:t>
      </w:r>
      <w:r w:rsidRPr="00BD2F6E">
        <w:t>также</w:t>
      </w:r>
      <w:r w:rsidRPr="00BD2F6E">
        <w:rPr>
          <w:spacing w:val="47"/>
        </w:rPr>
        <w:t xml:space="preserve"> </w:t>
      </w:r>
      <w:r w:rsidRPr="00BD2F6E">
        <w:t>по</w:t>
      </w:r>
      <w:r w:rsidRPr="00BD2F6E">
        <w:rPr>
          <w:spacing w:val="46"/>
        </w:rPr>
        <w:t xml:space="preserve"> </w:t>
      </w:r>
      <w:r w:rsidRPr="00BD2F6E">
        <w:t>оказанию</w:t>
      </w:r>
      <w:r w:rsidRPr="00BD2F6E">
        <w:rPr>
          <w:spacing w:val="22"/>
        </w:rPr>
        <w:t xml:space="preserve"> </w:t>
      </w:r>
      <w:r w:rsidRPr="00BD2F6E">
        <w:rPr>
          <w:spacing w:val="-1"/>
        </w:rPr>
        <w:t>государственных</w:t>
      </w:r>
      <w:r w:rsidRPr="00BD2F6E">
        <w:rPr>
          <w:spacing w:val="2"/>
        </w:rPr>
        <w:t xml:space="preserve"> </w:t>
      </w:r>
      <w:r w:rsidRPr="00BD2F6E">
        <w:t>услуг</w:t>
      </w:r>
      <w:r w:rsidRPr="00BD2F6E">
        <w:rPr>
          <w:spacing w:val="3"/>
        </w:rPr>
        <w:t xml:space="preserve"> </w:t>
      </w:r>
      <w:r w:rsidRPr="00BD2F6E">
        <w:t>и</w:t>
      </w:r>
      <w:r w:rsidRPr="00BD2F6E">
        <w:rPr>
          <w:spacing w:val="2"/>
        </w:rPr>
        <w:t xml:space="preserve"> </w:t>
      </w:r>
      <w:r w:rsidRPr="00BD2F6E">
        <w:t>управлению</w:t>
      </w:r>
      <w:r w:rsidRPr="00BD2F6E">
        <w:rPr>
          <w:spacing w:val="3"/>
        </w:rPr>
        <w:t xml:space="preserve"> </w:t>
      </w:r>
      <w:r w:rsidRPr="00BD2F6E">
        <w:rPr>
          <w:spacing w:val="-1"/>
        </w:rPr>
        <w:t>государственным</w:t>
      </w:r>
      <w:r w:rsidRPr="00BD2F6E">
        <w:rPr>
          <w:spacing w:val="3"/>
        </w:rPr>
        <w:t xml:space="preserve"> </w:t>
      </w:r>
      <w:r w:rsidRPr="00BD2F6E">
        <w:rPr>
          <w:spacing w:val="-1"/>
        </w:rPr>
        <w:t>имуществом</w:t>
      </w:r>
      <w:r w:rsidRPr="00BD2F6E">
        <w:rPr>
          <w:spacing w:val="3"/>
        </w:rPr>
        <w:t xml:space="preserve"> </w:t>
      </w:r>
      <w:r w:rsidRPr="00BD2F6E">
        <w:t>в</w:t>
      </w:r>
      <w:r w:rsidRPr="00BD2F6E">
        <w:rPr>
          <w:spacing w:val="2"/>
        </w:rPr>
        <w:t xml:space="preserve"> </w:t>
      </w:r>
      <w:r w:rsidRPr="00BD2F6E">
        <w:t>области</w:t>
      </w:r>
      <w:r w:rsidRPr="00BD2F6E">
        <w:rPr>
          <w:spacing w:val="2"/>
        </w:rPr>
        <w:t xml:space="preserve"> </w:t>
      </w:r>
      <w:r w:rsidRPr="00BD2F6E">
        <w:rPr>
          <w:spacing w:val="-1"/>
        </w:rPr>
        <w:t>лесных</w:t>
      </w:r>
      <w:r w:rsidRPr="00BD2F6E">
        <w:rPr>
          <w:spacing w:val="83"/>
        </w:rPr>
        <w:t xml:space="preserve"> </w:t>
      </w:r>
      <w:r w:rsidRPr="00BD2F6E">
        <w:t>отношений.</w:t>
      </w:r>
      <w:r w:rsidRPr="00BD2F6E">
        <w:rPr>
          <w:spacing w:val="18"/>
        </w:rPr>
        <w:t xml:space="preserve"> </w:t>
      </w:r>
      <w:r w:rsidRPr="00BD2F6E">
        <w:rPr>
          <w:spacing w:val="-1"/>
        </w:rPr>
        <w:t>Документация</w:t>
      </w:r>
      <w:r w:rsidRPr="00BD2F6E">
        <w:rPr>
          <w:spacing w:val="18"/>
        </w:rPr>
        <w:t xml:space="preserve"> </w:t>
      </w:r>
      <w:r w:rsidRPr="00BD2F6E">
        <w:t>по</w:t>
      </w:r>
      <w:r w:rsidRPr="00BD2F6E">
        <w:rPr>
          <w:spacing w:val="18"/>
        </w:rPr>
        <w:t xml:space="preserve"> </w:t>
      </w:r>
      <w:r w:rsidRPr="00BD2F6E">
        <w:t>планировке</w:t>
      </w:r>
      <w:r w:rsidRPr="00BD2F6E">
        <w:rPr>
          <w:spacing w:val="18"/>
        </w:rPr>
        <w:t xml:space="preserve"> </w:t>
      </w:r>
      <w:r w:rsidRPr="00BD2F6E">
        <w:t>территории,</w:t>
      </w:r>
      <w:r w:rsidRPr="00BD2F6E">
        <w:rPr>
          <w:spacing w:val="19"/>
        </w:rPr>
        <w:t xml:space="preserve"> </w:t>
      </w:r>
      <w:r w:rsidRPr="00BD2F6E">
        <w:rPr>
          <w:spacing w:val="-1"/>
        </w:rPr>
        <w:t>подготовленная</w:t>
      </w:r>
      <w:r w:rsidRPr="00BD2F6E">
        <w:rPr>
          <w:spacing w:val="19"/>
        </w:rPr>
        <w:t xml:space="preserve"> </w:t>
      </w:r>
      <w:r w:rsidRPr="00BD2F6E">
        <w:rPr>
          <w:spacing w:val="-1"/>
        </w:rPr>
        <w:t>применительно</w:t>
      </w:r>
      <w:r w:rsidRPr="00BD2F6E">
        <w:rPr>
          <w:spacing w:val="19"/>
        </w:rPr>
        <w:t xml:space="preserve"> </w:t>
      </w:r>
      <w:r w:rsidRPr="00BD2F6E">
        <w:t>к</w:t>
      </w:r>
      <w:r w:rsidRPr="00BD2F6E">
        <w:rPr>
          <w:spacing w:val="19"/>
        </w:rPr>
        <w:t xml:space="preserve"> </w:t>
      </w:r>
      <w:r w:rsidRPr="00BD2F6E">
        <w:t>особо</w:t>
      </w:r>
      <w:r w:rsidRPr="00BD2F6E">
        <w:rPr>
          <w:spacing w:val="71"/>
        </w:rPr>
        <w:t xml:space="preserve"> </w:t>
      </w:r>
      <w:r w:rsidRPr="00BD2F6E">
        <w:t>охраняемой</w:t>
      </w:r>
      <w:r w:rsidRPr="00BD2F6E">
        <w:rPr>
          <w:spacing w:val="12"/>
        </w:rPr>
        <w:t xml:space="preserve"> </w:t>
      </w:r>
      <w:r w:rsidRPr="00BD2F6E">
        <w:t>природной</w:t>
      </w:r>
      <w:r w:rsidRPr="00BD2F6E">
        <w:rPr>
          <w:spacing w:val="14"/>
        </w:rPr>
        <w:t xml:space="preserve"> </w:t>
      </w:r>
      <w:r w:rsidRPr="00BD2F6E">
        <w:t>территории,</w:t>
      </w:r>
      <w:r w:rsidRPr="00BD2F6E">
        <w:rPr>
          <w:spacing w:val="14"/>
        </w:rPr>
        <w:t xml:space="preserve"> </w:t>
      </w:r>
      <w:r w:rsidRPr="00BD2F6E">
        <w:t>до</w:t>
      </w:r>
      <w:r w:rsidRPr="00BD2F6E">
        <w:rPr>
          <w:spacing w:val="14"/>
        </w:rPr>
        <w:t xml:space="preserve"> </w:t>
      </w:r>
      <w:r w:rsidRPr="00BD2F6E">
        <w:t>ее</w:t>
      </w:r>
      <w:r w:rsidRPr="00BD2F6E">
        <w:rPr>
          <w:spacing w:val="13"/>
        </w:rPr>
        <w:t xml:space="preserve"> </w:t>
      </w:r>
      <w:r w:rsidRPr="00BD2F6E">
        <w:t>утверждения</w:t>
      </w:r>
      <w:r w:rsidRPr="00BD2F6E">
        <w:rPr>
          <w:spacing w:val="14"/>
        </w:rPr>
        <w:t xml:space="preserve"> </w:t>
      </w:r>
      <w:r w:rsidRPr="00BD2F6E">
        <w:t>подлежит</w:t>
      </w:r>
      <w:r w:rsidRPr="00BD2F6E">
        <w:rPr>
          <w:spacing w:val="13"/>
        </w:rPr>
        <w:t xml:space="preserve"> </w:t>
      </w:r>
      <w:r w:rsidRPr="00BD2F6E">
        <w:rPr>
          <w:spacing w:val="-1"/>
        </w:rPr>
        <w:t>согласованию</w:t>
      </w:r>
      <w:r w:rsidRPr="00BD2F6E">
        <w:rPr>
          <w:spacing w:val="13"/>
        </w:rPr>
        <w:t xml:space="preserve"> </w:t>
      </w:r>
      <w:r w:rsidRPr="00BD2F6E">
        <w:t>с</w:t>
      </w:r>
      <w:r w:rsidRPr="00BD2F6E">
        <w:rPr>
          <w:spacing w:val="26"/>
        </w:rPr>
        <w:t xml:space="preserve"> </w:t>
      </w:r>
      <w:r w:rsidRPr="00BD2F6E">
        <w:t>исполнительным</w:t>
      </w:r>
      <w:r w:rsidRPr="00BD2F6E">
        <w:rPr>
          <w:spacing w:val="55"/>
        </w:rPr>
        <w:t xml:space="preserve"> </w:t>
      </w:r>
      <w:r w:rsidRPr="00BD2F6E">
        <w:t>органом</w:t>
      </w:r>
      <w:r w:rsidRPr="00BD2F6E">
        <w:rPr>
          <w:spacing w:val="55"/>
        </w:rPr>
        <w:t xml:space="preserve"> </w:t>
      </w:r>
      <w:r w:rsidRPr="00BD2F6E">
        <w:rPr>
          <w:spacing w:val="-1"/>
        </w:rPr>
        <w:t>государственной</w:t>
      </w:r>
      <w:r w:rsidRPr="00BD2F6E">
        <w:rPr>
          <w:spacing w:val="56"/>
        </w:rPr>
        <w:t xml:space="preserve"> </w:t>
      </w:r>
      <w:r w:rsidRPr="00BD2F6E">
        <w:t>власти</w:t>
      </w:r>
      <w:r w:rsidRPr="00BD2F6E">
        <w:rPr>
          <w:spacing w:val="54"/>
        </w:rPr>
        <w:t xml:space="preserve"> </w:t>
      </w:r>
      <w:r w:rsidRPr="00BD2F6E">
        <w:t>или</w:t>
      </w:r>
      <w:r w:rsidRPr="00BD2F6E">
        <w:rPr>
          <w:spacing w:val="56"/>
        </w:rPr>
        <w:t xml:space="preserve"> </w:t>
      </w:r>
      <w:r w:rsidRPr="00BD2F6E">
        <w:t>органом</w:t>
      </w:r>
      <w:r w:rsidRPr="00BD2F6E">
        <w:rPr>
          <w:spacing w:val="55"/>
        </w:rPr>
        <w:t xml:space="preserve"> </w:t>
      </w:r>
      <w:r w:rsidRPr="00BD2F6E">
        <w:t>местного</w:t>
      </w:r>
      <w:r w:rsidRPr="00BD2F6E">
        <w:rPr>
          <w:spacing w:val="54"/>
        </w:rPr>
        <w:t xml:space="preserve"> </w:t>
      </w:r>
      <w:r w:rsidRPr="00BD2F6E">
        <w:rPr>
          <w:spacing w:val="-1"/>
        </w:rPr>
        <w:t>самоуправления,</w:t>
      </w:r>
      <w:r w:rsidRPr="00BD2F6E">
        <w:rPr>
          <w:spacing w:val="54"/>
        </w:rPr>
        <w:t xml:space="preserve"> </w:t>
      </w:r>
      <w:r w:rsidRPr="00BD2F6E">
        <w:t>в</w:t>
      </w:r>
      <w:r w:rsidRPr="00BD2F6E">
        <w:rPr>
          <w:spacing w:val="51"/>
        </w:rPr>
        <w:t xml:space="preserve"> </w:t>
      </w:r>
      <w:r w:rsidRPr="00BD2F6E">
        <w:t>ведении</w:t>
      </w:r>
      <w:r w:rsidRPr="00BD2F6E">
        <w:rPr>
          <w:spacing w:val="6"/>
        </w:rPr>
        <w:t xml:space="preserve"> </w:t>
      </w:r>
      <w:r w:rsidRPr="00BD2F6E">
        <w:rPr>
          <w:spacing w:val="-1"/>
        </w:rPr>
        <w:t>которых</w:t>
      </w:r>
      <w:r w:rsidRPr="00BD2F6E">
        <w:rPr>
          <w:spacing w:val="5"/>
        </w:rPr>
        <w:t xml:space="preserve"> </w:t>
      </w:r>
      <w:r w:rsidRPr="00BD2F6E">
        <w:t>находится</w:t>
      </w:r>
      <w:r w:rsidRPr="00BD2F6E">
        <w:rPr>
          <w:spacing w:val="6"/>
        </w:rPr>
        <w:t xml:space="preserve"> </w:t>
      </w:r>
      <w:r w:rsidRPr="00BD2F6E">
        <w:rPr>
          <w:spacing w:val="-1"/>
        </w:rPr>
        <w:t>соответствующая</w:t>
      </w:r>
      <w:r w:rsidRPr="00BD2F6E">
        <w:rPr>
          <w:spacing w:val="6"/>
        </w:rPr>
        <w:t xml:space="preserve"> </w:t>
      </w:r>
      <w:r w:rsidRPr="00BD2F6E">
        <w:t>особо</w:t>
      </w:r>
      <w:r w:rsidRPr="00BD2F6E">
        <w:rPr>
          <w:spacing w:val="5"/>
        </w:rPr>
        <w:t xml:space="preserve"> </w:t>
      </w:r>
      <w:r w:rsidRPr="00BD2F6E">
        <w:t>охраняемая</w:t>
      </w:r>
      <w:r w:rsidRPr="00BD2F6E">
        <w:rPr>
          <w:spacing w:val="5"/>
        </w:rPr>
        <w:t xml:space="preserve"> </w:t>
      </w:r>
      <w:r w:rsidRPr="00BD2F6E">
        <w:rPr>
          <w:spacing w:val="-1"/>
        </w:rPr>
        <w:t>природная</w:t>
      </w:r>
      <w:r w:rsidRPr="00BD2F6E">
        <w:rPr>
          <w:spacing w:val="6"/>
        </w:rPr>
        <w:t xml:space="preserve"> </w:t>
      </w:r>
      <w:r w:rsidRPr="00BD2F6E">
        <w:rPr>
          <w:spacing w:val="-1"/>
        </w:rPr>
        <w:t>территория.</w:t>
      </w:r>
      <w:r w:rsidRPr="00BD2F6E">
        <w:rPr>
          <w:spacing w:val="75"/>
        </w:rPr>
        <w:t xml:space="preserve"> </w:t>
      </w:r>
      <w:r w:rsidRPr="00BD2F6E">
        <w:t>Предметом</w:t>
      </w:r>
      <w:r w:rsidRPr="00BD2F6E">
        <w:rPr>
          <w:spacing w:val="16"/>
        </w:rPr>
        <w:t xml:space="preserve"> </w:t>
      </w:r>
      <w:r w:rsidRPr="00BD2F6E">
        <w:t>согласования</w:t>
      </w:r>
      <w:r w:rsidRPr="00BD2F6E">
        <w:rPr>
          <w:spacing w:val="16"/>
        </w:rPr>
        <w:t xml:space="preserve"> </w:t>
      </w:r>
      <w:r w:rsidRPr="00BD2F6E">
        <w:t>является</w:t>
      </w:r>
      <w:r w:rsidRPr="00BD2F6E">
        <w:rPr>
          <w:spacing w:val="16"/>
        </w:rPr>
        <w:t xml:space="preserve"> </w:t>
      </w:r>
      <w:r w:rsidRPr="00BD2F6E">
        <w:rPr>
          <w:spacing w:val="-1"/>
        </w:rPr>
        <w:t>допустимость</w:t>
      </w:r>
      <w:r w:rsidRPr="00BD2F6E">
        <w:rPr>
          <w:spacing w:val="16"/>
        </w:rPr>
        <w:t xml:space="preserve"> </w:t>
      </w:r>
      <w:r w:rsidRPr="00BD2F6E">
        <w:rPr>
          <w:spacing w:val="-1"/>
        </w:rPr>
        <w:t>размещения</w:t>
      </w:r>
      <w:r w:rsidRPr="00BD2F6E">
        <w:rPr>
          <w:spacing w:val="16"/>
        </w:rPr>
        <w:t xml:space="preserve"> </w:t>
      </w:r>
      <w:r w:rsidRPr="00BD2F6E">
        <w:rPr>
          <w:spacing w:val="-1"/>
        </w:rPr>
        <w:t>объектов</w:t>
      </w:r>
      <w:r w:rsidRPr="00BD2F6E">
        <w:rPr>
          <w:spacing w:val="16"/>
        </w:rPr>
        <w:t xml:space="preserve"> </w:t>
      </w:r>
      <w:r w:rsidRPr="00BD2F6E">
        <w:t>капитального</w:t>
      </w:r>
      <w:r w:rsidRPr="00BD2F6E">
        <w:rPr>
          <w:spacing w:val="58"/>
        </w:rPr>
        <w:t xml:space="preserve"> </w:t>
      </w:r>
      <w:r w:rsidRPr="00BD2F6E">
        <w:rPr>
          <w:spacing w:val="-1"/>
        </w:rPr>
        <w:t>строительства</w:t>
      </w:r>
      <w:r w:rsidRPr="00BD2F6E">
        <w:rPr>
          <w:spacing w:val="36"/>
        </w:rPr>
        <w:t xml:space="preserve"> </w:t>
      </w:r>
      <w:r w:rsidRPr="00BD2F6E">
        <w:t>в</w:t>
      </w:r>
      <w:r w:rsidRPr="00BD2F6E">
        <w:rPr>
          <w:spacing w:val="36"/>
        </w:rPr>
        <w:t xml:space="preserve"> </w:t>
      </w:r>
      <w:r w:rsidRPr="00BD2F6E">
        <w:t>соответствии</w:t>
      </w:r>
      <w:r w:rsidRPr="00BD2F6E">
        <w:rPr>
          <w:spacing w:val="36"/>
        </w:rPr>
        <w:t xml:space="preserve"> </w:t>
      </w:r>
      <w:r w:rsidRPr="00BD2F6E">
        <w:t>с</w:t>
      </w:r>
      <w:r w:rsidRPr="00BD2F6E">
        <w:rPr>
          <w:spacing w:val="37"/>
        </w:rPr>
        <w:t xml:space="preserve"> </w:t>
      </w:r>
      <w:r w:rsidRPr="00BD2F6E">
        <w:rPr>
          <w:spacing w:val="-1"/>
        </w:rPr>
        <w:t>требованиями</w:t>
      </w:r>
      <w:r w:rsidRPr="00BD2F6E">
        <w:rPr>
          <w:spacing w:val="36"/>
        </w:rPr>
        <w:t xml:space="preserve"> </w:t>
      </w:r>
      <w:r w:rsidRPr="00BD2F6E">
        <w:t>лесного</w:t>
      </w:r>
      <w:r w:rsidRPr="00BD2F6E">
        <w:rPr>
          <w:spacing w:val="39"/>
        </w:rPr>
        <w:t xml:space="preserve"> </w:t>
      </w:r>
      <w:hyperlink r:id="rId65">
        <w:r w:rsidRPr="00BD2F6E">
          <w:rPr>
            <w:spacing w:val="-1"/>
          </w:rPr>
          <w:t>законодательства,</w:t>
        </w:r>
      </w:hyperlink>
      <w:r w:rsidRPr="00BD2F6E">
        <w:rPr>
          <w:spacing w:val="37"/>
        </w:rPr>
        <w:t xml:space="preserve"> </w:t>
      </w:r>
      <w:hyperlink r:id="rId66">
        <w:r w:rsidRPr="00BD2F6E">
          <w:t>законодательства</w:t>
        </w:r>
      </w:hyperlink>
      <w:r w:rsidRPr="00BD2F6E">
        <w:rPr>
          <w:spacing w:val="36"/>
        </w:rPr>
        <w:t xml:space="preserve"> </w:t>
      </w:r>
      <w:r w:rsidRPr="00BD2F6E">
        <w:t>об</w:t>
      </w:r>
      <w:r w:rsidRPr="00BD2F6E">
        <w:rPr>
          <w:spacing w:val="73"/>
        </w:rPr>
        <w:t xml:space="preserve"> </w:t>
      </w:r>
      <w:r w:rsidRPr="00BD2F6E">
        <w:t>особо</w:t>
      </w:r>
      <w:r w:rsidRPr="00BD2F6E">
        <w:rPr>
          <w:spacing w:val="-1"/>
        </w:rPr>
        <w:t xml:space="preserve"> </w:t>
      </w:r>
      <w:r w:rsidRPr="00BD2F6E">
        <w:t>охраняемых</w:t>
      </w:r>
      <w:r w:rsidRPr="00BD2F6E">
        <w:rPr>
          <w:spacing w:val="-2"/>
        </w:rPr>
        <w:t xml:space="preserve"> </w:t>
      </w:r>
      <w:r w:rsidRPr="00BD2F6E">
        <w:t>природных</w:t>
      </w:r>
      <w:r w:rsidRPr="00BD2F6E">
        <w:rPr>
          <w:spacing w:val="-2"/>
        </w:rPr>
        <w:t xml:space="preserve"> </w:t>
      </w:r>
      <w:r w:rsidRPr="00BD2F6E">
        <w:t>территориях</w:t>
      </w:r>
      <w:r w:rsidRPr="00BD2F6E">
        <w:rPr>
          <w:spacing w:val="-2"/>
        </w:rPr>
        <w:t xml:space="preserve"> </w:t>
      </w:r>
      <w:r w:rsidRPr="00BD2F6E">
        <w:t>в границах</w:t>
      </w:r>
      <w:r w:rsidRPr="00BD2F6E">
        <w:rPr>
          <w:spacing w:val="-2"/>
        </w:rPr>
        <w:t xml:space="preserve"> </w:t>
      </w:r>
      <w:r w:rsidRPr="00BD2F6E">
        <w:t>земель</w:t>
      </w:r>
      <w:r w:rsidRPr="00BD2F6E">
        <w:rPr>
          <w:spacing w:val="-2"/>
        </w:rPr>
        <w:t xml:space="preserve"> </w:t>
      </w:r>
      <w:r w:rsidRPr="00BD2F6E">
        <w:t>лесного</w:t>
      </w:r>
      <w:r w:rsidRPr="00BD2F6E">
        <w:rPr>
          <w:spacing w:val="-2"/>
        </w:rPr>
        <w:t xml:space="preserve"> </w:t>
      </w:r>
      <w:r w:rsidRPr="00BD2F6E">
        <w:t>фонда,</w:t>
      </w:r>
      <w:r w:rsidRPr="00BD2F6E">
        <w:rPr>
          <w:spacing w:val="-1"/>
        </w:rPr>
        <w:t xml:space="preserve"> особо </w:t>
      </w:r>
      <w:r w:rsidRPr="00BD2F6E">
        <w:t>охраняемых</w:t>
      </w:r>
      <w:r w:rsidRPr="00BD2F6E">
        <w:rPr>
          <w:spacing w:val="24"/>
        </w:rPr>
        <w:t xml:space="preserve"> </w:t>
      </w:r>
      <w:r w:rsidRPr="00BD2F6E">
        <w:t xml:space="preserve">природных </w:t>
      </w:r>
      <w:r w:rsidRPr="00BD2F6E">
        <w:rPr>
          <w:spacing w:val="-1"/>
        </w:rPr>
        <w:t>территорий,</w:t>
      </w:r>
      <w:r w:rsidRPr="00BD2F6E">
        <w:t xml:space="preserve"> а</w:t>
      </w:r>
      <w:r w:rsidRPr="00BD2F6E">
        <w:rPr>
          <w:spacing w:val="1"/>
        </w:rPr>
        <w:t xml:space="preserve"> </w:t>
      </w:r>
      <w:r w:rsidRPr="00BD2F6E">
        <w:rPr>
          <w:spacing w:val="-1"/>
        </w:rPr>
        <w:t>также</w:t>
      </w:r>
      <w:r w:rsidRPr="00BD2F6E">
        <w:rPr>
          <w:spacing w:val="1"/>
        </w:rPr>
        <w:t xml:space="preserve"> </w:t>
      </w:r>
      <w:r w:rsidRPr="00BD2F6E">
        <w:rPr>
          <w:spacing w:val="-1"/>
        </w:rPr>
        <w:t>соответствие</w:t>
      </w:r>
      <w:r w:rsidRPr="00BD2F6E">
        <w:rPr>
          <w:spacing w:val="1"/>
        </w:rPr>
        <w:t xml:space="preserve"> </w:t>
      </w:r>
      <w:r w:rsidRPr="00BD2F6E">
        <w:rPr>
          <w:spacing w:val="-1"/>
        </w:rPr>
        <w:t>планируемого</w:t>
      </w:r>
      <w:r w:rsidRPr="00BD2F6E">
        <w:t xml:space="preserve"> размещения </w:t>
      </w:r>
      <w:r w:rsidRPr="00BD2F6E">
        <w:rPr>
          <w:spacing w:val="-1"/>
        </w:rPr>
        <w:t>объектов</w:t>
      </w:r>
      <w:r w:rsidRPr="00BD2F6E">
        <w:t xml:space="preserve"> капитального </w:t>
      </w:r>
      <w:r w:rsidRPr="00BD2F6E">
        <w:rPr>
          <w:spacing w:val="-1"/>
        </w:rPr>
        <w:t>строительства,</w:t>
      </w:r>
      <w:r w:rsidRPr="00BD2F6E">
        <w:rPr>
          <w:spacing w:val="25"/>
        </w:rPr>
        <w:t xml:space="preserve"> </w:t>
      </w:r>
      <w:r w:rsidRPr="00BD2F6E">
        <w:t>не</w:t>
      </w:r>
      <w:r w:rsidRPr="00BD2F6E">
        <w:rPr>
          <w:spacing w:val="26"/>
        </w:rPr>
        <w:t xml:space="preserve"> </w:t>
      </w:r>
      <w:r w:rsidRPr="00BD2F6E">
        <w:rPr>
          <w:spacing w:val="-1"/>
        </w:rPr>
        <w:t>являющихся</w:t>
      </w:r>
      <w:r w:rsidRPr="00BD2F6E">
        <w:rPr>
          <w:spacing w:val="26"/>
        </w:rPr>
        <w:t xml:space="preserve"> </w:t>
      </w:r>
      <w:r w:rsidRPr="00BD2F6E">
        <w:t>линейными</w:t>
      </w:r>
      <w:r w:rsidRPr="00BD2F6E">
        <w:rPr>
          <w:spacing w:val="26"/>
        </w:rPr>
        <w:t xml:space="preserve"> </w:t>
      </w:r>
      <w:r w:rsidRPr="00BD2F6E">
        <w:rPr>
          <w:spacing w:val="-1"/>
        </w:rPr>
        <w:t>объектами,</w:t>
      </w:r>
      <w:r w:rsidRPr="00BD2F6E">
        <w:rPr>
          <w:spacing w:val="26"/>
        </w:rPr>
        <w:t xml:space="preserve"> </w:t>
      </w:r>
      <w:r w:rsidRPr="00BD2F6E">
        <w:rPr>
          <w:spacing w:val="-1"/>
        </w:rPr>
        <w:t>лесохозяйственному</w:t>
      </w:r>
      <w:r w:rsidRPr="00BD2F6E">
        <w:rPr>
          <w:spacing w:val="27"/>
        </w:rPr>
        <w:t xml:space="preserve"> </w:t>
      </w:r>
      <w:r w:rsidRPr="00BD2F6E">
        <w:t>регламенту,</w:t>
      </w:r>
      <w:r w:rsidRPr="00BD2F6E">
        <w:rPr>
          <w:spacing w:val="97"/>
        </w:rPr>
        <w:t xml:space="preserve"> </w:t>
      </w:r>
      <w:r w:rsidRPr="00BD2F6E">
        <w:t>положению</w:t>
      </w:r>
      <w:r w:rsidRPr="00BD2F6E">
        <w:rPr>
          <w:spacing w:val="16"/>
        </w:rPr>
        <w:t xml:space="preserve"> </w:t>
      </w:r>
      <w:r w:rsidRPr="00BD2F6E">
        <w:t>об</w:t>
      </w:r>
      <w:r w:rsidRPr="00BD2F6E">
        <w:rPr>
          <w:spacing w:val="16"/>
        </w:rPr>
        <w:t xml:space="preserve"> </w:t>
      </w:r>
      <w:r w:rsidRPr="00BD2F6E">
        <w:t>особо</w:t>
      </w:r>
      <w:r w:rsidRPr="00BD2F6E">
        <w:rPr>
          <w:spacing w:val="17"/>
        </w:rPr>
        <w:t xml:space="preserve"> </w:t>
      </w:r>
      <w:r w:rsidRPr="00BD2F6E">
        <w:rPr>
          <w:spacing w:val="-1"/>
        </w:rPr>
        <w:t>охраняемой</w:t>
      </w:r>
      <w:r w:rsidRPr="00BD2F6E">
        <w:rPr>
          <w:spacing w:val="16"/>
        </w:rPr>
        <w:t xml:space="preserve"> </w:t>
      </w:r>
      <w:r w:rsidRPr="00BD2F6E">
        <w:t>природной</w:t>
      </w:r>
      <w:r w:rsidRPr="00BD2F6E">
        <w:rPr>
          <w:spacing w:val="16"/>
        </w:rPr>
        <w:t xml:space="preserve"> </w:t>
      </w:r>
      <w:r w:rsidRPr="00BD2F6E">
        <w:rPr>
          <w:spacing w:val="-1"/>
        </w:rPr>
        <w:t>территории,</w:t>
      </w:r>
      <w:r w:rsidRPr="00BD2F6E">
        <w:rPr>
          <w:spacing w:val="15"/>
        </w:rPr>
        <w:t xml:space="preserve"> </w:t>
      </w:r>
      <w:r w:rsidRPr="00BD2F6E">
        <w:t>утвержденным</w:t>
      </w:r>
      <w:r w:rsidRPr="00BD2F6E">
        <w:rPr>
          <w:spacing w:val="17"/>
        </w:rPr>
        <w:t xml:space="preserve"> </w:t>
      </w:r>
      <w:r w:rsidRPr="00BD2F6E">
        <w:rPr>
          <w:spacing w:val="-1"/>
        </w:rPr>
        <w:t>применительно</w:t>
      </w:r>
      <w:r w:rsidRPr="00BD2F6E">
        <w:rPr>
          <w:spacing w:val="17"/>
        </w:rPr>
        <w:t xml:space="preserve"> </w:t>
      </w:r>
      <w:r w:rsidRPr="00BD2F6E">
        <w:t>к</w:t>
      </w:r>
      <w:r w:rsidRPr="00BD2F6E">
        <w:rPr>
          <w:spacing w:val="63"/>
        </w:rPr>
        <w:t xml:space="preserve"> </w:t>
      </w:r>
      <w:r w:rsidRPr="00BD2F6E">
        <w:rPr>
          <w:spacing w:val="-1"/>
        </w:rPr>
        <w:t>территории,</w:t>
      </w:r>
      <w:r w:rsidRPr="00BD2F6E">
        <w:rPr>
          <w:spacing w:val="39"/>
        </w:rPr>
        <w:t xml:space="preserve"> </w:t>
      </w:r>
      <w:r w:rsidRPr="00BD2F6E">
        <w:t>в</w:t>
      </w:r>
      <w:r w:rsidRPr="00BD2F6E">
        <w:rPr>
          <w:spacing w:val="38"/>
        </w:rPr>
        <w:t xml:space="preserve"> </w:t>
      </w:r>
      <w:r w:rsidRPr="00BD2F6E">
        <w:t>границах</w:t>
      </w:r>
      <w:r w:rsidRPr="00BD2F6E">
        <w:rPr>
          <w:spacing w:val="39"/>
        </w:rPr>
        <w:t xml:space="preserve"> </w:t>
      </w:r>
      <w:r w:rsidRPr="00BD2F6E">
        <w:rPr>
          <w:spacing w:val="-1"/>
        </w:rPr>
        <w:t>которой</w:t>
      </w:r>
      <w:r w:rsidRPr="00BD2F6E">
        <w:rPr>
          <w:spacing w:val="40"/>
        </w:rPr>
        <w:t xml:space="preserve"> </w:t>
      </w:r>
      <w:r w:rsidRPr="00BD2F6E">
        <w:rPr>
          <w:spacing w:val="-1"/>
        </w:rPr>
        <w:t>планируется</w:t>
      </w:r>
      <w:r w:rsidRPr="00BD2F6E">
        <w:rPr>
          <w:spacing w:val="39"/>
        </w:rPr>
        <w:t xml:space="preserve"> </w:t>
      </w:r>
      <w:r w:rsidRPr="00BD2F6E">
        <w:rPr>
          <w:spacing w:val="-1"/>
        </w:rPr>
        <w:t>размещение</w:t>
      </w:r>
      <w:r w:rsidRPr="00BD2F6E">
        <w:rPr>
          <w:spacing w:val="39"/>
        </w:rPr>
        <w:t xml:space="preserve"> </w:t>
      </w:r>
      <w:r w:rsidRPr="00BD2F6E">
        <w:t>таких</w:t>
      </w:r>
      <w:r w:rsidRPr="00BD2F6E">
        <w:rPr>
          <w:spacing w:val="38"/>
        </w:rPr>
        <w:t xml:space="preserve"> </w:t>
      </w:r>
      <w:r w:rsidRPr="00BD2F6E">
        <w:rPr>
          <w:spacing w:val="-1"/>
        </w:rPr>
        <w:t>объектов,</w:t>
      </w:r>
      <w:r w:rsidRPr="00BD2F6E">
        <w:rPr>
          <w:spacing w:val="38"/>
        </w:rPr>
        <w:t xml:space="preserve"> </w:t>
      </w:r>
      <w:r w:rsidRPr="00BD2F6E">
        <w:t>либо</w:t>
      </w:r>
      <w:r w:rsidRPr="00BD2F6E">
        <w:rPr>
          <w:spacing w:val="39"/>
        </w:rPr>
        <w:t xml:space="preserve"> </w:t>
      </w:r>
      <w:r w:rsidRPr="00BD2F6E">
        <w:t>возможность</w:t>
      </w:r>
      <w:r w:rsidRPr="00BD2F6E">
        <w:rPr>
          <w:spacing w:val="89"/>
        </w:rPr>
        <w:t xml:space="preserve"> </w:t>
      </w:r>
      <w:r w:rsidRPr="00BD2F6E">
        <w:rPr>
          <w:spacing w:val="-1"/>
        </w:rPr>
        <w:t>размещения</w:t>
      </w:r>
      <w:r w:rsidRPr="00BD2F6E">
        <w:t xml:space="preserve"> </w:t>
      </w:r>
      <w:r w:rsidRPr="00BD2F6E">
        <w:rPr>
          <w:spacing w:val="-1"/>
        </w:rPr>
        <w:t>объектов</w:t>
      </w:r>
      <w:r w:rsidRPr="00BD2F6E">
        <w:rPr>
          <w:spacing w:val="1"/>
        </w:rPr>
        <w:t xml:space="preserve"> </w:t>
      </w:r>
      <w:r w:rsidRPr="00BD2F6E">
        <w:t xml:space="preserve">капитального </w:t>
      </w:r>
      <w:r w:rsidRPr="00BD2F6E">
        <w:rPr>
          <w:spacing w:val="-1"/>
        </w:rPr>
        <w:t>строительства</w:t>
      </w:r>
      <w:r w:rsidRPr="00BD2F6E">
        <w:t xml:space="preserve"> при условии перевода</w:t>
      </w:r>
      <w:r w:rsidRPr="00BD2F6E">
        <w:rPr>
          <w:spacing w:val="1"/>
        </w:rPr>
        <w:t xml:space="preserve"> </w:t>
      </w:r>
      <w:r w:rsidRPr="00BD2F6E">
        <w:rPr>
          <w:spacing w:val="-1"/>
        </w:rPr>
        <w:t>земельных</w:t>
      </w:r>
      <w:r w:rsidRPr="00BD2F6E">
        <w:t xml:space="preserve"> участков из</w:t>
      </w:r>
      <w:r w:rsidRPr="00BD2F6E">
        <w:rPr>
          <w:spacing w:val="75"/>
        </w:rPr>
        <w:t xml:space="preserve"> </w:t>
      </w:r>
      <w:r w:rsidRPr="00BD2F6E">
        <w:t>состава</w:t>
      </w:r>
      <w:r w:rsidRPr="00BD2F6E">
        <w:rPr>
          <w:spacing w:val="20"/>
        </w:rPr>
        <w:t xml:space="preserve"> </w:t>
      </w:r>
      <w:r w:rsidRPr="00BD2F6E">
        <w:t>земель</w:t>
      </w:r>
      <w:r w:rsidRPr="00BD2F6E">
        <w:rPr>
          <w:spacing w:val="19"/>
        </w:rPr>
        <w:t xml:space="preserve"> </w:t>
      </w:r>
      <w:r w:rsidRPr="00BD2F6E">
        <w:t>лесного</w:t>
      </w:r>
      <w:r w:rsidRPr="00BD2F6E">
        <w:rPr>
          <w:spacing w:val="19"/>
        </w:rPr>
        <w:t xml:space="preserve"> </w:t>
      </w:r>
      <w:r w:rsidRPr="00BD2F6E">
        <w:t>фонда,</w:t>
      </w:r>
      <w:r w:rsidRPr="00BD2F6E">
        <w:rPr>
          <w:spacing w:val="20"/>
        </w:rPr>
        <w:t xml:space="preserve"> </w:t>
      </w:r>
      <w:r w:rsidRPr="00BD2F6E">
        <w:rPr>
          <w:spacing w:val="-1"/>
        </w:rPr>
        <w:t>земель</w:t>
      </w:r>
      <w:r w:rsidRPr="00BD2F6E">
        <w:rPr>
          <w:spacing w:val="20"/>
        </w:rPr>
        <w:t xml:space="preserve"> </w:t>
      </w:r>
      <w:r w:rsidRPr="00BD2F6E">
        <w:t>особо</w:t>
      </w:r>
      <w:r w:rsidRPr="00BD2F6E">
        <w:rPr>
          <w:spacing w:val="20"/>
        </w:rPr>
        <w:t xml:space="preserve"> </w:t>
      </w:r>
      <w:r w:rsidRPr="00BD2F6E">
        <w:rPr>
          <w:spacing w:val="-1"/>
        </w:rPr>
        <w:t>охраняемых</w:t>
      </w:r>
      <w:r w:rsidRPr="00BD2F6E">
        <w:rPr>
          <w:spacing w:val="18"/>
        </w:rPr>
        <w:t xml:space="preserve"> </w:t>
      </w:r>
      <w:r w:rsidRPr="00BD2F6E">
        <w:rPr>
          <w:spacing w:val="-1"/>
        </w:rPr>
        <w:t>территорий</w:t>
      </w:r>
      <w:r w:rsidRPr="00BD2F6E">
        <w:rPr>
          <w:spacing w:val="21"/>
        </w:rPr>
        <w:t xml:space="preserve"> </w:t>
      </w:r>
      <w:r w:rsidRPr="00BD2F6E">
        <w:t>и</w:t>
      </w:r>
      <w:r w:rsidRPr="00BD2F6E">
        <w:rPr>
          <w:spacing w:val="20"/>
        </w:rPr>
        <w:t xml:space="preserve"> </w:t>
      </w:r>
      <w:r w:rsidRPr="00BD2F6E">
        <w:rPr>
          <w:spacing w:val="-1"/>
        </w:rPr>
        <w:t>объектов</w:t>
      </w:r>
      <w:r w:rsidRPr="00BD2F6E">
        <w:rPr>
          <w:spacing w:val="20"/>
        </w:rPr>
        <w:t xml:space="preserve"> </w:t>
      </w:r>
      <w:r w:rsidRPr="00BD2F6E">
        <w:t>в</w:t>
      </w:r>
      <w:r w:rsidRPr="00BD2F6E">
        <w:rPr>
          <w:spacing w:val="19"/>
        </w:rPr>
        <w:t xml:space="preserve"> </w:t>
      </w:r>
      <w:r w:rsidRPr="00BD2F6E">
        <w:t>земли</w:t>
      </w:r>
      <w:r w:rsidRPr="00BD2F6E">
        <w:rPr>
          <w:spacing w:val="20"/>
        </w:rPr>
        <w:t xml:space="preserve"> </w:t>
      </w:r>
      <w:r w:rsidRPr="00BD2F6E">
        <w:rPr>
          <w:spacing w:val="-1"/>
        </w:rPr>
        <w:t>иных</w:t>
      </w:r>
      <w:r w:rsidRPr="00BD2F6E">
        <w:rPr>
          <w:spacing w:val="61"/>
        </w:rPr>
        <w:t xml:space="preserve"> </w:t>
      </w:r>
      <w:r w:rsidRPr="00BD2F6E">
        <w:t>категорий,</w:t>
      </w:r>
      <w:r w:rsidRPr="00BD2F6E">
        <w:rPr>
          <w:spacing w:val="51"/>
        </w:rPr>
        <w:t xml:space="preserve"> </w:t>
      </w:r>
      <w:r w:rsidRPr="00BD2F6E">
        <w:t>если</w:t>
      </w:r>
      <w:r w:rsidRPr="00BD2F6E">
        <w:rPr>
          <w:spacing w:val="52"/>
        </w:rPr>
        <w:t xml:space="preserve"> </w:t>
      </w:r>
      <w:r w:rsidRPr="00BD2F6E">
        <w:t>такой</w:t>
      </w:r>
      <w:r w:rsidRPr="00BD2F6E">
        <w:rPr>
          <w:spacing w:val="50"/>
        </w:rPr>
        <w:t xml:space="preserve"> </w:t>
      </w:r>
      <w:r w:rsidRPr="00BD2F6E">
        <w:t>перевод</w:t>
      </w:r>
      <w:r w:rsidRPr="00BD2F6E">
        <w:rPr>
          <w:spacing w:val="51"/>
        </w:rPr>
        <w:t xml:space="preserve"> </w:t>
      </w:r>
      <w:r w:rsidRPr="00BD2F6E">
        <w:rPr>
          <w:spacing w:val="-1"/>
        </w:rPr>
        <w:t>допускается</w:t>
      </w:r>
      <w:r w:rsidRPr="00BD2F6E">
        <w:rPr>
          <w:spacing w:val="51"/>
        </w:rPr>
        <w:t xml:space="preserve"> </w:t>
      </w:r>
      <w:r w:rsidRPr="00BD2F6E">
        <w:t>в</w:t>
      </w:r>
      <w:r w:rsidRPr="00BD2F6E">
        <w:rPr>
          <w:spacing w:val="50"/>
        </w:rPr>
        <w:t xml:space="preserve"> </w:t>
      </w:r>
      <w:r w:rsidRPr="00BD2F6E">
        <w:rPr>
          <w:spacing w:val="-1"/>
        </w:rPr>
        <w:t>соответствии</w:t>
      </w:r>
      <w:r w:rsidRPr="00BD2F6E">
        <w:rPr>
          <w:spacing w:val="51"/>
        </w:rPr>
        <w:t xml:space="preserve"> </w:t>
      </w:r>
      <w:r w:rsidRPr="00BD2F6E">
        <w:t>с</w:t>
      </w:r>
      <w:r w:rsidRPr="00BD2F6E">
        <w:rPr>
          <w:spacing w:val="51"/>
        </w:rPr>
        <w:t xml:space="preserve"> </w:t>
      </w:r>
      <w:r w:rsidRPr="00BD2F6E">
        <w:rPr>
          <w:spacing w:val="-1"/>
        </w:rPr>
        <w:t>законодательством</w:t>
      </w:r>
      <w:r w:rsidRPr="00BD2F6E">
        <w:rPr>
          <w:spacing w:val="51"/>
        </w:rPr>
        <w:t xml:space="preserve"> </w:t>
      </w:r>
      <w:r w:rsidRPr="00BD2F6E">
        <w:t>Российской</w:t>
      </w:r>
      <w:r w:rsidRPr="00BD2F6E">
        <w:rPr>
          <w:spacing w:val="69"/>
        </w:rPr>
        <w:t xml:space="preserve"> </w:t>
      </w:r>
      <w:r w:rsidRPr="00BD2F6E">
        <w:t>Федерации.</w:t>
      </w:r>
      <w:r w:rsidRPr="00BD2F6E">
        <w:rPr>
          <w:spacing w:val="21"/>
        </w:rPr>
        <w:t xml:space="preserve"> </w:t>
      </w:r>
      <w:r w:rsidRPr="00BD2F6E">
        <w:t>Срок</w:t>
      </w:r>
      <w:r w:rsidRPr="00BD2F6E">
        <w:rPr>
          <w:spacing w:val="21"/>
        </w:rPr>
        <w:t xml:space="preserve"> </w:t>
      </w:r>
      <w:r w:rsidRPr="00BD2F6E">
        <w:t>согласования</w:t>
      </w:r>
      <w:r w:rsidRPr="00BD2F6E">
        <w:rPr>
          <w:spacing w:val="22"/>
        </w:rPr>
        <w:t xml:space="preserve"> </w:t>
      </w:r>
      <w:r w:rsidRPr="00BD2F6E">
        <w:rPr>
          <w:spacing w:val="-1"/>
        </w:rPr>
        <w:t>документации</w:t>
      </w:r>
      <w:r w:rsidRPr="00BD2F6E">
        <w:rPr>
          <w:spacing w:val="22"/>
        </w:rPr>
        <w:t xml:space="preserve"> </w:t>
      </w:r>
      <w:r w:rsidRPr="00BD2F6E">
        <w:t>по</w:t>
      </w:r>
      <w:r w:rsidRPr="00BD2F6E">
        <w:rPr>
          <w:spacing w:val="22"/>
        </w:rPr>
        <w:t xml:space="preserve"> </w:t>
      </w:r>
      <w:r w:rsidRPr="00BD2F6E">
        <w:t>планировке</w:t>
      </w:r>
      <w:r w:rsidRPr="00BD2F6E">
        <w:rPr>
          <w:spacing w:val="22"/>
        </w:rPr>
        <w:t xml:space="preserve"> </w:t>
      </w:r>
      <w:r w:rsidRPr="00BD2F6E">
        <w:rPr>
          <w:spacing w:val="-1"/>
        </w:rPr>
        <w:t>территории</w:t>
      </w:r>
      <w:r w:rsidRPr="00BD2F6E">
        <w:rPr>
          <w:spacing w:val="22"/>
        </w:rPr>
        <w:t xml:space="preserve"> </w:t>
      </w:r>
      <w:r w:rsidRPr="00BD2F6E">
        <w:t>не</w:t>
      </w:r>
      <w:r w:rsidRPr="00BD2F6E">
        <w:rPr>
          <w:spacing w:val="26"/>
        </w:rPr>
        <w:t xml:space="preserve"> </w:t>
      </w:r>
      <w:r w:rsidRPr="00BD2F6E">
        <w:t>может</w:t>
      </w:r>
      <w:r w:rsidRPr="00BD2F6E">
        <w:rPr>
          <w:spacing w:val="22"/>
        </w:rPr>
        <w:t xml:space="preserve"> </w:t>
      </w:r>
      <w:r w:rsidRPr="00BD2F6E">
        <w:rPr>
          <w:spacing w:val="-1"/>
        </w:rPr>
        <w:t>превышать</w:t>
      </w:r>
      <w:r w:rsidRPr="00BD2F6E">
        <w:rPr>
          <w:spacing w:val="55"/>
        </w:rPr>
        <w:t xml:space="preserve"> </w:t>
      </w:r>
      <w:r w:rsidRPr="00BD2F6E">
        <w:t>пятнадцать</w:t>
      </w:r>
      <w:r w:rsidRPr="00BD2F6E">
        <w:rPr>
          <w:spacing w:val="47"/>
        </w:rPr>
        <w:t xml:space="preserve"> </w:t>
      </w:r>
      <w:r w:rsidRPr="00BD2F6E">
        <w:t>рабочих</w:t>
      </w:r>
      <w:r w:rsidRPr="00BD2F6E">
        <w:rPr>
          <w:spacing w:val="47"/>
        </w:rPr>
        <w:t xml:space="preserve"> </w:t>
      </w:r>
      <w:r w:rsidRPr="00BD2F6E">
        <w:rPr>
          <w:spacing w:val="-1"/>
        </w:rPr>
        <w:t>дней</w:t>
      </w:r>
      <w:r w:rsidRPr="00BD2F6E">
        <w:rPr>
          <w:spacing w:val="48"/>
        </w:rPr>
        <w:t xml:space="preserve"> </w:t>
      </w:r>
      <w:r w:rsidRPr="00BD2F6E">
        <w:t>со</w:t>
      </w:r>
      <w:r w:rsidRPr="00BD2F6E">
        <w:rPr>
          <w:spacing w:val="48"/>
        </w:rPr>
        <w:t xml:space="preserve"> </w:t>
      </w:r>
      <w:r w:rsidRPr="00BD2F6E">
        <w:t>дня</w:t>
      </w:r>
      <w:r w:rsidRPr="00BD2F6E">
        <w:rPr>
          <w:spacing w:val="48"/>
        </w:rPr>
        <w:t xml:space="preserve"> </w:t>
      </w:r>
      <w:r w:rsidRPr="00BD2F6E">
        <w:t>ее</w:t>
      </w:r>
      <w:r w:rsidRPr="00BD2F6E">
        <w:rPr>
          <w:spacing w:val="48"/>
        </w:rPr>
        <w:t xml:space="preserve"> </w:t>
      </w:r>
      <w:r w:rsidRPr="00BD2F6E">
        <w:rPr>
          <w:spacing w:val="-1"/>
        </w:rPr>
        <w:t>поступления</w:t>
      </w:r>
      <w:r w:rsidRPr="00BD2F6E">
        <w:rPr>
          <w:spacing w:val="48"/>
        </w:rPr>
        <w:t xml:space="preserve"> </w:t>
      </w:r>
      <w:r w:rsidRPr="00BD2F6E">
        <w:t>в</w:t>
      </w:r>
      <w:r w:rsidRPr="00BD2F6E">
        <w:rPr>
          <w:spacing w:val="47"/>
        </w:rPr>
        <w:t xml:space="preserve"> </w:t>
      </w:r>
      <w:r w:rsidRPr="00BD2F6E">
        <w:t>орган</w:t>
      </w:r>
      <w:r w:rsidRPr="00BD2F6E">
        <w:rPr>
          <w:spacing w:val="48"/>
        </w:rPr>
        <w:t xml:space="preserve"> </w:t>
      </w:r>
      <w:r w:rsidRPr="00BD2F6E">
        <w:rPr>
          <w:spacing w:val="-1"/>
        </w:rPr>
        <w:t>государственной</w:t>
      </w:r>
      <w:r w:rsidRPr="00BD2F6E">
        <w:rPr>
          <w:spacing w:val="49"/>
        </w:rPr>
        <w:t xml:space="preserve"> </w:t>
      </w:r>
      <w:r w:rsidRPr="00BD2F6E">
        <w:t>власти</w:t>
      </w:r>
      <w:r w:rsidRPr="00BD2F6E">
        <w:rPr>
          <w:spacing w:val="47"/>
        </w:rPr>
        <w:t xml:space="preserve"> </w:t>
      </w:r>
      <w:r w:rsidRPr="00BD2F6E">
        <w:t>или</w:t>
      </w:r>
      <w:r w:rsidRPr="00BD2F6E">
        <w:rPr>
          <w:spacing w:val="48"/>
        </w:rPr>
        <w:t xml:space="preserve"> </w:t>
      </w:r>
      <w:r w:rsidRPr="00BD2F6E">
        <w:t>орган</w:t>
      </w:r>
      <w:r w:rsidRPr="00BD2F6E">
        <w:rPr>
          <w:spacing w:val="51"/>
        </w:rPr>
        <w:t xml:space="preserve"> </w:t>
      </w:r>
      <w:r w:rsidRPr="00BD2F6E">
        <w:t xml:space="preserve">местного </w:t>
      </w:r>
      <w:r w:rsidRPr="00BD2F6E">
        <w:rPr>
          <w:spacing w:val="-1"/>
        </w:rPr>
        <w:t>самоуправления,</w:t>
      </w:r>
      <w:r w:rsidRPr="00BD2F6E">
        <w:t xml:space="preserve"> </w:t>
      </w:r>
      <w:r w:rsidRPr="00BD2F6E">
        <w:rPr>
          <w:spacing w:val="-1"/>
        </w:rPr>
        <w:t>предусмотренные</w:t>
      </w:r>
      <w:r w:rsidRPr="00BD2F6E">
        <w:t xml:space="preserve"> настоящей </w:t>
      </w:r>
      <w:r w:rsidRPr="00BD2F6E">
        <w:rPr>
          <w:spacing w:val="-1"/>
        </w:rPr>
        <w:t>частью.</w:t>
      </w:r>
    </w:p>
    <w:p w14:paraId="1B4A528B" w14:textId="77777777" w:rsidR="008476BC" w:rsidRPr="00BD2F6E" w:rsidRDefault="008476BC">
      <w:pPr>
        <w:pStyle w:val="af0"/>
        <w:numPr>
          <w:ilvl w:val="1"/>
          <w:numId w:val="106"/>
        </w:numPr>
        <w:tabs>
          <w:tab w:val="left" w:pos="1391"/>
        </w:tabs>
        <w:suppressAutoHyphens w:val="0"/>
        <w:spacing w:after="0" w:line="240" w:lineRule="auto"/>
        <w:ind w:left="0" w:right="282" w:firstLine="709"/>
      </w:pPr>
      <w:bookmarkStart w:id="81" w:name="_bookmark20"/>
      <w:bookmarkEnd w:id="81"/>
      <w:r w:rsidRPr="00BD2F6E">
        <w:t>Проект</w:t>
      </w:r>
      <w:r w:rsidRPr="00BD2F6E">
        <w:rPr>
          <w:spacing w:val="45"/>
        </w:rPr>
        <w:t xml:space="preserve"> </w:t>
      </w:r>
      <w:r w:rsidRPr="00BD2F6E">
        <w:t>планировки</w:t>
      </w:r>
      <w:r w:rsidRPr="00BD2F6E">
        <w:rPr>
          <w:spacing w:val="45"/>
        </w:rPr>
        <w:t xml:space="preserve"> </w:t>
      </w:r>
      <w:r w:rsidRPr="00BD2F6E">
        <w:t>территории,</w:t>
      </w:r>
      <w:r w:rsidRPr="00BD2F6E">
        <w:rPr>
          <w:spacing w:val="46"/>
        </w:rPr>
        <w:t xml:space="preserve"> </w:t>
      </w:r>
      <w:r w:rsidRPr="00BD2F6E">
        <w:rPr>
          <w:spacing w:val="-1"/>
        </w:rPr>
        <w:t>предусматривающий</w:t>
      </w:r>
      <w:r w:rsidRPr="00BD2F6E">
        <w:rPr>
          <w:spacing w:val="46"/>
        </w:rPr>
        <w:t xml:space="preserve"> </w:t>
      </w:r>
      <w:r w:rsidRPr="00BD2F6E">
        <w:t>размещение</w:t>
      </w:r>
      <w:r w:rsidRPr="00BD2F6E">
        <w:rPr>
          <w:spacing w:val="45"/>
        </w:rPr>
        <w:t xml:space="preserve"> </w:t>
      </w:r>
      <w:r w:rsidRPr="00BD2F6E">
        <w:rPr>
          <w:spacing w:val="-1"/>
        </w:rPr>
        <w:t>объектов</w:t>
      </w:r>
      <w:r w:rsidRPr="00BD2F6E">
        <w:rPr>
          <w:spacing w:val="43"/>
        </w:rPr>
        <w:t xml:space="preserve"> </w:t>
      </w:r>
      <w:r w:rsidRPr="00BD2F6E">
        <w:t>федерального</w:t>
      </w:r>
      <w:r w:rsidRPr="00BD2F6E">
        <w:rPr>
          <w:spacing w:val="5"/>
        </w:rPr>
        <w:t xml:space="preserve"> </w:t>
      </w:r>
      <w:r w:rsidRPr="00BD2F6E">
        <w:rPr>
          <w:spacing w:val="-1"/>
        </w:rPr>
        <w:t>значения,</w:t>
      </w:r>
      <w:r w:rsidRPr="00BD2F6E">
        <w:rPr>
          <w:spacing w:val="5"/>
        </w:rPr>
        <w:t xml:space="preserve"> </w:t>
      </w:r>
      <w:r w:rsidRPr="00BD2F6E">
        <w:rPr>
          <w:spacing w:val="-1"/>
        </w:rPr>
        <w:t>объектов</w:t>
      </w:r>
      <w:r w:rsidRPr="00BD2F6E">
        <w:rPr>
          <w:spacing w:val="5"/>
        </w:rPr>
        <w:t xml:space="preserve"> </w:t>
      </w:r>
      <w:r w:rsidRPr="00BD2F6E">
        <w:t>регионального</w:t>
      </w:r>
      <w:r w:rsidRPr="00BD2F6E">
        <w:rPr>
          <w:spacing w:val="6"/>
        </w:rPr>
        <w:t xml:space="preserve"> </w:t>
      </w:r>
      <w:r w:rsidRPr="00BD2F6E">
        <w:rPr>
          <w:spacing w:val="-1"/>
        </w:rPr>
        <w:t>значения</w:t>
      </w:r>
      <w:r w:rsidRPr="00BD2F6E">
        <w:rPr>
          <w:spacing w:val="5"/>
        </w:rPr>
        <w:t xml:space="preserve"> </w:t>
      </w:r>
      <w:r w:rsidRPr="00BD2F6E">
        <w:t>или</w:t>
      </w:r>
      <w:r w:rsidRPr="00BD2F6E">
        <w:rPr>
          <w:spacing w:val="6"/>
        </w:rPr>
        <w:t xml:space="preserve"> </w:t>
      </w:r>
      <w:r w:rsidRPr="00BD2F6E">
        <w:rPr>
          <w:spacing w:val="-1"/>
        </w:rPr>
        <w:t>объектов</w:t>
      </w:r>
      <w:r w:rsidRPr="00BD2F6E">
        <w:rPr>
          <w:spacing w:val="4"/>
        </w:rPr>
        <w:t xml:space="preserve"> </w:t>
      </w:r>
      <w:r w:rsidRPr="00BD2F6E">
        <w:t>местного</w:t>
      </w:r>
      <w:r w:rsidRPr="00BD2F6E">
        <w:rPr>
          <w:spacing w:val="5"/>
        </w:rPr>
        <w:t xml:space="preserve"> </w:t>
      </w:r>
      <w:r w:rsidRPr="00BD2F6E">
        <w:t>значения,</w:t>
      </w:r>
      <w:r w:rsidRPr="00BD2F6E">
        <w:rPr>
          <w:spacing w:val="4"/>
        </w:rPr>
        <w:t xml:space="preserve"> </w:t>
      </w:r>
      <w:r w:rsidRPr="00BD2F6E">
        <w:t>для</w:t>
      </w:r>
      <w:r w:rsidRPr="00BD2F6E">
        <w:rPr>
          <w:spacing w:val="55"/>
        </w:rPr>
        <w:t xml:space="preserve"> </w:t>
      </w:r>
      <w:r w:rsidRPr="00BD2F6E">
        <w:rPr>
          <w:spacing w:val="-1"/>
        </w:rPr>
        <w:t>размещения</w:t>
      </w:r>
      <w:r w:rsidRPr="00BD2F6E">
        <w:rPr>
          <w:spacing w:val="39"/>
        </w:rPr>
        <w:t xml:space="preserve"> </w:t>
      </w:r>
      <w:r w:rsidRPr="00BD2F6E">
        <w:rPr>
          <w:spacing w:val="-1"/>
        </w:rPr>
        <w:t>которых</w:t>
      </w:r>
      <w:r w:rsidRPr="00BD2F6E">
        <w:rPr>
          <w:spacing w:val="39"/>
        </w:rPr>
        <w:t xml:space="preserve"> </w:t>
      </w:r>
      <w:r w:rsidRPr="00BD2F6E">
        <w:rPr>
          <w:spacing w:val="-1"/>
        </w:rPr>
        <w:t>допускается</w:t>
      </w:r>
      <w:r w:rsidRPr="00BD2F6E">
        <w:rPr>
          <w:spacing w:val="39"/>
        </w:rPr>
        <w:t xml:space="preserve"> </w:t>
      </w:r>
      <w:r w:rsidRPr="00BD2F6E">
        <w:rPr>
          <w:spacing w:val="-1"/>
        </w:rPr>
        <w:t>изъятие</w:t>
      </w:r>
      <w:r w:rsidRPr="00BD2F6E">
        <w:rPr>
          <w:spacing w:val="39"/>
        </w:rPr>
        <w:t xml:space="preserve"> </w:t>
      </w:r>
      <w:r w:rsidRPr="00BD2F6E">
        <w:rPr>
          <w:spacing w:val="-1"/>
        </w:rPr>
        <w:t>земельных</w:t>
      </w:r>
      <w:r w:rsidRPr="00BD2F6E">
        <w:rPr>
          <w:spacing w:val="38"/>
        </w:rPr>
        <w:t xml:space="preserve"> </w:t>
      </w:r>
      <w:r w:rsidRPr="00BD2F6E">
        <w:rPr>
          <w:spacing w:val="-1"/>
        </w:rPr>
        <w:t>участков</w:t>
      </w:r>
      <w:r w:rsidRPr="00BD2F6E">
        <w:rPr>
          <w:spacing w:val="38"/>
        </w:rPr>
        <w:t xml:space="preserve"> </w:t>
      </w:r>
      <w:r w:rsidRPr="00BD2F6E">
        <w:t>для</w:t>
      </w:r>
      <w:r w:rsidRPr="00BD2F6E">
        <w:rPr>
          <w:spacing w:val="39"/>
        </w:rPr>
        <w:t xml:space="preserve"> </w:t>
      </w:r>
      <w:r w:rsidRPr="00BD2F6E">
        <w:rPr>
          <w:spacing w:val="-1"/>
        </w:rPr>
        <w:t>государственных</w:t>
      </w:r>
      <w:r w:rsidRPr="00BD2F6E">
        <w:rPr>
          <w:spacing w:val="38"/>
        </w:rPr>
        <w:t xml:space="preserve"> </w:t>
      </w:r>
      <w:r w:rsidRPr="00BD2F6E">
        <w:t>или</w:t>
      </w:r>
      <w:r w:rsidRPr="00BD2F6E">
        <w:rPr>
          <w:spacing w:val="119"/>
        </w:rPr>
        <w:t xml:space="preserve"> </w:t>
      </w:r>
      <w:r w:rsidRPr="00BD2F6E">
        <w:rPr>
          <w:spacing w:val="-1"/>
        </w:rPr>
        <w:t>муниципальных</w:t>
      </w:r>
      <w:r w:rsidRPr="00BD2F6E">
        <w:rPr>
          <w:spacing w:val="12"/>
        </w:rPr>
        <w:t xml:space="preserve"> </w:t>
      </w:r>
      <w:r w:rsidRPr="00BD2F6E">
        <w:t>нужд,</w:t>
      </w:r>
      <w:r w:rsidRPr="00BD2F6E">
        <w:rPr>
          <w:spacing w:val="11"/>
        </w:rPr>
        <w:t xml:space="preserve"> </w:t>
      </w:r>
      <w:r w:rsidRPr="00BD2F6E">
        <w:t>до</w:t>
      </w:r>
      <w:r w:rsidRPr="00BD2F6E">
        <w:rPr>
          <w:spacing w:val="13"/>
        </w:rPr>
        <w:t xml:space="preserve"> </w:t>
      </w:r>
      <w:r w:rsidRPr="00BD2F6E">
        <w:t>его</w:t>
      </w:r>
      <w:r w:rsidRPr="00BD2F6E">
        <w:rPr>
          <w:spacing w:val="12"/>
        </w:rPr>
        <w:t xml:space="preserve"> </w:t>
      </w:r>
      <w:r w:rsidRPr="00BD2F6E">
        <w:t>утверждения</w:t>
      </w:r>
      <w:r w:rsidRPr="00BD2F6E">
        <w:rPr>
          <w:spacing w:val="13"/>
        </w:rPr>
        <w:t xml:space="preserve"> </w:t>
      </w:r>
      <w:r w:rsidRPr="00BD2F6E">
        <w:t>подлежит</w:t>
      </w:r>
      <w:r w:rsidRPr="00BD2F6E">
        <w:rPr>
          <w:spacing w:val="12"/>
        </w:rPr>
        <w:t xml:space="preserve"> </w:t>
      </w:r>
      <w:r w:rsidRPr="00BD2F6E">
        <w:t>согласованию</w:t>
      </w:r>
      <w:r w:rsidRPr="00BD2F6E">
        <w:rPr>
          <w:spacing w:val="12"/>
        </w:rPr>
        <w:t xml:space="preserve"> </w:t>
      </w:r>
      <w:r w:rsidRPr="00BD2F6E">
        <w:t>с</w:t>
      </w:r>
      <w:r w:rsidRPr="00BD2F6E">
        <w:rPr>
          <w:spacing w:val="13"/>
        </w:rPr>
        <w:t xml:space="preserve"> </w:t>
      </w:r>
      <w:r w:rsidRPr="00BD2F6E">
        <w:t>органом</w:t>
      </w:r>
      <w:r w:rsidRPr="00BD2F6E">
        <w:rPr>
          <w:spacing w:val="13"/>
        </w:rPr>
        <w:t xml:space="preserve"> </w:t>
      </w:r>
      <w:r w:rsidRPr="00BD2F6E">
        <w:t>государственной</w:t>
      </w:r>
      <w:r w:rsidRPr="00BD2F6E">
        <w:rPr>
          <w:spacing w:val="26"/>
        </w:rPr>
        <w:t xml:space="preserve"> </w:t>
      </w:r>
      <w:r w:rsidRPr="00BD2F6E">
        <w:t>власти или</w:t>
      </w:r>
      <w:r w:rsidRPr="00BD2F6E">
        <w:rPr>
          <w:spacing w:val="1"/>
        </w:rPr>
        <w:t xml:space="preserve"> </w:t>
      </w:r>
      <w:r w:rsidRPr="00BD2F6E">
        <w:t xml:space="preserve">органом местного </w:t>
      </w:r>
      <w:r w:rsidRPr="00BD2F6E">
        <w:rPr>
          <w:spacing w:val="-1"/>
        </w:rPr>
        <w:t>самоуправления,</w:t>
      </w:r>
      <w:r w:rsidRPr="00BD2F6E">
        <w:rPr>
          <w:spacing w:val="59"/>
        </w:rPr>
        <w:t xml:space="preserve"> </w:t>
      </w:r>
      <w:r w:rsidRPr="00BD2F6E">
        <w:t>уполномоченными на</w:t>
      </w:r>
      <w:r w:rsidRPr="00BD2F6E">
        <w:rPr>
          <w:spacing w:val="1"/>
        </w:rPr>
        <w:t xml:space="preserve"> </w:t>
      </w:r>
      <w:r w:rsidRPr="00BD2F6E">
        <w:rPr>
          <w:spacing w:val="-1"/>
        </w:rPr>
        <w:t>принятие</w:t>
      </w:r>
      <w:r w:rsidRPr="00BD2F6E">
        <w:t xml:space="preserve"> </w:t>
      </w:r>
      <w:r w:rsidRPr="00BD2F6E">
        <w:rPr>
          <w:spacing w:val="-1"/>
        </w:rPr>
        <w:t>решений</w:t>
      </w:r>
      <w:r w:rsidRPr="00BD2F6E">
        <w:t xml:space="preserve"> об</w:t>
      </w:r>
      <w:r w:rsidRPr="00BD2F6E">
        <w:rPr>
          <w:spacing w:val="49"/>
        </w:rPr>
        <w:t xml:space="preserve"> </w:t>
      </w:r>
      <w:r w:rsidRPr="00BD2F6E">
        <w:rPr>
          <w:spacing w:val="-1"/>
        </w:rPr>
        <w:t>изъятии</w:t>
      </w:r>
      <w:r w:rsidRPr="00BD2F6E">
        <w:rPr>
          <w:spacing w:val="23"/>
        </w:rPr>
        <w:t xml:space="preserve"> </w:t>
      </w:r>
      <w:r w:rsidRPr="00BD2F6E">
        <w:t>земельных</w:t>
      </w:r>
      <w:r w:rsidRPr="00BD2F6E">
        <w:rPr>
          <w:spacing w:val="22"/>
        </w:rPr>
        <w:t xml:space="preserve"> </w:t>
      </w:r>
      <w:r w:rsidRPr="00BD2F6E">
        <w:rPr>
          <w:spacing w:val="-1"/>
        </w:rPr>
        <w:t>участков</w:t>
      </w:r>
      <w:r w:rsidRPr="00BD2F6E">
        <w:rPr>
          <w:spacing w:val="23"/>
        </w:rPr>
        <w:t xml:space="preserve"> </w:t>
      </w:r>
      <w:r w:rsidRPr="00BD2F6E">
        <w:t>для</w:t>
      </w:r>
      <w:r w:rsidRPr="00BD2F6E">
        <w:rPr>
          <w:spacing w:val="24"/>
        </w:rPr>
        <w:t xml:space="preserve"> </w:t>
      </w:r>
      <w:r w:rsidRPr="00BD2F6E">
        <w:rPr>
          <w:spacing w:val="-1"/>
        </w:rPr>
        <w:t>государственных</w:t>
      </w:r>
      <w:r w:rsidRPr="00BD2F6E">
        <w:rPr>
          <w:spacing w:val="23"/>
        </w:rPr>
        <w:t xml:space="preserve"> </w:t>
      </w:r>
      <w:r w:rsidRPr="00BD2F6E">
        <w:t>или</w:t>
      </w:r>
      <w:r w:rsidRPr="00BD2F6E">
        <w:rPr>
          <w:spacing w:val="24"/>
        </w:rPr>
        <w:t xml:space="preserve"> </w:t>
      </w:r>
      <w:r w:rsidRPr="00BD2F6E">
        <w:rPr>
          <w:spacing w:val="-1"/>
        </w:rPr>
        <w:t>муниципальных</w:t>
      </w:r>
      <w:r w:rsidRPr="00BD2F6E">
        <w:rPr>
          <w:spacing w:val="23"/>
        </w:rPr>
        <w:t xml:space="preserve"> </w:t>
      </w:r>
      <w:r w:rsidRPr="00BD2F6E">
        <w:t>нужд,</w:t>
      </w:r>
      <w:r w:rsidRPr="00BD2F6E">
        <w:rPr>
          <w:spacing w:val="22"/>
        </w:rPr>
        <w:t xml:space="preserve"> </w:t>
      </w:r>
      <w:r w:rsidRPr="00BD2F6E">
        <w:t>за</w:t>
      </w:r>
      <w:r w:rsidRPr="00BD2F6E">
        <w:rPr>
          <w:spacing w:val="24"/>
        </w:rPr>
        <w:t xml:space="preserve"> </w:t>
      </w:r>
      <w:r w:rsidRPr="00BD2F6E">
        <w:rPr>
          <w:spacing w:val="-1"/>
        </w:rPr>
        <w:t>исключением</w:t>
      </w:r>
      <w:r w:rsidRPr="00BD2F6E">
        <w:rPr>
          <w:spacing w:val="95"/>
        </w:rPr>
        <w:t xml:space="preserve"> </w:t>
      </w:r>
      <w:r w:rsidRPr="00BD2F6E">
        <w:rPr>
          <w:spacing w:val="-1"/>
        </w:rPr>
        <w:t>случая,</w:t>
      </w:r>
      <w:r w:rsidRPr="00BD2F6E">
        <w:rPr>
          <w:spacing w:val="25"/>
        </w:rPr>
        <w:t xml:space="preserve"> </w:t>
      </w:r>
      <w:r w:rsidRPr="00BD2F6E">
        <w:rPr>
          <w:spacing w:val="-1"/>
        </w:rPr>
        <w:t>предусмотренного</w:t>
      </w:r>
      <w:r w:rsidRPr="00BD2F6E">
        <w:rPr>
          <w:spacing w:val="26"/>
        </w:rPr>
        <w:t xml:space="preserve"> </w:t>
      </w:r>
      <w:hyperlink w:anchor="_bookmark25" w:history="1">
        <w:r w:rsidRPr="00BD2F6E">
          <w:rPr>
            <w:spacing w:val="-1"/>
          </w:rPr>
          <w:t>частью</w:t>
        </w:r>
        <w:r w:rsidRPr="00BD2F6E">
          <w:rPr>
            <w:spacing w:val="24"/>
          </w:rPr>
          <w:t xml:space="preserve"> </w:t>
        </w:r>
        <w:r w:rsidRPr="00BD2F6E">
          <w:t>22</w:t>
        </w:r>
      </w:hyperlink>
      <w:r w:rsidRPr="00BD2F6E">
        <w:rPr>
          <w:spacing w:val="25"/>
        </w:rPr>
        <w:t xml:space="preserve"> </w:t>
      </w:r>
      <w:r w:rsidRPr="00BD2F6E">
        <w:t>настоящей</w:t>
      </w:r>
      <w:r w:rsidRPr="00BD2F6E">
        <w:rPr>
          <w:spacing w:val="25"/>
        </w:rPr>
        <w:t xml:space="preserve"> </w:t>
      </w:r>
      <w:r w:rsidRPr="00BD2F6E">
        <w:t>статьи.</w:t>
      </w:r>
      <w:r w:rsidRPr="00BD2F6E">
        <w:rPr>
          <w:spacing w:val="25"/>
        </w:rPr>
        <w:t xml:space="preserve"> </w:t>
      </w:r>
      <w:r w:rsidRPr="00BD2F6E">
        <w:t>Предметом</w:t>
      </w:r>
      <w:r w:rsidRPr="00BD2F6E">
        <w:rPr>
          <w:spacing w:val="25"/>
        </w:rPr>
        <w:t xml:space="preserve"> </w:t>
      </w:r>
      <w:r w:rsidRPr="00BD2F6E">
        <w:t>согласования</w:t>
      </w:r>
      <w:r w:rsidRPr="00BD2F6E">
        <w:rPr>
          <w:spacing w:val="25"/>
        </w:rPr>
        <w:t xml:space="preserve"> </w:t>
      </w:r>
      <w:r w:rsidRPr="00BD2F6E">
        <w:t>проекта</w:t>
      </w:r>
      <w:r w:rsidRPr="00BD2F6E">
        <w:rPr>
          <w:spacing w:val="47"/>
        </w:rPr>
        <w:t xml:space="preserve"> </w:t>
      </w:r>
      <w:r w:rsidRPr="00BD2F6E">
        <w:t>планировки</w:t>
      </w:r>
      <w:r w:rsidRPr="00BD2F6E">
        <w:rPr>
          <w:spacing w:val="24"/>
        </w:rPr>
        <w:t xml:space="preserve"> </w:t>
      </w:r>
      <w:r w:rsidRPr="00BD2F6E">
        <w:rPr>
          <w:spacing w:val="-1"/>
        </w:rPr>
        <w:t>территории</w:t>
      </w:r>
      <w:r w:rsidRPr="00BD2F6E">
        <w:rPr>
          <w:spacing w:val="24"/>
        </w:rPr>
        <w:t xml:space="preserve"> </w:t>
      </w:r>
      <w:r w:rsidRPr="00BD2F6E">
        <w:t>с</w:t>
      </w:r>
      <w:r w:rsidRPr="00BD2F6E">
        <w:rPr>
          <w:spacing w:val="24"/>
        </w:rPr>
        <w:t xml:space="preserve"> </w:t>
      </w:r>
      <w:r w:rsidRPr="00BD2F6E">
        <w:t>указанными</w:t>
      </w:r>
      <w:r w:rsidRPr="00BD2F6E">
        <w:rPr>
          <w:spacing w:val="24"/>
        </w:rPr>
        <w:t xml:space="preserve"> </w:t>
      </w:r>
      <w:r w:rsidRPr="00BD2F6E">
        <w:t>органом</w:t>
      </w:r>
      <w:r w:rsidRPr="00BD2F6E">
        <w:rPr>
          <w:spacing w:val="25"/>
        </w:rPr>
        <w:t xml:space="preserve"> </w:t>
      </w:r>
      <w:r w:rsidRPr="00BD2F6E">
        <w:rPr>
          <w:spacing w:val="-1"/>
        </w:rPr>
        <w:t>государственной</w:t>
      </w:r>
      <w:r w:rsidRPr="00BD2F6E">
        <w:rPr>
          <w:spacing w:val="24"/>
        </w:rPr>
        <w:t xml:space="preserve"> </w:t>
      </w:r>
      <w:r w:rsidRPr="00BD2F6E">
        <w:t>власти</w:t>
      </w:r>
      <w:r w:rsidRPr="00BD2F6E">
        <w:rPr>
          <w:spacing w:val="24"/>
        </w:rPr>
        <w:t xml:space="preserve"> </w:t>
      </w:r>
      <w:r w:rsidRPr="00BD2F6E">
        <w:t>или</w:t>
      </w:r>
      <w:r w:rsidRPr="00BD2F6E">
        <w:rPr>
          <w:spacing w:val="25"/>
        </w:rPr>
        <w:t xml:space="preserve"> </w:t>
      </w:r>
      <w:r w:rsidRPr="00BD2F6E">
        <w:t>органом</w:t>
      </w:r>
      <w:r w:rsidRPr="00BD2F6E">
        <w:rPr>
          <w:spacing w:val="25"/>
        </w:rPr>
        <w:t xml:space="preserve"> </w:t>
      </w:r>
      <w:r w:rsidRPr="00BD2F6E">
        <w:rPr>
          <w:spacing w:val="-1"/>
        </w:rPr>
        <w:t>местного</w:t>
      </w:r>
      <w:r w:rsidRPr="00BD2F6E">
        <w:rPr>
          <w:spacing w:val="61"/>
        </w:rPr>
        <w:t xml:space="preserve"> </w:t>
      </w:r>
      <w:r w:rsidRPr="00BD2F6E">
        <w:rPr>
          <w:spacing w:val="-1"/>
        </w:rPr>
        <w:t>самоуправления</w:t>
      </w:r>
      <w:r w:rsidRPr="00BD2F6E">
        <w:rPr>
          <w:spacing w:val="2"/>
        </w:rPr>
        <w:t xml:space="preserve"> </w:t>
      </w:r>
      <w:r w:rsidRPr="00BD2F6E">
        <w:t>являются</w:t>
      </w:r>
      <w:r w:rsidRPr="00BD2F6E">
        <w:rPr>
          <w:spacing w:val="2"/>
        </w:rPr>
        <w:t xml:space="preserve"> </w:t>
      </w:r>
      <w:r w:rsidRPr="00BD2F6E">
        <w:t>предусмотренные</w:t>
      </w:r>
      <w:r w:rsidRPr="00BD2F6E">
        <w:rPr>
          <w:spacing w:val="2"/>
        </w:rPr>
        <w:t xml:space="preserve"> </w:t>
      </w:r>
      <w:r w:rsidRPr="00BD2F6E">
        <w:t>данным</w:t>
      </w:r>
      <w:r w:rsidRPr="00BD2F6E">
        <w:rPr>
          <w:spacing w:val="2"/>
        </w:rPr>
        <w:t xml:space="preserve"> </w:t>
      </w:r>
      <w:r w:rsidRPr="00BD2F6E">
        <w:t>проектом</w:t>
      </w:r>
      <w:r w:rsidRPr="00BD2F6E">
        <w:rPr>
          <w:spacing w:val="2"/>
        </w:rPr>
        <w:t xml:space="preserve"> </w:t>
      </w:r>
      <w:r w:rsidRPr="00BD2F6E">
        <w:t>планировки</w:t>
      </w:r>
      <w:r w:rsidRPr="00BD2F6E">
        <w:rPr>
          <w:spacing w:val="1"/>
        </w:rPr>
        <w:t xml:space="preserve"> </w:t>
      </w:r>
      <w:r w:rsidRPr="00BD2F6E">
        <w:t>территории</w:t>
      </w:r>
      <w:r w:rsidRPr="00BD2F6E">
        <w:rPr>
          <w:spacing w:val="1"/>
        </w:rPr>
        <w:t xml:space="preserve"> </w:t>
      </w:r>
      <w:r w:rsidRPr="00BD2F6E">
        <w:t>границы</w:t>
      </w:r>
      <w:r w:rsidRPr="00BD2F6E">
        <w:rPr>
          <w:spacing w:val="21"/>
        </w:rPr>
        <w:t xml:space="preserve"> </w:t>
      </w:r>
      <w:r w:rsidRPr="00BD2F6E">
        <w:t>зон</w:t>
      </w:r>
      <w:r w:rsidRPr="00BD2F6E">
        <w:rPr>
          <w:spacing w:val="41"/>
        </w:rPr>
        <w:t xml:space="preserve"> </w:t>
      </w:r>
      <w:r w:rsidRPr="00BD2F6E">
        <w:t>планируемого</w:t>
      </w:r>
      <w:r w:rsidRPr="00BD2F6E">
        <w:rPr>
          <w:spacing w:val="42"/>
        </w:rPr>
        <w:t xml:space="preserve"> </w:t>
      </w:r>
      <w:r w:rsidRPr="00BD2F6E">
        <w:rPr>
          <w:spacing w:val="-1"/>
        </w:rPr>
        <w:t>размещения</w:t>
      </w:r>
      <w:r w:rsidRPr="00BD2F6E">
        <w:rPr>
          <w:spacing w:val="40"/>
        </w:rPr>
        <w:t xml:space="preserve"> </w:t>
      </w:r>
      <w:r w:rsidRPr="00BD2F6E">
        <w:rPr>
          <w:spacing w:val="-1"/>
        </w:rPr>
        <w:t>объектов</w:t>
      </w:r>
      <w:r w:rsidRPr="00BD2F6E">
        <w:rPr>
          <w:spacing w:val="42"/>
        </w:rPr>
        <w:t xml:space="preserve"> </w:t>
      </w:r>
      <w:r w:rsidRPr="00BD2F6E">
        <w:t>федерального</w:t>
      </w:r>
      <w:r w:rsidRPr="00BD2F6E">
        <w:rPr>
          <w:spacing w:val="41"/>
        </w:rPr>
        <w:t xml:space="preserve"> </w:t>
      </w:r>
      <w:r w:rsidRPr="00BD2F6E">
        <w:rPr>
          <w:spacing w:val="-1"/>
        </w:rPr>
        <w:t>значения,</w:t>
      </w:r>
      <w:r w:rsidRPr="00BD2F6E">
        <w:rPr>
          <w:spacing w:val="41"/>
        </w:rPr>
        <w:t xml:space="preserve"> </w:t>
      </w:r>
      <w:r w:rsidRPr="00BD2F6E">
        <w:t>объектов</w:t>
      </w:r>
      <w:r w:rsidRPr="00BD2F6E">
        <w:rPr>
          <w:spacing w:val="42"/>
        </w:rPr>
        <w:t xml:space="preserve"> </w:t>
      </w:r>
      <w:r w:rsidRPr="00BD2F6E">
        <w:t>регионального</w:t>
      </w:r>
      <w:r w:rsidRPr="00BD2F6E">
        <w:rPr>
          <w:spacing w:val="50"/>
        </w:rPr>
        <w:t xml:space="preserve"> </w:t>
      </w:r>
      <w:r w:rsidRPr="00BD2F6E">
        <w:t xml:space="preserve">значения </w:t>
      </w:r>
      <w:r w:rsidRPr="00BD2F6E">
        <w:rPr>
          <w:spacing w:val="-1"/>
        </w:rPr>
        <w:t>или</w:t>
      </w:r>
      <w:r w:rsidRPr="00BD2F6E">
        <w:t xml:space="preserve"> объектов</w:t>
      </w:r>
      <w:r w:rsidRPr="00BD2F6E">
        <w:rPr>
          <w:spacing w:val="-1"/>
        </w:rPr>
        <w:t xml:space="preserve"> </w:t>
      </w:r>
      <w:r w:rsidRPr="00BD2F6E">
        <w:t>местного значения.</w:t>
      </w:r>
    </w:p>
    <w:p w14:paraId="0D4D6C81" w14:textId="77777777" w:rsidR="008476BC" w:rsidRPr="00BD2F6E" w:rsidRDefault="008476BC">
      <w:pPr>
        <w:pStyle w:val="af0"/>
        <w:numPr>
          <w:ilvl w:val="1"/>
          <w:numId w:val="106"/>
        </w:numPr>
        <w:tabs>
          <w:tab w:val="left" w:pos="1210"/>
        </w:tabs>
        <w:suppressAutoHyphens w:val="0"/>
        <w:spacing w:after="0" w:line="240" w:lineRule="auto"/>
        <w:ind w:left="0" w:right="282" w:firstLine="709"/>
      </w:pPr>
      <w:r w:rsidRPr="00BD2F6E">
        <w:t>В</w:t>
      </w:r>
      <w:r w:rsidRPr="00BD2F6E">
        <w:rPr>
          <w:spacing w:val="-15"/>
        </w:rPr>
        <w:t xml:space="preserve"> </w:t>
      </w:r>
      <w:r w:rsidRPr="00BD2F6E">
        <w:rPr>
          <w:spacing w:val="-1"/>
        </w:rPr>
        <w:t>случае,</w:t>
      </w:r>
      <w:r w:rsidRPr="00BD2F6E">
        <w:rPr>
          <w:spacing w:val="-14"/>
        </w:rPr>
        <w:t xml:space="preserve"> </w:t>
      </w:r>
      <w:r w:rsidRPr="00BD2F6E">
        <w:rPr>
          <w:spacing w:val="-1"/>
        </w:rPr>
        <w:t>если</w:t>
      </w:r>
      <w:r w:rsidRPr="00BD2F6E">
        <w:rPr>
          <w:spacing w:val="-15"/>
        </w:rPr>
        <w:t xml:space="preserve"> </w:t>
      </w:r>
      <w:r w:rsidRPr="00BD2F6E">
        <w:t>по</w:t>
      </w:r>
      <w:r w:rsidRPr="00BD2F6E">
        <w:rPr>
          <w:spacing w:val="-16"/>
        </w:rPr>
        <w:t xml:space="preserve"> </w:t>
      </w:r>
      <w:r w:rsidRPr="00BD2F6E">
        <w:t>истечении</w:t>
      </w:r>
      <w:r w:rsidRPr="00BD2F6E">
        <w:rPr>
          <w:spacing w:val="-15"/>
        </w:rPr>
        <w:t xml:space="preserve"> </w:t>
      </w:r>
      <w:r w:rsidRPr="00BD2F6E">
        <w:t>пятнадцати</w:t>
      </w:r>
      <w:r w:rsidRPr="00BD2F6E">
        <w:rPr>
          <w:spacing w:val="-15"/>
        </w:rPr>
        <w:t xml:space="preserve"> </w:t>
      </w:r>
      <w:r w:rsidRPr="00BD2F6E">
        <w:t>рабочих</w:t>
      </w:r>
      <w:r w:rsidRPr="00BD2F6E">
        <w:rPr>
          <w:spacing w:val="-16"/>
        </w:rPr>
        <w:t xml:space="preserve"> </w:t>
      </w:r>
      <w:r w:rsidRPr="00BD2F6E">
        <w:rPr>
          <w:spacing w:val="-1"/>
        </w:rPr>
        <w:t>дней</w:t>
      </w:r>
      <w:r w:rsidRPr="00BD2F6E">
        <w:rPr>
          <w:spacing w:val="-15"/>
        </w:rPr>
        <w:t xml:space="preserve"> </w:t>
      </w:r>
      <w:r w:rsidRPr="00BD2F6E">
        <w:t>с</w:t>
      </w:r>
      <w:r w:rsidRPr="00BD2F6E">
        <w:rPr>
          <w:spacing w:val="-16"/>
        </w:rPr>
        <w:t xml:space="preserve"> </w:t>
      </w:r>
      <w:r w:rsidRPr="00BD2F6E">
        <w:rPr>
          <w:spacing w:val="-1"/>
        </w:rPr>
        <w:t>момента</w:t>
      </w:r>
      <w:r w:rsidRPr="00BD2F6E">
        <w:rPr>
          <w:spacing w:val="-15"/>
        </w:rPr>
        <w:t xml:space="preserve"> </w:t>
      </w:r>
      <w:r w:rsidRPr="00BD2F6E">
        <w:rPr>
          <w:spacing w:val="-1"/>
        </w:rPr>
        <w:t>поступления</w:t>
      </w:r>
      <w:r w:rsidRPr="00BD2F6E">
        <w:rPr>
          <w:spacing w:val="-15"/>
        </w:rPr>
        <w:t xml:space="preserve"> </w:t>
      </w:r>
      <w:r w:rsidRPr="00BD2F6E">
        <w:t>в</w:t>
      </w:r>
      <w:r w:rsidRPr="00BD2F6E">
        <w:rPr>
          <w:spacing w:val="-15"/>
        </w:rPr>
        <w:t xml:space="preserve"> </w:t>
      </w:r>
      <w:r w:rsidRPr="00BD2F6E">
        <w:t>органы</w:t>
      </w:r>
      <w:r w:rsidRPr="00BD2F6E">
        <w:rPr>
          <w:spacing w:val="49"/>
        </w:rPr>
        <w:t xml:space="preserve"> </w:t>
      </w:r>
      <w:r w:rsidRPr="00BD2F6E">
        <w:t>государственной</w:t>
      </w:r>
      <w:r w:rsidRPr="00BD2F6E">
        <w:rPr>
          <w:spacing w:val="37"/>
        </w:rPr>
        <w:t xml:space="preserve"> </w:t>
      </w:r>
      <w:r w:rsidRPr="00BD2F6E">
        <w:t>власти</w:t>
      </w:r>
      <w:r w:rsidRPr="00BD2F6E">
        <w:rPr>
          <w:spacing w:val="37"/>
        </w:rPr>
        <w:t xml:space="preserve"> </w:t>
      </w:r>
      <w:r w:rsidRPr="00BD2F6E">
        <w:t>или</w:t>
      </w:r>
      <w:r w:rsidRPr="00BD2F6E">
        <w:rPr>
          <w:spacing w:val="38"/>
        </w:rPr>
        <w:t xml:space="preserve"> </w:t>
      </w:r>
      <w:r w:rsidRPr="00BD2F6E">
        <w:t>органы</w:t>
      </w:r>
      <w:r w:rsidRPr="00BD2F6E">
        <w:rPr>
          <w:spacing w:val="37"/>
        </w:rPr>
        <w:t xml:space="preserve"> </w:t>
      </w:r>
      <w:r w:rsidRPr="00BD2F6E">
        <w:t>местного</w:t>
      </w:r>
      <w:r w:rsidRPr="00BD2F6E">
        <w:rPr>
          <w:spacing w:val="37"/>
        </w:rPr>
        <w:t xml:space="preserve"> </w:t>
      </w:r>
      <w:r w:rsidRPr="00BD2F6E">
        <w:rPr>
          <w:spacing w:val="-1"/>
        </w:rPr>
        <w:t>самоуправления,</w:t>
      </w:r>
      <w:r w:rsidRPr="00BD2F6E">
        <w:rPr>
          <w:spacing w:val="36"/>
        </w:rPr>
        <w:t xml:space="preserve"> </w:t>
      </w:r>
      <w:r w:rsidRPr="00BD2F6E">
        <w:rPr>
          <w:spacing w:val="-1"/>
        </w:rPr>
        <w:t>уполномоченные</w:t>
      </w:r>
      <w:r w:rsidRPr="00BD2F6E">
        <w:rPr>
          <w:spacing w:val="38"/>
        </w:rPr>
        <w:t xml:space="preserve"> </w:t>
      </w:r>
      <w:r w:rsidRPr="00BD2F6E">
        <w:t>на</w:t>
      </w:r>
      <w:r w:rsidRPr="00BD2F6E">
        <w:rPr>
          <w:spacing w:val="38"/>
        </w:rPr>
        <w:t xml:space="preserve"> </w:t>
      </w:r>
      <w:r w:rsidRPr="00BD2F6E">
        <w:t>принятие</w:t>
      </w:r>
      <w:r w:rsidRPr="00BD2F6E">
        <w:rPr>
          <w:spacing w:val="51"/>
        </w:rPr>
        <w:t xml:space="preserve"> </w:t>
      </w:r>
      <w:r w:rsidRPr="00BD2F6E">
        <w:t>решения</w:t>
      </w:r>
      <w:r w:rsidRPr="00BD2F6E">
        <w:rPr>
          <w:spacing w:val="15"/>
        </w:rPr>
        <w:t xml:space="preserve"> </w:t>
      </w:r>
      <w:r w:rsidRPr="00BD2F6E">
        <w:t>об</w:t>
      </w:r>
      <w:r w:rsidRPr="00BD2F6E">
        <w:rPr>
          <w:spacing w:val="15"/>
        </w:rPr>
        <w:t xml:space="preserve"> </w:t>
      </w:r>
      <w:r w:rsidRPr="00BD2F6E">
        <w:rPr>
          <w:spacing w:val="-1"/>
        </w:rPr>
        <w:t>изъятии</w:t>
      </w:r>
      <w:r w:rsidRPr="00BD2F6E">
        <w:rPr>
          <w:spacing w:val="16"/>
        </w:rPr>
        <w:t xml:space="preserve"> </w:t>
      </w:r>
      <w:r w:rsidRPr="00BD2F6E">
        <w:t>земельных</w:t>
      </w:r>
      <w:r w:rsidRPr="00BD2F6E">
        <w:rPr>
          <w:spacing w:val="12"/>
        </w:rPr>
        <w:t xml:space="preserve"> </w:t>
      </w:r>
      <w:r w:rsidRPr="00BD2F6E">
        <w:t>участков</w:t>
      </w:r>
      <w:r w:rsidRPr="00BD2F6E">
        <w:rPr>
          <w:spacing w:val="14"/>
        </w:rPr>
        <w:t xml:space="preserve"> </w:t>
      </w:r>
      <w:r w:rsidRPr="00BD2F6E">
        <w:t>для</w:t>
      </w:r>
      <w:r w:rsidRPr="00BD2F6E">
        <w:rPr>
          <w:spacing w:val="15"/>
        </w:rPr>
        <w:t xml:space="preserve"> </w:t>
      </w:r>
      <w:r w:rsidRPr="00BD2F6E">
        <w:rPr>
          <w:spacing w:val="-1"/>
        </w:rPr>
        <w:t>государственных</w:t>
      </w:r>
      <w:r w:rsidRPr="00BD2F6E">
        <w:rPr>
          <w:spacing w:val="16"/>
        </w:rPr>
        <w:t xml:space="preserve"> </w:t>
      </w:r>
      <w:r w:rsidRPr="00BD2F6E">
        <w:t>или</w:t>
      </w:r>
      <w:r w:rsidRPr="00BD2F6E">
        <w:rPr>
          <w:spacing w:val="15"/>
        </w:rPr>
        <w:t xml:space="preserve"> </w:t>
      </w:r>
      <w:r w:rsidRPr="00BD2F6E">
        <w:rPr>
          <w:spacing w:val="-1"/>
        </w:rPr>
        <w:t>муниципальных</w:t>
      </w:r>
      <w:r w:rsidRPr="00BD2F6E">
        <w:rPr>
          <w:spacing w:val="15"/>
        </w:rPr>
        <w:t xml:space="preserve"> </w:t>
      </w:r>
      <w:r w:rsidRPr="00BD2F6E">
        <w:t>нужд,</w:t>
      </w:r>
      <w:r w:rsidRPr="00BD2F6E">
        <w:rPr>
          <w:spacing w:val="61"/>
        </w:rPr>
        <w:t xml:space="preserve"> </w:t>
      </w:r>
      <w:r w:rsidRPr="00BD2F6E">
        <w:t>проекта</w:t>
      </w:r>
      <w:r w:rsidRPr="00BD2F6E">
        <w:rPr>
          <w:spacing w:val="17"/>
        </w:rPr>
        <w:t xml:space="preserve"> </w:t>
      </w:r>
      <w:r w:rsidRPr="00BD2F6E">
        <w:t>планировки</w:t>
      </w:r>
      <w:r w:rsidRPr="00BD2F6E">
        <w:rPr>
          <w:spacing w:val="17"/>
        </w:rPr>
        <w:t xml:space="preserve"> </w:t>
      </w:r>
      <w:r w:rsidRPr="00BD2F6E">
        <w:t>территории,</w:t>
      </w:r>
      <w:r w:rsidRPr="00BD2F6E">
        <w:rPr>
          <w:spacing w:val="17"/>
        </w:rPr>
        <w:t xml:space="preserve"> </w:t>
      </w:r>
      <w:r w:rsidRPr="00BD2F6E">
        <w:t>указанного</w:t>
      </w:r>
      <w:r w:rsidRPr="00BD2F6E">
        <w:rPr>
          <w:spacing w:val="16"/>
        </w:rPr>
        <w:t xml:space="preserve"> </w:t>
      </w:r>
      <w:r w:rsidRPr="00BD2F6E">
        <w:t>в</w:t>
      </w:r>
      <w:r w:rsidRPr="00BD2F6E">
        <w:rPr>
          <w:spacing w:val="19"/>
        </w:rPr>
        <w:t xml:space="preserve"> </w:t>
      </w:r>
      <w:hyperlink w:anchor="_bookmark19" w:history="1">
        <w:r w:rsidRPr="00BD2F6E">
          <w:t>части</w:t>
        </w:r>
        <w:r w:rsidRPr="00BD2F6E">
          <w:rPr>
            <w:spacing w:val="17"/>
          </w:rPr>
          <w:t xml:space="preserve"> </w:t>
        </w:r>
        <w:r w:rsidRPr="00BD2F6E">
          <w:t>10</w:t>
        </w:r>
      </w:hyperlink>
      <w:r w:rsidRPr="00BD2F6E">
        <w:rPr>
          <w:spacing w:val="18"/>
        </w:rPr>
        <w:t xml:space="preserve"> </w:t>
      </w:r>
      <w:r w:rsidRPr="00BD2F6E">
        <w:t>настоящей</w:t>
      </w:r>
      <w:r w:rsidRPr="00BD2F6E">
        <w:rPr>
          <w:spacing w:val="18"/>
        </w:rPr>
        <w:t xml:space="preserve"> </w:t>
      </w:r>
      <w:r w:rsidRPr="00BD2F6E">
        <w:rPr>
          <w:spacing w:val="-1"/>
        </w:rPr>
        <w:t>статьи,</w:t>
      </w:r>
      <w:r w:rsidRPr="00BD2F6E">
        <w:rPr>
          <w:spacing w:val="17"/>
        </w:rPr>
        <w:t xml:space="preserve"> </w:t>
      </w:r>
      <w:r w:rsidRPr="00BD2F6E">
        <w:t>такими</w:t>
      </w:r>
      <w:r w:rsidRPr="00BD2F6E">
        <w:rPr>
          <w:spacing w:val="17"/>
        </w:rPr>
        <w:t xml:space="preserve"> </w:t>
      </w:r>
      <w:r w:rsidRPr="00BD2F6E">
        <w:rPr>
          <w:spacing w:val="-1"/>
        </w:rPr>
        <w:t>органами</w:t>
      </w:r>
      <w:r w:rsidRPr="00BD2F6E">
        <w:rPr>
          <w:spacing w:val="18"/>
        </w:rPr>
        <w:t xml:space="preserve"> </w:t>
      </w:r>
      <w:r w:rsidRPr="00BD2F6E">
        <w:t>не</w:t>
      </w:r>
      <w:r w:rsidRPr="00BD2F6E">
        <w:rPr>
          <w:spacing w:val="26"/>
        </w:rPr>
        <w:t xml:space="preserve"> </w:t>
      </w:r>
      <w:r w:rsidRPr="00BD2F6E">
        <w:rPr>
          <w:spacing w:val="-1"/>
        </w:rPr>
        <w:t>представлены</w:t>
      </w:r>
      <w:r w:rsidRPr="00BD2F6E">
        <w:rPr>
          <w:spacing w:val="11"/>
        </w:rPr>
        <w:t xml:space="preserve"> </w:t>
      </w:r>
      <w:r w:rsidRPr="00BD2F6E">
        <w:t>возражения</w:t>
      </w:r>
      <w:r w:rsidRPr="00BD2F6E">
        <w:rPr>
          <w:spacing w:val="11"/>
        </w:rPr>
        <w:t xml:space="preserve"> </w:t>
      </w:r>
      <w:r w:rsidRPr="00BD2F6E">
        <w:t>относительно</w:t>
      </w:r>
      <w:r w:rsidRPr="00BD2F6E">
        <w:rPr>
          <w:spacing w:val="11"/>
        </w:rPr>
        <w:t xml:space="preserve"> </w:t>
      </w:r>
      <w:r w:rsidRPr="00BD2F6E">
        <w:t>данного</w:t>
      </w:r>
      <w:r w:rsidRPr="00BD2F6E">
        <w:rPr>
          <w:spacing w:val="12"/>
        </w:rPr>
        <w:t xml:space="preserve"> </w:t>
      </w:r>
      <w:r w:rsidRPr="00BD2F6E">
        <w:t>проекта</w:t>
      </w:r>
      <w:r w:rsidRPr="00BD2F6E">
        <w:rPr>
          <w:spacing w:val="11"/>
        </w:rPr>
        <w:t xml:space="preserve"> </w:t>
      </w:r>
      <w:r w:rsidRPr="00BD2F6E">
        <w:t>планировки,</w:t>
      </w:r>
      <w:r w:rsidRPr="00BD2F6E">
        <w:rPr>
          <w:spacing w:val="11"/>
        </w:rPr>
        <w:t xml:space="preserve"> </w:t>
      </w:r>
      <w:r w:rsidRPr="00BD2F6E">
        <w:t>он</w:t>
      </w:r>
      <w:r w:rsidRPr="00BD2F6E">
        <w:rPr>
          <w:spacing w:val="11"/>
        </w:rPr>
        <w:t xml:space="preserve"> </w:t>
      </w:r>
      <w:r w:rsidRPr="00BD2F6E">
        <w:t>считается</w:t>
      </w:r>
      <w:r w:rsidRPr="00BD2F6E">
        <w:rPr>
          <w:spacing w:val="28"/>
        </w:rPr>
        <w:t xml:space="preserve"> </w:t>
      </w:r>
      <w:r w:rsidRPr="00BD2F6E">
        <w:rPr>
          <w:spacing w:val="-1"/>
        </w:rPr>
        <w:t>согласованным.</w:t>
      </w:r>
    </w:p>
    <w:p w14:paraId="6E483859" w14:textId="77777777" w:rsidR="008476BC" w:rsidRPr="00BD2F6E" w:rsidRDefault="008476BC">
      <w:pPr>
        <w:pStyle w:val="af0"/>
        <w:numPr>
          <w:ilvl w:val="1"/>
          <w:numId w:val="106"/>
        </w:numPr>
        <w:tabs>
          <w:tab w:val="left" w:pos="1391"/>
        </w:tabs>
        <w:suppressAutoHyphens w:val="0"/>
        <w:spacing w:after="0" w:line="240" w:lineRule="auto"/>
        <w:ind w:left="0" w:right="282" w:firstLine="709"/>
      </w:pPr>
      <w:r w:rsidRPr="00BD2F6E">
        <w:t>Проект</w:t>
      </w:r>
      <w:r w:rsidRPr="00BD2F6E">
        <w:rPr>
          <w:spacing w:val="45"/>
        </w:rPr>
        <w:t xml:space="preserve"> </w:t>
      </w:r>
      <w:r w:rsidRPr="00BD2F6E">
        <w:t>планировки</w:t>
      </w:r>
      <w:r w:rsidRPr="00BD2F6E">
        <w:rPr>
          <w:spacing w:val="45"/>
        </w:rPr>
        <w:t xml:space="preserve"> </w:t>
      </w:r>
      <w:r w:rsidRPr="00BD2F6E">
        <w:t>территории,</w:t>
      </w:r>
      <w:r w:rsidRPr="00BD2F6E">
        <w:rPr>
          <w:spacing w:val="46"/>
        </w:rPr>
        <w:t xml:space="preserve"> </w:t>
      </w:r>
      <w:r w:rsidRPr="00BD2F6E">
        <w:rPr>
          <w:spacing w:val="-1"/>
        </w:rPr>
        <w:t>предусматривающий</w:t>
      </w:r>
      <w:r w:rsidRPr="00BD2F6E">
        <w:rPr>
          <w:spacing w:val="46"/>
        </w:rPr>
        <w:t xml:space="preserve"> </w:t>
      </w:r>
      <w:r w:rsidRPr="00BD2F6E">
        <w:t>размещение</w:t>
      </w:r>
      <w:r w:rsidRPr="00BD2F6E">
        <w:rPr>
          <w:spacing w:val="45"/>
        </w:rPr>
        <w:t xml:space="preserve"> </w:t>
      </w:r>
      <w:r w:rsidRPr="00BD2F6E">
        <w:rPr>
          <w:spacing w:val="-1"/>
        </w:rPr>
        <w:t>объектов</w:t>
      </w:r>
      <w:r w:rsidRPr="00BD2F6E">
        <w:rPr>
          <w:spacing w:val="43"/>
        </w:rPr>
        <w:t xml:space="preserve"> </w:t>
      </w:r>
      <w:r w:rsidRPr="00BD2F6E">
        <w:t>федерального</w:t>
      </w:r>
      <w:r w:rsidRPr="00BD2F6E">
        <w:rPr>
          <w:spacing w:val="5"/>
        </w:rPr>
        <w:t xml:space="preserve"> </w:t>
      </w:r>
      <w:r w:rsidRPr="00BD2F6E">
        <w:rPr>
          <w:spacing w:val="-1"/>
        </w:rPr>
        <w:t>значения,</w:t>
      </w:r>
      <w:r w:rsidRPr="00BD2F6E">
        <w:rPr>
          <w:spacing w:val="5"/>
        </w:rPr>
        <w:t xml:space="preserve"> </w:t>
      </w:r>
      <w:r w:rsidRPr="00BD2F6E">
        <w:rPr>
          <w:spacing w:val="-1"/>
        </w:rPr>
        <w:t>объектов</w:t>
      </w:r>
      <w:r w:rsidRPr="00BD2F6E">
        <w:rPr>
          <w:spacing w:val="5"/>
        </w:rPr>
        <w:t xml:space="preserve"> </w:t>
      </w:r>
      <w:r w:rsidRPr="00BD2F6E">
        <w:t>регионального</w:t>
      </w:r>
      <w:r w:rsidRPr="00BD2F6E">
        <w:rPr>
          <w:spacing w:val="6"/>
        </w:rPr>
        <w:t xml:space="preserve"> </w:t>
      </w:r>
      <w:r w:rsidRPr="00BD2F6E">
        <w:rPr>
          <w:spacing w:val="-1"/>
        </w:rPr>
        <w:t>значения</w:t>
      </w:r>
      <w:r w:rsidRPr="00BD2F6E">
        <w:rPr>
          <w:spacing w:val="5"/>
        </w:rPr>
        <w:t xml:space="preserve"> </w:t>
      </w:r>
      <w:r w:rsidRPr="00BD2F6E">
        <w:t>или</w:t>
      </w:r>
      <w:r w:rsidRPr="00BD2F6E">
        <w:rPr>
          <w:spacing w:val="6"/>
        </w:rPr>
        <w:t xml:space="preserve"> </w:t>
      </w:r>
      <w:r w:rsidRPr="00BD2F6E">
        <w:rPr>
          <w:spacing w:val="-1"/>
        </w:rPr>
        <w:t>объектов</w:t>
      </w:r>
      <w:r w:rsidRPr="00BD2F6E">
        <w:rPr>
          <w:spacing w:val="4"/>
        </w:rPr>
        <w:t xml:space="preserve"> </w:t>
      </w:r>
      <w:r w:rsidRPr="00BD2F6E">
        <w:t>местного</w:t>
      </w:r>
      <w:r w:rsidRPr="00BD2F6E">
        <w:rPr>
          <w:spacing w:val="5"/>
        </w:rPr>
        <w:t xml:space="preserve"> </w:t>
      </w:r>
      <w:r w:rsidRPr="00BD2F6E">
        <w:t>значения,</w:t>
      </w:r>
      <w:r w:rsidRPr="00BD2F6E">
        <w:rPr>
          <w:spacing w:val="4"/>
        </w:rPr>
        <w:t xml:space="preserve"> </w:t>
      </w:r>
      <w:r w:rsidRPr="00BD2F6E">
        <w:t>для</w:t>
      </w:r>
      <w:r w:rsidRPr="00BD2F6E">
        <w:rPr>
          <w:spacing w:val="53"/>
        </w:rPr>
        <w:t xml:space="preserve"> </w:t>
      </w:r>
      <w:r w:rsidRPr="00BD2F6E">
        <w:rPr>
          <w:spacing w:val="-1"/>
        </w:rPr>
        <w:t>размещения</w:t>
      </w:r>
      <w:r w:rsidRPr="00BD2F6E">
        <w:rPr>
          <w:spacing w:val="39"/>
        </w:rPr>
        <w:t xml:space="preserve"> </w:t>
      </w:r>
      <w:r w:rsidRPr="00BD2F6E">
        <w:rPr>
          <w:spacing w:val="-1"/>
        </w:rPr>
        <w:t>которых</w:t>
      </w:r>
      <w:r w:rsidRPr="00BD2F6E">
        <w:rPr>
          <w:spacing w:val="39"/>
        </w:rPr>
        <w:t xml:space="preserve"> </w:t>
      </w:r>
      <w:r w:rsidRPr="00BD2F6E">
        <w:rPr>
          <w:spacing w:val="-1"/>
        </w:rPr>
        <w:t>допускается</w:t>
      </w:r>
      <w:r w:rsidRPr="00BD2F6E">
        <w:rPr>
          <w:spacing w:val="39"/>
        </w:rPr>
        <w:t xml:space="preserve"> </w:t>
      </w:r>
      <w:r w:rsidRPr="00BD2F6E">
        <w:rPr>
          <w:spacing w:val="-1"/>
        </w:rPr>
        <w:t>изъятие</w:t>
      </w:r>
      <w:r w:rsidRPr="00BD2F6E">
        <w:rPr>
          <w:spacing w:val="39"/>
        </w:rPr>
        <w:t xml:space="preserve"> </w:t>
      </w:r>
      <w:r w:rsidRPr="00BD2F6E">
        <w:rPr>
          <w:spacing w:val="-1"/>
        </w:rPr>
        <w:t>земельных</w:t>
      </w:r>
      <w:r w:rsidRPr="00BD2F6E">
        <w:rPr>
          <w:spacing w:val="38"/>
        </w:rPr>
        <w:t xml:space="preserve"> </w:t>
      </w:r>
      <w:r w:rsidRPr="00BD2F6E">
        <w:rPr>
          <w:spacing w:val="-1"/>
        </w:rPr>
        <w:t>участков</w:t>
      </w:r>
      <w:r w:rsidRPr="00BD2F6E">
        <w:rPr>
          <w:spacing w:val="38"/>
        </w:rPr>
        <w:t xml:space="preserve"> </w:t>
      </w:r>
      <w:r w:rsidRPr="00BD2F6E">
        <w:t>для</w:t>
      </w:r>
      <w:r w:rsidRPr="00BD2F6E">
        <w:rPr>
          <w:spacing w:val="39"/>
        </w:rPr>
        <w:t xml:space="preserve"> </w:t>
      </w:r>
      <w:r w:rsidRPr="00BD2F6E">
        <w:t>государственных</w:t>
      </w:r>
      <w:r w:rsidRPr="00BD2F6E">
        <w:rPr>
          <w:spacing w:val="39"/>
        </w:rPr>
        <w:t xml:space="preserve"> </w:t>
      </w:r>
      <w:r w:rsidRPr="00BD2F6E">
        <w:t>или</w:t>
      </w:r>
      <w:r w:rsidRPr="00BD2F6E">
        <w:rPr>
          <w:spacing w:val="95"/>
        </w:rPr>
        <w:t xml:space="preserve"> </w:t>
      </w:r>
      <w:r w:rsidRPr="00BD2F6E">
        <w:rPr>
          <w:spacing w:val="-1"/>
        </w:rPr>
        <w:t>муниципальных</w:t>
      </w:r>
      <w:r w:rsidRPr="00BD2F6E">
        <w:rPr>
          <w:spacing w:val="22"/>
        </w:rPr>
        <w:t xml:space="preserve"> </w:t>
      </w:r>
      <w:r w:rsidRPr="00BD2F6E">
        <w:t>нужд,</w:t>
      </w:r>
      <w:r w:rsidRPr="00BD2F6E">
        <w:rPr>
          <w:spacing w:val="22"/>
        </w:rPr>
        <w:t xml:space="preserve"> </w:t>
      </w:r>
      <w:r w:rsidRPr="00BD2F6E">
        <w:t>на</w:t>
      </w:r>
      <w:r w:rsidRPr="00BD2F6E">
        <w:rPr>
          <w:spacing w:val="22"/>
        </w:rPr>
        <w:t xml:space="preserve"> </w:t>
      </w:r>
      <w:r w:rsidRPr="00BD2F6E">
        <w:rPr>
          <w:spacing w:val="-1"/>
        </w:rPr>
        <w:t>земельных</w:t>
      </w:r>
      <w:r w:rsidRPr="00BD2F6E">
        <w:rPr>
          <w:spacing w:val="21"/>
        </w:rPr>
        <w:t xml:space="preserve"> </w:t>
      </w:r>
      <w:r w:rsidRPr="00BD2F6E">
        <w:t>участках,</w:t>
      </w:r>
      <w:r w:rsidRPr="00BD2F6E">
        <w:rPr>
          <w:spacing w:val="22"/>
        </w:rPr>
        <w:t xml:space="preserve"> </w:t>
      </w:r>
      <w:r w:rsidRPr="00BD2F6E">
        <w:rPr>
          <w:spacing w:val="-1"/>
        </w:rPr>
        <w:t>принадлежащих</w:t>
      </w:r>
      <w:r w:rsidRPr="00BD2F6E">
        <w:rPr>
          <w:spacing w:val="22"/>
        </w:rPr>
        <w:t xml:space="preserve"> </w:t>
      </w:r>
      <w:r w:rsidRPr="00BD2F6E">
        <w:t>либо</w:t>
      </w:r>
      <w:r w:rsidRPr="00BD2F6E">
        <w:rPr>
          <w:spacing w:val="23"/>
        </w:rPr>
        <w:t xml:space="preserve"> </w:t>
      </w:r>
      <w:r w:rsidRPr="00BD2F6E">
        <w:t>предоставленных</w:t>
      </w:r>
      <w:r w:rsidRPr="00BD2F6E">
        <w:rPr>
          <w:spacing w:val="61"/>
        </w:rPr>
        <w:t xml:space="preserve"> </w:t>
      </w:r>
      <w:r w:rsidRPr="00BD2F6E">
        <w:rPr>
          <w:spacing w:val="-1"/>
        </w:rPr>
        <w:t>физическим</w:t>
      </w:r>
      <w:r w:rsidRPr="00BD2F6E">
        <w:rPr>
          <w:spacing w:val="31"/>
        </w:rPr>
        <w:t xml:space="preserve"> </w:t>
      </w:r>
      <w:r w:rsidRPr="00BD2F6E">
        <w:t>или</w:t>
      </w:r>
      <w:r w:rsidRPr="00BD2F6E">
        <w:rPr>
          <w:spacing w:val="31"/>
        </w:rPr>
        <w:t xml:space="preserve"> </w:t>
      </w:r>
      <w:r w:rsidRPr="00BD2F6E">
        <w:rPr>
          <w:spacing w:val="-1"/>
        </w:rPr>
        <w:t>юридическим</w:t>
      </w:r>
      <w:r w:rsidRPr="00BD2F6E">
        <w:rPr>
          <w:spacing w:val="30"/>
        </w:rPr>
        <w:t xml:space="preserve"> </w:t>
      </w:r>
      <w:r w:rsidRPr="00BD2F6E">
        <w:rPr>
          <w:spacing w:val="-1"/>
        </w:rPr>
        <w:t>лицам,</w:t>
      </w:r>
      <w:r w:rsidRPr="00BD2F6E">
        <w:rPr>
          <w:spacing w:val="31"/>
        </w:rPr>
        <w:t xml:space="preserve"> </w:t>
      </w:r>
      <w:r w:rsidRPr="00BD2F6E">
        <w:rPr>
          <w:spacing w:val="-1"/>
        </w:rPr>
        <w:t>органам</w:t>
      </w:r>
      <w:r w:rsidRPr="00BD2F6E">
        <w:rPr>
          <w:spacing w:val="31"/>
        </w:rPr>
        <w:t xml:space="preserve"> </w:t>
      </w:r>
      <w:r w:rsidRPr="00BD2F6E">
        <w:rPr>
          <w:spacing w:val="-1"/>
        </w:rPr>
        <w:t>государственной</w:t>
      </w:r>
      <w:r w:rsidRPr="00BD2F6E">
        <w:rPr>
          <w:spacing w:val="31"/>
        </w:rPr>
        <w:t xml:space="preserve"> </w:t>
      </w:r>
      <w:r w:rsidRPr="00BD2F6E">
        <w:t>власти</w:t>
      </w:r>
      <w:r w:rsidRPr="00BD2F6E">
        <w:rPr>
          <w:spacing w:val="30"/>
        </w:rPr>
        <w:t xml:space="preserve"> </w:t>
      </w:r>
      <w:r w:rsidRPr="00BD2F6E">
        <w:t>или</w:t>
      </w:r>
      <w:r w:rsidRPr="00BD2F6E">
        <w:rPr>
          <w:spacing w:val="31"/>
        </w:rPr>
        <w:t xml:space="preserve"> </w:t>
      </w:r>
      <w:r w:rsidRPr="00BD2F6E">
        <w:t>органам</w:t>
      </w:r>
      <w:r w:rsidRPr="00BD2F6E">
        <w:rPr>
          <w:spacing w:val="30"/>
        </w:rPr>
        <w:t xml:space="preserve"> </w:t>
      </w:r>
      <w:r w:rsidRPr="00BD2F6E">
        <w:rPr>
          <w:spacing w:val="-1"/>
        </w:rPr>
        <w:t>местного</w:t>
      </w:r>
      <w:r w:rsidRPr="00BD2F6E">
        <w:rPr>
          <w:spacing w:val="95"/>
        </w:rPr>
        <w:t xml:space="preserve"> </w:t>
      </w:r>
      <w:r w:rsidRPr="00BD2F6E">
        <w:rPr>
          <w:spacing w:val="-1"/>
        </w:rPr>
        <w:t>самоуправления,</w:t>
      </w:r>
      <w:r w:rsidRPr="00BD2F6E">
        <w:rPr>
          <w:spacing w:val="4"/>
        </w:rPr>
        <w:t xml:space="preserve"> </w:t>
      </w:r>
      <w:r w:rsidRPr="00BD2F6E">
        <w:t>не</w:t>
      </w:r>
      <w:r w:rsidRPr="00BD2F6E">
        <w:rPr>
          <w:spacing w:val="4"/>
        </w:rPr>
        <w:t xml:space="preserve"> </w:t>
      </w:r>
      <w:r w:rsidRPr="00BD2F6E">
        <w:t>действует</w:t>
      </w:r>
      <w:r w:rsidRPr="00BD2F6E">
        <w:rPr>
          <w:spacing w:val="4"/>
        </w:rPr>
        <w:t xml:space="preserve"> </w:t>
      </w:r>
      <w:r w:rsidRPr="00BD2F6E">
        <w:t>в</w:t>
      </w:r>
      <w:r w:rsidRPr="00BD2F6E">
        <w:rPr>
          <w:spacing w:val="4"/>
        </w:rPr>
        <w:t xml:space="preserve"> </w:t>
      </w:r>
      <w:r w:rsidRPr="00BD2F6E">
        <w:t>части</w:t>
      </w:r>
      <w:r w:rsidRPr="00BD2F6E">
        <w:rPr>
          <w:spacing w:val="4"/>
        </w:rPr>
        <w:t xml:space="preserve"> </w:t>
      </w:r>
      <w:r w:rsidRPr="00BD2F6E">
        <w:t>определения</w:t>
      </w:r>
      <w:r w:rsidRPr="00BD2F6E">
        <w:rPr>
          <w:spacing w:val="4"/>
        </w:rPr>
        <w:t xml:space="preserve"> </w:t>
      </w:r>
      <w:r w:rsidRPr="00BD2F6E">
        <w:t>границ</w:t>
      </w:r>
      <w:r w:rsidRPr="00BD2F6E">
        <w:rPr>
          <w:spacing w:val="4"/>
        </w:rPr>
        <w:t xml:space="preserve"> </w:t>
      </w:r>
      <w:r w:rsidRPr="00BD2F6E">
        <w:t>зон</w:t>
      </w:r>
      <w:r w:rsidRPr="00BD2F6E">
        <w:rPr>
          <w:spacing w:val="4"/>
        </w:rPr>
        <w:t xml:space="preserve"> </w:t>
      </w:r>
      <w:r w:rsidRPr="00BD2F6E">
        <w:t>планируемого</w:t>
      </w:r>
      <w:r w:rsidRPr="00BD2F6E">
        <w:rPr>
          <w:spacing w:val="5"/>
        </w:rPr>
        <w:t xml:space="preserve"> </w:t>
      </w:r>
      <w:r w:rsidRPr="00BD2F6E">
        <w:t>размещения</w:t>
      </w:r>
      <w:r w:rsidRPr="00BD2F6E">
        <w:rPr>
          <w:spacing w:val="3"/>
        </w:rPr>
        <w:t xml:space="preserve"> </w:t>
      </w:r>
      <w:r w:rsidRPr="00BD2F6E">
        <w:t>таких</w:t>
      </w:r>
      <w:r w:rsidRPr="00BD2F6E">
        <w:rPr>
          <w:spacing w:val="35"/>
        </w:rPr>
        <w:t xml:space="preserve"> </w:t>
      </w:r>
      <w:r w:rsidRPr="00BD2F6E">
        <w:rPr>
          <w:spacing w:val="-1"/>
        </w:rPr>
        <w:t>объектов</w:t>
      </w:r>
      <w:r w:rsidRPr="00BD2F6E">
        <w:rPr>
          <w:spacing w:val="20"/>
        </w:rPr>
        <w:t xml:space="preserve"> </w:t>
      </w:r>
      <w:r w:rsidRPr="00BD2F6E">
        <w:t>в</w:t>
      </w:r>
      <w:r w:rsidRPr="00BD2F6E">
        <w:rPr>
          <w:spacing w:val="20"/>
        </w:rPr>
        <w:t xml:space="preserve"> </w:t>
      </w:r>
      <w:r w:rsidRPr="00BD2F6E">
        <w:rPr>
          <w:spacing w:val="-1"/>
        </w:rPr>
        <w:t>случае,</w:t>
      </w:r>
      <w:r w:rsidRPr="00BD2F6E">
        <w:rPr>
          <w:spacing w:val="20"/>
        </w:rPr>
        <w:t xml:space="preserve"> </w:t>
      </w:r>
      <w:r w:rsidRPr="00BD2F6E">
        <w:rPr>
          <w:spacing w:val="-1"/>
        </w:rPr>
        <w:t>если</w:t>
      </w:r>
      <w:r w:rsidRPr="00BD2F6E">
        <w:rPr>
          <w:spacing w:val="20"/>
        </w:rPr>
        <w:t xml:space="preserve"> </w:t>
      </w:r>
      <w:r w:rsidRPr="00BD2F6E">
        <w:t>в</w:t>
      </w:r>
      <w:r w:rsidRPr="00BD2F6E">
        <w:rPr>
          <w:spacing w:val="20"/>
        </w:rPr>
        <w:t xml:space="preserve"> </w:t>
      </w:r>
      <w:r w:rsidRPr="00BD2F6E">
        <w:t>течение</w:t>
      </w:r>
      <w:r w:rsidRPr="00BD2F6E">
        <w:rPr>
          <w:spacing w:val="20"/>
        </w:rPr>
        <w:t xml:space="preserve"> </w:t>
      </w:r>
      <w:r w:rsidRPr="00BD2F6E">
        <w:t>шести</w:t>
      </w:r>
      <w:r w:rsidRPr="00BD2F6E">
        <w:rPr>
          <w:spacing w:val="20"/>
        </w:rPr>
        <w:t xml:space="preserve"> </w:t>
      </w:r>
      <w:r w:rsidRPr="00BD2F6E">
        <w:t>лет</w:t>
      </w:r>
      <w:r w:rsidRPr="00BD2F6E">
        <w:rPr>
          <w:spacing w:val="21"/>
        </w:rPr>
        <w:t xml:space="preserve"> </w:t>
      </w:r>
      <w:r w:rsidRPr="00BD2F6E">
        <w:t>со</w:t>
      </w:r>
      <w:r w:rsidRPr="00BD2F6E">
        <w:rPr>
          <w:spacing w:val="20"/>
        </w:rPr>
        <w:t xml:space="preserve"> </w:t>
      </w:r>
      <w:r w:rsidRPr="00BD2F6E">
        <w:t>дня</w:t>
      </w:r>
      <w:r w:rsidRPr="00BD2F6E">
        <w:rPr>
          <w:spacing w:val="19"/>
        </w:rPr>
        <w:t xml:space="preserve"> </w:t>
      </w:r>
      <w:r w:rsidRPr="00BD2F6E">
        <w:t>утверждения</w:t>
      </w:r>
      <w:r w:rsidRPr="00BD2F6E">
        <w:rPr>
          <w:spacing w:val="20"/>
        </w:rPr>
        <w:t xml:space="preserve"> </w:t>
      </w:r>
      <w:r w:rsidRPr="00BD2F6E">
        <w:t>данного</w:t>
      </w:r>
      <w:r w:rsidRPr="00BD2F6E">
        <w:rPr>
          <w:spacing w:val="20"/>
        </w:rPr>
        <w:t xml:space="preserve"> </w:t>
      </w:r>
      <w:r w:rsidRPr="00BD2F6E">
        <w:t>проекта</w:t>
      </w:r>
      <w:r w:rsidRPr="00BD2F6E">
        <w:rPr>
          <w:spacing w:val="19"/>
        </w:rPr>
        <w:t xml:space="preserve"> </w:t>
      </w:r>
      <w:r w:rsidRPr="00BD2F6E">
        <w:t>планировки</w:t>
      </w:r>
      <w:r w:rsidRPr="00BD2F6E">
        <w:rPr>
          <w:spacing w:val="33"/>
        </w:rPr>
        <w:t xml:space="preserve"> </w:t>
      </w:r>
      <w:r w:rsidRPr="00BD2F6E">
        <w:rPr>
          <w:spacing w:val="-1"/>
        </w:rPr>
        <w:t xml:space="preserve">территории </w:t>
      </w:r>
      <w:r w:rsidRPr="00BD2F6E">
        <w:t>не</w:t>
      </w:r>
      <w:r w:rsidRPr="00BD2F6E">
        <w:rPr>
          <w:spacing w:val="-1"/>
        </w:rPr>
        <w:t xml:space="preserve"> </w:t>
      </w:r>
      <w:r w:rsidRPr="00BD2F6E">
        <w:t>принято</w:t>
      </w:r>
      <w:r w:rsidRPr="00BD2F6E">
        <w:rPr>
          <w:spacing w:val="-2"/>
        </w:rPr>
        <w:t xml:space="preserve"> </w:t>
      </w:r>
      <w:r w:rsidRPr="00BD2F6E">
        <w:t xml:space="preserve">решение </w:t>
      </w:r>
      <w:r w:rsidRPr="00BD2F6E">
        <w:rPr>
          <w:spacing w:val="-1"/>
        </w:rPr>
        <w:t>об изъятии</w:t>
      </w:r>
      <w:r w:rsidRPr="00BD2F6E">
        <w:rPr>
          <w:spacing w:val="-2"/>
        </w:rPr>
        <w:t xml:space="preserve"> </w:t>
      </w:r>
      <w:r w:rsidRPr="00BD2F6E">
        <w:t>таких</w:t>
      </w:r>
      <w:r w:rsidRPr="00BD2F6E">
        <w:rPr>
          <w:spacing w:val="-2"/>
        </w:rPr>
        <w:t xml:space="preserve"> </w:t>
      </w:r>
      <w:r w:rsidRPr="00BD2F6E">
        <w:rPr>
          <w:spacing w:val="-1"/>
        </w:rPr>
        <w:t>земельных</w:t>
      </w:r>
      <w:r w:rsidRPr="00BD2F6E">
        <w:rPr>
          <w:spacing w:val="-3"/>
        </w:rPr>
        <w:t xml:space="preserve"> </w:t>
      </w:r>
      <w:r w:rsidRPr="00BD2F6E">
        <w:t>участков</w:t>
      </w:r>
      <w:r w:rsidRPr="00BD2F6E">
        <w:rPr>
          <w:spacing w:val="-2"/>
        </w:rPr>
        <w:t xml:space="preserve"> </w:t>
      </w:r>
      <w:r w:rsidRPr="00BD2F6E">
        <w:t>для</w:t>
      </w:r>
      <w:r w:rsidRPr="00BD2F6E">
        <w:rPr>
          <w:spacing w:val="-1"/>
        </w:rPr>
        <w:t xml:space="preserve"> государственных</w:t>
      </w:r>
      <w:r w:rsidRPr="00BD2F6E">
        <w:rPr>
          <w:spacing w:val="-2"/>
        </w:rPr>
        <w:t xml:space="preserve"> </w:t>
      </w:r>
      <w:r w:rsidRPr="00BD2F6E">
        <w:t>или</w:t>
      </w:r>
      <w:r w:rsidRPr="00BD2F6E">
        <w:rPr>
          <w:spacing w:val="75"/>
        </w:rPr>
        <w:t xml:space="preserve"> </w:t>
      </w:r>
      <w:r w:rsidRPr="00BD2F6E">
        <w:rPr>
          <w:spacing w:val="-1"/>
        </w:rPr>
        <w:t>муниципальных</w:t>
      </w:r>
      <w:r w:rsidRPr="00BD2F6E">
        <w:t xml:space="preserve"> нужд.</w:t>
      </w:r>
    </w:p>
    <w:p w14:paraId="63A6A3F8" w14:textId="77777777" w:rsidR="008476BC" w:rsidRPr="00BD2F6E" w:rsidRDefault="008476BC">
      <w:pPr>
        <w:pStyle w:val="af0"/>
        <w:numPr>
          <w:ilvl w:val="1"/>
          <w:numId w:val="106"/>
        </w:numPr>
        <w:tabs>
          <w:tab w:val="left" w:pos="1229"/>
        </w:tabs>
        <w:suppressAutoHyphens w:val="0"/>
        <w:spacing w:after="0" w:line="240" w:lineRule="auto"/>
        <w:ind w:left="0" w:right="282" w:firstLine="709"/>
      </w:pPr>
      <w:bookmarkStart w:id="82" w:name="_bookmark21"/>
      <w:bookmarkEnd w:id="82"/>
      <w:r w:rsidRPr="00BD2F6E">
        <w:t>Документация</w:t>
      </w:r>
      <w:r w:rsidRPr="00BD2F6E">
        <w:rPr>
          <w:spacing w:val="4"/>
        </w:rPr>
        <w:t xml:space="preserve"> </w:t>
      </w:r>
      <w:r w:rsidRPr="00BD2F6E">
        <w:t>по</w:t>
      </w:r>
      <w:r w:rsidRPr="00BD2F6E">
        <w:rPr>
          <w:spacing w:val="5"/>
        </w:rPr>
        <w:t xml:space="preserve"> </w:t>
      </w:r>
      <w:r w:rsidRPr="00BD2F6E">
        <w:t>планировке</w:t>
      </w:r>
      <w:r w:rsidRPr="00BD2F6E">
        <w:rPr>
          <w:spacing w:val="4"/>
        </w:rPr>
        <w:t xml:space="preserve"> </w:t>
      </w:r>
      <w:r w:rsidRPr="00BD2F6E">
        <w:t>территории,</w:t>
      </w:r>
      <w:r w:rsidRPr="00BD2F6E">
        <w:rPr>
          <w:spacing w:val="4"/>
        </w:rPr>
        <w:t xml:space="preserve"> </w:t>
      </w:r>
      <w:r w:rsidRPr="00BD2F6E">
        <w:rPr>
          <w:spacing w:val="-1"/>
        </w:rPr>
        <w:t>которая</w:t>
      </w:r>
      <w:r w:rsidRPr="00BD2F6E">
        <w:rPr>
          <w:spacing w:val="6"/>
        </w:rPr>
        <w:t xml:space="preserve"> </w:t>
      </w:r>
      <w:r w:rsidRPr="00BD2F6E">
        <w:rPr>
          <w:spacing w:val="-1"/>
        </w:rPr>
        <w:t>подготовлена</w:t>
      </w:r>
      <w:r w:rsidRPr="00BD2F6E">
        <w:rPr>
          <w:spacing w:val="5"/>
        </w:rPr>
        <w:t xml:space="preserve"> </w:t>
      </w:r>
      <w:r w:rsidRPr="00BD2F6E">
        <w:t>в</w:t>
      </w:r>
      <w:r w:rsidRPr="00BD2F6E">
        <w:rPr>
          <w:spacing w:val="4"/>
        </w:rPr>
        <w:t xml:space="preserve"> </w:t>
      </w:r>
      <w:r w:rsidRPr="00BD2F6E">
        <w:t>целях</w:t>
      </w:r>
      <w:r w:rsidRPr="00BD2F6E">
        <w:rPr>
          <w:spacing w:val="6"/>
        </w:rPr>
        <w:t xml:space="preserve"> </w:t>
      </w:r>
      <w:r w:rsidRPr="00BD2F6E">
        <w:rPr>
          <w:spacing w:val="-1"/>
        </w:rPr>
        <w:t>размещения</w:t>
      </w:r>
      <w:r w:rsidRPr="00BD2F6E">
        <w:rPr>
          <w:spacing w:val="53"/>
        </w:rPr>
        <w:t xml:space="preserve"> </w:t>
      </w:r>
      <w:r w:rsidRPr="00BD2F6E">
        <w:rPr>
          <w:spacing w:val="-1"/>
        </w:rPr>
        <w:t>объекта</w:t>
      </w:r>
      <w:r w:rsidRPr="00BD2F6E">
        <w:rPr>
          <w:spacing w:val="36"/>
        </w:rPr>
        <w:t xml:space="preserve"> </w:t>
      </w:r>
      <w:r w:rsidRPr="00BD2F6E">
        <w:t>федерального</w:t>
      </w:r>
      <w:r w:rsidRPr="00BD2F6E">
        <w:rPr>
          <w:spacing w:val="34"/>
        </w:rPr>
        <w:t xml:space="preserve"> </w:t>
      </w:r>
      <w:r w:rsidRPr="00BD2F6E">
        <w:t>значения,</w:t>
      </w:r>
      <w:r w:rsidRPr="00BD2F6E">
        <w:rPr>
          <w:spacing w:val="35"/>
        </w:rPr>
        <w:t xml:space="preserve"> </w:t>
      </w:r>
      <w:r w:rsidRPr="00BD2F6E">
        <w:rPr>
          <w:spacing w:val="-1"/>
        </w:rPr>
        <w:t>объекта</w:t>
      </w:r>
      <w:r w:rsidRPr="00BD2F6E">
        <w:rPr>
          <w:spacing w:val="36"/>
        </w:rPr>
        <w:t xml:space="preserve"> </w:t>
      </w:r>
      <w:r w:rsidRPr="00BD2F6E">
        <w:t>регионального</w:t>
      </w:r>
      <w:r w:rsidRPr="00BD2F6E">
        <w:rPr>
          <w:spacing w:val="36"/>
        </w:rPr>
        <w:t xml:space="preserve"> </w:t>
      </w:r>
      <w:r w:rsidRPr="00BD2F6E">
        <w:t>значения,</w:t>
      </w:r>
      <w:r w:rsidRPr="00BD2F6E">
        <w:rPr>
          <w:spacing w:val="35"/>
        </w:rPr>
        <w:t xml:space="preserve"> </w:t>
      </w:r>
      <w:r w:rsidRPr="00BD2F6E">
        <w:rPr>
          <w:spacing w:val="-1"/>
        </w:rPr>
        <w:t>объекта</w:t>
      </w:r>
      <w:r w:rsidRPr="00BD2F6E">
        <w:rPr>
          <w:spacing w:val="36"/>
        </w:rPr>
        <w:t xml:space="preserve"> </w:t>
      </w:r>
      <w:r w:rsidRPr="00BD2F6E">
        <w:t>местного</w:t>
      </w:r>
      <w:r w:rsidRPr="00BD2F6E">
        <w:rPr>
          <w:spacing w:val="35"/>
        </w:rPr>
        <w:t xml:space="preserve"> </w:t>
      </w:r>
      <w:r w:rsidRPr="00BD2F6E">
        <w:t>значения</w:t>
      </w:r>
      <w:r w:rsidRPr="00BD2F6E">
        <w:rPr>
          <w:spacing w:val="38"/>
        </w:rPr>
        <w:t xml:space="preserve"> </w:t>
      </w:r>
      <w:r w:rsidRPr="00BD2F6E">
        <w:rPr>
          <w:spacing w:val="-1"/>
        </w:rPr>
        <w:t>муниципального</w:t>
      </w:r>
      <w:r w:rsidRPr="00BD2F6E">
        <w:rPr>
          <w:spacing w:val="41"/>
        </w:rPr>
        <w:t xml:space="preserve"> </w:t>
      </w:r>
      <w:r w:rsidRPr="00BD2F6E">
        <w:t>района</w:t>
      </w:r>
      <w:r w:rsidRPr="00BD2F6E">
        <w:rPr>
          <w:spacing w:val="42"/>
        </w:rPr>
        <w:t xml:space="preserve"> </w:t>
      </w:r>
      <w:r w:rsidRPr="00BD2F6E">
        <w:t>или</w:t>
      </w:r>
      <w:r w:rsidRPr="00BD2F6E">
        <w:rPr>
          <w:spacing w:val="42"/>
        </w:rPr>
        <w:t xml:space="preserve"> </w:t>
      </w:r>
      <w:r w:rsidRPr="00BD2F6E">
        <w:t>в</w:t>
      </w:r>
      <w:r w:rsidRPr="00BD2F6E">
        <w:rPr>
          <w:spacing w:val="41"/>
        </w:rPr>
        <w:t xml:space="preserve"> </w:t>
      </w:r>
      <w:r w:rsidRPr="00BD2F6E">
        <w:t>целях</w:t>
      </w:r>
      <w:r w:rsidRPr="00BD2F6E">
        <w:rPr>
          <w:spacing w:val="42"/>
        </w:rPr>
        <w:t xml:space="preserve"> </w:t>
      </w:r>
      <w:r w:rsidRPr="00BD2F6E">
        <w:t>размещения</w:t>
      </w:r>
      <w:r w:rsidRPr="00BD2F6E">
        <w:rPr>
          <w:spacing w:val="41"/>
        </w:rPr>
        <w:t xml:space="preserve"> </w:t>
      </w:r>
      <w:r w:rsidRPr="00BD2F6E">
        <w:t>иного</w:t>
      </w:r>
      <w:r w:rsidRPr="00BD2F6E">
        <w:rPr>
          <w:spacing w:val="41"/>
        </w:rPr>
        <w:t xml:space="preserve"> </w:t>
      </w:r>
      <w:r w:rsidRPr="00BD2F6E">
        <w:t>объекта</w:t>
      </w:r>
      <w:r w:rsidRPr="00BD2F6E">
        <w:rPr>
          <w:spacing w:val="42"/>
        </w:rPr>
        <w:t xml:space="preserve"> </w:t>
      </w:r>
      <w:r w:rsidRPr="00BD2F6E">
        <w:t>в</w:t>
      </w:r>
      <w:r w:rsidRPr="00BD2F6E">
        <w:rPr>
          <w:spacing w:val="41"/>
        </w:rPr>
        <w:t xml:space="preserve"> </w:t>
      </w:r>
      <w:r w:rsidRPr="00BD2F6E">
        <w:t>границах</w:t>
      </w:r>
      <w:r w:rsidRPr="00BD2F6E">
        <w:rPr>
          <w:spacing w:val="42"/>
        </w:rPr>
        <w:t xml:space="preserve"> </w:t>
      </w:r>
      <w:r w:rsidRPr="00BD2F6E">
        <w:t>поселения,</w:t>
      </w:r>
      <w:r w:rsidRPr="00BD2F6E">
        <w:rPr>
          <w:spacing w:val="24"/>
        </w:rPr>
        <w:t xml:space="preserve"> </w:t>
      </w:r>
      <w:r w:rsidRPr="00BD2F6E">
        <w:t>городского</w:t>
      </w:r>
      <w:r w:rsidRPr="00BD2F6E">
        <w:rPr>
          <w:spacing w:val="22"/>
        </w:rPr>
        <w:t xml:space="preserve"> </w:t>
      </w:r>
      <w:r w:rsidRPr="00BD2F6E">
        <w:rPr>
          <w:spacing w:val="-1"/>
        </w:rPr>
        <w:t>округа</w:t>
      </w:r>
      <w:r w:rsidRPr="00BD2F6E">
        <w:rPr>
          <w:spacing w:val="22"/>
        </w:rPr>
        <w:t xml:space="preserve"> </w:t>
      </w:r>
      <w:r w:rsidRPr="00BD2F6E">
        <w:t>и</w:t>
      </w:r>
      <w:r w:rsidRPr="00BD2F6E">
        <w:rPr>
          <w:spacing w:val="21"/>
        </w:rPr>
        <w:t xml:space="preserve"> </w:t>
      </w:r>
      <w:r w:rsidRPr="00BD2F6E">
        <w:t>утверждение</w:t>
      </w:r>
      <w:r w:rsidRPr="00BD2F6E">
        <w:rPr>
          <w:spacing w:val="23"/>
        </w:rPr>
        <w:t xml:space="preserve"> </w:t>
      </w:r>
      <w:r w:rsidRPr="00BD2F6E">
        <w:rPr>
          <w:spacing w:val="-1"/>
        </w:rPr>
        <w:t>которой</w:t>
      </w:r>
      <w:r w:rsidRPr="00BD2F6E">
        <w:rPr>
          <w:spacing w:val="22"/>
        </w:rPr>
        <w:t xml:space="preserve"> </w:t>
      </w:r>
      <w:r w:rsidRPr="00BD2F6E">
        <w:t>осуществляется</w:t>
      </w:r>
      <w:r w:rsidRPr="00BD2F6E">
        <w:rPr>
          <w:spacing w:val="21"/>
        </w:rPr>
        <w:t xml:space="preserve"> </w:t>
      </w:r>
      <w:r w:rsidRPr="00BD2F6E">
        <w:t>уполномоченным</w:t>
      </w:r>
      <w:r w:rsidRPr="00BD2F6E">
        <w:rPr>
          <w:spacing w:val="22"/>
        </w:rPr>
        <w:t xml:space="preserve"> </w:t>
      </w:r>
      <w:r w:rsidRPr="00BD2F6E">
        <w:rPr>
          <w:spacing w:val="-1"/>
        </w:rPr>
        <w:t>федеральным</w:t>
      </w:r>
      <w:r w:rsidRPr="00BD2F6E">
        <w:rPr>
          <w:spacing w:val="44"/>
        </w:rPr>
        <w:t xml:space="preserve"> </w:t>
      </w:r>
      <w:r w:rsidRPr="00BD2F6E">
        <w:t>органом</w:t>
      </w:r>
      <w:r w:rsidRPr="00BD2F6E">
        <w:rPr>
          <w:spacing w:val="47"/>
        </w:rPr>
        <w:t xml:space="preserve"> </w:t>
      </w:r>
      <w:r w:rsidRPr="00BD2F6E">
        <w:rPr>
          <w:spacing w:val="-1"/>
        </w:rPr>
        <w:t>исполнительной</w:t>
      </w:r>
      <w:r w:rsidRPr="00BD2F6E">
        <w:rPr>
          <w:spacing w:val="46"/>
        </w:rPr>
        <w:t xml:space="preserve"> </w:t>
      </w:r>
      <w:r w:rsidRPr="00BD2F6E">
        <w:t>власти,</w:t>
      </w:r>
      <w:r w:rsidRPr="00BD2F6E">
        <w:rPr>
          <w:spacing w:val="45"/>
        </w:rPr>
        <w:t xml:space="preserve"> </w:t>
      </w:r>
      <w:r w:rsidRPr="00BD2F6E">
        <w:rPr>
          <w:spacing w:val="-1"/>
        </w:rPr>
        <w:t>уполномоченным</w:t>
      </w:r>
      <w:r w:rsidRPr="00BD2F6E">
        <w:rPr>
          <w:spacing w:val="46"/>
        </w:rPr>
        <w:t xml:space="preserve"> </w:t>
      </w:r>
      <w:r w:rsidRPr="00BD2F6E">
        <w:rPr>
          <w:spacing w:val="-1"/>
        </w:rPr>
        <w:t>органом</w:t>
      </w:r>
      <w:r w:rsidRPr="00BD2F6E">
        <w:rPr>
          <w:spacing w:val="47"/>
        </w:rPr>
        <w:t xml:space="preserve"> </w:t>
      </w:r>
      <w:r w:rsidRPr="00BD2F6E">
        <w:rPr>
          <w:spacing w:val="-1"/>
        </w:rPr>
        <w:t>исполнительной</w:t>
      </w:r>
      <w:r w:rsidRPr="00BD2F6E">
        <w:rPr>
          <w:spacing w:val="46"/>
        </w:rPr>
        <w:t xml:space="preserve"> </w:t>
      </w:r>
      <w:r w:rsidRPr="00BD2F6E">
        <w:t>власти</w:t>
      </w:r>
      <w:r w:rsidRPr="00BD2F6E">
        <w:rPr>
          <w:spacing w:val="46"/>
        </w:rPr>
        <w:t xml:space="preserve"> </w:t>
      </w:r>
      <w:r w:rsidRPr="00BD2F6E">
        <w:rPr>
          <w:spacing w:val="-1"/>
        </w:rPr>
        <w:t>субъекта</w:t>
      </w:r>
      <w:r w:rsidRPr="00BD2F6E">
        <w:rPr>
          <w:spacing w:val="101"/>
        </w:rPr>
        <w:t xml:space="preserve"> </w:t>
      </w:r>
      <w:r w:rsidRPr="00BD2F6E">
        <w:t>Российской</w:t>
      </w:r>
      <w:r w:rsidRPr="00BD2F6E">
        <w:rPr>
          <w:spacing w:val="33"/>
        </w:rPr>
        <w:t xml:space="preserve"> </w:t>
      </w:r>
      <w:r w:rsidRPr="00BD2F6E">
        <w:rPr>
          <w:spacing w:val="-1"/>
        </w:rPr>
        <w:t>Федерации,</w:t>
      </w:r>
      <w:r w:rsidRPr="00BD2F6E">
        <w:rPr>
          <w:spacing w:val="32"/>
        </w:rPr>
        <w:t xml:space="preserve"> </w:t>
      </w:r>
      <w:r w:rsidRPr="00BD2F6E">
        <w:t>уполномоченным</w:t>
      </w:r>
      <w:r w:rsidRPr="00BD2F6E">
        <w:rPr>
          <w:spacing w:val="33"/>
        </w:rPr>
        <w:t xml:space="preserve"> </w:t>
      </w:r>
      <w:r w:rsidRPr="00BD2F6E">
        <w:rPr>
          <w:spacing w:val="-1"/>
        </w:rPr>
        <w:t>органом</w:t>
      </w:r>
      <w:r w:rsidRPr="00BD2F6E">
        <w:rPr>
          <w:spacing w:val="33"/>
        </w:rPr>
        <w:t xml:space="preserve"> </w:t>
      </w:r>
      <w:r w:rsidRPr="00BD2F6E">
        <w:rPr>
          <w:spacing w:val="-1"/>
        </w:rPr>
        <w:t>местного</w:t>
      </w:r>
      <w:r w:rsidRPr="00BD2F6E">
        <w:rPr>
          <w:spacing w:val="32"/>
        </w:rPr>
        <w:t xml:space="preserve"> </w:t>
      </w:r>
      <w:r w:rsidRPr="00BD2F6E">
        <w:rPr>
          <w:spacing w:val="-1"/>
        </w:rPr>
        <w:t>самоуправления</w:t>
      </w:r>
      <w:r w:rsidRPr="00BD2F6E">
        <w:rPr>
          <w:spacing w:val="32"/>
        </w:rPr>
        <w:t xml:space="preserve"> </w:t>
      </w:r>
      <w:r w:rsidRPr="00BD2F6E">
        <w:rPr>
          <w:spacing w:val="-1"/>
        </w:rPr>
        <w:t>муниципального</w:t>
      </w:r>
      <w:r w:rsidRPr="00BD2F6E">
        <w:rPr>
          <w:spacing w:val="87"/>
        </w:rPr>
        <w:t xml:space="preserve"> </w:t>
      </w:r>
      <w:r w:rsidRPr="00BD2F6E">
        <w:t>района,</w:t>
      </w:r>
      <w:r w:rsidRPr="00BD2F6E">
        <w:rPr>
          <w:spacing w:val="32"/>
        </w:rPr>
        <w:t xml:space="preserve"> </w:t>
      </w:r>
      <w:r w:rsidRPr="00BD2F6E">
        <w:t>до</w:t>
      </w:r>
      <w:r w:rsidRPr="00BD2F6E">
        <w:rPr>
          <w:spacing w:val="31"/>
        </w:rPr>
        <w:t xml:space="preserve"> </w:t>
      </w:r>
      <w:r w:rsidRPr="00BD2F6E">
        <w:t>ее</w:t>
      </w:r>
      <w:r w:rsidRPr="00BD2F6E">
        <w:rPr>
          <w:spacing w:val="31"/>
        </w:rPr>
        <w:t xml:space="preserve"> </w:t>
      </w:r>
      <w:r w:rsidRPr="00BD2F6E">
        <w:t>утверждения</w:t>
      </w:r>
      <w:r w:rsidRPr="00BD2F6E">
        <w:rPr>
          <w:spacing w:val="32"/>
        </w:rPr>
        <w:t xml:space="preserve"> </w:t>
      </w:r>
      <w:r w:rsidRPr="00BD2F6E">
        <w:rPr>
          <w:spacing w:val="-1"/>
        </w:rPr>
        <w:t>подлежит</w:t>
      </w:r>
      <w:r w:rsidRPr="00BD2F6E">
        <w:rPr>
          <w:spacing w:val="31"/>
        </w:rPr>
        <w:t xml:space="preserve"> </w:t>
      </w:r>
      <w:r w:rsidRPr="00BD2F6E">
        <w:rPr>
          <w:spacing w:val="-1"/>
        </w:rPr>
        <w:t>согласованию</w:t>
      </w:r>
      <w:r w:rsidRPr="00BD2F6E">
        <w:rPr>
          <w:spacing w:val="31"/>
        </w:rPr>
        <w:t xml:space="preserve"> </w:t>
      </w:r>
      <w:r w:rsidRPr="00BD2F6E">
        <w:t>с</w:t>
      </w:r>
      <w:r w:rsidRPr="00BD2F6E">
        <w:rPr>
          <w:spacing w:val="34"/>
        </w:rPr>
        <w:t xml:space="preserve"> </w:t>
      </w:r>
      <w:r w:rsidRPr="00BD2F6E">
        <w:t>главой</w:t>
      </w:r>
      <w:r w:rsidRPr="00BD2F6E">
        <w:rPr>
          <w:spacing w:val="32"/>
        </w:rPr>
        <w:t xml:space="preserve"> </w:t>
      </w:r>
      <w:r w:rsidRPr="00BD2F6E">
        <w:t>такого</w:t>
      </w:r>
      <w:r w:rsidRPr="00BD2F6E">
        <w:rPr>
          <w:spacing w:val="31"/>
        </w:rPr>
        <w:t xml:space="preserve"> </w:t>
      </w:r>
      <w:r w:rsidRPr="00BD2F6E">
        <w:rPr>
          <w:spacing w:val="-1"/>
        </w:rPr>
        <w:t>поселения,</w:t>
      </w:r>
      <w:r w:rsidRPr="00BD2F6E">
        <w:rPr>
          <w:spacing w:val="32"/>
        </w:rPr>
        <w:t xml:space="preserve"> </w:t>
      </w:r>
      <w:r w:rsidRPr="00BD2F6E">
        <w:t>главой</w:t>
      </w:r>
      <w:r w:rsidRPr="00BD2F6E">
        <w:rPr>
          <w:spacing w:val="32"/>
        </w:rPr>
        <w:t xml:space="preserve"> </w:t>
      </w:r>
      <w:r w:rsidRPr="00BD2F6E">
        <w:t>такого</w:t>
      </w:r>
      <w:r w:rsidRPr="00BD2F6E">
        <w:rPr>
          <w:spacing w:val="53"/>
        </w:rPr>
        <w:t xml:space="preserve"> </w:t>
      </w:r>
      <w:r w:rsidRPr="00BD2F6E">
        <w:t>городского</w:t>
      </w:r>
      <w:r w:rsidRPr="00BD2F6E">
        <w:rPr>
          <w:spacing w:val="52"/>
        </w:rPr>
        <w:t xml:space="preserve"> </w:t>
      </w:r>
      <w:r w:rsidRPr="00BD2F6E">
        <w:t>округа,</w:t>
      </w:r>
      <w:r w:rsidRPr="00BD2F6E">
        <w:rPr>
          <w:spacing w:val="52"/>
        </w:rPr>
        <w:t xml:space="preserve"> </w:t>
      </w:r>
      <w:r w:rsidRPr="00BD2F6E">
        <w:rPr>
          <w:spacing w:val="-1"/>
        </w:rPr>
        <w:t>за</w:t>
      </w:r>
      <w:r w:rsidRPr="00BD2F6E">
        <w:rPr>
          <w:spacing w:val="51"/>
        </w:rPr>
        <w:t xml:space="preserve"> </w:t>
      </w:r>
      <w:r w:rsidRPr="00BD2F6E">
        <w:t>исключением</w:t>
      </w:r>
      <w:r w:rsidRPr="00BD2F6E">
        <w:rPr>
          <w:spacing w:val="52"/>
        </w:rPr>
        <w:t xml:space="preserve"> </w:t>
      </w:r>
      <w:r w:rsidRPr="00BD2F6E">
        <w:rPr>
          <w:spacing w:val="-1"/>
        </w:rPr>
        <w:t>случая,</w:t>
      </w:r>
      <w:r w:rsidRPr="00BD2F6E">
        <w:rPr>
          <w:spacing w:val="52"/>
        </w:rPr>
        <w:t xml:space="preserve"> </w:t>
      </w:r>
      <w:r w:rsidRPr="00BD2F6E">
        <w:rPr>
          <w:spacing w:val="-1"/>
        </w:rPr>
        <w:t>предусмотренного</w:t>
      </w:r>
      <w:r w:rsidRPr="00BD2F6E">
        <w:rPr>
          <w:spacing w:val="55"/>
        </w:rPr>
        <w:t xml:space="preserve"> </w:t>
      </w:r>
      <w:hyperlink w:anchor="_bookmark25" w:history="1">
        <w:r w:rsidRPr="00BD2F6E">
          <w:rPr>
            <w:spacing w:val="-1"/>
          </w:rPr>
          <w:t>частью</w:t>
        </w:r>
        <w:r w:rsidRPr="00BD2F6E">
          <w:rPr>
            <w:spacing w:val="52"/>
          </w:rPr>
          <w:t xml:space="preserve"> </w:t>
        </w:r>
        <w:r w:rsidRPr="00BD2F6E">
          <w:t>22</w:t>
        </w:r>
      </w:hyperlink>
      <w:r w:rsidRPr="00BD2F6E">
        <w:rPr>
          <w:spacing w:val="53"/>
        </w:rPr>
        <w:t xml:space="preserve"> </w:t>
      </w:r>
      <w:r w:rsidRPr="00BD2F6E">
        <w:t>настоящей</w:t>
      </w:r>
      <w:r w:rsidRPr="00BD2F6E">
        <w:rPr>
          <w:spacing w:val="52"/>
        </w:rPr>
        <w:t xml:space="preserve"> </w:t>
      </w:r>
      <w:r w:rsidRPr="00BD2F6E">
        <w:rPr>
          <w:spacing w:val="-1"/>
        </w:rPr>
        <w:t>статьи.</w:t>
      </w:r>
      <w:r w:rsidRPr="00BD2F6E">
        <w:rPr>
          <w:spacing w:val="55"/>
        </w:rPr>
        <w:t xml:space="preserve"> </w:t>
      </w:r>
      <w:r w:rsidRPr="00BD2F6E">
        <w:t>Предметом</w:t>
      </w:r>
      <w:r w:rsidRPr="00BD2F6E">
        <w:rPr>
          <w:spacing w:val="8"/>
        </w:rPr>
        <w:t xml:space="preserve"> </w:t>
      </w:r>
      <w:r w:rsidRPr="00BD2F6E">
        <w:rPr>
          <w:spacing w:val="-1"/>
        </w:rPr>
        <w:t>согласования</w:t>
      </w:r>
      <w:r w:rsidRPr="00BD2F6E">
        <w:rPr>
          <w:spacing w:val="9"/>
        </w:rPr>
        <w:t xml:space="preserve"> </w:t>
      </w:r>
      <w:r w:rsidRPr="00BD2F6E">
        <w:t>является</w:t>
      </w:r>
      <w:r w:rsidRPr="00BD2F6E">
        <w:rPr>
          <w:spacing w:val="9"/>
        </w:rPr>
        <w:t xml:space="preserve"> </w:t>
      </w:r>
      <w:r w:rsidRPr="00BD2F6E">
        <w:rPr>
          <w:spacing w:val="-1"/>
        </w:rPr>
        <w:t>соответствие</w:t>
      </w:r>
      <w:r w:rsidRPr="00BD2F6E">
        <w:rPr>
          <w:spacing w:val="9"/>
        </w:rPr>
        <w:t xml:space="preserve"> </w:t>
      </w:r>
      <w:r w:rsidRPr="00BD2F6E">
        <w:rPr>
          <w:spacing w:val="-1"/>
        </w:rPr>
        <w:t>планируемого</w:t>
      </w:r>
      <w:r w:rsidRPr="00BD2F6E">
        <w:rPr>
          <w:spacing w:val="10"/>
        </w:rPr>
        <w:t xml:space="preserve"> </w:t>
      </w:r>
      <w:r w:rsidRPr="00BD2F6E">
        <w:rPr>
          <w:spacing w:val="-1"/>
        </w:rPr>
        <w:t>размещения</w:t>
      </w:r>
      <w:r w:rsidRPr="00BD2F6E">
        <w:rPr>
          <w:spacing w:val="8"/>
        </w:rPr>
        <w:t xml:space="preserve"> </w:t>
      </w:r>
      <w:r w:rsidRPr="00BD2F6E">
        <w:rPr>
          <w:spacing w:val="-1"/>
        </w:rPr>
        <w:t>указанных</w:t>
      </w:r>
      <w:r w:rsidRPr="00BD2F6E">
        <w:rPr>
          <w:spacing w:val="9"/>
        </w:rPr>
        <w:t xml:space="preserve"> </w:t>
      </w:r>
      <w:r w:rsidRPr="00BD2F6E">
        <w:rPr>
          <w:spacing w:val="-1"/>
        </w:rPr>
        <w:t>объектов</w:t>
      </w:r>
      <w:r w:rsidRPr="00BD2F6E">
        <w:rPr>
          <w:spacing w:val="109"/>
        </w:rPr>
        <w:t xml:space="preserve"> </w:t>
      </w:r>
      <w:r w:rsidRPr="00BD2F6E">
        <w:rPr>
          <w:spacing w:val="-1"/>
        </w:rPr>
        <w:t>правилам</w:t>
      </w:r>
      <w:r w:rsidRPr="00BD2F6E">
        <w:rPr>
          <w:spacing w:val="-9"/>
        </w:rPr>
        <w:t xml:space="preserve"> </w:t>
      </w:r>
      <w:r w:rsidRPr="00BD2F6E">
        <w:rPr>
          <w:spacing w:val="-1"/>
        </w:rPr>
        <w:t>землепользования</w:t>
      </w:r>
      <w:r w:rsidRPr="00BD2F6E">
        <w:rPr>
          <w:spacing w:val="-10"/>
        </w:rPr>
        <w:t xml:space="preserve"> </w:t>
      </w:r>
      <w:r w:rsidRPr="00BD2F6E">
        <w:t>и</w:t>
      </w:r>
      <w:r w:rsidRPr="00BD2F6E">
        <w:rPr>
          <w:spacing w:val="-10"/>
        </w:rPr>
        <w:t xml:space="preserve"> </w:t>
      </w:r>
      <w:r w:rsidRPr="00BD2F6E">
        <w:t>застройки</w:t>
      </w:r>
      <w:r w:rsidRPr="00BD2F6E">
        <w:rPr>
          <w:spacing w:val="-10"/>
        </w:rPr>
        <w:t xml:space="preserve"> </w:t>
      </w:r>
      <w:r w:rsidRPr="00BD2F6E">
        <w:t>в</w:t>
      </w:r>
      <w:r w:rsidRPr="00BD2F6E">
        <w:rPr>
          <w:spacing w:val="-11"/>
        </w:rPr>
        <w:t xml:space="preserve"> </w:t>
      </w:r>
      <w:r w:rsidRPr="00BD2F6E">
        <w:t>части</w:t>
      </w:r>
      <w:r w:rsidRPr="00BD2F6E">
        <w:rPr>
          <w:spacing w:val="-11"/>
        </w:rPr>
        <w:t xml:space="preserve"> </w:t>
      </w:r>
      <w:r w:rsidRPr="00BD2F6E">
        <w:t>соблюдения</w:t>
      </w:r>
      <w:r w:rsidRPr="00BD2F6E">
        <w:rPr>
          <w:spacing w:val="-9"/>
        </w:rPr>
        <w:t xml:space="preserve"> </w:t>
      </w:r>
      <w:r w:rsidRPr="00BD2F6E">
        <w:t>градостроительных</w:t>
      </w:r>
      <w:r w:rsidRPr="00BD2F6E">
        <w:rPr>
          <w:spacing w:val="-10"/>
        </w:rPr>
        <w:t xml:space="preserve"> </w:t>
      </w:r>
      <w:r w:rsidRPr="00BD2F6E">
        <w:rPr>
          <w:spacing w:val="-1"/>
        </w:rPr>
        <w:t>регламентов</w:t>
      </w:r>
      <w:r w:rsidRPr="00BD2F6E">
        <w:rPr>
          <w:spacing w:val="-11"/>
        </w:rPr>
        <w:t xml:space="preserve"> </w:t>
      </w:r>
      <w:r w:rsidRPr="00BD2F6E">
        <w:t>(за</w:t>
      </w:r>
      <w:r w:rsidRPr="00BD2F6E">
        <w:rPr>
          <w:spacing w:val="63"/>
        </w:rPr>
        <w:t xml:space="preserve"> </w:t>
      </w:r>
      <w:r w:rsidRPr="00BD2F6E">
        <w:t>исключением</w:t>
      </w:r>
      <w:r w:rsidRPr="00BD2F6E">
        <w:rPr>
          <w:spacing w:val="-14"/>
        </w:rPr>
        <w:t xml:space="preserve"> </w:t>
      </w:r>
      <w:r w:rsidRPr="00BD2F6E">
        <w:rPr>
          <w:spacing w:val="-1"/>
        </w:rPr>
        <w:t>линейных</w:t>
      </w:r>
      <w:r w:rsidRPr="00BD2F6E">
        <w:rPr>
          <w:spacing w:val="-15"/>
        </w:rPr>
        <w:t xml:space="preserve"> </w:t>
      </w:r>
      <w:r w:rsidRPr="00BD2F6E">
        <w:rPr>
          <w:spacing w:val="-1"/>
        </w:rPr>
        <w:t>объектов),</w:t>
      </w:r>
      <w:r w:rsidRPr="00BD2F6E">
        <w:rPr>
          <w:spacing w:val="-16"/>
        </w:rPr>
        <w:t xml:space="preserve"> </w:t>
      </w:r>
      <w:r w:rsidRPr="00BD2F6E">
        <w:t>установленных</w:t>
      </w:r>
      <w:r w:rsidRPr="00BD2F6E">
        <w:rPr>
          <w:spacing w:val="-15"/>
        </w:rPr>
        <w:t xml:space="preserve"> </w:t>
      </w:r>
      <w:r w:rsidRPr="00BD2F6E">
        <w:t>для</w:t>
      </w:r>
      <w:r w:rsidRPr="00BD2F6E">
        <w:rPr>
          <w:spacing w:val="-14"/>
        </w:rPr>
        <w:t xml:space="preserve"> </w:t>
      </w:r>
      <w:r w:rsidRPr="00BD2F6E">
        <w:rPr>
          <w:spacing w:val="-1"/>
        </w:rPr>
        <w:t>территориальных</w:t>
      </w:r>
      <w:r w:rsidRPr="00BD2F6E">
        <w:rPr>
          <w:spacing w:val="-15"/>
        </w:rPr>
        <w:t xml:space="preserve"> </w:t>
      </w:r>
      <w:r w:rsidRPr="00BD2F6E">
        <w:t>зон,</w:t>
      </w:r>
      <w:r w:rsidRPr="00BD2F6E">
        <w:rPr>
          <w:spacing w:val="-15"/>
        </w:rPr>
        <w:t xml:space="preserve"> </w:t>
      </w:r>
      <w:r w:rsidRPr="00BD2F6E">
        <w:t>в</w:t>
      </w:r>
      <w:r w:rsidRPr="00BD2F6E">
        <w:rPr>
          <w:spacing w:val="-15"/>
        </w:rPr>
        <w:t xml:space="preserve"> </w:t>
      </w:r>
      <w:r w:rsidRPr="00BD2F6E">
        <w:t>границах</w:t>
      </w:r>
      <w:r w:rsidRPr="00BD2F6E">
        <w:rPr>
          <w:spacing w:val="-14"/>
        </w:rPr>
        <w:t xml:space="preserve"> </w:t>
      </w:r>
      <w:r w:rsidRPr="00BD2F6E">
        <w:rPr>
          <w:spacing w:val="-1"/>
        </w:rPr>
        <w:t>которых</w:t>
      </w:r>
      <w:r w:rsidRPr="00BD2F6E">
        <w:rPr>
          <w:spacing w:val="71"/>
        </w:rPr>
        <w:t xml:space="preserve"> </w:t>
      </w:r>
      <w:r w:rsidRPr="00BD2F6E">
        <w:rPr>
          <w:spacing w:val="-1"/>
        </w:rPr>
        <w:t>планируется</w:t>
      </w:r>
      <w:r w:rsidRPr="00BD2F6E">
        <w:rPr>
          <w:spacing w:val="47"/>
        </w:rPr>
        <w:t xml:space="preserve"> </w:t>
      </w:r>
      <w:r w:rsidRPr="00BD2F6E">
        <w:rPr>
          <w:spacing w:val="-1"/>
        </w:rPr>
        <w:t>размещение</w:t>
      </w:r>
      <w:r w:rsidRPr="00BD2F6E">
        <w:rPr>
          <w:spacing w:val="46"/>
        </w:rPr>
        <w:t xml:space="preserve"> </w:t>
      </w:r>
      <w:r w:rsidRPr="00BD2F6E">
        <w:t>указанных</w:t>
      </w:r>
      <w:r w:rsidRPr="00BD2F6E">
        <w:rPr>
          <w:spacing w:val="47"/>
        </w:rPr>
        <w:t xml:space="preserve"> </w:t>
      </w:r>
      <w:r w:rsidRPr="00BD2F6E">
        <w:rPr>
          <w:spacing w:val="-1"/>
        </w:rPr>
        <w:t>объектов,</w:t>
      </w:r>
      <w:r w:rsidRPr="00BD2F6E">
        <w:rPr>
          <w:spacing w:val="47"/>
        </w:rPr>
        <w:t xml:space="preserve"> </w:t>
      </w:r>
      <w:r w:rsidRPr="00BD2F6E">
        <w:t>а</w:t>
      </w:r>
      <w:r w:rsidRPr="00BD2F6E">
        <w:rPr>
          <w:spacing w:val="48"/>
        </w:rPr>
        <w:t xml:space="preserve"> </w:t>
      </w:r>
      <w:r w:rsidRPr="00BD2F6E">
        <w:rPr>
          <w:spacing w:val="-1"/>
        </w:rPr>
        <w:t>также</w:t>
      </w:r>
      <w:r w:rsidRPr="00BD2F6E">
        <w:rPr>
          <w:spacing w:val="48"/>
        </w:rPr>
        <w:t xml:space="preserve"> </w:t>
      </w:r>
      <w:r w:rsidRPr="00BD2F6E">
        <w:rPr>
          <w:spacing w:val="-1"/>
        </w:rPr>
        <w:t>обеспечение</w:t>
      </w:r>
      <w:r w:rsidRPr="00BD2F6E">
        <w:rPr>
          <w:spacing w:val="48"/>
        </w:rPr>
        <w:t xml:space="preserve"> </w:t>
      </w:r>
      <w:r w:rsidRPr="00BD2F6E">
        <w:t>сохранения</w:t>
      </w:r>
      <w:r w:rsidRPr="00BD2F6E">
        <w:rPr>
          <w:spacing w:val="47"/>
        </w:rPr>
        <w:t xml:space="preserve"> </w:t>
      </w:r>
      <w:r w:rsidRPr="00BD2F6E">
        <w:t>фактических</w:t>
      </w:r>
      <w:r w:rsidRPr="00BD2F6E">
        <w:rPr>
          <w:spacing w:val="87"/>
        </w:rPr>
        <w:t xml:space="preserve"> </w:t>
      </w:r>
      <w:r w:rsidRPr="00BD2F6E">
        <w:rPr>
          <w:spacing w:val="-1"/>
        </w:rPr>
        <w:t>показателей</w:t>
      </w:r>
      <w:r w:rsidRPr="00BD2F6E">
        <w:rPr>
          <w:spacing w:val="32"/>
        </w:rPr>
        <w:t xml:space="preserve"> </w:t>
      </w:r>
      <w:r w:rsidRPr="00BD2F6E">
        <w:rPr>
          <w:spacing w:val="-1"/>
        </w:rPr>
        <w:t>обеспеченности</w:t>
      </w:r>
      <w:r w:rsidRPr="00BD2F6E">
        <w:rPr>
          <w:spacing w:val="31"/>
        </w:rPr>
        <w:t xml:space="preserve"> </w:t>
      </w:r>
      <w:r w:rsidRPr="00BD2F6E">
        <w:rPr>
          <w:spacing w:val="-1"/>
        </w:rPr>
        <w:t>территории</w:t>
      </w:r>
      <w:r w:rsidRPr="00BD2F6E">
        <w:rPr>
          <w:spacing w:val="32"/>
        </w:rPr>
        <w:t xml:space="preserve"> </w:t>
      </w:r>
      <w:r w:rsidRPr="00BD2F6E">
        <w:rPr>
          <w:spacing w:val="-1"/>
        </w:rPr>
        <w:t>объектами</w:t>
      </w:r>
      <w:r w:rsidRPr="00BD2F6E">
        <w:rPr>
          <w:spacing w:val="32"/>
        </w:rPr>
        <w:t xml:space="preserve"> </w:t>
      </w:r>
      <w:r w:rsidRPr="00BD2F6E">
        <w:rPr>
          <w:spacing w:val="-1"/>
        </w:rPr>
        <w:t>коммунальной,</w:t>
      </w:r>
      <w:r w:rsidRPr="00BD2F6E">
        <w:rPr>
          <w:spacing w:val="32"/>
        </w:rPr>
        <w:t xml:space="preserve"> </w:t>
      </w:r>
      <w:r w:rsidRPr="00BD2F6E">
        <w:t>транспортной,</w:t>
      </w:r>
      <w:r w:rsidRPr="00BD2F6E">
        <w:rPr>
          <w:spacing w:val="31"/>
        </w:rPr>
        <w:t xml:space="preserve"> </w:t>
      </w:r>
      <w:r w:rsidRPr="00BD2F6E">
        <w:t>социальной</w:t>
      </w:r>
      <w:r w:rsidRPr="00BD2F6E">
        <w:rPr>
          <w:spacing w:val="105"/>
        </w:rPr>
        <w:t xml:space="preserve"> </w:t>
      </w:r>
      <w:r w:rsidRPr="00BD2F6E">
        <w:rPr>
          <w:spacing w:val="-1"/>
        </w:rPr>
        <w:t>инфраструктур</w:t>
      </w:r>
      <w:r w:rsidRPr="00BD2F6E">
        <w:rPr>
          <w:spacing w:val="29"/>
        </w:rPr>
        <w:t xml:space="preserve"> </w:t>
      </w:r>
      <w:r w:rsidRPr="00BD2F6E">
        <w:t>и</w:t>
      </w:r>
      <w:r w:rsidRPr="00BD2F6E">
        <w:rPr>
          <w:spacing w:val="28"/>
        </w:rPr>
        <w:t xml:space="preserve"> </w:t>
      </w:r>
      <w:r w:rsidRPr="00BD2F6E">
        <w:rPr>
          <w:spacing w:val="-1"/>
        </w:rPr>
        <w:t>фактических</w:t>
      </w:r>
      <w:r w:rsidRPr="00BD2F6E">
        <w:rPr>
          <w:spacing w:val="29"/>
        </w:rPr>
        <w:t xml:space="preserve"> </w:t>
      </w:r>
      <w:r w:rsidRPr="00BD2F6E">
        <w:rPr>
          <w:spacing w:val="-1"/>
        </w:rPr>
        <w:t>показателей</w:t>
      </w:r>
      <w:r w:rsidRPr="00BD2F6E">
        <w:rPr>
          <w:spacing w:val="30"/>
        </w:rPr>
        <w:t xml:space="preserve"> </w:t>
      </w:r>
      <w:r w:rsidRPr="00BD2F6E">
        <w:rPr>
          <w:spacing w:val="-1"/>
        </w:rPr>
        <w:t>территориальной</w:t>
      </w:r>
      <w:r w:rsidRPr="00BD2F6E">
        <w:rPr>
          <w:spacing w:val="29"/>
        </w:rPr>
        <w:t xml:space="preserve"> </w:t>
      </w:r>
      <w:r w:rsidRPr="00BD2F6E">
        <w:rPr>
          <w:spacing w:val="-1"/>
        </w:rPr>
        <w:t>доступности</w:t>
      </w:r>
      <w:r w:rsidRPr="00BD2F6E">
        <w:rPr>
          <w:spacing w:val="28"/>
        </w:rPr>
        <w:t xml:space="preserve"> </w:t>
      </w:r>
      <w:r w:rsidRPr="00BD2F6E">
        <w:t>указанных</w:t>
      </w:r>
      <w:r w:rsidRPr="00BD2F6E">
        <w:rPr>
          <w:spacing w:val="29"/>
        </w:rPr>
        <w:t xml:space="preserve"> </w:t>
      </w:r>
      <w:r w:rsidRPr="00BD2F6E">
        <w:rPr>
          <w:spacing w:val="-1"/>
        </w:rPr>
        <w:t>объектов</w:t>
      </w:r>
      <w:r w:rsidRPr="00BD2F6E">
        <w:rPr>
          <w:spacing w:val="117"/>
        </w:rPr>
        <w:t xml:space="preserve"> </w:t>
      </w:r>
      <w:r w:rsidRPr="00BD2F6E">
        <w:t xml:space="preserve">для </w:t>
      </w:r>
      <w:r w:rsidRPr="00BD2F6E">
        <w:rPr>
          <w:spacing w:val="-1"/>
        </w:rPr>
        <w:t>населения.</w:t>
      </w:r>
    </w:p>
    <w:p w14:paraId="0AED41D4" w14:textId="77777777" w:rsidR="008476BC" w:rsidRPr="00BD2F6E" w:rsidRDefault="008476BC">
      <w:pPr>
        <w:pStyle w:val="af0"/>
        <w:numPr>
          <w:ilvl w:val="1"/>
          <w:numId w:val="106"/>
        </w:numPr>
        <w:tabs>
          <w:tab w:val="left" w:pos="1298"/>
        </w:tabs>
        <w:suppressAutoHyphens w:val="0"/>
        <w:spacing w:after="0" w:line="240" w:lineRule="auto"/>
        <w:ind w:left="0" w:right="282" w:firstLine="709"/>
      </w:pPr>
      <w:bookmarkStart w:id="83" w:name="_bookmark22"/>
      <w:bookmarkEnd w:id="83"/>
      <w:r w:rsidRPr="00BD2F6E">
        <w:t>В</w:t>
      </w:r>
      <w:r w:rsidRPr="00BD2F6E">
        <w:rPr>
          <w:spacing w:val="12"/>
        </w:rPr>
        <w:t xml:space="preserve"> </w:t>
      </w:r>
      <w:r w:rsidRPr="00BD2F6E">
        <w:t>течение</w:t>
      </w:r>
      <w:r w:rsidRPr="00BD2F6E">
        <w:rPr>
          <w:spacing w:val="13"/>
        </w:rPr>
        <w:t xml:space="preserve"> </w:t>
      </w:r>
      <w:r w:rsidRPr="00BD2F6E">
        <w:t>пятнадцати</w:t>
      </w:r>
      <w:r w:rsidRPr="00BD2F6E">
        <w:rPr>
          <w:spacing w:val="12"/>
        </w:rPr>
        <w:t xml:space="preserve"> </w:t>
      </w:r>
      <w:r w:rsidRPr="00BD2F6E">
        <w:rPr>
          <w:spacing w:val="-1"/>
        </w:rPr>
        <w:t>рабочих</w:t>
      </w:r>
      <w:r w:rsidRPr="00BD2F6E">
        <w:rPr>
          <w:spacing w:val="13"/>
        </w:rPr>
        <w:t xml:space="preserve"> </w:t>
      </w:r>
      <w:r w:rsidRPr="00BD2F6E">
        <w:t>дней</w:t>
      </w:r>
      <w:r w:rsidRPr="00BD2F6E">
        <w:rPr>
          <w:spacing w:val="12"/>
        </w:rPr>
        <w:t xml:space="preserve"> </w:t>
      </w:r>
      <w:r w:rsidRPr="00BD2F6E">
        <w:t>со</w:t>
      </w:r>
      <w:r w:rsidRPr="00BD2F6E">
        <w:rPr>
          <w:spacing w:val="13"/>
        </w:rPr>
        <w:t xml:space="preserve"> </w:t>
      </w:r>
      <w:r w:rsidRPr="00BD2F6E">
        <w:t>дня</w:t>
      </w:r>
      <w:r w:rsidRPr="00BD2F6E">
        <w:rPr>
          <w:spacing w:val="13"/>
        </w:rPr>
        <w:t xml:space="preserve"> </w:t>
      </w:r>
      <w:r w:rsidRPr="00BD2F6E">
        <w:rPr>
          <w:spacing w:val="-1"/>
        </w:rPr>
        <w:t>получения</w:t>
      </w:r>
      <w:r w:rsidRPr="00BD2F6E">
        <w:rPr>
          <w:spacing w:val="12"/>
        </w:rPr>
        <w:t xml:space="preserve"> </w:t>
      </w:r>
      <w:r w:rsidRPr="00BD2F6E">
        <w:t>указанной</w:t>
      </w:r>
      <w:r w:rsidRPr="00BD2F6E">
        <w:rPr>
          <w:spacing w:val="13"/>
        </w:rPr>
        <w:t xml:space="preserve"> </w:t>
      </w:r>
      <w:r w:rsidRPr="00BD2F6E">
        <w:t>в</w:t>
      </w:r>
      <w:r w:rsidRPr="00BD2F6E">
        <w:rPr>
          <w:spacing w:val="12"/>
        </w:rPr>
        <w:t xml:space="preserve"> </w:t>
      </w:r>
      <w:hyperlink w:anchor="_bookmark21" w:history="1">
        <w:r w:rsidRPr="00BD2F6E">
          <w:t>части</w:t>
        </w:r>
        <w:r w:rsidRPr="00BD2F6E">
          <w:rPr>
            <w:spacing w:val="12"/>
          </w:rPr>
          <w:t xml:space="preserve"> </w:t>
        </w:r>
        <w:r w:rsidRPr="00BD2F6E">
          <w:t>12.7</w:t>
        </w:r>
      </w:hyperlink>
      <w:r w:rsidRPr="00BD2F6E">
        <w:rPr>
          <w:spacing w:val="34"/>
        </w:rPr>
        <w:t xml:space="preserve"> </w:t>
      </w:r>
      <w:r w:rsidRPr="00BD2F6E">
        <w:t>настоящей</w:t>
      </w:r>
      <w:r w:rsidRPr="00BD2F6E">
        <w:rPr>
          <w:spacing w:val="54"/>
        </w:rPr>
        <w:t xml:space="preserve"> </w:t>
      </w:r>
      <w:r w:rsidRPr="00BD2F6E">
        <w:rPr>
          <w:spacing w:val="-1"/>
        </w:rPr>
        <w:t>статьи</w:t>
      </w:r>
      <w:r w:rsidRPr="00BD2F6E">
        <w:rPr>
          <w:spacing w:val="53"/>
        </w:rPr>
        <w:t xml:space="preserve"> </w:t>
      </w:r>
      <w:r w:rsidRPr="00BD2F6E">
        <w:rPr>
          <w:spacing w:val="-1"/>
        </w:rPr>
        <w:t>документации</w:t>
      </w:r>
      <w:r w:rsidRPr="00BD2F6E">
        <w:rPr>
          <w:spacing w:val="53"/>
        </w:rPr>
        <w:t xml:space="preserve"> </w:t>
      </w:r>
      <w:r w:rsidRPr="00BD2F6E">
        <w:t>по</w:t>
      </w:r>
      <w:r w:rsidRPr="00BD2F6E">
        <w:rPr>
          <w:spacing w:val="53"/>
        </w:rPr>
        <w:t xml:space="preserve"> </w:t>
      </w:r>
      <w:r w:rsidRPr="00BD2F6E">
        <w:rPr>
          <w:spacing w:val="-1"/>
        </w:rPr>
        <w:t>планировке</w:t>
      </w:r>
      <w:r w:rsidRPr="00BD2F6E">
        <w:rPr>
          <w:spacing w:val="54"/>
        </w:rPr>
        <w:t xml:space="preserve"> </w:t>
      </w:r>
      <w:r w:rsidRPr="00BD2F6E">
        <w:rPr>
          <w:spacing w:val="-1"/>
        </w:rPr>
        <w:t>территории</w:t>
      </w:r>
      <w:r w:rsidRPr="00BD2F6E">
        <w:rPr>
          <w:spacing w:val="53"/>
        </w:rPr>
        <w:t xml:space="preserve"> </w:t>
      </w:r>
      <w:r w:rsidRPr="00BD2F6E">
        <w:t>глава</w:t>
      </w:r>
      <w:r w:rsidRPr="00BD2F6E">
        <w:rPr>
          <w:spacing w:val="54"/>
        </w:rPr>
        <w:t xml:space="preserve"> </w:t>
      </w:r>
      <w:r w:rsidRPr="00BD2F6E">
        <w:t>поселения</w:t>
      </w:r>
      <w:r w:rsidRPr="00BD2F6E">
        <w:rPr>
          <w:spacing w:val="53"/>
        </w:rPr>
        <w:t xml:space="preserve"> </w:t>
      </w:r>
      <w:r w:rsidRPr="00BD2F6E">
        <w:t>или</w:t>
      </w:r>
      <w:r w:rsidRPr="00BD2F6E">
        <w:rPr>
          <w:spacing w:val="52"/>
        </w:rPr>
        <w:t xml:space="preserve"> </w:t>
      </w:r>
      <w:r w:rsidRPr="00BD2F6E">
        <w:t>глава</w:t>
      </w:r>
      <w:r w:rsidRPr="00BD2F6E">
        <w:rPr>
          <w:spacing w:val="67"/>
        </w:rPr>
        <w:t xml:space="preserve"> </w:t>
      </w:r>
      <w:r w:rsidRPr="00BD2F6E">
        <w:t>городского</w:t>
      </w:r>
      <w:r w:rsidRPr="00BD2F6E">
        <w:rPr>
          <w:spacing w:val="25"/>
        </w:rPr>
        <w:t xml:space="preserve"> </w:t>
      </w:r>
      <w:r w:rsidRPr="00BD2F6E">
        <w:t>округа</w:t>
      </w:r>
      <w:r w:rsidRPr="00BD2F6E">
        <w:rPr>
          <w:spacing w:val="25"/>
        </w:rPr>
        <w:t xml:space="preserve"> </w:t>
      </w:r>
      <w:r w:rsidRPr="00BD2F6E">
        <w:rPr>
          <w:spacing w:val="-1"/>
        </w:rPr>
        <w:t>направляет</w:t>
      </w:r>
      <w:r w:rsidRPr="00BD2F6E">
        <w:rPr>
          <w:spacing w:val="24"/>
        </w:rPr>
        <w:t xml:space="preserve"> </w:t>
      </w:r>
      <w:r w:rsidRPr="00BD2F6E">
        <w:t>в</w:t>
      </w:r>
      <w:r w:rsidRPr="00BD2F6E">
        <w:rPr>
          <w:spacing w:val="24"/>
        </w:rPr>
        <w:t xml:space="preserve"> </w:t>
      </w:r>
      <w:r w:rsidRPr="00BD2F6E">
        <w:t>орган,</w:t>
      </w:r>
      <w:r w:rsidRPr="00BD2F6E">
        <w:rPr>
          <w:spacing w:val="24"/>
        </w:rPr>
        <w:t xml:space="preserve"> </w:t>
      </w:r>
      <w:r w:rsidRPr="00BD2F6E">
        <w:t>уполномоченный</w:t>
      </w:r>
      <w:r w:rsidRPr="00BD2F6E">
        <w:rPr>
          <w:spacing w:val="23"/>
        </w:rPr>
        <w:t xml:space="preserve"> </w:t>
      </w:r>
      <w:r w:rsidRPr="00BD2F6E">
        <w:t>на</w:t>
      </w:r>
      <w:r w:rsidRPr="00BD2F6E">
        <w:rPr>
          <w:spacing w:val="24"/>
        </w:rPr>
        <w:t xml:space="preserve"> </w:t>
      </w:r>
      <w:r w:rsidRPr="00BD2F6E">
        <w:t>утверждение</w:t>
      </w:r>
      <w:r w:rsidRPr="00BD2F6E">
        <w:rPr>
          <w:spacing w:val="25"/>
        </w:rPr>
        <w:t xml:space="preserve"> </w:t>
      </w:r>
      <w:r w:rsidRPr="00BD2F6E">
        <w:t>такой</w:t>
      </w:r>
      <w:r w:rsidRPr="00BD2F6E">
        <w:rPr>
          <w:spacing w:val="24"/>
        </w:rPr>
        <w:t xml:space="preserve"> </w:t>
      </w:r>
      <w:r w:rsidRPr="00BD2F6E">
        <w:rPr>
          <w:spacing w:val="-1"/>
        </w:rPr>
        <w:t>документации,</w:t>
      </w:r>
      <w:r w:rsidRPr="00BD2F6E">
        <w:rPr>
          <w:spacing w:val="46"/>
        </w:rPr>
        <w:t xml:space="preserve"> </w:t>
      </w:r>
      <w:r w:rsidRPr="00BD2F6E">
        <w:rPr>
          <w:spacing w:val="-1"/>
        </w:rPr>
        <w:t>согласование</w:t>
      </w:r>
      <w:r w:rsidRPr="00BD2F6E">
        <w:rPr>
          <w:spacing w:val="14"/>
        </w:rPr>
        <w:t xml:space="preserve"> </w:t>
      </w:r>
      <w:r w:rsidRPr="00BD2F6E">
        <w:t>такой</w:t>
      </w:r>
      <w:r w:rsidRPr="00BD2F6E">
        <w:rPr>
          <w:spacing w:val="13"/>
        </w:rPr>
        <w:t xml:space="preserve"> </w:t>
      </w:r>
      <w:r w:rsidRPr="00BD2F6E">
        <w:t>документации</w:t>
      </w:r>
      <w:r w:rsidRPr="00BD2F6E">
        <w:rPr>
          <w:spacing w:val="14"/>
        </w:rPr>
        <w:t xml:space="preserve"> </w:t>
      </w:r>
      <w:r w:rsidRPr="00BD2F6E">
        <w:t>или</w:t>
      </w:r>
      <w:r w:rsidRPr="00BD2F6E">
        <w:rPr>
          <w:spacing w:val="14"/>
        </w:rPr>
        <w:t xml:space="preserve"> </w:t>
      </w:r>
      <w:r w:rsidRPr="00BD2F6E">
        <w:rPr>
          <w:spacing w:val="-1"/>
        </w:rPr>
        <w:t>отказ</w:t>
      </w:r>
      <w:r w:rsidRPr="00BD2F6E">
        <w:rPr>
          <w:spacing w:val="14"/>
        </w:rPr>
        <w:t xml:space="preserve"> </w:t>
      </w:r>
      <w:r w:rsidRPr="00BD2F6E">
        <w:t>в</w:t>
      </w:r>
      <w:r w:rsidRPr="00BD2F6E">
        <w:rPr>
          <w:spacing w:val="13"/>
        </w:rPr>
        <w:t xml:space="preserve"> </w:t>
      </w:r>
      <w:r w:rsidRPr="00BD2F6E">
        <w:t>ее</w:t>
      </w:r>
      <w:r w:rsidRPr="00BD2F6E">
        <w:rPr>
          <w:spacing w:val="14"/>
        </w:rPr>
        <w:t xml:space="preserve"> </w:t>
      </w:r>
      <w:r w:rsidRPr="00BD2F6E">
        <w:rPr>
          <w:spacing w:val="-1"/>
        </w:rPr>
        <w:t>согласовании.</w:t>
      </w:r>
      <w:r w:rsidRPr="00BD2F6E">
        <w:rPr>
          <w:spacing w:val="13"/>
        </w:rPr>
        <w:t xml:space="preserve"> </w:t>
      </w:r>
      <w:r w:rsidRPr="00BD2F6E">
        <w:t>При</w:t>
      </w:r>
      <w:r w:rsidRPr="00BD2F6E">
        <w:rPr>
          <w:spacing w:val="14"/>
        </w:rPr>
        <w:t xml:space="preserve"> </w:t>
      </w:r>
      <w:r w:rsidRPr="00BD2F6E">
        <w:t>этом</w:t>
      </w:r>
      <w:r w:rsidRPr="00BD2F6E">
        <w:rPr>
          <w:spacing w:val="14"/>
        </w:rPr>
        <w:t xml:space="preserve"> </w:t>
      </w:r>
      <w:r w:rsidRPr="00BD2F6E">
        <w:rPr>
          <w:spacing w:val="-1"/>
        </w:rPr>
        <w:t>отказ</w:t>
      </w:r>
      <w:r w:rsidRPr="00BD2F6E">
        <w:rPr>
          <w:spacing w:val="14"/>
        </w:rPr>
        <w:t xml:space="preserve"> </w:t>
      </w:r>
      <w:r w:rsidRPr="00BD2F6E">
        <w:t>в</w:t>
      </w:r>
      <w:r w:rsidRPr="00BD2F6E">
        <w:rPr>
          <w:spacing w:val="13"/>
        </w:rPr>
        <w:t xml:space="preserve"> </w:t>
      </w:r>
      <w:r w:rsidRPr="00BD2F6E">
        <w:t xml:space="preserve">согласовании такой </w:t>
      </w:r>
      <w:r w:rsidRPr="00BD2F6E">
        <w:rPr>
          <w:spacing w:val="-1"/>
        </w:rPr>
        <w:t>документации</w:t>
      </w:r>
      <w:r w:rsidRPr="00BD2F6E">
        <w:t xml:space="preserve"> </w:t>
      </w:r>
      <w:r w:rsidRPr="00BD2F6E">
        <w:rPr>
          <w:spacing w:val="-1"/>
        </w:rPr>
        <w:t>допускается</w:t>
      </w:r>
      <w:r w:rsidRPr="00BD2F6E">
        <w:t xml:space="preserve"> по </w:t>
      </w:r>
      <w:r w:rsidRPr="00BD2F6E">
        <w:rPr>
          <w:spacing w:val="-1"/>
        </w:rPr>
        <w:t>следующим</w:t>
      </w:r>
      <w:r w:rsidRPr="00BD2F6E">
        <w:t xml:space="preserve"> основаниям:</w:t>
      </w:r>
    </w:p>
    <w:p w14:paraId="4B032899" w14:textId="77777777" w:rsidR="008476BC" w:rsidRPr="00BD2F6E" w:rsidRDefault="008476BC">
      <w:pPr>
        <w:pStyle w:val="af0"/>
        <w:numPr>
          <w:ilvl w:val="0"/>
          <w:numId w:val="105"/>
        </w:numPr>
        <w:tabs>
          <w:tab w:val="left" w:pos="955"/>
        </w:tabs>
        <w:suppressAutoHyphens w:val="0"/>
        <w:spacing w:after="0" w:line="240" w:lineRule="auto"/>
        <w:ind w:left="0" w:right="282" w:firstLine="709"/>
      </w:pPr>
      <w:r w:rsidRPr="00BD2F6E">
        <w:rPr>
          <w:spacing w:val="-1"/>
        </w:rPr>
        <w:t>несоответствие</w:t>
      </w:r>
      <w:r w:rsidRPr="00BD2F6E">
        <w:rPr>
          <w:spacing w:val="9"/>
        </w:rPr>
        <w:t xml:space="preserve"> </w:t>
      </w:r>
      <w:r w:rsidRPr="00BD2F6E">
        <w:t>планируемого</w:t>
      </w:r>
      <w:r w:rsidRPr="00BD2F6E">
        <w:rPr>
          <w:spacing w:val="9"/>
        </w:rPr>
        <w:t xml:space="preserve"> </w:t>
      </w:r>
      <w:r w:rsidRPr="00BD2F6E">
        <w:t>размещения</w:t>
      </w:r>
      <w:r w:rsidRPr="00BD2F6E">
        <w:rPr>
          <w:spacing w:val="8"/>
        </w:rPr>
        <w:t xml:space="preserve"> </w:t>
      </w:r>
      <w:r w:rsidRPr="00BD2F6E">
        <w:rPr>
          <w:spacing w:val="-1"/>
        </w:rPr>
        <w:t>объектов,</w:t>
      </w:r>
      <w:r w:rsidRPr="00BD2F6E">
        <w:rPr>
          <w:spacing w:val="8"/>
        </w:rPr>
        <w:t xml:space="preserve"> </w:t>
      </w:r>
      <w:r w:rsidRPr="00BD2F6E">
        <w:t>указанных</w:t>
      </w:r>
      <w:r w:rsidRPr="00BD2F6E">
        <w:rPr>
          <w:spacing w:val="9"/>
        </w:rPr>
        <w:t xml:space="preserve"> </w:t>
      </w:r>
      <w:r w:rsidRPr="00BD2F6E">
        <w:t>в</w:t>
      </w:r>
      <w:r w:rsidRPr="00BD2F6E">
        <w:rPr>
          <w:spacing w:val="13"/>
        </w:rPr>
        <w:t xml:space="preserve"> </w:t>
      </w:r>
      <w:hyperlink w:anchor="_bookmark21" w:history="1">
        <w:r w:rsidRPr="00BD2F6E">
          <w:t>части</w:t>
        </w:r>
        <w:r w:rsidRPr="00BD2F6E">
          <w:rPr>
            <w:spacing w:val="8"/>
          </w:rPr>
          <w:t xml:space="preserve"> </w:t>
        </w:r>
        <w:r w:rsidRPr="00BD2F6E">
          <w:t>12.7</w:t>
        </w:r>
      </w:hyperlink>
      <w:r w:rsidRPr="00BD2F6E">
        <w:rPr>
          <w:spacing w:val="10"/>
        </w:rPr>
        <w:t xml:space="preserve"> </w:t>
      </w:r>
      <w:r w:rsidRPr="00BD2F6E">
        <w:t>настоящей</w:t>
      </w:r>
      <w:r w:rsidRPr="00BD2F6E">
        <w:rPr>
          <w:spacing w:val="41"/>
        </w:rPr>
        <w:t xml:space="preserve"> </w:t>
      </w:r>
      <w:r w:rsidRPr="00BD2F6E">
        <w:rPr>
          <w:spacing w:val="-1"/>
        </w:rPr>
        <w:t>статьи,</w:t>
      </w:r>
      <w:r w:rsidRPr="00BD2F6E">
        <w:rPr>
          <w:spacing w:val="16"/>
        </w:rPr>
        <w:t xml:space="preserve"> </w:t>
      </w:r>
      <w:r w:rsidRPr="00BD2F6E">
        <w:rPr>
          <w:spacing w:val="-1"/>
        </w:rPr>
        <w:t>градостроительным</w:t>
      </w:r>
      <w:r w:rsidRPr="00BD2F6E">
        <w:rPr>
          <w:spacing w:val="17"/>
        </w:rPr>
        <w:t xml:space="preserve"> </w:t>
      </w:r>
      <w:r w:rsidRPr="00BD2F6E">
        <w:t>регламентам,</w:t>
      </w:r>
      <w:r w:rsidRPr="00BD2F6E">
        <w:rPr>
          <w:spacing w:val="15"/>
        </w:rPr>
        <w:t xml:space="preserve"> </w:t>
      </w:r>
      <w:r w:rsidRPr="00BD2F6E">
        <w:rPr>
          <w:spacing w:val="-1"/>
        </w:rPr>
        <w:t>установленным</w:t>
      </w:r>
      <w:r w:rsidRPr="00BD2F6E">
        <w:rPr>
          <w:spacing w:val="16"/>
        </w:rPr>
        <w:t xml:space="preserve"> </w:t>
      </w:r>
      <w:r w:rsidRPr="00BD2F6E">
        <w:t>для</w:t>
      </w:r>
      <w:r w:rsidRPr="00BD2F6E">
        <w:rPr>
          <w:spacing w:val="15"/>
        </w:rPr>
        <w:t xml:space="preserve"> </w:t>
      </w:r>
      <w:r w:rsidRPr="00BD2F6E">
        <w:rPr>
          <w:spacing w:val="-1"/>
        </w:rPr>
        <w:t>территориальных</w:t>
      </w:r>
      <w:r w:rsidRPr="00BD2F6E">
        <w:rPr>
          <w:spacing w:val="17"/>
        </w:rPr>
        <w:t xml:space="preserve"> </w:t>
      </w:r>
      <w:r w:rsidRPr="00BD2F6E">
        <w:t>зон,</w:t>
      </w:r>
      <w:r w:rsidRPr="00BD2F6E">
        <w:rPr>
          <w:spacing w:val="16"/>
        </w:rPr>
        <w:t xml:space="preserve"> </w:t>
      </w:r>
      <w:r w:rsidRPr="00BD2F6E">
        <w:t>в</w:t>
      </w:r>
      <w:r w:rsidRPr="00BD2F6E">
        <w:rPr>
          <w:spacing w:val="16"/>
        </w:rPr>
        <w:t xml:space="preserve"> </w:t>
      </w:r>
      <w:r w:rsidRPr="00BD2F6E">
        <w:rPr>
          <w:spacing w:val="-1"/>
        </w:rPr>
        <w:t>границах</w:t>
      </w:r>
      <w:r w:rsidRPr="00BD2F6E">
        <w:rPr>
          <w:spacing w:val="107"/>
        </w:rPr>
        <w:t xml:space="preserve"> </w:t>
      </w:r>
      <w:r w:rsidRPr="00BD2F6E">
        <w:rPr>
          <w:spacing w:val="-1"/>
        </w:rPr>
        <w:t>которых</w:t>
      </w:r>
      <w:r w:rsidRPr="00BD2F6E">
        <w:t xml:space="preserve"> планируется </w:t>
      </w:r>
      <w:r w:rsidRPr="00BD2F6E">
        <w:rPr>
          <w:spacing w:val="-1"/>
        </w:rPr>
        <w:t xml:space="preserve">размещение </w:t>
      </w:r>
      <w:r w:rsidRPr="00BD2F6E">
        <w:t xml:space="preserve">таких </w:t>
      </w:r>
      <w:r w:rsidRPr="00BD2F6E">
        <w:rPr>
          <w:spacing w:val="-1"/>
        </w:rPr>
        <w:t xml:space="preserve">объектов </w:t>
      </w:r>
      <w:r w:rsidRPr="00BD2F6E">
        <w:t xml:space="preserve">(за исключением </w:t>
      </w:r>
      <w:r w:rsidRPr="00BD2F6E">
        <w:rPr>
          <w:spacing w:val="-1"/>
        </w:rPr>
        <w:t>линейных</w:t>
      </w:r>
      <w:r w:rsidRPr="00BD2F6E">
        <w:t xml:space="preserve"> </w:t>
      </w:r>
      <w:r w:rsidRPr="00BD2F6E">
        <w:rPr>
          <w:spacing w:val="-1"/>
        </w:rPr>
        <w:t>объектов);</w:t>
      </w:r>
    </w:p>
    <w:p w14:paraId="53395377" w14:textId="77777777" w:rsidR="008476BC" w:rsidRPr="00BD2F6E" w:rsidRDefault="008476BC">
      <w:pPr>
        <w:pStyle w:val="af0"/>
        <w:numPr>
          <w:ilvl w:val="0"/>
          <w:numId w:val="105"/>
        </w:numPr>
        <w:tabs>
          <w:tab w:val="left" w:pos="1169"/>
        </w:tabs>
        <w:suppressAutoHyphens w:val="0"/>
        <w:spacing w:after="0" w:line="240" w:lineRule="auto"/>
        <w:ind w:left="0" w:right="282" w:firstLine="709"/>
      </w:pPr>
      <w:r w:rsidRPr="00BD2F6E">
        <w:t>снижение</w:t>
      </w:r>
      <w:r w:rsidRPr="00BD2F6E">
        <w:rPr>
          <w:spacing w:val="44"/>
        </w:rPr>
        <w:t xml:space="preserve"> </w:t>
      </w:r>
      <w:r w:rsidRPr="00BD2F6E">
        <w:rPr>
          <w:spacing w:val="-1"/>
        </w:rPr>
        <w:t>фактических</w:t>
      </w:r>
      <w:r w:rsidRPr="00BD2F6E">
        <w:rPr>
          <w:spacing w:val="43"/>
        </w:rPr>
        <w:t xml:space="preserve"> </w:t>
      </w:r>
      <w:r w:rsidRPr="00BD2F6E">
        <w:rPr>
          <w:spacing w:val="-1"/>
        </w:rPr>
        <w:t>показателей</w:t>
      </w:r>
      <w:r w:rsidRPr="00BD2F6E">
        <w:rPr>
          <w:spacing w:val="44"/>
        </w:rPr>
        <w:t xml:space="preserve"> </w:t>
      </w:r>
      <w:r w:rsidRPr="00BD2F6E">
        <w:rPr>
          <w:spacing w:val="-1"/>
        </w:rPr>
        <w:t>обеспеченности</w:t>
      </w:r>
      <w:r w:rsidRPr="00BD2F6E">
        <w:rPr>
          <w:spacing w:val="44"/>
        </w:rPr>
        <w:t xml:space="preserve"> </w:t>
      </w:r>
      <w:r w:rsidRPr="00BD2F6E">
        <w:t>территории</w:t>
      </w:r>
      <w:r w:rsidRPr="00BD2F6E">
        <w:rPr>
          <w:spacing w:val="43"/>
        </w:rPr>
        <w:t xml:space="preserve"> </w:t>
      </w:r>
      <w:r w:rsidRPr="00BD2F6E">
        <w:t>объектами</w:t>
      </w:r>
      <w:r w:rsidRPr="00BD2F6E">
        <w:rPr>
          <w:spacing w:val="67"/>
        </w:rPr>
        <w:t xml:space="preserve"> </w:t>
      </w:r>
      <w:r w:rsidRPr="00BD2F6E">
        <w:rPr>
          <w:spacing w:val="-1"/>
        </w:rPr>
        <w:t>коммунальной,</w:t>
      </w:r>
      <w:r w:rsidRPr="00BD2F6E">
        <w:rPr>
          <w:spacing w:val="11"/>
        </w:rPr>
        <w:t xml:space="preserve"> </w:t>
      </w:r>
      <w:r w:rsidRPr="00BD2F6E">
        <w:t>транспортной,</w:t>
      </w:r>
      <w:r w:rsidRPr="00BD2F6E">
        <w:rPr>
          <w:spacing w:val="11"/>
        </w:rPr>
        <w:t xml:space="preserve"> </w:t>
      </w:r>
      <w:r w:rsidRPr="00BD2F6E">
        <w:t>социальной</w:t>
      </w:r>
      <w:r w:rsidRPr="00BD2F6E">
        <w:rPr>
          <w:spacing w:val="12"/>
        </w:rPr>
        <w:t xml:space="preserve"> </w:t>
      </w:r>
      <w:r w:rsidRPr="00BD2F6E">
        <w:rPr>
          <w:spacing w:val="-1"/>
        </w:rPr>
        <w:t>инфраструктур</w:t>
      </w:r>
      <w:r w:rsidRPr="00BD2F6E">
        <w:rPr>
          <w:spacing w:val="11"/>
        </w:rPr>
        <w:t xml:space="preserve"> </w:t>
      </w:r>
      <w:r w:rsidRPr="00BD2F6E">
        <w:t>и</w:t>
      </w:r>
      <w:r w:rsidRPr="00BD2F6E">
        <w:rPr>
          <w:spacing w:val="10"/>
        </w:rPr>
        <w:t xml:space="preserve"> </w:t>
      </w:r>
      <w:r w:rsidRPr="00BD2F6E">
        <w:t>(или)</w:t>
      </w:r>
      <w:r w:rsidRPr="00BD2F6E">
        <w:rPr>
          <w:spacing w:val="11"/>
        </w:rPr>
        <w:t xml:space="preserve"> </w:t>
      </w:r>
      <w:r w:rsidRPr="00BD2F6E">
        <w:rPr>
          <w:spacing w:val="-1"/>
        </w:rPr>
        <w:t>фактических</w:t>
      </w:r>
      <w:r w:rsidRPr="00BD2F6E">
        <w:rPr>
          <w:spacing w:val="11"/>
        </w:rPr>
        <w:t xml:space="preserve"> </w:t>
      </w:r>
      <w:r w:rsidRPr="00BD2F6E">
        <w:t>показателей</w:t>
      </w:r>
      <w:r w:rsidRPr="00BD2F6E">
        <w:rPr>
          <w:spacing w:val="65"/>
        </w:rPr>
        <w:t xml:space="preserve"> </w:t>
      </w:r>
      <w:r w:rsidRPr="00BD2F6E">
        <w:rPr>
          <w:spacing w:val="-1"/>
        </w:rPr>
        <w:t>территориальной</w:t>
      </w:r>
      <w:r w:rsidRPr="00BD2F6E">
        <w:rPr>
          <w:spacing w:val="-5"/>
        </w:rPr>
        <w:t xml:space="preserve"> </w:t>
      </w:r>
      <w:r w:rsidRPr="00BD2F6E">
        <w:t>доступности</w:t>
      </w:r>
      <w:r w:rsidRPr="00BD2F6E">
        <w:rPr>
          <w:spacing w:val="-7"/>
        </w:rPr>
        <w:t xml:space="preserve"> </w:t>
      </w:r>
      <w:r w:rsidRPr="00BD2F6E">
        <w:rPr>
          <w:spacing w:val="-1"/>
        </w:rPr>
        <w:t>указанных</w:t>
      </w:r>
      <w:r w:rsidRPr="00BD2F6E">
        <w:rPr>
          <w:spacing w:val="-5"/>
        </w:rPr>
        <w:t xml:space="preserve"> </w:t>
      </w:r>
      <w:r w:rsidRPr="00BD2F6E">
        <w:rPr>
          <w:spacing w:val="-1"/>
        </w:rPr>
        <w:t>объектов</w:t>
      </w:r>
      <w:r w:rsidRPr="00BD2F6E">
        <w:rPr>
          <w:spacing w:val="-6"/>
        </w:rPr>
        <w:t xml:space="preserve"> </w:t>
      </w:r>
      <w:r w:rsidRPr="00BD2F6E">
        <w:t>для</w:t>
      </w:r>
      <w:r w:rsidRPr="00BD2F6E">
        <w:rPr>
          <w:spacing w:val="-5"/>
        </w:rPr>
        <w:t xml:space="preserve"> </w:t>
      </w:r>
      <w:r w:rsidRPr="00BD2F6E">
        <w:t>населения</w:t>
      </w:r>
      <w:r w:rsidRPr="00BD2F6E">
        <w:rPr>
          <w:spacing w:val="-5"/>
        </w:rPr>
        <w:t xml:space="preserve"> </w:t>
      </w:r>
      <w:r w:rsidRPr="00BD2F6E">
        <w:rPr>
          <w:spacing w:val="-1"/>
        </w:rPr>
        <w:t>при</w:t>
      </w:r>
      <w:r w:rsidRPr="00BD2F6E">
        <w:rPr>
          <w:spacing w:val="-5"/>
        </w:rPr>
        <w:t xml:space="preserve"> </w:t>
      </w:r>
      <w:r w:rsidRPr="00BD2F6E">
        <w:rPr>
          <w:spacing w:val="-1"/>
        </w:rPr>
        <w:t>размещении</w:t>
      </w:r>
      <w:r w:rsidRPr="00BD2F6E">
        <w:rPr>
          <w:spacing w:val="-5"/>
        </w:rPr>
        <w:t xml:space="preserve"> </w:t>
      </w:r>
      <w:r w:rsidRPr="00BD2F6E">
        <w:rPr>
          <w:spacing w:val="-1"/>
        </w:rPr>
        <w:t>планируемых</w:t>
      </w:r>
      <w:r w:rsidRPr="00BD2F6E">
        <w:rPr>
          <w:spacing w:val="89"/>
        </w:rPr>
        <w:t xml:space="preserve"> </w:t>
      </w:r>
      <w:r w:rsidRPr="00BD2F6E">
        <w:rPr>
          <w:spacing w:val="-1"/>
        </w:rPr>
        <w:t>объектов.</w:t>
      </w:r>
    </w:p>
    <w:p w14:paraId="5943ECEC" w14:textId="77777777" w:rsidR="008476BC" w:rsidRPr="00BD2F6E" w:rsidRDefault="008476BC">
      <w:pPr>
        <w:pStyle w:val="af0"/>
        <w:numPr>
          <w:ilvl w:val="1"/>
          <w:numId w:val="106"/>
        </w:numPr>
        <w:tabs>
          <w:tab w:val="left" w:pos="1239"/>
        </w:tabs>
        <w:suppressAutoHyphens w:val="0"/>
        <w:spacing w:after="0" w:line="240" w:lineRule="auto"/>
        <w:ind w:left="0" w:right="282" w:firstLine="709"/>
      </w:pPr>
      <w:r w:rsidRPr="00BD2F6E">
        <w:t>В</w:t>
      </w:r>
      <w:r w:rsidRPr="00BD2F6E">
        <w:rPr>
          <w:spacing w:val="13"/>
        </w:rPr>
        <w:t xml:space="preserve"> </w:t>
      </w:r>
      <w:r w:rsidRPr="00BD2F6E">
        <w:rPr>
          <w:spacing w:val="-1"/>
        </w:rPr>
        <w:t>случае,</w:t>
      </w:r>
      <w:r w:rsidRPr="00BD2F6E">
        <w:rPr>
          <w:spacing w:val="14"/>
        </w:rPr>
        <w:t xml:space="preserve"> </w:t>
      </w:r>
      <w:r w:rsidRPr="00BD2F6E">
        <w:rPr>
          <w:spacing w:val="-1"/>
        </w:rPr>
        <w:t>если</w:t>
      </w:r>
      <w:r w:rsidRPr="00BD2F6E">
        <w:rPr>
          <w:spacing w:val="14"/>
        </w:rPr>
        <w:t xml:space="preserve"> </w:t>
      </w:r>
      <w:r w:rsidRPr="00BD2F6E">
        <w:rPr>
          <w:spacing w:val="-1"/>
        </w:rPr>
        <w:t>по</w:t>
      </w:r>
      <w:r w:rsidRPr="00BD2F6E">
        <w:rPr>
          <w:spacing w:val="14"/>
        </w:rPr>
        <w:t xml:space="preserve"> </w:t>
      </w:r>
      <w:r w:rsidRPr="00BD2F6E">
        <w:t>истечении</w:t>
      </w:r>
      <w:r w:rsidRPr="00BD2F6E">
        <w:rPr>
          <w:spacing w:val="13"/>
        </w:rPr>
        <w:t xml:space="preserve"> </w:t>
      </w:r>
      <w:r w:rsidRPr="00BD2F6E">
        <w:t>пятнадцати</w:t>
      </w:r>
      <w:r w:rsidRPr="00BD2F6E">
        <w:rPr>
          <w:spacing w:val="13"/>
        </w:rPr>
        <w:t xml:space="preserve"> </w:t>
      </w:r>
      <w:r w:rsidRPr="00BD2F6E">
        <w:t>рабочих</w:t>
      </w:r>
      <w:r w:rsidRPr="00BD2F6E">
        <w:rPr>
          <w:spacing w:val="12"/>
        </w:rPr>
        <w:t xml:space="preserve"> </w:t>
      </w:r>
      <w:r w:rsidRPr="00BD2F6E">
        <w:t>дней</w:t>
      </w:r>
      <w:r w:rsidRPr="00BD2F6E">
        <w:rPr>
          <w:spacing w:val="14"/>
        </w:rPr>
        <w:t xml:space="preserve"> </w:t>
      </w:r>
      <w:r w:rsidRPr="00BD2F6E">
        <w:t>с</w:t>
      </w:r>
      <w:r w:rsidRPr="00BD2F6E">
        <w:rPr>
          <w:spacing w:val="13"/>
        </w:rPr>
        <w:t xml:space="preserve"> </w:t>
      </w:r>
      <w:r w:rsidRPr="00BD2F6E">
        <w:t>момента</w:t>
      </w:r>
      <w:r w:rsidRPr="00BD2F6E">
        <w:rPr>
          <w:spacing w:val="13"/>
        </w:rPr>
        <w:t xml:space="preserve"> </w:t>
      </w:r>
      <w:r w:rsidRPr="00BD2F6E">
        <w:rPr>
          <w:spacing w:val="-1"/>
        </w:rPr>
        <w:t>поступления</w:t>
      </w:r>
      <w:r w:rsidRPr="00BD2F6E">
        <w:rPr>
          <w:spacing w:val="14"/>
        </w:rPr>
        <w:t xml:space="preserve"> </w:t>
      </w:r>
      <w:r w:rsidRPr="00BD2F6E">
        <w:rPr>
          <w:spacing w:val="-1"/>
        </w:rPr>
        <w:t>главе</w:t>
      </w:r>
      <w:r w:rsidRPr="00BD2F6E">
        <w:rPr>
          <w:spacing w:val="45"/>
        </w:rPr>
        <w:t xml:space="preserve"> </w:t>
      </w:r>
      <w:r w:rsidRPr="00BD2F6E">
        <w:t>поселения</w:t>
      </w:r>
      <w:r w:rsidRPr="00BD2F6E">
        <w:rPr>
          <w:spacing w:val="34"/>
        </w:rPr>
        <w:t xml:space="preserve"> </w:t>
      </w:r>
      <w:r w:rsidRPr="00BD2F6E">
        <w:t>или</w:t>
      </w:r>
      <w:r w:rsidRPr="00BD2F6E">
        <w:rPr>
          <w:spacing w:val="36"/>
        </w:rPr>
        <w:t xml:space="preserve"> </w:t>
      </w:r>
      <w:r w:rsidRPr="00BD2F6E">
        <w:t>главе</w:t>
      </w:r>
      <w:r w:rsidRPr="00BD2F6E">
        <w:rPr>
          <w:spacing w:val="35"/>
        </w:rPr>
        <w:t xml:space="preserve"> </w:t>
      </w:r>
      <w:r w:rsidRPr="00BD2F6E">
        <w:t>городского</w:t>
      </w:r>
      <w:r w:rsidRPr="00BD2F6E">
        <w:rPr>
          <w:spacing w:val="36"/>
        </w:rPr>
        <w:t xml:space="preserve"> </w:t>
      </w:r>
      <w:r w:rsidRPr="00BD2F6E">
        <w:t>округа</w:t>
      </w:r>
      <w:r w:rsidRPr="00BD2F6E">
        <w:rPr>
          <w:spacing w:val="34"/>
        </w:rPr>
        <w:t xml:space="preserve"> </w:t>
      </w:r>
      <w:r w:rsidRPr="00BD2F6E">
        <w:rPr>
          <w:spacing w:val="-1"/>
        </w:rPr>
        <w:t>предусмотренной</w:t>
      </w:r>
      <w:r w:rsidRPr="00BD2F6E">
        <w:rPr>
          <w:spacing w:val="38"/>
        </w:rPr>
        <w:t xml:space="preserve"> </w:t>
      </w:r>
      <w:hyperlink w:anchor="_bookmark21" w:history="1">
        <w:r w:rsidRPr="00BD2F6E">
          <w:rPr>
            <w:spacing w:val="-1"/>
          </w:rPr>
          <w:t>частью</w:t>
        </w:r>
        <w:r w:rsidRPr="00BD2F6E">
          <w:rPr>
            <w:spacing w:val="35"/>
          </w:rPr>
          <w:t xml:space="preserve"> </w:t>
        </w:r>
        <w:r w:rsidRPr="00BD2F6E">
          <w:t>12.7</w:t>
        </w:r>
      </w:hyperlink>
      <w:r w:rsidRPr="00BD2F6E">
        <w:rPr>
          <w:spacing w:val="36"/>
        </w:rPr>
        <w:t xml:space="preserve"> </w:t>
      </w:r>
      <w:r w:rsidRPr="00BD2F6E">
        <w:t>настоящей</w:t>
      </w:r>
      <w:r w:rsidRPr="00BD2F6E">
        <w:rPr>
          <w:spacing w:val="36"/>
        </w:rPr>
        <w:t xml:space="preserve"> </w:t>
      </w:r>
      <w:r w:rsidRPr="00BD2F6E">
        <w:rPr>
          <w:spacing w:val="-1"/>
        </w:rPr>
        <w:t>статьи</w:t>
      </w:r>
      <w:r w:rsidRPr="00BD2F6E">
        <w:rPr>
          <w:spacing w:val="45"/>
        </w:rPr>
        <w:t xml:space="preserve"> </w:t>
      </w:r>
      <w:r w:rsidRPr="00BD2F6E">
        <w:rPr>
          <w:spacing w:val="-1"/>
        </w:rPr>
        <w:t>документации</w:t>
      </w:r>
      <w:r w:rsidRPr="00BD2F6E">
        <w:rPr>
          <w:spacing w:val="-12"/>
        </w:rPr>
        <w:t xml:space="preserve"> </w:t>
      </w:r>
      <w:r w:rsidRPr="00BD2F6E">
        <w:t>по</w:t>
      </w:r>
      <w:r w:rsidRPr="00BD2F6E">
        <w:rPr>
          <w:spacing w:val="-12"/>
        </w:rPr>
        <w:t xml:space="preserve"> </w:t>
      </w:r>
      <w:r w:rsidRPr="00BD2F6E">
        <w:rPr>
          <w:spacing w:val="-1"/>
        </w:rPr>
        <w:t>планировке</w:t>
      </w:r>
      <w:r w:rsidRPr="00BD2F6E">
        <w:rPr>
          <w:spacing w:val="-13"/>
        </w:rPr>
        <w:t xml:space="preserve"> </w:t>
      </w:r>
      <w:r w:rsidRPr="00BD2F6E">
        <w:rPr>
          <w:spacing w:val="-1"/>
        </w:rPr>
        <w:t>территории</w:t>
      </w:r>
      <w:r w:rsidRPr="00BD2F6E">
        <w:rPr>
          <w:spacing w:val="-12"/>
        </w:rPr>
        <w:t xml:space="preserve"> </w:t>
      </w:r>
      <w:r w:rsidRPr="00BD2F6E">
        <w:t>такими</w:t>
      </w:r>
      <w:r w:rsidRPr="00BD2F6E">
        <w:rPr>
          <w:spacing w:val="-12"/>
        </w:rPr>
        <w:t xml:space="preserve"> </w:t>
      </w:r>
      <w:r w:rsidRPr="00BD2F6E">
        <w:t>главой</w:t>
      </w:r>
      <w:r w:rsidRPr="00BD2F6E">
        <w:rPr>
          <w:spacing w:val="-12"/>
        </w:rPr>
        <w:t xml:space="preserve"> </w:t>
      </w:r>
      <w:r w:rsidRPr="00BD2F6E">
        <w:rPr>
          <w:spacing w:val="-1"/>
        </w:rPr>
        <w:t>поселения</w:t>
      </w:r>
      <w:r w:rsidRPr="00BD2F6E">
        <w:rPr>
          <w:spacing w:val="-12"/>
        </w:rPr>
        <w:t xml:space="preserve"> </w:t>
      </w:r>
      <w:r w:rsidRPr="00BD2F6E">
        <w:rPr>
          <w:spacing w:val="-1"/>
        </w:rPr>
        <w:t>или</w:t>
      </w:r>
      <w:r w:rsidRPr="00BD2F6E">
        <w:rPr>
          <w:spacing w:val="-12"/>
        </w:rPr>
        <w:t xml:space="preserve"> </w:t>
      </w:r>
      <w:r w:rsidRPr="00BD2F6E">
        <w:t>главой</w:t>
      </w:r>
      <w:r w:rsidRPr="00BD2F6E">
        <w:rPr>
          <w:spacing w:val="-12"/>
        </w:rPr>
        <w:t xml:space="preserve"> </w:t>
      </w:r>
      <w:r w:rsidRPr="00BD2F6E">
        <w:t>городского</w:t>
      </w:r>
      <w:r w:rsidRPr="00BD2F6E">
        <w:rPr>
          <w:spacing w:val="-12"/>
        </w:rPr>
        <w:t xml:space="preserve"> </w:t>
      </w:r>
      <w:r w:rsidRPr="00BD2F6E">
        <w:rPr>
          <w:spacing w:val="-1"/>
        </w:rPr>
        <w:t>округа</w:t>
      </w:r>
      <w:r w:rsidRPr="00BD2F6E">
        <w:rPr>
          <w:spacing w:val="79"/>
        </w:rPr>
        <w:t xml:space="preserve"> </w:t>
      </w:r>
      <w:r w:rsidRPr="00BD2F6E">
        <w:t>не</w:t>
      </w:r>
      <w:r w:rsidRPr="00BD2F6E">
        <w:rPr>
          <w:spacing w:val="24"/>
        </w:rPr>
        <w:t xml:space="preserve"> </w:t>
      </w:r>
      <w:r w:rsidRPr="00BD2F6E">
        <w:rPr>
          <w:spacing w:val="-1"/>
        </w:rPr>
        <w:t>направлен</w:t>
      </w:r>
      <w:r w:rsidRPr="00BD2F6E">
        <w:rPr>
          <w:spacing w:val="24"/>
        </w:rPr>
        <w:t xml:space="preserve"> </w:t>
      </w:r>
      <w:r w:rsidRPr="00BD2F6E">
        <w:rPr>
          <w:spacing w:val="-1"/>
        </w:rPr>
        <w:t>предусмотренный</w:t>
      </w:r>
      <w:r w:rsidRPr="00BD2F6E">
        <w:rPr>
          <w:spacing w:val="24"/>
        </w:rPr>
        <w:t xml:space="preserve"> </w:t>
      </w:r>
      <w:hyperlink w:anchor="_bookmark22" w:history="1">
        <w:r w:rsidRPr="00BD2F6E">
          <w:rPr>
            <w:spacing w:val="-1"/>
          </w:rPr>
          <w:t>частью</w:t>
        </w:r>
        <w:r w:rsidRPr="00BD2F6E">
          <w:rPr>
            <w:spacing w:val="23"/>
          </w:rPr>
          <w:t xml:space="preserve"> </w:t>
        </w:r>
        <w:r w:rsidRPr="00BD2F6E">
          <w:t>12.8</w:t>
        </w:r>
      </w:hyperlink>
      <w:r w:rsidRPr="00BD2F6E">
        <w:rPr>
          <w:spacing w:val="24"/>
        </w:rPr>
        <w:t xml:space="preserve"> </w:t>
      </w:r>
      <w:r w:rsidRPr="00BD2F6E">
        <w:rPr>
          <w:spacing w:val="-1"/>
        </w:rPr>
        <w:t>настоящей</w:t>
      </w:r>
      <w:r w:rsidRPr="00BD2F6E">
        <w:rPr>
          <w:spacing w:val="23"/>
        </w:rPr>
        <w:t xml:space="preserve"> </w:t>
      </w:r>
      <w:r w:rsidRPr="00BD2F6E">
        <w:rPr>
          <w:spacing w:val="-1"/>
        </w:rPr>
        <w:t>статьи</w:t>
      </w:r>
      <w:r w:rsidRPr="00BD2F6E">
        <w:rPr>
          <w:spacing w:val="23"/>
        </w:rPr>
        <w:t xml:space="preserve"> </w:t>
      </w:r>
      <w:r w:rsidRPr="00BD2F6E">
        <w:rPr>
          <w:spacing w:val="-1"/>
        </w:rPr>
        <w:t>отказ</w:t>
      </w:r>
      <w:r w:rsidRPr="00BD2F6E">
        <w:rPr>
          <w:spacing w:val="24"/>
        </w:rPr>
        <w:t xml:space="preserve"> </w:t>
      </w:r>
      <w:r w:rsidRPr="00BD2F6E">
        <w:t>в</w:t>
      </w:r>
      <w:r w:rsidRPr="00BD2F6E">
        <w:rPr>
          <w:spacing w:val="23"/>
        </w:rPr>
        <w:t xml:space="preserve"> </w:t>
      </w:r>
      <w:r w:rsidRPr="00BD2F6E">
        <w:rPr>
          <w:spacing w:val="-1"/>
        </w:rPr>
        <w:t>согласовании</w:t>
      </w:r>
      <w:r w:rsidRPr="00BD2F6E">
        <w:rPr>
          <w:spacing w:val="109"/>
        </w:rPr>
        <w:t xml:space="preserve"> </w:t>
      </w:r>
      <w:r w:rsidRPr="00BD2F6E">
        <w:rPr>
          <w:spacing w:val="-1"/>
        </w:rPr>
        <w:t>документации</w:t>
      </w:r>
      <w:r w:rsidRPr="00BD2F6E">
        <w:rPr>
          <w:spacing w:val="44"/>
        </w:rPr>
        <w:t xml:space="preserve"> </w:t>
      </w:r>
      <w:r w:rsidRPr="00BD2F6E">
        <w:t>по</w:t>
      </w:r>
      <w:r w:rsidRPr="00BD2F6E">
        <w:rPr>
          <w:spacing w:val="44"/>
        </w:rPr>
        <w:t xml:space="preserve"> </w:t>
      </w:r>
      <w:r w:rsidRPr="00BD2F6E">
        <w:t>планировке</w:t>
      </w:r>
      <w:r w:rsidRPr="00BD2F6E">
        <w:rPr>
          <w:spacing w:val="44"/>
        </w:rPr>
        <w:t xml:space="preserve"> </w:t>
      </w:r>
      <w:r w:rsidRPr="00BD2F6E">
        <w:t>территории</w:t>
      </w:r>
      <w:r w:rsidRPr="00BD2F6E">
        <w:rPr>
          <w:spacing w:val="44"/>
        </w:rPr>
        <w:t xml:space="preserve"> </w:t>
      </w:r>
      <w:r w:rsidRPr="00BD2F6E">
        <w:t>в</w:t>
      </w:r>
      <w:r w:rsidRPr="00BD2F6E">
        <w:rPr>
          <w:spacing w:val="43"/>
        </w:rPr>
        <w:t xml:space="preserve"> </w:t>
      </w:r>
      <w:r w:rsidRPr="00BD2F6E">
        <w:t>орган,</w:t>
      </w:r>
      <w:r w:rsidRPr="00BD2F6E">
        <w:rPr>
          <w:spacing w:val="44"/>
        </w:rPr>
        <w:t xml:space="preserve"> </w:t>
      </w:r>
      <w:r w:rsidRPr="00BD2F6E">
        <w:rPr>
          <w:spacing w:val="-1"/>
        </w:rPr>
        <w:t>уполномоченный</w:t>
      </w:r>
      <w:r w:rsidRPr="00BD2F6E">
        <w:rPr>
          <w:spacing w:val="43"/>
        </w:rPr>
        <w:t xml:space="preserve"> </w:t>
      </w:r>
      <w:r w:rsidRPr="00BD2F6E">
        <w:t>на</w:t>
      </w:r>
      <w:r w:rsidRPr="00BD2F6E">
        <w:rPr>
          <w:spacing w:val="44"/>
        </w:rPr>
        <w:t xml:space="preserve"> </w:t>
      </w:r>
      <w:r w:rsidRPr="00BD2F6E">
        <w:t>ее</w:t>
      </w:r>
      <w:r w:rsidRPr="00BD2F6E">
        <w:rPr>
          <w:spacing w:val="43"/>
        </w:rPr>
        <w:t xml:space="preserve"> </w:t>
      </w:r>
      <w:r w:rsidRPr="00BD2F6E">
        <w:t>утверждение,</w:t>
      </w:r>
      <w:r w:rsidRPr="00BD2F6E">
        <w:rPr>
          <w:spacing w:val="45"/>
        </w:rPr>
        <w:t xml:space="preserve"> </w:t>
      </w:r>
      <w:r w:rsidRPr="00BD2F6E">
        <w:rPr>
          <w:spacing w:val="-1"/>
        </w:rPr>
        <w:t>документация</w:t>
      </w:r>
      <w:r w:rsidRPr="00BD2F6E">
        <w:t xml:space="preserve"> по планировке территории считается </w:t>
      </w:r>
      <w:r w:rsidRPr="00BD2F6E">
        <w:rPr>
          <w:spacing w:val="-1"/>
        </w:rPr>
        <w:t>согласованной.</w:t>
      </w:r>
    </w:p>
    <w:p w14:paraId="1DE4FAC5" w14:textId="77777777" w:rsidR="008476BC" w:rsidRPr="00BD2F6E" w:rsidRDefault="008476BC">
      <w:pPr>
        <w:pStyle w:val="af0"/>
        <w:numPr>
          <w:ilvl w:val="1"/>
          <w:numId w:val="106"/>
        </w:numPr>
        <w:tabs>
          <w:tab w:val="left" w:pos="1347"/>
        </w:tabs>
        <w:suppressAutoHyphens w:val="0"/>
        <w:spacing w:after="0" w:line="240" w:lineRule="auto"/>
        <w:ind w:left="0" w:right="282" w:firstLine="709"/>
      </w:pPr>
      <w:r w:rsidRPr="00BD2F6E">
        <w:t>Документация</w:t>
      </w:r>
      <w:r w:rsidRPr="00BD2F6E">
        <w:rPr>
          <w:spacing w:val="2"/>
        </w:rPr>
        <w:t xml:space="preserve"> </w:t>
      </w:r>
      <w:r w:rsidRPr="00BD2F6E">
        <w:t>по</w:t>
      </w:r>
      <w:r w:rsidRPr="00BD2F6E">
        <w:rPr>
          <w:spacing w:val="2"/>
        </w:rPr>
        <w:t xml:space="preserve"> </w:t>
      </w:r>
      <w:r w:rsidRPr="00BD2F6E">
        <w:t>планировке</w:t>
      </w:r>
      <w:r w:rsidRPr="00BD2F6E">
        <w:rPr>
          <w:spacing w:val="2"/>
        </w:rPr>
        <w:t xml:space="preserve"> </w:t>
      </w:r>
      <w:r w:rsidRPr="00BD2F6E">
        <w:rPr>
          <w:spacing w:val="-1"/>
        </w:rPr>
        <w:t>территории,</w:t>
      </w:r>
      <w:r w:rsidRPr="00BD2F6E">
        <w:rPr>
          <w:spacing w:val="2"/>
        </w:rPr>
        <w:t xml:space="preserve"> </w:t>
      </w:r>
      <w:r w:rsidRPr="00BD2F6E">
        <w:t>предусматривающая</w:t>
      </w:r>
      <w:r w:rsidRPr="00BD2F6E">
        <w:rPr>
          <w:spacing w:val="2"/>
        </w:rPr>
        <w:t xml:space="preserve"> </w:t>
      </w:r>
      <w:r w:rsidRPr="00BD2F6E">
        <w:rPr>
          <w:spacing w:val="-1"/>
        </w:rPr>
        <w:t>размещение</w:t>
      </w:r>
      <w:r w:rsidRPr="00BD2F6E">
        <w:rPr>
          <w:spacing w:val="2"/>
        </w:rPr>
        <w:t xml:space="preserve"> </w:t>
      </w:r>
      <w:r w:rsidRPr="00BD2F6E">
        <w:rPr>
          <w:spacing w:val="-1"/>
        </w:rPr>
        <w:t>объекта</w:t>
      </w:r>
      <w:r w:rsidRPr="00BD2F6E">
        <w:rPr>
          <w:spacing w:val="54"/>
        </w:rPr>
        <w:t xml:space="preserve"> </w:t>
      </w:r>
      <w:r w:rsidRPr="00BD2F6E">
        <w:t>капитального</w:t>
      </w:r>
      <w:r w:rsidRPr="00BD2F6E">
        <w:rPr>
          <w:spacing w:val="59"/>
        </w:rPr>
        <w:t xml:space="preserve"> </w:t>
      </w:r>
      <w:r w:rsidRPr="00BD2F6E">
        <w:rPr>
          <w:spacing w:val="-1"/>
        </w:rPr>
        <w:t>строительства</w:t>
      </w:r>
      <w:r w:rsidRPr="00BD2F6E">
        <w:rPr>
          <w:spacing w:val="59"/>
        </w:rPr>
        <w:t xml:space="preserve"> </w:t>
      </w:r>
      <w:r w:rsidRPr="00BD2F6E">
        <w:t>в</w:t>
      </w:r>
      <w:r w:rsidRPr="00BD2F6E">
        <w:rPr>
          <w:spacing w:val="59"/>
        </w:rPr>
        <w:t xml:space="preserve"> </w:t>
      </w:r>
      <w:r w:rsidRPr="00BD2F6E">
        <w:t xml:space="preserve">границах </w:t>
      </w:r>
      <w:r w:rsidRPr="00BD2F6E">
        <w:rPr>
          <w:spacing w:val="-1"/>
        </w:rPr>
        <w:t>придорожной</w:t>
      </w:r>
      <w:r w:rsidRPr="00BD2F6E">
        <w:rPr>
          <w:spacing w:val="59"/>
        </w:rPr>
        <w:t xml:space="preserve"> </w:t>
      </w:r>
      <w:r w:rsidRPr="00BD2F6E">
        <w:t>полосы</w:t>
      </w:r>
      <w:r w:rsidRPr="00BD2F6E">
        <w:rPr>
          <w:spacing w:val="59"/>
        </w:rPr>
        <w:t xml:space="preserve"> </w:t>
      </w:r>
      <w:r w:rsidRPr="00BD2F6E">
        <w:rPr>
          <w:spacing w:val="-1"/>
        </w:rPr>
        <w:t>автомобильной</w:t>
      </w:r>
      <w:r w:rsidRPr="00BD2F6E">
        <w:rPr>
          <w:spacing w:val="59"/>
        </w:rPr>
        <w:t xml:space="preserve"> </w:t>
      </w:r>
      <w:r w:rsidRPr="00BD2F6E">
        <w:t>дороги,</w:t>
      </w:r>
      <w:r w:rsidRPr="00BD2F6E">
        <w:rPr>
          <w:spacing w:val="58"/>
        </w:rPr>
        <w:t xml:space="preserve"> </w:t>
      </w:r>
      <w:r w:rsidRPr="00BD2F6E">
        <w:t>до ее</w:t>
      </w:r>
      <w:r w:rsidRPr="00BD2F6E">
        <w:rPr>
          <w:spacing w:val="67"/>
        </w:rPr>
        <w:t xml:space="preserve"> </w:t>
      </w:r>
      <w:r w:rsidRPr="00BD2F6E">
        <w:rPr>
          <w:spacing w:val="-1"/>
        </w:rPr>
        <w:t>утверждения</w:t>
      </w:r>
      <w:r w:rsidRPr="00BD2F6E">
        <w:rPr>
          <w:spacing w:val="16"/>
        </w:rPr>
        <w:t xml:space="preserve"> </w:t>
      </w:r>
      <w:r w:rsidRPr="00BD2F6E">
        <w:rPr>
          <w:spacing w:val="-1"/>
        </w:rPr>
        <w:t>подлежит</w:t>
      </w:r>
      <w:r w:rsidRPr="00BD2F6E">
        <w:rPr>
          <w:spacing w:val="16"/>
        </w:rPr>
        <w:t xml:space="preserve"> </w:t>
      </w:r>
      <w:r w:rsidRPr="00BD2F6E">
        <w:t>согласованию</w:t>
      </w:r>
      <w:r w:rsidRPr="00BD2F6E">
        <w:rPr>
          <w:spacing w:val="16"/>
        </w:rPr>
        <w:t xml:space="preserve"> </w:t>
      </w:r>
      <w:r w:rsidRPr="00BD2F6E">
        <w:t>с</w:t>
      </w:r>
      <w:r w:rsidRPr="00BD2F6E">
        <w:rPr>
          <w:spacing w:val="16"/>
        </w:rPr>
        <w:t xml:space="preserve"> </w:t>
      </w:r>
      <w:r w:rsidRPr="00BD2F6E">
        <w:t>владельцем</w:t>
      </w:r>
      <w:r w:rsidRPr="00BD2F6E">
        <w:rPr>
          <w:spacing w:val="15"/>
        </w:rPr>
        <w:t xml:space="preserve"> </w:t>
      </w:r>
      <w:r w:rsidRPr="00BD2F6E">
        <w:rPr>
          <w:spacing w:val="-1"/>
        </w:rPr>
        <w:t>автомобильной</w:t>
      </w:r>
      <w:r w:rsidRPr="00BD2F6E">
        <w:rPr>
          <w:spacing w:val="16"/>
        </w:rPr>
        <w:t xml:space="preserve"> </w:t>
      </w:r>
      <w:r w:rsidRPr="00BD2F6E">
        <w:t>дороги.</w:t>
      </w:r>
      <w:r w:rsidRPr="00BD2F6E">
        <w:rPr>
          <w:spacing w:val="16"/>
        </w:rPr>
        <w:t xml:space="preserve"> </w:t>
      </w:r>
      <w:r w:rsidRPr="00BD2F6E">
        <w:t>Предметом</w:t>
      </w:r>
      <w:r w:rsidRPr="00BD2F6E">
        <w:rPr>
          <w:spacing w:val="57"/>
        </w:rPr>
        <w:t xml:space="preserve"> </w:t>
      </w:r>
      <w:r w:rsidRPr="00BD2F6E">
        <w:rPr>
          <w:spacing w:val="-1"/>
        </w:rPr>
        <w:t>согласования</w:t>
      </w:r>
      <w:r w:rsidRPr="00BD2F6E">
        <w:rPr>
          <w:spacing w:val="3"/>
        </w:rPr>
        <w:t xml:space="preserve"> </w:t>
      </w:r>
      <w:r w:rsidRPr="00BD2F6E">
        <w:rPr>
          <w:spacing w:val="-1"/>
        </w:rPr>
        <w:t>документации</w:t>
      </w:r>
      <w:r w:rsidRPr="00BD2F6E">
        <w:rPr>
          <w:spacing w:val="3"/>
        </w:rPr>
        <w:t xml:space="preserve"> </w:t>
      </w:r>
      <w:r w:rsidRPr="00BD2F6E">
        <w:t>по</w:t>
      </w:r>
      <w:r w:rsidRPr="00BD2F6E">
        <w:rPr>
          <w:spacing w:val="3"/>
        </w:rPr>
        <w:t xml:space="preserve"> </w:t>
      </w:r>
      <w:r w:rsidRPr="00BD2F6E">
        <w:t>планировке</w:t>
      </w:r>
      <w:r w:rsidRPr="00BD2F6E">
        <w:rPr>
          <w:spacing w:val="3"/>
        </w:rPr>
        <w:t xml:space="preserve"> </w:t>
      </w:r>
      <w:r w:rsidRPr="00BD2F6E">
        <w:rPr>
          <w:spacing w:val="-1"/>
        </w:rPr>
        <w:t>территории</w:t>
      </w:r>
      <w:r w:rsidRPr="00BD2F6E">
        <w:rPr>
          <w:spacing w:val="4"/>
        </w:rPr>
        <w:t xml:space="preserve"> </w:t>
      </w:r>
      <w:r w:rsidRPr="00BD2F6E">
        <w:rPr>
          <w:spacing w:val="-1"/>
        </w:rPr>
        <w:t>являются</w:t>
      </w:r>
      <w:r w:rsidRPr="00BD2F6E">
        <w:rPr>
          <w:spacing w:val="4"/>
        </w:rPr>
        <w:t xml:space="preserve"> </w:t>
      </w:r>
      <w:r w:rsidRPr="00BD2F6E">
        <w:t>обеспечение</w:t>
      </w:r>
      <w:r w:rsidRPr="00BD2F6E">
        <w:rPr>
          <w:spacing w:val="3"/>
        </w:rPr>
        <w:t xml:space="preserve"> </w:t>
      </w:r>
      <w:r w:rsidRPr="00BD2F6E">
        <w:rPr>
          <w:spacing w:val="-1"/>
        </w:rPr>
        <w:t>неухудшения</w:t>
      </w:r>
      <w:r w:rsidRPr="00BD2F6E">
        <w:rPr>
          <w:spacing w:val="87"/>
        </w:rPr>
        <w:t xml:space="preserve"> </w:t>
      </w:r>
      <w:r w:rsidRPr="00BD2F6E">
        <w:t>видимости</w:t>
      </w:r>
      <w:r w:rsidRPr="00BD2F6E">
        <w:rPr>
          <w:spacing w:val="2"/>
        </w:rPr>
        <w:t xml:space="preserve"> </w:t>
      </w:r>
      <w:r w:rsidRPr="00BD2F6E">
        <w:t>на</w:t>
      </w:r>
      <w:r w:rsidRPr="00BD2F6E">
        <w:rPr>
          <w:spacing w:val="2"/>
        </w:rPr>
        <w:t xml:space="preserve"> </w:t>
      </w:r>
      <w:r w:rsidRPr="00BD2F6E">
        <w:rPr>
          <w:spacing w:val="-1"/>
        </w:rPr>
        <w:t>автомобильной</w:t>
      </w:r>
      <w:r w:rsidRPr="00BD2F6E">
        <w:rPr>
          <w:spacing w:val="1"/>
        </w:rPr>
        <w:t xml:space="preserve"> </w:t>
      </w:r>
      <w:r w:rsidRPr="00BD2F6E">
        <w:rPr>
          <w:spacing w:val="-1"/>
        </w:rPr>
        <w:t>дороге</w:t>
      </w:r>
      <w:r w:rsidRPr="00BD2F6E">
        <w:rPr>
          <w:spacing w:val="2"/>
        </w:rPr>
        <w:t xml:space="preserve"> </w:t>
      </w:r>
      <w:r w:rsidRPr="00BD2F6E">
        <w:t>и</w:t>
      </w:r>
      <w:r w:rsidRPr="00BD2F6E">
        <w:rPr>
          <w:spacing w:val="2"/>
        </w:rPr>
        <w:t xml:space="preserve"> </w:t>
      </w:r>
      <w:r w:rsidRPr="00BD2F6E">
        <w:rPr>
          <w:spacing w:val="-1"/>
        </w:rPr>
        <w:t>других</w:t>
      </w:r>
      <w:r w:rsidRPr="00BD2F6E">
        <w:t xml:space="preserve"> условий</w:t>
      </w:r>
      <w:r w:rsidRPr="00BD2F6E">
        <w:rPr>
          <w:spacing w:val="2"/>
        </w:rPr>
        <w:t xml:space="preserve"> </w:t>
      </w:r>
      <w:r w:rsidRPr="00BD2F6E">
        <w:rPr>
          <w:spacing w:val="-1"/>
        </w:rPr>
        <w:t>безопасности</w:t>
      </w:r>
      <w:r w:rsidRPr="00BD2F6E">
        <w:rPr>
          <w:spacing w:val="1"/>
        </w:rPr>
        <w:t xml:space="preserve"> </w:t>
      </w:r>
      <w:r w:rsidRPr="00BD2F6E">
        <w:t>дорожного</w:t>
      </w:r>
      <w:r w:rsidRPr="00BD2F6E">
        <w:rPr>
          <w:spacing w:val="2"/>
        </w:rPr>
        <w:t xml:space="preserve"> </w:t>
      </w:r>
      <w:r w:rsidRPr="00BD2F6E">
        <w:t>движения,</w:t>
      </w:r>
      <w:r w:rsidRPr="00BD2F6E">
        <w:rPr>
          <w:spacing w:val="61"/>
        </w:rPr>
        <w:t xml:space="preserve"> </w:t>
      </w:r>
      <w:r w:rsidRPr="00BD2F6E">
        <w:t>сохранение</w:t>
      </w:r>
      <w:r w:rsidRPr="00BD2F6E">
        <w:rPr>
          <w:spacing w:val="27"/>
        </w:rPr>
        <w:t xml:space="preserve"> </w:t>
      </w:r>
      <w:r w:rsidRPr="00BD2F6E">
        <w:t>возможности</w:t>
      </w:r>
      <w:r w:rsidRPr="00BD2F6E">
        <w:rPr>
          <w:spacing w:val="26"/>
        </w:rPr>
        <w:t xml:space="preserve"> </w:t>
      </w:r>
      <w:r w:rsidRPr="00BD2F6E">
        <w:t>проведения</w:t>
      </w:r>
      <w:r w:rsidRPr="00BD2F6E">
        <w:rPr>
          <w:spacing w:val="27"/>
        </w:rPr>
        <w:t xml:space="preserve"> </w:t>
      </w:r>
      <w:r w:rsidRPr="00BD2F6E">
        <w:t>работ</w:t>
      </w:r>
      <w:r w:rsidRPr="00BD2F6E">
        <w:rPr>
          <w:spacing w:val="26"/>
        </w:rPr>
        <w:t xml:space="preserve"> </w:t>
      </w:r>
      <w:r w:rsidRPr="00BD2F6E">
        <w:t>по</w:t>
      </w:r>
      <w:r w:rsidRPr="00BD2F6E">
        <w:rPr>
          <w:spacing w:val="27"/>
        </w:rPr>
        <w:t xml:space="preserve"> </w:t>
      </w:r>
      <w:r w:rsidRPr="00BD2F6E">
        <w:rPr>
          <w:spacing w:val="-1"/>
        </w:rPr>
        <w:t>содержанию,</w:t>
      </w:r>
      <w:r w:rsidRPr="00BD2F6E">
        <w:rPr>
          <w:spacing w:val="27"/>
        </w:rPr>
        <w:t xml:space="preserve"> </w:t>
      </w:r>
      <w:r w:rsidRPr="00BD2F6E">
        <w:rPr>
          <w:spacing w:val="-1"/>
        </w:rPr>
        <w:t>ремонту</w:t>
      </w:r>
      <w:r w:rsidRPr="00BD2F6E">
        <w:rPr>
          <w:spacing w:val="29"/>
        </w:rPr>
        <w:t xml:space="preserve"> </w:t>
      </w:r>
      <w:r w:rsidRPr="00BD2F6E">
        <w:rPr>
          <w:spacing w:val="-1"/>
        </w:rPr>
        <w:t>автомобильной</w:t>
      </w:r>
      <w:r w:rsidRPr="00BD2F6E">
        <w:rPr>
          <w:spacing w:val="26"/>
        </w:rPr>
        <w:t xml:space="preserve"> </w:t>
      </w:r>
      <w:r w:rsidRPr="00BD2F6E">
        <w:rPr>
          <w:spacing w:val="-1"/>
        </w:rPr>
        <w:t>дороги</w:t>
      </w:r>
      <w:r w:rsidRPr="00BD2F6E">
        <w:rPr>
          <w:spacing w:val="27"/>
        </w:rPr>
        <w:t xml:space="preserve"> </w:t>
      </w:r>
      <w:r w:rsidRPr="00BD2F6E">
        <w:t>и</w:t>
      </w:r>
      <w:r w:rsidRPr="00BD2F6E">
        <w:rPr>
          <w:spacing w:val="63"/>
        </w:rPr>
        <w:t xml:space="preserve"> </w:t>
      </w:r>
      <w:r w:rsidRPr="00BD2F6E">
        <w:t>входящих</w:t>
      </w:r>
      <w:r w:rsidRPr="00BD2F6E">
        <w:rPr>
          <w:spacing w:val="-6"/>
        </w:rPr>
        <w:t xml:space="preserve"> </w:t>
      </w:r>
      <w:r w:rsidRPr="00BD2F6E">
        <w:t>в</w:t>
      </w:r>
      <w:r w:rsidRPr="00BD2F6E">
        <w:rPr>
          <w:spacing w:val="-5"/>
        </w:rPr>
        <w:t xml:space="preserve"> </w:t>
      </w:r>
      <w:r w:rsidRPr="00BD2F6E">
        <w:t>ее</w:t>
      </w:r>
      <w:r w:rsidRPr="00BD2F6E">
        <w:rPr>
          <w:spacing w:val="-5"/>
        </w:rPr>
        <w:t xml:space="preserve"> </w:t>
      </w:r>
      <w:r w:rsidRPr="00BD2F6E">
        <w:t>состав</w:t>
      </w:r>
      <w:r w:rsidRPr="00BD2F6E">
        <w:rPr>
          <w:spacing w:val="-6"/>
        </w:rPr>
        <w:t xml:space="preserve"> </w:t>
      </w:r>
      <w:r w:rsidRPr="00BD2F6E">
        <w:rPr>
          <w:spacing w:val="-1"/>
        </w:rPr>
        <w:t>дорожных</w:t>
      </w:r>
      <w:r w:rsidRPr="00BD2F6E">
        <w:rPr>
          <w:spacing w:val="-5"/>
        </w:rPr>
        <w:t xml:space="preserve"> </w:t>
      </w:r>
      <w:r w:rsidRPr="00BD2F6E">
        <w:t>сооружений,</w:t>
      </w:r>
      <w:r w:rsidRPr="00BD2F6E">
        <w:rPr>
          <w:spacing w:val="-6"/>
        </w:rPr>
        <w:t xml:space="preserve"> </w:t>
      </w:r>
      <w:r w:rsidRPr="00BD2F6E">
        <w:t>а</w:t>
      </w:r>
      <w:r w:rsidRPr="00BD2F6E">
        <w:rPr>
          <w:spacing w:val="-5"/>
        </w:rPr>
        <w:t xml:space="preserve"> </w:t>
      </w:r>
      <w:r w:rsidRPr="00BD2F6E">
        <w:rPr>
          <w:spacing w:val="-1"/>
        </w:rPr>
        <w:t>также</w:t>
      </w:r>
      <w:r w:rsidRPr="00BD2F6E">
        <w:rPr>
          <w:spacing w:val="-5"/>
        </w:rPr>
        <w:t xml:space="preserve"> </w:t>
      </w:r>
      <w:r w:rsidRPr="00BD2F6E">
        <w:t>по</w:t>
      </w:r>
      <w:r w:rsidRPr="00BD2F6E">
        <w:rPr>
          <w:spacing w:val="-5"/>
        </w:rPr>
        <w:t xml:space="preserve"> </w:t>
      </w:r>
      <w:r w:rsidRPr="00BD2F6E">
        <w:rPr>
          <w:spacing w:val="-1"/>
        </w:rPr>
        <w:t>реконструкции</w:t>
      </w:r>
      <w:r w:rsidRPr="00BD2F6E">
        <w:rPr>
          <w:spacing w:val="-5"/>
        </w:rPr>
        <w:t xml:space="preserve"> </w:t>
      </w:r>
      <w:r w:rsidRPr="00BD2F6E">
        <w:t>автомобильной</w:t>
      </w:r>
      <w:r w:rsidRPr="00BD2F6E">
        <w:rPr>
          <w:spacing w:val="-5"/>
        </w:rPr>
        <w:t xml:space="preserve"> </w:t>
      </w:r>
      <w:r w:rsidRPr="00BD2F6E">
        <w:t>дороги</w:t>
      </w:r>
      <w:r w:rsidRPr="00BD2F6E">
        <w:rPr>
          <w:spacing w:val="-5"/>
        </w:rPr>
        <w:t xml:space="preserve"> </w:t>
      </w:r>
      <w:r w:rsidRPr="00BD2F6E">
        <w:t>в</w:t>
      </w:r>
      <w:r w:rsidRPr="00BD2F6E">
        <w:rPr>
          <w:spacing w:val="47"/>
        </w:rPr>
        <w:t xml:space="preserve"> </w:t>
      </w:r>
      <w:r w:rsidRPr="00BD2F6E">
        <w:rPr>
          <w:spacing w:val="-1"/>
        </w:rPr>
        <w:t>случае,</w:t>
      </w:r>
      <w:r w:rsidRPr="00BD2F6E">
        <w:rPr>
          <w:spacing w:val="47"/>
        </w:rPr>
        <w:t xml:space="preserve"> </w:t>
      </w:r>
      <w:r w:rsidRPr="00BD2F6E">
        <w:rPr>
          <w:spacing w:val="-1"/>
        </w:rPr>
        <w:t>если</w:t>
      </w:r>
      <w:r w:rsidRPr="00BD2F6E">
        <w:rPr>
          <w:spacing w:val="49"/>
        </w:rPr>
        <w:t xml:space="preserve"> </w:t>
      </w:r>
      <w:r w:rsidRPr="00BD2F6E">
        <w:rPr>
          <w:spacing w:val="-1"/>
        </w:rPr>
        <w:t>такая</w:t>
      </w:r>
      <w:r w:rsidRPr="00BD2F6E">
        <w:rPr>
          <w:spacing w:val="48"/>
        </w:rPr>
        <w:t xml:space="preserve"> </w:t>
      </w:r>
      <w:r w:rsidRPr="00BD2F6E">
        <w:rPr>
          <w:spacing w:val="-1"/>
        </w:rPr>
        <w:t>реконструкция</w:t>
      </w:r>
      <w:r w:rsidRPr="00BD2F6E">
        <w:rPr>
          <w:spacing w:val="47"/>
        </w:rPr>
        <w:t xml:space="preserve"> </w:t>
      </w:r>
      <w:r w:rsidRPr="00BD2F6E">
        <w:rPr>
          <w:spacing w:val="-1"/>
        </w:rPr>
        <w:t>предусмотрена</w:t>
      </w:r>
      <w:r w:rsidRPr="00BD2F6E">
        <w:rPr>
          <w:spacing w:val="48"/>
        </w:rPr>
        <w:t xml:space="preserve"> </w:t>
      </w:r>
      <w:r w:rsidRPr="00BD2F6E">
        <w:t>утвержденными</w:t>
      </w:r>
      <w:r w:rsidRPr="00BD2F6E">
        <w:rPr>
          <w:spacing w:val="49"/>
        </w:rPr>
        <w:t xml:space="preserve"> </w:t>
      </w:r>
      <w:r w:rsidRPr="00BD2F6E">
        <w:rPr>
          <w:spacing w:val="-1"/>
        </w:rPr>
        <w:t>документами</w:t>
      </w:r>
      <w:r w:rsidRPr="00BD2F6E">
        <w:rPr>
          <w:spacing w:val="83"/>
        </w:rPr>
        <w:t xml:space="preserve"> </w:t>
      </w:r>
      <w:r w:rsidRPr="00BD2F6E">
        <w:rPr>
          <w:spacing w:val="-1"/>
        </w:rPr>
        <w:t>территориального</w:t>
      </w:r>
      <w:r w:rsidRPr="00BD2F6E">
        <w:t xml:space="preserve"> планирования, </w:t>
      </w:r>
      <w:r w:rsidRPr="00BD2F6E">
        <w:rPr>
          <w:spacing w:val="-1"/>
        </w:rPr>
        <w:t>документацией</w:t>
      </w:r>
      <w:r w:rsidRPr="00BD2F6E">
        <w:t xml:space="preserve"> по </w:t>
      </w:r>
      <w:r w:rsidRPr="00BD2F6E">
        <w:rPr>
          <w:spacing w:val="-1"/>
        </w:rPr>
        <w:t>планировке</w:t>
      </w:r>
      <w:r w:rsidRPr="00BD2F6E">
        <w:t xml:space="preserve"> территории.</w:t>
      </w:r>
    </w:p>
    <w:p w14:paraId="747513A8" w14:textId="77777777" w:rsidR="008476BC" w:rsidRPr="00BD2F6E" w:rsidRDefault="008476BC">
      <w:pPr>
        <w:pStyle w:val="af0"/>
        <w:numPr>
          <w:ilvl w:val="1"/>
          <w:numId w:val="106"/>
        </w:numPr>
        <w:tabs>
          <w:tab w:val="left" w:pos="1472"/>
        </w:tabs>
        <w:suppressAutoHyphens w:val="0"/>
        <w:spacing w:after="0" w:line="240" w:lineRule="auto"/>
        <w:ind w:left="0" w:right="282" w:firstLine="709"/>
      </w:pPr>
      <w:hyperlink r:id="rId67">
        <w:r w:rsidRPr="00BD2F6E">
          <w:t>Порядок</w:t>
        </w:r>
      </w:hyperlink>
      <w:r w:rsidRPr="00BD2F6E">
        <w:rPr>
          <w:spacing w:val="6"/>
        </w:rPr>
        <w:t xml:space="preserve"> </w:t>
      </w:r>
      <w:r w:rsidRPr="00BD2F6E">
        <w:t>разрешения</w:t>
      </w:r>
      <w:r w:rsidRPr="00BD2F6E">
        <w:rPr>
          <w:spacing w:val="7"/>
        </w:rPr>
        <w:t xml:space="preserve"> </w:t>
      </w:r>
      <w:r w:rsidRPr="00BD2F6E">
        <w:t>разногласий</w:t>
      </w:r>
      <w:r w:rsidRPr="00BD2F6E">
        <w:rPr>
          <w:spacing w:val="6"/>
        </w:rPr>
        <w:t xml:space="preserve"> </w:t>
      </w:r>
      <w:r w:rsidRPr="00BD2F6E">
        <w:rPr>
          <w:spacing w:val="-1"/>
        </w:rPr>
        <w:t>между</w:t>
      </w:r>
      <w:r w:rsidRPr="00BD2F6E">
        <w:rPr>
          <w:spacing w:val="7"/>
        </w:rPr>
        <w:t xml:space="preserve"> </w:t>
      </w:r>
      <w:r w:rsidRPr="00BD2F6E">
        <w:rPr>
          <w:spacing w:val="-1"/>
        </w:rPr>
        <w:t>органами</w:t>
      </w:r>
      <w:r w:rsidRPr="00BD2F6E">
        <w:rPr>
          <w:spacing w:val="6"/>
        </w:rPr>
        <w:t xml:space="preserve"> </w:t>
      </w:r>
      <w:r w:rsidRPr="00BD2F6E">
        <w:rPr>
          <w:spacing w:val="-1"/>
        </w:rPr>
        <w:t>государственной</w:t>
      </w:r>
      <w:r w:rsidRPr="00BD2F6E">
        <w:rPr>
          <w:spacing w:val="7"/>
        </w:rPr>
        <w:t xml:space="preserve"> </w:t>
      </w:r>
      <w:r w:rsidRPr="00BD2F6E">
        <w:t>власти,</w:t>
      </w:r>
      <w:r w:rsidRPr="00BD2F6E">
        <w:rPr>
          <w:spacing w:val="43"/>
        </w:rPr>
        <w:t xml:space="preserve"> </w:t>
      </w:r>
      <w:r w:rsidRPr="00BD2F6E">
        <w:t>органами</w:t>
      </w:r>
      <w:r w:rsidRPr="00BD2F6E">
        <w:rPr>
          <w:spacing w:val="47"/>
        </w:rPr>
        <w:t xml:space="preserve"> </w:t>
      </w:r>
      <w:r w:rsidRPr="00BD2F6E">
        <w:rPr>
          <w:spacing w:val="-1"/>
        </w:rPr>
        <w:t>местного</w:t>
      </w:r>
      <w:r w:rsidRPr="00BD2F6E">
        <w:rPr>
          <w:spacing w:val="48"/>
        </w:rPr>
        <w:t xml:space="preserve"> </w:t>
      </w:r>
      <w:r w:rsidRPr="00BD2F6E">
        <w:rPr>
          <w:spacing w:val="-1"/>
        </w:rPr>
        <w:t>самоуправления</w:t>
      </w:r>
      <w:r w:rsidRPr="00BD2F6E">
        <w:rPr>
          <w:spacing w:val="48"/>
        </w:rPr>
        <w:t xml:space="preserve"> </w:t>
      </w:r>
      <w:r w:rsidRPr="00BD2F6E">
        <w:t>и</w:t>
      </w:r>
      <w:r w:rsidRPr="00BD2F6E">
        <w:rPr>
          <w:spacing w:val="48"/>
        </w:rPr>
        <w:t xml:space="preserve"> </w:t>
      </w:r>
      <w:r w:rsidRPr="00BD2F6E">
        <w:t>(или)</w:t>
      </w:r>
      <w:r w:rsidRPr="00BD2F6E">
        <w:rPr>
          <w:spacing w:val="47"/>
        </w:rPr>
        <w:t xml:space="preserve"> </w:t>
      </w:r>
      <w:r w:rsidRPr="00BD2F6E">
        <w:t>владельцами</w:t>
      </w:r>
      <w:r w:rsidRPr="00BD2F6E">
        <w:rPr>
          <w:spacing w:val="48"/>
        </w:rPr>
        <w:t xml:space="preserve"> </w:t>
      </w:r>
      <w:r w:rsidRPr="00BD2F6E">
        <w:rPr>
          <w:spacing w:val="-1"/>
        </w:rPr>
        <w:t>автомобильных</w:t>
      </w:r>
      <w:r w:rsidRPr="00BD2F6E">
        <w:rPr>
          <w:spacing w:val="48"/>
        </w:rPr>
        <w:t xml:space="preserve"> </w:t>
      </w:r>
      <w:r w:rsidRPr="00BD2F6E">
        <w:t>дорог</w:t>
      </w:r>
      <w:r w:rsidRPr="00BD2F6E">
        <w:rPr>
          <w:spacing w:val="49"/>
        </w:rPr>
        <w:t xml:space="preserve"> </w:t>
      </w:r>
      <w:r w:rsidRPr="00BD2F6E">
        <w:t>по</w:t>
      </w:r>
      <w:r w:rsidRPr="00BD2F6E">
        <w:rPr>
          <w:spacing w:val="48"/>
        </w:rPr>
        <w:t xml:space="preserve"> </w:t>
      </w:r>
      <w:r w:rsidRPr="00BD2F6E">
        <w:t>вопросам</w:t>
      </w:r>
      <w:r w:rsidRPr="00BD2F6E">
        <w:rPr>
          <w:spacing w:val="59"/>
        </w:rPr>
        <w:t xml:space="preserve"> </w:t>
      </w:r>
      <w:r w:rsidRPr="00BD2F6E">
        <w:rPr>
          <w:spacing w:val="-1"/>
        </w:rPr>
        <w:t>согласования</w:t>
      </w:r>
      <w:r w:rsidRPr="00BD2F6E">
        <w:rPr>
          <w:spacing w:val="5"/>
        </w:rPr>
        <w:t xml:space="preserve"> </w:t>
      </w:r>
      <w:r w:rsidRPr="00BD2F6E">
        <w:rPr>
          <w:spacing w:val="-1"/>
        </w:rPr>
        <w:t>документации</w:t>
      </w:r>
      <w:r w:rsidRPr="00BD2F6E">
        <w:rPr>
          <w:spacing w:val="6"/>
        </w:rPr>
        <w:t xml:space="preserve"> </w:t>
      </w:r>
      <w:r w:rsidRPr="00BD2F6E">
        <w:t>по</w:t>
      </w:r>
      <w:r w:rsidRPr="00BD2F6E">
        <w:rPr>
          <w:spacing w:val="5"/>
        </w:rPr>
        <w:t xml:space="preserve"> </w:t>
      </w:r>
      <w:r w:rsidRPr="00BD2F6E">
        <w:t>планировке</w:t>
      </w:r>
      <w:r w:rsidRPr="00BD2F6E">
        <w:rPr>
          <w:spacing w:val="5"/>
        </w:rPr>
        <w:t xml:space="preserve"> </w:t>
      </w:r>
      <w:r w:rsidRPr="00BD2F6E">
        <w:rPr>
          <w:spacing w:val="-1"/>
        </w:rPr>
        <w:t>территории</w:t>
      </w:r>
      <w:r w:rsidRPr="00BD2F6E">
        <w:rPr>
          <w:spacing w:val="4"/>
        </w:rPr>
        <w:t xml:space="preserve"> </w:t>
      </w:r>
      <w:r w:rsidRPr="00BD2F6E">
        <w:t>устанавливается</w:t>
      </w:r>
      <w:r w:rsidRPr="00BD2F6E">
        <w:rPr>
          <w:spacing w:val="8"/>
        </w:rPr>
        <w:t xml:space="preserve"> </w:t>
      </w:r>
      <w:r w:rsidRPr="00BD2F6E">
        <w:rPr>
          <w:spacing w:val="-1"/>
        </w:rPr>
        <w:t>Правительством</w:t>
      </w:r>
      <w:r w:rsidRPr="00BD2F6E">
        <w:rPr>
          <w:spacing w:val="81"/>
        </w:rPr>
        <w:t xml:space="preserve"> </w:t>
      </w:r>
      <w:r w:rsidRPr="00BD2F6E">
        <w:t xml:space="preserve">Российской </w:t>
      </w:r>
      <w:r w:rsidRPr="00BD2F6E">
        <w:rPr>
          <w:spacing w:val="-1"/>
        </w:rPr>
        <w:t>Федерации.</w:t>
      </w:r>
    </w:p>
    <w:p w14:paraId="4A8007CC" w14:textId="77777777" w:rsidR="008476BC" w:rsidRPr="00BD2F6E" w:rsidRDefault="008476BC">
      <w:pPr>
        <w:pStyle w:val="af0"/>
        <w:numPr>
          <w:ilvl w:val="0"/>
          <w:numId w:val="109"/>
        </w:numPr>
        <w:tabs>
          <w:tab w:val="left" w:pos="1351"/>
        </w:tabs>
        <w:suppressAutoHyphens w:val="0"/>
        <w:spacing w:after="0" w:line="240" w:lineRule="auto"/>
        <w:ind w:left="0" w:right="282" w:firstLine="709"/>
      </w:pPr>
      <w:bookmarkStart w:id="84" w:name="_bookmark23"/>
      <w:bookmarkEnd w:id="84"/>
      <w:r w:rsidRPr="00BD2F6E">
        <w:t>В</w:t>
      </w:r>
      <w:r w:rsidRPr="00BD2F6E">
        <w:rPr>
          <w:spacing w:val="5"/>
        </w:rPr>
        <w:t xml:space="preserve"> </w:t>
      </w:r>
      <w:r w:rsidRPr="00BD2F6E">
        <w:t>случае,</w:t>
      </w:r>
      <w:r w:rsidRPr="00BD2F6E">
        <w:rPr>
          <w:spacing w:val="6"/>
        </w:rPr>
        <w:t xml:space="preserve"> </w:t>
      </w:r>
      <w:r w:rsidRPr="00BD2F6E">
        <w:t>если</w:t>
      </w:r>
      <w:r w:rsidRPr="00BD2F6E">
        <w:rPr>
          <w:spacing w:val="6"/>
        </w:rPr>
        <w:t xml:space="preserve"> </w:t>
      </w:r>
      <w:r w:rsidRPr="00BD2F6E">
        <w:t>в</w:t>
      </w:r>
      <w:r w:rsidRPr="00BD2F6E">
        <w:rPr>
          <w:spacing w:val="4"/>
        </w:rPr>
        <w:t xml:space="preserve"> </w:t>
      </w:r>
      <w:r w:rsidRPr="00BD2F6E">
        <w:t>связи</w:t>
      </w:r>
      <w:r w:rsidRPr="00BD2F6E">
        <w:rPr>
          <w:spacing w:val="5"/>
        </w:rPr>
        <w:t xml:space="preserve"> </w:t>
      </w:r>
      <w:r w:rsidRPr="00BD2F6E">
        <w:t>с</w:t>
      </w:r>
      <w:r w:rsidRPr="00BD2F6E">
        <w:rPr>
          <w:spacing w:val="6"/>
        </w:rPr>
        <w:t xml:space="preserve"> </w:t>
      </w:r>
      <w:r w:rsidRPr="00BD2F6E">
        <w:t>планируемыми</w:t>
      </w:r>
      <w:r w:rsidRPr="00BD2F6E">
        <w:rPr>
          <w:spacing w:val="5"/>
        </w:rPr>
        <w:t xml:space="preserve"> </w:t>
      </w:r>
      <w:r w:rsidRPr="00BD2F6E">
        <w:rPr>
          <w:spacing w:val="-1"/>
        </w:rPr>
        <w:t>строительством,</w:t>
      </w:r>
      <w:r w:rsidRPr="00BD2F6E">
        <w:rPr>
          <w:spacing w:val="5"/>
        </w:rPr>
        <w:t xml:space="preserve"> </w:t>
      </w:r>
      <w:r w:rsidRPr="00BD2F6E">
        <w:t>реконструкцией</w:t>
      </w:r>
      <w:r w:rsidRPr="00BD2F6E">
        <w:rPr>
          <w:spacing w:val="4"/>
        </w:rPr>
        <w:t xml:space="preserve"> </w:t>
      </w:r>
      <w:r w:rsidRPr="00BD2F6E">
        <w:t>линейного</w:t>
      </w:r>
      <w:r w:rsidRPr="00BD2F6E">
        <w:rPr>
          <w:spacing w:val="28"/>
        </w:rPr>
        <w:t xml:space="preserve"> </w:t>
      </w:r>
      <w:r w:rsidRPr="00BD2F6E">
        <w:rPr>
          <w:spacing w:val="-1"/>
        </w:rPr>
        <w:t>объекта</w:t>
      </w:r>
      <w:r w:rsidRPr="00BD2F6E">
        <w:t xml:space="preserve"> </w:t>
      </w:r>
      <w:r w:rsidRPr="00BD2F6E">
        <w:rPr>
          <w:spacing w:val="-1"/>
        </w:rPr>
        <w:t>федерального</w:t>
      </w:r>
      <w:r w:rsidRPr="00BD2F6E">
        <w:rPr>
          <w:spacing w:val="-2"/>
        </w:rPr>
        <w:t xml:space="preserve"> </w:t>
      </w:r>
      <w:r w:rsidRPr="00BD2F6E">
        <w:t xml:space="preserve">значения, </w:t>
      </w:r>
      <w:r w:rsidRPr="00BD2F6E">
        <w:rPr>
          <w:spacing w:val="-1"/>
        </w:rPr>
        <w:t>линейного</w:t>
      </w:r>
      <w:r w:rsidRPr="00BD2F6E">
        <w:t xml:space="preserve"> объекта регионального </w:t>
      </w:r>
      <w:r w:rsidRPr="00BD2F6E">
        <w:rPr>
          <w:spacing w:val="-1"/>
        </w:rPr>
        <w:t>значения,</w:t>
      </w:r>
      <w:r w:rsidRPr="00BD2F6E">
        <w:t xml:space="preserve"> </w:t>
      </w:r>
      <w:r w:rsidRPr="00BD2F6E">
        <w:rPr>
          <w:spacing w:val="-1"/>
        </w:rPr>
        <w:t>линейного</w:t>
      </w:r>
      <w:r w:rsidRPr="00BD2F6E">
        <w:t xml:space="preserve"> </w:t>
      </w:r>
      <w:r w:rsidRPr="00BD2F6E">
        <w:rPr>
          <w:spacing w:val="-1"/>
        </w:rPr>
        <w:t>объекта</w:t>
      </w:r>
      <w:r w:rsidRPr="00BD2F6E">
        <w:rPr>
          <w:spacing w:val="93"/>
        </w:rPr>
        <w:t xml:space="preserve"> </w:t>
      </w:r>
      <w:r w:rsidRPr="00BD2F6E">
        <w:t>местного</w:t>
      </w:r>
      <w:r w:rsidRPr="00BD2F6E">
        <w:rPr>
          <w:spacing w:val="18"/>
        </w:rPr>
        <w:t xml:space="preserve"> </w:t>
      </w:r>
      <w:r w:rsidRPr="00BD2F6E">
        <w:t>значения</w:t>
      </w:r>
      <w:r w:rsidRPr="00BD2F6E">
        <w:rPr>
          <w:spacing w:val="17"/>
        </w:rPr>
        <w:t xml:space="preserve"> </w:t>
      </w:r>
      <w:r w:rsidRPr="00BD2F6E">
        <w:t>в</w:t>
      </w:r>
      <w:r w:rsidRPr="00BD2F6E">
        <w:rPr>
          <w:spacing w:val="18"/>
        </w:rPr>
        <w:t xml:space="preserve"> </w:t>
      </w:r>
      <w:r w:rsidRPr="00BD2F6E">
        <w:rPr>
          <w:spacing w:val="-1"/>
        </w:rPr>
        <w:t>соответствии</w:t>
      </w:r>
      <w:r w:rsidRPr="00BD2F6E">
        <w:rPr>
          <w:spacing w:val="18"/>
        </w:rPr>
        <w:t xml:space="preserve"> </w:t>
      </w:r>
      <w:r w:rsidRPr="00BD2F6E">
        <w:t>с</w:t>
      </w:r>
      <w:r w:rsidRPr="00BD2F6E">
        <w:rPr>
          <w:spacing w:val="19"/>
        </w:rPr>
        <w:t xml:space="preserve"> </w:t>
      </w:r>
      <w:r w:rsidRPr="00BD2F6E">
        <w:t>утвержденным</w:t>
      </w:r>
      <w:r w:rsidRPr="00BD2F6E">
        <w:rPr>
          <w:spacing w:val="19"/>
        </w:rPr>
        <w:t xml:space="preserve"> </w:t>
      </w:r>
      <w:r w:rsidRPr="00BD2F6E">
        <w:t>проектом</w:t>
      </w:r>
      <w:r w:rsidRPr="00BD2F6E">
        <w:rPr>
          <w:spacing w:val="18"/>
        </w:rPr>
        <w:t xml:space="preserve"> </w:t>
      </w:r>
      <w:r w:rsidRPr="00BD2F6E">
        <w:rPr>
          <w:spacing w:val="-1"/>
        </w:rPr>
        <w:t>планировки</w:t>
      </w:r>
      <w:r w:rsidRPr="00BD2F6E">
        <w:rPr>
          <w:spacing w:val="18"/>
        </w:rPr>
        <w:t xml:space="preserve"> </w:t>
      </w:r>
      <w:r w:rsidRPr="00BD2F6E">
        <w:t>территории</w:t>
      </w:r>
      <w:r w:rsidRPr="00BD2F6E">
        <w:rPr>
          <w:spacing w:val="40"/>
        </w:rPr>
        <w:t xml:space="preserve"> </w:t>
      </w:r>
      <w:r w:rsidRPr="00BD2F6E">
        <w:t>необходима</w:t>
      </w:r>
      <w:r w:rsidRPr="00BD2F6E">
        <w:rPr>
          <w:spacing w:val="37"/>
        </w:rPr>
        <w:t xml:space="preserve"> </w:t>
      </w:r>
      <w:r w:rsidRPr="00BD2F6E">
        <w:rPr>
          <w:spacing w:val="-1"/>
        </w:rPr>
        <w:t>реконструкция</w:t>
      </w:r>
      <w:r w:rsidRPr="00BD2F6E">
        <w:rPr>
          <w:spacing w:val="37"/>
        </w:rPr>
        <w:t xml:space="preserve"> </w:t>
      </w:r>
      <w:r w:rsidRPr="00BD2F6E">
        <w:rPr>
          <w:spacing w:val="-1"/>
        </w:rPr>
        <w:t>существующих</w:t>
      </w:r>
      <w:r w:rsidRPr="00BD2F6E">
        <w:rPr>
          <w:spacing w:val="37"/>
        </w:rPr>
        <w:t xml:space="preserve"> </w:t>
      </w:r>
      <w:r w:rsidRPr="00BD2F6E">
        <w:rPr>
          <w:spacing w:val="-1"/>
        </w:rPr>
        <w:t>линейного</w:t>
      </w:r>
      <w:r w:rsidRPr="00BD2F6E">
        <w:rPr>
          <w:spacing w:val="38"/>
        </w:rPr>
        <w:t xml:space="preserve"> </w:t>
      </w:r>
      <w:r w:rsidRPr="00BD2F6E">
        <w:rPr>
          <w:spacing w:val="-1"/>
        </w:rPr>
        <w:t>объекта</w:t>
      </w:r>
      <w:r w:rsidRPr="00BD2F6E">
        <w:rPr>
          <w:spacing w:val="38"/>
        </w:rPr>
        <w:t xml:space="preserve"> </w:t>
      </w:r>
      <w:r w:rsidRPr="00BD2F6E">
        <w:t>или</w:t>
      </w:r>
      <w:r w:rsidRPr="00BD2F6E">
        <w:rPr>
          <w:spacing w:val="38"/>
        </w:rPr>
        <w:t xml:space="preserve"> </w:t>
      </w:r>
      <w:r w:rsidRPr="00BD2F6E">
        <w:t>линейных</w:t>
      </w:r>
      <w:r w:rsidRPr="00BD2F6E">
        <w:rPr>
          <w:spacing w:val="36"/>
        </w:rPr>
        <w:t xml:space="preserve"> </w:t>
      </w:r>
      <w:r w:rsidRPr="00BD2F6E">
        <w:rPr>
          <w:spacing w:val="-1"/>
        </w:rPr>
        <w:t>объектов,</w:t>
      </w:r>
      <w:r w:rsidRPr="00BD2F6E">
        <w:rPr>
          <w:spacing w:val="37"/>
        </w:rPr>
        <w:t xml:space="preserve"> </w:t>
      </w:r>
      <w:r w:rsidRPr="00BD2F6E">
        <w:t>такая</w:t>
      </w:r>
      <w:r w:rsidRPr="00BD2F6E">
        <w:rPr>
          <w:spacing w:val="89"/>
        </w:rPr>
        <w:t xml:space="preserve"> </w:t>
      </w:r>
      <w:r w:rsidRPr="00BD2F6E">
        <w:rPr>
          <w:spacing w:val="-1"/>
        </w:rPr>
        <w:t>реконструкция</w:t>
      </w:r>
      <w:r w:rsidRPr="00BD2F6E">
        <w:rPr>
          <w:spacing w:val="40"/>
        </w:rPr>
        <w:t xml:space="preserve"> </w:t>
      </w:r>
      <w:r w:rsidRPr="00BD2F6E">
        <w:t>существующих</w:t>
      </w:r>
      <w:r w:rsidRPr="00BD2F6E">
        <w:rPr>
          <w:spacing w:val="38"/>
        </w:rPr>
        <w:t xml:space="preserve"> </w:t>
      </w:r>
      <w:r w:rsidRPr="00BD2F6E">
        <w:t>линейного</w:t>
      </w:r>
      <w:r w:rsidRPr="00BD2F6E">
        <w:rPr>
          <w:spacing w:val="41"/>
        </w:rPr>
        <w:t xml:space="preserve"> </w:t>
      </w:r>
      <w:r w:rsidRPr="00BD2F6E">
        <w:t>объекта</w:t>
      </w:r>
      <w:r w:rsidRPr="00BD2F6E">
        <w:rPr>
          <w:spacing w:val="41"/>
        </w:rPr>
        <w:t xml:space="preserve"> </w:t>
      </w:r>
      <w:r w:rsidRPr="00BD2F6E">
        <w:t>или</w:t>
      </w:r>
      <w:r w:rsidRPr="00BD2F6E">
        <w:rPr>
          <w:spacing w:val="40"/>
        </w:rPr>
        <w:t xml:space="preserve"> </w:t>
      </w:r>
      <w:r w:rsidRPr="00BD2F6E">
        <w:t>линейных</w:t>
      </w:r>
      <w:r w:rsidRPr="00BD2F6E">
        <w:rPr>
          <w:spacing w:val="40"/>
        </w:rPr>
        <w:t xml:space="preserve"> </w:t>
      </w:r>
      <w:r w:rsidRPr="00BD2F6E">
        <w:rPr>
          <w:spacing w:val="-1"/>
        </w:rPr>
        <w:t>объектов</w:t>
      </w:r>
      <w:r w:rsidRPr="00BD2F6E">
        <w:rPr>
          <w:spacing w:val="41"/>
        </w:rPr>
        <w:t xml:space="preserve"> </w:t>
      </w:r>
      <w:r w:rsidRPr="00BD2F6E">
        <w:t>может</w:t>
      </w:r>
      <w:r w:rsidRPr="00BD2F6E">
        <w:rPr>
          <w:spacing w:val="38"/>
        </w:rPr>
        <w:t xml:space="preserve"> </w:t>
      </w:r>
      <w:r w:rsidRPr="00BD2F6E">
        <w:rPr>
          <w:spacing w:val="-1"/>
        </w:rPr>
        <w:t>осуществляться</w:t>
      </w:r>
      <w:r w:rsidRPr="00BD2F6E">
        <w:t xml:space="preserve"> на</w:t>
      </w:r>
      <w:r w:rsidRPr="00BD2F6E">
        <w:rPr>
          <w:spacing w:val="1"/>
        </w:rPr>
        <w:t xml:space="preserve"> </w:t>
      </w:r>
      <w:r w:rsidRPr="00BD2F6E">
        <w:t>основании указанного</w:t>
      </w:r>
      <w:r w:rsidRPr="00BD2F6E">
        <w:rPr>
          <w:spacing w:val="1"/>
        </w:rPr>
        <w:t xml:space="preserve"> </w:t>
      </w:r>
      <w:r w:rsidRPr="00BD2F6E">
        <w:t>проекта планировки</w:t>
      </w:r>
      <w:r w:rsidRPr="00BD2F6E">
        <w:rPr>
          <w:spacing w:val="1"/>
        </w:rPr>
        <w:t xml:space="preserve"> </w:t>
      </w:r>
      <w:r w:rsidRPr="00BD2F6E">
        <w:t>территории (за</w:t>
      </w:r>
      <w:r w:rsidRPr="00BD2F6E">
        <w:rPr>
          <w:spacing w:val="1"/>
        </w:rPr>
        <w:t xml:space="preserve"> </w:t>
      </w:r>
      <w:r w:rsidRPr="00BD2F6E">
        <w:t>исключением</w:t>
      </w:r>
      <w:r w:rsidRPr="00BD2F6E">
        <w:rPr>
          <w:spacing w:val="34"/>
        </w:rPr>
        <w:t xml:space="preserve"> </w:t>
      </w:r>
      <w:r w:rsidRPr="00BD2F6E">
        <w:rPr>
          <w:spacing w:val="-1"/>
        </w:rPr>
        <w:t>случаев,</w:t>
      </w:r>
      <w:r w:rsidRPr="00BD2F6E">
        <w:rPr>
          <w:spacing w:val="22"/>
        </w:rPr>
        <w:t xml:space="preserve"> </w:t>
      </w:r>
      <w:r w:rsidRPr="00BD2F6E">
        <w:rPr>
          <w:spacing w:val="-1"/>
        </w:rPr>
        <w:t>если</w:t>
      </w:r>
      <w:r w:rsidRPr="00BD2F6E">
        <w:rPr>
          <w:spacing w:val="22"/>
        </w:rPr>
        <w:t xml:space="preserve"> </w:t>
      </w:r>
      <w:r w:rsidRPr="00BD2F6E">
        <w:t>для</w:t>
      </w:r>
      <w:r w:rsidRPr="00BD2F6E">
        <w:rPr>
          <w:spacing w:val="23"/>
        </w:rPr>
        <w:t xml:space="preserve"> </w:t>
      </w:r>
      <w:r w:rsidRPr="00BD2F6E">
        <w:rPr>
          <w:spacing w:val="-1"/>
        </w:rPr>
        <w:t>такой</w:t>
      </w:r>
      <w:r w:rsidRPr="00BD2F6E">
        <w:rPr>
          <w:spacing w:val="22"/>
        </w:rPr>
        <w:t xml:space="preserve"> </w:t>
      </w:r>
      <w:r w:rsidRPr="00BD2F6E">
        <w:t>реконструкции</w:t>
      </w:r>
      <w:r w:rsidRPr="00BD2F6E">
        <w:rPr>
          <w:spacing w:val="22"/>
        </w:rPr>
        <w:t xml:space="preserve"> </w:t>
      </w:r>
      <w:r w:rsidRPr="00BD2F6E">
        <w:rPr>
          <w:spacing w:val="-1"/>
        </w:rPr>
        <w:t>существующих</w:t>
      </w:r>
      <w:r w:rsidRPr="00BD2F6E">
        <w:rPr>
          <w:spacing w:val="22"/>
        </w:rPr>
        <w:t xml:space="preserve"> </w:t>
      </w:r>
      <w:r w:rsidRPr="00BD2F6E">
        <w:rPr>
          <w:spacing w:val="-1"/>
        </w:rPr>
        <w:t>линейного</w:t>
      </w:r>
      <w:r w:rsidRPr="00BD2F6E">
        <w:rPr>
          <w:spacing w:val="22"/>
        </w:rPr>
        <w:t xml:space="preserve"> </w:t>
      </w:r>
      <w:r w:rsidRPr="00BD2F6E">
        <w:rPr>
          <w:spacing w:val="-1"/>
        </w:rPr>
        <w:t>объекта</w:t>
      </w:r>
      <w:r w:rsidRPr="00BD2F6E">
        <w:rPr>
          <w:spacing w:val="22"/>
        </w:rPr>
        <w:t xml:space="preserve"> </w:t>
      </w:r>
      <w:r w:rsidRPr="00BD2F6E">
        <w:t>или</w:t>
      </w:r>
      <w:r w:rsidRPr="00BD2F6E">
        <w:rPr>
          <w:spacing w:val="22"/>
        </w:rPr>
        <w:t xml:space="preserve"> </w:t>
      </w:r>
      <w:r w:rsidRPr="00BD2F6E">
        <w:rPr>
          <w:spacing w:val="-1"/>
        </w:rPr>
        <w:t>линейных</w:t>
      </w:r>
      <w:r w:rsidRPr="00BD2F6E">
        <w:rPr>
          <w:spacing w:val="89"/>
        </w:rPr>
        <w:t xml:space="preserve"> </w:t>
      </w:r>
      <w:r w:rsidRPr="00BD2F6E">
        <w:rPr>
          <w:spacing w:val="-1"/>
        </w:rPr>
        <w:t>объектов</w:t>
      </w:r>
      <w:r w:rsidRPr="00BD2F6E">
        <w:t xml:space="preserve"> не</w:t>
      </w:r>
      <w:r w:rsidRPr="00BD2F6E">
        <w:rPr>
          <w:spacing w:val="2"/>
        </w:rPr>
        <w:t xml:space="preserve"> </w:t>
      </w:r>
      <w:r w:rsidRPr="00BD2F6E">
        <w:t>требуется разработка</w:t>
      </w:r>
      <w:r w:rsidRPr="00BD2F6E">
        <w:rPr>
          <w:spacing w:val="1"/>
        </w:rPr>
        <w:t xml:space="preserve"> </w:t>
      </w:r>
      <w:r w:rsidRPr="00BD2F6E">
        <w:t>проекта планировки территории). При этом</w:t>
      </w:r>
      <w:r w:rsidRPr="00BD2F6E">
        <w:rPr>
          <w:spacing w:val="1"/>
        </w:rPr>
        <w:t xml:space="preserve"> </w:t>
      </w:r>
      <w:r w:rsidRPr="00BD2F6E">
        <w:t>указанный проект</w:t>
      </w:r>
      <w:r w:rsidRPr="00BD2F6E">
        <w:rPr>
          <w:spacing w:val="27"/>
        </w:rPr>
        <w:t xml:space="preserve"> </w:t>
      </w:r>
      <w:r w:rsidRPr="00BD2F6E">
        <w:t>планировки</w:t>
      </w:r>
      <w:r w:rsidRPr="00BD2F6E">
        <w:rPr>
          <w:spacing w:val="-3"/>
        </w:rPr>
        <w:t xml:space="preserve"> </w:t>
      </w:r>
      <w:r w:rsidRPr="00BD2F6E">
        <w:rPr>
          <w:spacing w:val="-1"/>
        </w:rPr>
        <w:t>территории</w:t>
      </w:r>
      <w:r w:rsidRPr="00BD2F6E">
        <w:rPr>
          <w:spacing w:val="-3"/>
        </w:rPr>
        <w:t xml:space="preserve"> </w:t>
      </w:r>
      <w:r w:rsidRPr="00BD2F6E">
        <w:t>подлежит</w:t>
      </w:r>
      <w:r w:rsidRPr="00BD2F6E">
        <w:rPr>
          <w:spacing w:val="-3"/>
        </w:rPr>
        <w:t xml:space="preserve"> </w:t>
      </w:r>
      <w:r w:rsidRPr="00BD2F6E">
        <w:rPr>
          <w:spacing w:val="-1"/>
        </w:rPr>
        <w:t>согласованию</w:t>
      </w:r>
      <w:r w:rsidRPr="00BD2F6E">
        <w:rPr>
          <w:spacing w:val="-3"/>
        </w:rPr>
        <w:t xml:space="preserve"> </w:t>
      </w:r>
      <w:r w:rsidRPr="00BD2F6E">
        <w:t>с</w:t>
      </w:r>
      <w:r w:rsidRPr="00BD2F6E">
        <w:rPr>
          <w:spacing w:val="-3"/>
        </w:rPr>
        <w:t xml:space="preserve"> </w:t>
      </w:r>
      <w:r w:rsidRPr="00BD2F6E">
        <w:t>органом</w:t>
      </w:r>
      <w:r w:rsidRPr="00BD2F6E">
        <w:rPr>
          <w:spacing w:val="-2"/>
        </w:rPr>
        <w:t xml:space="preserve"> </w:t>
      </w:r>
      <w:r w:rsidRPr="00BD2F6E">
        <w:rPr>
          <w:spacing w:val="-1"/>
        </w:rPr>
        <w:t>государственной</w:t>
      </w:r>
      <w:r w:rsidRPr="00BD2F6E">
        <w:rPr>
          <w:spacing w:val="-3"/>
        </w:rPr>
        <w:t xml:space="preserve"> </w:t>
      </w:r>
      <w:r w:rsidRPr="00BD2F6E">
        <w:t>власти</w:t>
      </w:r>
      <w:r w:rsidRPr="00BD2F6E">
        <w:rPr>
          <w:spacing w:val="-3"/>
        </w:rPr>
        <w:t xml:space="preserve"> </w:t>
      </w:r>
      <w:r w:rsidRPr="00BD2F6E">
        <w:t>или</w:t>
      </w:r>
      <w:r w:rsidRPr="00BD2F6E">
        <w:rPr>
          <w:spacing w:val="-3"/>
        </w:rPr>
        <w:t xml:space="preserve"> </w:t>
      </w:r>
      <w:r w:rsidRPr="00BD2F6E">
        <w:t>органом</w:t>
      </w:r>
      <w:r w:rsidRPr="00BD2F6E">
        <w:rPr>
          <w:spacing w:val="67"/>
        </w:rPr>
        <w:t xml:space="preserve"> </w:t>
      </w:r>
      <w:r w:rsidRPr="00BD2F6E">
        <w:t>местного</w:t>
      </w:r>
      <w:r w:rsidRPr="00BD2F6E">
        <w:rPr>
          <w:spacing w:val="21"/>
        </w:rPr>
        <w:t xml:space="preserve"> </w:t>
      </w:r>
      <w:r w:rsidRPr="00BD2F6E">
        <w:rPr>
          <w:spacing w:val="-1"/>
        </w:rPr>
        <w:t>самоуправления,</w:t>
      </w:r>
      <w:r w:rsidRPr="00BD2F6E">
        <w:rPr>
          <w:spacing w:val="20"/>
        </w:rPr>
        <w:t xml:space="preserve"> </w:t>
      </w:r>
      <w:r w:rsidRPr="00BD2F6E">
        <w:t>уполномоченными</w:t>
      </w:r>
      <w:r w:rsidRPr="00BD2F6E">
        <w:rPr>
          <w:spacing w:val="21"/>
        </w:rPr>
        <w:t xml:space="preserve"> </w:t>
      </w:r>
      <w:r w:rsidRPr="00BD2F6E">
        <w:t>на</w:t>
      </w:r>
      <w:r w:rsidRPr="00BD2F6E">
        <w:rPr>
          <w:spacing w:val="20"/>
        </w:rPr>
        <w:t xml:space="preserve"> </w:t>
      </w:r>
      <w:r w:rsidRPr="00BD2F6E">
        <w:t>утверждение</w:t>
      </w:r>
      <w:r w:rsidRPr="00BD2F6E">
        <w:rPr>
          <w:spacing w:val="22"/>
        </w:rPr>
        <w:t xml:space="preserve"> </w:t>
      </w:r>
      <w:r w:rsidRPr="00BD2F6E">
        <w:t>проекта</w:t>
      </w:r>
      <w:r w:rsidRPr="00BD2F6E">
        <w:rPr>
          <w:spacing w:val="21"/>
        </w:rPr>
        <w:t xml:space="preserve"> </w:t>
      </w:r>
      <w:r w:rsidRPr="00BD2F6E">
        <w:t>планировки</w:t>
      </w:r>
      <w:r w:rsidRPr="00BD2F6E">
        <w:rPr>
          <w:spacing w:val="21"/>
        </w:rPr>
        <w:t xml:space="preserve"> </w:t>
      </w:r>
      <w:r w:rsidRPr="00BD2F6E">
        <w:t>территории</w:t>
      </w:r>
      <w:r w:rsidRPr="00BD2F6E">
        <w:rPr>
          <w:spacing w:val="25"/>
        </w:rPr>
        <w:t xml:space="preserve"> </w:t>
      </w:r>
      <w:r w:rsidRPr="00BD2F6E">
        <w:t>существующих</w:t>
      </w:r>
      <w:r w:rsidRPr="00BD2F6E">
        <w:rPr>
          <w:spacing w:val="2"/>
        </w:rPr>
        <w:t xml:space="preserve"> </w:t>
      </w:r>
      <w:r w:rsidRPr="00BD2F6E">
        <w:rPr>
          <w:spacing w:val="-1"/>
        </w:rPr>
        <w:t>линейного</w:t>
      </w:r>
      <w:r w:rsidRPr="00BD2F6E">
        <w:rPr>
          <w:spacing w:val="3"/>
        </w:rPr>
        <w:t xml:space="preserve"> </w:t>
      </w:r>
      <w:r w:rsidRPr="00BD2F6E">
        <w:rPr>
          <w:spacing w:val="-1"/>
        </w:rPr>
        <w:t>объекта</w:t>
      </w:r>
      <w:r w:rsidRPr="00BD2F6E">
        <w:rPr>
          <w:spacing w:val="3"/>
        </w:rPr>
        <w:t xml:space="preserve"> </w:t>
      </w:r>
      <w:r w:rsidRPr="00BD2F6E">
        <w:t>или</w:t>
      </w:r>
      <w:r w:rsidRPr="00BD2F6E">
        <w:rPr>
          <w:spacing w:val="3"/>
        </w:rPr>
        <w:t xml:space="preserve"> </w:t>
      </w:r>
      <w:r w:rsidRPr="00BD2F6E">
        <w:rPr>
          <w:spacing w:val="-1"/>
        </w:rPr>
        <w:t>линейных</w:t>
      </w:r>
      <w:r w:rsidRPr="00BD2F6E">
        <w:rPr>
          <w:spacing w:val="2"/>
        </w:rPr>
        <w:t xml:space="preserve"> </w:t>
      </w:r>
      <w:r w:rsidRPr="00BD2F6E">
        <w:rPr>
          <w:spacing w:val="-1"/>
        </w:rPr>
        <w:t>объектов,</w:t>
      </w:r>
      <w:r w:rsidRPr="00BD2F6E">
        <w:rPr>
          <w:spacing w:val="2"/>
        </w:rPr>
        <w:t xml:space="preserve"> </w:t>
      </w:r>
      <w:r w:rsidRPr="00BD2F6E">
        <w:t>подлежащих</w:t>
      </w:r>
      <w:r w:rsidRPr="00BD2F6E">
        <w:rPr>
          <w:spacing w:val="2"/>
        </w:rPr>
        <w:t xml:space="preserve"> </w:t>
      </w:r>
      <w:r w:rsidRPr="00BD2F6E">
        <w:rPr>
          <w:spacing w:val="-1"/>
        </w:rPr>
        <w:t>реконструкции</w:t>
      </w:r>
      <w:r w:rsidRPr="00BD2F6E">
        <w:rPr>
          <w:spacing w:val="3"/>
        </w:rPr>
        <w:t xml:space="preserve"> </w:t>
      </w:r>
      <w:r w:rsidRPr="00BD2F6E">
        <w:t>в</w:t>
      </w:r>
      <w:r w:rsidRPr="00BD2F6E">
        <w:rPr>
          <w:spacing w:val="2"/>
        </w:rPr>
        <w:t xml:space="preserve"> </w:t>
      </w:r>
      <w:r w:rsidRPr="00BD2F6E">
        <w:rPr>
          <w:spacing w:val="-1"/>
        </w:rPr>
        <w:t>связи</w:t>
      </w:r>
      <w:r w:rsidRPr="00BD2F6E">
        <w:rPr>
          <w:spacing w:val="89"/>
        </w:rPr>
        <w:t xml:space="preserve"> </w:t>
      </w:r>
      <w:r w:rsidRPr="00BD2F6E">
        <w:t>с</w:t>
      </w:r>
      <w:r w:rsidRPr="00BD2F6E">
        <w:rPr>
          <w:spacing w:val="4"/>
        </w:rPr>
        <w:t xml:space="preserve"> </w:t>
      </w:r>
      <w:r w:rsidRPr="00BD2F6E">
        <w:rPr>
          <w:spacing w:val="-1"/>
        </w:rPr>
        <w:t>предусмотренными</w:t>
      </w:r>
      <w:r w:rsidRPr="00BD2F6E">
        <w:rPr>
          <w:spacing w:val="5"/>
        </w:rPr>
        <w:t xml:space="preserve"> </w:t>
      </w:r>
      <w:r w:rsidRPr="00BD2F6E">
        <w:rPr>
          <w:spacing w:val="-1"/>
        </w:rPr>
        <w:t>настоящей</w:t>
      </w:r>
      <w:r w:rsidRPr="00BD2F6E">
        <w:rPr>
          <w:spacing w:val="4"/>
        </w:rPr>
        <w:t xml:space="preserve"> </w:t>
      </w:r>
      <w:r w:rsidRPr="00BD2F6E">
        <w:rPr>
          <w:spacing w:val="-1"/>
        </w:rPr>
        <w:t>частью</w:t>
      </w:r>
      <w:r w:rsidRPr="00BD2F6E">
        <w:rPr>
          <w:spacing w:val="2"/>
        </w:rPr>
        <w:t xml:space="preserve"> </w:t>
      </w:r>
      <w:r w:rsidRPr="00BD2F6E">
        <w:rPr>
          <w:spacing w:val="-1"/>
        </w:rPr>
        <w:t>планируемыми</w:t>
      </w:r>
      <w:r w:rsidRPr="00BD2F6E">
        <w:rPr>
          <w:spacing w:val="5"/>
        </w:rPr>
        <w:t xml:space="preserve"> </w:t>
      </w:r>
      <w:r w:rsidRPr="00BD2F6E">
        <w:t>строительством,</w:t>
      </w:r>
      <w:r w:rsidRPr="00BD2F6E">
        <w:rPr>
          <w:spacing w:val="5"/>
        </w:rPr>
        <w:t xml:space="preserve"> </w:t>
      </w:r>
      <w:r w:rsidRPr="00BD2F6E">
        <w:rPr>
          <w:spacing w:val="-1"/>
        </w:rPr>
        <w:t>реконструкцией</w:t>
      </w:r>
      <w:r w:rsidRPr="00BD2F6E">
        <w:rPr>
          <w:spacing w:val="97"/>
        </w:rPr>
        <w:t xml:space="preserve"> </w:t>
      </w:r>
      <w:r w:rsidRPr="00BD2F6E">
        <w:t>линейного</w:t>
      </w:r>
      <w:r w:rsidRPr="00BD2F6E">
        <w:rPr>
          <w:spacing w:val="2"/>
        </w:rPr>
        <w:t xml:space="preserve"> </w:t>
      </w:r>
      <w:r w:rsidRPr="00BD2F6E">
        <w:rPr>
          <w:spacing w:val="-1"/>
        </w:rPr>
        <w:t>объекта</w:t>
      </w:r>
      <w:r w:rsidRPr="00BD2F6E">
        <w:rPr>
          <w:spacing w:val="2"/>
        </w:rPr>
        <w:t xml:space="preserve"> </w:t>
      </w:r>
      <w:r w:rsidRPr="00BD2F6E">
        <w:t>федерального</w:t>
      </w:r>
      <w:r w:rsidRPr="00BD2F6E">
        <w:rPr>
          <w:spacing w:val="1"/>
        </w:rPr>
        <w:t xml:space="preserve"> </w:t>
      </w:r>
      <w:r w:rsidRPr="00BD2F6E">
        <w:rPr>
          <w:spacing w:val="-1"/>
        </w:rPr>
        <w:t>значения,</w:t>
      </w:r>
      <w:r w:rsidRPr="00BD2F6E">
        <w:rPr>
          <w:spacing w:val="2"/>
        </w:rPr>
        <w:t xml:space="preserve"> </w:t>
      </w:r>
      <w:r w:rsidRPr="00BD2F6E">
        <w:t>линейного</w:t>
      </w:r>
      <w:r w:rsidRPr="00BD2F6E">
        <w:rPr>
          <w:spacing w:val="2"/>
        </w:rPr>
        <w:t xml:space="preserve"> </w:t>
      </w:r>
      <w:r w:rsidRPr="00BD2F6E">
        <w:rPr>
          <w:spacing w:val="-1"/>
        </w:rPr>
        <w:t>объекта</w:t>
      </w:r>
      <w:r w:rsidRPr="00BD2F6E">
        <w:rPr>
          <w:spacing w:val="2"/>
        </w:rPr>
        <w:t xml:space="preserve"> </w:t>
      </w:r>
      <w:r w:rsidRPr="00BD2F6E">
        <w:t>регионального</w:t>
      </w:r>
      <w:r w:rsidRPr="00BD2F6E">
        <w:rPr>
          <w:spacing w:val="2"/>
        </w:rPr>
        <w:t xml:space="preserve"> </w:t>
      </w:r>
      <w:r w:rsidRPr="00BD2F6E">
        <w:t>значения,</w:t>
      </w:r>
      <w:r w:rsidRPr="00BD2F6E">
        <w:rPr>
          <w:spacing w:val="39"/>
        </w:rPr>
        <w:t xml:space="preserve"> </w:t>
      </w:r>
      <w:r w:rsidRPr="00BD2F6E">
        <w:t>линейного</w:t>
      </w:r>
      <w:r w:rsidRPr="00BD2F6E">
        <w:rPr>
          <w:spacing w:val="41"/>
        </w:rPr>
        <w:t xml:space="preserve"> </w:t>
      </w:r>
      <w:r w:rsidRPr="00BD2F6E">
        <w:rPr>
          <w:spacing w:val="-1"/>
        </w:rPr>
        <w:t>объекта</w:t>
      </w:r>
      <w:r w:rsidRPr="00BD2F6E">
        <w:rPr>
          <w:spacing w:val="42"/>
        </w:rPr>
        <w:t xml:space="preserve"> </w:t>
      </w:r>
      <w:r w:rsidRPr="00BD2F6E">
        <w:rPr>
          <w:spacing w:val="-1"/>
        </w:rPr>
        <w:t>местного</w:t>
      </w:r>
      <w:r w:rsidRPr="00BD2F6E">
        <w:rPr>
          <w:spacing w:val="41"/>
        </w:rPr>
        <w:t xml:space="preserve"> </w:t>
      </w:r>
      <w:r w:rsidRPr="00BD2F6E">
        <w:t>значения,</w:t>
      </w:r>
      <w:r w:rsidRPr="00BD2F6E">
        <w:rPr>
          <w:spacing w:val="41"/>
        </w:rPr>
        <w:t xml:space="preserve"> </w:t>
      </w:r>
      <w:r w:rsidRPr="00BD2F6E">
        <w:t>за</w:t>
      </w:r>
      <w:r w:rsidRPr="00BD2F6E">
        <w:rPr>
          <w:spacing w:val="40"/>
        </w:rPr>
        <w:t xml:space="preserve"> </w:t>
      </w:r>
      <w:r w:rsidRPr="00BD2F6E">
        <w:rPr>
          <w:spacing w:val="-1"/>
        </w:rPr>
        <w:t>исключением</w:t>
      </w:r>
      <w:r w:rsidRPr="00BD2F6E">
        <w:rPr>
          <w:spacing w:val="41"/>
        </w:rPr>
        <w:t xml:space="preserve"> </w:t>
      </w:r>
      <w:r w:rsidRPr="00BD2F6E">
        <w:rPr>
          <w:spacing w:val="-1"/>
        </w:rPr>
        <w:t>случая,</w:t>
      </w:r>
      <w:r w:rsidRPr="00BD2F6E">
        <w:rPr>
          <w:spacing w:val="42"/>
        </w:rPr>
        <w:t xml:space="preserve"> </w:t>
      </w:r>
      <w:r w:rsidRPr="00BD2F6E">
        <w:rPr>
          <w:spacing w:val="-1"/>
        </w:rPr>
        <w:t>предусмотренного</w:t>
      </w:r>
      <w:r w:rsidRPr="00BD2F6E">
        <w:rPr>
          <w:spacing w:val="45"/>
        </w:rPr>
        <w:t xml:space="preserve"> </w:t>
      </w:r>
      <w:hyperlink w:anchor="_bookmark25" w:history="1">
        <w:r w:rsidRPr="00BD2F6E">
          <w:rPr>
            <w:spacing w:val="-1"/>
          </w:rPr>
          <w:t>частью</w:t>
        </w:r>
        <w:r w:rsidRPr="00BD2F6E">
          <w:rPr>
            <w:spacing w:val="41"/>
          </w:rPr>
          <w:t xml:space="preserve"> </w:t>
        </w:r>
        <w:r w:rsidRPr="00BD2F6E">
          <w:t>22</w:t>
        </w:r>
      </w:hyperlink>
      <w:r w:rsidRPr="00BD2F6E">
        <w:rPr>
          <w:spacing w:val="85"/>
        </w:rPr>
        <w:t xml:space="preserve"> </w:t>
      </w:r>
      <w:r w:rsidRPr="00BD2F6E">
        <w:t>настоящей</w:t>
      </w:r>
      <w:r w:rsidRPr="00BD2F6E">
        <w:rPr>
          <w:spacing w:val="-15"/>
        </w:rPr>
        <w:t xml:space="preserve"> </w:t>
      </w:r>
      <w:r w:rsidRPr="00BD2F6E">
        <w:rPr>
          <w:spacing w:val="-1"/>
        </w:rPr>
        <w:t>статьи.</w:t>
      </w:r>
      <w:r w:rsidRPr="00BD2F6E">
        <w:rPr>
          <w:spacing w:val="-15"/>
        </w:rPr>
        <w:t xml:space="preserve"> </w:t>
      </w:r>
      <w:r w:rsidRPr="00BD2F6E">
        <w:t>Предметом</w:t>
      </w:r>
      <w:r w:rsidRPr="00BD2F6E">
        <w:rPr>
          <w:spacing w:val="-15"/>
        </w:rPr>
        <w:t xml:space="preserve"> </w:t>
      </w:r>
      <w:r w:rsidRPr="00BD2F6E">
        <w:rPr>
          <w:spacing w:val="-1"/>
        </w:rPr>
        <w:t>такого</w:t>
      </w:r>
      <w:r w:rsidRPr="00BD2F6E">
        <w:rPr>
          <w:spacing w:val="-15"/>
        </w:rPr>
        <w:t xml:space="preserve"> </w:t>
      </w:r>
      <w:r w:rsidRPr="00BD2F6E">
        <w:rPr>
          <w:spacing w:val="-1"/>
        </w:rPr>
        <w:t>согласования</w:t>
      </w:r>
      <w:r w:rsidRPr="00BD2F6E">
        <w:rPr>
          <w:spacing w:val="-15"/>
        </w:rPr>
        <w:t xml:space="preserve"> </w:t>
      </w:r>
      <w:r w:rsidRPr="00BD2F6E">
        <w:rPr>
          <w:spacing w:val="-1"/>
        </w:rPr>
        <w:t>являются</w:t>
      </w:r>
      <w:r w:rsidRPr="00BD2F6E">
        <w:rPr>
          <w:spacing w:val="-15"/>
        </w:rPr>
        <w:t xml:space="preserve"> </w:t>
      </w:r>
      <w:r w:rsidRPr="00BD2F6E">
        <w:rPr>
          <w:spacing w:val="-1"/>
        </w:rPr>
        <w:t>предусмотренные</w:t>
      </w:r>
      <w:r w:rsidRPr="00BD2F6E">
        <w:rPr>
          <w:spacing w:val="-15"/>
        </w:rPr>
        <w:t xml:space="preserve"> </w:t>
      </w:r>
      <w:r w:rsidRPr="00BD2F6E">
        <w:t>данным</w:t>
      </w:r>
      <w:r w:rsidRPr="00BD2F6E">
        <w:rPr>
          <w:spacing w:val="-14"/>
        </w:rPr>
        <w:t xml:space="preserve"> </w:t>
      </w:r>
      <w:r w:rsidRPr="00BD2F6E">
        <w:rPr>
          <w:spacing w:val="-1"/>
        </w:rPr>
        <w:t>проектом</w:t>
      </w:r>
      <w:r w:rsidRPr="00BD2F6E">
        <w:rPr>
          <w:spacing w:val="93"/>
        </w:rPr>
        <w:t xml:space="preserve"> </w:t>
      </w:r>
      <w:r w:rsidRPr="00BD2F6E">
        <w:t>планировки</w:t>
      </w:r>
      <w:r w:rsidRPr="00BD2F6E">
        <w:rPr>
          <w:spacing w:val="18"/>
        </w:rPr>
        <w:t xml:space="preserve"> </w:t>
      </w:r>
      <w:r w:rsidRPr="00BD2F6E">
        <w:rPr>
          <w:spacing w:val="-1"/>
        </w:rPr>
        <w:t>территории</w:t>
      </w:r>
      <w:r w:rsidRPr="00BD2F6E">
        <w:rPr>
          <w:spacing w:val="18"/>
        </w:rPr>
        <w:t xml:space="preserve"> </w:t>
      </w:r>
      <w:r w:rsidRPr="00BD2F6E">
        <w:t>границы</w:t>
      </w:r>
      <w:r w:rsidRPr="00BD2F6E">
        <w:rPr>
          <w:spacing w:val="18"/>
        </w:rPr>
        <w:t xml:space="preserve"> </w:t>
      </w:r>
      <w:r w:rsidRPr="00BD2F6E">
        <w:t>зон</w:t>
      </w:r>
      <w:r w:rsidRPr="00BD2F6E">
        <w:rPr>
          <w:spacing w:val="18"/>
        </w:rPr>
        <w:t xml:space="preserve"> </w:t>
      </w:r>
      <w:r w:rsidRPr="00BD2F6E">
        <w:t>планируемого</w:t>
      </w:r>
      <w:r w:rsidRPr="00BD2F6E">
        <w:rPr>
          <w:spacing w:val="19"/>
        </w:rPr>
        <w:t xml:space="preserve"> </w:t>
      </w:r>
      <w:r w:rsidRPr="00BD2F6E">
        <w:rPr>
          <w:spacing w:val="-1"/>
        </w:rPr>
        <w:t>размещения,</w:t>
      </w:r>
      <w:r w:rsidRPr="00BD2F6E">
        <w:rPr>
          <w:spacing w:val="18"/>
        </w:rPr>
        <w:t xml:space="preserve"> </w:t>
      </w:r>
      <w:r w:rsidRPr="00BD2F6E">
        <w:rPr>
          <w:spacing w:val="-1"/>
        </w:rPr>
        <w:t>существующих</w:t>
      </w:r>
      <w:r w:rsidRPr="00BD2F6E">
        <w:rPr>
          <w:spacing w:val="18"/>
        </w:rPr>
        <w:t xml:space="preserve"> </w:t>
      </w:r>
      <w:r w:rsidRPr="00BD2F6E">
        <w:t>линейного</w:t>
      </w:r>
      <w:r w:rsidRPr="00BD2F6E">
        <w:rPr>
          <w:spacing w:val="55"/>
        </w:rPr>
        <w:t xml:space="preserve"> </w:t>
      </w:r>
      <w:r w:rsidRPr="00BD2F6E">
        <w:rPr>
          <w:spacing w:val="-1"/>
        </w:rPr>
        <w:t>объекта</w:t>
      </w:r>
      <w:r w:rsidRPr="00BD2F6E">
        <w:rPr>
          <w:spacing w:val="54"/>
        </w:rPr>
        <w:t xml:space="preserve"> </w:t>
      </w:r>
      <w:r w:rsidRPr="00BD2F6E">
        <w:t>или</w:t>
      </w:r>
      <w:r w:rsidRPr="00BD2F6E">
        <w:rPr>
          <w:spacing w:val="54"/>
        </w:rPr>
        <w:t xml:space="preserve"> </w:t>
      </w:r>
      <w:r w:rsidRPr="00BD2F6E">
        <w:t>линейных</w:t>
      </w:r>
      <w:r w:rsidRPr="00BD2F6E">
        <w:rPr>
          <w:spacing w:val="53"/>
        </w:rPr>
        <w:t xml:space="preserve"> </w:t>
      </w:r>
      <w:r w:rsidRPr="00BD2F6E">
        <w:rPr>
          <w:spacing w:val="-1"/>
        </w:rPr>
        <w:t>объектов,</w:t>
      </w:r>
      <w:r w:rsidRPr="00BD2F6E">
        <w:rPr>
          <w:spacing w:val="53"/>
        </w:rPr>
        <w:t xml:space="preserve"> </w:t>
      </w:r>
      <w:r w:rsidRPr="00BD2F6E">
        <w:t>подлежащих</w:t>
      </w:r>
      <w:r w:rsidRPr="00BD2F6E">
        <w:rPr>
          <w:spacing w:val="53"/>
        </w:rPr>
        <w:t xml:space="preserve"> </w:t>
      </w:r>
      <w:r w:rsidRPr="00BD2F6E">
        <w:t>реконструкции</w:t>
      </w:r>
      <w:r w:rsidRPr="00BD2F6E">
        <w:rPr>
          <w:spacing w:val="52"/>
        </w:rPr>
        <w:t xml:space="preserve"> </w:t>
      </w:r>
      <w:r w:rsidRPr="00BD2F6E">
        <w:t>в</w:t>
      </w:r>
      <w:r w:rsidRPr="00BD2F6E">
        <w:rPr>
          <w:spacing w:val="53"/>
        </w:rPr>
        <w:t xml:space="preserve"> </w:t>
      </w:r>
      <w:r w:rsidRPr="00BD2F6E">
        <w:t>связи</w:t>
      </w:r>
      <w:r w:rsidRPr="00BD2F6E">
        <w:rPr>
          <w:spacing w:val="53"/>
        </w:rPr>
        <w:t xml:space="preserve"> </w:t>
      </w:r>
      <w:r w:rsidRPr="00BD2F6E">
        <w:t>с</w:t>
      </w:r>
      <w:r w:rsidRPr="00BD2F6E">
        <w:rPr>
          <w:spacing w:val="54"/>
        </w:rPr>
        <w:t xml:space="preserve"> </w:t>
      </w:r>
      <w:r w:rsidRPr="00BD2F6E">
        <w:rPr>
          <w:spacing w:val="-1"/>
        </w:rPr>
        <w:t>планируемыми</w:t>
      </w:r>
      <w:r w:rsidRPr="00BD2F6E">
        <w:rPr>
          <w:spacing w:val="49"/>
        </w:rPr>
        <w:t xml:space="preserve"> </w:t>
      </w:r>
      <w:r w:rsidRPr="00BD2F6E">
        <w:rPr>
          <w:spacing w:val="-1"/>
        </w:rPr>
        <w:t>строительством,</w:t>
      </w:r>
      <w:r w:rsidRPr="00BD2F6E">
        <w:rPr>
          <w:spacing w:val="2"/>
        </w:rPr>
        <w:t xml:space="preserve"> </w:t>
      </w:r>
      <w:r w:rsidRPr="00BD2F6E">
        <w:t>реконструкцией линейного</w:t>
      </w:r>
      <w:r w:rsidRPr="00BD2F6E">
        <w:rPr>
          <w:spacing w:val="2"/>
        </w:rPr>
        <w:t xml:space="preserve"> </w:t>
      </w:r>
      <w:r w:rsidRPr="00BD2F6E">
        <w:rPr>
          <w:spacing w:val="-1"/>
        </w:rPr>
        <w:t>объекта</w:t>
      </w:r>
      <w:r w:rsidRPr="00BD2F6E">
        <w:rPr>
          <w:spacing w:val="2"/>
        </w:rPr>
        <w:t xml:space="preserve"> </w:t>
      </w:r>
      <w:r w:rsidRPr="00BD2F6E">
        <w:t>федерального значения,</w:t>
      </w:r>
      <w:r w:rsidRPr="00BD2F6E">
        <w:rPr>
          <w:spacing w:val="2"/>
        </w:rPr>
        <w:t xml:space="preserve"> </w:t>
      </w:r>
      <w:r w:rsidRPr="00BD2F6E">
        <w:rPr>
          <w:spacing w:val="-1"/>
        </w:rPr>
        <w:t>линейного</w:t>
      </w:r>
      <w:r w:rsidRPr="00BD2F6E">
        <w:rPr>
          <w:spacing w:val="2"/>
        </w:rPr>
        <w:t xml:space="preserve"> </w:t>
      </w:r>
      <w:r w:rsidRPr="00BD2F6E">
        <w:rPr>
          <w:spacing w:val="-1"/>
        </w:rPr>
        <w:t>объекта</w:t>
      </w:r>
      <w:r w:rsidRPr="00BD2F6E">
        <w:rPr>
          <w:spacing w:val="69"/>
        </w:rPr>
        <w:t xml:space="preserve"> </w:t>
      </w:r>
      <w:r w:rsidRPr="00BD2F6E">
        <w:t>регионального</w:t>
      </w:r>
      <w:r w:rsidRPr="00BD2F6E">
        <w:rPr>
          <w:spacing w:val="15"/>
        </w:rPr>
        <w:t xml:space="preserve"> </w:t>
      </w:r>
      <w:r w:rsidRPr="00BD2F6E">
        <w:rPr>
          <w:spacing w:val="-1"/>
        </w:rPr>
        <w:t>значения,</w:t>
      </w:r>
      <w:r w:rsidRPr="00BD2F6E">
        <w:rPr>
          <w:spacing w:val="15"/>
        </w:rPr>
        <w:t xml:space="preserve"> </w:t>
      </w:r>
      <w:r w:rsidRPr="00BD2F6E">
        <w:t>линейного</w:t>
      </w:r>
      <w:r w:rsidRPr="00BD2F6E">
        <w:rPr>
          <w:spacing w:val="15"/>
        </w:rPr>
        <w:t xml:space="preserve"> </w:t>
      </w:r>
      <w:r w:rsidRPr="00BD2F6E">
        <w:t>объекта</w:t>
      </w:r>
      <w:r w:rsidRPr="00BD2F6E">
        <w:rPr>
          <w:spacing w:val="16"/>
        </w:rPr>
        <w:t xml:space="preserve"> </w:t>
      </w:r>
      <w:r w:rsidRPr="00BD2F6E">
        <w:t>местного</w:t>
      </w:r>
      <w:r w:rsidRPr="00BD2F6E">
        <w:rPr>
          <w:spacing w:val="13"/>
        </w:rPr>
        <w:t xml:space="preserve"> </w:t>
      </w:r>
      <w:r w:rsidRPr="00BD2F6E">
        <w:t>значения.</w:t>
      </w:r>
      <w:r w:rsidRPr="00BD2F6E">
        <w:rPr>
          <w:spacing w:val="14"/>
        </w:rPr>
        <w:t xml:space="preserve"> </w:t>
      </w:r>
      <w:r w:rsidRPr="00BD2F6E">
        <w:t>Срок</w:t>
      </w:r>
      <w:r w:rsidRPr="00BD2F6E">
        <w:rPr>
          <w:spacing w:val="14"/>
        </w:rPr>
        <w:t xml:space="preserve"> </w:t>
      </w:r>
      <w:r w:rsidRPr="00BD2F6E">
        <w:t>такого</w:t>
      </w:r>
      <w:r w:rsidRPr="00BD2F6E">
        <w:rPr>
          <w:spacing w:val="16"/>
        </w:rPr>
        <w:t xml:space="preserve"> </w:t>
      </w:r>
      <w:r w:rsidRPr="00BD2F6E">
        <w:rPr>
          <w:spacing w:val="-1"/>
        </w:rPr>
        <w:t>согласования</w:t>
      </w:r>
      <w:r w:rsidRPr="00BD2F6E">
        <w:rPr>
          <w:spacing w:val="37"/>
        </w:rPr>
        <w:t xml:space="preserve"> </w:t>
      </w:r>
      <w:r w:rsidRPr="00BD2F6E">
        <w:t>проекта</w:t>
      </w:r>
      <w:r w:rsidRPr="00BD2F6E">
        <w:rPr>
          <w:spacing w:val="59"/>
        </w:rPr>
        <w:t xml:space="preserve"> </w:t>
      </w:r>
      <w:r w:rsidRPr="00BD2F6E">
        <w:t>планировки</w:t>
      </w:r>
      <w:r w:rsidRPr="00BD2F6E">
        <w:rPr>
          <w:spacing w:val="59"/>
        </w:rPr>
        <w:t xml:space="preserve"> </w:t>
      </w:r>
      <w:r w:rsidRPr="00BD2F6E">
        <w:t>территории</w:t>
      </w:r>
      <w:r w:rsidRPr="00BD2F6E">
        <w:rPr>
          <w:spacing w:val="59"/>
        </w:rPr>
        <w:t xml:space="preserve"> </w:t>
      </w:r>
      <w:r w:rsidRPr="00BD2F6E">
        <w:t>не может</w:t>
      </w:r>
      <w:r w:rsidRPr="00BD2F6E">
        <w:rPr>
          <w:spacing w:val="59"/>
        </w:rPr>
        <w:t xml:space="preserve"> </w:t>
      </w:r>
      <w:r w:rsidRPr="00BD2F6E">
        <w:rPr>
          <w:spacing w:val="-1"/>
        </w:rPr>
        <w:t>превышать</w:t>
      </w:r>
      <w:r w:rsidRPr="00BD2F6E">
        <w:t xml:space="preserve"> пятнадцать</w:t>
      </w:r>
      <w:r w:rsidRPr="00BD2F6E">
        <w:rPr>
          <w:spacing w:val="59"/>
        </w:rPr>
        <w:t xml:space="preserve"> </w:t>
      </w:r>
      <w:r w:rsidRPr="00BD2F6E">
        <w:t>рабочих</w:t>
      </w:r>
      <w:r w:rsidRPr="00BD2F6E">
        <w:rPr>
          <w:spacing w:val="59"/>
        </w:rPr>
        <w:t xml:space="preserve"> </w:t>
      </w:r>
      <w:r w:rsidRPr="00BD2F6E">
        <w:t xml:space="preserve">дней со </w:t>
      </w:r>
      <w:r w:rsidRPr="00BD2F6E">
        <w:rPr>
          <w:spacing w:val="-1"/>
        </w:rPr>
        <w:t>дня</w:t>
      </w:r>
      <w:r w:rsidRPr="00BD2F6E">
        <w:rPr>
          <w:spacing w:val="59"/>
        </w:rPr>
        <w:t xml:space="preserve"> </w:t>
      </w:r>
      <w:r w:rsidRPr="00BD2F6E">
        <w:t>его</w:t>
      </w:r>
      <w:r w:rsidRPr="00BD2F6E">
        <w:rPr>
          <w:spacing w:val="20"/>
        </w:rPr>
        <w:t xml:space="preserve"> </w:t>
      </w:r>
      <w:r w:rsidRPr="00BD2F6E">
        <w:rPr>
          <w:spacing w:val="-1"/>
        </w:rPr>
        <w:t>поступления</w:t>
      </w:r>
      <w:r w:rsidRPr="00BD2F6E">
        <w:rPr>
          <w:spacing w:val="8"/>
        </w:rPr>
        <w:t xml:space="preserve"> </w:t>
      </w:r>
      <w:r w:rsidRPr="00BD2F6E">
        <w:t>в</w:t>
      </w:r>
      <w:r w:rsidRPr="00BD2F6E">
        <w:rPr>
          <w:spacing w:val="6"/>
        </w:rPr>
        <w:t xml:space="preserve"> </w:t>
      </w:r>
      <w:r w:rsidRPr="00BD2F6E">
        <w:t>указанные</w:t>
      </w:r>
      <w:r w:rsidRPr="00BD2F6E">
        <w:rPr>
          <w:spacing w:val="7"/>
        </w:rPr>
        <w:t xml:space="preserve"> </w:t>
      </w:r>
      <w:r w:rsidRPr="00BD2F6E">
        <w:t>орган</w:t>
      </w:r>
      <w:r w:rsidRPr="00BD2F6E">
        <w:rPr>
          <w:spacing w:val="8"/>
        </w:rPr>
        <w:t xml:space="preserve"> </w:t>
      </w:r>
      <w:r w:rsidRPr="00BD2F6E">
        <w:rPr>
          <w:spacing w:val="-1"/>
        </w:rPr>
        <w:t>государственной</w:t>
      </w:r>
      <w:r w:rsidRPr="00BD2F6E">
        <w:rPr>
          <w:spacing w:val="7"/>
        </w:rPr>
        <w:t xml:space="preserve"> </w:t>
      </w:r>
      <w:r w:rsidRPr="00BD2F6E">
        <w:t>власти</w:t>
      </w:r>
      <w:r w:rsidRPr="00BD2F6E">
        <w:rPr>
          <w:spacing w:val="7"/>
        </w:rPr>
        <w:t xml:space="preserve"> </w:t>
      </w:r>
      <w:r w:rsidRPr="00BD2F6E">
        <w:t>или</w:t>
      </w:r>
      <w:r w:rsidRPr="00BD2F6E">
        <w:rPr>
          <w:spacing w:val="8"/>
        </w:rPr>
        <w:t xml:space="preserve"> </w:t>
      </w:r>
      <w:r w:rsidRPr="00BD2F6E">
        <w:t>орган</w:t>
      </w:r>
      <w:r w:rsidRPr="00BD2F6E">
        <w:rPr>
          <w:spacing w:val="7"/>
        </w:rPr>
        <w:t xml:space="preserve"> </w:t>
      </w:r>
      <w:r w:rsidRPr="00BD2F6E">
        <w:t>местного</w:t>
      </w:r>
      <w:r w:rsidRPr="00BD2F6E">
        <w:rPr>
          <w:spacing w:val="7"/>
        </w:rPr>
        <w:t xml:space="preserve"> </w:t>
      </w:r>
      <w:r w:rsidRPr="00BD2F6E">
        <w:rPr>
          <w:spacing w:val="-1"/>
        </w:rPr>
        <w:t>самоуправления.</w:t>
      </w:r>
      <w:r w:rsidRPr="00BD2F6E">
        <w:rPr>
          <w:spacing w:val="8"/>
        </w:rPr>
        <w:t xml:space="preserve"> </w:t>
      </w:r>
      <w:r w:rsidRPr="00BD2F6E">
        <w:t>В</w:t>
      </w:r>
      <w:r w:rsidRPr="00BD2F6E">
        <w:rPr>
          <w:spacing w:val="75"/>
        </w:rPr>
        <w:t xml:space="preserve"> </w:t>
      </w:r>
      <w:r w:rsidRPr="00BD2F6E">
        <w:rPr>
          <w:spacing w:val="-1"/>
        </w:rPr>
        <w:t>случае,</w:t>
      </w:r>
      <w:r w:rsidRPr="00BD2F6E">
        <w:rPr>
          <w:spacing w:val="-6"/>
        </w:rPr>
        <w:t xml:space="preserve"> </w:t>
      </w:r>
      <w:r w:rsidRPr="00BD2F6E">
        <w:t>если</w:t>
      </w:r>
      <w:r w:rsidRPr="00BD2F6E">
        <w:rPr>
          <w:spacing w:val="-6"/>
        </w:rPr>
        <w:t xml:space="preserve"> </w:t>
      </w:r>
      <w:r w:rsidRPr="00BD2F6E">
        <w:t>по</w:t>
      </w:r>
      <w:r w:rsidRPr="00BD2F6E">
        <w:rPr>
          <w:spacing w:val="-5"/>
        </w:rPr>
        <w:t xml:space="preserve"> </w:t>
      </w:r>
      <w:r w:rsidRPr="00BD2F6E">
        <w:t>истечении</w:t>
      </w:r>
      <w:r w:rsidRPr="00BD2F6E">
        <w:rPr>
          <w:spacing w:val="-6"/>
        </w:rPr>
        <w:t xml:space="preserve"> </w:t>
      </w:r>
      <w:r w:rsidRPr="00BD2F6E">
        <w:t>этих</w:t>
      </w:r>
      <w:r w:rsidRPr="00BD2F6E">
        <w:rPr>
          <w:spacing w:val="-6"/>
        </w:rPr>
        <w:t xml:space="preserve"> </w:t>
      </w:r>
      <w:r w:rsidRPr="00BD2F6E">
        <w:t>пятнадцати</w:t>
      </w:r>
      <w:r w:rsidRPr="00BD2F6E">
        <w:rPr>
          <w:spacing w:val="-6"/>
        </w:rPr>
        <w:t xml:space="preserve"> </w:t>
      </w:r>
      <w:r w:rsidRPr="00BD2F6E">
        <w:t>рабочих</w:t>
      </w:r>
      <w:r w:rsidRPr="00BD2F6E">
        <w:rPr>
          <w:spacing w:val="-5"/>
        </w:rPr>
        <w:t xml:space="preserve"> </w:t>
      </w:r>
      <w:r w:rsidRPr="00BD2F6E">
        <w:t>дней</w:t>
      </w:r>
      <w:r w:rsidRPr="00BD2F6E">
        <w:rPr>
          <w:spacing w:val="-7"/>
        </w:rPr>
        <w:t xml:space="preserve"> </w:t>
      </w:r>
      <w:r w:rsidRPr="00BD2F6E">
        <w:rPr>
          <w:spacing w:val="-1"/>
        </w:rPr>
        <w:t>указанными</w:t>
      </w:r>
      <w:r w:rsidRPr="00BD2F6E">
        <w:rPr>
          <w:spacing w:val="-5"/>
        </w:rPr>
        <w:t xml:space="preserve"> </w:t>
      </w:r>
      <w:r w:rsidRPr="00BD2F6E">
        <w:t>органами</w:t>
      </w:r>
      <w:r w:rsidRPr="00BD2F6E">
        <w:rPr>
          <w:spacing w:val="-8"/>
        </w:rPr>
        <w:t xml:space="preserve"> </w:t>
      </w:r>
      <w:r w:rsidRPr="00BD2F6E">
        <w:t>не</w:t>
      </w:r>
      <w:r w:rsidRPr="00BD2F6E">
        <w:rPr>
          <w:spacing w:val="-5"/>
        </w:rPr>
        <w:t xml:space="preserve"> </w:t>
      </w:r>
      <w:r w:rsidRPr="00BD2F6E">
        <w:rPr>
          <w:spacing w:val="-1"/>
        </w:rPr>
        <w:t>представлены</w:t>
      </w:r>
      <w:r w:rsidRPr="00BD2F6E">
        <w:rPr>
          <w:spacing w:val="51"/>
        </w:rPr>
        <w:t xml:space="preserve"> </w:t>
      </w:r>
      <w:r w:rsidRPr="00BD2F6E">
        <w:t>в</w:t>
      </w:r>
      <w:r w:rsidRPr="00BD2F6E">
        <w:rPr>
          <w:spacing w:val="14"/>
        </w:rPr>
        <w:t xml:space="preserve"> </w:t>
      </w:r>
      <w:r w:rsidRPr="00BD2F6E">
        <w:t>орган</w:t>
      </w:r>
      <w:r w:rsidRPr="00BD2F6E">
        <w:rPr>
          <w:spacing w:val="15"/>
        </w:rPr>
        <w:t xml:space="preserve"> </w:t>
      </w:r>
      <w:r w:rsidRPr="00BD2F6E">
        <w:t>государственной</w:t>
      </w:r>
      <w:r w:rsidRPr="00BD2F6E">
        <w:rPr>
          <w:spacing w:val="15"/>
        </w:rPr>
        <w:t xml:space="preserve"> </w:t>
      </w:r>
      <w:r w:rsidRPr="00BD2F6E">
        <w:t>власти</w:t>
      </w:r>
      <w:r w:rsidRPr="00BD2F6E">
        <w:rPr>
          <w:spacing w:val="15"/>
        </w:rPr>
        <w:t xml:space="preserve"> </w:t>
      </w:r>
      <w:r w:rsidRPr="00BD2F6E">
        <w:t>или</w:t>
      </w:r>
      <w:r w:rsidRPr="00BD2F6E">
        <w:rPr>
          <w:spacing w:val="15"/>
        </w:rPr>
        <w:t xml:space="preserve"> </w:t>
      </w:r>
      <w:r w:rsidRPr="00BD2F6E">
        <w:t>орган</w:t>
      </w:r>
      <w:r w:rsidRPr="00BD2F6E">
        <w:rPr>
          <w:spacing w:val="14"/>
        </w:rPr>
        <w:t xml:space="preserve"> </w:t>
      </w:r>
      <w:r w:rsidRPr="00BD2F6E">
        <w:t>местного</w:t>
      </w:r>
      <w:r w:rsidRPr="00BD2F6E">
        <w:rPr>
          <w:spacing w:val="13"/>
        </w:rPr>
        <w:t xml:space="preserve"> </w:t>
      </w:r>
      <w:r w:rsidRPr="00BD2F6E">
        <w:rPr>
          <w:spacing w:val="-1"/>
        </w:rPr>
        <w:t>самоуправления,</w:t>
      </w:r>
      <w:r w:rsidRPr="00BD2F6E">
        <w:rPr>
          <w:spacing w:val="14"/>
        </w:rPr>
        <w:t xml:space="preserve"> </w:t>
      </w:r>
      <w:r w:rsidRPr="00BD2F6E">
        <w:rPr>
          <w:spacing w:val="-1"/>
        </w:rPr>
        <w:t>уполномоченные</w:t>
      </w:r>
      <w:r w:rsidRPr="00BD2F6E">
        <w:rPr>
          <w:spacing w:val="15"/>
        </w:rPr>
        <w:t xml:space="preserve"> </w:t>
      </w:r>
      <w:r w:rsidRPr="00BD2F6E">
        <w:t>на</w:t>
      </w:r>
      <w:r w:rsidRPr="00BD2F6E">
        <w:rPr>
          <w:spacing w:val="45"/>
        </w:rPr>
        <w:t xml:space="preserve"> </w:t>
      </w:r>
      <w:r w:rsidRPr="00BD2F6E">
        <w:rPr>
          <w:spacing w:val="-1"/>
        </w:rPr>
        <w:t>утверждение</w:t>
      </w:r>
      <w:r w:rsidRPr="00BD2F6E">
        <w:rPr>
          <w:spacing w:val="18"/>
        </w:rPr>
        <w:t xml:space="preserve"> </w:t>
      </w:r>
      <w:r w:rsidRPr="00BD2F6E">
        <w:t>проекта</w:t>
      </w:r>
      <w:r w:rsidRPr="00BD2F6E">
        <w:rPr>
          <w:spacing w:val="18"/>
        </w:rPr>
        <w:t xml:space="preserve"> </w:t>
      </w:r>
      <w:r w:rsidRPr="00BD2F6E">
        <w:t>планировки</w:t>
      </w:r>
      <w:r w:rsidRPr="00BD2F6E">
        <w:rPr>
          <w:spacing w:val="17"/>
        </w:rPr>
        <w:t xml:space="preserve"> </w:t>
      </w:r>
      <w:r w:rsidRPr="00BD2F6E">
        <w:rPr>
          <w:spacing w:val="-1"/>
        </w:rPr>
        <w:t>территории</w:t>
      </w:r>
      <w:r w:rsidRPr="00BD2F6E">
        <w:rPr>
          <w:spacing w:val="17"/>
        </w:rPr>
        <w:t xml:space="preserve"> </w:t>
      </w:r>
      <w:r w:rsidRPr="00BD2F6E">
        <w:t>в</w:t>
      </w:r>
      <w:r w:rsidRPr="00BD2F6E">
        <w:rPr>
          <w:spacing w:val="17"/>
        </w:rPr>
        <w:t xml:space="preserve"> </w:t>
      </w:r>
      <w:r w:rsidRPr="00BD2F6E">
        <w:t>целях</w:t>
      </w:r>
      <w:r w:rsidRPr="00BD2F6E">
        <w:rPr>
          <w:spacing w:val="18"/>
        </w:rPr>
        <w:t xml:space="preserve"> </w:t>
      </w:r>
      <w:r w:rsidRPr="00BD2F6E">
        <w:rPr>
          <w:spacing w:val="-1"/>
        </w:rPr>
        <w:t>планируемых</w:t>
      </w:r>
      <w:r w:rsidRPr="00BD2F6E">
        <w:rPr>
          <w:spacing w:val="17"/>
        </w:rPr>
        <w:t xml:space="preserve"> </w:t>
      </w:r>
      <w:r w:rsidRPr="00BD2F6E">
        <w:rPr>
          <w:spacing w:val="-1"/>
        </w:rPr>
        <w:t>строительства,</w:t>
      </w:r>
      <w:r w:rsidRPr="00BD2F6E">
        <w:rPr>
          <w:spacing w:val="81"/>
        </w:rPr>
        <w:t xml:space="preserve"> </w:t>
      </w:r>
      <w:r w:rsidRPr="00BD2F6E">
        <w:rPr>
          <w:spacing w:val="-1"/>
        </w:rPr>
        <w:t>реконструкции</w:t>
      </w:r>
      <w:r w:rsidRPr="00BD2F6E">
        <w:rPr>
          <w:spacing w:val="41"/>
        </w:rPr>
        <w:t xml:space="preserve"> </w:t>
      </w:r>
      <w:r w:rsidRPr="00BD2F6E">
        <w:t>линейного</w:t>
      </w:r>
      <w:r w:rsidRPr="00BD2F6E">
        <w:rPr>
          <w:spacing w:val="42"/>
        </w:rPr>
        <w:t xml:space="preserve"> </w:t>
      </w:r>
      <w:r w:rsidRPr="00BD2F6E">
        <w:t>объекта</w:t>
      </w:r>
      <w:r w:rsidRPr="00BD2F6E">
        <w:rPr>
          <w:spacing w:val="42"/>
        </w:rPr>
        <w:t xml:space="preserve"> </w:t>
      </w:r>
      <w:r w:rsidRPr="00BD2F6E">
        <w:rPr>
          <w:spacing w:val="-1"/>
        </w:rPr>
        <w:t>федерального</w:t>
      </w:r>
      <w:r w:rsidRPr="00BD2F6E">
        <w:rPr>
          <w:spacing w:val="41"/>
        </w:rPr>
        <w:t xml:space="preserve"> </w:t>
      </w:r>
      <w:r w:rsidRPr="00BD2F6E">
        <w:t>значения,</w:t>
      </w:r>
      <w:r w:rsidRPr="00BD2F6E">
        <w:rPr>
          <w:spacing w:val="41"/>
        </w:rPr>
        <w:t xml:space="preserve"> </w:t>
      </w:r>
      <w:r w:rsidRPr="00BD2F6E">
        <w:t>линейного</w:t>
      </w:r>
      <w:r w:rsidRPr="00BD2F6E">
        <w:rPr>
          <w:spacing w:val="42"/>
        </w:rPr>
        <w:t xml:space="preserve"> </w:t>
      </w:r>
      <w:r w:rsidRPr="00BD2F6E">
        <w:rPr>
          <w:spacing w:val="-1"/>
        </w:rPr>
        <w:t>объекта</w:t>
      </w:r>
      <w:r w:rsidRPr="00BD2F6E">
        <w:rPr>
          <w:spacing w:val="42"/>
        </w:rPr>
        <w:t xml:space="preserve"> </w:t>
      </w:r>
      <w:r w:rsidRPr="00BD2F6E">
        <w:t>регионального</w:t>
      </w:r>
      <w:r w:rsidRPr="00BD2F6E">
        <w:rPr>
          <w:spacing w:val="55"/>
        </w:rPr>
        <w:t xml:space="preserve"> </w:t>
      </w:r>
      <w:r w:rsidRPr="00BD2F6E">
        <w:t>значения,</w:t>
      </w:r>
      <w:r w:rsidRPr="00BD2F6E">
        <w:rPr>
          <w:spacing w:val="54"/>
        </w:rPr>
        <w:t xml:space="preserve"> </w:t>
      </w:r>
      <w:r w:rsidRPr="00BD2F6E">
        <w:rPr>
          <w:spacing w:val="-1"/>
        </w:rPr>
        <w:t>линейного</w:t>
      </w:r>
      <w:r w:rsidRPr="00BD2F6E">
        <w:rPr>
          <w:spacing w:val="55"/>
        </w:rPr>
        <w:t xml:space="preserve"> </w:t>
      </w:r>
      <w:r w:rsidRPr="00BD2F6E">
        <w:rPr>
          <w:spacing w:val="-1"/>
        </w:rPr>
        <w:t>объекта</w:t>
      </w:r>
      <w:r w:rsidRPr="00BD2F6E">
        <w:rPr>
          <w:spacing w:val="55"/>
        </w:rPr>
        <w:t xml:space="preserve"> </w:t>
      </w:r>
      <w:r w:rsidRPr="00BD2F6E">
        <w:rPr>
          <w:spacing w:val="-1"/>
        </w:rPr>
        <w:t>местного</w:t>
      </w:r>
      <w:r w:rsidRPr="00BD2F6E">
        <w:rPr>
          <w:spacing w:val="54"/>
        </w:rPr>
        <w:t xml:space="preserve"> </w:t>
      </w:r>
      <w:r w:rsidRPr="00BD2F6E">
        <w:t>значения,</w:t>
      </w:r>
      <w:r w:rsidRPr="00BD2F6E">
        <w:rPr>
          <w:spacing w:val="54"/>
        </w:rPr>
        <w:t xml:space="preserve"> </w:t>
      </w:r>
      <w:r w:rsidRPr="00BD2F6E">
        <w:t>возражения</w:t>
      </w:r>
      <w:r w:rsidRPr="00BD2F6E">
        <w:rPr>
          <w:spacing w:val="54"/>
        </w:rPr>
        <w:t xml:space="preserve"> </w:t>
      </w:r>
      <w:r w:rsidRPr="00BD2F6E">
        <w:rPr>
          <w:spacing w:val="-1"/>
        </w:rPr>
        <w:t>относительно</w:t>
      </w:r>
      <w:r w:rsidRPr="00BD2F6E">
        <w:rPr>
          <w:spacing w:val="55"/>
        </w:rPr>
        <w:t xml:space="preserve"> </w:t>
      </w:r>
      <w:r w:rsidRPr="00BD2F6E">
        <w:rPr>
          <w:spacing w:val="-1"/>
        </w:rPr>
        <w:t>данного</w:t>
      </w:r>
      <w:r w:rsidRPr="00BD2F6E">
        <w:rPr>
          <w:spacing w:val="55"/>
        </w:rPr>
        <w:t xml:space="preserve"> </w:t>
      </w:r>
      <w:r w:rsidRPr="00BD2F6E">
        <w:t>проекта</w:t>
      </w:r>
      <w:r w:rsidRPr="00BD2F6E">
        <w:rPr>
          <w:spacing w:val="77"/>
        </w:rPr>
        <w:t xml:space="preserve"> </w:t>
      </w:r>
      <w:r w:rsidRPr="00BD2F6E">
        <w:t xml:space="preserve">планировки </w:t>
      </w:r>
      <w:r w:rsidRPr="00BD2F6E">
        <w:rPr>
          <w:spacing w:val="-1"/>
        </w:rPr>
        <w:t>территории,</w:t>
      </w:r>
      <w:r w:rsidRPr="00BD2F6E">
        <w:t xml:space="preserve"> данный проект </w:t>
      </w:r>
      <w:r w:rsidRPr="00BD2F6E">
        <w:rPr>
          <w:spacing w:val="-1"/>
        </w:rPr>
        <w:t>планировки</w:t>
      </w:r>
      <w:r w:rsidRPr="00BD2F6E">
        <w:t xml:space="preserve"> территории считается согласованным. Особенности</w:t>
      </w:r>
      <w:r w:rsidRPr="00BD2F6E">
        <w:rPr>
          <w:spacing w:val="34"/>
        </w:rPr>
        <w:t xml:space="preserve"> </w:t>
      </w:r>
      <w:r w:rsidRPr="00BD2F6E">
        <w:rPr>
          <w:spacing w:val="-1"/>
        </w:rPr>
        <w:t>подготовки</w:t>
      </w:r>
      <w:r w:rsidRPr="00BD2F6E">
        <w:rPr>
          <w:spacing w:val="34"/>
        </w:rPr>
        <w:t xml:space="preserve"> </w:t>
      </w:r>
      <w:r w:rsidRPr="00BD2F6E">
        <w:rPr>
          <w:spacing w:val="-1"/>
        </w:rPr>
        <w:t>документации</w:t>
      </w:r>
      <w:r w:rsidRPr="00BD2F6E">
        <w:rPr>
          <w:spacing w:val="34"/>
        </w:rPr>
        <w:t xml:space="preserve"> </w:t>
      </w:r>
      <w:r w:rsidRPr="00BD2F6E">
        <w:t>по</w:t>
      </w:r>
      <w:r w:rsidRPr="00BD2F6E">
        <w:rPr>
          <w:spacing w:val="34"/>
        </w:rPr>
        <w:t xml:space="preserve"> </w:t>
      </w:r>
      <w:r w:rsidRPr="00BD2F6E">
        <w:t>планировке</w:t>
      </w:r>
      <w:r w:rsidRPr="00BD2F6E">
        <w:rPr>
          <w:spacing w:val="34"/>
        </w:rPr>
        <w:t xml:space="preserve"> </w:t>
      </w:r>
      <w:r w:rsidRPr="00BD2F6E">
        <w:t>территории</w:t>
      </w:r>
      <w:r w:rsidRPr="00BD2F6E">
        <w:rPr>
          <w:spacing w:val="35"/>
        </w:rPr>
        <w:t xml:space="preserve"> </w:t>
      </w:r>
      <w:r w:rsidRPr="00BD2F6E">
        <w:rPr>
          <w:spacing w:val="-1"/>
        </w:rPr>
        <w:t>применительно</w:t>
      </w:r>
      <w:r w:rsidRPr="00BD2F6E">
        <w:rPr>
          <w:spacing w:val="34"/>
        </w:rPr>
        <w:t xml:space="preserve"> </w:t>
      </w:r>
      <w:r w:rsidRPr="00BD2F6E">
        <w:t>к</w:t>
      </w:r>
      <w:r w:rsidRPr="00BD2F6E">
        <w:rPr>
          <w:spacing w:val="65"/>
        </w:rPr>
        <w:t xml:space="preserve"> </w:t>
      </w:r>
      <w:r w:rsidRPr="00BD2F6E">
        <w:rPr>
          <w:spacing w:val="-1"/>
        </w:rPr>
        <w:t>территориям</w:t>
      </w:r>
      <w:r w:rsidRPr="00BD2F6E">
        <w:t xml:space="preserve"> поселения, городского округа</w:t>
      </w:r>
      <w:r w:rsidRPr="00BD2F6E">
        <w:rPr>
          <w:spacing w:val="-1"/>
        </w:rPr>
        <w:t xml:space="preserve"> устанавливаются</w:t>
      </w:r>
      <w:r w:rsidRPr="00BD2F6E">
        <w:rPr>
          <w:spacing w:val="1"/>
        </w:rPr>
        <w:t xml:space="preserve"> </w:t>
      </w:r>
      <w:r w:rsidRPr="00BD2F6E">
        <w:t>статьей 46 Градостроительного кодекса Российской Федерации.</w:t>
      </w:r>
    </w:p>
    <w:p w14:paraId="2CB7E903" w14:textId="77777777" w:rsidR="008476BC" w:rsidRPr="00BD2F6E" w:rsidRDefault="008476BC">
      <w:pPr>
        <w:pStyle w:val="af0"/>
        <w:numPr>
          <w:ilvl w:val="1"/>
          <w:numId w:val="109"/>
        </w:numPr>
        <w:tabs>
          <w:tab w:val="left" w:pos="1288"/>
        </w:tabs>
        <w:suppressAutoHyphens w:val="0"/>
        <w:spacing w:after="0" w:line="240" w:lineRule="auto"/>
        <w:ind w:left="0" w:right="282" w:firstLine="709"/>
      </w:pPr>
      <w:r w:rsidRPr="00BD2F6E">
        <w:rPr>
          <w:spacing w:val="-1"/>
        </w:rPr>
        <w:t>Проекты</w:t>
      </w:r>
      <w:r w:rsidRPr="00BD2F6E">
        <w:rPr>
          <w:spacing w:val="2"/>
        </w:rPr>
        <w:t xml:space="preserve"> </w:t>
      </w:r>
      <w:r w:rsidRPr="00BD2F6E">
        <w:t>планировки</w:t>
      </w:r>
      <w:r w:rsidRPr="00BD2F6E">
        <w:rPr>
          <w:spacing w:val="3"/>
        </w:rPr>
        <w:t xml:space="preserve"> </w:t>
      </w:r>
      <w:r w:rsidRPr="00BD2F6E">
        <w:t>территории</w:t>
      </w:r>
      <w:r w:rsidRPr="00BD2F6E">
        <w:rPr>
          <w:spacing w:val="2"/>
        </w:rPr>
        <w:t xml:space="preserve"> </w:t>
      </w:r>
      <w:r w:rsidRPr="00BD2F6E">
        <w:t>и</w:t>
      </w:r>
      <w:r w:rsidRPr="00BD2F6E">
        <w:rPr>
          <w:spacing w:val="3"/>
        </w:rPr>
        <w:t xml:space="preserve"> </w:t>
      </w:r>
      <w:r w:rsidRPr="00BD2F6E">
        <w:t>проекты</w:t>
      </w:r>
      <w:r w:rsidRPr="00BD2F6E">
        <w:rPr>
          <w:spacing w:val="2"/>
        </w:rPr>
        <w:t xml:space="preserve"> </w:t>
      </w:r>
      <w:r w:rsidRPr="00BD2F6E">
        <w:t>межевания</w:t>
      </w:r>
      <w:r w:rsidRPr="00BD2F6E">
        <w:rPr>
          <w:spacing w:val="3"/>
        </w:rPr>
        <w:t xml:space="preserve"> </w:t>
      </w:r>
      <w:r w:rsidRPr="00BD2F6E">
        <w:rPr>
          <w:spacing w:val="-1"/>
        </w:rPr>
        <w:t>территории,</w:t>
      </w:r>
      <w:r w:rsidRPr="00BD2F6E">
        <w:rPr>
          <w:spacing w:val="3"/>
        </w:rPr>
        <w:t xml:space="preserve"> </w:t>
      </w:r>
      <w:r w:rsidRPr="00BD2F6E">
        <w:t>решение</w:t>
      </w:r>
      <w:r w:rsidRPr="00BD2F6E">
        <w:rPr>
          <w:spacing w:val="2"/>
        </w:rPr>
        <w:t xml:space="preserve"> </w:t>
      </w:r>
      <w:r w:rsidRPr="00BD2F6E">
        <w:t>об</w:t>
      </w:r>
      <w:r w:rsidRPr="00BD2F6E">
        <w:rPr>
          <w:spacing w:val="32"/>
        </w:rPr>
        <w:t xml:space="preserve"> </w:t>
      </w:r>
      <w:r w:rsidRPr="00BD2F6E">
        <w:rPr>
          <w:spacing w:val="-1"/>
        </w:rPr>
        <w:t>утверждении</w:t>
      </w:r>
      <w:r w:rsidRPr="00BD2F6E">
        <w:rPr>
          <w:spacing w:val="57"/>
        </w:rPr>
        <w:t xml:space="preserve"> </w:t>
      </w:r>
      <w:r w:rsidRPr="00BD2F6E">
        <w:rPr>
          <w:spacing w:val="-1"/>
        </w:rPr>
        <w:t>которых</w:t>
      </w:r>
      <w:r w:rsidRPr="00BD2F6E">
        <w:rPr>
          <w:spacing w:val="58"/>
        </w:rPr>
        <w:t xml:space="preserve"> </w:t>
      </w:r>
      <w:r w:rsidRPr="00BD2F6E">
        <w:rPr>
          <w:spacing w:val="-1"/>
        </w:rPr>
        <w:t>принимается</w:t>
      </w:r>
      <w:r w:rsidRPr="00BD2F6E">
        <w:rPr>
          <w:spacing w:val="57"/>
        </w:rPr>
        <w:t xml:space="preserve"> </w:t>
      </w:r>
      <w:r w:rsidRPr="00BD2F6E">
        <w:t>в</w:t>
      </w:r>
      <w:r w:rsidRPr="00BD2F6E">
        <w:rPr>
          <w:spacing w:val="56"/>
        </w:rPr>
        <w:t xml:space="preserve"> </w:t>
      </w:r>
      <w:r w:rsidRPr="00BD2F6E">
        <w:rPr>
          <w:spacing w:val="-1"/>
        </w:rPr>
        <w:t>соответствии</w:t>
      </w:r>
      <w:r w:rsidRPr="00BD2F6E">
        <w:rPr>
          <w:spacing w:val="57"/>
        </w:rPr>
        <w:t xml:space="preserve"> </w:t>
      </w:r>
      <w:r w:rsidRPr="00BD2F6E">
        <w:t>с</w:t>
      </w:r>
      <w:r w:rsidRPr="00BD2F6E">
        <w:rPr>
          <w:spacing w:val="57"/>
        </w:rPr>
        <w:t xml:space="preserve"> </w:t>
      </w:r>
      <w:r w:rsidRPr="00BD2F6E">
        <w:t>настоящей</w:t>
      </w:r>
      <w:r w:rsidRPr="00BD2F6E">
        <w:rPr>
          <w:spacing w:val="57"/>
        </w:rPr>
        <w:t xml:space="preserve"> </w:t>
      </w:r>
      <w:r w:rsidRPr="00BD2F6E">
        <w:rPr>
          <w:spacing w:val="-1"/>
        </w:rPr>
        <w:t>статьей</w:t>
      </w:r>
      <w:r w:rsidRPr="00BD2F6E">
        <w:rPr>
          <w:spacing w:val="57"/>
        </w:rPr>
        <w:t xml:space="preserve"> </w:t>
      </w:r>
      <w:r w:rsidRPr="00BD2F6E">
        <w:t>органами</w:t>
      </w:r>
      <w:r w:rsidRPr="00BD2F6E">
        <w:rPr>
          <w:spacing w:val="57"/>
        </w:rPr>
        <w:t xml:space="preserve"> </w:t>
      </w:r>
      <w:r w:rsidRPr="00BD2F6E">
        <w:rPr>
          <w:spacing w:val="-1"/>
        </w:rPr>
        <w:t>местного</w:t>
      </w:r>
      <w:r w:rsidRPr="00BD2F6E">
        <w:rPr>
          <w:spacing w:val="95"/>
        </w:rPr>
        <w:t xml:space="preserve"> </w:t>
      </w:r>
      <w:r w:rsidRPr="00BD2F6E">
        <w:rPr>
          <w:spacing w:val="-1"/>
        </w:rPr>
        <w:t>самоуправления</w:t>
      </w:r>
      <w:r w:rsidRPr="00BD2F6E">
        <w:rPr>
          <w:spacing w:val="28"/>
        </w:rPr>
        <w:t xml:space="preserve"> </w:t>
      </w:r>
      <w:r w:rsidRPr="00BD2F6E">
        <w:rPr>
          <w:spacing w:val="-1"/>
        </w:rPr>
        <w:t>муниципального</w:t>
      </w:r>
      <w:r w:rsidRPr="00BD2F6E">
        <w:rPr>
          <w:spacing w:val="28"/>
        </w:rPr>
        <w:t xml:space="preserve"> </w:t>
      </w:r>
      <w:r w:rsidRPr="00BD2F6E">
        <w:t>района,</w:t>
      </w:r>
      <w:r w:rsidRPr="00BD2F6E">
        <w:rPr>
          <w:spacing w:val="29"/>
        </w:rPr>
        <w:t xml:space="preserve"> </w:t>
      </w:r>
      <w:r w:rsidRPr="00BD2F6E">
        <w:t>до</w:t>
      </w:r>
      <w:r w:rsidRPr="00BD2F6E">
        <w:rPr>
          <w:spacing w:val="28"/>
        </w:rPr>
        <w:t xml:space="preserve"> </w:t>
      </w:r>
      <w:r w:rsidRPr="00BD2F6E">
        <w:t>их</w:t>
      </w:r>
      <w:r w:rsidRPr="00BD2F6E">
        <w:rPr>
          <w:spacing w:val="27"/>
        </w:rPr>
        <w:t xml:space="preserve"> </w:t>
      </w:r>
      <w:r w:rsidRPr="00BD2F6E">
        <w:t>утверждения</w:t>
      </w:r>
      <w:r w:rsidRPr="00BD2F6E">
        <w:rPr>
          <w:spacing w:val="28"/>
        </w:rPr>
        <w:t xml:space="preserve"> </w:t>
      </w:r>
      <w:r w:rsidRPr="00BD2F6E">
        <w:t>подлежат</w:t>
      </w:r>
      <w:r w:rsidRPr="00BD2F6E">
        <w:rPr>
          <w:spacing w:val="28"/>
        </w:rPr>
        <w:t xml:space="preserve"> </w:t>
      </w:r>
      <w:r w:rsidRPr="00BD2F6E">
        <w:rPr>
          <w:spacing w:val="-1"/>
        </w:rPr>
        <w:t>обязательному</w:t>
      </w:r>
      <w:r w:rsidRPr="00BD2F6E">
        <w:rPr>
          <w:spacing w:val="69"/>
        </w:rPr>
        <w:t xml:space="preserve"> </w:t>
      </w:r>
      <w:r w:rsidRPr="00BD2F6E">
        <w:rPr>
          <w:spacing w:val="-1"/>
        </w:rPr>
        <w:t>рассмотрению</w:t>
      </w:r>
      <w:r w:rsidRPr="00BD2F6E">
        <w:rPr>
          <w:spacing w:val="10"/>
        </w:rPr>
        <w:t xml:space="preserve"> </w:t>
      </w:r>
      <w:r w:rsidRPr="00BD2F6E">
        <w:t>на</w:t>
      </w:r>
      <w:r w:rsidRPr="00BD2F6E">
        <w:rPr>
          <w:spacing w:val="10"/>
        </w:rPr>
        <w:t xml:space="preserve"> </w:t>
      </w:r>
      <w:r w:rsidRPr="00BD2F6E">
        <w:t>общественных</w:t>
      </w:r>
      <w:r w:rsidRPr="00BD2F6E">
        <w:rPr>
          <w:spacing w:val="11"/>
        </w:rPr>
        <w:t xml:space="preserve"> </w:t>
      </w:r>
      <w:r w:rsidRPr="00BD2F6E">
        <w:t>обсуждениях</w:t>
      </w:r>
      <w:r w:rsidRPr="00BD2F6E">
        <w:rPr>
          <w:spacing w:val="10"/>
        </w:rPr>
        <w:t xml:space="preserve"> </w:t>
      </w:r>
      <w:r w:rsidRPr="00BD2F6E">
        <w:t>или</w:t>
      </w:r>
      <w:r w:rsidRPr="00BD2F6E">
        <w:rPr>
          <w:spacing w:val="12"/>
        </w:rPr>
        <w:t xml:space="preserve"> </w:t>
      </w:r>
      <w:r w:rsidRPr="00BD2F6E">
        <w:rPr>
          <w:spacing w:val="-1"/>
        </w:rPr>
        <w:t>публичных</w:t>
      </w:r>
      <w:r w:rsidRPr="00BD2F6E">
        <w:rPr>
          <w:spacing w:val="10"/>
        </w:rPr>
        <w:t xml:space="preserve"> </w:t>
      </w:r>
      <w:r w:rsidRPr="00BD2F6E">
        <w:t>слушаниях,</w:t>
      </w:r>
      <w:r w:rsidRPr="00BD2F6E">
        <w:rPr>
          <w:spacing w:val="10"/>
        </w:rPr>
        <w:t xml:space="preserve"> </w:t>
      </w:r>
      <w:r w:rsidRPr="00BD2F6E">
        <w:t>за</w:t>
      </w:r>
      <w:r w:rsidRPr="00BD2F6E">
        <w:rPr>
          <w:spacing w:val="10"/>
        </w:rPr>
        <w:t xml:space="preserve"> </w:t>
      </w:r>
      <w:r w:rsidRPr="00BD2F6E">
        <w:rPr>
          <w:spacing w:val="-1"/>
        </w:rPr>
        <w:t>исключением</w:t>
      </w:r>
      <w:r w:rsidRPr="00BD2F6E">
        <w:rPr>
          <w:spacing w:val="57"/>
        </w:rPr>
        <w:t xml:space="preserve"> </w:t>
      </w:r>
      <w:r w:rsidRPr="00BD2F6E">
        <w:rPr>
          <w:spacing w:val="-1"/>
        </w:rPr>
        <w:t>случаев,</w:t>
      </w:r>
      <w:r w:rsidRPr="00BD2F6E">
        <w:rPr>
          <w:spacing w:val="13"/>
        </w:rPr>
        <w:t xml:space="preserve"> </w:t>
      </w:r>
      <w:r w:rsidRPr="00BD2F6E">
        <w:rPr>
          <w:spacing w:val="-1"/>
        </w:rPr>
        <w:t>предусмотренных</w:t>
      </w:r>
      <w:r w:rsidRPr="00BD2F6E">
        <w:rPr>
          <w:spacing w:val="15"/>
        </w:rPr>
        <w:t xml:space="preserve"> </w:t>
      </w:r>
      <w:r w:rsidRPr="00BD2F6E">
        <w:rPr>
          <w:spacing w:val="-1"/>
        </w:rPr>
        <w:t>частью</w:t>
      </w:r>
      <w:r w:rsidRPr="00BD2F6E">
        <w:rPr>
          <w:spacing w:val="13"/>
        </w:rPr>
        <w:t xml:space="preserve"> </w:t>
      </w:r>
      <w:r w:rsidRPr="00BD2F6E">
        <w:t>5.1</w:t>
      </w:r>
      <w:r w:rsidRPr="00BD2F6E">
        <w:rPr>
          <w:spacing w:val="14"/>
        </w:rPr>
        <w:t xml:space="preserve"> </w:t>
      </w:r>
      <w:r w:rsidRPr="00BD2F6E">
        <w:t>статьи</w:t>
      </w:r>
      <w:r w:rsidRPr="00BD2F6E">
        <w:rPr>
          <w:spacing w:val="14"/>
        </w:rPr>
        <w:t xml:space="preserve"> </w:t>
      </w:r>
      <w:r w:rsidRPr="00BD2F6E">
        <w:t>46</w:t>
      </w:r>
      <w:r w:rsidRPr="00BD2F6E">
        <w:rPr>
          <w:spacing w:val="15"/>
        </w:rPr>
        <w:t xml:space="preserve"> </w:t>
      </w:r>
      <w:r w:rsidRPr="00BD2F6E">
        <w:t>Градостроительного кодекса Российской Федерации.</w:t>
      </w:r>
      <w:r w:rsidRPr="00BD2F6E">
        <w:rPr>
          <w:spacing w:val="13"/>
        </w:rPr>
        <w:t xml:space="preserve"> </w:t>
      </w:r>
      <w:r w:rsidRPr="00BD2F6E">
        <w:rPr>
          <w:spacing w:val="-1"/>
        </w:rPr>
        <w:t>Общественные</w:t>
      </w:r>
      <w:r w:rsidRPr="00BD2F6E">
        <w:rPr>
          <w:spacing w:val="14"/>
        </w:rPr>
        <w:t xml:space="preserve"> </w:t>
      </w:r>
      <w:r w:rsidRPr="00BD2F6E">
        <w:rPr>
          <w:spacing w:val="-1"/>
        </w:rPr>
        <w:t>обсуждения</w:t>
      </w:r>
      <w:r w:rsidRPr="00BD2F6E">
        <w:rPr>
          <w:spacing w:val="14"/>
        </w:rPr>
        <w:t xml:space="preserve"> </w:t>
      </w:r>
      <w:r w:rsidRPr="00BD2F6E">
        <w:t>или</w:t>
      </w:r>
      <w:r w:rsidRPr="00BD2F6E">
        <w:rPr>
          <w:spacing w:val="83"/>
        </w:rPr>
        <w:t xml:space="preserve"> </w:t>
      </w:r>
      <w:r w:rsidRPr="00BD2F6E">
        <w:rPr>
          <w:spacing w:val="-1"/>
        </w:rPr>
        <w:t>публичные</w:t>
      </w:r>
      <w:r w:rsidRPr="00BD2F6E">
        <w:rPr>
          <w:spacing w:val="8"/>
        </w:rPr>
        <w:t xml:space="preserve"> </w:t>
      </w:r>
      <w:r w:rsidRPr="00BD2F6E">
        <w:rPr>
          <w:spacing w:val="-1"/>
        </w:rPr>
        <w:t>слушания</w:t>
      </w:r>
      <w:r w:rsidRPr="00BD2F6E">
        <w:rPr>
          <w:spacing w:val="8"/>
        </w:rPr>
        <w:t xml:space="preserve"> </w:t>
      </w:r>
      <w:r w:rsidRPr="00BD2F6E">
        <w:t>по</w:t>
      </w:r>
      <w:r w:rsidRPr="00BD2F6E">
        <w:rPr>
          <w:spacing w:val="6"/>
        </w:rPr>
        <w:t xml:space="preserve"> </w:t>
      </w:r>
      <w:r w:rsidRPr="00BD2F6E">
        <w:t>указанным</w:t>
      </w:r>
      <w:r w:rsidRPr="00BD2F6E">
        <w:rPr>
          <w:spacing w:val="8"/>
        </w:rPr>
        <w:t xml:space="preserve"> </w:t>
      </w:r>
      <w:r w:rsidRPr="00BD2F6E">
        <w:t>проектам</w:t>
      </w:r>
      <w:r w:rsidRPr="00BD2F6E">
        <w:rPr>
          <w:spacing w:val="8"/>
        </w:rPr>
        <w:t xml:space="preserve"> </w:t>
      </w:r>
      <w:r w:rsidRPr="00BD2F6E">
        <w:rPr>
          <w:spacing w:val="-1"/>
        </w:rPr>
        <w:t>проводятся</w:t>
      </w:r>
      <w:r w:rsidRPr="00BD2F6E">
        <w:rPr>
          <w:spacing w:val="9"/>
        </w:rPr>
        <w:t xml:space="preserve"> </w:t>
      </w:r>
      <w:r w:rsidRPr="00BD2F6E">
        <w:t>в</w:t>
      </w:r>
      <w:r w:rsidRPr="00BD2F6E">
        <w:rPr>
          <w:spacing w:val="7"/>
        </w:rPr>
        <w:t xml:space="preserve"> </w:t>
      </w:r>
      <w:r w:rsidRPr="00BD2F6E">
        <w:t>порядке,</w:t>
      </w:r>
      <w:r w:rsidRPr="00BD2F6E">
        <w:rPr>
          <w:spacing w:val="9"/>
        </w:rPr>
        <w:t xml:space="preserve"> </w:t>
      </w:r>
      <w:r w:rsidRPr="00BD2F6E">
        <w:rPr>
          <w:spacing w:val="-1"/>
        </w:rPr>
        <w:t>установленном</w:t>
      </w:r>
      <w:r w:rsidRPr="00BD2F6E">
        <w:rPr>
          <w:spacing w:val="12"/>
        </w:rPr>
        <w:t xml:space="preserve"> </w:t>
      </w:r>
      <w:r w:rsidRPr="00BD2F6E">
        <w:rPr>
          <w:spacing w:val="-1"/>
        </w:rPr>
        <w:t>статьей</w:t>
      </w:r>
      <w:r w:rsidRPr="00BD2F6E">
        <w:rPr>
          <w:spacing w:val="8"/>
        </w:rPr>
        <w:t xml:space="preserve"> </w:t>
      </w:r>
      <w:r w:rsidRPr="00BD2F6E">
        <w:t>5.1</w:t>
      </w:r>
      <w:r w:rsidRPr="00BD2F6E">
        <w:rPr>
          <w:spacing w:val="83"/>
        </w:rPr>
        <w:t xml:space="preserve"> </w:t>
      </w:r>
      <w:r w:rsidRPr="00BD2F6E">
        <w:t>Градостроительного кодекса Российской Федерации,</w:t>
      </w:r>
      <w:r w:rsidRPr="00BD2F6E">
        <w:rPr>
          <w:spacing w:val="15"/>
        </w:rPr>
        <w:t xml:space="preserve"> </w:t>
      </w:r>
      <w:r w:rsidRPr="00BD2F6E">
        <w:t>и</w:t>
      </w:r>
      <w:r w:rsidRPr="00BD2F6E">
        <w:rPr>
          <w:spacing w:val="14"/>
        </w:rPr>
        <w:t xml:space="preserve"> </w:t>
      </w:r>
      <w:r w:rsidRPr="00BD2F6E">
        <w:t>по</w:t>
      </w:r>
      <w:r w:rsidRPr="00BD2F6E">
        <w:rPr>
          <w:spacing w:val="15"/>
        </w:rPr>
        <w:t xml:space="preserve"> </w:t>
      </w:r>
      <w:r w:rsidRPr="00BD2F6E">
        <w:rPr>
          <w:spacing w:val="-1"/>
        </w:rPr>
        <w:t>правилам,</w:t>
      </w:r>
      <w:r w:rsidRPr="00BD2F6E">
        <w:rPr>
          <w:spacing w:val="15"/>
        </w:rPr>
        <w:t xml:space="preserve"> </w:t>
      </w:r>
      <w:r w:rsidRPr="00BD2F6E">
        <w:rPr>
          <w:spacing w:val="-1"/>
        </w:rPr>
        <w:t>предусмотренным</w:t>
      </w:r>
      <w:r w:rsidRPr="00BD2F6E">
        <w:rPr>
          <w:spacing w:val="17"/>
        </w:rPr>
        <w:t xml:space="preserve"> </w:t>
      </w:r>
      <w:r w:rsidRPr="00BD2F6E">
        <w:rPr>
          <w:spacing w:val="-1"/>
        </w:rPr>
        <w:t>частями</w:t>
      </w:r>
      <w:r w:rsidRPr="00BD2F6E">
        <w:rPr>
          <w:spacing w:val="15"/>
        </w:rPr>
        <w:t xml:space="preserve"> </w:t>
      </w:r>
      <w:r w:rsidRPr="00BD2F6E">
        <w:t>11</w:t>
      </w:r>
      <w:r w:rsidRPr="00BD2F6E">
        <w:rPr>
          <w:spacing w:val="15"/>
        </w:rPr>
        <w:t xml:space="preserve"> </w:t>
      </w:r>
      <w:r w:rsidRPr="00BD2F6E">
        <w:t>и</w:t>
      </w:r>
      <w:r w:rsidRPr="00BD2F6E">
        <w:rPr>
          <w:spacing w:val="14"/>
        </w:rPr>
        <w:t xml:space="preserve"> </w:t>
      </w:r>
      <w:r w:rsidRPr="00BD2F6E">
        <w:t>12</w:t>
      </w:r>
      <w:r w:rsidRPr="00BD2F6E">
        <w:rPr>
          <w:spacing w:val="15"/>
        </w:rPr>
        <w:t xml:space="preserve"> </w:t>
      </w:r>
      <w:r w:rsidRPr="00BD2F6E">
        <w:rPr>
          <w:spacing w:val="-1"/>
        </w:rPr>
        <w:t>статьи</w:t>
      </w:r>
      <w:r w:rsidRPr="00BD2F6E">
        <w:rPr>
          <w:spacing w:val="14"/>
        </w:rPr>
        <w:t xml:space="preserve"> </w:t>
      </w:r>
      <w:r w:rsidRPr="00BD2F6E">
        <w:t>46</w:t>
      </w:r>
      <w:r w:rsidRPr="00BD2F6E">
        <w:rPr>
          <w:spacing w:val="16"/>
        </w:rPr>
        <w:t xml:space="preserve"> </w:t>
      </w:r>
      <w:r w:rsidRPr="00BD2F6E">
        <w:t>Градостроительного кодекса Российской Федерации.</w:t>
      </w:r>
      <w:r w:rsidRPr="00BD2F6E">
        <w:rPr>
          <w:spacing w:val="15"/>
        </w:rPr>
        <w:t xml:space="preserve"> </w:t>
      </w:r>
      <w:r w:rsidRPr="00BD2F6E">
        <w:t>Орган</w:t>
      </w:r>
      <w:r w:rsidRPr="00BD2F6E">
        <w:rPr>
          <w:spacing w:val="15"/>
        </w:rPr>
        <w:t xml:space="preserve"> </w:t>
      </w:r>
      <w:r w:rsidRPr="00BD2F6E">
        <w:rPr>
          <w:spacing w:val="-1"/>
        </w:rPr>
        <w:t>местного</w:t>
      </w:r>
      <w:r w:rsidRPr="00BD2F6E">
        <w:rPr>
          <w:spacing w:val="75"/>
        </w:rPr>
        <w:t xml:space="preserve"> </w:t>
      </w:r>
      <w:r w:rsidRPr="00BD2F6E">
        <w:rPr>
          <w:spacing w:val="-1"/>
        </w:rPr>
        <w:t>самоуправления</w:t>
      </w:r>
      <w:r w:rsidRPr="00BD2F6E">
        <w:rPr>
          <w:spacing w:val="42"/>
        </w:rPr>
        <w:t xml:space="preserve"> </w:t>
      </w:r>
      <w:r w:rsidRPr="00BD2F6E">
        <w:rPr>
          <w:spacing w:val="-1"/>
        </w:rPr>
        <w:t>муниципального</w:t>
      </w:r>
      <w:r w:rsidRPr="00BD2F6E">
        <w:rPr>
          <w:spacing w:val="42"/>
        </w:rPr>
        <w:t xml:space="preserve"> </w:t>
      </w:r>
      <w:r w:rsidRPr="00BD2F6E">
        <w:t>района</w:t>
      </w:r>
      <w:r w:rsidRPr="00BD2F6E">
        <w:rPr>
          <w:spacing w:val="42"/>
        </w:rPr>
        <w:t xml:space="preserve"> </w:t>
      </w:r>
      <w:r w:rsidRPr="00BD2F6E">
        <w:t>с</w:t>
      </w:r>
      <w:r w:rsidRPr="00BD2F6E">
        <w:rPr>
          <w:spacing w:val="40"/>
        </w:rPr>
        <w:t xml:space="preserve"> </w:t>
      </w:r>
      <w:r w:rsidRPr="00BD2F6E">
        <w:rPr>
          <w:spacing w:val="-1"/>
        </w:rPr>
        <w:t>учетом</w:t>
      </w:r>
      <w:r w:rsidRPr="00BD2F6E">
        <w:rPr>
          <w:spacing w:val="42"/>
        </w:rPr>
        <w:t xml:space="preserve"> </w:t>
      </w:r>
      <w:r w:rsidRPr="00BD2F6E">
        <w:rPr>
          <w:spacing w:val="-1"/>
        </w:rPr>
        <w:t>протокола</w:t>
      </w:r>
      <w:r w:rsidRPr="00BD2F6E">
        <w:rPr>
          <w:spacing w:val="42"/>
        </w:rPr>
        <w:t xml:space="preserve"> </w:t>
      </w:r>
      <w:r w:rsidRPr="00BD2F6E">
        <w:t>общественных</w:t>
      </w:r>
      <w:r w:rsidRPr="00BD2F6E">
        <w:rPr>
          <w:spacing w:val="41"/>
        </w:rPr>
        <w:t xml:space="preserve"> </w:t>
      </w:r>
      <w:r w:rsidRPr="00BD2F6E">
        <w:rPr>
          <w:spacing w:val="-1"/>
        </w:rPr>
        <w:t>обсуждений</w:t>
      </w:r>
      <w:r w:rsidRPr="00BD2F6E">
        <w:rPr>
          <w:spacing w:val="41"/>
        </w:rPr>
        <w:t xml:space="preserve"> </w:t>
      </w:r>
      <w:r w:rsidRPr="00BD2F6E">
        <w:t>или</w:t>
      </w:r>
      <w:r w:rsidRPr="00BD2F6E">
        <w:rPr>
          <w:spacing w:val="81"/>
        </w:rPr>
        <w:t xml:space="preserve"> </w:t>
      </w:r>
      <w:r w:rsidRPr="00BD2F6E">
        <w:rPr>
          <w:spacing w:val="-1"/>
        </w:rPr>
        <w:t>публичных</w:t>
      </w:r>
      <w:r w:rsidRPr="00BD2F6E">
        <w:rPr>
          <w:spacing w:val="32"/>
        </w:rPr>
        <w:t xml:space="preserve"> </w:t>
      </w:r>
      <w:r w:rsidRPr="00BD2F6E">
        <w:rPr>
          <w:spacing w:val="-1"/>
        </w:rPr>
        <w:t>слушаний</w:t>
      </w:r>
      <w:r w:rsidRPr="00BD2F6E">
        <w:rPr>
          <w:spacing w:val="32"/>
        </w:rPr>
        <w:t xml:space="preserve"> </w:t>
      </w:r>
      <w:r w:rsidRPr="00BD2F6E">
        <w:t>и</w:t>
      </w:r>
      <w:r w:rsidRPr="00BD2F6E">
        <w:rPr>
          <w:spacing w:val="32"/>
        </w:rPr>
        <w:t xml:space="preserve"> </w:t>
      </w:r>
      <w:r w:rsidRPr="00BD2F6E">
        <w:t>заключения</w:t>
      </w:r>
      <w:r w:rsidRPr="00BD2F6E">
        <w:rPr>
          <w:spacing w:val="32"/>
        </w:rPr>
        <w:t xml:space="preserve"> </w:t>
      </w:r>
      <w:r w:rsidRPr="00BD2F6E">
        <w:t>о</w:t>
      </w:r>
      <w:r w:rsidRPr="00BD2F6E">
        <w:rPr>
          <w:spacing w:val="32"/>
        </w:rPr>
        <w:t xml:space="preserve"> </w:t>
      </w:r>
      <w:r w:rsidRPr="00BD2F6E">
        <w:t>результатах</w:t>
      </w:r>
      <w:r w:rsidRPr="00BD2F6E">
        <w:rPr>
          <w:spacing w:val="32"/>
        </w:rPr>
        <w:t xml:space="preserve"> </w:t>
      </w:r>
      <w:r w:rsidRPr="00BD2F6E">
        <w:t>таких</w:t>
      </w:r>
      <w:r w:rsidRPr="00BD2F6E">
        <w:rPr>
          <w:spacing w:val="31"/>
        </w:rPr>
        <w:t xml:space="preserve"> </w:t>
      </w:r>
      <w:r w:rsidRPr="00BD2F6E">
        <w:t>общественных</w:t>
      </w:r>
      <w:r w:rsidRPr="00BD2F6E">
        <w:rPr>
          <w:spacing w:val="32"/>
        </w:rPr>
        <w:t xml:space="preserve"> </w:t>
      </w:r>
      <w:r w:rsidRPr="00BD2F6E">
        <w:rPr>
          <w:spacing w:val="-1"/>
        </w:rPr>
        <w:t>обсуждений</w:t>
      </w:r>
      <w:r w:rsidRPr="00BD2F6E">
        <w:rPr>
          <w:spacing w:val="32"/>
        </w:rPr>
        <w:t xml:space="preserve"> </w:t>
      </w:r>
      <w:r w:rsidRPr="00BD2F6E">
        <w:t>или</w:t>
      </w:r>
      <w:r w:rsidRPr="00BD2F6E">
        <w:rPr>
          <w:spacing w:val="47"/>
        </w:rPr>
        <w:t xml:space="preserve"> </w:t>
      </w:r>
      <w:r w:rsidRPr="00BD2F6E">
        <w:rPr>
          <w:spacing w:val="-1"/>
        </w:rPr>
        <w:t>публичных</w:t>
      </w:r>
      <w:r w:rsidRPr="00BD2F6E">
        <w:rPr>
          <w:spacing w:val="3"/>
        </w:rPr>
        <w:t xml:space="preserve"> </w:t>
      </w:r>
      <w:r w:rsidRPr="00BD2F6E">
        <w:rPr>
          <w:spacing w:val="-1"/>
        </w:rPr>
        <w:t>слушаний</w:t>
      </w:r>
      <w:r w:rsidRPr="00BD2F6E">
        <w:rPr>
          <w:spacing w:val="3"/>
        </w:rPr>
        <w:t xml:space="preserve"> </w:t>
      </w:r>
      <w:r w:rsidRPr="00BD2F6E">
        <w:t>в</w:t>
      </w:r>
      <w:r w:rsidRPr="00BD2F6E">
        <w:rPr>
          <w:spacing w:val="2"/>
        </w:rPr>
        <w:t xml:space="preserve"> </w:t>
      </w:r>
      <w:r w:rsidRPr="00BD2F6E">
        <w:t>течение</w:t>
      </w:r>
      <w:r w:rsidRPr="00BD2F6E">
        <w:rPr>
          <w:spacing w:val="4"/>
        </w:rPr>
        <w:t xml:space="preserve"> </w:t>
      </w:r>
      <w:r w:rsidRPr="00BD2F6E">
        <w:rPr>
          <w:spacing w:val="-1"/>
        </w:rPr>
        <w:t>десяти</w:t>
      </w:r>
      <w:r w:rsidRPr="00BD2F6E">
        <w:rPr>
          <w:spacing w:val="3"/>
        </w:rPr>
        <w:t xml:space="preserve"> </w:t>
      </w:r>
      <w:r w:rsidRPr="00BD2F6E">
        <w:t>дней</w:t>
      </w:r>
      <w:r w:rsidRPr="00BD2F6E">
        <w:rPr>
          <w:spacing w:val="3"/>
        </w:rPr>
        <w:t xml:space="preserve"> </w:t>
      </w:r>
      <w:r w:rsidRPr="00BD2F6E">
        <w:t>принимает</w:t>
      </w:r>
      <w:r w:rsidRPr="00BD2F6E">
        <w:rPr>
          <w:spacing w:val="2"/>
        </w:rPr>
        <w:t xml:space="preserve"> </w:t>
      </w:r>
      <w:r w:rsidRPr="00BD2F6E">
        <w:t>решение</w:t>
      </w:r>
      <w:r w:rsidRPr="00BD2F6E">
        <w:rPr>
          <w:spacing w:val="4"/>
        </w:rPr>
        <w:t xml:space="preserve"> </w:t>
      </w:r>
      <w:r w:rsidRPr="00BD2F6E">
        <w:t>об</w:t>
      </w:r>
      <w:r w:rsidRPr="00BD2F6E">
        <w:rPr>
          <w:spacing w:val="2"/>
        </w:rPr>
        <w:t xml:space="preserve"> </w:t>
      </w:r>
      <w:r w:rsidRPr="00BD2F6E">
        <w:rPr>
          <w:spacing w:val="-1"/>
        </w:rPr>
        <w:t>утверждении</w:t>
      </w:r>
      <w:r w:rsidRPr="00BD2F6E">
        <w:rPr>
          <w:spacing w:val="3"/>
        </w:rPr>
        <w:t xml:space="preserve"> </w:t>
      </w:r>
      <w:r w:rsidRPr="00BD2F6E">
        <w:rPr>
          <w:spacing w:val="-1"/>
        </w:rPr>
        <w:t>документации</w:t>
      </w:r>
      <w:r w:rsidRPr="00BD2F6E">
        <w:rPr>
          <w:spacing w:val="81"/>
        </w:rPr>
        <w:t xml:space="preserve"> </w:t>
      </w:r>
      <w:r w:rsidRPr="00BD2F6E">
        <w:t>по</w:t>
      </w:r>
      <w:r w:rsidRPr="00BD2F6E">
        <w:rPr>
          <w:spacing w:val="59"/>
        </w:rPr>
        <w:t xml:space="preserve"> </w:t>
      </w:r>
      <w:r w:rsidRPr="00BD2F6E">
        <w:rPr>
          <w:spacing w:val="-1"/>
        </w:rPr>
        <w:t>планировке</w:t>
      </w:r>
      <w:r w:rsidRPr="00BD2F6E">
        <w:t xml:space="preserve"> </w:t>
      </w:r>
      <w:r w:rsidRPr="00BD2F6E">
        <w:rPr>
          <w:spacing w:val="-1"/>
        </w:rPr>
        <w:t>территории</w:t>
      </w:r>
      <w:r w:rsidRPr="00BD2F6E">
        <w:rPr>
          <w:spacing w:val="59"/>
        </w:rPr>
        <w:t xml:space="preserve"> </w:t>
      </w:r>
      <w:r w:rsidRPr="00BD2F6E">
        <w:t>или</w:t>
      </w:r>
      <w:r w:rsidRPr="00BD2F6E">
        <w:rPr>
          <w:spacing w:val="58"/>
        </w:rPr>
        <w:t xml:space="preserve"> </w:t>
      </w:r>
      <w:r w:rsidRPr="00BD2F6E">
        <w:t xml:space="preserve">об </w:t>
      </w:r>
      <w:r w:rsidRPr="00BD2F6E">
        <w:rPr>
          <w:spacing w:val="-1"/>
        </w:rPr>
        <w:t>отклонении</w:t>
      </w:r>
      <w:r w:rsidRPr="00BD2F6E">
        <w:rPr>
          <w:spacing w:val="59"/>
        </w:rPr>
        <w:t xml:space="preserve"> </w:t>
      </w:r>
      <w:r w:rsidRPr="00BD2F6E">
        <w:t>такой</w:t>
      </w:r>
      <w:r w:rsidRPr="00BD2F6E">
        <w:rPr>
          <w:spacing w:val="59"/>
        </w:rPr>
        <w:t xml:space="preserve"> </w:t>
      </w:r>
      <w:r w:rsidRPr="00BD2F6E">
        <w:rPr>
          <w:spacing w:val="-1"/>
        </w:rPr>
        <w:t>документации</w:t>
      </w:r>
      <w:r w:rsidRPr="00BD2F6E">
        <w:rPr>
          <w:spacing w:val="59"/>
        </w:rPr>
        <w:t xml:space="preserve"> </w:t>
      </w:r>
      <w:r w:rsidRPr="00BD2F6E">
        <w:t>и</w:t>
      </w:r>
      <w:r w:rsidRPr="00BD2F6E">
        <w:rPr>
          <w:spacing w:val="59"/>
        </w:rPr>
        <w:t xml:space="preserve"> </w:t>
      </w:r>
      <w:r w:rsidRPr="00BD2F6E">
        <w:t>о</w:t>
      </w:r>
      <w:r w:rsidRPr="00BD2F6E">
        <w:rPr>
          <w:spacing w:val="59"/>
        </w:rPr>
        <w:t xml:space="preserve"> </w:t>
      </w:r>
      <w:r w:rsidRPr="00BD2F6E">
        <w:rPr>
          <w:spacing w:val="-1"/>
        </w:rPr>
        <w:t>направлении</w:t>
      </w:r>
      <w:r w:rsidRPr="00BD2F6E">
        <w:t xml:space="preserve"> </w:t>
      </w:r>
      <w:r w:rsidRPr="00BD2F6E">
        <w:rPr>
          <w:spacing w:val="-1"/>
        </w:rPr>
        <w:t>ее</w:t>
      </w:r>
      <w:r w:rsidRPr="00BD2F6E">
        <w:t xml:space="preserve"> на</w:t>
      </w:r>
      <w:r w:rsidRPr="00BD2F6E">
        <w:rPr>
          <w:spacing w:val="89"/>
        </w:rPr>
        <w:t xml:space="preserve"> </w:t>
      </w:r>
      <w:r w:rsidRPr="00BD2F6E">
        <w:rPr>
          <w:spacing w:val="-1"/>
        </w:rPr>
        <w:t>доработку</w:t>
      </w:r>
      <w:r w:rsidRPr="00BD2F6E">
        <w:rPr>
          <w:spacing w:val="2"/>
        </w:rPr>
        <w:t xml:space="preserve"> </w:t>
      </w:r>
      <w:r w:rsidRPr="00BD2F6E">
        <w:t>с</w:t>
      </w:r>
      <w:r w:rsidRPr="00BD2F6E">
        <w:rPr>
          <w:spacing w:val="-3"/>
        </w:rPr>
        <w:t xml:space="preserve"> </w:t>
      </w:r>
      <w:r w:rsidRPr="00BD2F6E">
        <w:t>учетом</w:t>
      </w:r>
      <w:r w:rsidRPr="00BD2F6E">
        <w:rPr>
          <w:spacing w:val="-1"/>
        </w:rPr>
        <w:t xml:space="preserve"> указанных</w:t>
      </w:r>
      <w:r w:rsidRPr="00BD2F6E">
        <w:t xml:space="preserve"> </w:t>
      </w:r>
      <w:r w:rsidRPr="00BD2F6E">
        <w:rPr>
          <w:spacing w:val="-1"/>
        </w:rPr>
        <w:t>протокола</w:t>
      </w:r>
      <w:r w:rsidRPr="00BD2F6E">
        <w:t xml:space="preserve"> и заключения.</w:t>
      </w:r>
    </w:p>
    <w:p w14:paraId="2672F201" w14:textId="77777777" w:rsidR="008476BC" w:rsidRPr="00BD2F6E" w:rsidRDefault="008476BC">
      <w:pPr>
        <w:pStyle w:val="af0"/>
        <w:numPr>
          <w:ilvl w:val="0"/>
          <w:numId w:val="104"/>
        </w:numPr>
        <w:tabs>
          <w:tab w:val="left" w:pos="1297"/>
        </w:tabs>
        <w:suppressAutoHyphens w:val="0"/>
        <w:spacing w:after="0" w:line="240" w:lineRule="auto"/>
        <w:ind w:left="0" w:right="282" w:firstLine="709"/>
      </w:pPr>
      <w:bookmarkStart w:id="85" w:name="_bookmark24"/>
      <w:bookmarkEnd w:id="85"/>
      <w:r w:rsidRPr="00BD2F6E">
        <w:rPr>
          <w:spacing w:val="-1"/>
        </w:rPr>
        <w:t>Документация</w:t>
      </w:r>
      <w:r w:rsidRPr="00BD2F6E">
        <w:rPr>
          <w:spacing w:val="11"/>
        </w:rPr>
        <w:t xml:space="preserve"> </w:t>
      </w:r>
      <w:r w:rsidRPr="00BD2F6E">
        <w:t>по</w:t>
      </w:r>
      <w:r w:rsidRPr="00BD2F6E">
        <w:rPr>
          <w:spacing w:val="11"/>
        </w:rPr>
        <w:t xml:space="preserve"> </w:t>
      </w:r>
      <w:r w:rsidRPr="00BD2F6E">
        <w:rPr>
          <w:spacing w:val="-1"/>
        </w:rPr>
        <w:t>планировке</w:t>
      </w:r>
      <w:r w:rsidRPr="00BD2F6E">
        <w:rPr>
          <w:spacing w:val="12"/>
        </w:rPr>
        <w:t xml:space="preserve"> </w:t>
      </w:r>
      <w:r w:rsidRPr="00BD2F6E">
        <w:rPr>
          <w:spacing w:val="-1"/>
        </w:rPr>
        <w:t>территории,</w:t>
      </w:r>
      <w:r w:rsidRPr="00BD2F6E">
        <w:rPr>
          <w:spacing w:val="10"/>
        </w:rPr>
        <w:t xml:space="preserve"> </w:t>
      </w:r>
      <w:r w:rsidRPr="00BD2F6E">
        <w:t>утверждаемая</w:t>
      </w:r>
      <w:r w:rsidRPr="00BD2F6E">
        <w:rPr>
          <w:spacing w:val="12"/>
        </w:rPr>
        <w:t xml:space="preserve"> </w:t>
      </w:r>
      <w:r w:rsidRPr="00BD2F6E">
        <w:rPr>
          <w:spacing w:val="-1"/>
        </w:rPr>
        <w:t>соответственно</w:t>
      </w:r>
      <w:r w:rsidRPr="00BD2F6E">
        <w:rPr>
          <w:spacing w:val="81"/>
        </w:rPr>
        <w:t xml:space="preserve"> </w:t>
      </w:r>
      <w:r w:rsidRPr="00BD2F6E">
        <w:rPr>
          <w:spacing w:val="-1"/>
        </w:rPr>
        <w:t>уполномоченными</w:t>
      </w:r>
      <w:r w:rsidRPr="00BD2F6E">
        <w:rPr>
          <w:spacing w:val="17"/>
        </w:rPr>
        <w:t xml:space="preserve"> </w:t>
      </w:r>
      <w:r w:rsidRPr="00BD2F6E">
        <w:rPr>
          <w:spacing w:val="-1"/>
        </w:rPr>
        <w:t>федеральными</w:t>
      </w:r>
      <w:r w:rsidRPr="00BD2F6E">
        <w:rPr>
          <w:spacing w:val="18"/>
        </w:rPr>
        <w:t xml:space="preserve"> </w:t>
      </w:r>
      <w:r w:rsidRPr="00BD2F6E">
        <w:rPr>
          <w:spacing w:val="-1"/>
        </w:rPr>
        <w:t>органами</w:t>
      </w:r>
      <w:r w:rsidRPr="00BD2F6E">
        <w:rPr>
          <w:spacing w:val="18"/>
        </w:rPr>
        <w:t xml:space="preserve"> </w:t>
      </w:r>
      <w:r w:rsidRPr="00BD2F6E">
        <w:rPr>
          <w:spacing w:val="-1"/>
        </w:rPr>
        <w:t>исполнительной</w:t>
      </w:r>
      <w:r w:rsidRPr="00BD2F6E">
        <w:rPr>
          <w:spacing w:val="17"/>
        </w:rPr>
        <w:t xml:space="preserve"> </w:t>
      </w:r>
      <w:r w:rsidRPr="00BD2F6E">
        <w:t>власти,</w:t>
      </w:r>
      <w:r w:rsidRPr="00BD2F6E">
        <w:rPr>
          <w:spacing w:val="16"/>
        </w:rPr>
        <w:t xml:space="preserve"> </w:t>
      </w:r>
      <w:r w:rsidRPr="00BD2F6E">
        <w:t>уполномоченным</w:t>
      </w:r>
      <w:r w:rsidRPr="00BD2F6E">
        <w:rPr>
          <w:spacing w:val="89"/>
        </w:rPr>
        <w:t xml:space="preserve"> </w:t>
      </w:r>
      <w:r w:rsidRPr="00BD2F6E">
        <w:t>исполнительным</w:t>
      </w:r>
      <w:r w:rsidRPr="00BD2F6E">
        <w:rPr>
          <w:spacing w:val="31"/>
        </w:rPr>
        <w:t xml:space="preserve"> </w:t>
      </w:r>
      <w:r w:rsidRPr="00BD2F6E">
        <w:t>органом</w:t>
      </w:r>
      <w:r w:rsidRPr="00BD2F6E">
        <w:rPr>
          <w:spacing w:val="31"/>
        </w:rPr>
        <w:t xml:space="preserve"> </w:t>
      </w:r>
      <w:r w:rsidRPr="00BD2F6E">
        <w:rPr>
          <w:spacing w:val="-1"/>
        </w:rPr>
        <w:t>государственной</w:t>
      </w:r>
      <w:r w:rsidRPr="00BD2F6E">
        <w:rPr>
          <w:spacing w:val="30"/>
        </w:rPr>
        <w:t xml:space="preserve"> </w:t>
      </w:r>
      <w:r w:rsidRPr="00BD2F6E">
        <w:t>власти</w:t>
      </w:r>
      <w:r w:rsidRPr="00BD2F6E">
        <w:rPr>
          <w:spacing w:val="30"/>
        </w:rPr>
        <w:t xml:space="preserve"> </w:t>
      </w:r>
      <w:r w:rsidRPr="00BD2F6E">
        <w:rPr>
          <w:spacing w:val="-1"/>
        </w:rPr>
        <w:t>субъекта</w:t>
      </w:r>
      <w:r w:rsidRPr="00BD2F6E">
        <w:rPr>
          <w:spacing w:val="31"/>
        </w:rPr>
        <w:t xml:space="preserve"> </w:t>
      </w:r>
      <w:r w:rsidRPr="00BD2F6E">
        <w:t>Российской</w:t>
      </w:r>
      <w:r w:rsidRPr="00BD2F6E">
        <w:rPr>
          <w:spacing w:val="31"/>
        </w:rPr>
        <w:t xml:space="preserve"> </w:t>
      </w:r>
      <w:r w:rsidRPr="00BD2F6E">
        <w:t>Федерации,</w:t>
      </w:r>
      <w:r w:rsidRPr="00BD2F6E">
        <w:rPr>
          <w:spacing w:val="41"/>
        </w:rPr>
        <w:t xml:space="preserve"> </w:t>
      </w:r>
      <w:r w:rsidRPr="00BD2F6E">
        <w:t>уполномоченным</w:t>
      </w:r>
      <w:r w:rsidRPr="00BD2F6E">
        <w:rPr>
          <w:spacing w:val="28"/>
        </w:rPr>
        <w:t xml:space="preserve"> </w:t>
      </w:r>
      <w:r w:rsidRPr="00BD2F6E">
        <w:t>органом</w:t>
      </w:r>
      <w:r w:rsidRPr="00BD2F6E">
        <w:rPr>
          <w:spacing w:val="29"/>
        </w:rPr>
        <w:t xml:space="preserve"> </w:t>
      </w:r>
      <w:r w:rsidRPr="00BD2F6E">
        <w:rPr>
          <w:spacing w:val="-1"/>
        </w:rPr>
        <w:t>местного</w:t>
      </w:r>
      <w:r w:rsidRPr="00BD2F6E">
        <w:rPr>
          <w:spacing w:val="28"/>
        </w:rPr>
        <w:t xml:space="preserve"> </w:t>
      </w:r>
      <w:r w:rsidRPr="00BD2F6E">
        <w:rPr>
          <w:spacing w:val="-1"/>
        </w:rPr>
        <w:t>самоуправления,</w:t>
      </w:r>
      <w:r w:rsidRPr="00BD2F6E">
        <w:rPr>
          <w:spacing w:val="28"/>
        </w:rPr>
        <w:t xml:space="preserve"> </w:t>
      </w:r>
      <w:r w:rsidRPr="00BD2F6E">
        <w:t>направляется</w:t>
      </w:r>
      <w:r w:rsidRPr="00BD2F6E">
        <w:rPr>
          <w:spacing w:val="28"/>
        </w:rPr>
        <w:t xml:space="preserve"> </w:t>
      </w:r>
      <w:r w:rsidRPr="00BD2F6E">
        <w:t>главе</w:t>
      </w:r>
      <w:r w:rsidRPr="00BD2F6E">
        <w:rPr>
          <w:spacing w:val="28"/>
        </w:rPr>
        <w:t xml:space="preserve"> </w:t>
      </w:r>
      <w:r w:rsidRPr="00BD2F6E">
        <w:t>поселения,</w:t>
      </w:r>
      <w:r w:rsidRPr="00BD2F6E">
        <w:rPr>
          <w:spacing w:val="27"/>
        </w:rPr>
        <w:t xml:space="preserve"> </w:t>
      </w:r>
      <w:r w:rsidRPr="00BD2F6E">
        <w:t>главе</w:t>
      </w:r>
      <w:r w:rsidRPr="00BD2F6E">
        <w:rPr>
          <w:spacing w:val="41"/>
        </w:rPr>
        <w:t xml:space="preserve"> </w:t>
      </w:r>
      <w:r w:rsidRPr="00BD2F6E">
        <w:t>городского</w:t>
      </w:r>
      <w:r w:rsidRPr="00BD2F6E">
        <w:rPr>
          <w:spacing w:val="39"/>
        </w:rPr>
        <w:t xml:space="preserve"> </w:t>
      </w:r>
      <w:r w:rsidRPr="00BD2F6E">
        <w:rPr>
          <w:spacing w:val="-1"/>
        </w:rPr>
        <w:t>округа,</w:t>
      </w:r>
      <w:r w:rsidRPr="00BD2F6E">
        <w:rPr>
          <w:spacing w:val="39"/>
        </w:rPr>
        <w:t xml:space="preserve"> </w:t>
      </w:r>
      <w:r w:rsidRPr="00BD2F6E">
        <w:t>применительно</w:t>
      </w:r>
      <w:r w:rsidRPr="00BD2F6E">
        <w:rPr>
          <w:spacing w:val="39"/>
        </w:rPr>
        <w:t xml:space="preserve"> </w:t>
      </w:r>
      <w:r w:rsidRPr="00BD2F6E">
        <w:t>к</w:t>
      </w:r>
      <w:r w:rsidRPr="00BD2F6E">
        <w:rPr>
          <w:spacing w:val="39"/>
        </w:rPr>
        <w:t xml:space="preserve"> </w:t>
      </w:r>
      <w:r w:rsidRPr="00BD2F6E">
        <w:t>территориям</w:t>
      </w:r>
      <w:r w:rsidRPr="00BD2F6E">
        <w:rPr>
          <w:spacing w:val="40"/>
        </w:rPr>
        <w:t xml:space="preserve"> </w:t>
      </w:r>
      <w:r w:rsidRPr="00BD2F6E">
        <w:rPr>
          <w:spacing w:val="-1"/>
        </w:rPr>
        <w:t>которых</w:t>
      </w:r>
      <w:r w:rsidRPr="00BD2F6E">
        <w:rPr>
          <w:spacing w:val="38"/>
        </w:rPr>
        <w:t xml:space="preserve"> </w:t>
      </w:r>
      <w:r w:rsidRPr="00BD2F6E">
        <w:rPr>
          <w:spacing w:val="-1"/>
        </w:rPr>
        <w:t>осуществлялась</w:t>
      </w:r>
      <w:r w:rsidRPr="00BD2F6E">
        <w:rPr>
          <w:spacing w:val="39"/>
        </w:rPr>
        <w:t xml:space="preserve"> </w:t>
      </w:r>
      <w:r w:rsidRPr="00BD2F6E">
        <w:rPr>
          <w:spacing w:val="-1"/>
        </w:rPr>
        <w:t>подготовка</w:t>
      </w:r>
      <w:r w:rsidRPr="00BD2F6E">
        <w:rPr>
          <w:spacing w:val="39"/>
        </w:rPr>
        <w:t xml:space="preserve"> </w:t>
      </w:r>
      <w:r w:rsidRPr="00BD2F6E">
        <w:t>такой</w:t>
      </w:r>
      <w:r w:rsidRPr="00BD2F6E">
        <w:rPr>
          <w:spacing w:val="67"/>
        </w:rPr>
        <w:t xml:space="preserve"> </w:t>
      </w:r>
      <w:r w:rsidRPr="00BD2F6E">
        <w:rPr>
          <w:spacing w:val="-1"/>
        </w:rPr>
        <w:t>документации,</w:t>
      </w:r>
      <w:r w:rsidRPr="00BD2F6E">
        <w:t xml:space="preserve"> в </w:t>
      </w:r>
      <w:r w:rsidRPr="00BD2F6E">
        <w:rPr>
          <w:spacing w:val="-1"/>
        </w:rPr>
        <w:t>течение</w:t>
      </w:r>
      <w:r w:rsidRPr="00BD2F6E">
        <w:t xml:space="preserve"> семи </w:t>
      </w:r>
      <w:r w:rsidRPr="00BD2F6E">
        <w:rPr>
          <w:spacing w:val="-1"/>
        </w:rPr>
        <w:t>дней</w:t>
      </w:r>
      <w:r w:rsidRPr="00BD2F6E">
        <w:t xml:space="preserve"> со дня ее</w:t>
      </w:r>
      <w:r w:rsidRPr="00BD2F6E">
        <w:rPr>
          <w:spacing w:val="-1"/>
        </w:rPr>
        <w:t xml:space="preserve"> утверждения.</w:t>
      </w:r>
    </w:p>
    <w:p w14:paraId="22BAE901" w14:textId="77777777" w:rsidR="008476BC" w:rsidRPr="00BD2F6E" w:rsidRDefault="008476BC">
      <w:pPr>
        <w:pStyle w:val="af0"/>
        <w:numPr>
          <w:ilvl w:val="0"/>
          <w:numId w:val="104"/>
        </w:numPr>
        <w:tabs>
          <w:tab w:val="left" w:pos="1171"/>
        </w:tabs>
        <w:suppressAutoHyphens w:val="0"/>
        <w:spacing w:after="0" w:line="240" w:lineRule="auto"/>
        <w:ind w:left="0" w:right="282" w:firstLine="709"/>
      </w:pPr>
      <w:r w:rsidRPr="00BD2F6E">
        <w:t>Уполномоченный</w:t>
      </w:r>
      <w:r w:rsidRPr="00BD2F6E">
        <w:rPr>
          <w:spacing w:val="4"/>
        </w:rPr>
        <w:t xml:space="preserve"> </w:t>
      </w:r>
      <w:r w:rsidRPr="00BD2F6E">
        <w:t>орган</w:t>
      </w:r>
      <w:r w:rsidRPr="00BD2F6E">
        <w:rPr>
          <w:spacing w:val="6"/>
        </w:rPr>
        <w:t xml:space="preserve"> </w:t>
      </w:r>
      <w:r w:rsidRPr="00BD2F6E">
        <w:t>местного</w:t>
      </w:r>
      <w:r w:rsidRPr="00BD2F6E">
        <w:rPr>
          <w:spacing w:val="5"/>
        </w:rPr>
        <w:t xml:space="preserve"> </w:t>
      </w:r>
      <w:r w:rsidRPr="00BD2F6E">
        <w:rPr>
          <w:spacing w:val="-1"/>
        </w:rPr>
        <w:t>самоуправления</w:t>
      </w:r>
      <w:r w:rsidRPr="00BD2F6E">
        <w:rPr>
          <w:spacing w:val="5"/>
        </w:rPr>
        <w:t xml:space="preserve"> </w:t>
      </w:r>
      <w:r w:rsidRPr="00BD2F6E">
        <w:t>обеспечивает</w:t>
      </w:r>
      <w:r w:rsidRPr="00BD2F6E">
        <w:rPr>
          <w:spacing w:val="5"/>
        </w:rPr>
        <w:t xml:space="preserve"> </w:t>
      </w:r>
      <w:r w:rsidRPr="00BD2F6E">
        <w:rPr>
          <w:spacing w:val="-1"/>
        </w:rPr>
        <w:t>опубликование</w:t>
      </w:r>
      <w:r w:rsidRPr="00BD2F6E">
        <w:rPr>
          <w:spacing w:val="45"/>
        </w:rPr>
        <w:t xml:space="preserve"> </w:t>
      </w:r>
      <w:r w:rsidRPr="00BD2F6E">
        <w:t>указанной</w:t>
      </w:r>
      <w:r w:rsidRPr="00BD2F6E">
        <w:rPr>
          <w:spacing w:val="49"/>
        </w:rPr>
        <w:t xml:space="preserve"> </w:t>
      </w:r>
      <w:r w:rsidRPr="00BD2F6E">
        <w:t>в</w:t>
      </w:r>
      <w:r w:rsidRPr="00BD2F6E">
        <w:rPr>
          <w:spacing w:val="50"/>
        </w:rPr>
        <w:t xml:space="preserve"> </w:t>
      </w:r>
      <w:hyperlink w:anchor="_bookmark24" w:history="1">
        <w:r w:rsidRPr="00BD2F6E">
          <w:t>части</w:t>
        </w:r>
        <w:r w:rsidRPr="00BD2F6E">
          <w:rPr>
            <w:spacing w:val="49"/>
          </w:rPr>
          <w:t xml:space="preserve"> </w:t>
        </w:r>
        <w:r w:rsidRPr="00BD2F6E">
          <w:t>15</w:t>
        </w:r>
      </w:hyperlink>
      <w:r w:rsidRPr="00BD2F6E">
        <w:rPr>
          <w:spacing w:val="50"/>
        </w:rPr>
        <w:t xml:space="preserve"> </w:t>
      </w:r>
      <w:r w:rsidRPr="00BD2F6E">
        <w:t>настоящей</w:t>
      </w:r>
      <w:r w:rsidRPr="00BD2F6E">
        <w:rPr>
          <w:spacing w:val="50"/>
        </w:rPr>
        <w:t xml:space="preserve"> </w:t>
      </w:r>
      <w:r w:rsidRPr="00BD2F6E">
        <w:rPr>
          <w:spacing w:val="-1"/>
        </w:rPr>
        <w:t>статьи</w:t>
      </w:r>
      <w:r w:rsidRPr="00BD2F6E">
        <w:rPr>
          <w:spacing w:val="50"/>
        </w:rPr>
        <w:t xml:space="preserve"> </w:t>
      </w:r>
      <w:r w:rsidRPr="00BD2F6E">
        <w:rPr>
          <w:spacing w:val="-1"/>
        </w:rPr>
        <w:t>документации</w:t>
      </w:r>
      <w:r w:rsidRPr="00BD2F6E">
        <w:rPr>
          <w:spacing w:val="50"/>
        </w:rPr>
        <w:t xml:space="preserve"> </w:t>
      </w:r>
      <w:r w:rsidRPr="00BD2F6E">
        <w:t>по</w:t>
      </w:r>
      <w:r w:rsidRPr="00BD2F6E">
        <w:rPr>
          <w:spacing w:val="50"/>
        </w:rPr>
        <w:t xml:space="preserve"> </w:t>
      </w:r>
      <w:r w:rsidRPr="00BD2F6E">
        <w:t>планировке</w:t>
      </w:r>
      <w:r w:rsidRPr="00BD2F6E">
        <w:rPr>
          <w:spacing w:val="50"/>
        </w:rPr>
        <w:t xml:space="preserve"> </w:t>
      </w:r>
      <w:r w:rsidRPr="00BD2F6E">
        <w:t>территории</w:t>
      </w:r>
      <w:r w:rsidRPr="00BD2F6E">
        <w:rPr>
          <w:spacing w:val="49"/>
        </w:rPr>
        <w:t xml:space="preserve"> </w:t>
      </w:r>
      <w:r w:rsidRPr="00BD2F6E">
        <w:rPr>
          <w:spacing w:val="-1"/>
        </w:rPr>
        <w:t>(проектов</w:t>
      </w:r>
      <w:r w:rsidRPr="00BD2F6E">
        <w:rPr>
          <w:spacing w:val="49"/>
        </w:rPr>
        <w:t xml:space="preserve"> </w:t>
      </w:r>
      <w:r w:rsidRPr="00BD2F6E">
        <w:t>планировки</w:t>
      </w:r>
      <w:r w:rsidRPr="00BD2F6E">
        <w:rPr>
          <w:spacing w:val="11"/>
        </w:rPr>
        <w:t xml:space="preserve"> </w:t>
      </w:r>
      <w:r w:rsidRPr="00BD2F6E">
        <w:rPr>
          <w:spacing w:val="-1"/>
        </w:rPr>
        <w:t>территории</w:t>
      </w:r>
      <w:r w:rsidRPr="00BD2F6E">
        <w:rPr>
          <w:spacing w:val="11"/>
        </w:rPr>
        <w:t xml:space="preserve"> </w:t>
      </w:r>
      <w:r w:rsidRPr="00BD2F6E">
        <w:t>и</w:t>
      </w:r>
      <w:r w:rsidRPr="00BD2F6E">
        <w:rPr>
          <w:spacing w:val="11"/>
        </w:rPr>
        <w:t xml:space="preserve"> </w:t>
      </w:r>
      <w:r w:rsidRPr="00BD2F6E">
        <w:t>проектов</w:t>
      </w:r>
      <w:r w:rsidRPr="00BD2F6E">
        <w:rPr>
          <w:spacing w:val="10"/>
        </w:rPr>
        <w:t xml:space="preserve"> </w:t>
      </w:r>
      <w:r w:rsidRPr="00BD2F6E">
        <w:t>межевания</w:t>
      </w:r>
      <w:r w:rsidRPr="00BD2F6E">
        <w:rPr>
          <w:spacing w:val="11"/>
        </w:rPr>
        <w:t xml:space="preserve"> </w:t>
      </w:r>
      <w:r w:rsidRPr="00BD2F6E">
        <w:t>территории)</w:t>
      </w:r>
      <w:r w:rsidRPr="00BD2F6E">
        <w:rPr>
          <w:spacing w:val="12"/>
        </w:rPr>
        <w:t xml:space="preserve"> </w:t>
      </w:r>
      <w:r w:rsidRPr="00BD2F6E">
        <w:t>в</w:t>
      </w:r>
      <w:r w:rsidRPr="00BD2F6E">
        <w:rPr>
          <w:spacing w:val="11"/>
        </w:rPr>
        <w:t xml:space="preserve"> </w:t>
      </w:r>
      <w:r w:rsidRPr="00BD2F6E">
        <w:t>порядке,</w:t>
      </w:r>
      <w:r w:rsidRPr="00BD2F6E">
        <w:rPr>
          <w:spacing w:val="10"/>
        </w:rPr>
        <w:t xml:space="preserve"> </w:t>
      </w:r>
      <w:r w:rsidRPr="00BD2F6E">
        <w:t>установленном</w:t>
      </w:r>
      <w:r w:rsidRPr="00BD2F6E">
        <w:rPr>
          <w:spacing w:val="12"/>
        </w:rPr>
        <w:t xml:space="preserve"> </w:t>
      </w:r>
      <w:r w:rsidRPr="00BD2F6E">
        <w:t>для</w:t>
      </w:r>
      <w:r w:rsidRPr="00BD2F6E">
        <w:rPr>
          <w:spacing w:val="29"/>
        </w:rPr>
        <w:t xml:space="preserve"> </w:t>
      </w:r>
      <w:r w:rsidRPr="00BD2F6E">
        <w:rPr>
          <w:spacing w:val="-1"/>
        </w:rPr>
        <w:t>официального</w:t>
      </w:r>
      <w:r w:rsidRPr="00BD2F6E">
        <w:rPr>
          <w:spacing w:val="-4"/>
        </w:rPr>
        <w:t xml:space="preserve"> </w:t>
      </w:r>
      <w:r w:rsidRPr="00BD2F6E">
        <w:rPr>
          <w:spacing w:val="-1"/>
        </w:rPr>
        <w:t>опубликования</w:t>
      </w:r>
      <w:r w:rsidRPr="00BD2F6E">
        <w:rPr>
          <w:spacing w:val="-5"/>
        </w:rPr>
        <w:t xml:space="preserve"> </w:t>
      </w:r>
      <w:r w:rsidRPr="00BD2F6E">
        <w:rPr>
          <w:spacing w:val="-1"/>
        </w:rPr>
        <w:t>муниципальных</w:t>
      </w:r>
      <w:r w:rsidRPr="00BD2F6E">
        <w:rPr>
          <w:spacing w:val="-4"/>
        </w:rPr>
        <w:t xml:space="preserve"> </w:t>
      </w:r>
      <w:r w:rsidRPr="00BD2F6E">
        <w:t>правовых</w:t>
      </w:r>
      <w:r w:rsidRPr="00BD2F6E">
        <w:rPr>
          <w:spacing w:val="-4"/>
        </w:rPr>
        <w:t xml:space="preserve"> </w:t>
      </w:r>
      <w:r w:rsidRPr="00BD2F6E">
        <w:rPr>
          <w:spacing w:val="-1"/>
        </w:rPr>
        <w:t>актов,</w:t>
      </w:r>
      <w:r w:rsidRPr="00BD2F6E">
        <w:rPr>
          <w:spacing w:val="-4"/>
        </w:rPr>
        <w:t xml:space="preserve"> </w:t>
      </w:r>
      <w:r w:rsidRPr="00BD2F6E">
        <w:t>иной</w:t>
      </w:r>
      <w:r w:rsidRPr="00BD2F6E">
        <w:rPr>
          <w:spacing w:val="-4"/>
        </w:rPr>
        <w:t xml:space="preserve"> </w:t>
      </w:r>
      <w:r w:rsidRPr="00BD2F6E">
        <w:t>официальной</w:t>
      </w:r>
      <w:r w:rsidRPr="00BD2F6E">
        <w:rPr>
          <w:spacing w:val="-4"/>
        </w:rPr>
        <w:t xml:space="preserve"> </w:t>
      </w:r>
      <w:r w:rsidRPr="00BD2F6E">
        <w:t>информации,</w:t>
      </w:r>
      <w:r w:rsidRPr="00BD2F6E">
        <w:rPr>
          <w:spacing w:val="81"/>
        </w:rPr>
        <w:t xml:space="preserve"> </w:t>
      </w:r>
      <w:r w:rsidRPr="00BD2F6E">
        <w:t>и</w:t>
      </w:r>
      <w:r w:rsidRPr="00BD2F6E">
        <w:rPr>
          <w:spacing w:val="24"/>
        </w:rPr>
        <w:t xml:space="preserve"> </w:t>
      </w:r>
      <w:r w:rsidRPr="00BD2F6E">
        <w:rPr>
          <w:spacing w:val="-1"/>
        </w:rPr>
        <w:t>размещает</w:t>
      </w:r>
      <w:r w:rsidRPr="00BD2F6E">
        <w:rPr>
          <w:spacing w:val="24"/>
        </w:rPr>
        <w:t xml:space="preserve"> </w:t>
      </w:r>
      <w:r w:rsidRPr="00BD2F6E">
        <w:t>информацию</w:t>
      </w:r>
      <w:r w:rsidRPr="00BD2F6E">
        <w:rPr>
          <w:spacing w:val="24"/>
        </w:rPr>
        <w:t xml:space="preserve"> </w:t>
      </w:r>
      <w:r w:rsidRPr="00BD2F6E">
        <w:t>о</w:t>
      </w:r>
      <w:r w:rsidRPr="00BD2F6E">
        <w:rPr>
          <w:spacing w:val="24"/>
        </w:rPr>
        <w:t xml:space="preserve"> </w:t>
      </w:r>
      <w:r w:rsidRPr="00BD2F6E">
        <w:t>такой</w:t>
      </w:r>
      <w:r w:rsidRPr="00BD2F6E">
        <w:rPr>
          <w:spacing w:val="24"/>
        </w:rPr>
        <w:t xml:space="preserve"> </w:t>
      </w:r>
      <w:r w:rsidRPr="00BD2F6E">
        <w:rPr>
          <w:spacing w:val="-1"/>
        </w:rPr>
        <w:t>документации</w:t>
      </w:r>
      <w:r w:rsidRPr="00BD2F6E">
        <w:rPr>
          <w:spacing w:val="24"/>
        </w:rPr>
        <w:t xml:space="preserve"> </w:t>
      </w:r>
      <w:r w:rsidRPr="00BD2F6E">
        <w:t>на</w:t>
      </w:r>
      <w:r w:rsidRPr="00BD2F6E">
        <w:rPr>
          <w:spacing w:val="25"/>
        </w:rPr>
        <w:t xml:space="preserve"> </w:t>
      </w:r>
      <w:r w:rsidRPr="00BD2F6E">
        <w:rPr>
          <w:spacing w:val="-1"/>
        </w:rPr>
        <w:t>официальном</w:t>
      </w:r>
      <w:r w:rsidRPr="00BD2F6E">
        <w:rPr>
          <w:spacing w:val="25"/>
        </w:rPr>
        <w:t xml:space="preserve"> </w:t>
      </w:r>
      <w:r w:rsidRPr="00BD2F6E">
        <w:t>сайте</w:t>
      </w:r>
      <w:r w:rsidRPr="00BD2F6E">
        <w:rPr>
          <w:spacing w:val="24"/>
        </w:rPr>
        <w:t xml:space="preserve"> </w:t>
      </w:r>
      <w:r w:rsidRPr="00BD2F6E">
        <w:rPr>
          <w:spacing w:val="-1"/>
        </w:rPr>
        <w:t>муниципального</w:t>
      </w:r>
      <w:r w:rsidRPr="00BD2F6E">
        <w:rPr>
          <w:spacing w:val="77"/>
        </w:rPr>
        <w:t xml:space="preserve"> </w:t>
      </w:r>
      <w:r w:rsidRPr="00BD2F6E">
        <w:t>образования</w:t>
      </w:r>
      <w:r w:rsidRPr="00BD2F6E">
        <w:rPr>
          <w:spacing w:val="-13"/>
        </w:rPr>
        <w:t xml:space="preserve"> </w:t>
      </w:r>
      <w:r w:rsidRPr="00BD2F6E">
        <w:t>(при</w:t>
      </w:r>
      <w:r w:rsidRPr="00BD2F6E">
        <w:rPr>
          <w:spacing w:val="-13"/>
        </w:rPr>
        <w:t xml:space="preserve"> </w:t>
      </w:r>
      <w:r w:rsidRPr="00BD2F6E">
        <w:rPr>
          <w:spacing w:val="-1"/>
        </w:rPr>
        <w:t>наличии</w:t>
      </w:r>
      <w:r w:rsidRPr="00BD2F6E">
        <w:rPr>
          <w:spacing w:val="-13"/>
        </w:rPr>
        <w:t xml:space="preserve"> </w:t>
      </w:r>
      <w:r w:rsidRPr="00BD2F6E">
        <w:t>официального</w:t>
      </w:r>
      <w:r w:rsidRPr="00BD2F6E">
        <w:rPr>
          <w:spacing w:val="-14"/>
        </w:rPr>
        <w:t xml:space="preserve"> </w:t>
      </w:r>
      <w:r w:rsidRPr="00BD2F6E">
        <w:t>сайта</w:t>
      </w:r>
      <w:r w:rsidRPr="00BD2F6E">
        <w:rPr>
          <w:spacing w:val="-13"/>
        </w:rPr>
        <w:t xml:space="preserve"> </w:t>
      </w:r>
      <w:r w:rsidRPr="00BD2F6E">
        <w:rPr>
          <w:spacing w:val="-1"/>
        </w:rPr>
        <w:t>муниципального</w:t>
      </w:r>
      <w:r w:rsidRPr="00BD2F6E">
        <w:rPr>
          <w:spacing w:val="-14"/>
        </w:rPr>
        <w:t xml:space="preserve"> </w:t>
      </w:r>
      <w:r w:rsidRPr="00BD2F6E">
        <w:rPr>
          <w:spacing w:val="-1"/>
        </w:rPr>
        <w:t>образования)</w:t>
      </w:r>
      <w:r w:rsidRPr="00BD2F6E">
        <w:rPr>
          <w:spacing w:val="-13"/>
        </w:rPr>
        <w:t xml:space="preserve"> </w:t>
      </w:r>
      <w:r w:rsidRPr="00BD2F6E">
        <w:t>в</w:t>
      </w:r>
      <w:r w:rsidRPr="00BD2F6E">
        <w:rPr>
          <w:spacing w:val="-14"/>
        </w:rPr>
        <w:t xml:space="preserve"> </w:t>
      </w:r>
      <w:r w:rsidRPr="00BD2F6E">
        <w:rPr>
          <w:spacing w:val="-1"/>
        </w:rPr>
        <w:t>сети</w:t>
      </w:r>
      <w:r w:rsidRPr="00BD2F6E">
        <w:rPr>
          <w:spacing w:val="-14"/>
        </w:rPr>
        <w:t xml:space="preserve"> </w:t>
      </w:r>
      <w:r w:rsidRPr="00BD2F6E">
        <w:rPr>
          <w:spacing w:val="-1"/>
        </w:rPr>
        <w:t>«Интернет».</w:t>
      </w:r>
    </w:p>
    <w:p w14:paraId="7789A0A1" w14:textId="77777777" w:rsidR="008476BC" w:rsidRPr="00BD2F6E" w:rsidRDefault="008476BC">
      <w:pPr>
        <w:pStyle w:val="af0"/>
        <w:numPr>
          <w:ilvl w:val="0"/>
          <w:numId w:val="104"/>
        </w:numPr>
        <w:tabs>
          <w:tab w:val="left" w:pos="1127"/>
        </w:tabs>
        <w:suppressAutoHyphens w:val="0"/>
        <w:spacing w:after="0" w:line="240" w:lineRule="auto"/>
        <w:ind w:left="0" w:right="282" w:firstLine="709"/>
      </w:pPr>
      <w:r w:rsidRPr="00BD2F6E">
        <w:t>Органы</w:t>
      </w:r>
      <w:r w:rsidRPr="00BD2F6E">
        <w:rPr>
          <w:spacing w:val="21"/>
        </w:rPr>
        <w:t xml:space="preserve"> </w:t>
      </w:r>
      <w:r w:rsidRPr="00BD2F6E">
        <w:rPr>
          <w:spacing w:val="-1"/>
        </w:rPr>
        <w:t>государственной</w:t>
      </w:r>
      <w:r w:rsidRPr="00BD2F6E">
        <w:rPr>
          <w:spacing w:val="22"/>
        </w:rPr>
        <w:t xml:space="preserve"> </w:t>
      </w:r>
      <w:r w:rsidRPr="00BD2F6E">
        <w:t>власти</w:t>
      </w:r>
      <w:r w:rsidRPr="00BD2F6E">
        <w:rPr>
          <w:spacing w:val="22"/>
        </w:rPr>
        <w:t xml:space="preserve"> </w:t>
      </w:r>
      <w:r w:rsidRPr="00BD2F6E">
        <w:t>Российской</w:t>
      </w:r>
      <w:r w:rsidRPr="00BD2F6E">
        <w:rPr>
          <w:spacing w:val="22"/>
        </w:rPr>
        <w:t xml:space="preserve"> </w:t>
      </w:r>
      <w:r w:rsidRPr="00BD2F6E">
        <w:t>Федерации,</w:t>
      </w:r>
      <w:r w:rsidRPr="00BD2F6E">
        <w:rPr>
          <w:spacing w:val="22"/>
        </w:rPr>
        <w:t xml:space="preserve"> </w:t>
      </w:r>
      <w:r w:rsidRPr="00BD2F6E">
        <w:t>органы</w:t>
      </w:r>
      <w:r w:rsidRPr="00BD2F6E">
        <w:rPr>
          <w:spacing w:val="22"/>
        </w:rPr>
        <w:t xml:space="preserve"> </w:t>
      </w:r>
      <w:r w:rsidRPr="00BD2F6E">
        <w:t>государственной</w:t>
      </w:r>
      <w:r w:rsidRPr="00BD2F6E">
        <w:rPr>
          <w:spacing w:val="26"/>
        </w:rPr>
        <w:t xml:space="preserve"> </w:t>
      </w:r>
      <w:r w:rsidRPr="00BD2F6E">
        <w:t>власти</w:t>
      </w:r>
      <w:r w:rsidRPr="00BD2F6E">
        <w:rPr>
          <w:spacing w:val="16"/>
        </w:rPr>
        <w:t xml:space="preserve"> </w:t>
      </w:r>
      <w:r w:rsidRPr="00BD2F6E">
        <w:rPr>
          <w:spacing w:val="-1"/>
        </w:rPr>
        <w:t>субъектов</w:t>
      </w:r>
      <w:r w:rsidRPr="00BD2F6E">
        <w:rPr>
          <w:spacing w:val="17"/>
        </w:rPr>
        <w:t xml:space="preserve"> </w:t>
      </w:r>
      <w:r w:rsidRPr="00BD2F6E">
        <w:t>Российской</w:t>
      </w:r>
      <w:r w:rsidRPr="00BD2F6E">
        <w:rPr>
          <w:spacing w:val="16"/>
        </w:rPr>
        <w:t xml:space="preserve"> </w:t>
      </w:r>
      <w:r w:rsidRPr="00BD2F6E">
        <w:t>Федерации,</w:t>
      </w:r>
      <w:r w:rsidRPr="00BD2F6E">
        <w:rPr>
          <w:spacing w:val="15"/>
        </w:rPr>
        <w:t xml:space="preserve"> </w:t>
      </w:r>
      <w:r w:rsidRPr="00BD2F6E">
        <w:t>органы</w:t>
      </w:r>
      <w:r w:rsidRPr="00BD2F6E">
        <w:rPr>
          <w:spacing w:val="16"/>
        </w:rPr>
        <w:t xml:space="preserve"> </w:t>
      </w:r>
      <w:r w:rsidRPr="00BD2F6E">
        <w:t>местного</w:t>
      </w:r>
      <w:r w:rsidRPr="00BD2F6E">
        <w:rPr>
          <w:spacing w:val="16"/>
        </w:rPr>
        <w:t xml:space="preserve"> </w:t>
      </w:r>
      <w:r w:rsidRPr="00BD2F6E">
        <w:rPr>
          <w:spacing w:val="-1"/>
        </w:rPr>
        <w:t>самоуправления,</w:t>
      </w:r>
      <w:r w:rsidRPr="00BD2F6E">
        <w:rPr>
          <w:spacing w:val="16"/>
        </w:rPr>
        <w:t xml:space="preserve"> </w:t>
      </w:r>
      <w:r w:rsidRPr="00BD2F6E">
        <w:rPr>
          <w:spacing w:val="-1"/>
        </w:rPr>
        <w:t>физические</w:t>
      </w:r>
      <w:r w:rsidRPr="00BD2F6E">
        <w:rPr>
          <w:spacing w:val="16"/>
        </w:rPr>
        <w:t xml:space="preserve"> </w:t>
      </w:r>
      <w:r w:rsidRPr="00BD2F6E">
        <w:t>и</w:t>
      </w:r>
      <w:r w:rsidRPr="00BD2F6E">
        <w:rPr>
          <w:spacing w:val="63"/>
        </w:rPr>
        <w:t xml:space="preserve"> </w:t>
      </w:r>
      <w:r w:rsidRPr="00BD2F6E">
        <w:rPr>
          <w:spacing w:val="-1"/>
        </w:rPr>
        <w:t>юридические</w:t>
      </w:r>
      <w:r w:rsidRPr="00BD2F6E">
        <w:rPr>
          <w:spacing w:val="56"/>
        </w:rPr>
        <w:t xml:space="preserve"> </w:t>
      </w:r>
      <w:r w:rsidRPr="00BD2F6E">
        <w:t>лица</w:t>
      </w:r>
      <w:r w:rsidRPr="00BD2F6E">
        <w:rPr>
          <w:spacing w:val="56"/>
        </w:rPr>
        <w:t xml:space="preserve"> </w:t>
      </w:r>
      <w:r w:rsidRPr="00BD2F6E">
        <w:rPr>
          <w:spacing w:val="-1"/>
        </w:rPr>
        <w:t>вправе</w:t>
      </w:r>
      <w:r w:rsidRPr="00BD2F6E">
        <w:rPr>
          <w:spacing w:val="56"/>
        </w:rPr>
        <w:t xml:space="preserve"> </w:t>
      </w:r>
      <w:r w:rsidRPr="00BD2F6E">
        <w:t>оспорить</w:t>
      </w:r>
      <w:r w:rsidRPr="00BD2F6E">
        <w:rPr>
          <w:spacing w:val="55"/>
        </w:rPr>
        <w:t xml:space="preserve"> </w:t>
      </w:r>
      <w:r w:rsidRPr="00BD2F6E">
        <w:t>в</w:t>
      </w:r>
      <w:r w:rsidRPr="00BD2F6E">
        <w:rPr>
          <w:spacing w:val="55"/>
        </w:rPr>
        <w:t xml:space="preserve"> </w:t>
      </w:r>
      <w:r w:rsidRPr="00BD2F6E">
        <w:rPr>
          <w:spacing w:val="-1"/>
        </w:rPr>
        <w:t>судебном</w:t>
      </w:r>
      <w:r w:rsidRPr="00BD2F6E">
        <w:rPr>
          <w:spacing w:val="56"/>
        </w:rPr>
        <w:t xml:space="preserve"> </w:t>
      </w:r>
      <w:r w:rsidRPr="00BD2F6E">
        <w:rPr>
          <w:spacing w:val="-1"/>
        </w:rPr>
        <w:t>порядке</w:t>
      </w:r>
      <w:r w:rsidRPr="00BD2F6E">
        <w:rPr>
          <w:spacing w:val="56"/>
        </w:rPr>
        <w:t xml:space="preserve"> </w:t>
      </w:r>
      <w:r w:rsidRPr="00BD2F6E">
        <w:rPr>
          <w:spacing w:val="-1"/>
        </w:rPr>
        <w:t>документацию</w:t>
      </w:r>
      <w:r w:rsidRPr="00BD2F6E">
        <w:rPr>
          <w:spacing w:val="55"/>
        </w:rPr>
        <w:t xml:space="preserve"> </w:t>
      </w:r>
      <w:r w:rsidRPr="00BD2F6E">
        <w:t>по</w:t>
      </w:r>
      <w:r w:rsidRPr="00BD2F6E">
        <w:rPr>
          <w:spacing w:val="56"/>
        </w:rPr>
        <w:t xml:space="preserve"> </w:t>
      </w:r>
      <w:r w:rsidRPr="00BD2F6E">
        <w:rPr>
          <w:spacing w:val="-1"/>
        </w:rPr>
        <w:t>планировке</w:t>
      </w:r>
      <w:r w:rsidRPr="00BD2F6E">
        <w:rPr>
          <w:spacing w:val="89"/>
        </w:rPr>
        <w:t xml:space="preserve"> </w:t>
      </w:r>
      <w:r w:rsidRPr="00BD2F6E">
        <w:rPr>
          <w:spacing w:val="-1"/>
        </w:rPr>
        <w:t>территории.</w:t>
      </w:r>
    </w:p>
    <w:p w14:paraId="75E43573" w14:textId="77777777" w:rsidR="008476BC" w:rsidRPr="00BD2F6E" w:rsidRDefault="008476BC">
      <w:pPr>
        <w:pStyle w:val="af0"/>
        <w:numPr>
          <w:ilvl w:val="0"/>
          <w:numId w:val="104"/>
        </w:numPr>
        <w:tabs>
          <w:tab w:val="left" w:pos="1095"/>
        </w:tabs>
        <w:suppressAutoHyphens w:val="0"/>
        <w:spacing w:after="0" w:line="240" w:lineRule="auto"/>
        <w:ind w:left="0" w:right="282" w:firstLine="709"/>
      </w:pPr>
      <w:r w:rsidRPr="00BD2F6E">
        <w:t>Порядок</w:t>
      </w:r>
      <w:r w:rsidRPr="00BD2F6E">
        <w:rPr>
          <w:spacing w:val="49"/>
        </w:rPr>
        <w:t xml:space="preserve"> </w:t>
      </w:r>
      <w:r w:rsidRPr="00BD2F6E">
        <w:rPr>
          <w:spacing w:val="-1"/>
        </w:rPr>
        <w:t>подготовки</w:t>
      </w:r>
      <w:r w:rsidRPr="00BD2F6E">
        <w:rPr>
          <w:spacing w:val="49"/>
        </w:rPr>
        <w:t xml:space="preserve"> </w:t>
      </w:r>
      <w:r w:rsidRPr="00BD2F6E">
        <w:rPr>
          <w:spacing w:val="-1"/>
        </w:rPr>
        <w:t>документации</w:t>
      </w:r>
      <w:r w:rsidRPr="00BD2F6E">
        <w:rPr>
          <w:spacing w:val="49"/>
        </w:rPr>
        <w:t xml:space="preserve"> </w:t>
      </w:r>
      <w:r w:rsidRPr="00BD2F6E">
        <w:t>по</w:t>
      </w:r>
      <w:r w:rsidRPr="00BD2F6E">
        <w:rPr>
          <w:spacing w:val="50"/>
        </w:rPr>
        <w:t xml:space="preserve"> </w:t>
      </w:r>
      <w:r w:rsidRPr="00BD2F6E">
        <w:rPr>
          <w:spacing w:val="-1"/>
        </w:rPr>
        <w:t>планировке</w:t>
      </w:r>
      <w:r w:rsidRPr="00BD2F6E">
        <w:rPr>
          <w:spacing w:val="50"/>
        </w:rPr>
        <w:t xml:space="preserve"> </w:t>
      </w:r>
      <w:r w:rsidRPr="00BD2F6E">
        <w:rPr>
          <w:spacing w:val="-1"/>
        </w:rPr>
        <w:t>территории,</w:t>
      </w:r>
      <w:r w:rsidRPr="00BD2F6E">
        <w:rPr>
          <w:spacing w:val="50"/>
        </w:rPr>
        <w:t xml:space="preserve"> </w:t>
      </w:r>
      <w:r w:rsidRPr="00BD2F6E">
        <w:rPr>
          <w:spacing w:val="-1"/>
        </w:rPr>
        <w:t>подготовка</w:t>
      </w:r>
      <w:r w:rsidRPr="00BD2F6E">
        <w:rPr>
          <w:spacing w:val="50"/>
        </w:rPr>
        <w:t xml:space="preserve"> </w:t>
      </w:r>
      <w:r w:rsidRPr="00BD2F6E">
        <w:rPr>
          <w:spacing w:val="-1"/>
        </w:rPr>
        <w:t>которой</w:t>
      </w:r>
      <w:r w:rsidRPr="00BD2F6E">
        <w:rPr>
          <w:spacing w:val="101"/>
        </w:rPr>
        <w:t xml:space="preserve"> </w:t>
      </w:r>
      <w:r w:rsidRPr="00BD2F6E">
        <w:rPr>
          <w:spacing w:val="-1"/>
        </w:rPr>
        <w:t>осуществляется</w:t>
      </w:r>
      <w:r w:rsidRPr="00BD2F6E">
        <w:rPr>
          <w:spacing w:val="7"/>
        </w:rPr>
        <w:t xml:space="preserve"> </w:t>
      </w:r>
      <w:r w:rsidRPr="00BD2F6E">
        <w:t>на</w:t>
      </w:r>
      <w:r w:rsidRPr="00BD2F6E">
        <w:rPr>
          <w:spacing w:val="7"/>
        </w:rPr>
        <w:t xml:space="preserve"> </w:t>
      </w:r>
      <w:r w:rsidRPr="00BD2F6E">
        <w:rPr>
          <w:spacing w:val="-1"/>
        </w:rPr>
        <w:t>основании</w:t>
      </w:r>
      <w:r w:rsidRPr="00BD2F6E">
        <w:rPr>
          <w:spacing w:val="6"/>
        </w:rPr>
        <w:t xml:space="preserve"> </w:t>
      </w:r>
      <w:r w:rsidRPr="00BD2F6E">
        <w:t>решений</w:t>
      </w:r>
      <w:r w:rsidRPr="00BD2F6E">
        <w:rPr>
          <w:spacing w:val="6"/>
        </w:rPr>
        <w:t xml:space="preserve"> </w:t>
      </w:r>
      <w:r w:rsidRPr="00BD2F6E">
        <w:rPr>
          <w:spacing w:val="-1"/>
        </w:rPr>
        <w:t>уполномоченных</w:t>
      </w:r>
      <w:r w:rsidRPr="00BD2F6E">
        <w:rPr>
          <w:spacing w:val="5"/>
        </w:rPr>
        <w:t xml:space="preserve"> </w:t>
      </w:r>
      <w:r w:rsidRPr="00BD2F6E">
        <w:rPr>
          <w:spacing w:val="-1"/>
        </w:rPr>
        <w:t>федеральных</w:t>
      </w:r>
      <w:r w:rsidRPr="00BD2F6E">
        <w:rPr>
          <w:spacing w:val="6"/>
        </w:rPr>
        <w:t xml:space="preserve"> </w:t>
      </w:r>
      <w:r w:rsidRPr="00BD2F6E">
        <w:t>органов</w:t>
      </w:r>
      <w:r w:rsidRPr="00BD2F6E">
        <w:rPr>
          <w:spacing w:val="6"/>
        </w:rPr>
        <w:t xml:space="preserve"> </w:t>
      </w:r>
      <w:r w:rsidRPr="00BD2F6E">
        <w:t>исполнительной</w:t>
      </w:r>
      <w:r w:rsidRPr="00BD2F6E">
        <w:rPr>
          <w:spacing w:val="89"/>
        </w:rPr>
        <w:t xml:space="preserve"> </w:t>
      </w:r>
      <w:r w:rsidRPr="00BD2F6E">
        <w:t>власти,</w:t>
      </w:r>
      <w:r w:rsidRPr="00BD2F6E">
        <w:rPr>
          <w:spacing w:val="-13"/>
        </w:rPr>
        <w:t xml:space="preserve"> </w:t>
      </w:r>
      <w:r w:rsidRPr="00BD2F6E">
        <w:t>порядок</w:t>
      </w:r>
      <w:r w:rsidRPr="00BD2F6E">
        <w:rPr>
          <w:spacing w:val="-12"/>
        </w:rPr>
        <w:t xml:space="preserve"> </w:t>
      </w:r>
      <w:r w:rsidRPr="00BD2F6E">
        <w:t>принятия</w:t>
      </w:r>
      <w:r w:rsidRPr="00BD2F6E">
        <w:rPr>
          <w:spacing w:val="-13"/>
        </w:rPr>
        <w:t xml:space="preserve"> </w:t>
      </w:r>
      <w:r w:rsidRPr="00BD2F6E">
        <w:t>решения</w:t>
      </w:r>
      <w:r w:rsidRPr="00BD2F6E">
        <w:rPr>
          <w:spacing w:val="-12"/>
        </w:rPr>
        <w:t xml:space="preserve"> </w:t>
      </w:r>
      <w:r w:rsidRPr="00BD2F6E">
        <w:t>об</w:t>
      </w:r>
      <w:r w:rsidRPr="00BD2F6E">
        <w:rPr>
          <w:spacing w:val="-13"/>
        </w:rPr>
        <w:t xml:space="preserve"> </w:t>
      </w:r>
      <w:r w:rsidRPr="00BD2F6E">
        <w:t>утверждении</w:t>
      </w:r>
      <w:r w:rsidRPr="00BD2F6E">
        <w:rPr>
          <w:spacing w:val="-12"/>
        </w:rPr>
        <w:t xml:space="preserve"> </w:t>
      </w:r>
      <w:r w:rsidRPr="00BD2F6E">
        <w:rPr>
          <w:spacing w:val="-1"/>
        </w:rPr>
        <w:t>документации</w:t>
      </w:r>
      <w:r w:rsidRPr="00BD2F6E">
        <w:rPr>
          <w:spacing w:val="-13"/>
        </w:rPr>
        <w:t xml:space="preserve"> </w:t>
      </w:r>
      <w:r w:rsidRPr="00BD2F6E">
        <w:t>по</w:t>
      </w:r>
      <w:r w:rsidRPr="00BD2F6E">
        <w:rPr>
          <w:spacing w:val="-12"/>
        </w:rPr>
        <w:t xml:space="preserve"> </w:t>
      </w:r>
      <w:r w:rsidRPr="00BD2F6E">
        <w:t>планировке</w:t>
      </w:r>
      <w:r w:rsidRPr="00BD2F6E">
        <w:rPr>
          <w:spacing w:val="-12"/>
        </w:rPr>
        <w:t xml:space="preserve"> </w:t>
      </w:r>
      <w:r w:rsidRPr="00BD2F6E">
        <w:rPr>
          <w:spacing w:val="-1"/>
        </w:rPr>
        <w:t>территории</w:t>
      </w:r>
      <w:r w:rsidRPr="00BD2F6E">
        <w:rPr>
          <w:spacing w:val="-12"/>
        </w:rPr>
        <w:t xml:space="preserve"> </w:t>
      </w:r>
      <w:r w:rsidRPr="00BD2F6E">
        <w:t>для</w:t>
      </w:r>
      <w:r w:rsidRPr="00BD2F6E">
        <w:rPr>
          <w:spacing w:val="40"/>
        </w:rPr>
        <w:t xml:space="preserve"> </w:t>
      </w:r>
      <w:r w:rsidRPr="00BD2F6E">
        <w:rPr>
          <w:spacing w:val="-1"/>
        </w:rPr>
        <w:t>размещения</w:t>
      </w:r>
      <w:r w:rsidRPr="00BD2F6E">
        <w:rPr>
          <w:spacing w:val="54"/>
        </w:rPr>
        <w:t xml:space="preserve"> </w:t>
      </w:r>
      <w:r w:rsidRPr="00BD2F6E">
        <w:rPr>
          <w:spacing w:val="-1"/>
        </w:rPr>
        <w:t>объектов,</w:t>
      </w:r>
      <w:r w:rsidRPr="00BD2F6E">
        <w:rPr>
          <w:spacing w:val="54"/>
        </w:rPr>
        <w:t xml:space="preserve"> </w:t>
      </w:r>
      <w:r w:rsidRPr="00BD2F6E">
        <w:t>указанных</w:t>
      </w:r>
      <w:r w:rsidRPr="00BD2F6E">
        <w:rPr>
          <w:spacing w:val="53"/>
        </w:rPr>
        <w:t xml:space="preserve"> </w:t>
      </w:r>
      <w:r w:rsidRPr="00BD2F6E">
        <w:t>в</w:t>
      </w:r>
      <w:r w:rsidRPr="00BD2F6E">
        <w:rPr>
          <w:spacing w:val="56"/>
        </w:rPr>
        <w:t xml:space="preserve"> </w:t>
      </w:r>
      <w:hyperlink w:anchor="_bookmark12" w:history="1">
        <w:r w:rsidRPr="00BD2F6E">
          <w:t>части</w:t>
        </w:r>
        <w:r w:rsidRPr="00BD2F6E">
          <w:rPr>
            <w:spacing w:val="54"/>
          </w:rPr>
          <w:t xml:space="preserve"> </w:t>
        </w:r>
        <w:r w:rsidRPr="00BD2F6E">
          <w:t>2</w:t>
        </w:r>
      </w:hyperlink>
      <w:r w:rsidRPr="00BD2F6E">
        <w:rPr>
          <w:spacing w:val="54"/>
        </w:rPr>
        <w:t xml:space="preserve"> </w:t>
      </w:r>
      <w:r w:rsidRPr="00BD2F6E">
        <w:t>настоящей</w:t>
      </w:r>
      <w:r w:rsidRPr="00BD2F6E">
        <w:rPr>
          <w:spacing w:val="55"/>
        </w:rPr>
        <w:t xml:space="preserve"> </w:t>
      </w:r>
      <w:r w:rsidRPr="00BD2F6E">
        <w:rPr>
          <w:spacing w:val="-1"/>
        </w:rPr>
        <w:t>статьи,</w:t>
      </w:r>
      <w:r w:rsidRPr="00BD2F6E">
        <w:rPr>
          <w:spacing w:val="54"/>
        </w:rPr>
        <w:t xml:space="preserve"> </w:t>
      </w:r>
      <w:r w:rsidRPr="00BD2F6E">
        <w:rPr>
          <w:spacing w:val="-1"/>
        </w:rPr>
        <w:t>подготовленной</w:t>
      </w:r>
      <w:r w:rsidRPr="00BD2F6E">
        <w:rPr>
          <w:spacing w:val="55"/>
        </w:rPr>
        <w:t xml:space="preserve"> </w:t>
      </w:r>
      <w:r w:rsidRPr="00BD2F6E">
        <w:t>в</w:t>
      </w:r>
      <w:r w:rsidRPr="00BD2F6E">
        <w:rPr>
          <w:spacing w:val="54"/>
        </w:rPr>
        <w:t xml:space="preserve"> </w:t>
      </w:r>
      <w:r w:rsidRPr="00BD2F6E">
        <w:t>том</w:t>
      </w:r>
      <w:r w:rsidRPr="00BD2F6E">
        <w:rPr>
          <w:spacing w:val="54"/>
        </w:rPr>
        <w:t xml:space="preserve"> </w:t>
      </w:r>
      <w:r w:rsidRPr="00BD2F6E">
        <w:t>числе</w:t>
      </w:r>
      <w:r w:rsidRPr="00BD2F6E">
        <w:rPr>
          <w:spacing w:val="76"/>
        </w:rPr>
        <w:t xml:space="preserve"> </w:t>
      </w:r>
      <w:r w:rsidRPr="00BD2F6E">
        <w:t>лицами,</w:t>
      </w:r>
      <w:r w:rsidRPr="00BD2F6E">
        <w:rPr>
          <w:spacing w:val="2"/>
        </w:rPr>
        <w:t xml:space="preserve"> </w:t>
      </w:r>
      <w:r w:rsidRPr="00BD2F6E">
        <w:rPr>
          <w:spacing w:val="-1"/>
        </w:rPr>
        <w:t>указанными</w:t>
      </w:r>
      <w:r w:rsidRPr="00BD2F6E">
        <w:rPr>
          <w:spacing w:val="3"/>
        </w:rPr>
        <w:t xml:space="preserve"> </w:t>
      </w:r>
      <w:r w:rsidRPr="00BD2F6E">
        <w:t>в</w:t>
      </w:r>
      <w:r w:rsidRPr="00BD2F6E">
        <w:rPr>
          <w:spacing w:val="4"/>
        </w:rPr>
        <w:t xml:space="preserve"> </w:t>
      </w:r>
      <w:hyperlink w:anchor="_bookmark10" w:history="1">
        <w:r w:rsidRPr="00BD2F6E">
          <w:rPr>
            <w:spacing w:val="-1"/>
          </w:rPr>
          <w:t>пунктах</w:t>
        </w:r>
        <w:r w:rsidRPr="00BD2F6E">
          <w:rPr>
            <w:spacing w:val="3"/>
          </w:rPr>
          <w:t xml:space="preserve"> </w:t>
        </w:r>
        <w:r w:rsidRPr="00BD2F6E">
          <w:t>3</w:t>
        </w:r>
      </w:hyperlink>
      <w:r w:rsidRPr="00BD2F6E">
        <w:rPr>
          <w:spacing w:val="1"/>
        </w:rPr>
        <w:t xml:space="preserve"> </w:t>
      </w:r>
      <w:r w:rsidRPr="00BD2F6E">
        <w:t>и</w:t>
      </w:r>
      <w:r w:rsidRPr="00BD2F6E">
        <w:rPr>
          <w:spacing w:val="3"/>
        </w:rPr>
        <w:t xml:space="preserve"> </w:t>
      </w:r>
      <w:hyperlink w:anchor="_bookmark11" w:history="1">
        <w:r w:rsidRPr="00BD2F6E">
          <w:t>4</w:t>
        </w:r>
        <w:r w:rsidRPr="00BD2F6E">
          <w:rPr>
            <w:spacing w:val="3"/>
          </w:rPr>
          <w:t xml:space="preserve"> </w:t>
        </w:r>
        <w:r w:rsidRPr="00BD2F6E">
          <w:rPr>
            <w:spacing w:val="-1"/>
          </w:rPr>
          <w:t>части</w:t>
        </w:r>
        <w:r w:rsidRPr="00BD2F6E">
          <w:rPr>
            <w:spacing w:val="3"/>
          </w:rPr>
          <w:t xml:space="preserve"> </w:t>
        </w:r>
        <w:r w:rsidRPr="00BD2F6E">
          <w:rPr>
            <w:spacing w:val="-1"/>
          </w:rPr>
          <w:t>1.1</w:t>
        </w:r>
      </w:hyperlink>
      <w:r w:rsidRPr="00BD2F6E">
        <w:rPr>
          <w:spacing w:val="4"/>
        </w:rPr>
        <w:t xml:space="preserve"> </w:t>
      </w:r>
      <w:r w:rsidRPr="00BD2F6E">
        <w:rPr>
          <w:spacing w:val="-1"/>
        </w:rPr>
        <w:t>настоящей</w:t>
      </w:r>
      <w:r w:rsidRPr="00BD2F6E">
        <w:rPr>
          <w:spacing w:val="3"/>
        </w:rPr>
        <w:t xml:space="preserve"> </w:t>
      </w:r>
      <w:r w:rsidRPr="00BD2F6E">
        <w:rPr>
          <w:spacing w:val="-1"/>
        </w:rPr>
        <w:t>статьи,</w:t>
      </w:r>
      <w:r w:rsidRPr="00BD2F6E">
        <w:rPr>
          <w:spacing w:val="3"/>
        </w:rPr>
        <w:t xml:space="preserve"> </w:t>
      </w:r>
      <w:r w:rsidRPr="00BD2F6E">
        <w:t>порядок</w:t>
      </w:r>
      <w:r w:rsidRPr="00BD2F6E">
        <w:rPr>
          <w:spacing w:val="3"/>
        </w:rPr>
        <w:t xml:space="preserve"> </w:t>
      </w:r>
      <w:r w:rsidRPr="00BD2F6E">
        <w:rPr>
          <w:spacing w:val="-1"/>
        </w:rPr>
        <w:t>внесения</w:t>
      </w:r>
      <w:r w:rsidRPr="00BD2F6E">
        <w:rPr>
          <w:spacing w:val="3"/>
        </w:rPr>
        <w:t xml:space="preserve"> </w:t>
      </w:r>
      <w:r w:rsidRPr="00BD2F6E">
        <w:rPr>
          <w:spacing w:val="-1"/>
        </w:rPr>
        <w:t>изменений</w:t>
      </w:r>
      <w:r w:rsidRPr="00BD2F6E">
        <w:rPr>
          <w:spacing w:val="3"/>
        </w:rPr>
        <w:t xml:space="preserve"> </w:t>
      </w:r>
      <w:r w:rsidRPr="00BD2F6E">
        <w:t>в</w:t>
      </w:r>
      <w:r w:rsidRPr="00BD2F6E">
        <w:rPr>
          <w:spacing w:val="97"/>
        </w:rPr>
        <w:t xml:space="preserve"> </w:t>
      </w:r>
      <w:r w:rsidRPr="00BD2F6E">
        <w:rPr>
          <w:spacing w:val="-1"/>
        </w:rPr>
        <w:t>такую</w:t>
      </w:r>
      <w:r w:rsidRPr="00BD2F6E">
        <w:rPr>
          <w:spacing w:val="20"/>
        </w:rPr>
        <w:t xml:space="preserve"> </w:t>
      </w:r>
      <w:r w:rsidRPr="00BD2F6E">
        <w:rPr>
          <w:spacing w:val="-1"/>
        </w:rPr>
        <w:t>документацию,</w:t>
      </w:r>
      <w:r w:rsidRPr="00BD2F6E">
        <w:rPr>
          <w:spacing w:val="21"/>
        </w:rPr>
        <w:t xml:space="preserve"> </w:t>
      </w:r>
      <w:r w:rsidRPr="00BD2F6E">
        <w:t>порядок</w:t>
      </w:r>
      <w:r w:rsidRPr="00BD2F6E">
        <w:rPr>
          <w:spacing w:val="21"/>
        </w:rPr>
        <w:t xml:space="preserve"> </w:t>
      </w:r>
      <w:r w:rsidRPr="00BD2F6E">
        <w:t>отмены</w:t>
      </w:r>
      <w:r w:rsidRPr="00BD2F6E">
        <w:rPr>
          <w:spacing w:val="21"/>
        </w:rPr>
        <w:t xml:space="preserve"> </w:t>
      </w:r>
      <w:r w:rsidRPr="00BD2F6E">
        <w:t>такой</w:t>
      </w:r>
      <w:r w:rsidRPr="00BD2F6E">
        <w:rPr>
          <w:spacing w:val="20"/>
        </w:rPr>
        <w:t xml:space="preserve"> </w:t>
      </w:r>
      <w:r w:rsidRPr="00BD2F6E">
        <w:rPr>
          <w:spacing w:val="-1"/>
        </w:rPr>
        <w:t>документации</w:t>
      </w:r>
      <w:r w:rsidRPr="00BD2F6E">
        <w:rPr>
          <w:spacing w:val="21"/>
        </w:rPr>
        <w:t xml:space="preserve"> </w:t>
      </w:r>
      <w:r w:rsidRPr="00BD2F6E">
        <w:t>или</w:t>
      </w:r>
      <w:r w:rsidRPr="00BD2F6E">
        <w:rPr>
          <w:spacing w:val="21"/>
        </w:rPr>
        <w:t xml:space="preserve"> </w:t>
      </w:r>
      <w:r w:rsidRPr="00BD2F6E">
        <w:t>ее</w:t>
      </w:r>
      <w:r w:rsidRPr="00BD2F6E">
        <w:rPr>
          <w:spacing w:val="21"/>
        </w:rPr>
        <w:t xml:space="preserve"> </w:t>
      </w:r>
      <w:r w:rsidRPr="00BD2F6E">
        <w:t>отдельных</w:t>
      </w:r>
      <w:r w:rsidRPr="00BD2F6E">
        <w:rPr>
          <w:spacing w:val="22"/>
        </w:rPr>
        <w:t xml:space="preserve"> </w:t>
      </w:r>
      <w:r w:rsidRPr="00BD2F6E">
        <w:t>частей,</w:t>
      </w:r>
      <w:r w:rsidRPr="00BD2F6E">
        <w:rPr>
          <w:spacing w:val="21"/>
        </w:rPr>
        <w:t xml:space="preserve"> </w:t>
      </w:r>
      <w:r w:rsidRPr="00BD2F6E">
        <w:t>порядок</w:t>
      </w:r>
      <w:r w:rsidRPr="00BD2F6E">
        <w:rPr>
          <w:spacing w:val="51"/>
        </w:rPr>
        <w:t xml:space="preserve"> </w:t>
      </w:r>
      <w:r w:rsidRPr="00BD2F6E">
        <w:t>признания</w:t>
      </w:r>
      <w:r w:rsidRPr="00BD2F6E">
        <w:rPr>
          <w:spacing w:val="51"/>
        </w:rPr>
        <w:t xml:space="preserve"> </w:t>
      </w:r>
      <w:r w:rsidRPr="00BD2F6E">
        <w:t>отдельных</w:t>
      </w:r>
      <w:r w:rsidRPr="00BD2F6E">
        <w:rPr>
          <w:spacing w:val="50"/>
        </w:rPr>
        <w:t xml:space="preserve"> </w:t>
      </w:r>
      <w:r w:rsidRPr="00BD2F6E">
        <w:rPr>
          <w:spacing w:val="-1"/>
        </w:rPr>
        <w:t>частей</w:t>
      </w:r>
      <w:r w:rsidRPr="00BD2F6E">
        <w:rPr>
          <w:spacing w:val="51"/>
        </w:rPr>
        <w:t xml:space="preserve"> </w:t>
      </w:r>
      <w:r w:rsidRPr="00BD2F6E">
        <w:t>такой</w:t>
      </w:r>
      <w:r w:rsidRPr="00BD2F6E">
        <w:rPr>
          <w:spacing w:val="50"/>
        </w:rPr>
        <w:t xml:space="preserve"> </w:t>
      </w:r>
      <w:r w:rsidRPr="00BD2F6E">
        <w:rPr>
          <w:spacing w:val="-1"/>
        </w:rPr>
        <w:t>документации</w:t>
      </w:r>
      <w:r w:rsidRPr="00BD2F6E">
        <w:rPr>
          <w:spacing w:val="51"/>
        </w:rPr>
        <w:t xml:space="preserve"> </w:t>
      </w:r>
      <w:r w:rsidRPr="00BD2F6E">
        <w:t>не</w:t>
      </w:r>
      <w:r w:rsidRPr="00BD2F6E">
        <w:rPr>
          <w:spacing w:val="51"/>
        </w:rPr>
        <w:t xml:space="preserve"> </w:t>
      </w:r>
      <w:r w:rsidRPr="00BD2F6E">
        <w:t>подлежащими</w:t>
      </w:r>
      <w:r w:rsidRPr="00BD2F6E">
        <w:rPr>
          <w:spacing w:val="51"/>
        </w:rPr>
        <w:t xml:space="preserve"> </w:t>
      </w:r>
      <w:r w:rsidRPr="00BD2F6E">
        <w:rPr>
          <w:spacing w:val="-1"/>
        </w:rPr>
        <w:t>применению</w:t>
      </w:r>
      <w:r w:rsidRPr="00BD2F6E">
        <w:rPr>
          <w:spacing w:val="41"/>
        </w:rPr>
        <w:t xml:space="preserve"> </w:t>
      </w:r>
      <w:r w:rsidRPr="00BD2F6E">
        <w:rPr>
          <w:spacing w:val="-1"/>
        </w:rPr>
        <w:t>устанавливаются</w:t>
      </w:r>
      <w:r w:rsidRPr="00BD2F6E">
        <w:rPr>
          <w:spacing w:val="43"/>
        </w:rPr>
        <w:t xml:space="preserve"> </w:t>
      </w:r>
      <w:r w:rsidRPr="00BD2F6E">
        <w:t>Градостроительным кодексом Российской Федерации</w:t>
      </w:r>
      <w:r w:rsidRPr="00BD2F6E">
        <w:rPr>
          <w:spacing w:val="42"/>
        </w:rPr>
        <w:t xml:space="preserve"> </w:t>
      </w:r>
      <w:r w:rsidRPr="00BD2F6E">
        <w:t>и</w:t>
      </w:r>
      <w:r w:rsidRPr="00BD2F6E">
        <w:rPr>
          <w:spacing w:val="42"/>
        </w:rPr>
        <w:t xml:space="preserve"> </w:t>
      </w:r>
      <w:r w:rsidRPr="00BD2F6E">
        <w:t>принимаемыми</w:t>
      </w:r>
      <w:r w:rsidRPr="00BD2F6E">
        <w:rPr>
          <w:spacing w:val="42"/>
        </w:rPr>
        <w:t xml:space="preserve"> </w:t>
      </w:r>
      <w:r w:rsidRPr="00BD2F6E">
        <w:t>в</w:t>
      </w:r>
      <w:r w:rsidRPr="00BD2F6E">
        <w:rPr>
          <w:spacing w:val="42"/>
        </w:rPr>
        <w:t xml:space="preserve"> </w:t>
      </w:r>
      <w:r w:rsidRPr="00BD2F6E">
        <w:rPr>
          <w:spacing w:val="-1"/>
        </w:rPr>
        <w:t>соответствии</w:t>
      </w:r>
      <w:r w:rsidRPr="00BD2F6E">
        <w:rPr>
          <w:spacing w:val="42"/>
        </w:rPr>
        <w:t xml:space="preserve"> </w:t>
      </w:r>
      <w:r w:rsidRPr="00BD2F6E">
        <w:t>с</w:t>
      </w:r>
      <w:r w:rsidRPr="00BD2F6E">
        <w:rPr>
          <w:spacing w:val="43"/>
        </w:rPr>
        <w:t xml:space="preserve"> </w:t>
      </w:r>
      <w:r w:rsidRPr="00BD2F6E">
        <w:t>ним</w:t>
      </w:r>
      <w:r w:rsidRPr="00BD2F6E">
        <w:rPr>
          <w:spacing w:val="43"/>
        </w:rPr>
        <w:t xml:space="preserve"> </w:t>
      </w:r>
      <w:r w:rsidRPr="00BD2F6E">
        <w:rPr>
          <w:spacing w:val="-1"/>
        </w:rPr>
        <w:t>нормативными</w:t>
      </w:r>
      <w:r w:rsidRPr="00BD2F6E">
        <w:rPr>
          <w:spacing w:val="43"/>
        </w:rPr>
        <w:t xml:space="preserve"> </w:t>
      </w:r>
      <w:r w:rsidRPr="00BD2F6E">
        <w:rPr>
          <w:spacing w:val="-1"/>
        </w:rPr>
        <w:t>правовыми</w:t>
      </w:r>
      <w:r w:rsidRPr="00BD2F6E">
        <w:rPr>
          <w:spacing w:val="83"/>
        </w:rPr>
        <w:t xml:space="preserve"> </w:t>
      </w:r>
      <w:r w:rsidRPr="00BD2F6E">
        <w:t>актами Российской Федерации.</w:t>
      </w:r>
    </w:p>
    <w:p w14:paraId="4EE36B72" w14:textId="77777777" w:rsidR="008476BC" w:rsidRPr="00BD2F6E" w:rsidRDefault="008476BC">
      <w:pPr>
        <w:pStyle w:val="af0"/>
        <w:numPr>
          <w:ilvl w:val="0"/>
          <w:numId w:val="104"/>
        </w:numPr>
        <w:tabs>
          <w:tab w:val="left" w:pos="1095"/>
        </w:tabs>
        <w:suppressAutoHyphens w:val="0"/>
        <w:spacing w:after="0" w:line="240" w:lineRule="auto"/>
        <w:ind w:left="0" w:right="282" w:firstLine="709"/>
      </w:pPr>
      <w:r w:rsidRPr="00BD2F6E">
        <w:t>Порядок</w:t>
      </w:r>
      <w:r w:rsidRPr="00BD2F6E">
        <w:rPr>
          <w:spacing w:val="49"/>
        </w:rPr>
        <w:t xml:space="preserve"> </w:t>
      </w:r>
      <w:r w:rsidRPr="00BD2F6E">
        <w:rPr>
          <w:spacing w:val="-1"/>
        </w:rPr>
        <w:t>подготовки</w:t>
      </w:r>
      <w:r w:rsidRPr="00BD2F6E">
        <w:rPr>
          <w:spacing w:val="49"/>
        </w:rPr>
        <w:t xml:space="preserve"> </w:t>
      </w:r>
      <w:r w:rsidRPr="00BD2F6E">
        <w:rPr>
          <w:spacing w:val="-1"/>
        </w:rPr>
        <w:t>документации</w:t>
      </w:r>
      <w:r w:rsidRPr="00BD2F6E">
        <w:rPr>
          <w:spacing w:val="49"/>
        </w:rPr>
        <w:t xml:space="preserve"> </w:t>
      </w:r>
      <w:r w:rsidRPr="00BD2F6E">
        <w:t>по</w:t>
      </w:r>
      <w:r w:rsidRPr="00BD2F6E">
        <w:rPr>
          <w:spacing w:val="50"/>
        </w:rPr>
        <w:t xml:space="preserve"> </w:t>
      </w:r>
      <w:r w:rsidRPr="00BD2F6E">
        <w:rPr>
          <w:spacing w:val="-1"/>
        </w:rPr>
        <w:t>планировке</w:t>
      </w:r>
      <w:r w:rsidRPr="00BD2F6E">
        <w:rPr>
          <w:spacing w:val="50"/>
        </w:rPr>
        <w:t xml:space="preserve"> </w:t>
      </w:r>
      <w:r w:rsidRPr="00BD2F6E">
        <w:rPr>
          <w:spacing w:val="-1"/>
        </w:rPr>
        <w:t>территории,</w:t>
      </w:r>
      <w:r w:rsidRPr="00BD2F6E">
        <w:rPr>
          <w:spacing w:val="50"/>
        </w:rPr>
        <w:t xml:space="preserve"> </w:t>
      </w:r>
      <w:r w:rsidRPr="00BD2F6E">
        <w:rPr>
          <w:spacing w:val="-1"/>
        </w:rPr>
        <w:t>подготовка</w:t>
      </w:r>
      <w:r w:rsidRPr="00BD2F6E">
        <w:rPr>
          <w:spacing w:val="50"/>
        </w:rPr>
        <w:t xml:space="preserve"> </w:t>
      </w:r>
      <w:r w:rsidRPr="00BD2F6E">
        <w:rPr>
          <w:spacing w:val="-1"/>
        </w:rPr>
        <w:t>которой</w:t>
      </w:r>
      <w:r w:rsidRPr="00BD2F6E">
        <w:rPr>
          <w:spacing w:val="101"/>
        </w:rPr>
        <w:t xml:space="preserve"> </w:t>
      </w:r>
      <w:r w:rsidRPr="00BD2F6E">
        <w:rPr>
          <w:spacing w:val="-1"/>
        </w:rPr>
        <w:t>осуществляется</w:t>
      </w:r>
      <w:r w:rsidRPr="00BD2F6E">
        <w:rPr>
          <w:spacing w:val="26"/>
        </w:rPr>
        <w:t xml:space="preserve"> </w:t>
      </w:r>
      <w:r w:rsidRPr="00BD2F6E">
        <w:t>на</w:t>
      </w:r>
      <w:r w:rsidRPr="00BD2F6E">
        <w:rPr>
          <w:spacing w:val="26"/>
        </w:rPr>
        <w:t xml:space="preserve"> </w:t>
      </w:r>
      <w:r w:rsidRPr="00BD2F6E">
        <w:rPr>
          <w:spacing w:val="-1"/>
        </w:rPr>
        <w:t>основании</w:t>
      </w:r>
      <w:r w:rsidRPr="00BD2F6E">
        <w:rPr>
          <w:spacing w:val="25"/>
        </w:rPr>
        <w:t xml:space="preserve"> </w:t>
      </w:r>
      <w:r w:rsidRPr="00BD2F6E">
        <w:t>решений</w:t>
      </w:r>
      <w:r w:rsidRPr="00BD2F6E">
        <w:rPr>
          <w:spacing w:val="26"/>
        </w:rPr>
        <w:t xml:space="preserve"> </w:t>
      </w:r>
      <w:r w:rsidRPr="00BD2F6E">
        <w:t>органов</w:t>
      </w:r>
      <w:r w:rsidRPr="00BD2F6E">
        <w:rPr>
          <w:spacing w:val="25"/>
        </w:rPr>
        <w:t xml:space="preserve"> </w:t>
      </w:r>
      <w:r w:rsidRPr="00BD2F6E">
        <w:t>исполнительной</w:t>
      </w:r>
      <w:r w:rsidRPr="00BD2F6E">
        <w:rPr>
          <w:spacing w:val="26"/>
        </w:rPr>
        <w:t xml:space="preserve"> </w:t>
      </w:r>
      <w:r w:rsidRPr="00BD2F6E">
        <w:t>власти</w:t>
      </w:r>
      <w:r w:rsidRPr="00BD2F6E">
        <w:rPr>
          <w:spacing w:val="25"/>
        </w:rPr>
        <w:t xml:space="preserve"> </w:t>
      </w:r>
      <w:r w:rsidRPr="00BD2F6E">
        <w:rPr>
          <w:spacing w:val="-1"/>
        </w:rPr>
        <w:t>субъектов</w:t>
      </w:r>
      <w:r w:rsidRPr="00BD2F6E">
        <w:rPr>
          <w:spacing w:val="25"/>
        </w:rPr>
        <w:t xml:space="preserve"> </w:t>
      </w:r>
      <w:r w:rsidRPr="00BD2F6E">
        <w:t>Российской</w:t>
      </w:r>
      <w:r w:rsidRPr="00BD2F6E">
        <w:rPr>
          <w:spacing w:val="59"/>
        </w:rPr>
        <w:t xml:space="preserve"> </w:t>
      </w:r>
      <w:r w:rsidRPr="00BD2F6E">
        <w:t>Федерации,</w:t>
      </w:r>
      <w:r w:rsidRPr="00BD2F6E">
        <w:rPr>
          <w:spacing w:val="12"/>
        </w:rPr>
        <w:t xml:space="preserve"> </w:t>
      </w:r>
      <w:r w:rsidRPr="00BD2F6E">
        <w:t>порядок</w:t>
      </w:r>
      <w:r w:rsidRPr="00BD2F6E">
        <w:rPr>
          <w:spacing w:val="14"/>
        </w:rPr>
        <w:t xml:space="preserve"> </w:t>
      </w:r>
      <w:r w:rsidRPr="00BD2F6E">
        <w:t>принятия</w:t>
      </w:r>
      <w:r w:rsidRPr="00BD2F6E">
        <w:rPr>
          <w:spacing w:val="14"/>
        </w:rPr>
        <w:t xml:space="preserve"> </w:t>
      </w:r>
      <w:r w:rsidRPr="00BD2F6E">
        <w:t>решения</w:t>
      </w:r>
      <w:r w:rsidRPr="00BD2F6E">
        <w:rPr>
          <w:spacing w:val="14"/>
        </w:rPr>
        <w:t xml:space="preserve"> </w:t>
      </w:r>
      <w:r w:rsidRPr="00BD2F6E">
        <w:t>об</w:t>
      </w:r>
      <w:r w:rsidRPr="00BD2F6E">
        <w:rPr>
          <w:spacing w:val="13"/>
        </w:rPr>
        <w:t xml:space="preserve"> </w:t>
      </w:r>
      <w:r w:rsidRPr="00BD2F6E">
        <w:t>утверждении</w:t>
      </w:r>
      <w:r w:rsidRPr="00BD2F6E">
        <w:rPr>
          <w:spacing w:val="14"/>
        </w:rPr>
        <w:t xml:space="preserve"> </w:t>
      </w:r>
      <w:r w:rsidRPr="00BD2F6E">
        <w:rPr>
          <w:spacing w:val="-1"/>
        </w:rPr>
        <w:t>документации</w:t>
      </w:r>
      <w:r w:rsidRPr="00BD2F6E">
        <w:rPr>
          <w:spacing w:val="13"/>
        </w:rPr>
        <w:t xml:space="preserve"> </w:t>
      </w:r>
      <w:r w:rsidRPr="00BD2F6E">
        <w:t>по</w:t>
      </w:r>
      <w:r w:rsidRPr="00BD2F6E">
        <w:rPr>
          <w:spacing w:val="14"/>
        </w:rPr>
        <w:t xml:space="preserve"> </w:t>
      </w:r>
      <w:r w:rsidRPr="00BD2F6E">
        <w:t>планировке</w:t>
      </w:r>
      <w:r w:rsidRPr="00BD2F6E">
        <w:rPr>
          <w:spacing w:val="22"/>
        </w:rPr>
        <w:t xml:space="preserve"> </w:t>
      </w:r>
      <w:r w:rsidRPr="00BD2F6E">
        <w:rPr>
          <w:spacing w:val="-1"/>
        </w:rPr>
        <w:t>территории</w:t>
      </w:r>
      <w:r w:rsidRPr="00BD2F6E">
        <w:rPr>
          <w:spacing w:val="56"/>
        </w:rPr>
        <w:t xml:space="preserve"> </w:t>
      </w:r>
      <w:r w:rsidRPr="00BD2F6E">
        <w:t>для</w:t>
      </w:r>
      <w:r w:rsidRPr="00BD2F6E">
        <w:rPr>
          <w:spacing w:val="55"/>
        </w:rPr>
        <w:t xml:space="preserve"> </w:t>
      </w:r>
      <w:r w:rsidRPr="00BD2F6E">
        <w:t>размещения</w:t>
      </w:r>
      <w:r w:rsidRPr="00BD2F6E">
        <w:rPr>
          <w:spacing w:val="55"/>
        </w:rPr>
        <w:t xml:space="preserve"> </w:t>
      </w:r>
      <w:r w:rsidRPr="00BD2F6E">
        <w:rPr>
          <w:spacing w:val="-1"/>
        </w:rPr>
        <w:t>объектов,</w:t>
      </w:r>
      <w:r w:rsidRPr="00BD2F6E">
        <w:rPr>
          <w:spacing w:val="54"/>
        </w:rPr>
        <w:t xml:space="preserve"> </w:t>
      </w:r>
      <w:r w:rsidRPr="00BD2F6E">
        <w:t>указанных</w:t>
      </w:r>
      <w:r w:rsidRPr="00BD2F6E">
        <w:rPr>
          <w:spacing w:val="54"/>
        </w:rPr>
        <w:t xml:space="preserve"> </w:t>
      </w:r>
      <w:r w:rsidRPr="00BD2F6E">
        <w:t>в</w:t>
      </w:r>
      <w:r w:rsidRPr="00BD2F6E">
        <w:rPr>
          <w:spacing w:val="57"/>
        </w:rPr>
        <w:t xml:space="preserve"> </w:t>
      </w:r>
      <w:hyperlink w:anchor="_bookmark26" w:history="1">
        <w:r w:rsidRPr="00BD2F6E">
          <w:t>частях</w:t>
        </w:r>
        <w:r w:rsidRPr="00BD2F6E">
          <w:rPr>
            <w:spacing w:val="54"/>
          </w:rPr>
          <w:t xml:space="preserve"> </w:t>
        </w:r>
        <w:r w:rsidRPr="00BD2F6E">
          <w:t>3</w:t>
        </w:r>
      </w:hyperlink>
      <w:r w:rsidRPr="00BD2F6E">
        <w:rPr>
          <w:spacing w:val="56"/>
        </w:rPr>
        <w:t xml:space="preserve"> </w:t>
      </w:r>
      <w:r w:rsidRPr="00BD2F6E">
        <w:t>и</w:t>
      </w:r>
      <w:r w:rsidRPr="00BD2F6E">
        <w:rPr>
          <w:spacing w:val="55"/>
        </w:rPr>
        <w:t xml:space="preserve"> </w:t>
      </w:r>
      <w:hyperlink w:anchor="_bookmark27" w:history="1">
        <w:r w:rsidRPr="00BD2F6E">
          <w:t>3.1</w:t>
        </w:r>
      </w:hyperlink>
      <w:r w:rsidRPr="00BD2F6E">
        <w:rPr>
          <w:spacing w:val="55"/>
        </w:rPr>
        <w:t xml:space="preserve"> </w:t>
      </w:r>
      <w:r w:rsidRPr="00BD2F6E">
        <w:t>настоящей</w:t>
      </w:r>
      <w:r w:rsidRPr="00BD2F6E">
        <w:rPr>
          <w:spacing w:val="54"/>
        </w:rPr>
        <w:t xml:space="preserve"> </w:t>
      </w:r>
      <w:r w:rsidRPr="00BD2F6E">
        <w:rPr>
          <w:spacing w:val="-1"/>
        </w:rPr>
        <w:t>статьи,</w:t>
      </w:r>
      <w:r w:rsidRPr="00BD2F6E">
        <w:rPr>
          <w:spacing w:val="52"/>
        </w:rPr>
        <w:t xml:space="preserve"> </w:t>
      </w:r>
      <w:r w:rsidRPr="00BD2F6E">
        <w:rPr>
          <w:spacing w:val="-1"/>
        </w:rPr>
        <w:t>подготовленной</w:t>
      </w:r>
      <w:r w:rsidRPr="00BD2F6E">
        <w:rPr>
          <w:spacing w:val="20"/>
        </w:rPr>
        <w:t xml:space="preserve"> </w:t>
      </w:r>
      <w:r w:rsidRPr="00BD2F6E">
        <w:t>в</w:t>
      </w:r>
      <w:r w:rsidRPr="00BD2F6E">
        <w:rPr>
          <w:spacing w:val="20"/>
        </w:rPr>
        <w:t xml:space="preserve"> </w:t>
      </w:r>
      <w:r w:rsidRPr="00BD2F6E">
        <w:t>том</w:t>
      </w:r>
      <w:r w:rsidRPr="00BD2F6E">
        <w:rPr>
          <w:spacing w:val="20"/>
        </w:rPr>
        <w:t xml:space="preserve"> </w:t>
      </w:r>
      <w:r w:rsidRPr="00BD2F6E">
        <w:t>числе</w:t>
      </w:r>
      <w:r w:rsidRPr="00BD2F6E">
        <w:rPr>
          <w:spacing w:val="20"/>
        </w:rPr>
        <w:t xml:space="preserve"> </w:t>
      </w:r>
      <w:r w:rsidRPr="00BD2F6E">
        <w:t>лицами,</w:t>
      </w:r>
      <w:r w:rsidRPr="00BD2F6E">
        <w:rPr>
          <w:spacing w:val="18"/>
        </w:rPr>
        <w:t xml:space="preserve"> </w:t>
      </w:r>
      <w:r w:rsidRPr="00BD2F6E">
        <w:t>указанными</w:t>
      </w:r>
      <w:r w:rsidRPr="00BD2F6E">
        <w:rPr>
          <w:spacing w:val="20"/>
        </w:rPr>
        <w:t xml:space="preserve"> </w:t>
      </w:r>
      <w:r w:rsidRPr="00BD2F6E">
        <w:t>в</w:t>
      </w:r>
      <w:r w:rsidRPr="00BD2F6E">
        <w:rPr>
          <w:spacing w:val="22"/>
        </w:rPr>
        <w:t xml:space="preserve"> </w:t>
      </w:r>
      <w:hyperlink w:anchor="_bookmark10" w:history="1">
        <w:r w:rsidRPr="00BD2F6E">
          <w:t>пунктах</w:t>
        </w:r>
        <w:r w:rsidRPr="00BD2F6E">
          <w:rPr>
            <w:spacing w:val="20"/>
          </w:rPr>
          <w:t xml:space="preserve"> </w:t>
        </w:r>
        <w:r w:rsidRPr="00BD2F6E">
          <w:t>3</w:t>
        </w:r>
      </w:hyperlink>
      <w:r w:rsidRPr="00BD2F6E">
        <w:rPr>
          <w:spacing w:val="21"/>
        </w:rPr>
        <w:t xml:space="preserve"> </w:t>
      </w:r>
      <w:r w:rsidRPr="00BD2F6E">
        <w:t>и</w:t>
      </w:r>
      <w:r w:rsidRPr="00BD2F6E">
        <w:rPr>
          <w:spacing w:val="21"/>
        </w:rPr>
        <w:t xml:space="preserve"> </w:t>
      </w:r>
      <w:hyperlink w:anchor="_bookmark11" w:history="1">
        <w:r w:rsidRPr="00BD2F6E">
          <w:t>4</w:t>
        </w:r>
        <w:r w:rsidRPr="00BD2F6E">
          <w:rPr>
            <w:spacing w:val="20"/>
          </w:rPr>
          <w:t xml:space="preserve"> </w:t>
        </w:r>
        <w:r w:rsidRPr="00BD2F6E">
          <w:t>части</w:t>
        </w:r>
        <w:r w:rsidRPr="00BD2F6E">
          <w:rPr>
            <w:spacing w:val="20"/>
          </w:rPr>
          <w:t xml:space="preserve"> </w:t>
        </w:r>
        <w:r w:rsidRPr="00BD2F6E">
          <w:t>1.1</w:t>
        </w:r>
      </w:hyperlink>
      <w:r w:rsidRPr="00BD2F6E">
        <w:rPr>
          <w:spacing w:val="20"/>
        </w:rPr>
        <w:t xml:space="preserve"> </w:t>
      </w:r>
      <w:r w:rsidRPr="00BD2F6E">
        <w:t>настоящей</w:t>
      </w:r>
      <w:r w:rsidRPr="00BD2F6E">
        <w:rPr>
          <w:spacing w:val="20"/>
        </w:rPr>
        <w:t xml:space="preserve"> </w:t>
      </w:r>
      <w:r w:rsidRPr="00BD2F6E">
        <w:t>статьи,</w:t>
      </w:r>
      <w:r w:rsidRPr="00BD2F6E">
        <w:rPr>
          <w:spacing w:val="34"/>
        </w:rPr>
        <w:t xml:space="preserve"> </w:t>
      </w:r>
      <w:r w:rsidRPr="00BD2F6E">
        <w:t>порядок</w:t>
      </w:r>
      <w:r w:rsidRPr="00BD2F6E">
        <w:rPr>
          <w:spacing w:val="11"/>
        </w:rPr>
        <w:t xml:space="preserve"> </w:t>
      </w:r>
      <w:r w:rsidRPr="00BD2F6E">
        <w:t>внесения</w:t>
      </w:r>
      <w:r w:rsidRPr="00BD2F6E">
        <w:rPr>
          <w:spacing w:val="12"/>
        </w:rPr>
        <w:t xml:space="preserve"> </w:t>
      </w:r>
      <w:r w:rsidRPr="00BD2F6E">
        <w:rPr>
          <w:spacing w:val="-1"/>
        </w:rPr>
        <w:t>изменений</w:t>
      </w:r>
      <w:r w:rsidRPr="00BD2F6E">
        <w:rPr>
          <w:spacing w:val="12"/>
        </w:rPr>
        <w:t xml:space="preserve"> </w:t>
      </w:r>
      <w:r w:rsidRPr="00BD2F6E">
        <w:t>в</w:t>
      </w:r>
      <w:r w:rsidRPr="00BD2F6E">
        <w:rPr>
          <w:spacing w:val="11"/>
        </w:rPr>
        <w:t xml:space="preserve"> </w:t>
      </w:r>
      <w:r w:rsidRPr="00BD2F6E">
        <w:rPr>
          <w:spacing w:val="-1"/>
        </w:rPr>
        <w:t>такую</w:t>
      </w:r>
      <w:r w:rsidRPr="00BD2F6E">
        <w:rPr>
          <w:spacing w:val="11"/>
        </w:rPr>
        <w:t xml:space="preserve"> </w:t>
      </w:r>
      <w:r w:rsidRPr="00BD2F6E">
        <w:rPr>
          <w:spacing w:val="-1"/>
        </w:rPr>
        <w:t>документацию,</w:t>
      </w:r>
      <w:r w:rsidRPr="00BD2F6E">
        <w:rPr>
          <w:spacing w:val="11"/>
        </w:rPr>
        <w:t xml:space="preserve"> </w:t>
      </w:r>
      <w:r w:rsidRPr="00BD2F6E">
        <w:t>порядок</w:t>
      </w:r>
      <w:r w:rsidRPr="00BD2F6E">
        <w:rPr>
          <w:spacing w:val="11"/>
        </w:rPr>
        <w:t xml:space="preserve"> </w:t>
      </w:r>
      <w:r w:rsidRPr="00BD2F6E">
        <w:rPr>
          <w:spacing w:val="-1"/>
        </w:rPr>
        <w:t>отмены</w:t>
      </w:r>
      <w:r w:rsidRPr="00BD2F6E">
        <w:rPr>
          <w:spacing w:val="11"/>
        </w:rPr>
        <w:t xml:space="preserve"> </w:t>
      </w:r>
      <w:r w:rsidRPr="00BD2F6E">
        <w:t>такой</w:t>
      </w:r>
      <w:r w:rsidRPr="00BD2F6E">
        <w:rPr>
          <w:spacing w:val="11"/>
        </w:rPr>
        <w:t xml:space="preserve"> </w:t>
      </w:r>
      <w:r w:rsidRPr="00BD2F6E">
        <w:rPr>
          <w:spacing w:val="-1"/>
        </w:rPr>
        <w:t>документации</w:t>
      </w:r>
      <w:r w:rsidRPr="00BD2F6E">
        <w:rPr>
          <w:spacing w:val="11"/>
        </w:rPr>
        <w:t xml:space="preserve"> </w:t>
      </w:r>
      <w:r w:rsidRPr="00BD2F6E">
        <w:t>или</w:t>
      </w:r>
      <w:r w:rsidRPr="00BD2F6E">
        <w:rPr>
          <w:spacing w:val="67"/>
        </w:rPr>
        <w:t xml:space="preserve"> </w:t>
      </w:r>
      <w:r w:rsidRPr="00BD2F6E">
        <w:t>ее</w:t>
      </w:r>
      <w:r w:rsidRPr="00BD2F6E">
        <w:rPr>
          <w:spacing w:val="-13"/>
        </w:rPr>
        <w:t xml:space="preserve"> </w:t>
      </w:r>
      <w:r w:rsidRPr="00BD2F6E">
        <w:t>отдельных</w:t>
      </w:r>
      <w:r w:rsidRPr="00BD2F6E">
        <w:rPr>
          <w:spacing w:val="-14"/>
        </w:rPr>
        <w:t xml:space="preserve"> </w:t>
      </w:r>
      <w:r w:rsidRPr="00BD2F6E">
        <w:t>частей,</w:t>
      </w:r>
      <w:r w:rsidRPr="00BD2F6E">
        <w:rPr>
          <w:spacing w:val="-14"/>
        </w:rPr>
        <w:t xml:space="preserve"> </w:t>
      </w:r>
      <w:r w:rsidRPr="00BD2F6E">
        <w:t>порядок</w:t>
      </w:r>
      <w:r w:rsidRPr="00BD2F6E">
        <w:rPr>
          <w:spacing w:val="-14"/>
        </w:rPr>
        <w:t xml:space="preserve"> </w:t>
      </w:r>
      <w:r w:rsidRPr="00BD2F6E">
        <w:t>признания</w:t>
      </w:r>
      <w:r w:rsidRPr="00BD2F6E">
        <w:rPr>
          <w:spacing w:val="-13"/>
        </w:rPr>
        <w:t xml:space="preserve"> </w:t>
      </w:r>
      <w:r w:rsidRPr="00BD2F6E">
        <w:t>отдельных</w:t>
      </w:r>
      <w:r w:rsidRPr="00BD2F6E">
        <w:rPr>
          <w:spacing w:val="-14"/>
        </w:rPr>
        <w:t xml:space="preserve"> </w:t>
      </w:r>
      <w:r w:rsidRPr="00BD2F6E">
        <w:rPr>
          <w:spacing w:val="-1"/>
        </w:rPr>
        <w:t>частей</w:t>
      </w:r>
      <w:r w:rsidRPr="00BD2F6E">
        <w:rPr>
          <w:spacing w:val="-13"/>
        </w:rPr>
        <w:t xml:space="preserve"> </w:t>
      </w:r>
      <w:r w:rsidRPr="00BD2F6E">
        <w:t>такой</w:t>
      </w:r>
      <w:r w:rsidRPr="00BD2F6E">
        <w:rPr>
          <w:spacing w:val="-14"/>
        </w:rPr>
        <w:t xml:space="preserve"> </w:t>
      </w:r>
      <w:r w:rsidRPr="00BD2F6E">
        <w:rPr>
          <w:spacing w:val="-1"/>
        </w:rPr>
        <w:t>документации</w:t>
      </w:r>
      <w:r w:rsidRPr="00BD2F6E">
        <w:rPr>
          <w:spacing w:val="-14"/>
        </w:rPr>
        <w:t xml:space="preserve"> </w:t>
      </w:r>
      <w:r w:rsidRPr="00BD2F6E">
        <w:t>не</w:t>
      </w:r>
      <w:r w:rsidRPr="00BD2F6E">
        <w:rPr>
          <w:spacing w:val="-13"/>
        </w:rPr>
        <w:t xml:space="preserve"> </w:t>
      </w:r>
      <w:r w:rsidRPr="00BD2F6E">
        <w:t>подлежащими</w:t>
      </w:r>
      <w:r w:rsidRPr="00BD2F6E">
        <w:rPr>
          <w:spacing w:val="32"/>
        </w:rPr>
        <w:t xml:space="preserve"> </w:t>
      </w:r>
      <w:r w:rsidRPr="00BD2F6E">
        <w:rPr>
          <w:spacing w:val="-1"/>
        </w:rPr>
        <w:t>применению</w:t>
      </w:r>
      <w:r w:rsidRPr="00BD2F6E">
        <w:rPr>
          <w:spacing w:val="-2"/>
        </w:rPr>
        <w:t xml:space="preserve"> </w:t>
      </w:r>
      <w:r w:rsidRPr="00BD2F6E">
        <w:rPr>
          <w:spacing w:val="-1"/>
        </w:rPr>
        <w:t>устанавливаются</w:t>
      </w:r>
      <w:r w:rsidRPr="00BD2F6E">
        <w:t xml:space="preserve"> Градостроительным кодексом Российской Федерации и законами </w:t>
      </w:r>
      <w:r w:rsidRPr="00BD2F6E">
        <w:rPr>
          <w:spacing w:val="-1"/>
        </w:rPr>
        <w:t xml:space="preserve">субъектов </w:t>
      </w:r>
      <w:r w:rsidRPr="00BD2F6E">
        <w:t>Российской Федерации.</w:t>
      </w:r>
    </w:p>
    <w:p w14:paraId="059DD932" w14:textId="77777777" w:rsidR="008476BC" w:rsidRPr="00BD2F6E" w:rsidRDefault="008476BC">
      <w:pPr>
        <w:pStyle w:val="af0"/>
        <w:numPr>
          <w:ilvl w:val="0"/>
          <w:numId w:val="104"/>
        </w:numPr>
        <w:tabs>
          <w:tab w:val="left" w:pos="1091"/>
        </w:tabs>
        <w:suppressAutoHyphens w:val="0"/>
        <w:spacing w:after="0" w:line="240" w:lineRule="auto"/>
        <w:ind w:left="0" w:right="282" w:firstLine="709"/>
      </w:pPr>
      <w:r w:rsidRPr="00BD2F6E">
        <w:t>Порядок</w:t>
      </w:r>
      <w:r w:rsidRPr="00BD2F6E">
        <w:rPr>
          <w:spacing w:val="46"/>
        </w:rPr>
        <w:t xml:space="preserve"> </w:t>
      </w:r>
      <w:r w:rsidRPr="00BD2F6E">
        <w:t>подготовки</w:t>
      </w:r>
      <w:r w:rsidRPr="00BD2F6E">
        <w:rPr>
          <w:spacing w:val="46"/>
        </w:rPr>
        <w:t xml:space="preserve"> </w:t>
      </w:r>
      <w:r w:rsidRPr="00BD2F6E">
        <w:rPr>
          <w:spacing w:val="-1"/>
        </w:rPr>
        <w:t>документации</w:t>
      </w:r>
      <w:r w:rsidRPr="00BD2F6E">
        <w:rPr>
          <w:spacing w:val="46"/>
        </w:rPr>
        <w:t xml:space="preserve"> </w:t>
      </w:r>
      <w:r w:rsidRPr="00BD2F6E">
        <w:t>по</w:t>
      </w:r>
      <w:r w:rsidRPr="00BD2F6E">
        <w:rPr>
          <w:spacing w:val="46"/>
        </w:rPr>
        <w:t xml:space="preserve"> </w:t>
      </w:r>
      <w:r w:rsidRPr="00BD2F6E">
        <w:t>планировке</w:t>
      </w:r>
      <w:r w:rsidRPr="00BD2F6E">
        <w:rPr>
          <w:spacing w:val="46"/>
        </w:rPr>
        <w:t xml:space="preserve"> </w:t>
      </w:r>
      <w:r w:rsidRPr="00BD2F6E">
        <w:rPr>
          <w:spacing w:val="-1"/>
        </w:rPr>
        <w:t>территории,</w:t>
      </w:r>
      <w:r w:rsidRPr="00BD2F6E">
        <w:rPr>
          <w:spacing w:val="46"/>
        </w:rPr>
        <w:t xml:space="preserve"> </w:t>
      </w:r>
      <w:r w:rsidRPr="00BD2F6E">
        <w:rPr>
          <w:spacing w:val="-1"/>
        </w:rPr>
        <w:t>разрабатываемой</w:t>
      </w:r>
      <w:r w:rsidRPr="00BD2F6E">
        <w:rPr>
          <w:spacing w:val="47"/>
        </w:rPr>
        <w:t xml:space="preserve"> </w:t>
      </w:r>
      <w:r w:rsidRPr="00BD2F6E">
        <w:t>на</w:t>
      </w:r>
      <w:r w:rsidRPr="00BD2F6E">
        <w:rPr>
          <w:spacing w:val="69"/>
        </w:rPr>
        <w:t xml:space="preserve"> </w:t>
      </w:r>
      <w:r w:rsidRPr="00BD2F6E">
        <w:t>основании</w:t>
      </w:r>
      <w:r w:rsidRPr="00BD2F6E">
        <w:rPr>
          <w:spacing w:val="12"/>
        </w:rPr>
        <w:t xml:space="preserve"> </w:t>
      </w:r>
      <w:r w:rsidRPr="00BD2F6E">
        <w:t>решений</w:t>
      </w:r>
      <w:r w:rsidRPr="00BD2F6E">
        <w:rPr>
          <w:spacing w:val="12"/>
        </w:rPr>
        <w:t xml:space="preserve"> </w:t>
      </w:r>
      <w:r w:rsidRPr="00BD2F6E">
        <w:t>органов</w:t>
      </w:r>
      <w:r w:rsidRPr="00BD2F6E">
        <w:rPr>
          <w:spacing w:val="12"/>
        </w:rPr>
        <w:t xml:space="preserve"> </w:t>
      </w:r>
      <w:r w:rsidRPr="00BD2F6E">
        <w:t>местного</w:t>
      </w:r>
      <w:r w:rsidRPr="00BD2F6E">
        <w:rPr>
          <w:spacing w:val="11"/>
        </w:rPr>
        <w:t xml:space="preserve"> </w:t>
      </w:r>
      <w:r w:rsidRPr="00BD2F6E">
        <w:rPr>
          <w:spacing w:val="-1"/>
        </w:rPr>
        <w:t>самоуправления,</w:t>
      </w:r>
      <w:r w:rsidRPr="00BD2F6E">
        <w:rPr>
          <w:spacing w:val="13"/>
        </w:rPr>
        <w:t xml:space="preserve"> </w:t>
      </w:r>
      <w:r w:rsidRPr="00BD2F6E">
        <w:t>порядок</w:t>
      </w:r>
      <w:r w:rsidRPr="00BD2F6E">
        <w:rPr>
          <w:spacing w:val="12"/>
        </w:rPr>
        <w:t xml:space="preserve"> </w:t>
      </w:r>
      <w:r w:rsidRPr="00BD2F6E">
        <w:t>принятия</w:t>
      </w:r>
      <w:r w:rsidRPr="00BD2F6E">
        <w:rPr>
          <w:spacing w:val="12"/>
        </w:rPr>
        <w:t xml:space="preserve"> </w:t>
      </w:r>
      <w:r w:rsidRPr="00BD2F6E">
        <w:t>решения</w:t>
      </w:r>
      <w:r w:rsidRPr="00BD2F6E">
        <w:rPr>
          <w:spacing w:val="13"/>
        </w:rPr>
        <w:t xml:space="preserve"> </w:t>
      </w:r>
      <w:r w:rsidRPr="00BD2F6E">
        <w:t>об</w:t>
      </w:r>
      <w:r w:rsidRPr="00BD2F6E">
        <w:rPr>
          <w:spacing w:val="23"/>
        </w:rPr>
        <w:t xml:space="preserve"> </w:t>
      </w:r>
      <w:r w:rsidRPr="00BD2F6E">
        <w:rPr>
          <w:spacing w:val="-1"/>
        </w:rPr>
        <w:t>утверждении</w:t>
      </w:r>
      <w:r w:rsidRPr="00BD2F6E">
        <w:rPr>
          <w:spacing w:val="20"/>
        </w:rPr>
        <w:t xml:space="preserve"> </w:t>
      </w:r>
      <w:r w:rsidRPr="00BD2F6E">
        <w:rPr>
          <w:spacing w:val="-1"/>
        </w:rPr>
        <w:t>документации</w:t>
      </w:r>
      <w:r w:rsidRPr="00BD2F6E">
        <w:rPr>
          <w:spacing w:val="19"/>
        </w:rPr>
        <w:t xml:space="preserve"> </w:t>
      </w:r>
      <w:r w:rsidRPr="00BD2F6E">
        <w:t>по</w:t>
      </w:r>
      <w:r w:rsidRPr="00BD2F6E">
        <w:rPr>
          <w:spacing w:val="20"/>
        </w:rPr>
        <w:t xml:space="preserve"> </w:t>
      </w:r>
      <w:r w:rsidRPr="00BD2F6E">
        <w:t>планировке</w:t>
      </w:r>
      <w:r w:rsidRPr="00BD2F6E">
        <w:rPr>
          <w:spacing w:val="20"/>
        </w:rPr>
        <w:t xml:space="preserve"> </w:t>
      </w:r>
      <w:r w:rsidRPr="00BD2F6E">
        <w:t>территории</w:t>
      </w:r>
      <w:r w:rsidRPr="00BD2F6E">
        <w:rPr>
          <w:spacing w:val="19"/>
        </w:rPr>
        <w:t xml:space="preserve"> </w:t>
      </w:r>
      <w:r w:rsidRPr="00BD2F6E">
        <w:t>для</w:t>
      </w:r>
      <w:r w:rsidRPr="00BD2F6E">
        <w:rPr>
          <w:spacing w:val="20"/>
        </w:rPr>
        <w:t xml:space="preserve"> </w:t>
      </w:r>
      <w:r w:rsidRPr="00BD2F6E">
        <w:rPr>
          <w:spacing w:val="-1"/>
        </w:rPr>
        <w:t>размещения</w:t>
      </w:r>
      <w:r w:rsidRPr="00BD2F6E">
        <w:rPr>
          <w:spacing w:val="20"/>
        </w:rPr>
        <w:t xml:space="preserve"> </w:t>
      </w:r>
      <w:r w:rsidRPr="00BD2F6E">
        <w:rPr>
          <w:spacing w:val="-1"/>
        </w:rPr>
        <w:t>объектов,</w:t>
      </w:r>
      <w:r w:rsidRPr="00BD2F6E">
        <w:rPr>
          <w:spacing w:val="19"/>
        </w:rPr>
        <w:t xml:space="preserve"> </w:t>
      </w:r>
      <w:r w:rsidRPr="00BD2F6E">
        <w:t>указанных</w:t>
      </w:r>
      <w:r w:rsidRPr="00BD2F6E">
        <w:rPr>
          <w:spacing w:val="19"/>
        </w:rPr>
        <w:t xml:space="preserve"> </w:t>
      </w:r>
      <w:r w:rsidRPr="00BD2F6E">
        <w:t>в</w:t>
      </w:r>
      <w:hyperlink w:anchor="_bookmark13" w:history="1">
        <w:r w:rsidRPr="00BD2F6E">
          <w:rPr>
            <w:spacing w:val="77"/>
          </w:rPr>
          <w:t xml:space="preserve"> </w:t>
        </w:r>
        <w:r w:rsidRPr="00BD2F6E">
          <w:t>частях</w:t>
        </w:r>
        <w:r w:rsidRPr="00BD2F6E">
          <w:rPr>
            <w:spacing w:val="34"/>
          </w:rPr>
          <w:t xml:space="preserve"> </w:t>
        </w:r>
        <w:r w:rsidRPr="00BD2F6E">
          <w:t>4</w:t>
        </w:r>
      </w:hyperlink>
      <w:r w:rsidRPr="00BD2F6E">
        <w:t>,</w:t>
      </w:r>
      <w:r w:rsidRPr="00BD2F6E">
        <w:rPr>
          <w:spacing w:val="34"/>
        </w:rPr>
        <w:t xml:space="preserve"> </w:t>
      </w:r>
      <w:hyperlink w:anchor="_bookmark14" w:history="1">
        <w:r w:rsidRPr="00BD2F6E">
          <w:rPr>
            <w:spacing w:val="-1"/>
          </w:rPr>
          <w:t>4.1</w:t>
        </w:r>
      </w:hyperlink>
      <w:r w:rsidRPr="00BD2F6E">
        <w:rPr>
          <w:spacing w:val="35"/>
        </w:rPr>
        <w:t xml:space="preserve"> </w:t>
      </w:r>
      <w:r w:rsidRPr="00BD2F6E">
        <w:t>и</w:t>
      </w:r>
      <w:r w:rsidRPr="00BD2F6E">
        <w:rPr>
          <w:spacing w:val="34"/>
        </w:rPr>
        <w:t xml:space="preserve"> </w:t>
      </w:r>
      <w:hyperlink w:anchor="_bookmark16" w:history="1">
        <w:r w:rsidRPr="00BD2F6E">
          <w:t>5</w:t>
        </w:r>
      </w:hyperlink>
      <w:r w:rsidRPr="00BD2F6E">
        <w:rPr>
          <w:spacing w:val="34"/>
        </w:rPr>
        <w:t xml:space="preserve"> </w:t>
      </w:r>
      <w:r w:rsidRPr="00BD2F6E">
        <w:t>-</w:t>
      </w:r>
      <w:r w:rsidRPr="00BD2F6E">
        <w:rPr>
          <w:spacing w:val="34"/>
        </w:rPr>
        <w:t xml:space="preserve"> </w:t>
      </w:r>
      <w:hyperlink w:anchor="_bookmark18" w:history="1">
        <w:r w:rsidRPr="00BD2F6E">
          <w:t>5.2</w:t>
        </w:r>
      </w:hyperlink>
      <w:r w:rsidRPr="00BD2F6E">
        <w:rPr>
          <w:spacing w:val="33"/>
        </w:rPr>
        <w:t xml:space="preserve"> </w:t>
      </w:r>
      <w:r w:rsidRPr="00BD2F6E">
        <w:t>настоящей</w:t>
      </w:r>
      <w:r w:rsidRPr="00BD2F6E">
        <w:rPr>
          <w:spacing w:val="33"/>
        </w:rPr>
        <w:t xml:space="preserve"> </w:t>
      </w:r>
      <w:r w:rsidRPr="00BD2F6E">
        <w:rPr>
          <w:spacing w:val="-1"/>
        </w:rPr>
        <w:t>статьи,</w:t>
      </w:r>
      <w:r w:rsidRPr="00BD2F6E">
        <w:rPr>
          <w:spacing w:val="34"/>
        </w:rPr>
        <w:t xml:space="preserve"> </w:t>
      </w:r>
      <w:r w:rsidRPr="00BD2F6E">
        <w:rPr>
          <w:spacing w:val="-1"/>
        </w:rPr>
        <w:t>подготовленной</w:t>
      </w:r>
      <w:r w:rsidRPr="00BD2F6E">
        <w:rPr>
          <w:spacing w:val="35"/>
        </w:rPr>
        <w:t xml:space="preserve"> </w:t>
      </w:r>
      <w:r w:rsidRPr="00BD2F6E">
        <w:t>в</w:t>
      </w:r>
      <w:r w:rsidRPr="00BD2F6E">
        <w:rPr>
          <w:spacing w:val="34"/>
        </w:rPr>
        <w:t xml:space="preserve"> </w:t>
      </w:r>
      <w:r w:rsidRPr="00BD2F6E">
        <w:t>том</w:t>
      </w:r>
      <w:r w:rsidRPr="00BD2F6E">
        <w:rPr>
          <w:spacing w:val="34"/>
        </w:rPr>
        <w:t xml:space="preserve"> </w:t>
      </w:r>
      <w:r w:rsidRPr="00BD2F6E">
        <w:rPr>
          <w:spacing w:val="-1"/>
        </w:rPr>
        <w:t>числе</w:t>
      </w:r>
      <w:r w:rsidRPr="00BD2F6E">
        <w:rPr>
          <w:spacing w:val="35"/>
        </w:rPr>
        <w:t xml:space="preserve"> </w:t>
      </w:r>
      <w:r w:rsidRPr="00BD2F6E">
        <w:rPr>
          <w:spacing w:val="-1"/>
        </w:rPr>
        <w:t>лицами,</w:t>
      </w:r>
      <w:r w:rsidRPr="00BD2F6E">
        <w:rPr>
          <w:spacing w:val="33"/>
        </w:rPr>
        <w:t xml:space="preserve"> </w:t>
      </w:r>
      <w:r w:rsidRPr="00BD2F6E">
        <w:t>указанными</w:t>
      </w:r>
      <w:r w:rsidRPr="00BD2F6E">
        <w:rPr>
          <w:spacing w:val="34"/>
        </w:rPr>
        <w:t xml:space="preserve"> </w:t>
      </w:r>
      <w:r w:rsidRPr="00BD2F6E">
        <w:t>в</w:t>
      </w:r>
      <w:r w:rsidRPr="00BD2F6E">
        <w:rPr>
          <w:spacing w:val="59"/>
        </w:rPr>
        <w:t xml:space="preserve"> </w:t>
      </w:r>
      <w:hyperlink w:anchor="_bookmark10" w:history="1">
        <w:r w:rsidRPr="00BD2F6E">
          <w:rPr>
            <w:spacing w:val="-1"/>
          </w:rPr>
          <w:t>пунктах</w:t>
        </w:r>
        <w:r w:rsidRPr="00BD2F6E">
          <w:rPr>
            <w:spacing w:val="6"/>
          </w:rPr>
          <w:t xml:space="preserve"> </w:t>
        </w:r>
        <w:r w:rsidRPr="00BD2F6E">
          <w:t>3</w:t>
        </w:r>
      </w:hyperlink>
      <w:r w:rsidRPr="00BD2F6E">
        <w:rPr>
          <w:spacing w:val="6"/>
        </w:rPr>
        <w:t xml:space="preserve"> </w:t>
      </w:r>
      <w:r w:rsidRPr="00BD2F6E">
        <w:t>и</w:t>
      </w:r>
      <w:r w:rsidRPr="00BD2F6E">
        <w:rPr>
          <w:spacing w:val="6"/>
        </w:rPr>
        <w:t xml:space="preserve"> </w:t>
      </w:r>
      <w:hyperlink w:anchor="_bookmark11" w:history="1">
        <w:r w:rsidRPr="00BD2F6E">
          <w:t>4</w:t>
        </w:r>
        <w:r w:rsidRPr="00BD2F6E">
          <w:rPr>
            <w:spacing w:val="5"/>
          </w:rPr>
          <w:t xml:space="preserve"> </w:t>
        </w:r>
        <w:r w:rsidRPr="00BD2F6E">
          <w:t>части</w:t>
        </w:r>
        <w:r w:rsidRPr="00BD2F6E">
          <w:rPr>
            <w:spacing w:val="5"/>
          </w:rPr>
          <w:t xml:space="preserve"> </w:t>
        </w:r>
        <w:r w:rsidRPr="00BD2F6E">
          <w:t>1.1</w:t>
        </w:r>
      </w:hyperlink>
      <w:r w:rsidRPr="00BD2F6E">
        <w:rPr>
          <w:spacing w:val="6"/>
        </w:rPr>
        <w:t xml:space="preserve"> </w:t>
      </w:r>
      <w:r w:rsidRPr="00BD2F6E">
        <w:t>настоящей</w:t>
      </w:r>
      <w:r w:rsidRPr="00BD2F6E">
        <w:rPr>
          <w:spacing w:val="6"/>
        </w:rPr>
        <w:t xml:space="preserve"> </w:t>
      </w:r>
      <w:r w:rsidRPr="00BD2F6E">
        <w:rPr>
          <w:spacing w:val="-1"/>
        </w:rPr>
        <w:t>статьи,</w:t>
      </w:r>
      <w:r w:rsidRPr="00BD2F6E">
        <w:rPr>
          <w:spacing w:val="5"/>
        </w:rPr>
        <w:t xml:space="preserve"> </w:t>
      </w:r>
      <w:r w:rsidRPr="00BD2F6E">
        <w:t>порядок</w:t>
      </w:r>
      <w:r w:rsidRPr="00BD2F6E">
        <w:rPr>
          <w:spacing w:val="5"/>
        </w:rPr>
        <w:t xml:space="preserve"> </w:t>
      </w:r>
      <w:r w:rsidRPr="00BD2F6E">
        <w:t>внесения</w:t>
      </w:r>
      <w:r w:rsidRPr="00BD2F6E">
        <w:rPr>
          <w:spacing w:val="6"/>
        </w:rPr>
        <w:t xml:space="preserve"> </w:t>
      </w:r>
      <w:r w:rsidRPr="00BD2F6E">
        <w:rPr>
          <w:spacing w:val="-1"/>
        </w:rPr>
        <w:t>изменений</w:t>
      </w:r>
      <w:r w:rsidRPr="00BD2F6E">
        <w:rPr>
          <w:spacing w:val="5"/>
        </w:rPr>
        <w:t xml:space="preserve"> </w:t>
      </w:r>
      <w:r w:rsidRPr="00BD2F6E">
        <w:t>в</w:t>
      </w:r>
      <w:r w:rsidRPr="00BD2F6E">
        <w:rPr>
          <w:spacing w:val="5"/>
        </w:rPr>
        <w:t xml:space="preserve"> </w:t>
      </w:r>
      <w:r w:rsidRPr="00BD2F6E">
        <w:t>такую</w:t>
      </w:r>
      <w:r w:rsidRPr="00BD2F6E">
        <w:rPr>
          <w:spacing w:val="5"/>
        </w:rPr>
        <w:t xml:space="preserve"> </w:t>
      </w:r>
      <w:r w:rsidRPr="00BD2F6E">
        <w:rPr>
          <w:spacing w:val="-1"/>
        </w:rPr>
        <w:t>документацию,</w:t>
      </w:r>
      <w:r w:rsidRPr="00BD2F6E">
        <w:rPr>
          <w:spacing w:val="61"/>
        </w:rPr>
        <w:t xml:space="preserve"> </w:t>
      </w:r>
      <w:r w:rsidRPr="00BD2F6E">
        <w:t>порядок</w:t>
      </w:r>
      <w:r w:rsidRPr="00BD2F6E">
        <w:rPr>
          <w:spacing w:val="24"/>
        </w:rPr>
        <w:t xml:space="preserve"> </w:t>
      </w:r>
      <w:r w:rsidRPr="00BD2F6E">
        <w:t>отмены</w:t>
      </w:r>
      <w:r w:rsidRPr="00BD2F6E">
        <w:rPr>
          <w:spacing w:val="24"/>
        </w:rPr>
        <w:t xml:space="preserve"> </w:t>
      </w:r>
      <w:r w:rsidRPr="00BD2F6E">
        <w:t>такой</w:t>
      </w:r>
      <w:r w:rsidRPr="00BD2F6E">
        <w:rPr>
          <w:spacing w:val="24"/>
        </w:rPr>
        <w:t xml:space="preserve"> </w:t>
      </w:r>
      <w:r w:rsidRPr="00BD2F6E">
        <w:rPr>
          <w:spacing w:val="-1"/>
        </w:rPr>
        <w:t>документации</w:t>
      </w:r>
      <w:r w:rsidRPr="00BD2F6E">
        <w:rPr>
          <w:spacing w:val="24"/>
        </w:rPr>
        <w:t xml:space="preserve"> </w:t>
      </w:r>
      <w:r w:rsidRPr="00BD2F6E">
        <w:t>или</w:t>
      </w:r>
      <w:r w:rsidRPr="00BD2F6E">
        <w:rPr>
          <w:spacing w:val="25"/>
        </w:rPr>
        <w:t xml:space="preserve"> </w:t>
      </w:r>
      <w:r w:rsidRPr="00BD2F6E">
        <w:t>ее</w:t>
      </w:r>
      <w:r w:rsidRPr="00BD2F6E">
        <w:rPr>
          <w:spacing w:val="25"/>
        </w:rPr>
        <w:t xml:space="preserve"> </w:t>
      </w:r>
      <w:r w:rsidRPr="00BD2F6E">
        <w:t>отдельных</w:t>
      </w:r>
      <w:r w:rsidRPr="00BD2F6E">
        <w:rPr>
          <w:spacing w:val="24"/>
        </w:rPr>
        <w:t xml:space="preserve"> </w:t>
      </w:r>
      <w:r w:rsidRPr="00BD2F6E">
        <w:t>частей,</w:t>
      </w:r>
      <w:r w:rsidRPr="00BD2F6E">
        <w:rPr>
          <w:spacing w:val="24"/>
        </w:rPr>
        <w:t xml:space="preserve"> </w:t>
      </w:r>
      <w:r w:rsidRPr="00BD2F6E">
        <w:t>порядок</w:t>
      </w:r>
      <w:r w:rsidRPr="00BD2F6E">
        <w:rPr>
          <w:spacing w:val="24"/>
        </w:rPr>
        <w:t xml:space="preserve"> </w:t>
      </w:r>
      <w:r w:rsidRPr="00BD2F6E">
        <w:t>признания</w:t>
      </w:r>
      <w:r w:rsidRPr="00BD2F6E">
        <w:rPr>
          <w:spacing w:val="25"/>
        </w:rPr>
        <w:t xml:space="preserve"> </w:t>
      </w:r>
      <w:r w:rsidRPr="00BD2F6E">
        <w:t>отдельных</w:t>
      </w:r>
      <w:r w:rsidRPr="00BD2F6E">
        <w:rPr>
          <w:spacing w:val="22"/>
        </w:rPr>
        <w:t xml:space="preserve"> </w:t>
      </w:r>
      <w:r w:rsidRPr="00BD2F6E">
        <w:t xml:space="preserve">частей  </w:t>
      </w:r>
      <w:r w:rsidRPr="00BD2F6E">
        <w:rPr>
          <w:spacing w:val="6"/>
        </w:rPr>
        <w:t xml:space="preserve"> </w:t>
      </w:r>
      <w:r w:rsidRPr="00BD2F6E">
        <w:rPr>
          <w:spacing w:val="-1"/>
        </w:rPr>
        <w:t>такой</w:t>
      </w:r>
      <w:r w:rsidRPr="00BD2F6E">
        <w:t xml:space="preserve">  </w:t>
      </w:r>
      <w:r w:rsidRPr="00BD2F6E">
        <w:rPr>
          <w:spacing w:val="6"/>
        </w:rPr>
        <w:t xml:space="preserve"> </w:t>
      </w:r>
      <w:r w:rsidRPr="00BD2F6E">
        <w:rPr>
          <w:spacing w:val="-1"/>
        </w:rPr>
        <w:t>документации</w:t>
      </w:r>
      <w:r w:rsidRPr="00BD2F6E">
        <w:t xml:space="preserve">  </w:t>
      </w:r>
      <w:r w:rsidRPr="00BD2F6E">
        <w:rPr>
          <w:spacing w:val="7"/>
        </w:rPr>
        <w:t xml:space="preserve"> </w:t>
      </w:r>
      <w:r w:rsidRPr="00BD2F6E">
        <w:t xml:space="preserve">не  </w:t>
      </w:r>
      <w:r w:rsidRPr="00BD2F6E">
        <w:rPr>
          <w:spacing w:val="7"/>
        </w:rPr>
        <w:t xml:space="preserve"> </w:t>
      </w:r>
      <w:r w:rsidRPr="00BD2F6E">
        <w:t xml:space="preserve">подлежащими  </w:t>
      </w:r>
      <w:r w:rsidRPr="00BD2F6E">
        <w:rPr>
          <w:spacing w:val="6"/>
        </w:rPr>
        <w:t xml:space="preserve"> </w:t>
      </w:r>
      <w:r w:rsidRPr="00BD2F6E">
        <w:rPr>
          <w:spacing w:val="-1"/>
        </w:rPr>
        <w:t>применению</w:t>
      </w:r>
      <w:r w:rsidRPr="00BD2F6E">
        <w:t xml:space="preserve">  </w:t>
      </w:r>
      <w:r w:rsidRPr="00BD2F6E">
        <w:rPr>
          <w:spacing w:val="5"/>
        </w:rPr>
        <w:t xml:space="preserve"> </w:t>
      </w:r>
      <w:r w:rsidRPr="00BD2F6E">
        <w:rPr>
          <w:spacing w:val="-1"/>
        </w:rPr>
        <w:t>устанавливаются</w:t>
      </w:r>
      <w:r w:rsidRPr="00BD2F6E">
        <w:t xml:space="preserve">  </w:t>
      </w:r>
      <w:r w:rsidRPr="00BD2F6E">
        <w:rPr>
          <w:spacing w:val="7"/>
        </w:rPr>
        <w:t xml:space="preserve"> </w:t>
      </w:r>
      <w:r w:rsidRPr="00BD2F6E">
        <w:t xml:space="preserve">Градостроительным Кодексом Российской Федерации и </w:t>
      </w:r>
      <w:r w:rsidRPr="00BD2F6E">
        <w:rPr>
          <w:spacing w:val="-1"/>
        </w:rPr>
        <w:t>нормативными</w:t>
      </w:r>
      <w:r w:rsidRPr="00BD2F6E">
        <w:t xml:space="preserve"> правовыми </w:t>
      </w:r>
      <w:r w:rsidRPr="00BD2F6E">
        <w:rPr>
          <w:spacing w:val="-1"/>
        </w:rPr>
        <w:t>актами</w:t>
      </w:r>
      <w:r w:rsidRPr="00BD2F6E">
        <w:t xml:space="preserve"> органов местного </w:t>
      </w:r>
      <w:r w:rsidRPr="00BD2F6E">
        <w:rPr>
          <w:spacing w:val="-1"/>
        </w:rPr>
        <w:t>самоуправления.</w:t>
      </w:r>
    </w:p>
    <w:p w14:paraId="13A21268" w14:textId="77777777" w:rsidR="008476BC" w:rsidRPr="00BD2F6E" w:rsidRDefault="008476BC">
      <w:pPr>
        <w:pStyle w:val="af0"/>
        <w:numPr>
          <w:ilvl w:val="0"/>
          <w:numId w:val="104"/>
        </w:numPr>
        <w:tabs>
          <w:tab w:val="left" w:pos="1082"/>
        </w:tabs>
        <w:suppressAutoHyphens w:val="0"/>
        <w:spacing w:after="0" w:line="240" w:lineRule="auto"/>
        <w:ind w:left="0" w:right="282" w:firstLine="709"/>
      </w:pPr>
      <w:r w:rsidRPr="00BD2F6E">
        <w:t>Внесение</w:t>
      </w:r>
      <w:r w:rsidRPr="00BD2F6E">
        <w:rPr>
          <w:spacing w:val="37"/>
        </w:rPr>
        <w:t xml:space="preserve"> </w:t>
      </w:r>
      <w:r w:rsidRPr="00BD2F6E">
        <w:rPr>
          <w:spacing w:val="-1"/>
        </w:rPr>
        <w:t>изменений</w:t>
      </w:r>
      <w:r w:rsidRPr="00BD2F6E">
        <w:rPr>
          <w:spacing w:val="36"/>
        </w:rPr>
        <w:t xml:space="preserve"> </w:t>
      </w:r>
      <w:r w:rsidRPr="00BD2F6E">
        <w:t>в</w:t>
      </w:r>
      <w:r w:rsidRPr="00BD2F6E">
        <w:rPr>
          <w:spacing w:val="36"/>
        </w:rPr>
        <w:t xml:space="preserve"> </w:t>
      </w:r>
      <w:r w:rsidRPr="00BD2F6E">
        <w:rPr>
          <w:spacing w:val="-1"/>
        </w:rPr>
        <w:t>документацию</w:t>
      </w:r>
      <w:r w:rsidRPr="00BD2F6E">
        <w:rPr>
          <w:spacing w:val="36"/>
        </w:rPr>
        <w:t xml:space="preserve"> </w:t>
      </w:r>
      <w:r w:rsidRPr="00BD2F6E">
        <w:t>по</w:t>
      </w:r>
      <w:r w:rsidRPr="00BD2F6E">
        <w:rPr>
          <w:spacing w:val="36"/>
        </w:rPr>
        <w:t xml:space="preserve"> </w:t>
      </w:r>
      <w:r w:rsidRPr="00BD2F6E">
        <w:t>планировке</w:t>
      </w:r>
      <w:r w:rsidRPr="00BD2F6E">
        <w:rPr>
          <w:spacing w:val="36"/>
        </w:rPr>
        <w:t xml:space="preserve"> </w:t>
      </w:r>
      <w:r w:rsidRPr="00BD2F6E">
        <w:rPr>
          <w:spacing w:val="-1"/>
        </w:rPr>
        <w:t>территории</w:t>
      </w:r>
      <w:r w:rsidRPr="00BD2F6E">
        <w:rPr>
          <w:spacing w:val="36"/>
        </w:rPr>
        <w:t xml:space="preserve"> </w:t>
      </w:r>
      <w:r w:rsidRPr="00BD2F6E">
        <w:rPr>
          <w:spacing w:val="-1"/>
        </w:rPr>
        <w:t>допускается</w:t>
      </w:r>
      <w:r w:rsidRPr="00BD2F6E">
        <w:rPr>
          <w:spacing w:val="37"/>
        </w:rPr>
        <w:t xml:space="preserve"> </w:t>
      </w:r>
      <w:r w:rsidRPr="00BD2F6E">
        <w:rPr>
          <w:spacing w:val="-1"/>
        </w:rPr>
        <w:t>путем</w:t>
      </w:r>
      <w:r w:rsidRPr="00BD2F6E">
        <w:rPr>
          <w:spacing w:val="83"/>
        </w:rPr>
        <w:t xml:space="preserve"> </w:t>
      </w:r>
      <w:r w:rsidRPr="00BD2F6E">
        <w:rPr>
          <w:spacing w:val="-1"/>
        </w:rPr>
        <w:t>утверждения</w:t>
      </w:r>
      <w:r w:rsidRPr="00BD2F6E">
        <w:rPr>
          <w:spacing w:val="20"/>
        </w:rPr>
        <w:t xml:space="preserve"> </w:t>
      </w:r>
      <w:r w:rsidRPr="00BD2F6E">
        <w:t>ее</w:t>
      </w:r>
      <w:r w:rsidRPr="00BD2F6E">
        <w:rPr>
          <w:spacing w:val="20"/>
        </w:rPr>
        <w:t xml:space="preserve"> </w:t>
      </w:r>
      <w:r w:rsidRPr="00BD2F6E">
        <w:rPr>
          <w:spacing w:val="-1"/>
        </w:rPr>
        <w:t>отдельных</w:t>
      </w:r>
      <w:r w:rsidRPr="00BD2F6E">
        <w:rPr>
          <w:spacing w:val="19"/>
        </w:rPr>
        <w:t xml:space="preserve"> </w:t>
      </w:r>
      <w:r w:rsidRPr="00BD2F6E">
        <w:t>частей</w:t>
      </w:r>
      <w:r w:rsidRPr="00BD2F6E">
        <w:rPr>
          <w:spacing w:val="19"/>
        </w:rPr>
        <w:t xml:space="preserve"> </w:t>
      </w:r>
      <w:r w:rsidRPr="00BD2F6E">
        <w:t>с</w:t>
      </w:r>
      <w:r w:rsidRPr="00BD2F6E">
        <w:rPr>
          <w:spacing w:val="20"/>
        </w:rPr>
        <w:t xml:space="preserve"> </w:t>
      </w:r>
      <w:r w:rsidRPr="00BD2F6E">
        <w:t>соблюдением</w:t>
      </w:r>
      <w:r w:rsidRPr="00BD2F6E">
        <w:rPr>
          <w:spacing w:val="20"/>
        </w:rPr>
        <w:t xml:space="preserve"> </w:t>
      </w:r>
      <w:r w:rsidRPr="00BD2F6E">
        <w:rPr>
          <w:spacing w:val="-1"/>
        </w:rPr>
        <w:t>требований</w:t>
      </w:r>
      <w:r w:rsidRPr="00BD2F6E">
        <w:rPr>
          <w:spacing w:val="19"/>
        </w:rPr>
        <w:t xml:space="preserve"> </w:t>
      </w:r>
      <w:r w:rsidRPr="00BD2F6E">
        <w:t>об</w:t>
      </w:r>
      <w:r w:rsidRPr="00BD2F6E">
        <w:rPr>
          <w:spacing w:val="20"/>
        </w:rPr>
        <w:t xml:space="preserve"> </w:t>
      </w:r>
      <w:r w:rsidRPr="00BD2F6E">
        <w:t>обязательном</w:t>
      </w:r>
      <w:r w:rsidRPr="00BD2F6E">
        <w:rPr>
          <w:spacing w:val="20"/>
        </w:rPr>
        <w:t xml:space="preserve"> </w:t>
      </w:r>
      <w:r w:rsidRPr="00BD2F6E">
        <w:rPr>
          <w:spacing w:val="-1"/>
        </w:rPr>
        <w:t>опубликовании</w:t>
      </w:r>
      <w:r w:rsidRPr="00BD2F6E">
        <w:rPr>
          <w:spacing w:val="69"/>
        </w:rPr>
        <w:t xml:space="preserve"> </w:t>
      </w:r>
      <w:r w:rsidRPr="00BD2F6E">
        <w:t>такой</w:t>
      </w:r>
      <w:r w:rsidRPr="00BD2F6E">
        <w:rPr>
          <w:spacing w:val="54"/>
        </w:rPr>
        <w:t xml:space="preserve"> </w:t>
      </w:r>
      <w:r w:rsidRPr="00BD2F6E">
        <w:rPr>
          <w:spacing w:val="-1"/>
        </w:rPr>
        <w:t>документации</w:t>
      </w:r>
      <w:r w:rsidRPr="00BD2F6E">
        <w:rPr>
          <w:spacing w:val="54"/>
        </w:rPr>
        <w:t xml:space="preserve"> </w:t>
      </w:r>
      <w:r w:rsidRPr="00BD2F6E">
        <w:t>в</w:t>
      </w:r>
      <w:r w:rsidRPr="00BD2F6E">
        <w:rPr>
          <w:spacing w:val="54"/>
        </w:rPr>
        <w:t xml:space="preserve"> </w:t>
      </w:r>
      <w:r w:rsidRPr="00BD2F6E">
        <w:t>порядке,</w:t>
      </w:r>
      <w:r w:rsidRPr="00BD2F6E">
        <w:rPr>
          <w:spacing w:val="54"/>
        </w:rPr>
        <w:t xml:space="preserve"> </w:t>
      </w:r>
      <w:r w:rsidRPr="00BD2F6E">
        <w:t>установленном</w:t>
      </w:r>
      <w:r w:rsidRPr="00BD2F6E">
        <w:rPr>
          <w:spacing w:val="55"/>
        </w:rPr>
        <w:t xml:space="preserve"> </w:t>
      </w:r>
      <w:r w:rsidRPr="00BD2F6E">
        <w:rPr>
          <w:spacing w:val="-1"/>
        </w:rPr>
        <w:t>законодательством.</w:t>
      </w:r>
      <w:r w:rsidRPr="00BD2F6E">
        <w:rPr>
          <w:spacing w:val="55"/>
        </w:rPr>
        <w:t xml:space="preserve"> </w:t>
      </w:r>
      <w:r w:rsidRPr="00BD2F6E">
        <w:t>В</w:t>
      </w:r>
      <w:r w:rsidRPr="00BD2F6E">
        <w:rPr>
          <w:spacing w:val="55"/>
        </w:rPr>
        <w:t xml:space="preserve"> </w:t>
      </w:r>
      <w:r w:rsidRPr="00BD2F6E">
        <w:rPr>
          <w:spacing w:val="-1"/>
        </w:rPr>
        <w:t>указанном</w:t>
      </w:r>
      <w:r w:rsidRPr="00BD2F6E">
        <w:rPr>
          <w:spacing w:val="54"/>
        </w:rPr>
        <w:t xml:space="preserve"> </w:t>
      </w:r>
      <w:r w:rsidRPr="00BD2F6E">
        <w:t>случае</w:t>
      </w:r>
      <w:r w:rsidRPr="00BD2F6E">
        <w:rPr>
          <w:spacing w:val="78"/>
        </w:rPr>
        <w:t xml:space="preserve"> </w:t>
      </w:r>
      <w:r w:rsidRPr="00BD2F6E">
        <w:rPr>
          <w:spacing w:val="-1"/>
        </w:rPr>
        <w:t>согласование</w:t>
      </w:r>
      <w:r w:rsidRPr="00BD2F6E">
        <w:rPr>
          <w:spacing w:val="45"/>
        </w:rPr>
        <w:t xml:space="preserve"> </w:t>
      </w:r>
      <w:r w:rsidRPr="00BD2F6E">
        <w:rPr>
          <w:spacing w:val="-1"/>
        </w:rPr>
        <w:t>документации</w:t>
      </w:r>
      <w:r w:rsidRPr="00BD2F6E">
        <w:rPr>
          <w:spacing w:val="45"/>
        </w:rPr>
        <w:t xml:space="preserve"> </w:t>
      </w:r>
      <w:r w:rsidRPr="00BD2F6E">
        <w:t>по</w:t>
      </w:r>
      <w:r w:rsidRPr="00BD2F6E">
        <w:rPr>
          <w:spacing w:val="46"/>
        </w:rPr>
        <w:t xml:space="preserve"> </w:t>
      </w:r>
      <w:r w:rsidRPr="00BD2F6E">
        <w:t>планировке</w:t>
      </w:r>
      <w:r w:rsidRPr="00BD2F6E">
        <w:rPr>
          <w:spacing w:val="45"/>
        </w:rPr>
        <w:t xml:space="preserve"> </w:t>
      </w:r>
      <w:r w:rsidRPr="00BD2F6E">
        <w:rPr>
          <w:spacing w:val="-1"/>
        </w:rPr>
        <w:t>территории</w:t>
      </w:r>
      <w:r w:rsidRPr="00BD2F6E">
        <w:rPr>
          <w:spacing w:val="45"/>
        </w:rPr>
        <w:t xml:space="preserve"> </w:t>
      </w:r>
      <w:r w:rsidRPr="00BD2F6E">
        <w:rPr>
          <w:spacing w:val="-1"/>
        </w:rPr>
        <w:t>осуществляется</w:t>
      </w:r>
      <w:r w:rsidRPr="00BD2F6E">
        <w:rPr>
          <w:spacing w:val="46"/>
        </w:rPr>
        <w:t xml:space="preserve"> </w:t>
      </w:r>
      <w:r w:rsidRPr="00BD2F6E">
        <w:rPr>
          <w:spacing w:val="-1"/>
        </w:rPr>
        <w:t>применительно</w:t>
      </w:r>
      <w:r w:rsidRPr="00BD2F6E">
        <w:rPr>
          <w:spacing w:val="45"/>
        </w:rPr>
        <w:t xml:space="preserve"> </w:t>
      </w:r>
      <w:r w:rsidRPr="00BD2F6E">
        <w:t>к</w:t>
      </w:r>
      <w:r w:rsidRPr="00BD2F6E">
        <w:rPr>
          <w:spacing w:val="109"/>
        </w:rPr>
        <w:t xml:space="preserve"> </w:t>
      </w:r>
      <w:r w:rsidRPr="00BD2F6E">
        <w:rPr>
          <w:spacing w:val="-1"/>
        </w:rPr>
        <w:t>утверждаемым</w:t>
      </w:r>
      <w:r w:rsidRPr="00BD2F6E">
        <w:t xml:space="preserve"> частям.</w:t>
      </w:r>
    </w:p>
    <w:p w14:paraId="4BA8DEF2" w14:textId="77777777" w:rsidR="008476BC" w:rsidRPr="00BD2F6E" w:rsidRDefault="008476BC">
      <w:pPr>
        <w:pStyle w:val="af0"/>
        <w:numPr>
          <w:ilvl w:val="0"/>
          <w:numId w:val="104"/>
        </w:numPr>
        <w:tabs>
          <w:tab w:val="left" w:pos="1070"/>
        </w:tabs>
        <w:suppressAutoHyphens w:val="0"/>
        <w:spacing w:after="0" w:line="240" w:lineRule="auto"/>
        <w:ind w:left="0" w:right="282" w:firstLine="709"/>
      </w:pPr>
      <w:bookmarkStart w:id="86" w:name="_bookmark25"/>
      <w:bookmarkEnd w:id="86"/>
      <w:r w:rsidRPr="00BD2F6E">
        <w:t>В</w:t>
      </w:r>
      <w:r w:rsidRPr="00BD2F6E">
        <w:rPr>
          <w:spacing w:val="24"/>
        </w:rPr>
        <w:t xml:space="preserve"> </w:t>
      </w:r>
      <w:r w:rsidRPr="00BD2F6E">
        <w:rPr>
          <w:spacing w:val="-1"/>
        </w:rPr>
        <w:t>случае</w:t>
      </w:r>
      <w:r w:rsidRPr="00BD2F6E">
        <w:rPr>
          <w:spacing w:val="24"/>
        </w:rPr>
        <w:t xml:space="preserve"> </w:t>
      </w:r>
      <w:r w:rsidRPr="00BD2F6E">
        <w:t>внесения</w:t>
      </w:r>
      <w:r w:rsidRPr="00BD2F6E">
        <w:rPr>
          <w:spacing w:val="24"/>
        </w:rPr>
        <w:t xml:space="preserve"> </w:t>
      </w:r>
      <w:r w:rsidRPr="00BD2F6E">
        <w:t>изменений</w:t>
      </w:r>
      <w:r w:rsidRPr="00BD2F6E">
        <w:rPr>
          <w:spacing w:val="24"/>
        </w:rPr>
        <w:t xml:space="preserve"> </w:t>
      </w:r>
      <w:r w:rsidRPr="00BD2F6E">
        <w:t>в</w:t>
      </w:r>
      <w:r w:rsidRPr="00BD2F6E">
        <w:rPr>
          <w:spacing w:val="24"/>
        </w:rPr>
        <w:t xml:space="preserve"> </w:t>
      </w:r>
      <w:r w:rsidRPr="00BD2F6E">
        <w:t>проект</w:t>
      </w:r>
      <w:r w:rsidRPr="00BD2F6E">
        <w:rPr>
          <w:spacing w:val="24"/>
        </w:rPr>
        <w:t xml:space="preserve"> </w:t>
      </w:r>
      <w:r w:rsidRPr="00BD2F6E">
        <w:t>планировки</w:t>
      </w:r>
      <w:r w:rsidRPr="00BD2F6E">
        <w:rPr>
          <w:spacing w:val="24"/>
        </w:rPr>
        <w:t xml:space="preserve"> </w:t>
      </w:r>
      <w:r w:rsidRPr="00BD2F6E">
        <w:t>территории,</w:t>
      </w:r>
      <w:r w:rsidRPr="00BD2F6E">
        <w:rPr>
          <w:spacing w:val="24"/>
        </w:rPr>
        <w:t xml:space="preserve"> </w:t>
      </w:r>
      <w:r w:rsidRPr="00BD2F6E">
        <w:rPr>
          <w:spacing w:val="-1"/>
        </w:rPr>
        <w:t>предусматривающий</w:t>
      </w:r>
      <w:r w:rsidRPr="00BD2F6E">
        <w:rPr>
          <w:spacing w:val="37"/>
        </w:rPr>
        <w:t xml:space="preserve"> </w:t>
      </w:r>
      <w:r w:rsidRPr="00BD2F6E">
        <w:rPr>
          <w:spacing w:val="-1"/>
        </w:rPr>
        <w:t>строительство,</w:t>
      </w:r>
      <w:r w:rsidRPr="00BD2F6E">
        <w:rPr>
          <w:spacing w:val="-8"/>
        </w:rPr>
        <w:t xml:space="preserve"> </w:t>
      </w:r>
      <w:r w:rsidRPr="00BD2F6E">
        <w:t>реконструкцию</w:t>
      </w:r>
      <w:r w:rsidRPr="00BD2F6E">
        <w:rPr>
          <w:spacing w:val="-8"/>
        </w:rPr>
        <w:t xml:space="preserve"> </w:t>
      </w:r>
      <w:r w:rsidRPr="00BD2F6E">
        <w:t>линейного</w:t>
      </w:r>
      <w:r w:rsidRPr="00BD2F6E">
        <w:rPr>
          <w:spacing w:val="-7"/>
        </w:rPr>
        <w:t xml:space="preserve"> </w:t>
      </w:r>
      <w:r w:rsidRPr="00BD2F6E">
        <w:rPr>
          <w:spacing w:val="-1"/>
        </w:rPr>
        <w:t>объекта,</w:t>
      </w:r>
      <w:r w:rsidRPr="00BD2F6E">
        <w:rPr>
          <w:spacing w:val="-7"/>
        </w:rPr>
        <w:t xml:space="preserve"> </w:t>
      </w:r>
      <w:r w:rsidRPr="00BD2F6E">
        <w:t>в</w:t>
      </w:r>
      <w:r w:rsidRPr="00BD2F6E">
        <w:rPr>
          <w:spacing w:val="-8"/>
        </w:rPr>
        <w:t xml:space="preserve"> </w:t>
      </w:r>
      <w:r w:rsidRPr="00BD2F6E">
        <w:t>части</w:t>
      </w:r>
      <w:r w:rsidRPr="00BD2F6E">
        <w:rPr>
          <w:spacing w:val="-8"/>
        </w:rPr>
        <w:t xml:space="preserve"> </w:t>
      </w:r>
      <w:r w:rsidRPr="00BD2F6E">
        <w:rPr>
          <w:spacing w:val="-1"/>
        </w:rPr>
        <w:t>изменения,</w:t>
      </w:r>
      <w:r w:rsidRPr="00BD2F6E">
        <w:rPr>
          <w:spacing w:val="-8"/>
        </w:rPr>
        <w:t xml:space="preserve"> </w:t>
      </w:r>
      <w:r w:rsidRPr="00BD2F6E">
        <w:t>связанного</w:t>
      </w:r>
      <w:r w:rsidRPr="00BD2F6E">
        <w:rPr>
          <w:spacing w:val="-8"/>
        </w:rPr>
        <w:t xml:space="preserve"> </w:t>
      </w:r>
      <w:r w:rsidRPr="00BD2F6E">
        <w:t>с</w:t>
      </w:r>
      <w:r w:rsidRPr="00BD2F6E">
        <w:rPr>
          <w:spacing w:val="-9"/>
        </w:rPr>
        <w:t xml:space="preserve"> </w:t>
      </w:r>
      <w:r w:rsidRPr="00BD2F6E">
        <w:t>увеличением</w:t>
      </w:r>
      <w:r w:rsidRPr="00BD2F6E">
        <w:rPr>
          <w:spacing w:val="57"/>
        </w:rPr>
        <w:t xml:space="preserve"> </w:t>
      </w:r>
      <w:r w:rsidRPr="00BD2F6E">
        <w:t>или</w:t>
      </w:r>
      <w:r w:rsidRPr="00BD2F6E">
        <w:rPr>
          <w:spacing w:val="18"/>
        </w:rPr>
        <w:t xml:space="preserve"> </w:t>
      </w:r>
      <w:r w:rsidRPr="00BD2F6E">
        <w:rPr>
          <w:spacing w:val="-1"/>
        </w:rPr>
        <w:t>уменьшением</w:t>
      </w:r>
      <w:r w:rsidRPr="00BD2F6E">
        <w:rPr>
          <w:spacing w:val="19"/>
        </w:rPr>
        <w:t xml:space="preserve"> </w:t>
      </w:r>
      <w:r w:rsidRPr="00BD2F6E">
        <w:t>не</w:t>
      </w:r>
      <w:r w:rsidRPr="00BD2F6E">
        <w:rPr>
          <w:spacing w:val="16"/>
        </w:rPr>
        <w:t xml:space="preserve"> </w:t>
      </w:r>
      <w:r w:rsidRPr="00BD2F6E">
        <w:t>более</w:t>
      </w:r>
      <w:r w:rsidRPr="00BD2F6E">
        <w:rPr>
          <w:spacing w:val="18"/>
        </w:rPr>
        <w:t xml:space="preserve"> </w:t>
      </w:r>
      <w:r w:rsidRPr="00BD2F6E">
        <w:t>чем</w:t>
      </w:r>
      <w:r w:rsidRPr="00BD2F6E">
        <w:rPr>
          <w:spacing w:val="17"/>
        </w:rPr>
        <w:t xml:space="preserve"> </w:t>
      </w:r>
      <w:r w:rsidRPr="00BD2F6E">
        <w:t>на</w:t>
      </w:r>
      <w:r w:rsidRPr="00BD2F6E">
        <w:rPr>
          <w:spacing w:val="19"/>
        </w:rPr>
        <w:t xml:space="preserve"> </w:t>
      </w:r>
      <w:r w:rsidRPr="00BD2F6E">
        <w:t>десять</w:t>
      </w:r>
      <w:r w:rsidRPr="00BD2F6E">
        <w:rPr>
          <w:spacing w:val="18"/>
        </w:rPr>
        <w:t xml:space="preserve"> </w:t>
      </w:r>
      <w:r w:rsidRPr="00BD2F6E">
        <w:rPr>
          <w:spacing w:val="-1"/>
        </w:rPr>
        <w:t>процентов</w:t>
      </w:r>
      <w:r w:rsidRPr="00BD2F6E">
        <w:rPr>
          <w:spacing w:val="18"/>
        </w:rPr>
        <w:t xml:space="preserve"> </w:t>
      </w:r>
      <w:r w:rsidRPr="00BD2F6E">
        <w:t>площади</w:t>
      </w:r>
      <w:r w:rsidRPr="00BD2F6E">
        <w:rPr>
          <w:spacing w:val="19"/>
        </w:rPr>
        <w:t xml:space="preserve"> </w:t>
      </w:r>
      <w:r w:rsidRPr="00BD2F6E">
        <w:rPr>
          <w:spacing w:val="-1"/>
        </w:rPr>
        <w:t>зоны</w:t>
      </w:r>
      <w:r w:rsidRPr="00BD2F6E">
        <w:rPr>
          <w:spacing w:val="18"/>
        </w:rPr>
        <w:t xml:space="preserve"> </w:t>
      </w:r>
      <w:r w:rsidRPr="00BD2F6E">
        <w:rPr>
          <w:spacing w:val="-1"/>
        </w:rPr>
        <w:t>планируемого</w:t>
      </w:r>
      <w:r w:rsidRPr="00BD2F6E">
        <w:rPr>
          <w:spacing w:val="19"/>
        </w:rPr>
        <w:t xml:space="preserve"> </w:t>
      </w:r>
      <w:r w:rsidRPr="00BD2F6E">
        <w:rPr>
          <w:spacing w:val="-1"/>
        </w:rPr>
        <w:t>размещения</w:t>
      </w:r>
      <w:r w:rsidRPr="00BD2F6E">
        <w:rPr>
          <w:spacing w:val="75"/>
        </w:rPr>
        <w:t xml:space="preserve"> </w:t>
      </w:r>
      <w:r w:rsidRPr="00BD2F6E">
        <w:t>линейного</w:t>
      </w:r>
      <w:r w:rsidRPr="00BD2F6E">
        <w:rPr>
          <w:spacing w:val="1"/>
        </w:rPr>
        <w:t xml:space="preserve"> </w:t>
      </w:r>
      <w:r w:rsidRPr="00BD2F6E">
        <w:rPr>
          <w:spacing w:val="-1"/>
        </w:rPr>
        <w:t>объекта</w:t>
      </w:r>
      <w:r w:rsidRPr="00BD2F6E">
        <w:rPr>
          <w:spacing w:val="1"/>
        </w:rPr>
        <w:t xml:space="preserve"> </w:t>
      </w:r>
      <w:r w:rsidRPr="00BD2F6E">
        <w:t>и</w:t>
      </w:r>
      <w:r w:rsidRPr="00BD2F6E">
        <w:rPr>
          <w:spacing w:val="2"/>
        </w:rPr>
        <w:t xml:space="preserve"> </w:t>
      </w:r>
      <w:r w:rsidRPr="00BD2F6E">
        <w:t>(или)</w:t>
      </w:r>
      <w:r w:rsidRPr="00BD2F6E">
        <w:rPr>
          <w:spacing w:val="1"/>
        </w:rPr>
        <w:t xml:space="preserve"> </w:t>
      </w:r>
      <w:r w:rsidRPr="00BD2F6E">
        <w:rPr>
          <w:spacing w:val="-1"/>
        </w:rPr>
        <w:t>иного</w:t>
      </w:r>
      <w:r w:rsidRPr="00BD2F6E">
        <w:t xml:space="preserve"> </w:t>
      </w:r>
      <w:r w:rsidRPr="00BD2F6E">
        <w:rPr>
          <w:spacing w:val="-1"/>
        </w:rPr>
        <w:t>объекта</w:t>
      </w:r>
      <w:r w:rsidRPr="00BD2F6E">
        <w:rPr>
          <w:spacing w:val="2"/>
        </w:rPr>
        <w:t xml:space="preserve"> </w:t>
      </w:r>
      <w:r w:rsidRPr="00BD2F6E">
        <w:t xml:space="preserve">капитального </w:t>
      </w:r>
      <w:r w:rsidRPr="00BD2F6E">
        <w:rPr>
          <w:spacing w:val="-1"/>
        </w:rPr>
        <w:t>строительства,</w:t>
      </w:r>
      <w:r w:rsidRPr="00BD2F6E">
        <w:rPr>
          <w:spacing w:val="1"/>
        </w:rPr>
        <w:t xml:space="preserve"> </w:t>
      </w:r>
      <w:r w:rsidRPr="00BD2F6E">
        <w:t>входящего</w:t>
      </w:r>
      <w:r w:rsidRPr="00BD2F6E">
        <w:rPr>
          <w:spacing w:val="1"/>
        </w:rPr>
        <w:t xml:space="preserve"> </w:t>
      </w:r>
      <w:r w:rsidRPr="00BD2F6E">
        <w:t>в состав</w:t>
      </w:r>
      <w:r w:rsidRPr="00BD2F6E">
        <w:rPr>
          <w:spacing w:val="57"/>
        </w:rPr>
        <w:t xml:space="preserve"> </w:t>
      </w:r>
      <w:r w:rsidRPr="00BD2F6E">
        <w:t>линейного</w:t>
      </w:r>
      <w:r w:rsidRPr="00BD2F6E">
        <w:rPr>
          <w:spacing w:val="6"/>
        </w:rPr>
        <w:t xml:space="preserve"> </w:t>
      </w:r>
      <w:r w:rsidRPr="00BD2F6E">
        <w:rPr>
          <w:spacing w:val="-1"/>
        </w:rPr>
        <w:t>объекта,</w:t>
      </w:r>
      <w:r w:rsidRPr="00BD2F6E">
        <w:rPr>
          <w:spacing w:val="6"/>
        </w:rPr>
        <w:t xml:space="preserve"> </w:t>
      </w:r>
      <w:r w:rsidRPr="00BD2F6E">
        <w:t>в</w:t>
      </w:r>
      <w:r w:rsidRPr="00BD2F6E">
        <w:rPr>
          <w:spacing w:val="5"/>
        </w:rPr>
        <w:t xml:space="preserve"> </w:t>
      </w:r>
      <w:r w:rsidRPr="00BD2F6E">
        <w:t>связи</w:t>
      </w:r>
      <w:r w:rsidRPr="00BD2F6E">
        <w:rPr>
          <w:spacing w:val="5"/>
        </w:rPr>
        <w:t xml:space="preserve"> </w:t>
      </w:r>
      <w:r w:rsidRPr="00BD2F6E">
        <w:t>с</w:t>
      </w:r>
      <w:r w:rsidRPr="00BD2F6E">
        <w:rPr>
          <w:spacing w:val="6"/>
        </w:rPr>
        <w:t xml:space="preserve"> </w:t>
      </w:r>
      <w:r w:rsidRPr="00BD2F6E">
        <w:t>необходимостью</w:t>
      </w:r>
      <w:r w:rsidRPr="00BD2F6E">
        <w:rPr>
          <w:spacing w:val="4"/>
        </w:rPr>
        <w:t xml:space="preserve"> </w:t>
      </w:r>
      <w:r w:rsidRPr="00BD2F6E">
        <w:rPr>
          <w:spacing w:val="-1"/>
        </w:rPr>
        <w:t>уточнения</w:t>
      </w:r>
      <w:r w:rsidRPr="00BD2F6E">
        <w:rPr>
          <w:spacing w:val="5"/>
        </w:rPr>
        <w:t xml:space="preserve"> </w:t>
      </w:r>
      <w:r w:rsidRPr="00BD2F6E">
        <w:t>границ</w:t>
      </w:r>
      <w:r w:rsidRPr="00BD2F6E">
        <w:rPr>
          <w:spacing w:val="6"/>
        </w:rPr>
        <w:t xml:space="preserve"> </w:t>
      </w:r>
      <w:r w:rsidRPr="00BD2F6E">
        <w:t>зон</w:t>
      </w:r>
      <w:r w:rsidRPr="00BD2F6E">
        <w:rPr>
          <w:spacing w:val="5"/>
        </w:rPr>
        <w:t xml:space="preserve"> </w:t>
      </w:r>
      <w:r w:rsidRPr="00BD2F6E">
        <w:t>планируемого</w:t>
      </w:r>
      <w:r w:rsidRPr="00BD2F6E">
        <w:rPr>
          <w:spacing w:val="6"/>
        </w:rPr>
        <w:t xml:space="preserve"> </w:t>
      </w:r>
      <w:r w:rsidRPr="00BD2F6E">
        <w:t>размещения</w:t>
      </w:r>
      <w:r w:rsidRPr="00BD2F6E">
        <w:rPr>
          <w:spacing w:val="32"/>
        </w:rPr>
        <w:t xml:space="preserve"> </w:t>
      </w:r>
      <w:r w:rsidRPr="00BD2F6E">
        <w:t>указанных</w:t>
      </w:r>
      <w:r w:rsidRPr="00BD2F6E">
        <w:rPr>
          <w:spacing w:val="42"/>
        </w:rPr>
        <w:t xml:space="preserve"> </w:t>
      </w:r>
      <w:r w:rsidRPr="00BD2F6E">
        <w:rPr>
          <w:spacing w:val="-1"/>
        </w:rPr>
        <w:t>объектов,</w:t>
      </w:r>
      <w:r w:rsidRPr="00BD2F6E">
        <w:rPr>
          <w:spacing w:val="43"/>
        </w:rPr>
        <w:t xml:space="preserve"> </w:t>
      </w:r>
      <w:r w:rsidRPr="00BD2F6E">
        <w:t>не</w:t>
      </w:r>
      <w:r w:rsidRPr="00BD2F6E">
        <w:rPr>
          <w:spacing w:val="44"/>
        </w:rPr>
        <w:t xml:space="preserve"> </w:t>
      </w:r>
      <w:r w:rsidRPr="00BD2F6E">
        <w:t>требуется</w:t>
      </w:r>
      <w:r w:rsidRPr="00BD2F6E">
        <w:rPr>
          <w:spacing w:val="42"/>
        </w:rPr>
        <w:t xml:space="preserve"> </w:t>
      </w:r>
      <w:r w:rsidRPr="00BD2F6E">
        <w:t>направление</w:t>
      </w:r>
      <w:r w:rsidRPr="00BD2F6E">
        <w:rPr>
          <w:spacing w:val="44"/>
        </w:rPr>
        <w:t xml:space="preserve"> </w:t>
      </w:r>
      <w:r w:rsidRPr="00BD2F6E">
        <w:rPr>
          <w:spacing w:val="-1"/>
        </w:rPr>
        <w:t>изменений</w:t>
      </w:r>
      <w:r w:rsidRPr="00BD2F6E">
        <w:rPr>
          <w:spacing w:val="44"/>
        </w:rPr>
        <w:t xml:space="preserve"> </w:t>
      </w:r>
      <w:r w:rsidRPr="00BD2F6E">
        <w:t>на</w:t>
      </w:r>
      <w:r w:rsidRPr="00BD2F6E">
        <w:rPr>
          <w:spacing w:val="44"/>
        </w:rPr>
        <w:t xml:space="preserve"> </w:t>
      </w:r>
      <w:r w:rsidRPr="00BD2F6E">
        <w:t>согласование</w:t>
      </w:r>
      <w:r w:rsidRPr="00BD2F6E">
        <w:rPr>
          <w:spacing w:val="44"/>
        </w:rPr>
        <w:t xml:space="preserve"> </w:t>
      </w:r>
      <w:r w:rsidRPr="00BD2F6E">
        <w:t>в</w:t>
      </w:r>
      <w:r w:rsidRPr="00BD2F6E">
        <w:rPr>
          <w:spacing w:val="43"/>
        </w:rPr>
        <w:t xml:space="preserve"> </w:t>
      </w:r>
      <w:r w:rsidRPr="00BD2F6E">
        <w:t>соответствии</w:t>
      </w:r>
      <w:r w:rsidRPr="00BD2F6E">
        <w:rPr>
          <w:spacing w:val="44"/>
        </w:rPr>
        <w:t xml:space="preserve"> </w:t>
      </w:r>
      <w:r w:rsidRPr="00BD2F6E">
        <w:t>с</w:t>
      </w:r>
      <w:hyperlink w:anchor="_bookmark21" w:history="1">
        <w:r w:rsidRPr="00BD2F6E">
          <w:rPr>
            <w:spacing w:val="32"/>
          </w:rPr>
          <w:t xml:space="preserve"> </w:t>
        </w:r>
        <w:r w:rsidRPr="00BD2F6E">
          <w:t>частями</w:t>
        </w:r>
        <w:r w:rsidRPr="00BD2F6E">
          <w:rPr>
            <w:spacing w:val="32"/>
          </w:rPr>
          <w:t xml:space="preserve"> </w:t>
        </w:r>
        <w:r w:rsidRPr="00BD2F6E">
          <w:rPr>
            <w:spacing w:val="-1"/>
          </w:rPr>
          <w:t>12.7</w:t>
        </w:r>
      </w:hyperlink>
      <w:r w:rsidRPr="00BD2F6E">
        <w:rPr>
          <w:spacing w:val="33"/>
        </w:rPr>
        <w:t xml:space="preserve"> </w:t>
      </w:r>
      <w:r w:rsidRPr="00BD2F6E">
        <w:t>и</w:t>
      </w:r>
      <w:r w:rsidRPr="00BD2F6E">
        <w:rPr>
          <w:spacing w:val="32"/>
        </w:rPr>
        <w:t xml:space="preserve"> </w:t>
      </w:r>
      <w:hyperlink w:anchor="_bookmark23" w:history="1">
        <w:r w:rsidRPr="00BD2F6E">
          <w:t>12.12</w:t>
        </w:r>
      </w:hyperlink>
      <w:r w:rsidRPr="00BD2F6E">
        <w:rPr>
          <w:spacing w:val="32"/>
        </w:rPr>
        <w:t xml:space="preserve"> </w:t>
      </w:r>
      <w:r w:rsidRPr="00BD2F6E">
        <w:t>настоящей</w:t>
      </w:r>
      <w:r w:rsidRPr="00BD2F6E">
        <w:rPr>
          <w:spacing w:val="32"/>
        </w:rPr>
        <w:t xml:space="preserve"> </w:t>
      </w:r>
      <w:r w:rsidRPr="00BD2F6E">
        <w:rPr>
          <w:spacing w:val="-1"/>
        </w:rPr>
        <w:t>статьи</w:t>
      </w:r>
      <w:r w:rsidRPr="00BD2F6E">
        <w:rPr>
          <w:spacing w:val="31"/>
        </w:rPr>
        <w:t xml:space="preserve"> </w:t>
      </w:r>
      <w:r w:rsidRPr="00BD2F6E">
        <w:t>при</w:t>
      </w:r>
      <w:r w:rsidRPr="00BD2F6E">
        <w:rPr>
          <w:spacing w:val="33"/>
        </w:rPr>
        <w:t xml:space="preserve"> </w:t>
      </w:r>
      <w:r w:rsidRPr="00BD2F6E">
        <w:t>условии,</w:t>
      </w:r>
      <w:r w:rsidRPr="00BD2F6E">
        <w:rPr>
          <w:spacing w:val="32"/>
        </w:rPr>
        <w:t xml:space="preserve"> </w:t>
      </w:r>
      <w:r w:rsidRPr="00BD2F6E">
        <w:rPr>
          <w:spacing w:val="-1"/>
        </w:rPr>
        <w:t>что</w:t>
      </w:r>
      <w:r w:rsidRPr="00BD2F6E">
        <w:rPr>
          <w:spacing w:val="32"/>
        </w:rPr>
        <w:t xml:space="preserve"> </w:t>
      </w:r>
      <w:r w:rsidRPr="00BD2F6E">
        <w:t>внесение</w:t>
      </w:r>
      <w:r w:rsidRPr="00BD2F6E">
        <w:rPr>
          <w:spacing w:val="31"/>
        </w:rPr>
        <w:t xml:space="preserve"> </w:t>
      </w:r>
      <w:r w:rsidRPr="00BD2F6E">
        <w:t>изменений</w:t>
      </w:r>
      <w:r w:rsidRPr="00BD2F6E">
        <w:rPr>
          <w:spacing w:val="31"/>
        </w:rPr>
        <w:t xml:space="preserve"> </w:t>
      </w:r>
      <w:r w:rsidRPr="00BD2F6E">
        <w:t>не</w:t>
      </w:r>
      <w:r w:rsidRPr="00BD2F6E">
        <w:rPr>
          <w:spacing w:val="32"/>
        </w:rPr>
        <w:t xml:space="preserve"> </w:t>
      </w:r>
      <w:r w:rsidRPr="00BD2F6E">
        <w:t>повлияет</w:t>
      </w:r>
      <w:r w:rsidRPr="00BD2F6E">
        <w:rPr>
          <w:spacing w:val="31"/>
        </w:rPr>
        <w:t xml:space="preserve"> </w:t>
      </w:r>
      <w:r w:rsidRPr="00BD2F6E">
        <w:t>на</w:t>
      </w:r>
      <w:r w:rsidRPr="00BD2F6E">
        <w:rPr>
          <w:spacing w:val="28"/>
        </w:rPr>
        <w:t xml:space="preserve"> </w:t>
      </w:r>
      <w:r w:rsidRPr="00BD2F6E">
        <w:rPr>
          <w:spacing w:val="-1"/>
        </w:rPr>
        <w:t>предусмотренные</w:t>
      </w:r>
      <w:r w:rsidRPr="00BD2F6E">
        <w:rPr>
          <w:spacing w:val="34"/>
        </w:rPr>
        <w:t xml:space="preserve"> </w:t>
      </w:r>
      <w:r w:rsidRPr="00BD2F6E">
        <w:t>проектом</w:t>
      </w:r>
      <w:r w:rsidRPr="00BD2F6E">
        <w:rPr>
          <w:spacing w:val="34"/>
        </w:rPr>
        <w:t xml:space="preserve"> </w:t>
      </w:r>
      <w:r w:rsidRPr="00BD2F6E">
        <w:t>планировки</w:t>
      </w:r>
      <w:r w:rsidRPr="00BD2F6E">
        <w:rPr>
          <w:spacing w:val="34"/>
        </w:rPr>
        <w:t xml:space="preserve"> </w:t>
      </w:r>
      <w:r w:rsidRPr="00BD2F6E">
        <w:t>территории</w:t>
      </w:r>
      <w:r w:rsidRPr="00BD2F6E">
        <w:rPr>
          <w:spacing w:val="35"/>
        </w:rPr>
        <w:t xml:space="preserve"> </w:t>
      </w:r>
      <w:r w:rsidRPr="00BD2F6E">
        <w:t>планировочные</w:t>
      </w:r>
      <w:r w:rsidRPr="00BD2F6E">
        <w:rPr>
          <w:spacing w:val="34"/>
        </w:rPr>
        <w:t xml:space="preserve"> </w:t>
      </w:r>
      <w:r w:rsidRPr="00BD2F6E">
        <w:t>решения,</w:t>
      </w:r>
      <w:r w:rsidRPr="00BD2F6E">
        <w:rPr>
          <w:spacing w:val="35"/>
        </w:rPr>
        <w:t xml:space="preserve"> </w:t>
      </w:r>
      <w:r w:rsidRPr="00BD2F6E">
        <w:t>а</w:t>
      </w:r>
      <w:r w:rsidRPr="00BD2F6E">
        <w:rPr>
          <w:spacing w:val="34"/>
        </w:rPr>
        <w:t xml:space="preserve"> </w:t>
      </w:r>
      <w:r w:rsidRPr="00BD2F6E">
        <w:t>также</w:t>
      </w:r>
      <w:r w:rsidRPr="00BD2F6E">
        <w:rPr>
          <w:spacing w:val="35"/>
        </w:rPr>
        <w:t xml:space="preserve"> </w:t>
      </w:r>
      <w:r w:rsidRPr="00BD2F6E">
        <w:t>на</w:t>
      </w:r>
      <w:r w:rsidRPr="00BD2F6E">
        <w:rPr>
          <w:spacing w:val="25"/>
        </w:rPr>
        <w:t xml:space="preserve"> </w:t>
      </w:r>
      <w:r w:rsidRPr="00BD2F6E">
        <w:rPr>
          <w:spacing w:val="-1"/>
        </w:rPr>
        <w:t>согласование</w:t>
      </w:r>
      <w:r w:rsidRPr="00BD2F6E">
        <w:rPr>
          <w:spacing w:val="19"/>
        </w:rPr>
        <w:t xml:space="preserve"> </w:t>
      </w:r>
      <w:r w:rsidRPr="00BD2F6E">
        <w:t>в</w:t>
      </w:r>
      <w:r w:rsidRPr="00BD2F6E">
        <w:rPr>
          <w:spacing w:val="18"/>
        </w:rPr>
        <w:t xml:space="preserve"> </w:t>
      </w:r>
      <w:r w:rsidRPr="00BD2F6E">
        <w:t>соответствии</w:t>
      </w:r>
      <w:r w:rsidRPr="00BD2F6E">
        <w:rPr>
          <w:spacing w:val="18"/>
        </w:rPr>
        <w:t xml:space="preserve"> </w:t>
      </w:r>
      <w:r w:rsidRPr="00BD2F6E">
        <w:t>с</w:t>
      </w:r>
      <w:r w:rsidRPr="00BD2F6E">
        <w:rPr>
          <w:spacing w:val="22"/>
        </w:rPr>
        <w:t xml:space="preserve"> </w:t>
      </w:r>
      <w:hyperlink w:anchor="_bookmark20" w:history="1">
        <w:r w:rsidRPr="00BD2F6E">
          <w:rPr>
            <w:spacing w:val="-1"/>
          </w:rPr>
          <w:t>частью</w:t>
        </w:r>
        <w:r w:rsidRPr="00BD2F6E">
          <w:rPr>
            <w:spacing w:val="18"/>
          </w:rPr>
          <w:t xml:space="preserve"> </w:t>
        </w:r>
        <w:r w:rsidRPr="00BD2F6E">
          <w:t>12.4</w:t>
        </w:r>
      </w:hyperlink>
      <w:r w:rsidRPr="00BD2F6E">
        <w:rPr>
          <w:spacing w:val="19"/>
        </w:rPr>
        <w:t xml:space="preserve"> </w:t>
      </w:r>
      <w:r w:rsidRPr="00BD2F6E">
        <w:t>настоящей</w:t>
      </w:r>
      <w:r w:rsidRPr="00BD2F6E">
        <w:rPr>
          <w:spacing w:val="19"/>
        </w:rPr>
        <w:t xml:space="preserve"> </w:t>
      </w:r>
      <w:r w:rsidRPr="00BD2F6E">
        <w:rPr>
          <w:spacing w:val="-1"/>
        </w:rPr>
        <w:t>статьи</w:t>
      </w:r>
      <w:r w:rsidRPr="00BD2F6E">
        <w:rPr>
          <w:spacing w:val="18"/>
        </w:rPr>
        <w:t xml:space="preserve"> </w:t>
      </w:r>
      <w:r w:rsidRPr="00BD2F6E">
        <w:t>при</w:t>
      </w:r>
      <w:r w:rsidRPr="00BD2F6E">
        <w:rPr>
          <w:spacing w:val="17"/>
        </w:rPr>
        <w:t xml:space="preserve"> </w:t>
      </w:r>
      <w:r w:rsidRPr="00BD2F6E">
        <w:t>условии,</w:t>
      </w:r>
      <w:r w:rsidRPr="00BD2F6E">
        <w:rPr>
          <w:spacing w:val="20"/>
        </w:rPr>
        <w:t xml:space="preserve"> </w:t>
      </w:r>
      <w:r w:rsidRPr="00BD2F6E">
        <w:t>что</w:t>
      </w:r>
      <w:r w:rsidRPr="00BD2F6E">
        <w:rPr>
          <w:spacing w:val="18"/>
        </w:rPr>
        <w:t xml:space="preserve"> </w:t>
      </w:r>
      <w:r w:rsidRPr="00BD2F6E">
        <w:t>внесение</w:t>
      </w:r>
      <w:r w:rsidRPr="00BD2F6E">
        <w:rPr>
          <w:spacing w:val="41"/>
        </w:rPr>
        <w:t xml:space="preserve"> </w:t>
      </w:r>
      <w:r w:rsidRPr="00BD2F6E">
        <w:t>изменений</w:t>
      </w:r>
      <w:r w:rsidRPr="00BD2F6E">
        <w:rPr>
          <w:spacing w:val="16"/>
        </w:rPr>
        <w:t xml:space="preserve"> </w:t>
      </w:r>
      <w:r w:rsidRPr="00BD2F6E">
        <w:t>не</w:t>
      </w:r>
      <w:r w:rsidRPr="00BD2F6E">
        <w:rPr>
          <w:spacing w:val="18"/>
        </w:rPr>
        <w:t xml:space="preserve"> </w:t>
      </w:r>
      <w:r w:rsidRPr="00BD2F6E">
        <w:t>повлияет</w:t>
      </w:r>
      <w:r w:rsidRPr="00BD2F6E">
        <w:rPr>
          <w:spacing w:val="17"/>
        </w:rPr>
        <w:t xml:space="preserve"> </w:t>
      </w:r>
      <w:r w:rsidRPr="00BD2F6E">
        <w:t>на</w:t>
      </w:r>
      <w:r w:rsidRPr="00BD2F6E">
        <w:rPr>
          <w:spacing w:val="18"/>
        </w:rPr>
        <w:t xml:space="preserve"> </w:t>
      </w:r>
      <w:r w:rsidRPr="00BD2F6E">
        <w:t>предусмотренные</w:t>
      </w:r>
      <w:r w:rsidRPr="00BD2F6E">
        <w:rPr>
          <w:spacing w:val="17"/>
        </w:rPr>
        <w:t xml:space="preserve"> </w:t>
      </w:r>
      <w:r w:rsidRPr="00BD2F6E">
        <w:t>проектом</w:t>
      </w:r>
      <w:r w:rsidRPr="00BD2F6E">
        <w:rPr>
          <w:spacing w:val="17"/>
        </w:rPr>
        <w:t xml:space="preserve"> </w:t>
      </w:r>
      <w:r w:rsidRPr="00BD2F6E">
        <w:t>планировки</w:t>
      </w:r>
      <w:r w:rsidRPr="00BD2F6E">
        <w:rPr>
          <w:spacing w:val="17"/>
        </w:rPr>
        <w:t xml:space="preserve"> </w:t>
      </w:r>
      <w:r w:rsidRPr="00BD2F6E">
        <w:rPr>
          <w:spacing w:val="-1"/>
        </w:rPr>
        <w:t>территории</w:t>
      </w:r>
      <w:r w:rsidRPr="00BD2F6E">
        <w:rPr>
          <w:spacing w:val="18"/>
        </w:rPr>
        <w:t xml:space="preserve"> </w:t>
      </w:r>
      <w:r w:rsidRPr="00BD2F6E">
        <w:t>планировочные</w:t>
      </w:r>
      <w:r w:rsidRPr="00BD2F6E">
        <w:rPr>
          <w:spacing w:val="29"/>
        </w:rPr>
        <w:t xml:space="preserve"> </w:t>
      </w:r>
      <w:r w:rsidRPr="00BD2F6E">
        <w:t>решения</w:t>
      </w:r>
      <w:r w:rsidRPr="00BD2F6E">
        <w:rPr>
          <w:spacing w:val="-1"/>
        </w:rPr>
        <w:t xml:space="preserve"> </w:t>
      </w:r>
      <w:r w:rsidRPr="00BD2F6E">
        <w:t>и</w:t>
      </w:r>
      <w:r w:rsidRPr="00BD2F6E">
        <w:rPr>
          <w:spacing w:val="-2"/>
        </w:rPr>
        <w:t xml:space="preserve"> </w:t>
      </w:r>
      <w:r w:rsidRPr="00BD2F6E">
        <w:t>не</w:t>
      </w:r>
      <w:r w:rsidRPr="00BD2F6E">
        <w:rPr>
          <w:spacing w:val="-1"/>
        </w:rPr>
        <w:t xml:space="preserve"> </w:t>
      </w:r>
      <w:r w:rsidRPr="00BD2F6E">
        <w:t>приведет</w:t>
      </w:r>
      <w:r w:rsidRPr="00BD2F6E">
        <w:rPr>
          <w:spacing w:val="-2"/>
        </w:rPr>
        <w:t xml:space="preserve"> </w:t>
      </w:r>
      <w:r w:rsidRPr="00BD2F6E">
        <w:t>к</w:t>
      </w:r>
      <w:r w:rsidRPr="00BD2F6E">
        <w:rPr>
          <w:spacing w:val="-2"/>
        </w:rPr>
        <w:t xml:space="preserve"> </w:t>
      </w:r>
      <w:r w:rsidRPr="00BD2F6E">
        <w:t>необходимости</w:t>
      </w:r>
      <w:r w:rsidRPr="00BD2F6E">
        <w:rPr>
          <w:spacing w:val="-2"/>
        </w:rPr>
        <w:t xml:space="preserve"> </w:t>
      </w:r>
      <w:r w:rsidRPr="00BD2F6E">
        <w:rPr>
          <w:spacing w:val="-1"/>
        </w:rPr>
        <w:t>изъятия</w:t>
      </w:r>
      <w:r w:rsidRPr="00BD2F6E">
        <w:rPr>
          <w:spacing w:val="-2"/>
        </w:rPr>
        <w:t xml:space="preserve"> </w:t>
      </w:r>
      <w:r w:rsidRPr="00BD2F6E">
        <w:t>земельных</w:t>
      </w:r>
      <w:r w:rsidRPr="00BD2F6E">
        <w:rPr>
          <w:spacing w:val="-3"/>
        </w:rPr>
        <w:t xml:space="preserve"> </w:t>
      </w:r>
      <w:r w:rsidRPr="00BD2F6E">
        <w:rPr>
          <w:spacing w:val="-1"/>
        </w:rPr>
        <w:t>участков</w:t>
      </w:r>
      <w:r w:rsidRPr="00BD2F6E">
        <w:rPr>
          <w:spacing w:val="-2"/>
        </w:rPr>
        <w:t xml:space="preserve"> </w:t>
      </w:r>
      <w:r w:rsidRPr="00BD2F6E">
        <w:t>и</w:t>
      </w:r>
      <w:r w:rsidRPr="00BD2F6E">
        <w:rPr>
          <w:spacing w:val="-2"/>
        </w:rPr>
        <w:t xml:space="preserve"> </w:t>
      </w:r>
      <w:r w:rsidRPr="00BD2F6E">
        <w:t>(или)</w:t>
      </w:r>
      <w:r w:rsidRPr="00BD2F6E">
        <w:rPr>
          <w:spacing w:val="-1"/>
        </w:rPr>
        <w:t xml:space="preserve"> </w:t>
      </w:r>
      <w:r w:rsidRPr="00BD2F6E">
        <w:t>расположенных</w:t>
      </w:r>
      <w:r w:rsidRPr="00BD2F6E">
        <w:rPr>
          <w:spacing w:val="-1"/>
        </w:rPr>
        <w:t xml:space="preserve"> </w:t>
      </w:r>
      <w:r w:rsidRPr="00BD2F6E">
        <w:t>на</w:t>
      </w:r>
      <w:r w:rsidRPr="00BD2F6E">
        <w:rPr>
          <w:spacing w:val="26"/>
        </w:rPr>
        <w:t xml:space="preserve"> </w:t>
      </w:r>
      <w:r w:rsidRPr="00BD2F6E">
        <w:t xml:space="preserve">них объектов недвижимого </w:t>
      </w:r>
      <w:r w:rsidRPr="00BD2F6E">
        <w:rPr>
          <w:spacing w:val="-1"/>
        </w:rPr>
        <w:t>имущества</w:t>
      </w:r>
      <w:r w:rsidRPr="00BD2F6E">
        <w:t xml:space="preserve"> для </w:t>
      </w:r>
      <w:r w:rsidRPr="00BD2F6E">
        <w:rPr>
          <w:spacing w:val="-1"/>
        </w:rPr>
        <w:t>государственных</w:t>
      </w:r>
      <w:r w:rsidRPr="00BD2F6E">
        <w:t xml:space="preserve"> или муниципальных нужд.</w:t>
      </w:r>
    </w:p>
    <w:p w14:paraId="287DC87A" w14:textId="77777777" w:rsidR="008476BC" w:rsidRPr="00BD2F6E" w:rsidRDefault="008476BC" w:rsidP="00AA1E62">
      <w:pPr>
        <w:spacing w:before="1"/>
        <w:ind w:right="282" w:firstLine="709"/>
        <w:rPr>
          <w:rFonts w:ascii="Times New Roman" w:hAnsi="Times New Roman" w:cs="Times New Roman"/>
          <w:b/>
          <w:bCs/>
        </w:rPr>
      </w:pPr>
    </w:p>
    <w:p w14:paraId="7C80ACA2" w14:textId="77777777" w:rsidR="008476BC" w:rsidRPr="00BD2F6E" w:rsidRDefault="008476BC" w:rsidP="00AA1E62">
      <w:pPr>
        <w:pStyle w:val="afffff9"/>
        <w:ind w:left="0" w:right="423" w:firstLine="709"/>
        <w:rPr>
          <w:rFonts w:ascii="Times New Roman" w:hAnsi="Times New Roman" w:cs="Times New Roman"/>
          <w:b/>
          <w:bCs/>
        </w:rPr>
      </w:pPr>
      <w:bookmarkStart w:id="87" w:name="_Toc177044901"/>
      <w:r w:rsidRPr="00BD2F6E">
        <w:rPr>
          <w:rFonts w:ascii="Times New Roman" w:hAnsi="Times New Roman" w:cs="Times New Roman"/>
          <w:b/>
          <w:bCs/>
          <w:lang w:eastAsia="en-US"/>
        </w:rPr>
        <w:t xml:space="preserve">Статья 30. </w:t>
      </w:r>
      <w:r w:rsidRPr="00BD2F6E">
        <w:rPr>
          <w:rFonts w:ascii="Times New Roman" w:hAnsi="Times New Roman" w:cs="Times New Roman"/>
          <w:b/>
          <w:bCs/>
        </w:rPr>
        <w:t>Особенности подготовки документации по планировке территории применительно к территории Смоленского сельского поселения Северского района</w:t>
      </w:r>
    </w:p>
    <w:p w14:paraId="6F6BCB85" w14:textId="77777777" w:rsidR="008476BC" w:rsidRPr="00BD2F6E" w:rsidRDefault="008476BC" w:rsidP="00AA1E62">
      <w:pPr>
        <w:ind w:right="423" w:firstLine="709"/>
        <w:rPr>
          <w:rFonts w:ascii="Times New Roman" w:hAnsi="Times New Roman" w:cs="Times New Roman"/>
        </w:rPr>
      </w:pPr>
    </w:p>
    <w:p w14:paraId="156B9326" w14:textId="77777777" w:rsidR="008476BC" w:rsidRPr="00BD2F6E" w:rsidRDefault="008476BC" w:rsidP="00AA1E62">
      <w:pPr>
        <w:pStyle w:val="af0"/>
        <w:tabs>
          <w:tab w:val="left" w:pos="10206"/>
          <w:tab w:val="left" w:pos="10348"/>
        </w:tabs>
        <w:spacing w:after="0" w:line="240" w:lineRule="auto"/>
        <w:ind w:left="0" w:right="423"/>
      </w:pPr>
      <w:r w:rsidRPr="00BD2F6E">
        <w:t xml:space="preserve">1. Решение о подготовке документации по планировке территории применительно к территории Смоленского сельского поселения Северского района (далее – поселение), за исключением случаев, указанных в </w:t>
      </w:r>
      <w:hyperlink w:anchor="sub_4602" w:history="1">
        <w:r w:rsidRPr="00BD2F6E">
          <w:rPr>
            <w:rStyle w:val="aa"/>
            <w:color w:val="auto"/>
          </w:rPr>
          <w:t>частях 2 - 4.2</w:t>
        </w:r>
      </w:hyperlink>
      <w:r w:rsidRPr="00BD2F6E">
        <w:t xml:space="preserve"> и </w:t>
      </w:r>
      <w:hyperlink w:anchor="sub_45052" w:history="1">
        <w:r w:rsidRPr="00BD2F6E">
          <w:rPr>
            <w:rStyle w:val="aa"/>
            <w:color w:val="auto"/>
          </w:rPr>
          <w:t>5.2 статьи 45</w:t>
        </w:r>
      </w:hyperlink>
      <w:r w:rsidRPr="00BD2F6E">
        <w:t xml:space="preserve"> Градостроительного кодекса Российской Федерации (далее – ГрК РФ), принимается органом местного самоуправления поселения (в</w:t>
      </w:r>
      <w:r w:rsidRPr="00BD2F6E">
        <w:rPr>
          <w:spacing w:val="4"/>
        </w:rPr>
        <w:t xml:space="preserve"> </w:t>
      </w:r>
      <w:r w:rsidRPr="00BD2F6E">
        <w:t>Смоленском сельском</w:t>
      </w:r>
      <w:r w:rsidRPr="00BD2F6E">
        <w:rPr>
          <w:spacing w:val="5"/>
        </w:rPr>
        <w:t xml:space="preserve"> </w:t>
      </w:r>
      <w:r w:rsidRPr="00BD2F6E">
        <w:rPr>
          <w:spacing w:val="-1"/>
        </w:rPr>
        <w:t>поселении</w:t>
      </w:r>
      <w:r w:rsidRPr="00BD2F6E">
        <w:rPr>
          <w:spacing w:val="5"/>
        </w:rPr>
        <w:t xml:space="preserve"> </w:t>
      </w:r>
      <w:r w:rsidRPr="00BD2F6E">
        <w:rPr>
          <w:spacing w:val="-1"/>
        </w:rPr>
        <w:t>Северского</w:t>
      </w:r>
      <w:r w:rsidRPr="00BD2F6E">
        <w:rPr>
          <w:spacing w:val="4"/>
        </w:rPr>
        <w:t xml:space="preserve"> </w:t>
      </w:r>
      <w:r w:rsidRPr="00BD2F6E">
        <w:t>района</w:t>
      </w:r>
      <w:r w:rsidRPr="00BD2F6E">
        <w:rPr>
          <w:spacing w:val="5"/>
        </w:rPr>
        <w:t xml:space="preserve"> </w:t>
      </w:r>
      <w:r w:rsidRPr="00BD2F6E">
        <w:t>является</w:t>
      </w:r>
      <w:r w:rsidRPr="00BD2F6E">
        <w:rPr>
          <w:spacing w:val="4"/>
        </w:rPr>
        <w:t xml:space="preserve"> </w:t>
      </w:r>
      <w:r w:rsidRPr="00BD2F6E">
        <w:t>администрация</w:t>
      </w:r>
      <w:r w:rsidRPr="00BD2F6E">
        <w:rPr>
          <w:spacing w:val="61"/>
        </w:rPr>
        <w:t xml:space="preserve"> </w:t>
      </w:r>
      <w:r w:rsidRPr="00BD2F6E">
        <w:t xml:space="preserve">муниципального образования Северский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w:t>
      </w:r>
      <w:hyperlink w:anchor="sub_4511" w:history="1">
        <w:r w:rsidRPr="00BD2F6E">
          <w:rPr>
            <w:rStyle w:val="aa"/>
            <w:color w:val="auto"/>
          </w:rPr>
          <w:t>части 1.1 статьи 45</w:t>
        </w:r>
      </w:hyperlink>
      <w:r w:rsidRPr="00BD2F6E">
        <w:t xml:space="preserve"> ГрК РФ, принятие органом местного самоуправления поселения решения о подготовке документации по планировке территории не требуется.</w:t>
      </w:r>
    </w:p>
    <w:p w14:paraId="5AF8C696" w14:textId="77777777" w:rsidR="008476BC" w:rsidRPr="00BD2F6E" w:rsidRDefault="008476BC" w:rsidP="00AA1E62">
      <w:pPr>
        <w:tabs>
          <w:tab w:val="left" w:pos="10348"/>
        </w:tabs>
        <w:ind w:right="423" w:firstLine="709"/>
        <w:rPr>
          <w:rFonts w:ascii="Times New Roman" w:hAnsi="Times New Roman" w:cs="Times New Roman"/>
        </w:rPr>
      </w:pPr>
      <w:r w:rsidRPr="00BD2F6E">
        <w:rPr>
          <w:rFonts w:ascii="Times New Roman" w:hAnsi="Times New Roman" w:cs="Times New Roman"/>
        </w:rPr>
        <w:t xml:space="preserve">2. Указанное в </w:t>
      </w:r>
      <w:hyperlink w:anchor="sub_4601" w:history="1">
        <w:r w:rsidRPr="00BD2F6E">
          <w:rPr>
            <w:rStyle w:val="aa"/>
            <w:rFonts w:ascii="Times New Roman" w:hAnsi="Times New Roman" w:cs="Times New Roman"/>
            <w:color w:val="auto"/>
          </w:rPr>
          <w:t>части 1</w:t>
        </w:r>
      </w:hyperlink>
      <w:r w:rsidRPr="00BD2F6E">
        <w:rPr>
          <w:rFonts w:ascii="Times New Roman" w:hAnsi="Times New Roman" w:cs="Times New Roman"/>
        </w:rPr>
        <w:t xml:space="preserve">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поселения в сети «Интернет».</w:t>
      </w:r>
    </w:p>
    <w:p w14:paraId="14E741A9" w14:textId="77777777" w:rsidR="008476BC" w:rsidRPr="00BD2F6E" w:rsidRDefault="008476BC" w:rsidP="00AA1E62">
      <w:pPr>
        <w:tabs>
          <w:tab w:val="left" w:pos="10348"/>
        </w:tabs>
        <w:ind w:right="423" w:firstLine="709"/>
        <w:rPr>
          <w:rFonts w:ascii="Times New Roman" w:hAnsi="Times New Roman" w:cs="Times New Roman"/>
        </w:rPr>
      </w:pPr>
      <w:r w:rsidRPr="00BD2F6E">
        <w:rPr>
          <w:rFonts w:ascii="Times New Roman" w:hAnsi="Times New Roman" w:cs="Times New Roman"/>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поселения свои предложения о порядке, сроках подготовки и содержании документации по планировке территории.</w:t>
      </w:r>
    </w:p>
    <w:p w14:paraId="06CEA9B8" w14:textId="77777777" w:rsidR="008476BC" w:rsidRPr="00BD2F6E" w:rsidRDefault="008476BC" w:rsidP="00AA1E62">
      <w:pPr>
        <w:tabs>
          <w:tab w:val="left" w:pos="10348"/>
        </w:tabs>
        <w:ind w:right="423" w:firstLine="709"/>
        <w:rPr>
          <w:rFonts w:ascii="Times New Roman" w:hAnsi="Times New Roman" w:cs="Times New Roman"/>
        </w:rPr>
      </w:pPr>
      <w:r w:rsidRPr="00BD2F6E">
        <w:rPr>
          <w:rFonts w:ascii="Times New Roman" w:hAnsi="Times New Roman" w:cs="Times New Roman"/>
        </w:rPr>
        <w:t xml:space="preserve">4. Заинтересованные лица, указанные в </w:t>
      </w:r>
      <w:hyperlink w:anchor="sub_4511" w:history="1">
        <w:r w:rsidRPr="00BD2F6E">
          <w:rPr>
            <w:rStyle w:val="aa"/>
            <w:rFonts w:ascii="Times New Roman" w:hAnsi="Times New Roman" w:cs="Times New Roman"/>
            <w:color w:val="auto"/>
          </w:rPr>
          <w:t>части 1.1 статьи 45</w:t>
        </w:r>
      </w:hyperlink>
      <w:r w:rsidRPr="00BD2F6E">
        <w:rPr>
          <w:rFonts w:ascii="Times New Roman" w:hAnsi="Times New Roman" w:cs="Times New Roman"/>
        </w:rPr>
        <w:t xml:space="preserve"> ГрК РФ, осуществляют подготовку документации по планировке территории в соответствии с требованиями, указанными в </w:t>
      </w:r>
      <w:hyperlink w:anchor="sub_45010" w:history="1">
        <w:r w:rsidRPr="00BD2F6E">
          <w:rPr>
            <w:rStyle w:val="aa"/>
            <w:rFonts w:ascii="Times New Roman" w:hAnsi="Times New Roman" w:cs="Times New Roman"/>
            <w:color w:val="auto"/>
          </w:rPr>
          <w:t>части 10 статьи 45</w:t>
        </w:r>
      </w:hyperlink>
      <w:r w:rsidRPr="00BD2F6E">
        <w:rPr>
          <w:rFonts w:ascii="Times New Roman" w:hAnsi="Times New Roman" w:cs="Times New Roman"/>
        </w:rPr>
        <w:t xml:space="preserve"> ГрК РФ, и направляют ее для утверждения в орган местного самоуправления поселения.</w:t>
      </w:r>
    </w:p>
    <w:p w14:paraId="4151A999" w14:textId="77777777" w:rsidR="008476BC" w:rsidRPr="00BD2F6E" w:rsidRDefault="008476BC" w:rsidP="00AA1E62">
      <w:pPr>
        <w:tabs>
          <w:tab w:val="left" w:pos="10348"/>
        </w:tabs>
        <w:ind w:right="423" w:firstLine="709"/>
        <w:rPr>
          <w:rFonts w:ascii="Times New Roman" w:hAnsi="Times New Roman" w:cs="Times New Roman"/>
        </w:rPr>
      </w:pPr>
      <w:r w:rsidRPr="00BD2F6E">
        <w:rPr>
          <w:rFonts w:ascii="Times New Roman" w:hAnsi="Times New Roman" w:cs="Times New Roman"/>
        </w:rPr>
        <w:t xml:space="preserve">5. Орган местного самоуправления поселения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ГрК РФ органом местного самоуправления поселения, осуществляет проверку такой документации на соответствие требованиям, указанным в </w:t>
      </w:r>
      <w:hyperlink w:anchor="sub_45010" w:history="1">
        <w:r w:rsidRPr="00BD2F6E">
          <w:rPr>
            <w:rStyle w:val="aa"/>
            <w:rFonts w:ascii="Times New Roman" w:hAnsi="Times New Roman" w:cs="Times New Roman"/>
            <w:color w:val="auto"/>
          </w:rPr>
          <w:t>части 10 статьи 45</w:t>
        </w:r>
      </w:hyperlink>
      <w:r w:rsidRPr="00BD2F6E">
        <w:rPr>
          <w:rFonts w:ascii="Times New Roman" w:hAnsi="Times New Roman" w:cs="Times New Roman"/>
        </w:rPr>
        <w:t xml:space="preserve"> ГрК РФ. По результатам проверки указанный орган обеспечивает рассмотрение документации по планировке территории на общественных обсуждениях или публичных слушаниях либо отклоняет такую документацию и направляют ее на доработку.</w:t>
      </w:r>
    </w:p>
    <w:p w14:paraId="74E41D6F" w14:textId="77777777" w:rsidR="008476BC" w:rsidRPr="00BD2F6E" w:rsidRDefault="008476BC" w:rsidP="00AA1E62">
      <w:pPr>
        <w:tabs>
          <w:tab w:val="left" w:pos="10348"/>
        </w:tabs>
        <w:ind w:right="423" w:firstLine="709"/>
        <w:rPr>
          <w:rFonts w:ascii="Times New Roman" w:hAnsi="Times New Roman" w:cs="Times New Roman"/>
        </w:rPr>
      </w:pPr>
      <w:r w:rsidRPr="00BD2F6E">
        <w:rPr>
          <w:rFonts w:ascii="Times New Roman" w:hAnsi="Times New Roman" w:cs="Times New Roman"/>
        </w:rPr>
        <w:t>6. Проекты планировки территории и проекты межевания территории, решение об утверждении которых принимается в соответствии с ГрК РФ органами местного самоуправления поселения, до их утверждения подлежат обязательному рассмотрению на общественных обсуждениях или публичных слушаниях.</w:t>
      </w:r>
    </w:p>
    <w:p w14:paraId="6E4A16C5" w14:textId="77777777" w:rsidR="008476BC" w:rsidRPr="00BD2F6E" w:rsidRDefault="008476BC" w:rsidP="00AA1E62">
      <w:pPr>
        <w:tabs>
          <w:tab w:val="left" w:pos="10348"/>
        </w:tabs>
        <w:ind w:right="423" w:firstLine="709"/>
        <w:rPr>
          <w:rFonts w:ascii="Times New Roman" w:hAnsi="Times New Roman" w:cs="Times New Roman"/>
        </w:rPr>
      </w:pPr>
      <w:r w:rsidRPr="00BD2F6E">
        <w:rPr>
          <w:rFonts w:ascii="Times New Roman" w:hAnsi="Times New Roman" w:cs="Times New Roman"/>
        </w:rPr>
        <w:t xml:space="preserve">7.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w:t>
      </w:r>
      <w:hyperlink w:anchor="sub_43012" w:history="1">
        <w:r w:rsidRPr="00BD2F6E">
          <w:rPr>
            <w:rStyle w:val="aa"/>
            <w:rFonts w:ascii="Times New Roman" w:hAnsi="Times New Roman" w:cs="Times New Roman"/>
            <w:color w:val="auto"/>
          </w:rPr>
          <w:t>частью 12 статьи 43</w:t>
        </w:r>
      </w:hyperlink>
      <w:r w:rsidRPr="00BD2F6E">
        <w:rPr>
          <w:rFonts w:ascii="Times New Roman" w:hAnsi="Times New Roman" w:cs="Times New Roman"/>
        </w:rPr>
        <w:t xml:space="preserve"> и </w:t>
      </w:r>
      <w:hyperlink w:anchor="sub_45022" w:history="1">
        <w:r w:rsidRPr="00BD2F6E">
          <w:rPr>
            <w:rStyle w:val="aa"/>
            <w:rFonts w:ascii="Times New Roman" w:hAnsi="Times New Roman" w:cs="Times New Roman"/>
            <w:color w:val="auto"/>
          </w:rPr>
          <w:t>частью 22 статьи 45</w:t>
        </w:r>
      </w:hyperlink>
      <w:r w:rsidRPr="00BD2F6E">
        <w:rPr>
          <w:rFonts w:ascii="Times New Roman" w:hAnsi="Times New Roman" w:cs="Times New Roman"/>
        </w:rPr>
        <w:t xml:space="preserve"> ГрК РФ, а также в случае, если проект планировки территории и проект межевания территории подготовлены в отношении:</w:t>
      </w:r>
    </w:p>
    <w:p w14:paraId="2B586FB1" w14:textId="77777777" w:rsidR="008476BC" w:rsidRPr="00BD2F6E" w:rsidRDefault="008476BC" w:rsidP="00AA1E62">
      <w:pPr>
        <w:tabs>
          <w:tab w:val="left" w:pos="10348"/>
        </w:tabs>
        <w:ind w:right="423" w:firstLine="709"/>
        <w:rPr>
          <w:rFonts w:ascii="Times New Roman" w:hAnsi="Times New Roman" w:cs="Times New Roman"/>
        </w:rPr>
      </w:pPr>
      <w:r w:rsidRPr="00BD2F6E">
        <w:rPr>
          <w:rFonts w:ascii="Times New Roman" w:hAnsi="Times New Roman" w:cs="Times New Roman"/>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7AC190F8" w14:textId="77777777" w:rsidR="008476BC" w:rsidRPr="00BD2F6E" w:rsidRDefault="008476BC" w:rsidP="00AA1E62">
      <w:pPr>
        <w:tabs>
          <w:tab w:val="left" w:pos="10348"/>
        </w:tabs>
        <w:ind w:right="423" w:firstLine="709"/>
        <w:rPr>
          <w:rFonts w:ascii="Times New Roman" w:hAnsi="Times New Roman" w:cs="Times New Roman"/>
        </w:rPr>
      </w:pPr>
      <w:bookmarkStart w:id="88" w:name="sub_18533"/>
      <w:r w:rsidRPr="00BD2F6E">
        <w:rPr>
          <w:rFonts w:ascii="Times New Roman" w:hAnsi="Times New Roman" w:cs="Times New Roman"/>
        </w:rPr>
        <w:t>2) территории для размещения линейных объектов в границах земель лесного фонда.</w:t>
      </w:r>
    </w:p>
    <w:bookmarkEnd w:id="88"/>
    <w:p w14:paraId="6EE378B8" w14:textId="77777777" w:rsidR="008476BC" w:rsidRPr="00BD2F6E" w:rsidRDefault="008476BC" w:rsidP="00AA1E62">
      <w:pPr>
        <w:tabs>
          <w:tab w:val="left" w:pos="10348"/>
        </w:tabs>
        <w:ind w:right="423" w:firstLine="709"/>
        <w:rPr>
          <w:rFonts w:ascii="Times New Roman" w:hAnsi="Times New Roman" w:cs="Times New Roman"/>
        </w:rPr>
      </w:pPr>
      <w:r w:rsidRPr="00BD2F6E">
        <w:rPr>
          <w:rFonts w:ascii="Times New Roman" w:hAnsi="Times New Roman" w:cs="Times New Roman"/>
        </w:rPr>
        <w:t>8. В случае внесения изменений в указанные в части 6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14:paraId="279B2A26" w14:textId="77777777" w:rsidR="008476BC" w:rsidRPr="00BD2F6E" w:rsidRDefault="008476BC" w:rsidP="00AA1E62">
      <w:pPr>
        <w:tabs>
          <w:tab w:val="left" w:pos="10348"/>
        </w:tabs>
        <w:ind w:right="423" w:firstLine="709"/>
        <w:rPr>
          <w:rFonts w:ascii="Times New Roman" w:hAnsi="Times New Roman" w:cs="Times New Roman"/>
        </w:rPr>
      </w:pPr>
      <w:r w:rsidRPr="00BD2F6E">
        <w:rPr>
          <w:rFonts w:ascii="Times New Roman" w:hAnsi="Times New Roman" w:cs="Times New Roman"/>
        </w:rPr>
        <w:t xml:space="preserve">9. Общественные обсуждения или публичные слушания по проекту планировки территории и проекту межевания территории проводятся в порядке, установленном </w:t>
      </w:r>
      <w:hyperlink w:anchor="sub_5010" w:history="1">
        <w:r w:rsidRPr="00BD2F6E">
          <w:rPr>
            <w:rStyle w:val="aa"/>
            <w:rFonts w:ascii="Times New Roman" w:hAnsi="Times New Roman" w:cs="Times New Roman"/>
            <w:color w:val="auto"/>
          </w:rPr>
          <w:t>статьей 5.1</w:t>
        </w:r>
      </w:hyperlink>
      <w:r w:rsidRPr="00BD2F6E">
        <w:rPr>
          <w:rFonts w:ascii="Times New Roman" w:hAnsi="Times New Roman" w:cs="Times New Roman"/>
        </w:rPr>
        <w:t xml:space="preserve"> ГрК РФ, с учетом положений настоящей статьи.</w:t>
      </w:r>
    </w:p>
    <w:p w14:paraId="06ACBEA9" w14:textId="77777777" w:rsidR="008476BC" w:rsidRPr="00BD2F6E" w:rsidRDefault="008476BC" w:rsidP="00AA1E62">
      <w:pPr>
        <w:tabs>
          <w:tab w:val="left" w:pos="10348"/>
        </w:tabs>
        <w:ind w:right="423" w:firstLine="709"/>
        <w:rPr>
          <w:rFonts w:ascii="Times New Roman" w:hAnsi="Times New Roman" w:cs="Times New Roman"/>
        </w:rPr>
      </w:pPr>
      <w:r w:rsidRPr="00BD2F6E">
        <w:rPr>
          <w:rFonts w:ascii="Times New Roman" w:hAnsi="Times New Roman" w:cs="Times New Roman"/>
        </w:rPr>
        <w:t>10.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менее четырнадцати дней и более тридцати дней.</w:t>
      </w:r>
    </w:p>
    <w:p w14:paraId="2C1B1E7B" w14:textId="77777777" w:rsidR="008476BC" w:rsidRPr="00BD2F6E" w:rsidRDefault="008476BC" w:rsidP="00AA1E62">
      <w:pPr>
        <w:tabs>
          <w:tab w:val="left" w:pos="10348"/>
        </w:tabs>
        <w:ind w:right="423" w:firstLine="709"/>
        <w:rPr>
          <w:rFonts w:ascii="Times New Roman" w:hAnsi="Times New Roman" w:cs="Times New Roman"/>
        </w:rPr>
      </w:pPr>
      <w:r w:rsidRPr="00BD2F6E">
        <w:rPr>
          <w:rFonts w:ascii="Times New Roman" w:hAnsi="Times New Roman" w:cs="Times New Roman"/>
        </w:rPr>
        <w:t>11. Орган местного самоуправления поселения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5 настоящей статьи.</w:t>
      </w:r>
    </w:p>
    <w:p w14:paraId="276D1A4B" w14:textId="77777777" w:rsidR="008476BC" w:rsidRPr="00BD2F6E" w:rsidRDefault="008476BC" w:rsidP="00AA1E62">
      <w:pPr>
        <w:tabs>
          <w:tab w:val="left" w:pos="10348"/>
        </w:tabs>
        <w:ind w:right="423" w:firstLine="709"/>
        <w:rPr>
          <w:rFonts w:ascii="Times New Roman" w:hAnsi="Times New Roman" w:cs="Times New Roman"/>
        </w:rPr>
      </w:pPr>
      <w:r w:rsidRPr="00BD2F6E">
        <w:rPr>
          <w:rFonts w:ascii="Times New Roman" w:hAnsi="Times New Roman" w:cs="Times New Roman"/>
        </w:rPr>
        <w:t xml:space="preserve">12. Основанием для отклонения документации по планировке территории, подготовленной лицами, указанными в </w:t>
      </w:r>
      <w:hyperlink w:anchor="sub_4511" w:history="1">
        <w:r w:rsidRPr="00BD2F6E">
          <w:rPr>
            <w:rStyle w:val="aa"/>
            <w:rFonts w:ascii="Times New Roman" w:hAnsi="Times New Roman" w:cs="Times New Roman"/>
            <w:color w:val="auto"/>
          </w:rPr>
          <w:t>части 1.1 статьи 45</w:t>
        </w:r>
      </w:hyperlink>
      <w:r w:rsidRPr="00BD2F6E">
        <w:rPr>
          <w:rFonts w:ascii="Times New Roman" w:hAnsi="Times New Roman" w:cs="Times New Roman"/>
        </w:rPr>
        <w:t xml:space="preserve"> ГрК РФ, и направления ее на доработку является несоответствие такой документации требованиям, указанным в </w:t>
      </w:r>
      <w:hyperlink w:anchor="sub_45010" w:history="1">
        <w:r w:rsidRPr="00BD2F6E">
          <w:rPr>
            <w:rStyle w:val="aa"/>
            <w:rFonts w:ascii="Times New Roman" w:hAnsi="Times New Roman" w:cs="Times New Roman"/>
            <w:color w:val="auto"/>
          </w:rPr>
          <w:t>части 10 статьи 45</w:t>
        </w:r>
      </w:hyperlink>
      <w:r w:rsidRPr="00BD2F6E">
        <w:rPr>
          <w:rFonts w:ascii="Times New Roman" w:hAnsi="Times New Roman" w:cs="Times New Roman"/>
        </w:rPr>
        <w:t xml:space="preserve"> ГрК РФ. В иных случаях отклонение представленной такими лицами документации по планировке территории не допускается.</w:t>
      </w:r>
    </w:p>
    <w:p w14:paraId="1F967F46" w14:textId="77777777" w:rsidR="008476BC" w:rsidRPr="00BD2F6E" w:rsidRDefault="008476BC" w:rsidP="00AA1E62">
      <w:pPr>
        <w:tabs>
          <w:tab w:val="left" w:pos="10348"/>
        </w:tabs>
        <w:ind w:right="423" w:firstLine="709"/>
        <w:rPr>
          <w:rFonts w:ascii="Times New Roman" w:hAnsi="Times New Roman" w:cs="Times New Roman"/>
        </w:rPr>
      </w:pPr>
      <w:r w:rsidRPr="00BD2F6E">
        <w:rPr>
          <w:rFonts w:ascii="Times New Roman" w:hAnsi="Times New Roman" w:cs="Times New Roman"/>
        </w:rPr>
        <w:t>13.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в сети «Интернет».</w:t>
      </w:r>
    </w:p>
    <w:bookmarkEnd w:id="87"/>
    <w:p w14:paraId="6B9D539A" w14:textId="77777777" w:rsidR="008476BC" w:rsidRPr="00BD2F6E" w:rsidRDefault="008476BC" w:rsidP="00AA1E62">
      <w:pPr>
        <w:spacing w:before="1"/>
        <w:ind w:right="282" w:firstLine="709"/>
        <w:rPr>
          <w:rFonts w:ascii="Times New Roman" w:hAnsi="Times New Roman" w:cs="Times New Roman"/>
        </w:rPr>
      </w:pPr>
    </w:p>
    <w:p w14:paraId="0D9D3D79" w14:textId="77777777" w:rsidR="008476BC" w:rsidRPr="00BD2F6E" w:rsidRDefault="008476BC" w:rsidP="00AA1E62">
      <w:pPr>
        <w:keepNext/>
        <w:keepLines/>
        <w:tabs>
          <w:tab w:val="left" w:pos="9639"/>
        </w:tabs>
        <w:ind w:right="282" w:firstLine="709"/>
        <w:outlineLvl w:val="1"/>
        <w:rPr>
          <w:rFonts w:ascii="Times New Roman" w:hAnsi="Times New Roman" w:cs="Times New Roman"/>
          <w:b/>
          <w:lang w:eastAsia="en-US"/>
        </w:rPr>
      </w:pPr>
      <w:bookmarkStart w:id="89" w:name="_Toc177044902"/>
      <w:r w:rsidRPr="00BD2F6E">
        <w:rPr>
          <w:rFonts w:ascii="Times New Roman" w:hAnsi="Times New Roman" w:cs="Times New Roman"/>
          <w:b/>
          <w:lang w:eastAsia="en-US"/>
        </w:rPr>
        <w:t>Статья 31. Комплексное развитие территории</w:t>
      </w:r>
      <w:bookmarkEnd w:id="89"/>
    </w:p>
    <w:p w14:paraId="644C0E9E" w14:textId="77777777" w:rsidR="008476BC" w:rsidRPr="00BD2F6E" w:rsidRDefault="008476BC" w:rsidP="00AA1E62">
      <w:pPr>
        <w:tabs>
          <w:tab w:val="left" w:pos="9639"/>
        </w:tabs>
        <w:spacing w:before="10"/>
        <w:ind w:right="282" w:firstLine="709"/>
        <w:rPr>
          <w:rFonts w:ascii="Times New Roman" w:hAnsi="Times New Roman" w:cs="Times New Roman"/>
          <w:i/>
        </w:rPr>
      </w:pPr>
    </w:p>
    <w:p w14:paraId="54D99E10" w14:textId="77777777" w:rsidR="008476BC" w:rsidRPr="00BD2F6E" w:rsidRDefault="008476BC">
      <w:pPr>
        <w:pStyle w:val="af0"/>
        <w:numPr>
          <w:ilvl w:val="0"/>
          <w:numId w:val="103"/>
        </w:numPr>
        <w:tabs>
          <w:tab w:val="left" w:pos="925"/>
          <w:tab w:val="left" w:pos="9639"/>
        </w:tabs>
        <w:suppressAutoHyphens w:val="0"/>
        <w:spacing w:after="0" w:line="240" w:lineRule="auto"/>
        <w:ind w:left="0" w:right="282" w:firstLine="709"/>
      </w:pPr>
      <w:r w:rsidRPr="00BD2F6E">
        <w:t xml:space="preserve">Целями </w:t>
      </w:r>
      <w:r w:rsidRPr="00BD2F6E">
        <w:rPr>
          <w:spacing w:val="-1"/>
        </w:rPr>
        <w:t>комплексного</w:t>
      </w:r>
      <w:r w:rsidRPr="00BD2F6E">
        <w:t xml:space="preserve"> </w:t>
      </w:r>
      <w:r w:rsidRPr="00BD2F6E">
        <w:rPr>
          <w:spacing w:val="-1"/>
        </w:rPr>
        <w:t>развития</w:t>
      </w:r>
      <w:r w:rsidRPr="00BD2F6E">
        <w:t xml:space="preserve"> </w:t>
      </w:r>
      <w:r w:rsidRPr="00BD2F6E">
        <w:rPr>
          <w:spacing w:val="-1"/>
        </w:rPr>
        <w:t>территории</w:t>
      </w:r>
      <w:r w:rsidRPr="00BD2F6E">
        <w:t xml:space="preserve"> </w:t>
      </w:r>
      <w:r w:rsidRPr="00BD2F6E">
        <w:rPr>
          <w:spacing w:val="-1"/>
        </w:rPr>
        <w:t>являются:</w:t>
      </w:r>
    </w:p>
    <w:p w14:paraId="3B919D69" w14:textId="77777777" w:rsidR="008476BC" w:rsidRPr="00BD2F6E" w:rsidRDefault="008476BC">
      <w:pPr>
        <w:pStyle w:val="af0"/>
        <w:numPr>
          <w:ilvl w:val="0"/>
          <w:numId w:val="102"/>
        </w:numPr>
        <w:tabs>
          <w:tab w:val="left" w:pos="976"/>
          <w:tab w:val="left" w:pos="9639"/>
        </w:tabs>
        <w:suppressAutoHyphens w:val="0"/>
        <w:spacing w:after="0" w:line="240" w:lineRule="auto"/>
        <w:ind w:left="0" w:right="282" w:firstLine="709"/>
      </w:pPr>
      <w:r w:rsidRPr="00BD2F6E">
        <w:rPr>
          <w:spacing w:val="-1"/>
        </w:rPr>
        <w:t>обеспечение</w:t>
      </w:r>
      <w:r w:rsidRPr="00BD2F6E">
        <w:rPr>
          <w:spacing w:val="31"/>
        </w:rPr>
        <w:t xml:space="preserve"> </w:t>
      </w:r>
      <w:r w:rsidRPr="00BD2F6E">
        <w:rPr>
          <w:spacing w:val="-1"/>
        </w:rPr>
        <w:t>сбалансированного</w:t>
      </w:r>
      <w:r w:rsidRPr="00BD2F6E">
        <w:rPr>
          <w:spacing w:val="30"/>
        </w:rPr>
        <w:t xml:space="preserve"> </w:t>
      </w:r>
      <w:r w:rsidRPr="00BD2F6E">
        <w:t>и</w:t>
      </w:r>
      <w:r w:rsidRPr="00BD2F6E">
        <w:rPr>
          <w:spacing w:val="29"/>
        </w:rPr>
        <w:t xml:space="preserve"> </w:t>
      </w:r>
      <w:r w:rsidRPr="00BD2F6E">
        <w:t>устойчивого</w:t>
      </w:r>
      <w:r w:rsidRPr="00BD2F6E">
        <w:rPr>
          <w:spacing w:val="30"/>
        </w:rPr>
        <w:t xml:space="preserve"> </w:t>
      </w:r>
      <w:r w:rsidRPr="00BD2F6E">
        <w:t>развития</w:t>
      </w:r>
      <w:r w:rsidRPr="00BD2F6E">
        <w:rPr>
          <w:spacing w:val="30"/>
        </w:rPr>
        <w:t xml:space="preserve"> </w:t>
      </w:r>
      <w:r w:rsidRPr="00BD2F6E">
        <w:t>поселения</w:t>
      </w:r>
      <w:r w:rsidRPr="00BD2F6E">
        <w:rPr>
          <w:spacing w:val="30"/>
        </w:rPr>
        <w:t xml:space="preserve"> </w:t>
      </w:r>
      <w:r w:rsidRPr="00BD2F6E">
        <w:rPr>
          <w:spacing w:val="-1"/>
        </w:rPr>
        <w:t>путем</w:t>
      </w:r>
      <w:r w:rsidRPr="00BD2F6E">
        <w:rPr>
          <w:spacing w:val="30"/>
        </w:rPr>
        <w:t xml:space="preserve"> </w:t>
      </w:r>
      <w:r w:rsidRPr="00BD2F6E">
        <w:t>повышения</w:t>
      </w:r>
      <w:r w:rsidRPr="00BD2F6E">
        <w:rPr>
          <w:spacing w:val="61"/>
        </w:rPr>
        <w:t xml:space="preserve"> </w:t>
      </w:r>
      <w:r w:rsidRPr="00BD2F6E">
        <w:rPr>
          <w:spacing w:val="-1"/>
        </w:rPr>
        <w:t>качества</w:t>
      </w:r>
      <w:r w:rsidRPr="00BD2F6E">
        <w:rPr>
          <w:spacing w:val="3"/>
        </w:rPr>
        <w:t xml:space="preserve"> </w:t>
      </w:r>
      <w:r w:rsidRPr="00BD2F6E">
        <w:t>городской</w:t>
      </w:r>
      <w:r w:rsidRPr="00BD2F6E">
        <w:rPr>
          <w:spacing w:val="3"/>
        </w:rPr>
        <w:t xml:space="preserve"> </w:t>
      </w:r>
      <w:r w:rsidRPr="00BD2F6E">
        <w:t>среды</w:t>
      </w:r>
      <w:r w:rsidRPr="00BD2F6E">
        <w:rPr>
          <w:spacing w:val="3"/>
        </w:rPr>
        <w:t xml:space="preserve"> </w:t>
      </w:r>
      <w:r w:rsidRPr="00BD2F6E">
        <w:t>и</w:t>
      </w:r>
      <w:r w:rsidRPr="00BD2F6E">
        <w:rPr>
          <w:spacing w:val="2"/>
        </w:rPr>
        <w:t xml:space="preserve"> </w:t>
      </w:r>
      <w:r w:rsidRPr="00BD2F6E">
        <w:t>улучшения</w:t>
      </w:r>
      <w:r w:rsidRPr="00BD2F6E">
        <w:rPr>
          <w:spacing w:val="3"/>
        </w:rPr>
        <w:t xml:space="preserve"> </w:t>
      </w:r>
      <w:r w:rsidRPr="00BD2F6E">
        <w:t>внешнего</w:t>
      </w:r>
      <w:r w:rsidRPr="00BD2F6E">
        <w:rPr>
          <w:spacing w:val="3"/>
        </w:rPr>
        <w:t xml:space="preserve"> </w:t>
      </w:r>
      <w:r w:rsidRPr="00BD2F6E">
        <w:t>облика,</w:t>
      </w:r>
      <w:r w:rsidRPr="00BD2F6E">
        <w:rPr>
          <w:spacing w:val="6"/>
        </w:rPr>
        <w:t xml:space="preserve"> </w:t>
      </w:r>
      <w:r w:rsidRPr="00BD2F6E">
        <w:rPr>
          <w:spacing w:val="-1"/>
        </w:rPr>
        <w:t>архитектурно-стилистических</w:t>
      </w:r>
      <w:r w:rsidRPr="00BD2F6E">
        <w:rPr>
          <w:spacing w:val="3"/>
        </w:rPr>
        <w:t xml:space="preserve"> </w:t>
      </w:r>
      <w:r w:rsidRPr="00BD2F6E">
        <w:t>и</w:t>
      </w:r>
      <w:r w:rsidRPr="00BD2F6E">
        <w:rPr>
          <w:spacing w:val="3"/>
        </w:rPr>
        <w:t xml:space="preserve"> </w:t>
      </w:r>
      <w:r w:rsidRPr="00BD2F6E">
        <w:t>иных</w:t>
      </w:r>
      <w:r w:rsidRPr="00BD2F6E">
        <w:rPr>
          <w:spacing w:val="65"/>
        </w:rPr>
        <w:t xml:space="preserve"> </w:t>
      </w:r>
      <w:r w:rsidRPr="00BD2F6E">
        <w:t xml:space="preserve">характеристик </w:t>
      </w:r>
      <w:r w:rsidRPr="00BD2F6E">
        <w:rPr>
          <w:spacing w:val="-1"/>
        </w:rPr>
        <w:t>объектов</w:t>
      </w:r>
      <w:r w:rsidRPr="00BD2F6E">
        <w:t xml:space="preserve"> капитального </w:t>
      </w:r>
      <w:r w:rsidRPr="00BD2F6E">
        <w:rPr>
          <w:spacing w:val="-1"/>
        </w:rPr>
        <w:t>строительства;</w:t>
      </w:r>
    </w:p>
    <w:p w14:paraId="5C509790" w14:textId="77777777" w:rsidR="008476BC" w:rsidRPr="00BD2F6E" w:rsidRDefault="008476BC">
      <w:pPr>
        <w:pStyle w:val="af0"/>
        <w:numPr>
          <w:ilvl w:val="0"/>
          <w:numId w:val="102"/>
        </w:numPr>
        <w:tabs>
          <w:tab w:val="left" w:pos="957"/>
          <w:tab w:val="left" w:pos="9639"/>
        </w:tabs>
        <w:suppressAutoHyphens w:val="0"/>
        <w:spacing w:after="0" w:line="240" w:lineRule="auto"/>
        <w:ind w:left="0" w:right="282" w:firstLine="709"/>
      </w:pPr>
      <w:r w:rsidRPr="00BD2F6E">
        <w:rPr>
          <w:spacing w:val="-1"/>
        </w:rPr>
        <w:t>обеспечение</w:t>
      </w:r>
      <w:r w:rsidRPr="00BD2F6E">
        <w:rPr>
          <w:spacing w:val="12"/>
        </w:rPr>
        <w:t xml:space="preserve"> </w:t>
      </w:r>
      <w:r w:rsidRPr="00BD2F6E">
        <w:t>достижения</w:t>
      </w:r>
      <w:r w:rsidRPr="00BD2F6E">
        <w:rPr>
          <w:spacing w:val="11"/>
        </w:rPr>
        <w:t xml:space="preserve"> </w:t>
      </w:r>
      <w:r w:rsidRPr="00BD2F6E">
        <w:t>показателей,</w:t>
      </w:r>
      <w:r w:rsidRPr="00BD2F6E">
        <w:rPr>
          <w:spacing w:val="12"/>
        </w:rPr>
        <w:t xml:space="preserve"> </w:t>
      </w:r>
      <w:r w:rsidRPr="00BD2F6E">
        <w:t>в</w:t>
      </w:r>
      <w:r w:rsidRPr="00BD2F6E">
        <w:rPr>
          <w:spacing w:val="11"/>
        </w:rPr>
        <w:t xml:space="preserve"> </w:t>
      </w:r>
      <w:r w:rsidRPr="00BD2F6E">
        <w:t>том</w:t>
      </w:r>
      <w:r w:rsidRPr="00BD2F6E">
        <w:rPr>
          <w:spacing w:val="12"/>
        </w:rPr>
        <w:t xml:space="preserve"> </w:t>
      </w:r>
      <w:r w:rsidRPr="00BD2F6E">
        <w:t>числе</w:t>
      </w:r>
      <w:r w:rsidRPr="00BD2F6E">
        <w:rPr>
          <w:spacing w:val="12"/>
        </w:rPr>
        <w:t xml:space="preserve"> </w:t>
      </w:r>
      <w:r w:rsidRPr="00BD2F6E">
        <w:t>в</w:t>
      </w:r>
      <w:r w:rsidRPr="00BD2F6E">
        <w:rPr>
          <w:spacing w:val="11"/>
        </w:rPr>
        <w:t xml:space="preserve"> </w:t>
      </w:r>
      <w:r w:rsidRPr="00BD2F6E">
        <w:t>сфере</w:t>
      </w:r>
      <w:r w:rsidRPr="00BD2F6E">
        <w:rPr>
          <w:spacing w:val="12"/>
        </w:rPr>
        <w:t xml:space="preserve"> </w:t>
      </w:r>
      <w:r w:rsidRPr="00BD2F6E">
        <w:t>жилищного</w:t>
      </w:r>
      <w:r w:rsidRPr="00BD2F6E">
        <w:rPr>
          <w:spacing w:val="11"/>
        </w:rPr>
        <w:t xml:space="preserve"> </w:t>
      </w:r>
      <w:r w:rsidRPr="00BD2F6E">
        <w:rPr>
          <w:spacing w:val="-1"/>
        </w:rPr>
        <w:t>строительства</w:t>
      </w:r>
      <w:r w:rsidRPr="00BD2F6E">
        <w:rPr>
          <w:spacing w:val="12"/>
        </w:rPr>
        <w:t xml:space="preserve"> </w:t>
      </w:r>
      <w:r w:rsidRPr="00BD2F6E">
        <w:t>и</w:t>
      </w:r>
      <w:r w:rsidRPr="00BD2F6E">
        <w:rPr>
          <w:spacing w:val="43"/>
        </w:rPr>
        <w:t xml:space="preserve"> </w:t>
      </w:r>
      <w:r w:rsidRPr="00BD2F6E">
        <w:rPr>
          <w:spacing w:val="-1"/>
        </w:rPr>
        <w:t>улучшения</w:t>
      </w:r>
      <w:r w:rsidRPr="00BD2F6E">
        <w:rPr>
          <w:spacing w:val="2"/>
        </w:rPr>
        <w:t xml:space="preserve"> </w:t>
      </w:r>
      <w:r w:rsidRPr="00BD2F6E">
        <w:t>жилищных</w:t>
      </w:r>
      <w:r w:rsidRPr="00BD2F6E">
        <w:rPr>
          <w:spacing w:val="1"/>
        </w:rPr>
        <w:t xml:space="preserve"> </w:t>
      </w:r>
      <w:r w:rsidRPr="00BD2F6E">
        <w:t>условий</w:t>
      </w:r>
      <w:r w:rsidRPr="00BD2F6E">
        <w:rPr>
          <w:spacing w:val="2"/>
        </w:rPr>
        <w:t xml:space="preserve"> </w:t>
      </w:r>
      <w:r w:rsidRPr="00BD2F6E">
        <w:t>граждан,</w:t>
      </w:r>
      <w:r w:rsidRPr="00BD2F6E">
        <w:rPr>
          <w:spacing w:val="3"/>
        </w:rPr>
        <w:t xml:space="preserve"> </w:t>
      </w:r>
      <w:r w:rsidRPr="00BD2F6E">
        <w:t>в</w:t>
      </w:r>
      <w:r w:rsidRPr="00BD2F6E">
        <w:rPr>
          <w:spacing w:val="2"/>
        </w:rPr>
        <w:t xml:space="preserve"> </w:t>
      </w:r>
      <w:r w:rsidRPr="00BD2F6E">
        <w:rPr>
          <w:spacing w:val="-1"/>
        </w:rPr>
        <w:t>соответствии</w:t>
      </w:r>
      <w:r w:rsidRPr="00BD2F6E">
        <w:rPr>
          <w:spacing w:val="3"/>
        </w:rPr>
        <w:t xml:space="preserve"> </w:t>
      </w:r>
      <w:r w:rsidRPr="00BD2F6E">
        <w:t>с</w:t>
      </w:r>
      <w:r w:rsidRPr="00BD2F6E">
        <w:rPr>
          <w:spacing w:val="2"/>
        </w:rPr>
        <w:t xml:space="preserve"> </w:t>
      </w:r>
      <w:r w:rsidRPr="00BD2F6E">
        <w:t>указами</w:t>
      </w:r>
      <w:r w:rsidRPr="00BD2F6E">
        <w:rPr>
          <w:spacing w:val="3"/>
        </w:rPr>
        <w:t xml:space="preserve"> </w:t>
      </w:r>
      <w:r w:rsidRPr="00BD2F6E">
        <w:t>Президента</w:t>
      </w:r>
      <w:r w:rsidRPr="00BD2F6E">
        <w:rPr>
          <w:spacing w:val="3"/>
        </w:rPr>
        <w:t xml:space="preserve"> </w:t>
      </w:r>
      <w:r w:rsidRPr="00BD2F6E">
        <w:t>Российской</w:t>
      </w:r>
      <w:r w:rsidRPr="00BD2F6E">
        <w:rPr>
          <w:spacing w:val="42"/>
        </w:rPr>
        <w:t xml:space="preserve"> </w:t>
      </w:r>
      <w:r w:rsidRPr="00BD2F6E">
        <w:t xml:space="preserve">Федерации, национальными проектами, </w:t>
      </w:r>
      <w:r w:rsidRPr="00BD2F6E">
        <w:rPr>
          <w:spacing w:val="-1"/>
        </w:rPr>
        <w:t>государственными</w:t>
      </w:r>
      <w:r w:rsidRPr="00BD2F6E">
        <w:t xml:space="preserve"> </w:t>
      </w:r>
      <w:r w:rsidRPr="00BD2F6E">
        <w:rPr>
          <w:spacing w:val="-1"/>
        </w:rPr>
        <w:t>программами;</w:t>
      </w:r>
    </w:p>
    <w:p w14:paraId="1AD36806" w14:textId="77777777" w:rsidR="008476BC" w:rsidRPr="00BD2F6E" w:rsidRDefault="008476BC">
      <w:pPr>
        <w:pStyle w:val="af0"/>
        <w:numPr>
          <w:ilvl w:val="0"/>
          <w:numId w:val="102"/>
        </w:numPr>
        <w:tabs>
          <w:tab w:val="left" w:pos="979"/>
          <w:tab w:val="left" w:pos="9639"/>
        </w:tabs>
        <w:suppressAutoHyphens w:val="0"/>
        <w:spacing w:after="0" w:line="240" w:lineRule="auto"/>
        <w:ind w:left="0" w:right="282" w:firstLine="709"/>
      </w:pPr>
      <w:r w:rsidRPr="00BD2F6E">
        <w:t>создание</w:t>
      </w:r>
      <w:r w:rsidRPr="00BD2F6E">
        <w:rPr>
          <w:spacing w:val="33"/>
        </w:rPr>
        <w:t xml:space="preserve"> </w:t>
      </w:r>
      <w:r w:rsidRPr="00BD2F6E">
        <w:t>необходимых</w:t>
      </w:r>
      <w:r w:rsidRPr="00BD2F6E">
        <w:rPr>
          <w:spacing w:val="32"/>
        </w:rPr>
        <w:t xml:space="preserve"> </w:t>
      </w:r>
      <w:r w:rsidRPr="00BD2F6E">
        <w:t>условий</w:t>
      </w:r>
      <w:r w:rsidRPr="00BD2F6E">
        <w:rPr>
          <w:spacing w:val="33"/>
        </w:rPr>
        <w:t xml:space="preserve"> </w:t>
      </w:r>
      <w:r w:rsidRPr="00BD2F6E">
        <w:t>для</w:t>
      </w:r>
      <w:r w:rsidRPr="00BD2F6E">
        <w:rPr>
          <w:spacing w:val="33"/>
        </w:rPr>
        <w:t xml:space="preserve"> </w:t>
      </w:r>
      <w:r w:rsidRPr="00BD2F6E">
        <w:t>развития</w:t>
      </w:r>
      <w:r w:rsidRPr="00BD2F6E">
        <w:rPr>
          <w:spacing w:val="33"/>
        </w:rPr>
        <w:t xml:space="preserve"> </w:t>
      </w:r>
      <w:r w:rsidRPr="00BD2F6E">
        <w:t>транспортной,</w:t>
      </w:r>
      <w:r w:rsidRPr="00BD2F6E">
        <w:rPr>
          <w:spacing w:val="32"/>
        </w:rPr>
        <w:t xml:space="preserve"> </w:t>
      </w:r>
      <w:r w:rsidRPr="00BD2F6E">
        <w:t>социальной,</w:t>
      </w:r>
      <w:r w:rsidRPr="00BD2F6E">
        <w:rPr>
          <w:spacing w:val="33"/>
        </w:rPr>
        <w:t xml:space="preserve"> </w:t>
      </w:r>
      <w:r w:rsidRPr="00BD2F6E">
        <w:t xml:space="preserve">инженерной </w:t>
      </w:r>
      <w:r w:rsidRPr="00BD2F6E">
        <w:rPr>
          <w:spacing w:val="-1"/>
        </w:rPr>
        <w:t>инфраструктур,</w:t>
      </w:r>
      <w:r w:rsidRPr="00BD2F6E">
        <w:rPr>
          <w:spacing w:val="33"/>
        </w:rPr>
        <w:t xml:space="preserve"> </w:t>
      </w:r>
      <w:r w:rsidRPr="00BD2F6E">
        <w:rPr>
          <w:spacing w:val="-1"/>
        </w:rPr>
        <w:t>благоустройства</w:t>
      </w:r>
      <w:r w:rsidRPr="00BD2F6E">
        <w:rPr>
          <w:spacing w:val="33"/>
        </w:rPr>
        <w:t xml:space="preserve"> </w:t>
      </w:r>
      <w:r w:rsidRPr="00BD2F6E">
        <w:rPr>
          <w:spacing w:val="-1"/>
        </w:rPr>
        <w:t>территорий</w:t>
      </w:r>
      <w:r w:rsidRPr="00BD2F6E">
        <w:rPr>
          <w:spacing w:val="33"/>
        </w:rPr>
        <w:t xml:space="preserve"> </w:t>
      </w:r>
      <w:r w:rsidRPr="00BD2F6E">
        <w:t>поселения,</w:t>
      </w:r>
      <w:r w:rsidRPr="00BD2F6E">
        <w:rPr>
          <w:spacing w:val="33"/>
        </w:rPr>
        <w:t xml:space="preserve"> </w:t>
      </w:r>
      <w:r w:rsidRPr="00BD2F6E">
        <w:rPr>
          <w:spacing w:val="-1"/>
        </w:rPr>
        <w:t>повышения</w:t>
      </w:r>
      <w:r w:rsidRPr="00BD2F6E">
        <w:rPr>
          <w:spacing w:val="34"/>
        </w:rPr>
        <w:t xml:space="preserve"> </w:t>
      </w:r>
      <w:r w:rsidRPr="00BD2F6E">
        <w:rPr>
          <w:spacing w:val="-1"/>
        </w:rPr>
        <w:t>территориальной</w:t>
      </w:r>
      <w:r w:rsidRPr="00BD2F6E">
        <w:rPr>
          <w:spacing w:val="115"/>
        </w:rPr>
        <w:t xml:space="preserve"> </w:t>
      </w:r>
      <w:r w:rsidRPr="00BD2F6E">
        <w:rPr>
          <w:spacing w:val="-1"/>
        </w:rPr>
        <w:t>доступности</w:t>
      </w:r>
      <w:r w:rsidRPr="00BD2F6E">
        <w:t xml:space="preserve"> таких </w:t>
      </w:r>
      <w:r w:rsidRPr="00BD2F6E">
        <w:rPr>
          <w:spacing w:val="-1"/>
        </w:rPr>
        <w:t>инфраструктур;</w:t>
      </w:r>
    </w:p>
    <w:p w14:paraId="3B4A798F" w14:textId="77777777" w:rsidR="008476BC" w:rsidRPr="00BD2F6E" w:rsidRDefault="008476BC">
      <w:pPr>
        <w:pStyle w:val="af0"/>
        <w:numPr>
          <w:ilvl w:val="0"/>
          <w:numId w:val="102"/>
        </w:numPr>
        <w:tabs>
          <w:tab w:val="left" w:pos="979"/>
          <w:tab w:val="left" w:pos="9639"/>
        </w:tabs>
        <w:suppressAutoHyphens w:val="0"/>
        <w:spacing w:after="0" w:line="240" w:lineRule="auto"/>
        <w:ind w:left="0" w:right="282" w:firstLine="709"/>
      </w:pPr>
      <w:r w:rsidRPr="00BD2F6E">
        <w:t>повышение</w:t>
      </w:r>
      <w:r w:rsidRPr="00BD2F6E">
        <w:rPr>
          <w:spacing w:val="9"/>
        </w:rPr>
        <w:t xml:space="preserve"> </w:t>
      </w:r>
      <w:r w:rsidRPr="00BD2F6E">
        <w:rPr>
          <w:spacing w:val="-1"/>
        </w:rPr>
        <w:t>эффективности</w:t>
      </w:r>
      <w:r w:rsidRPr="00BD2F6E">
        <w:rPr>
          <w:spacing w:val="11"/>
        </w:rPr>
        <w:t xml:space="preserve"> </w:t>
      </w:r>
      <w:r w:rsidRPr="00BD2F6E">
        <w:t>использования</w:t>
      </w:r>
      <w:r w:rsidRPr="00BD2F6E">
        <w:rPr>
          <w:spacing w:val="9"/>
        </w:rPr>
        <w:t xml:space="preserve"> </w:t>
      </w:r>
      <w:r w:rsidRPr="00BD2F6E">
        <w:t>территорий</w:t>
      </w:r>
      <w:r w:rsidRPr="00BD2F6E">
        <w:rPr>
          <w:spacing w:val="8"/>
        </w:rPr>
        <w:t xml:space="preserve"> </w:t>
      </w:r>
      <w:r w:rsidRPr="00BD2F6E">
        <w:t>поселения,</w:t>
      </w:r>
      <w:r w:rsidRPr="00BD2F6E">
        <w:rPr>
          <w:spacing w:val="10"/>
        </w:rPr>
        <w:t xml:space="preserve"> </w:t>
      </w:r>
      <w:r w:rsidRPr="00BD2F6E">
        <w:t>в</w:t>
      </w:r>
      <w:r w:rsidRPr="00BD2F6E">
        <w:rPr>
          <w:spacing w:val="8"/>
        </w:rPr>
        <w:t xml:space="preserve"> </w:t>
      </w:r>
      <w:r w:rsidRPr="00BD2F6E">
        <w:t>том</w:t>
      </w:r>
      <w:r w:rsidRPr="00BD2F6E">
        <w:rPr>
          <w:spacing w:val="9"/>
        </w:rPr>
        <w:t xml:space="preserve"> </w:t>
      </w:r>
      <w:r w:rsidRPr="00BD2F6E">
        <w:t>числе</w:t>
      </w:r>
      <w:r w:rsidRPr="00BD2F6E">
        <w:rPr>
          <w:spacing w:val="22"/>
        </w:rPr>
        <w:t xml:space="preserve"> </w:t>
      </w:r>
      <w:r w:rsidRPr="00BD2F6E">
        <w:rPr>
          <w:spacing w:val="-1"/>
        </w:rPr>
        <w:t>формирование</w:t>
      </w:r>
      <w:r w:rsidRPr="00BD2F6E">
        <w:rPr>
          <w:spacing w:val="20"/>
        </w:rPr>
        <w:t xml:space="preserve"> </w:t>
      </w:r>
      <w:r w:rsidRPr="00BD2F6E">
        <w:rPr>
          <w:spacing w:val="-1"/>
        </w:rPr>
        <w:t>комфортной</w:t>
      </w:r>
      <w:r w:rsidRPr="00BD2F6E">
        <w:rPr>
          <w:spacing w:val="19"/>
        </w:rPr>
        <w:t xml:space="preserve"> </w:t>
      </w:r>
      <w:r w:rsidRPr="00BD2F6E">
        <w:t>городской</w:t>
      </w:r>
      <w:r w:rsidRPr="00BD2F6E">
        <w:rPr>
          <w:spacing w:val="20"/>
        </w:rPr>
        <w:t xml:space="preserve"> </w:t>
      </w:r>
      <w:r w:rsidRPr="00BD2F6E">
        <w:t>среды,</w:t>
      </w:r>
      <w:r w:rsidRPr="00BD2F6E">
        <w:rPr>
          <w:spacing w:val="19"/>
        </w:rPr>
        <w:t xml:space="preserve"> </w:t>
      </w:r>
      <w:r w:rsidRPr="00BD2F6E">
        <w:t>создание</w:t>
      </w:r>
      <w:r w:rsidRPr="00BD2F6E">
        <w:rPr>
          <w:spacing w:val="19"/>
        </w:rPr>
        <w:t xml:space="preserve"> </w:t>
      </w:r>
      <w:r w:rsidRPr="00BD2F6E">
        <w:rPr>
          <w:spacing w:val="-1"/>
        </w:rPr>
        <w:t>мест</w:t>
      </w:r>
      <w:r w:rsidRPr="00BD2F6E">
        <w:rPr>
          <w:spacing w:val="20"/>
        </w:rPr>
        <w:t xml:space="preserve"> </w:t>
      </w:r>
      <w:r w:rsidRPr="00BD2F6E">
        <w:rPr>
          <w:spacing w:val="-1"/>
        </w:rPr>
        <w:t>обслуживания</w:t>
      </w:r>
      <w:r w:rsidRPr="00BD2F6E">
        <w:rPr>
          <w:spacing w:val="19"/>
        </w:rPr>
        <w:t xml:space="preserve"> </w:t>
      </w:r>
      <w:r w:rsidRPr="00BD2F6E">
        <w:t>и</w:t>
      </w:r>
      <w:r w:rsidRPr="00BD2F6E">
        <w:rPr>
          <w:spacing w:val="20"/>
        </w:rPr>
        <w:t xml:space="preserve"> </w:t>
      </w:r>
      <w:r w:rsidRPr="00BD2F6E">
        <w:rPr>
          <w:spacing w:val="-1"/>
        </w:rPr>
        <w:t>мест</w:t>
      </w:r>
      <w:r w:rsidRPr="00BD2F6E">
        <w:rPr>
          <w:spacing w:val="20"/>
        </w:rPr>
        <w:t xml:space="preserve"> </w:t>
      </w:r>
      <w:r w:rsidRPr="00BD2F6E">
        <w:t>приложения</w:t>
      </w:r>
      <w:r w:rsidRPr="00BD2F6E">
        <w:rPr>
          <w:spacing w:val="71"/>
        </w:rPr>
        <w:t xml:space="preserve"> </w:t>
      </w:r>
      <w:r w:rsidRPr="00BD2F6E">
        <w:rPr>
          <w:spacing w:val="-1"/>
        </w:rPr>
        <w:t>труда;</w:t>
      </w:r>
    </w:p>
    <w:p w14:paraId="33263273" w14:textId="77777777" w:rsidR="008476BC" w:rsidRPr="00BD2F6E" w:rsidRDefault="008476BC">
      <w:pPr>
        <w:pStyle w:val="af0"/>
        <w:numPr>
          <w:ilvl w:val="0"/>
          <w:numId w:val="102"/>
        </w:numPr>
        <w:tabs>
          <w:tab w:val="left" w:pos="1069"/>
          <w:tab w:val="left" w:pos="9639"/>
        </w:tabs>
        <w:suppressAutoHyphens w:val="0"/>
        <w:spacing w:after="0" w:line="240" w:lineRule="auto"/>
        <w:ind w:left="0" w:right="282" w:firstLine="709"/>
      </w:pPr>
      <w:r w:rsidRPr="00BD2F6E">
        <w:t>создание</w:t>
      </w:r>
      <w:r w:rsidRPr="00BD2F6E">
        <w:rPr>
          <w:spacing w:val="1"/>
        </w:rPr>
        <w:t xml:space="preserve"> </w:t>
      </w:r>
      <w:r w:rsidRPr="00BD2F6E">
        <w:t>условий</w:t>
      </w:r>
      <w:r w:rsidRPr="00BD2F6E">
        <w:rPr>
          <w:spacing w:val="3"/>
        </w:rPr>
        <w:t xml:space="preserve"> </w:t>
      </w:r>
      <w:r w:rsidRPr="00BD2F6E">
        <w:t>для</w:t>
      </w:r>
      <w:r w:rsidRPr="00BD2F6E">
        <w:rPr>
          <w:spacing w:val="3"/>
        </w:rPr>
        <w:t xml:space="preserve"> </w:t>
      </w:r>
      <w:r w:rsidRPr="00BD2F6E">
        <w:t>привлечения</w:t>
      </w:r>
      <w:r w:rsidRPr="00BD2F6E">
        <w:rPr>
          <w:spacing w:val="4"/>
        </w:rPr>
        <w:t xml:space="preserve"> </w:t>
      </w:r>
      <w:r w:rsidRPr="00BD2F6E">
        <w:rPr>
          <w:spacing w:val="-1"/>
        </w:rPr>
        <w:t>внебюджетных</w:t>
      </w:r>
      <w:r w:rsidRPr="00BD2F6E">
        <w:rPr>
          <w:spacing w:val="2"/>
        </w:rPr>
        <w:t xml:space="preserve"> </w:t>
      </w:r>
      <w:r w:rsidRPr="00BD2F6E">
        <w:t>источников</w:t>
      </w:r>
      <w:r w:rsidRPr="00BD2F6E">
        <w:rPr>
          <w:spacing w:val="2"/>
        </w:rPr>
        <w:t xml:space="preserve"> </w:t>
      </w:r>
      <w:r w:rsidRPr="00BD2F6E">
        <w:t>финансирования</w:t>
      </w:r>
      <w:r w:rsidRPr="00BD2F6E">
        <w:rPr>
          <w:spacing w:val="22"/>
        </w:rPr>
        <w:t xml:space="preserve"> </w:t>
      </w:r>
      <w:r w:rsidRPr="00BD2F6E">
        <w:t xml:space="preserve">обновления застроенных </w:t>
      </w:r>
      <w:r w:rsidRPr="00BD2F6E">
        <w:rPr>
          <w:spacing w:val="-1"/>
        </w:rPr>
        <w:t>территорий.</w:t>
      </w:r>
    </w:p>
    <w:p w14:paraId="5B6A34E6" w14:textId="77777777" w:rsidR="008476BC" w:rsidRPr="00BD2F6E" w:rsidRDefault="008476BC">
      <w:pPr>
        <w:pStyle w:val="af0"/>
        <w:numPr>
          <w:ilvl w:val="0"/>
          <w:numId w:val="103"/>
        </w:numPr>
        <w:tabs>
          <w:tab w:val="left" w:pos="943"/>
          <w:tab w:val="left" w:pos="9639"/>
        </w:tabs>
        <w:suppressAutoHyphens w:val="0"/>
        <w:spacing w:after="0" w:line="240" w:lineRule="auto"/>
        <w:ind w:left="0" w:right="282" w:firstLine="709"/>
      </w:pPr>
      <w:r w:rsidRPr="00BD2F6E">
        <w:rPr>
          <w:spacing w:val="-1"/>
        </w:rPr>
        <w:t>Комплексное</w:t>
      </w:r>
      <w:r w:rsidRPr="00BD2F6E">
        <w:rPr>
          <w:spacing w:val="18"/>
        </w:rPr>
        <w:t xml:space="preserve"> </w:t>
      </w:r>
      <w:r w:rsidRPr="00BD2F6E">
        <w:rPr>
          <w:spacing w:val="-1"/>
        </w:rPr>
        <w:t>развитие</w:t>
      </w:r>
      <w:r w:rsidRPr="00BD2F6E">
        <w:rPr>
          <w:spacing w:val="18"/>
        </w:rPr>
        <w:t xml:space="preserve"> </w:t>
      </w:r>
      <w:r w:rsidRPr="00BD2F6E">
        <w:rPr>
          <w:spacing w:val="-1"/>
        </w:rPr>
        <w:t>территории</w:t>
      </w:r>
      <w:r w:rsidRPr="00BD2F6E">
        <w:rPr>
          <w:spacing w:val="17"/>
        </w:rPr>
        <w:t xml:space="preserve"> </w:t>
      </w:r>
      <w:r w:rsidRPr="00BD2F6E">
        <w:rPr>
          <w:spacing w:val="-1"/>
        </w:rPr>
        <w:t>осуществляется</w:t>
      </w:r>
      <w:r w:rsidRPr="00BD2F6E">
        <w:rPr>
          <w:spacing w:val="18"/>
        </w:rPr>
        <w:t xml:space="preserve"> </w:t>
      </w:r>
      <w:r w:rsidRPr="00BD2F6E">
        <w:t>в</w:t>
      </w:r>
      <w:r w:rsidRPr="00BD2F6E">
        <w:rPr>
          <w:spacing w:val="17"/>
        </w:rPr>
        <w:t xml:space="preserve"> </w:t>
      </w:r>
      <w:r w:rsidRPr="00BD2F6E">
        <w:rPr>
          <w:spacing w:val="-1"/>
        </w:rPr>
        <w:t>соответствии</w:t>
      </w:r>
      <w:r w:rsidRPr="00BD2F6E">
        <w:rPr>
          <w:spacing w:val="18"/>
        </w:rPr>
        <w:t xml:space="preserve"> </w:t>
      </w:r>
      <w:r w:rsidRPr="00BD2F6E">
        <w:t>с</w:t>
      </w:r>
      <w:r w:rsidRPr="00BD2F6E">
        <w:rPr>
          <w:spacing w:val="18"/>
        </w:rPr>
        <w:t xml:space="preserve"> </w:t>
      </w:r>
      <w:r w:rsidRPr="00BD2F6E">
        <w:rPr>
          <w:spacing w:val="-1"/>
        </w:rPr>
        <w:t>положениями</w:t>
      </w:r>
      <w:r w:rsidRPr="00BD2F6E">
        <w:rPr>
          <w:spacing w:val="18"/>
        </w:rPr>
        <w:t xml:space="preserve"> </w:t>
      </w:r>
      <w:r w:rsidRPr="00BD2F6E">
        <w:t>Градостроительного кодекса Российской Федерации,</w:t>
      </w:r>
      <w:r w:rsidRPr="00BD2F6E">
        <w:rPr>
          <w:spacing w:val="10"/>
        </w:rPr>
        <w:t xml:space="preserve"> </w:t>
      </w:r>
      <w:r w:rsidRPr="00BD2F6E">
        <w:t>а</w:t>
      </w:r>
      <w:r w:rsidRPr="00BD2F6E">
        <w:rPr>
          <w:spacing w:val="10"/>
        </w:rPr>
        <w:t xml:space="preserve"> </w:t>
      </w:r>
      <w:r w:rsidRPr="00BD2F6E">
        <w:t>также</w:t>
      </w:r>
      <w:r w:rsidRPr="00BD2F6E">
        <w:rPr>
          <w:spacing w:val="11"/>
        </w:rPr>
        <w:t xml:space="preserve"> </w:t>
      </w:r>
      <w:r w:rsidRPr="00BD2F6E">
        <w:t>с</w:t>
      </w:r>
      <w:r w:rsidRPr="00BD2F6E">
        <w:rPr>
          <w:spacing w:val="10"/>
        </w:rPr>
        <w:t xml:space="preserve"> </w:t>
      </w:r>
      <w:r w:rsidRPr="00BD2F6E">
        <w:t>гражданским</w:t>
      </w:r>
      <w:r w:rsidRPr="00BD2F6E">
        <w:rPr>
          <w:spacing w:val="11"/>
        </w:rPr>
        <w:t xml:space="preserve"> </w:t>
      </w:r>
      <w:r w:rsidRPr="00BD2F6E">
        <w:rPr>
          <w:spacing w:val="-1"/>
        </w:rPr>
        <w:t>законодательством,</w:t>
      </w:r>
      <w:r w:rsidRPr="00BD2F6E">
        <w:rPr>
          <w:spacing w:val="11"/>
        </w:rPr>
        <w:t xml:space="preserve"> </w:t>
      </w:r>
      <w:r w:rsidRPr="00BD2F6E">
        <w:t>жилищным</w:t>
      </w:r>
      <w:r w:rsidRPr="00BD2F6E">
        <w:rPr>
          <w:spacing w:val="10"/>
        </w:rPr>
        <w:t xml:space="preserve"> </w:t>
      </w:r>
      <w:r w:rsidRPr="00BD2F6E">
        <w:rPr>
          <w:spacing w:val="-1"/>
        </w:rPr>
        <w:t>законодательством,</w:t>
      </w:r>
      <w:r w:rsidRPr="00BD2F6E">
        <w:rPr>
          <w:spacing w:val="11"/>
        </w:rPr>
        <w:t xml:space="preserve"> </w:t>
      </w:r>
      <w:r w:rsidRPr="00BD2F6E">
        <w:t>земельным</w:t>
      </w:r>
      <w:r w:rsidRPr="00BD2F6E">
        <w:rPr>
          <w:spacing w:val="65"/>
        </w:rPr>
        <w:t xml:space="preserve"> </w:t>
      </w:r>
      <w:r w:rsidRPr="00BD2F6E">
        <w:t>законодательством,</w:t>
      </w:r>
      <w:r w:rsidRPr="00BD2F6E">
        <w:rPr>
          <w:spacing w:val="23"/>
        </w:rPr>
        <w:t xml:space="preserve"> </w:t>
      </w:r>
      <w:r w:rsidRPr="00BD2F6E">
        <w:t>законодательством</w:t>
      </w:r>
      <w:r w:rsidRPr="00BD2F6E">
        <w:rPr>
          <w:spacing w:val="23"/>
        </w:rPr>
        <w:t xml:space="preserve"> </w:t>
      </w:r>
      <w:r w:rsidRPr="00BD2F6E">
        <w:t>об</w:t>
      </w:r>
      <w:r w:rsidRPr="00BD2F6E">
        <w:rPr>
          <w:spacing w:val="24"/>
        </w:rPr>
        <w:t xml:space="preserve"> </w:t>
      </w:r>
      <w:r w:rsidRPr="00BD2F6E">
        <w:t>охране</w:t>
      </w:r>
      <w:r w:rsidRPr="00BD2F6E">
        <w:rPr>
          <w:spacing w:val="24"/>
        </w:rPr>
        <w:t xml:space="preserve"> </w:t>
      </w:r>
      <w:r w:rsidRPr="00BD2F6E">
        <w:rPr>
          <w:spacing w:val="-1"/>
        </w:rPr>
        <w:t>объектов</w:t>
      </w:r>
      <w:r w:rsidRPr="00BD2F6E">
        <w:rPr>
          <w:spacing w:val="24"/>
        </w:rPr>
        <w:t xml:space="preserve"> </w:t>
      </w:r>
      <w:r w:rsidRPr="00BD2F6E">
        <w:t>культурного</w:t>
      </w:r>
      <w:r w:rsidRPr="00BD2F6E">
        <w:rPr>
          <w:spacing w:val="23"/>
        </w:rPr>
        <w:t xml:space="preserve"> </w:t>
      </w:r>
      <w:r w:rsidRPr="00BD2F6E">
        <w:rPr>
          <w:spacing w:val="-1"/>
        </w:rPr>
        <w:t>наследия</w:t>
      </w:r>
      <w:r w:rsidRPr="00BD2F6E">
        <w:rPr>
          <w:spacing w:val="24"/>
        </w:rPr>
        <w:t xml:space="preserve"> </w:t>
      </w:r>
      <w:r w:rsidRPr="00BD2F6E">
        <w:rPr>
          <w:spacing w:val="-1"/>
        </w:rPr>
        <w:t>(памятников</w:t>
      </w:r>
      <w:r w:rsidRPr="00BD2F6E">
        <w:rPr>
          <w:spacing w:val="54"/>
        </w:rPr>
        <w:t xml:space="preserve"> </w:t>
      </w:r>
      <w:r w:rsidRPr="00BD2F6E">
        <w:t>истории</w:t>
      </w:r>
      <w:r w:rsidRPr="00BD2F6E">
        <w:rPr>
          <w:spacing w:val="55"/>
        </w:rPr>
        <w:t xml:space="preserve"> </w:t>
      </w:r>
      <w:r w:rsidRPr="00BD2F6E">
        <w:t>и</w:t>
      </w:r>
      <w:r w:rsidRPr="00BD2F6E">
        <w:rPr>
          <w:spacing w:val="57"/>
        </w:rPr>
        <w:t xml:space="preserve"> </w:t>
      </w:r>
      <w:r w:rsidRPr="00BD2F6E">
        <w:t>культуры)</w:t>
      </w:r>
      <w:r w:rsidRPr="00BD2F6E">
        <w:rPr>
          <w:spacing w:val="54"/>
        </w:rPr>
        <w:t xml:space="preserve"> </w:t>
      </w:r>
      <w:r w:rsidRPr="00BD2F6E">
        <w:t>народов</w:t>
      </w:r>
      <w:r w:rsidRPr="00BD2F6E">
        <w:rPr>
          <w:spacing w:val="56"/>
        </w:rPr>
        <w:t xml:space="preserve"> </w:t>
      </w:r>
      <w:r w:rsidRPr="00BD2F6E">
        <w:t>Российской</w:t>
      </w:r>
      <w:r w:rsidRPr="00BD2F6E">
        <w:rPr>
          <w:spacing w:val="56"/>
        </w:rPr>
        <w:t xml:space="preserve"> </w:t>
      </w:r>
      <w:r w:rsidRPr="00BD2F6E">
        <w:t>Федерации,</w:t>
      </w:r>
      <w:r w:rsidRPr="00BD2F6E">
        <w:rPr>
          <w:spacing w:val="54"/>
        </w:rPr>
        <w:t xml:space="preserve"> </w:t>
      </w:r>
      <w:r w:rsidRPr="00BD2F6E">
        <w:t>законодательством</w:t>
      </w:r>
      <w:r w:rsidRPr="00BD2F6E">
        <w:rPr>
          <w:spacing w:val="56"/>
        </w:rPr>
        <w:t xml:space="preserve"> </w:t>
      </w:r>
      <w:r w:rsidRPr="00BD2F6E">
        <w:t>в</w:t>
      </w:r>
      <w:r w:rsidRPr="00BD2F6E">
        <w:rPr>
          <w:spacing w:val="56"/>
        </w:rPr>
        <w:t xml:space="preserve"> </w:t>
      </w:r>
      <w:r w:rsidRPr="00BD2F6E">
        <w:t>области</w:t>
      </w:r>
      <w:r w:rsidRPr="00BD2F6E">
        <w:rPr>
          <w:spacing w:val="55"/>
        </w:rPr>
        <w:t xml:space="preserve"> </w:t>
      </w:r>
      <w:r w:rsidRPr="00BD2F6E">
        <w:t xml:space="preserve">охраны </w:t>
      </w:r>
      <w:r w:rsidRPr="00BD2F6E">
        <w:rPr>
          <w:spacing w:val="-1"/>
        </w:rPr>
        <w:t>окружающей</w:t>
      </w:r>
      <w:r w:rsidRPr="00BD2F6E">
        <w:t xml:space="preserve"> среды.</w:t>
      </w:r>
    </w:p>
    <w:p w14:paraId="147C5491" w14:textId="77777777" w:rsidR="008476BC" w:rsidRPr="00BD2F6E" w:rsidRDefault="008476BC">
      <w:pPr>
        <w:pStyle w:val="af0"/>
        <w:numPr>
          <w:ilvl w:val="0"/>
          <w:numId w:val="103"/>
        </w:numPr>
        <w:tabs>
          <w:tab w:val="left" w:pos="925"/>
          <w:tab w:val="left" w:pos="9639"/>
        </w:tabs>
        <w:suppressAutoHyphens w:val="0"/>
        <w:spacing w:after="0" w:line="240" w:lineRule="auto"/>
        <w:ind w:left="0" w:right="282" w:firstLine="709"/>
      </w:pPr>
      <w:r w:rsidRPr="00BD2F6E">
        <w:t>Виды</w:t>
      </w:r>
      <w:r w:rsidRPr="00BD2F6E">
        <w:rPr>
          <w:spacing w:val="-1"/>
        </w:rPr>
        <w:t xml:space="preserve"> </w:t>
      </w:r>
      <w:r w:rsidRPr="00BD2F6E">
        <w:t>комплексного</w:t>
      </w:r>
      <w:r w:rsidRPr="00BD2F6E">
        <w:rPr>
          <w:spacing w:val="-1"/>
        </w:rPr>
        <w:t xml:space="preserve"> развития</w:t>
      </w:r>
      <w:r w:rsidRPr="00BD2F6E">
        <w:t xml:space="preserve"> территории:</w:t>
      </w:r>
    </w:p>
    <w:p w14:paraId="00C4FF91" w14:textId="77777777" w:rsidR="008476BC" w:rsidRPr="00BD2F6E" w:rsidRDefault="008476BC">
      <w:pPr>
        <w:pStyle w:val="af0"/>
        <w:numPr>
          <w:ilvl w:val="0"/>
          <w:numId w:val="101"/>
        </w:numPr>
        <w:tabs>
          <w:tab w:val="left" w:pos="963"/>
          <w:tab w:val="left" w:pos="9639"/>
        </w:tabs>
        <w:suppressAutoHyphens w:val="0"/>
        <w:spacing w:after="0" w:line="240" w:lineRule="auto"/>
        <w:ind w:left="0" w:right="282" w:firstLine="709"/>
      </w:pPr>
      <w:r w:rsidRPr="00BD2F6E">
        <w:rPr>
          <w:spacing w:val="-1"/>
        </w:rPr>
        <w:t>комплексное</w:t>
      </w:r>
      <w:r w:rsidRPr="00BD2F6E">
        <w:rPr>
          <w:spacing w:val="18"/>
        </w:rPr>
        <w:t xml:space="preserve"> </w:t>
      </w:r>
      <w:r w:rsidRPr="00BD2F6E">
        <w:rPr>
          <w:spacing w:val="-1"/>
        </w:rPr>
        <w:t>развитие</w:t>
      </w:r>
      <w:r w:rsidRPr="00BD2F6E">
        <w:rPr>
          <w:spacing w:val="18"/>
        </w:rPr>
        <w:t xml:space="preserve"> </w:t>
      </w:r>
      <w:r w:rsidRPr="00BD2F6E">
        <w:rPr>
          <w:spacing w:val="-1"/>
        </w:rPr>
        <w:t>территории,</w:t>
      </w:r>
      <w:r w:rsidRPr="00BD2F6E">
        <w:rPr>
          <w:spacing w:val="17"/>
        </w:rPr>
        <w:t xml:space="preserve"> </w:t>
      </w:r>
      <w:r w:rsidRPr="00BD2F6E">
        <w:rPr>
          <w:spacing w:val="-1"/>
        </w:rPr>
        <w:t>осуществляемое</w:t>
      </w:r>
      <w:r w:rsidRPr="00BD2F6E">
        <w:rPr>
          <w:spacing w:val="18"/>
        </w:rPr>
        <w:t xml:space="preserve"> </w:t>
      </w:r>
      <w:r w:rsidRPr="00BD2F6E">
        <w:t>в</w:t>
      </w:r>
      <w:r w:rsidRPr="00BD2F6E">
        <w:rPr>
          <w:spacing w:val="17"/>
        </w:rPr>
        <w:t xml:space="preserve"> </w:t>
      </w:r>
      <w:r w:rsidRPr="00BD2F6E">
        <w:t>границах</w:t>
      </w:r>
      <w:r w:rsidRPr="00BD2F6E">
        <w:rPr>
          <w:spacing w:val="18"/>
        </w:rPr>
        <w:t xml:space="preserve"> </w:t>
      </w:r>
      <w:r w:rsidRPr="00BD2F6E">
        <w:t>одного</w:t>
      </w:r>
      <w:r w:rsidRPr="00BD2F6E">
        <w:rPr>
          <w:spacing w:val="18"/>
        </w:rPr>
        <w:t xml:space="preserve"> </w:t>
      </w:r>
      <w:r w:rsidRPr="00BD2F6E">
        <w:t>или</w:t>
      </w:r>
      <w:r w:rsidRPr="00BD2F6E">
        <w:rPr>
          <w:spacing w:val="18"/>
        </w:rPr>
        <w:t xml:space="preserve"> </w:t>
      </w:r>
      <w:r w:rsidRPr="00BD2F6E">
        <w:t>нескольких</w:t>
      </w:r>
      <w:r w:rsidRPr="00BD2F6E">
        <w:rPr>
          <w:spacing w:val="79"/>
        </w:rPr>
        <w:t xml:space="preserve"> </w:t>
      </w:r>
      <w:r w:rsidRPr="00BD2F6E">
        <w:t>элементов</w:t>
      </w:r>
      <w:r w:rsidRPr="00BD2F6E">
        <w:rPr>
          <w:spacing w:val="-14"/>
        </w:rPr>
        <w:t xml:space="preserve"> </w:t>
      </w:r>
      <w:r w:rsidRPr="00BD2F6E">
        <w:t>планировочной</w:t>
      </w:r>
      <w:r w:rsidRPr="00BD2F6E">
        <w:rPr>
          <w:spacing w:val="-13"/>
        </w:rPr>
        <w:t xml:space="preserve"> </w:t>
      </w:r>
      <w:r w:rsidRPr="00BD2F6E">
        <w:rPr>
          <w:spacing w:val="-1"/>
        </w:rPr>
        <w:t>структуры,</w:t>
      </w:r>
      <w:r w:rsidRPr="00BD2F6E">
        <w:rPr>
          <w:spacing w:val="-14"/>
        </w:rPr>
        <w:t xml:space="preserve"> </w:t>
      </w:r>
      <w:r w:rsidRPr="00BD2F6E">
        <w:t>их</w:t>
      </w:r>
      <w:r w:rsidRPr="00BD2F6E">
        <w:rPr>
          <w:spacing w:val="-14"/>
        </w:rPr>
        <w:t xml:space="preserve"> </w:t>
      </w:r>
      <w:r w:rsidRPr="00BD2F6E">
        <w:t>частей,</w:t>
      </w:r>
      <w:r w:rsidRPr="00BD2F6E">
        <w:rPr>
          <w:spacing w:val="-14"/>
        </w:rPr>
        <w:t xml:space="preserve"> </w:t>
      </w:r>
      <w:r w:rsidRPr="00BD2F6E">
        <w:t>в</w:t>
      </w:r>
      <w:r w:rsidRPr="00BD2F6E">
        <w:rPr>
          <w:spacing w:val="-14"/>
        </w:rPr>
        <w:t xml:space="preserve"> </w:t>
      </w:r>
      <w:r w:rsidRPr="00BD2F6E">
        <w:rPr>
          <w:spacing w:val="-1"/>
        </w:rPr>
        <w:t>которых</w:t>
      </w:r>
      <w:r w:rsidRPr="00BD2F6E">
        <w:rPr>
          <w:spacing w:val="-14"/>
        </w:rPr>
        <w:t xml:space="preserve"> </w:t>
      </w:r>
      <w:r w:rsidRPr="00BD2F6E">
        <w:t>расположены</w:t>
      </w:r>
      <w:r w:rsidRPr="00BD2F6E">
        <w:rPr>
          <w:spacing w:val="-13"/>
        </w:rPr>
        <w:t xml:space="preserve"> </w:t>
      </w:r>
      <w:r w:rsidRPr="00BD2F6E">
        <w:rPr>
          <w:spacing w:val="-1"/>
        </w:rPr>
        <w:t>многоквартирные</w:t>
      </w:r>
      <w:r w:rsidRPr="00BD2F6E">
        <w:rPr>
          <w:spacing w:val="-12"/>
        </w:rPr>
        <w:t xml:space="preserve"> </w:t>
      </w:r>
      <w:r w:rsidRPr="00BD2F6E">
        <w:t>дома,</w:t>
      </w:r>
      <w:r w:rsidRPr="00BD2F6E">
        <w:rPr>
          <w:spacing w:val="59"/>
        </w:rPr>
        <w:t xml:space="preserve"> </w:t>
      </w:r>
      <w:r w:rsidRPr="00BD2F6E">
        <w:t>указанные</w:t>
      </w:r>
      <w:r w:rsidRPr="00BD2F6E">
        <w:rPr>
          <w:spacing w:val="15"/>
        </w:rPr>
        <w:t xml:space="preserve"> </w:t>
      </w:r>
      <w:r w:rsidRPr="00BD2F6E">
        <w:t>в</w:t>
      </w:r>
      <w:r w:rsidRPr="00BD2F6E">
        <w:rPr>
          <w:spacing w:val="16"/>
        </w:rPr>
        <w:t xml:space="preserve"> </w:t>
      </w:r>
      <w:r w:rsidRPr="00BD2F6E">
        <w:t>части</w:t>
      </w:r>
      <w:r w:rsidRPr="00BD2F6E">
        <w:rPr>
          <w:spacing w:val="16"/>
        </w:rPr>
        <w:t xml:space="preserve"> </w:t>
      </w:r>
      <w:r w:rsidRPr="00BD2F6E">
        <w:t>4</w:t>
      </w:r>
      <w:r w:rsidRPr="00BD2F6E">
        <w:rPr>
          <w:spacing w:val="16"/>
        </w:rPr>
        <w:t xml:space="preserve"> </w:t>
      </w:r>
      <w:r w:rsidRPr="00BD2F6E">
        <w:t>настоящей</w:t>
      </w:r>
      <w:r w:rsidRPr="00BD2F6E">
        <w:rPr>
          <w:spacing w:val="16"/>
        </w:rPr>
        <w:t xml:space="preserve"> </w:t>
      </w:r>
      <w:r w:rsidRPr="00BD2F6E">
        <w:rPr>
          <w:spacing w:val="-1"/>
        </w:rPr>
        <w:t>статьи</w:t>
      </w:r>
      <w:r w:rsidRPr="00BD2F6E">
        <w:rPr>
          <w:spacing w:val="16"/>
        </w:rPr>
        <w:t xml:space="preserve"> </w:t>
      </w:r>
      <w:r w:rsidRPr="00BD2F6E">
        <w:t>(далее</w:t>
      </w:r>
      <w:r w:rsidRPr="00BD2F6E">
        <w:rPr>
          <w:spacing w:val="20"/>
        </w:rPr>
        <w:t xml:space="preserve"> </w:t>
      </w:r>
      <w:r w:rsidRPr="00BD2F6E">
        <w:t>-</w:t>
      </w:r>
      <w:r w:rsidRPr="00BD2F6E">
        <w:rPr>
          <w:spacing w:val="17"/>
        </w:rPr>
        <w:t xml:space="preserve"> </w:t>
      </w:r>
      <w:r w:rsidRPr="00BD2F6E">
        <w:rPr>
          <w:spacing w:val="-1"/>
        </w:rPr>
        <w:t>комплексное</w:t>
      </w:r>
      <w:r w:rsidRPr="00BD2F6E">
        <w:rPr>
          <w:spacing w:val="17"/>
        </w:rPr>
        <w:t xml:space="preserve"> </w:t>
      </w:r>
      <w:r w:rsidRPr="00BD2F6E">
        <w:rPr>
          <w:spacing w:val="-1"/>
        </w:rPr>
        <w:t>развитие</w:t>
      </w:r>
      <w:r w:rsidRPr="00BD2F6E">
        <w:rPr>
          <w:spacing w:val="16"/>
        </w:rPr>
        <w:t xml:space="preserve"> </w:t>
      </w:r>
      <w:r w:rsidRPr="00BD2F6E">
        <w:t>территории</w:t>
      </w:r>
      <w:r w:rsidRPr="00BD2F6E">
        <w:rPr>
          <w:spacing w:val="17"/>
        </w:rPr>
        <w:t xml:space="preserve"> </w:t>
      </w:r>
      <w:r w:rsidRPr="00BD2F6E">
        <w:t>жилой</w:t>
      </w:r>
      <w:r w:rsidRPr="00BD2F6E">
        <w:rPr>
          <w:spacing w:val="41"/>
        </w:rPr>
        <w:t xml:space="preserve"> </w:t>
      </w:r>
      <w:r w:rsidRPr="00BD2F6E">
        <w:t>застройки);</w:t>
      </w:r>
    </w:p>
    <w:p w14:paraId="208D1CB1" w14:textId="77777777" w:rsidR="008476BC" w:rsidRPr="00BD2F6E" w:rsidRDefault="008476BC">
      <w:pPr>
        <w:pStyle w:val="af0"/>
        <w:numPr>
          <w:ilvl w:val="0"/>
          <w:numId w:val="101"/>
        </w:numPr>
        <w:tabs>
          <w:tab w:val="left" w:pos="963"/>
          <w:tab w:val="left" w:pos="9639"/>
        </w:tabs>
        <w:suppressAutoHyphens w:val="0"/>
        <w:spacing w:after="0" w:line="240" w:lineRule="auto"/>
        <w:ind w:left="0" w:right="282" w:firstLine="709"/>
      </w:pPr>
      <w:r w:rsidRPr="00BD2F6E">
        <w:rPr>
          <w:spacing w:val="-1"/>
        </w:rPr>
        <w:t>комплексное</w:t>
      </w:r>
      <w:r w:rsidRPr="00BD2F6E">
        <w:rPr>
          <w:spacing w:val="18"/>
        </w:rPr>
        <w:t xml:space="preserve"> </w:t>
      </w:r>
      <w:r w:rsidRPr="00BD2F6E">
        <w:rPr>
          <w:spacing w:val="-1"/>
        </w:rPr>
        <w:t>развитие</w:t>
      </w:r>
      <w:r w:rsidRPr="00BD2F6E">
        <w:rPr>
          <w:spacing w:val="18"/>
        </w:rPr>
        <w:t xml:space="preserve"> </w:t>
      </w:r>
      <w:r w:rsidRPr="00BD2F6E">
        <w:rPr>
          <w:spacing w:val="-1"/>
        </w:rPr>
        <w:t>территории,</w:t>
      </w:r>
      <w:r w:rsidRPr="00BD2F6E">
        <w:rPr>
          <w:spacing w:val="17"/>
        </w:rPr>
        <w:t xml:space="preserve"> </w:t>
      </w:r>
      <w:r w:rsidRPr="00BD2F6E">
        <w:rPr>
          <w:spacing w:val="-1"/>
        </w:rPr>
        <w:t>осуществляемое</w:t>
      </w:r>
      <w:r w:rsidRPr="00BD2F6E">
        <w:rPr>
          <w:spacing w:val="18"/>
        </w:rPr>
        <w:t xml:space="preserve"> </w:t>
      </w:r>
      <w:r w:rsidRPr="00BD2F6E">
        <w:t>в</w:t>
      </w:r>
      <w:r w:rsidRPr="00BD2F6E">
        <w:rPr>
          <w:spacing w:val="17"/>
        </w:rPr>
        <w:t xml:space="preserve"> </w:t>
      </w:r>
      <w:r w:rsidRPr="00BD2F6E">
        <w:t>границах</w:t>
      </w:r>
      <w:r w:rsidRPr="00BD2F6E">
        <w:rPr>
          <w:spacing w:val="18"/>
        </w:rPr>
        <w:t xml:space="preserve"> </w:t>
      </w:r>
      <w:r w:rsidRPr="00BD2F6E">
        <w:t>одного</w:t>
      </w:r>
      <w:r w:rsidRPr="00BD2F6E">
        <w:rPr>
          <w:spacing w:val="18"/>
        </w:rPr>
        <w:t xml:space="preserve"> </w:t>
      </w:r>
      <w:r w:rsidRPr="00BD2F6E">
        <w:t>или</w:t>
      </w:r>
      <w:r w:rsidRPr="00BD2F6E">
        <w:rPr>
          <w:spacing w:val="18"/>
        </w:rPr>
        <w:t xml:space="preserve"> </w:t>
      </w:r>
      <w:r w:rsidRPr="00BD2F6E">
        <w:t>нескольких</w:t>
      </w:r>
      <w:r w:rsidRPr="00BD2F6E">
        <w:rPr>
          <w:spacing w:val="84"/>
        </w:rPr>
        <w:t xml:space="preserve"> </w:t>
      </w:r>
      <w:r w:rsidRPr="00BD2F6E">
        <w:t>элементов</w:t>
      </w:r>
      <w:r w:rsidRPr="00BD2F6E">
        <w:rPr>
          <w:spacing w:val="1"/>
        </w:rPr>
        <w:t xml:space="preserve"> </w:t>
      </w:r>
      <w:r w:rsidRPr="00BD2F6E">
        <w:t>планировочной</w:t>
      </w:r>
      <w:r w:rsidRPr="00BD2F6E">
        <w:rPr>
          <w:spacing w:val="2"/>
        </w:rPr>
        <w:t xml:space="preserve"> </w:t>
      </w:r>
      <w:r w:rsidRPr="00BD2F6E">
        <w:rPr>
          <w:spacing w:val="-1"/>
        </w:rPr>
        <w:t>структуры,</w:t>
      </w:r>
      <w:r w:rsidRPr="00BD2F6E">
        <w:rPr>
          <w:spacing w:val="1"/>
        </w:rPr>
        <w:t xml:space="preserve"> </w:t>
      </w:r>
      <w:r w:rsidRPr="00BD2F6E">
        <w:t>их</w:t>
      </w:r>
      <w:r w:rsidRPr="00BD2F6E">
        <w:rPr>
          <w:spacing w:val="2"/>
        </w:rPr>
        <w:t xml:space="preserve"> </w:t>
      </w:r>
      <w:r w:rsidRPr="00BD2F6E">
        <w:rPr>
          <w:spacing w:val="-1"/>
        </w:rPr>
        <w:t>частей,</w:t>
      </w:r>
      <w:r w:rsidRPr="00BD2F6E">
        <w:rPr>
          <w:spacing w:val="2"/>
        </w:rPr>
        <w:t xml:space="preserve"> </w:t>
      </w:r>
      <w:r w:rsidRPr="00BD2F6E">
        <w:t>в</w:t>
      </w:r>
      <w:r w:rsidRPr="00BD2F6E">
        <w:rPr>
          <w:spacing w:val="2"/>
        </w:rPr>
        <w:t xml:space="preserve"> </w:t>
      </w:r>
      <w:r w:rsidRPr="00BD2F6E">
        <w:rPr>
          <w:spacing w:val="-1"/>
        </w:rPr>
        <w:t>которых</w:t>
      </w:r>
      <w:r w:rsidRPr="00BD2F6E">
        <w:rPr>
          <w:spacing w:val="1"/>
        </w:rPr>
        <w:t xml:space="preserve"> </w:t>
      </w:r>
      <w:r w:rsidRPr="00BD2F6E">
        <w:t>расположены</w:t>
      </w:r>
      <w:r w:rsidRPr="00BD2F6E">
        <w:rPr>
          <w:spacing w:val="2"/>
        </w:rPr>
        <w:t xml:space="preserve"> </w:t>
      </w:r>
      <w:r w:rsidRPr="00BD2F6E">
        <w:t>объекты</w:t>
      </w:r>
      <w:r w:rsidRPr="00BD2F6E">
        <w:rPr>
          <w:spacing w:val="1"/>
        </w:rPr>
        <w:t xml:space="preserve"> </w:t>
      </w:r>
      <w:r w:rsidRPr="00BD2F6E">
        <w:t>капитального</w:t>
      </w:r>
      <w:r w:rsidRPr="00BD2F6E">
        <w:rPr>
          <w:spacing w:val="43"/>
        </w:rPr>
        <w:t xml:space="preserve"> </w:t>
      </w:r>
      <w:r w:rsidRPr="00BD2F6E">
        <w:rPr>
          <w:spacing w:val="-1"/>
        </w:rPr>
        <w:t>строительства,</w:t>
      </w:r>
      <w:r w:rsidRPr="00BD2F6E">
        <w:rPr>
          <w:spacing w:val="-2"/>
        </w:rPr>
        <w:t xml:space="preserve"> </w:t>
      </w:r>
      <w:r w:rsidRPr="00BD2F6E">
        <w:t>указанные в</w:t>
      </w:r>
      <w:r w:rsidRPr="00BD2F6E">
        <w:rPr>
          <w:spacing w:val="-1"/>
        </w:rPr>
        <w:t xml:space="preserve"> </w:t>
      </w:r>
      <w:r w:rsidRPr="00BD2F6E">
        <w:t xml:space="preserve">части 6 </w:t>
      </w:r>
      <w:r w:rsidRPr="00BD2F6E">
        <w:rPr>
          <w:spacing w:val="-1"/>
        </w:rPr>
        <w:t>настоящей</w:t>
      </w:r>
      <w:r w:rsidRPr="00BD2F6E">
        <w:t xml:space="preserve"> </w:t>
      </w:r>
      <w:r w:rsidRPr="00BD2F6E">
        <w:rPr>
          <w:spacing w:val="-1"/>
        </w:rPr>
        <w:t>статьи</w:t>
      </w:r>
      <w:r w:rsidRPr="00BD2F6E">
        <w:t xml:space="preserve"> (далее</w:t>
      </w:r>
      <w:r w:rsidRPr="00BD2F6E">
        <w:rPr>
          <w:spacing w:val="1"/>
        </w:rPr>
        <w:t xml:space="preserve"> </w:t>
      </w:r>
      <w:r w:rsidRPr="00BD2F6E">
        <w:t>-</w:t>
      </w:r>
      <w:r w:rsidRPr="00BD2F6E">
        <w:rPr>
          <w:spacing w:val="-1"/>
        </w:rPr>
        <w:t xml:space="preserve"> комплексное</w:t>
      </w:r>
      <w:r w:rsidRPr="00BD2F6E">
        <w:t xml:space="preserve"> </w:t>
      </w:r>
      <w:r w:rsidRPr="00BD2F6E">
        <w:rPr>
          <w:spacing w:val="-1"/>
        </w:rPr>
        <w:t>развитие</w:t>
      </w:r>
      <w:r w:rsidRPr="00BD2F6E">
        <w:t xml:space="preserve"> </w:t>
      </w:r>
      <w:r w:rsidRPr="00BD2F6E">
        <w:rPr>
          <w:spacing w:val="-1"/>
        </w:rPr>
        <w:t>территории</w:t>
      </w:r>
      <w:r w:rsidRPr="00BD2F6E">
        <w:rPr>
          <w:spacing w:val="105"/>
        </w:rPr>
        <w:t xml:space="preserve"> </w:t>
      </w:r>
      <w:r w:rsidRPr="00BD2F6E">
        <w:t>нежилой застройки);</w:t>
      </w:r>
    </w:p>
    <w:p w14:paraId="609282EC" w14:textId="77777777" w:rsidR="008476BC" w:rsidRPr="00BD2F6E" w:rsidRDefault="008476BC">
      <w:pPr>
        <w:pStyle w:val="af0"/>
        <w:numPr>
          <w:ilvl w:val="0"/>
          <w:numId w:val="101"/>
        </w:numPr>
        <w:tabs>
          <w:tab w:val="left" w:pos="963"/>
          <w:tab w:val="left" w:pos="9639"/>
        </w:tabs>
        <w:suppressAutoHyphens w:val="0"/>
        <w:spacing w:after="0" w:line="240" w:lineRule="auto"/>
        <w:ind w:left="0" w:right="282" w:firstLine="709"/>
      </w:pPr>
      <w:r w:rsidRPr="00BD2F6E">
        <w:rPr>
          <w:spacing w:val="-1"/>
        </w:rPr>
        <w:t>комплексное</w:t>
      </w:r>
      <w:r w:rsidRPr="00BD2F6E">
        <w:rPr>
          <w:spacing w:val="18"/>
        </w:rPr>
        <w:t xml:space="preserve"> </w:t>
      </w:r>
      <w:r w:rsidRPr="00BD2F6E">
        <w:rPr>
          <w:spacing w:val="-1"/>
        </w:rPr>
        <w:t>развитие</w:t>
      </w:r>
      <w:r w:rsidRPr="00BD2F6E">
        <w:rPr>
          <w:spacing w:val="18"/>
        </w:rPr>
        <w:t xml:space="preserve"> </w:t>
      </w:r>
      <w:r w:rsidRPr="00BD2F6E">
        <w:rPr>
          <w:spacing w:val="-1"/>
        </w:rPr>
        <w:t>территории,</w:t>
      </w:r>
      <w:r w:rsidRPr="00BD2F6E">
        <w:rPr>
          <w:spacing w:val="17"/>
        </w:rPr>
        <w:t xml:space="preserve"> </w:t>
      </w:r>
      <w:r w:rsidRPr="00BD2F6E">
        <w:t>осуществляемое</w:t>
      </w:r>
      <w:r w:rsidRPr="00BD2F6E">
        <w:rPr>
          <w:spacing w:val="18"/>
        </w:rPr>
        <w:t xml:space="preserve"> </w:t>
      </w:r>
      <w:r w:rsidRPr="00BD2F6E">
        <w:t>в</w:t>
      </w:r>
      <w:r w:rsidRPr="00BD2F6E">
        <w:rPr>
          <w:spacing w:val="17"/>
        </w:rPr>
        <w:t xml:space="preserve"> </w:t>
      </w:r>
      <w:r w:rsidRPr="00BD2F6E">
        <w:t>границах</w:t>
      </w:r>
      <w:r w:rsidRPr="00BD2F6E">
        <w:rPr>
          <w:spacing w:val="18"/>
        </w:rPr>
        <w:t xml:space="preserve"> </w:t>
      </w:r>
      <w:r w:rsidRPr="00BD2F6E">
        <w:t>одного</w:t>
      </w:r>
      <w:r w:rsidRPr="00BD2F6E">
        <w:rPr>
          <w:spacing w:val="18"/>
        </w:rPr>
        <w:t xml:space="preserve"> </w:t>
      </w:r>
      <w:r w:rsidRPr="00BD2F6E">
        <w:t>или</w:t>
      </w:r>
      <w:r w:rsidRPr="00BD2F6E">
        <w:rPr>
          <w:spacing w:val="18"/>
        </w:rPr>
        <w:t xml:space="preserve"> </w:t>
      </w:r>
      <w:r w:rsidRPr="00BD2F6E">
        <w:t>нескольких</w:t>
      </w:r>
      <w:r w:rsidRPr="00BD2F6E">
        <w:rPr>
          <w:spacing w:val="55"/>
        </w:rPr>
        <w:t xml:space="preserve"> </w:t>
      </w:r>
      <w:r w:rsidRPr="00BD2F6E">
        <w:t>элементов</w:t>
      </w:r>
      <w:r w:rsidRPr="00BD2F6E">
        <w:rPr>
          <w:spacing w:val="33"/>
        </w:rPr>
        <w:t xml:space="preserve"> </w:t>
      </w:r>
      <w:r w:rsidRPr="00BD2F6E">
        <w:t>планировочной</w:t>
      </w:r>
      <w:r w:rsidRPr="00BD2F6E">
        <w:rPr>
          <w:spacing w:val="36"/>
        </w:rPr>
        <w:t xml:space="preserve"> </w:t>
      </w:r>
      <w:r w:rsidRPr="00BD2F6E">
        <w:rPr>
          <w:spacing w:val="-1"/>
        </w:rPr>
        <w:t>структуры,</w:t>
      </w:r>
      <w:r w:rsidRPr="00BD2F6E">
        <w:rPr>
          <w:spacing w:val="35"/>
        </w:rPr>
        <w:t xml:space="preserve"> </w:t>
      </w:r>
      <w:r w:rsidRPr="00BD2F6E">
        <w:t>их</w:t>
      </w:r>
      <w:r w:rsidRPr="00BD2F6E">
        <w:rPr>
          <w:spacing w:val="34"/>
        </w:rPr>
        <w:t xml:space="preserve"> </w:t>
      </w:r>
      <w:r w:rsidRPr="00BD2F6E">
        <w:rPr>
          <w:spacing w:val="-1"/>
        </w:rPr>
        <w:t>частей,</w:t>
      </w:r>
      <w:r w:rsidRPr="00BD2F6E">
        <w:rPr>
          <w:spacing w:val="36"/>
        </w:rPr>
        <w:t xml:space="preserve"> </w:t>
      </w:r>
      <w:r w:rsidRPr="00BD2F6E">
        <w:t>в</w:t>
      </w:r>
      <w:r w:rsidRPr="00BD2F6E">
        <w:rPr>
          <w:spacing w:val="35"/>
        </w:rPr>
        <w:t xml:space="preserve"> </w:t>
      </w:r>
      <w:r w:rsidRPr="00BD2F6E">
        <w:rPr>
          <w:spacing w:val="-1"/>
        </w:rPr>
        <w:t>которых</w:t>
      </w:r>
      <w:r w:rsidRPr="00BD2F6E">
        <w:rPr>
          <w:spacing w:val="35"/>
        </w:rPr>
        <w:t xml:space="preserve"> </w:t>
      </w:r>
      <w:r w:rsidRPr="00BD2F6E">
        <w:t>расположены</w:t>
      </w:r>
      <w:r w:rsidRPr="00BD2F6E">
        <w:rPr>
          <w:spacing w:val="36"/>
        </w:rPr>
        <w:t xml:space="preserve"> </w:t>
      </w:r>
      <w:r w:rsidRPr="00BD2F6E">
        <w:t>земельные</w:t>
      </w:r>
      <w:r w:rsidRPr="00BD2F6E">
        <w:rPr>
          <w:spacing w:val="34"/>
        </w:rPr>
        <w:t xml:space="preserve"> </w:t>
      </w:r>
      <w:r w:rsidRPr="00BD2F6E">
        <w:rPr>
          <w:spacing w:val="-1"/>
        </w:rPr>
        <w:t>участки,</w:t>
      </w:r>
      <w:r w:rsidRPr="00BD2F6E">
        <w:rPr>
          <w:spacing w:val="55"/>
        </w:rPr>
        <w:t xml:space="preserve"> </w:t>
      </w:r>
      <w:r w:rsidRPr="00BD2F6E">
        <w:rPr>
          <w:spacing w:val="-1"/>
        </w:rPr>
        <w:t>которые</w:t>
      </w:r>
      <w:r w:rsidRPr="00BD2F6E">
        <w:rPr>
          <w:spacing w:val="58"/>
        </w:rPr>
        <w:t xml:space="preserve"> </w:t>
      </w:r>
      <w:r w:rsidRPr="00BD2F6E">
        <w:t>находятся</w:t>
      </w:r>
      <w:r w:rsidRPr="00BD2F6E">
        <w:rPr>
          <w:spacing w:val="58"/>
        </w:rPr>
        <w:t xml:space="preserve"> </w:t>
      </w:r>
      <w:r w:rsidRPr="00BD2F6E">
        <w:t>в</w:t>
      </w:r>
      <w:r w:rsidRPr="00BD2F6E">
        <w:rPr>
          <w:spacing w:val="58"/>
        </w:rPr>
        <w:t xml:space="preserve"> </w:t>
      </w:r>
      <w:r w:rsidRPr="00BD2F6E">
        <w:t>государственной</w:t>
      </w:r>
      <w:r w:rsidRPr="00BD2F6E">
        <w:rPr>
          <w:spacing w:val="58"/>
        </w:rPr>
        <w:t xml:space="preserve"> </w:t>
      </w:r>
      <w:r w:rsidRPr="00BD2F6E">
        <w:t>либо</w:t>
      </w:r>
      <w:r w:rsidRPr="00BD2F6E">
        <w:rPr>
          <w:spacing w:val="59"/>
        </w:rPr>
        <w:t xml:space="preserve"> </w:t>
      </w:r>
      <w:r w:rsidRPr="00BD2F6E">
        <w:t>муниципальной</w:t>
      </w:r>
      <w:r w:rsidRPr="00BD2F6E">
        <w:rPr>
          <w:spacing w:val="58"/>
        </w:rPr>
        <w:t xml:space="preserve"> </w:t>
      </w:r>
      <w:r w:rsidRPr="00BD2F6E">
        <w:rPr>
          <w:spacing w:val="-1"/>
        </w:rPr>
        <w:t>собственности,</w:t>
      </w:r>
      <w:r w:rsidRPr="00BD2F6E">
        <w:rPr>
          <w:spacing w:val="59"/>
        </w:rPr>
        <w:t xml:space="preserve"> </w:t>
      </w:r>
      <w:r w:rsidRPr="00BD2F6E">
        <w:t>либо</w:t>
      </w:r>
      <w:r w:rsidRPr="00BD2F6E">
        <w:rPr>
          <w:spacing w:val="59"/>
        </w:rPr>
        <w:t xml:space="preserve"> </w:t>
      </w:r>
      <w:r w:rsidRPr="00BD2F6E">
        <w:rPr>
          <w:spacing w:val="-1"/>
        </w:rPr>
        <w:t>земельные</w:t>
      </w:r>
      <w:r w:rsidRPr="00BD2F6E">
        <w:rPr>
          <w:spacing w:val="55"/>
        </w:rPr>
        <w:t xml:space="preserve"> </w:t>
      </w:r>
      <w:r w:rsidRPr="00BD2F6E">
        <w:rPr>
          <w:spacing w:val="-1"/>
        </w:rPr>
        <w:t>участки,</w:t>
      </w:r>
      <w:r w:rsidRPr="00BD2F6E">
        <w:rPr>
          <w:spacing w:val="15"/>
        </w:rPr>
        <w:t xml:space="preserve"> </w:t>
      </w:r>
      <w:r w:rsidRPr="00BD2F6E">
        <w:t>государственная</w:t>
      </w:r>
      <w:r w:rsidRPr="00BD2F6E">
        <w:rPr>
          <w:spacing w:val="15"/>
        </w:rPr>
        <w:t xml:space="preserve"> </w:t>
      </w:r>
      <w:r w:rsidRPr="00BD2F6E">
        <w:rPr>
          <w:spacing w:val="-1"/>
        </w:rPr>
        <w:t>собственность</w:t>
      </w:r>
      <w:r w:rsidRPr="00BD2F6E">
        <w:rPr>
          <w:spacing w:val="15"/>
        </w:rPr>
        <w:t xml:space="preserve"> </w:t>
      </w:r>
      <w:r w:rsidRPr="00BD2F6E">
        <w:t>на</w:t>
      </w:r>
      <w:r w:rsidRPr="00BD2F6E">
        <w:rPr>
          <w:spacing w:val="15"/>
        </w:rPr>
        <w:t xml:space="preserve"> </w:t>
      </w:r>
      <w:r w:rsidRPr="00BD2F6E">
        <w:t>которые</w:t>
      </w:r>
      <w:r w:rsidRPr="00BD2F6E">
        <w:rPr>
          <w:spacing w:val="15"/>
        </w:rPr>
        <w:t xml:space="preserve"> </w:t>
      </w:r>
      <w:r w:rsidRPr="00BD2F6E">
        <w:t>не</w:t>
      </w:r>
      <w:r w:rsidRPr="00BD2F6E">
        <w:rPr>
          <w:spacing w:val="15"/>
        </w:rPr>
        <w:t xml:space="preserve"> </w:t>
      </w:r>
      <w:r w:rsidRPr="00BD2F6E">
        <w:t>разграничена,</w:t>
      </w:r>
      <w:r w:rsidRPr="00BD2F6E">
        <w:rPr>
          <w:spacing w:val="14"/>
        </w:rPr>
        <w:t xml:space="preserve"> </w:t>
      </w:r>
      <w:r w:rsidRPr="00BD2F6E">
        <w:t>в</w:t>
      </w:r>
      <w:r w:rsidRPr="00BD2F6E">
        <w:rPr>
          <w:spacing w:val="14"/>
        </w:rPr>
        <w:t xml:space="preserve"> </w:t>
      </w:r>
      <w:r w:rsidRPr="00BD2F6E">
        <w:t>том</w:t>
      </w:r>
      <w:r w:rsidRPr="00BD2F6E">
        <w:rPr>
          <w:spacing w:val="15"/>
        </w:rPr>
        <w:t xml:space="preserve"> </w:t>
      </w:r>
      <w:r w:rsidRPr="00BD2F6E">
        <w:t>числе</w:t>
      </w:r>
      <w:r w:rsidRPr="00BD2F6E">
        <w:rPr>
          <w:spacing w:val="15"/>
        </w:rPr>
        <w:t xml:space="preserve"> </w:t>
      </w:r>
      <w:r w:rsidRPr="00BD2F6E">
        <w:t>с</w:t>
      </w:r>
      <w:r w:rsidRPr="00BD2F6E">
        <w:rPr>
          <w:spacing w:val="40"/>
        </w:rPr>
        <w:t xml:space="preserve"> </w:t>
      </w:r>
      <w:r w:rsidRPr="00BD2F6E">
        <w:rPr>
          <w:spacing w:val="-1"/>
        </w:rPr>
        <w:t>расположенными</w:t>
      </w:r>
      <w:r w:rsidRPr="00BD2F6E">
        <w:rPr>
          <w:spacing w:val="31"/>
        </w:rPr>
        <w:t xml:space="preserve"> </w:t>
      </w:r>
      <w:r w:rsidRPr="00BD2F6E">
        <w:t>на</w:t>
      </w:r>
      <w:r w:rsidRPr="00BD2F6E">
        <w:rPr>
          <w:spacing w:val="30"/>
        </w:rPr>
        <w:t xml:space="preserve"> </w:t>
      </w:r>
      <w:r w:rsidRPr="00BD2F6E">
        <w:t>них</w:t>
      </w:r>
      <w:r w:rsidRPr="00BD2F6E">
        <w:rPr>
          <w:spacing w:val="30"/>
        </w:rPr>
        <w:t xml:space="preserve"> </w:t>
      </w:r>
      <w:r w:rsidRPr="00BD2F6E">
        <w:rPr>
          <w:spacing w:val="-1"/>
        </w:rPr>
        <w:t>объектами</w:t>
      </w:r>
      <w:r w:rsidRPr="00BD2F6E">
        <w:rPr>
          <w:spacing w:val="30"/>
        </w:rPr>
        <w:t xml:space="preserve"> </w:t>
      </w:r>
      <w:r w:rsidRPr="00BD2F6E">
        <w:rPr>
          <w:spacing w:val="-1"/>
        </w:rPr>
        <w:t>капитального</w:t>
      </w:r>
      <w:r w:rsidRPr="00BD2F6E">
        <w:rPr>
          <w:spacing w:val="31"/>
        </w:rPr>
        <w:t xml:space="preserve"> </w:t>
      </w:r>
      <w:r w:rsidRPr="00BD2F6E">
        <w:rPr>
          <w:spacing w:val="-1"/>
        </w:rPr>
        <w:t>строительства,</w:t>
      </w:r>
      <w:r w:rsidRPr="00BD2F6E">
        <w:rPr>
          <w:spacing w:val="31"/>
        </w:rPr>
        <w:t xml:space="preserve"> </w:t>
      </w:r>
      <w:r w:rsidRPr="00BD2F6E">
        <w:t>при</w:t>
      </w:r>
      <w:r w:rsidRPr="00BD2F6E">
        <w:rPr>
          <w:spacing w:val="29"/>
        </w:rPr>
        <w:t xml:space="preserve"> </w:t>
      </w:r>
      <w:r w:rsidRPr="00BD2F6E">
        <w:rPr>
          <w:spacing w:val="-1"/>
        </w:rPr>
        <w:t>условии,</w:t>
      </w:r>
      <w:r w:rsidRPr="00BD2F6E">
        <w:rPr>
          <w:spacing w:val="30"/>
        </w:rPr>
        <w:t xml:space="preserve"> </w:t>
      </w:r>
      <w:r w:rsidRPr="00BD2F6E">
        <w:t>что</w:t>
      </w:r>
      <w:r w:rsidRPr="00BD2F6E">
        <w:rPr>
          <w:spacing w:val="30"/>
        </w:rPr>
        <w:t xml:space="preserve"> </w:t>
      </w:r>
      <w:r w:rsidRPr="00BD2F6E">
        <w:t>такие</w:t>
      </w:r>
      <w:r w:rsidRPr="00BD2F6E">
        <w:rPr>
          <w:spacing w:val="101"/>
        </w:rPr>
        <w:t xml:space="preserve"> </w:t>
      </w:r>
      <w:r w:rsidRPr="00BD2F6E">
        <w:t>земельные</w:t>
      </w:r>
      <w:r w:rsidRPr="00BD2F6E">
        <w:rPr>
          <w:spacing w:val="23"/>
        </w:rPr>
        <w:t xml:space="preserve"> </w:t>
      </w:r>
      <w:r w:rsidRPr="00BD2F6E">
        <w:rPr>
          <w:spacing w:val="-1"/>
        </w:rPr>
        <w:t>участки,</w:t>
      </w:r>
      <w:r w:rsidRPr="00BD2F6E">
        <w:rPr>
          <w:spacing w:val="24"/>
        </w:rPr>
        <w:t xml:space="preserve"> </w:t>
      </w:r>
      <w:r w:rsidRPr="00BD2F6E">
        <w:rPr>
          <w:spacing w:val="-1"/>
        </w:rPr>
        <w:t>объекты</w:t>
      </w:r>
      <w:r w:rsidRPr="00BD2F6E">
        <w:rPr>
          <w:spacing w:val="24"/>
        </w:rPr>
        <w:t xml:space="preserve"> </w:t>
      </w:r>
      <w:r w:rsidRPr="00BD2F6E">
        <w:t>капитального</w:t>
      </w:r>
      <w:r w:rsidRPr="00BD2F6E">
        <w:rPr>
          <w:spacing w:val="24"/>
        </w:rPr>
        <w:t xml:space="preserve"> </w:t>
      </w:r>
      <w:r w:rsidRPr="00BD2F6E">
        <w:rPr>
          <w:spacing w:val="-1"/>
        </w:rPr>
        <w:t>строительства</w:t>
      </w:r>
      <w:r w:rsidRPr="00BD2F6E">
        <w:rPr>
          <w:spacing w:val="25"/>
        </w:rPr>
        <w:t xml:space="preserve"> </w:t>
      </w:r>
      <w:r w:rsidRPr="00BD2F6E">
        <w:t>не</w:t>
      </w:r>
      <w:r w:rsidRPr="00BD2F6E">
        <w:rPr>
          <w:spacing w:val="25"/>
        </w:rPr>
        <w:t xml:space="preserve"> </w:t>
      </w:r>
      <w:r w:rsidRPr="00BD2F6E">
        <w:rPr>
          <w:spacing w:val="-1"/>
        </w:rPr>
        <w:t>обременены</w:t>
      </w:r>
      <w:r w:rsidRPr="00BD2F6E">
        <w:rPr>
          <w:spacing w:val="24"/>
        </w:rPr>
        <w:t xml:space="preserve"> </w:t>
      </w:r>
      <w:r w:rsidRPr="00BD2F6E">
        <w:t>правами</w:t>
      </w:r>
      <w:r w:rsidRPr="00BD2F6E">
        <w:rPr>
          <w:spacing w:val="25"/>
        </w:rPr>
        <w:t xml:space="preserve"> </w:t>
      </w:r>
      <w:r w:rsidRPr="00BD2F6E">
        <w:rPr>
          <w:spacing w:val="-1"/>
        </w:rPr>
        <w:t>третьих</w:t>
      </w:r>
      <w:r w:rsidRPr="00BD2F6E">
        <w:rPr>
          <w:spacing w:val="24"/>
        </w:rPr>
        <w:t xml:space="preserve"> </w:t>
      </w:r>
      <w:r w:rsidRPr="00BD2F6E">
        <w:t>лиц</w:t>
      </w:r>
      <w:r w:rsidRPr="00BD2F6E">
        <w:rPr>
          <w:spacing w:val="77"/>
        </w:rPr>
        <w:t xml:space="preserve"> </w:t>
      </w:r>
      <w:r w:rsidRPr="00BD2F6E">
        <w:t xml:space="preserve">(далее - </w:t>
      </w:r>
      <w:r w:rsidRPr="00BD2F6E">
        <w:rPr>
          <w:spacing w:val="-1"/>
        </w:rPr>
        <w:t>комплексное развитие</w:t>
      </w:r>
      <w:r w:rsidRPr="00BD2F6E">
        <w:t xml:space="preserve"> незастроенной территории);</w:t>
      </w:r>
    </w:p>
    <w:p w14:paraId="6FB58E28" w14:textId="77777777" w:rsidR="008476BC" w:rsidRPr="00BD2F6E" w:rsidRDefault="008476BC">
      <w:pPr>
        <w:pStyle w:val="af0"/>
        <w:numPr>
          <w:ilvl w:val="0"/>
          <w:numId w:val="101"/>
        </w:numPr>
        <w:tabs>
          <w:tab w:val="left" w:pos="986"/>
          <w:tab w:val="left" w:pos="9639"/>
        </w:tabs>
        <w:suppressAutoHyphens w:val="0"/>
        <w:spacing w:after="0" w:line="240" w:lineRule="auto"/>
        <w:ind w:left="0" w:right="282" w:firstLine="709"/>
      </w:pPr>
      <w:r w:rsidRPr="00BD2F6E">
        <w:rPr>
          <w:spacing w:val="-1"/>
        </w:rPr>
        <w:t>комплексное</w:t>
      </w:r>
      <w:r w:rsidRPr="00BD2F6E">
        <w:rPr>
          <w:spacing w:val="41"/>
        </w:rPr>
        <w:t xml:space="preserve"> </w:t>
      </w:r>
      <w:r w:rsidRPr="00BD2F6E">
        <w:rPr>
          <w:spacing w:val="-1"/>
        </w:rPr>
        <w:t>развитие</w:t>
      </w:r>
      <w:r w:rsidRPr="00BD2F6E">
        <w:rPr>
          <w:spacing w:val="40"/>
        </w:rPr>
        <w:t xml:space="preserve"> </w:t>
      </w:r>
      <w:r w:rsidRPr="00BD2F6E">
        <w:t>территории,</w:t>
      </w:r>
      <w:r w:rsidRPr="00BD2F6E">
        <w:rPr>
          <w:spacing w:val="41"/>
        </w:rPr>
        <w:t xml:space="preserve"> </w:t>
      </w:r>
      <w:r w:rsidRPr="00BD2F6E">
        <w:rPr>
          <w:spacing w:val="-1"/>
        </w:rPr>
        <w:t>осуществляемое</w:t>
      </w:r>
      <w:r w:rsidRPr="00BD2F6E">
        <w:rPr>
          <w:spacing w:val="40"/>
        </w:rPr>
        <w:t xml:space="preserve"> </w:t>
      </w:r>
      <w:r w:rsidRPr="00BD2F6E">
        <w:t>по</w:t>
      </w:r>
      <w:r w:rsidRPr="00BD2F6E">
        <w:rPr>
          <w:spacing w:val="40"/>
        </w:rPr>
        <w:t xml:space="preserve"> </w:t>
      </w:r>
      <w:r w:rsidRPr="00BD2F6E">
        <w:t>инициативе</w:t>
      </w:r>
      <w:r w:rsidRPr="00BD2F6E">
        <w:rPr>
          <w:spacing w:val="40"/>
        </w:rPr>
        <w:t xml:space="preserve"> </w:t>
      </w:r>
      <w:r w:rsidRPr="00BD2F6E">
        <w:rPr>
          <w:spacing w:val="-1"/>
        </w:rPr>
        <w:t>правообладателей</w:t>
      </w:r>
      <w:r w:rsidRPr="00BD2F6E">
        <w:rPr>
          <w:spacing w:val="89"/>
        </w:rPr>
        <w:t xml:space="preserve"> </w:t>
      </w:r>
      <w:r w:rsidRPr="00BD2F6E">
        <w:t>земельных</w:t>
      </w:r>
      <w:r w:rsidRPr="00BD2F6E">
        <w:rPr>
          <w:spacing w:val="-13"/>
        </w:rPr>
        <w:t xml:space="preserve"> </w:t>
      </w:r>
      <w:r w:rsidRPr="00BD2F6E">
        <w:rPr>
          <w:spacing w:val="-1"/>
        </w:rPr>
        <w:t>участков</w:t>
      </w:r>
      <w:r w:rsidRPr="00BD2F6E">
        <w:rPr>
          <w:spacing w:val="-13"/>
        </w:rPr>
        <w:t xml:space="preserve"> </w:t>
      </w:r>
      <w:r w:rsidRPr="00BD2F6E">
        <w:t>и</w:t>
      </w:r>
      <w:r w:rsidRPr="00BD2F6E">
        <w:rPr>
          <w:spacing w:val="-12"/>
        </w:rPr>
        <w:t xml:space="preserve"> </w:t>
      </w:r>
      <w:r w:rsidRPr="00BD2F6E">
        <w:t>(или)</w:t>
      </w:r>
      <w:r w:rsidRPr="00BD2F6E">
        <w:rPr>
          <w:spacing w:val="-12"/>
        </w:rPr>
        <w:t xml:space="preserve"> </w:t>
      </w:r>
      <w:r w:rsidRPr="00BD2F6E">
        <w:rPr>
          <w:spacing w:val="-1"/>
        </w:rPr>
        <w:t>расположенных</w:t>
      </w:r>
      <w:r w:rsidRPr="00BD2F6E">
        <w:rPr>
          <w:spacing w:val="-13"/>
        </w:rPr>
        <w:t xml:space="preserve"> </w:t>
      </w:r>
      <w:r w:rsidRPr="00BD2F6E">
        <w:t>на</w:t>
      </w:r>
      <w:r w:rsidRPr="00BD2F6E">
        <w:rPr>
          <w:spacing w:val="-12"/>
        </w:rPr>
        <w:t xml:space="preserve"> </w:t>
      </w:r>
      <w:r w:rsidRPr="00BD2F6E">
        <w:t>них</w:t>
      </w:r>
      <w:r w:rsidRPr="00BD2F6E">
        <w:rPr>
          <w:spacing w:val="-12"/>
        </w:rPr>
        <w:t xml:space="preserve"> </w:t>
      </w:r>
      <w:r w:rsidRPr="00BD2F6E">
        <w:t>объектов</w:t>
      </w:r>
      <w:r w:rsidRPr="00BD2F6E">
        <w:rPr>
          <w:spacing w:val="-12"/>
        </w:rPr>
        <w:t xml:space="preserve"> </w:t>
      </w:r>
      <w:r w:rsidRPr="00BD2F6E">
        <w:t>недвижимости</w:t>
      </w:r>
      <w:r w:rsidRPr="00BD2F6E">
        <w:rPr>
          <w:spacing w:val="-12"/>
        </w:rPr>
        <w:t xml:space="preserve"> </w:t>
      </w:r>
      <w:r w:rsidRPr="00BD2F6E">
        <w:t>(далее</w:t>
      </w:r>
      <w:r w:rsidRPr="00BD2F6E">
        <w:rPr>
          <w:spacing w:val="-11"/>
        </w:rPr>
        <w:t xml:space="preserve"> </w:t>
      </w:r>
      <w:r w:rsidRPr="00BD2F6E">
        <w:t>-</w:t>
      </w:r>
      <w:r w:rsidRPr="00BD2F6E">
        <w:rPr>
          <w:spacing w:val="-12"/>
        </w:rPr>
        <w:t xml:space="preserve"> </w:t>
      </w:r>
      <w:r w:rsidRPr="00BD2F6E">
        <w:rPr>
          <w:spacing w:val="-1"/>
        </w:rPr>
        <w:t>комплексное</w:t>
      </w:r>
      <w:r w:rsidRPr="00BD2F6E">
        <w:rPr>
          <w:spacing w:val="57"/>
        </w:rPr>
        <w:t xml:space="preserve"> </w:t>
      </w:r>
      <w:r w:rsidRPr="00BD2F6E">
        <w:rPr>
          <w:spacing w:val="-1"/>
        </w:rPr>
        <w:t>развитие</w:t>
      </w:r>
      <w:r w:rsidRPr="00BD2F6E">
        <w:t xml:space="preserve"> территории по </w:t>
      </w:r>
      <w:r w:rsidRPr="00BD2F6E">
        <w:rPr>
          <w:spacing w:val="-1"/>
        </w:rPr>
        <w:t>инициативе</w:t>
      </w:r>
      <w:r w:rsidRPr="00BD2F6E">
        <w:t xml:space="preserve"> </w:t>
      </w:r>
      <w:r w:rsidRPr="00BD2F6E">
        <w:rPr>
          <w:spacing w:val="-1"/>
        </w:rPr>
        <w:t>правообладателей).</w:t>
      </w:r>
    </w:p>
    <w:p w14:paraId="231B84C7" w14:textId="77777777" w:rsidR="008476BC" w:rsidRPr="00BD2F6E" w:rsidRDefault="008476BC">
      <w:pPr>
        <w:pStyle w:val="af0"/>
        <w:numPr>
          <w:ilvl w:val="0"/>
          <w:numId w:val="103"/>
        </w:numPr>
        <w:tabs>
          <w:tab w:val="left" w:pos="1009"/>
          <w:tab w:val="left" w:pos="9639"/>
        </w:tabs>
        <w:suppressAutoHyphens w:val="0"/>
        <w:spacing w:after="0" w:line="240" w:lineRule="auto"/>
        <w:ind w:left="0" w:right="282" w:firstLine="709"/>
      </w:pPr>
      <w:r w:rsidRPr="00BD2F6E">
        <w:t>Комплексное</w:t>
      </w:r>
      <w:r w:rsidRPr="00BD2F6E">
        <w:rPr>
          <w:spacing w:val="24"/>
        </w:rPr>
        <w:t xml:space="preserve"> </w:t>
      </w:r>
      <w:r w:rsidRPr="00BD2F6E">
        <w:t>развитие</w:t>
      </w:r>
      <w:r w:rsidRPr="00BD2F6E">
        <w:rPr>
          <w:spacing w:val="24"/>
        </w:rPr>
        <w:t xml:space="preserve"> </w:t>
      </w:r>
      <w:r w:rsidRPr="00BD2F6E">
        <w:t>территории</w:t>
      </w:r>
      <w:r w:rsidRPr="00BD2F6E">
        <w:rPr>
          <w:spacing w:val="24"/>
        </w:rPr>
        <w:t xml:space="preserve"> </w:t>
      </w:r>
      <w:r w:rsidRPr="00BD2F6E">
        <w:t>жилой</w:t>
      </w:r>
      <w:r w:rsidRPr="00BD2F6E">
        <w:rPr>
          <w:spacing w:val="23"/>
        </w:rPr>
        <w:t xml:space="preserve"> </w:t>
      </w:r>
      <w:r w:rsidRPr="00BD2F6E">
        <w:t>застройки</w:t>
      </w:r>
      <w:r w:rsidRPr="00BD2F6E">
        <w:rPr>
          <w:spacing w:val="23"/>
        </w:rPr>
        <w:t xml:space="preserve"> </w:t>
      </w:r>
      <w:r w:rsidRPr="00BD2F6E">
        <w:rPr>
          <w:spacing w:val="-1"/>
        </w:rPr>
        <w:t>осуществляется</w:t>
      </w:r>
      <w:r w:rsidRPr="00BD2F6E">
        <w:rPr>
          <w:spacing w:val="24"/>
        </w:rPr>
        <w:t xml:space="preserve"> </w:t>
      </w:r>
      <w:r w:rsidRPr="00BD2F6E">
        <w:t>в</w:t>
      </w:r>
      <w:r w:rsidRPr="00BD2F6E">
        <w:rPr>
          <w:spacing w:val="23"/>
        </w:rPr>
        <w:t xml:space="preserve"> </w:t>
      </w:r>
      <w:r w:rsidRPr="00BD2F6E">
        <w:t>отношении</w:t>
      </w:r>
      <w:r w:rsidRPr="00BD2F6E">
        <w:rPr>
          <w:spacing w:val="26"/>
        </w:rPr>
        <w:t xml:space="preserve"> </w:t>
      </w:r>
      <w:r w:rsidRPr="00BD2F6E">
        <w:t xml:space="preserve">застроенной территории, в границах </w:t>
      </w:r>
      <w:r w:rsidRPr="00BD2F6E">
        <w:rPr>
          <w:spacing w:val="-1"/>
        </w:rPr>
        <w:t>которой</w:t>
      </w:r>
      <w:r w:rsidRPr="00BD2F6E">
        <w:t xml:space="preserve"> расположены:</w:t>
      </w:r>
    </w:p>
    <w:p w14:paraId="71C17DAA" w14:textId="77777777" w:rsidR="008476BC" w:rsidRPr="00BD2F6E" w:rsidRDefault="008476BC">
      <w:pPr>
        <w:pStyle w:val="af0"/>
        <w:numPr>
          <w:ilvl w:val="0"/>
          <w:numId w:val="100"/>
        </w:numPr>
        <w:tabs>
          <w:tab w:val="left" w:pos="1100"/>
          <w:tab w:val="left" w:pos="9639"/>
        </w:tabs>
        <w:suppressAutoHyphens w:val="0"/>
        <w:spacing w:after="0" w:line="240" w:lineRule="auto"/>
        <w:ind w:left="0" w:right="282" w:firstLine="709"/>
      </w:pPr>
      <w:r w:rsidRPr="00BD2F6E">
        <w:rPr>
          <w:spacing w:val="-1"/>
        </w:rPr>
        <w:t>многоквартирные</w:t>
      </w:r>
      <w:r w:rsidRPr="00BD2F6E">
        <w:rPr>
          <w:spacing w:val="35"/>
        </w:rPr>
        <w:t xml:space="preserve"> </w:t>
      </w:r>
      <w:r w:rsidRPr="00BD2F6E">
        <w:t>дома,</w:t>
      </w:r>
      <w:r w:rsidRPr="00BD2F6E">
        <w:rPr>
          <w:spacing w:val="33"/>
        </w:rPr>
        <w:t xml:space="preserve"> </w:t>
      </w:r>
      <w:r w:rsidRPr="00BD2F6E">
        <w:rPr>
          <w:spacing w:val="-1"/>
        </w:rPr>
        <w:t>признанные</w:t>
      </w:r>
      <w:r w:rsidRPr="00BD2F6E">
        <w:rPr>
          <w:spacing w:val="34"/>
        </w:rPr>
        <w:t xml:space="preserve"> </w:t>
      </w:r>
      <w:r w:rsidRPr="00BD2F6E">
        <w:t>аварийными</w:t>
      </w:r>
      <w:r w:rsidRPr="00BD2F6E">
        <w:rPr>
          <w:spacing w:val="34"/>
        </w:rPr>
        <w:t xml:space="preserve"> </w:t>
      </w:r>
      <w:r w:rsidRPr="00BD2F6E">
        <w:t>и</w:t>
      </w:r>
      <w:r w:rsidRPr="00BD2F6E">
        <w:rPr>
          <w:spacing w:val="34"/>
        </w:rPr>
        <w:t xml:space="preserve"> </w:t>
      </w:r>
      <w:r w:rsidRPr="00BD2F6E">
        <w:rPr>
          <w:spacing w:val="-1"/>
        </w:rPr>
        <w:t>подлежащими</w:t>
      </w:r>
      <w:r w:rsidRPr="00BD2F6E">
        <w:rPr>
          <w:spacing w:val="33"/>
        </w:rPr>
        <w:t xml:space="preserve"> </w:t>
      </w:r>
      <w:r w:rsidRPr="00BD2F6E">
        <w:rPr>
          <w:spacing w:val="-1"/>
        </w:rPr>
        <w:t>сносу</w:t>
      </w:r>
      <w:r w:rsidRPr="00BD2F6E">
        <w:rPr>
          <w:spacing w:val="35"/>
        </w:rPr>
        <w:t xml:space="preserve"> </w:t>
      </w:r>
      <w:r w:rsidRPr="00BD2F6E">
        <w:rPr>
          <w:spacing w:val="-1"/>
        </w:rPr>
        <w:t>или</w:t>
      </w:r>
      <w:r w:rsidRPr="00BD2F6E">
        <w:rPr>
          <w:spacing w:val="73"/>
        </w:rPr>
        <w:t xml:space="preserve"> </w:t>
      </w:r>
      <w:r w:rsidRPr="00BD2F6E">
        <w:rPr>
          <w:spacing w:val="-1"/>
        </w:rPr>
        <w:t>реконструкции;</w:t>
      </w:r>
    </w:p>
    <w:p w14:paraId="26FEC584" w14:textId="77777777" w:rsidR="008476BC" w:rsidRPr="00BD2F6E" w:rsidRDefault="008476BC">
      <w:pPr>
        <w:pStyle w:val="af0"/>
        <w:numPr>
          <w:ilvl w:val="0"/>
          <w:numId w:val="100"/>
        </w:numPr>
        <w:tabs>
          <w:tab w:val="left" w:pos="971"/>
          <w:tab w:val="left" w:pos="9639"/>
        </w:tabs>
        <w:suppressAutoHyphens w:val="0"/>
        <w:spacing w:after="0" w:line="240" w:lineRule="auto"/>
        <w:ind w:left="0" w:right="282" w:firstLine="709"/>
      </w:pPr>
      <w:r w:rsidRPr="00BD2F6E">
        <w:rPr>
          <w:spacing w:val="-1"/>
        </w:rPr>
        <w:t>многоквартирные</w:t>
      </w:r>
      <w:r w:rsidRPr="00BD2F6E">
        <w:rPr>
          <w:spacing w:val="26"/>
        </w:rPr>
        <w:t xml:space="preserve"> </w:t>
      </w:r>
      <w:r w:rsidRPr="00BD2F6E">
        <w:t>дома,</w:t>
      </w:r>
      <w:r w:rsidRPr="00BD2F6E">
        <w:rPr>
          <w:spacing w:val="26"/>
        </w:rPr>
        <w:t xml:space="preserve"> </w:t>
      </w:r>
      <w:r w:rsidRPr="00BD2F6E">
        <w:rPr>
          <w:spacing w:val="-1"/>
        </w:rPr>
        <w:t>которые</w:t>
      </w:r>
      <w:r w:rsidRPr="00BD2F6E">
        <w:rPr>
          <w:spacing w:val="25"/>
        </w:rPr>
        <w:t xml:space="preserve"> </w:t>
      </w:r>
      <w:r w:rsidRPr="00BD2F6E">
        <w:t>не</w:t>
      </w:r>
      <w:r w:rsidRPr="00BD2F6E">
        <w:rPr>
          <w:spacing w:val="26"/>
        </w:rPr>
        <w:t xml:space="preserve"> </w:t>
      </w:r>
      <w:r w:rsidRPr="00BD2F6E">
        <w:t>признаны</w:t>
      </w:r>
      <w:r w:rsidRPr="00BD2F6E">
        <w:rPr>
          <w:spacing w:val="25"/>
        </w:rPr>
        <w:t xml:space="preserve"> </w:t>
      </w:r>
      <w:r w:rsidRPr="00BD2F6E">
        <w:t>аварийными</w:t>
      </w:r>
      <w:r w:rsidRPr="00BD2F6E">
        <w:rPr>
          <w:spacing w:val="26"/>
        </w:rPr>
        <w:t xml:space="preserve"> </w:t>
      </w:r>
      <w:r w:rsidRPr="00BD2F6E">
        <w:t>и</w:t>
      </w:r>
      <w:r w:rsidRPr="00BD2F6E">
        <w:rPr>
          <w:spacing w:val="29"/>
        </w:rPr>
        <w:t xml:space="preserve"> </w:t>
      </w:r>
      <w:r w:rsidRPr="00BD2F6E">
        <w:t>подлежащими</w:t>
      </w:r>
      <w:r w:rsidRPr="00BD2F6E">
        <w:rPr>
          <w:spacing w:val="26"/>
        </w:rPr>
        <w:t xml:space="preserve"> </w:t>
      </w:r>
      <w:r w:rsidRPr="00BD2F6E">
        <w:rPr>
          <w:spacing w:val="-1"/>
        </w:rPr>
        <w:t>сносу</w:t>
      </w:r>
      <w:r w:rsidRPr="00BD2F6E">
        <w:rPr>
          <w:spacing w:val="28"/>
        </w:rPr>
        <w:t xml:space="preserve"> </w:t>
      </w:r>
      <w:r w:rsidRPr="00BD2F6E">
        <w:rPr>
          <w:spacing w:val="-1"/>
        </w:rPr>
        <w:t>или</w:t>
      </w:r>
      <w:r w:rsidRPr="00BD2F6E">
        <w:rPr>
          <w:spacing w:val="53"/>
        </w:rPr>
        <w:t xml:space="preserve"> </w:t>
      </w:r>
      <w:r w:rsidRPr="00BD2F6E">
        <w:rPr>
          <w:spacing w:val="-1"/>
        </w:rPr>
        <w:t>реконструкции</w:t>
      </w:r>
      <w:r w:rsidRPr="00BD2F6E">
        <w:rPr>
          <w:spacing w:val="42"/>
        </w:rPr>
        <w:t xml:space="preserve"> </w:t>
      </w:r>
      <w:r w:rsidRPr="00BD2F6E">
        <w:t>и</w:t>
      </w:r>
      <w:r w:rsidRPr="00BD2F6E">
        <w:rPr>
          <w:spacing w:val="42"/>
        </w:rPr>
        <w:t xml:space="preserve"> </w:t>
      </w:r>
      <w:r w:rsidRPr="00BD2F6E">
        <w:rPr>
          <w:spacing w:val="-1"/>
        </w:rPr>
        <w:t>которые</w:t>
      </w:r>
      <w:r w:rsidRPr="00BD2F6E">
        <w:rPr>
          <w:spacing w:val="42"/>
        </w:rPr>
        <w:t xml:space="preserve"> </w:t>
      </w:r>
      <w:r w:rsidRPr="00BD2F6E">
        <w:t>соответствуют</w:t>
      </w:r>
      <w:r w:rsidRPr="00BD2F6E">
        <w:rPr>
          <w:spacing w:val="42"/>
        </w:rPr>
        <w:t xml:space="preserve"> </w:t>
      </w:r>
      <w:r w:rsidRPr="00BD2F6E">
        <w:rPr>
          <w:spacing w:val="-1"/>
        </w:rPr>
        <w:t>критериям,</w:t>
      </w:r>
      <w:r w:rsidRPr="00BD2F6E">
        <w:rPr>
          <w:spacing w:val="41"/>
        </w:rPr>
        <w:t xml:space="preserve"> </w:t>
      </w:r>
      <w:r w:rsidRPr="00BD2F6E">
        <w:t>установленным</w:t>
      </w:r>
      <w:r w:rsidRPr="00BD2F6E">
        <w:rPr>
          <w:spacing w:val="42"/>
        </w:rPr>
        <w:t xml:space="preserve"> </w:t>
      </w:r>
      <w:r w:rsidRPr="00BD2F6E">
        <w:rPr>
          <w:spacing w:val="-1"/>
        </w:rPr>
        <w:t>нормативным</w:t>
      </w:r>
      <w:r w:rsidRPr="00BD2F6E">
        <w:rPr>
          <w:spacing w:val="43"/>
        </w:rPr>
        <w:t xml:space="preserve"> </w:t>
      </w:r>
      <w:r w:rsidRPr="00BD2F6E">
        <w:rPr>
          <w:spacing w:val="-1"/>
        </w:rPr>
        <w:t>правовым</w:t>
      </w:r>
      <w:r w:rsidRPr="00BD2F6E">
        <w:rPr>
          <w:spacing w:val="87"/>
        </w:rPr>
        <w:t xml:space="preserve"> </w:t>
      </w:r>
      <w:r w:rsidRPr="00BD2F6E">
        <w:t>актом</w:t>
      </w:r>
      <w:r w:rsidRPr="00BD2F6E">
        <w:rPr>
          <w:spacing w:val="9"/>
        </w:rPr>
        <w:t xml:space="preserve"> </w:t>
      </w:r>
      <w:r w:rsidRPr="00BD2F6E">
        <w:rPr>
          <w:spacing w:val="-1"/>
        </w:rPr>
        <w:t>субъекта</w:t>
      </w:r>
      <w:r w:rsidRPr="00BD2F6E">
        <w:rPr>
          <w:spacing w:val="9"/>
        </w:rPr>
        <w:t xml:space="preserve"> </w:t>
      </w:r>
      <w:r w:rsidRPr="00BD2F6E">
        <w:t>Российской</w:t>
      </w:r>
      <w:r w:rsidRPr="00BD2F6E">
        <w:rPr>
          <w:spacing w:val="9"/>
        </w:rPr>
        <w:t xml:space="preserve"> </w:t>
      </w:r>
      <w:r w:rsidRPr="00BD2F6E">
        <w:t>Федерации.</w:t>
      </w:r>
      <w:r w:rsidRPr="00BD2F6E">
        <w:rPr>
          <w:spacing w:val="9"/>
        </w:rPr>
        <w:t xml:space="preserve"> </w:t>
      </w:r>
      <w:r w:rsidRPr="00BD2F6E">
        <w:t>Такие</w:t>
      </w:r>
      <w:r w:rsidRPr="00BD2F6E">
        <w:rPr>
          <w:spacing w:val="9"/>
        </w:rPr>
        <w:t xml:space="preserve"> </w:t>
      </w:r>
      <w:r w:rsidRPr="00BD2F6E">
        <w:rPr>
          <w:spacing w:val="-1"/>
        </w:rPr>
        <w:t>критерии</w:t>
      </w:r>
      <w:r w:rsidRPr="00BD2F6E">
        <w:rPr>
          <w:spacing w:val="8"/>
        </w:rPr>
        <w:t xml:space="preserve"> </w:t>
      </w:r>
      <w:r w:rsidRPr="00BD2F6E">
        <w:rPr>
          <w:spacing w:val="-1"/>
        </w:rPr>
        <w:t>устанавливаются</w:t>
      </w:r>
      <w:r w:rsidRPr="00BD2F6E">
        <w:rPr>
          <w:spacing w:val="9"/>
        </w:rPr>
        <w:t xml:space="preserve"> </w:t>
      </w:r>
      <w:r w:rsidRPr="00BD2F6E">
        <w:t>исходя</w:t>
      </w:r>
      <w:r w:rsidRPr="00BD2F6E">
        <w:rPr>
          <w:spacing w:val="9"/>
        </w:rPr>
        <w:t xml:space="preserve"> </w:t>
      </w:r>
      <w:r w:rsidRPr="00BD2F6E">
        <w:t>из</w:t>
      </w:r>
      <w:r w:rsidRPr="00BD2F6E">
        <w:rPr>
          <w:spacing w:val="9"/>
        </w:rPr>
        <w:t xml:space="preserve"> </w:t>
      </w:r>
      <w:r w:rsidRPr="00BD2F6E">
        <w:t>одного</w:t>
      </w:r>
      <w:r w:rsidRPr="00BD2F6E">
        <w:rPr>
          <w:spacing w:val="8"/>
        </w:rPr>
        <w:t xml:space="preserve"> </w:t>
      </w:r>
      <w:r w:rsidRPr="00BD2F6E">
        <w:t>или</w:t>
      </w:r>
      <w:r w:rsidRPr="00BD2F6E">
        <w:rPr>
          <w:spacing w:val="53"/>
        </w:rPr>
        <w:t xml:space="preserve"> </w:t>
      </w:r>
      <w:r w:rsidRPr="00BD2F6E">
        <w:t xml:space="preserve">нескольких следующих </w:t>
      </w:r>
      <w:r w:rsidRPr="00BD2F6E">
        <w:rPr>
          <w:spacing w:val="-1"/>
        </w:rPr>
        <w:t>требований:</w:t>
      </w:r>
    </w:p>
    <w:p w14:paraId="16EC1C04" w14:textId="77777777" w:rsidR="008476BC" w:rsidRPr="00BD2F6E" w:rsidRDefault="008476BC" w:rsidP="00AA1E62">
      <w:pPr>
        <w:pStyle w:val="af0"/>
        <w:tabs>
          <w:tab w:val="left" w:pos="9639"/>
        </w:tabs>
        <w:spacing w:after="0" w:line="240" w:lineRule="auto"/>
        <w:ind w:left="0" w:right="282"/>
      </w:pPr>
      <w:r w:rsidRPr="00BD2F6E">
        <w:t>а)</w:t>
      </w:r>
      <w:r w:rsidRPr="00BD2F6E">
        <w:rPr>
          <w:spacing w:val="-9"/>
        </w:rPr>
        <w:t xml:space="preserve"> </w:t>
      </w:r>
      <w:r w:rsidRPr="00BD2F6E">
        <w:rPr>
          <w:spacing w:val="-1"/>
        </w:rPr>
        <w:t>физический</w:t>
      </w:r>
      <w:r w:rsidRPr="00BD2F6E">
        <w:rPr>
          <w:spacing w:val="-9"/>
        </w:rPr>
        <w:t xml:space="preserve"> </w:t>
      </w:r>
      <w:r w:rsidRPr="00BD2F6E">
        <w:t>износ</w:t>
      </w:r>
      <w:r w:rsidRPr="00BD2F6E">
        <w:rPr>
          <w:spacing w:val="-9"/>
        </w:rPr>
        <w:t xml:space="preserve"> </w:t>
      </w:r>
      <w:r w:rsidRPr="00BD2F6E">
        <w:rPr>
          <w:spacing w:val="-1"/>
        </w:rPr>
        <w:t>основных</w:t>
      </w:r>
      <w:r w:rsidRPr="00BD2F6E">
        <w:rPr>
          <w:spacing w:val="-9"/>
        </w:rPr>
        <w:t xml:space="preserve"> </w:t>
      </w:r>
      <w:r w:rsidRPr="00BD2F6E">
        <w:rPr>
          <w:spacing w:val="-1"/>
        </w:rPr>
        <w:t>конструктивных</w:t>
      </w:r>
      <w:r w:rsidRPr="00BD2F6E">
        <w:rPr>
          <w:spacing w:val="-9"/>
        </w:rPr>
        <w:t xml:space="preserve"> </w:t>
      </w:r>
      <w:r w:rsidRPr="00BD2F6E">
        <w:t>элементов</w:t>
      </w:r>
      <w:r w:rsidRPr="00BD2F6E">
        <w:rPr>
          <w:spacing w:val="-10"/>
        </w:rPr>
        <w:t xml:space="preserve"> </w:t>
      </w:r>
      <w:r w:rsidRPr="00BD2F6E">
        <w:rPr>
          <w:spacing w:val="-1"/>
        </w:rPr>
        <w:t>многоквартирного</w:t>
      </w:r>
      <w:r w:rsidRPr="00BD2F6E">
        <w:rPr>
          <w:spacing w:val="-9"/>
        </w:rPr>
        <w:t xml:space="preserve"> </w:t>
      </w:r>
      <w:r w:rsidRPr="00BD2F6E">
        <w:t>дома</w:t>
      </w:r>
      <w:r w:rsidRPr="00BD2F6E">
        <w:rPr>
          <w:spacing w:val="-9"/>
        </w:rPr>
        <w:t xml:space="preserve"> </w:t>
      </w:r>
      <w:r w:rsidRPr="00BD2F6E">
        <w:t>(крыша,</w:t>
      </w:r>
      <w:r w:rsidRPr="00BD2F6E">
        <w:rPr>
          <w:spacing w:val="85"/>
        </w:rPr>
        <w:t xml:space="preserve"> </w:t>
      </w:r>
      <w:r w:rsidRPr="00BD2F6E">
        <w:t xml:space="preserve">стены, </w:t>
      </w:r>
      <w:r w:rsidRPr="00BD2F6E">
        <w:rPr>
          <w:spacing w:val="-1"/>
        </w:rPr>
        <w:t>фундамент)</w:t>
      </w:r>
      <w:r w:rsidRPr="00BD2F6E">
        <w:t xml:space="preserve"> </w:t>
      </w:r>
      <w:r w:rsidRPr="00BD2F6E">
        <w:rPr>
          <w:spacing w:val="-1"/>
        </w:rPr>
        <w:t>превышает</w:t>
      </w:r>
      <w:r w:rsidRPr="00BD2F6E">
        <w:t xml:space="preserve"> определенное</w:t>
      </w:r>
      <w:r w:rsidRPr="00BD2F6E">
        <w:rPr>
          <w:spacing w:val="-1"/>
        </w:rPr>
        <w:t xml:space="preserve"> субъектом</w:t>
      </w:r>
      <w:r w:rsidRPr="00BD2F6E">
        <w:t xml:space="preserve"> </w:t>
      </w:r>
      <w:r w:rsidRPr="00BD2F6E">
        <w:rPr>
          <w:spacing w:val="-1"/>
        </w:rPr>
        <w:t>Российской</w:t>
      </w:r>
      <w:r w:rsidRPr="00BD2F6E">
        <w:t xml:space="preserve"> Федерации</w:t>
      </w:r>
      <w:r w:rsidRPr="00BD2F6E">
        <w:rPr>
          <w:spacing w:val="-1"/>
        </w:rPr>
        <w:t xml:space="preserve"> </w:t>
      </w:r>
      <w:r w:rsidRPr="00BD2F6E">
        <w:t>значение;</w:t>
      </w:r>
    </w:p>
    <w:p w14:paraId="7AFB8EBB" w14:textId="77777777" w:rsidR="008476BC" w:rsidRPr="00BD2F6E" w:rsidRDefault="008476BC" w:rsidP="00AA1E62">
      <w:pPr>
        <w:pStyle w:val="af0"/>
        <w:tabs>
          <w:tab w:val="left" w:pos="9639"/>
        </w:tabs>
        <w:spacing w:after="0" w:line="240" w:lineRule="auto"/>
        <w:ind w:left="0" w:right="282"/>
      </w:pPr>
      <w:r w:rsidRPr="00BD2F6E">
        <w:t>б)</w:t>
      </w:r>
      <w:r w:rsidRPr="00BD2F6E">
        <w:rPr>
          <w:spacing w:val="30"/>
        </w:rPr>
        <w:t xml:space="preserve"> </w:t>
      </w:r>
      <w:r w:rsidRPr="00BD2F6E">
        <w:rPr>
          <w:spacing w:val="-1"/>
        </w:rPr>
        <w:t>совокупная</w:t>
      </w:r>
      <w:r w:rsidRPr="00BD2F6E">
        <w:rPr>
          <w:spacing w:val="30"/>
        </w:rPr>
        <w:t xml:space="preserve"> </w:t>
      </w:r>
      <w:r w:rsidRPr="00BD2F6E">
        <w:rPr>
          <w:spacing w:val="-1"/>
        </w:rPr>
        <w:t>стоимость</w:t>
      </w:r>
      <w:r w:rsidRPr="00BD2F6E">
        <w:rPr>
          <w:spacing w:val="28"/>
        </w:rPr>
        <w:t xml:space="preserve"> </w:t>
      </w:r>
      <w:r w:rsidRPr="00BD2F6E">
        <w:t>услуг</w:t>
      </w:r>
      <w:r w:rsidRPr="00BD2F6E">
        <w:rPr>
          <w:spacing w:val="28"/>
        </w:rPr>
        <w:t xml:space="preserve"> </w:t>
      </w:r>
      <w:r w:rsidRPr="00BD2F6E">
        <w:t>и</w:t>
      </w:r>
      <w:r w:rsidRPr="00BD2F6E">
        <w:rPr>
          <w:spacing w:val="28"/>
        </w:rPr>
        <w:t xml:space="preserve"> </w:t>
      </w:r>
      <w:r w:rsidRPr="00BD2F6E">
        <w:t>(или)</w:t>
      </w:r>
      <w:r w:rsidRPr="00BD2F6E">
        <w:rPr>
          <w:spacing w:val="29"/>
        </w:rPr>
        <w:t xml:space="preserve"> </w:t>
      </w:r>
      <w:r w:rsidRPr="00BD2F6E">
        <w:rPr>
          <w:spacing w:val="-1"/>
        </w:rPr>
        <w:t>работ</w:t>
      </w:r>
      <w:r w:rsidRPr="00BD2F6E">
        <w:rPr>
          <w:spacing w:val="29"/>
        </w:rPr>
        <w:t xml:space="preserve"> </w:t>
      </w:r>
      <w:r w:rsidRPr="00BD2F6E">
        <w:t>по</w:t>
      </w:r>
      <w:r w:rsidRPr="00BD2F6E">
        <w:rPr>
          <w:spacing w:val="29"/>
        </w:rPr>
        <w:t xml:space="preserve"> </w:t>
      </w:r>
      <w:r w:rsidRPr="00BD2F6E">
        <w:rPr>
          <w:spacing w:val="-1"/>
        </w:rPr>
        <w:t>капитальному</w:t>
      </w:r>
      <w:r w:rsidRPr="00BD2F6E">
        <w:rPr>
          <w:spacing w:val="30"/>
        </w:rPr>
        <w:t xml:space="preserve"> </w:t>
      </w:r>
      <w:r w:rsidRPr="00BD2F6E">
        <w:rPr>
          <w:spacing w:val="-1"/>
        </w:rPr>
        <w:t>ремонту</w:t>
      </w:r>
      <w:r w:rsidRPr="00BD2F6E">
        <w:rPr>
          <w:spacing w:val="31"/>
        </w:rPr>
        <w:t xml:space="preserve"> </w:t>
      </w:r>
      <w:r w:rsidRPr="00BD2F6E">
        <w:rPr>
          <w:spacing w:val="-1"/>
        </w:rPr>
        <w:t>конструктивных</w:t>
      </w:r>
      <w:r w:rsidRPr="00BD2F6E">
        <w:rPr>
          <w:spacing w:val="89"/>
        </w:rPr>
        <w:t xml:space="preserve"> </w:t>
      </w:r>
      <w:r w:rsidRPr="00BD2F6E">
        <w:t>элементов</w:t>
      </w:r>
      <w:r w:rsidRPr="00BD2F6E">
        <w:rPr>
          <w:spacing w:val="44"/>
        </w:rPr>
        <w:t xml:space="preserve"> </w:t>
      </w:r>
      <w:r w:rsidRPr="00BD2F6E">
        <w:rPr>
          <w:spacing w:val="-1"/>
        </w:rPr>
        <w:t>многоквартирных</w:t>
      </w:r>
      <w:r w:rsidRPr="00BD2F6E">
        <w:rPr>
          <w:spacing w:val="46"/>
        </w:rPr>
        <w:t xml:space="preserve"> </w:t>
      </w:r>
      <w:r w:rsidRPr="00BD2F6E">
        <w:t>домов</w:t>
      </w:r>
      <w:r w:rsidRPr="00BD2F6E">
        <w:rPr>
          <w:spacing w:val="45"/>
        </w:rPr>
        <w:t xml:space="preserve"> </w:t>
      </w:r>
      <w:r w:rsidRPr="00BD2F6E">
        <w:t>и</w:t>
      </w:r>
      <w:r w:rsidRPr="00BD2F6E">
        <w:rPr>
          <w:spacing w:val="46"/>
        </w:rPr>
        <w:t xml:space="preserve"> </w:t>
      </w:r>
      <w:r w:rsidRPr="00BD2F6E">
        <w:rPr>
          <w:spacing w:val="-1"/>
        </w:rPr>
        <w:t>внутридомовых</w:t>
      </w:r>
      <w:r w:rsidRPr="00BD2F6E">
        <w:rPr>
          <w:spacing w:val="45"/>
        </w:rPr>
        <w:t xml:space="preserve"> </w:t>
      </w:r>
      <w:r w:rsidRPr="00BD2F6E">
        <w:t>систем</w:t>
      </w:r>
      <w:r w:rsidRPr="00BD2F6E">
        <w:rPr>
          <w:spacing w:val="45"/>
        </w:rPr>
        <w:t xml:space="preserve"> </w:t>
      </w:r>
      <w:r w:rsidRPr="00BD2F6E">
        <w:t>инженерно-технического</w:t>
      </w:r>
      <w:r w:rsidRPr="00BD2F6E">
        <w:rPr>
          <w:spacing w:val="52"/>
        </w:rPr>
        <w:t xml:space="preserve"> </w:t>
      </w:r>
      <w:r w:rsidRPr="00BD2F6E">
        <w:rPr>
          <w:spacing w:val="-1"/>
        </w:rPr>
        <w:t>обеспечения,</w:t>
      </w:r>
      <w:r w:rsidRPr="00BD2F6E">
        <w:rPr>
          <w:spacing w:val="-5"/>
        </w:rPr>
        <w:t xml:space="preserve"> </w:t>
      </w:r>
      <w:r w:rsidRPr="00BD2F6E">
        <w:t>входящих</w:t>
      </w:r>
      <w:r w:rsidRPr="00BD2F6E">
        <w:rPr>
          <w:spacing w:val="-6"/>
        </w:rPr>
        <w:t xml:space="preserve"> </w:t>
      </w:r>
      <w:r w:rsidRPr="00BD2F6E">
        <w:t>в</w:t>
      </w:r>
      <w:r w:rsidRPr="00BD2F6E">
        <w:rPr>
          <w:spacing w:val="-6"/>
        </w:rPr>
        <w:t xml:space="preserve"> </w:t>
      </w:r>
      <w:r w:rsidRPr="00BD2F6E">
        <w:t>состав</w:t>
      </w:r>
      <w:r w:rsidRPr="00BD2F6E">
        <w:rPr>
          <w:spacing w:val="-6"/>
        </w:rPr>
        <w:t xml:space="preserve"> </w:t>
      </w:r>
      <w:r w:rsidRPr="00BD2F6E">
        <w:t>общего</w:t>
      </w:r>
      <w:r w:rsidRPr="00BD2F6E">
        <w:rPr>
          <w:spacing w:val="-5"/>
        </w:rPr>
        <w:t xml:space="preserve"> </w:t>
      </w:r>
      <w:r w:rsidRPr="00BD2F6E">
        <w:rPr>
          <w:spacing w:val="-1"/>
        </w:rPr>
        <w:t>имущества</w:t>
      </w:r>
      <w:r w:rsidRPr="00BD2F6E">
        <w:rPr>
          <w:spacing w:val="-6"/>
        </w:rPr>
        <w:t xml:space="preserve"> </w:t>
      </w:r>
      <w:r w:rsidRPr="00BD2F6E">
        <w:t>в</w:t>
      </w:r>
      <w:r w:rsidRPr="00BD2F6E">
        <w:rPr>
          <w:spacing w:val="-6"/>
        </w:rPr>
        <w:t xml:space="preserve"> </w:t>
      </w:r>
      <w:r w:rsidRPr="00BD2F6E">
        <w:t>многоквартирных</w:t>
      </w:r>
      <w:r w:rsidRPr="00BD2F6E">
        <w:rPr>
          <w:spacing w:val="-5"/>
        </w:rPr>
        <w:t xml:space="preserve"> </w:t>
      </w:r>
      <w:r w:rsidRPr="00BD2F6E">
        <w:t>домах,</w:t>
      </w:r>
      <w:r w:rsidRPr="00BD2F6E">
        <w:rPr>
          <w:spacing w:val="-6"/>
        </w:rPr>
        <w:t xml:space="preserve"> </w:t>
      </w:r>
      <w:r w:rsidRPr="00BD2F6E">
        <w:t>в</w:t>
      </w:r>
      <w:r w:rsidRPr="00BD2F6E">
        <w:rPr>
          <w:spacing w:val="-6"/>
        </w:rPr>
        <w:t xml:space="preserve"> </w:t>
      </w:r>
      <w:r w:rsidRPr="00BD2F6E">
        <w:t>расчете</w:t>
      </w:r>
      <w:r w:rsidRPr="00BD2F6E">
        <w:rPr>
          <w:spacing w:val="-5"/>
        </w:rPr>
        <w:t xml:space="preserve"> </w:t>
      </w:r>
      <w:r w:rsidRPr="00BD2F6E">
        <w:rPr>
          <w:spacing w:val="-1"/>
        </w:rPr>
        <w:t>на</w:t>
      </w:r>
      <w:r w:rsidRPr="00BD2F6E">
        <w:rPr>
          <w:spacing w:val="-5"/>
        </w:rPr>
        <w:t xml:space="preserve"> </w:t>
      </w:r>
      <w:r w:rsidRPr="00BD2F6E">
        <w:t>один</w:t>
      </w:r>
      <w:r w:rsidRPr="00BD2F6E">
        <w:rPr>
          <w:spacing w:val="37"/>
        </w:rPr>
        <w:t xml:space="preserve"> </w:t>
      </w:r>
      <w:r w:rsidRPr="00BD2F6E">
        <w:rPr>
          <w:spacing w:val="-1"/>
        </w:rPr>
        <w:t>квадратный</w:t>
      </w:r>
      <w:r w:rsidRPr="00BD2F6E">
        <w:rPr>
          <w:spacing w:val="11"/>
        </w:rPr>
        <w:t xml:space="preserve"> </w:t>
      </w:r>
      <w:r w:rsidRPr="00BD2F6E">
        <w:t>метр</w:t>
      </w:r>
      <w:r w:rsidRPr="00BD2F6E">
        <w:rPr>
          <w:spacing w:val="10"/>
        </w:rPr>
        <w:t xml:space="preserve"> </w:t>
      </w:r>
      <w:r w:rsidRPr="00BD2F6E">
        <w:t>общей</w:t>
      </w:r>
      <w:r w:rsidRPr="00BD2F6E">
        <w:rPr>
          <w:spacing w:val="11"/>
        </w:rPr>
        <w:t xml:space="preserve"> </w:t>
      </w:r>
      <w:r w:rsidRPr="00BD2F6E">
        <w:t>площади</w:t>
      </w:r>
      <w:r w:rsidRPr="00BD2F6E">
        <w:rPr>
          <w:spacing w:val="10"/>
        </w:rPr>
        <w:t xml:space="preserve"> </w:t>
      </w:r>
      <w:r w:rsidRPr="00BD2F6E">
        <w:t>жилых</w:t>
      </w:r>
      <w:r w:rsidRPr="00BD2F6E">
        <w:rPr>
          <w:spacing w:val="10"/>
        </w:rPr>
        <w:t xml:space="preserve"> </w:t>
      </w:r>
      <w:r w:rsidRPr="00BD2F6E">
        <w:t>помещений</w:t>
      </w:r>
      <w:r w:rsidRPr="00BD2F6E">
        <w:rPr>
          <w:spacing w:val="9"/>
        </w:rPr>
        <w:t xml:space="preserve"> </w:t>
      </w:r>
      <w:r w:rsidRPr="00BD2F6E">
        <w:rPr>
          <w:spacing w:val="-1"/>
        </w:rPr>
        <w:t>превышает</w:t>
      </w:r>
      <w:r w:rsidRPr="00BD2F6E">
        <w:rPr>
          <w:spacing w:val="11"/>
        </w:rPr>
        <w:t xml:space="preserve"> </w:t>
      </w:r>
      <w:r w:rsidRPr="00BD2F6E">
        <w:t>стоимость,</w:t>
      </w:r>
      <w:r w:rsidRPr="00BD2F6E">
        <w:rPr>
          <w:spacing w:val="10"/>
        </w:rPr>
        <w:t xml:space="preserve"> </w:t>
      </w:r>
      <w:r w:rsidRPr="00BD2F6E">
        <w:rPr>
          <w:spacing w:val="-1"/>
        </w:rPr>
        <w:t>определенную</w:t>
      </w:r>
      <w:r w:rsidRPr="00BD2F6E">
        <w:rPr>
          <w:spacing w:val="57"/>
        </w:rPr>
        <w:t xml:space="preserve"> </w:t>
      </w:r>
      <w:r w:rsidRPr="00BD2F6E">
        <w:rPr>
          <w:spacing w:val="-1"/>
        </w:rPr>
        <w:t>нормативным</w:t>
      </w:r>
      <w:r w:rsidRPr="00BD2F6E">
        <w:t xml:space="preserve"> правовым актом субъекта Российской Федерации;</w:t>
      </w:r>
    </w:p>
    <w:p w14:paraId="1F9F8E80" w14:textId="77777777" w:rsidR="008476BC" w:rsidRPr="00BD2F6E" w:rsidRDefault="008476BC" w:rsidP="00AA1E62">
      <w:pPr>
        <w:pStyle w:val="af0"/>
        <w:tabs>
          <w:tab w:val="left" w:pos="9639"/>
        </w:tabs>
        <w:spacing w:after="0" w:line="240" w:lineRule="auto"/>
        <w:ind w:left="0" w:right="282"/>
      </w:pPr>
      <w:r w:rsidRPr="00BD2F6E">
        <w:t>в)</w:t>
      </w:r>
      <w:r w:rsidRPr="00BD2F6E">
        <w:rPr>
          <w:spacing w:val="53"/>
        </w:rPr>
        <w:t xml:space="preserve"> </w:t>
      </w:r>
      <w:r w:rsidRPr="00BD2F6E">
        <w:rPr>
          <w:spacing w:val="-1"/>
        </w:rPr>
        <w:t>многоквартирные</w:t>
      </w:r>
      <w:r w:rsidRPr="00BD2F6E">
        <w:rPr>
          <w:spacing w:val="54"/>
        </w:rPr>
        <w:t xml:space="preserve"> </w:t>
      </w:r>
      <w:r w:rsidRPr="00BD2F6E">
        <w:t>дома</w:t>
      </w:r>
      <w:r w:rsidRPr="00BD2F6E">
        <w:rPr>
          <w:spacing w:val="54"/>
        </w:rPr>
        <w:t xml:space="preserve"> </w:t>
      </w:r>
      <w:r w:rsidRPr="00BD2F6E">
        <w:t>построены</w:t>
      </w:r>
      <w:r w:rsidRPr="00BD2F6E">
        <w:rPr>
          <w:spacing w:val="53"/>
        </w:rPr>
        <w:t xml:space="preserve"> </w:t>
      </w:r>
      <w:r w:rsidRPr="00BD2F6E">
        <w:t>в</w:t>
      </w:r>
      <w:r w:rsidRPr="00BD2F6E">
        <w:rPr>
          <w:spacing w:val="54"/>
        </w:rPr>
        <w:t xml:space="preserve"> </w:t>
      </w:r>
      <w:r w:rsidRPr="00BD2F6E">
        <w:t>период</w:t>
      </w:r>
      <w:r w:rsidRPr="00BD2F6E">
        <w:rPr>
          <w:spacing w:val="54"/>
        </w:rPr>
        <w:t xml:space="preserve"> </w:t>
      </w:r>
      <w:r w:rsidRPr="00BD2F6E">
        <w:t>индустриального</w:t>
      </w:r>
      <w:r w:rsidRPr="00BD2F6E">
        <w:rPr>
          <w:spacing w:val="53"/>
        </w:rPr>
        <w:t xml:space="preserve"> </w:t>
      </w:r>
      <w:r w:rsidRPr="00BD2F6E">
        <w:t>домостроения,</w:t>
      </w:r>
      <w:r w:rsidRPr="00BD2F6E">
        <w:rPr>
          <w:spacing w:val="28"/>
        </w:rPr>
        <w:t xml:space="preserve"> </w:t>
      </w:r>
      <w:r w:rsidRPr="00BD2F6E">
        <w:rPr>
          <w:spacing w:val="-1"/>
        </w:rPr>
        <w:t>определенный</w:t>
      </w:r>
      <w:r w:rsidRPr="00BD2F6E">
        <w:rPr>
          <w:spacing w:val="20"/>
        </w:rPr>
        <w:t xml:space="preserve"> </w:t>
      </w:r>
      <w:r w:rsidRPr="00BD2F6E">
        <w:rPr>
          <w:spacing w:val="-1"/>
        </w:rPr>
        <w:t>субъектом</w:t>
      </w:r>
      <w:r w:rsidRPr="00BD2F6E">
        <w:rPr>
          <w:spacing w:val="21"/>
        </w:rPr>
        <w:t xml:space="preserve"> </w:t>
      </w:r>
      <w:r w:rsidRPr="00BD2F6E">
        <w:t>Российской</w:t>
      </w:r>
      <w:r w:rsidRPr="00BD2F6E">
        <w:rPr>
          <w:spacing w:val="21"/>
        </w:rPr>
        <w:t xml:space="preserve"> </w:t>
      </w:r>
      <w:r w:rsidRPr="00BD2F6E">
        <w:rPr>
          <w:spacing w:val="-1"/>
        </w:rPr>
        <w:t>Федерации,</w:t>
      </w:r>
      <w:r w:rsidRPr="00BD2F6E">
        <w:rPr>
          <w:spacing w:val="21"/>
        </w:rPr>
        <w:t xml:space="preserve"> </w:t>
      </w:r>
      <w:r w:rsidRPr="00BD2F6E">
        <w:t>по</w:t>
      </w:r>
      <w:r w:rsidRPr="00BD2F6E">
        <w:rPr>
          <w:spacing w:val="21"/>
        </w:rPr>
        <w:t xml:space="preserve"> </w:t>
      </w:r>
      <w:r w:rsidRPr="00BD2F6E">
        <w:rPr>
          <w:spacing w:val="-1"/>
        </w:rPr>
        <w:t>типовым</w:t>
      </w:r>
      <w:r w:rsidRPr="00BD2F6E">
        <w:rPr>
          <w:spacing w:val="22"/>
        </w:rPr>
        <w:t xml:space="preserve"> </w:t>
      </w:r>
      <w:r w:rsidRPr="00BD2F6E">
        <w:t>проектам,</w:t>
      </w:r>
      <w:r w:rsidRPr="00BD2F6E">
        <w:rPr>
          <w:spacing w:val="21"/>
        </w:rPr>
        <w:t xml:space="preserve"> </w:t>
      </w:r>
      <w:r w:rsidRPr="00BD2F6E">
        <w:rPr>
          <w:spacing w:val="-1"/>
        </w:rPr>
        <w:t>разработанным</w:t>
      </w:r>
      <w:r w:rsidRPr="00BD2F6E">
        <w:rPr>
          <w:spacing w:val="21"/>
        </w:rPr>
        <w:t xml:space="preserve"> </w:t>
      </w:r>
      <w:r w:rsidRPr="00BD2F6E">
        <w:t>с</w:t>
      </w:r>
      <w:r w:rsidRPr="00BD2F6E">
        <w:rPr>
          <w:spacing w:val="93"/>
        </w:rPr>
        <w:t xml:space="preserve"> </w:t>
      </w:r>
      <w:r w:rsidRPr="00BD2F6E">
        <w:t xml:space="preserve">использованием </w:t>
      </w:r>
      <w:r w:rsidRPr="00BD2F6E">
        <w:rPr>
          <w:spacing w:val="-1"/>
        </w:rPr>
        <w:t>типовых</w:t>
      </w:r>
      <w:r w:rsidRPr="00BD2F6E">
        <w:t xml:space="preserve"> изделий стен и </w:t>
      </w:r>
      <w:r w:rsidRPr="00BD2F6E">
        <w:rPr>
          <w:spacing w:val="-1"/>
        </w:rPr>
        <w:t>(или)</w:t>
      </w:r>
      <w:r w:rsidRPr="00BD2F6E">
        <w:t xml:space="preserve"> </w:t>
      </w:r>
      <w:r w:rsidRPr="00BD2F6E">
        <w:rPr>
          <w:spacing w:val="-1"/>
        </w:rPr>
        <w:t>перекрытий;</w:t>
      </w:r>
    </w:p>
    <w:p w14:paraId="472A9400" w14:textId="77777777" w:rsidR="008476BC" w:rsidRPr="00BD2F6E" w:rsidRDefault="008476BC" w:rsidP="00AA1E62">
      <w:pPr>
        <w:pStyle w:val="af0"/>
        <w:tabs>
          <w:tab w:val="left" w:pos="9639"/>
        </w:tabs>
        <w:spacing w:after="0" w:line="240" w:lineRule="auto"/>
        <w:ind w:left="0" w:right="282"/>
      </w:pPr>
      <w:r w:rsidRPr="00BD2F6E">
        <w:t>г)</w:t>
      </w:r>
      <w:r w:rsidRPr="00BD2F6E">
        <w:rPr>
          <w:spacing w:val="5"/>
        </w:rPr>
        <w:t xml:space="preserve"> </w:t>
      </w:r>
      <w:r w:rsidRPr="00BD2F6E">
        <w:rPr>
          <w:spacing w:val="-1"/>
        </w:rPr>
        <w:t>многоквартирные</w:t>
      </w:r>
      <w:r w:rsidRPr="00BD2F6E">
        <w:rPr>
          <w:spacing w:val="4"/>
        </w:rPr>
        <w:t xml:space="preserve"> </w:t>
      </w:r>
      <w:r w:rsidRPr="00BD2F6E">
        <w:t>дома</w:t>
      </w:r>
      <w:r w:rsidRPr="00BD2F6E">
        <w:rPr>
          <w:spacing w:val="5"/>
        </w:rPr>
        <w:t xml:space="preserve"> </w:t>
      </w:r>
      <w:r w:rsidRPr="00BD2F6E">
        <w:t>находятся</w:t>
      </w:r>
      <w:r w:rsidRPr="00BD2F6E">
        <w:rPr>
          <w:spacing w:val="4"/>
        </w:rPr>
        <w:t xml:space="preserve"> </w:t>
      </w:r>
      <w:r w:rsidRPr="00BD2F6E">
        <w:t>в</w:t>
      </w:r>
      <w:r w:rsidRPr="00BD2F6E">
        <w:rPr>
          <w:spacing w:val="4"/>
        </w:rPr>
        <w:t xml:space="preserve"> </w:t>
      </w:r>
      <w:r w:rsidRPr="00BD2F6E">
        <w:t>ограниченно</w:t>
      </w:r>
      <w:r w:rsidRPr="00BD2F6E">
        <w:rPr>
          <w:spacing w:val="3"/>
        </w:rPr>
        <w:t xml:space="preserve"> </w:t>
      </w:r>
      <w:r w:rsidRPr="00BD2F6E">
        <w:t>работоспособном</w:t>
      </w:r>
      <w:r w:rsidRPr="00BD2F6E">
        <w:rPr>
          <w:spacing w:val="5"/>
        </w:rPr>
        <w:t xml:space="preserve"> </w:t>
      </w:r>
      <w:r w:rsidRPr="00BD2F6E">
        <w:t>техническом</w:t>
      </w:r>
      <w:r w:rsidRPr="00BD2F6E">
        <w:rPr>
          <w:spacing w:val="28"/>
        </w:rPr>
        <w:t xml:space="preserve"> </w:t>
      </w:r>
      <w:r w:rsidRPr="00BD2F6E">
        <w:t>состоянии.</w:t>
      </w:r>
      <w:r w:rsidRPr="00BD2F6E">
        <w:rPr>
          <w:spacing w:val="27"/>
        </w:rPr>
        <w:t xml:space="preserve"> </w:t>
      </w:r>
      <w:r w:rsidRPr="00BD2F6E">
        <w:t>Порядок</w:t>
      </w:r>
      <w:r w:rsidRPr="00BD2F6E">
        <w:rPr>
          <w:spacing w:val="26"/>
        </w:rPr>
        <w:t xml:space="preserve"> </w:t>
      </w:r>
      <w:r w:rsidRPr="00BD2F6E">
        <w:rPr>
          <w:spacing w:val="-1"/>
        </w:rPr>
        <w:t>признания</w:t>
      </w:r>
      <w:r w:rsidRPr="00BD2F6E">
        <w:rPr>
          <w:spacing w:val="27"/>
        </w:rPr>
        <w:t xml:space="preserve"> </w:t>
      </w:r>
      <w:r w:rsidRPr="00BD2F6E">
        <w:rPr>
          <w:spacing w:val="-1"/>
        </w:rPr>
        <w:t>многоквартирных</w:t>
      </w:r>
      <w:r w:rsidRPr="00BD2F6E">
        <w:rPr>
          <w:spacing w:val="27"/>
        </w:rPr>
        <w:t xml:space="preserve"> </w:t>
      </w:r>
      <w:r w:rsidRPr="00BD2F6E">
        <w:t>домов</w:t>
      </w:r>
      <w:r w:rsidRPr="00BD2F6E">
        <w:rPr>
          <w:spacing w:val="27"/>
        </w:rPr>
        <w:t xml:space="preserve"> </w:t>
      </w:r>
      <w:r w:rsidRPr="00BD2F6E">
        <w:rPr>
          <w:spacing w:val="-1"/>
        </w:rPr>
        <w:t>находящимися</w:t>
      </w:r>
      <w:r w:rsidRPr="00BD2F6E">
        <w:rPr>
          <w:spacing w:val="26"/>
        </w:rPr>
        <w:t xml:space="preserve"> </w:t>
      </w:r>
      <w:r w:rsidRPr="00BD2F6E">
        <w:t>в</w:t>
      </w:r>
      <w:r w:rsidRPr="00BD2F6E">
        <w:rPr>
          <w:spacing w:val="26"/>
        </w:rPr>
        <w:t xml:space="preserve"> </w:t>
      </w:r>
      <w:r w:rsidRPr="00BD2F6E">
        <w:rPr>
          <w:spacing w:val="-1"/>
        </w:rPr>
        <w:t>ограниченно</w:t>
      </w:r>
      <w:r w:rsidRPr="00BD2F6E">
        <w:rPr>
          <w:spacing w:val="87"/>
        </w:rPr>
        <w:t xml:space="preserve"> </w:t>
      </w:r>
      <w:r w:rsidRPr="00BD2F6E">
        <w:rPr>
          <w:spacing w:val="-1"/>
        </w:rPr>
        <w:t>работоспособном</w:t>
      </w:r>
      <w:r w:rsidRPr="00BD2F6E">
        <w:rPr>
          <w:spacing w:val="8"/>
        </w:rPr>
        <w:t xml:space="preserve"> </w:t>
      </w:r>
      <w:r w:rsidRPr="00BD2F6E">
        <w:t>техническом</w:t>
      </w:r>
      <w:r w:rsidRPr="00BD2F6E">
        <w:rPr>
          <w:spacing w:val="7"/>
        </w:rPr>
        <w:t xml:space="preserve"> </w:t>
      </w:r>
      <w:r w:rsidRPr="00BD2F6E">
        <w:t>состоянии</w:t>
      </w:r>
      <w:r w:rsidRPr="00BD2F6E">
        <w:rPr>
          <w:spacing w:val="6"/>
        </w:rPr>
        <w:t xml:space="preserve"> </w:t>
      </w:r>
      <w:r w:rsidRPr="00BD2F6E">
        <w:t>устанавливается</w:t>
      </w:r>
      <w:r w:rsidRPr="00BD2F6E">
        <w:rPr>
          <w:spacing w:val="7"/>
        </w:rPr>
        <w:t xml:space="preserve"> </w:t>
      </w:r>
      <w:r w:rsidRPr="00BD2F6E">
        <w:rPr>
          <w:spacing w:val="-1"/>
        </w:rPr>
        <w:t>федеральным</w:t>
      </w:r>
      <w:r w:rsidRPr="00BD2F6E">
        <w:rPr>
          <w:spacing w:val="8"/>
        </w:rPr>
        <w:t xml:space="preserve"> </w:t>
      </w:r>
      <w:r w:rsidRPr="00BD2F6E">
        <w:t>органом</w:t>
      </w:r>
      <w:r w:rsidRPr="00BD2F6E">
        <w:rPr>
          <w:spacing w:val="48"/>
        </w:rPr>
        <w:t xml:space="preserve"> </w:t>
      </w:r>
      <w:r w:rsidRPr="00BD2F6E">
        <w:t>исполнительной</w:t>
      </w:r>
      <w:r w:rsidRPr="00BD2F6E">
        <w:rPr>
          <w:spacing w:val="-9"/>
        </w:rPr>
        <w:t xml:space="preserve"> </w:t>
      </w:r>
      <w:r w:rsidRPr="00BD2F6E">
        <w:t>власти,</w:t>
      </w:r>
      <w:r w:rsidRPr="00BD2F6E">
        <w:rPr>
          <w:spacing w:val="-9"/>
        </w:rPr>
        <w:t xml:space="preserve"> </w:t>
      </w:r>
      <w:r w:rsidRPr="00BD2F6E">
        <w:rPr>
          <w:spacing w:val="-1"/>
        </w:rPr>
        <w:t>осуществляющим</w:t>
      </w:r>
      <w:r w:rsidRPr="00BD2F6E">
        <w:rPr>
          <w:spacing w:val="-9"/>
        </w:rPr>
        <w:t xml:space="preserve"> </w:t>
      </w:r>
      <w:r w:rsidRPr="00BD2F6E">
        <w:rPr>
          <w:spacing w:val="-1"/>
        </w:rPr>
        <w:t>функции</w:t>
      </w:r>
      <w:r w:rsidRPr="00BD2F6E">
        <w:rPr>
          <w:spacing w:val="-9"/>
        </w:rPr>
        <w:t xml:space="preserve"> </w:t>
      </w:r>
      <w:r w:rsidRPr="00BD2F6E">
        <w:t>по</w:t>
      </w:r>
      <w:r w:rsidRPr="00BD2F6E">
        <w:rPr>
          <w:spacing w:val="-9"/>
        </w:rPr>
        <w:t xml:space="preserve"> </w:t>
      </w:r>
      <w:r w:rsidRPr="00BD2F6E">
        <w:t>выработке</w:t>
      </w:r>
      <w:r w:rsidRPr="00BD2F6E">
        <w:rPr>
          <w:spacing w:val="-9"/>
        </w:rPr>
        <w:t xml:space="preserve"> </w:t>
      </w:r>
      <w:r w:rsidRPr="00BD2F6E">
        <w:t>и</w:t>
      </w:r>
      <w:r w:rsidRPr="00BD2F6E">
        <w:rPr>
          <w:spacing w:val="-9"/>
        </w:rPr>
        <w:t xml:space="preserve"> </w:t>
      </w:r>
      <w:r w:rsidRPr="00BD2F6E">
        <w:t>реализации</w:t>
      </w:r>
      <w:r w:rsidRPr="00BD2F6E">
        <w:rPr>
          <w:spacing w:val="-9"/>
        </w:rPr>
        <w:t xml:space="preserve"> </w:t>
      </w:r>
      <w:r w:rsidRPr="00BD2F6E">
        <w:t>государственной</w:t>
      </w:r>
      <w:r w:rsidRPr="00BD2F6E">
        <w:rPr>
          <w:spacing w:val="42"/>
        </w:rPr>
        <w:t xml:space="preserve"> </w:t>
      </w:r>
      <w:r w:rsidRPr="00BD2F6E">
        <w:t>политики</w:t>
      </w:r>
      <w:r w:rsidRPr="00BD2F6E">
        <w:rPr>
          <w:spacing w:val="58"/>
        </w:rPr>
        <w:t xml:space="preserve"> </w:t>
      </w:r>
      <w:r w:rsidRPr="00BD2F6E">
        <w:t>и</w:t>
      </w:r>
      <w:r w:rsidRPr="00BD2F6E">
        <w:rPr>
          <w:spacing w:val="57"/>
        </w:rPr>
        <w:t xml:space="preserve"> </w:t>
      </w:r>
      <w:r w:rsidRPr="00BD2F6E">
        <w:t>нормативно-правовому</w:t>
      </w:r>
      <w:r w:rsidRPr="00BD2F6E">
        <w:rPr>
          <w:spacing w:val="59"/>
        </w:rPr>
        <w:t xml:space="preserve"> </w:t>
      </w:r>
      <w:r w:rsidRPr="00BD2F6E">
        <w:rPr>
          <w:spacing w:val="-1"/>
        </w:rPr>
        <w:t>регулированию</w:t>
      </w:r>
      <w:r w:rsidRPr="00BD2F6E">
        <w:rPr>
          <w:spacing w:val="57"/>
        </w:rPr>
        <w:t xml:space="preserve"> </w:t>
      </w:r>
      <w:r w:rsidRPr="00BD2F6E">
        <w:t>в</w:t>
      </w:r>
      <w:r w:rsidRPr="00BD2F6E">
        <w:rPr>
          <w:spacing w:val="56"/>
        </w:rPr>
        <w:t xml:space="preserve"> </w:t>
      </w:r>
      <w:r w:rsidRPr="00BD2F6E">
        <w:t>сфере</w:t>
      </w:r>
      <w:r w:rsidRPr="00BD2F6E">
        <w:rPr>
          <w:spacing w:val="57"/>
        </w:rPr>
        <w:t xml:space="preserve"> </w:t>
      </w:r>
      <w:r w:rsidRPr="00BD2F6E">
        <w:rPr>
          <w:spacing w:val="-1"/>
        </w:rPr>
        <w:t>строительства,</w:t>
      </w:r>
      <w:r w:rsidRPr="00BD2F6E">
        <w:rPr>
          <w:spacing w:val="57"/>
        </w:rPr>
        <w:t xml:space="preserve"> </w:t>
      </w:r>
      <w:r w:rsidRPr="00BD2F6E">
        <w:t>архитектуры,</w:t>
      </w:r>
      <w:r w:rsidRPr="00BD2F6E">
        <w:rPr>
          <w:spacing w:val="45"/>
        </w:rPr>
        <w:t xml:space="preserve"> </w:t>
      </w:r>
      <w:r w:rsidRPr="00BD2F6E">
        <w:rPr>
          <w:spacing w:val="-1"/>
        </w:rPr>
        <w:t>градостроительства;</w:t>
      </w:r>
    </w:p>
    <w:p w14:paraId="477C9320" w14:textId="77777777" w:rsidR="008476BC" w:rsidRPr="00BD2F6E" w:rsidRDefault="008476BC" w:rsidP="00AA1E62">
      <w:pPr>
        <w:pStyle w:val="af0"/>
        <w:tabs>
          <w:tab w:val="left" w:pos="9639"/>
        </w:tabs>
        <w:spacing w:after="0" w:line="240" w:lineRule="auto"/>
        <w:ind w:left="0" w:right="282"/>
      </w:pPr>
      <w:r w:rsidRPr="00BD2F6E">
        <w:t>д) в</w:t>
      </w:r>
      <w:r w:rsidRPr="00BD2F6E">
        <w:rPr>
          <w:spacing w:val="6"/>
        </w:rPr>
        <w:t xml:space="preserve"> </w:t>
      </w:r>
      <w:r w:rsidRPr="00BD2F6E">
        <w:t>многоквартирных</w:t>
      </w:r>
      <w:r w:rsidRPr="00BD2F6E">
        <w:rPr>
          <w:spacing w:val="7"/>
        </w:rPr>
        <w:t xml:space="preserve"> </w:t>
      </w:r>
      <w:r w:rsidRPr="00BD2F6E">
        <w:t>домах</w:t>
      </w:r>
      <w:r w:rsidRPr="00BD2F6E">
        <w:rPr>
          <w:spacing w:val="6"/>
        </w:rPr>
        <w:t xml:space="preserve"> </w:t>
      </w:r>
      <w:r w:rsidRPr="00BD2F6E">
        <w:rPr>
          <w:spacing w:val="-1"/>
        </w:rPr>
        <w:t>отсутствуют</w:t>
      </w:r>
      <w:r w:rsidRPr="00BD2F6E">
        <w:rPr>
          <w:spacing w:val="6"/>
        </w:rPr>
        <w:t xml:space="preserve"> </w:t>
      </w:r>
      <w:r w:rsidRPr="00BD2F6E">
        <w:t>централизованные</w:t>
      </w:r>
      <w:r w:rsidRPr="00BD2F6E">
        <w:rPr>
          <w:spacing w:val="7"/>
        </w:rPr>
        <w:t xml:space="preserve"> </w:t>
      </w:r>
      <w:r w:rsidRPr="00BD2F6E">
        <w:t>системы инженерно-</w:t>
      </w:r>
      <w:r w:rsidRPr="00BD2F6E">
        <w:rPr>
          <w:spacing w:val="-1"/>
        </w:rPr>
        <w:t>технического</w:t>
      </w:r>
      <w:r w:rsidRPr="00BD2F6E">
        <w:t xml:space="preserve"> </w:t>
      </w:r>
      <w:r w:rsidRPr="00BD2F6E">
        <w:rPr>
          <w:spacing w:val="-1"/>
        </w:rPr>
        <w:t>обеспечения,</w:t>
      </w:r>
      <w:r w:rsidRPr="00BD2F6E">
        <w:t xml:space="preserve"> определенные </w:t>
      </w:r>
      <w:r w:rsidRPr="00BD2F6E">
        <w:rPr>
          <w:spacing w:val="-1"/>
        </w:rPr>
        <w:t>субъектом</w:t>
      </w:r>
      <w:r w:rsidRPr="00BD2F6E">
        <w:rPr>
          <w:spacing w:val="1"/>
        </w:rPr>
        <w:t xml:space="preserve"> </w:t>
      </w:r>
      <w:r w:rsidRPr="00BD2F6E">
        <w:t>Российской Федерации.</w:t>
      </w:r>
    </w:p>
    <w:p w14:paraId="11250546" w14:textId="77777777" w:rsidR="008476BC" w:rsidRPr="00BD2F6E" w:rsidRDefault="008476BC">
      <w:pPr>
        <w:pStyle w:val="af0"/>
        <w:numPr>
          <w:ilvl w:val="0"/>
          <w:numId w:val="103"/>
        </w:numPr>
        <w:tabs>
          <w:tab w:val="left" w:pos="976"/>
          <w:tab w:val="left" w:pos="9639"/>
        </w:tabs>
        <w:suppressAutoHyphens w:val="0"/>
        <w:spacing w:after="0" w:line="240" w:lineRule="auto"/>
        <w:ind w:left="0" w:right="282" w:firstLine="709"/>
      </w:pPr>
      <w:r w:rsidRPr="00BD2F6E">
        <w:t>В</w:t>
      </w:r>
      <w:r w:rsidRPr="00BD2F6E">
        <w:rPr>
          <w:spacing w:val="50"/>
        </w:rPr>
        <w:t xml:space="preserve"> </w:t>
      </w:r>
      <w:r w:rsidRPr="00BD2F6E">
        <w:t>границы</w:t>
      </w:r>
      <w:r w:rsidRPr="00BD2F6E">
        <w:rPr>
          <w:spacing w:val="50"/>
        </w:rPr>
        <w:t xml:space="preserve"> </w:t>
      </w:r>
      <w:r w:rsidRPr="00BD2F6E">
        <w:rPr>
          <w:spacing w:val="-1"/>
        </w:rPr>
        <w:t>территории,</w:t>
      </w:r>
      <w:r w:rsidRPr="00BD2F6E">
        <w:rPr>
          <w:spacing w:val="51"/>
        </w:rPr>
        <w:t xml:space="preserve"> </w:t>
      </w:r>
      <w:r w:rsidRPr="00BD2F6E">
        <w:t>в</w:t>
      </w:r>
      <w:r w:rsidRPr="00BD2F6E">
        <w:rPr>
          <w:spacing w:val="50"/>
        </w:rPr>
        <w:t xml:space="preserve"> </w:t>
      </w:r>
      <w:r w:rsidRPr="00BD2F6E">
        <w:t>отношении</w:t>
      </w:r>
      <w:r w:rsidRPr="00BD2F6E">
        <w:rPr>
          <w:spacing w:val="51"/>
        </w:rPr>
        <w:t xml:space="preserve"> </w:t>
      </w:r>
      <w:r w:rsidRPr="00BD2F6E">
        <w:rPr>
          <w:spacing w:val="-1"/>
        </w:rPr>
        <w:t>которой</w:t>
      </w:r>
      <w:r w:rsidRPr="00BD2F6E">
        <w:rPr>
          <w:spacing w:val="51"/>
        </w:rPr>
        <w:t xml:space="preserve"> </w:t>
      </w:r>
      <w:r w:rsidRPr="00BD2F6E">
        <w:t>принимается</w:t>
      </w:r>
      <w:r w:rsidRPr="00BD2F6E">
        <w:rPr>
          <w:spacing w:val="51"/>
        </w:rPr>
        <w:t xml:space="preserve"> </w:t>
      </w:r>
      <w:r w:rsidRPr="00BD2F6E">
        <w:rPr>
          <w:spacing w:val="-1"/>
        </w:rPr>
        <w:t>решение</w:t>
      </w:r>
      <w:r w:rsidRPr="00BD2F6E">
        <w:rPr>
          <w:spacing w:val="51"/>
        </w:rPr>
        <w:t xml:space="preserve"> </w:t>
      </w:r>
      <w:r w:rsidRPr="00BD2F6E">
        <w:t>о</w:t>
      </w:r>
      <w:r w:rsidRPr="00BD2F6E">
        <w:rPr>
          <w:spacing w:val="51"/>
        </w:rPr>
        <w:t xml:space="preserve"> </w:t>
      </w:r>
      <w:r w:rsidRPr="00BD2F6E">
        <w:rPr>
          <w:spacing w:val="-1"/>
        </w:rPr>
        <w:t>комплексном</w:t>
      </w:r>
      <w:r w:rsidRPr="00BD2F6E">
        <w:rPr>
          <w:spacing w:val="65"/>
        </w:rPr>
        <w:t xml:space="preserve"> </w:t>
      </w:r>
      <w:r w:rsidRPr="00BD2F6E">
        <w:rPr>
          <w:spacing w:val="-1"/>
        </w:rPr>
        <w:t>развитии</w:t>
      </w:r>
      <w:r w:rsidRPr="00BD2F6E">
        <w:rPr>
          <w:spacing w:val="17"/>
        </w:rPr>
        <w:t xml:space="preserve"> </w:t>
      </w:r>
      <w:r w:rsidRPr="00BD2F6E">
        <w:t>территории</w:t>
      </w:r>
      <w:r w:rsidRPr="00BD2F6E">
        <w:rPr>
          <w:spacing w:val="17"/>
        </w:rPr>
        <w:t xml:space="preserve"> </w:t>
      </w:r>
      <w:r w:rsidRPr="00BD2F6E">
        <w:t>жилой</w:t>
      </w:r>
      <w:r w:rsidRPr="00BD2F6E">
        <w:rPr>
          <w:spacing w:val="17"/>
        </w:rPr>
        <w:t xml:space="preserve"> </w:t>
      </w:r>
      <w:r w:rsidRPr="00BD2F6E">
        <w:rPr>
          <w:spacing w:val="-1"/>
        </w:rPr>
        <w:t>застройки,</w:t>
      </w:r>
      <w:r w:rsidRPr="00BD2F6E">
        <w:rPr>
          <w:spacing w:val="17"/>
        </w:rPr>
        <w:t xml:space="preserve"> </w:t>
      </w:r>
      <w:r w:rsidRPr="00BD2F6E">
        <w:rPr>
          <w:spacing w:val="-1"/>
        </w:rPr>
        <w:t>могут</w:t>
      </w:r>
      <w:r w:rsidRPr="00BD2F6E">
        <w:rPr>
          <w:spacing w:val="17"/>
        </w:rPr>
        <w:t xml:space="preserve"> </w:t>
      </w:r>
      <w:r w:rsidRPr="00BD2F6E">
        <w:rPr>
          <w:spacing w:val="-1"/>
        </w:rPr>
        <w:t>быть</w:t>
      </w:r>
      <w:r w:rsidRPr="00BD2F6E">
        <w:rPr>
          <w:spacing w:val="17"/>
        </w:rPr>
        <w:t xml:space="preserve"> </w:t>
      </w:r>
      <w:r w:rsidRPr="00BD2F6E">
        <w:rPr>
          <w:spacing w:val="-1"/>
        </w:rPr>
        <w:t>включены</w:t>
      </w:r>
      <w:r w:rsidRPr="00BD2F6E">
        <w:rPr>
          <w:spacing w:val="17"/>
        </w:rPr>
        <w:t xml:space="preserve"> </w:t>
      </w:r>
      <w:r w:rsidRPr="00BD2F6E">
        <w:rPr>
          <w:spacing w:val="-1"/>
        </w:rPr>
        <w:t>земельные</w:t>
      </w:r>
      <w:r w:rsidRPr="00BD2F6E">
        <w:rPr>
          <w:spacing w:val="16"/>
        </w:rPr>
        <w:t xml:space="preserve"> </w:t>
      </w:r>
      <w:r w:rsidRPr="00BD2F6E">
        <w:rPr>
          <w:spacing w:val="-1"/>
        </w:rPr>
        <w:t>участки</w:t>
      </w:r>
      <w:r w:rsidRPr="00BD2F6E">
        <w:rPr>
          <w:spacing w:val="17"/>
        </w:rPr>
        <w:t xml:space="preserve"> </w:t>
      </w:r>
      <w:r w:rsidRPr="00BD2F6E">
        <w:t>и</w:t>
      </w:r>
      <w:r w:rsidRPr="00BD2F6E">
        <w:rPr>
          <w:spacing w:val="16"/>
        </w:rPr>
        <w:t xml:space="preserve"> </w:t>
      </w:r>
      <w:r w:rsidRPr="00BD2F6E">
        <w:rPr>
          <w:spacing w:val="-1"/>
        </w:rPr>
        <w:t>(или)</w:t>
      </w:r>
      <w:r w:rsidRPr="00BD2F6E">
        <w:rPr>
          <w:spacing w:val="95"/>
        </w:rPr>
        <w:t xml:space="preserve"> </w:t>
      </w:r>
      <w:r w:rsidRPr="00BD2F6E">
        <w:rPr>
          <w:spacing w:val="-1"/>
        </w:rPr>
        <w:t>расположенные</w:t>
      </w:r>
      <w:r w:rsidRPr="00BD2F6E">
        <w:rPr>
          <w:spacing w:val="37"/>
        </w:rPr>
        <w:t xml:space="preserve"> </w:t>
      </w:r>
      <w:r w:rsidRPr="00BD2F6E">
        <w:t>на</w:t>
      </w:r>
      <w:r w:rsidRPr="00BD2F6E">
        <w:rPr>
          <w:spacing w:val="37"/>
        </w:rPr>
        <w:t xml:space="preserve"> </w:t>
      </w:r>
      <w:r w:rsidRPr="00BD2F6E">
        <w:t>них</w:t>
      </w:r>
      <w:r w:rsidRPr="00BD2F6E">
        <w:rPr>
          <w:spacing w:val="36"/>
        </w:rPr>
        <w:t xml:space="preserve"> </w:t>
      </w:r>
      <w:r w:rsidRPr="00BD2F6E">
        <w:rPr>
          <w:spacing w:val="-1"/>
        </w:rPr>
        <w:t>объекты</w:t>
      </w:r>
      <w:r w:rsidRPr="00BD2F6E">
        <w:rPr>
          <w:spacing w:val="36"/>
        </w:rPr>
        <w:t xml:space="preserve"> </w:t>
      </w:r>
      <w:r w:rsidRPr="00BD2F6E">
        <w:t>недвижимого</w:t>
      </w:r>
      <w:r w:rsidRPr="00BD2F6E">
        <w:rPr>
          <w:spacing w:val="37"/>
        </w:rPr>
        <w:t xml:space="preserve"> </w:t>
      </w:r>
      <w:r w:rsidRPr="00BD2F6E">
        <w:rPr>
          <w:spacing w:val="-1"/>
        </w:rPr>
        <w:t>имущества,</w:t>
      </w:r>
      <w:r w:rsidRPr="00BD2F6E">
        <w:rPr>
          <w:spacing w:val="36"/>
        </w:rPr>
        <w:t xml:space="preserve"> </w:t>
      </w:r>
      <w:r w:rsidRPr="00BD2F6E">
        <w:t>не</w:t>
      </w:r>
      <w:r w:rsidRPr="00BD2F6E">
        <w:rPr>
          <w:spacing w:val="36"/>
        </w:rPr>
        <w:t xml:space="preserve"> </w:t>
      </w:r>
      <w:r w:rsidRPr="00BD2F6E">
        <w:t>указанные</w:t>
      </w:r>
      <w:r w:rsidRPr="00BD2F6E">
        <w:rPr>
          <w:spacing w:val="36"/>
        </w:rPr>
        <w:t xml:space="preserve"> </w:t>
      </w:r>
      <w:r w:rsidRPr="00BD2F6E">
        <w:t>в</w:t>
      </w:r>
      <w:r w:rsidRPr="00BD2F6E">
        <w:rPr>
          <w:spacing w:val="36"/>
        </w:rPr>
        <w:t xml:space="preserve"> </w:t>
      </w:r>
      <w:r w:rsidRPr="00BD2F6E">
        <w:t>части</w:t>
      </w:r>
      <w:r w:rsidRPr="00BD2F6E">
        <w:rPr>
          <w:spacing w:val="36"/>
        </w:rPr>
        <w:t xml:space="preserve"> </w:t>
      </w:r>
      <w:r w:rsidRPr="00BD2F6E">
        <w:t>2</w:t>
      </w:r>
      <w:r w:rsidRPr="00BD2F6E">
        <w:rPr>
          <w:spacing w:val="36"/>
        </w:rPr>
        <w:t xml:space="preserve"> </w:t>
      </w:r>
      <w:r w:rsidRPr="00BD2F6E">
        <w:t>настоящей</w:t>
      </w:r>
      <w:r w:rsidRPr="00BD2F6E">
        <w:rPr>
          <w:spacing w:val="60"/>
        </w:rPr>
        <w:t xml:space="preserve"> </w:t>
      </w:r>
      <w:r w:rsidRPr="00BD2F6E">
        <w:rPr>
          <w:spacing w:val="-1"/>
        </w:rPr>
        <w:t>статьи,</w:t>
      </w:r>
      <w:r w:rsidRPr="00BD2F6E">
        <w:rPr>
          <w:spacing w:val="40"/>
        </w:rPr>
        <w:t xml:space="preserve"> </w:t>
      </w:r>
      <w:r w:rsidRPr="00BD2F6E">
        <w:t>при</w:t>
      </w:r>
      <w:r w:rsidRPr="00BD2F6E">
        <w:rPr>
          <w:spacing w:val="39"/>
        </w:rPr>
        <w:t xml:space="preserve"> </w:t>
      </w:r>
      <w:r w:rsidRPr="00BD2F6E">
        <w:t>условии,</w:t>
      </w:r>
      <w:r w:rsidRPr="00BD2F6E">
        <w:rPr>
          <w:spacing w:val="40"/>
        </w:rPr>
        <w:t xml:space="preserve"> </w:t>
      </w:r>
      <w:r w:rsidRPr="00BD2F6E">
        <w:rPr>
          <w:spacing w:val="-1"/>
        </w:rPr>
        <w:t>что</w:t>
      </w:r>
      <w:r w:rsidRPr="00BD2F6E">
        <w:rPr>
          <w:spacing w:val="40"/>
        </w:rPr>
        <w:t xml:space="preserve"> </w:t>
      </w:r>
      <w:r w:rsidRPr="00BD2F6E">
        <w:t>такие</w:t>
      </w:r>
      <w:r w:rsidRPr="00BD2F6E">
        <w:rPr>
          <w:spacing w:val="40"/>
        </w:rPr>
        <w:t xml:space="preserve"> </w:t>
      </w:r>
      <w:r w:rsidRPr="00BD2F6E">
        <w:t>земельные</w:t>
      </w:r>
      <w:r w:rsidRPr="00BD2F6E">
        <w:rPr>
          <w:spacing w:val="39"/>
        </w:rPr>
        <w:t xml:space="preserve"> </w:t>
      </w:r>
      <w:r w:rsidRPr="00BD2F6E">
        <w:rPr>
          <w:spacing w:val="-1"/>
        </w:rPr>
        <w:t>участки</w:t>
      </w:r>
      <w:r w:rsidRPr="00BD2F6E">
        <w:rPr>
          <w:spacing w:val="40"/>
        </w:rPr>
        <w:t xml:space="preserve"> </w:t>
      </w:r>
      <w:r w:rsidRPr="00BD2F6E">
        <w:t>и</w:t>
      </w:r>
      <w:r w:rsidRPr="00BD2F6E">
        <w:rPr>
          <w:spacing w:val="40"/>
        </w:rPr>
        <w:t xml:space="preserve"> </w:t>
      </w:r>
      <w:r w:rsidRPr="00BD2F6E">
        <w:t>(или)</w:t>
      </w:r>
      <w:r w:rsidRPr="00BD2F6E">
        <w:rPr>
          <w:spacing w:val="40"/>
        </w:rPr>
        <w:t xml:space="preserve"> </w:t>
      </w:r>
      <w:r w:rsidRPr="00BD2F6E">
        <w:rPr>
          <w:spacing w:val="-1"/>
        </w:rPr>
        <w:t>объекты</w:t>
      </w:r>
      <w:r w:rsidRPr="00BD2F6E">
        <w:rPr>
          <w:spacing w:val="40"/>
        </w:rPr>
        <w:t xml:space="preserve"> </w:t>
      </w:r>
      <w:r w:rsidRPr="00BD2F6E">
        <w:rPr>
          <w:spacing w:val="-1"/>
        </w:rPr>
        <w:t>недвижимого</w:t>
      </w:r>
      <w:r w:rsidRPr="00BD2F6E">
        <w:rPr>
          <w:spacing w:val="40"/>
        </w:rPr>
        <w:t xml:space="preserve"> </w:t>
      </w:r>
      <w:r w:rsidRPr="00BD2F6E">
        <w:rPr>
          <w:spacing w:val="-1"/>
        </w:rPr>
        <w:t>имущества</w:t>
      </w:r>
      <w:r w:rsidRPr="00BD2F6E">
        <w:rPr>
          <w:spacing w:val="73"/>
        </w:rPr>
        <w:t xml:space="preserve"> </w:t>
      </w:r>
      <w:r w:rsidRPr="00BD2F6E">
        <w:t>расположены</w:t>
      </w:r>
      <w:r w:rsidRPr="00BD2F6E">
        <w:rPr>
          <w:spacing w:val="14"/>
        </w:rPr>
        <w:t xml:space="preserve"> </w:t>
      </w:r>
      <w:r w:rsidRPr="00BD2F6E">
        <w:t>в</w:t>
      </w:r>
      <w:r w:rsidRPr="00BD2F6E">
        <w:rPr>
          <w:spacing w:val="16"/>
        </w:rPr>
        <w:t xml:space="preserve"> </w:t>
      </w:r>
      <w:r w:rsidRPr="00BD2F6E">
        <w:t>границах</w:t>
      </w:r>
      <w:r w:rsidRPr="00BD2F6E">
        <w:rPr>
          <w:spacing w:val="15"/>
        </w:rPr>
        <w:t xml:space="preserve"> </w:t>
      </w:r>
      <w:r w:rsidRPr="00BD2F6E">
        <w:rPr>
          <w:spacing w:val="-1"/>
        </w:rPr>
        <w:t>элемента</w:t>
      </w:r>
      <w:r w:rsidRPr="00BD2F6E">
        <w:rPr>
          <w:spacing w:val="15"/>
        </w:rPr>
        <w:t xml:space="preserve"> </w:t>
      </w:r>
      <w:r w:rsidRPr="00BD2F6E">
        <w:t>планировочной</w:t>
      </w:r>
      <w:r w:rsidRPr="00BD2F6E">
        <w:rPr>
          <w:spacing w:val="15"/>
        </w:rPr>
        <w:t xml:space="preserve"> </w:t>
      </w:r>
      <w:r w:rsidRPr="00BD2F6E">
        <w:rPr>
          <w:spacing w:val="-1"/>
        </w:rPr>
        <w:t>структуры</w:t>
      </w:r>
      <w:r w:rsidRPr="00BD2F6E">
        <w:rPr>
          <w:spacing w:val="14"/>
        </w:rPr>
        <w:t xml:space="preserve"> </w:t>
      </w:r>
      <w:r w:rsidRPr="00BD2F6E">
        <w:rPr>
          <w:spacing w:val="-1"/>
        </w:rPr>
        <w:t>поселения,</w:t>
      </w:r>
      <w:r w:rsidRPr="00BD2F6E">
        <w:rPr>
          <w:spacing w:val="15"/>
        </w:rPr>
        <w:t xml:space="preserve"> </w:t>
      </w:r>
      <w:r w:rsidRPr="00BD2F6E">
        <w:t>городского</w:t>
      </w:r>
      <w:r w:rsidRPr="00BD2F6E">
        <w:rPr>
          <w:spacing w:val="15"/>
        </w:rPr>
        <w:t xml:space="preserve"> </w:t>
      </w:r>
      <w:r w:rsidRPr="00BD2F6E">
        <w:t>округа</w:t>
      </w:r>
      <w:r w:rsidRPr="00BD2F6E">
        <w:rPr>
          <w:spacing w:val="15"/>
        </w:rPr>
        <w:t xml:space="preserve"> </w:t>
      </w:r>
      <w:r w:rsidRPr="00BD2F6E">
        <w:t>(за</w:t>
      </w:r>
      <w:r w:rsidRPr="00BD2F6E">
        <w:rPr>
          <w:spacing w:val="47"/>
        </w:rPr>
        <w:t xml:space="preserve"> </w:t>
      </w:r>
      <w:r w:rsidRPr="00BD2F6E">
        <w:t>исключением</w:t>
      </w:r>
      <w:r w:rsidRPr="00BD2F6E">
        <w:rPr>
          <w:spacing w:val="48"/>
        </w:rPr>
        <w:t xml:space="preserve"> </w:t>
      </w:r>
      <w:r w:rsidRPr="00BD2F6E">
        <w:rPr>
          <w:spacing w:val="-1"/>
        </w:rPr>
        <w:t>района),</w:t>
      </w:r>
      <w:r w:rsidRPr="00BD2F6E">
        <w:rPr>
          <w:spacing w:val="47"/>
        </w:rPr>
        <w:t xml:space="preserve"> </w:t>
      </w:r>
      <w:r w:rsidRPr="00BD2F6E">
        <w:t>в</w:t>
      </w:r>
      <w:r w:rsidRPr="00BD2F6E">
        <w:rPr>
          <w:spacing w:val="47"/>
        </w:rPr>
        <w:t xml:space="preserve"> </w:t>
      </w:r>
      <w:r w:rsidRPr="00BD2F6E">
        <w:rPr>
          <w:spacing w:val="-1"/>
        </w:rPr>
        <w:t>котором</w:t>
      </w:r>
      <w:r w:rsidRPr="00BD2F6E">
        <w:rPr>
          <w:spacing w:val="48"/>
        </w:rPr>
        <w:t xml:space="preserve"> </w:t>
      </w:r>
      <w:r w:rsidRPr="00BD2F6E">
        <w:t>расположены</w:t>
      </w:r>
      <w:r w:rsidRPr="00BD2F6E">
        <w:rPr>
          <w:spacing w:val="46"/>
        </w:rPr>
        <w:t xml:space="preserve"> </w:t>
      </w:r>
      <w:r w:rsidRPr="00BD2F6E">
        <w:rPr>
          <w:spacing w:val="-1"/>
        </w:rPr>
        <w:t>многоквартирные</w:t>
      </w:r>
      <w:r w:rsidRPr="00BD2F6E">
        <w:rPr>
          <w:spacing w:val="48"/>
        </w:rPr>
        <w:t xml:space="preserve"> </w:t>
      </w:r>
      <w:r w:rsidRPr="00BD2F6E">
        <w:t>дома,</w:t>
      </w:r>
      <w:r w:rsidRPr="00BD2F6E">
        <w:rPr>
          <w:spacing w:val="46"/>
        </w:rPr>
        <w:t xml:space="preserve"> </w:t>
      </w:r>
      <w:r w:rsidRPr="00BD2F6E">
        <w:t>указанные</w:t>
      </w:r>
      <w:r w:rsidRPr="00BD2F6E">
        <w:rPr>
          <w:spacing w:val="47"/>
        </w:rPr>
        <w:t xml:space="preserve"> </w:t>
      </w:r>
      <w:r w:rsidRPr="00BD2F6E">
        <w:t>в</w:t>
      </w:r>
      <w:r w:rsidRPr="00BD2F6E">
        <w:rPr>
          <w:spacing w:val="47"/>
        </w:rPr>
        <w:t xml:space="preserve"> </w:t>
      </w:r>
      <w:r w:rsidRPr="00BD2F6E">
        <w:rPr>
          <w:spacing w:val="-1"/>
        </w:rPr>
        <w:t>части</w:t>
      </w:r>
      <w:r w:rsidRPr="00BD2F6E">
        <w:rPr>
          <w:spacing w:val="47"/>
        </w:rPr>
        <w:t xml:space="preserve"> </w:t>
      </w:r>
      <w:r w:rsidRPr="00BD2F6E">
        <w:t>2</w:t>
      </w:r>
      <w:r w:rsidRPr="00BD2F6E">
        <w:rPr>
          <w:spacing w:val="65"/>
        </w:rPr>
        <w:t xml:space="preserve"> </w:t>
      </w:r>
      <w:r w:rsidRPr="00BD2F6E">
        <w:t>настоящей статьи.</w:t>
      </w:r>
    </w:p>
    <w:p w14:paraId="54480F51" w14:textId="77777777" w:rsidR="008476BC" w:rsidRPr="00BD2F6E" w:rsidRDefault="008476BC">
      <w:pPr>
        <w:pStyle w:val="af0"/>
        <w:numPr>
          <w:ilvl w:val="0"/>
          <w:numId w:val="103"/>
        </w:numPr>
        <w:tabs>
          <w:tab w:val="left" w:pos="979"/>
          <w:tab w:val="left" w:pos="9639"/>
        </w:tabs>
        <w:suppressAutoHyphens w:val="0"/>
        <w:spacing w:after="0" w:line="240" w:lineRule="auto"/>
        <w:ind w:left="0" w:right="282" w:firstLine="709"/>
      </w:pPr>
      <w:r w:rsidRPr="00BD2F6E">
        <w:t>Комплексное</w:t>
      </w:r>
      <w:r w:rsidRPr="00BD2F6E">
        <w:rPr>
          <w:spacing w:val="54"/>
        </w:rPr>
        <w:t xml:space="preserve"> </w:t>
      </w:r>
      <w:r w:rsidRPr="00BD2F6E">
        <w:rPr>
          <w:spacing w:val="-1"/>
        </w:rPr>
        <w:t>развитие</w:t>
      </w:r>
      <w:r w:rsidRPr="00BD2F6E">
        <w:rPr>
          <w:spacing w:val="54"/>
        </w:rPr>
        <w:t xml:space="preserve"> </w:t>
      </w:r>
      <w:r w:rsidRPr="00BD2F6E">
        <w:t>территории</w:t>
      </w:r>
      <w:r w:rsidRPr="00BD2F6E">
        <w:rPr>
          <w:spacing w:val="54"/>
        </w:rPr>
        <w:t xml:space="preserve"> </w:t>
      </w:r>
      <w:r w:rsidRPr="00BD2F6E">
        <w:t>нежилой</w:t>
      </w:r>
      <w:r w:rsidRPr="00BD2F6E">
        <w:rPr>
          <w:spacing w:val="54"/>
        </w:rPr>
        <w:t xml:space="preserve"> </w:t>
      </w:r>
      <w:r w:rsidRPr="00BD2F6E">
        <w:t>застройки</w:t>
      </w:r>
      <w:r w:rsidRPr="00BD2F6E">
        <w:rPr>
          <w:spacing w:val="53"/>
        </w:rPr>
        <w:t xml:space="preserve"> </w:t>
      </w:r>
      <w:r w:rsidRPr="00BD2F6E">
        <w:rPr>
          <w:spacing w:val="-1"/>
        </w:rPr>
        <w:t>осуществляется</w:t>
      </w:r>
      <w:r w:rsidRPr="00BD2F6E">
        <w:rPr>
          <w:spacing w:val="54"/>
        </w:rPr>
        <w:t xml:space="preserve"> </w:t>
      </w:r>
      <w:r w:rsidRPr="00BD2F6E">
        <w:t>в</w:t>
      </w:r>
      <w:r w:rsidRPr="00BD2F6E">
        <w:rPr>
          <w:spacing w:val="54"/>
        </w:rPr>
        <w:t xml:space="preserve"> </w:t>
      </w:r>
      <w:r w:rsidRPr="00BD2F6E">
        <w:t>отношении</w:t>
      </w:r>
      <w:r w:rsidRPr="00BD2F6E">
        <w:rPr>
          <w:spacing w:val="40"/>
        </w:rPr>
        <w:t xml:space="preserve"> </w:t>
      </w:r>
      <w:r w:rsidRPr="00BD2F6E">
        <w:t xml:space="preserve">застроенной территории, в границах </w:t>
      </w:r>
      <w:r w:rsidRPr="00BD2F6E">
        <w:rPr>
          <w:spacing w:val="-1"/>
        </w:rPr>
        <w:t>которой</w:t>
      </w:r>
      <w:r w:rsidRPr="00BD2F6E">
        <w:t xml:space="preserve"> расположены </w:t>
      </w:r>
      <w:r w:rsidRPr="00BD2F6E">
        <w:rPr>
          <w:spacing w:val="-1"/>
        </w:rPr>
        <w:t>земельные</w:t>
      </w:r>
      <w:r w:rsidRPr="00BD2F6E">
        <w:rPr>
          <w:spacing w:val="-2"/>
        </w:rPr>
        <w:t xml:space="preserve"> </w:t>
      </w:r>
      <w:r w:rsidRPr="00BD2F6E">
        <w:t>участки:</w:t>
      </w:r>
    </w:p>
    <w:p w14:paraId="6B807BCD" w14:textId="77777777" w:rsidR="008476BC" w:rsidRPr="00BD2F6E" w:rsidRDefault="008476BC">
      <w:pPr>
        <w:pStyle w:val="af0"/>
        <w:numPr>
          <w:ilvl w:val="0"/>
          <w:numId w:val="99"/>
        </w:numPr>
        <w:tabs>
          <w:tab w:val="left" w:pos="1048"/>
          <w:tab w:val="left" w:pos="9639"/>
        </w:tabs>
        <w:suppressAutoHyphens w:val="0"/>
        <w:spacing w:after="0" w:line="240" w:lineRule="auto"/>
        <w:ind w:left="0" w:right="282" w:firstLine="709"/>
      </w:pPr>
      <w:r w:rsidRPr="00BD2F6E">
        <w:t>на</w:t>
      </w:r>
      <w:r w:rsidRPr="00BD2F6E">
        <w:rPr>
          <w:spacing w:val="43"/>
        </w:rPr>
        <w:t xml:space="preserve"> </w:t>
      </w:r>
      <w:r w:rsidRPr="00BD2F6E">
        <w:rPr>
          <w:spacing w:val="-1"/>
        </w:rPr>
        <w:t>которых</w:t>
      </w:r>
      <w:r w:rsidRPr="00BD2F6E">
        <w:rPr>
          <w:spacing w:val="42"/>
        </w:rPr>
        <w:t xml:space="preserve"> </w:t>
      </w:r>
      <w:r w:rsidRPr="00BD2F6E">
        <w:t>расположены</w:t>
      </w:r>
      <w:r w:rsidRPr="00BD2F6E">
        <w:rPr>
          <w:spacing w:val="43"/>
        </w:rPr>
        <w:t xml:space="preserve"> </w:t>
      </w:r>
      <w:r w:rsidRPr="00BD2F6E">
        <w:rPr>
          <w:spacing w:val="-1"/>
        </w:rPr>
        <w:t>объекты</w:t>
      </w:r>
      <w:r w:rsidRPr="00BD2F6E">
        <w:rPr>
          <w:spacing w:val="42"/>
        </w:rPr>
        <w:t xml:space="preserve"> </w:t>
      </w:r>
      <w:r w:rsidRPr="00BD2F6E">
        <w:t>капитального</w:t>
      </w:r>
      <w:r w:rsidRPr="00BD2F6E">
        <w:rPr>
          <w:spacing w:val="42"/>
        </w:rPr>
        <w:t xml:space="preserve"> </w:t>
      </w:r>
      <w:r w:rsidRPr="00BD2F6E">
        <w:rPr>
          <w:spacing w:val="-1"/>
        </w:rPr>
        <w:t>строительства</w:t>
      </w:r>
      <w:r w:rsidRPr="00BD2F6E">
        <w:rPr>
          <w:spacing w:val="42"/>
        </w:rPr>
        <w:t xml:space="preserve"> </w:t>
      </w:r>
      <w:r w:rsidRPr="00BD2F6E">
        <w:t>(за</w:t>
      </w:r>
      <w:r w:rsidRPr="00BD2F6E">
        <w:rPr>
          <w:spacing w:val="46"/>
        </w:rPr>
        <w:t xml:space="preserve"> </w:t>
      </w:r>
      <w:r w:rsidRPr="00BD2F6E">
        <w:rPr>
          <w:spacing w:val="-1"/>
        </w:rPr>
        <w:t>исключением</w:t>
      </w:r>
      <w:r w:rsidRPr="00BD2F6E">
        <w:rPr>
          <w:spacing w:val="69"/>
        </w:rPr>
        <w:t xml:space="preserve"> </w:t>
      </w:r>
      <w:r w:rsidRPr="00BD2F6E">
        <w:rPr>
          <w:spacing w:val="-1"/>
        </w:rPr>
        <w:t>многоквартирных</w:t>
      </w:r>
      <w:r w:rsidRPr="00BD2F6E">
        <w:rPr>
          <w:spacing w:val="-3"/>
        </w:rPr>
        <w:t xml:space="preserve"> </w:t>
      </w:r>
      <w:r w:rsidRPr="00BD2F6E">
        <w:t>домов),</w:t>
      </w:r>
      <w:r w:rsidRPr="00BD2F6E">
        <w:rPr>
          <w:spacing w:val="-2"/>
        </w:rPr>
        <w:t xml:space="preserve"> </w:t>
      </w:r>
      <w:r w:rsidRPr="00BD2F6E">
        <w:t>признанные</w:t>
      </w:r>
      <w:r w:rsidRPr="00BD2F6E">
        <w:rPr>
          <w:spacing w:val="-3"/>
        </w:rPr>
        <w:t xml:space="preserve"> </w:t>
      </w:r>
      <w:r w:rsidRPr="00BD2F6E">
        <w:t>в</w:t>
      </w:r>
      <w:r w:rsidRPr="00BD2F6E">
        <w:rPr>
          <w:spacing w:val="-3"/>
        </w:rPr>
        <w:t xml:space="preserve"> </w:t>
      </w:r>
      <w:r w:rsidRPr="00BD2F6E">
        <w:t>установленном</w:t>
      </w:r>
      <w:r w:rsidRPr="00BD2F6E">
        <w:rPr>
          <w:spacing w:val="-2"/>
        </w:rPr>
        <w:t xml:space="preserve"> </w:t>
      </w:r>
      <w:r w:rsidRPr="00BD2F6E">
        <w:rPr>
          <w:spacing w:val="-1"/>
        </w:rPr>
        <w:t>Правительством</w:t>
      </w:r>
      <w:r w:rsidRPr="00BD2F6E">
        <w:rPr>
          <w:spacing w:val="-2"/>
        </w:rPr>
        <w:t xml:space="preserve"> </w:t>
      </w:r>
      <w:r w:rsidRPr="00BD2F6E">
        <w:t>Российской</w:t>
      </w:r>
      <w:r w:rsidRPr="00BD2F6E">
        <w:rPr>
          <w:spacing w:val="-3"/>
        </w:rPr>
        <w:t xml:space="preserve"> </w:t>
      </w:r>
      <w:r w:rsidRPr="00BD2F6E">
        <w:t>Федерации</w:t>
      </w:r>
      <w:r w:rsidRPr="00BD2F6E">
        <w:rPr>
          <w:spacing w:val="54"/>
        </w:rPr>
        <w:t xml:space="preserve"> </w:t>
      </w:r>
      <w:r w:rsidRPr="00BD2F6E">
        <w:t xml:space="preserve">порядке аварийными и </w:t>
      </w:r>
      <w:r w:rsidRPr="00BD2F6E">
        <w:rPr>
          <w:spacing w:val="-1"/>
        </w:rPr>
        <w:t>подлежащими</w:t>
      </w:r>
      <w:r w:rsidRPr="00BD2F6E">
        <w:t xml:space="preserve"> </w:t>
      </w:r>
      <w:r w:rsidRPr="00BD2F6E">
        <w:rPr>
          <w:spacing w:val="-1"/>
        </w:rPr>
        <w:t>сносу</w:t>
      </w:r>
      <w:r w:rsidRPr="00BD2F6E">
        <w:t xml:space="preserve"> </w:t>
      </w:r>
      <w:r w:rsidRPr="00BD2F6E">
        <w:rPr>
          <w:spacing w:val="-1"/>
        </w:rPr>
        <w:t>или</w:t>
      </w:r>
      <w:r w:rsidRPr="00BD2F6E">
        <w:t xml:space="preserve"> реконструкции;</w:t>
      </w:r>
    </w:p>
    <w:p w14:paraId="3B1A5E76" w14:textId="77777777" w:rsidR="008476BC" w:rsidRPr="00BD2F6E" w:rsidRDefault="008476BC">
      <w:pPr>
        <w:pStyle w:val="af0"/>
        <w:numPr>
          <w:ilvl w:val="0"/>
          <w:numId w:val="99"/>
        </w:numPr>
        <w:tabs>
          <w:tab w:val="left" w:pos="1048"/>
          <w:tab w:val="left" w:pos="9639"/>
        </w:tabs>
        <w:suppressAutoHyphens w:val="0"/>
        <w:spacing w:after="0" w:line="240" w:lineRule="auto"/>
        <w:ind w:left="0" w:right="282" w:firstLine="709"/>
      </w:pPr>
      <w:r w:rsidRPr="00BD2F6E">
        <w:t>на</w:t>
      </w:r>
      <w:r w:rsidRPr="00BD2F6E">
        <w:rPr>
          <w:spacing w:val="43"/>
        </w:rPr>
        <w:t xml:space="preserve"> </w:t>
      </w:r>
      <w:r w:rsidRPr="00BD2F6E">
        <w:rPr>
          <w:spacing w:val="-1"/>
        </w:rPr>
        <w:t>которых</w:t>
      </w:r>
      <w:r w:rsidRPr="00BD2F6E">
        <w:rPr>
          <w:spacing w:val="42"/>
        </w:rPr>
        <w:t xml:space="preserve"> </w:t>
      </w:r>
      <w:r w:rsidRPr="00BD2F6E">
        <w:t>расположены</w:t>
      </w:r>
      <w:r w:rsidRPr="00BD2F6E">
        <w:rPr>
          <w:spacing w:val="43"/>
        </w:rPr>
        <w:t xml:space="preserve"> </w:t>
      </w:r>
      <w:r w:rsidRPr="00BD2F6E">
        <w:rPr>
          <w:spacing w:val="-1"/>
        </w:rPr>
        <w:t>объекты</w:t>
      </w:r>
      <w:r w:rsidRPr="00BD2F6E">
        <w:rPr>
          <w:spacing w:val="42"/>
        </w:rPr>
        <w:t xml:space="preserve"> </w:t>
      </w:r>
      <w:r w:rsidRPr="00BD2F6E">
        <w:t>капитального</w:t>
      </w:r>
      <w:r w:rsidRPr="00BD2F6E">
        <w:rPr>
          <w:spacing w:val="42"/>
        </w:rPr>
        <w:t xml:space="preserve"> </w:t>
      </w:r>
      <w:r w:rsidRPr="00BD2F6E">
        <w:rPr>
          <w:spacing w:val="-1"/>
        </w:rPr>
        <w:t>строительства</w:t>
      </w:r>
      <w:r w:rsidRPr="00BD2F6E">
        <w:rPr>
          <w:spacing w:val="42"/>
        </w:rPr>
        <w:t xml:space="preserve"> </w:t>
      </w:r>
      <w:r w:rsidRPr="00BD2F6E">
        <w:t>(за</w:t>
      </w:r>
      <w:r w:rsidRPr="00BD2F6E">
        <w:rPr>
          <w:spacing w:val="43"/>
        </w:rPr>
        <w:t xml:space="preserve"> </w:t>
      </w:r>
      <w:r w:rsidRPr="00BD2F6E">
        <w:rPr>
          <w:spacing w:val="-1"/>
        </w:rPr>
        <w:t>исключением</w:t>
      </w:r>
      <w:r w:rsidRPr="00BD2F6E">
        <w:rPr>
          <w:spacing w:val="69"/>
        </w:rPr>
        <w:t xml:space="preserve"> </w:t>
      </w:r>
      <w:r w:rsidRPr="00BD2F6E">
        <w:rPr>
          <w:spacing w:val="-1"/>
        </w:rPr>
        <w:t>многоквартирных</w:t>
      </w:r>
      <w:r w:rsidRPr="00BD2F6E">
        <w:rPr>
          <w:spacing w:val="35"/>
        </w:rPr>
        <w:t xml:space="preserve"> </w:t>
      </w:r>
      <w:r w:rsidRPr="00BD2F6E">
        <w:t>домов),</w:t>
      </w:r>
      <w:r w:rsidRPr="00BD2F6E">
        <w:rPr>
          <w:spacing w:val="35"/>
        </w:rPr>
        <w:t xml:space="preserve"> </w:t>
      </w:r>
      <w:r w:rsidRPr="00BD2F6E">
        <w:t>снос,</w:t>
      </w:r>
      <w:r w:rsidRPr="00BD2F6E">
        <w:rPr>
          <w:spacing w:val="36"/>
        </w:rPr>
        <w:t xml:space="preserve"> </w:t>
      </w:r>
      <w:r w:rsidRPr="00BD2F6E">
        <w:rPr>
          <w:spacing w:val="-1"/>
        </w:rPr>
        <w:t>реконструкция</w:t>
      </w:r>
      <w:r w:rsidRPr="00BD2F6E">
        <w:rPr>
          <w:spacing w:val="35"/>
        </w:rPr>
        <w:t xml:space="preserve"> </w:t>
      </w:r>
      <w:r w:rsidRPr="00BD2F6E">
        <w:rPr>
          <w:spacing w:val="-1"/>
        </w:rPr>
        <w:t>которых</w:t>
      </w:r>
      <w:r w:rsidRPr="00BD2F6E">
        <w:rPr>
          <w:spacing w:val="36"/>
        </w:rPr>
        <w:t xml:space="preserve"> </w:t>
      </w:r>
      <w:r w:rsidRPr="00BD2F6E">
        <w:rPr>
          <w:spacing w:val="-1"/>
        </w:rPr>
        <w:t>планируются</w:t>
      </w:r>
      <w:r w:rsidRPr="00BD2F6E">
        <w:rPr>
          <w:spacing w:val="35"/>
        </w:rPr>
        <w:t xml:space="preserve"> </w:t>
      </w:r>
      <w:r w:rsidRPr="00BD2F6E">
        <w:t>на</w:t>
      </w:r>
      <w:r w:rsidRPr="00BD2F6E">
        <w:rPr>
          <w:spacing w:val="36"/>
        </w:rPr>
        <w:t xml:space="preserve"> </w:t>
      </w:r>
      <w:r w:rsidRPr="00BD2F6E">
        <w:rPr>
          <w:spacing w:val="-1"/>
        </w:rPr>
        <w:t>основании</w:t>
      </w:r>
      <w:r w:rsidRPr="00BD2F6E">
        <w:rPr>
          <w:spacing w:val="35"/>
        </w:rPr>
        <w:t xml:space="preserve"> </w:t>
      </w:r>
      <w:r w:rsidRPr="00BD2F6E">
        <w:rPr>
          <w:spacing w:val="-1"/>
        </w:rPr>
        <w:t>адресных</w:t>
      </w:r>
      <w:r w:rsidRPr="00BD2F6E">
        <w:rPr>
          <w:spacing w:val="111"/>
        </w:rPr>
        <w:t xml:space="preserve"> </w:t>
      </w:r>
      <w:r w:rsidRPr="00BD2F6E">
        <w:t>программ,</w:t>
      </w:r>
      <w:r w:rsidRPr="00BD2F6E">
        <w:rPr>
          <w:spacing w:val="51"/>
        </w:rPr>
        <w:t xml:space="preserve"> </w:t>
      </w:r>
      <w:r w:rsidRPr="00BD2F6E">
        <w:t>утвержденных</w:t>
      </w:r>
      <w:r w:rsidRPr="00BD2F6E">
        <w:rPr>
          <w:spacing w:val="53"/>
        </w:rPr>
        <w:t xml:space="preserve"> </w:t>
      </w:r>
      <w:r w:rsidRPr="00BD2F6E">
        <w:t>высшим</w:t>
      </w:r>
      <w:r w:rsidRPr="00BD2F6E">
        <w:rPr>
          <w:spacing w:val="54"/>
        </w:rPr>
        <w:t xml:space="preserve"> </w:t>
      </w:r>
      <w:r w:rsidRPr="00BD2F6E">
        <w:rPr>
          <w:spacing w:val="-1"/>
        </w:rPr>
        <w:t>органом</w:t>
      </w:r>
      <w:r w:rsidRPr="00BD2F6E">
        <w:rPr>
          <w:spacing w:val="54"/>
        </w:rPr>
        <w:t xml:space="preserve"> </w:t>
      </w:r>
      <w:r w:rsidRPr="00BD2F6E">
        <w:rPr>
          <w:spacing w:val="-1"/>
        </w:rPr>
        <w:t>исполнительной</w:t>
      </w:r>
      <w:r w:rsidRPr="00BD2F6E">
        <w:rPr>
          <w:spacing w:val="53"/>
        </w:rPr>
        <w:t xml:space="preserve"> </w:t>
      </w:r>
      <w:r w:rsidRPr="00BD2F6E">
        <w:t>власти</w:t>
      </w:r>
      <w:r w:rsidRPr="00BD2F6E">
        <w:rPr>
          <w:spacing w:val="53"/>
        </w:rPr>
        <w:t xml:space="preserve"> </w:t>
      </w:r>
      <w:r w:rsidRPr="00BD2F6E">
        <w:rPr>
          <w:spacing w:val="-1"/>
        </w:rPr>
        <w:t>субъекта</w:t>
      </w:r>
      <w:r w:rsidRPr="00BD2F6E">
        <w:rPr>
          <w:spacing w:val="54"/>
        </w:rPr>
        <w:t xml:space="preserve"> </w:t>
      </w:r>
      <w:r w:rsidRPr="00BD2F6E">
        <w:t>Российской</w:t>
      </w:r>
      <w:r w:rsidRPr="00BD2F6E">
        <w:rPr>
          <w:spacing w:val="53"/>
        </w:rPr>
        <w:t xml:space="preserve"> </w:t>
      </w:r>
      <w:r w:rsidRPr="00BD2F6E">
        <w:t>Федерации;</w:t>
      </w:r>
    </w:p>
    <w:p w14:paraId="7DA6996C" w14:textId="77777777" w:rsidR="008476BC" w:rsidRPr="00BD2F6E" w:rsidRDefault="008476BC">
      <w:pPr>
        <w:pStyle w:val="af0"/>
        <w:numPr>
          <w:ilvl w:val="0"/>
          <w:numId w:val="99"/>
        </w:numPr>
        <w:tabs>
          <w:tab w:val="left" w:pos="940"/>
          <w:tab w:val="left" w:pos="9639"/>
        </w:tabs>
        <w:suppressAutoHyphens w:val="0"/>
        <w:spacing w:after="0" w:line="240" w:lineRule="auto"/>
        <w:ind w:left="0" w:right="282" w:firstLine="709"/>
      </w:pPr>
      <w:r w:rsidRPr="00BD2F6E">
        <w:t>виды</w:t>
      </w:r>
      <w:r w:rsidRPr="00BD2F6E">
        <w:rPr>
          <w:spacing w:val="-6"/>
        </w:rPr>
        <w:t xml:space="preserve"> </w:t>
      </w:r>
      <w:r w:rsidRPr="00BD2F6E">
        <w:t>разрешенного</w:t>
      </w:r>
      <w:r w:rsidRPr="00BD2F6E">
        <w:rPr>
          <w:spacing w:val="-6"/>
        </w:rPr>
        <w:t xml:space="preserve"> </w:t>
      </w:r>
      <w:r w:rsidRPr="00BD2F6E">
        <w:t>использования,</w:t>
      </w:r>
      <w:r w:rsidRPr="00BD2F6E">
        <w:rPr>
          <w:spacing w:val="-5"/>
        </w:rPr>
        <w:t xml:space="preserve"> </w:t>
      </w:r>
      <w:r w:rsidRPr="00BD2F6E">
        <w:rPr>
          <w:spacing w:val="-1"/>
        </w:rPr>
        <w:t>которых</w:t>
      </w:r>
      <w:r w:rsidRPr="00BD2F6E">
        <w:rPr>
          <w:spacing w:val="-5"/>
        </w:rPr>
        <w:t xml:space="preserve"> </w:t>
      </w:r>
      <w:r w:rsidRPr="00BD2F6E">
        <w:t>и</w:t>
      </w:r>
      <w:r w:rsidRPr="00BD2F6E">
        <w:rPr>
          <w:spacing w:val="-5"/>
        </w:rPr>
        <w:t xml:space="preserve"> </w:t>
      </w:r>
      <w:r w:rsidRPr="00BD2F6E">
        <w:t>(или)</w:t>
      </w:r>
      <w:r w:rsidRPr="00BD2F6E">
        <w:rPr>
          <w:spacing w:val="-5"/>
        </w:rPr>
        <w:t xml:space="preserve"> </w:t>
      </w:r>
      <w:r w:rsidRPr="00BD2F6E">
        <w:t>виды</w:t>
      </w:r>
      <w:r w:rsidRPr="00BD2F6E">
        <w:rPr>
          <w:spacing w:val="-6"/>
        </w:rPr>
        <w:t xml:space="preserve"> </w:t>
      </w:r>
      <w:r w:rsidRPr="00BD2F6E">
        <w:t>разрешенного</w:t>
      </w:r>
      <w:r w:rsidRPr="00BD2F6E">
        <w:rPr>
          <w:spacing w:val="-6"/>
        </w:rPr>
        <w:t xml:space="preserve"> </w:t>
      </w:r>
      <w:r w:rsidRPr="00BD2F6E">
        <w:t>использования</w:t>
      </w:r>
      <w:r w:rsidRPr="00BD2F6E">
        <w:rPr>
          <w:spacing w:val="-5"/>
        </w:rPr>
        <w:t xml:space="preserve"> </w:t>
      </w:r>
      <w:r w:rsidRPr="00BD2F6E">
        <w:t>и</w:t>
      </w:r>
      <w:r w:rsidRPr="00BD2F6E">
        <w:rPr>
          <w:spacing w:val="26"/>
        </w:rPr>
        <w:t xml:space="preserve"> </w:t>
      </w:r>
      <w:r w:rsidRPr="00BD2F6E">
        <w:t>характеристики</w:t>
      </w:r>
      <w:r w:rsidRPr="00BD2F6E">
        <w:rPr>
          <w:spacing w:val="8"/>
        </w:rPr>
        <w:t xml:space="preserve"> </w:t>
      </w:r>
      <w:r w:rsidRPr="00BD2F6E">
        <w:t>расположенных</w:t>
      </w:r>
      <w:r w:rsidRPr="00BD2F6E">
        <w:rPr>
          <w:spacing w:val="9"/>
        </w:rPr>
        <w:t xml:space="preserve"> </w:t>
      </w:r>
      <w:r w:rsidRPr="00BD2F6E">
        <w:t>на</w:t>
      </w:r>
      <w:r w:rsidRPr="00BD2F6E">
        <w:rPr>
          <w:spacing w:val="9"/>
        </w:rPr>
        <w:t xml:space="preserve"> </w:t>
      </w:r>
      <w:r w:rsidRPr="00BD2F6E">
        <w:t>них</w:t>
      </w:r>
      <w:r w:rsidRPr="00BD2F6E">
        <w:rPr>
          <w:spacing w:val="9"/>
        </w:rPr>
        <w:t xml:space="preserve"> </w:t>
      </w:r>
      <w:r w:rsidRPr="00BD2F6E">
        <w:rPr>
          <w:spacing w:val="-1"/>
        </w:rPr>
        <w:t>объектов</w:t>
      </w:r>
      <w:r w:rsidRPr="00BD2F6E">
        <w:rPr>
          <w:spacing w:val="8"/>
        </w:rPr>
        <w:t xml:space="preserve"> </w:t>
      </w:r>
      <w:r w:rsidRPr="00BD2F6E">
        <w:t>капитального</w:t>
      </w:r>
      <w:r w:rsidRPr="00BD2F6E">
        <w:rPr>
          <w:spacing w:val="9"/>
        </w:rPr>
        <w:t xml:space="preserve"> </w:t>
      </w:r>
      <w:r w:rsidRPr="00BD2F6E">
        <w:rPr>
          <w:spacing w:val="-1"/>
        </w:rPr>
        <w:t>строительства</w:t>
      </w:r>
      <w:r w:rsidRPr="00BD2F6E">
        <w:rPr>
          <w:spacing w:val="9"/>
        </w:rPr>
        <w:t xml:space="preserve"> </w:t>
      </w:r>
      <w:r w:rsidRPr="00BD2F6E">
        <w:t>не</w:t>
      </w:r>
      <w:r w:rsidRPr="00BD2F6E">
        <w:rPr>
          <w:spacing w:val="9"/>
        </w:rPr>
        <w:t xml:space="preserve"> </w:t>
      </w:r>
      <w:r w:rsidRPr="00BD2F6E">
        <w:t>соответствуют</w:t>
      </w:r>
      <w:r w:rsidRPr="00BD2F6E">
        <w:rPr>
          <w:spacing w:val="38"/>
        </w:rPr>
        <w:t xml:space="preserve"> </w:t>
      </w:r>
      <w:r w:rsidRPr="00BD2F6E">
        <w:t>видам</w:t>
      </w:r>
      <w:r w:rsidRPr="00BD2F6E">
        <w:rPr>
          <w:spacing w:val="-4"/>
        </w:rPr>
        <w:t xml:space="preserve"> </w:t>
      </w:r>
      <w:r w:rsidRPr="00BD2F6E">
        <w:rPr>
          <w:spacing w:val="-1"/>
        </w:rPr>
        <w:t>разрешенного</w:t>
      </w:r>
      <w:r w:rsidRPr="00BD2F6E">
        <w:rPr>
          <w:spacing w:val="-4"/>
        </w:rPr>
        <w:t xml:space="preserve"> </w:t>
      </w:r>
      <w:r w:rsidRPr="00BD2F6E">
        <w:rPr>
          <w:spacing w:val="-1"/>
        </w:rPr>
        <w:t>использования</w:t>
      </w:r>
      <w:r w:rsidRPr="00BD2F6E">
        <w:rPr>
          <w:spacing w:val="-4"/>
        </w:rPr>
        <w:t xml:space="preserve"> </w:t>
      </w:r>
      <w:r w:rsidRPr="00BD2F6E">
        <w:rPr>
          <w:spacing w:val="-1"/>
        </w:rPr>
        <w:t>земельных</w:t>
      </w:r>
      <w:r w:rsidRPr="00BD2F6E">
        <w:rPr>
          <w:spacing w:val="-5"/>
        </w:rPr>
        <w:t xml:space="preserve"> </w:t>
      </w:r>
      <w:r w:rsidRPr="00BD2F6E">
        <w:rPr>
          <w:spacing w:val="-1"/>
        </w:rPr>
        <w:t>участков</w:t>
      </w:r>
      <w:r w:rsidRPr="00BD2F6E">
        <w:rPr>
          <w:spacing w:val="-6"/>
        </w:rPr>
        <w:t xml:space="preserve"> </w:t>
      </w:r>
      <w:r w:rsidRPr="00BD2F6E">
        <w:t>и</w:t>
      </w:r>
      <w:r w:rsidRPr="00BD2F6E">
        <w:rPr>
          <w:spacing w:val="-4"/>
        </w:rPr>
        <w:t xml:space="preserve"> </w:t>
      </w:r>
      <w:r w:rsidRPr="00BD2F6E">
        <w:rPr>
          <w:spacing w:val="-1"/>
        </w:rPr>
        <w:t>объектов</w:t>
      </w:r>
      <w:r w:rsidRPr="00BD2F6E">
        <w:rPr>
          <w:spacing w:val="-5"/>
        </w:rPr>
        <w:t xml:space="preserve"> </w:t>
      </w:r>
      <w:r w:rsidRPr="00BD2F6E">
        <w:t>капитального</w:t>
      </w:r>
      <w:r w:rsidRPr="00BD2F6E">
        <w:rPr>
          <w:spacing w:val="-4"/>
        </w:rPr>
        <w:t xml:space="preserve"> </w:t>
      </w:r>
      <w:r w:rsidRPr="00BD2F6E">
        <w:rPr>
          <w:spacing w:val="-1"/>
        </w:rPr>
        <w:t>строительства</w:t>
      </w:r>
      <w:r w:rsidRPr="00BD2F6E">
        <w:rPr>
          <w:spacing w:val="113"/>
        </w:rPr>
        <w:t xml:space="preserve"> </w:t>
      </w:r>
      <w:r w:rsidRPr="00BD2F6E">
        <w:t>и</w:t>
      </w:r>
      <w:r w:rsidRPr="00BD2F6E">
        <w:rPr>
          <w:spacing w:val="4"/>
        </w:rPr>
        <w:t xml:space="preserve"> </w:t>
      </w:r>
      <w:r w:rsidRPr="00BD2F6E">
        <w:rPr>
          <w:spacing w:val="-1"/>
        </w:rPr>
        <w:t>предельным</w:t>
      </w:r>
      <w:r w:rsidRPr="00BD2F6E">
        <w:rPr>
          <w:spacing w:val="4"/>
        </w:rPr>
        <w:t xml:space="preserve"> </w:t>
      </w:r>
      <w:r w:rsidRPr="00BD2F6E">
        <w:rPr>
          <w:spacing w:val="-1"/>
        </w:rPr>
        <w:t>параметрам</w:t>
      </w:r>
      <w:r w:rsidRPr="00BD2F6E">
        <w:rPr>
          <w:spacing w:val="5"/>
        </w:rPr>
        <w:t xml:space="preserve"> </w:t>
      </w:r>
      <w:r w:rsidRPr="00BD2F6E">
        <w:rPr>
          <w:spacing w:val="-1"/>
        </w:rPr>
        <w:t>строительства,</w:t>
      </w:r>
      <w:r w:rsidRPr="00BD2F6E">
        <w:rPr>
          <w:spacing w:val="4"/>
        </w:rPr>
        <w:t xml:space="preserve"> </w:t>
      </w:r>
      <w:r w:rsidRPr="00BD2F6E">
        <w:t>реконструкции</w:t>
      </w:r>
      <w:r w:rsidRPr="00BD2F6E">
        <w:rPr>
          <w:spacing w:val="4"/>
        </w:rPr>
        <w:t xml:space="preserve"> </w:t>
      </w:r>
      <w:r w:rsidRPr="00BD2F6E">
        <w:rPr>
          <w:spacing w:val="-1"/>
        </w:rPr>
        <w:t>объектов</w:t>
      </w:r>
      <w:r w:rsidRPr="00BD2F6E">
        <w:rPr>
          <w:spacing w:val="5"/>
        </w:rPr>
        <w:t xml:space="preserve"> </w:t>
      </w:r>
      <w:r w:rsidRPr="00BD2F6E">
        <w:t>капитального</w:t>
      </w:r>
      <w:r w:rsidRPr="00BD2F6E">
        <w:rPr>
          <w:spacing w:val="4"/>
        </w:rPr>
        <w:t xml:space="preserve"> </w:t>
      </w:r>
      <w:r w:rsidRPr="00BD2F6E">
        <w:rPr>
          <w:spacing w:val="-1"/>
        </w:rPr>
        <w:t>строительства,</w:t>
      </w:r>
      <w:r w:rsidRPr="00BD2F6E">
        <w:rPr>
          <w:spacing w:val="99"/>
        </w:rPr>
        <w:t xml:space="preserve"> </w:t>
      </w:r>
      <w:r w:rsidRPr="00BD2F6E">
        <w:rPr>
          <w:spacing w:val="-1"/>
        </w:rPr>
        <w:t>установленным</w:t>
      </w:r>
      <w:r w:rsidRPr="00BD2F6E">
        <w:t xml:space="preserve"> правилами </w:t>
      </w:r>
      <w:r w:rsidRPr="00BD2F6E">
        <w:rPr>
          <w:spacing w:val="-1"/>
        </w:rPr>
        <w:t>землепользования</w:t>
      </w:r>
      <w:r w:rsidRPr="00BD2F6E">
        <w:t xml:space="preserve"> и застройки;</w:t>
      </w:r>
    </w:p>
    <w:p w14:paraId="7B58CC27" w14:textId="77777777" w:rsidR="008476BC" w:rsidRPr="00BD2F6E" w:rsidRDefault="008476BC">
      <w:pPr>
        <w:pStyle w:val="af0"/>
        <w:numPr>
          <w:ilvl w:val="0"/>
          <w:numId w:val="99"/>
        </w:numPr>
        <w:tabs>
          <w:tab w:val="left" w:pos="1082"/>
          <w:tab w:val="left" w:pos="9639"/>
        </w:tabs>
        <w:suppressAutoHyphens w:val="0"/>
        <w:spacing w:after="0" w:line="240" w:lineRule="auto"/>
        <w:ind w:left="0" w:right="282" w:firstLine="709"/>
      </w:pPr>
      <w:r w:rsidRPr="00BD2F6E">
        <w:t>на</w:t>
      </w:r>
      <w:r w:rsidRPr="00BD2F6E">
        <w:rPr>
          <w:spacing w:val="16"/>
        </w:rPr>
        <w:t xml:space="preserve"> </w:t>
      </w:r>
      <w:r w:rsidRPr="00BD2F6E">
        <w:rPr>
          <w:spacing w:val="-1"/>
        </w:rPr>
        <w:t>которых</w:t>
      </w:r>
      <w:r w:rsidRPr="00BD2F6E">
        <w:rPr>
          <w:spacing w:val="16"/>
        </w:rPr>
        <w:t xml:space="preserve"> </w:t>
      </w:r>
      <w:r w:rsidRPr="00BD2F6E">
        <w:t>расположены</w:t>
      </w:r>
      <w:r w:rsidRPr="00BD2F6E">
        <w:rPr>
          <w:spacing w:val="16"/>
        </w:rPr>
        <w:t xml:space="preserve"> </w:t>
      </w:r>
      <w:r w:rsidRPr="00BD2F6E">
        <w:rPr>
          <w:spacing w:val="-1"/>
        </w:rPr>
        <w:t>объекты</w:t>
      </w:r>
      <w:r w:rsidRPr="00BD2F6E">
        <w:rPr>
          <w:spacing w:val="16"/>
        </w:rPr>
        <w:t xml:space="preserve"> </w:t>
      </w:r>
      <w:r w:rsidRPr="00BD2F6E">
        <w:t>капитального</w:t>
      </w:r>
      <w:r w:rsidRPr="00BD2F6E">
        <w:rPr>
          <w:spacing w:val="16"/>
        </w:rPr>
        <w:t xml:space="preserve"> </w:t>
      </w:r>
      <w:r w:rsidRPr="00BD2F6E">
        <w:rPr>
          <w:spacing w:val="-1"/>
        </w:rPr>
        <w:t>строительства,</w:t>
      </w:r>
      <w:r w:rsidRPr="00BD2F6E">
        <w:rPr>
          <w:spacing w:val="16"/>
        </w:rPr>
        <w:t xml:space="preserve"> </w:t>
      </w:r>
      <w:r w:rsidRPr="00BD2F6E">
        <w:t>признанные</w:t>
      </w:r>
      <w:r w:rsidRPr="00BD2F6E">
        <w:rPr>
          <w:spacing w:val="16"/>
        </w:rPr>
        <w:t xml:space="preserve"> </w:t>
      </w:r>
      <w:r w:rsidRPr="00BD2F6E">
        <w:t>в</w:t>
      </w:r>
      <w:r w:rsidRPr="00BD2F6E">
        <w:rPr>
          <w:spacing w:val="51"/>
        </w:rPr>
        <w:t xml:space="preserve"> </w:t>
      </w:r>
      <w:r w:rsidRPr="00BD2F6E">
        <w:rPr>
          <w:spacing w:val="-1"/>
        </w:rPr>
        <w:t>соответствии</w:t>
      </w:r>
      <w:r w:rsidRPr="00BD2F6E">
        <w:t xml:space="preserve"> с </w:t>
      </w:r>
      <w:r w:rsidRPr="00BD2F6E">
        <w:rPr>
          <w:spacing w:val="-1"/>
        </w:rPr>
        <w:t>гражданским</w:t>
      </w:r>
      <w:r w:rsidRPr="00BD2F6E">
        <w:t xml:space="preserve"> </w:t>
      </w:r>
      <w:r w:rsidRPr="00BD2F6E">
        <w:rPr>
          <w:spacing w:val="-1"/>
        </w:rPr>
        <w:t>законодательством</w:t>
      </w:r>
      <w:r w:rsidRPr="00BD2F6E">
        <w:t xml:space="preserve"> </w:t>
      </w:r>
      <w:r w:rsidRPr="00BD2F6E">
        <w:rPr>
          <w:spacing w:val="-1"/>
        </w:rPr>
        <w:t>самовольными</w:t>
      </w:r>
      <w:r w:rsidRPr="00BD2F6E">
        <w:t xml:space="preserve"> постройками.</w:t>
      </w:r>
    </w:p>
    <w:p w14:paraId="189CE131" w14:textId="77777777" w:rsidR="008476BC" w:rsidRPr="00BD2F6E" w:rsidRDefault="008476BC">
      <w:pPr>
        <w:pStyle w:val="af0"/>
        <w:numPr>
          <w:ilvl w:val="0"/>
          <w:numId w:val="103"/>
        </w:numPr>
        <w:tabs>
          <w:tab w:val="left" w:pos="976"/>
          <w:tab w:val="left" w:pos="9639"/>
        </w:tabs>
        <w:suppressAutoHyphens w:val="0"/>
        <w:spacing w:after="0" w:line="240" w:lineRule="auto"/>
        <w:ind w:left="0" w:right="282" w:firstLine="709"/>
      </w:pPr>
      <w:r w:rsidRPr="00BD2F6E">
        <w:t>В</w:t>
      </w:r>
      <w:r w:rsidRPr="00BD2F6E">
        <w:rPr>
          <w:spacing w:val="50"/>
        </w:rPr>
        <w:t xml:space="preserve"> </w:t>
      </w:r>
      <w:r w:rsidRPr="00BD2F6E">
        <w:t>границы</w:t>
      </w:r>
      <w:r w:rsidRPr="00BD2F6E">
        <w:rPr>
          <w:spacing w:val="50"/>
        </w:rPr>
        <w:t xml:space="preserve"> </w:t>
      </w:r>
      <w:r w:rsidRPr="00BD2F6E">
        <w:rPr>
          <w:spacing w:val="-1"/>
        </w:rPr>
        <w:t>территории,</w:t>
      </w:r>
      <w:r w:rsidRPr="00BD2F6E">
        <w:rPr>
          <w:spacing w:val="51"/>
        </w:rPr>
        <w:t xml:space="preserve"> </w:t>
      </w:r>
      <w:r w:rsidRPr="00BD2F6E">
        <w:t>в</w:t>
      </w:r>
      <w:r w:rsidRPr="00BD2F6E">
        <w:rPr>
          <w:spacing w:val="50"/>
        </w:rPr>
        <w:t xml:space="preserve"> </w:t>
      </w:r>
      <w:r w:rsidRPr="00BD2F6E">
        <w:t>отношении</w:t>
      </w:r>
      <w:r w:rsidRPr="00BD2F6E">
        <w:rPr>
          <w:spacing w:val="51"/>
        </w:rPr>
        <w:t xml:space="preserve"> </w:t>
      </w:r>
      <w:r w:rsidRPr="00BD2F6E">
        <w:rPr>
          <w:spacing w:val="-1"/>
        </w:rPr>
        <w:t>которой</w:t>
      </w:r>
      <w:r w:rsidRPr="00BD2F6E">
        <w:rPr>
          <w:spacing w:val="51"/>
        </w:rPr>
        <w:t xml:space="preserve"> </w:t>
      </w:r>
      <w:r w:rsidRPr="00BD2F6E">
        <w:t>принимается</w:t>
      </w:r>
      <w:r w:rsidRPr="00BD2F6E">
        <w:rPr>
          <w:spacing w:val="51"/>
        </w:rPr>
        <w:t xml:space="preserve"> </w:t>
      </w:r>
      <w:r w:rsidRPr="00BD2F6E">
        <w:t>решение</w:t>
      </w:r>
      <w:r w:rsidRPr="00BD2F6E">
        <w:rPr>
          <w:spacing w:val="51"/>
        </w:rPr>
        <w:t xml:space="preserve"> </w:t>
      </w:r>
      <w:r w:rsidRPr="00BD2F6E">
        <w:t>о</w:t>
      </w:r>
      <w:r w:rsidRPr="00BD2F6E">
        <w:rPr>
          <w:spacing w:val="51"/>
        </w:rPr>
        <w:t xml:space="preserve"> </w:t>
      </w:r>
      <w:r w:rsidRPr="00BD2F6E">
        <w:rPr>
          <w:spacing w:val="-1"/>
        </w:rPr>
        <w:t>комплексном</w:t>
      </w:r>
      <w:r w:rsidRPr="00BD2F6E">
        <w:rPr>
          <w:spacing w:val="56"/>
        </w:rPr>
        <w:t xml:space="preserve"> </w:t>
      </w:r>
      <w:r w:rsidRPr="00BD2F6E">
        <w:rPr>
          <w:spacing w:val="-1"/>
        </w:rPr>
        <w:t>развитии</w:t>
      </w:r>
      <w:r w:rsidRPr="00BD2F6E">
        <w:rPr>
          <w:spacing w:val="53"/>
        </w:rPr>
        <w:t xml:space="preserve"> </w:t>
      </w:r>
      <w:r w:rsidRPr="00BD2F6E">
        <w:t>территории</w:t>
      </w:r>
      <w:r w:rsidRPr="00BD2F6E">
        <w:rPr>
          <w:spacing w:val="53"/>
        </w:rPr>
        <w:t xml:space="preserve"> </w:t>
      </w:r>
      <w:r w:rsidRPr="00BD2F6E">
        <w:t>нежилой</w:t>
      </w:r>
      <w:r w:rsidRPr="00BD2F6E">
        <w:rPr>
          <w:spacing w:val="54"/>
        </w:rPr>
        <w:t xml:space="preserve"> </w:t>
      </w:r>
      <w:r w:rsidRPr="00BD2F6E">
        <w:t>застройки,</w:t>
      </w:r>
      <w:r w:rsidRPr="00BD2F6E">
        <w:rPr>
          <w:spacing w:val="53"/>
        </w:rPr>
        <w:t xml:space="preserve"> </w:t>
      </w:r>
      <w:r w:rsidRPr="00BD2F6E">
        <w:t>могут</w:t>
      </w:r>
      <w:r w:rsidRPr="00BD2F6E">
        <w:rPr>
          <w:spacing w:val="53"/>
        </w:rPr>
        <w:t xml:space="preserve"> </w:t>
      </w:r>
      <w:r w:rsidRPr="00BD2F6E">
        <w:rPr>
          <w:spacing w:val="-1"/>
        </w:rPr>
        <w:t>быть</w:t>
      </w:r>
      <w:r w:rsidRPr="00BD2F6E">
        <w:rPr>
          <w:spacing w:val="53"/>
        </w:rPr>
        <w:t xml:space="preserve"> </w:t>
      </w:r>
      <w:r w:rsidRPr="00BD2F6E">
        <w:rPr>
          <w:spacing w:val="-1"/>
        </w:rPr>
        <w:t>включены</w:t>
      </w:r>
      <w:r w:rsidRPr="00BD2F6E">
        <w:rPr>
          <w:spacing w:val="53"/>
        </w:rPr>
        <w:t xml:space="preserve"> </w:t>
      </w:r>
      <w:r w:rsidRPr="00BD2F6E">
        <w:t>земельные</w:t>
      </w:r>
      <w:r w:rsidRPr="00BD2F6E">
        <w:rPr>
          <w:spacing w:val="52"/>
        </w:rPr>
        <w:t xml:space="preserve"> </w:t>
      </w:r>
      <w:r w:rsidRPr="00BD2F6E">
        <w:rPr>
          <w:spacing w:val="-1"/>
        </w:rPr>
        <w:t>участки</w:t>
      </w:r>
      <w:r w:rsidRPr="00BD2F6E">
        <w:rPr>
          <w:spacing w:val="53"/>
        </w:rPr>
        <w:t xml:space="preserve"> </w:t>
      </w:r>
      <w:r w:rsidRPr="00BD2F6E">
        <w:t>и</w:t>
      </w:r>
      <w:r w:rsidRPr="00BD2F6E">
        <w:rPr>
          <w:spacing w:val="53"/>
        </w:rPr>
        <w:t xml:space="preserve"> </w:t>
      </w:r>
      <w:r w:rsidRPr="00BD2F6E">
        <w:t>(или)</w:t>
      </w:r>
      <w:r w:rsidRPr="00BD2F6E">
        <w:rPr>
          <w:spacing w:val="49"/>
        </w:rPr>
        <w:t xml:space="preserve"> </w:t>
      </w:r>
      <w:r w:rsidRPr="00BD2F6E">
        <w:rPr>
          <w:spacing w:val="-1"/>
        </w:rPr>
        <w:t>расположенные</w:t>
      </w:r>
      <w:r w:rsidRPr="00BD2F6E">
        <w:rPr>
          <w:spacing w:val="37"/>
        </w:rPr>
        <w:t xml:space="preserve"> </w:t>
      </w:r>
      <w:r w:rsidRPr="00BD2F6E">
        <w:t>на</w:t>
      </w:r>
      <w:r w:rsidRPr="00BD2F6E">
        <w:rPr>
          <w:spacing w:val="37"/>
        </w:rPr>
        <w:t xml:space="preserve"> </w:t>
      </w:r>
      <w:r w:rsidRPr="00BD2F6E">
        <w:t>них</w:t>
      </w:r>
      <w:r w:rsidRPr="00BD2F6E">
        <w:rPr>
          <w:spacing w:val="36"/>
        </w:rPr>
        <w:t xml:space="preserve"> </w:t>
      </w:r>
      <w:r w:rsidRPr="00BD2F6E">
        <w:rPr>
          <w:spacing w:val="-1"/>
        </w:rPr>
        <w:t>объекты</w:t>
      </w:r>
      <w:r w:rsidRPr="00BD2F6E">
        <w:rPr>
          <w:spacing w:val="36"/>
        </w:rPr>
        <w:t xml:space="preserve"> </w:t>
      </w:r>
      <w:r w:rsidRPr="00BD2F6E">
        <w:t>недвижимого</w:t>
      </w:r>
      <w:r w:rsidRPr="00BD2F6E">
        <w:rPr>
          <w:spacing w:val="37"/>
        </w:rPr>
        <w:t xml:space="preserve"> </w:t>
      </w:r>
      <w:r w:rsidRPr="00BD2F6E">
        <w:rPr>
          <w:spacing w:val="-1"/>
        </w:rPr>
        <w:t>имущества,</w:t>
      </w:r>
      <w:r w:rsidRPr="00BD2F6E">
        <w:rPr>
          <w:spacing w:val="36"/>
        </w:rPr>
        <w:t xml:space="preserve"> </w:t>
      </w:r>
      <w:r w:rsidRPr="00BD2F6E">
        <w:t>не</w:t>
      </w:r>
      <w:r w:rsidRPr="00BD2F6E">
        <w:rPr>
          <w:spacing w:val="36"/>
        </w:rPr>
        <w:t xml:space="preserve"> </w:t>
      </w:r>
      <w:r w:rsidRPr="00BD2F6E">
        <w:t>указанные</w:t>
      </w:r>
      <w:r w:rsidRPr="00BD2F6E">
        <w:rPr>
          <w:spacing w:val="36"/>
        </w:rPr>
        <w:t xml:space="preserve"> </w:t>
      </w:r>
      <w:r w:rsidRPr="00BD2F6E">
        <w:t>в</w:t>
      </w:r>
      <w:r w:rsidRPr="00BD2F6E">
        <w:rPr>
          <w:spacing w:val="36"/>
        </w:rPr>
        <w:t xml:space="preserve"> </w:t>
      </w:r>
      <w:r w:rsidRPr="00BD2F6E">
        <w:t>части</w:t>
      </w:r>
      <w:r w:rsidRPr="00BD2F6E">
        <w:rPr>
          <w:spacing w:val="36"/>
        </w:rPr>
        <w:t xml:space="preserve"> </w:t>
      </w:r>
      <w:r w:rsidRPr="00BD2F6E">
        <w:t>6</w:t>
      </w:r>
      <w:r w:rsidRPr="00BD2F6E">
        <w:rPr>
          <w:spacing w:val="36"/>
        </w:rPr>
        <w:t xml:space="preserve"> </w:t>
      </w:r>
      <w:r w:rsidRPr="00BD2F6E">
        <w:t>настоящей</w:t>
      </w:r>
      <w:r w:rsidRPr="00BD2F6E">
        <w:rPr>
          <w:spacing w:val="55"/>
        </w:rPr>
        <w:t xml:space="preserve"> </w:t>
      </w:r>
      <w:r w:rsidRPr="00BD2F6E">
        <w:rPr>
          <w:spacing w:val="-1"/>
        </w:rPr>
        <w:t>статьи,</w:t>
      </w:r>
      <w:r w:rsidRPr="00BD2F6E">
        <w:rPr>
          <w:spacing w:val="40"/>
        </w:rPr>
        <w:t xml:space="preserve"> </w:t>
      </w:r>
      <w:r w:rsidRPr="00BD2F6E">
        <w:t>при</w:t>
      </w:r>
      <w:r w:rsidRPr="00BD2F6E">
        <w:rPr>
          <w:spacing w:val="39"/>
        </w:rPr>
        <w:t xml:space="preserve"> </w:t>
      </w:r>
      <w:r w:rsidRPr="00BD2F6E">
        <w:t>условии,</w:t>
      </w:r>
      <w:r w:rsidRPr="00BD2F6E">
        <w:rPr>
          <w:spacing w:val="40"/>
        </w:rPr>
        <w:t xml:space="preserve"> </w:t>
      </w:r>
      <w:r w:rsidRPr="00BD2F6E">
        <w:rPr>
          <w:spacing w:val="-1"/>
        </w:rPr>
        <w:t>что</w:t>
      </w:r>
      <w:r w:rsidRPr="00BD2F6E">
        <w:rPr>
          <w:spacing w:val="40"/>
        </w:rPr>
        <w:t xml:space="preserve"> </w:t>
      </w:r>
      <w:r w:rsidRPr="00BD2F6E">
        <w:t>такие</w:t>
      </w:r>
      <w:r w:rsidRPr="00BD2F6E">
        <w:rPr>
          <w:spacing w:val="40"/>
        </w:rPr>
        <w:t xml:space="preserve"> </w:t>
      </w:r>
      <w:r w:rsidRPr="00BD2F6E">
        <w:t>земельные</w:t>
      </w:r>
      <w:r w:rsidRPr="00BD2F6E">
        <w:rPr>
          <w:spacing w:val="39"/>
        </w:rPr>
        <w:t xml:space="preserve"> </w:t>
      </w:r>
      <w:r w:rsidRPr="00BD2F6E">
        <w:rPr>
          <w:spacing w:val="-1"/>
        </w:rPr>
        <w:t>участки</w:t>
      </w:r>
      <w:r w:rsidRPr="00BD2F6E">
        <w:rPr>
          <w:spacing w:val="40"/>
        </w:rPr>
        <w:t xml:space="preserve"> </w:t>
      </w:r>
      <w:r w:rsidRPr="00BD2F6E">
        <w:t>и</w:t>
      </w:r>
      <w:r w:rsidRPr="00BD2F6E">
        <w:rPr>
          <w:spacing w:val="40"/>
        </w:rPr>
        <w:t xml:space="preserve"> </w:t>
      </w:r>
      <w:r w:rsidRPr="00BD2F6E">
        <w:t>(или)</w:t>
      </w:r>
      <w:r w:rsidRPr="00BD2F6E">
        <w:rPr>
          <w:spacing w:val="40"/>
        </w:rPr>
        <w:t xml:space="preserve"> </w:t>
      </w:r>
      <w:r w:rsidRPr="00BD2F6E">
        <w:rPr>
          <w:spacing w:val="-1"/>
        </w:rPr>
        <w:t>объекты</w:t>
      </w:r>
      <w:r w:rsidRPr="00BD2F6E">
        <w:rPr>
          <w:spacing w:val="40"/>
        </w:rPr>
        <w:t xml:space="preserve"> </w:t>
      </w:r>
      <w:r w:rsidRPr="00BD2F6E">
        <w:t>недвижимого</w:t>
      </w:r>
      <w:r w:rsidRPr="00BD2F6E">
        <w:rPr>
          <w:spacing w:val="40"/>
        </w:rPr>
        <w:t xml:space="preserve"> </w:t>
      </w:r>
      <w:r w:rsidRPr="00BD2F6E">
        <w:rPr>
          <w:spacing w:val="-1"/>
        </w:rPr>
        <w:t>имущества</w:t>
      </w:r>
      <w:r w:rsidRPr="00BD2F6E">
        <w:rPr>
          <w:spacing w:val="57"/>
        </w:rPr>
        <w:t xml:space="preserve"> </w:t>
      </w:r>
      <w:r w:rsidRPr="00BD2F6E">
        <w:t>расположены</w:t>
      </w:r>
      <w:r w:rsidRPr="00BD2F6E">
        <w:rPr>
          <w:spacing w:val="18"/>
        </w:rPr>
        <w:t xml:space="preserve"> </w:t>
      </w:r>
      <w:r w:rsidRPr="00BD2F6E">
        <w:t>в</w:t>
      </w:r>
      <w:r w:rsidRPr="00BD2F6E">
        <w:rPr>
          <w:spacing w:val="18"/>
        </w:rPr>
        <w:t xml:space="preserve"> </w:t>
      </w:r>
      <w:r w:rsidRPr="00BD2F6E">
        <w:t>границах</w:t>
      </w:r>
      <w:r w:rsidRPr="00BD2F6E">
        <w:rPr>
          <w:spacing w:val="19"/>
        </w:rPr>
        <w:t xml:space="preserve"> </w:t>
      </w:r>
      <w:r w:rsidRPr="00BD2F6E">
        <w:t>одного</w:t>
      </w:r>
      <w:r w:rsidRPr="00BD2F6E">
        <w:rPr>
          <w:spacing w:val="18"/>
        </w:rPr>
        <w:t xml:space="preserve"> </w:t>
      </w:r>
      <w:r w:rsidRPr="00BD2F6E">
        <w:rPr>
          <w:spacing w:val="-1"/>
        </w:rPr>
        <w:t>элемента</w:t>
      </w:r>
      <w:r w:rsidRPr="00BD2F6E">
        <w:rPr>
          <w:spacing w:val="18"/>
        </w:rPr>
        <w:t xml:space="preserve"> </w:t>
      </w:r>
      <w:r w:rsidRPr="00BD2F6E">
        <w:rPr>
          <w:spacing w:val="-1"/>
        </w:rPr>
        <w:t>планировочной</w:t>
      </w:r>
      <w:r w:rsidRPr="00BD2F6E">
        <w:rPr>
          <w:spacing w:val="19"/>
        </w:rPr>
        <w:t xml:space="preserve"> </w:t>
      </w:r>
      <w:r w:rsidRPr="00BD2F6E">
        <w:rPr>
          <w:spacing w:val="-1"/>
        </w:rPr>
        <w:t>структуры</w:t>
      </w:r>
      <w:r w:rsidRPr="00BD2F6E">
        <w:rPr>
          <w:spacing w:val="18"/>
        </w:rPr>
        <w:t xml:space="preserve"> </w:t>
      </w:r>
      <w:r w:rsidRPr="00BD2F6E">
        <w:t>с</w:t>
      </w:r>
      <w:r w:rsidRPr="00BD2F6E">
        <w:rPr>
          <w:spacing w:val="19"/>
        </w:rPr>
        <w:t xml:space="preserve"> </w:t>
      </w:r>
      <w:r w:rsidRPr="00BD2F6E">
        <w:rPr>
          <w:spacing w:val="-1"/>
        </w:rPr>
        <w:t>земельными</w:t>
      </w:r>
      <w:r w:rsidRPr="00BD2F6E">
        <w:rPr>
          <w:spacing w:val="17"/>
        </w:rPr>
        <w:t xml:space="preserve"> </w:t>
      </w:r>
      <w:r w:rsidRPr="00BD2F6E">
        <w:rPr>
          <w:spacing w:val="-1"/>
        </w:rPr>
        <w:t>участками,</w:t>
      </w:r>
      <w:r w:rsidRPr="00BD2F6E">
        <w:rPr>
          <w:spacing w:val="77"/>
        </w:rPr>
        <w:t xml:space="preserve"> </w:t>
      </w:r>
      <w:r w:rsidRPr="00BD2F6E">
        <w:rPr>
          <w:spacing w:val="-1"/>
        </w:rPr>
        <w:t>предусмотренными</w:t>
      </w:r>
      <w:r w:rsidRPr="00BD2F6E">
        <w:t xml:space="preserve"> </w:t>
      </w:r>
      <w:r w:rsidRPr="00BD2F6E">
        <w:rPr>
          <w:spacing w:val="-1"/>
        </w:rPr>
        <w:t>частью</w:t>
      </w:r>
      <w:r w:rsidRPr="00BD2F6E">
        <w:t xml:space="preserve"> 6 настоящей </w:t>
      </w:r>
      <w:r w:rsidRPr="00BD2F6E">
        <w:rPr>
          <w:spacing w:val="-1"/>
        </w:rPr>
        <w:t>статьи.</w:t>
      </w:r>
    </w:p>
    <w:p w14:paraId="5577D35D" w14:textId="77777777" w:rsidR="008476BC" w:rsidRPr="00BD2F6E" w:rsidRDefault="008476BC">
      <w:pPr>
        <w:pStyle w:val="af0"/>
        <w:numPr>
          <w:ilvl w:val="0"/>
          <w:numId w:val="98"/>
        </w:numPr>
        <w:tabs>
          <w:tab w:val="left" w:pos="947"/>
          <w:tab w:val="left" w:pos="9639"/>
        </w:tabs>
        <w:suppressAutoHyphens w:val="0"/>
        <w:spacing w:after="0" w:line="240" w:lineRule="auto"/>
        <w:ind w:left="0" w:right="282" w:firstLine="709"/>
      </w:pPr>
      <w:r w:rsidRPr="00BD2F6E">
        <w:t>При</w:t>
      </w:r>
      <w:r w:rsidRPr="00BD2F6E">
        <w:rPr>
          <w:spacing w:val="22"/>
        </w:rPr>
        <w:t xml:space="preserve"> </w:t>
      </w:r>
      <w:r w:rsidRPr="00BD2F6E">
        <w:t>осуществлении</w:t>
      </w:r>
      <w:r w:rsidRPr="00BD2F6E">
        <w:rPr>
          <w:spacing w:val="22"/>
        </w:rPr>
        <w:t xml:space="preserve"> </w:t>
      </w:r>
      <w:r w:rsidRPr="00BD2F6E">
        <w:t>комплексного</w:t>
      </w:r>
      <w:r w:rsidRPr="00BD2F6E">
        <w:rPr>
          <w:spacing w:val="22"/>
        </w:rPr>
        <w:t xml:space="preserve"> </w:t>
      </w:r>
      <w:r w:rsidRPr="00BD2F6E">
        <w:rPr>
          <w:spacing w:val="-1"/>
        </w:rPr>
        <w:t>развития</w:t>
      </w:r>
      <w:r w:rsidRPr="00BD2F6E">
        <w:rPr>
          <w:spacing w:val="22"/>
        </w:rPr>
        <w:t xml:space="preserve"> </w:t>
      </w:r>
      <w:r w:rsidRPr="00BD2F6E">
        <w:rPr>
          <w:spacing w:val="-1"/>
        </w:rPr>
        <w:t>территории</w:t>
      </w:r>
      <w:r w:rsidRPr="00BD2F6E">
        <w:rPr>
          <w:spacing w:val="22"/>
        </w:rPr>
        <w:t xml:space="preserve"> </w:t>
      </w:r>
      <w:r w:rsidRPr="00BD2F6E">
        <w:t>нежилой</w:t>
      </w:r>
      <w:r w:rsidRPr="00BD2F6E">
        <w:rPr>
          <w:spacing w:val="22"/>
        </w:rPr>
        <w:t xml:space="preserve"> </w:t>
      </w:r>
      <w:r w:rsidRPr="00BD2F6E">
        <w:t>застройки</w:t>
      </w:r>
      <w:r w:rsidRPr="00BD2F6E">
        <w:rPr>
          <w:spacing w:val="22"/>
        </w:rPr>
        <w:t xml:space="preserve"> </w:t>
      </w:r>
      <w:r w:rsidRPr="00BD2F6E">
        <w:t>в</w:t>
      </w:r>
      <w:r w:rsidRPr="00BD2F6E">
        <w:rPr>
          <w:spacing w:val="22"/>
        </w:rPr>
        <w:t xml:space="preserve"> </w:t>
      </w:r>
      <w:r w:rsidRPr="00BD2F6E">
        <w:t>границы</w:t>
      </w:r>
      <w:r w:rsidRPr="00BD2F6E">
        <w:rPr>
          <w:spacing w:val="36"/>
        </w:rPr>
        <w:t xml:space="preserve"> </w:t>
      </w:r>
      <w:r w:rsidRPr="00BD2F6E">
        <w:t>такой</w:t>
      </w:r>
      <w:r w:rsidRPr="00BD2F6E">
        <w:rPr>
          <w:spacing w:val="4"/>
        </w:rPr>
        <w:t xml:space="preserve"> </w:t>
      </w:r>
      <w:r w:rsidRPr="00BD2F6E">
        <w:t>территории</w:t>
      </w:r>
      <w:r w:rsidRPr="00BD2F6E">
        <w:rPr>
          <w:spacing w:val="4"/>
        </w:rPr>
        <w:t xml:space="preserve"> </w:t>
      </w:r>
      <w:r w:rsidRPr="00BD2F6E">
        <w:t>не</w:t>
      </w:r>
      <w:r w:rsidRPr="00BD2F6E">
        <w:rPr>
          <w:spacing w:val="4"/>
        </w:rPr>
        <w:t xml:space="preserve"> </w:t>
      </w:r>
      <w:r w:rsidRPr="00BD2F6E">
        <w:t>могут</w:t>
      </w:r>
      <w:r w:rsidRPr="00BD2F6E">
        <w:rPr>
          <w:spacing w:val="4"/>
        </w:rPr>
        <w:t xml:space="preserve"> </w:t>
      </w:r>
      <w:r w:rsidRPr="00BD2F6E">
        <w:rPr>
          <w:spacing w:val="-1"/>
        </w:rPr>
        <w:t>быть</w:t>
      </w:r>
      <w:r w:rsidRPr="00BD2F6E">
        <w:rPr>
          <w:spacing w:val="4"/>
        </w:rPr>
        <w:t xml:space="preserve"> </w:t>
      </w:r>
      <w:r w:rsidRPr="00BD2F6E">
        <w:t>включены</w:t>
      </w:r>
      <w:r w:rsidRPr="00BD2F6E">
        <w:rPr>
          <w:spacing w:val="4"/>
        </w:rPr>
        <w:t xml:space="preserve"> </w:t>
      </w:r>
      <w:r w:rsidRPr="00BD2F6E">
        <w:t>многоквартирные</w:t>
      </w:r>
      <w:r w:rsidRPr="00BD2F6E">
        <w:rPr>
          <w:spacing w:val="5"/>
        </w:rPr>
        <w:t xml:space="preserve"> </w:t>
      </w:r>
      <w:r w:rsidRPr="00BD2F6E">
        <w:t>дома,</w:t>
      </w:r>
      <w:r w:rsidRPr="00BD2F6E">
        <w:rPr>
          <w:spacing w:val="4"/>
        </w:rPr>
        <w:t xml:space="preserve"> </w:t>
      </w:r>
      <w:r w:rsidRPr="00BD2F6E">
        <w:t>жилые</w:t>
      </w:r>
      <w:r w:rsidRPr="00BD2F6E">
        <w:rPr>
          <w:spacing w:val="4"/>
        </w:rPr>
        <w:t xml:space="preserve"> </w:t>
      </w:r>
      <w:r w:rsidRPr="00BD2F6E">
        <w:t>дома</w:t>
      </w:r>
      <w:r w:rsidRPr="00BD2F6E">
        <w:rPr>
          <w:spacing w:val="5"/>
        </w:rPr>
        <w:t xml:space="preserve"> </w:t>
      </w:r>
      <w:r w:rsidRPr="00BD2F6E">
        <w:t>блокированной</w:t>
      </w:r>
      <w:r w:rsidRPr="00BD2F6E">
        <w:rPr>
          <w:spacing w:val="24"/>
        </w:rPr>
        <w:t xml:space="preserve"> </w:t>
      </w:r>
      <w:r w:rsidRPr="00BD2F6E">
        <w:t>застройки,</w:t>
      </w:r>
      <w:r w:rsidRPr="00BD2F6E">
        <w:rPr>
          <w:spacing w:val="27"/>
        </w:rPr>
        <w:t xml:space="preserve"> </w:t>
      </w:r>
      <w:r w:rsidRPr="00BD2F6E">
        <w:rPr>
          <w:spacing w:val="-1"/>
        </w:rPr>
        <w:t>объекты</w:t>
      </w:r>
      <w:r w:rsidRPr="00BD2F6E">
        <w:rPr>
          <w:spacing w:val="26"/>
        </w:rPr>
        <w:t xml:space="preserve"> </w:t>
      </w:r>
      <w:r w:rsidRPr="00BD2F6E">
        <w:rPr>
          <w:spacing w:val="-1"/>
        </w:rPr>
        <w:t>индивидуального</w:t>
      </w:r>
      <w:r w:rsidRPr="00BD2F6E">
        <w:rPr>
          <w:spacing w:val="27"/>
        </w:rPr>
        <w:t xml:space="preserve"> </w:t>
      </w:r>
      <w:r w:rsidRPr="00BD2F6E">
        <w:t>жилищного</w:t>
      </w:r>
      <w:r w:rsidRPr="00BD2F6E">
        <w:rPr>
          <w:spacing w:val="27"/>
        </w:rPr>
        <w:t xml:space="preserve"> </w:t>
      </w:r>
      <w:r w:rsidRPr="00BD2F6E">
        <w:rPr>
          <w:spacing w:val="-1"/>
        </w:rPr>
        <w:t>строительства,</w:t>
      </w:r>
      <w:r w:rsidRPr="00BD2F6E">
        <w:rPr>
          <w:spacing w:val="27"/>
        </w:rPr>
        <w:t xml:space="preserve"> </w:t>
      </w:r>
      <w:r w:rsidRPr="00BD2F6E">
        <w:t>садовые</w:t>
      </w:r>
      <w:r w:rsidRPr="00BD2F6E">
        <w:rPr>
          <w:spacing w:val="27"/>
        </w:rPr>
        <w:t xml:space="preserve"> </w:t>
      </w:r>
      <w:r w:rsidRPr="00BD2F6E">
        <w:t>дома,</w:t>
      </w:r>
      <w:r w:rsidRPr="00BD2F6E">
        <w:rPr>
          <w:spacing w:val="27"/>
        </w:rPr>
        <w:t xml:space="preserve"> </w:t>
      </w:r>
      <w:r w:rsidRPr="00BD2F6E">
        <w:t>иные</w:t>
      </w:r>
      <w:r w:rsidRPr="00BD2F6E">
        <w:rPr>
          <w:spacing w:val="27"/>
        </w:rPr>
        <w:t xml:space="preserve"> </w:t>
      </w:r>
      <w:r w:rsidRPr="00BD2F6E">
        <w:rPr>
          <w:spacing w:val="-1"/>
        </w:rPr>
        <w:t>объекты</w:t>
      </w:r>
      <w:r w:rsidRPr="00BD2F6E">
        <w:rPr>
          <w:spacing w:val="81"/>
        </w:rPr>
        <w:t xml:space="preserve"> </w:t>
      </w:r>
      <w:r w:rsidRPr="00BD2F6E">
        <w:t>капитального</w:t>
      </w:r>
      <w:r w:rsidRPr="00BD2F6E">
        <w:rPr>
          <w:spacing w:val="15"/>
        </w:rPr>
        <w:t xml:space="preserve"> </w:t>
      </w:r>
      <w:r w:rsidRPr="00BD2F6E">
        <w:rPr>
          <w:spacing w:val="-1"/>
        </w:rPr>
        <w:t>строительства,</w:t>
      </w:r>
      <w:r w:rsidRPr="00BD2F6E">
        <w:rPr>
          <w:spacing w:val="15"/>
        </w:rPr>
        <w:t xml:space="preserve"> </w:t>
      </w:r>
      <w:r w:rsidRPr="00BD2F6E">
        <w:t>расположенные</w:t>
      </w:r>
      <w:r w:rsidRPr="00BD2F6E">
        <w:rPr>
          <w:spacing w:val="15"/>
        </w:rPr>
        <w:t xml:space="preserve"> </w:t>
      </w:r>
      <w:r w:rsidRPr="00BD2F6E">
        <w:t>на</w:t>
      </w:r>
      <w:r w:rsidRPr="00BD2F6E">
        <w:rPr>
          <w:spacing w:val="15"/>
        </w:rPr>
        <w:t xml:space="preserve"> </w:t>
      </w:r>
      <w:r w:rsidRPr="00BD2F6E">
        <w:rPr>
          <w:spacing w:val="-1"/>
        </w:rPr>
        <w:t>земельных</w:t>
      </w:r>
      <w:r w:rsidRPr="00BD2F6E">
        <w:rPr>
          <w:spacing w:val="15"/>
        </w:rPr>
        <w:t xml:space="preserve"> </w:t>
      </w:r>
      <w:r w:rsidRPr="00BD2F6E">
        <w:rPr>
          <w:spacing w:val="-1"/>
        </w:rPr>
        <w:t>участках,</w:t>
      </w:r>
      <w:r w:rsidRPr="00BD2F6E">
        <w:rPr>
          <w:spacing w:val="15"/>
        </w:rPr>
        <w:t xml:space="preserve"> </w:t>
      </w:r>
      <w:r w:rsidRPr="00BD2F6E">
        <w:t>предназначенных</w:t>
      </w:r>
      <w:r w:rsidRPr="00BD2F6E">
        <w:rPr>
          <w:spacing w:val="14"/>
        </w:rPr>
        <w:t xml:space="preserve"> </w:t>
      </w:r>
      <w:r w:rsidRPr="00BD2F6E">
        <w:t>для</w:t>
      </w:r>
      <w:r w:rsidRPr="00BD2F6E">
        <w:rPr>
          <w:spacing w:val="55"/>
        </w:rPr>
        <w:t xml:space="preserve"> </w:t>
      </w:r>
      <w:r w:rsidRPr="00BD2F6E">
        <w:rPr>
          <w:spacing w:val="-1"/>
        </w:rPr>
        <w:t>индивидуального</w:t>
      </w:r>
      <w:r w:rsidRPr="00BD2F6E">
        <w:rPr>
          <w:spacing w:val="12"/>
        </w:rPr>
        <w:t xml:space="preserve"> </w:t>
      </w:r>
      <w:r w:rsidRPr="00BD2F6E">
        <w:t>жилищного</w:t>
      </w:r>
      <w:r w:rsidRPr="00BD2F6E">
        <w:rPr>
          <w:spacing w:val="12"/>
        </w:rPr>
        <w:t xml:space="preserve"> </w:t>
      </w:r>
      <w:r w:rsidRPr="00BD2F6E">
        <w:rPr>
          <w:spacing w:val="-1"/>
        </w:rPr>
        <w:t>строительства,</w:t>
      </w:r>
      <w:r w:rsidRPr="00BD2F6E">
        <w:rPr>
          <w:spacing w:val="12"/>
        </w:rPr>
        <w:t xml:space="preserve"> </w:t>
      </w:r>
      <w:r w:rsidRPr="00BD2F6E">
        <w:t>ведения</w:t>
      </w:r>
      <w:r w:rsidRPr="00BD2F6E">
        <w:rPr>
          <w:spacing w:val="13"/>
        </w:rPr>
        <w:t xml:space="preserve"> </w:t>
      </w:r>
      <w:r w:rsidRPr="00BD2F6E">
        <w:t>личного</w:t>
      </w:r>
      <w:r w:rsidRPr="00BD2F6E">
        <w:rPr>
          <w:spacing w:val="13"/>
        </w:rPr>
        <w:t xml:space="preserve"> </w:t>
      </w:r>
      <w:r w:rsidRPr="00BD2F6E">
        <w:t>подсобного</w:t>
      </w:r>
      <w:r w:rsidRPr="00BD2F6E">
        <w:rPr>
          <w:spacing w:val="12"/>
        </w:rPr>
        <w:t xml:space="preserve"> </w:t>
      </w:r>
      <w:r w:rsidRPr="00BD2F6E">
        <w:rPr>
          <w:spacing w:val="-1"/>
        </w:rPr>
        <w:t>хозяйства,</w:t>
      </w:r>
      <w:r w:rsidRPr="00BD2F6E">
        <w:rPr>
          <w:spacing w:val="74"/>
        </w:rPr>
        <w:t xml:space="preserve"> </w:t>
      </w:r>
      <w:r w:rsidRPr="00BD2F6E">
        <w:t>садоводства.</w:t>
      </w:r>
    </w:p>
    <w:p w14:paraId="70F48A52" w14:textId="77777777" w:rsidR="008476BC" w:rsidRPr="00BD2F6E" w:rsidRDefault="008476BC">
      <w:pPr>
        <w:pStyle w:val="af0"/>
        <w:numPr>
          <w:ilvl w:val="0"/>
          <w:numId w:val="98"/>
        </w:numPr>
        <w:tabs>
          <w:tab w:val="left" w:pos="928"/>
          <w:tab w:val="left" w:pos="9639"/>
        </w:tabs>
        <w:suppressAutoHyphens w:val="0"/>
        <w:spacing w:after="0" w:line="240" w:lineRule="auto"/>
        <w:ind w:left="0" w:right="282" w:firstLine="709"/>
      </w:pPr>
      <w:r w:rsidRPr="00BD2F6E">
        <w:rPr>
          <w:spacing w:val="-1"/>
        </w:rPr>
        <w:t>Земельные</w:t>
      </w:r>
      <w:r w:rsidRPr="00BD2F6E">
        <w:rPr>
          <w:spacing w:val="1"/>
        </w:rPr>
        <w:t xml:space="preserve"> </w:t>
      </w:r>
      <w:r w:rsidRPr="00BD2F6E">
        <w:rPr>
          <w:spacing w:val="-1"/>
        </w:rPr>
        <w:t>участки,</w:t>
      </w:r>
      <w:r w:rsidRPr="00BD2F6E">
        <w:rPr>
          <w:spacing w:val="2"/>
        </w:rPr>
        <w:t xml:space="preserve"> </w:t>
      </w:r>
      <w:r w:rsidRPr="00BD2F6E">
        <w:t>находящиеся</w:t>
      </w:r>
      <w:r w:rsidRPr="00BD2F6E">
        <w:rPr>
          <w:spacing w:val="3"/>
        </w:rPr>
        <w:t xml:space="preserve"> </w:t>
      </w:r>
      <w:r w:rsidRPr="00BD2F6E">
        <w:t>в</w:t>
      </w:r>
      <w:r w:rsidRPr="00BD2F6E">
        <w:rPr>
          <w:spacing w:val="2"/>
        </w:rPr>
        <w:t xml:space="preserve"> </w:t>
      </w:r>
      <w:r w:rsidRPr="00BD2F6E">
        <w:rPr>
          <w:spacing w:val="-1"/>
        </w:rPr>
        <w:t>границах</w:t>
      </w:r>
      <w:r w:rsidRPr="00BD2F6E">
        <w:rPr>
          <w:spacing w:val="3"/>
        </w:rPr>
        <w:t xml:space="preserve"> </w:t>
      </w:r>
      <w:r w:rsidRPr="00BD2F6E">
        <w:rPr>
          <w:spacing w:val="-1"/>
        </w:rPr>
        <w:t>территории,</w:t>
      </w:r>
      <w:r w:rsidRPr="00BD2F6E">
        <w:rPr>
          <w:spacing w:val="3"/>
        </w:rPr>
        <w:t xml:space="preserve"> </w:t>
      </w:r>
      <w:r w:rsidRPr="00BD2F6E">
        <w:t>в</w:t>
      </w:r>
      <w:r w:rsidRPr="00BD2F6E">
        <w:rPr>
          <w:spacing w:val="2"/>
        </w:rPr>
        <w:t xml:space="preserve"> </w:t>
      </w:r>
      <w:r w:rsidRPr="00BD2F6E">
        <w:t>отношении</w:t>
      </w:r>
      <w:r w:rsidRPr="00BD2F6E">
        <w:rPr>
          <w:spacing w:val="3"/>
        </w:rPr>
        <w:t xml:space="preserve"> </w:t>
      </w:r>
      <w:r w:rsidRPr="00BD2F6E">
        <w:rPr>
          <w:spacing w:val="-1"/>
        </w:rPr>
        <w:t>которой</w:t>
      </w:r>
      <w:r w:rsidRPr="00BD2F6E">
        <w:rPr>
          <w:spacing w:val="3"/>
        </w:rPr>
        <w:t xml:space="preserve"> </w:t>
      </w:r>
      <w:r w:rsidRPr="00BD2F6E">
        <w:t>принято</w:t>
      </w:r>
      <w:r w:rsidRPr="00BD2F6E">
        <w:rPr>
          <w:spacing w:val="75"/>
        </w:rPr>
        <w:t xml:space="preserve"> </w:t>
      </w:r>
      <w:r w:rsidRPr="00BD2F6E">
        <w:t>решение</w:t>
      </w:r>
      <w:r w:rsidRPr="00BD2F6E">
        <w:rPr>
          <w:spacing w:val="42"/>
        </w:rPr>
        <w:t xml:space="preserve"> </w:t>
      </w:r>
      <w:r w:rsidRPr="00BD2F6E">
        <w:t>о</w:t>
      </w:r>
      <w:r w:rsidRPr="00BD2F6E">
        <w:rPr>
          <w:spacing w:val="39"/>
        </w:rPr>
        <w:t xml:space="preserve"> </w:t>
      </w:r>
      <w:r w:rsidRPr="00BD2F6E">
        <w:rPr>
          <w:spacing w:val="-1"/>
        </w:rPr>
        <w:t>комплексном</w:t>
      </w:r>
      <w:r w:rsidRPr="00BD2F6E">
        <w:rPr>
          <w:spacing w:val="42"/>
        </w:rPr>
        <w:t xml:space="preserve"> </w:t>
      </w:r>
      <w:r w:rsidRPr="00BD2F6E">
        <w:rPr>
          <w:spacing w:val="-1"/>
        </w:rPr>
        <w:t>развитии</w:t>
      </w:r>
      <w:r w:rsidRPr="00BD2F6E">
        <w:rPr>
          <w:spacing w:val="41"/>
        </w:rPr>
        <w:t xml:space="preserve"> </w:t>
      </w:r>
      <w:r w:rsidRPr="00BD2F6E">
        <w:rPr>
          <w:spacing w:val="-1"/>
        </w:rPr>
        <w:t>территории</w:t>
      </w:r>
      <w:r w:rsidRPr="00BD2F6E">
        <w:rPr>
          <w:spacing w:val="41"/>
        </w:rPr>
        <w:t xml:space="preserve"> </w:t>
      </w:r>
      <w:r w:rsidRPr="00BD2F6E">
        <w:t>жилой</w:t>
      </w:r>
      <w:r w:rsidRPr="00BD2F6E">
        <w:rPr>
          <w:spacing w:val="41"/>
        </w:rPr>
        <w:t xml:space="preserve"> </w:t>
      </w:r>
      <w:r w:rsidRPr="00BD2F6E">
        <w:rPr>
          <w:spacing w:val="-1"/>
        </w:rPr>
        <w:t>застройки</w:t>
      </w:r>
      <w:r w:rsidRPr="00BD2F6E">
        <w:rPr>
          <w:spacing w:val="41"/>
        </w:rPr>
        <w:t xml:space="preserve"> </w:t>
      </w:r>
      <w:r w:rsidRPr="00BD2F6E">
        <w:t>или</w:t>
      </w:r>
      <w:r w:rsidRPr="00BD2F6E">
        <w:rPr>
          <w:spacing w:val="42"/>
        </w:rPr>
        <w:t xml:space="preserve"> </w:t>
      </w:r>
      <w:r w:rsidRPr="00BD2F6E">
        <w:t>решение</w:t>
      </w:r>
      <w:r w:rsidRPr="00BD2F6E">
        <w:rPr>
          <w:spacing w:val="40"/>
        </w:rPr>
        <w:t xml:space="preserve"> </w:t>
      </w:r>
      <w:r w:rsidRPr="00BD2F6E">
        <w:t>о</w:t>
      </w:r>
      <w:r w:rsidRPr="00BD2F6E">
        <w:rPr>
          <w:spacing w:val="41"/>
        </w:rPr>
        <w:t xml:space="preserve"> </w:t>
      </w:r>
      <w:r w:rsidRPr="00BD2F6E">
        <w:rPr>
          <w:spacing w:val="-1"/>
        </w:rPr>
        <w:t>комплексном</w:t>
      </w:r>
      <w:r w:rsidRPr="00BD2F6E">
        <w:rPr>
          <w:spacing w:val="85"/>
        </w:rPr>
        <w:t xml:space="preserve"> </w:t>
      </w:r>
      <w:r w:rsidRPr="00BD2F6E">
        <w:rPr>
          <w:spacing w:val="-1"/>
        </w:rPr>
        <w:t>развитии</w:t>
      </w:r>
      <w:r w:rsidRPr="00BD2F6E">
        <w:rPr>
          <w:spacing w:val="9"/>
        </w:rPr>
        <w:t xml:space="preserve"> </w:t>
      </w:r>
      <w:r w:rsidRPr="00BD2F6E">
        <w:t>территории</w:t>
      </w:r>
      <w:r w:rsidRPr="00BD2F6E">
        <w:rPr>
          <w:spacing w:val="8"/>
        </w:rPr>
        <w:t xml:space="preserve"> </w:t>
      </w:r>
      <w:r w:rsidRPr="00BD2F6E">
        <w:t>нежилой</w:t>
      </w:r>
      <w:r w:rsidRPr="00BD2F6E">
        <w:rPr>
          <w:spacing w:val="9"/>
        </w:rPr>
        <w:t xml:space="preserve"> </w:t>
      </w:r>
      <w:r w:rsidRPr="00BD2F6E">
        <w:rPr>
          <w:spacing w:val="-1"/>
        </w:rPr>
        <w:t>застройки,</w:t>
      </w:r>
      <w:r w:rsidRPr="00BD2F6E">
        <w:rPr>
          <w:spacing w:val="9"/>
        </w:rPr>
        <w:t xml:space="preserve"> </w:t>
      </w:r>
      <w:r w:rsidRPr="00BD2F6E">
        <w:t>и</w:t>
      </w:r>
      <w:r w:rsidRPr="00BD2F6E">
        <w:rPr>
          <w:spacing w:val="9"/>
        </w:rPr>
        <w:t xml:space="preserve"> </w:t>
      </w:r>
      <w:r w:rsidRPr="00BD2F6E">
        <w:t>(или)</w:t>
      </w:r>
      <w:r w:rsidRPr="00BD2F6E">
        <w:rPr>
          <w:spacing w:val="9"/>
        </w:rPr>
        <w:t xml:space="preserve"> </w:t>
      </w:r>
      <w:r w:rsidRPr="00BD2F6E">
        <w:rPr>
          <w:spacing w:val="-1"/>
        </w:rPr>
        <w:t>расположенные</w:t>
      </w:r>
      <w:r w:rsidRPr="00BD2F6E">
        <w:rPr>
          <w:spacing w:val="9"/>
        </w:rPr>
        <w:t xml:space="preserve"> </w:t>
      </w:r>
      <w:r w:rsidRPr="00BD2F6E">
        <w:t>на</w:t>
      </w:r>
      <w:r w:rsidRPr="00BD2F6E">
        <w:rPr>
          <w:spacing w:val="9"/>
        </w:rPr>
        <w:t xml:space="preserve"> </w:t>
      </w:r>
      <w:r w:rsidRPr="00BD2F6E">
        <w:t>них</w:t>
      </w:r>
      <w:r w:rsidRPr="00BD2F6E">
        <w:rPr>
          <w:spacing w:val="9"/>
        </w:rPr>
        <w:t xml:space="preserve"> </w:t>
      </w:r>
      <w:r w:rsidRPr="00BD2F6E">
        <w:t>объекты</w:t>
      </w:r>
      <w:r w:rsidRPr="00BD2F6E">
        <w:rPr>
          <w:spacing w:val="9"/>
        </w:rPr>
        <w:t xml:space="preserve"> </w:t>
      </w:r>
      <w:r w:rsidRPr="00BD2F6E">
        <w:t>недвижимого</w:t>
      </w:r>
      <w:r w:rsidRPr="00BD2F6E">
        <w:rPr>
          <w:spacing w:val="57"/>
        </w:rPr>
        <w:t xml:space="preserve"> </w:t>
      </w:r>
      <w:r w:rsidRPr="00BD2F6E">
        <w:rPr>
          <w:spacing w:val="-1"/>
        </w:rPr>
        <w:t>имущества</w:t>
      </w:r>
      <w:r w:rsidRPr="00BD2F6E">
        <w:rPr>
          <w:spacing w:val="39"/>
        </w:rPr>
        <w:t xml:space="preserve"> </w:t>
      </w:r>
      <w:r w:rsidRPr="00BD2F6E">
        <w:t>могут</w:t>
      </w:r>
      <w:r w:rsidRPr="00BD2F6E">
        <w:rPr>
          <w:spacing w:val="38"/>
        </w:rPr>
        <w:t xml:space="preserve"> </w:t>
      </w:r>
      <w:r w:rsidRPr="00BD2F6E">
        <w:rPr>
          <w:spacing w:val="-1"/>
        </w:rPr>
        <w:t>быть</w:t>
      </w:r>
      <w:r w:rsidRPr="00BD2F6E">
        <w:rPr>
          <w:spacing w:val="38"/>
        </w:rPr>
        <w:t xml:space="preserve"> </w:t>
      </w:r>
      <w:r w:rsidRPr="00BD2F6E">
        <w:t>изъяты</w:t>
      </w:r>
      <w:r w:rsidRPr="00BD2F6E">
        <w:rPr>
          <w:spacing w:val="40"/>
        </w:rPr>
        <w:t xml:space="preserve"> </w:t>
      </w:r>
      <w:r w:rsidRPr="00BD2F6E">
        <w:t>для</w:t>
      </w:r>
      <w:r w:rsidRPr="00BD2F6E">
        <w:rPr>
          <w:spacing w:val="39"/>
        </w:rPr>
        <w:t xml:space="preserve"> </w:t>
      </w:r>
      <w:r w:rsidRPr="00BD2F6E">
        <w:rPr>
          <w:spacing w:val="-1"/>
        </w:rPr>
        <w:t>государственных</w:t>
      </w:r>
      <w:r w:rsidRPr="00BD2F6E">
        <w:rPr>
          <w:spacing w:val="38"/>
        </w:rPr>
        <w:t xml:space="preserve"> </w:t>
      </w:r>
      <w:r w:rsidRPr="00BD2F6E">
        <w:t>или</w:t>
      </w:r>
      <w:r w:rsidRPr="00BD2F6E">
        <w:rPr>
          <w:spacing w:val="39"/>
        </w:rPr>
        <w:t xml:space="preserve"> </w:t>
      </w:r>
      <w:r w:rsidRPr="00BD2F6E">
        <w:rPr>
          <w:spacing w:val="-1"/>
        </w:rPr>
        <w:t>муниципальных</w:t>
      </w:r>
      <w:r w:rsidRPr="00BD2F6E">
        <w:rPr>
          <w:spacing w:val="39"/>
        </w:rPr>
        <w:t xml:space="preserve"> </w:t>
      </w:r>
      <w:r w:rsidRPr="00BD2F6E">
        <w:t>нужд</w:t>
      </w:r>
      <w:r w:rsidRPr="00BD2F6E">
        <w:rPr>
          <w:spacing w:val="39"/>
        </w:rPr>
        <w:t xml:space="preserve"> </w:t>
      </w:r>
      <w:r w:rsidRPr="00BD2F6E">
        <w:t>в</w:t>
      </w:r>
      <w:r w:rsidRPr="00BD2F6E">
        <w:rPr>
          <w:spacing w:val="37"/>
        </w:rPr>
        <w:t xml:space="preserve"> </w:t>
      </w:r>
      <w:r w:rsidRPr="00BD2F6E">
        <w:t>целях</w:t>
      </w:r>
      <w:r w:rsidRPr="00BD2F6E">
        <w:rPr>
          <w:spacing w:val="71"/>
        </w:rPr>
        <w:t xml:space="preserve"> </w:t>
      </w:r>
      <w:r w:rsidRPr="00BD2F6E">
        <w:rPr>
          <w:spacing w:val="-1"/>
        </w:rPr>
        <w:t>комплексного</w:t>
      </w:r>
      <w:r w:rsidRPr="00BD2F6E">
        <w:rPr>
          <w:spacing w:val="40"/>
        </w:rPr>
        <w:t xml:space="preserve"> </w:t>
      </w:r>
      <w:r w:rsidRPr="00BD2F6E">
        <w:rPr>
          <w:spacing w:val="-1"/>
        </w:rPr>
        <w:t>развития</w:t>
      </w:r>
      <w:r w:rsidRPr="00BD2F6E">
        <w:rPr>
          <w:spacing w:val="41"/>
        </w:rPr>
        <w:t xml:space="preserve"> </w:t>
      </w:r>
      <w:r w:rsidRPr="00BD2F6E">
        <w:rPr>
          <w:spacing w:val="-1"/>
        </w:rPr>
        <w:t>территории</w:t>
      </w:r>
      <w:r w:rsidRPr="00BD2F6E">
        <w:rPr>
          <w:spacing w:val="40"/>
        </w:rPr>
        <w:t xml:space="preserve"> </w:t>
      </w:r>
      <w:r w:rsidRPr="00BD2F6E">
        <w:t>в</w:t>
      </w:r>
      <w:r w:rsidRPr="00BD2F6E">
        <w:rPr>
          <w:spacing w:val="40"/>
        </w:rPr>
        <w:t xml:space="preserve"> </w:t>
      </w:r>
      <w:r w:rsidRPr="00BD2F6E">
        <w:t>порядке,</w:t>
      </w:r>
      <w:r w:rsidRPr="00BD2F6E">
        <w:rPr>
          <w:spacing w:val="39"/>
        </w:rPr>
        <w:t xml:space="preserve"> </w:t>
      </w:r>
      <w:r w:rsidRPr="00BD2F6E">
        <w:t>установленном</w:t>
      </w:r>
      <w:r w:rsidRPr="00BD2F6E">
        <w:rPr>
          <w:spacing w:val="41"/>
        </w:rPr>
        <w:t xml:space="preserve"> </w:t>
      </w:r>
      <w:r w:rsidRPr="00BD2F6E">
        <w:rPr>
          <w:spacing w:val="-1"/>
        </w:rPr>
        <w:t>земельным</w:t>
      </w:r>
      <w:r w:rsidRPr="00BD2F6E">
        <w:rPr>
          <w:spacing w:val="40"/>
        </w:rPr>
        <w:t xml:space="preserve"> </w:t>
      </w:r>
      <w:r w:rsidRPr="00BD2F6E">
        <w:t>законодательством,</w:t>
      </w:r>
      <w:r w:rsidRPr="00BD2F6E">
        <w:rPr>
          <w:spacing w:val="67"/>
        </w:rPr>
        <w:t xml:space="preserve"> </w:t>
      </w:r>
      <w:r w:rsidRPr="00BD2F6E">
        <w:t xml:space="preserve">если иное </w:t>
      </w:r>
      <w:r w:rsidRPr="00BD2F6E">
        <w:rPr>
          <w:spacing w:val="-1"/>
        </w:rPr>
        <w:t>не</w:t>
      </w:r>
      <w:r w:rsidRPr="00BD2F6E">
        <w:t xml:space="preserve"> </w:t>
      </w:r>
      <w:r w:rsidRPr="00BD2F6E">
        <w:rPr>
          <w:spacing w:val="-1"/>
        </w:rPr>
        <w:t>предусмотрено</w:t>
      </w:r>
      <w:r w:rsidRPr="00BD2F6E">
        <w:t xml:space="preserve"> Градостроительным кодексом Российской Федерации.</w:t>
      </w:r>
    </w:p>
    <w:p w14:paraId="706B6F6F" w14:textId="77777777" w:rsidR="008476BC" w:rsidRPr="00BD2F6E" w:rsidRDefault="008476BC">
      <w:pPr>
        <w:pStyle w:val="af0"/>
        <w:numPr>
          <w:ilvl w:val="0"/>
          <w:numId w:val="98"/>
        </w:numPr>
        <w:tabs>
          <w:tab w:val="left" w:pos="933"/>
          <w:tab w:val="left" w:pos="9639"/>
        </w:tabs>
        <w:suppressAutoHyphens w:val="0"/>
        <w:spacing w:after="0" w:line="240" w:lineRule="auto"/>
        <w:ind w:left="0" w:right="282" w:firstLine="709"/>
      </w:pPr>
      <w:r w:rsidRPr="00BD2F6E">
        <w:t>В</w:t>
      </w:r>
      <w:r w:rsidRPr="00BD2F6E">
        <w:rPr>
          <w:spacing w:val="7"/>
        </w:rPr>
        <w:t xml:space="preserve"> </w:t>
      </w:r>
      <w:r w:rsidRPr="00BD2F6E">
        <w:t>целях</w:t>
      </w:r>
      <w:r w:rsidRPr="00BD2F6E">
        <w:rPr>
          <w:spacing w:val="7"/>
        </w:rPr>
        <w:t xml:space="preserve"> </w:t>
      </w:r>
      <w:r w:rsidRPr="00BD2F6E">
        <w:rPr>
          <w:spacing w:val="-1"/>
        </w:rPr>
        <w:t>комплексного</w:t>
      </w:r>
      <w:r w:rsidRPr="00BD2F6E">
        <w:rPr>
          <w:spacing w:val="8"/>
        </w:rPr>
        <w:t xml:space="preserve"> </w:t>
      </w:r>
      <w:r w:rsidRPr="00BD2F6E">
        <w:rPr>
          <w:spacing w:val="-1"/>
        </w:rPr>
        <w:t>развития</w:t>
      </w:r>
      <w:r w:rsidRPr="00BD2F6E">
        <w:rPr>
          <w:spacing w:val="8"/>
        </w:rPr>
        <w:t xml:space="preserve"> </w:t>
      </w:r>
      <w:r w:rsidRPr="00BD2F6E">
        <w:rPr>
          <w:spacing w:val="-1"/>
        </w:rPr>
        <w:t>территории</w:t>
      </w:r>
      <w:r w:rsidRPr="00BD2F6E">
        <w:rPr>
          <w:spacing w:val="8"/>
        </w:rPr>
        <w:t xml:space="preserve"> </w:t>
      </w:r>
      <w:r w:rsidRPr="00BD2F6E">
        <w:t>жилой</w:t>
      </w:r>
      <w:r w:rsidRPr="00BD2F6E">
        <w:rPr>
          <w:spacing w:val="8"/>
        </w:rPr>
        <w:t xml:space="preserve"> </w:t>
      </w:r>
      <w:r w:rsidRPr="00BD2F6E">
        <w:rPr>
          <w:spacing w:val="-1"/>
        </w:rPr>
        <w:t>застройки</w:t>
      </w:r>
      <w:r w:rsidRPr="00BD2F6E">
        <w:rPr>
          <w:spacing w:val="7"/>
        </w:rPr>
        <w:t xml:space="preserve"> </w:t>
      </w:r>
      <w:r w:rsidRPr="00BD2F6E">
        <w:t>не</w:t>
      </w:r>
      <w:r w:rsidRPr="00BD2F6E">
        <w:rPr>
          <w:spacing w:val="7"/>
        </w:rPr>
        <w:t xml:space="preserve"> </w:t>
      </w:r>
      <w:r w:rsidRPr="00BD2F6E">
        <w:t>могут</w:t>
      </w:r>
      <w:r w:rsidRPr="00BD2F6E">
        <w:rPr>
          <w:spacing w:val="6"/>
        </w:rPr>
        <w:t xml:space="preserve"> </w:t>
      </w:r>
      <w:r w:rsidRPr="00BD2F6E">
        <w:rPr>
          <w:spacing w:val="-1"/>
        </w:rPr>
        <w:t>быть</w:t>
      </w:r>
      <w:r w:rsidRPr="00BD2F6E">
        <w:rPr>
          <w:spacing w:val="7"/>
        </w:rPr>
        <w:t xml:space="preserve"> </w:t>
      </w:r>
      <w:r w:rsidRPr="00BD2F6E">
        <w:rPr>
          <w:spacing w:val="-1"/>
        </w:rPr>
        <w:t>изъяты</w:t>
      </w:r>
      <w:r w:rsidRPr="00BD2F6E">
        <w:rPr>
          <w:spacing w:val="7"/>
        </w:rPr>
        <w:t xml:space="preserve"> </w:t>
      </w:r>
      <w:r w:rsidRPr="00BD2F6E">
        <w:t>для</w:t>
      </w:r>
      <w:r w:rsidRPr="00BD2F6E">
        <w:rPr>
          <w:spacing w:val="87"/>
        </w:rPr>
        <w:t xml:space="preserve"> </w:t>
      </w:r>
      <w:r w:rsidRPr="00BD2F6E">
        <w:rPr>
          <w:spacing w:val="-1"/>
        </w:rPr>
        <w:t>государственных</w:t>
      </w:r>
      <w:r w:rsidRPr="00BD2F6E">
        <w:t xml:space="preserve"> или муниципальных нужд в целях </w:t>
      </w:r>
      <w:r w:rsidRPr="00BD2F6E">
        <w:rPr>
          <w:spacing w:val="-1"/>
        </w:rPr>
        <w:t>комплексного</w:t>
      </w:r>
      <w:r w:rsidRPr="00BD2F6E">
        <w:t xml:space="preserve"> </w:t>
      </w:r>
      <w:r w:rsidRPr="00BD2F6E">
        <w:rPr>
          <w:spacing w:val="-1"/>
        </w:rPr>
        <w:t>развития</w:t>
      </w:r>
      <w:r w:rsidRPr="00BD2F6E">
        <w:t xml:space="preserve"> территории:</w:t>
      </w:r>
    </w:p>
    <w:p w14:paraId="649EFB12" w14:textId="77777777" w:rsidR="008476BC" w:rsidRPr="00BD2F6E" w:rsidRDefault="008476BC">
      <w:pPr>
        <w:pStyle w:val="af0"/>
        <w:numPr>
          <w:ilvl w:val="0"/>
          <w:numId w:val="97"/>
        </w:numPr>
        <w:tabs>
          <w:tab w:val="left" w:pos="956"/>
          <w:tab w:val="left" w:pos="9639"/>
        </w:tabs>
        <w:suppressAutoHyphens w:val="0"/>
        <w:spacing w:after="0" w:line="240" w:lineRule="auto"/>
        <w:ind w:left="0" w:right="282" w:firstLine="709"/>
      </w:pPr>
      <w:r w:rsidRPr="00BD2F6E">
        <w:rPr>
          <w:spacing w:val="-1"/>
        </w:rPr>
        <w:t>расположенные</w:t>
      </w:r>
      <w:r w:rsidRPr="00BD2F6E">
        <w:rPr>
          <w:spacing w:val="10"/>
        </w:rPr>
        <w:t xml:space="preserve"> </w:t>
      </w:r>
      <w:r w:rsidRPr="00BD2F6E">
        <w:t>в</w:t>
      </w:r>
      <w:r w:rsidRPr="00BD2F6E">
        <w:rPr>
          <w:spacing w:val="10"/>
        </w:rPr>
        <w:t xml:space="preserve"> </w:t>
      </w:r>
      <w:r w:rsidRPr="00BD2F6E">
        <w:t>границах</w:t>
      </w:r>
      <w:r w:rsidRPr="00BD2F6E">
        <w:rPr>
          <w:spacing w:val="11"/>
        </w:rPr>
        <w:t xml:space="preserve"> </w:t>
      </w:r>
      <w:r w:rsidRPr="00BD2F6E">
        <w:rPr>
          <w:spacing w:val="-1"/>
        </w:rPr>
        <w:t>такой</w:t>
      </w:r>
      <w:r w:rsidRPr="00BD2F6E">
        <w:rPr>
          <w:spacing w:val="10"/>
        </w:rPr>
        <w:t xml:space="preserve"> </w:t>
      </w:r>
      <w:r w:rsidRPr="00BD2F6E">
        <w:rPr>
          <w:spacing w:val="-1"/>
        </w:rPr>
        <w:t>территории</w:t>
      </w:r>
      <w:r w:rsidRPr="00BD2F6E">
        <w:rPr>
          <w:spacing w:val="10"/>
        </w:rPr>
        <w:t xml:space="preserve"> </w:t>
      </w:r>
      <w:r w:rsidRPr="00BD2F6E">
        <w:rPr>
          <w:spacing w:val="-1"/>
        </w:rPr>
        <w:t>земельные</w:t>
      </w:r>
      <w:r w:rsidRPr="00BD2F6E">
        <w:rPr>
          <w:spacing w:val="9"/>
        </w:rPr>
        <w:t xml:space="preserve"> </w:t>
      </w:r>
      <w:r w:rsidRPr="00BD2F6E">
        <w:rPr>
          <w:spacing w:val="-1"/>
        </w:rPr>
        <w:t>участки,</w:t>
      </w:r>
      <w:r w:rsidRPr="00BD2F6E">
        <w:rPr>
          <w:spacing w:val="10"/>
        </w:rPr>
        <w:t xml:space="preserve"> </w:t>
      </w:r>
      <w:r w:rsidRPr="00BD2F6E">
        <w:t>предназначенные</w:t>
      </w:r>
      <w:r w:rsidRPr="00BD2F6E">
        <w:rPr>
          <w:spacing w:val="10"/>
        </w:rPr>
        <w:t xml:space="preserve"> </w:t>
      </w:r>
      <w:r w:rsidRPr="00BD2F6E">
        <w:rPr>
          <w:spacing w:val="-1"/>
        </w:rPr>
        <w:t>для</w:t>
      </w:r>
      <w:r w:rsidRPr="00BD2F6E">
        <w:rPr>
          <w:spacing w:val="85"/>
        </w:rPr>
        <w:t xml:space="preserve"> </w:t>
      </w:r>
      <w:r w:rsidRPr="00BD2F6E">
        <w:rPr>
          <w:spacing w:val="-1"/>
        </w:rPr>
        <w:t>размещения</w:t>
      </w:r>
      <w:r w:rsidRPr="00BD2F6E">
        <w:rPr>
          <w:spacing w:val="58"/>
        </w:rPr>
        <w:t xml:space="preserve"> </w:t>
      </w:r>
      <w:r w:rsidRPr="00BD2F6E">
        <w:rPr>
          <w:spacing w:val="-1"/>
        </w:rPr>
        <w:t>объектов</w:t>
      </w:r>
      <w:r w:rsidRPr="00BD2F6E">
        <w:rPr>
          <w:spacing w:val="59"/>
        </w:rPr>
        <w:t xml:space="preserve"> </w:t>
      </w:r>
      <w:r w:rsidRPr="00BD2F6E">
        <w:rPr>
          <w:spacing w:val="-1"/>
        </w:rPr>
        <w:t>федерального</w:t>
      </w:r>
      <w:r w:rsidRPr="00BD2F6E">
        <w:rPr>
          <w:spacing w:val="58"/>
        </w:rPr>
        <w:t xml:space="preserve"> </w:t>
      </w:r>
      <w:r w:rsidRPr="00BD2F6E">
        <w:t>значения,</w:t>
      </w:r>
      <w:r w:rsidRPr="00BD2F6E">
        <w:rPr>
          <w:spacing w:val="58"/>
        </w:rPr>
        <w:t xml:space="preserve"> </w:t>
      </w:r>
      <w:r w:rsidRPr="00BD2F6E">
        <w:t>а</w:t>
      </w:r>
      <w:r w:rsidRPr="00BD2F6E">
        <w:rPr>
          <w:spacing w:val="58"/>
        </w:rPr>
        <w:t xml:space="preserve"> </w:t>
      </w:r>
      <w:r w:rsidRPr="00BD2F6E">
        <w:rPr>
          <w:spacing w:val="-1"/>
        </w:rPr>
        <w:t>также</w:t>
      </w:r>
      <w:r w:rsidRPr="00BD2F6E">
        <w:rPr>
          <w:spacing w:val="58"/>
        </w:rPr>
        <w:t xml:space="preserve"> </w:t>
      </w:r>
      <w:r w:rsidRPr="00BD2F6E">
        <w:rPr>
          <w:spacing w:val="-1"/>
        </w:rPr>
        <w:t>земельные</w:t>
      </w:r>
      <w:r w:rsidRPr="00BD2F6E">
        <w:rPr>
          <w:spacing w:val="57"/>
        </w:rPr>
        <w:t xml:space="preserve"> </w:t>
      </w:r>
      <w:r w:rsidRPr="00BD2F6E">
        <w:rPr>
          <w:spacing w:val="-1"/>
        </w:rPr>
        <w:t>участки,</w:t>
      </w:r>
      <w:r w:rsidRPr="00BD2F6E">
        <w:rPr>
          <w:spacing w:val="58"/>
        </w:rPr>
        <w:t xml:space="preserve"> </w:t>
      </w:r>
      <w:r w:rsidRPr="00BD2F6E">
        <w:t>на</w:t>
      </w:r>
      <w:r w:rsidRPr="00BD2F6E">
        <w:rPr>
          <w:spacing w:val="58"/>
        </w:rPr>
        <w:t xml:space="preserve"> </w:t>
      </w:r>
      <w:r w:rsidRPr="00BD2F6E">
        <w:rPr>
          <w:spacing w:val="-1"/>
        </w:rPr>
        <w:t>которых</w:t>
      </w:r>
      <w:r w:rsidRPr="00BD2F6E">
        <w:rPr>
          <w:spacing w:val="95"/>
        </w:rPr>
        <w:t xml:space="preserve"> </w:t>
      </w:r>
      <w:r w:rsidRPr="00BD2F6E">
        <w:t>расположены</w:t>
      </w:r>
      <w:r w:rsidRPr="00BD2F6E">
        <w:rPr>
          <w:spacing w:val="44"/>
        </w:rPr>
        <w:t xml:space="preserve"> </w:t>
      </w:r>
      <w:r w:rsidRPr="00BD2F6E">
        <w:t>эти</w:t>
      </w:r>
      <w:r w:rsidRPr="00BD2F6E">
        <w:rPr>
          <w:spacing w:val="45"/>
        </w:rPr>
        <w:t xml:space="preserve"> </w:t>
      </w:r>
      <w:r w:rsidRPr="00BD2F6E">
        <w:rPr>
          <w:spacing w:val="-1"/>
        </w:rPr>
        <w:t>объекты,</w:t>
      </w:r>
      <w:r w:rsidRPr="00BD2F6E">
        <w:rPr>
          <w:spacing w:val="45"/>
        </w:rPr>
        <w:t xml:space="preserve"> </w:t>
      </w:r>
      <w:r w:rsidRPr="00BD2F6E">
        <w:t>за</w:t>
      </w:r>
      <w:r w:rsidRPr="00BD2F6E">
        <w:rPr>
          <w:spacing w:val="45"/>
        </w:rPr>
        <w:t xml:space="preserve"> </w:t>
      </w:r>
      <w:r w:rsidRPr="00BD2F6E">
        <w:t>исключением</w:t>
      </w:r>
      <w:r w:rsidRPr="00BD2F6E">
        <w:rPr>
          <w:spacing w:val="45"/>
        </w:rPr>
        <w:t xml:space="preserve"> </w:t>
      </w:r>
      <w:r w:rsidRPr="00BD2F6E">
        <w:rPr>
          <w:spacing w:val="-1"/>
        </w:rPr>
        <w:t>случаев</w:t>
      </w:r>
      <w:r w:rsidRPr="00BD2F6E">
        <w:rPr>
          <w:spacing w:val="43"/>
        </w:rPr>
        <w:t xml:space="preserve"> </w:t>
      </w:r>
      <w:r w:rsidRPr="00BD2F6E">
        <w:t>согласования</w:t>
      </w:r>
      <w:r w:rsidRPr="00BD2F6E">
        <w:rPr>
          <w:spacing w:val="45"/>
        </w:rPr>
        <w:t xml:space="preserve"> </w:t>
      </w:r>
      <w:r w:rsidRPr="00BD2F6E">
        <w:t>включения</w:t>
      </w:r>
      <w:r w:rsidRPr="00BD2F6E">
        <w:rPr>
          <w:spacing w:val="44"/>
        </w:rPr>
        <w:t xml:space="preserve"> </w:t>
      </w:r>
      <w:r w:rsidRPr="00BD2F6E">
        <w:t>указанных</w:t>
      </w:r>
      <w:r w:rsidRPr="00BD2F6E">
        <w:rPr>
          <w:spacing w:val="28"/>
        </w:rPr>
        <w:t xml:space="preserve"> </w:t>
      </w:r>
      <w:r w:rsidRPr="00BD2F6E">
        <w:t>земельных</w:t>
      </w:r>
      <w:r w:rsidRPr="00BD2F6E">
        <w:rPr>
          <w:spacing w:val="37"/>
        </w:rPr>
        <w:t xml:space="preserve"> </w:t>
      </w:r>
      <w:r w:rsidRPr="00BD2F6E">
        <w:t>участков</w:t>
      </w:r>
      <w:r w:rsidRPr="00BD2F6E">
        <w:rPr>
          <w:spacing w:val="40"/>
        </w:rPr>
        <w:t xml:space="preserve"> </w:t>
      </w:r>
      <w:r w:rsidRPr="00BD2F6E">
        <w:t>в</w:t>
      </w:r>
      <w:r w:rsidRPr="00BD2F6E">
        <w:rPr>
          <w:spacing w:val="40"/>
        </w:rPr>
        <w:t xml:space="preserve"> </w:t>
      </w:r>
      <w:r w:rsidRPr="00BD2F6E">
        <w:t>границы</w:t>
      </w:r>
      <w:r w:rsidRPr="00BD2F6E">
        <w:rPr>
          <w:spacing w:val="40"/>
        </w:rPr>
        <w:t xml:space="preserve"> </w:t>
      </w:r>
      <w:r w:rsidRPr="00BD2F6E">
        <w:t>территории,</w:t>
      </w:r>
      <w:r w:rsidRPr="00BD2F6E">
        <w:rPr>
          <w:spacing w:val="41"/>
        </w:rPr>
        <w:t xml:space="preserve"> </w:t>
      </w:r>
      <w:r w:rsidRPr="00BD2F6E">
        <w:t>подлежащей</w:t>
      </w:r>
      <w:r w:rsidRPr="00BD2F6E">
        <w:rPr>
          <w:spacing w:val="40"/>
        </w:rPr>
        <w:t xml:space="preserve"> </w:t>
      </w:r>
      <w:r w:rsidRPr="00BD2F6E">
        <w:rPr>
          <w:spacing w:val="-1"/>
        </w:rPr>
        <w:t>комплексному</w:t>
      </w:r>
      <w:r w:rsidRPr="00BD2F6E">
        <w:rPr>
          <w:spacing w:val="42"/>
        </w:rPr>
        <w:t xml:space="preserve"> </w:t>
      </w:r>
      <w:r w:rsidRPr="00BD2F6E">
        <w:rPr>
          <w:spacing w:val="-1"/>
        </w:rPr>
        <w:t>развитию,</w:t>
      </w:r>
      <w:r w:rsidRPr="00BD2F6E">
        <w:rPr>
          <w:spacing w:val="40"/>
        </w:rPr>
        <w:t xml:space="preserve"> </w:t>
      </w:r>
      <w:r w:rsidRPr="00BD2F6E">
        <w:t>с</w:t>
      </w:r>
      <w:r w:rsidRPr="00BD2F6E">
        <w:rPr>
          <w:spacing w:val="38"/>
        </w:rPr>
        <w:t xml:space="preserve"> </w:t>
      </w:r>
      <w:r w:rsidRPr="00BD2F6E">
        <w:rPr>
          <w:spacing w:val="-1"/>
        </w:rPr>
        <w:t>федеральными</w:t>
      </w:r>
      <w:r w:rsidRPr="00BD2F6E">
        <w:rPr>
          <w:spacing w:val="4"/>
        </w:rPr>
        <w:t xml:space="preserve"> </w:t>
      </w:r>
      <w:r w:rsidRPr="00BD2F6E">
        <w:rPr>
          <w:spacing w:val="-1"/>
        </w:rPr>
        <w:t>органами</w:t>
      </w:r>
      <w:r w:rsidRPr="00BD2F6E">
        <w:rPr>
          <w:spacing w:val="4"/>
        </w:rPr>
        <w:t xml:space="preserve"> </w:t>
      </w:r>
      <w:r w:rsidRPr="00BD2F6E">
        <w:rPr>
          <w:spacing w:val="-1"/>
        </w:rPr>
        <w:t>исполнительной</w:t>
      </w:r>
      <w:r w:rsidRPr="00BD2F6E">
        <w:rPr>
          <w:spacing w:val="4"/>
        </w:rPr>
        <w:t xml:space="preserve"> </w:t>
      </w:r>
      <w:r w:rsidRPr="00BD2F6E">
        <w:t>власти,</w:t>
      </w:r>
      <w:r w:rsidRPr="00BD2F6E">
        <w:rPr>
          <w:spacing w:val="4"/>
        </w:rPr>
        <w:t xml:space="preserve"> </w:t>
      </w:r>
      <w:r w:rsidRPr="00BD2F6E">
        <w:t>иными</w:t>
      </w:r>
      <w:r w:rsidRPr="00BD2F6E">
        <w:rPr>
          <w:spacing w:val="3"/>
        </w:rPr>
        <w:t xml:space="preserve"> </w:t>
      </w:r>
      <w:r w:rsidRPr="00BD2F6E">
        <w:t>организациями,</w:t>
      </w:r>
      <w:r w:rsidRPr="00BD2F6E">
        <w:rPr>
          <w:spacing w:val="4"/>
        </w:rPr>
        <w:t xml:space="preserve"> </w:t>
      </w:r>
      <w:r w:rsidRPr="00BD2F6E">
        <w:rPr>
          <w:spacing w:val="-1"/>
        </w:rPr>
        <w:t>которым</w:t>
      </w:r>
      <w:r w:rsidRPr="00BD2F6E">
        <w:rPr>
          <w:spacing w:val="4"/>
        </w:rPr>
        <w:t xml:space="preserve"> </w:t>
      </w:r>
      <w:r w:rsidRPr="00BD2F6E">
        <w:t>в</w:t>
      </w:r>
      <w:r w:rsidRPr="00BD2F6E">
        <w:rPr>
          <w:spacing w:val="75"/>
        </w:rPr>
        <w:t xml:space="preserve"> </w:t>
      </w:r>
      <w:r w:rsidRPr="00BD2F6E">
        <w:rPr>
          <w:spacing w:val="-1"/>
        </w:rPr>
        <w:t>соответствии</w:t>
      </w:r>
      <w:r w:rsidRPr="00BD2F6E">
        <w:rPr>
          <w:spacing w:val="45"/>
        </w:rPr>
        <w:t xml:space="preserve"> </w:t>
      </w:r>
      <w:r w:rsidRPr="00BD2F6E">
        <w:t>с</w:t>
      </w:r>
      <w:r w:rsidRPr="00BD2F6E">
        <w:rPr>
          <w:spacing w:val="45"/>
        </w:rPr>
        <w:t xml:space="preserve"> </w:t>
      </w:r>
      <w:r w:rsidRPr="00BD2F6E">
        <w:rPr>
          <w:spacing w:val="-1"/>
        </w:rPr>
        <w:t>федеральными</w:t>
      </w:r>
      <w:r w:rsidRPr="00BD2F6E">
        <w:rPr>
          <w:spacing w:val="45"/>
        </w:rPr>
        <w:t xml:space="preserve"> </w:t>
      </w:r>
      <w:r w:rsidRPr="00BD2F6E">
        <w:t>законами</w:t>
      </w:r>
      <w:r w:rsidRPr="00BD2F6E">
        <w:rPr>
          <w:spacing w:val="46"/>
        </w:rPr>
        <w:t xml:space="preserve"> </w:t>
      </w:r>
      <w:r w:rsidRPr="00BD2F6E">
        <w:t>и</w:t>
      </w:r>
      <w:r w:rsidRPr="00BD2F6E">
        <w:rPr>
          <w:spacing w:val="45"/>
        </w:rPr>
        <w:t xml:space="preserve"> </w:t>
      </w:r>
      <w:r w:rsidRPr="00BD2F6E">
        <w:t>решениями</w:t>
      </w:r>
      <w:r w:rsidRPr="00BD2F6E">
        <w:rPr>
          <w:spacing w:val="45"/>
        </w:rPr>
        <w:t xml:space="preserve"> </w:t>
      </w:r>
      <w:r w:rsidRPr="00BD2F6E">
        <w:rPr>
          <w:spacing w:val="-1"/>
        </w:rPr>
        <w:t>Правительства</w:t>
      </w:r>
      <w:r w:rsidRPr="00BD2F6E">
        <w:rPr>
          <w:spacing w:val="45"/>
        </w:rPr>
        <w:t xml:space="preserve"> </w:t>
      </w:r>
      <w:r w:rsidRPr="00BD2F6E">
        <w:t>Российской</w:t>
      </w:r>
      <w:r w:rsidRPr="00BD2F6E">
        <w:rPr>
          <w:spacing w:val="45"/>
        </w:rPr>
        <w:t xml:space="preserve"> </w:t>
      </w:r>
      <w:r w:rsidRPr="00BD2F6E">
        <w:t>Федерации</w:t>
      </w:r>
      <w:r w:rsidRPr="00BD2F6E">
        <w:rPr>
          <w:spacing w:val="69"/>
        </w:rPr>
        <w:t xml:space="preserve"> </w:t>
      </w:r>
      <w:r w:rsidRPr="00BD2F6E">
        <w:t>предоставлены</w:t>
      </w:r>
      <w:r w:rsidRPr="00BD2F6E">
        <w:rPr>
          <w:spacing w:val="2"/>
        </w:rPr>
        <w:t xml:space="preserve"> </w:t>
      </w:r>
      <w:r w:rsidRPr="00BD2F6E">
        <w:t>полномочия</w:t>
      </w:r>
      <w:r w:rsidRPr="00BD2F6E">
        <w:rPr>
          <w:spacing w:val="2"/>
        </w:rPr>
        <w:t xml:space="preserve"> </w:t>
      </w:r>
      <w:r w:rsidRPr="00BD2F6E">
        <w:t>по распоряжению указанными</w:t>
      </w:r>
      <w:r w:rsidRPr="00BD2F6E">
        <w:rPr>
          <w:spacing w:val="2"/>
        </w:rPr>
        <w:t xml:space="preserve"> </w:t>
      </w:r>
      <w:r w:rsidRPr="00BD2F6E">
        <w:rPr>
          <w:spacing w:val="-1"/>
        </w:rPr>
        <w:t>земельными</w:t>
      </w:r>
      <w:r w:rsidRPr="00BD2F6E">
        <w:rPr>
          <w:spacing w:val="1"/>
        </w:rPr>
        <w:t xml:space="preserve"> </w:t>
      </w:r>
      <w:r w:rsidRPr="00BD2F6E">
        <w:rPr>
          <w:spacing w:val="-1"/>
        </w:rPr>
        <w:t>участками.</w:t>
      </w:r>
      <w:r w:rsidRPr="00BD2F6E">
        <w:rPr>
          <w:spacing w:val="2"/>
        </w:rPr>
        <w:t xml:space="preserve"> </w:t>
      </w:r>
      <w:r w:rsidRPr="00BD2F6E">
        <w:rPr>
          <w:spacing w:val="-1"/>
        </w:rPr>
        <w:t>Порядок</w:t>
      </w:r>
      <w:r w:rsidRPr="00BD2F6E">
        <w:rPr>
          <w:spacing w:val="49"/>
        </w:rPr>
        <w:t xml:space="preserve"> </w:t>
      </w:r>
      <w:r w:rsidRPr="00BD2F6E">
        <w:t xml:space="preserve">данного </w:t>
      </w:r>
      <w:r w:rsidRPr="00BD2F6E">
        <w:rPr>
          <w:spacing w:val="-1"/>
        </w:rPr>
        <w:t>согласования</w:t>
      </w:r>
      <w:r w:rsidRPr="00BD2F6E">
        <w:rPr>
          <w:spacing w:val="-2"/>
        </w:rPr>
        <w:t xml:space="preserve"> </w:t>
      </w:r>
      <w:r w:rsidRPr="00BD2F6E">
        <w:t xml:space="preserve">устанавливается </w:t>
      </w:r>
      <w:r w:rsidRPr="00BD2F6E">
        <w:rPr>
          <w:spacing w:val="-1"/>
        </w:rPr>
        <w:t>Правительством</w:t>
      </w:r>
      <w:r w:rsidRPr="00BD2F6E">
        <w:t xml:space="preserve"> Российской Федерации;</w:t>
      </w:r>
    </w:p>
    <w:p w14:paraId="4212C438" w14:textId="77777777" w:rsidR="008476BC" w:rsidRPr="00BD2F6E" w:rsidRDefault="008476BC">
      <w:pPr>
        <w:pStyle w:val="af0"/>
        <w:numPr>
          <w:ilvl w:val="0"/>
          <w:numId w:val="97"/>
        </w:numPr>
        <w:tabs>
          <w:tab w:val="left" w:pos="1072"/>
          <w:tab w:val="left" w:pos="9639"/>
        </w:tabs>
        <w:suppressAutoHyphens w:val="0"/>
        <w:spacing w:after="0" w:line="240" w:lineRule="auto"/>
        <w:ind w:left="0" w:right="282" w:firstLine="709"/>
      </w:pPr>
      <w:r w:rsidRPr="00BD2F6E">
        <w:rPr>
          <w:spacing w:val="-1"/>
        </w:rPr>
        <w:t>земельные</w:t>
      </w:r>
      <w:r w:rsidRPr="00BD2F6E">
        <w:rPr>
          <w:spacing w:val="5"/>
        </w:rPr>
        <w:t xml:space="preserve"> </w:t>
      </w:r>
      <w:r w:rsidRPr="00BD2F6E">
        <w:rPr>
          <w:spacing w:val="-1"/>
        </w:rPr>
        <w:t>участки</w:t>
      </w:r>
      <w:r w:rsidRPr="00BD2F6E">
        <w:rPr>
          <w:spacing w:val="6"/>
        </w:rPr>
        <w:t xml:space="preserve"> </w:t>
      </w:r>
      <w:r w:rsidRPr="00BD2F6E">
        <w:t>с</w:t>
      </w:r>
      <w:r w:rsidRPr="00BD2F6E">
        <w:rPr>
          <w:spacing w:val="7"/>
        </w:rPr>
        <w:t xml:space="preserve"> </w:t>
      </w:r>
      <w:r w:rsidRPr="00BD2F6E">
        <w:rPr>
          <w:spacing w:val="-1"/>
        </w:rPr>
        <w:t>расположенными</w:t>
      </w:r>
      <w:r w:rsidRPr="00BD2F6E">
        <w:rPr>
          <w:spacing w:val="7"/>
        </w:rPr>
        <w:t xml:space="preserve"> </w:t>
      </w:r>
      <w:r w:rsidRPr="00BD2F6E">
        <w:t>на</w:t>
      </w:r>
      <w:r w:rsidRPr="00BD2F6E">
        <w:rPr>
          <w:spacing w:val="7"/>
        </w:rPr>
        <w:t xml:space="preserve"> </w:t>
      </w:r>
      <w:r w:rsidRPr="00BD2F6E">
        <w:t>них</w:t>
      </w:r>
      <w:r w:rsidRPr="00BD2F6E">
        <w:rPr>
          <w:spacing w:val="5"/>
        </w:rPr>
        <w:t xml:space="preserve"> </w:t>
      </w:r>
      <w:r w:rsidRPr="00BD2F6E">
        <w:rPr>
          <w:spacing w:val="-1"/>
        </w:rPr>
        <w:t>многоквартирными</w:t>
      </w:r>
      <w:r w:rsidRPr="00BD2F6E">
        <w:rPr>
          <w:spacing w:val="7"/>
        </w:rPr>
        <w:t xml:space="preserve"> </w:t>
      </w:r>
      <w:r w:rsidRPr="00BD2F6E">
        <w:rPr>
          <w:spacing w:val="-1"/>
        </w:rPr>
        <w:t>домами,</w:t>
      </w:r>
      <w:r w:rsidRPr="00BD2F6E">
        <w:rPr>
          <w:spacing w:val="6"/>
        </w:rPr>
        <w:t xml:space="preserve"> </w:t>
      </w:r>
      <w:r w:rsidRPr="00BD2F6E">
        <w:rPr>
          <w:spacing w:val="-1"/>
        </w:rPr>
        <w:t>не</w:t>
      </w:r>
      <w:r w:rsidRPr="00BD2F6E">
        <w:rPr>
          <w:spacing w:val="93"/>
        </w:rPr>
        <w:t xml:space="preserve"> </w:t>
      </w:r>
      <w:r w:rsidRPr="00BD2F6E">
        <w:rPr>
          <w:spacing w:val="-1"/>
        </w:rPr>
        <w:t>предусмотренными</w:t>
      </w:r>
      <w:r w:rsidRPr="00BD2F6E">
        <w:rPr>
          <w:spacing w:val="38"/>
        </w:rPr>
        <w:t xml:space="preserve"> </w:t>
      </w:r>
      <w:r w:rsidRPr="00BD2F6E">
        <w:rPr>
          <w:spacing w:val="-1"/>
        </w:rPr>
        <w:t>пунктом</w:t>
      </w:r>
      <w:r w:rsidRPr="00BD2F6E">
        <w:rPr>
          <w:spacing w:val="38"/>
        </w:rPr>
        <w:t xml:space="preserve"> </w:t>
      </w:r>
      <w:r w:rsidRPr="00BD2F6E">
        <w:t>2</w:t>
      </w:r>
      <w:r w:rsidRPr="00BD2F6E">
        <w:rPr>
          <w:spacing w:val="38"/>
        </w:rPr>
        <w:t xml:space="preserve"> </w:t>
      </w:r>
      <w:r w:rsidRPr="00BD2F6E">
        <w:rPr>
          <w:spacing w:val="-1"/>
        </w:rPr>
        <w:t>части</w:t>
      </w:r>
      <w:r w:rsidRPr="00BD2F6E">
        <w:rPr>
          <w:spacing w:val="38"/>
        </w:rPr>
        <w:t xml:space="preserve"> </w:t>
      </w:r>
      <w:r w:rsidRPr="00BD2F6E">
        <w:t>4</w:t>
      </w:r>
      <w:r w:rsidRPr="00BD2F6E">
        <w:rPr>
          <w:spacing w:val="38"/>
        </w:rPr>
        <w:t xml:space="preserve"> </w:t>
      </w:r>
      <w:r w:rsidRPr="00BD2F6E">
        <w:t>настоящей</w:t>
      </w:r>
      <w:r w:rsidRPr="00BD2F6E">
        <w:rPr>
          <w:spacing w:val="38"/>
        </w:rPr>
        <w:t xml:space="preserve"> </w:t>
      </w:r>
      <w:r w:rsidRPr="00BD2F6E">
        <w:rPr>
          <w:spacing w:val="-1"/>
        </w:rPr>
        <w:t>статьи,</w:t>
      </w:r>
      <w:r w:rsidRPr="00BD2F6E">
        <w:rPr>
          <w:spacing w:val="38"/>
        </w:rPr>
        <w:t xml:space="preserve"> </w:t>
      </w:r>
      <w:r w:rsidRPr="00BD2F6E">
        <w:t>а</w:t>
      </w:r>
      <w:r w:rsidRPr="00BD2F6E">
        <w:rPr>
          <w:spacing w:val="38"/>
        </w:rPr>
        <w:t xml:space="preserve"> </w:t>
      </w:r>
      <w:r w:rsidRPr="00BD2F6E">
        <w:rPr>
          <w:spacing w:val="-1"/>
        </w:rPr>
        <w:t>также</w:t>
      </w:r>
      <w:r w:rsidRPr="00BD2F6E">
        <w:rPr>
          <w:spacing w:val="38"/>
        </w:rPr>
        <w:t xml:space="preserve"> </w:t>
      </w:r>
      <w:r w:rsidRPr="00BD2F6E">
        <w:t>жилые</w:t>
      </w:r>
      <w:r w:rsidRPr="00BD2F6E">
        <w:rPr>
          <w:spacing w:val="37"/>
        </w:rPr>
        <w:t xml:space="preserve"> </w:t>
      </w:r>
      <w:r w:rsidRPr="00BD2F6E">
        <w:t>помещения</w:t>
      </w:r>
      <w:r w:rsidRPr="00BD2F6E">
        <w:rPr>
          <w:spacing w:val="38"/>
        </w:rPr>
        <w:t xml:space="preserve"> </w:t>
      </w:r>
      <w:r w:rsidRPr="00BD2F6E">
        <w:t>в</w:t>
      </w:r>
      <w:r w:rsidRPr="00BD2F6E">
        <w:rPr>
          <w:spacing w:val="37"/>
        </w:rPr>
        <w:t xml:space="preserve"> </w:t>
      </w:r>
      <w:r w:rsidRPr="00BD2F6E">
        <w:t xml:space="preserve">таких </w:t>
      </w:r>
      <w:r w:rsidRPr="00BD2F6E">
        <w:rPr>
          <w:spacing w:val="-1"/>
        </w:rPr>
        <w:t>многоквартирных</w:t>
      </w:r>
      <w:r w:rsidRPr="00BD2F6E">
        <w:t xml:space="preserve"> домах;</w:t>
      </w:r>
    </w:p>
    <w:p w14:paraId="64FE7AA6" w14:textId="77777777" w:rsidR="008476BC" w:rsidRPr="00BD2F6E" w:rsidRDefault="008476BC">
      <w:pPr>
        <w:pStyle w:val="af0"/>
        <w:numPr>
          <w:ilvl w:val="0"/>
          <w:numId w:val="97"/>
        </w:numPr>
        <w:tabs>
          <w:tab w:val="left" w:pos="931"/>
          <w:tab w:val="left" w:pos="9639"/>
        </w:tabs>
        <w:suppressAutoHyphens w:val="0"/>
        <w:spacing w:after="0" w:line="240" w:lineRule="auto"/>
        <w:ind w:left="0" w:right="282" w:firstLine="709"/>
      </w:pPr>
      <w:r w:rsidRPr="00BD2F6E">
        <w:rPr>
          <w:spacing w:val="-1"/>
        </w:rPr>
        <w:t>земельные</w:t>
      </w:r>
      <w:r w:rsidRPr="00BD2F6E">
        <w:rPr>
          <w:spacing w:val="-16"/>
        </w:rPr>
        <w:t xml:space="preserve"> </w:t>
      </w:r>
      <w:r w:rsidRPr="00BD2F6E">
        <w:t>участки</w:t>
      </w:r>
      <w:r w:rsidRPr="00BD2F6E">
        <w:rPr>
          <w:spacing w:val="-15"/>
        </w:rPr>
        <w:t xml:space="preserve"> </w:t>
      </w:r>
      <w:r w:rsidRPr="00BD2F6E">
        <w:t>с</w:t>
      </w:r>
      <w:r w:rsidRPr="00BD2F6E">
        <w:rPr>
          <w:spacing w:val="-15"/>
        </w:rPr>
        <w:t xml:space="preserve"> </w:t>
      </w:r>
      <w:r w:rsidRPr="00BD2F6E">
        <w:rPr>
          <w:spacing w:val="-1"/>
        </w:rPr>
        <w:t>расположенными</w:t>
      </w:r>
      <w:r w:rsidRPr="00BD2F6E">
        <w:rPr>
          <w:spacing w:val="-14"/>
        </w:rPr>
        <w:t xml:space="preserve"> </w:t>
      </w:r>
      <w:r w:rsidRPr="00BD2F6E">
        <w:t>на</w:t>
      </w:r>
      <w:r w:rsidRPr="00BD2F6E">
        <w:rPr>
          <w:spacing w:val="-15"/>
        </w:rPr>
        <w:t xml:space="preserve"> </w:t>
      </w:r>
      <w:r w:rsidRPr="00BD2F6E">
        <w:t>них</w:t>
      </w:r>
      <w:r w:rsidRPr="00BD2F6E">
        <w:rPr>
          <w:spacing w:val="-15"/>
        </w:rPr>
        <w:t xml:space="preserve"> </w:t>
      </w:r>
      <w:r w:rsidRPr="00BD2F6E">
        <w:t>жилыми</w:t>
      </w:r>
      <w:r w:rsidRPr="00BD2F6E">
        <w:rPr>
          <w:spacing w:val="-15"/>
        </w:rPr>
        <w:t xml:space="preserve"> </w:t>
      </w:r>
      <w:r w:rsidRPr="00BD2F6E">
        <w:t>домами</w:t>
      </w:r>
      <w:r w:rsidRPr="00BD2F6E">
        <w:rPr>
          <w:spacing w:val="-14"/>
        </w:rPr>
        <w:t xml:space="preserve"> </w:t>
      </w:r>
      <w:r w:rsidRPr="00BD2F6E">
        <w:rPr>
          <w:spacing w:val="-1"/>
        </w:rPr>
        <w:t>блокированной</w:t>
      </w:r>
      <w:r w:rsidRPr="00BD2F6E">
        <w:rPr>
          <w:spacing w:val="-14"/>
        </w:rPr>
        <w:t xml:space="preserve"> </w:t>
      </w:r>
      <w:r w:rsidRPr="00BD2F6E">
        <w:t>застройки,</w:t>
      </w:r>
      <w:r w:rsidRPr="00BD2F6E">
        <w:rPr>
          <w:spacing w:val="67"/>
        </w:rPr>
        <w:t xml:space="preserve"> </w:t>
      </w:r>
      <w:r w:rsidRPr="00BD2F6E">
        <w:rPr>
          <w:spacing w:val="-1"/>
        </w:rPr>
        <w:t>объектами</w:t>
      </w:r>
      <w:r w:rsidRPr="00BD2F6E">
        <w:rPr>
          <w:spacing w:val="6"/>
        </w:rPr>
        <w:t xml:space="preserve"> </w:t>
      </w:r>
      <w:r w:rsidRPr="00BD2F6E">
        <w:rPr>
          <w:spacing w:val="-1"/>
        </w:rPr>
        <w:t>индивидуального</w:t>
      </w:r>
      <w:r w:rsidRPr="00BD2F6E">
        <w:rPr>
          <w:spacing w:val="7"/>
        </w:rPr>
        <w:t xml:space="preserve"> </w:t>
      </w:r>
      <w:r w:rsidRPr="00BD2F6E">
        <w:t>жилищного</w:t>
      </w:r>
      <w:r w:rsidRPr="00BD2F6E">
        <w:rPr>
          <w:spacing w:val="8"/>
        </w:rPr>
        <w:t xml:space="preserve"> </w:t>
      </w:r>
      <w:r w:rsidRPr="00BD2F6E">
        <w:rPr>
          <w:spacing w:val="-1"/>
        </w:rPr>
        <w:t>строительства,</w:t>
      </w:r>
      <w:r w:rsidRPr="00BD2F6E">
        <w:rPr>
          <w:spacing w:val="8"/>
        </w:rPr>
        <w:t xml:space="preserve"> </w:t>
      </w:r>
      <w:r w:rsidRPr="00BD2F6E">
        <w:rPr>
          <w:spacing w:val="-1"/>
        </w:rPr>
        <w:t>садовыми</w:t>
      </w:r>
      <w:r w:rsidRPr="00BD2F6E">
        <w:rPr>
          <w:spacing w:val="8"/>
        </w:rPr>
        <w:t xml:space="preserve"> </w:t>
      </w:r>
      <w:r w:rsidRPr="00BD2F6E">
        <w:t>домами,</w:t>
      </w:r>
      <w:r w:rsidRPr="00BD2F6E">
        <w:rPr>
          <w:spacing w:val="7"/>
        </w:rPr>
        <w:t xml:space="preserve"> </w:t>
      </w:r>
      <w:r w:rsidRPr="00BD2F6E">
        <w:t>за</w:t>
      </w:r>
      <w:r w:rsidRPr="00BD2F6E">
        <w:rPr>
          <w:spacing w:val="8"/>
        </w:rPr>
        <w:t xml:space="preserve"> </w:t>
      </w:r>
      <w:r w:rsidRPr="00BD2F6E">
        <w:t>исключением</w:t>
      </w:r>
      <w:r w:rsidRPr="00BD2F6E">
        <w:rPr>
          <w:spacing w:val="85"/>
        </w:rPr>
        <w:t xml:space="preserve"> </w:t>
      </w:r>
      <w:r w:rsidRPr="00BD2F6E">
        <w:t>земельных</w:t>
      </w:r>
      <w:r w:rsidRPr="00BD2F6E">
        <w:rPr>
          <w:spacing w:val="14"/>
        </w:rPr>
        <w:t xml:space="preserve"> </w:t>
      </w:r>
      <w:r w:rsidRPr="00BD2F6E">
        <w:rPr>
          <w:spacing w:val="-1"/>
        </w:rPr>
        <w:t>участков</w:t>
      </w:r>
      <w:r w:rsidRPr="00BD2F6E">
        <w:rPr>
          <w:spacing w:val="15"/>
        </w:rPr>
        <w:t xml:space="preserve"> </w:t>
      </w:r>
      <w:r w:rsidRPr="00BD2F6E">
        <w:t>с</w:t>
      </w:r>
      <w:r w:rsidRPr="00BD2F6E">
        <w:rPr>
          <w:spacing w:val="16"/>
        </w:rPr>
        <w:t xml:space="preserve"> </w:t>
      </w:r>
      <w:r w:rsidRPr="00BD2F6E">
        <w:rPr>
          <w:spacing w:val="-1"/>
        </w:rPr>
        <w:t>расположенными</w:t>
      </w:r>
      <w:r w:rsidRPr="00BD2F6E">
        <w:rPr>
          <w:spacing w:val="17"/>
        </w:rPr>
        <w:t xml:space="preserve"> </w:t>
      </w:r>
      <w:r w:rsidRPr="00BD2F6E">
        <w:t>на</w:t>
      </w:r>
      <w:r w:rsidRPr="00BD2F6E">
        <w:rPr>
          <w:spacing w:val="16"/>
        </w:rPr>
        <w:t xml:space="preserve"> </w:t>
      </w:r>
      <w:r w:rsidRPr="00BD2F6E">
        <w:t>них</w:t>
      </w:r>
      <w:r w:rsidRPr="00BD2F6E">
        <w:rPr>
          <w:spacing w:val="16"/>
        </w:rPr>
        <w:t xml:space="preserve"> </w:t>
      </w:r>
      <w:r w:rsidRPr="00BD2F6E">
        <w:rPr>
          <w:spacing w:val="-1"/>
        </w:rPr>
        <w:t>объектами,</w:t>
      </w:r>
      <w:r w:rsidRPr="00BD2F6E">
        <w:rPr>
          <w:spacing w:val="16"/>
        </w:rPr>
        <w:t xml:space="preserve"> </w:t>
      </w:r>
      <w:r w:rsidRPr="00BD2F6E">
        <w:rPr>
          <w:spacing w:val="-1"/>
        </w:rPr>
        <w:t>которые</w:t>
      </w:r>
      <w:r w:rsidRPr="00BD2F6E">
        <w:rPr>
          <w:spacing w:val="17"/>
        </w:rPr>
        <w:t xml:space="preserve"> </w:t>
      </w:r>
      <w:r w:rsidRPr="00BD2F6E">
        <w:t>признаны</w:t>
      </w:r>
      <w:r w:rsidRPr="00BD2F6E">
        <w:rPr>
          <w:spacing w:val="16"/>
        </w:rPr>
        <w:t xml:space="preserve"> </w:t>
      </w:r>
      <w:r w:rsidRPr="00BD2F6E">
        <w:t>аварийными</w:t>
      </w:r>
      <w:r w:rsidRPr="00BD2F6E">
        <w:rPr>
          <w:spacing w:val="16"/>
        </w:rPr>
        <w:t xml:space="preserve"> </w:t>
      </w:r>
      <w:r w:rsidRPr="00BD2F6E">
        <w:t>или</w:t>
      </w:r>
      <w:r w:rsidRPr="00BD2F6E">
        <w:rPr>
          <w:spacing w:val="71"/>
        </w:rPr>
        <w:t xml:space="preserve"> </w:t>
      </w:r>
      <w:r w:rsidRPr="00BD2F6E">
        <w:rPr>
          <w:spacing w:val="-1"/>
        </w:rPr>
        <w:t>которые</w:t>
      </w:r>
      <w:r w:rsidRPr="00BD2F6E">
        <w:rPr>
          <w:spacing w:val="4"/>
        </w:rPr>
        <w:t xml:space="preserve"> </w:t>
      </w:r>
      <w:r w:rsidRPr="00BD2F6E">
        <w:t>соответствуют</w:t>
      </w:r>
      <w:r w:rsidRPr="00BD2F6E">
        <w:rPr>
          <w:spacing w:val="4"/>
        </w:rPr>
        <w:t xml:space="preserve"> </w:t>
      </w:r>
      <w:r w:rsidRPr="00BD2F6E">
        <w:t>критериям,</w:t>
      </w:r>
      <w:r w:rsidRPr="00BD2F6E">
        <w:rPr>
          <w:spacing w:val="3"/>
        </w:rPr>
        <w:t xml:space="preserve"> </w:t>
      </w:r>
      <w:r w:rsidRPr="00BD2F6E">
        <w:rPr>
          <w:spacing w:val="-1"/>
        </w:rPr>
        <w:t>установленным</w:t>
      </w:r>
      <w:r w:rsidRPr="00BD2F6E">
        <w:rPr>
          <w:spacing w:val="4"/>
        </w:rPr>
        <w:t xml:space="preserve"> </w:t>
      </w:r>
      <w:r w:rsidRPr="00BD2F6E">
        <w:t>субъектом</w:t>
      </w:r>
      <w:r w:rsidRPr="00BD2F6E">
        <w:rPr>
          <w:spacing w:val="3"/>
        </w:rPr>
        <w:t xml:space="preserve"> </w:t>
      </w:r>
      <w:r w:rsidRPr="00BD2F6E">
        <w:t>Российской</w:t>
      </w:r>
      <w:r w:rsidRPr="00BD2F6E">
        <w:rPr>
          <w:spacing w:val="4"/>
        </w:rPr>
        <w:t xml:space="preserve"> </w:t>
      </w:r>
      <w:r w:rsidRPr="00BD2F6E">
        <w:t>Федерации</w:t>
      </w:r>
      <w:r w:rsidRPr="00BD2F6E">
        <w:rPr>
          <w:spacing w:val="4"/>
        </w:rPr>
        <w:t xml:space="preserve"> </w:t>
      </w:r>
      <w:r w:rsidRPr="00BD2F6E">
        <w:t>и</w:t>
      </w:r>
      <w:r w:rsidRPr="00BD2F6E">
        <w:rPr>
          <w:spacing w:val="35"/>
        </w:rPr>
        <w:t xml:space="preserve"> </w:t>
      </w:r>
      <w:r w:rsidRPr="00BD2F6E">
        <w:t>характеризующим</w:t>
      </w:r>
      <w:r w:rsidRPr="00BD2F6E">
        <w:rPr>
          <w:spacing w:val="28"/>
        </w:rPr>
        <w:t xml:space="preserve"> </w:t>
      </w:r>
      <w:r w:rsidRPr="00BD2F6E">
        <w:t>их</w:t>
      </w:r>
      <w:r w:rsidRPr="00BD2F6E">
        <w:rPr>
          <w:spacing w:val="27"/>
        </w:rPr>
        <w:t xml:space="preserve"> </w:t>
      </w:r>
      <w:r w:rsidRPr="00BD2F6E">
        <w:rPr>
          <w:spacing w:val="-1"/>
        </w:rPr>
        <w:t>высокий</w:t>
      </w:r>
      <w:r w:rsidRPr="00BD2F6E">
        <w:rPr>
          <w:spacing w:val="28"/>
        </w:rPr>
        <w:t xml:space="preserve"> </w:t>
      </w:r>
      <w:r w:rsidRPr="00BD2F6E">
        <w:t>уровень</w:t>
      </w:r>
      <w:r w:rsidRPr="00BD2F6E">
        <w:rPr>
          <w:spacing w:val="28"/>
        </w:rPr>
        <w:t xml:space="preserve"> </w:t>
      </w:r>
      <w:r w:rsidRPr="00BD2F6E">
        <w:rPr>
          <w:spacing w:val="-1"/>
        </w:rPr>
        <w:t>износа,</w:t>
      </w:r>
      <w:r w:rsidRPr="00BD2F6E">
        <w:rPr>
          <w:spacing w:val="29"/>
        </w:rPr>
        <w:t xml:space="preserve"> </w:t>
      </w:r>
      <w:r w:rsidRPr="00BD2F6E">
        <w:rPr>
          <w:spacing w:val="-1"/>
        </w:rPr>
        <w:t>ненадлежащее</w:t>
      </w:r>
      <w:r w:rsidRPr="00BD2F6E">
        <w:rPr>
          <w:spacing w:val="26"/>
        </w:rPr>
        <w:t xml:space="preserve"> </w:t>
      </w:r>
      <w:r w:rsidRPr="00BD2F6E">
        <w:rPr>
          <w:spacing w:val="-1"/>
        </w:rPr>
        <w:t>техническое</w:t>
      </w:r>
      <w:r w:rsidRPr="00BD2F6E">
        <w:rPr>
          <w:spacing w:val="28"/>
        </w:rPr>
        <w:t xml:space="preserve"> </w:t>
      </w:r>
      <w:r w:rsidRPr="00BD2F6E">
        <w:rPr>
          <w:spacing w:val="-1"/>
        </w:rPr>
        <w:t>состояние</w:t>
      </w:r>
      <w:r w:rsidRPr="00BD2F6E">
        <w:rPr>
          <w:spacing w:val="28"/>
        </w:rPr>
        <w:t xml:space="preserve"> </w:t>
      </w:r>
      <w:r w:rsidRPr="00BD2F6E">
        <w:t>или</w:t>
      </w:r>
      <w:r w:rsidRPr="00BD2F6E">
        <w:rPr>
          <w:spacing w:val="79"/>
        </w:rPr>
        <w:t xml:space="preserve"> </w:t>
      </w:r>
      <w:r w:rsidRPr="00BD2F6E">
        <w:rPr>
          <w:spacing w:val="-1"/>
        </w:rPr>
        <w:t>отсутствие</w:t>
      </w:r>
      <w:r w:rsidRPr="00BD2F6E">
        <w:t xml:space="preserve"> систем </w:t>
      </w:r>
      <w:r w:rsidRPr="00BD2F6E">
        <w:rPr>
          <w:spacing w:val="-1"/>
        </w:rPr>
        <w:t>инженерно-технического</w:t>
      </w:r>
      <w:r w:rsidRPr="00BD2F6E">
        <w:t xml:space="preserve"> </w:t>
      </w:r>
      <w:r w:rsidRPr="00BD2F6E">
        <w:rPr>
          <w:spacing w:val="-1"/>
        </w:rPr>
        <w:t>обеспечения;</w:t>
      </w:r>
    </w:p>
    <w:p w14:paraId="11B41823" w14:textId="77777777" w:rsidR="008476BC" w:rsidRPr="00BD2F6E" w:rsidRDefault="008476BC">
      <w:pPr>
        <w:pStyle w:val="af0"/>
        <w:numPr>
          <w:ilvl w:val="0"/>
          <w:numId w:val="97"/>
        </w:numPr>
        <w:tabs>
          <w:tab w:val="left" w:pos="1011"/>
          <w:tab w:val="left" w:pos="9639"/>
        </w:tabs>
        <w:suppressAutoHyphens w:val="0"/>
        <w:spacing w:after="0" w:line="240" w:lineRule="auto"/>
        <w:ind w:left="0" w:right="282" w:firstLine="709"/>
      </w:pPr>
      <w:r w:rsidRPr="00BD2F6E">
        <w:t>иные</w:t>
      </w:r>
      <w:r w:rsidRPr="00BD2F6E">
        <w:rPr>
          <w:spacing w:val="5"/>
        </w:rPr>
        <w:t xml:space="preserve"> </w:t>
      </w:r>
      <w:r w:rsidRPr="00BD2F6E">
        <w:rPr>
          <w:spacing w:val="-1"/>
        </w:rPr>
        <w:t>объекты</w:t>
      </w:r>
      <w:r w:rsidRPr="00BD2F6E">
        <w:rPr>
          <w:spacing w:val="5"/>
        </w:rPr>
        <w:t xml:space="preserve"> </w:t>
      </w:r>
      <w:r w:rsidRPr="00BD2F6E">
        <w:t>недвижимого</w:t>
      </w:r>
      <w:r w:rsidRPr="00BD2F6E">
        <w:rPr>
          <w:spacing w:val="6"/>
        </w:rPr>
        <w:t xml:space="preserve"> </w:t>
      </w:r>
      <w:r w:rsidRPr="00BD2F6E">
        <w:rPr>
          <w:spacing w:val="-1"/>
        </w:rPr>
        <w:t>имущества,</w:t>
      </w:r>
      <w:r w:rsidRPr="00BD2F6E">
        <w:rPr>
          <w:spacing w:val="4"/>
        </w:rPr>
        <w:t xml:space="preserve"> </w:t>
      </w:r>
      <w:r w:rsidRPr="00BD2F6E">
        <w:rPr>
          <w:spacing w:val="-1"/>
        </w:rPr>
        <w:t>определенные</w:t>
      </w:r>
      <w:r w:rsidRPr="00BD2F6E">
        <w:rPr>
          <w:spacing w:val="5"/>
        </w:rPr>
        <w:t xml:space="preserve"> </w:t>
      </w:r>
      <w:r w:rsidRPr="00BD2F6E">
        <w:t>Правительством</w:t>
      </w:r>
      <w:r w:rsidRPr="00BD2F6E">
        <w:rPr>
          <w:spacing w:val="6"/>
        </w:rPr>
        <w:t xml:space="preserve"> </w:t>
      </w:r>
      <w:r w:rsidRPr="00BD2F6E">
        <w:t>Российской</w:t>
      </w:r>
      <w:r w:rsidRPr="00BD2F6E">
        <w:rPr>
          <w:spacing w:val="53"/>
        </w:rPr>
        <w:t xml:space="preserve"> </w:t>
      </w:r>
      <w:r w:rsidRPr="00BD2F6E">
        <w:t>Федерации,</w:t>
      </w:r>
      <w:r w:rsidRPr="00BD2F6E">
        <w:rPr>
          <w:spacing w:val="-2"/>
        </w:rPr>
        <w:t xml:space="preserve"> </w:t>
      </w:r>
      <w:r w:rsidRPr="00BD2F6E">
        <w:rPr>
          <w:spacing w:val="-1"/>
        </w:rPr>
        <w:t>нормативным</w:t>
      </w:r>
      <w:r w:rsidRPr="00BD2F6E">
        <w:t xml:space="preserve"> правовым актом субъекта </w:t>
      </w:r>
      <w:r w:rsidRPr="00BD2F6E">
        <w:rPr>
          <w:spacing w:val="-1"/>
        </w:rPr>
        <w:t>Российской</w:t>
      </w:r>
      <w:r w:rsidRPr="00BD2F6E">
        <w:t xml:space="preserve"> Федерации.</w:t>
      </w:r>
    </w:p>
    <w:p w14:paraId="450EA46C" w14:textId="77777777" w:rsidR="008476BC" w:rsidRPr="00BD2F6E" w:rsidRDefault="008476BC">
      <w:pPr>
        <w:pStyle w:val="af0"/>
        <w:numPr>
          <w:ilvl w:val="0"/>
          <w:numId w:val="98"/>
        </w:numPr>
        <w:tabs>
          <w:tab w:val="left" w:pos="1135"/>
          <w:tab w:val="left" w:pos="9639"/>
        </w:tabs>
        <w:suppressAutoHyphens w:val="0"/>
        <w:spacing w:after="0" w:line="240" w:lineRule="auto"/>
        <w:ind w:left="0" w:right="282" w:firstLine="709"/>
      </w:pPr>
      <w:r w:rsidRPr="00BD2F6E">
        <w:rPr>
          <w:spacing w:val="-1"/>
        </w:rPr>
        <w:t>Правительством</w:t>
      </w:r>
      <w:r w:rsidRPr="00BD2F6E">
        <w:rPr>
          <w:spacing w:val="30"/>
        </w:rPr>
        <w:t xml:space="preserve"> </w:t>
      </w:r>
      <w:r w:rsidRPr="00BD2F6E">
        <w:t>Российской</w:t>
      </w:r>
      <w:r w:rsidRPr="00BD2F6E">
        <w:rPr>
          <w:spacing w:val="28"/>
        </w:rPr>
        <w:t xml:space="preserve"> </w:t>
      </w:r>
      <w:r w:rsidRPr="00BD2F6E">
        <w:t>Федерации,</w:t>
      </w:r>
      <w:r w:rsidRPr="00BD2F6E">
        <w:rPr>
          <w:spacing w:val="28"/>
        </w:rPr>
        <w:t xml:space="preserve"> </w:t>
      </w:r>
      <w:r w:rsidRPr="00BD2F6E">
        <w:rPr>
          <w:spacing w:val="-1"/>
        </w:rPr>
        <w:t>нормативным</w:t>
      </w:r>
      <w:r w:rsidRPr="00BD2F6E">
        <w:rPr>
          <w:spacing w:val="30"/>
        </w:rPr>
        <w:t xml:space="preserve"> </w:t>
      </w:r>
      <w:r w:rsidRPr="00BD2F6E">
        <w:rPr>
          <w:spacing w:val="-1"/>
        </w:rPr>
        <w:t>правовым</w:t>
      </w:r>
      <w:r w:rsidRPr="00BD2F6E">
        <w:rPr>
          <w:spacing w:val="29"/>
        </w:rPr>
        <w:t xml:space="preserve"> </w:t>
      </w:r>
      <w:r w:rsidRPr="00BD2F6E">
        <w:t>актом</w:t>
      </w:r>
      <w:r w:rsidRPr="00BD2F6E">
        <w:rPr>
          <w:spacing w:val="29"/>
        </w:rPr>
        <w:t xml:space="preserve"> </w:t>
      </w:r>
      <w:r w:rsidRPr="00BD2F6E">
        <w:rPr>
          <w:spacing w:val="-1"/>
        </w:rPr>
        <w:t>субъекта</w:t>
      </w:r>
      <w:r w:rsidRPr="00BD2F6E">
        <w:rPr>
          <w:spacing w:val="71"/>
        </w:rPr>
        <w:t xml:space="preserve"> </w:t>
      </w:r>
      <w:r w:rsidRPr="00BD2F6E">
        <w:t>Российской</w:t>
      </w:r>
      <w:r w:rsidRPr="00BD2F6E">
        <w:rPr>
          <w:spacing w:val="8"/>
        </w:rPr>
        <w:t xml:space="preserve"> </w:t>
      </w:r>
      <w:r w:rsidRPr="00BD2F6E">
        <w:t>Федерации</w:t>
      </w:r>
      <w:r w:rsidRPr="00BD2F6E">
        <w:rPr>
          <w:spacing w:val="6"/>
        </w:rPr>
        <w:t xml:space="preserve"> </w:t>
      </w:r>
      <w:r w:rsidRPr="00BD2F6E">
        <w:t>могут</w:t>
      </w:r>
      <w:r w:rsidRPr="00BD2F6E">
        <w:rPr>
          <w:spacing w:val="6"/>
        </w:rPr>
        <w:t xml:space="preserve"> </w:t>
      </w:r>
      <w:r w:rsidRPr="00BD2F6E">
        <w:rPr>
          <w:spacing w:val="-1"/>
        </w:rPr>
        <w:t>быть</w:t>
      </w:r>
      <w:r w:rsidRPr="00BD2F6E">
        <w:rPr>
          <w:spacing w:val="7"/>
        </w:rPr>
        <w:t xml:space="preserve"> </w:t>
      </w:r>
      <w:r w:rsidRPr="00BD2F6E">
        <w:rPr>
          <w:spacing w:val="-1"/>
        </w:rPr>
        <w:t>определены</w:t>
      </w:r>
      <w:r w:rsidRPr="00BD2F6E">
        <w:rPr>
          <w:spacing w:val="7"/>
        </w:rPr>
        <w:t xml:space="preserve"> </w:t>
      </w:r>
      <w:r w:rsidRPr="00BD2F6E">
        <w:rPr>
          <w:spacing w:val="-1"/>
        </w:rPr>
        <w:t>объекты</w:t>
      </w:r>
      <w:r w:rsidRPr="00BD2F6E">
        <w:rPr>
          <w:spacing w:val="8"/>
        </w:rPr>
        <w:t xml:space="preserve"> </w:t>
      </w:r>
      <w:r w:rsidRPr="00BD2F6E">
        <w:rPr>
          <w:spacing w:val="-1"/>
        </w:rPr>
        <w:t>недвижимости,</w:t>
      </w:r>
      <w:r w:rsidRPr="00BD2F6E">
        <w:rPr>
          <w:spacing w:val="7"/>
        </w:rPr>
        <w:t xml:space="preserve"> </w:t>
      </w:r>
      <w:r w:rsidRPr="00BD2F6E">
        <w:rPr>
          <w:spacing w:val="-1"/>
        </w:rPr>
        <w:t>которые</w:t>
      </w:r>
      <w:r w:rsidRPr="00BD2F6E">
        <w:rPr>
          <w:spacing w:val="7"/>
        </w:rPr>
        <w:t xml:space="preserve"> </w:t>
      </w:r>
      <w:r w:rsidRPr="00BD2F6E">
        <w:t>не</w:t>
      </w:r>
      <w:r w:rsidRPr="00BD2F6E">
        <w:rPr>
          <w:spacing w:val="8"/>
        </w:rPr>
        <w:t xml:space="preserve"> </w:t>
      </w:r>
      <w:r w:rsidRPr="00BD2F6E">
        <w:rPr>
          <w:spacing w:val="-1"/>
        </w:rPr>
        <w:t>могут</w:t>
      </w:r>
      <w:r w:rsidRPr="00BD2F6E">
        <w:rPr>
          <w:spacing w:val="7"/>
        </w:rPr>
        <w:t xml:space="preserve"> </w:t>
      </w:r>
      <w:r w:rsidRPr="00BD2F6E">
        <w:rPr>
          <w:spacing w:val="-1"/>
        </w:rPr>
        <w:t>быть</w:t>
      </w:r>
      <w:r w:rsidRPr="00BD2F6E">
        <w:rPr>
          <w:spacing w:val="89"/>
        </w:rPr>
        <w:t xml:space="preserve"> </w:t>
      </w:r>
      <w:r w:rsidRPr="00BD2F6E">
        <w:rPr>
          <w:spacing w:val="-1"/>
        </w:rPr>
        <w:t>изъяты</w:t>
      </w:r>
      <w:r w:rsidRPr="00BD2F6E">
        <w:rPr>
          <w:spacing w:val="42"/>
        </w:rPr>
        <w:t xml:space="preserve"> </w:t>
      </w:r>
      <w:r w:rsidRPr="00BD2F6E">
        <w:t>для</w:t>
      </w:r>
      <w:r w:rsidRPr="00BD2F6E">
        <w:rPr>
          <w:spacing w:val="42"/>
        </w:rPr>
        <w:t xml:space="preserve"> </w:t>
      </w:r>
      <w:r w:rsidRPr="00BD2F6E">
        <w:rPr>
          <w:spacing w:val="-1"/>
        </w:rPr>
        <w:t>государственных</w:t>
      </w:r>
      <w:r w:rsidRPr="00BD2F6E">
        <w:rPr>
          <w:spacing w:val="42"/>
        </w:rPr>
        <w:t xml:space="preserve"> </w:t>
      </w:r>
      <w:r w:rsidRPr="00BD2F6E">
        <w:t>или</w:t>
      </w:r>
      <w:r w:rsidRPr="00BD2F6E">
        <w:rPr>
          <w:spacing w:val="43"/>
        </w:rPr>
        <w:t xml:space="preserve"> </w:t>
      </w:r>
      <w:r w:rsidRPr="00BD2F6E">
        <w:rPr>
          <w:spacing w:val="-1"/>
        </w:rPr>
        <w:t>муниципальных</w:t>
      </w:r>
      <w:r w:rsidRPr="00BD2F6E">
        <w:rPr>
          <w:spacing w:val="42"/>
        </w:rPr>
        <w:t xml:space="preserve"> </w:t>
      </w:r>
      <w:r w:rsidRPr="00BD2F6E">
        <w:t>нужд</w:t>
      </w:r>
      <w:r w:rsidRPr="00BD2F6E">
        <w:rPr>
          <w:spacing w:val="42"/>
        </w:rPr>
        <w:t xml:space="preserve"> </w:t>
      </w:r>
      <w:r w:rsidRPr="00BD2F6E">
        <w:t>в</w:t>
      </w:r>
      <w:r w:rsidRPr="00BD2F6E">
        <w:rPr>
          <w:spacing w:val="42"/>
        </w:rPr>
        <w:t xml:space="preserve"> </w:t>
      </w:r>
      <w:r w:rsidRPr="00BD2F6E">
        <w:t>целях</w:t>
      </w:r>
      <w:r w:rsidRPr="00BD2F6E">
        <w:rPr>
          <w:spacing w:val="43"/>
        </w:rPr>
        <w:t xml:space="preserve"> </w:t>
      </w:r>
      <w:r w:rsidRPr="00BD2F6E">
        <w:t>комплексного</w:t>
      </w:r>
      <w:r w:rsidRPr="00BD2F6E">
        <w:rPr>
          <w:spacing w:val="42"/>
        </w:rPr>
        <w:t xml:space="preserve"> </w:t>
      </w:r>
      <w:r w:rsidRPr="00BD2F6E">
        <w:rPr>
          <w:spacing w:val="-1"/>
        </w:rPr>
        <w:t>развития</w:t>
      </w:r>
      <w:r w:rsidRPr="00BD2F6E">
        <w:rPr>
          <w:spacing w:val="77"/>
        </w:rPr>
        <w:t xml:space="preserve"> </w:t>
      </w:r>
      <w:r w:rsidRPr="00BD2F6E">
        <w:rPr>
          <w:spacing w:val="-1"/>
        </w:rPr>
        <w:t>территории</w:t>
      </w:r>
      <w:r w:rsidRPr="00BD2F6E">
        <w:t xml:space="preserve"> нежилой застройки.</w:t>
      </w:r>
    </w:p>
    <w:p w14:paraId="5DC6956E" w14:textId="77777777" w:rsidR="008476BC" w:rsidRPr="00BD2F6E" w:rsidRDefault="008476BC">
      <w:pPr>
        <w:pStyle w:val="af0"/>
        <w:numPr>
          <w:ilvl w:val="0"/>
          <w:numId w:val="98"/>
        </w:numPr>
        <w:tabs>
          <w:tab w:val="left" w:pos="1075"/>
          <w:tab w:val="left" w:pos="9639"/>
        </w:tabs>
        <w:suppressAutoHyphens w:val="0"/>
        <w:spacing w:after="0" w:line="240" w:lineRule="auto"/>
        <w:ind w:left="0" w:right="282" w:firstLine="709"/>
      </w:pPr>
      <w:r w:rsidRPr="00BD2F6E">
        <w:rPr>
          <w:spacing w:val="-1"/>
        </w:rPr>
        <w:t>Включение</w:t>
      </w:r>
      <w:r w:rsidRPr="00BD2F6E">
        <w:rPr>
          <w:spacing w:val="30"/>
        </w:rPr>
        <w:t xml:space="preserve"> </w:t>
      </w:r>
      <w:r w:rsidRPr="00BD2F6E">
        <w:t>в</w:t>
      </w:r>
      <w:r w:rsidRPr="00BD2F6E">
        <w:rPr>
          <w:spacing w:val="29"/>
        </w:rPr>
        <w:t xml:space="preserve"> </w:t>
      </w:r>
      <w:r w:rsidRPr="00BD2F6E">
        <w:t>границы</w:t>
      </w:r>
      <w:r w:rsidRPr="00BD2F6E">
        <w:rPr>
          <w:spacing w:val="29"/>
        </w:rPr>
        <w:t xml:space="preserve"> </w:t>
      </w:r>
      <w:r w:rsidRPr="00BD2F6E">
        <w:t>территории,</w:t>
      </w:r>
      <w:r w:rsidRPr="00BD2F6E">
        <w:rPr>
          <w:spacing w:val="30"/>
        </w:rPr>
        <w:t xml:space="preserve"> </w:t>
      </w:r>
      <w:r w:rsidRPr="00BD2F6E">
        <w:t>в</w:t>
      </w:r>
      <w:r w:rsidRPr="00BD2F6E">
        <w:rPr>
          <w:spacing w:val="29"/>
        </w:rPr>
        <w:t xml:space="preserve"> </w:t>
      </w:r>
      <w:r w:rsidRPr="00BD2F6E">
        <w:t>отношении</w:t>
      </w:r>
      <w:r w:rsidRPr="00BD2F6E">
        <w:rPr>
          <w:spacing w:val="29"/>
        </w:rPr>
        <w:t xml:space="preserve"> </w:t>
      </w:r>
      <w:r w:rsidRPr="00BD2F6E">
        <w:rPr>
          <w:spacing w:val="-1"/>
        </w:rPr>
        <w:t>которой</w:t>
      </w:r>
      <w:r w:rsidRPr="00BD2F6E">
        <w:rPr>
          <w:spacing w:val="29"/>
        </w:rPr>
        <w:t xml:space="preserve"> </w:t>
      </w:r>
      <w:r w:rsidRPr="00BD2F6E">
        <w:rPr>
          <w:spacing w:val="-1"/>
        </w:rPr>
        <w:t>решение</w:t>
      </w:r>
      <w:r w:rsidRPr="00BD2F6E">
        <w:rPr>
          <w:spacing w:val="30"/>
        </w:rPr>
        <w:t xml:space="preserve"> </w:t>
      </w:r>
      <w:r w:rsidRPr="00BD2F6E">
        <w:t>о</w:t>
      </w:r>
      <w:r w:rsidRPr="00BD2F6E">
        <w:rPr>
          <w:spacing w:val="29"/>
        </w:rPr>
        <w:t xml:space="preserve"> </w:t>
      </w:r>
      <w:r w:rsidRPr="00BD2F6E">
        <w:t>ее</w:t>
      </w:r>
      <w:r w:rsidRPr="00BD2F6E">
        <w:rPr>
          <w:spacing w:val="30"/>
        </w:rPr>
        <w:t xml:space="preserve"> </w:t>
      </w:r>
      <w:r w:rsidRPr="00BD2F6E">
        <w:rPr>
          <w:spacing w:val="-1"/>
        </w:rPr>
        <w:t>комплексном</w:t>
      </w:r>
      <w:r w:rsidRPr="00BD2F6E">
        <w:rPr>
          <w:spacing w:val="57"/>
        </w:rPr>
        <w:t xml:space="preserve"> </w:t>
      </w:r>
      <w:r w:rsidRPr="00BD2F6E">
        <w:rPr>
          <w:spacing w:val="-1"/>
        </w:rPr>
        <w:t>развитии</w:t>
      </w:r>
      <w:r w:rsidRPr="00BD2F6E">
        <w:rPr>
          <w:spacing w:val="11"/>
        </w:rPr>
        <w:t xml:space="preserve"> </w:t>
      </w:r>
      <w:r w:rsidRPr="00BD2F6E">
        <w:t>принимается</w:t>
      </w:r>
      <w:r w:rsidRPr="00BD2F6E">
        <w:rPr>
          <w:spacing w:val="10"/>
        </w:rPr>
        <w:t xml:space="preserve"> </w:t>
      </w:r>
      <w:r w:rsidRPr="00BD2F6E">
        <w:rPr>
          <w:spacing w:val="-1"/>
        </w:rPr>
        <w:t>высшим</w:t>
      </w:r>
      <w:r w:rsidRPr="00BD2F6E">
        <w:rPr>
          <w:spacing w:val="13"/>
        </w:rPr>
        <w:t xml:space="preserve"> </w:t>
      </w:r>
      <w:r w:rsidRPr="00BD2F6E">
        <w:t>исполнительным</w:t>
      </w:r>
      <w:r w:rsidRPr="00BD2F6E">
        <w:rPr>
          <w:spacing w:val="12"/>
        </w:rPr>
        <w:t xml:space="preserve"> </w:t>
      </w:r>
      <w:r w:rsidRPr="00BD2F6E">
        <w:t>органом</w:t>
      </w:r>
      <w:r w:rsidRPr="00BD2F6E">
        <w:rPr>
          <w:spacing w:val="12"/>
        </w:rPr>
        <w:t xml:space="preserve"> </w:t>
      </w:r>
      <w:r w:rsidRPr="00BD2F6E">
        <w:rPr>
          <w:spacing w:val="-1"/>
        </w:rPr>
        <w:t>государственной</w:t>
      </w:r>
      <w:r w:rsidRPr="00BD2F6E">
        <w:rPr>
          <w:spacing w:val="13"/>
        </w:rPr>
        <w:t xml:space="preserve"> </w:t>
      </w:r>
      <w:r w:rsidRPr="00BD2F6E">
        <w:t>власти</w:t>
      </w:r>
      <w:r w:rsidRPr="00BD2F6E">
        <w:rPr>
          <w:spacing w:val="11"/>
        </w:rPr>
        <w:t xml:space="preserve"> </w:t>
      </w:r>
      <w:r w:rsidRPr="00BD2F6E">
        <w:rPr>
          <w:spacing w:val="-1"/>
        </w:rPr>
        <w:t>субъекта</w:t>
      </w:r>
      <w:r w:rsidRPr="00BD2F6E">
        <w:rPr>
          <w:spacing w:val="69"/>
        </w:rPr>
        <w:t xml:space="preserve"> </w:t>
      </w:r>
      <w:r w:rsidRPr="00BD2F6E">
        <w:t>Российской</w:t>
      </w:r>
      <w:r w:rsidRPr="00BD2F6E">
        <w:rPr>
          <w:spacing w:val="28"/>
        </w:rPr>
        <w:t xml:space="preserve"> </w:t>
      </w:r>
      <w:r w:rsidRPr="00BD2F6E">
        <w:rPr>
          <w:spacing w:val="-1"/>
        </w:rPr>
        <w:t>Федерации</w:t>
      </w:r>
      <w:r w:rsidRPr="00BD2F6E">
        <w:rPr>
          <w:spacing w:val="28"/>
        </w:rPr>
        <w:t xml:space="preserve"> </w:t>
      </w:r>
      <w:r w:rsidRPr="00BD2F6E">
        <w:t>или</w:t>
      </w:r>
      <w:r w:rsidRPr="00BD2F6E">
        <w:rPr>
          <w:spacing w:val="28"/>
        </w:rPr>
        <w:t xml:space="preserve"> </w:t>
      </w:r>
      <w:r w:rsidRPr="00BD2F6E">
        <w:t>главой</w:t>
      </w:r>
      <w:r w:rsidRPr="00BD2F6E">
        <w:rPr>
          <w:spacing w:val="28"/>
        </w:rPr>
        <w:t xml:space="preserve"> </w:t>
      </w:r>
      <w:r w:rsidRPr="00BD2F6E">
        <w:t>местной</w:t>
      </w:r>
      <w:r w:rsidRPr="00BD2F6E">
        <w:rPr>
          <w:spacing w:val="28"/>
        </w:rPr>
        <w:t xml:space="preserve"> </w:t>
      </w:r>
      <w:r w:rsidRPr="00BD2F6E">
        <w:t>администрации</w:t>
      </w:r>
      <w:r w:rsidRPr="00BD2F6E">
        <w:rPr>
          <w:spacing w:val="28"/>
        </w:rPr>
        <w:t xml:space="preserve"> </w:t>
      </w:r>
      <w:r w:rsidRPr="00BD2F6E">
        <w:t>муниципального</w:t>
      </w:r>
      <w:r w:rsidRPr="00BD2F6E">
        <w:rPr>
          <w:spacing w:val="28"/>
        </w:rPr>
        <w:t xml:space="preserve"> </w:t>
      </w:r>
      <w:r w:rsidRPr="00BD2F6E">
        <w:t>образования,</w:t>
      </w:r>
      <w:r w:rsidRPr="00BD2F6E">
        <w:rPr>
          <w:spacing w:val="27"/>
        </w:rPr>
        <w:t xml:space="preserve"> </w:t>
      </w:r>
      <w:r w:rsidRPr="00BD2F6E">
        <w:t>земельных</w:t>
      </w:r>
      <w:r w:rsidRPr="00BD2F6E">
        <w:rPr>
          <w:spacing w:val="11"/>
        </w:rPr>
        <w:t xml:space="preserve"> </w:t>
      </w:r>
      <w:r w:rsidRPr="00BD2F6E">
        <w:t>участков,</w:t>
      </w:r>
      <w:r w:rsidRPr="00BD2F6E">
        <w:rPr>
          <w:spacing w:val="13"/>
        </w:rPr>
        <w:t xml:space="preserve"> </w:t>
      </w:r>
      <w:r w:rsidRPr="00BD2F6E">
        <w:t>предназначенных</w:t>
      </w:r>
      <w:r w:rsidRPr="00BD2F6E">
        <w:rPr>
          <w:spacing w:val="14"/>
        </w:rPr>
        <w:t xml:space="preserve"> </w:t>
      </w:r>
      <w:r w:rsidRPr="00BD2F6E">
        <w:t>для</w:t>
      </w:r>
      <w:r w:rsidRPr="00BD2F6E">
        <w:rPr>
          <w:spacing w:val="14"/>
        </w:rPr>
        <w:t xml:space="preserve"> </w:t>
      </w:r>
      <w:r w:rsidRPr="00BD2F6E">
        <w:rPr>
          <w:spacing w:val="-1"/>
        </w:rPr>
        <w:t>размещения</w:t>
      </w:r>
      <w:r w:rsidRPr="00BD2F6E">
        <w:rPr>
          <w:spacing w:val="14"/>
        </w:rPr>
        <w:t xml:space="preserve"> </w:t>
      </w:r>
      <w:r w:rsidRPr="00BD2F6E">
        <w:t>объектов</w:t>
      </w:r>
      <w:r w:rsidRPr="00BD2F6E">
        <w:rPr>
          <w:spacing w:val="14"/>
        </w:rPr>
        <w:t xml:space="preserve"> </w:t>
      </w:r>
      <w:r w:rsidRPr="00BD2F6E">
        <w:t>федерального</w:t>
      </w:r>
      <w:r w:rsidRPr="00BD2F6E">
        <w:rPr>
          <w:spacing w:val="13"/>
        </w:rPr>
        <w:t xml:space="preserve"> </w:t>
      </w:r>
      <w:r w:rsidRPr="00BD2F6E">
        <w:t>значения</w:t>
      </w:r>
      <w:r w:rsidRPr="00BD2F6E">
        <w:rPr>
          <w:spacing w:val="15"/>
        </w:rPr>
        <w:t xml:space="preserve"> </w:t>
      </w:r>
      <w:r w:rsidRPr="00BD2F6E">
        <w:t>в</w:t>
      </w:r>
      <w:r w:rsidRPr="00BD2F6E">
        <w:rPr>
          <w:spacing w:val="20"/>
        </w:rPr>
        <w:t xml:space="preserve"> </w:t>
      </w:r>
      <w:r w:rsidRPr="00BD2F6E">
        <w:rPr>
          <w:spacing w:val="-1"/>
        </w:rPr>
        <w:t>соответствии</w:t>
      </w:r>
      <w:r w:rsidRPr="00BD2F6E">
        <w:rPr>
          <w:spacing w:val="56"/>
        </w:rPr>
        <w:t xml:space="preserve"> </w:t>
      </w:r>
      <w:r w:rsidRPr="00BD2F6E">
        <w:t>с</w:t>
      </w:r>
      <w:r w:rsidRPr="00BD2F6E">
        <w:rPr>
          <w:spacing w:val="56"/>
        </w:rPr>
        <w:t xml:space="preserve"> </w:t>
      </w:r>
      <w:r w:rsidRPr="00BD2F6E">
        <w:rPr>
          <w:spacing w:val="-1"/>
        </w:rPr>
        <w:t>документацией</w:t>
      </w:r>
      <w:r w:rsidRPr="00BD2F6E">
        <w:rPr>
          <w:spacing w:val="56"/>
        </w:rPr>
        <w:t xml:space="preserve"> </w:t>
      </w:r>
      <w:r w:rsidRPr="00BD2F6E">
        <w:t>по</w:t>
      </w:r>
      <w:r w:rsidRPr="00BD2F6E">
        <w:rPr>
          <w:spacing w:val="56"/>
        </w:rPr>
        <w:t xml:space="preserve"> </w:t>
      </w:r>
      <w:r w:rsidRPr="00BD2F6E">
        <w:t>планировке</w:t>
      </w:r>
      <w:r w:rsidRPr="00BD2F6E">
        <w:rPr>
          <w:spacing w:val="56"/>
        </w:rPr>
        <w:t xml:space="preserve"> </w:t>
      </w:r>
      <w:r w:rsidRPr="00BD2F6E">
        <w:rPr>
          <w:spacing w:val="-1"/>
        </w:rPr>
        <w:t>территории,</w:t>
      </w:r>
      <w:r w:rsidRPr="00BD2F6E">
        <w:rPr>
          <w:spacing w:val="56"/>
        </w:rPr>
        <w:t xml:space="preserve"> </w:t>
      </w:r>
      <w:r w:rsidRPr="00BD2F6E">
        <w:rPr>
          <w:spacing w:val="-1"/>
        </w:rPr>
        <w:t>земельных</w:t>
      </w:r>
      <w:r w:rsidRPr="00BD2F6E">
        <w:rPr>
          <w:spacing w:val="54"/>
        </w:rPr>
        <w:t xml:space="preserve"> </w:t>
      </w:r>
      <w:r w:rsidRPr="00BD2F6E">
        <w:t>участков,</w:t>
      </w:r>
      <w:r w:rsidRPr="00BD2F6E">
        <w:rPr>
          <w:spacing w:val="55"/>
        </w:rPr>
        <w:t xml:space="preserve"> </w:t>
      </w:r>
      <w:r w:rsidRPr="00BD2F6E">
        <w:t>на</w:t>
      </w:r>
      <w:r w:rsidRPr="00BD2F6E">
        <w:rPr>
          <w:spacing w:val="56"/>
        </w:rPr>
        <w:t xml:space="preserve"> </w:t>
      </w:r>
      <w:r w:rsidRPr="00BD2F6E">
        <w:t>которых</w:t>
      </w:r>
      <w:r w:rsidRPr="00BD2F6E">
        <w:rPr>
          <w:spacing w:val="83"/>
        </w:rPr>
        <w:t xml:space="preserve"> </w:t>
      </w:r>
      <w:r w:rsidRPr="00BD2F6E">
        <w:t>расположены</w:t>
      </w:r>
      <w:r w:rsidRPr="00BD2F6E">
        <w:rPr>
          <w:spacing w:val="-16"/>
        </w:rPr>
        <w:t xml:space="preserve"> </w:t>
      </w:r>
      <w:r w:rsidRPr="00BD2F6E">
        <w:t>такие</w:t>
      </w:r>
      <w:r w:rsidRPr="00BD2F6E">
        <w:rPr>
          <w:spacing w:val="-15"/>
        </w:rPr>
        <w:t xml:space="preserve"> </w:t>
      </w:r>
      <w:r w:rsidRPr="00BD2F6E">
        <w:rPr>
          <w:spacing w:val="-1"/>
        </w:rPr>
        <w:t>объекты,</w:t>
      </w:r>
      <w:r w:rsidRPr="00BD2F6E">
        <w:rPr>
          <w:spacing w:val="-15"/>
        </w:rPr>
        <w:t xml:space="preserve"> </w:t>
      </w:r>
      <w:r w:rsidRPr="00BD2F6E">
        <w:t>не</w:t>
      </w:r>
      <w:r w:rsidRPr="00BD2F6E">
        <w:rPr>
          <w:spacing w:val="-15"/>
        </w:rPr>
        <w:t xml:space="preserve"> </w:t>
      </w:r>
      <w:r w:rsidRPr="00BD2F6E">
        <w:t>допускается,</w:t>
      </w:r>
      <w:r w:rsidRPr="00BD2F6E">
        <w:rPr>
          <w:spacing w:val="-15"/>
        </w:rPr>
        <w:t xml:space="preserve"> </w:t>
      </w:r>
      <w:r w:rsidRPr="00BD2F6E">
        <w:rPr>
          <w:spacing w:val="-1"/>
        </w:rPr>
        <w:t>за</w:t>
      </w:r>
      <w:r w:rsidRPr="00BD2F6E">
        <w:rPr>
          <w:spacing w:val="-15"/>
        </w:rPr>
        <w:t xml:space="preserve"> </w:t>
      </w:r>
      <w:r w:rsidRPr="00BD2F6E">
        <w:t>исключением</w:t>
      </w:r>
      <w:r w:rsidRPr="00BD2F6E">
        <w:rPr>
          <w:spacing w:val="-15"/>
        </w:rPr>
        <w:t xml:space="preserve"> </w:t>
      </w:r>
      <w:r w:rsidRPr="00BD2F6E">
        <w:rPr>
          <w:spacing w:val="-1"/>
        </w:rPr>
        <w:t>случаев,</w:t>
      </w:r>
      <w:r w:rsidRPr="00BD2F6E">
        <w:rPr>
          <w:spacing w:val="-16"/>
        </w:rPr>
        <w:t xml:space="preserve"> </w:t>
      </w:r>
      <w:r w:rsidRPr="00BD2F6E">
        <w:t>установленных</w:t>
      </w:r>
      <w:r w:rsidRPr="00BD2F6E">
        <w:rPr>
          <w:spacing w:val="-15"/>
        </w:rPr>
        <w:t xml:space="preserve"> </w:t>
      </w:r>
      <w:r w:rsidRPr="00BD2F6E">
        <w:t>настоящей</w:t>
      </w:r>
      <w:r w:rsidRPr="00BD2F6E">
        <w:rPr>
          <w:spacing w:val="23"/>
        </w:rPr>
        <w:t xml:space="preserve"> </w:t>
      </w:r>
      <w:r w:rsidRPr="00BD2F6E">
        <w:rPr>
          <w:spacing w:val="-1"/>
        </w:rPr>
        <w:t>статьей.</w:t>
      </w:r>
      <w:r w:rsidRPr="00BD2F6E">
        <w:rPr>
          <w:spacing w:val="46"/>
        </w:rPr>
        <w:t xml:space="preserve"> </w:t>
      </w:r>
      <w:r w:rsidRPr="00BD2F6E">
        <w:t>Включение</w:t>
      </w:r>
      <w:r w:rsidRPr="00BD2F6E">
        <w:rPr>
          <w:spacing w:val="47"/>
        </w:rPr>
        <w:t xml:space="preserve"> </w:t>
      </w:r>
      <w:r w:rsidRPr="00BD2F6E">
        <w:t>в</w:t>
      </w:r>
      <w:r w:rsidRPr="00BD2F6E">
        <w:rPr>
          <w:spacing w:val="46"/>
        </w:rPr>
        <w:t xml:space="preserve"> </w:t>
      </w:r>
      <w:r w:rsidRPr="00BD2F6E">
        <w:t>границы</w:t>
      </w:r>
      <w:r w:rsidRPr="00BD2F6E">
        <w:rPr>
          <w:spacing w:val="45"/>
        </w:rPr>
        <w:t xml:space="preserve"> </w:t>
      </w:r>
      <w:r w:rsidRPr="00BD2F6E">
        <w:t>указанной</w:t>
      </w:r>
      <w:r w:rsidRPr="00BD2F6E">
        <w:rPr>
          <w:spacing w:val="46"/>
        </w:rPr>
        <w:t xml:space="preserve"> </w:t>
      </w:r>
      <w:r w:rsidRPr="00BD2F6E">
        <w:rPr>
          <w:spacing w:val="-1"/>
        </w:rPr>
        <w:t>территории</w:t>
      </w:r>
      <w:r w:rsidRPr="00BD2F6E">
        <w:rPr>
          <w:spacing w:val="46"/>
        </w:rPr>
        <w:t xml:space="preserve"> </w:t>
      </w:r>
      <w:r w:rsidRPr="00BD2F6E">
        <w:t>земельных</w:t>
      </w:r>
      <w:r w:rsidRPr="00BD2F6E">
        <w:rPr>
          <w:spacing w:val="44"/>
        </w:rPr>
        <w:t xml:space="preserve"> </w:t>
      </w:r>
      <w:r w:rsidRPr="00BD2F6E">
        <w:t>участков</w:t>
      </w:r>
      <w:r w:rsidRPr="00BD2F6E">
        <w:rPr>
          <w:spacing w:val="45"/>
        </w:rPr>
        <w:t xml:space="preserve"> </w:t>
      </w:r>
      <w:r w:rsidRPr="00BD2F6E">
        <w:t>и</w:t>
      </w:r>
      <w:r w:rsidRPr="00BD2F6E">
        <w:rPr>
          <w:spacing w:val="46"/>
        </w:rPr>
        <w:t xml:space="preserve"> </w:t>
      </w:r>
      <w:r w:rsidRPr="00BD2F6E">
        <w:t>(или)</w:t>
      </w:r>
      <w:r w:rsidRPr="00BD2F6E">
        <w:rPr>
          <w:spacing w:val="36"/>
        </w:rPr>
        <w:t xml:space="preserve"> </w:t>
      </w:r>
      <w:r w:rsidRPr="00BD2F6E">
        <w:rPr>
          <w:spacing w:val="-1"/>
        </w:rPr>
        <w:t>расположенных</w:t>
      </w:r>
      <w:r w:rsidRPr="00BD2F6E">
        <w:rPr>
          <w:spacing w:val="32"/>
        </w:rPr>
        <w:t xml:space="preserve"> </w:t>
      </w:r>
      <w:r w:rsidRPr="00BD2F6E">
        <w:t>на</w:t>
      </w:r>
      <w:r w:rsidRPr="00BD2F6E">
        <w:rPr>
          <w:spacing w:val="32"/>
        </w:rPr>
        <w:t xml:space="preserve"> </w:t>
      </w:r>
      <w:r w:rsidRPr="00BD2F6E">
        <w:t>них</w:t>
      </w:r>
      <w:r w:rsidRPr="00BD2F6E">
        <w:rPr>
          <w:spacing w:val="32"/>
        </w:rPr>
        <w:t xml:space="preserve"> </w:t>
      </w:r>
      <w:r w:rsidRPr="00BD2F6E">
        <w:rPr>
          <w:spacing w:val="-1"/>
        </w:rPr>
        <w:t>объектов</w:t>
      </w:r>
      <w:r w:rsidRPr="00BD2F6E">
        <w:rPr>
          <w:spacing w:val="32"/>
        </w:rPr>
        <w:t xml:space="preserve"> </w:t>
      </w:r>
      <w:r w:rsidRPr="00BD2F6E">
        <w:t>недвижимого</w:t>
      </w:r>
      <w:r w:rsidRPr="00BD2F6E">
        <w:rPr>
          <w:spacing w:val="32"/>
        </w:rPr>
        <w:t xml:space="preserve"> </w:t>
      </w:r>
      <w:r w:rsidRPr="00BD2F6E">
        <w:rPr>
          <w:spacing w:val="-1"/>
        </w:rPr>
        <w:t>имущества,</w:t>
      </w:r>
      <w:r w:rsidRPr="00BD2F6E">
        <w:rPr>
          <w:spacing w:val="32"/>
        </w:rPr>
        <w:t xml:space="preserve"> </w:t>
      </w:r>
      <w:r w:rsidRPr="00BD2F6E">
        <w:t>находящихся</w:t>
      </w:r>
      <w:r w:rsidRPr="00BD2F6E">
        <w:rPr>
          <w:spacing w:val="32"/>
        </w:rPr>
        <w:t xml:space="preserve"> </w:t>
      </w:r>
      <w:r w:rsidRPr="00BD2F6E">
        <w:t>в</w:t>
      </w:r>
      <w:r w:rsidRPr="00BD2F6E">
        <w:rPr>
          <w:spacing w:val="31"/>
        </w:rPr>
        <w:t xml:space="preserve"> </w:t>
      </w:r>
      <w:r w:rsidRPr="00BD2F6E">
        <w:t>собственности</w:t>
      </w:r>
      <w:r w:rsidRPr="00BD2F6E">
        <w:rPr>
          <w:spacing w:val="53"/>
        </w:rPr>
        <w:t xml:space="preserve"> </w:t>
      </w:r>
      <w:r w:rsidRPr="00BD2F6E">
        <w:t>Российской</w:t>
      </w:r>
      <w:r w:rsidRPr="00BD2F6E">
        <w:rPr>
          <w:spacing w:val="33"/>
        </w:rPr>
        <w:t xml:space="preserve"> </w:t>
      </w:r>
      <w:r w:rsidRPr="00BD2F6E">
        <w:rPr>
          <w:spacing w:val="-1"/>
        </w:rPr>
        <w:t>Федерации,</w:t>
      </w:r>
      <w:r w:rsidRPr="00BD2F6E">
        <w:rPr>
          <w:spacing w:val="33"/>
        </w:rPr>
        <w:t xml:space="preserve"> </w:t>
      </w:r>
      <w:r w:rsidRPr="00BD2F6E">
        <w:rPr>
          <w:spacing w:val="-1"/>
        </w:rPr>
        <w:t>субъектов</w:t>
      </w:r>
      <w:r w:rsidRPr="00BD2F6E">
        <w:rPr>
          <w:spacing w:val="32"/>
        </w:rPr>
        <w:t xml:space="preserve"> </w:t>
      </w:r>
      <w:r w:rsidRPr="00BD2F6E">
        <w:t>Российской</w:t>
      </w:r>
      <w:r w:rsidRPr="00BD2F6E">
        <w:rPr>
          <w:spacing w:val="33"/>
        </w:rPr>
        <w:t xml:space="preserve"> </w:t>
      </w:r>
      <w:r w:rsidRPr="00BD2F6E">
        <w:t>Федерации,</w:t>
      </w:r>
      <w:r w:rsidRPr="00BD2F6E">
        <w:rPr>
          <w:spacing w:val="33"/>
        </w:rPr>
        <w:t xml:space="preserve"> </w:t>
      </w:r>
      <w:r w:rsidRPr="00BD2F6E">
        <w:rPr>
          <w:spacing w:val="-1"/>
        </w:rPr>
        <w:t>муниципальной</w:t>
      </w:r>
      <w:r w:rsidRPr="00BD2F6E">
        <w:rPr>
          <w:spacing w:val="33"/>
        </w:rPr>
        <w:t xml:space="preserve"> </w:t>
      </w:r>
      <w:r w:rsidRPr="00BD2F6E">
        <w:t>собственности,</w:t>
      </w:r>
      <w:r w:rsidRPr="00BD2F6E">
        <w:rPr>
          <w:spacing w:val="53"/>
        </w:rPr>
        <w:t xml:space="preserve"> </w:t>
      </w:r>
      <w:r w:rsidRPr="00BD2F6E">
        <w:rPr>
          <w:spacing w:val="-1"/>
        </w:rPr>
        <w:t>допускается</w:t>
      </w:r>
      <w:r w:rsidRPr="00BD2F6E">
        <w:rPr>
          <w:spacing w:val="53"/>
        </w:rPr>
        <w:t xml:space="preserve"> </w:t>
      </w:r>
      <w:r w:rsidRPr="00BD2F6E">
        <w:t>по</w:t>
      </w:r>
      <w:r w:rsidRPr="00BD2F6E">
        <w:rPr>
          <w:spacing w:val="53"/>
        </w:rPr>
        <w:t xml:space="preserve"> </w:t>
      </w:r>
      <w:r w:rsidRPr="00BD2F6E">
        <w:rPr>
          <w:spacing w:val="-1"/>
        </w:rPr>
        <w:t>согласованию</w:t>
      </w:r>
      <w:r w:rsidRPr="00BD2F6E">
        <w:rPr>
          <w:spacing w:val="53"/>
        </w:rPr>
        <w:t xml:space="preserve"> </w:t>
      </w:r>
      <w:r w:rsidRPr="00BD2F6E">
        <w:t>с</w:t>
      </w:r>
      <w:r w:rsidRPr="00BD2F6E">
        <w:rPr>
          <w:spacing w:val="54"/>
        </w:rPr>
        <w:t xml:space="preserve"> </w:t>
      </w:r>
      <w:r w:rsidRPr="00BD2F6E">
        <w:rPr>
          <w:spacing w:val="-1"/>
        </w:rPr>
        <w:t>уполномоченными</w:t>
      </w:r>
      <w:r w:rsidRPr="00BD2F6E">
        <w:rPr>
          <w:spacing w:val="53"/>
        </w:rPr>
        <w:t xml:space="preserve"> </w:t>
      </w:r>
      <w:r w:rsidRPr="00BD2F6E">
        <w:rPr>
          <w:spacing w:val="-1"/>
        </w:rPr>
        <w:t>федеральными</w:t>
      </w:r>
      <w:r w:rsidRPr="00BD2F6E">
        <w:rPr>
          <w:spacing w:val="53"/>
        </w:rPr>
        <w:t xml:space="preserve"> </w:t>
      </w:r>
      <w:r w:rsidRPr="00BD2F6E">
        <w:t>органами</w:t>
      </w:r>
      <w:r w:rsidRPr="00BD2F6E">
        <w:rPr>
          <w:spacing w:val="52"/>
        </w:rPr>
        <w:t xml:space="preserve"> </w:t>
      </w:r>
      <w:r w:rsidRPr="00BD2F6E">
        <w:t>исполнительной</w:t>
      </w:r>
      <w:r w:rsidRPr="00BD2F6E">
        <w:rPr>
          <w:spacing w:val="91"/>
        </w:rPr>
        <w:t xml:space="preserve"> </w:t>
      </w:r>
      <w:r w:rsidRPr="00BD2F6E">
        <w:t>власти,</w:t>
      </w:r>
      <w:r w:rsidRPr="00BD2F6E">
        <w:rPr>
          <w:spacing w:val="7"/>
        </w:rPr>
        <w:t xml:space="preserve"> </w:t>
      </w:r>
      <w:r w:rsidRPr="00BD2F6E">
        <w:t>органами</w:t>
      </w:r>
      <w:r w:rsidRPr="00BD2F6E">
        <w:rPr>
          <w:spacing w:val="8"/>
        </w:rPr>
        <w:t xml:space="preserve"> </w:t>
      </w:r>
      <w:r w:rsidRPr="00BD2F6E">
        <w:rPr>
          <w:spacing w:val="-1"/>
        </w:rPr>
        <w:t>исполнительной</w:t>
      </w:r>
      <w:r w:rsidRPr="00BD2F6E">
        <w:rPr>
          <w:spacing w:val="8"/>
        </w:rPr>
        <w:t xml:space="preserve"> </w:t>
      </w:r>
      <w:r w:rsidRPr="00BD2F6E">
        <w:t>власти</w:t>
      </w:r>
      <w:r w:rsidRPr="00BD2F6E">
        <w:rPr>
          <w:spacing w:val="7"/>
        </w:rPr>
        <w:t xml:space="preserve"> </w:t>
      </w:r>
      <w:r w:rsidRPr="00BD2F6E">
        <w:rPr>
          <w:spacing w:val="-1"/>
        </w:rPr>
        <w:t>субъектов</w:t>
      </w:r>
      <w:r w:rsidRPr="00BD2F6E">
        <w:rPr>
          <w:spacing w:val="7"/>
        </w:rPr>
        <w:t xml:space="preserve"> </w:t>
      </w:r>
      <w:r w:rsidRPr="00BD2F6E">
        <w:t>Российской</w:t>
      </w:r>
      <w:r w:rsidRPr="00BD2F6E">
        <w:rPr>
          <w:spacing w:val="8"/>
        </w:rPr>
        <w:t xml:space="preserve"> </w:t>
      </w:r>
      <w:r w:rsidRPr="00BD2F6E">
        <w:rPr>
          <w:spacing w:val="-1"/>
        </w:rPr>
        <w:t>Федерации,</w:t>
      </w:r>
      <w:r w:rsidRPr="00BD2F6E">
        <w:rPr>
          <w:spacing w:val="8"/>
        </w:rPr>
        <w:t xml:space="preserve"> </w:t>
      </w:r>
      <w:r w:rsidRPr="00BD2F6E">
        <w:rPr>
          <w:spacing w:val="-1"/>
        </w:rPr>
        <w:t>органами</w:t>
      </w:r>
      <w:r w:rsidRPr="00BD2F6E">
        <w:rPr>
          <w:spacing w:val="6"/>
        </w:rPr>
        <w:t xml:space="preserve"> </w:t>
      </w:r>
      <w:r w:rsidRPr="00BD2F6E">
        <w:rPr>
          <w:spacing w:val="-1"/>
        </w:rPr>
        <w:t>местного</w:t>
      </w:r>
      <w:r w:rsidRPr="00BD2F6E">
        <w:rPr>
          <w:spacing w:val="77"/>
        </w:rPr>
        <w:t xml:space="preserve"> </w:t>
      </w:r>
      <w:r w:rsidRPr="00BD2F6E">
        <w:rPr>
          <w:spacing w:val="-1"/>
        </w:rPr>
        <w:t>самоуправления</w:t>
      </w:r>
      <w:r w:rsidRPr="00BD2F6E">
        <w:t xml:space="preserve"> в порядке,</w:t>
      </w:r>
      <w:r w:rsidRPr="00BD2F6E">
        <w:rPr>
          <w:spacing w:val="-2"/>
        </w:rPr>
        <w:t xml:space="preserve"> </w:t>
      </w:r>
      <w:r w:rsidRPr="00BD2F6E">
        <w:t xml:space="preserve">установленном </w:t>
      </w:r>
      <w:r w:rsidRPr="00BD2F6E">
        <w:rPr>
          <w:spacing w:val="-1"/>
        </w:rPr>
        <w:t>Правительством</w:t>
      </w:r>
      <w:r w:rsidRPr="00BD2F6E">
        <w:t xml:space="preserve"> Российской </w:t>
      </w:r>
      <w:r w:rsidRPr="00BD2F6E">
        <w:rPr>
          <w:spacing w:val="-1"/>
        </w:rPr>
        <w:t>Федерации.</w:t>
      </w:r>
    </w:p>
    <w:p w14:paraId="265F80C4" w14:textId="77777777" w:rsidR="008476BC" w:rsidRPr="00BD2F6E" w:rsidRDefault="008476BC">
      <w:pPr>
        <w:pStyle w:val="af0"/>
        <w:numPr>
          <w:ilvl w:val="0"/>
          <w:numId w:val="98"/>
        </w:numPr>
        <w:tabs>
          <w:tab w:val="left" w:pos="1144"/>
          <w:tab w:val="left" w:pos="9639"/>
        </w:tabs>
        <w:suppressAutoHyphens w:val="0"/>
        <w:spacing w:after="0" w:line="240" w:lineRule="auto"/>
        <w:ind w:left="0" w:right="282" w:firstLine="709"/>
      </w:pPr>
      <w:r w:rsidRPr="00BD2F6E">
        <w:t>Порядок</w:t>
      </w:r>
      <w:r w:rsidRPr="00BD2F6E">
        <w:rPr>
          <w:spacing w:val="38"/>
        </w:rPr>
        <w:t xml:space="preserve"> </w:t>
      </w:r>
      <w:r w:rsidRPr="00BD2F6E">
        <w:t>принятия</w:t>
      </w:r>
      <w:r w:rsidRPr="00BD2F6E">
        <w:rPr>
          <w:spacing w:val="40"/>
        </w:rPr>
        <w:t xml:space="preserve"> </w:t>
      </w:r>
      <w:r w:rsidRPr="00BD2F6E">
        <w:t>и</w:t>
      </w:r>
      <w:r w:rsidRPr="00BD2F6E">
        <w:rPr>
          <w:spacing w:val="39"/>
        </w:rPr>
        <w:t xml:space="preserve"> </w:t>
      </w:r>
      <w:r w:rsidRPr="00BD2F6E">
        <w:t>реализации</w:t>
      </w:r>
      <w:r w:rsidRPr="00BD2F6E">
        <w:rPr>
          <w:spacing w:val="39"/>
        </w:rPr>
        <w:t xml:space="preserve"> </w:t>
      </w:r>
      <w:r w:rsidRPr="00BD2F6E">
        <w:t>решения</w:t>
      </w:r>
      <w:r w:rsidRPr="00BD2F6E">
        <w:rPr>
          <w:spacing w:val="39"/>
        </w:rPr>
        <w:t xml:space="preserve"> </w:t>
      </w:r>
      <w:r w:rsidRPr="00BD2F6E">
        <w:t>о</w:t>
      </w:r>
      <w:r w:rsidRPr="00BD2F6E">
        <w:rPr>
          <w:spacing w:val="39"/>
        </w:rPr>
        <w:t xml:space="preserve"> </w:t>
      </w:r>
      <w:r w:rsidRPr="00BD2F6E">
        <w:t>комплексном</w:t>
      </w:r>
      <w:r w:rsidRPr="00BD2F6E">
        <w:rPr>
          <w:spacing w:val="38"/>
        </w:rPr>
        <w:t xml:space="preserve"> </w:t>
      </w:r>
      <w:r w:rsidRPr="00BD2F6E">
        <w:rPr>
          <w:spacing w:val="-1"/>
        </w:rPr>
        <w:t>развитии</w:t>
      </w:r>
      <w:r w:rsidRPr="00BD2F6E">
        <w:rPr>
          <w:spacing w:val="40"/>
        </w:rPr>
        <w:t xml:space="preserve"> </w:t>
      </w:r>
      <w:r w:rsidRPr="00BD2F6E">
        <w:rPr>
          <w:spacing w:val="-1"/>
        </w:rPr>
        <w:t>территории</w:t>
      </w:r>
      <w:r w:rsidRPr="00BD2F6E">
        <w:rPr>
          <w:spacing w:val="32"/>
        </w:rPr>
        <w:t xml:space="preserve"> </w:t>
      </w:r>
      <w:r w:rsidRPr="00BD2F6E">
        <w:rPr>
          <w:spacing w:val="-1"/>
        </w:rPr>
        <w:t>осуществляется</w:t>
      </w:r>
      <w:r w:rsidRPr="00BD2F6E">
        <w:t xml:space="preserve"> в </w:t>
      </w:r>
      <w:r w:rsidRPr="00BD2F6E">
        <w:rPr>
          <w:spacing w:val="-1"/>
        </w:rPr>
        <w:t>соответствии</w:t>
      </w:r>
      <w:r w:rsidRPr="00BD2F6E">
        <w:t xml:space="preserve"> со статьей 66 Градостроительного кодекса Российской Федерации.</w:t>
      </w:r>
    </w:p>
    <w:p w14:paraId="38DBB6F2" w14:textId="77777777" w:rsidR="008476BC" w:rsidRPr="00BD2F6E" w:rsidRDefault="008476BC">
      <w:pPr>
        <w:pStyle w:val="af0"/>
        <w:numPr>
          <w:ilvl w:val="0"/>
          <w:numId w:val="98"/>
        </w:numPr>
        <w:tabs>
          <w:tab w:val="left" w:pos="1042"/>
          <w:tab w:val="left" w:pos="9639"/>
        </w:tabs>
        <w:suppressAutoHyphens w:val="0"/>
        <w:spacing w:after="0" w:line="240" w:lineRule="auto"/>
        <w:ind w:left="0" w:right="282" w:firstLine="709"/>
      </w:pPr>
      <w:r w:rsidRPr="00BD2F6E">
        <w:rPr>
          <w:spacing w:val="-1"/>
        </w:rPr>
        <w:t>Договор</w:t>
      </w:r>
      <w:r w:rsidRPr="00BD2F6E">
        <w:rPr>
          <w:spacing w:val="-2"/>
        </w:rPr>
        <w:t xml:space="preserve"> </w:t>
      </w:r>
      <w:r w:rsidRPr="00BD2F6E">
        <w:t>о</w:t>
      </w:r>
      <w:r w:rsidRPr="00BD2F6E">
        <w:rPr>
          <w:spacing w:val="-3"/>
        </w:rPr>
        <w:t xml:space="preserve"> </w:t>
      </w:r>
      <w:r w:rsidRPr="00BD2F6E">
        <w:t>комплексном</w:t>
      </w:r>
      <w:r w:rsidRPr="00BD2F6E">
        <w:rPr>
          <w:spacing w:val="-2"/>
        </w:rPr>
        <w:t xml:space="preserve"> </w:t>
      </w:r>
      <w:r w:rsidRPr="00BD2F6E">
        <w:t>развитии</w:t>
      </w:r>
      <w:r w:rsidRPr="00BD2F6E">
        <w:rPr>
          <w:spacing w:val="-2"/>
        </w:rPr>
        <w:t xml:space="preserve"> </w:t>
      </w:r>
      <w:r w:rsidRPr="00BD2F6E">
        <w:rPr>
          <w:spacing w:val="-1"/>
        </w:rPr>
        <w:t>территории</w:t>
      </w:r>
      <w:r w:rsidRPr="00BD2F6E">
        <w:rPr>
          <w:spacing w:val="-3"/>
        </w:rPr>
        <w:t xml:space="preserve"> </w:t>
      </w:r>
      <w:r w:rsidRPr="00BD2F6E">
        <w:t>заключается</w:t>
      </w:r>
      <w:r w:rsidRPr="00BD2F6E">
        <w:rPr>
          <w:spacing w:val="-3"/>
        </w:rPr>
        <w:t xml:space="preserve"> </w:t>
      </w:r>
      <w:r w:rsidRPr="00BD2F6E">
        <w:t>в</w:t>
      </w:r>
      <w:r w:rsidRPr="00BD2F6E">
        <w:rPr>
          <w:spacing w:val="-3"/>
        </w:rPr>
        <w:t xml:space="preserve"> </w:t>
      </w:r>
      <w:r w:rsidRPr="00BD2F6E">
        <w:t>целях</w:t>
      </w:r>
      <w:r w:rsidRPr="00BD2F6E">
        <w:rPr>
          <w:spacing w:val="-3"/>
        </w:rPr>
        <w:t xml:space="preserve"> </w:t>
      </w:r>
      <w:r w:rsidRPr="00BD2F6E">
        <w:t>реализации</w:t>
      </w:r>
      <w:r w:rsidRPr="00BD2F6E">
        <w:rPr>
          <w:spacing w:val="-3"/>
        </w:rPr>
        <w:t xml:space="preserve"> </w:t>
      </w:r>
      <w:r w:rsidRPr="00BD2F6E">
        <w:t>решения</w:t>
      </w:r>
      <w:r w:rsidRPr="00BD2F6E">
        <w:rPr>
          <w:spacing w:val="36"/>
        </w:rPr>
        <w:t xml:space="preserve"> </w:t>
      </w:r>
      <w:r w:rsidRPr="00BD2F6E">
        <w:t>о</w:t>
      </w:r>
      <w:r w:rsidRPr="00BD2F6E">
        <w:rPr>
          <w:spacing w:val="51"/>
        </w:rPr>
        <w:t xml:space="preserve"> </w:t>
      </w:r>
      <w:r w:rsidRPr="00BD2F6E">
        <w:rPr>
          <w:spacing w:val="-1"/>
        </w:rPr>
        <w:t>комплексном</w:t>
      </w:r>
      <w:r w:rsidRPr="00BD2F6E">
        <w:rPr>
          <w:spacing w:val="51"/>
        </w:rPr>
        <w:t xml:space="preserve"> </w:t>
      </w:r>
      <w:r w:rsidRPr="00BD2F6E">
        <w:rPr>
          <w:spacing w:val="-1"/>
        </w:rPr>
        <w:t>развитии</w:t>
      </w:r>
      <w:r w:rsidRPr="00BD2F6E">
        <w:rPr>
          <w:spacing w:val="51"/>
        </w:rPr>
        <w:t xml:space="preserve"> </w:t>
      </w:r>
      <w:r w:rsidRPr="00BD2F6E">
        <w:rPr>
          <w:spacing w:val="-1"/>
        </w:rPr>
        <w:t>территории</w:t>
      </w:r>
      <w:r w:rsidRPr="00BD2F6E">
        <w:rPr>
          <w:spacing w:val="51"/>
        </w:rPr>
        <w:t xml:space="preserve"> </w:t>
      </w:r>
      <w:r w:rsidRPr="00BD2F6E">
        <w:t>с</w:t>
      </w:r>
      <w:r w:rsidRPr="00BD2F6E">
        <w:rPr>
          <w:spacing w:val="51"/>
        </w:rPr>
        <w:t xml:space="preserve"> </w:t>
      </w:r>
      <w:r w:rsidRPr="00BD2F6E">
        <w:rPr>
          <w:spacing w:val="-1"/>
        </w:rPr>
        <w:t>победителем</w:t>
      </w:r>
      <w:r w:rsidRPr="00BD2F6E">
        <w:rPr>
          <w:spacing w:val="52"/>
        </w:rPr>
        <w:t xml:space="preserve"> </w:t>
      </w:r>
      <w:r w:rsidRPr="00BD2F6E">
        <w:rPr>
          <w:spacing w:val="-1"/>
        </w:rPr>
        <w:t>торгов,</w:t>
      </w:r>
      <w:r w:rsidRPr="00BD2F6E">
        <w:rPr>
          <w:spacing w:val="50"/>
        </w:rPr>
        <w:t xml:space="preserve"> </w:t>
      </w:r>
      <w:r w:rsidRPr="00BD2F6E">
        <w:t>проведенных</w:t>
      </w:r>
      <w:r w:rsidRPr="00BD2F6E">
        <w:rPr>
          <w:spacing w:val="51"/>
        </w:rPr>
        <w:t xml:space="preserve"> </w:t>
      </w:r>
      <w:r w:rsidRPr="00BD2F6E">
        <w:t>в</w:t>
      </w:r>
      <w:r w:rsidRPr="00BD2F6E">
        <w:rPr>
          <w:spacing w:val="50"/>
        </w:rPr>
        <w:t xml:space="preserve"> </w:t>
      </w:r>
      <w:r w:rsidRPr="00BD2F6E">
        <w:t>соответствии</w:t>
      </w:r>
      <w:r w:rsidRPr="00BD2F6E">
        <w:rPr>
          <w:spacing w:val="51"/>
        </w:rPr>
        <w:t xml:space="preserve"> </w:t>
      </w:r>
      <w:r w:rsidRPr="00BD2F6E">
        <w:t>со</w:t>
      </w:r>
      <w:r w:rsidRPr="00BD2F6E">
        <w:rPr>
          <w:spacing w:val="81"/>
        </w:rPr>
        <w:t xml:space="preserve"> </w:t>
      </w:r>
      <w:r w:rsidRPr="00BD2F6E">
        <w:rPr>
          <w:spacing w:val="-1"/>
        </w:rPr>
        <w:t>статьей</w:t>
      </w:r>
      <w:r w:rsidRPr="00BD2F6E">
        <w:rPr>
          <w:spacing w:val="7"/>
        </w:rPr>
        <w:t xml:space="preserve"> </w:t>
      </w:r>
      <w:r w:rsidRPr="00BD2F6E">
        <w:t>69</w:t>
      </w:r>
      <w:r w:rsidRPr="00BD2F6E">
        <w:rPr>
          <w:spacing w:val="6"/>
        </w:rPr>
        <w:t xml:space="preserve"> </w:t>
      </w:r>
      <w:r w:rsidRPr="00BD2F6E">
        <w:t>Градостроительного кодекса Российской Федерации,</w:t>
      </w:r>
      <w:r w:rsidRPr="00BD2F6E">
        <w:rPr>
          <w:spacing w:val="6"/>
        </w:rPr>
        <w:t xml:space="preserve"> </w:t>
      </w:r>
      <w:r w:rsidRPr="00BD2F6E">
        <w:t>либо</w:t>
      </w:r>
      <w:r w:rsidRPr="00BD2F6E">
        <w:rPr>
          <w:spacing w:val="7"/>
        </w:rPr>
        <w:t xml:space="preserve"> </w:t>
      </w:r>
      <w:r w:rsidRPr="00BD2F6E">
        <w:t>с</w:t>
      </w:r>
      <w:r w:rsidRPr="00BD2F6E">
        <w:rPr>
          <w:spacing w:val="7"/>
        </w:rPr>
        <w:t xml:space="preserve"> </w:t>
      </w:r>
      <w:r w:rsidRPr="00BD2F6E">
        <w:t>иным</w:t>
      </w:r>
      <w:r w:rsidRPr="00BD2F6E">
        <w:rPr>
          <w:spacing w:val="5"/>
        </w:rPr>
        <w:t xml:space="preserve"> </w:t>
      </w:r>
      <w:r w:rsidRPr="00BD2F6E">
        <w:rPr>
          <w:spacing w:val="-1"/>
        </w:rPr>
        <w:t>участником</w:t>
      </w:r>
      <w:r w:rsidRPr="00BD2F6E">
        <w:rPr>
          <w:spacing w:val="6"/>
        </w:rPr>
        <w:t xml:space="preserve"> </w:t>
      </w:r>
      <w:r w:rsidRPr="00BD2F6E">
        <w:rPr>
          <w:spacing w:val="-1"/>
        </w:rPr>
        <w:t>торгов,</w:t>
      </w:r>
      <w:r w:rsidRPr="00BD2F6E">
        <w:rPr>
          <w:spacing w:val="6"/>
        </w:rPr>
        <w:t xml:space="preserve"> </w:t>
      </w:r>
      <w:r w:rsidRPr="00BD2F6E">
        <w:rPr>
          <w:spacing w:val="-1"/>
        </w:rPr>
        <w:t>определяемым</w:t>
      </w:r>
      <w:r w:rsidRPr="00BD2F6E">
        <w:rPr>
          <w:spacing w:val="7"/>
        </w:rPr>
        <w:t xml:space="preserve"> </w:t>
      </w:r>
      <w:r w:rsidRPr="00BD2F6E">
        <w:t>в</w:t>
      </w:r>
      <w:r w:rsidRPr="00BD2F6E">
        <w:rPr>
          <w:spacing w:val="6"/>
        </w:rPr>
        <w:t xml:space="preserve"> </w:t>
      </w:r>
      <w:r w:rsidRPr="00BD2F6E">
        <w:rPr>
          <w:spacing w:val="-1"/>
        </w:rPr>
        <w:t>соответствии</w:t>
      </w:r>
      <w:r w:rsidRPr="00BD2F6E">
        <w:rPr>
          <w:spacing w:val="6"/>
        </w:rPr>
        <w:t xml:space="preserve"> </w:t>
      </w:r>
      <w:r w:rsidRPr="00BD2F6E">
        <w:t>с</w:t>
      </w:r>
      <w:r w:rsidRPr="00BD2F6E">
        <w:rPr>
          <w:spacing w:val="6"/>
        </w:rPr>
        <w:t xml:space="preserve"> </w:t>
      </w:r>
      <w:r w:rsidRPr="00BD2F6E">
        <w:t>указанной</w:t>
      </w:r>
      <w:r w:rsidRPr="00BD2F6E">
        <w:rPr>
          <w:spacing w:val="85"/>
        </w:rPr>
        <w:t xml:space="preserve"> </w:t>
      </w:r>
      <w:r w:rsidRPr="00BD2F6E">
        <w:rPr>
          <w:spacing w:val="-1"/>
        </w:rPr>
        <w:t>статьей,</w:t>
      </w:r>
      <w:r w:rsidRPr="00BD2F6E">
        <w:rPr>
          <w:spacing w:val="7"/>
        </w:rPr>
        <w:t xml:space="preserve"> </w:t>
      </w:r>
      <w:r w:rsidRPr="00BD2F6E">
        <w:t>либо</w:t>
      </w:r>
      <w:r w:rsidRPr="00BD2F6E">
        <w:rPr>
          <w:spacing w:val="7"/>
        </w:rPr>
        <w:t xml:space="preserve"> </w:t>
      </w:r>
      <w:r w:rsidRPr="00BD2F6E">
        <w:t>с</w:t>
      </w:r>
      <w:r w:rsidRPr="00BD2F6E">
        <w:rPr>
          <w:spacing w:val="7"/>
        </w:rPr>
        <w:t xml:space="preserve"> </w:t>
      </w:r>
      <w:r w:rsidRPr="00BD2F6E">
        <w:rPr>
          <w:spacing w:val="-1"/>
        </w:rPr>
        <w:t>правообладателями</w:t>
      </w:r>
      <w:r w:rsidRPr="00BD2F6E">
        <w:rPr>
          <w:spacing w:val="7"/>
        </w:rPr>
        <w:t xml:space="preserve"> </w:t>
      </w:r>
      <w:r w:rsidRPr="00BD2F6E">
        <w:rPr>
          <w:spacing w:val="-1"/>
        </w:rPr>
        <w:t>земельных</w:t>
      </w:r>
      <w:r w:rsidRPr="00BD2F6E">
        <w:rPr>
          <w:spacing w:val="5"/>
        </w:rPr>
        <w:t xml:space="preserve"> </w:t>
      </w:r>
      <w:r w:rsidRPr="00BD2F6E">
        <w:t>участков</w:t>
      </w:r>
      <w:r w:rsidRPr="00BD2F6E">
        <w:rPr>
          <w:spacing w:val="6"/>
        </w:rPr>
        <w:t xml:space="preserve"> </w:t>
      </w:r>
      <w:r w:rsidRPr="00BD2F6E">
        <w:t>и</w:t>
      </w:r>
      <w:r w:rsidRPr="00BD2F6E">
        <w:rPr>
          <w:spacing w:val="6"/>
        </w:rPr>
        <w:t xml:space="preserve"> </w:t>
      </w:r>
      <w:r w:rsidRPr="00BD2F6E">
        <w:t>(или)</w:t>
      </w:r>
      <w:r w:rsidRPr="00BD2F6E">
        <w:rPr>
          <w:spacing w:val="7"/>
        </w:rPr>
        <w:t xml:space="preserve"> </w:t>
      </w:r>
      <w:r w:rsidRPr="00BD2F6E">
        <w:rPr>
          <w:spacing w:val="-1"/>
        </w:rPr>
        <w:t>объектов</w:t>
      </w:r>
      <w:r w:rsidRPr="00BD2F6E">
        <w:rPr>
          <w:spacing w:val="6"/>
        </w:rPr>
        <w:t xml:space="preserve"> </w:t>
      </w:r>
      <w:r w:rsidRPr="00BD2F6E">
        <w:t>недвижимости</w:t>
      </w:r>
      <w:r w:rsidRPr="00BD2F6E">
        <w:rPr>
          <w:spacing w:val="6"/>
        </w:rPr>
        <w:t xml:space="preserve"> </w:t>
      </w:r>
      <w:r w:rsidRPr="00BD2F6E">
        <w:t>в</w:t>
      </w:r>
      <w:r w:rsidRPr="00BD2F6E">
        <w:rPr>
          <w:spacing w:val="77"/>
        </w:rPr>
        <w:t xml:space="preserve"> </w:t>
      </w:r>
      <w:r w:rsidRPr="00BD2F6E">
        <w:rPr>
          <w:spacing w:val="-1"/>
        </w:rPr>
        <w:t>соответствии</w:t>
      </w:r>
      <w:r w:rsidRPr="00BD2F6E">
        <w:t xml:space="preserve"> с </w:t>
      </w:r>
      <w:r w:rsidRPr="00BD2F6E">
        <w:rPr>
          <w:spacing w:val="-1"/>
        </w:rPr>
        <w:t>пунктом</w:t>
      </w:r>
      <w:r w:rsidRPr="00BD2F6E">
        <w:t xml:space="preserve"> 3 части 7</w:t>
      </w:r>
      <w:r w:rsidRPr="00BD2F6E">
        <w:rPr>
          <w:spacing w:val="-2"/>
        </w:rPr>
        <w:t xml:space="preserve"> </w:t>
      </w:r>
      <w:r w:rsidRPr="00BD2F6E">
        <w:rPr>
          <w:spacing w:val="-1"/>
        </w:rPr>
        <w:t>статьи</w:t>
      </w:r>
      <w:r w:rsidRPr="00BD2F6E">
        <w:t xml:space="preserve"> 66 и со статьей 70 Градостроительного кодекса Российской Федерации.</w:t>
      </w:r>
    </w:p>
    <w:p w14:paraId="6006304A" w14:textId="77777777" w:rsidR="008476BC" w:rsidRPr="00BD2F6E" w:rsidRDefault="008476BC">
      <w:pPr>
        <w:pStyle w:val="af0"/>
        <w:numPr>
          <w:ilvl w:val="0"/>
          <w:numId w:val="98"/>
        </w:numPr>
        <w:tabs>
          <w:tab w:val="left" w:pos="1064"/>
          <w:tab w:val="left" w:pos="9639"/>
        </w:tabs>
        <w:suppressAutoHyphens w:val="0"/>
        <w:spacing w:after="0" w:line="240" w:lineRule="auto"/>
        <w:ind w:left="0" w:right="282" w:firstLine="709"/>
      </w:pPr>
      <w:r w:rsidRPr="00BD2F6E">
        <w:t>Порядок</w:t>
      </w:r>
      <w:r w:rsidRPr="00BD2F6E">
        <w:rPr>
          <w:spacing w:val="18"/>
        </w:rPr>
        <w:t xml:space="preserve"> </w:t>
      </w:r>
      <w:r w:rsidRPr="00BD2F6E">
        <w:t>заключения</w:t>
      </w:r>
      <w:r w:rsidRPr="00BD2F6E">
        <w:rPr>
          <w:spacing w:val="19"/>
        </w:rPr>
        <w:t xml:space="preserve"> </w:t>
      </w:r>
      <w:r w:rsidRPr="00BD2F6E">
        <w:t>договора</w:t>
      </w:r>
      <w:r w:rsidRPr="00BD2F6E">
        <w:rPr>
          <w:spacing w:val="18"/>
        </w:rPr>
        <w:t xml:space="preserve"> </w:t>
      </w:r>
      <w:r w:rsidRPr="00BD2F6E">
        <w:t>о</w:t>
      </w:r>
      <w:r w:rsidRPr="00BD2F6E">
        <w:rPr>
          <w:spacing w:val="18"/>
        </w:rPr>
        <w:t xml:space="preserve"> </w:t>
      </w:r>
      <w:r w:rsidRPr="00BD2F6E">
        <w:rPr>
          <w:spacing w:val="-1"/>
        </w:rPr>
        <w:t>комплексном</w:t>
      </w:r>
      <w:r w:rsidRPr="00BD2F6E">
        <w:rPr>
          <w:spacing w:val="19"/>
        </w:rPr>
        <w:t xml:space="preserve"> </w:t>
      </w:r>
      <w:r w:rsidRPr="00BD2F6E">
        <w:rPr>
          <w:spacing w:val="-1"/>
        </w:rPr>
        <w:t>развитии</w:t>
      </w:r>
      <w:r w:rsidRPr="00BD2F6E">
        <w:rPr>
          <w:spacing w:val="18"/>
        </w:rPr>
        <w:t xml:space="preserve"> </w:t>
      </w:r>
      <w:r w:rsidRPr="00BD2F6E">
        <w:t>территории</w:t>
      </w:r>
      <w:r w:rsidRPr="00BD2F6E">
        <w:rPr>
          <w:spacing w:val="18"/>
        </w:rPr>
        <w:t xml:space="preserve"> </w:t>
      </w:r>
      <w:r w:rsidRPr="00BD2F6E">
        <w:rPr>
          <w:spacing w:val="-1"/>
        </w:rPr>
        <w:t>осуществляется</w:t>
      </w:r>
      <w:r w:rsidRPr="00BD2F6E">
        <w:rPr>
          <w:spacing w:val="18"/>
        </w:rPr>
        <w:t xml:space="preserve"> </w:t>
      </w:r>
      <w:r w:rsidRPr="00BD2F6E">
        <w:t>в</w:t>
      </w:r>
      <w:r w:rsidRPr="00BD2F6E">
        <w:rPr>
          <w:spacing w:val="61"/>
        </w:rPr>
        <w:t xml:space="preserve"> </w:t>
      </w:r>
      <w:r w:rsidRPr="00BD2F6E">
        <w:rPr>
          <w:spacing w:val="-1"/>
        </w:rPr>
        <w:t>соответствии</w:t>
      </w:r>
      <w:r w:rsidRPr="00BD2F6E">
        <w:rPr>
          <w:spacing w:val="52"/>
        </w:rPr>
        <w:t xml:space="preserve"> </w:t>
      </w:r>
      <w:r w:rsidRPr="00BD2F6E">
        <w:t>со</w:t>
      </w:r>
      <w:r w:rsidRPr="00BD2F6E">
        <w:rPr>
          <w:spacing w:val="51"/>
        </w:rPr>
        <w:t xml:space="preserve"> </w:t>
      </w:r>
      <w:r w:rsidRPr="00BD2F6E">
        <w:rPr>
          <w:spacing w:val="-1"/>
        </w:rPr>
        <w:t>статьей</w:t>
      </w:r>
      <w:r w:rsidRPr="00BD2F6E">
        <w:rPr>
          <w:spacing w:val="51"/>
        </w:rPr>
        <w:t xml:space="preserve"> </w:t>
      </w:r>
      <w:r w:rsidRPr="00BD2F6E">
        <w:t>69</w:t>
      </w:r>
      <w:r w:rsidRPr="00BD2F6E">
        <w:rPr>
          <w:spacing w:val="51"/>
        </w:rPr>
        <w:t xml:space="preserve"> </w:t>
      </w:r>
      <w:r w:rsidRPr="00BD2F6E">
        <w:t>Градостроительного кодекса Российской Федерации,</w:t>
      </w:r>
      <w:r w:rsidRPr="00BD2F6E">
        <w:rPr>
          <w:spacing w:val="51"/>
        </w:rPr>
        <w:t xml:space="preserve"> </w:t>
      </w:r>
      <w:r w:rsidRPr="00BD2F6E">
        <w:t>за</w:t>
      </w:r>
      <w:r w:rsidRPr="00BD2F6E">
        <w:rPr>
          <w:spacing w:val="52"/>
        </w:rPr>
        <w:t xml:space="preserve"> </w:t>
      </w:r>
      <w:r w:rsidRPr="00BD2F6E">
        <w:t>исключением</w:t>
      </w:r>
      <w:r w:rsidRPr="00BD2F6E">
        <w:rPr>
          <w:spacing w:val="51"/>
        </w:rPr>
        <w:t xml:space="preserve"> </w:t>
      </w:r>
      <w:r w:rsidRPr="00BD2F6E">
        <w:rPr>
          <w:spacing w:val="-1"/>
        </w:rPr>
        <w:t>случаев</w:t>
      </w:r>
      <w:r w:rsidRPr="00BD2F6E">
        <w:rPr>
          <w:spacing w:val="51"/>
        </w:rPr>
        <w:t xml:space="preserve"> </w:t>
      </w:r>
      <w:r w:rsidRPr="00BD2F6E">
        <w:t>заключения</w:t>
      </w:r>
      <w:r w:rsidRPr="00BD2F6E">
        <w:rPr>
          <w:spacing w:val="55"/>
        </w:rPr>
        <w:t xml:space="preserve"> </w:t>
      </w:r>
      <w:r w:rsidRPr="00BD2F6E">
        <w:t>договора</w:t>
      </w:r>
      <w:r w:rsidRPr="00BD2F6E">
        <w:rPr>
          <w:spacing w:val="51"/>
        </w:rPr>
        <w:t xml:space="preserve"> </w:t>
      </w:r>
      <w:r w:rsidRPr="00BD2F6E">
        <w:t>о</w:t>
      </w:r>
      <w:r w:rsidRPr="00BD2F6E">
        <w:rPr>
          <w:spacing w:val="41"/>
        </w:rPr>
        <w:t xml:space="preserve"> </w:t>
      </w:r>
      <w:r w:rsidRPr="00BD2F6E">
        <w:rPr>
          <w:spacing w:val="-1"/>
        </w:rPr>
        <w:t>комплексном</w:t>
      </w:r>
      <w:r w:rsidRPr="00BD2F6E">
        <w:rPr>
          <w:spacing w:val="12"/>
        </w:rPr>
        <w:t xml:space="preserve"> </w:t>
      </w:r>
      <w:r w:rsidRPr="00BD2F6E">
        <w:rPr>
          <w:spacing w:val="-1"/>
        </w:rPr>
        <w:t>развитии</w:t>
      </w:r>
      <w:r w:rsidRPr="00BD2F6E">
        <w:rPr>
          <w:spacing w:val="12"/>
        </w:rPr>
        <w:t xml:space="preserve"> </w:t>
      </w:r>
      <w:r w:rsidRPr="00BD2F6E">
        <w:rPr>
          <w:spacing w:val="-1"/>
        </w:rPr>
        <w:t>территории</w:t>
      </w:r>
      <w:r w:rsidRPr="00BD2F6E">
        <w:rPr>
          <w:spacing w:val="12"/>
        </w:rPr>
        <w:t xml:space="preserve"> </w:t>
      </w:r>
      <w:r w:rsidRPr="00BD2F6E">
        <w:t>нежилой</w:t>
      </w:r>
      <w:r w:rsidRPr="00BD2F6E">
        <w:rPr>
          <w:spacing w:val="12"/>
        </w:rPr>
        <w:t xml:space="preserve"> </w:t>
      </w:r>
      <w:r w:rsidRPr="00BD2F6E">
        <w:t>застройки</w:t>
      </w:r>
      <w:r w:rsidRPr="00BD2F6E">
        <w:rPr>
          <w:spacing w:val="11"/>
        </w:rPr>
        <w:t xml:space="preserve"> </w:t>
      </w:r>
      <w:r w:rsidRPr="00BD2F6E">
        <w:t>с</w:t>
      </w:r>
      <w:r w:rsidRPr="00BD2F6E">
        <w:rPr>
          <w:spacing w:val="12"/>
        </w:rPr>
        <w:t xml:space="preserve"> </w:t>
      </w:r>
      <w:r w:rsidRPr="00BD2F6E">
        <w:t>правообладателем</w:t>
      </w:r>
      <w:r w:rsidRPr="00BD2F6E">
        <w:rPr>
          <w:spacing w:val="12"/>
        </w:rPr>
        <w:t xml:space="preserve"> </w:t>
      </w:r>
      <w:r w:rsidRPr="00BD2F6E">
        <w:rPr>
          <w:spacing w:val="-1"/>
        </w:rPr>
        <w:t>(правообладателями)</w:t>
      </w:r>
      <w:r w:rsidRPr="00BD2F6E">
        <w:rPr>
          <w:spacing w:val="85"/>
        </w:rPr>
        <w:t xml:space="preserve"> </w:t>
      </w:r>
      <w:r w:rsidRPr="00BD2F6E">
        <w:t xml:space="preserve">в </w:t>
      </w:r>
      <w:r w:rsidRPr="00BD2F6E">
        <w:rPr>
          <w:spacing w:val="-1"/>
        </w:rPr>
        <w:t>соответствии</w:t>
      </w:r>
      <w:r w:rsidRPr="00BD2F6E">
        <w:t xml:space="preserve"> пунктами 2 и 4 части 7 </w:t>
      </w:r>
      <w:r w:rsidRPr="00BD2F6E">
        <w:rPr>
          <w:spacing w:val="-1"/>
        </w:rPr>
        <w:t>статьи</w:t>
      </w:r>
      <w:r w:rsidRPr="00BD2F6E">
        <w:t xml:space="preserve"> 66 или со статьей 70 Градостроительного кодекса Российской Федерации.</w:t>
      </w:r>
    </w:p>
    <w:p w14:paraId="68776092" w14:textId="77777777" w:rsidR="008476BC" w:rsidRPr="00BD2F6E" w:rsidRDefault="008476BC">
      <w:pPr>
        <w:pStyle w:val="af0"/>
        <w:numPr>
          <w:ilvl w:val="0"/>
          <w:numId w:val="98"/>
        </w:numPr>
        <w:tabs>
          <w:tab w:val="left" w:pos="1137"/>
          <w:tab w:val="left" w:pos="9639"/>
        </w:tabs>
        <w:suppressAutoHyphens w:val="0"/>
        <w:spacing w:after="0" w:line="240" w:lineRule="auto"/>
        <w:ind w:left="0" w:right="282" w:firstLine="709"/>
      </w:pPr>
      <w:r w:rsidRPr="00BD2F6E">
        <w:t>Реализация</w:t>
      </w:r>
      <w:r w:rsidRPr="00BD2F6E">
        <w:rPr>
          <w:spacing w:val="32"/>
        </w:rPr>
        <w:t xml:space="preserve"> </w:t>
      </w:r>
      <w:r w:rsidRPr="00BD2F6E">
        <w:t>комплексного</w:t>
      </w:r>
      <w:r w:rsidRPr="00BD2F6E">
        <w:rPr>
          <w:spacing w:val="32"/>
        </w:rPr>
        <w:t xml:space="preserve"> </w:t>
      </w:r>
      <w:r w:rsidRPr="00BD2F6E">
        <w:rPr>
          <w:spacing w:val="-1"/>
        </w:rPr>
        <w:t>развития</w:t>
      </w:r>
      <w:r w:rsidRPr="00BD2F6E">
        <w:rPr>
          <w:spacing w:val="32"/>
        </w:rPr>
        <w:t xml:space="preserve"> </w:t>
      </w:r>
      <w:r w:rsidRPr="00BD2F6E">
        <w:t>территории</w:t>
      </w:r>
      <w:r w:rsidRPr="00BD2F6E">
        <w:rPr>
          <w:spacing w:val="32"/>
        </w:rPr>
        <w:t xml:space="preserve"> </w:t>
      </w:r>
      <w:r w:rsidRPr="00BD2F6E">
        <w:t>по</w:t>
      </w:r>
      <w:r w:rsidRPr="00BD2F6E">
        <w:rPr>
          <w:spacing w:val="32"/>
        </w:rPr>
        <w:t xml:space="preserve"> </w:t>
      </w:r>
      <w:r w:rsidRPr="00BD2F6E">
        <w:rPr>
          <w:spacing w:val="-1"/>
        </w:rPr>
        <w:t>инициативе</w:t>
      </w:r>
      <w:r w:rsidRPr="00BD2F6E">
        <w:rPr>
          <w:spacing w:val="32"/>
        </w:rPr>
        <w:t xml:space="preserve"> </w:t>
      </w:r>
      <w:r w:rsidRPr="00BD2F6E">
        <w:rPr>
          <w:spacing w:val="-1"/>
        </w:rPr>
        <w:t>правообладателей</w:t>
      </w:r>
      <w:r w:rsidRPr="00BD2F6E">
        <w:rPr>
          <w:spacing w:val="61"/>
        </w:rPr>
        <w:t xml:space="preserve"> </w:t>
      </w:r>
      <w:r w:rsidRPr="00BD2F6E">
        <w:rPr>
          <w:spacing w:val="-1"/>
        </w:rPr>
        <w:t>осуществляется</w:t>
      </w:r>
      <w:r w:rsidRPr="00BD2F6E">
        <w:t xml:space="preserve"> в соответствии со </w:t>
      </w:r>
      <w:r w:rsidRPr="00BD2F6E">
        <w:rPr>
          <w:spacing w:val="-1"/>
        </w:rPr>
        <w:t>статьей</w:t>
      </w:r>
      <w:r w:rsidRPr="00BD2F6E">
        <w:t xml:space="preserve"> 70 Градостроительного кодекса Российской Федерации.</w:t>
      </w:r>
    </w:p>
    <w:p w14:paraId="46C0AB23" w14:textId="77777777" w:rsidR="008476BC" w:rsidRPr="00BD2F6E" w:rsidRDefault="008476BC" w:rsidP="00AA1E62">
      <w:pPr>
        <w:tabs>
          <w:tab w:val="left" w:pos="9639"/>
        </w:tabs>
        <w:spacing w:before="5"/>
        <w:ind w:right="282" w:firstLine="709"/>
        <w:rPr>
          <w:rFonts w:ascii="Times New Roman" w:hAnsi="Times New Roman" w:cs="Times New Roman"/>
        </w:rPr>
      </w:pPr>
    </w:p>
    <w:p w14:paraId="68723F58" w14:textId="702B887C" w:rsidR="008476BC" w:rsidRPr="00BD2F6E" w:rsidRDefault="008476BC" w:rsidP="00AA1E62">
      <w:pPr>
        <w:ind w:right="286" w:firstLine="709"/>
        <w:outlineLvl w:val="0"/>
        <w:rPr>
          <w:rFonts w:ascii="Times New Roman" w:hAnsi="Times New Roman" w:cs="Times New Roman"/>
          <w:b/>
          <w:lang w:eastAsia="en-US"/>
        </w:rPr>
      </w:pPr>
      <w:bookmarkStart w:id="90" w:name="_Toc177044903"/>
      <w:r w:rsidRPr="00BD2F6E">
        <w:rPr>
          <w:rFonts w:ascii="Times New Roman" w:hAnsi="Times New Roman" w:cs="Times New Roman"/>
          <w:b/>
          <w:lang w:eastAsia="en-US"/>
        </w:rPr>
        <w:t>ГЛАВА 4. ПРОВЕДЕНИЕ ОБЩЕСТВЕННЫХ ОБСУЖДЕНИЙ И ПУБЛИЧНЫХ СЛУШАНИЙ ПО ВОПРОСАМ ЗЕМЛЕПОЛЬЗОВАНИЯ И ЗАСТРОЙКИ</w:t>
      </w:r>
      <w:bookmarkEnd w:id="90"/>
    </w:p>
    <w:p w14:paraId="01F506D0" w14:textId="77777777" w:rsidR="008476BC" w:rsidRPr="00BD2F6E" w:rsidRDefault="008476BC" w:rsidP="00AA1E62">
      <w:pPr>
        <w:spacing w:before="10"/>
        <w:ind w:right="286" w:firstLine="709"/>
        <w:rPr>
          <w:rFonts w:ascii="Times New Roman" w:hAnsi="Times New Roman" w:cs="Times New Roman"/>
          <w:b/>
          <w:bCs/>
          <w:i/>
        </w:rPr>
      </w:pPr>
    </w:p>
    <w:p w14:paraId="301305FF" w14:textId="77777777" w:rsidR="008476BC" w:rsidRPr="00BD2F6E" w:rsidRDefault="008476BC" w:rsidP="00AA1E62">
      <w:pPr>
        <w:keepNext/>
        <w:keepLines/>
        <w:ind w:right="286" w:firstLine="709"/>
        <w:outlineLvl w:val="1"/>
        <w:rPr>
          <w:rFonts w:ascii="Times New Roman" w:hAnsi="Times New Roman" w:cs="Times New Roman"/>
          <w:b/>
          <w:lang w:eastAsia="en-US"/>
        </w:rPr>
      </w:pPr>
      <w:bookmarkStart w:id="91" w:name="_Toc177044904"/>
      <w:r w:rsidRPr="00BD2F6E">
        <w:rPr>
          <w:rFonts w:ascii="Times New Roman" w:hAnsi="Times New Roman" w:cs="Times New Roman"/>
          <w:b/>
          <w:lang w:eastAsia="en-US"/>
        </w:rPr>
        <w:t>Статья 32. Общественные обсуждения и публичные слушания по вопросам землепользования и застройки</w:t>
      </w:r>
      <w:bookmarkEnd w:id="91"/>
    </w:p>
    <w:p w14:paraId="64D9D676" w14:textId="77777777" w:rsidR="008476BC" w:rsidRPr="00BD2F6E" w:rsidRDefault="008476BC" w:rsidP="00AA1E62">
      <w:pPr>
        <w:spacing w:before="11"/>
        <w:ind w:right="286" w:firstLine="709"/>
        <w:rPr>
          <w:rFonts w:ascii="Times New Roman" w:hAnsi="Times New Roman" w:cs="Times New Roman"/>
          <w:i/>
        </w:rPr>
      </w:pPr>
    </w:p>
    <w:p w14:paraId="14056102" w14:textId="77777777" w:rsidR="008476BC" w:rsidRPr="00BD2F6E" w:rsidRDefault="008476BC">
      <w:pPr>
        <w:pStyle w:val="af0"/>
        <w:numPr>
          <w:ilvl w:val="0"/>
          <w:numId w:val="96"/>
        </w:numPr>
        <w:tabs>
          <w:tab w:val="left" w:pos="1030"/>
        </w:tabs>
        <w:suppressAutoHyphens w:val="0"/>
        <w:spacing w:after="0" w:line="240" w:lineRule="auto"/>
        <w:ind w:left="0" w:right="286" w:firstLine="709"/>
      </w:pPr>
      <w:r w:rsidRPr="00BD2F6E">
        <w:rPr>
          <w:spacing w:val="-1"/>
        </w:rPr>
        <w:t>Публичные</w:t>
      </w:r>
      <w:r w:rsidRPr="00BD2F6E">
        <w:rPr>
          <w:spacing w:val="45"/>
        </w:rPr>
        <w:t xml:space="preserve"> </w:t>
      </w:r>
      <w:r w:rsidRPr="00BD2F6E">
        <w:rPr>
          <w:spacing w:val="-1"/>
        </w:rPr>
        <w:t>слушания</w:t>
      </w:r>
      <w:r w:rsidRPr="00BD2F6E">
        <w:rPr>
          <w:spacing w:val="45"/>
        </w:rPr>
        <w:t xml:space="preserve"> </w:t>
      </w:r>
      <w:r w:rsidRPr="00BD2F6E">
        <w:t>по</w:t>
      </w:r>
      <w:r w:rsidRPr="00BD2F6E">
        <w:rPr>
          <w:spacing w:val="45"/>
        </w:rPr>
        <w:t xml:space="preserve"> </w:t>
      </w:r>
      <w:r w:rsidRPr="00BD2F6E">
        <w:t>вопросам</w:t>
      </w:r>
      <w:r w:rsidRPr="00BD2F6E">
        <w:rPr>
          <w:spacing w:val="45"/>
        </w:rPr>
        <w:t xml:space="preserve"> </w:t>
      </w:r>
      <w:r w:rsidRPr="00BD2F6E">
        <w:rPr>
          <w:spacing w:val="-1"/>
        </w:rPr>
        <w:t>землепользования</w:t>
      </w:r>
      <w:r w:rsidRPr="00BD2F6E">
        <w:rPr>
          <w:spacing w:val="45"/>
        </w:rPr>
        <w:t xml:space="preserve"> </w:t>
      </w:r>
      <w:r w:rsidRPr="00BD2F6E">
        <w:t>и</w:t>
      </w:r>
      <w:r w:rsidRPr="00BD2F6E">
        <w:rPr>
          <w:spacing w:val="45"/>
        </w:rPr>
        <w:t xml:space="preserve"> </w:t>
      </w:r>
      <w:r w:rsidRPr="00BD2F6E">
        <w:t>застройки</w:t>
      </w:r>
      <w:r w:rsidRPr="00BD2F6E">
        <w:rPr>
          <w:spacing w:val="45"/>
        </w:rPr>
        <w:t xml:space="preserve"> </w:t>
      </w:r>
      <w:r w:rsidRPr="00BD2F6E">
        <w:rPr>
          <w:spacing w:val="-1"/>
        </w:rPr>
        <w:t>проводятся</w:t>
      </w:r>
      <w:r w:rsidRPr="00BD2F6E">
        <w:rPr>
          <w:spacing w:val="45"/>
        </w:rPr>
        <w:t xml:space="preserve"> </w:t>
      </w:r>
      <w:r w:rsidRPr="00BD2F6E">
        <w:t>в</w:t>
      </w:r>
      <w:r w:rsidRPr="00BD2F6E">
        <w:rPr>
          <w:spacing w:val="77"/>
        </w:rPr>
        <w:t xml:space="preserve"> </w:t>
      </w:r>
      <w:r w:rsidRPr="00BD2F6E">
        <w:rPr>
          <w:spacing w:val="-1"/>
        </w:rPr>
        <w:t>соответствии</w:t>
      </w:r>
      <w:r w:rsidRPr="00BD2F6E">
        <w:rPr>
          <w:spacing w:val="40"/>
        </w:rPr>
        <w:t xml:space="preserve"> </w:t>
      </w:r>
      <w:r w:rsidRPr="00BD2F6E">
        <w:t>с</w:t>
      </w:r>
      <w:r w:rsidRPr="00BD2F6E">
        <w:rPr>
          <w:spacing w:val="40"/>
        </w:rPr>
        <w:t xml:space="preserve"> </w:t>
      </w:r>
      <w:r w:rsidRPr="00BD2F6E">
        <w:rPr>
          <w:spacing w:val="-1"/>
        </w:rPr>
        <w:t>Федеральным</w:t>
      </w:r>
      <w:r w:rsidRPr="00BD2F6E">
        <w:rPr>
          <w:spacing w:val="39"/>
        </w:rPr>
        <w:t xml:space="preserve"> </w:t>
      </w:r>
      <w:r w:rsidRPr="00BD2F6E">
        <w:t>законом</w:t>
      </w:r>
      <w:r w:rsidRPr="00BD2F6E">
        <w:rPr>
          <w:spacing w:val="41"/>
        </w:rPr>
        <w:t xml:space="preserve"> </w:t>
      </w:r>
      <w:r w:rsidRPr="00BD2F6E">
        <w:rPr>
          <w:spacing w:val="-1"/>
        </w:rPr>
        <w:t>«Об</w:t>
      </w:r>
      <w:r w:rsidRPr="00BD2F6E">
        <w:rPr>
          <w:spacing w:val="40"/>
        </w:rPr>
        <w:t xml:space="preserve"> </w:t>
      </w:r>
      <w:r w:rsidRPr="00BD2F6E">
        <w:t>общих</w:t>
      </w:r>
      <w:r w:rsidRPr="00BD2F6E">
        <w:rPr>
          <w:spacing w:val="40"/>
        </w:rPr>
        <w:t xml:space="preserve"> </w:t>
      </w:r>
      <w:r w:rsidRPr="00BD2F6E">
        <w:t>принципах</w:t>
      </w:r>
      <w:r w:rsidRPr="00BD2F6E">
        <w:rPr>
          <w:spacing w:val="40"/>
        </w:rPr>
        <w:t xml:space="preserve"> </w:t>
      </w:r>
      <w:r w:rsidRPr="00BD2F6E">
        <w:t>организации</w:t>
      </w:r>
      <w:r w:rsidRPr="00BD2F6E">
        <w:rPr>
          <w:spacing w:val="41"/>
        </w:rPr>
        <w:t xml:space="preserve"> </w:t>
      </w:r>
      <w:r w:rsidRPr="00BD2F6E">
        <w:rPr>
          <w:spacing w:val="-1"/>
        </w:rPr>
        <w:t>местного</w:t>
      </w:r>
      <w:r w:rsidRPr="00BD2F6E">
        <w:rPr>
          <w:spacing w:val="57"/>
        </w:rPr>
        <w:t xml:space="preserve"> </w:t>
      </w:r>
      <w:r w:rsidRPr="00BD2F6E">
        <w:rPr>
          <w:spacing w:val="-1"/>
        </w:rPr>
        <w:t>самоуправления</w:t>
      </w:r>
      <w:r w:rsidRPr="00BD2F6E">
        <w:rPr>
          <w:spacing w:val="54"/>
        </w:rPr>
        <w:t xml:space="preserve"> </w:t>
      </w:r>
      <w:r w:rsidRPr="00BD2F6E">
        <w:t>в</w:t>
      </w:r>
      <w:r w:rsidRPr="00BD2F6E">
        <w:rPr>
          <w:spacing w:val="53"/>
        </w:rPr>
        <w:t xml:space="preserve"> </w:t>
      </w:r>
      <w:r w:rsidRPr="00BD2F6E">
        <w:t>Российской</w:t>
      </w:r>
      <w:r w:rsidRPr="00BD2F6E">
        <w:rPr>
          <w:spacing w:val="54"/>
        </w:rPr>
        <w:t xml:space="preserve"> </w:t>
      </w:r>
      <w:r w:rsidRPr="00BD2F6E">
        <w:rPr>
          <w:spacing w:val="-1"/>
        </w:rPr>
        <w:t>Федерации»,</w:t>
      </w:r>
      <w:r w:rsidRPr="00BD2F6E">
        <w:rPr>
          <w:spacing w:val="53"/>
        </w:rPr>
        <w:t xml:space="preserve"> </w:t>
      </w:r>
      <w:r w:rsidRPr="00BD2F6E">
        <w:rPr>
          <w:spacing w:val="-1"/>
        </w:rPr>
        <w:t>Градостроительным</w:t>
      </w:r>
      <w:r w:rsidRPr="00BD2F6E">
        <w:rPr>
          <w:spacing w:val="54"/>
        </w:rPr>
        <w:t xml:space="preserve"> </w:t>
      </w:r>
      <w:r w:rsidRPr="00BD2F6E">
        <w:t>кодексом</w:t>
      </w:r>
      <w:r w:rsidRPr="00BD2F6E">
        <w:rPr>
          <w:spacing w:val="54"/>
        </w:rPr>
        <w:t xml:space="preserve"> </w:t>
      </w:r>
      <w:r w:rsidRPr="00BD2F6E">
        <w:rPr>
          <w:spacing w:val="-1"/>
        </w:rPr>
        <w:t>Российской</w:t>
      </w:r>
      <w:r w:rsidRPr="00BD2F6E">
        <w:rPr>
          <w:spacing w:val="89"/>
        </w:rPr>
        <w:t xml:space="preserve"> </w:t>
      </w:r>
      <w:r w:rsidRPr="00BD2F6E">
        <w:t>Федерации, законодательством</w:t>
      </w:r>
      <w:r w:rsidRPr="00BD2F6E">
        <w:rPr>
          <w:spacing w:val="3"/>
        </w:rPr>
        <w:t xml:space="preserve"> </w:t>
      </w:r>
      <w:r w:rsidRPr="00BD2F6E">
        <w:rPr>
          <w:spacing w:val="-1"/>
        </w:rPr>
        <w:t>Краснодарского</w:t>
      </w:r>
      <w:r w:rsidRPr="00BD2F6E">
        <w:rPr>
          <w:spacing w:val="2"/>
        </w:rPr>
        <w:t xml:space="preserve"> </w:t>
      </w:r>
      <w:r w:rsidRPr="00BD2F6E">
        <w:t>края,</w:t>
      </w:r>
      <w:r w:rsidRPr="00BD2F6E">
        <w:rPr>
          <w:spacing w:val="2"/>
        </w:rPr>
        <w:t xml:space="preserve"> </w:t>
      </w:r>
      <w:r w:rsidRPr="00BD2F6E">
        <w:t>уставом</w:t>
      </w:r>
      <w:r w:rsidRPr="00BD2F6E">
        <w:rPr>
          <w:spacing w:val="2"/>
        </w:rPr>
        <w:t xml:space="preserve"> </w:t>
      </w:r>
      <w:r w:rsidRPr="00BD2F6E">
        <w:t xml:space="preserve">муниципального образования Северский район, Смоленского сельского поселения Северского района, </w:t>
      </w:r>
      <w:r w:rsidRPr="00BD2F6E">
        <w:rPr>
          <w:spacing w:val="-1"/>
        </w:rPr>
        <w:t>настоящими</w:t>
      </w:r>
      <w:r w:rsidRPr="00BD2F6E">
        <w:t xml:space="preserve"> </w:t>
      </w:r>
      <w:r w:rsidRPr="00BD2F6E">
        <w:rPr>
          <w:spacing w:val="-1"/>
        </w:rPr>
        <w:t>Правилами.</w:t>
      </w:r>
    </w:p>
    <w:p w14:paraId="2D675209" w14:textId="77777777" w:rsidR="008476BC" w:rsidRPr="00BD2F6E" w:rsidRDefault="008476BC">
      <w:pPr>
        <w:pStyle w:val="af0"/>
        <w:numPr>
          <w:ilvl w:val="0"/>
          <w:numId w:val="96"/>
        </w:numPr>
        <w:tabs>
          <w:tab w:val="left" w:pos="1030"/>
        </w:tabs>
        <w:suppressAutoHyphens w:val="0"/>
        <w:spacing w:after="0" w:line="240" w:lineRule="auto"/>
        <w:ind w:left="0" w:right="286" w:firstLine="709"/>
      </w:pPr>
      <w:r w:rsidRPr="00BD2F6E">
        <w:t>В</w:t>
      </w:r>
      <w:r w:rsidRPr="00BD2F6E">
        <w:rPr>
          <w:spacing w:val="-3"/>
        </w:rPr>
        <w:t xml:space="preserve"> </w:t>
      </w:r>
      <w:r w:rsidRPr="00BD2F6E">
        <w:t>целях</w:t>
      </w:r>
      <w:r w:rsidRPr="00BD2F6E">
        <w:rPr>
          <w:spacing w:val="-2"/>
        </w:rPr>
        <w:t xml:space="preserve"> </w:t>
      </w:r>
      <w:r w:rsidRPr="00BD2F6E">
        <w:rPr>
          <w:spacing w:val="-1"/>
        </w:rPr>
        <w:t>соблюдения</w:t>
      </w:r>
      <w:r w:rsidRPr="00BD2F6E">
        <w:rPr>
          <w:spacing w:val="-4"/>
        </w:rPr>
        <w:t xml:space="preserve"> </w:t>
      </w:r>
      <w:r w:rsidRPr="00BD2F6E">
        <w:t>права</w:t>
      </w:r>
      <w:r w:rsidRPr="00BD2F6E">
        <w:rPr>
          <w:spacing w:val="-3"/>
        </w:rPr>
        <w:t xml:space="preserve"> </w:t>
      </w:r>
      <w:r w:rsidRPr="00BD2F6E">
        <w:rPr>
          <w:spacing w:val="-1"/>
        </w:rPr>
        <w:t>человека</w:t>
      </w:r>
      <w:r w:rsidRPr="00BD2F6E">
        <w:rPr>
          <w:spacing w:val="-3"/>
        </w:rPr>
        <w:t xml:space="preserve"> </w:t>
      </w:r>
      <w:r w:rsidRPr="00BD2F6E">
        <w:t>на</w:t>
      </w:r>
      <w:r w:rsidRPr="00BD2F6E">
        <w:rPr>
          <w:spacing w:val="-3"/>
        </w:rPr>
        <w:t xml:space="preserve"> </w:t>
      </w:r>
      <w:r w:rsidRPr="00BD2F6E">
        <w:rPr>
          <w:spacing w:val="-1"/>
        </w:rPr>
        <w:t>благоприятные</w:t>
      </w:r>
      <w:r w:rsidRPr="00BD2F6E">
        <w:rPr>
          <w:spacing w:val="-3"/>
        </w:rPr>
        <w:t xml:space="preserve"> </w:t>
      </w:r>
      <w:r w:rsidRPr="00BD2F6E">
        <w:t>условия</w:t>
      </w:r>
      <w:r w:rsidRPr="00BD2F6E">
        <w:rPr>
          <w:spacing w:val="-3"/>
        </w:rPr>
        <w:t xml:space="preserve"> </w:t>
      </w:r>
      <w:r w:rsidRPr="00BD2F6E">
        <w:rPr>
          <w:spacing w:val="-1"/>
        </w:rPr>
        <w:t>жизнедеятельности,</w:t>
      </w:r>
      <w:r w:rsidRPr="00BD2F6E">
        <w:rPr>
          <w:spacing w:val="-3"/>
        </w:rPr>
        <w:t xml:space="preserve"> </w:t>
      </w:r>
      <w:r w:rsidRPr="00BD2F6E">
        <w:t>прав</w:t>
      </w:r>
      <w:r w:rsidRPr="00BD2F6E">
        <w:rPr>
          <w:spacing w:val="81"/>
        </w:rPr>
        <w:t xml:space="preserve"> </w:t>
      </w:r>
      <w:r w:rsidRPr="00BD2F6E">
        <w:t>и</w:t>
      </w:r>
      <w:r w:rsidRPr="00BD2F6E">
        <w:rPr>
          <w:spacing w:val="4"/>
        </w:rPr>
        <w:t xml:space="preserve"> </w:t>
      </w:r>
      <w:r w:rsidRPr="00BD2F6E">
        <w:t>законных</w:t>
      </w:r>
      <w:r w:rsidRPr="00BD2F6E">
        <w:rPr>
          <w:spacing w:val="5"/>
        </w:rPr>
        <w:t xml:space="preserve"> </w:t>
      </w:r>
      <w:r w:rsidRPr="00BD2F6E">
        <w:t>интересов</w:t>
      </w:r>
      <w:r w:rsidRPr="00BD2F6E">
        <w:rPr>
          <w:spacing w:val="4"/>
        </w:rPr>
        <w:t xml:space="preserve"> </w:t>
      </w:r>
      <w:r w:rsidRPr="00BD2F6E">
        <w:t>правообладателей</w:t>
      </w:r>
      <w:r w:rsidRPr="00BD2F6E">
        <w:rPr>
          <w:spacing w:val="3"/>
        </w:rPr>
        <w:t xml:space="preserve"> </w:t>
      </w:r>
      <w:r w:rsidRPr="00BD2F6E">
        <w:t>земельных</w:t>
      </w:r>
      <w:r w:rsidRPr="00BD2F6E">
        <w:rPr>
          <w:spacing w:val="1"/>
        </w:rPr>
        <w:t xml:space="preserve"> </w:t>
      </w:r>
      <w:r w:rsidRPr="00BD2F6E">
        <w:t>участков</w:t>
      </w:r>
      <w:r w:rsidRPr="00BD2F6E">
        <w:rPr>
          <w:spacing w:val="3"/>
        </w:rPr>
        <w:t xml:space="preserve"> </w:t>
      </w:r>
      <w:r w:rsidRPr="00BD2F6E">
        <w:t>и</w:t>
      </w:r>
      <w:r w:rsidRPr="00BD2F6E">
        <w:rPr>
          <w:spacing w:val="4"/>
        </w:rPr>
        <w:t xml:space="preserve"> </w:t>
      </w:r>
      <w:r w:rsidRPr="00BD2F6E">
        <w:t>объектов</w:t>
      </w:r>
      <w:r w:rsidRPr="00BD2F6E">
        <w:rPr>
          <w:spacing w:val="4"/>
        </w:rPr>
        <w:t xml:space="preserve"> </w:t>
      </w:r>
      <w:r w:rsidRPr="00BD2F6E">
        <w:t>капитального</w:t>
      </w:r>
      <w:r w:rsidRPr="00BD2F6E">
        <w:rPr>
          <w:spacing w:val="24"/>
        </w:rPr>
        <w:t xml:space="preserve"> </w:t>
      </w:r>
      <w:r w:rsidRPr="00BD2F6E">
        <w:rPr>
          <w:spacing w:val="-1"/>
        </w:rPr>
        <w:t>строительства</w:t>
      </w:r>
      <w:r w:rsidRPr="00BD2F6E">
        <w:t xml:space="preserve"> по</w:t>
      </w:r>
      <w:r w:rsidRPr="00BD2F6E">
        <w:rPr>
          <w:spacing w:val="44"/>
        </w:rPr>
        <w:t xml:space="preserve"> </w:t>
      </w:r>
      <w:r w:rsidRPr="00BD2F6E">
        <w:t>проектам</w:t>
      </w:r>
      <w:r w:rsidRPr="00BD2F6E">
        <w:rPr>
          <w:spacing w:val="44"/>
        </w:rPr>
        <w:t xml:space="preserve"> </w:t>
      </w:r>
      <w:r w:rsidRPr="00BD2F6E">
        <w:rPr>
          <w:spacing w:val="-1"/>
        </w:rPr>
        <w:t>правил</w:t>
      </w:r>
      <w:r w:rsidRPr="00BD2F6E">
        <w:rPr>
          <w:spacing w:val="43"/>
        </w:rPr>
        <w:t xml:space="preserve"> </w:t>
      </w:r>
      <w:r w:rsidRPr="00BD2F6E">
        <w:rPr>
          <w:spacing w:val="-1"/>
        </w:rPr>
        <w:t>землепользования</w:t>
      </w:r>
      <w:r w:rsidRPr="00BD2F6E">
        <w:rPr>
          <w:spacing w:val="43"/>
        </w:rPr>
        <w:t xml:space="preserve"> </w:t>
      </w:r>
      <w:r w:rsidRPr="00BD2F6E">
        <w:t xml:space="preserve">и </w:t>
      </w:r>
      <w:r w:rsidRPr="00BD2F6E">
        <w:rPr>
          <w:spacing w:val="-1"/>
        </w:rPr>
        <w:t>застройки,</w:t>
      </w:r>
      <w:r w:rsidRPr="00BD2F6E">
        <w:t xml:space="preserve"> проектам</w:t>
      </w:r>
      <w:r w:rsidRPr="00BD2F6E">
        <w:rPr>
          <w:spacing w:val="44"/>
        </w:rPr>
        <w:t xml:space="preserve"> </w:t>
      </w:r>
      <w:r w:rsidRPr="00BD2F6E">
        <w:rPr>
          <w:spacing w:val="-1"/>
        </w:rPr>
        <w:t>планировки территории,</w:t>
      </w:r>
      <w:r w:rsidRPr="00BD2F6E">
        <w:rPr>
          <w:spacing w:val="47"/>
        </w:rPr>
        <w:t xml:space="preserve"> </w:t>
      </w:r>
      <w:r w:rsidRPr="00BD2F6E">
        <w:t>проектам</w:t>
      </w:r>
      <w:r w:rsidRPr="00BD2F6E">
        <w:rPr>
          <w:spacing w:val="48"/>
        </w:rPr>
        <w:t xml:space="preserve"> </w:t>
      </w:r>
      <w:r w:rsidRPr="00BD2F6E">
        <w:t>межевания</w:t>
      </w:r>
      <w:r w:rsidRPr="00BD2F6E">
        <w:rPr>
          <w:spacing w:val="46"/>
        </w:rPr>
        <w:t xml:space="preserve"> </w:t>
      </w:r>
      <w:r w:rsidRPr="00BD2F6E">
        <w:rPr>
          <w:spacing w:val="-1"/>
        </w:rPr>
        <w:t>территории,</w:t>
      </w:r>
      <w:r w:rsidRPr="00BD2F6E">
        <w:rPr>
          <w:spacing w:val="47"/>
        </w:rPr>
        <w:t xml:space="preserve"> </w:t>
      </w:r>
      <w:r w:rsidRPr="00BD2F6E">
        <w:t>проектам</w:t>
      </w:r>
      <w:r w:rsidRPr="00BD2F6E">
        <w:rPr>
          <w:spacing w:val="48"/>
        </w:rPr>
        <w:t xml:space="preserve"> </w:t>
      </w:r>
      <w:r w:rsidRPr="00BD2F6E">
        <w:t>правил</w:t>
      </w:r>
      <w:r w:rsidRPr="00BD2F6E">
        <w:rPr>
          <w:spacing w:val="47"/>
        </w:rPr>
        <w:t xml:space="preserve"> </w:t>
      </w:r>
      <w:r w:rsidRPr="00BD2F6E">
        <w:rPr>
          <w:spacing w:val="-1"/>
        </w:rPr>
        <w:t>благоустройства</w:t>
      </w:r>
      <w:r w:rsidRPr="00BD2F6E">
        <w:rPr>
          <w:spacing w:val="48"/>
        </w:rPr>
        <w:t xml:space="preserve"> </w:t>
      </w:r>
      <w:r w:rsidRPr="00BD2F6E">
        <w:t>территорий,</w:t>
      </w:r>
      <w:r w:rsidRPr="00BD2F6E">
        <w:rPr>
          <w:spacing w:val="65"/>
        </w:rPr>
        <w:t xml:space="preserve"> </w:t>
      </w:r>
      <w:r w:rsidRPr="00BD2F6E">
        <w:t>проектам,</w:t>
      </w:r>
      <w:r w:rsidRPr="00BD2F6E">
        <w:rPr>
          <w:spacing w:val="40"/>
        </w:rPr>
        <w:t xml:space="preserve"> </w:t>
      </w:r>
      <w:r w:rsidRPr="00BD2F6E">
        <w:rPr>
          <w:spacing w:val="-1"/>
        </w:rPr>
        <w:t>предусматривающим</w:t>
      </w:r>
      <w:r w:rsidRPr="00BD2F6E">
        <w:rPr>
          <w:spacing w:val="41"/>
        </w:rPr>
        <w:t xml:space="preserve"> </w:t>
      </w:r>
      <w:r w:rsidRPr="00BD2F6E">
        <w:t>внесение</w:t>
      </w:r>
      <w:r w:rsidRPr="00BD2F6E">
        <w:rPr>
          <w:spacing w:val="41"/>
        </w:rPr>
        <w:t xml:space="preserve"> </w:t>
      </w:r>
      <w:r w:rsidRPr="00BD2F6E">
        <w:t>изменений</w:t>
      </w:r>
      <w:r w:rsidRPr="00BD2F6E">
        <w:rPr>
          <w:spacing w:val="39"/>
        </w:rPr>
        <w:t xml:space="preserve"> </w:t>
      </w:r>
      <w:r w:rsidRPr="00BD2F6E">
        <w:t>в</w:t>
      </w:r>
      <w:r w:rsidRPr="00BD2F6E">
        <w:rPr>
          <w:spacing w:val="40"/>
        </w:rPr>
        <w:t xml:space="preserve"> </w:t>
      </w:r>
      <w:r w:rsidRPr="00BD2F6E">
        <w:t>один</w:t>
      </w:r>
      <w:r w:rsidRPr="00BD2F6E">
        <w:rPr>
          <w:spacing w:val="40"/>
        </w:rPr>
        <w:t xml:space="preserve"> </w:t>
      </w:r>
      <w:r w:rsidRPr="00BD2F6E">
        <w:t>из</w:t>
      </w:r>
      <w:r w:rsidRPr="00BD2F6E">
        <w:rPr>
          <w:spacing w:val="39"/>
        </w:rPr>
        <w:t xml:space="preserve"> </w:t>
      </w:r>
      <w:r w:rsidRPr="00BD2F6E">
        <w:t>указанных</w:t>
      </w:r>
      <w:r w:rsidRPr="00BD2F6E">
        <w:rPr>
          <w:spacing w:val="39"/>
        </w:rPr>
        <w:t xml:space="preserve"> </w:t>
      </w:r>
      <w:r w:rsidRPr="00BD2F6E">
        <w:t>утвержденных</w:t>
      </w:r>
      <w:r w:rsidRPr="00BD2F6E">
        <w:rPr>
          <w:spacing w:val="32"/>
        </w:rPr>
        <w:t xml:space="preserve"> </w:t>
      </w:r>
      <w:r w:rsidRPr="00BD2F6E">
        <w:rPr>
          <w:spacing w:val="-1"/>
        </w:rPr>
        <w:t>документов,</w:t>
      </w:r>
      <w:r w:rsidRPr="00BD2F6E">
        <w:rPr>
          <w:spacing w:val="53"/>
        </w:rPr>
        <w:t xml:space="preserve"> </w:t>
      </w:r>
      <w:r w:rsidRPr="00BD2F6E">
        <w:t>проектам</w:t>
      </w:r>
      <w:r w:rsidRPr="00BD2F6E">
        <w:rPr>
          <w:spacing w:val="52"/>
        </w:rPr>
        <w:t xml:space="preserve"> </w:t>
      </w:r>
      <w:r w:rsidRPr="00BD2F6E">
        <w:t>решений</w:t>
      </w:r>
      <w:r w:rsidRPr="00BD2F6E">
        <w:rPr>
          <w:spacing w:val="53"/>
        </w:rPr>
        <w:t xml:space="preserve"> </w:t>
      </w:r>
      <w:r w:rsidRPr="00BD2F6E">
        <w:t>о</w:t>
      </w:r>
      <w:r w:rsidRPr="00BD2F6E">
        <w:rPr>
          <w:spacing w:val="53"/>
        </w:rPr>
        <w:t xml:space="preserve"> </w:t>
      </w:r>
      <w:r w:rsidRPr="00BD2F6E">
        <w:rPr>
          <w:spacing w:val="-1"/>
        </w:rPr>
        <w:t>предоставлении</w:t>
      </w:r>
      <w:r w:rsidRPr="00BD2F6E">
        <w:rPr>
          <w:spacing w:val="53"/>
        </w:rPr>
        <w:t xml:space="preserve"> </w:t>
      </w:r>
      <w:r w:rsidRPr="00BD2F6E">
        <w:rPr>
          <w:spacing w:val="-1"/>
        </w:rPr>
        <w:t>разрешения</w:t>
      </w:r>
      <w:r w:rsidRPr="00BD2F6E">
        <w:rPr>
          <w:spacing w:val="54"/>
        </w:rPr>
        <w:t xml:space="preserve"> </w:t>
      </w:r>
      <w:r w:rsidRPr="00BD2F6E">
        <w:rPr>
          <w:spacing w:val="-1"/>
        </w:rPr>
        <w:t>на</w:t>
      </w:r>
      <w:r w:rsidRPr="00BD2F6E">
        <w:rPr>
          <w:spacing w:val="52"/>
        </w:rPr>
        <w:t xml:space="preserve"> </w:t>
      </w:r>
      <w:r w:rsidRPr="00BD2F6E">
        <w:t>условно</w:t>
      </w:r>
      <w:r w:rsidRPr="00BD2F6E">
        <w:rPr>
          <w:spacing w:val="52"/>
        </w:rPr>
        <w:t xml:space="preserve"> </w:t>
      </w:r>
      <w:r w:rsidRPr="00BD2F6E">
        <w:rPr>
          <w:spacing w:val="-1"/>
        </w:rPr>
        <w:t>разрешенный</w:t>
      </w:r>
      <w:r w:rsidRPr="00BD2F6E">
        <w:rPr>
          <w:spacing w:val="53"/>
        </w:rPr>
        <w:t xml:space="preserve"> </w:t>
      </w:r>
      <w:r w:rsidRPr="00BD2F6E">
        <w:t>вид</w:t>
      </w:r>
      <w:r w:rsidRPr="00BD2F6E">
        <w:rPr>
          <w:spacing w:val="81"/>
        </w:rPr>
        <w:t xml:space="preserve"> </w:t>
      </w:r>
      <w:r w:rsidRPr="00BD2F6E">
        <w:t>использования</w:t>
      </w:r>
      <w:r w:rsidRPr="00BD2F6E">
        <w:rPr>
          <w:spacing w:val="6"/>
        </w:rPr>
        <w:t xml:space="preserve"> </w:t>
      </w:r>
      <w:r w:rsidRPr="00BD2F6E">
        <w:rPr>
          <w:spacing w:val="-1"/>
        </w:rPr>
        <w:t>земельного</w:t>
      </w:r>
      <w:r w:rsidRPr="00BD2F6E">
        <w:rPr>
          <w:spacing w:val="5"/>
        </w:rPr>
        <w:t xml:space="preserve"> </w:t>
      </w:r>
      <w:r w:rsidRPr="00BD2F6E">
        <w:rPr>
          <w:spacing w:val="-1"/>
        </w:rPr>
        <w:t>участка</w:t>
      </w:r>
      <w:r w:rsidRPr="00BD2F6E">
        <w:rPr>
          <w:spacing w:val="7"/>
        </w:rPr>
        <w:t xml:space="preserve"> </w:t>
      </w:r>
      <w:r w:rsidRPr="00BD2F6E">
        <w:t>или</w:t>
      </w:r>
      <w:r w:rsidRPr="00BD2F6E">
        <w:rPr>
          <w:spacing w:val="7"/>
        </w:rPr>
        <w:t xml:space="preserve"> </w:t>
      </w:r>
      <w:r w:rsidRPr="00BD2F6E">
        <w:rPr>
          <w:spacing w:val="-1"/>
        </w:rPr>
        <w:t>объекта</w:t>
      </w:r>
      <w:r w:rsidRPr="00BD2F6E">
        <w:rPr>
          <w:spacing w:val="6"/>
        </w:rPr>
        <w:t xml:space="preserve"> </w:t>
      </w:r>
      <w:r w:rsidRPr="00BD2F6E">
        <w:t>капитального</w:t>
      </w:r>
      <w:r w:rsidRPr="00BD2F6E">
        <w:rPr>
          <w:spacing w:val="6"/>
        </w:rPr>
        <w:t xml:space="preserve"> </w:t>
      </w:r>
      <w:r w:rsidRPr="00BD2F6E">
        <w:rPr>
          <w:spacing w:val="-1"/>
        </w:rPr>
        <w:t>строительства,</w:t>
      </w:r>
      <w:r w:rsidRPr="00BD2F6E">
        <w:rPr>
          <w:spacing w:val="6"/>
        </w:rPr>
        <w:t xml:space="preserve"> </w:t>
      </w:r>
      <w:r w:rsidRPr="00BD2F6E">
        <w:t>проектам</w:t>
      </w:r>
      <w:r w:rsidRPr="00BD2F6E">
        <w:rPr>
          <w:spacing w:val="7"/>
        </w:rPr>
        <w:t xml:space="preserve"> </w:t>
      </w:r>
      <w:r w:rsidRPr="00BD2F6E">
        <w:rPr>
          <w:spacing w:val="-1"/>
        </w:rPr>
        <w:t>решений</w:t>
      </w:r>
      <w:r w:rsidRPr="00BD2F6E">
        <w:rPr>
          <w:spacing w:val="75"/>
        </w:rPr>
        <w:t xml:space="preserve"> </w:t>
      </w:r>
      <w:r w:rsidRPr="00BD2F6E">
        <w:t>о</w:t>
      </w:r>
      <w:r w:rsidRPr="00BD2F6E">
        <w:rPr>
          <w:spacing w:val="4"/>
        </w:rPr>
        <w:t xml:space="preserve"> </w:t>
      </w:r>
      <w:r w:rsidRPr="00BD2F6E">
        <w:t>предоставлении</w:t>
      </w:r>
      <w:r w:rsidRPr="00BD2F6E">
        <w:rPr>
          <w:spacing w:val="5"/>
        </w:rPr>
        <w:t xml:space="preserve"> </w:t>
      </w:r>
      <w:r w:rsidRPr="00BD2F6E">
        <w:t>разрешения</w:t>
      </w:r>
      <w:r w:rsidRPr="00BD2F6E">
        <w:rPr>
          <w:spacing w:val="5"/>
        </w:rPr>
        <w:t xml:space="preserve"> </w:t>
      </w:r>
      <w:r w:rsidRPr="00BD2F6E">
        <w:t>на</w:t>
      </w:r>
      <w:r w:rsidRPr="00BD2F6E">
        <w:rPr>
          <w:spacing w:val="4"/>
        </w:rPr>
        <w:t xml:space="preserve"> </w:t>
      </w:r>
      <w:r w:rsidRPr="00BD2F6E">
        <w:rPr>
          <w:spacing w:val="-1"/>
        </w:rPr>
        <w:t>отклонение</w:t>
      </w:r>
      <w:r w:rsidRPr="00BD2F6E">
        <w:rPr>
          <w:spacing w:val="5"/>
        </w:rPr>
        <w:t xml:space="preserve"> </w:t>
      </w:r>
      <w:r w:rsidRPr="00BD2F6E">
        <w:t>от</w:t>
      </w:r>
      <w:r w:rsidRPr="00BD2F6E">
        <w:rPr>
          <w:spacing w:val="4"/>
        </w:rPr>
        <w:t xml:space="preserve"> </w:t>
      </w:r>
      <w:r w:rsidRPr="00BD2F6E">
        <w:rPr>
          <w:spacing w:val="-1"/>
        </w:rPr>
        <w:t>предельных</w:t>
      </w:r>
      <w:r w:rsidRPr="00BD2F6E">
        <w:rPr>
          <w:spacing w:val="4"/>
        </w:rPr>
        <w:t xml:space="preserve"> </w:t>
      </w:r>
      <w:r w:rsidRPr="00BD2F6E">
        <w:t>параметров</w:t>
      </w:r>
      <w:r w:rsidRPr="00BD2F6E">
        <w:rPr>
          <w:spacing w:val="3"/>
        </w:rPr>
        <w:t xml:space="preserve"> </w:t>
      </w:r>
      <w:r w:rsidRPr="00BD2F6E">
        <w:t>разрешенного</w:t>
      </w:r>
      <w:r w:rsidRPr="00BD2F6E">
        <w:rPr>
          <w:spacing w:val="44"/>
        </w:rPr>
        <w:t xml:space="preserve"> </w:t>
      </w:r>
      <w:r w:rsidRPr="00BD2F6E">
        <w:rPr>
          <w:spacing w:val="-1"/>
        </w:rPr>
        <w:t>строительства,</w:t>
      </w:r>
      <w:r w:rsidRPr="00BD2F6E">
        <w:rPr>
          <w:spacing w:val="19"/>
        </w:rPr>
        <w:t xml:space="preserve"> </w:t>
      </w:r>
      <w:r w:rsidRPr="00BD2F6E">
        <w:t>реконструкции</w:t>
      </w:r>
      <w:r w:rsidRPr="00BD2F6E">
        <w:rPr>
          <w:spacing w:val="19"/>
        </w:rPr>
        <w:t xml:space="preserve"> </w:t>
      </w:r>
      <w:r w:rsidRPr="00BD2F6E">
        <w:rPr>
          <w:spacing w:val="-1"/>
        </w:rPr>
        <w:t>объектов</w:t>
      </w:r>
      <w:r w:rsidRPr="00BD2F6E">
        <w:rPr>
          <w:spacing w:val="20"/>
        </w:rPr>
        <w:t xml:space="preserve"> </w:t>
      </w:r>
      <w:r w:rsidRPr="00BD2F6E">
        <w:t>капитального</w:t>
      </w:r>
      <w:r w:rsidRPr="00BD2F6E">
        <w:rPr>
          <w:spacing w:val="19"/>
        </w:rPr>
        <w:t xml:space="preserve"> </w:t>
      </w:r>
      <w:r w:rsidRPr="00BD2F6E">
        <w:rPr>
          <w:spacing w:val="-1"/>
        </w:rPr>
        <w:t>строительства</w:t>
      </w:r>
      <w:r w:rsidRPr="00BD2F6E">
        <w:rPr>
          <w:spacing w:val="19"/>
        </w:rPr>
        <w:t xml:space="preserve"> </w:t>
      </w:r>
      <w:r w:rsidRPr="00BD2F6E">
        <w:t>(далее</w:t>
      </w:r>
      <w:r w:rsidRPr="00BD2F6E">
        <w:rPr>
          <w:spacing w:val="20"/>
        </w:rPr>
        <w:t xml:space="preserve"> </w:t>
      </w:r>
      <w:r w:rsidRPr="00BD2F6E">
        <w:rPr>
          <w:spacing w:val="-1"/>
        </w:rPr>
        <w:t>также</w:t>
      </w:r>
      <w:r w:rsidRPr="00BD2F6E">
        <w:rPr>
          <w:spacing w:val="20"/>
        </w:rPr>
        <w:t xml:space="preserve"> </w:t>
      </w:r>
      <w:r w:rsidRPr="00BD2F6E">
        <w:t>в</w:t>
      </w:r>
      <w:r w:rsidRPr="00BD2F6E">
        <w:rPr>
          <w:spacing w:val="19"/>
        </w:rPr>
        <w:t xml:space="preserve"> </w:t>
      </w:r>
      <w:r w:rsidRPr="00BD2F6E">
        <w:t>настоящей</w:t>
      </w:r>
      <w:r w:rsidRPr="00BD2F6E">
        <w:rPr>
          <w:spacing w:val="75"/>
        </w:rPr>
        <w:t xml:space="preserve"> </w:t>
      </w:r>
      <w:r w:rsidRPr="00BD2F6E">
        <w:rPr>
          <w:spacing w:val="-1"/>
        </w:rPr>
        <w:t xml:space="preserve">статье </w:t>
      </w:r>
      <w:r w:rsidRPr="00BD2F6E">
        <w:t>-</w:t>
      </w:r>
      <w:r w:rsidRPr="00BD2F6E">
        <w:rPr>
          <w:spacing w:val="-1"/>
        </w:rPr>
        <w:t xml:space="preserve"> проекты) </w:t>
      </w:r>
      <w:r w:rsidRPr="00BD2F6E">
        <w:t>в</w:t>
      </w:r>
      <w:r w:rsidRPr="00BD2F6E">
        <w:rPr>
          <w:spacing w:val="-2"/>
        </w:rPr>
        <w:t xml:space="preserve"> </w:t>
      </w:r>
      <w:r w:rsidRPr="00BD2F6E">
        <w:rPr>
          <w:spacing w:val="-1"/>
        </w:rPr>
        <w:t xml:space="preserve">соответствии </w:t>
      </w:r>
      <w:r w:rsidRPr="00BD2F6E">
        <w:t>с</w:t>
      </w:r>
      <w:r w:rsidRPr="00BD2F6E">
        <w:rPr>
          <w:spacing w:val="-3"/>
        </w:rPr>
        <w:t xml:space="preserve"> </w:t>
      </w:r>
      <w:r w:rsidRPr="00BD2F6E">
        <w:t>уставом</w:t>
      </w:r>
      <w:r w:rsidRPr="00BD2F6E">
        <w:rPr>
          <w:spacing w:val="2"/>
        </w:rPr>
        <w:t xml:space="preserve"> </w:t>
      </w:r>
      <w:r w:rsidRPr="00BD2F6E">
        <w:t>муниципального образования Северский район, Смоленского сельского поселения Северского района</w:t>
      </w:r>
      <w:r w:rsidRPr="00BD2F6E">
        <w:rPr>
          <w:spacing w:val="77"/>
        </w:rPr>
        <w:t xml:space="preserve"> </w:t>
      </w:r>
      <w:r w:rsidRPr="00BD2F6E">
        <w:t>и</w:t>
      </w:r>
      <w:r w:rsidRPr="00BD2F6E">
        <w:rPr>
          <w:spacing w:val="-6"/>
        </w:rPr>
        <w:t xml:space="preserve"> </w:t>
      </w:r>
      <w:r w:rsidRPr="00BD2F6E">
        <w:t>(или)</w:t>
      </w:r>
      <w:r w:rsidRPr="00BD2F6E">
        <w:rPr>
          <w:spacing w:val="-6"/>
        </w:rPr>
        <w:t xml:space="preserve"> </w:t>
      </w:r>
      <w:r w:rsidRPr="00BD2F6E">
        <w:rPr>
          <w:spacing w:val="-1"/>
        </w:rPr>
        <w:t>нормативным</w:t>
      </w:r>
      <w:r w:rsidRPr="00BD2F6E">
        <w:rPr>
          <w:spacing w:val="-6"/>
        </w:rPr>
        <w:t xml:space="preserve"> </w:t>
      </w:r>
      <w:r w:rsidRPr="00BD2F6E">
        <w:rPr>
          <w:spacing w:val="-1"/>
        </w:rPr>
        <w:t>правовым</w:t>
      </w:r>
      <w:r w:rsidRPr="00BD2F6E">
        <w:rPr>
          <w:spacing w:val="-6"/>
        </w:rPr>
        <w:t xml:space="preserve"> </w:t>
      </w:r>
      <w:r w:rsidRPr="00BD2F6E">
        <w:t>актом</w:t>
      </w:r>
      <w:r w:rsidRPr="00BD2F6E">
        <w:rPr>
          <w:spacing w:val="-6"/>
        </w:rPr>
        <w:t xml:space="preserve"> </w:t>
      </w:r>
      <w:r w:rsidRPr="00BD2F6E">
        <w:t>представительного</w:t>
      </w:r>
      <w:r w:rsidRPr="00BD2F6E">
        <w:rPr>
          <w:spacing w:val="-6"/>
        </w:rPr>
        <w:t xml:space="preserve"> </w:t>
      </w:r>
      <w:r w:rsidRPr="00BD2F6E">
        <w:t>органа</w:t>
      </w:r>
      <w:r w:rsidRPr="00BD2F6E">
        <w:rPr>
          <w:spacing w:val="-6"/>
        </w:rPr>
        <w:t xml:space="preserve"> </w:t>
      </w:r>
      <w:r w:rsidRPr="00BD2F6E">
        <w:rPr>
          <w:spacing w:val="-1"/>
        </w:rPr>
        <w:t>муниципального</w:t>
      </w:r>
      <w:r w:rsidRPr="00BD2F6E">
        <w:rPr>
          <w:spacing w:val="-6"/>
        </w:rPr>
        <w:t xml:space="preserve"> </w:t>
      </w:r>
      <w:r w:rsidRPr="00BD2F6E">
        <w:t>образования</w:t>
      </w:r>
      <w:r w:rsidRPr="00BD2F6E">
        <w:rPr>
          <w:spacing w:val="-6"/>
        </w:rPr>
        <w:t xml:space="preserve"> </w:t>
      </w:r>
      <w:r w:rsidRPr="00BD2F6E">
        <w:t>и</w:t>
      </w:r>
      <w:r w:rsidRPr="00BD2F6E">
        <w:rPr>
          <w:spacing w:val="57"/>
        </w:rPr>
        <w:t xml:space="preserve"> </w:t>
      </w:r>
      <w:r w:rsidRPr="00BD2F6E">
        <w:t>с</w:t>
      </w:r>
      <w:r w:rsidRPr="00BD2F6E">
        <w:rPr>
          <w:spacing w:val="43"/>
        </w:rPr>
        <w:t xml:space="preserve"> </w:t>
      </w:r>
      <w:r w:rsidRPr="00BD2F6E">
        <w:t>учетом</w:t>
      </w:r>
      <w:r w:rsidRPr="00BD2F6E">
        <w:rPr>
          <w:spacing w:val="43"/>
        </w:rPr>
        <w:t xml:space="preserve"> </w:t>
      </w:r>
      <w:r w:rsidRPr="00BD2F6E">
        <w:rPr>
          <w:spacing w:val="-1"/>
        </w:rPr>
        <w:t>положений</w:t>
      </w:r>
      <w:r w:rsidRPr="00BD2F6E">
        <w:rPr>
          <w:spacing w:val="44"/>
        </w:rPr>
        <w:t xml:space="preserve"> </w:t>
      </w:r>
      <w:r w:rsidRPr="00BD2F6E">
        <w:rPr>
          <w:spacing w:val="-1"/>
        </w:rPr>
        <w:t>Градостроительного</w:t>
      </w:r>
      <w:r w:rsidRPr="00BD2F6E">
        <w:rPr>
          <w:spacing w:val="44"/>
        </w:rPr>
        <w:t xml:space="preserve"> </w:t>
      </w:r>
      <w:r w:rsidRPr="00BD2F6E">
        <w:rPr>
          <w:spacing w:val="-1"/>
        </w:rPr>
        <w:t>кодекса</w:t>
      </w:r>
      <w:r w:rsidRPr="00BD2F6E">
        <w:rPr>
          <w:spacing w:val="44"/>
        </w:rPr>
        <w:t xml:space="preserve"> </w:t>
      </w:r>
      <w:r w:rsidRPr="00BD2F6E">
        <w:rPr>
          <w:spacing w:val="-1"/>
        </w:rPr>
        <w:t>Российской</w:t>
      </w:r>
      <w:r w:rsidRPr="00BD2F6E">
        <w:rPr>
          <w:spacing w:val="43"/>
        </w:rPr>
        <w:t xml:space="preserve"> </w:t>
      </w:r>
      <w:r w:rsidRPr="00BD2F6E">
        <w:t>Федерации</w:t>
      </w:r>
      <w:r w:rsidRPr="00BD2F6E">
        <w:rPr>
          <w:spacing w:val="43"/>
        </w:rPr>
        <w:t xml:space="preserve"> </w:t>
      </w:r>
      <w:r w:rsidRPr="00BD2F6E">
        <w:rPr>
          <w:spacing w:val="-1"/>
        </w:rPr>
        <w:t>проводятся</w:t>
      </w:r>
      <w:r w:rsidRPr="00BD2F6E">
        <w:rPr>
          <w:spacing w:val="99"/>
        </w:rPr>
        <w:t xml:space="preserve"> </w:t>
      </w:r>
      <w:r w:rsidRPr="00BD2F6E">
        <w:t>общественные</w:t>
      </w:r>
      <w:r w:rsidRPr="00BD2F6E">
        <w:rPr>
          <w:spacing w:val="10"/>
        </w:rPr>
        <w:t xml:space="preserve"> </w:t>
      </w:r>
      <w:r w:rsidRPr="00BD2F6E">
        <w:rPr>
          <w:spacing w:val="-1"/>
        </w:rPr>
        <w:t>обсуждения</w:t>
      </w:r>
      <w:r w:rsidRPr="00BD2F6E">
        <w:rPr>
          <w:spacing w:val="11"/>
        </w:rPr>
        <w:t xml:space="preserve"> </w:t>
      </w:r>
      <w:r w:rsidRPr="00BD2F6E">
        <w:t>или</w:t>
      </w:r>
      <w:r w:rsidRPr="00BD2F6E">
        <w:rPr>
          <w:spacing w:val="10"/>
        </w:rPr>
        <w:t xml:space="preserve"> </w:t>
      </w:r>
      <w:r w:rsidRPr="00BD2F6E">
        <w:rPr>
          <w:spacing w:val="-1"/>
        </w:rPr>
        <w:t>публичные</w:t>
      </w:r>
      <w:r w:rsidRPr="00BD2F6E">
        <w:rPr>
          <w:spacing w:val="10"/>
        </w:rPr>
        <w:t xml:space="preserve"> </w:t>
      </w:r>
      <w:r w:rsidRPr="00BD2F6E">
        <w:rPr>
          <w:spacing w:val="-1"/>
        </w:rPr>
        <w:t>слушания,</w:t>
      </w:r>
      <w:r w:rsidRPr="00BD2F6E">
        <w:rPr>
          <w:spacing w:val="10"/>
        </w:rPr>
        <w:t xml:space="preserve"> </w:t>
      </w:r>
      <w:r w:rsidRPr="00BD2F6E">
        <w:t>за</w:t>
      </w:r>
      <w:r w:rsidRPr="00BD2F6E">
        <w:rPr>
          <w:spacing w:val="10"/>
        </w:rPr>
        <w:t xml:space="preserve"> </w:t>
      </w:r>
      <w:r w:rsidRPr="00BD2F6E">
        <w:t>исключением</w:t>
      </w:r>
      <w:r w:rsidRPr="00BD2F6E">
        <w:rPr>
          <w:spacing w:val="11"/>
        </w:rPr>
        <w:t xml:space="preserve"> </w:t>
      </w:r>
      <w:r w:rsidRPr="00BD2F6E">
        <w:rPr>
          <w:spacing w:val="-1"/>
        </w:rPr>
        <w:t>случаев,</w:t>
      </w:r>
      <w:r w:rsidRPr="00BD2F6E">
        <w:rPr>
          <w:spacing w:val="61"/>
        </w:rPr>
        <w:t xml:space="preserve"> </w:t>
      </w:r>
      <w:r w:rsidRPr="00BD2F6E">
        <w:rPr>
          <w:spacing w:val="-1"/>
        </w:rPr>
        <w:t>предусмотренных</w:t>
      </w:r>
      <w:r w:rsidRPr="00BD2F6E">
        <w:rPr>
          <w:spacing w:val="46"/>
        </w:rPr>
        <w:t xml:space="preserve"> </w:t>
      </w:r>
      <w:r w:rsidRPr="00BD2F6E">
        <w:rPr>
          <w:spacing w:val="-1"/>
        </w:rPr>
        <w:t>Градостроительным</w:t>
      </w:r>
      <w:r w:rsidRPr="00BD2F6E">
        <w:rPr>
          <w:spacing w:val="46"/>
        </w:rPr>
        <w:t xml:space="preserve"> </w:t>
      </w:r>
      <w:r w:rsidRPr="00BD2F6E">
        <w:t>кодексом</w:t>
      </w:r>
      <w:r w:rsidRPr="00BD2F6E">
        <w:rPr>
          <w:spacing w:val="47"/>
        </w:rPr>
        <w:t xml:space="preserve"> </w:t>
      </w:r>
      <w:r w:rsidRPr="00BD2F6E">
        <w:rPr>
          <w:spacing w:val="-1"/>
        </w:rPr>
        <w:t>Российской</w:t>
      </w:r>
      <w:r w:rsidRPr="00BD2F6E">
        <w:rPr>
          <w:spacing w:val="47"/>
        </w:rPr>
        <w:t xml:space="preserve"> </w:t>
      </w:r>
      <w:r w:rsidRPr="00BD2F6E">
        <w:rPr>
          <w:spacing w:val="-1"/>
        </w:rPr>
        <w:t>Федерации</w:t>
      </w:r>
      <w:r w:rsidRPr="00BD2F6E">
        <w:rPr>
          <w:spacing w:val="46"/>
        </w:rPr>
        <w:t xml:space="preserve"> </w:t>
      </w:r>
      <w:r w:rsidRPr="00BD2F6E">
        <w:t>и</w:t>
      </w:r>
      <w:r w:rsidRPr="00BD2F6E">
        <w:rPr>
          <w:spacing w:val="46"/>
        </w:rPr>
        <w:t xml:space="preserve"> </w:t>
      </w:r>
      <w:r w:rsidRPr="00BD2F6E">
        <w:rPr>
          <w:spacing w:val="-1"/>
        </w:rPr>
        <w:t>другими</w:t>
      </w:r>
      <w:r w:rsidRPr="00BD2F6E">
        <w:rPr>
          <w:spacing w:val="97"/>
        </w:rPr>
        <w:t xml:space="preserve"> </w:t>
      </w:r>
      <w:r w:rsidRPr="00BD2F6E">
        <w:rPr>
          <w:spacing w:val="-1"/>
        </w:rPr>
        <w:t>федеральными</w:t>
      </w:r>
      <w:r w:rsidRPr="00BD2F6E">
        <w:rPr>
          <w:spacing w:val="1"/>
        </w:rPr>
        <w:t xml:space="preserve"> </w:t>
      </w:r>
      <w:r w:rsidRPr="00BD2F6E">
        <w:t>законами.</w:t>
      </w:r>
    </w:p>
    <w:p w14:paraId="6FC2E19B" w14:textId="77777777" w:rsidR="008476BC" w:rsidRPr="00BD2F6E" w:rsidRDefault="008476BC">
      <w:pPr>
        <w:pStyle w:val="af0"/>
        <w:numPr>
          <w:ilvl w:val="0"/>
          <w:numId w:val="96"/>
        </w:numPr>
        <w:tabs>
          <w:tab w:val="left" w:pos="929"/>
        </w:tabs>
        <w:suppressAutoHyphens w:val="0"/>
        <w:spacing w:after="0" w:line="240" w:lineRule="auto"/>
        <w:ind w:left="0" w:right="286" w:firstLine="709"/>
      </w:pPr>
      <w:r w:rsidRPr="00BD2F6E">
        <w:t>Участниками</w:t>
      </w:r>
      <w:r w:rsidRPr="00BD2F6E">
        <w:rPr>
          <w:spacing w:val="5"/>
        </w:rPr>
        <w:t xml:space="preserve"> </w:t>
      </w:r>
      <w:r w:rsidRPr="00BD2F6E">
        <w:rPr>
          <w:spacing w:val="-1"/>
        </w:rPr>
        <w:t>общественных</w:t>
      </w:r>
      <w:r w:rsidRPr="00BD2F6E">
        <w:rPr>
          <w:spacing w:val="4"/>
        </w:rPr>
        <w:t xml:space="preserve"> </w:t>
      </w:r>
      <w:r w:rsidRPr="00BD2F6E">
        <w:t>обсуждений</w:t>
      </w:r>
      <w:r w:rsidRPr="00BD2F6E">
        <w:rPr>
          <w:spacing w:val="4"/>
        </w:rPr>
        <w:t xml:space="preserve"> </w:t>
      </w:r>
      <w:r w:rsidRPr="00BD2F6E">
        <w:rPr>
          <w:spacing w:val="-1"/>
        </w:rPr>
        <w:t>или</w:t>
      </w:r>
      <w:r w:rsidRPr="00BD2F6E">
        <w:rPr>
          <w:spacing w:val="4"/>
        </w:rPr>
        <w:t xml:space="preserve"> </w:t>
      </w:r>
      <w:r w:rsidRPr="00BD2F6E">
        <w:rPr>
          <w:spacing w:val="-1"/>
        </w:rPr>
        <w:t>публичных</w:t>
      </w:r>
      <w:r w:rsidRPr="00BD2F6E">
        <w:rPr>
          <w:spacing w:val="4"/>
        </w:rPr>
        <w:t xml:space="preserve"> </w:t>
      </w:r>
      <w:r w:rsidRPr="00BD2F6E">
        <w:t>слушаний</w:t>
      </w:r>
      <w:r w:rsidRPr="00BD2F6E">
        <w:rPr>
          <w:spacing w:val="3"/>
        </w:rPr>
        <w:t xml:space="preserve"> </w:t>
      </w:r>
      <w:r w:rsidRPr="00BD2F6E">
        <w:t>по</w:t>
      </w:r>
      <w:r w:rsidRPr="00BD2F6E">
        <w:rPr>
          <w:spacing w:val="4"/>
        </w:rPr>
        <w:t xml:space="preserve"> </w:t>
      </w:r>
      <w:r w:rsidRPr="00BD2F6E">
        <w:t>проектам</w:t>
      </w:r>
      <w:r w:rsidRPr="00BD2F6E">
        <w:rPr>
          <w:spacing w:val="5"/>
        </w:rPr>
        <w:t xml:space="preserve"> </w:t>
      </w:r>
      <w:r w:rsidRPr="00BD2F6E">
        <w:t>правил</w:t>
      </w:r>
      <w:r w:rsidRPr="00BD2F6E">
        <w:rPr>
          <w:spacing w:val="44"/>
        </w:rPr>
        <w:t xml:space="preserve"> </w:t>
      </w:r>
      <w:r w:rsidRPr="00BD2F6E">
        <w:rPr>
          <w:spacing w:val="-1"/>
        </w:rPr>
        <w:t>землепользования</w:t>
      </w:r>
      <w:r w:rsidRPr="00BD2F6E">
        <w:rPr>
          <w:spacing w:val="15"/>
        </w:rPr>
        <w:t xml:space="preserve"> </w:t>
      </w:r>
      <w:r w:rsidRPr="00BD2F6E">
        <w:t>и</w:t>
      </w:r>
      <w:r w:rsidRPr="00BD2F6E">
        <w:rPr>
          <w:spacing w:val="15"/>
        </w:rPr>
        <w:t xml:space="preserve"> </w:t>
      </w:r>
      <w:r w:rsidRPr="00BD2F6E">
        <w:t>застройки,</w:t>
      </w:r>
      <w:r w:rsidRPr="00BD2F6E">
        <w:rPr>
          <w:spacing w:val="15"/>
        </w:rPr>
        <w:t xml:space="preserve"> </w:t>
      </w:r>
      <w:r w:rsidRPr="00BD2F6E">
        <w:t>проектам</w:t>
      </w:r>
      <w:r w:rsidRPr="00BD2F6E">
        <w:rPr>
          <w:spacing w:val="15"/>
        </w:rPr>
        <w:t xml:space="preserve"> </w:t>
      </w:r>
      <w:r w:rsidRPr="00BD2F6E">
        <w:t>планировки</w:t>
      </w:r>
      <w:r w:rsidRPr="00BD2F6E">
        <w:rPr>
          <w:spacing w:val="15"/>
        </w:rPr>
        <w:t xml:space="preserve"> </w:t>
      </w:r>
      <w:r w:rsidRPr="00BD2F6E">
        <w:t>территории,</w:t>
      </w:r>
      <w:r w:rsidRPr="00BD2F6E">
        <w:rPr>
          <w:spacing w:val="15"/>
        </w:rPr>
        <w:t xml:space="preserve"> </w:t>
      </w:r>
      <w:r w:rsidRPr="00BD2F6E">
        <w:t>проектам</w:t>
      </w:r>
      <w:r w:rsidRPr="00BD2F6E">
        <w:rPr>
          <w:spacing w:val="15"/>
        </w:rPr>
        <w:t xml:space="preserve"> </w:t>
      </w:r>
      <w:r w:rsidRPr="00BD2F6E">
        <w:rPr>
          <w:spacing w:val="-1"/>
        </w:rPr>
        <w:t>межевания</w:t>
      </w:r>
      <w:r w:rsidRPr="00BD2F6E">
        <w:rPr>
          <w:spacing w:val="45"/>
        </w:rPr>
        <w:t xml:space="preserve"> </w:t>
      </w:r>
      <w:r w:rsidRPr="00BD2F6E">
        <w:rPr>
          <w:spacing w:val="-1"/>
        </w:rPr>
        <w:t>территории,</w:t>
      </w:r>
      <w:r w:rsidRPr="00BD2F6E">
        <w:rPr>
          <w:spacing w:val="26"/>
        </w:rPr>
        <w:t xml:space="preserve"> </w:t>
      </w:r>
      <w:r w:rsidRPr="00BD2F6E">
        <w:t>проектам</w:t>
      </w:r>
      <w:r w:rsidRPr="00BD2F6E">
        <w:rPr>
          <w:spacing w:val="25"/>
        </w:rPr>
        <w:t xml:space="preserve"> </w:t>
      </w:r>
      <w:r w:rsidRPr="00BD2F6E">
        <w:t>правил</w:t>
      </w:r>
      <w:r w:rsidRPr="00BD2F6E">
        <w:rPr>
          <w:spacing w:val="26"/>
        </w:rPr>
        <w:t xml:space="preserve"> </w:t>
      </w:r>
      <w:r w:rsidRPr="00BD2F6E">
        <w:rPr>
          <w:spacing w:val="-1"/>
        </w:rPr>
        <w:t>благоустройства</w:t>
      </w:r>
      <w:r w:rsidRPr="00BD2F6E">
        <w:rPr>
          <w:spacing w:val="26"/>
        </w:rPr>
        <w:t xml:space="preserve"> </w:t>
      </w:r>
      <w:r w:rsidRPr="00BD2F6E">
        <w:rPr>
          <w:spacing w:val="-1"/>
        </w:rPr>
        <w:t>территорий,</w:t>
      </w:r>
      <w:r w:rsidRPr="00BD2F6E">
        <w:rPr>
          <w:spacing w:val="26"/>
        </w:rPr>
        <w:t xml:space="preserve"> </w:t>
      </w:r>
      <w:r w:rsidRPr="00BD2F6E">
        <w:t>проектам,</w:t>
      </w:r>
      <w:r w:rsidRPr="00BD2F6E">
        <w:rPr>
          <w:spacing w:val="26"/>
        </w:rPr>
        <w:t xml:space="preserve"> </w:t>
      </w:r>
      <w:r w:rsidRPr="00BD2F6E">
        <w:rPr>
          <w:spacing w:val="-1"/>
        </w:rPr>
        <w:t>предусматривающим</w:t>
      </w:r>
      <w:r w:rsidRPr="00BD2F6E">
        <w:rPr>
          <w:spacing w:val="93"/>
        </w:rPr>
        <w:t xml:space="preserve"> </w:t>
      </w:r>
      <w:r w:rsidRPr="00BD2F6E">
        <w:t>внесение</w:t>
      </w:r>
      <w:r w:rsidRPr="00BD2F6E">
        <w:rPr>
          <w:spacing w:val="18"/>
        </w:rPr>
        <w:t xml:space="preserve"> </w:t>
      </w:r>
      <w:r w:rsidRPr="00BD2F6E">
        <w:t>изменений</w:t>
      </w:r>
      <w:r w:rsidRPr="00BD2F6E">
        <w:rPr>
          <w:spacing w:val="18"/>
        </w:rPr>
        <w:t xml:space="preserve"> </w:t>
      </w:r>
      <w:r w:rsidRPr="00BD2F6E">
        <w:t>в</w:t>
      </w:r>
      <w:r w:rsidRPr="00BD2F6E">
        <w:rPr>
          <w:spacing w:val="17"/>
        </w:rPr>
        <w:t xml:space="preserve"> </w:t>
      </w:r>
      <w:r w:rsidRPr="00BD2F6E">
        <w:t>один</w:t>
      </w:r>
      <w:r w:rsidRPr="00BD2F6E">
        <w:rPr>
          <w:spacing w:val="18"/>
        </w:rPr>
        <w:t xml:space="preserve"> </w:t>
      </w:r>
      <w:r w:rsidRPr="00BD2F6E">
        <w:t>из</w:t>
      </w:r>
      <w:r w:rsidRPr="00BD2F6E">
        <w:rPr>
          <w:spacing w:val="18"/>
        </w:rPr>
        <w:t xml:space="preserve"> </w:t>
      </w:r>
      <w:r w:rsidRPr="00BD2F6E">
        <w:t>указанных</w:t>
      </w:r>
      <w:r w:rsidRPr="00BD2F6E">
        <w:rPr>
          <w:spacing w:val="17"/>
        </w:rPr>
        <w:t xml:space="preserve"> </w:t>
      </w:r>
      <w:r w:rsidRPr="00BD2F6E">
        <w:rPr>
          <w:spacing w:val="-1"/>
        </w:rPr>
        <w:t>утвержденных</w:t>
      </w:r>
      <w:r w:rsidRPr="00BD2F6E">
        <w:rPr>
          <w:spacing w:val="17"/>
        </w:rPr>
        <w:t xml:space="preserve"> </w:t>
      </w:r>
      <w:r w:rsidRPr="00BD2F6E">
        <w:rPr>
          <w:spacing w:val="-1"/>
        </w:rPr>
        <w:t>документов,</w:t>
      </w:r>
      <w:r w:rsidRPr="00BD2F6E">
        <w:rPr>
          <w:spacing w:val="17"/>
        </w:rPr>
        <w:t xml:space="preserve"> </w:t>
      </w:r>
      <w:r w:rsidRPr="00BD2F6E">
        <w:rPr>
          <w:spacing w:val="-1"/>
        </w:rPr>
        <w:t>являются</w:t>
      </w:r>
      <w:r w:rsidRPr="00BD2F6E">
        <w:rPr>
          <w:spacing w:val="18"/>
        </w:rPr>
        <w:t xml:space="preserve"> </w:t>
      </w:r>
      <w:r w:rsidRPr="00BD2F6E">
        <w:t>граждане,</w:t>
      </w:r>
      <w:r w:rsidRPr="00BD2F6E">
        <w:rPr>
          <w:spacing w:val="55"/>
        </w:rPr>
        <w:t xml:space="preserve"> </w:t>
      </w:r>
      <w:r w:rsidRPr="00BD2F6E">
        <w:t>постоянно</w:t>
      </w:r>
      <w:r w:rsidRPr="00BD2F6E">
        <w:rPr>
          <w:spacing w:val="16"/>
        </w:rPr>
        <w:t xml:space="preserve"> </w:t>
      </w:r>
      <w:r w:rsidRPr="00BD2F6E">
        <w:rPr>
          <w:spacing w:val="-1"/>
        </w:rPr>
        <w:t>проживающие</w:t>
      </w:r>
      <w:r w:rsidRPr="00BD2F6E">
        <w:rPr>
          <w:spacing w:val="16"/>
        </w:rPr>
        <w:t xml:space="preserve"> </w:t>
      </w:r>
      <w:r w:rsidRPr="00BD2F6E">
        <w:t>на</w:t>
      </w:r>
      <w:r w:rsidRPr="00BD2F6E">
        <w:rPr>
          <w:spacing w:val="16"/>
        </w:rPr>
        <w:t xml:space="preserve"> </w:t>
      </w:r>
      <w:r w:rsidRPr="00BD2F6E">
        <w:rPr>
          <w:spacing w:val="-1"/>
        </w:rPr>
        <w:t>территории,</w:t>
      </w:r>
      <w:r w:rsidRPr="00BD2F6E">
        <w:rPr>
          <w:spacing w:val="16"/>
        </w:rPr>
        <w:t xml:space="preserve"> </w:t>
      </w:r>
      <w:r w:rsidRPr="00BD2F6E">
        <w:t>в</w:t>
      </w:r>
      <w:r w:rsidRPr="00BD2F6E">
        <w:rPr>
          <w:spacing w:val="17"/>
        </w:rPr>
        <w:t xml:space="preserve"> </w:t>
      </w:r>
      <w:r w:rsidRPr="00BD2F6E">
        <w:t>отношении</w:t>
      </w:r>
      <w:r w:rsidRPr="00BD2F6E">
        <w:rPr>
          <w:spacing w:val="16"/>
        </w:rPr>
        <w:t xml:space="preserve"> </w:t>
      </w:r>
      <w:r w:rsidRPr="00BD2F6E">
        <w:rPr>
          <w:spacing w:val="-1"/>
        </w:rPr>
        <w:t>которой</w:t>
      </w:r>
      <w:r w:rsidRPr="00BD2F6E">
        <w:rPr>
          <w:spacing w:val="16"/>
        </w:rPr>
        <w:t xml:space="preserve"> </w:t>
      </w:r>
      <w:r w:rsidRPr="00BD2F6E">
        <w:rPr>
          <w:spacing w:val="-1"/>
        </w:rPr>
        <w:t>подготовлены</w:t>
      </w:r>
      <w:r w:rsidRPr="00BD2F6E">
        <w:rPr>
          <w:spacing w:val="17"/>
        </w:rPr>
        <w:t xml:space="preserve"> </w:t>
      </w:r>
      <w:r w:rsidRPr="00BD2F6E">
        <w:t>данные</w:t>
      </w:r>
      <w:r w:rsidRPr="00BD2F6E">
        <w:rPr>
          <w:spacing w:val="16"/>
        </w:rPr>
        <w:t xml:space="preserve"> </w:t>
      </w:r>
      <w:r w:rsidRPr="00BD2F6E">
        <w:rPr>
          <w:spacing w:val="-1"/>
        </w:rPr>
        <w:t>проекты,</w:t>
      </w:r>
      <w:r w:rsidRPr="00BD2F6E">
        <w:rPr>
          <w:spacing w:val="83"/>
        </w:rPr>
        <w:t xml:space="preserve"> </w:t>
      </w:r>
      <w:r w:rsidRPr="00BD2F6E">
        <w:t>правообладатели</w:t>
      </w:r>
      <w:r w:rsidRPr="00BD2F6E">
        <w:rPr>
          <w:spacing w:val="41"/>
        </w:rPr>
        <w:t xml:space="preserve"> </w:t>
      </w:r>
      <w:r w:rsidRPr="00BD2F6E">
        <w:t>находящихся</w:t>
      </w:r>
      <w:r w:rsidRPr="00BD2F6E">
        <w:rPr>
          <w:spacing w:val="42"/>
        </w:rPr>
        <w:t xml:space="preserve"> </w:t>
      </w:r>
      <w:r w:rsidRPr="00BD2F6E">
        <w:t>в</w:t>
      </w:r>
      <w:r w:rsidRPr="00BD2F6E">
        <w:rPr>
          <w:spacing w:val="41"/>
        </w:rPr>
        <w:t xml:space="preserve"> </w:t>
      </w:r>
      <w:r w:rsidRPr="00BD2F6E">
        <w:t>границах</w:t>
      </w:r>
      <w:r w:rsidRPr="00BD2F6E">
        <w:rPr>
          <w:spacing w:val="42"/>
        </w:rPr>
        <w:t xml:space="preserve"> </w:t>
      </w:r>
      <w:r w:rsidRPr="00BD2F6E">
        <w:t>этой</w:t>
      </w:r>
      <w:r w:rsidRPr="00BD2F6E">
        <w:rPr>
          <w:spacing w:val="41"/>
        </w:rPr>
        <w:t xml:space="preserve"> </w:t>
      </w:r>
      <w:r w:rsidRPr="00BD2F6E">
        <w:t>территории</w:t>
      </w:r>
      <w:r w:rsidRPr="00BD2F6E">
        <w:rPr>
          <w:spacing w:val="41"/>
        </w:rPr>
        <w:t xml:space="preserve"> </w:t>
      </w:r>
      <w:r w:rsidRPr="00BD2F6E">
        <w:t>земельных</w:t>
      </w:r>
      <w:r w:rsidRPr="00BD2F6E">
        <w:rPr>
          <w:spacing w:val="40"/>
        </w:rPr>
        <w:t xml:space="preserve"> </w:t>
      </w:r>
      <w:r w:rsidRPr="00BD2F6E">
        <w:rPr>
          <w:spacing w:val="-1"/>
        </w:rPr>
        <w:t>участков</w:t>
      </w:r>
      <w:r w:rsidRPr="00BD2F6E">
        <w:rPr>
          <w:spacing w:val="41"/>
        </w:rPr>
        <w:t xml:space="preserve"> </w:t>
      </w:r>
      <w:r w:rsidRPr="00BD2F6E">
        <w:t>и</w:t>
      </w:r>
      <w:r w:rsidRPr="00BD2F6E">
        <w:rPr>
          <w:spacing w:val="41"/>
        </w:rPr>
        <w:t xml:space="preserve"> </w:t>
      </w:r>
      <w:r w:rsidRPr="00BD2F6E">
        <w:t>(или)</w:t>
      </w:r>
      <w:r w:rsidRPr="00BD2F6E">
        <w:rPr>
          <w:spacing w:val="27"/>
        </w:rPr>
        <w:t xml:space="preserve"> </w:t>
      </w:r>
      <w:r w:rsidRPr="00BD2F6E">
        <w:rPr>
          <w:spacing w:val="-1"/>
        </w:rPr>
        <w:t>расположенных</w:t>
      </w:r>
      <w:r w:rsidRPr="00BD2F6E">
        <w:rPr>
          <w:spacing w:val="54"/>
        </w:rPr>
        <w:t xml:space="preserve"> </w:t>
      </w:r>
      <w:r w:rsidRPr="00BD2F6E">
        <w:t>на</w:t>
      </w:r>
      <w:r w:rsidRPr="00BD2F6E">
        <w:rPr>
          <w:spacing w:val="55"/>
        </w:rPr>
        <w:t xml:space="preserve"> </w:t>
      </w:r>
      <w:r w:rsidRPr="00BD2F6E">
        <w:t>них</w:t>
      </w:r>
      <w:r w:rsidRPr="00BD2F6E">
        <w:rPr>
          <w:spacing w:val="54"/>
        </w:rPr>
        <w:t xml:space="preserve"> </w:t>
      </w:r>
      <w:r w:rsidRPr="00BD2F6E">
        <w:rPr>
          <w:spacing w:val="-1"/>
        </w:rPr>
        <w:t>объектов</w:t>
      </w:r>
      <w:r w:rsidRPr="00BD2F6E">
        <w:rPr>
          <w:spacing w:val="54"/>
        </w:rPr>
        <w:t xml:space="preserve"> </w:t>
      </w:r>
      <w:r w:rsidRPr="00BD2F6E">
        <w:t>капитального</w:t>
      </w:r>
      <w:r w:rsidRPr="00BD2F6E">
        <w:rPr>
          <w:spacing w:val="54"/>
        </w:rPr>
        <w:t xml:space="preserve"> </w:t>
      </w:r>
      <w:r w:rsidRPr="00BD2F6E">
        <w:rPr>
          <w:spacing w:val="-1"/>
        </w:rPr>
        <w:t>строительства,</w:t>
      </w:r>
      <w:r w:rsidRPr="00BD2F6E">
        <w:rPr>
          <w:spacing w:val="55"/>
        </w:rPr>
        <w:t xml:space="preserve"> </w:t>
      </w:r>
      <w:r w:rsidRPr="00BD2F6E">
        <w:t>а</w:t>
      </w:r>
      <w:r w:rsidRPr="00BD2F6E">
        <w:rPr>
          <w:spacing w:val="55"/>
        </w:rPr>
        <w:t xml:space="preserve"> </w:t>
      </w:r>
      <w:r w:rsidRPr="00BD2F6E">
        <w:rPr>
          <w:spacing w:val="-1"/>
        </w:rPr>
        <w:t>также</w:t>
      </w:r>
      <w:r w:rsidRPr="00BD2F6E">
        <w:rPr>
          <w:spacing w:val="55"/>
        </w:rPr>
        <w:t xml:space="preserve"> </w:t>
      </w:r>
      <w:r w:rsidRPr="00BD2F6E">
        <w:t>правообладатели</w:t>
      </w:r>
      <w:r w:rsidRPr="00BD2F6E">
        <w:rPr>
          <w:spacing w:val="73"/>
        </w:rPr>
        <w:t xml:space="preserve"> </w:t>
      </w:r>
      <w:r w:rsidRPr="00BD2F6E">
        <w:rPr>
          <w:spacing w:val="-1"/>
        </w:rPr>
        <w:t>помещений,</w:t>
      </w:r>
      <w:r w:rsidRPr="00BD2F6E">
        <w:t xml:space="preserve"> являющихся </w:t>
      </w:r>
      <w:r w:rsidRPr="00BD2F6E">
        <w:rPr>
          <w:spacing w:val="-1"/>
        </w:rPr>
        <w:t>частью</w:t>
      </w:r>
      <w:r w:rsidRPr="00BD2F6E">
        <w:rPr>
          <w:spacing w:val="-2"/>
        </w:rPr>
        <w:t xml:space="preserve"> </w:t>
      </w:r>
      <w:r w:rsidRPr="00BD2F6E">
        <w:t xml:space="preserve">указанных </w:t>
      </w:r>
      <w:r w:rsidRPr="00BD2F6E">
        <w:rPr>
          <w:spacing w:val="-1"/>
        </w:rPr>
        <w:t>объектов</w:t>
      </w:r>
      <w:r w:rsidRPr="00BD2F6E">
        <w:t xml:space="preserve"> капитального </w:t>
      </w:r>
      <w:r w:rsidRPr="00BD2F6E">
        <w:rPr>
          <w:spacing w:val="-1"/>
        </w:rPr>
        <w:t>строительства.</w:t>
      </w:r>
    </w:p>
    <w:p w14:paraId="2255FC4F" w14:textId="77777777" w:rsidR="008476BC" w:rsidRPr="00BD2F6E" w:rsidRDefault="008476BC">
      <w:pPr>
        <w:pStyle w:val="af0"/>
        <w:numPr>
          <w:ilvl w:val="0"/>
          <w:numId w:val="96"/>
        </w:numPr>
        <w:tabs>
          <w:tab w:val="left" w:pos="1028"/>
        </w:tabs>
        <w:suppressAutoHyphens w:val="0"/>
        <w:spacing w:after="0" w:line="240" w:lineRule="auto"/>
        <w:ind w:left="0" w:right="286" w:firstLine="709"/>
      </w:pPr>
      <w:r w:rsidRPr="00BD2F6E">
        <w:rPr>
          <w:spacing w:val="-1"/>
        </w:rPr>
        <w:t>Участниками</w:t>
      </w:r>
      <w:r w:rsidRPr="00BD2F6E">
        <w:rPr>
          <w:spacing w:val="43"/>
        </w:rPr>
        <w:t xml:space="preserve"> </w:t>
      </w:r>
      <w:r w:rsidRPr="00BD2F6E">
        <w:rPr>
          <w:spacing w:val="-1"/>
        </w:rPr>
        <w:t>общественных</w:t>
      </w:r>
      <w:r w:rsidRPr="00BD2F6E">
        <w:rPr>
          <w:spacing w:val="42"/>
        </w:rPr>
        <w:t xml:space="preserve"> </w:t>
      </w:r>
      <w:r w:rsidRPr="00BD2F6E">
        <w:rPr>
          <w:spacing w:val="-1"/>
        </w:rPr>
        <w:t>обсуждений</w:t>
      </w:r>
      <w:r w:rsidRPr="00BD2F6E">
        <w:rPr>
          <w:spacing w:val="42"/>
        </w:rPr>
        <w:t xml:space="preserve"> </w:t>
      </w:r>
      <w:r w:rsidRPr="00BD2F6E">
        <w:t>или</w:t>
      </w:r>
      <w:r w:rsidRPr="00BD2F6E">
        <w:rPr>
          <w:spacing w:val="43"/>
        </w:rPr>
        <w:t xml:space="preserve"> </w:t>
      </w:r>
      <w:r w:rsidRPr="00BD2F6E">
        <w:rPr>
          <w:spacing w:val="-1"/>
        </w:rPr>
        <w:t>публичных</w:t>
      </w:r>
      <w:r w:rsidRPr="00BD2F6E">
        <w:rPr>
          <w:spacing w:val="43"/>
        </w:rPr>
        <w:t xml:space="preserve"> </w:t>
      </w:r>
      <w:r w:rsidRPr="00BD2F6E">
        <w:rPr>
          <w:spacing w:val="-1"/>
        </w:rPr>
        <w:t>слушаний</w:t>
      </w:r>
      <w:r w:rsidRPr="00BD2F6E">
        <w:rPr>
          <w:spacing w:val="42"/>
        </w:rPr>
        <w:t xml:space="preserve"> </w:t>
      </w:r>
      <w:r w:rsidRPr="00BD2F6E">
        <w:t>по</w:t>
      </w:r>
      <w:r w:rsidRPr="00BD2F6E">
        <w:rPr>
          <w:spacing w:val="41"/>
        </w:rPr>
        <w:t xml:space="preserve"> </w:t>
      </w:r>
      <w:r w:rsidRPr="00BD2F6E">
        <w:t>проектам</w:t>
      </w:r>
      <w:r w:rsidRPr="00BD2F6E">
        <w:rPr>
          <w:spacing w:val="83"/>
        </w:rPr>
        <w:t xml:space="preserve"> </w:t>
      </w:r>
      <w:r w:rsidRPr="00BD2F6E">
        <w:t>решений</w:t>
      </w:r>
      <w:r w:rsidRPr="00BD2F6E">
        <w:rPr>
          <w:spacing w:val="3"/>
        </w:rPr>
        <w:t xml:space="preserve"> </w:t>
      </w:r>
      <w:r w:rsidRPr="00BD2F6E">
        <w:t>о</w:t>
      </w:r>
      <w:r w:rsidRPr="00BD2F6E">
        <w:rPr>
          <w:spacing w:val="2"/>
        </w:rPr>
        <w:t xml:space="preserve"> </w:t>
      </w:r>
      <w:r w:rsidRPr="00BD2F6E">
        <w:t>предоставлении</w:t>
      </w:r>
      <w:r w:rsidRPr="00BD2F6E">
        <w:rPr>
          <w:spacing w:val="3"/>
        </w:rPr>
        <w:t xml:space="preserve"> </w:t>
      </w:r>
      <w:r w:rsidRPr="00BD2F6E">
        <w:t>разрешения</w:t>
      </w:r>
      <w:r w:rsidRPr="00BD2F6E">
        <w:rPr>
          <w:spacing w:val="3"/>
        </w:rPr>
        <w:t xml:space="preserve"> </w:t>
      </w:r>
      <w:r w:rsidRPr="00BD2F6E">
        <w:t>на</w:t>
      </w:r>
      <w:r w:rsidRPr="00BD2F6E">
        <w:rPr>
          <w:spacing w:val="2"/>
        </w:rPr>
        <w:t xml:space="preserve"> </w:t>
      </w:r>
      <w:r w:rsidRPr="00BD2F6E">
        <w:t>условно</w:t>
      </w:r>
      <w:r w:rsidRPr="00BD2F6E">
        <w:rPr>
          <w:spacing w:val="3"/>
        </w:rPr>
        <w:t xml:space="preserve"> </w:t>
      </w:r>
      <w:r w:rsidRPr="00BD2F6E">
        <w:t>разрешенный</w:t>
      </w:r>
      <w:r w:rsidRPr="00BD2F6E">
        <w:rPr>
          <w:spacing w:val="3"/>
        </w:rPr>
        <w:t xml:space="preserve"> </w:t>
      </w:r>
      <w:r w:rsidRPr="00BD2F6E">
        <w:t>вид</w:t>
      </w:r>
      <w:r w:rsidRPr="00BD2F6E">
        <w:rPr>
          <w:spacing w:val="3"/>
        </w:rPr>
        <w:t xml:space="preserve"> </w:t>
      </w:r>
      <w:r w:rsidRPr="00BD2F6E">
        <w:rPr>
          <w:spacing w:val="-1"/>
        </w:rPr>
        <w:t>использования</w:t>
      </w:r>
      <w:r w:rsidRPr="00BD2F6E">
        <w:rPr>
          <w:spacing w:val="3"/>
        </w:rPr>
        <w:t xml:space="preserve"> </w:t>
      </w:r>
      <w:r w:rsidRPr="00BD2F6E">
        <w:t>земельного</w:t>
      </w:r>
      <w:r w:rsidRPr="00BD2F6E">
        <w:rPr>
          <w:spacing w:val="24"/>
        </w:rPr>
        <w:t xml:space="preserve"> </w:t>
      </w:r>
      <w:r w:rsidRPr="00BD2F6E">
        <w:rPr>
          <w:spacing w:val="-1"/>
        </w:rPr>
        <w:t>участка</w:t>
      </w:r>
      <w:r w:rsidRPr="00BD2F6E">
        <w:t xml:space="preserve"> </w:t>
      </w:r>
      <w:r w:rsidRPr="00BD2F6E">
        <w:rPr>
          <w:spacing w:val="-1"/>
        </w:rPr>
        <w:t>или</w:t>
      </w:r>
      <w:r w:rsidRPr="00BD2F6E">
        <w:t xml:space="preserve"> </w:t>
      </w:r>
      <w:r w:rsidRPr="00BD2F6E">
        <w:rPr>
          <w:spacing w:val="-1"/>
        </w:rPr>
        <w:t>объекта</w:t>
      </w:r>
      <w:r w:rsidRPr="00BD2F6E">
        <w:rPr>
          <w:spacing w:val="1"/>
        </w:rPr>
        <w:t xml:space="preserve"> </w:t>
      </w:r>
      <w:r w:rsidRPr="00BD2F6E">
        <w:t xml:space="preserve">капитального </w:t>
      </w:r>
      <w:r w:rsidRPr="00BD2F6E">
        <w:rPr>
          <w:spacing w:val="-1"/>
        </w:rPr>
        <w:t>строительства,</w:t>
      </w:r>
      <w:r w:rsidRPr="00BD2F6E">
        <w:t xml:space="preserve"> проектам решений</w:t>
      </w:r>
      <w:r w:rsidRPr="00BD2F6E">
        <w:rPr>
          <w:spacing w:val="1"/>
        </w:rPr>
        <w:t xml:space="preserve"> </w:t>
      </w:r>
      <w:r w:rsidRPr="00BD2F6E">
        <w:t>о</w:t>
      </w:r>
      <w:r w:rsidRPr="00BD2F6E">
        <w:rPr>
          <w:spacing w:val="59"/>
        </w:rPr>
        <w:t xml:space="preserve"> </w:t>
      </w:r>
      <w:r w:rsidRPr="00BD2F6E">
        <w:rPr>
          <w:spacing w:val="-1"/>
        </w:rPr>
        <w:t>предоставлении</w:t>
      </w:r>
      <w:r w:rsidRPr="00BD2F6E">
        <w:rPr>
          <w:spacing w:val="79"/>
        </w:rPr>
        <w:t xml:space="preserve"> </w:t>
      </w:r>
      <w:r w:rsidRPr="00BD2F6E">
        <w:t>разрешения</w:t>
      </w:r>
      <w:r w:rsidRPr="00BD2F6E">
        <w:rPr>
          <w:spacing w:val="6"/>
        </w:rPr>
        <w:t xml:space="preserve"> </w:t>
      </w:r>
      <w:r w:rsidRPr="00BD2F6E">
        <w:t>на</w:t>
      </w:r>
      <w:r w:rsidRPr="00BD2F6E">
        <w:rPr>
          <w:spacing w:val="7"/>
        </w:rPr>
        <w:t xml:space="preserve"> </w:t>
      </w:r>
      <w:r w:rsidRPr="00BD2F6E">
        <w:rPr>
          <w:spacing w:val="-1"/>
        </w:rPr>
        <w:t>отклонение</w:t>
      </w:r>
      <w:r w:rsidRPr="00BD2F6E">
        <w:rPr>
          <w:spacing w:val="7"/>
        </w:rPr>
        <w:t xml:space="preserve"> </w:t>
      </w:r>
      <w:r w:rsidRPr="00BD2F6E">
        <w:t>от</w:t>
      </w:r>
      <w:r w:rsidRPr="00BD2F6E">
        <w:rPr>
          <w:spacing w:val="6"/>
        </w:rPr>
        <w:t xml:space="preserve"> </w:t>
      </w:r>
      <w:r w:rsidRPr="00BD2F6E">
        <w:rPr>
          <w:spacing w:val="-1"/>
        </w:rPr>
        <w:t>предельных</w:t>
      </w:r>
      <w:r w:rsidRPr="00BD2F6E">
        <w:rPr>
          <w:spacing w:val="6"/>
        </w:rPr>
        <w:t xml:space="preserve"> </w:t>
      </w:r>
      <w:r w:rsidRPr="00BD2F6E">
        <w:t>параметров</w:t>
      </w:r>
      <w:r w:rsidRPr="00BD2F6E">
        <w:rPr>
          <w:spacing w:val="6"/>
        </w:rPr>
        <w:t xml:space="preserve"> </w:t>
      </w:r>
      <w:r w:rsidRPr="00BD2F6E">
        <w:t>разрешенного</w:t>
      </w:r>
      <w:r w:rsidRPr="00BD2F6E">
        <w:rPr>
          <w:spacing w:val="7"/>
        </w:rPr>
        <w:t xml:space="preserve"> </w:t>
      </w:r>
      <w:r w:rsidRPr="00BD2F6E">
        <w:rPr>
          <w:spacing w:val="-1"/>
        </w:rPr>
        <w:t>строительства,</w:t>
      </w:r>
      <w:r w:rsidRPr="00BD2F6E">
        <w:rPr>
          <w:spacing w:val="61"/>
        </w:rPr>
        <w:t xml:space="preserve"> </w:t>
      </w:r>
      <w:r w:rsidRPr="00BD2F6E">
        <w:rPr>
          <w:spacing w:val="-1"/>
        </w:rPr>
        <w:t>реконструкции</w:t>
      </w:r>
      <w:r w:rsidRPr="00BD2F6E">
        <w:rPr>
          <w:spacing w:val="22"/>
        </w:rPr>
        <w:t xml:space="preserve"> </w:t>
      </w:r>
      <w:r w:rsidRPr="00BD2F6E">
        <w:rPr>
          <w:spacing w:val="-1"/>
        </w:rPr>
        <w:t>объектов</w:t>
      </w:r>
      <w:r w:rsidRPr="00BD2F6E">
        <w:rPr>
          <w:spacing w:val="22"/>
        </w:rPr>
        <w:t xml:space="preserve"> </w:t>
      </w:r>
      <w:r w:rsidRPr="00BD2F6E">
        <w:t>капитального</w:t>
      </w:r>
      <w:r w:rsidRPr="00BD2F6E">
        <w:rPr>
          <w:spacing w:val="22"/>
        </w:rPr>
        <w:t xml:space="preserve"> </w:t>
      </w:r>
      <w:r w:rsidRPr="00BD2F6E">
        <w:t>строительства</w:t>
      </w:r>
      <w:r w:rsidRPr="00BD2F6E">
        <w:rPr>
          <w:spacing w:val="22"/>
        </w:rPr>
        <w:t xml:space="preserve"> </w:t>
      </w:r>
      <w:r w:rsidRPr="00BD2F6E">
        <w:t>являются</w:t>
      </w:r>
      <w:r w:rsidRPr="00BD2F6E">
        <w:rPr>
          <w:spacing w:val="22"/>
        </w:rPr>
        <w:t xml:space="preserve"> </w:t>
      </w:r>
      <w:r w:rsidRPr="00BD2F6E">
        <w:rPr>
          <w:spacing w:val="-1"/>
        </w:rPr>
        <w:t>граждане,</w:t>
      </w:r>
      <w:r w:rsidRPr="00BD2F6E">
        <w:rPr>
          <w:spacing w:val="23"/>
        </w:rPr>
        <w:t xml:space="preserve"> </w:t>
      </w:r>
      <w:r w:rsidRPr="00BD2F6E">
        <w:rPr>
          <w:spacing w:val="-1"/>
        </w:rPr>
        <w:t>постоянно</w:t>
      </w:r>
      <w:r w:rsidRPr="00BD2F6E">
        <w:rPr>
          <w:spacing w:val="67"/>
        </w:rPr>
        <w:t xml:space="preserve"> </w:t>
      </w:r>
      <w:r w:rsidRPr="00BD2F6E">
        <w:rPr>
          <w:spacing w:val="-1"/>
        </w:rPr>
        <w:t>проживающие</w:t>
      </w:r>
      <w:r w:rsidRPr="00BD2F6E">
        <w:rPr>
          <w:spacing w:val="34"/>
        </w:rPr>
        <w:t xml:space="preserve"> </w:t>
      </w:r>
      <w:r w:rsidRPr="00BD2F6E">
        <w:t>в</w:t>
      </w:r>
      <w:r w:rsidRPr="00BD2F6E">
        <w:rPr>
          <w:spacing w:val="34"/>
        </w:rPr>
        <w:t xml:space="preserve"> </w:t>
      </w:r>
      <w:r w:rsidRPr="00BD2F6E">
        <w:t>пределах</w:t>
      </w:r>
      <w:r w:rsidRPr="00BD2F6E">
        <w:rPr>
          <w:spacing w:val="35"/>
        </w:rPr>
        <w:t xml:space="preserve"> </w:t>
      </w:r>
      <w:r w:rsidRPr="00BD2F6E">
        <w:rPr>
          <w:spacing w:val="-1"/>
        </w:rPr>
        <w:t>территориальной</w:t>
      </w:r>
      <w:r w:rsidRPr="00BD2F6E">
        <w:rPr>
          <w:spacing w:val="34"/>
        </w:rPr>
        <w:t xml:space="preserve"> </w:t>
      </w:r>
      <w:r w:rsidRPr="00BD2F6E">
        <w:t>зоны,</w:t>
      </w:r>
      <w:r w:rsidRPr="00BD2F6E">
        <w:rPr>
          <w:spacing w:val="35"/>
        </w:rPr>
        <w:t xml:space="preserve"> </w:t>
      </w:r>
      <w:r w:rsidRPr="00BD2F6E">
        <w:t>в</w:t>
      </w:r>
      <w:r w:rsidRPr="00BD2F6E">
        <w:rPr>
          <w:spacing w:val="34"/>
        </w:rPr>
        <w:t xml:space="preserve"> </w:t>
      </w:r>
      <w:r w:rsidRPr="00BD2F6E">
        <w:t>границах</w:t>
      </w:r>
      <w:r w:rsidRPr="00BD2F6E">
        <w:rPr>
          <w:spacing w:val="35"/>
        </w:rPr>
        <w:t xml:space="preserve"> </w:t>
      </w:r>
      <w:r w:rsidRPr="00BD2F6E">
        <w:t>которой</w:t>
      </w:r>
      <w:r w:rsidRPr="00BD2F6E">
        <w:rPr>
          <w:spacing w:val="35"/>
        </w:rPr>
        <w:t xml:space="preserve"> </w:t>
      </w:r>
      <w:r w:rsidRPr="00BD2F6E">
        <w:t>расположен</w:t>
      </w:r>
      <w:r w:rsidRPr="00BD2F6E">
        <w:rPr>
          <w:spacing w:val="35"/>
        </w:rPr>
        <w:t xml:space="preserve"> </w:t>
      </w:r>
      <w:r w:rsidRPr="00BD2F6E">
        <w:rPr>
          <w:spacing w:val="-1"/>
        </w:rPr>
        <w:t>земельный</w:t>
      </w:r>
      <w:r w:rsidRPr="00BD2F6E">
        <w:rPr>
          <w:spacing w:val="66"/>
        </w:rPr>
        <w:t xml:space="preserve"> </w:t>
      </w:r>
      <w:r w:rsidRPr="00BD2F6E">
        <w:rPr>
          <w:spacing w:val="-1"/>
        </w:rPr>
        <w:t>участок</w:t>
      </w:r>
      <w:r w:rsidRPr="00BD2F6E">
        <w:rPr>
          <w:spacing w:val="31"/>
        </w:rPr>
        <w:t xml:space="preserve"> </w:t>
      </w:r>
      <w:r w:rsidRPr="00BD2F6E">
        <w:t>или</w:t>
      </w:r>
      <w:r w:rsidRPr="00BD2F6E">
        <w:rPr>
          <w:spacing w:val="32"/>
        </w:rPr>
        <w:t xml:space="preserve"> </w:t>
      </w:r>
      <w:r w:rsidRPr="00BD2F6E">
        <w:t>объект</w:t>
      </w:r>
      <w:r w:rsidRPr="00BD2F6E">
        <w:rPr>
          <w:spacing w:val="31"/>
        </w:rPr>
        <w:t xml:space="preserve"> </w:t>
      </w:r>
      <w:r w:rsidRPr="00BD2F6E">
        <w:t>капитального</w:t>
      </w:r>
      <w:r w:rsidRPr="00BD2F6E">
        <w:rPr>
          <w:spacing w:val="32"/>
        </w:rPr>
        <w:t xml:space="preserve"> </w:t>
      </w:r>
      <w:r w:rsidRPr="00BD2F6E">
        <w:rPr>
          <w:spacing w:val="-1"/>
        </w:rPr>
        <w:t>строительства,</w:t>
      </w:r>
      <w:r w:rsidRPr="00BD2F6E">
        <w:rPr>
          <w:spacing w:val="31"/>
        </w:rPr>
        <w:t xml:space="preserve"> </w:t>
      </w:r>
      <w:r w:rsidRPr="00BD2F6E">
        <w:t>в</w:t>
      </w:r>
      <w:r w:rsidRPr="00BD2F6E">
        <w:rPr>
          <w:spacing w:val="31"/>
        </w:rPr>
        <w:t xml:space="preserve"> </w:t>
      </w:r>
      <w:r w:rsidRPr="00BD2F6E">
        <w:t>отношении</w:t>
      </w:r>
      <w:r w:rsidRPr="00BD2F6E">
        <w:rPr>
          <w:spacing w:val="32"/>
        </w:rPr>
        <w:t xml:space="preserve"> </w:t>
      </w:r>
      <w:r w:rsidRPr="00BD2F6E">
        <w:rPr>
          <w:spacing w:val="-1"/>
        </w:rPr>
        <w:t>которых</w:t>
      </w:r>
      <w:r w:rsidRPr="00BD2F6E">
        <w:rPr>
          <w:spacing w:val="31"/>
        </w:rPr>
        <w:t xml:space="preserve"> </w:t>
      </w:r>
      <w:r w:rsidRPr="00BD2F6E">
        <w:t>подготовлены</w:t>
      </w:r>
      <w:r w:rsidRPr="00BD2F6E">
        <w:rPr>
          <w:spacing w:val="33"/>
        </w:rPr>
        <w:t xml:space="preserve"> </w:t>
      </w:r>
      <w:r w:rsidRPr="00BD2F6E">
        <w:t>данные</w:t>
      </w:r>
      <w:r w:rsidRPr="00BD2F6E">
        <w:rPr>
          <w:spacing w:val="51"/>
        </w:rPr>
        <w:t xml:space="preserve"> </w:t>
      </w:r>
      <w:r w:rsidRPr="00BD2F6E">
        <w:rPr>
          <w:spacing w:val="-1"/>
        </w:rPr>
        <w:t>проекты,</w:t>
      </w:r>
      <w:r w:rsidRPr="00BD2F6E">
        <w:rPr>
          <w:spacing w:val="8"/>
        </w:rPr>
        <w:t xml:space="preserve"> </w:t>
      </w:r>
      <w:r w:rsidRPr="00BD2F6E">
        <w:rPr>
          <w:spacing w:val="-1"/>
        </w:rPr>
        <w:t>правообладатели</w:t>
      </w:r>
      <w:r w:rsidRPr="00BD2F6E">
        <w:rPr>
          <w:spacing w:val="8"/>
        </w:rPr>
        <w:t xml:space="preserve"> </w:t>
      </w:r>
      <w:r w:rsidRPr="00BD2F6E">
        <w:rPr>
          <w:spacing w:val="-1"/>
        </w:rPr>
        <w:t>находящихся</w:t>
      </w:r>
      <w:r w:rsidRPr="00BD2F6E">
        <w:rPr>
          <w:spacing w:val="8"/>
        </w:rPr>
        <w:t xml:space="preserve"> </w:t>
      </w:r>
      <w:r w:rsidRPr="00BD2F6E">
        <w:t>в</w:t>
      </w:r>
      <w:r w:rsidRPr="00BD2F6E">
        <w:rPr>
          <w:spacing w:val="7"/>
        </w:rPr>
        <w:t xml:space="preserve"> </w:t>
      </w:r>
      <w:r w:rsidRPr="00BD2F6E">
        <w:t>границах</w:t>
      </w:r>
      <w:r w:rsidRPr="00BD2F6E">
        <w:rPr>
          <w:spacing w:val="8"/>
        </w:rPr>
        <w:t xml:space="preserve"> </w:t>
      </w:r>
      <w:r w:rsidRPr="00BD2F6E">
        <w:rPr>
          <w:spacing w:val="-1"/>
        </w:rPr>
        <w:t>этой</w:t>
      </w:r>
      <w:r w:rsidRPr="00BD2F6E">
        <w:rPr>
          <w:spacing w:val="7"/>
        </w:rPr>
        <w:t xml:space="preserve"> </w:t>
      </w:r>
      <w:r w:rsidRPr="00BD2F6E">
        <w:t>территориальной</w:t>
      </w:r>
      <w:r w:rsidRPr="00BD2F6E">
        <w:rPr>
          <w:spacing w:val="8"/>
        </w:rPr>
        <w:t xml:space="preserve"> </w:t>
      </w:r>
      <w:r w:rsidRPr="00BD2F6E">
        <w:t>зоны</w:t>
      </w:r>
      <w:r w:rsidRPr="00BD2F6E">
        <w:rPr>
          <w:spacing w:val="7"/>
        </w:rPr>
        <w:t xml:space="preserve"> </w:t>
      </w:r>
      <w:r w:rsidRPr="00BD2F6E">
        <w:rPr>
          <w:spacing w:val="-1"/>
        </w:rPr>
        <w:t>земельных</w:t>
      </w:r>
      <w:r w:rsidRPr="00BD2F6E">
        <w:rPr>
          <w:spacing w:val="87"/>
        </w:rPr>
        <w:t xml:space="preserve"> </w:t>
      </w:r>
      <w:r w:rsidRPr="00BD2F6E">
        <w:rPr>
          <w:spacing w:val="-1"/>
        </w:rPr>
        <w:t>участков</w:t>
      </w:r>
      <w:r w:rsidRPr="00BD2F6E">
        <w:rPr>
          <w:spacing w:val="19"/>
        </w:rPr>
        <w:t xml:space="preserve"> </w:t>
      </w:r>
      <w:r w:rsidRPr="00BD2F6E">
        <w:t>и</w:t>
      </w:r>
      <w:r w:rsidRPr="00BD2F6E">
        <w:rPr>
          <w:spacing w:val="20"/>
        </w:rPr>
        <w:t xml:space="preserve"> </w:t>
      </w:r>
      <w:r w:rsidRPr="00BD2F6E">
        <w:t>(или)</w:t>
      </w:r>
      <w:r w:rsidRPr="00BD2F6E">
        <w:rPr>
          <w:spacing w:val="21"/>
        </w:rPr>
        <w:t xml:space="preserve"> </w:t>
      </w:r>
      <w:r w:rsidRPr="00BD2F6E">
        <w:rPr>
          <w:spacing w:val="-1"/>
        </w:rPr>
        <w:t>расположенных</w:t>
      </w:r>
      <w:r w:rsidRPr="00BD2F6E">
        <w:rPr>
          <w:spacing w:val="19"/>
        </w:rPr>
        <w:t xml:space="preserve"> </w:t>
      </w:r>
      <w:r w:rsidRPr="00BD2F6E">
        <w:t>на</w:t>
      </w:r>
      <w:r w:rsidRPr="00BD2F6E">
        <w:rPr>
          <w:spacing w:val="20"/>
        </w:rPr>
        <w:t xml:space="preserve"> </w:t>
      </w:r>
      <w:r w:rsidRPr="00BD2F6E">
        <w:t>них</w:t>
      </w:r>
      <w:r w:rsidRPr="00BD2F6E">
        <w:rPr>
          <w:spacing w:val="20"/>
        </w:rPr>
        <w:t xml:space="preserve"> </w:t>
      </w:r>
      <w:r w:rsidRPr="00BD2F6E">
        <w:rPr>
          <w:spacing w:val="-1"/>
        </w:rPr>
        <w:t>объектов</w:t>
      </w:r>
      <w:r w:rsidRPr="00BD2F6E">
        <w:rPr>
          <w:spacing w:val="19"/>
        </w:rPr>
        <w:t xml:space="preserve"> </w:t>
      </w:r>
      <w:r w:rsidRPr="00BD2F6E">
        <w:t>капитального</w:t>
      </w:r>
      <w:r w:rsidRPr="00BD2F6E">
        <w:rPr>
          <w:spacing w:val="20"/>
        </w:rPr>
        <w:t xml:space="preserve"> </w:t>
      </w:r>
      <w:r w:rsidRPr="00BD2F6E">
        <w:rPr>
          <w:spacing w:val="-1"/>
        </w:rPr>
        <w:t>строительства,</w:t>
      </w:r>
      <w:r w:rsidRPr="00BD2F6E">
        <w:rPr>
          <w:spacing w:val="19"/>
        </w:rPr>
        <w:t xml:space="preserve"> </w:t>
      </w:r>
      <w:r w:rsidRPr="00BD2F6E">
        <w:t>граждане,</w:t>
      </w:r>
      <w:r w:rsidRPr="00BD2F6E">
        <w:rPr>
          <w:spacing w:val="79"/>
        </w:rPr>
        <w:t xml:space="preserve"> </w:t>
      </w:r>
      <w:r w:rsidRPr="00BD2F6E">
        <w:t>постоянно</w:t>
      </w:r>
      <w:r w:rsidRPr="00BD2F6E">
        <w:rPr>
          <w:spacing w:val="-7"/>
        </w:rPr>
        <w:t xml:space="preserve"> </w:t>
      </w:r>
      <w:r w:rsidRPr="00BD2F6E">
        <w:rPr>
          <w:spacing w:val="-1"/>
        </w:rPr>
        <w:t>проживающие</w:t>
      </w:r>
      <w:r w:rsidRPr="00BD2F6E">
        <w:rPr>
          <w:spacing w:val="-6"/>
        </w:rPr>
        <w:t xml:space="preserve"> </w:t>
      </w:r>
      <w:r w:rsidRPr="00BD2F6E">
        <w:t>в</w:t>
      </w:r>
      <w:r w:rsidRPr="00BD2F6E">
        <w:rPr>
          <w:spacing w:val="-7"/>
        </w:rPr>
        <w:t xml:space="preserve"> </w:t>
      </w:r>
      <w:r w:rsidRPr="00BD2F6E">
        <w:t>границах</w:t>
      </w:r>
      <w:r w:rsidRPr="00BD2F6E">
        <w:rPr>
          <w:spacing w:val="-6"/>
        </w:rPr>
        <w:t xml:space="preserve"> </w:t>
      </w:r>
      <w:r w:rsidRPr="00BD2F6E">
        <w:rPr>
          <w:spacing w:val="-1"/>
        </w:rPr>
        <w:t>земельных</w:t>
      </w:r>
      <w:r w:rsidRPr="00BD2F6E">
        <w:rPr>
          <w:spacing w:val="-8"/>
        </w:rPr>
        <w:t xml:space="preserve"> </w:t>
      </w:r>
      <w:r w:rsidRPr="00BD2F6E">
        <w:rPr>
          <w:spacing w:val="-1"/>
        </w:rPr>
        <w:t>участков,</w:t>
      </w:r>
      <w:r w:rsidRPr="00BD2F6E">
        <w:rPr>
          <w:spacing w:val="-7"/>
        </w:rPr>
        <w:t xml:space="preserve"> </w:t>
      </w:r>
      <w:r w:rsidRPr="00BD2F6E">
        <w:t>прилегающих</w:t>
      </w:r>
      <w:r w:rsidRPr="00BD2F6E">
        <w:rPr>
          <w:spacing w:val="-6"/>
        </w:rPr>
        <w:t xml:space="preserve"> </w:t>
      </w:r>
      <w:r w:rsidRPr="00BD2F6E">
        <w:t>к</w:t>
      </w:r>
      <w:r w:rsidRPr="00BD2F6E">
        <w:rPr>
          <w:spacing w:val="-7"/>
        </w:rPr>
        <w:t xml:space="preserve"> </w:t>
      </w:r>
      <w:r w:rsidRPr="00BD2F6E">
        <w:rPr>
          <w:spacing w:val="-1"/>
        </w:rPr>
        <w:t>земельному</w:t>
      </w:r>
      <w:r w:rsidRPr="00BD2F6E">
        <w:rPr>
          <w:spacing w:val="-6"/>
        </w:rPr>
        <w:t xml:space="preserve"> </w:t>
      </w:r>
      <w:r w:rsidRPr="00BD2F6E">
        <w:rPr>
          <w:spacing w:val="-1"/>
        </w:rPr>
        <w:t>участку,</w:t>
      </w:r>
      <w:r w:rsidRPr="00BD2F6E">
        <w:rPr>
          <w:spacing w:val="-6"/>
        </w:rPr>
        <w:t xml:space="preserve"> </w:t>
      </w:r>
      <w:r w:rsidRPr="00BD2F6E">
        <w:t>в</w:t>
      </w:r>
      <w:r w:rsidRPr="00BD2F6E">
        <w:rPr>
          <w:spacing w:val="81"/>
        </w:rPr>
        <w:t xml:space="preserve"> </w:t>
      </w:r>
      <w:r w:rsidRPr="00BD2F6E">
        <w:t>отношении</w:t>
      </w:r>
      <w:r w:rsidRPr="00BD2F6E">
        <w:rPr>
          <w:spacing w:val="-9"/>
        </w:rPr>
        <w:t xml:space="preserve"> </w:t>
      </w:r>
      <w:r w:rsidRPr="00BD2F6E">
        <w:rPr>
          <w:spacing w:val="-1"/>
        </w:rPr>
        <w:t>которого</w:t>
      </w:r>
      <w:r w:rsidRPr="00BD2F6E">
        <w:rPr>
          <w:spacing w:val="-9"/>
        </w:rPr>
        <w:t xml:space="preserve"> </w:t>
      </w:r>
      <w:r w:rsidRPr="00BD2F6E">
        <w:rPr>
          <w:spacing w:val="-1"/>
        </w:rPr>
        <w:t>подготовлены</w:t>
      </w:r>
      <w:r w:rsidRPr="00BD2F6E">
        <w:rPr>
          <w:spacing w:val="-8"/>
        </w:rPr>
        <w:t xml:space="preserve"> </w:t>
      </w:r>
      <w:r w:rsidRPr="00BD2F6E">
        <w:t>данные</w:t>
      </w:r>
      <w:r w:rsidRPr="00BD2F6E">
        <w:rPr>
          <w:spacing w:val="-9"/>
        </w:rPr>
        <w:t xml:space="preserve"> </w:t>
      </w:r>
      <w:r w:rsidRPr="00BD2F6E">
        <w:rPr>
          <w:spacing w:val="-1"/>
        </w:rPr>
        <w:t>проекты,</w:t>
      </w:r>
      <w:r w:rsidRPr="00BD2F6E">
        <w:rPr>
          <w:spacing w:val="-9"/>
        </w:rPr>
        <w:t xml:space="preserve"> </w:t>
      </w:r>
      <w:r w:rsidRPr="00BD2F6E">
        <w:t>правообладатели</w:t>
      </w:r>
      <w:r w:rsidRPr="00BD2F6E">
        <w:rPr>
          <w:spacing w:val="-11"/>
        </w:rPr>
        <w:t xml:space="preserve"> </w:t>
      </w:r>
      <w:r w:rsidRPr="00BD2F6E">
        <w:t>таких</w:t>
      </w:r>
      <w:r w:rsidRPr="00BD2F6E">
        <w:rPr>
          <w:spacing w:val="-9"/>
        </w:rPr>
        <w:t xml:space="preserve"> </w:t>
      </w:r>
      <w:r w:rsidRPr="00BD2F6E">
        <w:rPr>
          <w:spacing w:val="-1"/>
        </w:rPr>
        <w:t>земельных</w:t>
      </w:r>
      <w:r w:rsidRPr="00BD2F6E">
        <w:rPr>
          <w:spacing w:val="-10"/>
        </w:rPr>
        <w:t xml:space="preserve"> </w:t>
      </w:r>
      <w:r w:rsidRPr="00BD2F6E">
        <w:t>участков</w:t>
      </w:r>
      <w:r w:rsidRPr="00BD2F6E">
        <w:rPr>
          <w:spacing w:val="63"/>
        </w:rPr>
        <w:t xml:space="preserve"> </w:t>
      </w:r>
      <w:r w:rsidRPr="00BD2F6E">
        <w:t>или</w:t>
      </w:r>
      <w:r w:rsidRPr="00BD2F6E">
        <w:rPr>
          <w:spacing w:val="1"/>
        </w:rPr>
        <w:t xml:space="preserve"> </w:t>
      </w:r>
      <w:r w:rsidRPr="00BD2F6E">
        <w:rPr>
          <w:spacing w:val="-1"/>
        </w:rPr>
        <w:t>расположенных</w:t>
      </w:r>
      <w:r w:rsidRPr="00BD2F6E">
        <w:t xml:space="preserve"> на</w:t>
      </w:r>
      <w:r w:rsidRPr="00BD2F6E">
        <w:rPr>
          <w:spacing w:val="1"/>
        </w:rPr>
        <w:t xml:space="preserve"> </w:t>
      </w:r>
      <w:r w:rsidRPr="00BD2F6E">
        <w:t xml:space="preserve">них </w:t>
      </w:r>
      <w:r w:rsidRPr="00BD2F6E">
        <w:rPr>
          <w:spacing w:val="-1"/>
        </w:rPr>
        <w:t>объектов</w:t>
      </w:r>
      <w:r w:rsidRPr="00BD2F6E">
        <w:t xml:space="preserve"> капитального </w:t>
      </w:r>
      <w:r w:rsidRPr="00BD2F6E">
        <w:rPr>
          <w:spacing w:val="-1"/>
        </w:rPr>
        <w:t>строительства,</w:t>
      </w:r>
      <w:r w:rsidRPr="00BD2F6E">
        <w:t xml:space="preserve"> </w:t>
      </w:r>
      <w:r w:rsidRPr="00BD2F6E">
        <w:rPr>
          <w:spacing w:val="-1"/>
        </w:rPr>
        <w:t>правообладатели</w:t>
      </w:r>
      <w:r w:rsidRPr="00BD2F6E">
        <w:rPr>
          <w:spacing w:val="1"/>
        </w:rPr>
        <w:t xml:space="preserve"> </w:t>
      </w:r>
      <w:r w:rsidRPr="00BD2F6E">
        <w:rPr>
          <w:spacing w:val="-1"/>
        </w:rPr>
        <w:t>помещений,</w:t>
      </w:r>
      <w:r w:rsidRPr="00BD2F6E">
        <w:rPr>
          <w:spacing w:val="105"/>
        </w:rPr>
        <w:t xml:space="preserve"> </w:t>
      </w:r>
      <w:r w:rsidRPr="00BD2F6E">
        <w:rPr>
          <w:spacing w:val="-1"/>
        </w:rPr>
        <w:t>являющихся</w:t>
      </w:r>
      <w:r w:rsidRPr="00BD2F6E">
        <w:rPr>
          <w:spacing w:val="13"/>
        </w:rPr>
        <w:t xml:space="preserve"> </w:t>
      </w:r>
      <w:r w:rsidRPr="00BD2F6E">
        <w:rPr>
          <w:spacing w:val="-1"/>
        </w:rPr>
        <w:t>частью</w:t>
      </w:r>
      <w:r w:rsidRPr="00BD2F6E">
        <w:rPr>
          <w:spacing w:val="12"/>
        </w:rPr>
        <w:t xml:space="preserve"> </w:t>
      </w:r>
      <w:r w:rsidRPr="00BD2F6E">
        <w:rPr>
          <w:spacing w:val="-1"/>
        </w:rPr>
        <w:t>объекта</w:t>
      </w:r>
      <w:r w:rsidRPr="00BD2F6E">
        <w:rPr>
          <w:spacing w:val="13"/>
        </w:rPr>
        <w:t xml:space="preserve"> </w:t>
      </w:r>
      <w:r w:rsidRPr="00BD2F6E">
        <w:t>капитального</w:t>
      </w:r>
      <w:r w:rsidRPr="00BD2F6E">
        <w:rPr>
          <w:spacing w:val="12"/>
        </w:rPr>
        <w:t xml:space="preserve"> </w:t>
      </w:r>
      <w:r w:rsidRPr="00BD2F6E">
        <w:rPr>
          <w:spacing w:val="-1"/>
        </w:rPr>
        <w:t>строительства,</w:t>
      </w:r>
      <w:r w:rsidRPr="00BD2F6E">
        <w:rPr>
          <w:spacing w:val="13"/>
        </w:rPr>
        <w:t xml:space="preserve"> </w:t>
      </w:r>
      <w:r w:rsidRPr="00BD2F6E">
        <w:t>в</w:t>
      </w:r>
      <w:r w:rsidRPr="00BD2F6E">
        <w:rPr>
          <w:spacing w:val="12"/>
        </w:rPr>
        <w:t xml:space="preserve"> </w:t>
      </w:r>
      <w:r w:rsidRPr="00BD2F6E">
        <w:t>отношении</w:t>
      </w:r>
      <w:r w:rsidRPr="00BD2F6E">
        <w:rPr>
          <w:spacing w:val="12"/>
        </w:rPr>
        <w:t xml:space="preserve"> </w:t>
      </w:r>
      <w:r w:rsidRPr="00BD2F6E">
        <w:rPr>
          <w:spacing w:val="-1"/>
        </w:rPr>
        <w:t>которого</w:t>
      </w:r>
      <w:r w:rsidRPr="00BD2F6E">
        <w:rPr>
          <w:spacing w:val="12"/>
        </w:rPr>
        <w:t xml:space="preserve"> </w:t>
      </w:r>
      <w:r w:rsidRPr="00BD2F6E">
        <w:rPr>
          <w:spacing w:val="-1"/>
        </w:rPr>
        <w:t>подготовлены</w:t>
      </w:r>
      <w:r w:rsidRPr="00BD2F6E">
        <w:rPr>
          <w:spacing w:val="101"/>
        </w:rPr>
        <w:t xml:space="preserve"> </w:t>
      </w:r>
      <w:r w:rsidRPr="00BD2F6E">
        <w:t>данные</w:t>
      </w:r>
      <w:r w:rsidRPr="00BD2F6E">
        <w:rPr>
          <w:spacing w:val="12"/>
        </w:rPr>
        <w:t xml:space="preserve"> </w:t>
      </w:r>
      <w:r w:rsidRPr="00BD2F6E">
        <w:rPr>
          <w:spacing w:val="-1"/>
        </w:rPr>
        <w:t>проекты,</w:t>
      </w:r>
      <w:r w:rsidRPr="00BD2F6E">
        <w:rPr>
          <w:spacing w:val="11"/>
        </w:rPr>
        <w:t xml:space="preserve"> </w:t>
      </w:r>
      <w:r w:rsidRPr="00BD2F6E">
        <w:t>а</w:t>
      </w:r>
      <w:r w:rsidRPr="00BD2F6E">
        <w:rPr>
          <w:spacing w:val="13"/>
        </w:rPr>
        <w:t xml:space="preserve"> </w:t>
      </w:r>
      <w:r w:rsidRPr="00BD2F6E">
        <w:t>в</w:t>
      </w:r>
      <w:r w:rsidRPr="00BD2F6E">
        <w:rPr>
          <w:spacing w:val="11"/>
        </w:rPr>
        <w:t xml:space="preserve"> </w:t>
      </w:r>
      <w:r w:rsidRPr="00BD2F6E">
        <w:t>случае,</w:t>
      </w:r>
      <w:r w:rsidRPr="00BD2F6E">
        <w:rPr>
          <w:spacing w:val="11"/>
        </w:rPr>
        <w:t xml:space="preserve"> </w:t>
      </w:r>
      <w:r w:rsidRPr="00BD2F6E">
        <w:rPr>
          <w:spacing w:val="-1"/>
        </w:rPr>
        <w:t>предусмотренном</w:t>
      </w:r>
      <w:r w:rsidRPr="00BD2F6E">
        <w:rPr>
          <w:spacing w:val="12"/>
        </w:rPr>
        <w:t xml:space="preserve"> </w:t>
      </w:r>
      <w:r w:rsidRPr="00BD2F6E">
        <w:rPr>
          <w:spacing w:val="-1"/>
        </w:rPr>
        <w:t>частью</w:t>
      </w:r>
      <w:r w:rsidRPr="00BD2F6E">
        <w:rPr>
          <w:spacing w:val="11"/>
        </w:rPr>
        <w:t xml:space="preserve"> </w:t>
      </w:r>
      <w:r w:rsidRPr="00BD2F6E">
        <w:t>3</w:t>
      </w:r>
      <w:r w:rsidRPr="00BD2F6E">
        <w:rPr>
          <w:spacing w:val="11"/>
        </w:rPr>
        <w:t xml:space="preserve"> </w:t>
      </w:r>
      <w:r w:rsidRPr="00BD2F6E">
        <w:rPr>
          <w:spacing w:val="-1"/>
        </w:rPr>
        <w:t>статьи</w:t>
      </w:r>
      <w:r w:rsidRPr="00BD2F6E">
        <w:rPr>
          <w:spacing w:val="11"/>
        </w:rPr>
        <w:t xml:space="preserve"> </w:t>
      </w:r>
      <w:r w:rsidRPr="00BD2F6E">
        <w:t>39</w:t>
      </w:r>
      <w:r w:rsidRPr="00BD2F6E">
        <w:rPr>
          <w:spacing w:val="12"/>
        </w:rPr>
        <w:t xml:space="preserve"> </w:t>
      </w:r>
      <w:r w:rsidRPr="00BD2F6E">
        <w:t>Градостроительного кодекса Российской Федерации,</w:t>
      </w:r>
      <w:r w:rsidRPr="00BD2F6E">
        <w:rPr>
          <w:spacing w:val="11"/>
        </w:rPr>
        <w:t xml:space="preserve"> </w:t>
      </w:r>
      <w:r w:rsidRPr="00BD2F6E">
        <w:rPr>
          <w:spacing w:val="-1"/>
        </w:rPr>
        <w:t>также</w:t>
      </w:r>
      <w:r w:rsidRPr="00BD2F6E">
        <w:rPr>
          <w:spacing w:val="69"/>
        </w:rPr>
        <w:t xml:space="preserve"> </w:t>
      </w:r>
      <w:r w:rsidRPr="00BD2F6E">
        <w:t>правообладатели</w:t>
      </w:r>
      <w:r w:rsidRPr="00BD2F6E">
        <w:rPr>
          <w:spacing w:val="39"/>
        </w:rPr>
        <w:t xml:space="preserve"> </w:t>
      </w:r>
      <w:r w:rsidRPr="00BD2F6E">
        <w:rPr>
          <w:spacing w:val="-1"/>
        </w:rPr>
        <w:t>земельных</w:t>
      </w:r>
      <w:r w:rsidRPr="00BD2F6E">
        <w:rPr>
          <w:spacing w:val="37"/>
        </w:rPr>
        <w:t xml:space="preserve"> </w:t>
      </w:r>
      <w:r w:rsidRPr="00BD2F6E">
        <w:rPr>
          <w:spacing w:val="-1"/>
        </w:rPr>
        <w:t>участков</w:t>
      </w:r>
      <w:r w:rsidRPr="00BD2F6E">
        <w:rPr>
          <w:spacing w:val="38"/>
        </w:rPr>
        <w:t xml:space="preserve"> </w:t>
      </w:r>
      <w:r w:rsidRPr="00BD2F6E">
        <w:t>и</w:t>
      </w:r>
      <w:r w:rsidRPr="00BD2F6E">
        <w:rPr>
          <w:spacing w:val="39"/>
        </w:rPr>
        <w:t xml:space="preserve"> </w:t>
      </w:r>
      <w:r w:rsidRPr="00BD2F6E">
        <w:rPr>
          <w:spacing w:val="-1"/>
        </w:rPr>
        <w:t>объектов</w:t>
      </w:r>
      <w:r w:rsidRPr="00BD2F6E">
        <w:rPr>
          <w:spacing w:val="38"/>
        </w:rPr>
        <w:t xml:space="preserve"> </w:t>
      </w:r>
      <w:r w:rsidRPr="00BD2F6E">
        <w:t>капитального</w:t>
      </w:r>
      <w:r w:rsidRPr="00BD2F6E">
        <w:rPr>
          <w:spacing w:val="39"/>
        </w:rPr>
        <w:t xml:space="preserve"> </w:t>
      </w:r>
      <w:r w:rsidRPr="00BD2F6E">
        <w:rPr>
          <w:spacing w:val="-1"/>
        </w:rPr>
        <w:t>строительства,</w:t>
      </w:r>
      <w:r w:rsidRPr="00BD2F6E">
        <w:rPr>
          <w:spacing w:val="39"/>
        </w:rPr>
        <w:t xml:space="preserve"> </w:t>
      </w:r>
      <w:r w:rsidRPr="00BD2F6E">
        <w:t>подверженных</w:t>
      </w:r>
      <w:r w:rsidRPr="00BD2F6E">
        <w:rPr>
          <w:spacing w:val="69"/>
        </w:rPr>
        <w:t xml:space="preserve"> </w:t>
      </w:r>
      <w:r w:rsidRPr="00BD2F6E">
        <w:rPr>
          <w:spacing w:val="-1"/>
        </w:rPr>
        <w:t>риску</w:t>
      </w:r>
      <w:r w:rsidRPr="00BD2F6E">
        <w:rPr>
          <w:spacing w:val="-10"/>
        </w:rPr>
        <w:t xml:space="preserve"> </w:t>
      </w:r>
      <w:r w:rsidRPr="00BD2F6E">
        <w:rPr>
          <w:spacing w:val="-1"/>
        </w:rPr>
        <w:t>негативного</w:t>
      </w:r>
      <w:r w:rsidRPr="00BD2F6E">
        <w:rPr>
          <w:spacing w:val="-13"/>
        </w:rPr>
        <w:t xml:space="preserve"> </w:t>
      </w:r>
      <w:r w:rsidRPr="00BD2F6E">
        <w:rPr>
          <w:spacing w:val="-1"/>
        </w:rPr>
        <w:t>воздействия</w:t>
      </w:r>
      <w:r w:rsidRPr="00BD2F6E">
        <w:rPr>
          <w:spacing w:val="-12"/>
        </w:rPr>
        <w:t xml:space="preserve"> </w:t>
      </w:r>
      <w:r w:rsidRPr="00BD2F6E">
        <w:t>на</w:t>
      </w:r>
      <w:r w:rsidRPr="00BD2F6E">
        <w:rPr>
          <w:spacing w:val="-13"/>
        </w:rPr>
        <w:t xml:space="preserve"> </w:t>
      </w:r>
      <w:r w:rsidRPr="00BD2F6E">
        <w:t>окружающую</w:t>
      </w:r>
      <w:r w:rsidRPr="00BD2F6E">
        <w:rPr>
          <w:spacing w:val="-13"/>
        </w:rPr>
        <w:t xml:space="preserve"> </w:t>
      </w:r>
      <w:r w:rsidRPr="00BD2F6E">
        <w:rPr>
          <w:spacing w:val="-1"/>
        </w:rPr>
        <w:t>среду</w:t>
      </w:r>
      <w:r w:rsidRPr="00BD2F6E">
        <w:rPr>
          <w:spacing w:val="-12"/>
        </w:rPr>
        <w:t xml:space="preserve"> </w:t>
      </w:r>
      <w:r w:rsidRPr="00BD2F6E">
        <w:t>в</w:t>
      </w:r>
      <w:r w:rsidRPr="00BD2F6E">
        <w:rPr>
          <w:spacing w:val="-14"/>
        </w:rPr>
        <w:t xml:space="preserve"> </w:t>
      </w:r>
      <w:r w:rsidRPr="00BD2F6E">
        <w:t>результате</w:t>
      </w:r>
      <w:r w:rsidRPr="00BD2F6E">
        <w:rPr>
          <w:spacing w:val="-13"/>
        </w:rPr>
        <w:t xml:space="preserve"> </w:t>
      </w:r>
      <w:r w:rsidRPr="00BD2F6E">
        <w:t>реализации</w:t>
      </w:r>
      <w:r w:rsidRPr="00BD2F6E">
        <w:rPr>
          <w:spacing w:val="-14"/>
        </w:rPr>
        <w:t xml:space="preserve"> </w:t>
      </w:r>
      <w:r w:rsidRPr="00BD2F6E">
        <w:t>данных</w:t>
      </w:r>
      <w:r w:rsidRPr="00BD2F6E">
        <w:rPr>
          <w:spacing w:val="-12"/>
        </w:rPr>
        <w:t xml:space="preserve"> </w:t>
      </w:r>
      <w:r w:rsidRPr="00BD2F6E">
        <w:rPr>
          <w:spacing w:val="-1"/>
        </w:rPr>
        <w:t>проектов.</w:t>
      </w:r>
    </w:p>
    <w:p w14:paraId="57BD260F" w14:textId="77777777" w:rsidR="008476BC" w:rsidRPr="00BD2F6E" w:rsidRDefault="008476BC">
      <w:pPr>
        <w:pStyle w:val="af0"/>
        <w:numPr>
          <w:ilvl w:val="0"/>
          <w:numId w:val="96"/>
        </w:numPr>
        <w:tabs>
          <w:tab w:val="left" w:pos="925"/>
        </w:tabs>
        <w:suppressAutoHyphens w:val="0"/>
        <w:spacing w:after="0" w:line="240" w:lineRule="auto"/>
        <w:ind w:left="0" w:right="286" w:firstLine="709"/>
      </w:pPr>
      <w:r w:rsidRPr="00BD2F6E">
        <w:rPr>
          <w:spacing w:val="-1"/>
        </w:rPr>
        <w:t>Процедура</w:t>
      </w:r>
      <w:r w:rsidRPr="00BD2F6E">
        <w:t xml:space="preserve"> </w:t>
      </w:r>
      <w:r w:rsidRPr="00BD2F6E">
        <w:rPr>
          <w:spacing w:val="-1"/>
        </w:rPr>
        <w:t>проведения</w:t>
      </w:r>
      <w:r w:rsidRPr="00BD2F6E">
        <w:t xml:space="preserve"> общественных обсуждений </w:t>
      </w:r>
      <w:r w:rsidRPr="00BD2F6E">
        <w:rPr>
          <w:spacing w:val="-1"/>
        </w:rPr>
        <w:t xml:space="preserve">состоит </w:t>
      </w:r>
      <w:r w:rsidRPr="00BD2F6E">
        <w:t xml:space="preserve">из следующих </w:t>
      </w:r>
      <w:r w:rsidRPr="00BD2F6E">
        <w:rPr>
          <w:spacing w:val="-1"/>
        </w:rPr>
        <w:t>этапов:</w:t>
      </w:r>
    </w:p>
    <w:p w14:paraId="0E69F29B" w14:textId="77777777" w:rsidR="008476BC" w:rsidRPr="00BD2F6E" w:rsidRDefault="008476BC">
      <w:pPr>
        <w:pStyle w:val="af0"/>
        <w:numPr>
          <w:ilvl w:val="0"/>
          <w:numId w:val="95"/>
        </w:numPr>
        <w:tabs>
          <w:tab w:val="left" w:pos="945"/>
        </w:tabs>
        <w:suppressAutoHyphens w:val="0"/>
        <w:spacing w:after="0" w:line="240" w:lineRule="auto"/>
        <w:ind w:left="0" w:right="286" w:firstLine="709"/>
      </w:pPr>
      <w:r w:rsidRPr="00BD2F6E">
        <w:t xml:space="preserve">оповещение о начале общественных </w:t>
      </w:r>
      <w:r w:rsidRPr="00BD2F6E">
        <w:rPr>
          <w:spacing w:val="-1"/>
        </w:rPr>
        <w:t>обсуждений;</w:t>
      </w:r>
    </w:p>
    <w:p w14:paraId="118CE008" w14:textId="77777777" w:rsidR="008476BC" w:rsidRPr="00BD2F6E" w:rsidRDefault="008476BC">
      <w:pPr>
        <w:pStyle w:val="af0"/>
        <w:numPr>
          <w:ilvl w:val="0"/>
          <w:numId w:val="95"/>
        </w:numPr>
        <w:tabs>
          <w:tab w:val="left" w:pos="1000"/>
        </w:tabs>
        <w:suppressAutoHyphens w:val="0"/>
        <w:spacing w:after="0" w:line="240" w:lineRule="auto"/>
        <w:ind w:left="0" w:right="286" w:firstLine="709"/>
      </w:pPr>
      <w:r w:rsidRPr="00BD2F6E">
        <w:rPr>
          <w:spacing w:val="-1"/>
        </w:rPr>
        <w:t>размещение</w:t>
      </w:r>
      <w:r w:rsidRPr="00BD2F6E">
        <w:rPr>
          <w:spacing w:val="55"/>
        </w:rPr>
        <w:t xml:space="preserve"> </w:t>
      </w:r>
      <w:r w:rsidRPr="00BD2F6E">
        <w:t>проекта,</w:t>
      </w:r>
      <w:r w:rsidRPr="00BD2F6E">
        <w:rPr>
          <w:spacing w:val="54"/>
        </w:rPr>
        <w:t xml:space="preserve"> </w:t>
      </w:r>
      <w:r w:rsidRPr="00BD2F6E">
        <w:t>подлежащего</w:t>
      </w:r>
      <w:r w:rsidRPr="00BD2F6E">
        <w:rPr>
          <w:spacing w:val="54"/>
        </w:rPr>
        <w:t xml:space="preserve"> </w:t>
      </w:r>
      <w:r w:rsidRPr="00BD2F6E">
        <w:t>рассмотрению</w:t>
      </w:r>
      <w:r w:rsidRPr="00BD2F6E">
        <w:rPr>
          <w:spacing w:val="54"/>
        </w:rPr>
        <w:t xml:space="preserve"> </w:t>
      </w:r>
      <w:r w:rsidRPr="00BD2F6E">
        <w:t>на</w:t>
      </w:r>
      <w:r w:rsidRPr="00BD2F6E">
        <w:rPr>
          <w:spacing w:val="55"/>
        </w:rPr>
        <w:t xml:space="preserve"> </w:t>
      </w:r>
      <w:r w:rsidRPr="00BD2F6E">
        <w:t>общественных</w:t>
      </w:r>
      <w:r w:rsidRPr="00BD2F6E">
        <w:rPr>
          <w:spacing w:val="54"/>
        </w:rPr>
        <w:t xml:space="preserve"> </w:t>
      </w:r>
      <w:r w:rsidRPr="00BD2F6E">
        <w:rPr>
          <w:spacing w:val="-1"/>
        </w:rPr>
        <w:t>обсуждениях,</w:t>
      </w:r>
      <w:r w:rsidRPr="00BD2F6E">
        <w:rPr>
          <w:spacing w:val="55"/>
        </w:rPr>
        <w:t xml:space="preserve"> </w:t>
      </w:r>
      <w:r w:rsidRPr="00BD2F6E">
        <w:t>и</w:t>
      </w:r>
      <w:r w:rsidRPr="00BD2F6E">
        <w:rPr>
          <w:spacing w:val="37"/>
        </w:rPr>
        <w:t xml:space="preserve"> </w:t>
      </w:r>
      <w:r w:rsidRPr="00BD2F6E">
        <w:rPr>
          <w:spacing w:val="-1"/>
        </w:rPr>
        <w:t>информационных</w:t>
      </w:r>
      <w:r w:rsidRPr="00BD2F6E">
        <w:rPr>
          <w:spacing w:val="12"/>
        </w:rPr>
        <w:t xml:space="preserve"> </w:t>
      </w:r>
      <w:r w:rsidRPr="00BD2F6E">
        <w:t>материалов</w:t>
      </w:r>
      <w:r w:rsidRPr="00BD2F6E">
        <w:rPr>
          <w:spacing w:val="12"/>
        </w:rPr>
        <w:t xml:space="preserve"> </w:t>
      </w:r>
      <w:r w:rsidRPr="00BD2F6E">
        <w:t>к</w:t>
      </w:r>
      <w:r w:rsidRPr="00BD2F6E">
        <w:rPr>
          <w:spacing w:val="12"/>
        </w:rPr>
        <w:t xml:space="preserve"> </w:t>
      </w:r>
      <w:r w:rsidRPr="00BD2F6E">
        <w:t>нему</w:t>
      </w:r>
      <w:r w:rsidRPr="00BD2F6E">
        <w:rPr>
          <w:spacing w:val="15"/>
        </w:rPr>
        <w:t xml:space="preserve"> </w:t>
      </w:r>
      <w:r w:rsidRPr="00BD2F6E">
        <w:t>на</w:t>
      </w:r>
      <w:r w:rsidRPr="00BD2F6E">
        <w:rPr>
          <w:spacing w:val="13"/>
        </w:rPr>
        <w:t xml:space="preserve"> </w:t>
      </w:r>
      <w:r w:rsidRPr="00BD2F6E">
        <w:rPr>
          <w:spacing w:val="-1"/>
        </w:rPr>
        <w:t>официальном</w:t>
      </w:r>
      <w:r w:rsidRPr="00BD2F6E">
        <w:rPr>
          <w:spacing w:val="13"/>
        </w:rPr>
        <w:t xml:space="preserve"> </w:t>
      </w:r>
      <w:r w:rsidRPr="00BD2F6E">
        <w:rPr>
          <w:spacing w:val="-1"/>
        </w:rPr>
        <w:t>сайте</w:t>
      </w:r>
      <w:r w:rsidRPr="00BD2F6E">
        <w:rPr>
          <w:spacing w:val="12"/>
        </w:rPr>
        <w:t xml:space="preserve"> </w:t>
      </w:r>
      <w:r w:rsidRPr="00BD2F6E">
        <w:rPr>
          <w:spacing w:val="-1"/>
        </w:rPr>
        <w:t>уполномоченного</w:t>
      </w:r>
      <w:r w:rsidRPr="00BD2F6E">
        <w:rPr>
          <w:spacing w:val="12"/>
        </w:rPr>
        <w:t xml:space="preserve"> </w:t>
      </w:r>
      <w:r w:rsidRPr="00BD2F6E">
        <w:t>органа</w:t>
      </w:r>
      <w:r w:rsidRPr="00BD2F6E">
        <w:rPr>
          <w:spacing w:val="13"/>
        </w:rPr>
        <w:t xml:space="preserve"> </w:t>
      </w:r>
      <w:r w:rsidRPr="00BD2F6E">
        <w:t>местного</w:t>
      </w:r>
      <w:r w:rsidRPr="00BD2F6E">
        <w:rPr>
          <w:spacing w:val="86"/>
        </w:rPr>
        <w:t xml:space="preserve"> </w:t>
      </w:r>
      <w:r w:rsidRPr="00BD2F6E">
        <w:rPr>
          <w:spacing w:val="-1"/>
        </w:rPr>
        <w:t>самоуправления</w:t>
      </w:r>
      <w:r w:rsidRPr="00BD2F6E">
        <w:rPr>
          <w:spacing w:val="1"/>
        </w:rPr>
        <w:t xml:space="preserve"> </w:t>
      </w:r>
      <w:r w:rsidRPr="00BD2F6E">
        <w:t xml:space="preserve">в </w:t>
      </w:r>
      <w:r w:rsidRPr="00BD2F6E">
        <w:rPr>
          <w:spacing w:val="-1"/>
        </w:rPr>
        <w:t>информационно-телекоммуникационной</w:t>
      </w:r>
      <w:r w:rsidRPr="00BD2F6E">
        <w:t xml:space="preserve"> сети </w:t>
      </w:r>
      <w:r w:rsidRPr="00BD2F6E">
        <w:rPr>
          <w:spacing w:val="-1"/>
        </w:rPr>
        <w:t>«Интернет»</w:t>
      </w:r>
      <w:r w:rsidRPr="00BD2F6E">
        <w:rPr>
          <w:spacing w:val="2"/>
        </w:rPr>
        <w:t xml:space="preserve"> </w:t>
      </w:r>
      <w:r w:rsidRPr="00BD2F6E">
        <w:t xml:space="preserve">(далее в </w:t>
      </w:r>
      <w:r w:rsidRPr="00BD2F6E">
        <w:rPr>
          <w:spacing w:val="-1"/>
        </w:rPr>
        <w:t>настоящей</w:t>
      </w:r>
      <w:r w:rsidRPr="00BD2F6E">
        <w:rPr>
          <w:spacing w:val="117"/>
        </w:rPr>
        <w:t xml:space="preserve"> </w:t>
      </w:r>
      <w:r w:rsidRPr="00BD2F6E">
        <w:rPr>
          <w:spacing w:val="-1"/>
        </w:rPr>
        <w:t>статье</w:t>
      </w:r>
      <w:r w:rsidRPr="00BD2F6E">
        <w:rPr>
          <w:spacing w:val="36"/>
        </w:rPr>
        <w:t xml:space="preserve"> </w:t>
      </w:r>
      <w:r w:rsidRPr="00BD2F6E">
        <w:t>-</w:t>
      </w:r>
      <w:r w:rsidRPr="00BD2F6E">
        <w:rPr>
          <w:spacing w:val="36"/>
        </w:rPr>
        <w:t xml:space="preserve"> </w:t>
      </w:r>
      <w:r w:rsidRPr="00BD2F6E">
        <w:rPr>
          <w:spacing w:val="-1"/>
        </w:rPr>
        <w:t>официальный</w:t>
      </w:r>
      <w:r w:rsidRPr="00BD2F6E">
        <w:rPr>
          <w:spacing w:val="35"/>
        </w:rPr>
        <w:t xml:space="preserve"> </w:t>
      </w:r>
      <w:r w:rsidRPr="00BD2F6E">
        <w:t>сайт)</w:t>
      </w:r>
      <w:r w:rsidRPr="00BD2F6E">
        <w:rPr>
          <w:spacing w:val="36"/>
        </w:rPr>
        <w:t xml:space="preserve"> </w:t>
      </w:r>
      <w:r w:rsidRPr="00BD2F6E">
        <w:t>и</w:t>
      </w:r>
      <w:r w:rsidRPr="00BD2F6E">
        <w:rPr>
          <w:spacing w:val="35"/>
        </w:rPr>
        <w:t xml:space="preserve"> </w:t>
      </w:r>
      <w:r w:rsidRPr="00BD2F6E">
        <w:rPr>
          <w:spacing w:val="-1"/>
        </w:rPr>
        <w:t>(или)</w:t>
      </w:r>
      <w:r w:rsidRPr="00BD2F6E">
        <w:rPr>
          <w:spacing w:val="36"/>
        </w:rPr>
        <w:t xml:space="preserve"> </w:t>
      </w:r>
      <w:r w:rsidRPr="00BD2F6E">
        <w:t>в</w:t>
      </w:r>
      <w:r w:rsidRPr="00BD2F6E">
        <w:rPr>
          <w:spacing w:val="35"/>
        </w:rPr>
        <w:t xml:space="preserve"> </w:t>
      </w:r>
      <w:r w:rsidRPr="00BD2F6E">
        <w:rPr>
          <w:spacing w:val="-1"/>
        </w:rPr>
        <w:t>государственной</w:t>
      </w:r>
      <w:r w:rsidRPr="00BD2F6E">
        <w:rPr>
          <w:spacing w:val="35"/>
        </w:rPr>
        <w:t xml:space="preserve"> </w:t>
      </w:r>
      <w:r w:rsidRPr="00BD2F6E">
        <w:t>или</w:t>
      </w:r>
      <w:r w:rsidRPr="00BD2F6E">
        <w:rPr>
          <w:spacing w:val="36"/>
        </w:rPr>
        <w:t xml:space="preserve"> </w:t>
      </w:r>
      <w:r w:rsidRPr="00BD2F6E">
        <w:rPr>
          <w:spacing w:val="-1"/>
        </w:rPr>
        <w:t>муниципальной</w:t>
      </w:r>
      <w:r w:rsidRPr="00BD2F6E">
        <w:rPr>
          <w:spacing w:val="36"/>
        </w:rPr>
        <w:t xml:space="preserve"> </w:t>
      </w:r>
      <w:r w:rsidRPr="00BD2F6E">
        <w:rPr>
          <w:spacing w:val="-1"/>
        </w:rPr>
        <w:t>информационной</w:t>
      </w:r>
      <w:r w:rsidRPr="00BD2F6E">
        <w:rPr>
          <w:spacing w:val="111"/>
        </w:rPr>
        <w:t xml:space="preserve"> </w:t>
      </w:r>
      <w:r w:rsidRPr="00BD2F6E">
        <w:t>системе,</w:t>
      </w:r>
      <w:r w:rsidRPr="00BD2F6E">
        <w:rPr>
          <w:spacing w:val="23"/>
        </w:rPr>
        <w:t xml:space="preserve"> </w:t>
      </w:r>
      <w:r w:rsidRPr="00BD2F6E">
        <w:rPr>
          <w:spacing w:val="-1"/>
        </w:rPr>
        <w:t>обеспечивающей</w:t>
      </w:r>
      <w:r w:rsidRPr="00BD2F6E">
        <w:rPr>
          <w:spacing w:val="24"/>
        </w:rPr>
        <w:t xml:space="preserve"> </w:t>
      </w:r>
      <w:r w:rsidRPr="00BD2F6E">
        <w:t>проведение</w:t>
      </w:r>
      <w:r w:rsidRPr="00BD2F6E">
        <w:rPr>
          <w:spacing w:val="25"/>
        </w:rPr>
        <w:t xml:space="preserve"> </w:t>
      </w:r>
      <w:r w:rsidRPr="00BD2F6E">
        <w:t>общественных</w:t>
      </w:r>
      <w:r w:rsidRPr="00BD2F6E">
        <w:rPr>
          <w:spacing w:val="24"/>
        </w:rPr>
        <w:t xml:space="preserve"> </w:t>
      </w:r>
      <w:r w:rsidRPr="00BD2F6E">
        <w:rPr>
          <w:spacing w:val="-1"/>
        </w:rPr>
        <w:t>обсуждений</w:t>
      </w:r>
      <w:r w:rsidRPr="00BD2F6E">
        <w:rPr>
          <w:spacing w:val="25"/>
        </w:rPr>
        <w:t xml:space="preserve"> </w:t>
      </w:r>
      <w:r w:rsidRPr="00BD2F6E">
        <w:t>с</w:t>
      </w:r>
      <w:r w:rsidRPr="00BD2F6E">
        <w:rPr>
          <w:spacing w:val="24"/>
        </w:rPr>
        <w:t xml:space="preserve"> </w:t>
      </w:r>
      <w:r w:rsidRPr="00BD2F6E">
        <w:t>использованием</w:t>
      </w:r>
      <w:r w:rsidRPr="00BD2F6E">
        <w:rPr>
          <w:spacing w:val="44"/>
        </w:rPr>
        <w:t xml:space="preserve"> </w:t>
      </w:r>
      <w:r w:rsidRPr="00BD2F6E">
        <w:rPr>
          <w:spacing w:val="-1"/>
        </w:rPr>
        <w:t>информационно-телекоммуникационной</w:t>
      </w:r>
      <w:r w:rsidRPr="00BD2F6E">
        <w:rPr>
          <w:spacing w:val="-2"/>
        </w:rPr>
        <w:t xml:space="preserve"> </w:t>
      </w:r>
      <w:r w:rsidRPr="00BD2F6E">
        <w:t>сети</w:t>
      </w:r>
      <w:r w:rsidRPr="00BD2F6E">
        <w:rPr>
          <w:spacing w:val="-2"/>
        </w:rPr>
        <w:t xml:space="preserve"> </w:t>
      </w:r>
      <w:r w:rsidRPr="00BD2F6E">
        <w:rPr>
          <w:spacing w:val="-1"/>
        </w:rPr>
        <w:t>«Интернет»</w:t>
      </w:r>
      <w:r w:rsidRPr="00BD2F6E">
        <w:rPr>
          <w:spacing w:val="-2"/>
        </w:rPr>
        <w:t xml:space="preserve"> </w:t>
      </w:r>
      <w:r w:rsidRPr="00BD2F6E">
        <w:t>(далее</w:t>
      </w:r>
      <w:r w:rsidRPr="00BD2F6E">
        <w:rPr>
          <w:spacing w:val="-2"/>
        </w:rPr>
        <w:t xml:space="preserve"> </w:t>
      </w:r>
      <w:r w:rsidRPr="00BD2F6E">
        <w:rPr>
          <w:spacing w:val="-1"/>
        </w:rPr>
        <w:t xml:space="preserve">также </w:t>
      </w:r>
      <w:r w:rsidRPr="00BD2F6E">
        <w:t>-</w:t>
      </w:r>
      <w:r w:rsidRPr="00BD2F6E">
        <w:rPr>
          <w:spacing w:val="-2"/>
        </w:rPr>
        <w:t xml:space="preserve"> </w:t>
      </w:r>
      <w:r w:rsidRPr="00BD2F6E">
        <w:t>сеть</w:t>
      </w:r>
      <w:r w:rsidRPr="00BD2F6E">
        <w:rPr>
          <w:spacing w:val="-2"/>
        </w:rPr>
        <w:t xml:space="preserve"> </w:t>
      </w:r>
      <w:r w:rsidRPr="00BD2F6E">
        <w:rPr>
          <w:spacing w:val="-1"/>
        </w:rPr>
        <w:t xml:space="preserve">«Интернет»), </w:t>
      </w:r>
      <w:r w:rsidRPr="00BD2F6E">
        <w:t>либо</w:t>
      </w:r>
      <w:r w:rsidRPr="00BD2F6E">
        <w:rPr>
          <w:spacing w:val="105"/>
        </w:rPr>
        <w:t xml:space="preserve"> </w:t>
      </w:r>
      <w:r w:rsidRPr="00BD2F6E">
        <w:t>на</w:t>
      </w:r>
      <w:r w:rsidRPr="00BD2F6E">
        <w:rPr>
          <w:spacing w:val="8"/>
        </w:rPr>
        <w:t xml:space="preserve"> </w:t>
      </w:r>
      <w:r w:rsidRPr="00BD2F6E">
        <w:t>региональном</w:t>
      </w:r>
      <w:r w:rsidRPr="00BD2F6E">
        <w:rPr>
          <w:spacing w:val="8"/>
        </w:rPr>
        <w:t xml:space="preserve"> </w:t>
      </w:r>
      <w:r w:rsidRPr="00BD2F6E">
        <w:t>портале</w:t>
      </w:r>
      <w:r w:rsidRPr="00BD2F6E">
        <w:rPr>
          <w:spacing w:val="8"/>
        </w:rPr>
        <w:t xml:space="preserve"> </w:t>
      </w:r>
      <w:r w:rsidRPr="00BD2F6E">
        <w:rPr>
          <w:spacing w:val="-1"/>
        </w:rPr>
        <w:t>государственных</w:t>
      </w:r>
      <w:r w:rsidRPr="00BD2F6E">
        <w:rPr>
          <w:spacing w:val="7"/>
        </w:rPr>
        <w:t xml:space="preserve"> </w:t>
      </w:r>
      <w:r w:rsidRPr="00BD2F6E">
        <w:t>и</w:t>
      </w:r>
      <w:r w:rsidRPr="00BD2F6E">
        <w:rPr>
          <w:spacing w:val="9"/>
        </w:rPr>
        <w:t xml:space="preserve"> </w:t>
      </w:r>
      <w:r w:rsidRPr="00BD2F6E">
        <w:rPr>
          <w:spacing w:val="-1"/>
        </w:rPr>
        <w:t>муниципальных</w:t>
      </w:r>
      <w:r w:rsidRPr="00BD2F6E">
        <w:rPr>
          <w:spacing w:val="8"/>
        </w:rPr>
        <w:t xml:space="preserve"> </w:t>
      </w:r>
      <w:r w:rsidRPr="00BD2F6E">
        <w:t>услуг</w:t>
      </w:r>
      <w:r w:rsidRPr="00BD2F6E">
        <w:rPr>
          <w:spacing w:val="6"/>
        </w:rPr>
        <w:t xml:space="preserve"> </w:t>
      </w:r>
      <w:r w:rsidRPr="00BD2F6E">
        <w:t>(далее</w:t>
      </w:r>
      <w:r w:rsidRPr="00BD2F6E">
        <w:rPr>
          <w:spacing w:val="7"/>
        </w:rPr>
        <w:t xml:space="preserve"> </w:t>
      </w:r>
      <w:r w:rsidRPr="00BD2F6E">
        <w:t>в</w:t>
      </w:r>
      <w:r w:rsidRPr="00BD2F6E">
        <w:rPr>
          <w:spacing w:val="7"/>
        </w:rPr>
        <w:t xml:space="preserve"> </w:t>
      </w:r>
      <w:r w:rsidRPr="00BD2F6E">
        <w:t>настоящей</w:t>
      </w:r>
      <w:r w:rsidRPr="00BD2F6E">
        <w:rPr>
          <w:spacing w:val="8"/>
        </w:rPr>
        <w:t xml:space="preserve"> </w:t>
      </w:r>
      <w:r w:rsidRPr="00BD2F6E">
        <w:rPr>
          <w:spacing w:val="-1"/>
        </w:rPr>
        <w:t>статье</w:t>
      </w:r>
      <w:r w:rsidRPr="00BD2F6E">
        <w:rPr>
          <w:spacing w:val="13"/>
        </w:rPr>
        <w:t xml:space="preserve"> </w:t>
      </w:r>
      <w:r w:rsidRPr="00BD2F6E">
        <w:t>-</w:t>
      </w:r>
      <w:r w:rsidRPr="00BD2F6E">
        <w:rPr>
          <w:spacing w:val="61"/>
        </w:rPr>
        <w:t xml:space="preserve"> </w:t>
      </w:r>
      <w:r w:rsidRPr="00BD2F6E">
        <w:rPr>
          <w:spacing w:val="-1"/>
        </w:rPr>
        <w:t>информационные</w:t>
      </w:r>
      <w:r w:rsidRPr="00BD2F6E">
        <w:t xml:space="preserve"> системы) и </w:t>
      </w:r>
      <w:r w:rsidRPr="00BD2F6E">
        <w:rPr>
          <w:spacing w:val="-1"/>
        </w:rPr>
        <w:t>открытие</w:t>
      </w:r>
      <w:r w:rsidRPr="00BD2F6E">
        <w:t xml:space="preserve"> экспозиции или экспозиций такого </w:t>
      </w:r>
      <w:r w:rsidRPr="00BD2F6E">
        <w:rPr>
          <w:spacing w:val="-1"/>
        </w:rPr>
        <w:t>проекта;</w:t>
      </w:r>
    </w:p>
    <w:p w14:paraId="647B3D77" w14:textId="77777777" w:rsidR="008476BC" w:rsidRPr="00BD2F6E" w:rsidRDefault="008476BC">
      <w:pPr>
        <w:pStyle w:val="af0"/>
        <w:numPr>
          <w:ilvl w:val="0"/>
          <w:numId w:val="95"/>
        </w:numPr>
        <w:tabs>
          <w:tab w:val="left" w:pos="1045"/>
        </w:tabs>
        <w:suppressAutoHyphens w:val="0"/>
        <w:spacing w:after="0" w:line="240" w:lineRule="auto"/>
        <w:ind w:left="0" w:right="286" w:firstLine="709"/>
      </w:pPr>
      <w:r w:rsidRPr="00BD2F6E">
        <w:rPr>
          <w:spacing w:val="-1"/>
        </w:rPr>
        <w:t>проведение</w:t>
      </w:r>
      <w:r w:rsidRPr="00BD2F6E">
        <w:rPr>
          <w:spacing w:val="39"/>
        </w:rPr>
        <w:t xml:space="preserve"> </w:t>
      </w:r>
      <w:r w:rsidRPr="00BD2F6E">
        <w:rPr>
          <w:spacing w:val="-1"/>
        </w:rPr>
        <w:t>экспозиции</w:t>
      </w:r>
      <w:r w:rsidRPr="00BD2F6E">
        <w:rPr>
          <w:spacing w:val="39"/>
        </w:rPr>
        <w:t xml:space="preserve"> </w:t>
      </w:r>
      <w:r w:rsidRPr="00BD2F6E">
        <w:t>или</w:t>
      </w:r>
      <w:r w:rsidRPr="00BD2F6E">
        <w:rPr>
          <w:spacing w:val="39"/>
        </w:rPr>
        <w:t xml:space="preserve"> </w:t>
      </w:r>
      <w:r w:rsidRPr="00BD2F6E">
        <w:t>экспозиций</w:t>
      </w:r>
      <w:r w:rsidRPr="00BD2F6E">
        <w:rPr>
          <w:spacing w:val="39"/>
        </w:rPr>
        <w:t xml:space="preserve"> </w:t>
      </w:r>
      <w:r w:rsidRPr="00BD2F6E">
        <w:t>проекта,</w:t>
      </w:r>
      <w:r w:rsidRPr="00BD2F6E">
        <w:rPr>
          <w:spacing w:val="39"/>
        </w:rPr>
        <w:t xml:space="preserve"> </w:t>
      </w:r>
      <w:r w:rsidRPr="00BD2F6E">
        <w:t>подлежащего</w:t>
      </w:r>
      <w:r w:rsidRPr="00BD2F6E">
        <w:rPr>
          <w:spacing w:val="39"/>
        </w:rPr>
        <w:t xml:space="preserve"> </w:t>
      </w:r>
      <w:r w:rsidRPr="00BD2F6E">
        <w:rPr>
          <w:spacing w:val="-1"/>
        </w:rPr>
        <w:t>рассмотрению</w:t>
      </w:r>
      <w:r w:rsidRPr="00BD2F6E">
        <w:rPr>
          <w:spacing w:val="39"/>
        </w:rPr>
        <w:t xml:space="preserve"> </w:t>
      </w:r>
      <w:r w:rsidRPr="00BD2F6E">
        <w:t>на</w:t>
      </w:r>
      <w:r w:rsidRPr="00BD2F6E">
        <w:rPr>
          <w:spacing w:val="57"/>
        </w:rPr>
        <w:t xml:space="preserve"> </w:t>
      </w:r>
      <w:r w:rsidRPr="00BD2F6E">
        <w:t xml:space="preserve">общественных </w:t>
      </w:r>
      <w:r w:rsidRPr="00BD2F6E">
        <w:rPr>
          <w:spacing w:val="-1"/>
        </w:rPr>
        <w:t>обсуждениях;</w:t>
      </w:r>
    </w:p>
    <w:p w14:paraId="66F1DEA9" w14:textId="77777777" w:rsidR="008476BC" w:rsidRPr="00BD2F6E" w:rsidRDefault="008476BC">
      <w:pPr>
        <w:pStyle w:val="af0"/>
        <w:numPr>
          <w:ilvl w:val="0"/>
          <w:numId w:val="95"/>
        </w:numPr>
        <w:tabs>
          <w:tab w:val="left" w:pos="945"/>
        </w:tabs>
        <w:suppressAutoHyphens w:val="0"/>
        <w:spacing w:after="0" w:line="240" w:lineRule="auto"/>
        <w:ind w:left="0" w:right="286" w:firstLine="709"/>
      </w:pPr>
      <w:r w:rsidRPr="00BD2F6E">
        <w:t xml:space="preserve">подготовка и оформление протокола </w:t>
      </w:r>
      <w:r w:rsidRPr="00BD2F6E">
        <w:rPr>
          <w:spacing w:val="-1"/>
        </w:rPr>
        <w:t>общественных</w:t>
      </w:r>
      <w:r w:rsidRPr="00BD2F6E">
        <w:t xml:space="preserve"> </w:t>
      </w:r>
      <w:r w:rsidRPr="00BD2F6E">
        <w:rPr>
          <w:spacing w:val="-1"/>
        </w:rPr>
        <w:t>обсуждений;</w:t>
      </w:r>
    </w:p>
    <w:p w14:paraId="67F7F0D4" w14:textId="77777777" w:rsidR="008476BC" w:rsidRPr="00BD2F6E" w:rsidRDefault="008476BC">
      <w:pPr>
        <w:pStyle w:val="af0"/>
        <w:numPr>
          <w:ilvl w:val="0"/>
          <w:numId w:val="95"/>
        </w:numPr>
        <w:tabs>
          <w:tab w:val="left" w:pos="945"/>
        </w:tabs>
        <w:suppressAutoHyphens w:val="0"/>
        <w:spacing w:after="0" w:line="240" w:lineRule="auto"/>
        <w:ind w:left="0" w:right="286" w:firstLine="709"/>
      </w:pPr>
      <w:r w:rsidRPr="00BD2F6E">
        <w:t xml:space="preserve">подготовка и </w:t>
      </w:r>
      <w:r w:rsidRPr="00BD2F6E">
        <w:rPr>
          <w:spacing w:val="-1"/>
        </w:rPr>
        <w:t>опубликование</w:t>
      </w:r>
      <w:r w:rsidRPr="00BD2F6E">
        <w:t xml:space="preserve"> заключения о результатах</w:t>
      </w:r>
      <w:r w:rsidRPr="00BD2F6E">
        <w:rPr>
          <w:spacing w:val="-1"/>
        </w:rPr>
        <w:t xml:space="preserve"> </w:t>
      </w:r>
      <w:r w:rsidRPr="00BD2F6E">
        <w:t xml:space="preserve">общественных </w:t>
      </w:r>
      <w:r w:rsidRPr="00BD2F6E">
        <w:rPr>
          <w:spacing w:val="-1"/>
        </w:rPr>
        <w:t>обсуждений.</w:t>
      </w:r>
    </w:p>
    <w:p w14:paraId="2DDEE363" w14:textId="77777777" w:rsidR="008476BC" w:rsidRPr="00BD2F6E" w:rsidRDefault="008476BC">
      <w:pPr>
        <w:pStyle w:val="af0"/>
        <w:numPr>
          <w:ilvl w:val="0"/>
          <w:numId w:val="96"/>
        </w:numPr>
        <w:tabs>
          <w:tab w:val="left" w:pos="925"/>
        </w:tabs>
        <w:suppressAutoHyphens w:val="0"/>
        <w:spacing w:after="0" w:line="240" w:lineRule="auto"/>
        <w:ind w:left="0" w:right="286" w:firstLine="709"/>
      </w:pPr>
      <w:r w:rsidRPr="00BD2F6E">
        <w:rPr>
          <w:spacing w:val="-1"/>
        </w:rPr>
        <w:t>Процедура</w:t>
      </w:r>
      <w:r w:rsidRPr="00BD2F6E">
        <w:t xml:space="preserve"> </w:t>
      </w:r>
      <w:r w:rsidRPr="00BD2F6E">
        <w:rPr>
          <w:spacing w:val="-1"/>
        </w:rPr>
        <w:t>проведения</w:t>
      </w:r>
      <w:r w:rsidRPr="00BD2F6E">
        <w:t xml:space="preserve"> </w:t>
      </w:r>
      <w:r w:rsidRPr="00BD2F6E">
        <w:rPr>
          <w:spacing w:val="-1"/>
        </w:rPr>
        <w:t>публичных</w:t>
      </w:r>
      <w:r w:rsidRPr="00BD2F6E">
        <w:t xml:space="preserve"> </w:t>
      </w:r>
      <w:r w:rsidRPr="00BD2F6E">
        <w:rPr>
          <w:spacing w:val="-1"/>
        </w:rPr>
        <w:t>слушаний</w:t>
      </w:r>
      <w:r w:rsidRPr="00BD2F6E">
        <w:t xml:space="preserve"> состоит из </w:t>
      </w:r>
      <w:r w:rsidRPr="00BD2F6E">
        <w:rPr>
          <w:spacing w:val="-1"/>
        </w:rPr>
        <w:t>следующих</w:t>
      </w:r>
      <w:r w:rsidRPr="00BD2F6E">
        <w:t xml:space="preserve"> этапов:</w:t>
      </w:r>
    </w:p>
    <w:p w14:paraId="5AC615CB" w14:textId="77777777" w:rsidR="008476BC" w:rsidRPr="00BD2F6E" w:rsidRDefault="008476BC">
      <w:pPr>
        <w:pStyle w:val="af0"/>
        <w:numPr>
          <w:ilvl w:val="0"/>
          <w:numId w:val="94"/>
        </w:numPr>
        <w:tabs>
          <w:tab w:val="left" w:pos="945"/>
        </w:tabs>
        <w:suppressAutoHyphens w:val="0"/>
        <w:spacing w:after="0" w:line="240" w:lineRule="auto"/>
        <w:ind w:left="0" w:right="286" w:firstLine="709"/>
      </w:pPr>
      <w:r w:rsidRPr="00BD2F6E">
        <w:t xml:space="preserve">оповещение о начале </w:t>
      </w:r>
      <w:r w:rsidRPr="00BD2F6E">
        <w:rPr>
          <w:spacing w:val="-1"/>
        </w:rPr>
        <w:t>публичных</w:t>
      </w:r>
      <w:r w:rsidRPr="00BD2F6E">
        <w:t xml:space="preserve"> </w:t>
      </w:r>
      <w:r w:rsidRPr="00BD2F6E">
        <w:rPr>
          <w:spacing w:val="-1"/>
        </w:rPr>
        <w:t>слушаний;</w:t>
      </w:r>
    </w:p>
    <w:p w14:paraId="7C3EFBDD" w14:textId="77777777" w:rsidR="008476BC" w:rsidRPr="00BD2F6E" w:rsidRDefault="008476BC">
      <w:pPr>
        <w:pStyle w:val="af0"/>
        <w:numPr>
          <w:ilvl w:val="0"/>
          <w:numId w:val="94"/>
        </w:numPr>
        <w:tabs>
          <w:tab w:val="left" w:pos="1072"/>
        </w:tabs>
        <w:suppressAutoHyphens w:val="0"/>
        <w:spacing w:after="0" w:line="240" w:lineRule="auto"/>
        <w:ind w:left="0" w:right="286" w:firstLine="709"/>
      </w:pPr>
      <w:r w:rsidRPr="00BD2F6E">
        <w:rPr>
          <w:spacing w:val="-1"/>
        </w:rPr>
        <w:t>размещение</w:t>
      </w:r>
      <w:r w:rsidRPr="00BD2F6E">
        <w:rPr>
          <w:spacing w:val="7"/>
        </w:rPr>
        <w:t xml:space="preserve"> </w:t>
      </w:r>
      <w:r w:rsidRPr="00BD2F6E">
        <w:t>проекта,</w:t>
      </w:r>
      <w:r w:rsidRPr="00BD2F6E">
        <w:rPr>
          <w:spacing w:val="6"/>
        </w:rPr>
        <w:t xml:space="preserve"> </w:t>
      </w:r>
      <w:r w:rsidRPr="00BD2F6E">
        <w:t>подлежащего</w:t>
      </w:r>
      <w:r w:rsidRPr="00BD2F6E">
        <w:rPr>
          <w:spacing w:val="6"/>
        </w:rPr>
        <w:t xml:space="preserve"> </w:t>
      </w:r>
      <w:r w:rsidRPr="00BD2F6E">
        <w:rPr>
          <w:spacing w:val="-1"/>
        </w:rPr>
        <w:t>рассмотрению</w:t>
      </w:r>
      <w:r w:rsidRPr="00BD2F6E">
        <w:rPr>
          <w:spacing w:val="6"/>
        </w:rPr>
        <w:t xml:space="preserve"> </w:t>
      </w:r>
      <w:r w:rsidRPr="00BD2F6E">
        <w:t>на</w:t>
      </w:r>
      <w:r w:rsidRPr="00BD2F6E">
        <w:rPr>
          <w:spacing w:val="7"/>
        </w:rPr>
        <w:t xml:space="preserve"> </w:t>
      </w:r>
      <w:r w:rsidRPr="00BD2F6E">
        <w:t>публичных</w:t>
      </w:r>
      <w:r w:rsidRPr="00BD2F6E">
        <w:rPr>
          <w:spacing w:val="7"/>
        </w:rPr>
        <w:t xml:space="preserve"> </w:t>
      </w:r>
      <w:r w:rsidRPr="00BD2F6E">
        <w:t>слушаниях,</w:t>
      </w:r>
      <w:r w:rsidRPr="00BD2F6E">
        <w:rPr>
          <w:spacing w:val="6"/>
        </w:rPr>
        <w:t xml:space="preserve"> </w:t>
      </w:r>
      <w:r w:rsidRPr="00BD2F6E">
        <w:t>и</w:t>
      </w:r>
      <w:r w:rsidRPr="00BD2F6E">
        <w:rPr>
          <w:spacing w:val="40"/>
        </w:rPr>
        <w:t xml:space="preserve"> </w:t>
      </w:r>
      <w:r w:rsidRPr="00BD2F6E">
        <w:rPr>
          <w:spacing w:val="-1"/>
        </w:rPr>
        <w:t>информационных</w:t>
      </w:r>
      <w:r w:rsidRPr="00BD2F6E">
        <w:t xml:space="preserve"> материалов</w:t>
      </w:r>
      <w:r w:rsidRPr="00BD2F6E">
        <w:rPr>
          <w:spacing w:val="25"/>
        </w:rPr>
        <w:t xml:space="preserve"> </w:t>
      </w:r>
      <w:r w:rsidRPr="00BD2F6E">
        <w:t>к</w:t>
      </w:r>
      <w:r w:rsidRPr="00BD2F6E">
        <w:rPr>
          <w:spacing w:val="24"/>
        </w:rPr>
        <w:t xml:space="preserve"> </w:t>
      </w:r>
      <w:r w:rsidRPr="00BD2F6E">
        <w:t>нему</w:t>
      </w:r>
      <w:r w:rsidRPr="00BD2F6E">
        <w:rPr>
          <w:spacing w:val="26"/>
        </w:rPr>
        <w:t xml:space="preserve"> </w:t>
      </w:r>
      <w:r w:rsidRPr="00BD2F6E">
        <w:t xml:space="preserve">на </w:t>
      </w:r>
      <w:r w:rsidRPr="00BD2F6E">
        <w:rPr>
          <w:spacing w:val="-1"/>
        </w:rPr>
        <w:t>официальном</w:t>
      </w:r>
      <w:r w:rsidRPr="00BD2F6E">
        <w:rPr>
          <w:spacing w:val="26"/>
        </w:rPr>
        <w:t xml:space="preserve"> </w:t>
      </w:r>
      <w:r w:rsidRPr="00BD2F6E">
        <w:t>сайте</w:t>
      </w:r>
      <w:r w:rsidRPr="00BD2F6E">
        <w:rPr>
          <w:spacing w:val="26"/>
        </w:rPr>
        <w:t xml:space="preserve"> </w:t>
      </w:r>
      <w:r w:rsidRPr="00BD2F6E">
        <w:t>и</w:t>
      </w:r>
      <w:r w:rsidRPr="00BD2F6E">
        <w:rPr>
          <w:spacing w:val="24"/>
        </w:rPr>
        <w:t xml:space="preserve"> </w:t>
      </w:r>
      <w:r w:rsidRPr="00BD2F6E">
        <w:rPr>
          <w:spacing w:val="-1"/>
        </w:rPr>
        <w:t>открытие</w:t>
      </w:r>
      <w:r w:rsidRPr="00BD2F6E">
        <w:rPr>
          <w:spacing w:val="27"/>
        </w:rPr>
        <w:t xml:space="preserve"> </w:t>
      </w:r>
      <w:r w:rsidRPr="00BD2F6E">
        <w:rPr>
          <w:spacing w:val="-1"/>
        </w:rPr>
        <w:t>экспозиции</w:t>
      </w:r>
      <w:r w:rsidRPr="00BD2F6E">
        <w:rPr>
          <w:spacing w:val="26"/>
        </w:rPr>
        <w:t xml:space="preserve"> </w:t>
      </w:r>
      <w:r w:rsidRPr="00BD2F6E">
        <w:t xml:space="preserve">или </w:t>
      </w:r>
      <w:r w:rsidRPr="00BD2F6E">
        <w:rPr>
          <w:spacing w:val="-1"/>
        </w:rPr>
        <w:t>экспозиций</w:t>
      </w:r>
      <w:r w:rsidRPr="00BD2F6E">
        <w:t xml:space="preserve"> такого </w:t>
      </w:r>
      <w:r w:rsidRPr="00BD2F6E">
        <w:rPr>
          <w:spacing w:val="-1"/>
        </w:rPr>
        <w:t>проекта;</w:t>
      </w:r>
    </w:p>
    <w:p w14:paraId="17513570" w14:textId="77777777" w:rsidR="008476BC" w:rsidRPr="00BD2F6E" w:rsidRDefault="008476BC">
      <w:pPr>
        <w:pStyle w:val="af0"/>
        <w:numPr>
          <w:ilvl w:val="0"/>
          <w:numId w:val="94"/>
        </w:numPr>
        <w:tabs>
          <w:tab w:val="left" w:pos="1045"/>
        </w:tabs>
        <w:suppressAutoHyphens w:val="0"/>
        <w:spacing w:after="0" w:line="240" w:lineRule="auto"/>
        <w:ind w:left="0" w:right="286" w:firstLine="709"/>
      </w:pPr>
      <w:r w:rsidRPr="00BD2F6E">
        <w:rPr>
          <w:spacing w:val="-1"/>
        </w:rPr>
        <w:t>проведение</w:t>
      </w:r>
      <w:r w:rsidRPr="00BD2F6E">
        <w:rPr>
          <w:spacing w:val="39"/>
        </w:rPr>
        <w:t xml:space="preserve"> </w:t>
      </w:r>
      <w:r w:rsidRPr="00BD2F6E">
        <w:rPr>
          <w:spacing w:val="-1"/>
        </w:rPr>
        <w:t>экспозиции</w:t>
      </w:r>
      <w:r w:rsidRPr="00BD2F6E">
        <w:rPr>
          <w:spacing w:val="39"/>
        </w:rPr>
        <w:t xml:space="preserve"> </w:t>
      </w:r>
      <w:r w:rsidRPr="00BD2F6E">
        <w:t>или</w:t>
      </w:r>
      <w:r w:rsidRPr="00BD2F6E">
        <w:rPr>
          <w:spacing w:val="39"/>
        </w:rPr>
        <w:t xml:space="preserve"> </w:t>
      </w:r>
      <w:r w:rsidRPr="00BD2F6E">
        <w:t>экспозиций</w:t>
      </w:r>
      <w:r w:rsidRPr="00BD2F6E">
        <w:rPr>
          <w:spacing w:val="39"/>
        </w:rPr>
        <w:t xml:space="preserve"> </w:t>
      </w:r>
      <w:r w:rsidRPr="00BD2F6E">
        <w:t>проекта,</w:t>
      </w:r>
      <w:r w:rsidRPr="00BD2F6E">
        <w:rPr>
          <w:spacing w:val="39"/>
        </w:rPr>
        <w:t xml:space="preserve"> </w:t>
      </w:r>
      <w:r w:rsidRPr="00BD2F6E">
        <w:t>подлежащего</w:t>
      </w:r>
      <w:r w:rsidRPr="00BD2F6E">
        <w:rPr>
          <w:spacing w:val="39"/>
        </w:rPr>
        <w:t xml:space="preserve"> </w:t>
      </w:r>
      <w:r w:rsidRPr="00BD2F6E">
        <w:rPr>
          <w:spacing w:val="-1"/>
        </w:rPr>
        <w:t>рассмотрению</w:t>
      </w:r>
      <w:r w:rsidRPr="00BD2F6E">
        <w:rPr>
          <w:spacing w:val="39"/>
        </w:rPr>
        <w:t xml:space="preserve"> </w:t>
      </w:r>
      <w:r w:rsidRPr="00BD2F6E">
        <w:t>на</w:t>
      </w:r>
      <w:r w:rsidRPr="00BD2F6E">
        <w:rPr>
          <w:spacing w:val="57"/>
        </w:rPr>
        <w:t xml:space="preserve"> </w:t>
      </w:r>
      <w:r w:rsidRPr="00BD2F6E">
        <w:rPr>
          <w:spacing w:val="-1"/>
        </w:rPr>
        <w:t>публичных</w:t>
      </w:r>
      <w:r w:rsidRPr="00BD2F6E">
        <w:t xml:space="preserve"> </w:t>
      </w:r>
      <w:r w:rsidRPr="00BD2F6E">
        <w:rPr>
          <w:spacing w:val="-1"/>
        </w:rPr>
        <w:t>слушаниях;</w:t>
      </w:r>
    </w:p>
    <w:p w14:paraId="217BCFBF" w14:textId="77777777" w:rsidR="008476BC" w:rsidRPr="00BD2F6E" w:rsidRDefault="008476BC">
      <w:pPr>
        <w:pStyle w:val="af0"/>
        <w:numPr>
          <w:ilvl w:val="0"/>
          <w:numId w:val="94"/>
        </w:numPr>
        <w:tabs>
          <w:tab w:val="left" w:pos="945"/>
        </w:tabs>
        <w:suppressAutoHyphens w:val="0"/>
        <w:spacing w:after="0" w:line="240" w:lineRule="auto"/>
        <w:ind w:left="0" w:right="286" w:firstLine="709"/>
      </w:pPr>
      <w:r w:rsidRPr="00BD2F6E">
        <w:t xml:space="preserve">проведение </w:t>
      </w:r>
      <w:r w:rsidRPr="00BD2F6E">
        <w:rPr>
          <w:spacing w:val="-1"/>
        </w:rPr>
        <w:t>собрания</w:t>
      </w:r>
      <w:r w:rsidRPr="00BD2F6E">
        <w:t xml:space="preserve"> или собраний</w:t>
      </w:r>
      <w:r w:rsidRPr="00BD2F6E">
        <w:rPr>
          <w:spacing w:val="-2"/>
        </w:rPr>
        <w:t xml:space="preserve"> </w:t>
      </w:r>
      <w:r w:rsidRPr="00BD2F6E">
        <w:t>участников</w:t>
      </w:r>
      <w:r w:rsidRPr="00BD2F6E">
        <w:rPr>
          <w:spacing w:val="-1"/>
        </w:rPr>
        <w:t xml:space="preserve"> публичных</w:t>
      </w:r>
      <w:r w:rsidRPr="00BD2F6E">
        <w:t xml:space="preserve"> </w:t>
      </w:r>
      <w:r w:rsidRPr="00BD2F6E">
        <w:rPr>
          <w:spacing w:val="-1"/>
        </w:rPr>
        <w:t>слушаний;</w:t>
      </w:r>
    </w:p>
    <w:p w14:paraId="25DDA5DC" w14:textId="77777777" w:rsidR="008476BC" w:rsidRPr="00BD2F6E" w:rsidRDefault="008476BC">
      <w:pPr>
        <w:pStyle w:val="af0"/>
        <w:numPr>
          <w:ilvl w:val="0"/>
          <w:numId w:val="94"/>
        </w:numPr>
        <w:tabs>
          <w:tab w:val="left" w:pos="945"/>
        </w:tabs>
        <w:suppressAutoHyphens w:val="0"/>
        <w:spacing w:after="0" w:line="240" w:lineRule="auto"/>
        <w:ind w:left="0" w:right="286" w:firstLine="709"/>
      </w:pPr>
      <w:r w:rsidRPr="00BD2F6E">
        <w:t xml:space="preserve">подготовка и оформление протокола </w:t>
      </w:r>
      <w:r w:rsidRPr="00BD2F6E">
        <w:rPr>
          <w:spacing w:val="-1"/>
        </w:rPr>
        <w:t>публичных</w:t>
      </w:r>
      <w:r w:rsidRPr="00BD2F6E">
        <w:t xml:space="preserve"> </w:t>
      </w:r>
      <w:r w:rsidRPr="00BD2F6E">
        <w:rPr>
          <w:spacing w:val="-1"/>
        </w:rPr>
        <w:t>слушаний;</w:t>
      </w:r>
    </w:p>
    <w:p w14:paraId="4330A9BC" w14:textId="77777777" w:rsidR="008476BC" w:rsidRPr="00BD2F6E" w:rsidRDefault="008476BC">
      <w:pPr>
        <w:pStyle w:val="af0"/>
        <w:numPr>
          <w:ilvl w:val="0"/>
          <w:numId w:val="94"/>
        </w:numPr>
        <w:tabs>
          <w:tab w:val="left" w:pos="945"/>
        </w:tabs>
        <w:suppressAutoHyphens w:val="0"/>
        <w:spacing w:after="0" w:line="240" w:lineRule="auto"/>
        <w:ind w:left="0" w:right="286" w:firstLine="709"/>
      </w:pPr>
      <w:r w:rsidRPr="00BD2F6E">
        <w:t xml:space="preserve">подготовка и </w:t>
      </w:r>
      <w:r w:rsidRPr="00BD2F6E">
        <w:rPr>
          <w:spacing w:val="-1"/>
        </w:rPr>
        <w:t>опубликование</w:t>
      </w:r>
      <w:r w:rsidRPr="00BD2F6E">
        <w:t xml:space="preserve"> заключения о результатах</w:t>
      </w:r>
      <w:r w:rsidRPr="00BD2F6E">
        <w:rPr>
          <w:spacing w:val="-1"/>
        </w:rPr>
        <w:t xml:space="preserve"> публичных</w:t>
      </w:r>
      <w:r w:rsidRPr="00BD2F6E">
        <w:t xml:space="preserve"> </w:t>
      </w:r>
      <w:r w:rsidRPr="00BD2F6E">
        <w:rPr>
          <w:spacing w:val="-1"/>
        </w:rPr>
        <w:t>слушаний.</w:t>
      </w:r>
    </w:p>
    <w:p w14:paraId="3CEC6FB5" w14:textId="77777777" w:rsidR="008476BC" w:rsidRPr="00BD2F6E" w:rsidRDefault="008476BC">
      <w:pPr>
        <w:pStyle w:val="af0"/>
        <w:numPr>
          <w:ilvl w:val="0"/>
          <w:numId w:val="96"/>
        </w:numPr>
        <w:tabs>
          <w:tab w:val="left" w:pos="975"/>
        </w:tabs>
        <w:suppressAutoHyphens w:val="0"/>
        <w:spacing w:after="0" w:line="240" w:lineRule="auto"/>
        <w:ind w:left="0" w:right="286" w:firstLine="709"/>
      </w:pPr>
      <w:r w:rsidRPr="00BD2F6E">
        <w:rPr>
          <w:spacing w:val="-1"/>
        </w:rPr>
        <w:t>Оповещение</w:t>
      </w:r>
      <w:r w:rsidRPr="00BD2F6E">
        <w:rPr>
          <w:spacing w:val="50"/>
        </w:rPr>
        <w:t xml:space="preserve"> </w:t>
      </w:r>
      <w:r w:rsidRPr="00BD2F6E">
        <w:t>о</w:t>
      </w:r>
      <w:r w:rsidRPr="00BD2F6E">
        <w:rPr>
          <w:spacing w:val="50"/>
        </w:rPr>
        <w:t xml:space="preserve"> </w:t>
      </w:r>
      <w:r w:rsidRPr="00BD2F6E">
        <w:t>начале</w:t>
      </w:r>
      <w:r w:rsidRPr="00BD2F6E">
        <w:rPr>
          <w:spacing w:val="50"/>
        </w:rPr>
        <w:t xml:space="preserve"> </w:t>
      </w:r>
      <w:r w:rsidRPr="00BD2F6E">
        <w:t>общественных</w:t>
      </w:r>
      <w:r w:rsidRPr="00BD2F6E">
        <w:rPr>
          <w:spacing w:val="49"/>
        </w:rPr>
        <w:t xml:space="preserve"> </w:t>
      </w:r>
      <w:r w:rsidRPr="00BD2F6E">
        <w:rPr>
          <w:spacing w:val="-1"/>
        </w:rPr>
        <w:t>обсуждений</w:t>
      </w:r>
      <w:r w:rsidRPr="00BD2F6E">
        <w:rPr>
          <w:spacing w:val="50"/>
        </w:rPr>
        <w:t xml:space="preserve"> </w:t>
      </w:r>
      <w:r w:rsidRPr="00BD2F6E">
        <w:t>или</w:t>
      </w:r>
      <w:r w:rsidRPr="00BD2F6E">
        <w:rPr>
          <w:spacing w:val="50"/>
        </w:rPr>
        <w:t xml:space="preserve"> </w:t>
      </w:r>
      <w:r w:rsidRPr="00BD2F6E">
        <w:rPr>
          <w:spacing w:val="-1"/>
        </w:rPr>
        <w:t>публичных</w:t>
      </w:r>
      <w:r w:rsidRPr="00BD2F6E">
        <w:rPr>
          <w:spacing w:val="49"/>
        </w:rPr>
        <w:t xml:space="preserve"> </w:t>
      </w:r>
      <w:r w:rsidRPr="00BD2F6E">
        <w:t>слушаний</w:t>
      </w:r>
      <w:r w:rsidRPr="00BD2F6E">
        <w:rPr>
          <w:spacing w:val="50"/>
        </w:rPr>
        <w:t xml:space="preserve"> </w:t>
      </w:r>
      <w:r w:rsidRPr="00BD2F6E">
        <w:t>должно</w:t>
      </w:r>
      <w:r w:rsidRPr="00BD2F6E">
        <w:rPr>
          <w:spacing w:val="51"/>
        </w:rPr>
        <w:t xml:space="preserve"> </w:t>
      </w:r>
      <w:r w:rsidRPr="00BD2F6E">
        <w:t>содержать:</w:t>
      </w:r>
    </w:p>
    <w:p w14:paraId="5586477F" w14:textId="77777777" w:rsidR="008476BC" w:rsidRPr="00BD2F6E" w:rsidRDefault="008476BC">
      <w:pPr>
        <w:pStyle w:val="af0"/>
        <w:numPr>
          <w:ilvl w:val="0"/>
          <w:numId w:val="93"/>
        </w:numPr>
        <w:tabs>
          <w:tab w:val="left" w:pos="949"/>
        </w:tabs>
        <w:suppressAutoHyphens w:val="0"/>
        <w:spacing w:after="0" w:line="240" w:lineRule="auto"/>
        <w:ind w:left="0" w:right="286" w:firstLine="709"/>
      </w:pPr>
      <w:r w:rsidRPr="00BD2F6E">
        <w:rPr>
          <w:spacing w:val="-1"/>
        </w:rPr>
        <w:t>информацию</w:t>
      </w:r>
      <w:r w:rsidRPr="00BD2F6E">
        <w:rPr>
          <w:spacing w:val="2"/>
        </w:rPr>
        <w:t xml:space="preserve"> </w:t>
      </w:r>
      <w:r w:rsidRPr="00BD2F6E">
        <w:t>о</w:t>
      </w:r>
      <w:r w:rsidRPr="00BD2F6E">
        <w:rPr>
          <w:spacing w:val="3"/>
        </w:rPr>
        <w:t xml:space="preserve"> </w:t>
      </w:r>
      <w:r w:rsidRPr="00BD2F6E">
        <w:rPr>
          <w:spacing w:val="-1"/>
        </w:rPr>
        <w:t>проекте,</w:t>
      </w:r>
      <w:r w:rsidRPr="00BD2F6E">
        <w:rPr>
          <w:spacing w:val="3"/>
        </w:rPr>
        <w:t xml:space="preserve"> </w:t>
      </w:r>
      <w:r w:rsidRPr="00BD2F6E">
        <w:rPr>
          <w:spacing w:val="-1"/>
        </w:rPr>
        <w:t>подлежащем</w:t>
      </w:r>
      <w:r w:rsidRPr="00BD2F6E">
        <w:rPr>
          <w:spacing w:val="4"/>
        </w:rPr>
        <w:t xml:space="preserve"> </w:t>
      </w:r>
      <w:r w:rsidRPr="00BD2F6E">
        <w:rPr>
          <w:spacing w:val="-1"/>
        </w:rPr>
        <w:t>рассмотрению</w:t>
      </w:r>
      <w:r w:rsidRPr="00BD2F6E">
        <w:rPr>
          <w:spacing w:val="2"/>
        </w:rPr>
        <w:t xml:space="preserve"> </w:t>
      </w:r>
      <w:r w:rsidRPr="00BD2F6E">
        <w:t>на</w:t>
      </w:r>
      <w:r w:rsidRPr="00BD2F6E">
        <w:rPr>
          <w:spacing w:val="3"/>
        </w:rPr>
        <w:t xml:space="preserve"> </w:t>
      </w:r>
      <w:r w:rsidRPr="00BD2F6E">
        <w:rPr>
          <w:spacing w:val="-1"/>
        </w:rPr>
        <w:t>общественных</w:t>
      </w:r>
      <w:r w:rsidRPr="00BD2F6E">
        <w:rPr>
          <w:spacing w:val="2"/>
        </w:rPr>
        <w:t xml:space="preserve"> </w:t>
      </w:r>
      <w:r w:rsidRPr="00BD2F6E">
        <w:rPr>
          <w:spacing w:val="-1"/>
        </w:rPr>
        <w:t>обсуждениях</w:t>
      </w:r>
      <w:r w:rsidRPr="00BD2F6E">
        <w:rPr>
          <w:spacing w:val="3"/>
        </w:rPr>
        <w:t xml:space="preserve"> </w:t>
      </w:r>
      <w:r w:rsidRPr="00BD2F6E">
        <w:t>или</w:t>
      </w:r>
      <w:r w:rsidRPr="00BD2F6E">
        <w:rPr>
          <w:spacing w:val="107"/>
        </w:rPr>
        <w:t xml:space="preserve"> </w:t>
      </w:r>
      <w:r w:rsidRPr="00BD2F6E">
        <w:rPr>
          <w:spacing w:val="-1"/>
        </w:rPr>
        <w:t>публичных</w:t>
      </w:r>
      <w:r w:rsidRPr="00BD2F6E">
        <w:t xml:space="preserve"> </w:t>
      </w:r>
      <w:r w:rsidRPr="00BD2F6E">
        <w:rPr>
          <w:spacing w:val="-1"/>
        </w:rPr>
        <w:t xml:space="preserve">слушаниях, </w:t>
      </w:r>
      <w:r w:rsidRPr="00BD2F6E">
        <w:t>и перечень</w:t>
      </w:r>
      <w:r w:rsidRPr="00BD2F6E">
        <w:rPr>
          <w:spacing w:val="-2"/>
        </w:rPr>
        <w:t xml:space="preserve"> </w:t>
      </w:r>
      <w:r w:rsidRPr="00BD2F6E">
        <w:rPr>
          <w:spacing w:val="-1"/>
        </w:rPr>
        <w:t>информационных</w:t>
      </w:r>
      <w:r w:rsidRPr="00BD2F6E">
        <w:t xml:space="preserve"> материалов к </w:t>
      </w:r>
      <w:r w:rsidRPr="00BD2F6E">
        <w:rPr>
          <w:spacing w:val="-1"/>
        </w:rPr>
        <w:t>такому</w:t>
      </w:r>
      <w:r w:rsidRPr="00BD2F6E">
        <w:rPr>
          <w:spacing w:val="2"/>
        </w:rPr>
        <w:t xml:space="preserve"> </w:t>
      </w:r>
      <w:r w:rsidRPr="00BD2F6E">
        <w:rPr>
          <w:spacing w:val="-1"/>
        </w:rPr>
        <w:t>проекту;</w:t>
      </w:r>
    </w:p>
    <w:p w14:paraId="1B71BDB0" w14:textId="77777777" w:rsidR="008476BC" w:rsidRPr="00BD2F6E" w:rsidRDefault="008476BC">
      <w:pPr>
        <w:pStyle w:val="af0"/>
        <w:numPr>
          <w:ilvl w:val="0"/>
          <w:numId w:val="93"/>
        </w:numPr>
        <w:tabs>
          <w:tab w:val="left" w:pos="945"/>
        </w:tabs>
        <w:suppressAutoHyphens w:val="0"/>
        <w:spacing w:after="0" w:line="240" w:lineRule="auto"/>
        <w:ind w:left="0" w:right="286" w:firstLine="709"/>
      </w:pPr>
      <w:r w:rsidRPr="00BD2F6E">
        <w:rPr>
          <w:spacing w:val="-1"/>
        </w:rPr>
        <w:t>информацию</w:t>
      </w:r>
      <w:r w:rsidRPr="00BD2F6E">
        <w:rPr>
          <w:spacing w:val="-3"/>
        </w:rPr>
        <w:t xml:space="preserve"> </w:t>
      </w:r>
      <w:r w:rsidRPr="00BD2F6E">
        <w:t>о</w:t>
      </w:r>
      <w:r w:rsidRPr="00BD2F6E">
        <w:rPr>
          <w:spacing w:val="-2"/>
        </w:rPr>
        <w:t xml:space="preserve"> </w:t>
      </w:r>
      <w:r w:rsidRPr="00BD2F6E">
        <w:t>порядке</w:t>
      </w:r>
      <w:r w:rsidRPr="00BD2F6E">
        <w:rPr>
          <w:spacing w:val="-1"/>
        </w:rPr>
        <w:t xml:space="preserve"> </w:t>
      </w:r>
      <w:r w:rsidRPr="00BD2F6E">
        <w:t>и</w:t>
      </w:r>
      <w:r w:rsidRPr="00BD2F6E">
        <w:rPr>
          <w:spacing w:val="-2"/>
        </w:rPr>
        <w:t xml:space="preserve"> </w:t>
      </w:r>
      <w:r w:rsidRPr="00BD2F6E">
        <w:rPr>
          <w:spacing w:val="-1"/>
        </w:rPr>
        <w:t>сроках</w:t>
      </w:r>
      <w:r w:rsidRPr="00BD2F6E">
        <w:rPr>
          <w:spacing w:val="-2"/>
        </w:rPr>
        <w:t xml:space="preserve"> </w:t>
      </w:r>
      <w:r w:rsidRPr="00BD2F6E">
        <w:rPr>
          <w:spacing w:val="-1"/>
        </w:rPr>
        <w:t>проведения</w:t>
      </w:r>
      <w:r w:rsidRPr="00BD2F6E">
        <w:rPr>
          <w:spacing w:val="-2"/>
        </w:rPr>
        <w:t xml:space="preserve"> </w:t>
      </w:r>
      <w:r w:rsidRPr="00BD2F6E">
        <w:t>общественных</w:t>
      </w:r>
      <w:r w:rsidRPr="00BD2F6E">
        <w:rPr>
          <w:spacing w:val="-2"/>
        </w:rPr>
        <w:t xml:space="preserve"> </w:t>
      </w:r>
      <w:r w:rsidRPr="00BD2F6E">
        <w:rPr>
          <w:spacing w:val="-1"/>
        </w:rPr>
        <w:t xml:space="preserve">обсуждений </w:t>
      </w:r>
      <w:r w:rsidRPr="00BD2F6E">
        <w:t>или</w:t>
      </w:r>
      <w:r w:rsidRPr="00BD2F6E">
        <w:rPr>
          <w:spacing w:val="-3"/>
        </w:rPr>
        <w:t xml:space="preserve"> </w:t>
      </w:r>
      <w:r w:rsidRPr="00BD2F6E">
        <w:rPr>
          <w:spacing w:val="-1"/>
        </w:rPr>
        <w:t>публичных</w:t>
      </w:r>
      <w:r w:rsidRPr="00BD2F6E">
        <w:rPr>
          <w:spacing w:val="77"/>
        </w:rPr>
        <w:t xml:space="preserve"> </w:t>
      </w:r>
      <w:r w:rsidRPr="00BD2F6E">
        <w:rPr>
          <w:spacing w:val="-1"/>
        </w:rPr>
        <w:t>слушаний</w:t>
      </w:r>
      <w:r w:rsidRPr="00BD2F6E">
        <w:rPr>
          <w:spacing w:val="54"/>
        </w:rPr>
        <w:t xml:space="preserve"> </w:t>
      </w:r>
      <w:r w:rsidRPr="00BD2F6E">
        <w:t>по</w:t>
      </w:r>
      <w:r w:rsidRPr="00BD2F6E">
        <w:rPr>
          <w:spacing w:val="54"/>
        </w:rPr>
        <w:t xml:space="preserve"> </w:t>
      </w:r>
      <w:r w:rsidRPr="00BD2F6E">
        <w:t>проекту,</w:t>
      </w:r>
      <w:r w:rsidRPr="00BD2F6E">
        <w:rPr>
          <w:spacing w:val="55"/>
        </w:rPr>
        <w:t xml:space="preserve"> </w:t>
      </w:r>
      <w:r w:rsidRPr="00BD2F6E">
        <w:rPr>
          <w:spacing w:val="-1"/>
        </w:rPr>
        <w:t>подлежащему</w:t>
      </w:r>
      <w:r w:rsidRPr="00BD2F6E">
        <w:rPr>
          <w:spacing w:val="55"/>
        </w:rPr>
        <w:t xml:space="preserve"> </w:t>
      </w:r>
      <w:r w:rsidRPr="00BD2F6E">
        <w:rPr>
          <w:spacing w:val="-1"/>
        </w:rPr>
        <w:t>рассмотрению</w:t>
      </w:r>
      <w:r w:rsidRPr="00BD2F6E">
        <w:rPr>
          <w:spacing w:val="54"/>
        </w:rPr>
        <w:t xml:space="preserve"> </w:t>
      </w:r>
      <w:r w:rsidRPr="00BD2F6E">
        <w:t>на</w:t>
      </w:r>
      <w:r w:rsidRPr="00BD2F6E">
        <w:rPr>
          <w:spacing w:val="55"/>
        </w:rPr>
        <w:t xml:space="preserve"> </w:t>
      </w:r>
      <w:r w:rsidRPr="00BD2F6E">
        <w:rPr>
          <w:spacing w:val="-1"/>
        </w:rPr>
        <w:t>общественных</w:t>
      </w:r>
      <w:r w:rsidRPr="00BD2F6E">
        <w:rPr>
          <w:spacing w:val="54"/>
        </w:rPr>
        <w:t xml:space="preserve"> </w:t>
      </w:r>
      <w:r w:rsidRPr="00BD2F6E">
        <w:rPr>
          <w:spacing w:val="-1"/>
        </w:rPr>
        <w:t>обсуждениях</w:t>
      </w:r>
      <w:r w:rsidRPr="00BD2F6E">
        <w:rPr>
          <w:spacing w:val="54"/>
        </w:rPr>
        <w:t xml:space="preserve"> </w:t>
      </w:r>
      <w:r w:rsidRPr="00BD2F6E">
        <w:t>или</w:t>
      </w:r>
      <w:r w:rsidRPr="00BD2F6E">
        <w:rPr>
          <w:spacing w:val="91"/>
        </w:rPr>
        <w:t xml:space="preserve"> </w:t>
      </w:r>
      <w:r w:rsidRPr="00BD2F6E">
        <w:rPr>
          <w:spacing w:val="-1"/>
        </w:rPr>
        <w:t>публичных</w:t>
      </w:r>
      <w:r w:rsidRPr="00BD2F6E">
        <w:t xml:space="preserve"> </w:t>
      </w:r>
      <w:r w:rsidRPr="00BD2F6E">
        <w:rPr>
          <w:spacing w:val="-1"/>
        </w:rPr>
        <w:t>слушаниях;</w:t>
      </w:r>
    </w:p>
    <w:p w14:paraId="7586C7A6" w14:textId="77777777" w:rsidR="008476BC" w:rsidRPr="00BD2F6E" w:rsidRDefault="008476BC">
      <w:pPr>
        <w:pStyle w:val="af0"/>
        <w:numPr>
          <w:ilvl w:val="0"/>
          <w:numId w:val="93"/>
        </w:numPr>
        <w:tabs>
          <w:tab w:val="left" w:pos="951"/>
        </w:tabs>
        <w:suppressAutoHyphens w:val="0"/>
        <w:spacing w:after="0" w:line="240" w:lineRule="auto"/>
        <w:ind w:left="0" w:right="286" w:firstLine="709"/>
      </w:pPr>
      <w:r w:rsidRPr="00BD2F6E">
        <w:rPr>
          <w:spacing w:val="-1"/>
        </w:rPr>
        <w:t>информацию</w:t>
      </w:r>
      <w:r w:rsidRPr="00BD2F6E">
        <w:rPr>
          <w:spacing w:val="5"/>
        </w:rPr>
        <w:t xml:space="preserve"> </w:t>
      </w:r>
      <w:r w:rsidRPr="00BD2F6E">
        <w:t>о</w:t>
      </w:r>
      <w:r w:rsidRPr="00BD2F6E">
        <w:rPr>
          <w:spacing w:val="5"/>
        </w:rPr>
        <w:t xml:space="preserve"> </w:t>
      </w:r>
      <w:r w:rsidRPr="00BD2F6E">
        <w:t>месте,</w:t>
      </w:r>
      <w:r w:rsidRPr="00BD2F6E">
        <w:rPr>
          <w:spacing w:val="6"/>
        </w:rPr>
        <w:t xml:space="preserve"> </w:t>
      </w:r>
      <w:r w:rsidRPr="00BD2F6E">
        <w:t>дате</w:t>
      </w:r>
      <w:r w:rsidRPr="00BD2F6E">
        <w:rPr>
          <w:spacing w:val="6"/>
        </w:rPr>
        <w:t xml:space="preserve"> </w:t>
      </w:r>
      <w:r w:rsidRPr="00BD2F6E">
        <w:rPr>
          <w:spacing w:val="-1"/>
        </w:rPr>
        <w:t>открытия</w:t>
      </w:r>
      <w:r w:rsidRPr="00BD2F6E">
        <w:rPr>
          <w:spacing w:val="5"/>
        </w:rPr>
        <w:t xml:space="preserve"> </w:t>
      </w:r>
      <w:r w:rsidRPr="00BD2F6E">
        <w:t>экспозиции</w:t>
      </w:r>
      <w:r w:rsidRPr="00BD2F6E">
        <w:rPr>
          <w:spacing w:val="5"/>
        </w:rPr>
        <w:t xml:space="preserve"> </w:t>
      </w:r>
      <w:r w:rsidRPr="00BD2F6E">
        <w:t>или</w:t>
      </w:r>
      <w:r w:rsidRPr="00BD2F6E">
        <w:rPr>
          <w:spacing w:val="6"/>
        </w:rPr>
        <w:t xml:space="preserve"> </w:t>
      </w:r>
      <w:r w:rsidRPr="00BD2F6E">
        <w:t>экспозиций</w:t>
      </w:r>
      <w:r w:rsidRPr="00BD2F6E">
        <w:rPr>
          <w:spacing w:val="6"/>
        </w:rPr>
        <w:t xml:space="preserve"> </w:t>
      </w:r>
      <w:r w:rsidRPr="00BD2F6E">
        <w:t>проекта,</w:t>
      </w:r>
      <w:r w:rsidRPr="00BD2F6E">
        <w:rPr>
          <w:spacing w:val="5"/>
        </w:rPr>
        <w:t xml:space="preserve"> </w:t>
      </w:r>
      <w:r w:rsidRPr="00BD2F6E">
        <w:rPr>
          <w:spacing w:val="-1"/>
        </w:rPr>
        <w:t>подлежащего</w:t>
      </w:r>
      <w:r w:rsidRPr="00BD2F6E">
        <w:rPr>
          <w:spacing w:val="53"/>
        </w:rPr>
        <w:t xml:space="preserve"> </w:t>
      </w:r>
      <w:r w:rsidRPr="00BD2F6E">
        <w:rPr>
          <w:spacing w:val="-1"/>
        </w:rPr>
        <w:t>рассмотрению</w:t>
      </w:r>
      <w:r w:rsidRPr="00BD2F6E">
        <w:rPr>
          <w:spacing w:val="11"/>
        </w:rPr>
        <w:t xml:space="preserve"> </w:t>
      </w:r>
      <w:r w:rsidRPr="00BD2F6E">
        <w:t>на</w:t>
      </w:r>
      <w:r w:rsidRPr="00BD2F6E">
        <w:rPr>
          <w:spacing w:val="12"/>
        </w:rPr>
        <w:t xml:space="preserve"> </w:t>
      </w:r>
      <w:r w:rsidRPr="00BD2F6E">
        <w:t>общественных</w:t>
      </w:r>
      <w:r w:rsidRPr="00BD2F6E">
        <w:rPr>
          <w:spacing w:val="11"/>
        </w:rPr>
        <w:t xml:space="preserve"> </w:t>
      </w:r>
      <w:r w:rsidRPr="00BD2F6E">
        <w:rPr>
          <w:spacing w:val="-1"/>
        </w:rPr>
        <w:t>обсуждениях</w:t>
      </w:r>
      <w:r w:rsidRPr="00BD2F6E">
        <w:rPr>
          <w:spacing w:val="11"/>
        </w:rPr>
        <w:t xml:space="preserve"> </w:t>
      </w:r>
      <w:r w:rsidRPr="00BD2F6E">
        <w:t>или</w:t>
      </w:r>
      <w:r w:rsidRPr="00BD2F6E">
        <w:rPr>
          <w:spacing w:val="12"/>
        </w:rPr>
        <w:t xml:space="preserve"> </w:t>
      </w:r>
      <w:r w:rsidRPr="00BD2F6E">
        <w:rPr>
          <w:spacing w:val="-1"/>
        </w:rPr>
        <w:t>публичных</w:t>
      </w:r>
      <w:r w:rsidRPr="00BD2F6E">
        <w:rPr>
          <w:spacing w:val="11"/>
        </w:rPr>
        <w:t xml:space="preserve"> </w:t>
      </w:r>
      <w:r w:rsidRPr="00BD2F6E">
        <w:rPr>
          <w:spacing w:val="-1"/>
        </w:rPr>
        <w:t>слушаниях,</w:t>
      </w:r>
      <w:r w:rsidRPr="00BD2F6E">
        <w:rPr>
          <w:spacing w:val="12"/>
        </w:rPr>
        <w:t xml:space="preserve"> </w:t>
      </w:r>
      <w:r w:rsidRPr="00BD2F6E">
        <w:t>о</w:t>
      </w:r>
      <w:r w:rsidRPr="00BD2F6E">
        <w:rPr>
          <w:spacing w:val="11"/>
        </w:rPr>
        <w:t xml:space="preserve"> </w:t>
      </w:r>
      <w:r w:rsidRPr="00BD2F6E">
        <w:t>сроках</w:t>
      </w:r>
      <w:r w:rsidRPr="00BD2F6E">
        <w:rPr>
          <w:spacing w:val="12"/>
        </w:rPr>
        <w:t xml:space="preserve"> </w:t>
      </w:r>
      <w:r w:rsidRPr="00BD2F6E">
        <w:t>проведения</w:t>
      </w:r>
      <w:r w:rsidRPr="00BD2F6E">
        <w:rPr>
          <w:spacing w:val="73"/>
        </w:rPr>
        <w:t xml:space="preserve"> </w:t>
      </w:r>
      <w:r w:rsidRPr="00BD2F6E">
        <w:t>экспозиции</w:t>
      </w:r>
      <w:r w:rsidRPr="00BD2F6E">
        <w:rPr>
          <w:spacing w:val="40"/>
        </w:rPr>
        <w:t xml:space="preserve"> </w:t>
      </w:r>
      <w:r w:rsidRPr="00BD2F6E">
        <w:t>или</w:t>
      </w:r>
      <w:r w:rsidRPr="00BD2F6E">
        <w:rPr>
          <w:spacing w:val="40"/>
        </w:rPr>
        <w:t xml:space="preserve"> </w:t>
      </w:r>
      <w:r w:rsidRPr="00BD2F6E">
        <w:rPr>
          <w:spacing w:val="-1"/>
        </w:rPr>
        <w:t>экспозиций</w:t>
      </w:r>
      <w:r w:rsidRPr="00BD2F6E">
        <w:rPr>
          <w:spacing w:val="40"/>
        </w:rPr>
        <w:t xml:space="preserve"> </w:t>
      </w:r>
      <w:r w:rsidRPr="00BD2F6E">
        <w:t>такого</w:t>
      </w:r>
      <w:r w:rsidRPr="00BD2F6E">
        <w:rPr>
          <w:spacing w:val="40"/>
        </w:rPr>
        <w:t xml:space="preserve"> </w:t>
      </w:r>
      <w:r w:rsidRPr="00BD2F6E">
        <w:t>проекта,</w:t>
      </w:r>
      <w:r w:rsidRPr="00BD2F6E">
        <w:rPr>
          <w:spacing w:val="40"/>
        </w:rPr>
        <w:t xml:space="preserve"> </w:t>
      </w:r>
      <w:r w:rsidRPr="00BD2F6E">
        <w:t>о</w:t>
      </w:r>
      <w:r w:rsidRPr="00BD2F6E">
        <w:rPr>
          <w:spacing w:val="40"/>
        </w:rPr>
        <w:t xml:space="preserve"> </w:t>
      </w:r>
      <w:r w:rsidRPr="00BD2F6E">
        <w:t>днях</w:t>
      </w:r>
      <w:r w:rsidRPr="00BD2F6E">
        <w:rPr>
          <w:spacing w:val="40"/>
        </w:rPr>
        <w:t xml:space="preserve"> </w:t>
      </w:r>
      <w:r w:rsidRPr="00BD2F6E">
        <w:t>и</w:t>
      </w:r>
      <w:r w:rsidRPr="00BD2F6E">
        <w:rPr>
          <w:spacing w:val="39"/>
        </w:rPr>
        <w:t xml:space="preserve"> </w:t>
      </w:r>
      <w:r w:rsidRPr="00BD2F6E">
        <w:t>часах,</w:t>
      </w:r>
      <w:r w:rsidRPr="00BD2F6E">
        <w:rPr>
          <w:spacing w:val="40"/>
        </w:rPr>
        <w:t xml:space="preserve"> </w:t>
      </w:r>
      <w:r w:rsidRPr="00BD2F6E">
        <w:t>в</w:t>
      </w:r>
      <w:r w:rsidRPr="00BD2F6E">
        <w:rPr>
          <w:spacing w:val="40"/>
        </w:rPr>
        <w:t xml:space="preserve"> </w:t>
      </w:r>
      <w:r w:rsidRPr="00BD2F6E">
        <w:rPr>
          <w:spacing w:val="-1"/>
        </w:rPr>
        <w:t>которые</w:t>
      </w:r>
      <w:r w:rsidRPr="00BD2F6E">
        <w:rPr>
          <w:spacing w:val="40"/>
        </w:rPr>
        <w:t xml:space="preserve"> </w:t>
      </w:r>
      <w:r w:rsidRPr="00BD2F6E">
        <w:t>возможно</w:t>
      </w:r>
      <w:r w:rsidRPr="00BD2F6E">
        <w:rPr>
          <w:spacing w:val="40"/>
        </w:rPr>
        <w:t xml:space="preserve"> </w:t>
      </w:r>
      <w:r w:rsidRPr="00BD2F6E">
        <w:t>посещение</w:t>
      </w:r>
      <w:r w:rsidRPr="00BD2F6E">
        <w:rPr>
          <w:spacing w:val="27"/>
        </w:rPr>
        <w:t xml:space="preserve"> </w:t>
      </w:r>
      <w:r w:rsidRPr="00BD2F6E">
        <w:t>указанных</w:t>
      </w:r>
      <w:r w:rsidRPr="00BD2F6E">
        <w:rPr>
          <w:spacing w:val="-2"/>
        </w:rPr>
        <w:t xml:space="preserve"> </w:t>
      </w:r>
      <w:r w:rsidRPr="00BD2F6E">
        <w:t>экспозиции или экспозиций;</w:t>
      </w:r>
    </w:p>
    <w:p w14:paraId="4EA62CC8" w14:textId="77777777" w:rsidR="008476BC" w:rsidRPr="00BD2F6E" w:rsidRDefault="008476BC">
      <w:pPr>
        <w:pStyle w:val="af0"/>
        <w:numPr>
          <w:ilvl w:val="0"/>
          <w:numId w:val="93"/>
        </w:numPr>
        <w:tabs>
          <w:tab w:val="left" w:pos="931"/>
        </w:tabs>
        <w:suppressAutoHyphens w:val="0"/>
        <w:spacing w:after="0" w:line="240" w:lineRule="auto"/>
        <w:ind w:left="0" w:right="286" w:firstLine="709"/>
      </w:pPr>
      <w:r w:rsidRPr="00BD2F6E">
        <w:rPr>
          <w:spacing w:val="-1"/>
        </w:rPr>
        <w:t>информацию</w:t>
      </w:r>
      <w:r w:rsidRPr="00BD2F6E">
        <w:rPr>
          <w:spacing w:val="-15"/>
        </w:rPr>
        <w:t xml:space="preserve"> </w:t>
      </w:r>
      <w:r w:rsidRPr="00BD2F6E">
        <w:t>о</w:t>
      </w:r>
      <w:r w:rsidRPr="00BD2F6E">
        <w:rPr>
          <w:spacing w:val="-15"/>
        </w:rPr>
        <w:t xml:space="preserve"> </w:t>
      </w:r>
      <w:r w:rsidRPr="00BD2F6E">
        <w:t>порядке,</w:t>
      </w:r>
      <w:r w:rsidRPr="00BD2F6E">
        <w:rPr>
          <w:spacing w:val="-15"/>
        </w:rPr>
        <w:t xml:space="preserve"> </w:t>
      </w:r>
      <w:r w:rsidRPr="00BD2F6E">
        <w:t>сроке</w:t>
      </w:r>
      <w:r w:rsidRPr="00BD2F6E">
        <w:rPr>
          <w:spacing w:val="-15"/>
        </w:rPr>
        <w:t xml:space="preserve"> </w:t>
      </w:r>
      <w:r w:rsidRPr="00BD2F6E">
        <w:t>и</w:t>
      </w:r>
      <w:r w:rsidRPr="00BD2F6E">
        <w:rPr>
          <w:spacing w:val="-16"/>
        </w:rPr>
        <w:t xml:space="preserve"> </w:t>
      </w:r>
      <w:r w:rsidRPr="00BD2F6E">
        <w:t>форме</w:t>
      </w:r>
      <w:r w:rsidRPr="00BD2F6E">
        <w:rPr>
          <w:spacing w:val="-16"/>
        </w:rPr>
        <w:t xml:space="preserve"> </w:t>
      </w:r>
      <w:r w:rsidRPr="00BD2F6E">
        <w:rPr>
          <w:spacing w:val="-1"/>
        </w:rPr>
        <w:t>внесения</w:t>
      </w:r>
      <w:r w:rsidRPr="00BD2F6E">
        <w:rPr>
          <w:spacing w:val="-16"/>
        </w:rPr>
        <w:t xml:space="preserve"> </w:t>
      </w:r>
      <w:r w:rsidRPr="00BD2F6E">
        <w:rPr>
          <w:spacing w:val="-1"/>
        </w:rPr>
        <w:t>участниками</w:t>
      </w:r>
      <w:r w:rsidRPr="00BD2F6E">
        <w:rPr>
          <w:spacing w:val="-14"/>
        </w:rPr>
        <w:t xml:space="preserve"> </w:t>
      </w:r>
      <w:r w:rsidRPr="00BD2F6E">
        <w:rPr>
          <w:spacing w:val="-1"/>
        </w:rPr>
        <w:t>общественных</w:t>
      </w:r>
      <w:r w:rsidRPr="00BD2F6E">
        <w:rPr>
          <w:spacing w:val="-15"/>
        </w:rPr>
        <w:t xml:space="preserve"> </w:t>
      </w:r>
      <w:r w:rsidRPr="00BD2F6E">
        <w:rPr>
          <w:spacing w:val="-1"/>
        </w:rPr>
        <w:t>обсуждений</w:t>
      </w:r>
      <w:r w:rsidRPr="00BD2F6E">
        <w:rPr>
          <w:spacing w:val="85"/>
        </w:rPr>
        <w:t xml:space="preserve"> </w:t>
      </w:r>
      <w:r w:rsidRPr="00BD2F6E">
        <w:t>или</w:t>
      </w:r>
      <w:r w:rsidRPr="00BD2F6E">
        <w:rPr>
          <w:spacing w:val="33"/>
        </w:rPr>
        <w:t xml:space="preserve"> </w:t>
      </w:r>
      <w:r w:rsidRPr="00BD2F6E">
        <w:rPr>
          <w:spacing w:val="-1"/>
        </w:rPr>
        <w:t>публичных</w:t>
      </w:r>
      <w:r w:rsidRPr="00BD2F6E">
        <w:rPr>
          <w:spacing w:val="33"/>
        </w:rPr>
        <w:t xml:space="preserve"> </w:t>
      </w:r>
      <w:r w:rsidRPr="00BD2F6E">
        <w:rPr>
          <w:spacing w:val="-1"/>
        </w:rPr>
        <w:t>слушаний</w:t>
      </w:r>
      <w:r w:rsidRPr="00BD2F6E">
        <w:rPr>
          <w:spacing w:val="33"/>
        </w:rPr>
        <w:t xml:space="preserve"> </w:t>
      </w:r>
      <w:r w:rsidRPr="00BD2F6E">
        <w:t>предложений</w:t>
      </w:r>
      <w:r w:rsidRPr="00BD2F6E">
        <w:rPr>
          <w:spacing w:val="34"/>
        </w:rPr>
        <w:t xml:space="preserve"> </w:t>
      </w:r>
      <w:r w:rsidRPr="00BD2F6E">
        <w:t>и</w:t>
      </w:r>
      <w:r w:rsidRPr="00BD2F6E">
        <w:rPr>
          <w:spacing w:val="33"/>
        </w:rPr>
        <w:t xml:space="preserve"> </w:t>
      </w:r>
      <w:r w:rsidRPr="00BD2F6E">
        <w:t>замечаний,</w:t>
      </w:r>
      <w:r w:rsidRPr="00BD2F6E">
        <w:rPr>
          <w:spacing w:val="32"/>
        </w:rPr>
        <w:t xml:space="preserve"> </w:t>
      </w:r>
      <w:r w:rsidRPr="00BD2F6E">
        <w:t>касающихся</w:t>
      </w:r>
      <w:r w:rsidRPr="00BD2F6E">
        <w:rPr>
          <w:spacing w:val="33"/>
        </w:rPr>
        <w:t xml:space="preserve"> </w:t>
      </w:r>
      <w:r w:rsidRPr="00BD2F6E">
        <w:t>проекта,</w:t>
      </w:r>
      <w:r w:rsidRPr="00BD2F6E">
        <w:rPr>
          <w:spacing w:val="33"/>
        </w:rPr>
        <w:t xml:space="preserve"> </w:t>
      </w:r>
      <w:r w:rsidRPr="00BD2F6E">
        <w:t>подлежащего</w:t>
      </w:r>
      <w:r w:rsidRPr="00BD2F6E">
        <w:rPr>
          <w:spacing w:val="30"/>
        </w:rPr>
        <w:t xml:space="preserve"> </w:t>
      </w:r>
      <w:r w:rsidRPr="00BD2F6E">
        <w:rPr>
          <w:spacing w:val="-1"/>
        </w:rPr>
        <w:t>рассмотрению</w:t>
      </w:r>
      <w:r w:rsidRPr="00BD2F6E">
        <w:t xml:space="preserve"> на </w:t>
      </w:r>
      <w:r w:rsidRPr="00BD2F6E">
        <w:rPr>
          <w:spacing w:val="-1"/>
        </w:rPr>
        <w:t>общественных</w:t>
      </w:r>
      <w:r w:rsidRPr="00BD2F6E">
        <w:t xml:space="preserve"> </w:t>
      </w:r>
      <w:r w:rsidRPr="00BD2F6E">
        <w:rPr>
          <w:spacing w:val="-1"/>
        </w:rPr>
        <w:t>обсуждениях</w:t>
      </w:r>
      <w:r w:rsidRPr="00BD2F6E">
        <w:t xml:space="preserve"> или </w:t>
      </w:r>
      <w:r w:rsidRPr="00BD2F6E">
        <w:rPr>
          <w:spacing w:val="-1"/>
        </w:rPr>
        <w:t>публичных</w:t>
      </w:r>
      <w:r w:rsidRPr="00BD2F6E">
        <w:t xml:space="preserve"> </w:t>
      </w:r>
      <w:r w:rsidRPr="00BD2F6E">
        <w:rPr>
          <w:spacing w:val="-1"/>
        </w:rPr>
        <w:t>слушаниях.</w:t>
      </w:r>
    </w:p>
    <w:p w14:paraId="5810C9B3" w14:textId="77777777" w:rsidR="008476BC" w:rsidRPr="00BD2F6E" w:rsidRDefault="008476BC">
      <w:pPr>
        <w:pStyle w:val="af0"/>
        <w:numPr>
          <w:ilvl w:val="0"/>
          <w:numId w:val="96"/>
        </w:numPr>
        <w:tabs>
          <w:tab w:val="left" w:pos="924"/>
        </w:tabs>
        <w:suppressAutoHyphens w:val="0"/>
        <w:spacing w:after="0" w:line="240" w:lineRule="auto"/>
        <w:ind w:left="0" w:right="286" w:firstLine="709"/>
      </w:pPr>
      <w:r w:rsidRPr="00BD2F6E">
        <w:t>Оповещение</w:t>
      </w:r>
      <w:r w:rsidRPr="00BD2F6E">
        <w:rPr>
          <w:spacing w:val="-1"/>
        </w:rPr>
        <w:t xml:space="preserve"> </w:t>
      </w:r>
      <w:r w:rsidRPr="00BD2F6E">
        <w:t>о</w:t>
      </w:r>
      <w:r w:rsidRPr="00BD2F6E">
        <w:rPr>
          <w:spacing w:val="-2"/>
        </w:rPr>
        <w:t xml:space="preserve"> </w:t>
      </w:r>
      <w:r w:rsidRPr="00BD2F6E">
        <w:rPr>
          <w:spacing w:val="-1"/>
        </w:rPr>
        <w:t xml:space="preserve">начале </w:t>
      </w:r>
      <w:r w:rsidRPr="00BD2F6E">
        <w:t>общественных</w:t>
      </w:r>
      <w:r w:rsidRPr="00BD2F6E">
        <w:rPr>
          <w:spacing w:val="-2"/>
        </w:rPr>
        <w:t xml:space="preserve"> </w:t>
      </w:r>
      <w:r w:rsidRPr="00BD2F6E">
        <w:rPr>
          <w:spacing w:val="-1"/>
        </w:rPr>
        <w:t xml:space="preserve">обсуждений также </w:t>
      </w:r>
      <w:r w:rsidRPr="00BD2F6E">
        <w:t>должно</w:t>
      </w:r>
      <w:r w:rsidRPr="00BD2F6E">
        <w:rPr>
          <w:spacing w:val="-1"/>
        </w:rPr>
        <w:t xml:space="preserve"> </w:t>
      </w:r>
      <w:r w:rsidRPr="00BD2F6E">
        <w:t>содержать</w:t>
      </w:r>
      <w:r w:rsidRPr="00BD2F6E">
        <w:rPr>
          <w:spacing w:val="-2"/>
        </w:rPr>
        <w:t xml:space="preserve"> </w:t>
      </w:r>
      <w:r w:rsidRPr="00BD2F6E">
        <w:t>информацию</w:t>
      </w:r>
      <w:r w:rsidRPr="00BD2F6E">
        <w:rPr>
          <w:spacing w:val="37"/>
        </w:rPr>
        <w:t xml:space="preserve"> </w:t>
      </w:r>
      <w:r w:rsidRPr="00BD2F6E">
        <w:t>об</w:t>
      </w:r>
      <w:r w:rsidRPr="00BD2F6E">
        <w:rPr>
          <w:spacing w:val="45"/>
        </w:rPr>
        <w:t xml:space="preserve"> </w:t>
      </w:r>
      <w:r w:rsidRPr="00BD2F6E">
        <w:t>официальном</w:t>
      </w:r>
      <w:r w:rsidRPr="00BD2F6E">
        <w:rPr>
          <w:spacing w:val="45"/>
        </w:rPr>
        <w:t xml:space="preserve"> </w:t>
      </w:r>
      <w:r w:rsidRPr="00BD2F6E">
        <w:rPr>
          <w:spacing w:val="-1"/>
        </w:rPr>
        <w:t>сайте,</w:t>
      </w:r>
      <w:r w:rsidRPr="00BD2F6E">
        <w:rPr>
          <w:spacing w:val="45"/>
        </w:rPr>
        <w:t xml:space="preserve"> </w:t>
      </w:r>
      <w:r w:rsidRPr="00BD2F6E">
        <w:t>на</w:t>
      </w:r>
      <w:r w:rsidRPr="00BD2F6E">
        <w:rPr>
          <w:spacing w:val="45"/>
        </w:rPr>
        <w:t xml:space="preserve"> </w:t>
      </w:r>
      <w:r w:rsidRPr="00BD2F6E">
        <w:rPr>
          <w:spacing w:val="-1"/>
        </w:rPr>
        <w:t>котором</w:t>
      </w:r>
      <w:r w:rsidRPr="00BD2F6E">
        <w:rPr>
          <w:spacing w:val="45"/>
        </w:rPr>
        <w:t xml:space="preserve"> </w:t>
      </w:r>
      <w:r w:rsidRPr="00BD2F6E">
        <w:rPr>
          <w:spacing w:val="-1"/>
        </w:rPr>
        <w:t>будут</w:t>
      </w:r>
      <w:r w:rsidRPr="00BD2F6E">
        <w:rPr>
          <w:spacing w:val="44"/>
        </w:rPr>
        <w:t xml:space="preserve"> </w:t>
      </w:r>
      <w:r w:rsidRPr="00BD2F6E">
        <w:rPr>
          <w:spacing w:val="-1"/>
        </w:rPr>
        <w:t>размещены</w:t>
      </w:r>
      <w:r w:rsidRPr="00BD2F6E">
        <w:rPr>
          <w:spacing w:val="43"/>
        </w:rPr>
        <w:t xml:space="preserve"> </w:t>
      </w:r>
      <w:r w:rsidRPr="00BD2F6E">
        <w:t>проект,</w:t>
      </w:r>
      <w:r w:rsidRPr="00BD2F6E">
        <w:rPr>
          <w:spacing w:val="44"/>
        </w:rPr>
        <w:t xml:space="preserve"> </w:t>
      </w:r>
      <w:r w:rsidRPr="00BD2F6E">
        <w:t>подлежащий</w:t>
      </w:r>
      <w:r w:rsidRPr="00BD2F6E">
        <w:rPr>
          <w:spacing w:val="44"/>
        </w:rPr>
        <w:t xml:space="preserve"> </w:t>
      </w:r>
      <w:r w:rsidRPr="00BD2F6E">
        <w:rPr>
          <w:spacing w:val="-1"/>
        </w:rPr>
        <w:t>рассмотрению</w:t>
      </w:r>
      <w:r w:rsidRPr="00BD2F6E">
        <w:rPr>
          <w:spacing w:val="44"/>
        </w:rPr>
        <w:t xml:space="preserve"> </w:t>
      </w:r>
      <w:r w:rsidRPr="00BD2F6E">
        <w:t>на</w:t>
      </w:r>
      <w:r w:rsidRPr="00BD2F6E">
        <w:rPr>
          <w:spacing w:val="57"/>
        </w:rPr>
        <w:t xml:space="preserve"> </w:t>
      </w:r>
      <w:r w:rsidRPr="00BD2F6E">
        <w:t>общественных</w:t>
      </w:r>
      <w:r w:rsidRPr="00BD2F6E">
        <w:rPr>
          <w:spacing w:val="13"/>
        </w:rPr>
        <w:t xml:space="preserve"> </w:t>
      </w:r>
      <w:r w:rsidRPr="00BD2F6E">
        <w:rPr>
          <w:spacing w:val="-1"/>
        </w:rPr>
        <w:t>обсуждениях,</w:t>
      </w:r>
      <w:r w:rsidRPr="00BD2F6E">
        <w:rPr>
          <w:spacing w:val="14"/>
        </w:rPr>
        <w:t xml:space="preserve"> </w:t>
      </w:r>
      <w:r w:rsidRPr="00BD2F6E">
        <w:t>и</w:t>
      </w:r>
      <w:r w:rsidRPr="00BD2F6E">
        <w:rPr>
          <w:spacing w:val="14"/>
        </w:rPr>
        <w:t xml:space="preserve"> </w:t>
      </w:r>
      <w:r w:rsidRPr="00BD2F6E">
        <w:rPr>
          <w:spacing w:val="-1"/>
        </w:rPr>
        <w:t>информационные</w:t>
      </w:r>
      <w:r w:rsidRPr="00BD2F6E">
        <w:rPr>
          <w:spacing w:val="13"/>
        </w:rPr>
        <w:t xml:space="preserve"> </w:t>
      </w:r>
      <w:r w:rsidRPr="00BD2F6E">
        <w:t>материалы</w:t>
      </w:r>
      <w:r w:rsidRPr="00BD2F6E">
        <w:rPr>
          <w:spacing w:val="13"/>
        </w:rPr>
        <w:t xml:space="preserve"> </w:t>
      </w:r>
      <w:r w:rsidRPr="00BD2F6E">
        <w:t>к</w:t>
      </w:r>
      <w:r w:rsidRPr="00BD2F6E">
        <w:rPr>
          <w:spacing w:val="13"/>
        </w:rPr>
        <w:t xml:space="preserve"> </w:t>
      </w:r>
      <w:r w:rsidRPr="00BD2F6E">
        <w:t>нему,</w:t>
      </w:r>
      <w:r w:rsidRPr="00BD2F6E">
        <w:rPr>
          <w:spacing w:val="14"/>
        </w:rPr>
        <w:t xml:space="preserve"> </w:t>
      </w:r>
      <w:r w:rsidRPr="00BD2F6E">
        <w:t>или</w:t>
      </w:r>
      <w:r w:rsidRPr="00BD2F6E">
        <w:rPr>
          <w:spacing w:val="14"/>
        </w:rPr>
        <w:t xml:space="preserve"> </w:t>
      </w:r>
      <w:r w:rsidRPr="00BD2F6E">
        <w:rPr>
          <w:spacing w:val="-1"/>
        </w:rPr>
        <w:t>информационных</w:t>
      </w:r>
      <w:r w:rsidRPr="00BD2F6E">
        <w:rPr>
          <w:spacing w:val="71"/>
        </w:rPr>
        <w:t xml:space="preserve"> </w:t>
      </w:r>
      <w:r w:rsidRPr="00BD2F6E">
        <w:t>системах,</w:t>
      </w:r>
      <w:r w:rsidRPr="00BD2F6E">
        <w:rPr>
          <w:spacing w:val="30"/>
        </w:rPr>
        <w:t xml:space="preserve"> </w:t>
      </w:r>
      <w:r w:rsidRPr="00BD2F6E">
        <w:t>в</w:t>
      </w:r>
      <w:r w:rsidRPr="00BD2F6E">
        <w:rPr>
          <w:spacing w:val="30"/>
        </w:rPr>
        <w:t xml:space="preserve"> </w:t>
      </w:r>
      <w:r w:rsidRPr="00BD2F6E">
        <w:rPr>
          <w:spacing w:val="-1"/>
        </w:rPr>
        <w:t>которых</w:t>
      </w:r>
      <w:r w:rsidRPr="00BD2F6E">
        <w:rPr>
          <w:spacing w:val="31"/>
        </w:rPr>
        <w:t xml:space="preserve"> </w:t>
      </w:r>
      <w:r w:rsidRPr="00BD2F6E">
        <w:t>будут</w:t>
      </w:r>
      <w:r w:rsidRPr="00BD2F6E">
        <w:rPr>
          <w:spacing w:val="30"/>
        </w:rPr>
        <w:t xml:space="preserve"> </w:t>
      </w:r>
      <w:r w:rsidRPr="00BD2F6E">
        <w:rPr>
          <w:spacing w:val="-1"/>
        </w:rPr>
        <w:t>размещены</w:t>
      </w:r>
      <w:r w:rsidRPr="00BD2F6E">
        <w:rPr>
          <w:spacing w:val="30"/>
        </w:rPr>
        <w:t xml:space="preserve"> </w:t>
      </w:r>
      <w:r w:rsidRPr="00BD2F6E">
        <w:t>такой</w:t>
      </w:r>
      <w:r w:rsidRPr="00BD2F6E">
        <w:rPr>
          <w:spacing w:val="31"/>
        </w:rPr>
        <w:t xml:space="preserve"> </w:t>
      </w:r>
      <w:r w:rsidRPr="00BD2F6E">
        <w:t>проект</w:t>
      </w:r>
      <w:r w:rsidRPr="00BD2F6E">
        <w:rPr>
          <w:spacing w:val="30"/>
        </w:rPr>
        <w:t xml:space="preserve"> </w:t>
      </w:r>
      <w:r w:rsidRPr="00BD2F6E">
        <w:t>и</w:t>
      </w:r>
      <w:r w:rsidRPr="00BD2F6E">
        <w:rPr>
          <w:spacing w:val="32"/>
        </w:rPr>
        <w:t xml:space="preserve"> </w:t>
      </w:r>
      <w:r w:rsidRPr="00BD2F6E">
        <w:rPr>
          <w:spacing w:val="-1"/>
        </w:rPr>
        <w:t>информационные</w:t>
      </w:r>
      <w:r w:rsidRPr="00BD2F6E">
        <w:rPr>
          <w:spacing w:val="30"/>
        </w:rPr>
        <w:t xml:space="preserve"> </w:t>
      </w:r>
      <w:r w:rsidRPr="00BD2F6E">
        <w:t>материалы</w:t>
      </w:r>
      <w:r w:rsidRPr="00BD2F6E">
        <w:rPr>
          <w:spacing w:val="30"/>
        </w:rPr>
        <w:t xml:space="preserve"> </w:t>
      </w:r>
      <w:r w:rsidRPr="00BD2F6E">
        <w:t>к</w:t>
      </w:r>
      <w:r w:rsidRPr="00BD2F6E">
        <w:rPr>
          <w:spacing w:val="30"/>
        </w:rPr>
        <w:t xml:space="preserve"> </w:t>
      </w:r>
      <w:r w:rsidRPr="00BD2F6E">
        <w:t>нему,</w:t>
      </w:r>
      <w:r w:rsidRPr="00BD2F6E">
        <w:rPr>
          <w:spacing w:val="28"/>
        </w:rPr>
        <w:t xml:space="preserve"> </w:t>
      </w:r>
      <w:r w:rsidRPr="00BD2F6E">
        <w:t>с</w:t>
      </w:r>
      <w:r w:rsidRPr="00BD2F6E">
        <w:rPr>
          <w:spacing w:val="55"/>
        </w:rPr>
        <w:t xml:space="preserve"> </w:t>
      </w:r>
      <w:r w:rsidRPr="00BD2F6E">
        <w:t>использованием</w:t>
      </w:r>
      <w:r w:rsidRPr="00BD2F6E">
        <w:rPr>
          <w:spacing w:val="20"/>
        </w:rPr>
        <w:t xml:space="preserve"> </w:t>
      </w:r>
      <w:r w:rsidRPr="00BD2F6E">
        <w:rPr>
          <w:spacing w:val="-1"/>
        </w:rPr>
        <w:t>которых</w:t>
      </w:r>
      <w:r w:rsidRPr="00BD2F6E">
        <w:rPr>
          <w:spacing w:val="19"/>
        </w:rPr>
        <w:t xml:space="preserve"> </w:t>
      </w:r>
      <w:r w:rsidRPr="00BD2F6E">
        <w:t>будут</w:t>
      </w:r>
      <w:r w:rsidRPr="00BD2F6E">
        <w:rPr>
          <w:spacing w:val="19"/>
        </w:rPr>
        <w:t xml:space="preserve"> </w:t>
      </w:r>
      <w:r w:rsidRPr="00BD2F6E">
        <w:rPr>
          <w:spacing w:val="-1"/>
        </w:rPr>
        <w:t>проводиться</w:t>
      </w:r>
      <w:r w:rsidRPr="00BD2F6E">
        <w:rPr>
          <w:spacing w:val="21"/>
        </w:rPr>
        <w:t xml:space="preserve"> </w:t>
      </w:r>
      <w:r w:rsidRPr="00BD2F6E">
        <w:t>общественные</w:t>
      </w:r>
      <w:r w:rsidRPr="00BD2F6E">
        <w:rPr>
          <w:spacing w:val="19"/>
        </w:rPr>
        <w:t xml:space="preserve"> </w:t>
      </w:r>
      <w:r w:rsidRPr="00BD2F6E">
        <w:rPr>
          <w:spacing w:val="-1"/>
        </w:rPr>
        <w:t>обсуждения.</w:t>
      </w:r>
      <w:r w:rsidRPr="00BD2F6E">
        <w:rPr>
          <w:spacing w:val="20"/>
        </w:rPr>
        <w:t xml:space="preserve"> </w:t>
      </w:r>
      <w:r w:rsidRPr="00BD2F6E">
        <w:rPr>
          <w:spacing w:val="-1"/>
        </w:rPr>
        <w:t>Оповещение</w:t>
      </w:r>
      <w:r w:rsidRPr="00BD2F6E">
        <w:rPr>
          <w:spacing w:val="20"/>
        </w:rPr>
        <w:t xml:space="preserve"> </w:t>
      </w:r>
      <w:r w:rsidRPr="00BD2F6E">
        <w:t>о</w:t>
      </w:r>
      <w:r w:rsidRPr="00BD2F6E">
        <w:rPr>
          <w:spacing w:val="18"/>
        </w:rPr>
        <w:t xml:space="preserve"> </w:t>
      </w:r>
      <w:r w:rsidRPr="00BD2F6E">
        <w:rPr>
          <w:spacing w:val="-1"/>
        </w:rPr>
        <w:t>начале</w:t>
      </w:r>
      <w:r w:rsidRPr="00BD2F6E">
        <w:rPr>
          <w:spacing w:val="71"/>
        </w:rPr>
        <w:t xml:space="preserve"> </w:t>
      </w:r>
      <w:r w:rsidRPr="00BD2F6E">
        <w:rPr>
          <w:spacing w:val="-1"/>
        </w:rPr>
        <w:t>публичных</w:t>
      </w:r>
      <w:r w:rsidRPr="00BD2F6E">
        <w:rPr>
          <w:spacing w:val="2"/>
        </w:rPr>
        <w:t xml:space="preserve"> </w:t>
      </w:r>
      <w:r w:rsidRPr="00BD2F6E">
        <w:rPr>
          <w:spacing w:val="-1"/>
        </w:rPr>
        <w:t>слушаний</w:t>
      </w:r>
      <w:r w:rsidRPr="00BD2F6E">
        <w:rPr>
          <w:spacing w:val="2"/>
        </w:rPr>
        <w:t xml:space="preserve"> </w:t>
      </w:r>
      <w:r w:rsidRPr="00BD2F6E">
        <w:rPr>
          <w:spacing w:val="-1"/>
        </w:rPr>
        <w:t>также</w:t>
      </w:r>
      <w:r w:rsidRPr="00BD2F6E">
        <w:rPr>
          <w:spacing w:val="2"/>
        </w:rPr>
        <w:t xml:space="preserve"> </w:t>
      </w:r>
      <w:r w:rsidRPr="00BD2F6E">
        <w:t>должно</w:t>
      </w:r>
      <w:r w:rsidRPr="00BD2F6E">
        <w:rPr>
          <w:spacing w:val="2"/>
        </w:rPr>
        <w:t xml:space="preserve"> </w:t>
      </w:r>
      <w:r w:rsidRPr="00BD2F6E">
        <w:t>содержать</w:t>
      </w:r>
      <w:r w:rsidRPr="00BD2F6E">
        <w:rPr>
          <w:spacing w:val="2"/>
        </w:rPr>
        <w:t xml:space="preserve"> </w:t>
      </w:r>
      <w:r w:rsidRPr="00BD2F6E">
        <w:rPr>
          <w:spacing w:val="-1"/>
        </w:rPr>
        <w:t>информацию</w:t>
      </w:r>
      <w:r w:rsidRPr="00BD2F6E">
        <w:rPr>
          <w:spacing w:val="1"/>
        </w:rPr>
        <w:t xml:space="preserve"> </w:t>
      </w:r>
      <w:r w:rsidRPr="00BD2F6E">
        <w:t>об</w:t>
      </w:r>
      <w:r w:rsidRPr="00BD2F6E">
        <w:rPr>
          <w:spacing w:val="2"/>
        </w:rPr>
        <w:t xml:space="preserve"> </w:t>
      </w:r>
      <w:r w:rsidRPr="00BD2F6E">
        <w:t>официальном</w:t>
      </w:r>
      <w:r w:rsidRPr="00BD2F6E">
        <w:rPr>
          <w:spacing w:val="2"/>
        </w:rPr>
        <w:t xml:space="preserve"> </w:t>
      </w:r>
      <w:r w:rsidRPr="00BD2F6E">
        <w:rPr>
          <w:spacing w:val="-1"/>
        </w:rPr>
        <w:t>сайте,</w:t>
      </w:r>
      <w:r w:rsidRPr="00BD2F6E">
        <w:rPr>
          <w:spacing w:val="1"/>
        </w:rPr>
        <w:t xml:space="preserve"> </w:t>
      </w:r>
      <w:r w:rsidRPr="00BD2F6E">
        <w:t>на</w:t>
      </w:r>
      <w:r w:rsidRPr="00BD2F6E">
        <w:rPr>
          <w:spacing w:val="2"/>
        </w:rPr>
        <w:t xml:space="preserve"> </w:t>
      </w:r>
      <w:r w:rsidRPr="00BD2F6E">
        <w:rPr>
          <w:spacing w:val="-1"/>
        </w:rPr>
        <w:t>котором</w:t>
      </w:r>
      <w:r w:rsidRPr="00BD2F6E">
        <w:rPr>
          <w:spacing w:val="75"/>
        </w:rPr>
        <w:t xml:space="preserve"> </w:t>
      </w:r>
      <w:r w:rsidRPr="00BD2F6E">
        <w:t>будут</w:t>
      </w:r>
      <w:r w:rsidRPr="00BD2F6E">
        <w:rPr>
          <w:spacing w:val="60"/>
        </w:rPr>
        <w:t xml:space="preserve"> </w:t>
      </w:r>
      <w:r w:rsidRPr="00BD2F6E">
        <w:rPr>
          <w:spacing w:val="-1"/>
        </w:rPr>
        <w:t>размещены</w:t>
      </w:r>
      <w:r w:rsidRPr="00BD2F6E">
        <w:t xml:space="preserve"> проект, подлежащий </w:t>
      </w:r>
      <w:r w:rsidRPr="00BD2F6E">
        <w:rPr>
          <w:spacing w:val="-1"/>
        </w:rPr>
        <w:t>рассмотрению</w:t>
      </w:r>
      <w:r w:rsidRPr="00BD2F6E">
        <w:t xml:space="preserve"> на</w:t>
      </w:r>
      <w:r w:rsidRPr="00BD2F6E">
        <w:rPr>
          <w:spacing w:val="1"/>
        </w:rPr>
        <w:t xml:space="preserve"> </w:t>
      </w:r>
      <w:r w:rsidRPr="00BD2F6E">
        <w:rPr>
          <w:spacing w:val="-1"/>
        </w:rPr>
        <w:t>публичных</w:t>
      </w:r>
      <w:r w:rsidRPr="00BD2F6E">
        <w:t xml:space="preserve"> слушаниях, и</w:t>
      </w:r>
      <w:r w:rsidRPr="00BD2F6E">
        <w:rPr>
          <w:spacing w:val="51"/>
        </w:rPr>
        <w:t xml:space="preserve"> </w:t>
      </w:r>
      <w:r w:rsidRPr="00BD2F6E">
        <w:rPr>
          <w:spacing w:val="-1"/>
        </w:rPr>
        <w:t>информационные</w:t>
      </w:r>
      <w:r w:rsidRPr="00BD2F6E">
        <w:t xml:space="preserve"> </w:t>
      </w:r>
      <w:r w:rsidRPr="00BD2F6E">
        <w:rPr>
          <w:spacing w:val="-1"/>
        </w:rPr>
        <w:t>материалы</w:t>
      </w:r>
      <w:r w:rsidRPr="00BD2F6E">
        <w:t xml:space="preserve"> к нему,</w:t>
      </w:r>
      <w:r w:rsidRPr="00BD2F6E">
        <w:rPr>
          <w:spacing w:val="-1"/>
        </w:rPr>
        <w:t xml:space="preserve"> информацию</w:t>
      </w:r>
      <w:r w:rsidRPr="00BD2F6E">
        <w:t xml:space="preserve"> о </w:t>
      </w:r>
      <w:r w:rsidRPr="00BD2F6E">
        <w:rPr>
          <w:spacing w:val="-1"/>
        </w:rPr>
        <w:t>дате,</w:t>
      </w:r>
      <w:r w:rsidRPr="00BD2F6E">
        <w:t xml:space="preserve"> времени</w:t>
      </w:r>
      <w:r w:rsidRPr="00BD2F6E">
        <w:rPr>
          <w:spacing w:val="1"/>
        </w:rPr>
        <w:t xml:space="preserve"> </w:t>
      </w:r>
      <w:r w:rsidRPr="00BD2F6E">
        <w:t>и</w:t>
      </w:r>
      <w:r w:rsidRPr="00BD2F6E">
        <w:rPr>
          <w:spacing w:val="-2"/>
        </w:rPr>
        <w:t xml:space="preserve"> </w:t>
      </w:r>
      <w:r w:rsidRPr="00BD2F6E">
        <w:t xml:space="preserve">месте </w:t>
      </w:r>
      <w:r w:rsidRPr="00BD2F6E">
        <w:rPr>
          <w:spacing w:val="-1"/>
        </w:rPr>
        <w:t>проведения</w:t>
      </w:r>
      <w:r w:rsidRPr="00BD2F6E">
        <w:rPr>
          <w:spacing w:val="1"/>
        </w:rPr>
        <w:t xml:space="preserve"> </w:t>
      </w:r>
      <w:r w:rsidRPr="00BD2F6E">
        <w:rPr>
          <w:spacing w:val="-1"/>
        </w:rPr>
        <w:t>собрания</w:t>
      </w:r>
      <w:r w:rsidRPr="00BD2F6E">
        <w:rPr>
          <w:spacing w:val="95"/>
        </w:rPr>
        <w:t xml:space="preserve"> </w:t>
      </w:r>
      <w:r w:rsidRPr="00BD2F6E">
        <w:t xml:space="preserve">или </w:t>
      </w:r>
      <w:r w:rsidRPr="00BD2F6E">
        <w:rPr>
          <w:spacing w:val="-1"/>
        </w:rPr>
        <w:t>собраний</w:t>
      </w:r>
      <w:r w:rsidRPr="00BD2F6E">
        <w:rPr>
          <w:spacing w:val="-2"/>
        </w:rPr>
        <w:t xml:space="preserve"> </w:t>
      </w:r>
      <w:r w:rsidRPr="00BD2F6E">
        <w:t>участников</w:t>
      </w:r>
      <w:r w:rsidRPr="00BD2F6E">
        <w:rPr>
          <w:spacing w:val="-1"/>
        </w:rPr>
        <w:t xml:space="preserve"> публичных</w:t>
      </w:r>
      <w:r w:rsidRPr="00BD2F6E">
        <w:t xml:space="preserve"> слушаний.</w:t>
      </w:r>
    </w:p>
    <w:p w14:paraId="1716B817" w14:textId="77777777" w:rsidR="008476BC" w:rsidRPr="00BD2F6E" w:rsidRDefault="008476BC">
      <w:pPr>
        <w:pStyle w:val="af0"/>
        <w:numPr>
          <w:ilvl w:val="0"/>
          <w:numId w:val="96"/>
        </w:numPr>
        <w:tabs>
          <w:tab w:val="left" w:pos="925"/>
        </w:tabs>
        <w:suppressAutoHyphens w:val="0"/>
        <w:spacing w:after="0" w:line="240" w:lineRule="auto"/>
        <w:ind w:left="0" w:right="286" w:firstLine="709"/>
      </w:pPr>
      <w:r w:rsidRPr="00BD2F6E">
        <w:rPr>
          <w:spacing w:val="-1"/>
        </w:rPr>
        <w:t>Оповещение</w:t>
      </w:r>
      <w:r w:rsidRPr="00BD2F6E">
        <w:t xml:space="preserve"> о начале общественных </w:t>
      </w:r>
      <w:r w:rsidRPr="00BD2F6E">
        <w:rPr>
          <w:spacing w:val="-1"/>
        </w:rPr>
        <w:t>обсуждений</w:t>
      </w:r>
      <w:r w:rsidRPr="00BD2F6E">
        <w:t xml:space="preserve"> или публичных</w:t>
      </w:r>
      <w:r w:rsidRPr="00BD2F6E">
        <w:rPr>
          <w:spacing w:val="1"/>
        </w:rPr>
        <w:t xml:space="preserve"> </w:t>
      </w:r>
      <w:r w:rsidRPr="00BD2F6E">
        <w:rPr>
          <w:spacing w:val="-1"/>
        </w:rPr>
        <w:t>слушаний:</w:t>
      </w:r>
    </w:p>
    <w:p w14:paraId="5DA0F896" w14:textId="77777777" w:rsidR="008476BC" w:rsidRPr="00BD2F6E" w:rsidRDefault="008476BC">
      <w:pPr>
        <w:pStyle w:val="af0"/>
        <w:numPr>
          <w:ilvl w:val="0"/>
          <w:numId w:val="92"/>
        </w:numPr>
        <w:tabs>
          <w:tab w:val="left" w:pos="1031"/>
        </w:tabs>
        <w:suppressAutoHyphens w:val="0"/>
        <w:spacing w:after="0" w:line="240" w:lineRule="auto"/>
        <w:ind w:left="0" w:right="286" w:firstLine="709"/>
      </w:pPr>
      <w:r w:rsidRPr="00BD2F6E">
        <w:t>не</w:t>
      </w:r>
      <w:r w:rsidRPr="00BD2F6E">
        <w:rPr>
          <w:spacing w:val="26"/>
        </w:rPr>
        <w:t xml:space="preserve"> </w:t>
      </w:r>
      <w:r w:rsidRPr="00BD2F6E">
        <w:t>позднее</w:t>
      </w:r>
      <w:r w:rsidRPr="00BD2F6E">
        <w:rPr>
          <w:spacing w:val="26"/>
        </w:rPr>
        <w:t xml:space="preserve"> </w:t>
      </w:r>
      <w:r w:rsidRPr="00BD2F6E">
        <w:t>чем</w:t>
      </w:r>
      <w:r w:rsidRPr="00BD2F6E">
        <w:rPr>
          <w:spacing w:val="27"/>
        </w:rPr>
        <w:t xml:space="preserve"> </w:t>
      </w:r>
      <w:r w:rsidRPr="00BD2F6E">
        <w:t>за</w:t>
      </w:r>
      <w:r w:rsidRPr="00BD2F6E">
        <w:rPr>
          <w:spacing w:val="25"/>
        </w:rPr>
        <w:t xml:space="preserve"> </w:t>
      </w:r>
      <w:r w:rsidRPr="00BD2F6E">
        <w:t>семь</w:t>
      </w:r>
      <w:r w:rsidRPr="00BD2F6E">
        <w:rPr>
          <w:spacing w:val="25"/>
        </w:rPr>
        <w:t xml:space="preserve"> </w:t>
      </w:r>
      <w:r w:rsidRPr="00BD2F6E">
        <w:t>дней</w:t>
      </w:r>
      <w:r w:rsidRPr="00BD2F6E">
        <w:rPr>
          <w:spacing w:val="26"/>
        </w:rPr>
        <w:t xml:space="preserve"> </w:t>
      </w:r>
      <w:r w:rsidRPr="00BD2F6E">
        <w:t>до</w:t>
      </w:r>
      <w:r w:rsidRPr="00BD2F6E">
        <w:rPr>
          <w:spacing w:val="26"/>
        </w:rPr>
        <w:t xml:space="preserve"> </w:t>
      </w:r>
      <w:r w:rsidRPr="00BD2F6E">
        <w:t>дня</w:t>
      </w:r>
      <w:r w:rsidRPr="00BD2F6E">
        <w:rPr>
          <w:spacing w:val="27"/>
        </w:rPr>
        <w:t xml:space="preserve"> </w:t>
      </w:r>
      <w:r w:rsidRPr="00BD2F6E">
        <w:rPr>
          <w:spacing w:val="-1"/>
        </w:rPr>
        <w:t>размещения</w:t>
      </w:r>
      <w:r w:rsidRPr="00BD2F6E">
        <w:rPr>
          <w:spacing w:val="26"/>
        </w:rPr>
        <w:t xml:space="preserve"> </w:t>
      </w:r>
      <w:r w:rsidRPr="00BD2F6E">
        <w:t>на</w:t>
      </w:r>
      <w:r w:rsidRPr="00BD2F6E">
        <w:rPr>
          <w:spacing w:val="26"/>
        </w:rPr>
        <w:t xml:space="preserve"> </w:t>
      </w:r>
      <w:r w:rsidRPr="00BD2F6E">
        <w:t>официальном</w:t>
      </w:r>
      <w:r w:rsidRPr="00BD2F6E">
        <w:rPr>
          <w:spacing w:val="26"/>
        </w:rPr>
        <w:t xml:space="preserve"> </w:t>
      </w:r>
      <w:r w:rsidRPr="00BD2F6E">
        <w:rPr>
          <w:spacing w:val="-1"/>
        </w:rPr>
        <w:t>сайте</w:t>
      </w:r>
      <w:r w:rsidRPr="00BD2F6E">
        <w:rPr>
          <w:spacing w:val="25"/>
        </w:rPr>
        <w:t xml:space="preserve"> </w:t>
      </w:r>
      <w:r w:rsidRPr="00BD2F6E">
        <w:t>или</w:t>
      </w:r>
      <w:r w:rsidRPr="00BD2F6E">
        <w:rPr>
          <w:spacing w:val="26"/>
        </w:rPr>
        <w:t xml:space="preserve"> </w:t>
      </w:r>
      <w:r w:rsidRPr="00BD2F6E">
        <w:t>в</w:t>
      </w:r>
      <w:r w:rsidRPr="00BD2F6E">
        <w:rPr>
          <w:spacing w:val="26"/>
        </w:rPr>
        <w:t xml:space="preserve"> </w:t>
      </w:r>
      <w:r w:rsidRPr="00BD2F6E">
        <w:rPr>
          <w:spacing w:val="-1"/>
        </w:rPr>
        <w:t>информационных</w:t>
      </w:r>
      <w:r w:rsidRPr="00BD2F6E">
        <w:rPr>
          <w:spacing w:val="-11"/>
        </w:rPr>
        <w:t xml:space="preserve"> </w:t>
      </w:r>
      <w:r w:rsidRPr="00BD2F6E">
        <w:t>системах</w:t>
      </w:r>
      <w:r w:rsidRPr="00BD2F6E">
        <w:rPr>
          <w:spacing w:val="-10"/>
        </w:rPr>
        <w:t xml:space="preserve"> </w:t>
      </w:r>
      <w:r w:rsidRPr="00BD2F6E">
        <w:rPr>
          <w:spacing w:val="-1"/>
        </w:rPr>
        <w:t>проекта,</w:t>
      </w:r>
      <w:r w:rsidRPr="00BD2F6E">
        <w:rPr>
          <w:spacing w:val="-10"/>
        </w:rPr>
        <w:t xml:space="preserve"> </w:t>
      </w:r>
      <w:r w:rsidRPr="00BD2F6E">
        <w:t>подлежащего</w:t>
      </w:r>
      <w:r w:rsidRPr="00BD2F6E">
        <w:rPr>
          <w:spacing w:val="-10"/>
        </w:rPr>
        <w:t xml:space="preserve"> </w:t>
      </w:r>
      <w:r w:rsidRPr="00BD2F6E">
        <w:t>рассмотрению</w:t>
      </w:r>
      <w:r w:rsidRPr="00BD2F6E">
        <w:rPr>
          <w:spacing w:val="-11"/>
        </w:rPr>
        <w:t xml:space="preserve"> </w:t>
      </w:r>
      <w:r w:rsidRPr="00BD2F6E">
        <w:t>на</w:t>
      </w:r>
      <w:r w:rsidRPr="00BD2F6E">
        <w:rPr>
          <w:spacing w:val="-9"/>
        </w:rPr>
        <w:t xml:space="preserve"> </w:t>
      </w:r>
      <w:r w:rsidRPr="00BD2F6E">
        <w:t>общественных</w:t>
      </w:r>
      <w:r w:rsidRPr="00BD2F6E">
        <w:rPr>
          <w:spacing w:val="-11"/>
        </w:rPr>
        <w:t xml:space="preserve"> </w:t>
      </w:r>
      <w:r w:rsidRPr="00BD2F6E">
        <w:t>обсуждениях</w:t>
      </w:r>
      <w:r w:rsidRPr="00BD2F6E">
        <w:rPr>
          <w:spacing w:val="39"/>
        </w:rPr>
        <w:t xml:space="preserve"> </w:t>
      </w:r>
      <w:r w:rsidRPr="00BD2F6E">
        <w:t>или</w:t>
      </w:r>
      <w:r w:rsidRPr="00BD2F6E">
        <w:rPr>
          <w:spacing w:val="30"/>
        </w:rPr>
        <w:t xml:space="preserve"> </w:t>
      </w:r>
      <w:r w:rsidRPr="00BD2F6E">
        <w:rPr>
          <w:spacing w:val="-1"/>
        </w:rPr>
        <w:t>публичных</w:t>
      </w:r>
      <w:r w:rsidRPr="00BD2F6E">
        <w:rPr>
          <w:spacing w:val="29"/>
        </w:rPr>
        <w:t xml:space="preserve"> </w:t>
      </w:r>
      <w:r w:rsidRPr="00BD2F6E">
        <w:rPr>
          <w:spacing w:val="-1"/>
        </w:rPr>
        <w:t>слушаниях,</w:t>
      </w:r>
      <w:r w:rsidRPr="00BD2F6E">
        <w:rPr>
          <w:spacing w:val="30"/>
        </w:rPr>
        <w:t xml:space="preserve"> </w:t>
      </w:r>
      <w:r w:rsidRPr="00BD2F6E">
        <w:t>подлежит</w:t>
      </w:r>
      <w:r w:rsidRPr="00BD2F6E">
        <w:rPr>
          <w:spacing w:val="29"/>
        </w:rPr>
        <w:t xml:space="preserve"> </w:t>
      </w:r>
      <w:r w:rsidRPr="00BD2F6E">
        <w:rPr>
          <w:spacing w:val="-1"/>
        </w:rPr>
        <w:t>опубликованию</w:t>
      </w:r>
      <w:r w:rsidRPr="00BD2F6E">
        <w:rPr>
          <w:spacing w:val="29"/>
        </w:rPr>
        <w:t xml:space="preserve"> </w:t>
      </w:r>
      <w:r w:rsidRPr="00BD2F6E">
        <w:t>в</w:t>
      </w:r>
      <w:r w:rsidRPr="00BD2F6E">
        <w:rPr>
          <w:spacing w:val="29"/>
        </w:rPr>
        <w:t xml:space="preserve"> </w:t>
      </w:r>
      <w:r w:rsidRPr="00BD2F6E">
        <w:t>порядке,</w:t>
      </w:r>
      <w:r w:rsidRPr="00BD2F6E">
        <w:rPr>
          <w:spacing w:val="28"/>
        </w:rPr>
        <w:t xml:space="preserve"> </w:t>
      </w:r>
      <w:r w:rsidRPr="00BD2F6E">
        <w:t>установленном</w:t>
      </w:r>
      <w:r w:rsidRPr="00BD2F6E">
        <w:rPr>
          <w:spacing w:val="30"/>
        </w:rPr>
        <w:t xml:space="preserve"> </w:t>
      </w:r>
      <w:r w:rsidRPr="00BD2F6E">
        <w:t>для</w:t>
      </w:r>
      <w:r w:rsidRPr="00BD2F6E">
        <w:rPr>
          <w:spacing w:val="55"/>
        </w:rPr>
        <w:t xml:space="preserve"> </w:t>
      </w:r>
      <w:r w:rsidRPr="00BD2F6E">
        <w:rPr>
          <w:spacing w:val="-1"/>
        </w:rPr>
        <w:t>официального</w:t>
      </w:r>
      <w:r w:rsidRPr="00BD2F6E">
        <w:rPr>
          <w:spacing w:val="-4"/>
        </w:rPr>
        <w:t xml:space="preserve"> </w:t>
      </w:r>
      <w:r w:rsidRPr="00BD2F6E">
        <w:rPr>
          <w:spacing w:val="-1"/>
        </w:rPr>
        <w:t>опубликования</w:t>
      </w:r>
      <w:r w:rsidRPr="00BD2F6E">
        <w:rPr>
          <w:spacing w:val="-5"/>
        </w:rPr>
        <w:t xml:space="preserve"> </w:t>
      </w:r>
      <w:r w:rsidRPr="00BD2F6E">
        <w:rPr>
          <w:spacing w:val="-1"/>
        </w:rPr>
        <w:t>муниципальных</w:t>
      </w:r>
      <w:r w:rsidRPr="00BD2F6E">
        <w:rPr>
          <w:spacing w:val="-4"/>
        </w:rPr>
        <w:t xml:space="preserve"> </w:t>
      </w:r>
      <w:r w:rsidRPr="00BD2F6E">
        <w:t>правовых</w:t>
      </w:r>
      <w:r w:rsidRPr="00BD2F6E">
        <w:rPr>
          <w:spacing w:val="-4"/>
        </w:rPr>
        <w:t xml:space="preserve"> </w:t>
      </w:r>
      <w:r w:rsidRPr="00BD2F6E">
        <w:rPr>
          <w:spacing w:val="-1"/>
        </w:rPr>
        <w:t>актов,</w:t>
      </w:r>
      <w:r w:rsidRPr="00BD2F6E">
        <w:rPr>
          <w:spacing w:val="-4"/>
        </w:rPr>
        <w:t xml:space="preserve"> </w:t>
      </w:r>
      <w:r w:rsidRPr="00BD2F6E">
        <w:t>иной</w:t>
      </w:r>
      <w:r w:rsidRPr="00BD2F6E">
        <w:rPr>
          <w:spacing w:val="-4"/>
        </w:rPr>
        <w:t xml:space="preserve"> </w:t>
      </w:r>
      <w:r w:rsidRPr="00BD2F6E">
        <w:t>официальной</w:t>
      </w:r>
      <w:r w:rsidRPr="00BD2F6E">
        <w:rPr>
          <w:spacing w:val="-4"/>
        </w:rPr>
        <w:t xml:space="preserve"> </w:t>
      </w:r>
      <w:r w:rsidRPr="00BD2F6E">
        <w:t>информации,</w:t>
      </w:r>
      <w:r w:rsidRPr="00BD2F6E">
        <w:rPr>
          <w:spacing w:val="79"/>
        </w:rPr>
        <w:t xml:space="preserve"> </w:t>
      </w:r>
      <w:r w:rsidRPr="00BD2F6E">
        <w:t>а</w:t>
      </w:r>
      <w:r w:rsidRPr="00BD2F6E">
        <w:rPr>
          <w:spacing w:val="-9"/>
        </w:rPr>
        <w:t xml:space="preserve"> </w:t>
      </w:r>
      <w:r w:rsidRPr="00BD2F6E">
        <w:rPr>
          <w:spacing w:val="-1"/>
        </w:rPr>
        <w:t>также</w:t>
      </w:r>
      <w:r w:rsidRPr="00BD2F6E">
        <w:rPr>
          <w:spacing w:val="-9"/>
        </w:rPr>
        <w:t xml:space="preserve"> </w:t>
      </w:r>
      <w:r w:rsidRPr="00BD2F6E">
        <w:t>в</w:t>
      </w:r>
      <w:r w:rsidRPr="00BD2F6E">
        <w:rPr>
          <w:spacing w:val="-9"/>
        </w:rPr>
        <w:t xml:space="preserve"> </w:t>
      </w:r>
      <w:r w:rsidRPr="00BD2F6E">
        <w:t>случае,</w:t>
      </w:r>
      <w:r w:rsidRPr="00BD2F6E">
        <w:rPr>
          <w:spacing w:val="-8"/>
        </w:rPr>
        <w:t xml:space="preserve"> </w:t>
      </w:r>
      <w:r w:rsidRPr="00BD2F6E">
        <w:t>если</w:t>
      </w:r>
      <w:r w:rsidRPr="00BD2F6E">
        <w:rPr>
          <w:spacing w:val="-8"/>
        </w:rPr>
        <w:t xml:space="preserve"> </w:t>
      </w:r>
      <w:r w:rsidRPr="00BD2F6E">
        <w:rPr>
          <w:spacing w:val="-1"/>
        </w:rPr>
        <w:t>это</w:t>
      </w:r>
      <w:r w:rsidRPr="00BD2F6E">
        <w:rPr>
          <w:spacing w:val="-9"/>
        </w:rPr>
        <w:t xml:space="preserve"> </w:t>
      </w:r>
      <w:r w:rsidRPr="00BD2F6E">
        <w:rPr>
          <w:spacing w:val="-1"/>
        </w:rPr>
        <w:t>предусмотрено</w:t>
      </w:r>
      <w:r w:rsidRPr="00BD2F6E">
        <w:rPr>
          <w:spacing w:val="-9"/>
        </w:rPr>
        <w:t xml:space="preserve"> </w:t>
      </w:r>
      <w:r w:rsidRPr="00BD2F6E">
        <w:rPr>
          <w:spacing w:val="-1"/>
        </w:rPr>
        <w:t>муниципальными</w:t>
      </w:r>
      <w:r w:rsidRPr="00BD2F6E">
        <w:rPr>
          <w:spacing w:val="-9"/>
        </w:rPr>
        <w:t xml:space="preserve"> </w:t>
      </w:r>
      <w:r w:rsidRPr="00BD2F6E">
        <w:rPr>
          <w:spacing w:val="-1"/>
        </w:rPr>
        <w:t>правовыми</w:t>
      </w:r>
      <w:r w:rsidRPr="00BD2F6E">
        <w:rPr>
          <w:spacing w:val="-9"/>
        </w:rPr>
        <w:t xml:space="preserve"> </w:t>
      </w:r>
      <w:r w:rsidRPr="00BD2F6E">
        <w:t>актами,</w:t>
      </w:r>
      <w:r w:rsidRPr="00BD2F6E">
        <w:rPr>
          <w:spacing w:val="-9"/>
        </w:rPr>
        <w:t xml:space="preserve"> </w:t>
      </w:r>
      <w:r w:rsidRPr="00BD2F6E">
        <w:t>в</w:t>
      </w:r>
      <w:r w:rsidRPr="00BD2F6E">
        <w:rPr>
          <w:spacing w:val="-9"/>
        </w:rPr>
        <w:t xml:space="preserve"> </w:t>
      </w:r>
      <w:r w:rsidRPr="00BD2F6E">
        <w:t>иных</w:t>
      </w:r>
      <w:r w:rsidRPr="00BD2F6E">
        <w:rPr>
          <w:spacing w:val="-9"/>
        </w:rPr>
        <w:t xml:space="preserve"> </w:t>
      </w:r>
      <w:r w:rsidRPr="00BD2F6E">
        <w:rPr>
          <w:spacing w:val="-1"/>
        </w:rPr>
        <w:t>средствах</w:t>
      </w:r>
      <w:r w:rsidRPr="00BD2F6E">
        <w:rPr>
          <w:spacing w:val="95"/>
        </w:rPr>
        <w:t xml:space="preserve"> </w:t>
      </w:r>
      <w:r w:rsidRPr="00BD2F6E">
        <w:t xml:space="preserve">массовой </w:t>
      </w:r>
      <w:r w:rsidRPr="00BD2F6E">
        <w:rPr>
          <w:spacing w:val="-1"/>
        </w:rPr>
        <w:t>информации;</w:t>
      </w:r>
    </w:p>
    <w:p w14:paraId="036D6F1C" w14:textId="77777777" w:rsidR="008476BC" w:rsidRPr="00BD2F6E" w:rsidRDefault="008476BC">
      <w:pPr>
        <w:pStyle w:val="af0"/>
        <w:numPr>
          <w:ilvl w:val="0"/>
          <w:numId w:val="92"/>
        </w:numPr>
        <w:tabs>
          <w:tab w:val="left" w:pos="1106"/>
        </w:tabs>
        <w:suppressAutoHyphens w:val="0"/>
        <w:spacing w:after="0" w:line="240" w:lineRule="auto"/>
        <w:ind w:left="0" w:right="286" w:firstLine="709"/>
      </w:pPr>
      <w:r w:rsidRPr="00BD2F6E">
        <w:rPr>
          <w:spacing w:val="-1"/>
        </w:rPr>
        <w:t>распространяется</w:t>
      </w:r>
      <w:r w:rsidRPr="00BD2F6E">
        <w:rPr>
          <w:spacing w:val="40"/>
        </w:rPr>
        <w:t xml:space="preserve"> </w:t>
      </w:r>
      <w:r w:rsidRPr="00BD2F6E">
        <w:t>на</w:t>
      </w:r>
      <w:r w:rsidRPr="00BD2F6E">
        <w:rPr>
          <w:spacing w:val="40"/>
        </w:rPr>
        <w:t xml:space="preserve"> </w:t>
      </w:r>
      <w:r w:rsidRPr="00BD2F6E">
        <w:t>информационных</w:t>
      </w:r>
      <w:r w:rsidRPr="00BD2F6E">
        <w:rPr>
          <w:spacing w:val="40"/>
        </w:rPr>
        <w:t xml:space="preserve"> </w:t>
      </w:r>
      <w:r w:rsidRPr="00BD2F6E">
        <w:t>стендах,</w:t>
      </w:r>
      <w:r w:rsidRPr="00BD2F6E">
        <w:rPr>
          <w:spacing w:val="39"/>
        </w:rPr>
        <w:t xml:space="preserve"> </w:t>
      </w:r>
      <w:r w:rsidRPr="00BD2F6E">
        <w:rPr>
          <w:spacing w:val="-1"/>
        </w:rPr>
        <w:t>оборудованных</w:t>
      </w:r>
      <w:r w:rsidRPr="00BD2F6E">
        <w:rPr>
          <w:spacing w:val="40"/>
        </w:rPr>
        <w:t xml:space="preserve"> </w:t>
      </w:r>
      <w:r w:rsidRPr="00BD2F6E">
        <w:t>около</w:t>
      </w:r>
      <w:r w:rsidRPr="00BD2F6E">
        <w:rPr>
          <w:spacing w:val="40"/>
        </w:rPr>
        <w:t xml:space="preserve"> </w:t>
      </w:r>
      <w:r w:rsidRPr="00BD2F6E">
        <w:rPr>
          <w:spacing w:val="-1"/>
        </w:rPr>
        <w:t>здания</w:t>
      </w:r>
      <w:r w:rsidRPr="00BD2F6E">
        <w:rPr>
          <w:spacing w:val="68"/>
        </w:rPr>
        <w:t xml:space="preserve"> </w:t>
      </w:r>
      <w:r w:rsidRPr="00BD2F6E">
        <w:rPr>
          <w:spacing w:val="-1"/>
        </w:rPr>
        <w:t>уполномоченного</w:t>
      </w:r>
      <w:r w:rsidRPr="00BD2F6E">
        <w:rPr>
          <w:spacing w:val="26"/>
        </w:rPr>
        <w:t xml:space="preserve"> </w:t>
      </w:r>
      <w:r w:rsidRPr="00BD2F6E">
        <w:t>на</w:t>
      </w:r>
      <w:r w:rsidRPr="00BD2F6E">
        <w:rPr>
          <w:spacing w:val="27"/>
        </w:rPr>
        <w:t xml:space="preserve"> </w:t>
      </w:r>
      <w:r w:rsidRPr="00BD2F6E">
        <w:t>проведение</w:t>
      </w:r>
      <w:r w:rsidRPr="00BD2F6E">
        <w:rPr>
          <w:spacing w:val="26"/>
        </w:rPr>
        <w:t xml:space="preserve"> </w:t>
      </w:r>
      <w:r w:rsidRPr="00BD2F6E">
        <w:t>общественных</w:t>
      </w:r>
      <w:r w:rsidRPr="00BD2F6E">
        <w:rPr>
          <w:spacing w:val="25"/>
        </w:rPr>
        <w:t xml:space="preserve"> </w:t>
      </w:r>
      <w:r w:rsidRPr="00BD2F6E">
        <w:t>обсуждений</w:t>
      </w:r>
      <w:r w:rsidRPr="00BD2F6E">
        <w:rPr>
          <w:spacing w:val="26"/>
        </w:rPr>
        <w:t xml:space="preserve"> </w:t>
      </w:r>
      <w:r w:rsidRPr="00BD2F6E">
        <w:t>или</w:t>
      </w:r>
      <w:r w:rsidRPr="00BD2F6E">
        <w:rPr>
          <w:spacing w:val="26"/>
        </w:rPr>
        <w:t xml:space="preserve"> </w:t>
      </w:r>
      <w:r w:rsidRPr="00BD2F6E">
        <w:rPr>
          <w:spacing w:val="-1"/>
        </w:rPr>
        <w:t>публичных</w:t>
      </w:r>
      <w:r w:rsidRPr="00BD2F6E">
        <w:rPr>
          <w:spacing w:val="26"/>
        </w:rPr>
        <w:t xml:space="preserve"> </w:t>
      </w:r>
      <w:r w:rsidRPr="00BD2F6E">
        <w:t>слушаний</w:t>
      </w:r>
      <w:r w:rsidRPr="00BD2F6E">
        <w:rPr>
          <w:spacing w:val="25"/>
        </w:rPr>
        <w:t xml:space="preserve"> </w:t>
      </w:r>
      <w:r w:rsidRPr="00BD2F6E">
        <w:t>органа</w:t>
      </w:r>
      <w:r w:rsidRPr="00BD2F6E">
        <w:rPr>
          <w:spacing w:val="48"/>
        </w:rPr>
        <w:t xml:space="preserve"> </w:t>
      </w:r>
      <w:r w:rsidRPr="00BD2F6E">
        <w:t>местного</w:t>
      </w:r>
      <w:r w:rsidRPr="00BD2F6E">
        <w:rPr>
          <w:spacing w:val="15"/>
        </w:rPr>
        <w:t xml:space="preserve"> </w:t>
      </w:r>
      <w:r w:rsidRPr="00BD2F6E">
        <w:rPr>
          <w:spacing w:val="-1"/>
        </w:rPr>
        <w:t>самоуправления,</w:t>
      </w:r>
      <w:r w:rsidRPr="00BD2F6E">
        <w:rPr>
          <w:spacing w:val="15"/>
        </w:rPr>
        <w:t xml:space="preserve"> </w:t>
      </w:r>
      <w:r w:rsidRPr="00BD2F6E">
        <w:t>в</w:t>
      </w:r>
      <w:r w:rsidRPr="00BD2F6E">
        <w:rPr>
          <w:spacing w:val="14"/>
        </w:rPr>
        <w:t xml:space="preserve"> </w:t>
      </w:r>
      <w:r w:rsidRPr="00BD2F6E">
        <w:t>местах</w:t>
      </w:r>
      <w:r w:rsidRPr="00BD2F6E">
        <w:rPr>
          <w:spacing w:val="15"/>
        </w:rPr>
        <w:t xml:space="preserve"> </w:t>
      </w:r>
      <w:r w:rsidRPr="00BD2F6E">
        <w:rPr>
          <w:spacing w:val="-1"/>
        </w:rPr>
        <w:t>массового</w:t>
      </w:r>
      <w:r w:rsidRPr="00BD2F6E">
        <w:rPr>
          <w:spacing w:val="14"/>
        </w:rPr>
        <w:t xml:space="preserve"> </w:t>
      </w:r>
      <w:r w:rsidRPr="00BD2F6E">
        <w:t>скопления</w:t>
      </w:r>
      <w:r w:rsidRPr="00BD2F6E">
        <w:rPr>
          <w:spacing w:val="15"/>
        </w:rPr>
        <w:t xml:space="preserve"> </w:t>
      </w:r>
      <w:r w:rsidRPr="00BD2F6E">
        <w:t>граждан</w:t>
      </w:r>
      <w:r w:rsidRPr="00BD2F6E">
        <w:rPr>
          <w:spacing w:val="15"/>
        </w:rPr>
        <w:t xml:space="preserve"> </w:t>
      </w:r>
      <w:r w:rsidRPr="00BD2F6E">
        <w:t>и</w:t>
      </w:r>
      <w:r w:rsidRPr="00BD2F6E">
        <w:rPr>
          <w:spacing w:val="15"/>
        </w:rPr>
        <w:t xml:space="preserve"> </w:t>
      </w:r>
      <w:r w:rsidRPr="00BD2F6E">
        <w:t>в</w:t>
      </w:r>
      <w:r w:rsidRPr="00BD2F6E">
        <w:rPr>
          <w:spacing w:val="14"/>
        </w:rPr>
        <w:t xml:space="preserve"> </w:t>
      </w:r>
      <w:r w:rsidRPr="00BD2F6E">
        <w:t>иных</w:t>
      </w:r>
      <w:r w:rsidRPr="00BD2F6E">
        <w:rPr>
          <w:spacing w:val="14"/>
        </w:rPr>
        <w:t xml:space="preserve"> </w:t>
      </w:r>
      <w:r w:rsidRPr="00BD2F6E">
        <w:t>местах,</w:t>
      </w:r>
      <w:r w:rsidRPr="00BD2F6E">
        <w:rPr>
          <w:spacing w:val="39"/>
        </w:rPr>
        <w:t xml:space="preserve"> </w:t>
      </w:r>
      <w:r w:rsidRPr="00BD2F6E">
        <w:rPr>
          <w:spacing w:val="-1"/>
        </w:rPr>
        <w:t>расположенных</w:t>
      </w:r>
      <w:r w:rsidRPr="00BD2F6E">
        <w:rPr>
          <w:spacing w:val="6"/>
        </w:rPr>
        <w:t xml:space="preserve"> </w:t>
      </w:r>
      <w:r w:rsidRPr="00BD2F6E">
        <w:t>на</w:t>
      </w:r>
      <w:r w:rsidRPr="00BD2F6E">
        <w:rPr>
          <w:spacing w:val="7"/>
        </w:rPr>
        <w:t xml:space="preserve"> </w:t>
      </w:r>
      <w:r w:rsidRPr="00BD2F6E">
        <w:t>территории,</w:t>
      </w:r>
      <w:r w:rsidRPr="00BD2F6E">
        <w:rPr>
          <w:spacing w:val="6"/>
        </w:rPr>
        <w:t xml:space="preserve"> </w:t>
      </w:r>
      <w:r w:rsidRPr="00BD2F6E">
        <w:t>в</w:t>
      </w:r>
      <w:r w:rsidRPr="00BD2F6E">
        <w:rPr>
          <w:spacing w:val="7"/>
        </w:rPr>
        <w:t xml:space="preserve"> </w:t>
      </w:r>
      <w:r w:rsidRPr="00BD2F6E">
        <w:t>отношении</w:t>
      </w:r>
      <w:r w:rsidRPr="00BD2F6E">
        <w:rPr>
          <w:spacing w:val="6"/>
        </w:rPr>
        <w:t xml:space="preserve"> </w:t>
      </w:r>
      <w:r w:rsidRPr="00BD2F6E">
        <w:rPr>
          <w:spacing w:val="-1"/>
        </w:rPr>
        <w:t>которой</w:t>
      </w:r>
      <w:r w:rsidRPr="00BD2F6E">
        <w:rPr>
          <w:spacing w:val="6"/>
        </w:rPr>
        <w:t xml:space="preserve"> </w:t>
      </w:r>
      <w:r w:rsidRPr="00BD2F6E">
        <w:rPr>
          <w:spacing w:val="-1"/>
        </w:rPr>
        <w:t>подготовлены</w:t>
      </w:r>
      <w:r w:rsidRPr="00BD2F6E">
        <w:rPr>
          <w:spacing w:val="7"/>
        </w:rPr>
        <w:t xml:space="preserve"> </w:t>
      </w:r>
      <w:r w:rsidRPr="00BD2F6E">
        <w:t>соответствующие</w:t>
      </w:r>
      <w:r w:rsidRPr="00BD2F6E">
        <w:rPr>
          <w:spacing w:val="6"/>
        </w:rPr>
        <w:t xml:space="preserve"> </w:t>
      </w:r>
      <w:r w:rsidRPr="00BD2F6E">
        <w:t>проекты,</w:t>
      </w:r>
      <w:r w:rsidRPr="00BD2F6E">
        <w:rPr>
          <w:spacing w:val="60"/>
        </w:rPr>
        <w:t xml:space="preserve"> </w:t>
      </w:r>
      <w:r w:rsidRPr="00BD2F6E">
        <w:t>и</w:t>
      </w:r>
      <w:r w:rsidRPr="00BD2F6E">
        <w:rPr>
          <w:spacing w:val="51"/>
        </w:rPr>
        <w:t xml:space="preserve"> </w:t>
      </w:r>
      <w:r w:rsidRPr="00BD2F6E">
        <w:t>(или)</w:t>
      </w:r>
      <w:r w:rsidRPr="00BD2F6E">
        <w:rPr>
          <w:spacing w:val="52"/>
        </w:rPr>
        <w:t xml:space="preserve"> </w:t>
      </w:r>
      <w:r w:rsidRPr="00BD2F6E">
        <w:t>в</w:t>
      </w:r>
      <w:r w:rsidRPr="00BD2F6E">
        <w:rPr>
          <w:spacing w:val="50"/>
        </w:rPr>
        <w:t xml:space="preserve"> </w:t>
      </w:r>
      <w:r w:rsidRPr="00BD2F6E">
        <w:rPr>
          <w:spacing w:val="-1"/>
        </w:rPr>
        <w:t>границах</w:t>
      </w:r>
      <w:r w:rsidRPr="00BD2F6E">
        <w:rPr>
          <w:spacing w:val="51"/>
        </w:rPr>
        <w:t xml:space="preserve"> </w:t>
      </w:r>
      <w:r w:rsidRPr="00BD2F6E">
        <w:rPr>
          <w:spacing w:val="-1"/>
        </w:rPr>
        <w:t>территориальных</w:t>
      </w:r>
      <w:r w:rsidRPr="00BD2F6E">
        <w:rPr>
          <w:spacing w:val="51"/>
        </w:rPr>
        <w:t xml:space="preserve"> </w:t>
      </w:r>
      <w:r w:rsidRPr="00BD2F6E">
        <w:t>зон</w:t>
      </w:r>
      <w:r w:rsidRPr="00BD2F6E">
        <w:rPr>
          <w:spacing w:val="51"/>
        </w:rPr>
        <w:t xml:space="preserve"> </w:t>
      </w:r>
      <w:r w:rsidRPr="00BD2F6E">
        <w:t>и</w:t>
      </w:r>
      <w:r w:rsidRPr="00BD2F6E">
        <w:rPr>
          <w:spacing w:val="51"/>
        </w:rPr>
        <w:t xml:space="preserve"> </w:t>
      </w:r>
      <w:r w:rsidRPr="00BD2F6E">
        <w:t>(или)</w:t>
      </w:r>
      <w:r w:rsidRPr="00BD2F6E">
        <w:rPr>
          <w:spacing w:val="52"/>
        </w:rPr>
        <w:t xml:space="preserve"> </w:t>
      </w:r>
      <w:r w:rsidRPr="00BD2F6E">
        <w:rPr>
          <w:spacing w:val="-1"/>
        </w:rPr>
        <w:t>земельных</w:t>
      </w:r>
      <w:r w:rsidRPr="00BD2F6E">
        <w:rPr>
          <w:spacing w:val="51"/>
        </w:rPr>
        <w:t xml:space="preserve"> </w:t>
      </w:r>
      <w:r w:rsidRPr="00BD2F6E">
        <w:rPr>
          <w:spacing w:val="-1"/>
        </w:rPr>
        <w:t>участков,</w:t>
      </w:r>
      <w:r w:rsidRPr="00BD2F6E">
        <w:rPr>
          <w:spacing w:val="50"/>
        </w:rPr>
        <w:t xml:space="preserve"> </w:t>
      </w:r>
      <w:r w:rsidRPr="00BD2F6E">
        <w:rPr>
          <w:spacing w:val="-1"/>
        </w:rPr>
        <w:t>указанных</w:t>
      </w:r>
      <w:r w:rsidRPr="00BD2F6E">
        <w:rPr>
          <w:spacing w:val="50"/>
        </w:rPr>
        <w:t xml:space="preserve"> </w:t>
      </w:r>
      <w:r w:rsidRPr="00BD2F6E">
        <w:t>в</w:t>
      </w:r>
      <w:r w:rsidRPr="00BD2F6E">
        <w:rPr>
          <w:spacing w:val="50"/>
        </w:rPr>
        <w:t xml:space="preserve"> </w:t>
      </w:r>
      <w:r w:rsidRPr="00BD2F6E">
        <w:t>части</w:t>
      </w:r>
      <w:r w:rsidRPr="00BD2F6E">
        <w:rPr>
          <w:spacing w:val="50"/>
        </w:rPr>
        <w:t xml:space="preserve"> </w:t>
      </w:r>
      <w:r w:rsidRPr="00BD2F6E">
        <w:t>4</w:t>
      </w:r>
      <w:r w:rsidRPr="00BD2F6E">
        <w:rPr>
          <w:spacing w:val="83"/>
        </w:rPr>
        <w:t xml:space="preserve"> </w:t>
      </w:r>
      <w:r w:rsidRPr="00BD2F6E">
        <w:t>настоящей</w:t>
      </w:r>
      <w:r w:rsidRPr="00BD2F6E">
        <w:rPr>
          <w:spacing w:val="-13"/>
        </w:rPr>
        <w:t xml:space="preserve"> </w:t>
      </w:r>
      <w:r w:rsidRPr="00BD2F6E">
        <w:rPr>
          <w:spacing w:val="-1"/>
        </w:rPr>
        <w:t>статьи</w:t>
      </w:r>
      <w:r w:rsidRPr="00BD2F6E">
        <w:rPr>
          <w:spacing w:val="-14"/>
        </w:rPr>
        <w:t xml:space="preserve"> </w:t>
      </w:r>
      <w:r w:rsidRPr="00BD2F6E">
        <w:t>(далее</w:t>
      </w:r>
      <w:r w:rsidRPr="00BD2F6E">
        <w:rPr>
          <w:spacing w:val="-12"/>
        </w:rPr>
        <w:t xml:space="preserve"> </w:t>
      </w:r>
      <w:r w:rsidRPr="00BD2F6E">
        <w:t>-</w:t>
      </w:r>
      <w:r w:rsidRPr="00BD2F6E">
        <w:rPr>
          <w:spacing w:val="-13"/>
        </w:rPr>
        <w:t xml:space="preserve"> </w:t>
      </w:r>
      <w:r w:rsidRPr="00BD2F6E">
        <w:rPr>
          <w:spacing w:val="-1"/>
        </w:rPr>
        <w:t>территория,</w:t>
      </w:r>
      <w:r w:rsidRPr="00BD2F6E">
        <w:rPr>
          <w:spacing w:val="-14"/>
        </w:rPr>
        <w:t xml:space="preserve"> </w:t>
      </w:r>
      <w:r w:rsidRPr="00BD2F6E">
        <w:t>в</w:t>
      </w:r>
      <w:r w:rsidRPr="00BD2F6E">
        <w:rPr>
          <w:spacing w:val="-14"/>
        </w:rPr>
        <w:t xml:space="preserve"> </w:t>
      </w:r>
      <w:r w:rsidRPr="00BD2F6E">
        <w:t>пределах</w:t>
      </w:r>
      <w:r w:rsidRPr="00BD2F6E">
        <w:rPr>
          <w:spacing w:val="-13"/>
        </w:rPr>
        <w:t xml:space="preserve"> </w:t>
      </w:r>
      <w:r w:rsidRPr="00BD2F6E">
        <w:rPr>
          <w:spacing w:val="-1"/>
        </w:rPr>
        <w:t>которой</w:t>
      </w:r>
      <w:r w:rsidRPr="00BD2F6E">
        <w:rPr>
          <w:spacing w:val="-14"/>
        </w:rPr>
        <w:t xml:space="preserve"> </w:t>
      </w:r>
      <w:r w:rsidRPr="00BD2F6E">
        <w:rPr>
          <w:spacing w:val="-1"/>
        </w:rPr>
        <w:t>проводятся</w:t>
      </w:r>
      <w:r w:rsidRPr="00BD2F6E">
        <w:rPr>
          <w:spacing w:val="-12"/>
        </w:rPr>
        <w:t xml:space="preserve"> </w:t>
      </w:r>
      <w:r w:rsidRPr="00BD2F6E">
        <w:t>общественные</w:t>
      </w:r>
      <w:r w:rsidRPr="00BD2F6E">
        <w:rPr>
          <w:spacing w:val="-14"/>
        </w:rPr>
        <w:t xml:space="preserve"> </w:t>
      </w:r>
      <w:r w:rsidRPr="00BD2F6E">
        <w:rPr>
          <w:spacing w:val="-1"/>
        </w:rPr>
        <w:t>обсуждения</w:t>
      </w:r>
      <w:r w:rsidRPr="00BD2F6E">
        <w:rPr>
          <w:spacing w:val="79"/>
        </w:rPr>
        <w:t xml:space="preserve"> </w:t>
      </w:r>
      <w:r w:rsidRPr="00BD2F6E">
        <w:t>или</w:t>
      </w:r>
      <w:r w:rsidRPr="00BD2F6E">
        <w:rPr>
          <w:spacing w:val="50"/>
        </w:rPr>
        <w:t xml:space="preserve"> </w:t>
      </w:r>
      <w:r w:rsidRPr="00BD2F6E">
        <w:rPr>
          <w:spacing w:val="-1"/>
        </w:rPr>
        <w:t>публичные</w:t>
      </w:r>
      <w:r w:rsidRPr="00BD2F6E">
        <w:rPr>
          <w:spacing w:val="50"/>
        </w:rPr>
        <w:t xml:space="preserve"> </w:t>
      </w:r>
      <w:r w:rsidRPr="00BD2F6E">
        <w:rPr>
          <w:spacing w:val="-1"/>
        </w:rPr>
        <w:t>слушания),</w:t>
      </w:r>
      <w:r w:rsidRPr="00BD2F6E">
        <w:rPr>
          <w:spacing w:val="50"/>
        </w:rPr>
        <w:t xml:space="preserve"> </w:t>
      </w:r>
      <w:r w:rsidRPr="00BD2F6E">
        <w:t>иными</w:t>
      </w:r>
      <w:r w:rsidRPr="00BD2F6E">
        <w:rPr>
          <w:spacing w:val="50"/>
        </w:rPr>
        <w:t xml:space="preserve"> </w:t>
      </w:r>
      <w:r w:rsidRPr="00BD2F6E">
        <w:t>способами,</w:t>
      </w:r>
      <w:r w:rsidRPr="00BD2F6E">
        <w:rPr>
          <w:spacing w:val="50"/>
        </w:rPr>
        <w:t xml:space="preserve"> </w:t>
      </w:r>
      <w:r w:rsidRPr="00BD2F6E">
        <w:rPr>
          <w:spacing w:val="-1"/>
        </w:rPr>
        <w:t>обеспечивающими</w:t>
      </w:r>
      <w:r w:rsidRPr="00BD2F6E">
        <w:rPr>
          <w:spacing w:val="50"/>
        </w:rPr>
        <w:t xml:space="preserve"> </w:t>
      </w:r>
      <w:r w:rsidRPr="00BD2F6E">
        <w:t>доступ</w:t>
      </w:r>
      <w:r w:rsidRPr="00BD2F6E">
        <w:rPr>
          <w:spacing w:val="48"/>
        </w:rPr>
        <w:t xml:space="preserve"> </w:t>
      </w:r>
      <w:r w:rsidRPr="00BD2F6E">
        <w:t>участников</w:t>
      </w:r>
      <w:r w:rsidRPr="00BD2F6E">
        <w:rPr>
          <w:spacing w:val="59"/>
        </w:rPr>
        <w:t xml:space="preserve"> </w:t>
      </w:r>
      <w:r w:rsidRPr="00BD2F6E">
        <w:t xml:space="preserve">общественных </w:t>
      </w:r>
      <w:r w:rsidRPr="00BD2F6E">
        <w:rPr>
          <w:spacing w:val="-1"/>
        </w:rPr>
        <w:t>обсуждений</w:t>
      </w:r>
      <w:r w:rsidRPr="00BD2F6E">
        <w:t xml:space="preserve"> или </w:t>
      </w:r>
      <w:r w:rsidRPr="00BD2F6E">
        <w:rPr>
          <w:spacing w:val="-1"/>
        </w:rPr>
        <w:t>публичных</w:t>
      </w:r>
      <w:r w:rsidRPr="00BD2F6E">
        <w:t xml:space="preserve"> </w:t>
      </w:r>
      <w:r w:rsidRPr="00BD2F6E">
        <w:rPr>
          <w:spacing w:val="-1"/>
        </w:rPr>
        <w:t>слушаний</w:t>
      </w:r>
      <w:r w:rsidRPr="00BD2F6E">
        <w:t xml:space="preserve"> к</w:t>
      </w:r>
      <w:r w:rsidRPr="00BD2F6E">
        <w:rPr>
          <w:spacing w:val="-2"/>
        </w:rPr>
        <w:t xml:space="preserve"> </w:t>
      </w:r>
      <w:r w:rsidRPr="00BD2F6E">
        <w:t>указанной информации.</w:t>
      </w:r>
    </w:p>
    <w:p w14:paraId="184C25C5" w14:textId="77777777" w:rsidR="008476BC" w:rsidRPr="00BD2F6E" w:rsidRDefault="008476BC">
      <w:pPr>
        <w:pStyle w:val="af0"/>
        <w:numPr>
          <w:ilvl w:val="0"/>
          <w:numId w:val="96"/>
        </w:numPr>
        <w:tabs>
          <w:tab w:val="left" w:pos="1058"/>
        </w:tabs>
        <w:suppressAutoHyphens w:val="0"/>
        <w:spacing w:after="0" w:line="240" w:lineRule="auto"/>
        <w:ind w:left="0" w:right="286" w:firstLine="709"/>
      </w:pPr>
      <w:r w:rsidRPr="00BD2F6E">
        <w:t>В</w:t>
      </w:r>
      <w:r w:rsidRPr="00BD2F6E">
        <w:rPr>
          <w:spacing w:val="12"/>
        </w:rPr>
        <w:t xml:space="preserve"> </w:t>
      </w:r>
      <w:r w:rsidRPr="00BD2F6E">
        <w:t>течение</w:t>
      </w:r>
      <w:r w:rsidRPr="00BD2F6E">
        <w:rPr>
          <w:spacing w:val="13"/>
        </w:rPr>
        <w:t xml:space="preserve"> </w:t>
      </w:r>
      <w:r w:rsidRPr="00BD2F6E">
        <w:t>всего</w:t>
      </w:r>
      <w:r w:rsidRPr="00BD2F6E">
        <w:rPr>
          <w:spacing w:val="12"/>
        </w:rPr>
        <w:t xml:space="preserve"> </w:t>
      </w:r>
      <w:r w:rsidRPr="00BD2F6E">
        <w:t>периода</w:t>
      </w:r>
      <w:r w:rsidRPr="00BD2F6E">
        <w:rPr>
          <w:spacing w:val="13"/>
        </w:rPr>
        <w:t xml:space="preserve"> </w:t>
      </w:r>
      <w:r w:rsidRPr="00BD2F6E">
        <w:t>размещения</w:t>
      </w:r>
      <w:r w:rsidRPr="00BD2F6E">
        <w:rPr>
          <w:spacing w:val="12"/>
        </w:rPr>
        <w:t xml:space="preserve"> </w:t>
      </w:r>
      <w:r w:rsidRPr="00BD2F6E">
        <w:t>в</w:t>
      </w:r>
      <w:r w:rsidRPr="00BD2F6E">
        <w:rPr>
          <w:spacing w:val="12"/>
        </w:rPr>
        <w:t xml:space="preserve"> </w:t>
      </w:r>
      <w:r w:rsidRPr="00BD2F6E">
        <w:t>соответствии</w:t>
      </w:r>
      <w:r w:rsidRPr="00BD2F6E">
        <w:rPr>
          <w:spacing w:val="12"/>
        </w:rPr>
        <w:t xml:space="preserve"> </w:t>
      </w:r>
      <w:r w:rsidRPr="00BD2F6E">
        <w:t>с</w:t>
      </w:r>
      <w:r w:rsidRPr="00BD2F6E">
        <w:rPr>
          <w:spacing w:val="13"/>
        </w:rPr>
        <w:t xml:space="preserve"> </w:t>
      </w:r>
      <w:r w:rsidRPr="00BD2F6E">
        <w:rPr>
          <w:spacing w:val="-1"/>
        </w:rPr>
        <w:t>пунктом</w:t>
      </w:r>
      <w:r w:rsidRPr="00BD2F6E">
        <w:rPr>
          <w:spacing w:val="13"/>
        </w:rPr>
        <w:t xml:space="preserve"> </w:t>
      </w:r>
      <w:r w:rsidRPr="00BD2F6E">
        <w:t>2</w:t>
      </w:r>
      <w:r w:rsidRPr="00BD2F6E">
        <w:rPr>
          <w:spacing w:val="12"/>
        </w:rPr>
        <w:t xml:space="preserve"> </w:t>
      </w:r>
      <w:r w:rsidRPr="00BD2F6E">
        <w:t>части</w:t>
      </w:r>
      <w:r w:rsidRPr="00BD2F6E">
        <w:rPr>
          <w:spacing w:val="12"/>
        </w:rPr>
        <w:t xml:space="preserve"> </w:t>
      </w:r>
      <w:r w:rsidRPr="00BD2F6E">
        <w:t>5</w:t>
      </w:r>
      <w:r w:rsidRPr="00BD2F6E">
        <w:rPr>
          <w:spacing w:val="12"/>
        </w:rPr>
        <w:t xml:space="preserve"> </w:t>
      </w:r>
      <w:r w:rsidRPr="00BD2F6E">
        <w:t>и</w:t>
      </w:r>
      <w:r w:rsidRPr="00BD2F6E">
        <w:rPr>
          <w:spacing w:val="12"/>
        </w:rPr>
        <w:t xml:space="preserve"> </w:t>
      </w:r>
      <w:r w:rsidRPr="00BD2F6E">
        <w:t>пунктом</w:t>
      </w:r>
      <w:r w:rsidRPr="00BD2F6E">
        <w:rPr>
          <w:spacing w:val="12"/>
        </w:rPr>
        <w:t xml:space="preserve"> </w:t>
      </w:r>
      <w:r w:rsidRPr="00BD2F6E">
        <w:t>2</w:t>
      </w:r>
      <w:r w:rsidRPr="00BD2F6E">
        <w:rPr>
          <w:spacing w:val="27"/>
        </w:rPr>
        <w:t xml:space="preserve"> </w:t>
      </w:r>
      <w:r w:rsidRPr="00BD2F6E">
        <w:t>части</w:t>
      </w:r>
      <w:r w:rsidRPr="00BD2F6E">
        <w:rPr>
          <w:spacing w:val="13"/>
        </w:rPr>
        <w:t xml:space="preserve"> </w:t>
      </w:r>
      <w:r w:rsidRPr="00BD2F6E">
        <w:t>6</w:t>
      </w:r>
      <w:r w:rsidRPr="00BD2F6E">
        <w:rPr>
          <w:spacing w:val="14"/>
        </w:rPr>
        <w:t xml:space="preserve"> </w:t>
      </w:r>
      <w:r w:rsidRPr="00BD2F6E">
        <w:rPr>
          <w:spacing w:val="-1"/>
        </w:rPr>
        <w:t>настоящей</w:t>
      </w:r>
      <w:r w:rsidRPr="00BD2F6E">
        <w:rPr>
          <w:spacing w:val="13"/>
        </w:rPr>
        <w:t xml:space="preserve"> </w:t>
      </w:r>
      <w:r w:rsidRPr="00BD2F6E">
        <w:rPr>
          <w:spacing w:val="-1"/>
        </w:rPr>
        <w:t>статьи</w:t>
      </w:r>
      <w:r w:rsidRPr="00BD2F6E">
        <w:rPr>
          <w:spacing w:val="14"/>
        </w:rPr>
        <w:t xml:space="preserve"> </w:t>
      </w:r>
      <w:r w:rsidRPr="00BD2F6E">
        <w:t>проекта,</w:t>
      </w:r>
      <w:r w:rsidRPr="00BD2F6E">
        <w:rPr>
          <w:spacing w:val="14"/>
        </w:rPr>
        <w:t xml:space="preserve"> </w:t>
      </w:r>
      <w:r w:rsidRPr="00BD2F6E">
        <w:t>подлежащего</w:t>
      </w:r>
      <w:r w:rsidRPr="00BD2F6E">
        <w:rPr>
          <w:spacing w:val="13"/>
        </w:rPr>
        <w:t xml:space="preserve"> </w:t>
      </w:r>
      <w:r w:rsidRPr="00BD2F6E">
        <w:rPr>
          <w:spacing w:val="-1"/>
        </w:rPr>
        <w:t>рассмотрению</w:t>
      </w:r>
      <w:r w:rsidRPr="00BD2F6E">
        <w:rPr>
          <w:spacing w:val="13"/>
        </w:rPr>
        <w:t xml:space="preserve"> </w:t>
      </w:r>
      <w:r w:rsidRPr="00BD2F6E">
        <w:t>на</w:t>
      </w:r>
      <w:r w:rsidRPr="00BD2F6E">
        <w:rPr>
          <w:spacing w:val="14"/>
        </w:rPr>
        <w:t xml:space="preserve"> </w:t>
      </w:r>
      <w:r w:rsidRPr="00BD2F6E">
        <w:t>общественных</w:t>
      </w:r>
      <w:r w:rsidRPr="00BD2F6E">
        <w:rPr>
          <w:spacing w:val="13"/>
        </w:rPr>
        <w:t xml:space="preserve"> </w:t>
      </w:r>
      <w:r w:rsidRPr="00BD2F6E">
        <w:rPr>
          <w:spacing w:val="-1"/>
        </w:rPr>
        <w:t>обсуждениях</w:t>
      </w:r>
      <w:r w:rsidRPr="00BD2F6E">
        <w:rPr>
          <w:spacing w:val="65"/>
        </w:rPr>
        <w:t xml:space="preserve"> </w:t>
      </w:r>
      <w:r w:rsidRPr="00BD2F6E">
        <w:t>или</w:t>
      </w:r>
      <w:r w:rsidRPr="00BD2F6E">
        <w:rPr>
          <w:spacing w:val="15"/>
        </w:rPr>
        <w:t xml:space="preserve"> </w:t>
      </w:r>
      <w:r w:rsidRPr="00BD2F6E">
        <w:rPr>
          <w:spacing w:val="-1"/>
        </w:rPr>
        <w:t>публичных</w:t>
      </w:r>
      <w:r w:rsidRPr="00BD2F6E">
        <w:rPr>
          <w:spacing w:val="14"/>
        </w:rPr>
        <w:t xml:space="preserve"> </w:t>
      </w:r>
      <w:r w:rsidRPr="00BD2F6E">
        <w:t>слушаниях,</w:t>
      </w:r>
      <w:r w:rsidRPr="00BD2F6E">
        <w:rPr>
          <w:spacing w:val="15"/>
        </w:rPr>
        <w:t xml:space="preserve"> </w:t>
      </w:r>
      <w:r w:rsidRPr="00BD2F6E">
        <w:t>и</w:t>
      </w:r>
      <w:r w:rsidRPr="00BD2F6E">
        <w:rPr>
          <w:spacing w:val="15"/>
        </w:rPr>
        <w:t xml:space="preserve"> </w:t>
      </w:r>
      <w:r w:rsidRPr="00BD2F6E">
        <w:rPr>
          <w:spacing w:val="-1"/>
        </w:rPr>
        <w:t>информационных</w:t>
      </w:r>
      <w:r w:rsidRPr="00BD2F6E">
        <w:rPr>
          <w:spacing w:val="14"/>
        </w:rPr>
        <w:t xml:space="preserve"> </w:t>
      </w:r>
      <w:r w:rsidRPr="00BD2F6E">
        <w:t>материалов</w:t>
      </w:r>
      <w:r w:rsidRPr="00BD2F6E">
        <w:rPr>
          <w:spacing w:val="15"/>
        </w:rPr>
        <w:t xml:space="preserve"> </w:t>
      </w:r>
      <w:r w:rsidRPr="00BD2F6E">
        <w:t>к</w:t>
      </w:r>
      <w:r w:rsidRPr="00BD2F6E">
        <w:rPr>
          <w:spacing w:val="15"/>
        </w:rPr>
        <w:t xml:space="preserve"> </w:t>
      </w:r>
      <w:r w:rsidRPr="00BD2F6E">
        <w:t>нему</w:t>
      </w:r>
      <w:r w:rsidRPr="00BD2F6E">
        <w:rPr>
          <w:spacing w:val="16"/>
        </w:rPr>
        <w:t xml:space="preserve"> </w:t>
      </w:r>
      <w:r w:rsidRPr="00BD2F6E">
        <w:rPr>
          <w:spacing w:val="-1"/>
        </w:rPr>
        <w:t>проводятся</w:t>
      </w:r>
      <w:r w:rsidRPr="00BD2F6E">
        <w:rPr>
          <w:spacing w:val="15"/>
        </w:rPr>
        <w:t xml:space="preserve"> </w:t>
      </w:r>
      <w:r w:rsidRPr="00BD2F6E">
        <w:t>экспозиция</w:t>
      </w:r>
      <w:r w:rsidRPr="00BD2F6E">
        <w:rPr>
          <w:spacing w:val="15"/>
        </w:rPr>
        <w:t xml:space="preserve"> </w:t>
      </w:r>
      <w:r w:rsidRPr="00BD2F6E">
        <w:t>или</w:t>
      </w:r>
      <w:r w:rsidRPr="00BD2F6E">
        <w:rPr>
          <w:spacing w:val="61"/>
        </w:rPr>
        <w:t xml:space="preserve"> </w:t>
      </w:r>
      <w:r w:rsidRPr="00BD2F6E">
        <w:t>экспозиции</w:t>
      </w:r>
      <w:r w:rsidRPr="00BD2F6E">
        <w:rPr>
          <w:spacing w:val="33"/>
        </w:rPr>
        <w:t xml:space="preserve"> </w:t>
      </w:r>
      <w:r w:rsidRPr="00BD2F6E">
        <w:t>такого</w:t>
      </w:r>
      <w:r w:rsidRPr="00BD2F6E">
        <w:rPr>
          <w:spacing w:val="32"/>
        </w:rPr>
        <w:t xml:space="preserve"> </w:t>
      </w:r>
      <w:r w:rsidRPr="00BD2F6E">
        <w:t>проекта.</w:t>
      </w:r>
      <w:r w:rsidRPr="00BD2F6E">
        <w:rPr>
          <w:spacing w:val="33"/>
        </w:rPr>
        <w:t xml:space="preserve"> </w:t>
      </w:r>
      <w:r w:rsidRPr="00BD2F6E">
        <w:t>В</w:t>
      </w:r>
      <w:r w:rsidRPr="00BD2F6E">
        <w:rPr>
          <w:spacing w:val="32"/>
        </w:rPr>
        <w:t xml:space="preserve"> </w:t>
      </w:r>
      <w:r w:rsidRPr="00BD2F6E">
        <w:t>ходе</w:t>
      </w:r>
      <w:r w:rsidRPr="00BD2F6E">
        <w:rPr>
          <w:spacing w:val="33"/>
        </w:rPr>
        <w:t xml:space="preserve"> </w:t>
      </w:r>
      <w:r w:rsidRPr="00BD2F6E">
        <w:rPr>
          <w:spacing w:val="-1"/>
        </w:rPr>
        <w:t>работы</w:t>
      </w:r>
      <w:r w:rsidRPr="00BD2F6E">
        <w:rPr>
          <w:spacing w:val="32"/>
        </w:rPr>
        <w:t xml:space="preserve"> </w:t>
      </w:r>
      <w:r w:rsidRPr="00BD2F6E">
        <w:t>экспозиции</w:t>
      </w:r>
      <w:r w:rsidRPr="00BD2F6E">
        <w:rPr>
          <w:spacing w:val="33"/>
        </w:rPr>
        <w:t xml:space="preserve"> </w:t>
      </w:r>
      <w:r w:rsidRPr="00BD2F6E">
        <w:t>должны</w:t>
      </w:r>
      <w:r w:rsidRPr="00BD2F6E">
        <w:rPr>
          <w:spacing w:val="33"/>
        </w:rPr>
        <w:t xml:space="preserve"> </w:t>
      </w:r>
      <w:r w:rsidRPr="00BD2F6E">
        <w:t>быть</w:t>
      </w:r>
      <w:r w:rsidRPr="00BD2F6E">
        <w:rPr>
          <w:spacing w:val="33"/>
        </w:rPr>
        <w:t xml:space="preserve"> </w:t>
      </w:r>
      <w:r w:rsidRPr="00BD2F6E">
        <w:t>организованы</w:t>
      </w:r>
      <w:r w:rsidRPr="00BD2F6E">
        <w:rPr>
          <w:spacing w:val="25"/>
        </w:rPr>
        <w:t xml:space="preserve"> </w:t>
      </w:r>
      <w:r w:rsidRPr="00BD2F6E">
        <w:rPr>
          <w:spacing w:val="-1"/>
        </w:rPr>
        <w:t>консультирование</w:t>
      </w:r>
      <w:r w:rsidRPr="00BD2F6E">
        <w:rPr>
          <w:spacing w:val="52"/>
        </w:rPr>
        <w:t xml:space="preserve"> </w:t>
      </w:r>
      <w:r w:rsidRPr="00BD2F6E">
        <w:t>посетителей</w:t>
      </w:r>
      <w:r w:rsidRPr="00BD2F6E">
        <w:rPr>
          <w:spacing w:val="52"/>
        </w:rPr>
        <w:t xml:space="preserve"> </w:t>
      </w:r>
      <w:r w:rsidRPr="00BD2F6E">
        <w:t>экспозиции,</w:t>
      </w:r>
      <w:r w:rsidRPr="00BD2F6E">
        <w:rPr>
          <w:spacing w:val="52"/>
        </w:rPr>
        <w:t xml:space="preserve"> </w:t>
      </w:r>
      <w:r w:rsidRPr="00BD2F6E">
        <w:t>распространение</w:t>
      </w:r>
      <w:r w:rsidRPr="00BD2F6E">
        <w:rPr>
          <w:spacing w:val="53"/>
        </w:rPr>
        <w:t xml:space="preserve"> </w:t>
      </w:r>
      <w:r w:rsidRPr="00BD2F6E">
        <w:rPr>
          <w:spacing w:val="-1"/>
        </w:rPr>
        <w:t>информационных</w:t>
      </w:r>
      <w:r w:rsidRPr="00BD2F6E">
        <w:rPr>
          <w:spacing w:val="52"/>
        </w:rPr>
        <w:t xml:space="preserve"> </w:t>
      </w:r>
      <w:r w:rsidRPr="00BD2F6E">
        <w:t>материалов</w:t>
      </w:r>
      <w:r w:rsidRPr="00BD2F6E">
        <w:rPr>
          <w:spacing w:val="52"/>
        </w:rPr>
        <w:t xml:space="preserve"> </w:t>
      </w:r>
      <w:r w:rsidRPr="00BD2F6E">
        <w:t>о</w:t>
      </w:r>
      <w:r w:rsidRPr="00BD2F6E">
        <w:rPr>
          <w:spacing w:val="55"/>
        </w:rPr>
        <w:t xml:space="preserve"> </w:t>
      </w:r>
      <w:r w:rsidRPr="00BD2F6E">
        <w:t>проекте,</w:t>
      </w:r>
      <w:r w:rsidRPr="00BD2F6E">
        <w:rPr>
          <w:spacing w:val="-2"/>
        </w:rPr>
        <w:t xml:space="preserve"> </w:t>
      </w:r>
      <w:r w:rsidRPr="00BD2F6E">
        <w:t>подлежащем</w:t>
      </w:r>
      <w:r w:rsidRPr="00BD2F6E">
        <w:rPr>
          <w:spacing w:val="-4"/>
        </w:rPr>
        <w:t xml:space="preserve"> </w:t>
      </w:r>
      <w:r w:rsidRPr="00BD2F6E">
        <w:rPr>
          <w:spacing w:val="-1"/>
        </w:rPr>
        <w:t>рассмотрению</w:t>
      </w:r>
      <w:r w:rsidRPr="00BD2F6E">
        <w:rPr>
          <w:spacing w:val="-2"/>
        </w:rPr>
        <w:t xml:space="preserve"> </w:t>
      </w:r>
      <w:r w:rsidRPr="00BD2F6E">
        <w:t>на</w:t>
      </w:r>
      <w:r w:rsidRPr="00BD2F6E">
        <w:rPr>
          <w:spacing w:val="-1"/>
        </w:rPr>
        <w:t xml:space="preserve"> общественных</w:t>
      </w:r>
      <w:r w:rsidRPr="00BD2F6E">
        <w:rPr>
          <w:spacing w:val="-2"/>
        </w:rPr>
        <w:t xml:space="preserve"> </w:t>
      </w:r>
      <w:r w:rsidRPr="00BD2F6E">
        <w:rPr>
          <w:spacing w:val="-1"/>
        </w:rPr>
        <w:t>обсуждениях</w:t>
      </w:r>
      <w:r w:rsidRPr="00BD2F6E">
        <w:rPr>
          <w:spacing w:val="-2"/>
        </w:rPr>
        <w:t xml:space="preserve"> </w:t>
      </w:r>
      <w:r w:rsidRPr="00BD2F6E">
        <w:t>или</w:t>
      </w:r>
      <w:r w:rsidRPr="00BD2F6E">
        <w:rPr>
          <w:spacing w:val="-1"/>
        </w:rPr>
        <w:t xml:space="preserve"> публичных</w:t>
      </w:r>
      <w:r w:rsidRPr="00BD2F6E">
        <w:rPr>
          <w:spacing w:val="-2"/>
        </w:rPr>
        <w:t xml:space="preserve"> </w:t>
      </w:r>
      <w:r w:rsidRPr="00BD2F6E">
        <w:rPr>
          <w:spacing w:val="-1"/>
        </w:rPr>
        <w:t>слушаниях.</w:t>
      </w:r>
      <w:r w:rsidRPr="00BD2F6E">
        <w:rPr>
          <w:spacing w:val="91"/>
        </w:rPr>
        <w:t xml:space="preserve"> </w:t>
      </w:r>
      <w:r w:rsidRPr="00BD2F6E">
        <w:rPr>
          <w:spacing w:val="-1"/>
        </w:rPr>
        <w:t>Консультирование</w:t>
      </w:r>
      <w:r w:rsidRPr="00BD2F6E">
        <w:rPr>
          <w:spacing w:val="9"/>
        </w:rPr>
        <w:t xml:space="preserve"> </w:t>
      </w:r>
      <w:r w:rsidRPr="00BD2F6E">
        <w:t>посетителей</w:t>
      </w:r>
      <w:r w:rsidRPr="00BD2F6E">
        <w:rPr>
          <w:spacing w:val="9"/>
        </w:rPr>
        <w:t xml:space="preserve"> </w:t>
      </w:r>
      <w:r w:rsidRPr="00BD2F6E">
        <w:t>экспозиции</w:t>
      </w:r>
      <w:r w:rsidRPr="00BD2F6E">
        <w:rPr>
          <w:spacing w:val="9"/>
        </w:rPr>
        <w:t xml:space="preserve"> </w:t>
      </w:r>
      <w:r w:rsidRPr="00BD2F6E">
        <w:rPr>
          <w:spacing w:val="-1"/>
        </w:rPr>
        <w:t>осуществляется</w:t>
      </w:r>
      <w:r w:rsidRPr="00BD2F6E">
        <w:rPr>
          <w:spacing w:val="9"/>
        </w:rPr>
        <w:t xml:space="preserve"> </w:t>
      </w:r>
      <w:r w:rsidRPr="00BD2F6E">
        <w:rPr>
          <w:spacing w:val="-1"/>
        </w:rPr>
        <w:t>представителями</w:t>
      </w:r>
      <w:r w:rsidRPr="00BD2F6E">
        <w:rPr>
          <w:spacing w:val="8"/>
        </w:rPr>
        <w:t xml:space="preserve"> </w:t>
      </w:r>
      <w:r w:rsidRPr="00BD2F6E">
        <w:rPr>
          <w:spacing w:val="-1"/>
        </w:rPr>
        <w:t>уполномоченного</w:t>
      </w:r>
      <w:r w:rsidRPr="00BD2F6E">
        <w:rPr>
          <w:spacing w:val="107"/>
        </w:rPr>
        <w:t xml:space="preserve"> </w:t>
      </w:r>
      <w:r w:rsidRPr="00BD2F6E">
        <w:t>на</w:t>
      </w:r>
      <w:r w:rsidRPr="00BD2F6E">
        <w:rPr>
          <w:spacing w:val="19"/>
        </w:rPr>
        <w:t xml:space="preserve"> </w:t>
      </w:r>
      <w:r w:rsidRPr="00BD2F6E">
        <w:rPr>
          <w:spacing w:val="-1"/>
        </w:rPr>
        <w:t>проведение</w:t>
      </w:r>
      <w:r w:rsidRPr="00BD2F6E">
        <w:rPr>
          <w:spacing w:val="19"/>
        </w:rPr>
        <w:t xml:space="preserve"> </w:t>
      </w:r>
      <w:r w:rsidRPr="00BD2F6E">
        <w:rPr>
          <w:spacing w:val="-1"/>
        </w:rPr>
        <w:t>общественных</w:t>
      </w:r>
      <w:r w:rsidRPr="00BD2F6E">
        <w:rPr>
          <w:spacing w:val="18"/>
        </w:rPr>
        <w:t xml:space="preserve"> </w:t>
      </w:r>
      <w:r w:rsidRPr="00BD2F6E">
        <w:rPr>
          <w:spacing w:val="-1"/>
        </w:rPr>
        <w:t>обсуждений</w:t>
      </w:r>
      <w:r w:rsidRPr="00BD2F6E">
        <w:rPr>
          <w:spacing w:val="18"/>
        </w:rPr>
        <w:t xml:space="preserve"> </w:t>
      </w:r>
      <w:r w:rsidRPr="00BD2F6E">
        <w:t>или</w:t>
      </w:r>
      <w:r w:rsidRPr="00BD2F6E">
        <w:rPr>
          <w:spacing w:val="19"/>
        </w:rPr>
        <w:t xml:space="preserve"> </w:t>
      </w:r>
      <w:r w:rsidRPr="00BD2F6E">
        <w:rPr>
          <w:spacing w:val="-1"/>
        </w:rPr>
        <w:t>публичных</w:t>
      </w:r>
      <w:r w:rsidRPr="00BD2F6E">
        <w:rPr>
          <w:spacing w:val="18"/>
        </w:rPr>
        <w:t xml:space="preserve"> </w:t>
      </w:r>
      <w:r w:rsidRPr="00BD2F6E">
        <w:t>слушаний</w:t>
      </w:r>
      <w:r w:rsidRPr="00BD2F6E">
        <w:rPr>
          <w:spacing w:val="16"/>
        </w:rPr>
        <w:t xml:space="preserve"> </w:t>
      </w:r>
      <w:r w:rsidRPr="00BD2F6E">
        <w:t>органа</w:t>
      </w:r>
      <w:r w:rsidRPr="00BD2F6E">
        <w:rPr>
          <w:spacing w:val="19"/>
        </w:rPr>
        <w:t xml:space="preserve"> </w:t>
      </w:r>
      <w:r w:rsidRPr="00BD2F6E">
        <w:rPr>
          <w:spacing w:val="-1"/>
        </w:rPr>
        <w:t>местного</w:t>
      </w:r>
      <w:r w:rsidRPr="00BD2F6E">
        <w:rPr>
          <w:spacing w:val="81"/>
        </w:rPr>
        <w:t xml:space="preserve"> </w:t>
      </w:r>
      <w:r w:rsidRPr="00BD2F6E">
        <w:rPr>
          <w:spacing w:val="-1"/>
        </w:rPr>
        <w:t>самоуправления</w:t>
      </w:r>
      <w:r w:rsidRPr="00BD2F6E">
        <w:rPr>
          <w:spacing w:val="1"/>
        </w:rPr>
        <w:t xml:space="preserve"> </w:t>
      </w:r>
      <w:r w:rsidRPr="00BD2F6E">
        <w:t>или</w:t>
      </w:r>
      <w:r w:rsidRPr="00BD2F6E">
        <w:rPr>
          <w:spacing w:val="1"/>
        </w:rPr>
        <w:t xml:space="preserve"> </w:t>
      </w:r>
      <w:r w:rsidRPr="00BD2F6E">
        <w:t xml:space="preserve">созданного </w:t>
      </w:r>
      <w:r w:rsidRPr="00BD2F6E">
        <w:rPr>
          <w:spacing w:val="-1"/>
        </w:rPr>
        <w:t>им</w:t>
      </w:r>
      <w:r w:rsidRPr="00BD2F6E">
        <w:rPr>
          <w:spacing w:val="1"/>
        </w:rPr>
        <w:t xml:space="preserve"> </w:t>
      </w:r>
      <w:r w:rsidRPr="00BD2F6E">
        <w:rPr>
          <w:spacing w:val="-1"/>
        </w:rPr>
        <w:t>коллегиального</w:t>
      </w:r>
      <w:r w:rsidRPr="00BD2F6E">
        <w:t xml:space="preserve"> совещательного органа </w:t>
      </w:r>
      <w:r w:rsidRPr="00BD2F6E">
        <w:rPr>
          <w:spacing w:val="-1"/>
        </w:rPr>
        <w:t>(далее</w:t>
      </w:r>
      <w:r w:rsidRPr="00BD2F6E">
        <w:rPr>
          <w:spacing w:val="3"/>
        </w:rPr>
        <w:t xml:space="preserve"> </w:t>
      </w:r>
      <w:r w:rsidRPr="00BD2F6E">
        <w:t xml:space="preserve">- </w:t>
      </w:r>
      <w:r w:rsidRPr="00BD2F6E">
        <w:rPr>
          <w:spacing w:val="-1"/>
        </w:rPr>
        <w:t>организатор</w:t>
      </w:r>
      <w:r w:rsidRPr="00BD2F6E">
        <w:rPr>
          <w:spacing w:val="75"/>
        </w:rPr>
        <w:t xml:space="preserve"> </w:t>
      </w:r>
      <w:r w:rsidRPr="00BD2F6E">
        <w:t xml:space="preserve">общественных  </w:t>
      </w:r>
      <w:r w:rsidRPr="00BD2F6E">
        <w:rPr>
          <w:spacing w:val="25"/>
        </w:rPr>
        <w:t xml:space="preserve"> </w:t>
      </w:r>
      <w:r w:rsidRPr="00BD2F6E">
        <w:rPr>
          <w:spacing w:val="-1"/>
        </w:rPr>
        <w:t>обсуждений</w:t>
      </w:r>
      <w:r w:rsidRPr="00BD2F6E">
        <w:t xml:space="preserve">  </w:t>
      </w:r>
      <w:r w:rsidRPr="00BD2F6E">
        <w:rPr>
          <w:spacing w:val="26"/>
        </w:rPr>
        <w:t xml:space="preserve"> </w:t>
      </w:r>
      <w:r w:rsidRPr="00BD2F6E">
        <w:t xml:space="preserve">или  </w:t>
      </w:r>
      <w:r w:rsidRPr="00BD2F6E">
        <w:rPr>
          <w:spacing w:val="25"/>
        </w:rPr>
        <w:t xml:space="preserve"> </w:t>
      </w:r>
      <w:r w:rsidRPr="00BD2F6E">
        <w:rPr>
          <w:spacing w:val="-1"/>
        </w:rPr>
        <w:t>публичных</w:t>
      </w:r>
      <w:r w:rsidRPr="00BD2F6E">
        <w:t xml:space="preserve">  </w:t>
      </w:r>
      <w:r w:rsidRPr="00BD2F6E">
        <w:rPr>
          <w:spacing w:val="25"/>
        </w:rPr>
        <w:t xml:space="preserve"> </w:t>
      </w:r>
      <w:r w:rsidRPr="00BD2F6E">
        <w:rPr>
          <w:spacing w:val="-1"/>
        </w:rPr>
        <w:t>слушаний)</w:t>
      </w:r>
      <w:r w:rsidRPr="00BD2F6E">
        <w:t xml:space="preserve"> и</w:t>
      </w:r>
      <w:r w:rsidRPr="00BD2F6E">
        <w:rPr>
          <w:spacing w:val="24"/>
        </w:rPr>
        <w:t xml:space="preserve"> </w:t>
      </w:r>
      <w:r w:rsidRPr="00BD2F6E">
        <w:rPr>
          <w:spacing w:val="-1"/>
        </w:rPr>
        <w:t>(или)</w:t>
      </w:r>
      <w:r w:rsidRPr="00BD2F6E">
        <w:rPr>
          <w:spacing w:val="26"/>
        </w:rPr>
        <w:t xml:space="preserve"> </w:t>
      </w:r>
      <w:r w:rsidRPr="00BD2F6E">
        <w:rPr>
          <w:spacing w:val="-1"/>
        </w:rPr>
        <w:t>разработчика</w:t>
      </w:r>
      <w:r w:rsidRPr="00BD2F6E">
        <w:rPr>
          <w:spacing w:val="26"/>
        </w:rPr>
        <w:t xml:space="preserve"> </w:t>
      </w:r>
      <w:r w:rsidRPr="00BD2F6E">
        <w:t xml:space="preserve">проекта, подлежащего </w:t>
      </w:r>
      <w:r w:rsidRPr="00BD2F6E">
        <w:rPr>
          <w:spacing w:val="-1"/>
        </w:rPr>
        <w:t>рассмотрению</w:t>
      </w:r>
      <w:r w:rsidRPr="00BD2F6E">
        <w:t xml:space="preserve"> на общественных </w:t>
      </w:r>
      <w:r w:rsidRPr="00BD2F6E">
        <w:rPr>
          <w:spacing w:val="-1"/>
        </w:rPr>
        <w:t>обсуждениях</w:t>
      </w:r>
      <w:r w:rsidRPr="00BD2F6E">
        <w:t xml:space="preserve"> или публичных слушаниях.</w:t>
      </w:r>
    </w:p>
    <w:p w14:paraId="3C51AA91" w14:textId="77777777" w:rsidR="008476BC" w:rsidRPr="00BD2F6E" w:rsidRDefault="008476BC">
      <w:pPr>
        <w:pStyle w:val="af0"/>
        <w:numPr>
          <w:ilvl w:val="0"/>
          <w:numId w:val="96"/>
        </w:numPr>
        <w:tabs>
          <w:tab w:val="left" w:pos="1033"/>
        </w:tabs>
        <w:suppressAutoHyphens w:val="0"/>
        <w:spacing w:after="0" w:line="240" w:lineRule="auto"/>
        <w:ind w:left="0" w:right="286" w:firstLine="709"/>
      </w:pPr>
      <w:r w:rsidRPr="00BD2F6E">
        <w:t>В</w:t>
      </w:r>
      <w:r w:rsidRPr="00BD2F6E">
        <w:rPr>
          <w:spacing w:val="-13"/>
        </w:rPr>
        <w:t xml:space="preserve"> </w:t>
      </w:r>
      <w:r w:rsidRPr="00BD2F6E">
        <w:t>период</w:t>
      </w:r>
      <w:r w:rsidRPr="00BD2F6E">
        <w:rPr>
          <w:spacing w:val="-12"/>
        </w:rPr>
        <w:t xml:space="preserve"> </w:t>
      </w:r>
      <w:r w:rsidRPr="00BD2F6E">
        <w:rPr>
          <w:spacing w:val="-1"/>
        </w:rPr>
        <w:t>размещения</w:t>
      </w:r>
      <w:r w:rsidRPr="00BD2F6E">
        <w:rPr>
          <w:spacing w:val="-12"/>
        </w:rPr>
        <w:t xml:space="preserve"> </w:t>
      </w:r>
      <w:r w:rsidRPr="00BD2F6E">
        <w:t>в</w:t>
      </w:r>
      <w:r w:rsidRPr="00BD2F6E">
        <w:rPr>
          <w:spacing w:val="-13"/>
        </w:rPr>
        <w:t xml:space="preserve"> </w:t>
      </w:r>
      <w:r w:rsidRPr="00BD2F6E">
        <w:t>соответствии</w:t>
      </w:r>
      <w:r w:rsidRPr="00BD2F6E">
        <w:rPr>
          <w:spacing w:val="-12"/>
        </w:rPr>
        <w:t xml:space="preserve"> </w:t>
      </w:r>
      <w:r w:rsidRPr="00BD2F6E">
        <w:t>с</w:t>
      </w:r>
      <w:r w:rsidRPr="00BD2F6E">
        <w:rPr>
          <w:spacing w:val="-12"/>
        </w:rPr>
        <w:t xml:space="preserve"> </w:t>
      </w:r>
      <w:r w:rsidRPr="00BD2F6E">
        <w:rPr>
          <w:spacing w:val="-1"/>
        </w:rPr>
        <w:t>пунктом</w:t>
      </w:r>
      <w:r w:rsidRPr="00BD2F6E">
        <w:rPr>
          <w:spacing w:val="-12"/>
        </w:rPr>
        <w:t xml:space="preserve"> </w:t>
      </w:r>
      <w:r w:rsidRPr="00BD2F6E">
        <w:t>2</w:t>
      </w:r>
      <w:r w:rsidRPr="00BD2F6E">
        <w:rPr>
          <w:spacing w:val="-12"/>
        </w:rPr>
        <w:t xml:space="preserve"> </w:t>
      </w:r>
      <w:r w:rsidRPr="00BD2F6E">
        <w:t>части</w:t>
      </w:r>
      <w:r w:rsidRPr="00BD2F6E">
        <w:rPr>
          <w:spacing w:val="-13"/>
        </w:rPr>
        <w:t xml:space="preserve"> </w:t>
      </w:r>
      <w:r w:rsidRPr="00BD2F6E">
        <w:t>5</w:t>
      </w:r>
      <w:r w:rsidRPr="00BD2F6E">
        <w:rPr>
          <w:spacing w:val="-12"/>
        </w:rPr>
        <w:t xml:space="preserve"> </w:t>
      </w:r>
      <w:r w:rsidRPr="00BD2F6E">
        <w:t>и</w:t>
      </w:r>
      <w:r w:rsidRPr="00BD2F6E">
        <w:rPr>
          <w:spacing w:val="-12"/>
        </w:rPr>
        <w:t xml:space="preserve"> </w:t>
      </w:r>
      <w:r w:rsidRPr="00BD2F6E">
        <w:t>пунктом</w:t>
      </w:r>
      <w:r w:rsidRPr="00BD2F6E">
        <w:rPr>
          <w:spacing w:val="-12"/>
        </w:rPr>
        <w:t xml:space="preserve"> </w:t>
      </w:r>
      <w:r w:rsidRPr="00BD2F6E">
        <w:t>2</w:t>
      </w:r>
      <w:r w:rsidRPr="00BD2F6E">
        <w:rPr>
          <w:spacing w:val="-12"/>
        </w:rPr>
        <w:t xml:space="preserve"> </w:t>
      </w:r>
      <w:r w:rsidRPr="00BD2F6E">
        <w:t>части</w:t>
      </w:r>
      <w:r w:rsidRPr="00BD2F6E">
        <w:rPr>
          <w:spacing w:val="-13"/>
        </w:rPr>
        <w:t xml:space="preserve"> </w:t>
      </w:r>
      <w:r w:rsidRPr="00BD2F6E">
        <w:t>6</w:t>
      </w:r>
      <w:r w:rsidRPr="00BD2F6E">
        <w:rPr>
          <w:spacing w:val="-12"/>
        </w:rPr>
        <w:t xml:space="preserve"> </w:t>
      </w:r>
      <w:r w:rsidRPr="00BD2F6E">
        <w:t>настоящей</w:t>
      </w:r>
      <w:r w:rsidRPr="00BD2F6E">
        <w:rPr>
          <w:spacing w:val="32"/>
        </w:rPr>
        <w:t xml:space="preserve"> </w:t>
      </w:r>
      <w:r w:rsidRPr="00BD2F6E">
        <w:rPr>
          <w:spacing w:val="-1"/>
        </w:rPr>
        <w:t>статьи</w:t>
      </w:r>
      <w:r w:rsidRPr="00BD2F6E">
        <w:rPr>
          <w:spacing w:val="56"/>
        </w:rPr>
        <w:t xml:space="preserve"> </w:t>
      </w:r>
      <w:r w:rsidRPr="00BD2F6E">
        <w:t>проекта,</w:t>
      </w:r>
      <w:r w:rsidRPr="00BD2F6E">
        <w:rPr>
          <w:spacing w:val="55"/>
        </w:rPr>
        <w:t xml:space="preserve"> </w:t>
      </w:r>
      <w:r w:rsidRPr="00BD2F6E">
        <w:rPr>
          <w:spacing w:val="-1"/>
        </w:rPr>
        <w:t>подлежащего</w:t>
      </w:r>
      <w:r w:rsidRPr="00BD2F6E">
        <w:rPr>
          <w:spacing w:val="56"/>
        </w:rPr>
        <w:t xml:space="preserve"> </w:t>
      </w:r>
      <w:r w:rsidRPr="00BD2F6E">
        <w:rPr>
          <w:spacing w:val="-1"/>
        </w:rPr>
        <w:t>рассмотрению</w:t>
      </w:r>
      <w:r w:rsidRPr="00BD2F6E">
        <w:rPr>
          <w:spacing w:val="55"/>
        </w:rPr>
        <w:t xml:space="preserve"> </w:t>
      </w:r>
      <w:r w:rsidRPr="00BD2F6E">
        <w:t>на</w:t>
      </w:r>
      <w:r w:rsidRPr="00BD2F6E">
        <w:rPr>
          <w:spacing w:val="56"/>
        </w:rPr>
        <w:t xml:space="preserve"> </w:t>
      </w:r>
      <w:r w:rsidRPr="00BD2F6E">
        <w:rPr>
          <w:spacing w:val="-1"/>
        </w:rPr>
        <w:t>общественных</w:t>
      </w:r>
      <w:r w:rsidRPr="00BD2F6E">
        <w:rPr>
          <w:spacing w:val="55"/>
        </w:rPr>
        <w:t xml:space="preserve"> </w:t>
      </w:r>
      <w:r w:rsidRPr="00BD2F6E">
        <w:rPr>
          <w:spacing w:val="-1"/>
        </w:rPr>
        <w:t>обсуждениях</w:t>
      </w:r>
      <w:r w:rsidRPr="00BD2F6E">
        <w:rPr>
          <w:spacing w:val="56"/>
        </w:rPr>
        <w:t xml:space="preserve"> </w:t>
      </w:r>
      <w:r w:rsidRPr="00BD2F6E">
        <w:t>или</w:t>
      </w:r>
      <w:r w:rsidRPr="00BD2F6E">
        <w:rPr>
          <w:spacing w:val="56"/>
        </w:rPr>
        <w:t xml:space="preserve"> </w:t>
      </w:r>
      <w:r w:rsidRPr="00BD2F6E">
        <w:rPr>
          <w:spacing w:val="-1"/>
        </w:rPr>
        <w:t>публичных</w:t>
      </w:r>
      <w:r w:rsidRPr="00BD2F6E">
        <w:rPr>
          <w:spacing w:val="97"/>
        </w:rPr>
        <w:t xml:space="preserve"> </w:t>
      </w:r>
      <w:r w:rsidRPr="00BD2F6E">
        <w:rPr>
          <w:spacing w:val="-1"/>
        </w:rPr>
        <w:t>слушаниях,</w:t>
      </w:r>
      <w:r w:rsidRPr="00BD2F6E">
        <w:rPr>
          <w:spacing w:val="31"/>
        </w:rPr>
        <w:t xml:space="preserve"> </w:t>
      </w:r>
      <w:r w:rsidRPr="00BD2F6E">
        <w:t>и</w:t>
      </w:r>
      <w:r w:rsidRPr="00BD2F6E">
        <w:rPr>
          <w:spacing w:val="32"/>
        </w:rPr>
        <w:t xml:space="preserve"> </w:t>
      </w:r>
      <w:r w:rsidRPr="00BD2F6E">
        <w:rPr>
          <w:spacing w:val="-1"/>
        </w:rPr>
        <w:t>информационных</w:t>
      </w:r>
      <w:r w:rsidRPr="00BD2F6E">
        <w:rPr>
          <w:spacing w:val="31"/>
        </w:rPr>
        <w:t xml:space="preserve"> </w:t>
      </w:r>
      <w:r w:rsidRPr="00BD2F6E">
        <w:t>материалов</w:t>
      </w:r>
      <w:r w:rsidRPr="00BD2F6E">
        <w:rPr>
          <w:spacing w:val="31"/>
        </w:rPr>
        <w:t xml:space="preserve"> </w:t>
      </w:r>
      <w:r w:rsidRPr="00BD2F6E">
        <w:t>к</w:t>
      </w:r>
      <w:r w:rsidRPr="00BD2F6E">
        <w:rPr>
          <w:spacing w:val="31"/>
        </w:rPr>
        <w:t xml:space="preserve"> </w:t>
      </w:r>
      <w:r w:rsidRPr="00BD2F6E">
        <w:t>нему</w:t>
      </w:r>
      <w:r w:rsidRPr="00BD2F6E">
        <w:rPr>
          <w:spacing w:val="33"/>
        </w:rPr>
        <w:t xml:space="preserve"> </w:t>
      </w:r>
      <w:r w:rsidRPr="00BD2F6E">
        <w:t>и</w:t>
      </w:r>
      <w:r w:rsidRPr="00BD2F6E">
        <w:rPr>
          <w:spacing w:val="32"/>
        </w:rPr>
        <w:t xml:space="preserve"> </w:t>
      </w:r>
      <w:r w:rsidRPr="00BD2F6E">
        <w:rPr>
          <w:spacing w:val="-1"/>
        </w:rPr>
        <w:t>проведения</w:t>
      </w:r>
      <w:r w:rsidRPr="00BD2F6E">
        <w:rPr>
          <w:spacing w:val="32"/>
        </w:rPr>
        <w:t xml:space="preserve"> </w:t>
      </w:r>
      <w:r w:rsidRPr="00BD2F6E">
        <w:t>экспозиции</w:t>
      </w:r>
      <w:r w:rsidRPr="00BD2F6E">
        <w:rPr>
          <w:spacing w:val="32"/>
        </w:rPr>
        <w:t xml:space="preserve"> </w:t>
      </w:r>
      <w:r w:rsidRPr="00BD2F6E">
        <w:t>или</w:t>
      </w:r>
      <w:r w:rsidRPr="00BD2F6E">
        <w:rPr>
          <w:spacing w:val="32"/>
        </w:rPr>
        <w:t xml:space="preserve"> </w:t>
      </w:r>
      <w:r w:rsidRPr="00BD2F6E">
        <w:t>экспозиций</w:t>
      </w:r>
      <w:r w:rsidRPr="00BD2F6E">
        <w:rPr>
          <w:spacing w:val="61"/>
        </w:rPr>
        <w:t xml:space="preserve"> </w:t>
      </w:r>
      <w:r w:rsidRPr="00BD2F6E">
        <w:t>такого</w:t>
      </w:r>
      <w:r w:rsidRPr="00BD2F6E">
        <w:rPr>
          <w:spacing w:val="18"/>
        </w:rPr>
        <w:t xml:space="preserve"> </w:t>
      </w:r>
      <w:r w:rsidRPr="00BD2F6E">
        <w:t>проекта</w:t>
      </w:r>
      <w:r w:rsidRPr="00BD2F6E">
        <w:rPr>
          <w:spacing w:val="19"/>
        </w:rPr>
        <w:t xml:space="preserve"> </w:t>
      </w:r>
      <w:r w:rsidRPr="00BD2F6E">
        <w:rPr>
          <w:spacing w:val="-1"/>
        </w:rPr>
        <w:t>участники</w:t>
      </w:r>
      <w:r w:rsidRPr="00BD2F6E">
        <w:rPr>
          <w:spacing w:val="18"/>
        </w:rPr>
        <w:t xml:space="preserve"> </w:t>
      </w:r>
      <w:r w:rsidRPr="00BD2F6E">
        <w:t>общественных</w:t>
      </w:r>
      <w:r w:rsidRPr="00BD2F6E">
        <w:rPr>
          <w:spacing w:val="18"/>
        </w:rPr>
        <w:t xml:space="preserve"> </w:t>
      </w:r>
      <w:r w:rsidRPr="00BD2F6E">
        <w:rPr>
          <w:spacing w:val="-1"/>
        </w:rPr>
        <w:t>обсуждений</w:t>
      </w:r>
      <w:r w:rsidRPr="00BD2F6E">
        <w:rPr>
          <w:spacing w:val="19"/>
        </w:rPr>
        <w:t xml:space="preserve"> </w:t>
      </w:r>
      <w:r w:rsidRPr="00BD2F6E">
        <w:t>или</w:t>
      </w:r>
      <w:r w:rsidRPr="00BD2F6E">
        <w:rPr>
          <w:spacing w:val="19"/>
        </w:rPr>
        <w:t xml:space="preserve"> </w:t>
      </w:r>
      <w:r w:rsidRPr="00BD2F6E">
        <w:rPr>
          <w:spacing w:val="-1"/>
        </w:rPr>
        <w:t>публичных</w:t>
      </w:r>
      <w:r w:rsidRPr="00BD2F6E">
        <w:rPr>
          <w:spacing w:val="18"/>
        </w:rPr>
        <w:t xml:space="preserve"> </w:t>
      </w:r>
      <w:r w:rsidRPr="00BD2F6E">
        <w:t>слушаний,</w:t>
      </w:r>
      <w:r w:rsidRPr="00BD2F6E">
        <w:rPr>
          <w:spacing w:val="18"/>
        </w:rPr>
        <w:t xml:space="preserve"> </w:t>
      </w:r>
      <w:r w:rsidRPr="00BD2F6E">
        <w:t>прошедшие</w:t>
      </w:r>
      <w:r w:rsidRPr="00BD2F6E">
        <w:rPr>
          <w:spacing w:val="19"/>
        </w:rPr>
        <w:t xml:space="preserve"> </w:t>
      </w:r>
      <w:r w:rsidRPr="00BD2F6E">
        <w:t>в</w:t>
      </w:r>
      <w:r w:rsidRPr="00BD2F6E">
        <w:rPr>
          <w:spacing w:val="51"/>
        </w:rPr>
        <w:t xml:space="preserve"> </w:t>
      </w:r>
      <w:r w:rsidRPr="00BD2F6E">
        <w:rPr>
          <w:spacing w:val="-1"/>
        </w:rPr>
        <w:t xml:space="preserve">соответствии </w:t>
      </w:r>
      <w:r w:rsidRPr="00BD2F6E">
        <w:t>с</w:t>
      </w:r>
      <w:r w:rsidRPr="00BD2F6E">
        <w:rPr>
          <w:spacing w:val="-1"/>
        </w:rPr>
        <w:t xml:space="preserve"> частью</w:t>
      </w:r>
      <w:r w:rsidRPr="00BD2F6E">
        <w:rPr>
          <w:spacing w:val="-2"/>
        </w:rPr>
        <w:t xml:space="preserve"> </w:t>
      </w:r>
      <w:r w:rsidRPr="00BD2F6E">
        <w:t>13</w:t>
      </w:r>
      <w:r w:rsidRPr="00BD2F6E">
        <w:rPr>
          <w:spacing w:val="-2"/>
        </w:rPr>
        <w:t xml:space="preserve"> </w:t>
      </w:r>
      <w:r w:rsidRPr="00BD2F6E">
        <w:rPr>
          <w:spacing w:val="-1"/>
        </w:rPr>
        <w:t>настоящей статьи</w:t>
      </w:r>
      <w:r w:rsidRPr="00BD2F6E">
        <w:rPr>
          <w:spacing w:val="-2"/>
        </w:rPr>
        <w:t xml:space="preserve"> </w:t>
      </w:r>
      <w:r w:rsidRPr="00BD2F6E">
        <w:t>идентификацию,</w:t>
      </w:r>
      <w:r w:rsidRPr="00BD2F6E">
        <w:rPr>
          <w:spacing w:val="-2"/>
        </w:rPr>
        <w:t xml:space="preserve"> </w:t>
      </w:r>
      <w:r w:rsidRPr="00BD2F6E">
        <w:t>имеют</w:t>
      </w:r>
      <w:r w:rsidRPr="00BD2F6E">
        <w:rPr>
          <w:spacing w:val="-3"/>
        </w:rPr>
        <w:t xml:space="preserve"> </w:t>
      </w:r>
      <w:r w:rsidRPr="00BD2F6E">
        <w:t>право</w:t>
      </w:r>
      <w:r w:rsidRPr="00BD2F6E">
        <w:rPr>
          <w:spacing w:val="-2"/>
        </w:rPr>
        <w:t xml:space="preserve"> </w:t>
      </w:r>
      <w:r w:rsidRPr="00BD2F6E">
        <w:rPr>
          <w:spacing w:val="-1"/>
        </w:rPr>
        <w:t>вносить</w:t>
      </w:r>
      <w:r w:rsidRPr="00BD2F6E">
        <w:rPr>
          <w:spacing w:val="-2"/>
        </w:rPr>
        <w:t xml:space="preserve"> </w:t>
      </w:r>
      <w:r w:rsidRPr="00BD2F6E">
        <w:t>предложения</w:t>
      </w:r>
      <w:r w:rsidRPr="00BD2F6E">
        <w:rPr>
          <w:spacing w:val="69"/>
        </w:rPr>
        <w:t xml:space="preserve"> </w:t>
      </w:r>
      <w:r w:rsidRPr="00BD2F6E">
        <w:t xml:space="preserve">и замечания, касающиеся такого </w:t>
      </w:r>
      <w:r w:rsidRPr="00BD2F6E">
        <w:rPr>
          <w:spacing w:val="-1"/>
        </w:rPr>
        <w:t>проекта:</w:t>
      </w:r>
    </w:p>
    <w:p w14:paraId="240958C4" w14:textId="77777777" w:rsidR="008476BC" w:rsidRPr="00BD2F6E" w:rsidRDefault="008476BC">
      <w:pPr>
        <w:pStyle w:val="af0"/>
        <w:numPr>
          <w:ilvl w:val="0"/>
          <w:numId w:val="91"/>
        </w:numPr>
        <w:tabs>
          <w:tab w:val="left" w:pos="982"/>
        </w:tabs>
        <w:suppressAutoHyphens w:val="0"/>
        <w:spacing w:after="0" w:line="240" w:lineRule="auto"/>
        <w:ind w:left="0" w:right="286" w:firstLine="709"/>
      </w:pPr>
      <w:r w:rsidRPr="00BD2F6E">
        <w:rPr>
          <w:spacing w:val="-1"/>
        </w:rPr>
        <w:t>посредством</w:t>
      </w:r>
      <w:r w:rsidRPr="00BD2F6E">
        <w:rPr>
          <w:spacing w:val="36"/>
        </w:rPr>
        <w:t xml:space="preserve"> </w:t>
      </w:r>
      <w:r w:rsidRPr="00BD2F6E">
        <w:rPr>
          <w:spacing w:val="-1"/>
        </w:rPr>
        <w:t>официального</w:t>
      </w:r>
      <w:r w:rsidRPr="00BD2F6E">
        <w:rPr>
          <w:spacing w:val="37"/>
        </w:rPr>
        <w:t xml:space="preserve"> </w:t>
      </w:r>
      <w:r w:rsidRPr="00BD2F6E">
        <w:rPr>
          <w:spacing w:val="-1"/>
        </w:rPr>
        <w:t>сайта</w:t>
      </w:r>
      <w:r w:rsidRPr="00BD2F6E">
        <w:rPr>
          <w:spacing w:val="36"/>
        </w:rPr>
        <w:t xml:space="preserve"> </w:t>
      </w:r>
      <w:r w:rsidRPr="00BD2F6E">
        <w:t>или</w:t>
      </w:r>
      <w:r w:rsidRPr="00BD2F6E">
        <w:rPr>
          <w:spacing w:val="37"/>
        </w:rPr>
        <w:t xml:space="preserve"> </w:t>
      </w:r>
      <w:r w:rsidRPr="00BD2F6E">
        <w:rPr>
          <w:spacing w:val="-1"/>
        </w:rPr>
        <w:t>информационных</w:t>
      </w:r>
      <w:r w:rsidRPr="00BD2F6E">
        <w:rPr>
          <w:spacing w:val="36"/>
        </w:rPr>
        <w:t xml:space="preserve"> </w:t>
      </w:r>
      <w:r w:rsidRPr="00BD2F6E">
        <w:t>систем</w:t>
      </w:r>
      <w:r w:rsidRPr="00BD2F6E">
        <w:rPr>
          <w:spacing w:val="36"/>
        </w:rPr>
        <w:t xml:space="preserve"> </w:t>
      </w:r>
      <w:r w:rsidRPr="00BD2F6E">
        <w:t>(в</w:t>
      </w:r>
      <w:r w:rsidRPr="00BD2F6E">
        <w:rPr>
          <w:spacing w:val="36"/>
        </w:rPr>
        <w:t xml:space="preserve"> </w:t>
      </w:r>
      <w:r w:rsidRPr="00BD2F6E">
        <w:rPr>
          <w:spacing w:val="-1"/>
        </w:rPr>
        <w:t>случае</w:t>
      </w:r>
      <w:r w:rsidRPr="00BD2F6E">
        <w:rPr>
          <w:spacing w:val="35"/>
        </w:rPr>
        <w:t xml:space="preserve"> </w:t>
      </w:r>
      <w:r w:rsidRPr="00BD2F6E">
        <w:t>проведения</w:t>
      </w:r>
      <w:r w:rsidRPr="00BD2F6E">
        <w:rPr>
          <w:spacing w:val="91"/>
        </w:rPr>
        <w:t xml:space="preserve"> </w:t>
      </w:r>
      <w:r w:rsidRPr="00BD2F6E">
        <w:t xml:space="preserve">общественных </w:t>
      </w:r>
      <w:r w:rsidRPr="00BD2F6E">
        <w:rPr>
          <w:spacing w:val="-1"/>
        </w:rPr>
        <w:t>обсуждений);</w:t>
      </w:r>
    </w:p>
    <w:p w14:paraId="159F13C0" w14:textId="77777777" w:rsidR="008476BC" w:rsidRPr="00BD2F6E" w:rsidRDefault="008476BC">
      <w:pPr>
        <w:pStyle w:val="af0"/>
        <w:numPr>
          <w:ilvl w:val="0"/>
          <w:numId w:val="91"/>
        </w:numPr>
        <w:tabs>
          <w:tab w:val="left" w:pos="956"/>
        </w:tabs>
        <w:suppressAutoHyphens w:val="0"/>
        <w:spacing w:after="0" w:line="240" w:lineRule="auto"/>
        <w:ind w:left="0" w:right="286" w:firstLine="709"/>
      </w:pPr>
      <w:r w:rsidRPr="00BD2F6E">
        <w:t>в</w:t>
      </w:r>
      <w:r w:rsidRPr="00BD2F6E">
        <w:rPr>
          <w:spacing w:val="10"/>
        </w:rPr>
        <w:t xml:space="preserve"> </w:t>
      </w:r>
      <w:r w:rsidRPr="00BD2F6E">
        <w:t>письменной</w:t>
      </w:r>
      <w:r w:rsidRPr="00BD2F6E">
        <w:rPr>
          <w:spacing w:val="11"/>
        </w:rPr>
        <w:t xml:space="preserve"> </w:t>
      </w:r>
      <w:r w:rsidRPr="00BD2F6E">
        <w:t>или</w:t>
      </w:r>
      <w:r w:rsidRPr="00BD2F6E">
        <w:rPr>
          <w:spacing w:val="10"/>
        </w:rPr>
        <w:t xml:space="preserve"> </w:t>
      </w:r>
      <w:r w:rsidRPr="00BD2F6E">
        <w:t>устной</w:t>
      </w:r>
      <w:r w:rsidRPr="00BD2F6E">
        <w:rPr>
          <w:spacing w:val="10"/>
        </w:rPr>
        <w:t xml:space="preserve"> </w:t>
      </w:r>
      <w:r w:rsidRPr="00BD2F6E">
        <w:t>форме</w:t>
      </w:r>
      <w:r w:rsidRPr="00BD2F6E">
        <w:rPr>
          <w:spacing w:val="10"/>
        </w:rPr>
        <w:t xml:space="preserve"> </w:t>
      </w:r>
      <w:r w:rsidRPr="00BD2F6E">
        <w:t>в</w:t>
      </w:r>
      <w:r w:rsidRPr="00BD2F6E">
        <w:rPr>
          <w:spacing w:val="10"/>
        </w:rPr>
        <w:t xml:space="preserve"> </w:t>
      </w:r>
      <w:r w:rsidRPr="00BD2F6E">
        <w:t>ходе</w:t>
      </w:r>
      <w:r w:rsidRPr="00BD2F6E">
        <w:rPr>
          <w:spacing w:val="11"/>
        </w:rPr>
        <w:t xml:space="preserve"> </w:t>
      </w:r>
      <w:r w:rsidRPr="00BD2F6E">
        <w:t>проведения</w:t>
      </w:r>
      <w:r w:rsidRPr="00BD2F6E">
        <w:rPr>
          <w:spacing w:val="10"/>
        </w:rPr>
        <w:t xml:space="preserve"> </w:t>
      </w:r>
      <w:r w:rsidRPr="00BD2F6E">
        <w:t>собрания</w:t>
      </w:r>
      <w:r w:rsidRPr="00BD2F6E">
        <w:rPr>
          <w:spacing w:val="11"/>
        </w:rPr>
        <w:t xml:space="preserve"> </w:t>
      </w:r>
      <w:r w:rsidRPr="00BD2F6E">
        <w:t>или</w:t>
      </w:r>
      <w:r w:rsidRPr="00BD2F6E">
        <w:rPr>
          <w:spacing w:val="10"/>
        </w:rPr>
        <w:t xml:space="preserve"> </w:t>
      </w:r>
      <w:r w:rsidRPr="00BD2F6E">
        <w:t>собраний</w:t>
      </w:r>
      <w:r w:rsidRPr="00BD2F6E">
        <w:rPr>
          <w:spacing w:val="10"/>
        </w:rPr>
        <w:t xml:space="preserve"> </w:t>
      </w:r>
      <w:r w:rsidRPr="00BD2F6E">
        <w:t>участников</w:t>
      </w:r>
      <w:r w:rsidRPr="00BD2F6E">
        <w:rPr>
          <w:spacing w:val="21"/>
        </w:rPr>
        <w:t xml:space="preserve"> </w:t>
      </w:r>
      <w:r w:rsidRPr="00BD2F6E">
        <w:rPr>
          <w:spacing w:val="-1"/>
        </w:rPr>
        <w:t>публичных</w:t>
      </w:r>
      <w:r w:rsidRPr="00BD2F6E">
        <w:t xml:space="preserve"> </w:t>
      </w:r>
      <w:r w:rsidRPr="00BD2F6E">
        <w:rPr>
          <w:spacing w:val="-1"/>
        </w:rPr>
        <w:t>слушаний</w:t>
      </w:r>
      <w:r w:rsidRPr="00BD2F6E">
        <w:t xml:space="preserve"> (в</w:t>
      </w:r>
      <w:r w:rsidRPr="00BD2F6E">
        <w:rPr>
          <w:spacing w:val="-1"/>
        </w:rPr>
        <w:t xml:space="preserve"> </w:t>
      </w:r>
      <w:r w:rsidRPr="00BD2F6E">
        <w:t xml:space="preserve">случае </w:t>
      </w:r>
      <w:r w:rsidRPr="00BD2F6E">
        <w:rPr>
          <w:spacing w:val="-1"/>
        </w:rPr>
        <w:t>проведения</w:t>
      </w:r>
      <w:r w:rsidRPr="00BD2F6E">
        <w:t xml:space="preserve"> публичных </w:t>
      </w:r>
      <w:r w:rsidRPr="00BD2F6E">
        <w:rPr>
          <w:spacing w:val="-1"/>
        </w:rPr>
        <w:t>слушаний);</w:t>
      </w:r>
    </w:p>
    <w:p w14:paraId="12C5573D" w14:textId="77777777" w:rsidR="008476BC" w:rsidRPr="00BD2F6E" w:rsidRDefault="008476BC">
      <w:pPr>
        <w:pStyle w:val="af0"/>
        <w:numPr>
          <w:ilvl w:val="0"/>
          <w:numId w:val="91"/>
        </w:numPr>
        <w:tabs>
          <w:tab w:val="left" w:pos="969"/>
        </w:tabs>
        <w:suppressAutoHyphens w:val="0"/>
        <w:spacing w:after="0" w:line="240" w:lineRule="auto"/>
        <w:ind w:left="0" w:right="286" w:firstLine="709"/>
      </w:pPr>
      <w:r w:rsidRPr="00BD2F6E">
        <w:t>в</w:t>
      </w:r>
      <w:r w:rsidRPr="00BD2F6E">
        <w:rPr>
          <w:spacing w:val="23"/>
        </w:rPr>
        <w:t xml:space="preserve"> </w:t>
      </w:r>
      <w:r w:rsidRPr="00BD2F6E">
        <w:t>письменной</w:t>
      </w:r>
      <w:r w:rsidRPr="00BD2F6E">
        <w:rPr>
          <w:spacing w:val="24"/>
        </w:rPr>
        <w:t xml:space="preserve"> </w:t>
      </w:r>
      <w:r w:rsidRPr="00BD2F6E">
        <w:t>форме</w:t>
      </w:r>
      <w:r w:rsidRPr="00BD2F6E">
        <w:rPr>
          <w:spacing w:val="24"/>
        </w:rPr>
        <w:t xml:space="preserve"> </w:t>
      </w:r>
      <w:r w:rsidRPr="00BD2F6E">
        <w:t>в</w:t>
      </w:r>
      <w:r w:rsidRPr="00BD2F6E">
        <w:rPr>
          <w:spacing w:val="23"/>
        </w:rPr>
        <w:t xml:space="preserve"> </w:t>
      </w:r>
      <w:r w:rsidRPr="00BD2F6E">
        <w:t>адрес</w:t>
      </w:r>
      <w:r w:rsidRPr="00BD2F6E">
        <w:rPr>
          <w:spacing w:val="24"/>
        </w:rPr>
        <w:t xml:space="preserve"> </w:t>
      </w:r>
      <w:r w:rsidRPr="00BD2F6E">
        <w:t>организатора</w:t>
      </w:r>
      <w:r w:rsidRPr="00BD2F6E">
        <w:rPr>
          <w:spacing w:val="24"/>
        </w:rPr>
        <w:t xml:space="preserve"> </w:t>
      </w:r>
      <w:r w:rsidRPr="00BD2F6E">
        <w:t>общественных</w:t>
      </w:r>
      <w:r w:rsidRPr="00BD2F6E">
        <w:rPr>
          <w:spacing w:val="23"/>
        </w:rPr>
        <w:t xml:space="preserve"> </w:t>
      </w:r>
      <w:r w:rsidRPr="00BD2F6E">
        <w:rPr>
          <w:spacing w:val="-1"/>
        </w:rPr>
        <w:t>обсуждений</w:t>
      </w:r>
      <w:r w:rsidRPr="00BD2F6E">
        <w:rPr>
          <w:spacing w:val="24"/>
        </w:rPr>
        <w:t xml:space="preserve"> </w:t>
      </w:r>
      <w:r w:rsidRPr="00BD2F6E">
        <w:t>или</w:t>
      </w:r>
      <w:r w:rsidRPr="00BD2F6E">
        <w:rPr>
          <w:spacing w:val="24"/>
        </w:rPr>
        <w:t xml:space="preserve"> </w:t>
      </w:r>
      <w:r w:rsidRPr="00BD2F6E">
        <w:t>публичных</w:t>
      </w:r>
      <w:r w:rsidRPr="00BD2F6E">
        <w:rPr>
          <w:spacing w:val="24"/>
        </w:rPr>
        <w:t xml:space="preserve"> </w:t>
      </w:r>
      <w:r w:rsidRPr="00BD2F6E">
        <w:rPr>
          <w:spacing w:val="-1"/>
        </w:rPr>
        <w:t>слушаний;</w:t>
      </w:r>
    </w:p>
    <w:p w14:paraId="37B07243" w14:textId="77777777" w:rsidR="008476BC" w:rsidRPr="00BD2F6E" w:rsidRDefault="008476BC">
      <w:pPr>
        <w:pStyle w:val="af0"/>
        <w:numPr>
          <w:ilvl w:val="0"/>
          <w:numId w:val="91"/>
        </w:numPr>
        <w:tabs>
          <w:tab w:val="left" w:pos="1060"/>
        </w:tabs>
        <w:suppressAutoHyphens w:val="0"/>
        <w:spacing w:after="0" w:line="240" w:lineRule="auto"/>
        <w:ind w:left="0" w:right="286" w:firstLine="709"/>
      </w:pPr>
      <w:r w:rsidRPr="00BD2F6E">
        <w:rPr>
          <w:spacing w:val="-1"/>
        </w:rPr>
        <w:t>посредством</w:t>
      </w:r>
      <w:r w:rsidRPr="00BD2F6E">
        <w:rPr>
          <w:spacing w:val="54"/>
        </w:rPr>
        <w:t xml:space="preserve"> </w:t>
      </w:r>
      <w:r w:rsidRPr="00BD2F6E">
        <w:t>записи</w:t>
      </w:r>
      <w:r w:rsidRPr="00BD2F6E">
        <w:rPr>
          <w:spacing w:val="55"/>
        </w:rPr>
        <w:t xml:space="preserve"> </w:t>
      </w:r>
      <w:r w:rsidRPr="00BD2F6E">
        <w:t>в</w:t>
      </w:r>
      <w:r w:rsidRPr="00BD2F6E">
        <w:rPr>
          <w:spacing w:val="54"/>
        </w:rPr>
        <w:t xml:space="preserve"> </w:t>
      </w:r>
      <w:r w:rsidRPr="00BD2F6E">
        <w:t>книге</w:t>
      </w:r>
      <w:r w:rsidRPr="00BD2F6E">
        <w:rPr>
          <w:spacing w:val="54"/>
        </w:rPr>
        <w:t xml:space="preserve"> </w:t>
      </w:r>
      <w:r w:rsidRPr="00BD2F6E">
        <w:rPr>
          <w:spacing w:val="-1"/>
        </w:rPr>
        <w:t>(журнале)</w:t>
      </w:r>
      <w:r w:rsidRPr="00BD2F6E">
        <w:rPr>
          <w:spacing w:val="54"/>
        </w:rPr>
        <w:t xml:space="preserve"> </w:t>
      </w:r>
      <w:r w:rsidRPr="00BD2F6E">
        <w:t>учета</w:t>
      </w:r>
      <w:r w:rsidRPr="00BD2F6E">
        <w:rPr>
          <w:spacing w:val="55"/>
        </w:rPr>
        <w:t xml:space="preserve"> </w:t>
      </w:r>
      <w:r w:rsidRPr="00BD2F6E">
        <w:rPr>
          <w:spacing w:val="-1"/>
        </w:rPr>
        <w:t>посетителей</w:t>
      </w:r>
      <w:r w:rsidRPr="00BD2F6E">
        <w:rPr>
          <w:spacing w:val="55"/>
        </w:rPr>
        <w:t xml:space="preserve"> </w:t>
      </w:r>
      <w:r w:rsidRPr="00BD2F6E">
        <w:t>экспозиции</w:t>
      </w:r>
      <w:r w:rsidRPr="00BD2F6E">
        <w:rPr>
          <w:spacing w:val="55"/>
        </w:rPr>
        <w:t xml:space="preserve"> </w:t>
      </w:r>
      <w:r w:rsidRPr="00BD2F6E">
        <w:t>проекта,</w:t>
      </w:r>
      <w:r w:rsidRPr="00BD2F6E">
        <w:rPr>
          <w:spacing w:val="53"/>
        </w:rPr>
        <w:t xml:space="preserve"> </w:t>
      </w:r>
      <w:r w:rsidRPr="00BD2F6E">
        <w:t xml:space="preserve">подлежащего </w:t>
      </w:r>
      <w:r w:rsidRPr="00BD2F6E">
        <w:rPr>
          <w:spacing w:val="-1"/>
        </w:rPr>
        <w:t>рассмотрению</w:t>
      </w:r>
      <w:r w:rsidRPr="00BD2F6E">
        <w:t xml:space="preserve"> на общественных </w:t>
      </w:r>
      <w:r w:rsidRPr="00BD2F6E">
        <w:rPr>
          <w:spacing w:val="-1"/>
        </w:rPr>
        <w:t>обсуждениях</w:t>
      </w:r>
      <w:r w:rsidRPr="00BD2F6E">
        <w:t xml:space="preserve"> или публичных слушаниях.</w:t>
      </w:r>
    </w:p>
    <w:p w14:paraId="071C498A" w14:textId="77777777" w:rsidR="008476BC" w:rsidRPr="00BD2F6E" w:rsidRDefault="008476BC">
      <w:pPr>
        <w:pStyle w:val="af0"/>
        <w:numPr>
          <w:ilvl w:val="0"/>
          <w:numId w:val="96"/>
        </w:numPr>
        <w:tabs>
          <w:tab w:val="left" w:pos="1072"/>
        </w:tabs>
        <w:suppressAutoHyphens w:val="0"/>
        <w:spacing w:after="0" w:line="240" w:lineRule="auto"/>
        <w:ind w:left="0" w:right="286" w:firstLine="709"/>
      </w:pPr>
      <w:r w:rsidRPr="00BD2F6E">
        <w:t>Предложения</w:t>
      </w:r>
      <w:r w:rsidRPr="00BD2F6E">
        <w:rPr>
          <w:spacing w:val="27"/>
        </w:rPr>
        <w:t xml:space="preserve"> </w:t>
      </w:r>
      <w:r w:rsidRPr="00BD2F6E">
        <w:t>и</w:t>
      </w:r>
      <w:r w:rsidRPr="00BD2F6E">
        <w:rPr>
          <w:spacing w:val="27"/>
        </w:rPr>
        <w:t xml:space="preserve"> </w:t>
      </w:r>
      <w:r w:rsidRPr="00BD2F6E">
        <w:t>замечания,</w:t>
      </w:r>
      <w:r w:rsidRPr="00BD2F6E">
        <w:rPr>
          <w:spacing w:val="28"/>
        </w:rPr>
        <w:t xml:space="preserve"> </w:t>
      </w:r>
      <w:r w:rsidRPr="00BD2F6E">
        <w:rPr>
          <w:spacing w:val="-1"/>
        </w:rPr>
        <w:t>внесенные</w:t>
      </w:r>
      <w:r w:rsidRPr="00BD2F6E">
        <w:rPr>
          <w:spacing w:val="27"/>
        </w:rPr>
        <w:t xml:space="preserve"> </w:t>
      </w:r>
      <w:r w:rsidRPr="00BD2F6E">
        <w:t>в</w:t>
      </w:r>
      <w:r w:rsidRPr="00BD2F6E">
        <w:rPr>
          <w:spacing w:val="26"/>
        </w:rPr>
        <w:t xml:space="preserve"> </w:t>
      </w:r>
      <w:r w:rsidRPr="00BD2F6E">
        <w:rPr>
          <w:spacing w:val="-1"/>
        </w:rPr>
        <w:t>соответствии</w:t>
      </w:r>
      <w:r w:rsidRPr="00BD2F6E">
        <w:rPr>
          <w:spacing w:val="27"/>
        </w:rPr>
        <w:t xml:space="preserve"> </w:t>
      </w:r>
      <w:r w:rsidRPr="00BD2F6E">
        <w:t>с</w:t>
      </w:r>
      <w:r w:rsidRPr="00BD2F6E">
        <w:rPr>
          <w:spacing w:val="27"/>
        </w:rPr>
        <w:t xml:space="preserve"> </w:t>
      </w:r>
      <w:r w:rsidRPr="00BD2F6E">
        <w:rPr>
          <w:spacing w:val="-1"/>
        </w:rPr>
        <w:t>частью</w:t>
      </w:r>
      <w:r w:rsidRPr="00BD2F6E">
        <w:rPr>
          <w:spacing w:val="26"/>
        </w:rPr>
        <w:t xml:space="preserve"> </w:t>
      </w:r>
      <w:r w:rsidRPr="00BD2F6E">
        <w:t>11</w:t>
      </w:r>
      <w:r w:rsidRPr="00BD2F6E">
        <w:rPr>
          <w:spacing w:val="27"/>
        </w:rPr>
        <w:t xml:space="preserve"> </w:t>
      </w:r>
      <w:r w:rsidRPr="00BD2F6E">
        <w:t>настоящей</w:t>
      </w:r>
      <w:r w:rsidRPr="00BD2F6E">
        <w:rPr>
          <w:spacing w:val="27"/>
        </w:rPr>
        <w:t xml:space="preserve"> </w:t>
      </w:r>
      <w:r w:rsidRPr="00BD2F6E">
        <w:rPr>
          <w:spacing w:val="-1"/>
        </w:rPr>
        <w:t>статьи,</w:t>
      </w:r>
      <w:r w:rsidRPr="00BD2F6E">
        <w:rPr>
          <w:spacing w:val="57"/>
        </w:rPr>
        <w:t xml:space="preserve"> </w:t>
      </w:r>
      <w:r w:rsidRPr="00BD2F6E">
        <w:t>подлежат</w:t>
      </w:r>
      <w:r w:rsidRPr="00BD2F6E">
        <w:rPr>
          <w:spacing w:val="6"/>
        </w:rPr>
        <w:t xml:space="preserve"> </w:t>
      </w:r>
      <w:r w:rsidRPr="00BD2F6E">
        <w:rPr>
          <w:spacing w:val="-1"/>
        </w:rPr>
        <w:t>регистрации,</w:t>
      </w:r>
      <w:r w:rsidRPr="00BD2F6E">
        <w:rPr>
          <w:spacing w:val="7"/>
        </w:rPr>
        <w:t xml:space="preserve"> </w:t>
      </w:r>
      <w:r w:rsidRPr="00BD2F6E">
        <w:t>а</w:t>
      </w:r>
      <w:r w:rsidRPr="00BD2F6E">
        <w:rPr>
          <w:spacing w:val="7"/>
        </w:rPr>
        <w:t xml:space="preserve"> </w:t>
      </w:r>
      <w:r w:rsidRPr="00BD2F6E">
        <w:rPr>
          <w:spacing w:val="-1"/>
        </w:rPr>
        <w:t>также</w:t>
      </w:r>
      <w:r w:rsidRPr="00BD2F6E">
        <w:rPr>
          <w:spacing w:val="7"/>
        </w:rPr>
        <w:t xml:space="preserve"> </w:t>
      </w:r>
      <w:r w:rsidRPr="00BD2F6E">
        <w:rPr>
          <w:spacing w:val="-1"/>
        </w:rPr>
        <w:t>обязательному</w:t>
      </w:r>
      <w:r w:rsidRPr="00BD2F6E">
        <w:rPr>
          <w:spacing w:val="7"/>
        </w:rPr>
        <w:t xml:space="preserve"> </w:t>
      </w:r>
      <w:r w:rsidRPr="00BD2F6E">
        <w:t>рассмотрению</w:t>
      </w:r>
      <w:r w:rsidRPr="00BD2F6E">
        <w:rPr>
          <w:spacing w:val="6"/>
        </w:rPr>
        <w:t xml:space="preserve"> </w:t>
      </w:r>
      <w:r w:rsidRPr="00BD2F6E">
        <w:t>организатором</w:t>
      </w:r>
      <w:r w:rsidRPr="00BD2F6E">
        <w:rPr>
          <w:spacing w:val="7"/>
        </w:rPr>
        <w:t xml:space="preserve"> </w:t>
      </w:r>
      <w:r w:rsidRPr="00BD2F6E">
        <w:t>общественных</w:t>
      </w:r>
      <w:r w:rsidRPr="00BD2F6E">
        <w:rPr>
          <w:spacing w:val="51"/>
        </w:rPr>
        <w:t xml:space="preserve"> </w:t>
      </w:r>
      <w:r w:rsidRPr="00BD2F6E">
        <w:rPr>
          <w:spacing w:val="-1"/>
        </w:rPr>
        <w:t>обсуждений</w:t>
      </w:r>
      <w:r w:rsidRPr="00BD2F6E">
        <w:rPr>
          <w:spacing w:val="34"/>
        </w:rPr>
        <w:t xml:space="preserve"> </w:t>
      </w:r>
      <w:r w:rsidRPr="00BD2F6E">
        <w:t>или</w:t>
      </w:r>
      <w:r w:rsidRPr="00BD2F6E">
        <w:rPr>
          <w:spacing w:val="34"/>
        </w:rPr>
        <w:t xml:space="preserve"> </w:t>
      </w:r>
      <w:r w:rsidRPr="00BD2F6E">
        <w:rPr>
          <w:spacing w:val="-1"/>
        </w:rPr>
        <w:t>публичных</w:t>
      </w:r>
      <w:r w:rsidRPr="00BD2F6E">
        <w:rPr>
          <w:spacing w:val="34"/>
        </w:rPr>
        <w:t xml:space="preserve"> </w:t>
      </w:r>
      <w:r w:rsidRPr="00BD2F6E">
        <w:rPr>
          <w:spacing w:val="-1"/>
        </w:rPr>
        <w:t>слушаний,</w:t>
      </w:r>
      <w:r w:rsidRPr="00BD2F6E">
        <w:rPr>
          <w:spacing w:val="34"/>
        </w:rPr>
        <w:t xml:space="preserve"> </w:t>
      </w:r>
      <w:r w:rsidRPr="00BD2F6E">
        <w:t>за</w:t>
      </w:r>
      <w:r w:rsidRPr="00BD2F6E">
        <w:rPr>
          <w:spacing w:val="34"/>
        </w:rPr>
        <w:t xml:space="preserve"> </w:t>
      </w:r>
      <w:r w:rsidRPr="00BD2F6E">
        <w:t>исключением</w:t>
      </w:r>
      <w:r w:rsidRPr="00BD2F6E">
        <w:rPr>
          <w:spacing w:val="35"/>
        </w:rPr>
        <w:t xml:space="preserve"> </w:t>
      </w:r>
      <w:r w:rsidRPr="00BD2F6E">
        <w:rPr>
          <w:spacing w:val="-1"/>
        </w:rPr>
        <w:t>случая,</w:t>
      </w:r>
      <w:r w:rsidRPr="00BD2F6E">
        <w:rPr>
          <w:spacing w:val="34"/>
        </w:rPr>
        <w:t xml:space="preserve"> </w:t>
      </w:r>
      <w:r w:rsidRPr="00BD2F6E">
        <w:rPr>
          <w:spacing w:val="-1"/>
        </w:rPr>
        <w:t>предусмотренного</w:t>
      </w:r>
      <w:r w:rsidRPr="00BD2F6E">
        <w:rPr>
          <w:spacing w:val="34"/>
        </w:rPr>
        <w:t xml:space="preserve"> </w:t>
      </w:r>
      <w:r w:rsidRPr="00BD2F6E">
        <w:rPr>
          <w:spacing w:val="-1"/>
        </w:rPr>
        <w:t>частью</w:t>
      </w:r>
      <w:r w:rsidRPr="00BD2F6E">
        <w:rPr>
          <w:spacing w:val="33"/>
        </w:rPr>
        <w:t xml:space="preserve"> </w:t>
      </w:r>
      <w:r w:rsidRPr="00BD2F6E">
        <w:t>16</w:t>
      </w:r>
      <w:r w:rsidRPr="00BD2F6E">
        <w:rPr>
          <w:spacing w:val="97"/>
        </w:rPr>
        <w:t xml:space="preserve"> </w:t>
      </w:r>
      <w:r w:rsidRPr="00BD2F6E">
        <w:t>настоящей статьи.</w:t>
      </w:r>
    </w:p>
    <w:p w14:paraId="633DD466" w14:textId="77777777" w:rsidR="008476BC" w:rsidRPr="00BD2F6E" w:rsidRDefault="008476BC">
      <w:pPr>
        <w:pStyle w:val="af0"/>
        <w:numPr>
          <w:ilvl w:val="0"/>
          <w:numId w:val="96"/>
        </w:numPr>
        <w:tabs>
          <w:tab w:val="left" w:pos="1228"/>
        </w:tabs>
        <w:suppressAutoHyphens w:val="0"/>
        <w:spacing w:after="0" w:line="240" w:lineRule="auto"/>
        <w:ind w:left="0" w:right="286" w:firstLine="709"/>
      </w:pPr>
      <w:r w:rsidRPr="00BD2F6E">
        <w:rPr>
          <w:spacing w:val="-1"/>
        </w:rPr>
        <w:t>Участники</w:t>
      </w:r>
      <w:r w:rsidRPr="00BD2F6E">
        <w:rPr>
          <w:spacing w:val="2"/>
        </w:rPr>
        <w:t xml:space="preserve"> </w:t>
      </w:r>
      <w:r w:rsidRPr="00BD2F6E">
        <w:t>общественных</w:t>
      </w:r>
      <w:r w:rsidRPr="00BD2F6E">
        <w:rPr>
          <w:spacing w:val="4"/>
        </w:rPr>
        <w:t xml:space="preserve"> </w:t>
      </w:r>
      <w:r w:rsidRPr="00BD2F6E">
        <w:rPr>
          <w:spacing w:val="-1"/>
        </w:rPr>
        <w:t>обсуждений</w:t>
      </w:r>
      <w:r w:rsidRPr="00BD2F6E">
        <w:rPr>
          <w:spacing w:val="3"/>
        </w:rPr>
        <w:t xml:space="preserve"> </w:t>
      </w:r>
      <w:r w:rsidRPr="00BD2F6E">
        <w:t>или</w:t>
      </w:r>
      <w:r w:rsidRPr="00BD2F6E">
        <w:rPr>
          <w:spacing w:val="3"/>
        </w:rPr>
        <w:t xml:space="preserve"> </w:t>
      </w:r>
      <w:r w:rsidRPr="00BD2F6E">
        <w:rPr>
          <w:spacing w:val="-1"/>
        </w:rPr>
        <w:t>публичных</w:t>
      </w:r>
      <w:r w:rsidRPr="00BD2F6E">
        <w:rPr>
          <w:spacing w:val="2"/>
        </w:rPr>
        <w:t xml:space="preserve"> </w:t>
      </w:r>
      <w:r w:rsidRPr="00BD2F6E">
        <w:rPr>
          <w:spacing w:val="-1"/>
        </w:rPr>
        <w:t>слушаний</w:t>
      </w:r>
      <w:r w:rsidRPr="00BD2F6E">
        <w:rPr>
          <w:spacing w:val="3"/>
        </w:rPr>
        <w:t xml:space="preserve"> </w:t>
      </w:r>
      <w:r w:rsidRPr="00BD2F6E">
        <w:t>в</w:t>
      </w:r>
      <w:r w:rsidRPr="00BD2F6E">
        <w:rPr>
          <w:spacing w:val="2"/>
        </w:rPr>
        <w:t xml:space="preserve"> </w:t>
      </w:r>
      <w:r w:rsidRPr="00BD2F6E">
        <w:rPr>
          <w:spacing w:val="-1"/>
        </w:rPr>
        <w:t>целях</w:t>
      </w:r>
      <w:r w:rsidRPr="00BD2F6E">
        <w:rPr>
          <w:spacing w:val="63"/>
        </w:rPr>
        <w:t xml:space="preserve"> </w:t>
      </w:r>
      <w:r w:rsidRPr="00BD2F6E">
        <w:t>идентификации</w:t>
      </w:r>
      <w:r w:rsidRPr="00BD2F6E">
        <w:rPr>
          <w:spacing w:val="42"/>
        </w:rPr>
        <w:t xml:space="preserve"> </w:t>
      </w:r>
      <w:r w:rsidRPr="00BD2F6E">
        <w:t>представляют</w:t>
      </w:r>
      <w:r w:rsidRPr="00BD2F6E">
        <w:rPr>
          <w:spacing w:val="42"/>
        </w:rPr>
        <w:t xml:space="preserve"> </w:t>
      </w:r>
      <w:r w:rsidRPr="00BD2F6E">
        <w:t>сведения</w:t>
      </w:r>
      <w:r w:rsidRPr="00BD2F6E">
        <w:rPr>
          <w:spacing w:val="43"/>
        </w:rPr>
        <w:t xml:space="preserve"> </w:t>
      </w:r>
      <w:r w:rsidRPr="00BD2F6E">
        <w:t>о</w:t>
      </w:r>
      <w:r w:rsidRPr="00BD2F6E">
        <w:rPr>
          <w:spacing w:val="42"/>
        </w:rPr>
        <w:t xml:space="preserve"> </w:t>
      </w:r>
      <w:r w:rsidRPr="00BD2F6E">
        <w:t>себе</w:t>
      </w:r>
      <w:r w:rsidRPr="00BD2F6E">
        <w:rPr>
          <w:spacing w:val="43"/>
        </w:rPr>
        <w:t xml:space="preserve"> </w:t>
      </w:r>
      <w:r w:rsidRPr="00BD2F6E">
        <w:rPr>
          <w:spacing w:val="-1"/>
        </w:rPr>
        <w:t>(фамилию,</w:t>
      </w:r>
      <w:r w:rsidRPr="00BD2F6E">
        <w:rPr>
          <w:spacing w:val="42"/>
        </w:rPr>
        <w:t xml:space="preserve"> </w:t>
      </w:r>
      <w:r w:rsidRPr="00BD2F6E">
        <w:t>имя,</w:t>
      </w:r>
      <w:r w:rsidRPr="00BD2F6E">
        <w:rPr>
          <w:spacing w:val="43"/>
        </w:rPr>
        <w:t xml:space="preserve"> </w:t>
      </w:r>
      <w:r w:rsidRPr="00BD2F6E">
        <w:t>отчество</w:t>
      </w:r>
      <w:r w:rsidRPr="00BD2F6E">
        <w:rPr>
          <w:spacing w:val="42"/>
        </w:rPr>
        <w:t xml:space="preserve"> </w:t>
      </w:r>
      <w:r w:rsidRPr="00BD2F6E">
        <w:t>(при</w:t>
      </w:r>
      <w:r w:rsidRPr="00BD2F6E">
        <w:rPr>
          <w:spacing w:val="43"/>
        </w:rPr>
        <w:t xml:space="preserve"> </w:t>
      </w:r>
      <w:r w:rsidRPr="00BD2F6E">
        <w:rPr>
          <w:spacing w:val="-1"/>
        </w:rPr>
        <w:t>наличии),</w:t>
      </w:r>
      <w:r w:rsidRPr="00BD2F6E">
        <w:rPr>
          <w:spacing w:val="42"/>
        </w:rPr>
        <w:t xml:space="preserve"> </w:t>
      </w:r>
      <w:r w:rsidRPr="00BD2F6E">
        <w:rPr>
          <w:spacing w:val="-1"/>
        </w:rPr>
        <w:t>дату</w:t>
      </w:r>
      <w:r w:rsidRPr="00BD2F6E">
        <w:rPr>
          <w:spacing w:val="33"/>
        </w:rPr>
        <w:t xml:space="preserve"> </w:t>
      </w:r>
      <w:r w:rsidRPr="00BD2F6E">
        <w:t>рождения,</w:t>
      </w:r>
      <w:r w:rsidRPr="00BD2F6E">
        <w:rPr>
          <w:spacing w:val="-4"/>
        </w:rPr>
        <w:t xml:space="preserve"> </w:t>
      </w:r>
      <w:r w:rsidRPr="00BD2F6E">
        <w:rPr>
          <w:spacing w:val="-1"/>
        </w:rPr>
        <w:t>адрес</w:t>
      </w:r>
      <w:r w:rsidRPr="00BD2F6E">
        <w:rPr>
          <w:spacing w:val="-5"/>
        </w:rPr>
        <w:t xml:space="preserve"> </w:t>
      </w:r>
      <w:r w:rsidRPr="00BD2F6E">
        <w:t>места</w:t>
      </w:r>
      <w:r w:rsidRPr="00BD2F6E">
        <w:rPr>
          <w:spacing w:val="-5"/>
        </w:rPr>
        <w:t xml:space="preserve"> </w:t>
      </w:r>
      <w:r w:rsidRPr="00BD2F6E">
        <w:rPr>
          <w:spacing w:val="-1"/>
        </w:rPr>
        <w:t>жительства</w:t>
      </w:r>
      <w:r w:rsidRPr="00BD2F6E">
        <w:rPr>
          <w:spacing w:val="-4"/>
        </w:rPr>
        <w:t xml:space="preserve"> </w:t>
      </w:r>
      <w:r w:rsidRPr="00BD2F6E">
        <w:rPr>
          <w:spacing w:val="-1"/>
        </w:rPr>
        <w:t>(регистрации)</w:t>
      </w:r>
      <w:r w:rsidRPr="00BD2F6E">
        <w:rPr>
          <w:spacing w:val="-3"/>
        </w:rPr>
        <w:t xml:space="preserve"> </w:t>
      </w:r>
      <w:r w:rsidRPr="00BD2F6E">
        <w:t>-</w:t>
      </w:r>
      <w:r w:rsidRPr="00BD2F6E">
        <w:rPr>
          <w:spacing w:val="-5"/>
        </w:rPr>
        <w:t xml:space="preserve"> </w:t>
      </w:r>
      <w:r w:rsidRPr="00BD2F6E">
        <w:t>для</w:t>
      </w:r>
      <w:r w:rsidRPr="00BD2F6E">
        <w:rPr>
          <w:spacing w:val="-5"/>
        </w:rPr>
        <w:t xml:space="preserve"> </w:t>
      </w:r>
      <w:r w:rsidRPr="00BD2F6E">
        <w:rPr>
          <w:spacing w:val="-1"/>
        </w:rPr>
        <w:t>физических</w:t>
      </w:r>
      <w:r w:rsidRPr="00BD2F6E">
        <w:rPr>
          <w:spacing w:val="-4"/>
        </w:rPr>
        <w:t xml:space="preserve"> </w:t>
      </w:r>
      <w:r w:rsidRPr="00BD2F6E">
        <w:rPr>
          <w:spacing w:val="-1"/>
        </w:rPr>
        <w:t>лиц;</w:t>
      </w:r>
      <w:r w:rsidRPr="00BD2F6E">
        <w:rPr>
          <w:spacing w:val="-4"/>
        </w:rPr>
        <w:t xml:space="preserve"> </w:t>
      </w:r>
      <w:r w:rsidRPr="00BD2F6E">
        <w:rPr>
          <w:spacing w:val="-1"/>
        </w:rPr>
        <w:t>наименование,</w:t>
      </w:r>
      <w:r w:rsidRPr="00BD2F6E">
        <w:rPr>
          <w:spacing w:val="-4"/>
        </w:rPr>
        <w:t xml:space="preserve"> </w:t>
      </w:r>
      <w:r w:rsidRPr="00BD2F6E">
        <w:rPr>
          <w:spacing w:val="-1"/>
        </w:rPr>
        <w:t>основной</w:t>
      </w:r>
      <w:r w:rsidRPr="00BD2F6E">
        <w:rPr>
          <w:spacing w:val="109"/>
        </w:rPr>
        <w:t xml:space="preserve"> </w:t>
      </w:r>
      <w:r w:rsidRPr="00BD2F6E">
        <w:rPr>
          <w:spacing w:val="-1"/>
        </w:rPr>
        <w:t>государственный</w:t>
      </w:r>
      <w:r w:rsidRPr="00BD2F6E">
        <w:rPr>
          <w:spacing w:val="9"/>
        </w:rPr>
        <w:t xml:space="preserve"> </w:t>
      </w:r>
      <w:r w:rsidRPr="00BD2F6E">
        <w:t>регистрационный</w:t>
      </w:r>
      <w:r w:rsidRPr="00BD2F6E">
        <w:rPr>
          <w:spacing w:val="9"/>
        </w:rPr>
        <w:t xml:space="preserve"> </w:t>
      </w:r>
      <w:r w:rsidRPr="00BD2F6E">
        <w:t>номер,</w:t>
      </w:r>
      <w:r w:rsidRPr="00BD2F6E">
        <w:rPr>
          <w:spacing w:val="8"/>
        </w:rPr>
        <w:t xml:space="preserve"> </w:t>
      </w:r>
      <w:r w:rsidRPr="00BD2F6E">
        <w:rPr>
          <w:spacing w:val="-1"/>
        </w:rPr>
        <w:t>место</w:t>
      </w:r>
      <w:r w:rsidRPr="00BD2F6E">
        <w:rPr>
          <w:spacing w:val="9"/>
        </w:rPr>
        <w:t xml:space="preserve"> </w:t>
      </w:r>
      <w:r w:rsidRPr="00BD2F6E">
        <w:rPr>
          <w:spacing w:val="-1"/>
        </w:rPr>
        <w:t>нахождения</w:t>
      </w:r>
      <w:r w:rsidRPr="00BD2F6E">
        <w:rPr>
          <w:spacing w:val="9"/>
        </w:rPr>
        <w:t xml:space="preserve"> </w:t>
      </w:r>
      <w:r w:rsidRPr="00BD2F6E">
        <w:t>и</w:t>
      </w:r>
      <w:r w:rsidRPr="00BD2F6E">
        <w:rPr>
          <w:spacing w:val="9"/>
        </w:rPr>
        <w:t xml:space="preserve"> </w:t>
      </w:r>
      <w:r w:rsidRPr="00BD2F6E">
        <w:rPr>
          <w:spacing w:val="-1"/>
        </w:rPr>
        <w:t>адрес</w:t>
      </w:r>
      <w:r w:rsidRPr="00BD2F6E">
        <w:rPr>
          <w:spacing w:val="12"/>
        </w:rPr>
        <w:t xml:space="preserve"> </w:t>
      </w:r>
      <w:r w:rsidRPr="00BD2F6E">
        <w:t>-</w:t>
      </w:r>
      <w:r w:rsidRPr="00BD2F6E">
        <w:rPr>
          <w:spacing w:val="8"/>
        </w:rPr>
        <w:t xml:space="preserve"> </w:t>
      </w:r>
      <w:r w:rsidRPr="00BD2F6E">
        <w:t>для</w:t>
      </w:r>
      <w:r w:rsidRPr="00BD2F6E">
        <w:rPr>
          <w:spacing w:val="9"/>
        </w:rPr>
        <w:t xml:space="preserve"> </w:t>
      </w:r>
      <w:r w:rsidRPr="00BD2F6E">
        <w:rPr>
          <w:spacing w:val="-1"/>
        </w:rPr>
        <w:t>юридических</w:t>
      </w:r>
      <w:r w:rsidRPr="00BD2F6E">
        <w:rPr>
          <w:spacing w:val="8"/>
        </w:rPr>
        <w:t xml:space="preserve"> </w:t>
      </w:r>
      <w:r w:rsidRPr="00BD2F6E">
        <w:rPr>
          <w:spacing w:val="-1"/>
        </w:rPr>
        <w:t>лиц)</w:t>
      </w:r>
      <w:r w:rsidRPr="00BD2F6E">
        <w:rPr>
          <w:spacing w:val="9"/>
        </w:rPr>
        <w:t xml:space="preserve"> </w:t>
      </w:r>
      <w:r w:rsidRPr="00BD2F6E">
        <w:t>с</w:t>
      </w:r>
      <w:r w:rsidRPr="00BD2F6E">
        <w:rPr>
          <w:spacing w:val="85"/>
        </w:rPr>
        <w:t xml:space="preserve"> </w:t>
      </w:r>
      <w:r w:rsidRPr="00BD2F6E">
        <w:t>приложением</w:t>
      </w:r>
      <w:r w:rsidRPr="00BD2F6E">
        <w:rPr>
          <w:spacing w:val="32"/>
        </w:rPr>
        <w:t xml:space="preserve"> </w:t>
      </w:r>
      <w:r w:rsidRPr="00BD2F6E">
        <w:rPr>
          <w:spacing w:val="-1"/>
        </w:rPr>
        <w:t>документов,</w:t>
      </w:r>
      <w:r w:rsidRPr="00BD2F6E">
        <w:rPr>
          <w:spacing w:val="32"/>
        </w:rPr>
        <w:t xml:space="preserve"> </w:t>
      </w:r>
      <w:r w:rsidRPr="00BD2F6E">
        <w:t>подтверждающих</w:t>
      </w:r>
      <w:r w:rsidRPr="00BD2F6E">
        <w:rPr>
          <w:spacing w:val="31"/>
        </w:rPr>
        <w:t xml:space="preserve"> </w:t>
      </w:r>
      <w:r w:rsidRPr="00BD2F6E">
        <w:t>такие</w:t>
      </w:r>
      <w:r w:rsidRPr="00BD2F6E">
        <w:rPr>
          <w:spacing w:val="31"/>
        </w:rPr>
        <w:t xml:space="preserve"> </w:t>
      </w:r>
      <w:r w:rsidRPr="00BD2F6E">
        <w:t>сведения.</w:t>
      </w:r>
      <w:r w:rsidRPr="00BD2F6E">
        <w:rPr>
          <w:spacing w:val="32"/>
        </w:rPr>
        <w:t xml:space="preserve"> </w:t>
      </w:r>
      <w:r w:rsidRPr="00BD2F6E">
        <w:t>Участники</w:t>
      </w:r>
      <w:r w:rsidRPr="00BD2F6E">
        <w:rPr>
          <w:spacing w:val="30"/>
        </w:rPr>
        <w:t xml:space="preserve"> </w:t>
      </w:r>
      <w:r w:rsidRPr="00BD2F6E">
        <w:t>общественных</w:t>
      </w:r>
      <w:r w:rsidRPr="00BD2F6E">
        <w:rPr>
          <w:spacing w:val="26"/>
        </w:rPr>
        <w:t xml:space="preserve"> </w:t>
      </w:r>
      <w:r w:rsidRPr="00BD2F6E">
        <w:rPr>
          <w:spacing w:val="-1"/>
        </w:rPr>
        <w:t>обсуждений</w:t>
      </w:r>
      <w:r w:rsidRPr="00BD2F6E">
        <w:rPr>
          <w:spacing w:val="39"/>
        </w:rPr>
        <w:t xml:space="preserve"> </w:t>
      </w:r>
      <w:r w:rsidRPr="00BD2F6E">
        <w:t>или</w:t>
      </w:r>
      <w:r w:rsidRPr="00BD2F6E">
        <w:rPr>
          <w:spacing w:val="39"/>
        </w:rPr>
        <w:t xml:space="preserve"> </w:t>
      </w:r>
      <w:r w:rsidRPr="00BD2F6E">
        <w:rPr>
          <w:spacing w:val="-1"/>
        </w:rPr>
        <w:t>публичных</w:t>
      </w:r>
      <w:r w:rsidRPr="00BD2F6E">
        <w:rPr>
          <w:spacing w:val="39"/>
        </w:rPr>
        <w:t xml:space="preserve"> </w:t>
      </w:r>
      <w:r w:rsidRPr="00BD2F6E">
        <w:rPr>
          <w:spacing w:val="-1"/>
        </w:rPr>
        <w:t>слушаний,</w:t>
      </w:r>
      <w:r w:rsidRPr="00BD2F6E">
        <w:rPr>
          <w:spacing w:val="38"/>
        </w:rPr>
        <w:t xml:space="preserve"> </w:t>
      </w:r>
      <w:r w:rsidRPr="00BD2F6E">
        <w:rPr>
          <w:spacing w:val="-1"/>
        </w:rPr>
        <w:t>являющиеся</w:t>
      </w:r>
      <w:r w:rsidRPr="00BD2F6E">
        <w:rPr>
          <w:spacing w:val="39"/>
        </w:rPr>
        <w:t xml:space="preserve"> </w:t>
      </w:r>
      <w:r w:rsidRPr="00BD2F6E">
        <w:rPr>
          <w:spacing w:val="-1"/>
        </w:rPr>
        <w:t>правообладателями</w:t>
      </w:r>
      <w:r w:rsidRPr="00BD2F6E">
        <w:rPr>
          <w:spacing w:val="38"/>
        </w:rPr>
        <w:t xml:space="preserve"> </w:t>
      </w:r>
      <w:r w:rsidRPr="00BD2F6E">
        <w:rPr>
          <w:spacing w:val="-1"/>
        </w:rPr>
        <w:t>соответствующих</w:t>
      </w:r>
      <w:r w:rsidRPr="00BD2F6E">
        <w:rPr>
          <w:spacing w:val="119"/>
        </w:rPr>
        <w:t xml:space="preserve"> </w:t>
      </w:r>
      <w:r w:rsidRPr="00BD2F6E">
        <w:t>земельных</w:t>
      </w:r>
      <w:r w:rsidRPr="00BD2F6E">
        <w:rPr>
          <w:spacing w:val="-9"/>
        </w:rPr>
        <w:t xml:space="preserve"> </w:t>
      </w:r>
      <w:r w:rsidRPr="00BD2F6E">
        <w:rPr>
          <w:spacing w:val="-1"/>
        </w:rPr>
        <w:t>участков</w:t>
      </w:r>
      <w:r w:rsidRPr="00BD2F6E">
        <w:rPr>
          <w:spacing w:val="-8"/>
        </w:rPr>
        <w:t xml:space="preserve"> </w:t>
      </w:r>
      <w:r w:rsidRPr="00BD2F6E">
        <w:t>и</w:t>
      </w:r>
      <w:r w:rsidRPr="00BD2F6E">
        <w:rPr>
          <w:spacing w:val="-8"/>
        </w:rPr>
        <w:t xml:space="preserve"> </w:t>
      </w:r>
      <w:r w:rsidRPr="00BD2F6E">
        <w:rPr>
          <w:spacing w:val="-1"/>
        </w:rPr>
        <w:t>(или)</w:t>
      </w:r>
      <w:r w:rsidRPr="00BD2F6E">
        <w:rPr>
          <w:spacing w:val="-7"/>
        </w:rPr>
        <w:t xml:space="preserve"> </w:t>
      </w:r>
      <w:r w:rsidRPr="00BD2F6E">
        <w:rPr>
          <w:spacing w:val="-1"/>
        </w:rPr>
        <w:t>расположенных</w:t>
      </w:r>
      <w:r w:rsidRPr="00BD2F6E">
        <w:rPr>
          <w:spacing w:val="-8"/>
        </w:rPr>
        <w:t xml:space="preserve"> </w:t>
      </w:r>
      <w:r w:rsidRPr="00BD2F6E">
        <w:t>на</w:t>
      </w:r>
      <w:r w:rsidRPr="00BD2F6E">
        <w:rPr>
          <w:spacing w:val="-7"/>
        </w:rPr>
        <w:t xml:space="preserve"> </w:t>
      </w:r>
      <w:r w:rsidRPr="00BD2F6E">
        <w:t>них</w:t>
      </w:r>
      <w:r w:rsidRPr="00BD2F6E">
        <w:rPr>
          <w:spacing w:val="-8"/>
        </w:rPr>
        <w:t xml:space="preserve"> </w:t>
      </w:r>
      <w:r w:rsidRPr="00BD2F6E">
        <w:rPr>
          <w:spacing w:val="-1"/>
        </w:rPr>
        <w:t>объектов</w:t>
      </w:r>
      <w:r w:rsidRPr="00BD2F6E">
        <w:rPr>
          <w:spacing w:val="-8"/>
        </w:rPr>
        <w:t xml:space="preserve"> </w:t>
      </w:r>
      <w:r w:rsidRPr="00BD2F6E">
        <w:t>капитального</w:t>
      </w:r>
      <w:r w:rsidRPr="00BD2F6E">
        <w:rPr>
          <w:spacing w:val="-8"/>
        </w:rPr>
        <w:t xml:space="preserve"> </w:t>
      </w:r>
      <w:r w:rsidRPr="00BD2F6E">
        <w:rPr>
          <w:spacing w:val="-1"/>
        </w:rPr>
        <w:t>строительства</w:t>
      </w:r>
      <w:r w:rsidRPr="00BD2F6E">
        <w:rPr>
          <w:spacing w:val="-8"/>
        </w:rPr>
        <w:t xml:space="preserve"> </w:t>
      </w:r>
      <w:r w:rsidRPr="00BD2F6E">
        <w:t>и</w:t>
      </w:r>
      <w:r w:rsidRPr="00BD2F6E">
        <w:rPr>
          <w:spacing w:val="-8"/>
        </w:rPr>
        <w:t xml:space="preserve"> </w:t>
      </w:r>
      <w:r w:rsidRPr="00BD2F6E">
        <w:t>(или)</w:t>
      </w:r>
      <w:r w:rsidRPr="00BD2F6E">
        <w:rPr>
          <w:spacing w:val="83"/>
        </w:rPr>
        <w:t xml:space="preserve"> </w:t>
      </w:r>
      <w:r w:rsidRPr="00BD2F6E">
        <w:rPr>
          <w:spacing w:val="-1"/>
        </w:rPr>
        <w:t>помещений,</w:t>
      </w:r>
      <w:r w:rsidRPr="00BD2F6E">
        <w:rPr>
          <w:spacing w:val="45"/>
        </w:rPr>
        <w:t xml:space="preserve"> </w:t>
      </w:r>
      <w:r w:rsidRPr="00BD2F6E">
        <w:t>являющихся</w:t>
      </w:r>
      <w:r w:rsidRPr="00BD2F6E">
        <w:rPr>
          <w:spacing w:val="45"/>
        </w:rPr>
        <w:t xml:space="preserve"> </w:t>
      </w:r>
      <w:r w:rsidRPr="00BD2F6E">
        <w:rPr>
          <w:spacing w:val="-1"/>
        </w:rPr>
        <w:t>частью</w:t>
      </w:r>
      <w:r w:rsidRPr="00BD2F6E">
        <w:rPr>
          <w:spacing w:val="43"/>
        </w:rPr>
        <w:t xml:space="preserve"> </w:t>
      </w:r>
      <w:r w:rsidRPr="00BD2F6E">
        <w:t>указанных</w:t>
      </w:r>
      <w:r w:rsidRPr="00BD2F6E">
        <w:rPr>
          <w:spacing w:val="44"/>
        </w:rPr>
        <w:t xml:space="preserve"> </w:t>
      </w:r>
      <w:r w:rsidRPr="00BD2F6E">
        <w:t>объектов</w:t>
      </w:r>
      <w:r w:rsidRPr="00BD2F6E">
        <w:rPr>
          <w:spacing w:val="45"/>
        </w:rPr>
        <w:t xml:space="preserve"> </w:t>
      </w:r>
      <w:r w:rsidRPr="00BD2F6E">
        <w:t>капитального</w:t>
      </w:r>
      <w:r w:rsidRPr="00BD2F6E">
        <w:rPr>
          <w:spacing w:val="45"/>
        </w:rPr>
        <w:t xml:space="preserve"> </w:t>
      </w:r>
      <w:r w:rsidRPr="00BD2F6E">
        <w:rPr>
          <w:spacing w:val="-1"/>
        </w:rPr>
        <w:t>строительства,</w:t>
      </w:r>
      <w:r w:rsidRPr="00BD2F6E">
        <w:rPr>
          <w:spacing w:val="45"/>
        </w:rPr>
        <w:t xml:space="preserve"> </w:t>
      </w:r>
      <w:r w:rsidRPr="00BD2F6E">
        <w:rPr>
          <w:spacing w:val="-1"/>
        </w:rPr>
        <w:t>также</w:t>
      </w:r>
      <w:r w:rsidRPr="00BD2F6E">
        <w:rPr>
          <w:spacing w:val="63"/>
        </w:rPr>
        <w:t xml:space="preserve"> </w:t>
      </w:r>
      <w:r w:rsidRPr="00BD2F6E">
        <w:t>представляют</w:t>
      </w:r>
      <w:r w:rsidRPr="00BD2F6E">
        <w:rPr>
          <w:spacing w:val="55"/>
        </w:rPr>
        <w:t xml:space="preserve"> </w:t>
      </w:r>
      <w:r w:rsidRPr="00BD2F6E">
        <w:t>сведения</w:t>
      </w:r>
      <w:r w:rsidRPr="00BD2F6E">
        <w:rPr>
          <w:spacing w:val="56"/>
        </w:rPr>
        <w:t xml:space="preserve"> </w:t>
      </w:r>
      <w:r w:rsidRPr="00BD2F6E">
        <w:rPr>
          <w:spacing w:val="-1"/>
        </w:rPr>
        <w:t>соответственно</w:t>
      </w:r>
      <w:r w:rsidRPr="00BD2F6E">
        <w:rPr>
          <w:spacing w:val="56"/>
        </w:rPr>
        <w:t xml:space="preserve"> </w:t>
      </w:r>
      <w:r w:rsidRPr="00BD2F6E">
        <w:t>о</w:t>
      </w:r>
      <w:r w:rsidRPr="00BD2F6E">
        <w:rPr>
          <w:spacing w:val="56"/>
        </w:rPr>
        <w:t xml:space="preserve"> </w:t>
      </w:r>
      <w:r w:rsidRPr="00BD2F6E">
        <w:t>таких</w:t>
      </w:r>
      <w:r w:rsidRPr="00BD2F6E">
        <w:rPr>
          <w:spacing w:val="55"/>
        </w:rPr>
        <w:t xml:space="preserve"> </w:t>
      </w:r>
      <w:r w:rsidRPr="00BD2F6E">
        <w:rPr>
          <w:spacing w:val="-1"/>
        </w:rPr>
        <w:t>земельных</w:t>
      </w:r>
      <w:r w:rsidRPr="00BD2F6E">
        <w:rPr>
          <w:spacing w:val="54"/>
        </w:rPr>
        <w:t xml:space="preserve"> </w:t>
      </w:r>
      <w:r w:rsidRPr="00BD2F6E">
        <w:t>участках,</w:t>
      </w:r>
      <w:r w:rsidRPr="00BD2F6E">
        <w:rPr>
          <w:spacing w:val="56"/>
        </w:rPr>
        <w:t xml:space="preserve"> </w:t>
      </w:r>
      <w:r w:rsidRPr="00BD2F6E">
        <w:rPr>
          <w:spacing w:val="-1"/>
        </w:rPr>
        <w:t>объектах</w:t>
      </w:r>
      <w:r w:rsidRPr="00BD2F6E">
        <w:rPr>
          <w:spacing w:val="56"/>
        </w:rPr>
        <w:t xml:space="preserve"> </w:t>
      </w:r>
      <w:r w:rsidRPr="00BD2F6E">
        <w:rPr>
          <w:spacing w:val="-1"/>
        </w:rPr>
        <w:t>капитального</w:t>
      </w:r>
      <w:r w:rsidRPr="00BD2F6E">
        <w:rPr>
          <w:spacing w:val="77"/>
        </w:rPr>
        <w:t xml:space="preserve"> </w:t>
      </w:r>
      <w:r w:rsidRPr="00BD2F6E">
        <w:rPr>
          <w:spacing w:val="-1"/>
        </w:rPr>
        <w:t>строительства,</w:t>
      </w:r>
      <w:r w:rsidRPr="00BD2F6E">
        <w:rPr>
          <w:spacing w:val="35"/>
        </w:rPr>
        <w:t xml:space="preserve"> </w:t>
      </w:r>
      <w:r w:rsidRPr="00BD2F6E">
        <w:t>помещениях,</w:t>
      </w:r>
      <w:r w:rsidRPr="00BD2F6E">
        <w:rPr>
          <w:spacing w:val="36"/>
        </w:rPr>
        <w:t xml:space="preserve"> </w:t>
      </w:r>
      <w:r w:rsidRPr="00BD2F6E">
        <w:rPr>
          <w:spacing w:val="-1"/>
        </w:rPr>
        <w:t>являющихся</w:t>
      </w:r>
      <w:r w:rsidRPr="00BD2F6E">
        <w:rPr>
          <w:spacing w:val="36"/>
        </w:rPr>
        <w:t xml:space="preserve"> </w:t>
      </w:r>
      <w:r w:rsidRPr="00BD2F6E">
        <w:rPr>
          <w:spacing w:val="-1"/>
        </w:rPr>
        <w:t>частью</w:t>
      </w:r>
      <w:r w:rsidRPr="00BD2F6E">
        <w:rPr>
          <w:spacing w:val="34"/>
        </w:rPr>
        <w:t xml:space="preserve"> </w:t>
      </w:r>
      <w:r w:rsidRPr="00BD2F6E">
        <w:t>указанных</w:t>
      </w:r>
      <w:r w:rsidRPr="00BD2F6E">
        <w:rPr>
          <w:spacing w:val="35"/>
        </w:rPr>
        <w:t xml:space="preserve"> </w:t>
      </w:r>
      <w:r w:rsidRPr="00BD2F6E">
        <w:t>объектов</w:t>
      </w:r>
      <w:r w:rsidRPr="00BD2F6E">
        <w:rPr>
          <w:spacing w:val="34"/>
        </w:rPr>
        <w:t xml:space="preserve"> </w:t>
      </w:r>
      <w:r w:rsidRPr="00BD2F6E">
        <w:t>капитального</w:t>
      </w:r>
      <w:r w:rsidRPr="00BD2F6E">
        <w:rPr>
          <w:spacing w:val="56"/>
        </w:rPr>
        <w:t xml:space="preserve"> </w:t>
      </w:r>
      <w:r w:rsidRPr="00BD2F6E">
        <w:rPr>
          <w:spacing w:val="-1"/>
        </w:rPr>
        <w:t>строительства,</w:t>
      </w:r>
      <w:r w:rsidRPr="00BD2F6E">
        <w:rPr>
          <w:spacing w:val="52"/>
        </w:rPr>
        <w:t xml:space="preserve"> </w:t>
      </w:r>
      <w:r w:rsidRPr="00BD2F6E">
        <w:t>из</w:t>
      </w:r>
      <w:r w:rsidRPr="00BD2F6E">
        <w:rPr>
          <w:spacing w:val="52"/>
        </w:rPr>
        <w:t xml:space="preserve"> </w:t>
      </w:r>
      <w:r w:rsidRPr="00BD2F6E">
        <w:t>Единого</w:t>
      </w:r>
      <w:r w:rsidRPr="00BD2F6E">
        <w:rPr>
          <w:spacing w:val="52"/>
        </w:rPr>
        <w:t xml:space="preserve"> </w:t>
      </w:r>
      <w:r w:rsidRPr="00BD2F6E">
        <w:rPr>
          <w:spacing w:val="-1"/>
        </w:rPr>
        <w:t>государственного</w:t>
      </w:r>
      <w:r w:rsidRPr="00BD2F6E">
        <w:rPr>
          <w:spacing w:val="52"/>
        </w:rPr>
        <w:t xml:space="preserve"> </w:t>
      </w:r>
      <w:r w:rsidRPr="00BD2F6E">
        <w:t>реестра</w:t>
      </w:r>
      <w:r w:rsidRPr="00BD2F6E">
        <w:rPr>
          <w:spacing w:val="51"/>
        </w:rPr>
        <w:t xml:space="preserve"> </w:t>
      </w:r>
      <w:r w:rsidRPr="00BD2F6E">
        <w:t>недвижимости</w:t>
      </w:r>
      <w:r w:rsidRPr="00BD2F6E">
        <w:rPr>
          <w:spacing w:val="52"/>
        </w:rPr>
        <w:t xml:space="preserve"> </w:t>
      </w:r>
      <w:r w:rsidRPr="00BD2F6E">
        <w:t>и</w:t>
      </w:r>
      <w:r w:rsidRPr="00BD2F6E">
        <w:rPr>
          <w:spacing w:val="52"/>
        </w:rPr>
        <w:t xml:space="preserve"> </w:t>
      </w:r>
      <w:r w:rsidRPr="00BD2F6E">
        <w:t>иные</w:t>
      </w:r>
      <w:r w:rsidRPr="00BD2F6E">
        <w:rPr>
          <w:spacing w:val="52"/>
        </w:rPr>
        <w:t xml:space="preserve"> </w:t>
      </w:r>
      <w:r w:rsidRPr="00BD2F6E">
        <w:rPr>
          <w:spacing w:val="-1"/>
        </w:rPr>
        <w:t>документы,</w:t>
      </w:r>
      <w:r w:rsidRPr="00BD2F6E">
        <w:rPr>
          <w:spacing w:val="69"/>
        </w:rPr>
        <w:t xml:space="preserve"> </w:t>
      </w:r>
      <w:r w:rsidRPr="00BD2F6E">
        <w:rPr>
          <w:spacing w:val="-1"/>
        </w:rPr>
        <w:t>устанавливающие</w:t>
      </w:r>
      <w:r w:rsidRPr="00BD2F6E">
        <w:rPr>
          <w:spacing w:val="48"/>
        </w:rPr>
        <w:t xml:space="preserve"> </w:t>
      </w:r>
      <w:r w:rsidRPr="00BD2F6E">
        <w:t>или</w:t>
      </w:r>
      <w:r w:rsidRPr="00BD2F6E">
        <w:rPr>
          <w:spacing w:val="48"/>
        </w:rPr>
        <w:t xml:space="preserve"> </w:t>
      </w:r>
      <w:r w:rsidRPr="00BD2F6E">
        <w:t>удостоверяющие</w:t>
      </w:r>
      <w:r w:rsidRPr="00BD2F6E">
        <w:rPr>
          <w:spacing w:val="48"/>
        </w:rPr>
        <w:t xml:space="preserve"> </w:t>
      </w:r>
      <w:r w:rsidRPr="00BD2F6E">
        <w:t>их</w:t>
      </w:r>
      <w:r w:rsidRPr="00BD2F6E">
        <w:rPr>
          <w:spacing w:val="48"/>
        </w:rPr>
        <w:t xml:space="preserve"> </w:t>
      </w:r>
      <w:r w:rsidRPr="00BD2F6E">
        <w:t>права</w:t>
      </w:r>
      <w:r w:rsidRPr="00BD2F6E">
        <w:rPr>
          <w:spacing w:val="48"/>
        </w:rPr>
        <w:t xml:space="preserve"> </w:t>
      </w:r>
      <w:r w:rsidRPr="00BD2F6E">
        <w:t>на</w:t>
      </w:r>
      <w:r w:rsidRPr="00BD2F6E">
        <w:rPr>
          <w:spacing w:val="49"/>
        </w:rPr>
        <w:t xml:space="preserve"> </w:t>
      </w:r>
      <w:r w:rsidRPr="00BD2F6E">
        <w:t>такие</w:t>
      </w:r>
      <w:r w:rsidRPr="00BD2F6E">
        <w:rPr>
          <w:spacing w:val="48"/>
        </w:rPr>
        <w:t xml:space="preserve"> </w:t>
      </w:r>
      <w:r w:rsidRPr="00BD2F6E">
        <w:t>земельные</w:t>
      </w:r>
      <w:r w:rsidRPr="00BD2F6E">
        <w:rPr>
          <w:spacing w:val="47"/>
        </w:rPr>
        <w:t xml:space="preserve"> </w:t>
      </w:r>
      <w:r w:rsidRPr="00BD2F6E">
        <w:rPr>
          <w:spacing w:val="-1"/>
        </w:rPr>
        <w:t>участки,</w:t>
      </w:r>
      <w:r w:rsidRPr="00BD2F6E">
        <w:rPr>
          <w:spacing w:val="48"/>
        </w:rPr>
        <w:t xml:space="preserve"> </w:t>
      </w:r>
      <w:r w:rsidRPr="00BD2F6E">
        <w:rPr>
          <w:spacing w:val="-1"/>
        </w:rPr>
        <w:t>объекты</w:t>
      </w:r>
      <w:r w:rsidRPr="00BD2F6E">
        <w:rPr>
          <w:spacing w:val="53"/>
        </w:rPr>
        <w:t xml:space="preserve"> </w:t>
      </w:r>
      <w:r w:rsidRPr="00BD2F6E">
        <w:t>капитального</w:t>
      </w:r>
      <w:r w:rsidRPr="00BD2F6E">
        <w:rPr>
          <w:spacing w:val="-3"/>
        </w:rPr>
        <w:t xml:space="preserve"> </w:t>
      </w:r>
      <w:r w:rsidRPr="00BD2F6E">
        <w:rPr>
          <w:spacing w:val="-1"/>
        </w:rPr>
        <w:t>строительства,</w:t>
      </w:r>
      <w:r w:rsidRPr="00BD2F6E">
        <w:rPr>
          <w:spacing w:val="-3"/>
        </w:rPr>
        <w:t xml:space="preserve"> </w:t>
      </w:r>
      <w:r w:rsidRPr="00BD2F6E">
        <w:t>помещения,</w:t>
      </w:r>
      <w:r w:rsidRPr="00BD2F6E">
        <w:rPr>
          <w:spacing w:val="-3"/>
        </w:rPr>
        <w:t xml:space="preserve"> </w:t>
      </w:r>
      <w:r w:rsidRPr="00BD2F6E">
        <w:rPr>
          <w:spacing w:val="-1"/>
        </w:rPr>
        <w:t>являющиеся</w:t>
      </w:r>
      <w:r w:rsidRPr="00BD2F6E">
        <w:rPr>
          <w:spacing w:val="-2"/>
        </w:rPr>
        <w:t xml:space="preserve"> </w:t>
      </w:r>
      <w:r w:rsidRPr="00BD2F6E">
        <w:rPr>
          <w:spacing w:val="-1"/>
        </w:rPr>
        <w:t>частью</w:t>
      </w:r>
      <w:r w:rsidRPr="00BD2F6E">
        <w:rPr>
          <w:spacing w:val="-4"/>
        </w:rPr>
        <w:t xml:space="preserve"> </w:t>
      </w:r>
      <w:r w:rsidRPr="00BD2F6E">
        <w:rPr>
          <w:spacing w:val="-1"/>
        </w:rPr>
        <w:t>указанных</w:t>
      </w:r>
      <w:r w:rsidRPr="00BD2F6E">
        <w:rPr>
          <w:spacing w:val="-3"/>
        </w:rPr>
        <w:t xml:space="preserve"> </w:t>
      </w:r>
      <w:r w:rsidRPr="00BD2F6E">
        <w:rPr>
          <w:spacing w:val="-1"/>
        </w:rPr>
        <w:t>объектов</w:t>
      </w:r>
      <w:r w:rsidRPr="00BD2F6E">
        <w:rPr>
          <w:spacing w:val="-3"/>
        </w:rPr>
        <w:t xml:space="preserve"> </w:t>
      </w:r>
      <w:r w:rsidRPr="00BD2F6E">
        <w:t>капитального</w:t>
      </w:r>
      <w:r w:rsidRPr="00BD2F6E">
        <w:rPr>
          <w:spacing w:val="85"/>
        </w:rPr>
        <w:t xml:space="preserve"> </w:t>
      </w:r>
      <w:r w:rsidRPr="00BD2F6E">
        <w:rPr>
          <w:spacing w:val="-1"/>
        </w:rPr>
        <w:t>строительства.</w:t>
      </w:r>
    </w:p>
    <w:p w14:paraId="560A3FC5" w14:textId="77777777" w:rsidR="008476BC" w:rsidRPr="00BD2F6E" w:rsidRDefault="008476BC">
      <w:pPr>
        <w:pStyle w:val="af0"/>
        <w:numPr>
          <w:ilvl w:val="0"/>
          <w:numId w:val="96"/>
        </w:numPr>
        <w:tabs>
          <w:tab w:val="left" w:pos="1109"/>
        </w:tabs>
        <w:suppressAutoHyphens w:val="0"/>
        <w:spacing w:after="0" w:line="240" w:lineRule="auto"/>
        <w:ind w:left="0" w:right="286" w:firstLine="709"/>
      </w:pPr>
      <w:r w:rsidRPr="00BD2F6E">
        <w:t>Не</w:t>
      </w:r>
      <w:r w:rsidRPr="00BD2F6E">
        <w:rPr>
          <w:spacing w:val="4"/>
        </w:rPr>
        <w:t xml:space="preserve"> </w:t>
      </w:r>
      <w:r w:rsidRPr="00BD2F6E">
        <w:t>требуется</w:t>
      </w:r>
      <w:r w:rsidRPr="00BD2F6E">
        <w:rPr>
          <w:spacing w:val="4"/>
        </w:rPr>
        <w:t xml:space="preserve"> </w:t>
      </w:r>
      <w:r w:rsidRPr="00BD2F6E">
        <w:rPr>
          <w:spacing w:val="-1"/>
        </w:rPr>
        <w:t>представление</w:t>
      </w:r>
      <w:r w:rsidRPr="00BD2F6E">
        <w:rPr>
          <w:spacing w:val="3"/>
        </w:rPr>
        <w:t xml:space="preserve"> </w:t>
      </w:r>
      <w:r w:rsidRPr="00BD2F6E">
        <w:t>указанных</w:t>
      </w:r>
      <w:r w:rsidRPr="00BD2F6E">
        <w:rPr>
          <w:spacing w:val="3"/>
        </w:rPr>
        <w:t xml:space="preserve"> </w:t>
      </w:r>
      <w:r w:rsidRPr="00BD2F6E">
        <w:t>в</w:t>
      </w:r>
      <w:r w:rsidRPr="00BD2F6E">
        <w:rPr>
          <w:spacing w:val="4"/>
        </w:rPr>
        <w:t xml:space="preserve"> </w:t>
      </w:r>
      <w:r w:rsidRPr="00BD2F6E">
        <w:t>части</w:t>
      </w:r>
      <w:r w:rsidRPr="00BD2F6E">
        <w:rPr>
          <w:spacing w:val="4"/>
        </w:rPr>
        <w:t xml:space="preserve"> </w:t>
      </w:r>
      <w:r w:rsidRPr="00BD2F6E">
        <w:t>13</w:t>
      </w:r>
      <w:r w:rsidRPr="00BD2F6E">
        <w:rPr>
          <w:spacing w:val="4"/>
        </w:rPr>
        <w:t xml:space="preserve"> </w:t>
      </w:r>
      <w:r w:rsidRPr="00BD2F6E">
        <w:t>настоящей</w:t>
      </w:r>
      <w:r w:rsidRPr="00BD2F6E">
        <w:rPr>
          <w:spacing w:val="4"/>
        </w:rPr>
        <w:t xml:space="preserve"> </w:t>
      </w:r>
      <w:r w:rsidRPr="00BD2F6E">
        <w:rPr>
          <w:spacing w:val="-1"/>
        </w:rPr>
        <w:t>статьи</w:t>
      </w:r>
      <w:r w:rsidRPr="00BD2F6E">
        <w:rPr>
          <w:spacing w:val="4"/>
        </w:rPr>
        <w:t xml:space="preserve"> </w:t>
      </w:r>
      <w:r w:rsidRPr="00BD2F6E">
        <w:rPr>
          <w:spacing w:val="-1"/>
        </w:rPr>
        <w:t>документов,</w:t>
      </w:r>
      <w:r w:rsidRPr="00BD2F6E">
        <w:rPr>
          <w:spacing w:val="60"/>
        </w:rPr>
        <w:t xml:space="preserve"> </w:t>
      </w:r>
      <w:r w:rsidRPr="00BD2F6E">
        <w:rPr>
          <w:spacing w:val="-1"/>
        </w:rPr>
        <w:t>подтверждающих</w:t>
      </w:r>
      <w:r w:rsidRPr="00BD2F6E">
        <w:rPr>
          <w:spacing w:val="10"/>
        </w:rPr>
        <w:t xml:space="preserve"> </w:t>
      </w:r>
      <w:r w:rsidRPr="00BD2F6E">
        <w:t>сведения</w:t>
      </w:r>
      <w:r w:rsidRPr="00BD2F6E">
        <w:rPr>
          <w:spacing w:val="11"/>
        </w:rPr>
        <w:t xml:space="preserve"> </w:t>
      </w:r>
      <w:r w:rsidRPr="00BD2F6E">
        <w:t>об</w:t>
      </w:r>
      <w:r w:rsidRPr="00BD2F6E">
        <w:rPr>
          <w:spacing w:val="9"/>
        </w:rPr>
        <w:t xml:space="preserve"> </w:t>
      </w:r>
      <w:r w:rsidRPr="00BD2F6E">
        <w:t>участниках</w:t>
      </w:r>
      <w:r w:rsidRPr="00BD2F6E">
        <w:rPr>
          <w:spacing w:val="10"/>
        </w:rPr>
        <w:t xml:space="preserve"> </w:t>
      </w:r>
      <w:r w:rsidRPr="00BD2F6E">
        <w:t>общественных</w:t>
      </w:r>
      <w:r w:rsidRPr="00BD2F6E">
        <w:rPr>
          <w:spacing w:val="11"/>
        </w:rPr>
        <w:t xml:space="preserve"> </w:t>
      </w:r>
      <w:r w:rsidRPr="00BD2F6E">
        <w:rPr>
          <w:spacing w:val="-1"/>
        </w:rPr>
        <w:t>обсуждений</w:t>
      </w:r>
      <w:r w:rsidRPr="00BD2F6E">
        <w:rPr>
          <w:spacing w:val="10"/>
        </w:rPr>
        <w:t xml:space="preserve"> </w:t>
      </w:r>
      <w:r w:rsidRPr="00BD2F6E">
        <w:rPr>
          <w:spacing w:val="-1"/>
        </w:rPr>
        <w:t>(фамилию,</w:t>
      </w:r>
      <w:r w:rsidRPr="00BD2F6E">
        <w:rPr>
          <w:spacing w:val="10"/>
        </w:rPr>
        <w:t xml:space="preserve"> </w:t>
      </w:r>
      <w:r w:rsidRPr="00BD2F6E">
        <w:t>имя,</w:t>
      </w:r>
      <w:r w:rsidRPr="00BD2F6E">
        <w:rPr>
          <w:spacing w:val="11"/>
        </w:rPr>
        <w:t xml:space="preserve"> </w:t>
      </w:r>
      <w:r w:rsidRPr="00BD2F6E">
        <w:t>отчество</w:t>
      </w:r>
      <w:r w:rsidRPr="00BD2F6E">
        <w:rPr>
          <w:spacing w:val="59"/>
        </w:rPr>
        <w:t xml:space="preserve"> </w:t>
      </w:r>
      <w:r w:rsidRPr="00BD2F6E">
        <w:t>(при</w:t>
      </w:r>
      <w:r w:rsidRPr="00BD2F6E">
        <w:rPr>
          <w:spacing w:val="42"/>
        </w:rPr>
        <w:t xml:space="preserve"> </w:t>
      </w:r>
      <w:r w:rsidRPr="00BD2F6E">
        <w:t>наличии),</w:t>
      </w:r>
      <w:r w:rsidRPr="00BD2F6E">
        <w:rPr>
          <w:spacing w:val="42"/>
        </w:rPr>
        <w:t xml:space="preserve"> </w:t>
      </w:r>
      <w:r w:rsidRPr="00BD2F6E">
        <w:rPr>
          <w:spacing w:val="-1"/>
        </w:rPr>
        <w:t>дату</w:t>
      </w:r>
      <w:r w:rsidRPr="00BD2F6E">
        <w:rPr>
          <w:spacing w:val="43"/>
        </w:rPr>
        <w:t xml:space="preserve"> </w:t>
      </w:r>
      <w:r w:rsidRPr="00BD2F6E">
        <w:rPr>
          <w:spacing w:val="-1"/>
        </w:rPr>
        <w:t>рождения,</w:t>
      </w:r>
      <w:r w:rsidRPr="00BD2F6E">
        <w:rPr>
          <w:spacing w:val="42"/>
        </w:rPr>
        <w:t xml:space="preserve"> </w:t>
      </w:r>
      <w:r w:rsidRPr="00BD2F6E">
        <w:t>адрес</w:t>
      </w:r>
      <w:r w:rsidRPr="00BD2F6E">
        <w:rPr>
          <w:spacing w:val="42"/>
        </w:rPr>
        <w:t xml:space="preserve"> </w:t>
      </w:r>
      <w:r w:rsidRPr="00BD2F6E">
        <w:t>места</w:t>
      </w:r>
      <w:r w:rsidRPr="00BD2F6E">
        <w:rPr>
          <w:spacing w:val="40"/>
        </w:rPr>
        <w:t xml:space="preserve"> </w:t>
      </w:r>
      <w:r w:rsidRPr="00BD2F6E">
        <w:rPr>
          <w:spacing w:val="-1"/>
        </w:rPr>
        <w:t>жительства</w:t>
      </w:r>
      <w:r w:rsidRPr="00BD2F6E">
        <w:rPr>
          <w:spacing w:val="42"/>
        </w:rPr>
        <w:t xml:space="preserve"> </w:t>
      </w:r>
      <w:r w:rsidRPr="00BD2F6E">
        <w:rPr>
          <w:spacing w:val="-1"/>
        </w:rPr>
        <w:t>(регистрации)</w:t>
      </w:r>
      <w:r w:rsidRPr="00BD2F6E">
        <w:rPr>
          <w:spacing w:val="46"/>
        </w:rPr>
        <w:t xml:space="preserve"> </w:t>
      </w:r>
      <w:r w:rsidRPr="00BD2F6E">
        <w:t>-</w:t>
      </w:r>
      <w:r w:rsidRPr="00BD2F6E">
        <w:rPr>
          <w:spacing w:val="42"/>
        </w:rPr>
        <w:t xml:space="preserve"> </w:t>
      </w:r>
      <w:r w:rsidRPr="00BD2F6E">
        <w:t>для</w:t>
      </w:r>
      <w:r w:rsidRPr="00BD2F6E">
        <w:rPr>
          <w:spacing w:val="42"/>
        </w:rPr>
        <w:t xml:space="preserve"> </w:t>
      </w:r>
      <w:r w:rsidRPr="00BD2F6E">
        <w:t>физических</w:t>
      </w:r>
      <w:r w:rsidRPr="00BD2F6E">
        <w:rPr>
          <w:spacing w:val="40"/>
        </w:rPr>
        <w:t xml:space="preserve"> </w:t>
      </w:r>
      <w:r w:rsidRPr="00BD2F6E">
        <w:t>лиц;</w:t>
      </w:r>
      <w:r w:rsidRPr="00BD2F6E">
        <w:rPr>
          <w:spacing w:val="59"/>
        </w:rPr>
        <w:t xml:space="preserve"> </w:t>
      </w:r>
      <w:r w:rsidRPr="00BD2F6E">
        <w:rPr>
          <w:spacing w:val="-1"/>
        </w:rPr>
        <w:t>наименование,</w:t>
      </w:r>
      <w:r w:rsidRPr="00BD2F6E">
        <w:rPr>
          <w:spacing w:val="3"/>
        </w:rPr>
        <w:t xml:space="preserve"> </w:t>
      </w:r>
      <w:r w:rsidRPr="00BD2F6E">
        <w:t>основной</w:t>
      </w:r>
      <w:r w:rsidRPr="00BD2F6E">
        <w:rPr>
          <w:spacing w:val="3"/>
        </w:rPr>
        <w:t xml:space="preserve"> </w:t>
      </w:r>
      <w:r w:rsidRPr="00BD2F6E">
        <w:rPr>
          <w:spacing w:val="-1"/>
        </w:rPr>
        <w:t>государственный</w:t>
      </w:r>
      <w:r w:rsidRPr="00BD2F6E">
        <w:rPr>
          <w:spacing w:val="3"/>
        </w:rPr>
        <w:t xml:space="preserve"> </w:t>
      </w:r>
      <w:r w:rsidRPr="00BD2F6E">
        <w:t>регистрационный</w:t>
      </w:r>
      <w:r w:rsidRPr="00BD2F6E">
        <w:rPr>
          <w:spacing w:val="2"/>
        </w:rPr>
        <w:t xml:space="preserve"> </w:t>
      </w:r>
      <w:r w:rsidRPr="00BD2F6E">
        <w:t>номер,</w:t>
      </w:r>
      <w:r w:rsidRPr="00BD2F6E">
        <w:rPr>
          <w:spacing w:val="3"/>
        </w:rPr>
        <w:t xml:space="preserve"> </w:t>
      </w:r>
      <w:r w:rsidRPr="00BD2F6E">
        <w:t>место</w:t>
      </w:r>
      <w:r w:rsidRPr="00BD2F6E">
        <w:rPr>
          <w:spacing w:val="3"/>
        </w:rPr>
        <w:t xml:space="preserve"> </w:t>
      </w:r>
      <w:r w:rsidRPr="00BD2F6E">
        <w:rPr>
          <w:spacing w:val="-1"/>
        </w:rPr>
        <w:t>нахождения</w:t>
      </w:r>
      <w:r w:rsidRPr="00BD2F6E">
        <w:rPr>
          <w:spacing w:val="3"/>
        </w:rPr>
        <w:t xml:space="preserve"> </w:t>
      </w:r>
      <w:r w:rsidRPr="00BD2F6E">
        <w:t>и</w:t>
      </w:r>
      <w:r w:rsidRPr="00BD2F6E">
        <w:rPr>
          <w:spacing w:val="3"/>
        </w:rPr>
        <w:t xml:space="preserve"> </w:t>
      </w:r>
      <w:r w:rsidRPr="00BD2F6E">
        <w:t>адрес</w:t>
      </w:r>
      <w:r w:rsidRPr="00BD2F6E">
        <w:rPr>
          <w:spacing w:val="8"/>
        </w:rPr>
        <w:t xml:space="preserve"> </w:t>
      </w:r>
      <w:r w:rsidRPr="00BD2F6E">
        <w:t>-</w:t>
      </w:r>
      <w:r w:rsidRPr="00BD2F6E">
        <w:rPr>
          <w:spacing w:val="71"/>
        </w:rPr>
        <w:t xml:space="preserve"> </w:t>
      </w:r>
      <w:r w:rsidRPr="00BD2F6E">
        <w:t>для</w:t>
      </w:r>
      <w:r w:rsidRPr="00BD2F6E">
        <w:rPr>
          <w:spacing w:val="17"/>
        </w:rPr>
        <w:t xml:space="preserve"> </w:t>
      </w:r>
      <w:r w:rsidRPr="00BD2F6E">
        <w:t>юридических</w:t>
      </w:r>
      <w:r w:rsidRPr="00BD2F6E">
        <w:rPr>
          <w:spacing w:val="17"/>
        </w:rPr>
        <w:t xml:space="preserve"> </w:t>
      </w:r>
      <w:r w:rsidRPr="00BD2F6E">
        <w:t>лиц),</w:t>
      </w:r>
      <w:r w:rsidRPr="00BD2F6E">
        <w:rPr>
          <w:spacing w:val="16"/>
        </w:rPr>
        <w:t xml:space="preserve"> </w:t>
      </w:r>
      <w:r w:rsidRPr="00BD2F6E">
        <w:t>если</w:t>
      </w:r>
      <w:r w:rsidRPr="00BD2F6E">
        <w:rPr>
          <w:spacing w:val="17"/>
        </w:rPr>
        <w:t xml:space="preserve"> </w:t>
      </w:r>
      <w:r w:rsidRPr="00BD2F6E">
        <w:rPr>
          <w:spacing w:val="-1"/>
        </w:rPr>
        <w:t>данными</w:t>
      </w:r>
      <w:r w:rsidRPr="00BD2F6E">
        <w:rPr>
          <w:spacing w:val="16"/>
        </w:rPr>
        <w:t xml:space="preserve"> </w:t>
      </w:r>
      <w:r w:rsidRPr="00BD2F6E">
        <w:t>лицами</w:t>
      </w:r>
      <w:r w:rsidRPr="00BD2F6E">
        <w:rPr>
          <w:spacing w:val="16"/>
        </w:rPr>
        <w:t xml:space="preserve"> </w:t>
      </w:r>
      <w:r w:rsidRPr="00BD2F6E">
        <w:rPr>
          <w:spacing w:val="-1"/>
        </w:rPr>
        <w:t>вносятся</w:t>
      </w:r>
      <w:r w:rsidRPr="00BD2F6E">
        <w:rPr>
          <w:spacing w:val="16"/>
        </w:rPr>
        <w:t xml:space="preserve"> </w:t>
      </w:r>
      <w:r w:rsidRPr="00BD2F6E">
        <w:t>предложения</w:t>
      </w:r>
      <w:r w:rsidRPr="00BD2F6E">
        <w:rPr>
          <w:spacing w:val="17"/>
        </w:rPr>
        <w:t xml:space="preserve"> </w:t>
      </w:r>
      <w:r w:rsidRPr="00BD2F6E">
        <w:t>и</w:t>
      </w:r>
      <w:r w:rsidRPr="00BD2F6E">
        <w:rPr>
          <w:spacing w:val="16"/>
        </w:rPr>
        <w:t xml:space="preserve"> </w:t>
      </w:r>
      <w:r w:rsidRPr="00BD2F6E">
        <w:t>замечания,</w:t>
      </w:r>
      <w:r w:rsidRPr="00BD2F6E">
        <w:rPr>
          <w:spacing w:val="17"/>
        </w:rPr>
        <w:t xml:space="preserve"> </w:t>
      </w:r>
      <w:r w:rsidRPr="00BD2F6E">
        <w:rPr>
          <w:spacing w:val="-1"/>
        </w:rPr>
        <w:t>касающиеся</w:t>
      </w:r>
      <w:r w:rsidRPr="00BD2F6E">
        <w:rPr>
          <w:spacing w:val="45"/>
        </w:rPr>
        <w:t xml:space="preserve"> </w:t>
      </w:r>
      <w:r w:rsidRPr="00BD2F6E">
        <w:t>проекта,</w:t>
      </w:r>
      <w:r w:rsidRPr="00BD2F6E">
        <w:rPr>
          <w:spacing w:val="52"/>
        </w:rPr>
        <w:t xml:space="preserve"> </w:t>
      </w:r>
      <w:r w:rsidRPr="00BD2F6E">
        <w:t>подлежащего</w:t>
      </w:r>
      <w:r w:rsidRPr="00BD2F6E">
        <w:rPr>
          <w:spacing w:val="51"/>
        </w:rPr>
        <w:t xml:space="preserve"> </w:t>
      </w:r>
      <w:r w:rsidRPr="00BD2F6E">
        <w:rPr>
          <w:spacing w:val="-1"/>
        </w:rPr>
        <w:t>рассмотрению</w:t>
      </w:r>
      <w:r w:rsidRPr="00BD2F6E">
        <w:rPr>
          <w:spacing w:val="50"/>
        </w:rPr>
        <w:t xml:space="preserve"> </w:t>
      </w:r>
      <w:r w:rsidRPr="00BD2F6E">
        <w:t>на</w:t>
      </w:r>
      <w:r w:rsidRPr="00BD2F6E">
        <w:rPr>
          <w:spacing w:val="51"/>
        </w:rPr>
        <w:t xml:space="preserve"> </w:t>
      </w:r>
      <w:r w:rsidRPr="00BD2F6E">
        <w:t>общественных</w:t>
      </w:r>
      <w:r w:rsidRPr="00BD2F6E">
        <w:rPr>
          <w:spacing w:val="50"/>
        </w:rPr>
        <w:t xml:space="preserve"> </w:t>
      </w:r>
      <w:r w:rsidRPr="00BD2F6E">
        <w:rPr>
          <w:spacing w:val="-1"/>
        </w:rPr>
        <w:t>обсуждениях,</w:t>
      </w:r>
      <w:r w:rsidRPr="00BD2F6E">
        <w:rPr>
          <w:spacing w:val="51"/>
        </w:rPr>
        <w:t xml:space="preserve"> </w:t>
      </w:r>
      <w:r w:rsidRPr="00BD2F6E">
        <w:rPr>
          <w:spacing w:val="-1"/>
        </w:rPr>
        <w:t>посредством</w:t>
      </w:r>
      <w:r w:rsidRPr="00BD2F6E">
        <w:rPr>
          <w:spacing w:val="61"/>
        </w:rPr>
        <w:t xml:space="preserve"> </w:t>
      </w:r>
      <w:r w:rsidRPr="00BD2F6E">
        <w:rPr>
          <w:spacing w:val="-1"/>
        </w:rPr>
        <w:t>официального</w:t>
      </w:r>
      <w:r w:rsidRPr="00BD2F6E">
        <w:rPr>
          <w:spacing w:val="-3"/>
        </w:rPr>
        <w:t xml:space="preserve"> </w:t>
      </w:r>
      <w:r w:rsidRPr="00BD2F6E">
        <w:t>сайта</w:t>
      </w:r>
      <w:r w:rsidRPr="00BD2F6E">
        <w:rPr>
          <w:spacing w:val="-3"/>
        </w:rPr>
        <w:t xml:space="preserve"> </w:t>
      </w:r>
      <w:r w:rsidRPr="00BD2F6E">
        <w:t>или</w:t>
      </w:r>
      <w:r w:rsidRPr="00BD2F6E">
        <w:rPr>
          <w:spacing w:val="-3"/>
        </w:rPr>
        <w:t xml:space="preserve"> </w:t>
      </w:r>
      <w:r w:rsidRPr="00BD2F6E">
        <w:rPr>
          <w:spacing w:val="-1"/>
        </w:rPr>
        <w:t>информационных</w:t>
      </w:r>
      <w:r w:rsidRPr="00BD2F6E">
        <w:rPr>
          <w:spacing w:val="-3"/>
        </w:rPr>
        <w:t xml:space="preserve"> </w:t>
      </w:r>
      <w:r w:rsidRPr="00BD2F6E">
        <w:t>систем</w:t>
      </w:r>
      <w:r w:rsidRPr="00BD2F6E">
        <w:rPr>
          <w:spacing w:val="-2"/>
        </w:rPr>
        <w:t xml:space="preserve"> </w:t>
      </w:r>
      <w:r w:rsidRPr="00BD2F6E">
        <w:t>(при</w:t>
      </w:r>
      <w:r w:rsidRPr="00BD2F6E">
        <w:rPr>
          <w:spacing w:val="-4"/>
        </w:rPr>
        <w:t xml:space="preserve"> </w:t>
      </w:r>
      <w:r w:rsidRPr="00BD2F6E">
        <w:t>условии,</w:t>
      </w:r>
      <w:r w:rsidRPr="00BD2F6E">
        <w:rPr>
          <w:spacing w:val="-3"/>
        </w:rPr>
        <w:t xml:space="preserve"> </w:t>
      </w:r>
      <w:r w:rsidRPr="00BD2F6E">
        <w:t>что</w:t>
      </w:r>
      <w:r w:rsidRPr="00BD2F6E">
        <w:rPr>
          <w:spacing w:val="-3"/>
        </w:rPr>
        <w:t xml:space="preserve"> </w:t>
      </w:r>
      <w:r w:rsidRPr="00BD2F6E">
        <w:t>эти</w:t>
      </w:r>
      <w:r w:rsidRPr="00BD2F6E">
        <w:rPr>
          <w:spacing w:val="-3"/>
        </w:rPr>
        <w:t xml:space="preserve"> </w:t>
      </w:r>
      <w:r w:rsidRPr="00BD2F6E">
        <w:t>сведения</w:t>
      </w:r>
      <w:r w:rsidRPr="00BD2F6E">
        <w:rPr>
          <w:spacing w:val="-2"/>
        </w:rPr>
        <w:t xml:space="preserve"> </w:t>
      </w:r>
      <w:r w:rsidRPr="00BD2F6E">
        <w:rPr>
          <w:spacing w:val="-1"/>
        </w:rPr>
        <w:t>содержатся</w:t>
      </w:r>
      <w:r w:rsidRPr="00BD2F6E">
        <w:rPr>
          <w:spacing w:val="-3"/>
        </w:rPr>
        <w:t xml:space="preserve"> </w:t>
      </w:r>
      <w:r w:rsidRPr="00BD2F6E">
        <w:t>на</w:t>
      </w:r>
      <w:r w:rsidRPr="00BD2F6E">
        <w:rPr>
          <w:spacing w:val="67"/>
        </w:rPr>
        <w:t xml:space="preserve"> </w:t>
      </w:r>
      <w:r w:rsidRPr="00BD2F6E">
        <w:rPr>
          <w:spacing w:val="-1"/>
        </w:rPr>
        <w:t>официальном</w:t>
      </w:r>
      <w:r w:rsidRPr="00BD2F6E">
        <w:rPr>
          <w:spacing w:val="15"/>
        </w:rPr>
        <w:t xml:space="preserve"> </w:t>
      </w:r>
      <w:r w:rsidRPr="00BD2F6E">
        <w:t>сайте</w:t>
      </w:r>
      <w:r w:rsidRPr="00BD2F6E">
        <w:rPr>
          <w:spacing w:val="15"/>
        </w:rPr>
        <w:t xml:space="preserve"> </w:t>
      </w:r>
      <w:r w:rsidRPr="00BD2F6E">
        <w:rPr>
          <w:spacing w:val="-1"/>
        </w:rPr>
        <w:t>или</w:t>
      </w:r>
      <w:r w:rsidRPr="00BD2F6E">
        <w:rPr>
          <w:spacing w:val="15"/>
        </w:rPr>
        <w:t xml:space="preserve"> </w:t>
      </w:r>
      <w:r w:rsidRPr="00BD2F6E">
        <w:t>в</w:t>
      </w:r>
      <w:r w:rsidRPr="00BD2F6E">
        <w:rPr>
          <w:spacing w:val="14"/>
        </w:rPr>
        <w:t xml:space="preserve"> </w:t>
      </w:r>
      <w:r w:rsidRPr="00BD2F6E">
        <w:t>информационных</w:t>
      </w:r>
      <w:r w:rsidRPr="00BD2F6E">
        <w:rPr>
          <w:spacing w:val="14"/>
        </w:rPr>
        <w:t xml:space="preserve"> </w:t>
      </w:r>
      <w:r w:rsidRPr="00BD2F6E">
        <w:t>системах).</w:t>
      </w:r>
      <w:r w:rsidRPr="00BD2F6E">
        <w:rPr>
          <w:spacing w:val="15"/>
        </w:rPr>
        <w:t xml:space="preserve"> </w:t>
      </w:r>
      <w:r w:rsidRPr="00BD2F6E">
        <w:rPr>
          <w:spacing w:val="-1"/>
        </w:rPr>
        <w:t>При</w:t>
      </w:r>
      <w:r w:rsidRPr="00BD2F6E">
        <w:rPr>
          <w:spacing w:val="15"/>
        </w:rPr>
        <w:t xml:space="preserve"> </w:t>
      </w:r>
      <w:r w:rsidRPr="00BD2F6E">
        <w:t>этом</w:t>
      </w:r>
      <w:r w:rsidRPr="00BD2F6E">
        <w:rPr>
          <w:spacing w:val="15"/>
        </w:rPr>
        <w:t xml:space="preserve"> </w:t>
      </w:r>
      <w:r w:rsidRPr="00BD2F6E">
        <w:rPr>
          <w:spacing w:val="-1"/>
        </w:rPr>
        <w:t>для</w:t>
      </w:r>
      <w:r w:rsidRPr="00BD2F6E">
        <w:rPr>
          <w:spacing w:val="15"/>
        </w:rPr>
        <w:t xml:space="preserve"> </w:t>
      </w:r>
      <w:r w:rsidRPr="00BD2F6E">
        <w:rPr>
          <w:spacing w:val="-1"/>
        </w:rPr>
        <w:t>подтверждения</w:t>
      </w:r>
      <w:r w:rsidRPr="00BD2F6E">
        <w:rPr>
          <w:spacing w:val="15"/>
        </w:rPr>
        <w:t xml:space="preserve"> </w:t>
      </w:r>
      <w:r w:rsidRPr="00BD2F6E">
        <w:rPr>
          <w:spacing w:val="-1"/>
        </w:rPr>
        <w:t>сведений,</w:t>
      </w:r>
      <w:r w:rsidRPr="00BD2F6E">
        <w:rPr>
          <w:spacing w:val="69"/>
        </w:rPr>
        <w:t xml:space="preserve"> </w:t>
      </w:r>
      <w:r w:rsidRPr="00BD2F6E">
        <w:t>указанных</w:t>
      </w:r>
      <w:r w:rsidRPr="00BD2F6E">
        <w:rPr>
          <w:spacing w:val="-6"/>
        </w:rPr>
        <w:t xml:space="preserve"> </w:t>
      </w:r>
      <w:r w:rsidRPr="00BD2F6E">
        <w:t>в</w:t>
      </w:r>
      <w:r w:rsidRPr="00BD2F6E">
        <w:rPr>
          <w:spacing w:val="-5"/>
        </w:rPr>
        <w:t xml:space="preserve"> </w:t>
      </w:r>
      <w:r w:rsidRPr="00BD2F6E">
        <w:t>части</w:t>
      </w:r>
      <w:r w:rsidRPr="00BD2F6E">
        <w:rPr>
          <w:spacing w:val="-5"/>
        </w:rPr>
        <w:t xml:space="preserve"> </w:t>
      </w:r>
      <w:r w:rsidRPr="00BD2F6E">
        <w:t>13</w:t>
      </w:r>
      <w:r w:rsidRPr="00BD2F6E">
        <w:rPr>
          <w:spacing w:val="-4"/>
        </w:rPr>
        <w:t xml:space="preserve"> </w:t>
      </w:r>
      <w:r w:rsidRPr="00BD2F6E">
        <w:t>настоящей</w:t>
      </w:r>
      <w:r w:rsidRPr="00BD2F6E">
        <w:rPr>
          <w:spacing w:val="-4"/>
        </w:rPr>
        <w:t xml:space="preserve"> </w:t>
      </w:r>
      <w:r w:rsidRPr="00BD2F6E">
        <w:rPr>
          <w:spacing w:val="-1"/>
        </w:rPr>
        <w:t>статьи,</w:t>
      </w:r>
      <w:r w:rsidRPr="00BD2F6E">
        <w:rPr>
          <w:spacing w:val="-4"/>
        </w:rPr>
        <w:t xml:space="preserve"> </w:t>
      </w:r>
      <w:r w:rsidRPr="00BD2F6E">
        <w:t>может</w:t>
      </w:r>
      <w:r w:rsidRPr="00BD2F6E">
        <w:rPr>
          <w:spacing w:val="-4"/>
        </w:rPr>
        <w:t xml:space="preserve"> </w:t>
      </w:r>
      <w:r w:rsidRPr="00BD2F6E">
        <w:t>использоваться</w:t>
      </w:r>
      <w:r w:rsidRPr="00BD2F6E">
        <w:rPr>
          <w:spacing w:val="-4"/>
        </w:rPr>
        <w:t xml:space="preserve"> </w:t>
      </w:r>
      <w:r w:rsidRPr="00BD2F6E">
        <w:t>единая</w:t>
      </w:r>
      <w:r w:rsidRPr="00BD2F6E">
        <w:rPr>
          <w:spacing w:val="-5"/>
        </w:rPr>
        <w:t xml:space="preserve"> </w:t>
      </w:r>
      <w:r w:rsidRPr="00BD2F6E">
        <w:t>система</w:t>
      </w:r>
      <w:r w:rsidRPr="00BD2F6E">
        <w:rPr>
          <w:spacing w:val="-3"/>
        </w:rPr>
        <w:t xml:space="preserve"> </w:t>
      </w:r>
      <w:r w:rsidRPr="00BD2F6E">
        <w:rPr>
          <w:spacing w:val="-1"/>
        </w:rPr>
        <w:t>идентификации</w:t>
      </w:r>
      <w:r w:rsidRPr="00BD2F6E">
        <w:rPr>
          <w:spacing w:val="-4"/>
        </w:rPr>
        <w:t xml:space="preserve"> </w:t>
      </w:r>
      <w:r w:rsidRPr="00BD2F6E">
        <w:t>и</w:t>
      </w:r>
      <w:r w:rsidRPr="00BD2F6E">
        <w:rPr>
          <w:spacing w:val="36"/>
        </w:rPr>
        <w:t xml:space="preserve"> </w:t>
      </w:r>
      <w:r w:rsidRPr="00BD2F6E">
        <w:rPr>
          <w:spacing w:val="-1"/>
        </w:rPr>
        <w:t>аутентификации.</w:t>
      </w:r>
    </w:p>
    <w:p w14:paraId="623D45ED" w14:textId="77777777" w:rsidR="008476BC" w:rsidRPr="00BD2F6E" w:rsidRDefault="008476BC">
      <w:pPr>
        <w:pStyle w:val="af0"/>
        <w:numPr>
          <w:ilvl w:val="0"/>
          <w:numId w:val="96"/>
        </w:numPr>
        <w:tabs>
          <w:tab w:val="left" w:pos="1191"/>
        </w:tabs>
        <w:suppressAutoHyphens w:val="0"/>
        <w:spacing w:after="0" w:line="240" w:lineRule="auto"/>
        <w:ind w:left="0" w:right="286" w:firstLine="709"/>
      </w:pPr>
      <w:r w:rsidRPr="00BD2F6E">
        <w:t>Обработка</w:t>
      </w:r>
      <w:r w:rsidRPr="00BD2F6E">
        <w:rPr>
          <w:spacing w:val="25"/>
        </w:rPr>
        <w:t xml:space="preserve"> </w:t>
      </w:r>
      <w:r w:rsidRPr="00BD2F6E">
        <w:rPr>
          <w:spacing w:val="-1"/>
        </w:rPr>
        <w:t>персональных</w:t>
      </w:r>
      <w:r w:rsidRPr="00BD2F6E">
        <w:rPr>
          <w:spacing w:val="26"/>
        </w:rPr>
        <w:t xml:space="preserve"> </w:t>
      </w:r>
      <w:r w:rsidRPr="00BD2F6E">
        <w:t>данных</w:t>
      </w:r>
      <w:r w:rsidRPr="00BD2F6E">
        <w:rPr>
          <w:spacing w:val="24"/>
        </w:rPr>
        <w:t xml:space="preserve"> </w:t>
      </w:r>
      <w:r w:rsidRPr="00BD2F6E">
        <w:t>участников</w:t>
      </w:r>
      <w:r w:rsidRPr="00BD2F6E">
        <w:rPr>
          <w:spacing w:val="26"/>
        </w:rPr>
        <w:t xml:space="preserve"> </w:t>
      </w:r>
      <w:r w:rsidRPr="00BD2F6E">
        <w:t>общественных</w:t>
      </w:r>
      <w:r w:rsidRPr="00BD2F6E">
        <w:rPr>
          <w:spacing w:val="25"/>
        </w:rPr>
        <w:t xml:space="preserve"> </w:t>
      </w:r>
      <w:r w:rsidRPr="00BD2F6E">
        <w:rPr>
          <w:spacing w:val="-1"/>
        </w:rPr>
        <w:t>обсуждений</w:t>
      </w:r>
      <w:r w:rsidRPr="00BD2F6E">
        <w:rPr>
          <w:spacing w:val="26"/>
        </w:rPr>
        <w:t xml:space="preserve"> </w:t>
      </w:r>
      <w:r w:rsidRPr="00BD2F6E">
        <w:t>или</w:t>
      </w:r>
      <w:r w:rsidRPr="00BD2F6E">
        <w:rPr>
          <w:spacing w:val="42"/>
        </w:rPr>
        <w:t xml:space="preserve"> </w:t>
      </w:r>
      <w:r w:rsidRPr="00BD2F6E">
        <w:rPr>
          <w:spacing w:val="-1"/>
        </w:rPr>
        <w:t>публичных</w:t>
      </w:r>
      <w:r w:rsidRPr="00BD2F6E">
        <w:rPr>
          <w:spacing w:val="33"/>
        </w:rPr>
        <w:t xml:space="preserve"> </w:t>
      </w:r>
      <w:r w:rsidRPr="00BD2F6E">
        <w:rPr>
          <w:spacing w:val="-1"/>
        </w:rPr>
        <w:t>слушаний</w:t>
      </w:r>
      <w:r w:rsidRPr="00BD2F6E">
        <w:rPr>
          <w:spacing w:val="32"/>
        </w:rPr>
        <w:t xml:space="preserve"> </w:t>
      </w:r>
      <w:r w:rsidRPr="00BD2F6E">
        <w:rPr>
          <w:spacing w:val="-1"/>
        </w:rPr>
        <w:t>осуществляется</w:t>
      </w:r>
      <w:r w:rsidRPr="00BD2F6E">
        <w:rPr>
          <w:spacing w:val="33"/>
        </w:rPr>
        <w:t xml:space="preserve"> </w:t>
      </w:r>
      <w:r w:rsidRPr="00BD2F6E">
        <w:t>с</w:t>
      </w:r>
      <w:r w:rsidRPr="00BD2F6E">
        <w:rPr>
          <w:spacing w:val="32"/>
        </w:rPr>
        <w:t xml:space="preserve"> </w:t>
      </w:r>
      <w:r w:rsidRPr="00BD2F6E">
        <w:t>учетом</w:t>
      </w:r>
      <w:r w:rsidRPr="00BD2F6E">
        <w:rPr>
          <w:spacing w:val="34"/>
        </w:rPr>
        <w:t xml:space="preserve"> </w:t>
      </w:r>
      <w:r w:rsidRPr="00BD2F6E">
        <w:rPr>
          <w:spacing w:val="-1"/>
        </w:rPr>
        <w:t>требований,</w:t>
      </w:r>
      <w:r w:rsidRPr="00BD2F6E">
        <w:rPr>
          <w:spacing w:val="31"/>
        </w:rPr>
        <w:t xml:space="preserve"> </w:t>
      </w:r>
      <w:r w:rsidRPr="00BD2F6E">
        <w:t>установленных</w:t>
      </w:r>
      <w:r w:rsidRPr="00BD2F6E">
        <w:rPr>
          <w:spacing w:val="33"/>
        </w:rPr>
        <w:t xml:space="preserve"> </w:t>
      </w:r>
      <w:r w:rsidRPr="00BD2F6E">
        <w:rPr>
          <w:spacing w:val="-1"/>
        </w:rPr>
        <w:t>Федеральным</w:t>
      </w:r>
      <w:r w:rsidRPr="00BD2F6E">
        <w:rPr>
          <w:spacing w:val="93"/>
        </w:rPr>
        <w:t xml:space="preserve"> </w:t>
      </w:r>
      <w:r w:rsidRPr="00BD2F6E">
        <w:t xml:space="preserve">законом от 27 июля 2006 года № </w:t>
      </w:r>
      <w:hyperlink r:id="rId68">
        <w:r w:rsidRPr="00BD2F6E">
          <w:rPr>
            <w:spacing w:val="-1"/>
          </w:rPr>
          <w:t>152-ФЗ</w:t>
        </w:r>
      </w:hyperlink>
      <w:r w:rsidRPr="00BD2F6E">
        <w:rPr>
          <w:spacing w:val="-1"/>
        </w:rPr>
        <w:t xml:space="preserve"> </w:t>
      </w:r>
      <w:r w:rsidRPr="00BD2F6E">
        <w:t>«О персональных данных».</w:t>
      </w:r>
    </w:p>
    <w:p w14:paraId="63B07B5F" w14:textId="77777777" w:rsidR="008476BC" w:rsidRPr="00BD2F6E" w:rsidRDefault="008476BC">
      <w:pPr>
        <w:pStyle w:val="af0"/>
        <w:numPr>
          <w:ilvl w:val="0"/>
          <w:numId w:val="96"/>
        </w:numPr>
        <w:tabs>
          <w:tab w:val="left" w:pos="1045"/>
        </w:tabs>
        <w:suppressAutoHyphens w:val="0"/>
        <w:spacing w:after="0" w:line="240" w:lineRule="auto"/>
        <w:ind w:left="0" w:right="286" w:firstLine="709"/>
      </w:pPr>
      <w:r w:rsidRPr="00BD2F6E">
        <w:t>Предложения и замечания, внесенные в</w:t>
      </w:r>
      <w:r w:rsidRPr="00BD2F6E">
        <w:rPr>
          <w:spacing w:val="-1"/>
        </w:rPr>
        <w:t xml:space="preserve"> </w:t>
      </w:r>
      <w:r w:rsidRPr="00BD2F6E">
        <w:t>соответствии с частью 11 настоящей статьи, не</w:t>
      </w:r>
      <w:r w:rsidRPr="00BD2F6E">
        <w:rPr>
          <w:spacing w:val="22"/>
        </w:rPr>
        <w:t xml:space="preserve"> </w:t>
      </w:r>
      <w:r w:rsidRPr="00BD2F6E">
        <w:rPr>
          <w:spacing w:val="-1"/>
        </w:rPr>
        <w:t>рассматриваются</w:t>
      </w:r>
      <w:r w:rsidRPr="00BD2F6E">
        <w:rPr>
          <w:spacing w:val="30"/>
        </w:rPr>
        <w:t xml:space="preserve"> </w:t>
      </w:r>
      <w:r w:rsidRPr="00BD2F6E">
        <w:t>в</w:t>
      </w:r>
      <w:r w:rsidRPr="00BD2F6E">
        <w:rPr>
          <w:spacing w:val="29"/>
        </w:rPr>
        <w:t xml:space="preserve"> </w:t>
      </w:r>
      <w:r w:rsidRPr="00BD2F6E">
        <w:rPr>
          <w:spacing w:val="-1"/>
        </w:rPr>
        <w:t>случае</w:t>
      </w:r>
      <w:r w:rsidRPr="00BD2F6E">
        <w:rPr>
          <w:spacing w:val="29"/>
        </w:rPr>
        <w:t xml:space="preserve"> </w:t>
      </w:r>
      <w:r w:rsidRPr="00BD2F6E">
        <w:rPr>
          <w:spacing w:val="-1"/>
        </w:rPr>
        <w:t>выявления</w:t>
      </w:r>
      <w:r w:rsidRPr="00BD2F6E">
        <w:rPr>
          <w:spacing w:val="29"/>
        </w:rPr>
        <w:t xml:space="preserve"> </w:t>
      </w:r>
      <w:r w:rsidRPr="00BD2F6E">
        <w:rPr>
          <w:spacing w:val="-1"/>
        </w:rPr>
        <w:t>факта</w:t>
      </w:r>
      <w:r w:rsidRPr="00BD2F6E">
        <w:rPr>
          <w:spacing w:val="29"/>
        </w:rPr>
        <w:t xml:space="preserve"> </w:t>
      </w:r>
      <w:r w:rsidRPr="00BD2F6E">
        <w:rPr>
          <w:spacing w:val="-1"/>
        </w:rPr>
        <w:t>представления</w:t>
      </w:r>
      <w:r w:rsidRPr="00BD2F6E">
        <w:rPr>
          <w:spacing w:val="30"/>
        </w:rPr>
        <w:t xml:space="preserve"> </w:t>
      </w:r>
      <w:r w:rsidRPr="00BD2F6E">
        <w:rPr>
          <w:spacing w:val="-1"/>
        </w:rPr>
        <w:t>участником</w:t>
      </w:r>
      <w:r w:rsidRPr="00BD2F6E">
        <w:rPr>
          <w:spacing w:val="28"/>
        </w:rPr>
        <w:t xml:space="preserve"> </w:t>
      </w:r>
      <w:r w:rsidRPr="00BD2F6E">
        <w:rPr>
          <w:spacing w:val="-1"/>
        </w:rPr>
        <w:t>общественных</w:t>
      </w:r>
      <w:r w:rsidRPr="00BD2F6E">
        <w:rPr>
          <w:spacing w:val="121"/>
        </w:rPr>
        <w:t xml:space="preserve"> </w:t>
      </w:r>
      <w:r w:rsidRPr="00BD2F6E">
        <w:rPr>
          <w:spacing w:val="-1"/>
        </w:rPr>
        <w:t>обсуждений</w:t>
      </w:r>
      <w:r w:rsidRPr="00BD2F6E">
        <w:t xml:space="preserve"> или </w:t>
      </w:r>
      <w:r w:rsidRPr="00BD2F6E">
        <w:rPr>
          <w:spacing w:val="-1"/>
        </w:rPr>
        <w:t>публичных</w:t>
      </w:r>
      <w:r w:rsidRPr="00BD2F6E">
        <w:t xml:space="preserve"> </w:t>
      </w:r>
      <w:r w:rsidRPr="00BD2F6E">
        <w:rPr>
          <w:spacing w:val="-1"/>
        </w:rPr>
        <w:t>слушаний</w:t>
      </w:r>
      <w:r w:rsidRPr="00BD2F6E">
        <w:rPr>
          <w:spacing w:val="1"/>
        </w:rPr>
        <w:t xml:space="preserve"> </w:t>
      </w:r>
      <w:r w:rsidRPr="00BD2F6E">
        <w:rPr>
          <w:spacing w:val="-1"/>
        </w:rPr>
        <w:t>недостоверных</w:t>
      </w:r>
      <w:r w:rsidRPr="00BD2F6E">
        <w:t xml:space="preserve"> сведений.</w:t>
      </w:r>
    </w:p>
    <w:p w14:paraId="0479E965" w14:textId="77777777" w:rsidR="008476BC" w:rsidRPr="00BD2F6E" w:rsidRDefault="008476BC">
      <w:pPr>
        <w:pStyle w:val="af0"/>
        <w:numPr>
          <w:ilvl w:val="0"/>
          <w:numId w:val="96"/>
        </w:numPr>
        <w:tabs>
          <w:tab w:val="left" w:pos="1070"/>
        </w:tabs>
        <w:suppressAutoHyphens w:val="0"/>
        <w:spacing w:after="0" w:line="240" w:lineRule="auto"/>
        <w:ind w:left="0" w:right="286" w:firstLine="709"/>
      </w:pPr>
      <w:r w:rsidRPr="00BD2F6E">
        <w:t>Организатором</w:t>
      </w:r>
      <w:r w:rsidRPr="00BD2F6E">
        <w:rPr>
          <w:spacing w:val="24"/>
        </w:rPr>
        <w:t xml:space="preserve"> </w:t>
      </w:r>
      <w:r w:rsidRPr="00BD2F6E">
        <w:rPr>
          <w:spacing w:val="-1"/>
        </w:rPr>
        <w:t>общественных</w:t>
      </w:r>
      <w:r w:rsidRPr="00BD2F6E">
        <w:rPr>
          <w:spacing w:val="25"/>
        </w:rPr>
        <w:t xml:space="preserve"> </w:t>
      </w:r>
      <w:r w:rsidRPr="00BD2F6E">
        <w:rPr>
          <w:spacing w:val="-1"/>
        </w:rPr>
        <w:t>обсуждений</w:t>
      </w:r>
      <w:r w:rsidRPr="00BD2F6E">
        <w:rPr>
          <w:spacing w:val="24"/>
        </w:rPr>
        <w:t xml:space="preserve"> </w:t>
      </w:r>
      <w:r w:rsidRPr="00BD2F6E">
        <w:t>или</w:t>
      </w:r>
      <w:r w:rsidRPr="00BD2F6E">
        <w:rPr>
          <w:spacing w:val="25"/>
        </w:rPr>
        <w:t xml:space="preserve"> </w:t>
      </w:r>
      <w:r w:rsidRPr="00BD2F6E">
        <w:rPr>
          <w:spacing w:val="-1"/>
        </w:rPr>
        <w:t>публичных</w:t>
      </w:r>
      <w:r w:rsidRPr="00BD2F6E">
        <w:rPr>
          <w:spacing w:val="25"/>
        </w:rPr>
        <w:t xml:space="preserve"> </w:t>
      </w:r>
      <w:r w:rsidRPr="00BD2F6E">
        <w:rPr>
          <w:spacing w:val="-1"/>
        </w:rPr>
        <w:t>слушаний</w:t>
      </w:r>
      <w:r w:rsidRPr="00BD2F6E">
        <w:rPr>
          <w:spacing w:val="25"/>
        </w:rPr>
        <w:t xml:space="preserve"> </w:t>
      </w:r>
      <w:r w:rsidRPr="00BD2F6E">
        <w:t>обеспечивается</w:t>
      </w:r>
      <w:r w:rsidRPr="00BD2F6E">
        <w:rPr>
          <w:spacing w:val="65"/>
        </w:rPr>
        <w:t xml:space="preserve"> </w:t>
      </w:r>
      <w:r w:rsidRPr="00BD2F6E">
        <w:rPr>
          <w:spacing w:val="-1"/>
        </w:rPr>
        <w:t>равный</w:t>
      </w:r>
      <w:r w:rsidRPr="00BD2F6E">
        <w:t xml:space="preserve"> доступ к проекту, </w:t>
      </w:r>
      <w:r w:rsidRPr="00BD2F6E">
        <w:rPr>
          <w:spacing w:val="-1"/>
        </w:rPr>
        <w:t>подлежащему</w:t>
      </w:r>
      <w:r w:rsidRPr="00BD2F6E">
        <w:rPr>
          <w:spacing w:val="1"/>
        </w:rPr>
        <w:t xml:space="preserve"> </w:t>
      </w:r>
      <w:r w:rsidRPr="00BD2F6E">
        <w:rPr>
          <w:spacing w:val="-1"/>
        </w:rPr>
        <w:t>рассмотрению</w:t>
      </w:r>
      <w:r w:rsidRPr="00BD2F6E">
        <w:t xml:space="preserve"> на</w:t>
      </w:r>
      <w:r w:rsidRPr="00BD2F6E">
        <w:rPr>
          <w:spacing w:val="1"/>
        </w:rPr>
        <w:t xml:space="preserve"> </w:t>
      </w:r>
      <w:r w:rsidRPr="00BD2F6E">
        <w:t xml:space="preserve">общественных </w:t>
      </w:r>
      <w:r w:rsidRPr="00BD2F6E">
        <w:rPr>
          <w:spacing w:val="-1"/>
        </w:rPr>
        <w:t>обсуждениях</w:t>
      </w:r>
      <w:r w:rsidRPr="00BD2F6E">
        <w:t xml:space="preserve"> или</w:t>
      </w:r>
      <w:r w:rsidRPr="00BD2F6E">
        <w:rPr>
          <w:spacing w:val="67"/>
        </w:rPr>
        <w:t xml:space="preserve"> </w:t>
      </w:r>
      <w:r w:rsidRPr="00BD2F6E">
        <w:rPr>
          <w:spacing w:val="-1"/>
        </w:rPr>
        <w:t>публичных</w:t>
      </w:r>
      <w:r w:rsidRPr="00BD2F6E">
        <w:rPr>
          <w:spacing w:val="-8"/>
        </w:rPr>
        <w:t xml:space="preserve"> </w:t>
      </w:r>
      <w:r w:rsidRPr="00BD2F6E">
        <w:rPr>
          <w:spacing w:val="-1"/>
        </w:rPr>
        <w:t>слушаниях,</w:t>
      </w:r>
      <w:r w:rsidRPr="00BD2F6E">
        <w:rPr>
          <w:spacing w:val="-7"/>
        </w:rPr>
        <w:t xml:space="preserve"> </w:t>
      </w:r>
      <w:r w:rsidRPr="00BD2F6E">
        <w:t>всех</w:t>
      </w:r>
      <w:r w:rsidRPr="00BD2F6E">
        <w:rPr>
          <w:spacing w:val="-8"/>
        </w:rPr>
        <w:t xml:space="preserve"> </w:t>
      </w:r>
      <w:r w:rsidRPr="00BD2F6E">
        <w:rPr>
          <w:spacing w:val="-1"/>
        </w:rPr>
        <w:t>участников</w:t>
      </w:r>
      <w:r w:rsidRPr="00BD2F6E">
        <w:rPr>
          <w:spacing w:val="-7"/>
        </w:rPr>
        <w:t xml:space="preserve"> </w:t>
      </w:r>
      <w:r w:rsidRPr="00BD2F6E">
        <w:t>общественных</w:t>
      </w:r>
      <w:r w:rsidRPr="00BD2F6E">
        <w:rPr>
          <w:spacing w:val="-7"/>
        </w:rPr>
        <w:t xml:space="preserve"> </w:t>
      </w:r>
      <w:r w:rsidRPr="00BD2F6E">
        <w:rPr>
          <w:spacing w:val="-1"/>
        </w:rPr>
        <w:t>обсуждений</w:t>
      </w:r>
      <w:r w:rsidRPr="00BD2F6E">
        <w:rPr>
          <w:spacing w:val="-7"/>
        </w:rPr>
        <w:t xml:space="preserve"> </w:t>
      </w:r>
      <w:r w:rsidRPr="00BD2F6E">
        <w:t>или</w:t>
      </w:r>
      <w:r w:rsidRPr="00BD2F6E">
        <w:rPr>
          <w:spacing w:val="-6"/>
        </w:rPr>
        <w:t xml:space="preserve"> </w:t>
      </w:r>
      <w:r w:rsidRPr="00BD2F6E">
        <w:rPr>
          <w:spacing w:val="-1"/>
        </w:rPr>
        <w:t>публичных</w:t>
      </w:r>
      <w:r w:rsidRPr="00BD2F6E">
        <w:rPr>
          <w:spacing w:val="-7"/>
        </w:rPr>
        <w:t xml:space="preserve"> </w:t>
      </w:r>
      <w:r w:rsidRPr="00BD2F6E">
        <w:rPr>
          <w:spacing w:val="-1"/>
        </w:rPr>
        <w:t>слушаний</w:t>
      </w:r>
      <w:r w:rsidRPr="00BD2F6E">
        <w:rPr>
          <w:spacing w:val="-6"/>
        </w:rPr>
        <w:t xml:space="preserve"> </w:t>
      </w:r>
      <w:r w:rsidRPr="00BD2F6E">
        <w:t>(в</w:t>
      </w:r>
      <w:r w:rsidRPr="00BD2F6E">
        <w:rPr>
          <w:spacing w:val="97"/>
        </w:rPr>
        <w:t xml:space="preserve"> </w:t>
      </w:r>
      <w:r w:rsidRPr="00BD2F6E">
        <w:t>том</w:t>
      </w:r>
      <w:r w:rsidRPr="00BD2F6E">
        <w:rPr>
          <w:spacing w:val="44"/>
        </w:rPr>
        <w:t xml:space="preserve"> </w:t>
      </w:r>
      <w:r w:rsidRPr="00BD2F6E">
        <w:t>числе</w:t>
      </w:r>
      <w:r w:rsidRPr="00BD2F6E">
        <w:rPr>
          <w:spacing w:val="42"/>
        </w:rPr>
        <w:t xml:space="preserve"> </w:t>
      </w:r>
      <w:r w:rsidRPr="00BD2F6E">
        <w:rPr>
          <w:spacing w:val="-1"/>
        </w:rPr>
        <w:t>путем</w:t>
      </w:r>
      <w:r w:rsidRPr="00BD2F6E">
        <w:rPr>
          <w:spacing w:val="44"/>
        </w:rPr>
        <w:t xml:space="preserve"> </w:t>
      </w:r>
      <w:r w:rsidRPr="00BD2F6E">
        <w:rPr>
          <w:spacing w:val="-1"/>
        </w:rPr>
        <w:t>предоставления</w:t>
      </w:r>
      <w:r w:rsidRPr="00BD2F6E">
        <w:rPr>
          <w:spacing w:val="44"/>
        </w:rPr>
        <w:t xml:space="preserve"> </w:t>
      </w:r>
      <w:r w:rsidRPr="00BD2F6E">
        <w:t>при</w:t>
      </w:r>
      <w:r w:rsidRPr="00BD2F6E">
        <w:rPr>
          <w:spacing w:val="44"/>
        </w:rPr>
        <w:t xml:space="preserve"> </w:t>
      </w:r>
      <w:r w:rsidRPr="00BD2F6E">
        <w:rPr>
          <w:spacing w:val="-1"/>
        </w:rPr>
        <w:t>проведении</w:t>
      </w:r>
      <w:r w:rsidRPr="00BD2F6E">
        <w:rPr>
          <w:spacing w:val="43"/>
        </w:rPr>
        <w:t xml:space="preserve"> </w:t>
      </w:r>
      <w:r w:rsidRPr="00BD2F6E">
        <w:t>общественных</w:t>
      </w:r>
      <w:r w:rsidRPr="00BD2F6E">
        <w:rPr>
          <w:spacing w:val="43"/>
        </w:rPr>
        <w:t xml:space="preserve"> </w:t>
      </w:r>
      <w:r w:rsidRPr="00BD2F6E">
        <w:rPr>
          <w:spacing w:val="-1"/>
        </w:rPr>
        <w:t>обсуждений</w:t>
      </w:r>
      <w:r w:rsidRPr="00BD2F6E">
        <w:rPr>
          <w:spacing w:val="44"/>
        </w:rPr>
        <w:t xml:space="preserve"> </w:t>
      </w:r>
      <w:r w:rsidRPr="00BD2F6E">
        <w:rPr>
          <w:spacing w:val="-1"/>
        </w:rPr>
        <w:t>доступа</w:t>
      </w:r>
      <w:r w:rsidRPr="00BD2F6E">
        <w:rPr>
          <w:spacing w:val="43"/>
        </w:rPr>
        <w:t xml:space="preserve"> </w:t>
      </w:r>
      <w:r w:rsidRPr="00BD2F6E">
        <w:t>к</w:t>
      </w:r>
      <w:r w:rsidRPr="00BD2F6E">
        <w:rPr>
          <w:spacing w:val="71"/>
        </w:rPr>
        <w:t xml:space="preserve"> </w:t>
      </w:r>
      <w:r w:rsidRPr="00BD2F6E">
        <w:rPr>
          <w:spacing w:val="-1"/>
        </w:rPr>
        <w:t>официальному</w:t>
      </w:r>
      <w:r w:rsidRPr="00BD2F6E">
        <w:t xml:space="preserve"> </w:t>
      </w:r>
      <w:r w:rsidRPr="00BD2F6E">
        <w:rPr>
          <w:spacing w:val="-1"/>
        </w:rPr>
        <w:t>сайту,</w:t>
      </w:r>
      <w:r w:rsidRPr="00BD2F6E">
        <w:t xml:space="preserve"> </w:t>
      </w:r>
      <w:r w:rsidRPr="00BD2F6E">
        <w:rPr>
          <w:spacing w:val="-1"/>
        </w:rPr>
        <w:t>информационным</w:t>
      </w:r>
      <w:r w:rsidRPr="00BD2F6E">
        <w:t xml:space="preserve"> системам в </w:t>
      </w:r>
      <w:r w:rsidRPr="00BD2F6E">
        <w:rPr>
          <w:spacing w:val="-1"/>
        </w:rPr>
        <w:t>многофункциональных</w:t>
      </w:r>
      <w:r w:rsidRPr="00BD2F6E">
        <w:t xml:space="preserve"> центрах предоставления</w:t>
      </w:r>
      <w:r w:rsidRPr="00BD2F6E">
        <w:rPr>
          <w:spacing w:val="59"/>
        </w:rPr>
        <w:t xml:space="preserve"> </w:t>
      </w:r>
      <w:r w:rsidRPr="00BD2F6E">
        <w:rPr>
          <w:spacing w:val="-1"/>
        </w:rPr>
        <w:t>государственных</w:t>
      </w:r>
      <w:r w:rsidRPr="00BD2F6E">
        <w:rPr>
          <w:spacing w:val="59"/>
        </w:rPr>
        <w:t xml:space="preserve"> </w:t>
      </w:r>
      <w:r w:rsidRPr="00BD2F6E">
        <w:t>и</w:t>
      </w:r>
      <w:r w:rsidRPr="00BD2F6E">
        <w:rPr>
          <w:spacing w:val="58"/>
        </w:rPr>
        <w:t xml:space="preserve"> </w:t>
      </w:r>
      <w:r w:rsidRPr="00BD2F6E">
        <w:rPr>
          <w:spacing w:val="-1"/>
        </w:rPr>
        <w:t>муниципальных</w:t>
      </w:r>
      <w:r w:rsidRPr="00BD2F6E">
        <w:rPr>
          <w:spacing w:val="58"/>
        </w:rPr>
        <w:t xml:space="preserve"> </w:t>
      </w:r>
      <w:r w:rsidRPr="00BD2F6E">
        <w:rPr>
          <w:spacing w:val="-1"/>
        </w:rPr>
        <w:t>услуг</w:t>
      </w:r>
      <w:r w:rsidRPr="00BD2F6E">
        <w:rPr>
          <w:spacing w:val="57"/>
        </w:rPr>
        <w:t xml:space="preserve"> </w:t>
      </w:r>
      <w:r w:rsidRPr="00BD2F6E">
        <w:t>и</w:t>
      </w:r>
      <w:r w:rsidRPr="00BD2F6E">
        <w:rPr>
          <w:spacing w:val="58"/>
        </w:rPr>
        <w:t xml:space="preserve"> </w:t>
      </w:r>
      <w:r w:rsidRPr="00BD2F6E">
        <w:rPr>
          <w:spacing w:val="-1"/>
        </w:rPr>
        <w:t>(или)</w:t>
      </w:r>
      <w:r w:rsidRPr="00BD2F6E">
        <w:rPr>
          <w:spacing w:val="59"/>
        </w:rPr>
        <w:t xml:space="preserve"> </w:t>
      </w:r>
      <w:r w:rsidRPr="00BD2F6E">
        <w:rPr>
          <w:spacing w:val="-1"/>
        </w:rPr>
        <w:t>помещениях</w:t>
      </w:r>
      <w:r w:rsidRPr="00BD2F6E">
        <w:rPr>
          <w:spacing w:val="58"/>
        </w:rPr>
        <w:t xml:space="preserve"> </w:t>
      </w:r>
      <w:r w:rsidRPr="00BD2F6E">
        <w:rPr>
          <w:spacing w:val="-1"/>
        </w:rPr>
        <w:t>органов</w:t>
      </w:r>
      <w:r w:rsidRPr="00BD2F6E">
        <w:rPr>
          <w:spacing w:val="87"/>
        </w:rPr>
        <w:t xml:space="preserve"> </w:t>
      </w:r>
      <w:r w:rsidRPr="00BD2F6E">
        <w:t>государственной</w:t>
      </w:r>
      <w:r w:rsidRPr="00BD2F6E">
        <w:rPr>
          <w:spacing w:val="27"/>
        </w:rPr>
        <w:t xml:space="preserve"> </w:t>
      </w:r>
      <w:r w:rsidRPr="00BD2F6E">
        <w:t>власти</w:t>
      </w:r>
      <w:r w:rsidRPr="00BD2F6E">
        <w:rPr>
          <w:spacing w:val="27"/>
        </w:rPr>
        <w:t xml:space="preserve"> </w:t>
      </w:r>
      <w:r w:rsidRPr="00BD2F6E">
        <w:t>субъектов</w:t>
      </w:r>
      <w:r w:rsidRPr="00BD2F6E">
        <w:rPr>
          <w:spacing w:val="26"/>
        </w:rPr>
        <w:t xml:space="preserve"> </w:t>
      </w:r>
      <w:r w:rsidRPr="00BD2F6E">
        <w:t>Российской</w:t>
      </w:r>
      <w:r w:rsidRPr="00BD2F6E">
        <w:rPr>
          <w:spacing w:val="27"/>
        </w:rPr>
        <w:t xml:space="preserve"> </w:t>
      </w:r>
      <w:r w:rsidRPr="00BD2F6E">
        <w:t>Федерации,</w:t>
      </w:r>
      <w:r w:rsidRPr="00BD2F6E">
        <w:rPr>
          <w:spacing w:val="27"/>
        </w:rPr>
        <w:t xml:space="preserve"> </w:t>
      </w:r>
      <w:r w:rsidRPr="00BD2F6E">
        <w:t>органов</w:t>
      </w:r>
      <w:r w:rsidRPr="00BD2F6E">
        <w:rPr>
          <w:spacing w:val="28"/>
        </w:rPr>
        <w:t xml:space="preserve"> </w:t>
      </w:r>
      <w:r w:rsidRPr="00BD2F6E">
        <w:t>местного</w:t>
      </w:r>
      <w:r w:rsidRPr="00BD2F6E">
        <w:rPr>
          <w:spacing w:val="27"/>
        </w:rPr>
        <w:t xml:space="preserve"> </w:t>
      </w:r>
      <w:r w:rsidRPr="00BD2F6E">
        <w:rPr>
          <w:spacing w:val="-1"/>
        </w:rPr>
        <w:t>самоуправления,</w:t>
      </w:r>
      <w:r w:rsidRPr="00BD2F6E">
        <w:rPr>
          <w:spacing w:val="23"/>
        </w:rPr>
        <w:t xml:space="preserve"> </w:t>
      </w:r>
      <w:r w:rsidRPr="00BD2F6E">
        <w:rPr>
          <w:spacing w:val="-1"/>
        </w:rPr>
        <w:t>подведомственных</w:t>
      </w:r>
      <w:r w:rsidRPr="00BD2F6E">
        <w:t xml:space="preserve"> им организаций).</w:t>
      </w:r>
    </w:p>
    <w:p w14:paraId="53FB8129" w14:textId="77777777" w:rsidR="008476BC" w:rsidRPr="00BD2F6E" w:rsidRDefault="008476BC">
      <w:pPr>
        <w:pStyle w:val="af0"/>
        <w:numPr>
          <w:ilvl w:val="0"/>
          <w:numId w:val="96"/>
        </w:numPr>
        <w:tabs>
          <w:tab w:val="left" w:pos="1185"/>
        </w:tabs>
        <w:suppressAutoHyphens w:val="0"/>
        <w:spacing w:after="0" w:line="240" w:lineRule="auto"/>
        <w:ind w:left="0" w:right="286" w:firstLine="709"/>
      </w:pPr>
      <w:r w:rsidRPr="00BD2F6E">
        <w:t>Официальный</w:t>
      </w:r>
      <w:r w:rsidRPr="00BD2F6E">
        <w:rPr>
          <w:spacing w:val="19"/>
        </w:rPr>
        <w:t xml:space="preserve"> </w:t>
      </w:r>
      <w:r w:rsidRPr="00BD2F6E">
        <w:t>сайт</w:t>
      </w:r>
      <w:r w:rsidRPr="00BD2F6E">
        <w:rPr>
          <w:spacing w:val="20"/>
        </w:rPr>
        <w:t xml:space="preserve"> </w:t>
      </w:r>
      <w:r w:rsidRPr="00BD2F6E">
        <w:t>и</w:t>
      </w:r>
      <w:r w:rsidRPr="00BD2F6E">
        <w:rPr>
          <w:spacing w:val="20"/>
        </w:rPr>
        <w:t xml:space="preserve"> </w:t>
      </w:r>
      <w:r w:rsidRPr="00BD2F6E">
        <w:t>(или)</w:t>
      </w:r>
      <w:r w:rsidRPr="00BD2F6E">
        <w:rPr>
          <w:spacing w:val="21"/>
        </w:rPr>
        <w:t xml:space="preserve"> </w:t>
      </w:r>
      <w:r w:rsidRPr="00BD2F6E">
        <w:rPr>
          <w:spacing w:val="-1"/>
        </w:rPr>
        <w:t>информационные</w:t>
      </w:r>
      <w:r w:rsidRPr="00BD2F6E">
        <w:rPr>
          <w:spacing w:val="19"/>
        </w:rPr>
        <w:t xml:space="preserve"> </w:t>
      </w:r>
      <w:r w:rsidRPr="00BD2F6E">
        <w:t>системы</w:t>
      </w:r>
      <w:r w:rsidRPr="00BD2F6E">
        <w:rPr>
          <w:spacing w:val="20"/>
        </w:rPr>
        <w:t xml:space="preserve"> </w:t>
      </w:r>
      <w:r w:rsidRPr="00BD2F6E">
        <w:t>должны</w:t>
      </w:r>
      <w:r w:rsidRPr="00BD2F6E">
        <w:rPr>
          <w:spacing w:val="19"/>
        </w:rPr>
        <w:t xml:space="preserve"> </w:t>
      </w:r>
      <w:r w:rsidRPr="00BD2F6E">
        <w:t>обеспечивать</w:t>
      </w:r>
      <w:r w:rsidRPr="00BD2F6E">
        <w:rPr>
          <w:spacing w:val="26"/>
        </w:rPr>
        <w:t xml:space="preserve"> </w:t>
      </w:r>
      <w:r w:rsidRPr="00BD2F6E">
        <w:t>возможность:</w:t>
      </w:r>
    </w:p>
    <w:p w14:paraId="7296E7F2" w14:textId="77777777" w:rsidR="008476BC" w:rsidRPr="00BD2F6E" w:rsidRDefault="008476BC">
      <w:pPr>
        <w:pStyle w:val="af0"/>
        <w:numPr>
          <w:ilvl w:val="0"/>
          <w:numId w:val="90"/>
        </w:numPr>
        <w:tabs>
          <w:tab w:val="left" w:pos="951"/>
        </w:tabs>
        <w:suppressAutoHyphens w:val="0"/>
        <w:spacing w:after="0" w:line="240" w:lineRule="auto"/>
        <w:ind w:left="0" w:right="286" w:firstLine="709"/>
      </w:pPr>
      <w:r w:rsidRPr="00BD2F6E">
        <w:t>проверки</w:t>
      </w:r>
      <w:r w:rsidRPr="00BD2F6E">
        <w:rPr>
          <w:spacing w:val="4"/>
        </w:rPr>
        <w:t xml:space="preserve"> </w:t>
      </w:r>
      <w:r w:rsidRPr="00BD2F6E">
        <w:rPr>
          <w:spacing w:val="-1"/>
        </w:rPr>
        <w:t>участниками</w:t>
      </w:r>
      <w:r w:rsidRPr="00BD2F6E">
        <w:rPr>
          <w:spacing w:val="6"/>
        </w:rPr>
        <w:t xml:space="preserve"> </w:t>
      </w:r>
      <w:r w:rsidRPr="00BD2F6E">
        <w:t>общественных</w:t>
      </w:r>
      <w:r w:rsidRPr="00BD2F6E">
        <w:rPr>
          <w:spacing w:val="5"/>
        </w:rPr>
        <w:t xml:space="preserve"> </w:t>
      </w:r>
      <w:r w:rsidRPr="00BD2F6E">
        <w:rPr>
          <w:spacing w:val="-1"/>
        </w:rPr>
        <w:t>обсуждений</w:t>
      </w:r>
      <w:r w:rsidRPr="00BD2F6E">
        <w:rPr>
          <w:spacing w:val="6"/>
        </w:rPr>
        <w:t xml:space="preserve"> </w:t>
      </w:r>
      <w:r w:rsidRPr="00BD2F6E">
        <w:t>полноты</w:t>
      </w:r>
      <w:r w:rsidRPr="00BD2F6E">
        <w:rPr>
          <w:spacing w:val="5"/>
        </w:rPr>
        <w:t xml:space="preserve"> </w:t>
      </w:r>
      <w:r w:rsidRPr="00BD2F6E">
        <w:t>и</w:t>
      </w:r>
      <w:r w:rsidRPr="00BD2F6E">
        <w:rPr>
          <w:spacing w:val="5"/>
        </w:rPr>
        <w:t xml:space="preserve"> </w:t>
      </w:r>
      <w:r w:rsidRPr="00BD2F6E">
        <w:t>достоверности</w:t>
      </w:r>
      <w:r w:rsidRPr="00BD2F6E">
        <w:rPr>
          <w:spacing w:val="5"/>
        </w:rPr>
        <w:t xml:space="preserve"> </w:t>
      </w:r>
      <w:r w:rsidRPr="00BD2F6E">
        <w:t>отражения</w:t>
      </w:r>
      <w:r w:rsidRPr="00BD2F6E">
        <w:rPr>
          <w:spacing w:val="38"/>
        </w:rPr>
        <w:t xml:space="preserve"> </w:t>
      </w:r>
      <w:r w:rsidRPr="00BD2F6E">
        <w:t>на</w:t>
      </w:r>
      <w:r w:rsidRPr="00BD2F6E">
        <w:rPr>
          <w:spacing w:val="48"/>
        </w:rPr>
        <w:t xml:space="preserve"> </w:t>
      </w:r>
      <w:r w:rsidRPr="00BD2F6E">
        <w:t>официальном</w:t>
      </w:r>
      <w:r w:rsidRPr="00BD2F6E">
        <w:rPr>
          <w:spacing w:val="47"/>
        </w:rPr>
        <w:t xml:space="preserve"> </w:t>
      </w:r>
      <w:r w:rsidRPr="00BD2F6E">
        <w:t>сайте</w:t>
      </w:r>
      <w:r w:rsidRPr="00BD2F6E">
        <w:rPr>
          <w:spacing w:val="48"/>
        </w:rPr>
        <w:t xml:space="preserve"> </w:t>
      </w:r>
      <w:r w:rsidRPr="00BD2F6E">
        <w:t>и</w:t>
      </w:r>
      <w:r w:rsidRPr="00BD2F6E">
        <w:rPr>
          <w:spacing w:val="47"/>
        </w:rPr>
        <w:t xml:space="preserve"> </w:t>
      </w:r>
      <w:r w:rsidRPr="00BD2F6E">
        <w:t>(или)</w:t>
      </w:r>
      <w:r w:rsidRPr="00BD2F6E">
        <w:rPr>
          <w:spacing w:val="48"/>
        </w:rPr>
        <w:t xml:space="preserve"> </w:t>
      </w:r>
      <w:r w:rsidRPr="00BD2F6E">
        <w:t>в</w:t>
      </w:r>
      <w:r w:rsidRPr="00BD2F6E">
        <w:rPr>
          <w:spacing w:val="47"/>
        </w:rPr>
        <w:t xml:space="preserve"> </w:t>
      </w:r>
      <w:r w:rsidRPr="00BD2F6E">
        <w:rPr>
          <w:spacing w:val="-1"/>
        </w:rPr>
        <w:t>информационных</w:t>
      </w:r>
      <w:r w:rsidRPr="00BD2F6E">
        <w:rPr>
          <w:spacing w:val="47"/>
        </w:rPr>
        <w:t xml:space="preserve"> </w:t>
      </w:r>
      <w:r w:rsidRPr="00BD2F6E">
        <w:t>системах</w:t>
      </w:r>
      <w:r w:rsidRPr="00BD2F6E">
        <w:rPr>
          <w:spacing w:val="47"/>
        </w:rPr>
        <w:t xml:space="preserve"> </w:t>
      </w:r>
      <w:r w:rsidRPr="00BD2F6E">
        <w:t>внесенных</w:t>
      </w:r>
      <w:r w:rsidRPr="00BD2F6E">
        <w:rPr>
          <w:spacing w:val="47"/>
        </w:rPr>
        <w:t xml:space="preserve"> </w:t>
      </w:r>
      <w:r w:rsidRPr="00BD2F6E">
        <w:t>ими</w:t>
      </w:r>
      <w:r w:rsidRPr="00BD2F6E">
        <w:rPr>
          <w:spacing w:val="48"/>
        </w:rPr>
        <w:t xml:space="preserve"> </w:t>
      </w:r>
      <w:r w:rsidRPr="00BD2F6E">
        <w:t>предложений</w:t>
      </w:r>
      <w:r w:rsidRPr="00BD2F6E">
        <w:rPr>
          <w:spacing w:val="48"/>
        </w:rPr>
        <w:t xml:space="preserve"> </w:t>
      </w:r>
      <w:r w:rsidRPr="00BD2F6E">
        <w:t>и</w:t>
      </w:r>
      <w:r w:rsidRPr="00BD2F6E">
        <w:rPr>
          <w:spacing w:val="26"/>
        </w:rPr>
        <w:t xml:space="preserve"> </w:t>
      </w:r>
      <w:r w:rsidRPr="00BD2F6E">
        <w:rPr>
          <w:spacing w:val="-1"/>
        </w:rPr>
        <w:t>замечаний;</w:t>
      </w:r>
    </w:p>
    <w:p w14:paraId="224D17E4" w14:textId="77777777" w:rsidR="008476BC" w:rsidRPr="00BD2F6E" w:rsidRDefault="008476BC">
      <w:pPr>
        <w:pStyle w:val="af0"/>
        <w:numPr>
          <w:ilvl w:val="0"/>
          <w:numId w:val="90"/>
        </w:numPr>
        <w:tabs>
          <w:tab w:val="left" w:pos="1037"/>
        </w:tabs>
        <w:suppressAutoHyphens w:val="0"/>
        <w:spacing w:after="0" w:line="240" w:lineRule="auto"/>
        <w:ind w:left="0" w:right="286" w:firstLine="709"/>
      </w:pPr>
      <w:r w:rsidRPr="00BD2F6E">
        <w:rPr>
          <w:spacing w:val="-1"/>
        </w:rPr>
        <w:t>представления</w:t>
      </w:r>
      <w:r w:rsidRPr="00BD2F6E">
        <w:rPr>
          <w:spacing w:val="32"/>
        </w:rPr>
        <w:t xml:space="preserve"> </w:t>
      </w:r>
      <w:r w:rsidRPr="00BD2F6E">
        <w:t>информации</w:t>
      </w:r>
      <w:r w:rsidRPr="00BD2F6E">
        <w:rPr>
          <w:spacing w:val="31"/>
        </w:rPr>
        <w:t xml:space="preserve"> </w:t>
      </w:r>
      <w:r w:rsidRPr="00BD2F6E">
        <w:t>о</w:t>
      </w:r>
      <w:r w:rsidRPr="00BD2F6E">
        <w:rPr>
          <w:spacing w:val="32"/>
        </w:rPr>
        <w:t xml:space="preserve"> </w:t>
      </w:r>
      <w:r w:rsidRPr="00BD2F6E">
        <w:rPr>
          <w:spacing w:val="-1"/>
        </w:rPr>
        <w:t>результатах</w:t>
      </w:r>
      <w:r w:rsidRPr="00BD2F6E">
        <w:rPr>
          <w:spacing w:val="31"/>
        </w:rPr>
        <w:t xml:space="preserve"> </w:t>
      </w:r>
      <w:r w:rsidRPr="00BD2F6E">
        <w:t>общественных</w:t>
      </w:r>
      <w:r w:rsidRPr="00BD2F6E">
        <w:rPr>
          <w:spacing w:val="31"/>
        </w:rPr>
        <w:t xml:space="preserve"> </w:t>
      </w:r>
      <w:r w:rsidRPr="00BD2F6E">
        <w:rPr>
          <w:spacing w:val="-1"/>
        </w:rPr>
        <w:t>обсуждений,</w:t>
      </w:r>
      <w:r w:rsidRPr="00BD2F6E">
        <w:rPr>
          <w:spacing w:val="31"/>
        </w:rPr>
        <w:t xml:space="preserve"> </w:t>
      </w:r>
      <w:r w:rsidRPr="00BD2F6E">
        <w:rPr>
          <w:spacing w:val="-1"/>
        </w:rPr>
        <w:t>количестве</w:t>
      </w:r>
      <w:r w:rsidRPr="00BD2F6E">
        <w:rPr>
          <w:spacing w:val="83"/>
        </w:rPr>
        <w:t xml:space="preserve"> </w:t>
      </w:r>
      <w:r w:rsidRPr="00BD2F6E">
        <w:rPr>
          <w:spacing w:val="-1"/>
        </w:rPr>
        <w:t xml:space="preserve">участников </w:t>
      </w:r>
      <w:r w:rsidRPr="00BD2F6E">
        <w:t xml:space="preserve">общественных </w:t>
      </w:r>
      <w:r w:rsidRPr="00BD2F6E">
        <w:rPr>
          <w:spacing w:val="-1"/>
        </w:rPr>
        <w:t>обсуждений.</w:t>
      </w:r>
    </w:p>
    <w:p w14:paraId="029A4BBE" w14:textId="77777777" w:rsidR="008476BC" w:rsidRPr="00BD2F6E" w:rsidRDefault="008476BC">
      <w:pPr>
        <w:pStyle w:val="af0"/>
        <w:numPr>
          <w:ilvl w:val="0"/>
          <w:numId w:val="96"/>
        </w:numPr>
        <w:tabs>
          <w:tab w:val="left" w:pos="1076"/>
        </w:tabs>
        <w:suppressAutoHyphens w:val="0"/>
        <w:spacing w:after="0" w:line="240" w:lineRule="auto"/>
        <w:ind w:left="0" w:right="286" w:firstLine="709"/>
      </w:pPr>
      <w:r w:rsidRPr="00BD2F6E">
        <w:t>Организатор</w:t>
      </w:r>
      <w:r w:rsidRPr="00BD2F6E">
        <w:rPr>
          <w:spacing w:val="30"/>
        </w:rPr>
        <w:t xml:space="preserve"> </w:t>
      </w:r>
      <w:r w:rsidRPr="00BD2F6E">
        <w:t>общественных</w:t>
      </w:r>
      <w:r w:rsidRPr="00BD2F6E">
        <w:rPr>
          <w:spacing w:val="30"/>
        </w:rPr>
        <w:t xml:space="preserve"> </w:t>
      </w:r>
      <w:r w:rsidRPr="00BD2F6E">
        <w:rPr>
          <w:spacing w:val="-1"/>
        </w:rPr>
        <w:t>обсуждений</w:t>
      </w:r>
      <w:r w:rsidRPr="00BD2F6E">
        <w:rPr>
          <w:spacing w:val="30"/>
        </w:rPr>
        <w:t xml:space="preserve"> </w:t>
      </w:r>
      <w:r w:rsidRPr="00BD2F6E">
        <w:t>или</w:t>
      </w:r>
      <w:r w:rsidRPr="00BD2F6E">
        <w:rPr>
          <w:spacing w:val="31"/>
        </w:rPr>
        <w:t xml:space="preserve"> </w:t>
      </w:r>
      <w:r w:rsidRPr="00BD2F6E">
        <w:rPr>
          <w:spacing w:val="-1"/>
        </w:rPr>
        <w:t>публичных</w:t>
      </w:r>
      <w:r w:rsidRPr="00BD2F6E">
        <w:rPr>
          <w:spacing w:val="30"/>
        </w:rPr>
        <w:t xml:space="preserve"> </w:t>
      </w:r>
      <w:r w:rsidRPr="00BD2F6E">
        <w:t>слушаний</w:t>
      </w:r>
      <w:r w:rsidRPr="00BD2F6E">
        <w:rPr>
          <w:spacing w:val="30"/>
        </w:rPr>
        <w:t xml:space="preserve"> </w:t>
      </w:r>
      <w:r w:rsidRPr="00BD2F6E">
        <w:rPr>
          <w:spacing w:val="-1"/>
        </w:rPr>
        <w:t>подготавливает</w:t>
      </w:r>
      <w:r w:rsidRPr="00BD2F6E">
        <w:rPr>
          <w:spacing w:val="32"/>
        </w:rPr>
        <w:t xml:space="preserve"> </w:t>
      </w:r>
      <w:r w:rsidRPr="00BD2F6E">
        <w:t>и</w:t>
      </w:r>
      <w:r w:rsidRPr="00BD2F6E">
        <w:rPr>
          <w:spacing w:val="59"/>
        </w:rPr>
        <w:t xml:space="preserve"> </w:t>
      </w:r>
      <w:r w:rsidRPr="00BD2F6E">
        <w:t>оформляет</w:t>
      </w:r>
      <w:r w:rsidRPr="00BD2F6E">
        <w:rPr>
          <w:spacing w:val="10"/>
        </w:rPr>
        <w:t xml:space="preserve"> </w:t>
      </w:r>
      <w:r w:rsidRPr="00BD2F6E">
        <w:rPr>
          <w:spacing w:val="-1"/>
        </w:rPr>
        <w:t>протокол</w:t>
      </w:r>
      <w:r w:rsidRPr="00BD2F6E">
        <w:rPr>
          <w:spacing w:val="12"/>
        </w:rPr>
        <w:t xml:space="preserve"> </w:t>
      </w:r>
      <w:r w:rsidRPr="00BD2F6E">
        <w:t>общественных</w:t>
      </w:r>
      <w:r w:rsidRPr="00BD2F6E">
        <w:rPr>
          <w:spacing w:val="11"/>
        </w:rPr>
        <w:t xml:space="preserve"> </w:t>
      </w:r>
      <w:r w:rsidRPr="00BD2F6E">
        <w:rPr>
          <w:spacing w:val="-1"/>
        </w:rPr>
        <w:t>обсуждений</w:t>
      </w:r>
      <w:r w:rsidRPr="00BD2F6E">
        <w:rPr>
          <w:spacing w:val="12"/>
        </w:rPr>
        <w:t xml:space="preserve"> </w:t>
      </w:r>
      <w:r w:rsidRPr="00BD2F6E">
        <w:t>или</w:t>
      </w:r>
      <w:r w:rsidRPr="00BD2F6E">
        <w:rPr>
          <w:spacing w:val="12"/>
        </w:rPr>
        <w:t xml:space="preserve"> </w:t>
      </w:r>
      <w:r w:rsidRPr="00BD2F6E">
        <w:rPr>
          <w:spacing w:val="-1"/>
        </w:rPr>
        <w:t>публичных</w:t>
      </w:r>
      <w:r w:rsidRPr="00BD2F6E">
        <w:rPr>
          <w:spacing w:val="11"/>
        </w:rPr>
        <w:t xml:space="preserve"> </w:t>
      </w:r>
      <w:r w:rsidRPr="00BD2F6E">
        <w:t>слушаний,</w:t>
      </w:r>
      <w:r w:rsidRPr="00BD2F6E">
        <w:rPr>
          <w:spacing w:val="11"/>
        </w:rPr>
        <w:t xml:space="preserve"> </w:t>
      </w:r>
      <w:r w:rsidRPr="00BD2F6E">
        <w:t>в</w:t>
      </w:r>
      <w:r w:rsidRPr="00BD2F6E">
        <w:rPr>
          <w:spacing w:val="11"/>
        </w:rPr>
        <w:t xml:space="preserve"> </w:t>
      </w:r>
      <w:r w:rsidRPr="00BD2F6E">
        <w:t>котором</w:t>
      </w:r>
      <w:r w:rsidRPr="00BD2F6E">
        <w:rPr>
          <w:spacing w:val="47"/>
        </w:rPr>
        <w:t xml:space="preserve"> </w:t>
      </w:r>
      <w:r w:rsidRPr="00BD2F6E">
        <w:rPr>
          <w:spacing w:val="-1"/>
        </w:rPr>
        <w:t>указываются:</w:t>
      </w:r>
    </w:p>
    <w:p w14:paraId="74585731" w14:textId="77777777" w:rsidR="008476BC" w:rsidRPr="00BD2F6E" w:rsidRDefault="008476BC">
      <w:pPr>
        <w:pStyle w:val="af0"/>
        <w:numPr>
          <w:ilvl w:val="0"/>
          <w:numId w:val="89"/>
        </w:numPr>
        <w:tabs>
          <w:tab w:val="left" w:pos="945"/>
        </w:tabs>
        <w:suppressAutoHyphens w:val="0"/>
        <w:spacing w:after="0" w:line="240" w:lineRule="auto"/>
        <w:ind w:left="0" w:right="286" w:firstLine="709"/>
      </w:pPr>
      <w:r w:rsidRPr="00BD2F6E">
        <w:t xml:space="preserve">дата </w:t>
      </w:r>
      <w:r w:rsidRPr="00BD2F6E">
        <w:rPr>
          <w:spacing w:val="-1"/>
        </w:rPr>
        <w:t>оформления</w:t>
      </w:r>
      <w:r w:rsidRPr="00BD2F6E">
        <w:t xml:space="preserve"> </w:t>
      </w:r>
      <w:r w:rsidRPr="00BD2F6E">
        <w:rPr>
          <w:spacing w:val="-1"/>
        </w:rPr>
        <w:t>протокола</w:t>
      </w:r>
      <w:r w:rsidRPr="00BD2F6E">
        <w:t xml:space="preserve"> </w:t>
      </w:r>
      <w:r w:rsidRPr="00BD2F6E">
        <w:rPr>
          <w:spacing w:val="-1"/>
        </w:rPr>
        <w:t>общественных</w:t>
      </w:r>
      <w:r w:rsidRPr="00BD2F6E">
        <w:t xml:space="preserve"> </w:t>
      </w:r>
      <w:r w:rsidRPr="00BD2F6E">
        <w:rPr>
          <w:spacing w:val="-1"/>
        </w:rPr>
        <w:t>обсуждений</w:t>
      </w:r>
      <w:r w:rsidRPr="00BD2F6E">
        <w:t xml:space="preserve"> или публичных слушаний;</w:t>
      </w:r>
    </w:p>
    <w:p w14:paraId="7C15E238" w14:textId="77777777" w:rsidR="008476BC" w:rsidRPr="00BD2F6E" w:rsidRDefault="008476BC">
      <w:pPr>
        <w:pStyle w:val="af0"/>
        <w:numPr>
          <w:ilvl w:val="0"/>
          <w:numId w:val="89"/>
        </w:numPr>
        <w:tabs>
          <w:tab w:val="left" w:pos="945"/>
        </w:tabs>
        <w:suppressAutoHyphens w:val="0"/>
        <w:spacing w:after="0" w:line="240" w:lineRule="auto"/>
        <w:ind w:left="0" w:right="286" w:firstLine="709"/>
      </w:pPr>
      <w:r w:rsidRPr="00BD2F6E">
        <w:t xml:space="preserve">информация об организаторе общественных </w:t>
      </w:r>
      <w:r w:rsidRPr="00BD2F6E">
        <w:rPr>
          <w:spacing w:val="-1"/>
        </w:rPr>
        <w:t>обсуждений</w:t>
      </w:r>
      <w:r w:rsidRPr="00BD2F6E">
        <w:t xml:space="preserve"> или публичных слушаний;</w:t>
      </w:r>
    </w:p>
    <w:p w14:paraId="6E947301" w14:textId="77777777" w:rsidR="008476BC" w:rsidRPr="00BD2F6E" w:rsidRDefault="008476BC">
      <w:pPr>
        <w:pStyle w:val="af0"/>
        <w:numPr>
          <w:ilvl w:val="0"/>
          <w:numId w:val="89"/>
        </w:numPr>
        <w:tabs>
          <w:tab w:val="left" w:pos="1003"/>
        </w:tabs>
        <w:suppressAutoHyphens w:val="0"/>
        <w:spacing w:after="0" w:line="240" w:lineRule="auto"/>
        <w:ind w:left="0" w:right="286" w:firstLine="709"/>
      </w:pPr>
      <w:r w:rsidRPr="00BD2F6E">
        <w:rPr>
          <w:spacing w:val="-1"/>
        </w:rPr>
        <w:t>информация,</w:t>
      </w:r>
      <w:r w:rsidRPr="00BD2F6E">
        <w:rPr>
          <w:spacing w:val="57"/>
        </w:rPr>
        <w:t xml:space="preserve"> </w:t>
      </w:r>
      <w:r w:rsidRPr="00BD2F6E">
        <w:rPr>
          <w:spacing w:val="-1"/>
        </w:rPr>
        <w:t>содержащаяся</w:t>
      </w:r>
      <w:r w:rsidRPr="00BD2F6E">
        <w:rPr>
          <w:spacing w:val="58"/>
        </w:rPr>
        <w:t xml:space="preserve"> </w:t>
      </w:r>
      <w:r w:rsidRPr="00BD2F6E">
        <w:t>в</w:t>
      </w:r>
      <w:r w:rsidRPr="00BD2F6E">
        <w:rPr>
          <w:spacing w:val="55"/>
        </w:rPr>
        <w:t xml:space="preserve"> </w:t>
      </w:r>
      <w:r w:rsidRPr="00BD2F6E">
        <w:rPr>
          <w:spacing w:val="-1"/>
        </w:rPr>
        <w:t>опубликованном</w:t>
      </w:r>
      <w:r w:rsidRPr="00BD2F6E">
        <w:rPr>
          <w:spacing w:val="57"/>
        </w:rPr>
        <w:t xml:space="preserve"> </w:t>
      </w:r>
      <w:r w:rsidRPr="00BD2F6E">
        <w:rPr>
          <w:spacing w:val="-1"/>
        </w:rPr>
        <w:t>оповещении</w:t>
      </w:r>
      <w:r w:rsidRPr="00BD2F6E">
        <w:rPr>
          <w:spacing w:val="57"/>
        </w:rPr>
        <w:t xml:space="preserve"> </w:t>
      </w:r>
      <w:r w:rsidRPr="00BD2F6E">
        <w:t>о</w:t>
      </w:r>
      <w:r w:rsidRPr="00BD2F6E">
        <w:rPr>
          <w:spacing w:val="57"/>
        </w:rPr>
        <w:t xml:space="preserve"> </w:t>
      </w:r>
      <w:r w:rsidRPr="00BD2F6E">
        <w:t>начале</w:t>
      </w:r>
      <w:r w:rsidRPr="00BD2F6E">
        <w:rPr>
          <w:spacing w:val="57"/>
        </w:rPr>
        <w:t xml:space="preserve"> </w:t>
      </w:r>
      <w:r w:rsidRPr="00BD2F6E">
        <w:rPr>
          <w:spacing w:val="-1"/>
        </w:rPr>
        <w:t>общественных</w:t>
      </w:r>
      <w:r w:rsidRPr="00BD2F6E">
        <w:rPr>
          <w:spacing w:val="103"/>
        </w:rPr>
        <w:t xml:space="preserve"> </w:t>
      </w:r>
      <w:r w:rsidRPr="00BD2F6E">
        <w:rPr>
          <w:spacing w:val="-1"/>
        </w:rPr>
        <w:t>обсуждений</w:t>
      </w:r>
      <w:r w:rsidRPr="00BD2F6E">
        <w:t xml:space="preserve"> или </w:t>
      </w:r>
      <w:r w:rsidRPr="00BD2F6E">
        <w:rPr>
          <w:spacing w:val="-1"/>
        </w:rPr>
        <w:t>публичных</w:t>
      </w:r>
      <w:r w:rsidRPr="00BD2F6E">
        <w:t xml:space="preserve"> </w:t>
      </w:r>
      <w:r w:rsidRPr="00BD2F6E">
        <w:rPr>
          <w:spacing w:val="-1"/>
        </w:rPr>
        <w:t>слушаний,</w:t>
      </w:r>
      <w:r w:rsidRPr="00BD2F6E">
        <w:t xml:space="preserve"> дата и источник его </w:t>
      </w:r>
      <w:r w:rsidRPr="00BD2F6E">
        <w:rPr>
          <w:spacing w:val="-1"/>
        </w:rPr>
        <w:t>опубликования;</w:t>
      </w:r>
    </w:p>
    <w:p w14:paraId="500CE686" w14:textId="77777777" w:rsidR="008476BC" w:rsidRPr="00BD2F6E" w:rsidRDefault="008476BC">
      <w:pPr>
        <w:pStyle w:val="af0"/>
        <w:numPr>
          <w:ilvl w:val="0"/>
          <w:numId w:val="89"/>
        </w:numPr>
        <w:tabs>
          <w:tab w:val="left" w:pos="1024"/>
        </w:tabs>
        <w:suppressAutoHyphens w:val="0"/>
        <w:spacing w:after="0" w:line="240" w:lineRule="auto"/>
        <w:ind w:left="0" w:right="286" w:firstLine="709"/>
      </w:pPr>
      <w:r w:rsidRPr="00BD2F6E">
        <w:t>информация</w:t>
      </w:r>
      <w:r w:rsidRPr="00BD2F6E">
        <w:rPr>
          <w:spacing w:val="18"/>
        </w:rPr>
        <w:t xml:space="preserve"> </w:t>
      </w:r>
      <w:r w:rsidRPr="00BD2F6E">
        <w:t>о</w:t>
      </w:r>
      <w:r w:rsidRPr="00BD2F6E">
        <w:rPr>
          <w:spacing w:val="18"/>
        </w:rPr>
        <w:t xml:space="preserve"> </w:t>
      </w:r>
      <w:r w:rsidRPr="00BD2F6E">
        <w:t>сроке,</w:t>
      </w:r>
      <w:r w:rsidRPr="00BD2F6E">
        <w:rPr>
          <w:spacing w:val="19"/>
        </w:rPr>
        <w:t xml:space="preserve"> </w:t>
      </w:r>
      <w:r w:rsidRPr="00BD2F6E">
        <w:t>в</w:t>
      </w:r>
      <w:r w:rsidRPr="00BD2F6E">
        <w:rPr>
          <w:spacing w:val="18"/>
        </w:rPr>
        <w:t xml:space="preserve"> </w:t>
      </w:r>
      <w:r w:rsidRPr="00BD2F6E">
        <w:t>течение</w:t>
      </w:r>
      <w:r w:rsidRPr="00BD2F6E">
        <w:rPr>
          <w:spacing w:val="19"/>
        </w:rPr>
        <w:t xml:space="preserve"> </w:t>
      </w:r>
      <w:r w:rsidRPr="00BD2F6E">
        <w:rPr>
          <w:spacing w:val="-1"/>
        </w:rPr>
        <w:t>которого</w:t>
      </w:r>
      <w:r w:rsidRPr="00BD2F6E">
        <w:rPr>
          <w:spacing w:val="18"/>
        </w:rPr>
        <w:t xml:space="preserve"> </w:t>
      </w:r>
      <w:r w:rsidRPr="00BD2F6E">
        <w:t>принимались</w:t>
      </w:r>
      <w:r w:rsidRPr="00BD2F6E">
        <w:rPr>
          <w:spacing w:val="18"/>
        </w:rPr>
        <w:t xml:space="preserve"> </w:t>
      </w:r>
      <w:r w:rsidRPr="00BD2F6E">
        <w:t>предложения</w:t>
      </w:r>
      <w:r w:rsidRPr="00BD2F6E">
        <w:rPr>
          <w:spacing w:val="18"/>
        </w:rPr>
        <w:t xml:space="preserve"> </w:t>
      </w:r>
      <w:r w:rsidRPr="00BD2F6E">
        <w:t>и</w:t>
      </w:r>
      <w:r w:rsidRPr="00BD2F6E">
        <w:rPr>
          <w:spacing w:val="18"/>
        </w:rPr>
        <w:t xml:space="preserve"> </w:t>
      </w:r>
      <w:r w:rsidRPr="00BD2F6E">
        <w:t>замечания</w:t>
      </w:r>
      <w:r w:rsidRPr="00BD2F6E">
        <w:rPr>
          <w:spacing w:val="29"/>
        </w:rPr>
        <w:t xml:space="preserve"> </w:t>
      </w:r>
      <w:r w:rsidRPr="00BD2F6E">
        <w:rPr>
          <w:spacing w:val="-1"/>
        </w:rPr>
        <w:t>участников</w:t>
      </w:r>
      <w:r w:rsidRPr="00BD2F6E">
        <w:rPr>
          <w:spacing w:val="49"/>
        </w:rPr>
        <w:t xml:space="preserve"> </w:t>
      </w:r>
      <w:r w:rsidRPr="00BD2F6E">
        <w:t>общественных</w:t>
      </w:r>
      <w:r w:rsidRPr="00BD2F6E">
        <w:rPr>
          <w:spacing w:val="49"/>
        </w:rPr>
        <w:t xml:space="preserve"> </w:t>
      </w:r>
      <w:r w:rsidRPr="00BD2F6E">
        <w:rPr>
          <w:spacing w:val="-1"/>
        </w:rPr>
        <w:t>обсуждений</w:t>
      </w:r>
      <w:r w:rsidRPr="00BD2F6E">
        <w:rPr>
          <w:spacing w:val="50"/>
        </w:rPr>
        <w:t xml:space="preserve"> </w:t>
      </w:r>
      <w:r w:rsidRPr="00BD2F6E">
        <w:t>или</w:t>
      </w:r>
      <w:r w:rsidRPr="00BD2F6E">
        <w:rPr>
          <w:spacing w:val="49"/>
        </w:rPr>
        <w:t xml:space="preserve"> </w:t>
      </w:r>
      <w:r w:rsidRPr="00BD2F6E">
        <w:rPr>
          <w:spacing w:val="-1"/>
        </w:rPr>
        <w:t>публичных</w:t>
      </w:r>
      <w:r w:rsidRPr="00BD2F6E">
        <w:rPr>
          <w:spacing w:val="50"/>
        </w:rPr>
        <w:t xml:space="preserve"> </w:t>
      </w:r>
      <w:r w:rsidRPr="00BD2F6E">
        <w:rPr>
          <w:spacing w:val="-1"/>
        </w:rPr>
        <w:t>слушаний,</w:t>
      </w:r>
      <w:r w:rsidRPr="00BD2F6E">
        <w:rPr>
          <w:spacing w:val="49"/>
        </w:rPr>
        <w:t xml:space="preserve"> </w:t>
      </w:r>
      <w:r w:rsidRPr="00BD2F6E">
        <w:t>о</w:t>
      </w:r>
      <w:r w:rsidRPr="00BD2F6E">
        <w:rPr>
          <w:spacing w:val="50"/>
        </w:rPr>
        <w:t xml:space="preserve"> </w:t>
      </w:r>
      <w:r w:rsidRPr="00BD2F6E">
        <w:rPr>
          <w:spacing w:val="-1"/>
        </w:rPr>
        <w:t>территории,</w:t>
      </w:r>
      <w:r w:rsidRPr="00BD2F6E">
        <w:rPr>
          <w:spacing w:val="50"/>
        </w:rPr>
        <w:t xml:space="preserve"> </w:t>
      </w:r>
      <w:r w:rsidRPr="00BD2F6E">
        <w:t>в</w:t>
      </w:r>
      <w:r w:rsidRPr="00BD2F6E">
        <w:rPr>
          <w:spacing w:val="49"/>
        </w:rPr>
        <w:t xml:space="preserve"> </w:t>
      </w:r>
      <w:r w:rsidRPr="00BD2F6E">
        <w:t>пределах</w:t>
      </w:r>
      <w:r w:rsidRPr="00BD2F6E">
        <w:rPr>
          <w:spacing w:val="89"/>
        </w:rPr>
        <w:t xml:space="preserve"> </w:t>
      </w:r>
      <w:r w:rsidRPr="00BD2F6E">
        <w:rPr>
          <w:spacing w:val="-1"/>
        </w:rPr>
        <w:t>которой</w:t>
      </w:r>
      <w:r w:rsidRPr="00BD2F6E">
        <w:t xml:space="preserve"> </w:t>
      </w:r>
      <w:r w:rsidRPr="00BD2F6E">
        <w:rPr>
          <w:spacing w:val="-1"/>
        </w:rPr>
        <w:t>проводятся</w:t>
      </w:r>
      <w:r w:rsidRPr="00BD2F6E">
        <w:t xml:space="preserve"> </w:t>
      </w:r>
      <w:r w:rsidRPr="00BD2F6E">
        <w:rPr>
          <w:spacing w:val="-1"/>
        </w:rPr>
        <w:t>общественные</w:t>
      </w:r>
      <w:r w:rsidRPr="00BD2F6E">
        <w:t xml:space="preserve"> </w:t>
      </w:r>
      <w:r w:rsidRPr="00BD2F6E">
        <w:rPr>
          <w:spacing w:val="-1"/>
        </w:rPr>
        <w:t>обсуждения</w:t>
      </w:r>
      <w:r w:rsidRPr="00BD2F6E">
        <w:t xml:space="preserve"> или </w:t>
      </w:r>
      <w:r w:rsidRPr="00BD2F6E">
        <w:rPr>
          <w:spacing w:val="-1"/>
        </w:rPr>
        <w:t>публичные</w:t>
      </w:r>
      <w:r w:rsidRPr="00BD2F6E">
        <w:t xml:space="preserve"> слушания;</w:t>
      </w:r>
    </w:p>
    <w:p w14:paraId="19F47195" w14:textId="77777777" w:rsidR="008476BC" w:rsidRPr="00BD2F6E" w:rsidRDefault="008476BC">
      <w:pPr>
        <w:pStyle w:val="af0"/>
        <w:numPr>
          <w:ilvl w:val="0"/>
          <w:numId w:val="89"/>
        </w:numPr>
        <w:tabs>
          <w:tab w:val="left" w:pos="979"/>
        </w:tabs>
        <w:suppressAutoHyphens w:val="0"/>
        <w:spacing w:after="0" w:line="240" w:lineRule="auto"/>
        <w:ind w:left="0" w:right="286" w:firstLine="709"/>
      </w:pPr>
      <w:r w:rsidRPr="00BD2F6E">
        <w:t>все</w:t>
      </w:r>
      <w:r w:rsidRPr="00BD2F6E">
        <w:rPr>
          <w:spacing w:val="33"/>
        </w:rPr>
        <w:t xml:space="preserve"> </w:t>
      </w:r>
      <w:r w:rsidRPr="00BD2F6E">
        <w:t>предложения</w:t>
      </w:r>
      <w:r w:rsidRPr="00BD2F6E">
        <w:rPr>
          <w:spacing w:val="34"/>
        </w:rPr>
        <w:t xml:space="preserve"> </w:t>
      </w:r>
      <w:r w:rsidRPr="00BD2F6E">
        <w:t>и</w:t>
      </w:r>
      <w:r w:rsidRPr="00BD2F6E">
        <w:rPr>
          <w:spacing w:val="34"/>
        </w:rPr>
        <w:t xml:space="preserve"> </w:t>
      </w:r>
      <w:r w:rsidRPr="00BD2F6E">
        <w:rPr>
          <w:spacing w:val="-1"/>
        </w:rPr>
        <w:t>замечания</w:t>
      </w:r>
      <w:r w:rsidRPr="00BD2F6E">
        <w:rPr>
          <w:spacing w:val="33"/>
        </w:rPr>
        <w:t xml:space="preserve"> </w:t>
      </w:r>
      <w:r w:rsidRPr="00BD2F6E">
        <w:rPr>
          <w:spacing w:val="-1"/>
        </w:rPr>
        <w:t>участников</w:t>
      </w:r>
      <w:r w:rsidRPr="00BD2F6E">
        <w:rPr>
          <w:spacing w:val="32"/>
        </w:rPr>
        <w:t xml:space="preserve"> </w:t>
      </w:r>
      <w:r w:rsidRPr="00BD2F6E">
        <w:t>общественных</w:t>
      </w:r>
      <w:r w:rsidRPr="00BD2F6E">
        <w:rPr>
          <w:spacing w:val="32"/>
        </w:rPr>
        <w:t xml:space="preserve"> </w:t>
      </w:r>
      <w:r w:rsidRPr="00BD2F6E">
        <w:rPr>
          <w:spacing w:val="-1"/>
        </w:rPr>
        <w:t>обсуждений</w:t>
      </w:r>
      <w:r w:rsidRPr="00BD2F6E">
        <w:rPr>
          <w:spacing w:val="33"/>
        </w:rPr>
        <w:t xml:space="preserve"> </w:t>
      </w:r>
      <w:r w:rsidRPr="00BD2F6E">
        <w:t>или</w:t>
      </w:r>
      <w:r w:rsidRPr="00BD2F6E">
        <w:rPr>
          <w:spacing w:val="33"/>
        </w:rPr>
        <w:t xml:space="preserve"> </w:t>
      </w:r>
      <w:r w:rsidRPr="00BD2F6E">
        <w:rPr>
          <w:spacing w:val="-1"/>
        </w:rPr>
        <w:t>публичных</w:t>
      </w:r>
      <w:r w:rsidRPr="00BD2F6E">
        <w:rPr>
          <w:spacing w:val="69"/>
        </w:rPr>
        <w:t xml:space="preserve"> </w:t>
      </w:r>
      <w:r w:rsidRPr="00BD2F6E">
        <w:rPr>
          <w:spacing w:val="-1"/>
        </w:rPr>
        <w:t>слушаний</w:t>
      </w:r>
      <w:r w:rsidRPr="00BD2F6E">
        <w:rPr>
          <w:spacing w:val="14"/>
        </w:rPr>
        <w:t xml:space="preserve"> </w:t>
      </w:r>
      <w:r w:rsidRPr="00BD2F6E">
        <w:t>с</w:t>
      </w:r>
      <w:r w:rsidRPr="00BD2F6E">
        <w:rPr>
          <w:spacing w:val="15"/>
        </w:rPr>
        <w:t xml:space="preserve"> </w:t>
      </w:r>
      <w:r w:rsidRPr="00BD2F6E">
        <w:rPr>
          <w:spacing w:val="-1"/>
        </w:rPr>
        <w:t>разделением</w:t>
      </w:r>
      <w:r w:rsidRPr="00BD2F6E">
        <w:rPr>
          <w:spacing w:val="15"/>
        </w:rPr>
        <w:t xml:space="preserve"> </w:t>
      </w:r>
      <w:r w:rsidRPr="00BD2F6E">
        <w:t>на</w:t>
      </w:r>
      <w:r w:rsidRPr="00BD2F6E">
        <w:rPr>
          <w:spacing w:val="14"/>
        </w:rPr>
        <w:t xml:space="preserve"> </w:t>
      </w:r>
      <w:r w:rsidRPr="00BD2F6E">
        <w:rPr>
          <w:spacing w:val="-1"/>
        </w:rPr>
        <w:t>предложения</w:t>
      </w:r>
      <w:r w:rsidRPr="00BD2F6E">
        <w:rPr>
          <w:spacing w:val="14"/>
        </w:rPr>
        <w:t xml:space="preserve"> </w:t>
      </w:r>
      <w:r w:rsidRPr="00BD2F6E">
        <w:t>и</w:t>
      </w:r>
      <w:r w:rsidRPr="00BD2F6E">
        <w:rPr>
          <w:spacing w:val="15"/>
        </w:rPr>
        <w:t xml:space="preserve"> </w:t>
      </w:r>
      <w:r w:rsidRPr="00BD2F6E">
        <w:rPr>
          <w:spacing w:val="-1"/>
        </w:rPr>
        <w:t>замечания</w:t>
      </w:r>
      <w:r w:rsidRPr="00BD2F6E">
        <w:rPr>
          <w:spacing w:val="15"/>
        </w:rPr>
        <w:t xml:space="preserve"> </w:t>
      </w:r>
      <w:r w:rsidRPr="00BD2F6E">
        <w:rPr>
          <w:spacing w:val="-1"/>
        </w:rPr>
        <w:t>граждан,</w:t>
      </w:r>
      <w:r w:rsidRPr="00BD2F6E">
        <w:rPr>
          <w:spacing w:val="15"/>
        </w:rPr>
        <w:t xml:space="preserve"> </w:t>
      </w:r>
      <w:r w:rsidRPr="00BD2F6E">
        <w:rPr>
          <w:spacing w:val="-1"/>
        </w:rPr>
        <w:t>являющихся</w:t>
      </w:r>
      <w:r w:rsidRPr="00BD2F6E">
        <w:rPr>
          <w:spacing w:val="14"/>
        </w:rPr>
        <w:t xml:space="preserve"> </w:t>
      </w:r>
      <w:r w:rsidRPr="00BD2F6E">
        <w:rPr>
          <w:spacing w:val="-1"/>
        </w:rPr>
        <w:t>участниками</w:t>
      </w:r>
      <w:r w:rsidRPr="00BD2F6E">
        <w:rPr>
          <w:spacing w:val="117"/>
        </w:rPr>
        <w:t xml:space="preserve"> </w:t>
      </w:r>
      <w:r w:rsidRPr="00BD2F6E">
        <w:t>общественных</w:t>
      </w:r>
      <w:r w:rsidRPr="00BD2F6E">
        <w:rPr>
          <w:spacing w:val="-11"/>
        </w:rPr>
        <w:t xml:space="preserve"> </w:t>
      </w:r>
      <w:r w:rsidRPr="00BD2F6E">
        <w:t>обсуждений</w:t>
      </w:r>
      <w:r w:rsidRPr="00BD2F6E">
        <w:rPr>
          <w:spacing w:val="-10"/>
        </w:rPr>
        <w:t xml:space="preserve"> </w:t>
      </w:r>
      <w:r w:rsidRPr="00BD2F6E">
        <w:t>или</w:t>
      </w:r>
      <w:r w:rsidRPr="00BD2F6E">
        <w:rPr>
          <w:spacing w:val="-10"/>
        </w:rPr>
        <w:t xml:space="preserve"> </w:t>
      </w:r>
      <w:r w:rsidRPr="00BD2F6E">
        <w:rPr>
          <w:spacing w:val="-1"/>
        </w:rPr>
        <w:t>публичных</w:t>
      </w:r>
      <w:r w:rsidRPr="00BD2F6E">
        <w:rPr>
          <w:spacing w:val="-11"/>
        </w:rPr>
        <w:t xml:space="preserve"> </w:t>
      </w:r>
      <w:r w:rsidRPr="00BD2F6E">
        <w:rPr>
          <w:spacing w:val="-1"/>
        </w:rPr>
        <w:t>слушаний</w:t>
      </w:r>
      <w:r w:rsidRPr="00BD2F6E">
        <w:rPr>
          <w:spacing w:val="-10"/>
        </w:rPr>
        <w:t xml:space="preserve"> </w:t>
      </w:r>
      <w:r w:rsidRPr="00BD2F6E">
        <w:t>и</w:t>
      </w:r>
      <w:r w:rsidRPr="00BD2F6E">
        <w:rPr>
          <w:spacing w:val="-10"/>
        </w:rPr>
        <w:t xml:space="preserve"> </w:t>
      </w:r>
      <w:r w:rsidRPr="00BD2F6E">
        <w:rPr>
          <w:spacing w:val="-1"/>
        </w:rPr>
        <w:t>постоянно</w:t>
      </w:r>
      <w:r w:rsidRPr="00BD2F6E">
        <w:rPr>
          <w:spacing w:val="-10"/>
        </w:rPr>
        <w:t xml:space="preserve"> </w:t>
      </w:r>
      <w:r w:rsidRPr="00BD2F6E">
        <w:rPr>
          <w:spacing w:val="-1"/>
        </w:rPr>
        <w:t>проживающих</w:t>
      </w:r>
      <w:r w:rsidRPr="00BD2F6E">
        <w:rPr>
          <w:spacing w:val="-10"/>
        </w:rPr>
        <w:t xml:space="preserve"> </w:t>
      </w:r>
      <w:r w:rsidRPr="00BD2F6E">
        <w:t>на</w:t>
      </w:r>
      <w:r w:rsidRPr="00BD2F6E">
        <w:rPr>
          <w:spacing w:val="-10"/>
        </w:rPr>
        <w:t xml:space="preserve"> </w:t>
      </w:r>
      <w:r w:rsidRPr="00BD2F6E">
        <w:rPr>
          <w:spacing w:val="-1"/>
        </w:rPr>
        <w:t>территории,</w:t>
      </w:r>
      <w:r w:rsidRPr="00BD2F6E">
        <w:rPr>
          <w:spacing w:val="83"/>
        </w:rPr>
        <w:t xml:space="preserve"> </w:t>
      </w:r>
      <w:r w:rsidRPr="00BD2F6E">
        <w:t>в</w:t>
      </w:r>
      <w:r w:rsidRPr="00BD2F6E">
        <w:rPr>
          <w:spacing w:val="42"/>
        </w:rPr>
        <w:t xml:space="preserve"> </w:t>
      </w:r>
      <w:r w:rsidRPr="00BD2F6E">
        <w:t>пределах</w:t>
      </w:r>
      <w:r w:rsidRPr="00BD2F6E">
        <w:rPr>
          <w:spacing w:val="42"/>
        </w:rPr>
        <w:t xml:space="preserve"> </w:t>
      </w:r>
      <w:r w:rsidRPr="00BD2F6E">
        <w:rPr>
          <w:spacing w:val="-1"/>
        </w:rPr>
        <w:t>которой</w:t>
      </w:r>
      <w:r w:rsidRPr="00BD2F6E">
        <w:rPr>
          <w:spacing w:val="42"/>
        </w:rPr>
        <w:t xml:space="preserve"> </w:t>
      </w:r>
      <w:r w:rsidRPr="00BD2F6E">
        <w:rPr>
          <w:spacing w:val="-1"/>
        </w:rPr>
        <w:t>проводятся</w:t>
      </w:r>
      <w:r w:rsidRPr="00BD2F6E">
        <w:rPr>
          <w:spacing w:val="43"/>
        </w:rPr>
        <w:t xml:space="preserve"> </w:t>
      </w:r>
      <w:r w:rsidRPr="00BD2F6E">
        <w:t>общественные</w:t>
      </w:r>
      <w:r w:rsidRPr="00BD2F6E">
        <w:rPr>
          <w:spacing w:val="42"/>
        </w:rPr>
        <w:t xml:space="preserve"> </w:t>
      </w:r>
      <w:r w:rsidRPr="00BD2F6E">
        <w:rPr>
          <w:spacing w:val="-1"/>
        </w:rPr>
        <w:t>обсуждения</w:t>
      </w:r>
      <w:r w:rsidRPr="00BD2F6E">
        <w:rPr>
          <w:spacing w:val="43"/>
        </w:rPr>
        <w:t xml:space="preserve"> </w:t>
      </w:r>
      <w:r w:rsidRPr="00BD2F6E">
        <w:rPr>
          <w:spacing w:val="-1"/>
        </w:rPr>
        <w:t>или</w:t>
      </w:r>
      <w:r w:rsidRPr="00BD2F6E">
        <w:rPr>
          <w:spacing w:val="42"/>
        </w:rPr>
        <w:t xml:space="preserve"> </w:t>
      </w:r>
      <w:r w:rsidRPr="00BD2F6E">
        <w:rPr>
          <w:spacing w:val="-1"/>
        </w:rPr>
        <w:t>публичные</w:t>
      </w:r>
      <w:r w:rsidRPr="00BD2F6E">
        <w:rPr>
          <w:spacing w:val="43"/>
        </w:rPr>
        <w:t xml:space="preserve"> </w:t>
      </w:r>
      <w:r w:rsidRPr="00BD2F6E">
        <w:rPr>
          <w:spacing w:val="-1"/>
        </w:rPr>
        <w:t>слушания,</w:t>
      </w:r>
      <w:r w:rsidRPr="00BD2F6E">
        <w:rPr>
          <w:spacing w:val="42"/>
        </w:rPr>
        <w:t xml:space="preserve"> </w:t>
      </w:r>
      <w:r w:rsidRPr="00BD2F6E">
        <w:t>и</w:t>
      </w:r>
      <w:r w:rsidRPr="00BD2F6E">
        <w:rPr>
          <w:spacing w:val="81"/>
        </w:rPr>
        <w:t xml:space="preserve"> </w:t>
      </w:r>
      <w:r w:rsidRPr="00BD2F6E">
        <w:t>предложения</w:t>
      </w:r>
      <w:r w:rsidRPr="00BD2F6E">
        <w:rPr>
          <w:spacing w:val="54"/>
        </w:rPr>
        <w:t xml:space="preserve"> </w:t>
      </w:r>
      <w:r w:rsidRPr="00BD2F6E">
        <w:t>и</w:t>
      </w:r>
      <w:r w:rsidRPr="00BD2F6E">
        <w:rPr>
          <w:spacing w:val="55"/>
        </w:rPr>
        <w:t xml:space="preserve"> </w:t>
      </w:r>
      <w:r w:rsidRPr="00BD2F6E">
        <w:t>замечания</w:t>
      </w:r>
      <w:r w:rsidRPr="00BD2F6E">
        <w:rPr>
          <w:spacing w:val="55"/>
        </w:rPr>
        <w:t xml:space="preserve"> </w:t>
      </w:r>
      <w:r w:rsidRPr="00BD2F6E">
        <w:t>иных</w:t>
      </w:r>
      <w:r w:rsidRPr="00BD2F6E">
        <w:rPr>
          <w:spacing w:val="53"/>
        </w:rPr>
        <w:t xml:space="preserve"> </w:t>
      </w:r>
      <w:r w:rsidRPr="00BD2F6E">
        <w:t>участников</w:t>
      </w:r>
      <w:r w:rsidRPr="00BD2F6E">
        <w:rPr>
          <w:spacing w:val="54"/>
        </w:rPr>
        <w:t xml:space="preserve"> </w:t>
      </w:r>
      <w:r w:rsidRPr="00BD2F6E">
        <w:t>общественных</w:t>
      </w:r>
      <w:r w:rsidRPr="00BD2F6E">
        <w:rPr>
          <w:spacing w:val="54"/>
        </w:rPr>
        <w:t xml:space="preserve"> </w:t>
      </w:r>
      <w:r w:rsidRPr="00BD2F6E">
        <w:rPr>
          <w:spacing w:val="-1"/>
        </w:rPr>
        <w:t>обсуждений</w:t>
      </w:r>
      <w:r w:rsidRPr="00BD2F6E">
        <w:rPr>
          <w:spacing w:val="55"/>
        </w:rPr>
        <w:t xml:space="preserve"> </w:t>
      </w:r>
      <w:r w:rsidRPr="00BD2F6E">
        <w:t>или</w:t>
      </w:r>
      <w:r w:rsidRPr="00BD2F6E">
        <w:rPr>
          <w:spacing w:val="55"/>
        </w:rPr>
        <w:t xml:space="preserve"> </w:t>
      </w:r>
      <w:r w:rsidRPr="00BD2F6E">
        <w:rPr>
          <w:spacing w:val="-1"/>
        </w:rPr>
        <w:t>публичных</w:t>
      </w:r>
      <w:r w:rsidRPr="00BD2F6E">
        <w:rPr>
          <w:spacing w:val="36"/>
        </w:rPr>
        <w:t xml:space="preserve"> </w:t>
      </w:r>
      <w:r w:rsidRPr="00BD2F6E">
        <w:rPr>
          <w:spacing w:val="-1"/>
        </w:rPr>
        <w:t>слушаний.</w:t>
      </w:r>
    </w:p>
    <w:p w14:paraId="51B61EDE" w14:textId="77777777" w:rsidR="008476BC" w:rsidRPr="00BD2F6E" w:rsidRDefault="008476BC">
      <w:pPr>
        <w:pStyle w:val="af0"/>
        <w:numPr>
          <w:ilvl w:val="0"/>
          <w:numId w:val="96"/>
        </w:numPr>
        <w:tabs>
          <w:tab w:val="left" w:pos="1145"/>
        </w:tabs>
        <w:suppressAutoHyphens w:val="0"/>
        <w:spacing w:after="0" w:line="240" w:lineRule="auto"/>
        <w:ind w:left="0" w:right="286" w:firstLine="709"/>
      </w:pPr>
      <w:r w:rsidRPr="00BD2F6E">
        <w:t>К</w:t>
      </w:r>
      <w:r w:rsidRPr="00BD2F6E">
        <w:rPr>
          <w:spacing w:val="40"/>
        </w:rPr>
        <w:t xml:space="preserve"> </w:t>
      </w:r>
      <w:r w:rsidRPr="00BD2F6E">
        <w:rPr>
          <w:spacing w:val="-1"/>
        </w:rPr>
        <w:t>протоколу</w:t>
      </w:r>
      <w:r w:rsidRPr="00BD2F6E">
        <w:rPr>
          <w:spacing w:val="42"/>
        </w:rPr>
        <w:t xml:space="preserve"> </w:t>
      </w:r>
      <w:r w:rsidRPr="00BD2F6E">
        <w:rPr>
          <w:spacing w:val="-1"/>
        </w:rPr>
        <w:t>общественных</w:t>
      </w:r>
      <w:r w:rsidRPr="00BD2F6E">
        <w:rPr>
          <w:spacing w:val="41"/>
        </w:rPr>
        <w:t xml:space="preserve"> </w:t>
      </w:r>
      <w:r w:rsidRPr="00BD2F6E">
        <w:rPr>
          <w:spacing w:val="-1"/>
        </w:rPr>
        <w:t>обсуждений</w:t>
      </w:r>
      <w:r w:rsidRPr="00BD2F6E">
        <w:rPr>
          <w:spacing w:val="40"/>
        </w:rPr>
        <w:t xml:space="preserve"> </w:t>
      </w:r>
      <w:r w:rsidRPr="00BD2F6E">
        <w:t>или</w:t>
      </w:r>
      <w:r w:rsidRPr="00BD2F6E">
        <w:rPr>
          <w:spacing w:val="40"/>
        </w:rPr>
        <w:t xml:space="preserve"> </w:t>
      </w:r>
      <w:r w:rsidRPr="00BD2F6E">
        <w:rPr>
          <w:spacing w:val="-1"/>
        </w:rPr>
        <w:t>публичных</w:t>
      </w:r>
      <w:r w:rsidRPr="00BD2F6E">
        <w:rPr>
          <w:spacing w:val="40"/>
        </w:rPr>
        <w:t xml:space="preserve"> </w:t>
      </w:r>
      <w:r w:rsidRPr="00BD2F6E">
        <w:rPr>
          <w:spacing w:val="-1"/>
        </w:rPr>
        <w:t>слушаний</w:t>
      </w:r>
      <w:r w:rsidRPr="00BD2F6E">
        <w:rPr>
          <w:spacing w:val="40"/>
        </w:rPr>
        <w:t xml:space="preserve"> </w:t>
      </w:r>
      <w:r w:rsidRPr="00BD2F6E">
        <w:rPr>
          <w:spacing w:val="-1"/>
        </w:rPr>
        <w:t>прилагается</w:t>
      </w:r>
      <w:r w:rsidRPr="00BD2F6E">
        <w:rPr>
          <w:spacing w:val="101"/>
        </w:rPr>
        <w:t xml:space="preserve"> </w:t>
      </w:r>
      <w:r w:rsidRPr="00BD2F6E">
        <w:t>перечень</w:t>
      </w:r>
      <w:r w:rsidRPr="00BD2F6E">
        <w:rPr>
          <w:spacing w:val="36"/>
        </w:rPr>
        <w:t xml:space="preserve"> </w:t>
      </w:r>
      <w:r w:rsidRPr="00BD2F6E">
        <w:rPr>
          <w:spacing w:val="-1"/>
        </w:rPr>
        <w:t>принявших</w:t>
      </w:r>
      <w:r w:rsidRPr="00BD2F6E">
        <w:rPr>
          <w:spacing w:val="37"/>
        </w:rPr>
        <w:t xml:space="preserve"> </w:t>
      </w:r>
      <w:r w:rsidRPr="00BD2F6E">
        <w:rPr>
          <w:spacing w:val="-1"/>
        </w:rPr>
        <w:t>участие</w:t>
      </w:r>
      <w:r w:rsidRPr="00BD2F6E">
        <w:rPr>
          <w:spacing w:val="37"/>
        </w:rPr>
        <w:t xml:space="preserve"> </w:t>
      </w:r>
      <w:r w:rsidRPr="00BD2F6E">
        <w:t>в</w:t>
      </w:r>
      <w:r w:rsidRPr="00BD2F6E">
        <w:rPr>
          <w:spacing w:val="36"/>
        </w:rPr>
        <w:t xml:space="preserve"> </w:t>
      </w:r>
      <w:r w:rsidRPr="00BD2F6E">
        <w:rPr>
          <w:spacing w:val="-1"/>
        </w:rPr>
        <w:t>рассмотрении</w:t>
      </w:r>
      <w:r w:rsidRPr="00BD2F6E">
        <w:rPr>
          <w:spacing w:val="36"/>
        </w:rPr>
        <w:t xml:space="preserve"> </w:t>
      </w:r>
      <w:r w:rsidRPr="00BD2F6E">
        <w:t>проекта</w:t>
      </w:r>
      <w:r w:rsidRPr="00BD2F6E">
        <w:rPr>
          <w:spacing w:val="36"/>
        </w:rPr>
        <w:t xml:space="preserve"> </w:t>
      </w:r>
      <w:r w:rsidRPr="00BD2F6E">
        <w:rPr>
          <w:spacing w:val="-1"/>
        </w:rPr>
        <w:t>участников</w:t>
      </w:r>
      <w:r w:rsidRPr="00BD2F6E">
        <w:rPr>
          <w:spacing w:val="36"/>
        </w:rPr>
        <w:t xml:space="preserve"> </w:t>
      </w:r>
      <w:r w:rsidRPr="00BD2F6E">
        <w:t>общественных</w:t>
      </w:r>
      <w:r w:rsidRPr="00BD2F6E">
        <w:rPr>
          <w:spacing w:val="36"/>
        </w:rPr>
        <w:t xml:space="preserve"> </w:t>
      </w:r>
      <w:r w:rsidRPr="00BD2F6E">
        <w:rPr>
          <w:spacing w:val="-1"/>
        </w:rPr>
        <w:t>обсуждений</w:t>
      </w:r>
      <w:r w:rsidRPr="00BD2F6E">
        <w:rPr>
          <w:spacing w:val="83"/>
        </w:rPr>
        <w:t xml:space="preserve"> </w:t>
      </w:r>
      <w:r w:rsidRPr="00BD2F6E">
        <w:t>или</w:t>
      </w:r>
      <w:r w:rsidRPr="00BD2F6E">
        <w:rPr>
          <w:spacing w:val="52"/>
        </w:rPr>
        <w:t xml:space="preserve"> </w:t>
      </w:r>
      <w:r w:rsidRPr="00BD2F6E">
        <w:rPr>
          <w:spacing w:val="-1"/>
        </w:rPr>
        <w:t>публичных</w:t>
      </w:r>
      <w:r w:rsidRPr="00BD2F6E">
        <w:rPr>
          <w:spacing w:val="52"/>
        </w:rPr>
        <w:t xml:space="preserve"> </w:t>
      </w:r>
      <w:r w:rsidRPr="00BD2F6E">
        <w:t>слушаний,</w:t>
      </w:r>
      <w:r w:rsidRPr="00BD2F6E">
        <w:rPr>
          <w:spacing w:val="52"/>
        </w:rPr>
        <w:t xml:space="preserve"> </w:t>
      </w:r>
      <w:r w:rsidRPr="00BD2F6E">
        <w:rPr>
          <w:spacing w:val="-1"/>
        </w:rPr>
        <w:t>включающий</w:t>
      </w:r>
      <w:r w:rsidRPr="00BD2F6E">
        <w:rPr>
          <w:spacing w:val="52"/>
        </w:rPr>
        <w:t xml:space="preserve"> </w:t>
      </w:r>
      <w:r w:rsidRPr="00BD2F6E">
        <w:t>в</w:t>
      </w:r>
      <w:r w:rsidRPr="00BD2F6E">
        <w:rPr>
          <w:spacing w:val="52"/>
        </w:rPr>
        <w:t xml:space="preserve"> </w:t>
      </w:r>
      <w:r w:rsidRPr="00BD2F6E">
        <w:t>себя</w:t>
      </w:r>
      <w:r w:rsidRPr="00BD2F6E">
        <w:rPr>
          <w:spacing w:val="52"/>
        </w:rPr>
        <w:t xml:space="preserve"> </w:t>
      </w:r>
      <w:r w:rsidRPr="00BD2F6E">
        <w:rPr>
          <w:spacing w:val="-1"/>
        </w:rPr>
        <w:t>сведения</w:t>
      </w:r>
      <w:r w:rsidRPr="00BD2F6E">
        <w:rPr>
          <w:spacing w:val="52"/>
        </w:rPr>
        <w:t xml:space="preserve"> </w:t>
      </w:r>
      <w:r w:rsidRPr="00BD2F6E">
        <w:rPr>
          <w:spacing w:val="-1"/>
        </w:rPr>
        <w:t>об</w:t>
      </w:r>
      <w:r w:rsidRPr="00BD2F6E">
        <w:rPr>
          <w:spacing w:val="51"/>
        </w:rPr>
        <w:t xml:space="preserve"> </w:t>
      </w:r>
      <w:r w:rsidRPr="00BD2F6E">
        <w:rPr>
          <w:spacing w:val="-1"/>
        </w:rPr>
        <w:t>участниках</w:t>
      </w:r>
      <w:r w:rsidRPr="00BD2F6E">
        <w:rPr>
          <w:spacing w:val="52"/>
        </w:rPr>
        <w:t xml:space="preserve"> </w:t>
      </w:r>
      <w:r w:rsidRPr="00BD2F6E">
        <w:rPr>
          <w:spacing w:val="-1"/>
        </w:rPr>
        <w:t>общественных</w:t>
      </w:r>
      <w:r w:rsidRPr="00BD2F6E">
        <w:rPr>
          <w:spacing w:val="83"/>
        </w:rPr>
        <w:t xml:space="preserve"> </w:t>
      </w:r>
      <w:r w:rsidRPr="00BD2F6E">
        <w:rPr>
          <w:spacing w:val="-1"/>
        </w:rPr>
        <w:t>обсуждений</w:t>
      </w:r>
      <w:r w:rsidRPr="00BD2F6E">
        <w:rPr>
          <w:spacing w:val="9"/>
        </w:rPr>
        <w:t xml:space="preserve"> </w:t>
      </w:r>
      <w:r w:rsidRPr="00BD2F6E">
        <w:t>или</w:t>
      </w:r>
      <w:r w:rsidRPr="00BD2F6E">
        <w:rPr>
          <w:spacing w:val="9"/>
        </w:rPr>
        <w:t xml:space="preserve"> </w:t>
      </w:r>
      <w:r w:rsidRPr="00BD2F6E">
        <w:rPr>
          <w:spacing w:val="-1"/>
        </w:rPr>
        <w:t>публичных</w:t>
      </w:r>
      <w:r w:rsidRPr="00BD2F6E">
        <w:rPr>
          <w:spacing w:val="9"/>
        </w:rPr>
        <w:t xml:space="preserve"> </w:t>
      </w:r>
      <w:r w:rsidRPr="00BD2F6E">
        <w:rPr>
          <w:spacing w:val="-1"/>
        </w:rPr>
        <w:t>слушаний</w:t>
      </w:r>
      <w:r w:rsidRPr="00BD2F6E">
        <w:rPr>
          <w:spacing w:val="9"/>
        </w:rPr>
        <w:t xml:space="preserve"> </w:t>
      </w:r>
      <w:r w:rsidRPr="00BD2F6E">
        <w:rPr>
          <w:spacing w:val="-1"/>
        </w:rPr>
        <w:t>(фамилию,</w:t>
      </w:r>
      <w:r w:rsidRPr="00BD2F6E">
        <w:rPr>
          <w:spacing w:val="8"/>
        </w:rPr>
        <w:t xml:space="preserve"> </w:t>
      </w:r>
      <w:r w:rsidRPr="00BD2F6E">
        <w:t>имя,</w:t>
      </w:r>
      <w:r w:rsidRPr="00BD2F6E">
        <w:rPr>
          <w:spacing w:val="8"/>
        </w:rPr>
        <w:t xml:space="preserve"> </w:t>
      </w:r>
      <w:r w:rsidRPr="00BD2F6E">
        <w:t>отчество</w:t>
      </w:r>
      <w:r w:rsidRPr="00BD2F6E">
        <w:rPr>
          <w:spacing w:val="8"/>
        </w:rPr>
        <w:t xml:space="preserve"> </w:t>
      </w:r>
      <w:r w:rsidRPr="00BD2F6E">
        <w:t>(при</w:t>
      </w:r>
      <w:r w:rsidRPr="00BD2F6E">
        <w:rPr>
          <w:spacing w:val="9"/>
        </w:rPr>
        <w:t xml:space="preserve"> </w:t>
      </w:r>
      <w:r w:rsidRPr="00BD2F6E">
        <w:rPr>
          <w:spacing w:val="-1"/>
        </w:rPr>
        <w:t>наличии),</w:t>
      </w:r>
      <w:r w:rsidRPr="00BD2F6E">
        <w:rPr>
          <w:spacing w:val="9"/>
        </w:rPr>
        <w:t xml:space="preserve"> </w:t>
      </w:r>
      <w:r w:rsidRPr="00BD2F6E">
        <w:rPr>
          <w:spacing w:val="-1"/>
        </w:rPr>
        <w:t>дату</w:t>
      </w:r>
      <w:r w:rsidRPr="00BD2F6E">
        <w:rPr>
          <w:spacing w:val="10"/>
        </w:rPr>
        <w:t xml:space="preserve"> </w:t>
      </w:r>
      <w:r w:rsidRPr="00BD2F6E">
        <w:rPr>
          <w:spacing w:val="-1"/>
        </w:rPr>
        <w:t>рождения,</w:t>
      </w:r>
      <w:r w:rsidRPr="00BD2F6E">
        <w:rPr>
          <w:spacing w:val="91"/>
        </w:rPr>
        <w:t xml:space="preserve"> </w:t>
      </w:r>
      <w:r w:rsidRPr="00BD2F6E">
        <w:t xml:space="preserve">адрес </w:t>
      </w:r>
      <w:r w:rsidRPr="00BD2F6E">
        <w:rPr>
          <w:spacing w:val="-1"/>
        </w:rPr>
        <w:t>места</w:t>
      </w:r>
      <w:r w:rsidRPr="00BD2F6E">
        <w:t xml:space="preserve"> </w:t>
      </w:r>
      <w:r w:rsidRPr="00BD2F6E">
        <w:rPr>
          <w:spacing w:val="-1"/>
        </w:rPr>
        <w:t>жительства</w:t>
      </w:r>
      <w:r w:rsidRPr="00BD2F6E">
        <w:rPr>
          <w:spacing w:val="59"/>
        </w:rPr>
        <w:t xml:space="preserve"> </w:t>
      </w:r>
      <w:r w:rsidRPr="00BD2F6E">
        <w:t>(регистрации)</w:t>
      </w:r>
      <w:r w:rsidRPr="00BD2F6E">
        <w:rPr>
          <w:spacing w:val="2"/>
        </w:rPr>
        <w:t xml:space="preserve"> </w:t>
      </w:r>
      <w:r w:rsidRPr="00BD2F6E">
        <w:t>- для</w:t>
      </w:r>
      <w:r w:rsidRPr="00BD2F6E">
        <w:rPr>
          <w:spacing w:val="60"/>
        </w:rPr>
        <w:t xml:space="preserve"> </w:t>
      </w:r>
      <w:r w:rsidRPr="00BD2F6E">
        <w:rPr>
          <w:spacing w:val="-1"/>
        </w:rPr>
        <w:t>физических</w:t>
      </w:r>
      <w:r w:rsidRPr="00BD2F6E">
        <w:rPr>
          <w:spacing w:val="59"/>
        </w:rPr>
        <w:t xml:space="preserve"> </w:t>
      </w:r>
      <w:r w:rsidRPr="00BD2F6E">
        <w:rPr>
          <w:spacing w:val="-1"/>
        </w:rPr>
        <w:t>лиц;</w:t>
      </w:r>
      <w:r w:rsidRPr="00BD2F6E">
        <w:t xml:space="preserve"> </w:t>
      </w:r>
      <w:r w:rsidRPr="00BD2F6E">
        <w:rPr>
          <w:spacing w:val="-1"/>
        </w:rPr>
        <w:t>наименование,</w:t>
      </w:r>
      <w:r w:rsidRPr="00BD2F6E">
        <w:rPr>
          <w:spacing w:val="59"/>
        </w:rPr>
        <w:t xml:space="preserve"> </w:t>
      </w:r>
      <w:r w:rsidRPr="00BD2F6E">
        <w:t>основной</w:t>
      </w:r>
      <w:r w:rsidRPr="00BD2F6E">
        <w:rPr>
          <w:spacing w:val="73"/>
        </w:rPr>
        <w:t xml:space="preserve"> </w:t>
      </w:r>
      <w:r w:rsidRPr="00BD2F6E">
        <w:rPr>
          <w:spacing w:val="-1"/>
        </w:rPr>
        <w:t>государственный</w:t>
      </w:r>
      <w:r w:rsidRPr="00BD2F6E">
        <w:t xml:space="preserve"> регистрационный номер, </w:t>
      </w:r>
      <w:r w:rsidRPr="00BD2F6E">
        <w:rPr>
          <w:spacing w:val="-1"/>
        </w:rPr>
        <w:t>место</w:t>
      </w:r>
      <w:r w:rsidRPr="00BD2F6E">
        <w:t xml:space="preserve"> нахождения и </w:t>
      </w:r>
      <w:r w:rsidRPr="00BD2F6E">
        <w:rPr>
          <w:spacing w:val="-1"/>
        </w:rPr>
        <w:t>адрес</w:t>
      </w:r>
      <w:r w:rsidRPr="00BD2F6E">
        <w:rPr>
          <w:spacing w:val="1"/>
        </w:rPr>
        <w:t xml:space="preserve"> </w:t>
      </w:r>
      <w:r w:rsidRPr="00BD2F6E">
        <w:t xml:space="preserve">- для </w:t>
      </w:r>
      <w:r w:rsidRPr="00BD2F6E">
        <w:rPr>
          <w:spacing w:val="-1"/>
        </w:rPr>
        <w:t>юридических</w:t>
      </w:r>
      <w:r w:rsidRPr="00BD2F6E">
        <w:t xml:space="preserve"> </w:t>
      </w:r>
      <w:r w:rsidRPr="00BD2F6E">
        <w:rPr>
          <w:spacing w:val="-1"/>
        </w:rPr>
        <w:t>лиц).</w:t>
      </w:r>
    </w:p>
    <w:p w14:paraId="52CB1E43" w14:textId="77777777" w:rsidR="008476BC" w:rsidRPr="00BD2F6E" w:rsidRDefault="008476BC">
      <w:pPr>
        <w:pStyle w:val="af0"/>
        <w:numPr>
          <w:ilvl w:val="0"/>
          <w:numId w:val="96"/>
        </w:numPr>
        <w:tabs>
          <w:tab w:val="left" w:pos="1157"/>
        </w:tabs>
        <w:suppressAutoHyphens w:val="0"/>
        <w:spacing w:after="0" w:line="240" w:lineRule="auto"/>
        <w:ind w:left="0" w:right="286" w:firstLine="709"/>
      </w:pPr>
      <w:r w:rsidRPr="00BD2F6E">
        <w:t>Участник</w:t>
      </w:r>
      <w:r w:rsidRPr="00BD2F6E">
        <w:rPr>
          <w:spacing w:val="52"/>
        </w:rPr>
        <w:t xml:space="preserve"> </w:t>
      </w:r>
      <w:r w:rsidRPr="00BD2F6E">
        <w:t>общественных</w:t>
      </w:r>
      <w:r w:rsidRPr="00BD2F6E">
        <w:rPr>
          <w:spacing w:val="52"/>
        </w:rPr>
        <w:t xml:space="preserve"> </w:t>
      </w:r>
      <w:r w:rsidRPr="00BD2F6E">
        <w:t>обсуждений</w:t>
      </w:r>
      <w:r w:rsidRPr="00BD2F6E">
        <w:rPr>
          <w:spacing w:val="52"/>
        </w:rPr>
        <w:t xml:space="preserve"> </w:t>
      </w:r>
      <w:r w:rsidRPr="00BD2F6E">
        <w:t>или</w:t>
      </w:r>
      <w:r w:rsidRPr="00BD2F6E">
        <w:rPr>
          <w:spacing w:val="52"/>
        </w:rPr>
        <w:t xml:space="preserve"> </w:t>
      </w:r>
      <w:r w:rsidRPr="00BD2F6E">
        <w:rPr>
          <w:spacing w:val="-1"/>
        </w:rPr>
        <w:t>публичных</w:t>
      </w:r>
      <w:r w:rsidRPr="00BD2F6E">
        <w:rPr>
          <w:spacing w:val="52"/>
        </w:rPr>
        <w:t xml:space="preserve"> </w:t>
      </w:r>
      <w:r w:rsidRPr="00BD2F6E">
        <w:rPr>
          <w:spacing w:val="-1"/>
        </w:rPr>
        <w:t>слушаний,</w:t>
      </w:r>
      <w:r w:rsidRPr="00BD2F6E">
        <w:rPr>
          <w:spacing w:val="52"/>
        </w:rPr>
        <w:t xml:space="preserve"> </w:t>
      </w:r>
      <w:r w:rsidRPr="00BD2F6E">
        <w:rPr>
          <w:spacing w:val="-1"/>
        </w:rPr>
        <w:t>который</w:t>
      </w:r>
      <w:r w:rsidRPr="00BD2F6E">
        <w:rPr>
          <w:spacing w:val="53"/>
        </w:rPr>
        <w:t xml:space="preserve"> </w:t>
      </w:r>
      <w:r w:rsidRPr="00BD2F6E">
        <w:t>внес</w:t>
      </w:r>
      <w:r w:rsidRPr="00BD2F6E">
        <w:rPr>
          <w:spacing w:val="45"/>
        </w:rPr>
        <w:t xml:space="preserve"> </w:t>
      </w:r>
      <w:r w:rsidRPr="00BD2F6E">
        <w:t xml:space="preserve">предложения и </w:t>
      </w:r>
      <w:r w:rsidRPr="00BD2F6E">
        <w:rPr>
          <w:spacing w:val="-1"/>
        </w:rPr>
        <w:t>замечания,</w:t>
      </w:r>
      <w:r w:rsidRPr="00BD2F6E">
        <w:t xml:space="preserve"> касающиеся </w:t>
      </w:r>
      <w:r w:rsidRPr="00BD2F6E">
        <w:rPr>
          <w:spacing w:val="-1"/>
        </w:rPr>
        <w:t>проекта,</w:t>
      </w:r>
      <w:r w:rsidRPr="00BD2F6E">
        <w:t xml:space="preserve"> </w:t>
      </w:r>
      <w:r w:rsidRPr="00BD2F6E">
        <w:rPr>
          <w:spacing w:val="-1"/>
        </w:rPr>
        <w:t>рассмотренного</w:t>
      </w:r>
      <w:r w:rsidRPr="00BD2F6E">
        <w:t xml:space="preserve"> на общественных </w:t>
      </w:r>
      <w:r w:rsidRPr="00BD2F6E">
        <w:rPr>
          <w:spacing w:val="-1"/>
        </w:rPr>
        <w:t>обсуждениях</w:t>
      </w:r>
      <w:r w:rsidRPr="00BD2F6E">
        <w:rPr>
          <w:spacing w:val="75"/>
        </w:rPr>
        <w:t xml:space="preserve"> </w:t>
      </w:r>
      <w:r w:rsidRPr="00BD2F6E">
        <w:t>или</w:t>
      </w:r>
      <w:r w:rsidRPr="00BD2F6E">
        <w:rPr>
          <w:spacing w:val="37"/>
        </w:rPr>
        <w:t xml:space="preserve"> </w:t>
      </w:r>
      <w:r w:rsidRPr="00BD2F6E">
        <w:rPr>
          <w:spacing w:val="-1"/>
        </w:rPr>
        <w:t>публичных</w:t>
      </w:r>
      <w:r w:rsidRPr="00BD2F6E">
        <w:rPr>
          <w:spacing w:val="36"/>
        </w:rPr>
        <w:t xml:space="preserve"> </w:t>
      </w:r>
      <w:r w:rsidRPr="00BD2F6E">
        <w:rPr>
          <w:spacing w:val="-1"/>
        </w:rPr>
        <w:t>слушаниях,</w:t>
      </w:r>
      <w:r w:rsidRPr="00BD2F6E">
        <w:rPr>
          <w:spacing w:val="37"/>
        </w:rPr>
        <w:t xml:space="preserve"> </w:t>
      </w:r>
      <w:r w:rsidRPr="00BD2F6E">
        <w:t>имеет</w:t>
      </w:r>
      <w:r w:rsidRPr="00BD2F6E">
        <w:rPr>
          <w:spacing w:val="36"/>
        </w:rPr>
        <w:t xml:space="preserve"> </w:t>
      </w:r>
      <w:r w:rsidRPr="00BD2F6E">
        <w:t>право</w:t>
      </w:r>
      <w:r w:rsidRPr="00BD2F6E">
        <w:rPr>
          <w:spacing w:val="40"/>
        </w:rPr>
        <w:t xml:space="preserve"> </w:t>
      </w:r>
      <w:r w:rsidRPr="00BD2F6E">
        <w:rPr>
          <w:spacing w:val="-1"/>
        </w:rPr>
        <w:t>получить</w:t>
      </w:r>
      <w:r w:rsidRPr="00BD2F6E">
        <w:rPr>
          <w:spacing w:val="36"/>
        </w:rPr>
        <w:t xml:space="preserve"> </w:t>
      </w:r>
      <w:r w:rsidRPr="00BD2F6E">
        <w:rPr>
          <w:spacing w:val="-1"/>
        </w:rPr>
        <w:t>выписку</w:t>
      </w:r>
      <w:r w:rsidRPr="00BD2F6E">
        <w:rPr>
          <w:spacing w:val="39"/>
        </w:rPr>
        <w:t xml:space="preserve"> </w:t>
      </w:r>
      <w:r w:rsidRPr="00BD2F6E">
        <w:t>из</w:t>
      </w:r>
      <w:r w:rsidRPr="00BD2F6E">
        <w:rPr>
          <w:spacing w:val="36"/>
        </w:rPr>
        <w:t xml:space="preserve"> </w:t>
      </w:r>
      <w:r w:rsidRPr="00BD2F6E">
        <w:rPr>
          <w:spacing w:val="-1"/>
        </w:rPr>
        <w:t>протокола</w:t>
      </w:r>
      <w:r w:rsidRPr="00BD2F6E">
        <w:rPr>
          <w:spacing w:val="37"/>
        </w:rPr>
        <w:t xml:space="preserve"> </w:t>
      </w:r>
      <w:r w:rsidRPr="00BD2F6E">
        <w:t>общественных</w:t>
      </w:r>
      <w:r w:rsidRPr="00BD2F6E">
        <w:rPr>
          <w:spacing w:val="77"/>
        </w:rPr>
        <w:t xml:space="preserve"> </w:t>
      </w:r>
      <w:r w:rsidRPr="00BD2F6E">
        <w:rPr>
          <w:spacing w:val="-1"/>
        </w:rPr>
        <w:t>обсуждений</w:t>
      </w:r>
      <w:r w:rsidRPr="00BD2F6E">
        <w:rPr>
          <w:spacing w:val="14"/>
        </w:rPr>
        <w:t xml:space="preserve"> </w:t>
      </w:r>
      <w:r w:rsidRPr="00BD2F6E">
        <w:t>или</w:t>
      </w:r>
      <w:r w:rsidRPr="00BD2F6E">
        <w:rPr>
          <w:spacing w:val="14"/>
        </w:rPr>
        <w:t xml:space="preserve"> </w:t>
      </w:r>
      <w:r w:rsidRPr="00BD2F6E">
        <w:rPr>
          <w:spacing w:val="-1"/>
        </w:rPr>
        <w:t>публичных</w:t>
      </w:r>
      <w:r w:rsidRPr="00BD2F6E">
        <w:rPr>
          <w:spacing w:val="14"/>
        </w:rPr>
        <w:t xml:space="preserve"> </w:t>
      </w:r>
      <w:r w:rsidRPr="00BD2F6E">
        <w:rPr>
          <w:spacing w:val="-1"/>
        </w:rPr>
        <w:t>слушаний,</w:t>
      </w:r>
      <w:r w:rsidRPr="00BD2F6E">
        <w:rPr>
          <w:spacing w:val="14"/>
        </w:rPr>
        <w:t xml:space="preserve"> </w:t>
      </w:r>
      <w:r w:rsidRPr="00BD2F6E">
        <w:t>содержащую</w:t>
      </w:r>
      <w:r w:rsidRPr="00BD2F6E">
        <w:rPr>
          <w:spacing w:val="13"/>
        </w:rPr>
        <w:t xml:space="preserve"> </w:t>
      </w:r>
      <w:r w:rsidRPr="00BD2F6E">
        <w:t>внесенные</w:t>
      </w:r>
      <w:r w:rsidRPr="00BD2F6E">
        <w:rPr>
          <w:spacing w:val="14"/>
        </w:rPr>
        <w:t xml:space="preserve"> </w:t>
      </w:r>
      <w:r w:rsidRPr="00BD2F6E">
        <w:t>этим</w:t>
      </w:r>
      <w:r w:rsidRPr="00BD2F6E">
        <w:rPr>
          <w:spacing w:val="13"/>
        </w:rPr>
        <w:t xml:space="preserve"> </w:t>
      </w:r>
      <w:r w:rsidRPr="00BD2F6E">
        <w:t>участником</w:t>
      </w:r>
      <w:r w:rsidRPr="00BD2F6E">
        <w:rPr>
          <w:spacing w:val="14"/>
        </w:rPr>
        <w:t xml:space="preserve"> </w:t>
      </w:r>
      <w:r w:rsidRPr="00BD2F6E">
        <w:rPr>
          <w:spacing w:val="-1"/>
        </w:rPr>
        <w:t>предложения</w:t>
      </w:r>
      <w:r w:rsidRPr="00BD2F6E">
        <w:rPr>
          <w:spacing w:val="73"/>
        </w:rPr>
        <w:t xml:space="preserve"> </w:t>
      </w:r>
      <w:r w:rsidRPr="00BD2F6E">
        <w:t>и замечания.</w:t>
      </w:r>
    </w:p>
    <w:p w14:paraId="5554D498" w14:textId="77777777" w:rsidR="008476BC" w:rsidRPr="00BD2F6E" w:rsidRDefault="008476BC">
      <w:pPr>
        <w:pStyle w:val="af0"/>
        <w:numPr>
          <w:ilvl w:val="0"/>
          <w:numId w:val="96"/>
        </w:numPr>
        <w:tabs>
          <w:tab w:val="left" w:pos="1151"/>
        </w:tabs>
        <w:suppressAutoHyphens w:val="0"/>
        <w:spacing w:after="0" w:line="240" w:lineRule="auto"/>
        <w:ind w:left="0" w:right="286" w:firstLine="709"/>
      </w:pPr>
      <w:r w:rsidRPr="00BD2F6E">
        <w:t>На</w:t>
      </w:r>
      <w:r w:rsidRPr="00BD2F6E">
        <w:rPr>
          <w:spacing w:val="46"/>
        </w:rPr>
        <w:t xml:space="preserve"> </w:t>
      </w:r>
      <w:r w:rsidRPr="00BD2F6E">
        <w:t>основании</w:t>
      </w:r>
      <w:r w:rsidRPr="00BD2F6E">
        <w:rPr>
          <w:spacing w:val="46"/>
        </w:rPr>
        <w:t xml:space="preserve"> </w:t>
      </w:r>
      <w:r w:rsidRPr="00BD2F6E">
        <w:rPr>
          <w:spacing w:val="-1"/>
        </w:rPr>
        <w:t>протокола</w:t>
      </w:r>
      <w:r w:rsidRPr="00BD2F6E">
        <w:rPr>
          <w:spacing w:val="47"/>
        </w:rPr>
        <w:t xml:space="preserve"> </w:t>
      </w:r>
      <w:r w:rsidRPr="00BD2F6E">
        <w:t>общественных</w:t>
      </w:r>
      <w:r w:rsidRPr="00BD2F6E">
        <w:rPr>
          <w:spacing w:val="46"/>
        </w:rPr>
        <w:t xml:space="preserve"> </w:t>
      </w:r>
      <w:r w:rsidRPr="00BD2F6E">
        <w:rPr>
          <w:spacing w:val="-1"/>
        </w:rPr>
        <w:t>обсуждений</w:t>
      </w:r>
      <w:r w:rsidRPr="00BD2F6E">
        <w:rPr>
          <w:spacing w:val="46"/>
        </w:rPr>
        <w:t xml:space="preserve"> </w:t>
      </w:r>
      <w:r w:rsidRPr="00BD2F6E">
        <w:t>или</w:t>
      </w:r>
      <w:r w:rsidRPr="00BD2F6E">
        <w:rPr>
          <w:spacing w:val="46"/>
        </w:rPr>
        <w:t xml:space="preserve"> </w:t>
      </w:r>
      <w:r w:rsidRPr="00BD2F6E">
        <w:rPr>
          <w:spacing w:val="-1"/>
        </w:rPr>
        <w:t>публичных</w:t>
      </w:r>
      <w:r w:rsidRPr="00BD2F6E">
        <w:rPr>
          <w:spacing w:val="46"/>
        </w:rPr>
        <w:t xml:space="preserve"> </w:t>
      </w:r>
      <w:r w:rsidRPr="00BD2F6E">
        <w:t>слушаний</w:t>
      </w:r>
      <w:r w:rsidRPr="00BD2F6E">
        <w:rPr>
          <w:spacing w:val="54"/>
        </w:rPr>
        <w:t xml:space="preserve"> </w:t>
      </w:r>
      <w:r w:rsidRPr="00BD2F6E">
        <w:t>организатор</w:t>
      </w:r>
      <w:r w:rsidRPr="00BD2F6E">
        <w:rPr>
          <w:spacing w:val="54"/>
        </w:rPr>
        <w:t xml:space="preserve"> </w:t>
      </w:r>
      <w:r w:rsidRPr="00BD2F6E">
        <w:t>общественных</w:t>
      </w:r>
      <w:r w:rsidRPr="00BD2F6E">
        <w:rPr>
          <w:spacing w:val="54"/>
        </w:rPr>
        <w:t xml:space="preserve"> </w:t>
      </w:r>
      <w:r w:rsidRPr="00BD2F6E">
        <w:rPr>
          <w:spacing w:val="-1"/>
        </w:rPr>
        <w:t>обсуждений</w:t>
      </w:r>
      <w:r w:rsidRPr="00BD2F6E">
        <w:rPr>
          <w:spacing w:val="55"/>
        </w:rPr>
        <w:t xml:space="preserve"> </w:t>
      </w:r>
      <w:r w:rsidRPr="00BD2F6E">
        <w:t>или</w:t>
      </w:r>
      <w:r w:rsidRPr="00BD2F6E">
        <w:rPr>
          <w:spacing w:val="55"/>
        </w:rPr>
        <w:t xml:space="preserve"> </w:t>
      </w:r>
      <w:r w:rsidRPr="00BD2F6E">
        <w:t>публичных</w:t>
      </w:r>
      <w:r w:rsidRPr="00BD2F6E">
        <w:rPr>
          <w:spacing w:val="54"/>
        </w:rPr>
        <w:t xml:space="preserve"> </w:t>
      </w:r>
      <w:r w:rsidRPr="00BD2F6E">
        <w:t>слушаний</w:t>
      </w:r>
      <w:r w:rsidRPr="00BD2F6E">
        <w:rPr>
          <w:spacing w:val="54"/>
        </w:rPr>
        <w:t xml:space="preserve"> </w:t>
      </w:r>
      <w:r w:rsidRPr="00BD2F6E">
        <w:rPr>
          <w:spacing w:val="-1"/>
        </w:rPr>
        <w:t>осуществляет</w:t>
      </w:r>
      <w:r w:rsidRPr="00BD2F6E">
        <w:rPr>
          <w:spacing w:val="54"/>
        </w:rPr>
        <w:t xml:space="preserve"> </w:t>
      </w:r>
      <w:r w:rsidRPr="00BD2F6E">
        <w:rPr>
          <w:spacing w:val="-1"/>
        </w:rPr>
        <w:t>подготовку</w:t>
      </w:r>
      <w:r w:rsidRPr="00BD2F6E">
        <w:rPr>
          <w:spacing w:val="55"/>
        </w:rPr>
        <w:t xml:space="preserve"> </w:t>
      </w:r>
      <w:r w:rsidRPr="00BD2F6E">
        <w:t xml:space="preserve">заключения о </w:t>
      </w:r>
      <w:r w:rsidRPr="00BD2F6E">
        <w:rPr>
          <w:spacing w:val="-1"/>
        </w:rPr>
        <w:t>результатах</w:t>
      </w:r>
      <w:r w:rsidRPr="00BD2F6E">
        <w:t xml:space="preserve"> </w:t>
      </w:r>
      <w:r w:rsidRPr="00BD2F6E">
        <w:rPr>
          <w:spacing w:val="-1"/>
        </w:rPr>
        <w:t>общественных</w:t>
      </w:r>
      <w:r w:rsidRPr="00BD2F6E">
        <w:t xml:space="preserve"> </w:t>
      </w:r>
      <w:r w:rsidRPr="00BD2F6E">
        <w:rPr>
          <w:spacing w:val="-1"/>
        </w:rPr>
        <w:t>обсуждений</w:t>
      </w:r>
      <w:r w:rsidRPr="00BD2F6E">
        <w:t xml:space="preserve"> или публичных </w:t>
      </w:r>
      <w:r w:rsidRPr="00BD2F6E">
        <w:rPr>
          <w:spacing w:val="-1"/>
        </w:rPr>
        <w:t>слушаний.</w:t>
      </w:r>
    </w:p>
    <w:p w14:paraId="326CA668" w14:textId="77777777" w:rsidR="008476BC" w:rsidRPr="00BD2F6E" w:rsidRDefault="008476BC">
      <w:pPr>
        <w:pStyle w:val="af0"/>
        <w:numPr>
          <w:ilvl w:val="0"/>
          <w:numId w:val="96"/>
        </w:numPr>
        <w:tabs>
          <w:tab w:val="left" w:pos="1099"/>
        </w:tabs>
        <w:suppressAutoHyphens w:val="0"/>
        <w:spacing w:after="0" w:line="240" w:lineRule="auto"/>
        <w:ind w:left="0" w:right="286" w:firstLine="709"/>
      </w:pPr>
      <w:r w:rsidRPr="00BD2F6E">
        <w:t>В</w:t>
      </w:r>
      <w:r w:rsidRPr="00BD2F6E">
        <w:rPr>
          <w:spacing w:val="53"/>
        </w:rPr>
        <w:t xml:space="preserve"> </w:t>
      </w:r>
      <w:r w:rsidRPr="00BD2F6E">
        <w:t>заключении</w:t>
      </w:r>
      <w:r w:rsidRPr="00BD2F6E">
        <w:rPr>
          <w:spacing w:val="54"/>
        </w:rPr>
        <w:t xml:space="preserve"> </w:t>
      </w:r>
      <w:r w:rsidRPr="00BD2F6E">
        <w:t>о</w:t>
      </w:r>
      <w:r w:rsidRPr="00BD2F6E">
        <w:rPr>
          <w:spacing w:val="54"/>
        </w:rPr>
        <w:t xml:space="preserve"> </w:t>
      </w:r>
      <w:r w:rsidRPr="00BD2F6E">
        <w:t>результатах</w:t>
      </w:r>
      <w:r w:rsidRPr="00BD2F6E">
        <w:rPr>
          <w:spacing w:val="52"/>
        </w:rPr>
        <w:t xml:space="preserve"> </w:t>
      </w:r>
      <w:r w:rsidRPr="00BD2F6E">
        <w:t>общественных</w:t>
      </w:r>
      <w:r w:rsidRPr="00BD2F6E">
        <w:rPr>
          <w:spacing w:val="53"/>
        </w:rPr>
        <w:t xml:space="preserve"> </w:t>
      </w:r>
      <w:r w:rsidRPr="00BD2F6E">
        <w:t>обсуждений</w:t>
      </w:r>
      <w:r w:rsidRPr="00BD2F6E">
        <w:rPr>
          <w:spacing w:val="54"/>
        </w:rPr>
        <w:t xml:space="preserve"> </w:t>
      </w:r>
      <w:r w:rsidRPr="00BD2F6E">
        <w:t>или</w:t>
      </w:r>
      <w:r w:rsidRPr="00BD2F6E">
        <w:rPr>
          <w:spacing w:val="54"/>
        </w:rPr>
        <w:t xml:space="preserve"> </w:t>
      </w:r>
      <w:r w:rsidRPr="00BD2F6E">
        <w:rPr>
          <w:spacing w:val="-1"/>
        </w:rPr>
        <w:t>публичных</w:t>
      </w:r>
      <w:r w:rsidRPr="00BD2F6E">
        <w:rPr>
          <w:spacing w:val="53"/>
        </w:rPr>
        <w:t xml:space="preserve"> </w:t>
      </w:r>
      <w:r w:rsidRPr="00BD2F6E">
        <w:t>слушаний</w:t>
      </w:r>
      <w:r w:rsidRPr="00BD2F6E">
        <w:rPr>
          <w:spacing w:val="22"/>
        </w:rPr>
        <w:t xml:space="preserve"> </w:t>
      </w:r>
      <w:r w:rsidRPr="00BD2F6E">
        <w:t xml:space="preserve">должны </w:t>
      </w:r>
      <w:r w:rsidRPr="00BD2F6E">
        <w:rPr>
          <w:spacing w:val="-1"/>
        </w:rPr>
        <w:t>быть</w:t>
      </w:r>
      <w:r w:rsidRPr="00BD2F6E">
        <w:t xml:space="preserve"> </w:t>
      </w:r>
      <w:r w:rsidRPr="00BD2F6E">
        <w:rPr>
          <w:spacing w:val="-1"/>
        </w:rPr>
        <w:t>указаны:</w:t>
      </w:r>
    </w:p>
    <w:p w14:paraId="0D38BFCC" w14:textId="77777777" w:rsidR="008476BC" w:rsidRPr="00BD2F6E" w:rsidRDefault="008476BC">
      <w:pPr>
        <w:pStyle w:val="af0"/>
        <w:numPr>
          <w:ilvl w:val="0"/>
          <w:numId w:val="88"/>
        </w:numPr>
        <w:tabs>
          <w:tab w:val="left" w:pos="955"/>
        </w:tabs>
        <w:suppressAutoHyphens w:val="0"/>
        <w:spacing w:after="0" w:line="240" w:lineRule="auto"/>
        <w:ind w:left="0" w:right="286" w:firstLine="709"/>
      </w:pPr>
      <w:r w:rsidRPr="00BD2F6E">
        <w:t>дата</w:t>
      </w:r>
      <w:r w:rsidRPr="00BD2F6E">
        <w:rPr>
          <w:spacing w:val="9"/>
        </w:rPr>
        <w:t xml:space="preserve"> </w:t>
      </w:r>
      <w:r w:rsidRPr="00BD2F6E">
        <w:t>оформления</w:t>
      </w:r>
      <w:r w:rsidRPr="00BD2F6E">
        <w:rPr>
          <w:spacing w:val="9"/>
        </w:rPr>
        <w:t xml:space="preserve"> </w:t>
      </w:r>
      <w:r w:rsidRPr="00BD2F6E">
        <w:rPr>
          <w:spacing w:val="-1"/>
        </w:rPr>
        <w:t>заключения</w:t>
      </w:r>
      <w:r w:rsidRPr="00BD2F6E">
        <w:rPr>
          <w:spacing w:val="9"/>
        </w:rPr>
        <w:t xml:space="preserve"> </w:t>
      </w:r>
      <w:r w:rsidRPr="00BD2F6E">
        <w:t>о</w:t>
      </w:r>
      <w:r w:rsidRPr="00BD2F6E">
        <w:rPr>
          <w:spacing w:val="11"/>
        </w:rPr>
        <w:t xml:space="preserve"> </w:t>
      </w:r>
      <w:r w:rsidRPr="00BD2F6E">
        <w:t>результатах</w:t>
      </w:r>
      <w:r w:rsidRPr="00BD2F6E">
        <w:rPr>
          <w:spacing w:val="9"/>
        </w:rPr>
        <w:t xml:space="preserve"> </w:t>
      </w:r>
      <w:r w:rsidRPr="00BD2F6E">
        <w:t>общественных</w:t>
      </w:r>
      <w:r w:rsidRPr="00BD2F6E">
        <w:rPr>
          <w:spacing w:val="8"/>
        </w:rPr>
        <w:t xml:space="preserve"> </w:t>
      </w:r>
      <w:r w:rsidRPr="00BD2F6E">
        <w:rPr>
          <w:spacing w:val="-1"/>
        </w:rPr>
        <w:t>обсуждений</w:t>
      </w:r>
      <w:r w:rsidRPr="00BD2F6E">
        <w:rPr>
          <w:spacing w:val="9"/>
        </w:rPr>
        <w:t xml:space="preserve"> </w:t>
      </w:r>
      <w:r w:rsidRPr="00BD2F6E">
        <w:t>или</w:t>
      </w:r>
      <w:r w:rsidRPr="00BD2F6E">
        <w:rPr>
          <w:spacing w:val="9"/>
        </w:rPr>
        <w:t xml:space="preserve"> </w:t>
      </w:r>
      <w:r w:rsidRPr="00BD2F6E">
        <w:t>публичных</w:t>
      </w:r>
      <w:r w:rsidRPr="00BD2F6E">
        <w:rPr>
          <w:spacing w:val="36"/>
        </w:rPr>
        <w:t xml:space="preserve"> </w:t>
      </w:r>
      <w:r w:rsidRPr="00BD2F6E">
        <w:rPr>
          <w:spacing w:val="-1"/>
        </w:rPr>
        <w:t>слушаний;</w:t>
      </w:r>
    </w:p>
    <w:p w14:paraId="5522AAAF" w14:textId="77777777" w:rsidR="008476BC" w:rsidRPr="00BD2F6E" w:rsidRDefault="008476BC">
      <w:pPr>
        <w:pStyle w:val="af0"/>
        <w:numPr>
          <w:ilvl w:val="0"/>
          <w:numId w:val="88"/>
        </w:numPr>
        <w:tabs>
          <w:tab w:val="left" w:pos="958"/>
        </w:tabs>
        <w:suppressAutoHyphens w:val="0"/>
        <w:spacing w:after="0" w:line="240" w:lineRule="auto"/>
        <w:ind w:left="0" w:right="286" w:firstLine="709"/>
      </w:pPr>
      <w:r w:rsidRPr="00BD2F6E">
        <w:rPr>
          <w:spacing w:val="-1"/>
        </w:rPr>
        <w:t>наименование</w:t>
      </w:r>
      <w:r w:rsidRPr="00BD2F6E">
        <w:rPr>
          <w:spacing w:val="12"/>
        </w:rPr>
        <w:t xml:space="preserve"> </w:t>
      </w:r>
      <w:r w:rsidRPr="00BD2F6E">
        <w:t>проекта,</w:t>
      </w:r>
      <w:r w:rsidRPr="00BD2F6E">
        <w:rPr>
          <w:spacing w:val="12"/>
        </w:rPr>
        <w:t xml:space="preserve"> </w:t>
      </w:r>
      <w:r w:rsidRPr="00BD2F6E">
        <w:rPr>
          <w:spacing w:val="-1"/>
        </w:rPr>
        <w:t>рассмотренного</w:t>
      </w:r>
      <w:r w:rsidRPr="00BD2F6E">
        <w:rPr>
          <w:spacing w:val="12"/>
        </w:rPr>
        <w:t xml:space="preserve"> </w:t>
      </w:r>
      <w:r w:rsidRPr="00BD2F6E">
        <w:t>на</w:t>
      </w:r>
      <w:r w:rsidRPr="00BD2F6E">
        <w:rPr>
          <w:spacing w:val="13"/>
        </w:rPr>
        <w:t xml:space="preserve"> </w:t>
      </w:r>
      <w:r w:rsidRPr="00BD2F6E">
        <w:t>общественных</w:t>
      </w:r>
      <w:r w:rsidRPr="00BD2F6E">
        <w:rPr>
          <w:spacing w:val="12"/>
        </w:rPr>
        <w:t xml:space="preserve"> </w:t>
      </w:r>
      <w:r w:rsidRPr="00BD2F6E">
        <w:rPr>
          <w:spacing w:val="-1"/>
        </w:rPr>
        <w:t>обсуждениях</w:t>
      </w:r>
      <w:r w:rsidRPr="00BD2F6E">
        <w:rPr>
          <w:spacing w:val="13"/>
        </w:rPr>
        <w:t xml:space="preserve"> </w:t>
      </w:r>
      <w:r w:rsidRPr="00BD2F6E">
        <w:t>или</w:t>
      </w:r>
      <w:r w:rsidRPr="00BD2F6E">
        <w:rPr>
          <w:spacing w:val="13"/>
        </w:rPr>
        <w:t xml:space="preserve"> </w:t>
      </w:r>
      <w:r w:rsidRPr="00BD2F6E">
        <w:rPr>
          <w:spacing w:val="-1"/>
        </w:rPr>
        <w:t>публичных</w:t>
      </w:r>
      <w:r w:rsidRPr="00BD2F6E">
        <w:rPr>
          <w:spacing w:val="79"/>
        </w:rPr>
        <w:t xml:space="preserve"> </w:t>
      </w:r>
      <w:r w:rsidRPr="00BD2F6E">
        <w:rPr>
          <w:spacing w:val="-1"/>
        </w:rPr>
        <w:t>слушаниях,</w:t>
      </w:r>
      <w:r w:rsidRPr="00BD2F6E">
        <w:rPr>
          <w:spacing w:val="18"/>
        </w:rPr>
        <w:t xml:space="preserve"> </w:t>
      </w:r>
      <w:r w:rsidRPr="00BD2F6E">
        <w:t>сведения</w:t>
      </w:r>
      <w:r w:rsidRPr="00BD2F6E">
        <w:rPr>
          <w:spacing w:val="18"/>
        </w:rPr>
        <w:t xml:space="preserve"> </w:t>
      </w:r>
      <w:r w:rsidRPr="00BD2F6E">
        <w:t>о</w:t>
      </w:r>
      <w:r w:rsidRPr="00BD2F6E">
        <w:rPr>
          <w:spacing w:val="18"/>
        </w:rPr>
        <w:t xml:space="preserve"> </w:t>
      </w:r>
      <w:r w:rsidRPr="00BD2F6E">
        <w:rPr>
          <w:spacing w:val="-1"/>
        </w:rPr>
        <w:t>количестве</w:t>
      </w:r>
      <w:r w:rsidRPr="00BD2F6E">
        <w:rPr>
          <w:spacing w:val="17"/>
        </w:rPr>
        <w:t xml:space="preserve"> </w:t>
      </w:r>
      <w:r w:rsidRPr="00BD2F6E">
        <w:rPr>
          <w:spacing w:val="-1"/>
        </w:rPr>
        <w:t>участников</w:t>
      </w:r>
      <w:r w:rsidRPr="00BD2F6E">
        <w:rPr>
          <w:spacing w:val="18"/>
        </w:rPr>
        <w:t xml:space="preserve"> </w:t>
      </w:r>
      <w:r w:rsidRPr="00BD2F6E">
        <w:rPr>
          <w:spacing w:val="-1"/>
        </w:rPr>
        <w:t>общественных</w:t>
      </w:r>
      <w:r w:rsidRPr="00BD2F6E">
        <w:rPr>
          <w:spacing w:val="18"/>
        </w:rPr>
        <w:t xml:space="preserve"> </w:t>
      </w:r>
      <w:r w:rsidRPr="00BD2F6E">
        <w:rPr>
          <w:spacing w:val="-1"/>
        </w:rPr>
        <w:t>обсуждений</w:t>
      </w:r>
      <w:r w:rsidRPr="00BD2F6E">
        <w:rPr>
          <w:spacing w:val="18"/>
        </w:rPr>
        <w:t xml:space="preserve"> </w:t>
      </w:r>
      <w:r w:rsidRPr="00BD2F6E">
        <w:t>или</w:t>
      </w:r>
      <w:r w:rsidRPr="00BD2F6E">
        <w:rPr>
          <w:spacing w:val="19"/>
        </w:rPr>
        <w:t xml:space="preserve"> </w:t>
      </w:r>
      <w:r w:rsidRPr="00BD2F6E">
        <w:rPr>
          <w:spacing w:val="-1"/>
        </w:rPr>
        <w:t>публичных</w:t>
      </w:r>
      <w:r w:rsidRPr="00BD2F6E">
        <w:rPr>
          <w:spacing w:val="99"/>
        </w:rPr>
        <w:t xml:space="preserve"> </w:t>
      </w:r>
      <w:r w:rsidRPr="00BD2F6E">
        <w:rPr>
          <w:spacing w:val="-1"/>
        </w:rPr>
        <w:t>слушаний, которые</w:t>
      </w:r>
      <w:r w:rsidRPr="00BD2F6E">
        <w:t xml:space="preserve"> приняли</w:t>
      </w:r>
      <w:r w:rsidRPr="00BD2F6E">
        <w:rPr>
          <w:spacing w:val="-1"/>
        </w:rPr>
        <w:t xml:space="preserve"> </w:t>
      </w:r>
      <w:r w:rsidRPr="00BD2F6E">
        <w:t xml:space="preserve">участие в общественных </w:t>
      </w:r>
      <w:r w:rsidRPr="00BD2F6E">
        <w:rPr>
          <w:spacing w:val="-1"/>
        </w:rPr>
        <w:t xml:space="preserve">обсуждениях </w:t>
      </w:r>
      <w:r w:rsidRPr="00BD2F6E">
        <w:t xml:space="preserve">или </w:t>
      </w:r>
      <w:r w:rsidRPr="00BD2F6E">
        <w:rPr>
          <w:spacing w:val="-1"/>
        </w:rPr>
        <w:t>публичных</w:t>
      </w:r>
      <w:r w:rsidRPr="00BD2F6E">
        <w:t xml:space="preserve"> слушаниях;</w:t>
      </w:r>
    </w:p>
    <w:p w14:paraId="2DFAD08B" w14:textId="77777777" w:rsidR="008476BC" w:rsidRPr="00BD2F6E" w:rsidRDefault="008476BC">
      <w:pPr>
        <w:pStyle w:val="af0"/>
        <w:numPr>
          <w:ilvl w:val="0"/>
          <w:numId w:val="88"/>
        </w:numPr>
        <w:tabs>
          <w:tab w:val="left" w:pos="1064"/>
        </w:tabs>
        <w:suppressAutoHyphens w:val="0"/>
        <w:spacing w:after="0" w:line="240" w:lineRule="auto"/>
        <w:ind w:left="0" w:right="286" w:firstLine="709"/>
      </w:pPr>
      <w:r w:rsidRPr="00BD2F6E">
        <w:rPr>
          <w:spacing w:val="-1"/>
        </w:rPr>
        <w:t>реквизиты</w:t>
      </w:r>
      <w:r w:rsidRPr="00BD2F6E">
        <w:rPr>
          <w:spacing w:val="58"/>
        </w:rPr>
        <w:t xml:space="preserve"> </w:t>
      </w:r>
      <w:r w:rsidRPr="00BD2F6E">
        <w:t>протокола</w:t>
      </w:r>
      <w:r w:rsidRPr="00BD2F6E">
        <w:rPr>
          <w:spacing w:val="59"/>
        </w:rPr>
        <w:t xml:space="preserve"> </w:t>
      </w:r>
      <w:r w:rsidRPr="00BD2F6E">
        <w:rPr>
          <w:spacing w:val="-1"/>
        </w:rPr>
        <w:t>общественных</w:t>
      </w:r>
      <w:r w:rsidRPr="00BD2F6E">
        <w:rPr>
          <w:spacing w:val="58"/>
        </w:rPr>
        <w:t xml:space="preserve"> </w:t>
      </w:r>
      <w:r w:rsidRPr="00BD2F6E">
        <w:rPr>
          <w:spacing w:val="-1"/>
        </w:rPr>
        <w:t>обсуждений</w:t>
      </w:r>
      <w:r w:rsidRPr="00BD2F6E">
        <w:rPr>
          <w:spacing w:val="57"/>
        </w:rPr>
        <w:t xml:space="preserve"> </w:t>
      </w:r>
      <w:r w:rsidRPr="00BD2F6E">
        <w:t>или</w:t>
      </w:r>
      <w:r w:rsidRPr="00BD2F6E">
        <w:rPr>
          <w:spacing w:val="58"/>
        </w:rPr>
        <w:t xml:space="preserve"> </w:t>
      </w:r>
      <w:r w:rsidRPr="00BD2F6E">
        <w:rPr>
          <w:spacing w:val="-1"/>
        </w:rPr>
        <w:t>публичных</w:t>
      </w:r>
      <w:r w:rsidRPr="00BD2F6E">
        <w:rPr>
          <w:spacing w:val="58"/>
        </w:rPr>
        <w:t xml:space="preserve"> </w:t>
      </w:r>
      <w:r w:rsidRPr="00BD2F6E">
        <w:rPr>
          <w:spacing w:val="-1"/>
        </w:rPr>
        <w:t>слушаний,</w:t>
      </w:r>
      <w:r w:rsidRPr="00BD2F6E">
        <w:rPr>
          <w:spacing w:val="58"/>
        </w:rPr>
        <w:t xml:space="preserve"> </w:t>
      </w:r>
      <w:r w:rsidRPr="00BD2F6E">
        <w:t>на</w:t>
      </w:r>
      <w:r w:rsidRPr="00BD2F6E">
        <w:rPr>
          <w:spacing w:val="83"/>
        </w:rPr>
        <w:t xml:space="preserve"> </w:t>
      </w:r>
      <w:r w:rsidRPr="00BD2F6E">
        <w:t>основании</w:t>
      </w:r>
      <w:r w:rsidRPr="00BD2F6E">
        <w:rPr>
          <w:spacing w:val="46"/>
        </w:rPr>
        <w:t xml:space="preserve"> </w:t>
      </w:r>
      <w:r w:rsidRPr="00BD2F6E">
        <w:rPr>
          <w:spacing w:val="-1"/>
        </w:rPr>
        <w:t>которого</w:t>
      </w:r>
      <w:r w:rsidRPr="00BD2F6E">
        <w:rPr>
          <w:spacing w:val="46"/>
        </w:rPr>
        <w:t xml:space="preserve"> </w:t>
      </w:r>
      <w:r w:rsidRPr="00BD2F6E">
        <w:rPr>
          <w:spacing w:val="-1"/>
        </w:rPr>
        <w:t>подготовлено</w:t>
      </w:r>
      <w:r w:rsidRPr="00BD2F6E">
        <w:rPr>
          <w:spacing w:val="47"/>
        </w:rPr>
        <w:t xml:space="preserve"> </w:t>
      </w:r>
      <w:r w:rsidRPr="00BD2F6E">
        <w:rPr>
          <w:spacing w:val="-1"/>
        </w:rPr>
        <w:t>заключение</w:t>
      </w:r>
      <w:r w:rsidRPr="00BD2F6E">
        <w:rPr>
          <w:spacing w:val="46"/>
        </w:rPr>
        <w:t xml:space="preserve"> </w:t>
      </w:r>
      <w:r w:rsidRPr="00BD2F6E">
        <w:t>о</w:t>
      </w:r>
      <w:r w:rsidRPr="00BD2F6E">
        <w:rPr>
          <w:spacing w:val="46"/>
        </w:rPr>
        <w:t xml:space="preserve"> </w:t>
      </w:r>
      <w:r w:rsidRPr="00BD2F6E">
        <w:rPr>
          <w:spacing w:val="-1"/>
        </w:rPr>
        <w:t>результатах</w:t>
      </w:r>
      <w:r w:rsidRPr="00BD2F6E">
        <w:rPr>
          <w:spacing w:val="46"/>
        </w:rPr>
        <w:t xml:space="preserve"> </w:t>
      </w:r>
      <w:r w:rsidRPr="00BD2F6E">
        <w:t>общественных</w:t>
      </w:r>
      <w:r w:rsidRPr="00BD2F6E">
        <w:rPr>
          <w:spacing w:val="46"/>
        </w:rPr>
        <w:t xml:space="preserve"> </w:t>
      </w:r>
      <w:r w:rsidRPr="00BD2F6E">
        <w:rPr>
          <w:spacing w:val="-1"/>
        </w:rPr>
        <w:t>обсуждений</w:t>
      </w:r>
      <w:r w:rsidRPr="00BD2F6E">
        <w:rPr>
          <w:spacing w:val="46"/>
        </w:rPr>
        <w:t xml:space="preserve"> </w:t>
      </w:r>
      <w:r w:rsidRPr="00BD2F6E">
        <w:t>или</w:t>
      </w:r>
      <w:r w:rsidRPr="00BD2F6E">
        <w:rPr>
          <w:spacing w:val="87"/>
        </w:rPr>
        <w:t xml:space="preserve"> </w:t>
      </w:r>
      <w:r w:rsidRPr="00BD2F6E">
        <w:rPr>
          <w:spacing w:val="-1"/>
        </w:rPr>
        <w:t>публичных</w:t>
      </w:r>
      <w:r w:rsidRPr="00BD2F6E">
        <w:t xml:space="preserve"> </w:t>
      </w:r>
      <w:r w:rsidRPr="00BD2F6E">
        <w:rPr>
          <w:spacing w:val="-1"/>
        </w:rPr>
        <w:t>слушаний;</w:t>
      </w:r>
    </w:p>
    <w:p w14:paraId="0A1F3D97" w14:textId="77777777" w:rsidR="008476BC" w:rsidRPr="00BD2F6E" w:rsidRDefault="008476BC">
      <w:pPr>
        <w:pStyle w:val="af0"/>
        <w:numPr>
          <w:ilvl w:val="0"/>
          <w:numId w:val="88"/>
        </w:numPr>
        <w:tabs>
          <w:tab w:val="left" w:pos="1114"/>
        </w:tabs>
        <w:suppressAutoHyphens w:val="0"/>
        <w:spacing w:after="0" w:line="240" w:lineRule="auto"/>
        <w:ind w:left="0" w:right="286" w:firstLine="709"/>
      </w:pPr>
      <w:r w:rsidRPr="00BD2F6E">
        <w:rPr>
          <w:spacing w:val="-1"/>
        </w:rPr>
        <w:t>содержание</w:t>
      </w:r>
      <w:r w:rsidRPr="00BD2F6E">
        <w:rPr>
          <w:spacing w:val="49"/>
        </w:rPr>
        <w:t xml:space="preserve"> </w:t>
      </w:r>
      <w:r w:rsidRPr="00BD2F6E">
        <w:rPr>
          <w:spacing w:val="-1"/>
        </w:rPr>
        <w:t>внесенных</w:t>
      </w:r>
      <w:r w:rsidRPr="00BD2F6E">
        <w:rPr>
          <w:spacing w:val="49"/>
        </w:rPr>
        <w:t xml:space="preserve"> </w:t>
      </w:r>
      <w:r w:rsidRPr="00BD2F6E">
        <w:rPr>
          <w:spacing w:val="-1"/>
        </w:rPr>
        <w:t>предложений</w:t>
      </w:r>
      <w:r w:rsidRPr="00BD2F6E">
        <w:rPr>
          <w:spacing w:val="49"/>
        </w:rPr>
        <w:t xml:space="preserve"> </w:t>
      </w:r>
      <w:r w:rsidRPr="00BD2F6E">
        <w:t>и</w:t>
      </w:r>
      <w:r w:rsidRPr="00BD2F6E">
        <w:rPr>
          <w:spacing w:val="48"/>
        </w:rPr>
        <w:t xml:space="preserve"> </w:t>
      </w:r>
      <w:r w:rsidRPr="00BD2F6E">
        <w:rPr>
          <w:spacing w:val="-1"/>
        </w:rPr>
        <w:t>замечаний</w:t>
      </w:r>
      <w:r w:rsidRPr="00BD2F6E">
        <w:rPr>
          <w:spacing w:val="48"/>
        </w:rPr>
        <w:t xml:space="preserve"> </w:t>
      </w:r>
      <w:r w:rsidRPr="00BD2F6E">
        <w:rPr>
          <w:spacing w:val="-1"/>
        </w:rPr>
        <w:t>участников</w:t>
      </w:r>
      <w:r w:rsidRPr="00BD2F6E">
        <w:rPr>
          <w:spacing w:val="48"/>
        </w:rPr>
        <w:t xml:space="preserve"> </w:t>
      </w:r>
      <w:r w:rsidRPr="00BD2F6E">
        <w:t>общественных</w:t>
      </w:r>
      <w:r w:rsidRPr="00BD2F6E">
        <w:rPr>
          <w:spacing w:val="81"/>
        </w:rPr>
        <w:t xml:space="preserve"> </w:t>
      </w:r>
      <w:r w:rsidRPr="00BD2F6E">
        <w:rPr>
          <w:spacing w:val="-1"/>
        </w:rPr>
        <w:t>обсуждений</w:t>
      </w:r>
      <w:r w:rsidRPr="00BD2F6E">
        <w:rPr>
          <w:spacing w:val="44"/>
        </w:rPr>
        <w:t xml:space="preserve"> </w:t>
      </w:r>
      <w:r w:rsidRPr="00BD2F6E">
        <w:t>или</w:t>
      </w:r>
      <w:r w:rsidRPr="00BD2F6E">
        <w:rPr>
          <w:spacing w:val="44"/>
        </w:rPr>
        <w:t xml:space="preserve"> </w:t>
      </w:r>
      <w:r w:rsidRPr="00BD2F6E">
        <w:rPr>
          <w:spacing w:val="-1"/>
        </w:rPr>
        <w:t>публичных</w:t>
      </w:r>
      <w:r w:rsidRPr="00BD2F6E">
        <w:rPr>
          <w:spacing w:val="44"/>
        </w:rPr>
        <w:t xml:space="preserve"> </w:t>
      </w:r>
      <w:r w:rsidRPr="00BD2F6E">
        <w:rPr>
          <w:spacing w:val="-1"/>
        </w:rPr>
        <w:t>слушаний</w:t>
      </w:r>
      <w:r w:rsidRPr="00BD2F6E">
        <w:rPr>
          <w:spacing w:val="44"/>
        </w:rPr>
        <w:t xml:space="preserve"> </w:t>
      </w:r>
      <w:r w:rsidRPr="00BD2F6E">
        <w:t>с</w:t>
      </w:r>
      <w:r w:rsidRPr="00BD2F6E">
        <w:rPr>
          <w:spacing w:val="44"/>
        </w:rPr>
        <w:t xml:space="preserve"> </w:t>
      </w:r>
      <w:r w:rsidRPr="00BD2F6E">
        <w:rPr>
          <w:spacing w:val="-1"/>
        </w:rPr>
        <w:t>разделением</w:t>
      </w:r>
      <w:r w:rsidRPr="00BD2F6E">
        <w:rPr>
          <w:spacing w:val="44"/>
        </w:rPr>
        <w:t xml:space="preserve"> </w:t>
      </w:r>
      <w:r w:rsidRPr="00BD2F6E">
        <w:t>на</w:t>
      </w:r>
      <w:r w:rsidRPr="00BD2F6E">
        <w:rPr>
          <w:spacing w:val="44"/>
        </w:rPr>
        <w:t xml:space="preserve"> </w:t>
      </w:r>
      <w:r w:rsidRPr="00BD2F6E">
        <w:rPr>
          <w:spacing w:val="-1"/>
        </w:rPr>
        <w:t>предложения</w:t>
      </w:r>
      <w:r w:rsidRPr="00BD2F6E">
        <w:rPr>
          <w:spacing w:val="44"/>
        </w:rPr>
        <w:t xml:space="preserve"> </w:t>
      </w:r>
      <w:r w:rsidRPr="00BD2F6E">
        <w:t>и</w:t>
      </w:r>
      <w:r w:rsidRPr="00BD2F6E">
        <w:rPr>
          <w:spacing w:val="44"/>
        </w:rPr>
        <w:t xml:space="preserve"> </w:t>
      </w:r>
      <w:r w:rsidRPr="00BD2F6E">
        <w:t>замечания</w:t>
      </w:r>
      <w:r w:rsidRPr="00BD2F6E">
        <w:rPr>
          <w:spacing w:val="44"/>
        </w:rPr>
        <w:t xml:space="preserve"> </w:t>
      </w:r>
      <w:r w:rsidRPr="00BD2F6E">
        <w:rPr>
          <w:spacing w:val="-1"/>
        </w:rPr>
        <w:t>граждан,</w:t>
      </w:r>
      <w:r w:rsidRPr="00BD2F6E">
        <w:rPr>
          <w:spacing w:val="101"/>
        </w:rPr>
        <w:t xml:space="preserve"> </w:t>
      </w:r>
      <w:r w:rsidRPr="00BD2F6E">
        <w:rPr>
          <w:spacing w:val="-1"/>
        </w:rPr>
        <w:t>являющихся</w:t>
      </w:r>
      <w:r w:rsidRPr="00BD2F6E">
        <w:rPr>
          <w:spacing w:val="42"/>
        </w:rPr>
        <w:t xml:space="preserve"> </w:t>
      </w:r>
      <w:r w:rsidRPr="00BD2F6E">
        <w:rPr>
          <w:spacing w:val="-1"/>
        </w:rPr>
        <w:t>участниками</w:t>
      </w:r>
      <w:r w:rsidRPr="00BD2F6E">
        <w:rPr>
          <w:spacing w:val="42"/>
        </w:rPr>
        <w:t xml:space="preserve"> </w:t>
      </w:r>
      <w:r w:rsidRPr="00BD2F6E">
        <w:rPr>
          <w:spacing w:val="-1"/>
        </w:rPr>
        <w:t>общественных</w:t>
      </w:r>
      <w:r w:rsidRPr="00BD2F6E">
        <w:rPr>
          <w:spacing w:val="42"/>
        </w:rPr>
        <w:t xml:space="preserve"> </w:t>
      </w:r>
      <w:r w:rsidRPr="00BD2F6E">
        <w:t>обсуждений</w:t>
      </w:r>
      <w:r w:rsidRPr="00BD2F6E">
        <w:rPr>
          <w:spacing w:val="42"/>
        </w:rPr>
        <w:t xml:space="preserve"> </w:t>
      </w:r>
      <w:r w:rsidRPr="00BD2F6E">
        <w:t>или</w:t>
      </w:r>
      <w:r w:rsidRPr="00BD2F6E">
        <w:rPr>
          <w:spacing w:val="43"/>
        </w:rPr>
        <w:t xml:space="preserve"> </w:t>
      </w:r>
      <w:r w:rsidRPr="00BD2F6E">
        <w:rPr>
          <w:spacing w:val="-1"/>
        </w:rPr>
        <w:t>публичных</w:t>
      </w:r>
      <w:r w:rsidRPr="00BD2F6E">
        <w:rPr>
          <w:spacing w:val="42"/>
        </w:rPr>
        <w:t xml:space="preserve"> </w:t>
      </w:r>
      <w:r w:rsidRPr="00BD2F6E">
        <w:t>слушаний</w:t>
      </w:r>
      <w:r w:rsidRPr="00BD2F6E">
        <w:rPr>
          <w:spacing w:val="42"/>
        </w:rPr>
        <w:t xml:space="preserve"> </w:t>
      </w:r>
      <w:r w:rsidRPr="00BD2F6E">
        <w:t>и</w:t>
      </w:r>
      <w:r w:rsidRPr="00BD2F6E">
        <w:rPr>
          <w:spacing w:val="42"/>
        </w:rPr>
        <w:t xml:space="preserve"> </w:t>
      </w:r>
      <w:r w:rsidRPr="00BD2F6E">
        <w:t>постоянно</w:t>
      </w:r>
      <w:r w:rsidRPr="00BD2F6E">
        <w:rPr>
          <w:spacing w:val="69"/>
        </w:rPr>
        <w:t xml:space="preserve"> </w:t>
      </w:r>
      <w:r w:rsidRPr="00BD2F6E">
        <w:rPr>
          <w:spacing w:val="-1"/>
        </w:rPr>
        <w:t>проживающих</w:t>
      </w:r>
      <w:r w:rsidRPr="00BD2F6E">
        <w:rPr>
          <w:spacing w:val="30"/>
        </w:rPr>
        <w:t xml:space="preserve"> </w:t>
      </w:r>
      <w:r w:rsidRPr="00BD2F6E">
        <w:t>на</w:t>
      </w:r>
      <w:r w:rsidRPr="00BD2F6E">
        <w:rPr>
          <w:spacing w:val="31"/>
        </w:rPr>
        <w:t xml:space="preserve"> </w:t>
      </w:r>
      <w:r w:rsidRPr="00BD2F6E">
        <w:t>территории,</w:t>
      </w:r>
      <w:r w:rsidRPr="00BD2F6E">
        <w:rPr>
          <w:spacing w:val="30"/>
        </w:rPr>
        <w:t xml:space="preserve"> </w:t>
      </w:r>
      <w:r w:rsidRPr="00BD2F6E">
        <w:t>в</w:t>
      </w:r>
      <w:r w:rsidRPr="00BD2F6E">
        <w:rPr>
          <w:spacing w:val="32"/>
        </w:rPr>
        <w:t xml:space="preserve"> </w:t>
      </w:r>
      <w:r w:rsidRPr="00BD2F6E">
        <w:t>пределах</w:t>
      </w:r>
      <w:r w:rsidRPr="00BD2F6E">
        <w:rPr>
          <w:spacing w:val="31"/>
        </w:rPr>
        <w:t xml:space="preserve"> </w:t>
      </w:r>
      <w:r w:rsidRPr="00BD2F6E">
        <w:rPr>
          <w:spacing w:val="-1"/>
        </w:rPr>
        <w:t>которой</w:t>
      </w:r>
      <w:r w:rsidRPr="00BD2F6E">
        <w:rPr>
          <w:spacing w:val="30"/>
        </w:rPr>
        <w:t xml:space="preserve"> </w:t>
      </w:r>
      <w:r w:rsidRPr="00BD2F6E">
        <w:rPr>
          <w:spacing w:val="-1"/>
        </w:rPr>
        <w:t>проводятся</w:t>
      </w:r>
      <w:r w:rsidRPr="00BD2F6E">
        <w:rPr>
          <w:spacing w:val="31"/>
        </w:rPr>
        <w:t xml:space="preserve"> </w:t>
      </w:r>
      <w:r w:rsidRPr="00BD2F6E">
        <w:t>общественные</w:t>
      </w:r>
      <w:r w:rsidRPr="00BD2F6E">
        <w:rPr>
          <w:spacing w:val="31"/>
        </w:rPr>
        <w:t xml:space="preserve"> </w:t>
      </w:r>
      <w:r w:rsidRPr="00BD2F6E">
        <w:rPr>
          <w:spacing w:val="-1"/>
        </w:rPr>
        <w:t>обсуждения</w:t>
      </w:r>
      <w:r w:rsidRPr="00BD2F6E">
        <w:rPr>
          <w:spacing w:val="30"/>
        </w:rPr>
        <w:t xml:space="preserve"> </w:t>
      </w:r>
      <w:r w:rsidRPr="00BD2F6E">
        <w:t xml:space="preserve">или </w:t>
      </w:r>
      <w:r w:rsidRPr="00BD2F6E">
        <w:rPr>
          <w:spacing w:val="-1"/>
        </w:rPr>
        <w:t>публичные</w:t>
      </w:r>
      <w:r w:rsidRPr="00BD2F6E">
        <w:rPr>
          <w:spacing w:val="6"/>
        </w:rPr>
        <w:t xml:space="preserve"> </w:t>
      </w:r>
      <w:r w:rsidRPr="00BD2F6E">
        <w:rPr>
          <w:spacing w:val="-1"/>
        </w:rPr>
        <w:t>слушания,</w:t>
      </w:r>
      <w:r w:rsidRPr="00BD2F6E">
        <w:rPr>
          <w:spacing w:val="6"/>
        </w:rPr>
        <w:t xml:space="preserve"> </w:t>
      </w:r>
      <w:r w:rsidRPr="00BD2F6E">
        <w:t>и</w:t>
      </w:r>
      <w:r w:rsidRPr="00BD2F6E">
        <w:rPr>
          <w:spacing w:val="5"/>
        </w:rPr>
        <w:t xml:space="preserve"> </w:t>
      </w:r>
      <w:r w:rsidRPr="00BD2F6E">
        <w:t>предложения</w:t>
      </w:r>
      <w:r w:rsidRPr="00BD2F6E">
        <w:rPr>
          <w:spacing w:val="6"/>
        </w:rPr>
        <w:t xml:space="preserve"> </w:t>
      </w:r>
      <w:r w:rsidRPr="00BD2F6E">
        <w:t>и</w:t>
      </w:r>
      <w:r w:rsidRPr="00BD2F6E">
        <w:rPr>
          <w:spacing w:val="5"/>
        </w:rPr>
        <w:t xml:space="preserve"> </w:t>
      </w:r>
      <w:r w:rsidRPr="00BD2F6E">
        <w:t>замечания</w:t>
      </w:r>
      <w:r w:rsidRPr="00BD2F6E">
        <w:rPr>
          <w:spacing w:val="6"/>
        </w:rPr>
        <w:t xml:space="preserve"> </w:t>
      </w:r>
      <w:r w:rsidRPr="00BD2F6E">
        <w:t>иных</w:t>
      </w:r>
      <w:r w:rsidRPr="00BD2F6E">
        <w:rPr>
          <w:spacing w:val="6"/>
        </w:rPr>
        <w:t xml:space="preserve"> </w:t>
      </w:r>
      <w:r w:rsidRPr="00BD2F6E">
        <w:rPr>
          <w:spacing w:val="-1"/>
        </w:rPr>
        <w:t>участников</w:t>
      </w:r>
      <w:r w:rsidRPr="00BD2F6E">
        <w:rPr>
          <w:spacing w:val="5"/>
        </w:rPr>
        <w:t xml:space="preserve"> </w:t>
      </w:r>
      <w:r w:rsidRPr="00BD2F6E">
        <w:t>общественных</w:t>
      </w:r>
      <w:r w:rsidRPr="00BD2F6E">
        <w:rPr>
          <w:spacing w:val="5"/>
        </w:rPr>
        <w:t xml:space="preserve"> </w:t>
      </w:r>
      <w:r w:rsidRPr="00BD2F6E">
        <w:t>обсуждений</w:t>
      </w:r>
      <w:r w:rsidRPr="00BD2F6E">
        <w:rPr>
          <w:spacing w:val="52"/>
        </w:rPr>
        <w:t xml:space="preserve"> </w:t>
      </w:r>
      <w:r w:rsidRPr="00BD2F6E">
        <w:t>или</w:t>
      </w:r>
      <w:r w:rsidRPr="00BD2F6E">
        <w:rPr>
          <w:spacing w:val="54"/>
        </w:rPr>
        <w:t xml:space="preserve"> </w:t>
      </w:r>
      <w:r w:rsidRPr="00BD2F6E">
        <w:rPr>
          <w:spacing w:val="-1"/>
        </w:rPr>
        <w:t>публичных</w:t>
      </w:r>
      <w:r w:rsidRPr="00BD2F6E">
        <w:rPr>
          <w:spacing w:val="53"/>
        </w:rPr>
        <w:t xml:space="preserve"> </w:t>
      </w:r>
      <w:r w:rsidRPr="00BD2F6E">
        <w:rPr>
          <w:spacing w:val="-1"/>
        </w:rPr>
        <w:t>слушаний.</w:t>
      </w:r>
      <w:r w:rsidRPr="00BD2F6E">
        <w:rPr>
          <w:spacing w:val="54"/>
        </w:rPr>
        <w:t xml:space="preserve"> </w:t>
      </w:r>
      <w:r w:rsidRPr="00BD2F6E">
        <w:t>В</w:t>
      </w:r>
      <w:r w:rsidRPr="00BD2F6E">
        <w:rPr>
          <w:spacing w:val="53"/>
        </w:rPr>
        <w:t xml:space="preserve"> </w:t>
      </w:r>
      <w:r w:rsidRPr="00BD2F6E">
        <w:rPr>
          <w:spacing w:val="-1"/>
        </w:rPr>
        <w:t>случае</w:t>
      </w:r>
      <w:r w:rsidRPr="00BD2F6E">
        <w:rPr>
          <w:spacing w:val="53"/>
        </w:rPr>
        <w:t xml:space="preserve"> </w:t>
      </w:r>
      <w:r w:rsidRPr="00BD2F6E">
        <w:t>внесения</w:t>
      </w:r>
      <w:r w:rsidRPr="00BD2F6E">
        <w:rPr>
          <w:spacing w:val="54"/>
        </w:rPr>
        <w:t xml:space="preserve"> </w:t>
      </w:r>
      <w:r w:rsidRPr="00BD2F6E">
        <w:rPr>
          <w:spacing w:val="-1"/>
        </w:rPr>
        <w:t>несколькими</w:t>
      </w:r>
      <w:r w:rsidRPr="00BD2F6E">
        <w:rPr>
          <w:spacing w:val="52"/>
        </w:rPr>
        <w:t xml:space="preserve"> </w:t>
      </w:r>
      <w:r w:rsidRPr="00BD2F6E">
        <w:rPr>
          <w:spacing w:val="-1"/>
        </w:rPr>
        <w:t>участниками</w:t>
      </w:r>
      <w:r w:rsidRPr="00BD2F6E">
        <w:rPr>
          <w:spacing w:val="54"/>
        </w:rPr>
        <w:t xml:space="preserve"> </w:t>
      </w:r>
      <w:r w:rsidRPr="00BD2F6E">
        <w:rPr>
          <w:spacing w:val="-1"/>
        </w:rPr>
        <w:t>общественных</w:t>
      </w:r>
      <w:r w:rsidRPr="00BD2F6E">
        <w:rPr>
          <w:spacing w:val="97"/>
        </w:rPr>
        <w:t xml:space="preserve"> </w:t>
      </w:r>
      <w:r w:rsidRPr="00BD2F6E">
        <w:rPr>
          <w:spacing w:val="-1"/>
        </w:rPr>
        <w:t>обсуждений</w:t>
      </w:r>
      <w:r w:rsidRPr="00BD2F6E">
        <w:rPr>
          <w:spacing w:val="12"/>
        </w:rPr>
        <w:t xml:space="preserve"> </w:t>
      </w:r>
      <w:r w:rsidRPr="00BD2F6E">
        <w:t>или</w:t>
      </w:r>
      <w:r w:rsidRPr="00BD2F6E">
        <w:rPr>
          <w:spacing w:val="13"/>
        </w:rPr>
        <w:t xml:space="preserve"> </w:t>
      </w:r>
      <w:r w:rsidRPr="00BD2F6E">
        <w:rPr>
          <w:spacing w:val="-1"/>
        </w:rPr>
        <w:t>публичных</w:t>
      </w:r>
      <w:r w:rsidRPr="00BD2F6E">
        <w:rPr>
          <w:spacing w:val="13"/>
        </w:rPr>
        <w:t xml:space="preserve"> </w:t>
      </w:r>
      <w:r w:rsidRPr="00BD2F6E">
        <w:rPr>
          <w:spacing w:val="-1"/>
        </w:rPr>
        <w:t>слушаний</w:t>
      </w:r>
      <w:r w:rsidRPr="00BD2F6E">
        <w:rPr>
          <w:spacing w:val="13"/>
        </w:rPr>
        <w:t xml:space="preserve"> </w:t>
      </w:r>
      <w:r w:rsidRPr="00BD2F6E">
        <w:rPr>
          <w:spacing w:val="-1"/>
        </w:rPr>
        <w:t>одинаковых</w:t>
      </w:r>
      <w:r w:rsidRPr="00BD2F6E">
        <w:rPr>
          <w:spacing w:val="14"/>
        </w:rPr>
        <w:t xml:space="preserve"> </w:t>
      </w:r>
      <w:r w:rsidRPr="00BD2F6E">
        <w:t>предложений</w:t>
      </w:r>
      <w:r w:rsidRPr="00BD2F6E">
        <w:rPr>
          <w:spacing w:val="12"/>
        </w:rPr>
        <w:t xml:space="preserve"> </w:t>
      </w:r>
      <w:r w:rsidRPr="00BD2F6E">
        <w:t>и</w:t>
      </w:r>
      <w:r w:rsidRPr="00BD2F6E">
        <w:rPr>
          <w:spacing w:val="12"/>
        </w:rPr>
        <w:t xml:space="preserve"> </w:t>
      </w:r>
      <w:r w:rsidRPr="00BD2F6E">
        <w:t>замечаний</w:t>
      </w:r>
      <w:r w:rsidRPr="00BD2F6E">
        <w:rPr>
          <w:spacing w:val="13"/>
        </w:rPr>
        <w:t xml:space="preserve"> </w:t>
      </w:r>
      <w:r w:rsidRPr="00BD2F6E">
        <w:rPr>
          <w:spacing w:val="-1"/>
        </w:rPr>
        <w:t>допускается</w:t>
      </w:r>
      <w:r w:rsidRPr="00BD2F6E">
        <w:rPr>
          <w:spacing w:val="77"/>
        </w:rPr>
        <w:t xml:space="preserve"> </w:t>
      </w:r>
      <w:r w:rsidRPr="00BD2F6E">
        <w:t>обобщение</w:t>
      </w:r>
      <w:r w:rsidRPr="00BD2F6E">
        <w:rPr>
          <w:spacing w:val="-1"/>
        </w:rPr>
        <w:t xml:space="preserve"> </w:t>
      </w:r>
      <w:r w:rsidRPr="00BD2F6E">
        <w:t>таких предложений и замечаний;</w:t>
      </w:r>
    </w:p>
    <w:p w14:paraId="6B8A7C34" w14:textId="77777777" w:rsidR="008476BC" w:rsidRPr="00BD2F6E" w:rsidRDefault="008476BC">
      <w:pPr>
        <w:pStyle w:val="af0"/>
        <w:numPr>
          <w:ilvl w:val="0"/>
          <w:numId w:val="88"/>
        </w:numPr>
        <w:tabs>
          <w:tab w:val="left" w:pos="1078"/>
        </w:tabs>
        <w:suppressAutoHyphens w:val="0"/>
        <w:spacing w:after="0" w:line="240" w:lineRule="auto"/>
        <w:ind w:left="0" w:right="286" w:firstLine="709"/>
      </w:pPr>
      <w:r w:rsidRPr="00BD2F6E">
        <w:rPr>
          <w:spacing w:val="-1"/>
        </w:rPr>
        <w:t>аргументированные</w:t>
      </w:r>
      <w:r w:rsidRPr="00BD2F6E">
        <w:rPr>
          <w:spacing w:val="13"/>
        </w:rPr>
        <w:t xml:space="preserve"> </w:t>
      </w:r>
      <w:r w:rsidRPr="00BD2F6E">
        <w:t>рекомендации</w:t>
      </w:r>
      <w:r w:rsidRPr="00BD2F6E">
        <w:rPr>
          <w:spacing w:val="12"/>
        </w:rPr>
        <w:t xml:space="preserve"> </w:t>
      </w:r>
      <w:r w:rsidRPr="00BD2F6E">
        <w:rPr>
          <w:spacing w:val="-1"/>
        </w:rPr>
        <w:t>организатора</w:t>
      </w:r>
      <w:r w:rsidRPr="00BD2F6E">
        <w:rPr>
          <w:spacing w:val="12"/>
        </w:rPr>
        <w:t xml:space="preserve"> </w:t>
      </w:r>
      <w:r w:rsidRPr="00BD2F6E">
        <w:t>общественных</w:t>
      </w:r>
      <w:r w:rsidRPr="00BD2F6E">
        <w:rPr>
          <w:spacing w:val="12"/>
        </w:rPr>
        <w:t xml:space="preserve"> </w:t>
      </w:r>
      <w:r w:rsidRPr="00BD2F6E">
        <w:rPr>
          <w:spacing w:val="-1"/>
        </w:rPr>
        <w:t>обсуждений</w:t>
      </w:r>
      <w:r w:rsidRPr="00BD2F6E">
        <w:rPr>
          <w:spacing w:val="13"/>
        </w:rPr>
        <w:t xml:space="preserve"> </w:t>
      </w:r>
      <w:r w:rsidRPr="00BD2F6E">
        <w:t>или</w:t>
      </w:r>
      <w:r w:rsidRPr="00BD2F6E">
        <w:rPr>
          <w:spacing w:val="67"/>
        </w:rPr>
        <w:t xml:space="preserve"> </w:t>
      </w:r>
      <w:r w:rsidRPr="00BD2F6E">
        <w:rPr>
          <w:spacing w:val="-1"/>
        </w:rPr>
        <w:t>публичных</w:t>
      </w:r>
      <w:r w:rsidRPr="00BD2F6E">
        <w:rPr>
          <w:spacing w:val="-16"/>
        </w:rPr>
        <w:t xml:space="preserve"> </w:t>
      </w:r>
      <w:r w:rsidRPr="00BD2F6E">
        <w:rPr>
          <w:spacing w:val="-1"/>
        </w:rPr>
        <w:t>слушаний</w:t>
      </w:r>
      <w:r w:rsidRPr="00BD2F6E">
        <w:rPr>
          <w:spacing w:val="-15"/>
        </w:rPr>
        <w:t xml:space="preserve"> </w:t>
      </w:r>
      <w:r w:rsidRPr="00BD2F6E">
        <w:t>о</w:t>
      </w:r>
      <w:r w:rsidRPr="00BD2F6E">
        <w:rPr>
          <w:spacing w:val="-16"/>
        </w:rPr>
        <w:t xml:space="preserve"> </w:t>
      </w:r>
      <w:r w:rsidRPr="00BD2F6E">
        <w:rPr>
          <w:spacing w:val="-1"/>
        </w:rPr>
        <w:t>целесообразности</w:t>
      </w:r>
      <w:r w:rsidRPr="00BD2F6E">
        <w:rPr>
          <w:spacing w:val="-15"/>
        </w:rPr>
        <w:t xml:space="preserve"> </w:t>
      </w:r>
      <w:r w:rsidRPr="00BD2F6E">
        <w:t>или</w:t>
      </w:r>
      <w:r w:rsidRPr="00BD2F6E">
        <w:rPr>
          <w:spacing w:val="-15"/>
        </w:rPr>
        <w:t xml:space="preserve"> </w:t>
      </w:r>
      <w:r w:rsidRPr="00BD2F6E">
        <w:rPr>
          <w:spacing w:val="-1"/>
        </w:rPr>
        <w:t>нецелесообразности</w:t>
      </w:r>
      <w:r w:rsidRPr="00BD2F6E">
        <w:rPr>
          <w:spacing w:val="-16"/>
        </w:rPr>
        <w:t xml:space="preserve"> </w:t>
      </w:r>
      <w:r w:rsidRPr="00BD2F6E">
        <w:rPr>
          <w:spacing w:val="-1"/>
        </w:rPr>
        <w:t>учета</w:t>
      </w:r>
      <w:r w:rsidRPr="00BD2F6E">
        <w:rPr>
          <w:spacing w:val="-15"/>
        </w:rPr>
        <w:t xml:space="preserve"> </w:t>
      </w:r>
      <w:r w:rsidRPr="00BD2F6E">
        <w:rPr>
          <w:spacing w:val="-1"/>
        </w:rPr>
        <w:t>внесенных</w:t>
      </w:r>
      <w:r w:rsidRPr="00BD2F6E">
        <w:rPr>
          <w:spacing w:val="-17"/>
        </w:rPr>
        <w:t xml:space="preserve"> </w:t>
      </w:r>
      <w:r w:rsidRPr="00BD2F6E">
        <w:t>участниками</w:t>
      </w:r>
      <w:r w:rsidRPr="00BD2F6E">
        <w:rPr>
          <w:spacing w:val="119"/>
        </w:rPr>
        <w:t xml:space="preserve"> </w:t>
      </w:r>
      <w:r w:rsidRPr="00BD2F6E">
        <w:t>общественных</w:t>
      </w:r>
      <w:r w:rsidRPr="00BD2F6E">
        <w:rPr>
          <w:spacing w:val="26"/>
        </w:rPr>
        <w:t xml:space="preserve"> </w:t>
      </w:r>
      <w:r w:rsidRPr="00BD2F6E">
        <w:t>обсуждений</w:t>
      </w:r>
      <w:r w:rsidRPr="00BD2F6E">
        <w:rPr>
          <w:spacing w:val="27"/>
        </w:rPr>
        <w:t xml:space="preserve"> </w:t>
      </w:r>
      <w:r w:rsidRPr="00BD2F6E">
        <w:t>или</w:t>
      </w:r>
      <w:r w:rsidRPr="00BD2F6E">
        <w:rPr>
          <w:spacing w:val="27"/>
        </w:rPr>
        <w:t xml:space="preserve"> </w:t>
      </w:r>
      <w:r w:rsidRPr="00BD2F6E">
        <w:rPr>
          <w:spacing w:val="-1"/>
        </w:rPr>
        <w:t>публичных</w:t>
      </w:r>
      <w:r w:rsidRPr="00BD2F6E">
        <w:rPr>
          <w:spacing w:val="27"/>
        </w:rPr>
        <w:t xml:space="preserve"> </w:t>
      </w:r>
      <w:r w:rsidRPr="00BD2F6E">
        <w:t>слушаний</w:t>
      </w:r>
      <w:r w:rsidRPr="00BD2F6E">
        <w:rPr>
          <w:spacing w:val="27"/>
        </w:rPr>
        <w:t xml:space="preserve"> </w:t>
      </w:r>
      <w:r w:rsidRPr="00BD2F6E">
        <w:rPr>
          <w:spacing w:val="-1"/>
        </w:rPr>
        <w:t>предложений</w:t>
      </w:r>
      <w:r w:rsidRPr="00BD2F6E">
        <w:rPr>
          <w:spacing w:val="26"/>
        </w:rPr>
        <w:t xml:space="preserve"> </w:t>
      </w:r>
      <w:r w:rsidRPr="00BD2F6E">
        <w:t>и</w:t>
      </w:r>
      <w:r w:rsidRPr="00BD2F6E">
        <w:rPr>
          <w:spacing w:val="27"/>
        </w:rPr>
        <w:t xml:space="preserve"> </w:t>
      </w:r>
      <w:r w:rsidRPr="00BD2F6E">
        <w:t>замечаний</w:t>
      </w:r>
      <w:r w:rsidRPr="00BD2F6E">
        <w:rPr>
          <w:spacing w:val="26"/>
        </w:rPr>
        <w:t xml:space="preserve"> </w:t>
      </w:r>
      <w:r w:rsidRPr="00BD2F6E">
        <w:t>и</w:t>
      </w:r>
      <w:r w:rsidRPr="00BD2F6E">
        <w:rPr>
          <w:spacing w:val="27"/>
        </w:rPr>
        <w:t xml:space="preserve"> </w:t>
      </w:r>
      <w:r w:rsidRPr="00BD2F6E">
        <w:t>выводы</w:t>
      </w:r>
      <w:r w:rsidRPr="00BD2F6E">
        <w:rPr>
          <w:spacing w:val="27"/>
        </w:rPr>
        <w:t xml:space="preserve"> </w:t>
      </w:r>
      <w:r w:rsidRPr="00BD2F6E">
        <w:t>по</w:t>
      </w:r>
      <w:r w:rsidRPr="00BD2F6E">
        <w:rPr>
          <w:spacing w:val="36"/>
        </w:rPr>
        <w:t xml:space="preserve"> </w:t>
      </w:r>
      <w:r w:rsidRPr="00BD2F6E">
        <w:rPr>
          <w:spacing w:val="-1"/>
        </w:rPr>
        <w:t>результатам</w:t>
      </w:r>
      <w:r w:rsidRPr="00BD2F6E">
        <w:t xml:space="preserve"> </w:t>
      </w:r>
      <w:r w:rsidRPr="00BD2F6E">
        <w:rPr>
          <w:spacing w:val="-1"/>
        </w:rPr>
        <w:t>общественных</w:t>
      </w:r>
      <w:r w:rsidRPr="00BD2F6E">
        <w:t xml:space="preserve"> </w:t>
      </w:r>
      <w:r w:rsidRPr="00BD2F6E">
        <w:rPr>
          <w:spacing w:val="-1"/>
        </w:rPr>
        <w:t>обсуждений</w:t>
      </w:r>
      <w:r w:rsidRPr="00BD2F6E">
        <w:t xml:space="preserve"> или публичных </w:t>
      </w:r>
      <w:r w:rsidRPr="00BD2F6E">
        <w:rPr>
          <w:spacing w:val="-1"/>
        </w:rPr>
        <w:t>слушаний.</w:t>
      </w:r>
    </w:p>
    <w:p w14:paraId="3ACBD97E" w14:textId="77777777" w:rsidR="008476BC" w:rsidRPr="00BD2F6E" w:rsidRDefault="008476BC">
      <w:pPr>
        <w:pStyle w:val="af0"/>
        <w:numPr>
          <w:ilvl w:val="0"/>
          <w:numId w:val="96"/>
        </w:numPr>
        <w:tabs>
          <w:tab w:val="left" w:pos="1133"/>
        </w:tabs>
        <w:suppressAutoHyphens w:val="0"/>
        <w:spacing w:after="0" w:line="240" w:lineRule="auto"/>
        <w:ind w:left="0" w:right="286" w:firstLine="709"/>
      </w:pPr>
      <w:r w:rsidRPr="00BD2F6E">
        <w:t>Заключение</w:t>
      </w:r>
      <w:r w:rsidRPr="00BD2F6E">
        <w:rPr>
          <w:spacing w:val="29"/>
        </w:rPr>
        <w:t xml:space="preserve"> </w:t>
      </w:r>
      <w:r w:rsidRPr="00BD2F6E">
        <w:t>о</w:t>
      </w:r>
      <w:r w:rsidRPr="00BD2F6E">
        <w:rPr>
          <w:spacing w:val="28"/>
        </w:rPr>
        <w:t xml:space="preserve"> </w:t>
      </w:r>
      <w:r w:rsidRPr="00BD2F6E">
        <w:rPr>
          <w:spacing w:val="-1"/>
        </w:rPr>
        <w:t>результатах</w:t>
      </w:r>
      <w:r w:rsidRPr="00BD2F6E">
        <w:rPr>
          <w:spacing w:val="28"/>
        </w:rPr>
        <w:t xml:space="preserve"> </w:t>
      </w:r>
      <w:r w:rsidRPr="00BD2F6E">
        <w:rPr>
          <w:spacing w:val="-1"/>
        </w:rPr>
        <w:t>общественных</w:t>
      </w:r>
      <w:r w:rsidRPr="00BD2F6E">
        <w:rPr>
          <w:spacing w:val="28"/>
        </w:rPr>
        <w:t xml:space="preserve"> </w:t>
      </w:r>
      <w:r w:rsidRPr="00BD2F6E">
        <w:rPr>
          <w:spacing w:val="-1"/>
        </w:rPr>
        <w:t>обсуждений</w:t>
      </w:r>
      <w:r w:rsidRPr="00BD2F6E">
        <w:rPr>
          <w:spacing w:val="28"/>
        </w:rPr>
        <w:t xml:space="preserve"> </w:t>
      </w:r>
      <w:r w:rsidRPr="00BD2F6E">
        <w:t>или</w:t>
      </w:r>
      <w:r w:rsidRPr="00BD2F6E">
        <w:rPr>
          <w:spacing w:val="27"/>
        </w:rPr>
        <w:t xml:space="preserve"> </w:t>
      </w:r>
      <w:r w:rsidRPr="00BD2F6E">
        <w:rPr>
          <w:spacing w:val="-1"/>
        </w:rPr>
        <w:t>публичных</w:t>
      </w:r>
      <w:r w:rsidRPr="00BD2F6E">
        <w:rPr>
          <w:spacing w:val="28"/>
        </w:rPr>
        <w:t xml:space="preserve"> </w:t>
      </w:r>
      <w:r w:rsidRPr="00BD2F6E">
        <w:rPr>
          <w:spacing w:val="-1"/>
        </w:rPr>
        <w:t>слушаний</w:t>
      </w:r>
      <w:r w:rsidRPr="00BD2F6E">
        <w:rPr>
          <w:spacing w:val="87"/>
        </w:rPr>
        <w:t xml:space="preserve"> </w:t>
      </w:r>
      <w:r w:rsidRPr="00BD2F6E">
        <w:t>подлежит</w:t>
      </w:r>
      <w:r w:rsidRPr="00BD2F6E">
        <w:rPr>
          <w:spacing w:val="14"/>
        </w:rPr>
        <w:t xml:space="preserve"> </w:t>
      </w:r>
      <w:r w:rsidRPr="00BD2F6E">
        <w:rPr>
          <w:spacing w:val="-1"/>
        </w:rPr>
        <w:t>опубликованию</w:t>
      </w:r>
      <w:r w:rsidRPr="00BD2F6E">
        <w:rPr>
          <w:spacing w:val="13"/>
        </w:rPr>
        <w:t xml:space="preserve"> </w:t>
      </w:r>
      <w:r w:rsidRPr="00BD2F6E">
        <w:t>в</w:t>
      </w:r>
      <w:r w:rsidRPr="00BD2F6E">
        <w:rPr>
          <w:spacing w:val="14"/>
        </w:rPr>
        <w:t xml:space="preserve"> </w:t>
      </w:r>
      <w:r w:rsidRPr="00BD2F6E">
        <w:t>порядке,</w:t>
      </w:r>
      <w:r w:rsidRPr="00BD2F6E">
        <w:rPr>
          <w:spacing w:val="13"/>
        </w:rPr>
        <w:t xml:space="preserve"> </w:t>
      </w:r>
      <w:r w:rsidRPr="00BD2F6E">
        <w:t>установленном</w:t>
      </w:r>
      <w:r w:rsidRPr="00BD2F6E">
        <w:rPr>
          <w:spacing w:val="13"/>
        </w:rPr>
        <w:t xml:space="preserve"> </w:t>
      </w:r>
      <w:r w:rsidRPr="00BD2F6E">
        <w:t>для</w:t>
      </w:r>
      <w:r w:rsidRPr="00BD2F6E">
        <w:rPr>
          <w:spacing w:val="14"/>
        </w:rPr>
        <w:t xml:space="preserve"> </w:t>
      </w:r>
      <w:r w:rsidRPr="00BD2F6E">
        <w:t>официального</w:t>
      </w:r>
      <w:r w:rsidRPr="00BD2F6E">
        <w:rPr>
          <w:spacing w:val="14"/>
        </w:rPr>
        <w:t xml:space="preserve"> </w:t>
      </w:r>
      <w:r w:rsidRPr="00BD2F6E">
        <w:rPr>
          <w:spacing w:val="-1"/>
        </w:rPr>
        <w:t>опубликования</w:t>
      </w:r>
      <w:r w:rsidRPr="00BD2F6E">
        <w:rPr>
          <w:spacing w:val="52"/>
        </w:rPr>
        <w:t xml:space="preserve"> </w:t>
      </w:r>
      <w:r w:rsidRPr="00BD2F6E">
        <w:rPr>
          <w:spacing w:val="-1"/>
        </w:rPr>
        <w:t>муниципальных</w:t>
      </w:r>
      <w:r w:rsidRPr="00BD2F6E">
        <w:rPr>
          <w:spacing w:val="39"/>
        </w:rPr>
        <w:t xml:space="preserve"> </w:t>
      </w:r>
      <w:r w:rsidRPr="00BD2F6E">
        <w:rPr>
          <w:spacing w:val="-1"/>
        </w:rPr>
        <w:t>правовых</w:t>
      </w:r>
      <w:r w:rsidRPr="00BD2F6E">
        <w:rPr>
          <w:spacing w:val="39"/>
        </w:rPr>
        <w:t xml:space="preserve"> </w:t>
      </w:r>
      <w:r w:rsidRPr="00BD2F6E">
        <w:t>актов,</w:t>
      </w:r>
      <w:r w:rsidRPr="00BD2F6E">
        <w:rPr>
          <w:spacing w:val="39"/>
        </w:rPr>
        <w:t xml:space="preserve"> </w:t>
      </w:r>
      <w:r w:rsidRPr="00BD2F6E">
        <w:t>иной</w:t>
      </w:r>
      <w:r w:rsidRPr="00BD2F6E">
        <w:rPr>
          <w:spacing w:val="40"/>
        </w:rPr>
        <w:t xml:space="preserve"> </w:t>
      </w:r>
      <w:r w:rsidRPr="00BD2F6E">
        <w:rPr>
          <w:spacing w:val="-1"/>
        </w:rPr>
        <w:t>официальной</w:t>
      </w:r>
      <w:r w:rsidRPr="00BD2F6E">
        <w:rPr>
          <w:spacing w:val="39"/>
        </w:rPr>
        <w:t xml:space="preserve"> </w:t>
      </w:r>
      <w:r w:rsidRPr="00BD2F6E">
        <w:t>информации,</w:t>
      </w:r>
      <w:r w:rsidRPr="00BD2F6E">
        <w:rPr>
          <w:spacing w:val="39"/>
        </w:rPr>
        <w:t xml:space="preserve"> </w:t>
      </w:r>
      <w:r w:rsidRPr="00BD2F6E">
        <w:t>и</w:t>
      </w:r>
      <w:r w:rsidRPr="00BD2F6E">
        <w:rPr>
          <w:spacing w:val="39"/>
        </w:rPr>
        <w:t xml:space="preserve"> </w:t>
      </w:r>
      <w:r w:rsidRPr="00BD2F6E">
        <w:rPr>
          <w:spacing w:val="-1"/>
        </w:rPr>
        <w:t>размещается</w:t>
      </w:r>
      <w:r w:rsidRPr="00BD2F6E">
        <w:rPr>
          <w:spacing w:val="39"/>
        </w:rPr>
        <w:t xml:space="preserve"> </w:t>
      </w:r>
      <w:r w:rsidRPr="00BD2F6E">
        <w:t>на</w:t>
      </w:r>
      <w:r w:rsidRPr="00BD2F6E">
        <w:rPr>
          <w:spacing w:val="73"/>
        </w:rPr>
        <w:t xml:space="preserve"> </w:t>
      </w:r>
      <w:r w:rsidRPr="00BD2F6E">
        <w:rPr>
          <w:spacing w:val="-1"/>
        </w:rPr>
        <w:t>официальном</w:t>
      </w:r>
      <w:r w:rsidRPr="00BD2F6E">
        <w:t xml:space="preserve"> сайте и </w:t>
      </w:r>
      <w:r w:rsidRPr="00BD2F6E">
        <w:rPr>
          <w:spacing w:val="-1"/>
        </w:rPr>
        <w:t>(или)</w:t>
      </w:r>
      <w:r w:rsidRPr="00BD2F6E">
        <w:t xml:space="preserve"> в информационных системах.</w:t>
      </w:r>
    </w:p>
    <w:p w14:paraId="39638154" w14:textId="77777777" w:rsidR="008476BC" w:rsidRPr="00BD2F6E" w:rsidRDefault="008476BC">
      <w:pPr>
        <w:pStyle w:val="af0"/>
        <w:numPr>
          <w:ilvl w:val="0"/>
          <w:numId w:val="96"/>
        </w:numPr>
        <w:tabs>
          <w:tab w:val="left" w:pos="1082"/>
        </w:tabs>
        <w:suppressAutoHyphens w:val="0"/>
        <w:spacing w:after="0" w:line="240" w:lineRule="auto"/>
        <w:ind w:left="0" w:right="286" w:firstLine="709"/>
      </w:pPr>
      <w:r w:rsidRPr="00BD2F6E">
        <w:rPr>
          <w:spacing w:val="-1"/>
        </w:rPr>
        <w:t>Уставом</w:t>
      </w:r>
      <w:r w:rsidRPr="00BD2F6E">
        <w:rPr>
          <w:spacing w:val="37"/>
        </w:rPr>
        <w:t xml:space="preserve"> </w:t>
      </w:r>
      <w:r w:rsidRPr="00BD2F6E">
        <w:t>муниципального образования Северский район, Смоленского сельского поселения Северского района</w:t>
      </w:r>
      <w:r w:rsidRPr="00BD2F6E">
        <w:rPr>
          <w:spacing w:val="37"/>
        </w:rPr>
        <w:t xml:space="preserve"> </w:t>
      </w:r>
      <w:r w:rsidRPr="00BD2F6E">
        <w:t>и</w:t>
      </w:r>
      <w:r w:rsidRPr="00BD2F6E">
        <w:rPr>
          <w:spacing w:val="36"/>
        </w:rPr>
        <w:t xml:space="preserve"> </w:t>
      </w:r>
      <w:r w:rsidRPr="00BD2F6E">
        <w:t>(или)</w:t>
      </w:r>
      <w:r w:rsidRPr="00BD2F6E">
        <w:rPr>
          <w:spacing w:val="37"/>
        </w:rPr>
        <w:t xml:space="preserve"> </w:t>
      </w:r>
      <w:r w:rsidRPr="00BD2F6E">
        <w:t>нормативным</w:t>
      </w:r>
      <w:r w:rsidRPr="00BD2F6E">
        <w:rPr>
          <w:spacing w:val="26"/>
        </w:rPr>
        <w:t xml:space="preserve"> </w:t>
      </w:r>
      <w:r w:rsidRPr="00BD2F6E">
        <w:rPr>
          <w:spacing w:val="-1"/>
        </w:rPr>
        <w:t>правовым</w:t>
      </w:r>
      <w:r w:rsidRPr="00BD2F6E">
        <w:rPr>
          <w:spacing w:val="17"/>
        </w:rPr>
        <w:t xml:space="preserve"> </w:t>
      </w:r>
      <w:r w:rsidRPr="00BD2F6E">
        <w:t>актом</w:t>
      </w:r>
      <w:r w:rsidRPr="00BD2F6E">
        <w:rPr>
          <w:spacing w:val="16"/>
        </w:rPr>
        <w:t xml:space="preserve"> </w:t>
      </w:r>
      <w:r w:rsidRPr="00BD2F6E">
        <w:t>представительного</w:t>
      </w:r>
      <w:r w:rsidRPr="00BD2F6E">
        <w:rPr>
          <w:spacing w:val="16"/>
        </w:rPr>
        <w:t xml:space="preserve"> </w:t>
      </w:r>
      <w:r w:rsidRPr="00BD2F6E">
        <w:t>органа</w:t>
      </w:r>
      <w:r w:rsidRPr="00BD2F6E">
        <w:rPr>
          <w:spacing w:val="17"/>
        </w:rPr>
        <w:t xml:space="preserve"> </w:t>
      </w:r>
      <w:r w:rsidRPr="00BD2F6E">
        <w:rPr>
          <w:spacing w:val="-1"/>
        </w:rPr>
        <w:t>муниципального</w:t>
      </w:r>
      <w:r w:rsidRPr="00BD2F6E">
        <w:rPr>
          <w:spacing w:val="16"/>
        </w:rPr>
        <w:t xml:space="preserve"> </w:t>
      </w:r>
      <w:r w:rsidRPr="00BD2F6E">
        <w:t>образования</w:t>
      </w:r>
      <w:r w:rsidRPr="00BD2F6E">
        <w:rPr>
          <w:spacing w:val="16"/>
        </w:rPr>
        <w:t xml:space="preserve"> </w:t>
      </w:r>
      <w:r w:rsidRPr="00BD2F6E">
        <w:t>на</w:t>
      </w:r>
      <w:r w:rsidRPr="00BD2F6E">
        <w:rPr>
          <w:spacing w:val="16"/>
        </w:rPr>
        <w:t xml:space="preserve"> </w:t>
      </w:r>
      <w:r w:rsidRPr="00BD2F6E">
        <w:t>основании</w:t>
      </w:r>
      <w:r w:rsidRPr="00BD2F6E">
        <w:rPr>
          <w:spacing w:val="40"/>
        </w:rPr>
        <w:t xml:space="preserve"> </w:t>
      </w:r>
      <w:r w:rsidRPr="00BD2F6E">
        <w:t xml:space="preserve">положений Градостроительного кодекса Российской Федерации </w:t>
      </w:r>
      <w:r w:rsidRPr="00BD2F6E">
        <w:rPr>
          <w:spacing w:val="-1"/>
        </w:rPr>
        <w:t>определяются:</w:t>
      </w:r>
    </w:p>
    <w:p w14:paraId="39654317" w14:textId="77777777" w:rsidR="008476BC" w:rsidRPr="00BD2F6E" w:rsidRDefault="008476BC">
      <w:pPr>
        <w:pStyle w:val="af0"/>
        <w:numPr>
          <w:ilvl w:val="0"/>
          <w:numId w:val="87"/>
        </w:numPr>
        <w:tabs>
          <w:tab w:val="left" w:pos="931"/>
        </w:tabs>
        <w:suppressAutoHyphens w:val="0"/>
        <w:spacing w:after="0" w:line="240" w:lineRule="auto"/>
        <w:ind w:left="0" w:right="286" w:firstLine="709"/>
      </w:pPr>
      <w:r w:rsidRPr="00BD2F6E">
        <w:t>порядок</w:t>
      </w:r>
      <w:r w:rsidRPr="00BD2F6E">
        <w:rPr>
          <w:spacing w:val="-15"/>
        </w:rPr>
        <w:t xml:space="preserve"> </w:t>
      </w:r>
      <w:r w:rsidRPr="00BD2F6E">
        <w:t>организации</w:t>
      </w:r>
      <w:r w:rsidRPr="00BD2F6E">
        <w:rPr>
          <w:spacing w:val="-14"/>
        </w:rPr>
        <w:t xml:space="preserve"> </w:t>
      </w:r>
      <w:r w:rsidRPr="00BD2F6E">
        <w:t>и</w:t>
      </w:r>
      <w:r w:rsidRPr="00BD2F6E">
        <w:rPr>
          <w:spacing w:val="-15"/>
        </w:rPr>
        <w:t xml:space="preserve"> </w:t>
      </w:r>
      <w:r w:rsidRPr="00BD2F6E">
        <w:t>проведения</w:t>
      </w:r>
      <w:r w:rsidRPr="00BD2F6E">
        <w:rPr>
          <w:spacing w:val="-15"/>
        </w:rPr>
        <w:t xml:space="preserve"> </w:t>
      </w:r>
      <w:r w:rsidRPr="00BD2F6E">
        <w:t>общественных</w:t>
      </w:r>
      <w:r w:rsidRPr="00BD2F6E">
        <w:rPr>
          <w:spacing w:val="-15"/>
        </w:rPr>
        <w:t xml:space="preserve"> </w:t>
      </w:r>
      <w:r w:rsidRPr="00BD2F6E">
        <w:t>обсуждений</w:t>
      </w:r>
      <w:r w:rsidRPr="00BD2F6E">
        <w:rPr>
          <w:spacing w:val="-15"/>
        </w:rPr>
        <w:t xml:space="preserve"> </w:t>
      </w:r>
      <w:r w:rsidRPr="00BD2F6E">
        <w:rPr>
          <w:spacing w:val="-1"/>
        </w:rPr>
        <w:t>или</w:t>
      </w:r>
      <w:r w:rsidRPr="00BD2F6E">
        <w:rPr>
          <w:spacing w:val="-15"/>
        </w:rPr>
        <w:t xml:space="preserve"> </w:t>
      </w:r>
      <w:r w:rsidRPr="00BD2F6E">
        <w:rPr>
          <w:spacing w:val="-1"/>
        </w:rPr>
        <w:t>публичных</w:t>
      </w:r>
      <w:r w:rsidRPr="00BD2F6E">
        <w:rPr>
          <w:spacing w:val="-15"/>
        </w:rPr>
        <w:t xml:space="preserve"> </w:t>
      </w:r>
      <w:r w:rsidRPr="00BD2F6E">
        <w:t>слушаний</w:t>
      </w:r>
      <w:r w:rsidRPr="00BD2F6E">
        <w:rPr>
          <w:spacing w:val="24"/>
        </w:rPr>
        <w:t xml:space="preserve"> </w:t>
      </w:r>
      <w:r w:rsidRPr="00BD2F6E">
        <w:t>по проектам;</w:t>
      </w:r>
    </w:p>
    <w:p w14:paraId="7CCB9F72" w14:textId="77777777" w:rsidR="008476BC" w:rsidRPr="00BD2F6E" w:rsidRDefault="008476BC">
      <w:pPr>
        <w:pStyle w:val="af0"/>
        <w:numPr>
          <w:ilvl w:val="0"/>
          <w:numId w:val="87"/>
        </w:numPr>
        <w:tabs>
          <w:tab w:val="left" w:pos="945"/>
        </w:tabs>
        <w:suppressAutoHyphens w:val="0"/>
        <w:spacing w:after="0" w:line="240" w:lineRule="auto"/>
        <w:ind w:left="0" w:right="286" w:firstLine="709"/>
      </w:pPr>
      <w:r w:rsidRPr="00BD2F6E">
        <w:rPr>
          <w:spacing w:val="-1"/>
        </w:rPr>
        <w:t>организатор</w:t>
      </w:r>
      <w:r w:rsidRPr="00BD2F6E">
        <w:t xml:space="preserve"> </w:t>
      </w:r>
      <w:r w:rsidRPr="00BD2F6E">
        <w:rPr>
          <w:spacing w:val="-1"/>
        </w:rPr>
        <w:t>общественных</w:t>
      </w:r>
      <w:r w:rsidRPr="00BD2F6E">
        <w:t xml:space="preserve"> обсуждений </w:t>
      </w:r>
      <w:r w:rsidRPr="00BD2F6E">
        <w:rPr>
          <w:spacing w:val="-1"/>
        </w:rPr>
        <w:t>или</w:t>
      </w:r>
      <w:r w:rsidRPr="00BD2F6E">
        <w:t xml:space="preserve"> </w:t>
      </w:r>
      <w:r w:rsidRPr="00BD2F6E">
        <w:rPr>
          <w:spacing w:val="-1"/>
        </w:rPr>
        <w:t>публичных</w:t>
      </w:r>
      <w:r w:rsidRPr="00BD2F6E">
        <w:t xml:space="preserve"> </w:t>
      </w:r>
      <w:r w:rsidRPr="00BD2F6E">
        <w:rPr>
          <w:spacing w:val="-1"/>
        </w:rPr>
        <w:t>слушаний;</w:t>
      </w:r>
    </w:p>
    <w:p w14:paraId="2AB0CD4E" w14:textId="77777777" w:rsidR="008476BC" w:rsidRPr="00BD2F6E" w:rsidRDefault="008476BC">
      <w:pPr>
        <w:pStyle w:val="af0"/>
        <w:numPr>
          <w:ilvl w:val="0"/>
          <w:numId w:val="87"/>
        </w:numPr>
        <w:tabs>
          <w:tab w:val="left" w:pos="945"/>
        </w:tabs>
        <w:suppressAutoHyphens w:val="0"/>
        <w:spacing w:after="0" w:line="240" w:lineRule="auto"/>
        <w:ind w:left="0" w:right="286" w:firstLine="709"/>
      </w:pPr>
      <w:r w:rsidRPr="00BD2F6E">
        <w:t xml:space="preserve">срок проведения </w:t>
      </w:r>
      <w:r w:rsidRPr="00BD2F6E">
        <w:rPr>
          <w:spacing w:val="-1"/>
        </w:rPr>
        <w:t>общественных</w:t>
      </w:r>
      <w:r w:rsidRPr="00BD2F6E">
        <w:t xml:space="preserve"> </w:t>
      </w:r>
      <w:r w:rsidRPr="00BD2F6E">
        <w:rPr>
          <w:spacing w:val="-1"/>
        </w:rPr>
        <w:t>обсуждений</w:t>
      </w:r>
      <w:r w:rsidRPr="00BD2F6E">
        <w:t xml:space="preserve"> или публичных слушаний;</w:t>
      </w:r>
    </w:p>
    <w:p w14:paraId="5BC0EA99" w14:textId="77777777" w:rsidR="008476BC" w:rsidRPr="00BD2F6E" w:rsidRDefault="008476BC">
      <w:pPr>
        <w:pStyle w:val="af0"/>
        <w:numPr>
          <w:ilvl w:val="0"/>
          <w:numId w:val="87"/>
        </w:numPr>
        <w:tabs>
          <w:tab w:val="left" w:pos="945"/>
        </w:tabs>
        <w:suppressAutoHyphens w:val="0"/>
        <w:spacing w:after="0" w:line="240" w:lineRule="auto"/>
        <w:ind w:left="0" w:right="286" w:firstLine="709"/>
      </w:pPr>
      <w:r w:rsidRPr="00BD2F6E">
        <w:rPr>
          <w:spacing w:val="-1"/>
        </w:rPr>
        <w:t>официальный</w:t>
      </w:r>
      <w:r w:rsidRPr="00BD2F6E">
        <w:t xml:space="preserve"> сайт и (или) информационные системы;</w:t>
      </w:r>
    </w:p>
    <w:p w14:paraId="12F4D171" w14:textId="77777777" w:rsidR="008476BC" w:rsidRPr="00BD2F6E" w:rsidRDefault="008476BC">
      <w:pPr>
        <w:pStyle w:val="af0"/>
        <w:numPr>
          <w:ilvl w:val="0"/>
          <w:numId w:val="87"/>
        </w:numPr>
        <w:tabs>
          <w:tab w:val="left" w:pos="946"/>
        </w:tabs>
        <w:suppressAutoHyphens w:val="0"/>
        <w:spacing w:after="0" w:line="240" w:lineRule="auto"/>
        <w:ind w:left="0" w:right="286" w:firstLine="709"/>
      </w:pPr>
      <w:r w:rsidRPr="00BD2F6E">
        <w:rPr>
          <w:spacing w:val="-1"/>
        </w:rPr>
        <w:t>требования</w:t>
      </w:r>
      <w:r w:rsidRPr="00BD2F6E">
        <w:t xml:space="preserve"> к информационным</w:t>
      </w:r>
      <w:r w:rsidRPr="00BD2F6E">
        <w:rPr>
          <w:spacing w:val="-1"/>
        </w:rPr>
        <w:t xml:space="preserve"> </w:t>
      </w:r>
      <w:r w:rsidRPr="00BD2F6E">
        <w:t>стендам,</w:t>
      </w:r>
      <w:r w:rsidRPr="00BD2F6E">
        <w:rPr>
          <w:spacing w:val="-1"/>
        </w:rPr>
        <w:t xml:space="preserve"> на</w:t>
      </w:r>
      <w:r w:rsidRPr="00BD2F6E">
        <w:rPr>
          <w:spacing w:val="1"/>
        </w:rPr>
        <w:t xml:space="preserve"> </w:t>
      </w:r>
      <w:r w:rsidRPr="00BD2F6E">
        <w:rPr>
          <w:spacing w:val="-1"/>
        </w:rPr>
        <w:t>которых</w:t>
      </w:r>
      <w:r w:rsidRPr="00BD2F6E">
        <w:t xml:space="preserve"> </w:t>
      </w:r>
      <w:r w:rsidRPr="00BD2F6E">
        <w:rPr>
          <w:spacing w:val="-1"/>
        </w:rPr>
        <w:t>размещаются</w:t>
      </w:r>
      <w:r w:rsidRPr="00BD2F6E">
        <w:t xml:space="preserve"> оповещения о начале</w:t>
      </w:r>
      <w:r w:rsidRPr="00BD2F6E">
        <w:rPr>
          <w:spacing w:val="47"/>
        </w:rPr>
        <w:t xml:space="preserve"> </w:t>
      </w:r>
      <w:r w:rsidRPr="00BD2F6E">
        <w:t xml:space="preserve">общественных </w:t>
      </w:r>
      <w:r w:rsidRPr="00BD2F6E">
        <w:rPr>
          <w:spacing w:val="-1"/>
        </w:rPr>
        <w:t>обсуждений</w:t>
      </w:r>
      <w:r w:rsidRPr="00BD2F6E">
        <w:t xml:space="preserve"> или </w:t>
      </w:r>
      <w:r w:rsidRPr="00BD2F6E">
        <w:rPr>
          <w:spacing w:val="-1"/>
        </w:rPr>
        <w:t>публичных</w:t>
      </w:r>
      <w:r w:rsidRPr="00BD2F6E">
        <w:t xml:space="preserve"> </w:t>
      </w:r>
      <w:r w:rsidRPr="00BD2F6E">
        <w:rPr>
          <w:spacing w:val="-1"/>
        </w:rPr>
        <w:t>слушаний;</w:t>
      </w:r>
    </w:p>
    <w:p w14:paraId="55139811" w14:textId="77777777" w:rsidR="008476BC" w:rsidRPr="00BD2F6E" w:rsidRDefault="008476BC">
      <w:pPr>
        <w:pStyle w:val="af0"/>
        <w:numPr>
          <w:ilvl w:val="0"/>
          <w:numId w:val="87"/>
        </w:numPr>
        <w:tabs>
          <w:tab w:val="left" w:pos="1005"/>
        </w:tabs>
        <w:suppressAutoHyphens w:val="0"/>
        <w:spacing w:after="0" w:line="240" w:lineRule="auto"/>
        <w:ind w:left="0" w:right="286" w:firstLine="709"/>
      </w:pPr>
      <w:r w:rsidRPr="00BD2F6E">
        <w:t xml:space="preserve">форма </w:t>
      </w:r>
      <w:r w:rsidRPr="00BD2F6E">
        <w:rPr>
          <w:spacing w:val="-1"/>
        </w:rPr>
        <w:t>оповещения</w:t>
      </w:r>
      <w:r w:rsidRPr="00BD2F6E">
        <w:t xml:space="preserve"> о</w:t>
      </w:r>
      <w:r w:rsidRPr="00BD2F6E">
        <w:rPr>
          <w:spacing w:val="59"/>
        </w:rPr>
        <w:t xml:space="preserve"> </w:t>
      </w:r>
      <w:r w:rsidRPr="00BD2F6E">
        <w:t>начале общественных</w:t>
      </w:r>
      <w:r w:rsidRPr="00BD2F6E">
        <w:rPr>
          <w:spacing w:val="59"/>
        </w:rPr>
        <w:t xml:space="preserve"> </w:t>
      </w:r>
      <w:r w:rsidRPr="00BD2F6E">
        <w:rPr>
          <w:spacing w:val="-1"/>
        </w:rPr>
        <w:t>обсуждений</w:t>
      </w:r>
      <w:r w:rsidRPr="00BD2F6E">
        <w:t xml:space="preserve"> или</w:t>
      </w:r>
      <w:r w:rsidRPr="00BD2F6E">
        <w:rPr>
          <w:spacing w:val="1"/>
        </w:rPr>
        <w:t xml:space="preserve"> </w:t>
      </w:r>
      <w:r w:rsidRPr="00BD2F6E">
        <w:rPr>
          <w:spacing w:val="-1"/>
        </w:rPr>
        <w:t>публичных</w:t>
      </w:r>
      <w:r w:rsidRPr="00BD2F6E">
        <w:rPr>
          <w:spacing w:val="59"/>
        </w:rPr>
        <w:t xml:space="preserve"> </w:t>
      </w:r>
      <w:r w:rsidRPr="00BD2F6E">
        <w:t>слушаний,</w:t>
      </w:r>
      <w:r w:rsidRPr="00BD2F6E">
        <w:rPr>
          <w:spacing w:val="53"/>
        </w:rPr>
        <w:t xml:space="preserve"> </w:t>
      </w:r>
      <w:r w:rsidRPr="00BD2F6E">
        <w:t>порядок</w:t>
      </w:r>
      <w:r w:rsidRPr="00BD2F6E">
        <w:rPr>
          <w:spacing w:val="18"/>
        </w:rPr>
        <w:t xml:space="preserve"> </w:t>
      </w:r>
      <w:r w:rsidRPr="00BD2F6E">
        <w:rPr>
          <w:spacing w:val="-1"/>
        </w:rPr>
        <w:t>подготовки</w:t>
      </w:r>
      <w:r w:rsidRPr="00BD2F6E">
        <w:rPr>
          <w:spacing w:val="18"/>
        </w:rPr>
        <w:t xml:space="preserve"> </w:t>
      </w:r>
      <w:r w:rsidRPr="00BD2F6E">
        <w:t>и</w:t>
      </w:r>
      <w:r w:rsidRPr="00BD2F6E">
        <w:rPr>
          <w:spacing w:val="20"/>
        </w:rPr>
        <w:t xml:space="preserve"> </w:t>
      </w:r>
      <w:r w:rsidRPr="00BD2F6E">
        <w:t>форма</w:t>
      </w:r>
      <w:r w:rsidRPr="00BD2F6E">
        <w:rPr>
          <w:spacing w:val="19"/>
        </w:rPr>
        <w:t xml:space="preserve"> </w:t>
      </w:r>
      <w:r w:rsidRPr="00BD2F6E">
        <w:rPr>
          <w:spacing w:val="-1"/>
        </w:rPr>
        <w:t>протокола</w:t>
      </w:r>
      <w:r w:rsidRPr="00BD2F6E">
        <w:rPr>
          <w:spacing w:val="19"/>
        </w:rPr>
        <w:t xml:space="preserve"> </w:t>
      </w:r>
      <w:r w:rsidRPr="00BD2F6E">
        <w:rPr>
          <w:spacing w:val="-1"/>
        </w:rPr>
        <w:t>общественных</w:t>
      </w:r>
      <w:r w:rsidRPr="00BD2F6E">
        <w:rPr>
          <w:spacing w:val="18"/>
        </w:rPr>
        <w:t xml:space="preserve"> </w:t>
      </w:r>
      <w:r w:rsidRPr="00BD2F6E">
        <w:rPr>
          <w:spacing w:val="-1"/>
        </w:rPr>
        <w:t>обсуждений</w:t>
      </w:r>
      <w:r w:rsidRPr="00BD2F6E">
        <w:rPr>
          <w:spacing w:val="18"/>
        </w:rPr>
        <w:t xml:space="preserve"> </w:t>
      </w:r>
      <w:r w:rsidRPr="00BD2F6E">
        <w:t>или</w:t>
      </w:r>
      <w:r w:rsidRPr="00BD2F6E">
        <w:rPr>
          <w:spacing w:val="19"/>
        </w:rPr>
        <w:t xml:space="preserve"> </w:t>
      </w:r>
      <w:r w:rsidRPr="00BD2F6E">
        <w:rPr>
          <w:spacing w:val="-1"/>
        </w:rPr>
        <w:t>публичных</w:t>
      </w:r>
      <w:r w:rsidRPr="00BD2F6E">
        <w:rPr>
          <w:spacing w:val="18"/>
        </w:rPr>
        <w:t xml:space="preserve"> </w:t>
      </w:r>
      <w:r w:rsidRPr="00BD2F6E">
        <w:t>слушаний,</w:t>
      </w:r>
      <w:r w:rsidRPr="00BD2F6E">
        <w:rPr>
          <w:spacing w:val="85"/>
        </w:rPr>
        <w:t xml:space="preserve"> </w:t>
      </w:r>
      <w:r w:rsidRPr="00BD2F6E">
        <w:t>порядок</w:t>
      </w:r>
      <w:r w:rsidRPr="00BD2F6E">
        <w:rPr>
          <w:spacing w:val="41"/>
        </w:rPr>
        <w:t xml:space="preserve"> </w:t>
      </w:r>
      <w:r w:rsidRPr="00BD2F6E">
        <w:rPr>
          <w:spacing w:val="-1"/>
        </w:rPr>
        <w:t>подготовки</w:t>
      </w:r>
      <w:r w:rsidRPr="00BD2F6E">
        <w:rPr>
          <w:spacing w:val="42"/>
        </w:rPr>
        <w:t xml:space="preserve"> </w:t>
      </w:r>
      <w:r w:rsidRPr="00BD2F6E">
        <w:t>и</w:t>
      </w:r>
      <w:r w:rsidRPr="00BD2F6E">
        <w:rPr>
          <w:spacing w:val="41"/>
        </w:rPr>
        <w:t xml:space="preserve"> </w:t>
      </w:r>
      <w:r w:rsidRPr="00BD2F6E">
        <w:t>форма</w:t>
      </w:r>
      <w:r w:rsidRPr="00BD2F6E">
        <w:rPr>
          <w:spacing w:val="42"/>
        </w:rPr>
        <w:t xml:space="preserve"> </w:t>
      </w:r>
      <w:r w:rsidRPr="00BD2F6E">
        <w:rPr>
          <w:spacing w:val="-1"/>
        </w:rPr>
        <w:t>заключения</w:t>
      </w:r>
      <w:r w:rsidRPr="00BD2F6E">
        <w:rPr>
          <w:spacing w:val="42"/>
        </w:rPr>
        <w:t xml:space="preserve"> </w:t>
      </w:r>
      <w:r w:rsidRPr="00BD2F6E">
        <w:t>о</w:t>
      </w:r>
      <w:r w:rsidRPr="00BD2F6E">
        <w:rPr>
          <w:spacing w:val="41"/>
        </w:rPr>
        <w:t xml:space="preserve"> </w:t>
      </w:r>
      <w:r w:rsidRPr="00BD2F6E">
        <w:rPr>
          <w:spacing w:val="-1"/>
        </w:rPr>
        <w:t>результатах</w:t>
      </w:r>
      <w:r w:rsidRPr="00BD2F6E">
        <w:rPr>
          <w:spacing w:val="42"/>
        </w:rPr>
        <w:t xml:space="preserve"> </w:t>
      </w:r>
      <w:r w:rsidRPr="00BD2F6E">
        <w:rPr>
          <w:spacing w:val="-1"/>
        </w:rPr>
        <w:t>общественных</w:t>
      </w:r>
      <w:r w:rsidRPr="00BD2F6E">
        <w:rPr>
          <w:spacing w:val="42"/>
        </w:rPr>
        <w:t xml:space="preserve"> </w:t>
      </w:r>
      <w:r w:rsidRPr="00BD2F6E">
        <w:rPr>
          <w:spacing w:val="-1"/>
        </w:rPr>
        <w:t>обсуждений</w:t>
      </w:r>
      <w:r w:rsidRPr="00BD2F6E">
        <w:rPr>
          <w:spacing w:val="41"/>
        </w:rPr>
        <w:t xml:space="preserve"> </w:t>
      </w:r>
      <w:r w:rsidRPr="00BD2F6E">
        <w:t>или</w:t>
      </w:r>
      <w:r w:rsidRPr="00BD2F6E">
        <w:rPr>
          <w:spacing w:val="89"/>
        </w:rPr>
        <w:t xml:space="preserve"> </w:t>
      </w:r>
      <w:r w:rsidRPr="00BD2F6E">
        <w:rPr>
          <w:spacing w:val="-1"/>
        </w:rPr>
        <w:t>публичных</w:t>
      </w:r>
      <w:r w:rsidRPr="00BD2F6E">
        <w:t xml:space="preserve"> </w:t>
      </w:r>
      <w:r w:rsidRPr="00BD2F6E">
        <w:rPr>
          <w:spacing w:val="-1"/>
        </w:rPr>
        <w:t>слушаний;</w:t>
      </w:r>
    </w:p>
    <w:p w14:paraId="6BBDB0F8" w14:textId="77777777" w:rsidR="008476BC" w:rsidRPr="00BD2F6E" w:rsidRDefault="008476BC">
      <w:pPr>
        <w:pStyle w:val="af0"/>
        <w:numPr>
          <w:ilvl w:val="0"/>
          <w:numId w:val="87"/>
        </w:numPr>
        <w:tabs>
          <w:tab w:val="left" w:pos="946"/>
        </w:tabs>
        <w:suppressAutoHyphens w:val="0"/>
        <w:spacing w:after="0" w:line="240" w:lineRule="auto"/>
        <w:ind w:left="0" w:right="286" w:firstLine="709"/>
      </w:pPr>
      <w:r w:rsidRPr="00BD2F6E">
        <w:t>порядок проведения</w:t>
      </w:r>
      <w:r w:rsidRPr="00BD2F6E">
        <w:rPr>
          <w:spacing w:val="1"/>
        </w:rPr>
        <w:t xml:space="preserve"> </w:t>
      </w:r>
      <w:r w:rsidRPr="00BD2F6E">
        <w:t>экспозиции</w:t>
      </w:r>
      <w:r w:rsidRPr="00BD2F6E">
        <w:rPr>
          <w:spacing w:val="1"/>
        </w:rPr>
        <w:t xml:space="preserve"> </w:t>
      </w:r>
      <w:r w:rsidRPr="00BD2F6E">
        <w:t xml:space="preserve">проекта, подлежащего </w:t>
      </w:r>
      <w:r w:rsidRPr="00BD2F6E">
        <w:rPr>
          <w:spacing w:val="-1"/>
        </w:rPr>
        <w:t>рассмотрению</w:t>
      </w:r>
      <w:r w:rsidRPr="00BD2F6E">
        <w:t xml:space="preserve"> на</w:t>
      </w:r>
      <w:r w:rsidRPr="00BD2F6E">
        <w:rPr>
          <w:spacing w:val="1"/>
        </w:rPr>
        <w:t xml:space="preserve"> </w:t>
      </w:r>
      <w:r w:rsidRPr="00BD2F6E">
        <w:t>общественных</w:t>
      </w:r>
      <w:r w:rsidRPr="00BD2F6E">
        <w:rPr>
          <w:spacing w:val="20"/>
        </w:rPr>
        <w:t xml:space="preserve"> </w:t>
      </w:r>
      <w:r w:rsidRPr="00BD2F6E">
        <w:rPr>
          <w:spacing w:val="-1"/>
        </w:rPr>
        <w:t>обсуждениях</w:t>
      </w:r>
      <w:r w:rsidRPr="00BD2F6E">
        <w:rPr>
          <w:spacing w:val="26"/>
        </w:rPr>
        <w:t xml:space="preserve"> </w:t>
      </w:r>
      <w:r w:rsidRPr="00BD2F6E">
        <w:t>или</w:t>
      </w:r>
      <w:r w:rsidRPr="00BD2F6E">
        <w:rPr>
          <w:spacing w:val="26"/>
        </w:rPr>
        <w:t xml:space="preserve"> </w:t>
      </w:r>
      <w:r w:rsidRPr="00BD2F6E">
        <w:t>публичных</w:t>
      </w:r>
      <w:r w:rsidRPr="00BD2F6E">
        <w:rPr>
          <w:spacing w:val="25"/>
        </w:rPr>
        <w:t xml:space="preserve"> </w:t>
      </w:r>
      <w:r w:rsidRPr="00BD2F6E">
        <w:t>слушаниях,</w:t>
      </w:r>
      <w:r w:rsidRPr="00BD2F6E">
        <w:rPr>
          <w:spacing w:val="25"/>
        </w:rPr>
        <w:t xml:space="preserve"> </w:t>
      </w:r>
      <w:r w:rsidRPr="00BD2F6E">
        <w:t>а</w:t>
      </w:r>
      <w:r w:rsidRPr="00BD2F6E">
        <w:rPr>
          <w:spacing w:val="26"/>
        </w:rPr>
        <w:t xml:space="preserve"> </w:t>
      </w:r>
      <w:r w:rsidRPr="00BD2F6E">
        <w:rPr>
          <w:spacing w:val="-1"/>
        </w:rPr>
        <w:t>также</w:t>
      </w:r>
      <w:r w:rsidRPr="00BD2F6E">
        <w:rPr>
          <w:spacing w:val="26"/>
        </w:rPr>
        <w:t xml:space="preserve"> </w:t>
      </w:r>
      <w:r w:rsidRPr="00BD2F6E">
        <w:t>порядок</w:t>
      </w:r>
      <w:r w:rsidRPr="00BD2F6E">
        <w:rPr>
          <w:spacing w:val="26"/>
        </w:rPr>
        <w:t xml:space="preserve"> </w:t>
      </w:r>
      <w:r w:rsidRPr="00BD2F6E">
        <w:rPr>
          <w:spacing w:val="-1"/>
        </w:rPr>
        <w:t>консультирования</w:t>
      </w:r>
      <w:r w:rsidRPr="00BD2F6E">
        <w:rPr>
          <w:spacing w:val="26"/>
        </w:rPr>
        <w:t xml:space="preserve"> </w:t>
      </w:r>
      <w:r w:rsidRPr="00BD2F6E">
        <w:t>посетителей</w:t>
      </w:r>
      <w:r w:rsidRPr="00BD2F6E">
        <w:rPr>
          <w:spacing w:val="57"/>
        </w:rPr>
        <w:t xml:space="preserve"> </w:t>
      </w:r>
      <w:r w:rsidRPr="00BD2F6E">
        <w:t>экспозиции</w:t>
      </w:r>
      <w:r w:rsidRPr="00BD2F6E">
        <w:rPr>
          <w:spacing w:val="-10"/>
        </w:rPr>
        <w:t xml:space="preserve"> </w:t>
      </w:r>
      <w:r w:rsidRPr="00BD2F6E">
        <w:t>проекта,</w:t>
      </w:r>
      <w:r w:rsidRPr="00BD2F6E">
        <w:rPr>
          <w:spacing w:val="-10"/>
        </w:rPr>
        <w:t xml:space="preserve"> </w:t>
      </w:r>
      <w:r w:rsidRPr="00BD2F6E">
        <w:t>подлежащего</w:t>
      </w:r>
      <w:r w:rsidRPr="00BD2F6E">
        <w:rPr>
          <w:spacing w:val="-11"/>
        </w:rPr>
        <w:t xml:space="preserve"> </w:t>
      </w:r>
      <w:r w:rsidRPr="00BD2F6E">
        <w:rPr>
          <w:spacing w:val="-1"/>
        </w:rPr>
        <w:t>рассмотрению</w:t>
      </w:r>
      <w:r w:rsidRPr="00BD2F6E">
        <w:rPr>
          <w:spacing w:val="-11"/>
        </w:rPr>
        <w:t xml:space="preserve"> </w:t>
      </w:r>
      <w:r w:rsidRPr="00BD2F6E">
        <w:t>на</w:t>
      </w:r>
      <w:r w:rsidRPr="00BD2F6E">
        <w:rPr>
          <w:spacing w:val="-10"/>
        </w:rPr>
        <w:t xml:space="preserve"> </w:t>
      </w:r>
      <w:r w:rsidRPr="00BD2F6E">
        <w:t>общественных</w:t>
      </w:r>
      <w:r w:rsidRPr="00BD2F6E">
        <w:rPr>
          <w:spacing w:val="-11"/>
        </w:rPr>
        <w:t xml:space="preserve"> </w:t>
      </w:r>
      <w:r w:rsidRPr="00BD2F6E">
        <w:rPr>
          <w:spacing w:val="-1"/>
        </w:rPr>
        <w:t>обсуждениях</w:t>
      </w:r>
      <w:r w:rsidRPr="00BD2F6E">
        <w:rPr>
          <w:spacing w:val="-10"/>
        </w:rPr>
        <w:t xml:space="preserve"> </w:t>
      </w:r>
      <w:r w:rsidRPr="00BD2F6E">
        <w:t>или</w:t>
      </w:r>
      <w:r w:rsidRPr="00BD2F6E">
        <w:rPr>
          <w:spacing w:val="-10"/>
        </w:rPr>
        <w:t xml:space="preserve"> </w:t>
      </w:r>
      <w:r w:rsidRPr="00BD2F6E">
        <w:rPr>
          <w:spacing w:val="-1"/>
        </w:rPr>
        <w:t>публичных</w:t>
      </w:r>
      <w:r w:rsidRPr="00BD2F6E">
        <w:rPr>
          <w:spacing w:val="55"/>
        </w:rPr>
        <w:t xml:space="preserve"> </w:t>
      </w:r>
      <w:r w:rsidRPr="00BD2F6E">
        <w:rPr>
          <w:spacing w:val="-1"/>
        </w:rPr>
        <w:t>слушаниях.</w:t>
      </w:r>
    </w:p>
    <w:p w14:paraId="673B1067" w14:textId="77777777" w:rsidR="008476BC" w:rsidRPr="00BD2F6E" w:rsidRDefault="008476BC">
      <w:pPr>
        <w:pStyle w:val="af0"/>
        <w:numPr>
          <w:ilvl w:val="0"/>
          <w:numId w:val="96"/>
        </w:numPr>
        <w:tabs>
          <w:tab w:val="left" w:pos="1079"/>
        </w:tabs>
        <w:suppressAutoHyphens w:val="0"/>
        <w:spacing w:after="0" w:line="240" w:lineRule="auto"/>
        <w:ind w:left="0" w:right="286" w:firstLine="709"/>
      </w:pPr>
      <w:r w:rsidRPr="00BD2F6E">
        <w:t>Срок</w:t>
      </w:r>
      <w:r w:rsidRPr="00BD2F6E">
        <w:rPr>
          <w:spacing w:val="33"/>
        </w:rPr>
        <w:t xml:space="preserve"> </w:t>
      </w:r>
      <w:r w:rsidRPr="00BD2F6E">
        <w:t>проведения</w:t>
      </w:r>
      <w:r w:rsidRPr="00BD2F6E">
        <w:rPr>
          <w:spacing w:val="33"/>
        </w:rPr>
        <w:t xml:space="preserve"> </w:t>
      </w:r>
      <w:r w:rsidRPr="00BD2F6E">
        <w:t>общественных</w:t>
      </w:r>
      <w:r w:rsidRPr="00BD2F6E">
        <w:rPr>
          <w:spacing w:val="34"/>
        </w:rPr>
        <w:t xml:space="preserve"> </w:t>
      </w:r>
      <w:r w:rsidRPr="00BD2F6E">
        <w:rPr>
          <w:spacing w:val="-1"/>
        </w:rPr>
        <w:t>обсуждений</w:t>
      </w:r>
      <w:r w:rsidRPr="00BD2F6E">
        <w:rPr>
          <w:spacing w:val="34"/>
        </w:rPr>
        <w:t xml:space="preserve"> </w:t>
      </w:r>
      <w:r w:rsidRPr="00BD2F6E">
        <w:t>или</w:t>
      </w:r>
      <w:r w:rsidRPr="00BD2F6E">
        <w:rPr>
          <w:spacing w:val="34"/>
        </w:rPr>
        <w:t xml:space="preserve"> </w:t>
      </w:r>
      <w:r w:rsidRPr="00BD2F6E">
        <w:rPr>
          <w:spacing w:val="-1"/>
        </w:rPr>
        <w:t>публичных</w:t>
      </w:r>
      <w:r w:rsidRPr="00BD2F6E">
        <w:rPr>
          <w:spacing w:val="34"/>
        </w:rPr>
        <w:t xml:space="preserve"> </w:t>
      </w:r>
      <w:r w:rsidRPr="00BD2F6E">
        <w:t>слушаний</w:t>
      </w:r>
      <w:r w:rsidRPr="00BD2F6E">
        <w:rPr>
          <w:spacing w:val="33"/>
        </w:rPr>
        <w:t xml:space="preserve"> </w:t>
      </w:r>
      <w:r w:rsidRPr="00BD2F6E">
        <w:rPr>
          <w:spacing w:val="-1"/>
        </w:rPr>
        <w:t>по</w:t>
      </w:r>
      <w:r w:rsidRPr="00BD2F6E">
        <w:rPr>
          <w:spacing w:val="34"/>
        </w:rPr>
        <w:t xml:space="preserve"> </w:t>
      </w:r>
      <w:r w:rsidRPr="00BD2F6E">
        <w:t>проектам</w:t>
      </w:r>
      <w:r w:rsidRPr="00BD2F6E">
        <w:rPr>
          <w:spacing w:val="31"/>
        </w:rPr>
        <w:t xml:space="preserve"> </w:t>
      </w:r>
      <w:r w:rsidRPr="00BD2F6E">
        <w:t>правил</w:t>
      </w:r>
      <w:r w:rsidRPr="00BD2F6E">
        <w:rPr>
          <w:spacing w:val="8"/>
        </w:rPr>
        <w:t xml:space="preserve"> </w:t>
      </w:r>
      <w:r w:rsidRPr="00BD2F6E">
        <w:rPr>
          <w:spacing w:val="-1"/>
        </w:rPr>
        <w:t>благоустройства</w:t>
      </w:r>
      <w:r w:rsidRPr="00BD2F6E">
        <w:rPr>
          <w:spacing w:val="7"/>
        </w:rPr>
        <w:t xml:space="preserve"> </w:t>
      </w:r>
      <w:r w:rsidRPr="00BD2F6E">
        <w:rPr>
          <w:spacing w:val="-1"/>
        </w:rPr>
        <w:t>территорий</w:t>
      </w:r>
      <w:r w:rsidRPr="00BD2F6E">
        <w:rPr>
          <w:spacing w:val="8"/>
        </w:rPr>
        <w:t xml:space="preserve"> </w:t>
      </w:r>
      <w:r w:rsidRPr="00BD2F6E">
        <w:t>со</w:t>
      </w:r>
      <w:r w:rsidRPr="00BD2F6E">
        <w:rPr>
          <w:spacing w:val="8"/>
        </w:rPr>
        <w:t xml:space="preserve"> </w:t>
      </w:r>
      <w:r w:rsidRPr="00BD2F6E">
        <w:t>дня</w:t>
      </w:r>
      <w:r w:rsidRPr="00BD2F6E">
        <w:rPr>
          <w:spacing w:val="8"/>
        </w:rPr>
        <w:t xml:space="preserve"> </w:t>
      </w:r>
      <w:r w:rsidRPr="00BD2F6E">
        <w:rPr>
          <w:spacing w:val="-1"/>
        </w:rPr>
        <w:t>опубликования</w:t>
      </w:r>
      <w:r w:rsidRPr="00BD2F6E">
        <w:rPr>
          <w:spacing w:val="8"/>
        </w:rPr>
        <w:t xml:space="preserve"> </w:t>
      </w:r>
      <w:r w:rsidRPr="00BD2F6E">
        <w:t>оповещения</w:t>
      </w:r>
      <w:r w:rsidRPr="00BD2F6E">
        <w:rPr>
          <w:spacing w:val="8"/>
        </w:rPr>
        <w:t xml:space="preserve"> </w:t>
      </w:r>
      <w:r w:rsidRPr="00BD2F6E">
        <w:t>о</w:t>
      </w:r>
      <w:r w:rsidRPr="00BD2F6E">
        <w:rPr>
          <w:spacing w:val="8"/>
        </w:rPr>
        <w:t xml:space="preserve"> </w:t>
      </w:r>
      <w:r w:rsidRPr="00BD2F6E">
        <w:rPr>
          <w:spacing w:val="-1"/>
        </w:rPr>
        <w:t>начале</w:t>
      </w:r>
      <w:r w:rsidRPr="00BD2F6E">
        <w:rPr>
          <w:spacing w:val="8"/>
        </w:rPr>
        <w:t xml:space="preserve"> </w:t>
      </w:r>
      <w:r w:rsidRPr="00BD2F6E">
        <w:t>общественных</w:t>
      </w:r>
      <w:r w:rsidRPr="00BD2F6E">
        <w:rPr>
          <w:spacing w:val="79"/>
        </w:rPr>
        <w:t xml:space="preserve"> </w:t>
      </w:r>
      <w:r w:rsidRPr="00BD2F6E">
        <w:rPr>
          <w:spacing w:val="-1"/>
        </w:rPr>
        <w:t>обсуждений</w:t>
      </w:r>
      <w:r w:rsidRPr="00BD2F6E">
        <w:rPr>
          <w:spacing w:val="36"/>
        </w:rPr>
        <w:t xml:space="preserve"> </w:t>
      </w:r>
      <w:r w:rsidRPr="00BD2F6E">
        <w:t>или</w:t>
      </w:r>
      <w:r w:rsidRPr="00BD2F6E">
        <w:rPr>
          <w:spacing w:val="37"/>
        </w:rPr>
        <w:t xml:space="preserve"> </w:t>
      </w:r>
      <w:r w:rsidRPr="00BD2F6E">
        <w:rPr>
          <w:spacing w:val="-1"/>
        </w:rPr>
        <w:t>публичных</w:t>
      </w:r>
      <w:r w:rsidRPr="00BD2F6E">
        <w:rPr>
          <w:spacing w:val="37"/>
        </w:rPr>
        <w:t xml:space="preserve"> </w:t>
      </w:r>
      <w:r w:rsidRPr="00BD2F6E">
        <w:rPr>
          <w:spacing w:val="-1"/>
        </w:rPr>
        <w:t>слушаний</w:t>
      </w:r>
      <w:r w:rsidRPr="00BD2F6E">
        <w:rPr>
          <w:spacing w:val="37"/>
        </w:rPr>
        <w:t xml:space="preserve"> </w:t>
      </w:r>
      <w:r w:rsidRPr="00BD2F6E">
        <w:t>до</w:t>
      </w:r>
      <w:r w:rsidRPr="00BD2F6E">
        <w:rPr>
          <w:spacing w:val="36"/>
        </w:rPr>
        <w:t xml:space="preserve"> </w:t>
      </w:r>
      <w:r w:rsidRPr="00BD2F6E">
        <w:t>дня</w:t>
      </w:r>
      <w:r w:rsidRPr="00BD2F6E">
        <w:rPr>
          <w:spacing w:val="37"/>
        </w:rPr>
        <w:t xml:space="preserve"> </w:t>
      </w:r>
      <w:r w:rsidRPr="00BD2F6E">
        <w:rPr>
          <w:spacing w:val="-1"/>
        </w:rPr>
        <w:t>опубликования</w:t>
      </w:r>
      <w:r w:rsidRPr="00BD2F6E">
        <w:rPr>
          <w:spacing w:val="36"/>
        </w:rPr>
        <w:t xml:space="preserve"> </w:t>
      </w:r>
      <w:r w:rsidRPr="00BD2F6E">
        <w:rPr>
          <w:spacing w:val="-1"/>
        </w:rPr>
        <w:t>заключения</w:t>
      </w:r>
      <w:r w:rsidRPr="00BD2F6E">
        <w:rPr>
          <w:spacing w:val="36"/>
        </w:rPr>
        <w:t xml:space="preserve"> </w:t>
      </w:r>
      <w:r w:rsidRPr="00BD2F6E">
        <w:t>о</w:t>
      </w:r>
      <w:r w:rsidRPr="00BD2F6E">
        <w:rPr>
          <w:spacing w:val="36"/>
        </w:rPr>
        <w:t xml:space="preserve"> </w:t>
      </w:r>
      <w:r w:rsidRPr="00BD2F6E">
        <w:rPr>
          <w:spacing w:val="-1"/>
        </w:rPr>
        <w:t>результатах</w:t>
      </w:r>
      <w:r w:rsidRPr="00BD2F6E">
        <w:rPr>
          <w:spacing w:val="103"/>
        </w:rPr>
        <w:t xml:space="preserve"> </w:t>
      </w:r>
      <w:r w:rsidRPr="00BD2F6E">
        <w:t>общественных</w:t>
      </w:r>
      <w:r w:rsidRPr="00BD2F6E">
        <w:rPr>
          <w:spacing w:val="4"/>
        </w:rPr>
        <w:t xml:space="preserve"> </w:t>
      </w:r>
      <w:r w:rsidRPr="00BD2F6E">
        <w:rPr>
          <w:spacing w:val="-1"/>
        </w:rPr>
        <w:t>обсуждений</w:t>
      </w:r>
      <w:r w:rsidRPr="00BD2F6E">
        <w:rPr>
          <w:spacing w:val="4"/>
        </w:rPr>
        <w:t xml:space="preserve"> </w:t>
      </w:r>
      <w:r w:rsidRPr="00BD2F6E">
        <w:t>или</w:t>
      </w:r>
      <w:r w:rsidRPr="00BD2F6E">
        <w:rPr>
          <w:spacing w:val="3"/>
        </w:rPr>
        <w:t xml:space="preserve"> </w:t>
      </w:r>
      <w:r w:rsidRPr="00BD2F6E">
        <w:rPr>
          <w:spacing w:val="-1"/>
        </w:rPr>
        <w:t>публичных</w:t>
      </w:r>
      <w:r w:rsidRPr="00BD2F6E">
        <w:rPr>
          <w:spacing w:val="4"/>
        </w:rPr>
        <w:t xml:space="preserve"> </w:t>
      </w:r>
      <w:r w:rsidRPr="00BD2F6E">
        <w:rPr>
          <w:spacing w:val="-1"/>
        </w:rPr>
        <w:t>слушаний</w:t>
      </w:r>
      <w:r w:rsidRPr="00BD2F6E">
        <w:rPr>
          <w:spacing w:val="4"/>
        </w:rPr>
        <w:t xml:space="preserve"> </w:t>
      </w:r>
      <w:r w:rsidRPr="00BD2F6E">
        <w:t>определяется</w:t>
      </w:r>
      <w:r w:rsidRPr="00BD2F6E">
        <w:rPr>
          <w:spacing w:val="3"/>
        </w:rPr>
        <w:t xml:space="preserve"> </w:t>
      </w:r>
      <w:r w:rsidRPr="00BD2F6E">
        <w:rPr>
          <w:spacing w:val="-1"/>
        </w:rPr>
        <w:t>уставом</w:t>
      </w:r>
      <w:r w:rsidRPr="00BD2F6E">
        <w:t xml:space="preserve"> муниципального образования Северский район, Смоленского сельского поселения Северского района</w:t>
      </w:r>
      <w:r w:rsidRPr="00BD2F6E">
        <w:rPr>
          <w:spacing w:val="29"/>
        </w:rPr>
        <w:t xml:space="preserve"> </w:t>
      </w:r>
      <w:r w:rsidRPr="00BD2F6E">
        <w:t>и</w:t>
      </w:r>
      <w:r w:rsidRPr="00BD2F6E">
        <w:rPr>
          <w:spacing w:val="28"/>
        </w:rPr>
        <w:t xml:space="preserve"> </w:t>
      </w:r>
      <w:r w:rsidRPr="00BD2F6E">
        <w:t>(или)</w:t>
      </w:r>
      <w:r w:rsidRPr="00BD2F6E">
        <w:rPr>
          <w:spacing w:val="29"/>
        </w:rPr>
        <w:t xml:space="preserve"> </w:t>
      </w:r>
      <w:r w:rsidRPr="00BD2F6E">
        <w:rPr>
          <w:spacing w:val="-1"/>
        </w:rPr>
        <w:t>нормативным</w:t>
      </w:r>
      <w:r w:rsidRPr="00BD2F6E">
        <w:rPr>
          <w:spacing w:val="29"/>
        </w:rPr>
        <w:t xml:space="preserve"> </w:t>
      </w:r>
      <w:r w:rsidRPr="00BD2F6E">
        <w:rPr>
          <w:spacing w:val="-1"/>
        </w:rPr>
        <w:t>правовым</w:t>
      </w:r>
      <w:r w:rsidRPr="00BD2F6E">
        <w:rPr>
          <w:spacing w:val="28"/>
        </w:rPr>
        <w:t xml:space="preserve"> </w:t>
      </w:r>
      <w:r w:rsidRPr="00BD2F6E">
        <w:t>актом</w:t>
      </w:r>
      <w:r w:rsidRPr="00BD2F6E">
        <w:rPr>
          <w:spacing w:val="67"/>
        </w:rPr>
        <w:t xml:space="preserve"> </w:t>
      </w:r>
      <w:r w:rsidRPr="00BD2F6E">
        <w:t>представительного</w:t>
      </w:r>
      <w:r w:rsidRPr="00BD2F6E">
        <w:rPr>
          <w:spacing w:val="-2"/>
        </w:rPr>
        <w:t xml:space="preserve"> </w:t>
      </w:r>
      <w:r w:rsidRPr="00BD2F6E">
        <w:t>органа</w:t>
      </w:r>
      <w:r w:rsidRPr="00BD2F6E">
        <w:rPr>
          <w:spacing w:val="-1"/>
        </w:rPr>
        <w:t xml:space="preserve"> муниципального </w:t>
      </w:r>
      <w:r w:rsidRPr="00BD2F6E">
        <w:t>образования</w:t>
      </w:r>
      <w:r w:rsidRPr="00BD2F6E">
        <w:rPr>
          <w:spacing w:val="-1"/>
        </w:rPr>
        <w:t xml:space="preserve"> </w:t>
      </w:r>
      <w:r w:rsidRPr="00BD2F6E">
        <w:t>и</w:t>
      </w:r>
      <w:r w:rsidRPr="00BD2F6E">
        <w:rPr>
          <w:spacing w:val="-2"/>
        </w:rPr>
        <w:t xml:space="preserve"> </w:t>
      </w:r>
      <w:r w:rsidRPr="00BD2F6E">
        <w:t>не</w:t>
      </w:r>
      <w:r w:rsidRPr="00BD2F6E">
        <w:rPr>
          <w:spacing w:val="-1"/>
        </w:rPr>
        <w:t xml:space="preserve"> </w:t>
      </w:r>
      <w:r w:rsidRPr="00BD2F6E">
        <w:t xml:space="preserve">может </w:t>
      </w:r>
      <w:r w:rsidRPr="00BD2F6E">
        <w:rPr>
          <w:spacing w:val="-1"/>
        </w:rPr>
        <w:t>быть</w:t>
      </w:r>
      <w:r w:rsidRPr="00BD2F6E">
        <w:rPr>
          <w:spacing w:val="-2"/>
        </w:rPr>
        <w:t xml:space="preserve"> </w:t>
      </w:r>
      <w:r w:rsidRPr="00BD2F6E">
        <w:t xml:space="preserve">менее одного </w:t>
      </w:r>
      <w:r w:rsidRPr="00BD2F6E">
        <w:rPr>
          <w:spacing w:val="-1"/>
        </w:rPr>
        <w:t xml:space="preserve">месяца </w:t>
      </w:r>
      <w:r w:rsidRPr="00BD2F6E">
        <w:t>и</w:t>
      </w:r>
      <w:r w:rsidRPr="00BD2F6E">
        <w:rPr>
          <w:spacing w:val="43"/>
        </w:rPr>
        <w:t xml:space="preserve"> </w:t>
      </w:r>
      <w:r w:rsidRPr="00BD2F6E">
        <w:t>более трех</w:t>
      </w:r>
      <w:r w:rsidRPr="00BD2F6E">
        <w:rPr>
          <w:spacing w:val="-2"/>
        </w:rPr>
        <w:t xml:space="preserve"> </w:t>
      </w:r>
      <w:r w:rsidRPr="00BD2F6E">
        <w:t>месяцев.</w:t>
      </w:r>
    </w:p>
    <w:p w14:paraId="5FF1386D" w14:textId="77777777" w:rsidR="008476BC" w:rsidRPr="00BD2F6E" w:rsidRDefault="008476BC">
      <w:pPr>
        <w:pStyle w:val="af0"/>
        <w:numPr>
          <w:ilvl w:val="0"/>
          <w:numId w:val="96"/>
        </w:numPr>
        <w:tabs>
          <w:tab w:val="left" w:pos="1047"/>
        </w:tabs>
        <w:suppressAutoHyphens w:val="0"/>
        <w:spacing w:after="0" w:line="240" w:lineRule="auto"/>
        <w:ind w:left="0" w:right="286" w:firstLine="709"/>
      </w:pPr>
      <w:r w:rsidRPr="00BD2F6E">
        <w:t>В</w:t>
      </w:r>
      <w:r w:rsidRPr="00BD2F6E">
        <w:rPr>
          <w:spacing w:val="1"/>
        </w:rPr>
        <w:t xml:space="preserve"> </w:t>
      </w:r>
      <w:r w:rsidRPr="00BD2F6E">
        <w:t>случае,</w:t>
      </w:r>
      <w:r w:rsidRPr="00BD2F6E">
        <w:rPr>
          <w:spacing w:val="1"/>
        </w:rPr>
        <w:t xml:space="preserve"> </w:t>
      </w:r>
      <w:r w:rsidRPr="00BD2F6E">
        <w:t>если</w:t>
      </w:r>
      <w:r w:rsidRPr="00BD2F6E">
        <w:rPr>
          <w:spacing w:val="2"/>
        </w:rPr>
        <w:t xml:space="preserve"> </w:t>
      </w:r>
      <w:r w:rsidRPr="00BD2F6E">
        <w:t>для</w:t>
      </w:r>
      <w:r w:rsidRPr="00BD2F6E">
        <w:rPr>
          <w:spacing w:val="2"/>
        </w:rPr>
        <w:t xml:space="preserve"> </w:t>
      </w:r>
      <w:r w:rsidRPr="00BD2F6E">
        <w:t>реализации решения</w:t>
      </w:r>
      <w:r w:rsidRPr="00BD2F6E">
        <w:rPr>
          <w:spacing w:val="2"/>
        </w:rPr>
        <w:t xml:space="preserve"> </w:t>
      </w:r>
      <w:r w:rsidRPr="00BD2F6E">
        <w:t>о</w:t>
      </w:r>
      <w:r w:rsidRPr="00BD2F6E">
        <w:rPr>
          <w:spacing w:val="3"/>
        </w:rPr>
        <w:t xml:space="preserve"> </w:t>
      </w:r>
      <w:r w:rsidRPr="00BD2F6E">
        <w:rPr>
          <w:spacing w:val="-1"/>
        </w:rPr>
        <w:t>комплексном</w:t>
      </w:r>
      <w:r w:rsidRPr="00BD2F6E">
        <w:rPr>
          <w:spacing w:val="2"/>
        </w:rPr>
        <w:t xml:space="preserve"> </w:t>
      </w:r>
      <w:r w:rsidRPr="00BD2F6E">
        <w:rPr>
          <w:spacing w:val="-1"/>
        </w:rPr>
        <w:t>развитии</w:t>
      </w:r>
      <w:r w:rsidRPr="00BD2F6E">
        <w:rPr>
          <w:spacing w:val="3"/>
        </w:rPr>
        <w:t xml:space="preserve"> </w:t>
      </w:r>
      <w:r w:rsidRPr="00BD2F6E">
        <w:rPr>
          <w:spacing w:val="-1"/>
        </w:rPr>
        <w:t>территории</w:t>
      </w:r>
      <w:r w:rsidRPr="00BD2F6E">
        <w:rPr>
          <w:spacing w:val="3"/>
        </w:rPr>
        <w:t xml:space="preserve"> </w:t>
      </w:r>
      <w:r w:rsidRPr="00BD2F6E">
        <w:t>требуется</w:t>
      </w:r>
      <w:r w:rsidRPr="00BD2F6E">
        <w:rPr>
          <w:spacing w:val="53"/>
        </w:rPr>
        <w:t xml:space="preserve"> </w:t>
      </w:r>
      <w:r w:rsidRPr="00BD2F6E">
        <w:t>внесение</w:t>
      </w:r>
      <w:r w:rsidRPr="00BD2F6E">
        <w:rPr>
          <w:spacing w:val="18"/>
        </w:rPr>
        <w:t xml:space="preserve"> </w:t>
      </w:r>
      <w:r w:rsidRPr="00BD2F6E">
        <w:t>изменений</w:t>
      </w:r>
      <w:r w:rsidRPr="00BD2F6E">
        <w:rPr>
          <w:spacing w:val="18"/>
        </w:rPr>
        <w:t xml:space="preserve"> </w:t>
      </w:r>
      <w:r w:rsidRPr="00BD2F6E">
        <w:t>в</w:t>
      </w:r>
      <w:r w:rsidRPr="00BD2F6E">
        <w:rPr>
          <w:spacing w:val="16"/>
        </w:rPr>
        <w:t xml:space="preserve"> </w:t>
      </w:r>
      <w:r w:rsidRPr="00BD2F6E">
        <w:rPr>
          <w:spacing w:val="-1"/>
        </w:rPr>
        <w:t>генеральный</w:t>
      </w:r>
      <w:r w:rsidRPr="00BD2F6E">
        <w:rPr>
          <w:spacing w:val="17"/>
        </w:rPr>
        <w:t xml:space="preserve"> </w:t>
      </w:r>
      <w:r w:rsidRPr="00BD2F6E">
        <w:t>план сельского</w:t>
      </w:r>
      <w:r w:rsidRPr="00BD2F6E">
        <w:rPr>
          <w:spacing w:val="18"/>
        </w:rPr>
        <w:t xml:space="preserve"> </w:t>
      </w:r>
      <w:r w:rsidRPr="00BD2F6E">
        <w:rPr>
          <w:spacing w:val="-1"/>
        </w:rPr>
        <w:t>поселения,</w:t>
      </w:r>
      <w:r w:rsidRPr="00BD2F6E">
        <w:rPr>
          <w:spacing w:val="18"/>
        </w:rPr>
        <w:t xml:space="preserve"> </w:t>
      </w:r>
      <w:r w:rsidRPr="00BD2F6E">
        <w:t>по</w:t>
      </w:r>
      <w:r w:rsidRPr="00BD2F6E">
        <w:rPr>
          <w:spacing w:val="16"/>
        </w:rPr>
        <w:t xml:space="preserve"> </w:t>
      </w:r>
      <w:r w:rsidRPr="00BD2F6E">
        <w:t>решению</w:t>
      </w:r>
      <w:r w:rsidRPr="00BD2F6E">
        <w:rPr>
          <w:spacing w:val="17"/>
        </w:rPr>
        <w:t xml:space="preserve"> </w:t>
      </w:r>
      <w:r w:rsidRPr="00BD2F6E">
        <w:t>главы</w:t>
      </w:r>
      <w:r w:rsidRPr="00BD2F6E">
        <w:rPr>
          <w:spacing w:val="17"/>
        </w:rPr>
        <w:t xml:space="preserve"> </w:t>
      </w:r>
      <w:r w:rsidRPr="00BD2F6E">
        <w:t>муниципального образования Северский район</w:t>
      </w:r>
      <w:r w:rsidRPr="00BD2F6E">
        <w:rPr>
          <w:spacing w:val="26"/>
        </w:rPr>
        <w:t xml:space="preserve"> </w:t>
      </w:r>
      <w:r w:rsidRPr="00BD2F6E">
        <w:rPr>
          <w:spacing w:val="-1"/>
        </w:rPr>
        <w:t>допускается</w:t>
      </w:r>
      <w:r w:rsidRPr="00BD2F6E">
        <w:rPr>
          <w:spacing w:val="26"/>
        </w:rPr>
        <w:t xml:space="preserve"> </w:t>
      </w:r>
      <w:r w:rsidRPr="00BD2F6E">
        <w:rPr>
          <w:spacing w:val="-1"/>
        </w:rPr>
        <w:t>одновременное</w:t>
      </w:r>
      <w:r w:rsidRPr="00BD2F6E">
        <w:rPr>
          <w:spacing w:val="26"/>
        </w:rPr>
        <w:t xml:space="preserve"> </w:t>
      </w:r>
      <w:r w:rsidRPr="00BD2F6E">
        <w:rPr>
          <w:spacing w:val="-1"/>
        </w:rPr>
        <w:t>проведение</w:t>
      </w:r>
      <w:r w:rsidRPr="00BD2F6E">
        <w:rPr>
          <w:spacing w:val="26"/>
        </w:rPr>
        <w:t xml:space="preserve"> </w:t>
      </w:r>
      <w:r w:rsidRPr="00BD2F6E">
        <w:rPr>
          <w:spacing w:val="-1"/>
        </w:rPr>
        <w:t>публичных</w:t>
      </w:r>
      <w:r w:rsidRPr="00BD2F6E">
        <w:rPr>
          <w:spacing w:val="26"/>
        </w:rPr>
        <w:t xml:space="preserve"> </w:t>
      </w:r>
      <w:r w:rsidRPr="00BD2F6E">
        <w:rPr>
          <w:spacing w:val="-1"/>
        </w:rPr>
        <w:t>слушаний</w:t>
      </w:r>
      <w:r w:rsidRPr="00BD2F6E">
        <w:rPr>
          <w:spacing w:val="26"/>
        </w:rPr>
        <w:t xml:space="preserve"> </w:t>
      </w:r>
      <w:r w:rsidRPr="00BD2F6E">
        <w:t>и</w:t>
      </w:r>
      <w:r w:rsidRPr="00BD2F6E">
        <w:rPr>
          <w:spacing w:val="97"/>
        </w:rPr>
        <w:t xml:space="preserve"> </w:t>
      </w:r>
      <w:r w:rsidRPr="00BD2F6E">
        <w:t>(или)</w:t>
      </w:r>
      <w:r w:rsidRPr="00BD2F6E">
        <w:rPr>
          <w:spacing w:val="12"/>
        </w:rPr>
        <w:t xml:space="preserve"> </w:t>
      </w:r>
      <w:r w:rsidRPr="00BD2F6E">
        <w:rPr>
          <w:spacing w:val="-1"/>
        </w:rPr>
        <w:t>общественных</w:t>
      </w:r>
      <w:r w:rsidRPr="00BD2F6E">
        <w:rPr>
          <w:spacing w:val="11"/>
        </w:rPr>
        <w:t xml:space="preserve"> </w:t>
      </w:r>
      <w:r w:rsidRPr="00BD2F6E">
        <w:rPr>
          <w:spacing w:val="-1"/>
        </w:rPr>
        <w:t>обсуждений</w:t>
      </w:r>
      <w:r w:rsidRPr="00BD2F6E">
        <w:rPr>
          <w:spacing w:val="11"/>
        </w:rPr>
        <w:t xml:space="preserve"> </w:t>
      </w:r>
      <w:r w:rsidRPr="00BD2F6E">
        <w:t>по</w:t>
      </w:r>
      <w:r w:rsidRPr="00BD2F6E">
        <w:rPr>
          <w:spacing w:val="11"/>
        </w:rPr>
        <w:t xml:space="preserve"> </w:t>
      </w:r>
      <w:r w:rsidRPr="00BD2F6E">
        <w:rPr>
          <w:spacing w:val="-1"/>
        </w:rPr>
        <w:t>проектам,</w:t>
      </w:r>
      <w:r w:rsidRPr="00BD2F6E">
        <w:rPr>
          <w:spacing w:val="11"/>
        </w:rPr>
        <w:t xml:space="preserve"> </w:t>
      </w:r>
      <w:r w:rsidRPr="00BD2F6E">
        <w:rPr>
          <w:spacing w:val="-1"/>
        </w:rPr>
        <w:t>предусматривающим</w:t>
      </w:r>
      <w:r w:rsidRPr="00BD2F6E">
        <w:rPr>
          <w:spacing w:val="12"/>
        </w:rPr>
        <w:t xml:space="preserve"> </w:t>
      </w:r>
      <w:r w:rsidRPr="00BD2F6E">
        <w:rPr>
          <w:spacing w:val="-1"/>
        </w:rPr>
        <w:t>внесение</w:t>
      </w:r>
      <w:r w:rsidRPr="00BD2F6E">
        <w:rPr>
          <w:spacing w:val="12"/>
        </w:rPr>
        <w:t xml:space="preserve"> </w:t>
      </w:r>
      <w:r w:rsidRPr="00BD2F6E">
        <w:rPr>
          <w:spacing w:val="-1"/>
        </w:rPr>
        <w:t>изменений</w:t>
      </w:r>
      <w:r w:rsidRPr="00BD2F6E">
        <w:rPr>
          <w:spacing w:val="12"/>
        </w:rPr>
        <w:t xml:space="preserve"> </w:t>
      </w:r>
      <w:r w:rsidRPr="00BD2F6E">
        <w:t>в</w:t>
      </w:r>
      <w:r w:rsidRPr="00BD2F6E">
        <w:rPr>
          <w:spacing w:val="101"/>
        </w:rPr>
        <w:t xml:space="preserve"> </w:t>
      </w:r>
      <w:r w:rsidRPr="00BD2F6E">
        <w:rPr>
          <w:spacing w:val="-1"/>
        </w:rPr>
        <w:t>генеральный</w:t>
      </w:r>
      <w:r w:rsidRPr="00BD2F6E">
        <w:rPr>
          <w:spacing w:val="12"/>
        </w:rPr>
        <w:t xml:space="preserve"> </w:t>
      </w:r>
      <w:r w:rsidRPr="00BD2F6E">
        <w:t>план</w:t>
      </w:r>
      <w:r w:rsidRPr="00BD2F6E">
        <w:rPr>
          <w:spacing w:val="13"/>
        </w:rPr>
        <w:t xml:space="preserve"> </w:t>
      </w:r>
      <w:r w:rsidRPr="00BD2F6E">
        <w:rPr>
          <w:spacing w:val="-1"/>
        </w:rPr>
        <w:t>поселения</w:t>
      </w:r>
      <w:r w:rsidRPr="00BD2F6E">
        <w:rPr>
          <w:spacing w:val="11"/>
        </w:rPr>
        <w:t xml:space="preserve"> </w:t>
      </w:r>
      <w:r w:rsidRPr="00BD2F6E">
        <w:t>и</w:t>
      </w:r>
      <w:r w:rsidRPr="00BD2F6E">
        <w:rPr>
          <w:spacing w:val="12"/>
        </w:rPr>
        <w:t xml:space="preserve"> </w:t>
      </w:r>
      <w:r w:rsidRPr="00BD2F6E">
        <w:t>по</w:t>
      </w:r>
      <w:r w:rsidRPr="00BD2F6E">
        <w:rPr>
          <w:spacing w:val="12"/>
        </w:rPr>
        <w:t xml:space="preserve"> </w:t>
      </w:r>
      <w:r w:rsidRPr="00BD2F6E">
        <w:rPr>
          <w:spacing w:val="-1"/>
        </w:rPr>
        <w:t>проекту</w:t>
      </w:r>
      <w:r w:rsidRPr="00BD2F6E">
        <w:rPr>
          <w:spacing w:val="15"/>
        </w:rPr>
        <w:t xml:space="preserve"> </w:t>
      </w:r>
      <w:r w:rsidRPr="00BD2F6E">
        <w:rPr>
          <w:spacing w:val="-1"/>
        </w:rPr>
        <w:t>документации</w:t>
      </w:r>
      <w:r w:rsidRPr="00BD2F6E">
        <w:rPr>
          <w:spacing w:val="12"/>
        </w:rPr>
        <w:t xml:space="preserve"> </w:t>
      </w:r>
      <w:r w:rsidRPr="00BD2F6E">
        <w:t>по</w:t>
      </w:r>
      <w:r w:rsidRPr="00BD2F6E">
        <w:rPr>
          <w:spacing w:val="12"/>
        </w:rPr>
        <w:t xml:space="preserve"> </w:t>
      </w:r>
      <w:r w:rsidRPr="00BD2F6E">
        <w:rPr>
          <w:spacing w:val="-1"/>
        </w:rPr>
        <w:t>планировке</w:t>
      </w:r>
      <w:r w:rsidRPr="00BD2F6E">
        <w:rPr>
          <w:spacing w:val="12"/>
        </w:rPr>
        <w:t xml:space="preserve"> </w:t>
      </w:r>
      <w:r w:rsidRPr="00BD2F6E">
        <w:rPr>
          <w:spacing w:val="-1"/>
        </w:rPr>
        <w:t>территории,</w:t>
      </w:r>
      <w:r w:rsidRPr="00BD2F6E">
        <w:rPr>
          <w:spacing w:val="103"/>
        </w:rPr>
        <w:t xml:space="preserve"> </w:t>
      </w:r>
      <w:r w:rsidRPr="00BD2F6E">
        <w:t xml:space="preserve">подлежащей </w:t>
      </w:r>
      <w:r w:rsidRPr="00BD2F6E">
        <w:rPr>
          <w:spacing w:val="-1"/>
        </w:rPr>
        <w:t>комплексному</w:t>
      </w:r>
      <w:r w:rsidRPr="00BD2F6E">
        <w:rPr>
          <w:spacing w:val="2"/>
        </w:rPr>
        <w:t xml:space="preserve"> </w:t>
      </w:r>
      <w:r w:rsidRPr="00BD2F6E">
        <w:rPr>
          <w:spacing w:val="-1"/>
        </w:rPr>
        <w:t>развитию.</w:t>
      </w:r>
    </w:p>
    <w:p w14:paraId="4908C521" w14:textId="77777777" w:rsidR="00AA1E62" w:rsidRDefault="00AA1E62" w:rsidP="00AA1E62">
      <w:pPr>
        <w:ind w:right="140" w:firstLine="0"/>
        <w:outlineLvl w:val="0"/>
        <w:rPr>
          <w:rFonts w:ascii="Times New Roman" w:hAnsi="Times New Roman" w:cs="Times New Roman"/>
        </w:rPr>
      </w:pPr>
      <w:bookmarkStart w:id="92" w:name="_Toc177044905"/>
    </w:p>
    <w:p w14:paraId="0A716871" w14:textId="77777777" w:rsidR="00AA1E62" w:rsidRDefault="008476BC" w:rsidP="00AA1E62">
      <w:pPr>
        <w:ind w:right="140" w:firstLine="709"/>
        <w:outlineLvl w:val="0"/>
        <w:rPr>
          <w:rFonts w:ascii="Times New Roman" w:hAnsi="Times New Roman" w:cs="Times New Roman"/>
          <w:b/>
          <w:lang w:eastAsia="en-US"/>
        </w:rPr>
      </w:pPr>
      <w:r w:rsidRPr="00BD2F6E">
        <w:rPr>
          <w:rFonts w:ascii="Times New Roman" w:hAnsi="Times New Roman" w:cs="Times New Roman"/>
          <w:b/>
          <w:lang w:eastAsia="en-US"/>
        </w:rPr>
        <w:t>ГЛАВА 5. ПОРЯДОК УТВЕРЖДЕНИЯ И ВНЕСЕНИЯ ИЗМЕНЕНИЙ В ПРАВИЛА ЗЕМЛЕПОЛЬЗОВАНИЯ И ЗАСТРОЙКИ</w:t>
      </w:r>
      <w:bookmarkStart w:id="93" w:name="_Toc177044906"/>
      <w:bookmarkEnd w:id="92"/>
    </w:p>
    <w:p w14:paraId="602B0A0F" w14:textId="77777777" w:rsidR="00AA1E62" w:rsidRDefault="00AA1E62" w:rsidP="00AA1E62">
      <w:pPr>
        <w:ind w:right="140" w:firstLine="709"/>
        <w:outlineLvl w:val="0"/>
        <w:rPr>
          <w:rFonts w:ascii="Times New Roman" w:hAnsi="Times New Roman" w:cs="Times New Roman"/>
          <w:b/>
          <w:lang w:eastAsia="en-US"/>
        </w:rPr>
      </w:pPr>
    </w:p>
    <w:p w14:paraId="33F17515" w14:textId="3BC06D39" w:rsidR="008476BC" w:rsidRPr="00BD2F6E" w:rsidRDefault="008476BC" w:rsidP="00AA1E62">
      <w:pPr>
        <w:ind w:right="140" w:firstLine="709"/>
        <w:outlineLvl w:val="0"/>
        <w:rPr>
          <w:rFonts w:ascii="Times New Roman" w:hAnsi="Times New Roman" w:cs="Times New Roman"/>
          <w:b/>
          <w:lang w:eastAsia="en-US"/>
        </w:rPr>
      </w:pPr>
      <w:r w:rsidRPr="00BD2F6E">
        <w:rPr>
          <w:rFonts w:ascii="Times New Roman" w:hAnsi="Times New Roman" w:cs="Times New Roman"/>
          <w:b/>
          <w:lang w:eastAsia="en-US"/>
        </w:rPr>
        <w:t>Статья 33. Порядок утверждения правил землепользования и застройки</w:t>
      </w:r>
      <w:bookmarkEnd w:id="93"/>
    </w:p>
    <w:p w14:paraId="5125882F" w14:textId="77777777" w:rsidR="008476BC" w:rsidRPr="00BD2F6E" w:rsidRDefault="008476BC" w:rsidP="00AA1E62">
      <w:pPr>
        <w:spacing w:before="10"/>
        <w:ind w:left="851" w:right="140" w:firstLine="567"/>
        <w:rPr>
          <w:rFonts w:ascii="Times New Roman" w:hAnsi="Times New Roman" w:cs="Times New Roman"/>
          <w:i/>
        </w:rPr>
      </w:pPr>
    </w:p>
    <w:p w14:paraId="27E65FF2" w14:textId="77777777" w:rsidR="008476BC" w:rsidRPr="00BD2F6E" w:rsidRDefault="008476BC">
      <w:pPr>
        <w:pStyle w:val="af0"/>
        <w:numPr>
          <w:ilvl w:val="0"/>
          <w:numId w:val="86"/>
        </w:numPr>
        <w:tabs>
          <w:tab w:val="left" w:pos="1017"/>
        </w:tabs>
        <w:suppressAutoHyphens w:val="0"/>
        <w:spacing w:after="0" w:line="240" w:lineRule="auto"/>
        <w:ind w:left="0" w:right="286" w:firstLine="709"/>
      </w:pPr>
      <w:r w:rsidRPr="00BD2F6E">
        <w:rPr>
          <w:spacing w:val="-1"/>
        </w:rPr>
        <w:t>Правила</w:t>
      </w:r>
      <w:r w:rsidRPr="00BD2F6E">
        <w:rPr>
          <w:spacing w:val="32"/>
        </w:rPr>
        <w:t xml:space="preserve"> </w:t>
      </w:r>
      <w:r w:rsidRPr="00BD2F6E">
        <w:rPr>
          <w:spacing w:val="-1"/>
        </w:rPr>
        <w:t>землепользования</w:t>
      </w:r>
      <w:r w:rsidRPr="00BD2F6E">
        <w:rPr>
          <w:spacing w:val="31"/>
        </w:rPr>
        <w:t xml:space="preserve"> </w:t>
      </w:r>
      <w:r w:rsidRPr="00BD2F6E">
        <w:t>и</w:t>
      </w:r>
      <w:r w:rsidRPr="00BD2F6E">
        <w:rPr>
          <w:spacing w:val="32"/>
        </w:rPr>
        <w:t xml:space="preserve"> </w:t>
      </w:r>
      <w:r w:rsidRPr="00BD2F6E">
        <w:t>застройки</w:t>
      </w:r>
      <w:r w:rsidRPr="00BD2F6E">
        <w:rPr>
          <w:spacing w:val="30"/>
        </w:rPr>
        <w:t xml:space="preserve"> </w:t>
      </w:r>
      <w:r w:rsidRPr="00BD2F6E">
        <w:rPr>
          <w:spacing w:val="-1"/>
        </w:rPr>
        <w:t>утверждаются</w:t>
      </w:r>
      <w:r w:rsidRPr="00BD2F6E">
        <w:rPr>
          <w:spacing w:val="32"/>
        </w:rPr>
        <w:t xml:space="preserve"> </w:t>
      </w:r>
      <w:r w:rsidRPr="00BD2F6E">
        <w:t>представительным</w:t>
      </w:r>
      <w:r w:rsidRPr="00BD2F6E">
        <w:rPr>
          <w:spacing w:val="32"/>
        </w:rPr>
        <w:t xml:space="preserve"> </w:t>
      </w:r>
      <w:r w:rsidRPr="00BD2F6E">
        <w:t>органом</w:t>
      </w:r>
      <w:r w:rsidRPr="00BD2F6E">
        <w:rPr>
          <w:spacing w:val="65"/>
        </w:rPr>
        <w:t xml:space="preserve"> </w:t>
      </w:r>
      <w:r w:rsidRPr="00BD2F6E">
        <w:t xml:space="preserve">местного </w:t>
      </w:r>
      <w:r w:rsidRPr="00BD2F6E">
        <w:rPr>
          <w:spacing w:val="-1"/>
        </w:rPr>
        <w:t>самоуправления</w:t>
      </w:r>
      <w:r w:rsidRPr="00BD2F6E">
        <w:t xml:space="preserve"> или, если это </w:t>
      </w:r>
      <w:r w:rsidRPr="00BD2F6E">
        <w:rPr>
          <w:spacing w:val="-1"/>
        </w:rPr>
        <w:t>предусмотрено</w:t>
      </w:r>
      <w:r w:rsidRPr="00BD2F6E">
        <w:t xml:space="preserve"> законодательством </w:t>
      </w:r>
      <w:r w:rsidRPr="00BD2F6E">
        <w:rPr>
          <w:spacing w:val="-1"/>
        </w:rPr>
        <w:t>субъекта</w:t>
      </w:r>
      <w:r w:rsidRPr="00BD2F6E">
        <w:t xml:space="preserve"> Российской</w:t>
      </w:r>
      <w:r w:rsidRPr="00BD2F6E">
        <w:rPr>
          <w:spacing w:val="61"/>
        </w:rPr>
        <w:t xml:space="preserve"> </w:t>
      </w:r>
      <w:r w:rsidRPr="00BD2F6E">
        <w:t>Федерации</w:t>
      </w:r>
      <w:r w:rsidRPr="00BD2F6E">
        <w:rPr>
          <w:spacing w:val="33"/>
        </w:rPr>
        <w:t xml:space="preserve"> </w:t>
      </w:r>
      <w:r w:rsidRPr="00BD2F6E">
        <w:t>о</w:t>
      </w:r>
      <w:r w:rsidRPr="00BD2F6E">
        <w:rPr>
          <w:spacing w:val="34"/>
        </w:rPr>
        <w:t xml:space="preserve"> </w:t>
      </w:r>
      <w:r w:rsidRPr="00BD2F6E">
        <w:rPr>
          <w:spacing w:val="-1"/>
        </w:rPr>
        <w:t>градостроительной</w:t>
      </w:r>
      <w:r w:rsidRPr="00BD2F6E">
        <w:rPr>
          <w:spacing w:val="34"/>
        </w:rPr>
        <w:t xml:space="preserve"> </w:t>
      </w:r>
      <w:r w:rsidRPr="00BD2F6E">
        <w:t>деятельности,</w:t>
      </w:r>
      <w:r w:rsidRPr="00BD2F6E">
        <w:rPr>
          <w:spacing w:val="34"/>
        </w:rPr>
        <w:t xml:space="preserve"> </w:t>
      </w:r>
      <w:r w:rsidRPr="00BD2F6E">
        <w:t>администрацией</w:t>
      </w:r>
      <w:r w:rsidRPr="00BD2F6E">
        <w:rPr>
          <w:spacing w:val="34"/>
        </w:rPr>
        <w:t xml:space="preserve"> </w:t>
      </w:r>
      <w:r w:rsidRPr="00BD2F6E">
        <w:t>муниципального образования Северский район,</w:t>
      </w:r>
      <w:r w:rsidRPr="00BD2F6E">
        <w:rPr>
          <w:spacing w:val="23"/>
        </w:rPr>
        <w:t xml:space="preserve"> </w:t>
      </w:r>
      <w:r w:rsidRPr="00BD2F6E">
        <w:t>за</w:t>
      </w:r>
      <w:r w:rsidRPr="00BD2F6E">
        <w:rPr>
          <w:spacing w:val="21"/>
        </w:rPr>
        <w:t xml:space="preserve"> </w:t>
      </w:r>
      <w:r w:rsidRPr="00BD2F6E">
        <w:t>исключением</w:t>
      </w:r>
      <w:r w:rsidRPr="00BD2F6E">
        <w:rPr>
          <w:spacing w:val="23"/>
        </w:rPr>
        <w:t xml:space="preserve"> </w:t>
      </w:r>
      <w:r w:rsidRPr="00BD2F6E">
        <w:rPr>
          <w:spacing w:val="-1"/>
        </w:rPr>
        <w:t>случаев,</w:t>
      </w:r>
      <w:r w:rsidRPr="00BD2F6E">
        <w:rPr>
          <w:spacing w:val="21"/>
        </w:rPr>
        <w:t xml:space="preserve"> </w:t>
      </w:r>
      <w:r w:rsidRPr="00BD2F6E">
        <w:rPr>
          <w:spacing w:val="-1"/>
        </w:rPr>
        <w:t>предусмотренных</w:t>
      </w:r>
      <w:r w:rsidRPr="00BD2F6E">
        <w:rPr>
          <w:spacing w:val="26"/>
        </w:rPr>
        <w:t xml:space="preserve"> </w:t>
      </w:r>
      <w:r w:rsidRPr="00BD2F6E">
        <w:rPr>
          <w:spacing w:val="-1"/>
        </w:rPr>
        <w:t>статьей</w:t>
      </w:r>
      <w:r w:rsidRPr="00BD2F6E">
        <w:rPr>
          <w:spacing w:val="22"/>
        </w:rPr>
        <w:t xml:space="preserve"> </w:t>
      </w:r>
      <w:r w:rsidRPr="00BD2F6E">
        <w:t>63</w:t>
      </w:r>
      <w:r w:rsidRPr="00BD2F6E">
        <w:rPr>
          <w:spacing w:val="23"/>
        </w:rPr>
        <w:t xml:space="preserve"> </w:t>
      </w:r>
      <w:r w:rsidRPr="00BD2F6E">
        <w:t>Градостроительного кодекса Российской Федерации.</w:t>
      </w:r>
      <w:r w:rsidRPr="00BD2F6E">
        <w:rPr>
          <w:spacing w:val="67"/>
        </w:rPr>
        <w:t xml:space="preserve"> </w:t>
      </w:r>
      <w:r w:rsidRPr="00BD2F6E">
        <w:rPr>
          <w:spacing w:val="-1"/>
        </w:rPr>
        <w:t>Обязательными</w:t>
      </w:r>
      <w:r w:rsidRPr="00BD2F6E">
        <w:t xml:space="preserve"> приложениями</w:t>
      </w:r>
      <w:r w:rsidRPr="00BD2F6E">
        <w:rPr>
          <w:spacing w:val="24"/>
        </w:rPr>
        <w:t xml:space="preserve"> </w:t>
      </w:r>
      <w:r w:rsidRPr="00BD2F6E">
        <w:t>к</w:t>
      </w:r>
      <w:r w:rsidRPr="00BD2F6E">
        <w:rPr>
          <w:spacing w:val="22"/>
        </w:rPr>
        <w:t xml:space="preserve"> </w:t>
      </w:r>
      <w:r w:rsidRPr="00BD2F6E">
        <w:rPr>
          <w:spacing w:val="-1"/>
        </w:rPr>
        <w:t>проекту</w:t>
      </w:r>
      <w:r w:rsidRPr="00BD2F6E">
        <w:rPr>
          <w:spacing w:val="24"/>
        </w:rPr>
        <w:t xml:space="preserve"> </w:t>
      </w:r>
      <w:r w:rsidRPr="00BD2F6E">
        <w:t>правил</w:t>
      </w:r>
      <w:r w:rsidRPr="00BD2F6E">
        <w:rPr>
          <w:spacing w:val="23"/>
        </w:rPr>
        <w:t xml:space="preserve"> </w:t>
      </w:r>
      <w:r w:rsidRPr="00BD2F6E">
        <w:t>землепользования</w:t>
      </w:r>
      <w:r w:rsidRPr="00BD2F6E">
        <w:rPr>
          <w:spacing w:val="23"/>
        </w:rPr>
        <w:t xml:space="preserve"> </w:t>
      </w:r>
      <w:r w:rsidRPr="00BD2F6E">
        <w:t>и</w:t>
      </w:r>
      <w:r w:rsidRPr="00BD2F6E">
        <w:rPr>
          <w:spacing w:val="23"/>
        </w:rPr>
        <w:t xml:space="preserve"> </w:t>
      </w:r>
      <w:r w:rsidRPr="00BD2F6E">
        <w:rPr>
          <w:spacing w:val="-1"/>
        </w:rPr>
        <w:t>застройки</w:t>
      </w:r>
      <w:r w:rsidRPr="00BD2F6E">
        <w:rPr>
          <w:spacing w:val="23"/>
        </w:rPr>
        <w:t xml:space="preserve"> </w:t>
      </w:r>
      <w:r w:rsidRPr="00BD2F6E">
        <w:rPr>
          <w:spacing w:val="-1"/>
        </w:rPr>
        <w:t>являются: протокол</w:t>
      </w:r>
      <w:r w:rsidRPr="00BD2F6E">
        <w:rPr>
          <w:spacing w:val="14"/>
        </w:rPr>
        <w:t xml:space="preserve"> </w:t>
      </w:r>
      <w:r w:rsidRPr="00BD2F6E">
        <w:t>общественных</w:t>
      </w:r>
      <w:r w:rsidRPr="00BD2F6E">
        <w:rPr>
          <w:spacing w:val="13"/>
        </w:rPr>
        <w:t xml:space="preserve"> </w:t>
      </w:r>
      <w:r w:rsidRPr="00BD2F6E">
        <w:rPr>
          <w:spacing w:val="-1"/>
        </w:rPr>
        <w:t>обсуждений</w:t>
      </w:r>
      <w:r w:rsidRPr="00BD2F6E">
        <w:rPr>
          <w:spacing w:val="14"/>
        </w:rPr>
        <w:t xml:space="preserve"> </w:t>
      </w:r>
      <w:r w:rsidRPr="00BD2F6E">
        <w:t>или</w:t>
      </w:r>
      <w:r w:rsidRPr="00BD2F6E">
        <w:rPr>
          <w:spacing w:val="13"/>
        </w:rPr>
        <w:t xml:space="preserve"> </w:t>
      </w:r>
      <w:r w:rsidRPr="00BD2F6E">
        <w:rPr>
          <w:spacing w:val="-1"/>
        </w:rPr>
        <w:t>публичных</w:t>
      </w:r>
      <w:r w:rsidRPr="00BD2F6E">
        <w:rPr>
          <w:spacing w:val="14"/>
        </w:rPr>
        <w:t xml:space="preserve"> </w:t>
      </w:r>
      <w:r w:rsidRPr="00BD2F6E">
        <w:t>слушаний,</w:t>
      </w:r>
      <w:r w:rsidRPr="00BD2F6E">
        <w:rPr>
          <w:spacing w:val="13"/>
        </w:rPr>
        <w:t xml:space="preserve"> </w:t>
      </w:r>
      <w:r w:rsidRPr="00BD2F6E">
        <w:rPr>
          <w:spacing w:val="-1"/>
        </w:rPr>
        <w:t>заключение</w:t>
      </w:r>
      <w:r w:rsidRPr="00BD2F6E">
        <w:rPr>
          <w:spacing w:val="14"/>
        </w:rPr>
        <w:t xml:space="preserve"> </w:t>
      </w:r>
      <w:r w:rsidRPr="00BD2F6E">
        <w:t>о</w:t>
      </w:r>
      <w:r w:rsidRPr="00BD2F6E">
        <w:rPr>
          <w:spacing w:val="14"/>
        </w:rPr>
        <w:t xml:space="preserve"> </w:t>
      </w:r>
      <w:r w:rsidRPr="00BD2F6E">
        <w:rPr>
          <w:spacing w:val="-1"/>
        </w:rPr>
        <w:t>результатах</w:t>
      </w:r>
      <w:r w:rsidRPr="00BD2F6E">
        <w:rPr>
          <w:spacing w:val="83"/>
        </w:rPr>
        <w:t xml:space="preserve"> </w:t>
      </w:r>
      <w:r w:rsidRPr="00BD2F6E">
        <w:t>общественных</w:t>
      </w:r>
      <w:r w:rsidRPr="00BD2F6E">
        <w:rPr>
          <w:spacing w:val="35"/>
        </w:rPr>
        <w:t xml:space="preserve"> </w:t>
      </w:r>
      <w:r w:rsidRPr="00BD2F6E">
        <w:rPr>
          <w:spacing w:val="-1"/>
        </w:rPr>
        <w:t>обсуждений</w:t>
      </w:r>
      <w:r w:rsidRPr="00BD2F6E">
        <w:rPr>
          <w:spacing w:val="36"/>
        </w:rPr>
        <w:t xml:space="preserve"> </w:t>
      </w:r>
      <w:r w:rsidRPr="00BD2F6E">
        <w:t>или</w:t>
      </w:r>
      <w:r w:rsidRPr="00BD2F6E">
        <w:rPr>
          <w:spacing w:val="36"/>
        </w:rPr>
        <w:t xml:space="preserve"> </w:t>
      </w:r>
      <w:r w:rsidRPr="00BD2F6E">
        <w:rPr>
          <w:spacing w:val="-1"/>
        </w:rPr>
        <w:t>публичных</w:t>
      </w:r>
      <w:r w:rsidRPr="00BD2F6E">
        <w:rPr>
          <w:spacing w:val="35"/>
        </w:rPr>
        <w:t xml:space="preserve"> </w:t>
      </w:r>
      <w:r w:rsidRPr="00BD2F6E">
        <w:rPr>
          <w:spacing w:val="-1"/>
        </w:rPr>
        <w:t>слушаний,</w:t>
      </w:r>
      <w:r w:rsidRPr="00BD2F6E">
        <w:rPr>
          <w:spacing w:val="35"/>
        </w:rPr>
        <w:t xml:space="preserve"> </w:t>
      </w:r>
      <w:r w:rsidRPr="00BD2F6E">
        <w:t>за</w:t>
      </w:r>
      <w:r w:rsidRPr="00BD2F6E">
        <w:rPr>
          <w:spacing w:val="36"/>
        </w:rPr>
        <w:t xml:space="preserve"> </w:t>
      </w:r>
      <w:r w:rsidRPr="00BD2F6E">
        <w:t>исключением</w:t>
      </w:r>
      <w:r w:rsidRPr="00BD2F6E">
        <w:rPr>
          <w:spacing w:val="36"/>
        </w:rPr>
        <w:t xml:space="preserve"> </w:t>
      </w:r>
      <w:r w:rsidRPr="00BD2F6E">
        <w:rPr>
          <w:spacing w:val="-1"/>
        </w:rPr>
        <w:t>случаев,</w:t>
      </w:r>
      <w:r w:rsidRPr="00BD2F6E">
        <w:rPr>
          <w:spacing w:val="35"/>
        </w:rPr>
        <w:t xml:space="preserve"> </w:t>
      </w:r>
      <w:r w:rsidRPr="00BD2F6E">
        <w:t>если</w:t>
      </w:r>
      <w:r w:rsidRPr="00BD2F6E">
        <w:rPr>
          <w:spacing w:val="35"/>
        </w:rPr>
        <w:t xml:space="preserve"> </w:t>
      </w:r>
      <w:r w:rsidRPr="00BD2F6E">
        <w:t>их</w:t>
      </w:r>
      <w:r w:rsidRPr="00BD2F6E">
        <w:rPr>
          <w:spacing w:val="59"/>
        </w:rPr>
        <w:t xml:space="preserve"> </w:t>
      </w:r>
      <w:r w:rsidRPr="00BD2F6E">
        <w:t>проведение</w:t>
      </w:r>
      <w:r w:rsidRPr="00BD2F6E">
        <w:rPr>
          <w:spacing w:val="-12"/>
        </w:rPr>
        <w:t xml:space="preserve"> </w:t>
      </w:r>
      <w:r w:rsidRPr="00BD2F6E">
        <w:t>в</w:t>
      </w:r>
      <w:r w:rsidRPr="00BD2F6E">
        <w:rPr>
          <w:spacing w:val="-13"/>
        </w:rPr>
        <w:t xml:space="preserve"> </w:t>
      </w:r>
      <w:r w:rsidRPr="00BD2F6E">
        <w:rPr>
          <w:spacing w:val="-1"/>
        </w:rPr>
        <w:t>соответствии</w:t>
      </w:r>
      <w:r w:rsidRPr="00BD2F6E">
        <w:rPr>
          <w:spacing w:val="-13"/>
        </w:rPr>
        <w:t xml:space="preserve"> </w:t>
      </w:r>
      <w:r w:rsidRPr="00BD2F6E">
        <w:t>с</w:t>
      </w:r>
      <w:r w:rsidRPr="00BD2F6E">
        <w:rPr>
          <w:spacing w:val="-12"/>
        </w:rPr>
        <w:t xml:space="preserve"> </w:t>
      </w:r>
      <w:r w:rsidRPr="00BD2F6E">
        <w:t>Градостроительным кодексом Российской Федерации</w:t>
      </w:r>
      <w:r w:rsidRPr="00BD2F6E">
        <w:rPr>
          <w:spacing w:val="-12"/>
        </w:rPr>
        <w:t xml:space="preserve"> </w:t>
      </w:r>
      <w:r w:rsidRPr="00BD2F6E">
        <w:t>не</w:t>
      </w:r>
      <w:r w:rsidRPr="00BD2F6E">
        <w:rPr>
          <w:spacing w:val="-12"/>
        </w:rPr>
        <w:t xml:space="preserve"> </w:t>
      </w:r>
      <w:r w:rsidRPr="00BD2F6E">
        <w:rPr>
          <w:spacing w:val="-1"/>
        </w:rPr>
        <w:t>требуется.</w:t>
      </w:r>
      <w:r w:rsidRPr="00BD2F6E">
        <w:rPr>
          <w:spacing w:val="-13"/>
        </w:rPr>
        <w:t xml:space="preserve"> </w:t>
      </w:r>
      <w:r w:rsidRPr="00BD2F6E">
        <w:t>Обязательным</w:t>
      </w:r>
      <w:r w:rsidRPr="00BD2F6E">
        <w:rPr>
          <w:spacing w:val="-12"/>
        </w:rPr>
        <w:t xml:space="preserve"> </w:t>
      </w:r>
      <w:r w:rsidRPr="00BD2F6E">
        <w:t>приложением</w:t>
      </w:r>
      <w:r w:rsidRPr="00BD2F6E">
        <w:rPr>
          <w:spacing w:val="-12"/>
        </w:rPr>
        <w:t xml:space="preserve"> </w:t>
      </w:r>
      <w:r w:rsidRPr="00BD2F6E">
        <w:t>к</w:t>
      </w:r>
      <w:r w:rsidRPr="00BD2F6E">
        <w:rPr>
          <w:spacing w:val="-13"/>
        </w:rPr>
        <w:t xml:space="preserve"> </w:t>
      </w:r>
      <w:r w:rsidRPr="00BD2F6E">
        <w:t>проекту</w:t>
      </w:r>
      <w:r w:rsidRPr="00BD2F6E">
        <w:rPr>
          <w:spacing w:val="-11"/>
        </w:rPr>
        <w:t xml:space="preserve"> </w:t>
      </w:r>
      <w:r w:rsidRPr="00BD2F6E">
        <w:rPr>
          <w:spacing w:val="-1"/>
        </w:rPr>
        <w:t>правил</w:t>
      </w:r>
      <w:r w:rsidRPr="00BD2F6E">
        <w:rPr>
          <w:spacing w:val="49"/>
        </w:rPr>
        <w:t xml:space="preserve"> </w:t>
      </w:r>
      <w:r w:rsidRPr="00BD2F6E">
        <w:rPr>
          <w:spacing w:val="-1"/>
        </w:rPr>
        <w:t>землепользования</w:t>
      </w:r>
      <w:r w:rsidRPr="00BD2F6E">
        <w:rPr>
          <w:spacing w:val="35"/>
        </w:rPr>
        <w:t xml:space="preserve"> </w:t>
      </w:r>
      <w:r w:rsidRPr="00BD2F6E">
        <w:t>и</w:t>
      </w:r>
      <w:r w:rsidRPr="00BD2F6E">
        <w:rPr>
          <w:spacing w:val="35"/>
        </w:rPr>
        <w:t xml:space="preserve"> </w:t>
      </w:r>
      <w:r w:rsidRPr="00BD2F6E">
        <w:rPr>
          <w:spacing w:val="-1"/>
        </w:rPr>
        <w:t>застройки,</w:t>
      </w:r>
      <w:r w:rsidRPr="00BD2F6E">
        <w:rPr>
          <w:spacing w:val="35"/>
        </w:rPr>
        <w:t xml:space="preserve"> </w:t>
      </w:r>
      <w:r w:rsidRPr="00BD2F6E">
        <w:rPr>
          <w:spacing w:val="-1"/>
        </w:rPr>
        <w:t>подготовленному</w:t>
      </w:r>
      <w:r w:rsidRPr="00BD2F6E">
        <w:rPr>
          <w:spacing w:val="36"/>
        </w:rPr>
        <w:t xml:space="preserve"> </w:t>
      </w:r>
      <w:r w:rsidRPr="00BD2F6E">
        <w:t>применительно</w:t>
      </w:r>
      <w:r w:rsidRPr="00BD2F6E">
        <w:rPr>
          <w:spacing w:val="35"/>
        </w:rPr>
        <w:t xml:space="preserve"> </w:t>
      </w:r>
      <w:r w:rsidRPr="00BD2F6E">
        <w:t>к</w:t>
      </w:r>
      <w:r w:rsidRPr="00BD2F6E">
        <w:rPr>
          <w:spacing w:val="35"/>
        </w:rPr>
        <w:t xml:space="preserve"> </w:t>
      </w:r>
      <w:r w:rsidRPr="00BD2F6E">
        <w:rPr>
          <w:spacing w:val="-1"/>
        </w:rPr>
        <w:t>территории</w:t>
      </w:r>
      <w:r w:rsidRPr="00BD2F6E">
        <w:rPr>
          <w:spacing w:val="35"/>
        </w:rPr>
        <w:t xml:space="preserve"> </w:t>
      </w:r>
      <w:r w:rsidRPr="00BD2F6E">
        <w:t>исторического</w:t>
      </w:r>
      <w:r w:rsidRPr="00BD2F6E">
        <w:rPr>
          <w:spacing w:val="97"/>
        </w:rPr>
        <w:t xml:space="preserve"> </w:t>
      </w:r>
      <w:r w:rsidRPr="00BD2F6E">
        <w:t>поселения</w:t>
      </w:r>
      <w:r w:rsidRPr="00BD2F6E">
        <w:rPr>
          <w:spacing w:val="38"/>
        </w:rPr>
        <w:t xml:space="preserve"> </w:t>
      </w:r>
      <w:r w:rsidRPr="00BD2F6E">
        <w:t>федерального</w:t>
      </w:r>
      <w:r w:rsidRPr="00BD2F6E">
        <w:rPr>
          <w:spacing w:val="38"/>
        </w:rPr>
        <w:t xml:space="preserve"> </w:t>
      </w:r>
      <w:r w:rsidRPr="00BD2F6E">
        <w:rPr>
          <w:spacing w:val="-1"/>
        </w:rPr>
        <w:t>значения</w:t>
      </w:r>
      <w:r w:rsidRPr="00BD2F6E">
        <w:rPr>
          <w:spacing w:val="39"/>
        </w:rPr>
        <w:t xml:space="preserve"> </w:t>
      </w:r>
      <w:r w:rsidRPr="00BD2F6E">
        <w:t>или</w:t>
      </w:r>
      <w:r w:rsidRPr="00BD2F6E">
        <w:rPr>
          <w:spacing w:val="39"/>
        </w:rPr>
        <w:t xml:space="preserve"> </w:t>
      </w:r>
      <w:r w:rsidRPr="00BD2F6E">
        <w:t>к</w:t>
      </w:r>
      <w:r w:rsidRPr="00BD2F6E">
        <w:rPr>
          <w:spacing w:val="39"/>
        </w:rPr>
        <w:t xml:space="preserve"> </w:t>
      </w:r>
      <w:r w:rsidRPr="00BD2F6E">
        <w:t>территории</w:t>
      </w:r>
      <w:r w:rsidRPr="00BD2F6E">
        <w:rPr>
          <w:spacing w:val="38"/>
        </w:rPr>
        <w:t xml:space="preserve"> </w:t>
      </w:r>
      <w:r w:rsidRPr="00BD2F6E">
        <w:rPr>
          <w:spacing w:val="-1"/>
        </w:rPr>
        <w:t>исторического</w:t>
      </w:r>
      <w:r w:rsidRPr="00BD2F6E">
        <w:rPr>
          <w:spacing w:val="39"/>
        </w:rPr>
        <w:t xml:space="preserve"> </w:t>
      </w:r>
      <w:r w:rsidRPr="00BD2F6E">
        <w:rPr>
          <w:spacing w:val="-1"/>
        </w:rPr>
        <w:t>поселения</w:t>
      </w:r>
      <w:r w:rsidRPr="00BD2F6E">
        <w:rPr>
          <w:spacing w:val="39"/>
        </w:rPr>
        <w:t xml:space="preserve"> </w:t>
      </w:r>
      <w:r w:rsidRPr="00BD2F6E">
        <w:t>регионального</w:t>
      </w:r>
      <w:r w:rsidRPr="00BD2F6E">
        <w:rPr>
          <w:spacing w:val="51"/>
        </w:rPr>
        <w:t xml:space="preserve"> </w:t>
      </w:r>
      <w:r w:rsidRPr="00BD2F6E">
        <w:t>значения,</w:t>
      </w:r>
      <w:r w:rsidRPr="00BD2F6E">
        <w:rPr>
          <w:spacing w:val="47"/>
        </w:rPr>
        <w:t xml:space="preserve"> </w:t>
      </w:r>
      <w:r w:rsidRPr="00BD2F6E">
        <w:t>кроме</w:t>
      </w:r>
      <w:r w:rsidRPr="00BD2F6E">
        <w:rPr>
          <w:spacing w:val="47"/>
        </w:rPr>
        <w:t xml:space="preserve"> </w:t>
      </w:r>
      <w:r w:rsidRPr="00BD2F6E">
        <w:rPr>
          <w:spacing w:val="-1"/>
        </w:rPr>
        <w:t>указанных</w:t>
      </w:r>
      <w:r w:rsidRPr="00BD2F6E">
        <w:rPr>
          <w:spacing w:val="47"/>
        </w:rPr>
        <w:t xml:space="preserve"> </w:t>
      </w:r>
      <w:r w:rsidRPr="00BD2F6E">
        <w:t>обязательных</w:t>
      </w:r>
      <w:r w:rsidRPr="00BD2F6E">
        <w:rPr>
          <w:spacing w:val="47"/>
        </w:rPr>
        <w:t xml:space="preserve"> </w:t>
      </w:r>
      <w:r w:rsidRPr="00BD2F6E">
        <w:t>приложений,</w:t>
      </w:r>
      <w:r w:rsidRPr="00BD2F6E">
        <w:rPr>
          <w:spacing w:val="48"/>
        </w:rPr>
        <w:t xml:space="preserve"> </w:t>
      </w:r>
      <w:r w:rsidRPr="00BD2F6E">
        <w:t>является</w:t>
      </w:r>
      <w:r w:rsidRPr="00BD2F6E">
        <w:rPr>
          <w:spacing w:val="47"/>
        </w:rPr>
        <w:t xml:space="preserve"> </w:t>
      </w:r>
      <w:r w:rsidRPr="00BD2F6E">
        <w:rPr>
          <w:spacing w:val="-1"/>
        </w:rPr>
        <w:t>документ,</w:t>
      </w:r>
      <w:r w:rsidRPr="00BD2F6E">
        <w:rPr>
          <w:spacing w:val="47"/>
        </w:rPr>
        <w:t xml:space="preserve"> </w:t>
      </w:r>
      <w:r w:rsidRPr="00BD2F6E">
        <w:rPr>
          <w:spacing w:val="-1"/>
        </w:rPr>
        <w:t>подтверждающий</w:t>
      </w:r>
      <w:r w:rsidRPr="00BD2F6E">
        <w:rPr>
          <w:spacing w:val="59"/>
        </w:rPr>
        <w:t xml:space="preserve"> </w:t>
      </w:r>
      <w:r w:rsidRPr="00BD2F6E">
        <w:rPr>
          <w:spacing w:val="-1"/>
        </w:rPr>
        <w:t>согласование</w:t>
      </w:r>
      <w:r w:rsidRPr="00BD2F6E">
        <w:rPr>
          <w:spacing w:val="58"/>
        </w:rPr>
        <w:t xml:space="preserve"> </w:t>
      </w:r>
      <w:r w:rsidRPr="00BD2F6E">
        <w:t>проекта</w:t>
      </w:r>
      <w:r w:rsidRPr="00BD2F6E">
        <w:rPr>
          <w:spacing w:val="58"/>
        </w:rPr>
        <w:t xml:space="preserve"> </w:t>
      </w:r>
      <w:r w:rsidRPr="00BD2F6E">
        <w:t>правил</w:t>
      </w:r>
      <w:r w:rsidRPr="00BD2F6E">
        <w:rPr>
          <w:spacing w:val="58"/>
        </w:rPr>
        <w:t xml:space="preserve"> </w:t>
      </w:r>
      <w:r w:rsidRPr="00BD2F6E">
        <w:t>землепользования</w:t>
      </w:r>
      <w:r w:rsidRPr="00BD2F6E">
        <w:rPr>
          <w:spacing w:val="58"/>
        </w:rPr>
        <w:t xml:space="preserve"> </w:t>
      </w:r>
      <w:r w:rsidRPr="00BD2F6E">
        <w:t>и</w:t>
      </w:r>
      <w:r w:rsidRPr="00BD2F6E">
        <w:rPr>
          <w:spacing w:val="58"/>
        </w:rPr>
        <w:t xml:space="preserve"> </w:t>
      </w:r>
      <w:r w:rsidRPr="00BD2F6E">
        <w:t>застройки</w:t>
      </w:r>
      <w:r w:rsidRPr="00BD2F6E">
        <w:rPr>
          <w:spacing w:val="58"/>
        </w:rPr>
        <w:t xml:space="preserve"> </w:t>
      </w:r>
      <w:r w:rsidRPr="00BD2F6E">
        <w:rPr>
          <w:spacing w:val="-1"/>
        </w:rPr>
        <w:t>соответственно</w:t>
      </w:r>
      <w:r w:rsidRPr="00BD2F6E">
        <w:rPr>
          <w:spacing w:val="59"/>
        </w:rPr>
        <w:t xml:space="preserve"> </w:t>
      </w:r>
      <w:r w:rsidRPr="00BD2F6E">
        <w:t>с</w:t>
      </w:r>
      <w:r w:rsidRPr="00BD2F6E">
        <w:rPr>
          <w:spacing w:val="58"/>
        </w:rPr>
        <w:t xml:space="preserve"> </w:t>
      </w:r>
      <w:r w:rsidRPr="00BD2F6E">
        <w:rPr>
          <w:spacing w:val="-1"/>
        </w:rPr>
        <w:t>федеральным</w:t>
      </w:r>
      <w:r w:rsidRPr="00BD2F6E">
        <w:rPr>
          <w:spacing w:val="65"/>
        </w:rPr>
        <w:t xml:space="preserve"> </w:t>
      </w:r>
      <w:r w:rsidRPr="00BD2F6E">
        <w:t>органом</w:t>
      </w:r>
      <w:r w:rsidRPr="00BD2F6E">
        <w:rPr>
          <w:spacing w:val="44"/>
        </w:rPr>
        <w:t xml:space="preserve"> </w:t>
      </w:r>
      <w:r w:rsidRPr="00BD2F6E">
        <w:rPr>
          <w:spacing w:val="-1"/>
        </w:rPr>
        <w:t>исполнительной</w:t>
      </w:r>
      <w:r w:rsidRPr="00BD2F6E">
        <w:rPr>
          <w:spacing w:val="44"/>
        </w:rPr>
        <w:t xml:space="preserve"> </w:t>
      </w:r>
      <w:r w:rsidRPr="00BD2F6E">
        <w:t>власти,</w:t>
      </w:r>
      <w:r w:rsidRPr="00BD2F6E">
        <w:rPr>
          <w:spacing w:val="43"/>
        </w:rPr>
        <w:t xml:space="preserve"> </w:t>
      </w:r>
      <w:r w:rsidRPr="00BD2F6E">
        <w:rPr>
          <w:spacing w:val="-1"/>
        </w:rPr>
        <w:t>уполномоченным</w:t>
      </w:r>
      <w:r w:rsidRPr="00BD2F6E">
        <w:rPr>
          <w:spacing w:val="44"/>
        </w:rPr>
        <w:t xml:space="preserve"> </w:t>
      </w:r>
      <w:r w:rsidRPr="00BD2F6E">
        <w:rPr>
          <w:spacing w:val="-1"/>
        </w:rPr>
        <w:t>Правительством</w:t>
      </w:r>
      <w:r w:rsidRPr="00BD2F6E">
        <w:rPr>
          <w:spacing w:val="44"/>
        </w:rPr>
        <w:t xml:space="preserve"> </w:t>
      </w:r>
      <w:r w:rsidRPr="00BD2F6E">
        <w:rPr>
          <w:spacing w:val="-1"/>
        </w:rPr>
        <w:t>Российской</w:t>
      </w:r>
      <w:r w:rsidRPr="00BD2F6E">
        <w:rPr>
          <w:spacing w:val="44"/>
        </w:rPr>
        <w:t xml:space="preserve"> </w:t>
      </w:r>
      <w:r w:rsidRPr="00BD2F6E">
        <w:t>Федерации</w:t>
      </w:r>
      <w:r w:rsidRPr="00BD2F6E">
        <w:rPr>
          <w:spacing w:val="43"/>
        </w:rPr>
        <w:t xml:space="preserve"> </w:t>
      </w:r>
      <w:r w:rsidRPr="00BD2F6E">
        <w:t>в</w:t>
      </w:r>
      <w:r w:rsidRPr="00BD2F6E">
        <w:rPr>
          <w:spacing w:val="95"/>
        </w:rPr>
        <w:t xml:space="preserve"> </w:t>
      </w:r>
      <w:r w:rsidRPr="00BD2F6E">
        <w:t>области</w:t>
      </w:r>
      <w:r w:rsidRPr="00BD2F6E">
        <w:rPr>
          <w:spacing w:val="50"/>
        </w:rPr>
        <w:t xml:space="preserve"> </w:t>
      </w:r>
      <w:r w:rsidRPr="00BD2F6E">
        <w:rPr>
          <w:spacing w:val="-1"/>
        </w:rPr>
        <w:t>сохранения,</w:t>
      </w:r>
      <w:r w:rsidRPr="00BD2F6E">
        <w:rPr>
          <w:spacing w:val="50"/>
        </w:rPr>
        <w:t xml:space="preserve"> </w:t>
      </w:r>
      <w:r w:rsidRPr="00BD2F6E">
        <w:t>использования,</w:t>
      </w:r>
      <w:r w:rsidRPr="00BD2F6E">
        <w:rPr>
          <w:spacing w:val="51"/>
        </w:rPr>
        <w:t xml:space="preserve"> </w:t>
      </w:r>
      <w:r w:rsidRPr="00BD2F6E">
        <w:rPr>
          <w:spacing w:val="-1"/>
        </w:rPr>
        <w:t>популяризации</w:t>
      </w:r>
      <w:r w:rsidRPr="00BD2F6E">
        <w:rPr>
          <w:spacing w:val="51"/>
        </w:rPr>
        <w:t xml:space="preserve"> </w:t>
      </w:r>
      <w:r w:rsidRPr="00BD2F6E">
        <w:t>и</w:t>
      </w:r>
      <w:r w:rsidRPr="00BD2F6E">
        <w:rPr>
          <w:spacing w:val="51"/>
        </w:rPr>
        <w:t xml:space="preserve"> </w:t>
      </w:r>
      <w:r w:rsidRPr="00BD2F6E">
        <w:rPr>
          <w:spacing w:val="-1"/>
        </w:rPr>
        <w:t>государственной</w:t>
      </w:r>
      <w:r w:rsidRPr="00BD2F6E">
        <w:rPr>
          <w:spacing w:val="51"/>
        </w:rPr>
        <w:t xml:space="preserve"> </w:t>
      </w:r>
      <w:r w:rsidRPr="00BD2F6E">
        <w:t>охраны</w:t>
      </w:r>
      <w:r w:rsidRPr="00BD2F6E">
        <w:rPr>
          <w:spacing w:val="51"/>
        </w:rPr>
        <w:t xml:space="preserve"> </w:t>
      </w:r>
      <w:r w:rsidRPr="00BD2F6E">
        <w:rPr>
          <w:spacing w:val="-1"/>
        </w:rPr>
        <w:t>объектов</w:t>
      </w:r>
      <w:r w:rsidRPr="00BD2F6E">
        <w:rPr>
          <w:spacing w:val="85"/>
        </w:rPr>
        <w:t xml:space="preserve"> </w:t>
      </w:r>
      <w:r w:rsidRPr="00BD2F6E">
        <w:rPr>
          <w:spacing w:val="-1"/>
        </w:rPr>
        <w:t>культурного</w:t>
      </w:r>
      <w:r w:rsidRPr="00BD2F6E">
        <w:rPr>
          <w:spacing w:val="44"/>
        </w:rPr>
        <w:t xml:space="preserve"> </w:t>
      </w:r>
      <w:r w:rsidRPr="00BD2F6E">
        <w:rPr>
          <w:spacing w:val="-1"/>
        </w:rPr>
        <w:t>наследия,</w:t>
      </w:r>
      <w:r w:rsidRPr="00BD2F6E">
        <w:rPr>
          <w:spacing w:val="44"/>
        </w:rPr>
        <w:t xml:space="preserve"> </w:t>
      </w:r>
      <w:r w:rsidRPr="00BD2F6E">
        <w:t>органом</w:t>
      </w:r>
      <w:r w:rsidRPr="00BD2F6E">
        <w:rPr>
          <w:spacing w:val="44"/>
        </w:rPr>
        <w:t xml:space="preserve"> </w:t>
      </w:r>
      <w:r w:rsidRPr="00BD2F6E">
        <w:t>исполнительной</w:t>
      </w:r>
      <w:r w:rsidRPr="00BD2F6E">
        <w:rPr>
          <w:spacing w:val="44"/>
        </w:rPr>
        <w:t xml:space="preserve"> </w:t>
      </w:r>
      <w:r w:rsidRPr="00BD2F6E">
        <w:t>власти</w:t>
      </w:r>
      <w:r w:rsidRPr="00BD2F6E">
        <w:rPr>
          <w:spacing w:val="47"/>
        </w:rPr>
        <w:t xml:space="preserve"> </w:t>
      </w:r>
      <w:r w:rsidRPr="00BD2F6E">
        <w:t>субъекта</w:t>
      </w:r>
      <w:r w:rsidRPr="00BD2F6E">
        <w:rPr>
          <w:spacing w:val="44"/>
        </w:rPr>
        <w:t xml:space="preserve"> </w:t>
      </w:r>
      <w:r w:rsidRPr="00BD2F6E">
        <w:t>Российской</w:t>
      </w:r>
      <w:r w:rsidRPr="00BD2F6E">
        <w:rPr>
          <w:spacing w:val="44"/>
        </w:rPr>
        <w:t xml:space="preserve"> </w:t>
      </w:r>
      <w:r w:rsidRPr="00BD2F6E">
        <w:t>Федерации,</w:t>
      </w:r>
      <w:r w:rsidRPr="00BD2F6E">
        <w:rPr>
          <w:spacing w:val="35"/>
        </w:rPr>
        <w:t xml:space="preserve"> </w:t>
      </w:r>
      <w:r w:rsidRPr="00BD2F6E">
        <w:rPr>
          <w:spacing w:val="-1"/>
        </w:rPr>
        <w:t>уполномоченным</w:t>
      </w:r>
      <w:r w:rsidRPr="00BD2F6E">
        <w:rPr>
          <w:spacing w:val="4"/>
        </w:rPr>
        <w:t xml:space="preserve"> </w:t>
      </w:r>
      <w:r w:rsidRPr="00BD2F6E">
        <w:t>в</w:t>
      </w:r>
      <w:r w:rsidRPr="00BD2F6E">
        <w:rPr>
          <w:spacing w:val="5"/>
        </w:rPr>
        <w:t xml:space="preserve"> </w:t>
      </w:r>
      <w:r w:rsidRPr="00BD2F6E">
        <w:t>области</w:t>
      </w:r>
      <w:r w:rsidRPr="00BD2F6E">
        <w:rPr>
          <w:spacing w:val="4"/>
        </w:rPr>
        <w:t xml:space="preserve"> </w:t>
      </w:r>
      <w:r w:rsidRPr="00BD2F6E">
        <w:t>охраны</w:t>
      </w:r>
      <w:r w:rsidRPr="00BD2F6E">
        <w:rPr>
          <w:spacing w:val="4"/>
        </w:rPr>
        <w:t xml:space="preserve"> </w:t>
      </w:r>
      <w:r w:rsidRPr="00BD2F6E">
        <w:t>объектов</w:t>
      </w:r>
      <w:r w:rsidRPr="00BD2F6E">
        <w:rPr>
          <w:spacing w:val="3"/>
        </w:rPr>
        <w:t xml:space="preserve"> </w:t>
      </w:r>
      <w:r w:rsidRPr="00BD2F6E">
        <w:rPr>
          <w:spacing w:val="-1"/>
        </w:rPr>
        <w:t>культурного</w:t>
      </w:r>
      <w:r w:rsidRPr="00BD2F6E">
        <w:rPr>
          <w:spacing w:val="4"/>
        </w:rPr>
        <w:t xml:space="preserve"> </w:t>
      </w:r>
      <w:r w:rsidRPr="00BD2F6E">
        <w:t>наследия,</w:t>
      </w:r>
      <w:r w:rsidRPr="00BD2F6E">
        <w:rPr>
          <w:spacing w:val="4"/>
        </w:rPr>
        <w:t xml:space="preserve"> </w:t>
      </w:r>
      <w:r w:rsidRPr="00BD2F6E">
        <w:t>в</w:t>
      </w:r>
      <w:r w:rsidRPr="00BD2F6E">
        <w:rPr>
          <w:spacing w:val="4"/>
        </w:rPr>
        <w:t xml:space="preserve"> </w:t>
      </w:r>
      <w:r w:rsidRPr="00BD2F6E">
        <w:rPr>
          <w:spacing w:val="-1"/>
        </w:rPr>
        <w:t>соответствии</w:t>
      </w:r>
      <w:r w:rsidRPr="00BD2F6E">
        <w:rPr>
          <w:spacing w:val="4"/>
        </w:rPr>
        <w:t xml:space="preserve"> </w:t>
      </w:r>
      <w:r w:rsidRPr="00BD2F6E">
        <w:t>с</w:t>
      </w:r>
      <w:r w:rsidRPr="00BD2F6E">
        <w:rPr>
          <w:spacing w:val="69"/>
        </w:rPr>
        <w:t xml:space="preserve"> </w:t>
      </w:r>
      <w:r w:rsidRPr="00BD2F6E">
        <w:rPr>
          <w:spacing w:val="-1"/>
        </w:rPr>
        <w:t>Федеральным</w:t>
      </w:r>
      <w:r w:rsidRPr="00BD2F6E">
        <w:rPr>
          <w:spacing w:val="51"/>
        </w:rPr>
        <w:t xml:space="preserve"> </w:t>
      </w:r>
      <w:hyperlink r:id="rId69">
        <w:r w:rsidRPr="00BD2F6E">
          <w:t>законом</w:t>
        </w:r>
      </w:hyperlink>
      <w:r w:rsidRPr="00BD2F6E">
        <w:rPr>
          <w:spacing w:val="50"/>
        </w:rPr>
        <w:t xml:space="preserve"> </w:t>
      </w:r>
      <w:r w:rsidRPr="00BD2F6E">
        <w:t>от</w:t>
      </w:r>
      <w:r w:rsidRPr="00BD2F6E">
        <w:rPr>
          <w:spacing w:val="49"/>
        </w:rPr>
        <w:t xml:space="preserve"> </w:t>
      </w:r>
      <w:r w:rsidRPr="00BD2F6E">
        <w:t>25</w:t>
      </w:r>
      <w:r w:rsidRPr="00BD2F6E">
        <w:rPr>
          <w:spacing w:val="50"/>
        </w:rPr>
        <w:t xml:space="preserve"> </w:t>
      </w:r>
      <w:r w:rsidRPr="00BD2F6E">
        <w:rPr>
          <w:spacing w:val="-1"/>
        </w:rPr>
        <w:t>июня</w:t>
      </w:r>
      <w:r w:rsidRPr="00BD2F6E">
        <w:rPr>
          <w:spacing w:val="50"/>
        </w:rPr>
        <w:t xml:space="preserve"> </w:t>
      </w:r>
      <w:r w:rsidRPr="00BD2F6E">
        <w:t>2002</w:t>
      </w:r>
      <w:r w:rsidRPr="00BD2F6E">
        <w:rPr>
          <w:spacing w:val="50"/>
        </w:rPr>
        <w:t xml:space="preserve"> </w:t>
      </w:r>
      <w:r w:rsidRPr="00BD2F6E">
        <w:t>года</w:t>
      </w:r>
      <w:r w:rsidRPr="00BD2F6E">
        <w:rPr>
          <w:spacing w:val="50"/>
        </w:rPr>
        <w:t xml:space="preserve"> </w:t>
      </w:r>
      <w:r w:rsidRPr="00BD2F6E">
        <w:t>№</w:t>
      </w:r>
      <w:r w:rsidRPr="00BD2F6E">
        <w:rPr>
          <w:spacing w:val="50"/>
        </w:rPr>
        <w:t xml:space="preserve"> </w:t>
      </w:r>
      <w:r w:rsidRPr="00BD2F6E">
        <w:rPr>
          <w:spacing w:val="-1"/>
        </w:rPr>
        <w:t>73-ФЗ</w:t>
      </w:r>
      <w:r w:rsidRPr="00BD2F6E">
        <w:rPr>
          <w:spacing w:val="49"/>
        </w:rPr>
        <w:t xml:space="preserve"> </w:t>
      </w:r>
      <w:r w:rsidRPr="00BD2F6E">
        <w:t>«Об</w:t>
      </w:r>
      <w:r w:rsidRPr="00BD2F6E">
        <w:rPr>
          <w:spacing w:val="49"/>
        </w:rPr>
        <w:t xml:space="preserve"> </w:t>
      </w:r>
      <w:r w:rsidRPr="00BD2F6E">
        <w:rPr>
          <w:spacing w:val="-1"/>
        </w:rPr>
        <w:t>объектах</w:t>
      </w:r>
      <w:r w:rsidRPr="00BD2F6E">
        <w:rPr>
          <w:spacing w:val="50"/>
        </w:rPr>
        <w:t xml:space="preserve"> </w:t>
      </w:r>
      <w:r w:rsidRPr="00BD2F6E">
        <w:t>культурного</w:t>
      </w:r>
      <w:r w:rsidRPr="00BD2F6E">
        <w:rPr>
          <w:spacing w:val="48"/>
        </w:rPr>
        <w:t xml:space="preserve"> </w:t>
      </w:r>
      <w:r w:rsidRPr="00BD2F6E">
        <w:rPr>
          <w:spacing w:val="-1"/>
        </w:rPr>
        <w:t>наследия</w:t>
      </w:r>
      <w:r w:rsidRPr="00BD2F6E">
        <w:rPr>
          <w:spacing w:val="57"/>
        </w:rPr>
        <w:t xml:space="preserve"> </w:t>
      </w:r>
      <w:r w:rsidRPr="00BD2F6E">
        <w:rPr>
          <w:spacing w:val="-1"/>
        </w:rPr>
        <w:t>(памятниках</w:t>
      </w:r>
      <w:r w:rsidRPr="00BD2F6E">
        <w:rPr>
          <w:spacing w:val="-12"/>
        </w:rPr>
        <w:t xml:space="preserve"> </w:t>
      </w:r>
      <w:r w:rsidRPr="00BD2F6E">
        <w:t>истории</w:t>
      </w:r>
      <w:r w:rsidRPr="00BD2F6E">
        <w:rPr>
          <w:spacing w:val="-13"/>
        </w:rPr>
        <w:t xml:space="preserve"> </w:t>
      </w:r>
      <w:r w:rsidRPr="00BD2F6E">
        <w:t>и</w:t>
      </w:r>
      <w:r w:rsidRPr="00BD2F6E">
        <w:rPr>
          <w:spacing w:val="-12"/>
        </w:rPr>
        <w:t xml:space="preserve"> </w:t>
      </w:r>
      <w:r w:rsidRPr="00BD2F6E">
        <w:t>культуры)</w:t>
      </w:r>
      <w:r w:rsidRPr="00BD2F6E">
        <w:rPr>
          <w:spacing w:val="-14"/>
        </w:rPr>
        <w:t xml:space="preserve"> </w:t>
      </w:r>
      <w:r w:rsidRPr="00BD2F6E">
        <w:t>народов</w:t>
      </w:r>
      <w:r w:rsidRPr="00BD2F6E">
        <w:rPr>
          <w:spacing w:val="-12"/>
        </w:rPr>
        <w:t xml:space="preserve"> </w:t>
      </w:r>
      <w:r w:rsidRPr="00BD2F6E">
        <w:t>Российской</w:t>
      </w:r>
      <w:r w:rsidRPr="00BD2F6E">
        <w:rPr>
          <w:spacing w:val="-12"/>
        </w:rPr>
        <w:t xml:space="preserve"> </w:t>
      </w:r>
      <w:r w:rsidRPr="00BD2F6E">
        <w:t>Федерации».</w:t>
      </w:r>
      <w:r w:rsidRPr="00BD2F6E">
        <w:rPr>
          <w:spacing w:val="-14"/>
        </w:rPr>
        <w:t xml:space="preserve"> </w:t>
      </w:r>
      <w:r w:rsidRPr="00BD2F6E">
        <w:rPr>
          <w:spacing w:val="-1"/>
        </w:rPr>
        <w:t>Обязательным</w:t>
      </w:r>
      <w:r w:rsidRPr="00BD2F6E">
        <w:rPr>
          <w:spacing w:val="-12"/>
        </w:rPr>
        <w:t xml:space="preserve"> </w:t>
      </w:r>
      <w:r w:rsidRPr="00BD2F6E">
        <w:t>приложением</w:t>
      </w:r>
      <w:r w:rsidRPr="00BD2F6E">
        <w:rPr>
          <w:spacing w:val="41"/>
        </w:rPr>
        <w:t xml:space="preserve"> </w:t>
      </w:r>
      <w:r w:rsidRPr="00BD2F6E">
        <w:t>к</w:t>
      </w:r>
      <w:r w:rsidRPr="00BD2F6E">
        <w:rPr>
          <w:spacing w:val="-3"/>
        </w:rPr>
        <w:t xml:space="preserve"> </w:t>
      </w:r>
      <w:r w:rsidRPr="00BD2F6E">
        <w:rPr>
          <w:spacing w:val="-1"/>
        </w:rPr>
        <w:t>проекту правил</w:t>
      </w:r>
      <w:r w:rsidRPr="00BD2F6E">
        <w:rPr>
          <w:spacing w:val="-3"/>
        </w:rPr>
        <w:t xml:space="preserve"> </w:t>
      </w:r>
      <w:r w:rsidRPr="00BD2F6E">
        <w:rPr>
          <w:spacing w:val="-1"/>
        </w:rPr>
        <w:t>землепользования</w:t>
      </w:r>
      <w:r w:rsidRPr="00BD2F6E">
        <w:rPr>
          <w:spacing w:val="-3"/>
        </w:rPr>
        <w:t xml:space="preserve"> </w:t>
      </w:r>
      <w:r w:rsidRPr="00BD2F6E">
        <w:t>и</w:t>
      </w:r>
      <w:r w:rsidRPr="00BD2F6E">
        <w:rPr>
          <w:spacing w:val="-3"/>
        </w:rPr>
        <w:t xml:space="preserve"> </w:t>
      </w:r>
      <w:r w:rsidRPr="00BD2F6E">
        <w:t>застройки,</w:t>
      </w:r>
      <w:r w:rsidRPr="00BD2F6E">
        <w:rPr>
          <w:spacing w:val="-3"/>
        </w:rPr>
        <w:t xml:space="preserve"> </w:t>
      </w:r>
      <w:r w:rsidRPr="00BD2F6E">
        <w:rPr>
          <w:spacing w:val="-1"/>
        </w:rPr>
        <w:t>подготовленному</w:t>
      </w:r>
      <w:r w:rsidRPr="00BD2F6E">
        <w:rPr>
          <w:spacing w:val="-2"/>
        </w:rPr>
        <w:t xml:space="preserve"> </w:t>
      </w:r>
      <w:r w:rsidRPr="00BD2F6E">
        <w:t>применительно</w:t>
      </w:r>
      <w:r w:rsidRPr="00BD2F6E">
        <w:rPr>
          <w:spacing w:val="-2"/>
        </w:rPr>
        <w:t xml:space="preserve"> </w:t>
      </w:r>
      <w:r w:rsidRPr="00BD2F6E">
        <w:t>к</w:t>
      </w:r>
      <w:r w:rsidRPr="00BD2F6E">
        <w:rPr>
          <w:spacing w:val="-3"/>
        </w:rPr>
        <w:t xml:space="preserve"> </w:t>
      </w:r>
      <w:r w:rsidRPr="00BD2F6E">
        <w:t>территории</w:t>
      </w:r>
      <w:r w:rsidRPr="00BD2F6E">
        <w:rPr>
          <w:spacing w:val="77"/>
        </w:rPr>
        <w:t xml:space="preserve"> </w:t>
      </w:r>
      <w:r w:rsidRPr="00BD2F6E">
        <w:rPr>
          <w:spacing w:val="-1"/>
        </w:rPr>
        <w:t>населенного</w:t>
      </w:r>
      <w:r w:rsidRPr="00BD2F6E">
        <w:rPr>
          <w:spacing w:val="3"/>
        </w:rPr>
        <w:t xml:space="preserve"> </w:t>
      </w:r>
      <w:r w:rsidRPr="00BD2F6E">
        <w:rPr>
          <w:spacing w:val="-1"/>
        </w:rPr>
        <w:t>пункта,</w:t>
      </w:r>
      <w:r w:rsidRPr="00BD2F6E">
        <w:rPr>
          <w:spacing w:val="3"/>
        </w:rPr>
        <w:t xml:space="preserve"> </w:t>
      </w:r>
      <w:r w:rsidRPr="00BD2F6E">
        <w:t>расположенного</w:t>
      </w:r>
      <w:r w:rsidRPr="00BD2F6E">
        <w:rPr>
          <w:spacing w:val="3"/>
        </w:rPr>
        <w:t xml:space="preserve"> </w:t>
      </w:r>
      <w:r w:rsidRPr="00BD2F6E">
        <w:t>в</w:t>
      </w:r>
      <w:r w:rsidRPr="00BD2F6E">
        <w:rPr>
          <w:spacing w:val="2"/>
        </w:rPr>
        <w:t xml:space="preserve"> </w:t>
      </w:r>
      <w:r w:rsidRPr="00BD2F6E">
        <w:t>границах</w:t>
      </w:r>
      <w:r w:rsidRPr="00BD2F6E">
        <w:rPr>
          <w:spacing w:val="3"/>
        </w:rPr>
        <w:t xml:space="preserve"> </w:t>
      </w:r>
      <w:r w:rsidRPr="00BD2F6E">
        <w:rPr>
          <w:spacing w:val="-1"/>
        </w:rPr>
        <w:t>особо</w:t>
      </w:r>
      <w:r w:rsidRPr="00BD2F6E">
        <w:rPr>
          <w:spacing w:val="3"/>
        </w:rPr>
        <w:t xml:space="preserve"> </w:t>
      </w:r>
      <w:r w:rsidRPr="00BD2F6E">
        <w:t>охраняемой</w:t>
      </w:r>
      <w:r w:rsidRPr="00BD2F6E">
        <w:rPr>
          <w:spacing w:val="3"/>
        </w:rPr>
        <w:t xml:space="preserve"> </w:t>
      </w:r>
      <w:r w:rsidRPr="00BD2F6E">
        <w:t>природной</w:t>
      </w:r>
      <w:r w:rsidRPr="00BD2F6E">
        <w:rPr>
          <w:spacing w:val="3"/>
        </w:rPr>
        <w:t xml:space="preserve"> </w:t>
      </w:r>
      <w:r w:rsidRPr="00BD2F6E">
        <w:t>территории,</w:t>
      </w:r>
      <w:r w:rsidRPr="00BD2F6E">
        <w:rPr>
          <w:spacing w:val="42"/>
        </w:rPr>
        <w:t xml:space="preserve"> </w:t>
      </w:r>
      <w:r w:rsidRPr="00BD2F6E">
        <w:t>является</w:t>
      </w:r>
      <w:r w:rsidRPr="00BD2F6E">
        <w:rPr>
          <w:spacing w:val="6"/>
        </w:rPr>
        <w:t xml:space="preserve"> </w:t>
      </w:r>
      <w:r w:rsidRPr="00BD2F6E">
        <w:rPr>
          <w:spacing w:val="-1"/>
        </w:rPr>
        <w:t>документ,</w:t>
      </w:r>
      <w:r w:rsidRPr="00BD2F6E">
        <w:rPr>
          <w:spacing w:val="6"/>
        </w:rPr>
        <w:t xml:space="preserve"> </w:t>
      </w:r>
      <w:r w:rsidRPr="00BD2F6E">
        <w:rPr>
          <w:spacing w:val="-1"/>
        </w:rPr>
        <w:t>подтверждающий</w:t>
      </w:r>
      <w:r w:rsidRPr="00BD2F6E">
        <w:rPr>
          <w:spacing w:val="6"/>
        </w:rPr>
        <w:t xml:space="preserve"> </w:t>
      </w:r>
      <w:r w:rsidRPr="00BD2F6E">
        <w:t>согласование</w:t>
      </w:r>
      <w:r w:rsidRPr="00BD2F6E">
        <w:rPr>
          <w:spacing w:val="6"/>
        </w:rPr>
        <w:t xml:space="preserve"> </w:t>
      </w:r>
      <w:r w:rsidRPr="00BD2F6E">
        <w:t>проекта</w:t>
      </w:r>
      <w:r w:rsidRPr="00BD2F6E">
        <w:rPr>
          <w:spacing w:val="6"/>
        </w:rPr>
        <w:t xml:space="preserve"> </w:t>
      </w:r>
      <w:r w:rsidRPr="00BD2F6E">
        <w:t>правил</w:t>
      </w:r>
      <w:r w:rsidRPr="00BD2F6E">
        <w:rPr>
          <w:spacing w:val="6"/>
        </w:rPr>
        <w:t xml:space="preserve"> </w:t>
      </w:r>
      <w:r w:rsidRPr="00BD2F6E">
        <w:t>землепользования</w:t>
      </w:r>
      <w:r w:rsidRPr="00BD2F6E">
        <w:rPr>
          <w:spacing w:val="6"/>
        </w:rPr>
        <w:t xml:space="preserve"> </w:t>
      </w:r>
      <w:r w:rsidRPr="00BD2F6E">
        <w:t>и</w:t>
      </w:r>
      <w:r w:rsidRPr="00BD2F6E">
        <w:rPr>
          <w:spacing w:val="42"/>
        </w:rPr>
        <w:t xml:space="preserve"> </w:t>
      </w:r>
      <w:r w:rsidRPr="00BD2F6E">
        <w:t>застройки</w:t>
      </w:r>
      <w:r w:rsidRPr="00BD2F6E">
        <w:rPr>
          <w:spacing w:val="7"/>
        </w:rPr>
        <w:t xml:space="preserve"> </w:t>
      </w:r>
      <w:r w:rsidRPr="00BD2F6E">
        <w:t>с</w:t>
      </w:r>
      <w:r w:rsidRPr="00BD2F6E">
        <w:rPr>
          <w:spacing w:val="8"/>
        </w:rPr>
        <w:t xml:space="preserve"> </w:t>
      </w:r>
      <w:r w:rsidRPr="00BD2F6E">
        <w:rPr>
          <w:spacing w:val="-1"/>
        </w:rPr>
        <w:t>федеральным</w:t>
      </w:r>
      <w:r w:rsidRPr="00BD2F6E">
        <w:rPr>
          <w:spacing w:val="8"/>
        </w:rPr>
        <w:t xml:space="preserve"> </w:t>
      </w:r>
      <w:r w:rsidRPr="00BD2F6E">
        <w:t>органом</w:t>
      </w:r>
      <w:r w:rsidRPr="00BD2F6E">
        <w:rPr>
          <w:spacing w:val="8"/>
        </w:rPr>
        <w:t xml:space="preserve"> </w:t>
      </w:r>
      <w:r w:rsidRPr="00BD2F6E">
        <w:t>исполнительной</w:t>
      </w:r>
      <w:r w:rsidRPr="00BD2F6E">
        <w:rPr>
          <w:spacing w:val="8"/>
        </w:rPr>
        <w:t xml:space="preserve"> </w:t>
      </w:r>
      <w:r w:rsidRPr="00BD2F6E">
        <w:t>власти</w:t>
      </w:r>
      <w:r w:rsidRPr="00BD2F6E">
        <w:rPr>
          <w:spacing w:val="8"/>
        </w:rPr>
        <w:t xml:space="preserve"> </w:t>
      </w:r>
      <w:r w:rsidRPr="00BD2F6E">
        <w:t>или</w:t>
      </w:r>
      <w:r w:rsidRPr="00BD2F6E">
        <w:rPr>
          <w:spacing w:val="8"/>
        </w:rPr>
        <w:t xml:space="preserve"> </w:t>
      </w:r>
      <w:r w:rsidRPr="00BD2F6E">
        <w:t>органом</w:t>
      </w:r>
      <w:r w:rsidRPr="00BD2F6E">
        <w:rPr>
          <w:spacing w:val="8"/>
        </w:rPr>
        <w:t xml:space="preserve"> </w:t>
      </w:r>
      <w:r w:rsidRPr="00BD2F6E">
        <w:t>исполнительной</w:t>
      </w:r>
      <w:r w:rsidRPr="00BD2F6E">
        <w:rPr>
          <w:spacing w:val="8"/>
        </w:rPr>
        <w:t xml:space="preserve"> </w:t>
      </w:r>
      <w:r w:rsidRPr="00BD2F6E">
        <w:t>власти</w:t>
      </w:r>
      <w:r w:rsidRPr="00BD2F6E">
        <w:rPr>
          <w:spacing w:val="20"/>
        </w:rPr>
        <w:t xml:space="preserve"> </w:t>
      </w:r>
      <w:r w:rsidRPr="00BD2F6E">
        <w:t>субъекта</w:t>
      </w:r>
      <w:r w:rsidRPr="00BD2F6E">
        <w:rPr>
          <w:spacing w:val="40"/>
        </w:rPr>
        <w:t xml:space="preserve"> </w:t>
      </w:r>
      <w:r w:rsidRPr="00BD2F6E">
        <w:t>Российской</w:t>
      </w:r>
      <w:r w:rsidRPr="00BD2F6E">
        <w:rPr>
          <w:spacing w:val="40"/>
        </w:rPr>
        <w:t xml:space="preserve"> </w:t>
      </w:r>
      <w:r w:rsidRPr="00BD2F6E">
        <w:t>Федерации,</w:t>
      </w:r>
      <w:r w:rsidRPr="00BD2F6E">
        <w:rPr>
          <w:spacing w:val="39"/>
        </w:rPr>
        <w:t xml:space="preserve"> </w:t>
      </w:r>
      <w:r w:rsidRPr="00BD2F6E">
        <w:t>в</w:t>
      </w:r>
      <w:r w:rsidRPr="00BD2F6E">
        <w:rPr>
          <w:spacing w:val="41"/>
        </w:rPr>
        <w:t xml:space="preserve"> </w:t>
      </w:r>
      <w:r w:rsidRPr="00BD2F6E">
        <w:t>ведении</w:t>
      </w:r>
      <w:r w:rsidRPr="00BD2F6E">
        <w:rPr>
          <w:spacing w:val="40"/>
        </w:rPr>
        <w:t xml:space="preserve"> </w:t>
      </w:r>
      <w:r w:rsidRPr="00BD2F6E">
        <w:rPr>
          <w:spacing w:val="-1"/>
        </w:rPr>
        <w:t>которых</w:t>
      </w:r>
      <w:r w:rsidRPr="00BD2F6E">
        <w:rPr>
          <w:spacing w:val="41"/>
        </w:rPr>
        <w:t xml:space="preserve"> </w:t>
      </w:r>
      <w:r w:rsidRPr="00BD2F6E">
        <w:t>находится</w:t>
      </w:r>
      <w:r w:rsidRPr="00BD2F6E">
        <w:rPr>
          <w:spacing w:val="40"/>
        </w:rPr>
        <w:t xml:space="preserve"> </w:t>
      </w:r>
      <w:r w:rsidRPr="00BD2F6E">
        <w:t>особо</w:t>
      </w:r>
      <w:r w:rsidRPr="00BD2F6E">
        <w:rPr>
          <w:spacing w:val="41"/>
        </w:rPr>
        <w:t xml:space="preserve"> </w:t>
      </w:r>
      <w:r w:rsidRPr="00BD2F6E">
        <w:t>охраняемая</w:t>
      </w:r>
      <w:r w:rsidRPr="00BD2F6E">
        <w:rPr>
          <w:spacing w:val="40"/>
        </w:rPr>
        <w:t xml:space="preserve"> </w:t>
      </w:r>
      <w:r w:rsidRPr="00BD2F6E">
        <w:t>природная</w:t>
      </w:r>
      <w:r w:rsidRPr="00BD2F6E">
        <w:rPr>
          <w:spacing w:val="28"/>
        </w:rPr>
        <w:t xml:space="preserve"> </w:t>
      </w:r>
      <w:r w:rsidRPr="00BD2F6E">
        <w:rPr>
          <w:spacing w:val="-1"/>
        </w:rPr>
        <w:t>территория.</w:t>
      </w:r>
    </w:p>
    <w:p w14:paraId="4BFB9DD5" w14:textId="77777777" w:rsidR="008476BC" w:rsidRPr="00BD2F6E" w:rsidRDefault="008476BC">
      <w:pPr>
        <w:pStyle w:val="af0"/>
        <w:numPr>
          <w:ilvl w:val="0"/>
          <w:numId w:val="86"/>
        </w:numPr>
        <w:tabs>
          <w:tab w:val="left" w:pos="1029"/>
        </w:tabs>
        <w:suppressAutoHyphens w:val="0"/>
        <w:spacing w:after="0" w:line="240" w:lineRule="auto"/>
        <w:ind w:left="0" w:right="286" w:firstLine="709"/>
      </w:pPr>
      <w:r w:rsidRPr="00BD2F6E">
        <w:rPr>
          <w:spacing w:val="-1"/>
        </w:rPr>
        <w:t>Представительный</w:t>
      </w:r>
      <w:r w:rsidRPr="00BD2F6E">
        <w:rPr>
          <w:spacing w:val="44"/>
        </w:rPr>
        <w:t xml:space="preserve"> </w:t>
      </w:r>
      <w:r w:rsidRPr="00BD2F6E">
        <w:t>орган</w:t>
      </w:r>
      <w:r w:rsidRPr="00BD2F6E">
        <w:rPr>
          <w:spacing w:val="44"/>
        </w:rPr>
        <w:t xml:space="preserve"> </w:t>
      </w:r>
      <w:r w:rsidRPr="00BD2F6E">
        <w:t>местного</w:t>
      </w:r>
      <w:r w:rsidRPr="00BD2F6E">
        <w:rPr>
          <w:spacing w:val="43"/>
        </w:rPr>
        <w:t xml:space="preserve"> </w:t>
      </w:r>
      <w:r w:rsidRPr="00BD2F6E">
        <w:rPr>
          <w:spacing w:val="-1"/>
        </w:rPr>
        <w:t>самоуправления</w:t>
      </w:r>
      <w:r w:rsidRPr="00BD2F6E">
        <w:rPr>
          <w:spacing w:val="44"/>
        </w:rPr>
        <w:t xml:space="preserve"> </w:t>
      </w:r>
      <w:r w:rsidRPr="00BD2F6E">
        <w:t>по</w:t>
      </w:r>
      <w:r w:rsidRPr="00BD2F6E">
        <w:rPr>
          <w:spacing w:val="44"/>
        </w:rPr>
        <w:t xml:space="preserve"> </w:t>
      </w:r>
      <w:r w:rsidRPr="00BD2F6E">
        <w:rPr>
          <w:spacing w:val="-1"/>
        </w:rPr>
        <w:t>результатам</w:t>
      </w:r>
      <w:r w:rsidRPr="00BD2F6E">
        <w:rPr>
          <w:spacing w:val="44"/>
        </w:rPr>
        <w:t xml:space="preserve"> </w:t>
      </w:r>
      <w:r w:rsidRPr="00BD2F6E">
        <w:t>рассмотрения</w:t>
      </w:r>
      <w:r w:rsidRPr="00BD2F6E">
        <w:rPr>
          <w:spacing w:val="75"/>
        </w:rPr>
        <w:t xml:space="preserve"> </w:t>
      </w:r>
      <w:r w:rsidRPr="00BD2F6E">
        <w:t>проекта</w:t>
      </w:r>
      <w:r w:rsidRPr="00BD2F6E">
        <w:rPr>
          <w:spacing w:val="10"/>
        </w:rPr>
        <w:t xml:space="preserve"> </w:t>
      </w:r>
      <w:r w:rsidRPr="00BD2F6E">
        <w:t>правил</w:t>
      </w:r>
      <w:r w:rsidRPr="00BD2F6E">
        <w:rPr>
          <w:spacing w:val="10"/>
        </w:rPr>
        <w:t xml:space="preserve"> </w:t>
      </w:r>
      <w:r w:rsidRPr="00BD2F6E">
        <w:rPr>
          <w:spacing w:val="-1"/>
        </w:rPr>
        <w:t>землепользования</w:t>
      </w:r>
      <w:r w:rsidRPr="00BD2F6E">
        <w:rPr>
          <w:spacing w:val="10"/>
        </w:rPr>
        <w:t xml:space="preserve"> </w:t>
      </w:r>
      <w:r w:rsidRPr="00BD2F6E">
        <w:t>и</w:t>
      </w:r>
      <w:r w:rsidRPr="00BD2F6E">
        <w:rPr>
          <w:spacing w:val="10"/>
        </w:rPr>
        <w:t xml:space="preserve"> </w:t>
      </w:r>
      <w:r w:rsidRPr="00BD2F6E">
        <w:t>застройки</w:t>
      </w:r>
      <w:r w:rsidRPr="00BD2F6E">
        <w:rPr>
          <w:spacing w:val="10"/>
        </w:rPr>
        <w:t xml:space="preserve"> </w:t>
      </w:r>
      <w:r w:rsidRPr="00BD2F6E">
        <w:t>и</w:t>
      </w:r>
      <w:r w:rsidRPr="00BD2F6E">
        <w:rPr>
          <w:spacing w:val="10"/>
        </w:rPr>
        <w:t xml:space="preserve"> </w:t>
      </w:r>
      <w:r w:rsidRPr="00BD2F6E">
        <w:t>обязательных</w:t>
      </w:r>
      <w:r w:rsidRPr="00BD2F6E">
        <w:rPr>
          <w:spacing w:val="10"/>
        </w:rPr>
        <w:t xml:space="preserve"> </w:t>
      </w:r>
      <w:r w:rsidRPr="00BD2F6E">
        <w:t>приложений</w:t>
      </w:r>
      <w:r w:rsidRPr="00BD2F6E">
        <w:rPr>
          <w:spacing w:val="10"/>
        </w:rPr>
        <w:t xml:space="preserve"> </w:t>
      </w:r>
      <w:r w:rsidRPr="00BD2F6E">
        <w:t>к</w:t>
      </w:r>
      <w:r w:rsidRPr="00BD2F6E">
        <w:rPr>
          <w:spacing w:val="10"/>
        </w:rPr>
        <w:t xml:space="preserve"> </w:t>
      </w:r>
      <w:r w:rsidRPr="00BD2F6E">
        <w:t>нему</w:t>
      </w:r>
      <w:r w:rsidRPr="00BD2F6E">
        <w:rPr>
          <w:spacing w:val="11"/>
        </w:rPr>
        <w:t xml:space="preserve"> </w:t>
      </w:r>
      <w:r w:rsidRPr="00BD2F6E">
        <w:rPr>
          <w:spacing w:val="-1"/>
        </w:rPr>
        <w:t>может</w:t>
      </w:r>
      <w:r w:rsidRPr="00BD2F6E">
        <w:rPr>
          <w:spacing w:val="38"/>
        </w:rPr>
        <w:t xml:space="preserve"> </w:t>
      </w:r>
      <w:r w:rsidRPr="00BD2F6E">
        <w:rPr>
          <w:spacing w:val="-1"/>
        </w:rPr>
        <w:t>утвердить</w:t>
      </w:r>
      <w:r w:rsidRPr="00BD2F6E">
        <w:rPr>
          <w:spacing w:val="36"/>
        </w:rPr>
        <w:t xml:space="preserve"> </w:t>
      </w:r>
      <w:r w:rsidRPr="00BD2F6E">
        <w:t>правила</w:t>
      </w:r>
      <w:r w:rsidRPr="00BD2F6E">
        <w:rPr>
          <w:spacing w:val="38"/>
        </w:rPr>
        <w:t xml:space="preserve"> </w:t>
      </w:r>
      <w:r w:rsidRPr="00BD2F6E">
        <w:rPr>
          <w:spacing w:val="-1"/>
        </w:rPr>
        <w:t>землепользования</w:t>
      </w:r>
      <w:r w:rsidRPr="00BD2F6E">
        <w:rPr>
          <w:spacing w:val="38"/>
        </w:rPr>
        <w:t xml:space="preserve"> </w:t>
      </w:r>
      <w:r w:rsidRPr="00BD2F6E">
        <w:t>и</w:t>
      </w:r>
      <w:r w:rsidRPr="00BD2F6E">
        <w:rPr>
          <w:spacing w:val="36"/>
        </w:rPr>
        <w:t xml:space="preserve"> </w:t>
      </w:r>
      <w:r w:rsidRPr="00BD2F6E">
        <w:t>застройки</w:t>
      </w:r>
      <w:r w:rsidRPr="00BD2F6E">
        <w:rPr>
          <w:spacing w:val="36"/>
        </w:rPr>
        <w:t xml:space="preserve"> </w:t>
      </w:r>
      <w:r w:rsidRPr="00BD2F6E">
        <w:t>или</w:t>
      </w:r>
      <w:r w:rsidRPr="00BD2F6E">
        <w:rPr>
          <w:spacing w:val="38"/>
        </w:rPr>
        <w:t xml:space="preserve"> </w:t>
      </w:r>
      <w:r w:rsidRPr="00BD2F6E">
        <w:t>направить</w:t>
      </w:r>
      <w:r w:rsidRPr="00BD2F6E">
        <w:rPr>
          <w:spacing w:val="37"/>
        </w:rPr>
        <w:t xml:space="preserve"> </w:t>
      </w:r>
      <w:r w:rsidRPr="00BD2F6E">
        <w:t>проект</w:t>
      </w:r>
      <w:r w:rsidRPr="00BD2F6E">
        <w:rPr>
          <w:spacing w:val="37"/>
        </w:rPr>
        <w:t xml:space="preserve"> </w:t>
      </w:r>
      <w:r w:rsidRPr="00BD2F6E">
        <w:t>правил</w:t>
      </w:r>
      <w:r w:rsidRPr="00BD2F6E">
        <w:rPr>
          <w:spacing w:val="45"/>
        </w:rPr>
        <w:t xml:space="preserve"> </w:t>
      </w:r>
      <w:r w:rsidRPr="00BD2F6E">
        <w:rPr>
          <w:spacing w:val="-1"/>
        </w:rPr>
        <w:t>землепользования</w:t>
      </w:r>
      <w:r w:rsidRPr="00BD2F6E">
        <w:rPr>
          <w:spacing w:val="40"/>
        </w:rPr>
        <w:t xml:space="preserve"> </w:t>
      </w:r>
      <w:r w:rsidRPr="00BD2F6E">
        <w:t>и</w:t>
      </w:r>
      <w:r w:rsidRPr="00BD2F6E">
        <w:rPr>
          <w:spacing w:val="40"/>
        </w:rPr>
        <w:t xml:space="preserve"> </w:t>
      </w:r>
      <w:r w:rsidRPr="00BD2F6E">
        <w:t>застройки</w:t>
      </w:r>
      <w:r w:rsidRPr="00BD2F6E">
        <w:rPr>
          <w:spacing w:val="40"/>
        </w:rPr>
        <w:t xml:space="preserve"> </w:t>
      </w:r>
      <w:r w:rsidRPr="00BD2F6E">
        <w:t>главе муниципального образования Северский район</w:t>
      </w:r>
      <w:r w:rsidRPr="00BD2F6E">
        <w:rPr>
          <w:spacing w:val="40"/>
        </w:rPr>
        <w:t xml:space="preserve"> </w:t>
      </w:r>
      <w:r w:rsidRPr="00BD2F6E">
        <w:t>на</w:t>
      </w:r>
      <w:r w:rsidRPr="00BD2F6E">
        <w:rPr>
          <w:spacing w:val="75"/>
        </w:rPr>
        <w:t xml:space="preserve"> </w:t>
      </w:r>
      <w:r w:rsidRPr="00BD2F6E">
        <w:rPr>
          <w:spacing w:val="-1"/>
        </w:rPr>
        <w:t>доработку</w:t>
      </w:r>
      <w:r w:rsidRPr="00BD2F6E">
        <w:rPr>
          <w:spacing w:val="43"/>
        </w:rPr>
        <w:t xml:space="preserve"> </w:t>
      </w:r>
      <w:r w:rsidRPr="00BD2F6E">
        <w:t>в</w:t>
      </w:r>
      <w:r w:rsidRPr="00BD2F6E">
        <w:rPr>
          <w:spacing w:val="42"/>
        </w:rPr>
        <w:t xml:space="preserve"> </w:t>
      </w:r>
      <w:r w:rsidRPr="00BD2F6E">
        <w:rPr>
          <w:spacing w:val="-1"/>
        </w:rPr>
        <w:t>соответствии</w:t>
      </w:r>
      <w:r w:rsidRPr="00BD2F6E">
        <w:rPr>
          <w:spacing w:val="42"/>
        </w:rPr>
        <w:t xml:space="preserve"> </w:t>
      </w:r>
      <w:r w:rsidRPr="00BD2F6E">
        <w:t>с</w:t>
      </w:r>
      <w:r w:rsidRPr="00BD2F6E">
        <w:rPr>
          <w:spacing w:val="43"/>
        </w:rPr>
        <w:t xml:space="preserve"> </w:t>
      </w:r>
      <w:r w:rsidRPr="00BD2F6E">
        <w:t>заключением</w:t>
      </w:r>
      <w:r w:rsidRPr="00BD2F6E">
        <w:rPr>
          <w:spacing w:val="42"/>
        </w:rPr>
        <w:t xml:space="preserve"> </w:t>
      </w:r>
      <w:r w:rsidRPr="00BD2F6E">
        <w:t>о</w:t>
      </w:r>
      <w:r w:rsidRPr="00BD2F6E">
        <w:rPr>
          <w:spacing w:val="42"/>
        </w:rPr>
        <w:t xml:space="preserve"> </w:t>
      </w:r>
      <w:r w:rsidRPr="00BD2F6E">
        <w:rPr>
          <w:spacing w:val="-1"/>
        </w:rPr>
        <w:t>результатах</w:t>
      </w:r>
      <w:r w:rsidRPr="00BD2F6E">
        <w:rPr>
          <w:spacing w:val="42"/>
        </w:rPr>
        <w:t xml:space="preserve"> </w:t>
      </w:r>
      <w:r w:rsidRPr="00BD2F6E">
        <w:t>общественных</w:t>
      </w:r>
      <w:r w:rsidRPr="00BD2F6E">
        <w:rPr>
          <w:spacing w:val="42"/>
        </w:rPr>
        <w:t xml:space="preserve"> </w:t>
      </w:r>
      <w:r w:rsidRPr="00BD2F6E">
        <w:rPr>
          <w:spacing w:val="-1"/>
        </w:rPr>
        <w:t>обсуждений</w:t>
      </w:r>
      <w:r w:rsidRPr="00BD2F6E">
        <w:rPr>
          <w:spacing w:val="42"/>
        </w:rPr>
        <w:t xml:space="preserve"> </w:t>
      </w:r>
      <w:r w:rsidRPr="00BD2F6E">
        <w:t>или</w:t>
      </w:r>
      <w:r w:rsidRPr="00BD2F6E">
        <w:rPr>
          <w:spacing w:val="73"/>
        </w:rPr>
        <w:t xml:space="preserve"> </w:t>
      </w:r>
      <w:r w:rsidRPr="00BD2F6E">
        <w:rPr>
          <w:spacing w:val="-1"/>
        </w:rPr>
        <w:t>публичных</w:t>
      </w:r>
      <w:r w:rsidRPr="00BD2F6E">
        <w:rPr>
          <w:spacing w:val="-12"/>
        </w:rPr>
        <w:t xml:space="preserve"> </w:t>
      </w:r>
      <w:r w:rsidRPr="00BD2F6E">
        <w:rPr>
          <w:spacing w:val="-1"/>
        </w:rPr>
        <w:t>слушаний</w:t>
      </w:r>
      <w:r w:rsidRPr="00BD2F6E">
        <w:rPr>
          <w:spacing w:val="-12"/>
        </w:rPr>
        <w:t xml:space="preserve"> </w:t>
      </w:r>
      <w:r w:rsidRPr="00BD2F6E">
        <w:t>по</w:t>
      </w:r>
      <w:r w:rsidRPr="00BD2F6E">
        <w:rPr>
          <w:spacing w:val="-14"/>
        </w:rPr>
        <w:t xml:space="preserve"> </w:t>
      </w:r>
      <w:r w:rsidRPr="00BD2F6E">
        <w:t>указанному</w:t>
      </w:r>
      <w:r w:rsidRPr="00BD2F6E">
        <w:rPr>
          <w:spacing w:val="-10"/>
        </w:rPr>
        <w:t xml:space="preserve"> </w:t>
      </w:r>
      <w:r w:rsidRPr="00BD2F6E">
        <w:rPr>
          <w:spacing w:val="-1"/>
        </w:rPr>
        <w:t>проекту,</w:t>
      </w:r>
      <w:r w:rsidRPr="00BD2F6E">
        <w:rPr>
          <w:spacing w:val="-14"/>
        </w:rPr>
        <w:t xml:space="preserve"> </w:t>
      </w:r>
      <w:r w:rsidRPr="00BD2F6E">
        <w:t>за</w:t>
      </w:r>
      <w:r w:rsidRPr="00BD2F6E">
        <w:rPr>
          <w:spacing w:val="-12"/>
        </w:rPr>
        <w:t xml:space="preserve"> </w:t>
      </w:r>
      <w:r w:rsidRPr="00BD2F6E">
        <w:t>исключением</w:t>
      </w:r>
      <w:r w:rsidRPr="00BD2F6E">
        <w:rPr>
          <w:spacing w:val="-12"/>
        </w:rPr>
        <w:t xml:space="preserve"> </w:t>
      </w:r>
      <w:r w:rsidRPr="00BD2F6E">
        <w:rPr>
          <w:spacing w:val="-1"/>
        </w:rPr>
        <w:t>случаев,</w:t>
      </w:r>
      <w:r w:rsidRPr="00BD2F6E">
        <w:rPr>
          <w:spacing w:val="-12"/>
        </w:rPr>
        <w:t xml:space="preserve"> </w:t>
      </w:r>
      <w:r w:rsidRPr="00BD2F6E">
        <w:t>если</w:t>
      </w:r>
      <w:r w:rsidRPr="00BD2F6E">
        <w:rPr>
          <w:spacing w:val="-13"/>
        </w:rPr>
        <w:t xml:space="preserve"> </w:t>
      </w:r>
      <w:r w:rsidRPr="00BD2F6E">
        <w:t>утверждение</w:t>
      </w:r>
      <w:r w:rsidRPr="00BD2F6E">
        <w:rPr>
          <w:spacing w:val="-12"/>
        </w:rPr>
        <w:t xml:space="preserve"> </w:t>
      </w:r>
      <w:r w:rsidRPr="00BD2F6E">
        <w:t>правил</w:t>
      </w:r>
      <w:r w:rsidRPr="00BD2F6E">
        <w:rPr>
          <w:spacing w:val="59"/>
        </w:rPr>
        <w:t xml:space="preserve"> </w:t>
      </w:r>
      <w:r w:rsidRPr="00BD2F6E">
        <w:rPr>
          <w:spacing w:val="-1"/>
        </w:rPr>
        <w:t>землепользования</w:t>
      </w:r>
      <w:r w:rsidRPr="00BD2F6E">
        <w:rPr>
          <w:spacing w:val="36"/>
        </w:rPr>
        <w:t xml:space="preserve"> </w:t>
      </w:r>
      <w:r w:rsidRPr="00BD2F6E">
        <w:t>и</w:t>
      </w:r>
      <w:r w:rsidRPr="00BD2F6E">
        <w:rPr>
          <w:spacing w:val="36"/>
        </w:rPr>
        <w:t xml:space="preserve"> </w:t>
      </w:r>
      <w:r w:rsidRPr="00BD2F6E">
        <w:t>застройки</w:t>
      </w:r>
      <w:r w:rsidRPr="00BD2F6E">
        <w:rPr>
          <w:spacing w:val="36"/>
        </w:rPr>
        <w:t xml:space="preserve"> </w:t>
      </w:r>
      <w:r w:rsidRPr="00BD2F6E">
        <w:rPr>
          <w:spacing w:val="-1"/>
        </w:rPr>
        <w:t>осуществляется</w:t>
      </w:r>
      <w:r w:rsidRPr="00BD2F6E">
        <w:rPr>
          <w:spacing w:val="36"/>
        </w:rPr>
        <w:t xml:space="preserve"> </w:t>
      </w:r>
      <w:r w:rsidRPr="00BD2F6E">
        <w:t>администрацией</w:t>
      </w:r>
      <w:r w:rsidRPr="00BD2F6E">
        <w:rPr>
          <w:spacing w:val="37"/>
        </w:rPr>
        <w:t xml:space="preserve"> </w:t>
      </w:r>
      <w:r w:rsidRPr="00BD2F6E">
        <w:t>муниципального образования Северский район</w:t>
      </w:r>
      <w:r w:rsidRPr="00BD2F6E">
        <w:rPr>
          <w:spacing w:val="40"/>
        </w:rPr>
        <w:t xml:space="preserve"> </w:t>
      </w:r>
      <w:r w:rsidRPr="00BD2F6E">
        <w:t>в</w:t>
      </w:r>
      <w:r w:rsidRPr="00BD2F6E">
        <w:rPr>
          <w:spacing w:val="49"/>
        </w:rPr>
        <w:t xml:space="preserve"> </w:t>
      </w:r>
      <w:r w:rsidRPr="00BD2F6E">
        <w:rPr>
          <w:spacing w:val="-1"/>
        </w:rPr>
        <w:t>соответствии</w:t>
      </w:r>
      <w:r w:rsidRPr="00BD2F6E">
        <w:rPr>
          <w:spacing w:val="49"/>
        </w:rPr>
        <w:t xml:space="preserve"> </w:t>
      </w:r>
      <w:r w:rsidRPr="00BD2F6E">
        <w:t>с</w:t>
      </w:r>
      <w:r w:rsidRPr="00BD2F6E">
        <w:rPr>
          <w:spacing w:val="49"/>
        </w:rPr>
        <w:t xml:space="preserve"> </w:t>
      </w:r>
      <w:r w:rsidRPr="00BD2F6E">
        <w:rPr>
          <w:spacing w:val="-1"/>
        </w:rPr>
        <w:t>законодательством</w:t>
      </w:r>
      <w:r w:rsidRPr="00BD2F6E">
        <w:rPr>
          <w:spacing w:val="49"/>
        </w:rPr>
        <w:t xml:space="preserve"> </w:t>
      </w:r>
      <w:r w:rsidRPr="00BD2F6E">
        <w:t>субъекта</w:t>
      </w:r>
      <w:r w:rsidRPr="00BD2F6E">
        <w:rPr>
          <w:spacing w:val="49"/>
        </w:rPr>
        <w:t xml:space="preserve"> </w:t>
      </w:r>
      <w:r w:rsidRPr="00BD2F6E">
        <w:t>Российской</w:t>
      </w:r>
      <w:r w:rsidRPr="00BD2F6E">
        <w:rPr>
          <w:spacing w:val="71"/>
        </w:rPr>
        <w:t xml:space="preserve"> </w:t>
      </w:r>
      <w:r w:rsidRPr="00BD2F6E">
        <w:t>Федерации</w:t>
      </w:r>
      <w:r w:rsidRPr="00BD2F6E">
        <w:rPr>
          <w:spacing w:val="-2"/>
        </w:rPr>
        <w:t xml:space="preserve"> </w:t>
      </w:r>
      <w:r w:rsidRPr="00BD2F6E">
        <w:t>о градостроительной деятельности.</w:t>
      </w:r>
    </w:p>
    <w:p w14:paraId="0EE2C2D5" w14:textId="77777777" w:rsidR="008476BC" w:rsidRPr="00BD2F6E" w:rsidRDefault="008476BC">
      <w:pPr>
        <w:pStyle w:val="af0"/>
        <w:numPr>
          <w:ilvl w:val="0"/>
          <w:numId w:val="86"/>
        </w:numPr>
        <w:tabs>
          <w:tab w:val="left" w:pos="1076"/>
        </w:tabs>
        <w:suppressAutoHyphens w:val="0"/>
        <w:spacing w:after="0" w:line="240" w:lineRule="auto"/>
        <w:ind w:left="0" w:right="286" w:firstLine="709"/>
      </w:pPr>
      <w:r w:rsidRPr="00BD2F6E">
        <w:rPr>
          <w:spacing w:val="-1"/>
        </w:rPr>
        <w:t>Правила</w:t>
      </w:r>
      <w:r w:rsidRPr="00BD2F6E">
        <w:rPr>
          <w:spacing w:val="31"/>
        </w:rPr>
        <w:t xml:space="preserve"> </w:t>
      </w:r>
      <w:r w:rsidRPr="00BD2F6E">
        <w:rPr>
          <w:spacing w:val="-1"/>
        </w:rPr>
        <w:t>землепользования</w:t>
      </w:r>
      <w:r w:rsidRPr="00BD2F6E">
        <w:rPr>
          <w:spacing w:val="30"/>
        </w:rPr>
        <w:t xml:space="preserve"> </w:t>
      </w:r>
      <w:r w:rsidRPr="00BD2F6E">
        <w:t>и</w:t>
      </w:r>
      <w:r w:rsidRPr="00BD2F6E">
        <w:rPr>
          <w:spacing w:val="30"/>
        </w:rPr>
        <w:t xml:space="preserve"> </w:t>
      </w:r>
      <w:r w:rsidRPr="00BD2F6E">
        <w:t>застройки</w:t>
      </w:r>
      <w:r w:rsidRPr="00BD2F6E">
        <w:rPr>
          <w:spacing w:val="30"/>
        </w:rPr>
        <w:t xml:space="preserve"> </w:t>
      </w:r>
      <w:r w:rsidRPr="00BD2F6E">
        <w:t>подлежат</w:t>
      </w:r>
      <w:r w:rsidRPr="00BD2F6E">
        <w:rPr>
          <w:spacing w:val="31"/>
        </w:rPr>
        <w:t xml:space="preserve"> </w:t>
      </w:r>
      <w:r w:rsidRPr="00BD2F6E">
        <w:rPr>
          <w:spacing w:val="-1"/>
        </w:rPr>
        <w:t>опубликованию</w:t>
      </w:r>
      <w:r w:rsidRPr="00BD2F6E">
        <w:rPr>
          <w:spacing w:val="31"/>
        </w:rPr>
        <w:t xml:space="preserve"> </w:t>
      </w:r>
      <w:r w:rsidRPr="00BD2F6E">
        <w:t>в</w:t>
      </w:r>
      <w:r w:rsidRPr="00BD2F6E">
        <w:rPr>
          <w:spacing w:val="30"/>
        </w:rPr>
        <w:t xml:space="preserve"> </w:t>
      </w:r>
      <w:r w:rsidRPr="00BD2F6E">
        <w:t>порядке,</w:t>
      </w:r>
      <w:r w:rsidRPr="00BD2F6E">
        <w:rPr>
          <w:spacing w:val="65"/>
        </w:rPr>
        <w:t xml:space="preserve"> </w:t>
      </w:r>
      <w:r w:rsidRPr="00BD2F6E">
        <w:rPr>
          <w:spacing w:val="-1"/>
        </w:rPr>
        <w:t>установленном</w:t>
      </w:r>
      <w:r w:rsidRPr="00BD2F6E">
        <w:rPr>
          <w:spacing w:val="54"/>
        </w:rPr>
        <w:t xml:space="preserve"> </w:t>
      </w:r>
      <w:r w:rsidRPr="00BD2F6E">
        <w:t>для</w:t>
      </w:r>
      <w:r w:rsidRPr="00BD2F6E">
        <w:rPr>
          <w:spacing w:val="54"/>
        </w:rPr>
        <w:t xml:space="preserve"> </w:t>
      </w:r>
      <w:r w:rsidRPr="00BD2F6E">
        <w:rPr>
          <w:spacing w:val="-1"/>
        </w:rPr>
        <w:t>официального</w:t>
      </w:r>
      <w:r w:rsidRPr="00BD2F6E">
        <w:rPr>
          <w:spacing w:val="53"/>
        </w:rPr>
        <w:t xml:space="preserve"> </w:t>
      </w:r>
      <w:r w:rsidRPr="00BD2F6E">
        <w:rPr>
          <w:spacing w:val="-1"/>
        </w:rPr>
        <w:t>опубликования</w:t>
      </w:r>
      <w:r w:rsidRPr="00BD2F6E">
        <w:rPr>
          <w:spacing w:val="53"/>
        </w:rPr>
        <w:t xml:space="preserve"> </w:t>
      </w:r>
      <w:r w:rsidRPr="00BD2F6E">
        <w:rPr>
          <w:spacing w:val="-1"/>
        </w:rPr>
        <w:t>муниципальных</w:t>
      </w:r>
      <w:r w:rsidRPr="00BD2F6E">
        <w:rPr>
          <w:spacing w:val="53"/>
        </w:rPr>
        <w:t xml:space="preserve"> </w:t>
      </w:r>
      <w:r w:rsidRPr="00BD2F6E">
        <w:t>правовых</w:t>
      </w:r>
      <w:r w:rsidRPr="00BD2F6E">
        <w:rPr>
          <w:spacing w:val="53"/>
        </w:rPr>
        <w:t xml:space="preserve"> </w:t>
      </w:r>
      <w:r w:rsidRPr="00BD2F6E">
        <w:rPr>
          <w:spacing w:val="-1"/>
        </w:rPr>
        <w:t>актов,</w:t>
      </w:r>
      <w:r w:rsidRPr="00BD2F6E">
        <w:rPr>
          <w:spacing w:val="54"/>
        </w:rPr>
        <w:t xml:space="preserve"> </w:t>
      </w:r>
      <w:r w:rsidRPr="00BD2F6E">
        <w:t>иной</w:t>
      </w:r>
      <w:r w:rsidRPr="00BD2F6E">
        <w:rPr>
          <w:spacing w:val="101"/>
        </w:rPr>
        <w:t xml:space="preserve"> </w:t>
      </w:r>
      <w:r w:rsidRPr="00BD2F6E">
        <w:rPr>
          <w:spacing w:val="-1"/>
        </w:rPr>
        <w:t>официальной</w:t>
      </w:r>
      <w:r w:rsidRPr="00BD2F6E">
        <w:rPr>
          <w:spacing w:val="5"/>
        </w:rPr>
        <w:t xml:space="preserve"> </w:t>
      </w:r>
      <w:r w:rsidRPr="00BD2F6E">
        <w:t>информации,</w:t>
      </w:r>
      <w:r w:rsidRPr="00BD2F6E">
        <w:rPr>
          <w:spacing w:val="5"/>
        </w:rPr>
        <w:t xml:space="preserve"> </w:t>
      </w:r>
      <w:r w:rsidRPr="00BD2F6E">
        <w:t>и</w:t>
      </w:r>
      <w:r w:rsidRPr="00BD2F6E">
        <w:rPr>
          <w:spacing w:val="5"/>
        </w:rPr>
        <w:t xml:space="preserve"> </w:t>
      </w:r>
      <w:r w:rsidRPr="00BD2F6E">
        <w:rPr>
          <w:spacing w:val="-1"/>
        </w:rPr>
        <w:t>размещаются</w:t>
      </w:r>
      <w:r w:rsidRPr="00BD2F6E">
        <w:rPr>
          <w:spacing w:val="6"/>
        </w:rPr>
        <w:t xml:space="preserve"> </w:t>
      </w:r>
      <w:r w:rsidRPr="00BD2F6E">
        <w:t>на</w:t>
      </w:r>
      <w:r w:rsidRPr="00BD2F6E">
        <w:rPr>
          <w:spacing w:val="6"/>
        </w:rPr>
        <w:t xml:space="preserve"> </w:t>
      </w:r>
      <w:r w:rsidRPr="00BD2F6E">
        <w:t>официальном</w:t>
      </w:r>
      <w:r w:rsidRPr="00BD2F6E">
        <w:rPr>
          <w:spacing w:val="6"/>
        </w:rPr>
        <w:t xml:space="preserve"> </w:t>
      </w:r>
      <w:r w:rsidRPr="00BD2F6E">
        <w:rPr>
          <w:spacing w:val="-1"/>
        </w:rPr>
        <w:t>сайте</w:t>
      </w:r>
      <w:r w:rsidRPr="00BD2F6E">
        <w:rPr>
          <w:spacing w:val="5"/>
        </w:rPr>
        <w:t xml:space="preserve"> </w:t>
      </w:r>
      <w:r w:rsidRPr="00BD2F6E">
        <w:t>муниципального образования Северский район</w:t>
      </w:r>
      <w:r w:rsidRPr="00BD2F6E">
        <w:rPr>
          <w:spacing w:val="40"/>
        </w:rPr>
        <w:t xml:space="preserve"> </w:t>
      </w:r>
      <w:r w:rsidRPr="00BD2F6E">
        <w:t>в</w:t>
      </w:r>
      <w:r w:rsidRPr="00BD2F6E">
        <w:rPr>
          <w:spacing w:val="-2"/>
        </w:rPr>
        <w:t xml:space="preserve"> </w:t>
      </w:r>
      <w:r w:rsidRPr="00BD2F6E">
        <w:t>сети «Интернет».</w:t>
      </w:r>
    </w:p>
    <w:p w14:paraId="2C591FAD" w14:textId="77777777" w:rsidR="008476BC" w:rsidRPr="00BD2F6E" w:rsidRDefault="008476BC">
      <w:pPr>
        <w:pStyle w:val="af0"/>
        <w:numPr>
          <w:ilvl w:val="1"/>
          <w:numId w:val="86"/>
        </w:numPr>
        <w:tabs>
          <w:tab w:val="left" w:pos="1198"/>
        </w:tabs>
        <w:suppressAutoHyphens w:val="0"/>
        <w:spacing w:after="0" w:line="240" w:lineRule="auto"/>
        <w:ind w:left="0" w:right="286" w:firstLine="709"/>
      </w:pPr>
      <w:r w:rsidRPr="00BD2F6E">
        <w:t>Утвержденные</w:t>
      </w:r>
      <w:r w:rsidRPr="00BD2F6E">
        <w:rPr>
          <w:spacing w:val="33"/>
        </w:rPr>
        <w:t xml:space="preserve"> </w:t>
      </w:r>
      <w:r w:rsidRPr="00BD2F6E">
        <w:t>правила</w:t>
      </w:r>
      <w:r w:rsidRPr="00BD2F6E">
        <w:rPr>
          <w:spacing w:val="33"/>
        </w:rPr>
        <w:t xml:space="preserve"> </w:t>
      </w:r>
      <w:r w:rsidRPr="00BD2F6E">
        <w:t>землепользования</w:t>
      </w:r>
      <w:r w:rsidRPr="00BD2F6E">
        <w:rPr>
          <w:spacing w:val="33"/>
        </w:rPr>
        <w:t xml:space="preserve"> </w:t>
      </w:r>
      <w:r w:rsidRPr="00BD2F6E">
        <w:t>и</w:t>
      </w:r>
      <w:r w:rsidRPr="00BD2F6E">
        <w:rPr>
          <w:spacing w:val="33"/>
        </w:rPr>
        <w:t xml:space="preserve"> </w:t>
      </w:r>
      <w:r w:rsidRPr="00BD2F6E">
        <w:t>застройки</w:t>
      </w:r>
      <w:r w:rsidRPr="00BD2F6E">
        <w:rPr>
          <w:spacing w:val="33"/>
        </w:rPr>
        <w:t xml:space="preserve"> </w:t>
      </w:r>
      <w:r w:rsidRPr="00BD2F6E">
        <w:t>подлежат</w:t>
      </w:r>
      <w:r w:rsidRPr="00BD2F6E">
        <w:rPr>
          <w:spacing w:val="33"/>
        </w:rPr>
        <w:t xml:space="preserve"> </w:t>
      </w:r>
      <w:r w:rsidRPr="00BD2F6E">
        <w:t>размещению</w:t>
      </w:r>
      <w:r w:rsidRPr="00BD2F6E">
        <w:rPr>
          <w:spacing w:val="33"/>
        </w:rPr>
        <w:t xml:space="preserve"> </w:t>
      </w:r>
      <w:r w:rsidRPr="00BD2F6E">
        <w:t>в федеральной</w:t>
      </w:r>
      <w:r w:rsidRPr="00BD2F6E">
        <w:rPr>
          <w:spacing w:val="1"/>
        </w:rPr>
        <w:t xml:space="preserve"> </w:t>
      </w:r>
      <w:r w:rsidRPr="00BD2F6E">
        <w:rPr>
          <w:spacing w:val="-1"/>
        </w:rPr>
        <w:t>государственной</w:t>
      </w:r>
      <w:r w:rsidRPr="00BD2F6E">
        <w:rPr>
          <w:spacing w:val="2"/>
        </w:rPr>
        <w:t xml:space="preserve"> </w:t>
      </w:r>
      <w:r w:rsidRPr="00BD2F6E">
        <w:rPr>
          <w:spacing w:val="-1"/>
        </w:rPr>
        <w:t>информационной</w:t>
      </w:r>
      <w:r w:rsidRPr="00BD2F6E">
        <w:rPr>
          <w:spacing w:val="2"/>
        </w:rPr>
        <w:t xml:space="preserve"> </w:t>
      </w:r>
      <w:r w:rsidRPr="00BD2F6E">
        <w:t>системе</w:t>
      </w:r>
      <w:r w:rsidRPr="00BD2F6E">
        <w:rPr>
          <w:spacing w:val="1"/>
        </w:rPr>
        <w:t xml:space="preserve"> </w:t>
      </w:r>
      <w:r w:rsidRPr="00BD2F6E">
        <w:rPr>
          <w:spacing w:val="-1"/>
        </w:rPr>
        <w:t>территориального</w:t>
      </w:r>
      <w:r w:rsidRPr="00BD2F6E">
        <w:rPr>
          <w:spacing w:val="2"/>
        </w:rPr>
        <w:t xml:space="preserve"> </w:t>
      </w:r>
      <w:r w:rsidRPr="00BD2F6E">
        <w:t>планирования</w:t>
      </w:r>
      <w:r w:rsidRPr="00BD2F6E">
        <w:rPr>
          <w:spacing w:val="2"/>
        </w:rPr>
        <w:t xml:space="preserve"> </w:t>
      </w:r>
      <w:r w:rsidRPr="00BD2F6E">
        <w:t>не</w:t>
      </w:r>
      <w:r w:rsidRPr="00BD2F6E">
        <w:rPr>
          <w:spacing w:val="83"/>
        </w:rPr>
        <w:t xml:space="preserve"> </w:t>
      </w:r>
      <w:r w:rsidRPr="00BD2F6E">
        <w:t xml:space="preserve">позднее </w:t>
      </w:r>
      <w:r w:rsidRPr="00BD2F6E">
        <w:rPr>
          <w:spacing w:val="-1"/>
        </w:rPr>
        <w:t>чем</w:t>
      </w:r>
      <w:r w:rsidRPr="00BD2F6E">
        <w:t xml:space="preserve"> по </w:t>
      </w:r>
      <w:r w:rsidRPr="00BD2F6E">
        <w:rPr>
          <w:spacing w:val="-1"/>
        </w:rPr>
        <w:t>истечении</w:t>
      </w:r>
      <w:r w:rsidRPr="00BD2F6E">
        <w:t xml:space="preserve"> десяти дней с даты</w:t>
      </w:r>
      <w:r w:rsidRPr="00BD2F6E">
        <w:rPr>
          <w:spacing w:val="-2"/>
        </w:rPr>
        <w:t xml:space="preserve"> </w:t>
      </w:r>
      <w:r w:rsidRPr="00BD2F6E">
        <w:t xml:space="preserve">утверждения указанных </w:t>
      </w:r>
      <w:r w:rsidRPr="00BD2F6E">
        <w:rPr>
          <w:spacing w:val="-1"/>
        </w:rPr>
        <w:t>правил.</w:t>
      </w:r>
    </w:p>
    <w:p w14:paraId="7220EF76" w14:textId="77777777" w:rsidR="008476BC" w:rsidRPr="00BD2F6E" w:rsidRDefault="008476BC">
      <w:pPr>
        <w:pStyle w:val="af0"/>
        <w:numPr>
          <w:ilvl w:val="0"/>
          <w:numId w:val="86"/>
        </w:numPr>
        <w:tabs>
          <w:tab w:val="left" w:pos="981"/>
        </w:tabs>
        <w:suppressAutoHyphens w:val="0"/>
        <w:spacing w:after="0" w:line="240" w:lineRule="auto"/>
        <w:ind w:left="0" w:right="286" w:firstLine="709"/>
      </w:pPr>
      <w:r w:rsidRPr="00BD2F6E">
        <w:t>Физические</w:t>
      </w:r>
      <w:r w:rsidRPr="00BD2F6E">
        <w:rPr>
          <w:spacing w:val="55"/>
        </w:rPr>
        <w:t xml:space="preserve"> </w:t>
      </w:r>
      <w:r w:rsidRPr="00BD2F6E">
        <w:t>и</w:t>
      </w:r>
      <w:r w:rsidRPr="00BD2F6E">
        <w:rPr>
          <w:spacing w:val="56"/>
        </w:rPr>
        <w:t xml:space="preserve"> </w:t>
      </w:r>
      <w:r w:rsidRPr="00BD2F6E">
        <w:t>юридические</w:t>
      </w:r>
      <w:r w:rsidRPr="00BD2F6E">
        <w:rPr>
          <w:spacing w:val="55"/>
        </w:rPr>
        <w:t xml:space="preserve"> </w:t>
      </w:r>
      <w:r w:rsidRPr="00BD2F6E">
        <w:rPr>
          <w:spacing w:val="-1"/>
        </w:rPr>
        <w:t>лица</w:t>
      </w:r>
      <w:r w:rsidRPr="00BD2F6E">
        <w:rPr>
          <w:spacing w:val="56"/>
        </w:rPr>
        <w:t xml:space="preserve"> </w:t>
      </w:r>
      <w:r w:rsidRPr="00BD2F6E">
        <w:rPr>
          <w:spacing w:val="-1"/>
        </w:rPr>
        <w:t>вправе</w:t>
      </w:r>
      <w:r w:rsidRPr="00BD2F6E">
        <w:rPr>
          <w:spacing w:val="56"/>
        </w:rPr>
        <w:t xml:space="preserve"> </w:t>
      </w:r>
      <w:r w:rsidRPr="00BD2F6E">
        <w:t>оспорить</w:t>
      </w:r>
      <w:r w:rsidRPr="00BD2F6E">
        <w:rPr>
          <w:spacing w:val="55"/>
        </w:rPr>
        <w:t xml:space="preserve"> </w:t>
      </w:r>
      <w:r w:rsidRPr="00BD2F6E">
        <w:t>решение</w:t>
      </w:r>
      <w:r w:rsidRPr="00BD2F6E">
        <w:rPr>
          <w:spacing w:val="56"/>
        </w:rPr>
        <w:t xml:space="preserve"> </w:t>
      </w:r>
      <w:r w:rsidRPr="00BD2F6E">
        <w:rPr>
          <w:spacing w:val="-1"/>
        </w:rPr>
        <w:t>об</w:t>
      </w:r>
      <w:r w:rsidRPr="00BD2F6E">
        <w:rPr>
          <w:spacing w:val="55"/>
        </w:rPr>
        <w:t xml:space="preserve"> </w:t>
      </w:r>
      <w:r w:rsidRPr="00BD2F6E">
        <w:t>утверждении</w:t>
      </w:r>
      <w:r w:rsidRPr="00BD2F6E">
        <w:rPr>
          <w:spacing w:val="56"/>
        </w:rPr>
        <w:t xml:space="preserve"> </w:t>
      </w:r>
      <w:r w:rsidRPr="00BD2F6E">
        <w:t>правил</w:t>
      </w:r>
      <w:r w:rsidRPr="00BD2F6E">
        <w:rPr>
          <w:spacing w:val="28"/>
        </w:rPr>
        <w:t xml:space="preserve"> </w:t>
      </w:r>
      <w:r w:rsidRPr="00BD2F6E">
        <w:rPr>
          <w:spacing w:val="-1"/>
        </w:rPr>
        <w:t>землепользования</w:t>
      </w:r>
      <w:r w:rsidRPr="00BD2F6E">
        <w:t xml:space="preserve"> и застройки в</w:t>
      </w:r>
      <w:r w:rsidRPr="00BD2F6E">
        <w:rPr>
          <w:spacing w:val="-1"/>
        </w:rPr>
        <w:t xml:space="preserve"> </w:t>
      </w:r>
      <w:r w:rsidRPr="00BD2F6E">
        <w:t xml:space="preserve">судебном </w:t>
      </w:r>
      <w:r w:rsidRPr="00BD2F6E">
        <w:rPr>
          <w:spacing w:val="-1"/>
        </w:rPr>
        <w:t>порядке.</w:t>
      </w:r>
    </w:p>
    <w:p w14:paraId="748F63DF" w14:textId="77777777" w:rsidR="008476BC" w:rsidRPr="00BD2F6E" w:rsidRDefault="008476BC">
      <w:pPr>
        <w:pStyle w:val="af0"/>
        <w:numPr>
          <w:ilvl w:val="0"/>
          <w:numId w:val="86"/>
        </w:numPr>
        <w:tabs>
          <w:tab w:val="left" w:pos="920"/>
        </w:tabs>
        <w:suppressAutoHyphens w:val="0"/>
        <w:spacing w:after="0" w:line="240" w:lineRule="auto"/>
        <w:ind w:left="0" w:right="286" w:firstLine="709"/>
      </w:pPr>
      <w:r w:rsidRPr="00BD2F6E">
        <w:t>Органы</w:t>
      </w:r>
      <w:r w:rsidRPr="00BD2F6E">
        <w:rPr>
          <w:spacing w:val="-6"/>
        </w:rPr>
        <w:t xml:space="preserve"> </w:t>
      </w:r>
      <w:r w:rsidRPr="00BD2F6E">
        <w:t>государственной</w:t>
      </w:r>
      <w:r w:rsidRPr="00BD2F6E">
        <w:rPr>
          <w:spacing w:val="-6"/>
        </w:rPr>
        <w:t xml:space="preserve"> </w:t>
      </w:r>
      <w:r w:rsidRPr="00BD2F6E">
        <w:t>власти</w:t>
      </w:r>
      <w:r w:rsidRPr="00BD2F6E">
        <w:rPr>
          <w:spacing w:val="-6"/>
        </w:rPr>
        <w:t xml:space="preserve"> </w:t>
      </w:r>
      <w:r w:rsidRPr="00BD2F6E">
        <w:t>Российской</w:t>
      </w:r>
      <w:r w:rsidRPr="00BD2F6E">
        <w:rPr>
          <w:spacing w:val="-5"/>
        </w:rPr>
        <w:t xml:space="preserve"> </w:t>
      </w:r>
      <w:r w:rsidRPr="00BD2F6E">
        <w:rPr>
          <w:spacing w:val="-1"/>
        </w:rPr>
        <w:t>Федерации,</w:t>
      </w:r>
      <w:r w:rsidRPr="00BD2F6E">
        <w:rPr>
          <w:spacing w:val="-5"/>
        </w:rPr>
        <w:t xml:space="preserve"> </w:t>
      </w:r>
      <w:r w:rsidRPr="00BD2F6E">
        <w:t>органы</w:t>
      </w:r>
      <w:r w:rsidRPr="00BD2F6E">
        <w:rPr>
          <w:spacing w:val="-6"/>
        </w:rPr>
        <w:t xml:space="preserve"> </w:t>
      </w:r>
      <w:r w:rsidRPr="00BD2F6E">
        <w:t>государственной</w:t>
      </w:r>
      <w:r w:rsidRPr="00BD2F6E">
        <w:rPr>
          <w:spacing w:val="-6"/>
        </w:rPr>
        <w:t xml:space="preserve"> </w:t>
      </w:r>
      <w:r w:rsidRPr="00BD2F6E">
        <w:t>власти</w:t>
      </w:r>
      <w:r w:rsidRPr="00BD2F6E">
        <w:rPr>
          <w:spacing w:val="28"/>
        </w:rPr>
        <w:t xml:space="preserve"> </w:t>
      </w:r>
      <w:r w:rsidRPr="00BD2F6E">
        <w:t>субъектов</w:t>
      </w:r>
      <w:r w:rsidRPr="00BD2F6E">
        <w:rPr>
          <w:spacing w:val="37"/>
        </w:rPr>
        <w:t xml:space="preserve"> </w:t>
      </w:r>
      <w:r w:rsidRPr="00BD2F6E">
        <w:t>Российской</w:t>
      </w:r>
      <w:r w:rsidRPr="00BD2F6E">
        <w:rPr>
          <w:spacing w:val="38"/>
        </w:rPr>
        <w:t xml:space="preserve"> </w:t>
      </w:r>
      <w:r w:rsidRPr="00BD2F6E">
        <w:t>Федерации</w:t>
      </w:r>
      <w:r w:rsidRPr="00BD2F6E">
        <w:rPr>
          <w:spacing w:val="38"/>
        </w:rPr>
        <w:t xml:space="preserve"> </w:t>
      </w:r>
      <w:r w:rsidRPr="00BD2F6E">
        <w:t>вправе</w:t>
      </w:r>
      <w:r w:rsidRPr="00BD2F6E">
        <w:rPr>
          <w:spacing w:val="38"/>
        </w:rPr>
        <w:t xml:space="preserve"> </w:t>
      </w:r>
      <w:r w:rsidRPr="00BD2F6E">
        <w:t>оспорить</w:t>
      </w:r>
      <w:r w:rsidRPr="00BD2F6E">
        <w:rPr>
          <w:spacing w:val="37"/>
        </w:rPr>
        <w:t xml:space="preserve"> </w:t>
      </w:r>
      <w:r w:rsidRPr="00BD2F6E">
        <w:t>решение</w:t>
      </w:r>
      <w:r w:rsidRPr="00BD2F6E">
        <w:rPr>
          <w:spacing w:val="37"/>
        </w:rPr>
        <w:t xml:space="preserve"> </w:t>
      </w:r>
      <w:r w:rsidRPr="00BD2F6E">
        <w:t>об</w:t>
      </w:r>
      <w:r w:rsidRPr="00BD2F6E">
        <w:rPr>
          <w:spacing w:val="37"/>
        </w:rPr>
        <w:t xml:space="preserve"> </w:t>
      </w:r>
      <w:r w:rsidRPr="00BD2F6E">
        <w:t>утверждении</w:t>
      </w:r>
      <w:r w:rsidRPr="00BD2F6E">
        <w:rPr>
          <w:spacing w:val="38"/>
        </w:rPr>
        <w:t xml:space="preserve"> </w:t>
      </w:r>
      <w:r w:rsidRPr="00BD2F6E">
        <w:t xml:space="preserve">правил </w:t>
      </w:r>
      <w:r w:rsidRPr="00BD2F6E">
        <w:rPr>
          <w:spacing w:val="-1"/>
        </w:rPr>
        <w:t>землепользования</w:t>
      </w:r>
      <w:r w:rsidRPr="00BD2F6E">
        <w:rPr>
          <w:spacing w:val="31"/>
        </w:rPr>
        <w:t xml:space="preserve"> </w:t>
      </w:r>
      <w:r w:rsidRPr="00BD2F6E">
        <w:t>и</w:t>
      </w:r>
      <w:r w:rsidRPr="00BD2F6E">
        <w:rPr>
          <w:spacing w:val="32"/>
        </w:rPr>
        <w:t xml:space="preserve"> </w:t>
      </w:r>
      <w:r w:rsidRPr="00BD2F6E">
        <w:t>застройки</w:t>
      </w:r>
      <w:r w:rsidRPr="00BD2F6E">
        <w:rPr>
          <w:spacing w:val="31"/>
        </w:rPr>
        <w:t xml:space="preserve"> </w:t>
      </w:r>
      <w:r w:rsidRPr="00BD2F6E">
        <w:t>в</w:t>
      </w:r>
      <w:r w:rsidRPr="00BD2F6E">
        <w:rPr>
          <w:spacing w:val="31"/>
        </w:rPr>
        <w:t xml:space="preserve"> </w:t>
      </w:r>
      <w:r w:rsidRPr="00BD2F6E">
        <w:rPr>
          <w:spacing w:val="-1"/>
        </w:rPr>
        <w:t>судебном</w:t>
      </w:r>
      <w:r w:rsidRPr="00BD2F6E">
        <w:rPr>
          <w:spacing w:val="32"/>
        </w:rPr>
        <w:t xml:space="preserve"> </w:t>
      </w:r>
      <w:r w:rsidRPr="00BD2F6E">
        <w:rPr>
          <w:spacing w:val="-1"/>
        </w:rPr>
        <w:t>порядке</w:t>
      </w:r>
      <w:r w:rsidRPr="00BD2F6E">
        <w:rPr>
          <w:spacing w:val="32"/>
        </w:rPr>
        <w:t xml:space="preserve"> </w:t>
      </w:r>
      <w:r w:rsidRPr="00BD2F6E">
        <w:t>в</w:t>
      </w:r>
      <w:r w:rsidRPr="00BD2F6E">
        <w:rPr>
          <w:spacing w:val="31"/>
        </w:rPr>
        <w:t xml:space="preserve"> </w:t>
      </w:r>
      <w:r w:rsidRPr="00BD2F6E">
        <w:rPr>
          <w:spacing w:val="-1"/>
        </w:rPr>
        <w:t>случае</w:t>
      </w:r>
      <w:r w:rsidRPr="00BD2F6E">
        <w:rPr>
          <w:spacing w:val="32"/>
        </w:rPr>
        <w:t xml:space="preserve"> </w:t>
      </w:r>
      <w:r w:rsidRPr="00BD2F6E">
        <w:rPr>
          <w:spacing w:val="-1"/>
        </w:rPr>
        <w:t>несоответствия</w:t>
      </w:r>
      <w:r w:rsidRPr="00BD2F6E">
        <w:rPr>
          <w:spacing w:val="33"/>
        </w:rPr>
        <w:t xml:space="preserve"> </w:t>
      </w:r>
      <w:r w:rsidRPr="00BD2F6E">
        <w:t>правил</w:t>
      </w:r>
      <w:r w:rsidRPr="00BD2F6E">
        <w:rPr>
          <w:spacing w:val="83"/>
        </w:rPr>
        <w:t xml:space="preserve"> </w:t>
      </w:r>
      <w:r w:rsidRPr="00BD2F6E">
        <w:rPr>
          <w:spacing w:val="-1"/>
        </w:rPr>
        <w:t>землепользования</w:t>
      </w:r>
      <w:r w:rsidRPr="00BD2F6E">
        <w:rPr>
          <w:spacing w:val="37"/>
        </w:rPr>
        <w:t xml:space="preserve"> </w:t>
      </w:r>
      <w:r w:rsidRPr="00BD2F6E">
        <w:t>и</w:t>
      </w:r>
      <w:r w:rsidRPr="00BD2F6E">
        <w:rPr>
          <w:spacing w:val="38"/>
        </w:rPr>
        <w:t xml:space="preserve"> </w:t>
      </w:r>
      <w:r w:rsidRPr="00BD2F6E">
        <w:t>застройки</w:t>
      </w:r>
      <w:r w:rsidRPr="00BD2F6E">
        <w:rPr>
          <w:spacing w:val="37"/>
        </w:rPr>
        <w:t xml:space="preserve"> </w:t>
      </w:r>
      <w:r w:rsidRPr="00BD2F6E">
        <w:t>законодательству</w:t>
      </w:r>
      <w:r w:rsidRPr="00BD2F6E">
        <w:rPr>
          <w:spacing w:val="38"/>
        </w:rPr>
        <w:t xml:space="preserve"> </w:t>
      </w:r>
      <w:r w:rsidRPr="00BD2F6E">
        <w:rPr>
          <w:spacing w:val="-1"/>
        </w:rPr>
        <w:t>Российской</w:t>
      </w:r>
      <w:r w:rsidRPr="00BD2F6E">
        <w:rPr>
          <w:spacing w:val="38"/>
        </w:rPr>
        <w:t xml:space="preserve"> </w:t>
      </w:r>
      <w:r w:rsidRPr="00BD2F6E">
        <w:t>Федерации,</w:t>
      </w:r>
      <w:r w:rsidRPr="00BD2F6E">
        <w:rPr>
          <w:spacing w:val="36"/>
        </w:rPr>
        <w:t xml:space="preserve"> </w:t>
      </w:r>
      <w:r w:rsidRPr="00BD2F6E">
        <w:t>а</w:t>
      </w:r>
      <w:r w:rsidRPr="00BD2F6E">
        <w:rPr>
          <w:spacing w:val="38"/>
        </w:rPr>
        <w:t xml:space="preserve"> </w:t>
      </w:r>
      <w:r w:rsidRPr="00BD2F6E">
        <w:rPr>
          <w:spacing w:val="-1"/>
        </w:rPr>
        <w:t>также</w:t>
      </w:r>
      <w:r w:rsidRPr="00BD2F6E">
        <w:rPr>
          <w:spacing w:val="38"/>
        </w:rPr>
        <w:t xml:space="preserve"> </w:t>
      </w:r>
      <w:r w:rsidRPr="00BD2F6E">
        <w:rPr>
          <w:spacing w:val="-1"/>
        </w:rPr>
        <w:t>схемам</w:t>
      </w:r>
      <w:r w:rsidRPr="00BD2F6E">
        <w:rPr>
          <w:spacing w:val="65"/>
        </w:rPr>
        <w:t xml:space="preserve"> </w:t>
      </w:r>
      <w:r w:rsidRPr="00BD2F6E">
        <w:rPr>
          <w:spacing w:val="-1"/>
        </w:rPr>
        <w:t>территориального</w:t>
      </w:r>
      <w:r w:rsidRPr="00BD2F6E">
        <w:rPr>
          <w:spacing w:val="27"/>
        </w:rPr>
        <w:t xml:space="preserve"> </w:t>
      </w:r>
      <w:r w:rsidRPr="00BD2F6E">
        <w:t>планирования</w:t>
      </w:r>
      <w:r w:rsidRPr="00BD2F6E">
        <w:rPr>
          <w:spacing w:val="27"/>
        </w:rPr>
        <w:t xml:space="preserve"> </w:t>
      </w:r>
      <w:r w:rsidRPr="00BD2F6E">
        <w:t>Российской</w:t>
      </w:r>
      <w:r w:rsidRPr="00BD2F6E">
        <w:rPr>
          <w:spacing w:val="27"/>
        </w:rPr>
        <w:t xml:space="preserve"> </w:t>
      </w:r>
      <w:r w:rsidRPr="00BD2F6E">
        <w:t>Федерации,</w:t>
      </w:r>
      <w:r w:rsidRPr="00BD2F6E">
        <w:rPr>
          <w:spacing w:val="27"/>
        </w:rPr>
        <w:t xml:space="preserve"> </w:t>
      </w:r>
      <w:r w:rsidRPr="00BD2F6E">
        <w:rPr>
          <w:spacing w:val="-1"/>
        </w:rPr>
        <w:t>схемам</w:t>
      </w:r>
      <w:r w:rsidRPr="00BD2F6E">
        <w:rPr>
          <w:spacing w:val="26"/>
        </w:rPr>
        <w:t xml:space="preserve"> </w:t>
      </w:r>
      <w:r w:rsidRPr="00BD2F6E">
        <w:rPr>
          <w:spacing w:val="-1"/>
        </w:rPr>
        <w:t>территориального</w:t>
      </w:r>
      <w:r w:rsidRPr="00BD2F6E">
        <w:rPr>
          <w:spacing w:val="71"/>
        </w:rPr>
        <w:t xml:space="preserve"> </w:t>
      </w:r>
      <w:r w:rsidRPr="00BD2F6E">
        <w:t>планирования</w:t>
      </w:r>
      <w:r w:rsidRPr="00BD2F6E">
        <w:rPr>
          <w:spacing w:val="39"/>
        </w:rPr>
        <w:t xml:space="preserve"> </w:t>
      </w:r>
      <w:r w:rsidRPr="00BD2F6E">
        <w:t>двух</w:t>
      </w:r>
      <w:r w:rsidRPr="00BD2F6E">
        <w:rPr>
          <w:spacing w:val="39"/>
        </w:rPr>
        <w:t xml:space="preserve"> </w:t>
      </w:r>
      <w:r w:rsidRPr="00BD2F6E">
        <w:t>и</w:t>
      </w:r>
      <w:r w:rsidRPr="00BD2F6E">
        <w:rPr>
          <w:spacing w:val="39"/>
        </w:rPr>
        <w:t xml:space="preserve"> </w:t>
      </w:r>
      <w:r w:rsidRPr="00BD2F6E">
        <w:t>более</w:t>
      </w:r>
      <w:r w:rsidRPr="00BD2F6E">
        <w:rPr>
          <w:spacing w:val="40"/>
        </w:rPr>
        <w:t xml:space="preserve"> </w:t>
      </w:r>
      <w:r w:rsidRPr="00BD2F6E">
        <w:rPr>
          <w:spacing w:val="-1"/>
        </w:rPr>
        <w:t>субъектов</w:t>
      </w:r>
      <w:r w:rsidRPr="00BD2F6E">
        <w:rPr>
          <w:spacing w:val="38"/>
        </w:rPr>
        <w:t xml:space="preserve"> </w:t>
      </w:r>
      <w:r w:rsidRPr="00BD2F6E">
        <w:t>Российской</w:t>
      </w:r>
      <w:r w:rsidRPr="00BD2F6E">
        <w:rPr>
          <w:spacing w:val="39"/>
        </w:rPr>
        <w:t xml:space="preserve"> </w:t>
      </w:r>
      <w:r w:rsidRPr="00BD2F6E">
        <w:t>Федерации,</w:t>
      </w:r>
      <w:r w:rsidRPr="00BD2F6E">
        <w:rPr>
          <w:spacing w:val="38"/>
        </w:rPr>
        <w:t xml:space="preserve"> </w:t>
      </w:r>
      <w:r w:rsidRPr="00BD2F6E">
        <w:t>схемам</w:t>
      </w:r>
      <w:r w:rsidRPr="00BD2F6E">
        <w:rPr>
          <w:spacing w:val="39"/>
        </w:rPr>
        <w:t xml:space="preserve"> </w:t>
      </w:r>
      <w:r w:rsidRPr="00BD2F6E">
        <w:rPr>
          <w:spacing w:val="-1"/>
        </w:rPr>
        <w:t>территориального</w:t>
      </w:r>
      <w:r w:rsidRPr="00BD2F6E">
        <w:rPr>
          <w:spacing w:val="43"/>
        </w:rPr>
        <w:t xml:space="preserve"> </w:t>
      </w:r>
      <w:r w:rsidRPr="00BD2F6E">
        <w:t>планирования</w:t>
      </w:r>
      <w:r w:rsidRPr="00BD2F6E">
        <w:rPr>
          <w:spacing w:val="15"/>
        </w:rPr>
        <w:t xml:space="preserve"> </w:t>
      </w:r>
      <w:r w:rsidRPr="00BD2F6E">
        <w:rPr>
          <w:spacing w:val="-1"/>
        </w:rPr>
        <w:t>субъекта</w:t>
      </w:r>
      <w:r w:rsidRPr="00BD2F6E">
        <w:rPr>
          <w:spacing w:val="15"/>
        </w:rPr>
        <w:t xml:space="preserve"> </w:t>
      </w:r>
      <w:r w:rsidRPr="00BD2F6E">
        <w:t>Российской</w:t>
      </w:r>
      <w:r w:rsidRPr="00BD2F6E">
        <w:rPr>
          <w:spacing w:val="15"/>
        </w:rPr>
        <w:t xml:space="preserve"> </w:t>
      </w:r>
      <w:r w:rsidRPr="00BD2F6E">
        <w:t>Федерации,</w:t>
      </w:r>
      <w:r w:rsidRPr="00BD2F6E">
        <w:rPr>
          <w:spacing w:val="13"/>
        </w:rPr>
        <w:t xml:space="preserve"> </w:t>
      </w:r>
      <w:r w:rsidRPr="00BD2F6E">
        <w:t>утвержденным</w:t>
      </w:r>
      <w:r w:rsidRPr="00BD2F6E">
        <w:rPr>
          <w:spacing w:val="14"/>
        </w:rPr>
        <w:t xml:space="preserve"> </w:t>
      </w:r>
      <w:r w:rsidRPr="00BD2F6E">
        <w:t>до</w:t>
      </w:r>
      <w:r w:rsidRPr="00BD2F6E">
        <w:rPr>
          <w:spacing w:val="14"/>
        </w:rPr>
        <w:t xml:space="preserve"> </w:t>
      </w:r>
      <w:r w:rsidRPr="00BD2F6E">
        <w:t>утверждения</w:t>
      </w:r>
      <w:r w:rsidRPr="00BD2F6E">
        <w:rPr>
          <w:spacing w:val="15"/>
        </w:rPr>
        <w:t xml:space="preserve"> </w:t>
      </w:r>
      <w:r w:rsidRPr="00BD2F6E">
        <w:t>правил</w:t>
      </w:r>
      <w:r w:rsidRPr="00BD2F6E">
        <w:rPr>
          <w:spacing w:val="29"/>
        </w:rPr>
        <w:t xml:space="preserve"> </w:t>
      </w:r>
      <w:r w:rsidRPr="00BD2F6E">
        <w:rPr>
          <w:spacing w:val="-1"/>
        </w:rPr>
        <w:t>землепользования</w:t>
      </w:r>
      <w:r w:rsidRPr="00BD2F6E">
        <w:t xml:space="preserve"> и застройки.</w:t>
      </w:r>
    </w:p>
    <w:p w14:paraId="3BF75254" w14:textId="77777777" w:rsidR="008476BC" w:rsidRPr="00BD2F6E" w:rsidRDefault="008476BC">
      <w:pPr>
        <w:pStyle w:val="af0"/>
        <w:numPr>
          <w:ilvl w:val="0"/>
          <w:numId w:val="86"/>
        </w:numPr>
        <w:tabs>
          <w:tab w:val="left" w:pos="1097"/>
        </w:tabs>
        <w:suppressAutoHyphens w:val="0"/>
        <w:spacing w:after="0" w:line="240" w:lineRule="auto"/>
        <w:ind w:left="0" w:right="286" w:firstLine="709"/>
      </w:pPr>
      <w:r w:rsidRPr="00BD2F6E">
        <w:rPr>
          <w:spacing w:val="-1"/>
        </w:rPr>
        <w:t>Правила</w:t>
      </w:r>
      <w:r w:rsidRPr="00BD2F6E">
        <w:rPr>
          <w:spacing w:val="53"/>
        </w:rPr>
        <w:t xml:space="preserve"> </w:t>
      </w:r>
      <w:r w:rsidRPr="00BD2F6E">
        <w:rPr>
          <w:spacing w:val="-1"/>
        </w:rPr>
        <w:t>землепользования</w:t>
      </w:r>
      <w:r w:rsidRPr="00BD2F6E">
        <w:rPr>
          <w:spacing w:val="52"/>
        </w:rPr>
        <w:t xml:space="preserve"> </w:t>
      </w:r>
      <w:r w:rsidRPr="00BD2F6E">
        <w:t>и</w:t>
      </w:r>
      <w:r w:rsidRPr="00BD2F6E">
        <w:rPr>
          <w:spacing w:val="52"/>
        </w:rPr>
        <w:t xml:space="preserve"> </w:t>
      </w:r>
      <w:r w:rsidRPr="00BD2F6E">
        <w:t>застройки,</w:t>
      </w:r>
      <w:r w:rsidRPr="00BD2F6E">
        <w:rPr>
          <w:spacing w:val="51"/>
        </w:rPr>
        <w:t xml:space="preserve"> </w:t>
      </w:r>
      <w:r w:rsidRPr="00BD2F6E">
        <w:rPr>
          <w:spacing w:val="-1"/>
        </w:rPr>
        <w:t>устанавливающие</w:t>
      </w:r>
      <w:r w:rsidRPr="00BD2F6E">
        <w:rPr>
          <w:spacing w:val="52"/>
        </w:rPr>
        <w:t xml:space="preserve"> </w:t>
      </w:r>
      <w:r w:rsidRPr="00BD2F6E">
        <w:rPr>
          <w:spacing w:val="-1"/>
        </w:rPr>
        <w:t>градостроительные</w:t>
      </w:r>
      <w:r w:rsidRPr="00BD2F6E">
        <w:rPr>
          <w:spacing w:val="103"/>
        </w:rPr>
        <w:t xml:space="preserve"> </w:t>
      </w:r>
      <w:r w:rsidRPr="00BD2F6E">
        <w:t>регламенты</w:t>
      </w:r>
      <w:r w:rsidRPr="00BD2F6E">
        <w:rPr>
          <w:spacing w:val="-3"/>
        </w:rPr>
        <w:t xml:space="preserve"> </w:t>
      </w:r>
      <w:r w:rsidRPr="00BD2F6E">
        <w:t xml:space="preserve">применительно к </w:t>
      </w:r>
      <w:r w:rsidRPr="00BD2F6E">
        <w:rPr>
          <w:spacing w:val="-1"/>
        </w:rPr>
        <w:t>земельным</w:t>
      </w:r>
      <w:r w:rsidRPr="00BD2F6E">
        <w:rPr>
          <w:spacing w:val="-2"/>
        </w:rPr>
        <w:t xml:space="preserve"> </w:t>
      </w:r>
      <w:r w:rsidRPr="00BD2F6E">
        <w:rPr>
          <w:spacing w:val="-1"/>
        </w:rPr>
        <w:t>участкам,</w:t>
      </w:r>
      <w:r w:rsidRPr="00BD2F6E">
        <w:t xml:space="preserve"> включенным в границы населенных </w:t>
      </w:r>
      <w:r w:rsidRPr="00BD2F6E">
        <w:rPr>
          <w:spacing w:val="-1"/>
        </w:rPr>
        <w:t>пунктов</w:t>
      </w:r>
      <w:r w:rsidRPr="00BD2F6E">
        <w:rPr>
          <w:spacing w:val="43"/>
        </w:rPr>
        <w:t xml:space="preserve"> </w:t>
      </w:r>
      <w:r w:rsidRPr="00BD2F6E">
        <w:t>из</w:t>
      </w:r>
      <w:r w:rsidRPr="00BD2F6E">
        <w:rPr>
          <w:spacing w:val="44"/>
        </w:rPr>
        <w:t xml:space="preserve"> </w:t>
      </w:r>
      <w:r w:rsidRPr="00BD2F6E">
        <w:t>земель</w:t>
      </w:r>
      <w:r w:rsidRPr="00BD2F6E">
        <w:rPr>
          <w:spacing w:val="44"/>
        </w:rPr>
        <w:t xml:space="preserve"> </w:t>
      </w:r>
      <w:r w:rsidRPr="00BD2F6E">
        <w:t>лесного</w:t>
      </w:r>
      <w:r w:rsidRPr="00BD2F6E">
        <w:rPr>
          <w:spacing w:val="44"/>
        </w:rPr>
        <w:t xml:space="preserve"> </w:t>
      </w:r>
      <w:r w:rsidRPr="00BD2F6E">
        <w:rPr>
          <w:spacing w:val="-1"/>
        </w:rPr>
        <w:t>фонда</w:t>
      </w:r>
      <w:r w:rsidRPr="00BD2F6E">
        <w:rPr>
          <w:spacing w:val="44"/>
        </w:rPr>
        <w:t xml:space="preserve"> </w:t>
      </w:r>
      <w:r w:rsidRPr="00BD2F6E">
        <w:t>(за</w:t>
      </w:r>
      <w:r w:rsidRPr="00BD2F6E">
        <w:rPr>
          <w:spacing w:val="44"/>
        </w:rPr>
        <w:t xml:space="preserve"> </w:t>
      </w:r>
      <w:r w:rsidRPr="00BD2F6E">
        <w:t>исключением</w:t>
      </w:r>
      <w:r w:rsidRPr="00BD2F6E">
        <w:rPr>
          <w:spacing w:val="43"/>
        </w:rPr>
        <w:t xml:space="preserve"> </w:t>
      </w:r>
      <w:r w:rsidRPr="00BD2F6E">
        <w:t>лесных</w:t>
      </w:r>
      <w:r w:rsidRPr="00BD2F6E">
        <w:rPr>
          <w:spacing w:val="43"/>
        </w:rPr>
        <w:t xml:space="preserve"> </w:t>
      </w:r>
      <w:r w:rsidRPr="00BD2F6E">
        <w:t>участков,</w:t>
      </w:r>
      <w:r w:rsidRPr="00BD2F6E">
        <w:rPr>
          <w:spacing w:val="43"/>
        </w:rPr>
        <w:t xml:space="preserve"> </w:t>
      </w:r>
      <w:r w:rsidRPr="00BD2F6E">
        <w:t>которые</w:t>
      </w:r>
      <w:r w:rsidRPr="00BD2F6E">
        <w:rPr>
          <w:spacing w:val="44"/>
        </w:rPr>
        <w:t xml:space="preserve"> </w:t>
      </w:r>
      <w:r w:rsidRPr="00BD2F6E">
        <w:t>до</w:t>
      </w:r>
      <w:r w:rsidRPr="00BD2F6E">
        <w:rPr>
          <w:spacing w:val="44"/>
        </w:rPr>
        <w:t xml:space="preserve"> </w:t>
      </w:r>
      <w:r w:rsidRPr="00BD2F6E">
        <w:t>1</w:t>
      </w:r>
      <w:r w:rsidRPr="00BD2F6E">
        <w:rPr>
          <w:spacing w:val="44"/>
        </w:rPr>
        <w:t xml:space="preserve"> </w:t>
      </w:r>
      <w:r w:rsidRPr="00BD2F6E">
        <w:t>января</w:t>
      </w:r>
      <w:r w:rsidRPr="00BD2F6E">
        <w:rPr>
          <w:spacing w:val="43"/>
        </w:rPr>
        <w:t xml:space="preserve"> </w:t>
      </w:r>
      <w:r w:rsidRPr="00BD2F6E">
        <w:t>2016</w:t>
      </w:r>
      <w:r w:rsidRPr="00BD2F6E">
        <w:rPr>
          <w:spacing w:val="45"/>
        </w:rPr>
        <w:t xml:space="preserve"> </w:t>
      </w:r>
      <w:r w:rsidRPr="00BD2F6E">
        <w:t>года</w:t>
      </w:r>
      <w:r w:rsidRPr="00BD2F6E">
        <w:rPr>
          <w:spacing w:val="25"/>
        </w:rPr>
        <w:t xml:space="preserve"> </w:t>
      </w:r>
      <w:r w:rsidRPr="00BD2F6E">
        <w:t>предоставлены</w:t>
      </w:r>
      <w:r w:rsidRPr="00BD2F6E">
        <w:rPr>
          <w:spacing w:val="53"/>
        </w:rPr>
        <w:t xml:space="preserve"> </w:t>
      </w:r>
      <w:r w:rsidRPr="00BD2F6E">
        <w:t>гражданам</w:t>
      </w:r>
      <w:r w:rsidRPr="00BD2F6E">
        <w:rPr>
          <w:spacing w:val="54"/>
        </w:rPr>
        <w:t xml:space="preserve"> </w:t>
      </w:r>
      <w:r w:rsidRPr="00BD2F6E">
        <w:t>или</w:t>
      </w:r>
      <w:r w:rsidRPr="00BD2F6E">
        <w:rPr>
          <w:spacing w:val="52"/>
        </w:rPr>
        <w:t xml:space="preserve"> </w:t>
      </w:r>
      <w:r w:rsidRPr="00BD2F6E">
        <w:t>юридическим</w:t>
      </w:r>
      <w:r w:rsidRPr="00BD2F6E">
        <w:rPr>
          <w:spacing w:val="54"/>
        </w:rPr>
        <w:t xml:space="preserve"> </w:t>
      </w:r>
      <w:r w:rsidRPr="00BD2F6E">
        <w:t>лицам</w:t>
      </w:r>
      <w:r w:rsidRPr="00BD2F6E">
        <w:rPr>
          <w:spacing w:val="52"/>
        </w:rPr>
        <w:t xml:space="preserve"> </w:t>
      </w:r>
      <w:r w:rsidRPr="00BD2F6E">
        <w:t>либо</w:t>
      </w:r>
      <w:r w:rsidRPr="00BD2F6E">
        <w:rPr>
          <w:spacing w:val="54"/>
        </w:rPr>
        <w:t xml:space="preserve"> </w:t>
      </w:r>
      <w:r w:rsidRPr="00BD2F6E">
        <w:t>на</w:t>
      </w:r>
      <w:r w:rsidRPr="00BD2F6E">
        <w:rPr>
          <w:spacing w:val="54"/>
        </w:rPr>
        <w:t xml:space="preserve"> </w:t>
      </w:r>
      <w:r w:rsidRPr="00BD2F6E">
        <w:rPr>
          <w:spacing w:val="-1"/>
        </w:rPr>
        <w:t>которых</w:t>
      </w:r>
      <w:r w:rsidRPr="00BD2F6E">
        <w:rPr>
          <w:spacing w:val="53"/>
        </w:rPr>
        <w:t xml:space="preserve"> </w:t>
      </w:r>
      <w:r w:rsidRPr="00BD2F6E">
        <w:t>расположены</w:t>
      </w:r>
      <w:r w:rsidRPr="00BD2F6E">
        <w:rPr>
          <w:spacing w:val="54"/>
        </w:rPr>
        <w:t xml:space="preserve"> </w:t>
      </w:r>
      <w:r w:rsidRPr="00BD2F6E">
        <w:rPr>
          <w:spacing w:val="-1"/>
        </w:rPr>
        <w:t>объекты</w:t>
      </w:r>
      <w:r w:rsidRPr="00BD2F6E">
        <w:rPr>
          <w:spacing w:val="21"/>
        </w:rPr>
        <w:t xml:space="preserve"> </w:t>
      </w:r>
      <w:r w:rsidRPr="00BD2F6E">
        <w:t>недвижимого</w:t>
      </w:r>
      <w:r w:rsidRPr="00BD2F6E">
        <w:rPr>
          <w:spacing w:val="44"/>
        </w:rPr>
        <w:t xml:space="preserve"> </w:t>
      </w:r>
      <w:r w:rsidRPr="00BD2F6E">
        <w:rPr>
          <w:spacing w:val="-1"/>
        </w:rPr>
        <w:t>имущества,</w:t>
      </w:r>
      <w:r w:rsidRPr="00BD2F6E">
        <w:rPr>
          <w:spacing w:val="44"/>
        </w:rPr>
        <w:t xml:space="preserve"> </w:t>
      </w:r>
      <w:r w:rsidRPr="00BD2F6E">
        <w:t>права</w:t>
      </w:r>
      <w:r w:rsidRPr="00BD2F6E">
        <w:rPr>
          <w:spacing w:val="44"/>
        </w:rPr>
        <w:t xml:space="preserve"> </w:t>
      </w:r>
      <w:r w:rsidRPr="00BD2F6E">
        <w:t>на</w:t>
      </w:r>
      <w:r w:rsidRPr="00BD2F6E">
        <w:rPr>
          <w:spacing w:val="44"/>
        </w:rPr>
        <w:t xml:space="preserve"> </w:t>
      </w:r>
      <w:r w:rsidRPr="00BD2F6E">
        <w:rPr>
          <w:spacing w:val="-1"/>
        </w:rPr>
        <w:t>которые</w:t>
      </w:r>
      <w:r w:rsidRPr="00BD2F6E">
        <w:rPr>
          <w:spacing w:val="45"/>
        </w:rPr>
        <w:t xml:space="preserve"> </w:t>
      </w:r>
      <w:r w:rsidRPr="00BD2F6E">
        <w:rPr>
          <w:spacing w:val="-1"/>
        </w:rPr>
        <w:t>возникли</w:t>
      </w:r>
      <w:r w:rsidRPr="00BD2F6E">
        <w:rPr>
          <w:spacing w:val="44"/>
        </w:rPr>
        <w:t xml:space="preserve"> </w:t>
      </w:r>
      <w:r w:rsidRPr="00BD2F6E">
        <w:t>до</w:t>
      </w:r>
      <w:r w:rsidRPr="00BD2F6E">
        <w:rPr>
          <w:spacing w:val="44"/>
        </w:rPr>
        <w:t xml:space="preserve"> </w:t>
      </w:r>
      <w:r w:rsidRPr="00BD2F6E">
        <w:t>1</w:t>
      </w:r>
      <w:r w:rsidRPr="00BD2F6E">
        <w:rPr>
          <w:spacing w:val="44"/>
        </w:rPr>
        <w:t xml:space="preserve"> </w:t>
      </w:r>
      <w:r w:rsidRPr="00BD2F6E">
        <w:t>января</w:t>
      </w:r>
      <w:r w:rsidRPr="00BD2F6E">
        <w:rPr>
          <w:spacing w:val="44"/>
        </w:rPr>
        <w:t xml:space="preserve"> </w:t>
      </w:r>
      <w:r w:rsidRPr="00BD2F6E">
        <w:t>2016</w:t>
      </w:r>
      <w:r w:rsidRPr="00BD2F6E">
        <w:rPr>
          <w:spacing w:val="44"/>
        </w:rPr>
        <w:t xml:space="preserve"> </w:t>
      </w:r>
      <w:r w:rsidRPr="00BD2F6E">
        <w:t>года,</w:t>
      </w:r>
      <w:r w:rsidRPr="00BD2F6E">
        <w:rPr>
          <w:spacing w:val="44"/>
        </w:rPr>
        <w:t xml:space="preserve"> </w:t>
      </w:r>
      <w:r w:rsidRPr="00BD2F6E">
        <w:t>и</w:t>
      </w:r>
      <w:r w:rsidRPr="00BD2F6E">
        <w:rPr>
          <w:spacing w:val="44"/>
        </w:rPr>
        <w:t xml:space="preserve"> </w:t>
      </w:r>
      <w:r w:rsidRPr="00BD2F6E">
        <w:t>разрешенное</w:t>
      </w:r>
      <w:r w:rsidRPr="00BD2F6E">
        <w:rPr>
          <w:spacing w:val="46"/>
        </w:rPr>
        <w:t xml:space="preserve"> </w:t>
      </w:r>
      <w:r w:rsidRPr="00BD2F6E">
        <w:t>использование</w:t>
      </w:r>
      <w:r w:rsidRPr="00BD2F6E">
        <w:rPr>
          <w:spacing w:val="33"/>
        </w:rPr>
        <w:t xml:space="preserve"> </w:t>
      </w:r>
      <w:r w:rsidRPr="00BD2F6E">
        <w:t>либо</w:t>
      </w:r>
      <w:r w:rsidRPr="00BD2F6E">
        <w:rPr>
          <w:spacing w:val="33"/>
        </w:rPr>
        <w:t xml:space="preserve"> </w:t>
      </w:r>
      <w:r w:rsidRPr="00BD2F6E">
        <w:rPr>
          <w:spacing w:val="-1"/>
        </w:rPr>
        <w:t>назначение</w:t>
      </w:r>
      <w:r w:rsidRPr="00BD2F6E">
        <w:rPr>
          <w:spacing w:val="31"/>
        </w:rPr>
        <w:t xml:space="preserve"> </w:t>
      </w:r>
      <w:r w:rsidRPr="00BD2F6E">
        <w:rPr>
          <w:spacing w:val="-1"/>
        </w:rPr>
        <w:t>которых</w:t>
      </w:r>
      <w:r w:rsidRPr="00BD2F6E">
        <w:rPr>
          <w:spacing w:val="32"/>
        </w:rPr>
        <w:t xml:space="preserve"> </w:t>
      </w:r>
      <w:r w:rsidRPr="00BD2F6E">
        <w:t>до</w:t>
      </w:r>
      <w:r w:rsidRPr="00BD2F6E">
        <w:rPr>
          <w:spacing w:val="33"/>
        </w:rPr>
        <w:t xml:space="preserve"> </w:t>
      </w:r>
      <w:r w:rsidRPr="00BD2F6E">
        <w:t>их</w:t>
      </w:r>
      <w:r w:rsidRPr="00BD2F6E">
        <w:rPr>
          <w:spacing w:val="33"/>
        </w:rPr>
        <w:t xml:space="preserve"> </w:t>
      </w:r>
      <w:r w:rsidRPr="00BD2F6E">
        <w:rPr>
          <w:spacing w:val="-1"/>
        </w:rPr>
        <w:t>включения</w:t>
      </w:r>
      <w:r w:rsidRPr="00BD2F6E">
        <w:rPr>
          <w:spacing w:val="33"/>
        </w:rPr>
        <w:t xml:space="preserve"> </w:t>
      </w:r>
      <w:r w:rsidRPr="00BD2F6E">
        <w:t>в</w:t>
      </w:r>
      <w:r w:rsidRPr="00BD2F6E">
        <w:rPr>
          <w:spacing w:val="32"/>
        </w:rPr>
        <w:t xml:space="preserve"> </w:t>
      </w:r>
      <w:r w:rsidRPr="00BD2F6E">
        <w:t>границы</w:t>
      </w:r>
      <w:r w:rsidRPr="00BD2F6E">
        <w:rPr>
          <w:spacing w:val="33"/>
        </w:rPr>
        <w:t xml:space="preserve"> </w:t>
      </w:r>
      <w:r w:rsidRPr="00BD2F6E">
        <w:rPr>
          <w:spacing w:val="-1"/>
        </w:rPr>
        <w:t>населенных</w:t>
      </w:r>
      <w:r w:rsidRPr="00BD2F6E">
        <w:rPr>
          <w:spacing w:val="32"/>
        </w:rPr>
        <w:t xml:space="preserve"> </w:t>
      </w:r>
      <w:r w:rsidRPr="00BD2F6E">
        <w:rPr>
          <w:spacing w:val="-1"/>
        </w:rPr>
        <w:t>пунктов</w:t>
      </w:r>
      <w:r w:rsidRPr="00BD2F6E">
        <w:rPr>
          <w:spacing w:val="32"/>
        </w:rPr>
        <w:t xml:space="preserve"> </w:t>
      </w:r>
      <w:r w:rsidRPr="00BD2F6E">
        <w:t>не</w:t>
      </w:r>
      <w:r w:rsidRPr="00BD2F6E">
        <w:rPr>
          <w:spacing w:val="71"/>
        </w:rPr>
        <w:t xml:space="preserve"> </w:t>
      </w:r>
      <w:r w:rsidRPr="00BD2F6E">
        <w:t>было</w:t>
      </w:r>
      <w:r w:rsidRPr="00BD2F6E">
        <w:rPr>
          <w:spacing w:val="-14"/>
        </w:rPr>
        <w:t xml:space="preserve"> </w:t>
      </w:r>
      <w:r w:rsidRPr="00BD2F6E">
        <w:t>связано</w:t>
      </w:r>
      <w:r w:rsidRPr="00BD2F6E">
        <w:rPr>
          <w:spacing w:val="-14"/>
        </w:rPr>
        <w:t xml:space="preserve"> </w:t>
      </w:r>
      <w:r w:rsidRPr="00BD2F6E">
        <w:t>с</w:t>
      </w:r>
      <w:r w:rsidRPr="00BD2F6E">
        <w:rPr>
          <w:spacing w:val="-13"/>
        </w:rPr>
        <w:t xml:space="preserve"> </w:t>
      </w:r>
      <w:r w:rsidRPr="00BD2F6E">
        <w:rPr>
          <w:spacing w:val="-1"/>
        </w:rPr>
        <w:t>использованием</w:t>
      </w:r>
      <w:r w:rsidRPr="00BD2F6E">
        <w:rPr>
          <w:spacing w:val="-13"/>
        </w:rPr>
        <w:t xml:space="preserve"> </w:t>
      </w:r>
      <w:r w:rsidRPr="00BD2F6E">
        <w:rPr>
          <w:spacing w:val="-1"/>
        </w:rPr>
        <w:t>лесов),</w:t>
      </w:r>
      <w:r w:rsidRPr="00BD2F6E">
        <w:rPr>
          <w:spacing w:val="-13"/>
        </w:rPr>
        <w:t xml:space="preserve"> </w:t>
      </w:r>
      <w:r w:rsidRPr="00BD2F6E">
        <w:rPr>
          <w:spacing w:val="-1"/>
        </w:rPr>
        <w:t>могут</w:t>
      </w:r>
      <w:r w:rsidRPr="00BD2F6E">
        <w:rPr>
          <w:spacing w:val="-15"/>
        </w:rPr>
        <w:t xml:space="preserve"> </w:t>
      </w:r>
      <w:r w:rsidRPr="00BD2F6E">
        <w:rPr>
          <w:spacing w:val="-1"/>
        </w:rPr>
        <w:t>быть</w:t>
      </w:r>
      <w:r w:rsidRPr="00BD2F6E">
        <w:rPr>
          <w:spacing w:val="-15"/>
        </w:rPr>
        <w:t xml:space="preserve"> </w:t>
      </w:r>
      <w:r w:rsidRPr="00BD2F6E">
        <w:t>утверждены</w:t>
      </w:r>
      <w:r w:rsidRPr="00BD2F6E">
        <w:rPr>
          <w:spacing w:val="-14"/>
        </w:rPr>
        <w:t xml:space="preserve"> </w:t>
      </w:r>
      <w:r w:rsidRPr="00BD2F6E">
        <w:t>не</w:t>
      </w:r>
      <w:r w:rsidRPr="00BD2F6E">
        <w:rPr>
          <w:spacing w:val="-13"/>
        </w:rPr>
        <w:t xml:space="preserve"> </w:t>
      </w:r>
      <w:r w:rsidRPr="00BD2F6E">
        <w:rPr>
          <w:spacing w:val="-1"/>
        </w:rPr>
        <w:t>ранее</w:t>
      </w:r>
      <w:r w:rsidRPr="00BD2F6E">
        <w:rPr>
          <w:spacing w:val="-13"/>
        </w:rPr>
        <w:t xml:space="preserve"> </w:t>
      </w:r>
      <w:r w:rsidRPr="00BD2F6E">
        <w:rPr>
          <w:spacing w:val="-1"/>
        </w:rPr>
        <w:t>чем</w:t>
      </w:r>
      <w:r w:rsidRPr="00BD2F6E">
        <w:rPr>
          <w:spacing w:val="-13"/>
        </w:rPr>
        <w:t xml:space="preserve"> </w:t>
      </w:r>
      <w:r w:rsidRPr="00BD2F6E">
        <w:t>по</w:t>
      </w:r>
      <w:r w:rsidRPr="00BD2F6E">
        <w:rPr>
          <w:spacing w:val="-16"/>
        </w:rPr>
        <w:t xml:space="preserve"> </w:t>
      </w:r>
      <w:r w:rsidRPr="00BD2F6E">
        <w:t>истечении</w:t>
      </w:r>
      <w:r w:rsidRPr="00BD2F6E">
        <w:rPr>
          <w:spacing w:val="-13"/>
        </w:rPr>
        <w:t xml:space="preserve"> </w:t>
      </w:r>
      <w:r w:rsidRPr="00BD2F6E">
        <w:rPr>
          <w:spacing w:val="-1"/>
        </w:rPr>
        <w:t>одного</w:t>
      </w:r>
      <w:r w:rsidRPr="00BD2F6E">
        <w:rPr>
          <w:spacing w:val="71"/>
        </w:rPr>
        <w:t xml:space="preserve"> </w:t>
      </w:r>
      <w:r w:rsidRPr="00BD2F6E">
        <w:t>года со дня</w:t>
      </w:r>
      <w:r w:rsidRPr="00BD2F6E">
        <w:rPr>
          <w:spacing w:val="-2"/>
        </w:rPr>
        <w:t xml:space="preserve"> </w:t>
      </w:r>
      <w:r w:rsidRPr="00BD2F6E">
        <w:rPr>
          <w:spacing w:val="-1"/>
        </w:rPr>
        <w:t>включения</w:t>
      </w:r>
      <w:r w:rsidRPr="00BD2F6E">
        <w:t xml:space="preserve"> указанных</w:t>
      </w:r>
      <w:r w:rsidRPr="00BD2F6E">
        <w:rPr>
          <w:spacing w:val="-2"/>
        </w:rPr>
        <w:t xml:space="preserve"> </w:t>
      </w:r>
      <w:r w:rsidRPr="00BD2F6E">
        <w:t>земельных</w:t>
      </w:r>
      <w:r w:rsidRPr="00BD2F6E">
        <w:rPr>
          <w:spacing w:val="-2"/>
        </w:rPr>
        <w:t xml:space="preserve"> </w:t>
      </w:r>
      <w:r w:rsidRPr="00BD2F6E">
        <w:rPr>
          <w:spacing w:val="-1"/>
        </w:rPr>
        <w:t xml:space="preserve">участков </w:t>
      </w:r>
      <w:r w:rsidRPr="00BD2F6E">
        <w:t xml:space="preserve">в границы населенных </w:t>
      </w:r>
      <w:r w:rsidRPr="00BD2F6E">
        <w:rPr>
          <w:spacing w:val="-1"/>
        </w:rPr>
        <w:t xml:space="preserve">пунктов. </w:t>
      </w:r>
    </w:p>
    <w:p w14:paraId="1A1E4526" w14:textId="77777777" w:rsidR="008476BC" w:rsidRPr="00BD2F6E" w:rsidRDefault="008476BC" w:rsidP="00AA1E62">
      <w:pPr>
        <w:pStyle w:val="af0"/>
        <w:tabs>
          <w:tab w:val="left" w:pos="1097"/>
        </w:tabs>
        <w:suppressAutoHyphens w:val="0"/>
        <w:spacing w:before="46" w:after="0" w:line="240" w:lineRule="auto"/>
        <w:ind w:left="0" w:right="286"/>
        <w:rPr>
          <w:spacing w:val="-1"/>
        </w:rPr>
      </w:pPr>
    </w:p>
    <w:p w14:paraId="164F741C" w14:textId="77777777" w:rsidR="008476BC" w:rsidRPr="00BD2F6E" w:rsidRDefault="008476BC" w:rsidP="00AA1E62">
      <w:pPr>
        <w:keepNext/>
        <w:keepLines/>
        <w:ind w:right="286" w:firstLine="709"/>
        <w:outlineLvl w:val="1"/>
        <w:rPr>
          <w:rFonts w:ascii="Times New Roman" w:hAnsi="Times New Roman" w:cs="Times New Roman"/>
          <w:b/>
          <w:lang w:eastAsia="en-US"/>
        </w:rPr>
      </w:pPr>
      <w:bookmarkStart w:id="94" w:name="_Toc177044907"/>
      <w:r w:rsidRPr="00BD2F6E">
        <w:rPr>
          <w:rFonts w:ascii="Times New Roman" w:hAnsi="Times New Roman" w:cs="Times New Roman"/>
          <w:b/>
          <w:lang w:eastAsia="en-US"/>
        </w:rPr>
        <w:t>Статья 34. Порядок и основания для внесения изменений в правила землепользования и застройки</w:t>
      </w:r>
      <w:bookmarkEnd w:id="94"/>
    </w:p>
    <w:p w14:paraId="01261D95" w14:textId="77777777" w:rsidR="008476BC" w:rsidRPr="00BD2F6E" w:rsidRDefault="008476BC" w:rsidP="00AA1E62">
      <w:pPr>
        <w:spacing w:before="10"/>
        <w:ind w:right="286" w:firstLine="709"/>
        <w:rPr>
          <w:rFonts w:ascii="Times New Roman" w:hAnsi="Times New Roman" w:cs="Times New Roman"/>
          <w:i/>
        </w:rPr>
      </w:pPr>
    </w:p>
    <w:p w14:paraId="2E499494" w14:textId="77777777" w:rsidR="008476BC" w:rsidRPr="00BD2F6E" w:rsidRDefault="008476BC">
      <w:pPr>
        <w:pStyle w:val="af0"/>
        <w:numPr>
          <w:ilvl w:val="0"/>
          <w:numId w:val="85"/>
        </w:numPr>
        <w:tabs>
          <w:tab w:val="left" w:pos="918"/>
        </w:tabs>
        <w:suppressAutoHyphens w:val="0"/>
        <w:spacing w:after="0" w:line="240" w:lineRule="auto"/>
        <w:ind w:left="0" w:right="286" w:firstLine="709"/>
      </w:pPr>
      <w:r w:rsidRPr="00BD2F6E">
        <w:t>Внесение</w:t>
      </w:r>
      <w:r w:rsidRPr="00BD2F6E">
        <w:rPr>
          <w:spacing w:val="-7"/>
        </w:rPr>
        <w:t xml:space="preserve"> </w:t>
      </w:r>
      <w:r w:rsidRPr="00BD2F6E">
        <w:t>изменений</w:t>
      </w:r>
      <w:r w:rsidRPr="00BD2F6E">
        <w:rPr>
          <w:spacing w:val="-7"/>
        </w:rPr>
        <w:t xml:space="preserve"> </w:t>
      </w:r>
      <w:r w:rsidRPr="00BD2F6E">
        <w:t>в</w:t>
      </w:r>
      <w:r w:rsidRPr="00BD2F6E">
        <w:rPr>
          <w:spacing w:val="-8"/>
        </w:rPr>
        <w:t xml:space="preserve"> </w:t>
      </w:r>
      <w:r w:rsidRPr="00BD2F6E">
        <w:t>правила</w:t>
      </w:r>
      <w:r w:rsidRPr="00BD2F6E">
        <w:rPr>
          <w:spacing w:val="-8"/>
        </w:rPr>
        <w:t xml:space="preserve"> </w:t>
      </w:r>
      <w:r w:rsidRPr="00BD2F6E">
        <w:rPr>
          <w:spacing w:val="-1"/>
        </w:rPr>
        <w:t>землепользования</w:t>
      </w:r>
      <w:r w:rsidRPr="00BD2F6E">
        <w:rPr>
          <w:spacing w:val="-8"/>
        </w:rPr>
        <w:t xml:space="preserve"> </w:t>
      </w:r>
      <w:r w:rsidRPr="00BD2F6E">
        <w:t>и</w:t>
      </w:r>
      <w:r w:rsidRPr="00BD2F6E">
        <w:rPr>
          <w:spacing w:val="-8"/>
        </w:rPr>
        <w:t xml:space="preserve"> </w:t>
      </w:r>
      <w:r w:rsidRPr="00BD2F6E">
        <w:t>застройки</w:t>
      </w:r>
      <w:r w:rsidRPr="00BD2F6E">
        <w:rPr>
          <w:spacing w:val="-8"/>
        </w:rPr>
        <w:t xml:space="preserve"> </w:t>
      </w:r>
      <w:r w:rsidRPr="00BD2F6E">
        <w:t>осуществляется</w:t>
      </w:r>
      <w:r w:rsidRPr="00BD2F6E">
        <w:rPr>
          <w:spacing w:val="-8"/>
        </w:rPr>
        <w:t xml:space="preserve"> </w:t>
      </w:r>
      <w:r w:rsidRPr="00BD2F6E">
        <w:t>в</w:t>
      </w:r>
      <w:r w:rsidRPr="00BD2F6E">
        <w:rPr>
          <w:spacing w:val="-8"/>
        </w:rPr>
        <w:t xml:space="preserve"> </w:t>
      </w:r>
      <w:r w:rsidRPr="00BD2F6E">
        <w:t>порядке,</w:t>
      </w:r>
      <w:r w:rsidRPr="00BD2F6E">
        <w:rPr>
          <w:spacing w:val="30"/>
        </w:rPr>
        <w:t xml:space="preserve"> </w:t>
      </w:r>
      <w:r w:rsidRPr="00BD2F6E">
        <w:rPr>
          <w:spacing w:val="-1"/>
        </w:rPr>
        <w:t>предусмотренном статьями</w:t>
      </w:r>
      <w:r w:rsidRPr="00BD2F6E">
        <w:rPr>
          <w:spacing w:val="-2"/>
        </w:rPr>
        <w:t xml:space="preserve"> </w:t>
      </w:r>
      <w:r w:rsidRPr="00BD2F6E">
        <w:t>31</w:t>
      </w:r>
      <w:r w:rsidRPr="00BD2F6E">
        <w:rPr>
          <w:spacing w:val="-3"/>
        </w:rPr>
        <w:t xml:space="preserve"> </w:t>
      </w:r>
      <w:r w:rsidRPr="00BD2F6E">
        <w:t>и</w:t>
      </w:r>
      <w:r w:rsidRPr="00BD2F6E">
        <w:rPr>
          <w:spacing w:val="-3"/>
        </w:rPr>
        <w:t xml:space="preserve"> </w:t>
      </w:r>
      <w:r w:rsidRPr="00BD2F6E">
        <w:t>32</w:t>
      </w:r>
      <w:r w:rsidRPr="00BD2F6E">
        <w:rPr>
          <w:spacing w:val="-5"/>
        </w:rPr>
        <w:t xml:space="preserve"> </w:t>
      </w:r>
      <w:r w:rsidRPr="00BD2F6E">
        <w:rPr>
          <w:spacing w:val="-1"/>
        </w:rPr>
        <w:t>Градостроительного</w:t>
      </w:r>
      <w:r w:rsidRPr="00BD2F6E">
        <w:rPr>
          <w:spacing w:val="-3"/>
        </w:rPr>
        <w:t xml:space="preserve"> </w:t>
      </w:r>
      <w:r w:rsidRPr="00BD2F6E">
        <w:t>кодекса</w:t>
      </w:r>
      <w:r w:rsidRPr="00BD2F6E">
        <w:rPr>
          <w:spacing w:val="-2"/>
        </w:rPr>
        <w:t xml:space="preserve"> </w:t>
      </w:r>
      <w:r w:rsidRPr="00BD2F6E">
        <w:rPr>
          <w:spacing w:val="-1"/>
        </w:rPr>
        <w:t>Российской</w:t>
      </w:r>
      <w:r w:rsidRPr="00BD2F6E">
        <w:rPr>
          <w:spacing w:val="-3"/>
        </w:rPr>
        <w:t xml:space="preserve"> </w:t>
      </w:r>
      <w:r w:rsidRPr="00BD2F6E">
        <w:t>Федерации</w:t>
      </w:r>
      <w:r w:rsidRPr="00BD2F6E">
        <w:rPr>
          <w:spacing w:val="-3"/>
        </w:rPr>
        <w:t xml:space="preserve"> </w:t>
      </w:r>
      <w:r w:rsidRPr="00BD2F6E">
        <w:t xml:space="preserve">с учетом </w:t>
      </w:r>
      <w:r w:rsidRPr="00BD2F6E">
        <w:rPr>
          <w:spacing w:val="-1"/>
        </w:rPr>
        <w:t>особенностей,</w:t>
      </w:r>
      <w:r w:rsidRPr="00BD2F6E">
        <w:t xml:space="preserve"> </w:t>
      </w:r>
      <w:r w:rsidRPr="00BD2F6E">
        <w:rPr>
          <w:spacing w:val="-1"/>
        </w:rPr>
        <w:t>установленных</w:t>
      </w:r>
      <w:r w:rsidRPr="00BD2F6E">
        <w:t xml:space="preserve"> настоящей </w:t>
      </w:r>
      <w:r w:rsidRPr="00BD2F6E">
        <w:rPr>
          <w:spacing w:val="-1"/>
        </w:rPr>
        <w:t>статьей.</w:t>
      </w:r>
    </w:p>
    <w:p w14:paraId="57D5B520" w14:textId="77777777" w:rsidR="008476BC" w:rsidRPr="00BD2F6E" w:rsidRDefault="008476BC">
      <w:pPr>
        <w:pStyle w:val="af0"/>
        <w:numPr>
          <w:ilvl w:val="0"/>
          <w:numId w:val="85"/>
        </w:numPr>
        <w:tabs>
          <w:tab w:val="left" w:pos="967"/>
        </w:tabs>
        <w:suppressAutoHyphens w:val="0"/>
        <w:spacing w:after="0" w:line="240" w:lineRule="auto"/>
        <w:ind w:left="0" w:right="286" w:firstLine="709"/>
      </w:pPr>
      <w:r w:rsidRPr="00BD2F6E">
        <w:t>Основаниями</w:t>
      </w:r>
      <w:r w:rsidRPr="00BD2F6E">
        <w:rPr>
          <w:spacing w:val="42"/>
        </w:rPr>
        <w:t xml:space="preserve"> </w:t>
      </w:r>
      <w:r w:rsidRPr="00BD2F6E">
        <w:t>для</w:t>
      </w:r>
      <w:r w:rsidRPr="00BD2F6E">
        <w:rPr>
          <w:spacing w:val="42"/>
        </w:rPr>
        <w:t xml:space="preserve"> </w:t>
      </w:r>
      <w:r w:rsidRPr="00BD2F6E">
        <w:rPr>
          <w:spacing w:val="-1"/>
        </w:rPr>
        <w:t>рассмотрения</w:t>
      </w:r>
      <w:r w:rsidRPr="00BD2F6E">
        <w:rPr>
          <w:spacing w:val="41"/>
        </w:rPr>
        <w:t xml:space="preserve"> </w:t>
      </w:r>
      <w:r w:rsidRPr="00BD2F6E">
        <w:t>главой муниципального образования Северский район</w:t>
      </w:r>
      <w:r w:rsidRPr="00BD2F6E">
        <w:rPr>
          <w:spacing w:val="41"/>
        </w:rPr>
        <w:t xml:space="preserve"> </w:t>
      </w:r>
      <w:r w:rsidRPr="00BD2F6E">
        <w:t xml:space="preserve">вопроса о внесении </w:t>
      </w:r>
      <w:r w:rsidRPr="00BD2F6E">
        <w:rPr>
          <w:spacing w:val="-1"/>
        </w:rPr>
        <w:t>изменений</w:t>
      </w:r>
      <w:r w:rsidRPr="00BD2F6E">
        <w:t xml:space="preserve"> в правила </w:t>
      </w:r>
      <w:r w:rsidRPr="00BD2F6E">
        <w:rPr>
          <w:spacing w:val="-1"/>
        </w:rPr>
        <w:t>землепользования</w:t>
      </w:r>
      <w:r w:rsidRPr="00BD2F6E">
        <w:t xml:space="preserve"> и застройки </w:t>
      </w:r>
      <w:r w:rsidRPr="00BD2F6E">
        <w:rPr>
          <w:spacing w:val="-1"/>
        </w:rPr>
        <w:t>являются:</w:t>
      </w:r>
    </w:p>
    <w:p w14:paraId="3C927D48" w14:textId="77777777" w:rsidR="008476BC" w:rsidRPr="00BD2F6E" w:rsidRDefault="008476BC">
      <w:pPr>
        <w:pStyle w:val="af0"/>
        <w:numPr>
          <w:ilvl w:val="0"/>
          <w:numId w:val="84"/>
        </w:numPr>
        <w:tabs>
          <w:tab w:val="left" w:pos="975"/>
        </w:tabs>
        <w:suppressAutoHyphens w:val="0"/>
        <w:spacing w:after="0" w:line="240" w:lineRule="auto"/>
        <w:ind w:left="0" w:right="286" w:firstLine="709"/>
      </w:pPr>
      <w:r w:rsidRPr="00BD2F6E">
        <w:rPr>
          <w:spacing w:val="-1"/>
        </w:rPr>
        <w:t>несоответствие</w:t>
      </w:r>
      <w:r w:rsidRPr="00BD2F6E">
        <w:rPr>
          <w:spacing w:val="30"/>
        </w:rPr>
        <w:t xml:space="preserve"> </w:t>
      </w:r>
      <w:r w:rsidRPr="00BD2F6E">
        <w:t>правил</w:t>
      </w:r>
      <w:r w:rsidRPr="00BD2F6E">
        <w:rPr>
          <w:spacing w:val="30"/>
        </w:rPr>
        <w:t xml:space="preserve"> </w:t>
      </w:r>
      <w:r w:rsidRPr="00BD2F6E">
        <w:rPr>
          <w:spacing w:val="-1"/>
        </w:rPr>
        <w:t>землепользования</w:t>
      </w:r>
      <w:r w:rsidRPr="00BD2F6E">
        <w:rPr>
          <w:spacing w:val="29"/>
        </w:rPr>
        <w:t xml:space="preserve"> </w:t>
      </w:r>
      <w:r w:rsidRPr="00BD2F6E">
        <w:t>и</w:t>
      </w:r>
      <w:r w:rsidRPr="00BD2F6E">
        <w:rPr>
          <w:spacing w:val="29"/>
        </w:rPr>
        <w:t xml:space="preserve"> </w:t>
      </w:r>
      <w:r w:rsidRPr="00BD2F6E">
        <w:t>застройки</w:t>
      </w:r>
      <w:r w:rsidRPr="00BD2F6E">
        <w:rPr>
          <w:spacing w:val="29"/>
        </w:rPr>
        <w:t xml:space="preserve"> </w:t>
      </w:r>
      <w:r w:rsidRPr="00BD2F6E">
        <w:rPr>
          <w:spacing w:val="-1"/>
        </w:rPr>
        <w:t>генеральному</w:t>
      </w:r>
      <w:r w:rsidRPr="00BD2F6E">
        <w:rPr>
          <w:spacing w:val="30"/>
        </w:rPr>
        <w:t xml:space="preserve"> </w:t>
      </w:r>
      <w:r w:rsidRPr="00BD2F6E">
        <w:rPr>
          <w:spacing w:val="-1"/>
        </w:rPr>
        <w:t>плану</w:t>
      </w:r>
      <w:r w:rsidRPr="00BD2F6E">
        <w:rPr>
          <w:spacing w:val="29"/>
        </w:rPr>
        <w:t xml:space="preserve"> </w:t>
      </w:r>
      <w:r w:rsidRPr="00BD2F6E">
        <w:t>поселения,</w:t>
      </w:r>
      <w:r w:rsidRPr="00BD2F6E">
        <w:rPr>
          <w:spacing w:val="81"/>
        </w:rPr>
        <w:t xml:space="preserve"> </w:t>
      </w:r>
      <w:r w:rsidRPr="00BD2F6E">
        <w:t>схеме</w:t>
      </w:r>
      <w:r w:rsidRPr="00BD2F6E">
        <w:rPr>
          <w:spacing w:val="57"/>
        </w:rPr>
        <w:t xml:space="preserve"> </w:t>
      </w:r>
      <w:r w:rsidRPr="00BD2F6E">
        <w:rPr>
          <w:spacing w:val="-1"/>
        </w:rPr>
        <w:t>территориального</w:t>
      </w:r>
      <w:r w:rsidRPr="00BD2F6E">
        <w:rPr>
          <w:spacing w:val="57"/>
        </w:rPr>
        <w:t xml:space="preserve"> </w:t>
      </w:r>
      <w:r w:rsidRPr="00BD2F6E">
        <w:t>планирования</w:t>
      </w:r>
      <w:r w:rsidRPr="00BD2F6E">
        <w:rPr>
          <w:spacing w:val="57"/>
        </w:rPr>
        <w:t xml:space="preserve"> </w:t>
      </w:r>
      <w:r w:rsidRPr="00BD2F6E">
        <w:rPr>
          <w:spacing w:val="-1"/>
        </w:rPr>
        <w:t>муниципального</w:t>
      </w:r>
      <w:r w:rsidRPr="00BD2F6E">
        <w:rPr>
          <w:spacing w:val="57"/>
        </w:rPr>
        <w:t xml:space="preserve"> </w:t>
      </w:r>
      <w:r w:rsidRPr="00BD2F6E">
        <w:t>района,</w:t>
      </w:r>
      <w:r w:rsidRPr="00BD2F6E">
        <w:rPr>
          <w:spacing w:val="57"/>
        </w:rPr>
        <w:t xml:space="preserve"> </w:t>
      </w:r>
      <w:r w:rsidRPr="00BD2F6E">
        <w:rPr>
          <w:spacing w:val="-1"/>
        </w:rPr>
        <w:t>возникшее</w:t>
      </w:r>
      <w:r w:rsidRPr="00BD2F6E">
        <w:rPr>
          <w:spacing w:val="57"/>
        </w:rPr>
        <w:t xml:space="preserve"> </w:t>
      </w:r>
      <w:r w:rsidRPr="00BD2F6E">
        <w:t>в</w:t>
      </w:r>
      <w:r w:rsidRPr="00BD2F6E">
        <w:rPr>
          <w:spacing w:val="56"/>
        </w:rPr>
        <w:t xml:space="preserve"> </w:t>
      </w:r>
      <w:r w:rsidRPr="00BD2F6E">
        <w:rPr>
          <w:spacing w:val="-1"/>
        </w:rPr>
        <w:t>результате</w:t>
      </w:r>
      <w:r w:rsidRPr="00BD2F6E">
        <w:rPr>
          <w:spacing w:val="89"/>
        </w:rPr>
        <w:t xml:space="preserve"> </w:t>
      </w:r>
      <w:r w:rsidRPr="00BD2F6E">
        <w:t>внесения</w:t>
      </w:r>
      <w:r w:rsidRPr="00BD2F6E">
        <w:rPr>
          <w:spacing w:val="22"/>
        </w:rPr>
        <w:t xml:space="preserve"> </w:t>
      </w:r>
      <w:r w:rsidRPr="00BD2F6E">
        <w:t>в</w:t>
      </w:r>
      <w:r w:rsidRPr="00BD2F6E">
        <w:rPr>
          <w:spacing w:val="22"/>
        </w:rPr>
        <w:t xml:space="preserve"> </w:t>
      </w:r>
      <w:r w:rsidRPr="00BD2F6E">
        <w:t>такие</w:t>
      </w:r>
      <w:r w:rsidRPr="00BD2F6E">
        <w:rPr>
          <w:spacing w:val="24"/>
        </w:rPr>
        <w:t xml:space="preserve"> </w:t>
      </w:r>
      <w:r w:rsidRPr="00BD2F6E">
        <w:rPr>
          <w:spacing w:val="-1"/>
        </w:rPr>
        <w:t>генеральные</w:t>
      </w:r>
      <w:r w:rsidRPr="00BD2F6E">
        <w:rPr>
          <w:spacing w:val="22"/>
        </w:rPr>
        <w:t xml:space="preserve"> </w:t>
      </w:r>
      <w:r w:rsidRPr="00BD2F6E">
        <w:t>планы</w:t>
      </w:r>
      <w:r w:rsidRPr="00BD2F6E">
        <w:rPr>
          <w:spacing w:val="22"/>
        </w:rPr>
        <w:t xml:space="preserve"> </w:t>
      </w:r>
      <w:r w:rsidRPr="00BD2F6E">
        <w:t>или</w:t>
      </w:r>
      <w:r w:rsidRPr="00BD2F6E">
        <w:rPr>
          <w:spacing w:val="22"/>
        </w:rPr>
        <w:t xml:space="preserve"> </w:t>
      </w:r>
      <w:r w:rsidRPr="00BD2F6E">
        <w:t>схему</w:t>
      </w:r>
      <w:r w:rsidRPr="00BD2F6E">
        <w:rPr>
          <w:spacing w:val="24"/>
        </w:rPr>
        <w:t xml:space="preserve"> </w:t>
      </w:r>
      <w:r w:rsidRPr="00BD2F6E">
        <w:rPr>
          <w:spacing w:val="-1"/>
        </w:rPr>
        <w:t>территориального</w:t>
      </w:r>
      <w:r w:rsidRPr="00BD2F6E">
        <w:rPr>
          <w:spacing w:val="22"/>
        </w:rPr>
        <w:t xml:space="preserve"> </w:t>
      </w:r>
      <w:r w:rsidRPr="00BD2F6E">
        <w:t>планирования</w:t>
      </w:r>
      <w:r w:rsidRPr="00BD2F6E">
        <w:rPr>
          <w:spacing w:val="49"/>
        </w:rPr>
        <w:t xml:space="preserve"> </w:t>
      </w:r>
      <w:r w:rsidRPr="00BD2F6E">
        <w:rPr>
          <w:spacing w:val="-1"/>
        </w:rPr>
        <w:t>муниципального</w:t>
      </w:r>
      <w:r w:rsidRPr="00BD2F6E">
        <w:t xml:space="preserve"> района </w:t>
      </w:r>
      <w:r w:rsidRPr="00BD2F6E">
        <w:rPr>
          <w:spacing w:val="-1"/>
        </w:rPr>
        <w:t>изменений;</w:t>
      </w:r>
    </w:p>
    <w:p w14:paraId="5ADCFD7C" w14:textId="77777777" w:rsidR="008476BC" w:rsidRPr="00BD2F6E" w:rsidRDefault="008476BC" w:rsidP="00AA1E62">
      <w:pPr>
        <w:pStyle w:val="af0"/>
        <w:spacing w:after="0" w:line="240" w:lineRule="auto"/>
        <w:ind w:left="0" w:right="286"/>
      </w:pPr>
      <w:bookmarkStart w:id="95" w:name="_bookmark29"/>
      <w:bookmarkEnd w:id="95"/>
      <w:r w:rsidRPr="00BD2F6E">
        <w:t>1.1)</w:t>
      </w:r>
      <w:r w:rsidRPr="00BD2F6E">
        <w:rPr>
          <w:spacing w:val="29"/>
        </w:rPr>
        <w:t xml:space="preserve"> </w:t>
      </w:r>
      <w:r w:rsidRPr="00BD2F6E">
        <w:rPr>
          <w:spacing w:val="-1"/>
        </w:rPr>
        <w:t>поступление</w:t>
      </w:r>
      <w:r w:rsidRPr="00BD2F6E">
        <w:rPr>
          <w:spacing w:val="29"/>
        </w:rPr>
        <w:t xml:space="preserve"> </w:t>
      </w:r>
      <w:r w:rsidRPr="00BD2F6E">
        <w:t>от</w:t>
      </w:r>
      <w:r w:rsidRPr="00BD2F6E">
        <w:rPr>
          <w:spacing w:val="25"/>
        </w:rPr>
        <w:t xml:space="preserve"> </w:t>
      </w:r>
      <w:r w:rsidRPr="00BD2F6E">
        <w:t>уполномоченного</w:t>
      </w:r>
      <w:r w:rsidRPr="00BD2F6E">
        <w:rPr>
          <w:spacing w:val="27"/>
        </w:rPr>
        <w:t xml:space="preserve"> </w:t>
      </w:r>
      <w:r w:rsidRPr="00BD2F6E">
        <w:rPr>
          <w:spacing w:val="-1"/>
        </w:rPr>
        <w:t>Правительством</w:t>
      </w:r>
      <w:r w:rsidRPr="00BD2F6E">
        <w:rPr>
          <w:spacing w:val="29"/>
        </w:rPr>
        <w:t xml:space="preserve"> </w:t>
      </w:r>
      <w:r w:rsidRPr="00BD2F6E">
        <w:t>Российской</w:t>
      </w:r>
      <w:r w:rsidRPr="00BD2F6E">
        <w:rPr>
          <w:spacing w:val="28"/>
        </w:rPr>
        <w:t xml:space="preserve"> </w:t>
      </w:r>
      <w:r w:rsidRPr="00BD2F6E">
        <w:t>Федерации</w:t>
      </w:r>
      <w:r w:rsidRPr="00BD2F6E">
        <w:rPr>
          <w:spacing w:val="43"/>
        </w:rPr>
        <w:t xml:space="preserve"> </w:t>
      </w:r>
      <w:r w:rsidRPr="00BD2F6E">
        <w:t>федерального</w:t>
      </w:r>
      <w:r w:rsidRPr="00BD2F6E">
        <w:rPr>
          <w:spacing w:val="30"/>
        </w:rPr>
        <w:t xml:space="preserve"> </w:t>
      </w:r>
      <w:r w:rsidRPr="00BD2F6E">
        <w:t>органа</w:t>
      </w:r>
      <w:r w:rsidRPr="00BD2F6E">
        <w:rPr>
          <w:spacing w:val="30"/>
        </w:rPr>
        <w:t xml:space="preserve"> </w:t>
      </w:r>
      <w:r w:rsidRPr="00BD2F6E">
        <w:t>исполнительной</w:t>
      </w:r>
      <w:r w:rsidRPr="00BD2F6E">
        <w:rPr>
          <w:spacing w:val="31"/>
        </w:rPr>
        <w:t xml:space="preserve"> </w:t>
      </w:r>
      <w:r w:rsidRPr="00BD2F6E">
        <w:t>власти</w:t>
      </w:r>
      <w:r w:rsidRPr="00BD2F6E">
        <w:rPr>
          <w:spacing w:val="30"/>
        </w:rPr>
        <w:t xml:space="preserve"> </w:t>
      </w:r>
      <w:r w:rsidRPr="00BD2F6E">
        <w:rPr>
          <w:spacing w:val="-1"/>
        </w:rPr>
        <w:t>обязательного</w:t>
      </w:r>
      <w:r w:rsidRPr="00BD2F6E">
        <w:rPr>
          <w:spacing w:val="30"/>
        </w:rPr>
        <w:t xml:space="preserve"> </w:t>
      </w:r>
      <w:r w:rsidRPr="00BD2F6E">
        <w:t>для</w:t>
      </w:r>
      <w:r w:rsidRPr="00BD2F6E">
        <w:rPr>
          <w:spacing w:val="31"/>
        </w:rPr>
        <w:t xml:space="preserve"> </w:t>
      </w:r>
      <w:r w:rsidRPr="00BD2F6E">
        <w:rPr>
          <w:spacing w:val="-1"/>
        </w:rPr>
        <w:t>исполнения</w:t>
      </w:r>
      <w:r w:rsidRPr="00BD2F6E">
        <w:rPr>
          <w:spacing w:val="31"/>
        </w:rPr>
        <w:t xml:space="preserve"> </w:t>
      </w:r>
      <w:r w:rsidRPr="00BD2F6E">
        <w:t>в</w:t>
      </w:r>
      <w:r w:rsidRPr="00BD2F6E">
        <w:rPr>
          <w:spacing w:val="30"/>
        </w:rPr>
        <w:t xml:space="preserve"> </w:t>
      </w:r>
      <w:r w:rsidRPr="00BD2F6E">
        <w:t>сроки,</w:t>
      </w:r>
      <w:r w:rsidRPr="00BD2F6E">
        <w:rPr>
          <w:spacing w:val="42"/>
        </w:rPr>
        <w:t xml:space="preserve"> </w:t>
      </w:r>
      <w:r w:rsidRPr="00BD2F6E">
        <w:rPr>
          <w:spacing w:val="-1"/>
        </w:rPr>
        <w:t>установленные</w:t>
      </w:r>
      <w:r w:rsidRPr="00BD2F6E">
        <w:rPr>
          <w:spacing w:val="36"/>
        </w:rPr>
        <w:t xml:space="preserve"> </w:t>
      </w:r>
      <w:r w:rsidRPr="00BD2F6E">
        <w:t>законодательством</w:t>
      </w:r>
      <w:r w:rsidRPr="00BD2F6E">
        <w:rPr>
          <w:spacing w:val="35"/>
        </w:rPr>
        <w:t xml:space="preserve"> </w:t>
      </w:r>
      <w:r w:rsidRPr="00BD2F6E">
        <w:rPr>
          <w:spacing w:val="-1"/>
        </w:rPr>
        <w:t>Российской</w:t>
      </w:r>
      <w:r w:rsidRPr="00BD2F6E">
        <w:rPr>
          <w:spacing w:val="35"/>
        </w:rPr>
        <w:t xml:space="preserve"> </w:t>
      </w:r>
      <w:r w:rsidRPr="00BD2F6E">
        <w:t>Федерации,</w:t>
      </w:r>
      <w:r w:rsidRPr="00BD2F6E">
        <w:rPr>
          <w:spacing w:val="35"/>
        </w:rPr>
        <w:t xml:space="preserve"> </w:t>
      </w:r>
      <w:r w:rsidRPr="00BD2F6E">
        <w:rPr>
          <w:spacing w:val="-1"/>
        </w:rPr>
        <w:t>предписания</w:t>
      </w:r>
      <w:r w:rsidRPr="00BD2F6E">
        <w:rPr>
          <w:spacing w:val="34"/>
        </w:rPr>
        <w:t xml:space="preserve"> </w:t>
      </w:r>
      <w:r w:rsidRPr="00BD2F6E">
        <w:t>об</w:t>
      </w:r>
      <w:r w:rsidRPr="00BD2F6E">
        <w:rPr>
          <w:spacing w:val="34"/>
        </w:rPr>
        <w:t xml:space="preserve"> </w:t>
      </w:r>
      <w:r w:rsidRPr="00BD2F6E">
        <w:rPr>
          <w:spacing w:val="-1"/>
        </w:rPr>
        <w:t>устранении</w:t>
      </w:r>
      <w:r w:rsidRPr="00BD2F6E">
        <w:rPr>
          <w:spacing w:val="75"/>
        </w:rPr>
        <w:t xml:space="preserve"> </w:t>
      </w:r>
      <w:r w:rsidRPr="00BD2F6E">
        <w:t>нарушений</w:t>
      </w:r>
      <w:r w:rsidRPr="00BD2F6E">
        <w:rPr>
          <w:spacing w:val="33"/>
        </w:rPr>
        <w:t xml:space="preserve"> </w:t>
      </w:r>
      <w:r w:rsidRPr="00BD2F6E">
        <w:t>ограничений</w:t>
      </w:r>
      <w:r w:rsidRPr="00BD2F6E">
        <w:rPr>
          <w:spacing w:val="34"/>
        </w:rPr>
        <w:t xml:space="preserve"> </w:t>
      </w:r>
      <w:r w:rsidRPr="00BD2F6E">
        <w:t>использования</w:t>
      </w:r>
      <w:r w:rsidRPr="00BD2F6E">
        <w:rPr>
          <w:spacing w:val="34"/>
        </w:rPr>
        <w:t xml:space="preserve"> </w:t>
      </w:r>
      <w:r w:rsidRPr="00BD2F6E">
        <w:rPr>
          <w:spacing w:val="-1"/>
        </w:rPr>
        <w:t>объектов</w:t>
      </w:r>
      <w:r w:rsidRPr="00BD2F6E">
        <w:rPr>
          <w:spacing w:val="35"/>
        </w:rPr>
        <w:t xml:space="preserve"> </w:t>
      </w:r>
      <w:r w:rsidRPr="00BD2F6E">
        <w:t>недвижимости,</w:t>
      </w:r>
      <w:r w:rsidRPr="00BD2F6E">
        <w:rPr>
          <w:spacing w:val="33"/>
        </w:rPr>
        <w:t xml:space="preserve"> </w:t>
      </w:r>
      <w:r w:rsidRPr="00BD2F6E">
        <w:t>установленных</w:t>
      </w:r>
      <w:r w:rsidRPr="00BD2F6E">
        <w:rPr>
          <w:spacing w:val="34"/>
        </w:rPr>
        <w:t xml:space="preserve"> </w:t>
      </w:r>
      <w:r w:rsidRPr="00BD2F6E">
        <w:t>на</w:t>
      </w:r>
      <w:r w:rsidRPr="00BD2F6E">
        <w:rPr>
          <w:spacing w:val="28"/>
        </w:rPr>
        <w:t xml:space="preserve"> </w:t>
      </w:r>
      <w:r w:rsidRPr="00BD2F6E">
        <w:t xml:space="preserve">приаэродромной </w:t>
      </w:r>
      <w:r w:rsidRPr="00BD2F6E">
        <w:rPr>
          <w:spacing w:val="-1"/>
        </w:rPr>
        <w:t>территории,</w:t>
      </w:r>
      <w:r w:rsidRPr="00BD2F6E">
        <w:t xml:space="preserve"> </w:t>
      </w:r>
      <w:r w:rsidRPr="00BD2F6E">
        <w:rPr>
          <w:spacing w:val="-1"/>
        </w:rPr>
        <w:t>которые</w:t>
      </w:r>
      <w:r w:rsidRPr="00BD2F6E">
        <w:rPr>
          <w:spacing w:val="1"/>
        </w:rPr>
        <w:t xml:space="preserve"> </w:t>
      </w:r>
      <w:r w:rsidRPr="00BD2F6E">
        <w:t>допущены в правилах</w:t>
      </w:r>
      <w:r w:rsidRPr="00BD2F6E">
        <w:rPr>
          <w:spacing w:val="1"/>
        </w:rPr>
        <w:t xml:space="preserve"> </w:t>
      </w:r>
      <w:r w:rsidRPr="00BD2F6E">
        <w:t>землепользования и застройки</w:t>
      </w:r>
      <w:r w:rsidRPr="00BD2F6E">
        <w:rPr>
          <w:spacing w:val="34"/>
        </w:rPr>
        <w:t xml:space="preserve"> </w:t>
      </w:r>
      <w:r w:rsidRPr="00BD2F6E">
        <w:t>поселения,</w:t>
      </w:r>
      <w:r w:rsidRPr="00BD2F6E">
        <w:rPr>
          <w:spacing w:val="-2"/>
        </w:rPr>
        <w:t xml:space="preserve"> </w:t>
      </w:r>
      <w:r w:rsidRPr="00BD2F6E">
        <w:t>межселенной территории;</w:t>
      </w:r>
    </w:p>
    <w:p w14:paraId="6AF55F14" w14:textId="77777777" w:rsidR="008476BC" w:rsidRPr="00BD2F6E" w:rsidRDefault="008476BC">
      <w:pPr>
        <w:pStyle w:val="af0"/>
        <w:numPr>
          <w:ilvl w:val="0"/>
          <w:numId w:val="84"/>
        </w:numPr>
        <w:tabs>
          <w:tab w:val="left" w:pos="1025"/>
        </w:tabs>
        <w:suppressAutoHyphens w:val="0"/>
        <w:spacing w:after="0" w:line="240" w:lineRule="auto"/>
        <w:ind w:left="0" w:right="286" w:firstLine="709"/>
      </w:pPr>
      <w:r w:rsidRPr="00BD2F6E">
        <w:rPr>
          <w:spacing w:val="-1"/>
        </w:rPr>
        <w:t>поступление</w:t>
      </w:r>
      <w:r w:rsidRPr="00BD2F6E">
        <w:rPr>
          <w:spacing w:val="20"/>
        </w:rPr>
        <w:t xml:space="preserve"> </w:t>
      </w:r>
      <w:r w:rsidRPr="00BD2F6E">
        <w:rPr>
          <w:spacing w:val="-1"/>
        </w:rPr>
        <w:t>предложений</w:t>
      </w:r>
      <w:r w:rsidRPr="00BD2F6E">
        <w:rPr>
          <w:spacing w:val="20"/>
        </w:rPr>
        <w:t xml:space="preserve"> </w:t>
      </w:r>
      <w:r w:rsidRPr="00BD2F6E">
        <w:t>об</w:t>
      </w:r>
      <w:r w:rsidRPr="00BD2F6E">
        <w:rPr>
          <w:spacing w:val="20"/>
        </w:rPr>
        <w:t xml:space="preserve"> </w:t>
      </w:r>
      <w:r w:rsidRPr="00BD2F6E">
        <w:rPr>
          <w:spacing w:val="-1"/>
        </w:rPr>
        <w:t>изменении</w:t>
      </w:r>
      <w:r w:rsidRPr="00BD2F6E">
        <w:rPr>
          <w:spacing w:val="20"/>
        </w:rPr>
        <w:t xml:space="preserve"> </w:t>
      </w:r>
      <w:r w:rsidRPr="00BD2F6E">
        <w:t>границ</w:t>
      </w:r>
      <w:r w:rsidRPr="00BD2F6E">
        <w:rPr>
          <w:spacing w:val="20"/>
        </w:rPr>
        <w:t xml:space="preserve"> </w:t>
      </w:r>
      <w:r w:rsidRPr="00BD2F6E">
        <w:rPr>
          <w:spacing w:val="-1"/>
        </w:rPr>
        <w:t>территориальных</w:t>
      </w:r>
      <w:r w:rsidRPr="00BD2F6E">
        <w:rPr>
          <w:spacing w:val="19"/>
        </w:rPr>
        <w:t xml:space="preserve"> </w:t>
      </w:r>
      <w:r w:rsidRPr="00BD2F6E">
        <w:t>зон,</w:t>
      </w:r>
      <w:r w:rsidRPr="00BD2F6E">
        <w:rPr>
          <w:spacing w:val="21"/>
        </w:rPr>
        <w:t xml:space="preserve"> </w:t>
      </w:r>
      <w:r w:rsidRPr="00BD2F6E">
        <w:t>изменении</w:t>
      </w:r>
      <w:r w:rsidRPr="00BD2F6E">
        <w:rPr>
          <w:spacing w:val="85"/>
        </w:rPr>
        <w:t xml:space="preserve"> </w:t>
      </w:r>
      <w:r w:rsidRPr="00BD2F6E">
        <w:t xml:space="preserve">градостроительных </w:t>
      </w:r>
      <w:r w:rsidRPr="00BD2F6E">
        <w:rPr>
          <w:spacing w:val="-1"/>
        </w:rPr>
        <w:t>регламентов;</w:t>
      </w:r>
    </w:p>
    <w:p w14:paraId="624D64B8" w14:textId="77777777" w:rsidR="008476BC" w:rsidRPr="00BD2F6E" w:rsidRDefault="008476BC">
      <w:pPr>
        <w:pStyle w:val="af0"/>
        <w:numPr>
          <w:ilvl w:val="0"/>
          <w:numId w:val="84"/>
        </w:numPr>
        <w:tabs>
          <w:tab w:val="left" w:pos="1065"/>
        </w:tabs>
        <w:suppressAutoHyphens w:val="0"/>
        <w:spacing w:after="0" w:line="240" w:lineRule="auto"/>
        <w:ind w:left="0" w:right="286" w:firstLine="709"/>
      </w:pPr>
      <w:bookmarkStart w:id="96" w:name="_bookmark30"/>
      <w:bookmarkEnd w:id="96"/>
      <w:r w:rsidRPr="00BD2F6E">
        <w:rPr>
          <w:spacing w:val="-1"/>
        </w:rPr>
        <w:t>несоответствие</w:t>
      </w:r>
      <w:r w:rsidRPr="00BD2F6E">
        <w:t xml:space="preserve"> сведений о</w:t>
      </w:r>
      <w:r w:rsidRPr="00BD2F6E">
        <w:rPr>
          <w:spacing w:val="58"/>
        </w:rPr>
        <w:t xml:space="preserve"> </w:t>
      </w:r>
      <w:r w:rsidRPr="00BD2F6E">
        <w:rPr>
          <w:spacing w:val="-1"/>
        </w:rPr>
        <w:t>местоположении</w:t>
      </w:r>
      <w:r w:rsidRPr="00BD2F6E">
        <w:rPr>
          <w:spacing w:val="59"/>
        </w:rPr>
        <w:t xml:space="preserve"> </w:t>
      </w:r>
      <w:r w:rsidRPr="00BD2F6E">
        <w:t>границ зон</w:t>
      </w:r>
      <w:r w:rsidRPr="00BD2F6E">
        <w:rPr>
          <w:spacing w:val="59"/>
        </w:rPr>
        <w:t xml:space="preserve"> </w:t>
      </w:r>
      <w:r w:rsidRPr="00BD2F6E">
        <w:t>с особыми</w:t>
      </w:r>
      <w:r w:rsidRPr="00BD2F6E">
        <w:rPr>
          <w:spacing w:val="57"/>
        </w:rPr>
        <w:t xml:space="preserve"> </w:t>
      </w:r>
      <w:r w:rsidRPr="00BD2F6E">
        <w:t>условиями</w:t>
      </w:r>
      <w:r w:rsidRPr="00BD2F6E">
        <w:rPr>
          <w:spacing w:val="49"/>
        </w:rPr>
        <w:t xml:space="preserve"> </w:t>
      </w:r>
      <w:r w:rsidRPr="00BD2F6E">
        <w:t>использования</w:t>
      </w:r>
      <w:r w:rsidRPr="00BD2F6E">
        <w:rPr>
          <w:spacing w:val="2"/>
        </w:rPr>
        <w:t xml:space="preserve"> </w:t>
      </w:r>
      <w:r w:rsidRPr="00BD2F6E">
        <w:rPr>
          <w:spacing w:val="-1"/>
        </w:rPr>
        <w:t>территорий,</w:t>
      </w:r>
      <w:r w:rsidRPr="00BD2F6E">
        <w:rPr>
          <w:spacing w:val="2"/>
        </w:rPr>
        <w:t xml:space="preserve"> </w:t>
      </w:r>
      <w:r w:rsidRPr="00BD2F6E">
        <w:rPr>
          <w:spacing w:val="-1"/>
        </w:rPr>
        <w:t>территорий</w:t>
      </w:r>
      <w:r w:rsidRPr="00BD2F6E">
        <w:rPr>
          <w:spacing w:val="2"/>
        </w:rPr>
        <w:t xml:space="preserve"> </w:t>
      </w:r>
      <w:r w:rsidRPr="00BD2F6E">
        <w:rPr>
          <w:spacing w:val="-1"/>
        </w:rPr>
        <w:t>объектов</w:t>
      </w:r>
      <w:r w:rsidRPr="00BD2F6E">
        <w:rPr>
          <w:spacing w:val="1"/>
        </w:rPr>
        <w:t xml:space="preserve"> </w:t>
      </w:r>
      <w:r w:rsidRPr="00BD2F6E">
        <w:rPr>
          <w:spacing w:val="-1"/>
        </w:rPr>
        <w:t>культурного</w:t>
      </w:r>
      <w:r w:rsidRPr="00BD2F6E">
        <w:rPr>
          <w:spacing w:val="2"/>
        </w:rPr>
        <w:t xml:space="preserve"> </w:t>
      </w:r>
      <w:r w:rsidRPr="00BD2F6E">
        <w:t>наследия,</w:t>
      </w:r>
      <w:r w:rsidRPr="00BD2F6E">
        <w:rPr>
          <w:spacing w:val="2"/>
        </w:rPr>
        <w:t xml:space="preserve"> </w:t>
      </w:r>
      <w:r w:rsidRPr="00BD2F6E">
        <w:rPr>
          <w:spacing w:val="-1"/>
        </w:rPr>
        <w:t>отображенных</w:t>
      </w:r>
      <w:r w:rsidRPr="00BD2F6E">
        <w:rPr>
          <w:spacing w:val="1"/>
        </w:rPr>
        <w:t xml:space="preserve"> </w:t>
      </w:r>
      <w:r w:rsidRPr="00BD2F6E">
        <w:t>на</w:t>
      </w:r>
      <w:r w:rsidRPr="00BD2F6E">
        <w:rPr>
          <w:spacing w:val="2"/>
        </w:rPr>
        <w:t xml:space="preserve"> </w:t>
      </w:r>
      <w:r w:rsidRPr="00BD2F6E">
        <w:t>карте</w:t>
      </w:r>
      <w:r w:rsidRPr="00BD2F6E">
        <w:rPr>
          <w:spacing w:val="97"/>
        </w:rPr>
        <w:t xml:space="preserve"> </w:t>
      </w:r>
      <w:r w:rsidRPr="00BD2F6E">
        <w:t xml:space="preserve">градостроительного зонирования, </w:t>
      </w:r>
      <w:r w:rsidRPr="00BD2F6E">
        <w:rPr>
          <w:spacing w:val="-1"/>
        </w:rPr>
        <w:t>содержащемуся</w:t>
      </w:r>
      <w:r w:rsidRPr="00BD2F6E">
        <w:t xml:space="preserve"> в Едином</w:t>
      </w:r>
      <w:r w:rsidRPr="00BD2F6E">
        <w:rPr>
          <w:spacing w:val="1"/>
        </w:rPr>
        <w:t xml:space="preserve"> </w:t>
      </w:r>
      <w:r w:rsidRPr="00BD2F6E">
        <w:rPr>
          <w:spacing w:val="-1"/>
        </w:rPr>
        <w:t>государственном</w:t>
      </w:r>
      <w:r w:rsidRPr="00BD2F6E">
        <w:rPr>
          <w:spacing w:val="1"/>
        </w:rPr>
        <w:t xml:space="preserve"> </w:t>
      </w:r>
      <w:r w:rsidRPr="00BD2F6E">
        <w:t>реестре</w:t>
      </w:r>
      <w:r w:rsidRPr="00BD2F6E">
        <w:rPr>
          <w:spacing w:val="51"/>
        </w:rPr>
        <w:t xml:space="preserve"> </w:t>
      </w:r>
      <w:r w:rsidRPr="00BD2F6E">
        <w:t>недвижимости описанию местоположения границ</w:t>
      </w:r>
      <w:r w:rsidRPr="00BD2F6E">
        <w:rPr>
          <w:spacing w:val="-2"/>
        </w:rPr>
        <w:t xml:space="preserve"> </w:t>
      </w:r>
      <w:r w:rsidRPr="00BD2F6E">
        <w:t>указанных зон, территорий;</w:t>
      </w:r>
    </w:p>
    <w:p w14:paraId="4E1DDAC2" w14:textId="77777777" w:rsidR="008476BC" w:rsidRPr="00BD2F6E" w:rsidRDefault="008476BC">
      <w:pPr>
        <w:pStyle w:val="af0"/>
        <w:numPr>
          <w:ilvl w:val="0"/>
          <w:numId w:val="84"/>
        </w:numPr>
        <w:tabs>
          <w:tab w:val="left" w:pos="1157"/>
        </w:tabs>
        <w:suppressAutoHyphens w:val="0"/>
        <w:spacing w:after="0" w:line="240" w:lineRule="auto"/>
        <w:ind w:left="0" w:right="286" w:firstLine="709"/>
      </w:pPr>
      <w:r w:rsidRPr="00BD2F6E">
        <w:rPr>
          <w:spacing w:val="-1"/>
        </w:rPr>
        <w:t>несоответствие</w:t>
      </w:r>
      <w:r w:rsidRPr="00BD2F6E">
        <w:rPr>
          <w:spacing w:val="33"/>
        </w:rPr>
        <w:t xml:space="preserve"> </w:t>
      </w:r>
      <w:r w:rsidRPr="00BD2F6E">
        <w:rPr>
          <w:spacing w:val="-1"/>
        </w:rPr>
        <w:t>установленных</w:t>
      </w:r>
      <w:r w:rsidRPr="00BD2F6E">
        <w:rPr>
          <w:spacing w:val="31"/>
        </w:rPr>
        <w:t xml:space="preserve"> </w:t>
      </w:r>
      <w:r w:rsidRPr="00BD2F6E">
        <w:t>градостроительным</w:t>
      </w:r>
      <w:r w:rsidRPr="00BD2F6E">
        <w:rPr>
          <w:spacing w:val="32"/>
        </w:rPr>
        <w:t xml:space="preserve"> </w:t>
      </w:r>
      <w:r w:rsidRPr="00BD2F6E">
        <w:rPr>
          <w:spacing w:val="-1"/>
        </w:rPr>
        <w:t>регламентом</w:t>
      </w:r>
      <w:r w:rsidRPr="00BD2F6E">
        <w:rPr>
          <w:spacing w:val="31"/>
        </w:rPr>
        <w:t xml:space="preserve"> </w:t>
      </w:r>
      <w:r w:rsidRPr="00BD2F6E">
        <w:rPr>
          <w:spacing w:val="-1"/>
        </w:rPr>
        <w:t>ограничений</w:t>
      </w:r>
      <w:r w:rsidRPr="00BD2F6E">
        <w:rPr>
          <w:spacing w:val="81"/>
        </w:rPr>
        <w:t xml:space="preserve"> </w:t>
      </w:r>
      <w:r w:rsidRPr="00BD2F6E">
        <w:t>использования</w:t>
      </w:r>
      <w:r w:rsidRPr="00BD2F6E">
        <w:rPr>
          <w:spacing w:val="55"/>
        </w:rPr>
        <w:t xml:space="preserve"> </w:t>
      </w:r>
      <w:r w:rsidRPr="00BD2F6E">
        <w:rPr>
          <w:spacing w:val="-1"/>
        </w:rPr>
        <w:t>земельных</w:t>
      </w:r>
      <w:r w:rsidRPr="00BD2F6E">
        <w:rPr>
          <w:spacing w:val="54"/>
        </w:rPr>
        <w:t xml:space="preserve"> </w:t>
      </w:r>
      <w:r w:rsidRPr="00BD2F6E">
        <w:t>участков</w:t>
      </w:r>
      <w:r w:rsidRPr="00BD2F6E">
        <w:rPr>
          <w:spacing w:val="55"/>
        </w:rPr>
        <w:t xml:space="preserve"> </w:t>
      </w:r>
      <w:r w:rsidRPr="00BD2F6E">
        <w:t>и</w:t>
      </w:r>
      <w:r w:rsidRPr="00BD2F6E">
        <w:rPr>
          <w:spacing w:val="56"/>
        </w:rPr>
        <w:t xml:space="preserve"> </w:t>
      </w:r>
      <w:r w:rsidRPr="00BD2F6E">
        <w:rPr>
          <w:spacing w:val="-1"/>
        </w:rPr>
        <w:t>объектов</w:t>
      </w:r>
      <w:r w:rsidRPr="00BD2F6E">
        <w:rPr>
          <w:spacing w:val="55"/>
        </w:rPr>
        <w:t xml:space="preserve"> </w:t>
      </w:r>
      <w:r w:rsidRPr="00BD2F6E">
        <w:t>капитального</w:t>
      </w:r>
      <w:r w:rsidRPr="00BD2F6E">
        <w:rPr>
          <w:spacing w:val="56"/>
        </w:rPr>
        <w:t xml:space="preserve"> </w:t>
      </w:r>
      <w:r w:rsidRPr="00BD2F6E">
        <w:rPr>
          <w:spacing w:val="-1"/>
        </w:rPr>
        <w:t>строительства,</w:t>
      </w:r>
      <w:r w:rsidRPr="00BD2F6E">
        <w:rPr>
          <w:spacing w:val="56"/>
        </w:rPr>
        <w:t xml:space="preserve"> </w:t>
      </w:r>
      <w:r w:rsidRPr="00BD2F6E">
        <w:rPr>
          <w:spacing w:val="-1"/>
        </w:rPr>
        <w:t>расположенных</w:t>
      </w:r>
      <w:r w:rsidRPr="00BD2F6E">
        <w:rPr>
          <w:spacing w:val="81"/>
        </w:rPr>
        <w:t xml:space="preserve"> </w:t>
      </w:r>
      <w:r w:rsidRPr="00BD2F6E">
        <w:t>полностью</w:t>
      </w:r>
      <w:r w:rsidRPr="00BD2F6E">
        <w:rPr>
          <w:spacing w:val="2"/>
        </w:rPr>
        <w:t xml:space="preserve"> </w:t>
      </w:r>
      <w:r w:rsidRPr="00BD2F6E">
        <w:t>или</w:t>
      </w:r>
      <w:r w:rsidRPr="00BD2F6E">
        <w:rPr>
          <w:spacing w:val="2"/>
        </w:rPr>
        <w:t xml:space="preserve"> </w:t>
      </w:r>
      <w:r w:rsidRPr="00BD2F6E">
        <w:t>частично</w:t>
      </w:r>
      <w:r w:rsidRPr="00BD2F6E">
        <w:rPr>
          <w:spacing w:val="2"/>
        </w:rPr>
        <w:t xml:space="preserve"> </w:t>
      </w:r>
      <w:r w:rsidRPr="00BD2F6E">
        <w:t>в</w:t>
      </w:r>
      <w:r w:rsidRPr="00BD2F6E">
        <w:rPr>
          <w:spacing w:val="1"/>
        </w:rPr>
        <w:t xml:space="preserve"> </w:t>
      </w:r>
      <w:r w:rsidRPr="00BD2F6E">
        <w:t>границах</w:t>
      </w:r>
      <w:r w:rsidRPr="00BD2F6E">
        <w:rPr>
          <w:spacing w:val="2"/>
        </w:rPr>
        <w:t xml:space="preserve"> </w:t>
      </w:r>
      <w:r w:rsidRPr="00BD2F6E">
        <w:t>зон</w:t>
      </w:r>
      <w:r w:rsidRPr="00BD2F6E">
        <w:rPr>
          <w:spacing w:val="2"/>
        </w:rPr>
        <w:t xml:space="preserve"> </w:t>
      </w:r>
      <w:r w:rsidRPr="00BD2F6E">
        <w:t>с</w:t>
      </w:r>
      <w:r w:rsidRPr="00BD2F6E">
        <w:rPr>
          <w:spacing w:val="2"/>
        </w:rPr>
        <w:t xml:space="preserve"> </w:t>
      </w:r>
      <w:r w:rsidRPr="00BD2F6E">
        <w:t>особыми</w:t>
      </w:r>
      <w:r w:rsidRPr="00BD2F6E">
        <w:rPr>
          <w:spacing w:val="2"/>
        </w:rPr>
        <w:t xml:space="preserve"> </w:t>
      </w:r>
      <w:r w:rsidRPr="00BD2F6E">
        <w:t>условиями</w:t>
      </w:r>
      <w:r w:rsidRPr="00BD2F6E">
        <w:rPr>
          <w:spacing w:val="1"/>
        </w:rPr>
        <w:t xml:space="preserve"> </w:t>
      </w:r>
      <w:r w:rsidRPr="00BD2F6E">
        <w:t>использования</w:t>
      </w:r>
      <w:r w:rsidRPr="00BD2F6E">
        <w:rPr>
          <w:spacing w:val="2"/>
        </w:rPr>
        <w:t xml:space="preserve"> </w:t>
      </w:r>
      <w:r w:rsidRPr="00BD2F6E">
        <w:t xml:space="preserve">территорий, </w:t>
      </w:r>
      <w:r w:rsidRPr="00BD2F6E">
        <w:rPr>
          <w:spacing w:val="-1"/>
        </w:rPr>
        <w:t>территорий</w:t>
      </w:r>
      <w:r w:rsidRPr="00BD2F6E">
        <w:rPr>
          <w:spacing w:val="17"/>
        </w:rPr>
        <w:t xml:space="preserve"> </w:t>
      </w:r>
      <w:r w:rsidRPr="00BD2F6E">
        <w:rPr>
          <w:spacing w:val="-1"/>
        </w:rPr>
        <w:t>достопримечательных</w:t>
      </w:r>
      <w:r w:rsidRPr="00BD2F6E">
        <w:rPr>
          <w:spacing w:val="16"/>
        </w:rPr>
        <w:t xml:space="preserve"> </w:t>
      </w:r>
      <w:r w:rsidRPr="00BD2F6E">
        <w:t>мест</w:t>
      </w:r>
      <w:r w:rsidRPr="00BD2F6E">
        <w:rPr>
          <w:spacing w:val="16"/>
        </w:rPr>
        <w:t xml:space="preserve"> </w:t>
      </w:r>
      <w:r w:rsidRPr="00BD2F6E">
        <w:t>федерального,</w:t>
      </w:r>
      <w:r w:rsidRPr="00BD2F6E">
        <w:rPr>
          <w:spacing w:val="15"/>
        </w:rPr>
        <w:t xml:space="preserve"> </w:t>
      </w:r>
      <w:r w:rsidRPr="00BD2F6E">
        <w:t>регионального</w:t>
      </w:r>
      <w:r w:rsidRPr="00BD2F6E">
        <w:rPr>
          <w:spacing w:val="17"/>
        </w:rPr>
        <w:t xml:space="preserve"> </w:t>
      </w:r>
      <w:r w:rsidRPr="00BD2F6E">
        <w:t>и</w:t>
      </w:r>
      <w:r w:rsidRPr="00BD2F6E">
        <w:rPr>
          <w:spacing w:val="16"/>
        </w:rPr>
        <w:t xml:space="preserve"> </w:t>
      </w:r>
      <w:r w:rsidRPr="00BD2F6E">
        <w:rPr>
          <w:spacing w:val="-1"/>
        </w:rPr>
        <w:t>местного</w:t>
      </w:r>
      <w:r w:rsidRPr="00BD2F6E">
        <w:rPr>
          <w:spacing w:val="16"/>
        </w:rPr>
        <w:t xml:space="preserve"> </w:t>
      </w:r>
      <w:r w:rsidRPr="00BD2F6E">
        <w:t>значения,</w:t>
      </w:r>
      <w:r w:rsidRPr="00BD2F6E">
        <w:rPr>
          <w:spacing w:val="67"/>
        </w:rPr>
        <w:t xml:space="preserve"> </w:t>
      </w:r>
      <w:r w:rsidRPr="00BD2F6E">
        <w:rPr>
          <w:spacing w:val="-1"/>
        </w:rPr>
        <w:t>содержащимся</w:t>
      </w:r>
      <w:r w:rsidRPr="00BD2F6E">
        <w:rPr>
          <w:spacing w:val="9"/>
        </w:rPr>
        <w:t xml:space="preserve"> </w:t>
      </w:r>
      <w:r w:rsidRPr="00BD2F6E">
        <w:t>в</w:t>
      </w:r>
      <w:r w:rsidRPr="00BD2F6E">
        <w:rPr>
          <w:spacing w:val="8"/>
        </w:rPr>
        <w:t xml:space="preserve"> </w:t>
      </w:r>
      <w:r w:rsidRPr="00BD2F6E">
        <w:t>Едином</w:t>
      </w:r>
      <w:r w:rsidRPr="00BD2F6E">
        <w:rPr>
          <w:spacing w:val="9"/>
        </w:rPr>
        <w:t xml:space="preserve"> </w:t>
      </w:r>
      <w:r w:rsidRPr="00BD2F6E">
        <w:rPr>
          <w:spacing w:val="-1"/>
        </w:rPr>
        <w:t>государственном</w:t>
      </w:r>
      <w:r w:rsidRPr="00BD2F6E">
        <w:rPr>
          <w:spacing w:val="9"/>
        </w:rPr>
        <w:t xml:space="preserve"> </w:t>
      </w:r>
      <w:r w:rsidRPr="00BD2F6E">
        <w:t>реестре</w:t>
      </w:r>
      <w:r w:rsidRPr="00BD2F6E">
        <w:rPr>
          <w:spacing w:val="9"/>
        </w:rPr>
        <w:t xml:space="preserve"> </w:t>
      </w:r>
      <w:r w:rsidRPr="00BD2F6E">
        <w:t>недвижимости</w:t>
      </w:r>
      <w:r w:rsidRPr="00BD2F6E">
        <w:rPr>
          <w:spacing w:val="9"/>
        </w:rPr>
        <w:t xml:space="preserve"> </w:t>
      </w:r>
      <w:r w:rsidRPr="00BD2F6E">
        <w:rPr>
          <w:spacing w:val="-1"/>
        </w:rPr>
        <w:t>ограничениям</w:t>
      </w:r>
      <w:r w:rsidRPr="00BD2F6E">
        <w:rPr>
          <w:spacing w:val="9"/>
        </w:rPr>
        <w:t xml:space="preserve"> </w:t>
      </w:r>
      <w:r w:rsidRPr="00BD2F6E">
        <w:t>использования</w:t>
      </w:r>
      <w:r w:rsidRPr="00BD2F6E">
        <w:rPr>
          <w:spacing w:val="65"/>
        </w:rPr>
        <w:t xml:space="preserve"> </w:t>
      </w:r>
      <w:r w:rsidRPr="00BD2F6E">
        <w:rPr>
          <w:spacing w:val="-1"/>
        </w:rPr>
        <w:t>объектов</w:t>
      </w:r>
      <w:r w:rsidRPr="00BD2F6E">
        <w:t xml:space="preserve"> недвижимости в</w:t>
      </w:r>
      <w:r w:rsidRPr="00BD2F6E">
        <w:rPr>
          <w:spacing w:val="-1"/>
        </w:rPr>
        <w:t xml:space="preserve"> пределах</w:t>
      </w:r>
      <w:r w:rsidRPr="00BD2F6E">
        <w:t xml:space="preserve"> таких зон, </w:t>
      </w:r>
      <w:r w:rsidRPr="00BD2F6E">
        <w:rPr>
          <w:spacing w:val="-1"/>
        </w:rPr>
        <w:t>территорий;</w:t>
      </w:r>
    </w:p>
    <w:p w14:paraId="6A5E1E3D" w14:textId="77777777" w:rsidR="008476BC" w:rsidRPr="00BD2F6E" w:rsidRDefault="008476BC">
      <w:pPr>
        <w:pStyle w:val="af0"/>
        <w:numPr>
          <w:ilvl w:val="0"/>
          <w:numId w:val="84"/>
        </w:numPr>
        <w:tabs>
          <w:tab w:val="left" w:pos="1015"/>
        </w:tabs>
        <w:suppressAutoHyphens w:val="0"/>
        <w:spacing w:after="0" w:line="240" w:lineRule="auto"/>
        <w:ind w:left="0" w:right="286" w:firstLine="709"/>
      </w:pPr>
      <w:bookmarkStart w:id="97" w:name="_bookmark31"/>
      <w:bookmarkEnd w:id="97"/>
      <w:r w:rsidRPr="00BD2F6E">
        <w:t>установление,</w:t>
      </w:r>
      <w:r w:rsidRPr="00BD2F6E">
        <w:rPr>
          <w:spacing w:val="10"/>
        </w:rPr>
        <w:t xml:space="preserve"> </w:t>
      </w:r>
      <w:r w:rsidRPr="00BD2F6E">
        <w:rPr>
          <w:spacing w:val="-1"/>
        </w:rPr>
        <w:t>изменение,</w:t>
      </w:r>
      <w:r w:rsidRPr="00BD2F6E">
        <w:rPr>
          <w:spacing w:val="11"/>
        </w:rPr>
        <w:t xml:space="preserve"> </w:t>
      </w:r>
      <w:r w:rsidRPr="00BD2F6E">
        <w:rPr>
          <w:spacing w:val="-1"/>
        </w:rPr>
        <w:t>прекращение</w:t>
      </w:r>
      <w:r w:rsidRPr="00BD2F6E">
        <w:rPr>
          <w:spacing w:val="10"/>
        </w:rPr>
        <w:t xml:space="preserve"> </w:t>
      </w:r>
      <w:r w:rsidRPr="00BD2F6E">
        <w:rPr>
          <w:spacing w:val="-1"/>
        </w:rPr>
        <w:t>существования</w:t>
      </w:r>
      <w:r w:rsidRPr="00BD2F6E">
        <w:rPr>
          <w:spacing w:val="10"/>
        </w:rPr>
        <w:t xml:space="preserve"> </w:t>
      </w:r>
      <w:r w:rsidRPr="00BD2F6E">
        <w:t>зоны</w:t>
      </w:r>
      <w:r w:rsidRPr="00BD2F6E">
        <w:rPr>
          <w:spacing w:val="10"/>
        </w:rPr>
        <w:t xml:space="preserve"> </w:t>
      </w:r>
      <w:r w:rsidRPr="00BD2F6E">
        <w:t>с</w:t>
      </w:r>
      <w:r w:rsidRPr="00BD2F6E">
        <w:rPr>
          <w:spacing w:val="10"/>
        </w:rPr>
        <w:t xml:space="preserve"> </w:t>
      </w:r>
      <w:r w:rsidRPr="00BD2F6E">
        <w:rPr>
          <w:spacing w:val="-1"/>
        </w:rPr>
        <w:t>особыми</w:t>
      </w:r>
      <w:r w:rsidRPr="00BD2F6E">
        <w:rPr>
          <w:spacing w:val="9"/>
        </w:rPr>
        <w:t xml:space="preserve"> </w:t>
      </w:r>
      <w:r w:rsidRPr="00BD2F6E">
        <w:t>условиями</w:t>
      </w:r>
      <w:r w:rsidRPr="00BD2F6E">
        <w:rPr>
          <w:spacing w:val="69"/>
        </w:rPr>
        <w:t xml:space="preserve"> </w:t>
      </w:r>
      <w:r w:rsidRPr="00BD2F6E">
        <w:t>использования</w:t>
      </w:r>
      <w:r w:rsidRPr="00BD2F6E">
        <w:rPr>
          <w:spacing w:val="34"/>
        </w:rPr>
        <w:t xml:space="preserve"> </w:t>
      </w:r>
      <w:r w:rsidRPr="00BD2F6E">
        <w:t>территории,</w:t>
      </w:r>
      <w:r w:rsidRPr="00BD2F6E">
        <w:rPr>
          <w:spacing w:val="33"/>
        </w:rPr>
        <w:t xml:space="preserve"> </w:t>
      </w:r>
      <w:r w:rsidRPr="00BD2F6E">
        <w:t>установление,</w:t>
      </w:r>
      <w:r w:rsidRPr="00BD2F6E">
        <w:rPr>
          <w:spacing w:val="34"/>
        </w:rPr>
        <w:t xml:space="preserve"> </w:t>
      </w:r>
      <w:r w:rsidRPr="00BD2F6E">
        <w:t>изменение</w:t>
      </w:r>
      <w:r w:rsidRPr="00BD2F6E">
        <w:rPr>
          <w:spacing w:val="35"/>
        </w:rPr>
        <w:t xml:space="preserve"> </w:t>
      </w:r>
      <w:r w:rsidRPr="00BD2F6E">
        <w:rPr>
          <w:spacing w:val="-1"/>
        </w:rPr>
        <w:t>границ</w:t>
      </w:r>
      <w:r w:rsidRPr="00BD2F6E">
        <w:rPr>
          <w:spacing w:val="34"/>
        </w:rPr>
        <w:t xml:space="preserve"> </w:t>
      </w:r>
      <w:r w:rsidRPr="00BD2F6E">
        <w:rPr>
          <w:spacing w:val="-1"/>
        </w:rPr>
        <w:t>территории</w:t>
      </w:r>
      <w:r w:rsidRPr="00BD2F6E">
        <w:rPr>
          <w:spacing w:val="34"/>
        </w:rPr>
        <w:t xml:space="preserve"> </w:t>
      </w:r>
      <w:r w:rsidRPr="00BD2F6E">
        <w:rPr>
          <w:spacing w:val="-1"/>
        </w:rPr>
        <w:t>объекта</w:t>
      </w:r>
      <w:r w:rsidRPr="00BD2F6E">
        <w:rPr>
          <w:spacing w:val="34"/>
        </w:rPr>
        <w:t xml:space="preserve"> </w:t>
      </w:r>
      <w:r w:rsidRPr="00BD2F6E">
        <w:rPr>
          <w:spacing w:val="-1"/>
        </w:rPr>
        <w:t>культурного</w:t>
      </w:r>
      <w:r w:rsidRPr="00BD2F6E">
        <w:rPr>
          <w:spacing w:val="61"/>
        </w:rPr>
        <w:t xml:space="preserve"> </w:t>
      </w:r>
      <w:r w:rsidRPr="00BD2F6E">
        <w:t>наследия,</w:t>
      </w:r>
      <w:r w:rsidRPr="00BD2F6E">
        <w:rPr>
          <w:spacing w:val="28"/>
        </w:rPr>
        <w:t xml:space="preserve"> </w:t>
      </w:r>
      <w:r w:rsidRPr="00BD2F6E">
        <w:rPr>
          <w:spacing w:val="-1"/>
        </w:rPr>
        <w:t>территории</w:t>
      </w:r>
      <w:r w:rsidRPr="00BD2F6E">
        <w:rPr>
          <w:spacing w:val="29"/>
        </w:rPr>
        <w:t xml:space="preserve"> </w:t>
      </w:r>
      <w:r w:rsidRPr="00BD2F6E">
        <w:t>исторического</w:t>
      </w:r>
      <w:r w:rsidRPr="00BD2F6E">
        <w:rPr>
          <w:spacing w:val="29"/>
        </w:rPr>
        <w:t xml:space="preserve"> </w:t>
      </w:r>
      <w:r w:rsidRPr="00BD2F6E">
        <w:t>поселения</w:t>
      </w:r>
      <w:r w:rsidRPr="00BD2F6E">
        <w:rPr>
          <w:spacing w:val="28"/>
        </w:rPr>
        <w:t xml:space="preserve"> </w:t>
      </w:r>
      <w:r w:rsidRPr="00BD2F6E">
        <w:t>федерального</w:t>
      </w:r>
      <w:r w:rsidRPr="00BD2F6E">
        <w:rPr>
          <w:spacing w:val="29"/>
        </w:rPr>
        <w:t xml:space="preserve"> </w:t>
      </w:r>
      <w:r w:rsidRPr="00BD2F6E">
        <w:t>значения,</w:t>
      </w:r>
      <w:r w:rsidRPr="00BD2F6E">
        <w:rPr>
          <w:spacing w:val="29"/>
        </w:rPr>
        <w:t xml:space="preserve"> </w:t>
      </w:r>
      <w:r w:rsidRPr="00BD2F6E">
        <w:rPr>
          <w:spacing w:val="-1"/>
        </w:rPr>
        <w:t>территории</w:t>
      </w:r>
      <w:r w:rsidRPr="00BD2F6E">
        <w:rPr>
          <w:spacing w:val="36"/>
        </w:rPr>
        <w:t xml:space="preserve"> </w:t>
      </w:r>
      <w:r w:rsidRPr="00BD2F6E">
        <w:rPr>
          <w:spacing w:val="-1"/>
        </w:rPr>
        <w:t>исторического</w:t>
      </w:r>
      <w:r w:rsidRPr="00BD2F6E">
        <w:t xml:space="preserve"> </w:t>
      </w:r>
      <w:r w:rsidRPr="00BD2F6E">
        <w:rPr>
          <w:spacing w:val="-1"/>
        </w:rPr>
        <w:t>поселения</w:t>
      </w:r>
      <w:r w:rsidRPr="00BD2F6E">
        <w:t xml:space="preserve"> регионального </w:t>
      </w:r>
      <w:r w:rsidRPr="00BD2F6E">
        <w:rPr>
          <w:spacing w:val="-1"/>
        </w:rPr>
        <w:t>значения;</w:t>
      </w:r>
    </w:p>
    <w:p w14:paraId="37BAFB3A" w14:textId="77777777" w:rsidR="008476BC" w:rsidRPr="00BD2F6E" w:rsidRDefault="008476BC">
      <w:pPr>
        <w:pStyle w:val="af0"/>
        <w:numPr>
          <w:ilvl w:val="0"/>
          <w:numId w:val="84"/>
        </w:numPr>
        <w:tabs>
          <w:tab w:val="left" w:pos="945"/>
        </w:tabs>
        <w:suppressAutoHyphens w:val="0"/>
        <w:spacing w:after="0" w:line="240" w:lineRule="auto"/>
        <w:ind w:left="0" w:right="286" w:firstLine="709"/>
      </w:pPr>
      <w:r w:rsidRPr="00BD2F6E">
        <w:t xml:space="preserve">принятие решения о </w:t>
      </w:r>
      <w:r w:rsidRPr="00BD2F6E">
        <w:rPr>
          <w:spacing w:val="-1"/>
        </w:rPr>
        <w:t>комплексном</w:t>
      </w:r>
      <w:r w:rsidRPr="00BD2F6E">
        <w:t xml:space="preserve"> развитии </w:t>
      </w:r>
      <w:r w:rsidRPr="00BD2F6E">
        <w:rPr>
          <w:spacing w:val="-1"/>
        </w:rPr>
        <w:t>территории.</w:t>
      </w:r>
    </w:p>
    <w:p w14:paraId="1B44BD95" w14:textId="77777777" w:rsidR="008476BC" w:rsidRPr="00BD2F6E" w:rsidRDefault="008476BC">
      <w:pPr>
        <w:pStyle w:val="af0"/>
        <w:numPr>
          <w:ilvl w:val="0"/>
          <w:numId w:val="85"/>
        </w:numPr>
        <w:tabs>
          <w:tab w:val="left" w:pos="910"/>
        </w:tabs>
        <w:suppressAutoHyphens w:val="0"/>
        <w:spacing w:after="0" w:line="240" w:lineRule="auto"/>
        <w:ind w:left="0" w:right="286" w:firstLine="709"/>
      </w:pPr>
      <w:r w:rsidRPr="00BD2F6E">
        <w:t>Предложения</w:t>
      </w:r>
      <w:r w:rsidRPr="00BD2F6E">
        <w:rPr>
          <w:spacing w:val="-15"/>
        </w:rPr>
        <w:t xml:space="preserve"> </w:t>
      </w:r>
      <w:r w:rsidRPr="00BD2F6E">
        <w:t>о</w:t>
      </w:r>
      <w:r w:rsidRPr="00BD2F6E">
        <w:rPr>
          <w:spacing w:val="-15"/>
        </w:rPr>
        <w:t xml:space="preserve"> </w:t>
      </w:r>
      <w:r w:rsidRPr="00BD2F6E">
        <w:t>внесении</w:t>
      </w:r>
      <w:r w:rsidRPr="00BD2F6E">
        <w:rPr>
          <w:spacing w:val="-15"/>
        </w:rPr>
        <w:t xml:space="preserve"> </w:t>
      </w:r>
      <w:r w:rsidRPr="00BD2F6E">
        <w:rPr>
          <w:spacing w:val="-1"/>
        </w:rPr>
        <w:t>изменений</w:t>
      </w:r>
      <w:r w:rsidRPr="00BD2F6E">
        <w:rPr>
          <w:spacing w:val="-15"/>
        </w:rPr>
        <w:t xml:space="preserve"> </w:t>
      </w:r>
      <w:r w:rsidRPr="00BD2F6E">
        <w:t>в</w:t>
      </w:r>
      <w:r w:rsidRPr="00BD2F6E">
        <w:rPr>
          <w:spacing w:val="-15"/>
        </w:rPr>
        <w:t xml:space="preserve"> </w:t>
      </w:r>
      <w:r w:rsidRPr="00BD2F6E">
        <w:t>правила</w:t>
      </w:r>
      <w:r w:rsidRPr="00BD2F6E">
        <w:rPr>
          <w:spacing w:val="-14"/>
        </w:rPr>
        <w:t xml:space="preserve"> </w:t>
      </w:r>
      <w:r w:rsidRPr="00BD2F6E">
        <w:rPr>
          <w:spacing w:val="-1"/>
        </w:rPr>
        <w:t>землепользования</w:t>
      </w:r>
      <w:r w:rsidRPr="00BD2F6E">
        <w:rPr>
          <w:spacing w:val="-15"/>
        </w:rPr>
        <w:t xml:space="preserve"> </w:t>
      </w:r>
      <w:r w:rsidRPr="00BD2F6E">
        <w:t>и</w:t>
      </w:r>
      <w:r w:rsidRPr="00BD2F6E">
        <w:rPr>
          <w:spacing w:val="-15"/>
        </w:rPr>
        <w:t xml:space="preserve"> </w:t>
      </w:r>
      <w:r w:rsidRPr="00BD2F6E">
        <w:t>застройки</w:t>
      </w:r>
      <w:r w:rsidRPr="00BD2F6E">
        <w:rPr>
          <w:spacing w:val="-15"/>
        </w:rPr>
        <w:t xml:space="preserve"> </w:t>
      </w:r>
      <w:r w:rsidRPr="00BD2F6E">
        <w:t>в</w:t>
      </w:r>
      <w:r w:rsidRPr="00BD2F6E">
        <w:rPr>
          <w:spacing w:val="-15"/>
        </w:rPr>
        <w:t xml:space="preserve"> </w:t>
      </w:r>
      <w:r w:rsidRPr="00BD2F6E">
        <w:t>комиссию</w:t>
      </w:r>
      <w:r w:rsidRPr="00BD2F6E">
        <w:rPr>
          <w:spacing w:val="46"/>
        </w:rPr>
        <w:t xml:space="preserve"> </w:t>
      </w:r>
      <w:r w:rsidRPr="00BD2F6E">
        <w:t>направляются:</w:t>
      </w:r>
    </w:p>
    <w:p w14:paraId="3729CAFB" w14:textId="77777777" w:rsidR="008476BC" w:rsidRPr="00BD2F6E" w:rsidRDefault="008476BC">
      <w:pPr>
        <w:pStyle w:val="af0"/>
        <w:numPr>
          <w:ilvl w:val="0"/>
          <w:numId w:val="83"/>
        </w:numPr>
        <w:tabs>
          <w:tab w:val="left" w:pos="1142"/>
        </w:tabs>
        <w:suppressAutoHyphens w:val="0"/>
        <w:spacing w:after="0" w:line="240" w:lineRule="auto"/>
        <w:ind w:left="0" w:right="286" w:firstLine="709"/>
      </w:pPr>
      <w:r w:rsidRPr="00BD2F6E">
        <w:rPr>
          <w:spacing w:val="-1"/>
        </w:rPr>
        <w:t>федеральными</w:t>
      </w:r>
      <w:r w:rsidRPr="00BD2F6E">
        <w:rPr>
          <w:spacing w:val="17"/>
        </w:rPr>
        <w:t xml:space="preserve"> </w:t>
      </w:r>
      <w:r w:rsidRPr="00BD2F6E">
        <w:t>органами</w:t>
      </w:r>
      <w:r w:rsidRPr="00BD2F6E">
        <w:rPr>
          <w:spacing w:val="16"/>
        </w:rPr>
        <w:t xml:space="preserve"> </w:t>
      </w:r>
      <w:r w:rsidRPr="00BD2F6E">
        <w:t>исполнительной</w:t>
      </w:r>
      <w:r w:rsidRPr="00BD2F6E">
        <w:rPr>
          <w:spacing w:val="16"/>
        </w:rPr>
        <w:t xml:space="preserve"> </w:t>
      </w:r>
      <w:r w:rsidRPr="00BD2F6E">
        <w:t>власти</w:t>
      </w:r>
      <w:r w:rsidRPr="00BD2F6E">
        <w:rPr>
          <w:spacing w:val="16"/>
        </w:rPr>
        <w:t xml:space="preserve"> </w:t>
      </w:r>
      <w:r w:rsidRPr="00BD2F6E">
        <w:t>в</w:t>
      </w:r>
      <w:r w:rsidRPr="00BD2F6E">
        <w:rPr>
          <w:spacing w:val="16"/>
        </w:rPr>
        <w:t xml:space="preserve"> </w:t>
      </w:r>
      <w:r w:rsidRPr="00BD2F6E">
        <w:t>случаях,</w:t>
      </w:r>
      <w:r w:rsidRPr="00BD2F6E">
        <w:rPr>
          <w:spacing w:val="16"/>
        </w:rPr>
        <w:t xml:space="preserve"> </w:t>
      </w:r>
      <w:r w:rsidRPr="00BD2F6E">
        <w:t>если</w:t>
      </w:r>
      <w:r w:rsidRPr="00BD2F6E">
        <w:rPr>
          <w:spacing w:val="17"/>
        </w:rPr>
        <w:t xml:space="preserve"> </w:t>
      </w:r>
      <w:r w:rsidRPr="00BD2F6E">
        <w:t>правила</w:t>
      </w:r>
      <w:r w:rsidRPr="00BD2F6E">
        <w:rPr>
          <w:spacing w:val="24"/>
        </w:rPr>
        <w:t xml:space="preserve"> </w:t>
      </w:r>
      <w:r w:rsidRPr="00BD2F6E">
        <w:rPr>
          <w:spacing w:val="-1"/>
        </w:rPr>
        <w:t>землепользования</w:t>
      </w:r>
      <w:r w:rsidRPr="00BD2F6E">
        <w:rPr>
          <w:spacing w:val="42"/>
        </w:rPr>
        <w:t xml:space="preserve"> </w:t>
      </w:r>
      <w:r w:rsidRPr="00BD2F6E">
        <w:t>и</w:t>
      </w:r>
      <w:r w:rsidRPr="00BD2F6E">
        <w:rPr>
          <w:spacing w:val="42"/>
        </w:rPr>
        <w:t xml:space="preserve"> </w:t>
      </w:r>
      <w:r w:rsidRPr="00BD2F6E">
        <w:t>застройки</w:t>
      </w:r>
      <w:r w:rsidRPr="00BD2F6E">
        <w:rPr>
          <w:spacing w:val="42"/>
        </w:rPr>
        <w:t xml:space="preserve"> </w:t>
      </w:r>
      <w:r w:rsidRPr="00BD2F6E">
        <w:t>могут</w:t>
      </w:r>
      <w:r w:rsidRPr="00BD2F6E">
        <w:rPr>
          <w:spacing w:val="42"/>
        </w:rPr>
        <w:t xml:space="preserve"> </w:t>
      </w:r>
      <w:r w:rsidRPr="00BD2F6E">
        <w:rPr>
          <w:spacing w:val="-1"/>
        </w:rPr>
        <w:t>воспрепятствовать</w:t>
      </w:r>
      <w:r w:rsidRPr="00BD2F6E">
        <w:rPr>
          <w:spacing w:val="42"/>
        </w:rPr>
        <w:t xml:space="preserve"> </w:t>
      </w:r>
      <w:r w:rsidRPr="00BD2F6E">
        <w:rPr>
          <w:spacing w:val="-1"/>
        </w:rPr>
        <w:t>функционированию,</w:t>
      </w:r>
      <w:r w:rsidRPr="00BD2F6E">
        <w:rPr>
          <w:spacing w:val="42"/>
        </w:rPr>
        <w:t xml:space="preserve"> </w:t>
      </w:r>
      <w:r w:rsidRPr="00BD2F6E">
        <w:rPr>
          <w:spacing w:val="-1"/>
        </w:rPr>
        <w:t>размещению</w:t>
      </w:r>
      <w:r w:rsidRPr="00BD2F6E">
        <w:rPr>
          <w:spacing w:val="109"/>
        </w:rPr>
        <w:t xml:space="preserve"> </w:t>
      </w:r>
      <w:r w:rsidRPr="00BD2F6E">
        <w:rPr>
          <w:spacing w:val="-1"/>
        </w:rPr>
        <w:t>объектов</w:t>
      </w:r>
      <w:r w:rsidRPr="00BD2F6E">
        <w:t xml:space="preserve"> капитального </w:t>
      </w:r>
      <w:r w:rsidRPr="00BD2F6E">
        <w:rPr>
          <w:spacing w:val="-1"/>
        </w:rPr>
        <w:t>строительства</w:t>
      </w:r>
      <w:r w:rsidRPr="00BD2F6E">
        <w:t xml:space="preserve"> </w:t>
      </w:r>
      <w:r w:rsidRPr="00BD2F6E">
        <w:rPr>
          <w:spacing w:val="-1"/>
        </w:rPr>
        <w:t>федерального</w:t>
      </w:r>
      <w:r w:rsidRPr="00BD2F6E">
        <w:t xml:space="preserve"> значения;</w:t>
      </w:r>
    </w:p>
    <w:p w14:paraId="595CCE75" w14:textId="77777777" w:rsidR="008476BC" w:rsidRPr="00BD2F6E" w:rsidRDefault="008476BC">
      <w:pPr>
        <w:pStyle w:val="af0"/>
        <w:numPr>
          <w:ilvl w:val="0"/>
          <w:numId w:val="83"/>
        </w:numPr>
        <w:tabs>
          <w:tab w:val="left" w:pos="1000"/>
        </w:tabs>
        <w:suppressAutoHyphens w:val="0"/>
        <w:spacing w:after="0" w:line="240" w:lineRule="auto"/>
        <w:ind w:left="0" w:right="286" w:firstLine="709"/>
      </w:pPr>
      <w:r w:rsidRPr="00BD2F6E">
        <w:rPr>
          <w:spacing w:val="-1"/>
        </w:rPr>
        <w:t>органами</w:t>
      </w:r>
      <w:r w:rsidRPr="00BD2F6E">
        <w:rPr>
          <w:spacing w:val="54"/>
        </w:rPr>
        <w:t xml:space="preserve"> </w:t>
      </w:r>
      <w:r w:rsidRPr="00BD2F6E">
        <w:t>исполнительной</w:t>
      </w:r>
      <w:r w:rsidRPr="00BD2F6E">
        <w:rPr>
          <w:spacing w:val="55"/>
        </w:rPr>
        <w:t xml:space="preserve"> </w:t>
      </w:r>
      <w:r w:rsidRPr="00BD2F6E">
        <w:rPr>
          <w:spacing w:val="-1"/>
        </w:rPr>
        <w:t>власти</w:t>
      </w:r>
      <w:r w:rsidRPr="00BD2F6E">
        <w:rPr>
          <w:spacing w:val="54"/>
        </w:rPr>
        <w:t xml:space="preserve"> </w:t>
      </w:r>
      <w:r w:rsidRPr="00BD2F6E">
        <w:rPr>
          <w:spacing w:val="-1"/>
        </w:rPr>
        <w:t>субъектов</w:t>
      </w:r>
      <w:r w:rsidRPr="00BD2F6E">
        <w:rPr>
          <w:spacing w:val="54"/>
        </w:rPr>
        <w:t xml:space="preserve"> </w:t>
      </w:r>
      <w:r w:rsidRPr="00BD2F6E">
        <w:t>Российской</w:t>
      </w:r>
      <w:r w:rsidRPr="00BD2F6E">
        <w:rPr>
          <w:spacing w:val="55"/>
        </w:rPr>
        <w:t xml:space="preserve"> </w:t>
      </w:r>
      <w:r w:rsidRPr="00BD2F6E">
        <w:t>Федерации</w:t>
      </w:r>
      <w:r w:rsidRPr="00BD2F6E">
        <w:rPr>
          <w:spacing w:val="54"/>
        </w:rPr>
        <w:t xml:space="preserve"> </w:t>
      </w:r>
      <w:r w:rsidRPr="00BD2F6E">
        <w:t>в</w:t>
      </w:r>
      <w:r w:rsidRPr="00BD2F6E">
        <w:rPr>
          <w:spacing w:val="54"/>
        </w:rPr>
        <w:t xml:space="preserve"> </w:t>
      </w:r>
      <w:r w:rsidRPr="00BD2F6E">
        <w:rPr>
          <w:spacing w:val="-1"/>
        </w:rPr>
        <w:t>случаях,</w:t>
      </w:r>
      <w:r w:rsidRPr="00BD2F6E">
        <w:rPr>
          <w:spacing w:val="55"/>
        </w:rPr>
        <w:t xml:space="preserve"> </w:t>
      </w:r>
      <w:r w:rsidRPr="00BD2F6E">
        <w:rPr>
          <w:spacing w:val="-1"/>
        </w:rPr>
        <w:t>если</w:t>
      </w:r>
      <w:r w:rsidRPr="00BD2F6E">
        <w:rPr>
          <w:spacing w:val="53"/>
        </w:rPr>
        <w:t xml:space="preserve"> </w:t>
      </w:r>
      <w:r w:rsidRPr="00BD2F6E">
        <w:t>правила</w:t>
      </w:r>
      <w:r w:rsidRPr="00BD2F6E">
        <w:rPr>
          <w:spacing w:val="3"/>
        </w:rPr>
        <w:t xml:space="preserve"> </w:t>
      </w:r>
      <w:r w:rsidRPr="00BD2F6E">
        <w:rPr>
          <w:spacing w:val="-1"/>
        </w:rPr>
        <w:t>землепользования</w:t>
      </w:r>
      <w:r w:rsidRPr="00BD2F6E">
        <w:rPr>
          <w:spacing w:val="3"/>
        </w:rPr>
        <w:t xml:space="preserve"> </w:t>
      </w:r>
      <w:r w:rsidRPr="00BD2F6E">
        <w:t>и</w:t>
      </w:r>
      <w:r w:rsidRPr="00BD2F6E">
        <w:rPr>
          <w:spacing w:val="3"/>
        </w:rPr>
        <w:t xml:space="preserve"> </w:t>
      </w:r>
      <w:r w:rsidRPr="00BD2F6E">
        <w:t>застройки</w:t>
      </w:r>
      <w:r w:rsidRPr="00BD2F6E">
        <w:rPr>
          <w:spacing w:val="3"/>
        </w:rPr>
        <w:t xml:space="preserve"> </w:t>
      </w:r>
      <w:r w:rsidRPr="00BD2F6E">
        <w:t>могут</w:t>
      </w:r>
      <w:r w:rsidRPr="00BD2F6E">
        <w:rPr>
          <w:spacing w:val="2"/>
        </w:rPr>
        <w:t xml:space="preserve"> </w:t>
      </w:r>
      <w:r w:rsidRPr="00BD2F6E">
        <w:rPr>
          <w:spacing w:val="-1"/>
        </w:rPr>
        <w:t>воспрепятствовать</w:t>
      </w:r>
      <w:r w:rsidRPr="00BD2F6E">
        <w:rPr>
          <w:spacing w:val="3"/>
        </w:rPr>
        <w:t xml:space="preserve"> </w:t>
      </w:r>
      <w:r w:rsidRPr="00BD2F6E">
        <w:t>функционированию,</w:t>
      </w:r>
      <w:r w:rsidRPr="00BD2F6E">
        <w:rPr>
          <w:spacing w:val="61"/>
        </w:rPr>
        <w:t xml:space="preserve"> </w:t>
      </w:r>
      <w:r w:rsidRPr="00BD2F6E">
        <w:rPr>
          <w:spacing w:val="-1"/>
        </w:rPr>
        <w:t>размещению</w:t>
      </w:r>
      <w:r w:rsidRPr="00BD2F6E">
        <w:t xml:space="preserve"> </w:t>
      </w:r>
      <w:r w:rsidRPr="00BD2F6E">
        <w:rPr>
          <w:spacing w:val="-1"/>
        </w:rPr>
        <w:t>объектов</w:t>
      </w:r>
      <w:r w:rsidRPr="00BD2F6E">
        <w:t xml:space="preserve"> капитального </w:t>
      </w:r>
      <w:r w:rsidRPr="00BD2F6E">
        <w:rPr>
          <w:spacing w:val="-1"/>
        </w:rPr>
        <w:t>строительства</w:t>
      </w:r>
      <w:r w:rsidRPr="00BD2F6E">
        <w:t xml:space="preserve"> регионального значения;</w:t>
      </w:r>
    </w:p>
    <w:p w14:paraId="58693F16" w14:textId="77777777" w:rsidR="008476BC" w:rsidRPr="00BD2F6E" w:rsidRDefault="008476BC">
      <w:pPr>
        <w:pStyle w:val="af0"/>
        <w:numPr>
          <w:ilvl w:val="0"/>
          <w:numId w:val="83"/>
        </w:numPr>
        <w:tabs>
          <w:tab w:val="left" w:pos="986"/>
        </w:tabs>
        <w:suppressAutoHyphens w:val="0"/>
        <w:spacing w:after="0" w:line="240" w:lineRule="auto"/>
        <w:ind w:left="0" w:right="286" w:firstLine="709"/>
      </w:pPr>
      <w:r w:rsidRPr="00BD2F6E">
        <w:rPr>
          <w:spacing w:val="-1"/>
        </w:rPr>
        <w:t>органами</w:t>
      </w:r>
      <w:r w:rsidRPr="00BD2F6E">
        <w:rPr>
          <w:spacing w:val="40"/>
        </w:rPr>
        <w:t xml:space="preserve"> </w:t>
      </w:r>
      <w:r w:rsidRPr="00BD2F6E">
        <w:t>местного</w:t>
      </w:r>
      <w:r w:rsidRPr="00BD2F6E">
        <w:rPr>
          <w:spacing w:val="39"/>
        </w:rPr>
        <w:t xml:space="preserve"> </w:t>
      </w:r>
      <w:r w:rsidRPr="00BD2F6E">
        <w:rPr>
          <w:spacing w:val="-1"/>
        </w:rPr>
        <w:t>самоуправления</w:t>
      </w:r>
      <w:r w:rsidRPr="00BD2F6E">
        <w:rPr>
          <w:spacing w:val="40"/>
        </w:rPr>
        <w:t xml:space="preserve"> </w:t>
      </w:r>
      <w:r w:rsidRPr="00BD2F6E">
        <w:rPr>
          <w:spacing w:val="-1"/>
        </w:rPr>
        <w:t>муниципального</w:t>
      </w:r>
      <w:r w:rsidRPr="00BD2F6E">
        <w:rPr>
          <w:spacing w:val="40"/>
        </w:rPr>
        <w:t xml:space="preserve"> </w:t>
      </w:r>
      <w:r w:rsidRPr="00BD2F6E">
        <w:t>района</w:t>
      </w:r>
      <w:r w:rsidRPr="00BD2F6E">
        <w:rPr>
          <w:spacing w:val="41"/>
        </w:rPr>
        <w:t xml:space="preserve"> </w:t>
      </w:r>
      <w:r w:rsidRPr="00BD2F6E">
        <w:t>в</w:t>
      </w:r>
      <w:r w:rsidRPr="00BD2F6E">
        <w:rPr>
          <w:spacing w:val="38"/>
        </w:rPr>
        <w:t xml:space="preserve"> </w:t>
      </w:r>
      <w:r w:rsidRPr="00BD2F6E">
        <w:rPr>
          <w:spacing w:val="-1"/>
        </w:rPr>
        <w:t>случаях,</w:t>
      </w:r>
      <w:r w:rsidRPr="00BD2F6E">
        <w:rPr>
          <w:spacing w:val="40"/>
        </w:rPr>
        <w:t xml:space="preserve"> </w:t>
      </w:r>
      <w:r w:rsidRPr="00BD2F6E">
        <w:rPr>
          <w:spacing w:val="-1"/>
        </w:rPr>
        <w:t>если</w:t>
      </w:r>
      <w:r w:rsidRPr="00BD2F6E">
        <w:rPr>
          <w:spacing w:val="40"/>
        </w:rPr>
        <w:t xml:space="preserve"> </w:t>
      </w:r>
      <w:r w:rsidRPr="00BD2F6E">
        <w:t>правила</w:t>
      </w:r>
      <w:r w:rsidRPr="00BD2F6E">
        <w:rPr>
          <w:spacing w:val="75"/>
        </w:rPr>
        <w:t xml:space="preserve"> </w:t>
      </w:r>
      <w:r w:rsidRPr="00BD2F6E">
        <w:rPr>
          <w:spacing w:val="-1"/>
        </w:rPr>
        <w:t>землепользования</w:t>
      </w:r>
      <w:r w:rsidRPr="00BD2F6E">
        <w:rPr>
          <w:spacing w:val="42"/>
        </w:rPr>
        <w:t xml:space="preserve"> </w:t>
      </w:r>
      <w:r w:rsidRPr="00BD2F6E">
        <w:t>и</w:t>
      </w:r>
      <w:r w:rsidRPr="00BD2F6E">
        <w:rPr>
          <w:spacing w:val="42"/>
        </w:rPr>
        <w:t xml:space="preserve"> </w:t>
      </w:r>
      <w:r w:rsidRPr="00BD2F6E">
        <w:t>застройки</w:t>
      </w:r>
      <w:r w:rsidRPr="00BD2F6E">
        <w:rPr>
          <w:spacing w:val="42"/>
        </w:rPr>
        <w:t xml:space="preserve"> </w:t>
      </w:r>
      <w:r w:rsidRPr="00BD2F6E">
        <w:t>могут</w:t>
      </w:r>
      <w:r w:rsidRPr="00BD2F6E">
        <w:rPr>
          <w:spacing w:val="42"/>
        </w:rPr>
        <w:t xml:space="preserve"> </w:t>
      </w:r>
      <w:r w:rsidRPr="00BD2F6E">
        <w:rPr>
          <w:spacing w:val="-1"/>
        </w:rPr>
        <w:t>воспрепятствовать</w:t>
      </w:r>
      <w:r w:rsidRPr="00BD2F6E">
        <w:rPr>
          <w:spacing w:val="42"/>
        </w:rPr>
        <w:t xml:space="preserve"> </w:t>
      </w:r>
      <w:r w:rsidRPr="00BD2F6E">
        <w:rPr>
          <w:spacing w:val="-1"/>
        </w:rPr>
        <w:t>функционированию,</w:t>
      </w:r>
      <w:r w:rsidRPr="00BD2F6E">
        <w:rPr>
          <w:spacing w:val="42"/>
        </w:rPr>
        <w:t xml:space="preserve"> </w:t>
      </w:r>
      <w:r w:rsidRPr="00BD2F6E">
        <w:rPr>
          <w:spacing w:val="-1"/>
        </w:rPr>
        <w:t>размещению</w:t>
      </w:r>
      <w:r w:rsidRPr="00BD2F6E">
        <w:rPr>
          <w:spacing w:val="109"/>
        </w:rPr>
        <w:t xml:space="preserve"> </w:t>
      </w:r>
      <w:r w:rsidRPr="00BD2F6E">
        <w:rPr>
          <w:spacing w:val="-1"/>
        </w:rPr>
        <w:t>объектов</w:t>
      </w:r>
      <w:r w:rsidRPr="00BD2F6E">
        <w:t xml:space="preserve"> капитального </w:t>
      </w:r>
      <w:r w:rsidRPr="00BD2F6E">
        <w:rPr>
          <w:spacing w:val="-1"/>
        </w:rPr>
        <w:t>строительства</w:t>
      </w:r>
      <w:r w:rsidRPr="00BD2F6E">
        <w:t xml:space="preserve"> местного значения;</w:t>
      </w:r>
    </w:p>
    <w:p w14:paraId="58A60E00" w14:textId="77777777" w:rsidR="008476BC" w:rsidRPr="00BD2F6E" w:rsidRDefault="008476BC">
      <w:pPr>
        <w:pStyle w:val="af0"/>
        <w:numPr>
          <w:ilvl w:val="0"/>
          <w:numId w:val="83"/>
        </w:numPr>
        <w:tabs>
          <w:tab w:val="left" w:pos="1016"/>
        </w:tabs>
        <w:suppressAutoHyphens w:val="0"/>
        <w:spacing w:after="0" w:line="240" w:lineRule="auto"/>
        <w:ind w:left="0" w:right="286" w:firstLine="709"/>
      </w:pPr>
      <w:r w:rsidRPr="00BD2F6E">
        <w:t>органами</w:t>
      </w:r>
      <w:r w:rsidRPr="00BD2F6E">
        <w:rPr>
          <w:spacing w:val="10"/>
        </w:rPr>
        <w:t xml:space="preserve"> </w:t>
      </w:r>
      <w:r w:rsidRPr="00BD2F6E">
        <w:t>местного</w:t>
      </w:r>
      <w:r w:rsidRPr="00BD2F6E">
        <w:rPr>
          <w:spacing w:val="10"/>
        </w:rPr>
        <w:t xml:space="preserve"> </w:t>
      </w:r>
      <w:r w:rsidRPr="00BD2F6E">
        <w:rPr>
          <w:spacing w:val="-1"/>
        </w:rPr>
        <w:t>самоуправления</w:t>
      </w:r>
      <w:r w:rsidRPr="00BD2F6E">
        <w:rPr>
          <w:spacing w:val="13"/>
        </w:rPr>
        <w:t xml:space="preserve"> </w:t>
      </w:r>
      <w:r w:rsidRPr="00BD2F6E">
        <w:t>в</w:t>
      </w:r>
      <w:r w:rsidRPr="00BD2F6E">
        <w:rPr>
          <w:spacing w:val="10"/>
        </w:rPr>
        <w:t xml:space="preserve"> </w:t>
      </w:r>
      <w:r w:rsidRPr="00BD2F6E">
        <w:t>случаях,</w:t>
      </w:r>
      <w:r w:rsidRPr="00BD2F6E">
        <w:rPr>
          <w:spacing w:val="10"/>
        </w:rPr>
        <w:t xml:space="preserve"> </w:t>
      </w:r>
      <w:r w:rsidRPr="00BD2F6E">
        <w:t>если</w:t>
      </w:r>
      <w:r w:rsidRPr="00BD2F6E">
        <w:rPr>
          <w:spacing w:val="10"/>
        </w:rPr>
        <w:t xml:space="preserve"> </w:t>
      </w:r>
      <w:r w:rsidRPr="00BD2F6E">
        <w:t>необходимо</w:t>
      </w:r>
      <w:r w:rsidRPr="00BD2F6E">
        <w:rPr>
          <w:spacing w:val="10"/>
        </w:rPr>
        <w:t xml:space="preserve"> </w:t>
      </w:r>
      <w:r w:rsidRPr="00BD2F6E">
        <w:rPr>
          <w:spacing w:val="-1"/>
        </w:rPr>
        <w:t>совершенствовать</w:t>
      </w:r>
      <w:r w:rsidRPr="00BD2F6E">
        <w:rPr>
          <w:spacing w:val="51"/>
        </w:rPr>
        <w:t xml:space="preserve"> </w:t>
      </w:r>
      <w:r w:rsidRPr="00BD2F6E">
        <w:t>порядок</w:t>
      </w:r>
      <w:r w:rsidRPr="00BD2F6E">
        <w:rPr>
          <w:spacing w:val="5"/>
        </w:rPr>
        <w:t xml:space="preserve"> </w:t>
      </w:r>
      <w:r w:rsidRPr="00BD2F6E">
        <w:rPr>
          <w:spacing w:val="-1"/>
        </w:rPr>
        <w:t>регулирования</w:t>
      </w:r>
      <w:r w:rsidRPr="00BD2F6E">
        <w:rPr>
          <w:spacing w:val="5"/>
        </w:rPr>
        <w:t xml:space="preserve"> </w:t>
      </w:r>
      <w:r w:rsidRPr="00BD2F6E">
        <w:rPr>
          <w:spacing w:val="-1"/>
        </w:rPr>
        <w:t>землепользования</w:t>
      </w:r>
      <w:r w:rsidRPr="00BD2F6E">
        <w:rPr>
          <w:spacing w:val="5"/>
        </w:rPr>
        <w:t xml:space="preserve"> </w:t>
      </w:r>
      <w:r w:rsidRPr="00BD2F6E">
        <w:t>и</w:t>
      </w:r>
      <w:r w:rsidRPr="00BD2F6E">
        <w:rPr>
          <w:spacing w:val="5"/>
        </w:rPr>
        <w:t xml:space="preserve"> </w:t>
      </w:r>
      <w:r w:rsidRPr="00BD2F6E">
        <w:t>застройки</w:t>
      </w:r>
      <w:r w:rsidRPr="00BD2F6E">
        <w:rPr>
          <w:spacing w:val="5"/>
        </w:rPr>
        <w:t xml:space="preserve"> </w:t>
      </w:r>
      <w:r w:rsidRPr="00BD2F6E">
        <w:t>на</w:t>
      </w:r>
      <w:r w:rsidRPr="00BD2F6E">
        <w:rPr>
          <w:spacing w:val="6"/>
        </w:rPr>
        <w:t xml:space="preserve"> </w:t>
      </w:r>
      <w:r w:rsidRPr="00BD2F6E">
        <w:rPr>
          <w:spacing w:val="-1"/>
        </w:rPr>
        <w:t>соответствующих</w:t>
      </w:r>
      <w:r w:rsidRPr="00BD2F6E">
        <w:rPr>
          <w:spacing w:val="5"/>
        </w:rPr>
        <w:t xml:space="preserve"> </w:t>
      </w:r>
      <w:r w:rsidRPr="00BD2F6E">
        <w:rPr>
          <w:spacing w:val="-1"/>
        </w:rPr>
        <w:t>территории</w:t>
      </w:r>
      <w:r w:rsidRPr="00BD2F6E">
        <w:rPr>
          <w:spacing w:val="99"/>
        </w:rPr>
        <w:t xml:space="preserve"> </w:t>
      </w:r>
      <w:r w:rsidRPr="00BD2F6E">
        <w:t>поселения,</w:t>
      </w:r>
      <w:r w:rsidRPr="00BD2F6E">
        <w:rPr>
          <w:spacing w:val="-2"/>
        </w:rPr>
        <w:t xml:space="preserve"> </w:t>
      </w:r>
      <w:r w:rsidRPr="00BD2F6E">
        <w:rPr>
          <w:spacing w:val="-1"/>
        </w:rPr>
        <w:t>межселенных</w:t>
      </w:r>
      <w:r w:rsidRPr="00BD2F6E">
        <w:t xml:space="preserve"> </w:t>
      </w:r>
      <w:r w:rsidRPr="00BD2F6E">
        <w:rPr>
          <w:spacing w:val="-1"/>
        </w:rPr>
        <w:t>территориях;</w:t>
      </w:r>
    </w:p>
    <w:p w14:paraId="7573FC20" w14:textId="77777777" w:rsidR="008476BC" w:rsidRPr="00BD2F6E" w:rsidRDefault="008476BC">
      <w:pPr>
        <w:pStyle w:val="af0"/>
        <w:numPr>
          <w:ilvl w:val="0"/>
          <w:numId w:val="83"/>
        </w:numPr>
        <w:tabs>
          <w:tab w:val="left" w:pos="1016"/>
        </w:tabs>
        <w:suppressAutoHyphens w:val="0"/>
        <w:spacing w:after="0" w:line="240" w:lineRule="auto"/>
        <w:ind w:left="0" w:right="286" w:firstLine="709"/>
      </w:pPr>
      <w:r w:rsidRPr="00BD2F6E">
        <w:rPr>
          <w:spacing w:val="-1"/>
        </w:rPr>
        <w:t>физическими</w:t>
      </w:r>
      <w:r w:rsidRPr="00BD2F6E">
        <w:rPr>
          <w:spacing w:val="8"/>
        </w:rPr>
        <w:t xml:space="preserve"> </w:t>
      </w:r>
      <w:r w:rsidRPr="00BD2F6E">
        <w:t>или</w:t>
      </w:r>
      <w:r w:rsidRPr="00BD2F6E">
        <w:rPr>
          <w:spacing w:val="8"/>
        </w:rPr>
        <w:t xml:space="preserve"> </w:t>
      </w:r>
      <w:r w:rsidRPr="00BD2F6E">
        <w:rPr>
          <w:spacing w:val="-1"/>
        </w:rPr>
        <w:t>юридическими</w:t>
      </w:r>
      <w:r w:rsidRPr="00BD2F6E">
        <w:rPr>
          <w:spacing w:val="7"/>
        </w:rPr>
        <w:t xml:space="preserve"> </w:t>
      </w:r>
      <w:r w:rsidRPr="00BD2F6E">
        <w:t>лицами</w:t>
      </w:r>
      <w:r w:rsidRPr="00BD2F6E">
        <w:rPr>
          <w:spacing w:val="8"/>
        </w:rPr>
        <w:t xml:space="preserve"> </w:t>
      </w:r>
      <w:r w:rsidRPr="00BD2F6E">
        <w:t>в</w:t>
      </w:r>
      <w:r w:rsidRPr="00BD2F6E">
        <w:rPr>
          <w:spacing w:val="6"/>
        </w:rPr>
        <w:t xml:space="preserve"> </w:t>
      </w:r>
      <w:r w:rsidRPr="00BD2F6E">
        <w:rPr>
          <w:spacing w:val="-1"/>
        </w:rPr>
        <w:t>инициативном</w:t>
      </w:r>
      <w:r w:rsidRPr="00BD2F6E">
        <w:rPr>
          <w:spacing w:val="8"/>
        </w:rPr>
        <w:t xml:space="preserve"> </w:t>
      </w:r>
      <w:r w:rsidRPr="00BD2F6E">
        <w:t>порядке</w:t>
      </w:r>
      <w:r w:rsidRPr="00BD2F6E">
        <w:rPr>
          <w:spacing w:val="7"/>
        </w:rPr>
        <w:t xml:space="preserve"> </w:t>
      </w:r>
      <w:r w:rsidRPr="00BD2F6E">
        <w:t>либо</w:t>
      </w:r>
      <w:r w:rsidRPr="00BD2F6E">
        <w:rPr>
          <w:spacing w:val="8"/>
        </w:rPr>
        <w:t xml:space="preserve"> </w:t>
      </w:r>
      <w:r w:rsidRPr="00BD2F6E">
        <w:t>в</w:t>
      </w:r>
      <w:r w:rsidRPr="00BD2F6E">
        <w:rPr>
          <w:spacing w:val="7"/>
        </w:rPr>
        <w:t xml:space="preserve"> </w:t>
      </w:r>
      <w:r w:rsidRPr="00BD2F6E">
        <w:rPr>
          <w:spacing w:val="-1"/>
        </w:rPr>
        <w:t>случаях,</w:t>
      </w:r>
      <w:r w:rsidRPr="00BD2F6E">
        <w:rPr>
          <w:spacing w:val="8"/>
        </w:rPr>
        <w:t xml:space="preserve"> </w:t>
      </w:r>
      <w:r w:rsidRPr="00BD2F6E">
        <w:rPr>
          <w:spacing w:val="-1"/>
        </w:rPr>
        <w:t>если</w:t>
      </w:r>
      <w:r w:rsidRPr="00BD2F6E">
        <w:rPr>
          <w:spacing w:val="81"/>
        </w:rPr>
        <w:t xml:space="preserve"> </w:t>
      </w:r>
      <w:r w:rsidRPr="00BD2F6E">
        <w:t>в</w:t>
      </w:r>
      <w:r w:rsidRPr="00BD2F6E">
        <w:rPr>
          <w:spacing w:val="26"/>
        </w:rPr>
        <w:t xml:space="preserve"> </w:t>
      </w:r>
      <w:r w:rsidRPr="00BD2F6E">
        <w:t>результате</w:t>
      </w:r>
      <w:r w:rsidRPr="00BD2F6E">
        <w:rPr>
          <w:spacing w:val="27"/>
        </w:rPr>
        <w:t xml:space="preserve"> </w:t>
      </w:r>
      <w:r w:rsidRPr="00BD2F6E">
        <w:rPr>
          <w:spacing w:val="-1"/>
        </w:rPr>
        <w:t>применения</w:t>
      </w:r>
      <w:r w:rsidRPr="00BD2F6E">
        <w:rPr>
          <w:spacing w:val="27"/>
        </w:rPr>
        <w:t xml:space="preserve"> </w:t>
      </w:r>
      <w:r w:rsidRPr="00BD2F6E">
        <w:t>правил</w:t>
      </w:r>
      <w:r w:rsidRPr="00BD2F6E">
        <w:rPr>
          <w:spacing w:val="27"/>
        </w:rPr>
        <w:t xml:space="preserve"> </w:t>
      </w:r>
      <w:r w:rsidRPr="00BD2F6E">
        <w:rPr>
          <w:spacing w:val="-1"/>
        </w:rPr>
        <w:t>землепользования</w:t>
      </w:r>
      <w:r w:rsidRPr="00BD2F6E">
        <w:rPr>
          <w:spacing w:val="27"/>
        </w:rPr>
        <w:t xml:space="preserve"> </w:t>
      </w:r>
      <w:r w:rsidRPr="00BD2F6E">
        <w:t>и</w:t>
      </w:r>
      <w:r w:rsidRPr="00BD2F6E">
        <w:rPr>
          <w:spacing w:val="27"/>
        </w:rPr>
        <w:t xml:space="preserve"> </w:t>
      </w:r>
      <w:r w:rsidRPr="00BD2F6E">
        <w:t>застройки</w:t>
      </w:r>
      <w:r w:rsidRPr="00BD2F6E">
        <w:rPr>
          <w:spacing w:val="27"/>
        </w:rPr>
        <w:t xml:space="preserve"> </w:t>
      </w:r>
      <w:r w:rsidRPr="00BD2F6E">
        <w:t>земельные</w:t>
      </w:r>
      <w:r w:rsidRPr="00BD2F6E">
        <w:rPr>
          <w:spacing w:val="25"/>
        </w:rPr>
        <w:t xml:space="preserve"> </w:t>
      </w:r>
      <w:r w:rsidRPr="00BD2F6E">
        <w:rPr>
          <w:spacing w:val="-1"/>
        </w:rPr>
        <w:t>участки</w:t>
      </w:r>
      <w:r w:rsidRPr="00BD2F6E">
        <w:rPr>
          <w:spacing w:val="27"/>
        </w:rPr>
        <w:t xml:space="preserve"> </w:t>
      </w:r>
      <w:r w:rsidRPr="00BD2F6E">
        <w:t>и</w:t>
      </w:r>
      <w:r w:rsidRPr="00BD2F6E">
        <w:rPr>
          <w:spacing w:val="27"/>
        </w:rPr>
        <w:t xml:space="preserve"> </w:t>
      </w:r>
      <w:r w:rsidRPr="00BD2F6E">
        <w:rPr>
          <w:spacing w:val="-1"/>
        </w:rPr>
        <w:t>объекты</w:t>
      </w:r>
      <w:r w:rsidRPr="00BD2F6E">
        <w:rPr>
          <w:spacing w:val="73"/>
        </w:rPr>
        <w:t xml:space="preserve"> </w:t>
      </w:r>
      <w:r w:rsidRPr="00BD2F6E">
        <w:t>капитального</w:t>
      </w:r>
      <w:r w:rsidRPr="00BD2F6E">
        <w:rPr>
          <w:spacing w:val="3"/>
        </w:rPr>
        <w:t xml:space="preserve"> </w:t>
      </w:r>
      <w:r w:rsidRPr="00BD2F6E">
        <w:rPr>
          <w:spacing w:val="-1"/>
        </w:rPr>
        <w:t>строительства</w:t>
      </w:r>
      <w:r w:rsidRPr="00BD2F6E">
        <w:rPr>
          <w:spacing w:val="3"/>
        </w:rPr>
        <w:t xml:space="preserve"> </w:t>
      </w:r>
      <w:r w:rsidRPr="00BD2F6E">
        <w:t>не</w:t>
      </w:r>
      <w:r w:rsidRPr="00BD2F6E">
        <w:rPr>
          <w:spacing w:val="3"/>
        </w:rPr>
        <w:t xml:space="preserve"> </w:t>
      </w:r>
      <w:r w:rsidRPr="00BD2F6E">
        <w:rPr>
          <w:spacing w:val="-1"/>
        </w:rPr>
        <w:t>используются</w:t>
      </w:r>
      <w:r w:rsidRPr="00BD2F6E">
        <w:rPr>
          <w:spacing w:val="3"/>
        </w:rPr>
        <w:t xml:space="preserve"> </w:t>
      </w:r>
      <w:r w:rsidRPr="00BD2F6E">
        <w:rPr>
          <w:spacing w:val="-1"/>
        </w:rPr>
        <w:t>эффективно,</w:t>
      </w:r>
      <w:r w:rsidRPr="00BD2F6E">
        <w:rPr>
          <w:spacing w:val="3"/>
        </w:rPr>
        <w:t xml:space="preserve"> </w:t>
      </w:r>
      <w:r w:rsidRPr="00BD2F6E">
        <w:rPr>
          <w:spacing w:val="-1"/>
        </w:rPr>
        <w:t>причиняется</w:t>
      </w:r>
      <w:r w:rsidRPr="00BD2F6E">
        <w:rPr>
          <w:spacing w:val="3"/>
        </w:rPr>
        <w:t xml:space="preserve"> </w:t>
      </w:r>
      <w:r w:rsidRPr="00BD2F6E">
        <w:t>вред</w:t>
      </w:r>
      <w:r w:rsidRPr="00BD2F6E">
        <w:rPr>
          <w:spacing w:val="3"/>
        </w:rPr>
        <w:t xml:space="preserve"> </w:t>
      </w:r>
      <w:r w:rsidRPr="00BD2F6E">
        <w:t>их</w:t>
      </w:r>
      <w:r w:rsidRPr="00BD2F6E">
        <w:rPr>
          <w:spacing w:val="85"/>
        </w:rPr>
        <w:t xml:space="preserve"> </w:t>
      </w:r>
      <w:r w:rsidRPr="00BD2F6E">
        <w:t xml:space="preserve">правообладателям, </w:t>
      </w:r>
      <w:r w:rsidRPr="00BD2F6E">
        <w:rPr>
          <w:spacing w:val="-1"/>
        </w:rPr>
        <w:t>снижается</w:t>
      </w:r>
      <w:r w:rsidRPr="00BD2F6E">
        <w:t xml:space="preserve"> </w:t>
      </w:r>
      <w:r w:rsidRPr="00BD2F6E">
        <w:rPr>
          <w:spacing w:val="-1"/>
        </w:rPr>
        <w:t>стоимость</w:t>
      </w:r>
      <w:r w:rsidRPr="00BD2F6E">
        <w:rPr>
          <w:spacing w:val="22"/>
        </w:rPr>
        <w:t xml:space="preserve"> </w:t>
      </w:r>
      <w:r w:rsidRPr="00BD2F6E">
        <w:t>земельных</w:t>
      </w:r>
      <w:r w:rsidRPr="00BD2F6E">
        <w:rPr>
          <w:spacing w:val="19"/>
        </w:rPr>
        <w:t xml:space="preserve"> </w:t>
      </w:r>
      <w:r w:rsidRPr="00BD2F6E">
        <w:rPr>
          <w:spacing w:val="-1"/>
        </w:rPr>
        <w:t>участков</w:t>
      </w:r>
      <w:r w:rsidRPr="00BD2F6E">
        <w:rPr>
          <w:spacing w:val="22"/>
        </w:rPr>
        <w:t xml:space="preserve"> </w:t>
      </w:r>
      <w:r w:rsidRPr="00BD2F6E">
        <w:t>и</w:t>
      </w:r>
      <w:r w:rsidRPr="00BD2F6E">
        <w:rPr>
          <w:spacing w:val="22"/>
        </w:rPr>
        <w:t xml:space="preserve"> </w:t>
      </w:r>
      <w:r w:rsidRPr="00BD2F6E">
        <w:rPr>
          <w:spacing w:val="-1"/>
        </w:rPr>
        <w:t>объектов</w:t>
      </w:r>
      <w:r w:rsidRPr="00BD2F6E">
        <w:rPr>
          <w:spacing w:val="22"/>
        </w:rPr>
        <w:t xml:space="preserve"> </w:t>
      </w:r>
      <w:r w:rsidRPr="00BD2F6E">
        <w:t xml:space="preserve">капитального </w:t>
      </w:r>
      <w:r w:rsidRPr="00BD2F6E">
        <w:rPr>
          <w:spacing w:val="-1"/>
        </w:rPr>
        <w:t>строительства,</w:t>
      </w:r>
      <w:r w:rsidRPr="00BD2F6E">
        <w:t xml:space="preserve"> не реализуются права и законные интересы граждан и их объединений;</w:t>
      </w:r>
    </w:p>
    <w:p w14:paraId="7D9C4790" w14:textId="77777777" w:rsidR="008476BC" w:rsidRPr="00BD2F6E" w:rsidRDefault="008476BC">
      <w:pPr>
        <w:pStyle w:val="af0"/>
        <w:numPr>
          <w:ilvl w:val="0"/>
          <w:numId w:val="83"/>
        </w:numPr>
        <w:tabs>
          <w:tab w:val="left" w:pos="1023"/>
        </w:tabs>
        <w:suppressAutoHyphens w:val="0"/>
        <w:spacing w:after="0" w:line="240" w:lineRule="auto"/>
        <w:ind w:left="0" w:right="286" w:firstLine="709"/>
      </w:pPr>
      <w:r w:rsidRPr="00BD2F6E">
        <w:t>уполномоченным</w:t>
      </w:r>
      <w:r w:rsidRPr="00BD2F6E">
        <w:rPr>
          <w:spacing w:val="19"/>
        </w:rPr>
        <w:t xml:space="preserve"> </w:t>
      </w:r>
      <w:r w:rsidRPr="00BD2F6E">
        <w:rPr>
          <w:spacing w:val="-1"/>
        </w:rPr>
        <w:t>федеральным</w:t>
      </w:r>
      <w:r w:rsidRPr="00BD2F6E">
        <w:rPr>
          <w:spacing w:val="19"/>
        </w:rPr>
        <w:t xml:space="preserve"> </w:t>
      </w:r>
      <w:r w:rsidRPr="00BD2F6E">
        <w:t>органом</w:t>
      </w:r>
      <w:r w:rsidRPr="00BD2F6E">
        <w:rPr>
          <w:spacing w:val="18"/>
        </w:rPr>
        <w:t xml:space="preserve"> </w:t>
      </w:r>
      <w:r w:rsidRPr="00BD2F6E">
        <w:t>исполнительной</w:t>
      </w:r>
      <w:r w:rsidRPr="00BD2F6E">
        <w:rPr>
          <w:spacing w:val="19"/>
        </w:rPr>
        <w:t xml:space="preserve"> </w:t>
      </w:r>
      <w:r w:rsidRPr="00BD2F6E">
        <w:t>власти</w:t>
      </w:r>
      <w:r w:rsidRPr="00BD2F6E">
        <w:rPr>
          <w:spacing w:val="18"/>
        </w:rPr>
        <w:t xml:space="preserve"> </w:t>
      </w:r>
      <w:r w:rsidRPr="00BD2F6E">
        <w:t>или</w:t>
      </w:r>
      <w:r w:rsidRPr="00BD2F6E">
        <w:rPr>
          <w:spacing w:val="19"/>
        </w:rPr>
        <w:t xml:space="preserve"> </w:t>
      </w:r>
      <w:r w:rsidRPr="00BD2F6E">
        <w:rPr>
          <w:spacing w:val="-1"/>
        </w:rPr>
        <w:t>юридическим</w:t>
      </w:r>
      <w:r w:rsidRPr="00BD2F6E">
        <w:rPr>
          <w:spacing w:val="39"/>
        </w:rPr>
        <w:t xml:space="preserve"> </w:t>
      </w:r>
      <w:r w:rsidRPr="00BD2F6E">
        <w:t>лицом,</w:t>
      </w:r>
      <w:r w:rsidRPr="00BD2F6E">
        <w:rPr>
          <w:spacing w:val="26"/>
        </w:rPr>
        <w:t xml:space="preserve"> </w:t>
      </w:r>
      <w:r w:rsidRPr="00BD2F6E">
        <w:rPr>
          <w:spacing w:val="-1"/>
        </w:rPr>
        <w:t>созданным</w:t>
      </w:r>
      <w:r w:rsidRPr="00BD2F6E">
        <w:rPr>
          <w:spacing w:val="26"/>
        </w:rPr>
        <w:t xml:space="preserve"> </w:t>
      </w:r>
      <w:r w:rsidRPr="00BD2F6E">
        <w:t>Российской</w:t>
      </w:r>
      <w:r w:rsidRPr="00BD2F6E">
        <w:rPr>
          <w:spacing w:val="26"/>
        </w:rPr>
        <w:t xml:space="preserve"> </w:t>
      </w:r>
      <w:r w:rsidRPr="00BD2F6E">
        <w:rPr>
          <w:spacing w:val="-1"/>
        </w:rPr>
        <w:t>Федерацией</w:t>
      </w:r>
      <w:r w:rsidRPr="00BD2F6E">
        <w:rPr>
          <w:spacing w:val="26"/>
        </w:rPr>
        <w:t xml:space="preserve"> </w:t>
      </w:r>
      <w:r w:rsidRPr="00BD2F6E">
        <w:t>и</w:t>
      </w:r>
      <w:r w:rsidRPr="00BD2F6E">
        <w:rPr>
          <w:spacing w:val="26"/>
        </w:rPr>
        <w:t xml:space="preserve"> </w:t>
      </w:r>
      <w:r w:rsidRPr="00BD2F6E">
        <w:t>обеспечивающим</w:t>
      </w:r>
      <w:r w:rsidRPr="00BD2F6E">
        <w:rPr>
          <w:spacing w:val="26"/>
        </w:rPr>
        <w:t xml:space="preserve"> </w:t>
      </w:r>
      <w:r w:rsidRPr="00BD2F6E">
        <w:t>реализацию</w:t>
      </w:r>
      <w:r w:rsidRPr="00BD2F6E">
        <w:rPr>
          <w:spacing w:val="25"/>
        </w:rPr>
        <w:t xml:space="preserve"> </w:t>
      </w:r>
      <w:r w:rsidRPr="00BD2F6E">
        <w:t>принятого</w:t>
      </w:r>
      <w:r w:rsidRPr="00BD2F6E">
        <w:rPr>
          <w:spacing w:val="33"/>
        </w:rPr>
        <w:t xml:space="preserve"> </w:t>
      </w:r>
      <w:r w:rsidRPr="00BD2F6E">
        <w:rPr>
          <w:spacing w:val="-1"/>
        </w:rPr>
        <w:t>Правительством</w:t>
      </w:r>
      <w:r w:rsidRPr="00BD2F6E">
        <w:rPr>
          <w:spacing w:val="7"/>
        </w:rPr>
        <w:t xml:space="preserve"> </w:t>
      </w:r>
      <w:r w:rsidRPr="00BD2F6E">
        <w:t>Российской</w:t>
      </w:r>
      <w:r w:rsidRPr="00BD2F6E">
        <w:rPr>
          <w:spacing w:val="7"/>
        </w:rPr>
        <w:t xml:space="preserve"> </w:t>
      </w:r>
      <w:r w:rsidRPr="00BD2F6E">
        <w:t>Федерацией</w:t>
      </w:r>
      <w:r w:rsidRPr="00BD2F6E">
        <w:rPr>
          <w:spacing w:val="6"/>
        </w:rPr>
        <w:t xml:space="preserve"> </w:t>
      </w:r>
      <w:r w:rsidRPr="00BD2F6E">
        <w:rPr>
          <w:spacing w:val="-1"/>
        </w:rPr>
        <w:t>решения</w:t>
      </w:r>
      <w:r w:rsidRPr="00BD2F6E">
        <w:rPr>
          <w:spacing w:val="8"/>
        </w:rPr>
        <w:t xml:space="preserve"> </w:t>
      </w:r>
      <w:r w:rsidRPr="00BD2F6E">
        <w:t>о</w:t>
      </w:r>
      <w:r w:rsidRPr="00BD2F6E">
        <w:rPr>
          <w:spacing w:val="6"/>
        </w:rPr>
        <w:t xml:space="preserve"> </w:t>
      </w:r>
      <w:r w:rsidRPr="00BD2F6E">
        <w:t>комплексном</w:t>
      </w:r>
      <w:r w:rsidRPr="00BD2F6E">
        <w:rPr>
          <w:spacing w:val="7"/>
        </w:rPr>
        <w:t xml:space="preserve"> </w:t>
      </w:r>
      <w:r w:rsidRPr="00BD2F6E">
        <w:rPr>
          <w:spacing w:val="-1"/>
        </w:rPr>
        <w:t>развитии</w:t>
      </w:r>
      <w:r w:rsidRPr="00BD2F6E">
        <w:rPr>
          <w:spacing w:val="6"/>
        </w:rPr>
        <w:t xml:space="preserve"> </w:t>
      </w:r>
      <w:r w:rsidRPr="00BD2F6E">
        <w:t>территории</w:t>
      </w:r>
      <w:r w:rsidRPr="00BD2F6E">
        <w:rPr>
          <w:spacing w:val="6"/>
        </w:rPr>
        <w:t xml:space="preserve"> </w:t>
      </w:r>
      <w:r w:rsidRPr="00BD2F6E">
        <w:t>(далее</w:t>
      </w:r>
      <w:r w:rsidRPr="00BD2F6E">
        <w:rPr>
          <w:spacing w:val="10"/>
        </w:rPr>
        <w:t xml:space="preserve"> </w:t>
      </w:r>
      <w:r w:rsidRPr="00BD2F6E">
        <w:t>-</w:t>
      </w:r>
      <w:r w:rsidRPr="00BD2F6E">
        <w:rPr>
          <w:spacing w:val="47"/>
        </w:rPr>
        <w:t xml:space="preserve"> </w:t>
      </w:r>
      <w:r w:rsidRPr="00BD2F6E">
        <w:rPr>
          <w:spacing w:val="-1"/>
        </w:rPr>
        <w:t>юридическое</w:t>
      </w:r>
      <w:r w:rsidRPr="00BD2F6E">
        <w:t xml:space="preserve"> лицо, определенное</w:t>
      </w:r>
      <w:r w:rsidRPr="00BD2F6E">
        <w:rPr>
          <w:spacing w:val="-1"/>
        </w:rPr>
        <w:t xml:space="preserve"> </w:t>
      </w:r>
      <w:r w:rsidRPr="00BD2F6E">
        <w:t xml:space="preserve">Российской </w:t>
      </w:r>
      <w:r w:rsidRPr="00BD2F6E">
        <w:rPr>
          <w:spacing w:val="-1"/>
        </w:rPr>
        <w:t>Федерацией);</w:t>
      </w:r>
    </w:p>
    <w:p w14:paraId="6F726DE6" w14:textId="77777777" w:rsidR="008476BC" w:rsidRPr="00BD2F6E" w:rsidRDefault="008476BC">
      <w:pPr>
        <w:pStyle w:val="af0"/>
        <w:numPr>
          <w:ilvl w:val="0"/>
          <w:numId w:val="83"/>
        </w:numPr>
        <w:tabs>
          <w:tab w:val="left" w:pos="1058"/>
        </w:tabs>
        <w:suppressAutoHyphens w:val="0"/>
        <w:spacing w:after="0" w:line="240" w:lineRule="auto"/>
        <w:ind w:left="0" w:right="286" w:firstLine="709"/>
      </w:pPr>
      <w:r w:rsidRPr="00BD2F6E">
        <w:rPr>
          <w:spacing w:val="-1"/>
        </w:rPr>
        <w:t>высшим</w:t>
      </w:r>
      <w:r w:rsidRPr="00BD2F6E">
        <w:rPr>
          <w:spacing w:val="53"/>
        </w:rPr>
        <w:t xml:space="preserve"> </w:t>
      </w:r>
      <w:r w:rsidRPr="00BD2F6E">
        <w:t>исполнительным</w:t>
      </w:r>
      <w:r w:rsidRPr="00BD2F6E">
        <w:rPr>
          <w:spacing w:val="52"/>
        </w:rPr>
        <w:t xml:space="preserve"> </w:t>
      </w:r>
      <w:r w:rsidRPr="00BD2F6E">
        <w:t>органом</w:t>
      </w:r>
      <w:r w:rsidRPr="00BD2F6E">
        <w:rPr>
          <w:spacing w:val="53"/>
        </w:rPr>
        <w:t xml:space="preserve"> </w:t>
      </w:r>
      <w:r w:rsidRPr="00BD2F6E">
        <w:rPr>
          <w:spacing w:val="-1"/>
        </w:rPr>
        <w:t>государственной</w:t>
      </w:r>
      <w:r w:rsidRPr="00BD2F6E">
        <w:rPr>
          <w:spacing w:val="52"/>
        </w:rPr>
        <w:t xml:space="preserve"> </w:t>
      </w:r>
      <w:r w:rsidRPr="00BD2F6E">
        <w:t>власти</w:t>
      </w:r>
      <w:r w:rsidRPr="00BD2F6E">
        <w:rPr>
          <w:spacing w:val="52"/>
        </w:rPr>
        <w:t xml:space="preserve"> </w:t>
      </w:r>
      <w:r w:rsidRPr="00BD2F6E">
        <w:t>субъекта</w:t>
      </w:r>
      <w:r w:rsidRPr="00BD2F6E">
        <w:rPr>
          <w:spacing w:val="52"/>
        </w:rPr>
        <w:t xml:space="preserve"> </w:t>
      </w:r>
      <w:r w:rsidRPr="00BD2F6E">
        <w:rPr>
          <w:spacing w:val="-1"/>
        </w:rPr>
        <w:t>Российской</w:t>
      </w:r>
      <w:r w:rsidRPr="00BD2F6E">
        <w:rPr>
          <w:spacing w:val="55"/>
        </w:rPr>
        <w:t xml:space="preserve"> </w:t>
      </w:r>
      <w:r w:rsidRPr="00BD2F6E">
        <w:t>Федерации,</w:t>
      </w:r>
      <w:r w:rsidRPr="00BD2F6E">
        <w:rPr>
          <w:spacing w:val="14"/>
        </w:rPr>
        <w:t xml:space="preserve"> </w:t>
      </w:r>
      <w:r w:rsidRPr="00BD2F6E">
        <w:t>органом</w:t>
      </w:r>
      <w:r w:rsidRPr="00BD2F6E">
        <w:rPr>
          <w:spacing w:val="14"/>
        </w:rPr>
        <w:t xml:space="preserve"> </w:t>
      </w:r>
      <w:r w:rsidRPr="00BD2F6E">
        <w:rPr>
          <w:spacing w:val="-1"/>
        </w:rPr>
        <w:t>местного</w:t>
      </w:r>
      <w:r w:rsidRPr="00BD2F6E">
        <w:rPr>
          <w:spacing w:val="15"/>
        </w:rPr>
        <w:t xml:space="preserve"> </w:t>
      </w:r>
      <w:r w:rsidRPr="00BD2F6E">
        <w:rPr>
          <w:spacing w:val="-1"/>
        </w:rPr>
        <w:t>самоуправления,</w:t>
      </w:r>
      <w:r w:rsidRPr="00BD2F6E">
        <w:rPr>
          <w:spacing w:val="15"/>
        </w:rPr>
        <w:t xml:space="preserve"> </w:t>
      </w:r>
      <w:r w:rsidRPr="00BD2F6E">
        <w:t>принявшими</w:t>
      </w:r>
      <w:r w:rsidRPr="00BD2F6E">
        <w:rPr>
          <w:spacing w:val="15"/>
        </w:rPr>
        <w:t xml:space="preserve"> </w:t>
      </w:r>
      <w:r w:rsidRPr="00BD2F6E">
        <w:rPr>
          <w:spacing w:val="-1"/>
        </w:rPr>
        <w:t>решение</w:t>
      </w:r>
      <w:r w:rsidRPr="00BD2F6E">
        <w:rPr>
          <w:spacing w:val="15"/>
        </w:rPr>
        <w:t xml:space="preserve"> </w:t>
      </w:r>
      <w:r w:rsidRPr="00BD2F6E">
        <w:t>о</w:t>
      </w:r>
      <w:r w:rsidRPr="00BD2F6E">
        <w:rPr>
          <w:spacing w:val="15"/>
        </w:rPr>
        <w:t xml:space="preserve"> </w:t>
      </w:r>
      <w:r w:rsidRPr="00BD2F6E">
        <w:rPr>
          <w:spacing w:val="-1"/>
        </w:rPr>
        <w:t>комплексном</w:t>
      </w:r>
      <w:r w:rsidRPr="00BD2F6E">
        <w:rPr>
          <w:spacing w:val="16"/>
        </w:rPr>
        <w:t xml:space="preserve"> </w:t>
      </w:r>
      <w:r w:rsidRPr="00BD2F6E">
        <w:t>развитии</w:t>
      </w:r>
      <w:r w:rsidRPr="00BD2F6E">
        <w:rPr>
          <w:spacing w:val="77"/>
        </w:rPr>
        <w:t xml:space="preserve"> </w:t>
      </w:r>
      <w:r w:rsidRPr="00BD2F6E">
        <w:rPr>
          <w:spacing w:val="-1"/>
        </w:rPr>
        <w:t>территории,</w:t>
      </w:r>
      <w:r w:rsidRPr="00BD2F6E">
        <w:rPr>
          <w:spacing w:val="32"/>
        </w:rPr>
        <w:t xml:space="preserve"> </w:t>
      </w:r>
      <w:r w:rsidRPr="00BD2F6E">
        <w:t>юридическим</w:t>
      </w:r>
      <w:r w:rsidRPr="00BD2F6E">
        <w:rPr>
          <w:spacing w:val="32"/>
        </w:rPr>
        <w:t xml:space="preserve"> </w:t>
      </w:r>
      <w:r w:rsidRPr="00BD2F6E">
        <w:t>лицом,</w:t>
      </w:r>
      <w:r w:rsidRPr="00BD2F6E">
        <w:rPr>
          <w:spacing w:val="32"/>
        </w:rPr>
        <w:t xml:space="preserve"> </w:t>
      </w:r>
      <w:r w:rsidRPr="00BD2F6E">
        <w:t>созданным</w:t>
      </w:r>
      <w:r w:rsidRPr="00BD2F6E">
        <w:rPr>
          <w:spacing w:val="32"/>
        </w:rPr>
        <w:t xml:space="preserve"> </w:t>
      </w:r>
      <w:r w:rsidRPr="00BD2F6E">
        <w:rPr>
          <w:spacing w:val="-1"/>
        </w:rPr>
        <w:t>субъектом</w:t>
      </w:r>
      <w:r w:rsidRPr="00BD2F6E">
        <w:rPr>
          <w:spacing w:val="32"/>
        </w:rPr>
        <w:t xml:space="preserve"> </w:t>
      </w:r>
      <w:r w:rsidRPr="00BD2F6E">
        <w:t>Российской</w:t>
      </w:r>
      <w:r w:rsidRPr="00BD2F6E">
        <w:rPr>
          <w:spacing w:val="32"/>
        </w:rPr>
        <w:t xml:space="preserve"> </w:t>
      </w:r>
      <w:r w:rsidRPr="00BD2F6E">
        <w:rPr>
          <w:spacing w:val="-1"/>
        </w:rPr>
        <w:t>Федерации</w:t>
      </w:r>
      <w:r w:rsidRPr="00BD2F6E">
        <w:rPr>
          <w:spacing w:val="32"/>
        </w:rPr>
        <w:t xml:space="preserve"> </w:t>
      </w:r>
      <w:r w:rsidRPr="00BD2F6E">
        <w:t>и</w:t>
      </w:r>
      <w:r w:rsidRPr="00BD2F6E">
        <w:rPr>
          <w:spacing w:val="49"/>
        </w:rPr>
        <w:t xml:space="preserve"> </w:t>
      </w:r>
      <w:r w:rsidRPr="00BD2F6E">
        <w:rPr>
          <w:spacing w:val="-1"/>
        </w:rPr>
        <w:t>обеспечивающим</w:t>
      </w:r>
      <w:r w:rsidRPr="00BD2F6E">
        <w:rPr>
          <w:spacing w:val="23"/>
        </w:rPr>
        <w:t xml:space="preserve"> </w:t>
      </w:r>
      <w:r w:rsidRPr="00BD2F6E">
        <w:t>реализацию</w:t>
      </w:r>
      <w:r w:rsidRPr="00BD2F6E">
        <w:rPr>
          <w:spacing w:val="23"/>
        </w:rPr>
        <w:t xml:space="preserve"> </w:t>
      </w:r>
      <w:r w:rsidRPr="00BD2F6E">
        <w:t>принятого</w:t>
      </w:r>
      <w:r w:rsidRPr="00BD2F6E">
        <w:rPr>
          <w:spacing w:val="24"/>
        </w:rPr>
        <w:t xml:space="preserve"> </w:t>
      </w:r>
      <w:r w:rsidRPr="00BD2F6E">
        <w:t>субъектом</w:t>
      </w:r>
      <w:r w:rsidRPr="00BD2F6E">
        <w:rPr>
          <w:spacing w:val="23"/>
        </w:rPr>
        <w:t xml:space="preserve"> </w:t>
      </w:r>
      <w:r w:rsidRPr="00BD2F6E">
        <w:t>Российской</w:t>
      </w:r>
      <w:r w:rsidRPr="00BD2F6E">
        <w:rPr>
          <w:spacing w:val="24"/>
        </w:rPr>
        <w:t xml:space="preserve"> </w:t>
      </w:r>
      <w:r w:rsidRPr="00BD2F6E">
        <w:t>Федерации</w:t>
      </w:r>
      <w:r w:rsidRPr="00BD2F6E">
        <w:rPr>
          <w:spacing w:val="23"/>
        </w:rPr>
        <w:t xml:space="preserve"> </w:t>
      </w:r>
      <w:r w:rsidRPr="00BD2F6E">
        <w:t>решения</w:t>
      </w:r>
      <w:r w:rsidRPr="00BD2F6E">
        <w:rPr>
          <w:spacing w:val="24"/>
        </w:rPr>
        <w:t xml:space="preserve"> </w:t>
      </w:r>
      <w:r w:rsidRPr="00BD2F6E">
        <w:t>о</w:t>
      </w:r>
      <w:r w:rsidRPr="00BD2F6E">
        <w:rPr>
          <w:spacing w:val="26"/>
        </w:rPr>
        <w:t xml:space="preserve"> </w:t>
      </w:r>
      <w:r w:rsidRPr="00BD2F6E">
        <w:rPr>
          <w:spacing w:val="-1"/>
        </w:rPr>
        <w:t>комплексном</w:t>
      </w:r>
      <w:r w:rsidRPr="00BD2F6E">
        <w:rPr>
          <w:spacing w:val="47"/>
        </w:rPr>
        <w:t xml:space="preserve"> </w:t>
      </w:r>
      <w:r w:rsidRPr="00BD2F6E">
        <w:rPr>
          <w:spacing w:val="-1"/>
        </w:rPr>
        <w:t>развитии</w:t>
      </w:r>
      <w:r w:rsidRPr="00BD2F6E">
        <w:rPr>
          <w:spacing w:val="46"/>
        </w:rPr>
        <w:t xml:space="preserve"> </w:t>
      </w:r>
      <w:r w:rsidRPr="00BD2F6E">
        <w:rPr>
          <w:spacing w:val="-1"/>
        </w:rPr>
        <w:t>территории</w:t>
      </w:r>
      <w:r w:rsidRPr="00BD2F6E">
        <w:rPr>
          <w:spacing w:val="46"/>
        </w:rPr>
        <w:t xml:space="preserve"> </w:t>
      </w:r>
      <w:r w:rsidRPr="00BD2F6E">
        <w:rPr>
          <w:spacing w:val="-1"/>
        </w:rPr>
        <w:t>(далее</w:t>
      </w:r>
      <w:r w:rsidRPr="00BD2F6E">
        <w:rPr>
          <w:spacing w:val="47"/>
        </w:rPr>
        <w:t xml:space="preserve"> </w:t>
      </w:r>
      <w:r w:rsidRPr="00BD2F6E">
        <w:t>-</w:t>
      </w:r>
      <w:r w:rsidRPr="00BD2F6E">
        <w:rPr>
          <w:spacing w:val="47"/>
        </w:rPr>
        <w:t xml:space="preserve"> </w:t>
      </w:r>
      <w:r w:rsidRPr="00BD2F6E">
        <w:rPr>
          <w:spacing w:val="-1"/>
        </w:rPr>
        <w:t>юридическое</w:t>
      </w:r>
      <w:r w:rsidRPr="00BD2F6E">
        <w:rPr>
          <w:spacing w:val="47"/>
        </w:rPr>
        <w:t xml:space="preserve"> </w:t>
      </w:r>
      <w:r w:rsidRPr="00BD2F6E">
        <w:rPr>
          <w:spacing w:val="-1"/>
        </w:rPr>
        <w:t>лицо,</w:t>
      </w:r>
      <w:r w:rsidRPr="00BD2F6E">
        <w:rPr>
          <w:spacing w:val="46"/>
        </w:rPr>
        <w:t xml:space="preserve"> </w:t>
      </w:r>
      <w:r w:rsidRPr="00BD2F6E">
        <w:rPr>
          <w:spacing w:val="-1"/>
        </w:rPr>
        <w:t>определенное</w:t>
      </w:r>
      <w:r w:rsidRPr="00BD2F6E">
        <w:rPr>
          <w:spacing w:val="46"/>
        </w:rPr>
        <w:t xml:space="preserve"> </w:t>
      </w:r>
      <w:r w:rsidRPr="00BD2F6E">
        <w:rPr>
          <w:spacing w:val="-1"/>
        </w:rPr>
        <w:t>субъектом</w:t>
      </w:r>
      <w:r w:rsidRPr="00BD2F6E">
        <w:rPr>
          <w:spacing w:val="117"/>
        </w:rPr>
        <w:t xml:space="preserve"> </w:t>
      </w:r>
      <w:r w:rsidRPr="00BD2F6E">
        <w:t>Российской</w:t>
      </w:r>
      <w:r w:rsidRPr="00BD2F6E">
        <w:rPr>
          <w:spacing w:val="45"/>
        </w:rPr>
        <w:t xml:space="preserve"> </w:t>
      </w:r>
      <w:r w:rsidRPr="00BD2F6E">
        <w:rPr>
          <w:spacing w:val="-1"/>
        </w:rPr>
        <w:t>Федерации),</w:t>
      </w:r>
      <w:r w:rsidRPr="00BD2F6E">
        <w:rPr>
          <w:spacing w:val="45"/>
        </w:rPr>
        <w:t xml:space="preserve"> </w:t>
      </w:r>
      <w:r w:rsidRPr="00BD2F6E">
        <w:t>либо</w:t>
      </w:r>
      <w:r w:rsidRPr="00BD2F6E">
        <w:rPr>
          <w:spacing w:val="44"/>
        </w:rPr>
        <w:t xml:space="preserve"> </w:t>
      </w:r>
      <w:r w:rsidRPr="00BD2F6E">
        <w:rPr>
          <w:spacing w:val="-1"/>
        </w:rPr>
        <w:t>лицом,</w:t>
      </w:r>
      <w:r w:rsidRPr="00BD2F6E">
        <w:rPr>
          <w:spacing w:val="45"/>
        </w:rPr>
        <w:t xml:space="preserve"> </w:t>
      </w:r>
      <w:r w:rsidRPr="00BD2F6E">
        <w:t>с</w:t>
      </w:r>
      <w:r w:rsidRPr="00BD2F6E">
        <w:rPr>
          <w:spacing w:val="45"/>
        </w:rPr>
        <w:t xml:space="preserve"> </w:t>
      </w:r>
      <w:r w:rsidRPr="00BD2F6E">
        <w:rPr>
          <w:spacing w:val="-1"/>
        </w:rPr>
        <w:t>которым</w:t>
      </w:r>
      <w:r w:rsidRPr="00BD2F6E">
        <w:rPr>
          <w:spacing w:val="45"/>
        </w:rPr>
        <w:t xml:space="preserve"> </w:t>
      </w:r>
      <w:r w:rsidRPr="00BD2F6E">
        <w:rPr>
          <w:spacing w:val="-1"/>
        </w:rPr>
        <w:t>заключен</w:t>
      </w:r>
      <w:r w:rsidRPr="00BD2F6E">
        <w:rPr>
          <w:spacing w:val="45"/>
        </w:rPr>
        <w:t xml:space="preserve"> </w:t>
      </w:r>
      <w:r w:rsidRPr="00BD2F6E">
        <w:t>договор</w:t>
      </w:r>
      <w:r w:rsidRPr="00BD2F6E">
        <w:rPr>
          <w:spacing w:val="45"/>
        </w:rPr>
        <w:t xml:space="preserve"> </w:t>
      </w:r>
      <w:r w:rsidRPr="00BD2F6E">
        <w:t>о</w:t>
      </w:r>
      <w:r w:rsidRPr="00BD2F6E">
        <w:rPr>
          <w:spacing w:val="45"/>
        </w:rPr>
        <w:t xml:space="preserve"> </w:t>
      </w:r>
      <w:r w:rsidRPr="00BD2F6E">
        <w:rPr>
          <w:spacing w:val="-1"/>
        </w:rPr>
        <w:t>комплексном</w:t>
      </w:r>
      <w:r w:rsidRPr="00BD2F6E">
        <w:rPr>
          <w:spacing w:val="46"/>
        </w:rPr>
        <w:t xml:space="preserve"> </w:t>
      </w:r>
      <w:r w:rsidRPr="00BD2F6E">
        <w:rPr>
          <w:spacing w:val="-1"/>
        </w:rPr>
        <w:t>развитии</w:t>
      </w:r>
      <w:r w:rsidRPr="00BD2F6E">
        <w:rPr>
          <w:spacing w:val="85"/>
        </w:rPr>
        <w:t xml:space="preserve"> </w:t>
      </w:r>
      <w:r w:rsidRPr="00BD2F6E">
        <w:rPr>
          <w:spacing w:val="-1"/>
        </w:rPr>
        <w:t>территории</w:t>
      </w:r>
      <w:r w:rsidRPr="00BD2F6E">
        <w:t xml:space="preserve"> в целях реализации </w:t>
      </w:r>
      <w:r w:rsidRPr="00BD2F6E">
        <w:rPr>
          <w:spacing w:val="-1"/>
        </w:rPr>
        <w:t>решения</w:t>
      </w:r>
      <w:r w:rsidRPr="00BD2F6E">
        <w:t xml:space="preserve"> о комплексном </w:t>
      </w:r>
      <w:r w:rsidRPr="00BD2F6E">
        <w:rPr>
          <w:spacing w:val="-1"/>
        </w:rPr>
        <w:t>развитии</w:t>
      </w:r>
      <w:r w:rsidRPr="00BD2F6E">
        <w:t xml:space="preserve"> территории.</w:t>
      </w:r>
    </w:p>
    <w:p w14:paraId="13EF03DF" w14:textId="77777777" w:rsidR="008476BC" w:rsidRPr="00BD2F6E" w:rsidRDefault="008476BC">
      <w:pPr>
        <w:pStyle w:val="af0"/>
        <w:numPr>
          <w:ilvl w:val="1"/>
          <w:numId w:val="82"/>
        </w:numPr>
        <w:tabs>
          <w:tab w:val="left" w:pos="1105"/>
        </w:tabs>
        <w:suppressAutoHyphens w:val="0"/>
        <w:spacing w:after="0" w:line="240" w:lineRule="auto"/>
        <w:ind w:left="0" w:right="286" w:firstLine="709"/>
      </w:pPr>
      <w:bookmarkStart w:id="98" w:name="_bookmark32"/>
      <w:bookmarkEnd w:id="98"/>
      <w:r w:rsidRPr="00BD2F6E">
        <w:t xml:space="preserve">В </w:t>
      </w:r>
      <w:r w:rsidRPr="00BD2F6E">
        <w:rPr>
          <w:spacing w:val="-1"/>
        </w:rPr>
        <w:t>случае,</w:t>
      </w:r>
      <w:r w:rsidRPr="00BD2F6E">
        <w:t xml:space="preserve"> если </w:t>
      </w:r>
      <w:r w:rsidRPr="00BD2F6E">
        <w:rPr>
          <w:spacing w:val="-1"/>
        </w:rPr>
        <w:t>правилами</w:t>
      </w:r>
      <w:r w:rsidRPr="00BD2F6E">
        <w:t xml:space="preserve"> </w:t>
      </w:r>
      <w:r w:rsidRPr="00BD2F6E">
        <w:rPr>
          <w:spacing w:val="-1"/>
        </w:rPr>
        <w:t>землепользования</w:t>
      </w:r>
      <w:r w:rsidRPr="00BD2F6E">
        <w:t xml:space="preserve"> и застройки не обеспечена в </w:t>
      </w:r>
      <w:r w:rsidRPr="00BD2F6E">
        <w:rPr>
          <w:spacing w:val="-1"/>
        </w:rPr>
        <w:t>соответствии</w:t>
      </w:r>
      <w:r w:rsidRPr="00BD2F6E">
        <w:rPr>
          <w:spacing w:val="73"/>
        </w:rPr>
        <w:t xml:space="preserve"> </w:t>
      </w:r>
      <w:r w:rsidRPr="00BD2F6E">
        <w:t>с</w:t>
      </w:r>
      <w:r w:rsidRPr="00BD2F6E">
        <w:rPr>
          <w:spacing w:val="1"/>
        </w:rPr>
        <w:t xml:space="preserve"> </w:t>
      </w:r>
      <w:r w:rsidRPr="00BD2F6E">
        <w:rPr>
          <w:spacing w:val="-1"/>
        </w:rPr>
        <w:t>частью</w:t>
      </w:r>
      <w:r w:rsidRPr="00BD2F6E">
        <w:rPr>
          <w:spacing w:val="1"/>
        </w:rPr>
        <w:t xml:space="preserve"> </w:t>
      </w:r>
      <w:r w:rsidRPr="00BD2F6E">
        <w:t xml:space="preserve">3.1 </w:t>
      </w:r>
      <w:r w:rsidRPr="00BD2F6E">
        <w:rPr>
          <w:spacing w:val="-1"/>
        </w:rPr>
        <w:t>статьи</w:t>
      </w:r>
      <w:r w:rsidRPr="00BD2F6E">
        <w:rPr>
          <w:spacing w:val="1"/>
        </w:rPr>
        <w:t xml:space="preserve"> </w:t>
      </w:r>
      <w:r w:rsidRPr="00BD2F6E">
        <w:t>31</w:t>
      </w:r>
      <w:r w:rsidRPr="00BD2F6E">
        <w:rPr>
          <w:spacing w:val="2"/>
        </w:rPr>
        <w:t xml:space="preserve"> </w:t>
      </w:r>
      <w:r w:rsidRPr="00BD2F6E">
        <w:t>Градостроительного кодекса Российской Федерации возможность размещения на</w:t>
      </w:r>
      <w:r w:rsidRPr="00BD2F6E">
        <w:rPr>
          <w:spacing w:val="1"/>
        </w:rPr>
        <w:t xml:space="preserve"> </w:t>
      </w:r>
      <w:r w:rsidRPr="00BD2F6E">
        <w:rPr>
          <w:spacing w:val="-1"/>
        </w:rPr>
        <w:t>территориях</w:t>
      </w:r>
      <w:r w:rsidRPr="00BD2F6E">
        <w:t xml:space="preserve"> </w:t>
      </w:r>
      <w:r w:rsidRPr="00BD2F6E">
        <w:rPr>
          <w:spacing w:val="-1"/>
        </w:rPr>
        <w:t>поселения</w:t>
      </w:r>
      <w:r w:rsidRPr="00BD2F6E">
        <w:rPr>
          <w:spacing w:val="57"/>
        </w:rPr>
        <w:t xml:space="preserve"> </w:t>
      </w:r>
      <w:r w:rsidRPr="00BD2F6E">
        <w:rPr>
          <w:spacing w:val="-1"/>
        </w:rPr>
        <w:t>предусмотренных</w:t>
      </w:r>
      <w:r w:rsidRPr="00BD2F6E">
        <w:rPr>
          <w:spacing w:val="36"/>
        </w:rPr>
        <w:t xml:space="preserve"> </w:t>
      </w:r>
      <w:r w:rsidRPr="00BD2F6E">
        <w:rPr>
          <w:spacing w:val="-1"/>
        </w:rPr>
        <w:t>документами</w:t>
      </w:r>
      <w:r w:rsidRPr="00BD2F6E">
        <w:rPr>
          <w:spacing w:val="36"/>
        </w:rPr>
        <w:t xml:space="preserve"> </w:t>
      </w:r>
      <w:r w:rsidRPr="00BD2F6E">
        <w:rPr>
          <w:spacing w:val="-1"/>
        </w:rPr>
        <w:t>территориального</w:t>
      </w:r>
      <w:r w:rsidRPr="00BD2F6E">
        <w:rPr>
          <w:spacing w:val="37"/>
        </w:rPr>
        <w:t xml:space="preserve"> </w:t>
      </w:r>
      <w:r w:rsidRPr="00BD2F6E">
        <w:t>планирования</w:t>
      </w:r>
      <w:r w:rsidRPr="00BD2F6E">
        <w:rPr>
          <w:spacing w:val="37"/>
        </w:rPr>
        <w:t xml:space="preserve"> </w:t>
      </w:r>
      <w:r w:rsidRPr="00BD2F6E">
        <w:rPr>
          <w:spacing w:val="-1"/>
        </w:rPr>
        <w:t>объектов</w:t>
      </w:r>
      <w:r w:rsidRPr="00BD2F6E">
        <w:rPr>
          <w:spacing w:val="37"/>
        </w:rPr>
        <w:t xml:space="preserve"> </w:t>
      </w:r>
      <w:r w:rsidRPr="00BD2F6E">
        <w:rPr>
          <w:spacing w:val="-1"/>
        </w:rPr>
        <w:t>федерального</w:t>
      </w:r>
      <w:r w:rsidRPr="00BD2F6E">
        <w:rPr>
          <w:spacing w:val="109"/>
        </w:rPr>
        <w:t xml:space="preserve"> </w:t>
      </w:r>
      <w:r w:rsidRPr="00BD2F6E">
        <w:t>значения,</w:t>
      </w:r>
      <w:r w:rsidRPr="00BD2F6E">
        <w:rPr>
          <w:spacing w:val="23"/>
        </w:rPr>
        <w:t xml:space="preserve"> </w:t>
      </w:r>
      <w:r w:rsidRPr="00BD2F6E">
        <w:rPr>
          <w:spacing w:val="-1"/>
        </w:rPr>
        <w:t>объектов</w:t>
      </w:r>
      <w:r w:rsidRPr="00BD2F6E">
        <w:rPr>
          <w:spacing w:val="24"/>
        </w:rPr>
        <w:t xml:space="preserve"> </w:t>
      </w:r>
      <w:r w:rsidRPr="00BD2F6E">
        <w:t>регионального</w:t>
      </w:r>
      <w:r w:rsidRPr="00BD2F6E">
        <w:rPr>
          <w:spacing w:val="25"/>
        </w:rPr>
        <w:t xml:space="preserve"> </w:t>
      </w:r>
      <w:r w:rsidRPr="00BD2F6E">
        <w:rPr>
          <w:spacing w:val="-1"/>
        </w:rPr>
        <w:t>значения,</w:t>
      </w:r>
      <w:r w:rsidRPr="00BD2F6E">
        <w:rPr>
          <w:spacing w:val="24"/>
        </w:rPr>
        <w:t xml:space="preserve"> </w:t>
      </w:r>
      <w:r w:rsidRPr="00BD2F6E">
        <w:rPr>
          <w:spacing w:val="-1"/>
        </w:rPr>
        <w:t>объектов</w:t>
      </w:r>
      <w:r w:rsidRPr="00BD2F6E">
        <w:rPr>
          <w:spacing w:val="24"/>
        </w:rPr>
        <w:t xml:space="preserve"> </w:t>
      </w:r>
      <w:r w:rsidRPr="00BD2F6E">
        <w:t>местного</w:t>
      </w:r>
      <w:r w:rsidRPr="00BD2F6E">
        <w:rPr>
          <w:spacing w:val="24"/>
        </w:rPr>
        <w:t xml:space="preserve"> </w:t>
      </w:r>
      <w:r w:rsidRPr="00BD2F6E">
        <w:t>значения</w:t>
      </w:r>
      <w:r w:rsidRPr="00BD2F6E">
        <w:rPr>
          <w:spacing w:val="23"/>
        </w:rPr>
        <w:t xml:space="preserve"> </w:t>
      </w:r>
      <w:r w:rsidRPr="00BD2F6E">
        <w:rPr>
          <w:spacing w:val="-1"/>
        </w:rPr>
        <w:t>муниципального</w:t>
      </w:r>
      <w:r w:rsidRPr="00BD2F6E">
        <w:rPr>
          <w:spacing w:val="67"/>
        </w:rPr>
        <w:t xml:space="preserve"> </w:t>
      </w:r>
      <w:r w:rsidRPr="00BD2F6E">
        <w:t>района</w:t>
      </w:r>
      <w:r w:rsidRPr="00BD2F6E">
        <w:rPr>
          <w:spacing w:val="7"/>
        </w:rPr>
        <w:t xml:space="preserve"> </w:t>
      </w:r>
      <w:r w:rsidRPr="00BD2F6E">
        <w:rPr>
          <w:spacing w:val="-1"/>
        </w:rPr>
        <w:t>(за</w:t>
      </w:r>
      <w:r w:rsidRPr="00BD2F6E">
        <w:rPr>
          <w:spacing w:val="7"/>
        </w:rPr>
        <w:t xml:space="preserve"> </w:t>
      </w:r>
      <w:r w:rsidRPr="00BD2F6E">
        <w:rPr>
          <w:spacing w:val="-1"/>
        </w:rPr>
        <w:t>исключением</w:t>
      </w:r>
      <w:r w:rsidRPr="00BD2F6E">
        <w:rPr>
          <w:spacing w:val="7"/>
        </w:rPr>
        <w:t xml:space="preserve"> </w:t>
      </w:r>
      <w:r w:rsidRPr="00BD2F6E">
        <w:rPr>
          <w:spacing w:val="-1"/>
        </w:rPr>
        <w:t>линейных</w:t>
      </w:r>
      <w:r w:rsidRPr="00BD2F6E">
        <w:rPr>
          <w:spacing w:val="6"/>
        </w:rPr>
        <w:t xml:space="preserve"> </w:t>
      </w:r>
      <w:r w:rsidRPr="00BD2F6E">
        <w:rPr>
          <w:spacing w:val="-1"/>
        </w:rPr>
        <w:t>объектов),</w:t>
      </w:r>
      <w:r w:rsidRPr="00BD2F6E">
        <w:rPr>
          <w:spacing w:val="6"/>
        </w:rPr>
        <w:t xml:space="preserve"> </w:t>
      </w:r>
      <w:r w:rsidRPr="00BD2F6E">
        <w:rPr>
          <w:spacing w:val="-1"/>
        </w:rPr>
        <w:t>уполномоченный</w:t>
      </w:r>
      <w:r w:rsidRPr="00BD2F6E">
        <w:rPr>
          <w:spacing w:val="6"/>
        </w:rPr>
        <w:t xml:space="preserve"> </w:t>
      </w:r>
      <w:r w:rsidRPr="00BD2F6E">
        <w:t>федеральный</w:t>
      </w:r>
      <w:r w:rsidRPr="00BD2F6E">
        <w:rPr>
          <w:spacing w:val="6"/>
        </w:rPr>
        <w:t xml:space="preserve"> </w:t>
      </w:r>
      <w:r w:rsidRPr="00BD2F6E">
        <w:t>орган</w:t>
      </w:r>
      <w:r w:rsidRPr="00BD2F6E">
        <w:rPr>
          <w:spacing w:val="83"/>
        </w:rPr>
        <w:t xml:space="preserve"> </w:t>
      </w:r>
      <w:r w:rsidRPr="00BD2F6E">
        <w:t>исполнительной</w:t>
      </w:r>
      <w:r w:rsidRPr="00BD2F6E">
        <w:rPr>
          <w:spacing w:val="38"/>
        </w:rPr>
        <w:t xml:space="preserve"> </w:t>
      </w:r>
      <w:r w:rsidRPr="00BD2F6E">
        <w:t>власти,</w:t>
      </w:r>
      <w:r w:rsidRPr="00BD2F6E">
        <w:rPr>
          <w:spacing w:val="36"/>
        </w:rPr>
        <w:t xml:space="preserve"> </w:t>
      </w:r>
      <w:r w:rsidRPr="00BD2F6E">
        <w:t>уполномоченный</w:t>
      </w:r>
      <w:r w:rsidRPr="00BD2F6E">
        <w:rPr>
          <w:spacing w:val="37"/>
        </w:rPr>
        <w:t xml:space="preserve"> </w:t>
      </w:r>
      <w:r w:rsidRPr="00BD2F6E">
        <w:t>орган</w:t>
      </w:r>
      <w:r w:rsidRPr="00BD2F6E">
        <w:rPr>
          <w:spacing w:val="38"/>
        </w:rPr>
        <w:t xml:space="preserve"> </w:t>
      </w:r>
      <w:r w:rsidRPr="00BD2F6E">
        <w:t>исполнительной</w:t>
      </w:r>
      <w:r w:rsidRPr="00BD2F6E">
        <w:rPr>
          <w:spacing w:val="38"/>
        </w:rPr>
        <w:t xml:space="preserve"> </w:t>
      </w:r>
      <w:r w:rsidRPr="00BD2F6E">
        <w:t>власти</w:t>
      </w:r>
      <w:r w:rsidRPr="00BD2F6E">
        <w:rPr>
          <w:spacing w:val="37"/>
        </w:rPr>
        <w:t xml:space="preserve"> </w:t>
      </w:r>
      <w:r w:rsidRPr="00BD2F6E">
        <w:rPr>
          <w:spacing w:val="-1"/>
        </w:rPr>
        <w:t>субъекта</w:t>
      </w:r>
      <w:r w:rsidRPr="00BD2F6E">
        <w:rPr>
          <w:spacing w:val="38"/>
        </w:rPr>
        <w:t xml:space="preserve"> </w:t>
      </w:r>
      <w:r w:rsidRPr="00BD2F6E">
        <w:t>Российской</w:t>
      </w:r>
      <w:r w:rsidRPr="00BD2F6E">
        <w:rPr>
          <w:spacing w:val="29"/>
        </w:rPr>
        <w:t xml:space="preserve"> </w:t>
      </w:r>
      <w:r w:rsidRPr="00BD2F6E">
        <w:t>Федерации,</w:t>
      </w:r>
      <w:r w:rsidRPr="00BD2F6E">
        <w:rPr>
          <w:spacing w:val="40"/>
        </w:rPr>
        <w:t xml:space="preserve"> </w:t>
      </w:r>
      <w:r w:rsidRPr="00BD2F6E">
        <w:t>уполномоченный</w:t>
      </w:r>
      <w:r w:rsidRPr="00BD2F6E">
        <w:rPr>
          <w:spacing w:val="43"/>
        </w:rPr>
        <w:t xml:space="preserve"> </w:t>
      </w:r>
      <w:r w:rsidRPr="00BD2F6E">
        <w:t>орган</w:t>
      </w:r>
      <w:r w:rsidRPr="00BD2F6E">
        <w:rPr>
          <w:spacing w:val="43"/>
        </w:rPr>
        <w:t xml:space="preserve"> </w:t>
      </w:r>
      <w:r w:rsidRPr="00BD2F6E">
        <w:rPr>
          <w:spacing w:val="-1"/>
        </w:rPr>
        <w:t>местного</w:t>
      </w:r>
      <w:r w:rsidRPr="00BD2F6E">
        <w:rPr>
          <w:spacing w:val="42"/>
        </w:rPr>
        <w:t xml:space="preserve"> </w:t>
      </w:r>
      <w:r w:rsidRPr="00BD2F6E">
        <w:rPr>
          <w:spacing w:val="-1"/>
        </w:rPr>
        <w:t>самоуправления</w:t>
      </w:r>
      <w:r w:rsidRPr="00BD2F6E">
        <w:rPr>
          <w:spacing w:val="42"/>
        </w:rPr>
        <w:t xml:space="preserve"> </w:t>
      </w:r>
      <w:r w:rsidRPr="00BD2F6E">
        <w:rPr>
          <w:spacing w:val="-1"/>
        </w:rPr>
        <w:t>муниципального</w:t>
      </w:r>
      <w:r w:rsidRPr="00BD2F6E">
        <w:rPr>
          <w:spacing w:val="43"/>
        </w:rPr>
        <w:t xml:space="preserve"> </w:t>
      </w:r>
      <w:r w:rsidRPr="00BD2F6E">
        <w:t>района</w:t>
      </w:r>
      <w:r w:rsidRPr="00BD2F6E">
        <w:rPr>
          <w:spacing w:val="67"/>
        </w:rPr>
        <w:t xml:space="preserve"> </w:t>
      </w:r>
      <w:r w:rsidRPr="00BD2F6E">
        <w:t>направляют</w:t>
      </w:r>
      <w:r w:rsidRPr="00BD2F6E">
        <w:rPr>
          <w:spacing w:val="25"/>
        </w:rPr>
        <w:t xml:space="preserve"> </w:t>
      </w:r>
      <w:r w:rsidRPr="00BD2F6E">
        <w:t>главе</w:t>
      </w:r>
      <w:r w:rsidRPr="00BD2F6E">
        <w:rPr>
          <w:spacing w:val="25"/>
        </w:rPr>
        <w:t xml:space="preserve"> </w:t>
      </w:r>
      <w:r w:rsidRPr="00BD2F6E">
        <w:t>поселения</w:t>
      </w:r>
      <w:r w:rsidRPr="00BD2F6E">
        <w:rPr>
          <w:spacing w:val="25"/>
        </w:rPr>
        <w:t xml:space="preserve"> </w:t>
      </w:r>
      <w:r w:rsidRPr="00BD2F6E">
        <w:t>требование</w:t>
      </w:r>
      <w:r w:rsidRPr="00BD2F6E">
        <w:rPr>
          <w:spacing w:val="24"/>
        </w:rPr>
        <w:t xml:space="preserve"> </w:t>
      </w:r>
      <w:r w:rsidRPr="00BD2F6E">
        <w:t>о</w:t>
      </w:r>
      <w:r w:rsidRPr="00BD2F6E">
        <w:rPr>
          <w:spacing w:val="24"/>
        </w:rPr>
        <w:t xml:space="preserve"> </w:t>
      </w:r>
      <w:r w:rsidRPr="00BD2F6E">
        <w:t>внесении</w:t>
      </w:r>
      <w:r w:rsidRPr="00BD2F6E">
        <w:rPr>
          <w:spacing w:val="25"/>
        </w:rPr>
        <w:t xml:space="preserve"> </w:t>
      </w:r>
      <w:r w:rsidRPr="00BD2F6E">
        <w:t>изменений</w:t>
      </w:r>
      <w:r w:rsidRPr="00BD2F6E">
        <w:rPr>
          <w:spacing w:val="25"/>
        </w:rPr>
        <w:t xml:space="preserve"> </w:t>
      </w:r>
      <w:r w:rsidRPr="00BD2F6E">
        <w:t>в</w:t>
      </w:r>
      <w:r w:rsidRPr="00BD2F6E">
        <w:rPr>
          <w:spacing w:val="24"/>
        </w:rPr>
        <w:t xml:space="preserve"> </w:t>
      </w:r>
      <w:r w:rsidRPr="00BD2F6E">
        <w:t>правила</w:t>
      </w:r>
      <w:r w:rsidRPr="00BD2F6E">
        <w:rPr>
          <w:spacing w:val="25"/>
        </w:rPr>
        <w:t xml:space="preserve"> </w:t>
      </w:r>
      <w:r w:rsidRPr="00BD2F6E">
        <w:t>землепользования</w:t>
      </w:r>
      <w:r w:rsidRPr="00BD2F6E">
        <w:rPr>
          <w:spacing w:val="24"/>
        </w:rPr>
        <w:t xml:space="preserve"> </w:t>
      </w:r>
      <w:r w:rsidRPr="00BD2F6E">
        <w:t>и</w:t>
      </w:r>
      <w:r w:rsidRPr="00BD2F6E">
        <w:rPr>
          <w:spacing w:val="21"/>
        </w:rPr>
        <w:t xml:space="preserve"> </w:t>
      </w:r>
      <w:r w:rsidRPr="00BD2F6E">
        <w:t>застройки в целях обеспечения размещения</w:t>
      </w:r>
      <w:r w:rsidRPr="00BD2F6E">
        <w:rPr>
          <w:spacing w:val="-1"/>
        </w:rPr>
        <w:t xml:space="preserve"> указанных</w:t>
      </w:r>
      <w:r w:rsidRPr="00BD2F6E">
        <w:t xml:space="preserve"> </w:t>
      </w:r>
      <w:r w:rsidRPr="00BD2F6E">
        <w:rPr>
          <w:spacing w:val="-1"/>
        </w:rPr>
        <w:t>объектов.</w:t>
      </w:r>
    </w:p>
    <w:p w14:paraId="53744A77" w14:textId="77777777" w:rsidR="008476BC" w:rsidRPr="00BD2F6E" w:rsidRDefault="008476BC">
      <w:pPr>
        <w:pStyle w:val="af0"/>
        <w:numPr>
          <w:ilvl w:val="1"/>
          <w:numId w:val="82"/>
        </w:numPr>
        <w:tabs>
          <w:tab w:val="left" w:pos="1246"/>
        </w:tabs>
        <w:suppressAutoHyphens w:val="0"/>
        <w:spacing w:after="0" w:line="240" w:lineRule="auto"/>
        <w:ind w:left="0" w:right="286" w:firstLine="709"/>
      </w:pPr>
      <w:r w:rsidRPr="00BD2F6E">
        <w:t>В</w:t>
      </w:r>
      <w:r w:rsidRPr="00BD2F6E">
        <w:rPr>
          <w:spacing w:val="20"/>
        </w:rPr>
        <w:t xml:space="preserve"> </w:t>
      </w:r>
      <w:r w:rsidRPr="00BD2F6E">
        <w:t>случае,</w:t>
      </w:r>
      <w:r w:rsidRPr="00BD2F6E">
        <w:rPr>
          <w:spacing w:val="21"/>
        </w:rPr>
        <w:t xml:space="preserve"> </w:t>
      </w:r>
      <w:r w:rsidRPr="00BD2F6E">
        <w:rPr>
          <w:spacing w:val="-1"/>
        </w:rPr>
        <w:t>предусмотренном</w:t>
      </w:r>
      <w:r w:rsidRPr="00BD2F6E">
        <w:rPr>
          <w:spacing w:val="23"/>
        </w:rPr>
        <w:t xml:space="preserve"> </w:t>
      </w:r>
      <w:hyperlink w:anchor="_bookmark32" w:history="1">
        <w:r w:rsidRPr="00BD2F6E">
          <w:rPr>
            <w:spacing w:val="-1"/>
          </w:rPr>
          <w:t>частью</w:t>
        </w:r>
        <w:r w:rsidRPr="00BD2F6E">
          <w:rPr>
            <w:spacing w:val="20"/>
          </w:rPr>
          <w:t xml:space="preserve"> </w:t>
        </w:r>
        <w:r w:rsidRPr="00BD2F6E">
          <w:t>3.1</w:t>
        </w:r>
      </w:hyperlink>
      <w:r w:rsidRPr="00BD2F6E">
        <w:rPr>
          <w:spacing w:val="22"/>
        </w:rPr>
        <w:t xml:space="preserve"> </w:t>
      </w:r>
      <w:r w:rsidRPr="00BD2F6E">
        <w:t>настоящей</w:t>
      </w:r>
      <w:r w:rsidRPr="00BD2F6E">
        <w:rPr>
          <w:spacing w:val="21"/>
        </w:rPr>
        <w:t xml:space="preserve"> </w:t>
      </w:r>
      <w:r w:rsidRPr="00BD2F6E">
        <w:rPr>
          <w:spacing w:val="-1"/>
        </w:rPr>
        <w:t>статьи,</w:t>
      </w:r>
      <w:r w:rsidRPr="00BD2F6E">
        <w:rPr>
          <w:spacing w:val="21"/>
        </w:rPr>
        <w:t xml:space="preserve"> </w:t>
      </w:r>
      <w:r w:rsidRPr="00BD2F6E">
        <w:t>глава</w:t>
      </w:r>
      <w:r w:rsidRPr="00BD2F6E">
        <w:rPr>
          <w:spacing w:val="21"/>
        </w:rPr>
        <w:t xml:space="preserve"> </w:t>
      </w:r>
      <w:r w:rsidRPr="00BD2F6E">
        <w:rPr>
          <w:spacing w:val="-1"/>
        </w:rPr>
        <w:t>поселения</w:t>
      </w:r>
      <w:r w:rsidRPr="00BD2F6E">
        <w:rPr>
          <w:spacing w:val="63"/>
        </w:rPr>
        <w:t xml:space="preserve"> </w:t>
      </w:r>
      <w:r w:rsidRPr="00BD2F6E">
        <w:rPr>
          <w:spacing w:val="-1"/>
        </w:rPr>
        <w:t>обеспечивают</w:t>
      </w:r>
      <w:r w:rsidRPr="00BD2F6E">
        <w:rPr>
          <w:spacing w:val="3"/>
        </w:rPr>
        <w:t xml:space="preserve"> </w:t>
      </w:r>
      <w:r w:rsidRPr="00BD2F6E">
        <w:t>внесение</w:t>
      </w:r>
      <w:r w:rsidRPr="00BD2F6E">
        <w:rPr>
          <w:spacing w:val="5"/>
        </w:rPr>
        <w:t xml:space="preserve"> </w:t>
      </w:r>
      <w:r w:rsidRPr="00BD2F6E">
        <w:rPr>
          <w:spacing w:val="-1"/>
        </w:rPr>
        <w:t>изменений</w:t>
      </w:r>
      <w:r w:rsidRPr="00BD2F6E">
        <w:rPr>
          <w:spacing w:val="4"/>
        </w:rPr>
        <w:t xml:space="preserve"> </w:t>
      </w:r>
      <w:r w:rsidRPr="00BD2F6E">
        <w:t>в</w:t>
      </w:r>
      <w:r w:rsidRPr="00BD2F6E">
        <w:rPr>
          <w:spacing w:val="4"/>
        </w:rPr>
        <w:t xml:space="preserve"> </w:t>
      </w:r>
      <w:r w:rsidRPr="00BD2F6E">
        <w:t>правила</w:t>
      </w:r>
      <w:r w:rsidRPr="00BD2F6E">
        <w:rPr>
          <w:spacing w:val="3"/>
        </w:rPr>
        <w:t xml:space="preserve"> </w:t>
      </w:r>
      <w:r w:rsidRPr="00BD2F6E">
        <w:t>землепользования</w:t>
      </w:r>
      <w:r w:rsidRPr="00BD2F6E">
        <w:rPr>
          <w:spacing w:val="4"/>
        </w:rPr>
        <w:t xml:space="preserve"> </w:t>
      </w:r>
      <w:r w:rsidRPr="00BD2F6E">
        <w:t>и</w:t>
      </w:r>
      <w:r w:rsidRPr="00BD2F6E">
        <w:rPr>
          <w:spacing w:val="4"/>
        </w:rPr>
        <w:t xml:space="preserve"> </w:t>
      </w:r>
      <w:r w:rsidRPr="00BD2F6E">
        <w:rPr>
          <w:spacing w:val="-1"/>
        </w:rPr>
        <w:t>застройки</w:t>
      </w:r>
      <w:r w:rsidRPr="00BD2F6E">
        <w:rPr>
          <w:spacing w:val="4"/>
        </w:rPr>
        <w:t xml:space="preserve"> </w:t>
      </w:r>
      <w:r w:rsidRPr="00BD2F6E">
        <w:t>в</w:t>
      </w:r>
      <w:r w:rsidRPr="00BD2F6E">
        <w:rPr>
          <w:spacing w:val="4"/>
        </w:rPr>
        <w:t xml:space="preserve"> </w:t>
      </w:r>
      <w:r w:rsidRPr="00BD2F6E">
        <w:t>течение</w:t>
      </w:r>
      <w:r w:rsidRPr="00BD2F6E">
        <w:rPr>
          <w:spacing w:val="5"/>
        </w:rPr>
        <w:t xml:space="preserve"> </w:t>
      </w:r>
      <w:r w:rsidRPr="00BD2F6E">
        <w:rPr>
          <w:spacing w:val="-1"/>
        </w:rPr>
        <w:t>тридцати</w:t>
      </w:r>
      <w:r w:rsidRPr="00BD2F6E">
        <w:rPr>
          <w:spacing w:val="65"/>
        </w:rPr>
        <w:t xml:space="preserve"> </w:t>
      </w:r>
      <w:r w:rsidRPr="00BD2F6E">
        <w:t>дней со дня</w:t>
      </w:r>
      <w:r w:rsidRPr="00BD2F6E">
        <w:rPr>
          <w:spacing w:val="-2"/>
        </w:rPr>
        <w:t xml:space="preserve"> </w:t>
      </w:r>
      <w:r w:rsidRPr="00BD2F6E">
        <w:rPr>
          <w:spacing w:val="-1"/>
        </w:rPr>
        <w:t>получения</w:t>
      </w:r>
      <w:r w:rsidRPr="00BD2F6E">
        <w:t xml:space="preserve"> указанного</w:t>
      </w:r>
      <w:r w:rsidRPr="00BD2F6E">
        <w:rPr>
          <w:spacing w:val="-2"/>
        </w:rPr>
        <w:t xml:space="preserve"> </w:t>
      </w:r>
      <w:r w:rsidRPr="00BD2F6E">
        <w:t xml:space="preserve">в </w:t>
      </w:r>
      <w:hyperlink w:anchor="_bookmark32" w:history="1">
        <w:r w:rsidRPr="00BD2F6E">
          <w:t>части 3.1</w:t>
        </w:r>
      </w:hyperlink>
      <w:r w:rsidRPr="00BD2F6E">
        <w:rPr>
          <w:spacing w:val="-1"/>
        </w:rPr>
        <w:t xml:space="preserve"> </w:t>
      </w:r>
      <w:r w:rsidRPr="00BD2F6E">
        <w:t xml:space="preserve">настоящей статьи </w:t>
      </w:r>
      <w:r w:rsidRPr="00BD2F6E">
        <w:rPr>
          <w:spacing w:val="-1"/>
        </w:rPr>
        <w:t>требования.</w:t>
      </w:r>
    </w:p>
    <w:p w14:paraId="2F59A9DF" w14:textId="77777777" w:rsidR="008476BC" w:rsidRPr="00BD2F6E" w:rsidRDefault="008476BC">
      <w:pPr>
        <w:pStyle w:val="af0"/>
        <w:numPr>
          <w:ilvl w:val="1"/>
          <w:numId w:val="82"/>
        </w:numPr>
        <w:tabs>
          <w:tab w:val="left" w:pos="1162"/>
        </w:tabs>
        <w:suppressAutoHyphens w:val="0"/>
        <w:spacing w:after="0" w:line="240" w:lineRule="auto"/>
        <w:ind w:left="0" w:right="286" w:firstLine="709"/>
      </w:pPr>
      <w:r w:rsidRPr="00BD2F6E">
        <w:t>В</w:t>
      </w:r>
      <w:r w:rsidRPr="00BD2F6E">
        <w:rPr>
          <w:spacing w:val="56"/>
        </w:rPr>
        <w:t xml:space="preserve"> </w:t>
      </w:r>
      <w:r w:rsidRPr="00BD2F6E">
        <w:t>целях</w:t>
      </w:r>
      <w:r w:rsidRPr="00BD2F6E">
        <w:rPr>
          <w:spacing w:val="57"/>
        </w:rPr>
        <w:t xml:space="preserve"> </w:t>
      </w:r>
      <w:r w:rsidRPr="00BD2F6E">
        <w:t>внесения</w:t>
      </w:r>
      <w:r w:rsidRPr="00BD2F6E">
        <w:rPr>
          <w:spacing w:val="57"/>
        </w:rPr>
        <w:t xml:space="preserve"> </w:t>
      </w:r>
      <w:r w:rsidRPr="00BD2F6E">
        <w:t>изменений</w:t>
      </w:r>
      <w:r w:rsidRPr="00BD2F6E">
        <w:rPr>
          <w:spacing w:val="56"/>
        </w:rPr>
        <w:t xml:space="preserve"> </w:t>
      </w:r>
      <w:r w:rsidRPr="00BD2F6E">
        <w:t>в</w:t>
      </w:r>
      <w:r w:rsidRPr="00BD2F6E">
        <w:rPr>
          <w:spacing w:val="56"/>
        </w:rPr>
        <w:t xml:space="preserve"> </w:t>
      </w:r>
      <w:r w:rsidRPr="00BD2F6E">
        <w:t>правила</w:t>
      </w:r>
      <w:r w:rsidRPr="00BD2F6E">
        <w:rPr>
          <w:spacing w:val="57"/>
        </w:rPr>
        <w:t xml:space="preserve"> </w:t>
      </w:r>
      <w:r w:rsidRPr="00BD2F6E">
        <w:rPr>
          <w:spacing w:val="-1"/>
        </w:rPr>
        <w:t>землепользования</w:t>
      </w:r>
      <w:r w:rsidRPr="00BD2F6E">
        <w:rPr>
          <w:spacing w:val="57"/>
        </w:rPr>
        <w:t xml:space="preserve"> </w:t>
      </w:r>
      <w:r w:rsidRPr="00BD2F6E">
        <w:t>и</w:t>
      </w:r>
      <w:r w:rsidRPr="00BD2F6E">
        <w:rPr>
          <w:spacing w:val="57"/>
        </w:rPr>
        <w:t xml:space="preserve"> </w:t>
      </w:r>
      <w:r w:rsidRPr="00BD2F6E">
        <w:t>застройки</w:t>
      </w:r>
      <w:r w:rsidRPr="00BD2F6E">
        <w:rPr>
          <w:spacing w:val="57"/>
        </w:rPr>
        <w:t xml:space="preserve"> </w:t>
      </w:r>
      <w:r w:rsidRPr="00BD2F6E">
        <w:t>в</w:t>
      </w:r>
      <w:r w:rsidRPr="00BD2F6E">
        <w:rPr>
          <w:spacing w:val="56"/>
        </w:rPr>
        <w:t xml:space="preserve"> </w:t>
      </w:r>
      <w:r w:rsidRPr="00BD2F6E">
        <w:rPr>
          <w:spacing w:val="-1"/>
        </w:rPr>
        <w:t>случаях,</w:t>
      </w:r>
      <w:r w:rsidRPr="00BD2F6E">
        <w:rPr>
          <w:spacing w:val="44"/>
        </w:rPr>
        <w:t xml:space="preserve"> </w:t>
      </w:r>
      <w:r w:rsidRPr="00BD2F6E">
        <w:rPr>
          <w:spacing w:val="-1"/>
        </w:rPr>
        <w:t>предусмотренных</w:t>
      </w:r>
      <w:r w:rsidRPr="00BD2F6E">
        <w:rPr>
          <w:spacing w:val="47"/>
        </w:rPr>
        <w:t xml:space="preserve"> </w:t>
      </w:r>
      <w:r w:rsidRPr="00BD2F6E">
        <w:rPr>
          <w:spacing w:val="-1"/>
        </w:rPr>
        <w:t>пунктами</w:t>
      </w:r>
      <w:r w:rsidRPr="00BD2F6E">
        <w:rPr>
          <w:spacing w:val="47"/>
        </w:rPr>
        <w:t xml:space="preserve"> </w:t>
      </w:r>
      <w:r w:rsidRPr="00BD2F6E">
        <w:t>3</w:t>
      </w:r>
      <w:r w:rsidRPr="00BD2F6E">
        <w:rPr>
          <w:spacing w:val="49"/>
        </w:rPr>
        <w:t xml:space="preserve"> </w:t>
      </w:r>
      <w:r w:rsidRPr="00BD2F6E">
        <w:t>-</w:t>
      </w:r>
      <w:r w:rsidRPr="00BD2F6E">
        <w:rPr>
          <w:spacing w:val="46"/>
        </w:rPr>
        <w:t xml:space="preserve"> </w:t>
      </w:r>
      <w:r w:rsidRPr="00BD2F6E">
        <w:t>6</w:t>
      </w:r>
      <w:r w:rsidRPr="00BD2F6E">
        <w:rPr>
          <w:spacing w:val="47"/>
        </w:rPr>
        <w:t xml:space="preserve"> </w:t>
      </w:r>
      <w:r w:rsidRPr="00BD2F6E">
        <w:t>части</w:t>
      </w:r>
      <w:r w:rsidRPr="00BD2F6E">
        <w:rPr>
          <w:spacing w:val="47"/>
        </w:rPr>
        <w:t xml:space="preserve"> </w:t>
      </w:r>
      <w:r w:rsidRPr="00BD2F6E">
        <w:t>2</w:t>
      </w:r>
      <w:r w:rsidRPr="00BD2F6E">
        <w:rPr>
          <w:spacing w:val="45"/>
        </w:rPr>
        <w:t xml:space="preserve"> </w:t>
      </w:r>
      <w:r w:rsidRPr="00BD2F6E">
        <w:t>и</w:t>
      </w:r>
      <w:r w:rsidRPr="00BD2F6E">
        <w:rPr>
          <w:spacing w:val="48"/>
        </w:rPr>
        <w:t xml:space="preserve"> </w:t>
      </w:r>
      <w:hyperlink w:anchor="_bookmark32" w:history="1">
        <w:r w:rsidRPr="00BD2F6E">
          <w:rPr>
            <w:spacing w:val="-1"/>
          </w:rPr>
          <w:t>частью</w:t>
        </w:r>
        <w:r w:rsidRPr="00BD2F6E">
          <w:rPr>
            <w:spacing w:val="47"/>
          </w:rPr>
          <w:t xml:space="preserve"> </w:t>
        </w:r>
        <w:r w:rsidRPr="00BD2F6E">
          <w:rPr>
            <w:spacing w:val="-1"/>
          </w:rPr>
          <w:t>3.1</w:t>
        </w:r>
      </w:hyperlink>
      <w:r w:rsidRPr="00BD2F6E">
        <w:rPr>
          <w:spacing w:val="48"/>
        </w:rPr>
        <w:t xml:space="preserve"> </w:t>
      </w:r>
      <w:r w:rsidRPr="00BD2F6E">
        <w:rPr>
          <w:spacing w:val="-1"/>
        </w:rPr>
        <w:t>настоящей</w:t>
      </w:r>
      <w:r w:rsidRPr="00BD2F6E">
        <w:rPr>
          <w:spacing w:val="48"/>
        </w:rPr>
        <w:t xml:space="preserve"> </w:t>
      </w:r>
      <w:r w:rsidRPr="00BD2F6E">
        <w:rPr>
          <w:spacing w:val="-1"/>
        </w:rPr>
        <w:t>статьи,</w:t>
      </w:r>
      <w:r w:rsidRPr="00BD2F6E">
        <w:rPr>
          <w:spacing w:val="46"/>
        </w:rPr>
        <w:t xml:space="preserve"> </w:t>
      </w:r>
      <w:r w:rsidRPr="00BD2F6E">
        <w:t>а</w:t>
      </w:r>
      <w:r w:rsidRPr="00BD2F6E">
        <w:rPr>
          <w:spacing w:val="48"/>
        </w:rPr>
        <w:t xml:space="preserve"> </w:t>
      </w:r>
      <w:r w:rsidRPr="00BD2F6E">
        <w:rPr>
          <w:spacing w:val="-1"/>
        </w:rPr>
        <w:t>также</w:t>
      </w:r>
      <w:r w:rsidRPr="00BD2F6E">
        <w:rPr>
          <w:spacing w:val="48"/>
        </w:rPr>
        <w:t xml:space="preserve"> </w:t>
      </w:r>
      <w:r w:rsidRPr="00BD2F6E">
        <w:t>в</w:t>
      </w:r>
      <w:r w:rsidRPr="00BD2F6E">
        <w:rPr>
          <w:spacing w:val="46"/>
        </w:rPr>
        <w:t xml:space="preserve"> </w:t>
      </w:r>
      <w:r w:rsidRPr="00BD2F6E">
        <w:rPr>
          <w:spacing w:val="-1"/>
        </w:rPr>
        <w:t>случае</w:t>
      </w:r>
      <w:r w:rsidRPr="00BD2F6E">
        <w:rPr>
          <w:spacing w:val="91"/>
        </w:rPr>
        <w:t xml:space="preserve"> </w:t>
      </w:r>
      <w:r w:rsidRPr="00BD2F6E">
        <w:t>однократного</w:t>
      </w:r>
      <w:r w:rsidRPr="00BD2F6E">
        <w:rPr>
          <w:spacing w:val="31"/>
        </w:rPr>
        <w:t xml:space="preserve"> </w:t>
      </w:r>
      <w:r w:rsidRPr="00BD2F6E">
        <w:t>изменения</w:t>
      </w:r>
      <w:r w:rsidRPr="00BD2F6E">
        <w:rPr>
          <w:spacing w:val="31"/>
        </w:rPr>
        <w:t xml:space="preserve"> </w:t>
      </w:r>
      <w:r w:rsidRPr="00BD2F6E">
        <w:t>видов</w:t>
      </w:r>
      <w:r w:rsidRPr="00BD2F6E">
        <w:rPr>
          <w:spacing w:val="31"/>
        </w:rPr>
        <w:t xml:space="preserve"> </w:t>
      </w:r>
      <w:r w:rsidRPr="00BD2F6E">
        <w:t>разрешенного</w:t>
      </w:r>
      <w:r w:rsidRPr="00BD2F6E">
        <w:rPr>
          <w:spacing w:val="32"/>
        </w:rPr>
        <w:t xml:space="preserve"> </w:t>
      </w:r>
      <w:r w:rsidRPr="00BD2F6E">
        <w:t>использования,</w:t>
      </w:r>
      <w:r w:rsidRPr="00BD2F6E">
        <w:rPr>
          <w:spacing w:val="30"/>
        </w:rPr>
        <w:t xml:space="preserve"> </w:t>
      </w:r>
      <w:r w:rsidRPr="00BD2F6E">
        <w:t>установленных градостроительным</w:t>
      </w:r>
      <w:r w:rsidRPr="00BD2F6E">
        <w:rPr>
          <w:spacing w:val="30"/>
        </w:rPr>
        <w:t xml:space="preserve"> </w:t>
      </w:r>
      <w:r w:rsidRPr="00BD2F6E">
        <w:t>регламентом</w:t>
      </w:r>
      <w:r w:rsidRPr="00BD2F6E">
        <w:rPr>
          <w:spacing w:val="29"/>
        </w:rPr>
        <w:t xml:space="preserve"> </w:t>
      </w:r>
      <w:r w:rsidRPr="00BD2F6E">
        <w:t>для</w:t>
      </w:r>
      <w:r w:rsidRPr="00BD2F6E">
        <w:rPr>
          <w:spacing w:val="31"/>
        </w:rPr>
        <w:t xml:space="preserve"> </w:t>
      </w:r>
      <w:r w:rsidRPr="00BD2F6E">
        <w:rPr>
          <w:spacing w:val="-1"/>
        </w:rPr>
        <w:t>конкретной</w:t>
      </w:r>
      <w:r w:rsidRPr="00BD2F6E">
        <w:rPr>
          <w:spacing w:val="30"/>
        </w:rPr>
        <w:t xml:space="preserve"> </w:t>
      </w:r>
      <w:r w:rsidRPr="00BD2F6E">
        <w:t>территориальной</w:t>
      </w:r>
      <w:r w:rsidRPr="00BD2F6E">
        <w:rPr>
          <w:spacing w:val="30"/>
        </w:rPr>
        <w:t xml:space="preserve"> </w:t>
      </w:r>
      <w:r w:rsidRPr="00BD2F6E">
        <w:t>зоны,</w:t>
      </w:r>
      <w:r w:rsidRPr="00BD2F6E">
        <w:rPr>
          <w:spacing w:val="30"/>
        </w:rPr>
        <w:t xml:space="preserve"> </w:t>
      </w:r>
      <w:r w:rsidRPr="00BD2F6E">
        <w:t>без</w:t>
      </w:r>
      <w:r w:rsidRPr="00BD2F6E">
        <w:rPr>
          <w:spacing w:val="31"/>
        </w:rPr>
        <w:t xml:space="preserve"> </w:t>
      </w:r>
      <w:r w:rsidRPr="00BD2F6E">
        <w:t>изменения</w:t>
      </w:r>
      <w:r w:rsidRPr="00BD2F6E">
        <w:rPr>
          <w:spacing w:val="30"/>
        </w:rPr>
        <w:t xml:space="preserve"> </w:t>
      </w:r>
      <w:r w:rsidRPr="00BD2F6E">
        <w:t>ранее</w:t>
      </w:r>
      <w:r w:rsidRPr="00BD2F6E">
        <w:rPr>
          <w:spacing w:val="29"/>
        </w:rPr>
        <w:t xml:space="preserve"> </w:t>
      </w:r>
      <w:r w:rsidRPr="00BD2F6E">
        <w:rPr>
          <w:spacing w:val="-1"/>
        </w:rPr>
        <w:t>установленных</w:t>
      </w:r>
      <w:r w:rsidRPr="00BD2F6E">
        <w:rPr>
          <w:spacing w:val="29"/>
        </w:rPr>
        <w:t xml:space="preserve"> </w:t>
      </w:r>
      <w:r w:rsidRPr="00BD2F6E">
        <w:rPr>
          <w:spacing w:val="-1"/>
        </w:rPr>
        <w:t>предельных</w:t>
      </w:r>
      <w:r w:rsidRPr="00BD2F6E">
        <w:rPr>
          <w:spacing w:val="29"/>
        </w:rPr>
        <w:t xml:space="preserve"> </w:t>
      </w:r>
      <w:r w:rsidRPr="00BD2F6E">
        <w:t>параметров</w:t>
      </w:r>
      <w:r w:rsidRPr="00BD2F6E">
        <w:rPr>
          <w:spacing w:val="29"/>
        </w:rPr>
        <w:t xml:space="preserve"> </w:t>
      </w:r>
      <w:r w:rsidRPr="00BD2F6E">
        <w:t>разрешенного</w:t>
      </w:r>
      <w:r w:rsidRPr="00BD2F6E">
        <w:rPr>
          <w:spacing w:val="30"/>
        </w:rPr>
        <w:t xml:space="preserve"> </w:t>
      </w:r>
      <w:r w:rsidRPr="00BD2F6E">
        <w:rPr>
          <w:spacing w:val="-1"/>
        </w:rPr>
        <w:t>строительства,</w:t>
      </w:r>
      <w:r w:rsidRPr="00BD2F6E">
        <w:rPr>
          <w:spacing w:val="30"/>
        </w:rPr>
        <w:t xml:space="preserve"> </w:t>
      </w:r>
      <w:r w:rsidRPr="00BD2F6E">
        <w:t>реконструкции</w:t>
      </w:r>
      <w:r w:rsidRPr="00BD2F6E">
        <w:rPr>
          <w:spacing w:val="29"/>
        </w:rPr>
        <w:t xml:space="preserve"> </w:t>
      </w:r>
      <w:r w:rsidRPr="00BD2F6E">
        <w:rPr>
          <w:spacing w:val="-1"/>
        </w:rPr>
        <w:t>объектов</w:t>
      </w:r>
      <w:r w:rsidRPr="00BD2F6E">
        <w:rPr>
          <w:spacing w:val="81"/>
        </w:rPr>
        <w:t xml:space="preserve"> </w:t>
      </w:r>
      <w:r w:rsidRPr="00BD2F6E">
        <w:t>капитального</w:t>
      </w:r>
      <w:r w:rsidRPr="00BD2F6E">
        <w:rPr>
          <w:spacing w:val="27"/>
        </w:rPr>
        <w:t xml:space="preserve"> </w:t>
      </w:r>
      <w:r w:rsidRPr="00BD2F6E">
        <w:rPr>
          <w:spacing w:val="-1"/>
        </w:rPr>
        <w:t>строительства</w:t>
      </w:r>
      <w:r w:rsidRPr="00BD2F6E">
        <w:rPr>
          <w:spacing w:val="27"/>
        </w:rPr>
        <w:t xml:space="preserve"> </w:t>
      </w:r>
      <w:r w:rsidRPr="00BD2F6E">
        <w:t>и</w:t>
      </w:r>
      <w:r w:rsidRPr="00BD2F6E">
        <w:rPr>
          <w:spacing w:val="27"/>
        </w:rPr>
        <w:t xml:space="preserve"> </w:t>
      </w:r>
      <w:r w:rsidRPr="00BD2F6E">
        <w:t>(или)</w:t>
      </w:r>
      <w:r w:rsidRPr="00BD2F6E">
        <w:rPr>
          <w:spacing w:val="28"/>
        </w:rPr>
        <w:t xml:space="preserve"> </w:t>
      </w:r>
      <w:r w:rsidRPr="00BD2F6E">
        <w:t>в</w:t>
      </w:r>
      <w:r w:rsidRPr="00BD2F6E">
        <w:rPr>
          <w:spacing w:val="26"/>
        </w:rPr>
        <w:t xml:space="preserve"> </w:t>
      </w:r>
      <w:r w:rsidRPr="00BD2F6E">
        <w:rPr>
          <w:spacing w:val="-1"/>
        </w:rPr>
        <w:t>случае</w:t>
      </w:r>
      <w:r w:rsidRPr="00BD2F6E">
        <w:rPr>
          <w:spacing w:val="27"/>
        </w:rPr>
        <w:t xml:space="preserve"> </w:t>
      </w:r>
      <w:r w:rsidRPr="00BD2F6E">
        <w:t>однократного</w:t>
      </w:r>
      <w:r w:rsidRPr="00BD2F6E">
        <w:rPr>
          <w:spacing w:val="27"/>
        </w:rPr>
        <w:t xml:space="preserve"> </w:t>
      </w:r>
      <w:r w:rsidRPr="00BD2F6E">
        <w:rPr>
          <w:spacing w:val="-1"/>
        </w:rPr>
        <w:t>изменения</w:t>
      </w:r>
      <w:r w:rsidRPr="00BD2F6E">
        <w:rPr>
          <w:spacing w:val="27"/>
        </w:rPr>
        <w:t xml:space="preserve"> </w:t>
      </w:r>
      <w:r w:rsidRPr="00BD2F6E">
        <w:t>одного</w:t>
      </w:r>
      <w:r w:rsidRPr="00BD2F6E">
        <w:rPr>
          <w:spacing w:val="27"/>
        </w:rPr>
        <w:t xml:space="preserve"> </w:t>
      </w:r>
      <w:r w:rsidRPr="00BD2F6E">
        <w:t>или</w:t>
      </w:r>
      <w:r w:rsidRPr="00BD2F6E">
        <w:rPr>
          <w:spacing w:val="27"/>
        </w:rPr>
        <w:t xml:space="preserve"> </w:t>
      </w:r>
      <w:r w:rsidRPr="00BD2F6E">
        <w:t>нескольких</w:t>
      </w:r>
      <w:r w:rsidRPr="00BD2F6E">
        <w:rPr>
          <w:spacing w:val="51"/>
        </w:rPr>
        <w:t xml:space="preserve"> </w:t>
      </w:r>
      <w:r w:rsidRPr="00BD2F6E">
        <w:rPr>
          <w:spacing w:val="-1"/>
        </w:rPr>
        <w:t>предельных</w:t>
      </w:r>
      <w:r w:rsidRPr="00BD2F6E">
        <w:rPr>
          <w:spacing w:val="58"/>
        </w:rPr>
        <w:t xml:space="preserve"> </w:t>
      </w:r>
      <w:r w:rsidRPr="00BD2F6E">
        <w:t>параметров</w:t>
      </w:r>
      <w:r w:rsidRPr="00BD2F6E">
        <w:rPr>
          <w:spacing w:val="57"/>
        </w:rPr>
        <w:t xml:space="preserve"> </w:t>
      </w:r>
      <w:r w:rsidRPr="00BD2F6E">
        <w:t>разрешенного</w:t>
      </w:r>
      <w:r w:rsidRPr="00BD2F6E">
        <w:rPr>
          <w:spacing w:val="59"/>
        </w:rPr>
        <w:t xml:space="preserve"> </w:t>
      </w:r>
      <w:r w:rsidRPr="00BD2F6E">
        <w:rPr>
          <w:spacing w:val="-1"/>
        </w:rPr>
        <w:t>строительства,</w:t>
      </w:r>
      <w:r w:rsidRPr="00BD2F6E">
        <w:rPr>
          <w:spacing w:val="58"/>
        </w:rPr>
        <w:t xml:space="preserve"> </w:t>
      </w:r>
      <w:r w:rsidRPr="00BD2F6E">
        <w:rPr>
          <w:spacing w:val="-1"/>
        </w:rPr>
        <w:t>реконструкции</w:t>
      </w:r>
      <w:r w:rsidRPr="00BD2F6E">
        <w:rPr>
          <w:spacing w:val="58"/>
        </w:rPr>
        <w:t xml:space="preserve"> </w:t>
      </w:r>
      <w:r w:rsidRPr="00BD2F6E">
        <w:rPr>
          <w:spacing w:val="-1"/>
        </w:rPr>
        <w:t>объектов</w:t>
      </w:r>
      <w:r w:rsidRPr="00BD2F6E">
        <w:rPr>
          <w:spacing w:val="58"/>
        </w:rPr>
        <w:t xml:space="preserve"> </w:t>
      </w:r>
      <w:r w:rsidRPr="00BD2F6E">
        <w:t>капитального</w:t>
      </w:r>
      <w:r w:rsidRPr="00BD2F6E">
        <w:rPr>
          <w:spacing w:val="81"/>
        </w:rPr>
        <w:t xml:space="preserve"> </w:t>
      </w:r>
      <w:r w:rsidRPr="00BD2F6E">
        <w:rPr>
          <w:spacing w:val="-1"/>
        </w:rPr>
        <w:t>строительства,</w:t>
      </w:r>
      <w:r w:rsidRPr="00BD2F6E">
        <w:rPr>
          <w:spacing w:val="30"/>
        </w:rPr>
        <w:t xml:space="preserve"> </w:t>
      </w:r>
      <w:r w:rsidRPr="00BD2F6E">
        <w:t>установленных</w:t>
      </w:r>
      <w:r w:rsidRPr="00BD2F6E">
        <w:rPr>
          <w:spacing w:val="31"/>
        </w:rPr>
        <w:t xml:space="preserve"> </w:t>
      </w:r>
      <w:r w:rsidRPr="00BD2F6E">
        <w:rPr>
          <w:spacing w:val="-1"/>
        </w:rPr>
        <w:t>градостроительным</w:t>
      </w:r>
      <w:r w:rsidRPr="00BD2F6E">
        <w:rPr>
          <w:spacing w:val="32"/>
        </w:rPr>
        <w:t xml:space="preserve"> </w:t>
      </w:r>
      <w:r w:rsidRPr="00BD2F6E">
        <w:t>регламентом</w:t>
      </w:r>
      <w:r w:rsidRPr="00BD2F6E">
        <w:rPr>
          <w:spacing w:val="31"/>
        </w:rPr>
        <w:t xml:space="preserve"> </w:t>
      </w:r>
      <w:r w:rsidRPr="00BD2F6E">
        <w:t>для</w:t>
      </w:r>
      <w:r w:rsidRPr="00BD2F6E">
        <w:rPr>
          <w:spacing w:val="32"/>
        </w:rPr>
        <w:t xml:space="preserve"> </w:t>
      </w:r>
      <w:r w:rsidRPr="00BD2F6E">
        <w:t>конкретной</w:t>
      </w:r>
      <w:r w:rsidRPr="00BD2F6E">
        <w:rPr>
          <w:spacing w:val="62"/>
        </w:rPr>
        <w:t xml:space="preserve"> </w:t>
      </w:r>
      <w:r w:rsidRPr="00BD2F6E">
        <w:rPr>
          <w:spacing w:val="-1"/>
        </w:rPr>
        <w:t>территориальной</w:t>
      </w:r>
      <w:r w:rsidRPr="00BD2F6E">
        <w:rPr>
          <w:spacing w:val="-10"/>
        </w:rPr>
        <w:t xml:space="preserve"> </w:t>
      </w:r>
      <w:r w:rsidRPr="00BD2F6E">
        <w:t>зоны,</w:t>
      </w:r>
      <w:r w:rsidRPr="00BD2F6E">
        <w:rPr>
          <w:spacing w:val="-10"/>
        </w:rPr>
        <w:t xml:space="preserve"> </w:t>
      </w:r>
      <w:r w:rsidRPr="00BD2F6E">
        <w:t>не</w:t>
      </w:r>
      <w:r w:rsidRPr="00BD2F6E">
        <w:rPr>
          <w:spacing w:val="-10"/>
        </w:rPr>
        <w:t xml:space="preserve"> </w:t>
      </w:r>
      <w:r w:rsidRPr="00BD2F6E">
        <w:t>более</w:t>
      </w:r>
      <w:r w:rsidRPr="00BD2F6E">
        <w:rPr>
          <w:spacing w:val="-9"/>
        </w:rPr>
        <w:t xml:space="preserve"> </w:t>
      </w:r>
      <w:r w:rsidRPr="00BD2F6E">
        <w:t>чем</w:t>
      </w:r>
      <w:r w:rsidRPr="00BD2F6E">
        <w:rPr>
          <w:spacing w:val="-10"/>
        </w:rPr>
        <w:t xml:space="preserve"> </w:t>
      </w:r>
      <w:r w:rsidRPr="00BD2F6E">
        <w:t>на</w:t>
      </w:r>
      <w:r w:rsidRPr="00BD2F6E">
        <w:rPr>
          <w:spacing w:val="-10"/>
        </w:rPr>
        <w:t xml:space="preserve"> </w:t>
      </w:r>
      <w:r w:rsidRPr="00BD2F6E">
        <w:t>десять</w:t>
      </w:r>
      <w:r w:rsidRPr="00BD2F6E">
        <w:rPr>
          <w:spacing w:val="-10"/>
        </w:rPr>
        <w:t xml:space="preserve"> </w:t>
      </w:r>
      <w:r w:rsidRPr="00BD2F6E">
        <w:t>процентов</w:t>
      </w:r>
      <w:r w:rsidRPr="00BD2F6E">
        <w:rPr>
          <w:spacing w:val="-10"/>
        </w:rPr>
        <w:t xml:space="preserve"> </w:t>
      </w:r>
      <w:r w:rsidRPr="00BD2F6E">
        <w:t>проведение</w:t>
      </w:r>
      <w:r w:rsidRPr="00BD2F6E">
        <w:rPr>
          <w:spacing w:val="-10"/>
        </w:rPr>
        <w:t xml:space="preserve"> </w:t>
      </w:r>
      <w:r w:rsidRPr="00BD2F6E">
        <w:t>общественных</w:t>
      </w:r>
      <w:r w:rsidRPr="00BD2F6E">
        <w:rPr>
          <w:spacing w:val="-11"/>
        </w:rPr>
        <w:t xml:space="preserve"> </w:t>
      </w:r>
      <w:r w:rsidRPr="00BD2F6E">
        <w:rPr>
          <w:spacing w:val="-1"/>
        </w:rPr>
        <w:t>обсуждений</w:t>
      </w:r>
      <w:r w:rsidRPr="00BD2F6E">
        <w:rPr>
          <w:spacing w:val="46"/>
        </w:rPr>
        <w:t xml:space="preserve"> </w:t>
      </w:r>
      <w:r w:rsidRPr="00BD2F6E">
        <w:t>или</w:t>
      </w:r>
      <w:r w:rsidRPr="00BD2F6E">
        <w:rPr>
          <w:spacing w:val="-3"/>
        </w:rPr>
        <w:t xml:space="preserve"> </w:t>
      </w:r>
      <w:r w:rsidRPr="00BD2F6E">
        <w:rPr>
          <w:spacing w:val="-1"/>
        </w:rPr>
        <w:t>публичных</w:t>
      </w:r>
      <w:r w:rsidRPr="00BD2F6E">
        <w:rPr>
          <w:spacing w:val="-3"/>
        </w:rPr>
        <w:t xml:space="preserve"> </w:t>
      </w:r>
      <w:r w:rsidRPr="00BD2F6E">
        <w:rPr>
          <w:spacing w:val="-1"/>
        </w:rPr>
        <w:t>слушаний,</w:t>
      </w:r>
      <w:r w:rsidRPr="00BD2F6E">
        <w:rPr>
          <w:spacing w:val="-3"/>
        </w:rPr>
        <w:t xml:space="preserve"> </w:t>
      </w:r>
      <w:r w:rsidRPr="00BD2F6E">
        <w:rPr>
          <w:spacing w:val="-1"/>
        </w:rPr>
        <w:t>опубликование</w:t>
      </w:r>
      <w:r w:rsidRPr="00BD2F6E">
        <w:rPr>
          <w:spacing w:val="-2"/>
        </w:rPr>
        <w:t xml:space="preserve"> </w:t>
      </w:r>
      <w:r w:rsidRPr="00BD2F6E">
        <w:t>сообщения</w:t>
      </w:r>
      <w:r w:rsidRPr="00BD2F6E">
        <w:rPr>
          <w:spacing w:val="-2"/>
        </w:rPr>
        <w:t xml:space="preserve"> </w:t>
      </w:r>
      <w:r w:rsidRPr="00BD2F6E">
        <w:t>о</w:t>
      </w:r>
      <w:r w:rsidRPr="00BD2F6E">
        <w:rPr>
          <w:spacing w:val="-4"/>
        </w:rPr>
        <w:t xml:space="preserve"> </w:t>
      </w:r>
      <w:r w:rsidRPr="00BD2F6E">
        <w:t>принятии</w:t>
      </w:r>
      <w:r w:rsidRPr="00BD2F6E">
        <w:rPr>
          <w:spacing w:val="-3"/>
        </w:rPr>
        <w:t xml:space="preserve"> </w:t>
      </w:r>
      <w:r w:rsidRPr="00BD2F6E">
        <w:t>решения</w:t>
      </w:r>
      <w:r w:rsidRPr="00BD2F6E">
        <w:rPr>
          <w:spacing w:val="-2"/>
        </w:rPr>
        <w:t xml:space="preserve"> </w:t>
      </w:r>
      <w:r w:rsidRPr="00BD2F6E">
        <w:t>о</w:t>
      </w:r>
      <w:r w:rsidRPr="00BD2F6E">
        <w:rPr>
          <w:spacing w:val="-3"/>
        </w:rPr>
        <w:t xml:space="preserve"> </w:t>
      </w:r>
      <w:r w:rsidRPr="00BD2F6E">
        <w:rPr>
          <w:spacing w:val="-1"/>
        </w:rPr>
        <w:t>подготовке</w:t>
      </w:r>
      <w:r w:rsidRPr="00BD2F6E">
        <w:rPr>
          <w:spacing w:val="-3"/>
        </w:rPr>
        <w:t xml:space="preserve"> </w:t>
      </w:r>
      <w:r w:rsidRPr="00BD2F6E">
        <w:t>проекта</w:t>
      </w:r>
      <w:r w:rsidRPr="00BD2F6E">
        <w:rPr>
          <w:spacing w:val="59"/>
        </w:rPr>
        <w:t xml:space="preserve"> </w:t>
      </w:r>
      <w:r w:rsidRPr="00BD2F6E">
        <w:t>о</w:t>
      </w:r>
      <w:r w:rsidRPr="00BD2F6E">
        <w:rPr>
          <w:spacing w:val="2"/>
        </w:rPr>
        <w:t xml:space="preserve"> </w:t>
      </w:r>
      <w:r w:rsidRPr="00BD2F6E">
        <w:t>внесении</w:t>
      </w:r>
      <w:r w:rsidRPr="00BD2F6E">
        <w:rPr>
          <w:spacing w:val="2"/>
        </w:rPr>
        <w:t xml:space="preserve"> </w:t>
      </w:r>
      <w:r w:rsidRPr="00BD2F6E">
        <w:t>изменений</w:t>
      </w:r>
      <w:r w:rsidRPr="00BD2F6E">
        <w:rPr>
          <w:spacing w:val="1"/>
        </w:rPr>
        <w:t xml:space="preserve"> </w:t>
      </w:r>
      <w:r w:rsidRPr="00BD2F6E">
        <w:t>в</w:t>
      </w:r>
      <w:r w:rsidRPr="00BD2F6E">
        <w:rPr>
          <w:spacing w:val="1"/>
        </w:rPr>
        <w:t xml:space="preserve"> </w:t>
      </w:r>
      <w:r w:rsidRPr="00BD2F6E">
        <w:t>правила</w:t>
      </w:r>
      <w:r w:rsidRPr="00BD2F6E">
        <w:rPr>
          <w:spacing w:val="2"/>
        </w:rPr>
        <w:t xml:space="preserve"> </w:t>
      </w:r>
      <w:r w:rsidRPr="00BD2F6E">
        <w:rPr>
          <w:spacing w:val="-1"/>
        </w:rPr>
        <w:t>землепользования</w:t>
      </w:r>
      <w:r w:rsidRPr="00BD2F6E">
        <w:rPr>
          <w:spacing w:val="1"/>
        </w:rPr>
        <w:t xml:space="preserve"> </w:t>
      </w:r>
      <w:r w:rsidRPr="00BD2F6E">
        <w:t>и</w:t>
      </w:r>
      <w:r w:rsidRPr="00BD2F6E">
        <w:rPr>
          <w:spacing w:val="2"/>
        </w:rPr>
        <w:t xml:space="preserve"> </w:t>
      </w:r>
      <w:r w:rsidRPr="00BD2F6E">
        <w:t>застройки</w:t>
      </w:r>
      <w:r w:rsidRPr="00BD2F6E">
        <w:rPr>
          <w:spacing w:val="1"/>
        </w:rPr>
        <w:t xml:space="preserve"> </w:t>
      </w:r>
      <w:r w:rsidRPr="00BD2F6E">
        <w:t>и</w:t>
      </w:r>
      <w:r w:rsidRPr="00BD2F6E">
        <w:rPr>
          <w:spacing w:val="2"/>
        </w:rPr>
        <w:t xml:space="preserve"> </w:t>
      </w:r>
      <w:r w:rsidRPr="00BD2F6E">
        <w:rPr>
          <w:spacing w:val="-1"/>
        </w:rPr>
        <w:t>подготовка</w:t>
      </w:r>
      <w:r w:rsidRPr="00BD2F6E">
        <w:rPr>
          <w:spacing w:val="5"/>
        </w:rPr>
        <w:t xml:space="preserve"> </w:t>
      </w:r>
      <w:r w:rsidRPr="00BD2F6E">
        <w:rPr>
          <w:spacing w:val="-1"/>
        </w:rPr>
        <w:t>предусмотренного</w:t>
      </w:r>
      <w:r w:rsidRPr="00BD2F6E">
        <w:rPr>
          <w:spacing w:val="75"/>
        </w:rPr>
        <w:t xml:space="preserve"> </w:t>
      </w:r>
      <w:hyperlink w:anchor="_bookmark33" w:history="1">
        <w:r w:rsidRPr="00BD2F6E">
          <w:rPr>
            <w:spacing w:val="-1"/>
          </w:rPr>
          <w:t>частью</w:t>
        </w:r>
        <w:r w:rsidRPr="00BD2F6E">
          <w:t xml:space="preserve"> 4</w:t>
        </w:r>
      </w:hyperlink>
      <w:r w:rsidRPr="00BD2F6E">
        <w:rPr>
          <w:spacing w:val="-1"/>
        </w:rPr>
        <w:t xml:space="preserve"> </w:t>
      </w:r>
      <w:r w:rsidRPr="00BD2F6E">
        <w:t xml:space="preserve">настоящей статьи заключения комиссии не </w:t>
      </w:r>
      <w:r w:rsidRPr="00BD2F6E">
        <w:rPr>
          <w:spacing w:val="-1"/>
        </w:rPr>
        <w:t>требуются.</w:t>
      </w:r>
    </w:p>
    <w:p w14:paraId="1DD6A668" w14:textId="77777777" w:rsidR="008476BC" w:rsidRPr="00BD2F6E" w:rsidRDefault="008476BC">
      <w:pPr>
        <w:pStyle w:val="af0"/>
        <w:numPr>
          <w:ilvl w:val="1"/>
          <w:numId w:val="82"/>
        </w:numPr>
        <w:tabs>
          <w:tab w:val="left" w:pos="1179"/>
        </w:tabs>
        <w:suppressAutoHyphens w:val="0"/>
        <w:spacing w:after="0" w:line="240" w:lineRule="auto"/>
        <w:ind w:left="0" w:right="286" w:firstLine="709"/>
      </w:pPr>
      <w:r w:rsidRPr="00BD2F6E">
        <w:t>В</w:t>
      </w:r>
      <w:r w:rsidRPr="00BD2F6E">
        <w:rPr>
          <w:spacing w:val="13"/>
        </w:rPr>
        <w:t xml:space="preserve"> </w:t>
      </w:r>
      <w:r w:rsidRPr="00BD2F6E">
        <w:rPr>
          <w:spacing w:val="-1"/>
        </w:rPr>
        <w:t>случае</w:t>
      </w:r>
      <w:r w:rsidRPr="00BD2F6E">
        <w:rPr>
          <w:spacing w:val="14"/>
        </w:rPr>
        <w:t xml:space="preserve"> </w:t>
      </w:r>
      <w:r w:rsidRPr="00BD2F6E">
        <w:rPr>
          <w:spacing w:val="-1"/>
        </w:rPr>
        <w:t>внесения</w:t>
      </w:r>
      <w:r w:rsidRPr="00BD2F6E">
        <w:rPr>
          <w:spacing w:val="14"/>
        </w:rPr>
        <w:t xml:space="preserve"> </w:t>
      </w:r>
      <w:r w:rsidRPr="00BD2F6E">
        <w:rPr>
          <w:spacing w:val="-1"/>
        </w:rPr>
        <w:t>изменений</w:t>
      </w:r>
      <w:r w:rsidRPr="00BD2F6E">
        <w:rPr>
          <w:spacing w:val="14"/>
        </w:rPr>
        <w:t xml:space="preserve"> </w:t>
      </w:r>
      <w:r w:rsidRPr="00BD2F6E">
        <w:t>в</w:t>
      </w:r>
      <w:r w:rsidRPr="00BD2F6E">
        <w:rPr>
          <w:spacing w:val="13"/>
        </w:rPr>
        <w:t xml:space="preserve"> </w:t>
      </w:r>
      <w:r w:rsidRPr="00BD2F6E">
        <w:t>правила</w:t>
      </w:r>
      <w:r w:rsidRPr="00BD2F6E">
        <w:rPr>
          <w:spacing w:val="14"/>
        </w:rPr>
        <w:t xml:space="preserve"> </w:t>
      </w:r>
      <w:r w:rsidRPr="00BD2F6E">
        <w:rPr>
          <w:spacing w:val="-1"/>
        </w:rPr>
        <w:t>землепользования</w:t>
      </w:r>
      <w:r w:rsidRPr="00BD2F6E">
        <w:rPr>
          <w:spacing w:val="13"/>
        </w:rPr>
        <w:t xml:space="preserve"> </w:t>
      </w:r>
      <w:r w:rsidRPr="00BD2F6E">
        <w:t>и</w:t>
      </w:r>
      <w:r w:rsidRPr="00BD2F6E">
        <w:rPr>
          <w:spacing w:val="14"/>
        </w:rPr>
        <w:t xml:space="preserve"> </w:t>
      </w:r>
      <w:r w:rsidRPr="00BD2F6E">
        <w:rPr>
          <w:spacing w:val="-1"/>
        </w:rPr>
        <w:t>застройки</w:t>
      </w:r>
      <w:r w:rsidRPr="00BD2F6E">
        <w:rPr>
          <w:spacing w:val="13"/>
        </w:rPr>
        <w:t xml:space="preserve"> </w:t>
      </w:r>
      <w:r w:rsidRPr="00BD2F6E">
        <w:t>в</w:t>
      </w:r>
      <w:r w:rsidRPr="00BD2F6E">
        <w:rPr>
          <w:spacing w:val="13"/>
        </w:rPr>
        <w:t xml:space="preserve"> </w:t>
      </w:r>
      <w:r w:rsidRPr="00BD2F6E">
        <w:t>целях</w:t>
      </w:r>
      <w:r w:rsidRPr="00BD2F6E">
        <w:rPr>
          <w:spacing w:val="83"/>
        </w:rPr>
        <w:t xml:space="preserve"> </w:t>
      </w:r>
      <w:r w:rsidRPr="00BD2F6E">
        <w:t>реализации</w:t>
      </w:r>
      <w:r w:rsidRPr="00BD2F6E">
        <w:rPr>
          <w:spacing w:val="8"/>
        </w:rPr>
        <w:t xml:space="preserve"> </w:t>
      </w:r>
      <w:r w:rsidRPr="00BD2F6E">
        <w:t>решения</w:t>
      </w:r>
      <w:r w:rsidRPr="00BD2F6E">
        <w:rPr>
          <w:spacing w:val="9"/>
        </w:rPr>
        <w:t xml:space="preserve"> </w:t>
      </w:r>
      <w:r w:rsidRPr="00BD2F6E">
        <w:t>о</w:t>
      </w:r>
      <w:r w:rsidRPr="00BD2F6E">
        <w:rPr>
          <w:spacing w:val="9"/>
        </w:rPr>
        <w:t xml:space="preserve"> </w:t>
      </w:r>
      <w:r w:rsidRPr="00BD2F6E">
        <w:rPr>
          <w:spacing w:val="-1"/>
        </w:rPr>
        <w:t>комплексном</w:t>
      </w:r>
      <w:r w:rsidRPr="00BD2F6E">
        <w:rPr>
          <w:spacing w:val="9"/>
        </w:rPr>
        <w:t xml:space="preserve"> </w:t>
      </w:r>
      <w:r w:rsidRPr="00BD2F6E">
        <w:rPr>
          <w:spacing w:val="-1"/>
        </w:rPr>
        <w:t>развитии</w:t>
      </w:r>
      <w:r w:rsidRPr="00BD2F6E">
        <w:rPr>
          <w:spacing w:val="10"/>
        </w:rPr>
        <w:t xml:space="preserve"> </w:t>
      </w:r>
      <w:r w:rsidRPr="00BD2F6E">
        <w:rPr>
          <w:spacing w:val="-1"/>
        </w:rPr>
        <w:t>территории,</w:t>
      </w:r>
      <w:r w:rsidRPr="00BD2F6E">
        <w:rPr>
          <w:spacing w:val="9"/>
        </w:rPr>
        <w:t xml:space="preserve"> </w:t>
      </w:r>
      <w:r w:rsidRPr="00BD2F6E">
        <w:t>в</w:t>
      </w:r>
      <w:r w:rsidRPr="00BD2F6E">
        <w:rPr>
          <w:spacing w:val="8"/>
        </w:rPr>
        <w:t xml:space="preserve"> </w:t>
      </w:r>
      <w:r w:rsidRPr="00BD2F6E">
        <w:t>том</w:t>
      </w:r>
      <w:r w:rsidRPr="00BD2F6E">
        <w:rPr>
          <w:spacing w:val="9"/>
        </w:rPr>
        <w:t xml:space="preserve"> </w:t>
      </w:r>
      <w:r w:rsidRPr="00BD2F6E">
        <w:t>числе</w:t>
      </w:r>
      <w:r w:rsidRPr="00BD2F6E">
        <w:rPr>
          <w:spacing w:val="9"/>
        </w:rPr>
        <w:t xml:space="preserve"> </w:t>
      </w:r>
      <w:r w:rsidRPr="00BD2F6E">
        <w:t>в</w:t>
      </w:r>
      <w:r w:rsidRPr="00BD2F6E">
        <w:rPr>
          <w:spacing w:val="8"/>
        </w:rPr>
        <w:t xml:space="preserve"> </w:t>
      </w:r>
      <w:r w:rsidRPr="00BD2F6E">
        <w:rPr>
          <w:spacing w:val="-1"/>
        </w:rPr>
        <w:t>соответствии</w:t>
      </w:r>
      <w:r w:rsidRPr="00BD2F6E">
        <w:rPr>
          <w:spacing w:val="8"/>
        </w:rPr>
        <w:t xml:space="preserve"> </w:t>
      </w:r>
      <w:r w:rsidRPr="00BD2F6E">
        <w:t>с</w:t>
      </w:r>
      <w:r w:rsidRPr="00BD2F6E">
        <w:rPr>
          <w:spacing w:val="9"/>
        </w:rPr>
        <w:t xml:space="preserve"> </w:t>
      </w:r>
      <w:r w:rsidRPr="00BD2F6E">
        <w:t>частью 5.2</w:t>
      </w:r>
      <w:r w:rsidRPr="00BD2F6E">
        <w:rPr>
          <w:spacing w:val="11"/>
        </w:rPr>
        <w:t xml:space="preserve"> </w:t>
      </w:r>
      <w:r w:rsidRPr="00BD2F6E">
        <w:rPr>
          <w:spacing w:val="-1"/>
        </w:rPr>
        <w:t>статьи</w:t>
      </w:r>
      <w:r w:rsidRPr="00BD2F6E">
        <w:rPr>
          <w:spacing w:val="11"/>
        </w:rPr>
        <w:t xml:space="preserve"> </w:t>
      </w:r>
      <w:r w:rsidRPr="00BD2F6E">
        <w:t>30</w:t>
      </w:r>
      <w:r w:rsidRPr="00BD2F6E">
        <w:rPr>
          <w:spacing w:val="11"/>
        </w:rPr>
        <w:t xml:space="preserve"> </w:t>
      </w:r>
      <w:r w:rsidRPr="00BD2F6E">
        <w:t>Градостроительного кодекса Российской Федерации,</w:t>
      </w:r>
      <w:r w:rsidRPr="00BD2F6E">
        <w:rPr>
          <w:spacing w:val="11"/>
        </w:rPr>
        <w:t xml:space="preserve"> </w:t>
      </w:r>
      <w:r w:rsidRPr="00BD2F6E">
        <w:t>такие</w:t>
      </w:r>
      <w:r w:rsidRPr="00BD2F6E">
        <w:rPr>
          <w:spacing w:val="11"/>
        </w:rPr>
        <w:t xml:space="preserve"> </w:t>
      </w:r>
      <w:r w:rsidRPr="00BD2F6E">
        <w:t>изменения</w:t>
      </w:r>
      <w:r w:rsidRPr="00BD2F6E">
        <w:rPr>
          <w:spacing w:val="11"/>
        </w:rPr>
        <w:t xml:space="preserve"> </w:t>
      </w:r>
      <w:r w:rsidRPr="00BD2F6E">
        <w:rPr>
          <w:spacing w:val="-1"/>
        </w:rPr>
        <w:t>должны</w:t>
      </w:r>
      <w:r w:rsidRPr="00BD2F6E">
        <w:rPr>
          <w:spacing w:val="11"/>
        </w:rPr>
        <w:t xml:space="preserve"> </w:t>
      </w:r>
      <w:r w:rsidRPr="00BD2F6E">
        <w:rPr>
          <w:spacing w:val="-1"/>
        </w:rPr>
        <w:t>быть</w:t>
      </w:r>
      <w:r w:rsidRPr="00BD2F6E">
        <w:rPr>
          <w:spacing w:val="11"/>
        </w:rPr>
        <w:t xml:space="preserve"> </w:t>
      </w:r>
      <w:r w:rsidRPr="00BD2F6E">
        <w:t>внесены</w:t>
      </w:r>
      <w:r w:rsidRPr="00BD2F6E">
        <w:rPr>
          <w:spacing w:val="12"/>
        </w:rPr>
        <w:t xml:space="preserve"> </w:t>
      </w:r>
      <w:r w:rsidRPr="00BD2F6E">
        <w:t>в</w:t>
      </w:r>
      <w:r w:rsidRPr="00BD2F6E">
        <w:rPr>
          <w:spacing w:val="11"/>
        </w:rPr>
        <w:t xml:space="preserve"> </w:t>
      </w:r>
      <w:r w:rsidRPr="00BD2F6E">
        <w:t>срок</w:t>
      </w:r>
      <w:r w:rsidRPr="00BD2F6E">
        <w:rPr>
          <w:spacing w:val="11"/>
        </w:rPr>
        <w:t xml:space="preserve"> </w:t>
      </w:r>
      <w:r w:rsidRPr="00BD2F6E">
        <w:t>не</w:t>
      </w:r>
      <w:r w:rsidRPr="00BD2F6E">
        <w:rPr>
          <w:spacing w:val="12"/>
        </w:rPr>
        <w:t xml:space="preserve"> </w:t>
      </w:r>
      <w:r w:rsidRPr="00BD2F6E">
        <w:rPr>
          <w:spacing w:val="-1"/>
        </w:rPr>
        <w:t>позднее</w:t>
      </w:r>
      <w:r w:rsidRPr="00BD2F6E">
        <w:rPr>
          <w:spacing w:val="12"/>
        </w:rPr>
        <w:t xml:space="preserve"> </w:t>
      </w:r>
      <w:r w:rsidRPr="00BD2F6E">
        <w:t>чем</w:t>
      </w:r>
      <w:r w:rsidRPr="00BD2F6E">
        <w:rPr>
          <w:spacing w:val="11"/>
        </w:rPr>
        <w:t xml:space="preserve"> </w:t>
      </w:r>
      <w:r w:rsidRPr="00BD2F6E">
        <w:rPr>
          <w:spacing w:val="-1"/>
        </w:rPr>
        <w:t>девяносто</w:t>
      </w:r>
      <w:r w:rsidRPr="00BD2F6E">
        <w:rPr>
          <w:spacing w:val="53"/>
        </w:rPr>
        <w:t xml:space="preserve"> </w:t>
      </w:r>
      <w:r w:rsidRPr="00BD2F6E">
        <w:t>дней со дня</w:t>
      </w:r>
      <w:r w:rsidRPr="00BD2F6E">
        <w:rPr>
          <w:spacing w:val="-3"/>
        </w:rPr>
        <w:t xml:space="preserve"> </w:t>
      </w:r>
      <w:r w:rsidRPr="00BD2F6E">
        <w:t xml:space="preserve">утверждения проекта планировки </w:t>
      </w:r>
      <w:r w:rsidRPr="00BD2F6E">
        <w:rPr>
          <w:spacing w:val="-1"/>
        </w:rPr>
        <w:t>территории</w:t>
      </w:r>
      <w:r w:rsidRPr="00BD2F6E">
        <w:t xml:space="preserve"> в целях ее </w:t>
      </w:r>
      <w:r w:rsidRPr="00BD2F6E">
        <w:rPr>
          <w:spacing w:val="-1"/>
        </w:rPr>
        <w:t>комплексного</w:t>
      </w:r>
      <w:r w:rsidRPr="00BD2F6E">
        <w:t xml:space="preserve"> развития.</w:t>
      </w:r>
    </w:p>
    <w:p w14:paraId="4EBAA7D1" w14:textId="77777777" w:rsidR="008476BC" w:rsidRPr="00BD2F6E" w:rsidRDefault="008476BC">
      <w:pPr>
        <w:pStyle w:val="af0"/>
        <w:numPr>
          <w:ilvl w:val="0"/>
          <w:numId w:val="85"/>
        </w:numPr>
        <w:tabs>
          <w:tab w:val="left" w:pos="951"/>
        </w:tabs>
        <w:suppressAutoHyphens w:val="0"/>
        <w:spacing w:after="0" w:line="240" w:lineRule="auto"/>
        <w:ind w:left="0" w:right="286" w:firstLine="709"/>
      </w:pPr>
      <w:bookmarkStart w:id="99" w:name="_bookmark33"/>
      <w:bookmarkEnd w:id="99"/>
      <w:r w:rsidRPr="00BD2F6E">
        <w:t>Комиссия</w:t>
      </w:r>
      <w:r w:rsidRPr="00BD2F6E">
        <w:rPr>
          <w:spacing w:val="27"/>
        </w:rPr>
        <w:t xml:space="preserve"> </w:t>
      </w:r>
      <w:r w:rsidRPr="00BD2F6E">
        <w:t>в</w:t>
      </w:r>
      <w:r w:rsidRPr="00BD2F6E">
        <w:rPr>
          <w:spacing w:val="26"/>
        </w:rPr>
        <w:t xml:space="preserve"> </w:t>
      </w:r>
      <w:r w:rsidRPr="00BD2F6E">
        <w:t>течение</w:t>
      </w:r>
      <w:r w:rsidRPr="00BD2F6E">
        <w:rPr>
          <w:spacing w:val="25"/>
        </w:rPr>
        <w:t xml:space="preserve"> </w:t>
      </w:r>
      <w:r w:rsidRPr="00BD2F6E">
        <w:t>двадцати</w:t>
      </w:r>
      <w:r w:rsidRPr="00BD2F6E">
        <w:rPr>
          <w:spacing w:val="27"/>
        </w:rPr>
        <w:t xml:space="preserve"> </w:t>
      </w:r>
      <w:r w:rsidRPr="00BD2F6E">
        <w:t>пяти</w:t>
      </w:r>
      <w:r w:rsidRPr="00BD2F6E">
        <w:rPr>
          <w:spacing w:val="26"/>
        </w:rPr>
        <w:t xml:space="preserve"> </w:t>
      </w:r>
      <w:r w:rsidRPr="00BD2F6E">
        <w:t>дней</w:t>
      </w:r>
      <w:r w:rsidRPr="00BD2F6E">
        <w:rPr>
          <w:spacing w:val="26"/>
        </w:rPr>
        <w:t xml:space="preserve"> </w:t>
      </w:r>
      <w:r w:rsidRPr="00BD2F6E">
        <w:t>со</w:t>
      </w:r>
      <w:r w:rsidRPr="00BD2F6E">
        <w:rPr>
          <w:spacing w:val="27"/>
        </w:rPr>
        <w:t xml:space="preserve"> </w:t>
      </w:r>
      <w:r w:rsidRPr="00BD2F6E">
        <w:t>дня</w:t>
      </w:r>
      <w:r w:rsidRPr="00BD2F6E">
        <w:rPr>
          <w:spacing w:val="27"/>
        </w:rPr>
        <w:t xml:space="preserve"> </w:t>
      </w:r>
      <w:r w:rsidRPr="00BD2F6E">
        <w:t>поступления</w:t>
      </w:r>
      <w:r w:rsidRPr="00BD2F6E">
        <w:rPr>
          <w:spacing w:val="26"/>
        </w:rPr>
        <w:t xml:space="preserve"> </w:t>
      </w:r>
      <w:r w:rsidRPr="00BD2F6E">
        <w:rPr>
          <w:spacing w:val="-1"/>
        </w:rPr>
        <w:t>предложения</w:t>
      </w:r>
      <w:r w:rsidRPr="00BD2F6E">
        <w:rPr>
          <w:spacing w:val="26"/>
        </w:rPr>
        <w:t xml:space="preserve"> </w:t>
      </w:r>
      <w:r w:rsidRPr="00BD2F6E">
        <w:t>о</w:t>
      </w:r>
      <w:r w:rsidRPr="00BD2F6E">
        <w:rPr>
          <w:spacing w:val="27"/>
        </w:rPr>
        <w:t xml:space="preserve"> </w:t>
      </w:r>
      <w:r w:rsidRPr="00BD2F6E">
        <w:t>внесении</w:t>
      </w:r>
      <w:r w:rsidRPr="00BD2F6E">
        <w:rPr>
          <w:spacing w:val="29"/>
        </w:rPr>
        <w:t xml:space="preserve"> </w:t>
      </w:r>
      <w:r w:rsidRPr="00BD2F6E">
        <w:t>изменения</w:t>
      </w:r>
      <w:r w:rsidRPr="00BD2F6E">
        <w:rPr>
          <w:spacing w:val="43"/>
        </w:rPr>
        <w:t xml:space="preserve"> </w:t>
      </w:r>
      <w:r w:rsidRPr="00BD2F6E">
        <w:t>в</w:t>
      </w:r>
      <w:r w:rsidRPr="00BD2F6E">
        <w:rPr>
          <w:spacing w:val="43"/>
        </w:rPr>
        <w:t xml:space="preserve"> </w:t>
      </w:r>
      <w:r w:rsidRPr="00BD2F6E">
        <w:t>правила</w:t>
      </w:r>
      <w:r w:rsidRPr="00BD2F6E">
        <w:rPr>
          <w:spacing w:val="43"/>
        </w:rPr>
        <w:t xml:space="preserve"> </w:t>
      </w:r>
      <w:r w:rsidRPr="00BD2F6E">
        <w:rPr>
          <w:spacing w:val="-1"/>
        </w:rPr>
        <w:t>землепользования</w:t>
      </w:r>
      <w:r w:rsidRPr="00BD2F6E">
        <w:rPr>
          <w:spacing w:val="43"/>
        </w:rPr>
        <w:t xml:space="preserve"> </w:t>
      </w:r>
      <w:r w:rsidRPr="00BD2F6E">
        <w:t>и</w:t>
      </w:r>
      <w:r w:rsidRPr="00BD2F6E">
        <w:rPr>
          <w:spacing w:val="44"/>
        </w:rPr>
        <w:t xml:space="preserve"> </w:t>
      </w:r>
      <w:r w:rsidRPr="00BD2F6E">
        <w:rPr>
          <w:spacing w:val="-1"/>
        </w:rPr>
        <w:t>застройки</w:t>
      </w:r>
      <w:r w:rsidRPr="00BD2F6E">
        <w:rPr>
          <w:spacing w:val="43"/>
        </w:rPr>
        <w:t xml:space="preserve"> </w:t>
      </w:r>
      <w:r w:rsidRPr="00BD2F6E">
        <w:rPr>
          <w:spacing w:val="-1"/>
        </w:rPr>
        <w:t>осуществляет</w:t>
      </w:r>
      <w:r w:rsidRPr="00BD2F6E">
        <w:rPr>
          <w:spacing w:val="44"/>
        </w:rPr>
        <w:t xml:space="preserve"> </w:t>
      </w:r>
      <w:r w:rsidRPr="00BD2F6E">
        <w:rPr>
          <w:spacing w:val="-1"/>
        </w:rPr>
        <w:t>подготовку</w:t>
      </w:r>
      <w:r w:rsidRPr="00BD2F6E">
        <w:rPr>
          <w:spacing w:val="46"/>
        </w:rPr>
        <w:t xml:space="preserve"> </w:t>
      </w:r>
      <w:r w:rsidRPr="00BD2F6E">
        <w:rPr>
          <w:spacing w:val="-1"/>
        </w:rPr>
        <w:t>заключения,</w:t>
      </w:r>
      <w:r w:rsidRPr="00BD2F6E">
        <w:rPr>
          <w:spacing w:val="44"/>
        </w:rPr>
        <w:t xml:space="preserve"> </w:t>
      </w:r>
      <w:r w:rsidRPr="00BD2F6E">
        <w:t>в</w:t>
      </w:r>
      <w:r w:rsidRPr="00BD2F6E">
        <w:rPr>
          <w:spacing w:val="101"/>
        </w:rPr>
        <w:t xml:space="preserve"> </w:t>
      </w:r>
      <w:r w:rsidRPr="00BD2F6E">
        <w:rPr>
          <w:spacing w:val="-1"/>
        </w:rPr>
        <w:t>котором</w:t>
      </w:r>
      <w:r w:rsidRPr="00BD2F6E">
        <w:rPr>
          <w:spacing w:val="37"/>
        </w:rPr>
        <w:t xml:space="preserve"> </w:t>
      </w:r>
      <w:r w:rsidRPr="00BD2F6E">
        <w:t>содержатся</w:t>
      </w:r>
      <w:r w:rsidRPr="00BD2F6E">
        <w:rPr>
          <w:spacing w:val="37"/>
        </w:rPr>
        <w:t xml:space="preserve"> </w:t>
      </w:r>
      <w:r w:rsidRPr="00BD2F6E">
        <w:rPr>
          <w:spacing w:val="-1"/>
        </w:rPr>
        <w:t>рекомендации</w:t>
      </w:r>
      <w:r w:rsidRPr="00BD2F6E">
        <w:rPr>
          <w:spacing w:val="36"/>
        </w:rPr>
        <w:t xml:space="preserve"> </w:t>
      </w:r>
      <w:r w:rsidRPr="00BD2F6E">
        <w:t>о</w:t>
      </w:r>
      <w:r w:rsidRPr="00BD2F6E">
        <w:rPr>
          <w:spacing w:val="36"/>
        </w:rPr>
        <w:t xml:space="preserve"> </w:t>
      </w:r>
      <w:r w:rsidRPr="00BD2F6E">
        <w:rPr>
          <w:spacing w:val="-1"/>
        </w:rPr>
        <w:t>внесении</w:t>
      </w:r>
      <w:r w:rsidRPr="00BD2F6E">
        <w:rPr>
          <w:spacing w:val="36"/>
        </w:rPr>
        <w:t xml:space="preserve"> </w:t>
      </w:r>
      <w:r w:rsidRPr="00BD2F6E">
        <w:t>в</w:t>
      </w:r>
      <w:r w:rsidRPr="00BD2F6E">
        <w:rPr>
          <w:spacing w:val="36"/>
        </w:rPr>
        <w:t xml:space="preserve"> </w:t>
      </w:r>
      <w:r w:rsidRPr="00BD2F6E">
        <w:rPr>
          <w:spacing w:val="-1"/>
        </w:rPr>
        <w:t>соответствии</w:t>
      </w:r>
      <w:r w:rsidRPr="00BD2F6E">
        <w:rPr>
          <w:spacing w:val="36"/>
        </w:rPr>
        <w:t xml:space="preserve"> </w:t>
      </w:r>
      <w:r w:rsidRPr="00BD2F6E">
        <w:t>с</w:t>
      </w:r>
      <w:r w:rsidRPr="00BD2F6E">
        <w:rPr>
          <w:spacing w:val="37"/>
        </w:rPr>
        <w:t xml:space="preserve"> </w:t>
      </w:r>
      <w:r w:rsidRPr="00BD2F6E">
        <w:t>поступившим</w:t>
      </w:r>
      <w:r w:rsidRPr="00BD2F6E">
        <w:rPr>
          <w:spacing w:val="36"/>
        </w:rPr>
        <w:t xml:space="preserve"> </w:t>
      </w:r>
      <w:r w:rsidRPr="00BD2F6E">
        <w:rPr>
          <w:spacing w:val="-1"/>
        </w:rPr>
        <w:t>предложением</w:t>
      </w:r>
      <w:r w:rsidRPr="00BD2F6E">
        <w:rPr>
          <w:spacing w:val="87"/>
        </w:rPr>
        <w:t xml:space="preserve"> </w:t>
      </w:r>
      <w:r w:rsidRPr="00BD2F6E">
        <w:t>изменения</w:t>
      </w:r>
      <w:r w:rsidRPr="00BD2F6E">
        <w:rPr>
          <w:spacing w:val="24"/>
        </w:rPr>
        <w:t xml:space="preserve"> </w:t>
      </w:r>
      <w:r w:rsidRPr="00BD2F6E">
        <w:t>в</w:t>
      </w:r>
      <w:r w:rsidRPr="00BD2F6E">
        <w:rPr>
          <w:spacing w:val="24"/>
        </w:rPr>
        <w:t xml:space="preserve"> </w:t>
      </w:r>
      <w:r w:rsidRPr="00BD2F6E">
        <w:t>правила</w:t>
      </w:r>
      <w:r w:rsidRPr="00BD2F6E">
        <w:rPr>
          <w:spacing w:val="25"/>
        </w:rPr>
        <w:t xml:space="preserve"> </w:t>
      </w:r>
      <w:r w:rsidRPr="00BD2F6E">
        <w:rPr>
          <w:spacing w:val="-1"/>
        </w:rPr>
        <w:t>землепользования</w:t>
      </w:r>
      <w:r w:rsidRPr="00BD2F6E">
        <w:rPr>
          <w:spacing w:val="24"/>
        </w:rPr>
        <w:t xml:space="preserve"> </w:t>
      </w:r>
      <w:r w:rsidRPr="00BD2F6E">
        <w:t>и</w:t>
      </w:r>
      <w:r w:rsidRPr="00BD2F6E">
        <w:rPr>
          <w:spacing w:val="24"/>
        </w:rPr>
        <w:t xml:space="preserve"> </w:t>
      </w:r>
      <w:r w:rsidRPr="00BD2F6E">
        <w:t>застройки</w:t>
      </w:r>
      <w:r w:rsidRPr="00BD2F6E">
        <w:rPr>
          <w:spacing w:val="24"/>
        </w:rPr>
        <w:t xml:space="preserve"> </w:t>
      </w:r>
      <w:r w:rsidRPr="00BD2F6E">
        <w:t>или</w:t>
      </w:r>
      <w:r w:rsidRPr="00BD2F6E">
        <w:rPr>
          <w:spacing w:val="26"/>
        </w:rPr>
        <w:t xml:space="preserve"> </w:t>
      </w:r>
      <w:r w:rsidRPr="00BD2F6E">
        <w:t>об</w:t>
      </w:r>
      <w:r w:rsidRPr="00BD2F6E">
        <w:rPr>
          <w:spacing w:val="25"/>
        </w:rPr>
        <w:t xml:space="preserve"> </w:t>
      </w:r>
      <w:r w:rsidRPr="00BD2F6E">
        <w:rPr>
          <w:spacing w:val="-1"/>
        </w:rPr>
        <w:t>отклонении</w:t>
      </w:r>
      <w:r w:rsidRPr="00BD2F6E">
        <w:rPr>
          <w:spacing w:val="25"/>
        </w:rPr>
        <w:t xml:space="preserve"> </w:t>
      </w:r>
      <w:r w:rsidRPr="00BD2F6E">
        <w:t>такого</w:t>
      </w:r>
      <w:r w:rsidRPr="00BD2F6E">
        <w:rPr>
          <w:spacing w:val="24"/>
        </w:rPr>
        <w:t xml:space="preserve"> </w:t>
      </w:r>
      <w:r w:rsidRPr="00BD2F6E">
        <w:t>предложения</w:t>
      </w:r>
      <w:r w:rsidRPr="00BD2F6E">
        <w:rPr>
          <w:spacing w:val="24"/>
        </w:rPr>
        <w:t xml:space="preserve"> </w:t>
      </w:r>
      <w:r w:rsidRPr="00BD2F6E">
        <w:t>с</w:t>
      </w:r>
      <w:r w:rsidRPr="00BD2F6E">
        <w:rPr>
          <w:spacing w:val="52"/>
        </w:rPr>
        <w:t xml:space="preserve"> </w:t>
      </w:r>
      <w:r w:rsidRPr="00BD2F6E">
        <w:rPr>
          <w:spacing w:val="-1"/>
        </w:rPr>
        <w:t>указанием</w:t>
      </w:r>
      <w:r w:rsidRPr="00BD2F6E">
        <w:t xml:space="preserve"> </w:t>
      </w:r>
      <w:r w:rsidRPr="00BD2F6E">
        <w:rPr>
          <w:spacing w:val="-1"/>
        </w:rPr>
        <w:t>причин</w:t>
      </w:r>
      <w:r w:rsidRPr="00BD2F6E">
        <w:t xml:space="preserve"> отклонения, и направляет это заключение главе</w:t>
      </w:r>
      <w:r w:rsidRPr="00BD2F6E">
        <w:rPr>
          <w:spacing w:val="-2"/>
        </w:rPr>
        <w:t xml:space="preserve"> </w:t>
      </w:r>
      <w:r w:rsidRPr="00BD2F6E">
        <w:t xml:space="preserve">местной </w:t>
      </w:r>
      <w:r w:rsidRPr="00BD2F6E">
        <w:rPr>
          <w:spacing w:val="-1"/>
        </w:rPr>
        <w:t>администрации.</w:t>
      </w:r>
    </w:p>
    <w:p w14:paraId="69C4D411" w14:textId="77777777" w:rsidR="008476BC" w:rsidRPr="00BD2F6E" w:rsidRDefault="008476BC">
      <w:pPr>
        <w:pStyle w:val="af0"/>
        <w:numPr>
          <w:ilvl w:val="1"/>
          <w:numId w:val="85"/>
        </w:numPr>
        <w:tabs>
          <w:tab w:val="left" w:pos="1275"/>
        </w:tabs>
        <w:suppressAutoHyphens w:val="0"/>
        <w:spacing w:after="0" w:line="240" w:lineRule="auto"/>
        <w:ind w:left="0" w:right="286" w:firstLine="709"/>
      </w:pPr>
      <w:r w:rsidRPr="00BD2F6E">
        <w:t>Проект</w:t>
      </w:r>
      <w:r w:rsidRPr="00BD2F6E">
        <w:rPr>
          <w:spacing w:val="49"/>
        </w:rPr>
        <w:t xml:space="preserve"> </w:t>
      </w:r>
      <w:r w:rsidRPr="00BD2F6E">
        <w:t>о</w:t>
      </w:r>
      <w:r w:rsidRPr="00BD2F6E">
        <w:rPr>
          <w:spacing w:val="50"/>
        </w:rPr>
        <w:t xml:space="preserve"> </w:t>
      </w:r>
      <w:r w:rsidRPr="00BD2F6E">
        <w:t>внесении</w:t>
      </w:r>
      <w:r w:rsidRPr="00BD2F6E">
        <w:rPr>
          <w:spacing w:val="50"/>
        </w:rPr>
        <w:t xml:space="preserve"> </w:t>
      </w:r>
      <w:r w:rsidRPr="00BD2F6E">
        <w:t>изменений</w:t>
      </w:r>
      <w:r w:rsidRPr="00BD2F6E">
        <w:rPr>
          <w:spacing w:val="49"/>
        </w:rPr>
        <w:t xml:space="preserve"> </w:t>
      </w:r>
      <w:r w:rsidRPr="00BD2F6E">
        <w:t>в</w:t>
      </w:r>
      <w:r w:rsidRPr="00BD2F6E">
        <w:rPr>
          <w:spacing w:val="49"/>
        </w:rPr>
        <w:t xml:space="preserve"> </w:t>
      </w:r>
      <w:r w:rsidRPr="00BD2F6E">
        <w:t>правила</w:t>
      </w:r>
      <w:r w:rsidRPr="00BD2F6E">
        <w:rPr>
          <w:spacing w:val="50"/>
        </w:rPr>
        <w:t xml:space="preserve"> </w:t>
      </w:r>
      <w:r w:rsidRPr="00BD2F6E">
        <w:rPr>
          <w:spacing w:val="-1"/>
        </w:rPr>
        <w:t>землепользования</w:t>
      </w:r>
      <w:r w:rsidRPr="00BD2F6E">
        <w:rPr>
          <w:spacing w:val="49"/>
        </w:rPr>
        <w:t xml:space="preserve"> </w:t>
      </w:r>
      <w:r w:rsidRPr="00BD2F6E">
        <w:t>и</w:t>
      </w:r>
      <w:r w:rsidRPr="00BD2F6E">
        <w:rPr>
          <w:spacing w:val="50"/>
        </w:rPr>
        <w:t xml:space="preserve"> </w:t>
      </w:r>
      <w:r w:rsidRPr="00BD2F6E">
        <w:t>застройки,</w:t>
      </w:r>
      <w:r w:rsidRPr="00BD2F6E">
        <w:rPr>
          <w:spacing w:val="30"/>
        </w:rPr>
        <w:t xml:space="preserve"> </w:t>
      </w:r>
      <w:r w:rsidRPr="00BD2F6E">
        <w:rPr>
          <w:spacing w:val="-1"/>
        </w:rPr>
        <w:t>предусматривающих</w:t>
      </w:r>
      <w:r w:rsidRPr="00BD2F6E">
        <w:rPr>
          <w:spacing w:val="-4"/>
        </w:rPr>
        <w:t xml:space="preserve"> </w:t>
      </w:r>
      <w:r w:rsidRPr="00BD2F6E">
        <w:t>приведение</w:t>
      </w:r>
      <w:r w:rsidRPr="00BD2F6E">
        <w:rPr>
          <w:spacing w:val="-4"/>
        </w:rPr>
        <w:t xml:space="preserve"> </w:t>
      </w:r>
      <w:r w:rsidRPr="00BD2F6E">
        <w:t>данных</w:t>
      </w:r>
      <w:r w:rsidRPr="00BD2F6E">
        <w:rPr>
          <w:spacing w:val="-4"/>
        </w:rPr>
        <w:t xml:space="preserve"> </w:t>
      </w:r>
      <w:r w:rsidRPr="00BD2F6E">
        <w:t>правил</w:t>
      </w:r>
      <w:r w:rsidRPr="00BD2F6E">
        <w:rPr>
          <w:spacing w:val="-4"/>
        </w:rPr>
        <w:t xml:space="preserve"> </w:t>
      </w:r>
      <w:r w:rsidRPr="00BD2F6E">
        <w:t>в</w:t>
      </w:r>
      <w:r w:rsidRPr="00BD2F6E">
        <w:rPr>
          <w:spacing w:val="-3"/>
        </w:rPr>
        <w:t xml:space="preserve"> </w:t>
      </w:r>
      <w:r w:rsidRPr="00BD2F6E">
        <w:t>соответствие</w:t>
      </w:r>
      <w:r w:rsidRPr="00BD2F6E">
        <w:rPr>
          <w:spacing w:val="-4"/>
        </w:rPr>
        <w:t xml:space="preserve"> </w:t>
      </w:r>
      <w:r w:rsidRPr="00BD2F6E">
        <w:t>с</w:t>
      </w:r>
      <w:r w:rsidRPr="00BD2F6E">
        <w:rPr>
          <w:spacing w:val="-2"/>
        </w:rPr>
        <w:t xml:space="preserve"> </w:t>
      </w:r>
      <w:r w:rsidRPr="00BD2F6E">
        <w:rPr>
          <w:spacing w:val="-1"/>
        </w:rPr>
        <w:t>ограничениями</w:t>
      </w:r>
      <w:r w:rsidRPr="00BD2F6E">
        <w:rPr>
          <w:spacing w:val="-4"/>
        </w:rPr>
        <w:t xml:space="preserve"> </w:t>
      </w:r>
      <w:r w:rsidRPr="00BD2F6E">
        <w:t>использования</w:t>
      </w:r>
      <w:r w:rsidRPr="00BD2F6E">
        <w:rPr>
          <w:spacing w:val="49"/>
        </w:rPr>
        <w:t xml:space="preserve"> </w:t>
      </w:r>
      <w:r w:rsidRPr="00BD2F6E">
        <w:rPr>
          <w:spacing w:val="-1"/>
        </w:rPr>
        <w:t>объектов</w:t>
      </w:r>
      <w:r w:rsidRPr="00BD2F6E">
        <w:rPr>
          <w:spacing w:val="50"/>
        </w:rPr>
        <w:t xml:space="preserve"> </w:t>
      </w:r>
      <w:r w:rsidRPr="00BD2F6E">
        <w:t>недвижимости,</w:t>
      </w:r>
      <w:r w:rsidRPr="00BD2F6E">
        <w:rPr>
          <w:spacing w:val="51"/>
        </w:rPr>
        <w:t xml:space="preserve"> </w:t>
      </w:r>
      <w:r w:rsidRPr="00BD2F6E">
        <w:t>установленными</w:t>
      </w:r>
      <w:r w:rsidRPr="00BD2F6E">
        <w:rPr>
          <w:spacing w:val="51"/>
        </w:rPr>
        <w:t xml:space="preserve"> </w:t>
      </w:r>
      <w:r w:rsidRPr="00BD2F6E">
        <w:t>на</w:t>
      </w:r>
      <w:r w:rsidRPr="00BD2F6E">
        <w:rPr>
          <w:spacing w:val="51"/>
        </w:rPr>
        <w:t xml:space="preserve"> </w:t>
      </w:r>
      <w:r w:rsidRPr="00BD2F6E">
        <w:t>приаэродромной</w:t>
      </w:r>
      <w:r w:rsidRPr="00BD2F6E">
        <w:rPr>
          <w:spacing w:val="51"/>
        </w:rPr>
        <w:t xml:space="preserve"> </w:t>
      </w:r>
      <w:r w:rsidRPr="00BD2F6E">
        <w:rPr>
          <w:spacing w:val="-1"/>
        </w:rPr>
        <w:t>территории,</w:t>
      </w:r>
      <w:r w:rsidRPr="00BD2F6E">
        <w:rPr>
          <w:spacing w:val="51"/>
        </w:rPr>
        <w:t xml:space="preserve"> </w:t>
      </w:r>
      <w:r w:rsidRPr="00BD2F6E">
        <w:t>рассмотрению</w:t>
      </w:r>
      <w:r w:rsidRPr="00BD2F6E">
        <w:rPr>
          <w:spacing w:val="34"/>
        </w:rPr>
        <w:t xml:space="preserve"> </w:t>
      </w:r>
      <w:r w:rsidRPr="00BD2F6E">
        <w:t>комиссией</w:t>
      </w:r>
      <w:r w:rsidRPr="00BD2F6E">
        <w:rPr>
          <w:spacing w:val="-1"/>
        </w:rPr>
        <w:t xml:space="preserve"> </w:t>
      </w:r>
      <w:r w:rsidRPr="00BD2F6E">
        <w:t xml:space="preserve">не </w:t>
      </w:r>
      <w:r w:rsidRPr="00BD2F6E">
        <w:rPr>
          <w:spacing w:val="-1"/>
        </w:rPr>
        <w:t>подлежит.</w:t>
      </w:r>
    </w:p>
    <w:p w14:paraId="3F087388" w14:textId="77777777" w:rsidR="008476BC" w:rsidRPr="00BD2F6E" w:rsidRDefault="008476BC">
      <w:pPr>
        <w:pStyle w:val="af0"/>
        <w:numPr>
          <w:ilvl w:val="1"/>
          <w:numId w:val="85"/>
        </w:numPr>
        <w:tabs>
          <w:tab w:val="left" w:pos="971"/>
        </w:tabs>
        <w:suppressAutoHyphens w:val="0"/>
        <w:spacing w:after="0" w:line="240" w:lineRule="auto"/>
        <w:ind w:left="0" w:right="286" w:firstLine="709"/>
      </w:pPr>
      <w:r w:rsidRPr="00BD2F6E">
        <w:t>Глава</w:t>
      </w:r>
      <w:r w:rsidRPr="00BD2F6E">
        <w:rPr>
          <w:spacing w:val="45"/>
        </w:rPr>
        <w:t xml:space="preserve"> </w:t>
      </w:r>
      <w:r w:rsidRPr="00BD2F6E">
        <w:rPr>
          <w:spacing w:val="-1"/>
        </w:rPr>
        <w:t>местной</w:t>
      </w:r>
      <w:r w:rsidRPr="00BD2F6E">
        <w:rPr>
          <w:spacing w:val="46"/>
        </w:rPr>
        <w:t xml:space="preserve"> </w:t>
      </w:r>
      <w:r w:rsidRPr="00BD2F6E">
        <w:t>администрации</w:t>
      </w:r>
      <w:r w:rsidRPr="00BD2F6E">
        <w:rPr>
          <w:spacing w:val="46"/>
        </w:rPr>
        <w:t xml:space="preserve"> </w:t>
      </w:r>
      <w:r w:rsidRPr="00BD2F6E">
        <w:t>с</w:t>
      </w:r>
      <w:r w:rsidRPr="00BD2F6E">
        <w:rPr>
          <w:spacing w:val="45"/>
        </w:rPr>
        <w:t xml:space="preserve"> </w:t>
      </w:r>
      <w:r w:rsidRPr="00BD2F6E">
        <w:t>учетом</w:t>
      </w:r>
      <w:r w:rsidRPr="00BD2F6E">
        <w:rPr>
          <w:spacing w:val="44"/>
        </w:rPr>
        <w:t xml:space="preserve"> </w:t>
      </w:r>
      <w:r w:rsidRPr="00BD2F6E">
        <w:rPr>
          <w:spacing w:val="-1"/>
        </w:rPr>
        <w:t>рекомендаций,</w:t>
      </w:r>
      <w:r w:rsidRPr="00BD2F6E">
        <w:rPr>
          <w:spacing w:val="46"/>
        </w:rPr>
        <w:t xml:space="preserve"> </w:t>
      </w:r>
      <w:r w:rsidRPr="00BD2F6E">
        <w:rPr>
          <w:spacing w:val="-1"/>
        </w:rPr>
        <w:t>содержащихся</w:t>
      </w:r>
      <w:r w:rsidRPr="00BD2F6E">
        <w:rPr>
          <w:spacing w:val="47"/>
        </w:rPr>
        <w:t xml:space="preserve"> </w:t>
      </w:r>
      <w:r w:rsidRPr="00BD2F6E">
        <w:t>в</w:t>
      </w:r>
      <w:r w:rsidRPr="00BD2F6E">
        <w:rPr>
          <w:spacing w:val="46"/>
        </w:rPr>
        <w:t xml:space="preserve"> </w:t>
      </w:r>
      <w:r w:rsidRPr="00BD2F6E">
        <w:rPr>
          <w:spacing w:val="-1"/>
        </w:rPr>
        <w:t>заключении</w:t>
      </w:r>
      <w:r w:rsidRPr="00BD2F6E">
        <w:rPr>
          <w:spacing w:val="75"/>
        </w:rPr>
        <w:t xml:space="preserve"> </w:t>
      </w:r>
      <w:r w:rsidRPr="00BD2F6E">
        <w:t>комиссии,</w:t>
      </w:r>
      <w:r w:rsidRPr="00BD2F6E">
        <w:rPr>
          <w:spacing w:val="17"/>
        </w:rPr>
        <w:t xml:space="preserve"> </w:t>
      </w:r>
      <w:r w:rsidRPr="00BD2F6E">
        <w:t>в</w:t>
      </w:r>
      <w:r w:rsidRPr="00BD2F6E">
        <w:rPr>
          <w:spacing w:val="18"/>
        </w:rPr>
        <w:t xml:space="preserve"> </w:t>
      </w:r>
      <w:r w:rsidRPr="00BD2F6E">
        <w:t>течение</w:t>
      </w:r>
      <w:r w:rsidRPr="00BD2F6E">
        <w:rPr>
          <w:spacing w:val="19"/>
        </w:rPr>
        <w:t xml:space="preserve"> </w:t>
      </w:r>
      <w:r w:rsidRPr="00BD2F6E">
        <w:rPr>
          <w:spacing w:val="-1"/>
        </w:rPr>
        <w:t>двадцати</w:t>
      </w:r>
      <w:r w:rsidRPr="00BD2F6E">
        <w:rPr>
          <w:spacing w:val="18"/>
        </w:rPr>
        <w:t xml:space="preserve"> </w:t>
      </w:r>
      <w:r w:rsidRPr="00BD2F6E">
        <w:t>пяти</w:t>
      </w:r>
      <w:r w:rsidRPr="00BD2F6E">
        <w:rPr>
          <w:spacing w:val="18"/>
        </w:rPr>
        <w:t xml:space="preserve"> </w:t>
      </w:r>
      <w:r w:rsidRPr="00BD2F6E">
        <w:t>дней</w:t>
      </w:r>
      <w:r w:rsidRPr="00BD2F6E">
        <w:rPr>
          <w:spacing w:val="19"/>
        </w:rPr>
        <w:t xml:space="preserve"> </w:t>
      </w:r>
      <w:r w:rsidRPr="00BD2F6E">
        <w:t>принимает</w:t>
      </w:r>
      <w:r w:rsidRPr="00BD2F6E">
        <w:rPr>
          <w:spacing w:val="18"/>
        </w:rPr>
        <w:t xml:space="preserve"> </w:t>
      </w:r>
      <w:r w:rsidRPr="00BD2F6E">
        <w:rPr>
          <w:spacing w:val="-1"/>
        </w:rPr>
        <w:t>решение</w:t>
      </w:r>
      <w:r w:rsidRPr="00BD2F6E">
        <w:rPr>
          <w:spacing w:val="19"/>
        </w:rPr>
        <w:t xml:space="preserve"> </w:t>
      </w:r>
      <w:r w:rsidRPr="00BD2F6E">
        <w:t>о</w:t>
      </w:r>
      <w:r w:rsidRPr="00BD2F6E">
        <w:rPr>
          <w:spacing w:val="18"/>
        </w:rPr>
        <w:t xml:space="preserve"> </w:t>
      </w:r>
      <w:r w:rsidRPr="00BD2F6E">
        <w:rPr>
          <w:spacing w:val="-1"/>
        </w:rPr>
        <w:t>подготовке</w:t>
      </w:r>
      <w:r w:rsidRPr="00BD2F6E">
        <w:rPr>
          <w:spacing w:val="18"/>
        </w:rPr>
        <w:t xml:space="preserve"> </w:t>
      </w:r>
      <w:r w:rsidRPr="00BD2F6E">
        <w:t>проекта</w:t>
      </w:r>
      <w:r w:rsidRPr="00BD2F6E">
        <w:rPr>
          <w:spacing w:val="18"/>
        </w:rPr>
        <w:t xml:space="preserve"> </w:t>
      </w:r>
      <w:r w:rsidRPr="00BD2F6E">
        <w:t>о</w:t>
      </w:r>
      <w:r w:rsidRPr="00BD2F6E">
        <w:rPr>
          <w:spacing w:val="18"/>
        </w:rPr>
        <w:t xml:space="preserve"> </w:t>
      </w:r>
      <w:r w:rsidRPr="00BD2F6E">
        <w:t>внесении</w:t>
      </w:r>
      <w:r w:rsidRPr="00BD2F6E">
        <w:rPr>
          <w:spacing w:val="41"/>
        </w:rPr>
        <w:t xml:space="preserve"> </w:t>
      </w:r>
      <w:r w:rsidRPr="00BD2F6E">
        <w:t>изменения</w:t>
      </w:r>
      <w:r w:rsidRPr="00BD2F6E">
        <w:rPr>
          <w:spacing w:val="-3"/>
        </w:rPr>
        <w:t xml:space="preserve"> </w:t>
      </w:r>
      <w:r w:rsidRPr="00BD2F6E">
        <w:t>в</w:t>
      </w:r>
      <w:r w:rsidRPr="00BD2F6E">
        <w:rPr>
          <w:spacing w:val="-2"/>
        </w:rPr>
        <w:t xml:space="preserve"> </w:t>
      </w:r>
      <w:r w:rsidRPr="00BD2F6E">
        <w:t>правила</w:t>
      </w:r>
      <w:r w:rsidRPr="00BD2F6E">
        <w:rPr>
          <w:spacing w:val="-1"/>
        </w:rPr>
        <w:t xml:space="preserve"> землепользования</w:t>
      </w:r>
      <w:r w:rsidRPr="00BD2F6E">
        <w:rPr>
          <w:spacing w:val="-2"/>
        </w:rPr>
        <w:t xml:space="preserve"> </w:t>
      </w:r>
      <w:r w:rsidRPr="00BD2F6E">
        <w:t>и</w:t>
      </w:r>
      <w:r w:rsidRPr="00BD2F6E">
        <w:rPr>
          <w:spacing w:val="-2"/>
        </w:rPr>
        <w:t xml:space="preserve"> </w:t>
      </w:r>
      <w:r w:rsidRPr="00BD2F6E">
        <w:rPr>
          <w:spacing w:val="-1"/>
        </w:rPr>
        <w:t>застройки</w:t>
      </w:r>
      <w:r w:rsidRPr="00BD2F6E">
        <w:rPr>
          <w:spacing w:val="-2"/>
        </w:rPr>
        <w:t xml:space="preserve"> </w:t>
      </w:r>
      <w:r w:rsidRPr="00BD2F6E">
        <w:t>или</w:t>
      </w:r>
      <w:r w:rsidRPr="00BD2F6E">
        <w:rPr>
          <w:spacing w:val="-1"/>
        </w:rPr>
        <w:t xml:space="preserve"> </w:t>
      </w:r>
      <w:r w:rsidRPr="00BD2F6E">
        <w:t>об</w:t>
      </w:r>
      <w:r w:rsidRPr="00BD2F6E">
        <w:rPr>
          <w:spacing w:val="-1"/>
        </w:rPr>
        <w:t xml:space="preserve"> отклонении предложения </w:t>
      </w:r>
      <w:r w:rsidRPr="00BD2F6E">
        <w:t>о</w:t>
      </w:r>
      <w:r w:rsidRPr="00BD2F6E">
        <w:rPr>
          <w:spacing w:val="-2"/>
        </w:rPr>
        <w:t xml:space="preserve"> </w:t>
      </w:r>
      <w:r w:rsidRPr="00BD2F6E">
        <w:t>внесении</w:t>
      </w:r>
      <w:r w:rsidRPr="00BD2F6E">
        <w:rPr>
          <w:spacing w:val="83"/>
        </w:rPr>
        <w:t xml:space="preserve"> </w:t>
      </w:r>
      <w:r w:rsidRPr="00BD2F6E">
        <w:t>изменения</w:t>
      </w:r>
      <w:r w:rsidRPr="00BD2F6E">
        <w:rPr>
          <w:spacing w:val="-16"/>
        </w:rPr>
        <w:t xml:space="preserve"> </w:t>
      </w:r>
      <w:r w:rsidRPr="00BD2F6E">
        <w:t>в</w:t>
      </w:r>
      <w:r w:rsidRPr="00BD2F6E">
        <w:rPr>
          <w:spacing w:val="-15"/>
        </w:rPr>
        <w:t xml:space="preserve"> </w:t>
      </w:r>
      <w:r w:rsidRPr="00BD2F6E">
        <w:t>данные</w:t>
      </w:r>
      <w:r w:rsidRPr="00BD2F6E">
        <w:rPr>
          <w:spacing w:val="-15"/>
        </w:rPr>
        <w:t xml:space="preserve"> </w:t>
      </w:r>
      <w:r w:rsidRPr="00BD2F6E">
        <w:t>правила</w:t>
      </w:r>
      <w:r w:rsidRPr="00BD2F6E">
        <w:rPr>
          <w:spacing w:val="-15"/>
        </w:rPr>
        <w:t xml:space="preserve"> </w:t>
      </w:r>
      <w:r w:rsidRPr="00BD2F6E">
        <w:t>с</w:t>
      </w:r>
      <w:r w:rsidRPr="00BD2F6E">
        <w:rPr>
          <w:spacing w:val="-16"/>
        </w:rPr>
        <w:t xml:space="preserve"> </w:t>
      </w:r>
      <w:r w:rsidRPr="00BD2F6E">
        <w:rPr>
          <w:spacing w:val="-1"/>
        </w:rPr>
        <w:t>указанием</w:t>
      </w:r>
      <w:r w:rsidRPr="00BD2F6E">
        <w:rPr>
          <w:spacing w:val="-14"/>
        </w:rPr>
        <w:t xml:space="preserve"> </w:t>
      </w:r>
      <w:r w:rsidRPr="00BD2F6E">
        <w:rPr>
          <w:spacing w:val="-1"/>
        </w:rPr>
        <w:t>причин</w:t>
      </w:r>
      <w:r w:rsidRPr="00BD2F6E">
        <w:rPr>
          <w:spacing w:val="-15"/>
        </w:rPr>
        <w:t xml:space="preserve"> </w:t>
      </w:r>
      <w:r w:rsidRPr="00BD2F6E">
        <w:rPr>
          <w:spacing w:val="-1"/>
        </w:rPr>
        <w:t>отклонения</w:t>
      </w:r>
      <w:r w:rsidRPr="00BD2F6E">
        <w:rPr>
          <w:spacing w:val="-14"/>
        </w:rPr>
        <w:t xml:space="preserve"> </w:t>
      </w:r>
      <w:r w:rsidRPr="00BD2F6E">
        <w:t>и</w:t>
      </w:r>
      <w:r w:rsidRPr="00BD2F6E">
        <w:rPr>
          <w:spacing w:val="-15"/>
        </w:rPr>
        <w:t xml:space="preserve"> </w:t>
      </w:r>
      <w:r w:rsidRPr="00BD2F6E">
        <w:t>направляет</w:t>
      </w:r>
      <w:r w:rsidRPr="00BD2F6E">
        <w:rPr>
          <w:spacing w:val="-15"/>
        </w:rPr>
        <w:t xml:space="preserve"> </w:t>
      </w:r>
      <w:r w:rsidRPr="00BD2F6E">
        <w:t>копию</w:t>
      </w:r>
      <w:r w:rsidRPr="00BD2F6E">
        <w:rPr>
          <w:spacing w:val="-15"/>
        </w:rPr>
        <w:t xml:space="preserve"> </w:t>
      </w:r>
      <w:r w:rsidRPr="00BD2F6E">
        <w:t>такого</w:t>
      </w:r>
      <w:r w:rsidRPr="00BD2F6E">
        <w:rPr>
          <w:spacing w:val="-15"/>
        </w:rPr>
        <w:t xml:space="preserve"> </w:t>
      </w:r>
      <w:r w:rsidRPr="00BD2F6E">
        <w:t>решения</w:t>
      </w:r>
      <w:r w:rsidRPr="00BD2F6E">
        <w:rPr>
          <w:spacing w:val="45"/>
        </w:rPr>
        <w:t xml:space="preserve"> </w:t>
      </w:r>
      <w:r w:rsidRPr="00BD2F6E">
        <w:rPr>
          <w:spacing w:val="-1"/>
        </w:rPr>
        <w:t>заявителям.</w:t>
      </w:r>
    </w:p>
    <w:p w14:paraId="4244FCB3" w14:textId="77777777" w:rsidR="008476BC" w:rsidRPr="00BD2F6E" w:rsidRDefault="008476BC">
      <w:pPr>
        <w:pStyle w:val="af0"/>
        <w:numPr>
          <w:ilvl w:val="1"/>
          <w:numId w:val="85"/>
        </w:numPr>
        <w:tabs>
          <w:tab w:val="left" w:pos="971"/>
        </w:tabs>
        <w:suppressAutoHyphens w:val="0"/>
        <w:spacing w:after="0" w:line="240" w:lineRule="auto"/>
        <w:ind w:left="0" w:right="286" w:firstLine="709"/>
      </w:pPr>
      <w:r w:rsidRPr="00BD2F6E">
        <w:t>В</w:t>
      </w:r>
      <w:r w:rsidRPr="00BD2F6E">
        <w:rPr>
          <w:spacing w:val="5"/>
        </w:rPr>
        <w:t xml:space="preserve"> </w:t>
      </w:r>
      <w:r w:rsidRPr="00BD2F6E">
        <w:rPr>
          <w:spacing w:val="-1"/>
        </w:rPr>
        <w:t>случае,</w:t>
      </w:r>
      <w:r w:rsidRPr="00BD2F6E">
        <w:rPr>
          <w:spacing w:val="5"/>
        </w:rPr>
        <w:t xml:space="preserve"> </w:t>
      </w:r>
      <w:r w:rsidRPr="00BD2F6E">
        <w:t>если</w:t>
      </w:r>
      <w:r w:rsidRPr="00BD2F6E">
        <w:rPr>
          <w:spacing w:val="4"/>
        </w:rPr>
        <w:t xml:space="preserve"> </w:t>
      </w:r>
      <w:r w:rsidRPr="00BD2F6E">
        <w:rPr>
          <w:spacing w:val="-1"/>
        </w:rPr>
        <w:t>утверждение</w:t>
      </w:r>
      <w:r w:rsidRPr="00BD2F6E">
        <w:rPr>
          <w:spacing w:val="6"/>
        </w:rPr>
        <w:t xml:space="preserve"> </w:t>
      </w:r>
      <w:r w:rsidRPr="00BD2F6E">
        <w:t>изменений</w:t>
      </w:r>
      <w:r w:rsidRPr="00BD2F6E">
        <w:rPr>
          <w:spacing w:val="4"/>
        </w:rPr>
        <w:t xml:space="preserve"> </w:t>
      </w:r>
      <w:r w:rsidRPr="00BD2F6E">
        <w:t>в</w:t>
      </w:r>
      <w:r w:rsidRPr="00BD2F6E">
        <w:rPr>
          <w:spacing w:val="5"/>
        </w:rPr>
        <w:t xml:space="preserve"> </w:t>
      </w:r>
      <w:r w:rsidRPr="00BD2F6E">
        <w:t>правила</w:t>
      </w:r>
      <w:r w:rsidRPr="00BD2F6E">
        <w:rPr>
          <w:spacing w:val="6"/>
        </w:rPr>
        <w:t xml:space="preserve"> </w:t>
      </w:r>
      <w:r w:rsidRPr="00BD2F6E">
        <w:rPr>
          <w:spacing w:val="-1"/>
        </w:rPr>
        <w:t>землепользования</w:t>
      </w:r>
      <w:r w:rsidRPr="00BD2F6E">
        <w:rPr>
          <w:spacing w:val="5"/>
        </w:rPr>
        <w:t xml:space="preserve"> </w:t>
      </w:r>
      <w:r w:rsidRPr="00BD2F6E">
        <w:t>и</w:t>
      </w:r>
      <w:r w:rsidRPr="00BD2F6E">
        <w:rPr>
          <w:spacing w:val="5"/>
        </w:rPr>
        <w:t xml:space="preserve"> </w:t>
      </w:r>
      <w:r w:rsidRPr="00BD2F6E">
        <w:t>застройки</w:t>
      </w:r>
      <w:r w:rsidRPr="00BD2F6E">
        <w:rPr>
          <w:spacing w:val="63"/>
        </w:rPr>
        <w:t xml:space="preserve"> </w:t>
      </w:r>
      <w:r w:rsidRPr="00BD2F6E">
        <w:rPr>
          <w:spacing w:val="-1"/>
        </w:rPr>
        <w:t>осуществляется</w:t>
      </w:r>
      <w:r w:rsidRPr="00BD2F6E">
        <w:rPr>
          <w:spacing w:val="38"/>
        </w:rPr>
        <w:t xml:space="preserve"> </w:t>
      </w:r>
      <w:r w:rsidRPr="00BD2F6E">
        <w:rPr>
          <w:spacing w:val="-1"/>
        </w:rPr>
        <w:t>представительным</w:t>
      </w:r>
      <w:r w:rsidRPr="00BD2F6E">
        <w:rPr>
          <w:spacing w:val="38"/>
        </w:rPr>
        <w:t xml:space="preserve"> </w:t>
      </w:r>
      <w:r w:rsidRPr="00BD2F6E">
        <w:t>органом</w:t>
      </w:r>
      <w:r w:rsidRPr="00BD2F6E">
        <w:rPr>
          <w:spacing w:val="37"/>
        </w:rPr>
        <w:t xml:space="preserve"> </w:t>
      </w:r>
      <w:r w:rsidRPr="00BD2F6E">
        <w:t>местного</w:t>
      </w:r>
      <w:r w:rsidRPr="00BD2F6E">
        <w:rPr>
          <w:spacing w:val="37"/>
        </w:rPr>
        <w:t xml:space="preserve"> </w:t>
      </w:r>
      <w:r w:rsidRPr="00BD2F6E">
        <w:rPr>
          <w:spacing w:val="-1"/>
        </w:rPr>
        <w:t>самоуправления,</w:t>
      </w:r>
      <w:r w:rsidRPr="00BD2F6E">
        <w:rPr>
          <w:spacing w:val="38"/>
        </w:rPr>
        <w:t xml:space="preserve"> </w:t>
      </w:r>
      <w:r w:rsidRPr="00BD2F6E">
        <w:t>проект</w:t>
      </w:r>
      <w:r w:rsidRPr="00BD2F6E">
        <w:rPr>
          <w:spacing w:val="37"/>
        </w:rPr>
        <w:t xml:space="preserve"> </w:t>
      </w:r>
      <w:r w:rsidRPr="00BD2F6E">
        <w:t>о</w:t>
      </w:r>
      <w:r w:rsidRPr="00BD2F6E">
        <w:rPr>
          <w:spacing w:val="38"/>
        </w:rPr>
        <w:t xml:space="preserve"> </w:t>
      </w:r>
      <w:r w:rsidRPr="00BD2F6E">
        <w:t>внесении</w:t>
      </w:r>
      <w:r w:rsidRPr="00BD2F6E">
        <w:rPr>
          <w:spacing w:val="79"/>
        </w:rPr>
        <w:t xml:space="preserve"> </w:t>
      </w:r>
      <w:r w:rsidRPr="00BD2F6E">
        <w:t>изменений</w:t>
      </w:r>
      <w:r w:rsidRPr="00BD2F6E">
        <w:rPr>
          <w:spacing w:val="22"/>
        </w:rPr>
        <w:t xml:space="preserve"> </w:t>
      </w:r>
      <w:r w:rsidRPr="00BD2F6E">
        <w:t>в</w:t>
      </w:r>
      <w:r w:rsidRPr="00BD2F6E">
        <w:rPr>
          <w:spacing w:val="23"/>
        </w:rPr>
        <w:t xml:space="preserve"> </w:t>
      </w:r>
      <w:r w:rsidRPr="00BD2F6E">
        <w:t>правила</w:t>
      </w:r>
      <w:r w:rsidRPr="00BD2F6E">
        <w:rPr>
          <w:spacing w:val="24"/>
        </w:rPr>
        <w:t xml:space="preserve"> </w:t>
      </w:r>
      <w:r w:rsidRPr="00BD2F6E">
        <w:rPr>
          <w:spacing w:val="-1"/>
        </w:rPr>
        <w:t>землепользования</w:t>
      </w:r>
      <w:r w:rsidRPr="00BD2F6E">
        <w:rPr>
          <w:spacing w:val="23"/>
        </w:rPr>
        <w:t xml:space="preserve"> </w:t>
      </w:r>
      <w:r w:rsidRPr="00BD2F6E">
        <w:t>и</w:t>
      </w:r>
      <w:r w:rsidRPr="00BD2F6E">
        <w:rPr>
          <w:spacing w:val="23"/>
        </w:rPr>
        <w:t xml:space="preserve"> </w:t>
      </w:r>
      <w:r w:rsidRPr="00BD2F6E">
        <w:rPr>
          <w:spacing w:val="-1"/>
        </w:rPr>
        <w:t>застройки,</w:t>
      </w:r>
      <w:r w:rsidRPr="00BD2F6E">
        <w:rPr>
          <w:spacing w:val="23"/>
        </w:rPr>
        <w:t xml:space="preserve"> </w:t>
      </w:r>
      <w:r w:rsidRPr="00BD2F6E">
        <w:t>направленный</w:t>
      </w:r>
      <w:r w:rsidRPr="00BD2F6E">
        <w:rPr>
          <w:spacing w:val="23"/>
        </w:rPr>
        <w:t xml:space="preserve"> </w:t>
      </w:r>
      <w:r w:rsidRPr="00BD2F6E">
        <w:t>в</w:t>
      </w:r>
      <w:r w:rsidRPr="00BD2F6E">
        <w:rPr>
          <w:spacing w:val="23"/>
        </w:rPr>
        <w:t xml:space="preserve"> </w:t>
      </w:r>
      <w:r w:rsidRPr="00BD2F6E">
        <w:rPr>
          <w:spacing w:val="-1"/>
        </w:rPr>
        <w:t>представительный</w:t>
      </w:r>
      <w:r w:rsidRPr="00BD2F6E">
        <w:rPr>
          <w:spacing w:val="23"/>
        </w:rPr>
        <w:t xml:space="preserve"> </w:t>
      </w:r>
      <w:r w:rsidRPr="00BD2F6E">
        <w:t>орган</w:t>
      </w:r>
      <w:r w:rsidRPr="00BD2F6E">
        <w:rPr>
          <w:spacing w:val="71"/>
        </w:rPr>
        <w:t xml:space="preserve"> </w:t>
      </w:r>
      <w:r w:rsidRPr="00BD2F6E">
        <w:t>местного</w:t>
      </w:r>
      <w:r w:rsidRPr="00BD2F6E">
        <w:rPr>
          <w:spacing w:val="12"/>
        </w:rPr>
        <w:t xml:space="preserve"> </w:t>
      </w:r>
      <w:r w:rsidRPr="00BD2F6E">
        <w:rPr>
          <w:spacing w:val="-1"/>
        </w:rPr>
        <w:t>самоуправления,</w:t>
      </w:r>
      <w:r w:rsidRPr="00BD2F6E">
        <w:rPr>
          <w:spacing w:val="12"/>
        </w:rPr>
        <w:t xml:space="preserve"> </w:t>
      </w:r>
      <w:r w:rsidRPr="00BD2F6E">
        <w:t>подлежит</w:t>
      </w:r>
      <w:r w:rsidRPr="00BD2F6E">
        <w:rPr>
          <w:spacing w:val="12"/>
        </w:rPr>
        <w:t xml:space="preserve"> </w:t>
      </w:r>
      <w:r w:rsidRPr="00BD2F6E">
        <w:t>рассмотрению</w:t>
      </w:r>
      <w:r w:rsidRPr="00BD2F6E">
        <w:rPr>
          <w:spacing w:val="12"/>
        </w:rPr>
        <w:t xml:space="preserve"> </w:t>
      </w:r>
      <w:r w:rsidRPr="00BD2F6E">
        <w:t>на</w:t>
      </w:r>
      <w:r w:rsidRPr="00BD2F6E">
        <w:rPr>
          <w:spacing w:val="13"/>
        </w:rPr>
        <w:t xml:space="preserve"> </w:t>
      </w:r>
      <w:r w:rsidRPr="00BD2F6E">
        <w:t>заседании</w:t>
      </w:r>
      <w:r w:rsidRPr="00BD2F6E">
        <w:rPr>
          <w:spacing w:val="12"/>
        </w:rPr>
        <w:t xml:space="preserve"> </w:t>
      </w:r>
      <w:r w:rsidRPr="00BD2F6E">
        <w:t>указанного</w:t>
      </w:r>
      <w:r w:rsidRPr="00BD2F6E">
        <w:rPr>
          <w:spacing w:val="13"/>
        </w:rPr>
        <w:t xml:space="preserve"> </w:t>
      </w:r>
      <w:r w:rsidRPr="00BD2F6E">
        <w:t>органа</w:t>
      </w:r>
      <w:r w:rsidRPr="00BD2F6E">
        <w:rPr>
          <w:spacing w:val="13"/>
        </w:rPr>
        <w:t xml:space="preserve"> </w:t>
      </w:r>
      <w:r w:rsidRPr="00BD2F6E">
        <w:t>не</w:t>
      </w:r>
      <w:r w:rsidRPr="00BD2F6E">
        <w:rPr>
          <w:spacing w:val="13"/>
        </w:rPr>
        <w:t xml:space="preserve"> </w:t>
      </w:r>
      <w:r w:rsidRPr="00BD2F6E">
        <w:rPr>
          <w:spacing w:val="-1"/>
        </w:rPr>
        <w:t>позднее</w:t>
      </w:r>
      <w:r w:rsidRPr="00BD2F6E">
        <w:rPr>
          <w:spacing w:val="37"/>
        </w:rPr>
        <w:t xml:space="preserve"> </w:t>
      </w:r>
      <w:r w:rsidRPr="00BD2F6E">
        <w:t xml:space="preserve">дня проведения заседания, </w:t>
      </w:r>
      <w:r w:rsidRPr="00BD2F6E">
        <w:rPr>
          <w:spacing w:val="-1"/>
        </w:rPr>
        <w:t>следующего</w:t>
      </w:r>
      <w:r w:rsidRPr="00BD2F6E">
        <w:t xml:space="preserve"> за ближайшим</w:t>
      </w:r>
      <w:r w:rsidRPr="00BD2F6E">
        <w:rPr>
          <w:spacing w:val="-1"/>
        </w:rPr>
        <w:t xml:space="preserve"> заседанием.</w:t>
      </w:r>
    </w:p>
    <w:p w14:paraId="6B9F4620" w14:textId="77777777" w:rsidR="008476BC" w:rsidRPr="00BD2F6E" w:rsidRDefault="008476BC">
      <w:pPr>
        <w:pStyle w:val="af0"/>
        <w:numPr>
          <w:ilvl w:val="0"/>
          <w:numId w:val="85"/>
        </w:numPr>
        <w:tabs>
          <w:tab w:val="left" w:pos="932"/>
        </w:tabs>
        <w:suppressAutoHyphens w:val="0"/>
        <w:spacing w:after="0" w:line="240" w:lineRule="auto"/>
        <w:ind w:left="0" w:right="286" w:firstLine="709"/>
      </w:pPr>
      <w:r w:rsidRPr="00BD2F6E">
        <w:t>Глава</w:t>
      </w:r>
      <w:r w:rsidRPr="00BD2F6E">
        <w:rPr>
          <w:spacing w:val="5"/>
        </w:rPr>
        <w:t xml:space="preserve"> </w:t>
      </w:r>
      <w:r w:rsidRPr="00BD2F6E">
        <w:rPr>
          <w:spacing w:val="-1"/>
        </w:rPr>
        <w:t>местной</w:t>
      </w:r>
      <w:r w:rsidRPr="00BD2F6E">
        <w:rPr>
          <w:spacing w:val="6"/>
        </w:rPr>
        <w:t xml:space="preserve"> </w:t>
      </w:r>
      <w:r w:rsidRPr="00BD2F6E">
        <w:rPr>
          <w:spacing w:val="-1"/>
        </w:rPr>
        <w:t>администрации</w:t>
      </w:r>
      <w:r w:rsidRPr="00BD2F6E">
        <w:rPr>
          <w:spacing w:val="6"/>
        </w:rPr>
        <w:t xml:space="preserve"> </w:t>
      </w:r>
      <w:r w:rsidRPr="00BD2F6E">
        <w:t>после</w:t>
      </w:r>
      <w:r w:rsidRPr="00BD2F6E">
        <w:rPr>
          <w:spacing w:val="7"/>
        </w:rPr>
        <w:t xml:space="preserve"> </w:t>
      </w:r>
      <w:r w:rsidRPr="00BD2F6E">
        <w:rPr>
          <w:spacing w:val="-1"/>
        </w:rPr>
        <w:t>поступления</w:t>
      </w:r>
      <w:r w:rsidRPr="00BD2F6E">
        <w:rPr>
          <w:spacing w:val="7"/>
        </w:rPr>
        <w:t xml:space="preserve"> </w:t>
      </w:r>
      <w:r w:rsidRPr="00BD2F6E">
        <w:t>от</w:t>
      </w:r>
      <w:r w:rsidRPr="00BD2F6E">
        <w:rPr>
          <w:spacing w:val="5"/>
        </w:rPr>
        <w:t xml:space="preserve"> </w:t>
      </w:r>
      <w:r w:rsidRPr="00BD2F6E">
        <w:rPr>
          <w:spacing w:val="-1"/>
        </w:rPr>
        <w:t>уполномоченного</w:t>
      </w:r>
      <w:r w:rsidRPr="00BD2F6E">
        <w:rPr>
          <w:spacing w:val="6"/>
        </w:rPr>
        <w:t xml:space="preserve"> </w:t>
      </w:r>
      <w:r w:rsidRPr="00BD2F6E">
        <w:rPr>
          <w:spacing w:val="-1"/>
        </w:rPr>
        <w:t>Правительством</w:t>
      </w:r>
      <w:r w:rsidRPr="00BD2F6E">
        <w:rPr>
          <w:spacing w:val="105"/>
        </w:rPr>
        <w:t xml:space="preserve"> </w:t>
      </w:r>
      <w:r w:rsidRPr="00BD2F6E">
        <w:t>Российской</w:t>
      </w:r>
      <w:r w:rsidRPr="00BD2F6E">
        <w:rPr>
          <w:spacing w:val="3"/>
        </w:rPr>
        <w:t xml:space="preserve"> </w:t>
      </w:r>
      <w:r w:rsidRPr="00BD2F6E">
        <w:t>Федерации</w:t>
      </w:r>
      <w:r w:rsidRPr="00BD2F6E">
        <w:rPr>
          <w:spacing w:val="3"/>
        </w:rPr>
        <w:t xml:space="preserve"> </w:t>
      </w:r>
      <w:r w:rsidRPr="00BD2F6E">
        <w:rPr>
          <w:spacing w:val="-1"/>
        </w:rPr>
        <w:t>федерального</w:t>
      </w:r>
      <w:r w:rsidRPr="00BD2F6E">
        <w:rPr>
          <w:spacing w:val="3"/>
        </w:rPr>
        <w:t xml:space="preserve"> </w:t>
      </w:r>
      <w:r w:rsidRPr="00BD2F6E">
        <w:t>органа</w:t>
      </w:r>
      <w:r w:rsidRPr="00BD2F6E">
        <w:rPr>
          <w:spacing w:val="3"/>
        </w:rPr>
        <w:t xml:space="preserve"> </w:t>
      </w:r>
      <w:r w:rsidRPr="00BD2F6E">
        <w:t>исполнительной</w:t>
      </w:r>
      <w:r w:rsidRPr="00BD2F6E">
        <w:rPr>
          <w:spacing w:val="3"/>
        </w:rPr>
        <w:t xml:space="preserve"> </w:t>
      </w:r>
      <w:r w:rsidRPr="00BD2F6E">
        <w:t>власти</w:t>
      </w:r>
      <w:r w:rsidRPr="00BD2F6E">
        <w:rPr>
          <w:spacing w:val="3"/>
        </w:rPr>
        <w:t xml:space="preserve"> </w:t>
      </w:r>
      <w:r w:rsidRPr="00BD2F6E">
        <w:t>предписания,</w:t>
      </w:r>
      <w:r w:rsidRPr="00BD2F6E">
        <w:rPr>
          <w:spacing w:val="2"/>
        </w:rPr>
        <w:t xml:space="preserve"> </w:t>
      </w:r>
      <w:r w:rsidRPr="00BD2F6E">
        <w:t>указанного</w:t>
      </w:r>
      <w:r w:rsidRPr="00BD2F6E">
        <w:rPr>
          <w:spacing w:val="3"/>
        </w:rPr>
        <w:t xml:space="preserve"> </w:t>
      </w:r>
      <w:r w:rsidRPr="00BD2F6E">
        <w:t>в</w:t>
      </w:r>
      <w:hyperlink w:anchor="_bookmark29" w:history="1">
        <w:r w:rsidRPr="00BD2F6E">
          <w:rPr>
            <w:spacing w:val="26"/>
          </w:rPr>
          <w:t xml:space="preserve"> </w:t>
        </w:r>
        <w:r w:rsidRPr="00BD2F6E">
          <w:rPr>
            <w:spacing w:val="-1"/>
          </w:rPr>
          <w:t>пункте</w:t>
        </w:r>
        <w:r w:rsidRPr="00BD2F6E">
          <w:rPr>
            <w:spacing w:val="10"/>
          </w:rPr>
          <w:t xml:space="preserve"> </w:t>
        </w:r>
        <w:r w:rsidRPr="00BD2F6E">
          <w:t>1.1</w:t>
        </w:r>
        <w:r w:rsidRPr="00BD2F6E">
          <w:rPr>
            <w:spacing w:val="9"/>
          </w:rPr>
          <w:t xml:space="preserve"> </w:t>
        </w:r>
        <w:r w:rsidRPr="00BD2F6E">
          <w:t>части</w:t>
        </w:r>
        <w:r w:rsidRPr="00BD2F6E">
          <w:rPr>
            <w:spacing w:val="10"/>
          </w:rPr>
          <w:t xml:space="preserve"> </w:t>
        </w:r>
        <w:r w:rsidRPr="00BD2F6E">
          <w:t>2</w:t>
        </w:r>
      </w:hyperlink>
      <w:r w:rsidRPr="00BD2F6E">
        <w:rPr>
          <w:spacing w:val="12"/>
        </w:rPr>
        <w:t xml:space="preserve"> </w:t>
      </w:r>
      <w:r w:rsidRPr="00BD2F6E">
        <w:rPr>
          <w:spacing w:val="-1"/>
        </w:rPr>
        <w:t>настоящей</w:t>
      </w:r>
      <w:r w:rsidRPr="00BD2F6E">
        <w:rPr>
          <w:spacing w:val="10"/>
        </w:rPr>
        <w:t xml:space="preserve"> </w:t>
      </w:r>
      <w:r w:rsidRPr="00BD2F6E">
        <w:rPr>
          <w:spacing w:val="-1"/>
        </w:rPr>
        <w:t>статьи,</w:t>
      </w:r>
      <w:r w:rsidRPr="00BD2F6E">
        <w:rPr>
          <w:spacing w:val="10"/>
        </w:rPr>
        <w:t xml:space="preserve"> </w:t>
      </w:r>
      <w:r w:rsidRPr="00BD2F6E">
        <w:t>обязан</w:t>
      </w:r>
      <w:r w:rsidRPr="00BD2F6E">
        <w:rPr>
          <w:spacing w:val="9"/>
        </w:rPr>
        <w:t xml:space="preserve"> </w:t>
      </w:r>
      <w:r w:rsidRPr="00BD2F6E">
        <w:t>принять</w:t>
      </w:r>
      <w:r w:rsidRPr="00BD2F6E">
        <w:rPr>
          <w:spacing w:val="9"/>
        </w:rPr>
        <w:t xml:space="preserve"> </w:t>
      </w:r>
      <w:r w:rsidRPr="00BD2F6E">
        <w:t>решение</w:t>
      </w:r>
      <w:r w:rsidRPr="00BD2F6E">
        <w:rPr>
          <w:spacing w:val="11"/>
        </w:rPr>
        <w:t xml:space="preserve"> </w:t>
      </w:r>
      <w:r w:rsidRPr="00BD2F6E">
        <w:t>о</w:t>
      </w:r>
      <w:r w:rsidRPr="00BD2F6E">
        <w:rPr>
          <w:spacing w:val="10"/>
        </w:rPr>
        <w:t xml:space="preserve"> </w:t>
      </w:r>
      <w:r w:rsidRPr="00BD2F6E">
        <w:rPr>
          <w:spacing w:val="-1"/>
        </w:rPr>
        <w:t>внесении</w:t>
      </w:r>
      <w:r w:rsidRPr="00BD2F6E">
        <w:rPr>
          <w:spacing w:val="11"/>
        </w:rPr>
        <w:t xml:space="preserve"> </w:t>
      </w:r>
      <w:r w:rsidRPr="00BD2F6E">
        <w:rPr>
          <w:spacing w:val="-1"/>
        </w:rPr>
        <w:t>изменений</w:t>
      </w:r>
      <w:r w:rsidRPr="00BD2F6E">
        <w:rPr>
          <w:spacing w:val="11"/>
        </w:rPr>
        <w:t xml:space="preserve"> </w:t>
      </w:r>
      <w:r w:rsidRPr="00BD2F6E">
        <w:t>в</w:t>
      </w:r>
      <w:r w:rsidRPr="00BD2F6E">
        <w:rPr>
          <w:spacing w:val="10"/>
        </w:rPr>
        <w:t xml:space="preserve"> </w:t>
      </w:r>
      <w:r w:rsidRPr="00BD2F6E">
        <w:rPr>
          <w:spacing w:val="-1"/>
        </w:rPr>
        <w:t>правила</w:t>
      </w:r>
      <w:r w:rsidRPr="00BD2F6E">
        <w:rPr>
          <w:spacing w:val="75"/>
        </w:rPr>
        <w:t xml:space="preserve"> </w:t>
      </w:r>
      <w:r w:rsidRPr="00BD2F6E">
        <w:rPr>
          <w:spacing w:val="-1"/>
        </w:rPr>
        <w:t>землепользования</w:t>
      </w:r>
      <w:r w:rsidRPr="00BD2F6E">
        <w:rPr>
          <w:spacing w:val="10"/>
        </w:rPr>
        <w:t xml:space="preserve"> </w:t>
      </w:r>
      <w:r w:rsidRPr="00BD2F6E">
        <w:t>и</w:t>
      </w:r>
      <w:r w:rsidRPr="00BD2F6E">
        <w:rPr>
          <w:spacing w:val="10"/>
        </w:rPr>
        <w:t xml:space="preserve"> </w:t>
      </w:r>
      <w:r w:rsidRPr="00BD2F6E">
        <w:t>застройки.</w:t>
      </w:r>
      <w:r w:rsidRPr="00BD2F6E">
        <w:rPr>
          <w:spacing w:val="10"/>
        </w:rPr>
        <w:t xml:space="preserve"> </w:t>
      </w:r>
      <w:r w:rsidRPr="00BD2F6E">
        <w:t>Предписание,</w:t>
      </w:r>
      <w:r w:rsidRPr="00BD2F6E">
        <w:rPr>
          <w:spacing w:val="9"/>
        </w:rPr>
        <w:t xml:space="preserve"> </w:t>
      </w:r>
      <w:r w:rsidRPr="00BD2F6E">
        <w:t>указанное</w:t>
      </w:r>
      <w:r w:rsidRPr="00BD2F6E">
        <w:rPr>
          <w:spacing w:val="9"/>
        </w:rPr>
        <w:t xml:space="preserve"> </w:t>
      </w:r>
      <w:r w:rsidRPr="00BD2F6E">
        <w:t>в</w:t>
      </w:r>
      <w:r w:rsidRPr="00BD2F6E">
        <w:rPr>
          <w:spacing w:val="12"/>
        </w:rPr>
        <w:t xml:space="preserve"> </w:t>
      </w:r>
      <w:hyperlink w:anchor="_bookmark29" w:history="1">
        <w:r w:rsidRPr="00BD2F6E">
          <w:t>пункте</w:t>
        </w:r>
        <w:r w:rsidRPr="00BD2F6E">
          <w:rPr>
            <w:spacing w:val="10"/>
          </w:rPr>
          <w:t xml:space="preserve"> </w:t>
        </w:r>
        <w:r w:rsidRPr="00BD2F6E">
          <w:t>1.1</w:t>
        </w:r>
        <w:r w:rsidRPr="00BD2F6E">
          <w:rPr>
            <w:spacing w:val="10"/>
          </w:rPr>
          <w:t xml:space="preserve"> </w:t>
        </w:r>
        <w:r w:rsidRPr="00BD2F6E">
          <w:t>части</w:t>
        </w:r>
        <w:r w:rsidRPr="00BD2F6E">
          <w:rPr>
            <w:spacing w:val="10"/>
          </w:rPr>
          <w:t xml:space="preserve"> </w:t>
        </w:r>
        <w:r w:rsidRPr="00BD2F6E">
          <w:t>2</w:t>
        </w:r>
      </w:hyperlink>
      <w:r w:rsidRPr="00BD2F6E">
        <w:rPr>
          <w:spacing w:val="12"/>
        </w:rPr>
        <w:t xml:space="preserve"> </w:t>
      </w:r>
      <w:r w:rsidRPr="00BD2F6E">
        <w:t>настоящей</w:t>
      </w:r>
      <w:r w:rsidRPr="00BD2F6E">
        <w:rPr>
          <w:spacing w:val="10"/>
        </w:rPr>
        <w:t xml:space="preserve"> </w:t>
      </w:r>
      <w:r w:rsidRPr="00BD2F6E">
        <w:rPr>
          <w:spacing w:val="-1"/>
        </w:rPr>
        <w:t>статьи,</w:t>
      </w:r>
      <w:r w:rsidRPr="00BD2F6E">
        <w:rPr>
          <w:spacing w:val="50"/>
        </w:rPr>
        <w:t xml:space="preserve"> </w:t>
      </w:r>
      <w:r w:rsidRPr="00BD2F6E">
        <w:t xml:space="preserve">может </w:t>
      </w:r>
      <w:r w:rsidRPr="00BD2F6E">
        <w:rPr>
          <w:spacing w:val="-1"/>
        </w:rPr>
        <w:t>быть</w:t>
      </w:r>
      <w:r w:rsidRPr="00BD2F6E">
        <w:t xml:space="preserve"> обжаловано главой </w:t>
      </w:r>
      <w:r w:rsidRPr="00BD2F6E">
        <w:rPr>
          <w:spacing w:val="-1"/>
        </w:rPr>
        <w:t>местной</w:t>
      </w:r>
      <w:r w:rsidRPr="00BD2F6E">
        <w:t xml:space="preserve"> администрации в</w:t>
      </w:r>
      <w:r w:rsidRPr="00BD2F6E">
        <w:rPr>
          <w:spacing w:val="-1"/>
        </w:rPr>
        <w:t xml:space="preserve"> </w:t>
      </w:r>
      <w:r w:rsidRPr="00BD2F6E">
        <w:t>суд.</w:t>
      </w:r>
    </w:p>
    <w:p w14:paraId="5852376E" w14:textId="77777777" w:rsidR="008476BC" w:rsidRPr="00BD2F6E" w:rsidRDefault="008476BC">
      <w:pPr>
        <w:pStyle w:val="af0"/>
        <w:numPr>
          <w:ilvl w:val="0"/>
          <w:numId w:val="85"/>
        </w:numPr>
        <w:tabs>
          <w:tab w:val="left" w:pos="1003"/>
        </w:tabs>
        <w:suppressAutoHyphens w:val="0"/>
        <w:spacing w:after="0" w:line="240" w:lineRule="auto"/>
        <w:ind w:left="0" w:right="286" w:firstLine="709"/>
      </w:pPr>
      <w:r w:rsidRPr="00BD2F6E">
        <w:t>Со</w:t>
      </w:r>
      <w:r w:rsidRPr="00BD2F6E">
        <w:rPr>
          <w:spacing w:val="17"/>
        </w:rPr>
        <w:t xml:space="preserve"> </w:t>
      </w:r>
      <w:r w:rsidRPr="00BD2F6E">
        <w:t>дня</w:t>
      </w:r>
      <w:r w:rsidRPr="00BD2F6E">
        <w:rPr>
          <w:spacing w:val="18"/>
        </w:rPr>
        <w:t xml:space="preserve"> </w:t>
      </w:r>
      <w:r w:rsidRPr="00BD2F6E">
        <w:rPr>
          <w:spacing w:val="-1"/>
        </w:rPr>
        <w:t>поступления</w:t>
      </w:r>
      <w:r w:rsidRPr="00BD2F6E">
        <w:rPr>
          <w:spacing w:val="17"/>
        </w:rPr>
        <w:t xml:space="preserve"> </w:t>
      </w:r>
      <w:r w:rsidRPr="00BD2F6E">
        <w:t>в</w:t>
      </w:r>
      <w:r w:rsidRPr="00BD2F6E">
        <w:rPr>
          <w:spacing w:val="17"/>
        </w:rPr>
        <w:t xml:space="preserve"> </w:t>
      </w:r>
      <w:r w:rsidRPr="00BD2F6E">
        <w:t>орган</w:t>
      </w:r>
      <w:r w:rsidRPr="00BD2F6E">
        <w:rPr>
          <w:spacing w:val="18"/>
        </w:rPr>
        <w:t xml:space="preserve"> </w:t>
      </w:r>
      <w:r w:rsidRPr="00BD2F6E">
        <w:t>местного</w:t>
      </w:r>
      <w:r w:rsidRPr="00BD2F6E">
        <w:rPr>
          <w:spacing w:val="17"/>
        </w:rPr>
        <w:t xml:space="preserve"> </w:t>
      </w:r>
      <w:r w:rsidRPr="00BD2F6E">
        <w:rPr>
          <w:spacing w:val="-1"/>
        </w:rPr>
        <w:t>самоуправления</w:t>
      </w:r>
      <w:r w:rsidRPr="00BD2F6E">
        <w:rPr>
          <w:spacing w:val="16"/>
        </w:rPr>
        <w:t xml:space="preserve"> </w:t>
      </w:r>
      <w:r w:rsidRPr="00BD2F6E">
        <w:t>уведомления</w:t>
      </w:r>
      <w:r w:rsidRPr="00BD2F6E">
        <w:rPr>
          <w:spacing w:val="18"/>
        </w:rPr>
        <w:t xml:space="preserve"> </w:t>
      </w:r>
      <w:r w:rsidRPr="00BD2F6E">
        <w:t>о</w:t>
      </w:r>
      <w:r w:rsidRPr="00BD2F6E">
        <w:rPr>
          <w:spacing w:val="17"/>
        </w:rPr>
        <w:t xml:space="preserve"> </w:t>
      </w:r>
      <w:r w:rsidRPr="00BD2F6E">
        <w:rPr>
          <w:spacing w:val="-1"/>
        </w:rPr>
        <w:t>выявлении</w:t>
      </w:r>
      <w:r w:rsidRPr="00BD2F6E">
        <w:rPr>
          <w:spacing w:val="57"/>
        </w:rPr>
        <w:t xml:space="preserve"> </w:t>
      </w:r>
      <w:r w:rsidRPr="00BD2F6E">
        <w:t>самовольной</w:t>
      </w:r>
      <w:r w:rsidRPr="00BD2F6E">
        <w:rPr>
          <w:spacing w:val="-13"/>
        </w:rPr>
        <w:t xml:space="preserve"> </w:t>
      </w:r>
      <w:r w:rsidRPr="00BD2F6E">
        <w:t>постройки</w:t>
      </w:r>
      <w:r w:rsidRPr="00BD2F6E">
        <w:rPr>
          <w:spacing w:val="-13"/>
        </w:rPr>
        <w:t xml:space="preserve"> </w:t>
      </w:r>
      <w:r w:rsidRPr="00BD2F6E">
        <w:t>от</w:t>
      </w:r>
      <w:r w:rsidRPr="00BD2F6E">
        <w:rPr>
          <w:spacing w:val="-13"/>
        </w:rPr>
        <w:t xml:space="preserve"> </w:t>
      </w:r>
      <w:r w:rsidRPr="00BD2F6E">
        <w:t>исполнительного</w:t>
      </w:r>
      <w:r w:rsidRPr="00BD2F6E">
        <w:rPr>
          <w:spacing w:val="-12"/>
        </w:rPr>
        <w:t xml:space="preserve"> </w:t>
      </w:r>
      <w:r w:rsidRPr="00BD2F6E">
        <w:t>органа</w:t>
      </w:r>
      <w:r w:rsidRPr="00BD2F6E">
        <w:rPr>
          <w:spacing w:val="-12"/>
        </w:rPr>
        <w:t xml:space="preserve"> </w:t>
      </w:r>
      <w:r w:rsidRPr="00BD2F6E">
        <w:rPr>
          <w:spacing w:val="-1"/>
        </w:rPr>
        <w:t>государственной</w:t>
      </w:r>
      <w:r w:rsidRPr="00BD2F6E">
        <w:rPr>
          <w:spacing w:val="-13"/>
        </w:rPr>
        <w:t xml:space="preserve"> </w:t>
      </w:r>
      <w:r w:rsidRPr="00BD2F6E">
        <w:t>власти,</w:t>
      </w:r>
      <w:r w:rsidRPr="00BD2F6E">
        <w:rPr>
          <w:spacing w:val="-13"/>
        </w:rPr>
        <w:t xml:space="preserve"> </w:t>
      </w:r>
      <w:r w:rsidRPr="00BD2F6E">
        <w:t>должностного</w:t>
      </w:r>
      <w:r w:rsidRPr="00BD2F6E">
        <w:rPr>
          <w:spacing w:val="-13"/>
        </w:rPr>
        <w:t xml:space="preserve"> </w:t>
      </w:r>
      <w:r w:rsidRPr="00BD2F6E">
        <w:t>лица,</w:t>
      </w:r>
      <w:r w:rsidRPr="00BD2F6E">
        <w:rPr>
          <w:spacing w:val="28"/>
        </w:rPr>
        <w:t xml:space="preserve"> </w:t>
      </w:r>
      <w:r w:rsidRPr="00BD2F6E">
        <w:t xml:space="preserve">государственного </w:t>
      </w:r>
      <w:r w:rsidRPr="00BD2F6E">
        <w:rPr>
          <w:spacing w:val="-1"/>
        </w:rPr>
        <w:t>учреждения</w:t>
      </w:r>
      <w:r w:rsidRPr="00BD2F6E">
        <w:rPr>
          <w:spacing w:val="1"/>
        </w:rPr>
        <w:t xml:space="preserve"> </w:t>
      </w:r>
      <w:r w:rsidRPr="00BD2F6E">
        <w:t>или органа</w:t>
      </w:r>
      <w:r w:rsidRPr="00BD2F6E">
        <w:rPr>
          <w:spacing w:val="1"/>
        </w:rPr>
        <w:t xml:space="preserve"> </w:t>
      </w:r>
      <w:r w:rsidRPr="00BD2F6E">
        <w:rPr>
          <w:spacing w:val="-1"/>
        </w:rPr>
        <w:t>местного</w:t>
      </w:r>
      <w:r w:rsidRPr="00BD2F6E">
        <w:t xml:space="preserve"> </w:t>
      </w:r>
      <w:r w:rsidRPr="00BD2F6E">
        <w:rPr>
          <w:spacing w:val="-1"/>
        </w:rPr>
        <w:t>самоуправления,</w:t>
      </w:r>
      <w:r w:rsidRPr="00BD2F6E">
        <w:t xml:space="preserve"> указанных в</w:t>
      </w:r>
      <w:r w:rsidRPr="00BD2F6E">
        <w:rPr>
          <w:spacing w:val="3"/>
        </w:rPr>
        <w:t xml:space="preserve"> </w:t>
      </w:r>
      <w:r w:rsidRPr="00BD2F6E">
        <w:t>части 2</w:t>
      </w:r>
      <w:r w:rsidRPr="00BD2F6E">
        <w:rPr>
          <w:spacing w:val="1"/>
        </w:rPr>
        <w:t xml:space="preserve"> </w:t>
      </w:r>
      <w:r w:rsidRPr="00BD2F6E">
        <w:rPr>
          <w:spacing w:val="-1"/>
        </w:rPr>
        <w:t>статьи</w:t>
      </w:r>
      <w:r w:rsidRPr="00BD2F6E">
        <w:t xml:space="preserve"> 55.32</w:t>
      </w:r>
      <w:r w:rsidRPr="00BD2F6E">
        <w:rPr>
          <w:spacing w:val="36"/>
        </w:rPr>
        <w:t xml:space="preserve"> </w:t>
      </w:r>
      <w:r w:rsidRPr="00BD2F6E">
        <w:t>Градостроительного кодекса Российской Федерации,</w:t>
      </w:r>
      <w:r w:rsidRPr="00BD2F6E">
        <w:rPr>
          <w:spacing w:val="35"/>
        </w:rPr>
        <w:t xml:space="preserve"> </w:t>
      </w:r>
      <w:r w:rsidRPr="00BD2F6E">
        <w:t>не</w:t>
      </w:r>
      <w:r w:rsidRPr="00BD2F6E">
        <w:rPr>
          <w:spacing w:val="36"/>
        </w:rPr>
        <w:t xml:space="preserve"> </w:t>
      </w:r>
      <w:r w:rsidRPr="00BD2F6E">
        <w:t>допускается</w:t>
      </w:r>
      <w:r w:rsidRPr="00BD2F6E">
        <w:rPr>
          <w:spacing w:val="35"/>
        </w:rPr>
        <w:t xml:space="preserve"> </w:t>
      </w:r>
      <w:r w:rsidRPr="00BD2F6E">
        <w:t>внесение</w:t>
      </w:r>
      <w:r w:rsidRPr="00BD2F6E">
        <w:rPr>
          <w:spacing w:val="36"/>
        </w:rPr>
        <w:t xml:space="preserve"> </w:t>
      </w:r>
      <w:r w:rsidRPr="00BD2F6E">
        <w:t>в</w:t>
      </w:r>
      <w:r w:rsidRPr="00BD2F6E">
        <w:rPr>
          <w:spacing w:val="35"/>
        </w:rPr>
        <w:t xml:space="preserve"> </w:t>
      </w:r>
      <w:r w:rsidRPr="00BD2F6E">
        <w:t>правила</w:t>
      </w:r>
      <w:r w:rsidRPr="00BD2F6E">
        <w:rPr>
          <w:spacing w:val="36"/>
        </w:rPr>
        <w:t xml:space="preserve"> </w:t>
      </w:r>
      <w:r w:rsidRPr="00BD2F6E">
        <w:t>землепользования</w:t>
      </w:r>
      <w:r w:rsidRPr="00BD2F6E">
        <w:rPr>
          <w:spacing w:val="35"/>
        </w:rPr>
        <w:t xml:space="preserve"> </w:t>
      </w:r>
      <w:r w:rsidRPr="00BD2F6E">
        <w:t>и</w:t>
      </w:r>
      <w:r w:rsidRPr="00BD2F6E">
        <w:rPr>
          <w:spacing w:val="35"/>
        </w:rPr>
        <w:t xml:space="preserve"> </w:t>
      </w:r>
      <w:r w:rsidRPr="00BD2F6E">
        <w:t>застройки</w:t>
      </w:r>
      <w:r w:rsidRPr="00BD2F6E">
        <w:rPr>
          <w:spacing w:val="35"/>
        </w:rPr>
        <w:t xml:space="preserve"> </w:t>
      </w:r>
      <w:r w:rsidRPr="00BD2F6E">
        <w:t xml:space="preserve">изменений, </w:t>
      </w:r>
      <w:r w:rsidRPr="00BD2F6E">
        <w:rPr>
          <w:spacing w:val="-1"/>
        </w:rPr>
        <w:t>предусматривающих</w:t>
      </w:r>
      <w:r w:rsidRPr="00BD2F6E">
        <w:rPr>
          <w:spacing w:val="5"/>
        </w:rPr>
        <w:t xml:space="preserve"> </w:t>
      </w:r>
      <w:r w:rsidRPr="00BD2F6E">
        <w:t>установление</w:t>
      </w:r>
      <w:r w:rsidRPr="00BD2F6E">
        <w:rPr>
          <w:spacing w:val="6"/>
        </w:rPr>
        <w:t xml:space="preserve"> </w:t>
      </w:r>
      <w:r w:rsidRPr="00BD2F6E">
        <w:t>применительно</w:t>
      </w:r>
      <w:r w:rsidRPr="00BD2F6E">
        <w:rPr>
          <w:spacing w:val="6"/>
        </w:rPr>
        <w:t xml:space="preserve"> </w:t>
      </w:r>
      <w:r w:rsidRPr="00BD2F6E">
        <w:t>к</w:t>
      </w:r>
      <w:r w:rsidRPr="00BD2F6E">
        <w:rPr>
          <w:spacing w:val="5"/>
        </w:rPr>
        <w:t xml:space="preserve"> </w:t>
      </w:r>
      <w:r w:rsidRPr="00BD2F6E">
        <w:t>территориальной</w:t>
      </w:r>
      <w:r w:rsidRPr="00BD2F6E">
        <w:rPr>
          <w:spacing w:val="5"/>
        </w:rPr>
        <w:t xml:space="preserve"> </w:t>
      </w:r>
      <w:r w:rsidRPr="00BD2F6E">
        <w:t>зоне,</w:t>
      </w:r>
      <w:r w:rsidRPr="00BD2F6E">
        <w:rPr>
          <w:spacing w:val="6"/>
        </w:rPr>
        <w:t xml:space="preserve"> </w:t>
      </w:r>
      <w:r w:rsidRPr="00BD2F6E">
        <w:t>в</w:t>
      </w:r>
      <w:r w:rsidRPr="00BD2F6E">
        <w:rPr>
          <w:spacing w:val="5"/>
        </w:rPr>
        <w:t xml:space="preserve"> </w:t>
      </w:r>
      <w:r w:rsidRPr="00BD2F6E">
        <w:t>границах</w:t>
      </w:r>
      <w:r w:rsidRPr="00BD2F6E">
        <w:rPr>
          <w:spacing w:val="6"/>
        </w:rPr>
        <w:t xml:space="preserve"> </w:t>
      </w:r>
      <w:r w:rsidRPr="00BD2F6E">
        <w:rPr>
          <w:spacing w:val="-1"/>
        </w:rPr>
        <w:t>которой</w:t>
      </w:r>
      <w:r w:rsidRPr="00BD2F6E">
        <w:rPr>
          <w:spacing w:val="41"/>
        </w:rPr>
        <w:t xml:space="preserve"> </w:t>
      </w:r>
      <w:r w:rsidRPr="00BD2F6E">
        <w:t>расположена</w:t>
      </w:r>
      <w:r w:rsidRPr="00BD2F6E">
        <w:rPr>
          <w:spacing w:val="-10"/>
        </w:rPr>
        <w:t xml:space="preserve"> </w:t>
      </w:r>
      <w:r w:rsidRPr="00BD2F6E">
        <w:t>такая</w:t>
      </w:r>
      <w:r w:rsidRPr="00BD2F6E">
        <w:rPr>
          <w:spacing w:val="-10"/>
        </w:rPr>
        <w:t xml:space="preserve"> </w:t>
      </w:r>
      <w:r w:rsidRPr="00BD2F6E">
        <w:t>постройка,</w:t>
      </w:r>
      <w:r w:rsidRPr="00BD2F6E">
        <w:rPr>
          <w:spacing w:val="-10"/>
        </w:rPr>
        <w:t xml:space="preserve"> </w:t>
      </w:r>
      <w:r w:rsidRPr="00BD2F6E">
        <w:t>вида</w:t>
      </w:r>
      <w:r w:rsidRPr="00BD2F6E">
        <w:rPr>
          <w:spacing w:val="-10"/>
        </w:rPr>
        <w:t xml:space="preserve"> </w:t>
      </w:r>
      <w:r w:rsidRPr="00BD2F6E">
        <w:t>разрешенного</w:t>
      </w:r>
      <w:r w:rsidRPr="00BD2F6E">
        <w:rPr>
          <w:spacing w:val="-11"/>
        </w:rPr>
        <w:t xml:space="preserve"> </w:t>
      </w:r>
      <w:r w:rsidRPr="00BD2F6E">
        <w:t>использования</w:t>
      </w:r>
      <w:r w:rsidRPr="00BD2F6E">
        <w:rPr>
          <w:spacing w:val="-10"/>
        </w:rPr>
        <w:t xml:space="preserve"> </w:t>
      </w:r>
      <w:r w:rsidRPr="00BD2F6E">
        <w:rPr>
          <w:spacing w:val="-1"/>
        </w:rPr>
        <w:t>земельных</w:t>
      </w:r>
      <w:r w:rsidRPr="00BD2F6E">
        <w:rPr>
          <w:spacing w:val="-10"/>
        </w:rPr>
        <w:t xml:space="preserve"> </w:t>
      </w:r>
      <w:r w:rsidRPr="00BD2F6E">
        <w:rPr>
          <w:spacing w:val="-1"/>
        </w:rPr>
        <w:t>участков</w:t>
      </w:r>
      <w:r w:rsidRPr="00BD2F6E">
        <w:rPr>
          <w:spacing w:val="-11"/>
        </w:rPr>
        <w:t xml:space="preserve"> </w:t>
      </w:r>
      <w:r w:rsidRPr="00BD2F6E">
        <w:t>и</w:t>
      </w:r>
      <w:r w:rsidRPr="00BD2F6E">
        <w:rPr>
          <w:spacing w:val="-10"/>
        </w:rPr>
        <w:t xml:space="preserve"> </w:t>
      </w:r>
      <w:r w:rsidRPr="00BD2F6E">
        <w:t>объектов</w:t>
      </w:r>
      <w:r w:rsidRPr="00BD2F6E">
        <w:rPr>
          <w:spacing w:val="27"/>
        </w:rPr>
        <w:t xml:space="preserve"> </w:t>
      </w:r>
      <w:r w:rsidRPr="00BD2F6E">
        <w:t>капитального</w:t>
      </w:r>
      <w:r w:rsidRPr="00BD2F6E">
        <w:rPr>
          <w:spacing w:val="34"/>
        </w:rPr>
        <w:t xml:space="preserve"> </w:t>
      </w:r>
      <w:r w:rsidRPr="00BD2F6E">
        <w:rPr>
          <w:spacing w:val="-1"/>
        </w:rPr>
        <w:t>строительства,</w:t>
      </w:r>
      <w:r w:rsidRPr="00BD2F6E">
        <w:rPr>
          <w:spacing w:val="35"/>
        </w:rPr>
        <w:t xml:space="preserve"> </w:t>
      </w:r>
      <w:r w:rsidRPr="00BD2F6E">
        <w:rPr>
          <w:spacing w:val="-1"/>
        </w:rPr>
        <w:t>предельных</w:t>
      </w:r>
      <w:r w:rsidRPr="00BD2F6E">
        <w:rPr>
          <w:spacing w:val="34"/>
        </w:rPr>
        <w:t xml:space="preserve"> </w:t>
      </w:r>
      <w:r w:rsidRPr="00BD2F6E">
        <w:t>параметров</w:t>
      </w:r>
      <w:r w:rsidRPr="00BD2F6E">
        <w:rPr>
          <w:spacing w:val="33"/>
        </w:rPr>
        <w:t xml:space="preserve"> </w:t>
      </w:r>
      <w:r w:rsidRPr="00BD2F6E">
        <w:t>разрешенного</w:t>
      </w:r>
      <w:r w:rsidRPr="00BD2F6E">
        <w:rPr>
          <w:spacing w:val="34"/>
        </w:rPr>
        <w:t xml:space="preserve"> </w:t>
      </w:r>
      <w:r w:rsidRPr="00BD2F6E">
        <w:rPr>
          <w:spacing w:val="-1"/>
        </w:rPr>
        <w:t>строительства,</w:t>
      </w:r>
      <w:r w:rsidRPr="00BD2F6E">
        <w:rPr>
          <w:spacing w:val="71"/>
        </w:rPr>
        <w:t xml:space="preserve"> </w:t>
      </w:r>
      <w:r w:rsidRPr="00BD2F6E">
        <w:rPr>
          <w:spacing w:val="-1"/>
        </w:rPr>
        <w:t>реконструкции</w:t>
      </w:r>
      <w:r w:rsidRPr="00BD2F6E">
        <w:rPr>
          <w:spacing w:val="-10"/>
        </w:rPr>
        <w:t xml:space="preserve"> </w:t>
      </w:r>
      <w:r w:rsidRPr="00BD2F6E">
        <w:t>объектов</w:t>
      </w:r>
      <w:r w:rsidRPr="00BD2F6E">
        <w:rPr>
          <w:spacing w:val="-11"/>
        </w:rPr>
        <w:t xml:space="preserve"> </w:t>
      </w:r>
      <w:r w:rsidRPr="00BD2F6E">
        <w:t>капитального</w:t>
      </w:r>
      <w:r w:rsidRPr="00BD2F6E">
        <w:rPr>
          <w:spacing w:val="-10"/>
        </w:rPr>
        <w:t xml:space="preserve"> </w:t>
      </w:r>
      <w:r w:rsidRPr="00BD2F6E">
        <w:rPr>
          <w:spacing w:val="-1"/>
        </w:rPr>
        <w:t>строительства,</w:t>
      </w:r>
      <w:r w:rsidRPr="00BD2F6E">
        <w:rPr>
          <w:spacing w:val="-10"/>
        </w:rPr>
        <w:t xml:space="preserve"> </w:t>
      </w:r>
      <w:r w:rsidRPr="00BD2F6E">
        <w:t>которым</w:t>
      </w:r>
      <w:r w:rsidRPr="00BD2F6E">
        <w:rPr>
          <w:spacing w:val="-10"/>
        </w:rPr>
        <w:t xml:space="preserve"> </w:t>
      </w:r>
      <w:r w:rsidRPr="00BD2F6E">
        <w:t>соответствуют</w:t>
      </w:r>
      <w:r w:rsidRPr="00BD2F6E">
        <w:rPr>
          <w:spacing w:val="-11"/>
        </w:rPr>
        <w:t xml:space="preserve"> </w:t>
      </w:r>
      <w:r w:rsidRPr="00BD2F6E">
        <w:t>вид</w:t>
      </w:r>
      <w:r w:rsidRPr="00BD2F6E">
        <w:rPr>
          <w:spacing w:val="-10"/>
        </w:rPr>
        <w:t xml:space="preserve"> </w:t>
      </w:r>
      <w:r w:rsidRPr="00BD2F6E">
        <w:t>разрешенного</w:t>
      </w:r>
      <w:r w:rsidRPr="00BD2F6E">
        <w:rPr>
          <w:spacing w:val="50"/>
        </w:rPr>
        <w:t xml:space="preserve"> </w:t>
      </w:r>
      <w:r w:rsidRPr="00BD2F6E">
        <w:t>использования</w:t>
      </w:r>
      <w:r w:rsidRPr="00BD2F6E">
        <w:rPr>
          <w:spacing w:val="48"/>
        </w:rPr>
        <w:t xml:space="preserve"> </w:t>
      </w:r>
      <w:r w:rsidRPr="00BD2F6E">
        <w:t>и</w:t>
      </w:r>
      <w:r w:rsidRPr="00BD2F6E">
        <w:rPr>
          <w:spacing w:val="48"/>
        </w:rPr>
        <w:t xml:space="preserve"> </w:t>
      </w:r>
      <w:r w:rsidRPr="00BD2F6E">
        <w:t>параметры</w:t>
      </w:r>
      <w:r w:rsidRPr="00BD2F6E">
        <w:rPr>
          <w:spacing w:val="48"/>
        </w:rPr>
        <w:t xml:space="preserve"> </w:t>
      </w:r>
      <w:r w:rsidRPr="00BD2F6E">
        <w:t>такой</w:t>
      </w:r>
      <w:r w:rsidRPr="00BD2F6E">
        <w:rPr>
          <w:spacing w:val="49"/>
        </w:rPr>
        <w:t xml:space="preserve"> </w:t>
      </w:r>
      <w:r w:rsidRPr="00BD2F6E">
        <w:t>постройки,</w:t>
      </w:r>
      <w:r w:rsidRPr="00BD2F6E">
        <w:rPr>
          <w:spacing w:val="49"/>
        </w:rPr>
        <w:t xml:space="preserve"> </w:t>
      </w:r>
      <w:r w:rsidRPr="00BD2F6E">
        <w:t>до</w:t>
      </w:r>
      <w:r w:rsidRPr="00BD2F6E">
        <w:rPr>
          <w:spacing w:val="49"/>
        </w:rPr>
        <w:t xml:space="preserve"> </w:t>
      </w:r>
      <w:r w:rsidRPr="00BD2F6E">
        <w:t>ее</w:t>
      </w:r>
      <w:r w:rsidRPr="00BD2F6E">
        <w:rPr>
          <w:spacing w:val="49"/>
        </w:rPr>
        <w:t xml:space="preserve"> </w:t>
      </w:r>
      <w:r w:rsidRPr="00BD2F6E">
        <w:t>сноса</w:t>
      </w:r>
      <w:r w:rsidRPr="00BD2F6E">
        <w:rPr>
          <w:spacing w:val="49"/>
        </w:rPr>
        <w:t xml:space="preserve"> </w:t>
      </w:r>
      <w:r w:rsidRPr="00BD2F6E">
        <w:t>или</w:t>
      </w:r>
      <w:r w:rsidRPr="00BD2F6E">
        <w:rPr>
          <w:spacing w:val="49"/>
        </w:rPr>
        <w:t xml:space="preserve"> </w:t>
      </w:r>
      <w:r w:rsidRPr="00BD2F6E">
        <w:t>приведения</w:t>
      </w:r>
      <w:r w:rsidRPr="00BD2F6E">
        <w:rPr>
          <w:spacing w:val="49"/>
        </w:rPr>
        <w:t xml:space="preserve"> </w:t>
      </w:r>
      <w:r w:rsidRPr="00BD2F6E">
        <w:t>в</w:t>
      </w:r>
      <w:r w:rsidRPr="00BD2F6E">
        <w:rPr>
          <w:spacing w:val="49"/>
        </w:rPr>
        <w:t xml:space="preserve"> </w:t>
      </w:r>
      <w:r w:rsidRPr="00BD2F6E">
        <w:t>соответствие</w:t>
      </w:r>
      <w:r w:rsidRPr="00BD2F6E">
        <w:rPr>
          <w:spacing w:val="49"/>
        </w:rPr>
        <w:t xml:space="preserve"> </w:t>
      </w:r>
      <w:r w:rsidRPr="00BD2F6E">
        <w:t xml:space="preserve">с </w:t>
      </w:r>
      <w:r w:rsidRPr="00BD2F6E">
        <w:rPr>
          <w:spacing w:val="-1"/>
        </w:rPr>
        <w:t>установленными</w:t>
      </w:r>
      <w:r w:rsidRPr="00BD2F6E">
        <w:rPr>
          <w:spacing w:val="50"/>
        </w:rPr>
        <w:t xml:space="preserve"> </w:t>
      </w:r>
      <w:r w:rsidRPr="00BD2F6E">
        <w:t>требованиями,</w:t>
      </w:r>
      <w:r w:rsidRPr="00BD2F6E">
        <w:rPr>
          <w:spacing w:val="50"/>
        </w:rPr>
        <w:t xml:space="preserve"> </w:t>
      </w:r>
      <w:r w:rsidRPr="00BD2F6E">
        <w:t>за</w:t>
      </w:r>
      <w:r w:rsidRPr="00BD2F6E">
        <w:rPr>
          <w:spacing w:val="50"/>
        </w:rPr>
        <w:t xml:space="preserve"> </w:t>
      </w:r>
      <w:r w:rsidRPr="00BD2F6E">
        <w:t>исключением</w:t>
      </w:r>
      <w:r w:rsidRPr="00BD2F6E">
        <w:rPr>
          <w:spacing w:val="50"/>
        </w:rPr>
        <w:t xml:space="preserve"> </w:t>
      </w:r>
      <w:r w:rsidRPr="00BD2F6E">
        <w:rPr>
          <w:spacing w:val="-1"/>
        </w:rPr>
        <w:t>случаев,</w:t>
      </w:r>
      <w:r w:rsidRPr="00BD2F6E">
        <w:rPr>
          <w:spacing w:val="49"/>
        </w:rPr>
        <w:t xml:space="preserve"> </w:t>
      </w:r>
      <w:r w:rsidRPr="00BD2F6E">
        <w:t>если</w:t>
      </w:r>
      <w:r w:rsidRPr="00BD2F6E">
        <w:rPr>
          <w:spacing w:val="50"/>
        </w:rPr>
        <w:t xml:space="preserve"> </w:t>
      </w:r>
      <w:r w:rsidRPr="00BD2F6E">
        <w:t>по</w:t>
      </w:r>
      <w:r w:rsidRPr="00BD2F6E">
        <w:rPr>
          <w:spacing w:val="50"/>
        </w:rPr>
        <w:t xml:space="preserve"> </w:t>
      </w:r>
      <w:r w:rsidRPr="00BD2F6E">
        <w:rPr>
          <w:spacing w:val="-1"/>
        </w:rPr>
        <w:t>результатам</w:t>
      </w:r>
      <w:r w:rsidRPr="00BD2F6E">
        <w:rPr>
          <w:spacing w:val="50"/>
        </w:rPr>
        <w:t xml:space="preserve"> </w:t>
      </w:r>
      <w:r w:rsidRPr="00BD2F6E">
        <w:t>рассмотрения</w:t>
      </w:r>
      <w:r w:rsidRPr="00BD2F6E">
        <w:rPr>
          <w:spacing w:val="55"/>
        </w:rPr>
        <w:t xml:space="preserve"> </w:t>
      </w:r>
      <w:r w:rsidRPr="00BD2F6E">
        <w:t>данного</w:t>
      </w:r>
      <w:r w:rsidRPr="00BD2F6E">
        <w:rPr>
          <w:spacing w:val="32"/>
        </w:rPr>
        <w:t xml:space="preserve"> </w:t>
      </w:r>
      <w:r w:rsidRPr="00BD2F6E">
        <w:t>уведомления</w:t>
      </w:r>
      <w:r w:rsidRPr="00BD2F6E">
        <w:rPr>
          <w:spacing w:val="32"/>
        </w:rPr>
        <w:t xml:space="preserve"> </w:t>
      </w:r>
      <w:r w:rsidRPr="00BD2F6E">
        <w:t>органом</w:t>
      </w:r>
      <w:r w:rsidRPr="00BD2F6E">
        <w:rPr>
          <w:spacing w:val="33"/>
        </w:rPr>
        <w:t xml:space="preserve"> </w:t>
      </w:r>
      <w:r w:rsidRPr="00BD2F6E">
        <w:t>местного</w:t>
      </w:r>
      <w:r w:rsidRPr="00BD2F6E">
        <w:rPr>
          <w:spacing w:val="33"/>
        </w:rPr>
        <w:t xml:space="preserve"> </w:t>
      </w:r>
      <w:r w:rsidRPr="00BD2F6E">
        <w:rPr>
          <w:spacing w:val="-1"/>
        </w:rPr>
        <w:t>самоуправления</w:t>
      </w:r>
      <w:r w:rsidRPr="00BD2F6E">
        <w:rPr>
          <w:spacing w:val="33"/>
        </w:rPr>
        <w:t xml:space="preserve"> </w:t>
      </w:r>
      <w:r w:rsidRPr="00BD2F6E">
        <w:t>в</w:t>
      </w:r>
      <w:r w:rsidRPr="00BD2F6E">
        <w:rPr>
          <w:spacing w:val="32"/>
        </w:rPr>
        <w:t xml:space="preserve"> </w:t>
      </w:r>
      <w:r w:rsidRPr="00BD2F6E">
        <w:t>исполнительный</w:t>
      </w:r>
      <w:r w:rsidRPr="00BD2F6E">
        <w:rPr>
          <w:spacing w:val="34"/>
        </w:rPr>
        <w:t xml:space="preserve"> </w:t>
      </w:r>
      <w:r w:rsidRPr="00BD2F6E">
        <w:t>орган</w:t>
      </w:r>
      <w:r w:rsidRPr="00BD2F6E">
        <w:rPr>
          <w:spacing w:val="23"/>
        </w:rPr>
        <w:t xml:space="preserve"> </w:t>
      </w:r>
      <w:r w:rsidRPr="00BD2F6E">
        <w:t>государственной</w:t>
      </w:r>
      <w:r w:rsidRPr="00BD2F6E">
        <w:rPr>
          <w:spacing w:val="21"/>
        </w:rPr>
        <w:t xml:space="preserve"> </w:t>
      </w:r>
      <w:r w:rsidRPr="00BD2F6E">
        <w:t>власти,</w:t>
      </w:r>
      <w:r w:rsidRPr="00BD2F6E">
        <w:rPr>
          <w:spacing w:val="21"/>
        </w:rPr>
        <w:t xml:space="preserve"> </w:t>
      </w:r>
      <w:r w:rsidRPr="00BD2F6E">
        <w:t>должностному</w:t>
      </w:r>
      <w:r w:rsidRPr="00BD2F6E">
        <w:rPr>
          <w:spacing w:val="22"/>
        </w:rPr>
        <w:t xml:space="preserve"> </w:t>
      </w:r>
      <w:r w:rsidRPr="00BD2F6E">
        <w:rPr>
          <w:spacing w:val="-1"/>
        </w:rPr>
        <w:t>лицу,</w:t>
      </w:r>
      <w:r w:rsidRPr="00BD2F6E">
        <w:rPr>
          <w:spacing w:val="21"/>
        </w:rPr>
        <w:t xml:space="preserve"> </w:t>
      </w:r>
      <w:r w:rsidRPr="00BD2F6E">
        <w:t>в</w:t>
      </w:r>
      <w:r w:rsidRPr="00BD2F6E">
        <w:rPr>
          <w:spacing w:val="20"/>
        </w:rPr>
        <w:t xml:space="preserve"> </w:t>
      </w:r>
      <w:r w:rsidRPr="00BD2F6E">
        <w:t>государственное</w:t>
      </w:r>
      <w:r w:rsidRPr="00BD2F6E">
        <w:rPr>
          <w:spacing w:val="20"/>
        </w:rPr>
        <w:t xml:space="preserve"> </w:t>
      </w:r>
      <w:r w:rsidRPr="00BD2F6E">
        <w:t>учреждение</w:t>
      </w:r>
      <w:r w:rsidRPr="00BD2F6E">
        <w:rPr>
          <w:spacing w:val="21"/>
        </w:rPr>
        <w:t xml:space="preserve"> </w:t>
      </w:r>
      <w:r w:rsidRPr="00BD2F6E">
        <w:t>или</w:t>
      </w:r>
      <w:r w:rsidRPr="00BD2F6E">
        <w:rPr>
          <w:spacing w:val="21"/>
        </w:rPr>
        <w:t xml:space="preserve"> </w:t>
      </w:r>
      <w:r w:rsidRPr="00BD2F6E">
        <w:t>в</w:t>
      </w:r>
      <w:r w:rsidRPr="00BD2F6E">
        <w:rPr>
          <w:spacing w:val="22"/>
        </w:rPr>
        <w:t xml:space="preserve"> </w:t>
      </w:r>
      <w:r w:rsidRPr="00BD2F6E">
        <w:t>орган</w:t>
      </w:r>
      <w:r w:rsidRPr="00BD2F6E">
        <w:rPr>
          <w:spacing w:val="24"/>
        </w:rPr>
        <w:t xml:space="preserve"> </w:t>
      </w:r>
      <w:r w:rsidRPr="00BD2F6E">
        <w:t>местного</w:t>
      </w:r>
      <w:r w:rsidRPr="00BD2F6E">
        <w:rPr>
          <w:spacing w:val="4"/>
        </w:rPr>
        <w:t xml:space="preserve"> </w:t>
      </w:r>
      <w:r w:rsidRPr="00BD2F6E">
        <w:rPr>
          <w:spacing w:val="-1"/>
        </w:rPr>
        <w:t>самоуправления,</w:t>
      </w:r>
      <w:r w:rsidRPr="00BD2F6E">
        <w:rPr>
          <w:spacing w:val="4"/>
        </w:rPr>
        <w:t xml:space="preserve"> </w:t>
      </w:r>
      <w:r w:rsidRPr="00BD2F6E">
        <w:rPr>
          <w:spacing w:val="-1"/>
        </w:rPr>
        <w:t>которые</w:t>
      </w:r>
      <w:r w:rsidRPr="00BD2F6E">
        <w:rPr>
          <w:spacing w:val="3"/>
        </w:rPr>
        <w:t xml:space="preserve"> </w:t>
      </w:r>
      <w:r w:rsidRPr="00BD2F6E">
        <w:t>указаны</w:t>
      </w:r>
      <w:r w:rsidRPr="00BD2F6E">
        <w:rPr>
          <w:spacing w:val="4"/>
        </w:rPr>
        <w:t xml:space="preserve"> </w:t>
      </w:r>
      <w:r w:rsidRPr="00BD2F6E">
        <w:t>в</w:t>
      </w:r>
      <w:r w:rsidRPr="00BD2F6E">
        <w:rPr>
          <w:spacing w:val="6"/>
        </w:rPr>
        <w:t xml:space="preserve"> </w:t>
      </w:r>
      <w:r w:rsidRPr="00BD2F6E">
        <w:t>части</w:t>
      </w:r>
      <w:r w:rsidRPr="00BD2F6E">
        <w:rPr>
          <w:spacing w:val="4"/>
        </w:rPr>
        <w:t xml:space="preserve"> </w:t>
      </w:r>
      <w:r w:rsidRPr="00BD2F6E">
        <w:t>2</w:t>
      </w:r>
      <w:r w:rsidRPr="00BD2F6E">
        <w:rPr>
          <w:spacing w:val="3"/>
        </w:rPr>
        <w:t xml:space="preserve"> </w:t>
      </w:r>
      <w:r w:rsidRPr="00BD2F6E">
        <w:rPr>
          <w:spacing w:val="-1"/>
        </w:rPr>
        <w:t>статьи</w:t>
      </w:r>
      <w:r w:rsidRPr="00BD2F6E">
        <w:rPr>
          <w:spacing w:val="4"/>
        </w:rPr>
        <w:t xml:space="preserve"> </w:t>
      </w:r>
      <w:r w:rsidRPr="00BD2F6E">
        <w:t>55.32</w:t>
      </w:r>
      <w:r w:rsidRPr="00BD2F6E">
        <w:rPr>
          <w:spacing w:val="6"/>
        </w:rPr>
        <w:t xml:space="preserve"> </w:t>
      </w:r>
      <w:r w:rsidRPr="00BD2F6E">
        <w:t>Градостроительного кодекса Российской Федерации</w:t>
      </w:r>
      <w:r w:rsidRPr="00BD2F6E">
        <w:rPr>
          <w:spacing w:val="4"/>
        </w:rPr>
        <w:t xml:space="preserve"> </w:t>
      </w:r>
      <w:r w:rsidRPr="00BD2F6E">
        <w:t>и</w:t>
      </w:r>
      <w:r w:rsidRPr="00BD2F6E">
        <w:rPr>
          <w:spacing w:val="4"/>
        </w:rPr>
        <w:t xml:space="preserve"> </w:t>
      </w:r>
      <w:r w:rsidRPr="00BD2F6E">
        <w:t>от</w:t>
      </w:r>
      <w:r w:rsidRPr="00BD2F6E">
        <w:rPr>
          <w:spacing w:val="4"/>
        </w:rPr>
        <w:t xml:space="preserve"> </w:t>
      </w:r>
      <w:r w:rsidRPr="00BD2F6E">
        <w:rPr>
          <w:spacing w:val="-1"/>
        </w:rPr>
        <w:t>которых</w:t>
      </w:r>
      <w:r w:rsidRPr="00BD2F6E">
        <w:rPr>
          <w:spacing w:val="53"/>
        </w:rPr>
        <w:t xml:space="preserve"> </w:t>
      </w:r>
      <w:r w:rsidRPr="00BD2F6E">
        <w:t>поступило</w:t>
      </w:r>
      <w:r w:rsidRPr="00BD2F6E">
        <w:rPr>
          <w:spacing w:val="39"/>
        </w:rPr>
        <w:t xml:space="preserve"> </w:t>
      </w:r>
      <w:r w:rsidRPr="00BD2F6E">
        <w:t>данное</w:t>
      </w:r>
      <w:r w:rsidRPr="00BD2F6E">
        <w:rPr>
          <w:spacing w:val="40"/>
        </w:rPr>
        <w:t xml:space="preserve"> </w:t>
      </w:r>
      <w:r w:rsidRPr="00BD2F6E">
        <w:rPr>
          <w:spacing w:val="-1"/>
        </w:rPr>
        <w:t>уведомление,</w:t>
      </w:r>
      <w:r w:rsidRPr="00BD2F6E">
        <w:rPr>
          <w:spacing w:val="40"/>
        </w:rPr>
        <w:t xml:space="preserve"> </w:t>
      </w:r>
      <w:r w:rsidRPr="00BD2F6E">
        <w:t>направлено</w:t>
      </w:r>
      <w:r w:rsidRPr="00BD2F6E">
        <w:rPr>
          <w:spacing w:val="39"/>
        </w:rPr>
        <w:t xml:space="preserve"> </w:t>
      </w:r>
      <w:r w:rsidRPr="00BD2F6E">
        <w:t>уведомление</w:t>
      </w:r>
      <w:r w:rsidRPr="00BD2F6E">
        <w:rPr>
          <w:spacing w:val="41"/>
        </w:rPr>
        <w:t xml:space="preserve"> </w:t>
      </w:r>
      <w:r w:rsidRPr="00BD2F6E">
        <w:t>о</w:t>
      </w:r>
      <w:r w:rsidRPr="00BD2F6E">
        <w:rPr>
          <w:spacing w:val="40"/>
        </w:rPr>
        <w:t xml:space="preserve"> </w:t>
      </w:r>
      <w:r w:rsidRPr="00BD2F6E">
        <w:t>том,</w:t>
      </w:r>
      <w:r w:rsidRPr="00BD2F6E">
        <w:rPr>
          <w:spacing w:val="40"/>
        </w:rPr>
        <w:t xml:space="preserve"> </w:t>
      </w:r>
      <w:r w:rsidRPr="00BD2F6E">
        <w:t>что</w:t>
      </w:r>
      <w:r w:rsidRPr="00BD2F6E">
        <w:rPr>
          <w:spacing w:val="40"/>
        </w:rPr>
        <w:t xml:space="preserve"> </w:t>
      </w:r>
      <w:r w:rsidRPr="00BD2F6E">
        <w:t>наличие</w:t>
      </w:r>
      <w:r w:rsidRPr="00BD2F6E">
        <w:rPr>
          <w:spacing w:val="40"/>
        </w:rPr>
        <w:t xml:space="preserve"> </w:t>
      </w:r>
      <w:r w:rsidRPr="00BD2F6E">
        <w:rPr>
          <w:spacing w:val="-1"/>
        </w:rPr>
        <w:t>признаков</w:t>
      </w:r>
      <w:r w:rsidRPr="00BD2F6E">
        <w:rPr>
          <w:spacing w:val="38"/>
        </w:rPr>
        <w:t xml:space="preserve"> </w:t>
      </w:r>
      <w:r w:rsidRPr="00BD2F6E">
        <w:t>самовольной</w:t>
      </w:r>
      <w:r w:rsidRPr="00BD2F6E">
        <w:rPr>
          <w:spacing w:val="-14"/>
        </w:rPr>
        <w:t xml:space="preserve"> </w:t>
      </w:r>
      <w:r w:rsidRPr="00BD2F6E">
        <w:t>постройки</w:t>
      </w:r>
      <w:r w:rsidRPr="00BD2F6E">
        <w:rPr>
          <w:spacing w:val="-14"/>
        </w:rPr>
        <w:t xml:space="preserve"> </w:t>
      </w:r>
      <w:r w:rsidRPr="00BD2F6E">
        <w:t>не</w:t>
      </w:r>
      <w:r w:rsidRPr="00BD2F6E">
        <w:rPr>
          <w:spacing w:val="-15"/>
        </w:rPr>
        <w:t xml:space="preserve"> </w:t>
      </w:r>
      <w:r w:rsidRPr="00BD2F6E">
        <w:rPr>
          <w:spacing w:val="-1"/>
        </w:rPr>
        <w:t>усматривается</w:t>
      </w:r>
      <w:r w:rsidRPr="00BD2F6E">
        <w:rPr>
          <w:spacing w:val="-14"/>
        </w:rPr>
        <w:t xml:space="preserve"> </w:t>
      </w:r>
      <w:r w:rsidRPr="00BD2F6E">
        <w:t>либо</w:t>
      </w:r>
      <w:r w:rsidRPr="00BD2F6E">
        <w:rPr>
          <w:spacing w:val="-13"/>
        </w:rPr>
        <w:t xml:space="preserve"> </w:t>
      </w:r>
      <w:r w:rsidRPr="00BD2F6E">
        <w:rPr>
          <w:spacing w:val="-1"/>
        </w:rPr>
        <w:t>вступило</w:t>
      </w:r>
      <w:r w:rsidRPr="00BD2F6E">
        <w:rPr>
          <w:spacing w:val="-15"/>
        </w:rPr>
        <w:t xml:space="preserve"> </w:t>
      </w:r>
      <w:r w:rsidRPr="00BD2F6E">
        <w:t>в</w:t>
      </w:r>
      <w:r w:rsidRPr="00BD2F6E">
        <w:rPr>
          <w:spacing w:val="-14"/>
        </w:rPr>
        <w:t xml:space="preserve"> </w:t>
      </w:r>
      <w:r w:rsidRPr="00BD2F6E">
        <w:t>законную</w:t>
      </w:r>
      <w:r w:rsidRPr="00BD2F6E">
        <w:rPr>
          <w:spacing w:val="-14"/>
        </w:rPr>
        <w:t xml:space="preserve"> </w:t>
      </w:r>
      <w:r w:rsidRPr="00BD2F6E">
        <w:rPr>
          <w:spacing w:val="-1"/>
        </w:rPr>
        <w:t>силу</w:t>
      </w:r>
      <w:r w:rsidRPr="00BD2F6E">
        <w:rPr>
          <w:spacing w:val="-12"/>
        </w:rPr>
        <w:t xml:space="preserve"> </w:t>
      </w:r>
      <w:r w:rsidRPr="00BD2F6E">
        <w:rPr>
          <w:spacing w:val="-1"/>
        </w:rPr>
        <w:t>решение</w:t>
      </w:r>
      <w:r w:rsidRPr="00BD2F6E">
        <w:rPr>
          <w:spacing w:val="-13"/>
        </w:rPr>
        <w:t xml:space="preserve"> </w:t>
      </w:r>
      <w:r w:rsidRPr="00BD2F6E">
        <w:rPr>
          <w:spacing w:val="-1"/>
        </w:rPr>
        <w:t>суда</w:t>
      </w:r>
      <w:r w:rsidRPr="00BD2F6E">
        <w:rPr>
          <w:spacing w:val="-13"/>
        </w:rPr>
        <w:t xml:space="preserve"> </w:t>
      </w:r>
      <w:r w:rsidRPr="00BD2F6E">
        <w:t>об</w:t>
      </w:r>
      <w:r w:rsidRPr="00BD2F6E">
        <w:rPr>
          <w:spacing w:val="-13"/>
        </w:rPr>
        <w:t xml:space="preserve"> </w:t>
      </w:r>
      <w:r w:rsidRPr="00BD2F6E">
        <w:rPr>
          <w:spacing w:val="-1"/>
        </w:rPr>
        <w:t>отказе</w:t>
      </w:r>
      <w:r w:rsidRPr="00BD2F6E">
        <w:rPr>
          <w:spacing w:val="65"/>
        </w:rPr>
        <w:t xml:space="preserve"> </w:t>
      </w:r>
      <w:r w:rsidRPr="00BD2F6E">
        <w:t>в</w:t>
      </w:r>
      <w:r w:rsidRPr="00BD2F6E">
        <w:rPr>
          <w:spacing w:val="40"/>
        </w:rPr>
        <w:t xml:space="preserve"> </w:t>
      </w:r>
      <w:r w:rsidRPr="00BD2F6E">
        <w:rPr>
          <w:spacing w:val="-1"/>
        </w:rPr>
        <w:t>удовлетворении</w:t>
      </w:r>
      <w:r w:rsidRPr="00BD2F6E">
        <w:rPr>
          <w:spacing w:val="40"/>
        </w:rPr>
        <w:t xml:space="preserve"> </w:t>
      </w:r>
      <w:r w:rsidRPr="00BD2F6E">
        <w:rPr>
          <w:spacing w:val="-1"/>
        </w:rPr>
        <w:t>исковых</w:t>
      </w:r>
      <w:r w:rsidRPr="00BD2F6E">
        <w:rPr>
          <w:spacing w:val="40"/>
        </w:rPr>
        <w:t xml:space="preserve"> </w:t>
      </w:r>
      <w:r w:rsidRPr="00BD2F6E">
        <w:t>требований</w:t>
      </w:r>
      <w:r w:rsidRPr="00BD2F6E">
        <w:rPr>
          <w:spacing w:val="40"/>
        </w:rPr>
        <w:t xml:space="preserve"> </w:t>
      </w:r>
      <w:r w:rsidRPr="00BD2F6E">
        <w:t>о</w:t>
      </w:r>
      <w:r w:rsidRPr="00BD2F6E">
        <w:rPr>
          <w:spacing w:val="40"/>
        </w:rPr>
        <w:t xml:space="preserve"> </w:t>
      </w:r>
      <w:r w:rsidRPr="00BD2F6E">
        <w:t>сносе</w:t>
      </w:r>
      <w:r w:rsidRPr="00BD2F6E">
        <w:rPr>
          <w:spacing w:val="41"/>
        </w:rPr>
        <w:t xml:space="preserve"> </w:t>
      </w:r>
      <w:r w:rsidRPr="00BD2F6E">
        <w:rPr>
          <w:spacing w:val="-1"/>
        </w:rPr>
        <w:t>самовольной</w:t>
      </w:r>
      <w:r w:rsidRPr="00BD2F6E">
        <w:rPr>
          <w:spacing w:val="40"/>
        </w:rPr>
        <w:t xml:space="preserve"> </w:t>
      </w:r>
      <w:r w:rsidRPr="00BD2F6E">
        <w:t>постройки</w:t>
      </w:r>
      <w:r w:rsidRPr="00BD2F6E">
        <w:rPr>
          <w:spacing w:val="40"/>
        </w:rPr>
        <w:t xml:space="preserve"> </w:t>
      </w:r>
      <w:r w:rsidRPr="00BD2F6E">
        <w:t>или</w:t>
      </w:r>
      <w:r w:rsidRPr="00BD2F6E">
        <w:rPr>
          <w:spacing w:val="42"/>
        </w:rPr>
        <w:t xml:space="preserve"> </w:t>
      </w:r>
      <w:r w:rsidRPr="00BD2F6E">
        <w:t>ее</w:t>
      </w:r>
      <w:r w:rsidRPr="00BD2F6E">
        <w:rPr>
          <w:spacing w:val="45"/>
        </w:rPr>
        <w:t xml:space="preserve"> </w:t>
      </w:r>
      <w:r w:rsidRPr="00BD2F6E">
        <w:t>приведении</w:t>
      </w:r>
      <w:r w:rsidRPr="00BD2F6E">
        <w:rPr>
          <w:spacing w:val="40"/>
        </w:rPr>
        <w:t xml:space="preserve"> </w:t>
      </w:r>
      <w:r w:rsidRPr="00BD2F6E">
        <w:t>в</w:t>
      </w:r>
      <w:r w:rsidRPr="00BD2F6E">
        <w:rPr>
          <w:spacing w:val="59"/>
        </w:rPr>
        <w:t xml:space="preserve"> </w:t>
      </w:r>
      <w:r w:rsidRPr="00BD2F6E">
        <w:rPr>
          <w:spacing w:val="-1"/>
        </w:rPr>
        <w:t>соответствие</w:t>
      </w:r>
      <w:r w:rsidRPr="00BD2F6E">
        <w:t xml:space="preserve"> с </w:t>
      </w:r>
      <w:r w:rsidRPr="00BD2F6E">
        <w:rPr>
          <w:spacing w:val="-1"/>
        </w:rPr>
        <w:t>установленными</w:t>
      </w:r>
      <w:r w:rsidRPr="00BD2F6E">
        <w:t xml:space="preserve"> требованиями.</w:t>
      </w:r>
    </w:p>
    <w:p w14:paraId="65254FE6" w14:textId="77777777" w:rsidR="008476BC" w:rsidRPr="00BD2F6E" w:rsidRDefault="008476BC">
      <w:pPr>
        <w:pStyle w:val="af0"/>
        <w:numPr>
          <w:ilvl w:val="0"/>
          <w:numId w:val="85"/>
        </w:numPr>
        <w:tabs>
          <w:tab w:val="left" w:pos="929"/>
        </w:tabs>
        <w:suppressAutoHyphens w:val="0"/>
        <w:spacing w:after="0" w:line="240" w:lineRule="auto"/>
        <w:ind w:left="0" w:right="286" w:firstLine="709"/>
      </w:pPr>
      <w:bookmarkStart w:id="100" w:name="_bookmark34"/>
      <w:bookmarkEnd w:id="100"/>
      <w:r w:rsidRPr="00BD2F6E">
        <w:t>В</w:t>
      </w:r>
      <w:r w:rsidRPr="00BD2F6E">
        <w:rPr>
          <w:spacing w:val="4"/>
        </w:rPr>
        <w:t xml:space="preserve"> </w:t>
      </w:r>
      <w:r w:rsidRPr="00BD2F6E">
        <w:rPr>
          <w:spacing w:val="-1"/>
        </w:rPr>
        <w:t>случаях,</w:t>
      </w:r>
      <w:r w:rsidRPr="00BD2F6E">
        <w:rPr>
          <w:spacing w:val="4"/>
        </w:rPr>
        <w:t xml:space="preserve"> </w:t>
      </w:r>
      <w:r w:rsidRPr="00BD2F6E">
        <w:rPr>
          <w:spacing w:val="-1"/>
        </w:rPr>
        <w:t>предусмотренных</w:t>
      </w:r>
      <w:r w:rsidRPr="00BD2F6E">
        <w:rPr>
          <w:spacing w:val="6"/>
        </w:rPr>
        <w:t xml:space="preserve"> </w:t>
      </w:r>
      <w:hyperlink w:anchor="_bookmark30" w:history="1">
        <w:r w:rsidRPr="00BD2F6E">
          <w:rPr>
            <w:spacing w:val="-1"/>
          </w:rPr>
          <w:t>пунктами</w:t>
        </w:r>
        <w:r w:rsidRPr="00BD2F6E">
          <w:rPr>
            <w:spacing w:val="4"/>
          </w:rPr>
          <w:t xml:space="preserve"> </w:t>
        </w:r>
        <w:r w:rsidRPr="00BD2F6E">
          <w:t>3</w:t>
        </w:r>
      </w:hyperlink>
      <w:r w:rsidRPr="00BD2F6E">
        <w:t>-</w:t>
      </w:r>
      <w:hyperlink w:anchor="_bookmark31" w:history="1">
        <w:r w:rsidRPr="00BD2F6E">
          <w:t>5</w:t>
        </w:r>
        <w:r w:rsidRPr="00BD2F6E">
          <w:rPr>
            <w:spacing w:val="4"/>
          </w:rPr>
          <w:t xml:space="preserve"> </w:t>
        </w:r>
        <w:r w:rsidRPr="00BD2F6E">
          <w:t>части</w:t>
        </w:r>
        <w:r w:rsidRPr="00BD2F6E">
          <w:rPr>
            <w:spacing w:val="4"/>
          </w:rPr>
          <w:t xml:space="preserve"> </w:t>
        </w:r>
        <w:r w:rsidRPr="00BD2F6E">
          <w:t>2</w:t>
        </w:r>
      </w:hyperlink>
      <w:r w:rsidRPr="00BD2F6E">
        <w:rPr>
          <w:spacing w:val="5"/>
        </w:rPr>
        <w:t xml:space="preserve"> </w:t>
      </w:r>
      <w:r w:rsidRPr="00BD2F6E">
        <w:rPr>
          <w:spacing w:val="-1"/>
        </w:rPr>
        <w:t>настоящей</w:t>
      </w:r>
      <w:r w:rsidRPr="00BD2F6E">
        <w:rPr>
          <w:spacing w:val="4"/>
        </w:rPr>
        <w:t xml:space="preserve"> </w:t>
      </w:r>
      <w:r w:rsidRPr="00BD2F6E">
        <w:rPr>
          <w:spacing w:val="-1"/>
        </w:rPr>
        <w:t>статьи,</w:t>
      </w:r>
      <w:r w:rsidRPr="00BD2F6E">
        <w:rPr>
          <w:spacing w:val="4"/>
        </w:rPr>
        <w:t xml:space="preserve"> </w:t>
      </w:r>
      <w:r w:rsidRPr="00BD2F6E">
        <w:t>исполнительный</w:t>
      </w:r>
      <w:r w:rsidRPr="00BD2F6E">
        <w:rPr>
          <w:spacing w:val="77"/>
        </w:rPr>
        <w:t xml:space="preserve"> </w:t>
      </w:r>
      <w:r w:rsidRPr="00BD2F6E">
        <w:t>орган</w:t>
      </w:r>
      <w:r w:rsidRPr="00BD2F6E">
        <w:rPr>
          <w:spacing w:val="46"/>
        </w:rPr>
        <w:t xml:space="preserve"> </w:t>
      </w:r>
      <w:r w:rsidRPr="00BD2F6E">
        <w:rPr>
          <w:spacing w:val="-1"/>
        </w:rPr>
        <w:t>государственной</w:t>
      </w:r>
      <w:r w:rsidRPr="00BD2F6E">
        <w:rPr>
          <w:spacing w:val="46"/>
        </w:rPr>
        <w:t xml:space="preserve"> </w:t>
      </w:r>
      <w:r w:rsidRPr="00BD2F6E">
        <w:t>власти</w:t>
      </w:r>
      <w:r w:rsidRPr="00BD2F6E">
        <w:rPr>
          <w:spacing w:val="45"/>
        </w:rPr>
        <w:t xml:space="preserve"> </w:t>
      </w:r>
      <w:r w:rsidRPr="00BD2F6E">
        <w:t>или</w:t>
      </w:r>
      <w:r w:rsidRPr="00BD2F6E">
        <w:rPr>
          <w:spacing w:val="46"/>
        </w:rPr>
        <w:t xml:space="preserve"> </w:t>
      </w:r>
      <w:r w:rsidRPr="00BD2F6E">
        <w:t>орган</w:t>
      </w:r>
      <w:r w:rsidRPr="00BD2F6E">
        <w:rPr>
          <w:spacing w:val="47"/>
        </w:rPr>
        <w:t xml:space="preserve"> </w:t>
      </w:r>
      <w:r w:rsidRPr="00BD2F6E">
        <w:t>местного</w:t>
      </w:r>
      <w:r w:rsidRPr="00BD2F6E">
        <w:rPr>
          <w:spacing w:val="45"/>
        </w:rPr>
        <w:t xml:space="preserve"> </w:t>
      </w:r>
      <w:r w:rsidRPr="00BD2F6E">
        <w:rPr>
          <w:spacing w:val="-1"/>
        </w:rPr>
        <w:t>самоуправления,</w:t>
      </w:r>
      <w:r w:rsidRPr="00BD2F6E">
        <w:rPr>
          <w:spacing w:val="45"/>
        </w:rPr>
        <w:t xml:space="preserve"> </w:t>
      </w:r>
      <w:r w:rsidRPr="00BD2F6E">
        <w:rPr>
          <w:spacing w:val="-1"/>
        </w:rPr>
        <w:t>уполномоченные</w:t>
      </w:r>
      <w:r w:rsidRPr="00BD2F6E">
        <w:rPr>
          <w:spacing w:val="46"/>
        </w:rPr>
        <w:t xml:space="preserve"> </w:t>
      </w:r>
      <w:r w:rsidRPr="00BD2F6E">
        <w:t>на</w:t>
      </w:r>
      <w:r w:rsidRPr="00BD2F6E">
        <w:rPr>
          <w:spacing w:val="75"/>
        </w:rPr>
        <w:t xml:space="preserve"> </w:t>
      </w:r>
      <w:r w:rsidRPr="00BD2F6E">
        <w:rPr>
          <w:spacing w:val="-1"/>
        </w:rPr>
        <w:t>установление</w:t>
      </w:r>
      <w:r w:rsidRPr="00BD2F6E">
        <w:rPr>
          <w:spacing w:val="-5"/>
        </w:rPr>
        <w:t xml:space="preserve"> </w:t>
      </w:r>
      <w:r w:rsidRPr="00BD2F6E">
        <w:t>зон</w:t>
      </w:r>
      <w:r w:rsidRPr="00BD2F6E">
        <w:rPr>
          <w:spacing w:val="-5"/>
        </w:rPr>
        <w:t xml:space="preserve"> </w:t>
      </w:r>
      <w:r w:rsidRPr="00BD2F6E">
        <w:t>с</w:t>
      </w:r>
      <w:r w:rsidRPr="00BD2F6E">
        <w:rPr>
          <w:spacing w:val="-5"/>
        </w:rPr>
        <w:t xml:space="preserve"> </w:t>
      </w:r>
      <w:r w:rsidRPr="00BD2F6E">
        <w:t>особыми</w:t>
      </w:r>
      <w:r w:rsidRPr="00BD2F6E">
        <w:rPr>
          <w:spacing w:val="-6"/>
        </w:rPr>
        <w:t xml:space="preserve"> </w:t>
      </w:r>
      <w:r w:rsidRPr="00BD2F6E">
        <w:t>условиями</w:t>
      </w:r>
      <w:r w:rsidRPr="00BD2F6E">
        <w:rPr>
          <w:spacing w:val="-5"/>
        </w:rPr>
        <w:t xml:space="preserve"> </w:t>
      </w:r>
      <w:r w:rsidRPr="00BD2F6E">
        <w:rPr>
          <w:spacing w:val="-1"/>
        </w:rPr>
        <w:t>использования</w:t>
      </w:r>
      <w:r w:rsidRPr="00BD2F6E">
        <w:rPr>
          <w:spacing w:val="-5"/>
        </w:rPr>
        <w:t xml:space="preserve"> </w:t>
      </w:r>
      <w:r w:rsidRPr="00BD2F6E">
        <w:t>территорий,</w:t>
      </w:r>
      <w:r w:rsidRPr="00BD2F6E">
        <w:rPr>
          <w:spacing w:val="-6"/>
        </w:rPr>
        <w:t xml:space="preserve"> </w:t>
      </w:r>
      <w:r w:rsidRPr="00BD2F6E">
        <w:t>границ</w:t>
      </w:r>
      <w:r w:rsidRPr="00BD2F6E">
        <w:rPr>
          <w:spacing w:val="-5"/>
        </w:rPr>
        <w:t xml:space="preserve"> </w:t>
      </w:r>
      <w:r w:rsidRPr="00BD2F6E">
        <w:rPr>
          <w:spacing w:val="-1"/>
        </w:rPr>
        <w:t>территорий</w:t>
      </w:r>
      <w:r w:rsidRPr="00BD2F6E">
        <w:rPr>
          <w:spacing w:val="-5"/>
        </w:rPr>
        <w:t xml:space="preserve"> </w:t>
      </w:r>
      <w:r w:rsidRPr="00BD2F6E">
        <w:t>объектов</w:t>
      </w:r>
      <w:r w:rsidRPr="00BD2F6E">
        <w:rPr>
          <w:spacing w:val="63"/>
        </w:rPr>
        <w:t xml:space="preserve"> </w:t>
      </w:r>
      <w:r w:rsidRPr="00BD2F6E">
        <w:rPr>
          <w:spacing w:val="-1"/>
        </w:rPr>
        <w:t>культурного</w:t>
      </w:r>
      <w:r w:rsidRPr="00BD2F6E">
        <w:rPr>
          <w:spacing w:val="17"/>
        </w:rPr>
        <w:t xml:space="preserve"> </w:t>
      </w:r>
      <w:r w:rsidRPr="00BD2F6E">
        <w:t>наследия,</w:t>
      </w:r>
      <w:r w:rsidRPr="00BD2F6E">
        <w:rPr>
          <w:spacing w:val="15"/>
        </w:rPr>
        <w:t xml:space="preserve"> </w:t>
      </w:r>
      <w:r w:rsidRPr="00BD2F6E">
        <w:t>утверждение</w:t>
      </w:r>
      <w:r w:rsidRPr="00BD2F6E">
        <w:rPr>
          <w:spacing w:val="18"/>
        </w:rPr>
        <w:t xml:space="preserve"> </w:t>
      </w:r>
      <w:r w:rsidRPr="00BD2F6E">
        <w:t>границ</w:t>
      </w:r>
      <w:r w:rsidRPr="00BD2F6E">
        <w:rPr>
          <w:spacing w:val="18"/>
        </w:rPr>
        <w:t xml:space="preserve"> </w:t>
      </w:r>
      <w:r w:rsidRPr="00BD2F6E">
        <w:rPr>
          <w:spacing w:val="-1"/>
        </w:rPr>
        <w:t>территорий</w:t>
      </w:r>
      <w:r w:rsidRPr="00BD2F6E">
        <w:rPr>
          <w:spacing w:val="17"/>
        </w:rPr>
        <w:t xml:space="preserve"> </w:t>
      </w:r>
      <w:r w:rsidRPr="00BD2F6E">
        <w:rPr>
          <w:spacing w:val="-1"/>
        </w:rPr>
        <w:t>исторических</w:t>
      </w:r>
      <w:r w:rsidRPr="00BD2F6E">
        <w:rPr>
          <w:spacing w:val="17"/>
        </w:rPr>
        <w:t xml:space="preserve"> </w:t>
      </w:r>
      <w:r w:rsidRPr="00BD2F6E">
        <w:rPr>
          <w:spacing w:val="-1"/>
        </w:rPr>
        <w:t>поселений</w:t>
      </w:r>
      <w:r w:rsidRPr="00BD2F6E">
        <w:rPr>
          <w:spacing w:val="17"/>
        </w:rPr>
        <w:t xml:space="preserve"> </w:t>
      </w:r>
      <w:r w:rsidRPr="00BD2F6E">
        <w:t>федерального</w:t>
      </w:r>
      <w:r w:rsidRPr="00BD2F6E">
        <w:rPr>
          <w:spacing w:val="75"/>
        </w:rPr>
        <w:t xml:space="preserve"> </w:t>
      </w:r>
      <w:r w:rsidRPr="00BD2F6E">
        <w:t>значения,</w:t>
      </w:r>
      <w:r w:rsidRPr="00BD2F6E">
        <w:rPr>
          <w:spacing w:val="23"/>
        </w:rPr>
        <w:t xml:space="preserve"> </w:t>
      </w:r>
      <w:r w:rsidRPr="00BD2F6E">
        <w:rPr>
          <w:spacing w:val="-1"/>
        </w:rPr>
        <w:t>исторических</w:t>
      </w:r>
      <w:r w:rsidRPr="00BD2F6E">
        <w:rPr>
          <w:spacing w:val="24"/>
        </w:rPr>
        <w:t xml:space="preserve"> </w:t>
      </w:r>
      <w:r w:rsidRPr="00BD2F6E">
        <w:t>поселений</w:t>
      </w:r>
      <w:r w:rsidRPr="00BD2F6E">
        <w:rPr>
          <w:spacing w:val="24"/>
        </w:rPr>
        <w:t xml:space="preserve"> </w:t>
      </w:r>
      <w:r w:rsidRPr="00BD2F6E">
        <w:t>регионального</w:t>
      </w:r>
      <w:r w:rsidRPr="00BD2F6E">
        <w:rPr>
          <w:spacing w:val="24"/>
        </w:rPr>
        <w:t xml:space="preserve"> </w:t>
      </w:r>
      <w:r w:rsidRPr="00BD2F6E">
        <w:t>значения,</w:t>
      </w:r>
      <w:r w:rsidRPr="00BD2F6E">
        <w:rPr>
          <w:spacing w:val="23"/>
        </w:rPr>
        <w:t xml:space="preserve"> </w:t>
      </w:r>
      <w:r w:rsidRPr="00BD2F6E">
        <w:t>направляет</w:t>
      </w:r>
      <w:r w:rsidRPr="00BD2F6E">
        <w:rPr>
          <w:spacing w:val="24"/>
        </w:rPr>
        <w:t xml:space="preserve"> </w:t>
      </w:r>
      <w:r w:rsidRPr="00BD2F6E">
        <w:t>главе</w:t>
      </w:r>
      <w:r w:rsidRPr="00BD2F6E">
        <w:rPr>
          <w:spacing w:val="24"/>
        </w:rPr>
        <w:t xml:space="preserve"> </w:t>
      </w:r>
      <w:r w:rsidRPr="00BD2F6E">
        <w:rPr>
          <w:spacing w:val="-1"/>
        </w:rPr>
        <w:t>местной</w:t>
      </w:r>
      <w:r w:rsidRPr="00BD2F6E">
        <w:rPr>
          <w:spacing w:val="34"/>
        </w:rPr>
        <w:t xml:space="preserve"> </w:t>
      </w:r>
      <w:r w:rsidRPr="00BD2F6E">
        <w:rPr>
          <w:spacing w:val="-1"/>
        </w:rPr>
        <w:t>администрации</w:t>
      </w:r>
      <w:r w:rsidRPr="00BD2F6E">
        <w:rPr>
          <w:spacing w:val="-15"/>
        </w:rPr>
        <w:t xml:space="preserve"> </w:t>
      </w:r>
      <w:r w:rsidRPr="00BD2F6E">
        <w:t>требование</w:t>
      </w:r>
      <w:r w:rsidRPr="00BD2F6E">
        <w:rPr>
          <w:spacing w:val="-15"/>
        </w:rPr>
        <w:t xml:space="preserve"> </w:t>
      </w:r>
      <w:r w:rsidRPr="00BD2F6E">
        <w:t>об</w:t>
      </w:r>
      <w:r w:rsidRPr="00BD2F6E">
        <w:rPr>
          <w:spacing w:val="-15"/>
        </w:rPr>
        <w:t xml:space="preserve"> </w:t>
      </w:r>
      <w:r w:rsidRPr="00BD2F6E">
        <w:t>отображении</w:t>
      </w:r>
      <w:r w:rsidRPr="00BD2F6E">
        <w:rPr>
          <w:spacing w:val="-15"/>
        </w:rPr>
        <w:t xml:space="preserve"> </w:t>
      </w:r>
      <w:r w:rsidRPr="00BD2F6E">
        <w:t>в</w:t>
      </w:r>
      <w:r w:rsidRPr="00BD2F6E">
        <w:rPr>
          <w:spacing w:val="-15"/>
        </w:rPr>
        <w:t xml:space="preserve"> </w:t>
      </w:r>
      <w:r w:rsidRPr="00BD2F6E">
        <w:t>правилах</w:t>
      </w:r>
      <w:r w:rsidRPr="00BD2F6E">
        <w:rPr>
          <w:spacing w:val="-15"/>
        </w:rPr>
        <w:t xml:space="preserve"> </w:t>
      </w:r>
      <w:r w:rsidRPr="00BD2F6E">
        <w:t>землепользования</w:t>
      </w:r>
      <w:r w:rsidRPr="00BD2F6E">
        <w:rPr>
          <w:spacing w:val="-15"/>
        </w:rPr>
        <w:t xml:space="preserve"> </w:t>
      </w:r>
      <w:r w:rsidRPr="00BD2F6E">
        <w:t>и</w:t>
      </w:r>
      <w:r w:rsidRPr="00BD2F6E">
        <w:rPr>
          <w:spacing w:val="-15"/>
        </w:rPr>
        <w:t xml:space="preserve"> </w:t>
      </w:r>
      <w:r w:rsidRPr="00BD2F6E">
        <w:t>застройки</w:t>
      </w:r>
      <w:r w:rsidRPr="00BD2F6E">
        <w:rPr>
          <w:spacing w:val="-15"/>
        </w:rPr>
        <w:t xml:space="preserve"> </w:t>
      </w:r>
      <w:r w:rsidRPr="00BD2F6E">
        <w:t>границ</w:t>
      </w:r>
      <w:r w:rsidRPr="00BD2F6E">
        <w:rPr>
          <w:spacing w:val="-15"/>
        </w:rPr>
        <w:t xml:space="preserve"> </w:t>
      </w:r>
      <w:r w:rsidRPr="00BD2F6E">
        <w:t>зон</w:t>
      </w:r>
      <w:r w:rsidRPr="00BD2F6E">
        <w:rPr>
          <w:spacing w:val="22"/>
        </w:rPr>
        <w:t xml:space="preserve"> </w:t>
      </w:r>
      <w:r w:rsidRPr="00BD2F6E">
        <w:t>с</w:t>
      </w:r>
      <w:r w:rsidRPr="00BD2F6E">
        <w:rPr>
          <w:spacing w:val="24"/>
        </w:rPr>
        <w:t xml:space="preserve"> </w:t>
      </w:r>
      <w:r w:rsidRPr="00BD2F6E">
        <w:t>особыми</w:t>
      </w:r>
      <w:r w:rsidRPr="00BD2F6E">
        <w:rPr>
          <w:spacing w:val="24"/>
        </w:rPr>
        <w:t xml:space="preserve"> </w:t>
      </w:r>
      <w:r w:rsidRPr="00BD2F6E">
        <w:t>условиями</w:t>
      </w:r>
      <w:r w:rsidRPr="00BD2F6E">
        <w:rPr>
          <w:spacing w:val="23"/>
        </w:rPr>
        <w:t xml:space="preserve"> </w:t>
      </w:r>
      <w:r w:rsidRPr="00BD2F6E">
        <w:t>использования</w:t>
      </w:r>
      <w:r w:rsidRPr="00BD2F6E">
        <w:rPr>
          <w:spacing w:val="23"/>
        </w:rPr>
        <w:t xml:space="preserve"> </w:t>
      </w:r>
      <w:r w:rsidRPr="00BD2F6E">
        <w:t>территорий,</w:t>
      </w:r>
      <w:r w:rsidRPr="00BD2F6E">
        <w:rPr>
          <w:spacing w:val="24"/>
        </w:rPr>
        <w:t xml:space="preserve"> </w:t>
      </w:r>
      <w:r w:rsidRPr="00BD2F6E">
        <w:t>территорий</w:t>
      </w:r>
      <w:r w:rsidRPr="00BD2F6E">
        <w:rPr>
          <w:spacing w:val="23"/>
        </w:rPr>
        <w:t xml:space="preserve"> </w:t>
      </w:r>
      <w:r w:rsidRPr="00BD2F6E">
        <w:rPr>
          <w:spacing w:val="-1"/>
        </w:rPr>
        <w:t>объектов</w:t>
      </w:r>
      <w:r w:rsidRPr="00BD2F6E">
        <w:rPr>
          <w:spacing w:val="23"/>
        </w:rPr>
        <w:t xml:space="preserve"> </w:t>
      </w:r>
      <w:r w:rsidRPr="00BD2F6E">
        <w:t>культурного</w:t>
      </w:r>
      <w:r w:rsidRPr="00BD2F6E">
        <w:rPr>
          <w:spacing w:val="24"/>
        </w:rPr>
        <w:t xml:space="preserve"> </w:t>
      </w:r>
      <w:r w:rsidRPr="00BD2F6E">
        <w:rPr>
          <w:spacing w:val="-1"/>
        </w:rPr>
        <w:t>наследия,</w:t>
      </w:r>
      <w:r w:rsidRPr="00BD2F6E">
        <w:rPr>
          <w:spacing w:val="32"/>
        </w:rPr>
        <w:t xml:space="preserve"> </w:t>
      </w:r>
      <w:r w:rsidRPr="00BD2F6E">
        <w:rPr>
          <w:spacing w:val="-1"/>
        </w:rPr>
        <w:t>территорий</w:t>
      </w:r>
      <w:r w:rsidRPr="00BD2F6E">
        <w:rPr>
          <w:spacing w:val="33"/>
        </w:rPr>
        <w:t xml:space="preserve"> </w:t>
      </w:r>
      <w:r w:rsidRPr="00BD2F6E">
        <w:t>исторических</w:t>
      </w:r>
      <w:r w:rsidRPr="00BD2F6E">
        <w:rPr>
          <w:spacing w:val="32"/>
        </w:rPr>
        <w:t xml:space="preserve"> </w:t>
      </w:r>
      <w:r w:rsidRPr="00BD2F6E">
        <w:t>поселений</w:t>
      </w:r>
      <w:r w:rsidRPr="00BD2F6E">
        <w:rPr>
          <w:spacing w:val="32"/>
        </w:rPr>
        <w:t xml:space="preserve"> </w:t>
      </w:r>
      <w:r w:rsidRPr="00BD2F6E">
        <w:rPr>
          <w:spacing w:val="-1"/>
        </w:rPr>
        <w:t>федерального</w:t>
      </w:r>
      <w:r w:rsidRPr="00BD2F6E">
        <w:rPr>
          <w:spacing w:val="32"/>
        </w:rPr>
        <w:t xml:space="preserve"> </w:t>
      </w:r>
      <w:r w:rsidRPr="00BD2F6E">
        <w:t>значения,</w:t>
      </w:r>
      <w:r w:rsidRPr="00BD2F6E">
        <w:rPr>
          <w:spacing w:val="30"/>
        </w:rPr>
        <w:t xml:space="preserve"> </w:t>
      </w:r>
      <w:r w:rsidRPr="00BD2F6E">
        <w:rPr>
          <w:spacing w:val="-1"/>
        </w:rPr>
        <w:t>территорий</w:t>
      </w:r>
      <w:r w:rsidRPr="00BD2F6E">
        <w:rPr>
          <w:spacing w:val="32"/>
        </w:rPr>
        <w:t xml:space="preserve"> </w:t>
      </w:r>
      <w:r w:rsidRPr="00BD2F6E">
        <w:rPr>
          <w:spacing w:val="-1"/>
        </w:rPr>
        <w:t>исторических</w:t>
      </w:r>
      <w:r w:rsidRPr="00BD2F6E">
        <w:rPr>
          <w:spacing w:val="81"/>
        </w:rPr>
        <w:t xml:space="preserve"> </w:t>
      </w:r>
      <w:r w:rsidRPr="00BD2F6E">
        <w:t>поселений</w:t>
      </w:r>
      <w:r w:rsidRPr="00BD2F6E">
        <w:rPr>
          <w:spacing w:val="51"/>
        </w:rPr>
        <w:t xml:space="preserve"> </w:t>
      </w:r>
      <w:r w:rsidRPr="00BD2F6E">
        <w:t>регионального</w:t>
      </w:r>
      <w:r w:rsidRPr="00BD2F6E">
        <w:rPr>
          <w:spacing w:val="53"/>
        </w:rPr>
        <w:t xml:space="preserve"> </w:t>
      </w:r>
      <w:r w:rsidRPr="00BD2F6E">
        <w:t>значения,</w:t>
      </w:r>
      <w:r w:rsidRPr="00BD2F6E">
        <w:rPr>
          <w:spacing w:val="51"/>
        </w:rPr>
        <w:t xml:space="preserve"> </w:t>
      </w:r>
      <w:r w:rsidRPr="00BD2F6E">
        <w:t>установления</w:t>
      </w:r>
      <w:r w:rsidRPr="00BD2F6E">
        <w:rPr>
          <w:spacing w:val="52"/>
        </w:rPr>
        <w:t xml:space="preserve"> </w:t>
      </w:r>
      <w:r w:rsidRPr="00BD2F6E">
        <w:t>ограничений</w:t>
      </w:r>
      <w:r w:rsidRPr="00BD2F6E">
        <w:rPr>
          <w:spacing w:val="51"/>
        </w:rPr>
        <w:t xml:space="preserve"> </w:t>
      </w:r>
      <w:r w:rsidRPr="00BD2F6E">
        <w:t>использования</w:t>
      </w:r>
      <w:r w:rsidRPr="00BD2F6E">
        <w:rPr>
          <w:spacing w:val="52"/>
        </w:rPr>
        <w:t xml:space="preserve"> </w:t>
      </w:r>
      <w:r w:rsidRPr="00BD2F6E">
        <w:rPr>
          <w:spacing w:val="-1"/>
        </w:rPr>
        <w:t>земельных</w:t>
      </w:r>
      <w:r w:rsidRPr="00BD2F6E">
        <w:rPr>
          <w:spacing w:val="27"/>
        </w:rPr>
        <w:t xml:space="preserve"> </w:t>
      </w:r>
      <w:r w:rsidRPr="00BD2F6E">
        <w:rPr>
          <w:spacing w:val="-1"/>
        </w:rPr>
        <w:t xml:space="preserve">участков </w:t>
      </w:r>
      <w:r w:rsidRPr="00BD2F6E">
        <w:t xml:space="preserve">и </w:t>
      </w:r>
      <w:r w:rsidRPr="00BD2F6E">
        <w:rPr>
          <w:spacing w:val="-1"/>
        </w:rPr>
        <w:t>объектов</w:t>
      </w:r>
      <w:r w:rsidRPr="00BD2F6E">
        <w:t xml:space="preserve"> капитального </w:t>
      </w:r>
      <w:r w:rsidRPr="00BD2F6E">
        <w:rPr>
          <w:spacing w:val="-1"/>
        </w:rPr>
        <w:t>строительства</w:t>
      </w:r>
      <w:r w:rsidRPr="00BD2F6E">
        <w:t xml:space="preserve"> в границах таких зон, </w:t>
      </w:r>
      <w:r w:rsidRPr="00BD2F6E">
        <w:rPr>
          <w:spacing w:val="-1"/>
        </w:rPr>
        <w:t>территорий.</w:t>
      </w:r>
    </w:p>
    <w:p w14:paraId="63771BB2" w14:textId="77777777" w:rsidR="008476BC" w:rsidRPr="00BD2F6E" w:rsidRDefault="008476BC">
      <w:pPr>
        <w:pStyle w:val="af0"/>
        <w:numPr>
          <w:ilvl w:val="0"/>
          <w:numId w:val="85"/>
        </w:numPr>
        <w:tabs>
          <w:tab w:val="left" w:pos="1003"/>
        </w:tabs>
        <w:suppressAutoHyphens w:val="0"/>
        <w:spacing w:after="0" w:line="240" w:lineRule="auto"/>
        <w:ind w:left="0" w:right="286" w:firstLine="709"/>
      </w:pPr>
      <w:bookmarkStart w:id="101" w:name="_bookmark35"/>
      <w:bookmarkEnd w:id="101"/>
      <w:r w:rsidRPr="00BD2F6E">
        <w:t>В</w:t>
      </w:r>
      <w:r w:rsidRPr="00BD2F6E">
        <w:rPr>
          <w:spacing w:val="17"/>
        </w:rPr>
        <w:t xml:space="preserve"> </w:t>
      </w:r>
      <w:r w:rsidRPr="00BD2F6E">
        <w:t>случае</w:t>
      </w:r>
      <w:r w:rsidRPr="00BD2F6E">
        <w:rPr>
          <w:spacing w:val="17"/>
        </w:rPr>
        <w:t xml:space="preserve"> </w:t>
      </w:r>
      <w:r w:rsidRPr="00BD2F6E">
        <w:rPr>
          <w:spacing w:val="-1"/>
        </w:rPr>
        <w:t>поступления</w:t>
      </w:r>
      <w:r w:rsidRPr="00BD2F6E">
        <w:rPr>
          <w:spacing w:val="17"/>
        </w:rPr>
        <w:t xml:space="preserve"> </w:t>
      </w:r>
      <w:r w:rsidRPr="00BD2F6E">
        <w:t>требования,</w:t>
      </w:r>
      <w:r w:rsidRPr="00BD2F6E">
        <w:rPr>
          <w:spacing w:val="17"/>
        </w:rPr>
        <w:t xml:space="preserve"> </w:t>
      </w:r>
      <w:r w:rsidRPr="00BD2F6E">
        <w:t>предусмотренного</w:t>
      </w:r>
      <w:r w:rsidRPr="00BD2F6E">
        <w:rPr>
          <w:spacing w:val="18"/>
        </w:rPr>
        <w:t xml:space="preserve"> </w:t>
      </w:r>
      <w:hyperlink w:anchor="_bookmark34" w:history="1">
        <w:r w:rsidRPr="00BD2F6E">
          <w:rPr>
            <w:spacing w:val="-1"/>
          </w:rPr>
          <w:t>частью</w:t>
        </w:r>
        <w:r w:rsidRPr="00BD2F6E">
          <w:rPr>
            <w:spacing w:val="18"/>
          </w:rPr>
          <w:t xml:space="preserve"> </w:t>
        </w:r>
        <w:r w:rsidRPr="00BD2F6E">
          <w:t>8</w:t>
        </w:r>
      </w:hyperlink>
      <w:r w:rsidRPr="00BD2F6E">
        <w:rPr>
          <w:spacing w:val="18"/>
        </w:rPr>
        <w:t xml:space="preserve"> </w:t>
      </w:r>
      <w:r w:rsidRPr="00BD2F6E">
        <w:t>настоящей</w:t>
      </w:r>
      <w:r w:rsidRPr="00BD2F6E">
        <w:rPr>
          <w:spacing w:val="18"/>
        </w:rPr>
        <w:t xml:space="preserve"> </w:t>
      </w:r>
      <w:r w:rsidRPr="00BD2F6E">
        <w:rPr>
          <w:spacing w:val="-1"/>
        </w:rPr>
        <w:t>статьи,</w:t>
      </w:r>
      <w:r w:rsidRPr="00BD2F6E">
        <w:rPr>
          <w:spacing w:val="46"/>
        </w:rPr>
        <w:t xml:space="preserve"> </w:t>
      </w:r>
      <w:r w:rsidRPr="00BD2F6E">
        <w:rPr>
          <w:spacing w:val="-1"/>
        </w:rPr>
        <w:t>поступления</w:t>
      </w:r>
      <w:r w:rsidRPr="00BD2F6E">
        <w:rPr>
          <w:spacing w:val="-14"/>
        </w:rPr>
        <w:t xml:space="preserve"> </w:t>
      </w:r>
      <w:r w:rsidRPr="00BD2F6E">
        <w:t>от</w:t>
      </w:r>
      <w:r w:rsidRPr="00BD2F6E">
        <w:rPr>
          <w:spacing w:val="-14"/>
        </w:rPr>
        <w:t xml:space="preserve"> </w:t>
      </w:r>
      <w:r w:rsidRPr="00BD2F6E">
        <w:t>органа</w:t>
      </w:r>
      <w:r w:rsidRPr="00BD2F6E">
        <w:rPr>
          <w:spacing w:val="-14"/>
        </w:rPr>
        <w:t xml:space="preserve"> </w:t>
      </w:r>
      <w:r w:rsidRPr="00BD2F6E">
        <w:t>регистрации</w:t>
      </w:r>
      <w:r w:rsidRPr="00BD2F6E">
        <w:rPr>
          <w:spacing w:val="-13"/>
        </w:rPr>
        <w:t xml:space="preserve"> </w:t>
      </w:r>
      <w:r w:rsidRPr="00BD2F6E">
        <w:t>прав</w:t>
      </w:r>
      <w:r w:rsidRPr="00BD2F6E">
        <w:rPr>
          <w:spacing w:val="-14"/>
        </w:rPr>
        <w:t xml:space="preserve"> </w:t>
      </w:r>
      <w:r w:rsidRPr="00BD2F6E">
        <w:rPr>
          <w:spacing w:val="-1"/>
        </w:rPr>
        <w:t>сведений</w:t>
      </w:r>
      <w:r w:rsidRPr="00BD2F6E">
        <w:rPr>
          <w:spacing w:val="-13"/>
        </w:rPr>
        <w:t xml:space="preserve"> </w:t>
      </w:r>
      <w:r w:rsidRPr="00BD2F6E">
        <w:t>об</w:t>
      </w:r>
      <w:r w:rsidRPr="00BD2F6E">
        <w:rPr>
          <w:spacing w:val="-15"/>
        </w:rPr>
        <w:t xml:space="preserve"> </w:t>
      </w:r>
      <w:r w:rsidRPr="00BD2F6E">
        <w:rPr>
          <w:spacing w:val="-1"/>
        </w:rPr>
        <w:t>установлении,</w:t>
      </w:r>
      <w:r w:rsidRPr="00BD2F6E">
        <w:rPr>
          <w:spacing w:val="-15"/>
        </w:rPr>
        <w:t xml:space="preserve"> </w:t>
      </w:r>
      <w:r w:rsidRPr="00BD2F6E">
        <w:t>изменении</w:t>
      </w:r>
      <w:r w:rsidRPr="00BD2F6E">
        <w:rPr>
          <w:spacing w:val="-15"/>
        </w:rPr>
        <w:t xml:space="preserve"> </w:t>
      </w:r>
      <w:r w:rsidRPr="00BD2F6E">
        <w:t>или</w:t>
      </w:r>
      <w:r w:rsidRPr="00BD2F6E">
        <w:rPr>
          <w:spacing w:val="-13"/>
        </w:rPr>
        <w:t xml:space="preserve"> </w:t>
      </w:r>
      <w:r w:rsidRPr="00BD2F6E">
        <w:rPr>
          <w:spacing w:val="-1"/>
        </w:rPr>
        <w:t>прекращении</w:t>
      </w:r>
      <w:r w:rsidRPr="00BD2F6E">
        <w:rPr>
          <w:spacing w:val="77"/>
        </w:rPr>
        <w:t xml:space="preserve"> </w:t>
      </w:r>
      <w:r w:rsidRPr="00BD2F6E">
        <w:rPr>
          <w:spacing w:val="-1"/>
        </w:rPr>
        <w:t>существования</w:t>
      </w:r>
      <w:r w:rsidRPr="00BD2F6E">
        <w:rPr>
          <w:spacing w:val="23"/>
        </w:rPr>
        <w:t xml:space="preserve"> </w:t>
      </w:r>
      <w:r w:rsidRPr="00BD2F6E">
        <w:t>зоны</w:t>
      </w:r>
      <w:r w:rsidRPr="00BD2F6E">
        <w:rPr>
          <w:spacing w:val="23"/>
        </w:rPr>
        <w:t xml:space="preserve"> </w:t>
      </w:r>
      <w:r w:rsidRPr="00BD2F6E">
        <w:t>с</w:t>
      </w:r>
      <w:r w:rsidRPr="00BD2F6E">
        <w:rPr>
          <w:spacing w:val="24"/>
        </w:rPr>
        <w:t xml:space="preserve"> </w:t>
      </w:r>
      <w:r w:rsidRPr="00BD2F6E">
        <w:t>особыми</w:t>
      </w:r>
      <w:r w:rsidRPr="00BD2F6E">
        <w:rPr>
          <w:spacing w:val="23"/>
        </w:rPr>
        <w:t xml:space="preserve"> </w:t>
      </w:r>
      <w:r w:rsidRPr="00BD2F6E">
        <w:t>условиями</w:t>
      </w:r>
      <w:r w:rsidRPr="00BD2F6E">
        <w:rPr>
          <w:spacing w:val="24"/>
        </w:rPr>
        <w:t xml:space="preserve"> </w:t>
      </w:r>
      <w:r w:rsidRPr="00BD2F6E">
        <w:t>использования</w:t>
      </w:r>
      <w:r w:rsidRPr="00BD2F6E">
        <w:rPr>
          <w:spacing w:val="23"/>
        </w:rPr>
        <w:t xml:space="preserve"> </w:t>
      </w:r>
      <w:r w:rsidRPr="00BD2F6E">
        <w:rPr>
          <w:spacing w:val="-1"/>
        </w:rPr>
        <w:t>территории,</w:t>
      </w:r>
      <w:r w:rsidRPr="00BD2F6E">
        <w:rPr>
          <w:spacing w:val="23"/>
        </w:rPr>
        <w:t xml:space="preserve"> </w:t>
      </w:r>
      <w:r w:rsidRPr="00BD2F6E">
        <w:t>о</w:t>
      </w:r>
      <w:r w:rsidRPr="00BD2F6E">
        <w:rPr>
          <w:spacing w:val="23"/>
        </w:rPr>
        <w:t xml:space="preserve"> </w:t>
      </w:r>
      <w:r w:rsidRPr="00BD2F6E">
        <w:t>границах</w:t>
      </w:r>
      <w:r w:rsidRPr="00BD2F6E">
        <w:rPr>
          <w:spacing w:val="24"/>
        </w:rPr>
        <w:t xml:space="preserve"> </w:t>
      </w:r>
      <w:r w:rsidRPr="00BD2F6E">
        <w:rPr>
          <w:spacing w:val="-1"/>
        </w:rPr>
        <w:t>территории</w:t>
      </w:r>
      <w:r w:rsidRPr="00BD2F6E">
        <w:rPr>
          <w:spacing w:val="63"/>
        </w:rPr>
        <w:t xml:space="preserve"> </w:t>
      </w:r>
      <w:r w:rsidRPr="00BD2F6E">
        <w:rPr>
          <w:spacing w:val="-1"/>
        </w:rPr>
        <w:t>объекта</w:t>
      </w:r>
      <w:r w:rsidRPr="00BD2F6E">
        <w:rPr>
          <w:spacing w:val="9"/>
        </w:rPr>
        <w:t xml:space="preserve"> </w:t>
      </w:r>
      <w:r w:rsidRPr="00BD2F6E">
        <w:t>культурного</w:t>
      </w:r>
      <w:r w:rsidRPr="00BD2F6E">
        <w:rPr>
          <w:spacing w:val="9"/>
        </w:rPr>
        <w:t xml:space="preserve"> </w:t>
      </w:r>
      <w:r w:rsidRPr="00BD2F6E">
        <w:rPr>
          <w:spacing w:val="-1"/>
        </w:rPr>
        <w:t>наследия</w:t>
      </w:r>
      <w:r w:rsidRPr="00BD2F6E">
        <w:rPr>
          <w:spacing w:val="9"/>
        </w:rPr>
        <w:t xml:space="preserve"> </w:t>
      </w:r>
      <w:r w:rsidRPr="00BD2F6E">
        <w:rPr>
          <w:spacing w:val="-1"/>
        </w:rPr>
        <w:t>либо</w:t>
      </w:r>
      <w:r w:rsidRPr="00BD2F6E">
        <w:rPr>
          <w:spacing w:val="9"/>
        </w:rPr>
        <w:t xml:space="preserve"> </w:t>
      </w:r>
      <w:r w:rsidRPr="00BD2F6E">
        <w:t>со</w:t>
      </w:r>
      <w:r w:rsidRPr="00BD2F6E">
        <w:rPr>
          <w:spacing w:val="9"/>
        </w:rPr>
        <w:t xml:space="preserve"> </w:t>
      </w:r>
      <w:r w:rsidRPr="00BD2F6E">
        <w:t>дня</w:t>
      </w:r>
      <w:r w:rsidRPr="00BD2F6E">
        <w:rPr>
          <w:spacing w:val="9"/>
        </w:rPr>
        <w:t xml:space="preserve"> </w:t>
      </w:r>
      <w:r w:rsidRPr="00BD2F6E">
        <w:t>выявления</w:t>
      </w:r>
      <w:r w:rsidRPr="00BD2F6E">
        <w:rPr>
          <w:spacing w:val="9"/>
        </w:rPr>
        <w:t xml:space="preserve"> </w:t>
      </w:r>
      <w:r w:rsidRPr="00BD2F6E">
        <w:rPr>
          <w:spacing w:val="-1"/>
        </w:rPr>
        <w:t>предусмотренных</w:t>
      </w:r>
      <w:r w:rsidRPr="00BD2F6E">
        <w:rPr>
          <w:spacing w:val="12"/>
        </w:rPr>
        <w:t xml:space="preserve"> </w:t>
      </w:r>
      <w:hyperlink w:anchor="_bookmark30" w:history="1">
        <w:r w:rsidRPr="00BD2F6E">
          <w:t>пунктами</w:t>
        </w:r>
        <w:r w:rsidRPr="00BD2F6E">
          <w:rPr>
            <w:spacing w:val="9"/>
          </w:rPr>
          <w:t xml:space="preserve"> </w:t>
        </w:r>
        <w:r w:rsidRPr="00BD2F6E">
          <w:t>3</w:t>
        </w:r>
      </w:hyperlink>
      <w:r w:rsidRPr="00BD2F6E">
        <w:t>-</w:t>
      </w:r>
      <w:hyperlink w:anchor="_bookmark31" w:history="1">
        <w:r w:rsidRPr="00BD2F6E">
          <w:t>5</w:t>
        </w:r>
        <w:r w:rsidRPr="00BD2F6E">
          <w:rPr>
            <w:spacing w:val="9"/>
          </w:rPr>
          <w:t xml:space="preserve"> </w:t>
        </w:r>
        <w:r w:rsidRPr="00BD2F6E">
          <w:rPr>
            <w:spacing w:val="-1"/>
          </w:rPr>
          <w:t>части</w:t>
        </w:r>
        <w:r w:rsidRPr="00BD2F6E">
          <w:rPr>
            <w:spacing w:val="9"/>
          </w:rPr>
          <w:t xml:space="preserve"> </w:t>
        </w:r>
        <w:r w:rsidRPr="00BD2F6E">
          <w:t>2</w:t>
        </w:r>
      </w:hyperlink>
      <w:r w:rsidRPr="00BD2F6E">
        <w:rPr>
          <w:spacing w:val="65"/>
        </w:rPr>
        <w:t xml:space="preserve"> </w:t>
      </w:r>
      <w:r w:rsidRPr="00BD2F6E">
        <w:t>настоящей</w:t>
      </w:r>
      <w:r w:rsidRPr="00BD2F6E">
        <w:rPr>
          <w:spacing w:val="14"/>
        </w:rPr>
        <w:t xml:space="preserve"> </w:t>
      </w:r>
      <w:r w:rsidRPr="00BD2F6E">
        <w:rPr>
          <w:spacing w:val="-1"/>
        </w:rPr>
        <w:t>статьи</w:t>
      </w:r>
      <w:r w:rsidRPr="00BD2F6E">
        <w:rPr>
          <w:spacing w:val="15"/>
        </w:rPr>
        <w:t xml:space="preserve"> </w:t>
      </w:r>
      <w:r w:rsidRPr="00BD2F6E">
        <w:t>оснований</w:t>
      </w:r>
      <w:r w:rsidRPr="00BD2F6E">
        <w:rPr>
          <w:spacing w:val="15"/>
        </w:rPr>
        <w:t xml:space="preserve"> </w:t>
      </w:r>
      <w:r w:rsidRPr="00BD2F6E">
        <w:t>для</w:t>
      </w:r>
      <w:r w:rsidRPr="00BD2F6E">
        <w:rPr>
          <w:spacing w:val="15"/>
        </w:rPr>
        <w:t xml:space="preserve"> </w:t>
      </w:r>
      <w:r w:rsidRPr="00BD2F6E">
        <w:t>внесения</w:t>
      </w:r>
      <w:r w:rsidRPr="00BD2F6E">
        <w:rPr>
          <w:spacing w:val="15"/>
        </w:rPr>
        <w:t xml:space="preserve"> </w:t>
      </w:r>
      <w:r w:rsidRPr="00BD2F6E">
        <w:rPr>
          <w:spacing w:val="-1"/>
        </w:rPr>
        <w:t>изменений</w:t>
      </w:r>
      <w:r w:rsidRPr="00BD2F6E">
        <w:rPr>
          <w:spacing w:val="15"/>
        </w:rPr>
        <w:t xml:space="preserve"> </w:t>
      </w:r>
      <w:r w:rsidRPr="00BD2F6E">
        <w:t>в</w:t>
      </w:r>
      <w:r w:rsidRPr="00BD2F6E">
        <w:rPr>
          <w:spacing w:val="13"/>
        </w:rPr>
        <w:t xml:space="preserve"> </w:t>
      </w:r>
      <w:r w:rsidRPr="00BD2F6E">
        <w:t>правила</w:t>
      </w:r>
      <w:r w:rsidRPr="00BD2F6E">
        <w:rPr>
          <w:spacing w:val="15"/>
        </w:rPr>
        <w:t xml:space="preserve"> </w:t>
      </w:r>
      <w:r w:rsidRPr="00BD2F6E">
        <w:rPr>
          <w:spacing w:val="-1"/>
        </w:rPr>
        <w:t>землепользования</w:t>
      </w:r>
      <w:r w:rsidRPr="00BD2F6E">
        <w:rPr>
          <w:spacing w:val="15"/>
        </w:rPr>
        <w:t xml:space="preserve"> </w:t>
      </w:r>
      <w:r w:rsidRPr="00BD2F6E">
        <w:t>и</w:t>
      </w:r>
      <w:r w:rsidRPr="00BD2F6E">
        <w:rPr>
          <w:spacing w:val="15"/>
        </w:rPr>
        <w:t xml:space="preserve"> </w:t>
      </w:r>
      <w:r w:rsidRPr="00BD2F6E">
        <w:rPr>
          <w:spacing w:val="-1"/>
        </w:rPr>
        <w:t>застройки</w:t>
      </w:r>
      <w:r w:rsidRPr="00BD2F6E">
        <w:rPr>
          <w:spacing w:val="69"/>
        </w:rPr>
        <w:t xml:space="preserve"> </w:t>
      </w:r>
      <w:r w:rsidRPr="00BD2F6E">
        <w:t>глава</w:t>
      </w:r>
      <w:r w:rsidRPr="00BD2F6E">
        <w:rPr>
          <w:spacing w:val="27"/>
        </w:rPr>
        <w:t xml:space="preserve"> </w:t>
      </w:r>
      <w:r w:rsidRPr="00BD2F6E">
        <w:rPr>
          <w:spacing w:val="-1"/>
        </w:rPr>
        <w:t>местной</w:t>
      </w:r>
      <w:r w:rsidRPr="00BD2F6E">
        <w:rPr>
          <w:spacing w:val="26"/>
        </w:rPr>
        <w:t xml:space="preserve"> </w:t>
      </w:r>
      <w:r w:rsidRPr="00BD2F6E">
        <w:t>администрации</w:t>
      </w:r>
      <w:r w:rsidRPr="00BD2F6E">
        <w:rPr>
          <w:spacing w:val="27"/>
        </w:rPr>
        <w:t xml:space="preserve"> </w:t>
      </w:r>
      <w:r w:rsidRPr="00BD2F6E">
        <w:t>обязан</w:t>
      </w:r>
      <w:r w:rsidRPr="00BD2F6E">
        <w:rPr>
          <w:spacing w:val="27"/>
        </w:rPr>
        <w:t xml:space="preserve"> </w:t>
      </w:r>
      <w:r w:rsidRPr="00BD2F6E">
        <w:t>обеспечить</w:t>
      </w:r>
      <w:r w:rsidRPr="00BD2F6E">
        <w:rPr>
          <w:spacing w:val="25"/>
        </w:rPr>
        <w:t xml:space="preserve"> </w:t>
      </w:r>
      <w:r w:rsidRPr="00BD2F6E">
        <w:t>внесение</w:t>
      </w:r>
      <w:r w:rsidRPr="00BD2F6E">
        <w:rPr>
          <w:spacing w:val="27"/>
        </w:rPr>
        <w:t xml:space="preserve"> </w:t>
      </w:r>
      <w:r w:rsidRPr="00BD2F6E">
        <w:rPr>
          <w:spacing w:val="-1"/>
        </w:rPr>
        <w:t>изменений</w:t>
      </w:r>
      <w:r w:rsidRPr="00BD2F6E">
        <w:rPr>
          <w:spacing w:val="27"/>
        </w:rPr>
        <w:t xml:space="preserve"> </w:t>
      </w:r>
      <w:r w:rsidRPr="00BD2F6E">
        <w:t>в</w:t>
      </w:r>
      <w:r w:rsidRPr="00BD2F6E">
        <w:rPr>
          <w:spacing w:val="26"/>
        </w:rPr>
        <w:t xml:space="preserve"> </w:t>
      </w:r>
      <w:r w:rsidRPr="00BD2F6E">
        <w:t>правила</w:t>
      </w:r>
      <w:r w:rsidRPr="00BD2F6E">
        <w:rPr>
          <w:spacing w:val="28"/>
        </w:rPr>
        <w:t xml:space="preserve"> </w:t>
      </w:r>
      <w:r w:rsidRPr="00BD2F6E">
        <w:rPr>
          <w:spacing w:val="-1"/>
        </w:rPr>
        <w:t>землепользования</w:t>
      </w:r>
      <w:r w:rsidRPr="00BD2F6E">
        <w:rPr>
          <w:spacing w:val="30"/>
        </w:rPr>
        <w:t xml:space="preserve"> </w:t>
      </w:r>
      <w:r w:rsidRPr="00BD2F6E">
        <w:t>и</w:t>
      </w:r>
      <w:r w:rsidRPr="00BD2F6E">
        <w:rPr>
          <w:spacing w:val="30"/>
        </w:rPr>
        <w:t xml:space="preserve"> </w:t>
      </w:r>
      <w:r w:rsidRPr="00BD2F6E">
        <w:t>застройки</w:t>
      </w:r>
      <w:r w:rsidRPr="00BD2F6E">
        <w:rPr>
          <w:spacing w:val="30"/>
        </w:rPr>
        <w:t xml:space="preserve"> </w:t>
      </w:r>
      <w:r w:rsidRPr="00BD2F6E">
        <w:rPr>
          <w:spacing w:val="-1"/>
        </w:rPr>
        <w:t>путем</w:t>
      </w:r>
      <w:r w:rsidRPr="00BD2F6E">
        <w:rPr>
          <w:spacing w:val="31"/>
        </w:rPr>
        <w:t xml:space="preserve"> </w:t>
      </w:r>
      <w:r w:rsidRPr="00BD2F6E">
        <w:t>их</w:t>
      </w:r>
      <w:r w:rsidRPr="00BD2F6E">
        <w:rPr>
          <w:spacing w:val="29"/>
        </w:rPr>
        <w:t xml:space="preserve"> </w:t>
      </w:r>
      <w:r w:rsidRPr="00BD2F6E">
        <w:t>уточнения</w:t>
      </w:r>
      <w:r w:rsidRPr="00BD2F6E">
        <w:rPr>
          <w:spacing w:val="31"/>
        </w:rPr>
        <w:t xml:space="preserve"> </w:t>
      </w:r>
      <w:r w:rsidRPr="00BD2F6E">
        <w:t>в</w:t>
      </w:r>
      <w:r w:rsidRPr="00BD2F6E">
        <w:rPr>
          <w:spacing w:val="30"/>
        </w:rPr>
        <w:t xml:space="preserve"> </w:t>
      </w:r>
      <w:r w:rsidRPr="00BD2F6E">
        <w:t>соответствии</w:t>
      </w:r>
      <w:r w:rsidRPr="00BD2F6E">
        <w:rPr>
          <w:spacing w:val="30"/>
        </w:rPr>
        <w:t xml:space="preserve"> </w:t>
      </w:r>
      <w:r w:rsidRPr="00BD2F6E">
        <w:t>с</w:t>
      </w:r>
      <w:r w:rsidRPr="00BD2F6E">
        <w:rPr>
          <w:spacing w:val="31"/>
        </w:rPr>
        <w:t xml:space="preserve"> </w:t>
      </w:r>
      <w:r w:rsidRPr="00BD2F6E">
        <w:t>таким</w:t>
      </w:r>
      <w:r w:rsidRPr="00BD2F6E">
        <w:rPr>
          <w:spacing w:val="30"/>
        </w:rPr>
        <w:t xml:space="preserve"> </w:t>
      </w:r>
      <w:r w:rsidRPr="00BD2F6E">
        <w:t>требованием.</w:t>
      </w:r>
      <w:r w:rsidRPr="00BD2F6E">
        <w:rPr>
          <w:spacing w:val="30"/>
        </w:rPr>
        <w:t xml:space="preserve"> </w:t>
      </w:r>
      <w:r w:rsidRPr="00BD2F6E">
        <w:t>При</w:t>
      </w:r>
      <w:r w:rsidRPr="00BD2F6E">
        <w:rPr>
          <w:spacing w:val="37"/>
        </w:rPr>
        <w:t xml:space="preserve"> </w:t>
      </w:r>
      <w:r w:rsidRPr="00BD2F6E">
        <w:t>этом</w:t>
      </w:r>
      <w:r w:rsidRPr="00BD2F6E">
        <w:rPr>
          <w:spacing w:val="16"/>
        </w:rPr>
        <w:t xml:space="preserve"> </w:t>
      </w:r>
      <w:r w:rsidRPr="00BD2F6E">
        <w:t>утверждение</w:t>
      </w:r>
      <w:r w:rsidRPr="00BD2F6E">
        <w:rPr>
          <w:spacing w:val="18"/>
        </w:rPr>
        <w:t xml:space="preserve"> </w:t>
      </w:r>
      <w:r w:rsidRPr="00BD2F6E">
        <w:rPr>
          <w:spacing w:val="-1"/>
        </w:rPr>
        <w:t>изменений</w:t>
      </w:r>
      <w:r w:rsidRPr="00BD2F6E">
        <w:rPr>
          <w:spacing w:val="18"/>
        </w:rPr>
        <w:t xml:space="preserve"> </w:t>
      </w:r>
      <w:r w:rsidRPr="00BD2F6E">
        <w:t>в</w:t>
      </w:r>
      <w:r w:rsidRPr="00BD2F6E">
        <w:rPr>
          <w:spacing w:val="17"/>
        </w:rPr>
        <w:t xml:space="preserve"> </w:t>
      </w:r>
      <w:r w:rsidRPr="00BD2F6E">
        <w:t>правила</w:t>
      </w:r>
      <w:r w:rsidRPr="00BD2F6E">
        <w:rPr>
          <w:spacing w:val="18"/>
        </w:rPr>
        <w:t xml:space="preserve"> </w:t>
      </w:r>
      <w:r w:rsidRPr="00BD2F6E">
        <w:t>землепользования</w:t>
      </w:r>
      <w:r w:rsidRPr="00BD2F6E">
        <w:rPr>
          <w:spacing w:val="17"/>
        </w:rPr>
        <w:t xml:space="preserve"> </w:t>
      </w:r>
      <w:r w:rsidRPr="00BD2F6E">
        <w:t>и</w:t>
      </w:r>
      <w:r w:rsidRPr="00BD2F6E">
        <w:rPr>
          <w:spacing w:val="17"/>
        </w:rPr>
        <w:t xml:space="preserve"> </w:t>
      </w:r>
      <w:r w:rsidRPr="00BD2F6E">
        <w:t>застройки</w:t>
      </w:r>
      <w:r w:rsidRPr="00BD2F6E">
        <w:rPr>
          <w:spacing w:val="17"/>
        </w:rPr>
        <w:t xml:space="preserve"> </w:t>
      </w:r>
      <w:r w:rsidRPr="00BD2F6E">
        <w:t>в</w:t>
      </w:r>
      <w:r w:rsidRPr="00BD2F6E">
        <w:rPr>
          <w:spacing w:val="17"/>
        </w:rPr>
        <w:t xml:space="preserve"> </w:t>
      </w:r>
      <w:r w:rsidRPr="00BD2F6E">
        <w:t>целях</w:t>
      </w:r>
      <w:r w:rsidRPr="00BD2F6E">
        <w:rPr>
          <w:spacing w:val="17"/>
        </w:rPr>
        <w:t xml:space="preserve"> </w:t>
      </w:r>
      <w:r w:rsidRPr="00BD2F6E">
        <w:t>их</w:t>
      </w:r>
      <w:r w:rsidRPr="00BD2F6E">
        <w:rPr>
          <w:spacing w:val="17"/>
        </w:rPr>
        <w:t xml:space="preserve"> </w:t>
      </w:r>
      <w:r w:rsidRPr="00BD2F6E">
        <w:rPr>
          <w:spacing w:val="-1"/>
        </w:rPr>
        <w:t>уточнения</w:t>
      </w:r>
      <w:r w:rsidRPr="00BD2F6E">
        <w:rPr>
          <w:spacing w:val="18"/>
        </w:rPr>
        <w:t xml:space="preserve"> </w:t>
      </w:r>
      <w:r w:rsidRPr="00BD2F6E">
        <w:t>в</w:t>
      </w:r>
      <w:r w:rsidRPr="00BD2F6E">
        <w:rPr>
          <w:spacing w:val="36"/>
        </w:rPr>
        <w:t xml:space="preserve"> </w:t>
      </w:r>
      <w:r w:rsidRPr="00BD2F6E">
        <w:rPr>
          <w:spacing w:val="-1"/>
        </w:rPr>
        <w:t>соответствии</w:t>
      </w:r>
      <w:r w:rsidRPr="00BD2F6E">
        <w:t xml:space="preserve"> с требованием, </w:t>
      </w:r>
      <w:r w:rsidRPr="00BD2F6E">
        <w:rPr>
          <w:spacing w:val="-1"/>
        </w:rPr>
        <w:t>предусмотренным</w:t>
      </w:r>
      <w:r w:rsidRPr="00BD2F6E">
        <w:rPr>
          <w:spacing w:val="1"/>
        </w:rPr>
        <w:t xml:space="preserve"> </w:t>
      </w:r>
      <w:hyperlink w:anchor="_bookmark34" w:history="1">
        <w:r w:rsidRPr="00BD2F6E">
          <w:rPr>
            <w:spacing w:val="-1"/>
          </w:rPr>
          <w:t>частью</w:t>
        </w:r>
        <w:r w:rsidRPr="00BD2F6E">
          <w:t xml:space="preserve"> 8</w:t>
        </w:r>
      </w:hyperlink>
      <w:r w:rsidRPr="00BD2F6E">
        <w:rPr>
          <w:spacing w:val="-1"/>
        </w:rPr>
        <w:t xml:space="preserve"> </w:t>
      </w:r>
      <w:r w:rsidRPr="00BD2F6E">
        <w:t>настоящей статьи, не требуется.</w:t>
      </w:r>
    </w:p>
    <w:p w14:paraId="6B6E6024" w14:textId="77777777" w:rsidR="008476BC" w:rsidRPr="00BD2F6E" w:rsidRDefault="008476BC">
      <w:pPr>
        <w:pStyle w:val="af0"/>
        <w:numPr>
          <w:ilvl w:val="0"/>
          <w:numId w:val="85"/>
        </w:numPr>
        <w:tabs>
          <w:tab w:val="left" w:pos="1105"/>
        </w:tabs>
        <w:suppressAutoHyphens w:val="0"/>
        <w:spacing w:after="0" w:line="240" w:lineRule="auto"/>
        <w:ind w:left="0" w:right="286" w:firstLine="709"/>
      </w:pPr>
      <w:r w:rsidRPr="00BD2F6E">
        <w:t>Срок</w:t>
      </w:r>
      <w:r w:rsidRPr="00BD2F6E">
        <w:rPr>
          <w:spacing w:val="57"/>
        </w:rPr>
        <w:t xml:space="preserve"> </w:t>
      </w:r>
      <w:r w:rsidRPr="00BD2F6E">
        <w:t xml:space="preserve">уточнения </w:t>
      </w:r>
      <w:r w:rsidRPr="00BD2F6E">
        <w:rPr>
          <w:spacing w:val="-1"/>
        </w:rPr>
        <w:t>правил</w:t>
      </w:r>
      <w:r w:rsidRPr="00BD2F6E">
        <w:rPr>
          <w:spacing w:val="59"/>
        </w:rPr>
        <w:t xml:space="preserve"> </w:t>
      </w:r>
      <w:r w:rsidRPr="00BD2F6E">
        <w:t>землепользования</w:t>
      </w:r>
      <w:r w:rsidRPr="00BD2F6E">
        <w:rPr>
          <w:spacing w:val="59"/>
        </w:rPr>
        <w:t xml:space="preserve"> </w:t>
      </w:r>
      <w:r w:rsidRPr="00BD2F6E">
        <w:t>и</w:t>
      </w:r>
      <w:r w:rsidRPr="00BD2F6E">
        <w:rPr>
          <w:spacing w:val="59"/>
        </w:rPr>
        <w:t xml:space="preserve"> </w:t>
      </w:r>
      <w:r w:rsidRPr="00BD2F6E">
        <w:rPr>
          <w:spacing w:val="-1"/>
        </w:rPr>
        <w:t>застройки</w:t>
      </w:r>
      <w:r w:rsidRPr="00BD2F6E">
        <w:rPr>
          <w:spacing w:val="59"/>
        </w:rPr>
        <w:t xml:space="preserve"> </w:t>
      </w:r>
      <w:r w:rsidRPr="00BD2F6E">
        <w:t>в</w:t>
      </w:r>
      <w:r w:rsidRPr="00BD2F6E">
        <w:rPr>
          <w:spacing w:val="59"/>
        </w:rPr>
        <w:t xml:space="preserve"> </w:t>
      </w:r>
      <w:r w:rsidRPr="00BD2F6E">
        <w:rPr>
          <w:spacing w:val="-1"/>
        </w:rPr>
        <w:t>соответствии</w:t>
      </w:r>
      <w:r w:rsidRPr="00BD2F6E">
        <w:t xml:space="preserve"> с</w:t>
      </w:r>
      <w:r w:rsidRPr="00BD2F6E">
        <w:rPr>
          <w:spacing w:val="3"/>
        </w:rPr>
        <w:t xml:space="preserve"> </w:t>
      </w:r>
      <w:hyperlink w:anchor="_bookmark35" w:history="1">
        <w:r w:rsidRPr="00BD2F6E">
          <w:rPr>
            <w:spacing w:val="-1"/>
          </w:rPr>
          <w:t>частью</w:t>
        </w:r>
        <w:r w:rsidRPr="00BD2F6E">
          <w:rPr>
            <w:spacing w:val="59"/>
          </w:rPr>
          <w:t xml:space="preserve"> </w:t>
        </w:r>
        <w:r w:rsidRPr="00BD2F6E">
          <w:t>9</w:t>
        </w:r>
      </w:hyperlink>
      <w:r w:rsidRPr="00BD2F6E">
        <w:rPr>
          <w:spacing w:val="55"/>
        </w:rPr>
        <w:t xml:space="preserve"> </w:t>
      </w:r>
      <w:r w:rsidRPr="00BD2F6E">
        <w:t>настоящей</w:t>
      </w:r>
      <w:r w:rsidRPr="00BD2F6E">
        <w:rPr>
          <w:spacing w:val="25"/>
        </w:rPr>
        <w:t xml:space="preserve"> </w:t>
      </w:r>
      <w:r w:rsidRPr="00BD2F6E">
        <w:rPr>
          <w:spacing w:val="-1"/>
        </w:rPr>
        <w:t>статьи</w:t>
      </w:r>
      <w:r w:rsidRPr="00BD2F6E">
        <w:rPr>
          <w:spacing w:val="24"/>
        </w:rPr>
        <w:t xml:space="preserve"> </w:t>
      </w:r>
      <w:r w:rsidRPr="00BD2F6E">
        <w:t>в</w:t>
      </w:r>
      <w:r w:rsidRPr="00BD2F6E">
        <w:rPr>
          <w:spacing w:val="24"/>
        </w:rPr>
        <w:t xml:space="preserve"> </w:t>
      </w:r>
      <w:r w:rsidRPr="00BD2F6E">
        <w:t>целях</w:t>
      </w:r>
      <w:r w:rsidRPr="00BD2F6E">
        <w:rPr>
          <w:spacing w:val="26"/>
        </w:rPr>
        <w:t xml:space="preserve"> </w:t>
      </w:r>
      <w:r w:rsidRPr="00BD2F6E">
        <w:t>отображения</w:t>
      </w:r>
      <w:r w:rsidRPr="00BD2F6E">
        <w:rPr>
          <w:spacing w:val="24"/>
        </w:rPr>
        <w:t xml:space="preserve"> </w:t>
      </w:r>
      <w:r w:rsidRPr="00BD2F6E">
        <w:t>границ</w:t>
      </w:r>
      <w:r w:rsidRPr="00BD2F6E">
        <w:rPr>
          <w:spacing w:val="25"/>
        </w:rPr>
        <w:t xml:space="preserve"> </w:t>
      </w:r>
      <w:r w:rsidRPr="00BD2F6E">
        <w:t>зон</w:t>
      </w:r>
      <w:r w:rsidRPr="00BD2F6E">
        <w:rPr>
          <w:spacing w:val="24"/>
        </w:rPr>
        <w:t xml:space="preserve"> </w:t>
      </w:r>
      <w:r w:rsidRPr="00BD2F6E">
        <w:t>с</w:t>
      </w:r>
      <w:r w:rsidRPr="00BD2F6E">
        <w:rPr>
          <w:spacing w:val="25"/>
        </w:rPr>
        <w:t xml:space="preserve"> </w:t>
      </w:r>
      <w:r w:rsidRPr="00BD2F6E">
        <w:t>особыми</w:t>
      </w:r>
      <w:r w:rsidRPr="00BD2F6E">
        <w:rPr>
          <w:spacing w:val="23"/>
        </w:rPr>
        <w:t xml:space="preserve"> </w:t>
      </w:r>
      <w:r w:rsidRPr="00BD2F6E">
        <w:t>условиями</w:t>
      </w:r>
      <w:r w:rsidRPr="00BD2F6E">
        <w:rPr>
          <w:spacing w:val="25"/>
        </w:rPr>
        <w:t xml:space="preserve"> </w:t>
      </w:r>
      <w:r w:rsidRPr="00BD2F6E">
        <w:rPr>
          <w:spacing w:val="-1"/>
        </w:rPr>
        <w:t>использования</w:t>
      </w:r>
      <w:r w:rsidRPr="00BD2F6E">
        <w:rPr>
          <w:spacing w:val="36"/>
        </w:rPr>
        <w:t xml:space="preserve"> </w:t>
      </w:r>
      <w:r w:rsidRPr="00BD2F6E">
        <w:rPr>
          <w:spacing w:val="-1"/>
        </w:rPr>
        <w:t>территорий,</w:t>
      </w:r>
      <w:r w:rsidRPr="00BD2F6E">
        <w:rPr>
          <w:spacing w:val="32"/>
        </w:rPr>
        <w:t xml:space="preserve"> </w:t>
      </w:r>
      <w:r w:rsidRPr="00BD2F6E">
        <w:rPr>
          <w:spacing w:val="-1"/>
        </w:rPr>
        <w:t>территорий</w:t>
      </w:r>
      <w:r w:rsidRPr="00BD2F6E">
        <w:rPr>
          <w:spacing w:val="32"/>
        </w:rPr>
        <w:t xml:space="preserve"> </w:t>
      </w:r>
      <w:r w:rsidRPr="00BD2F6E">
        <w:rPr>
          <w:spacing w:val="-1"/>
        </w:rPr>
        <w:t>объектов</w:t>
      </w:r>
      <w:r w:rsidRPr="00BD2F6E">
        <w:rPr>
          <w:spacing w:val="32"/>
        </w:rPr>
        <w:t xml:space="preserve"> </w:t>
      </w:r>
      <w:r w:rsidRPr="00BD2F6E">
        <w:rPr>
          <w:spacing w:val="-1"/>
        </w:rPr>
        <w:t>культурного</w:t>
      </w:r>
      <w:r w:rsidRPr="00BD2F6E">
        <w:rPr>
          <w:spacing w:val="32"/>
        </w:rPr>
        <w:t xml:space="preserve"> </w:t>
      </w:r>
      <w:r w:rsidRPr="00BD2F6E">
        <w:t>наследия,</w:t>
      </w:r>
      <w:r w:rsidRPr="00BD2F6E">
        <w:rPr>
          <w:spacing w:val="32"/>
        </w:rPr>
        <w:t xml:space="preserve"> </w:t>
      </w:r>
      <w:r w:rsidRPr="00BD2F6E">
        <w:rPr>
          <w:spacing w:val="-1"/>
        </w:rPr>
        <w:t>территорий</w:t>
      </w:r>
      <w:r w:rsidRPr="00BD2F6E">
        <w:rPr>
          <w:spacing w:val="32"/>
        </w:rPr>
        <w:t xml:space="preserve"> </w:t>
      </w:r>
      <w:r w:rsidRPr="00BD2F6E">
        <w:rPr>
          <w:spacing w:val="-1"/>
        </w:rPr>
        <w:t>исторических</w:t>
      </w:r>
      <w:r w:rsidRPr="00BD2F6E">
        <w:rPr>
          <w:spacing w:val="32"/>
        </w:rPr>
        <w:t xml:space="preserve"> </w:t>
      </w:r>
      <w:r w:rsidRPr="00BD2F6E">
        <w:rPr>
          <w:spacing w:val="-1"/>
        </w:rPr>
        <w:t>поселений</w:t>
      </w:r>
      <w:r w:rsidRPr="00BD2F6E">
        <w:rPr>
          <w:spacing w:val="123"/>
        </w:rPr>
        <w:t xml:space="preserve"> </w:t>
      </w:r>
      <w:r w:rsidRPr="00BD2F6E">
        <w:t>федерального</w:t>
      </w:r>
      <w:r w:rsidRPr="00BD2F6E">
        <w:rPr>
          <w:spacing w:val="48"/>
        </w:rPr>
        <w:t xml:space="preserve"> </w:t>
      </w:r>
      <w:r w:rsidRPr="00BD2F6E">
        <w:rPr>
          <w:spacing w:val="-1"/>
        </w:rPr>
        <w:t>значения,</w:t>
      </w:r>
      <w:r w:rsidRPr="00BD2F6E">
        <w:rPr>
          <w:spacing w:val="48"/>
        </w:rPr>
        <w:t xml:space="preserve"> </w:t>
      </w:r>
      <w:r w:rsidRPr="00BD2F6E">
        <w:rPr>
          <w:spacing w:val="-1"/>
        </w:rPr>
        <w:t>территорий</w:t>
      </w:r>
      <w:r w:rsidRPr="00BD2F6E">
        <w:rPr>
          <w:spacing w:val="48"/>
        </w:rPr>
        <w:t xml:space="preserve"> </w:t>
      </w:r>
      <w:r w:rsidRPr="00BD2F6E">
        <w:t>исторических</w:t>
      </w:r>
      <w:r w:rsidRPr="00BD2F6E">
        <w:rPr>
          <w:spacing w:val="48"/>
        </w:rPr>
        <w:t xml:space="preserve"> </w:t>
      </w:r>
      <w:r w:rsidRPr="00BD2F6E">
        <w:t>поселений</w:t>
      </w:r>
      <w:r w:rsidRPr="00BD2F6E">
        <w:rPr>
          <w:spacing w:val="47"/>
        </w:rPr>
        <w:t xml:space="preserve"> </w:t>
      </w:r>
      <w:r w:rsidRPr="00BD2F6E">
        <w:rPr>
          <w:spacing w:val="-1"/>
        </w:rPr>
        <w:t>регионального</w:t>
      </w:r>
      <w:r w:rsidRPr="00BD2F6E">
        <w:rPr>
          <w:spacing w:val="48"/>
        </w:rPr>
        <w:t xml:space="preserve"> </w:t>
      </w:r>
      <w:r w:rsidRPr="00BD2F6E">
        <w:t>значения,</w:t>
      </w:r>
      <w:r w:rsidRPr="00BD2F6E">
        <w:rPr>
          <w:spacing w:val="57"/>
        </w:rPr>
        <w:t xml:space="preserve"> </w:t>
      </w:r>
      <w:r w:rsidRPr="00BD2F6E">
        <w:rPr>
          <w:spacing w:val="-1"/>
        </w:rPr>
        <w:t>установления</w:t>
      </w:r>
      <w:r w:rsidRPr="00BD2F6E">
        <w:rPr>
          <w:spacing w:val="58"/>
        </w:rPr>
        <w:t xml:space="preserve"> </w:t>
      </w:r>
      <w:r w:rsidRPr="00BD2F6E">
        <w:t>ограничений</w:t>
      </w:r>
      <w:r w:rsidRPr="00BD2F6E">
        <w:rPr>
          <w:spacing w:val="58"/>
        </w:rPr>
        <w:t xml:space="preserve"> </w:t>
      </w:r>
      <w:r w:rsidRPr="00BD2F6E">
        <w:t>использования</w:t>
      </w:r>
      <w:r w:rsidRPr="00BD2F6E">
        <w:rPr>
          <w:spacing w:val="58"/>
        </w:rPr>
        <w:t xml:space="preserve"> </w:t>
      </w:r>
      <w:r w:rsidRPr="00BD2F6E">
        <w:rPr>
          <w:spacing w:val="-1"/>
        </w:rPr>
        <w:t>земельных</w:t>
      </w:r>
      <w:r w:rsidRPr="00BD2F6E">
        <w:rPr>
          <w:spacing w:val="57"/>
        </w:rPr>
        <w:t xml:space="preserve"> </w:t>
      </w:r>
      <w:r w:rsidRPr="00BD2F6E">
        <w:rPr>
          <w:spacing w:val="-1"/>
        </w:rPr>
        <w:t>участков</w:t>
      </w:r>
      <w:r w:rsidRPr="00BD2F6E">
        <w:rPr>
          <w:spacing w:val="58"/>
        </w:rPr>
        <w:t xml:space="preserve"> </w:t>
      </w:r>
      <w:r w:rsidRPr="00BD2F6E">
        <w:t>и</w:t>
      </w:r>
      <w:r w:rsidRPr="00BD2F6E">
        <w:rPr>
          <w:spacing w:val="58"/>
        </w:rPr>
        <w:t xml:space="preserve"> </w:t>
      </w:r>
      <w:r w:rsidRPr="00BD2F6E">
        <w:rPr>
          <w:spacing w:val="-1"/>
        </w:rPr>
        <w:t>объектов</w:t>
      </w:r>
      <w:r w:rsidRPr="00BD2F6E">
        <w:rPr>
          <w:spacing w:val="58"/>
        </w:rPr>
        <w:t xml:space="preserve"> </w:t>
      </w:r>
      <w:r w:rsidRPr="00BD2F6E">
        <w:t>капитального</w:t>
      </w:r>
      <w:r w:rsidRPr="00BD2F6E">
        <w:rPr>
          <w:spacing w:val="63"/>
        </w:rPr>
        <w:t xml:space="preserve"> </w:t>
      </w:r>
      <w:r w:rsidRPr="00BD2F6E">
        <w:rPr>
          <w:spacing w:val="-1"/>
        </w:rPr>
        <w:t>строительства</w:t>
      </w:r>
      <w:r w:rsidRPr="00BD2F6E">
        <w:rPr>
          <w:spacing w:val="40"/>
        </w:rPr>
        <w:t xml:space="preserve"> </w:t>
      </w:r>
      <w:r w:rsidRPr="00BD2F6E">
        <w:t>в</w:t>
      </w:r>
      <w:r w:rsidRPr="00BD2F6E">
        <w:rPr>
          <w:spacing w:val="41"/>
        </w:rPr>
        <w:t xml:space="preserve"> </w:t>
      </w:r>
      <w:r w:rsidRPr="00BD2F6E">
        <w:t>границах</w:t>
      </w:r>
      <w:r w:rsidRPr="00BD2F6E">
        <w:rPr>
          <w:spacing w:val="40"/>
        </w:rPr>
        <w:t xml:space="preserve"> </w:t>
      </w:r>
      <w:r w:rsidRPr="00BD2F6E">
        <w:t>таких</w:t>
      </w:r>
      <w:r w:rsidRPr="00BD2F6E">
        <w:rPr>
          <w:spacing w:val="41"/>
        </w:rPr>
        <w:t xml:space="preserve"> </w:t>
      </w:r>
      <w:r w:rsidRPr="00BD2F6E">
        <w:t>зон,</w:t>
      </w:r>
      <w:r w:rsidRPr="00BD2F6E">
        <w:rPr>
          <w:spacing w:val="40"/>
        </w:rPr>
        <w:t xml:space="preserve"> </w:t>
      </w:r>
      <w:r w:rsidRPr="00BD2F6E">
        <w:t>территорий</w:t>
      </w:r>
      <w:r w:rsidRPr="00BD2F6E">
        <w:rPr>
          <w:spacing w:val="41"/>
        </w:rPr>
        <w:t xml:space="preserve"> </w:t>
      </w:r>
      <w:r w:rsidRPr="00BD2F6E">
        <w:t>не</w:t>
      </w:r>
      <w:r w:rsidRPr="00BD2F6E">
        <w:rPr>
          <w:spacing w:val="40"/>
        </w:rPr>
        <w:t xml:space="preserve"> </w:t>
      </w:r>
      <w:r w:rsidRPr="00BD2F6E">
        <w:t>может</w:t>
      </w:r>
      <w:r w:rsidRPr="00BD2F6E">
        <w:rPr>
          <w:spacing w:val="40"/>
        </w:rPr>
        <w:t xml:space="preserve"> </w:t>
      </w:r>
      <w:r w:rsidRPr="00BD2F6E">
        <w:t>превышать</w:t>
      </w:r>
      <w:r w:rsidRPr="00BD2F6E">
        <w:rPr>
          <w:spacing w:val="40"/>
        </w:rPr>
        <w:t xml:space="preserve"> </w:t>
      </w:r>
      <w:r w:rsidRPr="00BD2F6E">
        <w:t>шесть</w:t>
      </w:r>
      <w:r w:rsidRPr="00BD2F6E">
        <w:rPr>
          <w:spacing w:val="41"/>
        </w:rPr>
        <w:t xml:space="preserve"> </w:t>
      </w:r>
      <w:r w:rsidRPr="00BD2F6E">
        <w:t>месяцев</w:t>
      </w:r>
      <w:r w:rsidRPr="00BD2F6E">
        <w:rPr>
          <w:spacing w:val="40"/>
        </w:rPr>
        <w:t xml:space="preserve"> </w:t>
      </w:r>
      <w:r w:rsidRPr="00BD2F6E">
        <w:t>со</w:t>
      </w:r>
      <w:r w:rsidRPr="00BD2F6E">
        <w:rPr>
          <w:spacing w:val="40"/>
        </w:rPr>
        <w:t xml:space="preserve"> </w:t>
      </w:r>
      <w:r w:rsidRPr="00BD2F6E">
        <w:t>дня</w:t>
      </w:r>
      <w:r w:rsidRPr="00BD2F6E">
        <w:rPr>
          <w:spacing w:val="26"/>
        </w:rPr>
        <w:t xml:space="preserve"> </w:t>
      </w:r>
      <w:r w:rsidRPr="00BD2F6E">
        <w:rPr>
          <w:spacing w:val="-1"/>
        </w:rPr>
        <w:t>поступления</w:t>
      </w:r>
      <w:r w:rsidRPr="00BD2F6E">
        <w:rPr>
          <w:spacing w:val="9"/>
        </w:rPr>
        <w:t xml:space="preserve"> </w:t>
      </w:r>
      <w:r w:rsidRPr="00BD2F6E">
        <w:t>требования,</w:t>
      </w:r>
      <w:r w:rsidRPr="00BD2F6E">
        <w:rPr>
          <w:spacing w:val="9"/>
        </w:rPr>
        <w:t xml:space="preserve"> </w:t>
      </w:r>
      <w:r w:rsidRPr="00BD2F6E">
        <w:rPr>
          <w:spacing w:val="-1"/>
        </w:rPr>
        <w:t>предусмотренного</w:t>
      </w:r>
      <w:r w:rsidRPr="00BD2F6E">
        <w:rPr>
          <w:spacing w:val="11"/>
        </w:rPr>
        <w:t xml:space="preserve"> </w:t>
      </w:r>
      <w:hyperlink w:anchor="_bookmark34" w:history="1">
        <w:r w:rsidRPr="00BD2F6E">
          <w:rPr>
            <w:spacing w:val="-1"/>
          </w:rPr>
          <w:t>частью</w:t>
        </w:r>
        <w:r w:rsidRPr="00BD2F6E">
          <w:rPr>
            <w:spacing w:val="8"/>
          </w:rPr>
          <w:t xml:space="preserve"> </w:t>
        </w:r>
        <w:r w:rsidRPr="00BD2F6E">
          <w:t>8</w:t>
        </w:r>
      </w:hyperlink>
      <w:r w:rsidRPr="00BD2F6E">
        <w:rPr>
          <w:spacing w:val="10"/>
        </w:rPr>
        <w:t xml:space="preserve"> </w:t>
      </w:r>
      <w:r w:rsidRPr="00BD2F6E">
        <w:t>настоящей</w:t>
      </w:r>
      <w:r w:rsidRPr="00BD2F6E">
        <w:rPr>
          <w:spacing w:val="9"/>
        </w:rPr>
        <w:t xml:space="preserve"> </w:t>
      </w:r>
      <w:r w:rsidRPr="00BD2F6E">
        <w:rPr>
          <w:spacing w:val="-1"/>
        </w:rPr>
        <w:t>статьи,</w:t>
      </w:r>
      <w:r w:rsidRPr="00BD2F6E">
        <w:rPr>
          <w:spacing w:val="9"/>
        </w:rPr>
        <w:t xml:space="preserve"> </w:t>
      </w:r>
      <w:r w:rsidRPr="00BD2F6E">
        <w:t>поступления</w:t>
      </w:r>
      <w:r w:rsidRPr="00BD2F6E">
        <w:rPr>
          <w:spacing w:val="11"/>
        </w:rPr>
        <w:t xml:space="preserve"> </w:t>
      </w:r>
      <w:r w:rsidRPr="00BD2F6E">
        <w:t>от</w:t>
      </w:r>
      <w:r w:rsidRPr="00BD2F6E">
        <w:rPr>
          <w:spacing w:val="8"/>
        </w:rPr>
        <w:t xml:space="preserve"> </w:t>
      </w:r>
      <w:r w:rsidRPr="00BD2F6E">
        <w:t>органа</w:t>
      </w:r>
      <w:r w:rsidRPr="00BD2F6E">
        <w:rPr>
          <w:spacing w:val="71"/>
        </w:rPr>
        <w:t xml:space="preserve"> </w:t>
      </w:r>
      <w:r w:rsidRPr="00BD2F6E">
        <w:t>регистрации</w:t>
      </w:r>
      <w:r w:rsidRPr="00BD2F6E">
        <w:rPr>
          <w:spacing w:val="8"/>
        </w:rPr>
        <w:t xml:space="preserve"> </w:t>
      </w:r>
      <w:r w:rsidRPr="00BD2F6E">
        <w:t>прав</w:t>
      </w:r>
      <w:r w:rsidRPr="00BD2F6E">
        <w:rPr>
          <w:spacing w:val="7"/>
        </w:rPr>
        <w:t xml:space="preserve"> </w:t>
      </w:r>
      <w:r w:rsidRPr="00BD2F6E">
        <w:t>сведений</w:t>
      </w:r>
      <w:r w:rsidRPr="00BD2F6E">
        <w:rPr>
          <w:spacing w:val="8"/>
        </w:rPr>
        <w:t xml:space="preserve"> </w:t>
      </w:r>
      <w:r w:rsidRPr="00BD2F6E">
        <w:t>об</w:t>
      </w:r>
      <w:r w:rsidRPr="00BD2F6E">
        <w:rPr>
          <w:spacing w:val="7"/>
        </w:rPr>
        <w:t xml:space="preserve"> </w:t>
      </w:r>
      <w:r w:rsidRPr="00BD2F6E">
        <w:t>установлении,</w:t>
      </w:r>
      <w:r w:rsidRPr="00BD2F6E">
        <w:rPr>
          <w:spacing w:val="8"/>
        </w:rPr>
        <w:t xml:space="preserve"> </w:t>
      </w:r>
      <w:r w:rsidRPr="00BD2F6E">
        <w:t>изменении</w:t>
      </w:r>
      <w:r w:rsidRPr="00BD2F6E">
        <w:rPr>
          <w:spacing w:val="7"/>
        </w:rPr>
        <w:t xml:space="preserve"> </w:t>
      </w:r>
      <w:r w:rsidRPr="00BD2F6E">
        <w:t>или</w:t>
      </w:r>
      <w:r w:rsidRPr="00BD2F6E">
        <w:rPr>
          <w:spacing w:val="8"/>
        </w:rPr>
        <w:t xml:space="preserve"> </w:t>
      </w:r>
      <w:r w:rsidRPr="00BD2F6E">
        <w:t>прекращении</w:t>
      </w:r>
      <w:r w:rsidRPr="00BD2F6E">
        <w:rPr>
          <w:spacing w:val="8"/>
        </w:rPr>
        <w:t xml:space="preserve"> </w:t>
      </w:r>
      <w:r w:rsidRPr="00BD2F6E">
        <w:rPr>
          <w:spacing w:val="-1"/>
        </w:rPr>
        <w:t>существования</w:t>
      </w:r>
      <w:r w:rsidRPr="00BD2F6E">
        <w:rPr>
          <w:spacing w:val="9"/>
        </w:rPr>
        <w:t xml:space="preserve"> </w:t>
      </w:r>
      <w:r w:rsidRPr="00BD2F6E">
        <w:t>зоны с</w:t>
      </w:r>
      <w:r w:rsidRPr="00BD2F6E">
        <w:rPr>
          <w:spacing w:val="21"/>
        </w:rPr>
        <w:t xml:space="preserve"> </w:t>
      </w:r>
      <w:r w:rsidRPr="00BD2F6E">
        <w:t>особыми</w:t>
      </w:r>
      <w:r w:rsidRPr="00BD2F6E">
        <w:rPr>
          <w:spacing w:val="20"/>
        </w:rPr>
        <w:t xml:space="preserve"> </w:t>
      </w:r>
      <w:r w:rsidRPr="00BD2F6E">
        <w:t>условиями</w:t>
      </w:r>
      <w:r w:rsidRPr="00BD2F6E">
        <w:rPr>
          <w:spacing w:val="20"/>
        </w:rPr>
        <w:t xml:space="preserve"> </w:t>
      </w:r>
      <w:r w:rsidRPr="00BD2F6E">
        <w:t>использования</w:t>
      </w:r>
      <w:r w:rsidRPr="00BD2F6E">
        <w:rPr>
          <w:spacing w:val="21"/>
        </w:rPr>
        <w:t xml:space="preserve"> </w:t>
      </w:r>
      <w:r w:rsidRPr="00BD2F6E">
        <w:t>территории,</w:t>
      </w:r>
      <w:r w:rsidRPr="00BD2F6E">
        <w:rPr>
          <w:spacing w:val="21"/>
        </w:rPr>
        <w:t xml:space="preserve"> </w:t>
      </w:r>
      <w:r w:rsidRPr="00BD2F6E">
        <w:t>о</w:t>
      </w:r>
      <w:r w:rsidRPr="00BD2F6E">
        <w:rPr>
          <w:spacing w:val="21"/>
        </w:rPr>
        <w:t xml:space="preserve"> </w:t>
      </w:r>
      <w:r w:rsidRPr="00BD2F6E">
        <w:t>границах</w:t>
      </w:r>
      <w:r w:rsidRPr="00BD2F6E">
        <w:rPr>
          <w:spacing w:val="21"/>
        </w:rPr>
        <w:t xml:space="preserve"> </w:t>
      </w:r>
      <w:r w:rsidRPr="00BD2F6E">
        <w:rPr>
          <w:spacing w:val="-1"/>
        </w:rPr>
        <w:t>территории</w:t>
      </w:r>
      <w:r w:rsidRPr="00BD2F6E">
        <w:rPr>
          <w:spacing w:val="21"/>
        </w:rPr>
        <w:t xml:space="preserve"> </w:t>
      </w:r>
      <w:r w:rsidRPr="00BD2F6E">
        <w:t>объекта</w:t>
      </w:r>
      <w:r w:rsidRPr="00BD2F6E">
        <w:rPr>
          <w:spacing w:val="21"/>
        </w:rPr>
        <w:t xml:space="preserve"> </w:t>
      </w:r>
      <w:r w:rsidRPr="00BD2F6E">
        <w:rPr>
          <w:spacing w:val="-1"/>
        </w:rPr>
        <w:t>культурного</w:t>
      </w:r>
      <w:r w:rsidRPr="00BD2F6E">
        <w:rPr>
          <w:spacing w:val="33"/>
        </w:rPr>
        <w:t xml:space="preserve"> </w:t>
      </w:r>
      <w:r w:rsidRPr="00BD2F6E">
        <w:t>наследия</w:t>
      </w:r>
      <w:r w:rsidRPr="00BD2F6E">
        <w:rPr>
          <w:spacing w:val="33"/>
        </w:rPr>
        <w:t xml:space="preserve"> </w:t>
      </w:r>
      <w:r w:rsidRPr="00BD2F6E">
        <w:rPr>
          <w:spacing w:val="-1"/>
        </w:rPr>
        <w:t>либо</w:t>
      </w:r>
      <w:r w:rsidRPr="00BD2F6E">
        <w:rPr>
          <w:spacing w:val="34"/>
        </w:rPr>
        <w:t xml:space="preserve"> </w:t>
      </w:r>
      <w:r w:rsidRPr="00BD2F6E">
        <w:t>со</w:t>
      </w:r>
      <w:r w:rsidRPr="00BD2F6E">
        <w:rPr>
          <w:spacing w:val="34"/>
        </w:rPr>
        <w:t xml:space="preserve"> </w:t>
      </w:r>
      <w:r w:rsidRPr="00BD2F6E">
        <w:t>дня</w:t>
      </w:r>
      <w:r w:rsidRPr="00BD2F6E">
        <w:rPr>
          <w:spacing w:val="33"/>
        </w:rPr>
        <w:t xml:space="preserve"> </w:t>
      </w:r>
      <w:r w:rsidRPr="00BD2F6E">
        <w:rPr>
          <w:spacing w:val="-1"/>
        </w:rPr>
        <w:t>выявления</w:t>
      </w:r>
      <w:r w:rsidRPr="00BD2F6E">
        <w:rPr>
          <w:spacing w:val="35"/>
        </w:rPr>
        <w:t xml:space="preserve"> </w:t>
      </w:r>
      <w:r w:rsidRPr="00BD2F6E">
        <w:rPr>
          <w:spacing w:val="-1"/>
        </w:rPr>
        <w:t>предусмотренных</w:t>
      </w:r>
      <w:r w:rsidRPr="00BD2F6E">
        <w:rPr>
          <w:spacing w:val="37"/>
        </w:rPr>
        <w:t xml:space="preserve"> </w:t>
      </w:r>
      <w:hyperlink w:anchor="_bookmark30" w:history="1">
        <w:r w:rsidRPr="00BD2F6E">
          <w:rPr>
            <w:spacing w:val="-1"/>
          </w:rPr>
          <w:t>пунктами</w:t>
        </w:r>
        <w:r w:rsidRPr="00BD2F6E">
          <w:rPr>
            <w:spacing w:val="34"/>
          </w:rPr>
          <w:t xml:space="preserve"> </w:t>
        </w:r>
        <w:r w:rsidRPr="00BD2F6E">
          <w:t>3</w:t>
        </w:r>
      </w:hyperlink>
      <w:r w:rsidRPr="00BD2F6E">
        <w:t>-</w:t>
      </w:r>
      <w:hyperlink w:anchor="_bookmark31" w:history="1">
        <w:r w:rsidRPr="00BD2F6E">
          <w:t>5</w:t>
        </w:r>
        <w:r w:rsidRPr="00BD2F6E">
          <w:rPr>
            <w:spacing w:val="34"/>
          </w:rPr>
          <w:t xml:space="preserve"> </w:t>
        </w:r>
        <w:r w:rsidRPr="00BD2F6E">
          <w:t>части</w:t>
        </w:r>
        <w:r w:rsidRPr="00BD2F6E">
          <w:rPr>
            <w:spacing w:val="34"/>
          </w:rPr>
          <w:t xml:space="preserve"> </w:t>
        </w:r>
        <w:r w:rsidRPr="00BD2F6E">
          <w:t>2</w:t>
        </w:r>
      </w:hyperlink>
      <w:r w:rsidRPr="00BD2F6E">
        <w:rPr>
          <w:spacing w:val="35"/>
        </w:rPr>
        <w:t xml:space="preserve"> </w:t>
      </w:r>
      <w:r w:rsidRPr="00BD2F6E">
        <w:rPr>
          <w:spacing w:val="-1"/>
        </w:rPr>
        <w:t>настоящей</w:t>
      </w:r>
      <w:r w:rsidRPr="00BD2F6E">
        <w:rPr>
          <w:spacing w:val="34"/>
        </w:rPr>
        <w:t xml:space="preserve"> </w:t>
      </w:r>
      <w:r w:rsidRPr="00BD2F6E">
        <w:rPr>
          <w:spacing w:val="-1"/>
        </w:rPr>
        <w:t>статьи</w:t>
      </w:r>
      <w:r w:rsidRPr="00BD2F6E">
        <w:rPr>
          <w:spacing w:val="79"/>
        </w:rPr>
        <w:t xml:space="preserve"> </w:t>
      </w:r>
      <w:r w:rsidRPr="00BD2F6E">
        <w:t xml:space="preserve">оснований для внесения </w:t>
      </w:r>
      <w:r w:rsidRPr="00BD2F6E">
        <w:rPr>
          <w:spacing w:val="-1"/>
        </w:rPr>
        <w:t>изменений</w:t>
      </w:r>
      <w:r w:rsidRPr="00BD2F6E">
        <w:t xml:space="preserve"> в правила </w:t>
      </w:r>
      <w:r w:rsidRPr="00BD2F6E">
        <w:rPr>
          <w:spacing w:val="-1"/>
        </w:rPr>
        <w:t>землепользования</w:t>
      </w:r>
      <w:r w:rsidRPr="00BD2F6E">
        <w:t xml:space="preserve"> и застройки.</w:t>
      </w:r>
    </w:p>
    <w:p w14:paraId="046B352D" w14:textId="77777777" w:rsidR="008476BC" w:rsidRPr="00BD2F6E" w:rsidRDefault="008476BC" w:rsidP="00AA1E62">
      <w:pPr>
        <w:spacing w:before="2"/>
        <w:ind w:right="286" w:firstLine="709"/>
        <w:rPr>
          <w:rFonts w:ascii="Times New Roman" w:hAnsi="Times New Roman" w:cs="Times New Roman"/>
        </w:rPr>
      </w:pPr>
    </w:p>
    <w:p w14:paraId="02B1E3DF" w14:textId="77777777" w:rsidR="008476BC" w:rsidRPr="00BD2F6E" w:rsidRDefault="008476BC" w:rsidP="00AA1E62">
      <w:pPr>
        <w:ind w:right="286" w:firstLine="709"/>
        <w:outlineLvl w:val="0"/>
        <w:rPr>
          <w:rFonts w:ascii="Times New Roman" w:hAnsi="Times New Roman" w:cs="Times New Roman"/>
          <w:b/>
          <w:lang w:eastAsia="en-US"/>
        </w:rPr>
      </w:pPr>
      <w:bookmarkStart w:id="102" w:name="_Toc177044908"/>
      <w:r w:rsidRPr="00BD2F6E">
        <w:rPr>
          <w:rFonts w:ascii="Times New Roman" w:hAnsi="Times New Roman" w:cs="Times New Roman"/>
          <w:b/>
          <w:lang w:eastAsia="en-US"/>
        </w:rPr>
        <w:t>ГЛАВА 6. РЕГУЛИРОВАНИЕ ИНЫХ ВОПРОСОВ ЗЕМЛЕПОЛЬЗОВАНИЯ И ЗАСТРОЙКИ</w:t>
      </w:r>
      <w:bookmarkEnd w:id="102"/>
    </w:p>
    <w:p w14:paraId="7D7F982E" w14:textId="77777777" w:rsidR="008476BC" w:rsidRPr="00BD2F6E" w:rsidRDefault="008476BC" w:rsidP="00AA1E62">
      <w:pPr>
        <w:ind w:right="286" w:firstLine="709"/>
        <w:outlineLvl w:val="0"/>
        <w:rPr>
          <w:rFonts w:ascii="Times New Roman" w:hAnsi="Times New Roman" w:cs="Times New Roman"/>
          <w:b/>
          <w:lang w:eastAsia="en-US"/>
        </w:rPr>
      </w:pPr>
    </w:p>
    <w:p w14:paraId="22FE296E" w14:textId="77777777" w:rsidR="008476BC" w:rsidRPr="00BD2F6E" w:rsidRDefault="008476BC" w:rsidP="00AA1E62">
      <w:pPr>
        <w:keepNext/>
        <w:keepLines/>
        <w:ind w:right="286" w:firstLine="709"/>
        <w:outlineLvl w:val="1"/>
        <w:rPr>
          <w:rFonts w:ascii="Times New Roman" w:hAnsi="Times New Roman" w:cs="Times New Roman"/>
          <w:b/>
          <w:lang w:eastAsia="en-US"/>
        </w:rPr>
      </w:pPr>
      <w:bookmarkStart w:id="103" w:name="_Toc177044909"/>
      <w:r w:rsidRPr="00BD2F6E">
        <w:rPr>
          <w:rFonts w:ascii="Times New Roman" w:hAnsi="Times New Roman" w:cs="Times New Roman"/>
          <w:b/>
          <w:lang w:eastAsia="en-US"/>
        </w:rPr>
        <w:t>Статья 35. Требования в части разработки документации по планировке территории жилых зон до выдачи разрешений на строительство жилых объектов</w:t>
      </w:r>
      <w:bookmarkEnd w:id="103"/>
    </w:p>
    <w:p w14:paraId="0B88302A" w14:textId="77777777" w:rsidR="008476BC" w:rsidRPr="00BD2F6E" w:rsidRDefault="008476BC" w:rsidP="00AA1E62">
      <w:pPr>
        <w:keepNext/>
        <w:keepLines/>
        <w:ind w:right="286" w:firstLine="709"/>
        <w:outlineLvl w:val="1"/>
        <w:rPr>
          <w:rFonts w:ascii="Times New Roman" w:hAnsi="Times New Roman" w:cs="Times New Roman"/>
          <w:b/>
          <w:lang w:eastAsia="en-US"/>
        </w:rPr>
      </w:pPr>
    </w:p>
    <w:p w14:paraId="02AC6E83"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1. Проектная документация состоит из текстовой и графической частей, содержащих материалы в текстовой и графической формах и (или) в форме информационной модели.</w:t>
      </w:r>
    </w:p>
    <w:p w14:paraId="2C18545C"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Текстовая часть содержит сведения в отношении объекта капитального строительства, описание принятых технических и иных решений, в том числе значения параметров и другие проектные характеристики зданий, строений и сооружений, направленные на обеспечение выполнения установленных требований, пояснения, ссылки на нормативные и (или) технические документы и (или) исходные данные для проектирования (в том числе результаты инженерных изысканий), используемые при подготовке проектной документации, и результаты расчетов, обосновывающие принятые технические и иные решения.</w:t>
      </w:r>
    </w:p>
    <w:p w14:paraId="3C690CD0"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Графическая часть отображает принятые технические и иные решения и выполняется в виде чертежей, схем, планов и других документов в графической форме.</w:t>
      </w:r>
    </w:p>
    <w:p w14:paraId="251D6BAB"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Принятые в проектной документации технические и иные решения должны быть совместимы друг с другом, то есть обеспечивать технологическую возможность их совместной реализации при строительстве, реконструкции, капитальном ремонте, а также возможность эксплуатации объекта капитального строительства с учетом требований, установленных законодательством Российской Федерации.</w:t>
      </w:r>
    </w:p>
    <w:p w14:paraId="74B84C5F"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2. Осуществление подготовки проектной документации не требуется при строительстве, реконструкции объекта индивидуального жилищного строительства, садового дома. Застройщик по собственной инициативе вправе обеспечить подготовку проектной документации применительно к объекту индивидуального жилищного строительства, садовому дому.</w:t>
      </w:r>
    </w:p>
    <w:p w14:paraId="5D56BCC4"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3. В состав проектной документации для строительства объектов капитального строительства в жилой зоне, а также проектной документации, подготовленной в отношении отдельных этапов строительства объектов капитального строительства в жилой зоне, в обязательном порядке включаются следующие разделы:</w:t>
      </w:r>
    </w:p>
    <w:p w14:paraId="6394868A"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а) раздел 1 «Пояснительная записка»;    </w:t>
      </w:r>
    </w:p>
    <w:p w14:paraId="53FA4615"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б) раздел 2 «Схема планировочной организации земельного участка»;    </w:t>
      </w:r>
    </w:p>
    <w:p w14:paraId="435F6753"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в) раздел 3 «Объемно-планировочные и архитектурные решения»;    </w:t>
      </w:r>
    </w:p>
    <w:p w14:paraId="3E0BB0DF"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г) раздел 4 «Конструктивные решения»;    </w:t>
      </w:r>
    </w:p>
    <w:p w14:paraId="618D2D0E"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д) раздел 5 «Сведения об инженерном оборудовании, о сетях и системах инженерно-технического обеспечения»;    </w:t>
      </w:r>
    </w:p>
    <w:p w14:paraId="00066E52"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е) раздел 6 «Технологические решения» (для объектов капитального строительства непроизводственного назначения разрабатывается в случае наличия требования о его разработке в задании на проектирование);    </w:t>
      </w:r>
    </w:p>
    <w:p w14:paraId="11C2F969"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ж) раздел 7 «Проект организации строительства», содержащий в том числе проект организации работ по сносу объектов капитального строительства, их частей (при необходимости сноса объектов капитального строительства, их частей для строительства, реконструкции других объектов капитального строительства);    </w:t>
      </w:r>
    </w:p>
    <w:p w14:paraId="7FE6FEC5"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з) раздел 8 «Мероприятия по охране окружающей среды»;    </w:t>
      </w:r>
    </w:p>
    <w:p w14:paraId="5BC8B9F4" w14:textId="5A9C949C"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и) раздел 9 «Мероприятия по обеспечению пожарной безопасности</w:t>
      </w:r>
      <w:r w:rsidR="0085065D" w:rsidRPr="00BD2F6E">
        <w:t>»</w:t>
      </w:r>
      <w:r w:rsidRPr="00BD2F6E">
        <w:t>;    </w:t>
      </w:r>
    </w:p>
    <w:p w14:paraId="3E92AD1E" w14:textId="291AA61D"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к) раздел 10 «Требования к обеспечению безопасной эксплуатации объектов капитального строительства</w:t>
      </w:r>
      <w:r w:rsidR="0085065D" w:rsidRPr="00BD2F6E">
        <w:t>»</w:t>
      </w:r>
      <w:r w:rsidRPr="00BD2F6E">
        <w:t>;    </w:t>
      </w:r>
    </w:p>
    <w:p w14:paraId="1C082BD2" w14:textId="13ACB10E"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л) раздел 11 «Мероприятия по обеспечению доступа инвалидов к объекту капитального строительства</w:t>
      </w:r>
      <w:r w:rsidR="0085065D" w:rsidRPr="00BD2F6E">
        <w:t>»</w:t>
      </w:r>
      <w:r w:rsidRPr="00BD2F6E">
        <w:t>;    </w:t>
      </w:r>
    </w:p>
    <w:p w14:paraId="0085DB8E" w14:textId="60B3253D"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м) раздел 12 «Смета на строительство, реконструкцию, капитальный ремонт, снос объекта капитального строительства</w:t>
      </w:r>
      <w:r w:rsidR="0085065D" w:rsidRPr="00BD2F6E">
        <w:t>».</w:t>
      </w:r>
    </w:p>
    <w:p w14:paraId="2A4475E8"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 xml:space="preserve">4. Положения части 5 настоящей статьи не применяются в случае, если сметная стоимость строительства, реконструкции, капитального ремонта объекта индивидуального жилищного строительства подлежит проверке на предмет достоверности ее определения. </w:t>
      </w:r>
    </w:p>
    <w:p w14:paraId="1F6C1C47"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 xml:space="preserve">5. Работы по договорам о подготовке проектной документации, внесению изменений в проектную документацию в соответствии с частями 3.8 и 3.9 статьи 49 Градостроительного кодекса Российской Федерации, заключенным с застройщиком, техническим заказчиком, лицом, ответственным за эксплуатацию здания, сооружения, региональным оператором (далее также - договоры подряда на подготовку проектной документации),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архитектурно-строительного проектирования, если иное не предусмотрено настоящей статьей. Выполнение работ по подготовке проектной документации по таким договорам обеспечивается специалистами по организации архитектурно-строительного проектирования (главными инженерами проектов, главными архитекторами проектов). Работы по договорам о подготовке проектной документации, внесению изменений в проектную документацию в соответствии с частями 3.8 и 3.9 статьи 49 Градостроительного кодекса Российской Федерации, заключенным с иными лицами, могут выполняться индивидуальными предпринимателями или юридическими лицами, не являющимися членами таких саморегулируемых организаций. </w:t>
      </w:r>
    </w:p>
    <w:p w14:paraId="11858A5A" w14:textId="77777777" w:rsidR="008476BC" w:rsidRPr="00BD2F6E" w:rsidRDefault="008476BC" w:rsidP="00AA1E62">
      <w:pPr>
        <w:pStyle w:val="formattext"/>
        <w:shd w:val="clear" w:color="auto" w:fill="FFFFFF"/>
        <w:spacing w:before="0" w:beforeAutospacing="0" w:after="0" w:afterAutospacing="0"/>
        <w:ind w:right="286" w:firstLine="709"/>
        <w:jc w:val="both"/>
        <w:textAlignment w:val="baseline"/>
      </w:pPr>
      <w:r w:rsidRPr="00BD2F6E">
        <w:t>6. Порядок осуществления архитектурно-строительного проектирования определен статьей 48 Градостроительного кодекса РФ.</w:t>
      </w:r>
    </w:p>
    <w:p w14:paraId="4B196384" w14:textId="77777777" w:rsidR="008476BC" w:rsidRPr="00BD2F6E" w:rsidRDefault="008476BC" w:rsidP="008476BC">
      <w:pPr>
        <w:pStyle w:val="formattext"/>
        <w:shd w:val="clear" w:color="auto" w:fill="FFFFFF"/>
        <w:spacing w:before="0" w:beforeAutospacing="0" w:after="0" w:afterAutospacing="0"/>
        <w:ind w:left="993" w:right="-2" w:firstLine="567"/>
        <w:jc w:val="both"/>
        <w:textAlignment w:val="baseline"/>
      </w:pPr>
    </w:p>
    <w:p w14:paraId="280BA5B8" w14:textId="77777777" w:rsidR="008476BC" w:rsidRPr="00BD2F6E" w:rsidRDefault="008476BC" w:rsidP="002A5BC8">
      <w:pPr>
        <w:keepNext/>
        <w:keepLines/>
        <w:ind w:right="286" w:firstLine="709"/>
        <w:outlineLvl w:val="1"/>
        <w:rPr>
          <w:rFonts w:ascii="Times New Roman" w:hAnsi="Times New Roman" w:cs="Times New Roman"/>
          <w:b/>
          <w:lang w:eastAsia="en-US"/>
        </w:rPr>
      </w:pPr>
      <w:r w:rsidRPr="00BD2F6E">
        <w:rPr>
          <w:rFonts w:ascii="Times New Roman" w:hAnsi="Times New Roman" w:cs="Times New Roman"/>
          <w:b/>
          <w:lang w:eastAsia="en-US"/>
        </w:rPr>
        <w:t>Статья 35. Выдача разрешений на строительство</w:t>
      </w:r>
    </w:p>
    <w:p w14:paraId="61E14F12" w14:textId="77777777" w:rsidR="008476BC" w:rsidRPr="00BD2F6E" w:rsidRDefault="008476BC" w:rsidP="002A5BC8">
      <w:pPr>
        <w:spacing w:before="10"/>
        <w:ind w:right="286" w:firstLine="709"/>
        <w:rPr>
          <w:rFonts w:ascii="Times New Roman" w:hAnsi="Times New Roman" w:cs="Times New Roman"/>
          <w:i/>
        </w:rPr>
      </w:pPr>
    </w:p>
    <w:p w14:paraId="1BA34D78" w14:textId="77777777" w:rsidR="008476BC" w:rsidRPr="00BD2F6E" w:rsidRDefault="008476BC">
      <w:pPr>
        <w:pStyle w:val="af0"/>
        <w:numPr>
          <w:ilvl w:val="0"/>
          <w:numId w:val="81"/>
        </w:numPr>
        <w:tabs>
          <w:tab w:val="left" w:pos="988"/>
        </w:tabs>
        <w:suppressAutoHyphens w:val="0"/>
        <w:spacing w:after="0" w:line="240" w:lineRule="auto"/>
        <w:ind w:left="0" w:right="286" w:firstLine="709"/>
        <w:rPr>
          <w:bCs/>
        </w:rPr>
      </w:pPr>
      <w:r w:rsidRPr="00BD2F6E">
        <w:rPr>
          <w:spacing w:val="-1"/>
        </w:rPr>
        <w:t>Разрешение</w:t>
      </w:r>
      <w:r w:rsidRPr="00BD2F6E">
        <w:rPr>
          <w:spacing w:val="3"/>
        </w:rPr>
        <w:t xml:space="preserve"> </w:t>
      </w:r>
      <w:r w:rsidRPr="00BD2F6E">
        <w:t>на</w:t>
      </w:r>
      <w:r w:rsidRPr="00BD2F6E">
        <w:rPr>
          <w:spacing w:val="3"/>
        </w:rPr>
        <w:t xml:space="preserve"> </w:t>
      </w:r>
      <w:r w:rsidRPr="00BD2F6E">
        <w:rPr>
          <w:spacing w:val="-1"/>
        </w:rPr>
        <w:t>строительство</w:t>
      </w:r>
      <w:r w:rsidRPr="00BD2F6E">
        <w:rPr>
          <w:spacing w:val="3"/>
        </w:rPr>
        <w:t xml:space="preserve"> </w:t>
      </w:r>
      <w:r w:rsidRPr="00BD2F6E">
        <w:t>представляет</w:t>
      </w:r>
      <w:r w:rsidRPr="00BD2F6E">
        <w:rPr>
          <w:spacing w:val="3"/>
        </w:rPr>
        <w:t xml:space="preserve"> </w:t>
      </w:r>
      <w:r w:rsidRPr="00BD2F6E">
        <w:t>собой</w:t>
      </w:r>
      <w:r w:rsidRPr="00BD2F6E">
        <w:rPr>
          <w:spacing w:val="3"/>
        </w:rPr>
        <w:t xml:space="preserve"> </w:t>
      </w:r>
      <w:r w:rsidRPr="00BD2F6E">
        <w:rPr>
          <w:spacing w:val="-1"/>
        </w:rPr>
        <w:t>документ,</w:t>
      </w:r>
      <w:r w:rsidRPr="00BD2F6E">
        <w:rPr>
          <w:spacing w:val="2"/>
        </w:rPr>
        <w:t xml:space="preserve"> </w:t>
      </w:r>
      <w:r w:rsidRPr="00BD2F6E">
        <w:rPr>
          <w:spacing w:val="-1"/>
        </w:rPr>
        <w:t>который</w:t>
      </w:r>
      <w:r w:rsidRPr="00BD2F6E">
        <w:rPr>
          <w:spacing w:val="2"/>
        </w:rPr>
        <w:t xml:space="preserve"> </w:t>
      </w:r>
      <w:r w:rsidRPr="00BD2F6E">
        <w:rPr>
          <w:spacing w:val="-1"/>
        </w:rPr>
        <w:t>подтверждает</w:t>
      </w:r>
      <w:r w:rsidRPr="00BD2F6E">
        <w:rPr>
          <w:spacing w:val="91"/>
        </w:rPr>
        <w:t xml:space="preserve"> </w:t>
      </w:r>
      <w:r w:rsidRPr="00BD2F6E">
        <w:rPr>
          <w:spacing w:val="-1"/>
        </w:rPr>
        <w:t>соответствие</w:t>
      </w:r>
      <w:r w:rsidRPr="00BD2F6E">
        <w:rPr>
          <w:spacing w:val="30"/>
        </w:rPr>
        <w:t xml:space="preserve"> </w:t>
      </w:r>
      <w:r w:rsidRPr="00BD2F6E">
        <w:t>проектной</w:t>
      </w:r>
      <w:r w:rsidRPr="00BD2F6E">
        <w:rPr>
          <w:spacing w:val="30"/>
        </w:rPr>
        <w:t xml:space="preserve"> </w:t>
      </w:r>
      <w:r w:rsidRPr="00BD2F6E">
        <w:rPr>
          <w:spacing w:val="-1"/>
        </w:rPr>
        <w:t>документации</w:t>
      </w:r>
      <w:r w:rsidRPr="00BD2F6E">
        <w:rPr>
          <w:spacing w:val="29"/>
        </w:rPr>
        <w:t xml:space="preserve"> </w:t>
      </w:r>
      <w:r w:rsidRPr="00BD2F6E">
        <w:rPr>
          <w:spacing w:val="-1"/>
        </w:rPr>
        <w:t>требованиям,</w:t>
      </w:r>
      <w:r w:rsidRPr="00BD2F6E">
        <w:rPr>
          <w:spacing w:val="28"/>
        </w:rPr>
        <w:t xml:space="preserve"> </w:t>
      </w:r>
      <w:r w:rsidRPr="00BD2F6E">
        <w:t>установленным</w:t>
      </w:r>
      <w:r w:rsidRPr="00BD2F6E">
        <w:rPr>
          <w:spacing w:val="29"/>
        </w:rPr>
        <w:t xml:space="preserve"> </w:t>
      </w:r>
      <w:r w:rsidRPr="00BD2F6E">
        <w:t>градостроительным</w:t>
      </w:r>
      <w:r w:rsidRPr="00BD2F6E">
        <w:rPr>
          <w:spacing w:val="70"/>
        </w:rPr>
        <w:t xml:space="preserve"> </w:t>
      </w:r>
      <w:r w:rsidRPr="00BD2F6E">
        <w:rPr>
          <w:spacing w:val="-1"/>
        </w:rPr>
        <w:t>регламентом</w:t>
      </w:r>
      <w:r w:rsidRPr="00BD2F6E">
        <w:rPr>
          <w:spacing w:val="50"/>
        </w:rPr>
        <w:t xml:space="preserve"> </w:t>
      </w:r>
      <w:r w:rsidRPr="00BD2F6E">
        <w:t>(за</w:t>
      </w:r>
      <w:r w:rsidRPr="00BD2F6E">
        <w:rPr>
          <w:spacing w:val="50"/>
        </w:rPr>
        <w:t xml:space="preserve"> </w:t>
      </w:r>
      <w:r w:rsidRPr="00BD2F6E">
        <w:rPr>
          <w:spacing w:val="-1"/>
        </w:rPr>
        <w:t>исключением</w:t>
      </w:r>
      <w:r w:rsidRPr="00BD2F6E">
        <w:rPr>
          <w:spacing w:val="49"/>
        </w:rPr>
        <w:t xml:space="preserve"> </w:t>
      </w:r>
      <w:r w:rsidRPr="00BD2F6E">
        <w:rPr>
          <w:spacing w:val="-1"/>
        </w:rPr>
        <w:t>случая,</w:t>
      </w:r>
      <w:r w:rsidRPr="00BD2F6E">
        <w:rPr>
          <w:spacing w:val="50"/>
        </w:rPr>
        <w:t xml:space="preserve"> </w:t>
      </w:r>
      <w:r w:rsidRPr="00BD2F6E">
        <w:rPr>
          <w:spacing w:val="-1"/>
        </w:rPr>
        <w:t>предусмотренного</w:t>
      </w:r>
      <w:r w:rsidRPr="00BD2F6E">
        <w:rPr>
          <w:spacing w:val="53"/>
        </w:rPr>
        <w:t xml:space="preserve"> </w:t>
      </w:r>
      <w:r w:rsidRPr="00BD2F6E">
        <w:t>частью 2 настоящей</w:t>
      </w:r>
      <w:r w:rsidRPr="00BD2F6E">
        <w:rPr>
          <w:spacing w:val="50"/>
        </w:rPr>
        <w:t xml:space="preserve"> </w:t>
      </w:r>
      <w:r w:rsidRPr="00BD2F6E">
        <w:rPr>
          <w:spacing w:val="-1"/>
        </w:rPr>
        <w:t>статьи),</w:t>
      </w:r>
      <w:r w:rsidRPr="00BD2F6E">
        <w:rPr>
          <w:spacing w:val="95"/>
        </w:rPr>
        <w:t xml:space="preserve"> </w:t>
      </w:r>
      <w:r w:rsidRPr="00BD2F6E">
        <w:t>проектом</w:t>
      </w:r>
      <w:r w:rsidRPr="00BD2F6E">
        <w:rPr>
          <w:spacing w:val="10"/>
        </w:rPr>
        <w:t xml:space="preserve"> </w:t>
      </w:r>
      <w:r w:rsidRPr="00BD2F6E">
        <w:t>планировки</w:t>
      </w:r>
      <w:r w:rsidRPr="00BD2F6E">
        <w:rPr>
          <w:spacing w:val="10"/>
        </w:rPr>
        <w:t xml:space="preserve"> </w:t>
      </w:r>
      <w:r w:rsidRPr="00BD2F6E">
        <w:rPr>
          <w:spacing w:val="-1"/>
        </w:rPr>
        <w:t>территории</w:t>
      </w:r>
      <w:r w:rsidRPr="00BD2F6E">
        <w:rPr>
          <w:spacing w:val="11"/>
        </w:rPr>
        <w:t xml:space="preserve"> </w:t>
      </w:r>
      <w:r w:rsidRPr="00BD2F6E">
        <w:t>и</w:t>
      </w:r>
      <w:r w:rsidRPr="00BD2F6E">
        <w:rPr>
          <w:spacing w:val="10"/>
        </w:rPr>
        <w:t xml:space="preserve"> </w:t>
      </w:r>
      <w:r w:rsidRPr="00BD2F6E">
        <w:t>проектом</w:t>
      </w:r>
      <w:r w:rsidRPr="00BD2F6E">
        <w:rPr>
          <w:spacing w:val="11"/>
        </w:rPr>
        <w:t xml:space="preserve"> </w:t>
      </w:r>
      <w:r w:rsidRPr="00BD2F6E">
        <w:rPr>
          <w:spacing w:val="-1"/>
        </w:rPr>
        <w:t>межевания</w:t>
      </w:r>
      <w:r w:rsidRPr="00BD2F6E">
        <w:rPr>
          <w:spacing w:val="10"/>
        </w:rPr>
        <w:t xml:space="preserve"> </w:t>
      </w:r>
      <w:r w:rsidRPr="00BD2F6E">
        <w:rPr>
          <w:spacing w:val="-1"/>
        </w:rPr>
        <w:t>территории</w:t>
      </w:r>
      <w:r w:rsidRPr="00BD2F6E">
        <w:rPr>
          <w:spacing w:val="10"/>
        </w:rPr>
        <w:t xml:space="preserve"> </w:t>
      </w:r>
      <w:r w:rsidRPr="00BD2F6E">
        <w:t>(за</w:t>
      </w:r>
      <w:r w:rsidRPr="00BD2F6E">
        <w:rPr>
          <w:spacing w:val="11"/>
        </w:rPr>
        <w:t xml:space="preserve"> </w:t>
      </w:r>
      <w:r w:rsidRPr="00BD2F6E">
        <w:t>исключением</w:t>
      </w:r>
      <w:r w:rsidRPr="00BD2F6E">
        <w:rPr>
          <w:spacing w:val="11"/>
        </w:rPr>
        <w:t xml:space="preserve"> </w:t>
      </w:r>
      <w:r w:rsidRPr="00BD2F6E">
        <w:rPr>
          <w:spacing w:val="-1"/>
        </w:rPr>
        <w:t>случаев,</w:t>
      </w:r>
      <w:r w:rsidRPr="00BD2F6E">
        <w:rPr>
          <w:spacing w:val="59"/>
        </w:rPr>
        <w:t xml:space="preserve"> </w:t>
      </w:r>
      <w:r w:rsidRPr="00BD2F6E">
        <w:t>если</w:t>
      </w:r>
      <w:r w:rsidRPr="00BD2F6E">
        <w:rPr>
          <w:spacing w:val="25"/>
        </w:rPr>
        <w:t xml:space="preserve"> </w:t>
      </w:r>
      <w:r w:rsidRPr="00BD2F6E">
        <w:t>в</w:t>
      </w:r>
      <w:r w:rsidRPr="00BD2F6E">
        <w:rPr>
          <w:spacing w:val="24"/>
        </w:rPr>
        <w:t xml:space="preserve"> </w:t>
      </w:r>
      <w:r w:rsidRPr="00BD2F6E">
        <w:rPr>
          <w:spacing w:val="-1"/>
        </w:rPr>
        <w:t>соответствии</w:t>
      </w:r>
      <w:r w:rsidRPr="00BD2F6E">
        <w:rPr>
          <w:spacing w:val="24"/>
        </w:rPr>
        <w:t xml:space="preserve"> </w:t>
      </w:r>
      <w:r w:rsidRPr="00BD2F6E">
        <w:t>с</w:t>
      </w:r>
      <w:r w:rsidRPr="00BD2F6E">
        <w:rPr>
          <w:spacing w:val="26"/>
        </w:rPr>
        <w:t xml:space="preserve"> </w:t>
      </w:r>
      <w:r w:rsidRPr="00BD2F6E">
        <w:rPr>
          <w:spacing w:val="-1"/>
        </w:rPr>
        <w:t>Градостроительным</w:t>
      </w:r>
      <w:r w:rsidRPr="00BD2F6E">
        <w:rPr>
          <w:spacing w:val="25"/>
        </w:rPr>
        <w:t xml:space="preserve"> </w:t>
      </w:r>
      <w:r w:rsidRPr="00BD2F6E">
        <w:t>кодексом</w:t>
      </w:r>
      <w:r w:rsidRPr="00BD2F6E">
        <w:rPr>
          <w:spacing w:val="25"/>
        </w:rPr>
        <w:t xml:space="preserve"> </w:t>
      </w:r>
      <w:r w:rsidRPr="00BD2F6E">
        <w:rPr>
          <w:spacing w:val="-1"/>
        </w:rPr>
        <w:t>Российской</w:t>
      </w:r>
      <w:r w:rsidRPr="00BD2F6E">
        <w:rPr>
          <w:spacing w:val="25"/>
        </w:rPr>
        <w:t xml:space="preserve"> </w:t>
      </w:r>
      <w:r w:rsidRPr="00BD2F6E">
        <w:t>Федерации</w:t>
      </w:r>
      <w:r w:rsidRPr="00BD2F6E">
        <w:rPr>
          <w:spacing w:val="65"/>
        </w:rPr>
        <w:t xml:space="preserve"> </w:t>
      </w:r>
      <w:r w:rsidRPr="00BD2F6E">
        <w:rPr>
          <w:spacing w:val="-1"/>
        </w:rPr>
        <w:t>подготовка</w:t>
      </w:r>
      <w:r w:rsidRPr="00BD2F6E">
        <w:t xml:space="preserve"> проекта</w:t>
      </w:r>
      <w:r w:rsidRPr="00BD2F6E">
        <w:rPr>
          <w:spacing w:val="-2"/>
        </w:rPr>
        <w:t xml:space="preserve"> </w:t>
      </w:r>
      <w:r w:rsidRPr="00BD2F6E">
        <w:t>планировки</w:t>
      </w:r>
      <w:r w:rsidRPr="00BD2F6E">
        <w:rPr>
          <w:spacing w:val="-2"/>
        </w:rPr>
        <w:t xml:space="preserve"> </w:t>
      </w:r>
      <w:r w:rsidRPr="00BD2F6E">
        <w:t>территории</w:t>
      </w:r>
      <w:r w:rsidRPr="00BD2F6E">
        <w:rPr>
          <w:spacing w:val="-2"/>
        </w:rPr>
        <w:t xml:space="preserve"> </w:t>
      </w:r>
      <w:r w:rsidRPr="00BD2F6E">
        <w:t>и проекта</w:t>
      </w:r>
      <w:r w:rsidRPr="00BD2F6E">
        <w:rPr>
          <w:spacing w:val="-2"/>
        </w:rPr>
        <w:t xml:space="preserve"> </w:t>
      </w:r>
      <w:r w:rsidRPr="00BD2F6E">
        <w:t>межевания</w:t>
      </w:r>
      <w:r w:rsidRPr="00BD2F6E">
        <w:rPr>
          <w:spacing w:val="-2"/>
        </w:rPr>
        <w:t xml:space="preserve"> </w:t>
      </w:r>
      <w:r w:rsidRPr="00BD2F6E">
        <w:t>территории</w:t>
      </w:r>
      <w:r w:rsidRPr="00BD2F6E">
        <w:rPr>
          <w:spacing w:val="-2"/>
        </w:rPr>
        <w:t xml:space="preserve"> </w:t>
      </w:r>
      <w:r w:rsidRPr="00BD2F6E">
        <w:t>не</w:t>
      </w:r>
      <w:r w:rsidRPr="00BD2F6E">
        <w:rPr>
          <w:spacing w:val="-1"/>
        </w:rPr>
        <w:t xml:space="preserve"> требуется),</w:t>
      </w:r>
      <w:r w:rsidRPr="00BD2F6E">
        <w:t xml:space="preserve"> </w:t>
      </w:r>
      <w:r w:rsidRPr="00BD2F6E">
        <w:rPr>
          <w:spacing w:val="-1"/>
        </w:rPr>
        <w:t>при</w:t>
      </w:r>
      <w:r w:rsidRPr="00BD2F6E">
        <w:rPr>
          <w:spacing w:val="41"/>
        </w:rPr>
        <w:t xml:space="preserve"> </w:t>
      </w:r>
      <w:r w:rsidRPr="00BD2F6E">
        <w:rPr>
          <w:spacing w:val="-1"/>
        </w:rPr>
        <w:t>осуществлении</w:t>
      </w:r>
      <w:r w:rsidRPr="00BD2F6E">
        <w:rPr>
          <w:spacing w:val="45"/>
        </w:rPr>
        <w:t xml:space="preserve"> </w:t>
      </w:r>
      <w:r w:rsidRPr="00BD2F6E">
        <w:rPr>
          <w:spacing w:val="-1"/>
        </w:rPr>
        <w:t>строительства,</w:t>
      </w:r>
      <w:r w:rsidRPr="00BD2F6E">
        <w:rPr>
          <w:spacing w:val="46"/>
        </w:rPr>
        <w:t xml:space="preserve"> </w:t>
      </w:r>
      <w:r w:rsidRPr="00BD2F6E">
        <w:rPr>
          <w:spacing w:val="-1"/>
        </w:rPr>
        <w:t>реконструкции</w:t>
      </w:r>
      <w:r w:rsidRPr="00BD2F6E">
        <w:rPr>
          <w:spacing w:val="45"/>
        </w:rPr>
        <w:t xml:space="preserve"> </w:t>
      </w:r>
      <w:r w:rsidRPr="00BD2F6E">
        <w:t>объекта</w:t>
      </w:r>
      <w:r w:rsidRPr="00BD2F6E">
        <w:rPr>
          <w:spacing w:val="45"/>
        </w:rPr>
        <w:t xml:space="preserve"> </w:t>
      </w:r>
      <w:r w:rsidRPr="00BD2F6E">
        <w:t>капитального</w:t>
      </w:r>
      <w:r w:rsidRPr="00BD2F6E">
        <w:rPr>
          <w:spacing w:val="45"/>
        </w:rPr>
        <w:t xml:space="preserve"> </w:t>
      </w:r>
      <w:r w:rsidRPr="00BD2F6E">
        <w:t>строительства,</w:t>
      </w:r>
      <w:r w:rsidRPr="00BD2F6E">
        <w:rPr>
          <w:spacing w:val="45"/>
        </w:rPr>
        <w:t xml:space="preserve"> </w:t>
      </w:r>
      <w:r w:rsidRPr="00BD2F6E">
        <w:rPr>
          <w:spacing w:val="-1"/>
        </w:rPr>
        <w:t>не</w:t>
      </w:r>
      <w:r w:rsidRPr="00BD2F6E">
        <w:rPr>
          <w:spacing w:val="73"/>
        </w:rPr>
        <w:t xml:space="preserve"> </w:t>
      </w:r>
      <w:r w:rsidRPr="00BD2F6E">
        <w:t>являющегося</w:t>
      </w:r>
      <w:r w:rsidRPr="00BD2F6E">
        <w:rPr>
          <w:spacing w:val="13"/>
        </w:rPr>
        <w:t xml:space="preserve"> </w:t>
      </w:r>
      <w:r w:rsidRPr="00BD2F6E">
        <w:t>линейным</w:t>
      </w:r>
      <w:r w:rsidRPr="00BD2F6E">
        <w:rPr>
          <w:spacing w:val="14"/>
        </w:rPr>
        <w:t xml:space="preserve"> </w:t>
      </w:r>
      <w:r w:rsidRPr="00BD2F6E">
        <w:rPr>
          <w:spacing w:val="-1"/>
        </w:rPr>
        <w:t>объектом</w:t>
      </w:r>
      <w:r w:rsidRPr="00BD2F6E">
        <w:rPr>
          <w:spacing w:val="14"/>
        </w:rPr>
        <w:t xml:space="preserve"> </w:t>
      </w:r>
      <w:r w:rsidRPr="00BD2F6E">
        <w:t>(далее</w:t>
      </w:r>
      <w:r w:rsidRPr="00BD2F6E">
        <w:rPr>
          <w:spacing w:val="16"/>
        </w:rPr>
        <w:t xml:space="preserve"> </w:t>
      </w:r>
      <w:r w:rsidRPr="00BD2F6E">
        <w:t>-</w:t>
      </w:r>
      <w:r w:rsidRPr="00BD2F6E">
        <w:rPr>
          <w:spacing w:val="14"/>
        </w:rPr>
        <w:t xml:space="preserve"> </w:t>
      </w:r>
      <w:r w:rsidRPr="00BD2F6E">
        <w:t>требования</w:t>
      </w:r>
      <w:r w:rsidRPr="00BD2F6E">
        <w:rPr>
          <w:spacing w:val="13"/>
        </w:rPr>
        <w:t xml:space="preserve"> </w:t>
      </w:r>
      <w:r w:rsidRPr="00BD2F6E">
        <w:t>к</w:t>
      </w:r>
      <w:r w:rsidRPr="00BD2F6E">
        <w:rPr>
          <w:spacing w:val="15"/>
        </w:rPr>
        <w:t xml:space="preserve"> </w:t>
      </w:r>
      <w:r w:rsidRPr="00BD2F6E">
        <w:t>строительству,</w:t>
      </w:r>
      <w:r w:rsidRPr="00BD2F6E">
        <w:rPr>
          <w:spacing w:val="14"/>
        </w:rPr>
        <w:t xml:space="preserve"> </w:t>
      </w:r>
      <w:r w:rsidRPr="00BD2F6E">
        <w:rPr>
          <w:spacing w:val="-1"/>
        </w:rPr>
        <w:t>реконструкции</w:t>
      </w:r>
      <w:r w:rsidRPr="00BD2F6E">
        <w:rPr>
          <w:spacing w:val="13"/>
        </w:rPr>
        <w:t xml:space="preserve"> </w:t>
      </w:r>
      <w:r w:rsidRPr="00BD2F6E">
        <w:rPr>
          <w:spacing w:val="-1"/>
        </w:rPr>
        <w:t>объекта</w:t>
      </w:r>
      <w:r w:rsidRPr="00BD2F6E">
        <w:rPr>
          <w:spacing w:val="51"/>
        </w:rPr>
        <w:t xml:space="preserve"> </w:t>
      </w:r>
      <w:r w:rsidRPr="00BD2F6E">
        <w:t>капитального</w:t>
      </w:r>
      <w:r w:rsidRPr="00BD2F6E">
        <w:rPr>
          <w:spacing w:val="55"/>
        </w:rPr>
        <w:t xml:space="preserve"> </w:t>
      </w:r>
      <w:r w:rsidRPr="00BD2F6E">
        <w:t>строительства),</w:t>
      </w:r>
      <w:r w:rsidRPr="00BD2F6E">
        <w:rPr>
          <w:spacing w:val="56"/>
        </w:rPr>
        <w:t xml:space="preserve"> </w:t>
      </w:r>
      <w:r w:rsidRPr="00BD2F6E">
        <w:t>или</w:t>
      </w:r>
      <w:r w:rsidRPr="00BD2F6E">
        <w:rPr>
          <w:spacing w:val="56"/>
        </w:rPr>
        <w:t xml:space="preserve"> </w:t>
      </w:r>
      <w:r w:rsidRPr="00BD2F6E">
        <w:t>требованиям,</w:t>
      </w:r>
      <w:r w:rsidRPr="00BD2F6E">
        <w:rPr>
          <w:spacing w:val="55"/>
        </w:rPr>
        <w:t xml:space="preserve"> </w:t>
      </w:r>
      <w:r w:rsidRPr="00BD2F6E">
        <w:t>установленным</w:t>
      </w:r>
      <w:r w:rsidRPr="00BD2F6E">
        <w:rPr>
          <w:spacing w:val="56"/>
        </w:rPr>
        <w:t xml:space="preserve"> </w:t>
      </w:r>
      <w:r w:rsidRPr="00BD2F6E">
        <w:t>проектом</w:t>
      </w:r>
      <w:r w:rsidRPr="00BD2F6E">
        <w:rPr>
          <w:spacing w:val="56"/>
        </w:rPr>
        <w:t xml:space="preserve"> </w:t>
      </w:r>
      <w:r w:rsidRPr="00BD2F6E">
        <w:t>планировки</w:t>
      </w:r>
      <w:r w:rsidRPr="00BD2F6E">
        <w:rPr>
          <w:spacing w:val="21"/>
        </w:rPr>
        <w:t xml:space="preserve"> </w:t>
      </w:r>
      <w:r w:rsidRPr="00BD2F6E">
        <w:rPr>
          <w:spacing w:val="-1"/>
        </w:rPr>
        <w:t>территории</w:t>
      </w:r>
      <w:r w:rsidRPr="00BD2F6E">
        <w:rPr>
          <w:spacing w:val="21"/>
        </w:rPr>
        <w:t xml:space="preserve"> </w:t>
      </w:r>
      <w:r w:rsidRPr="00BD2F6E">
        <w:t>и</w:t>
      </w:r>
      <w:r w:rsidRPr="00BD2F6E">
        <w:rPr>
          <w:spacing w:val="20"/>
        </w:rPr>
        <w:t xml:space="preserve"> </w:t>
      </w:r>
      <w:r w:rsidRPr="00BD2F6E">
        <w:rPr>
          <w:spacing w:val="-1"/>
        </w:rPr>
        <w:t>проектом</w:t>
      </w:r>
      <w:r w:rsidRPr="00BD2F6E">
        <w:rPr>
          <w:spacing w:val="20"/>
        </w:rPr>
        <w:t xml:space="preserve"> </w:t>
      </w:r>
      <w:r w:rsidRPr="00BD2F6E">
        <w:rPr>
          <w:spacing w:val="-1"/>
        </w:rPr>
        <w:t>межевания</w:t>
      </w:r>
      <w:r w:rsidRPr="00BD2F6E">
        <w:rPr>
          <w:spacing w:val="20"/>
        </w:rPr>
        <w:t xml:space="preserve"> </w:t>
      </w:r>
      <w:r w:rsidRPr="00BD2F6E">
        <w:rPr>
          <w:spacing w:val="-1"/>
        </w:rPr>
        <w:t>территории,</w:t>
      </w:r>
      <w:r w:rsidRPr="00BD2F6E">
        <w:rPr>
          <w:spacing w:val="20"/>
        </w:rPr>
        <w:t xml:space="preserve"> </w:t>
      </w:r>
      <w:r w:rsidRPr="00BD2F6E">
        <w:t>при</w:t>
      </w:r>
      <w:r w:rsidRPr="00BD2F6E">
        <w:rPr>
          <w:spacing w:val="20"/>
        </w:rPr>
        <w:t xml:space="preserve"> </w:t>
      </w:r>
      <w:r w:rsidRPr="00BD2F6E">
        <w:rPr>
          <w:spacing w:val="-1"/>
        </w:rPr>
        <w:t>осуществлении</w:t>
      </w:r>
      <w:r w:rsidRPr="00BD2F6E">
        <w:rPr>
          <w:spacing w:val="20"/>
        </w:rPr>
        <w:t xml:space="preserve"> </w:t>
      </w:r>
      <w:r w:rsidRPr="00BD2F6E">
        <w:rPr>
          <w:spacing w:val="-1"/>
        </w:rPr>
        <w:t>строительства,</w:t>
      </w:r>
      <w:r w:rsidRPr="00BD2F6E">
        <w:rPr>
          <w:spacing w:val="111"/>
        </w:rPr>
        <w:t xml:space="preserve"> </w:t>
      </w:r>
      <w:r w:rsidRPr="00BD2F6E">
        <w:rPr>
          <w:spacing w:val="-1"/>
        </w:rPr>
        <w:t>реконструкции</w:t>
      </w:r>
      <w:r w:rsidRPr="00BD2F6E">
        <w:rPr>
          <w:spacing w:val="35"/>
        </w:rPr>
        <w:t xml:space="preserve"> </w:t>
      </w:r>
      <w:r w:rsidRPr="00BD2F6E">
        <w:t>линейного</w:t>
      </w:r>
      <w:r w:rsidRPr="00BD2F6E">
        <w:rPr>
          <w:spacing w:val="36"/>
        </w:rPr>
        <w:t xml:space="preserve"> </w:t>
      </w:r>
      <w:r w:rsidRPr="00BD2F6E">
        <w:t>объекта</w:t>
      </w:r>
      <w:r w:rsidRPr="00BD2F6E">
        <w:rPr>
          <w:spacing w:val="36"/>
        </w:rPr>
        <w:t xml:space="preserve"> </w:t>
      </w:r>
      <w:r w:rsidRPr="00BD2F6E">
        <w:t>(за</w:t>
      </w:r>
      <w:r w:rsidRPr="00BD2F6E">
        <w:rPr>
          <w:spacing w:val="36"/>
        </w:rPr>
        <w:t xml:space="preserve"> </w:t>
      </w:r>
      <w:r w:rsidRPr="00BD2F6E">
        <w:rPr>
          <w:spacing w:val="-1"/>
        </w:rPr>
        <w:t>исключением</w:t>
      </w:r>
      <w:r w:rsidRPr="00BD2F6E">
        <w:rPr>
          <w:spacing w:val="36"/>
        </w:rPr>
        <w:t xml:space="preserve"> </w:t>
      </w:r>
      <w:r w:rsidRPr="00BD2F6E">
        <w:rPr>
          <w:spacing w:val="-1"/>
        </w:rPr>
        <w:t>случаев,</w:t>
      </w:r>
      <w:r w:rsidRPr="00BD2F6E">
        <w:rPr>
          <w:spacing w:val="35"/>
        </w:rPr>
        <w:t xml:space="preserve"> </w:t>
      </w:r>
      <w:r w:rsidRPr="00BD2F6E">
        <w:t>при</w:t>
      </w:r>
      <w:r w:rsidRPr="00BD2F6E">
        <w:rPr>
          <w:spacing w:val="35"/>
        </w:rPr>
        <w:t xml:space="preserve"> </w:t>
      </w:r>
      <w:r w:rsidRPr="00BD2F6E">
        <w:rPr>
          <w:spacing w:val="-1"/>
        </w:rPr>
        <w:t>которых</w:t>
      </w:r>
      <w:r w:rsidRPr="00BD2F6E">
        <w:rPr>
          <w:spacing w:val="35"/>
        </w:rPr>
        <w:t xml:space="preserve"> </w:t>
      </w:r>
      <w:r w:rsidRPr="00BD2F6E">
        <w:t>для</w:t>
      </w:r>
      <w:r w:rsidRPr="00BD2F6E">
        <w:rPr>
          <w:spacing w:val="36"/>
        </w:rPr>
        <w:t xml:space="preserve"> </w:t>
      </w:r>
      <w:r w:rsidRPr="00BD2F6E">
        <w:rPr>
          <w:spacing w:val="-1"/>
        </w:rPr>
        <w:t>строительства,</w:t>
      </w:r>
      <w:r w:rsidRPr="00BD2F6E">
        <w:rPr>
          <w:spacing w:val="95"/>
        </w:rPr>
        <w:t xml:space="preserve"> </w:t>
      </w:r>
      <w:r w:rsidRPr="00BD2F6E">
        <w:rPr>
          <w:spacing w:val="-1"/>
        </w:rPr>
        <w:t>реконструкции</w:t>
      </w:r>
      <w:r w:rsidRPr="00BD2F6E">
        <w:rPr>
          <w:spacing w:val="30"/>
        </w:rPr>
        <w:t xml:space="preserve"> </w:t>
      </w:r>
      <w:r w:rsidRPr="00BD2F6E">
        <w:t>линейного</w:t>
      </w:r>
      <w:r w:rsidRPr="00BD2F6E">
        <w:rPr>
          <w:spacing w:val="31"/>
        </w:rPr>
        <w:t xml:space="preserve"> </w:t>
      </w:r>
      <w:r w:rsidRPr="00BD2F6E">
        <w:t>объекта</w:t>
      </w:r>
      <w:r w:rsidRPr="00BD2F6E">
        <w:rPr>
          <w:spacing w:val="31"/>
        </w:rPr>
        <w:t xml:space="preserve"> </w:t>
      </w:r>
      <w:r w:rsidRPr="00BD2F6E">
        <w:t>не</w:t>
      </w:r>
      <w:r w:rsidRPr="00BD2F6E">
        <w:rPr>
          <w:spacing w:val="31"/>
        </w:rPr>
        <w:t xml:space="preserve"> </w:t>
      </w:r>
      <w:r w:rsidRPr="00BD2F6E">
        <w:t>требуется</w:t>
      </w:r>
      <w:r w:rsidRPr="00BD2F6E">
        <w:rPr>
          <w:spacing w:val="30"/>
        </w:rPr>
        <w:t xml:space="preserve"> </w:t>
      </w:r>
      <w:r w:rsidRPr="00BD2F6E">
        <w:rPr>
          <w:spacing w:val="-1"/>
        </w:rPr>
        <w:t>подготовка</w:t>
      </w:r>
      <w:r w:rsidRPr="00BD2F6E">
        <w:rPr>
          <w:spacing w:val="30"/>
        </w:rPr>
        <w:t xml:space="preserve"> </w:t>
      </w:r>
      <w:r w:rsidRPr="00BD2F6E">
        <w:rPr>
          <w:spacing w:val="-1"/>
        </w:rPr>
        <w:t>документации</w:t>
      </w:r>
      <w:r w:rsidRPr="00BD2F6E">
        <w:rPr>
          <w:spacing w:val="30"/>
        </w:rPr>
        <w:t xml:space="preserve"> </w:t>
      </w:r>
      <w:r w:rsidRPr="00BD2F6E">
        <w:t>по</w:t>
      </w:r>
      <w:r w:rsidRPr="00BD2F6E">
        <w:rPr>
          <w:spacing w:val="30"/>
        </w:rPr>
        <w:t xml:space="preserve"> </w:t>
      </w:r>
      <w:r w:rsidRPr="00BD2F6E">
        <w:t>планировке</w:t>
      </w:r>
      <w:r w:rsidRPr="00BD2F6E">
        <w:rPr>
          <w:spacing w:val="61"/>
        </w:rPr>
        <w:t xml:space="preserve"> </w:t>
      </w:r>
      <w:r w:rsidRPr="00BD2F6E">
        <w:rPr>
          <w:spacing w:val="-1"/>
        </w:rPr>
        <w:t>территории),</w:t>
      </w:r>
      <w:r w:rsidRPr="00BD2F6E">
        <w:rPr>
          <w:spacing w:val="23"/>
        </w:rPr>
        <w:t xml:space="preserve"> </w:t>
      </w:r>
      <w:r w:rsidRPr="00BD2F6E">
        <w:t>требованиям,</w:t>
      </w:r>
      <w:r w:rsidRPr="00BD2F6E">
        <w:rPr>
          <w:spacing w:val="21"/>
        </w:rPr>
        <w:t xml:space="preserve"> </w:t>
      </w:r>
      <w:r w:rsidRPr="00BD2F6E">
        <w:t>установленным</w:t>
      </w:r>
      <w:r w:rsidRPr="00BD2F6E">
        <w:rPr>
          <w:spacing w:val="22"/>
        </w:rPr>
        <w:t xml:space="preserve"> </w:t>
      </w:r>
      <w:r w:rsidRPr="00BD2F6E">
        <w:t>проектом</w:t>
      </w:r>
      <w:r w:rsidRPr="00BD2F6E">
        <w:rPr>
          <w:spacing w:val="22"/>
        </w:rPr>
        <w:t xml:space="preserve"> </w:t>
      </w:r>
      <w:r w:rsidRPr="00BD2F6E">
        <w:t>планировки</w:t>
      </w:r>
      <w:r w:rsidRPr="00BD2F6E">
        <w:rPr>
          <w:spacing w:val="22"/>
        </w:rPr>
        <w:t xml:space="preserve"> </w:t>
      </w:r>
      <w:r w:rsidRPr="00BD2F6E">
        <w:t>территории,</w:t>
      </w:r>
      <w:r w:rsidRPr="00BD2F6E">
        <w:rPr>
          <w:spacing w:val="23"/>
        </w:rPr>
        <w:t xml:space="preserve"> </w:t>
      </w:r>
      <w:r w:rsidRPr="00BD2F6E">
        <w:t>в</w:t>
      </w:r>
      <w:r w:rsidRPr="00BD2F6E">
        <w:rPr>
          <w:spacing w:val="22"/>
        </w:rPr>
        <w:t xml:space="preserve"> </w:t>
      </w:r>
      <w:r w:rsidRPr="00BD2F6E">
        <w:t>случае</w:t>
      </w:r>
      <w:r w:rsidRPr="00BD2F6E">
        <w:rPr>
          <w:spacing w:val="23"/>
        </w:rPr>
        <w:t xml:space="preserve"> </w:t>
      </w:r>
      <w:r w:rsidRPr="00BD2F6E">
        <w:rPr>
          <w:spacing w:val="-1"/>
        </w:rPr>
        <w:t>выдачи</w:t>
      </w:r>
      <w:r w:rsidRPr="00BD2F6E">
        <w:rPr>
          <w:spacing w:val="32"/>
        </w:rPr>
        <w:t xml:space="preserve"> </w:t>
      </w:r>
      <w:r w:rsidRPr="00BD2F6E">
        <w:t>разрешения</w:t>
      </w:r>
      <w:r w:rsidRPr="00BD2F6E">
        <w:rPr>
          <w:spacing w:val="26"/>
        </w:rPr>
        <w:t xml:space="preserve"> </w:t>
      </w:r>
      <w:r w:rsidRPr="00BD2F6E">
        <w:t>на</w:t>
      </w:r>
      <w:r w:rsidRPr="00BD2F6E">
        <w:rPr>
          <w:spacing w:val="27"/>
        </w:rPr>
        <w:t xml:space="preserve"> </w:t>
      </w:r>
      <w:r w:rsidRPr="00BD2F6E">
        <w:rPr>
          <w:spacing w:val="-1"/>
        </w:rPr>
        <w:t>строительство</w:t>
      </w:r>
      <w:r w:rsidRPr="00BD2F6E">
        <w:rPr>
          <w:spacing w:val="26"/>
        </w:rPr>
        <w:t xml:space="preserve"> </w:t>
      </w:r>
      <w:r w:rsidRPr="00BD2F6E">
        <w:t>линейного</w:t>
      </w:r>
      <w:r w:rsidRPr="00BD2F6E">
        <w:rPr>
          <w:spacing w:val="27"/>
        </w:rPr>
        <w:t xml:space="preserve"> </w:t>
      </w:r>
      <w:r w:rsidRPr="00BD2F6E">
        <w:rPr>
          <w:spacing w:val="-1"/>
        </w:rPr>
        <w:t>объекта,</w:t>
      </w:r>
      <w:r w:rsidRPr="00BD2F6E">
        <w:rPr>
          <w:spacing w:val="27"/>
        </w:rPr>
        <w:t xml:space="preserve"> </w:t>
      </w:r>
      <w:r w:rsidRPr="00BD2F6E">
        <w:t>для</w:t>
      </w:r>
      <w:r w:rsidRPr="00BD2F6E">
        <w:rPr>
          <w:spacing w:val="27"/>
        </w:rPr>
        <w:t xml:space="preserve"> </w:t>
      </w:r>
      <w:r w:rsidRPr="00BD2F6E">
        <w:rPr>
          <w:spacing w:val="-1"/>
        </w:rPr>
        <w:t>размещения</w:t>
      </w:r>
      <w:r w:rsidRPr="00BD2F6E">
        <w:rPr>
          <w:spacing w:val="27"/>
        </w:rPr>
        <w:t xml:space="preserve"> </w:t>
      </w:r>
      <w:r w:rsidRPr="00BD2F6E">
        <w:rPr>
          <w:spacing w:val="-1"/>
        </w:rPr>
        <w:t>которого</w:t>
      </w:r>
      <w:r w:rsidRPr="00BD2F6E">
        <w:rPr>
          <w:spacing w:val="27"/>
        </w:rPr>
        <w:t xml:space="preserve"> </w:t>
      </w:r>
      <w:r w:rsidRPr="00BD2F6E">
        <w:t>не</w:t>
      </w:r>
      <w:r w:rsidRPr="00BD2F6E">
        <w:rPr>
          <w:spacing w:val="27"/>
        </w:rPr>
        <w:t xml:space="preserve"> </w:t>
      </w:r>
      <w:r w:rsidRPr="00BD2F6E">
        <w:rPr>
          <w:spacing w:val="-1"/>
        </w:rPr>
        <w:t>требуется</w:t>
      </w:r>
      <w:r w:rsidRPr="00BD2F6E">
        <w:rPr>
          <w:spacing w:val="85"/>
        </w:rPr>
        <w:t xml:space="preserve"> </w:t>
      </w:r>
      <w:r w:rsidRPr="00BD2F6E">
        <w:t>образование</w:t>
      </w:r>
      <w:r w:rsidRPr="00BD2F6E">
        <w:rPr>
          <w:spacing w:val="18"/>
        </w:rPr>
        <w:t xml:space="preserve"> </w:t>
      </w:r>
      <w:r w:rsidRPr="00BD2F6E">
        <w:t>земельного</w:t>
      </w:r>
      <w:r w:rsidRPr="00BD2F6E">
        <w:rPr>
          <w:spacing w:val="16"/>
        </w:rPr>
        <w:t xml:space="preserve"> </w:t>
      </w:r>
      <w:r w:rsidRPr="00BD2F6E">
        <w:rPr>
          <w:spacing w:val="-1"/>
        </w:rPr>
        <w:t>участка,</w:t>
      </w:r>
      <w:r w:rsidRPr="00BD2F6E">
        <w:rPr>
          <w:spacing w:val="18"/>
        </w:rPr>
        <w:t xml:space="preserve"> </w:t>
      </w:r>
      <w:r w:rsidRPr="00BD2F6E">
        <w:t>а</w:t>
      </w:r>
      <w:r w:rsidRPr="00BD2F6E">
        <w:rPr>
          <w:spacing w:val="18"/>
        </w:rPr>
        <w:t xml:space="preserve"> </w:t>
      </w:r>
      <w:r w:rsidRPr="00BD2F6E">
        <w:rPr>
          <w:spacing w:val="-1"/>
        </w:rPr>
        <w:t>также</w:t>
      </w:r>
      <w:r w:rsidRPr="00BD2F6E">
        <w:rPr>
          <w:spacing w:val="16"/>
        </w:rPr>
        <w:t xml:space="preserve"> </w:t>
      </w:r>
      <w:r w:rsidRPr="00BD2F6E">
        <w:rPr>
          <w:spacing w:val="-1"/>
        </w:rPr>
        <w:t>допустимость</w:t>
      </w:r>
      <w:r w:rsidRPr="00BD2F6E">
        <w:rPr>
          <w:spacing w:val="17"/>
        </w:rPr>
        <w:t xml:space="preserve"> </w:t>
      </w:r>
      <w:r w:rsidRPr="00BD2F6E">
        <w:rPr>
          <w:spacing w:val="-1"/>
        </w:rPr>
        <w:t>размещения</w:t>
      </w:r>
      <w:r w:rsidRPr="00BD2F6E">
        <w:rPr>
          <w:spacing w:val="17"/>
        </w:rPr>
        <w:t xml:space="preserve"> </w:t>
      </w:r>
      <w:r w:rsidRPr="00BD2F6E">
        <w:rPr>
          <w:spacing w:val="-1"/>
        </w:rPr>
        <w:t>объекта</w:t>
      </w:r>
      <w:r w:rsidRPr="00BD2F6E">
        <w:rPr>
          <w:spacing w:val="18"/>
        </w:rPr>
        <w:t xml:space="preserve"> </w:t>
      </w:r>
      <w:r w:rsidRPr="00BD2F6E">
        <w:t>капитального</w:t>
      </w:r>
      <w:r w:rsidRPr="00BD2F6E">
        <w:rPr>
          <w:spacing w:val="75"/>
        </w:rPr>
        <w:t xml:space="preserve"> </w:t>
      </w:r>
      <w:r w:rsidRPr="00BD2F6E">
        <w:rPr>
          <w:spacing w:val="-1"/>
        </w:rPr>
        <w:t>строительства</w:t>
      </w:r>
      <w:r w:rsidRPr="00BD2F6E">
        <w:rPr>
          <w:spacing w:val="55"/>
        </w:rPr>
        <w:t xml:space="preserve"> </w:t>
      </w:r>
      <w:r w:rsidRPr="00BD2F6E">
        <w:t>на</w:t>
      </w:r>
      <w:r w:rsidRPr="00BD2F6E">
        <w:rPr>
          <w:spacing w:val="56"/>
        </w:rPr>
        <w:t xml:space="preserve"> </w:t>
      </w:r>
      <w:r w:rsidRPr="00BD2F6E">
        <w:t>земельном</w:t>
      </w:r>
      <w:r w:rsidRPr="00BD2F6E">
        <w:rPr>
          <w:spacing w:val="55"/>
        </w:rPr>
        <w:t xml:space="preserve"> </w:t>
      </w:r>
      <w:r w:rsidRPr="00BD2F6E">
        <w:rPr>
          <w:spacing w:val="-1"/>
        </w:rPr>
        <w:t>участке</w:t>
      </w:r>
      <w:r w:rsidRPr="00BD2F6E">
        <w:rPr>
          <w:spacing w:val="56"/>
        </w:rPr>
        <w:t xml:space="preserve"> </w:t>
      </w:r>
      <w:r w:rsidRPr="00BD2F6E">
        <w:t>в</w:t>
      </w:r>
      <w:r w:rsidRPr="00BD2F6E">
        <w:rPr>
          <w:spacing w:val="55"/>
        </w:rPr>
        <w:t xml:space="preserve"> </w:t>
      </w:r>
      <w:r w:rsidRPr="00BD2F6E">
        <w:rPr>
          <w:spacing w:val="-1"/>
        </w:rPr>
        <w:t>соответствии</w:t>
      </w:r>
      <w:r w:rsidRPr="00BD2F6E">
        <w:rPr>
          <w:spacing w:val="57"/>
        </w:rPr>
        <w:t xml:space="preserve"> </w:t>
      </w:r>
      <w:r w:rsidRPr="00BD2F6E">
        <w:t>с</w:t>
      </w:r>
      <w:r w:rsidRPr="00BD2F6E">
        <w:rPr>
          <w:spacing w:val="56"/>
        </w:rPr>
        <w:t xml:space="preserve"> </w:t>
      </w:r>
      <w:r w:rsidRPr="00BD2F6E">
        <w:rPr>
          <w:spacing w:val="-1"/>
        </w:rPr>
        <w:t>разрешенным</w:t>
      </w:r>
      <w:r w:rsidRPr="00BD2F6E">
        <w:rPr>
          <w:spacing w:val="56"/>
        </w:rPr>
        <w:t xml:space="preserve"> </w:t>
      </w:r>
      <w:r w:rsidRPr="00BD2F6E">
        <w:t>использованием</w:t>
      </w:r>
      <w:r w:rsidRPr="00BD2F6E">
        <w:rPr>
          <w:spacing w:val="56"/>
        </w:rPr>
        <w:t xml:space="preserve"> </w:t>
      </w:r>
      <w:r w:rsidRPr="00BD2F6E">
        <w:t>такого</w:t>
      </w:r>
      <w:r w:rsidRPr="00BD2F6E">
        <w:rPr>
          <w:spacing w:val="79"/>
        </w:rPr>
        <w:t xml:space="preserve"> </w:t>
      </w:r>
      <w:r w:rsidRPr="00BD2F6E">
        <w:t>земельного</w:t>
      </w:r>
      <w:r w:rsidRPr="00BD2F6E">
        <w:rPr>
          <w:spacing w:val="46"/>
        </w:rPr>
        <w:t xml:space="preserve"> </w:t>
      </w:r>
      <w:r w:rsidRPr="00BD2F6E">
        <w:rPr>
          <w:spacing w:val="-1"/>
        </w:rPr>
        <w:t>участка</w:t>
      </w:r>
      <w:r w:rsidRPr="00BD2F6E">
        <w:rPr>
          <w:spacing w:val="49"/>
        </w:rPr>
        <w:t xml:space="preserve"> </w:t>
      </w:r>
      <w:r w:rsidRPr="00BD2F6E">
        <w:t>и</w:t>
      </w:r>
      <w:r w:rsidRPr="00BD2F6E">
        <w:rPr>
          <w:spacing w:val="47"/>
        </w:rPr>
        <w:t xml:space="preserve"> </w:t>
      </w:r>
      <w:r w:rsidRPr="00BD2F6E">
        <w:rPr>
          <w:spacing w:val="-1"/>
        </w:rPr>
        <w:t>ограничениями,</w:t>
      </w:r>
      <w:r w:rsidRPr="00BD2F6E">
        <w:rPr>
          <w:spacing w:val="48"/>
        </w:rPr>
        <w:t xml:space="preserve"> </w:t>
      </w:r>
      <w:r w:rsidRPr="00BD2F6E">
        <w:rPr>
          <w:spacing w:val="-1"/>
        </w:rPr>
        <w:t>установленными</w:t>
      </w:r>
      <w:r w:rsidRPr="00BD2F6E">
        <w:rPr>
          <w:spacing w:val="48"/>
        </w:rPr>
        <w:t xml:space="preserve"> </w:t>
      </w:r>
      <w:r w:rsidRPr="00BD2F6E">
        <w:t>в</w:t>
      </w:r>
      <w:r w:rsidRPr="00BD2F6E">
        <w:rPr>
          <w:spacing w:val="48"/>
        </w:rPr>
        <w:t xml:space="preserve"> </w:t>
      </w:r>
      <w:r w:rsidRPr="00BD2F6E">
        <w:rPr>
          <w:spacing w:val="-1"/>
        </w:rPr>
        <w:t>соответствии</w:t>
      </w:r>
      <w:r w:rsidRPr="00BD2F6E">
        <w:rPr>
          <w:spacing w:val="48"/>
        </w:rPr>
        <w:t xml:space="preserve"> </w:t>
      </w:r>
      <w:r w:rsidRPr="00BD2F6E">
        <w:t>с</w:t>
      </w:r>
      <w:r w:rsidRPr="00BD2F6E">
        <w:rPr>
          <w:spacing w:val="49"/>
        </w:rPr>
        <w:t xml:space="preserve"> </w:t>
      </w:r>
      <w:r w:rsidRPr="00BD2F6E">
        <w:t>земельным</w:t>
      </w:r>
      <w:r w:rsidRPr="00BD2F6E">
        <w:rPr>
          <w:spacing w:val="48"/>
        </w:rPr>
        <w:t xml:space="preserve"> </w:t>
      </w:r>
      <w:r w:rsidRPr="00BD2F6E">
        <w:t>и</w:t>
      </w:r>
      <w:r w:rsidRPr="00BD2F6E">
        <w:rPr>
          <w:spacing w:val="47"/>
        </w:rPr>
        <w:t xml:space="preserve"> </w:t>
      </w:r>
      <w:r w:rsidRPr="00BD2F6E">
        <w:t>иным</w:t>
      </w:r>
      <w:r w:rsidRPr="00BD2F6E">
        <w:rPr>
          <w:spacing w:val="81"/>
        </w:rPr>
        <w:t xml:space="preserve"> </w:t>
      </w:r>
      <w:r w:rsidRPr="00BD2F6E">
        <w:t>законодательством</w:t>
      </w:r>
      <w:r w:rsidRPr="00BD2F6E">
        <w:rPr>
          <w:spacing w:val="6"/>
        </w:rPr>
        <w:t xml:space="preserve"> </w:t>
      </w:r>
      <w:r w:rsidRPr="00BD2F6E">
        <w:t>Российской</w:t>
      </w:r>
      <w:r w:rsidRPr="00BD2F6E">
        <w:rPr>
          <w:spacing w:val="7"/>
        </w:rPr>
        <w:t xml:space="preserve"> </w:t>
      </w:r>
      <w:r w:rsidRPr="00BD2F6E">
        <w:t>Федерации.</w:t>
      </w:r>
      <w:r w:rsidRPr="00BD2F6E">
        <w:rPr>
          <w:spacing w:val="6"/>
        </w:rPr>
        <w:t xml:space="preserve"> </w:t>
      </w:r>
      <w:r w:rsidRPr="00BD2F6E">
        <w:t>Разрешение</w:t>
      </w:r>
      <w:r w:rsidRPr="00BD2F6E">
        <w:rPr>
          <w:spacing w:val="7"/>
        </w:rPr>
        <w:t xml:space="preserve"> </w:t>
      </w:r>
      <w:r w:rsidRPr="00BD2F6E">
        <w:t>на</w:t>
      </w:r>
      <w:r w:rsidRPr="00BD2F6E">
        <w:rPr>
          <w:spacing w:val="7"/>
        </w:rPr>
        <w:t xml:space="preserve"> </w:t>
      </w:r>
      <w:r w:rsidRPr="00BD2F6E">
        <w:rPr>
          <w:spacing w:val="-1"/>
        </w:rPr>
        <w:t>строительство</w:t>
      </w:r>
      <w:r w:rsidRPr="00BD2F6E">
        <w:rPr>
          <w:spacing w:val="7"/>
        </w:rPr>
        <w:t xml:space="preserve"> </w:t>
      </w:r>
      <w:r w:rsidRPr="00BD2F6E">
        <w:t>дает</w:t>
      </w:r>
      <w:r w:rsidRPr="00BD2F6E">
        <w:rPr>
          <w:spacing w:val="7"/>
        </w:rPr>
        <w:t xml:space="preserve"> </w:t>
      </w:r>
      <w:r w:rsidRPr="00BD2F6E">
        <w:rPr>
          <w:spacing w:val="-1"/>
        </w:rPr>
        <w:t>застройщику</w:t>
      </w:r>
      <w:r w:rsidRPr="00BD2F6E">
        <w:rPr>
          <w:spacing w:val="43"/>
        </w:rPr>
        <w:t xml:space="preserve"> </w:t>
      </w:r>
      <w:r w:rsidRPr="00BD2F6E">
        <w:t>право</w:t>
      </w:r>
      <w:r w:rsidRPr="00BD2F6E">
        <w:rPr>
          <w:spacing w:val="9"/>
        </w:rPr>
        <w:t xml:space="preserve"> </w:t>
      </w:r>
      <w:r w:rsidRPr="00BD2F6E">
        <w:rPr>
          <w:spacing w:val="-1"/>
        </w:rPr>
        <w:t>осуществлять</w:t>
      </w:r>
      <w:r w:rsidRPr="00BD2F6E">
        <w:rPr>
          <w:spacing w:val="9"/>
        </w:rPr>
        <w:t xml:space="preserve"> </w:t>
      </w:r>
      <w:r w:rsidRPr="00BD2F6E">
        <w:rPr>
          <w:spacing w:val="-1"/>
        </w:rPr>
        <w:t>строительство,</w:t>
      </w:r>
      <w:r w:rsidRPr="00BD2F6E">
        <w:rPr>
          <w:spacing w:val="8"/>
        </w:rPr>
        <w:t xml:space="preserve"> </w:t>
      </w:r>
      <w:r w:rsidRPr="00BD2F6E">
        <w:t>реконструкцию</w:t>
      </w:r>
      <w:r w:rsidRPr="00BD2F6E">
        <w:rPr>
          <w:spacing w:val="8"/>
        </w:rPr>
        <w:t xml:space="preserve"> </w:t>
      </w:r>
      <w:r w:rsidRPr="00BD2F6E">
        <w:rPr>
          <w:spacing w:val="-1"/>
        </w:rPr>
        <w:t>объекта</w:t>
      </w:r>
      <w:r w:rsidRPr="00BD2F6E">
        <w:rPr>
          <w:spacing w:val="9"/>
        </w:rPr>
        <w:t xml:space="preserve"> </w:t>
      </w:r>
      <w:r w:rsidRPr="00BD2F6E">
        <w:t>капитального</w:t>
      </w:r>
      <w:r w:rsidRPr="00BD2F6E">
        <w:rPr>
          <w:spacing w:val="9"/>
        </w:rPr>
        <w:t xml:space="preserve"> </w:t>
      </w:r>
      <w:r w:rsidRPr="00BD2F6E">
        <w:rPr>
          <w:spacing w:val="-1"/>
        </w:rPr>
        <w:t>строительства,</w:t>
      </w:r>
      <w:r w:rsidRPr="00BD2F6E">
        <w:rPr>
          <w:spacing w:val="9"/>
        </w:rPr>
        <w:t xml:space="preserve"> </w:t>
      </w:r>
      <w:r w:rsidRPr="00BD2F6E">
        <w:t>за</w:t>
      </w:r>
      <w:r w:rsidRPr="00BD2F6E">
        <w:rPr>
          <w:spacing w:val="85"/>
        </w:rPr>
        <w:t xml:space="preserve"> </w:t>
      </w:r>
      <w:r w:rsidRPr="00BD2F6E">
        <w:t xml:space="preserve">исключением </w:t>
      </w:r>
      <w:r w:rsidRPr="00BD2F6E">
        <w:rPr>
          <w:spacing w:val="-1"/>
        </w:rPr>
        <w:t>случаев,</w:t>
      </w:r>
      <w:r w:rsidRPr="00BD2F6E">
        <w:rPr>
          <w:spacing w:val="-2"/>
        </w:rPr>
        <w:t xml:space="preserve"> </w:t>
      </w:r>
      <w:r w:rsidRPr="00BD2F6E">
        <w:rPr>
          <w:spacing w:val="-1"/>
        </w:rPr>
        <w:t>предусмотренных</w:t>
      </w:r>
      <w:r w:rsidRPr="00BD2F6E">
        <w:t xml:space="preserve"> Градостроительным кодексом Российской Федерации.</w:t>
      </w:r>
      <w:r w:rsidRPr="00BD2F6E">
        <w:rPr>
          <w:bCs/>
          <w:shd w:val="clear" w:color="auto" w:fill="FFFFFF"/>
        </w:rPr>
        <w:t xml:space="preserve"> </w:t>
      </w:r>
    </w:p>
    <w:p w14:paraId="62DFA598" w14:textId="77777777" w:rsidR="008476BC" w:rsidRPr="00BD2F6E" w:rsidRDefault="008476BC">
      <w:pPr>
        <w:pStyle w:val="af0"/>
        <w:numPr>
          <w:ilvl w:val="0"/>
          <w:numId w:val="81"/>
        </w:numPr>
        <w:tabs>
          <w:tab w:val="left" w:pos="988"/>
        </w:tabs>
        <w:suppressAutoHyphens w:val="0"/>
        <w:spacing w:after="0" w:line="240" w:lineRule="auto"/>
        <w:ind w:left="0" w:right="286" w:firstLine="709"/>
        <w:rPr>
          <w:bCs/>
        </w:rPr>
      </w:pPr>
      <w:r w:rsidRPr="00BD2F6E">
        <w:t>В</w:t>
      </w:r>
      <w:r w:rsidRPr="00BD2F6E">
        <w:rPr>
          <w:spacing w:val="-13"/>
        </w:rPr>
        <w:t xml:space="preserve"> </w:t>
      </w:r>
      <w:r w:rsidRPr="00BD2F6E">
        <w:t>случае,</w:t>
      </w:r>
      <w:r w:rsidRPr="00BD2F6E">
        <w:rPr>
          <w:spacing w:val="-13"/>
        </w:rPr>
        <w:t xml:space="preserve"> </w:t>
      </w:r>
      <w:r w:rsidRPr="00BD2F6E">
        <w:t>если</w:t>
      </w:r>
      <w:r w:rsidRPr="00BD2F6E">
        <w:rPr>
          <w:spacing w:val="-12"/>
        </w:rPr>
        <w:t xml:space="preserve"> </w:t>
      </w:r>
      <w:r w:rsidRPr="00BD2F6E">
        <w:t>на</w:t>
      </w:r>
      <w:r w:rsidRPr="00BD2F6E">
        <w:rPr>
          <w:spacing w:val="-12"/>
        </w:rPr>
        <w:t xml:space="preserve"> </w:t>
      </w:r>
      <w:r w:rsidRPr="00BD2F6E">
        <w:rPr>
          <w:spacing w:val="-1"/>
        </w:rPr>
        <w:t>земельный</w:t>
      </w:r>
      <w:r w:rsidRPr="00BD2F6E">
        <w:rPr>
          <w:spacing w:val="-14"/>
        </w:rPr>
        <w:t xml:space="preserve"> </w:t>
      </w:r>
      <w:r w:rsidRPr="00BD2F6E">
        <w:t>участок</w:t>
      </w:r>
      <w:r w:rsidRPr="00BD2F6E">
        <w:rPr>
          <w:spacing w:val="-13"/>
        </w:rPr>
        <w:t xml:space="preserve"> </w:t>
      </w:r>
      <w:r w:rsidRPr="00BD2F6E">
        <w:t>не</w:t>
      </w:r>
      <w:r w:rsidRPr="00BD2F6E">
        <w:rPr>
          <w:spacing w:val="-12"/>
        </w:rPr>
        <w:t xml:space="preserve"> </w:t>
      </w:r>
      <w:r w:rsidRPr="00BD2F6E">
        <w:t>распространяется</w:t>
      </w:r>
      <w:r w:rsidRPr="00BD2F6E">
        <w:rPr>
          <w:spacing w:val="-12"/>
        </w:rPr>
        <w:t xml:space="preserve"> </w:t>
      </w:r>
      <w:r w:rsidRPr="00BD2F6E">
        <w:t>действие</w:t>
      </w:r>
      <w:r w:rsidRPr="00BD2F6E">
        <w:rPr>
          <w:spacing w:val="-12"/>
        </w:rPr>
        <w:t xml:space="preserve"> </w:t>
      </w:r>
      <w:r w:rsidRPr="00BD2F6E">
        <w:t>градостроительного</w:t>
      </w:r>
      <w:r w:rsidRPr="00BD2F6E">
        <w:rPr>
          <w:spacing w:val="30"/>
        </w:rPr>
        <w:t xml:space="preserve"> </w:t>
      </w:r>
      <w:r w:rsidRPr="00BD2F6E">
        <w:t>регламента</w:t>
      </w:r>
      <w:r w:rsidRPr="00BD2F6E">
        <w:rPr>
          <w:spacing w:val="12"/>
        </w:rPr>
        <w:t xml:space="preserve"> </w:t>
      </w:r>
      <w:r w:rsidRPr="00BD2F6E">
        <w:t>или</w:t>
      </w:r>
      <w:r w:rsidRPr="00BD2F6E">
        <w:rPr>
          <w:spacing w:val="14"/>
        </w:rPr>
        <w:t xml:space="preserve"> </w:t>
      </w:r>
      <w:r w:rsidRPr="00BD2F6E">
        <w:t>для</w:t>
      </w:r>
      <w:r w:rsidRPr="00BD2F6E">
        <w:rPr>
          <w:spacing w:val="15"/>
        </w:rPr>
        <w:t xml:space="preserve"> </w:t>
      </w:r>
      <w:r w:rsidRPr="00BD2F6E">
        <w:t>земельного</w:t>
      </w:r>
      <w:r w:rsidRPr="00BD2F6E">
        <w:rPr>
          <w:spacing w:val="11"/>
        </w:rPr>
        <w:t xml:space="preserve"> </w:t>
      </w:r>
      <w:r w:rsidRPr="00BD2F6E">
        <w:t>участка</w:t>
      </w:r>
      <w:r w:rsidRPr="00BD2F6E">
        <w:rPr>
          <w:spacing w:val="14"/>
        </w:rPr>
        <w:t xml:space="preserve"> </w:t>
      </w:r>
      <w:r w:rsidRPr="00BD2F6E">
        <w:rPr>
          <w:spacing w:val="-1"/>
        </w:rPr>
        <w:t>не</w:t>
      </w:r>
      <w:r w:rsidRPr="00BD2F6E">
        <w:rPr>
          <w:spacing w:val="13"/>
        </w:rPr>
        <w:t xml:space="preserve"> </w:t>
      </w:r>
      <w:r w:rsidRPr="00BD2F6E">
        <w:t>устанавливается</w:t>
      </w:r>
      <w:r w:rsidRPr="00BD2F6E">
        <w:rPr>
          <w:spacing w:val="13"/>
        </w:rPr>
        <w:t xml:space="preserve"> </w:t>
      </w:r>
      <w:r w:rsidRPr="00BD2F6E">
        <w:t>градостроительный</w:t>
      </w:r>
      <w:r w:rsidRPr="00BD2F6E">
        <w:rPr>
          <w:spacing w:val="13"/>
        </w:rPr>
        <w:t xml:space="preserve"> </w:t>
      </w:r>
      <w:r w:rsidRPr="00BD2F6E">
        <w:t>регламент,</w:t>
      </w:r>
      <w:r w:rsidRPr="00BD2F6E">
        <w:rPr>
          <w:spacing w:val="22"/>
        </w:rPr>
        <w:t xml:space="preserve"> </w:t>
      </w:r>
      <w:r w:rsidRPr="00BD2F6E">
        <w:t>разрешение</w:t>
      </w:r>
      <w:r w:rsidRPr="00BD2F6E">
        <w:rPr>
          <w:spacing w:val="47"/>
        </w:rPr>
        <w:t xml:space="preserve"> </w:t>
      </w:r>
      <w:r w:rsidRPr="00BD2F6E">
        <w:t>на</w:t>
      </w:r>
      <w:r w:rsidRPr="00BD2F6E">
        <w:rPr>
          <w:spacing w:val="48"/>
        </w:rPr>
        <w:t xml:space="preserve"> </w:t>
      </w:r>
      <w:r w:rsidRPr="00BD2F6E">
        <w:rPr>
          <w:spacing w:val="-1"/>
        </w:rPr>
        <w:t>строительство</w:t>
      </w:r>
      <w:r w:rsidRPr="00BD2F6E">
        <w:rPr>
          <w:spacing w:val="48"/>
        </w:rPr>
        <w:t xml:space="preserve"> </w:t>
      </w:r>
      <w:r w:rsidRPr="00BD2F6E">
        <w:rPr>
          <w:spacing w:val="-1"/>
        </w:rPr>
        <w:t>подтверждает</w:t>
      </w:r>
      <w:r w:rsidRPr="00BD2F6E">
        <w:rPr>
          <w:spacing w:val="48"/>
        </w:rPr>
        <w:t xml:space="preserve"> </w:t>
      </w:r>
      <w:r w:rsidRPr="00BD2F6E">
        <w:rPr>
          <w:spacing w:val="-1"/>
        </w:rPr>
        <w:t>соответствие</w:t>
      </w:r>
      <w:r w:rsidRPr="00BD2F6E">
        <w:rPr>
          <w:spacing w:val="48"/>
        </w:rPr>
        <w:t xml:space="preserve"> </w:t>
      </w:r>
      <w:r w:rsidRPr="00BD2F6E">
        <w:t>проектной</w:t>
      </w:r>
      <w:r w:rsidRPr="00BD2F6E">
        <w:rPr>
          <w:spacing w:val="47"/>
        </w:rPr>
        <w:t xml:space="preserve"> </w:t>
      </w:r>
      <w:r w:rsidRPr="00BD2F6E">
        <w:rPr>
          <w:spacing w:val="-1"/>
        </w:rPr>
        <w:t>документации</w:t>
      </w:r>
      <w:r w:rsidRPr="00BD2F6E">
        <w:rPr>
          <w:spacing w:val="85"/>
        </w:rPr>
        <w:t xml:space="preserve"> </w:t>
      </w:r>
      <w:r w:rsidRPr="00BD2F6E">
        <w:rPr>
          <w:spacing w:val="-1"/>
        </w:rPr>
        <w:t>установленным</w:t>
      </w:r>
      <w:r w:rsidRPr="00BD2F6E">
        <w:rPr>
          <w:spacing w:val="8"/>
        </w:rPr>
        <w:t xml:space="preserve"> </w:t>
      </w:r>
      <w:r w:rsidRPr="00BD2F6E">
        <w:t>в</w:t>
      </w:r>
      <w:r w:rsidRPr="00BD2F6E">
        <w:rPr>
          <w:spacing w:val="7"/>
        </w:rPr>
        <w:t xml:space="preserve"> </w:t>
      </w:r>
      <w:r w:rsidRPr="00BD2F6E">
        <w:rPr>
          <w:spacing w:val="-1"/>
        </w:rPr>
        <w:t>соответствии</w:t>
      </w:r>
      <w:r w:rsidRPr="00BD2F6E">
        <w:rPr>
          <w:spacing w:val="9"/>
        </w:rPr>
        <w:t xml:space="preserve"> </w:t>
      </w:r>
      <w:r w:rsidRPr="00BD2F6E">
        <w:t>с</w:t>
      </w:r>
      <w:r w:rsidRPr="00BD2F6E">
        <w:rPr>
          <w:spacing w:val="9"/>
        </w:rPr>
        <w:t xml:space="preserve"> </w:t>
      </w:r>
      <w:r w:rsidRPr="00BD2F6E">
        <w:rPr>
          <w:spacing w:val="-1"/>
        </w:rPr>
        <w:t>частью</w:t>
      </w:r>
      <w:r w:rsidRPr="00BD2F6E">
        <w:rPr>
          <w:spacing w:val="7"/>
        </w:rPr>
        <w:t xml:space="preserve"> </w:t>
      </w:r>
      <w:r w:rsidRPr="00BD2F6E">
        <w:t>7</w:t>
      </w:r>
      <w:r w:rsidRPr="00BD2F6E">
        <w:rPr>
          <w:spacing w:val="8"/>
        </w:rPr>
        <w:t xml:space="preserve"> </w:t>
      </w:r>
      <w:r w:rsidRPr="00BD2F6E">
        <w:rPr>
          <w:spacing w:val="-1"/>
        </w:rPr>
        <w:t>статьи</w:t>
      </w:r>
      <w:r w:rsidRPr="00BD2F6E">
        <w:rPr>
          <w:spacing w:val="8"/>
        </w:rPr>
        <w:t xml:space="preserve"> </w:t>
      </w:r>
      <w:r w:rsidRPr="00BD2F6E">
        <w:t>36</w:t>
      </w:r>
      <w:r w:rsidRPr="00BD2F6E">
        <w:rPr>
          <w:spacing w:val="10"/>
        </w:rPr>
        <w:t xml:space="preserve"> </w:t>
      </w:r>
      <w:r w:rsidRPr="00BD2F6E">
        <w:t>Градостроительного кодекса Российской Федерации</w:t>
      </w:r>
      <w:r w:rsidRPr="00BD2F6E">
        <w:rPr>
          <w:spacing w:val="7"/>
        </w:rPr>
        <w:t xml:space="preserve"> </w:t>
      </w:r>
      <w:r w:rsidRPr="00BD2F6E">
        <w:t>требованиям</w:t>
      </w:r>
      <w:r w:rsidRPr="00BD2F6E">
        <w:rPr>
          <w:spacing w:val="8"/>
        </w:rPr>
        <w:t xml:space="preserve"> </w:t>
      </w:r>
      <w:r w:rsidRPr="00BD2F6E">
        <w:t>к</w:t>
      </w:r>
      <w:r w:rsidRPr="00BD2F6E">
        <w:rPr>
          <w:spacing w:val="7"/>
        </w:rPr>
        <w:t xml:space="preserve"> </w:t>
      </w:r>
      <w:r w:rsidRPr="00BD2F6E">
        <w:t>назначению,</w:t>
      </w:r>
      <w:r w:rsidRPr="00BD2F6E">
        <w:rPr>
          <w:spacing w:val="65"/>
        </w:rPr>
        <w:t xml:space="preserve"> </w:t>
      </w:r>
      <w:r w:rsidRPr="00BD2F6E">
        <w:t>параметрам</w:t>
      </w:r>
      <w:r w:rsidRPr="00BD2F6E">
        <w:rPr>
          <w:spacing w:val="35"/>
        </w:rPr>
        <w:t xml:space="preserve"> </w:t>
      </w:r>
      <w:r w:rsidRPr="00BD2F6E">
        <w:t>и</w:t>
      </w:r>
      <w:r w:rsidRPr="00BD2F6E">
        <w:rPr>
          <w:spacing w:val="35"/>
        </w:rPr>
        <w:t xml:space="preserve"> </w:t>
      </w:r>
      <w:r w:rsidRPr="00BD2F6E">
        <w:rPr>
          <w:spacing w:val="-1"/>
        </w:rPr>
        <w:t>размещению</w:t>
      </w:r>
      <w:r w:rsidRPr="00BD2F6E">
        <w:rPr>
          <w:spacing w:val="35"/>
        </w:rPr>
        <w:t xml:space="preserve"> </w:t>
      </w:r>
      <w:r w:rsidRPr="00BD2F6E">
        <w:rPr>
          <w:spacing w:val="-1"/>
        </w:rPr>
        <w:t>объекта</w:t>
      </w:r>
      <w:r w:rsidRPr="00BD2F6E">
        <w:rPr>
          <w:spacing w:val="36"/>
        </w:rPr>
        <w:t xml:space="preserve"> </w:t>
      </w:r>
      <w:r w:rsidRPr="00BD2F6E">
        <w:t>капитального</w:t>
      </w:r>
      <w:r w:rsidRPr="00BD2F6E">
        <w:rPr>
          <w:spacing w:val="35"/>
        </w:rPr>
        <w:t xml:space="preserve"> </w:t>
      </w:r>
      <w:r w:rsidRPr="00BD2F6E">
        <w:rPr>
          <w:spacing w:val="-1"/>
        </w:rPr>
        <w:t>строительства</w:t>
      </w:r>
      <w:r w:rsidRPr="00BD2F6E">
        <w:rPr>
          <w:spacing w:val="36"/>
        </w:rPr>
        <w:t xml:space="preserve"> </w:t>
      </w:r>
      <w:r w:rsidRPr="00BD2F6E">
        <w:t>на</w:t>
      </w:r>
      <w:r w:rsidRPr="00BD2F6E">
        <w:rPr>
          <w:spacing w:val="34"/>
        </w:rPr>
        <w:t xml:space="preserve"> </w:t>
      </w:r>
      <w:r w:rsidRPr="00BD2F6E">
        <w:rPr>
          <w:spacing w:val="-1"/>
        </w:rPr>
        <w:t>указанном</w:t>
      </w:r>
      <w:r w:rsidRPr="00BD2F6E">
        <w:rPr>
          <w:spacing w:val="36"/>
        </w:rPr>
        <w:t xml:space="preserve"> </w:t>
      </w:r>
      <w:r w:rsidRPr="00BD2F6E">
        <w:rPr>
          <w:spacing w:val="-1"/>
        </w:rPr>
        <w:t>земельном</w:t>
      </w:r>
      <w:r w:rsidRPr="00BD2F6E">
        <w:rPr>
          <w:spacing w:val="83"/>
        </w:rPr>
        <w:t xml:space="preserve"> </w:t>
      </w:r>
      <w:r w:rsidRPr="00BD2F6E">
        <w:rPr>
          <w:spacing w:val="-1"/>
        </w:rPr>
        <w:t>участке.</w:t>
      </w:r>
    </w:p>
    <w:p w14:paraId="38E0B07B" w14:textId="77777777" w:rsidR="008476BC" w:rsidRPr="00BD2F6E" w:rsidRDefault="008476BC">
      <w:pPr>
        <w:pStyle w:val="af0"/>
        <w:numPr>
          <w:ilvl w:val="0"/>
          <w:numId w:val="81"/>
        </w:numPr>
        <w:tabs>
          <w:tab w:val="left" w:pos="988"/>
        </w:tabs>
        <w:suppressAutoHyphens w:val="0"/>
        <w:spacing w:line="240" w:lineRule="auto"/>
        <w:ind w:left="0" w:right="286" w:firstLine="709"/>
        <w:rPr>
          <w:bCs/>
        </w:rPr>
      </w:pPr>
      <w:r w:rsidRPr="00BD2F6E">
        <w:rPr>
          <w:bCs/>
        </w:rPr>
        <w:t>Порядок получения разрешения на строительства указан в статье 51 Градостроительного кодекса Российской Федерации.</w:t>
      </w:r>
    </w:p>
    <w:p w14:paraId="1EDF269E" w14:textId="77777777" w:rsidR="008476BC" w:rsidRPr="00BD2F6E" w:rsidRDefault="008476BC" w:rsidP="002A5BC8">
      <w:pPr>
        <w:keepNext/>
        <w:keepLines/>
        <w:ind w:right="286" w:firstLine="709"/>
        <w:outlineLvl w:val="1"/>
        <w:rPr>
          <w:rFonts w:ascii="Times New Roman" w:hAnsi="Times New Roman" w:cs="Times New Roman"/>
          <w:b/>
          <w:lang w:eastAsia="en-US"/>
        </w:rPr>
      </w:pPr>
      <w:bookmarkStart w:id="104" w:name="_Toc177044911"/>
    </w:p>
    <w:p w14:paraId="71D93D42" w14:textId="77777777" w:rsidR="008476BC" w:rsidRPr="00BD2F6E" w:rsidRDefault="008476BC" w:rsidP="002A5BC8">
      <w:pPr>
        <w:keepNext/>
        <w:keepLines/>
        <w:ind w:right="286" w:firstLine="709"/>
        <w:outlineLvl w:val="1"/>
        <w:rPr>
          <w:rFonts w:ascii="Times New Roman" w:hAnsi="Times New Roman" w:cs="Times New Roman"/>
          <w:b/>
          <w:lang w:eastAsia="en-US"/>
        </w:rPr>
      </w:pPr>
      <w:r w:rsidRPr="00BD2F6E">
        <w:rPr>
          <w:rFonts w:ascii="Times New Roman" w:hAnsi="Times New Roman" w:cs="Times New Roman"/>
          <w:b/>
          <w:lang w:eastAsia="en-US"/>
        </w:rPr>
        <w:t>Статья 36. Уведомление о планируемых строительстве или реконструкции объекта индивидуального жилищного строительства или садового дома</w:t>
      </w:r>
      <w:bookmarkEnd w:id="104"/>
    </w:p>
    <w:p w14:paraId="36100038" w14:textId="77777777" w:rsidR="008476BC" w:rsidRPr="00BD2F6E" w:rsidRDefault="008476BC" w:rsidP="002A5BC8">
      <w:pPr>
        <w:keepNext/>
        <w:keepLines/>
        <w:ind w:right="286" w:firstLine="709"/>
        <w:outlineLvl w:val="1"/>
        <w:rPr>
          <w:rFonts w:ascii="Times New Roman" w:hAnsi="Times New Roman" w:cs="Times New Roman"/>
          <w:b/>
          <w:lang w:eastAsia="en-US"/>
        </w:rPr>
      </w:pPr>
    </w:p>
    <w:p w14:paraId="1EE525E9" w14:textId="77777777" w:rsidR="008476BC" w:rsidRPr="00BD2F6E" w:rsidRDefault="008476BC" w:rsidP="002A5BC8">
      <w:pPr>
        <w:spacing w:before="1"/>
        <w:ind w:right="286" w:firstLine="709"/>
        <w:rPr>
          <w:rFonts w:ascii="Times New Roman" w:hAnsi="Times New Roman" w:cs="Times New Roman"/>
          <w:bCs/>
        </w:rPr>
      </w:pPr>
      <w:r w:rsidRPr="00BD2F6E">
        <w:rPr>
          <w:rFonts w:ascii="Times New Roman" w:hAnsi="Times New Roman" w:cs="Times New Roman"/>
        </w:rPr>
        <w:t xml:space="preserve">1. 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орган местного самоуправления, в том числе через многофункциональный центр, либо направляет в указанный орган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w:t>
      </w:r>
      <w:r w:rsidRPr="00BD2F6E">
        <w:rPr>
          <w:rFonts w:ascii="Times New Roman" w:hAnsi="Times New Roman" w:cs="Times New Roman"/>
          <w:bCs/>
        </w:rPr>
        <w:t xml:space="preserve">Порядок подачи </w:t>
      </w:r>
      <w:r w:rsidRPr="00BD2F6E">
        <w:rPr>
          <w:rFonts w:ascii="Times New Roman" w:hAnsi="Times New Roman" w:cs="Times New Roman"/>
        </w:rPr>
        <w:t>уведомления о планируемых строительстве или реконструкции объекта индивидуального жилищного строительства или садового дома</w:t>
      </w:r>
      <w:r w:rsidRPr="00BD2F6E">
        <w:rPr>
          <w:rFonts w:ascii="Times New Roman" w:hAnsi="Times New Roman" w:cs="Times New Roman"/>
          <w:bCs/>
        </w:rPr>
        <w:t xml:space="preserve"> указан в статье 51.1 Градостроительного кодекса РФ.</w:t>
      </w:r>
    </w:p>
    <w:p w14:paraId="57EC0CA6" w14:textId="77777777" w:rsidR="008476BC" w:rsidRPr="00BD2F6E" w:rsidRDefault="008476BC" w:rsidP="002A5BC8">
      <w:pPr>
        <w:spacing w:before="1"/>
        <w:ind w:right="286" w:firstLine="709"/>
        <w:rPr>
          <w:rFonts w:ascii="Times New Roman" w:hAnsi="Times New Roman" w:cs="Times New Roman"/>
        </w:rPr>
      </w:pPr>
    </w:p>
    <w:p w14:paraId="15AE0E34" w14:textId="77777777" w:rsidR="008476BC" w:rsidRPr="00BD2F6E" w:rsidRDefault="008476BC" w:rsidP="002A5BC8">
      <w:pPr>
        <w:shd w:val="clear" w:color="auto" w:fill="FFFFFF"/>
        <w:ind w:right="286" w:firstLine="709"/>
        <w:rPr>
          <w:rFonts w:ascii="Times New Roman" w:hAnsi="Times New Roman" w:cs="Times New Roman"/>
          <w:b/>
          <w:bCs/>
        </w:rPr>
      </w:pPr>
      <w:r w:rsidRPr="00BD2F6E">
        <w:rPr>
          <w:rFonts w:ascii="Times New Roman" w:hAnsi="Times New Roman" w:cs="Times New Roman"/>
          <w:b/>
          <w:bCs/>
        </w:rPr>
        <w:t>Статья 36.1. Особенности перевода индивидуального жилого дома в нежилое помещение</w:t>
      </w:r>
    </w:p>
    <w:p w14:paraId="5163A8D2" w14:textId="77777777" w:rsidR="008476BC" w:rsidRPr="00BD2F6E" w:rsidRDefault="008476BC" w:rsidP="002A5BC8">
      <w:pPr>
        <w:shd w:val="clear" w:color="auto" w:fill="FFFFFF"/>
        <w:ind w:right="286" w:firstLine="709"/>
        <w:rPr>
          <w:rFonts w:ascii="Times New Roman" w:hAnsi="Times New Roman" w:cs="Times New Roman"/>
          <w:b/>
          <w:bCs/>
        </w:rPr>
      </w:pPr>
    </w:p>
    <w:p w14:paraId="77506883" w14:textId="77777777" w:rsidR="008476BC" w:rsidRPr="00BD2F6E" w:rsidRDefault="008476BC">
      <w:pPr>
        <w:pStyle w:val="ac"/>
        <w:keepLines/>
        <w:widowControl/>
        <w:numPr>
          <w:ilvl w:val="0"/>
          <w:numId w:val="149"/>
        </w:numPr>
        <w:shd w:val="clear" w:color="auto" w:fill="FFFFFF"/>
        <w:overflowPunct w:val="0"/>
        <w:ind w:left="0" w:right="286" w:firstLine="709"/>
        <w:contextualSpacing w:val="0"/>
        <w:rPr>
          <w:rFonts w:ascii="Times New Roman" w:hAnsi="Times New Roman" w:cs="Times New Roman"/>
          <w:b/>
          <w:bCs/>
        </w:rPr>
      </w:pPr>
      <w:r w:rsidRPr="00BD2F6E">
        <w:rPr>
          <w:rFonts w:ascii="Times New Roman" w:hAnsi="Times New Roman" w:cs="Times New Roman"/>
        </w:rPr>
        <w:t xml:space="preserve">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14:paraId="62C65CD4" w14:textId="77777777" w:rsidR="008476BC" w:rsidRDefault="008476BC">
      <w:pPr>
        <w:pStyle w:val="ac"/>
        <w:keepLines/>
        <w:widowControl/>
        <w:numPr>
          <w:ilvl w:val="0"/>
          <w:numId w:val="149"/>
        </w:numPr>
        <w:overflowPunct w:val="0"/>
        <w:ind w:left="0" w:right="286" w:firstLine="709"/>
        <w:contextualSpacing w:val="0"/>
        <w:rPr>
          <w:rFonts w:ascii="Times New Roman" w:hAnsi="Times New Roman" w:cs="Times New Roman"/>
        </w:rPr>
      </w:pPr>
      <w:r w:rsidRPr="00BD2F6E">
        <w:rPr>
          <w:rFonts w:ascii="Times New Roman" w:hAnsi="Times New Roman" w:cs="Times New Roman"/>
        </w:rPr>
        <w:t>Согласно части 10 статьи 23 Жилищного кодекса Российской Федерации, 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 – гигиенических и экологических требований, а также правил землепользования и застройки, нормативов градостроительного проектирования Краснодарского края, нормативов градостроительного проектирования Смоленского сельского поселения Северского района, выданных уполномоченным органом муниципального образования Северский район.</w:t>
      </w:r>
    </w:p>
    <w:p w14:paraId="54579F73" w14:textId="77777777" w:rsidR="002A5BC8" w:rsidRPr="00BD2F6E" w:rsidRDefault="002A5BC8" w:rsidP="002A5BC8">
      <w:pPr>
        <w:pStyle w:val="ac"/>
        <w:keepLines/>
        <w:widowControl/>
        <w:overflowPunct w:val="0"/>
        <w:ind w:left="709" w:right="286" w:firstLine="0"/>
        <w:contextualSpacing w:val="0"/>
        <w:rPr>
          <w:rFonts w:ascii="Times New Roman" w:hAnsi="Times New Roman" w:cs="Times New Roman"/>
        </w:rPr>
      </w:pPr>
    </w:p>
    <w:p w14:paraId="6EE418F0" w14:textId="77777777" w:rsidR="008476BC" w:rsidRPr="00BD2F6E" w:rsidRDefault="008476BC" w:rsidP="002A5BC8">
      <w:pPr>
        <w:keepNext/>
        <w:keepLines/>
        <w:ind w:right="286" w:firstLine="709"/>
        <w:outlineLvl w:val="1"/>
        <w:rPr>
          <w:rFonts w:ascii="Times New Roman" w:hAnsi="Times New Roman" w:cs="Times New Roman"/>
          <w:b/>
          <w:lang w:eastAsia="en-US"/>
        </w:rPr>
      </w:pPr>
      <w:bookmarkStart w:id="105" w:name="_Toc177044912"/>
      <w:r w:rsidRPr="00BD2F6E">
        <w:rPr>
          <w:rFonts w:ascii="Times New Roman" w:hAnsi="Times New Roman" w:cs="Times New Roman"/>
          <w:b/>
          <w:lang w:eastAsia="en-US"/>
        </w:rPr>
        <w:t>Статья 37. Выдача разрешения на ввод объекта в эксплуатацию</w:t>
      </w:r>
      <w:bookmarkEnd w:id="105"/>
    </w:p>
    <w:p w14:paraId="3F9DACEB" w14:textId="77777777" w:rsidR="008476BC" w:rsidRPr="00BD2F6E" w:rsidRDefault="008476BC" w:rsidP="002A5BC8">
      <w:pPr>
        <w:keepNext/>
        <w:keepLines/>
        <w:ind w:right="286" w:firstLine="709"/>
        <w:outlineLvl w:val="1"/>
        <w:rPr>
          <w:rFonts w:ascii="Times New Roman" w:hAnsi="Times New Roman" w:cs="Times New Roman"/>
          <w:lang w:eastAsia="en-US"/>
        </w:rPr>
      </w:pPr>
    </w:p>
    <w:p w14:paraId="1EFF856B" w14:textId="77777777" w:rsidR="008476BC" w:rsidRPr="00BD2F6E" w:rsidRDefault="008476BC" w:rsidP="002A5BC8">
      <w:pPr>
        <w:keepNext/>
        <w:keepLines/>
        <w:ind w:right="286" w:firstLine="709"/>
        <w:outlineLvl w:val="1"/>
        <w:rPr>
          <w:rFonts w:ascii="Times New Roman" w:hAnsi="Times New Roman" w:cs="Times New Roman"/>
          <w:lang w:eastAsia="en-US"/>
        </w:rPr>
      </w:pPr>
      <w:r w:rsidRPr="00BD2F6E">
        <w:rPr>
          <w:rFonts w:ascii="Times New Roman" w:hAnsi="Times New Roman" w:cs="Times New Roman"/>
          <w:lang w:eastAsia="en-US"/>
        </w:rPr>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 Порядок выдачи разрешения на ввод объекта в эксплуатацию указан в статье 55 Градостроительного кодекса РФ.</w:t>
      </w:r>
    </w:p>
    <w:p w14:paraId="4BAE2FBD" w14:textId="77777777" w:rsidR="008476BC" w:rsidRPr="00BD2F6E" w:rsidRDefault="008476BC" w:rsidP="008476BC">
      <w:pPr>
        <w:keepNext/>
        <w:keepLines/>
        <w:ind w:left="993" w:right="-2" w:firstLine="567"/>
        <w:outlineLvl w:val="1"/>
        <w:rPr>
          <w:rFonts w:ascii="Times New Roman" w:hAnsi="Times New Roman" w:cs="Times New Roman"/>
          <w:b/>
          <w:lang w:eastAsia="en-US"/>
        </w:rPr>
      </w:pPr>
    </w:p>
    <w:p w14:paraId="746A45A4" w14:textId="77777777" w:rsidR="008476BC" w:rsidRPr="00BD2F6E" w:rsidRDefault="008476BC" w:rsidP="002A5BC8">
      <w:pPr>
        <w:keepNext/>
        <w:keepLines/>
        <w:tabs>
          <w:tab w:val="left" w:pos="9639"/>
        </w:tabs>
        <w:ind w:right="286" w:firstLine="709"/>
        <w:outlineLvl w:val="1"/>
        <w:rPr>
          <w:rFonts w:ascii="Times New Roman" w:hAnsi="Times New Roman" w:cs="Times New Roman"/>
          <w:b/>
          <w:lang w:eastAsia="en-US"/>
        </w:rPr>
      </w:pPr>
      <w:bookmarkStart w:id="106" w:name="_Toc177044913"/>
      <w:r w:rsidRPr="00BD2F6E">
        <w:rPr>
          <w:rFonts w:ascii="Times New Roman" w:hAnsi="Times New Roman" w:cs="Times New Roman"/>
          <w:b/>
          <w:lang w:eastAsia="en-US"/>
        </w:rPr>
        <w:t>Статья 38. Согласование архитектурно – градостроительного облика объекта капитального строительства</w:t>
      </w:r>
      <w:bookmarkEnd w:id="106"/>
    </w:p>
    <w:p w14:paraId="2BFE9892" w14:textId="77777777" w:rsidR="008476BC" w:rsidRPr="00BD2F6E" w:rsidRDefault="008476BC" w:rsidP="002A5BC8">
      <w:pPr>
        <w:tabs>
          <w:tab w:val="left" w:pos="9639"/>
        </w:tabs>
        <w:spacing w:before="10"/>
        <w:ind w:right="286" w:firstLine="709"/>
        <w:rPr>
          <w:rFonts w:ascii="Times New Roman" w:hAnsi="Times New Roman" w:cs="Times New Roman"/>
          <w:i/>
        </w:rPr>
      </w:pPr>
    </w:p>
    <w:p w14:paraId="612FD368" w14:textId="77777777" w:rsidR="008476BC" w:rsidRPr="00BD2F6E" w:rsidRDefault="008476BC">
      <w:pPr>
        <w:pStyle w:val="af0"/>
        <w:numPr>
          <w:ilvl w:val="1"/>
          <w:numId w:val="80"/>
        </w:numPr>
        <w:tabs>
          <w:tab w:val="left" w:pos="1435"/>
          <w:tab w:val="left" w:pos="9639"/>
        </w:tabs>
        <w:suppressAutoHyphens w:val="0"/>
        <w:spacing w:after="0" w:line="240" w:lineRule="auto"/>
        <w:ind w:left="0" w:right="286" w:firstLine="709"/>
        <w:jc w:val="both"/>
      </w:pPr>
      <w:r w:rsidRPr="00BD2F6E">
        <w:t>«Порядок</w:t>
      </w:r>
      <w:r w:rsidRPr="00BD2F6E">
        <w:rPr>
          <w:spacing w:val="46"/>
        </w:rPr>
        <w:t xml:space="preserve"> </w:t>
      </w:r>
      <w:r w:rsidRPr="00BD2F6E">
        <w:t>рассмотрения</w:t>
      </w:r>
      <w:r w:rsidRPr="00BD2F6E">
        <w:rPr>
          <w:spacing w:val="46"/>
        </w:rPr>
        <w:t xml:space="preserve"> </w:t>
      </w:r>
      <w:r w:rsidRPr="00BD2F6E">
        <w:rPr>
          <w:spacing w:val="-1"/>
        </w:rPr>
        <w:t>архитектурно-градостроительного</w:t>
      </w:r>
      <w:r w:rsidRPr="00BD2F6E">
        <w:rPr>
          <w:spacing w:val="46"/>
        </w:rPr>
        <w:t xml:space="preserve"> </w:t>
      </w:r>
      <w:r w:rsidRPr="00BD2F6E">
        <w:t>облика</w:t>
      </w:r>
      <w:r w:rsidRPr="00BD2F6E">
        <w:rPr>
          <w:spacing w:val="47"/>
        </w:rPr>
        <w:t xml:space="preserve"> </w:t>
      </w:r>
      <w:r w:rsidRPr="00BD2F6E">
        <w:rPr>
          <w:spacing w:val="-1"/>
        </w:rPr>
        <w:t>объекта</w:t>
      </w:r>
      <w:r w:rsidRPr="00BD2F6E">
        <w:rPr>
          <w:spacing w:val="65"/>
        </w:rPr>
        <w:t xml:space="preserve"> </w:t>
      </w:r>
      <w:r w:rsidRPr="00BD2F6E">
        <w:t>капитального</w:t>
      </w:r>
      <w:r w:rsidRPr="00BD2F6E">
        <w:rPr>
          <w:spacing w:val="9"/>
        </w:rPr>
        <w:t xml:space="preserve"> </w:t>
      </w:r>
      <w:r w:rsidRPr="00BD2F6E">
        <w:rPr>
          <w:spacing w:val="-1"/>
        </w:rPr>
        <w:t>строительства</w:t>
      </w:r>
      <w:r w:rsidRPr="00BD2F6E">
        <w:rPr>
          <w:spacing w:val="9"/>
        </w:rPr>
        <w:t xml:space="preserve"> </w:t>
      </w:r>
      <w:r w:rsidRPr="00BD2F6E">
        <w:t>и</w:t>
      </w:r>
      <w:r w:rsidRPr="00BD2F6E">
        <w:rPr>
          <w:spacing w:val="9"/>
        </w:rPr>
        <w:t xml:space="preserve"> </w:t>
      </w:r>
      <w:r w:rsidRPr="00BD2F6E">
        <w:t>предоставления</w:t>
      </w:r>
      <w:r w:rsidRPr="00BD2F6E">
        <w:rPr>
          <w:spacing w:val="9"/>
        </w:rPr>
        <w:t xml:space="preserve"> </w:t>
      </w:r>
      <w:r w:rsidRPr="00BD2F6E">
        <w:rPr>
          <w:spacing w:val="-1"/>
        </w:rPr>
        <w:t>решения</w:t>
      </w:r>
      <w:r w:rsidRPr="00BD2F6E">
        <w:rPr>
          <w:spacing w:val="9"/>
        </w:rPr>
        <w:t xml:space="preserve"> </w:t>
      </w:r>
      <w:r w:rsidRPr="00BD2F6E">
        <w:t>о</w:t>
      </w:r>
      <w:r w:rsidRPr="00BD2F6E">
        <w:rPr>
          <w:spacing w:val="9"/>
        </w:rPr>
        <w:t xml:space="preserve"> </w:t>
      </w:r>
      <w:r w:rsidRPr="00BD2F6E">
        <w:t>согласовании</w:t>
      </w:r>
      <w:r w:rsidRPr="00BD2F6E">
        <w:rPr>
          <w:spacing w:val="9"/>
        </w:rPr>
        <w:t xml:space="preserve"> </w:t>
      </w:r>
      <w:r w:rsidRPr="00BD2F6E">
        <w:t>архитектурно-</w:t>
      </w:r>
      <w:r w:rsidRPr="00BD2F6E">
        <w:rPr>
          <w:spacing w:val="36"/>
        </w:rPr>
        <w:t xml:space="preserve"> </w:t>
      </w:r>
      <w:r w:rsidRPr="00BD2F6E">
        <w:t>градостроительного</w:t>
      </w:r>
      <w:r w:rsidRPr="00BD2F6E">
        <w:rPr>
          <w:spacing w:val="26"/>
        </w:rPr>
        <w:t xml:space="preserve"> </w:t>
      </w:r>
      <w:r w:rsidRPr="00BD2F6E">
        <w:t>облика</w:t>
      </w:r>
      <w:r w:rsidRPr="00BD2F6E">
        <w:rPr>
          <w:spacing w:val="25"/>
        </w:rPr>
        <w:t xml:space="preserve"> </w:t>
      </w:r>
      <w:r w:rsidRPr="00BD2F6E">
        <w:rPr>
          <w:spacing w:val="-1"/>
        </w:rPr>
        <w:t>объекта</w:t>
      </w:r>
      <w:r w:rsidRPr="00BD2F6E">
        <w:rPr>
          <w:spacing w:val="26"/>
        </w:rPr>
        <w:t xml:space="preserve"> </w:t>
      </w:r>
      <w:r w:rsidRPr="00BD2F6E">
        <w:t>капитального</w:t>
      </w:r>
      <w:r w:rsidRPr="00BD2F6E">
        <w:rPr>
          <w:spacing w:val="25"/>
        </w:rPr>
        <w:t xml:space="preserve"> </w:t>
      </w:r>
      <w:r w:rsidRPr="00BD2F6E">
        <w:rPr>
          <w:spacing w:val="-1"/>
        </w:rPr>
        <w:t>строительства</w:t>
      </w:r>
      <w:r w:rsidRPr="00BD2F6E">
        <w:rPr>
          <w:spacing w:val="26"/>
        </w:rPr>
        <w:t xml:space="preserve"> </w:t>
      </w:r>
      <w:r w:rsidRPr="00BD2F6E">
        <w:t>на</w:t>
      </w:r>
      <w:r w:rsidRPr="00BD2F6E">
        <w:rPr>
          <w:spacing w:val="26"/>
        </w:rPr>
        <w:t xml:space="preserve"> </w:t>
      </w:r>
      <w:r w:rsidRPr="00BD2F6E">
        <w:rPr>
          <w:spacing w:val="-1"/>
        </w:rPr>
        <w:t>территории</w:t>
      </w:r>
      <w:r w:rsidRPr="00BD2F6E">
        <w:rPr>
          <w:spacing w:val="53"/>
        </w:rPr>
        <w:t xml:space="preserve"> </w:t>
      </w:r>
      <w:r w:rsidRPr="00BD2F6E">
        <w:rPr>
          <w:spacing w:val="-1"/>
        </w:rPr>
        <w:t>Краснодарского</w:t>
      </w:r>
      <w:r w:rsidRPr="00BD2F6E">
        <w:rPr>
          <w:spacing w:val="-5"/>
        </w:rPr>
        <w:t xml:space="preserve"> </w:t>
      </w:r>
      <w:r w:rsidRPr="00BD2F6E">
        <w:t>края»</w:t>
      </w:r>
      <w:r w:rsidRPr="00BD2F6E">
        <w:rPr>
          <w:spacing w:val="-4"/>
        </w:rPr>
        <w:t xml:space="preserve"> </w:t>
      </w:r>
      <w:r w:rsidRPr="00BD2F6E">
        <w:rPr>
          <w:spacing w:val="-1"/>
        </w:rPr>
        <w:t>утвержден</w:t>
      </w:r>
      <w:r w:rsidRPr="00BD2F6E">
        <w:rPr>
          <w:spacing w:val="-5"/>
        </w:rPr>
        <w:t xml:space="preserve"> </w:t>
      </w:r>
      <w:r w:rsidRPr="00BD2F6E">
        <w:t>приказом</w:t>
      </w:r>
      <w:r w:rsidRPr="00BD2F6E">
        <w:rPr>
          <w:spacing w:val="-5"/>
        </w:rPr>
        <w:t xml:space="preserve"> </w:t>
      </w:r>
      <w:r w:rsidRPr="00BD2F6E">
        <w:rPr>
          <w:spacing w:val="-1"/>
        </w:rPr>
        <w:t>департамента</w:t>
      </w:r>
      <w:r w:rsidRPr="00BD2F6E">
        <w:rPr>
          <w:spacing w:val="-5"/>
        </w:rPr>
        <w:t xml:space="preserve"> </w:t>
      </w:r>
      <w:r w:rsidRPr="00BD2F6E">
        <w:t>по</w:t>
      </w:r>
      <w:r w:rsidRPr="00BD2F6E">
        <w:rPr>
          <w:spacing w:val="-5"/>
        </w:rPr>
        <w:t xml:space="preserve"> </w:t>
      </w:r>
      <w:r w:rsidRPr="00BD2F6E">
        <w:rPr>
          <w:spacing w:val="-1"/>
        </w:rPr>
        <w:t>архитектуре</w:t>
      </w:r>
      <w:r w:rsidRPr="00BD2F6E">
        <w:rPr>
          <w:spacing w:val="-5"/>
        </w:rPr>
        <w:t xml:space="preserve"> </w:t>
      </w:r>
      <w:r w:rsidRPr="00BD2F6E">
        <w:t>и</w:t>
      </w:r>
      <w:r w:rsidRPr="00BD2F6E">
        <w:rPr>
          <w:spacing w:val="-5"/>
        </w:rPr>
        <w:t xml:space="preserve"> </w:t>
      </w:r>
      <w:r w:rsidRPr="00BD2F6E">
        <w:rPr>
          <w:spacing w:val="-1"/>
        </w:rPr>
        <w:t>градостроительству</w:t>
      </w:r>
      <w:r w:rsidRPr="00BD2F6E">
        <w:rPr>
          <w:spacing w:val="115"/>
        </w:rPr>
        <w:t xml:space="preserve"> </w:t>
      </w:r>
      <w:r w:rsidRPr="00BD2F6E">
        <w:rPr>
          <w:spacing w:val="-1"/>
        </w:rPr>
        <w:t>Краснодарского</w:t>
      </w:r>
      <w:r w:rsidRPr="00BD2F6E">
        <w:rPr>
          <w:spacing w:val="6"/>
        </w:rPr>
        <w:t xml:space="preserve"> </w:t>
      </w:r>
      <w:r w:rsidRPr="00BD2F6E">
        <w:t>края</w:t>
      </w:r>
      <w:r w:rsidRPr="00BD2F6E">
        <w:rPr>
          <w:spacing w:val="6"/>
        </w:rPr>
        <w:t xml:space="preserve"> </w:t>
      </w:r>
      <w:r w:rsidRPr="00BD2F6E">
        <w:t>от</w:t>
      </w:r>
      <w:r w:rsidRPr="00BD2F6E">
        <w:rPr>
          <w:spacing w:val="6"/>
        </w:rPr>
        <w:t xml:space="preserve"> </w:t>
      </w:r>
      <w:r w:rsidRPr="00BD2F6E">
        <w:t>3</w:t>
      </w:r>
      <w:r w:rsidRPr="00BD2F6E">
        <w:rPr>
          <w:spacing w:val="6"/>
        </w:rPr>
        <w:t xml:space="preserve"> </w:t>
      </w:r>
      <w:r w:rsidRPr="00BD2F6E">
        <w:t>апреля</w:t>
      </w:r>
      <w:r w:rsidRPr="00BD2F6E">
        <w:rPr>
          <w:spacing w:val="6"/>
        </w:rPr>
        <w:t xml:space="preserve"> </w:t>
      </w:r>
      <w:r w:rsidRPr="00BD2F6E">
        <w:t>2018</w:t>
      </w:r>
      <w:r w:rsidRPr="00BD2F6E">
        <w:rPr>
          <w:spacing w:val="6"/>
        </w:rPr>
        <w:t xml:space="preserve"> </w:t>
      </w:r>
      <w:r w:rsidRPr="00BD2F6E">
        <w:rPr>
          <w:spacing w:val="-1"/>
        </w:rPr>
        <w:t>года</w:t>
      </w:r>
      <w:r w:rsidRPr="00BD2F6E">
        <w:rPr>
          <w:spacing w:val="7"/>
        </w:rPr>
        <w:t xml:space="preserve"> </w:t>
      </w:r>
      <w:r w:rsidRPr="00BD2F6E">
        <w:t>№126</w:t>
      </w:r>
      <w:r w:rsidRPr="00BD2F6E">
        <w:rPr>
          <w:spacing w:val="7"/>
        </w:rPr>
        <w:t xml:space="preserve"> </w:t>
      </w:r>
      <w:r w:rsidRPr="00BD2F6E">
        <w:t>в</w:t>
      </w:r>
      <w:r w:rsidRPr="00BD2F6E">
        <w:rPr>
          <w:spacing w:val="5"/>
        </w:rPr>
        <w:t xml:space="preserve"> </w:t>
      </w:r>
      <w:r w:rsidRPr="00BD2F6E">
        <w:t>редакции</w:t>
      </w:r>
      <w:r w:rsidRPr="00BD2F6E">
        <w:rPr>
          <w:spacing w:val="6"/>
        </w:rPr>
        <w:t xml:space="preserve"> </w:t>
      </w:r>
      <w:r w:rsidRPr="00BD2F6E">
        <w:rPr>
          <w:spacing w:val="-1"/>
        </w:rPr>
        <w:t>Приказа</w:t>
      </w:r>
      <w:r w:rsidRPr="00BD2F6E">
        <w:rPr>
          <w:spacing w:val="7"/>
        </w:rPr>
        <w:t xml:space="preserve"> </w:t>
      </w:r>
      <w:r w:rsidRPr="00BD2F6E">
        <w:rPr>
          <w:spacing w:val="-1"/>
        </w:rPr>
        <w:t>Департамента</w:t>
      </w:r>
      <w:r w:rsidRPr="00BD2F6E">
        <w:rPr>
          <w:spacing w:val="7"/>
        </w:rPr>
        <w:t xml:space="preserve"> </w:t>
      </w:r>
      <w:r w:rsidRPr="00BD2F6E">
        <w:t>по</w:t>
      </w:r>
      <w:r w:rsidRPr="00BD2F6E">
        <w:rPr>
          <w:spacing w:val="65"/>
        </w:rPr>
        <w:t xml:space="preserve"> </w:t>
      </w:r>
      <w:r w:rsidRPr="00BD2F6E">
        <w:rPr>
          <w:spacing w:val="-1"/>
        </w:rPr>
        <w:t>архитектуре</w:t>
      </w:r>
      <w:r w:rsidRPr="00BD2F6E">
        <w:t xml:space="preserve"> и </w:t>
      </w:r>
      <w:r w:rsidRPr="00BD2F6E">
        <w:rPr>
          <w:spacing w:val="-1"/>
        </w:rPr>
        <w:t>градостроительству</w:t>
      </w:r>
      <w:r w:rsidRPr="00BD2F6E">
        <w:rPr>
          <w:spacing w:val="1"/>
        </w:rPr>
        <w:t xml:space="preserve"> </w:t>
      </w:r>
      <w:r w:rsidRPr="00BD2F6E">
        <w:rPr>
          <w:spacing w:val="-1"/>
        </w:rPr>
        <w:t>Краснодарского</w:t>
      </w:r>
      <w:r w:rsidRPr="00BD2F6E">
        <w:t xml:space="preserve"> края от 29 января 2019 года №33.</w:t>
      </w:r>
    </w:p>
    <w:p w14:paraId="02CE29BB" w14:textId="77777777" w:rsidR="008476BC" w:rsidRPr="00BD2F6E" w:rsidRDefault="008476BC">
      <w:pPr>
        <w:pStyle w:val="af0"/>
        <w:numPr>
          <w:ilvl w:val="1"/>
          <w:numId w:val="80"/>
        </w:numPr>
        <w:tabs>
          <w:tab w:val="left" w:pos="1228"/>
          <w:tab w:val="left" w:pos="9639"/>
        </w:tabs>
        <w:suppressAutoHyphens w:val="0"/>
        <w:spacing w:after="0" w:line="240" w:lineRule="auto"/>
        <w:ind w:left="0" w:right="286" w:firstLine="709"/>
        <w:jc w:val="both"/>
      </w:pPr>
      <w:r w:rsidRPr="00BD2F6E">
        <w:rPr>
          <w:spacing w:val="-1"/>
        </w:rPr>
        <w:t>Основными</w:t>
      </w:r>
      <w:r w:rsidRPr="00BD2F6E">
        <w:rPr>
          <w:spacing w:val="20"/>
        </w:rPr>
        <w:t xml:space="preserve"> </w:t>
      </w:r>
      <w:r w:rsidRPr="00BD2F6E">
        <w:rPr>
          <w:spacing w:val="-1"/>
        </w:rPr>
        <w:t>целями</w:t>
      </w:r>
      <w:r w:rsidRPr="00BD2F6E">
        <w:rPr>
          <w:spacing w:val="19"/>
        </w:rPr>
        <w:t xml:space="preserve"> </w:t>
      </w:r>
      <w:r w:rsidRPr="00BD2F6E">
        <w:rPr>
          <w:spacing w:val="-1"/>
        </w:rPr>
        <w:t>рассмотрения</w:t>
      </w:r>
      <w:r w:rsidRPr="00BD2F6E">
        <w:rPr>
          <w:spacing w:val="20"/>
        </w:rPr>
        <w:t xml:space="preserve"> </w:t>
      </w:r>
      <w:r w:rsidRPr="00BD2F6E">
        <w:rPr>
          <w:spacing w:val="-1"/>
        </w:rPr>
        <w:t>архитектурно-градостроительного</w:t>
      </w:r>
      <w:r w:rsidRPr="00BD2F6E">
        <w:rPr>
          <w:spacing w:val="20"/>
        </w:rPr>
        <w:t xml:space="preserve"> </w:t>
      </w:r>
      <w:r w:rsidRPr="00BD2F6E">
        <w:t>облика</w:t>
      </w:r>
      <w:r w:rsidRPr="00BD2F6E">
        <w:rPr>
          <w:spacing w:val="19"/>
        </w:rPr>
        <w:t xml:space="preserve"> </w:t>
      </w:r>
      <w:r w:rsidRPr="00BD2F6E">
        <w:rPr>
          <w:spacing w:val="-1"/>
        </w:rPr>
        <w:t>объекта</w:t>
      </w:r>
      <w:r w:rsidRPr="00BD2F6E">
        <w:rPr>
          <w:spacing w:val="115"/>
        </w:rPr>
        <w:t xml:space="preserve"> </w:t>
      </w:r>
      <w:r w:rsidRPr="00BD2F6E">
        <w:t xml:space="preserve">капитального </w:t>
      </w:r>
      <w:r w:rsidRPr="00BD2F6E">
        <w:rPr>
          <w:spacing w:val="-1"/>
        </w:rPr>
        <w:t>строительства</w:t>
      </w:r>
      <w:r w:rsidRPr="00BD2F6E">
        <w:t xml:space="preserve"> </w:t>
      </w:r>
      <w:r w:rsidRPr="00BD2F6E">
        <w:rPr>
          <w:spacing w:val="-1"/>
        </w:rPr>
        <w:t>являются:</w:t>
      </w:r>
    </w:p>
    <w:p w14:paraId="3A23A275" w14:textId="77777777" w:rsidR="008476BC" w:rsidRPr="00BD2F6E" w:rsidRDefault="008476BC">
      <w:pPr>
        <w:pStyle w:val="af0"/>
        <w:numPr>
          <w:ilvl w:val="0"/>
          <w:numId w:val="79"/>
        </w:numPr>
        <w:tabs>
          <w:tab w:val="left" w:pos="1180"/>
          <w:tab w:val="left" w:pos="9639"/>
        </w:tabs>
        <w:suppressAutoHyphens w:val="0"/>
        <w:spacing w:after="0" w:line="240" w:lineRule="auto"/>
        <w:ind w:left="0" w:right="286" w:firstLine="709"/>
      </w:pPr>
      <w:r w:rsidRPr="00BD2F6E">
        <w:rPr>
          <w:spacing w:val="-1"/>
        </w:rPr>
        <w:t>обеспечение</w:t>
      </w:r>
      <w:r w:rsidRPr="00BD2F6E">
        <w:rPr>
          <w:spacing w:val="12"/>
        </w:rPr>
        <w:t xml:space="preserve"> </w:t>
      </w:r>
      <w:r w:rsidRPr="00BD2F6E">
        <w:rPr>
          <w:spacing w:val="-1"/>
        </w:rPr>
        <w:t>гармонизации</w:t>
      </w:r>
      <w:r w:rsidRPr="00BD2F6E">
        <w:rPr>
          <w:spacing w:val="12"/>
        </w:rPr>
        <w:t xml:space="preserve"> </w:t>
      </w:r>
      <w:r w:rsidRPr="00BD2F6E">
        <w:rPr>
          <w:spacing w:val="-1"/>
        </w:rPr>
        <w:t>пространственной</w:t>
      </w:r>
      <w:r w:rsidRPr="00BD2F6E">
        <w:rPr>
          <w:spacing w:val="12"/>
        </w:rPr>
        <w:t xml:space="preserve"> </w:t>
      </w:r>
      <w:r w:rsidRPr="00BD2F6E">
        <w:t>среды,</w:t>
      </w:r>
      <w:r w:rsidRPr="00BD2F6E">
        <w:rPr>
          <w:spacing w:val="12"/>
        </w:rPr>
        <w:t xml:space="preserve"> </w:t>
      </w:r>
      <w:r w:rsidRPr="00BD2F6E">
        <w:t>а</w:t>
      </w:r>
      <w:r w:rsidRPr="00BD2F6E">
        <w:rPr>
          <w:spacing w:val="12"/>
        </w:rPr>
        <w:t xml:space="preserve"> </w:t>
      </w:r>
      <w:r w:rsidRPr="00BD2F6E">
        <w:rPr>
          <w:spacing w:val="-1"/>
        </w:rPr>
        <w:t>также</w:t>
      </w:r>
      <w:r w:rsidRPr="00BD2F6E">
        <w:rPr>
          <w:spacing w:val="12"/>
        </w:rPr>
        <w:t xml:space="preserve"> </w:t>
      </w:r>
      <w:r w:rsidRPr="00BD2F6E">
        <w:t>композиционного</w:t>
      </w:r>
      <w:r w:rsidRPr="00BD2F6E">
        <w:rPr>
          <w:spacing w:val="12"/>
        </w:rPr>
        <w:t xml:space="preserve"> </w:t>
      </w:r>
      <w:r w:rsidRPr="00BD2F6E">
        <w:t>и</w:t>
      </w:r>
      <w:r w:rsidRPr="00BD2F6E">
        <w:rPr>
          <w:spacing w:val="79"/>
        </w:rPr>
        <w:t xml:space="preserve"> </w:t>
      </w:r>
      <w:r w:rsidRPr="00BD2F6E">
        <w:t>средового</w:t>
      </w:r>
      <w:r w:rsidRPr="00BD2F6E">
        <w:rPr>
          <w:spacing w:val="28"/>
        </w:rPr>
        <w:t xml:space="preserve"> </w:t>
      </w:r>
      <w:r w:rsidRPr="00BD2F6E">
        <w:t>разнообразия</w:t>
      </w:r>
      <w:r w:rsidRPr="00BD2F6E">
        <w:rPr>
          <w:spacing w:val="28"/>
        </w:rPr>
        <w:t xml:space="preserve"> </w:t>
      </w:r>
      <w:r w:rsidRPr="00BD2F6E">
        <w:t>в</w:t>
      </w:r>
      <w:r w:rsidRPr="00BD2F6E">
        <w:rPr>
          <w:spacing w:val="28"/>
        </w:rPr>
        <w:t xml:space="preserve"> </w:t>
      </w:r>
      <w:r w:rsidRPr="00BD2F6E">
        <w:rPr>
          <w:spacing w:val="-1"/>
        </w:rPr>
        <w:t>структуре</w:t>
      </w:r>
      <w:r w:rsidRPr="00BD2F6E">
        <w:rPr>
          <w:spacing w:val="28"/>
        </w:rPr>
        <w:t xml:space="preserve"> </w:t>
      </w:r>
      <w:r w:rsidRPr="00BD2F6E">
        <w:rPr>
          <w:spacing w:val="-1"/>
        </w:rPr>
        <w:t>застройки</w:t>
      </w:r>
      <w:r w:rsidRPr="00BD2F6E">
        <w:rPr>
          <w:spacing w:val="28"/>
        </w:rPr>
        <w:t xml:space="preserve"> </w:t>
      </w:r>
      <w:r w:rsidRPr="00BD2F6E">
        <w:rPr>
          <w:spacing w:val="-1"/>
        </w:rPr>
        <w:t>муниципальных</w:t>
      </w:r>
      <w:r w:rsidRPr="00BD2F6E">
        <w:rPr>
          <w:spacing w:val="28"/>
        </w:rPr>
        <w:t xml:space="preserve"> </w:t>
      </w:r>
      <w:r w:rsidRPr="00BD2F6E">
        <w:t>образований</w:t>
      </w:r>
      <w:r w:rsidRPr="00BD2F6E">
        <w:rPr>
          <w:spacing w:val="28"/>
        </w:rPr>
        <w:t xml:space="preserve"> </w:t>
      </w:r>
      <w:r w:rsidRPr="00BD2F6E">
        <w:rPr>
          <w:spacing w:val="-1"/>
        </w:rPr>
        <w:t>Краснодарского</w:t>
      </w:r>
      <w:r w:rsidRPr="00BD2F6E">
        <w:rPr>
          <w:spacing w:val="83"/>
        </w:rPr>
        <w:t xml:space="preserve"> </w:t>
      </w:r>
      <w:r w:rsidRPr="00BD2F6E">
        <w:t>края;</w:t>
      </w:r>
    </w:p>
    <w:p w14:paraId="041C2CD7" w14:textId="77777777" w:rsidR="008476BC" w:rsidRPr="00BD2F6E" w:rsidRDefault="008476BC">
      <w:pPr>
        <w:pStyle w:val="af0"/>
        <w:numPr>
          <w:ilvl w:val="0"/>
          <w:numId w:val="79"/>
        </w:numPr>
        <w:tabs>
          <w:tab w:val="left" w:pos="1204"/>
          <w:tab w:val="left" w:pos="9639"/>
        </w:tabs>
        <w:suppressAutoHyphens w:val="0"/>
        <w:spacing w:after="0" w:line="240" w:lineRule="auto"/>
        <w:ind w:left="0" w:right="286" w:firstLine="709"/>
      </w:pPr>
      <w:r w:rsidRPr="00BD2F6E">
        <w:rPr>
          <w:spacing w:val="-1"/>
        </w:rPr>
        <w:t>формирование</w:t>
      </w:r>
      <w:r w:rsidRPr="00BD2F6E">
        <w:rPr>
          <w:spacing w:val="35"/>
        </w:rPr>
        <w:t xml:space="preserve"> </w:t>
      </w:r>
      <w:r w:rsidRPr="00BD2F6E">
        <w:rPr>
          <w:spacing w:val="-1"/>
        </w:rPr>
        <w:t>архитектурно-художественного</w:t>
      </w:r>
      <w:r w:rsidRPr="00BD2F6E">
        <w:rPr>
          <w:spacing w:val="36"/>
        </w:rPr>
        <w:t xml:space="preserve"> </w:t>
      </w:r>
      <w:r w:rsidRPr="00BD2F6E">
        <w:t>облика</w:t>
      </w:r>
      <w:r w:rsidRPr="00BD2F6E">
        <w:rPr>
          <w:spacing w:val="36"/>
        </w:rPr>
        <w:t xml:space="preserve"> </w:t>
      </w:r>
      <w:r w:rsidRPr="00BD2F6E">
        <w:t>и</w:t>
      </w:r>
      <w:r w:rsidRPr="00BD2F6E">
        <w:rPr>
          <w:spacing w:val="35"/>
        </w:rPr>
        <w:t xml:space="preserve"> </w:t>
      </w:r>
      <w:r w:rsidRPr="00BD2F6E">
        <w:t>средовых</w:t>
      </w:r>
      <w:r w:rsidRPr="00BD2F6E">
        <w:rPr>
          <w:spacing w:val="35"/>
        </w:rPr>
        <w:t xml:space="preserve"> </w:t>
      </w:r>
      <w:r w:rsidRPr="00BD2F6E">
        <w:t>характеристик</w:t>
      </w:r>
      <w:r w:rsidRPr="00BD2F6E">
        <w:rPr>
          <w:spacing w:val="69"/>
        </w:rPr>
        <w:t xml:space="preserve"> </w:t>
      </w:r>
      <w:r w:rsidRPr="00BD2F6E">
        <w:rPr>
          <w:spacing w:val="-1"/>
        </w:rPr>
        <w:t>муниципальных</w:t>
      </w:r>
      <w:r w:rsidRPr="00BD2F6E">
        <w:rPr>
          <w:spacing w:val="33"/>
        </w:rPr>
        <w:t xml:space="preserve"> </w:t>
      </w:r>
      <w:r w:rsidRPr="00BD2F6E">
        <w:t>образований</w:t>
      </w:r>
      <w:r w:rsidRPr="00BD2F6E">
        <w:rPr>
          <w:spacing w:val="33"/>
        </w:rPr>
        <w:t xml:space="preserve"> </w:t>
      </w:r>
      <w:r w:rsidRPr="00BD2F6E">
        <w:rPr>
          <w:spacing w:val="-1"/>
        </w:rPr>
        <w:t>Краснодарского</w:t>
      </w:r>
      <w:r w:rsidRPr="00BD2F6E">
        <w:rPr>
          <w:spacing w:val="33"/>
        </w:rPr>
        <w:t xml:space="preserve"> </w:t>
      </w:r>
      <w:r w:rsidRPr="00BD2F6E">
        <w:t>края</w:t>
      </w:r>
      <w:r w:rsidRPr="00BD2F6E">
        <w:rPr>
          <w:spacing w:val="33"/>
        </w:rPr>
        <w:t xml:space="preserve"> </w:t>
      </w:r>
      <w:r w:rsidRPr="00BD2F6E">
        <w:t>с</w:t>
      </w:r>
      <w:r w:rsidRPr="00BD2F6E">
        <w:rPr>
          <w:spacing w:val="31"/>
        </w:rPr>
        <w:t xml:space="preserve"> </w:t>
      </w:r>
      <w:r w:rsidRPr="00BD2F6E">
        <w:t>учетом</w:t>
      </w:r>
      <w:r w:rsidRPr="00BD2F6E">
        <w:rPr>
          <w:spacing w:val="32"/>
        </w:rPr>
        <w:t xml:space="preserve"> </w:t>
      </w:r>
      <w:r w:rsidRPr="00BD2F6E">
        <w:t>требований</w:t>
      </w:r>
      <w:r w:rsidRPr="00BD2F6E">
        <w:rPr>
          <w:spacing w:val="31"/>
        </w:rPr>
        <w:t xml:space="preserve"> </w:t>
      </w:r>
      <w:r w:rsidRPr="00BD2F6E">
        <w:t>по</w:t>
      </w:r>
      <w:r w:rsidRPr="00BD2F6E">
        <w:rPr>
          <w:spacing w:val="33"/>
        </w:rPr>
        <w:t xml:space="preserve"> </w:t>
      </w:r>
      <w:r w:rsidRPr="00BD2F6E">
        <w:t>сохранению</w:t>
      </w:r>
      <w:r w:rsidRPr="00BD2F6E">
        <w:rPr>
          <w:spacing w:val="47"/>
        </w:rPr>
        <w:t xml:space="preserve"> </w:t>
      </w:r>
      <w:r w:rsidRPr="00BD2F6E">
        <w:rPr>
          <w:spacing w:val="-1"/>
        </w:rPr>
        <w:t>историко-культурного</w:t>
      </w:r>
      <w:r w:rsidRPr="00BD2F6E">
        <w:rPr>
          <w:spacing w:val="11"/>
        </w:rPr>
        <w:t xml:space="preserve"> </w:t>
      </w:r>
      <w:r w:rsidRPr="00BD2F6E">
        <w:t>и</w:t>
      </w:r>
      <w:r w:rsidRPr="00BD2F6E">
        <w:rPr>
          <w:spacing w:val="12"/>
        </w:rPr>
        <w:t xml:space="preserve"> </w:t>
      </w:r>
      <w:r w:rsidRPr="00BD2F6E">
        <w:t>природного</w:t>
      </w:r>
      <w:r w:rsidRPr="00BD2F6E">
        <w:rPr>
          <w:spacing w:val="12"/>
        </w:rPr>
        <w:t xml:space="preserve"> </w:t>
      </w:r>
      <w:r w:rsidRPr="00BD2F6E">
        <w:t>наследия,</w:t>
      </w:r>
      <w:r w:rsidRPr="00BD2F6E">
        <w:rPr>
          <w:spacing w:val="13"/>
        </w:rPr>
        <w:t xml:space="preserve"> </w:t>
      </w:r>
      <w:r w:rsidRPr="00BD2F6E">
        <w:t>а</w:t>
      </w:r>
      <w:r w:rsidRPr="00BD2F6E">
        <w:rPr>
          <w:spacing w:val="13"/>
        </w:rPr>
        <w:t xml:space="preserve"> </w:t>
      </w:r>
      <w:r w:rsidRPr="00BD2F6E">
        <w:t>также</w:t>
      </w:r>
      <w:r w:rsidRPr="00BD2F6E">
        <w:rPr>
          <w:spacing w:val="13"/>
        </w:rPr>
        <w:t xml:space="preserve"> </w:t>
      </w:r>
      <w:r w:rsidRPr="00BD2F6E">
        <w:t>современных</w:t>
      </w:r>
      <w:r w:rsidRPr="00BD2F6E">
        <w:rPr>
          <w:spacing w:val="13"/>
        </w:rPr>
        <w:t xml:space="preserve"> </w:t>
      </w:r>
      <w:r w:rsidRPr="00BD2F6E">
        <w:t>стандартов</w:t>
      </w:r>
      <w:r w:rsidRPr="00BD2F6E">
        <w:rPr>
          <w:spacing w:val="12"/>
        </w:rPr>
        <w:t xml:space="preserve"> </w:t>
      </w:r>
      <w:r w:rsidRPr="00BD2F6E">
        <w:rPr>
          <w:spacing w:val="-1"/>
        </w:rPr>
        <w:t>качества</w:t>
      </w:r>
      <w:r w:rsidRPr="00BD2F6E">
        <w:rPr>
          <w:spacing w:val="51"/>
        </w:rPr>
        <w:t xml:space="preserve"> </w:t>
      </w:r>
      <w:r w:rsidRPr="00BD2F6E">
        <w:t>организации</w:t>
      </w:r>
      <w:r w:rsidRPr="00BD2F6E">
        <w:rPr>
          <w:spacing w:val="1"/>
        </w:rPr>
        <w:t xml:space="preserve"> </w:t>
      </w:r>
      <w:r w:rsidRPr="00BD2F6E">
        <w:t>жилых,</w:t>
      </w:r>
      <w:r w:rsidRPr="00BD2F6E">
        <w:rPr>
          <w:spacing w:val="1"/>
        </w:rPr>
        <w:t xml:space="preserve"> </w:t>
      </w:r>
      <w:r w:rsidRPr="00BD2F6E">
        <w:t>общественных, производственных и курортно-рекреационных</w:t>
      </w:r>
      <w:r w:rsidRPr="00BD2F6E">
        <w:rPr>
          <w:spacing w:val="21"/>
        </w:rPr>
        <w:t xml:space="preserve"> </w:t>
      </w:r>
      <w:r w:rsidRPr="00BD2F6E">
        <w:rPr>
          <w:spacing w:val="-1"/>
        </w:rPr>
        <w:t>территорий;</w:t>
      </w:r>
    </w:p>
    <w:p w14:paraId="47F0DF6A" w14:textId="77777777" w:rsidR="008476BC" w:rsidRPr="00BD2F6E" w:rsidRDefault="008476BC">
      <w:pPr>
        <w:pStyle w:val="af0"/>
        <w:numPr>
          <w:ilvl w:val="0"/>
          <w:numId w:val="79"/>
        </w:numPr>
        <w:tabs>
          <w:tab w:val="left" w:pos="1232"/>
          <w:tab w:val="left" w:pos="9639"/>
        </w:tabs>
        <w:suppressAutoHyphens w:val="0"/>
        <w:spacing w:after="0" w:line="240" w:lineRule="auto"/>
        <w:ind w:left="0" w:right="286" w:firstLine="709"/>
      </w:pPr>
      <w:r w:rsidRPr="00BD2F6E">
        <w:rPr>
          <w:spacing w:val="-1"/>
        </w:rPr>
        <w:t>обеспечение</w:t>
      </w:r>
      <w:r w:rsidRPr="00BD2F6E">
        <w:rPr>
          <w:spacing w:val="3"/>
        </w:rPr>
        <w:t xml:space="preserve"> </w:t>
      </w:r>
      <w:r w:rsidRPr="00BD2F6E">
        <w:rPr>
          <w:spacing w:val="-1"/>
        </w:rPr>
        <w:t>пространственного</w:t>
      </w:r>
      <w:r w:rsidRPr="00BD2F6E">
        <w:rPr>
          <w:spacing w:val="3"/>
        </w:rPr>
        <w:t xml:space="preserve"> </w:t>
      </w:r>
      <w:r w:rsidRPr="00BD2F6E">
        <w:t>единства</w:t>
      </w:r>
      <w:r w:rsidRPr="00BD2F6E">
        <w:rPr>
          <w:spacing w:val="3"/>
        </w:rPr>
        <w:t xml:space="preserve"> </w:t>
      </w:r>
      <w:r w:rsidRPr="00BD2F6E">
        <w:t>отдельных</w:t>
      </w:r>
      <w:r w:rsidRPr="00BD2F6E">
        <w:rPr>
          <w:spacing w:val="2"/>
        </w:rPr>
        <w:t xml:space="preserve"> </w:t>
      </w:r>
      <w:r w:rsidRPr="00BD2F6E">
        <w:rPr>
          <w:spacing w:val="-1"/>
        </w:rPr>
        <w:t>элементов</w:t>
      </w:r>
      <w:r w:rsidRPr="00BD2F6E">
        <w:rPr>
          <w:spacing w:val="2"/>
        </w:rPr>
        <w:t xml:space="preserve"> </w:t>
      </w:r>
      <w:r w:rsidRPr="00BD2F6E">
        <w:t>планировочной</w:t>
      </w:r>
      <w:r w:rsidRPr="00BD2F6E">
        <w:rPr>
          <w:spacing w:val="70"/>
        </w:rPr>
        <w:t xml:space="preserve"> </w:t>
      </w:r>
      <w:r w:rsidRPr="00BD2F6E">
        <w:t>структуры</w:t>
      </w:r>
      <w:r w:rsidRPr="00BD2F6E">
        <w:rPr>
          <w:spacing w:val="-2"/>
        </w:rPr>
        <w:t xml:space="preserve"> </w:t>
      </w:r>
      <w:r w:rsidRPr="00BD2F6E">
        <w:t xml:space="preserve">для повышения </w:t>
      </w:r>
      <w:r w:rsidRPr="00BD2F6E">
        <w:rPr>
          <w:spacing w:val="-1"/>
        </w:rPr>
        <w:t>эффективности</w:t>
      </w:r>
      <w:r w:rsidRPr="00BD2F6E">
        <w:t xml:space="preserve"> использования </w:t>
      </w:r>
      <w:r w:rsidRPr="00BD2F6E">
        <w:rPr>
          <w:spacing w:val="-1"/>
        </w:rPr>
        <w:t>территорий</w:t>
      </w:r>
      <w:r w:rsidRPr="00BD2F6E">
        <w:t xml:space="preserve"> Краснодарского </w:t>
      </w:r>
      <w:r w:rsidRPr="00BD2F6E">
        <w:rPr>
          <w:spacing w:val="-1"/>
        </w:rPr>
        <w:t>края.</w:t>
      </w:r>
    </w:p>
    <w:p w14:paraId="7EB7BEE5" w14:textId="77777777" w:rsidR="008476BC" w:rsidRPr="00BD2F6E" w:rsidRDefault="008476BC">
      <w:pPr>
        <w:pStyle w:val="af0"/>
        <w:numPr>
          <w:ilvl w:val="1"/>
          <w:numId w:val="80"/>
        </w:numPr>
        <w:tabs>
          <w:tab w:val="left" w:pos="1239"/>
          <w:tab w:val="left" w:pos="9639"/>
        </w:tabs>
        <w:suppressAutoHyphens w:val="0"/>
        <w:spacing w:after="0" w:line="240" w:lineRule="auto"/>
        <w:ind w:left="0" w:right="286" w:firstLine="709"/>
        <w:jc w:val="both"/>
      </w:pPr>
      <w:r w:rsidRPr="00BD2F6E">
        <w:rPr>
          <w:spacing w:val="-1"/>
        </w:rPr>
        <w:t>Достижение</w:t>
      </w:r>
      <w:r w:rsidRPr="00BD2F6E">
        <w:rPr>
          <w:spacing w:val="31"/>
        </w:rPr>
        <w:t xml:space="preserve"> </w:t>
      </w:r>
      <w:r w:rsidRPr="00BD2F6E">
        <w:t>целей,</w:t>
      </w:r>
      <w:r w:rsidRPr="00BD2F6E">
        <w:rPr>
          <w:spacing w:val="30"/>
        </w:rPr>
        <w:t xml:space="preserve"> </w:t>
      </w:r>
      <w:r w:rsidRPr="00BD2F6E">
        <w:t>указанных</w:t>
      </w:r>
      <w:r w:rsidRPr="00BD2F6E">
        <w:rPr>
          <w:spacing w:val="29"/>
        </w:rPr>
        <w:t xml:space="preserve"> </w:t>
      </w:r>
      <w:r w:rsidRPr="00BD2F6E">
        <w:t>в</w:t>
      </w:r>
      <w:r w:rsidRPr="00BD2F6E">
        <w:rPr>
          <w:spacing w:val="30"/>
        </w:rPr>
        <w:t xml:space="preserve"> </w:t>
      </w:r>
      <w:r w:rsidRPr="00BD2F6E">
        <w:rPr>
          <w:spacing w:val="-1"/>
        </w:rPr>
        <w:t>пункте</w:t>
      </w:r>
      <w:r w:rsidRPr="00BD2F6E">
        <w:rPr>
          <w:spacing w:val="31"/>
        </w:rPr>
        <w:t xml:space="preserve"> </w:t>
      </w:r>
      <w:r w:rsidRPr="00BD2F6E">
        <w:t>2</w:t>
      </w:r>
      <w:r w:rsidRPr="00BD2F6E">
        <w:rPr>
          <w:spacing w:val="30"/>
        </w:rPr>
        <w:t xml:space="preserve"> </w:t>
      </w:r>
      <w:r w:rsidRPr="00BD2F6E">
        <w:t>настоящей</w:t>
      </w:r>
      <w:r w:rsidRPr="00BD2F6E">
        <w:rPr>
          <w:spacing w:val="31"/>
        </w:rPr>
        <w:t xml:space="preserve"> </w:t>
      </w:r>
      <w:r w:rsidRPr="00BD2F6E">
        <w:rPr>
          <w:spacing w:val="-1"/>
        </w:rPr>
        <w:t>статьи,</w:t>
      </w:r>
      <w:r w:rsidRPr="00BD2F6E">
        <w:rPr>
          <w:spacing w:val="30"/>
        </w:rPr>
        <w:t xml:space="preserve"> </w:t>
      </w:r>
      <w:r w:rsidRPr="00BD2F6E">
        <w:rPr>
          <w:spacing w:val="-1"/>
        </w:rPr>
        <w:t>осуществляется</w:t>
      </w:r>
      <w:r w:rsidRPr="00BD2F6E">
        <w:rPr>
          <w:spacing w:val="30"/>
        </w:rPr>
        <w:t xml:space="preserve"> </w:t>
      </w:r>
      <w:r w:rsidRPr="00BD2F6E">
        <w:t>путем</w:t>
      </w:r>
      <w:r w:rsidRPr="00BD2F6E">
        <w:rPr>
          <w:spacing w:val="67"/>
        </w:rPr>
        <w:t xml:space="preserve"> </w:t>
      </w:r>
      <w:r w:rsidRPr="00BD2F6E">
        <w:t>проведения</w:t>
      </w:r>
      <w:r w:rsidRPr="00BD2F6E">
        <w:rPr>
          <w:spacing w:val="46"/>
        </w:rPr>
        <w:t xml:space="preserve"> </w:t>
      </w:r>
      <w:r w:rsidRPr="00BD2F6E">
        <w:t>оценки</w:t>
      </w:r>
      <w:r w:rsidRPr="00BD2F6E">
        <w:rPr>
          <w:spacing w:val="46"/>
        </w:rPr>
        <w:t xml:space="preserve"> </w:t>
      </w:r>
      <w:r w:rsidRPr="00BD2F6E">
        <w:rPr>
          <w:spacing w:val="-1"/>
        </w:rPr>
        <w:t>архитектурно-градостроительного</w:t>
      </w:r>
      <w:r w:rsidRPr="00BD2F6E">
        <w:rPr>
          <w:spacing w:val="46"/>
        </w:rPr>
        <w:t xml:space="preserve"> </w:t>
      </w:r>
      <w:r w:rsidRPr="00BD2F6E">
        <w:t>облика</w:t>
      </w:r>
      <w:r w:rsidRPr="00BD2F6E">
        <w:rPr>
          <w:spacing w:val="47"/>
        </w:rPr>
        <w:t xml:space="preserve"> </w:t>
      </w:r>
      <w:r w:rsidRPr="00BD2F6E">
        <w:t>объекта</w:t>
      </w:r>
      <w:r w:rsidRPr="00BD2F6E">
        <w:rPr>
          <w:spacing w:val="47"/>
        </w:rPr>
        <w:t xml:space="preserve"> </w:t>
      </w:r>
      <w:r w:rsidRPr="00BD2F6E">
        <w:t>капитального</w:t>
      </w:r>
      <w:r w:rsidRPr="00BD2F6E">
        <w:rPr>
          <w:spacing w:val="58"/>
        </w:rPr>
        <w:t xml:space="preserve"> </w:t>
      </w:r>
      <w:r w:rsidRPr="00BD2F6E">
        <w:rPr>
          <w:spacing w:val="-1"/>
        </w:rPr>
        <w:t>строительства,</w:t>
      </w:r>
      <w:r w:rsidRPr="00BD2F6E">
        <w:t xml:space="preserve"> при которой предусматривается:</w:t>
      </w:r>
    </w:p>
    <w:p w14:paraId="6A234BC7" w14:textId="77777777" w:rsidR="008476BC" w:rsidRPr="00BD2F6E" w:rsidRDefault="008476BC">
      <w:pPr>
        <w:pStyle w:val="af0"/>
        <w:numPr>
          <w:ilvl w:val="0"/>
          <w:numId w:val="78"/>
        </w:numPr>
        <w:tabs>
          <w:tab w:val="left" w:pos="1253"/>
          <w:tab w:val="left" w:pos="9639"/>
        </w:tabs>
        <w:suppressAutoHyphens w:val="0"/>
        <w:spacing w:after="0" w:line="240" w:lineRule="auto"/>
        <w:ind w:left="0" w:right="286" w:firstLine="709"/>
        <w:jc w:val="both"/>
      </w:pPr>
      <w:r w:rsidRPr="00BD2F6E">
        <w:t>анализ</w:t>
      </w:r>
      <w:r w:rsidRPr="00BD2F6E">
        <w:rPr>
          <w:spacing w:val="25"/>
        </w:rPr>
        <w:t xml:space="preserve"> </w:t>
      </w:r>
      <w:r w:rsidRPr="00BD2F6E">
        <w:rPr>
          <w:spacing w:val="-1"/>
        </w:rPr>
        <w:t>современного</w:t>
      </w:r>
      <w:r w:rsidRPr="00BD2F6E">
        <w:rPr>
          <w:spacing w:val="25"/>
        </w:rPr>
        <w:t xml:space="preserve"> </w:t>
      </w:r>
      <w:r w:rsidRPr="00BD2F6E">
        <w:t>состояния</w:t>
      </w:r>
      <w:r w:rsidRPr="00BD2F6E">
        <w:rPr>
          <w:spacing w:val="24"/>
        </w:rPr>
        <w:t xml:space="preserve"> </w:t>
      </w:r>
      <w:r w:rsidRPr="00BD2F6E">
        <w:rPr>
          <w:spacing w:val="-1"/>
        </w:rPr>
        <w:t>территории,</w:t>
      </w:r>
      <w:r w:rsidRPr="00BD2F6E">
        <w:rPr>
          <w:spacing w:val="24"/>
        </w:rPr>
        <w:t xml:space="preserve"> </w:t>
      </w:r>
      <w:r w:rsidRPr="00BD2F6E">
        <w:rPr>
          <w:spacing w:val="-1"/>
        </w:rPr>
        <w:t>существующих</w:t>
      </w:r>
      <w:r w:rsidRPr="00BD2F6E">
        <w:rPr>
          <w:spacing w:val="24"/>
        </w:rPr>
        <w:t xml:space="preserve"> </w:t>
      </w:r>
      <w:r w:rsidRPr="00BD2F6E">
        <w:rPr>
          <w:spacing w:val="-1"/>
        </w:rPr>
        <w:t>объектов</w:t>
      </w:r>
      <w:r w:rsidRPr="00BD2F6E">
        <w:rPr>
          <w:spacing w:val="25"/>
        </w:rPr>
        <w:t xml:space="preserve"> </w:t>
      </w:r>
      <w:r w:rsidRPr="00BD2F6E">
        <w:t>капитального</w:t>
      </w:r>
      <w:r w:rsidRPr="00BD2F6E">
        <w:rPr>
          <w:spacing w:val="79"/>
        </w:rPr>
        <w:t xml:space="preserve"> </w:t>
      </w:r>
      <w:r w:rsidRPr="00BD2F6E">
        <w:rPr>
          <w:spacing w:val="-1"/>
        </w:rPr>
        <w:t>строительства,</w:t>
      </w:r>
      <w:r w:rsidRPr="00BD2F6E">
        <w:rPr>
          <w:spacing w:val="41"/>
        </w:rPr>
        <w:t xml:space="preserve"> </w:t>
      </w:r>
      <w:r w:rsidRPr="00BD2F6E">
        <w:t>элементов</w:t>
      </w:r>
      <w:r w:rsidRPr="00BD2F6E">
        <w:rPr>
          <w:spacing w:val="41"/>
        </w:rPr>
        <w:t xml:space="preserve"> </w:t>
      </w:r>
      <w:r w:rsidRPr="00BD2F6E">
        <w:t>объектов</w:t>
      </w:r>
      <w:r w:rsidRPr="00BD2F6E">
        <w:rPr>
          <w:spacing w:val="40"/>
        </w:rPr>
        <w:t xml:space="preserve"> </w:t>
      </w:r>
      <w:r w:rsidRPr="00BD2F6E">
        <w:rPr>
          <w:spacing w:val="-1"/>
        </w:rPr>
        <w:t>благоустройства,</w:t>
      </w:r>
      <w:r w:rsidRPr="00BD2F6E">
        <w:rPr>
          <w:spacing w:val="42"/>
        </w:rPr>
        <w:t xml:space="preserve"> </w:t>
      </w:r>
      <w:r w:rsidRPr="00BD2F6E">
        <w:t>иных</w:t>
      </w:r>
      <w:r w:rsidRPr="00BD2F6E">
        <w:rPr>
          <w:spacing w:val="41"/>
        </w:rPr>
        <w:t xml:space="preserve"> </w:t>
      </w:r>
      <w:r w:rsidRPr="00BD2F6E">
        <w:t>объектов,</w:t>
      </w:r>
      <w:r w:rsidRPr="00BD2F6E">
        <w:rPr>
          <w:spacing w:val="41"/>
        </w:rPr>
        <w:t xml:space="preserve"> </w:t>
      </w:r>
      <w:r w:rsidRPr="00BD2F6E">
        <w:t>расположенных</w:t>
      </w:r>
      <w:r w:rsidRPr="00BD2F6E">
        <w:rPr>
          <w:spacing w:val="41"/>
        </w:rPr>
        <w:t xml:space="preserve"> </w:t>
      </w:r>
      <w:r w:rsidRPr="00BD2F6E">
        <w:t>на</w:t>
      </w:r>
      <w:r w:rsidRPr="00BD2F6E">
        <w:rPr>
          <w:spacing w:val="58"/>
        </w:rPr>
        <w:t xml:space="preserve"> </w:t>
      </w:r>
      <w:r w:rsidRPr="00BD2F6E">
        <w:t>земельном</w:t>
      </w:r>
      <w:r w:rsidRPr="00BD2F6E">
        <w:rPr>
          <w:spacing w:val="19"/>
        </w:rPr>
        <w:t xml:space="preserve"> </w:t>
      </w:r>
      <w:r w:rsidRPr="00BD2F6E">
        <w:rPr>
          <w:spacing w:val="-1"/>
        </w:rPr>
        <w:t>участке,</w:t>
      </w:r>
      <w:r w:rsidRPr="00BD2F6E">
        <w:rPr>
          <w:spacing w:val="20"/>
        </w:rPr>
        <w:t xml:space="preserve"> </w:t>
      </w:r>
      <w:r w:rsidRPr="00BD2F6E">
        <w:t>на</w:t>
      </w:r>
      <w:r w:rsidRPr="00BD2F6E">
        <w:rPr>
          <w:spacing w:val="19"/>
        </w:rPr>
        <w:t xml:space="preserve"> </w:t>
      </w:r>
      <w:r w:rsidRPr="00BD2F6E">
        <w:rPr>
          <w:spacing w:val="-1"/>
        </w:rPr>
        <w:t>котором</w:t>
      </w:r>
      <w:r w:rsidRPr="00BD2F6E">
        <w:rPr>
          <w:spacing w:val="20"/>
        </w:rPr>
        <w:t xml:space="preserve"> </w:t>
      </w:r>
      <w:r w:rsidRPr="00BD2F6E">
        <w:rPr>
          <w:spacing w:val="-1"/>
        </w:rPr>
        <w:t>планируется</w:t>
      </w:r>
      <w:r w:rsidRPr="00BD2F6E">
        <w:rPr>
          <w:spacing w:val="20"/>
        </w:rPr>
        <w:t xml:space="preserve"> </w:t>
      </w:r>
      <w:r w:rsidRPr="00BD2F6E">
        <w:t>новое</w:t>
      </w:r>
      <w:r w:rsidRPr="00BD2F6E">
        <w:rPr>
          <w:spacing w:val="19"/>
        </w:rPr>
        <w:t xml:space="preserve"> </w:t>
      </w:r>
      <w:r w:rsidRPr="00BD2F6E">
        <w:rPr>
          <w:spacing w:val="-1"/>
        </w:rPr>
        <w:t>строительство</w:t>
      </w:r>
      <w:r w:rsidRPr="00BD2F6E">
        <w:rPr>
          <w:spacing w:val="19"/>
        </w:rPr>
        <w:t xml:space="preserve"> </w:t>
      </w:r>
      <w:r w:rsidRPr="00BD2F6E">
        <w:t>или</w:t>
      </w:r>
      <w:r w:rsidRPr="00BD2F6E">
        <w:rPr>
          <w:spacing w:val="20"/>
        </w:rPr>
        <w:t xml:space="preserve"> </w:t>
      </w:r>
      <w:r w:rsidRPr="00BD2F6E">
        <w:t>реконструкция</w:t>
      </w:r>
      <w:r w:rsidRPr="00BD2F6E">
        <w:rPr>
          <w:spacing w:val="19"/>
        </w:rPr>
        <w:t xml:space="preserve"> </w:t>
      </w:r>
      <w:r w:rsidRPr="00BD2F6E">
        <w:t>объекта</w:t>
      </w:r>
      <w:r w:rsidRPr="00BD2F6E">
        <w:rPr>
          <w:spacing w:val="74"/>
        </w:rPr>
        <w:t xml:space="preserve"> </w:t>
      </w:r>
      <w:r w:rsidRPr="00BD2F6E">
        <w:t xml:space="preserve">капитального </w:t>
      </w:r>
      <w:r w:rsidRPr="00BD2F6E">
        <w:rPr>
          <w:spacing w:val="-1"/>
        </w:rPr>
        <w:t>строительства,</w:t>
      </w:r>
      <w:r w:rsidRPr="00BD2F6E">
        <w:t xml:space="preserve"> для</w:t>
      </w:r>
      <w:r w:rsidRPr="00BD2F6E">
        <w:rPr>
          <w:spacing w:val="1"/>
        </w:rPr>
        <w:t xml:space="preserve"> </w:t>
      </w:r>
      <w:r w:rsidRPr="00BD2F6E">
        <w:rPr>
          <w:spacing w:val="-1"/>
        </w:rPr>
        <w:t>которого</w:t>
      </w:r>
      <w:r w:rsidRPr="00BD2F6E">
        <w:t xml:space="preserve"> </w:t>
      </w:r>
      <w:r w:rsidRPr="00BD2F6E">
        <w:rPr>
          <w:spacing w:val="-1"/>
        </w:rPr>
        <w:t>осуществляется</w:t>
      </w:r>
      <w:r w:rsidRPr="00BD2F6E">
        <w:t xml:space="preserve"> оценка архитектурно-</w:t>
      </w:r>
      <w:r w:rsidRPr="00BD2F6E">
        <w:rPr>
          <w:spacing w:val="68"/>
        </w:rPr>
        <w:t xml:space="preserve"> </w:t>
      </w:r>
      <w:r w:rsidRPr="00BD2F6E">
        <w:t>градостроительного</w:t>
      </w:r>
      <w:r w:rsidRPr="00BD2F6E">
        <w:rPr>
          <w:spacing w:val="27"/>
        </w:rPr>
        <w:t xml:space="preserve"> </w:t>
      </w:r>
      <w:r w:rsidRPr="00BD2F6E">
        <w:t>облика,</w:t>
      </w:r>
      <w:r w:rsidRPr="00BD2F6E">
        <w:rPr>
          <w:spacing w:val="27"/>
        </w:rPr>
        <w:t xml:space="preserve"> </w:t>
      </w:r>
      <w:r w:rsidRPr="00BD2F6E">
        <w:t>и</w:t>
      </w:r>
      <w:r w:rsidRPr="00BD2F6E">
        <w:rPr>
          <w:spacing w:val="27"/>
        </w:rPr>
        <w:t xml:space="preserve"> </w:t>
      </w:r>
      <w:r w:rsidRPr="00BD2F6E">
        <w:rPr>
          <w:spacing w:val="-1"/>
        </w:rPr>
        <w:t>на</w:t>
      </w:r>
      <w:r w:rsidRPr="00BD2F6E">
        <w:rPr>
          <w:spacing w:val="27"/>
        </w:rPr>
        <w:t xml:space="preserve"> </w:t>
      </w:r>
      <w:r w:rsidRPr="00BD2F6E">
        <w:rPr>
          <w:spacing w:val="-1"/>
        </w:rPr>
        <w:t>территориях,</w:t>
      </w:r>
      <w:r w:rsidRPr="00BD2F6E">
        <w:rPr>
          <w:spacing w:val="27"/>
        </w:rPr>
        <w:t xml:space="preserve"> </w:t>
      </w:r>
      <w:r w:rsidRPr="00BD2F6E">
        <w:rPr>
          <w:spacing w:val="-1"/>
        </w:rPr>
        <w:t>расположенных</w:t>
      </w:r>
      <w:r w:rsidRPr="00BD2F6E">
        <w:rPr>
          <w:spacing w:val="27"/>
        </w:rPr>
        <w:t xml:space="preserve"> </w:t>
      </w:r>
      <w:r w:rsidRPr="00BD2F6E">
        <w:t>вдоль</w:t>
      </w:r>
      <w:r w:rsidRPr="00BD2F6E">
        <w:rPr>
          <w:spacing w:val="27"/>
        </w:rPr>
        <w:t xml:space="preserve"> </w:t>
      </w:r>
      <w:r w:rsidRPr="00BD2F6E">
        <w:t>границ</w:t>
      </w:r>
      <w:r w:rsidRPr="00BD2F6E">
        <w:rPr>
          <w:spacing w:val="26"/>
        </w:rPr>
        <w:t xml:space="preserve"> </w:t>
      </w:r>
      <w:r w:rsidRPr="00BD2F6E">
        <w:t>указанного</w:t>
      </w:r>
      <w:r w:rsidRPr="00BD2F6E">
        <w:rPr>
          <w:spacing w:val="49"/>
        </w:rPr>
        <w:t xml:space="preserve"> </w:t>
      </w:r>
      <w:r w:rsidRPr="00BD2F6E">
        <w:t>земельного</w:t>
      </w:r>
      <w:r w:rsidRPr="00BD2F6E">
        <w:rPr>
          <w:spacing w:val="-2"/>
        </w:rPr>
        <w:t xml:space="preserve"> </w:t>
      </w:r>
      <w:r w:rsidRPr="00BD2F6E">
        <w:rPr>
          <w:spacing w:val="-1"/>
        </w:rPr>
        <w:t>участка;</w:t>
      </w:r>
    </w:p>
    <w:p w14:paraId="671F0368" w14:textId="77777777" w:rsidR="008476BC" w:rsidRPr="00BD2F6E" w:rsidRDefault="008476BC">
      <w:pPr>
        <w:pStyle w:val="af0"/>
        <w:numPr>
          <w:ilvl w:val="0"/>
          <w:numId w:val="78"/>
        </w:numPr>
        <w:tabs>
          <w:tab w:val="left" w:pos="1228"/>
          <w:tab w:val="left" w:pos="9639"/>
        </w:tabs>
        <w:suppressAutoHyphens w:val="0"/>
        <w:spacing w:after="0" w:line="240" w:lineRule="auto"/>
        <w:ind w:left="0" w:right="286" w:firstLine="709"/>
        <w:jc w:val="both"/>
      </w:pPr>
      <w:r w:rsidRPr="00BD2F6E">
        <w:rPr>
          <w:spacing w:val="-1"/>
        </w:rPr>
        <w:t>определение</w:t>
      </w:r>
      <w:r w:rsidRPr="00BD2F6E">
        <w:t xml:space="preserve"> </w:t>
      </w:r>
      <w:r w:rsidRPr="00BD2F6E">
        <w:rPr>
          <w:spacing w:val="-1"/>
        </w:rPr>
        <w:t>соответствия:</w:t>
      </w:r>
    </w:p>
    <w:p w14:paraId="2BD29F20" w14:textId="77777777" w:rsidR="008476BC" w:rsidRPr="00BD2F6E" w:rsidRDefault="008476BC">
      <w:pPr>
        <w:pStyle w:val="af0"/>
        <w:numPr>
          <w:ilvl w:val="0"/>
          <w:numId w:val="79"/>
        </w:numPr>
        <w:tabs>
          <w:tab w:val="left" w:pos="1334"/>
          <w:tab w:val="left" w:pos="9639"/>
        </w:tabs>
        <w:suppressAutoHyphens w:val="0"/>
        <w:spacing w:after="0" w:line="240" w:lineRule="auto"/>
        <w:ind w:left="0" w:right="286" w:firstLine="709"/>
      </w:pPr>
      <w:r w:rsidRPr="00BD2F6E">
        <w:rPr>
          <w:spacing w:val="-1"/>
        </w:rPr>
        <w:t>схеме</w:t>
      </w:r>
      <w:r w:rsidRPr="00BD2F6E">
        <w:rPr>
          <w:spacing w:val="44"/>
        </w:rPr>
        <w:t xml:space="preserve"> </w:t>
      </w:r>
      <w:r w:rsidRPr="00BD2F6E">
        <w:rPr>
          <w:spacing w:val="-1"/>
        </w:rPr>
        <w:t>территориального</w:t>
      </w:r>
      <w:r w:rsidRPr="00BD2F6E">
        <w:rPr>
          <w:spacing w:val="44"/>
        </w:rPr>
        <w:t xml:space="preserve"> </w:t>
      </w:r>
      <w:r w:rsidRPr="00BD2F6E">
        <w:t>планирования</w:t>
      </w:r>
      <w:r w:rsidRPr="00BD2F6E">
        <w:rPr>
          <w:spacing w:val="46"/>
        </w:rPr>
        <w:t xml:space="preserve"> </w:t>
      </w:r>
      <w:r w:rsidRPr="00BD2F6E">
        <w:t>Краснодарского</w:t>
      </w:r>
      <w:r w:rsidRPr="00BD2F6E">
        <w:rPr>
          <w:spacing w:val="44"/>
        </w:rPr>
        <w:t xml:space="preserve"> </w:t>
      </w:r>
      <w:r w:rsidRPr="00BD2F6E">
        <w:t>края,</w:t>
      </w:r>
      <w:r w:rsidRPr="00BD2F6E">
        <w:rPr>
          <w:spacing w:val="45"/>
        </w:rPr>
        <w:t xml:space="preserve"> </w:t>
      </w:r>
      <w:r w:rsidRPr="00BD2F6E">
        <w:rPr>
          <w:spacing w:val="-1"/>
        </w:rPr>
        <w:t>документам</w:t>
      </w:r>
      <w:r w:rsidRPr="00BD2F6E">
        <w:rPr>
          <w:spacing w:val="55"/>
        </w:rPr>
        <w:t xml:space="preserve"> </w:t>
      </w:r>
      <w:r w:rsidRPr="00BD2F6E">
        <w:rPr>
          <w:spacing w:val="-1"/>
        </w:rPr>
        <w:t>территориального</w:t>
      </w:r>
      <w:r w:rsidRPr="00BD2F6E">
        <w:t xml:space="preserve"> планирования </w:t>
      </w:r>
      <w:r w:rsidRPr="00BD2F6E">
        <w:rPr>
          <w:spacing w:val="-1"/>
        </w:rPr>
        <w:t>муниципального</w:t>
      </w:r>
      <w:r w:rsidRPr="00BD2F6E">
        <w:t xml:space="preserve"> образования;</w:t>
      </w:r>
    </w:p>
    <w:p w14:paraId="4A2F4925" w14:textId="77777777" w:rsidR="008476BC" w:rsidRPr="00BD2F6E" w:rsidRDefault="008476BC">
      <w:pPr>
        <w:pStyle w:val="af0"/>
        <w:numPr>
          <w:ilvl w:val="0"/>
          <w:numId w:val="79"/>
        </w:numPr>
        <w:tabs>
          <w:tab w:val="left" w:pos="1334"/>
          <w:tab w:val="left" w:pos="9639"/>
        </w:tabs>
        <w:suppressAutoHyphens w:val="0"/>
        <w:spacing w:after="0" w:line="240" w:lineRule="auto"/>
        <w:ind w:left="0" w:right="286" w:firstLine="709"/>
      </w:pPr>
      <w:r w:rsidRPr="00BD2F6E">
        <w:rPr>
          <w:spacing w:val="-1"/>
        </w:rPr>
        <w:t>проекту</w:t>
      </w:r>
      <w:r w:rsidRPr="00BD2F6E">
        <w:rPr>
          <w:spacing w:val="25"/>
        </w:rPr>
        <w:t xml:space="preserve"> </w:t>
      </w:r>
      <w:r w:rsidRPr="00BD2F6E">
        <w:t>планировки</w:t>
      </w:r>
      <w:r w:rsidRPr="00BD2F6E">
        <w:rPr>
          <w:spacing w:val="23"/>
        </w:rPr>
        <w:t xml:space="preserve"> </w:t>
      </w:r>
      <w:r w:rsidRPr="00BD2F6E">
        <w:rPr>
          <w:spacing w:val="-1"/>
        </w:rPr>
        <w:t>территории</w:t>
      </w:r>
      <w:r w:rsidRPr="00BD2F6E">
        <w:rPr>
          <w:spacing w:val="23"/>
        </w:rPr>
        <w:t xml:space="preserve"> </w:t>
      </w:r>
      <w:r w:rsidRPr="00BD2F6E">
        <w:t>(в</w:t>
      </w:r>
      <w:r w:rsidRPr="00BD2F6E">
        <w:rPr>
          <w:spacing w:val="23"/>
        </w:rPr>
        <w:t xml:space="preserve"> </w:t>
      </w:r>
      <w:r w:rsidRPr="00BD2F6E">
        <w:t>случае,</w:t>
      </w:r>
      <w:r w:rsidRPr="00BD2F6E">
        <w:rPr>
          <w:spacing w:val="23"/>
        </w:rPr>
        <w:t xml:space="preserve"> </w:t>
      </w:r>
      <w:r w:rsidRPr="00BD2F6E">
        <w:t>если</w:t>
      </w:r>
      <w:r w:rsidRPr="00BD2F6E">
        <w:rPr>
          <w:spacing w:val="24"/>
        </w:rPr>
        <w:t xml:space="preserve"> </w:t>
      </w:r>
      <w:r w:rsidRPr="00BD2F6E">
        <w:t>проект</w:t>
      </w:r>
      <w:r w:rsidRPr="00BD2F6E">
        <w:rPr>
          <w:spacing w:val="23"/>
        </w:rPr>
        <w:t xml:space="preserve"> </w:t>
      </w:r>
      <w:r w:rsidRPr="00BD2F6E">
        <w:t>планировки</w:t>
      </w:r>
      <w:r w:rsidRPr="00BD2F6E">
        <w:rPr>
          <w:spacing w:val="23"/>
        </w:rPr>
        <w:t xml:space="preserve"> </w:t>
      </w:r>
      <w:r w:rsidRPr="00BD2F6E">
        <w:t>территории</w:t>
      </w:r>
      <w:r w:rsidRPr="00BD2F6E">
        <w:rPr>
          <w:spacing w:val="30"/>
        </w:rPr>
        <w:t xml:space="preserve"> </w:t>
      </w:r>
      <w:r w:rsidRPr="00BD2F6E">
        <w:rPr>
          <w:spacing w:val="-1"/>
        </w:rPr>
        <w:t>утвержден</w:t>
      </w:r>
      <w:r w:rsidRPr="00BD2F6E">
        <w:t xml:space="preserve"> на </w:t>
      </w:r>
      <w:r w:rsidRPr="00BD2F6E">
        <w:rPr>
          <w:spacing w:val="-1"/>
        </w:rPr>
        <w:t>земельный</w:t>
      </w:r>
      <w:r w:rsidRPr="00BD2F6E">
        <w:t xml:space="preserve"> </w:t>
      </w:r>
      <w:r w:rsidRPr="00BD2F6E">
        <w:rPr>
          <w:spacing w:val="-1"/>
        </w:rPr>
        <w:t>участок,</w:t>
      </w:r>
      <w:r w:rsidRPr="00BD2F6E">
        <w:t xml:space="preserve"> на котором</w:t>
      </w:r>
      <w:r w:rsidRPr="00BD2F6E">
        <w:rPr>
          <w:spacing w:val="8"/>
        </w:rPr>
        <w:t xml:space="preserve"> </w:t>
      </w:r>
      <w:r w:rsidRPr="00BD2F6E">
        <w:t>планируется</w:t>
      </w:r>
      <w:r w:rsidRPr="00BD2F6E">
        <w:rPr>
          <w:spacing w:val="6"/>
        </w:rPr>
        <w:t xml:space="preserve"> </w:t>
      </w:r>
      <w:r w:rsidRPr="00BD2F6E">
        <w:t>новое</w:t>
      </w:r>
      <w:r w:rsidRPr="00BD2F6E">
        <w:rPr>
          <w:spacing w:val="7"/>
        </w:rPr>
        <w:t xml:space="preserve"> </w:t>
      </w:r>
      <w:r w:rsidRPr="00BD2F6E">
        <w:rPr>
          <w:spacing w:val="-1"/>
        </w:rPr>
        <w:t>строительство</w:t>
      </w:r>
      <w:r w:rsidRPr="00BD2F6E">
        <w:rPr>
          <w:spacing w:val="8"/>
        </w:rPr>
        <w:t xml:space="preserve"> </w:t>
      </w:r>
      <w:r w:rsidRPr="00BD2F6E">
        <w:t xml:space="preserve">или </w:t>
      </w:r>
      <w:r w:rsidRPr="00BD2F6E">
        <w:rPr>
          <w:spacing w:val="-1"/>
        </w:rPr>
        <w:t>реконструкция</w:t>
      </w:r>
      <w:r w:rsidRPr="00BD2F6E">
        <w:rPr>
          <w:spacing w:val="15"/>
        </w:rPr>
        <w:t xml:space="preserve"> </w:t>
      </w:r>
      <w:r w:rsidRPr="00BD2F6E">
        <w:t>объекта</w:t>
      </w:r>
      <w:r w:rsidRPr="00BD2F6E">
        <w:rPr>
          <w:spacing w:val="17"/>
        </w:rPr>
        <w:t xml:space="preserve"> </w:t>
      </w:r>
      <w:r w:rsidRPr="00BD2F6E">
        <w:rPr>
          <w:spacing w:val="-1"/>
        </w:rPr>
        <w:t>капитального</w:t>
      </w:r>
      <w:r w:rsidRPr="00BD2F6E">
        <w:rPr>
          <w:spacing w:val="16"/>
        </w:rPr>
        <w:t xml:space="preserve"> </w:t>
      </w:r>
      <w:r w:rsidRPr="00BD2F6E">
        <w:rPr>
          <w:spacing w:val="-1"/>
        </w:rPr>
        <w:t>строительства,</w:t>
      </w:r>
      <w:r w:rsidRPr="00BD2F6E">
        <w:rPr>
          <w:spacing w:val="16"/>
        </w:rPr>
        <w:t xml:space="preserve"> </w:t>
      </w:r>
      <w:r w:rsidRPr="00BD2F6E">
        <w:t>для</w:t>
      </w:r>
      <w:r w:rsidRPr="00BD2F6E">
        <w:rPr>
          <w:spacing w:val="17"/>
        </w:rPr>
        <w:t xml:space="preserve"> </w:t>
      </w:r>
      <w:r w:rsidRPr="00BD2F6E">
        <w:rPr>
          <w:spacing w:val="-1"/>
        </w:rPr>
        <w:t>которого</w:t>
      </w:r>
      <w:r w:rsidRPr="00BD2F6E">
        <w:rPr>
          <w:spacing w:val="16"/>
        </w:rPr>
        <w:t xml:space="preserve"> </w:t>
      </w:r>
      <w:r w:rsidRPr="00BD2F6E">
        <w:rPr>
          <w:spacing w:val="-1"/>
        </w:rPr>
        <w:t>осуществляется</w:t>
      </w:r>
      <w:r w:rsidRPr="00BD2F6E">
        <w:rPr>
          <w:spacing w:val="16"/>
        </w:rPr>
        <w:t xml:space="preserve"> </w:t>
      </w:r>
      <w:r w:rsidRPr="00BD2F6E">
        <w:rPr>
          <w:spacing w:val="-1"/>
        </w:rPr>
        <w:t>оценка</w:t>
      </w:r>
      <w:r w:rsidRPr="00BD2F6E">
        <w:rPr>
          <w:spacing w:val="121"/>
        </w:rPr>
        <w:t xml:space="preserve"> </w:t>
      </w:r>
      <w:r w:rsidRPr="00BD2F6E">
        <w:rPr>
          <w:spacing w:val="-1"/>
        </w:rPr>
        <w:t>архитектурно-градостроительного</w:t>
      </w:r>
      <w:r w:rsidRPr="00BD2F6E">
        <w:rPr>
          <w:spacing w:val="59"/>
        </w:rPr>
        <w:t xml:space="preserve"> </w:t>
      </w:r>
      <w:r w:rsidRPr="00BD2F6E">
        <w:t>облика, и</w:t>
      </w:r>
      <w:r w:rsidRPr="00BD2F6E">
        <w:rPr>
          <w:spacing w:val="59"/>
        </w:rPr>
        <w:t xml:space="preserve"> </w:t>
      </w:r>
      <w:r w:rsidRPr="00BD2F6E">
        <w:t>на территориях, расположенных вдоль</w:t>
      </w:r>
      <w:r w:rsidRPr="00BD2F6E">
        <w:rPr>
          <w:spacing w:val="59"/>
        </w:rPr>
        <w:t xml:space="preserve"> </w:t>
      </w:r>
      <w:r w:rsidRPr="00BD2F6E">
        <w:t>границ</w:t>
      </w:r>
      <w:r w:rsidRPr="00BD2F6E">
        <w:rPr>
          <w:spacing w:val="58"/>
        </w:rPr>
        <w:t xml:space="preserve"> </w:t>
      </w:r>
      <w:r w:rsidRPr="00BD2F6E">
        <w:t>указанного</w:t>
      </w:r>
      <w:r w:rsidRPr="00BD2F6E">
        <w:rPr>
          <w:spacing w:val="-1"/>
        </w:rPr>
        <w:t xml:space="preserve"> </w:t>
      </w:r>
      <w:r w:rsidRPr="00BD2F6E">
        <w:t>земельного</w:t>
      </w:r>
      <w:r w:rsidRPr="00BD2F6E">
        <w:rPr>
          <w:spacing w:val="-2"/>
        </w:rPr>
        <w:t xml:space="preserve"> </w:t>
      </w:r>
      <w:r w:rsidRPr="00BD2F6E">
        <w:rPr>
          <w:spacing w:val="-1"/>
        </w:rPr>
        <w:t>участка);</w:t>
      </w:r>
    </w:p>
    <w:p w14:paraId="1315E4F7" w14:textId="77777777" w:rsidR="008476BC" w:rsidRPr="00BD2F6E" w:rsidRDefault="008476BC">
      <w:pPr>
        <w:pStyle w:val="af0"/>
        <w:numPr>
          <w:ilvl w:val="0"/>
          <w:numId w:val="77"/>
        </w:numPr>
        <w:tabs>
          <w:tab w:val="left" w:pos="968"/>
          <w:tab w:val="left" w:pos="9639"/>
        </w:tabs>
        <w:suppressAutoHyphens w:val="0"/>
        <w:spacing w:after="0" w:line="240" w:lineRule="auto"/>
        <w:ind w:left="0" w:right="286" w:firstLine="709"/>
      </w:pPr>
      <w:r w:rsidRPr="00BD2F6E">
        <w:rPr>
          <w:spacing w:val="-1"/>
        </w:rPr>
        <w:t>градостроительному</w:t>
      </w:r>
      <w:r w:rsidRPr="00BD2F6E">
        <w:t xml:space="preserve"> </w:t>
      </w:r>
      <w:r w:rsidRPr="00BD2F6E">
        <w:rPr>
          <w:spacing w:val="-1"/>
        </w:rPr>
        <w:t>плану</w:t>
      </w:r>
      <w:r w:rsidRPr="00BD2F6E">
        <w:rPr>
          <w:spacing w:val="2"/>
        </w:rPr>
        <w:t xml:space="preserve"> </w:t>
      </w:r>
      <w:r w:rsidRPr="00BD2F6E">
        <w:rPr>
          <w:spacing w:val="-1"/>
        </w:rPr>
        <w:t>земельного</w:t>
      </w:r>
      <w:r w:rsidRPr="00BD2F6E">
        <w:rPr>
          <w:spacing w:val="-2"/>
        </w:rPr>
        <w:t xml:space="preserve"> </w:t>
      </w:r>
      <w:r w:rsidRPr="00BD2F6E">
        <w:rPr>
          <w:spacing w:val="-1"/>
        </w:rPr>
        <w:t>участка;</w:t>
      </w:r>
    </w:p>
    <w:p w14:paraId="49FD8703" w14:textId="77777777" w:rsidR="008476BC" w:rsidRPr="00BD2F6E" w:rsidRDefault="008476BC">
      <w:pPr>
        <w:pStyle w:val="af0"/>
        <w:numPr>
          <w:ilvl w:val="0"/>
          <w:numId w:val="77"/>
        </w:numPr>
        <w:tabs>
          <w:tab w:val="left" w:pos="1056"/>
          <w:tab w:val="left" w:pos="9639"/>
        </w:tabs>
        <w:suppressAutoHyphens w:val="0"/>
        <w:spacing w:after="0" w:line="240" w:lineRule="auto"/>
        <w:ind w:left="0" w:right="286" w:firstLine="709"/>
      </w:pPr>
      <w:r w:rsidRPr="00BD2F6E">
        <w:rPr>
          <w:spacing w:val="-1"/>
        </w:rPr>
        <w:t>предельным</w:t>
      </w:r>
      <w:r w:rsidRPr="00BD2F6E">
        <w:rPr>
          <w:spacing w:val="27"/>
        </w:rPr>
        <w:t xml:space="preserve"> </w:t>
      </w:r>
      <w:r w:rsidRPr="00BD2F6E">
        <w:t>параметрам</w:t>
      </w:r>
      <w:r w:rsidRPr="00BD2F6E">
        <w:rPr>
          <w:spacing w:val="28"/>
        </w:rPr>
        <w:t xml:space="preserve"> </w:t>
      </w:r>
      <w:r w:rsidRPr="00BD2F6E">
        <w:t>разрешенного</w:t>
      </w:r>
      <w:r w:rsidRPr="00BD2F6E">
        <w:rPr>
          <w:spacing w:val="28"/>
        </w:rPr>
        <w:t xml:space="preserve"> </w:t>
      </w:r>
      <w:r w:rsidRPr="00BD2F6E">
        <w:rPr>
          <w:spacing w:val="-1"/>
        </w:rPr>
        <w:t>строительства,</w:t>
      </w:r>
      <w:r w:rsidRPr="00BD2F6E">
        <w:rPr>
          <w:spacing w:val="27"/>
        </w:rPr>
        <w:t xml:space="preserve"> </w:t>
      </w:r>
      <w:r w:rsidRPr="00BD2F6E">
        <w:t>установленным</w:t>
      </w:r>
      <w:r w:rsidRPr="00BD2F6E">
        <w:rPr>
          <w:spacing w:val="27"/>
        </w:rPr>
        <w:t xml:space="preserve"> </w:t>
      </w:r>
      <w:r w:rsidRPr="00BD2F6E">
        <w:t>правилами</w:t>
      </w:r>
      <w:r w:rsidRPr="00BD2F6E">
        <w:rPr>
          <w:spacing w:val="43"/>
        </w:rPr>
        <w:t xml:space="preserve"> </w:t>
      </w:r>
      <w:r w:rsidRPr="00BD2F6E">
        <w:rPr>
          <w:spacing w:val="-1"/>
        </w:rPr>
        <w:t>землепользования</w:t>
      </w:r>
      <w:r w:rsidRPr="00BD2F6E">
        <w:t xml:space="preserve"> застройки </w:t>
      </w:r>
      <w:r w:rsidRPr="00BD2F6E">
        <w:rPr>
          <w:spacing w:val="-1"/>
        </w:rPr>
        <w:t>муниципального</w:t>
      </w:r>
      <w:r w:rsidRPr="00BD2F6E">
        <w:t xml:space="preserve"> образования;</w:t>
      </w:r>
    </w:p>
    <w:p w14:paraId="1E31492C" w14:textId="77777777" w:rsidR="008476BC" w:rsidRPr="00BD2F6E" w:rsidRDefault="008476BC">
      <w:pPr>
        <w:pStyle w:val="af0"/>
        <w:numPr>
          <w:ilvl w:val="0"/>
          <w:numId w:val="77"/>
        </w:numPr>
        <w:tabs>
          <w:tab w:val="left" w:pos="968"/>
          <w:tab w:val="left" w:pos="9639"/>
        </w:tabs>
        <w:suppressAutoHyphens w:val="0"/>
        <w:spacing w:after="0" w:line="240" w:lineRule="auto"/>
        <w:ind w:left="0" w:right="286" w:firstLine="709"/>
      </w:pPr>
      <w:r w:rsidRPr="00BD2F6E">
        <w:t xml:space="preserve">нормативам </w:t>
      </w:r>
      <w:r w:rsidRPr="00BD2F6E">
        <w:rPr>
          <w:spacing w:val="-1"/>
        </w:rPr>
        <w:t>градостроительного</w:t>
      </w:r>
      <w:r w:rsidRPr="00BD2F6E">
        <w:t xml:space="preserve"> </w:t>
      </w:r>
      <w:r w:rsidRPr="00BD2F6E">
        <w:rPr>
          <w:spacing w:val="-1"/>
        </w:rPr>
        <w:t>проектирования</w:t>
      </w:r>
      <w:r w:rsidRPr="00BD2F6E">
        <w:t xml:space="preserve"> Краснодарского края;</w:t>
      </w:r>
    </w:p>
    <w:p w14:paraId="63D0D09C" w14:textId="77777777" w:rsidR="008476BC" w:rsidRPr="00BD2F6E" w:rsidRDefault="008476BC">
      <w:pPr>
        <w:pStyle w:val="af0"/>
        <w:numPr>
          <w:ilvl w:val="0"/>
          <w:numId w:val="78"/>
        </w:numPr>
        <w:tabs>
          <w:tab w:val="left" w:pos="1123"/>
          <w:tab w:val="left" w:pos="9639"/>
        </w:tabs>
        <w:suppressAutoHyphens w:val="0"/>
        <w:spacing w:after="0" w:line="240" w:lineRule="auto"/>
        <w:ind w:left="0" w:right="286" w:firstLine="709"/>
        <w:jc w:val="both"/>
      </w:pPr>
      <w:r w:rsidRPr="00BD2F6E">
        <w:t>анализ</w:t>
      </w:r>
      <w:r w:rsidRPr="00BD2F6E">
        <w:rPr>
          <w:spacing w:val="34"/>
        </w:rPr>
        <w:t xml:space="preserve"> </w:t>
      </w:r>
      <w:r w:rsidRPr="00BD2F6E">
        <w:t>влияния</w:t>
      </w:r>
      <w:r w:rsidRPr="00BD2F6E">
        <w:rPr>
          <w:spacing w:val="34"/>
        </w:rPr>
        <w:t xml:space="preserve"> </w:t>
      </w:r>
      <w:r w:rsidRPr="00BD2F6E">
        <w:rPr>
          <w:spacing w:val="-1"/>
        </w:rPr>
        <w:t>объекта</w:t>
      </w:r>
      <w:r w:rsidRPr="00BD2F6E">
        <w:rPr>
          <w:spacing w:val="34"/>
        </w:rPr>
        <w:t xml:space="preserve"> </w:t>
      </w:r>
      <w:r w:rsidRPr="00BD2F6E">
        <w:t>капитального</w:t>
      </w:r>
      <w:r w:rsidRPr="00BD2F6E">
        <w:rPr>
          <w:spacing w:val="34"/>
        </w:rPr>
        <w:t xml:space="preserve"> </w:t>
      </w:r>
      <w:r w:rsidRPr="00BD2F6E">
        <w:rPr>
          <w:spacing w:val="-1"/>
        </w:rPr>
        <w:t>строительства,</w:t>
      </w:r>
      <w:r w:rsidRPr="00BD2F6E">
        <w:rPr>
          <w:spacing w:val="35"/>
        </w:rPr>
        <w:t xml:space="preserve"> </w:t>
      </w:r>
      <w:r w:rsidRPr="00BD2F6E">
        <w:t>для</w:t>
      </w:r>
      <w:r w:rsidRPr="00BD2F6E">
        <w:rPr>
          <w:spacing w:val="35"/>
        </w:rPr>
        <w:t xml:space="preserve"> </w:t>
      </w:r>
      <w:r w:rsidRPr="00BD2F6E">
        <w:rPr>
          <w:spacing w:val="-1"/>
        </w:rPr>
        <w:t>которого</w:t>
      </w:r>
      <w:r w:rsidRPr="00BD2F6E">
        <w:rPr>
          <w:spacing w:val="34"/>
        </w:rPr>
        <w:t xml:space="preserve"> </w:t>
      </w:r>
      <w:r w:rsidRPr="00BD2F6E">
        <w:t>осуществляется</w:t>
      </w:r>
      <w:r w:rsidRPr="00BD2F6E">
        <w:rPr>
          <w:spacing w:val="49"/>
        </w:rPr>
        <w:t xml:space="preserve"> </w:t>
      </w:r>
      <w:r w:rsidRPr="00BD2F6E">
        <w:t>оценка</w:t>
      </w:r>
      <w:r w:rsidRPr="00BD2F6E">
        <w:rPr>
          <w:spacing w:val="-7"/>
        </w:rPr>
        <w:t xml:space="preserve"> </w:t>
      </w:r>
      <w:r w:rsidRPr="00BD2F6E">
        <w:rPr>
          <w:spacing w:val="-1"/>
        </w:rPr>
        <w:t>архитектурно-градостроительного</w:t>
      </w:r>
      <w:r w:rsidRPr="00BD2F6E">
        <w:rPr>
          <w:spacing w:val="-8"/>
        </w:rPr>
        <w:t xml:space="preserve"> </w:t>
      </w:r>
      <w:r w:rsidRPr="00BD2F6E">
        <w:t>облика</w:t>
      </w:r>
      <w:r w:rsidRPr="00BD2F6E">
        <w:rPr>
          <w:spacing w:val="-7"/>
        </w:rPr>
        <w:t xml:space="preserve"> </w:t>
      </w:r>
      <w:r w:rsidRPr="00BD2F6E">
        <w:t>на</w:t>
      </w:r>
      <w:r w:rsidRPr="00BD2F6E">
        <w:rPr>
          <w:spacing w:val="-7"/>
        </w:rPr>
        <w:t xml:space="preserve"> </w:t>
      </w:r>
      <w:r w:rsidRPr="00BD2F6E">
        <w:t>окружающую</w:t>
      </w:r>
      <w:r w:rsidRPr="00BD2F6E">
        <w:rPr>
          <w:spacing w:val="-8"/>
        </w:rPr>
        <w:t xml:space="preserve"> </w:t>
      </w:r>
      <w:r w:rsidRPr="00BD2F6E">
        <w:rPr>
          <w:spacing w:val="-1"/>
        </w:rPr>
        <w:t>территорию</w:t>
      </w:r>
      <w:r w:rsidRPr="00BD2F6E">
        <w:rPr>
          <w:spacing w:val="-8"/>
        </w:rPr>
        <w:t xml:space="preserve"> </w:t>
      </w:r>
      <w:r w:rsidRPr="00BD2F6E">
        <w:t>и</w:t>
      </w:r>
      <w:r w:rsidRPr="00BD2F6E">
        <w:rPr>
          <w:spacing w:val="-7"/>
        </w:rPr>
        <w:t xml:space="preserve"> </w:t>
      </w:r>
      <w:r w:rsidRPr="00BD2F6E">
        <w:t>застройку</w:t>
      </w:r>
      <w:r w:rsidRPr="00BD2F6E">
        <w:rPr>
          <w:spacing w:val="-7"/>
        </w:rPr>
        <w:t xml:space="preserve"> </w:t>
      </w:r>
      <w:r w:rsidRPr="00BD2F6E">
        <w:t>при</w:t>
      </w:r>
      <w:r w:rsidRPr="00BD2F6E">
        <w:rPr>
          <w:spacing w:val="77"/>
        </w:rPr>
        <w:t xml:space="preserve"> </w:t>
      </w:r>
      <w:r w:rsidRPr="00BD2F6E">
        <w:t>необходимости</w:t>
      </w:r>
      <w:r w:rsidRPr="00BD2F6E">
        <w:rPr>
          <w:spacing w:val="-2"/>
        </w:rPr>
        <w:t xml:space="preserve"> </w:t>
      </w:r>
      <w:r w:rsidRPr="00BD2F6E">
        <w:t xml:space="preserve">установления для </w:t>
      </w:r>
      <w:r w:rsidRPr="00BD2F6E">
        <w:rPr>
          <w:spacing w:val="-1"/>
        </w:rPr>
        <w:t>объекта</w:t>
      </w:r>
      <w:r w:rsidRPr="00BD2F6E">
        <w:t xml:space="preserve"> зоны с особыми условиями использования;</w:t>
      </w:r>
    </w:p>
    <w:p w14:paraId="5CDFD047" w14:textId="77777777" w:rsidR="008476BC" w:rsidRPr="00BD2F6E" w:rsidRDefault="008476BC">
      <w:pPr>
        <w:pStyle w:val="af0"/>
        <w:numPr>
          <w:ilvl w:val="0"/>
          <w:numId w:val="78"/>
        </w:numPr>
        <w:tabs>
          <w:tab w:val="left" w:pos="1170"/>
          <w:tab w:val="left" w:pos="9639"/>
        </w:tabs>
        <w:suppressAutoHyphens w:val="0"/>
        <w:spacing w:after="0" w:line="240" w:lineRule="auto"/>
        <w:ind w:left="0" w:right="286" w:firstLine="709"/>
        <w:jc w:val="both"/>
      </w:pPr>
      <w:r w:rsidRPr="00BD2F6E">
        <w:t>оценка</w:t>
      </w:r>
      <w:r w:rsidRPr="00BD2F6E">
        <w:rPr>
          <w:spacing w:val="20"/>
        </w:rPr>
        <w:t xml:space="preserve"> </w:t>
      </w:r>
      <w:r w:rsidRPr="00BD2F6E">
        <w:t>градостроительной</w:t>
      </w:r>
      <w:r w:rsidRPr="00BD2F6E">
        <w:rPr>
          <w:spacing w:val="21"/>
        </w:rPr>
        <w:t xml:space="preserve"> </w:t>
      </w:r>
      <w:r w:rsidRPr="00BD2F6E">
        <w:t>интеграции</w:t>
      </w:r>
      <w:r w:rsidRPr="00BD2F6E">
        <w:rPr>
          <w:spacing w:val="21"/>
        </w:rPr>
        <w:t xml:space="preserve"> </w:t>
      </w:r>
      <w:r w:rsidRPr="00BD2F6E">
        <w:t>объемно-планировочных</w:t>
      </w:r>
      <w:r w:rsidRPr="00BD2F6E">
        <w:rPr>
          <w:spacing w:val="20"/>
        </w:rPr>
        <w:t xml:space="preserve"> </w:t>
      </w:r>
      <w:r w:rsidRPr="00BD2F6E">
        <w:t>и</w:t>
      </w:r>
      <w:r w:rsidRPr="00BD2F6E">
        <w:rPr>
          <w:spacing w:val="21"/>
        </w:rPr>
        <w:t xml:space="preserve"> </w:t>
      </w:r>
      <w:r w:rsidRPr="00BD2F6E">
        <w:t>архитектурно-</w:t>
      </w:r>
      <w:r w:rsidRPr="00BD2F6E">
        <w:rPr>
          <w:spacing w:val="21"/>
        </w:rPr>
        <w:t xml:space="preserve"> </w:t>
      </w:r>
      <w:r w:rsidRPr="00BD2F6E">
        <w:rPr>
          <w:spacing w:val="-1"/>
        </w:rPr>
        <w:t>художественных</w:t>
      </w:r>
      <w:r w:rsidRPr="00BD2F6E">
        <w:rPr>
          <w:spacing w:val="13"/>
        </w:rPr>
        <w:t xml:space="preserve"> </w:t>
      </w:r>
      <w:r w:rsidRPr="00BD2F6E">
        <w:t>характеристик</w:t>
      </w:r>
      <w:r w:rsidRPr="00BD2F6E">
        <w:rPr>
          <w:spacing w:val="13"/>
        </w:rPr>
        <w:t xml:space="preserve"> </w:t>
      </w:r>
      <w:r w:rsidRPr="00BD2F6E">
        <w:rPr>
          <w:spacing w:val="-1"/>
        </w:rPr>
        <w:t>объекта</w:t>
      </w:r>
      <w:r w:rsidRPr="00BD2F6E">
        <w:rPr>
          <w:spacing w:val="14"/>
        </w:rPr>
        <w:t xml:space="preserve"> </w:t>
      </w:r>
      <w:r w:rsidRPr="00BD2F6E">
        <w:t>капитального</w:t>
      </w:r>
      <w:r w:rsidRPr="00BD2F6E">
        <w:rPr>
          <w:spacing w:val="13"/>
        </w:rPr>
        <w:t xml:space="preserve"> </w:t>
      </w:r>
      <w:r w:rsidRPr="00BD2F6E">
        <w:rPr>
          <w:spacing w:val="-1"/>
        </w:rPr>
        <w:t>строительства</w:t>
      </w:r>
      <w:r w:rsidRPr="00BD2F6E">
        <w:rPr>
          <w:spacing w:val="14"/>
        </w:rPr>
        <w:t xml:space="preserve"> </w:t>
      </w:r>
      <w:r w:rsidRPr="00BD2F6E">
        <w:t>(в</w:t>
      </w:r>
      <w:r w:rsidRPr="00BD2F6E">
        <w:rPr>
          <w:spacing w:val="14"/>
        </w:rPr>
        <w:t xml:space="preserve"> </w:t>
      </w:r>
      <w:r w:rsidRPr="00BD2F6E">
        <w:t>том</w:t>
      </w:r>
      <w:r w:rsidRPr="00BD2F6E">
        <w:rPr>
          <w:spacing w:val="12"/>
        </w:rPr>
        <w:t xml:space="preserve"> </w:t>
      </w:r>
      <w:r w:rsidRPr="00BD2F6E">
        <w:t>числе</w:t>
      </w:r>
      <w:r w:rsidRPr="00BD2F6E">
        <w:rPr>
          <w:spacing w:val="61"/>
        </w:rPr>
        <w:t xml:space="preserve"> </w:t>
      </w:r>
      <w:r w:rsidRPr="00BD2F6E">
        <w:rPr>
          <w:spacing w:val="-1"/>
        </w:rPr>
        <w:t>пространственных,</w:t>
      </w:r>
      <w:r w:rsidRPr="00BD2F6E">
        <w:rPr>
          <w:spacing w:val="17"/>
        </w:rPr>
        <w:t xml:space="preserve"> </w:t>
      </w:r>
      <w:r w:rsidRPr="00BD2F6E">
        <w:t>силуэтных,</w:t>
      </w:r>
      <w:r w:rsidRPr="00BD2F6E">
        <w:rPr>
          <w:spacing w:val="17"/>
        </w:rPr>
        <w:t xml:space="preserve"> </w:t>
      </w:r>
      <w:r w:rsidRPr="00BD2F6E">
        <w:rPr>
          <w:spacing w:val="-1"/>
        </w:rPr>
        <w:t>декоративно-пластических,</w:t>
      </w:r>
      <w:r w:rsidRPr="00BD2F6E">
        <w:rPr>
          <w:spacing w:val="17"/>
        </w:rPr>
        <w:t xml:space="preserve"> </w:t>
      </w:r>
      <w:r w:rsidRPr="00BD2F6E">
        <w:t>стилистических,</w:t>
      </w:r>
      <w:r w:rsidRPr="00BD2F6E">
        <w:rPr>
          <w:spacing w:val="18"/>
        </w:rPr>
        <w:t xml:space="preserve"> </w:t>
      </w:r>
      <w:r w:rsidRPr="00BD2F6E">
        <w:rPr>
          <w:spacing w:val="-1"/>
        </w:rPr>
        <w:t>колористических)</w:t>
      </w:r>
      <w:r w:rsidRPr="00BD2F6E">
        <w:rPr>
          <w:spacing w:val="111"/>
        </w:rPr>
        <w:t xml:space="preserve"> </w:t>
      </w:r>
      <w:r w:rsidRPr="00BD2F6E">
        <w:t>в</w:t>
      </w:r>
      <w:r w:rsidRPr="00BD2F6E">
        <w:rPr>
          <w:spacing w:val="25"/>
        </w:rPr>
        <w:t xml:space="preserve"> </w:t>
      </w:r>
      <w:r w:rsidRPr="00BD2F6E">
        <w:rPr>
          <w:spacing w:val="-1"/>
        </w:rPr>
        <w:t>существующую</w:t>
      </w:r>
      <w:r w:rsidRPr="00BD2F6E">
        <w:rPr>
          <w:spacing w:val="25"/>
        </w:rPr>
        <w:t xml:space="preserve"> </w:t>
      </w:r>
      <w:r w:rsidRPr="00BD2F6E">
        <w:t>среду</w:t>
      </w:r>
      <w:r w:rsidRPr="00BD2F6E">
        <w:rPr>
          <w:spacing w:val="26"/>
        </w:rPr>
        <w:t xml:space="preserve"> </w:t>
      </w:r>
      <w:r w:rsidRPr="00BD2F6E">
        <w:t>и</w:t>
      </w:r>
      <w:r w:rsidRPr="00BD2F6E">
        <w:rPr>
          <w:spacing w:val="26"/>
        </w:rPr>
        <w:t xml:space="preserve"> </w:t>
      </w:r>
      <w:r w:rsidRPr="00BD2F6E">
        <w:rPr>
          <w:spacing w:val="-1"/>
        </w:rPr>
        <w:t>сложившуюся</w:t>
      </w:r>
      <w:r w:rsidRPr="00BD2F6E">
        <w:rPr>
          <w:spacing w:val="25"/>
        </w:rPr>
        <w:t xml:space="preserve"> </w:t>
      </w:r>
      <w:r w:rsidRPr="00BD2F6E">
        <w:rPr>
          <w:spacing w:val="-1"/>
        </w:rPr>
        <w:t>застройку</w:t>
      </w:r>
      <w:r w:rsidRPr="00BD2F6E">
        <w:rPr>
          <w:spacing w:val="28"/>
        </w:rPr>
        <w:t xml:space="preserve"> </w:t>
      </w:r>
      <w:r w:rsidRPr="00BD2F6E">
        <w:rPr>
          <w:spacing w:val="-1"/>
        </w:rPr>
        <w:t>населенного</w:t>
      </w:r>
      <w:r w:rsidRPr="00BD2F6E">
        <w:rPr>
          <w:spacing w:val="26"/>
        </w:rPr>
        <w:t xml:space="preserve"> </w:t>
      </w:r>
      <w:r w:rsidRPr="00BD2F6E">
        <w:rPr>
          <w:spacing w:val="-1"/>
        </w:rPr>
        <w:t>пункта,</w:t>
      </w:r>
      <w:r w:rsidRPr="00BD2F6E">
        <w:rPr>
          <w:spacing w:val="26"/>
        </w:rPr>
        <w:t xml:space="preserve"> </w:t>
      </w:r>
      <w:r w:rsidRPr="00BD2F6E">
        <w:t>а</w:t>
      </w:r>
      <w:r w:rsidRPr="00BD2F6E">
        <w:rPr>
          <w:spacing w:val="26"/>
        </w:rPr>
        <w:t xml:space="preserve"> </w:t>
      </w:r>
      <w:r w:rsidRPr="00BD2F6E">
        <w:rPr>
          <w:spacing w:val="-1"/>
        </w:rPr>
        <w:t>также</w:t>
      </w:r>
      <w:r w:rsidRPr="00BD2F6E">
        <w:rPr>
          <w:spacing w:val="26"/>
        </w:rPr>
        <w:t xml:space="preserve"> </w:t>
      </w:r>
      <w:r w:rsidRPr="00BD2F6E">
        <w:rPr>
          <w:spacing w:val="-1"/>
        </w:rPr>
        <w:t>визуального</w:t>
      </w:r>
      <w:r w:rsidRPr="00BD2F6E">
        <w:rPr>
          <w:spacing w:val="105"/>
        </w:rPr>
        <w:t xml:space="preserve"> </w:t>
      </w:r>
      <w:r w:rsidRPr="00BD2F6E">
        <w:rPr>
          <w:spacing w:val="-1"/>
        </w:rPr>
        <w:t>восприятия</w:t>
      </w:r>
      <w:r w:rsidRPr="00BD2F6E">
        <w:rPr>
          <w:spacing w:val="7"/>
        </w:rPr>
        <w:t xml:space="preserve"> </w:t>
      </w:r>
      <w:r w:rsidRPr="00BD2F6E">
        <w:rPr>
          <w:spacing w:val="-1"/>
        </w:rPr>
        <w:t>объекта</w:t>
      </w:r>
      <w:r w:rsidRPr="00BD2F6E">
        <w:rPr>
          <w:spacing w:val="7"/>
        </w:rPr>
        <w:t xml:space="preserve"> </w:t>
      </w:r>
      <w:r w:rsidRPr="00BD2F6E">
        <w:t>капитального</w:t>
      </w:r>
      <w:r w:rsidRPr="00BD2F6E">
        <w:rPr>
          <w:spacing w:val="6"/>
        </w:rPr>
        <w:t xml:space="preserve"> </w:t>
      </w:r>
      <w:r w:rsidRPr="00BD2F6E">
        <w:rPr>
          <w:spacing w:val="-1"/>
        </w:rPr>
        <w:t>строительства,</w:t>
      </w:r>
      <w:r w:rsidRPr="00BD2F6E">
        <w:rPr>
          <w:spacing w:val="6"/>
        </w:rPr>
        <w:t xml:space="preserve"> </w:t>
      </w:r>
      <w:r w:rsidRPr="00BD2F6E">
        <w:t>для</w:t>
      </w:r>
      <w:r w:rsidRPr="00BD2F6E">
        <w:rPr>
          <w:spacing w:val="7"/>
        </w:rPr>
        <w:t xml:space="preserve"> </w:t>
      </w:r>
      <w:r w:rsidRPr="00BD2F6E">
        <w:rPr>
          <w:spacing w:val="-1"/>
        </w:rPr>
        <w:t>которого</w:t>
      </w:r>
      <w:r w:rsidRPr="00BD2F6E">
        <w:rPr>
          <w:spacing w:val="6"/>
        </w:rPr>
        <w:t xml:space="preserve"> </w:t>
      </w:r>
      <w:r w:rsidRPr="00BD2F6E">
        <w:rPr>
          <w:spacing w:val="-1"/>
        </w:rPr>
        <w:t>осуществляется</w:t>
      </w:r>
      <w:r w:rsidRPr="00BD2F6E">
        <w:rPr>
          <w:spacing w:val="6"/>
        </w:rPr>
        <w:t xml:space="preserve"> </w:t>
      </w:r>
      <w:r w:rsidRPr="00BD2F6E">
        <w:rPr>
          <w:spacing w:val="-1"/>
        </w:rPr>
        <w:t>оценка</w:t>
      </w:r>
      <w:r w:rsidRPr="00BD2F6E">
        <w:rPr>
          <w:spacing w:val="107"/>
        </w:rPr>
        <w:t xml:space="preserve"> </w:t>
      </w:r>
      <w:r w:rsidRPr="00BD2F6E">
        <w:rPr>
          <w:spacing w:val="-1"/>
        </w:rPr>
        <w:t>архитектурно-градостроительного</w:t>
      </w:r>
      <w:r w:rsidRPr="00BD2F6E">
        <w:t xml:space="preserve"> облика;</w:t>
      </w:r>
    </w:p>
    <w:p w14:paraId="11462B4F" w14:textId="77777777" w:rsidR="008476BC" w:rsidRPr="00BD2F6E" w:rsidRDefault="008476BC">
      <w:pPr>
        <w:pStyle w:val="af0"/>
        <w:numPr>
          <w:ilvl w:val="0"/>
          <w:numId w:val="78"/>
        </w:numPr>
        <w:tabs>
          <w:tab w:val="left" w:pos="1170"/>
          <w:tab w:val="left" w:pos="9639"/>
        </w:tabs>
        <w:suppressAutoHyphens w:val="0"/>
        <w:spacing w:after="0" w:line="240" w:lineRule="auto"/>
        <w:ind w:left="0" w:right="286" w:firstLine="709"/>
        <w:jc w:val="both"/>
      </w:pPr>
      <w:r w:rsidRPr="00BD2F6E">
        <w:t>оценка</w:t>
      </w:r>
      <w:r w:rsidRPr="00BD2F6E">
        <w:rPr>
          <w:spacing w:val="34"/>
        </w:rPr>
        <w:t xml:space="preserve"> </w:t>
      </w:r>
      <w:r w:rsidRPr="00BD2F6E">
        <w:t>учета</w:t>
      </w:r>
      <w:r w:rsidRPr="00BD2F6E">
        <w:rPr>
          <w:spacing w:val="36"/>
        </w:rPr>
        <w:t xml:space="preserve"> </w:t>
      </w:r>
      <w:r w:rsidRPr="00BD2F6E">
        <w:rPr>
          <w:spacing w:val="-1"/>
        </w:rPr>
        <w:t>сложившихся</w:t>
      </w:r>
      <w:r w:rsidRPr="00BD2F6E">
        <w:rPr>
          <w:spacing w:val="36"/>
        </w:rPr>
        <w:t xml:space="preserve"> </w:t>
      </w:r>
      <w:r w:rsidRPr="00BD2F6E">
        <w:t>особенностей</w:t>
      </w:r>
      <w:r w:rsidRPr="00BD2F6E">
        <w:rPr>
          <w:spacing w:val="35"/>
        </w:rPr>
        <w:t xml:space="preserve"> </w:t>
      </w:r>
      <w:r w:rsidRPr="00BD2F6E">
        <w:t>пространственной</w:t>
      </w:r>
      <w:r w:rsidRPr="00BD2F6E">
        <w:rPr>
          <w:spacing w:val="35"/>
        </w:rPr>
        <w:t xml:space="preserve"> </w:t>
      </w:r>
      <w:r w:rsidRPr="00BD2F6E">
        <w:t>организации</w:t>
      </w:r>
      <w:r w:rsidRPr="00BD2F6E">
        <w:rPr>
          <w:spacing w:val="36"/>
        </w:rPr>
        <w:t xml:space="preserve"> </w:t>
      </w:r>
      <w:r w:rsidRPr="00BD2F6E">
        <w:t>и</w:t>
      </w:r>
      <w:r w:rsidRPr="00BD2F6E">
        <w:rPr>
          <w:spacing w:val="22"/>
        </w:rPr>
        <w:t xml:space="preserve"> </w:t>
      </w:r>
      <w:r w:rsidRPr="00BD2F6E">
        <w:rPr>
          <w:spacing w:val="-1"/>
        </w:rPr>
        <w:t>функционального</w:t>
      </w:r>
      <w:r w:rsidRPr="00BD2F6E">
        <w:rPr>
          <w:spacing w:val="8"/>
        </w:rPr>
        <w:t xml:space="preserve"> </w:t>
      </w:r>
      <w:r w:rsidRPr="00BD2F6E">
        <w:t>назначения</w:t>
      </w:r>
      <w:r w:rsidRPr="00BD2F6E">
        <w:rPr>
          <w:spacing w:val="8"/>
        </w:rPr>
        <w:t xml:space="preserve"> </w:t>
      </w:r>
      <w:r w:rsidRPr="00BD2F6E">
        <w:rPr>
          <w:spacing w:val="-1"/>
        </w:rPr>
        <w:t>территории,</w:t>
      </w:r>
      <w:r w:rsidRPr="00BD2F6E">
        <w:rPr>
          <w:spacing w:val="7"/>
        </w:rPr>
        <w:t xml:space="preserve"> </w:t>
      </w:r>
      <w:r w:rsidRPr="00BD2F6E">
        <w:t>в</w:t>
      </w:r>
      <w:r w:rsidRPr="00BD2F6E">
        <w:rPr>
          <w:spacing w:val="7"/>
        </w:rPr>
        <w:t xml:space="preserve"> </w:t>
      </w:r>
      <w:r w:rsidRPr="00BD2F6E">
        <w:t>том</w:t>
      </w:r>
      <w:r w:rsidRPr="00BD2F6E">
        <w:rPr>
          <w:spacing w:val="9"/>
        </w:rPr>
        <w:t xml:space="preserve"> </w:t>
      </w:r>
      <w:r w:rsidRPr="00BD2F6E">
        <w:t>числе</w:t>
      </w:r>
      <w:r w:rsidRPr="00BD2F6E">
        <w:rPr>
          <w:spacing w:val="8"/>
        </w:rPr>
        <w:t xml:space="preserve"> </w:t>
      </w:r>
      <w:r w:rsidRPr="00BD2F6E">
        <w:rPr>
          <w:spacing w:val="-1"/>
        </w:rPr>
        <w:t>исторической,</w:t>
      </w:r>
      <w:r w:rsidRPr="00BD2F6E">
        <w:rPr>
          <w:spacing w:val="8"/>
        </w:rPr>
        <w:t xml:space="preserve"> </w:t>
      </w:r>
      <w:r w:rsidRPr="00BD2F6E">
        <w:t>природно-ландшафтной,</w:t>
      </w:r>
      <w:r w:rsidRPr="00BD2F6E">
        <w:rPr>
          <w:spacing w:val="71"/>
        </w:rPr>
        <w:t xml:space="preserve"> </w:t>
      </w:r>
      <w:r w:rsidRPr="00BD2F6E">
        <w:rPr>
          <w:spacing w:val="-1"/>
        </w:rPr>
        <w:t>курортно-рекреационной,</w:t>
      </w:r>
      <w:r w:rsidRPr="00BD2F6E">
        <w:rPr>
          <w:spacing w:val="56"/>
        </w:rPr>
        <w:t xml:space="preserve"> </w:t>
      </w:r>
      <w:r w:rsidRPr="00BD2F6E">
        <w:t>планировочной,</w:t>
      </w:r>
      <w:r w:rsidRPr="00BD2F6E">
        <w:rPr>
          <w:spacing w:val="56"/>
        </w:rPr>
        <w:t xml:space="preserve"> </w:t>
      </w:r>
      <w:r w:rsidRPr="00BD2F6E">
        <w:t>композиционной,</w:t>
      </w:r>
      <w:r w:rsidRPr="00BD2F6E">
        <w:rPr>
          <w:spacing w:val="56"/>
        </w:rPr>
        <w:t xml:space="preserve"> </w:t>
      </w:r>
      <w:r w:rsidRPr="00BD2F6E">
        <w:rPr>
          <w:spacing w:val="-1"/>
        </w:rPr>
        <w:t>археологической</w:t>
      </w:r>
      <w:r w:rsidRPr="00BD2F6E">
        <w:rPr>
          <w:spacing w:val="56"/>
        </w:rPr>
        <w:t xml:space="preserve"> </w:t>
      </w:r>
      <w:r w:rsidRPr="00BD2F6E">
        <w:t>и</w:t>
      </w:r>
      <w:r w:rsidRPr="00BD2F6E">
        <w:rPr>
          <w:spacing w:val="56"/>
        </w:rPr>
        <w:t xml:space="preserve"> </w:t>
      </w:r>
      <w:r w:rsidRPr="00BD2F6E">
        <w:t>средовой</w:t>
      </w:r>
      <w:r w:rsidRPr="00BD2F6E">
        <w:rPr>
          <w:spacing w:val="69"/>
        </w:rPr>
        <w:t xml:space="preserve"> </w:t>
      </w:r>
      <w:r w:rsidRPr="00BD2F6E">
        <w:t>основы</w:t>
      </w:r>
      <w:r w:rsidRPr="00BD2F6E">
        <w:rPr>
          <w:spacing w:val="55"/>
        </w:rPr>
        <w:t xml:space="preserve"> </w:t>
      </w:r>
      <w:r w:rsidRPr="00BD2F6E">
        <w:rPr>
          <w:spacing w:val="-1"/>
        </w:rPr>
        <w:t>развития</w:t>
      </w:r>
      <w:r w:rsidRPr="00BD2F6E">
        <w:rPr>
          <w:spacing w:val="56"/>
        </w:rPr>
        <w:t xml:space="preserve"> </w:t>
      </w:r>
      <w:r w:rsidRPr="00BD2F6E">
        <w:rPr>
          <w:spacing w:val="-1"/>
        </w:rPr>
        <w:t>муниципальных</w:t>
      </w:r>
      <w:r w:rsidRPr="00BD2F6E">
        <w:rPr>
          <w:spacing w:val="55"/>
        </w:rPr>
        <w:t xml:space="preserve"> </w:t>
      </w:r>
      <w:r w:rsidRPr="00BD2F6E">
        <w:rPr>
          <w:spacing w:val="-1"/>
        </w:rPr>
        <w:t>образований</w:t>
      </w:r>
      <w:r w:rsidRPr="00BD2F6E">
        <w:rPr>
          <w:spacing w:val="56"/>
        </w:rPr>
        <w:t xml:space="preserve"> </w:t>
      </w:r>
      <w:r w:rsidRPr="00BD2F6E">
        <w:t>Краснодарского</w:t>
      </w:r>
      <w:r w:rsidRPr="00BD2F6E">
        <w:rPr>
          <w:spacing w:val="55"/>
        </w:rPr>
        <w:t xml:space="preserve"> </w:t>
      </w:r>
      <w:r w:rsidRPr="00BD2F6E">
        <w:t>края,</w:t>
      </w:r>
      <w:r w:rsidRPr="00BD2F6E">
        <w:rPr>
          <w:spacing w:val="56"/>
        </w:rPr>
        <w:t xml:space="preserve"> </w:t>
      </w:r>
      <w:r w:rsidRPr="00BD2F6E">
        <w:t>в</w:t>
      </w:r>
      <w:r w:rsidRPr="00BD2F6E">
        <w:rPr>
          <w:spacing w:val="55"/>
        </w:rPr>
        <w:t xml:space="preserve"> </w:t>
      </w:r>
      <w:r w:rsidRPr="00BD2F6E">
        <w:rPr>
          <w:spacing w:val="-1"/>
        </w:rPr>
        <w:t>целях</w:t>
      </w:r>
      <w:r w:rsidRPr="00BD2F6E">
        <w:rPr>
          <w:spacing w:val="56"/>
        </w:rPr>
        <w:t xml:space="preserve"> </w:t>
      </w:r>
      <w:r w:rsidRPr="00BD2F6E">
        <w:rPr>
          <w:spacing w:val="-1"/>
        </w:rPr>
        <w:t>недопущения</w:t>
      </w:r>
      <w:r w:rsidRPr="00BD2F6E">
        <w:rPr>
          <w:spacing w:val="87"/>
        </w:rPr>
        <w:t xml:space="preserve"> </w:t>
      </w:r>
      <w:r w:rsidRPr="00BD2F6E">
        <w:rPr>
          <w:spacing w:val="-1"/>
        </w:rPr>
        <w:t>ухудшения</w:t>
      </w:r>
      <w:r w:rsidRPr="00BD2F6E">
        <w:rPr>
          <w:spacing w:val="15"/>
        </w:rPr>
        <w:t xml:space="preserve"> </w:t>
      </w:r>
      <w:r w:rsidRPr="00BD2F6E">
        <w:t>средовых</w:t>
      </w:r>
      <w:r w:rsidRPr="00BD2F6E">
        <w:rPr>
          <w:spacing w:val="16"/>
        </w:rPr>
        <w:t xml:space="preserve"> </w:t>
      </w:r>
      <w:r w:rsidRPr="00BD2F6E">
        <w:t>характеристик</w:t>
      </w:r>
      <w:r w:rsidRPr="00BD2F6E">
        <w:rPr>
          <w:spacing w:val="16"/>
        </w:rPr>
        <w:t xml:space="preserve"> </w:t>
      </w:r>
      <w:r w:rsidRPr="00BD2F6E">
        <w:t>застройки</w:t>
      </w:r>
      <w:r w:rsidRPr="00BD2F6E">
        <w:rPr>
          <w:spacing w:val="16"/>
        </w:rPr>
        <w:t xml:space="preserve"> </w:t>
      </w:r>
      <w:r w:rsidRPr="00BD2F6E">
        <w:t>и</w:t>
      </w:r>
      <w:r w:rsidRPr="00BD2F6E">
        <w:rPr>
          <w:spacing w:val="16"/>
        </w:rPr>
        <w:t xml:space="preserve"> </w:t>
      </w:r>
      <w:r w:rsidRPr="00BD2F6E">
        <w:t>обеспечения</w:t>
      </w:r>
      <w:r w:rsidRPr="00BD2F6E">
        <w:rPr>
          <w:spacing w:val="15"/>
        </w:rPr>
        <w:t xml:space="preserve"> </w:t>
      </w:r>
      <w:r w:rsidRPr="00BD2F6E">
        <w:rPr>
          <w:spacing w:val="-1"/>
        </w:rPr>
        <w:t>устойчивого</w:t>
      </w:r>
      <w:r w:rsidRPr="00BD2F6E">
        <w:rPr>
          <w:spacing w:val="16"/>
        </w:rPr>
        <w:t xml:space="preserve"> </w:t>
      </w:r>
      <w:r w:rsidRPr="00BD2F6E">
        <w:t>формирования</w:t>
      </w:r>
      <w:r w:rsidRPr="00BD2F6E">
        <w:rPr>
          <w:spacing w:val="40"/>
        </w:rPr>
        <w:t xml:space="preserve"> </w:t>
      </w:r>
      <w:r w:rsidRPr="00BD2F6E">
        <w:t xml:space="preserve">среды, </w:t>
      </w:r>
      <w:r w:rsidRPr="00BD2F6E">
        <w:rPr>
          <w:spacing w:val="-1"/>
        </w:rPr>
        <w:t>благоприятной</w:t>
      </w:r>
      <w:r w:rsidRPr="00BD2F6E">
        <w:t xml:space="preserve"> для </w:t>
      </w:r>
      <w:r w:rsidRPr="00BD2F6E">
        <w:rPr>
          <w:spacing w:val="-1"/>
        </w:rPr>
        <w:t>жизнедеятельности</w:t>
      </w:r>
      <w:r w:rsidRPr="00BD2F6E">
        <w:t xml:space="preserve"> </w:t>
      </w:r>
      <w:r w:rsidRPr="00BD2F6E">
        <w:rPr>
          <w:spacing w:val="-1"/>
        </w:rPr>
        <w:t>населения;</w:t>
      </w:r>
    </w:p>
    <w:p w14:paraId="4BF81E4F" w14:textId="77777777" w:rsidR="008476BC" w:rsidRPr="00BD2F6E" w:rsidRDefault="008476BC">
      <w:pPr>
        <w:pStyle w:val="af0"/>
        <w:numPr>
          <w:ilvl w:val="0"/>
          <w:numId w:val="78"/>
        </w:numPr>
        <w:tabs>
          <w:tab w:val="left" w:pos="1170"/>
          <w:tab w:val="left" w:pos="9639"/>
        </w:tabs>
        <w:suppressAutoHyphens w:val="0"/>
        <w:spacing w:after="0" w:line="240" w:lineRule="auto"/>
        <w:ind w:left="0" w:right="286" w:firstLine="709"/>
        <w:jc w:val="both"/>
      </w:pPr>
      <w:r w:rsidRPr="00BD2F6E">
        <w:t>анализ</w:t>
      </w:r>
      <w:r w:rsidRPr="00BD2F6E">
        <w:rPr>
          <w:spacing w:val="-12"/>
        </w:rPr>
        <w:t xml:space="preserve"> </w:t>
      </w:r>
      <w:r w:rsidRPr="00BD2F6E">
        <w:t>транспортной</w:t>
      </w:r>
      <w:r w:rsidRPr="00BD2F6E">
        <w:rPr>
          <w:spacing w:val="-13"/>
        </w:rPr>
        <w:t xml:space="preserve"> </w:t>
      </w:r>
      <w:r w:rsidRPr="00BD2F6E">
        <w:t>и</w:t>
      </w:r>
      <w:r w:rsidRPr="00BD2F6E">
        <w:rPr>
          <w:spacing w:val="-12"/>
        </w:rPr>
        <w:t xml:space="preserve"> </w:t>
      </w:r>
      <w:r w:rsidRPr="00BD2F6E">
        <w:t>пешеходной</w:t>
      </w:r>
      <w:r w:rsidRPr="00BD2F6E">
        <w:rPr>
          <w:spacing w:val="-12"/>
        </w:rPr>
        <w:t xml:space="preserve"> </w:t>
      </w:r>
      <w:r w:rsidRPr="00BD2F6E">
        <w:rPr>
          <w:spacing w:val="-1"/>
        </w:rPr>
        <w:t>доступности</w:t>
      </w:r>
      <w:r w:rsidRPr="00BD2F6E">
        <w:rPr>
          <w:spacing w:val="-13"/>
        </w:rPr>
        <w:t xml:space="preserve"> </w:t>
      </w:r>
      <w:r w:rsidRPr="00BD2F6E">
        <w:t>объекта</w:t>
      </w:r>
      <w:r w:rsidRPr="00BD2F6E">
        <w:rPr>
          <w:spacing w:val="-13"/>
        </w:rPr>
        <w:t xml:space="preserve"> </w:t>
      </w:r>
      <w:r w:rsidRPr="00BD2F6E">
        <w:t>капитального</w:t>
      </w:r>
      <w:r w:rsidRPr="00BD2F6E">
        <w:rPr>
          <w:spacing w:val="-12"/>
        </w:rPr>
        <w:t xml:space="preserve"> </w:t>
      </w:r>
      <w:r w:rsidRPr="00BD2F6E">
        <w:rPr>
          <w:spacing w:val="-1"/>
        </w:rPr>
        <w:t>строительства,</w:t>
      </w:r>
      <w:r w:rsidRPr="00BD2F6E">
        <w:rPr>
          <w:spacing w:val="45"/>
        </w:rPr>
        <w:t xml:space="preserve"> </w:t>
      </w:r>
      <w:r w:rsidRPr="00BD2F6E">
        <w:t>для</w:t>
      </w:r>
      <w:r w:rsidRPr="00BD2F6E">
        <w:rPr>
          <w:spacing w:val="29"/>
        </w:rPr>
        <w:t xml:space="preserve"> </w:t>
      </w:r>
      <w:r w:rsidRPr="00BD2F6E">
        <w:rPr>
          <w:spacing w:val="-1"/>
        </w:rPr>
        <w:t>которого</w:t>
      </w:r>
      <w:r w:rsidRPr="00BD2F6E">
        <w:rPr>
          <w:spacing w:val="28"/>
        </w:rPr>
        <w:t xml:space="preserve"> </w:t>
      </w:r>
      <w:r w:rsidRPr="00BD2F6E">
        <w:rPr>
          <w:spacing w:val="-1"/>
        </w:rPr>
        <w:t>осуществляется</w:t>
      </w:r>
      <w:r w:rsidRPr="00BD2F6E">
        <w:rPr>
          <w:spacing w:val="28"/>
        </w:rPr>
        <w:t xml:space="preserve"> </w:t>
      </w:r>
      <w:r w:rsidRPr="00BD2F6E">
        <w:t>оценка</w:t>
      </w:r>
      <w:r w:rsidRPr="00BD2F6E">
        <w:rPr>
          <w:spacing w:val="28"/>
        </w:rPr>
        <w:t xml:space="preserve"> </w:t>
      </w:r>
      <w:r w:rsidRPr="00BD2F6E">
        <w:t>архитектурно-градостроительного</w:t>
      </w:r>
      <w:r w:rsidRPr="00BD2F6E">
        <w:rPr>
          <w:spacing w:val="28"/>
        </w:rPr>
        <w:t xml:space="preserve"> </w:t>
      </w:r>
      <w:r w:rsidRPr="00BD2F6E">
        <w:t>облика,</w:t>
      </w:r>
      <w:r w:rsidRPr="00BD2F6E">
        <w:rPr>
          <w:spacing w:val="29"/>
        </w:rPr>
        <w:t xml:space="preserve"> </w:t>
      </w:r>
      <w:r w:rsidRPr="00BD2F6E">
        <w:t>с</w:t>
      </w:r>
      <w:r w:rsidRPr="00BD2F6E">
        <w:rPr>
          <w:spacing w:val="28"/>
        </w:rPr>
        <w:t xml:space="preserve"> </w:t>
      </w:r>
      <w:r w:rsidRPr="00BD2F6E">
        <w:rPr>
          <w:spacing w:val="-1"/>
        </w:rPr>
        <w:t>учетом</w:t>
      </w:r>
      <w:r w:rsidRPr="00BD2F6E">
        <w:rPr>
          <w:spacing w:val="52"/>
        </w:rPr>
        <w:t xml:space="preserve"> </w:t>
      </w:r>
      <w:r w:rsidRPr="00BD2F6E">
        <w:rPr>
          <w:spacing w:val="-1"/>
        </w:rPr>
        <w:t>доступности</w:t>
      </w:r>
      <w:r w:rsidRPr="00BD2F6E">
        <w:t xml:space="preserve"> для инвалидов и </w:t>
      </w:r>
      <w:r w:rsidRPr="00BD2F6E">
        <w:rPr>
          <w:spacing w:val="-1"/>
        </w:rPr>
        <w:t>других</w:t>
      </w:r>
      <w:r w:rsidRPr="00BD2F6E">
        <w:t xml:space="preserve"> </w:t>
      </w:r>
      <w:r w:rsidRPr="00BD2F6E">
        <w:rPr>
          <w:spacing w:val="-1"/>
        </w:rPr>
        <w:t>маломобильных</w:t>
      </w:r>
      <w:r w:rsidRPr="00BD2F6E">
        <w:t xml:space="preserve"> </w:t>
      </w:r>
      <w:r w:rsidRPr="00BD2F6E">
        <w:rPr>
          <w:spacing w:val="-1"/>
        </w:rPr>
        <w:t>групп</w:t>
      </w:r>
      <w:r w:rsidRPr="00BD2F6E">
        <w:t xml:space="preserve"> </w:t>
      </w:r>
      <w:r w:rsidRPr="00BD2F6E">
        <w:rPr>
          <w:spacing w:val="-1"/>
        </w:rPr>
        <w:t>населения;</w:t>
      </w:r>
    </w:p>
    <w:p w14:paraId="08AFA7C7" w14:textId="77777777" w:rsidR="008476BC" w:rsidRPr="00BD2F6E" w:rsidRDefault="008476BC">
      <w:pPr>
        <w:pStyle w:val="af0"/>
        <w:numPr>
          <w:ilvl w:val="0"/>
          <w:numId w:val="78"/>
        </w:numPr>
        <w:tabs>
          <w:tab w:val="left" w:pos="1170"/>
          <w:tab w:val="left" w:pos="9639"/>
        </w:tabs>
        <w:suppressAutoHyphens w:val="0"/>
        <w:spacing w:after="0" w:line="240" w:lineRule="auto"/>
        <w:ind w:left="0" w:right="286" w:firstLine="709"/>
        <w:jc w:val="both"/>
      </w:pPr>
      <w:r w:rsidRPr="00BD2F6E">
        <w:t>анализ</w:t>
      </w:r>
      <w:r w:rsidRPr="00BD2F6E">
        <w:rPr>
          <w:spacing w:val="59"/>
        </w:rPr>
        <w:t xml:space="preserve"> </w:t>
      </w:r>
      <w:r w:rsidRPr="00BD2F6E">
        <w:t>планировочной и</w:t>
      </w:r>
      <w:r w:rsidRPr="00BD2F6E">
        <w:rPr>
          <w:spacing w:val="59"/>
        </w:rPr>
        <w:t xml:space="preserve"> </w:t>
      </w:r>
      <w:r w:rsidRPr="00BD2F6E">
        <w:rPr>
          <w:spacing w:val="-1"/>
        </w:rPr>
        <w:t>функциональной</w:t>
      </w:r>
      <w:r w:rsidRPr="00BD2F6E">
        <w:rPr>
          <w:spacing w:val="59"/>
        </w:rPr>
        <w:t xml:space="preserve"> </w:t>
      </w:r>
      <w:r w:rsidRPr="00BD2F6E">
        <w:t xml:space="preserve">организации </w:t>
      </w:r>
      <w:r w:rsidRPr="00BD2F6E">
        <w:rPr>
          <w:spacing w:val="-1"/>
        </w:rPr>
        <w:t>объекта</w:t>
      </w:r>
      <w:r w:rsidRPr="00BD2F6E">
        <w:t xml:space="preserve"> капитального</w:t>
      </w:r>
      <w:r w:rsidRPr="00BD2F6E">
        <w:rPr>
          <w:spacing w:val="38"/>
        </w:rPr>
        <w:t xml:space="preserve"> </w:t>
      </w:r>
      <w:r w:rsidRPr="00BD2F6E">
        <w:rPr>
          <w:spacing w:val="-1"/>
        </w:rPr>
        <w:t>строительства</w:t>
      </w:r>
      <w:r w:rsidRPr="00BD2F6E">
        <w:rPr>
          <w:spacing w:val="13"/>
        </w:rPr>
        <w:t xml:space="preserve"> </w:t>
      </w:r>
      <w:r w:rsidRPr="00BD2F6E">
        <w:t>и</w:t>
      </w:r>
      <w:r w:rsidRPr="00BD2F6E">
        <w:rPr>
          <w:spacing w:val="14"/>
        </w:rPr>
        <w:t xml:space="preserve"> </w:t>
      </w:r>
      <w:r w:rsidRPr="00BD2F6E">
        <w:t>его</w:t>
      </w:r>
      <w:r w:rsidRPr="00BD2F6E">
        <w:rPr>
          <w:spacing w:val="15"/>
        </w:rPr>
        <w:t xml:space="preserve"> </w:t>
      </w:r>
      <w:r w:rsidRPr="00BD2F6E">
        <w:rPr>
          <w:spacing w:val="-1"/>
        </w:rPr>
        <w:t>территории,</w:t>
      </w:r>
      <w:r w:rsidRPr="00BD2F6E">
        <w:rPr>
          <w:spacing w:val="14"/>
        </w:rPr>
        <w:t xml:space="preserve"> </w:t>
      </w:r>
      <w:r w:rsidRPr="00BD2F6E">
        <w:t>для</w:t>
      </w:r>
      <w:r w:rsidRPr="00BD2F6E">
        <w:rPr>
          <w:spacing w:val="14"/>
        </w:rPr>
        <w:t xml:space="preserve"> </w:t>
      </w:r>
      <w:r w:rsidRPr="00BD2F6E">
        <w:rPr>
          <w:spacing w:val="-1"/>
        </w:rPr>
        <w:t>которого</w:t>
      </w:r>
      <w:r w:rsidRPr="00BD2F6E">
        <w:rPr>
          <w:spacing w:val="14"/>
        </w:rPr>
        <w:t xml:space="preserve"> </w:t>
      </w:r>
      <w:r w:rsidRPr="00BD2F6E">
        <w:rPr>
          <w:spacing w:val="-1"/>
        </w:rPr>
        <w:t>осуществляется</w:t>
      </w:r>
      <w:r w:rsidRPr="00BD2F6E">
        <w:rPr>
          <w:spacing w:val="14"/>
        </w:rPr>
        <w:t xml:space="preserve"> </w:t>
      </w:r>
      <w:r w:rsidRPr="00BD2F6E">
        <w:t>оценка</w:t>
      </w:r>
      <w:r w:rsidRPr="00BD2F6E">
        <w:rPr>
          <w:spacing w:val="14"/>
        </w:rPr>
        <w:t xml:space="preserve"> </w:t>
      </w:r>
      <w:r w:rsidRPr="00BD2F6E">
        <w:t>архитектурно-</w:t>
      </w:r>
      <w:r w:rsidRPr="00BD2F6E">
        <w:rPr>
          <w:spacing w:val="88"/>
        </w:rPr>
        <w:t xml:space="preserve"> </w:t>
      </w:r>
      <w:r w:rsidRPr="00BD2F6E">
        <w:t xml:space="preserve">градостроительного облика, и </w:t>
      </w:r>
      <w:r w:rsidRPr="00BD2F6E">
        <w:rPr>
          <w:spacing w:val="-1"/>
        </w:rPr>
        <w:t>элементов объекта</w:t>
      </w:r>
      <w:r w:rsidRPr="00BD2F6E">
        <w:t xml:space="preserve"> </w:t>
      </w:r>
      <w:r w:rsidRPr="00BD2F6E">
        <w:rPr>
          <w:spacing w:val="-1"/>
        </w:rPr>
        <w:t>благоустройства,</w:t>
      </w:r>
      <w:r w:rsidRPr="00BD2F6E">
        <w:rPr>
          <w:spacing w:val="1"/>
        </w:rPr>
        <w:t xml:space="preserve"> </w:t>
      </w:r>
      <w:r w:rsidRPr="00BD2F6E">
        <w:t>в</w:t>
      </w:r>
      <w:r w:rsidRPr="00BD2F6E">
        <w:rPr>
          <w:spacing w:val="1"/>
        </w:rPr>
        <w:t xml:space="preserve"> </w:t>
      </w:r>
      <w:r w:rsidRPr="00BD2F6E">
        <w:t xml:space="preserve">том </w:t>
      </w:r>
      <w:r w:rsidRPr="00BD2F6E">
        <w:rPr>
          <w:spacing w:val="-1"/>
        </w:rPr>
        <w:t>числе:</w:t>
      </w:r>
    </w:p>
    <w:p w14:paraId="55C4200F" w14:textId="77777777" w:rsidR="008476BC" w:rsidRPr="00BD2F6E" w:rsidRDefault="008476BC">
      <w:pPr>
        <w:pStyle w:val="af0"/>
        <w:numPr>
          <w:ilvl w:val="0"/>
          <w:numId w:val="77"/>
        </w:numPr>
        <w:tabs>
          <w:tab w:val="left" w:pos="1135"/>
          <w:tab w:val="left" w:pos="9639"/>
        </w:tabs>
        <w:suppressAutoHyphens w:val="0"/>
        <w:spacing w:after="0" w:line="240" w:lineRule="auto"/>
        <w:ind w:left="0" w:right="286" w:firstLine="709"/>
      </w:pPr>
      <w:r w:rsidRPr="00BD2F6E">
        <w:rPr>
          <w:spacing w:val="-1"/>
        </w:rPr>
        <w:t>соответствия</w:t>
      </w:r>
      <w:r w:rsidRPr="00BD2F6E">
        <w:rPr>
          <w:spacing w:val="46"/>
        </w:rPr>
        <w:t xml:space="preserve"> </w:t>
      </w:r>
      <w:r w:rsidRPr="00BD2F6E">
        <w:t>планировочной</w:t>
      </w:r>
      <w:r w:rsidRPr="00BD2F6E">
        <w:rPr>
          <w:spacing w:val="47"/>
        </w:rPr>
        <w:t xml:space="preserve"> </w:t>
      </w:r>
      <w:r w:rsidRPr="00BD2F6E">
        <w:t>и</w:t>
      </w:r>
      <w:r w:rsidRPr="00BD2F6E">
        <w:rPr>
          <w:spacing w:val="46"/>
        </w:rPr>
        <w:t xml:space="preserve"> </w:t>
      </w:r>
      <w:r w:rsidRPr="00BD2F6E">
        <w:rPr>
          <w:spacing w:val="-1"/>
        </w:rPr>
        <w:t>функциональной</w:t>
      </w:r>
      <w:r w:rsidRPr="00BD2F6E">
        <w:rPr>
          <w:spacing w:val="46"/>
        </w:rPr>
        <w:t xml:space="preserve"> </w:t>
      </w:r>
      <w:r w:rsidRPr="00BD2F6E">
        <w:rPr>
          <w:spacing w:val="-1"/>
        </w:rPr>
        <w:t>организации,</w:t>
      </w:r>
      <w:r w:rsidRPr="00BD2F6E">
        <w:rPr>
          <w:spacing w:val="46"/>
        </w:rPr>
        <w:t xml:space="preserve"> </w:t>
      </w:r>
      <w:r w:rsidRPr="00BD2F6E">
        <w:t>заявленной</w:t>
      </w:r>
      <w:r w:rsidRPr="00BD2F6E">
        <w:rPr>
          <w:spacing w:val="46"/>
        </w:rPr>
        <w:t xml:space="preserve"> </w:t>
      </w:r>
      <w:r w:rsidRPr="00BD2F6E">
        <w:t>в</w:t>
      </w:r>
      <w:r w:rsidRPr="00BD2F6E">
        <w:rPr>
          <w:spacing w:val="69"/>
        </w:rPr>
        <w:t xml:space="preserve"> </w:t>
      </w:r>
      <w:r w:rsidRPr="00BD2F6E">
        <w:rPr>
          <w:spacing w:val="-1"/>
        </w:rPr>
        <w:t>наименовании</w:t>
      </w:r>
      <w:r w:rsidRPr="00BD2F6E">
        <w:t xml:space="preserve"> </w:t>
      </w:r>
      <w:r w:rsidRPr="00BD2F6E">
        <w:rPr>
          <w:spacing w:val="-1"/>
        </w:rPr>
        <w:t>объекта</w:t>
      </w:r>
      <w:r w:rsidRPr="00BD2F6E">
        <w:t xml:space="preserve"> </w:t>
      </w:r>
      <w:r w:rsidRPr="00BD2F6E">
        <w:rPr>
          <w:spacing w:val="-1"/>
        </w:rPr>
        <w:t>функции;</w:t>
      </w:r>
    </w:p>
    <w:p w14:paraId="600EC414" w14:textId="77777777" w:rsidR="008476BC" w:rsidRPr="00BD2F6E" w:rsidRDefault="008476BC">
      <w:pPr>
        <w:pStyle w:val="af0"/>
        <w:numPr>
          <w:ilvl w:val="0"/>
          <w:numId w:val="77"/>
        </w:numPr>
        <w:tabs>
          <w:tab w:val="left" w:pos="1135"/>
          <w:tab w:val="left" w:pos="9639"/>
        </w:tabs>
        <w:suppressAutoHyphens w:val="0"/>
        <w:spacing w:after="0" w:line="240" w:lineRule="auto"/>
        <w:ind w:left="0" w:right="286" w:firstLine="709"/>
      </w:pPr>
      <w:r w:rsidRPr="00BD2F6E">
        <w:rPr>
          <w:spacing w:val="-1"/>
        </w:rPr>
        <w:t>эффективности</w:t>
      </w:r>
      <w:r w:rsidRPr="00BD2F6E">
        <w:rPr>
          <w:spacing w:val="-14"/>
        </w:rPr>
        <w:t xml:space="preserve"> </w:t>
      </w:r>
      <w:r w:rsidRPr="00BD2F6E">
        <w:rPr>
          <w:spacing w:val="-1"/>
        </w:rPr>
        <w:t>планировочной</w:t>
      </w:r>
      <w:r w:rsidRPr="00BD2F6E">
        <w:rPr>
          <w:spacing w:val="-14"/>
        </w:rPr>
        <w:t xml:space="preserve"> </w:t>
      </w:r>
      <w:r w:rsidRPr="00BD2F6E">
        <w:t>организации,</w:t>
      </w:r>
      <w:r w:rsidRPr="00BD2F6E">
        <w:rPr>
          <w:spacing w:val="-13"/>
        </w:rPr>
        <w:t xml:space="preserve"> </w:t>
      </w:r>
      <w:r w:rsidRPr="00BD2F6E">
        <w:rPr>
          <w:spacing w:val="-1"/>
        </w:rPr>
        <w:t>соответствия</w:t>
      </w:r>
      <w:r w:rsidRPr="00BD2F6E">
        <w:rPr>
          <w:spacing w:val="-14"/>
        </w:rPr>
        <w:t xml:space="preserve"> </w:t>
      </w:r>
      <w:r w:rsidRPr="00BD2F6E">
        <w:t>планировочной</w:t>
      </w:r>
      <w:r w:rsidRPr="00BD2F6E">
        <w:rPr>
          <w:spacing w:val="-13"/>
        </w:rPr>
        <w:t xml:space="preserve"> </w:t>
      </w:r>
      <w:r w:rsidRPr="00BD2F6E">
        <w:t>организации</w:t>
      </w:r>
      <w:r w:rsidRPr="00BD2F6E">
        <w:rPr>
          <w:spacing w:val="69"/>
        </w:rPr>
        <w:t xml:space="preserve"> </w:t>
      </w:r>
      <w:r w:rsidRPr="00BD2F6E">
        <w:rPr>
          <w:spacing w:val="-1"/>
        </w:rPr>
        <w:t>помещений,</w:t>
      </w:r>
      <w:r w:rsidRPr="00BD2F6E">
        <w:rPr>
          <w:spacing w:val="11"/>
        </w:rPr>
        <w:t xml:space="preserve"> </w:t>
      </w:r>
      <w:r w:rsidRPr="00BD2F6E">
        <w:rPr>
          <w:spacing w:val="-1"/>
        </w:rPr>
        <w:t>обеспеченности</w:t>
      </w:r>
      <w:r w:rsidRPr="00BD2F6E">
        <w:rPr>
          <w:spacing w:val="11"/>
        </w:rPr>
        <w:t xml:space="preserve"> </w:t>
      </w:r>
      <w:r w:rsidRPr="00BD2F6E">
        <w:t>обслуживающими</w:t>
      </w:r>
      <w:r w:rsidRPr="00BD2F6E">
        <w:rPr>
          <w:spacing w:val="12"/>
        </w:rPr>
        <w:t xml:space="preserve"> </w:t>
      </w:r>
      <w:r w:rsidRPr="00BD2F6E">
        <w:rPr>
          <w:spacing w:val="-1"/>
        </w:rPr>
        <w:t>помещениями</w:t>
      </w:r>
      <w:r w:rsidRPr="00BD2F6E">
        <w:rPr>
          <w:spacing w:val="12"/>
        </w:rPr>
        <w:t xml:space="preserve"> </w:t>
      </w:r>
      <w:r w:rsidRPr="00BD2F6E">
        <w:t>и</w:t>
      </w:r>
      <w:r w:rsidRPr="00BD2F6E">
        <w:rPr>
          <w:spacing w:val="11"/>
        </w:rPr>
        <w:t xml:space="preserve"> </w:t>
      </w:r>
      <w:r w:rsidRPr="00BD2F6E">
        <w:t>площадками,</w:t>
      </w:r>
      <w:r w:rsidRPr="00BD2F6E">
        <w:rPr>
          <w:spacing w:val="11"/>
        </w:rPr>
        <w:t xml:space="preserve"> </w:t>
      </w:r>
      <w:r w:rsidRPr="00BD2F6E">
        <w:t>по</w:t>
      </w:r>
      <w:r w:rsidRPr="00BD2F6E">
        <w:rPr>
          <w:spacing w:val="11"/>
        </w:rPr>
        <w:t xml:space="preserve"> </w:t>
      </w:r>
      <w:r w:rsidRPr="00BD2F6E">
        <w:rPr>
          <w:spacing w:val="-1"/>
        </w:rPr>
        <w:t>обеспечению</w:t>
      </w:r>
      <w:r w:rsidRPr="00BD2F6E">
        <w:rPr>
          <w:spacing w:val="90"/>
        </w:rPr>
        <w:t xml:space="preserve"> </w:t>
      </w:r>
      <w:r w:rsidRPr="00BD2F6E">
        <w:rPr>
          <w:spacing w:val="-1"/>
        </w:rPr>
        <w:t>доступности</w:t>
      </w:r>
      <w:r w:rsidRPr="00BD2F6E">
        <w:t xml:space="preserve"> </w:t>
      </w:r>
      <w:r w:rsidRPr="00BD2F6E">
        <w:rPr>
          <w:spacing w:val="-1"/>
        </w:rPr>
        <w:t>территории</w:t>
      </w:r>
      <w:r w:rsidRPr="00BD2F6E">
        <w:t xml:space="preserve"> и помещений для </w:t>
      </w:r>
      <w:r w:rsidRPr="00BD2F6E">
        <w:rPr>
          <w:spacing w:val="-1"/>
        </w:rPr>
        <w:t>маломобильных</w:t>
      </w:r>
      <w:r w:rsidRPr="00BD2F6E">
        <w:t xml:space="preserve"> групп </w:t>
      </w:r>
      <w:r w:rsidRPr="00BD2F6E">
        <w:rPr>
          <w:spacing w:val="-1"/>
        </w:rPr>
        <w:t>населения</w:t>
      </w:r>
      <w:r w:rsidRPr="00BD2F6E">
        <w:t xml:space="preserve"> и</w:t>
      </w:r>
      <w:r w:rsidRPr="00BD2F6E">
        <w:rPr>
          <w:spacing w:val="-1"/>
        </w:rPr>
        <w:t xml:space="preserve"> </w:t>
      </w:r>
      <w:r w:rsidRPr="00BD2F6E">
        <w:t>инвалидов;</w:t>
      </w:r>
    </w:p>
    <w:p w14:paraId="31850AEF" w14:textId="77777777" w:rsidR="008476BC" w:rsidRPr="00BD2F6E" w:rsidRDefault="008476BC">
      <w:pPr>
        <w:pStyle w:val="af0"/>
        <w:numPr>
          <w:ilvl w:val="0"/>
          <w:numId w:val="77"/>
        </w:numPr>
        <w:tabs>
          <w:tab w:val="left" w:pos="1135"/>
          <w:tab w:val="left" w:pos="9639"/>
        </w:tabs>
        <w:suppressAutoHyphens w:val="0"/>
        <w:spacing w:after="0" w:line="240" w:lineRule="auto"/>
        <w:ind w:left="0" w:right="286" w:firstLine="709"/>
      </w:pPr>
      <w:r w:rsidRPr="00BD2F6E">
        <w:t xml:space="preserve">использования </w:t>
      </w:r>
      <w:r w:rsidRPr="00BD2F6E">
        <w:rPr>
          <w:spacing w:val="-1"/>
        </w:rPr>
        <w:t>существующего</w:t>
      </w:r>
      <w:r w:rsidRPr="00BD2F6E">
        <w:t xml:space="preserve"> </w:t>
      </w:r>
      <w:r w:rsidRPr="00BD2F6E">
        <w:rPr>
          <w:spacing w:val="-1"/>
        </w:rPr>
        <w:t>рельефа,</w:t>
      </w:r>
      <w:r w:rsidRPr="00BD2F6E">
        <w:t xml:space="preserve"> </w:t>
      </w:r>
      <w:r w:rsidRPr="00BD2F6E">
        <w:rPr>
          <w:spacing w:val="-1"/>
        </w:rPr>
        <w:t>природного</w:t>
      </w:r>
      <w:r w:rsidRPr="00BD2F6E">
        <w:t xml:space="preserve"> ландшафта;</w:t>
      </w:r>
    </w:p>
    <w:p w14:paraId="58013A3B" w14:textId="77777777" w:rsidR="008476BC" w:rsidRPr="00BD2F6E" w:rsidRDefault="008476BC">
      <w:pPr>
        <w:pStyle w:val="af0"/>
        <w:numPr>
          <w:ilvl w:val="0"/>
          <w:numId w:val="77"/>
        </w:numPr>
        <w:tabs>
          <w:tab w:val="left" w:pos="1135"/>
          <w:tab w:val="left" w:pos="9639"/>
        </w:tabs>
        <w:suppressAutoHyphens w:val="0"/>
        <w:spacing w:after="0" w:line="240" w:lineRule="auto"/>
        <w:ind w:left="0" w:right="286" w:firstLine="709"/>
      </w:pPr>
      <w:r w:rsidRPr="00BD2F6E">
        <w:rPr>
          <w:spacing w:val="-1"/>
        </w:rPr>
        <w:t>обеспеченности</w:t>
      </w:r>
      <w:r w:rsidRPr="00BD2F6E">
        <w:rPr>
          <w:spacing w:val="34"/>
        </w:rPr>
        <w:t xml:space="preserve"> </w:t>
      </w:r>
      <w:r w:rsidRPr="00BD2F6E">
        <w:t>рекреационными</w:t>
      </w:r>
      <w:r w:rsidRPr="00BD2F6E">
        <w:rPr>
          <w:spacing w:val="35"/>
        </w:rPr>
        <w:t xml:space="preserve"> </w:t>
      </w:r>
      <w:r w:rsidRPr="00BD2F6E">
        <w:t>площадками</w:t>
      </w:r>
      <w:r w:rsidRPr="00BD2F6E">
        <w:rPr>
          <w:spacing w:val="33"/>
        </w:rPr>
        <w:t xml:space="preserve"> </w:t>
      </w:r>
      <w:r w:rsidRPr="00BD2F6E">
        <w:t>различного</w:t>
      </w:r>
      <w:r w:rsidRPr="00BD2F6E">
        <w:rPr>
          <w:spacing w:val="33"/>
        </w:rPr>
        <w:t xml:space="preserve"> </w:t>
      </w:r>
      <w:r w:rsidRPr="00BD2F6E">
        <w:t>вида</w:t>
      </w:r>
      <w:r w:rsidRPr="00BD2F6E">
        <w:rPr>
          <w:spacing w:val="34"/>
        </w:rPr>
        <w:t xml:space="preserve"> </w:t>
      </w:r>
      <w:r w:rsidRPr="00BD2F6E">
        <w:rPr>
          <w:spacing w:val="-1"/>
        </w:rPr>
        <w:t>(детскими</w:t>
      </w:r>
      <w:r w:rsidRPr="00BD2F6E">
        <w:rPr>
          <w:spacing w:val="42"/>
        </w:rPr>
        <w:t xml:space="preserve"> </w:t>
      </w:r>
      <w:r w:rsidRPr="00BD2F6E">
        <w:t>площадками,</w:t>
      </w:r>
      <w:r w:rsidRPr="00BD2F6E">
        <w:rPr>
          <w:spacing w:val="32"/>
        </w:rPr>
        <w:t xml:space="preserve"> </w:t>
      </w:r>
      <w:r w:rsidRPr="00BD2F6E">
        <w:rPr>
          <w:spacing w:val="-1"/>
        </w:rPr>
        <w:t>местами</w:t>
      </w:r>
      <w:r w:rsidRPr="00BD2F6E">
        <w:rPr>
          <w:spacing w:val="31"/>
        </w:rPr>
        <w:t xml:space="preserve"> </w:t>
      </w:r>
      <w:r w:rsidRPr="00BD2F6E">
        <w:t>паркования</w:t>
      </w:r>
      <w:r w:rsidRPr="00BD2F6E">
        <w:rPr>
          <w:spacing w:val="31"/>
        </w:rPr>
        <w:t xml:space="preserve"> </w:t>
      </w:r>
      <w:r w:rsidRPr="00BD2F6E">
        <w:rPr>
          <w:spacing w:val="-1"/>
        </w:rPr>
        <w:t>автотранспортных</w:t>
      </w:r>
      <w:r w:rsidRPr="00BD2F6E">
        <w:rPr>
          <w:spacing w:val="32"/>
        </w:rPr>
        <w:t xml:space="preserve"> </w:t>
      </w:r>
      <w:r w:rsidRPr="00BD2F6E">
        <w:rPr>
          <w:spacing w:val="-1"/>
        </w:rPr>
        <w:t>средств,</w:t>
      </w:r>
      <w:r w:rsidRPr="00BD2F6E">
        <w:rPr>
          <w:spacing w:val="32"/>
        </w:rPr>
        <w:t xml:space="preserve"> </w:t>
      </w:r>
      <w:r w:rsidRPr="00BD2F6E">
        <w:rPr>
          <w:spacing w:val="-1"/>
        </w:rPr>
        <w:t>площадками</w:t>
      </w:r>
      <w:r w:rsidRPr="00BD2F6E">
        <w:rPr>
          <w:spacing w:val="32"/>
        </w:rPr>
        <w:t xml:space="preserve"> </w:t>
      </w:r>
      <w:r w:rsidRPr="00BD2F6E">
        <w:rPr>
          <w:spacing w:val="-1"/>
        </w:rPr>
        <w:t>загрузки</w:t>
      </w:r>
      <w:r w:rsidRPr="00BD2F6E">
        <w:rPr>
          <w:spacing w:val="31"/>
        </w:rPr>
        <w:t xml:space="preserve"> </w:t>
      </w:r>
      <w:r w:rsidRPr="00BD2F6E">
        <w:rPr>
          <w:spacing w:val="-1"/>
        </w:rPr>
        <w:t>товаров,</w:t>
      </w:r>
      <w:r w:rsidRPr="00BD2F6E">
        <w:rPr>
          <w:spacing w:val="95"/>
        </w:rPr>
        <w:t xml:space="preserve"> </w:t>
      </w:r>
      <w:r w:rsidRPr="00BD2F6E">
        <w:t>площадками</w:t>
      </w:r>
      <w:r w:rsidRPr="00BD2F6E">
        <w:rPr>
          <w:spacing w:val="12"/>
        </w:rPr>
        <w:t xml:space="preserve"> </w:t>
      </w:r>
      <w:r w:rsidRPr="00BD2F6E">
        <w:t>для</w:t>
      </w:r>
      <w:r w:rsidRPr="00BD2F6E">
        <w:rPr>
          <w:spacing w:val="12"/>
        </w:rPr>
        <w:t xml:space="preserve"> </w:t>
      </w:r>
      <w:r w:rsidRPr="00BD2F6E">
        <w:rPr>
          <w:spacing w:val="-1"/>
        </w:rPr>
        <w:t>мусорных</w:t>
      </w:r>
      <w:r w:rsidRPr="00BD2F6E">
        <w:rPr>
          <w:spacing w:val="12"/>
        </w:rPr>
        <w:t xml:space="preserve"> </w:t>
      </w:r>
      <w:r w:rsidRPr="00BD2F6E">
        <w:rPr>
          <w:spacing w:val="-1"/>
        </w:rPr>
        <w:t>контейнеров),</w:t>
      </w:r>
      <w:r w:rsidRPr="00BD2F6E">
        <w:rPr>
          <w:spacing w:val="13"/>
        </w:rPr>
        <w:t xml:space="preserve"> </w:t>
      </w:r>
      <w:r w:rsidRPr="00BD2F6E">
        <w:rPr>
          <w:spacing w:val="-1"/>
        </w:rPr>
        <w:t>элементами</w:t>
      </w:r>
      <w:r w:rsidRPr="00BD2F6E">
        <w:rPr>
          <w:spacing w:val="12"/>
        </w:rPr>
        <w:t xml:space="preserve"> </w:t>
      </w:r>
      <w:r w:rsidRPr="00BD2F6E">
        <w:rPr>
          <w:spacing w:val="-1"/>
        </w:rPr>
        <w:t>благоустройства</w:t>
      </w:r>
      <w:r w:rsidRPr="00BD2F6E">
        <w:rPr>
          <w:spacing w:val="13"/>
        </w:rPr>
        <w:t xml:space="preserve"> </w:t>
      </w:r>
      <w:r w:rsidRPr="00BD2F6E">
        <w:rPr>
          <w:spacing w:val="-1"/>
        </w:rPr>
        <w:t>(малыми</w:t>
      </w:r>
      <w:r w:rsidRPr="00BD2F6E">
        <w:rPr>
          <w:spacing w:val="93"/>
        </w:rPr>
        <w:t xml:space="preserve"> </w:t>
      </w:r>
      <w:r w:rsidRPr="00BD2F6E">
        <w:rPr>
          <w:spacing w:val="-1"/>
        </w:rPr>
        <w:t>архитектурными</w:t>
      </w:r>
      <w:r w:rsidRPr="00BD2F6E">
        <w:rPr>
          <w:spacing w:val="6"/>
        </w:rPr>
        <w:t xml:space="preserve"> </w:t>
      </w:r>
      <w:r w:rsidRPr="00BD2F6E">
        <w:t>формами,</w:t>
      </w:r>
      <w:r w:rsidRPr="00BD2F6E">
        <w:rPr>
          <w:spacing w:val="8"/>
        </w:rPr>
        <w:t xml:space="preserve"> </w:t>
      </w:r>
      <w:r w:rsidRPr="00BD2F6E">
        <w:rPr>
          <w:spacing w:val="-1"/>
        </w:rPr>
        <w:t>ограждениями</w:t>
      </w:r>
      <w:r w:rsidRPr="00BD2F6E">
        <w:rPr>
          <w:spacing w:val="8"/>
        </w:rPr>
        <w:t xml:space="preserve"> </w:t>
      </w:r>
      <w:r w:rsidRPr="00BD2F6E">
        <w:t>и</w:t>
      </w:r>
      <w:r w:rsidRPr="00BD2F6E">
        <w:rPr>
          <w:spacing w:val="5"/>
        </w:rPr>
        <w:t xml:space="preserve"> </w:t>
      </w:r>
      <w:r w:rsidRPr="00BD2F6E">
        <w:rPr>
          <w:spacing w:val="-1"/>
        </w:rPr>
        <w:t>шлагбаумами,</w:t>
      </w:r>
      <w:r w:rsidRPr="00BD2F6E">
        <w:rPr>
          <w:spacing w:val="8"/>
        </w:rPr>
        <w:t xml:space="preserve"> </w:t>
      </w:r>
      <w:r w:rsidRPr="00BD2F6E">
        <w:rPr>
          <w:spacing w:val="-1"/>
        </w:rPr>
        <w:t>функциональным</w:t>
      </w:r>
      <w:r w:rsidRPr="00BD2F6E">
        <w:rPr>
          <w:spacing w:val="8"/>
        </w:rPr>
        <w:t xml:space="preserve"> </w:t>
      </w:r>
      <w:r w:rsidRPr="00BD2F6E">
        <w:t>и</w:t>
      </w:r>
      <w:r w:rsidRPr="00BD2F6E">
        <w:rPr>
          <w:spacing w:val="6"/>
        </w:rPr>
        <w:t xml:space="preserve"> </w:t>
      </w:r>
      <w:r w:rsidRPr="00BD2F6E">
        <w:rPr>
          <w:spacing w:val="-1"/>
        </w:rPr>
        <w:t>архитектурным</w:t>
      </w:r>
      <w:r w:rsidRPr="00BD2F6E">
        <w:rPr>
          <w:spacing w:val="115"/>
        </w:rPr>
        <w:t xml:space="preserve"> </w:t>
      </w:r>
      <w:r w:rsidRPr="00BD2F6E">
        <w:t>освещением,</w:t>
      </w:r>
      <w:r w:rsidRPr="00BD2F6E">
        <w:rPr>
          <w:spacing w:val="-12"/>
        </w:rPr>
        <w:t xml:space="preserve"> </w:t>
      </w:r>
      <w:r w:rsidRPr="00BD2F6E">
        <w:rPr>
          <w:spacing w:val="-1"/>
        </w:rPr>
        <w:t>озеленением,</w:t>
      </w:r>
      <w:r w:rsidRPr="00BD2F6E">
        <w:rPr>
          <w:spacing w:val="-12"/>
        </w:rPr>
        <w:t xml:space="preserve"> </w:t>
      </w:r>
      <w:r w:rsidRPr="00BD2F6E">
        <w:rPr>
          <w:spacing w:val="-1"/>
        </w:rPr>
        <w:t>элементами</w:t>
      </w:r>
      <w:r w:rsidRPr="00BD2F6E">
        <w:rPr>
          <w:spacing w:val="-12"/>
        </w:rPr>
        <w:t xml:space="preserve"> </w:t>
      </w:r>
      <w:r w:rsidRPr="00BD2F6E">
        <w:t>навигации,</w:t>
      </w:r>
      <w:r w:rsidRPr="00BD2F6E">
        <w:rPr>
          <w:spacing w:val="-12"/>
        </w:rPr>
        <w:t xml:space="preserve"> </w:t>
      </w:r>
      <w:r w:rsidRPr="00BD2F6E">
        <w:t>информации</w:t>
      </w:r>
      <w:r w:rsidRPr="00BD2F6E">
        <w:rPr>
          <w:spacing w:val="-12"/>
        </w:rPr>
        <w:t xml:space="preserve"> </w:t>
      </w:r>
      <w:r w:rsidRPr="00BD2F6E">
        <w:t>и</w:t>
      </w:r>
      <w:r w:rsidRPr="00BD2F6E">
        <w:rPr>
          <w:spacing w:val="-12"/>
        </w:rPr>
        <w:t xml:space="preserve"> </w:t>
      </w:r>
      <w:r w:rsidRPr="00BD2F6E">
        <w:rPr>
          <w:spacing w:val="-1"/>
        </w:rPr>
        <w:t>безопасности)</w:t>
      </w:r>
      <w:r w:rsidRPr="00BD2F6E">
        <w:rPr>
          <w:spacing w:val="-13"/>
        </w:rPr>
        <w:t xml:space="preserve"> </w:t>
      </w:r>
      <w:r w:rsidRPr="00BD2F6E">
        <w:rPr>
          <w:spacing w:val="-1"/>
        </w:rPr>
        <w:t>гармоничности</w:t>
      </w:r>
      <w:r w:rsidRPr="00BD2F6E">
        <w:rPr>
          <w:spacing w:val="85"/>
        </w:rPr>
        <w:t xml:space="preserve"> </w:t>
      </w:r>
      <w:r w:rsidRPr="00BD2F6E">
        <w:t xml:space="preserve">и </w:t>
      </w:r>
      <w:r w:rsidRPr="00BD2F6E">
        <w:rPr>
          <w:spacing w:val="-1"/>
        </w:rPr>
        <w:t>комфортности</w:t>
      </w:r>
      <w:r w:rsidRPr="00BD2F6E">
        <w:t xml:space="preserve"> в их расположении.</w:t>
      </w:r>
    </w:p>
    <w:p w14:paraId="4223C73E" w14:textId="77777777" w:rsidR="008476BC" w:rsidRPr="00BD2F6E" w:rsidRDefault="008476BC">
      <w:pPr>
        <w:pStyle w:val="af0"/>
        <w:numPr>
          <w:ilvl w:val="1"/>
          <w:numId w:val="80"/>
        </w:numPr>
        <w:tabs>
          <w:tab w:val="left" w:pos="1073"/>
          <w:tab w:val="left" w:pos="9639"/>
        </w:tabs>
        <w:suppressAutoHyphens w:val="0"/>
        <w:spacing w:after="0" w:line="240" w:lineRule="auto"/>
        <w:ind w:left="0" w:right="286" w:firstLine="709"/>
        <w:jc w:val="both"/>
      </w:pPr>
      <w:r w:rsidRPr="00BD2F6E">
        <w:rPr>
          <w:spacing w:val="-1"/>
        </w:rPr>
        <w:t>Принятие</w:t>
      </w:r>
      <w:r w:rsidRPr="00BD2F6E">
        <w:rPr>
          <w:spacing w:val="4"/>
        </w:rPr>
        <w:t xml:space="preserve"> </w:t>
      </w:r>
      <w:r w:rsidRPr="00BD2F6E">
        <w:t>решения</w:t>
      </w:r>
      <w:r w:rsidRPr="00BD2F6E">
        <w:rPr>
          <w:spacing w:val="5"/>
        </w:rPr>
        <w:t xml:space="preserve"> </w:t>
      </w:r>
      <w:r w:rsidRPr="00BD2F6E">
        <w:t>о</w:t>
      </w:r>
      <w:r w:rsidRPr="00BD2F6E">
        <w:rPr>
          <w:spacing w:val="4"/>
        </w:rPr>
        <w:t xml:space="preserve"> </w:t>
      </w:r>
      <w:r w:rsidRPr="00BD2F6E">
        <w:t>согласовании</w:t>
      </w:r>
      <w:r w:rsidRPr="00BD2F6E">
        <w:rPr>
          <w:spacing w:val="4"/>
        </w:rPr>
        <w:t xml:space="preserve"> </w:t>
      </w:r>
      <w:r w:rsidRPr="00BD2F6E">
        <w:t>архитектурно-градостроительного</w:t>
      </w:r>
      <w:r w:rsidRPr="00BD2F6E">
        <w:rPr>
          <w:spacing w:val="4"/>
        </w:rPr>
        <w:t xml:space="preserve"> </w:t>
      </w:r>
      <w:r w:rsidRPr="00BD2F6E">
        <w:t>облика</w:t>
      </w:r>
      <w:r w:rsidRPr="00BD2F6E">
        <w:rPr>
          <w:spacing w:val="5"/>
        </w:rPr>
        <w:t xml:space="preserve"> </w:t>
      </w:r>
      <w:r w:rsidRPr="00BD2F6E">
        <w:rPr>
          <w:spacing w:val="-1"/>
        </w:rPr>
        <w:t>объекта</w:t>
      </w:r>
      <w:r w:rsidRPr="00BD2F6E">
        <w:rPr>
          <w:spacing w:val="28"/>
        </w:rPr>
        <w:t xml:space="preserve"> </w:t>
      </w:r>
      <w:r w:rsidRPr="00BD2F6E">
        <w:t>капитального</w:t>
      </w:r>
      <w:r w:rsidRPr="00BD2F6E">
        <w:rPr>
          <w:spacing w:val="59"/>
        </w:rPr>
        <w:t xml:space="preserve"> </w:t>
      </w:r>
      <w:r w:rsidRPr="00BD2F6E">
        <w:rPr>
          <w:spacing w:val="-1"/>
        </w:rPr>
        <w:t>строительства</w:t>
      </w:r>
      <w:r w:rsidRPr="00BD2F6E">
        <w:rPr>
          <w:spacing w:val="59"/>
        </w:rPr>
        <w:t xml:space="preserve"> </w:t>
      </w:r>
      <w:r w:rsidRPr="00BD2F6E">
        <w:rPr>
          <w:spacing w:val="-1"/>
        </w:rPr>
        <w:t>осуществляется</w:t>
      </w:r>
      <w:r w:rsidRPr="00BD2F6E">
        <w:t xml:space="preserve"> в</w:t>
      </w:r>
      <w:r w:rsidRPr="00BD2F6E">
        <w:rPr>
          <w:spacing w:val="59"/>
        </w:rPr>
        <w:t xml:space="preserve"> </w:t>
      </w:r>
      <w:r w:rsidRPr="00BD2F6E">
        <w:t>отношении</w:t>
      </w:r>
      <w:r w:rsidRPr="00BD2F6E">
        <w:rPr>
          <w:spacing w:val="59"/>
        </w:rPr>
        <w:t xml:space="preserve"> </w:t>
      </w:r>
      <w:r w:rsidRPr="00BD2F6E">
        <w:rPr>
          <w:spacing w:val="-1"/>
        </w:rPr>
        <w:t>вновь</w:t>
      </w:r>
      <w:r w:rsidRPr="00BD2F6E">
        <w:t xml:space="preserve"> </w:t>
      </w:r>
      <w:r w:rsidRPr="00BD2F6E">
        <w:rPr>
          <w:spacing w:val="-1"/>
        </w:rPr>
        <w:t>возводимых</w:t>
      </w:r>
      <w:r w:rsidRPr="00BD2F6E">
        <w:t xml:space="preserve"> и</w:t>
      </w:r>
      <w:r w:rsidRPr="00BD2F6E">
        <w:rPr>
          <w:spacing w:val="77"/>
        </w:rPr>
        <w:t xml:space="preserve"> </w:t>
      </w:r>
      <w:r w:rsidRPr="00BD2F6E">
        <w:rPr>
          <w:spacing w:val="-1"/>
        </w:rPr>
        <w:t>реконструируемых</w:t>
      </w:r>
      <w:r w:rsidRPr="00BD2F6E">
        <w:t xml:space="preserve"> </w:t>
      </w:r>
      <w:r w:rsidRPr="00BD2F6E">
        <w:rPr>
          <w:spacing w:val="-1"/>
        </w:rPr>
        <w:t>объектов</w:t>
      </w:r>
      <w:r w:rsidRPr="00BD2F6E">
        <w:t xml:space="preserve"> капитального </w:t>
      </w:r>
      <w:r w:rsidRPr="00BD2F6E">
        <w:rPr>
          <w:spacing w:val="-1"/>
        </w:rPr>
        <w:t>строительства</w:t>
      </w:r>
      <w:r w:rsidRPr="00BD2F6E">
        <w:t xml:space="preserve"> на территории </w:t>
      </w:r>
      <w:r w:rsidRPr="00BD2F6E">
        <w:rPr>
          <w:spacing w:val="-1"/>
        </w:rPr>
        <w:t>Краснодарского</w:t>
      </w:r>
      <w:r w:rsidRPr="00BD2F6E">
        <w:t xml:space="preserve"> края.</w:t>
      </w:r>
    </w:p>
    <w:p w14:paraId="719F7F3F" w14:textId="77777777" w:rsidR="008476BC" w:rsidRPr="00BD2F6E" w:rsidRDefault="008476BC">
      <w:pPr>
        <w:pStyle w:val="af0"/>
        <w:numPr>
          <w:ilvl w:val="1"/>
          <w:numId w:val="80"/>
        </w:numPr>
        <w:tabs>
          <w:tab w:val="left" w:pos="1073"/>
          <w:tab w:val="left" w:pos="9639"/>
        </w:tabs>
        <w:suppressAutoHyphens w:val="0"/>
        <w:spacing w:after="0" w:line="240" w:lineRule="auto"/>
        <w:ind w:left="0" w:right="286" w:firstLine="709"/>
        <w:jc w:val="both"/>
      </w:pPr>
      <w:r w:rsidRPr="00BD2F6E">
        <w:t>«Порядок</w:t>
      </w:r>
      <w:r w:rsidRPr="00BD2F6E">
        <w:rPr>
          <w:spacing w:val="46"/>
        </w:rPr>
        <w:t xml:space="preserve"> </w:t>
      </w:r>
      <w:r w:rsidRPr="00BD2F6E">
        <w:t>рассмотрения</w:t>
      </w:r>
      <w:r w:rsidRPr="00BD2F6E">
        <w:rPr>
          <w:spacing w:val="46"/>
        </w:rPr>
        <w:t xml:space="preserve"> </w:t>
      </w:r>
      <w:r w:rsidRPr="00BD2F6E">
        <w:rPr>
          <w:spacing w:val="-1"/>
        </w:rPr>
        <w:t>архитектурно-градостроительного</w:t>
      </w:r>
      <w:r w:rsidRPr="00BD2F6E">
        <w:rPr>
          <w:spacing w:val="46"/>
        </w:rPr>
        <w:t xml:space="preserve"> </w:t>
      </w:r>
      <w:r w:rsidRPr="00BD2F6E">
        <w:t>облика</w:t>
      </w:r>
      <w:r w:rsidRPr="00BD2F6E">
        <w:rPr>
          <w:spacing w:val="47"/>
        </w:rPr>
        <w:t xml:space="preserve"> </w:t>
      </w:r>
      <w:r w:rsidRPr="00BD2F6E">
        <w:rPr>
          <w:spacing w:val="-1"/>
        </w:rPr>
        <w:t>объекта</w:t>
      </w:r>
      <w:r w:rsidRPr="00BD2F6E">
        <w:rPr>
          <w:spacing w:val="67"/>
        </w:rPr>
        <w:t xml:space="preserve"> </w:t>
      </w:r>
      <w:r w:rsidRPr="00BD2F6E">
        <w:t>капитального</w:t>
      </w:r>
      <w:r w:rsidRPr="00BD2F6E">
        <w:rPr>
          <w:spacing w:val="9"/>
        </w:rPr>
        <w:t xml:space="preserve"> </w:t>
      </w:r>
      <w:r w:rsidRPr="00BD2F6E">
        <w:rPr>
          <w:spacing w:val="-1"/>
        </w:rPr>
        <w:t>строительства</w:t>
      </w:r>
      <w:r w:rsidRPr="00BD2F6E">
        <w:rPr>
          <w:spacing w:val="9"/>
        </w:rPr>
        <w:t xml:space="preserve"> </w:t>
      </w:r>
      <w:r w:rsidRPr="00BD2F6E">
        <w:t>и</w:t>
      </w:r>
      <w:r w:rsidRPr="00BD2F6E">
        <w:rPr>
          <w:spacing w:val="9"/>
        </w:rPr>
        <w:t xml:space="preserve"> </w:t>
      </w:r>
      <w:r w:rsidRPr="00BD2F6E">
        <w:t>предоставления</w:t>
      </w:r>
      <w:r w:rsidRPr="00BD2F6E">
        <w:rPr>
          <w:spacing w:val="9"/>
        </w:rPr>
        <w:t xml:space="preserve"> </w:t>
      </w:r>
      <w:r w:rsidRPr="00BD2F6E">
        <w:rPr>
          <w:spacing w:val="-1"/>
        </w:rPr>
        <w:t>решения</w:t>
      </w:r>
      <w:r w:rsidRPr="00BD2F6E">
        <w:rPr>
          <w:spacing w:val="9"/>
        </w:rPr>
        <w:t xml:space="preserve"> </w:t>
      </w:r>
      <w:r w:rsidRPr="00BD2F6E">
        <w:t>о</w:t>
      </w:r>
      <w:r w:rsidRPr="00BD2F6E">
        <w:rPr>
          <w:spacing w:val="9"/>
        </w:rPr>
        <w:t xml:space="preserve"> </w:t>
      </w:r>
      <w:r w:rsidRPr="00BD2F6E">
        <w:t>согласовании</w:t>
      </w:r>
      <w:r w:rsidRPr="00BD2F6E">
        <w:rPr>
          <w:spacing w:val="9"/>
        </w:rPr>
        <w:t xml:space="preserve"> </w:t>
      </w:r>
      <w:r w:rsidRPr="00BD2F6E">
        <w:t>архитектурно-</w:t>
      </w:r>
      <w:r w:rsidRPr="00BD2F6E">
        <w:rPr>
          <w:spacing w:val="36"/>
        </w:rPr>
        <w:t xml:space="preserve"> </w:t>
      </w:r>
      <w:r w:rsidRPr="00BD2F6E">
        <w:t>градостроительного</w:t>
      </w:r>
      <w:r w:rsidRPr="00BD2F6E">
        <w:rPr>
          <w:spacing w:val="26"/>
        </w:rPr>
        <w:t xml:space="preserve"> </w:t>
      </w:r>
      <w:r w:rsidRPr="00BD2F6E">
        <w:t>облика</w:t>
      </w:r>
      <w:r w:rsidRPr="00BD2F6E">
        <w:rPr>
          <w:spacing w:val="25"/>
        </w:rPr>
        <w:t xml:space="preserve"> </w:t>
      </w:r>
      <w:r w:rsidRPr="00BD2F6E">
        <w:t>объекта</w:t>
      </w:r>
      <w:r w:rsidRPr="00BD2F6E">
        <w:rPr>
          <w:spacing w:val="26"/>
        </w:rPr>
        <w:t xml:space="preserve"> </w:t>
      </w:r>
      <w:r w:rsidRPr="00BD2F6E">
        <w:t>капитального</w:t>
      </w:r>
      <w:r w:rsidRPr="00BD2F6E">
        <w:rPr>
          <w:spacing w:val="25"/>
        </w:rPr>
        <w:t xml:space="preserve"> </w:t>
      </w:r>
      <w:r w:rsidRPr="00BD2F6E">
        <w:rPr>
          <w:spacing w:val="-1"/>
        </w:rPr>
        <w:t>строительства</w:t>
      </w:r>
      <w:r w:rsidRPr="00BD2F6E">
        <w:rPr>
          <w:spacing w:val="26"/>
        </w:rPr>
        <w:t xml:space="preserve"> </w:t>
      </w:r>
      <w:r w:rsidRPr="00BD2F6E">
        <w:t>на</w:t>
      </w:r>
      <w:r w:rsidRPr="00BD2F6E">
        <w:rPr>
          <w:spacing w:val="26"/>
        </w:rPr>
        <w:t xml:space="preserve"> </w:t>
      </w:r>
      <w:r w:rsidRPr="00BD2F6E">
        <w:rPr>
          <w:spacing w:val="-1"/>
        </w:rPr>
        <w:t>территории</w:t>
      </w:r>
      <w:r w:rsidRPr="00BD2F6E">
        <w:rPr>
          <w:spacing w:val="41"/>
        </w:rPr>
        <w:t xml:space="preserve"> </w:t>
      </w:r>
      <w:r w:rsidRPr="00BD2F6E">
        <w:rPr>
          <w:spacing w:val="-1"/>
        </w:rPr>
        <w:t>Краснодарского</w:t>
      </w:r>
      <w:r w:rsidRPr="00BD2F6E">
        <w:rPr>
          <w:spacing w:val="5"/>
        </w:rPr>
        <w:t xml:space="preserve"> </w:t>
      </w:r>
      <w:r w:rsidRPr="00BD2F6E">
        <w:t>края»</w:t>
      </w:r>
      <w:r w:rsidRPr="00BD2F6E">
        <w:rPr>
          <w:spacing w:val="5"/>
        </w:rPr>
        <w:t xml:space="preserve"> </w:t>
      </w:r>
      <w:r w:rsidRPr="00BD2F6E">
        <w:t>не</w:t>
      </w:r>
      <w:r w:rsidRPr="00BD2F6E">
        <w:rPr>
          <w:spacing w:val="6"/>
        </w:rPr>
        <w:t xml:space="preserve"> </w:t>
      </w:r>
      <w:r w:rsidRPr="00BD2F6E">
        <w:rPr>
          <w:spacing w:val="-1"/>
        </w:rPr>
        <w:t>распространяется</w:t>
      </w:r>
      <w:r w:rsidRPr="00BD2F6E">
        <w:rPr>
          <w:spacing w:val="5"/>
        </w:rPr>
        <w:t xml:space="preserve"> </w:t>
      </w:r>
      <w:r w:rsidRPr="00BD2F6E">
        <w:t>на</w:t>
      </w:r>
      <w:r w:rsidRPr="00BD2F6E">
        <w:rPr>
          <w:spacing w:val="6"/>
        </w:rPr>
        <w:t xml:space="preserve"> </w:t>
      </w:r>
      <w:r w:rsidRPr="00BD2F6E">
        <w:rPr>
          <w:spacing w:val="-1"/>
        </w:rPr>
        <w:t>существующие</w:t>
      </w:r>
      <w:r w:rsidRPr="00BD2F6E">
        <w:rPr>
          <w:spacing w:val="4"/>
        </w:rPr>
        <w:t xml:space="preserve"> </w:t>
      </w:r>
      <w:r w:rsidRPr="00BD2F6E">
        <w:t>и</w:t>
      </w:r>
      <w:r w:rsidRPr="00BD2F6E">
        <w:rPr>
          <w:spacing w:val="5"/>
        </w:rPr>
        <w:t xml:space="preserve"> </w:t>
      </w:r>
      <w:r w:rsidRPr="00BD2F6E">
        <w:rPr>
          <w:spacing w:val="-1"/>
        </w:rPr>
        <w:t>выявленные</w:t>
      </w:r>
      <w:r w:rsidRPr="00BD2F6E">
        <w:rPr>
          <w:spacing w:val="5"/>
        </w:rPr>
        <w:t xml:space="preserve"> </w:t>
      </w:r>
      <w:r w:rsidRPr="00BD2F6E">
        <w:rPr>
          <w:spacing w:val="-1"/>
        </w:rPr>
        <w:t>объекты</w:t>
      </w:r>
      <w:r w:rsidRPr="00BD2F6E">
        <w:rPr>
          <w:spacing w:val="103"/>
        </w:rPr>
        <w:t xml:space="preserve"> </w:t>
      </w:r>
      <w:r w:rsidRPr="00BD2F6E">
        <w:rPr>
          <w:spacing w:val="-1"/>
        </w:rPr>
        <w:t>культурного</w:t>
      </w:r>
      <w:r w:rsidRPr="00BD2F6E">
        <w:rPr>
          <w:spacing w:val="-5"/>
        </w:rPr>
        <w:t xml:space="preserve"> </w:t>
      </w:r>
      <w:r w:rsidRPr="00BD2F6E">
        <w:t>наследия,</w:t>
      </w:r>
      <w:r w:rsidRPr="00BD2F6E">
        <w:rPr>
          <w:spacing w:val="-6"/>
        </w:rPr>
        <w:t xml:space="preserve"> </w:t>
      </w:r>
      <w:r w:rsidRPr="00BD2F6E">
        <w:rPr>
          <w:spacing w:val="-1"/>
        </w:rPr>
        <w:t>объекты</w:t>
      </w:r>
      <w:r w:rsidRPr="00BD2F6E">
        <w:rPr>
          <w:spacing w:val="-6"/>
        </w:rPr>
        <w:t xml:space="preserve"> </w:t>
      </w:r>
      <w:r w:rsidRPr="00BD2F6E">
        <w:rPr>
          <w:spacing w:val="-1"/>
        </w:rPr>
        <w:t>индивидуального</w:t>
      </w:r>
      <w:r w:rsidRPr="00BD2F6E">
        <w:rPr>
          <w:spacing w:val="-5"/>
        </w:rPr>
        <w:t xml:space="preserve"> </w:t>
      </w:r>
      <w:r w:rsidRPr="00BD2F6E">
        <w:t>жилищного</w:t>
      </w:r>
      <w:r w:rsidRPr="00BD2F6E">
        <w:rPr>
          <w:spacing w:val="-5"/>
        </w:rPr>
        <w:t xml:space="preserve"> </w:t>
      </w:r>
      <w:r w:rsidRPr="00BD2F6E">
        <w:rPr>
          <w:spacing w:val="-1"/>
        </w:rPr>
        <w:t>строительства,</w:t>
      </w:r>
      <w:r w:rsidRPr="00BD2F6E">
        <w:rPr>
          <w:spacing w:val="-5"/>
        </w:rPr>
        <w:t xml:space="preserve"> </w:t>
      </w:r>
      <w:r w:rsidRPr="00BD2F6E">
        <w:t>а</w:t>
      </w:r>
      <w:r w:rsidRPr="00BD2F6E">
        <w:rPr>
          <w:spacing w:val="-5"/>
        </w:rPr>
        <w:t xml:space="preserve"> </w:t>
      </w:r>
      <w:r w:rsidRPr="00BD2F6E">
        <w:t>также</w:t>
      </w:r>
      <w:r w:rsidRPr="00BD2F6E">
        <w:rPr>
          <w:spacing w:val="-6"/>
        </w:rPr>
        <w:t xml:space="preserve"> </w:t>
      </w:r>
      <w:r w:rsidRPr="00BD2F6E">
        <w:t>линейные</w:t>
      </w:r>
      <w:r w:rsidRPr="00BD2F6E">
        <w:rPr>
          <w:spacing w:val="85"/>
        </w:rPr>
        <w:t xml:space="preserve"> </w:t>
      </w:r>
      <w:r w:rsidRPr="00BD2F6E">
        <w:rPr>
          <w:spacing w:val="-1"/>
        </w:rPr>
        <w:t>объекты.</w:t>
      </w:r>
    </w:p>
    <w:p w14:paraId="0EE1790B" w14:textId="77777777" w:rsidR="008476BC" w:rsidRPr="00BD2F6E" w:rsidRDefault="008476BC">
      <w:pPr>
        <w:pStyle w:val="af0"/>
        <w:numPr>
          <w:ilvl w:val="1"/>
          <w:numId w:val="80"/>
        </w:numPr>
        <w:tabs>
          <w:tab w:val="left" w:pos="1073"/>
          <w:tab w:val="left" w:pos="9639"/>
        </w:tabs>
        <w:suppressAutoHyphens w:val="0"/>
        <w:spacing w:after="0" w:line="240" w:lineRule="auto"/>
        <w:ind w:left="0" w:right="286" w:firstLine="709"/>
        <w:jc w:val="both"/>
      </w:pPr>
      <w:r w:rsidRPr="00BD2F6E">
        <w:t>Порядок</w:t>
      </w:r>
      <w:r w:rsidRPr="00BD2F6E">
        <w:rPr>
          <w:spacing w:val="10"/>
        </w:rPr>
        <w:t xml:space="preserve"> </w:t>
      </w:r>
      <w:r w:rsidRPr="00BD2F6E">
        <w:t>рассмотрения</w:t>
      </w:r>
      <w:r w:rsidRPr="00BD2F6E">
        <w:rPr>
          <w:spacing w:val="10"/>
        </w:rPr>
        <w:t xml:space="preserve"> </w:t>
      </w:r>
      <w:r w:rsidRPr="00BD2F6E">
        <w:rPr>
          <w:spacing w:val="-1"/>
        </w:rPr>
        <w:t>архитектурно-градостроительного</w:t>
      </w:r>
      <w:r w:rsidRPr="00BD2F6E">
        <w:rPr>
          <w:spacing w:val="10"/>
        </w:rPr>
        <w:t xml:space="preserve"> </w:t>
      </w:r>
      <w:r w:rsidRPr="00BD2F6E">
        <w:t>облика</w:t>
      </w:r>
      <w:r w:rsidRPr="00BD2F6E">
        <w:rPr>
          <w:spacing w:val="9"/>
        </w:rPr>
        <w:t xml:space="preserve"> </w:t>
      </w:r>
      <w:r w:rsidRPr="00BD2F6E">
        <w:rPr>
          <w:spacing w:val="-1"/>
        </w:rPr>
        <w:t>объекта</w:t>
      </w:r>
      <w:r w:rsidRPr="00BD2F6E">
        <w:rPr>
          <w:spacing w:val="72"/>
        </w:rPr>
        <w:t xml:space="preserve"> </w:t>
      </w:r>
      <w:r w:rsidRPr="00BD2F6E">
        <w:t>капитального</w:t>
      </w:r>
      <w:r w:rsidRPr="00BD2F6E">
        <w:rPr>
          <w:spacing w:val="19"/>
        </w:rPr>
        <w:t xml:space="preserve"> </w:t>
      </w:r>
      <w:r w:rsidRPr="00BD2F6E">
        <w:rPr>
          <w:spacing w:val="-1"/>
        </w:rPr>
        <w:t>строительства</w:t>
      </w:r>
      <w:r w:rsidRPr="00BD2F6E">
        <w:rPr>
          <w:spacing w:val="19"/>
        </w:rPr>
        <w:t xml:space="preserve"> </w:t>
      </w:r>
      <w:r w:rsidRPr="00BD2F6E">
        <w:t>и</w:t>
      </w:r>
      <w:r w:rsidRPr="00BD2F6E">
        <w:rPr>
          <w:spacing w:val="20"/>
        </w:rPr>
        <w:t xml:space="preserve"> </w:t>
      </w:r>
      <w:r w:rsidRPr="00BD2F6E">
        <w:rPr>
          <w:spacing w:val="-1"/>
        </w:rPr>
        <w:t>процедура</w:t>
      </w:r>
      <w:r w:rsidRPr="00BD2F6E">
        <w:rPr>
          <w:spacing w:val="20"/>
        </w:rPr>
        <w:t xml:space="preserve"> </w:t>
      </w:r>
      <w:r w:rsidRPr="00BD2F6E">
        <w:rPr>
          <w:spacing w:val="-1"/>
        </w:rPr>
        <w:t>выдачи</w:t>
      </w:r>
      <w:r w:rsidRPr="00BD2F6E">
        <w:rPr>
          <w:spacing w:val="20"/>
        </w:rPr>
        <w:t xml:space="preserve"> </w:t>
      </w:r>
      <w:r w:rsidRPr="00BD2F6E">
        <w:rPr>
          <w:spacing w:val="-1"/>
        </w:rPr>
        <w:t>решения</w:t>
      </w:r>
      <w:r w:rsidRPr="00BD2F6E">
        <w:rPr>
          <w:spacing w:val="20"/>
        </w:rPr>
        <w:t xml:space="preserve"> </w:t>
      </w:r>
      <w:r w:rsidRPr="00BD2F6E">
        <w:t>о</w:t>
      </w:r>
      <w:r w:rsidRPr="00BD2F6E">
        <w:rPr>
          <w:spacing w:val="20"/>
        </w:rPr>
        <w:t xml:space="preserve"> </w:t>
      </w:r>
      <w:r w:rsidRPr="00BD2F6E">
        <w:t>согласовании</w:t>
      </w:r>
      <w:r w:rsidRPr="00BD2F6E">
        <w:rPr>
          <w:spacing w:val="20"/>
        </w:rPr>
        <w:t xml:space="preserve"> </w:t>
      </w:r>
      <w:r w:rsidRPr="00BD2F6E">
        <w:t>архитектурно-</w:t>
      </w:r>
      <w:r w:rsidRPr="00BD2F6E">
        <w:rPr>
          <w:spacing w:val="66"/>
        </w:rPr>
        <w:t xml:space="preserve"> </w:t>
      </w:r>
      <w:r w:rsidRPr="00BD2F6E">
        <w:t>градостроительного</w:t>
      </w:r>
      <w:r w:rsidRPr="00BD2F6E">
        <w:rPr>
          <w:spacing w:val="2"/>
        </w:rPr>
        <w:t xml:space="preserve"> </w:t>
      </w:r>
      <w:r w:rsidRPr="00BD2F6E">
        <w:t>облика</w:t>
      </w:r>
      <w:r w:rsidRPr="00BD2F6E">
        <w:rPr>
          <w:spacing w:val="2"/>
        </w:rPr>
        <w:t xml:space="preserve"> </w:t>
      </w:r>
      <w:r w:rsidRPr="00BD2F6E">
        <w:rPr>
          <w:spacing w:val="-1"/>
        </w:rPr>
        <w:t>объекта</w:t>
      </w:r>
      <w:r w:rsidRPr="00BD2F6E">
        <w:rPr>
          <w:spacing w:val="2"/>
        </w:rPr>
        <w:t xml:space="preserve"> </w:t>
      </w:r>
      <w:r w:rsidRPr="00BD2F6E">
        <w:t>капитального</w:t>
      </w:r>
      <w:r w:rsidRPr="00BD2F6E">
        <w:rPr>
          <w:spacing w:val="1"/>
        </w:rPr>
        <w:t xml:space="preserve"> </w:t>
      </w:r>
      <w:r w:rsidRPr="00BD2F6E">
        <w:rPr>
          <w:spacing w:val="-1"/>
        </w:rPr>
        <w:t>строительства</w:t>
      </w:r>
      <w:r w:rsidRPr="00BD2F6E">
        <w:rPr>
          <w:spacing w:val="2"/>
        </w:rPr>
        <w:t xml:space="preserve"> </w:t>
      </w:r>
      <w:r w:rsidRPr="00BD2F6E">
        <w:t>местного значения на</w:t>
      </w:r>
      <w:r w:rsidRPr="00BD2F6E">
        <w:rPr>
          <w:spacing w:val="36"/>
        </w:rPr>
        <w:t xml:space="preserve"> </w:t>
      </w:r>
      <w:r w:rsidRPr="00BD2F6E">
        <w:rPr>
          <w:spacing w:val="-1"/>
        </w:rPr>
        <w:t>территории</w:t>
      </w:r>
      <w:r w:rsidRPr="00BD2F6E">
        <w:rPr>
          <w:spacing w:val="43"/>
        </w:rPr>
        <w:t xml:space="preserve"> </w:t>
      </w:r>
      <w:r w:rsidRPr="00BD2F6E">
        <w:t>Смоленского сельского</w:t>
      </w:r>
      <w:r w:rsidRPr="00BD2F6E">
        <w:rPr>
          <w:spacing w:val="42"/>
        </w:rPr>
        <w:t xml:space="preserve"> </w:t>
      </w:r>
      <w:r w:rsidRPr="00BD2F6E">
        <w:t>поселения</w:t>
      </w:r>
      <w:r w:rsidRPr="00BD2F6E">
        <w:rPr>
          <w:spacing w:val="41"/>
        </w:rPr>
        <w:t xml:space="preserve"> </w:t>
      </w:r>
      <w:r w:rsidRPr="00BD2F6E">
        <w:rPr>
          <w:spacing w:val="-1"/>
        </w:rPr>
        <w:t>Северского</w:t>
      </w:r>
      <w:r w:rsidRPr="00BD2F6E">
        <w:rPr>
          <w:spacing w:val="42"/>
        </w:rPr>
        <w:t xml:space="preserve"> </w:t>
      </w:r>
      <w:r w:rsidRPr="00BD2F6E">
        <w:t>района</w:t>
      </w:r>
      <w:r w:rsidRPr="00BD2F6E">
        <w:rPr>
          <w:spacing w:val="42"/>
        </w:rPr>
        <w:t xml:space="preserve"> </w:t>
      </w:r>
      <w:r w:rsidRPr="00BD2F6E">
        <w:t>устанавливается</w:t>
      </w:r>
      <w:r w:rsidRPr="00BD2F6E">
        <w:rPr>
          <w:spacing w:val="36"/>
        </w:rPr>
        <w:t xml:space="preserve"> </w:t>
      </w:r>
      <w:r w:rsidRPr="00BD2F6E">
        <w:rPr>
          <w:spacing w:val="-1"/>
        </w:rPr>
        <w:t>соответствующим</w:t>
      </w:r>
      <w:r w:rsidRPr="00BD2F6E">
        <w:t xml:space="preserve"> </w:t>
      </w:r>
      <w:r w:rsidRPr="00BD2F6E">
        <w:rPr>
          <w:spacing w:val="20"/>
        </w:rPr>
        <w:t>нормативно</w:t>
      </w:r>
      <w:r w:rsidRPr="00BD2F6E">
        <w:rPr>
          <w:spacing w:val="-1"/>
        </w:rPr>
        <w:t>-правовым</w:t>
      </w:r>
      <w:r w:rsidRPr="00BD2F6E">
        <w:rPr>
          <w:spacing w:val="20"/>
        </w:rPr>
        <w:t xml:space="preserve"> </w:t>
      </w:r>
      <w:r w:rsidRPr="00BD2F6E">
        <w:t>актом,</w:t>
      </w:r>
      <w:r w:rsidRPr="00BD2F6E">
        <w:rPr>
          <w:spacing w:val="20"/>
        </w:rPr>
        <w:t xml:space="preserve"> </w:t>
      </w:r>
      <w:r w:rsidRPr="00BD2F6E">
        <w:t>в</w:t>
      </w:r>
      <w:r w:rsidRPr="00BD2F6E">
        <w:rPr>
          <w:spacing w:val="19"/>
        </w:rPr>
        <w:t xml:space="preserve"> </w:t>
      </w:r>
      <w:r w:rsidRPr="00BD2F6E">
        <w:t>соответствии</w:t>
      </w:r>
      <w:r w:rsidRPr="00BD2F6E">
        <w:rPr>
          <w:spacing w:val="21"/>
        </w:rPr>
        <w:t xml:space="preserve"> </w:t>
      </w:r>
      <w:r w:rsidRPr="00BD2F6E">
        <w:t>с</w:t>
      </w:r>
      <w:r w:rsidRPr="00BD2F6E">
        <w:rPr>
          <w:spacing w:val="19"/>
        </w:rPr>
        <w:t xml:space="preserve"> </w:t>
      </w:r>
      <w:r w:rsidRPr="00BD2F6E">
        <w:t>утвержденным</w:t>
      </w:r>
      <w:r w:rsidRPr="00BD2F6E">
        <w:rPr>
          <w:spacing w:val="20"/>
        </w:rPr>
        <w:t xml:space="preserve"> </w:t>
      </w:r>
      <w:r w:rsidRPr="00BD2F6E">
        <w:t xml:space="preserve">органом местного </w:t>
      </w:r>
      <w:r w:rsidRPr="00BD2F6E">
        <w:rPr>
          <w:spacing w:val="11"/>
        </w:rPr>
        <w:t xml:space="preserve"> </w:t>
      </w:r>
      <w:r w:rsidRPr="00BD2F6E">
        <w:rPr>
          <w:spacing w:val="-1"/>
        </w:rPr>
        <w:t>самоуправления</w:t>
      </w:r>
      <w:r w:rsidRPr="00BD2F6E">
        <w:t xml:space="preserve"> </w:t>
      </w:r>
      <w:r w:rsidRPr="00BD2F6E">
        <w:rPr>
          <w:spacing w:val="13"/>
        </w:rPr>
        <w:t xml:space="preserve"> </w:t>
      </w:r>
      <w:r w:rsidRPr="00BD2F6E">
        <w:rPr>
          <w:spacing w:val="-1"/>
        </w:rPr>
        <w:t>административным</w:t>
      </w:r>
      <w:r w:rsidRPr="00BD2F6E">
        <w:t xml:space="preserve"> </w:t>
      </w:r>
      <w:r w:rsidRPr="00BD2F6E">
        <w:rPr>
          <w:spacing w:val="13"/>
        </w:rPr>
        <w:t xml:space="preserve"> </w:t>
      </w:r>
      <w:r w:rsidRPr="00BD2F6E">
        <w:rPr>
          <w:spacing w:val="-1"/>
        </w:rPr>
        <w:t>регламентом</w:t>
      </w:r>
      <w:r w:rsidRPr="00BD2F6E">
        <w:t xml:space="preserve"> </w:t>
      </w:r>
      <w:r w:rsidRPr="00BD2F6E">
        <w:rPr>
          <w:spacing w:val="11"/>
        </w:rPr>
        <w:t xml:space="preserve"> </w:t>
      </w:r>
      <w:r w:rsidRPr="00BD2F6E">
        <w:t xml:space="preserve">по </w:t>
      </w:r>
      <w:r w:rsidRPr="00BD2F6E">
        <w:rPr>
          <w:spacing w:val="11"/>
        </w:rPr>
        <w:t xml:space="preserve"> </w:t>
      </w:r>
      <w:r w:rsidRPr="00BD2F6E">
        <w:rPr>
          <w:spacing w:val="-1"/>
        </w:rPr>
        <w:t>предоставлению</w:t>
      </w:r>
      <w:r w:rsidRPr="00BD2F6E">
        <w:t xml:space="preserve"> </w:t>
      </w:r>
      <w:r w:rsidRPr="00BD2F6E">
        <w:rPr>
          <w:spacing w:val="11"/>
        </w:rPr>
        <w:t xml:space="preserve"> </w:t>
      </w:r>
      <w:r w:rsidRPr="00BD2F6E">
        <w:t xml:space="preserve">решения </w:t>
      </w:r>
      <w:r w:rsidRPr="00BD2F6E">
        <w:rPr>
          <w:spacing w:val="14"/>
        </w:rPr>
        <w:t xml:space="preserve"> </w:t>
      </w:r>
      <w:r w:rsidRPr="00BD2F6E">
        <w:t>о</w:t>
      </w:r>
      <w:r w:rsidRPr="00BD2F6E">
        <w:rPr>
          <w:spacing w:val="91"/>
        </w:rPr>
        <w:t xml:space="preserve"> </w:t>
      </w:r>
      <w:r w:rsidRPr="00BD2F6E">
        <w:rPr>
          <w:spacing w:val="-1"/>
        </w:rPr>
        <w:t>согласовании</w:t>
      </w:r>
      <w:r w:rsidRPr="00BD2F6E">
        <w:t xml:space="preserve"> </w:t>
      </w:r>
      <w:r w:rsidRPr="00BD2F6E">
        <w:rPr>
          <w:spacing w:val="-1"/>
        </w:rPr>
        <w:t>архитектурно-градостроительного</w:t>
      </w:r>
      <w:r w:rsidRPr="00BD2F6E">
        <w:t xml:space="preserve"> облика </w:t>
      </w:r>
      <w:r w:rsidRPr="00BD2F6E">
        <w:rPr>
          <w:spacing w:val="-1"/>
        </w:rPr>
        <w:t>объекта</w:t>
      </w:r>
      <w:r w:rsidRPr="00BD2F6E">
        <w:t xml:space="preserve"> капитального строительства.</w:t>
      </w:r>
    </w:p>
    <w:p w14:paraId="7AED56DC" w14:textId="77777777" w:rsidR="008476BC" w:rsidRPr="00BD2F6E" w:rsidRDefault="008476BC">
      <w:pPr>
        <w:pStyle w:val="af0"/>
        <w:numPr>
          <w:ilvl w:val="1"/>
          <w:numId w:val="80"/>
        </w:numPr>
        <w:tabs>
          <w:tab w:val="left" w:pos="1073"/>
          <w:tab w:val="left" w:pos="9639"/>
        </w:tabs>
        <w:suppressAutoHyphens w:val="0"/>
        <w:spacing w:after="0" w:line="240" w:lineRule="auto"/>
        <w:ind w:left="0" w:right="286" w:firstLine="709"/>
        <w:jc w:val="both"/>
      </w:pPr>
      <w:r w:rsidRPr="00BD2F6E">
        <w:rPr>
          <w:spacing w:val="-1"/>
        </w:rPr>
        <w:t>Требования</w:t>
      </w:r>
      <w:r w:rsidRPr="00BD2F6E">
        <w:rPr>
          <w:spacing w:val="10"/>
        </w:rPr>
        <w:t xml:space="preserve"> </w:t>
      </w:r>
      <w:r w:rsidRPr="00BD2F6E">
        <w:t>о</w:t>
      </w:r>
      <w:r w:rsidRPr="00BD2F6E">
        <w:rPr>
          <w:spacing w:val="10"/>
        </w:rPr>
        <w:t xml:space="preserve"> </w:t>
      </w:r>
      <w:r w:rsidRPr="00BD2F6E">
        <w:rPr>
          <w:spacing w:val="-1"/>
        </w:rPr>
        <w:t>необходимости</w:t>
      </w:r>
      <w:r w:rsidRPr="00BD2F6E">
        <w:rPr>
          <w:spacing w:val="10"/>
        </w:rPr>
        <w:t xml:space="preserve"> </w:t>
      </w:r>
      <w:r w:rsidRPr="00BD2F6E">
        <w:rPr>
          <w:spacing w:val="-1"/>
        </w:rPr>
        <w:t>получения</w:t>
      </w:r>
      <w:r w:rsidRPr="00BD2F6E">
        <w:rPr>
          <w:spacing w:val="10"/>
        </w:rPr>
        <w:t xml:space="preserve"> </w:t>
      </w:r>
      <w:r w:rsidRPr="00BD2F6E">
        <w:t>решения</w:t>
      </w:r>
      <w:r w:rsidRPr="00BD2F6E">
        <w:rPr>
          <w:spacing w:val="9"/>
        </w:rPr>
        <w:t xml:space="preserve"> </w:t>
      </w:r>
      <w:r w:rsidRPr="00BD2F6E">
        <w:t>о</w:t>
      </w:r>
      <w:r w:rsidRPr="00BD2F6E">
        <w:rPr>
          <w:spacing w:val="10"/>
        </w:rPr>
        <w:t xml:space="preserve"> </w:t>
      </w:r>
      <w:r w:rsidRPr="00BD2F6E">
        <w:rPr>
          <w:spacing w:val="-1"/>
        </w:rPr>
        <w:t>согласовании</w:t>
      </w:r>
      <w:r w:rsidRPr="00BD2F6E">
        <w:rPr>
          <w:spacing w:val="10"/>
        </w:rPr>
        <w:t xml:space="preserve"> </w:t>
      </w:r>
      <w:r w:rsidRPr="00BD2F6E">
        <w:t>архитектурно-градостроительного</w:t>
      </w:r>
      <w:r w:rsidRPr="00BD2F6E">
        <w:rPr>
          <w:spacing w:val="22"/>
        </w:rPr>
        <w:t xml:space="preserve"> </w:t>
      </w:r>
      <w:r w:rsidRPr="00BD2F6E">
        <w:t>облика</w:t>
      </w:r>
      <w:r w:rsidRPr="00BD2F6E">
        <w:rPr>
          <w:spacing w:val="23"/>
        </w:rPr>
        <w:t xml:space="preserve"> </w:t>
      </w:r>
      <w:r w:rsidRPr="00BD2F6E">
        <w:rPr>
          <w:spacing w:val="-1"/>
        </w:rPr>
        <w:t>объекта</w:t>
      </w:r>
      <w:r w:rsidRPr="00BD2F6E">
        <w:rPr>
          <w:spacing w:val="23"/>
        </w:rPr>
        <w:t xml:space="preserve"> </w:t>
      </w:r>
      <w:r w:rsidRPr="00BD2F6E">
        <w:t>капитального</w:t>
      </w:r>
      <w:r w:rsidRPr="00BD2F6E">
        <w:rPr>
          <w:spacing w:val="22"/>
        </w:rPr>
        <w:t xml:space="preserve"> </w:t>
      </w:r>
      <w:r w:rsidRPr="00BD2F6E">
        <w:t>строительства</w:t>
      </w:r>
      <w:r w:rsidRPr="00BD2F6E">
        <w:rPr>
          <w:spacing w:val="21"/>
        </w:rPr>
        <w:t xml:space="preserve"> </w:t>
      </w:r>
      <w:r w:rsidRPr="00BD2F6E">
        <w:t>указываются</w:t>
      </w:r>
      <w:r w:rsidRPr="00BD2F6E">
        <w:rPr>
          <w:spacing w:val="22"/>
        </w:rPr>
        <w:t xml:space="preserve"> </w:t>
      </w:r>
      <w:r w:rsidRPr="00BD2F6E">
        <w:t>в</w:t>
      </w:r>
      <w:r w:rsidRPr="00BD2F6E">
        <w:rPr>
          <w:spacing w:val="26"/>
        </w:rPr>
        <w:t xml:space="preserve"> </w:t>
      </w:r>
      <w:r w:rsidRPr="00BD2F6E">
        <w:t xml:space="preserve">градостроительном плане </w:t>
      </w:r>
      <w:r w:rsidRPr="00BD2F6E">
        <w:rPr>
          <w:spacing w:val="-1"/>
        </w:rPr>
        <w:t>земельного</w:t>
      </w:r>
      <w:r w:rsidRPr="00BD2F6E">
        <w:rPr>
          <w:spacing w:val="-2"/>
        </w:rPr>
        <w:t xml:space="preserve"> </w:t>
      </w:r>
      <w:r w:rsidRPr="00BD2F6E">
        <w:rPr>
          <w:spacing w:val="-1"/>
        </w:rPr>
        <w:t>участка.</w:t>
      </w:r>
    </w:p>
    <w:p w14:paraId="7E2A3B24" w14:textId="77777777" w:rsidR="008476BC" w:rsidRPr="00BD2F6E" w:rsidRDefault="008476BC" w:rsidP="002A5BC8">
      <w:pPr>
        <w:tabs>
          <w:tab w:val="left" w:pos="9498"/>
        </w:tabs>
        <w:spacing w:before="2"/>
        <w:ind w:right="286" w:firstLine="709"/>
        <w:rPr>
          <w:rFonts w:ascii="Times New Roman" w:hAnsi="Times New Roman" w:cs="Times New Roman"/>
        </w:rPr>
      </w:pPr>
    </w:p>
    <w:p w14:paraId="352BD2C8" w14:textId="77777777" w:rsidR="008476BC" w:rsidRPr="00BD2F6E" w:rsidRDefault="008476BC" w:rsidP="002A5BC8">
      <w:pPr>
        <w:keepNext/>
        <w:keepLines/>
        <w:tabs>
          <w:tab w:val="left" w:pos="9498"/>
        </w:tabs>
        <w:ind w:right="286" w:firstLine="709"/>
        <w:outlineLvl w:val="1"/>
        <w:rPr>
          <w:rFonts w:ascii="Times New Roman" w:hAnsi="Times New Roman" w:cs="Times New Roman"/>
          <w:b/>
          <w:lang w:eastAsia="en-US"/>
        </w:rPr>
      </w:pPr>
      <w:bookmarkStart w:id="107" w:name="_Toc177044914"/>
      <w:r w:rsidRPr="00BD2F6E">
        <w:rPr>
          <w:rFonts w:ascii="Times New Roman" w:hAnsi="Times New Roman" w:cs="Times New Roman"/>
          <w:b/>
          <w:lang w:eastAsia="en-US"/>
        </w:rPr>
        <w:t>Статья 39. Дополнительные нормативные требования</w:t>
      </w:r>
      <w:bookmarkEnd w:id="107"/>
    </w:p>
    <w:p w14:paraId="6D42227D" w14:textId="77777777" w:rsidR="008476BC" w:rsidRPr="00BD2F6E" w:rsidRDefault="008476BC" w:rsidP="002A5BC8">
      <w:pPr>
        <w:tabs>
          <w:tab w:val="left" w:pos="9498"/>
        </w:tabs>
        <w:spacing w:before="10"/>
        <w:ind w:right="286" w:firstLine="709"/>
        <w:rPr>
          <w:rFonts w:ascii="Times New Roman" w:hAnsi="Times New Roman" w:cs="Times New Roman"/>
          <w:i/>
        </w:rPr>
      </w:pPr>
    </w:p>
    <w:p w14:paraId="1D31FB77" w14:textId="77777777" w:rsidR="008476BC" w:rsidRPr="00BD2F6E" w:rsidRDefault="008476BC">
      <w:pPr>
        <w:pStyle w:val="af0"/>
        <w:numPr>
          <w:ilvl w:val="0"/>
          <w:numId w:val="76"/>
        </w:numPr>
        <w:tabs>
          <w:tab w:val="left" w:pos="972"/>
          <w:tab w:val="left" w:pos="9498"/>
        </w:tabs>
        <w:suppressAutoHyphens w:val="0"/>
        <w:spacing w:after="0" w:line="240" w:lineRule="auto"/>
        <w:ind w:left="0" w:right="286" w:firstLine="709"/>
      </w:pPr>
      <w:r w:rsidRPr="00BD2F6E">
        <w:t>В</w:t>
      </w:r>
      <w:r w:rsidRPr="00BD2F6E">
        <w:rPr>
          <w:spacing w:val="46"/>
        </w:rPr>
        <w:t xml:space="preserve"> </w:t>
      </w:r>
      <w:r w:rsidRPr="00BD2F6E">
        <w:rPr>
          <w:spacing w:val="-1"/>
        </w:rPr>
        <w:t>общественно</w:t>
      </w:r>
      <w:r w:rsidRPr="00BD2F6E">
        <w:rPr>
          <w:spacing w:val="47"/>
        </w:rPr>
        <w:t>-</w:t>
      </w:r>
      <w:r w:rsidRPr="00BD2F6E">
        <w:t>деловых</w:t>
      </w:r>
      <w:r w:rsidRPr="00BD2F6E">
        <w:rPr>
          <w:spacing w:val="46"/>
        </w:rPr>
        <w:t xml:space="preserve"> </w:t>
      </w:r>
      <w:r w:rsidRPr="00BD2F6E">
        <w:rPr>
          <w:spacing w:val="-1"/>
        </w:rPr>
        <w:t>территориальных</w:t>
      </w:r>
      <w:r w:rsidRPr="00BD2F6E">
        <w:rPr>
          <w:spacing w:val="46"/>
        </w:rPr>
        <w:t xml:space="preserve"> </w:t>
      </w:r>
      <w:r w:rsidRPr="00BD2F6E">
        <w:t>зонах</w:t>
      </w:r>
      <w:r w:rsidRPr="00BD2F6E">
        <w:rPr>
          <w:spacing w:val="46"/>
        </w:rPr>
        <w:t xml:space="preserve"> </w:t>
      </w:r>
      <w:r w:rsidRPr="00BD2F6E">
        <w:rPr>
          <w:spacing w:val="-1"/>
        </w:rPr>
        <w:t>не допускается</w:t>
      </w:r>
      <w:r w:rsidRPr="00BD2F6E">
        <w:rPr>
          <w:spacing w:val="46"/>
        </w:rPr>
        <w:t xml:space="preserve"> </w:t>
      </w:r>
      <w:r w:rsidRPr="00BD2F6E">
        <w:rPr>
          <w:spacing w:val="-1"/>
        </w:rPr>
        <w:t>размещение</w:t>
      </w:r>
      <w:r w:rsidRPr="00BD2F6E">
        <w:rPr>
          <w:spacing w:val="46"/>
        </w:rPr>
        <w:t xml:space="preserve"> </w:t>
      </w:r>
      <w:r w:rsidRPr="00BD2F6E">
        <w:t>новых</w:t>
      </w:r>
      <w:r w:rsidRPr="00BD2F6E">
        <w:rPr>
          <w:spacing w:val="87"/>
        </w:rPr>
        <w:t xml:space="preserve"> </w:t>
      </w:r>
      <w:r w:rsidRPr="00BD2F6E">
        <w:rPr>
          <w:spacing w:val="-1"/>
        </w:rPr>
        <w:t>объектов</w:t>
      </w:r>
      <w:r w:rsidRPr="00BD2F6E">
        <w:rPr>
          <w:spacing w:val="17"/>
        </w:rPr>
        <w:t xml:space="preserve"> </w:t>
      </w:r>
      <w:r w:rsidRPr="00BD2F6E">
        <w:t>жилого</w:t>
      </w:r>
      <w:r w:rsidRPr="00BD2F6E">
        <w:rPr>
          <w:spacing w:val="18"/>
        </w:rPr>
        <w:t xml:space="preserve"> </w:t>
      </w:r>
      <w:r w:rsidRPr="00BD2F6E">
        <w:t>назначения,</w:t>
      </w:r>
      <w:r w:rsidRPr="00BD2F6E">
        <w:rPr>
          <w:spacing w:val="18"/>
        </w:rPr>
        <w:t xml:space="preserve"> </w:t>
      </w:r>
      <w:r w:rsidRPr="00BD2F6E">
        <w:t>за</w:t>
      </w:r>
      <w:r w:rsidRPr="00BD2F6E">
        <w:rPr>
          <w:spacing w:val="16"/>
        </w:rPr>
        <w:t xml:space="preserve"> </w:t>
      </w:r>
      <w:r w:rsidRPr="00BD2F6E">
        <w:t>исключением</w:t>
      </w:r>
      <w:r w:rsidRPr="00BD2F6E">
        <w:rPr>
          <w:spacing w:val="18"/>
        </w:rPr>
        <w:t xml:space="preserve"> </w:t>
      </w:r>
      <w:r w:rsidRPr="00BD2F6E">
        <w:t>реконструкции</w:t>
      </w:r>
      <w:r w:rsidRPr="00BD2F6E">
        <w:rPr>
          <w:spacing w:val="17"/>
        </w:rPr>
        <w:t xml:space="preserve"> </w:t>
      </w:r>
      <w:r w:rsidRPr="00BD2F6E">
        <w:rPr>
          <w:spacing w:val="-1"/>
        </w:rPr>
        <w:t>существующих</w:t>
      </w:r>
      <w:r w:rsidRPr="00BD2F6E">
        <w:rPr>
          <w:spacing w:val="17"/>
        </w:rPr>
        <w:t xml:space="preserve"> </w:t>
      </w:r>
      <w:r w:rsidRPr="00BD2F6E">
        <w:t>жилых</w:t>
      </w:r>
      <w:r w:rsidRPr="00BD2F6E">
        <w:rPr>
          <w:spacing w:val="17"/>
        </w:rPr>
        <w:t xml:space="preserve"> </w:t>
      </w:r>
      <w:r w:rsidRPr="00BD2F6E">
        <w:rPr>
          <w:spacing w:val="-1"/>
        </w:rPr>
        <w:t>объектов,</w:t>
      </w:r>
      <w:r w:rsidRPr="00BD2F6E">
        <w:rPr>
          <w:spacing w:val="53"/>
        </w:rPr>
        <w:t xml:space="preserve"> </w:t>
      </w:r>
      <w:r w:rsidRPr="00BD2F6E">
        <w:t>без</w:t>
      </w:r>
      <w:r w:rsidRPr="00BD2F6E">
        <w:rPr>
          <w:spacing w:val="-1"/>
        </w:rPr>
        <w:t xml:space="preserve"> </w:t>
      </w:r>
      <w:r w:rsidRPr="00BD2F6E">
        <w:t xml:space="preserve">увеличения их фактической </w:t>
      </w:r>
      <w:r w:rsidRPr="00BD2F6E">
        <w:rPr>
          <w:spacing w:val="-1"/>
        </w:rPr>
        <w:t>(существующей)</w:t>
      </w:r>
      <w:r w:rsidRPr="00BD2F6E">
        <w:t xml:space="preserve"> этажности.</w:t>
      </w:r>
    </w:p>
    <w:p w14:paraId="2188C6FE" w14:textId="77777777" w:rsidR="008476BC" w:rsidRPr="00BD2F6E" w:rsidRDefault="008476BC">
      <w:pPr>
        <w:pStyle w:val="af0"/>
        <w:numPr>
          <w:ilvl w:val="0"/>
          <w:numId w:val="76"/>
        </w:numPr>
        <w:tabs>
          <w:tab w:val="left" w:pos="994"/>
          <w:tab w:val="left" w:pos="9498"/>
        </w:tabs>
        <w:suppressAutoHyphens w:val="0"/>
        <w:spacing w:after="0" w:line="240" w:lineRule="auto"/>
        <w:ind w:left="0" w:right="286" w:firstLine="709"/>
      </w:pPr>
      <w:r w:rsidRPr="00BD2F6E">
        <w:rPr>
          <w:spacing w:val="-1"/>
        </w:rPr>
        <w:t>Строительство</w:t>
      </w:r>
      <w:r w:rsidRPr="00BD2F6E">
        <w:rPr>
          <w:spacing w:val="9"/>
        </w:rPr>
        <w:t xml:space="preserve"> </w:t>
      </w:r>
      <w:r w:rsidRPr="00BD2F6E">
        <w:t>и</w:t>
      </w:r>
      <w:r w:rsidRPr="00BD2F6E">
        <w:rPr>
          <w:spacing w:val="9"/>
        </w:rPr>
        <w:t xml:space="preserve"> </w:t>
      </w:r>
      <w:r w:rsidRPr="00BD2F6E">
        <w:rPr>
          <w:spacing w:val="-1"/>
        </w:rPr>
        <w:t>реконструкция</w:t>
      </w:r>
      <w:r w:rsidRPr="00BD2F6E">
        <w:rPr>
          <w:spacing w:val="11"/>
        </w:rPr>
        <w:t xml:space="preserve"> </w:t>
      </w:r>
      <w:r w:rsidRPr="00BD2F6E">
        <w:rPr>
          <w:spacing w:val="-1"/>
        </w:rPr>
        <w:t>многоквартирных</w:t>
      </w:r>
      <w:r w:rsidRPr="00BD2F6E">
        <w:rPr>
          <w:spacing w:val="10"/>
        </w:rPr>
        <w:t xml:space="preserve"> </w:t>
      </w:r>
      <w:r w:rsidRPr="00BD2F6E">
        <w:t>жилых</w:t>
      </w:r>
      <w:r w:rsidRPr="00BD2F6E">
        <w:rPr>
          <w:spacing w:val="8"/>
        </w:rPr>
        <w:t xml:space="preserve"> </w:t>
      </w:r>
      <w:r w:rsidRPr="00BD2F6E">
        <w:t>домов</w:t>
      </w:r>
      <w:r w:rsidRPr="00BD2F6E">
        <w:rPr>
          <w:spacing w:val="9"/>
        </w:rPr>
        <w:t xml:space="preserve"> </w:t>
      </w:r>
      <w:r w:rsidRPr="00BD2F6E">
        <w:t>не</w:t>
      </w:r>
      <w:r w:rsidRPr="00BD2F6E">
        <w:rPr>
          <w:spacing w:val="9"/>
        </w:rPr>
        <w:t xml:space="preserve"> </w:t>
      </w:r>
      <w:r w:rsidRPr="00BD2F6E">
        <w:t>допускаются</w:t>
      </w:r>
      <w:r w:rsidRPr="00BD2F6E">
        <w:rPr>
          <w:spacing w:val="9"/>
        </w:rPr>
        <w:t xml:space="preserve"> </w:t>
      </w:r>
      <w:r w:rsidRPr="00BD2F6E">
        <w:t>в</w:t>
      </w:r>
      <w:r w:rsidRPr="00BD2F6E">
        <w:rPr>
          <w:spacing w:val="73"/>
        </w:rPr>
        <w:t xml:space="preserve"> </w:t>
      </w:r>
      <w:r w:rsidRPr="00BD2F6E">
        <w:rPr>
          <w:spacing w:val="-1"/>
        </w:rPr>
        <w:t>случае,</w:t>
      </w:r>
      <w:r w:rsidRPr="00BD2F6E">
        <w:rPr>
          <w:spacing w:val="34"/>
        </w:rPr>
        <w:t xml:space="preserve"> </w:t>
      </w:r>
      <w:r w:rsidRPr="00BD2F6E">
        <w:rPr>
          <w:spacing w:val="-1"/>
        </w:rPr>
        <w:t>если</w:t>
      </w:r>
      <w:r w:rsidRPr="00BD2F6E">
        <w:rPr>
          <w:spacing w:val="36"/>
        </w:rPr>
        <w:t xml:space="preserve"> </w:t>
      </w:r>
      <w:r w:rsidRPr="00BD2F6E">
        <w:rPr>
          <w:spacing w:val="-1"/>
        </w:rPr>
        <w:t>объекты</w:t>
      </w:r>
      <w:r w:rsidRPr="00BD2F6E">
        <w:rPr>
          <w:spacing w:val="35"/>
        </w:rPr>
        <w:t xml:space="preserve"> </w:t>
      </w:r>
      <w:r w:rsidRPr="00BD2F6E">
        <w:t>капитального</w:t>
      </w:r>
      <w:r w:rsidRPr="00BD2F6E">
        <w:rPr>
          <w:spacing w:val="35"/>
        </w:rPr>
        <w:t xml:space="preserve"> </w:t>
      </w:r>
      <w:r w:rsidRPr="00BD2F6E">
        <w:rPr>
          <w:spacing w:val="-1"/>
        </w:rPr>
        <w:t>строительства</w:t>
      </w:r>
      <w:r w:rsidRPr="00BD2F6E">
        <w:rPr>
          <w:spacing w:val="35"/>
        </w:rPr>
        <w:t xml:space="preserve"> </w:t>
      </w:r>
      <w:r w:rsidRPr="00BD2F6E">
        <w:t>не</w:t>
      </w:r>
      <w:r w:rsidRPr="00BD2F6E">
        <w:rPr>
          <w:spacing w:val="36"/>
        </w:rPr>
        <w:t xml:space="preserve"> </w:t>
      </w:r>
      <w:r w:rsidRPr="00BD2F6E">
        <w:rPr>
          <w:spacing w:val="-1"/>
        </w:rPr>
        <w:t>обеспечены</w:t>
      </w:r>
      <w:r w:rsidRPr="00BD2F6E">
        <w:rPr>
          <w:spacing w:val="35"/>
        </w:rPr>
        <w:t xml:space="preserve"> </w:t>
      </w:r>
      <w:r w:rsidRPr="00BD2F6E">
        <w:rPr>
          <w:spacing w:val="-1"/>
        </w:rPr>
        <w:t>объектами</w:t>
      </w:r>
      <w:r w:rsidRPr="00BD2F6E">
        <w:rPr>
          <w:spacing w:val="35"/>
        </w:rPr>
        <w:t xml:space="preserve"> </w:t>
      </w:r>
      <w:r w:rsidRPr="00BD2F6E">
        <w:t>социальной,</w:t>
      </w:r>
      <w:r w:rsidRPr="00BD2F6E">
        <w:rPr>
          <w:spacing w:val="89"/>
        </w:rPr>
        <w:t xml:space="preserve"> </w:t>
      </w:r>
      <w:r w:rsidRPr="00BD2F6E">
        <w:t>транспортной</w:t>
      </w:r>
      <w:r w:rsidRPr="00BD2F6E">
        <w:rPr>
          <w:spacing w:val="41"/>
        </w:rPr>
        <w:t xml:space="preserve"> </w:t>
      </w:r>
      <w:r w:rsidRPr="00BD2F6E">
        <w:t>и</w:t>
      </w:r>
      <w:r w:rsidRPr="00BD2F6E">
        <w:rPr>
          <w:spacing w:val="41"/>
        </w:rPr>
        <w:t xml:space="preserve"> </w:t>
      </w:r>
      <w:r w:rsidRPr="00BD2F6E">
        <w:t>коммунальной</w:t>
      </w:r>
      <w:r w:rsidRPr="00BD2F6E">
        <w:rPr>
          <w:spacing w:val="42"/>
        </w:rPr>
        <w:t xml:space="preserve"> </w:t>
      </w:r>
      <w:r w:rsidRPr="00BD2F6E">
        <w:rPr>
          <w:spacing w:val="-1"/>
        </w:rPr>
        <w:t>инфраструктуры,</w:t>
      </w:r>
      <w:r w:rsidRPr="00BD2F6E">
        <w:rPr>
          <w:spacing w:val="41"/>
        </w:rPr>
        <w:t xml:space="preserve"> </w:t>
      </w:r>
      <w:r w:rsidRPr="00BD2F6E">
        <w:t>а</w:t>
      </w:r>
      <w:r w:rsidRPr="00BD2F6E">
        <w:rPr>
          <w:spacing w:val="42"/>
        </w:rPr>
        <w:t xml:space="preserve"> </w:t>
      </w:r>
      <w:r w:rsidRPr="00BD2F6E">
        <w:rPr>
          <w:spacing w:val="-1"/>
        </w:rPr>
        <w:t>также</w:t>
      </w:r>
      <w:r w:rsidRPr="00BD2F6E">
        <w:rPr>
          <w:spacing w:val="42"/>
        </w:rPr>
        <w:t xml:space="preserve"> </w:t>
      </w:r>
      <w:r w:rsidRPr="00BD2F6E">
        <w:rPr>
          <w:spacing w:val="-1"/>
        </w:rPr>
        <w:t>коммунальными</w:t>
      </w:r>
      <w:r w:rsidRPr="00BD2F6E">
        <w:rPr>
          <w:spacing w:val="42"/>
        </w:rPr>
        <w:t xml:space="preserve"> </w:t>
      </w:r>
      <w:r w:rsidRPr="00BD2F6E">
        <w:t>и</w:t>
      </w:r>
      <w:r w:rsidRPr="00BD2F6E">
        <w:rPr>
          <w:spacing w:val="41"/>
        </w:rPr>
        <w:t xml:space="preserve"> </w:t>
      </w:r>
      <w:r w:rsidRPr="00BD2F6E">
        <w:t>энергетическими</w:t>
      </w:r>
      <w:r w:rsidRPr="00BD2F6E">
        <w:rPr>
          <w:spacing w:val="53"/>
        </w:rPr>
        <w:t xml:space="preserve"> </w:t>
      </w:r>
      <w:r w:rsidRPr="00BD2F6E">
        <w:rPr>
          <w:spacing w:val="-1"/>
        </w:rPr>
        <w:t>ресурсами.</w:t>
      </w:r>
      <w:r w:rsidRPr="00BD2F6E">
        <w:rPr>
          <w:spacing w:val="24"/>
        </w:rPr>
        <w:t xml:space="preserve"> </w:t>
      </w:r>
      <w:r w:rsidRPr="00BD2F6E">
        <w:t>Указанная</w:t>
      </w:r>
      <w:r w:rsidRPr="00BD2F6E">
        <w:rPr>
          <w:spacing w:val="23"/>
        </w:rPr>
        <w:t xml:space="preserve"> </w:t>
      </w:r>
      <w:r w:rsidRPr="00BD2F6E">
        <w:rPr>
          <w:spacing w:val="-1"/>
        </w:rPr>
        <w:t>информация</w:t>
      </w:r>
      <w:r w:rsidRPr="00BD2F6E">
        <w:rPr>
          <w:spacing w:val="24"/>
        </w:rPr>
        <w:t xml:space="preserve"> </w:t>
      </w:r>
      <w:r w:rsidRPr="00BD2F6E">
        <w:t>должна</w:t>
      </w:r>
      <w:r w:rsidRPr="00BD2F6E">
        <w:rPr>
          <w:spacing w:val="25"/>
        </w:rPr>
        <w:t xml:space="preserve"> </w:t>
      </w:r>
      <w:r w:rsidRPr="00BD2F6E">
        <w:t>отражаться</w:t>
      </w:r>
      <w:r w:rsidRPr="00BD2F6E">
        <w:rPr>
          <w:spacing w:val="25"/>
        </w:rPr>
        <w:t xml:space="preserve"> </w:t>
      </w:r>
      <w:r w:rsidRPr="00BD2F6E">
        <w:t>в</w:t>
      </w:r>
      <w:r w:rsidRPr="00BD2F6E">
        <w:rPr>
          <w:spacing w:val="24"/>
        </w:rPr>
        <w:t xml:space="preserve"> </w:t>
      </w:r>
      <w:r w:rsidRPr="00BD2F6E">
        <w:t>градостроительном</w:t>
      </w:r>
      <w:r w:rsidRPr="00BD2F6E">
        <w:rPr>
          <w:spacing w:val="25"/>
        </w:rPr>
        <w:t xml:space="preserve"> </w:t>
      </w:r>
      <w:r w:rsidRPr="00BD2F6E">
        <w:t>плане</w:t>
      </w:r>
      <w:r w:rsidRPr="00BD2F6E">
        <w:rPr>
          <w:spacing w:val="25"/>
        </w:rPr>
        <w:t xml:space="preserve"> </w:t>
      </w:r>
      <w:r w:rsidRPr="00BD2F6E">
        <w:rPr>
          <w:spacing w:val="-1"/>
        </w:rPr>
        <w:t>земельного</w:t>
      </w:r>
      <w:r w:rsidRPr="00BD2F6E">
        <w:rPr>
          <w:spacing w:val="55"/>
        </w:rPr>
        <w:t xml:space="preserve"> </w:t>
      </w:r>
      <w:r w:rsidRPr="00BD2F6E">
        <w:rPr>
          <w:spacing w:val="-1"/>
        </w:rPr>
        <w:t>участка</w:t>
      </w:r>
      <w:r w:rsidRPr="00BD2F6E">
        <w:t xml:space="preserve"> в разделе</w:t>
      </w:r>
      <w:r w:rsidRPr="00BD2F6E">
        <w:rPr>
          <w:spacing w:val="1"/>
        </w:rPr>
        <w:t xml:space="preserve"> </w:t>
      </w:r>
      <w:r w:rsidRPr="00BD2F6E">
        <w:t>«5.</w:t>
      </w:r>
      <w:r w:rsidRPr="00BD2F6E">
        <w:rPr>
          <w:spacing w:val="-2"/>
        </w:rPr>
        <w:t xml:space="preserve"> </w:t>
      </w:r>
      <w:r w:rsidRPr="00BD2F6E">
        <w:t xml:space="preserve">Информация об ограничениях </w:t>
      </w:r>
      <w:r w:rsidRPr="00BD2F6E">
        <w:rPr>
          <w:spacing w:val="-1"/>
        </w:rPr>
        <w:t>использования</w:t>
      </w:r>
      <w:r w:rsidRPr="00BD2F6E">
        <w:t xml:space="preserve"> земельного</w:t>
      </w:r>
      <w:r w:rsidRPr="00BD2F6E">
        <w:rPr>
          <w:spacing w:val="-2"/>
        </w:rPr>
        <w:t xml:space="preserve"> </w:t>
      </w:r>
      <w:r w:rsidRPr="00BD2F6E">
        <w:rPr>
          <w:spacing w:val="-1"/>
        </w:rPr>
        <w:t>участка</w:t>
      </w:r>
      <w:r w:rsidRPr="00BD2F6E">
        <w:t xml:space="preserve"> </w:t>
      </w:r>
      <w:r w:rsidRPr="00BD2F6E">
        <w:rPr>
          <w:spacing w:val="-1"/>
        </w:rPr>
        <w:t>…».</w:t>
      </w:r>
    </w:p>
    <w:p w14:paraId="1746D20C" w14:textId="77777777" w:rsidR="008476BC" w:rsidRPr="00BD2F6E" w:rsidRDefault="008476BC">
      <w:pPr>
        <w:pStyle w:val="af0"/>
        <w:numPr>
          <w:ilvl w:val="0"/>
          <w:numId w:val="76"/>
        </w:numPr>
        <w:tabs>
          <w:tab w:val="left" w:pos="985"/>
          <w:tab w:val="left" w:pos="9498"/>
        </w:tabs>
        <w:suppressAutoHyphens w:val="0"/>
        <w:spacing w:after="0" w:line="240" w:lineRule="auto"/>
        <w:ind w:left="0" w:right="286" w:firstLine="709"/>
      </w:pPr>
      <w:r w:rsidRPr="00BD2F6E">
        <w:t>Наземные стоянки и</w:t>
      </w:r>
      <w:r w:rsidRPr="00BD2F6E">
        <w:rPr>
          <w:spacing w:val="59"/>
        </w:rPr>
        <w:t xml:space="preserve"> </w:t>
      </w:r>
      <w:r w:rsidRPr="00BD2F6E">
        <w:t xml:space="preserve">парковки, для обеспечения </w:t>
      </w:r>
      <w:r w:rsidRPr="00BD2F6E">
        <w:rPr>
          <w:spacing w:val="-1"/>
        </w:rPr>
        <w:t>планируемых</w:t>
      </w:r>
      <w:r w:rsidRPr="00BD2F6E">
        <w:rPr>
          <w:spacing w:val="59"/>
        </w:rPr>
        <w:t xml:space="preserve"> </w:t>
      </w:r>
      <w:r w:rsidRPr="00BD2F6E">
        <w:t>к</w:t>
      </w:r>
      <w:r w:rsidRPr="00BD2F6E">
        <w:rPr>
          <w:spacing w:val="59"/>
        </w:rPr>
        <w:t xml:space="preserve"> </w:t>
      </w:r>
      <w:r w:rsidRPr="00BD2F6E">
        <w:rPr>
          <w:spacing w:val="-1"/>
        </w:rPr>
        <w:t>строительству</w:t>
      </w:r>
      <w:r w:rsidRPr="00BD2F6E">
        <w:rPr>
          <w:spacing w:val="1"/>
        </w:rPr>
        <w:t xml:space="preserve"> </w:t>
      </w:r>
      <w:r w:rsidRPr="00BD2F6E">
        <w:t>или</w:t>
      </w:r>
      <w:r w:rsidRPr="00BD2F6E">
        <w:rPr>
          <w:spacing w:val="46"/>
        </w:rPr>
        <w:t xml:space="preserve"> </w:t>
      </w:r>
      <w:r w:rsidRPr="00BD2F6E">
        <w:rPr>
          <w:spacing w:val="-1"/>
        </w:rPr>
        <w:t>реконструкции</w:t>
      </w:r>
      <w:r w:rsidRPr="00BD2F6E">
        <w:rPr>
          <w:spacing w:val="45"/>
        </w:rPr>
        <w:t xml:space="preserve"> </w:t>
      </w:r>
      <w:r w:rsidRPr="00BD2F6E">
        <w:rPr>
          <w:spacing w:val="-1"/>
        </w:rPr>
        <w:t>объектов</w:t>
      </w:r>
      <w:r w:rsidRPr="00BD2F6E">
        <w:rPr>
          <w:spacing w:val="44"/>
        </w:rPr>
        <w:t xml:space="preserve"> </w:t>
      </w:r>
      <w:r w:rsidRPr="00BD2F6E">
        <w:t>капитального</w:t>
      </w:r>
      <w:r w:rsidRPr="00BD2F6E">
        <w:rPr>
          <w:spacing w:val="45"/>
        </w:rPr>
        <w:t xml:space="preserve"> </w:t>
      </w:r>
      <w:r w:rsidRPr="00BD2F6E">
        <w:t>строительства,</w:t>
      </w:r>
      <w:r w:rsidRPr="00BD2F6E">
        <w:rPr>
          <w:spacing w:val="45"/>
        </w:rPr>
        <w:t xml:space="preserve"> </w:t>
      </w:r>
      <w:r w:rsidRPr="00BD2F6E">
        <w:t>не</w:t>
      </w:r>
      <w:r w:rsidRPr="00BD2F6E">
        <w:rPr>
          <w:spacing w:val="45"/>
        </w:rPr>
        <w:t xml:space="preserve"> </w:t>
      </w:r>
      <w:r w:rsidRPr="00BD2F6E">
        <w:rPr>
          <w:spacing w:val="-1"/>
        </w:rPr>
        <w:t>допускается</w:t>
      </w:r>
      <w:r w:rsidRPr="00BD2F6E">
        <w:rPr>
          <w:spacing w:val="45"/>
        </w:rPr>
        <w:t xml:space="preserve"> </w:t>
      </w:r>
      <w:r w:rsidRPr="00BD2F6E">
        <w:t>размещать</w:t>
      </w:r>
      <w:r w:rsidRPr="00BD2F6E">
        <w:rPr>
          <w:spacing w:val="44"/>
        </w:rPr>
        <w:t xml:space="preserve"> </w:t>
      </w:r>
      <w:r w:rsidRPr="00BD2F6E">
        <w:t>вдоль</w:t>
      </w:r>
      <w:r w:rsidRPr="00BD2F6E">
        <w:rPr>
          <w:spacing w:val="43"/>
        </w:rPr>
        <w:t xml:space="preserve"> </w:t>
      </w:r>
      <w:r w:rsidRPr="00BD2F6E">
        <w:t>улиц,</w:t>
      </w:r>
      <w:r w:rsidRPr="00BD2F6E">
        <w:rPr>
          <w:spacing w:val="55"/>
        </w:rPr>
        <w:t xml:space="preserve"> </w:t>
      </w:r>
      <w:r w:rsidRPr="00BD2F6E">
        <w:t>ограничивающих</w:t>
      </w:r>
      <w:r w:rsidRPr="00BD2F6E">
        <w:rPr>
          <w:spacing w:val="23"/>
        </w:rPr>
        <w:t xml:space="preserve"> </w:t>
      </w:r>
      <w:r w:rsidRPr="00BD2F6E">
        <w:t>жилые</w:t>
      </w:r>
      <w:r w:rsidRPr="00BD2F6E">
        <w:rPr>
          <w:spacing w:val="23"/>
        </w:rPr>
        <w:t xml:space="preserve"> </w:t>
      </w:r>
      <w:r w:rsidRPr="00BD2F6E">
        <w:t>комплексы,</w:t>
      </w:r>
      <w:r w:rsidRPr="00BD2F6E">
        <w:rPr>
          <w:spacing w:val="23"/>
        </w:rPr>
        <w:t xml:space="preserve"> </w:t>
      </w:r>
      <w:r w:rsidRPr="00BD2F6E">
        <w:rPr>
          <w:spacing w:val="-1"/>
        </w:rPr>
        <w:t>кварталы,</w:t>
      </w:r>
      <w:r w:rsidRPr="00BD2F6E">
        <w:rPr>
          <w:spacing w:val="23"/>
        </w:rPr>
        <w:t xml:space="preserve"> </w:t>
      </w:r>
      <w:r w:rsidRPr="00BD2F6E">
        <w:t>микрорайоны,</w:t>
      </w:r>
      <w:r w:rsidRPr="00BD2F6E">
        <w:rPr>
          <w:spacing w:val="23"/>
        </w:rPr>
        <w:t xml:space="preserve"> </w:t>
      </w:r>
      <w:r w:rsidRPr="00BD2F6E">
        <w:t>за</w:t>
      </w:r>
      <w:r w:rsidRPr="00BD2F6E">
        <w:rPr>
          <w:spacing w:val="24"/>
        </w:rPr>
        <w:t xml:space="preserve"> </w:t>
      </w:r>
      <w:r w:rsidRPr="00BD2F6E">
        <w:t>счет</w:t>
      </w:r>
      <w:r w:rsidRPr="00BD2F6E">
        <w:rPr>
          <w:spacing w:val="23"/>
        </w:rPr>
        <w:t xml:space="preserve"> </w:t>
      </w:r>
      <w:r w:rsidRPr="00BD2F6E">
        <w:t>сужения</w:t>
      </w:r>
      <w:r w:rsidRPr="00BD2F6E">
        <w:rPr>
          <w:spacing w:val="22"/>
        </w:rPr>
        <w:t xml:space="preserve"> </w:t>
      </w:r>
      <w:r w:rsidRPr="00BD2F6E">
        <w:t>проезжей</w:t>
      </w:r>
      <w:r w:rsidRPr="00BD2F6E">
        <w:rPr>
          <w:spacing w:val="24"/>
        </w:rPr>
        <w:t xml:space="preserve"> </w:t>
      </w:r>
      <w:r w:rsidRPr="00BD2F6E">
        <w:t>части</w:t>
      </w:r>
      <w:r w:rsidRPr="00BD2F6E">
        <w:rPr>
          <w:spacing w:val="29"/>
        </w:rPr>
        <w:t xml:space="preserve"> </w:t>
      </w:r>
      <w:r w:rsidRPr="00BD2F6E">
        <w:t xml:space="preserve">улиц, </w:t>
      </w:r>
      <w:r w:rsidRPr="00BD2F6E">
        <w:rPr>
          <w:spacing w:val="-1"/>
        </w:rPr>
        <w:t>пешеходных</w:t>
      </w:r>
      <w:r w:rsidRPr="00BD2F6E">
        <w:t xml:space="preserve"> проходов, тротуаров.</w:t>
      </w:r>
    </w:p>
    <w:p w14:paraId="12F4CCAF" w14:textId="77777777" w:rsidR="008476BC" w:rsidRPr="00BD2F6E" w:rsidRDefault="008476BC">
      <w:pPr>
        <w:pStyle w:val="af0"/>
        <w:numPr>
          <w:ilvl w:val="0"/>
          <w:numId w:val="76"/>
        </w:numPr>
        <w:tabs>
          <w:tab w:val="left" w:pos="1024"/>
          <w:tab w:val="left" w:pos="9498"/>
        </w:tabs>
        <w:suppressAutoHyphens w:val="0"/>
        <w:spacing w:after="0" w:line="240" w:lineRule="auto"/>
        <w:ind w:left="0" w:right="286" w:firstLine="709"/>
      </w:pPr>
      <w:r w:rsidRPr="00BD2F6E">
        <w:t>При</w:t>
      </w:r>
      <w:r w:rsidRPr="00BD2F6E">
        <w:rPr>
          <w:spacing w:val="38"/>
        </w:rPr>
        <w:t xml:space="preserve"> </w:t>
      </w:r>
      <w:r w:rsidRPr="00BD2F6E">
        <w:t>проектировании</w:t>
      </w:r>
      <w:r w:rsidRPr="00BD2F6E">
        <w:rPr>
          <w:spacing w:val="39"/>
        </w:rPr>
        <w:t xml:space="preserve"> </w:t>
      </w:r>
      <w:r w:rsidRPr="00BD2F6E">
        <w:rPr>
          <w:spacing w:val="-1"/>
        </w:rPr>
        <w:t>многоквартирных</w:t>
      </w:r>
      <w:r w:rsidRPr="00BD2F6E">
        <w:rPr>
          <w:spacing w:val="40"/>
        </w:rPr>
        <w:t xml:space="preserve"> </w:t>
      </w:r>
      <w:r w:rsidRPr="00BD2F6E">
        <w:t>жилых</w:t>
      </w:r>
      <w:r w:rsidRPr="00BD2F6E">
        <w:rPr>
          <w:spacing w:val="38"/>
        </w:rPr>
        <w:t xml:space="preserve"> </w:t>
      </w:r>
      <w:r w:rsidRPr="00BD2F6E">
        <w:t>зданий</w:t>
      </w:r>
      <w:r w:rsidRPr="00BD2F6E">
        <w:rPr>
          <w:spacing w:val="39"/>
        </w:rPr>
        <w:t xml:space="preserve"> </w:t>
      </w:r>
      <w:r w:rsidRPr="00BD2F6E">
        <w:t>не</w:t>
      </w:r>
      <w:r w:rsidRPr="00BD2F6E">
        <w:rPr>
          <w:spacing w:val="39"/>
        </w:rPr>
        <w:t xml:space="preserve"> </w:t>
      </w:r>
      <w:r w:rsidRPr="00BD2F6E">
        <w:rPr>
          <w:spacing w:val="-1"/>
        </w:rPr>
        <w:t>допускается</w:t>
      </w:r>
      <w:r w:rsidRPr="00BD2F6E">
        <w:rPr>
          <w:spacing w:val="39"/>
        </w:rPr>
        <w:t xml:space="preserve"> </w:t>
      </w:r>
      <w:r w:rsidRPr="00BD2F6E">
        <w:t>сокращать</w:t>
      </w:r>
      <w:r w:rsidRPr="00BD2F6E">
        <w:rPr>
          <w:spacing w:val="47"/>
        </w:rPr>
        <w:t xml:space="preserve"> </w:t>
      </w:r>
      <w:r w:rsidRPr="00BD2F6E">
        <w:t>расчетную</w:t>
      </w:r>
      <w:r w:rsidRPr="00BD2F6E">
        <w:rPr>
          <w:spacing w:val="22"/>
        </w:rPr>
        <w:t xml:space="preserve"> </w:t>
      </w:r>
      <w:r w:rsidRPr="00BD2F6E">
        <w:t>площадь</w:t>
      </w:r>
      <w:r w:rsidRPr="00BD2F6E">
        <w:rPr>
          <w:spacing w:val="23"/>
        </w:rPr>
        <w:t xml:space="preserve"> </w:t>
      </w:r>
      <w:r w:rsidRPr="00BD2F6E">
        <w:rPr>
          <w:spacing w:val="-1"/>
        </w:rPr>
        <w:t>спортивных</w:t>
      </w:r>
      <w:r w:rsidRPr="00BD2F6E">
        <w:rPr>
          <w:spacing w:val="24"/>
        </w:rPr>
        <w:t xml:space="preserve"> </w:t>
      </w:r>
      <w:r w:rsidRPr="00BD2F6E">
        <w:t>и</w:t>
      </w:r>
      <w:r w:rsidRPr="00BD2F6E">
        <w:rPr>
          <w:spacing w:val="23"/>
        </w:rPr>
        <w:t xml:space="preserve"> </w:t>
      </w:r>
      <w:r w:rsidRPr="00BD2F6E">
        <w:rPr>
          <w:spacing w:val="-1"/>
        </w:rPr>
        <w:t>игровых</w:t>
      </w:r>
      <w:r w:rsidRPr="00BD2F6E">
        <w:rPr>
          <w:spacing w:val="23"/>
        </w:rPr>
        <w:t xml:space="preserve"> </w:t>
      </w:r>
      <w:r w:rsidRPr="00BD2F6E">
        <w:t>площадок</w:t>
      </w:r>
      <w:r w:rsidRPr="00BD2F6E">
        <w:rPr>
          <w:spacing w:val="23"/>
        </w:rPr>
        <w:t xml:space="preserve"> </w:t>
      </w:r>
      <w:r w:rsidRPr="00BD2F6E">
        <w:t>для</w:t>
      </w:r>
      <w:r w:rsidRPr="00BD2F6E">
        <w:rPr>
          <w:spacing w:val="24"/>
        </w:rPr>
        <w:t xml:space="preserve"> </w:t>
      </w:r>
      <w:r w:rsidRPr="00BD2F6E">
        <w:rPr>
          <w:spacing w:val="-1"/>
        </w:rPr>
        <w:t>детей</w:t>
      </w:r>
      <w:r w:rsidRPr="00BD2F6E">
        <w:rPr>
          <w:spacing w:val="24"/>
        </w:rPr>
        <w:t xml:space="preserve"> </w:t>
      </w:r>
      <w:r w:rsidRPr="00BD2F6E">
        <w:t>за</w:t>
      </w:r>
      <w:r w:rsidRPr="00BD2F6E">
        <w:rPr>
          <w:spacing w:val="24"/>
        </w:rPr>
        <w:t xml:space="preserve"> </w:t>
      </w:r>
      <w:r w:rsidRPr="00BD2F6E">
        <w:rPr>
          <w:spacing w:val="-1"/>
        </w:rPr>
        <w:t>счет</w:t>
      </w:r>
      <w:r w:rsidRPr="00BD2F6E">
        <w:rPr>
          <w:spacing w:val="22"/>
        </w:rPr>
        <w:t xml:space="preserve"> </w:t>
      </w:r>
      <w:r w:rsidRPr="00BD2F6E">
        <w:rPr>
          <w:spacing w:val="-1"/>
        </w:rPr>
        <w:t>физкультурно-оздоровительных</w:t>
      </w:r>
      <w:r w:rsidRPr="00BD2F6E">
        <w:rPr>
          <w:spacing w:val="-3"/>
        </w:rPr>
        <w:t xml:space="preserve"> </w:t>
      </w:r>
      <w:r w:rsidRPr="00BD2F6E">
        <w:t>комплексов,</w:t>
      </w:r>
      <w:r w:rsidRPr="00BD2F6E">
        <w:rPr>
          <w:spacing w:val="-3"/>
        </w:rPr>
        <w:t xml:space="preserve"> </w:t>
      </w:r>
      <w:r w:rsidRPr="00BD2F6E">
        <w:t>а</w:t>
      </w:r>
      <w:r w:rsidRPr="00BD2F6E">
        <w:rPr>
          <w:spacing w:val="-3"/>
        </w:rPr>
        <w:t xml:space="preserve"> </w:t>
      </w:r>
      <w:r w:rsidRPr="00BD2F6E">
        <w:t>также</w:t>
      </w:r>
      <w:r w:rsidRPr="00BD2F6E">
        <w:rPr>
          <w:spacing w:val="-3"/>
        </w:rPr>
        <w:t xml:space="preserve"> </w:t>
      </w:r>
      <w:r w:rsidRPr="00BD2F6E">
        <w:rPr>
          <w:spacing w:val="-1"/>
        </w:rPr>
        <w:t>спортивных</w:t>
      </w:r>
      <w:r w:rsidRPr="00BD2F6E">
        <w:rPr>
          <w:spacing w:val="-3"/>
        </w:rPr>
        <w:t xml:space="preserve"> </w:t>
      </w:r>
      <w:r w:rsidRPr="00BD2F6E">
        <w:t>зон</w:t>
      </w:r>
      <w:r w:rsidRPr="00BD2F6E">
        <w:rPr>
          <w:spacing w:val="-2"/>
        </w:rPr>
        <w:t xml:space="preserve"> </w:t>
      </w:r>
      <w:r w:rsidRPr="00BD2F6E">
        <w:rPr>
          <w:spacing w:val="-1"/>
        </w:rPr>
        <w:t>общеобразовательных</w:t>
      </w:r>
      <w:r w:rsidRPr="00BD2F6E">
        <w:rPr>
          <w:spacing w:val="-3"/>
        </w:rPr>
        <w:t xml:space="preserve"> </w:t>
      </w:r>
      <w:r w:rsidRPr="00BD2F6E">
        <w:t>школ,</w:t>
      </w:r>
      <w:r w:rsidRPr="00BD2F6E">
        <w:rPr>
          <w:spacing w:val="-3"/>
        </w:rPr>
        <w:t xml:space="preserve"> </w:t>
      </w:r>
      <w:r w:rsidRPr="00BD2F6E">
        <w:rPr>
          <w:spacing w:val="-1"/>
        </w:rPr>
        <w:t>институтов</w:t>
      </w:r>
      <w:r w:rsidRPr="00BD2F6E">
        <w:rPr>
          <w:spacing w:val="-2"/>
        </w:rPr>
        <w:t xml:space="preserve"> </w:t>
      </w:r>
      <w:r w:rsidRPr="00BD2F6E">
        <w:t>и</w:t>
      </w:r>
      <w:r w:rsidRPr="00BD2F6E">
        <w:rPr>
          <w:spacing w:val="95"/>
        </w:rPr>
        <w:t xml:space="preserve"> </w:t>
      </w:r>
      <w:r w:rsidRPr="00BD2F6E">
        <w:t>прочих</w:t>
      </w:r>
      <w:r w:rsidRPr="00BD2F6E">
        <w:rPr>
          <w:spacing w:val="-2"/>
        </w:rPr>
        <w:t xml:space="preserve"> </w:t>
      </w:r>
      <w:r w:rsidRPr="00BD2F6E">
        <w:rPr>
          <w:spacing w:val="-1"/>
        </w:rPr>
        <w:t>учебных</w:t>
      </w:r>
      <w:r w:rsidRPr="00BD2F6E">
        <w:t xml:space="preserve"> заведений.</w:t>
      </w:r>
    </w:p>
    <w:p w14:paraId="545D2380" w14:textId="77777777" w:rsidR="008476BC" w:rsidRPr="00BD2F6E" w:rsidRDefault="008476BC">
      <w:pPr>
        <w:pStyle w:val="af0"/>
        <w:numPr>
          <w:ilvl w:val="0"/>
          <w:numId w:val="76"/>
        </w:numPr>
        <w:tabs>
          <w:tab w:val="left" w:pos="986"/>
          <w:tab w:val="left" w:pos="9498"/>
        </w:tabs>
        <w:suppressAutoHyphens w:val="0"/>
        <w:spacing w:after="0" w:line="240" w:lineRule="auto"/>
        <w:ind w:left="0" w:right="286" w:firstLine="709"/>
      </w:pPr>
      <w:r w:rsidRPr="00BD2F6E">
        <w:t>Разрешение</w:t>
      </w:r>
      <w:r w:rsidRPr="00BD2F6E">
        <w:rPr>
          <w:spacing w:val="1"/>
        </w:rPr>
        <w:t xml:space="preserve"> </w:t>
      </w:r>
      <w:r w:rsidRPr="00BD2F6E">
        <w:t>на</w:t>
      </w:r>
      <w:r w:rsidRPr="00BD2F6E">
        <w:rPr>
          <w:spacing w:val="1"/>
        </w:rPr>
        <w:t xml:space="preserve"> </w:t>
      </w:r>
      <w:r w:rsidRPr="00BD2F6E">
        <w:t>отклонение</w:t>
      </w:r>
      <w:r w:rsidRPr="00BD2F6E">
        <w:rPr>
          <w:spacing w:val="1"/>
        </w:rPr>
        <w:t xml:space="preserve"> </w:t>
      </w:r>
      <w:r w:rsidRPr="00BD2F6E">
        <w:t xml:space="preserve">от </w:t>
      </w:r>
      <w:r w:rsidRPr="00BD2F6E">
        <w:rPr>
          <w:spacing w:val="-1"/>
        </w:rPr>
        <w:t>предельных</w:t>
      </w:r>
      <w:r w:rsidRPr="00BD2F6E">
        <w:t xml:space="preserve"> </w:t>
      </w:r>
      <w:r w:rsidRPr="00BD2F6E">
        <w:rPr>
          <w:spacing w:val="-1"/>
        </w:rPr>
        <w:t>параметров</w:t>
      </w:r>
      <w:r w:rsidRPr="00BD2F6E">
        <w:t xml:space="preserve"> разрешенного</w:t>
      </w:r>
      <w:r w:rsidRPr="00BD2F6E">
        <w:rPr>
          <w:spacing w:val="1"/>
        </w:rPr>
        <w:t xml:space="preserve"> </w:t>
      </w:r>
      <w:r w:rsidRPr="00BD2F6E">
        <w:rPr>
          <w:spacing w:val="-1"/>
        </w:rPr>
        <w:t>строительства,</w:t>
      </w:r>
      <w:r w:rsidRPr="00BD2F6E">
        <w:rPr>
          <w:spacing w:val="61"/>
        </w:rPr>
        <w:t xml:space="preserve"> </w:t>
      </w:r>
      <w:r w:rsidRPr="00BD2F6E">
        <w:rPr>
          <w:spacing w:val="-1"/>
        </w:rPr>
        <w:t>реконструкции</w:t>
      </w:r>
      <w:r w:rsidRPr="00BD2F6E">
        <w:rPr>
          <w:spacing w:val="-5"/>
        </w:rPr>
        <w:t xml:space="preserve"> </w:t>
      </w:r>
      <w:r w:rsidRPr="00BD2F6E">
        <w:t>объектов</w:t>
      </w:r>
      <w:r w:rsidRPr="00BD2F6E">
        <w:rPr>
          <w:spacing w:val="-5"/>
        </w:rPr>
        <w:t xml:space="preserve"> </w:t>
      </w:r>
      <w:r w:rsidRPr="00BD2F6E">
        <w:t>капитального</w:t>
      </w:r>
      <w:r w:rsidRPr="00BD2F6E">
        <w:rPr>
          <w:spacing w:val="-5"/>
        </w:rPr>
        <w:t xml:space="preserve"> </w:t>
      </w:r>
      <w:r w:rsidRPr="00BD2F6E">
        <w:t>строительства,</w:t>
      </w:r>
      <w:r w:rsidRPr="00BD2F6E">
        <w:rPr>
          <w:spacing w:val="-5"/>
        </w:rPr>
        <w:t xml:space="preserve"> </w:t>
      </w:r>
      <w:r w:rsidRPr="00BD2F6E">
        <w:t>может</w:t>
      </w:r>
      <w:r w:rsidRPr="00BD2F6E">
        <w:rPr>
          <w:spacing w:val="-5"/>
        </w:rPr>
        <w:t xml:space="preserve"> </w:t>
      </w:r>
      <w:r w:rsidRPr="00BD2F6E">
        <w:t>предоставляться</w:t>
      </w:r>
      <w:r w:rsidRPr="00BD2F6E">
        <w:rPr>
          <w:spacing w:val="-5"/>
        </w:rPr>
        <w:t xml:space="preserve"> </w:t>
      </w:r>
      <w:r w:rsidRPr="00BD2F6E">
        <w:rPr>
          <w:spacing w:val="-1"/>
        </w:rPr>
        <w:t>правообладателям</w:t>
      </w:r>
      <w:r w:rsidRPr="00BD2F6E">
        <w:rPr>
          <w:spacing w:val="53"/>
        </w:rPr>
        <w:t xml:space="preserve"> </w:t>
      </w:r>
      <w:r w:rsidRPr="00BD2F6E">
        <w:t>земельных</w:t>
      </w:r>
      <w:r w:rsidRPr="00BD2F6E">
        <w:rPr>
          <w:spacing w:val="12"/>
        </w:rPr>
        <w:t xml:space="preserve"> </w:t>
      </w:r>
      <w:r w:rsidRPr="00BD2F6E">
        <w:t>участков,</w:t>
      </w:r>
      <w:r w:rsidRPr="00BD2F6E">
        <w:rPr>
          <w:spacing w:val="15"/>
        </w:rPr>
        <w:t xml:space="preserve"> </w:t>
      </w:r>
      <w:r w:rsidRPr="00BD2F6E">
        <w:rPr>
          <w:spacing w:val="-1"/>
        </w:rPr>
        <w:t>конфигурация,</w:t>
      </w:r>
      <w:r w:rsidRPr="00BD2F6E">
        <w:rPr>
          <w:spacing w:val="15"/>
        </w:rPr>
        <w:t xml:space="preserve"> </w:t>
      </w:r>
      <w:r w:rsidRPr="00BD2F6E">
        <w:t>инженерно</w:t>
      </w:r>
      <w:r w:rsidRPr="00BD2F6E">
        <w:rPr>
          <w:spacing w:val="16"/>
        </w:rPr>
        <w:t>-</w:t>
      </w:r>
      <w:r w:rsidRPr="00BD2F6E">
        <w:rPr>
          <w:spacing w:val="-1"/>
        </w:rPr>
        <w:t>геологические</w:t>
      </w:r>
      <w:r w:rsidRPr="00BD2F6E">
        <w:rPr>
          <w:spacing w:val="15"/>
        </w:rPr>
        <w:t xml:space="preserve"> </w:t>
      </w:r>
      <w:r w:rsidRPr="00BD2F6E">
        <w:t>или</w:t>
      </w:r>
      <w:r w:rsidRPr="00BD2F6E">
        <w:rPr>
          <w:spacing w:val="16"/>
        </w:rPr>
        <w:t xml:space="preserve"> </w:t>
      </w:r>
      <w:r w:rsidRPr="00BD2F6E">
        <w:t>иные</w:t>
      </w:r>
      <w:r w:rsidRPr="00BD2F6E">
        <w:rPr>
          <w:spacing w:val="16"/>
        </w:rPr>
        <w:t xml:space="preserve"> </w:t>
      </w:r>
      <w:r w:rsidRPr="00BD2F6E">
        <w:t>характеристики</w:t>
      </w:r>
      <w:r w:rsidRPr="00BD2F6E">
        <w:rPr>
          <w:spacing w:val="50"/>
        </w:rPr>
        <w:t xml:space="preserve"> </w:t>
      </w:r>
      <w:r w:rsidRPr="00BD2F6E">
        <w:rPr>
          <w:spacing w:val="-1"/>
        </w:rPr>
        <w:t>которых</w:t>
      </w:r>
      <w:r w:rsidRPr="00BD2F6E">
        <w:rPr>
          <w:spacing w:val="1"/>
        </w:rPr>
        <w:t xml:space="preserve"> </w:t>
      </w:r>
      <w:r w:rsidRPr="00BD2F6E">
        <w:t>неблагоприятны</w:t>
      </w:r>
      <w:r w:rsidRPr="00BD2F6E">
        <w:rPr>
          <w:spacing w:val="1"/>
        </w:rPr>
        <w:t xml:space="preserve"> </w:t>
      </w:r>
      <w:r w:rsidRPr="00BD2F6E">
        <w:t>для</w:t>
      </w:r>
      <w:r w:rsidRPr="00BD2F6E">
        <w:rPr>
          <w:spacing w:val="2"/>
        </w:rPr>
        <w:t xml:space="preserve"> </w:t>
      </w:r>
      <w:r w:rsidRPr="00BD2F6E">
        <w:t>застройки,</w:t>
      </w:r>
      <w:r w:rsidRPr="00BD2F6E">
        <w:rPr>
          <w:spacing w:val="2"/>
        </w:rPr>
        <w:t xml:space="preserve"> </w:t>
      </w:r>
      <w:r w:rsidRPr="00BD2F6E">
        <w:t>только</w:t>
      </w:r>
      <w:r w:rsidRPr="00BD2F6E">
        <w:rPr>
          <w:spacing w:val="1"/>
        </w:rPr>
        <w:t xml:space="preserve"> </w:t>
      </w:r>
      <w:r w:rsidRPr="00BD2F6E">
        <w:t>при</w:t>
      </w:r>
      <w:r w:rsidRPr="00BD2F6E">
        <w:rPr>
          <w:spacing w:val="2"/>
        </w:rPr>
        <w:t xml:space="preserve"> </w:t>
      </w:r>
      <w:r w:rsidRPr="00BD2F6E">
        <w:t>наличии</w:t>
      </w:r>
      <w:r w:rsidRPr="00BD2F6E">
        <w:rPr>
          <w:spacing w:val="2"/>
        </w:rPr>
        <w:t xml:space="preserve"> </w:t>
      </w:r>
      <w:r w:rsidRPr="00BD2F6E">
        <w:rPr>
          <w:spacing w:val="-1"/>
        </w:rPr>
        <w:t>заключений</w:t>
      </w:r>
      <w:r w:rsidRPr="00BD2F6E">
        <w:rPr>
          <w:spacing w:val="2"/>
        </w:rPr>
        <w:t xml:space="preserve"> </w:t>
      </w:r>
      <w:r w:rsidRPr="00BD2F6E">
        <w:rPr>
          <w:spacing w:val="-1"/>
        </w:rPr>
        <w:t>аккредитованных</w:t>
      </w:r>
      <w:r w:rsidRPr="00BD2F6E">
        <w:rPr>
          <w:spacing w:val="59"/>
        </w:rPr>
        <w:t xml:space="preserve"> </w:t>
      </w:r>
      <w:r w:rsidRPr="00BD2F6E">
        <w:t>экспертов</w:t>
      </w:r>
      <w:r w:rsidRPr="00BD2F6E">
        <w:rPr>
          <w:spacing w:val="13"/>
        </w:rPr>
        <w:t xml:space="preserve"> </w:t>
      </w:r>
      <w:r w:rsidRPr="00BD2F6E">
        <w:t>подтверждающих</w:t>
      </w:r>
      <w:r w:rsidRPr="00BD2F6E">
        <w:rPr>
          <w:spacing w:val="13"/>
        </w:rPr>
        <w:t xml:space="preserve"> </w:t>
      </w:r>
      <w:r w:rsidRPr="00BD2F6E">
        <w:t>факт</w:t>
      </w:r>
      <w:r w:rsidRPr="00BD2F6E">
        <w:rPr>
          <w:spacing w:val="13"/>
        </w:rPr>
        <w:t xml:space="preserve"> </w:t>
      </w:r>
      <w:r w:rsidRPr="00BD2F6E">
        <w:t>наличия</w:t>
      </w:r>
      <w:r w:rsidRPr="00BD2F6E">
        <w:rPr>
          <w:spacing w:val="12"/>
        </w:rPr>
        <w:t xml:space="preserve"> </w:t>
      </w:r>
      <w:r w:rsidRPr="00BD2F6E">
        <w:t>таких</w:t>
      </w:r>
      <w:r w:rsidRPr="00BD2F6E">
        <w:rPr>
          <w:spacing w:val="13"/>
        </w:rPr>
        <w:t xml:space="preserve"> </w:t>
      </w:r>
      <w:r w:rsidRPr="00BD2F6E">
        <w:rPr>
          <w:spacing w:val="-1"/>
        </w:rPr>
        <w:t>неблагоприятных</w:t>
      </w:r>
      <w:r w:rsidRPr="00BD2F6E">
        <w:rPr>
          <w:spacing w:val="14"/>
        </w:rPr>
        <w:t xml:space="preserve"> </w:t>
      </w:r>
      <w:r w:rsidRPr="00BD2F6E">
        <w:t>характеристик</w:t>
      </w:r>
      <w:r w:rsidRPr="00BD2F6E">
        <w:rPr>
          <w:spacing w:val="28"/>
        </w:rPr>
        <w:t xml:space="preserve"> </w:t>
      </w:r>
      <w:r w:rsidRPr="00BD2F6E">
        <w:rPr>
          <w:spacing w:val="-1"/>
        </w:rPr>
        <w:t>рассматриваемого</w:t>
      </w:r>
      <w:r w:rsidRPr="00BD2F6E">
        <w:rPr>
          <w:spacing w:val="2"/>
        </w:rPr>
        <w:t xml:space="preserve"> </w:t>
      </w:r>
      <w:r w:rsidRPr="00BD2F6E">
        <w:rPr>
          <w:spacing w:val="-1"/>
        </w:rPr>
        <w:t>земельного</w:t>
      </w:r>
      <w:r w:rsidRPr="00BD2F6E">
        <w:rPr>
          <w:spacing w:val="1"/>
        </w:rPr>
        <w:t xml:space="preserve"> </w:t>
      </w:r>
      <w:r w:rsidRPr="00BD2F6E">
        <w:rPr>
          <w:spacing w:val="-1"/>
        </w:rPr>
        <w:t>участка,</w:t>
      </w:r>
      <w:r w:rsidRPr="00BD2F6E">
        <w:rPr>
          <w:spacing w:val="2"/>
        </w:rPr>
        <w:t xml:space="preserve"> </w:t>
      </w:r>
      <w:r w:rsidRPr="00BD2F6E">
        <w:t>а</w:t>
      </w:r>
      <w:r w:rsidRPr="00BD2F6E">
        <w:rPr>
          <w:spacing w:val="2"/>
        </w:rPr>
        <w:t xml:space="preserve"> </w:t>
      </w:r>
      <w:r w:rsidRPr="00BD2F6E">
        <w:rPr>
          <w:spacing w:val="-1"/>
        </w:rPr>
        <w:t>также</w:t>
      </w:r>
      <w:r w:rsidRPr="00BD2F6E">
        <w:rPr>
          <w:spacing w:val="1"/>
        </w:rPr>
        <w:t xml:space="preserve"> </w:t>
      </w:r>
      <w:r w:rsidRPr="00BD2F6E">
        <w:rPr>
          <w:spacing w:val="-1"/>
        </w:rPr>
        <w:t>прямую</w:t>
      </w:r>
      <w:r w:rsidRPr="00BD2F6E">
        <w:rPr>
          <w:spacing w:val="1"/>
        </w:rPr>
        <w:t xml:space="preserve"> </w:t>
      </w:r>
      <w:r w:rsidRPr="00BD2F6E">
        <w:t>зависимость</w:t>
      </w:r>
      <w:r w:rsidRPr="00BD2F6E">
        <w:rPr>
          <w:spacing w:val="2"/>
        </w:rPr>
        <w:t xml:space="preserve"> </w:t>
      </w:r>
      <w:r w:rsidRPr="00BD2F6E">
        <w:t>таких</w:t>
      </w:r>
      <w:r w:rsidRPr="00BD2F6E">
        <w:rPr>
          <w:spacing w:val="2"/>
        </w:rPr>
        <w:t xml:space="preserve"> </w:t>
      </w:r>
      <w:r w:rsidRPr="00BD2F6E">
        <w:t>характеристик</w:t>
      </w:r>
      <w:r w:rsidRPr="00BD2F6E">
        <w:rPr>
          <w:spacing w:val="1"/>
        </w:rPr>
        <w:t xml:space="preserve"> </w:t>
      </w:r>
      <w:r w:rsidRPr="00BD2F6E">
        <w:t>с</w:t>
      </w:r>
      <w:r w:rsidRPr="00BD2F6E">
        <w:rPr>
          <w:spacing w:val="81"/>
        </w:rPr>
        <w:t xml:space="preserve"> </w:t>
      </w:r>
      <w:r w:rsidRPr="00BD2F6E">
        <w:t xml:space="preserve">испрашиваемыми </w:t>
      </w:r>
      <w:r w:rsidRPr="00BD2F6E">
        <w:rPr>
          <w:spacing w:val="-1"/>
        </w:rPr>
        <w:t>отклонениями</w:t>
      </w:r>
      <w:r w:rsidRPr="00BD2F6E">
        <w:t xml:space="preserve"> </w:t>
      </w:r>
      <w:r w:rsidRPr="00BD2F6E">
        <w:rPr>
          <w:spacing w:val="-1"/>
        </w:rPr>
        <w:t>от</w:t>
      </w:r>
      <w:r w:rsidRPr="00BD2F6E">
        <w:t xml:space="preserve"> предельных </w:t>
      </w:r>
      <w:r w:rsidRPr="00BD2F6E">
        <w:rPr>
          <w:spacing w:val="-1"/>
        </w:rPr>
        <w:t>параметров.</w:t>
      </w:r>
    </w:p>
    <w:p w14:paraId="1427BBBF" w14:textId="77777777" w:rsidR="008476BC" w:rsidRPr="00BD2F6E" w:rsidRDefault="008476BC">
      <w:pPr>
        <w:pStyle w:val="af0"/>
        <w:numPr>
          <w:ilvl w:val="0"/>
          <w:numId w:val="76"/>
        </w:numPr>
        <w:tabs>
          <w:tab w:val="left" w:pos="1017"/>
          <w:tab w:val="left" w:pos="9498"/>
        </w:tabs>
        <w:suppressAutoHyphens w:val="0"/>
        <w:spacing w:after="0" w:line="240" w:lineRule="auto"/>
        <w:ind w:left="0" w:right="286" w:firstLine="709"/>
      </w:pPr>
      <w:r w:rsidRPr="00BD2F6E">
        <w:t>Не</w:t>
      </w:r>
      <w:r w:rsidRPr="00BD2F6E">
        <w:rPr>
          <w:spacing w:val="31"/>
        </w:rPr>
        <w:t xml:space="preserve"> </w:t>
      </w:r>
      <w:r w:rsidRPr="00BD2F6E">
        <w:t>допускается</w:t>
      </w:r>
      <w:r w:rsidRPr="00BD2F6E">
        <w:rPr>
          <w:spacing w:val="32"/>
        </w:rPr>
        <w:t xml:space="preserve"> </w:t>
      </w:r>
      <w:r w:rsidRPr="00BD2F6E">
        <w:t>ограничение</w:t>
      </w:r>
      <w:r w:rsidRPr="00BD2F6E">
        <w:rPr>
          <w:spacing w:val="31"/>
        </w:rPr>
        <w:t xml:space="preserve"> </w:t>
      </w:r>
      <w:r w:rsidRPr="00BD2F6E">
        <w:t>общего</w:t>
      </w:r>
      <w:r w:rsidRPr="00BD2F6E">
        <w:rPr>
          <w:spacing w:val="32"/>
        </w:rPr>
        <w:t xml:space="preserve"> </w:t>
      </w:r>
      <w:r w:rsidRPr="00BD2F6E">
        <w:t>доступа</w:t>
      </w:r>
      <w:r w:rsidRPr="00BD2F6E">
        <w:rPr>
          <w:spacing w:val="32"/>
        </w:rPr>
        <w:t xml:space="preserve"> </w:t>
      </w:r>
      <w:r w:rsidRPr="00BD2F6E">
        <w:t>к</w:t>
      </w:r>
      <w:r w:rsidRPr="00BD2F6E">
        <w:rPr>
          <w:spacing w:val="31"/>
        </w:rPr>
        <w:t xml:space="preserve"> </w:t>
      </w:r>
      <w:r w:rsidRPr="00BD2F6E">
        <w:rPr>
          <w:spacing w:val="-1"/>
        </w:rPr>
        <w:t>территориям,</w:t>
      </w:r>
      <w:r w:rsidRPr="00BD2F6E">
        <w:rPr>
          <w:spacing w:val="32"/>
        </w:rPr>
        <w:t xml:space="preserve"> </w:t>
      </w:r>
      <w:r w:rsidRPr="00BD2F6E">
        <w:rPr>
          <w:spacing w:val="-1"/>
        </w:rPr>
        <w:t>сформированным</w:t>
      </w:r>
      <w:r w:rsidRPr="00BD2F6E">
        <w:rPr>
          <w:spacing w:val="32"/>
        </w:rPr>
        <w:t xml:space="preserve"> </w:t>
      </w:r>
      <w:r w:rsidRPr="00BD2F6E">
        <w:t>в</w:t>
      </w:r>
      <w:r w:rsidRPr="00BD2F6E">
        <w:rPr>
          <w:spacing w:val="47"/>
        </w:rPr>
        <w:t xml:space="preserve"> </w:t>
      </w:r>
      <w:r w:rsidRPr="00BD2F6E">
        <w:rPr>
          <w:spacing w:val="-1"/>
        </w:rPr>
        <w:t>соответствии</w:t>
      </w:r>
      <w:r w:rsidRPr="00BD2F6E">
        <w:t xml:space="preserve"> с </w:t>
      </w:r>
      <w:r w:rsidRPr="00BD2F6E">
        <w:rPr>
          <w:spacing w:val="-1"/>
        </w:rPr>
        <w:t>перечнем</w:t>
      </w:r>
      <w:r w:rsidRPr="00BD2F6E">
        <w:t xml:space="preserve"> видов</w:t>
      </w:r>
      <w:r w:rsidRPr="00BD2F6E">
        <w:rPr>
          <w:spacing w:val="-1"/>
        </w:rPr>
        <w:t xml:space="preserve"> объектов,</w:t>
      </w:r>
      <w:r w:rsidRPr="00BD2F6E">
        <w:t xml:space="preserve"> размещение </w:t>
      </w:r>
      <w:r w:rsidRPr="00BD2F6E">
        <w:rPr>
          <w:spacing w:val="-1"/>
        </w:rPr>
        <w:t>которых</w:t>
      </w:r>
      <w:r w:rsidRPr="00BD2F6E">
        <w:t xml:space="preserve"> может </w:t>
      </w:r>
      <w:r w:rsidRPr="00BD2F6E">
        <w:rPr>
          <w:spacing w:val="-1"/>
        </w:rPr>
        <w:t>осуществляться</w:t>
      </w:r>
      <w:r w:rsidRPr="00BD2F6E">
        <w:t xml:space="preserve"> на землях</w:t>
      </w:r>
      <w:r w:rsidRPr="00BD2F6E">
        <w:rPr>
          <w:spacing w:val="77"/>
        </w:rPr>
        <w:t xml:space="preserve"> </w:t>
      </w:r>
      <w:r w:rsidRPr="00BD2F6E">
        <w:t>или</w:t>
      </w:r>
      <w:r w:rsidRPr="00BD2F6E">
        <w:rPr>
          <w:spacing w:val="30"/>
        </w:rPr>
        <w:t xml:space="preserve"> </w:t>
      </w:r>
      <w:r w:rsidRPr="00BD2F6E">
        <w:rPr>
          <w:spacing w:val="-1"/>
        </w:rPr>
        <w:t>земельных</w:t>
      </w:r>
      <w:r w:rsidRPr="00BD2F6E">
        <w:rPr>
          <w:spacing w:val="29"/>
        </w:rPr>
        <w:t xml:space="preserve"> </w:t>
      </w:r>
      <w:r w:rsidRPr="00BD2F6E">
        <w:rPr>
          <w:spacing w:val="-1"/>
        </w:rPr>
        <w:t>участках,</w:t>
      </w:r>
      <w:r w:rsidRPr="00BD2F6E">
        <w:rPr>
          <w:spacing w:val="30"/>
        </w:rPr>
        <w:t xml:space="preserve"> </w:t>
      </w:r>
      <w:r w:rsidRPr="00BD2F6E">
        <w:t>находящихся</w:t>
      </w:r>
      <w:r w:rsidRPr="00BD2F6E">
        <w:rPr>
          <w:spacing w:val="30"/>
        </w:rPr>
        <w:t xml:space="preserve"> </w:t>
      </w:r>
      <w:r w:rsidRPr="00BD2F6E">
        <w:t>в</w:t>
      </w:r>
      <w:r w:rsidRPr="00BD2F6E">
        <w:rPr>
          <w:spacing w:val="29"/>
        </w:rPr>
        <w:t xml:space="preserve"> </w:t>
      </w:r>
      <w:r w:rsidRPr="00BD2F6E">
        <w:t>государственной</w:t>
      </w:r>
      <w:r w:rsidRPr="00BD2F6E">
        <w:rPr>
          <w:spacing w:val="29"/>
        </w:rPr>
        <w:t xml:space="preserve"> </w:t>
      </w:r>
      <w:r w:rsidRPr="00BD2F6E">
        <w:t>или</w:t>
      </w:r>
      <w:r w:rsidRPr="00BD2F6E">
        <w:rPr>
          <w:spacing w:val="30"/>
        </w:rPr>
        <w:t xml:space="preserve"> </w:t>
      </w:r>
      <w:r w:rsidRPr="00BD2F6E">
        <w:rPr>
          <w:spacing w:val="-1"/>
        </w:rPr>
        <w:t>муниципальной</w:t>
      </w:r>
      <w:r w:rsidRPr="00BD2F6E">
        <w:rPr>
          <w:spacing w:val="30"/>
        </w:rPr>
        <w:t xml:space="preserve"> </w:t>
      </w:r>
      <w:r w:rsidRPr="00BD2F6E">
        <w:t>собственности,</w:t>
      </w:r>
      <w:r w:rsidRPr="00BD2F6E">
        <w:rPr>
          <w:spacing w:val="57"/>
        </w:rPr>
        <w:t xml:space="preserve"> </w:t>
      </w:r>
      <w:r w:rsidRPr="00BD2F6E">
        <w:t>без</w:t>
      </w:r>
      <w:r w:rsidRPr="00BD2F6E">
        <w:rPr>
          <w:spacing w:val="6"/>
        </w:rPr>
        <w:t xml:space="preserve"> </w:t>
      </w:r>
      <w:r w:rsidRPr="00BD2F6E">
        <w:rPr>
          <w:spacing w:val="-1"/>
        </w:rPr>
        <w:t>предоставления</w:t>
      </w:r>
      <w:r w:rsidRPr="00BD2F6E">
        <w:rPr>
          <w:spacing w:val="5"/>
        </w:rPr>
        <w:t xml:space="preserve"> </w:t>
      </w:r>
      <w:r w:rsidRPr="00BD2F6E">
        <w:rPr>
          <w:spacing w:val="-1"/>
        </w:rPr>
        <w:t>земельных</w:t>
      </w:r>
      <w:r w:rsidRPr="00BD2F6E">
        <w:rPr>
          <w:spacing w:val="4"/>
        </w:rPr>
        <w:t xml:space="preserve"> </w:t>
      </w:r>
      <w:r w:rsidRPr="00BD2F6E">
        <w:rPr>
          <w:spacing w:val="-1"/>
        </w:rPr>
        <w:t>участков</w:t>
      </w:r>
      <w:r w:rsidRPr="00BD2F6E">
        <w:rPr>
          <w:spacing w:val="5"/>
        </w:rPr>
        <w:t xml:space="preserve"> </w:t>
      </w:r>
      <w:r w:rsidRPr="00BD2F6E">
        <w:t>и</w:t>
      </w:r>
      <w:r w:rsidRPr="00BD2F6E">
        <w:rPr>
          <w:spacing w:val="4"/>
        </w:rPr>
        <w:t xml:space="preserve"> </w:t>
      </w:r>
      <w:r w:rsidRPr="00BD2F6E">
        <w:t>установления</w:t>
      </w:r>
      <w:r w:rsidRPr="00BD2F6E">
        <w:rPr>
          <w:spacing w:val="5"/>
        </w:rPr>
        <w:t xml:space="preserve"> </w:t>
      </w:r>
      <w:r w:rsidRPr="00BD2F6E">
        <w:rPr>
          <w:spacing w:val="-1"/>
        </w:rPr>
        <w:t>сервитутов,</w:t>
      </w:r>
      <w:r w:rsidRPr="00BD2F6E">
        <w:rPr>
          <w:spacing w:val="4"/>
        </w:rPr>
        <w:t xml:space="preserve"> </w:t>
      </w:r>
      <w:r w:rsidRPr="00BD2F6E">
        <w:t>утвержденным</w:t>
      </w:r>
      <w:r w:rsidRPr="00BD2F6E">
        <w:rPr>
          <w:spacing w:val="75"/>
        </w:rPr>
        <w:t xml:space="preserve"> </w:t>
      </w:r>
      <w:r w:rsidRPr="00BD2F6E">
        <w:t xml:space="preserve">постановлением </w:t>
      </w:r>
      <w:r w:rsidRPr="00BD2F6E">
        <w:rPr>
          <w:spacing w:val="-1"/>
        </w:rPr>
        <w:t>Правительства</w:t>
      </w:r>
      <w:r w:rsidRPr="00BD2F6E">
        <w:t xml:space="preserve"> Российской Федерации </w:t>
      </w:r>
      <w:r w:rsidRPr="00BD2F6E">
        <w:rPr>
          <w:spacing w:val="-1"/>
        </w:rPr>
        <w:t>от</w:t>
      </w:r>
      <w:r w:rsidRPr="00BD2F6E">
        <w:t xml:space="preserve"> 3 декабря 2014 года № 1300.</w:t>
      </w:r>
    </w:p>
    <w:p w14:paraId="535A447C" w14:textId="77777777" w:rsidR="008476BC" w:rsidRPr="00BD2F6E" w:rsidRDefault="008476BC">
      <w:pPr>
        <w:pStyle w:val="af0"/>
        <w:numPr>
          <w:ilvl w:val="0"/>
          <w:numId w:val="76"/>
        </w:numPr>
        <w:tabs>
          <w:tab w:val="left" w:pos="926"/>
          <w:tab w:val="left" w:pos="9498"/>
        </w:tabs>
        <w:suppressAutoHyphens w:val="0"/>
        <w:spacing w:after="0" w:line="240" w:lineRule="auto"/>
        <w:ind w:left="0" w:right="286" w:firstLine="709"/>
      </w:pPr>
      <w:r w:rsidRPr="00BD2F6E">
        <w:rPr>
          <w:spacing w:val="-1"/>
        </w:rPr>
        <w:t>Минимальный</w:t>
      </w:r>
      <w:r w:rsidRPr="00BD2F6E">
        <w:t xml:space="preserve"> процент </w:t>
      </w:r>
      <w:r w:rsidRPr="00BD2F6E">
        <w:rPr>
          <w:spacing w:val="-1"/>
        </w:rPr>
        <w:t>озеленения</w:t>
      </w:r>
      <w:r w:rsidRPr="00BD2F6E">
        <w:t xml:space="preserve"> земельного </w:t>
      </w:r>
      <w:r w:rsidRPr="00BD2F6E">
        <w:rPr>
          <w:spacing w:val="-1"/>
        </w:rPr>
        <w:t>участка</w:t>
      </w:r>
      <w:r w:rsidRPr="00BD2F6E">
        <w:t xml:space="preserve"> для</w:t>
      </w:r>
      <w:r w:rsidRPr="00BD2F6E">
        <w:rPr>
          <w:spacing w:val="1"/>
        </w:rPr>
        <w:t xml:space="preserve"> </w:t>
      </w:r>
      <w:r w:rsidRPr="00BD2F6E">
        <w:t>всех</w:t>
      </w:r>
      <w:r w:rsidRPr="00BD2F6E">
        <w:rPr>
          <w:spacing w:val="-1"/>
        </w:rPr>
        <w:t xml:space="preserve"> </w:t>
      </w:r>
      <w:r w:rsidRPr="00BD2F6E">
        <w:t>типов многоквартирной</w:t>
      </w:r>
      <w:r w:rsidRPr="00BD2F6E">
        <w:rPr>
          <w:spacing w:val="51"/>
        </w:rPr>
        <w:t xml:space="preserve"> </w:t>
      </w:r>
      <w:r w:rsidRPr="00BD2F6E">
        <w:t>жилой застройки – 15%.</w:t>
      </w:r>
    </w:p>
    <w:p w14:paraId="4902286E" w14:textId="568B04C5" w:rsidR="008476BC" w:rsidRPr="00BD2F6E" w:rsidRDefault="008476BC" w:rsidP="002A5BC8">
      <w:pPr>
        <w:pStyle w:val="af0"/>
        <w:tabs>
          <w:tab w:val="left" w:pos="9498"/>
        </w:tabs>
        <w:spacing w:after="0" w:line="240" w:lineRule="auto"/>
        <w:ind w:left="0" w:right="286"/>
      </w:pPr>
      <w:r w:rsidRPr="00BD2F6E">
        <w:rPr>
          <w:spacing w:val="-1"/>
        </w:rPr>
        <w:t>Минимальный</w:t>
      </w:r>
      <w:r w:rsidRPr="00BD2F6E">
        <w:rPr>
          <w:spacing w:val="-7"/>
        </w:rPr>
        <w:t xml:space="preserve"> </w:t>
      </w:r>
      <w:r w:rsidRPr="00BD2F6E">
        <w:t>процент</w:t>
      </w:r>
      <w:r w:rsidRPr="00BD2F6E">
        <w:rPr>
          <w:spacing w:val="-7"/>
        </w:rPr>
        <w:t xml:space="preserve"> </w:t>
      </w:r>
      <w:r w:rsidRPr="00BD2F6E">
        <w:t>озеленения</w:t>
      </w:r>
      <w:r w:rsidRPr="00BD2F6E">
        <w:rPr>
          <w:spacing w:val="-7"/>
        </w:rPr>
        <w:t xml:space="preserve"> </w:t>
      </w:r>
      <w:r w:rsidRPr="00BD2F6E">
        <w:t>земельного</w:t>
      </w:r>
      <w:r w:rsidRPr="00BD2F6E">
        <w:rPr>
          <w:spacing w:val="-9"/>
        </w:rPr>
        <w:t xml:space="preserve"> </w:t>
      </w:r>
      <w:r w:rsidRPr="00BD2F6E">
        <w:rPr>
          <w:spacing w:val="-1"/>
        </w:rPr>
        <w:t>участка</w:t>
      </w:r>
      <w:r w:rsidRPr="00BD2F6E">
        <w:rPr>
          <w:spacing w:val="-6"/>
        </w:rPr>
        <w:t xml:space="preserve"> </w:t>
      </w:r>
      <w:r w:rsidRPr="00BD2F6E">
        <w:rPr>
          <w:spacing w:val="-1"/>
        </w:rPr>
        <w:t>для</w:t>
      </w:r>
      <w:r w:rsidRPr="00BD2F6E">
        <w:rPr>
          <w:spacing w:val="-6"/>
        </w:rPr>
        <w:t xml:space="preserve"> </w:t>
      </w:r>
      <w:r w:rsidRPr="00BD2F6E">
        <w:t>зданий</w:t>
      </w:r>
      <w:r w:rsidRPr="00BD2F6E">
        <w:rPr>
          <w:spacing w:val="-6"/>
        </w:rPr>
        <w:t xml:space="preserve"> </w:t>
      </w:r>
      <w:r w:rsidRPr="00BD2F6E">
        <w:rPr>
          <w:spacing w:val="-1"/>
        </w:rPr>
        <w:t>общественно</w:t>
      </w:r>
      <w:r w:rsidRPr="00BD2F6E">
        <w:rPr>
          <w:spacing w:val="-7"/>
        </w:rPr>
        <w:t xml:space="preserve"> </w:t>
      </w:r>
      <w:r w:rsidRPr="00BD2F6E">
        <w:t>–</w:t>
      </w:r>
      <w:r w:rsidRPr="00BD2F6E">
        <w:rPr>
          <w:spacing w:val="-6"/>
        </w:rPr>
        <w:t xml:space="preserve"> </w:t>
      </w:r>
      <w:r w:rsidRPr="00BD2F6E">
        <w:t>делового</w:t>
      </w:r>
      <w:r w:rsidRPr="00BD2F6E">
        <w:rPr>
          <w:spacing w:val="57"/>
        </w:rPr>
        <w:t xml:space="preserve"> </w:t>
      </w:r>
      <w:r w:rsidRPr="00BD2F6E">
        <w:t>назначения</w:t>
      </w:r>
      <w:r w:rsidRPr="00BD2F6E">
        <w:rPr>
          <w:spacing w:val="-7"/>
        </w:rPr>
        <w:t xml:space="preserve"> </w:t>
      </w:r>
      <w:r w:rsidRPr="00BD2F6E">
        <w:t>и</w:t>
      </w:r>
      <w:r w:rsidRPr="00BD2F6E">
        <w:rPr>
          <w:spacing w:val="-6"/>
        </w:rPr>
        <w:t xml:space="preserve"> </w:t>
      </w:r>
      <w:r w:rsidRPr="00BD2F6E">
        <w:rPr>
          <w:spacing w:val="-1"/>
        </w:rPr>
        <w:t>апартаментов</w:t>
      </w:r>
      <w:r w:rsidRPr="00BD2F6E">
        <w:rPr>
          <w:spacing w:val="-6"/>
        </w:rPr>
        <w:t xml:space="preserve"> </w:t>
      </w:r>
      <w:r w:rsidRPr="00BD2F6E">
        <w:t>–</w:t>
      </w:r>
      <w:r w:rsidRPr="00BD2F6E">
        <w:rPr>
          <w:spacing w:val="-6"/>
        </w:rPr>
        <w:t xml:space="preserve"> </w:t>
      </w:r>
      <w:r w:rsidRPr="00BD2F6E">
        <w:t>10</w:t>
      </w:r>
      <w:r w:rsidR="00DD5CF7" w:rsidRPr="00BD2F6E">
        <w:t xml:space="preserve">-30 </w:t>
      </w:r>
      <w:r w:rsidRPr="00BD2F6E">
        <w:t>%,</w:t>
      </w:r>
      <w:r w:rsidRPr="00BD2F6E">
        <w:rPr>
          <w:spacing w:val="-6"/>
        </w:rPr>
        <w:t xml:space="preserve"> </w:t>
      </w:r>
      <w:r w:rsidRPr="00BD2F6E">
        <w:t>в</w:t>
      </w:r>
      <w:r w:rsidRPr="00BD2F6E">
        <w:rPr>
          <w:spacing w:val="-7"/>
        </w:rPr>
        <w:t xml:space="preserve"> </w:t>
      </w:r>
      <w:r w:rsidRPr="00BD2F6E">
        <w:t>зависимости</w:t>
      </w:r>
      <w:r w:rsidRPr="00BD2F6E">
        <w:rPr>
          <w:spacing w:val="-6"/>
        </w:rPr>
        <w:t xml:space="preserve"> </w:t>
      </w:r>
      <w:r w:rsidRPr="00BD2F6E">
        <w:t>от</w:t>
      </w:r>
      <w:r w:rsidRPr="00BD2F6E">
        <w:rPr>
          <w:spacing w:val="-8"/>
        </w:rPr>
        <w:t xml:space="preserve"> </w:t>
      </w:r>
      <w:r w:rsidRPr="00BD2F6E">
        <w:t>установленного</w:t>
      </w:r>
      <w:r w:rsidRPr="00BD2F6E">
        <w:rPr>
          <w:spacing w:val="-6"/>
        </w:rPr>
        <w:t xml:space="preserve"> </w:t>
      </w:r>
      <w:r w:rsidRPr="00BD2F6E">
        <w:rPr>
          <w:spacing w:val="-1"/>
        </w:rPr>
        <w:t>максимального</w:t>
      </w:r>
      <w:r w:rsidRPr="00BD2F6E">
        <w:rPr>
          <w:spacing w:val="-6"/>
        </w:rPr>
        <w:t xml:space="preserve"> </w:t>
      </w:r>
      <w:r w:rsidRPr="00BD2F6E">
        <w:t>процента</w:t>
      </w:r>
      <w:r w:rsidRPr="00BD2F6E">
        <w:rPr>
          <w:spacing w:val="46"/>
        </w:rPr>
        <w:t xml:space="preserve"> </w:t>
      </w:r>
      <w:r w:rsidRPr="00BD2F6E">
        <w:t>застройки</w:t>
      </w:r>
      <w:r w:rsidRPr="00BD2F6E">
        <w:rPr>
          <w:spacing w:val="-1"/>
        </w:rPr>
        <w:t xml:space="preserve"> </w:t>
      </w:r>
      <w:r w:rsidRPr="00BD2F6E">
        <w:t>земельного</w:t>
      </w:r>
      <w:r w:rsidRPr="00BD2F6E">
        <w:rPr>
          <w:spacing w:val="-2"/>
        </w:rPr>
        <w:t xml:space="preserve"> </w:t>
      </w:r>
      <w:r w:rsidRPr="00BD2F6E">
        <w:rPr>
          <w:spacing w:val="-1"/>
        </w:rPr>
        <w:t>участка.</w:t>
      </w:r>
    </w:p>
    <w:p w14:paraId="72D5E690" w14:textId="77777777" w:rsidR="008476BC" w:rsidRPr="00BD2F6E" w:rsidRDefault="008476BC" w:rsidP="002A5BC8">
      <w:pPr>
        <w:tabs>
          <w:tab w:val="left" w:pos="9498"/>
        </w:tabs>
        <w:spacing w:before="1"/>
        <w:ind w:right="286" w:firstLine="709"/>
        <w:rPr>
          <w:rFonts w:ascii="Times New Roman" w:hAnsi="Times New Roman" w:cs="Times New Roman"/>
        </w:rPr>
      </w:pPr>
    </w:p>
    <w:p w14:paraId="12FB2404" w14:textId="77777777" w:rsidR="008476BC" w:rsidRPr="00BD2F6E" w:rsidRDefault="008476BC" w:rsidP="002A5BC8">
      <w:pPr>
        <w:keepNext/>
        <w:keepLines/>
        <w:tabs>
          <w:tab w:val="left" w:pos="9498"/>
        </w:tabs>
        <w:ind w:right="286" w:firstLine="709"/>
        <w:outlineLvl w:val="1"/>
        <w:rPr>
          <w:rFonts w:ascii="Times New Roman" w:hAnsi="Times New Roman" w:cs="Times New Roman"/>
          <w:b/>
          <w:lang w:eastAsia="en-US"/>
        </w:rPr>
      </w:pPr>
      <w:bookmarkStart w:id="108" w:name="_Toc177044915"/>
      <w:r w:rsidRPr="00BD2F6E">
        <w:rPr>
          <w:rFonts w:ascii="Times New Roman" w:hAnsi="Times New Roman" w:cs="Times New Roman"/>
          <w:b/>
          <w:lang w:eastAsia="en-US"/>
        </w:rPr>
        <w:t>Статья 40. Ответственность за нарушения Правил</w:t>
      </w:r>
      <w:bookmarkEnd w:id="108"/>
    </w:p>
    <w:p w14:paraId="47A1711D" w14:textId="77777777" w:rsidR="008476BC" w:rsidRPr="00BD2F6E" w:rsidRDefault="008476BC" w:rsidP="002A5BC8">
      <w:pPr>
        <w:tabs>
          <w:tab w:val="left" w:pos="9498"/>
        </w:tabs>
        <w:spacing w:before="10"/>
        <w:ind w:right="286" w:firstLine="709"/>
        <w:rPr>
          <w:rFonts w:ascii="Times New Roman" w:hAnsi="Times New Roman" w:cs="Times New Roman"/>
          <w:i/>
        </w:rPr>
      </w:pPr>
    </w:p>
    <w:p w14:paraId="177D4034" w14:textId="77777777" w:rsidR="008476BC" w:rsidRDefault="008476BC" w:rsidP="002A5BC8">
      <w:pPr>
        <w:pStyle w:val="af0"/>
        <w:tabs>
          <w:tab w:val="left" w:pos="9498"/>
        </w:tabs>
        <w:spacing w:after="0" w:line="240" w:lineRule="auto"/>
        <w:ind w:left="0" w:right="286"/>
        <w:rPr>
          <w:spacing w:val="-1"/>
        </w:rPr>
      </w:pPr>
      <w:r w:rsidRPr="00BD2F6E">
        <w:t>За</w:t>
      </w:r>
      <w:r w:rsidRPr="00BD2F6E">
        <w:rPr>
          <w:spacing w:val="20"/>
        </w:rPr>
        <w:t xml:space="preserve"> </w:t>
      </w:r>
      <w:r w:rsidRPr="00BD2F6E">
        <w:t>нарушение</w:t>
      </w:r>
      <w:r w:rsidRPr="00BD2F6E">
        <w:rPr>
          <w:spacing w:val="20"/>
        </w:rPr>
        <w:t xml:space="preserve"> </w:t>
      </w:r>
      <w:r w:rsidRPr="00BD2F6E">
        <w:t>настоящих</w:t>
      </w:r>
      <w:r w:rsidRPr="00BD2F6E">
        <w:rPr>
          <w:spacing w:val="20"/>
        </w:rPr>
        <w:t xml:space="preserve"> </w:t>
      </w:r>
      <w:r w:rsidRPr="00BD2F6E">
        <w:rPr>
          <w:spacing w:val="-1"/>
        </w:rPr>
        <w:t>Правил</w:t>
      </w:r>
      <w:r w:rsidRPr="00BD2F6E">
        <w:rPr>
          <w:spacing w:val="21"/>
        </w:rPr>
        <w:t xml:space="preserve"> </w:t>
      </w:r>
      <w:r w:rsidRPr="00BD2F6E">
        <w:t>физические</w:t>
      </w:r>
      <w:r w:rsidRPr="00BD2F6E">
        <w:rPr>
          <w:spacing w:val="19"/>
        </w:rPr>
        <w:t xml:space="preserve"> </w:t>
      </w:r>
      <w:r w:rsidRPr="00BD2F6E">
        <w:t>и</w:t>
      </w:r>
      <w:r w:rsidRPr="00BD2F6E">
        <w:rPr>
          <w:spacing w:val="20"/>
        </w:rPr>
        <w:t xml:space="preserve"> </w:t>
      </w:r>
      <w:r w:rsidRPr="00BD2F6E">
        <w:t>юридические</w:t>
      </w:r>
      <w:r w:rsidRPr="00BD2F6E">
        <w:rPr>
          <w:spacing w:val="20"/>
        </w:rPr>
        <w:t xml:space="preserve"> </w:t>
      </w:r>
      <w:r w:rsidRPr="00BD2F6E">
        <w:t>лица,</w:t>
      </w:r>
      <w:r w:rsidRPr="00BD2F6E">
        <w:rPr>
          <w:spacing w:val="20"/>
        </w:rPr>
        <w:t xml:space="preserve"> </w:t>
      </w:r>
      <w:r w:rsidRPr="00BD2F6E">
        <w:t>а</w:t>
      </w:r>
      <w:r w:rsidRPr="00BD2F6E">
        <w:rPr>
          <w:spacing w:val="20"/>
        </w:rPr>
        <w:t xml:space="preserve"> </w:t>
      </w:r>
      <w:r w:rsidRPr="00BD2F6E">
        <w:rPr>
          <w:spacing w:val="-1"/>
        </w:rPr>
        <w:t>также</w:t>
      </w:r>
      <w:r w:rsidRPr="00BD2F6E">
        <w:rPr>
          <w:spacing w:val="20"/>
        </w:rPr>
        <w:t xml:space="preserve"> </w:t>
      </w:r>
      <w:r w:rsidRPr="00BD2F6E">
        <w:t>должностные</w:t>
      </w:r>
      <w:r w:rsidRPr="00BD2F6E">
        <w:rPr>
          <w:spacing w:val="29"/>
        </w:rPr>
        <w:t xml:space="preserve"> </w:t>
      </w:r>
      <w:r w:rsidRPr="00BD2F6E">
        <w:t>лица</w:t>
      </w:r>
      <w:r w:rsidRPr="00BD2F6E">
        <w:rPr>
          <w:spacing w:val="14"/>
        </w:rPr>
        <w:t xml:space="preserve"> </w:t>
      </w:r>
      <w:r w:rsidRPr="00BD2F6E">
        <w:rPr>
          <w:spacing w:val="-1"/>
        </w:rPr>
        <w:t>несут</w:t>
      </w:r>
      <w:r w:rsidRPr="00BD2F6E">
        <w:rPr>
          <w:spacing w:val="12"/>
        </w:rPr>
        <w:t xml:space="preserve"> </w:t>
      </w:r>
      <w:r w:rsidRPr="00BD2F6E">
        <w:rPr>
          <w:spacing w:val="-1"/>
        </w:rPr>
        <w:t>ответственность,</w:t>
      </w:r>
      <w:r w:rsidRPr="00BD2F6E">
        <w:rPr>
          <w:spacing w:val="14"/>
        </w:rPr>
        <w:t xml:space="preserve"> </w:t>
      </w:r>
      <w:r w:rsidRPr="00BD2F6E">
        <w:rPr>
          <w:spacing w:val="-1"/>
        </w:rPr>
        <w:t>предусмотренную</w:t>
      </w:r>
      <w:r w:rsidRPr="00BD2F6E">
        <w:rPr>
          <w:spacing w:val="13"/>
        </w:rPr>
        <w:t xml:space="preserve"> </w:t>
      </w:r>
      <w:r w:rsidRPr="00BD2F6E">
        <w:t>Кодексом</w:t>
      </w:r>
      <w:r w:rsidRPr="00BD2F6E">
        <w:rPr>
          <w:spacing w:val="14"/>
        </w:rPr>
        <w:t xml:space="preserve"> </w:t>
      </w:r>
      <w:r w:rsidRPr="00BD2F6E">
        <w:rPr>
          <w:spacing w:val="-1"/>
        </w:rPr>
        <w:t>Российской</w:t>
      </w:r>
      <w:r w:rsidRPr="00BD2F6E">
        <w:rPr>
          <w:spacing w:val="14"/>
        </w:rPr>
        <w:t xml:space="preserve"> </w:t>
      </w:r>
      <w:r w:rsidRPr="00BD2F6E">
        <w:rPr>
          <w:spacing w:val="-1"/>
        </w:rPr>
        <w:t>Федерации</w:t>
      </w:r>
      <w:r w:rsidRPr="00BD2F6E">
        <w:rPr>
          <w:spacing w:val="14"/>
        </w:rPr>
        <w:t xml:space="preserve"> </w:t>
      </w:r>
      <w:r w:rsidRPr="00BD2F6E">
        <w:t>от</w:t>
      </w:r>
      <w:r w:rsidRPr="00BD2F6E">
        <w:rPr>
          <w:spacing w:val="13"/>
        </w:rPr>
        <w:t xml:space="preserve"> </w:t>
      </w:r>
      <w:r w:rsidRPr="00BD2F6E">
        <w:t>30</w:t>
      </w:r>
      <w:r w:rsidRPr="00BD2F6E">
        <w:rPr>
          <w:spacing w:val="14"/>
        </w:rPr>
        <w:t xml:space="preserve"> </w:t>
      </w:r>
      <w:r w:rsidRPr="00BD2F6E">
        <w:rPr>
          <w:spacing w:val="-1"/>
        </w:rPr>
        <w:t>декабря</w:t>
      </w:r>
      <w:r w:rsidRPr="00BD2F6E">
        <w:rPr>
          <w:spacing w:val="111"/>
        </w:rPr>
        <w:t xml:space="preserve"> </w:t>
      </w:r>
      <w:r w:rsidRPr="00BD2F6E">
        <w:t xml:space="preserve">2001 года № 195-ФЗ </w:t>
      </w:r>
      <w:r w:rsidRPr="00BD2F6E">
        <w:rPr>
          <w:spacing w:val="-1"/>
        </w:rPr>
        <w:t>«Об</w:t>
      </w:r>
      <w:r w:rsidRPr="00BD2F6E">
        <w:t xml:space="preserve"> </w:t>
      </w:r>
      <w:r w:rsidRPr="00BD2F6E">
        <w:rPr>
          <w:spacing w:val="-1"/>
        </w:rPr>
        <w:t>административных</w:t>
      </w:r>
      <w:r w:rsidRPr="00BD2F6E">
        <w:t xml:space="preserve"> </w:t>
      </w:r>
      <w:r w:rsidRPr="00BD2F6E">
        <w:rPr>
          <w:spacing w:val="-1"/>
        </w:rPr>
        <w:t>правонарушениях».</w:t>
      </w:r>
    </w:p>
    <w:p w14:paraId="4564F4E6" w14:textId="77777777" w:rsidR="002A5BC8" w:rsidRPr="002A5BC8" w:rsidRDefault="002A5BC8" w:rsidP="002A5BC8">
      <w:pPr>
        <w:pStyle w:val="1"/>
        <w:keepNext/>
        <w:widowControl/>
        <w:numPr>
          <w:ilvl w:val="0"/>
          <w:numId w:val="75"/>
        </w:numPr>
        <w:autoSpaceDE/>
        <w:autoSpaceDN/>
        <w:adjustRightInd/>
        <w:spacing w:before="0" w:after="0"/>
        <w:ind w:left="0" w:right="286" w:firstLine="709"/>
        <w:jc w:val="left"/>
        <w:rPr>
          <w:rFonts w:ascii="Times New Roman" w:hAnsi="Times New Roman" w:cs="Times New Roman"/>
          <w:color w:val="auto"/>
        </w:rPr>
      </w:pPr>
      <w:bookmarkStart w:id="109" w:name="_Toc172019707"/>
      <w:bookmarkStart w:id="110" w:name="_Toc177044916"/>
      <w:bookmarkStart w:id="111" w:name="_Toc177981540"/>
      <w:r w:rsidRPr="002A5BC8">
        <w:rPr>
          <w:rFonts w:ascii="Times New Roman" w:hAnsi="Times New Roman" w:cs="Times New Roman"/>
          <w:color w:val="auto"/>
        </w:rPr>
        <w:t xml:space="preserve">ЧАСТЬ </w:t>
      </w:r>
      <w:r w:rsidRPr="002A5BC8">
        <w:rPr>
          <w:rFonts w:ascii="Times New Roman" w:hAnsi="Times New Roman" w:cs="Times New Roman"/>
          <w:color w:val="auto"/>
          <w:lang w:val="en-US"/>
        </w:rPr>
        <w:t>II</w:t>
      </w:r>
      <w:r w:rsidRPr="002A5BC8">
        <w:rPr>
          <w:rFonts w:ascii="Times New Roman" w:hAnsi="Times New Roman" w:cs="Times New Roman"/>
          <w:color w:val="auto"/>
        </w:rPr>
        <w:t>. КАРТА ГРАДОСТРОИТЕЛЬНОГО ЗОНИРОВАНИЯ</w:t>
      </w:r>
      <w:bookmarkEnd w:id="109"/>
      <w:bookmarkEnd w:id="110"/>
      <w:bookmarkEnd w:id="111"/>
    </w:p>
    <w:p w14:paraId="4D13E9EE" w14:textId="77777777" w:rsidR="002A5BC8" w:rsidRPr="002A5BC8" w:rsidRDefault="002A5BC8" w:rsidP="002A5BC8">
      <w:pPr>
        <w:pStyle w:val="4"/>
        <w:numPr>
          <w:ilvl w:val="3"/>
          <w:numId w:val="75"/>
        </w:numPr>
        <w:suppressAutoHyphens w:val="0"/>
        <w:spacing w:before="0" w:after="0" w:line="240" w:lineRule="auto"/>
        <w:ind w:left="0" w:right="286" w:firstLine="709"/>
        <w:jc w:val="both"/>
        <w:rPr>
          <w:sz w:val="24"/>
          <w:szCs w:val="24"/>
        </w:rPr>
      </w:pPr>
      <w:bookmarkStart w:id="112" w:name="_Toc80690802"/>
      <w:bookmarkStart w:id="113" w:name="_Toc100154433"/>
      <w:bookmarkStart w:id="114" w:name="_Toc172019708"/>
      <w:bookmarkStart w:id="115" w:name="_Toc177981541"/>
      <w:r w:rsidRPr="002A5BC8">
        <w:rPr>
          <w:sz w:val="24"/>
          <w:szCs w:val="24"/>
        </w:rPr>
        <w:t>Статья 41. Карта(ы) градостроительного зонирования территории Смоленского сельского поселения Северского района, карта(ы) зон с особыми условиями использования территории</w:t>
      </w:r>
      <w:bookmarkEnd w:id="112"/>
      <w:bookmarkEnd w:id="113"/>
      <w:r w:rsidRPr="002A5BC8">
        <w:rPr>
          <w:sz w:val="24"/>
          <w:szCs w:val="24"/>
        </w:rPr>
        <w:t>.</w:t>
      </w:r>
      <w:bookmarkEnd w:id="114"/>
      <w:bookmarkEnd w:id="115"/>
    </w:p>
    <w:p w14:paraId="10022927" w14:textId="77777777" w:rsidR="002A5BC8" w:rsidRPr="00707E86" w:rsidRDefault="002A5BC8" w:rsidP="002A5BC8">
      <w:pPr>
        <w:ind w:left="284" w:hanging="284"/>
        <w:rPr>
          <w:rFonts w:ascii="Times New Roman" w:hAnsi="Times New Roman" w:cs="Times New Roman"/>
        </w:rPr>
        <w:sectPr w:rsidR="002A5BC8" w:rsidRPr="00707E86" w:rsidSect="002A5BC8">
          <w:pgSz w:w="11910" w:h="16840"/>
          <w:pgMar w:top="851" w:right="284" w:bottom="851" w:left="1701" w:header="716" w:footer="0" w:gutter="0"/>
          <w:cols w:space="720"/>
          <w:docGrid w:linePitch="381"/>
        </w:sectPr>
      </w:pPr>
      <w:r w:rsidRPr="00707E86">
        <w:rPr>
          <w:rFonts w:ascii="Times New Roman" w:eastAsia="Calibri" w:hAnsi="Times New Roman" w:cs="Times New Roman"/>
          <w:b/>
          <w:noProof/>
          <w:szCs w:val="28"/>
        </w:rPr>
        <w:drawing>
          <wp:inline distT="0" distB="0" distL="0" distR="0" wp14:anchorId="74EAFF8C" wp14:editId="765A91B2">
            <wp:extent cx="5787390" cy="8390890"/>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87390" cy="8390890"/>
                    </a:xfrm>
                    <a:prstGeom prst="rect">
                      <a:avLst/>
                    </a:prstGeom>
                    <a:noFill/>
                    <a:ln>
                      <a:noFill/>
                    </a:ln>
                  </pic:spPr>
                </pic:pic>
              </a:graphicData>
            </a:graphic>
          </wp:inline>
        </w:drawing>
      </w:r>
    </w:p>
    <w:p w14:paraId="4B7C4685" w14:textId="77777777" w:rsidR="002A5BC8" w:rsidRDefault="002A5BC8" w:rsidP="002A5BC8">
      <w:pPr>
        <w:pStyle w:val="af0"/>
        <w:spacing w:after="0" w:line="240" w:lineRule="auto"/>
        <w:ind w:left="567" w:right="357" w:firstLine="0"/>
        <w:rPr>
          <w:noProof/>
          <w:sz w:val="32"/>
          <w:szCs w:val="32"/>
          <w:lang w:eastAsia="ru-RU"/>
        </w:rPr>
      </w:pPr>
    </w:p>
    <w:p w14:paraId="3DF180E7" w14:textId="040EEBE4" w:rsidR="002A5BC8" w:rsidRPr="00707E86" w:rsidRDefault="002A5BC8" w:rsidP="002A5BC8">
      <w:pPr>
        <w:pStyle w:val="af0"/>
        <w:spacing w:after="0" w:line="240" w:lineRule="auto"/>
        <w:ind w:left="567" w:right="357" w:firstLine="0"/>
        <w:jc w:val="center"/>
        <w:rPr>
          <w:sz w:val="32"/>
          <w:szCs w:val="32"/>
          <w:lang w:eastAsia="ru-RU"/>
        </w:rPr>
      </w:pPr>
      <w:r w:rsidRPr="00707E86">
        <w:rPr>
          <w:noProof/>
          <w:sz w:val="32"/>
          <w:szCs w:val="32"/>
          <w:lang w:eastAsia="ru-RU"/>
        </w:rPr>
        <w:drawing>
          <wp:inline distT="0" distB="0" distL="0" distR="0" wp14:anchorId="0B9452FA" wp14:editId="67C6F55A">
            <wp:extent cx="5583004" cy="9315450"/>
            <wp:effectExtent l="0" t="0" r="0" b="0"/>
            <wp:docPr id="2" name="Рисунок 2" descr="ЗОУИТ_25000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ЗОУИТ_25000 (3)"/>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587313" cy="9322640"/>
                    </a:xfrm>
                    <a:prstGeom prst="rect">
                      <a:avLst/>
                    </a:prstGeom>
                    <a:noFill/>
                    <a:ln>
                      <a:noFill/>
                    </a:ln>
                  </pic:spPr>
                </pic:pic>
              </a:graphicData>
            </a:graphic>
          </wp:inline>
        </w:drawing>
      </w:r>
    </w:p>
    <w:p w14:paraId="3B14B620" w14:textId="77777777" w:rsidR="008476BC" w:rsidRPr="00BD2F6E" w:rsidRDefault="008476BC" w:rsidP="002A5BC8">
      <w:pPr>
        <w:pStyle w:val="af0"/>
        <w:spacing w:after="0" w:line="240" w:lineRule="auto"/>
        <w:ind w:left="0" w:right="282" w:firstLine="0"/>
        <w:rPr>
          <w:spacing w:val="-1"/>
        </w:rPr>
      </w:pPr>
    </w:p>
    <w:p w14:paraId="762B4053" w14:textId="77777777" w:rsidR="008476BC" w:rsidRPr="00BD2F6E" w:rsidRDefault="008476BC" w:rsidP="008476BC">
      <w:pPr>
        <w:pStyle w:val="af"/>
        <w:ind w:left="426" w:right="282"/>
        <w:jc w:val="both"/>
        <w:rPr>
          <w:rFonts w:ascii="Times New Roman" w:hAnsi="Times New Roman"/>
          <w:b/>
          <w:sz w:val="24"/>
          <w:szCs w:val="24"/>
        </w:rPr>
      </w:pPr>
    </w:p>
    <w:p w14:paraId="641C10DA" w14:textId="77777777" w:rsidR="008476BC" w:rsidRPr="00BD2F6E" w:rsidRDefault="008476BC" w:rsidP="008476BC">
      <w:pPr>
        <w:pStyle w:val="af"/>
        <w:ind w:right="282"/>
        <w:jc w:val="both"/>
        <w:rPr>
          <w:rFonts w:ascii="Times New Roman" w:hAnsi="Times New Roman"/>
          <w:b/>
          <w:sz w:val="24"/>
          <w:szCs w:val="24"/>
        </w:rPr>
        <w:sectPr w:rsidR="008476BC" w:rsidRPr="00BD2F6E" w:rsidSect="008476BC">
          <w:pgSz w:w="11906" w:h="16838"/>
          <w:pgMar w:top="284" w:right="567" w:bottom="851" w:left="426" w:header="425" w:footer="709" w:gutter="0"/>
          <w:cols w:space="708"/>
          <w:titlePg/>
          <w:docGrid w:linePitch="360"/>
        </w:sectPr>
      </w:pPr>
    </w:p>
    <w:p w14:paraId="773EF6B3" w14:textId="77777777" w:rsidR="00DD5CF7" w:rsidRPr="00BD2F6E" w:rsidRDefault="00DD5CF7" w:rsidP="00DD5CF7">
      <w:pPr>
        <w:keepNext/>
        <w:widowControl/>
        <w:numPr>
          <w:ilvl w:val="0"/>
          <w:numId w:val="75"/>
        </w:numPr>
        <w:autoSpaceDE/>
        <w:autoSpaceDN/>
        <w:adjustRightInd/>
        <w:ind w:left="0" w:firstLine="0"/>
        <w:jc w:val="left"/>
        <w:outlineLvl w:val="0"/>
        <w:rPr>
          <w:rFonts w:ascii="Times New Roman" w:eastAsia="Calibri" w:hAnsi="Times New Roman" w:cs="Times New Roman"/>
          <w:b/>
          <w:lang w:eastAsia="en-US"/>
        </w:rPr>
      </w:pPr>
      <w:bookmarkStart w:id="116" w:name="_Toc174544247"/>
      <w:bookmarkStart w:id="117" w:name="_Toc174974736"/>
      <w:bookmarkStart w:id="118" w:name="_Toc177981542"/>
      <w:r w:rsidRPr="00BD2F6E">
        <w:rPr>
          <w:rFonts w:ascii="Times New Roman" w:eastAsia="Calibri" w:hAnsi="Times New Roman" w:cs="Times New Roman"/>
          <w:b/>
          <w:lang w:eastAsia="en-US"/>
        </w:rPr>
        <w:t>ЧАСТЬ III. ГРАДОСТРОИТЕЛЬНЫЕ РЕГЛАМЕНТЫ</w:t>
      </w:r>
      <w:bookmarkEnd w:id="116"/>
      <w:bookmarkEnd w:id="117"/>
      <w:bookmarkEnd w:id="118"/>
    </w:p>
    <w:p w14:paraId="458B2FBB" w14:textId="77777777" w:rsidR="00DD5CF7" w:rsidRPr="00BD2F6E" w:rsidRDefault="00DD5CF7" w:rsidP="00DD5CF7">
      <w:pPr>
        <w:shd w:val="clear" w:color="auto" w:fill="FFFFFF"/>
        <w:tabs>
          <w:tab w:val="left" w:pos="-5387"/>
        </w:tabs>
        <w:autoSpaceDE/>
        <w:autoSpaceDN/>
        <w:adjustRightInd/>
        <w:ind w:firstLine="0"/>
        <w:jc w:val="left"/>
        <w:rPr>
          <w:rFonts w:ascii="Times New Roman" w:eastAsia="Calibri" w:hAnsi="Times New Roman" w:cs="Times New Roman"/>
          <w:bCs/>
          <w:lang w:eastAsia="en-US"/>
        </w:rPr>
      </w:pPr>
    </w:p>
    <w:p w14:paraId="07B2F8C5" w14:textId="77777777" w:rsidR="00DD5CF7" w:rsidRPr="00BD2F6E" w:rsidRDefault="00DD5CF7" w:rsidP="00DD5CF7">
      <w:pPr>
        <w:widowControl/>
        <w:autoSpaceDE/>
        <w:autoSpaceDN/>
        <w:adjustRightInd/>
        <w:ind w:firstLine="0"/>
        <w:jc w:val="left"/>
        <w:rPr>
          <w:rFonts w:ascii="Times New Roman" w:eastAsia="Calibri" w:hAnsi="Times New Roman" w:cs="Times New Roman"/>
          <w:bCs/>
          <w:u w:val="single"/>
          <w:lang w:eastAsia="en-US"/>
        </w:rPr>
      </w:pPr>
      <w:r w:rsidRPr="00BD2F6E">
        <w:rPr>
          <w:rFonts w:ascii="Times New Roman" w:eastAsia="Calibri" w:hAnsi="Times New Roman" w:cs="Times New Roman"/>
          <w:bCs/>
          <w:u w:val="single"/>
          <w:lang w:eastAsia="en-US"/>
        </w:rPr>
        <w:t>«Правила землепользования и застройки Смоленского сельского поселения Северского района»</w:t>
      </w:r>
    </w:p>
    <w:p w14:paraId="77FE5D41" w14:textId="77777777" w:rsidR="00DD5CF7" w:rsidRPr="00BD2F6E" w:rsidRDefault="00DD5CF7" w:rsidP="00DD5CF7">
      <w:pPr>
        <w:widowControl/>
        <w:autoSpaceDE/>
        <w:autoSpaceDN/>
        <w:adjustRightInd/>
        <w:ind w:firstLine="0"/>
        <w:jc w:val="left"/>
        <w:rPr>
          <w:rFonts w:ascii="Times New Roman" w:eastAsia="Calibri" w:hAnsi="Times New Roman" w:cs="Times New Roman"/>
          <w:bCs/>
          <w:u w:val="single"/>
          <w:lang w:eastAsia="en-US"/>
        </w:rPr>
      </w:pPr>
    </w:p>
    <w:p w14:paraId="744C6F96" w14:textId="7EFF697D" w:rsidR="00DD5CF7" w:rsidRPr="00BD2F6E" w:rsidRDefault="00DD5CF7" w:rsidP="00DD5CF7">
      <w:pPr>
        <w:keepNext/>
        <w:widowControl/>
        <w:numPr>
          <w:ilvl w:val="0"/>
          <w:numId w:val="75"/>
        </w:numPr>
        <w:autoSpaceDE/>
        <w:autoSpaceDN/>
        <w:adjustRightInd/>
        <w:ind w:left="0" w:firstLine="0"/>
        <w:jc w:val="left"/>
        <w:outlineLvl w:val="4"/>
        <w:rPr>
          <w:rFonts w:ascii="Times New Roman" w:eastAsia="Calibri" w:hAnsi="Times New Roman" w:cs="Times New Roman"/>
          <w:lang w:eastAsia="en-US"/>
        </w:rPr>
      </w:pPr>
      <w:bookmarkStart w:id="119" w:name="_Toc174544248"/>
      <w:bookmarkStart w:id="120" w:name="_Toc174974737"/>
      <w:bookmarkStart w:id="121" w:name="_Toc177981543"/>
      <w:r w:rsidRPr="00BD2F6E">
        <w:rPr>
          <w:rFonts w:ascii="Times New Roman" w:eastAsiaTheme="minorHAnsi" w:hAnsi="Times New Roman" w:cs="Times New Roman"/>
          <w:b/>
          <w:lang w:eastAsia="en-US"/>
        </w:rPr>
        <w:t xml:space="preserve">Статья 42. </w:t>
      </w:r>
      <w:r w:rsidRPr="00BD2F6E">
        <w:rPr>
          <w:rFonts w:ascii="Times New Roman" w:eastAsia="Calibri" w:hAnsi="Times New Roman" w:cs="Times New Roman"/>
          <w:lang w:eastAsia="en-US"/>
        </w:rPr>
        <w:t xml:space="preserve">Виды территориальных зон, выделенных на карте градостроительного зонирования территории </w:t>
      </w:r>
      <w:bookmarkEnd w:id="119"/>
      <w:bookmarkEnd w:id="120"/>
      <w:r w:rsidRPr="00BD2F6E">
        <w:rPr>
          <w:rFonts w:ascii="Times New Roman" w:eastAsia="Calibri" w:hAnsi="Times New Roman" w:cs="Times New Roman"/>
          <w:bCs/>
          <w:lang w:eastAsia="en-US"/>
        </w:rPr>
        <w:t>Смоленского сельского поселения Северского района</w:t>
      </w:r>
      <w:bookmarkEnd w:id="121"/>
    </w:p>
    <w:p w14:paraId="57E289DA" w14:textId="77777777" w:rsidR="00DD5CF7" w:rsidRPr="00BD2F6E" w:rsidRDefault="00DD5CF7" w:rsidP="00DD5CF7">
      <w:pPr>
        <w:keepNext/>
        <w:widowControl/>
        <w:numPr>
          <w:ilvl w:val="0"/>
          <w:numId w:val="75"/>
        </w:numPr>
        <w:autoSpaceDE/>
        <w:autoSpaceDN/>
        <w:adjustRightInd/>
        <w:ind w:left="0" w:firstLine="0"/>
        <w:jc w:val="left"/>
        <w:outlineLvl w:val="4"/>
        <w:rPr>
          <w:rFonts w:ascii="Times New Roman" w:eastAsia="Calibri" w:hAnsi="Times New Roman" w:cs="Times New Roman"/>
          <w:lang w:eastAsia="en-US"/>
        </w:rPr>
      </w:pPr>
    </w:p>
    <w:p w14:paraId="3361B9C4" w14:textId="47485DAB" w:rsidR="00DD5CF7" w:rsidRPr="00BD2F6E" w:rsidRDefault="00DD5CF7" w:rsidP="00DD5CF7">
      <w:pPr>
        <w:widowControl/>
        <w:autoSpaceDE/>
        <w:autoSpaceDN/>
        <w:adjustRightInd/>
        <w:ind w:firstLine="0"/>
        <w:jc w:val="left"/>
        <w:rPr>
          <w:rFonts w:ascii="Times New Roman" w:eastAsia="Calibri" w:hAnsi="Times New Roman" w:cs="Times New Roman"/>
          <w:lang w:eastAsia="en-US"/>
        </w:rPr>
      </w:pPr>
      <w:r w:rsidRPr="00BD2F6E">
        <w:rPr>
          <w:rFonts w:ascii="Times New Roman" w:eastAsia="Calibri" w:hAnsi="Times New Roman" w:cs="Times New Roman"/>
          <w:lang w:eastAsia="en-US"/>
        </w:rPr>
        <w:t xml:space="preserve">Настоящими Правилами устанавливаются следующие виды территориальных зон на территории </w:t>
      </w:r>
      <w:r w:rsidRPr="00BD2F6E">
        <w:rPr>
          <w:rFonts w:ascii="Times New Roman" w:eastAsia="Calibri" w:hAnsi="Times New Roman" w:cs="Times New Roman"/>
          <w:bCs/>
          <w:lang w:eastAsia="en-US"/>
        </w:rPr>
        <w:t>Смоленского сельского поселения</w:t>
      </w:r>
      <w:r w:rsidRPr="00BD2F6E">
        <w:rPr>
          <w:rFonts w:ascii="Times New Roman" w:eastAsia="Calibri" w:hAnsi="Times New Roman" w:cs="Times New Roman"/>
          <w:lang w:eastAsia="en-US"/>
        </w:rPr>
        <w:t xml:space="preserve">: </w:t>
      </w:r>
    </w:p>
    <w:p w14:paraId="36B94604" w14:textId="77777777" w:rsidR="00DD5CF7" w:rsidRPr="00BD2F6E" w:rsidRDefault="00DD5CF7" w:rsidP="00DD5CF7">
      <w:pPr>
        <w:widowControl/>
        <w:autoSpaceDE/>
        <w:autoSpaceDN/>
        <w:adjustRightInd/>
        <w:ind w:firstLine="0"/>
        <w:jc w:val="left"/>
        <w:rPr>
          <w:rFonts w:ascii="Times New Roman" w:eastAsia="Calibri" w:hAnsi="Times New Roman" w:cs="Times New Roman"/>
          <w:lang w:eastAsia="en-US"/>
        </w:rPr>
      </w:pPr>
    </w:p>
    <w:tbl>
      <w:tblPr>
        <w:tblW w:w="5000" w:type="pct"/>
        <w:tblLook w:val="0000" w:firstRow="0" w:lastRow="0" w:firstColumn="0" w:lastColumn="0" w:noHBand="0" w:noVBand="0"/>
      </w:tblPr>
      <w:tblGrid>
        <w:gridCol w:w="3219"/>
        <w:gridCol w:w="12169"/>
      </w:tblGrid>
      <w:tr w:rsidR="00DD5CF7" w:rsidRPr="00BD2F6E" w14:paraId="227A6409" w14:textId="77777777" w:rsidTr="006C0477">
        <w:trPr>
          <w:cantSplit/>
        </w:trPr>
        <w:tc>
          <w:tcPr>
            <w:tcW w:w="1046" w:type="pct"/>
            <w:tcBorders>
              <w:top w:val="single" w:sz="4" w:space="0" w:color="000000"/>
              <w:left w:val="single" w:sz="4" w:space="0" w:color="000000"/>
              <w:bottom w:val="single" w:sz="4" w:space="0" w:color="000000"/>
            </w:tcBorders>
            <w:shd w:val="clear" w:color="auto" w:fill="auto"/>
          </w:tcPr>
          <w:p w14:paraId="472059D0"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Кодовые обозначения территориальных зон</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225096"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Наименование территориальных зон</w:t>
            </w:r>
          </w:p>
        </w:tc>
      </w:tr>
      <w:tr w:rsidR="00DD5CF7" w:rsidRPr="00BD2F6E" w14:paraId="0F516D0E" w14:textId="77777777" w:rsidTr="006C0477">
        <w:trPr>
          <w:cantSplit/>
        </w:trPr>
        <w:tc>
          <w:tcPr>
            <w:tcW w:w="5000" w:type="pct"/>
            <w:gridSpan w:val="2"/>
            <w:tcBorders>
              <w:left w:val="single" w:sz="4" w:space="0" w:color="000000"/>
              <w:bottom w:val="single" w:sz="4" w:space="0" w:color="000000"/>
              <w:right w:val="single" w:sz="4" w:space="0" w:color="000000"/>
            </w:tcBorders>
            <w:shd w:val="clear" w:color="auto" w:fill="auto"/>
            <w:vAlign w:val="center"/>
          </w:tcPr>
          <w:p w14:paraId="4C5C6311" w14:textId="77777777" w:rsidR="00DD5CF7" w:rsidRPr="00BD2F6E" w:rsidRDefault="00DD5CF7" w:rsidP="006C0477">
            <w:pPr>
              <w:autoSpaceDE/>
              <w:autoSpaceDN/>
              <w:adjustRightInd/>
              <w:snapToGrid w:val="0"/>
              <w:ind w:firstLine="0"/>
              <w:jc w:val="center"/>
              <w:rPr>
                <w:rFonts w:ascii="Times New Roman" w:eastAsia="Calibri" w:hAnsi="Times New Roman" w:cs="Times New Roman"/>
                <w:caps/>
                <w:lang w:eastAsia="en-US"/>
              </w:rPr>
            </w:pPr>
            <w:r w:rsidRPr="00BD2F6E">
              <w:rPr>
                <w:rFonts w:ascii="Times New Roman" w:eastAsia="Calibri" w:hAnsi="Times New Roman" w:cs="Times New Roman"/>
                <w:caps/>
                <w:lang w:eastAsia="en-US"/>
              </w:rPr>
              <w:t>Жилые зоны:</w:t>
            </w:r>
          </w:p>
        </w:tc>
      </w:tr>
      <w:tr w:rsidR="00DD5CF7" w:rsidRPr="00BD2F6E" w14:paraId="4F863812" w14:textId="77777777" w:rsidTr="006C0477">
        <w:tc>
          <w:tcPr>
            <w:tcW w:w="1046" w:type="pct"/>
            <w:tcBorders>
              <w:top w:val="single" w:sz="4" w:space="0" w:color="000000"/>
              <w:left w:val="single" w:sz="4" w:space="0" w:color="000000"/>
              <w:bottom w:val="single" w:sz="4" w:space="0" w:color="000000"/>
            </w:tcBorders>
            <w:shd w:val="clear" w:color="auto" w:fill="auto"/>
            <w:vAlign w:val="center"/>
          </w:tcPr>
          <w:p w14:paraId="41D15873"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Ж1.1</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73B0D9F"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Зона застройки индивидуальными жилыми домами</w:t>
            </w:r>
          </w:p>
        </w:tc>
      </w:tr>
      <w:tr w:rsidR="00DD5CF7" w:rsidRPr="00BD2F6E" w14:paraId="2CC4FEB1" w14:textId="77777777" w:rsidTr="006C0477">
        <w:tc>
          <w:tcPr>
            <w:tcW w:w="1046" w:type="pct"/>
            <w:tcBorders>
              <w:top w:val="single" w:sz="4" w:space="0" w:color="000000"/>
              <w:left w:val="single" w:sz="4" w:space="0" w:color="000000"/>
              <w:bottom w:val="single" w:sz="4" w:space="0" w:color="000000"/>
            </w:tcBorders>
            <w:shd w:val="clear" w:color="auto" w:fill="auto"/>
            <w:vAlign w:val="center"/>
          </w:tcPr>
          <w:p w14:paraId="6B21E3ED"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Ж1.2</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31EFB0"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r w:rsidRPr="00BD2F6E">
              <w:rPr>
                <w:rFonts w:ascii="Times New Roman" w:eastAsia="Tahoma" w:hAnsi="Times New Roman" w:cs="Times New Roman"/>
                <w:lang w:eastAsia="en-US"/>
              </w:rPr>
              <w:t>Зона застройки индивидуальными жилыми домами с содержанием домашнего скота и птицы</w:t>
            </w:r>
          </w:p>
        </w:tc>
      </w:tr>
      <w:tr w:rsidR="00DD5CF7" w:rsidRPr="00BD2F6E" w14:paraId="17FC0D5F" w14:textId="77777777" w:rsidTr="006C0477">
        <w:tc>
          <w:tcPr>
            <w:tcW w:w="1046" w:type="pct"/>
            <w:tcBorders>
              <w:top w:val="single" w:sz="4" w:space="0" w:color="000000"/>
              <w:left w:val="single" w:sz="4" w:space="0" w:color="000000"/>
              <w:bottom w:val="single" w:sz="4" w:space="0" w:color="000000"/>
            </w:tcBorders>
            <w:shd w:val="clear" w:color="auto" w:fill="auto"/>
            <w:vAlign w:val="center"/>
          </w:tcPr>
          <w:p w14:paraId="1C6B9848"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Ж2</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BDBCAC"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bCs/>
                <w:lang w:eastAsia="zh-CN"/>
              </w:rPr>
            </w:pPr>
            <w:r w:rsidRPr="00BD2F6E">
              <w:rPr>
                <w:rFonts w:ascii="Times New Roman" w:eastAsia="SimSun" w:hAnsi="Times New Roman" w:cs="Times New Roman"/>
                <w:lang w:eastAsia="zh-CN"/>
              </w:rPr>
              <w:t>Зона застройки</w:t>
            </w:r>
            <w:r w:rsidRPr="00BD2F6E">
              <w:rPr>
                <w:rFonts w:ascii="Times New Roman" w:eastAsia="SimSun" w:hAnsi="Times New Roman" w:cs="Times New Roman"/>
                <w:bCs/>
                <w:lang w:eastAsia="zh-CN"/>
              </w:rPr>
              <w:t xml:space="preserve"> малоэтажными жилыми домами</w:t>
            </w:r>
          </w:p>
        </w:tc>
      </w:tr>
      <w:tr w:rsidR="00DD5CF7" w:rsidRPr="00BD2F6E" w14:paraId="7998DAA3" w14:textId="77777777" w:rsidTr="006C0477">
        <w:tc>
          <w:tcPr>
            <w:tcW w:w="1046" w:type="pct"/>
            <w:tcBorders>
              <w:top w:val="single" w:sz="4" w:space="0" w:color="000000"/>
              <w:left w:val="single" w:sz="4" w:space="0" w:color="000000"/>
              <w:bottom w:val="single" w:sz="4" w:space="0" w:color="000000"/>
            </w:tcBorders>
            <w:shd w:val="clear" w:color="auto" w:fill="auto"/>
            <w:vAlign w:val="center"/>
          </w:tcPr>
          <w:p w14:paraId="3B99A4CB"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Ж3</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53CAD4"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bCs/>
                <w:lang w:eastAsia="zh-CN"/>
              </w:rPr>
            </w:pPr>
            <w:r w:rsidRPr="00BD2F6E">
              <w:rPr>
                <w:rFonts w:ascii="Times New Roman" w:eastAsia="SimSun" w:hAnsi="Times New Roman" w:cs="Times New Roman"/>
                <w:lang w:eastAsia="zh-CN"/>
              </w:rPr>
              <w:t xml:space="preserve">Зона застройки </w:t>
            </w:r>
            <w:r w:rsidRPr="00BD2F6E">
              <w:rPr>
                <w:rFonts w:ascii="Times New Roman" w:eastAsia="SimSun" w:hAnsi="Times New Roman" w:cs="Times New Roman"/>
                <w:bCs/>
                <w:lang w:eastAsia="zh-CN"/>
              </w:rPr>
              <w:t>среднеэтажными жилыми домами</w:t>
            </w:r>
          </w:p>
        </w:tc>
      </w:tr>
      <w:tr w:rsidR="00DD5CF7" w:rsidRPr="00BD2F6E" w14:paraId="254E908B" w14:textId="77777777" w:rsidTr="006C0477">
        <w:tc>
          <w:tcPr>
            <w:tcW w:w="1046" w:type="pct"/>
            <w:tcBorders>
              <w:top w:val="single" w:sz="4" w:space="0" w:color="000000"/>
              <w:left w:val="single" w:sz="4" w:space="0" w:color="000000"/>
              <w:bottom w:val="single" w:sz="4" w:space="0" w:color="000000"/>
            </w:tcBorders>
            <w:shd w:val="clear" w:color="auto" w:fill="auto"/>
            <w:vAlign w:val="center"/>
          </w:tcPr>
          <w:p w14:paraId="7808A52F"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EB5F395"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p>
        </w:tc>
      </w:tr>
      <w:tr w:rsidR="00DD5CF7" w:rsidRPr="00BD2F6E" w14:paraId="2F0C933B" w14:textId="77777777" w:rsidTr="006C0477">
        <w:tc>
          <w:tcPr>
            <w:tcW w:w="5000"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20BF03F" w14:textId="77777777" w:rsidR="00DD5CF7" w:rsidRPr="00BD2F6E" w:rsidRDefault="00DD5CF7" w:rsidP="006C0477">
            <w:pPr>
              <w:autoSpaceDE/>
              <w:autoSpaceDN/>
              <w:adjustRightInd/>
              <w:snapToGrid w:val="0"/>
              <w:ind w:firstLine="0"/>
              <w:jc w:val="center"/>
              <w:rPr>
                <w:rFonts w:ascii="Times New Roman" w:eastAsia="SimSun" w:hAnsi="Times New Roman" w:cs="Times New Roman"/>
                <w:caps/>
                <w:lang w:eastAsia="zh-CN"/>
              </w:rPr>
            </w:pPr>
            <w:r w:rsidRPr="00BD2F6E">
              <w:rPr>
                <w:rFonts w:ascii="Times New Roman" w:eastAsia="SimSun" w:hAnsi="Times New Roman" w:cs="Times New Roman"/>
                <w:caps/>
                <w:lang w:eastAsia="zh-CN"/>
              </w:rPr>
              <w:t>ОБЩЕСТВЕННО- ДЕЛОВЫЕ ЗОНЫ:</w:t>
            </w:r>
          </w:p>
        </w:tc>
      </w:tr>
      <w:tr w:rsidR="00DD5CF7" w:rsidRPr="00BD2F6E" w14:paraId="1715638A" w14:textId="77777777" w:rsidTr="006C0477">
        <w:tc>
          <w:tcPr>
            <w:tcW w:w="1046" w:type="pct"/>
            <w:tcBorders>
              <w:top w:val="single" w:sz="4" w:space="0" w:color="000000"/>
              <w:left w:val="single" w:sz="4" w:space="0" w:color="000000"/>
              <w:bottom w:val="single" w:sz="4" w:space="0" w:color="000000"/>
            </w:tcBorders>
            <w:shd w:val="clear" w:color="auto" w:fill="auto"/>
            <w:vAlign w:val="center"/>
          </w:tcPr>
          <w:p w14:paraId="1078F8F5"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ОД1</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F37D2A" w14:textId="77777777" w:rsidR="00DD5CF7" w:rsidRPr="00BD2F6E" w:rsidRDefault="00DD5CF7" w:rsidP="006C0477">
            <w:pPr>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Общественно-деловая зона</w:t>
            </w:r>
          </w:p>
        </w:tc>
      </w:tr>
      <w:tr w:rsidR="00DD5CF7" w:rsidRPr="00BD2F6E" w14:paraId="19E596EB" w14:textId="77777777" w:rsidTr="006C0477">
        <w:tc>
          <w:tcPr>
            <w:tcW w:w="1046" w:type="pct"/>
            <w:tcBorders>
              <w:top w:val="single" w:sz="4" w:space="0" w:color="000000"/>
              <w:left w:val="single" w:sz="4" w:space="0" w:color="000000"/>
              <w:bottom w:val="single" w:sz="4" w:space="0" w:color="000000"/>
            </w:tcBorders>
            <w:shd w:val="clear" w:color="auto" w:fill="auto"/>
            <w:vAlign w:val="center"/>
          </w:tcPr>
          <w:p w14:paraId="2A987036"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ОД2.1</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515A19B" w14:textId="77777777" w:rsidR="00DD5CF7" w:rsidRPr="00BD2F6E" w:rsidRDefault="00DD5CF7" w:rsidP="006C0477">
            <w:pPr>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Многофункциональная общественно-деловая зона</w:t>
            </w:r>
          </w:p>
        </w:tc>
      </w:tr>
      <w:tr w:rsidR="00DD5CF7" w:rsidRPr="00BD2F6E" w14:paraId="1954E0F5" w14:textId="77777777" w:rsidTr="006C0477">
        <w:tc>
          <w:tcPr>
            <w:tcW w:w="1046" w:type="pct"/>
            <w:tcBorders>
              <w:top w:val="single" w:sz="4" w:space="0" w:color="000000"/>
              <w:left w:val="single" w:sz="4" w:space="0" w:color="000000"/>
              <w:bottom w:val="single" w:sz="4" w:space="0" w:color="000000"/>
            </w:tcBorders>
            <w:shd w:val="clear" w:color="auto" w:fill="auto"/>
            <w:vAlign w:val="center"/>
          </w:tcPr>
          <w:p w14:paraId="17DB8685"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ОД2.2</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C46B4A" w14:textId="77777777" w:rsidR="00DD5CF7" w:rsidRPr="00BD2F6E" w:rsidRDefault="00DD5CF7" w:rsidP="006C0477">
            <w:pPr>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Многофункциональная общественно-деловая зона вдоль магистральных въездных маршрутов</w:t>
            </w:r>
          </w:p>
        </w:tc>
      </w:tr>
      <w:tr w:rsidR="00DD5CF7" w:rsidRPr="00BD2F6E" w14:paraId="6F28E0D9" w14:textId="77777777" w:rsidTr="006C0477">
        <w:tc>
          <w:tcPr>
            <w:tcW w:w="1046" w:type="pct"/>
            <w:tcBorders>
              <w:top w:val="single" w:sz="4" w:space="0" w:color="000000"/>
              <w:left w:val="single" w:sz="4" w:space="0" w:color="000000"/>
              <w:bottom w:val="single" w:sz="4" w:space="0" w:color="000000"/>
            </w:tcBorders>
            <w:shd w:val="clear" w:color="auto" w:fill="auto"/>
            <w:vAlign w:val="center"/>
          </w:tcPr>
          <w:p w14:paraId="6846E022"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ОД3.1</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2115CFC"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Зона специализированной общественной застройки объектами образования и научной деятельности</w:t>
            </w:r>
          </w:p>
        </w:tc>
      </w:tr>
      <w:tr w:rsidR="00DD5CF7" w:rsidRPr="00BD2F6E" w14:paraId="7D15BD21"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0E46D29C"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ОД3.2</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0A52C2" w14:textId="77777777" w:rsidR="00DD5CF7" w:rsidRPr="00BD2F6E" w:rsidRDefault="00DD5CF7" w:rsidP="006C0477">
            <w:pPr>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Зона специализированной общественной застройки объектами здравоохранения.</w:t>
            </w:r>
          </w:p>
        </w:tc>
      </w:tr>
      <w:tr w:rsidR="00DD5CF7" w:rsidRPr="00BD2F6E" w14:paraId="7AEF7580"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4605A754"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ОД3.3</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F12398" w14:textId="77777777" w:rsidR="00DD5CF7" w:rsidRPr="00BD2F6E" w:rsidRDefault="00DD5CF7" w:rsidP="006C0477">
            <w:pPr>
              <w:autoSpaceDE/>
              <w:autoSpaceDN/>
              <w:adjustRightInd/>
              <w:snapToGrid w:val="0"/>
              <w:ind w:firstLine="0"/>
              <w:jc w:val="left"/>
              <w:rPr>
                <w:rFonts w:ascii="Times New Roman" w:eastAsia="SimSun" w:hAnsi="Times New Roman" w:cs="Times New Roman"/>
                <w:lang w:eastAsia="zh-CN"/>
              </w:rPr>
            </w:pPr>
            <w:r w:rsidRPr="00BD2F6E">
              <w:rPr>
                <w:rFonts w:ascii="Times New Roman" w:eastAsia="Tahoma" w:hAnsi="Times New Roman" w:cs="Times New Roman"/>
                <w:lang w:eastAsia="en-US"/>
              </w:rPr>
              <w:t>Зона специализированной общественной застройки объектами капитального строительства физической культуры и спорта</w:t>
            </w:r>
          </w:p>
        </w:tc>
      </w:tr>
      <w:tr w:rsidR="00DD5CF7" w:rsidRPr="00BD2F6E" w14:paraId="122CAB74"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4F7BB64C"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ОД3.4</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0D52C1" w14:textId="77777777" w:rsidR="00DD5CF7" w:rsidRPr="00BD2F6E" w:rsidRDefault="00DD5CF7" w:rsidP="006C0477">
            <w:pPr>
              <w:autoSpaceDE/>
              <w:autoSpaceDN/>
              <w:adjustRightInd/>
              <w:snapToGrid w:val="0"/>
              <w:ind w:firstLine="0"/>
              <w:jc w:val="left"/>
              <w:rPr>
                <w:rFonts w:ascii="Times New Roman" w:eastAsia="SimSun" w:hAnsi="Times New Roman" w:cs="Times New Roman"/>
                <w:lang w:eastAsia="zh-CN"/>
              </w:rPr>
            </w:pPr>
            <w:r w:rsidRPr="00BD2F6E">
              <w:rPr>
                <w:rFonts w:ascii="Times New Roman" w:eastAsia="Tahoma" w:hAnsi="Times New Roman" w:cs="Times New Roman"/>
                <w:lang w:eastAsia="en-US"/>
              </w:rPr>
              <w:t>Зона специализированной общественной застройки объектами культуры и искусства</w:t>
            </w:r>
          </w:p>
        </w:tc>
      </w:tr>
      <w:tr w:rsidR="00DD5CF7" w:rsidRPr="00BD2F6E" w14:paraId="5205A5C8"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56BA45D9"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ОД4</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3168553" w14:textId="77777777" w:rsidR="00DD5CF7" w:rsidRPr="00BD2F6E" w:rsidRDefault="00DD5CF7" w:rsidP="006C0477">
            <w:pPr>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Зона религиозного использования</w:t>
            </w:r>
          </w:p>
        </w:tc>
      </w:tr>
      <w:tr w:rsidR="00DD5CF7" w:rsidRPr="00BD2F6E" w14:paraId="53A6CFC2"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3DB5C153"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C65490" w14:textId="77777777" w:rsidR="00DD5CF7" w:rsidRPr="00BD2F6E" w:rsidRDefault="00DD5CF7" w:rsidP="006C0477">
            <w:pPr>
              <w:autoSpaceDE/>
              <w:autoSpaceDN/>
              <w:adjustRightInd/>
              <w:snapToGrid w:val="0"/>
              <w:ind w:firstLine="0"/>
              <w:jc w:val="left"/>
              <w:rPr>
                <w:rFonts w:ascii="Times New Roman" w:eastAsia="SimSun" w:hAnsi="Times New Roman" w:cs="Times New Roman"/>
                <w:lang w:eastAsia="zh-CN"/>
              </w:rPr>
            </w:pPr>
          </w:p>
        </w:tc>
      </w:tr>
      <w:tr w:rsidR="00DD5CF7" w:rsidRPr="00BD2F6E" w14:paraId="7A88A824" w14:textId="77777777" w:rsidTr="006C0477">
        <w:trPr>
          <w:cantSplit/>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17D2F34" w14:textId="77777777" w:rsidR="00DD5CF7" w:rsidRPr="00BD2F6E" w:rsidRDefault="00DD5CF7" w:rsidP="006C0477">
            <w:pPr>
              <w:widowControl/>
              <w:autoSpaceDE/>
              <w:autoSpaceDN/>
              <w:adjustRightInd/>
              <w:snapToGrid w:val="0"/>
              <w:ind w:firstLine="0"/>
              <w:jc w:val="center"/>
              <w:rPr>
                <w:rFonts w:ascii="Times New Roman" w:eastAsia="SimSun" w:hAnsi="Times New Roman" w:cs="Times New Roman"/>
                <w:bCs/>
                <w:caps/>
                <w:lang w:eastAsia="zh-CN"/>
              </w:rPr>
            </w:pPr>
            <w:r w:rsidRPr="00BD2F6E">
              <w:rPr>
                <w:rFonts w:ascii="Times New Roman" w:eastAsia="SimSun" w:hAnsi="Times New Roman" w:cs="Times New Roman"/>
                <w:bCs/>
                <w:caps/>
                <w:lang w:eastAsia="zh-CN"/>
              </w:rPr>
              <w:t xml:space="preserve">Производственные зоны: </w:t>
            </w:r>
          </w:p>
        </w:tc>
      </w:tr>
      <w:tr w:rsidR="00DD5CF7" w:rsidRPr="00BD2F6E" w14:paraId="0F887FD2"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67A76D81"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r w:rsidRPr="00BD2F6E">
              <w:rPr>
                <w:rFonts w:ascii="Times New Roman" w:eastAsia="SimSun" w:hAnsi="Times New Roman" w:cs="Times New Roman"/>
                <w:bCs/>
                <w:lang w:eastAsia="zh-CN"/>
              </w:rPr>
              <w:t>П1.3</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D20D498"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bCs/>
                <w:lang w:eastAsia="zh-CN"/>
              </w:rPr>
              <w:t>Производственная зона размещения предприятий, производств и объектов III- V класса опасности</w:t>
            </w:r>
          </w:p>
        </w:tc>
      </w:tr>
      <w:tr w:rsidR="00DD5CF7" w:rsidRPr="00BD2F6E" w14:paraId="3D01781F"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029C6266"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r w:rsidRPr="00BD2F6E">
              <w:rPr>
                <w:rFonts w:ascii="Times New Roman" w:eastAsia="SimSun" w:hAnsi="Times New Roman" w:cs="Times New Roman"/>
                <w:bCs/>
                <w:lang w:eastAsia="zh-CN"/>
              </w:rPr>
              <w:t>П1.4</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77A4FE"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bCs/>
                <w:lang w:eastAsia="zh-CN"/>
              </w:rPr>
              <w:t xml:space="preserve">Производственная зона размещения предприятий, производств и объектов </w:t>
            </w:r>
            <w:r w:rsidRPr="00BD2F6E">
              <w:rPr>
                <w:rFonts w:ascii="Times New Roman" w:eastAsia="SimSun" w:hAnsi="Times New Roman" w:cs="Times New Roman"/>
                <w:bCs/>
                <w:lang w:val="en-US" w:eastAsia="zh-CN"/>
              </w:rPr>
              <w:t>I</w:t>
            </w:r>
            <w:r w:rsidRPr="00BD2F6E">
              <w:rPr>
                <w:rFonts w:ascii="Times New Roman" w:eastAsia="SimSun" w:hAnsi="Times New Roman" w:cs="Times New Roman"/>
                <w:bCs/>
                <w:lang w:eastAsia="zh-CN"/>
              </w:rPr>
              <w:t>V- V класса опасности</w:t>
            </w:r>
          </w:p>
        </w:tc>
      </w:tr>
      <w:tr w:rsidR="00DD5CF7" w:rsidRPr="00BD2F6E" w14:paraId="363A4661"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7C6A118D"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r w:rsidRPr="00BD2F6E">
              <w:rPr>
                <w:rFonts w:ascii="Times New Roman" w:eastAsia="SimSun" w:hAnsi="Times New Roman" w:cs="Times New Roman"/>
                <w:bCs/>
                <w:lang w:eastAsia="zh-CN"/>
              </w:rPr>
              <w:t>П1.5</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305BB1"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bCs/>
                <w:lang w:eastAsia="zh-CN"/>
              </w:rPr>
            </w:pPr>
            <w:r w:rsidRPr="00BD2F6E">
              <w:rPr>
                <w:rFonts w:ascii="Times New Roman" w:eastAsia="SimSun" w:hAnsi="Times New Roman" w:cs="Times New Roman"/>
                <w:bCs/>
                <w:lang w:eastAsia="zh-CN"/>
              </w:rPr>
              <w:t>Производственная зона размещения предприятий, производств и объектов V класса опасности</w:t>
            </w:r>
          </w:p>
        </w:tc>
      </w:tr>
      <w:tr w:rsidR="00DD5CF7" w:rsidRPr="00BD2F6E" w14:paraId="54A71913"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74AAD01A"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r w:rsidRPr="00BD2F6E">
              <w:rPr>
                <w:rFonts w:ascii="Times New Roman" w:eastAsia="SimSun" w:hAnsi="Times New Roman" w:cs="Times New Roman"/>
                <w:bCs/>
                <w:lang w:eastAsia="zh-CN"/>
              </w:rPr>
              <w:t>ПИ1</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7FE5F9E"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bCs/>
                <w:lang w:eastAsia="zh-CN"/>
              </w:rPr>
            </w:pPr>
            <w:r w:rsidRPr="00BD2F6E">
              <w:rPr>
                <w:rFonts w:ascii="Times New Roman" w:eastAsia="SimSun" w:hAnsi="Times New Roman" w:cs="Times New Roman"/>
                <w:bCs/>
                <w:lang w:eastAsia="zh-CN"/>
              </w:rPr>
              <w:t>Зона добычи полезных ископаемых</w:t>
            </w:r>
          </w:p>
        </w:tc>
      </w:tr>
      <w:tr w:rsidR="00DD5CF7" w:rsidRPr="00BD2F6E" w14:paraId="56BD1EF0"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2979BE3A"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83861F" w14:textId="77777777" w:rsidR="00DD5CF7" w:rsidRPr="00BD2F6E" w:rsidRDefault="00DD5CF7" w:rsidP="006C0477">
            <w:pPr>
              <w:widowControl/>
              <w:autoSpaceDE/>
              <w:autoSpaceDN/>
              <w:adjustRightInd/>
              <w:snapToGrid w:val="0"/>
              <w:ind w:firstLine="0"/>
              <w:jc w:val="left"/>
              <w:rPr>
                <w:rFonts w:ascii="Times New Roman" w:eastAsia="Tahoma" w:hAnsi="Times New Roman" w:cs="Times New Roman"/>
                <w:lang w:eastAsia="en-US"/>
              </w:rPr>
            </w:pPr>
          </w:p>
        </w:tc>
      </w:tr>
      <w:tr w:rsidR="00DD5CF7" w:rsidRPr="00BD2F6E" w14:paraId="5912FAF4" w14:textId="77777777" w:rsidTr="006C0477">
        <w:trPr>
          <w:cantSplit/>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3058C890" w14:textId="77777777" w:rsidR="00DD5CF7" w:rsidRPr="00BD2F6E" w:rsidRDefault="00DD5CF7" w:rsidP="006C0477">
            <w:pPr>
              <w:widowControl/>
              <w:autoSpaceDE/>
              <w:autoSpaceDN/>
              <w:adjustRightInd/>
              <w:snapToGrid w:val="0"/>
              <w:ind w:firstLine="0"/>
              <w:jc w:val="center"/>
              <w:rPr>
                <w:rFonts w:ascii="Times New Roman" w:eastAsia="SimSun" w:hAnsi="Times New Roman" w:cs="Times New Roman"/>
                <w:bCs/>
                <w:caps/>
                <w:lang w:eastAsia="zh-CN"/>
              </w:rPr>
            </w:pPr>
            <w:r w:rsidRPr="00BD2F6E">
              <w:rPr>
                <w:rFonts w:ascii="Times New Roman" w:eastAsia="SimSun" w:hAnsi="Times New Roman" w:cs="Times New Roman"/>
                <w:bCs/>
                <w:caps/>
                <w:lang w:eastAsia="zh-CN"/>
              </w:rPr>
              <w:t>Зоны инженерной инфраструктуры:</w:t>
            </w:r>
          </w:p>
        </w:tc>
      </w:tr>
      <w:tr w:rsidR="00DD5CF7" w:rsidRPr="00BD2F6E" w14:paraId="65CA68C1"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483236C9"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r w:rsidRPr="00BD2F6E">
              <w:rPr>
                <w:rFonts w:ascii="Times New Roman" w:eastAsia="SimSun" w:hAnsi="Times New Roman" w:cs="Times New Roman"/>
                <w:bCs/>
                <w:lang w:eastAsia="zh-CN"/>
              </w:rPr>
              <w:t>И1</w:t>
            </w: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496C962F" w14:textId="77777777" w:rsidR="00DD5CF7" w:rsidRPr="00BD2F6E" w:rsidRDefault="00DD5CF7" w:rsidP="006C0477">
            <w:pPr>
              <w:autoSpaceDE/>
              <w:autoSpaceDN/>
              <w:adjustRightInd/>
              <w:snapToGrid w:val="0"/>
              <w:ind w:firstLine="0"/>
              <w:jc w:val="left"/>
              <w:rPr>
                <w:rFonts w:ascii="Times New Roman" w:eastAsia="SimSun" w:hAnsi="Times New Roman" w:cs="Times New Roman"/>
                <w:bCs/>
                <w:lang w:eastAsia="zh-CN"/>
              </w:rPr>
            </w:pPr>
            <w:r w:rsidRPr="00BD2F6E">
              <w:rPr>
                <w:rFonts w:ascii="Times New Roman" w:eastAsia="SimSun" w:hAnsi="Times New Roman" w:cs="Times New Roman"/>
                <w:bCs/>
                <w:lang w:eastAsia="zh-CN"/>
              </w:rPr>
              <w:t>Зона инженерной инфраструктуры</w:t>
            </w:r>
          </w:p>
        </w:tc>
      </w:tr>
      <w:tr w:rsidR="00DD5CF7" w:rsidRPr="00BD2F6E" w14:paraId="24CD3C13" w14:textId="77777777" w:rsidTr="006C0477">
        <w:trPr>
          <w:cantSplit/>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121B298"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r w:rsidRPr="00BD2F6E">
              <w:rPr>
                <w:rFonts w:ascii="Times New Roman" w:eastAsia="SimSun" w:hAnsi="Times New Roman" w:cs="Times New Roman"/>
                <w:bCs/>
                <w:caps/>
                <w:lang w:eastAsia="zh-CN"/>
              </w:rPr>
              <w:t>Зоны транспортной инфраструктуры:</w:t>
            </w:r>
          </w:p>
        </w:tc>
      </w:tr>
      <w:tr w:rsidR="00DD5CF7" w:rsidRPr="00BD2F6E" w14:paraId="6E91C26A"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708669FC" w14:textId="0F7774CB"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r w:rsidRPr="00BD2F6E">
              <w:rPr>
                <w:rFonts w:ascii="Times New Roman" w:eastAsia="SimSun" w:hAnsi="Times New Roman" w:cs="Times New Roman"/>
                <w:bCs/>
                <w:lang w:eastAsia="zh-CN"/>
              </w:rPr>
              <w:t>Т1</w:t>
            </w: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6F9CD484" w14:textId="77777777" w:rsidR="00DD5CF7" w:rsidRPr="00BD2F6E" w:rsidRDefault="00DD5CF7" w:rsidP="006C0477">
            <w:pPr>
              <w:autoSpaceDE/>
              <w:autoSpaceDN/>
              <w:adjustRightInd/>
              <w:snapToGrid w:val="0"/>
              <w:ind w:firstLine="0"/>
              <w:jc w:val="left"/>
              <w:rPr>
                <w:rFonts w:ascii="Times New Roman" w:eastAsia="SimSun" w:hAnsi="Times New Roman" w:cs="Times New Roman"/>
                <w:bCs/>
                <w:lang w:eastAsia="zh-CN"/>
              </w:rPr>
            </w:pPr>
            <w:r w:rsidRPr="00BD2F6E">
              <w:rPr>
                <w:rFonts w:ascii="Times New Roman" w:eastAsia="SimSun" w:hAnsi="Times New Roman" w:cs="Times New Roman"/>
                <w:bCs/>
                <w:lang w:eastAsia="zh-CN"/>
              </w:rPr>
              <w:t>Зона транспортной инфраструктуры</w:t>
            </w:r>
          </w:p>
        </w:tc>
      </w:tr>
      <w:tr w:rsidR="00DD5CF7" w:rsidRPr="00BD2F6E" w14:paraId="4D0607C8"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68DC3D17"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r w:rsidRPr="00BD2F6E">
              <w:rPr>
                <w:rFonts w:ascii="Times New Roman" w:eastAsia="SimSun" w:hAnsi="Times New Roman" w:cs="Times New Roman"/>
                <w:bCs/>
                <w:lang w:eastAsia="zh-CN"/>
              </w:rPr>
              <w:t>УДС1</w:t>
            </w: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64207A70" w14:textId="77777777" w:rsidR="00DD5CF7" w:rsidRPr="00BD2F6E" w:rsidRDefault="00DD5CF7" w:rsidP="006C0477">
            <w:pPr>
              <w:autoSpaceDE/>
              <w:autoSpaceDN/>
              <w:adjustRightInd/>
              <w:snapToGrid w:val="0"/>
              <w:ind w:firstLine="0"/>
              <w:jc w:val="left"/>
              <w:rPr>
                <w:rFonts w:ascii="Times New Roman" w:eastAsia="SimSun" w:hAnsi="Times New Roman" w:cs="Times New Roman"/>
                <w:bCs/>
                <w:lang w:eastAsia="zh-CN"/>
              </w:rPr>
            </w:pPr>
            <w:r w:rsidRPr="00BD2F6E">
              <w:rPr>
                <w:rFonts w:ascii="Times New Roman" w:eastAsia="SimSun" w:hAnsi="Times New Roman" w:cs="Times New Roman"/>
                <w:bCs/>
                <w:lang w:eastAsia="zh-CN"/>
              </w:rPr>
              <w:t>Зона улично-дорожной сети</w:t>
            </w:r>
          </w:p>
        </w:tc>
      </w:tr>
      <w:tr w:rsidR="00DD5CF7" w:rsidRPr="00BD2F6E" w14:paraId="2D35FE80"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7B656F7A"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7D7283C4" w14:textId="77777777" w:rsidR="00DD5CF7" w:rsidRPr="00BD2F6E" w:rsidRDefault="00DD5CF7" w:rsidP="006C0477">
            <w:pPr>
              <w:autoSpaceDE/>
              <w:autoSpaceDN/>
              <w:adjustRightInd/>
              <w:snapToGrid w:val="0"/>
              <w:ind w:firstLine="0"/>
              <w:jc w:val="left"/>
              <w:rPr>
                <w:rFonts w:ascii="Times New Roman" w:eastAsia="SimSun" w:hAnsi="Times New Roman" w:cs="Times New Roman"/>
                <w:bCs/>
                <w:lang w:eastAsia="zh-CN"/>
              </w:rPr>
            </w:pPr>
          </w:p>
        </w:tc>
      </w:tr>
      <w:tr w:rsidR="00DD5CF7" w:rsidRPr="00BD2F6E" w14:paraId="116D5898" w14:textId="77777777" w:rsidTr="006C0477">
        <w:trPr>
          <w:cantSplit/>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B713790" w14:textId="77777777" w:rsidR="00DD5CF7" w:rsidRPr="00BD2F6E" w:rsidRDefault="00DD5CF7" w:rsidP="006C0477">
            <w:pPr>
              <w:widowControl/>
              <w:autoSpaceDE/>
              <w:autoSpaceDN/>
              <w:adjustRightInd/>
              <w:snapToGrid w:val="0"/>
              <w:ind w:firstLine="0"/>
              <w:jc w:val="center"/>
              <w:rPr>
                <w:rFonts w:ascii="Times New Roman" w:eastAsia="SimSun" w:hAnsi="Times New Roman" w:cs="Times New Roman"/>
                <w:bCs/>
                <w:caps/>
                <w:lang w:eastAsia="zh-CN"/>
              </w:rPr>
            </w:pPr>
            <w:r w:rsidRPr="00BD2F6E">
              <w:rPr>
                <w:rFonts w:ascii="Times New Roman" w:eastAsia="SimSun" w:hAnsi="Times New Roman" w:cs="Times New Roman"/>
                <w:bCs/>
                <w:caps/>
                <w:lang w:eastAsia="zh-CN"/>
              </w:rPr>
              <w:t>Зоны сельскохозяйственного использования:</w:t>
            </w:r>
          </w:p>
        </w:tc>
      </w:tr>
      <w:tr w:rsidR="00DD5CF7" w:rsidRPr="00BD2F6E" w14:paraId="4DBA848D"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2AEC8B6C"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СХ1</w:t>
            </w: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4FAD7DA8"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Зона сельскохозяйственных угодий в составе границ населенного пункта</w:t>
            </w:r>
          </w:p>
        </w:tc>
      </w:tr>
      <w:tr w:rsidR="00DD5CF7" w:rsidRPr="00BD2F6E" w14:paraId="394B1AEB"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077BEBFE"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СХ2</w:t>
            </w: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38192FCA"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Зона сельскохозяйственных предприятий</w:t>
            </w:r>
          </w:p>
        </w:tc>
      </w:tr>
      <w:tr w:rsidR="00DD5CF7" w:rsidRPr="00BD2F6E" w14:paraId="43274FA7"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11548E9A"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СХ3</w:t>
            </w: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73EF6CA1"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Зона ведения садоводства</w:t>
            </w:r>
          </w:p>
        </w:tc>
      </w:tr>
      <w:tr w:rsidR="00DD5CF7" w:rsidRPr="00BD2F6E" w14:paraId="48A739AB"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56279A8D"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СХ6</w:t>
            </w: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4860E7BE"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r w:rsidRPr="00BD2F6E">
              <w:rPr>
                <w:rFonts w:ascii="Times New Roman" w:eastAsia="Tahoma" w:hAnsi="Times New Roman" w:cs="Times New Roman"/>
                <w:lang w:eastAsia="en-US"/>
              </w:rPr>
              <w:t>Зона ведения крестьянско-фермерского хозяйства</w:t>
            </w:r>
          </w:p>
        </w:tc>
      </w:tr>
      <w:tr w:rsidR="00DD5CF7" w:rsidRPr="00BD2F6E" w14:paraId="0A3B8D91"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525C2033"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СХУ1</w:t>
            </w: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334C1E84"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Зона сельскохозяйственных угодий в составе земель сельскохозяйственного назначения</w:t>
            </w:r>
          </w:p>
        </w:tc>
      </w:tr>
      <w:tr w:rsidR="00DD5CF7" w:rsidRPr="00BD2F6E" w14:paraId="79B29A2D"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29B29E76"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4475E3D7"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p>
        </w:tc>
      </w:tr>
      <w:tr w:rsidR="00DD5CF7" w:rsidRPr="00BD2F6E" w14:paraId="2BEDDFBC" w14:textId="77777777" w:rsidTr="006C0477">
        <w:trPr>
          <w:cantSplit/>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53D19FD7" w14:textId="77777777" w:rsidR="00DD5CF7" w:rsidRPr="00BD2F6E" w:rsidRDefault="00DD5CF7" w:rsidP="006C0477">
            <w:pPr>
              <w:widowControl/>
              <w:autoSpaceDE/>
              <w:autoSpaceDN/>
              <w:adjustRightInd/>
              <w:snapToGrid w:val="0"/>
              <w:ind w:firstLine="0"/>
              <w:jc w:val="center"/>
              <w:rPr>
                <w:rFonts w:ascii="Times New Roman" w:eastAsia="SimSun" w:hAnsi="Times New Roman" w:cs="Times New Roman"/>
                <w:bCs/>
                <w:caps/>
                <w:lang w:eastAsia="zh-CN"/>
              </w:rPr>
            </w:pPr>
            <w:r w:rsidRPr="00BD2F6E">
              <w:rPr>
                <w:rFonts w:ascii="Times New Roman" w:eastAsia="SimSun" w:hAnsi="Times New Roman" w:cs="Times New Roman"/>
                <w:bCs/>
                <w:caps/>
                <w:lang w:eastAsia="zh-CN"/>
              </w:rPr>
              <w:t>Зоны рекреационного назначения:</w:t>
            </w:r>
          </w:p>
        </w:tc>
      </w:tr>
      <w:tr w:rsidR="00DD5CF7" w:rsidRPr="00BD2F6E" w14:paraId="36929187"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5FAD06F6"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ОП1</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BF0F924"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Зона зелёных насаждений общего пользования</w:t>
            </w:r>
          </w:p>
        </w:tc>
      </w:tr>
      <w:tr w:rsidR="00DD5CF7" w:rsidRPr="00BD2F6E" w14:paraId="68778A1E"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2FE5AB68"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ЗО1.1</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8ED7393"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Зона отдыха</w:t>
            </w:r>
          </w:p>
        </w:tc>
      </w:tr>
      <w:tr w:rsidR="00DD5CF7" w:rsidRPr="00BD2F6E" w14:paraId="4138034D"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4CFA982F"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ЗО1.2</w:t>
            </w: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AD2382"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Зона отдыха и оздоровления детей</w:t>
            </w:r>
          </w:p>
        </w:tc>
      </w:tr>
      <w:tr w:rsidR="00DD5CF7" w:rsidRPr="00BD2F6E" w14:paraId="21D51836"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1CE368FB"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p>
        </w:tc>
        <w:tc>
          <w:tcPr>
            <w:tcW w:w="395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3F2E03" w14:textId="77777777" w:rsidR="00DD5CF7" w:rsidRPr="00BD2F6E" w:rsidRDefault="00DD5CF7" w:rsidP="006C0477">
            <w:pPr>
              <w:widowControl/>
              <w:autoSpaceDE/>
              <w:autoSpaceDN/>
              <w:adjustRightInd/>
              <w:snapToGrid w:val="0"/>
              <w:ind w:firstLine="0"/>
              <w:jc w:val="left"/>
              <w:rPr>
                <w:rFonts w:ascii="Times New Roman" w:eastAsia="SimSun" w:hAnsi="Times New Roman" w:cs="Times New Roman"/>
                <w:lang w:eastAsia="zh-CN"/>
              </w:rPr>
            </w:pPr>
          </w:p>
        </w:tc>
      </w:tr>
      <w:tr w:rsidR="00DD5CF7" w:rsidRPr="00BD2F6E" w14:paraId="54ED08B0" w14:textId="77777777" w:rsidTr="006C0477">
        <w:trPr>
          <w:cantSplit/>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70E9168" w14:textId="77777777" w:rsidR="00DD5CF7" w:rsidRPr="00BD2F6E" w:rsidRDefault="00DD5CF7" w:rsidP="006C0477">
            <w:pPr>
              <w:autoSpaceDE/>
              <w:autoSpaceDN/>
              <w:adjustRightInd/>
              <w:snapToGrid w:val="0"/>
              <w:ind w:firstLine="0"/>
              <w:jc w:val="center"/>
              <w:rPr>
                <w:rFonts w:ascii="Times New Roman" w:eastAsia="SimSun" w:hAnsi="Times New Roman" w:cs="Times New Roman"/>
                <w:caps/>
                <w:lang w:eastAsia="zh-CN"/>
              </w:rPr>
            </w:pPr>
            <w:r w:rsidRPr="00BD2F6E">
              <w:rPr>
                <w:rFonts w:ascii="Times New Roman" w:eastAsia="SimSun" w:hAnsi="Times New Roman" w:cs="Times New Roman"/>
                <w:caps/>
                <w:lang w:eastAsia="zh-CN"/>
              </w:rPr>
              <w:t>Зоны специального назначения:</w:t>
            </w:r>
          </w:p>
        </w:tc>
      </w:tr>
      <w:tr w:rsidR="00DD5CF7" w:rsidRPr="00BD2F6E" w14:paraId="5AECACC5" w14:textId="77777777" w:rsidTr="006C0477">
        <w:trPr>
          <w:cantSplit/>
        </w:trPr>
        <w:tc>
          <w:tcPr>
            <w:tcW w:w="1046" w:type="pct"/>
            <w:tcBorders>
              <w:top w:val="single" w:sz="4" w:space="0" w:color="000000"/>
              <w:left w:val="single" w:sz="4" w:space="0" w:color="000000"/>
              <w:bottom w:val="single" w:sz="4" w:space="0" w:color="000000"/>
            </w:tcBorders>
            <w:shd w:val="clear" w:color="auto" w:fill="auto"/>
            <w:vAlign w:val="center"/>
          </w:tcPr>
          <w:p w14:paraId="247333D6"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lang w:eastAsia="zh-CN"/>
              </w:rPr>
              <w:t>К1</w:t>
            </w: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729861CB" w14:textId="77777777" w:rsidR="00DD5CF7" w:rsidRPr="00BD2F6E" w:rsidRDefault="00DD5CF7" w:rsidP="006C0477">
            <w:pPr>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Зона ритуальной деятельности</w:t>
            </w:r>
          </w:p>
        </w:tc>
      </w:tr>
      <w:tr w:rsidR="00DD5CF7" w:rsidRPr="00BD2F6E" w14:paraId="29D42E78" w14:textId="77777777" w:rsidTr="006C0477">
        <w:tc>
          <w:tcPr>
            <w:tcW w:w="1046" w:type="pct"/>
            <w:tcBorders>
              <w:top w:val="single" w:sz="4" w:space="0" w:color="000000"/>
              <w:left w:val="single" w:sz="4" w:space="0" w:color="000000"/>
              <w:bottom w:val="single" w:sz="4" w:space="0" w:color="000000"/>
            </w:tcBorders>
            <w:shd w:val="clear" w:color="auto" w:fill="auto"/>
            <w:vAlign w:val="center"/>
          </w:tcPr>
          <w:p w14:paraId="44ACDD81" w14:textId="77777777" w:rsidR="00DD5CF7" w:rsidRPr="00BD2F6E" w:rsidRDefault="00DD5CF7" w:rsidP="006C0477">
            <w:pPr>
              <w:autoSpaceDE/>
              <w:autoSpaceDN/>
              <w:adjustRightInd/>
              <w:snapToGrid w:val="0"/>
              <w:ind w:firstLine="0"/>
              <w:jc w:val="center"/>
              <w:rPr>
                <w:rFonts w:ascii="Times New Roman" w:eastAsia="SimSun" w:hAnsi="Times New Roman" w:cs="Times New Roman"/>
                <w:lang w:eastAsia="zh-CN"/>
              </w:rPr>
            </w:pPr>
            <w:r w:rsidRPr="00BD2F6E">
              <w:rPr>
                <w:rFonts w:ascii="Times New Roman" w:eastAsia="SimSun" w:hAnsi="Times New Roman" w:cs="Times New Roman"/>
                <w:bCs/>
                <w:lang w:eastAsia="zh-CN"/>
              </w:rPr>
              <w:t>ОТ1</w:t>
            </w: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36BA72D5" w14:textId="77777777" w:rsidR="00DD5CF7" w:rsidRPr="00BD2F6E" w:rsidRDefault="00DD5CF7" w:rsidP="006C0477">
            <w:pPr>
              <w:autoSpaceDE/>
              <w:autoSpaceDN/>
              <w:adjustRightInd/>
              <w:snapToGrid w:val="0"/>
              <w:ind w:firstLine="0"/>
              <w:jc w:val="left"/>
              <w:rPr>
                <w:rFonts w:ascii="Times New Roman" w:eastAsia="SimSun" w:hAnsi="Times New Roman" w:cs="Times New Roman"/>
                <w:lang w:eastAsia="zh-CN"/>
              </w:rPr>
            </w:pPr>
            <w:r w:rsidRPr="00BD2F6E">
              <w:rPr>
                <w:rFonts w:ascii="Times New Roman" w:eastAsia="Tahoma" w:hAnsi="Times New Roman" w:cs="Times New Roman"/>
                <w:lang w:eastAsia="en-US"/>
              </w:rPr>
              <w:t>Зона размещения объектов обращения с отходами</w:t>
            </w:r>
          </w:p>
        </w:tc>
      </w:tr>
      <w:tr w:rsidR="00DD5CF7" w:rsidRPr="00BD2F6E" w14:paraId="5662C5AA" w14:textId="77777777" w:rsidTr="006C0477">
        <w:tc>
          <w:tcPr>
            <w:tcW w:w="1046" w:type="pct"/>
            <w:tcBorders>
              <w:top w:val="single" w:sz="4" w:space="0" w:color="000000"/>
              <w:left w:val="single" w:sz="4" w:space="0" w:color="000000"/>
              <w:bottom w:val="single" w:sz="4" w:space="0" w:color="000000"/>
            </w:tcBorders>
            <w:shd w:val="clear" w:color="auto" w:fill="auto"/>
            <w:vAlign w:val="center"/>
          </w:tcPr>
          <w:p w14:paraId="4C078A4F"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r w:rsidRPr="00BD2F6E">
              <w:rPr>
                <w:rFonts w:ascii="Times New Roman" w:eastAsia="SimSun" w:hAnsi="Times New Roman" w:cs="Times New Roman"/>
                <w:bCs/>
                <w:lang w:eastAsia="zh-CN"/>
              </w:rPr>
              <w:t>ОС1</w:t>
            </w: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5851D4EF" w14:textId="77777777" w:rsidR="00DD5CF7" w:rsidRPr="00BD2F6E" w:rsidRDefault="00DD5CF7" w:rsidP="006C0477">
            <w:pPr>
              <w:autoSpaceDE/>
              <w:autoSpaceDN/>
              <w:adjustRightInd/>
              <w:snapToGrid w:val="0"/>
              <w:ind w:firstLine="0"/>
              <w:jc w:val="left"/>
              <w:rPr>
                <w:rFonts w:ascii="Times New Roman" w:eastAsia="SimSun" w:hAnsi="Times New Roman" w:cs="Times New Roman"/>
                <w:bCs/>
                <w:lang w:eastAsia="zh-CN"/>
              </w:rPr>
            </w:pPr>
            <w:r w:rsidRPr="00BD2F6E">
              <w:rPr>
                <w:rFonts w:ascii="Times New Roman" w:eastAsia="Tahoma" w:hAnsi="Times New Roman" w:cs="Times New Roman"/>
                <w:lang w:eastAsia="en-US"/>
              </w:rPr>
              <w:t>Зона озелененных территорий специального назначения</w:t>
            </w:r>
          </w:p>
        </w:tc>
      </w:tr>
      <w:tr w:rsidR="00DD5CF7" w:rsidRPr="00BD2F6E" w14:paraId="0131A32D" w14:textId="77777777" w:rsidTr="006C0477">
        <w:tc>
          <w:tcPr>
            <w:tcW w:w="1046" w:type="pct"/>
            <w:tcBorders>
              <w:top w:val="single" w:sz="4" w:space="0" w:color="000000"/>
              <w:left w:val="single" w:sz="4" w:space="0" w:color="000000"/>
              <w:bottom w:val="single" w:sz="4" w:space="0" w:color="000000"/>
            </w:tcBorders>
            <w:shd w:val="clear" w:color="auto" w:fill="auto"/>
            <w:vAlign w:val="center"/>
          </w:tcPr>
          <w:p w14:paraId="2645F9BA"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658A2EC8" w14:textId="77777777" w:rsidR="00DD5CF7" w:rsidRPr="00BD2F6E" w:rsidRDefault="00DD5CF7" w:rsidP="006C0477">
            <w:pPr>
              <w:autoSpaceDE/>
              <w:autoSpaceDN/>
              <w:adjustRightInd/>
              <w:snapToGrid w:val="0"/>
              <w:ind w:firstLine="0"/>
              <w:jc w:val="left"/>
              <w:rPr>
                <w:rFonts w:ascii="Times New Roman" w:eastAsia="SimSun" w:hAnsi="Times New Roman" w:cs="Times New Roman"/>
                <w:bCs/>
                <w:lang w:eastAsia="zh-CN"/>
              </w:rPr>
            </w:pPr>
          </w:p>
        </w:tc>
      </w:tr>
      <w:tr w:rsidR="00DD5CF7" w:rsidRPr="00BD2F6E" w14:paraId="032ABCAC" w14:textId="77777777" w:rsidTr="006C0477">
        <w:tc>
          <w:tcPr>
            <w:tcW w:w="5000" w:type="pct"/>
            <w:gridSpan w:val="2"/>
            <w:tcBorders>
              <w:left w:val="single" w:sz="4" w:space="0" w:color="000000"/>
              <w:bottom w:val="single" w:sz="4" w:space="0" w:color="000000"/>
              <w:right w:val="single" w:sz="4" w:space="0" w:color="000000"/>
            </w:tcBorders>
            <w:shd w:val="clear" w:color="auto" w:fill="auto"/>
            <w:vAlign w:val="center"/>
          </w:tcPr>
          <w:p w14:paraId="684D93C4"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caps/>
                <w:lang w:eastAsia="zh-CN"/>
              </w:rPr>
            </w:pPr>
            <w:r w:rsidRPr="00BD2F6E">
              <w:rPr>
                <w:rFonts w:ascii="Times New Roman" w:eastAsia="SimSun" w:hAnsi="Times New Roman" w:cs="Times New Roman"/>
                <w:bCs/>
                <w:caps/>
                <w:lang w:eastAsia="zh-CN"/>
              </w:rPr>
              <w:t>Зоны военных объектов и иныХ режимных территорий:</w:t>
            </w:r>
          </w:p>
        </w:tc>
      </w:tr>
      <w:tr w:rsidR="00DD5CF7" w:rsidRPr="00BD2F6E" w14:paraId="7411018B" w14:textId="77777777" w:rsidTr="006C0477">
        <w:tc>
          <w:tcPr>
            <w:tcW w:w="1046" w:type="pct"/>
            <w:tcBorders>
              <w:top w:val="single" w:sz="4" w:space="0" w:color="000000"/>
              <w:left w:val="single" w:sz="4" w:space="0" w:color="000000"/>
              <w:bottom w:val="single" w:sz="4" w:space="0" w:color="000000"/>
            </w:tcBorders>
            <w:shd w:val="clear" w:color="auto" w:fill="auto"/>
            <w:vAlign w:val="center"/>
          </w:tcPr>
          <w:p w14:paraId="1994B1BB"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r w:rsidRPr="00BD2F6E">
              <w:rPr>
                <w:rFonts w:ascii="Times New Roman" w:eastAsia="SimSun" w:hAnsi="Times New Roman" w:cs="Times New Roman"/>
                <w:bCs/>
                <w:lang w:eastAsia="zh-CN"/>
              </w:rPr>
              <w:t>РТ1</w:t>
            </w:r>
          </w:p>
        </w:tc>
        <w:tc>
          <w:tcPr>
            <w:tcW w:w="3954" w:type="pct"/>
            <w:tcBorders>
              <w:top w:val="single" w:sz="4" w:space="0" w:color="000000"/>
              <w:left w:val="single" w:sz="4" w:space="0" w:color="000000"/>
              <w:bottom w:val="single" w:sz="4" w:space="0" w:color="000000"/>
              <w:right w:val="single" w:sz="4" w:space="0" w:color="000000"/>
            </w:tcBorders>
            <w:shd w:val="clear" w:color="auto" w:fill="auto"/>
          </w:tcPr>
          <w:p w14:paraId="787322F5" w14:textId="77777777" w:rsidR="00DD5CF7" w:rsidRPr="00BD2F6E" w:rsidRDefault="00DD5CF7" w:rsidP="006C0477">
            <w:pPr>
              <w:autoSpaceDE/>
              <w:autoSpaceDN/>
              <w:adjustRightInd/>
              <w:snapToGrid w:val="0"/>
              <w:ind w:firstLine="0"/>
              <w:jc w:val="left"/>
              <w:rPr>
                <w:rFonts w:ascii="Times New Roman" w:eastAsia="SimSun" w:hAnsi="Times New Roman" w:cs="Times New Roman"/>
                <w:bCs/>
                <w:lang w:eastAsia="zh-CN"/>
              </w:rPr>
            </w:pPr>
            <w:r w:rsidRPr="00BD2F6E">
              <w:rPr>
                <w:rFonts w:ascii="Times New Roman" w:eastAsia="SimSun" w:hAnsi="Times New Roman" w:cs="Times New Roman"/>
                <w:bCs/>
                <w:lang w:eastAsia="zh-CN"/>
              </w:rPr>
              <w:t>Зона режимных территорий</w:t>
            </w:r>
          </w:p>
        </w:tc>
      </w:tr>
      <w:tr w:rsidR="00DD5CF7" w:rsidRPr="00BD2F6E" w14:paraId="45E532E9" w14:textId="77777777" w:rsidTr="006C0477">
        <w:tc>
          <w:tcPr>
            <w:tcW w:w="1046" w:type="pct"/>
            <w:tcBorders>
              <w:top w:val="single" w:sz="4" w:space="0" w:color="000000"/>
              <w:left w:val="single" w:sz="4" w:space="0" w:color="000000"/>
              <w:bottom w:val="single" w:sz="4" w:space="0" w:color="auto"/>
            </w:tcBorders>
            <w:shd w:val="clear" w:color="auto" w:fill="auto"/>
            <w:vAlign w:val="center"/>
          </w:tcPr>
          <w:p w14:paraId="4B752B1B"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p>
        </w:tc>
        <w:tc>
          <w:tcPr>
            <w:tcW w:w="3954" w:type="pct"/>
            <w:tcBorders>
              <w:top w:val="single" w:sz="4" w:space="0" w:color="000000"/>
              <w:left w:val="single" w:sz="4" w:space="0" w:color="000000"/>
              <w:bottom w:val="single" w:sz="4" w:space="0" w:color="auto"/>
              <w:right w:val="single" w:sz="4" w:space="0" w:color="000000"/>
            </w:tcBorders>
            <w:shd w:val="clear" w:color="auto" w:fill="auto"/>
          </w:tcPr>
          <w:p w14:paraId="69037D27" w14:textId="77777777" w:rsidR="00DD5CF7" w:rsidRPr="00BD2F6E" w:rsidRDefault="00DD5CF7" w:rsidP="006C0477">
            <w:pPr>
              <w:autoSpaceDE/>
              <w:autoSpaceDN/>
              <w:adjustRightInd/>
              <w:snapToGrid w:val="0"/>
              <w:ind w:firstLine="0"/>
              <w:jc w:val="left"/>
              <w:rPr>
                <w:rFonts w:ascii="Times New Roman" w:eastAsia="SimSun" w:hAnsi="Times New Roman" w:cs="Times New Roman"/>
                <w:bCs/>
                <w:lang w:eastAsia="zh-CN"/>
              </w:rPr>
            </w:pPr>
          </w:p>
        </w:tc>
      </w:tr>
      <w:tr w:rsidR="00DD5CF7" w:rsidRPr="00BD2F6E" w14:paraId="75E32E90" w14:textId="77777777" w:rsidTr="006C0477">
        <w:tc>
          <w:tcPr>
            <w:tcW w:w="5000" w:type="pct"/>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04DEE426" w14:textId="77777777" w:rsidR="00DD5CF7" w:rsidRPr="00BD2F6E" w:rsidRDefault="00DD5CF7" w:rsidP="006C0477">
            <w:pPr>
              <w:autoSpaceDE/>
              <w:autoSpaceDN/>
              <w:adjustRightInd/>
              <w:snapToGrid w:val="0"/>
              <w:ind w:firstLine="0"/>
              <w:jc w:val="center"/>
              <w:rPr>
                <w:rFonts w:ascii="Times New Roman" w:eastAsia="Tahoma" w:hAnsi="Times New Roman" w:cs="Times New Roman"/>
                <w:lang w:eastAsia="en-US"/>
              </w:rPr>
            </w:pPr>
            <w:r w:rsidRPr="00BD2F6E">
              <w:rPr>
                <w:rFonts w:ascii="Times New Roman" w:eastAsia="SimSun" w:hAnsi="Times New Roman" w:cs="Times New Roman"/>
                <w:bCs/>
                <w:lang w:eastAsia="zh-CN"/>
              </w:rPr>
              <w:t>ЗОНЫ ЛЕСОВ</w:t>
            </w:r>
          </w:p>
        </w:tc>
      </w:tr>
      <w:tr w:rsidR="00DD5CF7" w:rsidRPr="00BD2F6E" w14:paraId="6717ACE1" w14:textId="77777777" w:rsidTr="006C0477">
        <w:tc>
          <w:tcPr>
            <w:tcW w:w="1046" w:type="pct"/>
            <w:tcBorders>
              <w:top w:val="single" w:sz="4" w:space="0" w:color="000000"/>
              <w:left w:val="single" w:sz="4" w:space="0" w:color="000000"/>
              <w:bottom w:val="single" w:sz="4" w:space="0" w:color="auto"/>
            </w:tcBorders>
            <w:shd w:val="clear" w:color="auto" w:fill="auto"/>
            <w:vAlign w:val="center"/>
          </w:tcPr>
          <w:p w14:paraId="277E4353"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r w:rsidRPr="00BD2F6E">
              <w:rPr>
                <w:rFonts w:ascii="Times New Roman" w:eastAsia="SimSun" w:hAnsi="Times New Roman" w:cs="Times New Roman"/>
                <w:bCs/>
                <w:lang w:eastAsia="zh-CN"/>
              </w:rPr>
              <w:t>ЛФ1</w:t>
            </w:r>
          </w:p>
        </w:tc>
        <w:tc>
          <w:tcPr>
            <w:tcW w:w="3954" w:type="pct"/>
            <w:tcBorders>
              <w:top w:val="single" w:sz="4" w:space="0" w:color="000000"/>
              <w:left w:val="single" w:sz="4" w:space="0" w:color="000000"/>
              <w:bottom w:val="single" w:sz="4" w:space="0" w:color="auto"/>
              <w:right w:val="single" w:sz="4" w:space="0" w:color="000000"/>
            </w:tcBorders>
            <w:shd w:val="clear" w:color="auto" w:fill="auto"/>
          </w:tcPr>
          <w:p w14:paraId="31E9881E" w14:textId="77777777" w:rsidR="00DD5CF7" w:rsidRPr="00BD2F6E" w:rsidRDefault="00DD5CF7" w:rsidP="006C0477">
            <w:pPr>
              <w:autoSpaceDE/>
              <w:autoSpaceDN/>
              <w:adjustRightInd/>
              <w:snapToGrid w:val="0"/>
              <w:ind w:firstLine="0"/>
              <w:jc w:val="left"/>
              <w:rPr>
                <w:rFonts w:ascii="Times New Roman" w:eastAsia="SimSun" w:hAnsi="Times New Roman" w:cs="Times New Roman"/>
                <w:bCs/>
                <w:lang w:eastAsia="zh-CN"/>
              </w:rPr>
            </w:pPr>
            <w:r w:rsidRPr="00BD2F6E">
              <w:rPr>
                <w:rFonts w:ascii="Times New Roman" w:eastAsia="SimSun" w:hAnsi="Times New Roman" w:cs="Times New Roman"/>
                <w:lang w:eastAsia="zh-CN"/>
              </w:rPr>
              <w:t>Зона лесов, расположенных на землях лесного фонда</w:t>
            </w:r>
          </w:p>
        </w:tc>
      </w:tr>
      <w:tr w:rsidR="00DD5CF7" w:rsidRPr="00BD2F6E" w14:paraId="35FFA18F" w14:textId="77777777" w:rsidTr="006C0477">
        <w:tc>
          <w:tcPr>
            <w:tcW w:w="1046" w:type="pct"/>
            <w:tcBorders>
              <w:top w:val="single" w:sz="4" w:space="0" w:color="000000"/>
              <w:left w:val="single" w:sz="4" w:space="0" w:color="000000"/>
              <w:bottom w:val="single" w:sz="4" w:space="0" w:color="auto"/>
            </w:tcBorders>
            <w:shd w:val="clear" w:color="auto" w:fill="auto"/>
            <w:vAlign w:val="center"/>
          </w:tcPr>
          <w:p w14:paraId="1250269B" w14:textId="77777777" w:rsidR="00DD5CF7" w:rsidRPr="00BD2F6E" w:rsidRDefault="00DD5CF7" w:rsidP="006C0477">
            <w:pPr>
              <w:autoSpaceDE/>
              <w:autoSpaceDN/>
              <w:adjustRightInd/>
              <w:snapToGrid w:val="0"/>
              <w:ind w:firstLine="0"/>
              <w:jc w:val="center"/>
              <w:rPr>
                <w:rFonts w:ascii="Times New Roman" w:eastAsia="SimSun" w:hAnsi="Times New Roman" w:cs="Times New Roman"/>
                <w:bCs/>
                <w:lang w:eastAsia="zh-CN"/>
              </w:rPr>
            </w:pPr>
            <w:r w:rsidRPr="00BD2F6E">
              <w:rPr>
                <w:rFonts w:ascii="Times New Roman" w:eastAsia="SimSun" w:hAnsi="Times New Roman" w:cs="Times New Roman"/>
                <w:bCs/>
                <w:lang w:eastAsia="zh-CN"/>
              </w:rPr>
              <w:t>ЗЛ1</w:t>
            </w:r>
          </w:p>
        </w:tc>
        <w:tc>
          <w:tcPr>
            <w:tcW w:w="3954" w:type="pct"/>
            <w:tcBorders>
              <w:top w:val="single" w:sz="4" w:space="0" w:color="000000"/>
              <w:left w:val="single" w:sz="4" w:space="0" w:color="000000"/>
              <w:bottom w:val="single" w:sz="4" w:space="0" w:color="auto"/>
              <w:right w:val="single" w:sz="4" w:space="0" w:color="000000"/>
            </w:tcBorders>
            <w:shd w:val="clear" w:color="auto" w:fill="auto"/>
          </w:tcPr>
          <w:p w14:paraId="27E5CD3F" w14:textId="77777777" w:rsidR="00DD5CF7" w:rsidRPr="00BD2F6E" w:rsidRDefault="00DD5CF7" w:rsidP="006C0477">
            <w:pPr>
              <w:autoSpaceDE/>
              <w:autoSpaceDN/>
              <w:adjustRightInd/>
              <w:snapToGrid w:val="0"/>
              <w:ind w:firstLine="0"/>
              <w:jc w:val="left"/>
              <w:rPr>
                <w:rFonts w:ascii="Times New Roman" w:eastAsia="SimSun" w:hAnsi="Times New Roman" w:cs="Times New Roman"/>
                <w:lang w:eastAsia="zh-CN"/>
              </w:rPr>
            </w:pPr>
            <w:r w:rsidRPr="00BD2F6E">
              <w:rPr>
                <w:rFonts w:ascii="Times New Roman" w:eastAsia="SimSun" w:hAnsi="Times New Roman" w:cs="Times New Roman"/>
                <w:lang w:eastAsia="zh-CN"/>
              </w:rPr>
              <w:t>Зона лесов, не относящихся к землям лесного фонда</w:t>
            </w:r>
          </w:p>
        </w:tc>
      </w:tr>
    </w:tbl>
    <w:p w14:paraId="2AE5C337" w14:textId="77777777" w:rsidR="00DD5CF7" w:rsidRPr="00BD2F6E" w:rsidRDefault="00DD5CF7" w:rsidP="00DD5CF7">
      <w:pPr>
        <w:widowControl/>
        <w:autoSpaceDE/>
        <w:autoSpaceDN/>
        <w:adjustRightInd/>
        <w:ind w:firstLine="0"/>
        <w:jc w:val="left"/>
        <w:rPr>
          <w:rFonts w:ascii="Times New Roman" w:eastAsia="Tahoma" w:hAnsi="Times New Roman" w:cs="Times New Roman"/>
          <w:b/>
          <w:bCs/>
          <w:lang w:eastAsia="en-US"/>
        </w:rPr>
      </w:pPr>
      <w:r w:rsidRPr="00BD2F6E">
        <w:rPr>
          <w:rFonts w:ascii="Times New Roman" w:eastAsia="Tahoma" w:hAnsi="Times New Roman" w:cs="Times New Roman"/>
          <w:lang w:eastAsia="en-US"/>
        </w:rPr>
        <w:br w:type="page"/>
      </w:r>
    </w:p>
    <w:p w14:paraId="4B7EEDC5" w14:textId="77777777" w:rsidR="00DD5CF7" w:rsidRPr="00BD2F6E" w:rsidRDefault="00DD5CF7" w:rsidP="00DD5CF7">
      <w:pPr>
        <w:keepNext/>
        <w:keepLines/>
        <w:widowControl/>
        <w:autoSpaceDE/>
        <w:autoSpaceDN/>
        <w:adjustRightInd/>
        <w:ind w:firstLine="0"/>
        <w:outlineLvl w:val="0"/>
        <w:rPr>
          <w:rFonts w:ascii="Times New Roman" w:eastAsiaTheme="majorEastAsia" w:hAnsi="Times New Roman" w:cs="Times New Roman"/>
          <w:b/>
          <w:bCs/>
          <w:lang w:eastAsia="en-US"/>
        </w:rPr>
      </w:pPr>
      <w:bookmarkStart w:id="122" w:name="_Toc177981544"/>
      <w:r w:rsidRPr="00BD2F6E">
        <w:rPr>
          <w:rFonts w:ascii="Times New Roman" w:eastAsia="Tahoma" w:hAnsi="Times New Roman" w:cs="Times New Roman"/>
          <w:b/>
          <w:bCs/>
          <w:lang w:eastAsia="en-US"/>
        </w:rPr>
        <w:t>1. Зона застройки индивидуальными жилыми домами (Ж1.1)</w:t>
      </w:r>
      <w:bookmarkEnd w:id="122"/>
    </w:p>
    <w:p w14:paraId="5F7481C5"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индивидуальной жилой застройки Ж1.1, выделена для обеспечения правовых, социальных, культурных, бытовых условий формирования жилых районов малоэтажной жилой застройки из индивидуальных жилых домов (в том числе одноэтажными, мансардными, двухэтажными и трехэтажными) с придомовыми земельными участками, а также с минимально разрешенным набором услуг местного значения.</w:t>
      </w:r>
    </w:p>
    <w:p w14:paraId="13A34F4A"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B2592DC"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23" w:name="_Toc177981545"/>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23"/>
    </w:p>
    <w:tbl>
      <w:tblPr>
        <w:tblStyle w:val="2f4"/>
        <w:tblW w:w="15446" w:type="dxa"/>
        <w:tblLook w:val="04A0" w:firstRow="1" w:lastRow="0" w:firstColumn="1" w:lastColumn="0" w:noHBand="0" w:noVBand="1"/>
      </w:tblPr>
      <w:tblGrid>
        <w:gridCol w:w="540"/>
        <w:gridCol w:w="2010"/>
        <w:gridCol w:w="1731"/>
        <w:gridCol w:w="3895"/>
        <w:gridCol w:w="7270"/>
      </w:tblGrid>
      <w:tr w:rsidR="00DD5CF7" w:rsidRPr="00BD2F6E" w14:paraId="1F539A22" w14:textId="77777777" w:rsidTr="00482C2B">
        <w:tc>
          <w:tcPr>
            <w:tcW w:w="540" w:type="dxa"/>
          </w:tcPr>
          <w:p w14:paraId="6B7FFEFA" w14:textId="77777777" w:rsidR="00DD5CF7" w:rsidRPr="00BD2F6E" w:rsidRDefault="00DD5CF7" w:rsidP="00DD5CF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010" w:type="dxa"/>
          </w:tcPr>
          <w:p w14:paraId="28659CCE" w14:textId="77777777" w:rsidR="00DD5CF7" w:rsidRPr="00BD2F6E" w:rsidRDefault="00DD5CF7" w:rsidP="00DD5CF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5D3D5889" w14:textId="77777777" w:rsidR="00DD5CF7" w:rsidRPr="00BD2F6E" w:rsidRDefault="00DD5CF7" w:rsidP="00DD5CF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3895" w:type="dxa"/>
          </w:tcPr>
          <w:p w14:paraId="157A6779" w14:textId="77777777" w:rsidR="00DD5CF7" w:rsidRPr="00BD2F6E" w:rsidRDefault="00DD5CF7" w:rsidP="00DD5CF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70" w:type="dxa"/>
          </w:tcPr>
          <w:p w14:paraId="13E04F6C" w14:textId="77777777" w:rsidR="00DD5CF7" w:rsidRPr="00BD2F6E" w:rsidRDefault="00DD5CF7" w:rsidP="00DD5CF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482C2B" w:rsidRPr="00BD2F6E" w14:paraId="396AE153" w14:textId="77777777" w:rsidTr="00482C2B">
        <w:tc>
          <w:tcPr>
            <w:tcW w:w="540" w:type="dxa"/>
          </w:tcPr>
          <w:p w14:paraId="68E3CE24" w14:textId="09A39580" w:rsidR="00482C2B" w:rsidRPr="00BD2F6E" w:rsidRDefault="00482C2B" w:rsidP="00482C2B">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1.</w:t>
            </w:r>
          </w:p>
        </w:tc>
        <w:tc>
          <w:tcPr>
            <w:tcW w:w="2010" w:type="dxa"/>
          </w:tcPr>
          <w:p w14:paraId="06683BA9" w14:textId="63AB0E5D" w:rsidR="00482C2B" w:rsidRPr="00BD2F6E" w:rsidRDefault="00482C2B" w:rsidP="00B703AD">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Для индивидуального жилищного строительства</w:t>
            </w:r>
          </w:p>
        </w:tc>
        <w:tc>
          <w:tcPr>
            <w:tcW w:w="1731" w:type="dxa"/>
          </w:tcPr>
          <w:p w14:paraId="67C56A2E" w14:textId="3452EED6" w:rsidR="00482C2B" w:rsidRPr="00BD2F6E" w:rsidRDefault="00482C2B" w:rsidP="00482C2B">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2.1</w:t>
            </w:r>
          </w:p>
        </w:tc>
        <w:tc>
          <w:tcPr>
            <w:tcW w:w="3895" w:type="dxa"/>
          </w:tcPr>
          <w:p w14:paraId="1B8751DC" w14:textId="6CA1548B" w:rsidR="00482C2B" w:rsidRPr="00BD2F6E" w:rsidRDefault="00482C2B" w:rsidP="00B703AD">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 </w:t>
            </w:r>
          </w:p>
        </w:tc>
        <w:tc>
          <w:tcPr>
            <w:tcW w:w="7270" w:type="dxa"/>
          </w:tcPr>
          <w:p w14:paraId="0435394F" w14:textId="77777777" w:rsidR="00482C2B" w:rsidRPr="00BD2F6E" w:rsidRDefault="00482C2B" w:rsidP="00482C2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p w14:paraId="08E432E4" w14:textId="77777777" w:rsidR="00482C2B" w:rsidRPr="00BD2F6E" w:rsidRDefault="00482C2B" w:rsidP="00482C2B">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 xml:space="preserve">Максимальный размер земельного участка (площадь) – 15000 кв.м. Для вновь образуемых, незастроенных земельных участков (за исключением перераспределения и формирования под существующими объектами капитального строительства) из земель государственной или муниципальной собственности, а также собственность на которые не разграничена с целью предоставления:   минимальная площадь земельного участка – 600 кв.м. </w:t>
            </w:r>
          </w:p>
          <w:p w14:paraId="3581083B" w14:textId="2FF3E7AF" w:rsidR="00482C2B" w:rsidRPr="00BD2F6E" w:rsidRDefault="00482C2B" w:rsidP="00482C2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максимальная площадь земельного участка – 1500 кв.м. Минимальная площадь земельных участков в целях их формирования под жилыми домами права на которые возникли до вступления в силу изменений в ПЗЗ, а так же в случаях перераспределения земельных участков между существующими -300 кв.м.</w:t>
            </w:r>
          </w:p>
          <w:p w14:paraId="32258A23" w14:textId="77777777" w:rsidR="00482C2B" w:rsidRPr="00BD2F6E" w:rsidRDefault="00482C2B" w:rsidP="00482C2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12 м. В существующей застройке при ширине земельного участка менее 12 м возможно уменьшение минимального отступа от жилого дома до границ соседнего участка, но не менее чем до 1 м.</w:t>
            </w:r>
          </w:p>
          <w:p w14:paraId="2D2D04EC" w14:textId="5084B896" w:rsidR="00482C2B" w:rsidRPr="00BD2F6E" w:rsidRDefault="00482C2B" w:rsidP="00B703AD">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r w:rsidR="00B703AD" w:rsidRPr="00BD2F6E">
              <w:rPr>
                <w:rFonts w:ascii="Times New Roman" w:eastAsia="Tahoma" w:hAnsi="Times New Roman" w:cs="Times New Roman"/>
                <w:lang w:eastAsia="en-US"/>
              </w:rPr>
              <w:t xml:space="preserve"> </w:t>
            </w:r>
            <w:r w:rsidRPr="00BD2F6E">
              <w:rPr>
                <w:rFonts w:ascii="Times New Roman" w:eastAsia="Tahoma" w:hAnsi="Times New Roman" w:cs="Times New Roman"/>
                <w:lang w:eastAsia="en-US"/>
              </w:rPr>
              <w:t>В существующей застройке в условиях исторически-сложившейся ситуации возможно размещение жилого дома по красной линии (фасадной границе земельного участка, если красные линии не установлены).</w:t>
            </w:r>
          </w:p>
          <w:p w14:paraId="3322A102" w14:textId="15B07EAE" w:rsidR="00482C2B" w:rsidRPr="00BD2F6E" w:rsidRDefault="00482C2B" w:rsidP="00482C2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w:t>
            </w:r>
          </w:p>
          <w:p w14:paraId="5287AA4F" w14:textId="77777777" w:rsidR="00482C2B" w:rsidRPr="00BD2F6E" w:rsidRDefault="00482C2B" w:rsidP="00482C2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p w14:paraId="399D77B6" w14:textId="77777777" w:rsidR="00482C2B" w:rsidRPr="00BD2F6E" w:rsidRDefault="00482C2B" w:rsidP="00B703AD">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72095D2D" w14:textId="77777777" w:rsidR="00482C2B" w:rsidRPr="00BD2F6E" w:rsidRDefault="00482C2B" w:rsidP="00B703AD">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Минимальные отступы от границы смежного земельного участка до: - жилых зданий - 3 м; - хозяйственных построек- 1 м</w:t>
            </w:r>
            <w:r w:rsidR="00B703AD" w:rsidRPr="00BD2F6E">
              <w:rPr>
                <w:rFonts w:ascii="Times New Roman" w:eastAsia="Tahoma" w:hAnsi="Times New Roman" w:cs="Times New Roman"/>
                <w:lang w:eastAsia="en-US"/>
              </w:rPr>
              <w:t xml:space="preserve">. </w:t>
            </w:r>
            <w:r w:rsidRPr="00BD2F6E">
              <w:rPr>
                <w:rFonts w:ascii="Times New Roman" w:eastAsia="Tahoma" w:hAnsi="Times New Roman" w:cs="Times New Roman"/>
                <w:lang w:eastAsia="en-US"/>
              </w:rPr>
              <w:t xml:space="preserve">Максимальное количество этажей для гаражей и подсобных сооружений (хозяйственных построек) – до 2 этажей. 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 </w:t>
            </w:r>
          </w:p>
          <w:p w14:paraId="315C3505" w14:textId="277D6DE1" w:rsidR="00B703AD" w:rsidRPr="00BD2F6E" w:rsidRDefault="00B703AD" w:rsidP="00B703AD">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Максимальное количество жилых домов на одном участке – не более 2.</w:t>
            </w:r>
          </w:p>
        </w:tc>
      </w:tr>
      <w:tr w:rsidR="007C45D8" w:rsidRPr="00BD2F6E" w14:paraId="6F84B30A" w14:textId="77777777" w:rsidTr="007C45D8">
        <w:trPr>
          <w:trHeight w:val="4692"/>
        </w:trPr>
        <w:tc>
          <w:tcPr>
            <w:tcW w:w="540" w:type="dxa"/>
          </w:tcPr>
          <w:p w14:paraId="0E44C961" w14:textId="77777777" w:rsidR="007C45D8" w:rsidRPr="00BD2F6E" w:rsidRDefault="007C45D8"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010" w:type="dxa"/>
          </w:tcPr>
          <w:p w14:paraId="7FEE43F5"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Блокированная жилая застройка</w:t>
            </w:r>
          </w:p>
        </w:tc>
        <w:tc>
          <w:tcPr>
            <w:tcW w:w="1731" w:type="dxa"/>
          </w:tcPr>
          <w:p w14:paraId="72B21745" w14:textId="77777777" w:rsidR="007C45D8" w:rsidRPr="00BD2F6E" w:rsidRDefault="007C45D8" w:rsidP="00DD5CF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2.3</w:t>
            </w:r>
          </w:p>
        </w:tc>
        <w:tc>
          <w:tcPr>
            <w:tcW w:w="3895" w:type="dxa"/>
          </w:tcPr>
          <w:p w14:paraId="1DDE8323" w14:textId="77777777" w:rsidR="007C45D8" w:rsidRPr="00BD2F6E" w:rsidRDefault="007C45D8" w:rsidP="006C04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 xml:space="preserve">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w:t>
            </w:r>
          </w:p>
          <w:p w14:paraId="1685B9B6" w14:textId="77777777" w:rsidR="007C45D8" w:rsidRPr="00BD2F6E" w:rsidRDefault="007C45D8" w:rsidP="006C04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 xml:space="preserve">разведение декоративных и плодовых деревьев, овощных и ягодных культур; </w:t>
            </w:r>
          </w:p>
          <w:p w14:paraId="3533A947" w14:textId="7C59A7C2"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7270" w:type="dxa"/>
            <w:tcBorders>
              <w:bottom w:val="single" w:sz="4" w:space="0" w:color="auto"/>
            </w:tcBorders>
          </w:tcPr>
          <w:p w14:paraId="3CD2F371"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p w14:paraId="03D2192F"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2E1CDF77"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6 м на один блок.</w:t>
            </w:r>
          </w:p>
          <w:p w14:paraId="24B5A555"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за исключением блокировки жилых домов, в таких случаях блокированные дома располагаются по границе общей стеной (без проемов) с отступом 0 м.</w:t>
            </w:r>
          </w:p>
          <w:p w14:paraId="67948432" w14:textId="4A7AA115"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0B4D09">
              <w:rPr>
                <w:rFonts w:ascii="Times New Roman" w:eastAsia="Tahoma" w:hAnsi="Times New Roman" w:cs="Times New Roman"/>
                <w:lang w:eastAsia="en-US"/>
              </w:rPr>
              <w:t>3</w:t>
            </w:r>
            <w:r w:rsidRPr="00BD2F6E">
              <w:rPr>
                <w:rFonts w:ascii="Times New Roman" w:eastAsia="Tahoma" w:hAnsi="Times New Roman" w:cs="Times New Roman"/>
                <w:lang w:eastAsia="en-US"/>
              </w:rPr>
              <w:t>.</w:t>
            </w:r>
          </w:p>
          <w:p w14:paraId="47A05598"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19F1E256" w14:textId="6D00837B" w:rsidR="007C45D8" w:rsidRPr="00BD2F6E" w:rsidRDefault="007C45D8" w:rsidP="007C45D8">
            <w:pPr>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15%.</w:t>
            </w:r>
          </w:p>
        </w:tc>
      </w:tr>
      <w:tr w:rsidR="007C45D8" w:rsidRPr="00BD2F6E" w14:paraId="106A342B" w14:textId="77777777" w:rsidTr="007C45D8">
        <w:trPr>
          <w:trHeight w:val="562"/>
        </w:trPr>
        <w:tc>
          <w:tcPr>
            <w:tcW w:w="540" w:type="dxa"/>
            <w:vMerge w:val="restart"/>
          </w:tcPr>
          <w:p w14:paraId="530E542F" w14:textId="77777777" w:rsidR="007C45D8" w:rsidRPr="00BD2F6E" w:rsidRDefault="007C45D8"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010" w:type="dxa"/>
            <w:vMerge w:val="restart"/>
          </w:tcPr>
          <w:p w14:paraId="67C069CF"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гаражей для собственных нужд</w:t>
            </w:r>
          </w:p>
        </w:tc>
        <w:tc>
          <w:tcPr>
            <w:tcW w:w="1731" w:type="dxa"/>
            <w:vMerge w:val="restart"/>
          </w:tcPr>
          <w:p w14:paraId="5BA82920" w14:textId="77777777" w:rsidR="007C45D8" w:rsidRPr="00BD2F6E" w:rsidRDefault="007C45D8" w:rsidP="0092009E">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2.7.2</w:t>
            </w:r>
          </w:p>
        </w:tc>
        <w:tc>
          <w:tcPr>
            <w:tcW w:w="3895" w:type="dxa"/>
            <w:vMerge w:val="restart"/>
            <w:tcBorders>
              <w:right w:val="single" w:sz="4" w:space="0" w:color="auto"/>
            </w:tcBorders>
          </w:tcPr>
          <w:p w14:paraId="5D3EA549"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7270" w:type="dxa"/>
            <w:tcBorders>
              <w:top w:val="single" w:sz="4" w:space="0" w:color="auto"/>
              <w:left w:val="single" w:sz="4" w:space="0" w:color="auto"/>
              <w:right w:val="single" w:sz="4" w:space="0" w:color="auto"/>
            </w:tcBorders>
          </w:tcPr>
          <w:p w14:paraId="235688D7" w14:textId="72D90B23"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621E31">
              <w:rPr>
                <w:rFonts w:ascii="Times New Roman" w:eastAsia="Tahoma" w:hAnsi="Times New Roman" w:cs="Times New Roman"/>
                <w:lang w:eastAsia="en-US"/>
              </w:rPr>
              <w:t>20</w:t>
            </w:r>
            <w:r w:rsidRPr="00BD2F6E">
              <w:rPr>
                <w:rFonts w:ascii="Times New Roman" w:eastAsia="Tahoma" w:hAnsi="Times New Roman" w:cs="Times New Roman"/>
                <w:lang w:eastAsia="en-US"/>
              </w:rPr>
              <w:t xml:space="preserve"> кв.м.</w:t>
            </w:r>
          </w:p>
          <w:p w14:paraId="4757DA9B" w14:textId="49CC72E7" w:rsidR="007C45D8" w:rsidRPr="00BD2F6E" w:rsidRDefault="007C45D8" w:rsidP="007C45D8">
            <w:pPr>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60 кв.м.</w:t>
            </w:r>
          </w:p>
        </w:tc>
      </w:tr>
      <w:tr w:rsidR="00DD5CF7" w:rsidRPr="00BD2F6E" w14:paraId="0980A45B" w14:textId="77777777" w:rsidTr="007C45D8">
        <w:tc>
          <w:tcPr>
            <w:tcW w:w="540" w:type="dxa"/>
            <w:vMerge/>
          </w:tcPr>
          <w:p w14:paraId="48A14A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6EBC56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A59D3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895" w:type="dxa"/>
            <w:vMerge/>
            <w:tcBorders>
              <w:right w:val="single" w:sz="4" w:space="0" w:color="auto"/>
            </w:tcBorders>
          </w:tcPr>
          <w:p w14:paraId="730B33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70" w:type="dxa"/>
            <w:tcBorders>
              <w:left w:val="single" w:sz="4" w:space="0" w:color="auto"/>
              <w:right w:val="single" w:sz="4" w:space="0" w:color="auto"/>
            </w:tcBorders>
          </w:tcPr>
          <w:p w14:paraId="0FC812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со всех сторон. В условиях существующей застройки, а также при строительстве или реконструкции гаражей в общей линии застройки гаражей, допускается осуществлять строительство без отступов от границ участка.</w:t>
            </w:r>
          </w:p>
        </w:tc>
      </w:tr>
      <w:tr w:rsidR="00DD5CF7" w:rsidRPr="00BD2F6E" w14:paraId="0804862F" w14:textId="77777777" w:rsidTr="007C45D8">
        <w:tc>
          <w:tcPr>
            <w:tcW w:w="540" w:type="dxa"/>
            <w:vMerge/>
          </w:tcPr>
          <w:p w14:paraId="272DEB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279F7A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C2CBC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895" w:type="dxa"/>
            <w:vMerge/>
            <w:tcBorders>
              <w:right w:val="single" w:sz="4" w:space="0" w:color="auto"/>
            </w:tcBorders>
          </w:tcPr>
          <w:p w14:paraId="4B4F09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70" w:type="dxa"/>
            <w:tcBorders>
              <w:left w:val="single" w:sz="4" w:space="0" w:color="auto"/>
              <w:right w:val="single" w:sz="4" w:space="0" w:color="auto"/>
            </w:tcBorders>
          </w:tcPr>
          <w:p w14:paraId="3233CB21" w14:textId="240D3E62"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92009E" w:rsidRPr="00BD2F6E">
              <w:rPr>
                <w:rFonts w:ascii="Times New Roman" w:eastAsia="Tahoma" w:hAnsi="Times New Roman" w:cs="Times New Roman"/>
                <w:lang w:eastAsia="en-US"/>
              </w:rPr>
              <w:t>2</w:t>
            </w:r>
            <w:r w:rsidRPr="00BD2F6E">
              <w:rPr>
                <w:rFonts w:ascii="Times New Roman" w:eastAsia="Tahoma" w:hAnsi="Times New Roman" w:cs="Times New Roman"/>
                <w:lang w:eastAsia="en-US"/>
              </w:rPr>
              <w:t>.</w:t>
            </w:r>
          </w:p>
        </w:tc>
      </w:tr>
      <w:tr w:rsidR="0092009E" w:rsidRPr="00BD2F6E" w14:paraId="42BB2127" w14:textId="77777777" w:rsidTr="007C45D8">
        <w:trPr>
          <w:trHeight w:val="406"/>
        </w:trPr>
        <w:tc>
          <w:tcPr>
            <w:tcW w:w="540" w:type="dxa"/>
            <w:vMerge/>
          </w:tcPr>
          <w:p w14:paraId="309C80B5"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7F026C1A"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AFA252C"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p>
        </w:tc>
        <w:tc>
          <w:tcPr>
            <w:tcW w:w="3895" w:type="dxa"/>
            <w:vMerge/>
            <w:tcBorders>
              <w:right w:val="single" w:sz="4" w:space="0" w:color="auto"/>
            </w:tcBorders>
          </w:tcPr>
          <w:p w14:paraId="0970C90D"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p>
        </w:tc>
        <w:tc>
          <w:tcPr>
            <w:tcW w:w="7270" w:type="dxa"/>
            <w:tcBorders>
              <w:left w:val="single" w:sz="4" w:space="0" w:color="auto"/>
              <w:bottom w:val="single" w:sz="4" w:space="0" w:color="auto"/>
              <w:right w:val="single" w:sz="4" w:space="0" w:color="auto"/>
            </w:tcBorders>
          </w:tcPr>
          <w:p w14:paraId="46DDB6D0"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7C45D8" w:rsidRPr="00BD2F6E" w14:paraId="00EF0574" w14:textId="77777777" w:rsidTr="007C45D8">
        <w:trPr>
          <w:trHeight w:val="7255"/>
        </w:trPr>
        <w:tc>
          <w:tcPr>
            <w:tcW w:w="540" w:type="dxa"/>
          </w:tcPr>
          <w:p w14:paraId="6827040D" w14:textId="77777777" w:rsidR="007C45D8" w:rsidRPr="00BD2F6E" w:rsidRDefault="007C45D8"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010" w:type="dxa"/>
          </w:tcPr>
          <w:p w14:paraId="3BD35278"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731" w:type="dxa"/>
          </w:tcPr>
          <w:p w14:paraId="350FA714" w14:textId="77777777" w:rsidR="007C45D8" w:rsidRPr="00BD2F6E" w:rsidRDefault="007C45D8" w:rsidP="0092009E">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3895" w:type="dxa"/>
          </w:tcPr>
          <w:p w14:paraId="348969CE"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270" w:type="dxa"/>
            <w:tcBorders>
              <w:top w:val="single" w:sz="4" w:space="0" w:color="auto"/>
            </w:tcBorders>
          </w:tcPr>
          <w:p w14:paraId="18917B67" w14:textId="77777777"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p w14:paraId="2037E334" w14:textId="77777777"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p w14:paraId="1B1411FE" w14:textId="77777777"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p w14:paraId="6C02F76A" w14:textId="77777777" w:rsidR="007C45D8" w:rsidRPr="00BD2F6E" w:rsidRDefault="007C45D8" w:rsidP="007C45D8">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w:t>
            </w:r>
          </w:p>
          <w:p w14:paraId="48DA9BE9" w14:textId="77777777"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минимальный отступ от границ участка для линейных объектов — 1 метр.</w:t>
            </w:r>
          </w:p>
          <w:p w14:paraId="059C23F9" w14:textId="6899E6AB"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p w14:paraId="521CB144" w14:textId="7C5CAD01"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w:t>
            </w:r>
          </w:p>
          <w:p w14:paraId="31C9652E" w14:textId="77777777"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p w14:paraId="163B69A2" w14:textId="77777777"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p w14:paraId="16ACDEE0" w14:textId="0050301E" w:rsidR="007C45D8" w:rsidRPr="00BD2F6E" w:rsidRDefault="007C45D8" w:rsidP="007C45D8">
            <w:pPr>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C45D8" w:rsidRPr="00BD2F6E" w14:paraId="515C9620" w14:textId="77777777" w:rsidTr="008D4DF8">
        <w:trPr>
          <w:trHeight w:val="838"/>
        </w:trPr>
        <w:tc>
          <w:tcPr>
            <w:tcW w:w="540" w:type="dxa"/>
            <w:vMerge w:val="restart"/>
          </w:tcPr>
          <w:p w14:paraId="206374CB" w14:textId="77777777" w:rsidR="007C45D8" w:rsidRPr="00BD2F6E" w:rsidRDefault="007C45D8"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010" w:type="dxa"/>
            <w:vMerge w:val="restart"/>
          </w:tcPr>
          <w:p w14:paraId="2284574E"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Площадки для занятий спортом</w:t>
            </w:r>
          </w:p>
        </w:tc>
        <w:tc>
          <w:tcPr>
            <w:tcW w:w="1731" w:type="dxa"/>
            <w:vMerge w:val="restart"/>
          </w:tcPr>
          <w:p w14:paraId="4A1610B8" w14:textId="77777777" w:rsidR="007C45D8" w:rsidRPr="00BD2F6E" w:rsidRDefault="007C45D8" w:rsidP="007C45D8">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5.1.3</w:t>
            </w:r>
          </w:p>
        </w:tc>
        <w:tc>
          <w:tcPr>
            <w:tcW w:w="3895" w:type="dxa"/>
            <w:vMerge w:val="restart"/>
          </w:tcPr>
          <w:p w14:paraId="4B8C4453"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270" w:type="dxa"/>
          </w:tcPr>
          <w:p w14:paraId="41D7B348" w14:textId="77777777"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 кв.м.</w:t>
            </w:r>
          </w:p>
          <w:p w14:paraId="5F260A0E" w14:textId="0B0596D8" w:rsidR="007C45D8" w:rsidRPr="00BD2F6E" w:rsidRDefault="007C45D8" w:rsidP="007C45D8">
            <w:pPr>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60407604" w14:textId="77777777" w:rsidTr="00482C2B">
        <w:tc>
          <w:tcPr>
            <w:tcW w:w="540" w:type="dxa"/>
            <w:vMerge/>
          </w:tcPr>
          <w:p w14:paraId="34F86D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39923A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9DC88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895" w:type="dxa"/>
            <w:vMerge/>
          </w:tcPr>
          <w:p w14:paraId="5C6B15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70" w:type="dxa"/>
          </w:tcPr>
          <w:p w14:paraId="13207B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со всех сторон.</w:t>
            </w:r>
          </w:p>
        </w:tc>
      </w:tr>
      <w:tr w:rsidR="007C45D8" w:rsidRPr="00BD2F6E" w14:paraId="2CD133D4" w14:textId="77777777" w:rsidTr="003465EA">
        <w:trPr>
          <w:trHeight w:val="838"/>
        </w:trPr>
        <w:tc>
          <w:tcPr>
            <w:tcW w:w="540" w:type="dxa"/>
            <w:vMerge/>
          </w:tcPr>
          <w:p w14:paraId="23FC55A4"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226E346B"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8DDBD6A"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p>
        </w:tc>
        <w:tc>
          <w:tcPr>
            <w:tcW w:w="3895" w:type="dxa"/>
            <w:vMerge/>
          </w:tcPr>
          <w:p w14:paraId="6DB895D3"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p>
        </w:tc>
        <w:tc>
          <w:tcPr>
            <w:tcW w:w="7270" w:type="dxa"/>
          </w:tcPr>
          <w:p w14:paraId="52DD7F9A" w14:textId="77777777"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10 м.</w:t>
            </w:r>
          </w:p>
          <w:p w14:paraId="5D58A57A" w14:textId="16751FEC" w:rsidR="007C45D8" w:rsidRPr="00BD2F6E" w:rsidRDefault="007C45D8" w:rsidP="007C45D8">
            <w:pPr>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90%.</w:t>
            </w:r>
          </w:p>
        </w:tc>
      </w:tr>
      <w:tr w:rsidR="00DD5CF7" w:rsidRPr="00BD2F6E" w14:paraId="74D44DED" w14:textId="77777777" w:rsidTr="00482C2B">
        <w:tc>
          <w:tcPr>
            <w:tcW w:w="540" w:type="dxa"/>
          </w:tcPr>
          <w:p w14:paraId="0ED6A07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010" w:type="dxa"/>
          </w:tcPr>
          <w:p w14:paraId="5AD775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731" w:type="dxa"/>
          </w:tcPr>
          <w:p w14:paraId="16D157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3895" w:type="dxa"/>
          </w:tcPr>
          <w:p w14:paraId="78102C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270" w:type="dxa"/>
            <w:vMerge w:val="restart"/>
          </w:tcPr>
          <w:p w14:paraId="1F8CBA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35E36DF0" w14:textId="77777777" w:rsidTr="00482C2B">
        <w:tc>
          <w:tcPr>
            <w:tcW w:w="540" w:type="dxa"/>
          </w:tcPr>
          <w:p w14:paraId="0FBE662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010" w:type="dxa"/>
          </w:tcPr>
          <w:p w14:paraId="16618C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731" w:type="dxa"/>
          </w:tcPr>
          <w:p w14:paraId="3761B6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3895" w:type="dxa"/>
          </w:tcPr>
          <w:p w14:paraId="3AB0DB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270" w:type="dxa"/>
            <w:vMerge/>
          </w:tcPr>
          <w:p w14:paraId="2DD740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094771AA" w14:textId="77777777" w:rsidTr="00482C2B">
        <w:tc>
          <w:tcPr>
            <w:tcW w:w="540" w:type="dxa"/>
          </w:tcPr>
          <w:p w14:paraId="70FD6AD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2010" w:type="dxa"/>
          </w:tcPr>
          <w:p w14:paraId="44F8FE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731" w:type="dxa"/>
          </w:tcPr>
          <w:p w14:paraId="1F5384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3895" w:type="dxa"/>
          </w:tcPr>
          <w:p w14:paraId="620517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70" w:type="dxa"/>
            <w:vMerge/>
          </w:tcPr>
          <w:p w14:paraId="78705A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7C45D8" w:rsidRPr="00BD2F6E" w14:paraId="6FAB3607" w14:textId="77777777" w:rsidTr="0013513F">
        <w:trPr>
          <w:trHeight w:val="4140"/>
        </w:trPr>
        <w:tc>
          <w:tcPr>
            <w:tcW w:w="540" w:type="dxa"/>
          </w:tcPr>
          <w:p w14:paraId="14E02C26" w14:textId="77777777" w:rsidR="007C45D8" w:rsidRPr="00BD2F6E" w:rsidRDefault="007C45D8"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2010" w:type="dxa"/>
          </w:tcPr>
          <w:p w14:paraId="770A79C7"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Земельные участки, входящие в состав общего имущества собственников индивидуальных жилых домов в малоэтажном жилом комплексе</w:t>
            </w:r>
          </w:p>
        </w:tc>
        <w:tc>
          <w:tcPr>
            <w:tcW w:w="1731" w:type="dxa"/>
          </w:tcPr>
          <w:p w14:paraId="67EECE89"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14.0</w:t>
            </w:r>
          </w:p>
        </w:tc>
        <w:tc>
          <w:tcPr>
            <w:tcW w:w="3895" w:type="dxa"/>
          </w:tcPr>
          <w:p w14:paraId="4F7658BA" w14:textId="77777777" w:rsidR="007C45D8" w:rsidRPr="00BD2F6E" w:rsidRDefault="007C45D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7270" w:type="dxa"/>
          </w:tcPr>
          <w:p w14:paraId="5D5D2311" w14:textId="77777777"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 кв.м.</w:t>
            </w:r>
          </w:p>
          <w:p w14:paraId="59172508" w14:textId="77777777"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6 м.</w:t>
            </w:r>
          </w:p>
          <w:p w14:paraId="67F48649" w14:textId="77777777"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со всех сторон.</w:t>
            </w:r>
          </w:p>
          <w:p w14:paraId="2AD08B51" w14:textId="77777777" w:rsidR="007C45D8" w:rsidRPr="00BD2F6E" w:rsidRDefault="007C45D8" w:rsidP="007C45D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1 этаж.</w:t>
            </w:r>
          </w:p>
          <w:p w14:paraId="0A36B42F" w14:textId="1D7D7260" w:rsidR="007C45D8" w:rsidRPr="00BD2F6E" w:rsidRDefault="007C45D8" w:rsidP="007C45D8">
            <w:pPr>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6 м.</w:t>
            </w:r>
          </w:p>
        </w:tc>
      </w:tr>
    </w:tbl>
    <w:p w14:paraId="37E79487"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A39CC25"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24" w:name="_Toc177981546"/>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24"/>
    </w:p>
    <w:p w14:paraId="26597DC3"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23A5EE8"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25" w:name="_Toc177981547"/>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25"/>
    </w:p>
    <w:tbl>
      <w:tblPr>
        <w:tblStyle w:val="2f4"/>
        <w:tblW w:w="15446" w:type="dxa"/>
        <w:tblLook w:val="04A0" w:firstRow="1" w:lastRow="0" w:firstColumn="1" w:lastColumn="0" w:noHBand="0" w:noVBand="1"/>
      </w:tblPr>
      <w:tblGrid>
        <w:gridCol w:w="1116"/>
        <w:gridCol w:w="2012"/>
        <w:gridCol w:w="1731"/>
        <w:gridCol w:w="3854"/>
        <w:gridCol w:w="6733"/>
      </w:tblGrid>
      <w:tr w:rsidR="00DD5CF7" w:rsidRPr="00BD2F6E" w14:paraId="024C4115" w14:textId="77777777" w:rsidTr="000A50E7">
        <w:trPr>
          <w:trHeight w:val="269"/>
        </w:trPr>
        <w:tc>
          <w:tcPr>
            <w:tcW w:w="1116" w:type="dxa"/>
          </w:tcPr>
          <w:p w14:paraId="2457C58C" w14:textId="77777777" w:rsidR="00DD5CF7" w:rsidRPr="00BD2F6E" w:rsidRDefault="00DD5CF7" w:rsidP="0092009E">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012" w:type="dxa"/>
          </w:tcPr>
          <w:p w14:paraId="5642487A" w14:textId="77777777" w:rsidR="00DD5CF7" w:rsidRPr="00BD2F6E" w:rsidRDefault="00DD5CF7" w:rsidP="0092009E">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47E34823" w14:textId="77777777" w:rsidR="00DD5CF7" w:rsidRPr="00BD2F6E" w:rsidRDefault="00DD5CF7" w:rsidP="0092009E">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3854" w:type="dxa"/>
          </w:tcPr>
          <w:p w14:paraId="75533C0E" w14:textId="77777777" w:rsidR="00DD5CF7" w:rsidRPr="00BD2F6E" w:rsidRDefault="00DD5CF7" w:rsidP="0092009E">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6733" w:type="dxa"/>
          </w:tcPr>
          <w:p w14:paraId="1533E105" w14:textId="77777777" w:rsidR="00DD5CF7" w:rsidRPr="00BD2F6E" w:rsidRDefault="00DD5CF7" w:rsidP="0092009E">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2009E" w:rsidRPr="00BD2F6E" w14:paraId="512FFDFF" w14:textId="77777777" w:rsidTr="000A50E7">
        <w:trPr>
          <w:trHeight w:val="2760"/>
        </w:trPr>
        <w:tc>
          <w:tcPr>
            <w:tcW w:w="1116" w:type="dxa"/>
            <w:tcBorders>
              <w:bottom w:val="single" w:sz="4" w:space="0" w:color="000000" w:themeColor="text1"/>
            </w:tcBorders>
          </w:tcPr>
          <w:p w14:paraId="426961F3" w14:textId="77777777" w:rsidR="0092009E" w:rsidRPr="00BD2F6E" w:rsidRDefault="0092009E"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012" w:type="dxa"/>
            <w:tcBorders>
              <w:bottom w:val="single" w:sz="4" w:space="0" w:color="000000" w:themeColor="text1"/>
            </w:tcBorders>
          </w:tcPr>
          <w:p w14:paraId="5FDF7E45"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Дома социального обслуживания</w:t>
            </w:r>
          </w:p>
        </w:tc>
        <w:tc>
          <w:tcPr>
            <w:tcW w:w="1731" w:type="dxa"/>
            <w:tcBorders>
              <w:bottom w:val="single" w:sz="4" w:space="0" w:color="000000" w:themeColor="text1"/>
            </w:tcBorders>
          </w:tcPr>
          <w:p w14:paraId="1BFC097D" w14:textId="77777777" w:rsidR="0092009E" w:rsidRPr="00BD2F6E" w:rsidRDefault="0092009E" w:rsidP="000A50E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3.2.1</w:t>
            </w:r>
          </w:p>
        </w:tc>
        <w:tc>
          <w:tcPr>
            <w:tcW w:w="3854" w:type="dxa"/>
            <w:tcBorders>
              <w:bottom w:val="single" w:sz="4" w:space="0" w:color="000000" w:themeColor="text1"/>
            </w:tcBorders>
          </w:tcPr>
          <w:p w14:paraId="2F04D3E2"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6733" w:type="dxa"/>
            <w:vMerge w:val="restart"/>
          </w:tcPr>
          <w:p w14:paraId="78B91B9E"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p w14:paraId="706563F2"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7CB83C50"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42EEBD93"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p w14:paraId="5BEB9BA0" w14:textId="50454D62"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w:t>
            </w:r>
          </w:p>
          <w:p w14:paraId="78BE2030"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30E5D430"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p w14:paraId="714A79CF" w14:textId="7C0A0DED" w:rsidR="0092009E" w:rsidRPr="00BD2F6E" w:rsidRDefault="000A50E7" w:rsidP="000A50E7">
            <w:pPr>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92009E" w:rsidRPr="00BD2F6E" w14:paraId="2CCE7470" w14:textId="77777777" w:rsidTr="000A50E7">
        <w:tc>
          <w:tcPr>
            <w:tcW w:w="1116" w:type="dxa"/>
          </w:tcPr>
          <w:p w14:paraId="1A630AEE" w14:textId="77777777" w:rsidR="0092009E" w:rsidRPr="00BD2F6E" w:rsidRDefault="0092009E"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012" w:type="dxa"/>
          </w:tcPr>
          <w:p w14:paraId="64A6FDB0"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Оказание социальной помощи населению</w:t>
            </w:r>
          </w:p>
        </w:tc>
        <w:tc>
          <w:tcPr>
            <w:tcW w:w="1731" w:type="dxa"/>
          </w:tcPr>
          <w:p w14:paraId="755F2FBC" w14:textId="77777777" w:rsidR="0092009E" w:rsidRPr="00BD2F6E" w:rsidRDefault="0092009E" w:rsidP="000A50E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3.2.2</w:t>
            </w:r>
          </w:p>
        </w:tc>
        <w:tc>
          <w:tcPr>
            <w:tcW w:w="3854" w:type="dxa"/>
          </w:tcPr>
          <w:p w14:paraId="5FB74797"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6733" w:type="dxa"/>
            <w:vMerge/>
          </w:tcPr>
          <w:p w14:paraId="15425548" w14:textId="3ECEE776" w:rsidR="0092009E" w:rsidRPr="00BD2F6E" w:rsidRDefault="0092009E" w:rsidP="006C0477">
            <w:pPr>
              <w:jc w:val="left"/>
              <w:rPr>
                <w:rFonts w:ascii="Times New Roman" w:eastAsiaTheme="minorHAnsi" w:hAnsi="Times New Roman" w:cs="Times New Roman"/>
                <w:lang w:eastAsia="en-US"/>
              </w:rPr>
            </w:pPr>
          </w:p>
        </w:tc>
      </w:tr>
      <w:tr w:rsidR="0092009E" w:rsidRPr="00BD2F6E" w14:paraId="51E4BCE7" w14:textId="77777777" w:rsidTr="000A50E7">
        <w:tc>
          <w:tcPr>
            <w:tcW w:w="1116" w:type="dxa"/>
          </w:tcPr>
          <w:p w14:paraId="0755B8E5" w14:textId="77777777" w:rsidR="0092009E" w:rsidRPr="00BD2F6E" w:rsidRDefault="0092009E"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012" w:type="dxa"/>
          </w:tcPr>
          <w:p w14:paraId="7EA2D240"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Оказание услуг связи</w:t>
            </w:r>
          </w:p>
        </w:tc>
        <w:tc>
          <w:tcPr>
            <w:tcW w:w="1731" w:type="dxa"/>
          </w:tcPr>
          <w:p w14:paraId="4768CFC5" w14:textId="77777777" w:rsidR="0092009E" w:rsidRPr="00BD2F6E" w:rsidRDefault="0092009E" w:rsidP="000A50E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3.2.3</w:t>
            </w:r>
          </w:p>
        </w:tc>
        <w:tc>
          <w:tcPr>
            <w:tcW w:w="3854" w:type="dxa"/>
          </w:tcPr>
          <w:p w14:paraId="1AF78F69"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733" w:type="dxa"/>
            <w:vMerge/>
          </w:tcPr>
          <w:p w14:paraId="264576A1" w14:textId="5FC23635" w:rsidR="0092009E" w:rsidRPr="00BD2F6E" w:rsidRDefault="0092009E" w:rsidP="006C0477">
            <w:pPr>
              <w:jc w:val="left"/>
              <w:rPr>
                <w:rFonts w:ascii="Times New Roman" w:eastAsiaTheme="minorHAnsi" w:hAnsi="Times New Roman" w:cs="Times New Roman"/>
                <w:lang w:eastAsia="en-US"/>
              </w:rPr>
            </w:pPr>
          </w:p>
        </w:tc>
      </w:tr>
      <w:tr w:rsidR="0092009E" w:rsidRPr="00BD2F6E" w14:paraId="537683B3" w14:textId="77777777" w:rsidTr="000A50E7">
        <w:tc>
          <w:tcPr>
            <w:tcW w:w="1116" w:type="dxa"/>
          </w:tcPr>
          <w:p w14:paraId="4F2FCF85" w14:textId="77777777" w:rsidR="0092009E" w:rsidRPr="00BD2F6E" w:rsidRDefault="0092009E"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012" w:type="dxa"/>
          </w:tcPr>
          <w:p w14:paraId="783906D7"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Общежития</w:t>
            </w:r>
          </w:p>
        </w:tc>
        <w:tc>
          <w:tcPr>
            <w:tcW w:w="1731" w:type="dxa"/>
          </w:tcPr>
          <w:p w14:paraId="3EC86B07" w14:textId="77777777" w:rsidR="0092009E" w:rsidRPr="00BD2F6E" w:rsidRDefault="0092009E" w:rsidP="000A50E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3.2.4</w:t>
            </w:r>
          </w:p>
        </w:tc>
        <w:tc>
          <w:tcPr>
            <w:tcW w:w="3854" w:type="dxa"/>
          </w:tcPr>
          <w:p w14:paraId="29BECE60"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733" w:type="dxa"/>
            <w:vMerge/>
          </w:tcPr>
          <w:p w14:paraId="180002C2" w14:textId="7281E254" w:rsidR="0092009E" w:rsidRPr="00BD2F6E" w:rsidRDefault="0092009E" w:rsidP="006C0477">
            <w:pPr>
              <w:jc w:val="left"/>
              <w:rPr>
                <w:rFonts w:ascii="Times New Roman" w:eastAsiaTheme="minorHAnsi" w:hAnsi="Times New Roman" w:cs="Times New Roman"/>
                <w:lang w:eastAsia="en-US"/>
              </w:rPr>
            </w:pPr>
          </w:p>
        </w:tc>
      </w:tr>
      <w:tr w:rsidR="0092009E" w:rsidRPr="00BD2F6E" w14:paraId="5CC97965" w14:textId="77777777" w:rsidTr="000A50E7">
        <w:trPr>
          <w:trHeight w:val="2278"/>
        </w:trPr>
        <w:tc>
          <w:tcPr>
            <w:tcW w:w="1116" w:type="dxa"/>
            <w:tcBorders>
              <w:bottom w:val="single" w:sz="4" w:space="0" w:color="000000" w:themeColor="text1"/>
            </w:tcBorders>
          </w:tcPr>
          <w:p w14:paraId="04A73EDA" w14:textId="77777777" w:rsidR="0092009E" w:rsidRPr="00BD2F6E" w:rsidRDefault="0092009E"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012" w:type="dxa"/>
            <w:tcBorders>
              <w:bottom w:val="single" w:sz="4" w:space="0" w:color="000000" w:themeColor="text1"/>
            </w:tcBorders>
          </w:tcPr>
          <w:p w14:paraId="1F22D5FD"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Бытовое обслуживание</w:t>
            </w:r>
          </w:p>
        </w:tc>
        <w:tc>
          <w:tcPr>
            <w:tcW w:w="1731" w:type="dxa"/>
            <w:tcBorders>
              <w:bottom w:val="single" w:sz="4" w:space="0" w:color="000000" w:themeColor="text1"/>
            </w:tcBorders>
          </w:tcPr>
          <w:p w14:paraId="16780582" w14:textId="77777777" w:rsidR="0092009E" w:rsidRPr="00BD2F6E" w:rsidRDefault="0092009E" w:rsidP="000A50E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3.3</w:t>
            </w:r>
          </w:p>
        </w:tc>
        <w:tc>
          <w:tcPr>
            <w:tcW w:w="3854" w:type="dxa"/>
            <w:tcBorders>
              <w:bottom w:val="single" w:sz="4" w:space="0" w:color="000000" w:themeColor="text1"/>
            </w:tcBorders>
          </w:tcPr>
          <w:p w14:paraId="1578015B"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733" w:type="dxa"/>
            <w:vMerge/>
            <w:tcBorders>
              <w:bottom w:val="single" w:sz="4" w:space="0" w:color="000000" w:themeColor="text1"/>
            </w:tcBorders>
          </w:tcPr>
          <w:p w14:paraId="7B1E8461" w14:textId="31830F2C" w:rsidR="0092009E" w:rsidRPr="00BD2F6E" w:rsidRDefault="0092009E" w:rsidP="006C0477">
            <w:pPr>
              <w:jc w:val="left"/>
              <w:rPr>
                <w:rFonts w:ascii="Times New Roman" w:eastAsiaTheme="minorHAnsi" w:hAnsi="Times New Roman" w:cs="Times New Roman"/>
                <w:lang w:eastAsia="en-US"/>
              </w:rPr>
            </w:pPr>
          </w:p>
        </w:tc>
      </w:tr>
      <w:tr w:rsidR="0092009E" w:rsidRPr="00BD2F6E" w14:paraId="12480919" w14:textId="77777777" w:rsidTr="000A50E7">
        <w:tc>
          <w:tcPr>
            <w:tcW w:w="1116" w:type="dxa"/>
          </w:tcPr>
          <w:p w14:paraId="7AC8B213" w14:textId="77777777" w:rsidR="0092009E" w:rsidRPr="00BD2F6E" w:rsidRDefault="0092009E"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012" w:type="dxa"/>
          </w:tcPr>
          <w:p w14:paraId="00647AF1"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Амбулаторно-поликлиническое обслуживание</w:t>
            </w:r>
          </w:p>
        </w:tc>
        <w:tc>
          <w:tcPr>
            <w:tcW w:w="1731" w:type="dxa"/>
          </w:tcPr>
          <w:p w14:paraId="29CD22BA" w14:textId="77777777" w:rsidR="0092009E" w:rsidRPr="00BD2F6E" w:rsidRDefault="0092009E" w:rsidP="000A50E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3.4.1</w:t>
            </w:r>
          </w:p>
        </w:tc>
        <w:tc>
          <w:tcPr>
            <w:tcW w:w="3854" w:type="dxa"/>
          </w:tcPr>
          <w:p w14:paraId="3DBA15BC"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733" w:type="dxa"/>
            <w:vMerge/>
          </w:tcPr>
          <w:p w14:paraId="26E09F32" w14:textId="77777777" w:rsidR="0092009E" w:rsidRPr="00BD2F6E" w:rsidRDefault="0092009E"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C8CB6D5" w14:textId="77777777" w:rsidTr="000A50E7">
        <w:tc>
          <w:tcPr>
            <w:tcW w:w="1116" w:type="dxa"/>
            <w:vMerge w:val="restart"/>
          </w:tcPr>
          <w:p w14:paraId="7091C5F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012" w:type="dxa"/>
            <w:vMerge w:val="restart"/>
          </w:tcPr>
          <w:p w14:paraId="2363A1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Дошкольное, начальное и среднее общее образование</w:t>
            </w:r>
          </w:p>
        </w:tc>
        <w:tc>
          <w:tcPr>
            <w:tcW w:w="1731" w:type="dxa"/>
            <w:vMerge w:val="restart"/>
          </w:tcPr>
          <w:p w14:paraId="4042AA4F" w14:textId="77777777" w:rsidR="00DD5CF7" w:rsidRPr="00BD2F6E" w:rsidRDefault="00DD5CF7" w:rsidP="000A50E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3.5.1</w:t>
            </w:r>
          </w:p>
        </w:tc>
        <w:tc>
          <w:tcPr>
            <w:tcW w:w="3854" w:type="dxa"/>
            <w:vMerge w:val="restart"/>
          </w:tcPr>
          <w:p w14:paraId="588C70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733" w:type="dxa"/>
          </w:tcPr>
          <w:p w14:paraId="1EB40E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09A47542" w14:textId="77777777" w:rsidTr="000A50E7">
        <w:tc>
          <w:tcPr>
            <w:tcW w:w="1116" w:type="dxa"/>
            <w:vMerge/>
          </w:tcPr>
          <w:p w14:paraId="3D4EF1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189794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A1F96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854" w:type="dxa"/>
            <w:vMerge/>
          </w:tcPr>
          <w:p w14:paraId="78E5FC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33" w:type="dxa"/>
          </w:tcPr>
          <w:p w14:paraId="2A152E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62DBA85D" w14:textId="77777777" w:rsidTr="000A50E7">
        <w:tc>
          <w:tcPr>
            <w:tcW w:w="1116" w:type="dxa"/>
            <w:vMerge/>
          </w:tcPr>
          <w:p w14:paraId="053319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145D8A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392F0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854" w:type="dxa"/>
            <w:vMerge/>
          </w:tcPr>
          <w:p w14:paraId="172AC8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33" w:type="dxa"/>
          </w:tcPr>
          <w:p w14:paraId="5F4B32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25 м.</w:t>
            </w:r>
          </w:p>
        </w:tc>
      </w:tr>
      <w:tr w:rsidR="000A50E7" w:rsidRPr="00BD2F6E" w14:paraId="0F53F69C" w14:textId="77777777" w:rsidTr="00542011">
        <w:trPr>
          <w:trHeight w:val="4180"/>
        </w:trPr>
        <w:tc>
          <w:tcPr>
            <w:tcW w:w="1116" w:type="dxa"/>
            <w:vMerge/>
          </w:tcPr>
          <w:p w14:paraId="1FD6ED46" w14:textId="77777777" w:rsidR="000A50E7" w:rsidRPr="00BD2F6E" w:rsidRDefault="000A50E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13596914" w14:textId="77777777" w:rsidR="000A50E7" w:rsidRPr="00BD2F6E" w:rsidRDefault="000A50E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820E527" w14:textId="77777777" w:rsidR="000A50E7" w:rsidRPr="00BD2F6E" w:rsidRDefault="000A50E7" w:rsidP="006C0477">
            <w:pPr>
              <w:widowControl/>
              <w:autoSpaceDE/>
              <w:autoSpaceDN/>
              <w:adjustRightInd/>
              <w:ind w:firstLine="0"/>
              <w:jc w:val="left"/>
              <w:rPr>
                <w:rFonts w:ascii="Times New Roman" w:eastAsiaTheme="minorHAnsi" w:hAnsi="Times New Roman" w:cs="Times New Roman"/>
                <w:lang w:eastAsia="en-US"/>
              </w:rPr>
            </w:pPr>
          </w:p>
        </w:tc>
        <w:tc>
          <w:tcPr>
            <w:tcW w:w="3854" w:type="dxa"/>
            <w:vMerge/>
          </w:tcPr>
          <w:p w14:paraId="5103EE8C" w14:textId="77777777" w:rsidR="000A50E7" w:rsidRPr="00BD2F6E" w:rsidRDefault="000A50E7" w:rsidP="006C0477">
            <w:pPr>
              <w:widowControl/>
              <w:autoSpaceDE/>
              <w:autoSpaceDN/>
              <w:adjustRightInd/>
              <w:ind w:firstLine="0"/>
              <w:jc w:val="left"/>
              <w:rPr>
                <w:rFonts w:ascii="Times New Roman" w:eastAsiaTheme="minorHAnsi" w:hAnsi="Times New Roman" w:cs="Times New Roman"/>
                <w:lang w:eastAsia="en-US"/>
              </w:rPr>
            </w:pPr>
          </w:p>
        </w:tc>
        <w:tc>
          <w:tcPr>
            <w:tcW w:w="6733" w:type="dxa"/>
          </w:tcPr>
          <w:p w14:paraId="68075E2C"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w:t>
            </w:r>
          </w:p>
          <w:p w14:paraId="7DB4BC63"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19AC0C37" w14:textId="1BBD13B5"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w:t>
            </w:r>
          </w:p>
          <w:p w14:paraId="785D6355"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p w14:paraId="1EE3417C" w14:textId="31B8AD6A" w:rsidR="000A50E7" w:rsidRPr="00BD2F6E" w:rsidRDefault="000A50E7" w:rsidP="000A50E7">
            <w:pPr>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30%.</w:t>
            </w:r>
          </w:p>
        </w:tc>
      </w:tr>
      <w:tr w:rsidR="000A50E7" w:rsidRPr="00BD2F6E" w14:paraId="15571021" w14:textId="77777777" w:rsidTr="000A50E7">
        <w:tc>
          <w:tcPr>
            <w:tcW w:w="1116" w:type="dxa"/>
          </w:tcPr>
          <w:p w14:paraId="2C8ECFCA" w14:textId="5B4EE7CF" w:rsidR="000A50E7" w:rsidRPr="00BD2F6E" w:rsidRDefault="000A50E7" w:rsidP="000A50E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2012" w:type="dxa"/>
          </w:tcPr>
          <w:p w14:paraId="7DC637D8" w14:textId="7D1FE024"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Амбулаторное ветеринарное обслуживание</w:t>
            </w:r>
          </w:p>
        </w:tc>
        <w:tc>
          <w:tcPr>
            <w:tcW w:w="1731" w:type="dxa"/>
          </w:tcPr>
          <w:p w14:paraId="385953E7" w14:textId="4AE6AD27" w:rsidR="000A50E7" w:rsidRPr="00BD2F6E" w:rsidRDefault="000A50E7" w:rsidP="000A50E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3.10.1</w:t>
            </w:r>
          </w:p>
        </w:tc>
        <w:tc>
          <w:tcPr>
            <w:tcW w:w="3854" w:type="dxa"/>
          </w:tcPr>
          <w:p w14:paraId="55F49743" w14:textId="0E8D968D"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6733" w:type="dxa"/>
            <w:vMerge w:val="restart"/>
          </w:tcPr>
          <w:p w14:paraId="5107422B"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p w14:paraId="1E8257BF"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096CF1FD"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338C21D8"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p w14:paraId="21FB3862" w14:textId="3AF4F8DE"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w:t>
            </w:r>
          </w:p>
          <w:p w14:paraId="3DAEC412"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74A4B06A" w14:textId="77777777"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p w14:paraId="235BD715" w14:textId="6D10D674" w:rsidR="000A50E7" w:rsidRPr="00BD2F6E" w:rsidRDefault="000A50E7" w:rsidP="000A50E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0A50E7" w:rsidRPr="00BD2F6E" w14:paraId="3D7858F0" w14:textId="77777777" w:rsidTr="000A50E7">
        <w:tc>
          <w:tcPr>
            <w:tcW w:w="1116" w:type="dxa"/>
          </w:tcPr>
          <w:p w14:paraId="0E016886" w14:textId="493B4832" w:rsidR="000A50E7" w:rsidRPr="00BD2F6E" w:rsidRDefault="000A50E7" w:rsidP="000A50E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2012" w:type="dxa"/>
          </w:tcPr>
          <w:p w14:paraId="671393C0" w14:textId="024D8BFF"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Деловое управление</w:t>
            </w:r>
          </w:p>
        </w:tc>
        <w:tc>
          <w:tcPr>
            <w:tcW w:w="1731" w:type="dxa"/>
          </w:tcPr>
          <w:p w14:paraId="751819FE" w14:textId="74006357" w:rsidR="000A50E7" w:rsidRPr="00BD2F6E" w:rsidRDefault="000A50E7" w:rsidP="000A50E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4.1</w:t>
            </w:r>
          </w:p>
        </w:tc>
        <w:tc>
          <w:tcPr>
            <w:tcW w:w="3854" w:type="dxa"/>
          </w:tcPr>
          <w:p w14:paraId="38AA1F08" w14:textId="4DEFF92B"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733" w:type="dxa"/>
            <w:vMerge/>
          </w:tcPr>
          <w:p w14:paraId="71755630" w14:textId="77777777" w:rsidR="000A50E7" w:rsidRPr="00BD2F6E" w:rsidRDefault="000A50E7" w:rsidP="000A50E7">
            <w:pPr>
              <w:widowControl/>
              <w:autoSpaceDE/>
              <w:autoSpaceDN/>
              <w:adjustRightInd/>
              <w:ind w:firstLine="0"/>
              <w:jc w:val="left"/>
              <w:rPr>
                <w:rFonts w:ascii="Times New Roman" w:eastAsia="Tahoma" w:hAnsi="Times New Roman" w:cs="Times New Roman"/>
                <w:lang w:eastAsia="en-US"/>
              </w:rPr>
            </w:pPr>
          </w:p>
        </w:tc>
      </w:tr>
      <w:tr w:rsidR="000A50E7" w:rsidRPr="00BD2F6E" w14:paraId="226BA034" w14:textId="77777777" w:rsidTr="000A50E7">
        <w:tc>
          <w:tcPr>
            <w:tcW w:w="1116" w:type="dxa"/>
          </w:tcPr>
          <w:p w14:paraId="78390A38" w14:textId="3301EAAD" w:rsidR="000A50E7" w:rsidRPr="00BD2F6E" w:rsidRDefault="000A50E7" w:rsidP="000A50E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2012" w:type="dxa"/>
          </w:tcPr>
          <w:p w14:paraId="3F4A0041" w14:textId="6B94BCEC"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Магазины</w:t>
            </w:r>
          </w:p>
        </w:tc>
        <w:tc>
          <w:tcPr>
            <w:tcW w:w="1731" w:type="dxa"/>
          </w:tcPr>
          <w:p w14:paraId="14F88579" w14:textId="44208DEA" w:rsidR="000A50E7" w:rsidRPr="00BD2F6E" w:rsidRDefault="000A50E7" w:rsidP="000A50E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4.4</w:t>
            </w:r>
          </w:p>
        </w:tc>
        <w:tc>
          <w:tcPr>
            <w:tcW w:w="3854" w:type="dxa"/>
          </w:tcPr>
          <w:p w14:paraId="1D252DDA" w14:textId="2FF11E4E" w:rsidR="000A50E7" w:rsidRPr="00BD2F6E" w:rsidRDefault="000A50E7" w:rsidP="000A50E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733" w:type="dxa"/>
            <w:vMerge/>
          </w:tcPr>
          <w:p w14:paraId="365CD532" w14:textId="77777777" w:rsidR="000A50E7" w:rsidRPr="00BD2F6E" w:rsidRDefault="000A50E7" w:rsidP="000A50E7">
            <w:pPr>
              <w:widowControl/>
              <w:autoSpaceDE/>
              <w:autoSpaceDN/>
              <w:adjustRightInd/>
              <w:ind w:firstLine="0"/>
              <w:jc w:val="left"/>
              <w:rPr>
                <w:rFonts w:ascii="Times New Roman" w:eastAsia="Tahoma" w:hAnsi="Times New Roman" w:cs="Times New Roman"/>
                <w:lang w:eastAsia="en-US"/>
              </w:rPr>
            </w:pPr>
          </w:p>
        </w:tc>
      </w:tr>
      <w:tr w:rsidR="000A50E7" w:rsidRPr="00BD2F6E" w14:paraId="08902788" w14:textId="77777777" w:rsidTr="000A50E7">
        <w:tc>
          <w:tcPr>
            <w:tcW w:w="1116" w:type="dxa"/>
          </w:tcPr>
          <w:p w14:paraId="620D7813" w14:textId="3EDB0CF7" w:rsidR="000A50E7" w:rsidRPr="00BD2F6E" w:rsidRDefault="000A50E7" w:rsidP="000A50E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11.</w:t>
            </w:r>
          </w:p>
        </w:tc>
        <w:tc>
          <w:tcPr>
            <w:tcW w:w="2012" w:type="dxa"/>
          </w:tcPr>
          <w:p w14:paraId="39C44E57" w14:textId="748D452E" w:rsidR="000A50E7" w:rsidRPr="00BD2F6E" w:rsidRDefault="000A50E7" w:rsidP="000A50E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Банковская и страховая деятельность</w:t>
            </w:r>
          </w:p>
        </w:tc>
        <w:tc>
          <w:tcPr>
            <w:tcW w:w="1731" w:type="dxa"/>
          </w:tcPr>
          <w:p w14:paraId="3AFE267D" w14:textId="6AA3F3AA" w:rsidR="000A50E7" w:rsidRPr="00BD2F6E" w:rsidRDefault="000A50E7" w:rsidP="000A50E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4.5</w:t>
            </w:r>
          </w:p>
        </w:tc>
        <w:tc>
          <w:tcPr>
            <w:tcW w:w="3854" w:type="dxa"/>
          </w:tcPr>
          <w:p w14:paraId="43175CCE" w14:textId="2EC7A7A3" w:rsidR="000A50E7" w:rsidRPr="00BD2F6E" w:rsidRDefault="000A50E7" w:rsidP="000A50E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733" w:type="dxa"/>
            <w:vMerge/>
          </w:tcPr>
          <w:p w14:paraId="72502B0B" w14:textId="77777777" w:rsidR="000A50E7" w:rsidRPr="00BD2F6E" w:rsidRDefault="000A50E7" w:rsidP="000A50E7">
            <w:pPr>
              <w:widowControl/>
              <w:autoSpaceDE/>
              <w:autoSpaceDN/>
              <w:adjustRightInd/>
              <w:ind w:firstLine="0"/>
              <w:jc w:val="left"/>
              <w:rPr>
                <w:rFonts w:ascii="Times New Roman" w:eastAsia="Tahoma" w:hAnsi="Times New Roman" w:cs="Times New Roman"/>
                <w:lang w:eastAsia="en-US"/>
              </w:rPr>
            </w:pPr>
          </w:p>
        </w:tc>
      </w:tr>
      <w:tr w:rsidR="000A50E7" w:rsidRPr="00BD2F6E" w14:paraId="25773EFF" w14:textId="77777777" w:rsidTr="000A50E7">
        <w:tc>
          <w:tcPr>
            <w:tcW w:w="1116" w:type="dxa"/>
          </w:tcPr>
          <w:p w14:paraId="35EF400B" w14:textId="3C76DAC0" w:rsidR="000A50E7" w:rsidRPr="00BD2F6E" w:rsidRDefault="000A50E7" w:rsidP="000A50E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12.</w:t>
            </w:r>
          </w:p>
        </w:tc>
        <w:tc>
          <w:tcPr>
            <w:tcW w:w="2012" w:type="dxa"/>
          </w:tcPr>
          <w:p w14:paraId="3678BA11" w14:textId="36B2DCFB" w:rsidR="000A50E7" w:rsidRPr="00BD2F6E" w:rsidRDefault="000A50E7" w:rsidP="000A50E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Общественное питание</w:t>
            </w:r>
          </w:p>
        </w:tc>
        <w:tc>
          <w:tcPr>
            <w:tcW w:w="1731" w:type="dxa"/>
          </w:tcPr>
          <w:p w14:paraId="5086F05F" w14:textId="06D44BE0" w:rsidR="000A50E7" w:rsidRPr="00BD2F6E" w:rsidRDefault="000A50E7" w:rsidP="000A50E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4.6</w:t>
            </w:r>
          </w:p>
        </w:tc>
        <w:tc>
          <w:tcPr>
            <w:tcW w:w="3854" w:type="dxa"/>
          </w:tcPr>
          <w:p w14:paraId="63C05050" w14:textId="196F76D1" w:rsidR="000A50E7" w:rsidRPr="00BD2F6E" w:rsidRDefault="000A50E7" w:rsidP="000A50E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733" w:type="dxa"/>
            <w:vMerge/>
          </w:tcPr>
          <w:p w14:paraId="63D60B2A" w14:textId="77777777" w:rsidR="000A50E7" w:rsidRPr="00BD2F6E" w:rsidRDefault="000A50E7" w:rsidP="000A50E7">
            <w:pPr>
              <w:widowControl/>
              <w:autoSpaceDE/>
              <w:autoSpaceDN/>
              <w:adjustRightInd/>
              <w:ind w:firstLine="0"/>
              <w:jc w:val="left"/>
              <w:rPr>
                <w:rFonts w:ascii="Times New Roman" w:eastAsia="Tahoma" w:hAnsi="Times New Roman" w:cs="Times New Roman"/>
                <w:lang w:eastAsia="en-US"/>
              </w:rPr>
            </w:pPr>
          </w:p>
        </w:tc>
      </w:tr>
    </w:tbl>
    <w:p w14:paraId="6FF116E3"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0F0808AA" w14:textId="77777777" w:rsidR="00DD5CF7" w:rsidRPr="00BD2F6E" w:rsidRDefault="00DD5CF7" w:rsidP="004A7469">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126" w:name="_Toc177981548"/>
      <w:r w:rsidRPr="00BD2F6E">
        <w:rPr>
          <w:rFonts w:ascii="Times New Roman" w:eastAsia="Tahoma" w:hAnsi="Times New Roman" w:cs="Times New Roman"/>
          <w:b/>
          <w:bCs/>
          <w:lang w:eastAsia="en-US"/>
        </w:rPr>
        <w:t>Особенности применения градостроительного регламента</w:t>
      </w:r>
      <w:bookmarkEnd w:id="126"/>
    </w:p>
    <w:p w14:paraId="42412186"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Раздел земельных участков площадью 1,0 га и более, предусматривающих строительство объектов индивидуального жилищного строительства или объектов блокированной жилой застройки, осуществляется исключительно в соответствии с утвержденной документацией по планировке территории (за исключением земельных участков, находящихся в государственной или муниципальной собственности).</w:t>
      </w:r>
    </w:p>
    <w:p w14:paraId="57AFDB42"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Минимальный процент озеленения земельного участка для всех типов многоквартирной жилой застройки – 15%.</w:t>
      </w:r>
    </w:p>
    <w:p w14:paraId="107B5B0E"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Минимальный процент озеленения земельного участка для зданий общественно-делового назначения и апартаментов – 10%.</w:t>
      </w:r>
    </w:p>
    <w:p w14:paraId="6760E706"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 случае, если земельный участок попадает в границы территории, для которой предусматриваются требования к архитектурно-градостроительному облику объектов капитального строительства, при осуществлении строительства или реконструкции объекта капитального строительства в границах указанной территории необходимо согласование архитектурно-градостроительного облика объекта капитального строительства с администрацией муниципального образования Северский район.</w:t>
      </w:r>
    </w:p>
    <w:p w14:paraId="0B8BC133"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B7F8A36"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36E5F470"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2EDF36B8"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4442F601"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7E450F0"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Расстояние до красной линии:</w:t>
      </w:r>
    </w:p>
    <w:p w14:paraId="6D01F973"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1) от Дошкольных образовательных учреждений и общеобразовательных школ (стены здания) -10 м;</w:t>
      </w:r>
    </w:p>
    <w:p w14:paraId="7FCBB10D"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2) от Пожарных депо - 10 м (15 м - для депо I типа);</w:t>
      </w:r>
    </w:p>
    <w:p w14:paraId="44543EBA" w14:textId="5AC1ADA9"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3) улиц</w:t>
      </w:r>
      <w:r w:rsidR="004A7469">
        <w:rPr>
          <w:rFonts w:ascii="Times New Roman" w:eastAsia="Tahoma" w:hAnsi="Times New Roman" w:cs="Times New Roman"/>
          <w:lang w:eastAsia="en-US"/>
        </w:rPr>
        <w:t xml:space="preserve"> и проездов</w:t>
      </w:r>
      <w:r w:rsidRPr="00BD2F6E">
        <w:rPr>
          <w:rFonts w:ascii="Times New Roman" w:eastAsia="Tahoma" w:hAnsi="Times New Roman" w:cs="Times New Roman"/>
          <w:lang w:eastAsia="en-US"/>
        </w:rPr>
        <w:t xml:space="preserve">, от жилых и общественных зданий  – </w:t>
      </w:r>
      <w:r w:rsidR="004A7469">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м;</w:t>
      </w:r>
    </w:p>
    <w:p w14:paraId="1D9BF894" w14:textId="64C2628F" w:rsidR="00DD5CF7" w:rsidRPr="00BD2F6E" w:rsidRDefault="004A7469" w:rsidP="004A7469">
      <w:pPr>
        <w:widowControl/>
        <w:autoSpaceDE/>
        <w:autoSpaceDN/>
        <w:adjustRightInd/>
        <w:ind w:firstLine="567"/>
        <w:rPr>
          <w:rFonts w:ascii="Times New Roman" w:eastAsia="Tahoma" w:hAnsi="Times New Roman" w:cs="Times New Roman"/>
          <w:lang w:eastAsia="en-US"/>
        </w:rPr>
      </w:pPr>
      <w:r>
        <w:rPr>
          <w:rFonts w:ascii="Times New Roman" w:eastAsia="Tahoma" w:hAnsi="Times New Roman" w:cs="Times New Roman"/>
          <w:lang w:eastAsia="en-US"/>
        </w:rPr>
        <w:t>4</w:t>
      </w:r>
      <w:r w:rsidR="00DD5CF7" w:rsidRPr="00BD2F6E">
        <w:rPr>
          <w:rFonts w:ascii="Times New Roman" w:eastAsia="Tahoma" w:hAnsi="Times New Roman" w:cs="Times New Roman"/>
          <w:lang w:eastAsia="en-US"/>
        </w:rPr>
        <w:t xml:space="preserve">) от остальных зданий и сооружений - </w:t>
      </w:r>
      <w:r>
        <w:rPr>
          <w:rFonts w:ascii="Times New Roman" w:eastAsia="Tahoma" w:hAnsi="Times New Roman" w:cs="Times New Roman"/>
          <w:lang w:eastAsia="en-US"/>
        </w:rPr>
        <w:t>3</w:t>
      </w:r>
      <w:r w:rsidR="00DD5CF7" w:rsidRPr="00BD2F6E">
        <w:rPr>
          <w:rFonts w:ascii="Times New Roman" w:eastAsia="Tahoma" w:hAnsi="Times New Roman" w:cs="Times New Roman"/>
          <w:lang w:eastAsia="en-US"/>
        </w:rPr>
        <w:t xml:space="preserve"> м.</w:t>
      </w:r>
    </w:p>
    <w:p w14:paraId="039C0A08"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1439743B"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До границы соседнего приквартирного участка расстояния по санитарно-бытовым условиям должны быть не менее:</w:t>
      </w:r>
    </w:p>
    <w:p w14:paraId="7BD1B73A" w14:textId="4E8E611A"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w:t>
      </w:r>
      <w:r w:rsidR="004A7469">
        <w:rPr>
          <w:rFonts w:ascii="Times New Roman" w:eastAsia="Tahoma" w:hAnsi="Times New Roman" w:cs="Times New Roman"/>
          <w:lang w:eastAsia="en-US"/>
        </w:rPr>
        <w:t xml:space="preserve"> </w:t>
      </w:r>
      <w:r w:rsidRPr="00BD2F6E">
        <w:rPr>
          <w:rFonts w:ascii="Times New Roman" w:eastAsia="Tahoma" w:hAnsi="Times New Roman" w:cs="Times New Roman"/>
          <w:lang w:eastAsia="en-US"/>
        </w:rPr>
        <w:t>составляет не менее:</w:t>
      </w:r>
    </w:p>
    <w:p w14:paraId="376F2EF9"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1,0 м - для одноэтажного жилого дома;</w:t>
      </w:r>
    </w:p>
    <w:p w14:paraId="3F69C685"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1,5 м - для двухэтажного жилого дома;</w:t>
      </w:r>
    </w:p>
    <w:p w14:paraId="57F1C1C5"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2,0 м - для трехэтажного жилого дома, при условии, что расстояние до расположенного на соседнем земельном участке жилого дома не менее 5 м;</w:t>
      </w:r>
    </w:p>
    <w:p w14:paraId="70A37A28"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других построек (баня, гараж и другие) - 1 м;</w:t>
      </w:r>
    </w:p>
    <w:p w14:paraId="4A923755"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стволов высокорослых деревьев - 4 м;</w:t>
      </w:r>
    </w:p>
    <w:p w14:paraId="666199CF"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стволов среднерослых деревьев - 2 м;</w:t>
      </w:r>
    </w:p>
    <w:p w14:paraId="4956838C"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кустарника - 1 м.</w:t>
      </w:r>
    </w:p>
    <w:p w14:paraId="17017A89"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67829C5" w14:textId="14FFE470"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w:t>
      </w:r>
      <w:r w:rsidR="004A7469">
        <w:rPr>
          <w:rFonts w:ascii="Times New Roman" w:eastAsia="Tahoma" w:hAnsi="Times New Roman" w:cs="Times New Roman"/>
          <w:lang w:eastAsia="en-US"/>
        </w:rPr>
        <w:t xml:space="preserve"> </w:t>
      </w:r>
      <w:r w:rsidRPr="00BD2F6E">
        <w:rPr>
          <w:rFonts w:ascii="Times New Roman" w:eastAsia="Tahoma" w:hAnsi="Times New Roman" w:cs="Times New Roman"/>
          <w:lang w:eastAsia="en-US"/>
        </w:rPr>
        <w:t>условии обеспечения нормативной инсоляции на территории соседних приквартирных участков.</w:t>
      </w:r>
    </w:p>
    <w:p w14:paraId="3318D3E6" w14:textId="3BCD19BF"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w:t>
      </w:r>
      <w:r w:rsidR="000A50E7" w:rsidRPr="00BD2F6E">
        <w:rPr>
          <w:rFonts w:ascii="Times New Roman" w:eastAsia="Tahoma" w:hAnsi="Times New Roman" w:cs="Times New Roman"/>
          <w:lang w:eastAsia="en-US"/>
        </w:rPr>
        <w:t xml:space="preserve"> </w:t>
      </w:r>
      <w:r w:rsidRPr="00BD2F6E">
        <w:rPr>
          <w:rFonts w:ascii="Times New Roman" w:eastAsia="Tahoma" w:hAnsi="Times New Roman" w:cs="Times New Roman"/>
          <w:lang w:eastAsia="en-US"/>
        </w:rPr>
        <w:t>должны быть не менее 20 м, и не более 100 м. Общее количество контейнеров не более 5 шт.</w:t>
      </w:r>
    </w:p>
    <w:p w14:paraId="5A85DD32" w14:textId="47A9E638"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xml:space="preserve">Надворные туалеты, гидронепроницаемые выгребы, септики должны размещаться на расстоянии: от соседнего жилого дома не менее </w:t>
      </w:r>
      <w:r w:rsidR="004A7469">
        <w:rPr>
          <w:rFonts w:ascii="Times New Roman" w:eastAsia="Tahoma" w:hAnsi="Times New Roman" w:cs="Times New Roman"/>
          <w:lang w:eastAsia="en-US"/>
        </w:rPr>
        <w:t>–</w:t>
      </w:r>
      <w:r w:rsidRPr="00BD2F6E">
        <w:rPr>
          <w:rFonts w:ascii="Times New Roman" w:eastAsia="Tahoma" w:hAnsi="Times New Roman" w:cs="Times New Roman"/>
          <w:lang w:eastAsia="en-US"/>
        </w:rPr>
        <w:t xml:space="preserve"> </w:t>
      </w:r>
      <w:r w:rsidR="004A7469">
        <w:rPr>
          <w:rFonts w:ascii="Times New Roman" w:eastAsia="Tahoma" w:hAnsi="Times New Roman" w:cs="Times New Roman"/>
          <w:lang w:eastAsia="en-US"/>
        </w:rPr>
        <w:t>12 м</w:t>
      </w:r>
      <w:r w:rsidRPr="00BD2F6E">
        <w:rPr>
          <w:rFonts w:ascii="Times New Roman" w:eastAsia="Tahoma" w:hAnsi="Times New Roman" w:cs="Times New Roman"/>
          <w:lang w:eastAsia="en-US"/>
        </w:rPr>
        <w:t>.</w:t>
      </w:r>
    </w:p>
    <w:p w14:paraId="5C839B4F"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 реконструкции индивидуальных жилых домов для существующей части объекта допускается отступ в 1,0 м от границ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FE9FEDD"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14:paraId="0EE343F9" w14:textId="46618768"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3FB35936"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w:t>
      </w:r>
    </w:p>
    <w:p w14:paraId="5E723778"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p>
    <w:p w14:paraId="5EC6E20A"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0EDA859C"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70445B54"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970A56C"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Примечание общее.</w:t>
      </w:r>
    </w:p>
    <w:p w14:paraId="4186D61C"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CD0BAA6" w14:textId="77777777"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88813EA" w14:textId="73332E05"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770AF9B" w14:textId="22D59BCE" w:rsidR="00DD5CF7" w:rsidRPr="00BD2F6E" w:rsidRDefault="00DD5CF7" w:rsidP="004A7469">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790D9E9A" w14:textId="77777777" w:rsidR="00DD5CF7" w:rsidRPr="00BD2F6E" w:rsidRDefault="00DD5CF7" w:rsidP="004A7469">
      <w:pPr>
        <w:widowControl/>
        <w:autoSpaceDE/>
        <w:autoSpaceDN/>
        <w:adjustRightInd/>
        <w:ind w:firstLine="567"/>
        <w:jc w:val="left"/>
        <w:rPr>
          <w:rFonts w:ascii="Times New Roman" w:eastAsiaTheme="minorHAnsi" w:hAnsi="Times New Roman" w:cs="Times New Roman"/>
          <w:lang w:eastAsia="en-US"/>
        </w:rPr>
      </w:pPr>
    </w:p>
    <w:p w14:paraId="1A8A7D39" w14:textId="77777777" w:rsidR="00DD5CF7" w:rsidRPr="00BD2F6E" w:rsidRDefault="00DD5CF7" w:rsidP="004A7469">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127" w:name="_Toc177981549"/>
      <w:r w:rsidRPr="00BD2F6E">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127"/>
    </w:p>
    <w:p w14:paraId="4DF2B02C" w14:textId="77777777" w:rsidR="00DD5CF7" w:rsidRPr="00BD2F6E" w:rsidRDefault="00DD5CF7" w:rsidP="004A7469">
      <w:pPr>
        <w:widowControl/>
        <w:autoSpaceDE/>
        <w:autoSpaceDN/>
        <w:adjustRightInd/>
        <w:ind w:firstLine="567"/>
        <w:rPr>
          <w:rFonts w:ascii="Times New Roman" w:eastAsiaTheme="minorHAnsi" w:hAnsi="Times New Roman" w:cs="Times New Roman"/>
          <w:lang w:eastAsia="en-US"/>
        </w:rPr>
      </w:pPr>
      <w:r w:rsidRPr="00BD2F6E">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725D7839"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A09CFEC" w14:textId="4E2AD178" w:rsidR="00DD5CF7" w:rsidRPr="00BD2F6E" w:rsidRDefault="00DD5CF7" w:rsidP="00450774">
      <w:pPr>
        <w:widowControl/>
        <w:autoSpaceDE/>
        <w:autoSpaceDN/>
        <w:adjustRightInd/>
        <w:ind w:firstLine="0"/>
        <w:jc w:val="left"/>
        <w:rPr>
          <w:rFonts w:ascii="Times New Roman" w:eastAsiaTheme="majorEastAsia" w:hAnsi="Times New Roman" w:cs="Times New Roman"/>
          <w:b/>
          <w:bCs/>
          <w:lang w:eastAsia="en-US"/>
        </w:rPr>
      </w:pPr>
      <w:bookmarkStart w:id="128" w:name="_Toc177981550"/>
      <w:r w:rsidRPr="00BD2F6E">
        <w:rPr>
          <w:rFonts w:ascii="Times New Roman" w:eastAsia="Tahoma" w:hAnsi="Times New Roman" w:cs="Times New Roman"/>
          <w:b/>
          <w:bCs/>
          <w:lang w:eastAsia="en-US"/>
        </w:rPr>
        <w:t>. Зона застройки индивидуальными жилыми домами с содержанием домашнего скота и птицы (Ж1.2)</w:t>
      </w:r>
      <w:bookmarkEnd w:id="128"/>
    </w:p>
    <w:p w14:paraId="657A8938"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индивидуальной жилой застройки Ж1.2 выделена для обеспечения правовых, социальных, культурных, бытовых условий формирования жилых районов из отдельно стоящих индивидуальных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28EF062E"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4CCEE92"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29" w:name="_Toc177981551"/>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29"/>
    </w:p>
    <w:tbl>
      <w:tblPr>
        <w:tblStyle w:val="2f4"/>
        <w:tblW w:w="15446" w:type="dxa"/>
        <w:tblLook w:val="04A0" w:firstRow="1" w:lastRow="0" w:firstColumn="1" w:lastColumn="0" w:noHBand="0" w:noVBand="1"/>
      </w:tblPr>
      <w:tblGrid>
        <w:gridCol w:w="540"/>
        <w:gridCol w:w="2010"/>
        <w:gridCol w:w="1731"/>
        <w:gridCol w:w="4020"/>
        <w:gridCol w:w="7145"/>
      </w:tblGrid>
      <w:tr w:rsidR="00DD5CF7" w:rsidRPr="00BD2F6E" w14:paraId="5A671DC2" w14:textId="77777777" w:rsidTr="003400B5">
        <w:tc>
          <w:tcPr>
            <w:tcW w:w="540" w:type="dxa"/>
          </w:tcPr>
          <w:p w14:paraId="74E94B66" w14:textId="77777777" w:rsidR="00DD5CF7" w:rsidRPr="00BD2F6E" w:rsidRDefault="00DD5CF7" w:rsidP="001C5D08">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010" w:type="dxa"/>
          </w:tcPr>
          <w:p w14:paraId="34FE8BB4" w14:textId="77777777" w:rsidR="00DD5CF7" w:rsidRPr="00BD2F6E" w:rsidRDefault="00DD5CF7" w:rsidP="001C5D08">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244257C7" w14:textId="77777777" w:rsidR="00DD5CF7" w:rsidRPr="00BD2F6E" w:rsidRDefault="00DD5CF7" w:rsidP="001C5D08">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20" w:type="dxa"/>
          </w:tcPr>
          <w:p w14:paraId="202E298A" w14:textId="77777777" w:rsidR="00DD5CF7" w:rsidRPr="00BD2F6E" w:rsidRDefault="00DD5CF7" w:rsidP="001C5D08">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145" w:type="dxa"/>
          </w:tcPr>
          <w:p w14:paraId="25FC481C" w14:textId="77777777" w:rsidR="00DD5CF7" w:rsidRPr="00BD2F6E" w:rsidRDefault="00DD5CF7" w:rsidP="001C5D08">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66EC088E" w14:textId="77777777" w:rsidTr="003400B5">
        <w:tc>
          <w:tcPr>
            <w:tcW w:w="540" w:type="dxa"/>
            <w:vMerge w:val="restart"/>
          </w:tcPr>
          <w:p w14:paraId="40ED6F2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010" w:type="dxa"/>
            <w:vMerge w:val="restart"/>
          </w:tcPr>
          <w:p w14:paraId="6FCEC0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Для индивидуального жилищного строительства</w:t>
            </w:r>
          </w:p>
        </w:tc>
        <w:tc>
          <w:tcPr>
            <w:tcW w:w="1731" w:type="dxa"/>
            <w:vMerge w:val="restart"/>
          </w:tcPr>
          <w:p w14:paraId="69C38B6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2.1</w:t>
            </w:r>
          </w:p>
        </w:tc>
        <w:tc>
          <w:tcPr>
            <w:tcW w:w="4020" w:type="dxa"/>
            <w:vMerge w:val="restart"/>
          </w:tcPr>
          <w:p w14:paraId="0DC91D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 </w:t>
            </w:r>
          </w:p>
        </w:tc>
        <w:tc>
          <w:tcPr>
            <w:tcW w:w="7145" w:type="dxa"/>
          </w:tcPr>
          <w:p w14:paraId="77829070" w14:textId="6B0F87BB"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AA7341" w:rsidRPr="00BD2F6E">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2CBAF2E6" w14:textId="77777777" w:rsidTr="003400B5">
        <w:tc>
          <w:tcPr>
            <w:tcW w:w="540" w:type="dxa"/>
            <w:vMerge/>
          </w:tcPr>
          <w:p w14:paraId="081110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11BD1F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F71F5B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71ED46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36BA4DD9" w14:textId="77777777" w:rsidR="00DD5CF7" w:rsidRPr="00BD2F6E" w:rsidRDefault="00DD5CF7" w:rsidP="006C04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 xml:space="preserve">Максимальный размер земельного участка (площадь) – 15000 кв.м </w:t>
            </w:r>
          </w:p>
          <w:p w14:paraId="244957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Для вновь образуемых, незастроенных земельных участков (за исключением перераспределения и формирования под существующими объектами капитального строительства) из земель государственной или муниципальной собственности, а также собственность на которые не разграничена с целью предоставления:   минимальная площадь земельного участка – 600 кв. м максимальная площадь земельного участка – 1500 кв. м Минимальная площадь земельных участков в целях их формирования под жилыми домами права на которые возникли до вступления в силу изменений в ПЗЗ, а так же в случаях перераспределения земельных участков между существующими -300 кв.м.</w:t>
            </w:r>
          </w:p>
        </w:tc>
      </w:tr>
      <w:tr w:rsidR="00DD5CF7" w:rsidRPr="00BD2F6E" w14:paraId="6E21CC5C" w14:textId="77777777" w:rsidTr="003400B5">
        <w:tc>
          <w:tcPr>
            <w:tcW w:w="540" w:type="dxa"/>
            <w:vMerge/>
          </w:tcPr>
          <w:p w14:paraId="1B0532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3176F2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B3CC4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2558F50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60BDD85A" w14:textId="2CB78A93"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12 м</w:t>
            </w:r>
            <w:r w:rsidR="00BA15DF" w:rsidRPr="00BD2F6E">
              <w:rPr>
                <w:rFonts w:ascii="Times New Roman" w:eastAsia="Tahoma" w:hAnsi="Times New Roman" w:cs="Times New Roman"/>
                <w:lang w:eastAsia="en-US"/>
              </w:rPr>
              <w:t>.</w:t>
            </w:r>
            <w:r w:rsidRPr="00BD2F6E">
              <w:rPr>
                <w:rFonts w:ascii="Times New Roman" w:eastAsia="Tahoma" w:hAnsi="Times New Roman" w:cs="Times New Roman"/>
                <w:lang w:eastAsia="en-US"/>
              </w:rPr>
              <w:t xml:space="preserve"> В существующей застройке при ширине земельного участка менее 12 м возможно уменьшение минимального отступа от жилого дома до границ соседнего участка, но не менее чем до 1 м.</w:t>
            </w:r>
          </w:p>
        </w:tc>
      </w:tr>
      <w:tr w:rsidR="00DD5CF7" w:rsidRPr="00BD2F6E" w14:paraId="73639683" w14:textId="77777777" w:rsidTr="003400B5">
        <w:tc>
          <w:tcPr>
            <w:tcW w:w="540" w:type="dxa"/>
            <w:vMerge/>
          </w:tcPr>
          <w:p w14:paraId="21A9D3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0B17DC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D7A164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3FB50F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202981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2E43986F" w14:textId="77777777" w:rsidTr="003400B5">
        <w:tc>
          <w:tcPr>
            <w:tcW w:w="540" w:type="dxa"/>
            <w:vMerge/>
          </w:tcPr>
          <w:p w14:paraId="4E9211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54C0F8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A0E08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5770DC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1FCD9E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В существующей застройке в условиях исторически-сложившейся ситуации возможно размещение жилого дома по красной линии (фасадной границе земельного участка, если красные линии не установлены).</w:t>
            </w:r>
          </w:p>
        </w:tc>
      </w:tr>
      <w:tr w:rsidR="00DD5CF7" w:rsidRPr="00BD2F6E" w14:paraId="29DB4054" w14:textId="77777777" w:rsidTr="003400B5">
        <w:tc>
          <w:tcPr>
            <w:tcW w:w="540" w:type="dxa"/>
            <w:vMerge/>
          </w:tcPr>
          <w:p w14:paraId="723BB6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77C91D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97B2E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05C5E5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140F4BCA" w14:textId="2A74D59A"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w:t>
            </w:r>
          </w:p>
        </w:tc>
      </w:tr>
      <w:tr w:rsidR="00DD5CF7" w:rsidRPr="00BD2F6E" w14:paraId="09130E43" w14:textId="77777777" w:rsidTr="003400B5">
        <w:tc>
          <w:tcPr>
            <w:tcW w:w="540" w:type="dxa"/>
            <w:vMerge/>
          </w:tcPr>
          <w:p w14:paraId="5B3F95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316992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A1C99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76457E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62FFC4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3400B5" w:rsidRPr="00BD2F6E" w14:paraId="1A7351FB" w14:textId="77777777" w:rsidTr="003400B5">
        <w:trPr>
          <w:trHeight w:val="560"/>
        </w:trPr>
        <w:tc>
          <w:tcPr>
            <w:tcW w:w="540" w:type="dxa"/>
            <w:vMerge/>
          </w:tcPr>
          <w:p w14:paraId="3B16DAA2" w14:textId="77777777" w:rsidR="003400B5" w:rsidRPr="00BD2F6E" w:rsidRDefault="003400B5"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76CE5ED3" w14:textId="77777777" w:rsidR="003400B5" w:rsidRPr="00BD2F6E" w:rsidRDefault="003400B5"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618CD05" w14:textId="77777777" w:rsidR="003400B5" w:rsidRPr="00BD2F6E" w:rsidRDefault="003400B5"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607E2922" w14:textId="77777777" w:rsidR="003400B5" w:rsidRPr="00BD2F6E" w:rsidRDefault="003400B5"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42654AF3" w14:textId="77777777" w:rsidR="003400B5" w:rsidRDefault="003400B5" w:rsidP="006C04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62FCE1E7" w14:textId="0657339D" w:rsidR="00621E31" w:rsidRPr="00BD2F6E" w:rsidRDefault="00621E31"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Максимальное количество жилых домов на одном участке – не более 2.</w:t>
            </w:r>
          </w:p>
        </w:tc>
      </w:tr>
      <w:tr w:rsidR="00DD5CF7" w:rsidRPr="00BD2F6E" w14:paraId="15401B8C" w14:textId="77777777" w:rsidTr="003400B5">
        <w:tc>
          <w:tcPr>
            <w:tcW w:w="540" w:type="dxa"/>
            <w:vMerge w:val="restart"/>
          </w:tcPr>
          <w:p w14:paraId="4DD3393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010" w:type="dxa"/>
            <w:vMerge w:val="restart"/>
          </w:tcPr>
          <w:p w14:paraId="3B4707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Для ведения личного подсобного хозяйства (приусадебный земельный участок)</w:t>
            </w:r>
          </w:p>
        </w:tc>
        <w:tc>
          <w:tcPr>
            <w:tcW w:w="1731" w:type="dxa"/>
            <w:vMerge w:val="restart"/>
          </w:tcPr>
          <w:p w14:paraId="2F02A0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2.2</w:t>
            </w:r>
          </w:p>
        </w:tc>
        <w:tc>
          <w:tcPr>
            <w:tcW w:w="4020" w:type="dxa"/>
            <w:vMerge w:val="restart"/>
          </w:tcPr>
          <w:p w14:paraId="12C7EF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 </w:t>
            </w:r>
          </w:p>
        </w:tc>
        <w:tc>
          <w:tcPr>
            <w:tcW w:w="7145" w:type="dxa"/>
          </w:tcPr>
          <w:p w14:paraId="1B43DB48" w14:textId="3175E443"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AA7341" w:rsidRPr="00BD2F6E">
              <w:rPr>
                <w:rFonts w:ascii="Times New Roman" w:eastAsia="Tahoma" w:hAnsi="Times New Roman" w:cs="Times New Roman"/>
                <w:lang w:eastAsia="en-US"/>
              </w:rPr>
              <w:t>7</w:t>
            </w:r>
            <w:r w:rsidRPr="00BD2F6E">
              <w:rPr>
                <w:rFonts w:ascii="Times New Roman" w:eastAsia="Tahoma" w:hAnsi="Times New Roman" w:cs="Times New Roman"/>
                <w:lang w:eastAsia="en-US"/>
              </w:rPr>
              <w:t>00 кв.м.</w:t>
            </w:r>
          </w:p>
        </w:tc>
      </w:tr>
      <w:tr w:rsidR="00DD5CF7" w:rsidRPr="00BD2F6E" w14:paraId="1EA342E1" w14:textId="77777777" w:rsidTr="003400B5">
        <w:tc>
          <w:tcPr>
            <w:tcW w:w="540" w:type="dxa"/>
            <w:vMerge/>
          </w:tcPr>
          <w:p w14:paraId="576D7A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1E0C62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C2463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7AFB37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1288A15E" w14:textId="581DEE8C"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15</w:t>
            </w:r>
            <w:r w:rsidR="00AA7341" w:rsidRPr="00BD2F6E">
              <w:rPr>
                <w:rFonts w:ascii="Times New Roman" w:eastAsia="Tahoma" w:hAnsi="Times New Roman" w:cs="Times New Roman"/>
                <w:lang w:eastAsia="en-US"/>
              </w:rPr>
              <w:t>0</w:t>
            </w:r>
            <w:r w:rsidRPr="00BD2F6E">
              <w:rPr>
                <w:rFonts w:ascii="Times New Roman" w:eastAsia="Tahoma" w:hAnsi="Times New Roman" w:cs="Times New Roman"/>
                <w:lang w:eastAsia="en-US"/>
              </w:rPr>
              <w:t>00 кв.м Для вновь образуемых, незастроенных земельных участков (за исключением перераспределения и формирования под существующими объектами капитального строительства) из земель государственной или муниципальной собственности, а также собственность на которые не разграничена с целью предоставления: минимальная площадь земельного участка – 600 кв. м</w:t>
            </w:r>
            <w:r w:rsidR="00BA15DF" w:rsidRPr="00BD2F6E">
              <w:rPr>
                <w:rFonts w:ascii="Times New Roman" w:eastAsia="Tahoma" w:hAnsi="Times New Roman" w:cs="Times New Roman"/>
                <w:lang w:eastAsia="en-US"/>
              </w:rPr>
              <w:t>,</w:t>
            </w:r>
            <w:r w:rsidRPr="00BD2F6E">
              <w:rPr>
                <w:rFonts w:ascii="Times New Roman" w:eastAsia="Tahoma" w:hAnsi="Times New Roman" w:cs="Times New Roman"/>
                <w:lang w:eastAsia="en-US"/>
              </w:rPr>
              <w:t xml:space="preserve"> максимальная площадь земельного участка – 1500 кв.м</w:t>
            </w:r>
            <w:r w:rsidR="00BA15DF" w:rsidRPr="00BD2F6E">
              <w:rPr>
                <w:rFonts w:ascii="Times New Roman" w:eastAsia="Tahoma" w:hAnsi="Times New Roman" w:cs="Times New Roman"/>
                <w:lang w:eastAsia="en-US"/>
              </w:rPr>
              <w:t>.</w:t>
            </w:r>
            <w:r w:rsidRPr="00BD2F6E">
              <w:rPr>
                <w:rFonts w:ascii="Times New Roman" w:eastAsia="Tahoma" w:hAnsi="Times New Roman" w:cs="Times New Roman"/>
                <w:lang w:eastAsia="en-US"/>
              </w:rPr>
              <w:t xml:space="preserve"> Минимальная площадь земельных участков в целях их формирования под жилыми домами права на которые возникли до вступления в силу изменений в ПЗЗ, а так же в случаях перераспределения земельных участков между существующими -300 кв.м.</w:t>
            </w:r>
          </w:p>
        </w:tc>
      </w:tr>
      <w:tr w:rsidR="00DD5CF7" w:rsidRPr="00BD2F6E" w14:paraId="7D85B659" w14:textId="77777777" w:rsidTr="003400B5">
        <w:tc>
          <w:tcPr>
            <w:tcW w:w="540" w:type="dxa"/>
            <w:vMerge/>
          </w:tcPr>
          <w:p w14:paraId="784980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36CA71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F82F2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2DA426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0D6F2F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12 м.</w:t>
            </w:r>
          </w:p>
        </w:tc>
      </w:tr>
      <w:tr w:rsidR="00DD5CF7" w:rsidRPr="00BD2F6E" w14:paraId="2772A8AE" w14:textId="77777777" w:rsidTr="003400B5">
        <w:tc>
          <w:tcPr>
            <w:tcW w:w="540" w:type="dxa"/>
            <w:vMerge/>
          </w:tcPr>
          <w:p w14:paraId="0DB169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6A3290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0D081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49F3D6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2A8ABC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199E31AD" w14:textId="77777777" w:rsidTr="003400B5">
        <w:tc>
          <w:tcPr>
            <w:tcW w:w="540" w:type="dxa"/>
            <w:vMerge/>
          </w:tcPr>
          <w:p w14:paraId="74BDE6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34387E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66810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115554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11A24783" w14:textId="54E35012"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r w:rsidR="003400B5">
              <w:rPr>
                <w:rFonts w:ascii="Times New Roman" w:eastAsia="Tahoma" w:hAnsi="Times New Roman" w:cs="Times New Roman"/>
                <w:lang w:eastAsia="en-US"/>
              </w:rPr>
              <w:t>.</w:t>
            </w:r>
            <w:r w:rsidRPr="00BD2F6E">
              <w:rPr>
                <w:rFonts w:ascii="Times New Roman" w:eastAsia="Tahoma" w:hAnsi="Times New Roman" w:cs="Times New Roman"/>
                <w:lang w:eastAsia="en-US"/>
              </w:rPr>
              <w:t xml:space="preserve"> В существующей застройке в условиях исторически-сложившейся ситуации возможно размещение жилого дома по красной линии (фасадной границе земельного участка, если красные линии не установлены).</w:t>
            </w:r>
          </w:p>
        </w:tc>
      </w:tr>
      <w:tr w:rsidR="00DD5CF7" w:rsidRPr="00BD2F6E" w14:paraId="57335E34" w14:textId="77777777" w:rsidTr="003400B5">
        <w:tc>
          <w:tcPr>
            <w:tcW w:w="540" w:type="dxa"/>
            <w:vMerge/>
          </w:tcPr>
          <w:p w14:paraId="64E47F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2CFA7B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061C3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619907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46B98BC2" w14:textId="5ED55D8F"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0B4D09">
              <w:rPr>
                <w:rFonts w:ascii="Times New Roman" w:eastAsia="Tahoma" w:hAnsi="Times New Roman" w:cs="Times New Roman"/>
                <w:lang w:eastAsia="en-US"/>
              </w:rPr>
              <w:t>3</w:t>
            </w:r>
            <w:r w:rsidRPr="00BD2F6E">
              <w:rPr>
                <w:rFonts w:ascii="Times New Roman" w:eastAsia="Tahoma" w:hAnsi="Times New Roman" w:cs="Times New Roman"/>
                <w:lang w:eastAsia="en-US"/>
              </w:rPr>
              <w:t>.</w:t>
            </w:r>
          </w:p>
        </w:tc>
      </w:tr>
      <w:tr w:rsidR="00DD5CF7" w:rsidRPr="00BD2F6E" w14:paraId="20EFF821" w14:textId="77777777" w:rsidTr="003400B5">
        <w:tc>
          <w:tcPr>
            <w:tcW w:w="540" w:type="dxa"/>
            <w:vMerge/>
          </w:tcPr>
          <w:p w14:paraId="68B1CA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07BB39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49DC8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242949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5EEC0E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3400B5" w:rsidRPr="00BD2F6E" w14:paraId="2E935161" w14:textId="77777777" w:rsidTr="003400B5">
        <w:trPr>
          <w:trHeight w:val="614"/>
        </w:trPr>
        <w:tc>
          <w:tcPr>
            <w:tcW w:w="540" w:type="dxa"/>
            <w:vMerge/>
          </w:tcPr>
          <w:p w14:paraId="310EC482" w14:textId="77777777" w:rsidR="003400B5" w:rsidRPr="00BD2F6E" w:rsidRDefault="003400B5"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1E9583BF" w14:textId="77777777" w:rsidR="003400B5" w:rsidRPr="00BD2F6E" w:rsidRDefault="003400B5"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8EC0C07" w14:textId="77777777" w:rsidR="003400B5" w:rsidRPr="00BD2F6E" w:rsidRDefault="003400B5"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429659FC" w14:textId="77777777" w:rsidR="003400B5" w:rsidRPr="00BD2F6E" w:rsidRDefault="003400B5"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3F515848" w14:textId="77777777" w:rsidR="003400B5" w:rsidRDefault="003400B5" w:rsidP="006C04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1D06F28A" w14:textId="2EB48E82" w:rsidR="00621E31" w:rsidRPr="00BD2F6E" w:rsidRDefault="00621E31"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Максимальное количество жилых домов на одном участке – не более 2.</w:t>
            </w:r>
          </w:p>
        </w:tc>
      </w:tr>
      <w:tr w:rsidR="00DD5CF7" w:rsidRPr="00BD2F6E" w14:paraId="1A73C601" w14:textId="77777777" w:rsidTr="003400B5">
        <w:tc>
          <w:tcPr>
            <w:tcW w:w="540" w:type="dxa"/>
            <w:vMerge w:val="restart"/>
          </w:tcPr>
          <w:p w14:paraId="7E11886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010" w:type="dxa"/>
            <w:vMerge w:val="restart"/>
          </w:tcPr>
          <w:p w14:paraId="01ABCF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Блокированная жилая застройка</w:t>
            </w:r>
          </w:p>
        </w:tc>
        <w:tc>
          <w:tcPr>
            <w:tcW w:w="1731" w:type="dxa"/>
            <w:vMerge w:val="restart"/>
          </w:tcPr>
          <w:p w14:paraId="374C4B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2.3</w:t>
            </w:r>
          </w:p>
        </w:tc>
        <w:tc>
          <w:tcPr>
            <w:tcW w:w="4020" w:type="dxa"/>
            <w:vMerge w:val="restart"/>
          </w:tcPr>
          <w:p w14:paraId="04F21F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7145" w:type="dxa"/>
          </w:tcPr>
          <w:p w14:paraId="57BD76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tc>
      </w:tr>
      <w:tr w:rsidR="00DD5CF7" w:rsidRPr="00BD2F6E" w14:paraId="0F243535" w14:textId="77777777" w:rsidTr="003400B5">
        <w:tc>
          <w:tcPr>
            <w:tcW w:w="540" w:type="dxa"/>
            <w:vMerge/>
          </w:tcPr>
          <w:p w14:paraId="667FC8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4F3C33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394E8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12AFEC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021588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23749CA4" w14:textId="77777777" w:rsidTr="003400B5">
        <w:tc>
          <w:tcPr>
            <w:tcW w:w="540" w:type="dxa"/>
            <w:vMerge/>
          </w:tcPr>
          <w:p w14:paraId="7B19FD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2F2416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67A67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70D2BD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5FB7A6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6 м на один блок.</w:t>
            </w:r>
          </w:p>
        </w:tc>
      </w:tr>
      <w:tr w:rsidR="00DD5CF7" w:rsidRPr="00BD2F6E" w14:paraId="0BB0C9A1" w14:textId="77777777" w:rsidTr="003400B5">
        <w:tc>
          <w:tcPr>
            <w:tcW w:w="540" w:type="dxa"/>
            <w:vMerge/>
          </w:tcPr>
          <w:p w14:paraId="4BA9F4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52260E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90810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655FBF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2553675B" w14:textId="6DDD246E"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за исключением блокировки жилых домов, в таких случаях блокированные дома располагаются по границе общей стеной (без проемов) с отступом 0 м.</w:t>
            </w:r>
          </w:p>
        </w:tc>
      </w:tr>
      <w:tr w:rsidR="00DD5CF7" w:rsidRPr="00BD2F6E" w14:paraId="12462F2E" w14:textId="77777777" w:rsidTr="003400B5">
        <w:tc>
          <w:tcPr>
            <w:tcW w:w="540" w:type="dxa"/>
            <w:vMerge/>
          </w:tcPr>
          <w:p w14:paraId="1833E8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1A6A52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BF0E1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62FB4A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5D61F6CE" w14:textId="3C504112"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0B4D09">
              <w:rPr>
                <w:rFonts w:ascii="Times New Roman" w:eastAsia="Tahoma" w:hAnsi="Times New Roman" w:cs="Times New Roman"/>
                <w:lang w:eastAsia="en-US"/>
              </w:rPr>
              <w:t>3</w:t>
            </w:r>
            <w:r w:rsidRPr="00BD2F6E">
              <w:rPr>
                <w:rFonts w:ascii="Times New Roman" w:eastAsia="Tahoma" w:hAnsi="Times New Roman" w:cs="Times New Roman"/>
                <w:lang w:eastAsia="en-US"/>
              </w:rPr>
              <w:t>.</w:t>
            </w:r>
          </w:p>
        </w:tc>
      </w:tr>
      <w:tr w:rsidR="00DD5CF7" w:rsidRPr="00BD2F6E" w14:paraId="42800164" w14:textId="77777777" w:rsidTr="003400B5">
        <w:tc>
          <w:tcPr>
            <w:tcW w:w="540" w:type="dxa"/>
            <w:vMerge/>
          </w:tcPr>
          <w:p w14:paraId="298CB2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159E55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65447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1A3F86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121B75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7DABD6F4" w14:textId="77777777" w:rsidTr="003400B5">
        <w:tc>
          <w:tcPr>
            <w:tcW w:w="540" w:type="dxa"/>
            <w:vMerge/>
          </w:tcPr>
          <w:p w14:paraId="43C2223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09A827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300FD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280405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3D58406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15%.</w:t>
            </w:r>
          </w:p>
        </w:tc>
      </w:tr>
      <w:tr w:rsidR="00DD5CF7" w:rsidRPr="00BD2F6E" w14:paraId="5212473B" w14:textId="77777777" w:rsidTr="003400B5">
        <w:tc>
          <w:tcPr>
            <w:tcW w:w="540" w:type="dxa"/>
            <w:vMerge/>
          </w:tcPr>
          <w:p w14:paraId="446254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0B51FC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34C3C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7EA7BF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045BD5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Раздел земельного участка на два и более, к которым отсутствует доступ с территории общего пользования, осуществляется в соответствии с проектом межевания территории.</w:t>
            </w:r>
          </w:p>
        </w:tc>
      </w:tr>
      <w:tr w:rsidR="00DD5CF7" w:rsidRPr="00BD2F6E" w14:paraId="23CA1D90" w14:textId="77777777" w:rsidTr="003400B5">
        <w:tc>
          <w:tcPr>
            <w:tcW w:w="540" w:type="dxa"/>
            <w:vMerge w:val="restart"/>
          </w:tcPr>
          <w:p w14:paraId="224389F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010" w:type="dxa"/>
            <w:vMerge w:val="restart"/>
          </w:tcPr>
          <w:p w14:paraId="141163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гаражей для собственных нужд</w:t>
            </w:r>
          </w:p>
        </w:tc>
        <w:tc>
          <w:tcPr>
            <w:tcW w:w="1731" w:type="dxa"/>
            <w:vMerge w:val="restart"/>
          </w:tcPr>
          <w:p w14:paraId="7A207F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2.7.2</w:t>
            </w:r>
          </w:p>
        </w:tc>
        <w:tc>
          <w:tcPr>
            <w:tcW w:w="4020" w:type="dxa"/>
            <w:vMerge w:val="restart"/>
          </w:tcPr>
          <w:p w14:paraId="4BD4AE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7145" w:type="dxa"/>
          </w:tcPr>
          <w:p w14:paraId="3926E273" w14:textId="2AD3D4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621E31">
              <w:rPr>
                <w:rFonts w:ascii="Times New Roman" w:eastAsia="Tahoma" w:hAnsi="Times New Roman" w:cs="Times New Roman"/>
                <w:lang w:eastAsia="en-US"/>
              </w:rPr>
              <w:t>20</w:t>
            </w:r>
            <w:r w:rsidRPr="00BD2F6E">
              <w:rPr>
                <w:rFonts w:ascii="Times New Roman" w:eastAsia="Tahoma" w:hAnsi="Times New Roman" w:cs="Times New Roman"/>
                <w:lang w:eastAsia="en-US"/>
              </w:rPr>
              <w:t xml:space="preserve"> кв.м.</w:t>
            </w:r>
          </w:p>
        </w:tc>
      </w:tr>
      <w:tr w:rsidR="00DD5CF7" w:rsidRPr="00BD2F6E" w14:paraId="3988659A" w14:textId="77777777" w:rsidTr="003400B5">
        <w:tc>
          <w:tcPr>
            <w:tcW w:w="540" w:type="dxa"/>
            <w:vMerge/>
          </w:tcPr>
          <w:p w14:paraId="1BDCD1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0153E6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AB618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06E300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4DA121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60 кв.м.</w:t>
            </w:r>
          </w:p>
        </w:tc>
      </w:tr>
      <w:tr w:rsidR="00DD5CF7" w:rsidRPr="00BD2F6E" w14:paraId="13A24D11" w14:textId="77777777" w:rsidTr="003400B5">
        <w:tc>
          <w:tcPr>
            <w:tcW w:w="540" w:type="dxa"/>
            <w:vMerge/>
          </w:tcPr>
          <w:p w14:paraId="40AE8B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031A58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4C9D4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6DE7F83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7729A4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со всех сторон. В условиях существующей застройки, а также при строительстве или реконструкции гаражей в общей линии застройки гаражей, допускается осуществлять строительство без отступов от границ участка.</w:t>
            </w:r>
          </w:p>
        </w:tc>
      </w:tr>
      <w:tr w:rsidR="00DD5CF7" w:rsidRPr="00BD2F6E" w14:paraId="41FD396A" w14:textId="77777777" w:rsidTr="003400B5">
        <w:tc>
          <w:tcPr>
            <w:tcW w:w="540" w:type="dxa"/>
            <w:vMerge/>
          </w:tcPr>
          <w:p w14:paraId="54734D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66760C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9BC24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21CC87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3E7C4F5B" w14:textId="470E3275"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BA15DF" w:rsidRPr="00BD2F6E">
              <w:rPr>
                <w:rFonts w:ascii="Times New Roman" w:eastAsia="Tahoma" w:hAnsi="Times New Roman" w:cs="Times New Roman"/>
                <w:lang w:eastAsia="en-US"/>
              </w:rPr>
              <w:t>2.</w:t>
            </w:r>
          </w:p>
        </w:tc>
      </w:tr>
      <w:tr w:rsidR="00DD5CF7" w:rsidRPr="00BD2F6E" w14:paraId="0FF8B58A" w14:textId="77777777" w:rsidTr="003400B5">
        <w:tc>
          <w:tcPr>
            <w:tcW w:w="540" w:type="dxa"/>
            <w:vMerge/>
          </w:tcPr>
          <w:p w14:paraId="2A906B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01847E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2F8A4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27D8CB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42FD71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21E397F9" w14:textId="77777777" w:rsidTr="003400B5">
        <w:tc>
          <w:tcPr>
            <w:tcW w:w="540" w:type="dxa"/>
            <w:vMerge/>
          </w:tcPr>
          <w:p w14:paraId="535927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1E57E3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CBC6F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541A66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13E060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 условиях существующей застройки, а также при строительстве или реконструкции гаражей в общей линии застройки гаражей, допускается осуществлять строительство без отступов от границ участка.</w:t>
            </w:r>
          </w:p>
        </w:tc>
      </w:tr>
      <w:tr w:rsidR="00DD5CF7" w:rsidRPr="00BD2F6E" w14:paraId="56F4D2CA" w14:textId="77777777" w:rsidTr="003400B5">
        <w:tc>
          <w:tcPr>
            <w:tcW w:w="540" w:type="dxa"/>
            <w:vMerge w:val="restart"/>
          </w:tcPr>
          <w:p w14:paraId="3349F42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010" w:type="dxa"/>
            <w:vMerge w:val="restart"/>
          </w:tcPr>
          <w:p w14:paraId="3727C3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731" w:type="dxa"/>
            <w:vMerge w:val="restart"/>
          </w:tcPr>
          <w:p w14:paraId="0B9318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20" w:type="dxa"/>
            <w:vMerge w:val="restart"/>
          </w:tcPr>
          <w:p w14:paraId="2522F7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145" w:type="dxa"/>
          </w:tcPr>
          <w:p w14:paraId="49838E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2BE27DAF" w14:textId="77777777" w:rsidTr="003400B5">
        <w:tc>
          <w:tcPr>
            <w:tcW w:w="540" w:type="dxa"/>
            <w:vMerge/>
          </w:tcPr>
          <w:p w14:paraId="094769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139F61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462A9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380E21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1137FC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698844E7" w14:textId="77777777" w:rsidTr="003400B5">
        <w:tc>
          <w:tcPr>
            <w:tcW w:w="540" w:type="dxa"/>
            <w:vMerge/>
          </w:tcPr>
          <w:p w14:paraId="2AFC5E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2ED413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8E9EF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618559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53D9E7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58FDF6FC" w14:textId="77777777" w:rsidTr="003400B5">
        <w:tc>
          <w:tcPr>
            <w:tcW w:w="540" w:type="dxa"/>
            <w:vMerge/>
          </w:tcPr>
          <w:p w14:paraId="2BC851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3EFAA1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00BAC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4AE71D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1F674C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095A6662" w14:textId="77777777" w:rsidTr="003400B5">
        <w:tc>
          <w:tcPr>
            <w:tcW w:w="540" w:type="dxa"/>
            <w:vMerge/>
          </w:tcPr>
          <w:p w14:paraId="21F8FC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680774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100E0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19B270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6D8E5B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2E417680" w14:textId="77777777" w:rsidTr="003400B5">
        <w:tc>
          <w:tcPr>
            <w:tcW w:w="540" w:type="dxa"/>
            <w:vMerge/>
          </w:tcPr>
          <w:p w14:paraId="6C1684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36D6FD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0B829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6428A4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063B5BE8" w14:textId="2816588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w:t>
            </w:r>
          </w:p>
        </w:tc>
      </w:tr>
      <w:tr w:rsidR="00DD5CF7" w:rsidRPr="00BD2F6E" w14:paraId="33E9EFAD" w14:textId="77777777" w:rsidTr="003400B5">
        <w:tc>
          <w:tcPr>
            <w:tcW w:w="540" w:type="dxa"/>
            <w:vMerge/>
          </w:tcPr>
          <w:p w14:paraId="206BCE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62D2D2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CF271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0BF4D2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4A2977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64D9C4A7" w14:textId="77777777" w:rsidTr="003400B5">
        <w:tc>
          <w:tcPr>
            <w:tcW w:w="540" w:type="dxa"/>
            <w:vMerge/>
          </w:tcPr>
          <w:p w14:paraId="309C85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7FA76A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4A5FE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7F1744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3A9E45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51C65405" w14:textId="77777777" w:rsidTr="003400B5">
        <w:tc>
          <w:tcPr>
            <w:tcW w:w="540" w:type="dxa"/>
            <w:vMerge/>
          </w:tcPr>
          <w:p w14:paraId="115A30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4BF081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4A26E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46822C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0AF41B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3FC4A394" w14:textId="77777777" w:rsidTr="003400B5">
        <w:tc>
          <w:tcPr>
            <w:tcW w:w="540" w:type="dxa"/>
            <w:vMerge w:val="restart"/>
          </w:tcPr>
          <w:p w14:paraId="409221A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010" w:type="dxa"/>
            <w:vMerge w:val="restart"/>
          </w:tcPr>
          <w:p w14:paraId="4120E0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Площадки для занятий спортом</w:t>
            </w:r>
          </w:p>
        </w:tc>
        <w:tc>
          <w:tcPr>
            <w:tcW w:w="1731" w:type="dxa"/>
            <w:vMerge w:val="restart"/>
          </w:tcPr>
          <w:p w14:paraId="255EC9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5.1.3</w:t>
            </w:r>
          </w:p>
        </w:tc>
        <w:tc>
          <w:tcPr>
            <w:tcW w:w="4020" w:type="dxa"/>
            <w:vMerge w:val="restart"/>
          </w:tcPr>
          <w:p w14:paraId="4077AA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145" w:type="dxa"/>
          </w:tcPr>
          <w:p w14:paraId="49D9B36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 кв.м.</w:t>
            </w:r>
          </w:p>
        </w:tc>
      </w:tr>
      <w:tr w:rsidR="00DD5CF7" w:rsidRPr="00BD2F6E" w14:paraId="5A5F96EF" w14:textId="77777777" w:rsidTr="003400B5">
        <w:tc>
          <w:tcPr>
            <w:tcW w:w="540" w:type="dxa"/>
            <w:vMerge/>
          </w:tcPr>
          <w:p w14:paraId="75C435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035241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598BE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4FCEC4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4A5FDA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6A34B4D3" w14:textId="77777777" w:rsidTr="003400B5">
        <w:tc>
          <w:tcPr>
            <w:tcW w:w="540" w:type="dxa"/>
            <w:vMerge/>
          </w:tcPr>
          <w:p w14:paraId="202E35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27D79C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59D33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4ABA4A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67D4CF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со всех сторон.</w:t>
            </w:r>
          </w:p>
        </w:tc>
      </w:tr>
      <w:tr w:rsidR="00DD5CF7" w:rsidRPr="00BD2F6E" w14:paraId="26772783" w14:textId="77777777" w:rsidTr="003400B5">
        <w:tc>
          <w:tcPr>
            <w:tcW w:w="540" w:type="dxa"/>
            <w:vMerge/>
          </w:tcPr>
          <w:p w14:paraId="0309FC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311C88B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EB6A9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309396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290E58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10 м.</w:t>
            </w:r>
          </w:p>
        </w:tc>
      </w:tr>
      <w:tr w:rsidR="00DD5CF7" w:rsidRPr="00BD2F6E" w14:paraId="3A9BDCB3" w14:textId="77777777" w:rsidTr="003400B5">
        <w:tc>
          <w:tcPr>
            <w:tcW w:w="540" w:type="dxa"/>
            <w:vMerge/>
          </w:tcPr>
          <w:p w14:paraId="4433A0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0B9326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738B0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44D51A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3E6EC5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90%.</w:t>
            </w:r>
          </w:p>
        </w:tc>
      </w:tr>
      <w:tr w:rsidR="00DD5CF7" w:rsidRPr="00BD2F6E" w14:paraId="09AD7C9A" w14:textId="77777777" w:rsidTr="003400B5">
        <w:tc>
          <w:tcPr>
            <w:tcW w:w="540" w:type="dxa"/>
          </w:tcPr>
          <w:p w14:paraId="086E9C0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010" w:type="dxa"/>
          </w:tcPr>
          <w:p w14:paraId="166408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731" w:type="dxa"/>
          </w:tcPr>
          <w:p w14:paraId="16B5D8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20" w:type="dxa"/>
          </w:tcPr>
          <w:p w14:paraId="5942D0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145" w:type="dxa"/>
            <w:vMerge w:val="restart"/>
          </w:tcPr>
          <w:p w14:paraId="7343C3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6C3DC6A6" w14:textId="77777777" w:rsidTr="003400B5">
        <w:tc>
          <w:tcPr>
            <w:tcW w:w="540" w:type="dxa"/>
          </w:tcPr>
          <w:p w14:paraId="5F91DC6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2010" w:type="dxa"/>
          </w:tcPr>
          <w:p w14:paraId="79C198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731" w:type="dxa"/>
          </w:tcPr>
          <w:p w14:paraId="12FFEB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20" w:type="dxa"/>
          </w:tcPr>
          <w:p w14:paraId="7EFC55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145" w:type="dxa"/>
            <w:vMerge/>
          </w:tcPr>
          <w:p w14:paraId="315A32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3B9B5892" w14:textId="77777777" w:rsidTr="003400B5">
        <w:tc>
          <w:tcPr>
            <w:tcW w:w="540" w:type="dxa"/>
          </w:tcPr>
          <w:p w14:paraId="18FAD08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2010" w:type="dxa"/>
          </w:tcPr>
          <w:p w14:paraId="691EBF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731" w:type="dxa"/>
          </w:tcPr>
          <w:p w14:paraId="5BA795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20" w:type="dxa"/>
          </w:tcPr>
          <w:p w14:paraId="47281D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145" w:type="dxa"/>
            <w:vMerge/>
          </w:tcPr>
          <w:p w14:paraId="68FC8C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085217AB" w14:textId="77777777" w:rsidTr="003400B5">
        <w:tc>
          <w:tcPr>
            <w:tcW w:w="540" w:type="dxa"/>
            <w:vMerge w:val="restart"/>
          </w:tcPr>
          <w:p w14:paraId="51A19CE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2010" w:type="dxa"/>
            <w:vMerge w:val="restart"/>
          </w:tcPr>
          <w:p w14:paraId="400DF9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Земельные участки, входящие в состав общего имущества собственников индивидуальных жилых домов в малоэтажном жилом комплексе</w:t>
            </w:r>
          </w:p>
        </w:tc>
        <w:tc>
          <w:tcPr>
            <w:tcW w:w="1731" w:type="dxa"/>
            <w:vMerge w:val="restart"/>
          </w:tcPr>
          <w:p w14:paraId="7321EA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14.0</w:t>
            </w:r>
          </w:p>
        </w:tc>
        <w:tc>
          <w:tcPr>
            <w:tcW w:w="4020" w:type="dxa"/>
            <w:vMerge w:val="restart"/>
          </w:tcPr>
          <w:p w14:paraId="7730B6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7145" w:type="dxa"/>
          </w:tcPr>
          <w:p w14:paraId="22D960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 кв.м.</w:t>
            </w:r>
          </w:p>
        </w:tc>
      </w:tr>
      <w:tr w:rsidR="00DD5CF7" w:rsidRPr="00BD2F6E" w14:paraId="33F16BFD" w14:textId="77777777" w:rsidTr="003400B5">
        <w:tc>
          <w:tcPr>
            <w:tcW w:w="540" w:type="dxa"/>
            <w:vMerge/>
          </w:tcPr>
          <w:p w14:paraId="5062AC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748918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A7D40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422957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470F60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6 м.</w:t>
            </w:r>
          </w:p>
        </w:tc>
      </w:tr>
      <w:tr w:rsidR="00DD5CF7" w:rsidRPr="00BD2F6E" w14:paraId="1088A989" w14:textId="77777777" w:rsidTr="003400B5">
        <w:tc>
          <w:tcPr>
            <w:tcW w:w="540" w:type="dxa"/>
            <w:vMerge/>
          </w:tcPr>
          <w:p w14:paraId="4FC8A1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5EE1D3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88A39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09D475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36AC71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со всех сторон.</w:t>
            </w:r>
          </w:p>
        </w:tc>
      </w:tr>
      <w:tr w:rsidR="00DD5CF7" w:rsidRPr="00BD2F6E" w14:paraId="2670D013" w14:textId="77777777" w:rsidTr="003400B5">
        <w:tc>
          <w:tcPr>
            <w:tcW w:w="540" w:type="dxa"/>
            <w:vMerge/>
          </w:tcPr>
          <w:p w14:paraId="65DCAA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5D74F1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A6611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68A79F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019AB0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1 этаж.</w:t>
            </w:r>
          </w:p>
        </w:tc>
      </w:tr>
      <w:tr w:rsidR="00DD5CF7" w:rsidRPr="00BD2F6E" w14:paraId="14884136" w14:textId="77777777" w:rsidTr="003400B5">
        <w:tc>
          <w:tcPr>
            <w:tcW w:w="540" w:type="dxa"/>
            <w:vMerge/>
          </w:tcPr>
          <w:p w14:paraId="50EB32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0" w:type="dxa"/>
            <w:vMerge/>
          </w:tcPr>
          <w:p w14:paraId="6A024C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52A87B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20" w:type="dxa"/>
            <w:vMerge/>
          </w:tcPr>
          <w:p w14:paraId="7BA68B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5" w:type="dxa"/>
          </w:tcPr>
          <w:p w14:paraId="3F50A9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6 м.</w:t>
            </w:r>
          </w:p>
        </w:tc>
      </w:tr>
    </w:tbl>
    <w:p w14:paraId="4A3A5F2D"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3C6221C8"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30" w:name="_Toc177981552"/>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30"/>
    </w:p>
    <w:p w14:paraId="1BB6C6BB"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DF2BBF0"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31" w:name="_Toc177981553"/>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31"/>
    </w:p>
    <w:tbl>
      <w:tblPr>
        <w:tblStyle w:val="2f4"/>
        <w:tblW w:w="15446" w:type="dxa"/>
        <w:tblLook w:val="04A0" w:firstRow="1" w:lastRow="0" w:firstColumn="1" w:lastColumn="0" w:noHBand="0" w:noVBand="1"/>
      </w:tblPr>
      <w:tblGrid>
        <w:gridCol w:w="540"/>
        <w:gridCol w:w="2012"/>
        <w:gridCol w:w="1731"/>
        <w:gridCol w:w="4217"/>
        <w:gridCol w:w="6946"/>
      </w:tblGrid>
      <w:tr w:rsidR="00DD5CF7" w:rsidRPr="00BD2F6E" w14:paraId="5599AC19" w14:textId="77777777" w:rsidTr="000A4CEC">
        <w:tc>
          <w:tcPr>
            <w:tcW w:w="540" w:type="dxa"/>
          </w:tcPr>
          <w:p w14:paraId="7420D561" w14:textId="77777777" w:rsidR="00DD5CF7" w:rsidRPr="00BD2F6E" w:rsidRDefault="00DD5CF7" w:rsidP="001C5D08">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012" w:type="dxa"/>
          </w:tcPr>
          <w:p w14:paraId="2AA6D95C" w14:textId="77777777" w:rsidR="00DD5CF7" w:rsidRPr="00BD2F6E" w:rsidRDefault="00DD5CF7" w:rsidP="001C5D08">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5DED6048" w14:textId="77777777" w:rsidR="00DD5CF7" w:rsidRPr="00BD2F6E" w:rsidRDefault="00DD5CF7" w:rsidP="001C5D08">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217" w:type="dxa"/>
          </w:tcPr>
          <w:p w14:paraId="76939D65" w14:textId="77777777" w:rsidR="00DD5CF7" w:rsidRPr="00BD2F6E" w:rsidRDefault="00DD5CF7" w:rsidP="001C5D08">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6946" w:type="dxa"/>
          </w:tcPr>
          <w:p w14:paraId="180A1378" w14:textId="77777777" w:rsidR="00DD5CF7" w:rsidRPr="00BD2F6E" w:rsidRDefault="00DD5CF7" w:rsidP="001C5D08">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7AEFFD69" w14:textId="77777777" w:rsidTr="000A4CEC">
        <w:tc>
          <w:tcPr>
            <w:tcW w:w="540" w:type="dxa"/>
            <w:vMerge w:val="restart"/>
          </w:tcPr>
          <w:p w14:paraId="036C1C3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012" w:type="dxa"/>
            <w:vMerge w:val="restart"/>
          </w:tcPr>
          <w:p w14:paraId="658246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Малоэтажная многоквартирная жилая застройка</w:t>
            </w:r>
          </w:p>
        </w:tc>
        <w:tc>
          <w:tcPr>
            <w:tcW w:w="1731" w:type="dxa"/>
            <w:vMerge w:val="restart"/>
          </w:tcPr>
          <w:p w14:paraId="51E555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2.1.1</w:t>
            </w:r>
          </w:p>
        </w:tc>
        <w:tc>
          <w:tcPr>
            <w:tcW w:w="4217" w:type="dxa"/>
            <w:vMerge w:val="restart"/>
          </w:tcPr>
          <w:p w14:paraId="661067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 </w:t>
            </w:r>
          </w:p>
        </w:tc>
        <w:tc>
          <w:tcPr>
            <w:tcW w:w="6946" w:type="dxa"/>
          </w:tcPr>
          <w:p w14:paraId="1E6DF22A" w14:textId="0B73F57F"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BA15DF" w:rsidRPr="00BD2F6E">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13A65BFA" w14:textId="77777777" w:rsidTr="000A4CEC">
        <w:tc>
          <w:tcPr>
            <w:tcW w:w="540" w:type="dxa"/>
            <w:vMerge/>
          </w:tcPr>
          <w:p w14:paraId="63D9A2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2F333E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BEFDE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1C49F9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5D013D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 кв.м.</w:t>
            </w:r>
          </w:p>
        </w:tc>
      </w:tr>
      <w:tr w:rsidR="00DD5CF7" w:rsidRPr="00BD2F6E" w14:paraId="5AF8806B" w14:textId="77777777" w:rsidTr="000A4CEC">
        <w:tc>
          <w:tcPr>
            <w:tcW w:w="540" w:type="dxa"/>
            <w:vMerge/>
          </w:tcPr>
          <w:p w14:paraId="70233D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12F803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F9E65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0AACD5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237858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24 м.</w:t>
            </w:r>
          </w:p>
        </w:tc>
      </w:tr>
      <w:tr w:rsidR="00DD5CF7" w:rsidRPr="00BD2F6E" w14:paraId="548C1B43" w14:textId="77777777" w:rsidTr="000A4CEC">
        <w:tc>
          <w:tcPr>
            <w:tcW w:w="540" w:type="dxa"/>
            <w:vMerge/>
          </w:tcPr>
          <w:p w14:paraId="0A6380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2646BE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3000C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33E309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27FDF426" w14:textId="7A9DC513"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r w:rsidR="00BA15DF" w:rsidRPr="00BD2F6E">
              <w:rPr>
                <w:rFonts w:ascii="Times New Roman" w:eastAsia="Tahoma" w:hAnsi="Times New Roman" w:cs="Times New Roman"/>
                <w:lang w:eastAsia="en-US"/>
              </w:rPr>
              <w:t>,</w:t>
            </w:r>
            <w:r w:rsidRPr="00BD2F6E">
              <w:rPr>
                <w:rFonts w:ascii="Times New Roman" w:eastAsia="Tahoma" w:hAnsi="Times New Roman" w:cs="Times New Roman"/>
                <w:lang w:eastAsia="en-US"/>
              </w:rPr>
              <w:t xml:space="preserve"> место допустимого размещения зданий, строений, сооружений,  принимается с учетом строений, расположенных на смежных земельных участках, в соответствии с противопожарными и зооветеринарными требованиями, согласно документации по планировке территории, утвержденной в порядке, предусмотренном действующим законодательством.</w:t>
            </w:r>
          </w:p>
        </w:tc>
      </w:tr>
      <w:tr w:rsidR="00DD5CF7" w:rsidRPr="00BD2F6E" w14:paraId="4AE6AC59" w14:textId="77777777" w:rsidTr="000A4CEC">
        <w:tc>
          <w:tcPr>
            <w:tcW w:w="540" w:type="dxa"/>
            <w:vMerge/>
          </w:tcPr>
          <w:p w14:paraId="1DFEC1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515D44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20CDA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422DC3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70A026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1208634A" w14:textId="77777777" w:rsidTr="000A4CEC">
        <w:tc>
          <w:tcPr>
            <w:tcW w:w="540" w:type="dxa"/>
            <w:vMerge/>
          </w:tcPr>
          <w:p w14:paraId="0E6EBE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4981C6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2AD7D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24A829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623E7B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4 этажа.</w:t>
            </w:r>
          </w:p>
        </w:tc>
      </w:tr>
      <w:tr w:rsidR="00DD5CF7" w:rsidRPr="00BD2F6E" w14:paraId="2FCE75DB" w14:textId="77777777" w:rsidTr="000A4CEC">
        <w:tc>
          <w:tcPr>
            <w:tcW w:w="540" w:type="dxa"/>
            <w:vMerge/>
          </w:tcPr>
          <w:p w14:paraId="66D5BD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30D7FE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94D9B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615638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43B91E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560EB3EE" w14:textId="77777777" w:rsidTr="000A4CEC">
        <w:tc>
          <w:tcPr>
            <w:tcW w:w="540" w:type="dxa"/>
            <w:vMerge/>
          </w:tcPr>
          <w:p w14:paraId="1E8C22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0114A7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0761D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1E526E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5B7296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4CA29075" w14:textId="77777777" w:rsidTr="000A4CEC">
        <w:tc>
          <w:tcPr>
            <w:tcW w:w="540" w:type="dxa"/>
            <w:vMerge/>
          </w:tcPr>
          <w:p w14:paraId="0D19A8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2C4EC9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58631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682419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4BFD39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15%.</w:t>
            </w:r>
          </w:p>
        </w:tc>
      </w:tr>
      <w:tr w:rsidR="00DD5CF7" w:rsidRPr="00BD2F6E" w14:paraId="29D724F1" w14:textId="77777777" w:rsidTr="000A4CEC">
        <w:tc>
          <w:tcPr>
            <w:tcW w:w="540" w:type="dxa"/>
            <w:vMerge/>
          </w:tcPr>
          <w:p w14:paraId="138CAD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16F913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C6524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7F32FB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61E1AD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минимальный/максимальный КИТ - 0,4-0,8</w:t>
            </w:r>
            <w:r w:rsidRPr="00BD2F6E">
              <w:rPr>
                <w:rFonts w:ascii="Times New Roman" w:eastAsia="Tahoma" w:hAnsi="Times New Roman" w:cs="Times New Roman"/>
                <w:lang w:eastAsia="en-US"/>
              </w:rPr>
              <w:b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1C5D08" w:rsidRPr="00BD2F6E" w14:paraId="07D1929B" w14:textId="77777777" w:rsidTr="000A4CEC">
        <w:trPr>
          <w:trHeight w:val="276"/>
        </w:trPr>
        <w:tc>
          <w:tcPr>
            <w:tcW w:w="540" w:type="dxa"/>
          </w:tcPr>
          <w:p w14:paraId="3DB0F37D" w14:textId="77777777" w:rsidR="001C5D08" w:rsidRPr="00BD2F6E" w:rsidRDefault="001C5D08"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012" w:type="dxa"/>
          </w:tcPr>
          <w:p w14:paraId="4879D641"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Дома социального обслуживания</w:t>
            </w:r>
          </w:p>
        </w:tc>
        <w:tc>
          <w:tcPr>
            <w:tcW w:w="1731" w:type="dxa"/>
          </w:tcPr>
          <w:p w14:paraId="051D5F46" w14:textId="77777777" w:rsidR="001C5D08" w:rsidRPr="00BD2F6E" w:rsidRDefault="001C5D08" w:rsidP="00BA15DF">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3.2.1</w:t>
            </w:r>
          </w:p>
        </w:tc>
        <w:tc>
          <w:tcPr>
            <w:tcW w:w="4217" w:type="dxa"/>
          </w:tcPr>
          <w:p w14:paraId="52DCA3DF"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6946" w:type="dxa"/>
            <w:vMerge w:val="restart"/>
          </w:tcPr>
          <w:p w14:paraId="758778A0" w14:textId="07254ADE"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p w14:paraId="692B916D"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4776F3D0"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строений от границ участка-1метр (за исключением от участков жилой застройки, от участков с жилой застройкой – 3 метра).</w:t>
            </w:r>
          </w:p>
          <w:p w14:paraId="39745E03"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p w14:paraId="40475EB3" w14:textId="1AE55CD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w:t>
            </w:r>
            <w:r w:rsidR="00E84B5C">
              <w:rPr>
                <w:rFonts w:ascii="Times New Roman" w:eastAsia="Tahoma" w:hAnsi="Times New Roman" w:cs="Times New Roman"/>
                <w:lang w:eastAsia="en-US"/>
              </w:rPr>
              <w:t xml:space="preserve"> этажа</w:t>
            </w:r>
            <w:r w:rsidRPr="00BD2F6E">
              <w:rPr>
                <w:rFonts w:ascii="Times New Roman" w:eastAsia="Tahoma" w:hAnsi="Times New Roman" w:cs="Times New Roman"/>
                <w:lang w:eastAsia="en-US"/>
              </w:rPr>
              <w:t>.</w:t>
            </w:r>
          </w:p>
          <w:p w14:paraId="0D08C90E"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p w14:paraId="2515D144"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5109D380" w14:textId="40C0CF9F"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p w14:paraId="0103BF61"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1C5D08" w:rsidRPr="00BD2F6E" w14:paraId="4CC476A5" w14:textId="77777777" w:rsidTr="000A4CEC">
        <w:tc>
          <w:tcPr>
            <w:tcW w:w="540" w:type="dxa"/>
          </w:tcPr>
          <w:p w14:paraId="7613293A" w14:textId="77777777" w:rsidR="001C5D08" w:rsidRPr="00BD2F6E" w:rsidRDefault="001C5D08"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012" w:type="dxa"/>
          </w:tcPr>
          <w:p w14:paraId="582179F3"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Оказание социальной помощи населению</w:t>
            </w:r>
          </w:p>
        </w:tc>
        <w:tc>
          <w:tcPr>
            <w:tcW w:w="1731" w:type="dxa"/>
          </w:tcPr>
          <w:p w14:paraId="17503E10" w14:textId="77777777" w:rsidR="001C5D08" w:rsidRPr="00BD2F6E" w:rsidRDefault="001C5D08" w:rsidP="00BA15DF">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3.2.2</w:t>
            </w:r>
          </w:p>
        </w:tc>
        <w:tc>
          <w:tcPr>
            <w:tcW w:w="4217" w:type="dxa"/>
          </w:tcPr>
          <w:p w14:paraId="7C69BD08"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6946" w:type="dxa"/>
            <w:vMerge/>
          </w:tcPr>
          <w:p w14:paraId="7F85D835"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p>
        </w:tc>
      </w:tr>
      <w:tr w:rsidR="001C5D08" w:rsidRPr="00BD2F6E" w14:paraId="2D23C2C4" w14:textId="77777777" w:rsidTr="000A4CEC">
        <w:tc>
          <w:tcPr>
            <w:tcW w:w="540" w:type="dxa"/>
          </w:tcPr>
          <w:p w14:paraId="2808687E" w14:textId="77777777" w:rsidR="001C5D08" w:rsidRPr="00BD2F6E" w:rsidRDefault="001C5D08"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012" w:type="dxa"/>
          </w:tcPr>
          <w:p w14:paraId="659D675D"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Оказание услуг связи</w:t>
            </w:r>
          </w:p>
        </w:tc>
        <w:tc>
          <w:tcPr>
            <w:tcW w:w="1731" w:type="dxa"/>
          </w:tcPr>
          <w:p w14:paraId="62934076" w14:textId="77777777" w:rsidR="001C5D08" w:rsidRPr="00BD2F6E" w:rsidRDefault="001C5D08" w:rsidP="00BA15DF">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3.2.3</w:t>
            </w:r>
          </w:p>
        </w:tc>
        <w:tc>
          <w:tcPr>
            <w:tcW w:w="4217" w:type="dxa"/>
          </w:tcPr>
          <w:p w14:paraId="461CDB5D"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946" w:type="dxa"/>
            <w:vMerge/>
          </w:tcPr>
          <w:p w14:paraId="5C185939"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p>
        </w:tc>
      </w:tr>
      <w:tr w:rsidR="001C5D08" w:rsidRPr="00BD2F6E" w14:paraId="33C639EB" w14:textId="77777777" w:rsidTr="000A4CEC">
        <w:tc>
          <w:tcPr>
            <w:tcW w:w="540" w:type="dxa"/>
          </w:tcPr>
          <w:p w14:paraId="4FF391A0" w14:textId="77777777" w:rsidR="001C5D08" w:rsidRPr="00BD2F6E" w:rsidRDefault="001C5D08"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012" w:type="dxa"/>
          </w:tcPr>
          <w:p w14:paraId="4E267859"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Общежития</w:t>
            </w:r>
          </w:p>
        </w:tc>
        <w:tc>
          <w:tcPr>
            <w:tcW w:w="1731" w:type="dxa"/>
          </w:tcPr>
          <w:p w14:paraId="34E3C447" w14:textId="77777777" w:rsidR="001C5D08" w:rsidRPr="00BD2F6E" w:rsidRDefault="001C5D08" w:rsidP="00BA15DF">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3.2.4</w:t>
            </w:r>
          </w:p>
        </w:tc>
        <w:tc>
          <w:tcPr>
            <w:tcW w:w="4217" w:type="dxa"/>
          </w:tcPr>
          <w:p w14:paraId="20ED9862"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946" w:type="dxa"/>
            <w:vMerge/>
          </w:tcPr>
          <w:p w14:paraId="55FBB11B"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p>
        </w:tc>
      </w:tr>
      <w:tr w:rsidR="001C5D08" w:rsidRPr="00BD2F6E" w14:paraId="2EB95236" w14:textId="77777777" w:rsidTr="004D6DD2">
        <w:trPr>
          <w:trHeight w:val="2278"/>
        </w:trPr>
        <w:tc>
          <w:tcPr>
            <w:tcW w:w="540" w:type="dxa"/>
            <w:tcBorders>
              <w:bottom w:val="single" w:sz="4" w:space="0" w:color="000000" w:themeColor="text1"/>
            </w:tcBorders>
          </w:tcPr>
          <w:p w14:paraId="56A8AF6E" w14:textId="77777777" w:rsidR="001C5D08" w:rsidRPr="00BD2F6E" w:rsidRDefault="001C5D08"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012" w:type="dxa"/>
            <w:tcBorders>
              <w:bottom w:val="single" w:sz="4" w:space="0" w:color="000000" w:themeColor="text1"/>
            </w:tcBorders>
          </w:tcPr>
          <w:p w14:paraId="205EFE9B"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Бытовое обслуживание</w:t>
            </w:r>
          </w:p>
        </w:tc>
        <w:tc>
          <w:tcPr>
            <w:tcW w:w="1731" w:type="dxa"/>
            <w:tcBorders>
              <w:bottom w:val="single" w:sz="4" w:space="0" w:color="000000" w:themeColor="text1"/>
            </w:tcBorders>
          </w:tcPr>
          <w:p w14:paraId="775A4C82"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3.3</w:t>
            </w:r>
          </w:p>
        </w:tc>
        <w:tc>
          <w:tcPr>
            <w:tcW w:w="4217" w:type="dxa"/>
            <w:tcBorders>
              <w:bottom w:val="single" w:sz="4" w:space="0" w:color="000000" w:themeColor="text1"/>
            </w:tcBorders>
          </w:tcPr>
          <w:p w14:paraId="5E360D03"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946" w:type="dxa"/>
            <w:vMerge/>
          </w:tcPr>
          <w:p w14:paraId="15426214" w14:textId="427B68C7" w:rsidR="001C5D08" w:rsidRPr="00BD2F6E" w:rsidRDefault="001C5D08" w:rsidP="006C0477">
            <w:pPr>
              <w:jc w:val="left"/>
              <w:rPr>
                <w:rFonts w:ascii="Times New Roman" w:eastAsiaTheme="minorHAnsi" w:hAnsi="Times New Roman" w:cs="Times New Roman"/>
                <w:lang w:eastAsia="en-US"/>
              </w:rPr>
            </w:pPr>
          </w:p>
        </w:tc>
      </w:tr>
      <w:tr w:rsidR="001C5D08" w:rsidRPr="00BD2F6E" w14:paraId="154C5242" w14:textId="77777777" w:rsidTr="000A4CEC">
        <w:tc>
          <w:tcPr>
            <w:tcW w:w="540" w:type="dxa"/>
          </w:tcPr>
          <w:p w14:paraId="5CAF123A" w14:textId="77777777" w:rsidR="001C5D08" w:rsidRPr="00BD2F6E" w:rsidRDefault="001C5D08"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012" w:type="dxa"/>
          </w:tcPr>
          <w:p w14:paraId="435B3308"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Амбулаторно-поликлиническое обслуживание</w:t>
            </w:r>
          </w:p>
        </w:tc>
        <w:tc>
          <w:tcPr>
            <w:tcW w:w="1731" w:type="dxa"/>
          </w:tcPr>
          <w:p w14:paraId="1CC18C54"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3.4.1</w:t>
            </w:r>
          </w:p>
        </w:tc>
        <w:tc>
          <w:tcPr>
            <w:tcW w:w="4217" w:type="dxa"/>
          </w:tcPr>
          <w:p w14:paraId="483144DD"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946" w:type="dxa"/>
            <w:vMerge/>
          </w:tcPr>
          <w:p w14:paraId="252B9DAA"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9D1CDDE" w14:textId="77777777" w:rsidTr="000A4CEC">
        <w:tc>
          <w:tcPr>
            <w:tcW w:w="540" w:type="dxa"/>
            <w:vMerge w:val="restart"/>
          </w:tcPr>
          <w:p w14:paraId="2BFC7D1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2012" w:type="dxa"/>
            <w:vMerge w:val="restart"/>
          </w:tcPr>
          <w:p w14:paraId="105821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Дошкольное, начальное и среднее общее образование</w:t>
            </w:r>
          </w:p>
        </w:tc>
        <w:tc>
          <w:tcPr>
            <w:tcW w:w="1731" w:type="dxa"/>
            <w:vMerge w:val="restart"/>
          </w:tcPr>
          <w:p w14:paraId="1FFA56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3.5.1</w:t>
            </w:r>
          </w:p>
        </w:tc>
        <w:tc>
          <w:tcPr>
            <w:tcW w:w="4217" w:type="dxa"/>
            <w:vMerge w:val="restart"/>
          </w:tcPr>
          <w:p w14:paraId="61D95D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946" w:type="dxa"/>
          </w:tcPr>
          <w:p w14:paraId="6AEBF9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5D3C1EBC" w14:textId="77777777" w:rsidTr="000A4CEC">
        <w:tc>
          <w:tcPr>
            <w:tcW w:w="540" w:type="dxa"/>
            <w:vMerge/>
          </w:tcPr>
          <w:p w14:paraId="00D3C5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575218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38273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3E974B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4D309E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679E8AED" w14:textId="77777777" w:rsidTr="000A4CEC">
        <w:tc>
          <w:tcPr>
            <w:tcW w:w="540" w:type="dxa"/>
            <w:vMerge/>
          </w:tcPr>
          <w:p w14:paraId="6673F4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0978BD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81A1F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1D2846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2D3865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25 м.</w:t>
            </w:r>
          </w:p>
        </w:tc>
      </w:tr>
      <w:tr w:rsidR="00DD5CF7" w:rsidRPr="00BD2F6E" w14:paraId="6D45F0F1" w14:textId="77777777" w:rsidTr="000A4CEC">
        <w:tc>
          <w:tcPr>
            <w:tcW w:w="540" w:type="dxa"/>
            <w:vMerge/>
          </w:tcPr>
          <w:p w14:paraId="484498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0AAD00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9FF57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43D7DF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4B934E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w:t>
            </w:r>
          </w:p>
        </w:tc>
      </w:tr>
      <w:tr w:rsidR="00DD5CF7" w:rsidRPr="00BD2F6E" w14:paraId="03759BD8" w14:textId="77777777" w:rsidTr="000A4CEC">
        <w:tc>
          <w:tcPr>
            <w:tcW w:w="540" w:type="dxa"/>
            <w:vMerge/>
          </w:tcPr>
          <w:p w14:paraId="2F393A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417D58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0B86A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3DE27D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34F704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5A70ED64" w14:textId="77777777" w:rsidTr="000A4CEC">
        <w:tc>
          <w:tcPr>
            <w:tcW w:w="540" w:type="dxa"/>
            <w:vMerge/>
          </w:tcPr>
          <w:p w14:paraId="51E8570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596086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71ABB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0790D5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5A5DC5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013E7E31" w14:textId="77777777" w:rsidTr="000A4CEC">
        <w:tc>
          <w:tcPr>
            <w:tcW w:w="540" w:type="dxa"/>
            <w:vMerge/>
          </w:tcPr>
          <w:p w14:paraId="39500B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4ED5A5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5376F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6AB5EC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602EDF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tc>
      </w:tr>
      <w:tr w:rsidR="00DD5CF7" w:rsidRPr="00BD2F6E" w14:paraId="539FC05D" w14:textId="77777777" w:rsidTr="000A4CEC">
        <w:tc>
          <w:tcPr>
            <w:tcW w:w="540" w:type="dxa"/>
            <w:vMerge/>
          </w:tcPr>
          <w:p w14:paraId="557BE1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0C8B06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C7C80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17" w:type="dxa"/>
            <w:vMerge/>
          </w:tcPr>
          <w:p w14:paraId="5F50E2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46" w:type="dxa"/>
          </w:tcPr>
          <w:p w14:paraId="3D0A6A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30%.</w:t>
            </w:r>
          </w:p>
        </w:tc>
      </w:tr>
      <w:tr w:rsidR="00E84B5C" w:rsidRPr="00BD2F6E" w14:paraId="1E3CDB84" w14:textId="77777777" w:rsidTr="00AB7502">
        <w:trPr>
          <w:trHeight w:val="1104"/>
        </w:trPr>
        <w:tc>
          <w:tcPr>
            <w:tcW w:w="540" w:type="dxa"/>
            <w:tcBorders>
              <w:bottom w:val="single" w:sz="4" w:space="0" w:color="000000" w:themeColor="text1"/>
            </w:tcBorders>
          </w:tcPr>
          <w:p w14:paraId="32A3814F" w14:textId="77777777" w:rsidR="00E84B5C" w:rsidRPr="00BD2F6E" w:rsidRDefault="00E84B5C"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2012" w:type="dxa"/>
            <w:tcBorders>
              <w:bottom w:val="single" w:sz="4" w:space="0" w:color="000000" w:themeColor="text1"/>
            </w:tcBorders>
          </w:tcPr>
          <w:p w14:paraId="45A47F27"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Амбулаторное ветеринарное обслуживание</w:t>
            </w:r>
          </w:p>
        </w:tc>
        <w:tc>
          <w:tcPr>
            <w:tcW w:w="1731" w:type="dxa"/>
            <w:tcBorders>
              <w:bottom w:val="single" w:sz="4" w:space="0" w:color="000000" w:themeColor="text1"/>
            </w:tcBorders>
          </w:tcPr>
          <w:p w14:paraId="52AED1A2" w14:textId="77777777" w:rsidR="00E84B5C" w:rsidRPr="00BD2F6E" w:rsidRDefault="00E84B5C" w:rsidP="000A4CEC">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3.10.1</w:t>
            </w:r>
          </w:p>
        </w:tc>
        <w:tc>
          <w:tcPr>
            <w:tcW w:w="4217" w:type="dxa"/>
            <w:tcBorders>
              <w:bottom w:val="single" w:sz="4" w:space="0" w:color="000000" w:themeColor="text1"/>
            </w:tcBorders>
          </w:tcPr>
          <w:p w14:paraId="17AD2539"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6946" w:type="dxa"/>
            <w:vMerge w:val="restart"/>
          </w:tcPr>
          <w:p w14:paraId="58B0E716"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p w14:paraId="159E13D5"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6C6B87E0"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744890BC"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p w14:paraId="1EE57FF3" w14:textId="6EEDB621"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w:t>
            </w:r>
            <w:r>
              <w:rPr>
                <w:rFonts w:ascii="Times New Roman" w:eastAsia="Tahoma" w:hAnsi="Times New Roman" w:cs="Times New Roman"/>
                <w:lang w:eastAsia="en-US"/>
              </w:rPr>
              <w:t xml:space="preserve"> этажа</w:t>
            </w:r>
            <w:r w:rsidRPr="00BD2F6E">
              <w:rPr>
                <w:rFonts w:ascii="Times New Roman" w:eastAsia="Tahoma" w:hAnsi="Times New Roman" w:cs="Times New Roman"/>
                <w:lang w:eastAsia="en-US"/>
              </w:rPr>
              <w:t>.</w:t>
            </w:r>
          </w:p>
          <w:p w14:paraId="656A464C"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3917B437"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p w14:paraId="5D697D51"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6879A85D" w14:textId="524C9770" w:rsidR="00E84B5C" w:rsidRPr="00BD2F6E" w:rsidRDefault="00E84B5C" w:rsidP="006C0477">
            <w:pPr>
              <w:jc w:val="left"/>
              <w:rPr>
                <w:rFonts w:ascii="Times New Roman" w:eastAsiaTheme="minorHAnsi" w:hAnsi="Times New Roman" w:cs="Times New Roman"/>
                <w:lang w:eastAsia="en-US"/>
              </w:rPr>
            </w:pPr>
          </w:p>
        </w:tc>
      </w:tr>
      <w:tr w:rsidR="00E84B5C" w:rsidRPr="00BD2F6E" w14:paraId="6DF92281" w14:textId="77777777" w:rsidTr="00AB7502">
        <w:trPr>
          <w:trHeight w:val="3864"/>
        </w:trPr>
        <w:tc>
          <w:tcPr>
            <w:tcW w:w="540" w:type="dxa"/>
            <w:tcBorders>
              <w:bottom w:val="single" w:sz="4" w:space="0" w:color="000000" w:themeColor="text1"/>
            </w:tcBorders>
          </w:tcPr>
          <w:p w14:paraId="7B993ADF" w14:textId="77777777" w:rsidR="00E84B5C" w:rsidRPr="00BD2F6E" w:rsidRDefault="00E84B5C"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2012" w:type="dxa"/>
            <w:tcBorders>
              <w:bottom w:val="single" w:sz="4" w:space="0" w:color="000000" w:themeColor="text1"/>
            </w:tcBorders>
          </w:tcPr>
          <w:p w14:paraId="40746A1C"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Деловое управление</w:t>
            </w:r>
          </w:p>
        </w:tc>
        <w:tc>
          <w:tcPr>
            <w:tcW w:w="1731" w:type="dxa"/>
            <w:tcBorders>
              <w:bottom w:val="single" w:sz="4" w:space="0" w:color="000000" w:themeColor="text1"/>
            </w:tcBorders>
          </w:tcPr>
          <w:p w14:paraId="4D1779A1" w14:textId="77777777" w:rsidR="00E84B5C" w:rsidRPr="00BD2F6E" w:rsidRDefault="00E84B5C" w:rsidP="000A4CEC">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4.1</w:t>
            </w:r>
          </w:p>
        </w:tc>
        <w:tc>
          <w:tcPr>
            <w:tcW w:w="4217" w:type="dxa"/>
            <w:tcBorders>
              <w:bottom w:val="single" w:sz="4" w:space="0" w:color="000000" w:themeColor="text1"/>
            </w:tcBorders>
          </w:tcPr>
          <w:p w14:paraId="18A1FDF1"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946" w:type="dxa"/>
            <w:vMerge/>
          </w:tcPr>
          <w:p w14:paraId="1997C1F9" w14:textId="1A7F40F4" w:rsidR="00E84B5C" w:rsidRPr="00BD2F6E" w:rsidRDefault="00E84B5C" w:rsidP="006C0477">
            <w:pPr>
              <w:jc w:val="left"/>
              <w:rPr>
                <w:rFonts w:ascii="Times New Roman" w:eastAsiaTheme="minorHAnsi" w:hAnsi="Times New Roman" w:cs="Times New Roman"/>
                <w:lang w:eastAsia="en-US"/>
              </w:rPr>
            </w:pPr>
          </w:p>
        </w:tc>
      </w:tr>
      <w:tr w:rsidR="00E84B5C" w:rsidRPr="00BD2F6E" w14:paraId="0EBE3807" w14:textId="77777777" w:rsidTr="00AB7502">
        <w:trPr>
          <w:trHeight w:val="2278"/>
        </w:trPr>
        <w:tc>
          <w:tcPr>
            <w:tcW w:w="540" w:type="dxa"/>
            <w:tcBorders>
              <w:bottom w:val="single" w:sz="4" w:space="0" w:color="000000" w:themeColor="text1"/>
            </w:tcBorders>
          </w:tcPr>
          <w:p w14:paraId="704D044B" w14:textId="77777777" w:rsidR="00E84B5C" w:rsidRPr="00BD2F6E" w:rsidRDefault="00E84B5C"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11.</w:t>
            </w:r>
          </w:p>
        </w:tc>
        <w:tc>
          <w:tcPr>
            <w:tcW w:w="2012" w:type="dxa"/>
            <w:tcBorders>
              <w:bottom w:val="single" w:sz="4" w:space="0" w:color="000000" w:themeColor="text1"/>
            </w:tcBorders>
          </w:tcPr>
          <w:p w14:paraId="55AAAB61"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Магазины</w:t>
            </w:r>
          </w:p>
        </w:tc>
        <w:tc>
          <w:tcPr>
            <w:tcW w:w="1731" w:type="dxa"/>
            <w:tcBorders>
              <w:bottom w:val="single" w:sz="4" w:space="0" w:color="000000" w:themeColor="text1"/>
            </w:tcBorders>
          </w:tcPr>
          <w:p w14:paraId="0F7D8514" w14:textId="77777777" w:rsidR="00E84B5C" w:rsidRPr="00BD2F6E" w:rsidRDefault="00E84B5C" w:rsidP="000A4CEC">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4.4</w:t>
            </w:r>
          </w:p>
        </w:tc>
        <w:tc>
          <w:tcPr>
            <w:tcW w:w="4217" w:type="dxa"/>
            <w:tcBorders>
              <w:bottom w:val="single" w:sz="4" w:space="0" w:color="000000" w:themeColor="text1"/>
            </w:tcBorders>
          </w:tcPr>
          <w:p w14:paraId="5D6705C3"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946" w:type="dxa"/>
            <w:vMerge/>
          </w:tcPr>
          <w:p w14:paraId="7E6F4BDC" w14:textId="647952E3" w:rsidR="00E84B5C" w:rsidRPr="00BD2F6E" w:rsidRDefault="00E84B5C" w:rsidP="006C0477">
            <w:pPr>
              <w:jc w:val="left"/>
              <w:rPr>
                <w:rFonts w:ascii="Times New Roman" w:eastAsiaTheme="minorHAnsi" w:hAnsi="Times New Roman" w:cs="Times New Roman"/>
                <w:lang w:eastAsia="en-US"/>
              </w:rPr>
            </w:pPr>
          </w:p>
        </w:tc>
      </w:tr>
      <w:tr w:rsidR="00E84B5C" w:rsidRPr="00BD2F6E" w14:paraId="2400530D" w14:textId="77777777" w:rsidTr="000A4CEC">
        <w:tc>
          <w:tcPr>
            <w:tcW w:w="540" w:type="dxa"/>
          </w:tcPr>
          <w:p w14:paraId="7DFE9761" w14:textId="77777777" w:rsidR="00E84B5C" w:rsidRPr="00BD2F6E" w:rsidRDefault="00E84B5C"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w:t>
            </w:r>
          </w:p>
        </w:tc>
        <w:tc>
          <w:tcPr>
            <w:tcW w:w="2012" w:type="dxa"/>
          </w:tcPr>
          <w:p w14:paraId="2B024EF0"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Банковская и страховая деятельность</w:t>
            </w:r>
          </w:p>
        </w:tc>
        <w:tc>
          <w:tcPr>
            <w:tcW w:w="1731" w:type="dxa"/>
          </w:tcPr>
          <w:p w14:paraId="129B19D8" w14:textId="77777777" w:rsidR="00E84B5C" w:rsidRPr="00BD2F6E" w:rsidRDefault="00E84B5C" w:rsidP="000A4CEC">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4.5</w:t>
            </w:r>
          </w:p>
        </w:tc>
        <w:tc>
          <w:tcPr>
            <w:tcW w:w="4217" w:type="dxa"/>
          </w:tcPr>
          <w:p w14:paraId="633B1FF9"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946" w:type="dxa"/>
            <w:vMerge/>
          </w:tcPr>
          <w:p w14:paraId="6E468F9C"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p>
        </w:tc>
      </w:tr>
      <w:tr w:rsidR="00E84B5C" w:rsidRPr="00BD2F6E" w14:paraId="3D7CF76C" w14:textId="77777777" w:rsidTr="000A4CEC">
        <w:tc>
          <w:tcPr>
            <w:tcW w:w="540" w:type="dxa"/>
          </w:tcPr>
          <w:p w14:paraId="3B7EEB78" w14:textId="77777777" w:rsidR="00E84B5C" w:rsidRPr="00BD2F6E" w:rsidRDefault="00E84B5C"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13.</w:t>
            </w:r>
          </w:p>
        </w:tc>
        <w:tc>
          <w:tcPr>
            <w:tcW w:w="2012" w:type="dxa"/>
          </w:tcPr>
          <w:p w14:paraId="0F1C3AF4"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Общественное питание</w:t>
            </w:r>
          </w:p>
        </w:tc>
        <w:tc>
          <w:tcPr>
            <w:tcW w:w="1731" w:type="dxa"/>
          </w:tcPr>
          <w:p w14:paraId="490E6CBF" w14:textId="77777777" w:rsidR="00E84B5C" w:rsidRPr="00BD2F6E" w:rsidRDefault="00E84B5C" w:rsidP="000A4CEC">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4.6</w:t>
            </w:r>
          </w:p>
        </w:tc>
        <w:tc>
          <w:tcPr>
            <w:tcW w:w="4217" w:type="dxa"/>
          </w:tcPr>
          <w:p w14:paraId="496EA783"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946" w:type="dxa"/>
            <w:vMerge/>
          </w:tcPr>
          <w:p w14:paraId="351D3B69"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p>
        </w:tc>
      </w:tr>
      <w:tr w:rsidR="00E84B5C" w:rsidRPr="00BD2F6E" w14:paraId="2C9CD1B5" w14:textId="77777777" w:rsidTr="000A4CEC">
        <w:tc>
          <w:tcPr>
            <w:tcW w:w="540" w:type="dxa"/>
          </w:tcPr>
          <w:p w14:paraId="25730543" w14:textId="28AAA177" w:rsidR="00E84B5C" w:rsidRPr="00BD2F6E" w:rsidRDefault="00E84B5C" w:rsidP="006C0477">
            <w:pPr>
              <w:widowControl/>
              <w:autoSpaceDE/>
              <w:autoSpaceDN/>
              <w:adjustRightInd/>
              <w:ind w:firstLine="0"/>
              <w:jc w:val="center"/>
              <w:rPr>
                <w:rFonts w:ascii="Times New Roman" w:eastAsia="Tahoma" w:hAnsi="Times New Roman" w:cs="Times New Roman"/>
                <w:lang w:eastAsia="en-US"/>
              </w:rPr>
            </w:pPr>
            <w:r>
              <w:rPr>
                <w:rFonts w:ascii="Times New Roman" w:eastAsia="Tahoma" w:hAnsi="Times New Roman" w:cs="Times New Roman"/>
                <w:lang w:eastAsia="en-US"/>
              </w:rPr>
              <w:t>14</w:t>
            </w:r>
          </w:p>
        </w:tc>
        <w:tc>
          <w:tcPr>
            <w:tcW w:w="2012" w:type="dxa"/>
          </w:tcPr>
          <w:p w14:paraId="489D9050" w14:textId="2373CDBF" w:rsidR="00E84B5C" w:rsidRPr="00BD2F6E" w:rsidRDefault="00E84B5C" w:rsidP="006C0477">
            <w:pPr>
              <w:widowControl/>
              <w:autoSpaceDE/>
              <w:autoSpaceDN/>
              <w:adjustRightInd/>
              <w:ind w:firstLine="0"/>
              <w:jc w:val="left"/>
              <w:rPr>
                <w:rFonts w:ascii="Times New Roman" w:eastAsia="Tahoma" w:hAnsi="Times New Roman" w:cs="Times New Roman"/>
                <w:lang w:eastAsia="en-US"/>
              </w:rPr>
            </w:pPr>
            <w:r>
              <w:t>Гостиничное обслуживание</w:t>
            </w:r>
          </w:p>
        </w:tc>
        <w:tc>
          <w:tcPr>
            <w:tcW w:w="1731" w:type="dxa"/>
          </w:tcPr>
          <w:p w14:paraId="5FB63702" w14:textId="45C0223C" w:rsidR="00E84B5C" w:rsidRPr="00BD2F6E" w:rsidRDefault="00E84B5C" w:rsidP="000A4CEC">
            <w:pPr>
              <w:widowControl/>
              <w:autoSpaceDE/>
              <w:autoSpaceDN/>
              <w:adjustRightInd/>
              <w:ind w:firstLine="0"/>
              <w:jc w:val="center"/>
              <w:rPr>
                <w:rFonts w:ascii="Times New Roman" w:eastAsia="Tahoma" w:hAnsi="Times New Roman" w:cs="Times New Roman"/>
                <w:lang w:eastAsia="en-US"/>
              </w:rPr>
            </w:pPr>
            <w:r>
              <w:rPr>
                <w:rFonts w:ascii="Times New Roman" w:eastAsia="Tahoma" w:hAnsi="Times New Roman" w:cs="Times New Roman"/>
                <w:lang w:eastAsia="en-US"/>
              </w:rPr>
              <w:t>4.7</w:t>
            </w:r>
          </w:p>
        </w:tc>
        <w:tc>
          <w:tcPr>
            <w:tcW w:w="4217" w:type="dxa"/>
          </w:tcPr>
          <w:p w14:paraId="6C6941C8" w14:textId="6380F90E" w:rsidR="00E84B5C" w:rsidRPr="00BD2F6E" w:rsidRDefault="00E84B5C" w:rsidP="006C0477">
            <w:pPr>
              <w:widowControl/>
              <w:autoSpaceDE/>
              <w:autoSpaceDN/>
              <w:adjustRightInd/>
              <w:ind w:firstLine="0"/>
              <w:jc w:val="left"/>
              <w:rPr>
                <w:rFonts w:ascii="Times New Roman" w:eastAsia="Tahoma" w:hAnsi="Times New Roman" w:cs="Times New Roman"/>
                <w:lang w:eastAsia="en-US"/>
              </w:rPr>
            </w:pPr>
            <w:r>
              <w:rPr>
                <w:rFonts w:ascii="Times New Roman" w:eastAsia="Tahoma" w:hAnsi="Times New Roman" w:cs="Times New Roman"/>
                <w:lang w:eastAsia="en-US"/>
              </w:rPr>
              <w:t>Размещение гостиниц</w:t>
            </w:r>
          </w:p>
        </w:tc>
        <w:tc>
          <w:tcPr>
            <w:tcW w:w="6946" w:type="dxa"/>
            <w:vMerge/>
          </w:tcPr>
          <w:p w14:paraId="1D0D91BD" w14:textId="77777777" w:rsidR="00E84B5C" w:rsidRPr="00BD2F6E" w:rsidRDefault="00E84B5C" w:rsidP="006C0477">
            <w:pPr>
              <w:widowControl/>
              <w:autoSpaceDE/>
              <w:autoSpaceDN/>
              <w:adjustRightInd/>
              <w:ind w:firstLine="0"/>
              <w:jc w:val="left"/>
              <w:rPr>
                <w:rFonts w:ascii="Times New Roman" w:eastAsiaTheme="minorHAnsi" w:hAnsi="Times New Roman" w:cs="Times New Roman"/>
                <w:lang w:eastAsia="en-US"/>
              </w:rPr>
            </w:pPr>
          </w:p>
        </w:tc>
      </w:tr>
    </w:tbl>
    <w:p w14:paraId="5512DB3A" w14:textId="77777777" w:rsidR="00450774" w:rsidRPr="00BD2F6E" w:rsidRDefault="00450774" w:rsidP="00450774">
      <w:pPr>
        <w:keepNext/>
        <w:keepLines/>
        <w:widowControl/>
        <w:autoSpaceDE/>
        <w:autoSpaceDN/>
        <w:adjustRightInd/>
        <w:ind w:firstLine="567"/>
        <w:outlineLvl w:val="1"/>
        <w:rPr>
          <w:rFonts w:ascii="Times New Roman" w:eastAsiaTheme="majorEastAsia" w:hAnsi="Times New Roman" w:cs="Times New Roman"/>
          <w:b/>
          <w:bCs/>
          <w:lang w:eastAsia="en-US"/>
        </w:rPr>
      </w:pPr>
      <w:r w:rsidRPr="00BD2F6E">
        <w:rPr>
          <w:rFonts w:ascii="Times New Roman" w:eastAsia="Tahoma" w:hAnsi="Times New Roman" w:cs="Times New Roman"/>
          <w:b/>
          <w:bCs/>
          <w:lang w:eastAsia="en-US"/>
        </w:rPr>
        <w:t>Особенности применения градостроительного регламента</w:t>
      </w:r>
    </w:p>
    <w:p w14:paraId="4F712F7D"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Раздел земельных участков площадью 1,0 га и более, предусматривающих строительство объектов индивидуального жилищного строительства или объектов блокированной жилой застройки, осуществляется исключительно в соответствии с утвержденной документацией по планировке территории (за исключением земельных участков, находящихся в государственной или муниципальной собственности).</w:t>
      </w:r>
    </w:p>
    <w:p w14:paraId="4437AC12"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Минимальный процент озеленения земельного участка для всех типов многоквартирной жилой застройки – 15%.</w:t>
      </w:r>
    </w:p>
    <w:p w14:paraId="26D10A54"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Минимальный процент озеленения земельного участка для зданий общественно-делового назначения и апартаментов – 10%.</w:t>
      </w:r>
    </w:p>
    <w:p w14:paraId="3C85FF8C"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 случае, если земельный участок попадает в границы территории, для которой предусматриваются требования к архитектурно-градостроительному облику объектов капитального строительства, при осуществлении строительства или реконструкции объекта капитального строительства в границах указанной территории необходимо согласование архитектурно-градостроительного облика объекта капитального строительства с администрацией муниципального образования Северский район.</w:t>
      </w:r>
    </w:p>
    <w:p w14:paraId="7BA97F30"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08152C5"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6C510CA1"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7C5E7E1C"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501901AA"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6A61BC95"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Расстояние до красной линии:</w:t>
      </w:r>
    </w:p>
    <w:p w14:paraId="428C9A90"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1) от Дошкольных образовательных учреждений и общеобразовательных школ (стены здания) -10 м;</w:t>
      </w:r>
    </w:p>
    <w:p w14:paraId="27125883"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2) от Пожарных депо - 10 м (15 м - для депо I типа);</w:t>
      </w:r>
    </w:p>
    <w:p w14:paraId="05DA5709"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3) улиц</w:t>
      </w:r>
      <w:r>
        <w:rPr>
          <w:rFonts w:ascii="Times New Roman" w:eastAsia="Tahoma" w:hAnsi="Times New Roman" w:cs="Times New Roman"/>
          <w:lang w:eastAsia="en-US"/>
        </w:rPr>
        <w:t xml:space="preserve"> и проездов</w:t>
      </w:r>
      <w:r w:rsidRPr="00BD2F6E">
        <w:rPr>
          <w:rFonts w:ascii="Times New Roman" w:eastAsia="Tahoma" w:hAnsi="Times New Roman" w:cs="Times New Roman"/>
          <w:lang w:eastAsia="en-US"/>
        </w:rPr>
        <w:t xml:space="preserve">, от жилых и общественных зданий  – </w:t>
      </w:r>
      <w:r>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м;</w:t>
      </w:r>
    </w:p>
    <w:p w14:paraId="2449A5A6"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Pr>
          <w:rFonts w:ascii="Times New Roman" w:eastAsia="Tahoma" w:hAnsi="Times New Roman" w:cs="Times New Roman"/>
          <w:lang w:eastAsia="en-US"/>
        </w:rPr>
        <w:t>4</w:t>
      </w:r>
      <w:r w:rsidRPr="00BD2F6E">
        <w:rPr>
          <w:rFonts w:ascii="Times New Roman" w:eastAsia="Tahoma" w:hAnsi="Times New Roman" w:cs="Times New Roman"/>
          <w:lang w:eastAsia="en-US"/>
        </w:rPr>
        <w:t xml:space="preserve">) от остальных зданий и сооружений - </w:t>
      </w:r>
      <w:r>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м.</w:t>
      </w:r>
    </w:p>
    <w:p w14:paraId="38649FAE"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74EAFE7"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До границы соседнего приквартирного участка расстояния по санитарно-бытовым условиям должны быть не менее:</w:t>
      </w:r>
    </w:p>
    <w:p w14:paraId="70BEF4A7"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w:t>
      </w:r>
      <w:r>
        <w:rPr>
          <w:rFonts w:ascii="Times New Roman" w:eastAsia="Tahoma" w:hAnsi="Times New Roman" w:cs="Times New Roman"/>
          <w:lang w:eastAsia="en-US"/>
        </w:rPr>
        <w:t xml:space="preserve"> </w:t>
      </w:r>
      <w:r w:rsidRPr="00BD2F6E">
        <w:rPr>
          <w:rFonts w:ascii="Times New Roman" w:eastAsia="Tahoma" w:hAnsi="Times New Roman" w:cs="Times New Roman"/>
          <w:lang w:eastAsia="en-US"/>
        </w:rPr>
        <w:t>составляет не менее:</w:t>
      </w:r>
    </w:p>
    <w:p w14:paraId="68BC8C4C"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1,0 м - для одноэтажного жилого дома;</w:t>
      </w:r>
    </w:p>
    <w:p w14:paraId="245F3387"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1,5 м - для двухэтажного жилого дома;</w:t>
      </w:r>
    </w:p>
    <w:p w14:paraId="73487571"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2,0 м - для трехэтажного жилого дома, при условии, что расстояние до расположенного на соседнем земельном участке жилого дома не менее 5 м;</w:t>
      </w:r>
    </w:p>
    <w:p w14:paraId="3DCE611E"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других построек (баня, гараж и другие) - 1 м;</w:t>
      </w:r>
    </w:p>
    <w:p w14:paraId="3170997C"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стволов высокорослых деревьев - 4 м;</w:t>
      </w:r>
    </w:p>
    <w:p w14:paraId="47BCFEDE"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стволов среднерослых деревьев - 2 м;</w:t>
      </w:r>
    </w:p>
    <w:p w14:paraId="388A55CD"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кустарника - 1 м.</w:t>
      </w:r>
    </w:p>
    <w:p w14:paraId="2E0A7A6E"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6307A972"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w:t>
      </w:r>
      <w:r>
        <w:rPr>
          <w:rFonts w:ascii="Times New Roman" w:eastAsia="Tahoma" w:hAnsi="Times New Roman" w:cs="Times New Roman"/>
          <w:lang w:eastAsia="en-US"/>
        </w:rPr>
        <w:t xml:space="preserve"> </w:t>
      </w:r>
      <w:r w:rsidRPr="00BD2F6E">
        <w:rPr>
          <w:rFonts w:ascii="Times New Roman" w:eastAsia="Tahoma" w:hAnsi="Times New Roman" w:cs="Times New Roman"/>
          <w:lang w:eastAsia="en-US"/>
        </w:rPr>
        <w:t>условии обеспечения нормативной инсоляции на территории соседних приквартирных участков.</w:t>
      </w:r>
    </w:p>
    <w:p w14:paraId="37FC724D"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AB9BF6C"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xml:space="preserve">Надворные туалеты, гидронепроницаемые выгребы, септики должны размещаться на расстоянии: от соседнего жилого дома не менее </w:t>
      </w:r>
      <w:r>
        <w:rPr>
          <w:rFonts w:ascii="Times New Roman" w:eastAsia="Tahoma" w:hAnsi="Times New Roman" w:cs="Times New Roman"/>
          <w:lang w:eastAsia="en-US"/>
        </w:rPr>
        <w:t>–</w:t>
      </w:r>
      <w:r w:rsidRPr="00BD2F6E">
        <w:rPr>
          <w:rFonts w:ascii="Times New Roman" w:eastAsia="Tahoma" w:hAnsi="Times New Roman" w:cs="Times New Roman"/>
          <w:lang w:eastAsia="en-US"/>
        </w:rPr>
        <w:t xml:space="preserve"> </w:t>
      </w:r>
      <w:r>
        <w:rPr>
          <w:rFonts w:ascii="Times New Roman" w:eastAsia="Tahoma" w:hAnsi="Times New Roman" w:cs="Times New Roman"/>
          <w:lang w:eastAsia="en-US"/>
        </w:rPr>
        <w:t>12 м</w:t>
      </w:r>
      <w:r w:rsidRPr="00BD2F6E">
        <w:rPr>
          <w:rFonts w:ascii="Times New Roman" w:eastAsia="Tahoma" w:hAnsi="Times New Roman" w:cs="Times New Roman"/>
          <w:lang w:eastAsia="en-US"/>
        </w:rPr>
        <w:t>.</w:t>
      </w:r>
    </w:p>
    <w:p w14:paraId="72F18F10"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 реконструкции индивидуальных жилых домов для существующей части объекта допускается отступ в 1,0 м от границ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80A4A2E"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14:paraId="7DCC99CE"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2D355E89"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w:t>
      </w:r>
    </w:p>
    <w:p w14:paraId="73787A6B"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p>
    <w:p w14:paraId="6FFD541A"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649065C0"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129C5DC8"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3C66BC5"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Примечание общее.</w:t>
      </w:r>
    </w:p>
    <w:p w14:paraId="3E211B31"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71CEA3D"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F48B22D" w14:textId="6AABEA91"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2E84543"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13B5D7CF" w14:textId="77777777" w:rsidR="00450774" w:rsidRPr="00BD2F6E" w:rsidRDefault="00450774" w:rsidP="00450774">
      <w:pPr>
        <w:widowControl/>
        <w:autoSpaceDE/>
        <w:autoSpaceDN/>
        <w:adjustRightInd/>
        <w:ind w:firstLine="567"/>
        <w:jc w:val="left"/>
        <w:rPr>
          <w:rFonts w:ascii="Times New Roman" w:eastAsiaTheme="minorHAnsi" w:hAnsi="Times New Roman" w:cs="Times New Roman"/>
          <w:lang w:eastAsia="en-US"/>
        </w:rPr>
      </w:pPr>
    </w:p>
    <w:p w14:paraId="4224EA14" w14:textId="77777777" w:rsidR="00450774" w:rsidRPr="00BD2F6E" w:rsidRDefault="00450774" w:rsidP="00450774">
      <w:pPr>
        <w:keepNext/>
        <w:keepLines/>
        <w:widowControl/>
        <w:autoSpaceDE/>
        <w:autoSpaceDN/>
        <w:adjustRightInd/>
        <w:ind w:firstLine="567"/>
        <w:outlineLvl w:val="1"/>
        <w:rPr>
          <w:rFonts w:ascii="Times New Roman" w:eastAsiaTheme="majorEastAsia" w:hAnsi="Times New Roman" w:cs="Times New Roman"/>
          <w:b/>
          <w:bCs/>
          <w:lang w:eastAsia="en-US"/>
        </w:rPr>
      </w:pPr>
      <w:r w:rsidRPr="00BD2F6E">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p>
    <w:p w14:paraId="1D34DEDA" w14:textId="77777777" w:rsidR="00450774" w:rsidRPr="00BD2F6E" w:rsidRDefault="00450774" w:rsidP="00450774">
      <w:pPr>
        <w:widowControl/>
        <w:autoSpaceDE/>
        <w:autoSpaceDN/>
        <w:adjustRightInd/>
        <w:ind w:firstLine="567"/>
        <w:rPr>
          <w:rFonts w:ascii="Times New Roman" w:eastAsiaTheme="minorHAnsi" w:hAnsi="Times New Roman" w:cs="Times New Roman"/>
          <w:lang w:eastAsia="en-US"/>
        </w:rPr>
      </w:pPr>
      <w:r w:rsidRPr="00BD2F6E">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1E858ACE" w14:textId="77777777" w:rsidR="00450774" w:rsidRPr="00BD2F6E" w:rsidRDefault="00450774" w:rsidP="00DD5CF7">
      <w:pPr>
        <w:widowControl/>
        <w:autoSpaceDE/>
        <w:autoSpaceDN/>
        <w:adjustRightInd/>
        <w:ind w:firstLine="0"/>
        <w:jc w:val="left"/>
        <w:rPr>
          <w:rFonts w:ascii="Times New Roman" w:eastAsiaTheme="minorHAnsi" w:hAnsi="Times New Roman" w:cs="Times New Roman"/>
          <w:lang w:eastAsia="en-US"/>
        </w:rPr>
      </w:pPr>
    </w:p>
    <w:p w14:paraId="4C427FD2" w14:textId="77777777" w:rsidR="00DD5CF7" w:rsidRPr="00BD2F6E" w:rsidRDefault="00DD5CF7" w:rsidP="00DD5CF7">
      <w:pPr>
        <w:keepNext/>
        <w:keepLines/>
        <w:widowControl/>
        <w:autoSpaceDE/>
        <w:autoSpaceDN/>
        <w:adjustRightInd/>
        <w:ind w:firstLine="0"/>
        <w:outlineLvl w:val="0"/>
        <w:rPr>
          <w:rFonts w:ascii="Times New Roman" w:eastAsiaTheme="majorEastAsia" w:hAnsi="Times New Roman" w:cs="Times New Roman"/>
          <w:b/>
          <w:bCs/>
          <w:lang w:eastAsia="en-US"/>
        </w:rPr>
      </w:pPr>
      <w:bookmarkStart w:id="132" w:name="_Toc177981556"/>
      <w:r w:rsidRPr="00BD2F6E">
        <w:rPr>
          <w:rFonts w:ascii="Times New Roman" w:eastAsia="Tahoma" w:hAnsi="Times New Roman" w:cs="Times New Roman"/>
          <w:b/>
          <w:bCs/>
          <w:lang w:eastAsia="en-US"/>
        </w:rPr>
        <w:t>3. Зона застройки малоэтажными жилыми домами (Ж2)</w:t>
      </w:r>
      <w:bookmarkEnd w:id="132"/>
    </w:p>
    <w:p w14:paraId="2E2E7EA5"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Зона малоэтажной смешанной жилой застройки Ж2 выделена для формирования жилых районов с размещением отдельно стоящих индивидуальных жилых домов не выше 3 этажей, блокированных домов с приквартирными участками не выше 3 этажей, многоквартирных малоэтажных жилых домов не выше 4 этажей, с минимально разрешенным набором услуг местного значения </w:t>
      </w:r>
    </w:p>
    <w:p w14:paraId="48BD543C"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225568E6"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33" w:name="_Toc177981557"/>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33"/>
    </w:p>
    <w:tbl>
      <w:tblPr>
        <w:tblStyle w:val="2f4"/>
        <w:tblW w:w="15446" w:type="dxa"/>
        <w:tblLook w:val="04A0" w:firstRow="1" w:lastRow="0" w:firstColumn="1" w:lastColumn="0" w:noHBand="0" w:noVBand="1"/>
      </w:tblPr>
      <w:tblGrid>
        <w:gridCol w:w="540"/>
        <w:gridCol w:w="1990"/>
        <w:gridCol w:w="1731"/>
        <w:gridCol w:w="4013"/>
        <w:gridCol w:w="7172"/>
      </w:tblGrid>
      <w:tr w:rsidR="00DD5CF7" w:rsidRPr="00BD2F6E" w14:paraId="79A54680" w14:textId="77777777" w:rsidTr="001C5D08">
        <w:tc>
          <w:tcPr>
            <w:tcW w:w="540" w:type="dxa"/>
          </w:tcPr>
          <w:p w14:paraId="41A616FF" w14:textId="77777777" w:rsidR="00DD5CF7" w:rsidRPr="00BD2F6E" w:rsidRDefault="00DD5CF7" w:rsidP="000A4CE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90" w:type="dxa"/>
          </w:tcPr>
          <w:p w14:paraId="1BCD0D81" w14:textId="77777777" w:rsidR="00DD5CF7" w:rsidRPr="00BD2F6E" w:rsidRDefault="00DD5CF7" w:rsidP="000A4CE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248BD1AD" w14:textId="77777777" w:rsidR="00DD5CF7" w:rsidRPr="00BD2F6E" w:rsidRDefault="00DD5CF7" w:rsidP="000A4CE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13" w:type="dxa"/>
          </w:tcPr>
          <w:p w14:paraId="22F79C16" w14:textId="77777777" w:rsidR="00DD5CF7" w:rsidRPr="00BD2F6E" w:rsidRDefault="00DD5CF7" w:rsidP="000A4CE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172" w:type="dxa"/>
          </w:tcPr>
          <w:p w14:paraId="102BC15A" w14:textId="77777777" w:rsidR="00DD5CF7" w:rsidRPr="00BD2F6E" w:rsidRDefault="00DD5CF7" w:rsidP="000A4CE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3FF15B51" w14:textId="77777777" w:rsidTr="001C5D08">
        <w:tc>
          <w:tcPr>
            <w:tcW w:w="540" w:type="dxa"/>
            <w:vMerge w:val="restart"/>
          </w:tcPr>
          <w:p w14:paraId="548E8E2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90" w:type="dxa"/>
            <w:vMerge w:val="restart"/>
          </w:tcPr>
          <w:p w14:paraId="7BF0D0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Малоэтажная многоквартирная жилая застройка</w:t>
            </w:r>
          </w:p>
        </w:tc>
        <w:tc>
          <w:tcPr>
            <w:tcW w:w="1731" w:type="dxa"/>
            <w:vMerge w:val="restart"/>
          </w:tcPr>
          <w:p w14:paraId="60711B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2.1.1</w:t>
            </w:r>
          </w:p>
        </w:tc>
        <w:tc>
          <w:tcPr>
            <w:tcW w:w="4013" w:type="dxa"/>
            <w:vMerge w:val="restart"/>
          </w:tcPr>
          <w:p w14:paraId="6E308D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 </w:t>
            </w:r>
          </w:p>
        </w:tc>
        <w:tc>
          <w:tcPr>
            <w:tcW w:w="7172" w:type="dxa"/>
          </w:tcPr>
          <w:p w14:paraId="57B7C444" w14:textId="5B342F82"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0A4CEC" w:rsidRPr="00BD2F6E">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4E8A4F48" w14:textId="77777777" w:rsidTr="001C5D08">
        <w:tc>
          <w:tcPr>
            <w:tcW w:w="540" w:type="dxa"/>
            <w:vMerge/>
          </w:tcPr>
          <w:p w14:paraId="2948FA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6FBF1D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1C95A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749558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207F4B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 кв.м.</w:t>
            </w:r>
          </w:p>
        </w:tc>
      </w:tr>
      <w:tr w:rsidR="00DD5CF7" w:rsidRPr="00BD2F6E" w14:paraId="6E833D3D" w14:textId="77777777" w:rsidTr="001C5D08">
        <w:tc>
          <w:tcPr>
            <w:tcW w:w="540" w:type="dxa"/>
            <w:vMerge/>
          </w:tcPr>
          <w:p w14:paraId="2B1056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2CC0E7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F90BD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6EC313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4CE0FE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24 м.</w:t>
            </w:r>
          </w:p>
        </w:tc>
      </w:tr>
      <w:tr w:rsidR="00DD5CF7" w:rsidRPr="00BD2F6E" w14:paraId="1D501DE6" w14:textId="77777777" w:rsidTr="001C5D08">
        <w:tc>
          <w:tcPr>
            <w:tcW w:w="540" w:type="dxa"/>
            <w:vMerge/>
          </w:tcPr>
          <w:p w14:paraId="3BD13E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6566F3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99ADE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055FC3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45CB24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место допустимого размещения зданий, строений, сооружений,  принимается с учетом строений, расположенных на смежных земельных участках, в соответствии с противопожарными и зооветеринарными требованиями, согласно документации по планировке территории, утвержденной в порядке, предусмотренном действующим законодательством.</w:t>
            </w:r>
          </w:p>
        </w:tc>
      </w:tr>
      <w:tr w:rsidR="00DD5CF7" w:rsidRPr="00BD2F6E" w14:paraId="3CA93C92" w14:textId="77777777" w:rsidTr="001C5D08">
        <w:tc>
          <w:tcPr>
            <w:tcW w:w="540" w:type="dxa"/>
            <w:vMerge/>
          </w:tcPr>
          <w:p w14:paraId="2597CE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4BD35B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65DFE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5F03F6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3624CB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436B02A6" w14:textId="77777777" w:rsidTr="001C5D08">
        <w:tc>
          <w:tcPr>
            <w:tcW w:w="540" w:type="dxa"/>
            <w:vMerge/>
          </w:tcPr>
          <w:p w14:paraId="438593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766E82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880D0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50CB57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23EC83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4 этажа.</w:t>
            </w:r>
          </w:p>
        </w:tc>
      </w:tr>
      <w:tr w:rsidR="00DD5CF7" w:rsidRPr="00BD2F6E" w14:paraId="51CAA130" w14:textId="77777777" w:rsidTr="001C5D08">
        <w:tc>
          <w:tcPr>
            <w:tcW w:w="540" w:type="dxa"/>
            <w:vMerge/>
          </w:tcPr>
          <w:p w14:paraId="7B517E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005FCF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6B812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0EA8F3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028560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67F34EE3" w14:textId="77777777" w:rsidTr="001C5D08">
        <w:tc>
          <w:tcPr>
            <w:tcW w:w="540" w:type="dxa"/>
            <w:vMerge/>
          </w:tcPr>
          <w:p w14:paraId="659686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5ABD770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18D2A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0F9515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65617C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41C9CD2C" w14:textId="77777777" w:rsidTr="001C5D08">
        <w:tc>
          <w:tcPr>
            <w:tcW w:w="540" w:type="dxa"/>
            <w:vMerge/>
          </w:tcPr>
          <w:p w14:paraId="7C2640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628031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AEBCC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731481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74BE40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15%.</w:t>
            </w:r>
          </w:p>
        </w:tc>
      </w:tr>
      <w:tr w:rsidR="00DD5CF7" w:rsidRPr="00BD2F6E" w14:paraId="41407A7E" w14:textId="77777777" w:rsidTr="001C5D08">
        <w:tc>
          <w:tcPr>
            <w:tcW w:w="540" w:type="dxa"/>
            <w:vMerge/>
          </w:tcPr>
          <w:p w14:paraId="75D0E7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6A5A77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BA728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46B8E1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3DAA16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минимальный/максимальный КИТ - 0,4-0,8. 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r w:rsidRPr="00BD2F6E">
              <w:rPr>
                <w:rFonts w:ascii="Times New Roman" w:eastAsia="Tahoma" w:hAnsi="Times New Roman" w:cs="Times New Roman"/>
                <w:lang w:eastAsia="en-US"/>
              </w:rPr>
              <w:br/>
              <w:t>Ограничение использования объектов капитального строительства: размещение объектов бытового обслуживания, административного и общественного назначения в нижних этажах жилых домов производить в соответствии с Федеральным законом от 22 июля 2008 года N 123-ФЗ "Технический регламент о требованиях пожарной безопасности" (с изменениями от 25.12.2023 N 665-ФЗ), Федеральным законом от 30 декабря 2009 года N 384-ФЗ "Технический регламент о безопасности зданий и сооружений" (с изменениями от 25.12.2023 N 653-ФЗ), Санитарно- эпидемиологическими правилами и нормативами СанПиН 2.1.2.2645-10 "Санитарно- эпидемиологические требования к условиям проживания в жилых зданиях и помещениях", Санитарно-эпидемиологическими правилами и нормативами СанПиН 2.2.1/2.1.1.1200-03 "Санитарно-защитные зоны и санитарная классификация предприятий, сооружений и иных объектов", Сводом правил "Градостроительство. Планировка и застройка городских и сельских поселений. Актуализированная редакция СНиП 2.07.01-89*.</w:t>
            </w:r>
          </w:p>
        </w:tc>
      </w:tr>
      <w:tr w:rsidR="00DD5CF7" w:rsidRPr="00BD2F6E" w14:paraId="173C212F" w14:textId="77777777" w:rsidTr="001C5D08">
        <w:tc>
          <w:tcPr>
            <w:tcW w:w="540" w:type="dxa"/>
            <w:vMerge w:val="restart"/>
          </w:tcPr>
          <w:p w14:paraId="61A80F6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90" w:type="dxa"/>
            <w:vMerge w:val="restart"/>
          </w:tcPr>
          <w:p w14:paraId="07640E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Блокированная жилая застройка</w:t>
            </w:r>
          </w:p>
        </w:tc>
        <w:tc>
          <w:tcPr>
            <w:tcW w:w="1731" w:type="dxa"/>
            <w:vMerge w:val="restart"/>
          </w:tcPr>
          <w:p w14:paraId="249113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2.3</w:t>
            </w:r>
          </w:p>
        </w:tc>
        <w:tc>
          <w:tcPr>
            <w:tcW w:w="4013" w:type="dxa"/>
            <w:vMerge w:val="restart"/>
          </w:tcPr>
          <w:p w14:paraId="6CA6AC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7172" w:type="dxa"/>
          </w:tcPr>
          <w:p w14:paraId="5135C7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tc>
      </w:tr>
      <w:tr w:rsidR="00DD5CF7" w:rsidRPr="00BD2F6E" w14:paraId="4D3E5203" w14:textId="77777777" w:rsidTr="001C5D08">
        <w:tc>
          <w:tcPr>
            <w:tcW w:w="540" w:type="dxa"/>
            <w:vMerge/>
          </w:tcPr>
          <w:p w14:paraId="78D1D0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242B5E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ECEA7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490014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2331EC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66E67C74" w14:textId="77777777" w:rsidTr="001C5D08">
        <w:tc>
          <w:tcPr>
            <w:tcW w:w="540" w:type="dxa"/>
            <w:vMerge/>
          </w:tcPr>
          <w:p w14:paraId="6ADD2A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41C217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E154A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21DDF4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5AED91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6 м на один блок.</w:t>
            </w:r>
          </w:p>
        </w:tc>
      </w:tr>
      <w:tr w:rsidR="00DD5CF7" w:rsidRPr="00BD2F6E" w14:paraId="3AAF5609" w14:textId="77777777" w:rsidTr="001C5D08">
        <w:tc>
          <w:tcPr>
            <w:tcW w:w="540" w:type="dxa"/>
            <w:vMerge/>
          </w:tcPr>
          <w:p w14:paraId="33414E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6B702E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9B3C6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10CC4D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08C2F7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за исключением блокировки жилых домов, в таких случаях блокированные дома располагаются по границе общей стеной (без проемов) с отступом 0 м..</w:t>
            </w:r>
          </w:p>
        </w:tc>
      </w:tr>
      <w:tr w:rsidR="00DD5CF7" w:rsidRPr="00BD2F6E" w14:paraId="421B558C" w14:textId="77777777" w:rsidTr="001C5D08">
        <w:tc>
          <w:tcPr>
            <w:tcW w:w="540" w:type="dxa"/>
            <w:vMerge/>
          </w:tcPr>
          <w:p w14:paraId="73845D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3805D2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26D12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3D6A6C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36C1C124" w14:textId="2A28290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0B4D09">
              <w:rPr>
                <w:rFonts w:ascii="Times New Roman" w:eastAsia="Tahoma" w:hAnsi="Times New Roman" w:cs="Times New Roman"/>
                <w:lang w:eastAsia="en-US"/>
              </w:rPr>
              <w:t>3</w:t>
            </w:r>
            <w:r w:rsidRPr="00BD2F6E">
              <w:rPr>
                <w:rFonts w:ascii="Times New Roman" w:eastAsia="Tahoma" w:hAnsi="Times New Roman" w:cs="Times New Roman"/>
                <w:lang w:eastAsia="en-US"/>
              </w:rPr>
              <w:t>.</w:t>
            </w:r>
          </w:p>
        </w:tc>
      </w:tr>
      <w:tr w:rsidR="00DD5CF7" w:rsidRPr="00BD2F6E" w14:paraId="70A78EF4" w14:textId="77777777" w:rsidTr="001C5D08">
        <w:tc>
          <w:tcPr>
            <w:tcW w:w="540" w:type="dxa"/>
            <w:vMerge/>
          </w:tcPr>
          <w:p w14:paraId="2DADC3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7E200E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EDFFD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621E64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42F94A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1C5D08" w:rsidRPr="00BD2F6E" w14:paraId="5225F36C" w14:textId="77777777" w:rsidTr="001C5D08">
        <w:trPr>
          <w:trHeight w:val="546"/>
        </w:trPr>
        <w:tc>
          <w:tcPr>
            <w:tcW w:w="540" w:type="dxa"/>
            <w:vMerge/>
          </w:tcPr>
          <w:p w14:paraId="6724226C"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704965C5"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AD21CEB"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79AC4201"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606D0A03" w14:textId="77777777" w:rsidR="001C5D08" w:rsidRPr="00BD2F6E" w:rsidRDefault="001C5D08"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15%.</w:t>
            </w:r>
          </w:p>
        </w:tc>
      </w:tr>
      <w:tr w:rsidR="00DD5CF7" w:rsidRPr="00BD2F6E" w14:paraId="4E5E8A61" w14:textId="77777777" w:rsidTr="001C5D08">
        <w:tc>
          <w:tcPr>
            <w:tcW w:w="540" w:type="dxa"/>
            <w:vMerge w:val="restart"/>
          </w:tcPr>
          <w:p w14:paraId="66BB2A3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90" w:type="dxa"/>
            <w:vMerge w:val="restart"/>
          </w:tcPr>
          <w:p w14:paraId="354F04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гаражей для собственных нужд</w:t>
            </w:r>
          </w:p>
        </w:tc>
        <w:tc>
          <w:tcPr>
            <w:tcW w:w="1731" w:type="dxa"/>
            <w:vMerge w:val="restart"/>
          </w:tcPr>
          <w:p w14:paraId="336012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2.7.2</w:t>
            </w:r>
          </w:p>
        </w:tc>
        <w:tc>
          <w:tcPr>
            <w:tcW w:w="4013" w:type="dxa"/>
            <w:vMerge w:val="restart"/>
          </w:tcPr>
          <w:p w14:paraId="07BD53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7172" w:type="dxa"/>
          </w:tcPr>
          <w:p w14:paraId="0541F4F2" w14:textId="2F3ED2C9"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1C5D08">
              <w:rPr>
                <w:rFonts w:ascii="Times New Roman" w:eastAsia="Tahoma" w:hAnsi="Times New Roman" w:cs="Times New Roman"/>
                <w:lang w:eastAsia="en-US"/>
              </w:rPr>
              <w:t>20</w:t>
            </w:r>
            <w:r w:rsidRPr="00BD2F6E">
              <w:rPr>
                <w:rFonts w:ascii="Times New Roman" w:eastAsia="Tahoma" w:hAnsi="Times New Roman" w:cs="Times New Roman"/>
                <w:lang w:eastAsia="en-US"/>
              </w:rPr>
              <w:t xml:space="preserve"> кв.м.</w:t>
            </w:r>
          </w:p>
        </w:tc>
      </w:tr>
      <w:tr w:rsidR="00DD5CF7" w:rsidRPr="00BD2F6E" w14:paraId="78DF11F2" w14:textId="77777777" w:rsidTr="001C5D08">
        <w:tc>
          <w:tcPr>
            <w:tcW w:w="540" w:type="dxa"/>
            <w:vMerge/>
          </w:tcPr>
          <w:p w14:paraId="1BEF9A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52017D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E2D46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49F76E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3459EC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60 кв.м.</w:t>
            </w:r>
          </w:p>
        </w:tc>
      </w:tr>
      <w:tr w:rsidR="00DD5CF7" w:rsidRPr="00BD2F6E" w14:paraId="63FE58B6" w14:textId="77777777" w:rsidTr="001C5D08">
        <w:tc>
          <w:tcPr>
            <w:tcW w:w="540" w:type="dxa"/>
            <w:vMerge/>
          </w:tcPr>
          <w:p w14:paraId="20C073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120B1A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EFC24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3A0F70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7D55E9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со всех сторон. В условиях существующей застройки, а также при строительстве или реконструкции гаражей в общей линии застройки гаражей, допускается осуществлять строительство без отступов от границ участка.</w:t>
            </w:r>
          </w:p>
        </w:tc>
      </w:tr>
      <w:tr w:rsidR="00DD5CF7" w:rsidRPr="00BD2F6E" w14:paraId="7594E4D8" w14:textId="77777777" w:rsidTr="001C5D08">
        <w:tc>
          <w:tcPr>
            <w:tcW w:w="540" w:type="dxa"/>
            <w:vMerge/>
          </w:tcPr>
          <w:p w14:paraId="2F9E3B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6450E6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EB6A5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10055A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3874D825" w14:textId="090E0BB2"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1C5D08">
              <w:rPr>
                <w:rFonts w:ascii="Times New Roman" w:eastAsia="Tahoma" w:hAnsi="Times New Roman" w:cs="Times New Roman"/>
                <w:lang w:eastAsia="en-US"/>
              </w:rPr>
              <w:t>2.</w:t>
            </w:r>
          </w:p>
        </w:tc>
      </w:tr>
      <w:tr w:rsidR="00DD5CF7" w:rsidRPr="00BD2F6E" w14:paraId="0AB1DB32" w14:textId="77777777" w:rsidTr="001C5D08">
        <w:tc>
          <w:tcPr>
            <w:tcW w:w="540" w:type="dxa"/>
            <w:vMerge/>
          </w:tcPr>
          <w:p w14:paraId="6C1C37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119439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E6C52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1CA330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3B88D0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43CD02DA" w14:textId="77777777" w:rsidTr="001C5D08">
        <w:tc>
          <w:tcPr>
            <w:tcW w:w="540" w:type="dxa"/>
            <w:vMerge/>
          </w:tcPr>
          <w:p w14:paraId="6432B3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0820FB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466E8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2AF89B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1E732E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 условиях существующей застройки, а также при строительстве или реконструкции гаражей в общей линии застройки гаражей, допускается осуществлять строительство без отступов от границ участка.</w:t>
            </w:r>
          </w:p>
        </w:tc>
      </w:tr>
      <w:tr w:rsidR="00DD5CF7" w:rsidRPr="00BD2F6E" w14:paraId="54A12BB2" w14:textId="77777777" w:rsidTr="001C5D08">
        <w:tc>
          <w:tcPr>
            <w:tcW w:w="540" w:type="dxa"/>
            <w:vMerge w:val="restart"/>
          </w:tcPr>
          <w:p w14:paraId="2AF3512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90" w:type="dxa"/>
            <w:vMerge w:val="restart"/>
          </w:tcPr>
          <w:p w14:paraId="537DAE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731" w:type="dxa"/>
            <w:vMerge w:val="restart"/>
          </w:tcPr>
          <w:p w14:paraId="17A1C9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13" w:type="dxa"/>
            <w:vMerge w:val="restart"/>
          </w:tcPr>
          <w:p w14:paraId="34BB4F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172" w:type="dxa"/>
          </w:tcPr>
          <w:p w14:paraId="10F2FB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42156981" w14:textId="77777777" w:rsidTr="001C5D08">
        <w:tc>
          <w:tcPr>
            <w:tcW w:w="540" w:type="dxa"/>
            <w:vMerge/>
          </w:tcPr>
          <w:p w14:paraId="461625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5AA997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7273C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773BBF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4A1FD4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57E58226" w14:textId="77777777" w:rsidTr="001C5D08">
        <w:tc>
          <w:tcPr>
            <w:tcW w:w="540" w:type="dxa"/>
            <w:vMerge/>
          </w:tcPr>
          <w:p w14:paraId="4A7D61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471A79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DC282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0A1F14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655062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7C942EB1" w14:textId="77777777" w:rsidTr="001C5D08">
        <w:tc>
          <w:tcPr>
            <w:tcW w:w="540" w:type="dxa"/>
            <w:vMerge/>
          </w:tcPr>
          <w:p w14:paraId="1ABED1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257FE7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6EC24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1C4D70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61E07F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38B26604" w14:textId="77777777" w:rsidTr="001C5D08">
        <w:tc>
          <w:tcPr>
            <w:tcW w:w="540" w:type="dxa"/>
            <w:vMerge/>
          </w:tcPr>
          <w:p w14:paraId="5BD03E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5EF00F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A978E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633E3A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655994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5349D54E" w14:textId="77777777" w:rsidTr="001C5D08">
        <w:tc>
          <w:tcPr>
            <w:tcW w:w="540" w:type="dxa"/>
            <w:vMerge/>
          </w:tcPr>
          <w:p w14:paraId="2F008A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42C2FC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D5EA8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437CA2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1F6726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3F35F0F2" w14:textId="77777777" w:rsidTr="001C5D08">
        <w:tc>
          <w:tcPr>
            <w:tcW w:w="540" w:type="dxa"/>
            <w:vMerge/>
          </w:tcPr>
          <w:p w14:paraId="5288EA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69AA4F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5B52E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52C70A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38F8E3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64B7A3E7" w14:textId="77777777" w:rsidTr="001C5D08">
        <w:tc>
          <w:tcPr>
            <w:tcW w:w="540" w:type="dxa"/>
            <w:vMerge/>
          </w:tcPr>
          <w:p w14:paraId="13694F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4A0F54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922F2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5CB77C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06256C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678C6C8D" w14:textId="77777777" w:rsidTr="001C5D08">
        <w:tc>
          <w:tcPr>
            <w:tcW w:w="540" w:type="dxa"/>
            <w:vMerge/>
          </w:tcPr>
          <w:p w14:paraId="7417B3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4C3BF2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2DD91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7911F0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405067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291D431B" w14:textId="77777777" w:rsidTr="001C5D08">
        <w:tc>
          <w:tcPr>
            <w:tcW w:w="540" w:type="dxa"/>
            <w:vMerge w:val="restart"/>
          </w:tcPr>
          <w:p w14:paraId="112D393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90" w:type="dxa"/>
            <w:vMerge w:val="restart"/>
          </w:tcPr>
          <w:p w14:paraId="0EF98E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Площадки для занятий спортом</w:t>
            </w:r>
          </w:p>
        </w:tc>
        <w:tc>
          <w:tcPr>
            <w:tcW w:w="1731" w:type="dxa"/>
            <w:vMerge w:val="restart"/>
          </w:tcPr>
          <w:p w14:paraId="16E5974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5.1.3</w:t>
            </w:r>
          </w:p>
        </w:tc>
        <w:tc>
          <w:tcPr>
            <w:tcW w:w="4013" w:type="dxa"/>
            <w:vMerge w:val="restart"/>
          </w:tcPr>
          <w:p w14:paraId="00E8E4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172" w:type="dxa"/>
          </w:tcPr>
          <w:p w14:paraId="019E18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 кв.м.</w:t>
            </w:r>
          </w:p>
        </w:tc>
      </w:tr>
      <w:tr w:rsidR="00DD5CF7" w:rsidRPr="00BD2F6E" w14:paraId="65AB1E9E" w14:textId="77777777" w:rsidTr="001C5D08">
        <w:tc>
          <w:tcPr>
            <w:tcW w:w="540" w:type="dxa"/>
            <w:vMerge/>
          </w:tcPr>
          <w:p w14:paraId="62A438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51235D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4CBF3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2F498C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338DE5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2BD7E47A" w14:textId="77777777" w:rsidTr="001C5D08">
        <w:tc>
          <w:tcPr>
            <w:tcW w:w="540" w:type="dxa"/>
            <w:vMerge/>
          </w:tcPr>
          <w:p w14:paraId="70C284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716386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22FFE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565054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62D1F6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со всех сторон.</w:t>
            </w:r>
          </w:p>
        </w:tc>
      </w:tr>
      <w:tr w:rsidR="00DD5CF7" w:rsidRPr="00BD2F6E" w14:paraId="62AA901C" w14:textId="77777777" w:rsidTr="001C5D08">
        <w:tc>
          <w:tcPr>
            <w:tcW w:w="540" w:type="dxa"/>
            <w:vMerge/>
          </w:tcPr>
          <w:p w14:paraId="1464DA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7C2B23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E081D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3872B8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2418B3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10 м.</w:t>
            </w:r>
          </w:p>
        </w:tc>
      </w:tr>
      <w:tr w:rsidR="00DD5CF7" w:rsidRPr="00BD2F6E" w14:paraId="378EB179" w14:textId="77777777" w:rsidTr="001C5D08">
        <w:tc>
          <w:tcPr>
            <w:tcW w:w="540" w:type="dxa"/>
            <w:vMerge/>
          </w:tcPr>
          <w:p w14:paraId="446769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4E5578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00988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48B355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22D745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90%.</w:t>
            </w:r>
          </w:p>
        </w:tc>
      </w:tr>
      <w:tr w:rsidR="00DD5CF7" w:rsidRPr="00BD2F6E" w14:paraId="63FF7CC1" w14:textId="77777777" w:rsidTr="001C5D08">
        <w:tc>
          <w:tcPr>
            <w:tcW w:w="540" w:type="dxa"/>
          </w:tcPr>
          <w:p w14:paraId="783B511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90" w:type="dxa"/>
          </w:tcPr>
          <w:p w14:paraId="16A39D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731" w:type="dxa"/>
          </w:tcPr>
          <w:p w14:paraId="1DDB3A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13" w:type="dxa"/>
          </w:tcPr>
          <w:p w14:paraId="7E72AD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172" w:type="dxa"/>
            <w:vMerge w:val="restart"/>
          </w:tcPr>
          <w:p w14:paraId="10889D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5AC14BAE" w14:textId="77777777" w:rsidTr="001C5D08">
        <w:tc>
          <w:tcPr>
            <w:tcW w:w="540" w:type="dxa"/>
          </w:tcPr>
          <w:p w14:paraId="5B61EC8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1990" w:type="dxa"/>
          </w:tcPr>
          <w:p w14:paraId="56BCC1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731" w:type="dxa"/>
          </w:tcPr>
          <w:p w14:paraId="225460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13" w:type="dxa"/>
          </w:tcPr>
          <w:p w14:paraId="1A0C2D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172" w:type="dxa"/>
            <w:vMerge/>
          </w:tcPr>
          <w:p w14:paraId="60348A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54FC8B3F" w14:textId="77777777" w:rsidTr="001C5D08">
        <w:tc>
          <w:tcPr>
            <w:tcW w:w="540" w:type="dxa"/>
          </w:tcPr>
          <w:p w14:paraId="44813FE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1990" w:type="dxa"/>
          </w:tcPr>
          <w:p w14:paraId="2D7D7E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731" w:type="dxa"/>
          </w:tcPr>
          <w:p w14:paraId="425C59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13" w:type="dxa"/>
          </w:tcPr>
          <w:p w14:paraId="6BD345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172" w:type="dxa"/>
            <w:vMerge/>
          </w:tcPr>
          <w:p w14:paraId="232171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5D5C1582" w14:textId="77777777" w:rsidTr="001C5D08">
        <w:tc>
          <w:tcPr>
            <w:tcW w:w="540" w:type="dxa"/>
            <w:vMerge w:val="restart"/>
          </w:tcPr>
          <w:p w14:paraId="7776CE7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1990" w:type="dxa"/>
            <w:vMerge w:val="restart"/>
          </w:tcPr>
          <w:p w14:paraId="23DACE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Земельные участки, входящие в состав общего имущества собственников индивидуальных жилых домов в малоэтажном жилом комплексе</w:t>
            </w:r>
          </w:p>
        </w:tc>
        <w:tc>
          <w:tcPr>
            <w:tcW w:w="1731" w:type="dxa"/>
            <w:vMerge w:val="restart"/>
          </w:tcPr>
          <w:p w14:paraId="1C2151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14.0</w:t>
            </w:r>
          </w:p>
        </w:tc>
        <w:tc>
          <w:tcPr>
            <w:tcW w:w="4013" w:type="dxa"/>
            <w:vMerge w:val="restart"/>
          </w:tcPr>
          <w:p w14:paraId="453118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7172" w:type="dxa"/>
          </w:tcPr>
          <w:p w14:paraId="07943F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 кв.м.</w:t>
            </w:r>
          </w:p>
        </w:tc>
      </w:tr>
      <w:tr w:rsidR="00DD5CF7" w:rsidRPr="00BD2F6E" w14:paraId="05BF7871" w14:textId="77777777" w:rsidTr="001C5D08">
        <w:tc>
          <w:tcPr>
            <w:tcW w:w="540" w:type="dxa"/>
            <w:vMerge/>
          </w:tcPr>
          <w:p w14:paraId="30B1FC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3730F0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B8FDF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098A43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184763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6 м.</w:t>
            </w:r>
          </w:p>
        </w:tc>
      </w:tr>
      <w:tr w:rsidR="00DD5CF7" w:rsidRPr="00BD2F6E" w14:paraId="4575C1F0" w14:textId="77777777" w:rsidTr="001C5D08">
        <w:tc>
          <w:tcPr>
            <w:tcW w:w="540" w:type="dxa"/>
            <w:vMerge/>
          </w:tcPr>
          <w:p w14:paraId="1D7C40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42D553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CF4BE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243BC9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24B4C1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со всех сторон.</w:t>
            </w:r>
          </w:p>
        </w:tc>
      </w:tr>
      <w:tr w:rsidR="00DD5CF7" w:rsidRPr="00BD2F6E" w14:paraId="656BAF25" w14:textId="77777777" w:rsidTr="001C5D08">
        <w:tc>
          <w:tcPr>
            <w:tcW w:w="540" w:type="dxa"/>
            <w:vMerge/>
          </w:tcPr>
          <w:p w14:paraId="519DFC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34F4BA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BB1AD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5A6AC1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4C8D57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1 этаж.</w:t>
            </w:r>
          </w:p>
        </w:tc>
      </w:tr>
      <w:tr w:rsidR="00DD5CF7" w:rsidRPr="00BD2F6E" w14:paraId="0999918D" w14:textId="77777777" w:rsidTr="001C5D08">
        <w:tc>
          <w:tcPr>
            <w:tcW w:w="540" w:type="dxa"/>
            <w:vMerge/>
          </w:tcPr>
          <w:p w14:paraId="6F2B153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62D941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3C24F3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106543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17D2B5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6 м.</w:t>
            </w:r>
          </w:p>
        </w:tc>
      </w:tr>
      <w:tr w:rsidR="00DD5CF7" w:rsidRPr="00BD2F6E" w14:paraId="69BEAA4C" w14:textId="77777777" w:rsidTr="001C5D08">
        <w:tc>
          <w:tcPr>
            <w:tcW w:w="540" w:type="dxa"/>
            <w:vMerge/>
          </w:tcPr>
          <w:p w14:paraId="637182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90" w:type="dxa"/>
            <w:vMerge/>
          </w:tcPr>
          <w:p w14:paraId="14B77F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EA827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74069F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72" w:type="dxa"/>
          </w:tcPr>
          <w:p w14:paraId="3D1BAC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Иные параметры – не подлежит установлению.</w:t>
            </w:r>
          </w:p>
        </w:tc>
      </w:tr>
    </w:tbl>
    <w:p w14:paraId="52980511"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2D0746C0"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34" w:name="_Toc177981558"/>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34"/>
    </w:p>
    <w:p w14:paraId="0B320AF8"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19DB900E"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35" w:name="_Toc177981559"/>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35"/>
    </w:p>
    <w:tbl>
      <w:tblPr>
        <w:tblStyle w:val="2f4"/>
        <w:tblW w:w="15446" w:type="dxa"/>
        <w:tblLook w:val="04A0" w:firstRow="1" w:lastRow="0" w:firstColumn="1" w:lastColumn="0" w:noHBand="0" w:noVBand="1"/>
      </w:tblPr>
      <w:tblGrid>
        <w:gridCol w:w="540"/>
        <w:gridCol w:w="2012"/>
        <w:gridCol w:w="1731"/>
        <w:gridCol w:w="4013"/>
        <w:gridCol w:w="7150"/>
      </w:tblGrid>
      <w:tr w:rsidR="00DD5CF7" w:rsidRPr="00BD2F6E" w14:paraId="6E983F7B" w14:textId="77777777" w:rsidTr="000A4CEC">
        <w:tc>
          <w:tcPr>
            <w:tcW w:w="540" w:type="dxa"/>
          </w:tcPr>
          <w:p w14:paraId="17323943" w14:textId="77777777" w:rsidR="00DD5CF7" w:rsidRPr="00BD2F6E" w:rsidRDefault="00DD5CF7" w:rsidP="000A4CE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012" w:type="dxa"/>
          </w:tcPr>
          <w:p w14:paraId="7CCB8073" w14:textId="77777777" w:rsidR="00DD5CF7" w:rsidRPr="00BD2F6E" w:rsidRDefault="00DD5CF7" w:rsidP="000A4CE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260BB610" w14:textId="77777777" w:rsidR="00DD5CF7" w:rsidRPr="00BD2F6E" w:rsidRDefault="00DD5CF7" w:rsidP="000A4CE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13" w:type="dxa"/>
          </w:tcPr>
          <w:p w14:paraId="2A544813" w14:textId="77777777" w:rsidR="00DD5CF7" w:rsidRPr="00BD2F6E" w:rsidRDefault="00DD5CF7" w:rsidP="000A4CE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150" w:type="dxa"/>
          </w:tcPr>
          <w:p w14:paraId="7E5DC695" w14:textId="77777777" w:rsidR="00DD5CF7" w:rsidRPr="00BD2F6E" w:rsidRDefault="00DD5CF7" w:rsidP="000A4CE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6AB226F3" w14:textId="77777777" w:rsidTr="000A4CEC">
        <w:tc>
          <w:tcPr>
            <w:tcW w:w="540" w:type="dxa"/>
            <w:vMerge w:val="restart"/>
          </w:tcPr>
          <w:p w14:paraId="61C84D8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012" w:type="dxa"/>
            <w:vMerge w:val="restart"/>
          </w:tcPr>
          <w:p w14:paraId="5C538A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Блокированная жилая застройка</w:t>
            </w:r>
          </w:p>
        </w:tc>
        <w:tc>
          <w:tcPr>
            <w:tcW w:w="1731" w:type="dxa"/>
            <w:vMerge w:val="restart"/>
          </w:tcPr>
          <w:p w14:paraId="0BFD51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2.3</w:t>
            </w:r>
          </w:p>
        </w:tc>
        <w:tc>
          <w:tcPr>
            <w:tcW w:w="4013" w:type="dxa"/>
            <w:vMerge w:val="restart"/>
          </w:tcPr>
          <w:p w14:paraId="10256B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7150" w:type="dxa"/>
          </w:tcPr>
          <w:p w14:paraId="068D02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tc>
      </w:tr>
      <w:tr w:rsidR="00DD5CF7" w:rsidRPr="00BD2F6E" w14:paraId="55C7928B" w14:textId="77777777" w:rsidTr="000A4CEC">
        <w:tc>
          <w:tcPr>
            <w:tcW w:w="540" w:type="dxa"/>
            <w:vMerge/>
          </w:tcPr>
          <w:p w14:paraId="4F8D31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76AB84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D0C68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501EAA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0" w:type="dxa"/>
          </w:tcPr>
          <w:p w14:paraId="438EBB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28944C96" w14:textId="77777777" w:rsidTr="000A4CEC">
        <w:tc>
          <w:tcPr>
            <w:tcW w:w="540" w:type="dxa"/>
            <w:vMerge/>
          </w:tcPr>
          <w:p w14:paraId="644DCD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17E447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B9950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33BD8F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0" w:type="dxa"/>
          </w:tcPr>
          <w:p w14:paraId="0A4588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6 м на один блок.</w:t>
            </w:r>
          </w:p>
        </w:tc>
      </w:tr>
      <w:tr w:rsidR="00DD5CF7" w:rsidRPr="00BD2F6E" w14:paraId="2DCC8679" w14:textId="77777777" w:rsidTr="000A4CEC">
        <w:tc>
          <w:tcPr>
            <w:tcW w:w="540" w:type="dxa"/>
            <w:vMerge/>
          </w:tcPr>
          <w:p w14:paraId="5C4AD5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3DE50D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739AE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1AD83C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0" w:type="dxa"/>
          </w:tcPr>
          <w:p w14:paraId="748502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за исключением блокировки жилых домов, в таких случаях блокированные дома располагаются по границе общей стеной (без проемов) с отступом 0 м..</w:t>
            </w:r>
          </w:p>
        </w:tc>
      </w:tr>
      <w:tr w:rsidR="00DD5CF7" w:rsidRPr="00BD2F6E" w14:paraId="72754FE5" w14:textId="77777777" w:rsidTr="000A4CEC">
        <w:tc>
          <w:tcPr>
            <w:tcW w:w="540" w:type="dxa"/>
            <w:vMerge/>
          </w:tcPr>
          <w:p w14:paraId="1A4F98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7AA826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FC6FE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30281E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0" w:type="dxa"/>
          </w:tcPr>
          <w:p w14:paraId="0E33C0BA" w14:textId="4F494EBE"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0B4D09">
              <w:rPr>
                <w:rFonts w:ascii="Times New Roman" w:eastAsia="Tahoma" w:hAnsi="Times New Roman" w:cs="Times New Roman"/>
                <w:lang w:eastAsia="en-US"/>
              </w:rPr>
              <w:t>3</w:t>
            </w:r>
            <w:r w:rsidRPr="00BD2F6E">
              <w:rPr>
                <w:rFonts w:ascii="Times New Roman" w:eastAsia="Tahoma" w:hAnsi="Times New Roman" w:cs="Times New Roman"/>
                <w:lang w:eastAsia="en-US"/>
              </w:rPr>
              <w:t>.</w:t>
            </w:r>
          </w:p>
        </w:tc>
      </w:tr>
      <w:tr w:rsidR="00DD5CF7" w:rsidRPr="00BD2F6E" w14:paraId="0D2331B7" w14:textId="77777777" w:rsidTr="000A4CEC">
        <w:tc>
          <w:tcPr>
            <w:tcW w:w="540" w:type="dxa"/>
            <w:vMerge/>
          </w:tcPr>
          <w:p w14:paraId="19870A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6CA93D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3B812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37A39A2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0" w:type="dxa"/>
          </w:tcPr>
          <w:p w14:paraId="1A5D6C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0A4CEC" w:rsidRPr="00BD2F6E" w14:paraId="241D4B1E" w14:textId="77777777" w:rsidTr="00C97194">
        <w:trPr>
          <w:trHeight w:val="404"/>
        </w:trPr>
        <w:tc>
          <w:tcPr>
            <w:tcW w:w="540" w:type="dxa"/>
            <w:vMerge/>
          </w:tcPr>
          <w:p w14:paraId="1A36F307"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49161A33"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FF7FB61"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p>
        </w:tc>
        <w:tc>
          <w:tcPr>
            <w:tcW w:w="4013" w:type="dxa"/>
            <w:vMerge/>
          </w:tcPr>
          <w:p w14:paraId="1773A4D0"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p>
        </w:tc>
        <w:tc>
          <w:tcPr>
            <w:tcW w:w="7150" w:type="dxa"/>
          </w:tcPr>
          <w:p w14:paraId="4A867AAE"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15%.</w:t>
            </w:r>
          </w:p>
        </w:tc>
      </w:tr>
      <w:tr w:rsidR="000A4CEC" w:rsidRPr="00BD2F6E" w14:paraId="42BB406B" w14:textId="77777777" w:rsidTr="00532183">
        <w:trPr>
          <w:trHeight w:val="2760"/>
        </w:trPr>
        <w:tc>
          <w:tcPr>
            <w:tcW w:w="540" w:type="dxa"/>
            <w:tcBorders>
              <w:bottom w:val="single" w:sz="4" w:space="0" w:color="000000" w:themeColor="text1"/>
            </w:tcBorders>
          </w:tcPr>
          <w:p w14:paraId="2A736D5F" w14:textId="77777777" w:rsidR="000A4CEC" w:rsidRPr="00BD2F6E" w:rsidRDefault="000A4CEC"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012" w:type="dxa"/>
            <w:tcBorders>
              <w:bottom w:val="single" w:sz="4" w:space="0" w:color="000000" w:themeColor="text1"/>
            </w:tcBorders>
          </w:tcPr>
          <w:p w14:paraId="2937A04B"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Дома социального обслуживания</w:t>
            </w:r>
          </w:p>
        </w:tc>
        <w:tc>
          <w:tcPr>
            <w:tcW w:w="1731" w:type="dxa"/>
            <w:tcBorders>
              <w:bottom w:val="single" w:sz="4" w:space="0" w:color="000000" w:themeColor="text1"/>
            </w:tcBorders>
          </w:tcPr>
          <w:p w14:paraId="560D1B5C"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3.2.1</w:t>
            </w:r>
          </w:p>
        </w:tc>
        <w:tc>
          <w:tcPr>
            <w:tcW w:w="4013" w:type="dxa"/>
            <w:tcBorders>
              <w:bottom w:val="single" w:sz="4" w:space="0" w:color="000000" w:themeColor="text1"/>
            </w:tcBorders>
          </w:tcPr>
          <w:p w14:paraId="4FDF8884"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7150" w:type="dxa"/>
            <w:vMerge w:val="restart"/>
          </w:tcPr>
          <w:p w14:paraId="4D84FF9A" w14:textId="62C86D12"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p w14:paraId="024E9403"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1B90DB22"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строений от границ участка-1метр (за исключением от участков жилой застройки, от участков с жилой застройкой – 3 метра).</w:t>
            </w:r>
          </w:p>
          <w:p w14:paraId="1F3368FE"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p w14:paraId="124FA740" w14:textId="1357943E"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0B4D09">
              <w:rPr>
                <w:rFonts w:ascii="Times New Roman" w:eastAsia="Tahoma" w:hAnsi="Times New Roman" w:cs="Times New Roman"/>
                <w:lang w:eastAsia="en-US"/>
              </w:rPr>
              <w:t>3</w:t>
            </w:r>
            <w:r w:rsidRPr="00BD2F6E">
              <w:rPr>
                <w:rFonts w:ascii="Times New Roman" w:eastAsia="Tahoma" w:hAnsi="Times New Roman" w:cs="Times New Roman"/>
                <w:lang w:eastAsia="en-US"/>
              </w:rPr>
              <w:t>.</w:t>
            </w:r>
          </w:p>
          <w:p w14:paraId="14D006F6"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p w14:paraId="0BA7D480"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408FF0C4" w14:textId="026C8A73"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w:t>
            </w:r>
            <w:r w:rsidR="000B4D09">
              <w:rPr>
                <w:rFonts w:ascii="Times New Roman" w:eastAsia="Tahoma" w:hAnsi="Times New Roman" w:cs="Times New Roman"/>
                <w:lang w:eastAsia="en-US"/>
              </w:rPr>
              <w:t>0</w:t>
            </w:r>
            <w:r w:rsidRPr="00BD2F6E">
              <w:rPr>
                <w:rFonts w:ascii="Times New Roman" w:eastAsia="Tahoma" w:hAnsi="Times New Roman" w:cs="Times New Roman"/>
                <w:lang w:eastAsia="en-US"/>
              </w:rPr>
              <w:t>%.</w:t>
            </w:r>
          </w:p>
          <w:p w14:paraId="2DDAE7DF" w14:textId="77777777" w:rsidR="000A4CEC" w:rsidRPr="00BD2F6E" w:rsidRDefault="000A4CEC" w:rsidP="000A4CEC">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p w14:paraId="6D1466DE" w14:textId="40E75D35" w:rsidR="000A4CEC" w:rsidRPr="00BD2F6E" w:rsidRDefault="000A4CEC" w:rsidP="000A4CEC">
            <w:pPr>
              <w:widowControl/>
              <w:autoSpaceDE/>
              <w:autoSpaceDN/>
              <w:adjustRightInd/>
              <w:ind w:firstLine="0"/>
              <w:jc w:val="left"/>
              <w:rPr>
                <w:rFonts w:ascii="Times New Roman" w:eastAsia="Tahoma" w:hAnsi="Times New Roman" w:cs="Times New Roman"/>
                <w:lang w:eastAsia="en-US"/>
              </w:rPr>
            </w:pPr>
          </w:p>
        </w:tc>
      </w:tr>
      <w:tr w:rsidR="000A4CEC" w:rsidRPr="00BD2F6E" w14:paraId="5D3C139C" w14:textId="77777777" w:rsidTr="000A4CEC">
        <w:tc>
          <w:tcPr>
            <w:tcW w:w="540" w:type="dxa"/>
          </w:tcPr>
          <w:p w14:paraId="20FEC220" w14:textId="77777777" w:rsidR="000A4CEC" w:rsidRPr="00BD2F6E" w:rsidRDefault="000A4CEC"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012" w:type="dxa"/>
          </w:tcPr>
          <w:p w14:paraId="686A083C"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Оказание социальной помощи населению</w:t>
            </w:r>
          </w:p>
        </w:tc>
        <w:tc>
          <w:tcPr>
            <w:tcW w:w="1731" w:type="dxa"/>
          </w:tcPr>
          <w:p w14:paraId="46CAD1FE"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3.2.2</w:t>
            </w:r>
          </w:p>
        </w:tc>
        <w:tc>
          <w:tcPr>
            <w:tcW w:w="4013" w:type="dxa"/>
          </w:tcPr>
          <w:p w14:paraId="6DE6E233"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7150" w:type="dxa"/>
            <w:vMerge/>
          </w:tcPr>
          <w:p w14:paraId="4D80B211" w14:textId="15EED942" w:rsidR="000A4CEC" w:rsidRPr="00BD2F6E" w:rsidRDefault="000A4CEC" w:rsidP="006C0477">
            <w:pPr>
              <w:jc w:val="left"/>
              <w:rPr>
                <w:rFonts w:ascii="Times New Roman" w:eastAsiaTheme="minorHAnsi" w:hAnsi="Times New Roman" w:cs="Times New Roman"/>
                <w:lang w:eastAsia="en-US"/>
              </w:rPr>
            </w:pPr>
          </w:p>
        </w:tc>
      </w:tr>
      <w:tr w:rsidR="000A4CEC" w:rsidRPr="00BD2F6E" w14:paraId="29ABE00D" w14:textId="77777777" w:rsidTr="00532183">
        <w:trPr>
          <w:trHeight w:val="1380"/>
        </w:trPr>
        <w:tc>
          <w:tcPr>
            <w:tcW w:w="540" w:type="dxa"/>
            <w:tcBorders>
              <w:bottom w:val="single" w:sz="4" w:space="0" w:color="000000" w:themeColor="text1"/>
            </w:tcBorders>
          </w:tcPr>
          <w:p w14:paraId="64C934EA" w14:textId="77777777" w:rsidR="000A4CEC" w:rsidRPr="00BD2F6E" w:rsidRDefault="000A4CEC"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012" w:type="dxa"/>
            <w:tcBorders>
              <w:bottom w:val="single" w:sz="4" w:space="0" w:color="000000" w:themeColor="text1"/>
            </w:tcBorders>
          </w:tcPr>
          <w:p w14:paraId="15FFEEC5"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Оказание услуг связи</w:t>
            </w:r>
          </w:p>
        </w:tc>
        <w:tc>
          <w:tcPr>
            <w:tcW w:w="1731" w:type="dxa"/>
            <w:tcBorders>
              <w:bottom w:val="single" w:sz="4" w:space="0" w:color="000000" w:themeColor="text1"/>
            </w:tcBorders>
          </w:tcPr>
          <w:p w14:paraId="1677B56A"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3.2.3</w:t>
            </w:r>
          </w:p>
        </w:tc>
        <w:tc>
          <w:tcPr>
            <w:tcW w:w="4013" w:type="dxa"/>
            <w:tcBorders>
              <w:bottom w:val="single" w:sz="4" w:space="0" w:color="000000" w:themeColor="text1"/>
            </w:tcBorders>
          </w:tcPr>
          <w:p w14:paraId="4A9C2820" w14:textId="77777777" w:rsidR="000A4CEC" w:rsidRPr="00BD2F6E" w:rsidRDefault="000A4CEC" w:rsidP="006C04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p w14:paraId="09775FAE"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p>
        </w:tc>
        <w:tc>
          <w:tcPr>
            <w:tcW w:w="7150" w:type="dxa"/>
            <w:vMerge/>
            <w:tcBorders>
              <w:bottom w:val="single" w:sz="4" w:space="0" w:color="000000" w:themeColor="text1"/>
            </w:tcBorders>
          </w:tcPr>
          <w:p w14:paraId="439E4438" w14:textId="32781450" w:rsidR="000A4CEC" w:rsidRPr="00BD2F6E" w:rsidRDefault="000A4CEC" w:rsidP="006C0477">
            <w:pPr>
              <w:jc w:val="left"/>
              <w:rPr>
                <w:rFonts w:ascii="Times New Roman" w:eastAsiaTheme="minorHAnsi" w:hAnsi="Times New Roman" w:cs="Times New Roman"/>
                <w:lang w:eastAsia="en-US"/>
              </w:rPr>
            </w:pPr>
          </w:p>
        </w:tc>
      </w:tr>
      <w:tr w:rsidR="00DD5CF7" w:rsidRPr="00BD2F6E" w14:paraId="4703CD9C" w14:textId="77777777" w:rsidTr="000A4CEC">
        <w:tc>
          <w:tcPr>
            <w:tcW w:w="540" w:type="dxa"/>
            <w:vMerge w:val="restart"/>
          </w:tcPr>
          <w:p w14:paraId="02CE611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012" w:type="dxa"/>
            <w:vMerge w:val="restart"/>
          </w:tcPr>
          <w:p w14:paraId="426FEC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Общежития</w:t>
            </w:r>
          </w:p>
        </w:tc>
        <w:tc>
          <w:tcPr>
            <w:tcW w:w="1731" w:type="dxa"/>
            <w:vMerge w:val="restart"/>
          </w:tcPr>
          <w:p w14:paraId="5AD58939" w14:textId="77777777" w:rsidR="00DD5CF7" w:rsidRPr="00BD2F6E" w:rsidRDefault="00DD5CF7" w:rsidP="000A4CEC">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3.2.4</w:t>
            </w:r>
          </w:p>
        </w:tc>
        <w:tc>
          <w:tcPr>
            <w:tcW w:w="4013" w:type="dxa"/>
            <w:vMerge w:val="restart"/>
          </w:tcPr>
          <w:p w14:paraId="4CFE2B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7150" w:type="dxa"/>
          </w:tcPr>
          <w:p w14:paraId="4DC62EF2" w14:textId="438832A8"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0A4CEC" w:rsidRPr="00BD2F6E">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0A4CEC" w:rsidRPr="00BD2F6E" w14:paraId="1D2B49B5" w14:textId="77777777" w:rsidTr="00EA0A3B">
        <w:trPr>
          <w:trHeight w:val="276"/>
        </w:trPr>
        <w:tc>
          <w:tcPr>
            <w:tcW w:w="540" w:type="dxa"/>
            <w:vMerge/>
            <w:tcBorders>
              <w:bottom w:val="single" w:sz="4" w:space="0" w:color="000000" w:themeColor="text1"/>
            </w:tcBorders>
          </w:tcPr>
          <w:p w14:paraId="77F3AF63"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Borders>
              <w:bottom w:val="single" w:sz="4" w:space="0" w:color="000000" w:themeColor="text1"/>
            </w:tcBorders>
          </w:tcPr>
          <w:p w14:paraId="5A9C6160"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Borders>
              <w:bottom w:val="single" w:sz="4" w:space="0" w:color="000000" w:themeColor="text1"/>
            </w:tcBorders>
          </w:tcPr>
          <w:p w14:paraId="3C5075D1" w14:textId="77777777" w:rsidR="000A4CEC" w:rsidRPr="00BD2F6E" w:rsidRDefault="000A4CEC" w:rsidP="000A4CEC">
            <w:pPr>
              <w:widowControl/>
              <w:autoSpaceDE/>
              <w:autoSpaceDN/>
              <w:adjustRightInd/>
              <w:ind w:firstLine="0"/>
              <w:jc w:val="center"/>
              <w:rPr>
                <w:rFonts w:ascii="Times New Roman" w:eastAsiaTheme="minorHAnsi" w:hAnsi="Times New Roman" w:cs="Times New Roman"/>
                <w:lang w:eastAsia="en-US"/>
              </w:rPr>
            </w:pPr>
          </w:p>
        </w:tc>
        <w:tc>
          <w:tcPr>
            <w:tcW w:w="4013" w:type="dxa"/>
            <w:vMerge/>
            <w:tcBorders>
              <w:bottom w:val="single" w:sz="4" w:space="0" w:color="000000" w:themeColor="text1"/>
            </w:tcBorders>
          </w:tcPr>
          <w:p w14:paraId="75C4B9E0"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p>
        </w:tc>
        <w:tc>
          <w:tcPr>
            <w:tcW w:w="7150" w:type="dxa"/>
            <w:vMerge w:val="restart"/>
            <w:tcBorders>
              <w:bottom w:val="single" w:sz="4" w:space="0" w:color="000000" w:themeColor="text1"/>
            </w:tcBorders>
          </w:tcPr>
          <w:p w14:paraId="23563C6D"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3E58E3C3"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строений от границ участка-1метр (за исключением от участков жилой застройки, от участков с жилой застройкой – 3 метра).</w:t>
            </w:r>
          </w:p>
          <w:p w14:paraId="73267239"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p w14:paraId="24F8F25D" w14:textId="5DBAE2C4"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w:t>
            </w:r>
          </w:p>
          <w:p w14:paraId="7D76A4C9"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p w14:paraId="4B9CAC67"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548ECF26" w14:textId="6ED4AB9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w:t>
            </w:r>
            <w:r w:rsidR="000B4D09">
              <w:rPr>
                <w:rFonts w:ascii="Times New Roman" w:eastAsia="Tahoma" w:hAnsi="Times New Roman" w:cs="Times New Roman"/>
                <w:lang w:eastAsia="en-US"/>
              </w:rPr>
              <w:t>0</w:t>
            </w:r>
            <w:r w:rsidRPr="00BD2F6E">
              <w:rPr>
                <w:rFonts w:ascii="Times New Roman" w:eastAsia="Tahoma" w:hAnsi="Times New Roman" w:cs="Times New Roman"/>
                <w:lang w:eastAsia="en-US"/>
              </w:rPr>
              <w:t>%.</w:t>
            </w:r>
          </w:p>
          <w:p w14:paraId="171BB63F" w14:textId="077E03C1" w:rsidR="000A4CEC" w:rsidRPr="00BD2F6E" w:rsidRDefault="000A4CEC" w:rsidP="000A4CEC">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0A4CEC" w:rsidRPr="00BD2F6E" w14:paraId="00D75CE1" w14:textId="77777777" w:rsidTr="00EA0A3B">
        <w:trPr>
          <w:trHeight w:val="2278"/>
        </w:trPr>
        <w:tc>
          <w:tcPr>
            <w:tcW w:w="540" w:type="dxa"/>
            <w:tcBorders>
              <w:bottom w:val="single" w:sz="4" w:space="0" w:color="000000" w:themeColor="text1"/>
            </w:tcBorders>
          </w:tcPr>
          <w:p w14:paraId="77DFD037" w14:textId="77777777" w:rsidR="000A4CEC" w:rsidRPr="00BD2F6E" w:rsidRDefault="000A4CEC"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012" w:type="dxa"/>
            <w:tcBorders>
              <w:bottom w:val="single" w:sz="4" w:space="0" w:color="000000" w:themeColor="text1"/>
            </w:tcBorders>
          </w:tcPr>
          <w:p w14:paraId="6043D29A"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Бытовое обслуживание</w:t>
            </w:r>
          </w:p>
        </w:tc>
        <w:tc>
          <w:tcPr>
            <w:tcW w:w="1731" w:type="dxa"/>
            <w:tcBorders>
              <w:bottom w:val="single" w:sz="4" w:space="0" w:color="000000" w:themeColor="text1"/>
            </w:tcBorders>
          </w:tcPr>
          <w:p w14:paraId="24F34B45" w14:textId="77777777" w:rsidR="000A4CEC" w:rsidRPr="00BD2F6E" w:rsidRDefault="000A4CEC" w:rsidP="000A4CEC">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3.3</w:t>
            </w:r>
          </w:p>
        </w:tc>
        <w:tc>
          <w:tcPr>
            <w:tcW w:w="4013" w:type="dxa"/>
            <w:tcBorders>
              <w:bottom w:val="single" w:sz="4" w:space="0" w:color="000000" w:themeColor="text1"/>
            </w:tcBorders>
          </w:tcPr>
          <w:p w14:paraId="249B4A12"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7150" w:type="dxa"/>
            <w:vMerge/>
            <w:tcBorders>
              <w:bottom w:val="single" w:sz="4" w:space="0" w:color="000000" w:themeColor="text1"/>
            </w:tcBorders>
          </w:tcPr>
          <w:p w14:paraId="0A9E956E" w14:textId="7613AE7C" w:rsidR="000A4CEC" w:rsidRPr="00BD2F6E" w:rsidRDefault="000A4CEC" w:rsidP="006C0477">
            <w:pPr>
              <w:jc w:val="left"/>
              <w:rPr>
                <w:rFonts w:ascii="Times New Roman" w:eastAsiaTheme="minorHAnsi" w:hAnsi="Times New Roman" w:cs="Times New Roman"/>
                <w:lang w:eastAsia="en-US"/>
              </w:rPr>
            </w:pPr>
          </w:p>
        </w:tc>
      </w:tr>
      <w:tr w:rsidR="000A4CEC" w:rsidRPr="00BD2F6E" w14:paraId="7AD62B3C" w14:textId="77777777" w:rsidTr="000A4CEC">
        <w:tc>
          <w:tcPr>
            <w:tcW w:w="540" w:type="dxa"/>
          </w:tcPr>
          <w:p w14:paraId="6E4D3B84" w14:textId="77777777" w:rsidR="000A4CEC" w:rsidRPr="00BD2F6E" w:rsidRDefault="000A4CEC"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012" w:type="dxa"/>
          </w:tcPr>
          <w:p w14:paraId="23F1294C"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Амбулаторно-поликлиническое обслуживание</w:t>
            </w:r>
          </w:p>
        </w:tc>
        <w:tc>
          <w:tcPr>
            <w:tcW w:w="1731" w:type="dxa"/>
          </w:tcPr>
          <w:p w14:paraId="75CA0346" w14:textId="77777777" w:rsidR="000A4CEC" w:rsidRPr="00BD2F6E" w:rsidRDefault="000A4CEC" w:rsidP="000A4CEC">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3.4.1</w:t>
            </w:r>
          </w:p>
        </w:tc>
        <w:tc>
          <w:tcPr>
            <w:tcW w:w="4013" w:type="dxa"/>
          </w:tcPr>
          <w:p w14:paraId="61EC9D3F"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7150" w:type="dxa"/>
            <w:vMerge/>
          </w:tcPr>
          <w:p w14:paraId="4D596DCD" w14:textId="77777777" w:rsidR="000A4CEC" w:rsidRPr="00BD2F6E" w:rsidRDefault="000A4CEC"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A0D3A24" w14:textId="77777777" w:rsidTr="000A4CEC">
        <w:tc>
          <w:tcPr>
            <w:tcW w:w="540" w:type="dxa"/>
            <w:vMerge w:val="restart"/>
          </w:tcPr>
          <w:p w14:paraId="05458DD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2012" w:type="dxa"/>
            <w:vMerge w:val="restart"/>
          </w:tcPr>
          <w:p w14:paraId="586034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Дошкольное, начальное и среднее общее образование</w:t>
            </w:r>
          </w:p>
        </w:tc>
        <w:tc>
          <w:tcPr>
            <w:tcW w:w="1731" w:type="dxa"/>
            <w:vMerge w:val="restart"/>
          </w:tcPr>
          <w:p w14:paraId="7DD923D4" w14:textId="77777777" w:rsidR="00DD5CF7" w:rsidRPr="00BD2F6E" w:rsidRDefault="00DD5CF7" w:rsidP="000A4CEC">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3.5.1</w:t>
            </w:r>
          </w:p>
        </w:tc>
        <w:tc>
          <w:tcPr>
            <w:tcW w:w="4013" w:type="dxa"/>
            <w:vMerge w:val="restart"/>
          </w:tcPr>
          <w:p w14:paraId="0E406D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7150" w:type="dxa"/>
          </w:tcPr>
          <w:p w14:paraId="58B6DB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6F70B78F" w14:textId="77777777" w:rsidTr="000A4CEC">
        <w:tc>
          <w:tcPr>
            <w:tcW w:w="540" w:type="dxa"/>
            <w:vMerge/>
          </w:tcPr>
          <w:p w14:paraId="687C6A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081BAC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8B0926D" w14:textId="77777777" w:rsidR="00DD5CF7" w:rsidRPr="00BD2F6E" w:rsidRDefault="00DD5CF7" w:rsidP="000A4CEC">
            <w:pPr>
              <w:widowControl/>
              <w:autoSpaceDE/>
              <w:autoSpaceDN/>
              <w:adjustRightInd/>
              <w:ind w:firstLine="0"/>
              <w:jc w:val="center"/>
              <w:rPr>
                <w:rFonts w:ascii="Times New Roman" w:eastAsiaTheme="minorHAnsi" w:hAnsi="Times New Roman" w:cs="Times New Roman"/>
                <w:lang w:eastAsia="en-US"/>
              </w:rPr>
            </w:pPr>
          </w:p>
        </w:tc>
        <w:tc>
          <w:tcPr>
            <w:tcW w:w="4013" w:type="dxa"/>
            <w:vMerge/>
          </w:tcPr>
          <w:p w14:paraId="18EE38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0" w:type="dxa"/>
          </w:tcPr>
          <w:p w14:paraId="05F051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1E750719" w14:textId="77777777" w:rsidTr="000A4CEC">
        <w:tc>
          <w:tcPr>
            <w:tcW w:w="540" w:type="dxa"/>
            <w:vMerge/>
          </w:tcPr>
          <w:p w14:paraId="523ED7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4FDFCD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7D13330" w14:textId="77777777" w:rsidR="00DD5CF7" w:rsidRPr="00BD2F6E" w:rsidRDefault="00DD5CF7" w:rsidP="000A4CEC">
            <w:pPr>
              <w:widowControl/>
              <w:autoSpaceDE/>
              <w:autoSpaceDN/>
              <w:adjustRightInd/>
              <w:ind w:firstLine="0"/>
              <w:jc w:val="center"/>
              <w:rPr>
                <w:rFonts w:ascii="Times New Roman" w:eastAsiaTheme="minorHAnsi" w:hAnsi="Times New Roman" w:cs="Times New Roman"/>
                <w:lang w:eastAsia="en-US"/>
              </w:rPr>
            </w:pPr>
          </w:p>
        </w:tc>
        <w:tc>
          <w:tcPr>
            <w:tcW w:w="4013" w:type="dxa"/>
            <w:vMerge/>
          </w:tcPr>
          <w:p w14:paraId="0FA5A1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0" w:type="dxa"/>
          </w:tcPr>
          <w:p w14:paraId="6039A4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25 м.</w:t>
            </w:r>
          </w:p>
        </w:tc>
      </w:tr>
      <w:tr w:rsidR="00DD5CF7" w:rsidRPr="00BD2F6E" w14:paraId="0707956F" w14:textId="77777777" w:rsidTr="000A4CEC">
        <w:tc>
          <w:tcPr>
            <w:tcW w:w="540" w:type="dxa"/>
            <w:vMerge/>
          </w:tcPr>
          <w:p w14:paraId="0A9E18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6E2899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69C5B77" w14:textId="77777777" w:rsidR="00DD5CF7" w:rsidRPr="00BD2F6E" w:rsidRDefault="00DD5CF7" w:rsidP="000A4CEC">
            <w:pPr>
              <w:widowControl/>
              <w:autoSpaceDE/>
              <w:autoSpaceDN/>
              <w:adjustRightInd/>
              <w:ind w:firstLine="0"/>
              <w:jc w:val="center"/>
              <w:rPr>
                <w:rFonts w:ascii="Times New Roman" w:eastAsiaTheme="minorHAnsi" w:hAnsi="Times New Roman" w:cs="Times New Roman"/>
                <w:lang w:eastAsia="en-US"/>
              </w:rPr>
            </w:pPr>
          </w:p>
        </w:tc>
        <w:tc>
          <w:tcPr>
            <w:tcW w:w="4013" w:type="dxa"/>
            <w:vMerge/>
          </w:tcPr>
          <w:p w14:paraId="576DA0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0" w:type="dxa"/>
          </w:tcPr>
          <w:p w14:paraId="23C63C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w:t>
            </w:r>
          </w:p>
        </w:tc>
      </w:tr>
      <w:tr w:rsidR="00DD5CF7" w:rsidRPr="00BD2F6E" w14:paraId="57E71422" w14:textId="77777777" w:rsidTr="000A4CEC">
        <w:tc>
          <w:tcPr>
            <w:tcW w:w="540" w:type="dxa"/>
            <w:vMerge/>
          </w:tcPr>
          <w:p w14:paraId="48FC73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17DF4E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CC8BBF8" w14:textId="77777777" w:rsidR="00DD5CF7" w:rsidRPr="00BD2F6E" w:rsidRDefault="00DD5CF7" w:rsidP="000A4CEC">
            <w:pPr>
              <w:widowControl/>
              <w:autoSpaceDE/>
              <w:autoSpaceDN/>
              <w:adjustRightInd/>
              <w:ind w:firstLine="0"/>
              <w:jc w:val="center"/>
              <w:rPr>
                <w:rFonts w:ascii="Times New Roman" w:eastAsiaTheme="minorHAnsi" w:hAnsi="Times New Roman" w:cs="Times New Roman"/>
                <w:lang w:eastAsia="en-US"/>
              </w:rPr>
            </w:pPr>
          </w:p>
        </w:tc>
        <w:tc>
          <w:tcPr>
            <w:tcW w:w="4013" w:type="dxa"/>
            <w:vMerge/>
          </w:tcPr>
          <w:p w14:paraId="6BDFFC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0" w:type="dxa"/>
          </w:tcPr>
          <w:p w14:paraId="0AD63C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035D2526" w14:textId="77777777" w:rsidTr="000A4CEC">
        <w:tc>
          <w:tcPr>
            <w:tcW w:w="540" w:type="dxa"/>
            <w:vMerge/>
          </w:tcPr>
          <w:p w14:paraId="56FC34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248129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A326A6D" w14:textId="77777777" w:rsidR="00DD5CF7" w:rsidRPr="00BD2F6E" w:rsidRDefault="00DD5CF7" w:rsidP="000A4CEC">
            <w:pPr>
              <w:widowControl/>
              <w:autoSpaceDE/>
              <w:autoSpaceDN/>
              <w:adjustRightInd/>
              <w:ind w:firstLine="0"/>
              <w:jc w:val="center"/>
              <w:rPr>
                <w:rFonts w:ascii="Times New Roman" w:eastAsiaTheme="minorHAnsi" w:hAnsi="Times New Roman" w:cs="Times New Roman"/>
                <w:lang w:eastAsia="en-US"/>
              </w:rPr>
            </w:pPr>
          </w:p>
        </w:tc>
        <w:tc>
          <w:tcPr>
            <w:tcW w:w="4013" w:type="dxa"/>
            <w:vMerge/>
          </w:tcPr>
          <w:p w14:paraId="4B299E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0" w:type="dxa"/>
          </w:tcPr>
          <w:p w14:paraId="16BA47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56317267" w14:textId="77777777" w:rsidTr="000A4CEC">
        <w:tc>
          <w:tcPr>
            <w:tcW w:w="540" w:type="dxa"/>
            <w:vMerge/>
          </w:tcPr>
          <w:p w14:paraId="2766E0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30AFE8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7862314" w14:textId="77777777" w:rsidR="00DD5CF7" w:rsidRPr="00BD2F6E" w:rsidRDefault="00DD5CF7" w:rsidP="000A4CEC">
            <w:pPr>
              <w:widowControl/>
              <w:autoSpaceDE/>
              <w:autoSpaceDN/>
              <w:adjustRightInd/>
              <w:ind w:firstLine="0"/>
              <w:jc w:val="center"/>
              <w:rPr>
                <w:rFonts w:ascii="Times New Roman" w:eastAsiaTheme="minorHAnsi" w:hAnsi="Times New Roman" w:cs="Times New Roman"/>
                <w:lang w:eastAsia="en-US"/>
              </w:rPr>
            </w:pPr>
          </w:p>
        </w:tc>
        <w:tc>
          <w:tcPr>
            <w:tcW w:w="4013" w:type="dxa"/>
            <w:vMerge/>
          </w:tcPr>
          <w:p w14:paraId="1FFCB5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0" w:type="dxa"/>
          </w:tcPr>
          <w:p w14:paraId="3CCE6C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tc>
      </w:tr>
      <w:tr w:rsidR="00DD5CF7" w:rsidRPr="00BD2F6E" w14:paraId="194C0052" w14:textId="77777777" w:rsidTr="000A4CEC">
        <w:tc>
          <w:tcPr>
            <w:tcW w:w="540" w:type="dxa"/>
            <w:vMerge/>
          </w:tcPr>
          <w:p w14:paraId="41FEC9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668576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915DF39" w14:textId="77777777" w:rsidR="00DD5CF7" w:rsidRPr="00BD2F6E" w:rsidRDefault="00DD5CF7" w:rsidP="000A4CEC">
            <w:pPr>
              <w:widowControl/>
              <w:autoSpaceDE/>
              <w:autoSpaceDN/>
              <w:adjustRightInd/>
              <w:ind w:firstLine="0"/>
              <w:jc w:val="center"/>
              <w:rPr>
                <w:rFonts w:ascii="Times New Roman" w:eastAsiaTheme="minorHAnsi" w:hAnsi="Times New Roman" w:cs="Times New Roman"/>
                <w:lang w:eastAsia="en-US"/>
              </w:rPr>
            </w:pPr>
          </w:p>
        </w:tc>
        <w:tc>
          <w:tcPr>
            <w:tcW w:w="4013" w:type="dxa"/>
            <w:vMerge/>
          </w:tcPr>
          <w:p w14:paraId="472158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0" w:type="dxa"/>
          </w:tcPr>
          <w:p w14:paraId="653E12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30%.</w:t>
            </w:r>
          </w:p>
        </w:tc>
      </w:tr>
      <w:tr w:rsidR="000B4D09" w:rsidRPr="00BD2F6E" w14:paraId="71610378" w14:textId="77777777" w:rsidTr="000A4CEC">
        <w:tc>
          <w:tcPr>
            <w:tcW w:w="540" w:type="dxa"/>
          </w:tcPr>
          <w:p w14:paraId="156FFA4D" w14:textId="4751977B"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2012" w:type="dxa"/>
          </w:tcPr>
          <w:p w14:paraId="03E20783" w14:textId="202D21A7"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Амбулаторное ветеринарное обслуживание</w:t>
            </w:r>
          </w:p>
        </w:tc>
        <w:tc>
          <w:tcPr>
            <w:tcW w:w="1731" w:type="dxa"/>
          </w:tcPr>
          <w:p w14:paraId="1146CE29" w14:textId="7E70C095" w:rsidR="000B4D09" w:rsidRPr="00BD2F6E" w:rsidRDefault="000B4D09" w:rsidP="000B4D09">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3.10.1</w:t>
            </w:r>
          </w:p>
        </w:tc>
        <w:tc>
          <w:tcPr>
            <w:tcW w:w="4013" w:type="dxa"/>
          </w:tcPr>
          <w:p w14:paraId="645FBCC1" w14:textId="469907D1"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7150" w:type="dxa"/>
            <w:vMerge w:val="restart"/>
          </w:tcPr>
          <w:p w14:paraId="3E1EA8D0" w14:textId="77777777"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p w14:paraId="393F06BC" w14:textId="77777777"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41F2259A" w14:textId="77777777"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01994D7B" w14:textId="77777777"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p w14:paraId="713E1490" w14:textId="77777777"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p w14:paraId="75A7D0F2" w14:textId="77777777"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4207CA3A" w14:textId="77777777"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p w14:paraId="47D92B5A" w14:textId="3FE5E5B7" w:rsidR="000B4D09" w:rsidRPr="00BD2F6E" w:rsidRDefault="000B4D09" w:rsidP="000B4D09">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0B4D09" w:rsidRPr="00BD2F6E" w14:paraId="5ED09A50" w14:textId="77777777" w:rsidTr="000A4CEC">
        <w:tc>
          <w:tcPr>
            <w:tcW w:w="540" w:type="dxa"/>
          </w:tcPr>
          <w:p w14:paraId="0B9AA302" w14:textId="77CDC825"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2012" w:type="dxa"/>
          </w:tcPr>
          <w:p w14:paraId="466C46A3" w14:textId="2C8430DF"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Деловое управление</w:t>
            </w:r>
          </w:p>
        </w:tc>
        <w:tc>
          <w:tcPr>
            <w:tcW w:w="1731" w:type="dxa"/>
          </w:tcPr>
          <w:p w14:paraId="42DEBCEC" w14:textId="6653B78C" w:rsidR="000B4D09" w:rsidRPr="00BD2F6E" w:rsidRDefault="000B4D09" w:rsidP="000B4D09">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4.1</w:t>
            </w:r>
          </w:p>
        </w:tc>
        <w:tc>
          <w:tcPr>
            <w:tcW w:w="4013" w:type="dxa"/>
          </w:tcPr>
          <w:p w14:paraId="76027E2D" w14:textId="34B55C36"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150" w:type="dxa"/>
            <w:vMerge/>
          </w:tcPr>
          <w:p w14:paraId="58AF7962" w14:textId="77777777" w:rsidR="000B4D09" w:rsidRPr="00BD2F6E" w:rsidRDefault="000B4D09" w:rsidP="000B4D09">
            <w:pPr>
              <w:widowControl/>
              <w:autoSpaceDE/>
              <w:autoSpaceDN/>
              <w:adjustRightInd/>
              <w:ind w:firstLine="0"/>
              <w:jc w:val="left"/>
              <w:rPr>
                <w:rFonts w:ascii="Times New Roman" w:eastAsia="Tahoma" w:hAnsi="Times New Roman" w:cs="Times New Roman"/>
                <w:lang w:eastAsia="en-US"/>
              </w:rPr>
            </w:pPr>
          </w:p>
        </w:tc>
      </w:tr>
      <w:tr w:rsidR="000B4D09" w:rsidRPr="00BD2F6E" w14:paraId="07A196B6" w14:textId="77777777" w:rsidTr="000A4CEC">
        <w:tc>
          <w:tcPr>
            <w:tcW w:w="540" w:type="dxa"/>
          </w:tcPr>
          <w:p w14:paraId="6BC76ABD" w14:textId="3CB4915B"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w:t>
            </w:r>
          </w:p>
        </w:tc>
        <w:tc>
          <w:tcPr>
            <w:tcW w:w="2012" w:type="dxa"/>
          </w:tcPr>
          <w:p w14:paraId="5C56B312" w14:textId="763934E9"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Магазины</w:t>
            </w:r>
          </w:p>
        </w:tc>
        <w:tc>
          <w:tcPr>
            <w:tcW w:w="1731" w:type="dxa"/>
          </w:tcPr>
          <w:p w14:paraId="05208E49" w14:textId="0BAFBB38" w:rsidR="000B4D09" w:rsidRPr="00BD2F6E" w:rsidRDefault="000B4D09" w:rsidP="000B4D09">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4.4</w:t>
            </w:r>
          </w:p>
        </w:tc>
        <w:tc>
          <w:tcPr>
            <w:tcW w:w="4013" w:type="dxa"/>
          </w:tcPr>
          <w:p w14:paraId="4CFF4AB4" w14:textId="6FAE0E76"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7150" w:type="dxa"/>
            <w:vMerge/>
          </w:tcPr>
          <w:p w14:paraId="78E1C077" w14:textId="77777777" w:rsidR="000B4D09" w:rsidRPr="00BD2F6E" w:rsidRDefault="000B4D09" w:rsidP="000B4D09">
            <w:pPr>
              <w:widowControl/>
              <w:autoSpaceDE/>
              <w:autoSpaceDN/>
              <w:adjustRightInd/>
              <w:ind w:firstLine="0"/>
              <w:jc w:val="left"/>
              <w:rPr>
                <w:rFonts w:ascii="Times New Roman" w:eastAsia="Tahoma" w:hAnsi="Times New Roman" w:cs="Times New Roman"/>
                <w:lang w:eastAsia="en-US"/>
              </w:rPr>
            </w:pPr>
          </w:p>
        </w:tc>
      </w:tr>
      <w:tr w:rsidR="000B4D09" w:rsidRPr="00BD2F6E" w14:paraId="4DC6B010" w14:textId="77777777" w:rsidTr="000A4CEC">
        <w:tc>
          <w:tcPr>
            <w:tcW w:w="540" w:type="dxa"/>
          </w:tcPr>
          <w:p w14:paraId="771092B5" w14:textId="036DAAC6"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w:t>
            </w:r>
          </w:p>
        </w:tc>
        <w:tc>
          <w:tcPr>
            <w:tcW w:w="2012" w:type="dxa"/>
          </w:tcPr>
          <w:p w14:paraId="51D92C34" w14:textId="213D229B"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Банковская и страховая деятельность</w:t>
            </w:r>
          </w:p>
        </w:tc>
        <w:tc>
          <w:tcPr>
            <w:tcW w:w="1731" w:type="dxa"/>
          </w:tcPr>
          <w:p w14:paraId="1381A9E0" w14:textId="41656262" w:rsidR="000B4D09" w:rsidRPr="00BD2F6E" w:rsidRDefault="000B4D09" w:rsidP="000B4D09">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4.5</w:t>
            </w:r>
          </w:p>
        </w:tc>
        <w:tc>
          <w:tcPr>
            <w:tcW w:w="4013" w:type="dxa"/>
          </w:tcPr>
          <w:p w14:paraId="705EA7D3" w14:textId="697C2DC7"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7150" w:type="dxa"/>
            <w:vMerge/>
          </w:tcPr>
          <w:p w14:paraId="7A59455B" w14:textId="77777777" w:rsidR="000B4D09" w:rsidRPr="00BD2F6E" w:rsidRDefault="000B4D09" w:rsidP="000B4D09">
            <w:pPr>
              <w:widowControl/>
              <w:autoSpaceDE/>
              <w:autoSpaceDN/>
              <w:adjustRightInd/>
              <w:ind w:firstLine="0"/>
              <w:jc w:val="left"/>
              <w:rPr>
                <w:rFonts w:ascii="Times New Roman" w:eastAsia="Tahoma" w:hAnsi="Times New Roman" w:cs="Times New Roman"/>
                <w:lang w:eastAsia="en-US"/>
              </w:rPr>
            </w:pPr>
          </w:p>
        </w:tc>
      </w:tr>
      <w:tr w:rsidR="000B4D09" w:rsidRPr="00BD2F6E" w14:paraId="59ADEA21" w14:textId="77777777" w:rsidTr="000A4CEC">
        <w:tc>
          <w:tcPr>
            <w:tcW w:w="540" w:type="dxa"/>
          </w:tcPr>
          <w:p w14:paraId="67180469" w14:textId="5BF525E0"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13.</w:t>
            </w:r>
          </w:p>
        </w:tc>
        <w:tc>
          <w:tcPr>
            <w:tcW w:w="2012" w:type="dxa"/>
          </w:tcPr>
          <w:p w14:paraId="1F6E1274" w14:textId="66BAE282"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Общественное питание</w:t>
            </w:r>
          </w:p>
        </w:tc>
        <w:tc>
          <w:tcPr>
            <w:tcW w:w="1731" w:type="dxa"/>
          </w:tcPr>
          <w:p w14:paraId="5CC6AB9A" w14:textId="2A9070CA" w:rsidR="000B4D09" w:rsidRPr="00BD2F6E" w:rsidRDefault="000B4D09" w:rsidP="000B4D09">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4.6</w:t>
            </w:r>
          </w:p>
        </w:tc>
        <w:tc>
          <w:tcPr>
            <w:tcW w:w="4013" w:type="dxa"/>
          </w:tcPr>
          <w:p w14:paraId="4CB22D61" w14:textId="0243CDE1" w:rsidR="000B4D09" w:rsidRPr="00BD2F6E" w:rsidRDefault="000B4D09"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7150" w:type="dxa"/>
            <w:vMerge/>
          </w:tcPr>
          <w:p w14:paraId="6A83B46F" w14:textId="77777777" w:rsidR="000B4D09" w:rsidRPr="00BD2F6E" w:rsidRDefault="000B4D09" w:rsidP="000B4D09">
            <w:pPr>
              <w:widowControl/>
              <w:autoSpaceDE/>
              <w:autoSpaceDN/>
              <w:adjustRightInd/>
              <w:ind w:firstLine="0"/>
              <w:jc w:val="left"/>
              <w:rPr>
                <w:rFonts w:ascii="Times New Roman" w:eastAsia="Tahoma" w:hAnsi="Times New Roman" w:cs="Times New Roman"/>
                <w:lang w:eastAsia="en-US"/>
              </w:rPr>
            </w:pPr>
          </w:p>
        </w:tc>
      </w:tr>
      <w:tr w:rsidR="00EA6EAA" w:rsidRPr="00BD2F6E" w14:paraId="172B6879" w14:textId="77777777" w:rsidTr="000A4CEC">
        <w:tc>
          <w:tcPr>
            <w:tcW w:w="540" w:type="dxa"/>
          </w:tcPr>
          <w:p w14:paraId="2A9284C6" w14:textId="5DB75DE6" w:rsidR="00EA6EAA" w:rsidRPr="00BD2F6E" w:rsidRDefault="00EA6EAA" w:rsidP="000B4D09">
            <w:pPr>
              <w:widowControl/>
              <w:autoSpaceDE/>
              <w:autoSpaceDN/>
              <w:adjustRightInd/>
              <w:ind w:firstLine="0"/>
              <w:jc w:val="left"/>
              <w:rPr>
                <w:rFonts w:ascii="Times New Roman" w:eastAsia="Tahoma" w:hAnsi="Times New Roman" w:cs="Times New Roman"/>
                <w:lang w:eastAsia="en-US"/>
              </w:rPr>
            </w:pPr>
            <w:r>
              <w:rPr>
                <w:rFonts w:ascii="Times New Roman" w:eastAsia="Tahoma" w:hAnsi="Times New Roman" w:cs="Times New Roman"/>
                <w:lang w:eastAsia="en-US"/>
              </w:rPr>
              <w:t>14</w:t>
            </w:r>
          </w:p>
        </w:tc>
        <w:tc>
          <w:tcPr>
            <w:tcW w:w="2012" w:type="dxa"/>
          </w:tcPr>
          <w:p w14:paraId="51FC6AEF" w14:textId="755183CB" w:rsidR="00EA6EAA" w:rsidRPr="00BD2F6E" w:rsidRDefault="00D9039A" w:rsidP="000B4D09">
            <w:pPr>
              <w:widowControl/>
              <w:autoSpaceDE/>
              <w:autoSpaceDN/>
              <w:adjustRightInd/>
              <w:ind w:firstLine="0"/>
              <w:jc w:val="left"/>
              <w:rPr>
                <w:rFonts w:ascii="Times New Roman" w:eastAsia="Tahoma" w:hAnsi="Times New Roman" w:cs="Times New Roman"/>
                <w:lang w:eastAsia="en-US"/>
              </w:rPr>
            </w:pPr>
            <w:r>
              <w:rPr>
                <w:rFonts w:ascii="Times New Roman" w:eastAsia="Tahoma" w:hAnsi="Times New Roman" w:cs="Times New Roman"/>
                <w:lang w:eastAsia="en-US"/>
              </w:rPr>
              <w:t>Ремонт автомобилей</w:t>
            </w:r>
          </w:p>
        </w:tc>
        <w:tc>
          <w:tcPr>
            <w:tcW w:w="1731" w:type="dxa"/>
          </w:tcPr>
          <w:p w14:paraId="5B9F25D8" w14:textId="01799406" w:rsidR="00EA6EAA" w:rsidRPr="00BD2F6E" w:rsidRDefault="00D9039A" w:rsidP="000B4D09">
            <w:pPr>
              <w:widowControl/>
              <w:autoSpaceDE/>
              <w:autoSpaceDN/>
              <w:adjustRightInd/>
              <w:ind w:firstLine="0"/>
              <w:jc w:val="center"/>
              <w:rPr>
                <w:rFonts w:ascii="Times New Roman" w:eastAsia="Tahoma" w:hAnsi="Times New Roman" w:cs="Times New Roman"/>
                <w:lang w:eastAsia="en-US"/>
              </w:rPr>
            </w:pPr>
            <w:r>
              <w:rPr>
                <w:rFonts w:ascii="Times New Roman" w:eastAsia="Tahoma" w:hAnsi="Times New Roman" w:cs="Times New Roman"/>
                <w:lang w:eastAsia="en-US"/>
              </w:rPr>
              <w:t>4.9.1.4</w:t>
            </w:r>
          </w:p>
        </w:tc>
        <w:tc>
          <w:tcPr>
            <w:tcW w:w="4013" w:type="dxa"/>
          </w:tcPr>
          <w:p w14:paraId="037BB334" w14:textId="4A1E4C5C" w:rsidR="00EA6EAA" w:rsidRPr="00BD2F6E" w:rsidRDefault="00D9039A" w:rsidP="000B4D09">
            <w:pPr>
              <w:widowControl/>
              <w:autoSpaceDE/>
              <w:autoSpaceDN/>
              <w:adjustRightInd/>
              <w:ind w:firstLine="0"/>
              <w:jc w:val="left"/>
              <w:rPr>
                <w:rFonts w:ascii="Times New Roman" w:eastAsia="Tahoma" w:hAnsi="Times New Roman" w:cs="Times New Roman"/>
                <w:lang w:eastAsia="en-US"/>
              </w:rPr>
            </w:pPr>
            <w: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7150" w:type="dxa"/>
          </w:tcPr>
          <w:p w14:paraId="0DB1A981" w14:textId="77777777" w:rsidR="00D9039A" w:rsidRPr="00BD2F6E" w:rsidRDefault="00D9039A" w:rsidP="00D9039A">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p w14:paraId="73C0677E" w14:textId="77777777" w:rsidR="00D9039A" w:rsidRPr="00BD2F6E" w:rsidRDefault="00D9039A" w:rsidP="00D9039A">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374F3E5E" w14:textId="77777777" w:rsidR="00D9039A" w:rsidRPr="00BD2F6E" w:rsidRDefault="00D9039A" w:rsidP="00D9039A">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76185DB5" w14:textId="77777777" w:rsidR="00D9039A" w:rsidRPr="00BD2F6E" w:rsidRDefault="00D9039A" w:rsidP="00D9039A">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1FCFE67C" w14:textId="77777777" w:rsidR="00D9039A" w:rsidRPr="00BD2F6E" w:rsidRDefault="00D9039A" w:rsidP="00D9039A">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p w14:paraId="3B967C4D" w14:textId="2FCC6F96" w:rsidR="00EA6EAA" w:rsidRPr="00D9039A" w:rsidRDefault="00D9039A" w:rsidP="000B4D0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bl>
    <w:p w14:paraId="16B5814E"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5B16E59B" w14:textId="77777777" w:rsidR="00450774" w:rsidRPr="00BD2F6E" w:rsidRDefault="00450774" w:rsidP="00450774">
      <w:pPr>
        <w:keepNext/>
        <w:keepLines/>
        <w:widowControl/>
        <w:autoSpaceDE/>
        <w:autoSpaceDN/>
        <w:adjustRightInd/>
        <w:ind w:firstLine="567"/>
        <w:outlineLvl w:val="1"/>
        <w:rPr>
          <w:rFonts w:ascii="Times New Roman" w:eastAsiaTheme="majorEastAsia" w:hAnsi="Times New Roman" w:cs="Times New Roman"/>
          <w:b/>
          <w:bCs/>
          <w:lang w:eastAsia="en-US"/>
        </w:rPr>
      </w:pPr>
      <w:r w:rsidRPr="00BD2F6E">
        <w:rPr>
          <w:rFonts w:ascii="Times New Roman" w:eastAsia="Tahoma" w:hAnsi="Times New Roman" w:cs="Times New Roman"/>
          <w:b/>
          <w:bCs/>
          <w:lang w:eastAsia="en-US"/>
        </w:rPr>
        <w:t>Особенности применения градостроительного регламента</w:t>
      </w:r>
    </w:p>
    <w:p w14:paraId="18734D48"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Раздел земельных участков площадью 1,0 га и более, предусматривающих строительство объектов индивидуального жилищного строительства или объектов блокированной жилой застройки, осуществляется исключительно в соответствии с утвержденной документацией по планировке территории (за исключением земельных участков, находящихся в государственной или муниципальной собственности).</w:t>
      </w:r>
    </w:p>
    <w:p w14:paraId="1A687669"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Минимальный процент озеленения земельного участка для всех типов многоквартирной жилой застройки – 15%.</w:t>
      </w:r>
    </w:p>
    <w:p w14:paraId="349356EA"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Минимальный процент озеленения земельного участка для зданий общественно-делового назначения и апартаментов – 10%.</w:t>
      </w:r>
    </w:p>
    <w:p w14:paraId="137A0E66"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 случае, если земельный участок попадает в границы территории, для которой предусматриваются требования к архитектурно-градостроительному облику объектов капитального строительства, при осуществлении строительства или реконструкции объекта капитального строительства в границах указанной территории необходимо согласование архитектурно-градостроительного облика объекта капитального строительства с администрацией муниципального образования Северский район.</w:t>
      </w:r>
    </w:p>
    <w:p w14:paraId="4C872C28"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78B5D0D8"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7219F842"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6955FDAD"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22F1BFE0"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2F5AA8AD"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Расстояние до красной линии:</w:t>
      </w:r>
    </w:p>
    <w:p w14:paraId="4405C672"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1) от Дошкольных образовательных учреждений и общеобразовательных школ (стены здания) -10 м;</w:t>
      </w:r>
    </w:p>
    <w:p w14:paraId="2C9AD5D6"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2) от Пожарных депо - 10 м (15 м - для депо I типа);</w:t>
      </w:r>
    </w:p>
    <w:p w14:paraId="4B0A4517"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3) улиц</w:t>
      </w:r>
      <w:r>
        <w:rPr>
          <w:rFonts w:ascii="Times New Roman" w:eastAsia="Tahoma" w:hAnsi="Times New Roman" w:cs="Times New Roman"/>
          <w:lang w:eastAsia="en-US"/>
        </w:rPr>
        <w:t xml:space="preserve"> и проездов</w:t>
      </w:r>
      <w:r w:rsidRPr="00BD2F6E">
        <w:rPr>
          <w:rFonts w:ascii="Times New Roman" w:eastAsia="Tahoma" w:hAnsi="Times New Roman" w:cs="Times New Roman"/>
          <w:lang w:eastAsia="en-US"/>
        </w:rPr>
        <w:t xml:space="preserve">, от жилых и общественных зданий  – </w:t>
      </w:r>
      <w:r>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м;</w:t>
      </w:r>
    </w:p>
    <w:p w14:paraId="64094EBB"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Pr>
          <w:rFonts w:ascii="Times New Roman" w:eastAsia="Tahoma" w:hAnsi="Times New Roman" w:cs="Times New Roman"/>
          <w:lang w:eastAsia="en-US"/>
        </w:rPr>
        <w:t>4</w:t>
      </w:r>
      <w:r w:rsidRPr="00BD2F6E">
        <w:rPr>
          <w:rFonts w:ascii="Times New Roman" w:eastAsia="Tahoma" w:hAnsi="Times New Roman" w:cs="Times New Roman"/>
          <w:lang w:eastAsia="en-US"/>
        </w:rPr>
        <w:t xml:space="preserve">) от остальных зданий и сооружений - </w:t>
      </w:r>
      <w:r>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м.</w:t>
      </w:r>
    </w:p>
    <w:p w14:paraId="541E51CB"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2A34CE3C"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До границы соседнего приквартирного участка расстояния по санитарно-бытовым условиям должны быть не менее:</w:t>
      </w:r>
    </w:p>
    <w:p w14:paraId="46D8A671"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w:t>
      </w:r>
      <w:r>
        <w:rPr>
          <w:rFonts w:ascii="Times New Roman" w:eastAsia="Tahoma" w:hAnsi="Times New Roman" w:cs="Times New Roman"/>
          <w:lang w:eastAsia="en-US"/>
        </w:rPr>
        <w:t xml:space="preserve"> </w:t>
      </w:r>
      <w:r w:rsidRPr="00BD2F6E">
        <w:rPr>
          <w:rFonts w:ascii="Times New Roman" w:eastAsia="Tahoma" w:hAnsi="Times New Roman" w:cs="Times New Roman"/>
          <w:lang w:eastAsia="en-US"/>
        </w:rPr>
        <w:t>составляет не менее:</w:t>
      </w:r>
    </w:p>
    <w:p w14:paraId="0076244E"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1,0 м - для одноэтажного жилого дома;</w:t>
      </w:r>
    </w:p>
    <w:p w14:paraId="4F5B835A"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1,5 м - для двухэтажного жилого дома;</w:t>
      </w:r>
    </w:p>
    <w:p w14:paraId="04CAE453"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2,0 м - для трехэтажного жилого дома, при условии, что расстояние до расположенного на соседнем земельном участке жилого дома не менее 5 м;</w:t>
      </w:r>
    </w:p>
    <w:p w14:paraId="76A5EDCF"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других построек (баня, гараж и другие) - 1 м;</w:t>
      </w:r>
    </w:p>
    <w:p w14:paraId="56A11E1A"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стволов высокорослых деревьев - 4 м;</w:t>
      </w:r>
    </w:p>
    <w:p w14:paraId="7E0CA7AE"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стволов среднерослых деревьев - 2 м;</w:t>
      </w:r>
    </w:p>
    <w:p w14:paraId="4689AF0E"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кустарника - 1 м.</w:t>
      </w:r>
    </w:p>
    <w:p w14:paraId="2B0D74D8"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3E484442"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w:t>
      </w:r>
      <w:r>
        <w:rPr>
          <w:rFonts w:ascii="Times New Roman" w:eastAsia="Tahoma" w:hAnsi="Times New Roman" w:cs="Times New Roman"/>
          <w:lang w:eastAsia="en-US"/>
        </w:rPr>
        <w:t xml:space="preserve"> </w:t>
      </w:r>
      <w:r w:rsidRPr="00BD2F6E">
        <w:rPr>
          <w:rFonts w:ascii="Times New Roman" w:eastAsia="Tahoma" w:hAnsi="Times New Roman" w:cs="Times New Roman"/>
          <w:lang w:eastAsia="en-US"/>
        </w:rPr>
        <w:t>условии обеспечения нормативной инсоляции на территории соседних приквартирных участков.</w:t>
      </w:r>
    </w:p>
    <w:p w14:paraId="756F5DE2"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C7192FF"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xml:space="preserve">Надворные туалеты, гидронепроницаемые выгребы, септики должны размещаться на расстоянии: от соседнего жилого дома не менее </w:t>
      </w:r>
      <w:r>
        <w:rPr>
          <w:rFonts w:ascii="Times New Roman" w:eastAsia="Tahoma" w:hAnsi="Times New Roman" w:cs="Times New Roman"/>
          <w:lang w:eastAsia="en-US"/>
        </w:rPr>
        <w:t>–</w:t>
      </w:r>
      <w:r w:rsidRPr="00BD2F6E">
        <w:rPr>
          <w:rFonts w:ascii="Times New Roman" w:eastAsia="Tahoma" w:hAnsi="Times New Roman" w:cs="Times New Roman"/>
          <w:lang w:eastAsia="en-US"/>
        </w:rPr>
        <w:t xml:space="preserve"> </w:t>
      </w:r>
      <w:r>
        <w:rPr>
          <w:rFonts w:ascii="Times New Roman" w:eastAsia="Tahoma" w:hAnsi="Times New Roman" w:cs="Times New Roman"/>
          <w:lang w:eastAsia="en-US"/>
        </w:rPr>
        <w:t>12 м</w:t>
      </w:r>
      <w:r w:rsidRPr="00BD2F6E">
        <w:rPr>
          <w:rFonts w:ascii="Times New Roman" w:eastAsia="Tahoma" w:hAnsi="Times New Roman" w:cs="Times New Roman"/>
          <w:lang w:eastAsia="en-US"/>
        </w:rPr>
        <w:t>.</w:t>
      </w:r>
    </w:p>
    <w:p w14:paraId="3C21300E"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 реконструкции индивидуальных жилых домов для существующей части объекта допускается отступ в 1,0 м от границ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603D66BF"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14:paraId="2E9B892D"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FEA4A62"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w:t>
      </w:r>
    </w:p>
    <w:p w14:paraId="7A344C91"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p>
    <w:p w14:paraId="436A5501"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614BEACB"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87B4902"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CACB4B4"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Примечание общее.</w:t>
      </w:r>
    </w:p>
    <w:p w14:paraId="389D5B92"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7CEC563"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277162C"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9A5A18"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в границах территорий общего пользования;</w:t>
      </w:r>
    </w:p>
    <w:p w14:paraId="357F28D4"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предназначенные для размещения линейных объектов и (или) занятые линейными объектами.</w:t>
      </w:r>
      <w:r w:rsidRPr="00BD2F6E">
        <w:rPr>
          <w:rFonts w:ascii="Times New Roman" w:eastAsia="Tahoma" w:hAnsi="Times New Roman" w:cs="Times New Roman"/>
          <w:lang w:eastAsia="en-US"/>
        </w:rPr>
        <w:b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4E2C3F"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540467EB" w14:textId="77777777" w:rsidR="00450774" w:rsidRPr="00BD2F6E" w:rsidRDefault="00450774" w:rsidP="00450774">
      <w:pPr>
        <w:widowControl/>
        <w:autoSpaceDE/>
        <w:autoSpaceDN/>
        <w:adjustRightInd/>
        <w:ind w:firstLine="567"/>
        <w:jc w:val="left"/>
        <w:rPr>
          <w:rFonts w:ascii="Times New Roman" w:eastAsiaTheme="minorHAnsi" w:hAnsi="Times New Roman" w:cs="Times New Roman"/>
          <w:lang w:eastAsia="en-US"/>
        </w:rPr>
      </w:pPr>
    </w:p>
    <w:p w14:paraId="481385F3" w14:textId="77777777" w:rsidR="00450774" w:rsidRPr="00BD2F6E" w:rsidRDefault="00450774" w:rsidP="00450774">
      <w:pPr>
        <w:keepNext/>
        <w:keepLines/>
        <w:widowControl/>
        <w:autoSpaceDE/>
        <w:autoSpaceDN/>
        <w:adjustRightInd/>
        <w:ind w:firstLine="567"/>
        <w:outlineLvl w:val="1"/>
        <w:rPr>
          <w:rFonts w:ascii="Times New Roman" w:eastAsiaTheme="majorEastAsia" w:hAnsi="Times New Roman" w:cs="Times New Roman"/>
          <w:b/>
          <w:bCs/>
          <w:lang w:eastAsia="en-US"/>
        </w:rPr>
      </w:pPr>
      <w:r w:rsidRPr="00BD2F6E">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p>
    <w:p w14:paraId="3006A47A" w14:textId="77777777" w:rsidR="00450774" w:rsidRPr="00BD2F6E" w:rsidRDefault="00450774" w:rsidP="00450774">
      <w:pPr>
        <w:widowControl/>
        <w:autoSpaceDE/>
        <w:autoSpaceDN/>
        <w:adjustRightInd/>
        <w:ind w:firstLine="567"/>
        <w:rPr>
          <w:rFonts w:ascii="Times New Roman" w:eastAsiaTheme="minorHAnsi" w:hAnsi="Times New Roman" w:cs="Times New Roman"/>
          <w:lang w:eastAsia="en-US"/>
        </w:rPr>
      </w:pPr>
      <w:r w:rsidRPr="00BD2F6E">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53FD329B" w14:textId="77777777" w:rsidR="00450774" w:rsidRPr="00BD2F6E" w:rsidRDefault="00450774" w:rsidP="00DD5CF7">
      <w:pPr>
        <w:widowControl/>
        <w:autoSpaceDE/>
        <w:autoSpaceDN/>
        <w:adjustRightInd/>
        <w:ind w:firstLine="0"/>
        <w:jc w:val="left"/>
        <w:rPr>
          <w:rFonts w:ascii="Times New Roman" w:eastAsiaTheme="minorHAnsi" w:hAnsi="Times New Roman" w:cs="Times New Roman"/>
          <w:lang w:eastAsia="en-US"/>
        </w:rPr>
      </w:pPr>
    </w:p>
    <w:p w14:paraId="4C2E46F5" w14:textId="77777777" w:rsidR="00DD5CF7" w:rsidRPr="00BD2F6E" w:rsidRDefault="00DD5CF7" w:rsidP="00DD5CF7">
      <w:pPr>
        <w:keepNext/>
        <w:keepLines/>
        <w:widowControl/>
        <w:autoSpaceDE/>
        <w:autoSpaceDN/>
        <w:adjustRightInd/>
        <w:ind w:firstLine="0"/>
        <w:outlineLvl w:val="0"/>
        <w:rPr>
          <w:rFonts w:ascii="Times New Roman" w:eastAsiaTheme="majorEastAsia" w:hAnsi="Times New Roman" w:cs="Times New Roman"/>
          <w:b/>
          <w:bCs/>
          <w:lang w:eastAsia="en-US"/>
        </w:rPr>
      </w:pPr>
      <w:bookmarkStart w:id="136" w:name="_Toc177981562"/>
      <w:r w:rsidRPr="00BD2F6E">
        <w:rPr>
          <w:rFonts w:ascii="Times New Roman" w:eastAsia="Tahoma" w:hAnsi="Times New Roman" w:cs="Times New Roman"/>
          <w:b/>
          <w:bCs/>
          <w:lang w:eastAsia="en-US"/>
        </w:rPr>
        <w:t>4. Зона застройки среднеэтажными жилыми домами (Ж3)</w:t>
      </w:r>
      <w:bookmarkEnd w:id="136"/>
    </w:p>
    <w:p w14:paraId="2664F2A2"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Ж3 выделена для обеспечения правовых условий формирования районов с многоквартирными среднеэтажными жилыми домами от 4 до 5 этажей, с расширенным набором услуг местного значения.</w:t>
      </w:r>
    </w:p>
    <w:p w14:paraId="09BCEB39"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2F98B04A"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37" w:name="_Toc177981563"/>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37"/>
    </w:p>
    <w:tbl>
      <w:tblPr>
        <w:tblStyle w:val="2f4"/>
        <w:tblW w:w="15446" w:type="dxa"/>
        <w:tblLook w:val="04A0" w:firstRow="1" w:lastRow="0" w:firstColumn="1" w:lastColumn="0" w:noHBand="0" w:noVBand="1"/>
      </w:tblPr>
      <w:tblGrid>
        <w:gridCol w:w="540"/>
        <w:gridCol w:w="1990"/>
        <w:gridCol w:w="1731"/>
        <w:gridCol w:w="4013"/>
        <w:gridCol w:w="7172"/>
      </w:tblGrid>
      <w:tr w:rsidR="00DD5CF7" w:rsidRPr="00BD2F6E" w14:paraId="0886F93A" w14:textId="77777777" w:rsidTr="006C0477">
        <w:tc>
          <w:tcPr>
            <w:tcW w:w="513" w:type="dxa"/>
          </w:tcPr>
          <w:p w14:paraId="0FAFE4C5" w14:textId="77777777" w:rsidR="00DD5CF7" w:rsidRPr="00BD2F6E" w:rsidRDefault="00DD5CF7" w:rsidP="00245511">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69E823E5" w14:textId="77777777" w:rsidR="00DD5CF7" w:rsidRPr="00BD2F6E" w:rsidRDefault="00DD5CF7" w:rsidP="00245511">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09B5E93A" w14:textId="77777777" w:rsidR="00DD5CF7" w:rsidRPr="00BD2F6E" w:rsidRDefault="00DD5CF7" w:rsidP="00245511">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22C1122A" w14:textId="77777777" w:rsidR="00DD5CF7" w:rsidRPr="00BD2F6E" w:rsidRDefault="00DD5CF7" w:rsidP="00245511">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345" w:type="dxa"/>
          </w:tcPr>
          <w:p w14:paraId="63E2A2A8" w14:textId="77777777" w:rsidR="00DD5CF7" w:rsidRPr="00BD2F6E" w:rsidRDefault="00DD5CF7" w:rsidP="00245511">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60E72038" w14:textId="77777777" w:rsidTr="006C0477">
        <w:tc>
          <w:tcPr>
            <w:tcW w:w="513" w:type="dxa"/>
            <w:vMerge w:val="restart"/>
          </w:tcPr>
          <w:p w14:paraId="3D13D2A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3C852D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Малоэтажная многоквартирная жилая застройка</w:t>
            </w:r>
          </w:p>
        </w:tc>
        <w:tc>
          <w:tcPr>
            <w:tcW w:w="1605" w:type="dxa"/>
            <w:vMerge w:val="restart"/>
          </w:tcPr>
          <w:p w14:paraId="5C2CA9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2.1.1</w:t>
            </w:r>
          </w:p>
        </w:tc>
        <w:tc>
          <w:tcPr>
            <w:tcW w:w="4080" w:type="dxa"/>
            <w:vMerge w:val="restart"/>
          </w:tcPr>
          <w:p w14:paraId="387D08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 </w:t>
            </w:r>
          </w:p>
        </w:tc>
        <w:tc>
          <w:tcPr>
            <w:tcW w:w="7345" w:type="dxa"/>
          </w:tcPr>
          <w:p w14:paraId="2FC2D80C" w14:textId="3A59BEC9"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245511" w:rsidRPr="00BD2F6E">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3AA36F23" w14:textId="77777777" w:rsidTr="006C0477">
        <w:tc>
          <w:tcPr>
            <w:tcW w:w="513" w:type="dxa"/>
            <w:vMerge/>
          </w:tcPr>
          <w:p w14:paraId="1DCBF8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51114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B5E20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50132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9F36C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 кв.м.</w:t>
            </w:r>
          </w:p>
        </w:tc>
      </w:tr>
      <w:tr w:rsidR="00DD5CF7" w:rsidRPr="00BD2F6E" w14:paraId="68BCC94D" w14:textId="77777777" w:rsidTr="006C0477">
        <w:tc>
          <w:tcPr>
            <w:tcW w:w="513" w:type="dxa"/>
            <w:vMerge/>
          </w:tcPr>
          <w:p w14:paraId="2AEB75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5FFA7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BC79B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397FF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93A9D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24 м.</w:t>
            </w:r>
          </w:p>
        </w:tc>
      </w:tr>
      <w:tr w:rsidR="00DD5CF7" w:rsidRPr="00BD2F6E" w14:paraId="7B03D41E" w14:textId="77777777" w:rsidTr="006C0477">
        <w:tc>
          <w:tcPr>
            <w:tcW w:w="513" w:type="dxa"/>
            <w:vMerge/>
          </w:tcPr>
          <w:p w14:paraId="2D837D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866A2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463EA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825FE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4AD64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место допустимого размещения зданий, строений, сооружений,  принимается с учетом строений, расположенных на смежных земельных участках, в соответствии с противопожарными и зооветеринарными требованиями, согласно документации по планировке территории, утвержденной в порядке, предусмотренном действующим законодательством.</w:t>
            </w:r>
          </w:p>
        </w:tc>
      </w:tr>
      <w:tr w:rsidR="00DD5CF7" w:rsidRPr="00BD2F6E" w14:paraId="106186F4" w14:textId="77777777" w:rsidTr="006C0477">
        <w:tc>
          <w:tcPr>
            <w:tcW w:w="513" w:type="dxa"/>
            <w:vMerge/>
          </w:tcPr>
          <w:p w14:paraId="5CED6E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BB7B1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12638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243AD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9619A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4789911B" w14:textId="77777777" w:rsidTr="006C0477">
        <w:tc>
          <w:tcPr>
            <w:tcW w:w="513" w:type="dxa"/>
            <w:vMerge/>
          </w:tcPr>
          <w:p w14:paraId="0882F8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37AEF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E54B7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30F16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4EB07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4 этажа.</w:t>
            </w:r>
          </w:p>
        </w:tc>
      </w:tr>
      <w:tr w:rsidR="00DD5CF7" w:rsidRPr="00BD2F6E" w14:paraId="4F12B7B4" w14:textId="77777777" w:rsidTr="006C0477">
        <w:tc>
          <w:tcPr>
            <w:tcW w:w="513" w:type="dxa"/>
            <w:vMerge/>
          </w:tcPr>
          <w:p w14:paraId="039099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D6AAF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0DDF4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E01DC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86D95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239A75E1" w14:textId="77777777" w:rsidTr="006C0477">
        <w:tc>
          <w:tcPr>
            <w:tcW w:w="513" w:type="dxa"/>
            <w:vMerge/>
          </w:tcPr>
          <w:p w14:paraId="1C1E49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0EE47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03F3B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4D72D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DF463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24285F00" w14:textId="77777777" w:rsidTr="006C0477">
        <w:tc>
          <w:tcPr>
            <w:tcW w:w="513" w:type="dxa"/>
            <w:vMerge/>
          </w:tcPr>
          <w:p w14:paraId="77A8F1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74F82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03E3A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E68FF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D2589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15%.</w:t>
            </w:r>
          </w:p>
        </w:tc>
      </w:tr>
      <w:tr w:rsidR="00DD5CF7" w:rsidRPr="00BD2F6E" w14:paraId="45F39DC7" w14:textId="77777777" w:rsidTr="006C0477">
        <w:tc>
          <w:tcPr>
            <w:tcW w:w="513" w:type="dxa"/>
            <w:vMerge/>
          </w:tcPr>
          <w:p w14:paraId="3BD155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8B883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98F28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4006E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FA41C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минимальный/максимальный КИТ - 0,4-0,8. 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r w:rsidRPr="00BD2F6E">
              <w:rPr>
                <w:rFonts w:ascii="Times New Roman" w:eastAsia="Tahoma" w:hAnsi="Times New Roman" w:cs="Times New Roman"/>
                <w:lang w:eastAsia="en-US"/>
              </w:rPr>
              <w:br/>
              <w:t>Ограничение использования объектов капитального строительства: размещение объектов бытового обслуживания, административного и общественного назначения в нижних этажах жилых домов производить в соответствии с Федеральным законом от 22 июля 2008 года N 123-ФЗ "Технический регламент о требованиях пожарной безопасности" (с изменениями от 25.12.2023 N 665-ФЗ), Федеральным законом от 30 декабря 2009 года N 384-ФЗ "Технический регламент о безопасности зданий и сооружений" (с изменениями от 25.12.2023 N 653-ФЗ), Санитарно- эпидемиологическими правилами и нормативами СанПиН 2.1.2.2645-10 "Санитарно- эпидемиологические требования к условиям проживания в жилых зданиях и помещениях", Санитарно-эпидемиологическими правилами и нормативами СанПиН 2.2.1/2.1.1.1200-03 "Санитарно-защитные зоны и санитарная классификация предприятий, сооружений и иных объектов", Сводом правил "Градостроительство. Планировка и застройка городских и сельских поселений. Актуализированная редакция СНиП 2.07.01-89*.</w:t>
            </w:r>
          </w:p>
        </w:tc>
      </w:tr>
      <w:tr w:rsidR="00DD5CF7" w:rsidRPr="00BD2F6E" w14:paraId="164EBA6F" w14:textId="77777777" w:rsidTr="006C0477">
        <w:tc>
          <w:tcPr>
            <w:tcW w:w="513" w:type="dxa"/>
            <w:vMerge w:val="restart"/>
          </w:tcPr>
          <w:p w14:paraId="2DF8B92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vMerge w:val="restart"/>
          </w:tcPr>
          <w:p w14:paraId="39E4E4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Среднеэтажная жилая застройка</w:t>
            </w:r>
          </w:p>
        </w:tc>
        <w:tc>
          <w:tcPr>
            <w:tcW w:w="1605" w:type="dxa"/>
            <w:vMerge w:val="restart"/>
          </w:tcPr>
          <w:p w14:paraId="1D0D34AB" w14:textId="77777777" w:rsidR="00DD5CF7" w:rsidRPr="00BD2F6E" w:rsidRDefault="00DD5CF7" w:rsidP="00553228">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2.5</w:t>
            </w:r>
          </w:p>
        </w:tc>
        <w:tc>
          <w:tcPr>
            <w:tcW w:w="4080" w:type="dxa"/>
            <w:vMerge w:val="restart"/>
          </w:tcPr>
          <w:p w14:paraId="1EAA40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многоквартирных домов этажностью не выше восьми этажей; благоустройство и озеленение; размещение подземных гаражей и автостоянок;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 </w:t>
            </w:r>
          </w:p>
        </w:tc>
        <w:tc>
          <w:tcPr>
            <w:tcW w:w="7345" w:type="dxa"/>
          </w:tcPr>
          <w:p w14:paraId="046E4B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800 кв.м.</w:t>
            </w:r>
          </w:p>
        </w:tc>
      </w:tr>
      <w:tr w:rsidR="00DD5CF7" w:rsidRPr="00BD2F6E" w14:paraId="22ED0E66" w14:textId="77777777" w:rsidTr="006C0477">
        <w:tc>
          <w:tcPr>
            <w:tcW w:w="513" w:type="dxa"/>
            <w:vMerge/>
          </w:tcPr>
          <w:p w14:paraId="6552E0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78B01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AB3D7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06E17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A99A2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15000 кв.м.</w:t>
            </w:r>
          </w:p>
        </w:tc>
      </w:tr>
      <w:tr w:rsidR="00DD5CF7" w:rsidRPr="00BD2F6E" w14:paraId="19CF4E28" w14:textId="77777777" w:rsidTr="006C0477">
        <w:tc>
          <w:tcPr>
            <w:tcW w:w="513" w:type="dxa"/>
            <w:vMerge/>
          </w:tcPr>
          <w:p w14:paraId="7B4E2D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1234F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2A5EE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2CCC0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3F003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8 этажей.</w:t>
            </w:r>
          </w:p>
        </w:tc>
      </w:tr>
      <w:tr w:rsidR="00DD5CF7" w:rsidRPr="00BD2F6E" w14:paraId="0B78C4BD" w14:textId="77777777" w:rsidTr="006C0477">
        <w:tc>
          <w:tcPr>
            <w:tcW w:w="513" w:type="dxa"/>
            <w:vMerge/>
          </w:tcPr>
          <w:p w14:paraId="40F617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BE58C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03E48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0668C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9346E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 максимальная высота объектов капитального строительства от уровня земли до верха перекрытия последнего этажа (или конька кровли) устанавливается по заданию на проектирование.</w:t>
            </w:r>
          </w:p>
        </w:tc>
      </w:tr>
      <w:tr w:rsidR="00DD5CF7" w:rsidRPr="00BD2F6E" w14:paraId="7F8E5401" w14:textId="77777777" w:rsidTr="006C0477">
        <w:tc>
          <w:tcPr>
            <w:tcW w:w="513" w:type="dxa"/>
            <w:vMerge/>
          </w:tcPr>
          <w:p w14:paraId="332039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651E3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E848E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E48D5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B25AD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10C13039" w14:textId="77777777" w:rsidTr="006C0477">
        <w:tc>
          <w:tcPr>
            <w:tcW w:w="513" w:type="dxa"/>
            <w:vMerge/>
          </w:tcPr>
          <w:p w14:paraId="1239B4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AD55D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65F1C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9DCF7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D1319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D5CF7" w:rsidRPr="00BD2F6E" w14:paraId="3FF02E13" w14:textId="77777777" w:rsidTr="006C0477">
        <w:tc>
          <w:tcPr>
            <w:tcW w:w="513" w:type="dxa"/>
            <w:vMerge/>
          </w:tcPr>
          <w:p w14:paraId="5E63C4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487EB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D5FC1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D9098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F2A2C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0423038F" w14:textId="77777777" w:rsidTr="006C0477">
        <w:tc>
          <w:tcPr>
            <w:tcW w:w="513" w:type="dxa"/>
            <w:vMerge/>
          </w:tcPr>
          <w:p w14:paraId="7C2469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C0110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FE7AE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61C7A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D8C8D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15%.</w:t>
            </w:r>
          </w:p>
        </w:tc>
      </w:tr>
      <w:tr w:rsidR="00DD5CF7" w:rsidRPr="00BD2F6E" w14:paraId="11C438B0" w14:textId="77777777" w:rsidTr="006C0477">
        <w:tc>
          <w:tcPr>
            <w:tcW w:w="513" w:type="dxa"/>
            <w:vMerge/>
          </w:tcPr>
          <w:p w14:paraId="4E4C27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A9F5B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E987F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B68F0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3E776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для 6-этажной застройки: минимальный коэффициент застройки – 0,6; максимальный коэффициент застройки – 1,2; для 8-этажной застройки: минимальный коэффициент застройки – 0,8; максимальный коэффициент застройки – 1,5; 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r w:rsidRPr="00BD2F6E">
              <w:rPr>
                <w:rFonts w:ascii="Times New Roman" w:eastAsia="Tahoma" w:hAnsi="Times New Roman" w:cs="Times New Roman"/>
                <w:lang w:eastAsia="en-US"/>
              </w:rPr>
              <w:br/>
              <w:t>Ограничение использования объектов капитального строительства: размещение объектов бытового обслуживания, административного и общественного назначения в нижних этажах жилых домов производить в соответствии с Федеральным законом от 22 июля 2008 года N 123-ФЗ "Технический регламент о требованиях пожарной безопасности" (с изменениями от 25.12.2023 N 665-ФЗ), Федеральным законом от 30 декабря 2009 года N 384-ФЗ "Технический регламент о безопасности зданий и сооружений" (с изменениями от 25.12.2023 N 653-ФЗ), Санитарно- эпидемиологическими правилами и нормативами СанПиН 2.1.2.2645-10 "Санитарно- эпидемиологические требования к условиям проживания в жилых зданиях и помещениях", Санитарно-эпидемиологическими правилами и нормативами СанПиН 2.2.1/2.1.1.1200-03 "Санитарно-защитные зоны и санитарная классификация предприятий, сооружений и иных объектов", Сводом правил "Градостроительство. Планировка и застройка городских и сельских поселений. Актуализированная редакция СНиП 2.07.01-89*.</w:t>
            </w:r>
          </w:p>
        </w:tc>
      </w:tr>
      <w:tr w:rsidR="00DD5CF7" w:rsidRPr="00BD2F6E" w14:paraId="56CE3DAC" w14:textId="77777777" w:rsidTr="006C0477">
        <w:tc>
          <w:tcPr>
            <w:tcW w:w="513" w:type="dxa"/>
            <w:vMerge w:val="restart"/>
          </w:tcPr>
          <w:p w14:paraId="2FBF789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3" w:type="dxa"/>
            <w:vMerge w:val="restart"/>
          </w:tcPr>
          <w:p w14:paraId="5F827C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гаражей для собственных нужд</w:t>
            </w:r>
          </w:p>
        </w:tc>
        <w:tc>
          <w:tcPr>
            <w:tcW w:w="1605" w:type="dxa"/>
            <w:vMerge w:val="restart"/>
          </w:tcPr>
          <w:p w14:paraId="2BEBF1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2.7.2</w:t>
            </w:r>
          </w:p>
        </w:tc>
        <w:tc>
          <w:tcPr>
            <w:tcW w:w="4080" w:type="dxa"/>
            <w:vMerge w:val="restart"/>
          </w:tcPr>
          <w:p w14:paraId="15AA48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7345" w:type="dxa"/>
          </w:tcPr>
          <w:p w14:paraId="40A6B72E" w14:textId="42C5335E"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553228">
              <w:rPr>
                <w:rFonts w:ascii="Times New Roman" w:eastAsia="Tahoma" w:hAnsi="Times New Roman" w:cs="Times New Roman"/>
                <w:lang w:eastAsia="en-US"/>
              </w:rPr>
              <w:t>20</w:t>
            </w:r>
            <w:r w:rsidRPr="00BD2F6E">
              <w:rPr>
                <w:rFonts w:ascii="Times New Roman" w:eastAsia="Tahoma" w:hAnsi="Times New Roman" w:cs="Times New Roman"/>
                <w:lang w:eastAsia="en-US"/>
              </w:rPr>
              <w:t xml:space="preserve"> кв.м.</w:t>
            </w:r>
          </w:p>
        </w:tc>
      </w:tr>
      <w:tr w:rsidR="00DD5CF7" w:rsidRPr="00BD2F6E" w14:paraId="686F7F82" w14:textId="77777777" w:rsidTr="006C0477">
        <w:tc>
          <w:tcPr>
            <w:tcW w:w="513" w:type="dxa"/>
            <w:vMerge/>
          </w:tcPr>
          <w:p w14:paraId="4120C0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09095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5C6BE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4874B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55928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60 кв.м.</w:t>
            </w:r>
          </w:p>
        </w:tc>
      </w:tr>
      <w:tr w:rsidR="00DD5CF7" w:rsidRPr="00BD2F6E" w14:paraId="7E9F2F2D" w14:textId="77777777" w:rsidTr="006C0477">
        <w:tc>
          <w:tcPr>
            <w:tcW w:w="513" w:type="dxa"/>
            <w:vMerge/>
          </w:tcPr>
          <w:p w14:paraId="187B8F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7464C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F0414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A99DC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B9A04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со всех сторон. В условиях существующей застройки, а также при строительстве или реконструкции гаражей в общей линии застройки гаражей, допускается осуществлять строительство без отступов от границ участка.</w:t>
            </w:r>
          </w:p>
        </w:tc>
      </w:tr>
      <w:tr w:rsidR="00DD5CF7" w:rsidRPr="00BD2F6E" w14:paraId="65AD986E" w14:textId="77777777" w:rsidTr="006C0477">
        <w:tc>
          <w:tcPr>
            <w:tcW w:w="513" w:type="dxa"/>
            <w:vMerge/>
          </w:tcPr>
          <w:p w14:paraId="3BE1C2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EF7B9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09727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1C3DD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205DAF3" w14:textId="3081FCE0"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245511" w:rsidRPr="00BD2F6E">
              <w:rPr>
                <w:rFonts w:ascii="Times New Roman" w:eastAsia="Tahoma" w:hAnsi="Times New Roman" w:cs="Times New Roman"/>
                <w:lang w:eastAsia="en-US"/>
              </w:rPr>
              <w:t>2</w:t>
            </w:r>
            <w:r w:rsidRPr="00BD2F6E">
              <w:rPr>
                <w:rFonts w:ascii="Times New Roman" w:eastAsia="Tahoma" w:hAnsi="Times New Roman" w:cs="Times New Roman"/>
                <w:lang w:eastAsia="en-US"/>
              </w:rPr>
              <w:t>.</w:t>
            </w:r>
          </w:p>
        </w:tc>
      </w:tr>
      <w:tr w:rsidR="00DD5CF7" w:rsidRPr="00BD2F6E" w14:paraId="4ADDBAA4" w14:textId="77777777" w:rsidTr="006C0477">
        <w:tc>
          <w:tcPr>
            <w:tcW w:w="513" w:type="dxa"/>
            <w:vMerge/>
          </w:tcPr>
          <w:p w14:paraId="4FBDB3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B98C2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E5FE0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F456E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5A8E1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30C5A81F" w14:textId="77777777" w:rsidTr="006C0477">
        <w:tc>
          <w:tcPr>
            <w:tcW w:w="513" w:type="dxa"/>
            <w:vMerge/>
          </w:tcPr>
          <w:p w14:paraId="374DF2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45B33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9E387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8DD9D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8F457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 условиях существующей застройки, а также при строительстве или реконструкции гаражей в общей линии застройки гаражей, допускается осуществлять строительство без отступов от границ участка.</w:t>
            </w:r>
          </w:p>
        </w:tc>
      </w:tr>
      <w:tr w:rsidR="00DD5CF7" w:rsidRPr="00BD2F6E" w14:paraId="2B7977DA" w14:textId="77777777" w:rsidTr="006C0477">
        <w:tc>
          <w:tcPr>
            <w:tcW w:w="513" w:type="dxa"/>
            <w:vMerge w:val="restart"/>
          </w:tcPr>
          <w:p w14:paraId="29CF78D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3" w:type="dxa"/>
            <w:vMerge w:val="restart"/>
          </w:tcPr>
          <w:p w14:paraId="175C9A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605" w:type="dxa"/>
            <w:vMerge w:val="restart"/>
          </w:tcPr>
          <w:p w14:paraId="56A73B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80" w:type="dxa"/>
            <w:vMerge w:val="restart"/>
          </w:tcPr>
          <w:p w14:paraId="6891A8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345" w:type="dxa"/>
          </w:tcPr>
          <w:p w14:paraId="36FD38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5F496E3B" w14:textId="77777777" w:rsidTr="006C0477">
        <w:tc>
          <w:tcPr>
            <w:tcW w:w="513" w:type="dxa"/>
            <w:vMerge/>
          </w:tcPr>
          <w:p w14:paraId="6DF7BC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404F12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CA41E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F2CB9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1E027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45F80960" w14:textId="77777777" w:rsidTr="006C0477">
        <w:tc>
          <w:tcPr>
            <w:tcW w:w="513" w:type="dxa"/>
            <w:vMerge/>
          </w:tcPr>
          <w:p w14:paraId="1F16C0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6E1CE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FC18C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F2874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DFAB4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67FE12E1" w14:textId="77777777" w:rsidTr="006C0477">
        <w:tc>
          <w:tcPr>
            <w:tcW w:w="513" w:type="dxa"/>
            <w:vMerge/>
          </w:tcPr>
          <w:p w14:paraId="578C72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20336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03D77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11692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9EBD9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04532BA0" w14:textId="77777777" w:rsidTr="006C0477">
        <w:tc>
          <w:tcPr>
            <w:tcW w:w="513" w:type="dxa"/>
            <w:vMerge/>
          </w:tcPr>
          <w:p w14:paraId="192743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2478A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D8BDE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9DDD0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D9691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45584EDF" w14:textId="77777777" w:rsidTr="006C0477">
        <w:tc>
          <w:tcPr>
            <w:tcW w:w="513" w:type="dxa"/>
            <w:vMerge/>
          </w:tcPr>
          <w:p w14:paraId="05BD4B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9FCC3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0F5F1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64866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2A2A9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28CCD3D7" w14:textId="77777777" w:rsidTr="006C0477">
        <w:tc>
          <w:tcPr>
            <w:tcW w:w="513" w:type="dxa"/>
            <w:vMerge/>
          </w:tcPr>
          <w:p w14:paraId="67D6AC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1A2F0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2F048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71431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CBC24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4C48286B" w14:textId="77777777" w:rsidTr="006C0477">
        <w:tc>
          <w:tcPr>
            <w:tcW w:w="513" w:type="dxa"/>
            <w:vMerge/>
          </w:tcPr>
          <w:p w14:paraId="54E7AB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6B7E4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7BB0A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D7C14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C3870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4D5750B6" w14:textId="77777777" w:rsidTr="006C0477">
        <w:tc>
          <w:tcPr>
            <w:tcW w:w="513" w:type="dxa"/>
            <w:vMerge/>
          </w:tcPr>
          <w:p w14:paraId="07435C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E50B1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8B997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304DB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C72DB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4DC50648" w14:textId="77777777" w:rsidTr="006C0477">
        <w:tc>
          <w:tcPr>
            <w:tcW w:w="513" w:type="dxa"/>
            <w:vMerge w:val="restart"/>
          </w:tcPr>
          <w:p w14:paraId="29C0379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03" w:type="dxa"/>
            <w:vMerge w:val="restart"/>
          </w:tcPr>
          <w:p w14:paraId="4E21CE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Площадки для занятий спортом</w:t>
            </w:r>
          </w:p>
        </w:tc>
        <w:tc>
          <w:tcPr>
            <w:tcW w:w="1605" w:type="dxa"/>
            <w:vMerge w:val="restart"/>
          </w:tcPr>
          <w:p w14:paraId="01FB46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5.1.3</w:t>
            </w:r>
          </w:p>
        </w:tc>
        <w:tc>
          <w:tcPr>
            <w:tcW w:w="4080" w:type="dxa"/>
            <w:vMerge w:val="restart"/>
          </w:tcPr>
          <w:p w14:paraId="1FBC88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345" w:type="dxa"/>
          </w:tcPr>
          <w:p w14:paraId="1EBCD8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 кв.м.</w:t>
            </w:r>
          </w:p>
        </w:tc>
      </w:tr>
      <w:tr w:rsidR="00DD5CF7" w:rsidRPr="00BD2F6E" w14:paraId="5955F6B0" w14:textId="77777777" w:rsidTr="006C0477">
        <w:tc>
          <w:tcPr>
            <w:tcW w:w="513" w:type="dxa"/>
            <w:vMerge/>
          </w:tcPr>
          <w:p w14:paraId="1A8ECF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3B09A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91463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E2BF6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78C38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60B63671" w14:textId="77777777" w:rsidTr="006C0477">
        <w:tc>
          <w:tcPr>
            <w:tcW w:w="513" w:type="dxa"/>
            <w:vMerge/>
          </w:tcPr>
          <w:p w14:paraId="51E5B4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440CD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524D1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088B7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7F8D9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со всех сторон.</w:t>
            </w:r>
          </w:p>
        </w:tc>
      </w:tr>
      <w:tr w:rsidR="00DD5CF7" w:rsidRPr="00BD2F6E" w14:paraId="151F5F66" w14:textId="77777777" w:rsidTr="006C0477">
        <w:tc>
          <w:tcPr>
            <w:tcW w:w="513" w:type="dxa"/>
            <w:vMerge/>
          </w:tcPr>
          <w:p w14:paraId="49537F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34DE0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D9A56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4E320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864FB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10 м.</w:t>
            </w:r>
          </w:p>
        </w:tc>
      </w:tr>
      <w:tr w:rsidR="00DD5CF7" w:rsidRPr="00BD2F6E" w14:paraId="7127A55E" w14:textId="77777777" w:rsidTr="006C0477">
        <w:tc>
          <w:tcPr>
            <w:tcW w:w="513" w:type="dxa"/>
            <w:vMerge/>
          </w:tcPr>
          <w:p w14:paraId="6F9B87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C9D88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29947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D58ED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7ACF4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90%.</w:t>
            </w:r>
          </w:p>
        </w:tc>
      </w:tr>
      <w:tr w:rsidR="00DD5CF7" w:rsidRPr="00BD2F6E" w14:paraId="776EDE86" w14:textId="77777777" w:rsidTr="006C0477">
        <w:tc>
          <w:tcPr>
            <w:tcW w:w="513" w:type="dxa"/>
          </w:tcPr>
          <w:p w14:paraId="1900049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03" w:type="dxa"/>
          </w:tcPr>
          <w:p w14:paraId="30BC7E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4A4636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80" w:type="dxa"/>
          </w:tcPr>
          <w:p w14:paraId="029EEC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345" w:type="dxa"/>
            <w:vMerge w:val="restart"/>
          </w:tcPr>
          <w:p w14:paraId="25E904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5416067B" w14:textId="77777777" w:rsidTr="006C0477">
        <w:tc>
          <w:tcPr>
            <w:tcW w:w="513" w:type="dxa"/>
          </w:tcPr>
          <w:p w14:paraId="735BB72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1903" w:type="dxa"/>
          </w:tcPr>
          <w:p w14:paraId="208D88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70B353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80" w:type="dxa"/>
          </w:tcPr>
          <w:p w14:paraId="2AA011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345" w:type="dxa"/>
            <w:vMerge/>
          </w:tcPr>
          <w:p w14:paraId="59D178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63DA3FA2" w14:textId="77777777" w:rsidTr="006C0477">
        <w:tc>
          <w:tcPr>
            <w:tcW w:w="513" w:type="dxa"/>
          </w:tcPr>
          <w:p w14:paraId="6C037AD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1903" w:type="dxa"/>
          </w:tcPr>
          <w:p w14:paraId="5C8D7C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605" w:type="dxa"/>
          </w:tcPr>
          <w:p w14:paraId="3AFB87B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80" w:type="dxa"/>
          </w:tcPr>
          <w:p w14:paraId="5E9367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45" w:type="dxa"/>
            <w:vMerge/>
          </w:tcPr>
          <w:p w14:paraId="5808C7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46C8044A"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02596DF1"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38" w:name="_Toc177981564"/>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38"/>
    </w:p>
    <w:p w14:paraId="3BDB6EF9"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6C3D17AE"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39" w:name="_Toc177981565"/>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39"/>
    </w:p>
    <w:tbl>
      <w:tblPr>
        <w:tblStyle w:val="2f4"/>
        <w:tblW w:w="15304" w:type="dxa"/>
        <w:tblLook w:val="04A0" w:firstRow="1" w:lastRow="0" w:firstColumn="1" w:lastColumn="0" w:noHBand="0" w:noVBand="1"/>
      </w:tblPr>
      <w:tblGrid>
        <w:gridCol w:w="562"/>
        <w:gridCol w:w="2430"/>
        <w:gridCol w:w="1731"/>
        <w:gridCol w:w="3758"/>
        <w:gridCol w:w="6823"/>
      </w:tblGrid>
      <w:tr w:rsidR="00DD5CF7" w:rsidRPr="00BD2F6E" w14:paraId="5A1C154F" w14:textId="77777777" w:rsidTr="00553228">
        <w:tc>
          <w:tcPr>
            <w:tcW w:w="562" w:type="dxa"/>
          </w:tcPr>
          <w:p w14:paraId="7EC25B27" w14:textId="77777777" w:rsidR="00DD5CF7" w:rsidRPr="00BD2F6E" w:rsidRDefault="00DD5CF7" w:rsidP="00245511">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430" w:type="dxa"/>
          </w:tcPr>
          <w:p w14:paraId="012FEB92" w14:textId="77777777" w:rsidR="00DD5CF7" w:rsidRPr="00BD2F6E" w:rsidRDefault="00DD5CF7" w:rsidP="00245511">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266CF205" w14:textId="77777777" w:rsidR="00DD5CF7" w:rsidRPr="00BD2F6E" w:rsidRDefault="00DD5CF7" w:rsidP="00245511">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3758" w:type="dxa"/>
          </w:tcPr>
          <w:p w14:paraId="3C8D6337" w14:textId="77777777" w:rsidR="00DD5CF7" w:rsidRPr="00BD2F6E" w:rsidRDefault="00DD5CF7" w:rsidP="00245511">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6823" w:type="dxa"/>
          </w:tcPr>
          <w:p w14:paraId="1723F935" w14:textId="77777777" w:rsidR="00DD5CF7" w:rsidRPr="00BD2F6E" w:rsidRDefault="00DD5CF7" w:rsidP="00245511">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10492ED5" w14:textId="77777777" w:rsidTr="00553228">
        <w:tc>
          <w:tcPr>
            <w:tcW w:w="562" w:type="dxa"/>
            <w:vMerge w:val="restart"/>
          </w:tcPr>
          <w:p w14:paraId="026A543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430" w:type="dxa"/>
            <w:vMerge w:val="restart"/>
          </w:tcPr>
          <w:p w14:paraId="442E682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Блокированная жилая застройка</w:t>
            </w:r>
          </w:p>
        </w:tc>
        <w:tc>
          <w:tcPr>
            <w:tcW w:w="1731" w:type="dxa"/>
            <w:vMerge w:val="restart"/>
          </w:tcPr>
          <w:p w14:paraId="435E584B" w14:textId="77777777" w:rsidR="00DD5CF7" w:rsidRPr="00BD2F6E" w:rsidRDefault="00DD5CF7" w:rsidP="00553228">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2.3</w:t>
            </w:r>
          </w:p>
        </w:tc>
        <w:tc>
          <w:tcPr>
            <w:tcW w:w="3758" w:type="dxa"/>
            <w:vMerge w:val="restart"/>
          </w:tcPr>
          <w:p w14:paraId="156E01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823" w:type="dxa"/>
          </w:tcPr>
          <w:p w14:paraId="384027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tc>
      </w:tr>
      <w:tr w:rsidR="00DD5CF7" w:rsidRPr="00BD2F6E" w14:paraId="0C541D86" w14:textId="77777777" w:rsidTr="00553228">
        <w:tc>
          <w:tcPr>
            <w:tcW w:w="562" w:type="dxa"/>
            <w:vMerge/>
          </w:tcPr>
          <w:p w14:paraId="629652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30" w:type="dxa"/>
            <w:vMerge/>
          </w:tcPr>
          <w:p w14:paraId="3BE90B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66109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758" w:type="dxa"/>
            <w:vMerge/>
          </w:tcPr>
          <w:p w14:paraId="03AB45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823" w:type="dxa"/>
          </w:tcPr>
          <w:p w14:paraId="5C999E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50B4BC17" w14:textId="77777777" w:rsidTr="00553228">
        <w:tc>
          <w:tcPr>
            <w:tcW w:w="562" w:type="dxa"/>
            <w:vMerge/>
          </w:tcPr>
          <w:p w14:paraId="11FD66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30" w:type="dxa"/>
            <w:vMerge/>
          </w:tcPr>
          <w:p w14:paraId="415B17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EB2ED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758" w:type="dxa"/>
            <w:vMerge/>
          </w:tcPr>
          <w:p w14:paraId="11594B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823" w:type="dxa"/>
          </w:tcPr>
          <w:p w14:paraId="29BCF2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6 м на один блок.</w:t>
            </w:r>
          </w:p>
        </w:tc>
      </w:tr>
      <w:tr w:rsidR="00DD5CF7" w:rsidRPr="00BD2F6E" w14:paraId="5667CB57" w14:textId="77777777" w:rsidTr="00553228">
        <w:tc>
          <w:tcPr>
            <w:tcW w:w="562" w:type="dxa"/>
            <w:vMerge/>
          </w:tcPr>
          <w:p w14:paraId="40A0A1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30" w:type="dxa"/>
            <w:vMerge/>
          </w:tcPr>
          <w:p w14:paraId="6D65B7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23F14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758" w:type="dxa"/>
            <w:vMerge/>
          </w:tcPr>
          <w:p w14:paraId="78FCBE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823" w:type="dxa"/>
          </w:tcPr>
          <w:p w14:paraId="13198D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за исключением блокировки жилых домов, в таких случаях блокированные дома располагаются по границе общей стеной (без проемов) с отступом 0 м..</w:t>
            </w:r>
          </w:p>
        </w:tc>
      </w:tr>
      <w:tr w:rsidR="00DD5CF7" w:rsidRPr="00BD2F6E" w14:paraId="0ACC416F" w14:textId="77777777" w:rsidTr="00553228">
        <w:tc>
          <w:tcPr>
            <w:tcW w:w="562" w:type="dxa"/>
            <w:vMerge/>
          </w:tcPr>
          <w:p w14:paraId="66F0B2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30" w:type="dxa"/>
            <w:vMerge/>
          </w:tcPr>
          <w:p w14:paraId="3AFEC5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AE330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758" w:type="dxa"/>
            <w:vMerge/>
          </w:tcPr>
          <w:p w14:paraId="58D6D3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823" w:type="dxa"/>
          </w:tcPr>
          <w:p w14:paraId="4479AC1A" w14:textId="74F26D19"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553228">
              <w:rPr>
                <w:rFonts w:ascii="Times New Roman" w:eastAsia="Tahoma" w:hAnsi="Times New Roman" w:cs="Times New Roman"/>
                <w:lang w:eastAsia="en-US"/>
              </w:rPr>
              <w:t>3</w:t>
            </w:r>
            <w:r w:rsidRPr="00BD2F6E">
              <w:rPr>
                <w:rFonts w:ascii="Times New Roman" w:eastAsia="Tahoma" w:hAnsi="Times New Roman" w:cs="Times New Roman"/>
                <w:lang w:eastAsia="en-US"/>
              </w:rPr>
              <w:t>.</w:t>
            </w:r>
          </w:p>
        </w:tc>
      </w:tr>
      <w:tr w:rsidR="00DD5CF7" w:rsidRPr="00BD2F6E" w14:paraId="0F858EEA" w14:textId="77777777" w:rsidTr="00553228">
        <w:tc>
          <w:tcPr>
            <w:tcW w:w="562" w:type="dxa"/>
            <w:vMerge/>
          </w:tcPr>
          <w:p w14:paraId="58F6E6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30" w:type="dxa"/>
            <w:vMerge/>
          </w:tcPr>
          <w:p w14:paraId="12F8E9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2181C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758" w:type="dxa"/>
            <w:vMerge/>
          </w:tcPr>
          <w:p w14:paraId="221010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823" w:type="dxa"/>
          </w:tcPr>
          <w:p w14:paraId="5D57E1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245511" w:rsidRPr="00BD2F6E" w14:paraId="6A8A7830" w14:textId="77777777" w:rsidTr="009053C9">
        <w:trPr>
          <w:trHeight w:val="294"/>
        </w:trPr>
        <w:tc>
          <w:tcPr>
            <w:tcW w:w="562" w:type="dxa"/>
            <w:vMerge/>
          </w:tcPr>
          <w:p w14:paraId="11C85EFB" w14:textId="77777777" w:rsidR="00245511" w:rsidRPr="00BD2F6E" w:rsidRDefault="00245511" w:rsidP="006C0477">
            <w:pPr>
              <w:widowControl/>
              <w:autoSpaceDE/>
              <w:autoSpaceDN/>
              <w:adjustRightInd/>
              <w:ind w:firstLine="0"/>
              <w:jc w:val="left"/>
              <w:rPr>
                <w:rFonts w:ascii="Times New Roman" w:eastAsiaTheme="minorHAnsi" w:hAnsi="Times New Roman" w:cs="Times New Roman"/>
                <w:lang w:eastAsia="en-US"/>
              </w:rPr>
            </w:pPr>
          </w:p>
        </w:tc>
        <w:tc>
          <w:tcPr>
            <w:tcW w:w="2430" w:type="dxa"/>
            <w:vMerge/>
          </w:tcPr>
          <w:p w14:paraId="4EF090F5" w14:textId="77777777" w:rsidR="00245511" w:rsidRPr="00BD2F6E" w:rsidRDefault="00245511"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DF5F5AB" w14:textId="77777777" w:rsidR="00245511" w:rsidRPr="00BD2F6E" w:rsidRDefault="00245511" w:rsidP="006C0477">
            <w:pPr>
              <w:widowControl/>
              <w:autoSpaceDE/>
              <w:autoSpaceDN/>
              <w:adjustRightInd/>
              <w:ind w:firstLine="0"/>
              <w:jc w:val="left"/>
              <w:rPr>
                <w:rFonts w:ascii="Times New Roman" w:eastAsiaTheme="minorHAnsi" w:hAnsi="Times New Roman" w:cs="Times New Roman"/>
                <w:lang w:eastAsia="en-US"/>
              </w:rPr>
            </w:pPr>
          </w:p>
        </w:tc>
        <w:tc>
          <w:tcPr>
            <w:tcW w:w="3758" w:type="dxa"/>
            <w:vMerge/>
          </w:tcPr>
          <w:p w14:paraId="5FDEAC30" w14:textId="77777777" w:rsidR="00245511" w:rsidRPr="00BD2F6E" w:rsidRDefault="00245511" w:rsidP="006C0477">
            <w:pPr>
              <w:widowControl/>
              <w:autoSpaceDE/>
              <w:autoSpaceDN/>
              <w:adjustRightInd/>
              <w:ind w:firstLine="0"/>
              <w:jc w:val="left"/>
              <w:rPr>
                <w:rFonts w:ascii="Times New Roman" w:eastAsiaTheme="minorHAnsi" w:hAnsi="Times New Roman" w:cs="Times New Roman"/>
                <w:lang w:eastAsia="en-US"/>
              </w:rPr>
            </w:pPr>
          </w:p>
        </w:tc>
        <w:tc>
          <w:tcPr>
            <w:tcW w:w="6823" w:type="dxa"/>
          </w:tcPr>
          <w:p w14:paraId="7C808C12" w14:textId="77777777" w:rsidR="00245511" w:rsidRPr="00BD2F6E" w:rsidRDefault="00245511"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15%.</w:t>
            </w:r>
          </w:p>
        </w:tc>
      </w:tr>
      <w:tr w:rsidR="00553228" w:rsidRPr="00BD2F6E" w14:paraId="7A99CA9E" w14:textId="77777777" w:rsidTr="00553228">
        <w:trPr>
          <w:trHeight w:val="838"/>
        </w:trPr>
        <w:tc>
          <w:tcPr>
            <w:tcW w:w="562" w:type="dxa"/>
          </w:tcPr>
          <w:p w14:paraId="6C335F04" w14:textId="4D4162A8"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430" w:type="dxa"/>
          </w:tcPr>
          <w:p w14:paraId="09D10701" w14:textId="6072939B"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Дома социального обслуживания</w:t>
            </w:r>
          </w:p>
        </w:tc>
        <w:tc>
          <w:tcPr>
            <w:tcW w:w="1731" w:type="dxa"/>
          </w:tcPr>
          <w:p w14:paraId="3306703B" w14:textId="26959393"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3.2.1</w:t>
            </w:r>
          </w:p>
        </w:tc>
        <w:tc>
          <w:tcPr>
            <w:tcW w:w="3758" w:type="dxa"/>
          </w:tcPr>
          <w:p w14:paraId="190C4A1F" w14:textId="534B4851"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6823" w:type="dxa"/>
            <w:vMerge w:val="restart"/>
          </w:tcPr>
          <w:p w14:paraId="504B7394"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p w14:paraId="799DD50C"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0D426938" w14:textId="77777777" w:rsidR="00553228" w:rsidRDefault="00553228" w:rsidP="00553228">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строений от границ участка-1метр (за исключением от участков жилой застройки, от участков с жилой застройкой – 3 метра).</w:t>
            </w:r>
          </w:p>
          <w:p w14:paraId="47CB376D"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p w14:paraId="5A1A1F45"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p w14:paraId="372E8FA1"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p w14:paraId="1048ED1B"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58BCE193" w14:textId="2CD3FBE0"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w:t>
            </w:r>
            <w:r>
              <w:rPr>
                <w:rFonts w:ascii="Times New Roman" w:eastAsia="Tahoma" w:hAnsi="Times New Roman" w:cs="Times New Roman"/>
                <w:lang w:eastAsia="en-US"/>
              </w:rPr>
              <w:t>0</w:t>
            </w:r>
            <w:r w:rsidRPr="00BD2F6E">
              <w:rPr>
                <w:rFonts w:ascii="Times New Roman" w:eastAsia="Tahoma" w:hAnsi="Times New Roman" w:cs="Times New Roman"/>
                <w:lang w:eastAsia="en-US"/>
              </w:rPr>
              <w:t>%.</w:t>
            </w:r>
          </w:p>
          <w:p w14:paraId="6126AA27"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p w14:paraId="07845411" w14:textId="370316DC"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p>
        </w:tc>
      </w:tr>
      <w:tr w:rsidR="00553228" w:rsidRPr="00BD2F6E" w14:paraId="154604A4" w14:textId="77777777" w:rsidTr="00553228">
        <w:trPr>
          <w:trHeight w:val="838"/>
        </w:trPr>
        <w:tc>
          <w:tcPr>
            <w:tcW w:w="562" w:type="dxa"/>
          </w:tcPr>
          <w:p w14:paraId="0E08C97E" w14:textId="3161676C"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430" w:type="dxa"/>
          </w:tcPr>
          <w:p w14:paraId="0226AF3C" w14:textId="00C97A12"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Оказание социальной помощи населению</w:t>
            </w:r>
          </w:p>
        </w:tc>
        <w:tc>
          <w:tcPr>
            <w:tcW w:w="1731" w:type="dxa"/>
          </w:tcPr>
          <w:p w14:paraId="211D36B6" w14:textId="4C5CC43A"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3.2.2</w:t>
            </w:r>
          </w:p>
        </w:tc>
        <w:tc>
          <w:tcPr>
            <w:tcW w:w="3758" w:type="dxa"/>
          </w:tcPr>
          <w:p w14:paraId="78C8BA82" w14:textId="1DE0CE0C"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6823" w:type="dxa"/>
            <w:vMerge/>
          </w:tcPr>
          <w:p w14:paraId="47A80EA1" w14:textId="77777777"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p>
        </w:tc>
      </w:tr>
      <w:tr w:rsidR="00553228" w:rsidRPr="00BD2F6E" w14:paraId="20355DD1" w14:textId="77777777" w:rsidTr="00553228">
        <w:trPr>
          <w:trHeight w:val="838"/>
        </w:trPr>
        <w:tc>
          <w:tcPr>
            <w:tcW w:w="562" w:type="dxa"/>
          </w:tcPr>
          <w:p w14:paraId="17EDC85B" w14:textId="4B7B735A"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430" w:type="dxa"/>
          </w:tcPr>
          <w:p w14:paraId="182C104C" w14:textId="5A05197D"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Оказание услуг связи</w:t>
            </w:r>
          </w:p>
        </w:tc>
        <w:tc>
          <w:tcPr>
            <w:tcW w:w="1731" w:type="dxa"/>
          </w:tcPr>
          <w:p w14:paraId="6D79E0CA" w14:textId="10AFA96E"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3.2.3</w:t>
            </w:r>
          </w:p>
        </w:tc>
        <w:tc>
          <w:tcPr>
            <w:tcW w:w="3758" w:type="dxa"/>
          </w:tcPr>
          <w:p w14:paraId="77B19386" w14:textId="3E038C58"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823" w:type="dxa"/>
            <w:vMerge/>
          </w:tcPr>
          <w:p w14:paraId="72757C7B" w14:textId="77777777"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p>
        </w:tc>
      </w:tr>
      <w:tr w:rsidR="00553228" w:rsidRPr="00BD2F6E" w14:paraId="5EB81444" w14:textId="77777777" w:rsidTr="00553228">
        <w:trPr>
          <w:trHeight w:val="838"/>
        </w:trPr>
        <w:tc>
          <w:tcPr>
            <w:tcW w:w="562" w:type="dxa"/>
          </w:tcPr>
          <w:p w14:paraId="3DC67F77" w14:textId="292BEC54"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430" w:type="dxa"/>
          </w:tcPr>
          <w:p w14:paraId="0314D8E4" w14:textId="15161C9F"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Бытовое обслуживание</w:t>
            </w:r>
          </w:p>
        </w:tc>
        <w:tc>
          <w:tcPr>
            <w:tcW w:w="1731" w:type="dxa"/>
          </w:tcPr>
          <w:p w14:paraId="51D16271" w14:textId="0C54CBE4"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3.3</w:t>
            </w:r>
          </w:p>
        </w:tc>
        <w:tc>
          <w:tcPr>
            <w:tcW w:w="3758" w:type="dxa"/>
          </w:tcPr>
          <w:p w14:paraId="68BA6B0F" w14:textId="2C1EB249"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823" w:type="dxa"/>
            <w:vMerge/>
          </w:tcPr>
          <w:p w14:paraId="52A9FF68" w14:textId="77777777"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p>
        </w:tc>
      </w:tr>
      <w:tr w:rsidR="00553228" w:rsidRPr="00BD2F6E" w14:paraId="42526A76" w14:textId="77777777" w:rsidTr="00553228">
        <w:trPr>
          <w:trHeight w:val="838"/>
        </w:trPr>
        <w:tc>
          <w:tcPr>
            <w:tcW w:w="562" w:type="dxa"/>
          </w:tcPr>
          <w:p w14:paraId="5AD7F01C" w14:textId="620C504B"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6.</w:t>
            </w:r>
          </w:p>
        </w:tc>
        <w:tc>
          <w:tcPr>
            <w:tcW w:w="2430" w:type="dxa"/>
          </w:tcPr>
          <w:p w14:paraId="29234946" w14:textId="0D713BC5"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Амбулаторно-поликлиническое обслуживание</w:t>
            </w:r>
          </w:p>
        </w:tc>
        <w:tc>
          <w:tcPr>
            <w:tcW w:w="1731" w:type="dxa"/>
          </w:tcPr>
          <w:p w14:paraId="49BED9DF" w14:textId="4C0EA4F8"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3.4.1</w:t>
            </w:r>
          </w:p>
        </w:tc>
        <w:tc>
          <w:tcPr>
            <w:tcW w:w="3758" w:type="dxa"/>
          </w:tcPr>
          <w:p w14:paraId="39B918E1" w14:textId="68DBA4F8"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823" w:type="dxa"/>
            <w:vMerge/>
          </w:tcPr>
          <w:p w14:paraId="0CFC338D" w14:textId="77777777"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p>
        </w:tc>
      </w:tr>
      <w:tr w:rsidR="00DD5CF7" w:rsidRPr="00BD2F6E" w14:paraId="639C2BC7" w14:textId="77777777" w:rsidTr="00553228">
        <w:tc>
          <w:tcPr>
            <w:tcW w:w="562" w:type="dxa"/>
            <w:vMerge w:val="restart"/>
          </w:tcPr>
          <w:p w14:paraId="7BFA930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430" w:type="dxa"/>
            <w:vMerge w:val="restart"/>
          </w:tcPr>
          <w:p w14:paraId="56E719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Дошкольное, начальное и среднее общее образование</w:t>
            </w:r>
          </w:p>
        </w:tc>
        <w:tc>
          <w:tcPr>
            <w:tcW w:w="1731" w:type="dxa"/>
            <w:vMerge w:val="restart"/>
          </w:tcPr>
          <w:p w14:paraId="7AD6D3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3.5.1</w:t>
            </w:r>
          </w:p>
        </w:tc>
        <w:tc>
          <w:tcPr>
            <w:tcW w:w="3758" w:type="dxa"/>
            <w:vMerge w:val="restart"/>
          </w:tcPr>
          <w:p w14:paraId="1E75F3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823" w:type="dxa"/>
          </w:tcPr>
          <w:p w14:paraId="2E1B2D0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70220020" w14:textId="77777777" w:rsidTr="00553228">
        <w:tc>
          <w:tcPr>
            <w:tcW w:w="562" w:type="dxa"/>
            <w:vMerge/>
          </w:tcPr>
          <w:p w14:paraId="79486C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30" w:type="dxa"/>
            <w:vMerge/>
          </w:tcPr>
          <w:p w14:paraId="6A6DAF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D0078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758" w:type="dxa"/>
            <w:vMerge/>
          </w:tcPr>
          <w:p w14:paraId="6611BC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823" w:type="dxa"/>
          </w:tcPr>
          <w:p w14:paraId="51882C8D" w14:textId="08FD0E3B"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Максимальный размер земельного участка (площадь) – </w:t>
            </w:r>
            <w:r w:rsidR="00553228">
              <w:rPr>
                <w:rFonts w:ascii="Times New Roman" w:eastAsia="Tahoma" w:hAnsi="Times New Roman" w:cs="Times New Roman"/>
                <w:lang w:eastAsia="en-US"/>
              </w:rPr>
              <w:t>10</w:t>
            </w:r>
            <w:r w:rsidRPr="00BD2F6E">
              <w:rPr>
                <w:rFonts w:ascii="Times New Roman" w:eastAsia="Tahoma" w:hAnsi="Times New Roman" w:cs="Times New Roman"/>
                <w:lang w:eastAsia="en-US"/>
              </w:rPr>
              <w:t>000 кв.м.</w:t>
            </w:r>
          </w:p>
        </w:tc>
      </w:tr>
      <w:tr w:rsidR="00DD5CF7" w:rsidRPr="00BD2F6E" w14:paraId="06A0DE56" w14:textId="77777777" w:rsidTr="00553228">
        <w:tc>
          <w:tcPr>
            <w:tcW w:w="562" w:type="dxa"/>
            <w:vMerge/>
          </w:tcPr>
          <w:p w14:paraId="636BC2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30" w:type="dxa"/>
            <w:vMerge/>
          </w:tcPr>
          <w:p w14:paraId="381E65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12057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758" w:type="dxa"/>
            <w:vMerge/>
          </w:tcPr>
          <w:p w14:paraId="50C2A8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823" w:type="dxa"/>
          </w:tcPr>
          <w:p w14:paraId="56BF5E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25 м.</w:t>
            </w:r>
          </w:p>
        </w:tc>
      </w:tr>
      <w:tr w:rsidR="00DD5CF7" w:rsidRPr="00BD2F6E" w14:paraId="0198D790" w14:textId="77777777" w:rsidTr="00553228">
        <w:tc>
          <w:tcPr>
            <w:tcW w:w="562" w:type="dxa"/>
            <w:vMerge/>
          </w:tcPr>
          <w:p w14:paraId="647E2C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30" w:type="dxa"/>
            <w:vMerge/>
          </w:tcPr>
          <w:p w14:paraId="577F4C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9A4B8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758" w:type="dxa"/>
            <w:vMerge/>
          </w:tcPr>
          <w:p w14:paraId="4F587F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823" w:type="dxa"/>
          </w:tcPr>
          <w:p w14:paraId="111C31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w:t>
            </w:r>
          </w:p>
        </w:tc>
      </w:tr>
      <w:tr w:rsidR="00DD5CF7" w:rsidRPr="00BD2F6E" w14:paraId="260BF44F" w14:textId="77777777" w:rsidTr="00553228">
        <w:tc>
          <w:tcPr>
            <w:tcW w:w="562" w:type="dxa"/>
            <w:vMerge/>
          </w:tcPr>
          <w:p w14:paraId="5F9254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30" w:type="dxa"/>
            <w:vMerge/>
          </w:tcPr>
          <w:p w14:paraId="0BCE09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A405B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758" w:type="dxa"/>
            <w:vMerge/>
          </w:tcPr>
          <w:p w14:paraId="11FA80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823" w:type="dxa"/>
          </w:tcPr>
          <w:p w14:paraId="520F0A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73B0C531" w14:textId="77777777" w:rsidTr="00553228">
        <w:tc>
          <w:tcPr>
            <w:tcW w:w="562" w:type="dxa"/>
            <w:vMerge/>
          </w:tcPr>
          <w:p w14:paraId="33A852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30" w:type="dxa"/>
            <w:vMerge/>
          </w:tcPr>
          <w:p w14:paraId="5B7547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D380E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758" w:type="dxa"/>
            <w:vMerge/>
          </w:tcPr>
          <w:p w14:paraId="2A808D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823" w:type="dxa"/>
          </w:tcPr>
          <w:p w14:paraId="20AEF9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4BE0BE6A" w14:textId="77777777" w:rsidTr="00553228">
        <w:tc>
          <w:tcPr>
            <w:tcW w:w="562" w:type="dxa"/>
            <w:vMerge/>
          </w:tcPr>
          <w:p w14:paraId="5F89E5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30" w:type="dxa"/>
            <w:vMerge/>
          </w:tcPr>
          <w:p w14:paraId="483E22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2C9E8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758" w:type="dxa"/>
            <w:vMerge/>
          </w:tcPr>
          <w:p w14:paraId="66E331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823" w:type="dxa"/>
          </w:tcPr>
          <w:p w14:paraId="34F23B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tc>
      </w:tr>
      <w:tr w:rsidR="00DD5CF7" w:rsidRPr="00BD2F6E" w14:paraId="05F4E28C" w14:textId="77777777" w:rsidTr="00553228">
        <w:tc>
          <w:tcPr>
            <w:tcW w:w="562" w:type="dxa"/>
            <w:vMerge/>
          </w:tcPr>
          <w:p w14:paraId="07F5D5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30" w:type="dxa"/>
            <w:vMerge/>
          </w:tcPr>
          <w:p w14:paraId="7D0AA1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BD053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758" w:type="dxa"/>
            <w:vMerge/>
          </w:tcPr>
          <w:p w14:paraId="222E73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823" w:type="dxa"/>
          </w:tcPr>
          <w:p w14:paraId="6B004F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30%.</w:t>
            </w:r>
          </w:p>
        </w:tc>
      </w:tr>
      <w:tr w:rsidR="00553228" w:rsidRPr="00BD2F6E" w14:paraId="6A8F0C39" w14:textId="77777777" w:rsidTr="00553228">
        <w:tc>
          <w:tcPr>
            <w:tcW w:w="562" w:type="dxa"/>
          </w:tcPr>
          <w:p w14:paraId="15ABFF8D" w14:textId="3A1E38DB"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2430" w:type="dxa"/>
          </w:tcPr>
          <w:p w14:paraId="02778ACF" w14:textId="34780832"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культурно-досуговой деятельности</w:t>
            </w:r>
          </w:p>
        </w:tc>
        <w:tc>
          <w:tcPr>
            <w:tcW w:w="1731" w:type="dxa"/>
          </w:tcPr>
          <w:p w14:paraId="3F14DEB9" w14:textId="7BDF2972"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3.6.1</w:t>
            </w:r>
          </w:p>
        </w:tc>
        <w:tc>
          <w:tcPr>
            <w:tcW w:w="3758" w:type="dxa"/>
          </w:tcPr>
          <w:p w14:paraId="1EB1298A" w14:textId="3B45FEF6"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823" w:type="dxa"/>
          </w:tcPr>
          <w:p w14:paraId="4D8ABD32"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p w14:paraId="5E890679"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Максимальный размер земельного участка (площадь) – </w:t>
            </w:r>
            <w:r>
              <w:rPr>
                <w:rFonts w:ascii="Times New Roman" w:eastAsia="Tahoma" w:hAnsi="Times New Roman" w:cs="Times New Roman"/>
                <w:lang w:eastAsia="en-US"/>
              </w:rPr>
              <w:t>10</w:t>
            </w:r>
            <w:r w:rsidRPr="00BD2F6E">
              <w:rPr>
                <w:rFonts w:ascii="Times New Roman" w:eastAsia="Tahoma" w:hAnsi="Times New Roman" w:cs="Times New Roman"/>
                <w:lang w:eastAsia="en-US"/>
              </w:rPr>
              <w:t>000 кв.м.</w:t>
            </w:r>
          </w:p>
          <w:p w14:paraId="49CA2B98"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6BF745AD"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p w14:paraId="0838E76D"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w:t>
            </w:r>
          </w:p>
          <w:p w14:paraId="0A12F188"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13C892F9"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p w14:paraId="0D9364CF" w14:textId="76C13113" w:rsidR="00553228" w:rsidRPr="00553228"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53228" w:rsidRPr="00BD2F6E" w14:paraId="6F0E7EA8" w14:textId="77777777" w:rsidTr="00553228">
        <w:trPr>
          <w:trHeight w:val="1666"/>
        </w:trPr>
        <w:tc>
          <w:tcPr>
            <w:tcW w:w="562" w:type="dxa"/>
          </w:tcPr>
          <w:p w14:paraId="250FA4DD" w14:textId="26B1F069" w:rsidR="00553228" w:rsidRPr="00BD2F6E" w:rsidRDefault="00553228" w:rsidP="00553228">
            <w:pPr>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2430" w:type="dxa"/>
          </w:tcPr>
          <w:p w14:paraId="643468C2" w14:textId="11526C87" w:rsidR="00553228" w:rsidRPr="00BD2F6E" w:rsidRDefault="00553228" w:rsidP="00553228">
            <w:pPr>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Амбулаторное ветеринарное обслуживание</w:t>
            </w:r>
          </w:p>
        </w:tc>
        <w:tc>
          <w:tcPr>
            <w:tcW w:w="1731" w:type="dxa"/>
          </w:tcPr>
          <w:p w14:paraId="49A3B657" w14:textId="112E1466" w:rsidR="00553228" w:rsidRPr="00BD2F6E" w:rsidRDefault="00553228" w:rsidP="00553228">
            <w:pPr>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3.10.1</w:t>
            </w:r>
          </w:p>
        </w:tc>
        <w:tc>
          <w:tcPr>
            <w:tcW w:w="3758" w:type="dxa"/>
          </w:tcPr>
          <w:p w14:paraId="2896F59C" w14:textId="2D486890" w:rsidR="00553228" w:rsidRPr="00BD2F6E" w:rsidRDefault="00553228" w:rsidP="00553228">
            <w:pPr>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6823" w:type="dxa"/>
            <w:vMerge w:val="restart"/>
          </w:tcPr>
          <w:p w14:paraId="33CE7CA9"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p w14:paraId="13912BE6" w14:textId="271CA8CC"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Максимальный размер земельного участка (площадь) – </w:t>
            </w:r>
            <w:r>
              <w:rPr>
                <w:rFonts w:ascii="Times New Roman" w:eastAsia="Tahoma" w:hAnsi="Times New Roman" w:cs="Times New Roman"/>
                <w:lang w:eastAsia="en-US"/>
              </w:rPr>
              <w:t>5</w:t>
            </w:r>
            <w:r w:rsidRPr="00BD2F6E">
              <w:rPr>
                <w:rFonts w:ascii="Times New Roman" w:eastAsia="Tahoma" w:hAnsi="Times New Roman" w:cs="Times New Roman"/>
                <w:lang w:eastAsia="en-US"/>
              </w:rPr>
              <w:t>000 кв.м.</w:t>
            </w:r>
          </w:p>
          <w:p w14:paraId="434DDB7D"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1CEA2873"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p w14:paraId="5E1E75AE"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w:t>
            </w:r>
          </w:p>
          <w:p w14:paraId="51956D00"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6C837C34"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p w14:paraId="0B40C39D" w14:textId="77777777"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14:paraId="42591885" w14:textId="77777777"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p>
        </w:tc>
      </w:tr>
      <w:tr w:rsidR="00553228" w:rsidRPr="00BD2F6E" w14:paraId="5E709E70" w14:textId="77777777" w:rsidTr="00553228">
        <w:tc>
          <w:tcPr>
            <w:tcW w:w="562" w:type="dxa"/>
          </w:tcPr>
          <w:p w14:paraId="600964CD" w14:textId="0E813604"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2430" w:type="dxa"/>
          </w:tcPr>
          <w:p w14:paraId="636CE735" w14:textId="0E01EC35"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Деловое управление</w:t>
            </w:r>
          </w:p>
        </w:tc>
        <w:tc>
          <w:tcPr>
            <w:tcW w:w="1731" w:type="dxa"/>
          </w:tcPr>
          <w:p w14:paraId="63EEDB2E" w14:textId="7ACF5BEE"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4.1</w:t>
            </w:r>
          </w:p>
        </w:tc>
        <w:tc>
          <w:tcPr>
            <w:tcW w:w="3758" w:type="dxa"/>
          </w:tcPr>
          <w:p w14:paraId="5D5B685F" w14:textId="0006BFE3"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823" w:type="dxa"/>
            <w:vMerge/>
          </w:tcPr>
          <w:p w14:paraId="16BFFD99" w14:textId="77777777"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p>
        </w:tc>
      </w:tr>
      <w:tr w:rsidR="00553228" w:rsidRPr="00BD2F6E" w14:paraId="132C015D" w14:textId="77777777" w:rsidTr="00553228">
        <w:tc>
          <w:tcPr>
            <w:tcW w:w="562" w:type="dxa"/>
          </w:tcPr>
          <w:p w14:paraId="48D3DDB9" w14:textId="1DFC15D9"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w:t>
            </w:r>
          </w:p>
        </w:tc>
        <w:tc>
          <w:tcPr>
            <w:tcW w:w="2430" w:type="dxa"/>
          </w:tcPr>
          <w:p w14:paraId="02EDDCBA" w14:textId="6ADEEA04"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Магазины</w:t>
            </w:r>
          </w:p>
        </w:tc>
        <w:tc>
          <w:tcPr>
            <w:tcW w:w="1731" w:type="dxa"/>
          </w:tcPr>
          <w:p w14:paraId="7A397FDE" w14:textId="04C48E2C"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4.4</w:t>
            </w:r>
          </w:p>
        </w:tc>
        <w:tc>
          <w:tcPr>
            <w:tcW w:w="3758" w:type="dxa"/>
          </w:tcPr>
          <w:p w14:paraId="0AEB5F9D" w14:textId="038EE510"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823" w:type="dxa"/>
            <w:vMerge/>
          </w:tcPr>
          <w:p w14:paraId="02BFCD1A" w14:textId="77777777"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p>
        </w:tc>
      </w:tr>
      <w:tr w:rsidR="00553228" w:rsidRPr="00BD2F6E" w14:paraId="230F91B4" w14:textId="77777777" w:rsidTr="00553228">
        <w:tc>
          <w:tcPr>
            <w:tcW w:w="562" w:type="dxa"/>
          </w:tcPr>
          <w:p w14:paraId="6B44EC70" w14:textId="1BF63755"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w:t>
            </w:r>
          </w:p>
        </w:tc>
        <w:tc>
          <w:tcPr>
            <w:tcW w:w="2430" w:type="dxa"/>
          </w:tcPr>
          <w:p w14:paraId="4E2F6E09" w14:textId="4FB58B46"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Банковская и страховая деятельность</w:t>
            </w:r>
          </w:p>
        </w:tc>
        <w:tc>
          <w:tcPr>
            <w:tcW w:w="1731" w:type="dxa"/>
          </w:tcPr>
          <w:p w14:paraId="0C9D3819" w14:textId="02ACDCA4"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4.5</w:t>
            </w:r>
          </w:p>
        </w:tc>
        <w:tc>
          <w:tcPr>
            <w:tcW w:w="3758" w:type="dxa"/>
          </w:tcPr>
          <w:p w14:paraId="067DCEFB" w14:textId="3C993BBF"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823" w:type="dxa"/>
            <w:vMerge/>
          </w:tcPr>
          <w:p w14:paraId="237A39FE" w14:textId="77777777"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p>
        </w:tc>
      </w:tr>
      <w:tr w:rsidR="00553228" w:rsidRPr="00BD2F6E" w14:paraId="35A9D8A1" w14:textId="77777777" w:rsidTr="00553228">
        <w:tc>
          <w:tcPr>
            <w:tcW w:w="562" w:type="dxa"/>
          </w:tcPr>
          <w:p w14:paraId="002FC66F" w14:textId="5D95E2C2"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13.</w:t>
            </w:r>
          </w:p>
        </w:tc>
        <w:tc>
          <w:tcPr>
            <w:tcW w:w="2430" w:type="dxa"/>
          </w:tcPr>
          <w:p w14:paraId="43DC448D" w14:textId="5A290B2F"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Общественное питание</w:t>
            </w:r>
          </w:p>
        </w:tc>
        <w:tc>
          <w:tcPr>
            <w:tcW w:w="1731" w:type="dxa"/>
          </w:tcPr>
          <w:p w14:paraId="743E9FDA" w14:textId="739EFAB0"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4.6</w:t>
            </w:r>
          </w:p>
        </w:tc>
        <w:tc>
          <w:tcPr>
            <w:tcW w:w="3758" w:type="dxa"/>
          </w:tcPr>
          <w:p w14:paraId="21875320" w14:textId="3504325E" w:rsidR="00553228" w:rsidRPr="00BD2F6E" w:rsidRDefault="00553228" w:rsidP="00553228">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823" w:type="dxa"/>
            <w:vMerge/>
          </w:tcPr>
          <w:p w14:paraId="5F8CBFE0" w14:textId="77777777" w:rsidR="00553228" w:rsidRPr="00BD2F6E" w:rsidRDefault="00553228" w:rsidP="00553228">
            <w:pPr>
              <w:widowControl/>
              <w:autoSpaceDE/>
              <w:autoSpaceDN/>
              <w:adjustRightInd/>
              <w:ind w:firstLine="0"/>
              <w:jc w:val="left"/>
              <w:rPr>
                <w:rFonts w:ascii="Times New Roman" w:eastAsia="Tahoma" w:hAnsi="Times New Roman" w:cs="Times New Roman"/>
                <w:lang w:eastAsia="en-US"/>
              </w:rPr>
            </w:pPr>
          </w:p>
        </w:tc>
      </w:tr>
    </w:tbl>
    <w:p w14:paraId="5EA3CEC0" w14:textId="77777777" w:rsidR="00450774" w:rsidRPr="00BD2F6E" w:rsidRDefault="00450774" w:rsidP="00450774">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140" w:name="_Toc177981568"/>
      <w:r w:rsidRPr="00BD2F6E">
        <w:rPr>
          <w:rFonts w:ascii="Times New Roman" w:eastAsia="Tahoma" w:hAnsi="Times New Roman" w:cs="Times New Roman"/>
          <w:b/>
          <w:bCs/>
          <w:lang w:eastAsia="en-US"/>
        </w:rPr>
        <w:t>Особенности применения градостроительного регламента</w:t>
      </w:r>
    </w:p>
    <w:p w14:paraId="4D3F94D5"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Раздел земельных участков площадью 1,0 га и более, предусматривающих строительство объектов индивидуального жилищного строительства или объектов блокированной жилой застройки, осуществляется исключительно в соответствии с утвержденной документацией по планировке территории (за исключением земельных участков, находящихся в государственной или муниципальной собственности).</w:t>
      </w:r>
    </w:p>
    <w:p w14:paraId="1B3D9D9A"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Минимальный процент озеленения земельного участка для всех типов многоквартирной жилой застройки – 15%.</w:t>
      </w:r>
    </w:p>
    <w:p w14:paraId="25D3D7D7"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Минимальный процент озеленения земельного участка для зданий общественно-делового назначения и апартаментов – 10%.</w:t>
      </w:r>
    </w:p>
    <w:p w14:paraId="4B0C241A"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 случае, если земельный участок попадает в границы территории, для которой предусматриваются требования к архитектурно-градостроительному облику объектов капитального строительства, при осуществлении строительства или реконструкции объекта капитального строительства в границах указанной территории необходимо согласование архитектурно-градостроительного облика объекта капитального строительства с администрацией муниципального образования Северский район.</w:t>
      </w:r>
    </w:p>
    <w:p w14:paraId="2BD1E0D9"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2DABB1C9"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2ED03467"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14:paraId="047718BB"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Строительство и реконструкция многоквартирных домов не допускаются в случае, если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 Указанная информация должна отражаться в градостроительном плане земельного участка в разделе «5. Информация об ограничениях использования земельного участка, в том числе если земельный участок полностью или частично расположен в границах зон с особыми условиями использования территории.»</w:t>
      </w:r>
    </w:p>
    <w:p w14:paraId="67FC7215"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AB179A7"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Расстояние до красной линии:</w:t>
      </w:r>
    </w:p>
    <w:p w14:paraId="6594D654"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1) от Дошкольных образовательных учреждений и общеобразовательных школ (стены здания) -10 м;</w:t>
      </w:r>
    </w:p>
    <w:p w14:paraId="19EF4C7A"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2) от Пожарных депо - 10 м (15 м - для депо I типа);</w:t>
      </w:r>
    </w:p>
    <w:p w14:paraId="0C55B6BF"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3) улиц</w:t>
      </w:r>
      <w:r>
        <w:rPr>
          <w:rFonts w:ascii="Times New Roman" w:eastAsia="Tahoma" w:hAnsi="Times New Roman" w:cs="Times New Roman"/>
          <w:lang w:eastAsia="en-US"/>
        </w:rPr>
        <w:t xml:space="preserve"> и проездов</w:t>
      </w:r>
      <w:r w:rsidRPr="00BD2F6E">
        <w:rPr>
          <w:rFonts w:ascii="Times New Roman" w:eastAsia="Tahoma" w:hAnsi="Times New Roman" w:cs="Times New Roman"/>
          <w:lang w:eastAsia="en-US"/>
        </w:rPr>
        <w:t xml:space="preserve">, от жилых и общественных зданий  – </w:t>
      </w:r>
      <w:r>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м;</w:t>
      </w:r>
    </w:p>
    <w:p w14:paraId="4F50695E"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Pr>
          <w:rFonts w:ascii="Times New Roman" w:eastAsia="Tahoma" w:hAnsi="Times New Roman" w:cs="Times New Roman"/>
          <w:lang w:eastAsia="en-US"/>
        </w:rPr>
        <w:t>4</w:t>
      </w:r>
      <w:r w:rsidRPr="00BD2F6E">
        <w:rPr>
          <w:rFonts w:ascii="Times New Roman" w:eastAsia="Tahoma" w:hAnsi="Times New Roman" w:cs="Times New Roman"/>
          <w:lang w:eastAsia="en-US"/>
        </w:rPr>
        <w:t xml:space="preserve">) от остальных зданий и сооружений - </w:t>
      </w:r>
      <w:r>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м.</w:t>
      </w:r>
    </w:p>
    <w:p w14:paraId="5AE72CE3"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71B1F653"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До границы соседнего приквартирного участка расстояния по санитарно-бытовым условиям должны быть не менее:</w:t>
      </w:r>
    </w:p>
    <w:p w14:paraId="5343C3A4"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w:t>
      </w:r>
      <w:r>
        <w:rPr>
          <w:rFonts w:ascii="Times New Roman" w:eastAsia="Tahoma" w:hAnsi="Times New Roman" w:cs="Times New Roman"/>
          <w:lang w:eastAsia="en-US"/>
        </w:rPr>
        <w:t xml:space="preserve"> </w:t>
      </w:r>
      <w:r w:rsidRPr="00BD2F6E">
        <w:rPr>
          <w:rFonts w:ascii="Times New Roman" w:eastAsia="Tahoma" w:hAnsi="Times New Roman" w:cs="Times New Roman"/>
          <w:lang w:eastAsia="en-US"/>
        </w:rPr>
        <w:t>составляет не менее:</w:t>
      </w:r>
    </w:p>
    <w:p w14:paraId="69B53D39"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1,0 м - для одноэтажного жилого дома;</w:t>
      </w:r>
    </w:p>
    <w:p w14:paraId="68FA9AF5"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1,5 м - для двухэтажного жилого дома;</w:t>
      </w:r>
    </w:p>
    <w:p w14:paraId="71178E61"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2,0 м - для трехэтажного жилого дома, при условии, что расстояние до расположенного на соседнем земельном участке жилого дома не менее 5 м;</w:t>
      </w:r>
    </w:p>
    <w:p w14:paraId="2FBE163A"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других построек (баня, гараж и другие) - 1 м;</w:t>
      </w:r>
    </w:p>
    <w:p w14:paraId="2A6773A2"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стволов высокорослых деревьев - 4 м;</w:t>
      </w:r>
    </w:p>
    <w:p w14:paraId="5DCBC90B"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стволов среднерослых деревьев - 2 м;</w:t>
      </w:r>
    </w:p>
    <w:p w14:paraId="6DEC97DD"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 кустарника - 1 м.</w:t>
      </w:r>
    </w:p>
    <w:p w14:paraId="288AF691"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621E71F"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w:t>
      </w:r>
      <w:r>
        <w:rPr>
          <w:rFonts w:ascii="Times New Roman" w:eastAsia="Tahoma" w:hAnsi="Times New Roman" w:cs="Times New Roman"/>
          <w:lang w:eastAsia="en-US"/>
        </w:rPr>
        <w:t xml:space="preserve"> </w:t>
      </w:r>
      <w:r w:rsidRPr="00BD2F6E">
        <w:rPr>
          <w:rFonts w:ascii="Times New Roman" w:eastAsia="Tahoma" w:hAnsi="Times New Roman" w:cs="Times New Roman"/>
          <w:lang w:eastAsia="en-US"/>
        </w:rPr>
        <w:t>условии обеспечения нормативной инсоляции на территории соседних приквартирных участков.</w:t>
      </w:r>
    </w:p>
    <w:p w14:paraId="0DAC9749"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31348B49"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xml:space="preserve">Надворные туалеты, гидронепроницаемые выгребы, септики должны размещаться на расстоянии: от соседнего жилого дома не менее </w:t>
      </w:r>
      <w:r>
        <w:rPr>
          <w:rFonts w:ascii="Times New Roman" w:eastAsia="Tahoma" w:hAnsi="Times New Roman" w:cs="Times New Roman"/>
          <w:lang w:eastAsia="en-US"/>
        </w:rPr>
        <w:t>–</w:t>
      </w:r>
      <w:r w:rsidRPr="00BD2F6E">
        <w:rPr>
          <w:rFonts w:ascii="Times New Roman" w:eastAsia="Tahoma" w:hAnsi="Times New Roman" w:cs="Times New Roman"/>
          <w:lang w:eastAsia="en-US"/>
        </w:rPr>
        <w:t xml:space="preserve"> </w:t>
      </w:r>
      <w:r>
        <w:rPr>
          <w:rFonts w:ascii="Times New Roman" w:eastAsia="Tahoma" w:hAnsi="Times New Roman" w:cs="Times New Roman"/>
          <w:lang w:eastAsia="en-US"/>
        </w:rPr>
        <w:t>12 м</w:t>
      </w:r>
      <w:r w:rsidRPr="00BD2F6E">
        <w:rPr>
          <w:rFonts w:ascii="Times New Roman" w:eastAsia="Tahoma" w:hAnsi="Times New Roman" w:cs="Times New Roman"/>
          <w:lang w:eastAsia="en-US"/>
        </w:rPr>
        <w:t>.</w:t>
      </w:r>
    </w:p>
    <w:p w14:paraId="47D03919"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 реконструкции индивидуальных жилых домов для существующей части объекта допускается отступ в 1,0 м от границ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1A2B5C29"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14:paraId="0C7B4FD6"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71B28E65"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желобов и дождеприемников.</w:t>
      </w:r>
    </w:p>
    <w:p w14:paraId="6A0DA7BC"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p>
    <w:p w14:paraId="28E8B8A1"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02FFD075"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AECD56C"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AC45D90"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Примечание общее.</w:t>
      </w:r>
    </w:p>
    <w:p w14:paraId="3A46392D"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30C4159"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833D08A"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6D43CD5"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в границах территорий общего пользования;</w:t>
      </w:r>
    </w:p>
    <w:p w14:paraId="472EBD93"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 предназначенные для размещения линейных объектов и (или) занятые линейными объектами.</w:t>
      </w:r>
      <w:r w:rsidRPr="00BD2F6E">
        <w:rPr>
          <w:rFonts w:ascii="Times New Roman" w:eastAsia="Tahoma" w:hAnsi="Times New Roman" w:cs="Times New Roman"/>
          <w:lang w:eastAsia="en-US"/>
        </w:rPr>
        <w:b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72B9687" w14:textId="77777777" w:rsidR="00450774" w:rsidRPr="00BD2F6E" w:rsidRDefault="00450774" w:rsidP="00450774">
      <w:pPr>
        <w:widowControl/>
        <w:autoSpaceDE/>
        <w:autoSpaceDN/>
        <w:adjustRightInd/>
        <w:ind w:firstLine="567"/>
        <w:rPr>
          <w:rFonts w:ascii="Times New Roman" w:eastAsia="Tahoma" w:hAnsi="Times New Roman" w:cs="Times New Roman"/>
          <w:lang w:eastAsia="en-US"/>
        </w:rPr>
      </w:pPr>
      <w:r w:rsidRPr="00BD2F6E">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0E3AA8FD" w14:textId="77777777" w:rsidR="00450774" w:rsidRPr="00BD2F6E" w:rsidRDefault="00450774" w:rsidP="00450774">
      <w:pPr>
        <w:widowControl/>
        <w:autoSpaceDE/>
        <w:autoSpaceDN/>
        <w:adjustRightInd/>
        <w:ind w:firstLine="567"/>
        <w:jc w:val="left"/>
        <w:rPr>
          <w:rFonts w:ascii="Times New Roman" w:eastAsiaTheme="minorHAnsi" w:hAnsi="Times New Roman" w:cs="Times New Roman"/>
          <w:lang w:eastAsia="en-US"/>
        </w:rPr>
      </w:pPr>
    </w:p>
    <w:p w14:paraId="7B71B39E" w14:textId="77777777" w:rsidR="00450774" w:rsidRPr="00BD2F6E" w:rsidRDefault="00450774" w:rsidP="00450774">
      <w:pPr>
        <w:keepNext/>
        <w:keepLines/>
        <w:widowControl/>
        <w:autoSpaceDE/>
        <w:autoSpaceDN/>
        <w:adjustRightInd/>
        <w:ind w:firstLine="567"/>
        <w:outlineLvl w:val="1"/>
        <w:rPr>
          <w:rFonts w:ascii="Times New Roman" w:eastAsiaTheme="majorEastAsia" w:hAnsi="Times New Roman" w:cs="Times New Roman"/>
          <w:b/>
          <w:bCs/>
          <w:lang w:eastAsia="en-US"/>
        </w:rPr>
      </w:pPr>
      <w:r w:rsidRPr="00BD2F6E">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p>
    <w:p w14:paraId="5404C010" w14:textId="77777777" w:rsidR="00450774" w:rsidRPr="00BD2F6E" w:rsidRDefault="00450774" w:rsidP="00450774">
      <w:pPr>
        <w:widowControl/>
        <w:autoSpaceDE/>
        <w:autoSpaceDN/>
        <w:adjustRightInd/>
        <w:ind w:firstLine="567"/>
        <w:rPr>
          <w:rFonts w:ascii="Times New Roman" w:eastAsiaTheme="minorHAnsi" w:hAnsi="Times New Roman" w:cs="Times New Roman"/>
          <w:lang w:eastAsia="en-US"/>
        </w:rPr>
      </w:pPr>
      <w:r w:rsidRPr="00BD2F6E">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0CDB9305" w14:textId="77777777" w:rsidR="00450774" w:rsidRPr="00BD2F6E" w:rsidRDefault="00450774" w:rsidP="00DD5CF7">
      <w:pPr>
        <w:keepNext/>
        <w:keepLines/>
        <w:widowControl/>
        <w:autoSpaceDE/>
        <w:autoSpaceDN/>
        <w:adjustRightInd/>
        <w:ind w:firstLine="0"/>
        <w:outlineLvl w:val="0"/>
        <w:rPr>
          <w:rFonts w:ascii="Times New Roman" w:eastAsiaTheme="minorHAnsi" w:hAnsi="Times New Roman" w:cs="Times New Roman"/>
          <w:lang w:eastAsia="en-US"/>
        </w:rPr>
      </w:pPr>
    </w:p>
    <w:p w14:paraId="5214C2E3" w14:textId="408CF4A4" w:rsidR="00DD5CF7" w:rsidRPr="00BD2F6E" w:rsidRDefault="00DD5CF7" w:rsidP="00DD5CF7">
      <w:pPr>
        <w:keepNext/>
        <w:keepLines/>
        <w:widowControl/>
        <w:autoSpaceDE/>
        <w:autoSpaceDN/>
        <w:adjustRightInd/>
        <w:ind w:firstLine="0"/>
        <w:outlineLvl w:val="0"/>
        <w:rPr>
          <w:rFonts w:ascii="Times New Roman" w:eastAsiaTheme="majorEastAsia" w:hAnsi="Times New Roman" w:cs="Times New Roman"/>
          <w:b/>
          <w:bCs/>
          <w:lang w:eastAsia="en-US"/>
        </w:rPr>
      </w:pPr>
      <w:r w:rsidRPr="00BD2F6E">
        <w:rPr>
          <w:rFonts w:ascii="Times New Roman" w:eastAsia="Tahoma" w:hAnsi="Times New Roman" w:cs="Times New Roman"/>
          <w:b/>
          <w:bCs/>
          <w:lang w:eastAsia="en-US"/>
        </w:rPr>
        <w:t>5. Общественно-деловая зона (ОД1)</w:t>
      </w:r>
      <w:bookmarkEnd w:id="140"/>
    </w:p>
    <w:p w14:paraId="01856499"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ОД1 выделена для обеспечения правовых условий использования и строительства недвижимости с широким спектром административных, деловых, общественных, культурных, обслуживающих и коммерческих видов использования.</w:t>
      </w:r>
    </w:p>
    <w:p w14:paraId="7570E4CC"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07064E31"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41" w:name="_Toc177981569"/>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41"/>
    </w:p>
    <w:tbl>
      <w:tblPr>
        <w:tblStyle w:val="2f4"/>
        <w:tblW w:w="15446" w:type="dxa"/>
        <w:tblLook w:val="04A0" w:firstRow="1" w:lastRow="0" w:firstColumn="1" w:lastColumn="0" w:noHBand="0" w:noVBand="1"/>
      </w:tblPr>
      <w:tblGrid>
        <w:gridCol w:w="540"/>
        <w:gridCol w:w="2230"/>
        <w:gridCol w:w="1731"/>
        <w:gridCol w:w="4004"/>
        <w:gridCol w:w="6941"/>
      </w:tblGrid>
      <w:tr w:rsidR="00DD5CF7" w:rsidRPr="00BD2F6E" w14:paraId="7BF4D6D1" w14:textId="77777777" w:rsidTr="006C0477">
        <w:tc>
          <w:tcPr>
            <w:tcW w:w="513" w:type="dxa"/>
          </w:tcPr>
          <w:p w14:paraId="17F251FE"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062" w:type="dxa"/>
          </w:tcPr>
          <w:p w14:paraId="46404CD9"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2BD0F6ED"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0A9DB0A0"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186" w:type="dxa"/>
          </w:tcPr>
          <w:p w14:paraId="5E8DAB63"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436220D4" w14:textId="77777777" w:rsidTr="006C0477">
        <w:tc>
          <w:tcPr>
            <w:tcW w:w="513" w:type="dxa"/>
            <w:vMerge w:val="restart"/>
          </w:tcPr>
          <w:p w14:paraId="7AE218A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062" w:type="dxa"/>
            <w:vMerge w:val="restart"/>
          </w:tcPr>
          <w:p w14:paraId="4ED944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605" w:type="dxa"/>
            <w:vMerge w:val="restart"/>
          </w:tcPr>
          <w:p w14:paraId="00389B4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80" w:type="dxa"/>
            <w:vMerge w:val="restart"/>
          </w:tcPr>
          <w:p w14:paraId="16A955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186" w:type="dxa"/>
          </w:tcPr>
          <w:p w14:paraId="793362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для объектов инженерного обеспечения и объектов вспомогательного инженерного назначения от 1 кв.м.</w:t>
            </w:r>
          </w:p>
        </w:tc>
      </w:tr>
      <w:tr w:rsidR="00DD5CF7" w:rsidRPr="00BD2F6E" w14:paraId="364E2806" w14:textId="77777777" w:rsidTr="006C0477">
        <w:tc>
          <w:tcPr>
            <w:tcW w:w="513" w:type="dxa"/>
            <w:vMerge/>
          </w:tcPr>
          <w:p w14:paraId="269246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54AD1B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00F9A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1A522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73B3A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1108A938" w14:textId="77777777" w:rsidTr="006C0477">
        <w:tc>
          <w:tcPr>
            <w:tcW w:w="513" w:type="dxa"/>
            <w:vMerge/>
          </w:tcPr>
          <w:p w14:paraId="6F622B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438EA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67A43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B6B7F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35FB9E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2191DEA0" w14:textId="77777777" w:rsidTr="006C0477">
        <w:tc>
          <w:tcPr>
            <w:tcW w:w="513" w:type="dxa"/>
            <w:vMerge/>
          </w:tcPr>
          <w:p w14:paraId="145095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72802B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A1343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0207E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99985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6E22B9C4" w14:textId="77777777" w:rsidTr="006C0477">
        <w:tc>
          <w:tcPr>
            <w:tcW w:w="513" w:type="dxa"/>
            <w:vMerge/>
          </w:tcPr>
          <w:p w14:paraId="74165B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8C59E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06925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CC393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5F1F3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01DC1768" w14:textId="77777777" w:rsidTr="006C0477">
        <w:tc>
          <w:tcPr>
            <w:tcW w:w="513" w:type="dxa"/>
            <w:vMerge/>
          </w:tcPr>
          <w:p w14:paraId="453D7A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28518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714F4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9FB24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62B62C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7F3958AA" w14:textId="77777777" w:rsidTr="006C0477">
        <w:tc>
          <w:tcPr>
            <w:tcW w:w="513" w:type="dxa"/>
            <w:vMerge/>
          </w:tcPr>
          <w:p w14:paraId="737A93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406FC7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B3270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9135B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69CFA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143F8C41" w14:textId="77777777" w:rsidTr="006C0477">
        <w:tc>
          <w:tcPr>
            <w:tcW w:w="513" w:type="dxa"/>
            <w:vMerge/>
          </w:tcPr>
          <w:p w14:paraId="560B75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0B535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2CE07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4F759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03E61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56B90B69" w14:textId="77777777" w:rsidTr="006C0477">
        <w:tc>
          <w:tcPr>
            <w:tcW w:w="513" w:type="dxa"/>
            <w:vMerge/>
          </w:tcPr>
          <w:p w14:paraId="64F454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0C4F50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9D95A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27378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2DB6B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008A6619" w14:textId="77777777" w:rsidTr="006C0477">
        <w:tc>
          <w:tcPr>
            <w:tcW w:w="513" w:type="dxa"/>
            <w:vMerge w:val="restart"/>
          </w:tcPr>
          <w:p w14:paraId="13F7A52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062" w:type="dxa"/>
            <w:vMerge w:val="restart"/>
          </w:tcPr>
          <w:p w14:paraId="1E883D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Административные здания организаций, обеспечивающих предоставление коммунальных услуг</w:t>
            </w:r>
          </w:p>
        </w:tc>
        <w:tc>
          <w:tcPr>
            <w:tcW w:w="1605" w:type="dxa"/>
            <w:vMerge w:val="restart"/>
          </w:tcPr>
          <w:p w14:paraId="6BA3EB1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3.1.2</w:t>
            </w:r>
          </w:p>
        </w:tc>
        <w:tc>
          <w:tcPr>
            <w:tcW w:w="4080" w:type="dxa"/>
            <w:vMerge w:val="restart"/>
          </w:tcPr>
          <w:p w14:paraId="0A7FB0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7186" w:type="dxa"/>
          </w:tcPr>
          <w:p w14:paraId="5F9C0C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300 кв.м.</w:t>
            </w:r>
          </w:p>
        </w:tc>
      </w:tr>
      <w:tr w:rsidR="00DD5CF7" w:rsidRPr="00BD2F6E" w14:paraId="1BC8DB7A" w14:textId="77777777" w:rsidTr="006C0477">
        <w:tc>
          <w:tcPr>
            <w:tcW w:w="513" w:type="dxa"/>
            <w:vMerge/>
          </w:tcPr>
          <w:p w14:paraId="587B76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37311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07206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17806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4A2FC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 кв.м.</w:t>
            </w:r>
          </w:p>
        </w:tc>
      </w:tr>
      <w:tr w:rsidR="00DD5CF7" w:rsidRPr="00BD2F6E" w14:paraId="6E5A7448" w14:textId="77777777" w:rsidTr="006C0477">
        <w:tc>
          <w:tcPr>
            <w:tcW w:w="513" w:type="dxa"/>
            <w:vMerge/>
          </w:tcPr>
          <w:p w14:paraId="0398A8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27573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ED1DE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449D0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6EDEA4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 минимальный отступ от границ участка для линейных объектов — 1 м.</w:t>
            </w:r>
          </w:p>
        </w:tc>
      </w:tr>
      <w:tr w:rsidR="00DD5CF7" w:rsidRPr="00BD2F6E" w14:paraId="3D723409" w14:textId="77777777" w:rsidTr="006C0477">
        <w:tc>
          <w:tcPr>
            <w:tcW w:w="513" w:type="dxa"/>
            <w:vMerge/>
          </w:tcPr>
          <w:p w14:paraId="1F2BD2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F3C81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F2E73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40F42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86DF5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229E5931" w14:textId="77777777" w:rsidTr="006C0477">
        <w:tc>
          <w:tcPr>
            <w:tcW w:w="513" w:type="dxa"/>
            <w:vMerge/>
          </w:tcPr>
          <w:p w14:paraId="614302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2D241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731AF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821F8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1A434A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1F3B3ABD" w14:textId="77777777" w:rsidTr="006C0477">
        <w:tc>
          <w:tcPr>
            <w:tcW w:w="513" w:type="dxa"/>
            <w:vMerge/>
          </w:tcPr>
          <w:p w14:paraId="2FD060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80A55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F7D8F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EFB94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548F79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1517929E" w14:textId="77777777" w:rsidTr="006C0477">
        <w:tc>
          <w:tcPr>
            <w:tcW w:w="513" w:type="dxa"/>
            <w:vMerge/>
          </w:tcPr>
          <w:p w14:paraId="3E491F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63DFC3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30239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7547F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FA62C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2F05153C" w14:textId="77777777" w:rsidTr="006C0477">
        <w:tc>
          <w:tcPr>
            <w:tcW w:w="513" w:type="dxa"/>
            <w:vMerge/>
          </w:tcPr>
          <w:p w14:paraId="446062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40A374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9A7DB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799FA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92A18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424FD6DA" w14:textId="77777777" w:rsidTr="006C0477">
        <w:trPr>
          <w:trHeight w:val="2277"/>
        </w:trPr>
        <w:tc>
          <w:tcPr>
            <w:tcW w:w="513" w:type="dxa"/>
            <w:tcBorders>
              <w:bottom w:val="single" w:sz="4" w:space="0" w:color="000000" w:themeColor="text1"/>
            </w:tcBorders>
          </w:tcPr>
          <w:p w14:paraId="710C663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062" w:type="dxa"/>
            <w:tcBorders>
              <w:bottom w:val="single" w:sz="4" w:space="0" w:color="000000" w:themeColor="text1"/>
            </w:tcBorders>
          </w:tcPr>
          <w:p w14:paraId="03B9B6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Государственное управление</w:t>
            </w:r>
          </w:p>
        </w:tc>
        <w:tc>
          <w:tcPr>
            <w:tcW w:w="1605" w:type="dxa"/>
            <w:tcBorders>
              <w:bottom w:val="single" w:sz="4" w:space="0" w:color="000000" w:themeColor="text1"/>
            </w:tcBorders>
          </w:tcPr>
          <w:p w14:paraId="06A2DA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3.8.1</w:t>
            </w:r>
          </w:p>
        </w:tc>
        <w:tc>
          <w:tcPr>
            <w:tcW w:w="4080" w:type="dxa"/>
            <w:tcBorders>
              <w:bottom w:val="single" w:sz="4" w:space="0" w:color="000000" w:themeColor="text1"/>
            </w:tcBorders>
          </w:tcPr>
          <w:p w14:paraId="30AEDC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7186" w:type="dxa"/>
            <w:vMerge w:val="restart"/>
            <w:tcBorders>
              <w:bottom w:val="single" w:sz="4" w:space="0" w:color="000000" w:themeColor="text1"/>
            </w:tcBorders>
          </w:tcPr>
          <w:p w14:paraId="3F5D6C00" w14:textId="355AFF5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p w14:paraId="7E050C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22CD9A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44A034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511538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p w14:paraId="3626F1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p w14:paraId="0F0047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18BF5F3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p w14:paraId="00B5321B" w14:textId="77777777" w:rsidR="00DD5CF7" w:rsidRPr="00BD2F6E" w:rsidRDefault="00DD5CF7" w:rsidP="006C0477">
            <w:pPr>
              <w:jc w:val="left"/>
              <w:rPr>
                <w:rFonts w:ascii="Times New Roman" w:eastAsiaTheme="minorHAnsi" w:hAnsi="Times New Roman" w:cs="Times New Roman"/>
                <w:lang w:eastAsia="en-US"/>
              </w:rPr>
            </w:pPr>
          </w:p>
        </w:tc>
      </w:tr>
      <w:tr w:rsidR="00DD5CF7" w:rsidRPr="00BD2F6E" w14:paraId="224931D6" w14:textId="77777777" w:rsidTr="006C0477">
        <w:tc>
          <w:tcPr>
            <w:tcW w:w="513" w:type="dxa"/>
          </w:tcPr>
          <w:p w14:paraId="0BF2470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062" w:type="dxa"/>
          </w:tcPr>
          <w:p w14:paraId="689AE6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Деловое управление</w:t>
            </w:r>
          </w:p>
        </w:tc>
        <w:tc>
          <w:tcPr>
            <w:tcW w:w="1605" w:type="dxa"/>
          </w:tcPr>
          <w:p w14:paraId="198B8C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4.1</w:t>
            </w:r>
          </w:p>
        </w:tc>
        <w:tc>
          <w:tcPr>
            <w:tcW w:w="4080" w:type="dxa"/>
          </w:tcPr>
          <w:p w14:paraId="199476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186" w:type="dxa"/>
            <w:vMerge/>
          </w:tcPr>
          <w:p w14:paraId="6F9E2D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0B186D0" w14:textId="77777777" w:rsidTr="006C0477">
        <w:tc>
          <w:tcPr>
            <w:tcW w:w="513" w:type="dxa"/>
          </w:tcPr>
          <w:p w14:paraId="6D09A8F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062" w:type="dxa"/>
          </w:tcPr>
          <w:p w14:paraId="26A518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26B171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80" w:type="dxa"/>
          </w:tcPr>
          <w:p w14:paraId="0065D4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186" w:type="dxa"/>
            <w:vMerge w:val="restart"/>
          </w:tcPr>
          <w:p w14:paraId="5D85CA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3BAACC40" w14:textId="77777777" w:rsidTr="006C0477">
        <w:tc>
          <w:tcPr>
            <w:tcW w:w="513" w:type="dxa"/>
          </w:tcPr>
          <w:p w14:paraId="658DBBC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062" w:type="dxa"/>
          </w:tcPr>
          <w:p w14:paraId="096A39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4B33A7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80" w:type="dxa"/>
          </w:tcPr>
          <w:p w14:paraId="17A8B5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186" w:type="dxa"/>
            <w:vMerge/>
          </w:tcPr>
          <w:p w14:paraId="3E3CC0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65D0E2C7" w14:textId="77777777" w:rsidTr="006C0477">
        <w:tc>
          <w:tcPr>
            <w:tcW w:w="513" w:type="dxa"/>
          </w:tcPr>
          <w:p w14:paraId="226A918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062" w:type="dxa"/>
          </w:tcPr>
          <w:p w14:paraId="6D5D15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605" w:type="dxa"/>
          </w:tcPr>
          <w:p w14:paraId="270AB6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80" w:type="dxa"/>
          </w:tcPr>
          <w:p w14:paraId="610771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186" w:type="dxa"/>
            <w:vMerge/>
          </w:tcPr>
          <w:p w14:paraId="758762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1998C8AF"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155793A1"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42" w:name="_Toc177981570"/>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42"/>
    </w:p>
    <w:p w14:paraId="5BC747DA"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071C5129"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43" w:name="_Toc177981571"/>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43"/>
    </w:p>
    <w:tbl>
      <w:tblPr>
        <w:tblStyle w:val="2f4"/>
        <w:tblW w:w="15446" w:type="dxa"/>
        <w:tblLook w:val="04A0" w:firstRow="1" w:lastRow="0" w:firstColumn="1" w:lastColumn="0" w:noHBand="0" w:noVBand="1"/>
      </w:tblPr>
      <w:tblGrid>
        <w:gridCol w:w="540"/>
        <w:gridCol w:w="1900"/>
        <w:gridCol w:w="1731"/>
        <w:gridCol w:w="4042"/>
        <w:gridCol w:w="7233"/>
      </w:tblGrid>
      <w:tr w:rsidR="00DD5CF7" w:rsidRPr="00BD2F6E" w14:paraId="55826B71" w14:textId="77777777" w:rsidTr="006C0477">
        <w:tc>
          <w:tcPr>
            <w:tcW w:w="513" w:type="dxa"/>
          </w:tcPr>
          <w:p w14:paraId="64625900"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2BFD3D4D"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2D2586D2"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13B1E395"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345" w:type="dxa"/>
          </w:tcPr>
          <w:p w14:paraId="2A7494EF"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494FB035" w14:textId="77777777" w:rsidTr="006C0477">
        <w:tc>
          <w:tcPr>
            <w:tcW w:w="513" w:type="dxa"/>
            <w:vMerge w:val="restart"/>
          </w:tcPr>
          <w:p w14:paraId="0760A6F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21F3290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Оказание социальной помощи населению</w:t>
            </w:r>
          </w:p>
        </w:tc>
        <w:tc>
          <w:tcPr>
            <w:tcW w:w="1605" w:type="dxa"/>
            <w:vMerge w:val="restart"/>
          </w:tcPr>
          <w:p w14:paraId="087ABC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3.2.2</w:t>
            </w:r>
          </w:p>
        </w:tc>
        <w:tc>
          <w:tcPr>
            <w:tcW w:w="4080" w:type="dxa"/>
            <w:vMerge w:val="restart"/>
          </w:tcPr>
          <w:p w14:paraId="6792E0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7345" w:type="dxa"/>
          </w:tcPr>
          <w:p w14:paraId="08C0036A" w14:textId="1CF58BB8"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6C95B33C" w14:textId="77777777" w:rsidTr="006C0477">
        <w:tc>
          <w:tcPr>
            <w:tcW w:w="513" w:type="dxa"/>
            <w:vMerge/>
          </w:tcPr>
          <w:p w14:paraId="1127AB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9F134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565F5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37E19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79D67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0B5BFBDE" w14:textId="77777777" w:rsidTr="006C0477">
        <w:tc>
          <w:tcPr>
            <w:tcW w:w="513" w:type="dxa"/>
            <w:vMerge/>
          </w:tcPr>
          <w:p w14:paraId="460A01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8F028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04C26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46FF5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62CAF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1043E260" w14:textId="77777777" w:rsidTr="006C0477">
        <w:tc>
          <w:tcPr>
            <w:tcW w:w="513" w:type="dxa"/>
            <w:vMerge/>
          </w:tcPr>
          <w:p w14:paraId="62DA1E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4D417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784BD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A6548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A8C37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48AEB8BE" w14:textId="77777777" w:rsidTr="006C0477">
        <w:tc>
          <w:tcPr>
            <w:tcW w:w="513" w:type="dxa"/>
            <w:vMerge/>
          </w:tcPr>
          <w:p w14:paraId="175028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933AB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E4E5A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EFE38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9CF16E8" w14:textId="3110F83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9053C9">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этажа.</w:t>
            </w:r>
          </w:p>
        </w:tc>
      </w:tr>
      <w:tr w:rsidR="00DD5CF7" w:rsidRPr="00BD2F6E" w14:paraId="0E5DEC5F" w14:textId="77777777" w:rsidTr="006C0477">
        <w:tc>
          <w:tcPr>
            <w:tcW w:w="513" w:type="dxa"/>
            <w:vMerge/>
          </w:tcPr>
          <w:p w14:paraId="71F231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36306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8FB2D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7167B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49C61BA" w14:textId="264EB81F"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 xml:space="preserve"> м.</w:t>
            </w:r>
          </w:p>
        </w:tc>
      </w:tr>
      <w:tr w:rsidR="00DD5CF7" w:rsidRPr="00BD2F6E" w14:paraId="2EE5D3CE" w14:textId="77777777" w:rsidTr="006C0477">
        <w:tc>
          <w:tcPr>
            <w:tcW w:w="513" w:type="dxa"/>
            <w:vMerge/>
          </w:tcPr>
          <w:p w14:paraId="4441BD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9021C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11E18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A9DFD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A252A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181C8372" w14:textId="77777777" w:rsidTr="006C0477">
        <w:tc>
          <w:tcPr>
            <w:tcW w:w="513" w:type="dxa"/>
            <w:vMerge/>
          </w:tcPr>
          <w:p w14:paraId="41FB47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FEC0B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D83F6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A8A70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BFA9B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54FEDF2A" w14:textId="77777777" w:rsidTr="006C0477">
        <w:tc>
          <w:tcPr>
            <w:tcW w:w="513" w:type="dxa"/>
            <w:vMerge w:val="restart"/>
          </w:tcPr>
          <w:p w14:paraId="18EB67D6"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vMerge w:val="restart"/>
          </w:tcPr>
          <w:p w14:paraId="19FB31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Оказание услуг связи</w:t>
            </w:r>
          </w:p>
        </w:tc>
        <w:tc>
          <w:tcPr>
            <w:tcW w:w="1605" w:type="dxa"/>
            <w:vMerge w:val="restart"/>
          </w:tcPr>
          <w:p w14:paraId="54B203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3.2.3</w:t>
            </w:r>
          </w:p>
        </w:tc>
        <w:tc>
          <w:tcPr>
            <w:tcW w:w="4080" w:type="dxa"/>
            <w:vMerge w:val="restart"/>
          </w:tcPr>
          <w:p w14:paraId="4C3570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7345" w:type="dxa"/>
          </w:tcPr>
          <w:p w14:paraId="392B80F4" w14:textId="00517020"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53E586EF" w14:textId="77777777" w:rsidTr="006C0477">
        <w:tc>
          <w:tcPr>
            <w:tcW w:w="513" w:type="dxa"/>
            <w:vMerge/>
          </w:tcPr>
          <w:p w14:paraId="50C435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25400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BB599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0CA31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7D5E6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1261D4A4" w14:textId="77777777" w:rsidTr="006C0477">
        <w:tc>
          <w:tcPr>
            <w:tcW w:w="513" w:type="dxa"/>
            <w:vMerge/>
          </w:tcPr>
          <w:p w14:paraId="27765F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32B78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5B33E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882B8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9E788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2F0ED29A" w14:textId="77777777" w:rsidTr="006C0477">
        <w:tc>
          <w:tcPr>
            <w:tcW w:w="513" w:type="dxa"/>
            <w:vMerge/>
          </w:tcPr>
          <w:p w14:paraId="4E275A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6CA2E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579703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ED37C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2695C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1BEE570D" w14:textId="77777777" w:rsidTr="006C0477">
        <w:tc>
          <w:tcPr>
            <w:tcW w:w="513" w:type="dxa"/>
            <w:vMerge/>
          </w:tcPr>
          <w:p w14:paraId="66B21C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9FF7A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91098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CB2A0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BD455D9" w14:textId="78629011"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9053C9">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этажа.</w:t>
            </w:r>
          </w:p>
        </w:tc>
      </w:tr>
      <w:tr w:rsidR="00DD5CF7" w:rsidRPr="00BD2F6E" w14:paraId="5625E87E" w14:textId="77777777" w:rsidTr="006C0477">
        <w:tc>
          <w:tcPr>
            <w:tcW w:w="513" w:type="dxa"/>
            <w:vMerge/>
          </w:tcPr>
          <w:p w14:paraId="218E52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C0E74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19F03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C4749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5DC794A" w14:textId="743CF506"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 xml:space="preserve"> м.</w:t>
            </w:r>
          </w:p>
        </w:tc>
      </w:tr>
      <w:tr w:rsidR="00DD5CF7" w:rsidRPr="00BD2F6E" w14:paraId="6F498D06" w14:textId="77777777" w:rsidTr="006C0477">
        <w:tc>
          <w:tcPr>
            <w:tcW w:w="513" w:type="dxa"/>
            <w:vMerge/>
          </w:tcPr>
          <w:p w14:paraId="075517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663CE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DE5D7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5916A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6AB28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79EDEE1A" w14:textId="77777777" w:rsidTr="006C0477">
        <w:tc>
          <w:tcPr>
            <w:tcW w:w="513" w:type="dxa"/>
            <w:vMerge/>
          </w:tcPr>
          <w:p w14:paraId="73B41A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F728C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87FC5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8CA45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2E0EC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070C4DD9" w14:textId="77777777" w:rsidTr="006C0477">
        <w:tc>
          <w:tcPr>
            <w:tcW w:w="513" w:type="dxa"/>
            <w:vMerge w:val="restart"/>
          </w:tcPr>
          <w:p w14:paraId="37D4498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3" w:type="dxa"/>
            <w:vMerge w:val="restart"/>
          </w:tcPr>
          <w:p w14:paraId="661520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Бытовое обслуживание</w:t>
            </w:r>
          </w:p>
        </w:tc>
        <w:tc>
          <w:tcPr>
            <w:tcW w:w="1605" w:type="dxa"/>
            <w:vMerge w:val="restart"/>
          </w:tcPr>
          <w:p w14:paraId="5386D6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3.3</w:t>
            </w:r>
          </w:p>
        </w:tc>
        <w:tc>
          <w:tcPr>
            <w:tcW w:w="4080" w:type="dxa"/>
            <w:vMerge w:val="restart"/>
          </w:tcPr>
          <w:p w14:paraId="76E14E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7345" w:type="dxa"/>
          </w:tcPr>
          <w:p w14:paraId="3C93A421" w14:textId="0BAB1326"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42E0CF15" w14:textId="77777777" w:rsidTr="006C0477">
        <w:tc>
          <w:tcPr>
            <w:tcW w:w="513" w:type="dxa"/>
            <w:vMerge/>
          </w:tcPr>
          <w:p w14:paraId="7E1338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27408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8798A2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9B5CE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EB00C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531A6578" w14:textId="77777777" w:rsidTr="006C0477">
        <w:tc>
          <w:tcPr>
            <w:tcW w:w="513" w:type="dxa"/>
            <w:vMerge/>
          </w:tcPr>
          <w:p w14:paraId="45752F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BB67B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2BCE1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311B0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8B281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13EC538E" w14:textId="77777777" w:rsidTr="006C0477">
        <w:tc>
          <w:tcPr>
            <w:tcW w:w="513" w:type="dxa"/>
            <w:vMerge/>
          </w:tcPr>
          <w:p w14:paraId="36B387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05E80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46D6D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512A6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786A8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6FBB3FB8" w14:textId="77777777" w:rsidTr="006C0477">
        <w:tc>
          <w:tcPr>
            <w:tcW w:w="513" w:type="dxa"/>
            <w:vMerge/>
          </w:tcPr>
          <w:p w14:paraId="6C4E1B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B723D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8AEA3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ECA22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BAABA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7FDD8317" w14:textId="77777777" w:rsidTr="006C0477">
        <w:tc>
          <w:tcPr>
            <w:tcW w:w="513" w:type="dxa"/>
            <w:vMerge/>
          </w:tcPr>
          <w:p w14:paraId="7D8864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49059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0D3D5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9AE25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8CF9D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1ED78256" w14:textId="77777777" w:rsidTr="006C0477">
        <w:tc>
          <w:tcPr>
            <w:tcW w:w="513" w:type="dxa"/>
            <w:vMerge/>
          </w:tcPr>
          <w:p w14:paraId="6FFB16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E960E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DBD1C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AF269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0CE8B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399071C3" w14:textId="77777777" w:rsidTr="006C0477">
        <w:tc>
          <w:tcPr>
            <w:tcW w:w="513" w:type="dxa"/>
            <w:vMerge/>
          </w:tcPr>
          <w:p w14:paraId="4CAFDE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2035C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5F508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45EF5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9F5E6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46FCDD97" w14:textId="77777777" w:rsidTr="006C0477">
        <w:tc>
          <w:tcPr>
            <w:tcW w:w="513" w:type="dxa"/>
            <w:vMerge w:val="restart"/>
          </w:tcPr>
          <w:p w14:paraId="7569074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3" w:type="dxa"/>
            <w:vMerge w:val="restart"/>
          </w:tcPr>
          <w:p w14:paraId="594812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Банковская и страховая деятельность</w:t>
            </w:r>
          </w:p>
        </w:tc>
        <w:tc>
          <w:tcPr>
            <w:tcW w:w="1605" w:type="dxa"/>
            <w:vMerge w:val="restart"/>
          </w:tcPr>
          <w:p w14:paraId="3CE90A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4.5</w:t>
            </w:r>
          </w:p>
        </w:tc>
        <w:tc>
          <w:tcPr>
            <w:tcW w:w="4080" w:type="dxa"/>
            <w:vMerge w:val="restart"/>
          </w:tcPr>
          <w:p w14:paraId="5336A7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7345" w:type="dxa"/>
          </w:tcPr>
          <w:p w14:paraId="72D3EB75" w14:textId="5164BD93"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52790479" w14:textId="77777777" w:rsidTr="006C0477">
        <w:tc>
          <w:tcPr>
            <w:tcW w:w="513" w:type="dxa"/>
            <w:vMerge/>
          </w:tcPr>
          <w:p w14:paraId="6DCDCD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B6043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713DE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05B79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04CEE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2000 кв.м.</w:t>
            </w:r>
          </w:p>
        </w:tc>
      </w:tr>
      <w:tr w:rsidR="00DD5CF7" w:rsidRPr="00BD2F6E" w14:paraId="62B3FE40" w14:textId="77777777" w:rsidTr="006C0477">
        <w:tc>
          <w:tcPr>
            <w:tcW w:w="513" w:type="dxa"/>
            <w:vMerge/>
          </w:tcPr>
          <w:p w14:paraId="07AD88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7558C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7F69C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AD28D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A7B99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1EAA5035" w14:textId="77777777" w:rsidTr="006C0477">
        <w:tc>
          <w:tcPr>
            <w:tcW w:w="513" w:type="dxa"/>
            <w:vMerge/>
          </w:tcPr>
          <w:p w14:paraId="2E2DC5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D0645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4B0F1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331DE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B3516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639B3825" w14:textId="77777777" w:rsidTr="006C0477">
        <w:tc>
          <w:tcPr>
            <w:tcW w:w="513" w:type="dxa"/>
            <w:vMerge/>
          </w:tcPr>
          <w:p w14:paraId="06D3B7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32DD7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0A0FC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B11D2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5BFA149" w14:textId="6FD4922A"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9053C9">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этажа.</w:t>
            </w:r>
          </w:p>
        </w:tc>
      </w:tr>
      <w:tr w:rsidR="00DD5CF7" w:rsidRPr="00BD2F6E" w14:paraId="594F60E0" w14:textId="77777777" w:rsidTr="006C0477">
        <w:tc>
          <w:tcPr>
            <w:tcW w:w="513" w:type="dxa"/>
            <w:vMerge/>
          </w:tcPr>
          <w:p w14:paraId="54C5E0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63C88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B45E7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3C4CC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FF587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2264AF3E" w14:textId="77777777" w:rsidTr="006C0477">
        <w:tc>
          <w:tcPr>
            <w:tcW w:w="513" w:type="dxa"/>
            <w:vMerge/>
          </w:tcPr>
          <w:p w14:paraId="55444C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83A0C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5F7A8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8F84F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907FC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5D0D8F02" w14:textId="77777777" w:rsidTr="006C0477">
        <w:tc>
          <w:tcPr>
            <w:tcW w:w="513" w:type="dxa"/>
            <w:vMerge/>
          </w:tcPr>
          <w:p w14:paraId="0BA393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D5A7A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31BA2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63117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44F9B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0683F295" w14:textId="77777777" w:rsidTr="006C0477">
        <w:tc>
          <w:tcPr>
            <w:tcW w:w="513" w:type="dxa"/>
            <w:vMerge w:val="restart"/>
          </w:tcPr>
          <w:p w14:paraId="6C34363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03" w:type="dxa"/>
            <w:vMerge w:val="restart"/>
          </w:tcPr>
          <w:p w14:paraId="2A0FAF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Служебные гаражи</w:t>
            </w:r>
          </w:p>
        </w:tc>
        <w:tc>
          <w:tcPr>
            <w:tcW w:w="1605" w:type="dxa"/>
            <w:vMerge w:val="restart"/>
          </w:tcPr>
          <w:p w14:paraId="36DDAE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4.9</w:t>
            </w:r>
          </w:p>
        </w:tc>
        <w:tc>
          <w:tcPr>
            <w:tcW w:w="4080" w:type="dxa"/>
            <w:vMerge w:val="restart"/>
          </w:tcPr>
          <w:p w14:paraId="718DB0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7345" w:type="dxa"/>
          </w:tcPr>
          <w:p w14:paraId="63C7E4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20 кв.м.</w:t>
            </w:r>
          </w:p>
        </w:tc>
      </w:tr>
      <w:tr w:rsidR="00DD5CF7" w:rsidRPr="00BD2F6E" w14:paraId="59D4CFA8" w14:textId="77777777" w:rsidTr="006C0477">
        <w:tc>
          <w:tcPr>
            <w:tcW w:w="513" w:type="dxa"/>
            <w:vMerge/>
          </w:tcPr>
          <w:p w14:paraId="0EFDF2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F4477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0B567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A53DD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E637D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2793AB9C" w14:textId="77777777" w:rsidTr="006C0477">
        <w:tc>
          <w:tcPr>
            <w:tcW w:w="513" w:type="dxa"/>
            <w:vMerge/>
          </w:tcPr>
          <w:p w14:paraId="542F51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660E8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EC193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33485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0F7A5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0721E1CB" w14:textId="77777777" w:rsidTr="006C0477">
        <w:tc>
          <w:tcPr>
            <w:tcW w:w="513" w:type="dxa"/>
            <w:vMerge/>
          </w:tcPr>
          <w:p w14:paraId="672B50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3B438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3DBAB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D42CA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6549D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3B6C7A43" w14:textId="77777777" w:rsidTr="006C0477">
        <w:tc>
          <w:tcPr>
            <w:tcW w:w="513" w:type="dxa"/>
            <w:vMerge/>
          </w:tcPr>
          <w:p w14:paraId="39DFE3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D15DC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ABD2E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6B493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87E96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54CEFA76" w14:textId="77777777" w:rsidTr="006C0477">
        <w:tc>
          <w:tcPr>
            <w:tcW w:w="513" w:type="dxa"/>
            <w:vMerge/>
          </w:tcPr>
          <w:p w14:paraId="4B9B27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A554D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57B0B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C8363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7975C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7538C666" w14:textId="77777777" w:rsidTr="006C0477">
        <w:tc>
          <w:tcPr>
            <w:tcW w:w="513" w:type="dxa"/>
            <w:vMerge/>
          </w:tcPr>
          <w:p w14:paraId="236B55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7B1CC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B0D33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48F8A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1BAC5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0E3DBC01" w14:textId="77777777" w:rsidTr="006C0477">
        <w:tc>
          <w:tcPr>
            <w:tcW w:w="513" w:type="dxa"/>
            <w:vMerge w:val="restart"/>
          </w:tcPr>
          <w:p w14:paraId="1E2028A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03" w:type="dxa"/>
            <w:vMerge w:val="restart"/>
          </w:tcPr>
          <w:p w14:paraId="52C440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Обеспечение внутреннего правопорядка</w:t>
            </w:r>
          </w:p>
        </w:tc>
        <w:tc>
          <w:tcPr>
            <w:tcW w:w="1605" w:type="dxa"/>
            <w:vMerge w:val="restart"/>
          </w:tcPr>
          <w:p w14:paraId="4DFC59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8.3</w:t>
            </w:r>
          </w:p>
        </w:tc>
        <w:tc>
          <w:tcPr>
            <w:tcW w:w="4080" w:type="dxa"/>
            <w:vMerge w:val="restart"/>
          </w:tcPr>
          <w:p w14:paraId="64F62E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7345" w:type="dxa"/>
          </w:tcPr>
          <w:p w14:paraId="53696B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62FA621C" w14:textId="77777777" w:rsidTr="006C0477">
        <w:tc>
          <w:tcPr>
            <w:tcW w:w="513" w:type="dxa"/>
            <w:vMerge/>
          </w:tcPr>
          <w:p w14:paraId="71622E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EA88B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2F836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75918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0193B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33213922" w14:textId="77777777" w:rsidTr="006C0477">
        <w:tc>
          <w:tcPr>
            <w:tcW w:w="513" w:type="dxa"/>
            <w:vMerge/>
          </w:tcPr>
          <w:p w14:paraId="3A92B0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88282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1DAB3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E2170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3F32D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1 м за исключением от участков жилой застройки, от участков с жилой застройкой – 3 метра.</w:t>
            </w:r>
          </w:p>
        </w:tc>
      </w:tr>
      <w:tr w:rsidR="00DD5CF7" w:rsidRPr="00BD2F6E" w14:paraId="578267FD" w14:textId="77777777" w:rsidTr="006C0477">
        <w:tc>
          <w:tcPr>
            <w:tcW w:w="513" w:type="dxa"/>
            <w:vMerge/>
          </w:tcPr>
          <w:p w14:paraId="1C99A5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D5F58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DC36A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CD601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912F6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0C816B5E" w14:textId="77777777" w:rsidTr="006C0477">
        <w:tc>
          <w:tcPr>
            <w:tcW w:w="513" w:type="dxa"/>
            <w:vMerge/>
          </w:tcPr>
          <w:p w14:paraId="40DC27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8EC19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49E1F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13AB2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3D6A4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3598D62F" w14:textId="77777777" w:rsidTr="006C0477">
        <w:tc>
          <w:tcPr>
            <w:tcW w:w="513" w:type="dxa"/>
            <w:vMerge/>
          </w:tcPr>
          <w:p w14:paraId="5C00BE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38DAE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D6E33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7A7C1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9A8A3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3456F7BE" w14:textId="77777777" w:rsidTr="006C0477">
        <w:tc>
          <w:tcPr>
            <w:tcW w:w="513" w:type="dxa"/>
            <w:vMerge/>
          </w:tcPr>
          <w:p w14:paraId="435DAC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BA9EC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0DE56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CB5B3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1BF56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bl>
    <w:p w14:paraId="076AF4C4"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7C30B118" w14:textId="77777777" w:rsidR="00D82E08" w:rsidRPr="00D82E08" w:rsidRDefault="00D82E08" w:rsidP="00EB43BE">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144" w:name="_Toc177984734"/>
      <w:r w:rsidRPr="00D82E08">
        <w:rPr>
          <w:rFonts w:ascii="Times New Roman" w:eastAsia="Tahoma" w:hAnsi="Times New Roman" w:cs="Times New Roman"/>
          <w:b/>
          <w:bCs/>
          <w:lang w:eastAsia="en-US"/>
        </w:rPr>
        <w:t>Особенности применения градостроительного регламента</w:t>
      </w:r>
      <w:bookmarkEnd w:id="144"/>
    </w:p>
    <w:p w14:paraId="32E701A2" w14:textId="77777777" w:rsidR="00450774"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Примечание:</w:t>
      </w:r>
    </w:p>
    <w:p w14:paraId="55E898BB" w14:textId="6FD7550F"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026F0F7"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Допускается уменьшение отступа либо расположение зданий, строений и сооружений по красной линии улиц (фасадной границе земельного участка, если красные линии не установлены) с учетом сложившейся градостроительной ситуацией, линией застройки, по согласованию с органами местного самоуправления, при предоставлении соответствующего обоснования.</w:t>
      </w:r>
    </w:p>
    <w:p w14:paraId="0C4DD392"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Минимальный размер земельного участка:</w:t>
      </w:r>
    </w:p>
    <w:p w14:paraId="28BAAFDD"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w:t>
      </w:r>
      <w:r w:rsidRPr="00D82E08">
        <w:rPr>
          <w:rFonts w:ascii="Times New Roman" w:eastAsia="Tahoma" w:hAnsi="Times New Roman" w:cs="Times New Roman"/>
          <w:lang w:eastAsia="en-US"/>
        </w:rPr>
        <w:tab/>
        <w:t>для объектов инженерного обеспечения и объектов вспомогательного инженерного назначения от 1 кв.м;</w:t>
      </w:r>
    </w:p>
    <w:p w14:paraId="312849A9"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w:t>
      </w:r>
      <w:r w:rsidRPr="00D82E08">
        <w:rPr>
          <w:rFonts w:ascii="Times New Roman" w:eastAsia="Tahoma" w:hAnsi="Times New Roman" w:cs="Times New Roman"/>
          <w:lang w:eastAsia="en-US"/>
        </w:rPr>
        <w:tab/>
        <w:t>для размещения временных (некапитальных) объектов торговли и услуг от 1 кв.м.</w:t>
      </w:r>
    </w:p>
    <w:p w14:paraId="7BAC686F"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Объекты общественного назначения должны обеспечиваться необходимым расчетным количеством парковочных мест.</w:t>
      </w:r>
    </w:p>
    <w:p w14:paraId="3C579FCE"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Нормы расчета стоянок автомобилей предусматриваются в соответствии с Приложением «Ж» СП 42.13330.2016 «Градостроительство. Планировка и застройка городских и сельских поселений», таблицей 108 нормативов градостроительного проектирования Краснодарского края и местными нормативами градостроительного проектирования.</w:t>
      </w:r>
    </w:p>
    <w:p w14:paraId="5F40F7FC"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и т.д.)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14:paraId="47CDA8F9"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 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46CE964A"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Требования к ограждению земельных участков:</w:t>
      </w:r>
    </w:p>
    <w:p w14:paraId="05DB1CBB"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w:t>
      </w:r>
      <w:r w:rsidRPr="00D82E08">
        <w:rPr>
          <w:rFonts w:ascii="Times New Roman" w:eastAsia="Tahoma" w:hAnsi="Times New Roman" w:cs="Times New Roman"/>
          <w:lang w:eastAsia="en-US"/>
        </w:rPr>
        <w:tab/>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- 2,0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C03863E"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w:t>
      </w:r>
      <w:r w:rsidRPr="00D82E08">
        <w:rPr>
          <w:rFonts w:ascii="Times New Roman" w:eastAsia="Tahoma" w:hAnsi="Times New Roman" w:cs="Times New Roman"/>
          <w:lang w:eastAsia="en-US"/>
        </w:rPr>
        <w:tab/>
        <w:t>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w:t>
      </w:r>
    </w:p>
    <w:p w14:paraId="36E42499"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w:t>
      </w:r>
      <w:r w:rsidRPr="00D82E08">
        <w:rPr>
          <w:rFonts w:ascii="Times New Roman" w:eastAsia="Tahoma" w:hAnsi="Times New Roman" w:cs="Times New Roman"/>
          <w:lang w:eastAsia="en-US"/>
        </w:rPr>
        <w:tab/>
        <w:t>высота ограждения между смежными земельными участками должна быть не более 2 метров;</w:t>
      </w:r>
    </w:p>
    <w:p w14:paraId="0F332EFB"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w:t>
      </w:r>
      <w:r w:rsidRPr="00D82E08">
        <w:rPr>
          <w:rFonts w:ascii="Times New Roman" w:eastAsia="Tahoma" w:hAnsi="Times New Roman" w:cs="Times New Roman"/>
          <w:lang w:eastAsia="en-US"/>
        </w:rPr>
        <w:tab/>
        <w:t>ограждения между смежными земельными участками должны быть проветриваемыми на высоту не менее 0,5 м от уровня земли;</w:t>
      </w:r>
    </w:p>
    <w:p w14:paraId="77611712"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w:t>
      </w:r>
      <w:r w:rsidRPr="00D82E08">
        <w:rPr>
          <w:rFonts w:ascii="Times New Roman" w:eastAsia="Tahoma" w:hAnsi="Times New Roman" w:cs="Times New Roman"/>
          <w:lang w:eastAsia="en-US"/>
        </w:rPr>
        <w:tab/>
        <w:t>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14:paraId="59A8783D"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26DB072" w14:textId="77777777" w:rsidR="00D82E08" w:rsidRDefault="00D82E08" w:rsidP="00EB43BE">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A7E82C1" w14:textId="4516BD9C" w:rsidR="00D82E08" w:rsidRPr="00D82E08" w:rsidRDefault="00D82E08" w:rsidP="00EB43BE">
      <w:pPr>
        <w:widowControl/>
        <w:autoSpaceDE/>
        <w:autoSpaceDN/>
        <w:adjustRightInd/>
        <w:ind w:firstLine="567"/>
        <w:rPr>
          <w:rFonts w:ascii="Times New Roman" w:eastAsiaTheme="minorHAnsi" w:hAnsi="Times New Roman" w:cs="Times New Roman"/>
          <w:lang w:eastAsia="en-US"/>
        </w:rPr>
      </w:pPr>
      <w:r w:rsidRPr="00D82E08">
        <w:rPr>
          <w:rFonts w:ascii="Times New Roman" w:eastAsia="Tahoma" w:hAnsi="Times New Roman" w:cs="Times New Roman"/>
          <w:lang w:eastAsia="en-US"/>
        </w:rPr>
        <w:t>Размещение зданий, строений и сооружений возможно при соблюдении требований статей 43,44, 45 настоящих Правил.</w:t>
      </w:r>
    </w:p>
    <w:p w14:paraId="126B06D9" w14:textId="77777777" w:rsidR="00D82E08" w:rsidRPr="00D82E08" w:rsidRDefault="00D82E08" w:rsidP="00EB43BE">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145" w:name="_Toc177984735"/>
      <w:r w:rsidRPr="00D82E08">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145"/>
    </w:p>
    <w:p w14:paraId="2EF2796A" w14:textId="77777777" w:rsidR="00D82E08" w:rsidRPr="00D82E08" w:rsidRDefault="00D82E08" w:rsidP="00EB43BE">
      <w:pPr>
        <w:widowControl/>
        <w:autoSpaceDE/>
        <w:autoSpaceDN/>
        <w:adjustRightInd/>
        <w:ind w:firstLine="567"/>
        <w:rPr>
          <w:rFonts w:ascii="Times New Roman" w:eastAsiaTheme="minorHAnsi" w:hAnsi="Times New Roman" w:cs="Times New Roman"/>
          <w:lang w:eastAsia="en-US"/>
        </w:rPr>
      </w:pPr>
      <w:r w:rsidRPr="00D82E08">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2235920D" w14:textId="77777777" w:rsidR="00D82E08" w:rsidRPr="00BD2F6E" w:rsidRDefault="00D82E08" w:rsidP="00DD5CF7">
      <w:pPr>
        <w:widowControl/>
        <w:autoSpaceDE/>
        <w:autoSpaceDN/>
        <w:adjustRightInd/>
        <w:ind w:firstLine="0"/>
        <w:jc w:val="left"/>
        <w:rPr>
          <w:rFonts w:ascii="Times New Roman" w:eastAsiaTheme="minorHAnsi" w:hAnsi="Times New Roman" w:cs="Times New Roman"/>
          <w:lang w:eastAsia="en-US"/>
        </w:rPr>
      </w:pPr>
    </w:p>
    <w:p w14:paraId="2D3CB448" w14:textId="77777777" w:rsidR="00DD5CF7" w:rsidRPr="00BD2F6E" w:rsidRDefault="00DD5CF7" w:rsidP="00DD5CF7">
      <w:pPr>
        <w:keepNext/>
        <w:keepLines/>
        <w:widowControl/>
        <w:autoSpaceDE/>
        <w:autoSpaceDN/>
        <w:adjustRightInd/>
        <w:ind w:firstLine="0"/>
        <w:outlineLvl w:val="0"/>
        <w:rPr>
          <w:rFonts w:ascii="Times New Roman" w:eastAsiaTheme="majorEastAsia" w:hAnsi="Times New Roman" w:cs="Times New Roman"/>
          <w:b/>
          <w:bCs/>
          <w:lang w:eastAsia="en-US"/>
        </w:rPr>
      </w:pPr>
      <w:bookmarkStart w:id="146" w:name="_Toc177981574"/>
      <w:r w:rsidRPr="00BD2F6E">
        <w:rPr>
          <w:rFonts w:ascii="Times New Roman" w:eastAsia="Tahoma" w:hAnsi="Times New Roman" w:cs="Times New Roman"/>
          <w:b/>
          <w:bCs/>
          <w:lang w:eastAsia="en-US"/>
        </w:rPr>
        <w:t>6. Многофункциональная общественно-деловая зона (ОД2.1)</w:t>
      </w:r>
      <w:bookmarkEnd w:id="146"/>
    </w:p>
    <w:p w14:paraId="0CDD0706"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Многофункциональная зона общественного и коммерческого назначения ОД2.1 выделена для обеспечения правовых условий использования и строительства недвижимости на территориях размещения общественных, культурных, обслуживающих и коммерческих видов использования многофункционального назначения.</w:t>
      </w:r>
    </w:p>
    <w:p w14:paraId="166334FE"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6F4B682"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47" w:name="_Toc177981575"/>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47"/>
    </w:p>
    <w:tbl>
      <w:tblPr>
        <w:tblStyle w:val="2f4"/>
        <w:tblW w:w="15446" w:type="dxa"/>
        <w:tblLook w:val="04A0" w:firstRow="1" w:lastRow="0" w:firstColumn="1" w:lastColumn="0" w:noHBand="0" w:noVBand="1"/>
      </w:tblPr>
      <w:tblGrid>
        <w:gridCol w:w="540"/>
        <w:gridCol w:w="2230"/>
        <w:gridCol w:w="1731"/>
        <w:gridCol w:w="4004"/>
        <w:gridCol w:w="6941"/>
      </w:tblGrid>
      <w:tr w:rsidR="00DD5CF7" w:rsidRPr="00BD2F6E" w14:paraId="765C1FCA" w14:textId="77777777" w:rsidTr="006C0477">
        <w:tc>
          <w:tcPr>
            <w:tcW w:w="513" w:type="dxa"/>
          </w:tcPr>
          <w:p w14:paraId="250A88F2"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062" w:type="dxa"/>
          </w:tcPr>
          <w:p w14:paraId="20347F29" w14:textId="77777777" w:rsidR="00DD5CF7" w:rsidRPr="00BD2F6E" w:rsidRDefault="00DD5CF7" w:rsidP="006C04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18FF1A2B"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0D9BA809" w14:textId="77777777" w:rsidR="00DD5CF7" w:rsidRPr="00BD2F6E" w:rsidRDefault="00DD5CF7" w:rsidP="006C04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186" w:type="dxa"/>
          </w:tcPr>
          <w:p w14:paraId="278A0E87" w14:textId="77777777" w:rsidR="00DD5CF7" w:rsidRPr="00BD2F6E" w:rsidRDefault="00DD5CF7" w:rsidP="006C04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3EE443FA" w14:textId="77777777" w:rsidTr="006C0477">
        <w:tc>
          <w:tcPr>
            <w:tcW w:w="513" w:type="dxa"/>
            <w:vMerge w:val="restart"/>
          </w:tcPr>
          <w:p w14:paraId="473C84E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062" w:type="dxa"/>
            <w:vMerge w:val="restart"/>
          </w:tcPr>
          <w:p w14:paraId="77C3DA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605" w:type="dxa"/>
            <w:vMerge w:val="restart"/>
          </w:tcPr>
          <w:p w14:paraId="2FA803B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80" w:type="dxa"/>
            <w:vMerge w:val="restart"/>
          </w:tcPr>
          <w:p w14:paraId="5BA490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186" w:type="dxa"/>
          </w:tcPr>
          <w:p w14:paraId="534952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для объектов инженерного обеспечения и объектов вспомогательного инженерного назначения от 1 кв.м.</w:t>
            </w:r>
          </w:p>
        </w:tc>
      </w:tr>
      <w:tr w:rsidR="00DD5CF7" w:rsidRPr="00BD2F6E" w14:paraId="75DADFF6" w14:textId="77777777" w:rsidTr="006C0477">
        <w:tc>
          <w:tcPr>
            <w:tcW w:w="513" w:type="dxa"/>
            <w:vMerge/>
          </w:tcPr>
          <w:p w14:paraId="56109D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5678C1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1A51E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6893E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3A309B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6434EC3C" w14:textId="77777777" w:rsidTr="006C0477">
        <w:tc>
          <w:tcPr>
            <w:tcW w:w="513" w:type="dxa"/>
            <w:vMerge/>
          </w:tcPr>
          <w:p w14:paraId="68CECC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09334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A6256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99362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6429A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463C7BB3" w14:textId="77777777" w:rsidTr="006C0477">
        <w:tc>
          <w:tcPr>
            <w:tcW w:w="513" w:type="dxa"/>
            <w:vMerge/>
          </w:tcPr>
          <w:p w14:paraId="5D57B0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082013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1A5E2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3F0B4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43FFF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5CB67458" w14:textId="77777777" w:rsidTr="006C0477">
        <w:tc>
          <w:tcPr>
            <w:tcW w:w="513" w:type="dxa"/>
            <w:vMerge/>
          </w:tcPr>
          <w:p w14:paraId="19625E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DE100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BCA89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4114F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371FDE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016772F8" w14:textId="77777777" w:rsidTr="006C0477">
        <w:tc>
          <w:tcPr>
            <w:tcW w:w="513" w:type="dxa"/>
            <w:vMerge/>
          </w:tcPr>
          <w:p w14:paraId="5E9A31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5C6BE9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2E605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D7E82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396C0E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6D69805B" w14:textId="77777777" w:rsidTr="006C0477">
        <w:tc>
          <w:tcPr>
            <w:tcW w:w="513" w:type="dxa"/>
            <w:vMerge/>
          </w:tcPr>
          <w:p w14:paraId="78B239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84896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3C429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76736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DA6A7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6A46BD1E" w14:textId="77777777" w:rsidTr="006C0477">
        <w:tc>
          <w:tcPr>
            <w:tcW w:w="513" w:type="dxa"/>
            <w:vMerge/>
          </w:tcPr>
          <w:p w14:paraId="036E16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3168A8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72115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B4B0B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390E07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3531B0BE" w14:textId="77777777" w:rsidTr="006C0477">
        <w:tc>
          <w:tcPr>
            <w:tcW w:w="513" w:type="dxa"/>
            <w:vMerge/>
          </w:tcPr>
          <w:p w14:paraId="36D212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342603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17358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1150A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F39BD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3DBC25B0" w14:textId="77777777" w:rsidTr="006C0477">
        <w:tc>
          <w:tcPr>
            <w:tcW w:w="513" w:type="dxa"/>
            <w:vMerge w:val="restart"/>
          </w:tcPr>
          <w:p w14:paraId="4E5626C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062" w:type="dxa"/>
            <w:vMerge w:val="restart"/>
          </w:tcPr>
          <w:p w14:paraId="5A19FA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Административные здания организаций, обеспечивающих предоставление коммунальных услуг</w:t>
            </w:r>
          </w:p>
        </w:tc>
        <w:tc>
          <w:tcPr>
            <w:tcW w:w="1605" w:type="dxa"/>
            <w:vMerge w:val="restart"/>
          </w:tcPr>
          <w:p w14:paraId="31AA18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3.1.2</w:t>
            </w:r>
          </w:p>
        </w:tc>
        <w:tc>
          <w:tcPr>
            <w:tcW w:w="4080" w:type="dxa"/>
            <w:vMerge w:val="restart"/>
          </w:tcPr>
          <w:p w14:paraId="6576B5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7186" w:type="dxa"/>
          </w:tcPr>
          <w:p w14:paraId="162C54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300 кв.м.</w:t>
            </w:r>
          </w:p>
        </w:tc>
      </w:tr>
      <w:tr w:rsidR="00DD5CF7" w:rsidRPr="00BD2F6E" w14:paraId="5B218685" w14:textId="77777777" w:rsidTr="006C0477">
        <w:tc>
          <w:tcPr>
            <w:tcW w:w="513" w:type="dxa"/>
            <w:vMerge/>
          </w:tcPr>
          <w:p w14:paraId="75FEA5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452F8E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C75AB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9398C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FC387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 кв.м.</w:t>
            </w:r>
          </w:p>
        </w:tc>
      </w:tr>
      <w:tr w:rsidR="00DD5CF7" w:rsidRPr="00BD2F6E" w14:paraId="2141BE0B" w14:textId="77777777" w:rsidTr="006C0477">
        <w:tc>
          <w:tcPr>
            <w:tcW w:w="513" w:type="dxa"/>
            <w:vMerge/>
          </w:tcPr>
          <w:p w14:paraId="303273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A72F3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6F97A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BEBA1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9AD87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 минимальный отступ от границ участка для линейных объектов — 1 м.</w:t>
            </w:r>
          </w:p>
        </w:tc>
      </w:tr>
      <w:tr w:rsidR="00DD5CF7" w:rsidRPr="00BD2F6E" w14:paraId="56460234" w14:textId="77777777" w:rsidTr="006C0477">
        <w:tc>
          <w:tcPr>
            <w:tcW w:w="513" w:type="dxa"/>
            <w:vMerge/>
          </w:tcPr>
          <w:p w14:paraId="72246B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7A3E41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16F70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B35F1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F80AB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1DB7A181" w14:textId="77777777" w:rsidTr="006C0477">
        <w:tc>
          <w:tcPr>
            <w:tcW w:w="513" w:type="dxa"/>
            <w:vMerge/>
          </w:tcPr>
          <w:p w14:paraId="56CF6B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E5208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C0A10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9257F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E8A60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3685C445" w14:textId="77777777" w:rsidTr="006C0477">
        <w:tc>
          <w:tcPr>
            <w:tcW w:w="513" w:type="dxa"/>
            <w:vMerge/>
          </w:tcPr>
          <w:p w14:paraId="28BB92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3EEB55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54672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A9651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53C48D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143BE322" w14:textId="77777777" w:rsidTr="006C0477">
        <w:tc>
          <w:tcPr>
            <w:tcW w:w="513" w:type="dxa"/>
            <w:vMerge/>
          </w:tcPr>
          <w:p w14:paraId="44C758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E9F7F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7DE38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33C12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12AD0F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61DFC897" w14:textId="77777777" w:rsidTr="006C0477">
        <w:tc>
          <w:tcPr>
            <w:tcW w:w="513" w:type="dxa"/>
            <w:vMerge/>
          </w:tcPr>
          <w:p w14:paraId="588549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0C6445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DB9C3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A8D5B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C0EE1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16BEEE48" w14:textId="77777777" w:rsidTr="006C0477">
        <w:tc>
          <w:tcPr>
            <w:tcW w:w="513" w:type="dxa"/>
            <w:vMerge w:val="restart"/>
          </w:tcPr>
          <w:p w14:paraId="611F30C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062" w:type="dxa"/>
            <w:vMerge w:val="restart"/>
          </w:tcPr>
          <w:p w14:paraId="049F40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Дома социального обслуживания</w:t>
            </w:r>
          </w:p>
        </w:tc>
        <w:tc>
          <w:tcPr>
            <w:tcW w:w="1605" w:type="dxa"/>
            <w:vMerge w:val="restart"/>
          </w:tcPr>
          <w:p w14:paraId="6C67F8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3.2.1</w:t>
            </w:r>
          </w:p>
        </w:tc>
        <w:tc>
          <w:tcPr>
            <w:tcW w:w="4080" w:type="dxa"/>
            <w:vMerge w:val="restart"/>
          </w:tcPr>
          <w:p w14:paraId="6BA4DF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7186" w:type="dxa"/>
          </w:tcPr>
          <w:p w14:paraId="2F136964" w14:textId="79F081D1"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1FF264E1" w14:textId="77777777" w:rsidTr="006C0477">
        <w:tc>
          <w:tcPr>
            <w:tcW w:w="513" w:type="dxa"/>
            <w:vMerge/>
          </w:tcPr>
          <w:p w14:paraId="35C808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55FC5B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D4CD8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81CF6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A231B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45594F49" w14:textId="77777777" w:rsidTr="006C0477">
        <w:tc>
          <w:tcPr>
            <w:tcW w:w="513" w:type="dxa"/>
            <w:vMerge/>
          </w:tcPr>
          <w:p w14:paraId="3114DE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089B9D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4EC1E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16A53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670EFE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4A878804" w14:textId="77777777" w:rsidTr="006C0477">
        <w:tc>
          <w:tcPr>
            <w:tcW w:w="513" w:type="dxa"/>
            <w:vMerge/>
          </w:tcPr>
          <w:p w14:paraId="0E436F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4C279B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68071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89A29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3D463C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tc>
      </w:tr>
      <w:tr w:rsidR="00DD5CF7" w:rsidRPr="00BD2F6E" w14:paraId="4E2B224D" w14:textId="77777777" w:rsidTr="006C0477">
        <w:tc>
          <w:tcPr>
            <w:tcW w:w="513" w:type="dxa"/>
            <w:vMerge/>
          </w:tcPr>
          <w:p w14:paraId="4C79EA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7C2343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FECA7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4E965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68D8546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0110A301" w14:textId="77777777" w:rsidTr="006C0477">
        <w:tc>
          <w:tcPr>
            <w:tcW w:w="513" w:type="dxa"/>
            <w:vMerge/>
          </w:tcPr>
          <w:p w14:paraId="67CFBB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766E9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21C64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6364B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6BF715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57C22F64" w14:textId="77777777" w:rsidTr="006C0477">
        <w:tc>
          <w:tcPr>
            <w:tcW w:w="513" w:type="dxa"/>
            <w:vMerge/>
          </w:tcPr>
          <w:p w14:paraId="764A0D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1F65F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3B959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8996A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60A93E2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7203CEAD" w14:textId="77777777" w:rsidTr="006C0477">
        <w:tc>
          <w:tcPr>
            <w:tcW w:w="513" w:type="dxa"/>
            <w:vMerge/>
          </w:tcPr>
          <w:p w14:paraId="4FA0E54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A886F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F17DC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16C16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AB7389D" w14:textId="060A803E"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r w:rsidR="009053C9">
              <w:rPr>
                <w:rFonts w:ascii="Times New Roman" w:eastAsia="Tahoma" w:hAnsi="Times New Roman" w:cs="Times New Roman"/>
                <w:lang w:eastAsia="en-US"/>
              </w:rPr>
              <w:t>.</w:t>
            </w:r>
          </w:p>
        </w:tc>
      </w:tr>
      <w:tr w:rsidR="00DD5CF7" w:rsidRPr="00BD2F6E" w14:paraId="4FFD5A70" w14:textId="77777777" w:rsidTr="006C0477">
        <w:tc>
          <w:tcPr>
            <w:tcW w:w="513" w:type="dxa"/>
            <w:vMerge w:val="restart"/>
          </w:tcPr>
          <w:p w14:paraId="171CB56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062" w:type="dxa"/>
            <w:vMerge w:val="restart"/>
          </w:tcPr>
          <w:p w14:paraId="436873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Оказание социальной помощи населению</w:t>
            </w:r>
          </w:p>
        </w:tc>
        <w:tc>
          <w:tcPr>
            <w:tcW w:w="1605" w:type="dxa"/>
            <w:vMerge w:val="restart"/>
          </w:tcPr>
          <w:p w14:paraId="1910E2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3.2.2</w:t>
            </w:r>
          </w:p>
        </w:tc>
        <w:tc>
          <w:tcPr>
            <w:tcW w:w="4080" w:type="dxa"/>
            <w:vMerge w:val="restart"/>
          </w:tcPr>
          <w:p w14:paraId="37DB97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7186" w:type="dxa"/>
          </w:tcPr>
          <w:p w14:paraId="7E5CFA5A" w14:textId="338B2289"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640A7766" w14:textId="77777777" w:rsidTr="006C0477">
        <w:tc>
          <w:tcPr>
            <w:tcW w:w="513" w:type="dxa"/>
            <w:vMerge/>
          </w:tcPr>
          <w:p w14:paraId="45834B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58EFE0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5841F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8AE21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B47FE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02F2DD60" w14:textId="77777777" w:rsidTr="006C0477">
        <w:tc>
          <w:tcPr>
            <w:tcW w:w="513" w:type="dxa"/>
            <w:vMerge/>
          </w:tcPr>
          <w:p w14:paraId="009366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31D35C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49E51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8BC5C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D25EC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275C0734" w14:textId="77777777" w:rsidTr="006C0477">
        <w:tc>
          <w:tcPr>
            <w:tcW w:w="513" w:type="dxa"/>
            <w:vMerge/>
          </w:tcPr>
          <w:p w14:paraId="3A236C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7C0C0A6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4F85F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7650C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AA858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tc>
      </w:tr>
      <w:tr w:rsidR="00DD5CF7" w:rsidRPr="00BD2F6E" w14:paraId="7279D0AB" w14:textId="77777777" w:rsidTr="006C0477">
        <w:tc>
          <w:tcPr>
            <w:tcW w:w="513" w:type="dxa"/>
            <w:vMerge/>
          </w:tcPr>
          <w:p w14:paraId="108D28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247B7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462E4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0F24D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A96B3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43D3BB42" w14:textId="77777777" w:rsidTr="006C0477">
        <w:tc>
          <w:tcPr>
            <w:tcW w:w="513" w:type="dxa"/>
            <w:vMerge/>
          </w:tcPr>
          <w:p w14:paraId="464711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F80E6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F1DE1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8619C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13B939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1A2F34D5" w14:textId="77777777" w:rsidTr="006C0477">
        <w:tc>
          <w:tcPr>
            <w:tcW w:w="513" w:type="dxa"/>
            <w:vMerge/>
          </w:tcPr>
          <w:p w14:paraId="2CC39E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79638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91377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AD87B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6E1798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29448430" w14:textId="77777777" w:rsidTr="006C0477">
        <w:tc>
          <w:tcPr>
            <w:tcW w:w="513" w:type="dxa"/>
            <w:vMerge/>
          </w:tcPr>
          <w:p w14:paraId="200A9A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51D734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800AF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D50E1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2F919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132FF48B" w14:textId="77777777" w:rsidTr="006C0477">
        <w:tc>
          <w:tcPr>
            <w:tcW w:w="513" w:type="dxa"/>
            <w:vMerge w:val="restart"/>
          </w:tcPr>
          <w:p w14:paraId="448FF07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062" w:type="dxa"/>
            <w:vMerge w:val="restart"/>
          </w:tcPr>
          <w:p w14:paraId="610809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Оказание услуг связи</w:t>
            </w:r>
          </w:p>
        </w:tc>
        <w:tc>
          <w:tcPr>
            <w:tcW w:w="1605" w:type="dxa"/>
            <w:vMerge w:val="restart"/>
          </w:tcPr>
          <w:p w14:paraId="0C50F8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3.2.3</w:t>
            </w:r>
          </w:p>
        </w:tc>
        <w:tc>
          <w:tcPr>
            <w:tcW w:w="4080" w:type="dxa"/>
            <w:vMerge w:val="restart"/>
          </w:tcPr>
          <w:p w14:paraId="195CA4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7186" w:type="dxa"/>
          </w:tcPr>
          <w:p w14:paraId="1216E3DB" w14:textId="79136091"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10DBE5AF" w14:textId="77777777" w:rsidTr="006C0477">
        <w:tc>
          <w:tcPr>
            <w:tcW w:w="513" w:type="dxa"/>
            <w:vMerge/>
          </w:tcPr>
          <w:p w14:paraId="31C543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77C9B7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09FDB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FB490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D0AC2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01B82D8D" w14:textId="77777777" w:rsidTr="006C0477">
        <w:tc>
          <w:tcPr>
            <w:tcW w:w="513" w:type="dxa"/>
            <w:vMerge/>
          </w:tcPr>
          <w:p w14:paraId="5F0714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DB71A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478DD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BD770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631397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39F5AE75" w14:textId="77777777" w:rsidTr="006C0477">
        <w:tc>
          <w:tcPr>
            <w:tcW w:w="513" w:type="dxa"/>
            <w:vMerge/>
          </w:tcPr>
          <w:p w14:paraId="11B834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2C391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3C250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095F2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3922D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tc>
      </w:tr>
      <w:tr w:rsidR="00DD5CF7" w:rsidRPr="00BD2F6E" w14:paraId="5371650B" w14:textId="77777777" w:rsidTr="006C0477">
        <w:tc>
          <w:tcPr>
            <w:tcW w:w="513" w:type="dxa"/>
            <w:vMerge/>
          </w:tcPr>
          <w:p w14:paraId="213283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9DADE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C91A9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B0DFB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327F29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5AF6A9F7" w14:textId="77777777" w:rsidTr="006C0477">
        <w:tc>
          <w:tcPr>
            <w:tcW w:w="513" w:type="dxa"/>
            <w:vMerge/>
          </w:tcPr>
          <w:p w14:paraId="403E3C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EB5FE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6EFE5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C3820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604891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01C595D5" w14:textId="77777777" w:rsidTr="006C0477">
        <w:tc>
          <w:tcPr>
            <w:tcW w:w="513" w:type="dxa"/>
            <w:vMerge/>
          </w:tcPr>
          <w:p w14:paraId="43E346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0107A6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D8B76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A44A2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60ED3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0E963591" w14:textId="77777777" w:rsidTr="006C0477">
        <w:tc>
          <w:tcPr>
            <w:tcW w:w="513" w:type="dxa"/>
            <w:vMerge/>
          </w:tcPr>
          <w:p w14:paraId="1411AE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055234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DC122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55C73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36BD13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7B8B3FA9" w14:textId="77777777" w:rsidTr="006C0477">
        <w:tc>
          <w:tcPr>
            <w:tcW w:w="513" w:type="dxa"/>
            <w:vMerge w:val="restart"/>
          </w:tcPr>
          <w:p w14:paraId="3391AB5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062" w:type="dxa"/>
            <w:vMerge w:val="restart"/>
          </w:tcPr>
          <w:p w14:paraId="7666A3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Бытовое обслуживание</w:t>
            </w:r>
          </w:p>
        </w:tc>
        <w:tc>
          <w:tcPr>
            <w:tcW w:w="1605" w:type="dxa"/>
            <w:vMerge w:val="restart"/>
          </w:tcPr>
          <w:p w14:paraId="5A98C5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3.3</w:t>
            </w:r>
          </w:p>
        </w:tc>
        <w:tc>
          <w:tcPr>
            <w:tcW w:w="4080" w:type="dxa"/>
            <w:vMerge w:val="restart"/>
          </w:tcPr>
          <w:p w14:paraId="31CD25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7186" w:type="dxa"/>
          </w:tcPr>
          <w:p w14:paraId="2617D676" w14:textId="18B8A6F1"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08D74530" w14:textId="77777777" w:rsidTr="006C0477">
        <w:tc>
          <w:tcPr>
            <w:tcW w:w="513" w:type="dxa"/>
            <w:vMerge/>
          </w:tcPr>
          <w:p w14:paraId="28162B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7592D0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C4C92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08CC6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3B885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1F9C1F54" w14:textId="77777777" w:rsidTr="006C0477">
        <w:tc>
          <w:tcPr>
            <w:tcW w:w="513" w:type="dxa"/>
            <w:vMerge/>
          </w:tcPr>
          <w:p w14:paraId="4585F6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3F6021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6002E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FF43C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7AEFF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58D17881" w14:textId="77777777" w:rsidTr="006C0477">
        <w:tc>
          <w:tcPr>
            <w:tcW w:w="513" w:type="dxa"/>
            <w:vMerge/>
          </w:tcPr>
          <w:p w14:paraId="436AAE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EAC04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8366D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B1D86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6C403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31CDBFC8" w14:textId="77777777" w:rsidTr="006C0477">
        <w:tc>
          <w:tcPr>
            <w:tcW w:w="513" w:type="dxa"/>
            <w:vMerge/>
          </w:tcPr>
          <w:p w14:paraId="7708C1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603C1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91CFB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7E36F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1B47EF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55B40599" w14:textId="77777777" w:rsidTr="006C0477">
        <w:tc>
          <w:tcPr>
            <w:tcW w:w="513" w:type="dxa"/>
            <w:vMerge/>
          </w:tcPr>
          <w:p w14:paraId="3D4328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5473F1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EFD57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816FB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4C6B254" w14:textId="56326E0D"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67A6A058" w14:textId="77777777" w:rsidTr="006C0477">
        <w:tc>
          <w:tcPr>
            <w:tcW w:w="513" w:type="dxa"/>
            <w:vMerge/>
          </w:tcPr>
          <w:p w14:paraId="7647AA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3666D9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2B70F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3CF66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6A6CA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41C11E25" w14:textId="77777777" w:rsidTr="006C0477">
        <w:tc>
          <w:tcPr>
            <w:tcW w:w="513" w:type="dxa"/>
            <w:vMerge/>
          </w:tcPr>
          <w:p w14:paraId="7E6250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CAA79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309FB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104EC3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4E64A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78F086A8" w14:textId="77777777" w:rsidTr="006C0477">
        <w:tc>
          <w:tcPr>
            <w:tcW w:w="513" w:type="dxa"/>
            <w:vMerge w:val="restart"/>
          </w:tcPr>
          <w:p w14:paraId="28AE4B4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062" w:type="dxa"/>
            <w:vMerge w:val="restart"/>
          </w:tcPr>
          <w:p w14:paraId="418ADA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культурно-досуговой деятельности</w:t>
            </w:r>
          </w:p>
        </w:tc>
        <w:tc>
          <w:tcPr>
            <w:tcW w:w="1605" w:type="dxa"/>
            <w:vMerge w:val="restart"/>
          </w:tcPr>
          <w:p w14:paraId="06F9D06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3.6.1</w:t>
            </w:r>
          </w:p>
        </w:tc>
        <w:tc>
          <w:tcPr>
            <w:tcW w:w="4080" w:type="dxa"/>
            <w:vMerge w:val="restart"/>
          </w:tcPr>
          <w:p w14:paraId="38BCF4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7186" w:type="dxa"/>
          </w:tcPr>
          <w:p w14:paraId="43E9BC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7A4143FE" w14:textId="77777777" w:rsidTr="006C0477">
        <w:tc>
          <w:tcPr>
            <w:tcW w:w="513" w:type="dxa"/>
            <w:vMerge/>
          </w:tcPr>
          <w:p w14:paraId="3E6AE2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57792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737BC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04A40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BA1D3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20000 кв.м.</w:t>
            </w:r>
          </w:p>
        </w:tc>
      </w:tr>
      <w:tr w:rsidR="00DD5CF7" w:rsidRPr="00BD2F6E" w14:paraId="2F757025" w14:textId="77777777" w:rsidTr="006C0477">
        <w:tc>
          <w:tcPr>
            <w:tcW w:w="513" w:type="dxa"/>
            <w:vMerge/>
          </w:tcPr>
          <w:p w14:paraId="34DA6C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3A7E3C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7E50A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8C9A8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B48B5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21CF48D7" w14:textId="77777777" w:rsidTr="006C0477">
        <w:tc>
          <w:tcPr>
            <w:tcW w:w="513" w:type="dxa"/>
            <w:vMerge/>
          </w:tcPr>
          <w:p w14:paraId="475C10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31EB85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3681D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C4538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69A20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5D40B1B5" w14:textId="77777777" w:rsidTr="006C0477">
        <w:tc>
          <w:tcPr>
            <w:tcW w:w="513" w:type="dxa"/>
            <w:vMerge/>
          </w:tcPr>
          <w:p w14:paraId="282A12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71048F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6FDA8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C24C1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9214A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1E74D236" w14:textId="77777777" w:rsidTr="006C0477">
        <w:tc>
          <w:tcPr>
            <w:tcW w:w="513" w:type="dxa"/>
            <w:vMerge/>
          </w:tcPr>
          <w:p w14:paraId="15EE4E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725618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BF81C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85A23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5007A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 - максимальная высота сооружений от уровня земли - 30 м.</w:t>
            </w:r>
          </w:p>
        </w:tc>
      </w:tr>
      <w:tr w:rsidR="00DD5CF7" w:rsidRPr="00BD2F6E" w14:paraId="69017AE4" w14:textId="77777777" w:rsidTr="006C0477">
        <w:tc>
          <w:tcPr>
            <w:tcW w:w="513" w:type="dxa"/>
            <w:vMerge/>
          </w:tcPr>
          <w:p w14:paraId="02B128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15D2A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E35E4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49D0F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186B57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0F8C3A8C" w14:textId="77777777" w:rsidTr="006C0477">
        <w:tc>
          <w:tcPr>
            <w:tcW w:w="513" w:type="dxa"/>
            <w:vMerge/>
          </w:tcPr>
          <w:p w14:paraId="78D46D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086929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55B85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31E11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138FD2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3C81855F" w14:textId="77777777" w:rsidTr="006C0477">
        <w:trPr>
          <w:trHeight w:val="2277"/>
        </w:trPr>
        <w:tc>
          <w:tcPr>
            <w:tcW w:w="513" w:type="dxa"/>
            <w:tcBorders>
              <w:bottom w:val="single" w:sz="4" w:space="0" w:color="000000" w:themeColor="text1"/>
            </w:tcBorders>
          </w:tcPr>
          <w:p w14:paraId="11AEB48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2062" w:type="dxa"/>
            <w:tcBorders>
              <w:bottom w:val="single" w:sz="4" w:space="0" w:color="000000" w:themeColor="text1"/>
            </w:tcBorders>
          </w:tcPr>
          <w:p w14:paraId="764F49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Государственное управление</w:t>
            </w:r>
          </w:p>
        </w:tc>
        <w:tc>
          <w:tcPr>
            <w:tcW w:w="1605" w:type="dxa"/>
            <w:tcBorders>
              <w:bottom w:val="single" w:sz="4" w:space="0" w:color="000000" w:themeColor="text1"/>
            </w:tcBorders>
          </w:tcPr>
          <w:p w14:paraId="5ABDB3A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3.8.1</w:t>
            </w:r>
          </w:p>
        </w:tc>
        <w:tc>
          <w:tcPr>
            <w:tcW w:w="4080" w:type="dxa"/>
            <w:tcBorders>
              <w:bottom w:val="single" w:sz="4" w:space="0" w:color="000000" w:themeColor="text1"/>
            </w:tcBorders>
          </w:tcPr>
          <w:p w14:paraId="3AA2AD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7186" w:type="dxa"/>
            <w:vMerge w:val="restart"/>
            <w:tcBorders>
              <w:bottom w:val="single" w:sz="4" w:space="0" w:color="000000" w:themeColor="text1"/>
            </w:tcBorders>
          </w:tcPr>
          <w:p w14:paraId="0DDFE27B" w14:textId="1F284280"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p w14:paraId="61004B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635568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5E949B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0630B9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p w14:paraId="1643DB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p w14:paraId="44508E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6166D7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p w14:paraId="4164363C" w14:textId="77777777" w:rsidR="00DD5CF7" w:rsidRPr="00BD2F6E" w:rsidRDefault="00DD5CF7" w:rsidP="006C0477">
            <w:pPr>
              <w:jc w:val="left"/>
              <w:rPr>
                <w:rFonts w:ascii="Times New Roman" w:eastAsiaTheme="minorHAnsi" w:hAnsi="Times New Roman" w:cs="Times New Roman"/>
                <w:lang w:eastAsia="en-US"/>
              </w:rPr>
            </w:pPr>
          </w:p>
        </w:tc>
      </w:tr>
      <w:tr w:rsidR="00DD5CF7" w:rsidRPr="00BD2F6E" w14:paraId="3CC37579" w14:textId="77777777" w:rsidTr="006C0477">
        <w:tc>
          <w:tcPr>
            <w:tcW w:w="513" w:type="dxa"/>
          </w:tcPr>
          <w:p w14:paraId="4FE664B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2062" w:type="dxa"/>
          </w:tcPr>
          <w:p w14:paraId="54B31D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Деловое управление</w:t>
            </w:r>
          </w:p>
        </w:tc>
        <w:tc>
          <w:tcPr>
            <w:tcW w:w="1605" w:type="dxa"/>
          </w:tcPr>
          <w:p w14:paraId="768EAA5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4.1</w:t>
            </w:r>
          </w:p>
        </w:tc>
        <w:tc>
          <w:tcPr>
            <w:tcW w:w="4080" w:type="dxa"/>
          </w:tcPr>
          <w:p w14:paraId="5A2A99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186" w:type="dxa"/>
            <w:vMerge/>
          </w:tcPr>
          <w:p w14:paraId="2F4673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1056A02E" w14:textId="77777777" w:rsidTr="006C0477">
        <w:tc>
          <w:tcPr>
            <w:tcW w:w="513" w:type="dxa"/>
            <w:vMerge w:val="restart"/>
          </w:tcPr>
          <w:p w14:paraId="317E648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2062" w:type="dxa"/>
            <w:vMerge w:val="restart"/>
          </w:tcPr>
          <w:p w14:paraId="58E319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Рынки</w:t>
            </w:r>
          </w:p>
        </w:tc>
        <w:tc>
          <w:tcPr>
            <w:tcW w:w="1605" w:type="dxa"/>
            <w:vMerge w:val="restart"/>
          </w:tcPr>
          <w:p w14:paraId="1B5D207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4.3</w:t>
            </w:r>
          </w:p>
        </w:tc>
        <w:tc>
          <w:tcPr>
            <w:tcW w:w="4080" w:type="dxa"/>
            <w:vMerge w:val="restart"/>
          </w:tcPr>
          <w:p w14:paraId="5EB389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 </w:t>
            </w:r>
          </w:p>
        </w:tc>
        <w:tc>
          <w:tcPr>
            <w:tcW w:w="7186" w:type="dxa"/>
          </w:tcPr>
          <w:p w14:paraId="28BDB1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 кв.м.</w:t>
            </w:r>
          </w:p>
        </w:tc>
      </w:tr>
      <w:tr w:rsidR="00DD5CF7" w:rsidRPr="00BD2F6E" w14:paraId="27A5561E" w14:textId="77777777" w:rsidTr="006C0477">
        <w:tc>
          <w:tcPr>
            <w:tcW w:w="513" w:type="dxa"/>
            <w:vMerge/>
          </w:tcPr>
          <w:p w14:paraId="664BC6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03FC83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93C8A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28F9A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A1D78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51055774" w14:textId="77777777" w:rsidTr="006C0477">
        <w:tc>
          <w:tcPr>
            <w:tcW w:w="513" w:type="dxa"/>
            <w:vMerge/>
          </w:tcPr>
          <w:p w14:paraId="0CE581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5BA726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68D61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8D72B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1BC54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01E82EE2" w14:textId="77777777" w:rsidTr="006C0477">
        <w:tc>
          <w:tcPr>
            <w:tcW w:w="513" w:type="dxa"/>
            <w:vMerge/>
          </w:tcPr>
          <w:p w14:paraId="54F8E4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B75B4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DA100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49D1C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5A5820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78DA2B47" w14:textId="77777777" w:rsidTr="006C0477">
        <w:tc>
          <w:tcPr>
            <w:tcW w:w="513" w:type="dxa"/>
            <w:vMerge/>
          </w:tcPr>
          <w:p w14:paraId="435B53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1A495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20CB3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C4E2A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5DBEB9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573CC498" w14:textId="77777777" w:rsidTr="006C0477">
        <w:tc>
          <w:tcPr>
            <w:tcW w:w="513" w:type="dxa"/>
            <w:vMerge/>
          </w:tcPr>
          <w:p w14:paraId="64BB44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7F481F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CECAD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EC1CB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1B9C53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3CD48B6C" w14:textId="77777777" w:rsidTr="006C0477">
        <w:tc>
          <w:tcPr>
            <w:tcW w:w="513" w:type="dxa"/>
            <w:vMerge/>
          </w:tcPr>
          <w:p w14:paraId="514EEC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5BD9E9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1DB34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16ECC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2B24A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57D4DD5D" w14:textId="77777777" w:rsidTr="006C0477">
        <w:tc>
          <w:tcPr>
            <w:tcW w:w="513" w:type="dxa"/>
            <w:vMerge/>
          </w:tcPr>
          <w:p w14:paraId="40F577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3F3EF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02F97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CC32E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6ED47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58EAFC6C" w14:textId="77777777" w:rsidTr="006C0477">
        <w:tc>
          <w:tcPr>
            <w:tcW w:w="513" w:type="dxa"/>
            <w:vMerge w:val="restart"/>
          </w:tcPr>
          <w:p w14:paraId="1C3D1FD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11.</w:t>
            </w:r>
          </w:p>
        </w:tc>
        <w:tc>
          <w:tcPr>
            <w:tcW w:w="2062" w:type="dxa"/>
            <w:vMerge w:val="restart"/>
          </w:tcPr>
          <w:p w14:paraId="6FFA3F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Магазины</w:t>
            </w:r>
          </w:p>
        </w:tc>
        <w:tc>
          <w:tcPr>
            <w:tcW w:w="1605" w:type="dxa"/>
            <w:vMerge w:val="restart"/>
          </w:tcPr>
          <w:p w14:paraId="6E5119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4.4</w:t>
            </w:r>
          </w:p>
        </w:tc>
        <w:tc>
          <w:tcPr>
            <w:tcW w:w="4080" w:type="dxa"/>
            <w:vMerge w:val="restart"/>
          </w:tcPr>
          <w:p w14:paraId="3842BC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7186" w:type="dxa"/>
          </w:tcPr>
          <w:p w14:paraId="7345D435" w14:textId="215CF6A5"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3A86DF09" w14:textId="77777777" w:rsidTr="006C0477">
        <w:tc>
          <w:tcPr>
            <w:tcW w:w="513" w:type="dxa"/>
            <w:vMerge/>
          </w:tcPr>
          <w:p w14:paraId="49E2AF2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8661E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0AF91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A7703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12CF6C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 кв.м.</w:t>
            </w:r>
          </w:p>
        </w:tc>
      </w:tr>
      <w:tr w:rsidR="00DD5CF7" w:rsidRPr="00BD2F6E" w14:paraId="39A78C8C" w14:textId="77777777" w:rsidTr="006C0477">
        <w:tc>
          <w:tcPr>
            <w:tcW w:w="513" w:type="dxa"/>
            <w:vMerge/>
          </w:tcPr>
          <w:p w14:paraId="63273C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735656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235EF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A1F5C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02B56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48F7C643" w14:textId="77777777" w:rsidTr="006C0477">
        <w:tc>
          <w:tcPr>
            <w:tcW w:w="513" w:type="dxa"/>
            <w:vMerge/>
          </w:tcPr>
          <w:p w14:paraId="6BC7AE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68AB7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2BF19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83791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6E4F7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 в условиях реконструкции с учетом сложившейся застройки допускается размещать здания по красной линии (по линии фасада).</w:t>
            </w:r>
          </w:p>
        </w:tc>
      </w:tr>
      <w:tr w:rsidR="00DD5CF7" w:rsidRPr="00BD2F6E" w14:paraId="3BE49794" w14:textId="77777777" w:rsidTr="006C0477">
        <w:tc>
          <w:tcPr>
            <w:tcW w:w="513" w:type="dxa"/>
            <w:vMerge/>
          </w:tcPr>
          <w:p w14:paraId="647DCD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493D08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5820F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9AC39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F2790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3FB869B2" w14:textId="77777777" w:rsidTr="006C0477">
        <w:tc>
          <w:tcPr>
            <w:tcW w:w="513" w:type="dxa"/>
            <w:vMerge/>
          </w:tcPr>
          <w:p w14:paraId="4B97E4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D3362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74750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5E026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6339E94F" w14:textId="55C495AF"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Предельная высота зданий, строений, сооружений – </w:t>
            </w:r>
            <w:r w:rsidR="009053C9">
              <w:rPr>
                <w:rFonts w:ascii="Times New Roman" w:eastAsia="Tahoma" w:hAnsi="Times New Roman" w:cs="Times New Roman"/>
                <w:lang w:eastAsia="en-US"/>
              </w:rPr>
              <w:t>15</w:t>
            </w:r>
            <w:r w:rsidRPr="00BD2F6E">
              <w:rPr>
                <w:rFonts w:ascii="Times New Roman" w:eastAsia="Tahoma" w:hAnsi="Times New Roman" w:cs="Times New Roman"/>
                <w:lang w:eastAsia="en-US"/>
              </w:rPr>
              <w:t xml:space="preserve"> м.</w:t>
            </w:r>
          </w:p>
        </w:tc>
      </w:tr>
      <w:tr w:rsidR="00DD5CF7" w:rsidRPr="00BD2F6E" w14:paraId="67D36C45" w14:textId="77777777" w:rsidTr="006C0477">
        <w:tc>
          <w:tcPr>
            <w:tcW w:w="513" w:type="dxa"/>
            <w:vMerge/>
          </w:tcPr>
          <w:p w14:paraId="20BB9E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58A9DC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788FD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D7EF8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B14CB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585178B3" w14:textId="77777777" w:rsidTr="006C0477">
        <w:tc>
          <w:tcPr>
            <w:tcW w:w="513" w:type="dxa"/>
            <w:vMerge/>
          </w:tcPr>
          <w:p w14:paraId="34ED7C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5C237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6DAB8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FED85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6272F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28BE9B6B" w14:textId="77777777" w:rsidTr="006C0477">
        <w:tc>
          <w:tcPr>
            <w:tcW w:w="513" w:type="dxa"/>
            <w:vMerge w:val="restart"/>
          </w:tcPr>
          <w:p w14:paraId="48904A9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w:t>
            </w:r>
          </w:p>
        </w:tc>
        <w:tc>
          <w:tcPr>
            <w:tcW w:w="2062" w:type="dxa"/>
            <w:vMerge w:val="restart"/>
          </w:tcPr>
          <w:p w14:paraId="628940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Банковская и страховая деятельность</w:t>
            </w:r>
          </w:p>
        </w:tc>
        <w:tc>
          <w:tcPr>
            <w:tcW w:w="1605" w:type="dxa"/>
            <w:vMerge w:val="restart"/>
          </w:tcPr>
          <w:p w14:paraId="467BF4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4.5</w:t>
            </w:r>
          </w:p>
        </w:tc>
        <w:tc>
          <w:tcPr>
            <w:tcW w:w="4080" w:type="dxa"/>
            <w:vMerge w:val="restart"/>
          </w:tcPr>
          <w:p w14:paraId="1C6DD3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7186" w:type="dxa"/>
          </w:tcPr>
          <w:p w14:paraId="3C51C9FC" w14:textId="6CD8F161"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154685A0" w14:textId="77777777" w:rsidTr="006C0477">
        <w:tc>
          <w:tcPr>
            <w:tcW w:w="513" w:type="dxa"/>
            <w:vMerge/>
          </w:tcPr>
          <w:p w14:paraId="335D2D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8ADAB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9A39C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4BE79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A3CB0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2000 кв.м.</w:t>
            </w:r>
          </w:p>
        </w:tc>
      </w:tr>
      <w:tr w:rsidR="00DD5CF7" w:rsidRPr="00BD2F6E" w14:paraId="58F9119B" w14:textId="77777777" w:rsidTr="006C0477">
        <w:tc>
          <w:tcPr>
            <w:tcW w:w="513" w:type="dxa"/>
            <w:vMerge/>
          </w:tcPr>
          <w:p w14:paraId="4D811A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CE45B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F926F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FB960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5B3AC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0EE774DC" w14:textId="77777777" w:rsidTr="006C0477">
        <w:tc>
          <w:tcPr>
            <w:tcW w:w="513" w:type="dxa"/>
            <w:vMerge/>
          </w:tcPr>
          <w:p w14:paraId="66255F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42BC0C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346CC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E1032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1E6474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60622D6E" w14:textId="77777777" w:rsidTr="006C0477">
        <w:tc>
          <w:tcPr>
            <w:tcW w:w="513" w:type="dxa"/>
            <w:vMerge/>
          </w:tcPr>
          <w:p w14:paraId="607AC2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087C3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370F6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FB365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1059CEE0" w14:textId="785DCE50"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9053C9">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этажа.</w:t>
            </w:r>
          </w:p>
        </w:tc>
      </w:tr>
      <w:tr w:rsidR="00DD5CF7" w:rsidRPr="00BD2F6E" w14:paraId="3294EDFE" w14:textId="77777777" w:rsidTr="006C0477">
        <w:tc>
          <w:tcPr>
            <w:tcW w:w="513" w:type="dxa"/>
            <w:vMerge/>
          </w:tcPr>
          <w:p w14:paraId="3175CE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0F8B28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8ADC4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D4A94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6123B99F" w14:textId="1DCEC585"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 xml:space="preserve"> м.</w:t>
            </w:r>
          </w:p>
        </w:tc>
      </w:tr>
      <w:tr w:rsidR="00DD5CF7" w:rsidRPr="00BD2F6E" w14:paraId="1ACE60C4" w14:textId="77777777" w:rsidTr="006C0477">
        <w:tc>
          <w:tcPr>
            <w:tcW w:w="513" w:type="dxa"/>
            <w:vMerge/>
          </w:tcPr>
          <w:p w14:paraId="167AEB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04BB09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65B97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2CD24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2FE8F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545186B5" w14:textId="77777777" w:rsidTr="006C0477">
        <w:tc>
          <w:tcPr>
            <w:tcW w:w="513" w:type="dxa"/>
            <w:vMerge/>
          </w:tcPr>
          <w:p w14:paraId="7A62F6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4191A8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BFBD2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6BC22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A9013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53E08D85" w14:textId="77777777" w:rsidTr="006C0477">
        <w:tc>
          <w:tcPr>
            <w:tcW w:w="513" w:type="dxa"/>
            <w:vMerge w:val="restart"/>
          </w:tcPr>
          <w:p w14:paraId="56A9BA2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13.</w:t>
            </w:r>
          </w:p>
        </w:tc>
        <w:tc>
          <w:tcPr>
            <w:tcW w:w="2062" w:type="dxa"/>
            <w:vMerge w:val="restart"/>
          </w:tcPr>
          <w:p w14:paraId="485823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Общественное питание</w:t>
            </w:r>
          </w:p>
        </w:tc>
        <w:tc>
          <w:tcPr>
            <w:tcW w:w="1605" w:type="dxa"/>
            <w:vMerge w:val="restart"/>
          </w:tcPr>
          <w:p w14:paraId="7862F0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4.6</w:t>
            </w:r>
          </w:p>
        </w:tc>
        <w:tc>
          <w:tcPr>
            <w:tcW w:w="4080" w:type="dxa"/>
            <w:vMerge w:val="restart"/>
          </w:tcPr>
          <w:p w14:paraId="06A1F3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7186" w:type="dxa"/>
          </w:tcPr>
          <w:p w14:paraId="0E14ED4E" w14:textId="57D505FF"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114B9B01" w14:textId="77777777" w:rsidTr="006C0477">
        <w:tc>
          <w:tcPr>
            <w:tcW w:w="513" w:type="dxa"/>
            <w:vMerge/>
          </w:tcPr>
          <w:p w14:paraId="68A20C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BC259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9FC08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4ED7F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164C89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2C8B9BB9" w14:textId="77777777" w:rsidTr="006C0477">
        <w:tc>
          <w:tcPr>
            <w:tcW w:w="513" w:type="dxa"/>
            <w:vMerge/>
          </w:tcPr>
          <w:p w14:paraId="1C863C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4C4F0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23DE4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B6A74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E04E3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504FD259" w14:textId="77777777" w:rsidTr="006C0477">
        <w:tc>
          <w:tcPr>
            <w:tcW w:w="513" w:type="dxa"/>
            <w:vMerge/>
          </w:tcPr>
          <w:p w14:paraId="02E1DD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DF780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AF83F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098B0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CAEFD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D5CF7" w:rsidRPr="00BD2F6E" w14:paraId="414F7DA5" w14:textId="77777777" w:rsidTr="006C0477">
        <w:tc>
          <w:tcPr>
            <w:tcW w:w="513" w:type="dxa"/>
            <w:vMerge/>
          </w:tcPr>
          <w:p w14:paraId="214580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024FD1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B22A2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ACBBE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5574D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45B8372B" w14:textId="77777777" w:rsidTr="006C0477">
        <w:tc>
          <w:tcPr>
            <w:tcW w:w="513" w:type="dxa"/>
            <w:vMerge/>
          </w:tcPr>
          <w:p w14:paraId="2193FF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45B152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EAAEA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DEF71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5F511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2496DE69" w14:textId="77777777" w:rsidTr="006C0477">
        <w:tc>
          <w:tcPr>
            <w:tcW w:w="513" w:type="dxa"/>
            <w:vMerge/>
          </w:tcPr>
          <w:p w14:paraId="47293C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40B3F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E8A37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78911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1072F1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0C16E2ED" w14:textId="77777777" w:rsidTr="006C0477">
        <w:tc>
          <w:tcPr>
            <w:tcW w:w="513" w:type="dxa"/>
            <w:vMerge/>
          </w:tcPr>
          <w:p w14:paraId="4ADF35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701B8F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C4CF2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F0FF6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272E0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1834E421" w14:textId="77777777" w:rsidTr="006C0477">
        <w:tc>
          <w:tcPr>
            <w:tcW w:w="513" w:type="dxa"/>
            <w:vMerge w:val="restart"/>
          </w:tcPr>
          <w:p w14:paraId="650C50F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14.</w:t>
            </w:r>
          </w:p>
        </w:tc>
        <w:tc>
          <w:tcPr>
            <w:tcW w:w="2062" w:type="dxa"/>
            <w:vMerge w:val="restart"/>
          </w:tcPr>
          <w:p w14:paraId="248B5E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Гостиничное обслуживание</w:t>
            </w:r>
          </w:p>
        </w:tc>
        <w:tc>
          <w:tcPr>
            <w:tcW w:w="1605" w:type="dxa"/>
            <w:vMerge w:val="restart"/>
          </w:tcPr>
          <w:p w14:paraId="11A5ED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4.7</w:t>
            </w:r>
          </w:p>
        </w:tc>
        <w:tc>
          <w:tcPr>
            <w:tcW w:w="4080" w:type="dxa"/>
            <w:vMerge w:val="restart"/>
          </w:tcPr>
          <w:p w14:paraId="259345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гостиниц</w:t>
            </w:r>
          </w:p>
        </w:tc>
        <w:tc>
          <w:tcPr>
            <w:tcW w:w="7186" w:type="dxa"/>
          </w:tcPr>
          <w:p w14:paraId="1DCE8E46" w14:textId="05E143CD"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22BBB124" w14:textId="77777777" w:rsidTr="006C0477">
        <w:tc>
          <w:tcPr>
            <w:tcW w:w="513" w:type="dxa"/>
            <w:vMerge/>
          </w:tcPr>
          <w:p w14:paraId="402091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3C7B52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2148D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97A24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6DC467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3E90404D" w14:textId="77777777" w:rsidTr="006C0477">
        <w:tc>
          <w:tcPr>
            <w:tcW w:w="513" w:type="dxa"/>
            <w:vMerge/>
          </w:tcPr>
          <w:p w14:paraId="158786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0B4091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7151F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05D00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5AEC83FC" w14:textId="79F96B36"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Минимальная протяженность стороны земельного участка (протяженность стороны участка, расположенной вдоль красной линии) – </w:t>
            </w:r>
            <w:r w:rsidR="009053C9">
              <w:rPr>
                <w:rFonts w:ascii="Times New Roman" w:eastAsia="Tahoma" w:hAnsi="Times New Roman" w:cs="Times New Roman"/>
                <w:lang w:eastAsia="en-US"/>
              </w:rPr>
              <w:t>12</w:t>
            </w:r>
            <w:r w:rsidRPr="00BD2F6E">
              <w:rPr>
                <w:rFonts w:ascii="Times New Roman" w:eastAsia="Tahoma" w:hAnsi="Times New Roman" w:cs="Times New Roman"/>
                <w:lang w:eastAsia="en-US"/>
              </w:rPr>
              <w:t xml:space="preserve"> м.</w:t>
            </w:r>
          </w:p>
        </w:tc>
      </w:tr>
      <w:tr w:rsidR="00DD5CF7" w:rsidRPr="00BD2F6E" w14:paraId="6E11585C" w14:textId="77777777" w:rsidTr="006C0477">
        <w:tc>
          <w:tcPr>
            <w:tcW w:w="513" w:type="dxa"/>
            <w:vMerge/>
          </w:tcPr>
          <w:p w14:paraId="3EFF97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E538A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5EA69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CE8AC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652596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4D363625" w14:textId="77777777" w:rsidTr="006C0477">
        <w:tc>
          <w:tcPr>
            <w:tcW w:w="513" w:type="dxa"/>
            <w:vMerge/>
          </w:tcPr>
          <w:p w14:paraId="2A77BD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4EADCF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D0DF3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B43C8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12727D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42C423F3" w14:textId="77777777" w:rsidTr="006C0477">
        <w:tc>
          <w:tcPr>
            <w:tcW w:w="513" w:type="dxa"/>
            <w:vMerge/>
          </w:tcPr>
          <w:p w14:paraId="33C812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D7198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A0602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39C34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5A9936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4 этажа.</w:t>
            </w:r>
          </w:p>
        </w:tc>
      </w:tr>
      <w:tr w:rsidR="00DD5CF7" w:rsidRPr="00BD2F6E" w14:paraId="5896AC36" w14:textId="77777777" w:rsidTr="006C0477">
        <w:tc>
          <w:tcPr>
            <w:tcW w:w="513" w:type="dxa"/>
            <w:vMerge/>
          </w:tcPr>
          <w:p w14:paraId="79A3F9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29AC2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6351C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E8A6D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FA78498" w14:textId="33417DD5"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Предельная высота зданий, строений, сооружений – </w:t>
            </w:r>
            <w:r w:rsidR="009053C9">
              <w:rPr>
                <w:rFonts w:ascii="Times New Roman" w:eastAsia="Tahoma" w:hAnsi="Times New Roman" w:cs="Times New Roman"/>
                <w:lang w:eastAsia="en-US"/>
              </w:rPr>
              <w:t>20</w:t>
            </w:r>
            <w:r w:rsidRPr="00BD2F6E">
              <w:rPr>
                <w:rFonts w:ascii="Times New Roman" w:eastAsia="Tahoma" w:hAnsi="Times New Roman" w:cs="Times New Roman"/>
                <w:lang w:eastAsia="en-US"/>
              </w:rPr>
              <w:t xml:space="preserve"> м.</w:t>
            </w:r>
          </w:p>
        </w:tc>
      </w:tr>
      <w:tr w:rsidR="00DD5CF7" w:rsidRPr="00BD2F6E" w14:paraId="207AB671" w14:textId="77777777" w:rsidTr="006C0477">
        <w:tc>
          <w:tcPr>
            <w:tcW w:w="513" w:type="dxa"/>
            <w:vMerge/>
          </w:tcPr>
          <w:p w14:paraId="27596A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C4A78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00BAB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AC0FD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78DBB9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0FC1901E" w14:textId="77777777" w:rsidTr="006C0477">
        <w:tc>
          <w:tcPr>
            <w:tcW w:w="513" w:type="dxa"/>
            <w:vMerge/>
          </w:tcPr>
          <w:p w14:paraId="1EB5C2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3DE14A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6E5A7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35EBA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541DA1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7A2E9634" w14:textId="77777777" w:rsidTr="006C0477">
        <w:tc>
          <w:tcPr>
            <w:tcW w:w="513" w:type="dxa"/>
            <w:vMerge/>
          </w:tcPr>
          <w:p w14:paraId="0FC288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34FC23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7FBB5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E6678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5C1A5B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DD5CF7" w:rsidRPr="00BD2F6E" w14:paraId="3A782E9D" w14:textId="77777777" w:rsidTr="006C0477">
        <w:tc>
          <w:tcPr>
            <w:tcW w:w="513" w:type="dxa"/>
            <w:vMerge w:val="restart"/>
          </w:tcPr>
          <w:p w14:paraId="6845504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15.</w:t>
            </w:r>
          </w:p>
        </w:tc>
        <w:tc>
          <w:tcPr>
            <w:tcW w:w="2062" w:type="dxa"/>
            <w:vMerge w:val="restart"/>
          </w:tcPr>
          <w:p w14:paraId="4625E3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Развлекательные мероприятия</w:t>
            </w:r>
          </w:p>
        </w:tc>
        <w:tc>
          <w:tcPr>
            <w:tcW w:w="1605" w:type="dxa"/>
            <w:vMerge w:val="restart"/>
          </w:tcPr>
          <w:p w14:paraId="36843E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4.8.1</w:t>
            </w:r>
          </w:p>
        </w:tc>
        <w:tc>
          <w:tcPr>
            <w:tcW w:w="4080" w:type="dxa"/>
            <w:vMerge w:val="restart"/>
          </w:tcPr>
          <w:p w14:paraId="0A4EE6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7186" w:type="dxa"/>
          </w:tcPr>
          <w:p w14:paraId="0FEAB6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400 кв.м.</w:t>
            </w:r>
          </w:p>
        </w:tc>
      </w:tr>
      <w:tr w:rsidR="00DD5CF7" w:rsidRPr="00BD2F6E" w14:paraId="3E538349" w14:textId="77777777" w:rsidTr="006C0477">
        <w:tc>
          <w:tcPr>
            <w:tcW w:w="513" w:type="dxa"/>
            <w:vMerge/>
          </w:tcPr>
          <w:p w14:paraId="2FA0FD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4E232D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687D6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42AD8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ACD3A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39A81069" w14:textId="77777777" w:rsidTr="006C0477">
        <w:tc>
          <w:tcPr>
            <w:tcW w:w="513" w:type="dxa"/>
            <w:vMerge/>
          </w:tcPr>
          <w:p w14:paraId="24E04F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4C54D7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DC90E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53421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C06BD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5C19060A" w14:textId="77777777" w:rsidTr="006C0477">
        <w:tc>
          <w:tcPr>
            <w:tcW w:w="513" w:type="dxa"/>
            <w:vMerge/>
          </w:tcPr>
          <w:p w14:paraId="7F8A4F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780D6D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62FED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7A89B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4A69E8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77DD7312" w14:textId="77777777" w:rsidTr="006C0477">
        <w:tc>
          <w:tcPr>
            <w:tcW w:w="513" w:type="dxa"/>
            <w:vMerge/>
          </w:tcPr>
          <w:p w14:paraId="47098D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549353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2FC68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8450A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2BA519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2B69A16B" w14:textId="77777777" w:rsidTr="006C0477">
        <w:tc>
          <w:tcPr>
            <w:tcW w:w="513" w:type="dxa"/>
            <w:vMerge/>
          </w:tcPr>
          <w:p w14:paraId="059460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283B0B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C461C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8B00A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4A0E4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3A13DD73" w14:textId="77777777" w:rsidTr="006C0477">
        <w:tc>
          <w:tcPr>
            <w:tcW w:w="513" w:type="dxa"/>
            <w:vMerge/>
          </w:tcPr>
          <w:p w14:paraId="0E6246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6B4445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533BD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CE946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3C523D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74651AFE" w14:textId="77777777" w:rsidTr="006C0477">
        <w:tc>
          <w:tcPr>
            <w:tcW w:w="513" w:type="dxa"/>
            <w:vMerge/>
          </w:tcPr>
          <w:p w14:paraId="27235D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62" w:type="dxa"/>
            <w:vMerge/>
          </w:tcPr>
          <w:p w14:paraId="12D7C6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ADCC3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254B2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6" w:type="dxa"/>
          </w:tcPr>
          <w:p w14:paraId="065E8D73" w14:textId="7AF1A483"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процент озеленения в границах земельного участка – </w:t>
            </w:r>
            <w:r w:rsidR="009053C9">
              <w:rPr>
                <w:rFonts w:ascii="Times New Roman" w:eastAsia="Tahoma" w:hAnsi="Times New Roman" w:cs="Times New Roman"/>
                <w:lang w:eastAsia="en-US"/>
              </w:rPr>
              <w:t>2</w:t>
            </w:r>
            <w:r w:rsidRPr="00BD2F6E">
              <w:rPr>
                <w:rFonts w:ascii="Times New Roman" w:eastAsia="Tahoma" w:hAnsi="Times New Roman" w:cs="Times New Roman"/>
                <w:lang w:eastAsia="en-US"/>
              </w:rPr>
              <w:t>0%.</w:t>
            </w:r>
          </w:p>
        </w:tc>
      </w:tr>
      <w:tr w:rsidR="00DD5CF7" w:rsidRPr="00BD2F6E" w14:paraId="6B2FBD24" w14:textId="77777777" w:rsidTr="006C0477">
        <w:tc>
          <w:tcPr>
            <w:tcW w:w="513" w:type="dxa"/>
          </w:tcPr>
          <w:p w14:paraId="65C9652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16.</w:t>
            </w:r>
          </w:p>
        </w:tc>
        <w:tc>
          <w:tcPr>
            <w:tcW w:w="2062" w:type="dxa"/>
          </w:tcPr>
          <w:p w14:paraId="7A3B0A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461633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80" w:type="dxa"/>
          </w:tcPr>
          <w:p w14:paraId="5CD47A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186" w:type="dxa"/>
            <w:vMerge w:val="restart"/>
          </w:tcPr>
          <w:p w14:paraId="5E75E0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54A7C846" w14:textId="77777777" w:rsidTr="006C0477">
        <w:tc>
          <w:tcPr>
            <w:tcW w:w="513" w:type="dxa"/>
          </w:tcPr>
          <w:p w14:paraId="2177FE7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17.</w:t>
            </w:r>
          </w:p>
        </w:tc>
        <w:tc>
          <w:tcPr>
            <w:tcW w:w="2062" w:type="dxa"/>
          </w:tcPr>
          <w:p w14:paraId="136A2D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6B51A4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80" w:type="dxa"/>
          </w:tcPr>
          <w:p w14:paraId="361FA8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186" w:type="dxa"/>
            <w:vMerge/>
          </w:tcPr>
          <w:p w14:paraId="77856C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0AC70CA1" w14:textId="77777777" w:rsidTr="006C0477">
        <w:tc>
          <w:tcPr>
            <w:tcW w:w="513" w:type="dxa"/>
          </w:tcPr>
          <w:p w14:paraId="43BAF69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18.</w:t>
            </w:r>
          </w:p>
        </w:tc>
        <w:tc>
          <w:tcPr>
            <w:tcW w:w="2062" w:type="dxa"/>
          </w:tcPr>
          <w:p w14:paraId="76925A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605" w:type="dxa"/>
          </w:tcPr>
          <w:p w14:paraId="67AFEF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80" w:type="dxa"/>
          </w:tcPr>
          <w:p w14:paraId="638CC8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186" w:type="dxa"/>
            <w:vMerge/>
          </w:tcPr>
          <w:p w14:paraId="2AF4C2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113C4446"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013E55B"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48" w:name="_Toc177981576"/>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48"/>
    </w:p>
    <w:p w14:paraId="2652A92E"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C310A60"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49" w:name="_Toc177981577"/>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49"/>
    </w:p>
    <w:tbl>
      <w:tblPr>
        <w:tblStyle w:val="2f4"/>
        <w:tblW w:w="15446" w:type="dxa"/>
        <w:tblLook w:val="04A0" w:firstRow="1" w:lastRow="0" w:firstColumn="1" w:lastColumn="0" w:noHBand="0" w:noVBand="1"/>
      </w:tblPr>
      <w:tblGrid>
        <w:gridCol w:w="541"/>
        <w:gridCol w:w="1899"/>
        <w:gridCol w:w="1731"/>
        <w:gridCol w:w="4039"/>
        <w:gridCol w:w="7236"/>
      </w:tblGrid>
      <w:tr w:rsidR="009053C9" w:rsidRPr="00BD2F6E" w14:paraId="61D5C61B" w14:textId="77777777" w:rsidTr="009053C9">
        <w:tc>
          <w:tcPr>
            <w:tcW w:w="541" w:type="dxa"/>
          </w:tcPr>
          <w:p w14:paraId="744E44E8" w14:textId="568B5B20" w:rsidR="009053C9" w:rsidRPr="00BD2F6E" w:rsidRDefault="009053C9" w:rsidP="009053C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899" w:type="dxa"/>
          </w:tcPr>
          <w:p w14:paraId="79B668D2" w14:textId="3B33AD92" w:rsidR="009053C9" w:rsidRPr="00BD2F6E" w:rsidRDefault="009053C9" w:rsidP="009053C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65E039E5" w14:textId="489696CD" w:rsidR="009053C9" w:rsidRPr="00BD2F6E" w:rsidRDefault="009053C9" w:rsidP="009053C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39" w:type="dxa"/>
          </w:tcPr>
          <w:p w14:paraId="6619FEE6" w14:textId="54240B5E" w:rsidR="009053C9" w:rsidRPr="00BD2F6E" w:rsidRDefault="009053C9" w:rsidP="009053C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36" w:type="dxa"/>
          </w:tcPr>
          <w:p w14:paraId="0E54AF4D" w14:textId="05D4E746" w:rsidR="009053C9" w:rsidRPr="00BD2F6E" w:rsidRDefault="009053C9" w:rsidP="009053C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140EB16A" w14:textId="77777777" w:rsidTr="009053C9">
        <w:tc>
          <w:tcPr>
            <w:tcW w:w="541" w:type="dxa"/>
            <w:vMerge w:val="restart"/>
          </w:tcPr>
          <w:p w14:paraId="36EC627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899" w:type="dxa"/>
            <w:vMerge w:val="restart"/>
          </w:tcPr>
          <w:p w14:paraId="258B20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Служебные гаражи</w:t>
            </w:r>
          </w:p>
        </w:tc>
        <w:tc>
          <w:tcPr>
            <w:tcW w:w="1731" w:type="dxa"/>
            <w:vMerge w:val="restart"/>
          </w:tcPr>
          <w:p w14:paraId="655BD60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w:t>
            </w:r>
          </w:p>
        </w:tc>
        <w:tc>
          <w:tcPr>
            <w:tcW w:w="4039" w:type="dxa"/>
            <w:vMerge w:val="restart"/>
          </w:tcPr>
          <w:p w14:paraId="0F2F58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7236" w:type="dxa"/>
          </w:tcPr>
          <w:p w14:paraId="2657DEE5" w14:textId="7FE35FC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2</w:t>
            </w:r>
            <w:r w:rsidRPr="00BD2F6E">
              <w:rPr>
                <w:rFonts w:ascii="Times New Roman" w:eastAsia="Tahoma" w:hAnsi="Times New Roman" w:cs="Times New Roman"/>
                <w:lang w:eastAsia="en-US"/>
              </w:rPr>
              <w:t>0 кв.м.</w:t>
            </w:r>
          </w:p>
        </w:tc>
      </w:tr>
      <w:tr w:rsidR="00DD5CF7" w:rsidRPr="00BD2F6E" w14:paraId="400F30D9" w14:textId="77777777" w:rsidTr="009053C9">
        <w:tc>
          <w:tcPr>
            <w:tcW w:w="541" w:type="dxa"/>
            <w:vMerge/>
          </w:tcPr>
          <w:p w14:paraId="12B8E8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5AAF06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7915B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6E6428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13730E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21CCC0AB" w14:textId="77777777" w:rsidTr="009053C9">
        <w:tc>
          <w:tcPr>
            <w:tcW w:w="541" w:type="dxa"/>
            <w:vMerge/>
          </w:tcPr>
          <w:p w14:paraId="21D1BD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06602B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27C14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5D3CE6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046495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019EB88F" w14:textId="77777777" w:rsidTr="009053C9">
        <w:tc>
          <w:tcPr>
            <w:tcW w:w="541" w:type="dxa"/>
            <w:vMerge/>
          </w:tcPr>
          <w:p w14:paraId="470813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1BE786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C114E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5F0C75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7C0FB4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 минимальные отступы от границ земельных участков - 1 м.</w:t>
            </w:r>
          </w:p>
        </w:tc>
      </w:tr>
      <w:tr w:rsidR="00DD5CF7" w:rsidRPr="00BD2F6E" w14:paraId="102236B7" w14:textId="77777777" w:rsidTr="009053C9">
        <w:tc>
          <w:tcPr>
            <w:tcW w:w="541" w:type="dxa"/>
            <w:vMerge/>
          </w:tcPr>
          <w:p w14:paraId="411B02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44388C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87C8A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6CE5A7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414F09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0B5079EB" w14:textId="77777777" w:rsidTr="009053C9">
        <w:tc>
          <w:tcPr>
            <w:tcW w:w="541" w:type="dxa"/>
            <w:vMerge/>
          </w:tcPr>
          <w:p w14:paraId="0B99BD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241651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74D29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363809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1EC51F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4F699571" w14:textId="77777777" w:rsidTr="009053C9">
        <w:tc>
          <w:tcPr>
            <w:tcW w:w="541" w:type="dxa"/>
            <w:vMerge/>
          </w:tcPr>
          <w:p w14:paraId="2961E5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2B9BB0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ED20D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2B64C0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53466A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42D9E3C1" w14:textId="77777777" w:rsidTr="009053C9">
        <w:tc>
          <w:tcPr>
            <w:tcW w:w="541" w:type="dxa"/>
            <w:vMerge w:val="restart"/>
          </w:tcPr>
          <w:p w14:paraId="2096FF1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899" w:type="dxa"/>
            <w:vMerge w:val="restart"/>
          </w:tcPr>
          <w:p w14:paraId="5BC51C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Стоянка транспортных средств</w:t>
            </w:r>
          </w:p>
        </w:tc>
        <w:tc>
          <w:tcPr>
            <w:tcW w:w="1731" w:type="dxa"/>
            <w:vMerge w:val="restart"/>
          </w:tcPr>
          <w:p w14:paraId="33F293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4.9.2</w:t>
            </w:r>
          </w:p>
        </w:tc>
        <w:tc>
          <w:tcPr>
            <w:tcW w:w="4039" w:type="dxa"/>
            <w:vMerge w:val="restart"/>
          </w:tcPr>
          <w:p w14:paraId="7C2296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7236" w:type="dxa"/>
          </w:tcPr>
          <w:p w14:paraId="55F213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25 кв.м.</w:t>
            </w:r>
          </w:p>
        </w:tc>
      </w:tr>
      <w:tr w:rsidR="00DD5CF7" w:rsidRPr="00BD2F6E" w14:paraId="11A97267" w14:textId="77777777" w:rsidTr="009053C9">
        <w:tc>
          <w:tcPr>
            <w:tcW w:w="541" w:type="dxa"/>
            <w:vMerge/>
          </w:tcPr>
          <w:p w14:paraId="3C034A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655FB6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3DAE6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1FB6A2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3C7C8F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200 кв.м.</w:t>
            </w:r>
          </w:p>
        </w:tc>
      </w:tr>
      <w:tr w:rsidR="00DD5CF7" w:rsidRPr="00BD2F6E" w14:paraId="252D84D1" w14:textId="77777777" w:rsidTr="009053C9">
        <w:tc>
          <w:tcPr>
            <w:tcW w:w="541" w:type="dxa"/>
            <w:vMerge/>
          </w:tcPr>
          <w:p w14:paraId="2C9698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2876CA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031D6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42EE54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4C34EB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не предусматривается.</w:t>
            </w:r>
          </w:p>
        </w:tc>
      </w:tr>
      <w:tr w:rsidR="00DD5CF7" w:rsidRPr="00BD2F6E" w14:paraId="1C85F074" w14:textId="77777777" w:rsidTr="009053C9">
        <w:tc>
          <w:tcPr>
            <w:tcW w:w="541" w:type="dxa"/>
            <w:vMerge w:val="restart"/>
          </w:tcPr>
          <w:p w14:paraId="5E4D1D5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899" w:type="dxa"/>
            <w:vMerge w:val="restart"/>
          </w:tcPr>
          <w:p w14:paraId="4F6C78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Обеспечение внутреннего правопорядка</w:t>
            </w:r>
          </w:p>
        </w:tc>
        <w:tc>
          <w:tcPr>
            <w:tcW w:w="1731" w:type="dxa"/>
            <w:vMerge w:val="restart"/>
          </w:tcPr>
          <w:p w14:paraId="0F44F5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8.3</w:t>
            </w:r>
          </w:p>
        </w:tc>
        <w:tc>
          <w:tcPr>
            <w:tcW w:w="4039" w:type="dxa"/>
            <w:vMerge w:val="restart"/>
          </w:tcPr>
          <w:p w14:paraId="6381F3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7236" w:type="dxa"/>
          </w:tcPr>
          <w:p w14:paraId="0B782D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1A958C87" w14:textId="77777777" w:rsidTr="009053C9">
        <w:tc>
          <w:tcPr>
            <w:tcW w:w="541" w:type="dxa"/>
            <w:vMerge/>
          </w:tcPr>
          <w:p w14:paraId="59665D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471BA6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AE065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5D95A8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51613E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5BC2E08F" w14:textId="77777777" w:rsidTr="009053C9">
        <w:tc>
          <w:tcPr>
            <w:tcW w:w="541" w:type="dxa"/>
            <w:vMerge/>
          </w:tcPr>
          <w:p w14:paraId="763CE5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194872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B6D50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7BBBE1B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71D036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1 м за исключением от участков жилой застройки, от участков с жилой застройкой – 3 метра.</w:t>
            </w:r>
          </w:p>
        </w:tc>
      </w:tr>
      <w:tr w:rsidR="00DD5CF7" w:rsidRPr="00BD2F6E" w14:paraId="315AE312" w14:textId="77777777" w:rsidTr="009053C9">
        <w:tc>
          <w:tcPr>
            <w:tcW w:w="541" w:type="dxa"/>
            <w:vMerge/>
          </w:tcPr>
          <w:p w14:paraId="5E2DA6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184B84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43652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53166E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1E8A0E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3EBB5E75" w14:textId="77777777" w:rsidTr="009053C9">
        <w:tc>
          <w:tcPr>
            <w:tcW w:w="541" w:type="dxa"/>
            <w:vMerge/>
          </w:tcPr>
          <w:p w14:paraId="06C607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761D6A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191FA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38539F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7B2B14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7CD065D7" w14:textId="77777777" w:rsidTr="009053C9">
        <w:tc>
          <w:tcPr>
            <w:tcW w:w="541" w:type="dxa"/>
            <w:vMerge/>
          </w:tcPr>
          <w:p w14:paraId="352385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2ECAEE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A24AD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2C305E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5693BD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6CE1D7E3" w14:textId="77777777" w:rsidTr="009053C9">
        <w:tc>
          <w:tcPr>
            <w:tcW w:w="541" w:type="dxa"/>
            <w:vMerge/>
          </w:tcPr>
          <w:p w14:paraId="61DFD3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62B933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5F852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5291D0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3EF58AFD" w14:textId="7ABC8F50"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w:t>
            </w:r>
            <w:r w:rsidR="009053C9">
              <w:rPr>
                <w:rFonts w:ascii="Times New Roman" w:eastAsia="Tahoma" w:hAnsi="Times New Roman" w:cs="Times New Roman"/>
                <w:lang w:eastAsia="en-US"/>
              </w:rPr>
              <w:t>0</w:t>
            </w:r>
            <w:r w:rsidRPr="00BD2F6E">
              <w:rPr>
                <w:rFonts w:ascii="Times New Roman" w:eastAsia="Tahoma" w:hAnsi="Times New Roman" w:cs="Times New Roman"/>
                <w:lang w:eastAsia="en-US"/>
              </w:rPr>
              <w:t>%.</w:t>
            </w:r>
          </w:p>
        </w:tc>
      </w:tr>
    </w:tbl>
    <w:p w14:paraId="2F240059"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0193313F" w14:textId="77777777" w:rsidR="00D82E08" w:rsidRPr="00D82E08" w:rsidRDefault="00D82E08" w:rsidP="00D82E08">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150" w:name="_Toc177984740"/>
      <w:r w:rsidRPr="00D82E08">
        <w:rPr>
          <w:rFonts w:ascii="Times New Roman" w:eastAsia="Tahoma" w:hAnsi="Times New Roman" w:cs="Times New Roman"/>
          <w:b/>
          <w:bCs/>
          <w:lang w:eastAsia="en-US"/>
        </w:rPr>
        <w:t>Особенности применения градостроительного регламента</w:t>
      </w:r>
      <w:bookmarkEnd w:id="150"/>
    </w:p>
    <w:p w14:paraId="440CC680" w14:textId="77777777" w:rsidR="00D82E08"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Максимальный процент застройки подземной части - не регламентируется.</w:t>
      </w:r>
    </w:p>
    <w:p w14:paraId="39466EBD" w14:textId="77777777" w:rsidR="00D82E08"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Расстояние от красной линии до строений может устанавливаться документацией по планировке территории.</w:t>
      </w:r>
    </w:p>
    <w:p w14:paraId="7B4BC522" w14:textId="77777777" w:rsidR="00D82E08"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При размещении строений должны соблюдаться нормативные противопожарные расстояния между постройками, расположенными на соседних земельных участках, а также санитарные нормы.</w:t>
      </w:r>
    </w:p>
    <w:p w14:paraId="610F3704" w14:textId="77777777" w:rsidR="00D82E08"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Все выступающие элементы и конструкции зданий (отмостка, пандус, входная группа, балконы, свесы кровли и т.д.) должны располагаться в границах земельного участка.</w:t>
      </w:r>
    </w:p>
    <w:p w14:paraId="008C92A7" w14:textId="77777777" w:rsidR="00D82E08"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468924A4" w14:textId="77777777" w:rsidR="00D82E08"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Расстояния от объекта капитального строительства до границы соседнего земельного участка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14:paraId="7746EC7A" w14:textId="77777777" w:rsidR="00D82E08"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Допускаются отклонения от предельных параметров отступов от межевых границ с соседними земельными участками при условии получения разрешения на отклонение от предельных параметров разрешенного строительства, реконструкции объектов капитального строительства.</w:t>
      </w:r>
    </w:p>
    <w:p w14:paraId="706A224C" w14:textId="77777777" w:rsidR="00D82E08"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Превышение проектных отметок участка относительно фактических вертикальных отметок смежных участков возможно, при условии выполнения мероприятий, исключающих попадание ливневых стоков на территорию соседних участков.</w:t>
      </w:r>
    </w:p>
    <w:p w14:paraId="0A237215"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Образование земельного участка (земельных участков) из существующих земельных участков (существующего земельного участка) при наличии объектов капитального строительства может быть только при соблюдении градостроительных норм (отступ от межевой границы, размещение вспомогательных строений и т.д.).</w:t>
      </w:r>
    </w:p>
    <w:p w14:paraId="4F45AE55"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Требования к ограждению земельных участков:</w:t>
      </w:r>
    </w:p>
    <w:p w14:paraId="58D56971"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 высота ограждения земельных участков должна быть не более 2 метров (в случае если смежные земельные участки имеют разные поверхностные уровни земли, то высота ограждения рассчитывается от поверхности земли участка, имеющего более низкий уровень);</w:t>
      </w:r>
    </w:p>
    <w:p w14:paraId="21AD2C53"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 при общей толщине конструкции ограждения между смежными земельными участками не более 100 мм, ограждение должно устанавливаться по центру межевой границы, при большей толщине - смещаться в сторону участка инициатора установки данного ограждения на величину превышающую указанную норму;</w:t>
      </w:r>
    </w:p>
    <w:p w14:paraId="1EA7235A"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 не допускается устройство сплошных ограждений в пределах треугольника видимости на нерегулируемых перекрестках и примыканиях улиц и дорог.</w:t>
      </w:r>
    </w:p>
    <w:p w14:paraId="25A1D167"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Для объектов общественного и коммерческого назначения:</w:t>
      </w:r>
    </w:p>
    <w:p w14:paraId="7BEAB80A"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 предусмотреть площадку для установки мусоросборников;</w:t>
      </w:r>
    </w:p>
    <w:p w14:paraId="42FED196"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 предусмотреть архитектурную подсветку здания и освещение в тёмное время суток в зоне объекта и прилегающей территории;</w:t>
      </w:r>
    </w:p>
    <w:p w14:paraId="6F375D0E"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 выполнить требования по формированию доступной среды для жизнедеятельности маломобильных групп населения, в соответствии с действующими нормами;</w:t>
      </w:r>
    </w:p>
    <w:p w14:paraId="2A90FF1C"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 при строительстве объектов общественного и коммерческого назначения стоянку или парковку для автомобилей следует размещать в границах предоставленного для строительства земельного участка. В отдельных случаях (при реконструкции объектов капитального строительства), при невозможности размещения автостоянки или парковки на территории земельного участка, допускается их размещение на территории общего пользования (на прилегающей территории), в отведенных границах благоустройства.</w:t>
      </w:r>
    </w:p>
    <w:p w14:paraId="27078E2A"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3C4B0BE"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Проектная документация, представляемая для получения разрешения на строительство, должна быть выполнена в соответствии с постановлением правительства от 16 февраля 2008 г. № 87 «О составе разделов проектной документации и требованиям к их содержанию».</w:t>
      </w:r>
    </w:p>
    <w:p w14:paraId="21B4C379"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Для объектов общественного назначения требования к параметрам объектов капитального строительства и минимальной (максимальной) площади земельных участков определяются в соответствии с:</w:t>
      </w:r>
    </w:p>
    <w:p w14:paraId="70EF7473"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 заданием на проектирование;</w:t>
      </w:r>
    </w:p>
    <w:p w14:paraId="5C2109E0"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 СП 42.13330.2016 «Градостроительство. Планировка и застройка городских и сельских поселений»;</w:t>
      </w:r>
    </w:p>
    <w:p w14:paraId="68269FBE" w14:textId="77777777" w:rsidR="006112BB" w:rsidRDefault="00D82E08" w:rsidP="00D82E08">
      <w:pPr>
        <w:widowControl/>
        <w:autoSpaceDE/>
        <w:autoSpaceDN/>
        <w:adjustRightInd/>
        <w:ind w:firstLine="567"/>
        <w:rPr>
          <w:rFonts w:ascii="Times New Roman" w:eastAsia="Tahoma" w:hAnsi="Times New Roman" w:cs="Times New Roman"/>
          <w:lang w:eastAsia="en-US"/>
        </w:rPr>
      </w:pPr>
      <w:r w:rsidRPr="00D82E08">
        <w:rPr>
          <w:rFonts w:ascii="Times New Roman" w:eastAsia="Tahoma" w:hAnsi="Times New Roman" w:cs="Times New Roman"/>
          <w:lang w:eastAsia="en-US"/>
        </w:rPr>
        <w:t>- СП 118.13330.2022 «СНиП 31-06-2009 Общественные здания и сооружения».</w:t>
      </w:r>
    </w:p>
    <w:p w14:paraId="33058568" w14:textId="5FE5054D" w:rsidR="00D82E08" w:rsidRPr="00D82E08" w:rsidRDefault="00D82E08" w:rsidP="00450774">
      <w:pPr>
        <w:widowControl/>
        <w:autoSpaceDE/>
        <w:autoSpaceDN/>
        <w:adjustRightInd/>
        <w:ind w:firstLine="567"/>
        <w:rPr>
          <w:rFonts w:ascii="Times New Roman" w:eastAsiaTheme="minorHAnsi" w:hAnsi="Times New Roman" w:cs="Times New Roman"/>
          <w:lang w:eastAsia="en-US"/>
        </w:rPr>
      </w:pPr>
      <w:r w:rsidRPr="00D82E08">
        <w:rPr>
          <w:rFonts w:ascii="Times New Roman" w:eastAsia="Tahoma" w:hAnsi="Times New Roman" w:cs="Times New Roman"/>
          <w:lang w:eastAsia="en-US"/>
        </w:rPr>
        <w:t>Размещение зданий, строений и сооружений возможно при соблюдении требований статей 43,44, 45 настоящих Правил.</w:t>
      </w:r>
    </w:p>
    <w:p w14:paraId="75DBB7BD" w14:textId="77777777" w:rsidR="00D82E08" w:rsidRPr="00D82E08" w:rsidRDefault="00D82E08" w:rsidP="00D82E08">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151" w:name="_Toc177984741"/>
      <w:r w:rsidRPr="00D82E08">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151"/>
    </w:p>
    <w:p w14:paraId="0924C4C3" w14:textId="77777777" w:rsidR="00D82E08" w:rsidRPr="00D82E08" w:rsidRDefault="00D82E08" w:rsidP="00D82E08">
      <w:pPr>
        <w:widowControl/>
        <w:autoSpaceDE/>
        <w:autoSpaceDN/>
        <w:adjustRightInd/>
        <w:ind w:firstLine="567"/>
        <w:rPr>
          <w:rFonts w:ascii="Times New Roman" w:eastAsiaTheme="minorHAnsi" w:hAnsi="Times New Roman" w:cs="Times New Roman"/>
          <w:lang w:eastAsia="en-US"/>
        </w:rPr>
      </w:pPr>
      <w:r w:rsidRPr="00D82E08">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49597E8B" w14:textId="77777777" w:rsidR="00D82E08" w:rsidRPr="00D82E08" w:rsidRDefault="00D82E08" w:rsidP="00D82E08">
      <w:pPr>
        <w:widowControl/>
        <w:autoSpaceDE/>
        <w:autoSpaceDN/>
        <w:adjustRightInd/>
        <w:ind w:firstLine="567"/>
        <w:jc w:val="left"/>
        <w:rPr>
          <w:rFonts w:ascii="Times New Roman" w:eastAsiaTheme="minorHAnsi" w:hAnsi="Times New Roman" w:cs="Times New Roman"/>
          <w:lang w:eastAsia="en-US"/>
        </w:rPr>
      </w:pPr>
    </w:p>
    <w:p w14:paraId="132E2AEE" w14:textId="77777777" w:rsidR="00DD5CF7" w:rsidRPr="00BD2F6E" w:rsidRDefault="00DD5CF7" w:rsidP="00DD5CF7">
      <w:pPr>
        <w:keepNext/>
        <w:keepLines/>
        <w:widowControl/>
        <w:autoSpaceDE/>
        <w:autoSpaceDN/>
        <w:adjustRightInd/>
        <w:ind w:firstLine="0"/>
        <w:outlineLvl w:val="0"/>
        <w:rPr>
          <w:rFonts w:ascii="Times New Roman" w:eastAsiaTheme="majorEastAsia" w:hAnsi="Times New Roman" w:cs="Times New Roman"/>
          <w:b/>
          <w:bCs/>
          <w:lang w:eastAsia="en-US"/>
        </w:rPr>
      </w:pPr>
      <w:bookmarkStart w:id="152" w:name="_Toc177981580"/>
      <w:r w:rsidRPr="00BD2F6E">
        <w:rPr>
          <w:rFonts w:ascii="Times New Roman" w:eastAsia="Tahoma" w:hAnsi="Times New Roman" w:cs="Times New Roman"/>
          <w:b/>
          <w:bCs/>
          <w:lang w:eastAsia="en-US"/>
        </w:rPr>
        <w:t>7. Многофункциональная общественно-деловая зона вдоль магистральных въездных маршрутов (ОД2.2)</w:t>
      </w:r>
      <w:bookmarkEnd w:id="152"/>
    </w:p>
    <w:p w14:paraId="6D31A2B5"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Зона обслуживания и деловой активности при транспортных коридорах ОД2.2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ориентированных на обеспечение высокого уровня комфорта перевозки грузов и пассажиров.  </w:t>
      </w:r>
    </w:p>
    <w:p w14:paraId="243BE714"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291C9E58"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53" w:name="_Toc177981581"/>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53"/>
    </w:p>
    <w:tbl>
      <w:tblPr>
        <w:tblStyle w:val="2f4"/>
        <w:tblW w:w="15446" w:type="dxa"/>
        <w:tblLook w:val="04A0" w:firstRow="1" w:lastRow="0" w:firstColumn="1" w:lastColumn="0" w:noHBand="0" w:noVBand="1"/>
      </w:tblPr>
      <w:tblGrid>
        <w:gridCol w:w="540"/>
        <w:gridCol w:w="1944"/>
        <w:gridCol w:w="1731"/>
        <w:gridCol w:w="4032"/>
        <w:gridCol w:w="7199"/>
      </w:tblGrid>
      <w:tr w:rsidR="00DD5CF7" w:rsidRPr="00BD2F6E" w14:paraId="2424D10A" w14:textId="77777777" w:rsidTr="009053C9">
        <w:tc>
          <w:tcPr>
            <w:tcW w:w="540" w:type="dxa"/>
          </w:tcPr>
          <w:p w14:paraId="49F352A9"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44" w:type="dxa"/>
          </w:tcPr>
          <w:p w14:paraId="16B6FC2F"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04F541F0"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32" w:type="dxa"/>
          </w:tcPr>
          <w:p w14:paraId="4FEF43C4"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199" w:type="dxa"/>
          </w:tcPr>
          <w:p w14:paraId="29079D28"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253998DA" w14:textId="77777777" w:rsidTr="009053C9">
        <w:tc>
          <w:tcPr>
            <w:tcW w:w="540" w:type="dxa"/>
            <w:vMerge w:val="restart"/>
          </w:tcPr>
          <w:p w14:paraId="3374276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44" w:type="dxa"/>
            <w:vMerge w:val="restart"/>
          </w:tcPr>
          <w:p w14:paraId="0A1777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731" w:type="dxa"/>
            <w:vMerge w:val="restart"/>
          </w:tcPr>
          <w:p w14:paraId="41488E4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32" w:type="dxa"/>
            <w:vMerge w:val="restart"/>
          </w:tcPr>
          <w:p w14:paraId="17861F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199" w:type="dxa"/>
          </w:tcPr>
          <w:p w14:paraId="0F7F64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770FDB2B" w14:textId="77777777" w:rsidTr="009053C9">
        <w:tc>
          <w:tcPr>
            <w:tcW w:w="540" w:type="dxa"/>
            <w:vMerge/>
          </w:tcPr>
          <w:p w14:paraId="2DA9B9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634FF9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E19A8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095F1C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20D3C3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3CFFFAA5" w14:textId="77777777" w:rsidTr="009053C9">
        <w:tc>
          <w:tcPr>
            <w:tcW w:w="540" w:type="dxa"/>
            <w:vMerge/>
          </w:tcPr>
          <w:p w14:paraId="365807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6A2FC4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58A71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6B2C3A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1AD01D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4369355A" w14:textId="77777777" w:rsidTr="009053C9">
        <w:tc>
          <w:tcPr>
            <w:tcW w:w="540" w:type="dxa"/>
            <w:vMerge/>
          </w:tcPr>
          <w:p w14:paraId="433F5B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709B2D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C2FCC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20BE4B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3F733F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484F4FD2" w14:textId="77777777" w:rsidTr="009053C9">
        <w:tc>
          <w:tcPr>
            <w:tcW w:w="540" w:type="dxa"/>
            <w:vMerge/>
          </w:tcPr>
          <w:p w14:paraId="3630A3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02EA00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627F5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260A28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6EB8F3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6E8E13F9" w14:textId="77777777" w:rsidTr="009053C9">
        <w:tc>
          <w:tcPr>
            <w:tcW w:w="540" w:type="dxa"/>
            <w:vMerge/>
          </w:tcPr>
          <w:p w14:paraId="25B5F8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511829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70B1A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700CBB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3394CD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56304AFB" w14:textId="77777777" w:rsidTr="009053C9">
        <w:tc>
          <w:tcPr>
            <w:tcW w:w="540" w:type="dxa"/>
            <w:vMerge/>
          </w:tcPr>
          <w:p w14:paraId="5BA11F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4F2F6A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91FAF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7F941A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6FDB96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6C70859C" w14:textId="77777777" w:rsidTr="009053C9">
        <w:tc>
          <w:tcPr>
            <w:tcW w:w="540" w:type="dxa"/>
            <w:vMerge/>
          </w:tcPr>
          <w:p w14:paraId="15B95A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02DE09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B28CD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07722D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424BAE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520DC239" w14:textId="77777777" w:rsidTr="009053C9">
        <w:tc>
          <w:tcPr>
            <w:tcW w:w="540" w:type="dxa"/>
            <w:vMerge/>
          </w:tcPr>
          <w:p w14:paraId="33C299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4B99B9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366A2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7379C4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216C47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69EECE9C" w14:textId="77777777" w:rsidTr="009053C9">
        <w:tc>
          <w:tcPr>
            <w:tcW w:w="540" w:type="dxa"/>
            <w:vMerge w:val="restart"/>
          </w:tcPr>
          <w:p w14:paraId="74E0F5D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44" w:type="dxa"/>
            <w:vMerge w:val="restart"/>
          </w:tcPr>
          <w:p w14:paraId="75446A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Оказание услуг связи</w:t>
            </w:r>
          </w:p>
        </w:tc>
        <w:tc>
          <w:tcPr>
            <w:tcW w:w="1731" w:type="dxa"/>
            <w:vMerge w:val="restart"/>
          </w:tcPr>
          <w:p w14:paraId="5CAF48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3.2.3</w:t>
            </w:r>
          </w:p>
        </w:tc>
        <w:tc>
          <w:tcPr>
            <w:tcW w:w="4032" w:type="dxa"/>
            <w:vMerge w:val="restart"/>
          </w:tcPr>
          <w:p w14:paraId="4B8B43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7199" w:type="dxa"/>
          </w:tcPr>
          <w:p w14:paraId="38A34084" w14:textId="6E2A08EF"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9053C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1952DD88" w14:textId="77777777" w:rsidTr="009053C9">
        <w:tc>
          <w:tcPr>
            <w:tcW w:w="540" w:type="dxa"/>
            <w:vMerge/>
          </w:tcPr>
          <w:p w14:paraId="09791B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0621D0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A3F08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3F3BF3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7A0B29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11E273D5" w14:textId="77777777" w:rsidTr="009053C9">
        <w:tc>
          <w:tcPr>
            <w:tcW w:w="540" w:type="dxa"/>
            <w:vMerge/>
          </w:tcPr>
          <w:p w14:paraId="1B096B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537A20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F460C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0D6CE6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25DC5C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500EA007" w14:textId="77777777" w:rsidTr="009053C9">
        <w:tc>
          <w:tcPr>
            <w:tcW w:w="540" w:type="dxa"/>
            <w:vMerge/>
          </w:tcPr>
          <w:p w14:paraId="378270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221142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B3675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4357EC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1F16FD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tc>
      </w:tr>
      <w:tr w:rsidR="00DD5CF7" w:rsidRPr="00BD2F6E" w14:paraId="76805026" w14:textId="77777777" w:rsidTr="009053C9">
        <w:tc>
          <w:tcPr>
            <w:tcW w:w="540" w:type="dxa"/>
            <w:vMerge/>
          </w:tcPr>
          <w:p w14:paraId="5C1DFF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05E4FA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C7AAF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49B1B9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421D3B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06C4A655" w14:textId="77777777" w:rsidTr="009053C9">
        <w:tc>
          <w:tcPr>
            <w:tcW w:w="540" w:type="dxa"/>
            <w:vMerge/>
          </w:tcPr>
          <w:p w14:paraId="338FB9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2BDC26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7BB8E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314829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3871F4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4DA5EE88" w14:textId="77777777" w:rsidTr="009053C9">
        <w:tc>
          <w:tcPr>
            <w:tcW w:w="540" w:type="dxa"/>
            <w:vMerge/>
          </w:tcPr>
          <w:p w14:paraId="412DCC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151182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BB632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77B9E2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312403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42A6ED60" w14:textId="77777777" w:rsidTr="009053C9">
        <w:tc>
          <w:tcPr>
            <w:tcW w:w="540" w:type="dxa"/>
            <w:vMerge/>
          </w:tcPr>
          <w:p w14:paraId="71BCAC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6E2DB7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AF757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2DE56C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9" w:type="dxa"/>
          </w:tcPr>
          <w:p w14:paraId="5583F6FB" w14:textId="68C818CF"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процент озеленения в границах земельного участка – </w:t>
            </w:r>
            <w:r w:rsidR="00BD7F3C" w:rsidRPr="00BD7F3C">
              <w:rPr>
                <w:rFonts w:ascii="Times New Roman" w:eastAsia="Tahoma" w:hAnsi="Times New Roman" w:cs="Times New Roman"/>
                <w:lang w:eastAsia="en-US"/>
              </w:rPr>
              <w:t>1</w:t>
            </w:r>
            <w:r w:rsidRPr="00BD2F6E">
              <w:rPr>
                <w:rFonts w:ascii="Times New Roman" w:eastAsia="Tahoma" w:hAnsi="Times New Roman" w:cs="Times New Roman"/>
                <w:lang w:eastAsia="en-US"/>
              </w:rPr>
              <w:t>0%.</w:t>
            </w:r>
          </w:p>
        </w:tc>
      </w:tr>
      <w:tr w:rsidR="00BF05D9" w:rsidRPr="00BD2F6E" w14:paraId="5A1B5459" w14:textId="77777777" w:rsidTr="009053C9">
        <w:tc>
          <w:tcPr>
            <w:tcW w:w="540" w:type="dxa"/>
          </w:tcPr>
          <w:p w14:paraId="32A548BB" w14:textId="3CA3B774"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44" w:type="dxa"/>
          </w:tcPr>
          <w:p w14:paraId="09E3F378" w14:textId="6FC1AD3D"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Бытовое обслуживание</w:t>
            </w:r>
          </w:p>
        </w:tc>
        <w:tc>
          <w:tcPr>
            <w:tcW w:w="1731" w:type="dxa"/>
          </w:tcPr>
          <w:p w14:paraId="09000BA7" w14:textId="741FDDAA"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3.3</w:t>
            </w:r>
          </w:p>
        </w:tc>
        <w:tc>
          <w:tcPr>
            <w:tcW w:w="4032" w:type="dxa"/>
          </w:tcPr>
          <w:p w14:paraId="61CBBCF7" w14:textId="0587C12A"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7199" w:type="dxa"/>
            <w:vMerge w:val="restart"/>
          </w:tcPr>
          <w:p w14:paraId="267D420C"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Pr="00BD7F3C">
              <w:rPr>
                <w:rFonts w:ascii="Times New Roman" w:eastAsia="Tahoma" w:hAnsi="Times New Roman" w:cs="Times New Roman"/>
                <w:lang w:eastAsia="en-US"/>
              </w:rPr>
              <w:t>50</w:t>
            </w:r>
            <w:r w:rsidRPr="00BD2F6E">
              <w:rPr>
                <w:rFonts w:ascii="Times New Roman" w:eastAsia="Tahoma" w:hAnsi="Times New Roman" w:cs="Times New Roman"/>
                <w:lang w:eastAsia="en-US"/>
              </w:rPr>
              <w:t>0 кв.м.</w:t>
            </w:r>
          </w:p>
          <w:p w14:paraId="2E5B99D5"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 кв.м.</w:t>
            </w:r>
          </w:p>
          <w:p w14:paraId="0B294132"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48B6D336"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 в условиях реконструкции с учетом сложившейся застройки допускается размещать здания по красной линии (по линии фасада).</w:t>
            </w:r>
          </w:p>
          <w:p w14:paraId="28D1935D"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p w14:paraId="0B0F1AF9"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Предельная высота зданий, строений, сооружений – </w:t>
            </w:r>
            <w:r>
              <w:rPr>
                <w:rFonts w:ascii="Times New Roman" w:eastAsia="Tahoma" w:hAnsi="Times New Roman" w:cs="Times New Roman"/>
                <w:lang w:eastAsia="en-US"/>
              </w:rPr>
              <w:t>15</w:t>
            </w:r>
            <w:r w:rsidRPr="00BD2F6E">
              <w:rPr>
                <w:rFonts w:ascii="Times New Roman" w:eastAsia="Tahoma" w:hAnsi="Times New Roman" w:cs="Times New Roman"/>
                <w:lang w:eastAsia="en-US"/>
              </w:rPr>
              <w:t xml:space="preserve"> м.</w:t>
            </w:r>
          </w:p>
          <w:p w14:paraId="5D8A812C"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601D2B84" w14:textId="258A5019" w:rsidR="00BF05D9" w:rsidRPr="00BD2F6E" w:rsidRDefault="00BF05D9" w:rsidP="00BF05D9">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 xml:space="preserve">Минимальный процент озеленения в границах земельного участка – </w:t>
            </w:r>
            <w:r w:rsidRPr="00BD7F3C">
              <w:rPr>
                <w:rFonts w:ascii="Times New Roman" w:eastAsia="Tahoma" w:hAnsi="Times New Roman" w:cs="Times New Roman"/>
                <w:lang w:eastAsia="en-US"/>
              </w:rPr>
              <w:t>1</w:t>
            </w:r>
            <w:r w:rsidRPr="00BD2F6E">
              <w:rPr>
                <w:rFonts w:ascii="Times New Roman" w:eastAsia="Tahoma" w:hAnsi="Times New Roman" w:cs="Times New Roman"/>
                <w:lang w:eastAsia="en-US"/>
              </w:rPr>
              <w:t>0%.</w:t>
            </w:r>
          </w:p>
        </w:tc>
      </w:tr>
      <w:tr w:rsidR="00BF05D9" w:rsidRPr="00BD2F6E" w14:paraId="45E106D4" w14:textId="77777777" w:rsidTr="009053C9">
        <w:tc>
          <w:tcPr>
            <w:tcW w:w="540" w:type="dxa"/>
          </w:tcPr>
          <w:p w14:paraId="75069E45" w14:textId="12372D1F"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44" w:type="dxa"/>
          </w:tcPr>
          <w:p w14:paraId="19F2C032" w14:textId="69CAC4EB"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Магазины</w:t>
            </w:r>
          </w:p>
        </w:tc>
        <w:tc>
          <w:tcPr>
            <w:tcW w:w="1731" w:type="dxa"/>
          </w:tcPr>
          <w:p w14:paraId="10C3ECD9" w14:textId="22F1503A"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4.4</w:t>
            </w:r>
          </w:p>
        </w:tc>
        <w:tc>
          <w:tcPr>
            <w:tcW w:w="4032" w:type="dxa"/>
          </w:tcPr>
          <w:p w14:paraId="4761FA87" w14:textId="1E9F8748"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7199" w:type="dxa"/>
            <w:vMerge/>
          </w:tcPr>
          <w:p w14:paraId="14D4E1A4" w14:textId="77777777" w:rsidR="00BF05D9" w:rsidRPr="00BD2F6E" w:rsidRDefault="00BF05D9" w:rsidP="00BF05D9">
            <w:pPr>
              <w:widowControl/>
              <w:autoSpaceDE/>
              <w:autoSpaceDN/>
              <w:adjustRightInd/>
              <w:ind w:firstLine="0"/>
              <w:jc w:val="left"/>
              <w:rPr>
                <w:rFonts w:ascii="Times New Roman" w:eastAsia="Tahoma" w:hAnsi="Times New Roman" w:cs="Times New Roman"/>
                <w:lang w:eastAsia="en-US"/>
              </w:rPr>
            </w:pPr>
          </w:p>
        </w:tc>
      </w:tr>
      <w:tr w:rsidR="00BF05D9" w:rsidRPr="00BD2F6E" w14:paraId="0DCE9444" w14:textId="77777777" w:rsidTr="009053C9">
        <w:tc>
          <w:tcPr>
            <w:tcW w:w="540" w:type="dxa"/>
          </w:tcPr>
          <w:p w14:paraId="5F5D9353" w14:textId="2A211686"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44" w:type="dxa"/>
          </w:tcPr>
          <w:p w14:paraId="23E9D2B6" w14:textId="5269E1F4"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Общественное питание</w:t>
            </w:r>
          </w:p>
        </w:tc>
        <w:tc>
          <w:tcPr>
            <w:tcW w:w="1731" w:type="dxa"/>
          </w:tcPr>
          <w:p w14:paraId="5C4557BF" w14:textId="430E2E39"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4.6</w:t>
            </w:r>
          </w:p>
        </w:tc>
        <w:tc>
          <w:tcPr>
            <w:tcW w:w="4032" w:type="dxa"/>
          </w:tcPr>
          <w:p w14:paraId="6B442D1A" w14:textId="12101FB8"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7199" w:type="dxa"/>
            <w:vMerge/>
          </w:tcPr>
          <w:p w14:paraId="31831BCF" w14:textId="77777777" w:rsidR="00BF05D9" w:rsidRPr="00BD2F6E" w:rsidRDefault="00BF05D9" w:rsidP="00BF05D9">
            <w:pPr>
              <w:widowControl/>
              <w:autoSpaceDE/>
              <w:autoSpaceDN/>
              <w:adjustRightInd/>
              <w:ind w:firstLine="0"/>
              <w:jc w:val="left"/>
              <w:rPr>
                <w:rFonts w:ascii="Times New Roman" w:eastAsia="Tahoma" w:hAnsi="Times New Roman" w:cs="Times New Roman"/>
                <w:lang w:eastAsia="en-US"/>
              </w:rPr>
            </w:pPr>
          </w:p>
        </w:tc>
      </w:tr>
      <w:tr w:rsidR="00BF05D9" w:rsidRPr="00BD2F6E" w14:paraId="64704030" w14:textId="77777777" w:rsidTr="009053C9">
        <w:tc>
          <w:tcPr>
            <w:tcW w:w="540" w:type="dxa"/>
            <w:vMerge w:val="restart"/>
          </w:tcPr>
          <w:p w14:paraId="47CCCC13" w14:textId="77777777" w:rsidR="00BF05D9" w:rsidRPr="00BD2F6E" w:rsidRDefault="00BF05D9" w:rsidP="00BF05D9">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44" w:type="dxa"/>
            <w:vMerge w:val="restart"/>
          </w:tcPr>
          <w:p w14:paraId="16BDC29B"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Служебные гаражи</w:t>
            </w:r>
          </w:p>
        </w:tc>
        <w:tc>
          <w:tcPr>
            <w:tcW w:w="1731" w:type="dxa"/>
            <w:vMerge w:val="restart"/>
          </w:tcPr>
          <w:p w14:paraId="08DF75A6"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4.9</w:t>
            </w:r>
          </w:p>
        </w:tc>
        <w:tc>
          <w:tcPr>
            <w:tcW w:w="4032" w:type="dxa"/>
            <w:vMerge w:val="restart"/>
          </w:tcPr>
          <w:p w14:paraId="7FB123C3"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7199" w:type="dxa"/>
          </w:tcPr>
          <w:p w14:paraId="49B5F476" w14:textId="2CB83FAF"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Pr>
                <w:rFonts w:ascii="Times New Roman" w:eastAsia="Tahoma" w:hAnsi="Times New Roman" w:cs="Times New Roman"/>
                <w:lang w:eastAsia="en-US"/>
              </w:rPr>
              <w:t>2</w:t>
            </w:r>
            <w:r w:rsidRPr="00BD2F6E">
              <w:rPr>
                <w:rFonts w:ascii="Times New Roman" w:eastAsia="Tahoma" w:hAnsi="Times New Roman" w:cs="Times New Roman"/>
                <w:lang w:eastAsia="en-US"/>
              </w:rPr>
              <w:t>0 кв.м.</w:t>
            </w:r>
          </w:p>
        </w:tc>
      </w:tr>
      <w:tr w:rsidR="00BF05D9" w:rsidRPr="00BD2F6E" w14:paraId="16369E15" w14:textId="77777777" w:rsidTr="009053C9">
        <w:tc>
          <w:tcPr>
            <w:tcW w:w="540" w:type="dxa"/>
            <w:vMerge/>
          </w:tcPr>
          <w:p w14:paraId="415B4BCD"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6677D38F"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DFBF7DB"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66605D67"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7199" w:type="dxa"/>
          </w:tcPr>
          <w:p w14:paraId="19EC3840"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BF05D9" w:rsidRPr="00BD2F6E" w14:paraId="0B8B367D" w14:textId="77777777" w:rsidTr="009053C9">
        <w:tc>
          <w:tcPr>
            <w:tcW w:w="540" w:type="dxa"/>
            <w:vMerge/>
          </w:tcPr>
          <w:p w14:paraId="485B5343"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7295FDB0"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F324CA8"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47B3D5D2"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7199" w:type="dxa"/>
          </w:tcPr>
          <w:p w14:paraId="591EBED1"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BF05D9" w:rsidRPr="00BD2F6E" w14:paraId="39C96E1E" w14:textId="77777777" w:rsidTr="009053C9">
        <w:tc>
          <w:tcPr>
            <w:tcW w:w="540" w:type="dxa"/>
            <w:vMerge/>
          </w:tcPr>
          <w:p w14:paraId="76B615B9"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426C62E0"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31A1134"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2A12CBF6"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7199" w:type="dxa"/>
          </w:tcPr>
          <w:p w14:paraId="2E276E91"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 минимальные отступы от границ земельных участков - 1 м.</w:t>
            </w:r>
          </w:p>
        </w:tc>
      </w:tr>
      <w:tr w:rsidR="00BF05D9" w:rsidRPr="00BD2F6E" w14:paraId="0680F502" w14:textId="77777777" w:rsidTr="009053C9">
        <w:tc>
          <w:tcPr>
            <w:tcW w:w="540" w:type="dxa"/>
            <w:vMerge/>
          </w:tcPr>
          <w:p w14:paraId="7F924CA3"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2A92FDF4"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425537A"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0700675C"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7199" w:type="dxa"/>
          </w:tcPr>
          <w:p w14:paraId="3589E773"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BF05D9" w:rsidRPr="00BD2F6E" w14:paraId="41B889A0" w14:textId="77777777" w:rsidTr="009053C9">
        <w:tc>
          <w:tcPr>
            <w:tcW w:w="540" w:type="dxa"/>
            <w:vMerge/>
          </w:tcPr>
          <w:p w14:paraId="1C43F31E"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75D291DF"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A331F42"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0642FB93"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7199" w:type="dxa"/>
          </w:tcPr>
          <w:p w14:paraId="52B9ECA6"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BF05D9" w:rsidRPr="00BD2F6E" w14:paraId="5520CA04" w14:textId="77777777" w:rsidTr="009053C9">
        <w:tc>
          <w:tcPr>
            <w:tcW w:w="540" w:type="dxa"/>
            <w:vMerge/>
          </w:tcPr>
          <w:p w14:paraId="5F84997D"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7D012C7E"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114E70B"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4032" w:type="dxa"/>
            <w:vMerge/>
          </w:tcPr>
          <w:p w14:paraId="09F061D9"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c>
          <w:tcPr>
            <w:tcW w:w="7199" w:type="dxa"/>
          </w:tcPr>
          <w:p w14:paraId="65E674EE"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BF05D9" w:rsidRPr="00BD2F6E" w14:paraId="1ED17915" w14:textId="77777777" w:rsidTr="009053C9">
        <w:trPr>
          <w:trHeight w:val="1943"/>
        </w:trPr>
        <w:tc>
          <w:tcPr>
            <w:tcW w:w="540" w:type="dxa"/>
            <w:tcBorders>
              <w:bottom w:val="single" w:sz="4" w:space="0" w:color="000000" w:themeColor="text1"/>
            </w:tcBorders>
          </w:tcPr>
          <w:p w14:paraId="65F2E972" w14:textId="77777777" w:rsidR="00BF05D9" w:rsidRPr="00BD2F6E" w:rsidRDefault="00BF05D9" w:rsidP="00BF05D9">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1944" w:type="dxa"/>
            <w:tcBorders>
              <w:bottom w:val="single" w:sz="4" w:space="0" w:color="000000" w:themeColor="text1"/>
            </w:tcBorders>
          </w:tcPr>
          <w:p w14:paraId="32F2AD21"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Автомобильные мойки</w:t>
            </w:r>
          </w:p>
        </w:tc>
        <w:tc>
          <w:tcPr>
            <w:tcW w:w="1731" w:type="dxa"/>
            <w:tcBorders>
              <w:bottom w:val="single" w:sz="4" w:space="0" w:color="000000" w:themeColor="text1"/>
            </w:tcBorders>
          </w:tcPr>
          <w:p w14:paraId="22E8A85A"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4.9.1.3</w:t>
            </w:r>
          </w:p>
        </w:tc>
        <w:tc>
          <w:tcPr>
            <w:tcW w:w="4032" w:type="dxa"/>
            <w:tcBorders>
              <w:bottom w:val="single" w:sz="4" w:space="0" w:color="000000" w:themeColor="text1"/>
            </w:tcBorders>
          </w:tcPr>
          <w:p w14:paraId="528F449C"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автомобильных моек, а также размещение магазинов сопутствующей торговли</w:t>
            </w:r>
          </w:p>
        </w:tc>
        <w:tc>
          <w:tcPr>
            <w:tcW w:w="7199" w:type="dxa"/>
            <w:vMerge w:val="restart"/>
            <w:tcBorders>
              <w:bottom w:val="single" w:sz="4" w:space="0" w:color="000000" w:themeColor="text1"/>
            </w:tcBorders>
          </w:tcPr>
          <w:p w14:paraId="5D47EC30"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p w14:paraId="2B3CCD46"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569BB61E"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2EA685E0"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456AA835"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p w14:paraId="27C3DE2F"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590B3A89" w14:textId="21B764E3" w:rsidR="00BF05D9" w:rsidRPr="003400B5"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- 50 м.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N 820) и СанПиН 2.2.1/1200-03.</w:t>
            </w:r>
          </w:p>
        </w:tc>
      </w:tr>
      <w:tr w:rsidR="00BF05D9" w:rsidRPr="00BD2F6E" w14:paraId="552CDDC1" w14:textId="77777777" w:rsidTr="009053C9">
        <w:tc>
          <w:tcPr>
            <w:tcW w:w="540" w:type="dxa"/>
          </w:tcPr>
          <w:p w14:paraId="651ECFE7" w14:textId="77777777" w:rsidR="00BF05D9" w:rsidRPr="00BD2F6E" w:rsidRDefault="00BF05D9" w:rsidP="00BF05D9">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1944" w:type="dxa"/>
          </w:tcPr>
          <w:p w14:paraId="6A1AB060"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Ремонт автомобилей</w:t>
            </w:r>
          </w:p>
        </w:tc>
        <w:tc>
          <w:tcPr>
            <w:tcW w:w="1731" w:type="dxa"/>
          </w:tcPr>
          <w:p w14:paraId="1CED3C74"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4.9.1.4</w:t>
            </w:r>
          </w:p>
        </w:tc>
        <w:tc>
          <w:tcPr>
            <w:tcW w:w="4032" w:type="dxa"/>
          </w:tcPr>
          <w:p w14:paraId="5434DEFE"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7199" w:type="dxa"/>
            <w:vMerge/>
          </w:tcPr>
          <w:p w14:paraId="0B5BA09A"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r>
      <w:tr w:rsidR="00BF05D9" w:rsidRPr="00BD2F6E" w14:paraId="3EE48DDE" w14:textId="77777777" w:rsidTr="009053C9">
        <w:tc>
          <w:tcPr>
            <w:tcW w:w="540" w:type="dxa"/>
          </w:tcPr>
          <w:p w14:paraId="35441C97" w14:textId="77777777" w:rsidR="00BF05D9" w:rsidRPr="00BD2F6E" w:rsidRDefault="00BF05D9" w:rsidP="00BF05D9">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1944" w:type="dxa"/>
          </w:tcPr>
          <w:p w14:paraId="1109A0C7"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731" w:type="dxa"/>
          </w:tcPr>
          <w:p w14:paraId="3969B68E"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32" w:type="dxa"/>
          </w:tcPr>
          <w:p w14:paraId="278D2B45"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199" w:type="dxa"/>
            <w:vMerge w:val="restart"/>
          </w:tcPr>
          <w:p w14:paraId="6DC1CD0E"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BF05D9" w:rsidRPr="00BD2F6E" w14:paraId="21AB285D" w14:textId="77777777" w:rsidTr="009053C9">
        <w:tc>
          <w:tcPr>
            <w:tcW w:w="540" w:type="dxa"/>
          </w:tcPr>
          <w:p w14:paraId="61235A2F" w14:textId="77777777" w:rsidR="00BF05D9" w:rsidRPr="00BD2F6E" w:rsidRDefault="00BF05D9" w:rsidP="00BF05D9">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1944" w:type="dxa"/>
          </w:tcPr>
          <w:p w14:paraId="2447A36E"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731" w:type="dxa"/>
          </w:tcPr>
          <w:p w14:paraId="6B556B14"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32" w:type="dxa"/>
          </w:tcPr>
          <w:p w14:paraId="46F9E057"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199" w:type="dxa"/>
            <w:vMerge/>
          </w:tcPr>
          <w:p w14:paraId="7B205007"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r>
      <w:tr w:rsidR="00BF05D9" w:rsidRPr="00BD2F6E" w14:paraId="367BE4A7" w14:textId="77777777" w:rsidTr="009053C9">
        <w:tc>
          <w:tcPr>
            <w:tcW w:w="540" w:type="dxa"/>
          </w:tcPr>
          <w:p w14:paraId="3E38292A" w14:textId="77777777" w:rsidR="00BF05D9" w:rsidRPr="00BD2F6E" w:rsidRDefault="00BF05D9" w:rsidP="00BF05D9">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11.</w:t>
            </w:r>
          </w:p>
        </w:tc>
        <w:tc>
          <w:tcPr>
            <w:tcW w:w="1944" w:type="dxa"/>
          </w:tcPr>
          <w:p w14:paraId="0B8FFEA3"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731" w:type="dxa"/>
          </w:tcPr>
          <w:p w14:paraId="2E28668B"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32" w:type="dxa"/>
          </w:tcPr>
          <w:p w14:paraId="5EF2A63B"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199" w:type="dxa"/>
            <w:vMerge/>
          </w:tcPr>
          <w:p w14:paraId="1DE00711" w14:textId="77777777" w:rsidR="00BF05D9" w:rsidRPr="00BD2F6E" w:rsidRDefault="00BF05D9" w:rsidP="00BF05D9">
            <w:pPr>
              <w:widowControl/>
              <w:autoSpaceDE/>
              <w:autoSpaceDN/>
              <w:adjustRightInd/>
              <w:ind w:firstLine="0"/>
              <w:jc w:val="left"/>
              <w:rPr>
                <w:rFonts w:ascii="Times New Roman" w:eastAsiaTheme="minorHAnsi" w:hAnsi="Times New Roman" w:cs="Times New Roman"/>
                <w:lang w:eastAsia="en-US"/>
              </w:rPr>
            </w:pPr>
          </w:p>
        </w:tc>
      </w:tr>
    </w:tbl>
    <w:p w14:paraId="49FFAD77"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0AE7D0D"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54" w:name="_Toc177981582"/>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54"/>
    </w:p>
    <w:p w14:paraId="71005F38"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3651DF28"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55" w:name="_Toc177981583"/>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55"/>
    </w:p>
    <w:tbl>
      <w:tblPr>
        <w:tblStyle w:val="2f4"/>
        <w:tblW w:w="0" w:type="auto"/>
        <w:tblLook w:val="04A0" w:firstRow="1" w:lastRow="0" w:firstColumn="1" w:lastColumn="0" w:noHBand="0" w:noVBand="1"/>
      </w:tblPr>
      <w:tblGrid>
        <w:gridCol w:w="541"/>
        <w:gridCol w:w="1901"/>
        <w:gridCol w:w="1731"/>
        <w:gridCol w:w="4060"/>
        <w:gridCol w:w="7155"/>
      </w:tblGrid>
      <w:tr w:rsidR="00BD7F3C" w:rsidRPr="00BD2F6E" w14:paraId="5B5BBF61" w14:textId="77777777" w:rsidTr="00BD7F3C">
        <w:tc>
          <w:tcPr>
            <w:tcW w:w="541" w:type="dxa"/>
          </w:tcPr>
          <w:p w14:paraId="2243659C" w14:textId="5BDE9A14" w:rsidR="00BD7F3C" w:rsidRPr="00BD2F6E" w:rsidRDefault="00BD7F3C" w:rsidP="00BD7F3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1" w:type="dxa"/>
          </w:tcPr>
          <w:p w14:paraId="0E9DE7FE" w14:textId="05C9DCF2" w:rsidR="00BD7F3C" w:rsidRPr="00BD2F6E" w:rsidRDefault="00BD7F3C" w:rsidP="00BD7F3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5AD9B857" w14:textId="2C2DD4B5" w:rsidR="00BD7F3C" w:rsidRPr="00BD2F6E" w:rsidRDefault="00BD7F3C" w:rsidP="00BD7F3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60" w:type="dxa"/>
          </w:tcPr>
          <w:p w14:paraId="6D81BCDE" w14:textId="7545DE58" w:rsidR="00BD7F3C" w:rsidRPr="00BD2F6E" w:rsidRDefault="00BD7F3C" w:rsidP="00BD7F3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155" w:type="dxa"/>
          </w:tcPr>
          <w:p w14:paraId="253773A1" w14:textId="146FD7D3" w:rsidR="00BD7F3C" w:rsidRPr="00BD2F6E" w:rsidRDefault="00BD7F3C" w:rsidP="00BD7F3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42F53BDA" w14:textId="77777777" w:rsidTr="00BD7F3C">
        <w:tc>
          <w:tcPr>
            <w:tcW w:w="541" w:type="dxa"/>
            <w:vMerge w:val="restart"/>
          </w:tcPr>
          <w:p w14:paraId="07C67EC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1" w:type="dxa"/>
            <w:vMerge w:val="restart"/>
          </w:tcPr>
          <w:p w14:paraId="64FAD5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Обеспечение дорожного отдыха</w:t>
            </w:r>
          </w:p>
        </w:tc>
        <w:tc>
          <w:tcPr>
            <w:tcW w:w="1731" w:type="dxa"/>
            <w:vMerge w:val="restart"/>
          </w:tcPr>
          <w:p w14:paraId="05E58827" w14:textId="77777777" w:rsidR="00DD5CF7" w:rsidRPr="00BD2F6E" w:rsidRDefault="00DD5CF7" w:rsidP="00BD7F3C">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4.9.1.2</w:t>
            </w:r>
          </w:p>
        </w:tc>
        <w:tc>
          <w:tcPr>
            <w:tcW w:w="4060" w:type="dxa"/>
            <w:vMerge w:val="restart"/>
          </w:tcPr>
          <w:p w14:paraId="51A4FC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7155" w:type="dxa"/>
          </w:tcPr>
          <w:p w14:paraId="416E63BE" w14:textId="6883DB3B"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BF05D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157371F2" w14:textId="77777777" w:rsidTr="00BD7F3C">
        <w:tc>
          <w:tcPr>
            <w:tcW w:w="541" w:type="dxa"/>
            <w:vMerge/>
          </w:tcPr>
          <w:p w14:paraId="5505ED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1" w:type="dxa"/>
            <w:vMerge/>
          </w:tcPr>
          <w:p w14:paraId="5F675A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B14BF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60" w:type="dxa"/>
            <w:vMerge/>
          </w:tcPr>
          <w:p w14:paraId="05F035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5" w:type="dxa"/>
          </w:tcPr>
          <w:p w14:paraId="6B32C318" w14:textId="4D263D68"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Максимальный размер земельного участка (площадь) – </w:t>
            </w:r>
            <w:r w:rsidR="00BF05D9">
              <w:rPr>
                <w:rFonts w:ascii="Times New Roman" w:eastAsia="Tahoma" w:hAnsi="Times New Roman" w:cs="Times New Roman"/>
                <w:lang w:eastAsia="en-US"/>
              </w:rPr>
              <w:t>10</w:t>
            </w:r>
            <w:r w:rsidRPr="00BD2F6E">
              <w:rPr>
                <w:rFonts w:ascii="Times New Roman" w:eastAsia="Tahoma" w:hAnsi="Times New Roman" w:cs="Times New Roman"/>
                <w:lang w:eastAsia="en-US"/>
              </w:rPr>
              <w:t>000 кв.м.</w:t>
            </w:r>
          </w:p>
        </w:tc>
      </w:tr>
      <w:tr w:rsidR="00DD5CF7" w:rsidRPr="00BD2F6E" w14:paraId="50A18046" w14:textId="77777777" w:rsidTr="00BD7F3C">
        <w:tc>
          <w:tcPr>
            <w:tcW w:w="541" w:type="dxa"/>
            <w:vMerge/>
          </w:tcPr>
          <w:p w14:paraId="08E71F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1" w:type="dxa"/>
            <w:vMerge/>
          </w:tcPr>
          <w:p w14:paraId="259F93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5FC14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60" w:type="dxa"/>
            <w:vMerge/>
          </w:tcPr>
          <w:p w14:paraId="62A9F9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5" w:type="dxa"/>
          </w:tcPr>
          <w:p w14:paraId="2DDE9F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75DB0082" w14:textId="77777777" w:rsidTr="00BD7F3C">
        <w:tc>
          <w:tcPr>
            <w:tcW w:w="541" w:type="dxa"/>
            <w:vMerge/>
          </w:tcPr>
          <w:p w14:paraId="5EC2EC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1" w:type="dxa"/>
            <w:vMerge/>
          </w:tcPr>
          <w:p w14:paraId="770ADE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6FC77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60" w:type="dxa"/>
            <w:vMerge/>
          </w:tcPr>
          <w:p w14:paraId="4E7B32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5" w:type="dxa"/>
          </w:tcPr>
          <w:p w14:paraId="6759A9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483525C8" w14:textId="77777777" w:rsidTr="00BD7F3C">
        <w:tc>
          <w:tcPr>
            <w:tcW w:w="541" w:type="dxa"/>
            <w:vMerge/>
          </w:tcPr>
          <w:p w14:paraId="6DAF84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1" w:type="dxa"/>
            <w:vMerge/>
          </w:tcPr>
          <w:p w14:paraId="01892C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679AA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60" w:type="dxa"/>
            <w:vMerge/>
          </w:tcPr>
          <w:p w14:paraId="048B58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5" w:type="dxa"/>
          </w:tcPr>
          <w:p w14:paraId="70BE1B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31047BAF" w14:textId="77777777" w:rsidTr="00BD7F3C">
        <w:tc>
          <w:tcPr>
            <w:tcW w:w="541" w:type="dxa"/>
            <w:vMerge/>
          </w:tcPr>
          <w:p w14:paraId="39F73B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1" w:type="dxa"/>
            <w:vMerge/>
          </w:tcPr>
          <w:p w14:paraId="5CAEBE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6D9A2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60" w:type="dxa"/>
            <w:vMerge/>
          </w:tcPr>
          <w:p w14:paraId="5637EF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5" w:type="dxa"/>
          </w:tcPr>
          <w:p w14:paraId="3ADFA6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20D6C385" w14:textId="77777777" w:rsidTr="00BD7F3C">
        <w:tc>
          <w:tcPr>
            <w:tcW w:w="541" w:type="dxa"/>
            <w:vMerge/>
          </w:tcPr>
          <w:p w14:paraId="1409BE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1" w:type="dxa"/>
            <w:vMerge/>
          </w:tcPr>
          <w:p w14:paraId="54EFF4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4756D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60" w:type="dxa"/>
            <w:vMerge/>
          </w:tcPr>
          <w:p w14:paraId="77E86E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5" w:type="dxa"/>
          </w:tcPr>
          <w:p w14:paraId="2ADDFA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3723CE3B" w14:textId="77777777" w:rsidTr="00BD7F3C">
        <w:tc>
          <w:tcPr>
            <w:tcW w:w="541" w:type="dxa"/>
            <w:vMerge/>
          </w:tcPr>
          <w:p w14:paraId="6A177D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1" w:type="dxa"/>
            <w:vMerge/>
          </w:tcPr>
          <w:p w14:paraId="22312D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3AC7E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60" w:type="dxa"/>
            <w:vMerge/>
          </w:tcPr>
          <w:p w14:paraId="1B814B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55" w:type="dxa"/>
          </w:tcPr>
          <w:p w14:paraId="4A4AEAF0" w14:textId="7F608DA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процент озеленения в границах земельного участка – </w:t>
            </w:r>
            <w:r w:rsidR="00BF05D9">
              <w:rPr>
                <w:rFonts w:ascii="Times New Roman" w:eastAsia="Tahoma" w:hAnsi="Times New Roman" w:cs="Times New Roman"/>
                <w:lang w:eastAsia="en-US"/>
              </w:rPr>
              <w:t>1</w:t>
            </w:r>
            <w:r w:rsidRPr="00BD2F6E">
              <w:rPr>
                <w:rFonts w:ascii="Times New Roman" w:eastAsia="Tahoma" w:hAnsi="Times New Roman" w:cs="Times New Roman"/>
                <w:lang w:eastAsia="en-US"/>
              </w:rPr>
              <w:t>0%.</w:t>
            </w:r>
          </w:p>
        </w:tc>
      </w:tr>
    </w:tbl>
    <w:p w14:paraId="73AB8D7D"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2ADDDAED" w14:textId="77777777" w:rsidR="006112BB" w:rsidRPr="006112BB" w:rsidRDefault="006112BB" w:rsidP="006112BB">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156" w:name="_Toc177984746"/>
      <w:r w:rsidRPr="006112BB">
        <w:rPr>
          <w:rFonts w:ascii="Times New Roman" w:eastAsia="Tahoma" w:hAnsi="Times New Roman" w:cs="Times New Roman"/>
          <w:b/>
          <w:bCs/>
          <w:lang w:eastAsia="en-US"/>
        </w:rPr>
        <w:t>Особенности применения градостроительного регламента</w:t>
      </w:r>
      <w:bookmarkEnd w:id="156"/>
    </w:p>
    <w:p w14:paraId="6D815739"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 xml:space="preserve">Минимальный процент озеленения земельного участка для зданий общественно-делового назначения и апартаментов – </w:t>
      </w:r>
      <w:r>
        <w:rPr>
          <w:rFonts w:ascii="Times New Roman" w:eastAsia="Tahoma" w:hAnsi="Times New Roman" w:cs="Times New Roman"/>
          <w:lang w:eastAsia="en-US"/>
        </w:rPr>
        <w:t>1</w:t>
      </w:r>
      <w:r w:rsidRPr="006112BB">
        <w:rPr>
          <w:rFonts w:ascii="Times New Roman" w:eastAsia="Tahoma" w:hAnsi="Times New Roman" w:cs="Times New Roman"/>
          <w:lang w:eastAsia="en-US"/>
        </w:rPr>
        <w:t>0%.</w:t>
      </w:r>
    </w:p>
    <w:p w14:paraId="2DBA99D4"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В случае, если земельный участок попадает в границы территории, для которой предусматриваются требования к архитектурно-градостроительному облику объектов капитального строительства, при осуществлении строительства или реконструкции объекта капитального строительства в границах указанной территории необходимо согласование архитектурно-градостроительного облика объекта капитального строительства с администрацией муниципального обра</w:t>
      </w:r>
      <w:r>
        <w:rPr>
          <w:rFonts w:ascii="Times New Roman" w:eastAsia="Tahoma" w:hAnsi="Times New Roman" w:cs="Times New Roman"/>
          <w:lang w:eastAsia="en-US"/>
        </w:rPr>
        <w:t>зования Северский район</w:t>
      </w:r>
      <w:r w:rsidRPr="006112BB">
        <w:rPr>
          <w:rFonts w:ascii="Times New Roman" w:eastAsia="Tahoma" w:hAnsi="Times New Roman" w:cs="Times New Roman"/>
          <w:lang w:eastAsia="en-US"/>
        </w:rPr>
        <w:t>.</w:t>
      </w:r>
      <w:r>
        <w:rPr>
          <w:rFonts w:ascii="Times New Roman" w:eastAsia="Tahoma" w:hAnsi="Times New Roman" w:cs="Times New Roman"/>
          <w:lang w:eastAsia="en-US"/>
        </w:rPr>
        <w:t xml:space="preserve"> </w:t>
      </w:r>
      <w:r w:rsidRPr="006112BB">
        <w:rPr>
          <w:rFonts w:ascii="Times New Roman" w:eastAsia="Tahoma" w:hAnsi="Times New Roman" w:cs="Times New Roman"/>
          <w:lang w:eastAsia="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558FA398"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r>
        <w:rPr>
          <w:rFonts w:ascii="Times New Roman" w:eastAsia="Tahoma" w:hAnsi="Times New Roman" w:cs="Times New Roman"/>
          <w:lang w:eastAsia="en-US"/>
        </w:rPr>
        <w:t>.</w:t>
      </w:r>
    </w:p>
    <w:p w14:paraId="0D9A392B"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В случае, если существующий объект капитального строительства (его часть), расположен за границами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сооружений.</w:t>
      </w:r>
    </w:p>
    <w:p w14:paraId="0CF0E297"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14:paraId="0B57B7EA"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 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14:paraId="6418C2AC"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 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14:paraId="10607931"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 обустройство входа в виде крыльца или лестницы, изолированных от жилой части здания;</w:t>
      </w:r>
    </w:p>
    <w:p w14:paraId="193C2D48"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 обустройство входа и временной стоянки автомобилей 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14:paraId="185B8350"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 оборудования площадок для остановки автомобилей;</w:t>
      </w:r>
    </w:p>
    <w:p w14:paraId="22D7E95A"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 соблюдения норм благоустройства, установленных соответствующими муниципальными правовыми актами;</w:t>
      </w:r>
    </w:p>
    <w:p w14:paraId="2A3A9F04"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 запрещается размещение объектов, вредных для здоровья населения (магазинов стройматериалов, москательно-химических товаров и т.п.).</w:t>
      </w:r>
    </w:p>
    <w:p w14:paraId="1E6B3461"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Расстояние до красной линии:</w:t>
      </w:r>
    </w:p>
    <w:p w14:paraId="655C4289"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1) от Пожарных депо - 10 м (15 м - для депо I типа);</w:t>
      </w:r>
    </w:p>
    <w:p w14:paraId="34D4D676" w14:textId="3AB9EF61"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2) улиц</w:t>
      </w:r>
      <w:r>
        <w:rPr>
          <w:rFonts w:ascii="Times New Roman" w:eastAsia="Tahoma" w:hAnsi="Times New Roman" w:cs="Times New Roman"/>
          <w:lang w:eastAsia="en-US"/>
        </w:rPr>
        <w:t xml:space="preserve"> и проездов</w:t>
      </w:r>
      <w:r w:rsidRPr="006112BB">
        <w:rPr>
          <w:rFonts w:ascii="Times New Roman" w:eastAsia="Tahoma" w:hAnsi="Times New Roman" w:cs="Times New Roman"/>
          <w:lang w:eastAsia="en-US"/>
        </w:rPr>
        <w:t xml:space="preserve">, от общественных зданий  – </w:t>
      </w:r>
      <w:r>
        <w:rPr>
          <w:rFonts w:ascii="Times New Roman" w:eastAsia="Tahoma" w:hAnsi="Times New Roman" w:cs="Times New Roman"/>
          <w:lang w:eastAsia="en-US"/>
        </w:rPr>
        <w:t>3</w:t>
      </w:r>
      <w:r w:rsidRPr="006112BB">
        <w:rPr>
          <w:rFonts w:ascii="Times New Roman" w:eastAsia="Tahoma" w:hAnsi="Times New Roman" w:cs="Times New Roman"/>
          <w:lang w:eastAsia="en-US"/>
        </w:rPr>
        <w:t xml:space="preserve"> м;</w:t>
      </w:r>
    </w:p>
    <w:p w14:paraId="09A2B7CF" w14:textId="77777777" w:rsidR="006112BB" w:rsidRDefault="006112BB" w:rsidP="006112BB">
      <w:pPr>
        <w:widowControl/>
        <w:autoSpaceDE/>
        <w:autoSpaceDN/>
        <w:adjustRightInd/>
        <w:ind w:firstLine="567"/>
        <w:rPr>
          <w:rFonts w:ascii="Times New Roman" w:eastAsia="Tahoma" w:hAnsi="Times New Roman" w:cs="Times New Roman"/>
          <w:lang w:eastAsia="en-US"/>
        </w:rPr>
      </w:pPr>
      <w:r>
        <w:rPr>
          <w:rFonts w:ascii="Times New Roman" w:eastAsia="Tahoma" w:hAnsi="Times New Roman" w:cs="Times New Roman"/>
          <w:lang w:eastAsia="en-US"/>
        </w:rPr>
        <w:t>3</w:t>
      </w:r>
      <w:r w:rsidRPr="006112BB">
        <w:rPr>
          <w:rFonts w:ascii="Times New Roman" w:eastAsia="Tahoma" w:hAnsi="Times New Roman" w:cs="Times New Roman"/>
          <w:lang w:eastAsia="en-US"/>
        </w:rPr>
        <w:t xml:space="preserve">) от остальных зданий и сооружений - </w:t>
      </w:r>
      <w:r>
        <w:rPr>
          <w:rFonts w:ascii="Times New Roman" w:eastAsia="Tahoma" w:hAnsi="Times New Roman" w:cs="Times New Roman"/>
          <w:lang w:eastAsia="en-US"/>
        </w:rPr>
        <w:t>3</w:t>
      </w:r>
      <w:r w:rsidRPr="006112BB">
        <w:rPr>
          <w:rFonts w:ascii="Times New Roman" w:eastAsia="Tahoma" w:hAnsi="Times New Roman" w:cs="Times New Roman"/>
          <w:lang w:eastAsia="en-US"/>
        </w:rPr>
        <w:t xml:space="preserve"> м.</w:t>
      </w:r>
    </w:p>
    <w:p w14:paraId="58C2AC8A"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На территории сложившейся застройки общественные здания и сооружения могут размещаться по красной линии улиц по согласованию с органами местного самоуправления.</w:t>
      </w:r>
    </w:p>
    <w:p w14:paraId="582C0278"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4932882" w14:textId="77777777" w:rsidR="006112BB"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9F2CDF7" w14:textId="349AFCA3" w:rsidR="00EB43BE" w:rsidRDefault="006112BB" w:rsidP="00450774">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62490657" w14:textId="77777777" w:rsidR="00EB43BE"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Вспомогательные строения, за исключением гаражей, размещать со стороны улиц не допускается.</w:t>
      </w:r>
    </w:p>
    <w:p w14:paraId="6FDE56A6" w14:textId="77777777" w:rsidR="00EB43BE"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6321822" w14:textId="77777777" w:rsidR="00EB43BE" w:rsidRDefault="006112BB" w:rsidP="006112BB">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6EF1882" w14:textId="77777777" w:rsidR="00EB43BE" w:rsidRDefault="006112BB" w:rsidP="00EB43BE">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r w:rsidR="00EB43BE">
        <w:rPr>
          <w:rFonts w:ascii="Times New Roman" w:eastAsia="Tahoma" w:hAnsi="Times New Roman" w:cs="Times New Roman"/>
          <w:lang w:eastAsia="en-US"/>
        </w:rPr>
        <w:t>.</w:t>
      </w:r>
    </w:p>
    <w:p w14:paraId="21CC8325" w14:textId="3DCFEE45" w:rsidR="00EB43BE" w:rsidRDefault="006112BB" w:rsidP="00EB43BE">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Примечание общее.</w:t>
      </w:r>
    </w:p>
    <w:p w14:paraId="6EEED33D" w14:textId="77777777" w:rsidR="00EB43BE" w:rsidRDefault="006112BB" w:rsidP="00EB43BE">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03EB890" w14:textId="77777777" w:rsidR="00EB43BE" w:rsidRDefault="006112BB" w:rsidP="00EB43BE">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FA4B1A5" w14:textId="36273B60" w:rsidR="00EB43BE" w:rsidRDefault="006112BB" w:rsidP="00EB43BE">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64D83E3" w14:textId="31CB0662" w:rsidR="00EB43BE" w:rsidRPr="00EB43BE" w:rsidRDefault="006112BB" w:rsidP="00EB43BE">
      <w:pPr>
        <w:widowControl/>
        <w:autoSpaceDE/>
        <w:autoSpaceDN/>
        <w:adjustRightInd/>
        <w:ind w:firstLine="567"/>
        <w:rPr>
          <w:rFonts w:ascii="Times New Roman" w:eastAsia="Tahoma" w:hAnsi="Times New Roman" w:cs="Times New Roman"/>
          <w:lang w:eastAsia="en-US"/>
        </w:rPr>
      </w:pPr>
      <w:r w:rsidRPr="006112BB">
        <w:rPr>
          <w:rFonts w:ascii="Times New Roman" w:eastAsia="Tahoma" w:hAnsi="Times New Roman" w:cs="Times New Roman"/>
          <w:lang w:eastAsia="en-US"/>
        </w:rPr>
        <w:t>Размещение зданий, строений и сооружений возможно при соблюдении требований статей 43,44, 45 настоящих Правил.</w:t>
      </w:r>
    </w:p>
    <w:p w14:paraId="08D6A7E4" w14:textId="77777777" w:rsidR="006112BB" w:rsidRPr="006112BB" w:rsidRDefault="006112BB" w:rsidP="006112BB">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157" w:name="_Toc177984747"/>
      <w:r w:rsidRPr="006112BB">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157"/>
    </w:p>
    <w:p w14:paraId="2DF390F3" w14:textId="77777777" w:rsidR="006112BB" w:rsidRPr="006112BB" w:rsidRDefault="006112BB" w:rsidP="006112BB">
      <w:pPr>
        <w:widowControl/>
        <w:autoSpaceDE/>
        <w:autoSpaceDN/>
        <w:adjustRightInd/>
        <w:ind w:firstLine="567"/>
        <w:rPr>
          <w:rFonts w:ascii="Times New Roman" w:eastAsiaTheme="minorHAnsi" w:hAnsi="Times New Roman" w:cs="Times New Roman"/>
          <w:lang w:eastAsia="en-US"/>
        </w:rPr>
      </w:pPr>
      <w:r w:rsidRPr="006112BB">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1ECC9E33" w14:textId="77777777" w:rsidR="006112BB" w:rsidRPr="00BD2F6E" w:rsidRDefault="006112BB" w:rsidP="00DD5CF7">
      <w:pPr>
        <w:widowControl/>
        <w:autoSpaceDE/>
        <w:autoSpaceDN/>
        <w:adjustRightInd/>
        <w:ind w:firstLine="0"/>
        <w:jc w:val="left"/>
        <w:rPr>
          <w:rFonts w:ascii="Times New Roman" w:eastAsiaTheme="minorHAnsi" w:hAnsi="Times New Roman" w:cs="Times New Roman"/>
          <w:lang w:eastAsia="en-US"/>
        </w:rPr>
      </w:pPr>
    </w:p>
    <w:p w14:paraId="175FEF5F" w14:textId="77777777" w:rsidR="00DD5CF7" w:rsidRPr="00BD2F6E" w:rsidRDefault="00DD5CF7" w:rsidP="00DD5CF7">
      <w:pPr>
        <w:keepNext/>
        <w:keepLines/>
        <w:widowControl/>
        <w:autoSpaceDE/>
        <w:autoSpaceDN/>
        <w:adjustRightInd/>
        <w:ind w:firstLine="0"/>
        <w:outlineLvl w:val="0"/>
        <w:rPr>
          <w:rFonts w:ascii="Times New Roman" w:eastAsiaTheme="majorEastAsia" w:hAnsi="Times New Roman" w:cs="Times New Roman"/>
          <w:b/>
          <w:bCs/>
          <w:lang w:eastAsia="en-US"/>
        </w:rPr>
      </w:pPr>
      <w:bookmarkStart w:id="158" w:name="_Toc177981586"/>
      <w:r w:rsidRPr="00BD2F6E">
        <w:rPr>
          <w:rFonts w:ascii="Times New Roman" w:eastAsia="Tahoma" w:hAnsi="Times New Roman" w:cs="Times New Roman"/>
          <w:b/>
          <w:bCs/>
          <w:lang w:eastAsia="en-US"/>
        </w:rPr>
        <w:t>8. Зона специализированной общественной застройки объектами образования и научной деятельности (ОД3.1)</w:t>
      </w:r>
      <w:bookmarkEnd w:id="158"/>
    </w:p>
    <w:p w14:paraId="566EC5D5"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специализированной общественной застройки ОД3.1 выделена для обеспечения правовых условий формирования объектов, требующих значительные территориальные ресурсы для своего нормального функционирования - объекты образования и научной деятельности.</w:t>
      </w:r>
    </w:p>
    <w:p w14:paraId="72A870AA"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2F7265D"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59" w:name="_Toc177981587"/>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59"/>
    </w:p>
    <w:tbl>
      <w:tblPr>
        <w:tblStyle w:val="2f4"/>
        <w:tblW w:w="15588" w:type="dxa"/>
        <w:tblLook w:val="04A0" w:firstRow="1" w:lastRow="0" w:firstColumn="1" w:lastColumn="0" w:noHBand="0" w:noVBand="1"/>
      </w:tblPr>
      <w:tblGrid>
        <w:gridCol w:w="540"/>
        <w:gridCol w:w="2128"/>
        <w:gridCol w:w="1731"/>
        <w:gridCol w:w="4008"/>
        <w:gridCol w:w="7181"/>
      </w:tblGrid>
      <w:tr w:rsidR="00BD7F3C" w:rsidRPr="00BD2F6E" w14:paraId="0D4D6B6A" w14:textId="77777777" w:rsidTr="00BD7F3C">
        <w:tc>
          <w:tcPr>
            <w:tcW w:w="540" w:type="dxa"/>
          </w:tcPr>
          <w:p w14:paraId="049B400A" w14:textId="0698A666" w:rsidR="00BD7F3C" w:rsidRPr="00BD2F6E" w:rsidRDefault="00BD7F3C" w:rsidP="00BD7F3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128" w:type="dxa"/>
          </w:tcPr>
          <w:p w14:paraId="52F466E5" w14:textId="29344F07" w:rsidR="00BD7F3C" w:rsidRPr="00BD2F6E" w:rsidRDefault="00BD7F3C" w:rsidP="00BD7F3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051C3FEE" w14:textId="56C88D51" w:rsidR="00BD7F3C" w:rsidRPr="00BD2F6E" w:rsidRDefault="00BD7F3C" w:rsidP="00BD7F3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08" w:type="dxa"/>
          </w:tcPr>
          <w:p w14:paraId="27CD2DAF" w14:textId="66E24B18" w:rsidR="00BD7F3C" w:rsidRPr="00BD2F6E" w:rsidRDefault="00BD7F3C" w:rsidP="00BD7F3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181" w:type="dxa"/>
          </w:tcPr>
          <w:p w14:paraId="055E4A1A" w14:textId="1267BC6D" w:rsidR="00BD7F3C" w:rsidRPr="00BD2F6E" w:rsidRDefault="00BD7F3C" w:rsidP="00BD7F3C">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0F927C98" w14:textId="77777777" w:rsidTr="00BD7F3C">
        <w:tc>
          <w:tcPr>
            <w:tcW w:w="540" w:type="dxa"/>
            <w:vMerge w:val="restart"/>
          </w:tcPr>
          <w:p w14:paraId="7355827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128" w:type="dxa"/>
            <w:vMerge w:val="restart"/>
          </w:tcPr>
          <w:p w14:paraId="327B55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731" w:type="dxa"/>
            <w:vMerge w:val="restart"/>
          </w:tcPr>
          <w:p w14:paraId="4085CE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08" w:type="dxa"/>
            <w:vMerge w:val="restart"/>
          </w:tcPr>
          <w:p w14:paraId="68498A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181" w:type="dxa"/>
          </w:tcPr>
          <w:p w14:paraId="68408D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003F5B88" w14:textId="77777777" w:rsidTr="00BD7F3C">
        <w:tc>
          <w:tcPr>
            <w:tcW w:w="540" w:type="dxa"/>
            <w:vMerge/>
          </w:tcPr>
          <w:p w14:paraId="01C29A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21AD0A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66CEB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1B9DB9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0CE675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0BD63DDE" w14:textId="77777777" w:rsidTr="00BD7F3C">
        <w:tc>
          <w:tcPr>
            <w:tcW w:w="540" w:type="dxa"/>
            <w:vMerge/>
          </w:tcPr>
          <w:p w14:paraId="19A726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3C82C1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F58EF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11EE45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7CF631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7E1E2B18" w14:textId="77777777" w:rsidTr="00BD7F3C">
        <w:tc>
          <w:tcPr>
            <w:tcW w:w="540" w:type="dxa"/>
            <w:vMerge/>
          </w:tcPr>
          <w:p w14:paraId="351028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47DC0E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0213C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762BB3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05A09F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0B69A50F" w14:textId="77777777" w:rsidTr="00BD7F3C">
        <w:tc>
          <w:tcPr>
            <w:tcW w:w="540" w:type="dxa"/>
            <w:vMerge/>
          </w:tcPr>
          <w:p w14:paraId="666832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466453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1F73E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5534A8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602520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45CF3E97" w14:textId="77777777" w:rsidTr="00BD7F3C">
        <w:tc>
          <w:tcPr>
            <w:tcW w:w="540" w:type="dxa"/>
            <w:vMerge/>
          </w:tcPr>
          <w:p w14:paraId="6EEDF8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3A6FC8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D72E2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6B691F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3AF0E0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0EBC77E8" w14:textId="77777777" w:rsidTr="00BD7F3C">
        <w:tc>
          <w:tcPr>
            <w:tcW w:w="540" w:type="dxa"/>
            <w:vMerge/>
          </w:tcPr>
          <w:p w14:paraId="3AA0FC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4D0C25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5FB96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7FC6B4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0500E7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031CBDC7" w14:textId="77777777" w:rsidTr="00BD7F3C">
        <w:tc>
          <w:tcPr>
            <w:tcW w:w="540" w:type="dxa"/>
            <w:vMerge/>
          </w:tcPr>
          <w:p w14:paraId="6F50B1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05AA30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D2171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370E95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45770C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22A32635" w14:textId="77777777" w:rsidTr="00BD7F3C">
        <w:tc>
          <w:tcPr>
            <w:tcW w:w="540" w:type="dxa"/>
            <w:vMerge/>
          </w:tcPr>
          <w:p w14:paraId="00A931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75D5C8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586DD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41F8F3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06987A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09F346BA" w14:textId="77777777" w:rsidTr="00BD7F3C">
        <w:tc>
          <w:tcPr>
            <w:tcW w:w="540" w:type="dxa"/>
            <w:vMerge w:val="restart"/>
          </w:tcPr>
          <w:p w14:paraId="67FD79B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128" w:type="dxa"/>
            <w:vMerge w:val="restart"/>
          </w:tcPr>
          <w:p w14:paraId="023295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Дошкольное, начальное и среднее общее образование</w:t>
            </w:r>
          </w:p>
        </w:tc>
        <w:tc>
          <w:tcPr>
            <w:tcW w:w="1731" w:type="dxa"/>
            <w:vMerge w:val="restart"/>
          </w:tcPr>
          <w:p w14:paraId="69A128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3.5.1</w:t>
            </w:r>
          </w:p>
        </w:tc>
        <w:tc>
          <w:tcPr>
            <w:tcW w:w="4008" w:type="dxa"/>
            <w:vMerge w:val="restart"/>
          </w:tcPr>
          <w:p w14:paraId="669CB4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7181" w:type="dxa"/>
          </w:tcPr>
          <w:p w14:paraId="24B68A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07C4DA49" w14:textId="77777777" w:rsidTr="00BD7F3C">
        <w:tc>
          <w:tcPr>
            <w:tcW w:w="540" w:type="dxa"/>
            <w:vMerge/>
          </w:tcPr>
          <w:p w14:paraId="54ECF7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21D84B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1E275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67C2E6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3B109F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30000 кв.м.</w:t>
            </w:r>
          </w:p>
        </w:tc>
      </w:tr>
      <w:tr w:rsidR="00DD5CF7" w:rsidRPr="00BD2F6E" w14:paraId="0075C243" w14:textId="77777777" w:rsidTr="00BD7F3C">
        <w:tc>
          <w:tcPr>
            <w:tcW w:w="540" w:type="dxa"/>
            <w:vMerge/>
          </w:tcPr>
          <w:p w14:paraId="25F6C6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072F23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67E09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1C3F68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478626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5 м.</w:t>
            </w:r>
          </w:p>
        </w:tc>
      </w:tr>
      <w:tr w:rsidR="00DD5CF7" w:rsidRPr="00BD2F6E" w14:paraId="61264F30" w14:textId="77777777" w:rsidTr="00BD7F3C">
        <w:tc>
          <w:tcPr>
            <w:tcW w:w="540" w:type="dxa"/>
            <w:vMerge/>
          </w:tcPr>
          <w:p w14:paraId="40AA3E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5E2BF3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71988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099E48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186120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DD5CF7" w:rsidRPr="00BD2F6E" w14:paraId="11BC5B5F" w14:textId="77777777" w:rsidTr="00BD7F3C">
        <w:tc>
          <w:tcPr>
            <w:tcW w:w="540" w:type="dxa"/>
            <w:vMerge/>
          </w:tcPr>
          <w:p w14:paraId="15B8D0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6E315B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68BF2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71E31D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30E9BB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4 этажа.</w:t>
            </w:r>
          </w:p>
        </w:tc>
      </w:tr>
      <w:tr w:rsidR="00DD5CF7" w:rsidRPr="00BD2F6E" w14:paraId="785E3E9A" w14:textId="77777777" w:rsidTr="00BD7F3C">
        <w:tc>
          <w:tcPr>
            <w:tcW w:w="540" w:type="dxa"/>
            <w:vMerge/>
          </w:tcPr>
          <w:p w14:paraId="020A0D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56B2C8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3C75F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32A46C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68EA1C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 - максимальная высота сооружений от уровня земли - 30 м.</w:t>
            </w:r>
          </w:p>
        </w:tc>
      </w:tr>
      <w:tr w:rsidR="00DD5CF7" w:rsidRPr="00BD2F6E" w14:paraId="43E69E74" w14:textId="77777777" w:rsidTr="00BD7F3C">
        <w:tc>
          <w:tcPr>
            <w:tcW w:w="540" w:type="dxa"/>
            <w:vMerge/>
          </w:tcPr>
          <w:p w14:paraId="52948B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27A5CF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F1CF4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34E30F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05CDD1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tc>
      </w:tr>
      <w:tr w:rsidR="00DD5CF7" w:rsidRPr="00BD2F6E" w14:paraId="47A39C09" w14:textId="77777777" w:rsidTr="00BD7F3C">
        <w:tc>
          <w:tcPr>
            <w:tcW w:w="540" w:type="dxa"/>
            <w:vMerge w:val="restart"/>
          </w:tcPr>
          <w:p w14:paraId="015999A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128" w:type="dxa"/>
            <w:vMerge w:val="restart"/>
          </w:tcPr>
          <w:p w14:paraId="6568DA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Среднее и высшее профессиональное образование</w:t>
            </w:r>
          </w:p>
        </w:tc>
        <w:tc>
          <w:tcPr>
            <w:tcW w:w="1731" w:type="dxa"/>
            <w:vMerge w:val="restart"/>
          </w:tcPr>
          <w:p w14:paraId="028820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3.5.2</w:t>
            </w:r>
          </w:p>
        </w:tc>
        <w:tc>
          <w:tcPr>
            <w:tcW w:w="4008" w:type="dxa"/>
            <w:vMerge w:val="restart"/>
          </w:tcPr>
          <w:p w14:paraId="3B43C2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7181" w:type="dxa"/>
          </w:tcPr>
          <w:p w14:paraId="3187F3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4630F1E6" w14:textId="77777777" w:rsidTr="00BD7F3C">
        <w:tc>
          <w:tcPr>
            <w:tcW w:w="540" w:type="dxa"/>
            <w:vMerge/>
          </w:tcPr>
          <w:p w14:paraId="6AA5DF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788CA5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6B2F2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5A13E9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48ECF9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30000 кв.м.</w:t>
            </w:r>
          </w:p>
        </w:tc>
      </w:tr>
      <w:tr w:rsidR="00DD5CF7" w:rsidRPr="00BD2F6E" w14:paraId="221184D6" w14:textId="77777777" w:rsidTr="00BD7F3C">
        <w:tc>
          <w:tcPr>
            <w:tcW w:w="540" w:type="dxa"/>
            <w:vMerge/>
          </w:tcPr>
          <w:p w14:paraId="5EBCD3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0D118C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55594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6F3AAE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394834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5 м.</w:t>
            </w:r>
          </w:p>
        </w:tc>
      </w:tr>
      <w:tr w:rsidR="00DD5CF7" w:rsidRPr="00BD2F6E" w14:paraId="2DFC67A8" w14:textId="77777777" w:rsidTr="00BD7F3C">
        <w:tc>
          <w:tcPr>
            <w:tcW w:w="540" w:type="dxa"/>
            <w:vMerge/>
          </w:tcPr>
          <w:p w14:paraId="1521C3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4B60B8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89DA4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32B9C6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1BF8AC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 с учетом соблюдения требований технических регламентов,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DD5CF7" w:rsidRPr="00BD2F6E" w14:paraId="317F4A2E" w14:textId="77777777" w:rsidTr="00BD7F3C">
        <w:tc>
          <w:tcPr>
            <w:tcW w:w="540" w:type="dxa"/>
            <w:vMerge/>
          </w:tcPr>
          <w:p w14:paraId="472174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697EE5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42A12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1D06A40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22D070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4 этажа.</w:t>
            </w:r>
          </w:p>
        </w:tc>
      </w:tr>
      <w:tr w:rsidR="00DD5CF7" w:rsidRPr="00BD2F6E" w14:paraId="56917DC7" w14:textId="77777777" w:rsidTr="00BD7F3C">
        <w:tc>
          <w:tcPr>
            <w:tcW w:w="540" w:type="dxa"/>
            <w:vMerge/>
          </w:tcPr>
          <w:p w14:paraId="7B4D9C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6B76FA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E61F4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1EF42B2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182821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 - максимальная высота сооружений от уровня земли - 30 м;.</w:t>
            </w:r>
          </w:p>
        </w:tc>
      </w:tr>
      <w:tr w:rsidR="00DD5CF7" w:rsidRPr="00BD2F6E" w14:paraId="2FC9FC56" w14:textId="77777777" w:rsidTr="00BD7F3C">
        <w:tc>
          <w:tcPr>
            <w:tcW w:w="540" w:type="dxa"/>
            <w:vMerge/>
          </w:tcPr>
          <w:p w14:paraId="269325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7602CF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4DE59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4113F0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35022E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tc>
      </w:tr>
      <w:tr w:rsidR="00DD5CF7" w:rsidRPr="00BD2F6E" w14:paraId="7046B5AE" w14:textId="77777777" w:rsidTr="00BD7F3C">
        <w:tc>
          <w:tcPr>
            <w:tcW w:w="540" w:type="dxa"/>
            <w:vMerge w:val="restart"/>
          </w:tcPr>
          <w:p w14:paraId="72E239D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128" w:type="dxa"/>
            <w:vMerge w:val="restart"/>
          </w:tcPr>
          <w:p w14:paraId="6BD2F6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Площадки для занятий спортом</w:t>
            </w:r>
          </w:p>
        </w:tc>
        <w:tc>
          <w:tcPr>
            <w:tcW w:w="1731" w:type="dxa"/>
            <w:vMerge w:val="restart"/>
          </w:tcPr>
          <w:p w14:paraId="174977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5.1.3</w:t>
            </w:r>
          </w:p>
        </w:tc>
        <w:tc>
          <w:tcPr>
            <w:tcW w:w="4008" w:type="dxa"/>
            <w:vMerge w:val="restart"/>
          </w:tcPr>
          <w:p w14:paraId="787F57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181" w:type="dxa"/>
          </w:tcPr>
          <w:p w14:paraId="4857ED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tc>
      </w:tr>
      <w:tr w:rsidR="00DD5CF7" w:rsidRPr="00BD2F6E" w14:paraId="0B96484E" w14:textId="77777777" w:rsidTr="00BD7F3C">
        <w:tc>
          <w:tcPr>
            <w:tcW w:w="540" w:type="dxa"/>
            <w:vMerge/>
          </w:tcPr>
          <w:p w14:paraId="63B4C3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28B375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7C09C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034F47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136458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03AA750D" w14:textId="77777777" w:rsidTr="00BD7F3C">
        <w:tc>
          <w:tcPr>
            <w:tcW w:w="540" w:type="dxa"/>
            <w:vMerge/>
          </w:tcPr>
          <w:p w14:paraId="1F60A0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58E899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E4E91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57370D6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760A49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1 м.</w:t>
            </w:r>
          </w:p>
        </w:tc>
      </w:tr>
      <w:tr w:rsidR="00DD5CF7" w:rsidRPr="00BD2F6E" w14:paraId="594D9BBC" w14:textId="77777777" w:rsidTr="00BD7F3C">
        <w:tc>
          <w:tcPr>
            <w:tcW w:w="540" w:type="dxa"/>
            <w:vMerge/>
          </w:tcPr>
          <w:p w14:paraId="3D592D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212796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6D312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6A6CE7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6F0621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DD5CF7" w:rsidRPr="00BD2F6E" w14:paraId="125305EB" w14:textId="77777777" w:rsidTr="00BD7F3C">
        <w:tc>
          <w:tcPr>
            <w:tcW w:w="540" w:type="dxa"/>
            <w:vMerge/>
          </w:tcPr>
          <w:p w14:paraId="115C58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1EC4EB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37F17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3DA647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2EFF46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10 м.</w:t>
            </w:r>
          </w:p>
        </w:tc>
      </w:tr>
      <w:tr w:rsidR="00DD5CF7" w:rsidRPr="00BD2F6E" w14:paraId="24B3C9A4" w14:textId="77777777" w:rsidTr="00BD7F3C">
        <w:tc>
          <w:tcPr>
            <w:tcW w:w="540" w:type="dxa"/>
            <w:vMerge/>
          </w:tcPr>
          <w:p w14:paraId="1616D0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8" w:type="dxa"/>
            <w:vMerge/>
          </w:tcPr>
          <w:p w14:paraId="043962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887ED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8" w:type="dxa"/>
            <w:vMerge/>
          </w:tcPr>
          <w:p w14:paraId="01B805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81" w:type="dxa"/>
          </w:tcPr>
          <w:p w14:paraId="0BBB1F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90%.</w:t>
            </w:r>
          </w:p>
        </w:tc>
      </w:tr>
      <w:tr w:rsidR="00DD5CF7" w:rsidRPr="00BD2F6E" w14:paraId="03F3C727" w14:textId="77777777" w:rsidTr="00BD7F3C">
        <w:tc>
          <w:tcPr>
            <w:tcW w:w="540" w:type="dxa"/>
          </w:tcPr>
          <w:p w14:paraId="204B712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128" w:type="dxa"/>
          </w:tcPr>
          <w:p w14:paraId="09400A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731" w:type="dxa"/>
          </w:tcPr>
          <w:p w14:paraId="78E9E8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08" w:type="dxa"/>
          </w:tcPr>
          <w:p w14:paraId="4088FF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181" w:type="dxa"/>
            <w:vMerge w:val="restart"/>
          </w:tcPr>
          <w:p w14:paraId="62BCE6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013B86D9" w14:textId="77777777" w:rsidTr="00BD7F3C">
        <w:tc>
          <w:tcPr>
            <w:tcW w:w="540" w:type="dxa"/>
          </w:tcPr>
          <w:p w14:paraId="3A2BC75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128" w:type="dxa"/>
          </w:tcPr>
          <w:p w14:paraId="3C8BE3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731" w:type="dxa"/>
          </w:tcPr>
          <w:p w14:paraId="5DB683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08" w:type="dxa"/>
          </w:tcPr>
          <w:p w14:paraId="3DE86B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181" w:type="dxa"/>
            <w:vMerge/>
          </w:tcPr>
          <w:p w14:paraId="186F4F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601AEAA6" w14:textId="77777777" w:rsidTr="00BD7F3C">
        <w:tc>
          <w:tcPr>
            <w:tcW w:w="540" w:type="dxa"/>
          </w:tcPr>
          <w:p w14:paraId="63B0EED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128" w:type="dxa"/>
          </w:tcPr>
          <w:p w14:paraId="15C7E7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731" w:type="dxa"/>
          </w:tcPr>
          <w:p w14:paraId="310DE6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08" w:type="dxa"/>
          </w:tcPr>
          <w:p w14:paraId="7D5FF6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181" w:type="dxa"/>
            <w:vMerge/>
          </w:tcPr>
          <w:p w14:paraId="657F4F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03A8BEC5"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BAB4495"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60" w:name="_Toc177981588"/>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60"/>
    </w:p>
    <w:p w14:paraId="74731118"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D63C76B"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61" w:name="_Toc177981589"/>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61"/>
    </w:p>
    <w:tbl>
      <w:tblPr>
        <w:tblStyle w:val="2f4"/>
        <w:tblW w:w="15588" w:type="dxa"/>
        <w:tblLook w:val="04A0" w:firstRow="1" w:lastRow="0" w:firstColumn="1" w:lastColumn="0" w:noHBand="0" w:noVBand="1"/>
      </w:tblPr>
      <w:tblGrid>
        <w:gridCol w:w="540"/>
        <w:gridCol w:w="1900"/>
        <w:gridCol w:w="1731"/>
        <w:gridCol w:w="4040"/>
        <w:gridCol w:w="7377"/>
      </w:tblGrid>
      <w:tr w:rsidR="00BF05D9" w:rsidRPr="00BD2F6E" w14:paraId="632953E2" w14:textId="77777777" w:rsidTr="00BF05D9">
        <w:tc>
          <w:tcPr>
            <w:tcW w:w="540" w:type="dxa"/>
          </w:tcPr>
          <w:p w14:paraId="0F095EC7" w14:textId="75C7C5E6"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0" w:type="dxa"/>
          </w:tcPr>
          <w:p w14:paraId="7585B0B6" w14:textId="0C0007A3"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24D92DB4" w14:textId="7831AE16"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40" w:type="dxa"/>
          </w:tcPr>
          <w:p w14:paraId="3ABB2856" w14:textId="24F072D6"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377" w:type="dxa"/>
          </w:tcPr>
          <w:p w14:paraId="39072BD5" w14:textId="37724480"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2AE5F2AA" w14:textId="77777777" w:rsidTr="00BF05D9">
        <w:tc>
          <w:tcPr>
            <w:tcW w:w="540" w:type="dxa"/>
            <w:vMerge w:val="restart"/>
          </w:tcPr>
          <w:p w14:paraId="1C3DE63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0" w:type="dxa"/>
            <w:vMerge w:val="restart"/>
          </w:tcPr>
          <w:p w14:paraId="0DB6BE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культурно-досуговой деятельности</w:t>
            </w:r>
          </w:p>
        </w:tc>
        <w:tc>
          <w:tcPr>
            <w:tcW w:w="1731" w:type="dxa"/>
            <w:vMerge w:val="restart"/>
          </w:tcPr>
          <w:p w14:paraId="36B156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3.6.1</w:t>
            </w:r>
          </w:p>
        </w:tc>
        <w:tc>
          <w:tcPr>
            <w:tcW w:w="4040" w:type="dxa"/>
            <w:vMerge w:val="restart"/>
          </w:tcPr>
          <w:p w14:paraId="4C5A6F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7377" w:type="dxa"/>
          </w:tcPr>
          <w:p w14:paraId="44707FDC" w14:textId="7EB06464"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BF05D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4A305AF7" w14:textId="77777777" w:rsidTr="00BF05D9">
        <w:tc>
          <w:tcPr>
            <w:tcW w:w="540" w:type="dxa"/>
            <w:vMerge/>
          </w:tcPr>
          <w:p w14:paraId="529B32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0" w:type="dxa"/>
            <w:vMerge/>
          </w:tcPr>
          <w:p w14:paraId="26DF1C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84395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33D408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77" w:type="dxa"/>
          </w:tcPr>
          <w:p w14:paraId="6859702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20000 кв.м.</w:t>
            </w:r>
          </w:p>
        </w:tc>
      </w:tr>
      <w:tr w:rsidR="00DD5CF7" w:rsidRPr="00BD2F6E" w14:paraId="68267FB3" w14:textId="77777777" w:rsidTr="00BF05D9">
        <w:tc>
          <w:tcPr>
            <w:tcW w:w="540" w:type="dxa"/>
            <w:vMerge/>
          </w:tcPr>
          <w:p w14:paraId="3C1E84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0" w:type="dxa"/>
            <w:vMerge/>
          </w:tcPr>
          <w:p w14:paraId="79D018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F5142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2B740B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77" w:type="dxa"/>
          </w:tcPr>
          <w:p w14:paraId="1DF557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6897A368" w14:textId="77777777" w:rsidTr="00BF05D9">
        <w:tc>
          <w:tcPr>
            <w:tcW w:w="540" w:type="dxa"/>
            <w:vMerge/>
          </w:tcPr>
          <w:p w14:paraId="27FDF7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0" w:type="dxa"/>
            <w:vMerge/>
          </w:tcPr>
          <w:p w14:paraId="550165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19CD0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680235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77" w:type="dxa"/>
          </w:tcPr>
          <w:p w14:paraId="37C701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2F587C01" w14:textId="77777777" w:rsidTr="00BF05D9">
        <w:tc>
          <w:tcPr>
            <w:tcW w:w="540" w:type="dxa"/>
            <w:vMerge/>
          </w:tcPr>
          <w:p w14:paraId="1C64C6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0" w:type="dxa"/>
            <w:vMerge/>
          </w:tcPr>
          <w:p w14:paraId="610D5D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8BF12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3544F9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77" w:type="dxa"/>
          </w:tcPr>
          <w:p w14:paraId="322ACF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7E79ED77" w14:textId="77777777" w:rsidTr="00BF05D9">
        <w:tc>
          <w:tcPr>
            <w:tcW w:w="540" w:type="dxa"/>
            <w:vMerge/>
          </w:tcPr>
          <w:p w14:paraId="7099FE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0" w:type="dxa"/>
            <w:vMerge/>
          </w:tcPr>
          <w:p w14:paraId="5EC4F0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440D3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0609A3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77" w:type="dxa"/>
          </w:tcPr>
          <w:p w14:paraId="3ACDA6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1024F5A7" w14:textId="77777777" w:rsidTr="00BF05D9">
        <w:tc>
          <w:tcPr>
            <w:tcW w:w="540" w:type="dxa"/>
            <w:vMerge/>
          </w:tcPr>
          <w:p w14:paraId="2697F4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0" w:type="dxa"/>
            <w:vMerge/>
          </w:tcPr>
          <w:p w14:paraId="2E88DF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3FBAC2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790815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77" w:type="dxa"/>
          </w:tcPr>
          <w:p w14:paraId="463C3E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0E26A8FD" w14:textId="77777777" w:rsidTr="00BF05D9">
        <w:tc>
          <w:tcPr>
            <w:tcW w:w="540" w:type="dxa"/>
            <w:vMerge/>
          </w:tcPr>
          <w:p w14:paraId="74F0D0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0" w:type="dxa"/>
            <w:vMerge/>
          </w:tcPr>
          <w:p w14:paraId="5575C7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273DD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51F454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77" w:type="dxa"/>
          </w:tcPr>
          <w:p w14:paraId="255D7A39" w14:textId="543D70CA"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процент озеленения в границах земельного участка – </w:t>
            </w:r>
            <w:r w:rsidR="00BF05D9">
              <w:rPr>
                <w:rFonts w:ascii="Times New Roman" w:eastAsia="Tahoma" w:hAnsi="Times New Roman" w:cs="Times New Roman"/>
                <w:lang w:eastAsia="en-US"/>
              </w:rPr>
              <w:t>2</w:t>
            </w:r>
            <w:r w:rsidRPr="00BD2F6E">
              <w:rPr>
                <w:rFonts w:ascii="Times New Roman" w:eastAsia="Tahoma" w:hAnsi="Times New Roman" w:cs="Times New Roman"/>
                <w:lang w:eastAsia="en-US"/>
              </w:rPr>
              <w:t>0%.</w:t>
            </w:r>
          </w:p>
        </w:tc>
      </w:tr>
    </w:tbl>
    <w:p w14:paraId="7C2DA1F0"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19149D3D" w14:textId="77777777" w:rsidR="00086F0F" w:rsidRPr="00086F0F" w:rsidRDefault="00086F0F" w:rsidP="00086F0F">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162" w:name="_Toc177984752"/>
      <w:r w:rsidRPr="00086F0F">
        <w:rPr>
          <w:rFonts w:ascii="Times New Roman" w:eastAsia="Tahoma" w:hAnsi="Times New Roman" w:cs="Times New Roman"/>
          <w:b/>
          <w:bCs/>
          <w:lang w:eastAsia="en-US"/>
        </w:rPr>
        <w:t>Особенности применения градостроительного регламента</w:t>
      </w:r>
      <w:bookmarkEnd w:id="162"/>
    </w:p>
    <w:p w14:paraId="6B173952" w14:textId="77777777" w:rsidR="00086F0F" w:rsidRDefault="00086F0F" w:rsidP="00086F0F">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 xml:space="preserve">Минимальный процент озеленения земельного участка для зданий общественно-делового назначения и апартаментов – </w:t>
      </w:r>
      <w:r>
        <w:rPr>
          <w:rFonts w:ascii="Times New Roman" w:eastAsia="Tahoma" w:hAnsi="Times New Roman" w:cs="Times New Roman"/>
          <w:lang w:eastAsia="en-US"/>
        </w:rPr>
        <w:t>1</w:t>
      </w:r>
      <w:r w:rsidRPr="00086F0F">
        <w:rPr>
          <w:rFonts w:ascii="Times New Roman" w:eastAsia="Tahoma" w:hAnsi="Times New Roman" w:cs="Times New Roman"/>
          <w:lang w:eastAsia="en-US"/>
        </w:rPr>
        <w:t>0%.</w:t>
      </w:r>
    </w:p>
    <w:p w14:paraId="5E57C612" w14:textId="77777777" w:rsidR="00086F0F" w:rsidRDefault="00086F0F" w:rsidP="00086F0F">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 xml:space="preserve">В случае, если земельный участок попадает в границы территории, для которой предусматриваются требования к архитектурно-градостроительному облику объектов капитального строительства, при осуществлении строительства или реконструкции объекта капитального строительства в границах указанной территории необходимо согласование архитектурно-градостроительного облика объекта капитального строительства с администрацией муниципального образования </w:t>
      </w:r>
      <w:r>
        <w:rPr>
          <w:rFonts w:ascii="Times New Roman" w:eastAsia="Tahoma" w:hAnsi="Times New Roman" w:cs="Times New Roman"/>
          <w:lang w:eastAsia="en-US"/>
        </w:rPr>
        <w:t>Северский район</w:t>
      </w:r>
      <w:r w:rsidRPr="00086F0F">
        <w:rPr>
          <w:rFonts w:ascii="Times New Roman" w:eastAsia="Tahoma" w:hAnsi="Times New Roman" w:cs="Times New Roman"/>
          <w:lang w:eastAsia="en-US"/>
        </w:rPr>
        <w:t>.</w:t>
      </w:r>
    </w:p>
    <w:p w14:paraId="09FD5868" w14:textId="77777777" w:rsidR="00086F0F" w:rsidRDefault="00086F0F" w:rsidP="00086F0F">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Расстояние до красной линии:</w:t>
      </w:r>
    </w:p>
    <w:p w14:paraId="15698874" w14:textId="77777777" w:rsidR="00C97194"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1) от Пожарных депо - 10 м (15 м - для депо I типа);</w:t>
      </w:r>
    </w:p>
    <w:p w14:paraId="006D7BA7" w14:textId="77777777" w:rsidR="00C97194"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2) улиц</w:t>
      </w:r>
      <w:r>
        <w:rPr>
          <w:rFonts w:ascii="Times New Roman" w:eastAsia="Tahoma" w:hAnsi="Times New Roman" w:cs="Times New Roman"/>
          <w:lang w:eastAsia="en-US"/>
        </w:rPr>
        <w:t xml:space="preserve"> и проездов</w:t>
      </w:r>
      <w:r w:rsidRPr="00086F0F">
        <w:rPr>
          <w:rFonts w:ascii="Times New Roman" w:eastAsia="Tahoma" w:hAnsi="Times New Roman" w:cs="Times New Roman"/>
          <w:lang w:eastAsia="en-US"/>
        </w:rPr>
        <w:t xml:space="preserve">, от жилых и общественных зданий  – </w:t>
      </w:r>
      <w:r>
        <w:rPr>
          <w:rFonts w:ascii="Times New Roman" w:eastAsia="Tahoma" w:hAnsi="Times New Roman" w:cs="Times New Roman"/>
          <w:lang w:eastAsia="en-US"/>
        </w:rPr>
        <w:t>3</w:t>
      </w:r>
      <w:r w:rsidRPr="00086F0F">
        <w:rPr>
          <w:rFonts w:ascii="Times New Roman" w:eastAsia="Tahoma" w:hAnsi="Times New Roman" w:cs="Times New Roman"/>
          <w:lang w:eastAsia="en-US"/>
        </w:rPr>
        <w:t xml:space="preserve"> м;</w:t>
      </w:r>
    </w:p>
    <w:p w14:paraId="4D90C8CB" w14:textId="07ADC673" w:rsidR="00C97194" w:rsidRDefault="00C97194" w:rsidP="00C97194">
      <w:pPr>
        <w:widowControl/>
        <w:autoSpaceDE/>
        <w:autoSpaceDN/>
        <w:adjustRightInd/>
        <w:ind w:firstLine="567"/>
        <w:rPr>
          <w:rFonts w:ascii="Times New Roman" w:eastAsia="Tahoma" w:hAnsi="Times New Roman" w:cs="Times New Roman"/>
          <w:lang w:eastAsia="en-US"/>
        </w:rPr>
      </w:pPr>
      <w:r>
        <w:rPr>
          <w:rFonts w:ascii="Times New Roman" w:eastAsia="Tahoma" w:hAnsi="Times New Roman" w:cs="Times New Roman"/>
          <w:lang w:eastAsia="en-US"/>
        </w:rPr>
        <w:t>3</w:t>
      </w:r>
      <w:r w:rsidR="00086F0F" w:rsidRPr="00086F0F">
        <w:rPr>
          <w:rFonts w:ascii="Times New Roman" w:eastAsia="Tahoma" w:hAnsi="Times New Roman" w:cs="Times New Roman"/>
          <w:lang w:eastAsia="en-US"/>
        </w:rPr>
        <w:t xml:space="preserve">) от остальных зданий и сооружений - </w:t>
      </w:r>
      <w:r w:rsidR="0046669F">
        <w:rPr>
          <w:rFonts w:ascii="Times New Roman" w:eastAsia="Tahoma" w:hAnsi="Times New Roman" w:cs="Times New Roman"/>
          <w:lang w:eastAsia="en-US"/>
        </w:rPr>
        <w:t>3</w:t>
      </w:r>
      <w:r w:rsidR="00086F0F" w:rsidRPr="00086F0F">
        <w:rPr>
          <w:rFonts w:ascii="Times New Roman" w:eastAsia="Tahoma" w:hAnsi="Times New Roman" w:cs="Times New Roman"/>
          <w:lang w:eastAsia="en-US"/>
        </w:rPr>
        <w:t xml:space="preserve"> м.</w:t>
      </w:r>
    </w:p>
    <w:p w14:paraId="7DCDC1E1"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C068FA6"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В случае, если существующий объект капитального строительства (его часть), расположен за границами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сооружений.</w:t>
      </w:r>
    </w:p>
    <w:p w14:paraId="00B47A37"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7E10773C"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22BE662"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718CF1B" w14:textId="6DCE2E26"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Размеры земельного участка для отдельно стоящего объекта дошкольного образования:</w:t>
      </w:r>
    </w:p>
    <w:p w14:paraId="49D830E8"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  при вместимости до 100 мест – 40 кв.м. на 1 чел.;</w:t>
      </w:r>
    </w:p>
    <w:p w14:paraId="721C9427"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 при вместимости свыше 100 мест – 35 кв.м. на 1 чел.</w:t>
      </w:r>
    </w:p>
    <w:p w14:paraId="2F027E8D" w14:textId="0DBDB839"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Размеры земельного участка для встроенного объекта дошкольного образования:</w:t>
      </w:r>
    </w:p>
    <w:p w14:paraId="18C820DC" w14:textId="32C447C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 при вместимости более 100 мест – 29 кв.м. на 1 чел.;</w:t>
      </w:r>
    </w:p>
    <w:p w14:paraId="79A77D98"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Предельная высота ограждения – 2 м.;</w:t>
      </w:r>
    </w:p>
    <w:p w14:paraId="519F06BD"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Расстояние между зданиями определяются по нормам инсоляции и освещенности.</w:t>
      </w:r>
    </w:p>
    <w:p w14:paraId="76F8F3BA" w14:textId="5309D7DD"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Для объекта общеобразовательного назначения размеры земельного участка при вместимости:</w:t>
      </w:r>
    </w:p>
    <w:p w14:paraId="7BCEB0BE"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 до 400 мест – 50 кв.м. на 1 чел.;</w:t>
      </w:r>
    </w:p>
    <w:p w14:paraId="54C2DFA0" w14:textId="425123BF"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 от 401 до 500 мест – 60 кв.м. на 1 чел.</w:t>
      </w:r>
    </w:p>
    <w:p w14:paraId="4CC91738" w14:textId="598C99DB"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Расстояние между зданиями определяется по нормам инсоляции и освещенности.</w:t>
      </w:r>
    </w:p>
    <w:p w14:paraId="2EC6F063"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Отмостка должна располагаться в пределах отведенного (предоставленного) земельного участка.</w:t>
      </w:r>
    </w:p>
    <w:p w14:paraId="7D9F8FEC"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 xml:space="preserve">Требования к ограждению земельных участков: </w:t>
      </w:r>
    </w:p>
    <w:p w14:paraId="1F3262A5"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6231BF81"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w:t>
      </w:r>
      <w:r w:rsidR="0046669F">
        <w:rPr>
          <w:rFonts w:ascii="Times New Roman" w:eastAsia="Tahoma" w:hAnsi="Times New Roman" w:cs="Times New Roman"/>
          <w:lang w:eastAsia="en-US"/>
        </w:rPr>
        <w:t xml:space="preserve"> </w:t>
      </w:r>
      <w:r w:rsidRPr="00086F0F">
        <w:rPr>
          <w:rFonts w:ascii="Times New Roman" w:eastAsia="Tahoma" w:hAnsi="Times New Roman" w:cs="Times New Roman"/>
          <w:lang w:eastAsia="en-US"/>
        </w:rPr>
        <w:t xml:space="preserve">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E262079"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0F50555"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Нормы расчета стоянок автомобилей предусмотреть в соответствии с Приложением «Ж»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r w:rsidRPr="00086F0F">
        <w:rPr>
          <w:rFonts w:ascii="Times New Roman" w:eastAsia="Tahoma" w:hAnsi="Times New Roman" w:cs="Times New Roman"/>
          <w:lang w:eastAsia="en-US"/>
        </w:rPr>
        <w:br/>
      </w:r>
      <w:r w:rsidRPr="00086F0F">
        <w:rPr>
          <w:rFonts w:ascii="Times New Roman" w:eastAsia="Tahoma" w:hAnsi="Times New Roman" w:cs="Times New Roman"/>
          <w:lang w:eastAsia="en-US"/>
        </w:rPr>
        <w:br/>
        <w:t>Примечание общее.</w:t>
      </w:r>
    </w:p>
    <w:p w14:paraId="2F34D9D8"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FCEC03"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31063E2" w14:textId="77777777" w:rsidR="0046669F" w:rsidRDefault="00086F0F" w:rsidP="00C97194">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0F924B3" w14:textId="77777777" w:rsidR="0046669F" w:rsidRDefault="00086F0F" w:rsidP="0046669F">
      <w:pPr>
        <w:widowControl/>
        <w:autoSpaceDE/>
        <w:autoSpaceDN/>
        <w:adjustRightInd/>
        <w:ind w:firstLine="567"/>
        <w:rPr>
          <w:rFonts w:ascii="Times New Roman" w:eastAsia="Tahoma" w:hAnsi="Times New Roman" w:cs="Times New Roman"/>
          <w:lang w:eastAsia="en-US"/>
        </w:rPr>
      </w:pPr>
      <w:r w:rsidRPr="00086F0F">
        <w:rPr>
          <w:rFonts w:ascii="Times New Roman" w:eastAsia="Tahoma" w:hAnsi="Times New Roman" w:cs="Times New Roman"/>
          <w:lang w:eastAsia="en-US"/>
        </w:rPr>
        <w:t>Размещение зданий, строений и сооружений возможно при соблюдении требований статей 43,44, 45 настоящих Правил.</w:t>
      </w:r>
      <w:bookmarkStart w:id="163" w:name="_Toc177984753"/>
    </w:p>
    <w:p w14:paraId="749FA365" w14:textId="77777777" w:rsidR="0046669F" w:rsidRDefault="0046669F" w:rsidP="0046669F">
      <w:pPr>
        <w:widowControl/>
        <w:autoSpaceDE/>
        <w:autoSpaceDN/>
        <w:adjustRightInd/>
        <w:ind w:firstLine="567"/>
        <w:rPr>
          <w:rFonts w:ascii="Times New Roman" w:eastAsia="Tahoma" w:hAnsi="Times New Roman" w:cs="Times New Roman"/>
          <w:lang w:eastAsia="en-US"/>
        </w:rPr>
      </w:pPr>
    </w:p>
    <w:p w14:paraId="6A1BC29A" w14:textId="77777777" w:rsidR="0046669F" w:rsidRDefault="00086F0F" w:rsidP="0046669F">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163"/>
    </w:p>
    <w:p w14:paraId="30D315A4" w14:textId="4637EA13" w:rsidR="00086F0F" w:rsidRPr="0046669F" w:rsidRDefault="00086F0F" w:rsidP="0046669F">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598687CD" w14:textId="77777777" w:rsidR="00086F0F" w:rsidRPr="00BD2F6E" w:rsidRDefault="00086F0F" w:rsidP="00DD5CF7">
      <w:pPr>
        <w:widowControl/>
        <w:autoSpaceDE/>
        <w:autoSpaceDN/>
        <w:adjustRightInd/>
        <w:ind w:firstLine="0"/>
        <w:jc w:val="left"/>
        <w:rPr>
          <w:rFonts w:ascii="Times New Roman" w:eastAsiaTheme="minorHAnsi" w:hAnsi="Times New Roman" w:cs="Times New Roman"/>
          <w:lang w:eastAsia="en-US"/>
        </w:rPr>
      </w:pPr>
    </w:p>
    <w:p w14:paraId="7DAA5E95" w14:textId="77777777" w:rsidR="00DD5CF7" w:rsidRPr="00BD2F6E" w:rsidRDefault="00DD5CF7" w:rsidP="00DD5CF7">
      <w:pPr>
        <w:keepNext/>
        <w:keepLines/>
        <w:widowControl/>
        <w:autoSpaceDE/>
        <w:autoSpaceDN/>
        <w:adjustRightInd/>
        <w:ind w:firstLine="0"/>
        <w:outlineLvl w:val="0"/>
        <w:rPr>
          <w:rFonts w:ascii="Times New Roman" w:eastAsiaTheme="majorEastAsia" w:hAnsi="Times New Roman" w:cs="Times New Roman"/>
          <w:b/>
          <w:bCs/>
          <w:lang w:eastAsia="en-US"/>
        </w:rPr>
      </w:pPr>
      <w:bookmarkStart w:id="164" w:name="_Toc177981592"/>
      <w:r w:rsidRPr="00BD2F6E">
        <w:rPr>
          <w:rFonts w:ascii="Times New Roman" w:eastAsia="Tahoma" w:hAnsi="Times New Roman" w:cs="Times New Roman"/>
          <w:b/>
          <w:bCs/>
          <w:lang w:eastAsia="en-US"/>
        </w:rPr>
        <w:t>9. Зона специализированной общественной застройки объектами здравоохранения (ОД3.2)</w:t>
      </w:r>
      <w:bookmarkEnd w:id="164"/>
    </w:p>
    <w:p w14:paraId="0BFB77A3"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специализированной общественной застройки ОД3.2 выделена для обеспечения правовых условий формирования объектов, требующих значительные территориальные ресурсы для своего нормального функционирования - объекты здравоохранения.</w:t>
      </w:r>
    </w:p>
    <w:p w14:paraId="49296548"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41F566B"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65" w:name="_Toc177981593"/>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65"/>
    </w:p>
    <w:tbl>
      <w:tblPr>
        <w:tblStyle w:val="2f4"/>
        <w:tblW w:w="15446" w:type="dxa"/>
        <w:tblLook w:val="04A0" w:firstRow="1" w:lastRow="0" w:firstColumn="1" w:lastColumn="0" w:noHBand="0" w:noVBand="1"/>
      </w:tblPr>
      <w:tblGrid>
        <w:gridCol w:w="540"/>
        <w:gridCol w:w="2012"/>
        <w:gridCol w:w="1731"/>
        <w:gridCol w:w="4019"/>
        <w:gridCol w:w="7144"/>
      </w:tblGrid>
      <w:tr w:rsidR="00BF05D9" w:rsidRPr="00BD2F6E" w14:paraId="02165FEA" w14:textId="77777777" w:rsidTr="00BF05D9">
        <w:tc>
          <w:tcPr>
            <w:tcW w:w="540" w:type="dxa"/>
          </w:tcPr>
          <w:p w14:paraId="3AC57902" w14:textId="3091EADB"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012" w:type="dxa"/>
          </w:tcPr>
          <w:p w14:paraId="44C01A84" w14:textId="68EBAA66"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18C61D29" w14:textId="33F4F8E7"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19" w:type="dxa"/>
          </w:tcPr>
          <w:p w14:paraId="03597442" w14:textId="57FD7455"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144" w:type="dxa"/>
          </w:tcPr>
          <w:p w14:paraId="19CDAA99" w14:textId="3164C67C"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16D4D2E6" w14:textId="77777777" w:rsidTr="00BF05D9">
        <w:tc>
          <w:tcPr>
            <w:tcW w:w="540" w:type="dxa"/>
            <w:vMerge w:val="restart"/>
          </w:tcPr>
          <w:p w14:paraId="62C13B6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012" w:type="dxa"/>
            <w:vMerge w:val="restart"/>
          </w:tcPr>
          <w:p w14:paraId="2A1129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731" w:type="dxa"/>
            <w:vMerge w:val="restart"/>
          </w:tcPr>
          <w:p w14:paraId="6F684A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19" w:type="dxa"/>
            <w:vMerge w:val="restart"/>
          </w:tcPr>
          <w:p w14:paraId="0F03B5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144" w:type="dxa"/>
          </w:tcPr>
          <w:p w14:paraId="1C62D6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4DB61E7F" w14:textId="77777777" w:rsidTr="00BF05D9">
        <w:tc>
          <w:tcPr>
            <w:tcW w:w="540" w:type="dxa"/>
            <w:vMerge/>
          </w:tcPr>
          <w:p w14:paraId="7DAB8A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38FCDF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82320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569DFF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06678D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6FA32F19" w14:textId="77777777" w:rsidTr="00BF05D9">
        <w:tc>
          <w:tcPr>
            <w:tcW w:w="540" w:type="dxa"/>
            <w:vMerge/>
          </w:tcPr>
          <w:p w14:paraId="5EBCD1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0CCC02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985BB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6A7FCE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441834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77CF6DBB" w14:textId="77777777" w:rsidTr="00BF05D9">
        <w:tc>
          <w:tcPr>
            <w:tcW w:w="540" w:type="dxa"/>
            <w:vMerge/>
          </w:tcPr>
          <w:p w14:paraId="6252C4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1C37E4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752D5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2FE242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1619D3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38B9E1D5" w14:textId="77777777" w:rsidTr="00BF05D9">
        <w:tc>
          <w:tcPr>
            <w:tcW w:w="540" w:type="dxa"/>
            <w:vMerge/>
          </w:tcPr>
          <w:p w14:paraId="6BB186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14925D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E0CBB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598B5D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5294FC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35A7AF68" w14:textId="77777777" w:rsidTr="00BF05D9">
        <w:tc>
          <w:tcPr>
            <w:tcW w:w="540" w:type="dxa"/>
            <w:vMerge/>
          </w:tcPr>
          <w:p w14:paraId="4E1968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3FBD1D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50F30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42D380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46E762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336FCEA6" w14:textId="77777777" w:rsidTr="00BF05D9">
        <w:tc>
          <w:tcPr>
            <w:tcW w:w="540" w:type="dxa"/>
            <w:vMerge/>
          </w:tcPr>
          <w:p w14:paraId="7D0109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2BE812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12488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718234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2B27DD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52980A5D" w14:textId="77777777" w:rsidTr="00BF05D9">
        <w:tc>
          <w:tcPr>
            <w:tcW w:w="540" w:type="dxa"/>
            <w:vMerge/>
          </w:tcPr>
          <w:p w14:paraId="635794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31F6C4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2EF1A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09C6B1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2684E0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10A0AE79" w14:textId="77777777" w:rsidTr="00BF05D9">
        <w:tc>
          <w:tcPr>
            <w:tcW w:w="540" w:type="dxa"/>
            <w:vMerge/>
          </w:tcPr>
          <w:p w14:paraId="2DD275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7DF5F9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07530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0AE400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680130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1E89DC79" w14:textId="77777777" w:rsidTr="00BF05D9">
        <w:tc>
          <w:tcPr>
            <w:tcW w:w="540" w:type="dxa"/>
            <w:vMerge w:val="restart"/>
          </w:tcPr>
          <w:p w14:paraId="7F51FFD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012" w:type="dxa"/>
            <w:vMerge w:val="restart"/>
          </w:tcPr>
          <w:p w14:paraId="07CFE7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Амбулаторно-поликлиническое обслуживание</w:t>
            </w:r>
          </w:p>
        </w:tc>
        <w:tc>
          <w:tcPr>
            <w:tcW w:w="1731" w:type="dxa"/>
            <w:vMerge w:val="restart"/>
          </w:tcPr>
          <w:p w14:paraId="4DDF5D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3.4.1</w:t>
            </w:r>
          </w:p>
        </w:tc>
        <w:tc>
          <w:tcPr>
            <w:tcW w:w="4019" w:type="dxa"/>
            <w:vMerge w:val="restart"/>
          </w:tcPr>
          <w:p w14:paraId="0D017D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7144" w:type="dxa"/>
          </w:tcPr>
          <w:p w14:paraId="0D2D5105" w14:textId="043BF02E"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BF05D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61A20195" w14:textId="77777777" w:rsidTr="00BF05D9">
        <w:tc>
          <w:tcPr>
            <w:tcW w:w="540" w:type="dxa"/>
            <w:vMerge/>
          </w:tcPr>
          <w:p w14:paraId="29DBD5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719AEE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FB63A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6CF7B1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75553A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71675F20" w14:textId="77777777" w:rsidTr="00BF05D9">
        <w:tc>
          <w:tcPr>
            <w:tcW w:w="540" w:type="dxa"/>
            <w:vMerge/>
          </w:tcPr>
          <w:p w14:paraId="1F2395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33350B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4F951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3BC5CF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2EBBB0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1DF16641" w14:textId="77777777" w:rsidTr="00BF05D9">
        <w:tc>
          <w:tcPr>
            <w:tcW w:w="540" w:type="dxa"/>
            <w:vMerge/>
          </w:tcPr>
          <w:p w14:paraId="25B930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4C8E60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D228D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018DDE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3A8F13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DD5CF7" w:rsidRPr="00BD2F6E" w14:paraId="7EFAD823" w14:textId="77777777" w:rsidTr="00BF05D9">
        <w:tc>
          <w:tcPr>
            <w:tcW w:w="540" w:type="dxa"/>
            <w:vMerge/>
          </w:tcPr>
          <w:p w14:paraId="50EC8B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1DA612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71053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18556F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20B29B41" w14:textId="7E54F2D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BF05D9">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этажа.</w:t>
            </w:r>
          </w:p>
        </w:tc>
      </w:tr>
      <w:tr w:rsidR="00DD5CF7" w:rsidRPr="00BD2F6E" w14:paraId="4D4793A5" w14:textId="77777777" w:rsidTr="00BF05D9">
        <w:tc>
          <w:tcPr>
            <w:tcW w:w="540" w:type="dxa"/>
            <w:vMerge/>
          </w:tcPr>
          <w:p w14:paraId="7842BA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32FA20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0CD65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22ABB9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30FF4D5C" w14:textId="2458CBBF"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w:t>
            </w:r>
            <w:r w:rsidR="00BF05D9">
              <w:rPr>
                <w:rFonts w:ascii="Times New Roman" w:eastAsia="Tahoma" w:hAnsi="Times New Roman" w:cs="Times New Roman"/>
                <w:lang w:eastAsia="en-US"/>
              </w:rPr>
              <w:t>5</w:t>
            </w:r>
            <w:r w:rsidRPr="00BD2F6E">
              <w:rPr>
                <w:rFonts w:ascii="Times New Roman" w:eastAsia="Tahoma" w:hAnsi="Times New Roman" w:cs="Times New Roman"/>
                <w:lang w:eastAsia="en-US"/>
              </w:rPr>
              <w:t xml:space="preserve"> м.</w:t>
            </w:r>
          </w:p>
        </w:tc>
      </w:tr>
      <w:tr w:rsidR="00DD5CF7" w:rsidRPr="00BD2F6E" w14:paraId="2F44691A" w14:textId="77777777" w:rsidTr="00BF05D9">
        <w:tc>
          <w:tcPr>
            <w:tcW w:w="540" w:type="dxa"/>
            <w:vMerge/>
          </w:tcPr>
          <w:p w14:paraId="4DF7F6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3CC7230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E9899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7F4916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3202C4CB" w14:textId="2CFDC2E4"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Максимальный процент застройки в границах земельного участка – </w:t>
            </w:r>
            <w:r w:rsidR="00BF05D9">
              <w:rPr>
                <w:rFonts w:ascii="Times New Roman" w:eastAsia="Tahoma" w:hAnsi="Times New Roman" w:cs="Times New Roman"/>
                <w:lang w:eastAsia="en-US"/>
              </w:rPr>
              <w:t>6</w:t>
            </w:r>
            <w:r w:rsidRPr="00BD2F6E">
              <w:rPr>
                <w:rFonts w:ascii="Times New Roman" w:eastAsia="Tahoma" w:hAnsi="Times New Roman" w:cs="Times New Roman"/>
                <w:lang w:eastAsia="en-US"/>
              </w:rPr>
              <w:t>0%.</w:t>
            </w:r>
          </w:p>
        </w:tc>
      </w:tr>
      <w:tr w:rsidR="00DD5CF7" w:rsidRPr="00BD2F6E" w14:paraId="5CB1F61D" w14:textId="77777777" w:rsidTr="00BF05D9">
        <w:tc>
          <w:tcPr>
            <w:tcW w:w="540" w:type="dxa"/>
            <w:vMerge w:val="restart"/>
          </w:tcPr>
          <w:p w14:paraId="6E80DD9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012" w:type="dxa"/>
            <w:vMerge w:val="restart"/>
          </w:tcPr>
          <w:p w14:paraId="60C2C1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Стационарное медицинское обслуживание</w:t>
            </w:r>
          </w:p>
        </w:tc>
        <w:tc>
          <w:tcPr>
            <w:tcW w:w="1731" w:type="dxa"/>
            <w:vMerge w:val="restart"/>
          </w:tcPr>
          <w:p w14:paraId="2A8DDE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3.4.2</w:t>
            </w:r>
          </w:p>
        </w:tc>
        <w:tc>
          <w:tcPr>
            <w:tcW w:w="4019" w:type="dxa"/>
            <w:vMerge w:val="restart"/>
          </w:tcPr>
          <w:p w14:paraId="1FB0B6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 </w:t>
            </w:r>
          </w:p>
        </w:tc>
        <w:tc>
          <w:tcPr>
            <w:tcW w:w="7144" w:type="dxa"/>
          </w:tcPr>
          <w:p w14:paraId="596397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2000 кв.м.</w:t>
            </w:r>
          </w:p>
        </w:tc>
      </w:tr>
      <w:tr w:rsidR="00DD5CF7" w:rsidRPr="00BD2F6E" w14:paraId="265EF424" w14:textId="77777777" w:rsidTr="00BF05D9">
        <w:tc>
          <w:tcPr>
            <w:tcW w:w="540" w:type="dxa"/>
            <w:vMerge/>
          </w:tcPr>
          <w:p w14:paraId="323BAC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366893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4E1CA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4521BA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3A0D2C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20000 кв.м.</w:t>
            </w:r>
          </w:p>
        </w:tc>
      </w:tr>
      <w:tr w:rsidR="00DD5CF7" w:rsidRPr="00BD2F6E" w14:paraId="186FF243" w14:textId="77777777" w:rsidTr="00BF05D9">
        <w:tc>
          <w:tcPr>
            <w:tcW w:w="540" w:type="dxa"/>
            <w:vMerge/>
          </w:tcPr>
          <w:p w14:paraId="23C8DC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6BC4AD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35077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7107F1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58BE52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5560048A" w14:textId="77777777" w:rsidTr="00BF05D9">
        <w:tc>
          <w:tcPr>
            <w:tcW w:w="540" w:type="dxa"/>
            <w:vMerge/>
          </w:tcPr>
          <w:p w14:paraId="19ADAE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370023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B62C5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37466B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23A6E9B2" w14:textId="1E2A7561"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r w:rsidR="00BF05D9">
              <w:rPr>
                <w:rFonts w:ascii="Times New Roman" w:eastAsia="Tahoma" w:hAnsi="Times New Roman" w:cs="Times New Roman"/>
                <w:lang w:eastAsia="en-US"/>
              </w:rPr>
              <w:t>.</w:t>
            </w:r>
            <w:r w:rsidRPr="00BD2F6E">
              <w:rPr>
                <w:rFonts w:ascii="Times New Roman" w:eastAsia="Tahoma" w:hAnsi="Times New Roman" w:cs="Times New Roman"/>
                <w:lang w:eastAsia="en-US"/>
              </w:rPr>
              <w:t xml:space="preserve">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DD5CF7" w:rsidRPr="00BD2F6E" w14:paraId="096EC787" w14:textId="77777777" w:rsidTr="00BF05D9">
        <w:tc>
          <w:tcPr>
            <w:tcW w:w="540" w:type="dxa"/>
            <w:vMerge/>
          </w:tcPr>
          <w:p w14:paraId="5F9B08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59ACDB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75AF3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574342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4A4D10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5 этажей.</w:t>
            </w:r>
          </w:p>
        </w:tc>
      </w:tr>
      <w:tr w:rsidR="00DD5CF7" w:rsidRPr="00BD2F6E" w14:paraId="16438ACC" w14:textId="77777777" w:rsidTr="00BF05D9">
        <w:tc>
          <w:tcPr>
            <w:tcW w:w="540" w:type="dxa"/>
            <w:vMerge/>
          </w:tcPr>
          <w:p w14:paraId="79E94D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066131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9BBD3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15AEAA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68CCDC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027A76BE" w14:textId="77777777" w:rsidTr="00BF05D9">
        <w:tc>
          <w:tcPr>
            <w:tcW w:w="540" w:type="dxa"/>
            <w:vMerge/>
          </w:tcPr>
          <w:p w14:paraId="383077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012" w:type="dxa"/>
            <w:vMerge/>
          </w:tcPr>
          <w:p w14:paraId="366F9B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2A2F8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19" w:type="dxa"/>
            <w:vMerge/>
          </w:tcPr>
          <w:p w14:paraId="71121D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44" w:type="dxa"/>
          </w:tcPr>
          <w:p w14:paraId="5EFBF1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32CE82DB" w14:textId="77777777" w:rsidTr="00BF05D9">
        <w:tc>
          <w:tcPr>
            <w:tcW w:w="540" w:type="dxa"/>
          </w:tcPr>
          <w:p w14:paraId="2F2A072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012" w:type="dxa"/>
          </w:tcPr>
          <w:p w14:paraId="7A6047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731" w:type="dxa"/>
          </w:tcPr>
          <w:p w14:paraId="5AB6C5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19" w:type="dxa"/>
          </w:tcPr>
          <w:p w14:paraId="30BBCF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144" w:type="dxa"/>
            <w:vMerge w:val="restart"/>
          </w:tcPr>
          <w:p w14:paraId="300E61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61AE6852" w14:textId="77777777" w:rsidTr="00BF05D9">
        <w:tc>
          <w:tcPr>
            <w:tcW w:w="540" w:type="dxa"/>
          </w:tcPr>
          <w:p w14:paraId="377EDE4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012" w:type="dxa"/>
          </w:tcPr>
          <w:p w14:paraId="192238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731" w:type="dxa"/>
          </w:tcPr>
          <w:p w14:paraId="50CBAC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19" w:type="dxa"/>
          </w:tcPr>
          <w:p w14:paraId="309FA3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144" w:type="dxa"/>
            <w:vMerge/>
          </w:tcPr>
          <w:p w14:paraId="7749B4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F342356" w14:textId="77777777" w:rsidTr="00BF05D9">
        <w:tc>
          <w:tcPr>
            <w:tcW w:w="540" w:type="dxa"/>
          </w:tcPr>
          <w:p w14:paraId="7AE5009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012" w:type="dxa"/>
          </w:tcPr>
          <w:p w14:paraId="3E552C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731" w:type="dxa"/>
          </w:tcPr>
          <w:p w14:paraId="64AA3C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19" w:type="dxa"/>
          </w:tcPr>
          <w:p w14:paraId="71EC16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144" w:type="dxa"/>
            <w:vMerge/>
          </w:tcPr>
          <w:p w14:paraId="091ED7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0E3C94D4"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52642C9"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66" w:name="_Toc177981594"/>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66"/>
    </w:p>
    <w:p w14:paraId="67DCF494"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229FD09F"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67" w:name="_Toc177981595"/>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67"/>
    </w:p>
    <w:tbl>
      <w:tblPr>
        <w:tblStyle w:val="2f4"/>
        <w:tblW w:w="15446" w:type="dxa"/>
        <w:tblLook w:val="04A0" w:firstRow="1" w:lastRow="0" w:firstColumn="1" w:lastColumn="0" w:noHBand="0" w:noVBand="1"/>
      </w:tblPr>
      <w:tblGrid>
        <w:gridCol w:w="540"/>
        <w:gridCol w:w="1899"/>
        <w:gridCol w:w="1731"/>
        <w:gridCol w:w="4040"/>
        <w:gridCol w:w="7236"/>
      </w:tblGrid>
      <w:tr w:rsidR="00BF05D9" w:rsidRPr="00BD2F6E" w14:paraId="1D052E9F" w14:textId="77777777" w:rsidTr="00BF05D9">
        <w:tc>
          <w:tcPr>
            <w:tcW w:w="540" w:type="dxa"/>
          </w:tcPr>
          <w:p w14:paraId="19B123AA" w14:textId="6001717B"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899" w:type="dxa"/>
          </w:tcPr>
          <w:p w14:paraId="3BB1FE02" w14:textId="326B536D"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366A76FB" w14:textId="5A6C4AF9"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40" w:type="dxa"/>
          </w:tcPr>
          <w:p w14:paraId="2D63565F" w14:textId="07850C26"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36" w:type="dxa"/>
          </w:tcPr>
          <w:p w14:paraId="56F55686" w14:textId="162FD18B" w:rsidR="00BF05D9" w:rsidRPr="00BD2F6E" w:rsidRDefault="00BF05D9" w:rsidP="00BF05D9">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46D9D22B" w14:textId="77777777" w:rsidTr="00BF05D9">
        <w:tc>
          <w:tcPr>
            <w:tcW w:w="540" w:type="dxa"/>
            <w:vMerge w:val="restart"/>
          </w:tcPr>
          <w:p w14:paraId="181BB28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899" w:type="dxa"/>
            <w:vMerge w:val="restart"/>
          </w:tcPr>
          <w:p w14:paraId="799C12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Дома социального обслуживания</w:t>
            </w:r>
          </w:p>
        </w:tc>
        <w:tc>
          <w:tcPr>
            <w:tcW w:w="1731" w:type="dxa"/>
            <w:vMerge w:val="restart"/>
          </w:tcPr>
          <w:p w14:paraId="73805F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3.2.1</w:t>
            </w:r>
          </w:p>
        </w:tc>
        <w:tc>
          <w:tcPr>
            <w:tcW w:w="4040" w:type="dxa"/>
            <w:vMerge w:val="restart"/>
          </w:tcPr>
          <w:p w14:paraId="1ED1E9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7236" w:type="dxa"/>
          </w:tcPr>
          <w:p w14:paraId="7608B377" w14:textId="196D38AF"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BF05D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34D6D9A1" w14:textId="77777777" w:rsidTr="00BF05D9">
        <w:tc>
          <w:tcPr>
            <w:tcW w:w="540" w:type="dxa"/>
            <w:vMerge/>
          </w:tcPr>
          <w:p w14:paraId="2D6091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6CC8A7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8D829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47C74D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43EB4C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4F1155D8" w14:textId="77777777" w:rsidTr="00BF05D9">
        <w:tc>
          <w:tcPr>
            <w:tcW w:w="540" w:type="dxa"/>
            <w:vMerge/>
          </w:tcPr>
          <w:p w14:paraId="3167C9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75AC45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CE580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3B75C8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309E96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20 м.</w:t>
            </w:r>
          </w:p>
        </w:tc>
      </w:tr>
      <w:tr w:rsidR="00DD5CF7" w:rsidRPr="00BD2F6E" w14:paraId="460327E0" w14:textId="77777777" w:rsidTr="00BF05D9">
        <w:tc>
          <w:tcPr>
            <w:tcW w:w="540" w:type="dxa"/>
            <w:vMerge/>
          </w:tcPr>
          <w:p w14:paraId="671725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7E0468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A26C1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0BCE33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0089EA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4F2FF7DA" w14:textId="77777777" w:rsidTr="00BF05D9">
        <w:tc>
          <w:tcPr>
            <w:tcW w:w="540" w:type="dxa"/>
            <w:vMerge/>
          </w:tcPr>
          <w:p w14:paraId="021D9A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44B0F2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34AD1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78531D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27A710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65055A30" w14:textId="77777777" w:rsidTr="00BF05D9">
        <w:tc>
          <w:tcPr>
            <w:tcW w:w="540" w:type="dxa"/>
            <w:vMerge/>
          </w:tcPr>
          <w:p w14:paraId="7E4456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1EC063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5BFCD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3A4A51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501587BE" w14:textId="1F6BA18E"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sidR="00BF05D9">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этажа.</w:t>
            </w:r>
          </w:p>
        </w:tc>
      </w:tr>
      <w:tr w:rsidR="00DD5CF7" w:rsidRPr="00BD2F6E" w14:paraId="3674FB43" w14:textId="77777777" w:rsidTr="00BF05D9">
        <w:tc>
          <w:tcPr>
            <w:tcW w:w="540" w:type="dxa"/>
            <w:vMerge/>
          </w:tcPr>
          <w:p w14:paraId="1961DF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5AC023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8285E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5FD0A2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61E5582F" w14:textId="428649CB"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w:t>
            </w:r>
            <w:r w:rsidR="00BF05D9">
              <w:rPr>
                <w:rFonts w:ascii="Times New Roman" w:eastAsia="Tahoma" w:hAnsi="Times New Roman" w:cs="Times New Roman"/>
                <w:lang w:eastAsia="en-US"/>
              </w:rPr>
              <w:t>0</w:t>
            </w:r>
            <w:r w:rsidRPr="00BD2F6E">
              <w:rPr>
                <w:rFonts w:ascii="Times New Roman" w:eastAsia="Tahoma" w:hAnsi="Times New Roman" w:cs="Times New Roman"/>
                <w:lang w:eastAsia="en-US"/>
              </w:rPr>
              <w:t>%.</w:t>
            </w:r>
          </w:p>
        </w:tc>
      </w:tr>
      <w:tr w:rsidR="00DD5CF7" w:rsidRPr="00BD2F6E" w14:paraId="6620B9A6" w14:textId="77777777" w:rsidTr="00BF05D9">
        <w:tc>
          <w:tcPr>
            <w:tcW w:w="540" w:type="dxa"/>
            <w:vMerge/>
          </w:tcPr>
          <w:p w14:paraId="40D7FA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38AA48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7A53E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195388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349C2ABF" w14:textId="3DF49C93"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процент озеленения в границах земельного участка – </w:t>
            </w:r>
            <w:r w:rsidR="00BF05D9">
              <w:rPr>
                <w:rFonts w:ascii="Times New Roman" w:eastAsia="Tahoma" w:hAnsi="Times New Roman" w:cs="Times New Roman"/>
                <w:lang w:eastAsia="en-US"/>
              </w:rPr>
              <w:t>1</w:t>
            </w:r>
            <w:r w:rsidRPr="00BD2F6E">
              <w:rPr>
                <w:rFonts w:ascii="Times New Roman" w:eastAsia="Tahoma" w:hAnsi="Times New Roman" w:cs="Times New Roman"/>
                <w:lang w:eastAsia="en-US"/>
              </w:rPr>
              <w:t>0%.</w:t>
            </w:r>
          </w:p>
        </w:tc>
      </w:tr>
      <w:tr w:rsidR="00DD5CF7" w:rsidRPr="00BD2F6E" w14:paraId="0FD9178F" w14:textId="77777777" w:rsidTr="00BF05D9">
        <w:tc>
          <w:tcPr>
            <w:tcW w:w="540" w:type="dxa"/>
            <w:vMerge w:val="restart"/>
          </w:tcPr>
          <w:p w14:paraId="107F1476"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899" w:type="dxa"/>
            <w:vMerge w:val="restart"/>
          </w:tcPr>
          <w:p w14:paraId="7640AF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Парки культуры и отдыха</w:t>
            </w:r>
          </w:p>
        </w:tc>
        <w:tc>
          <w:tcPr>
            <w:tcW w:w="1731" w:type="dxa"/>
            <w:vMerge w:val="restart"/>
          </w:tcPr>
          <w:p w14:paraId="2AA19F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3.6.2</w:t>
            </w:r>
          </w:p>
        </w:tc>
        <w:tc>
          <w:tcPr>
            <w:tcW w:w="4040" w:type="dxa"/>
            <w:vMerge w:val="restart"/>
          </w:tcPr>
          <w:p w14:paraId="156FD4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парков культуры и отдыха</w:t>
            </w:r>
          </w:p>
        </w:tc>
        <w:tc>
          <w:tcPr>
            <w:tcW w:w="7236" w:type="dxa"/>
          </w:tcPr>
          <w:p w14:paraId="7E3344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5A69154B" w14:textId="77777777" w:rsidTr="00BF05D9">
        <w:tc>
          <w:tcPr>
            <w:tcW w:w="540" w:type="dxa"/>
            <w:vMerge/>
          </w:tcPr>
          <w:p w14:paraId="166990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6AC851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1E716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3962E6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2242093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0E18B508" w14:textId="77777777" w:rsidTr="00BF05D9">
        <w:tc>
          <w:tcPr>
            <w:tcW w:w="540" w:type="dxa"/>
            <w:vMerge/>
          </w:tcPr>
          <w:p w14:paraId="0C62B7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4228D6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3BC6E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5EF7D2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64578F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соотношение элементов территории парка следует принимать в процентах от общей площади парка: территории зеленых насаждений и водоемов – 65% – 75%; аллеи, дороги, площадки – 10% - 15%; площадки – 8% - 12%; линейные объекты – 5% - 7%.</w:t>
            </w:r>
          </w:p>
        </w:tc>
      </w:tr>
      <w:tr w:rsidR="00DD5CF7" w:rsidRPr="00BD2F6E" w14:paraId="2B24CE50" w14:textId="77777777" w:rsidTr="00BF05D9">
        <w:tc>
          <w:tcPr>
            <w:tcW w:w="540" w:type="dxa"/>
            <w:vMerge w:val="restart"/>
          </w:tcPr>
          <w:p w14:paraId="64E5A15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899" w:type="dxa"/>
            <w:vMerge w:val="restart"/>
          </w:tcPr>
          <w:p w14:paraId="586A56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Служебные гаражи</w:t>
            </w:r>
          </w:p>
        </w:tc>
        <w:tc>
          <w:tcPr>
            <w:tcW w:w="1731" w:type="dxa"/>
            <w:vMerge w:val="restart"/>
          </w:tcPr>
          <w:p w14:paraId="028ED1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4.9</w:t>
            </w:r>
          </w:p>
        </w:tc>
        <w:tc>
          <w:tcPr>
            <w:tcW w:w="4040" w:type="dxa"/>
            <w:vMerge w:val="restart"/>
          </w:tcPr>
          <w:p w14:paraId="3C0EB0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7236" w:type="dxa"/>
          </w:tcPr>
          <w:p w14:paraId="1A863ED2" w14:textId="468FFC1B"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BF05D9">
              <w:rPr>
                <w:rFonts w:ascii="Times New Roman" w:eastAsia="Tahoma" w:hAnsi="Times New Roman" w:cs="Times New Roman"/>
                <w:lang w:eastAsia="en-US"/>
              </w:rPr>
              <w:t>2</w:t>
            </w:r>
            <w:r w:rsidRPr="00BD2F6E">
              <w:rPr>
                <w:rFonts w:ascii="Times New Roman" w:eastAsia="Tahoma" w:hAnsi="Times New Roman" w:cs="Times New Roman"/>
                <w:lang w:eastAsia="en-US"/>
              </w:rPr>
              <w:t>0 кв.м.</w:t>
            </w:r>
          </w:p>
        </w:tc>
      </w:tr>
      <w:tr w:rsidR="00DD5CF7" w:rsidRPr="00BD2F6E" w14:paraId="6B8D9F4F" w14:textId="77777777" w:rsidTr="00BF05D9">
        <w:tc>
          <w:tcPr>
            <w:tcW w:w="540" w:type="dxa"/>
            <w:vMerge/>
          </w:tcPr>
          <w:p w14:paraId="3E0BAC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60E96C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5E531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74AFD3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184A0A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71AFAF5C" w14:textId="77777777" w:rsidTr="00BF05D9">
        <w:tc>
          <w:tcPr>
            <w:tcW w:w="540" w:type="dxa"/>
            <w:vMerge/>
          </w:tcPr>
          <w:p w14:paraId="33257A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3FC85B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472E2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466662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60E5F9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02BD81B1" w14:textId="77777777" w:rsidTr="00BF05D9">
        <w:tc>
          <w:tcPr>
            <w:tcW w:w="540" w:type="dxa"/>
            <w:vMerge/>
          </w:tcPr>
          <w:p w14:paraId="7BE743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722782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0C610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796BAB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32A86F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 - минимальные отступы от границ земельных участков - 1 м.</w:t>
            </w:r>
          </w:p>
        </w:tc>
      </w:tr>
      <w:tr w:rsidR="00DD5CF7" w:rsidRPr="00BD2F6E" w14:paraId="31C954B5" w14:textId="77777777" w:rsidTr="00BF05D9">
        <w:tc>
          <w:tcPr>
            <w:tcW w:w="540" w:type="dxa"/>
            <w:vMerge/>
          </w:tcPr>
          <w:p w14:paraId="3B25183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191E3F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8774D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53D391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7686F0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00817219" w14:textId="77777777" w:rsidTr="00BF05D9">
        <w:tc>
          <w:tcPr>
            <w:tcW w:w="540" w:type="dxa"/>
            <w:vMerge/>
          </w:tcPr>
          <w:p w14:paraId="13C37A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4D4E86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88C7D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20AA28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3AD7B6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2CB38268" w14:textId="77777777" w:rsidTr="00BF05D9">
        <w:tc>
          <w:tcPr>
            <w:tcW w:w="540" w:type="dxa"/>
            <w:vMerge/>
          </w:tcPr>
          <w:p w14:paraId="0102C6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9" w:type="dxa"/>
            <w:vMerge/>
          </w:tcPr>
          <w:p w14:paraId="628711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2BCBB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40" w:type="dxa"/>
            <w:vMerge/>
          </w:tcPr>
          <w:p w14:paraId="4D7D4B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6" w:type="dxa"/>
          </w:tcPr>
          <w:p w14:paraId="5AD807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bl>
    <w:p w14:paraId="6D2F8327" w14:textId="77777777" w:rsidR="00F92600" w:rsidRDefault="00F92600" w:rsidP="00F92600">
      <w:pPr>
        <w:keepNext/>
        <w:keepLines/>
        <w:widowControl/>
        <w:autoSpaceDE/>
        <w:autoSpaceDN/>
        <w:adjustRightInd/>
        <w:spacing w:before="200"/>
        <w:ind w:firstLine="0"/>
        <w:outlineLvl w:val="1"/>
        <w:rPr>
          <w:rFonts w:ascii="Times New Roman" w:eastAsia="Tahoma" w:hAnsi="Times New Roman" w:cs="Times New Roman"/>
          <w:b/>
          <w:bCs/>
          <w:lang w:eastAsia="en-US"/>
        </w:rPr>
      </w:pPr>
    </w:p>
    <w:p w14:paraId="52C75CDD" w14:textId="77777777" w:rsidR="00F92600" w:rsidRPr="0046669F" w:rsidRDefault="00F92600" w:rsidP="00F92600">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r w:rsidRPr="0046669F">
        <w:rPr>
          <w:rFonts w:ascii="Times New Roman" w:eastAsia="Tahoma" w:hAnsi="Times New Roman" w:cs="Times New Roman"/>
          <w:b/>
          <w:bCs/>
          <w:lang w:eastAsia="en-US"/>
        </w:rPr>
        <w:t>Особенности применения градостроительного регламента</w:t>
      </w:r>
    </w:p>
    <w:p w14:paraId="45426121"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1E94F679"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В случае, если существующий объект капитального строительства (его часть), расположен за границами места допустимого размещения зданий, строений, сооружений, установленного градостроительным регламентом, реконструкция такого объекта разрешена и допускается в пределах места допустимого размещения зданий, строений, сооружений.</w:t>
      </w:r>
    </w:p>
    <w:p w14:paraId="53C03E5F"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125A81E"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6CAF4610"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B1FB260"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Примечание общее.</w:t>
      </w:r>
    </w:p>
    <w:p w14:paraId="2A0AC958"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DAFED8"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3F3E6FE"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EF153C5"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Правообладатель земельного участка, а также объекта недвижимости обязан иметь на фасадах, не застроенных земельных участков, зданий, строений и сооружений, включенных в адресный реестр адресный аншлаг на металлической основе.</w:t>
      </w:r>
    </w:p>
    <w:p w14:paraId="6B27A0ED"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 xml:space="preserve">Требования к ограждению земельных участков: </w:t>
      </w:r>
    </w:p>
    <w:p w14:paraId="6A55A7AB"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Ограждения объектов здравоохранения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730E49D2"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633036A"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E16B260"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46669F">
        <w:rPr>
          <w:rFonts w:ascii="Times New Roman" w:eastAsia="Tahoma" w:hAnsi="Times New Roman" w:cs="Times New Roman"/>
          <w:lang w:eastAsia="en-US"/>
        </w:rPr>
        <w:t>Нормы расчета стоянок автомобилей предусмотреть в соответствии с Приложением «Ж»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77C607E7" w14:textId="77777777" w:rsidR="00F92600" w:rsidRPr="0046669F" w:rsidRDefault="00F92600" w:rsidP="00F92600">
      <w:pPr>
        <w:widowControl/>
        <w:autoSpaceDE/>
        <w:autoSpaceDN/>
        <w:adjustRightInd/>
        <w:ind w:firstLine="567"/>
        <w:rPr>
          <w:rFonts w:ascii="Times New Roman" w:eastAsiaTheme="minorHAnsi" w:hAnsi="Times New Roman" w:cs="Times New Roman"/>
          <w:lang w:eastAsia="en-US"/>
        </w:rPr>
      </w:pPr>
      <w:r w:rsidRPr="0046669F">
        <w:rPr>
          <w:rFonts w:ascii="Times New Roman" w:eastAsia="Tahoma" w:hAnsi="Times New Roman" w:cs="Times New Roman"/>
          <w:lang w:eastAsia="en-US"/>
        </w:rPr>
        <w:t>Размещение зданий, строений и сооружений возможно при соблюдении требований статей 43,44, 45 настоящих Правил.</w:t>
      </w:r>
    </w:p>
    <w:p w14:paraId="032A3304" w14:textId="77777777" w:rsidR="00F92600" w:rsidRPr="0046669F" w:rsidRDefault="00F92600" w:rsidP="00F92600">
      <w:pPr>
        <w:widowControl/>
        <w:autoSpaceDE/>
        <w:autoSpaceDN/>
        <w:adjustRightInd/>
        <w:ind w:firstLine="567"/>
        <w:jc w:val="left"/>
        <w:rPr>
          <w:rFonts w:ascii="Times New Roman" w:eastAsiaTheme="minorHAnsi" w:hAnsi="Times New Roman" w:cs="Times New Roman"/>
          <w:lang w:eastAsia="en-US"/>
        </w:rPr>
      </w:pPr>
    </w:p>
    <w:p w14:paraId="04F3CAF1" w14:textId="77777777" w:rsidR="00F92600" w:rsidRPr="0046669F" w:rsidRDefault="00F92600" w:rsidP="00F92600">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168" w:name="_Toc177981597"/>
      <w:r w:rsidRPr="0046669F">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168"/>
    </w:p>
    <w:p w14:paraId="17BD32A8" w14:textId="77777777" w:rsidR="00F92600" w:rsidRPr="0046669F" w:rsidRDefault="00F92600" w:rsidP="00F92600">
      <w:pPr>
        <w:widowControl/>
        <w:autoSpaceDE/>
        <w:autoSpaceDN/>
        <w:adjustRightInd/>
        <w:ind w:firstLine="567"/>
        <w:rPr>
          <w:rFonts w:ascii="Times New Roman" w:eastAsiaTheme="minorHAnsi" w:hAnsi="Times New Roman" w:cs="Times New Roman"/>
          <w:lang w:eastAsia="en-US"/>
        </w:rPr>
      </w:pPr>
      <w:r w:rsidRPr="0046669F">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5EDF87AD" w14:textId="77777777" w:rsidR="00F92600" w:rsidRPr="00BD2F6E" w:rsidRDefault="00F92600" w:rsidP="00DD5CF7">
      <w:pPr>
        <w:widowControl/>
        <w:autoSpaceDE/>
        <w:autoSpaceDN/>
        <w:adjustRightInd/>
        <w:ind w:firstLine="0"/>
        <w:jc w:val="left"/>
        <w:rPr>
          <w:rFonts w:ascii="Times New Roman" w:eastAsiaTheme="minorHAnsi" w:hAnsi="Times New Roman" w:cs="Times New Roman"/>
          <w:lang w:eastAsia="en-US"/>
        </w:rPr>
      </w:pPr>
    </w:p>
    <w:p w14:paraId="48C7627D" w14:textId="77777777" w:rsidR="00DD5CF7" w:rsidRPr="00BD2F6E" w:rsidRDefault="00DD5CF7" w:rsidP="00F92600">
      <w:pPr>
        <w:keepNext/>
        <w:keepLines/>
        <w:widowControl/>
        <w:autoSpaceDE/>
        <w:autoSpaceDN/>
        <w:adjustRightInd/>
        <w:ind w:firstLine="567"/>
        <w:outlineLvl w:val="0"/>
        <w:rPr>
          <w:rFonts w:ascii="Times New Roman" w:eastAsiaTheme="majorEastAsia" w:hAnsi="Times New Roman" w:cs="Times New Roman"/>
          <w:b/>
          <w:bCs/>
          <w:lang w:eastAsia="en-US"/>
        </w:rPr>
      </w:pPr>
      <w:bookmarkStart w:id="169" w:name="_Toc177981598"/>
      <w:r w:rsidRPr="00BD2F6E">
        <w:rPr>
          <w:rFonts w:ascii="Times New Roman" w:eastAsia="Tahoma" w:hAnsi="Times New Roman" w:cs="Times New Roman"/>
          <w:b/>
          <w:bCs/>
          <w:lang w:eastAsia="en-US"/>
        </w:rPr>
        <w:t>10. Зона специализированной общественной застройки объектами капитального строительства физической культуры и спорта (ОД3.3)</w:t>
      </w:r>
      <w:bookmarkEnd w:id="169"/>
    </w:p>
    <w:p w14:paraId="241A2E0D"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специализированной общественной застройки ОД3.3 выделена для обеспечения правовых условий формирования объектов, требующих значительные территориальные ресурсы для своего нормального функционирования - объекты капитального строительства физической культуры и спорта</w:t>
      </w:r>
    </w:p>
    <w:p w14:paraId="1B657DFE"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1F9F47E0"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70" w:name="_Toc177981599"/>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70"/>
    </w:p>
    <w:tbl>
      <w:tblPr>
        <w:tblStyle w:val="2f4"/>
        <w:tblW w:w="0" w:type="auto"/>
        <w:tblLook w:val="04A0" w:firstRow="1" w:lastRow="0" w:firstColumn="1" w:lastColumn="0" w:noHBand="0" w:noVBand="1"/>
      </w:tblPr>
      <w:tblGrid>
        <w:gridCol w:w="540"/>
        <w:gridCol w:w="1944"/>
        <w:gridCol w:w="1731"/>
        <w:gridCol w:w="4054"/>
        <w:gridCol w:w="7119"/>
      </w:tblGrid>
      <w:tr w:rsidR="00DD5CF7" w:rsidRPr="00BD2F6E" w14:paraId="61D21EE8" w14:textId="77777777" w:rsidTr="006C0477">
        <w:tc>
          <w:tcPr>
            <w:tcW w:w="513" w:type="dxa"/>
          </w:tcPr>
          <w:p w14:paraId="3C95249B"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40AA2C0B"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5B6884C0"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53B9A306"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03" w:type="dxa"/>
          </w:tcPr>
          <w:p w14:paraId="13AFFEE4"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5D87E8BE" w14:textId="77777777" w:rsidTr="006C0477">
        <w:tc>
          <w:tcPr>
            <w:tcW w:w="513" w:type="dxa"/>
            <w:vMerge w:val="restart"/>
          </w:tcPr>
          <w:p w14:paraId="54F89F5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6104DB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605" w:type="dxa"/>
            <w:vMerge w:val="restart"/>
          </w:tcPr>
          <w:p w14:paraId="127852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80" w:type="dxa"/>
            <w:vMerge w:val="restart"/>
          </w:tcPr>
          <w:p w14:paraId="2D02C1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203" w:type="dxa"/>
          </w:tcPr>
          <w:p w14:paraId="5DD207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733A2AC7" w14:textId="77777777" w:rsidTr="006C0477">
        <w:tc>
          <w:tcPr>
            <w:tcW w:w="513" w:type="dxa"/>
            <w:vMerge/>
          </w:tcPr>
          <w:p w14:paraId="41F897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8D2C8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950DC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E2930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4D37DD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51EFE9FA" w14:textId="77777777" w:rsidTr="006C0477">
        <w:tc>
          <w:tcPr>
            <w:tcW w:w="513" w:type="dxa"/>
            <w:vMerge/>
          </w:tcPr>
          <w:p w14:paraId="198810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40003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FA1F6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38320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388499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194FE900" w14:textId="77777777" w:rsidTr="006C0477">
        <w:tc>
          <w:tcPr>
            <w:tcW w:w="513" w:type="dxa"/>
            <w:vMerge/>
          </w:tcPr>
          <w:p w14:paraId="7BEFF1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F0C4D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6039F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41914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312952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5512C12B" w14:textId="77777777" w:rsidTr="006C0477">
        <w:tc>
          <w:tcPr>
            <w:tcW w:w="513" w:type="dxa"/>
            <w:vMerge/>
          </w:tcPr>
          <w:p w14:paraId="29AA64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8D73D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46171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947C6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01848C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48672638" w14:textId="77777777" w:rsidTr="006C0477">
        <w:tc>
          <w:tcPr>
            <w:tcW w:w="513" w:type="dxa"/>
            <w:vMerge/>
          </w:tcPr>
          <w:p w14:paraId="4B8964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0E3DA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04AF9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74F74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0E4000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275DBE21" w14:textId="77777777" w:rsidTr="006C0477">
        <w:tc>
          <w:tcPr>
            <w:tcW w:w="513" w:type="dxa"/>
            <w:vMerge/>
          </w:tcPr>
          <w:p w14:paraId="38321A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537DF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B8C0F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73DF7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2F5D3F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19243F4F" w14:textId="77777777" w:rsidTr="006C0477">
        <w:tc>
          <w:tcPr>
            <w:tcW w:w="513" w:type="dxa"/>
            <w:vMerge/>
          </w:tcPr>
          <w:p w14:paraId="5253C0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21BE0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29055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61B26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3AB3A7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5B383F16" w14:textId="77777777" w:rsidTr="006C0477">
        <w:tc>
          <w:tcPr>
            <w:tcW w:w="513" w:type="dxa"/>
            <w:vMerge/>
          </w:tcPr>
          <w:p w14:paraId="1E9D73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95AFE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2E3FF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FC7E5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02CBB0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5F10CCB9" w14:textId="77777777" w:rsidTr="006C0477">
        <w:tc>
          <w:tcPr>
            <w:tcW w:w="513" w:type="dxa"/>
            <w:vMerge w:val="restart"/>
          </w:tcPr>
          <w:p w14:paraId="17D90E2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vMerge w:val="restart"/>
          </w:tcPr>
          <w:p w14:paraId="7D00D2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Обеспечение спортивно-зрелищных мероприятий</w:t>
            </w:r>
          </w:p>
        </w:tc>
        <w:tc>
          <w:tcPr>
            <w:tcW w:w="1605" w:type="dxa"/>
            <w:vMerge w:val="restart"/>
          </w:tcPr>
          <w:p w14:paraId="23A693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5.1.1</w:t>
            </w:r>
          </w:p>
        </w:tc>
        <w:tc>
          <w:tcPr>
            <w:tcW w:w="4080" w:type="dxa"/>
            <w:vMerge w:val="restart"/>
          </w:tcPr>
          <w:p w14:paraId="487B0A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7203" w:type="dxa"/>
          </w:tcPr>
          <w:p w14:paraId="335500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tc>
      </w:tr>
      <w:tr w:rsidR="00DD5CF7" w:rsidRPr="00BD2F6E" w14:paraId="5B746937" w14:textId="77777777" w:rsidTr="006C0477">
        <w:tc>
          <w:tcPr>
            <w:tcW w:w="513" w:type="dxa"/>
            <w:vMerge/>
          </w:tcPr>
          <w:p w14:paraId="228ACC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1D3DE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80068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2AF26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5465AB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15000 кв.м.</w:t>
            </w:r>
          </w:p>
        </w:tc>
      </w:tr>
      <w:tr w:rsidR="00DD5CF7" w:rsidRPr="00BD2F6E" w14:paraId="771F06B1" w14:textId="77777777" w:rsidTr="006C0477">
        <w:tc>
          <w:tcPr>
            <w:tcW w:w="513" w:type="dxa"/>
            <w:vMerge/>
          </w:tcPr>
          <w:p w14:paraId="1BF547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BB204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75E98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31C17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57B5DE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3F496E6C" w14:textId="77777777" w:rsidTr="006C0477">
        <w:tc>
          <w:tcPr>
            <w:tcW w:w="513" w:type="dxa"/>
            <w:vMerge/>
          </w:tcPr>
          <w:p w14:paraId="7C50AD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E26D6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2F628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88DA1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1C7E95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D5CF7" w:rsidRPr="00BD2F6E" w14:paraId="761E7BFF" w14:textId="77777777" w:rsidTr="006C0477">
        <w:tc>
          <w:tcPr>
            <w:tcW w:w="513" w:type="dxa"/>
            <w:vMerge/>
          </w:tcPr>
          <w:p w14:paraId="7F1E05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DBB02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A6DC4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024BF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4CD72E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60141623" w14:textId="77777777" w:rsidTr="006C0477">
        <w:tc>
          <w:tcPr>
            <w:tcW w:w="513" w:type="dxa"/>
            <w:vMerge/>
          </w:tcPr>
          <w:p w14:paraId="0A87CD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6E8C4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AC922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1507F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5830B8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tc>
      </w:tr>
      <w:tr w:rsidR="00DD5CF7" w:rsidRPr="00BD2F6E" w14:paraId="3C6E4405" w14:textId="77777777" w:rsidTr="006C0477">
        <w:tc>
          <w:tcPr>
            <w:tcW w:w="513" w:type="dxa"/>
            <w:vMerge/>
          </w:tcPr>
          <w:p w14:paraId="7DA222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00883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1999F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D873B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380BEC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45C3402A" w14:textId="77777777" w:rsidTr="006C0477">
        <w:tc>
          <w:tcPr>
            <w:tcW w:w="513" w:type="dxa"/>
            <w:vMerge w:val="restart"/>
          </w:tcPr>
          <w:p w14:paraId="6D3436B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3" w:type="dxa"/>
            <w:vMerge w:val="restart"/>
          </w:tcPr>
          <w:p w14:paraId="07245F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Обеспечение занятий спортом в помещениях</w:t>
            </w:r>
          </w:p>
        </w:tc>
        <w:tc>
          <w:tcPr>
            <w:tcW w:w="1605" w:type="dxa"/>
            <w:vMerge w:val="restart"/>
          </w:tcPr>
          <w:p w14:paraId="1967FB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5.1.2</w:t>
            </w:r>
          </w:p>
        </w:tc>
        <w:tc>
          <w:tcPr>
            <w:tcW w:w="4080" w:type="dxa"/>
            <w:vMerge w:val="restart"/>
          </w:tcPr>
          <w:p w14:paraId="451E21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спортивных клубов, спортивных залов, бассейнов, физкультурно-оздоровительных комплексов в зданиях и сооружениях</w:t>
            </w:r>
          </w:p>
        </w:tc>
        <w:tc>
          <w:tcPr>
            <w:tcW w:w="7203" w:type="dxa"/>
          </w:tcPr>
          <w:p w14:paraId="3004DDF1" w14:textId="2B3A3526"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BF05D9">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47CD3BB7" w14:textId="77777777" w:rsidTr="006C0477">
        <w:tc>
          <w:tcPr>
            <w:tcW w:w="513" w:type="dxa"/>
            <w:vMerge/>
          </w:tcPr>
          <w:p w14:paraId="6E816E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674B1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5D2AD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E4756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01BCEC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15000 кв.м.</w:t>
            </w:r>
          </w:p>
        </w:tc>
      </w:tr>
      <w:tr w:rsidR="00DD5CF7" w:rsidRPr="00BD2F6E" w14:paraId="57189042" w14:textId="77777777" w:rsidTr="006C0477">
        <w:tc>
          <w:tcPr>
            <w:tcW w:w="513" w:type="dxa"/>
            <w:vMerge/>
          </w:tcPr>
          <w:p w14:paraId="2778B3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C91B6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D0BD2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9A8EE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50C600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649D1DFA" w14:textId="77777777" w:rsidTr="006C0477">
        <w:tc>
          <w:tcPr>
            <w:tcW w:w="513" w:type="dxa"/>
            <w:vMerge/>
          </w:tcPr>
          <w:p w14:paraId="646316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854EE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D449C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C418F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0A1F0F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1B68F4B3" w14:textId="77777777" w:rsidTr="006C0477">
        <w:tc>
          <w:tcPr>
            <w:tcW w:w="513" w:type="dxa"/>
            <w:vMerge/>
          </w:tcPr>
          <w:p w14:paraId="7A93EC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7EC19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79047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51F17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24D1B0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43BE725D" w14:textId="77777777" w:rsidTr="006C0477">
        <w:tc>
          <w:tcPr>
            <w:tcW w:w="513" w:type="dxa"/>
            <w:vMerge/>
          </w:tcPr>
          <w:p w14:paraId="248040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749C1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39A40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FA3D4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6B2D4B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253DEC65" w14:textId="77777777" w:rsidTr="006C0477">
        <w:tc>
          <w:tcPr>
            <w:tcW w:w="513" w:type="dxa"/>
            <w:vMerge/>
          </w:tcPr>
          <w:p w14:paraId="7C362D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575DD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5C576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36CAC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4B1FFD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0A2F13C8" w14:textId="77777777" w:rsidTr="006C0477">
        <w:tc>
          <w:tcPr>
            <w:tcW w:w="513" w:type="dxa"/>
            <w:vMerge w:val="restart"/>
          </w:tcPr>
          <w:p w14:paraId="53A2B4A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3" w:type="dxa"/>
            <w:vMerge w:val="restart"/>
          </w:tcPr>
          <w:p w14:paraId="23F891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Площадки для занятий спортом</w:t>
            </w:r>
          </w:p>
        </w:tc>
        <w:tc>
          <w:tcPr>
            <w:tcW w:w="1605" w:type="dxa"/>
            <w:vMerge w:val="restart"/>
          </w:tcPr>
          <w:p w14:paraId="11FE55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5.1.3</w:t>
            </w:r>
          </w:p>
        </w:tc>
        <w:tc>
          <w:tcPr>
            <w:tcW w:w="4080" w:type="dxa"/>
            <w:vMerge w:val="restart"/>
          </w:tcPr>
          <w:p w14:paraId="651CCB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203" w:type="dxa"/>
          </w:tcPr>
          <w:p w14:paraId="1CBFEE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tc>
      </w:tr>
      <w:tr w:rsidR="00DD5CF7" w:rsidRPr="00BD2F6E" w14:paraId="1FBD5254" w14:textId="77777777" w:rsidTr="006C0477">
        <w:tc>
          <w:tcPr>
            <w:tcW w:w="513" w:type="dxa"/>
            <w:vMerge/>
          </w:tcPr>
          <w:p w14:paraId="4B1685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A0C28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F7CE4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555A6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71DBFE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4B308A6E" w14:textId="77777777" w:rsidTr="006C0477">
        <w:tc>
          <w:tcPr>
            <w:tcW w:w="513" w:type="dxa"/>
            <w:vMerge/>
          </w:tcPr>
          <w:p w14:paraId="3D0C1E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4EEB7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4FD06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9ECAB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276E3D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1 м.</w:t>
            </w:r>
          </w:p>
        </w:tc>
      </w:tr>
      <w:tr w:rsidR="00DD5CF7" w:rsidRPr="00BD2F6E" w14:paraId="66C6E435" w14:textId="77777777" w:rsidTr="006C0477">
        <w:tc>
          <w:tcPr>
            <w:tcW w:w="513" w:type="dxa"/>
            <w:vMerge/>
          </w:tcPr>
          <w:p w14:paraId="203B71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36D10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A29BB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E1188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21A8E0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DD5CF7" w:rsidRPr="00BD2F6E" w14:paraId="35B814D5" w14:textId="77777777" w:rsidTr="006C0477">
        <w:tc>
          <w:tcPr>
            <w:tcW w:w="513" w:type="dxa"/>
            <w:vMerge/>
          </w:tcPr>
          <w:p w14:paraId="772DBD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0C679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9224A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39868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48F68E2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10 м.</w:t>
            </w:r>
          </w:p>
        </w:tc>
      </w:tr>
      <w:tr w:rsidR="00DD5CF7" w:rsidRPr="00BD2F6E" w14:paraId="4C99B4FD" w14:textId="77777777" w:rsidTr="006C0477">
        <w:tc>
          <w:tcPr>
            <w:tcW w:w="513" w:type="dxa"/>
            <w:vMerge/>
          </w:tcPr>
          <w:p w14:paraId="7203FE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E500D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01439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2E70D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14EC69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90%.</w:t>
            </w:r>
          </w:p>
        </w:tc>
      </w:tr>
      <w:tr w:rsidR="00DD5CF7" w:rsidRPr="00BD2F6E" w14:paraId="2CAF0DFC" w14:textId="77777777" w:rsidTr="006C0477">
        <w:tc>
          <w:tcPr>
            <w:tcW w:w="513" w:type="dxa"/>
          </w:tcPr>
          <w:p w14:paraId="3FC1304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03" w:type="dxa"/>
          </w:tcPr>
          <w:p w14:paraId="716673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0270AA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80" w:type="dxa"/>
          </w:tcPr>
          <w:p w14:paraId="373CB9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203" w:type="dxa"/>
            <w:vMerge w:val="restart"/>
          </w:tcPr>
          <w:p w14:paraId="2FA6CA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2DB955C9" w14:textId="77777777" w:rsidTr="006C0477">
        <w:tc>
          <w:tcPr>
            <w:tcW w:w="513" w:type="dxa"/>
          </w:tcPr>
          <w:p w14:paraId="52B8441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03" w:type="dxa"/>
          </w:tcPr>
          <w:p w14:paraId="021985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28178A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80" w:type="dxa"/>
          </w:tcPr>
          <w:p w14:paraId="2A20D2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203" w:type="dxa"/>
            <w:vMerge/>
          </w:tcPr>
          <w:p w14:paraId="48277B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D232A6B" w14:textId="77777777" w:rsidTr="006C0477">
        <w:tc>
          <w:tcPr>
            <w:tcW w:w="513" w:type="dxa"/>
          </w:tcPr>
          <w:p w14:paraId="3A1CBEA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1903" w:type="dxa"/>
          </w:tcPr>
          <w:p w14:paraId="7BCB2D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605" w:type="dxa"/>
          </w:tcPr>
          <w:p w14:paraId="3C9EE0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80" w:type="dxa"/>
          </w:tcPr>
          <w:p w14:paraId="360FA3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03" w:type="dxa"/>
            <w:vMerge/>
          </w:tcPr>
          <w:p w14:paraId="10FE0C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491F3711"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D906C1B"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71" w:name="_Toc177981600"/>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71"/>
    </w:p>
    <w:p w14:paraId="389014FC"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0A81E4D6"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72" w:name="_Toc177981601"/>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72"/>
    </w:p>
    <w:tbl>
      <w:tblPr>
        <w:tblStyle w:val="2f4"/>
        <w:tblW w:w="0" w:type="auto"/>
        <w:tblLook w:val="04A0" w:firstRow="1" w:lastRow="0" w:firstColumn="1" w:lastColumn="0" w:noHBand="0" w:noVBand="1"/>
      </w:tblPr>
      <w:tblGrid>
        <w:gridCol w:w="540"/>
        <w:gridCol w:w="1898"/>
        <w:gridCol w:w="1731"/>
        <w:gridCol w:w="4141"/>
        <w:gridCol w:w="7078"/>
      </w:tblGrid>
      <w:tr w:rsidR="00DD5CF7" w:rsidRPr="00BD2F6E" w14:paraId="53CC1905" w14:textId="77777777" w:rsidTr="006C0477">
        <w:trPr>
          <w:tblHeader/>
        </w:trPr>
        <w:tc>
          <w:tcPr>
            <w:tcW w:w="486" w:type="dxa"/>
          </w:tcPr>
          <w:p w14:paraId="34349EB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 п/п</w:t>
            </w:r>
          </w:p>
        </w:tc>
        <w:tc>
          <w:tcPr>
            <w:tcW w:w="1903" w:type="dxa"/>
          </w:tcPr>
          <w:p w14:paraId="61B8A19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479" w:type="dxa"/>
          </w:tcPr>
          <w:p w14:paraId="031B63D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207" w:type="dxa"/>
          </w:tcPr>
          <w:p w14:paraId="4CD2D87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29" w:type="dxa"/>
          </w:tcPr>
          <w:p w14:paraId="4FC8575B" w14:textId="77777777" w:rsidR="00DD5CF7" w:rsidRPr="00BD2F6E" w:rsidRDefault="00DD5CF7" w:rsidP="006C047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16E18007" w14:textId="77777777" w:rsidTr="006C0477">
        <w:trPr>
          <w:tblHeader/>
        </w:trPr>
        <w:tc>
          <w:tcPr>
            <w:tcW w:w="486" w:type="dxa"/>
          </w:tcPr>
          <w:p w14:paraId="57E8C24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tcPr>
          <w:p w14:paraId="177252D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479" w:type="dxa"/>
          </w:tcPr>
          <w:p w14:paraId="17E0162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4207" w:type="dxa"/>
          </w:tcPr>
          <w:p w14:paraId="0ABDFA0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7229" w:type="dxa"/>
          </w:tcPr>
          <w:p w14:paraId="352CE88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r>
      <w:tr w:rsidR="00DD5CF7" w:rsidRPr="00BD2F6E" w14:paraId="48012CA6" w14:textId="77777777" w:rsidTr="006C0477">
        <w:tc>
          <w:tcPr>
            <w:tcW w:w="486" w:type="dxa"/>
            <w:vMerge w:val="restart"/>
          </w:tcPr>
          <w:p w14:paraId="63F93F1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6BF753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Спортивные базы</w:t>
            </w:r>
          </w:p>
        </w:tc>
        <w:tc>
          <w:tcPr>
            <w:tcW w:w="1479" w:type="dxa"/>
            <w:vMerge w:val="restart"/>
          </w:tcPr>
          <w:p w14:paraId="0A398B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5.1.7</w:t>
            </w:r>
          </w:p>
        </w:tc>
        <w:tc>
          <w:tcPr>
            <w:tcW w:w="4207" w:type="dxa"/>
            <w:vMerge w:val="restart"/>
          </w:tcPr>
          <w:p w14:paraId="5C9AA1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спортивных баз и лагерей, в которых осуществляется спортивная подготовка длительно проживающих в них лиц</w:t>
            </w:r>
          </w:p>
        </w:tc>
        <w:tc>
          <w:tcPr>
            <w:tcW w:w="7229" w:type="dxa"/>
          </w:tcPr>
          <w:p w14:paraId="332C5D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2000 кв.м.</w:t>
            </w:r>
          </w:p>
        </w:tc>
      </w:tr>
      <w:tr w:rsidR="00DD5CF7" w:rsidRPr="00BD2F6E" w14:paraId="21018945" w14:textId="77777777" w:rsidTr="006C0477">
        <w:tc>
          <w:tcPr>
            <w:tcW w:w="486" w:type="dxa"/>
            <w:vMerge/>
          </w:tcPr>
          <w:p w14:paraId="701AA7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988B5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1C98BC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07" w:type="dxa"/>
            <w:vMerge/>
          </w:tcPr>
          <w:p w14:paraId="2A9699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29" w:type="dxa"/>
          </w:tcPr>
          <w:p w14:paraId="6E8936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 кв.м.</w:t>
            </w:r>
          </w:p>
        </w:tc>
      </w:tr>
      <w:tr w:rsidR="00DD5CF7" w:rsidRPr="00BD2F6E" w14:paraId="31E4CF38" w14:textId="77777777" w:rsidTr="006C0477">
        <w:tc>
          <w:tcPr>
            <w:tcW w:w="486" w:type="dxa"/>
            <w:vMerge/>
          </w:tcPr>
          <w:p w14:paraId="52FBDA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2F3C6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7D14B0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07" w:type="dxa"/>
            <w:vMerge/>
          </w:tcPr>
          <w:p w14:paraId="1DBAFE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29" w:type="dxa"/>
          </w:tcPr>
          <w:p w14:paraId="29C2D1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5E963120" w14:textId="77777777" w:rsidTr="006C0477">
        <w:tc>
          <w:tcPr>
            <w:tcW w:w="486" w:type="dxa"/>
            <w:vMerge/>
          </w:tcPr>
          <w:p w14:paraId="31EE53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EF55D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4619D5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07" w:type="dxa"/>
            <w:vMerge/>
          </w:tcPr>
          <w:p w14:paraId="682938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29" w:type="dxa"/>
          </w:tcPr>
          <w:p w14:paraId="10566C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D5CF7" w:rsidRPr="00BD2F6E" w14:paraId="1B048A9B" w14:textId="77777777" w:rsidTr="006C0477">
        <w:tc>
          <w:tcPr>
            <w:tcW w:w="486" w:type="dxa"/>
            <w:vMerge/>
          </w:tcPr>
          <w:p w14:paraId="42E787B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74F6C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4CF5C0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07" w:type="dxa"/>
            <w:vMerge/>
          </w:tcPr>
          <w:p w14:paraId="0ADD69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29" w:type="dxa"/>
          </w:tcPr>
          <w:p w14:paraId="6B258F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789D7F77" w14:textId="77777777" w:rsidTr="006C0477">
        <w:tc>
          <w:tcPr>
            <w:tcW w:w="486" w:type="dxa"/>
            <w:vMerge/>
          </w:tcPr>
          <w:p w14:paraId="184611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328E0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6228EB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07" w:type="dxa"/>
            <w:vMerge/>
          </w:tcPr>
          <w:p w14:paraId="56E458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29" w:type="dxa"/>
          </w:tcPr>
          <w:p w14:paraId="11189F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126932A8" w14:textId="77777777" w:rsidTr="006C0477">
        <w:tc>
          <w:tcPr>
            <w:tcW w:w="486" w:type="dxa"/>
            <w:vMerge/>
          </w:tcPr>
          <w:p w14:paraId="4D2FE73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1C569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4D794C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207" w:type="dxa"/>
            <w:vMerge/>
          </w:tcPr>
          <w:p w14:paraId="416729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29" w:type="dxa"/>
          </w:tcPr>
          <w:p w14:paraId="2D9D9B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bl>
    <w:p w14:paraId="68C91A77"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479B0839" w14:textId="77777777" w:rsidR="00F92600" w:rsidRPr="00F92600" w:rsidRDefault="00F92600" w:rsidP="00F92600">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173" w:name="_Toc177981602"/>
      <w:bookmarkStart w:id="174" w:name="_Toc177981596"/>
      <w:r w:rsidRPr="00F92600">
        <w:rPr>
          <w:rFonts w:ascii="Times New Roman" w:eastAsia="Tahoma" w:hAnsi="Times New Roman" w:cs="Times New Roman"/>
          <w:b/>
          <w:bCs/>
          <w:lang w:eastAsia="en-US"/>
        </w:rPr>
        <w:t>Особенности применения градостроительного регламента</w:t>
      </w:r>
      <w:bookmarkEnd w:id="173"/>
    </w:p>
    <w:p w14:paraId="1C9DCB8A"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6B4E41EC"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Расстояние между зданиями определяется по нормам инсоляции и освещенности.</w:t>
      </w:r>
    </w:p>
    <w:p w14:paraId="3B813684"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Отмостка должна располагаться в пределах отведенного (предоставленного) земельного участка.</w:t>
      </w:r>
    </w:p>
    <w:p w14:paraId="69F83595"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42.13330.2011 "Градостроительство. Планировка и застройка городских и сельских поселений".</w:t>
      </w:r>
      <w:r>
        <w:rPr>
          <w:rFonts w:ascii="Times New Roman" w:eastAsia="Tahoma" w:hAnsi="Times New Roman" w:cs="Times New Roman"/>
          <w:lang w:eastAsia="en-US"/>
        </w:rPr>
        <w:t xml:space="preserve"> </w:t>
      </w:r>
      <w:r w:rsidRPr="00F92600">
        <w:rPr>
          <w:rFonts w:ascii="Times New Roman" w:eastAsia="Tahoma" w:hAnsi="Times New Roman" w:cs="Times New Roman"/>
          <w:lang w:eastAsia="en-US"/>
        </w:rPr>
        <w:t xml:space="preserve">Все строения должны быть обеспечены системами водоотведения с кровли с целью предотвращения подтопления соседних земельных участков и строений. </w:t>
      </w:r>
    </w:p>
    <w:p w14:paraId="7699A9B2"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 xml:space="preserve">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 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СНиП 2.06.15-85. «Инженерная защита территории от затопления и подтопления» (утв. Постановлением Госстроя СССР от 19.09.1985 N 154). </w:t>
      </w:r>
    </w:p>
    <w:p w14:paraId="3B4F9837"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Проектирование  и строительство зданий, строений и сооружений вести в соответствии с установленными параметрами разрешенного 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 Правилами.</w:t>
      </w:r>
    </w:p>
    <w:p w14:paraId="13E62713"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 xml:space="preserve">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w:t>
      </w:r>
      <w:r>
        <w:rPr>
          <w:rFonts w:ascii="Times New Roman" w:eastAsia="Tahoma" w:hAnsi="Times New Roman" w:cs="Times New Roman"/>
          <w:lang w:eastAsia="en-US"/>
        </w:rPr>
        <w:t xml:space="preserve">РФ </w:t>
      </w:r>
      <w:r w:rsidRPr="00F92600">
        <w:rPr>
          <w:rFonts w:ascii="Times New Roman" w:eastAsia="Tahoma" w:hAnsi="Times New Roman" w:cs="Times New Roman"/>
          <w:lang w:eastAsia="en-US"/>
        </w:rPr>
        <w:t>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74438DC0"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 с учетом обеспечения нормативного количества стоянок автомобилей в границах земельного участка.</w:t>
      </w:r>
    </w:p>
    <w:p w14:paraId="10F18CBE"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14:paraId="51AA8D1A"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C2CD8BB"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 xml:space="preserve">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14:paraId="0E9F43EB"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Требования к ограждению земельных участков:</w:t>
      </w:r>
    </w:p>
    <w:p w14:paraId="54EF69A7" w14:textId="3D2AA7CB"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Ограждения объектов капитального строительства физической культуры и спорта</w:t>
      </w:r>
      <w:r w:rsidRPr="00BD2F6E">
        <w:rPr>
          <w:rFonts w:ascii="Times New Roman" w:eastAsia="Tahoma" w:hAnsi="Times New Roman" w:cs="Times New Roman"/>
          <w:b/>
          <w:bCs/>
          <w:lang w:eastAsia="en-US"/>
        </w:rPr>
        <w:t xml:space="preserve"> </w:t>
      </w:r>
      <w:r w:rsidRPr="00F92600">
        <w:rPr>
          <w:rFonts w:ascii="Times New Roman" w:eastAsia="Tahoma" w:hAnsi="Times New Roman" w:cs="Times New Roman"/>
          <w:lang w:eastAsia="en-US"/>
        </w:rPr>
        <w:t>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44F294F" w14:textId="2324C6E8" w:rsidR="00F92600" w:rsidRP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Размещение зданий, строений и сооружений возможно при соблюдении требований статей 43,44, 45 настоящих Правил.</w:t>
      </w:r>
    </w:p>
    <w:p w14:paraId="2BF08774" w14:textId="77777777" w:rsidR="00F92600" w:rsidRPr="00F92600" w:rsidRDefault="00F92600" w:rsidP="00F92600">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175" w:name="_Toc177981603"/>
      <w:r w:rsidRPr="00F92600">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175"/>
    </w:p>
    <w:p w14:paraId="4589391E" w14:textId="77777777" w:rsidR="00F92600" w:rsidRDefault="00F92600" w:rsidP="00F92600">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274ADDC7" w14:textId="77777777" w:rsidR="00F92600" w:rsidRPr="00F92600" w:rsidRDefault="00F92600" w:rsidP="00F92600">
      <w:pPr>
        <w:widowControl/>
        <w:autoSpaceDE/>
        <w:autoSpaceDN/>
        <w:adjustRightInd/>
        <w:ind w:firstLine="567"/>
        <w:rPr>
          <w:rFonts w:ascii="Times New Roman" w:eastAsiaTheme="minorHAnsi" w:hAnsi="Times New Roman" w:cs="Times New Roman"/>
          <w:lang w:eastAsia="en-US"/>
        </w:rPr>
      </w:pPr>
    </w:p>
    <w:p w14:paraId="0609335B" w14:textId="77777777" w:rsidR="00DD5CF7" w:rsidRPr="00BD2F6E" w:rsidRDefault="00DD5CF7" w:rsidP="00F92600">
      <w:pPr>
        <w:keepNext/>
        <w:keepLines/>
        <w:widowControl/>
        <w:autoSpaceDE/>
        <w:autoSpaceDN/>
        <w:adjustRightInd/>
        <w:ind w:firstLine="426"/>
        <w:outlineLvl w:val="0"/>
        <w:rPr>
          <w:rFonts w:ascii="Times New Roman" w:eastAsiaTheme="majorEastAsia" w:hAnsi="Times New Roman" w:cs="Times New Roman"/>
          <w:b/>
          <w:bCs/>
          <w:lang w:eastAsia="en-US"/>
        </w:rPr>
      </w:pPr>
      <w:bookmarkStart w:id="176" w:name="_Toc177981604"/>
      <w:bookmarkEnd w:id="174"/>
      <w:r w:rsidRPr="00BD2F6E">
        <w:rPr>
          <w:rFonts w:ascii="Times New Roman" w:eastAsia="Tahoma" w:hAnsi="Times New Roman" w:cs="Times New Roman"/>
          <w:b/>
          <w:bCs/>
          <w:lang w:eastAsia="en-US"/>
        </w:rPr>
        <w:t>11. Зона специализированной общественной застройки объектами культуры и искусства (ОД3.4)</w:t>
      </w:r>
      <w:bookmarkEnd w:id="176"/>
    </w:p>
    <w:p w14:paraId="2A03E1A8"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ОД3.4 выделена для обеспечения правовых условий формирования объектов культуры и искусства, требующих значительные территориальные ресурсы для своего нормального функционирования.</w:t>
      </w:r>
    </w:p>
    <w:p w14:paraId="71F4BB53"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4C3626D"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77" w:name="_Toc177981605"/>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77"/>
    </w:p>
    <w:tbl>
      <w:tblPr>
        <w:tblStyle w:val="2f4"/>
        <w:tblW w:w="15446" w:type="dxa"/>
        <w:tblLook w:val="04A0" w:firstRow="1" w:lastRow="0" w:firstColumn="1" w:lastColumn="0" w:noHBand="0" w:noVBand="1"/>
      </w:tblPr>
      <w:tblGrid>
        <w:gridCol w:w="540"/>
        <w:gridCol w:w="1944"/>
        <w:gridCol w:w="1731"/>
        <w:gridCol w:w="4035"/>
        <w:gridCol w:w="7196"/>
      </w:tblGrid>
      <w:tr w:rsidR="00DD5CF7" w:rsidRPr="00BD2F6E" w14:paraId="74FB0E76" w14:textId="77777777" w:rsidTr="006C0477">
        <w:tc>
          <w:tcPr>
            <w:tcW w:w="513" w:type="dxa"/>
          </w:tcPr>
          <w:p w14:paraId="66A3D26D"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35CC8FD7"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03B708B2"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1FD5431F"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345" w:type="dxa"/>
          </w:tcPr>
          <w:p w14:paraId="537CC76A"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7EE03620" w14:textId="77777777" w:rsidTr="006C0477">
        <w:tc>
          <w:tcPr>
            <w:tcW w:w="513" w:type="dxa"/>
            <w:vMerge w:val="restart"/>
          </w:tcPr>
          <w:p w14:paraId="5E66C6B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27E252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605" w:type="dxa"/>
            <w:vMerge w:val="restart"/>
          </w:tcPr>
          <w:p w14:paraId="30818B7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80" w:type="dxa"/>
            <w:vMerge w:val="restart"/>
          </w:tcPr>
          <w:p w14:paraId="74D073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345" w:type="dxa"/>
          </w:tcPr>
          <w:p w14:paraId="7BE442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75E345B9" w14:textId="77777777" w:rsidTr="006C0477">
        <w:tc>
          <w:tcPr>
            <w:tcW w:w="513" w:type="dxa"/>
            <w:vMerge/>
          </w:tcPr>
          <w:p w14:paraId="7A896D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52C36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C233B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EACFF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DCFBF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26C191CE" w14:textId="77777777" w:rsidTr="006C0477">
        <w:tc>
          <w:tcPr>
            <w:tcW w:w="513" w:type="dxa"/>
            <w:vMerge/>
          </w:tcPr>
          <w:p w14:paraId="2AF6BF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70B03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C93FE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4A302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CAC3D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6D71AD82" w14:textId="77777777" w:rsidTr="006C0477">
        <w:tc>
          <w:tcPr>
            <w:tcW w:w="513" w:type="dxa"/>
            <w:vMerge/>
          </w:tcPr>
          <w:p w14:paraId="6B0348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7EE22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5B74E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43E0F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BE579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5ACE2156" w14:textId="77777777" w:rsidTr="006C0477">
        <w:tc>
          <w:tcPr>
            <w:tcW w:w="513" w:type="dxa"/>
            <w:vMerge/>
          </w:tcPr>
          <w:p w14:paraId="3D1A47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445C7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3F8F9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1887F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C9EFF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62483243" w14:textId="77777777" w:rsidTr="006C0477">
        <w:tc>
          <w:tcPr>
            <w:tcW w:w="513" w:type="dxa"/>
            <w:vMerge/>
          </w:tcPr>
          <w:p w14:paraId="30E1B7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E398E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11B9C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B58BD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67A06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6E5902D9" w14:textId="77777777" w:rsidTr="006C0477">
        <w:tc>
          <w:tcPr>
            <w:tcW w:w="513" w:type="dxa"/>
            <w:vMerge/>
          </w:tcPr>
          <w:p w14:paraId="06BD1D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03451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217EB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AC28D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4B2E7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6A932FF1" w14:textId="77777777" w:rsidTr="006C0477">
        <w:tc>
          <w:tcPr>
            <w:tcW w:w="513" w:type="dxa"/>
            <w:vMerge/>
          </w:tcPr>
          <w:p w14:paraId="67CF2B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1BE0F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376E6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37D19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14622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70CDC035" w14:textId="77777777" w:rsidTr="006C0477">
        <w:tc>
          <w:tcPr>
            <w:tcW w:w="513" w:type="dxa"/>
            <w:vMerge/>
          </w:tcPr>
          <w:p w14:paraId="2BA317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AC979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E41EC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21163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0113F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4428D653" w14:textId="77777777" w:rsidTr="006C0477">
        <w:tc>
          <w:tcPr>
            <w:tcW w:w="513" w:type="dxa"/>
            <w:vMerge w:val="restart"/>
          </w:tcPr>
          <w:p w14:paraId="2053A70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vMerge w:val="restart"/>
          </w:tcPr>
          <w:p w14:paraId="443C19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культурно-досуговой деятельности</w:t>
            </w:r>
          </w:p>
        </w:tc>
        <w:tc>
          <w:tcPr>
            <w:tcW w:w="1605" w:type="dxa"/>
            <w:vMerge w:val="restart"/>
          </w:tcPr>
          <w:p w14:paraId="509DC3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3.6.1</w:t>
            </w:r>
          </w:p>
        </w:tc>
        <w:tc>
          <w:tcPr>
            <w:tcW w:w="4080" w:type="dxa"/>
            <w:vMerge w:val="restart"/>
          </w:tcPr>
          <w:p w14:paraId="4F728E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7345" w:type="dxa"/>
          </w:tcPr>
          <w:p w14:paraId="78D951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0AB8944B" w14:textId="77777777" w:rsidTr="006C0477">
        <w:tc>
          <w:tcPr>
            <w:tcW w:w="513" w:type="dxa"/>
            <w:vMerge/>
          </w:tcPr>
          <w:p w14:paraId="6DB317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A90D2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0EABB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81A7C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B2D7A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20000 кв.м.</w:t>
            </w:r>
          </w:p>
        </w:tc>
      </w:tr>
      <w:tr w:rsidR="00DD5CF7" w:rsidRPr="00BD2F6E" w14:paraId="0F8D549C" w14:textId="77777777" w:rsidTr="006C0477">
        <w:tc>
          <w:tcPr>
            <w:tcW w:w="513" w:type="dxa"/>
            <w:vMerge/>
          </w:tcPr>
          <w:p w14:paraId="661DB1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C4093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46DB9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065B3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8AC28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58958903" w14:textId="77777777" w:rsidTr="006C0477">
        <w:tc>
          <w:tcPr>
            <w:tcW w:w="513" w:type="dxa"/>
            <w:vMerge/>
          </w:tcPr>
          <w:p w14:paraId="3BF3A2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CAD69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3BA25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74220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EDEE8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1873F27A" w14:textId="77777777" w:rsidTr="006C0477">
        <w:tc>
          <w:tcPr>
            <w:tcW w:w="513" w:type="dxa"/>
            <w:vMerge/>
          </w:tcPr>
          <w:p w14:paraId="7BB62D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6EB3A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92913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7D0EE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5603F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1FCCB19A" w14:textId="77777777" w:rsidTr="006C0477">
        <w:tc>
          <w:tcPr>
            <w:tcW w:w="513" w:type="dxa"/>
            <w:vMerge/>
          </w:tcPr>
          <w:p w14:paraId="3329E0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8929E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BC7CD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B3389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3416B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 - максимальная высота сооружений от уровня земли - 30 м.</w:t>
            </w:r>
          </w:p>
        </w:tc>
      </w:tr>
      <w:tr w:rsidR="00DD5CF7" w:rsidRPr="00BD2F6E" w14:paraId="4207F8E2" w14:textId="77777777" w:rsidTr="006C0477">
        <w:tc>
          <w:tcPr>
            <w:tcW w:w="513" w:type="dxa"/>
            <w:vMerge/>
          </w:tcPr>
          <w:p w14:paraId="0AC62E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FE158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313C8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8F727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CA506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43CE1344" w14:textId="77777777" w:rsidTr="006C0477">
        <w:tc>
          <w:tcPr>
            <w:tcW w:w="513" w:type="dxa"/>
            <w:vMerge/>
          </w:tcPr>
          <w:p w14:paraId="46E3CB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C0F09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7E5FE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D5258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B0CC428" w14:textId="2555F341"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процент озеленения в границах земельного участка – </w:t>
            </w:r>
            <w:r w:rsidR="00BF05D9">
              <w:rPr>
                <w:rFonts w:ascii="Times New Roman" w:eastAsia="Tahoma" w:hAnsi="Times New Roman" w:cs="Times New Roman"/>
                <w:lang w:eastAsia="en-US"/>
              </w:rPr>
              <w:t>1</w:t>
            </w:r>
            <w:r w:rsidRPr="00BD2F6E">
              <w:rPr>
                <w:rFonts w:ascii="Times New Roman" w:eastAsia="Tahoma" w:hAnsi="Times New Roman" w:cs="Times New Roman"/>
                <w:lang w:eastAsia="en-US"/>
              </w:rPr>
              <w:t>0%.</w:t>
            </w:r>
          </w:p>
        </w:tc>
      </w:tr>
      <w:tr w:rsidR="00DD5CF7" w:rsidRPr="00BD2F6E" w14:paraId="11D25B9B" w14:textId="77777777" w:rsidTr="006C0477">
        <w:tc>
          <w:tcPr>
            <w:tcW w:w="513" w:type="dxa"/>
            <w:vMerge w:val="restart"/>
          </w:tcPr>
          <w:p w14:paraId="53C5DE4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3" w:type="dxa"/>
            <w:vMerge w:val="restart"/>
          </w:tcPr>
          <w:p w14:paraId="68ED74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Парки культуры и отдыха</w:t>
            </w:r>
          </w:p>
        </w:tc>
        <w:tc>
          <w:tcPr>
            <w:tcW w:w="1605" w:type="dxa"/>
            <w:vMerge w:val="restart"/>
          </w:tcPr>
          <w:p w14:paraId="789784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3.6.2</w:t>
            </w:r>
          </w:p>
        </w:tc>
        <w:tc>
          <w:tcPr>
            <w:tcW w:w="4080" w:type="dxa"/>
            <w:vMerge w:val="restart"/>
          </w:tcPr>
          <w:p w14:paraId="67B407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парков культуры и отдыха</w:t>
            </w:r>
          </w:p>
        </w:tc>
        <w:tc>
          <w:tcPr>
            <w:tcW w:w="7345" w:type="dxa"/>
          </w:tcPr>
          <w:p w14:paraId="008538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668A0DA4" w14:textId="77777777" w:rsidTr="006C0477">
        <w:tc>
          <w:tcPr>
            <w:tcW w:w="513" w:type="dxa"/>
            <w:vMerge/>
          </w:tcPr>
          <w:p w14:paraId="4E1111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FC6A54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2BF56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15DD8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84F55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400000 кв.м.</w:t>
            </w:r>
          </w:p>
        </w:tc>
      </w:tr>
      <w:tr w:rsidR="00DD5CF7" w:rsidRPr="00BD2F6E" w14:paraId="457B5E29" w14:textId="77777777" w:rsidTr="006C0477">
        <w:tc>
          <w:tcPr>
            <w:tcW w:w="513" w:type="dxa"/>
            <w:vMerge/>
          </w:tcPr>
          <w:p w14:paraId="593A43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B329E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00313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107B8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0317C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Без права возведения объектов капитального строительства. - соблюдение условий общедоступности и безопасности. - соотношение элементов территории парка следует принимать в процентах от общей площади парка: территории зеленых насаждений и водоемов – 65% – 75%; аллеи, дороги, площадки – 10% - 15%; площадки – 8% - 12%; сооружения – 5% - 7%.</w:t>
            </w:r>
          </w:p>
        </w:tc>
      </w:tr>
      <w:tr w:rsidR="00DD5CF7" w:rsidRPr="00BD2F6E" w14:paraId="27889EE3" w14:textId="77777777" w:rsidTr="006C0477">
        <w:tc>
          <w:tcPr>
            <w:tcW w:w="513" w:type="dxa"/>
          </w:tcPr>
          <w:p w14:paraId="28D814D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3" w:type="dxa"/>
          </w:tcPr>
          <w:p w14:paraId="04A4AD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3C9C7F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80" w:type="dxa"/>
          </w:tcPr>
          <w:p w14:paraId="5ADA68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345" w:type="dxa"/>
            <w:vMerge w:val="restart"/>
          </w:tcPr>
          <w:p w14:paraId="07DF95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7A61FF42" w14:textId="77777777" w:rsidTr="006C0477">
        <w:tc>
          <w:tcPr>
            <w:tcW w:w="513" w:type="dxa"/>
          </w:tcPr>
          <w:p w14:paraId="3F443DD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03" w:type="dxa"/>
          </w:tcPr>
          <w:p w14:paraId="380601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596631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80" w:type="dxa"/>
          </w:tcPr>
          <w:p w14:paraId="40868F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345" w:type="dxa"/>
            <w:vMerge/>
          </w:tcPr>
          <w:p w14:paraId="05431A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5793A2B5" w14:textId="77777777" w:rsidTr="006C0477">
        <w:tc>
          <w:tcPr>
            <w:tcW w:w="513" w:type="dxa"/>
          </w:tcPr>
          <w:p w14:paraId="1C8A869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03" w:type="dxa"/>
          </w:tcPr>
          <w:p w14:paraId="0959C2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605" w:type="dxa"/>
          </w:tcPr>
          <w:p w14:paraId="538736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80" w:type="dxa"/>
          </w:tcPr>
          <w:p w14:paraId="054BB7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45" w:type="dxa"/>
            <w:vMerge/>
          </w:tcPr>
          <w:p w14:paraId="44D5C2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55D5DD68"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089BCEF4"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78" w:name="_Toc177981606"/>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78"/>
    </w:p>
    <w:p w14:paraId="5C5F16E5"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6FE2822"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79" w:name="_Toc177981607"/>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79"/>
    </w:p>
    <w:tbl>
      <w:tblPr>
        <w:tblStyle w:val="2f4"/>
        <w:tblW w:w="15446" w:type="dxa"/>
        <w:tblLook w:val="04A0" w:firstRow="1" w:lastRow="0" w:firstColumn="1" w:lastColumn="0" w:noHBand="0" w:noVBand="1"/>
      </w:tblPr>
      <w:tblGrid>
        <w:gridCol w:w="540"/>
        <w:gridCol w:w="1900"/>
        <w:gridCol w:w="1731"/>
        <w:gridCol w:w="4036"/>
        <w:gridCol w:w="7239"/>
      </w:tblGrid>
      <w:tr w:rsidR="00DD5CF7" w:rsidRPr="00BD2F6E" w14:paraId="082A8854" w14:textId="77777777" w:rsidTr="006C0477">
        <w:trPr>
          <w:tblHeader/>
        </w:trPr>
        <w:tc>
          <w:tcPr>
            <w:tcW w:w="513" w:type="dxa"/>
          </w:tcPr>
          <w:p w14:paraId="1F566B2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 п/п</w:t>
            </w:r>
          </w:p>
        </w:tc>
        <w:tc>
          <w:tcPr>
            <w:tcW w:w="1903" w:type="dxa"/>
          </w:tcPr>
          <w:p w14:paraId="5158B57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5336865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6DCBEDC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345" w:type="dxa"/>
          </w:tcPr>
          <w:p w14:paraId="436EAE89" w14:textId="77777777" w:rsidR="00DD5CF7" w:rsidRPr="00BD2F6E" w:rsidRDefault="00DD5CF7" w:rsidP="006C047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12AD76F9" w14:textId="77777777" w:rsidTr="006C0477">
        <w:trPr>
          <w:tblHeader/>
        </w:trPr>
        <w:tc>
          <w:tcPr>
            <w:tcW w:w="513" w:type="dxa"/>
          </w:tcPr>
          <w:p w14:paraId="62BCA7B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tcPr>
          <w:p w14:paraId="7A7B60A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605" w:type="dxa"/>
          </w:tcPr>
          <w:p w14:paraId="6A38284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4080" w:type="dxa"/>
          </w:tcPr>
          <w:p w14:paraId="076E39C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7345" w:type="dxa"/>
          </w:tcPr>
          <w:p w14:paraId="2AAB8F8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r>
      <w:tr w:rsidR="00DD5CF7" w:rsidRPr="00BD2F6E" w14:paraId="3EDFC299" w14:textId="77777777" w:rsidTr="006C0477">
        <w:tc>
          <w:tcPr>
            <w:tcW w:w="513" w:type="dxa"/>
            <w:vMerge w:val="restart"/>
          </w:tcPr>
          <w:p w14:paraId="23B9F4E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2FF49E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Общественное питание</w:t>
            </w:r>
          </w:p>
        </w:tc>
        <w:tc>
          <w:tcPr>
            <w:tcW w:w="1605" w:type="dxa"/>
            <w:vMerge w:val="restart"/>
          </w:tcPr>
          <w:p w14:paraId="567C0A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4.6</w:t>
            </w:r>
          </w:p>
        </w:tc>
        <w:tc>
          <w:tcPr>
            <w:tcW w:w="4080" w:type="dxa"/>
            <w:vMerge w:val="restart"/>
          </w:tcPr>
          <w:p w14:paraId="6FB9A0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7345" w:type="dxa"/>
          </w:tcPr>
          <w:p w14:paraId="3F51C42D" w14:textId="04345A3E"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BF05D9">
              <w:rPr>
                <w:rFonts w:ascii="Times New Roman" w:eastAsia="Tahoma" w:hAnsi="Times New Roman" w:cs="Times New Roman"/>
                <w:lang w:eastAsia="en-US"/>
              </w:rPr>
              <w:t>10</w:t>
            </w:r>
            <w:r w:rsidRPr="00BD2F6E">
              <w:rPr>
                <w:rFonts w:ascii="Times New Roman" w:eastAsia="Tahoma" w:hAnsi="Times New Roman" w:cs="Times New Roman"/>
                <w:lang w:eastAsia="en-US"/>
              </w:rPr>
              <w:t>0 кв.м.</w:t>
            </w:r>
          </w:p>
        </w:tc>
      </w:tr>
      <w:tr w:rsidR="00DD5CF7" w:rsidRPr="00BD2F6E" w14:paraId="7024E529" w14:textId="77777777" w:rsidTr="006C0477">
        <w:tc>
          <w:tcPr>
            <w:tcW w:w="513" w:type="dxa"/>
            <w:vMerge/>
          </w:tcPr>
          <w:p w14:paraId="29392F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1E65C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D799E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DC5A2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1FDC9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 кв.м.</w:t>
            </w:r>
          </w:p>
        </w:tc>
      </w:tr>
      <w:tr w:rsidR="00DD5CF7" w:rsidRPr="00BD2F6E" w14:paraId="090DB76C" w14:textId="77777777" w:rsidTr="006C0477">
        <w:tc>
          <w:tcPr>
            <w:tcW w:w="513" w:type="dxa"/>
            <w:vMerge/>
          </w:tcPr>
          <w:p w14:paraId="527847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B4FC8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ECB4B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81319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FD4FD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72D6D216" w14:textId="77777777" w:rsidTr="006C0477">
        <w:tc>
          <w:tcPr>
            <w:tcW w:w="513" w:type="dxa"/>
            <w:vMerge/>
          </w:tcPr>
          <w:p w14:paraId="6E426C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53F87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145BD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B8607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FDA40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D5CF7" w:rsidRPr="00BD2F6E" w14:paraId="702C573B" w14:textId="77777777" w:rsidTr="006C0477">
        <w:tc>
          <w:tcPr>
            <w:tcW w:w="513" w:type="dxa"/>
            <w:vMerge/>
          </w:tcPr>
          <w:p w14:paraId="364680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9CC72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356CB0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3B8AA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E806E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1 этаж.</w:t>
            </w:r>
          </w:p>
        </w:tc>
      </w:tr>
      <w:tr w:rsidR="00DD5CF7" w:rsidRPr="00BD2F6E" w14:paraId="3829406C" w14:textId="77777777" w:rsidTr="006C0477">
        <w:tc>
          <w:tcPr>
            <w:tcW w:w="513" w:type="dxa"/>
            <w:vMerge/>
          </w:tcPr>
          <w:p w14:paraId="701B6A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6C4D7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891E8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07F1D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79C74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6 м.</w:t>
            </w:r>
          </w:p>
        </w:tc>
      </w:tr>
      <w:tr w:rsidR="00DD5CF7" w:rsidRPr="00BD2F6E" w14:paraId="0E373160" w14:textId="77777777" w:rsidTr="006C0477">
        <w:tc>
          <w:tcPr>
            <w:tcW w:w="513" w:type="dxa"/>
            <w:vMerge/>
          </w:tcPr>
          <w:p w14:paraId="219941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F6E8C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F1EFD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30099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8FF88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bl>
    <w:p w14:paraId="766DE3B9"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3AE04C2F" w14:textId="77777777" w:rsidR="00503156" w:rsidRPr="00F92600" w:rsidRDefault="00503156" w:rsidP="00503156">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r w:rsidRPr="00F92600">
        <w:rPr>
          <w:rFonts w:ascii="Times New Roman" w:eastAsia="Tahoma" w:hAnsi="Times New Roman" w:cs="Times New Roman"/>
          <w:b/>
          <w:bCs/>
          <w:lang w:eastAsia="en-US"/>
        </w:rPr>
        <w:t>Особенности применения градостроительного регламента</w:t>
      </w:r>
    </w:p>
    <w:p w14:paraId="49D787F5"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6C879685"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Расстояние между зданиями определяется по нормам инсоляции и освещенности.</w:t>
      </w:r>
    </w:p>
    <w:p w14:paraId="28A66853"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Отмостка должна располагаться в пределах отведенного (предоставленного) земельного участка.</w:t>
      </w:r>
    </w:p>
    <w:p w14:paraId="12FD034F"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42.13330.2011 "Градостроительство. Планировка и застройка городских и сельских поселений".</w:t>
      </w:r>
      <w:r>
        <w:rPr>
          <w:rFonts w:ascii="Times New Roman" w:eastAsia="Tahoma" w:hAnsi="Times New Roman" w:cs="Times New Roman"/>
          <w:lang w:eastAsia="en-US"/>
        </w:rPr>
        <w:t xml:space="preserve"> </w:t>
      </w:r>
      <w:r w:rsidRPr="00F92600">
        <w:rPr>
          <w:rFonts w:ascii="Times New Roman" w:eastAsia="Tahoma" w:hAnsi="Times New Roman" w:cs="Times New Roman"/>
          <w:lang w:eastAsia="en-US"/>
        </w:rPr>
        <w:t xml:space="preserve">Все строения должны быть обеспечены системами водоотведения с кровли с целью предотвращения подтопления соседних земельных участков и строений. </w:t>
      </w:r>
    </w:p>
    <w:p w14:paraId="0F74A84C"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 xml:space="preserve">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 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СНиП 2.06.15-85. «Инженерная защита территории от затопления и подтопления» (утв. Постановлением Госстроя СССР от 19.09.1985 N 154). </w:t>
      </w:r>
    </w:p>
    <w:p w14:paraId="096920BD"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Проектирование  и строительство зданий, строений и сооружений вести в соответствии с установленными параметрами разрешенного 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 Правилами.</w:t>
      </w:r>
    </w:p>
    <w:p w14:paraId="21199DD2"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 xml:space="preserve">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w:t>
      </w:r>
      <w:r>
        <w:rPr>
          <w:rFonts w:ascii="Times New Roman" w:eastAsia="Tahoma" w:hAnsi="Times New Roman" w:cs="Times New Roman"/>
          <w:lang w:eastAsia="en-US"/>
        </w:rPr>
        <w:t xml:space="preserve">РФ </w:t>
      </w:r>
      <w:r w:rsidRPr="00F92600">
        <w:rPr>
          <w:rFonts w:ascii="Times New Roman" w:eastAsia="Tahoma" w:hAnsi="Times New Roman" w:cs="Times New Roman"/>
          <w:lang w:eastAsia="en-US"/>
        </w:rPr>
        <w:t>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6EC84CBD"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 с учетом обеспечения нормативного количества стоянок автомобилей в границах земельного участка.</w:t>
      </w:r>
    </w:p>
    <w:p w14:paraId="1534EB7E"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14:paraId="2A3B0BEE"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645640E"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 xml:space="preserve">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 </w:t>
      </w:r>
    </w:p>
    <w:p w14:paraId="1F1C4893"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Требования к ограждению земельных участков:</w:t>
      </w:r>
    </w:p>
    <w:p w14:paraId="1B1900ED" w14:textId="04A7783F"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 xml:space="preserve">Ограждения объектов </w:t>
      </w:r>
      <w:r w:rsidRPr="00503156">
        <w:rPr>
          <w:rFonts w:ascii="Times New Roman" w:eastAsia="Tahoma" w:hAnsi="Times New Roman" w:cs="Times New Roman"/>
          <w:lang w:eastAsia="en-US"/>
        </w:rPr>
        <w:t>культуры и искусства</w:t>
      </w:r>
      <w:r w:rsidRPr="00BD2F6E">
        <w:rPr>
          <w:rFonts w:ascii="Times New Roman" w:eastAsia="Tahoma" w:hAnsi="Times New Roman" w:cs="Times New Roman"/>
          <w:b/>
          <w:bCs/>
          <w:lang w:eastAsia="en-US"/>
        </w:rPr>
        <w:t xml:space="preserve"> </w:t>
      </w:r>
      <w:r w:rsidRPr="00F92600">
        <w:rPr>
          <w:rFonts w:ascii="Times New Roman" w:eastAsia="Tahoma" w:hAnsi="Times New Roman" w:cs="Times New Roman"/>
          <w:lang w:eastAsia="en-US"/>
        </w:rPr>
        <w:t>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w:t>
      </w:r>
      <w:r>
        <w:rPr>
          <w:rFonts w:ascii="Times New Roman" w:eastAsia="Tahoma" w:hAnsi="Times New Roman" w:cs="Times New Roman"/>
          <w:lang w:eastAsia="en-US"/>
        </w:rPr>
        <w:t xml:space="preserve"> </w:t>
      </w:r>
      <w:r w:rsidRPr="00F92600">
        <w:rPr>
          <w:rFonts w:ascii="Times New Roman" w:eastAsia="Tahoma" w:hAnsi="Times New Roman" w:cs="Times New Roman"/>
          <w:lang w:eastAsia="en-US"/>
        </w:rPr>
        <w:t>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9454F8D" w14:textId="77777777" w:rsidR="00503156" w:rsidRPr="00F92600"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Размещение зданий, строений и сооружений возможно при соблюдении требований статей 43,44, 45 настоящих Правил.</w:t>
      </w:r>
    </w:p>
    <w:p w14:paraId="6309AAB0" w14:textId="77777777" w:rsidR="00503156" w:rsidRPr="00F92600" w:rsidRDefault="00503156" w:rsidP="00503156">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r w:rsidRPr="00F92600">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p>
    <w:p w14:paraId="04E6134F"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F92600">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68AC73B8" w14:textId="77777777" w:rsidR="00503156" w:rsidRPr="00BD2F6E" w:rsidRDefault="00503156" w:rsidP="00DD5CF7">
      <w:pPr>
        <w:widowControl/>
        <w:autoSpaceDE/>
        <w:autoSpaceDN/>
        <w:adjustRightInd/>
        <w:ind w:firstLine="0"/>
        <w:jc w:val="left"/>
        <w:rPr>
          <w:rFonts w:ascii="Times New Roman" w:eastAsiaTheme="minorHAnsi" w:hAnsi="Times New Roman" w:cs="Times New Roman"/>
          <w:lang w:eastAsia="en-US"/>
        </w:rPr>
      </w:pPr>
    </w:p>
    <w:p w14:paraId="70C624B8" w14:textId="77777777" w:rsidR="00DD5CF7" w:rsidRPr="00BD2F6E" w:rsidRDefault="00DD5CF7" w:rsidP="00503156">
      <w:pPr>
        <w:keepNext/>
        <w:keepLines/>
        <w:widowControl/>
        <w:autoSpaceDE/>
        <w:autoSpaceDN/>
        <w:adjustRightInd/>
        <w:ind w:firstLine="709"/>
        <w:outlineLvl w:val="0"/>
        <w:rPr>
          <w:rFonts w:ascii="Times New Roman" w:eastAsiaTheme="majorEastAsia" w:hAnsi="Times New Roman" w:cs="Times New Roman"/>
          <w:b/>
          <w:bCs/>
          <w:lang w:eastAsia="en-US"/>
        </w:rPr>
      </w:pPr>
      <w:bookmarkStart w:id="180" w:name="_Toc177981610"/>
      <w:r w:rsidRPr="00BD2F6E">
        <w:rPr>
          <w:rFonts w:ascii="Times New Roman" w:eastAsia="Tahoma" w:hAnsi="Times New Roman" w:cs="Times New Roman"/>
          <w:b/>
          <w:bCs/>
          <w:lang w:eastAsia="en-US"/>
        </w:rPr>
        <w:t>12. Зона религиозного использования (ОД4)</w:t>
      </w:r>
      <w:bookmarkEnd w:id="180"/>
    </w:p>
    <w:p w14:paraId="7C7B9210"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специализированной общественной застройки ОД4 выделена для обеспечения правовых условий формирования объектов, требующих значительные территориальные ресурсы для своего нормального функционирования - объекты капитального строительства религиозного использования</w:t>
      </w:r>
    </w:p>
    <w:p w14:paraId="2B9F6D52"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1E319FDC"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81" w:name="_Toc177981611"/>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81"/>
    </w:p>
    <w:tbl>
      <w:tblPr>
        <w:tblStyle w:val="2f4"/>
        <w:tblW w:w="15588" w:type="dxa"/>
        <w:tblLook w:val="04A0" w:firstRow="1" w:lastRow="0" w:firstColumn="1" w:lastColumn="0" w:noHBand="0" w:noVBand="1"/>
      </w:tblPr>
      <w:tblGrid>
        <w:gridCol w:w="540"/>
        <w:gridCol w:w="1944"/>
        <w:gridCol w:w="1731"/>
        <w:gridCol w:w="4374"/>
        <w:gridCol w:w="6999"/>
      </w:tblGrid>
      <w:tr w:rsidR="00503156" w:rsidRPr="00BD2F6E" w14:paraId="2300F340" w14:textId="77777777" w:rsidTr="00A2435B">
        <w:tc>
          <w:tcPr>
            <w:tcW w:w="540" w:type="dxa"/>
          </w:tcPr>
          <w:p w14:paraId="04BD2152" w14:textId="2B55A34B" w:rsidR="00503156" w:rsidRPr="00BD2F6E" w:rsidRDefault="00503156" w:rsidP="0050315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44" w:type="dxa"/>
          </w:tcPr>
          <w:p w14:paraId="66B3EA3A" w14:textId="0F664519" w:rsidR="00503156" w:rsidRPr="00BD2F6E" w:rsidRDefault="00503156" w:rsidP="0050315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1F2DB00E" w14:textId="6175832E" w:rsidR="00503156" w:rsidRPr="00BD2F6E" w:rsidRDefault="00503156" w:rsidP="0050315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374" w:type="dxa"/>
          </w:tcPr>
          <w:p w14:paraId="36C7BBAA" w14:textId="74367744" w:rsidR="00503156" w:rsidRPr="00BD2F6E" w:rsidRDefault="00503156" w:rsidP="0050315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6999" w:type="dxa"/>
          </w:tcPr>
          <w:p w14:paraId="2777338A" w14:textId="688A59B2" w:rsidR="00503156" w:rsidRPr="00BD2F6E" w:rsidRDefault="00503156" w:rsidP="0050315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6B45F2B4" w14:textId="77777777" w:rsidTr="00A2435B">
        <w:tc>
          <w:tcPr>
            <w:tcW w:w="540" w:type="dxa"/>
            <w:vMerge w:val="restart"/>
          </w:tcPr>
          <w:p w14:paraId="46F2ADD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44" w:type="dxa"/>
            <w:vMerge w:val="restart"/>
          </w:tcPr>
          <w:p w14:paraId="6703A8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731" w:type="dxa"/>
            <w:vMerge w:val="restart"/>
          </w:tcPr>
          <w:p w14:paraId="12692A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374" w:type="dxa"/>
            <w:vMerge w:val="restart"/>
          </w:tcPr>
          <w:p w14:paraId="677E9D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999" w:type="dxa"/>
          </w:tcPr>
          <w:p w14:paraId="7F729E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6929590B" w14:textId="77777777" w:rsidTr="00A2435B">
        <w:tc>
          <w:tcPr>
            <w:tcW w:w="540" w:type="dxa"/>
            <w:vMerge/>
          </w:tcPr>
          <w:p w14:paraId="757CE2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531D11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D2208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374" w:type="dxa"/>
            <w:vMerge/>
          </w:tcPr>
          <w:p w14:paraId="3D9B35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066844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2B9DBBAC" w14:textId="77777777" w:rsidTr="00A2435B">
        <w:tc>
          <w:tcPr>
            <w:tcW w:w="540" w:type="dxa"/>
            <w:vMerge/>
          </w:tcPr>
          <w:p w14:paraId="7249DB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16685C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CB365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374" w:type="dxa"/>
            <w:vMerge/>
          </w:tcPr>
          <w:p w14:paraId="4957A4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4250AA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62DC5FE1" w14:textId="77777777" w:rsidTr="00A2435B">
        <w:tc>
          <w:tcPr>
            <w:tcW w:w="540" w:type="dxa"/>
            <w:vMerge/>
          </w:tcPr>
          <w:p w14:paraId="5D356C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659DF0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71916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374" w:type="dxa"/>
            <w:vMerge/>
          </w:tcPr>
          <w:p w14:paraId="187AC2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3895B8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747B6567" w14:textId="77777777" w:rsidTr="00A2435B">
        <w:tc>
          <w:tcPr>
            <w:tcW w:w="540" w:type="dxa"/>
            <w:vMerge/>
          </w:tcPr>
          <w:p w14:paraId="3B5730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1AE4D3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79604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374" w:type="dxa"/>
            <w:vMerge/>
          </w:tcPr>
          <w:p w14:paraId="313C2D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6CAAEE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1E137E81" w14:textId="77777777" w:rsidTr="00A2435B">
        <w:tc>
          <w:tcPr>
            <w:tcW w:w="540" w:type="dxa"/>
            <w:vMerge/>
          </w:tcPr>
          <w:p w14:paraId="3CEE03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121677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2E696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374" w:type="dxa"/>
            <w:vMerge/>
          </w:tcPr>
          <w:p w14:paraId="632B32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0B462C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1596F5AB" w14:textId="77777777" w:rsidTr="00A2435B">
        <w:tc>
          <w:tcPr>
            <w:tcW w:w="540" w:type="dxa"/>
            <w:vMerge/>
          </w:tcPr>
          <w:p w14:paraId="6CE8E7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3E0C45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7D599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374" w:type="dxa"/>
            <w:vMerge/>
          </w:tcPr>
          <w:p w14:paraId="58641F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14261F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4CB2E215" w14:textId="77777777" w:rsidTr="00A2435B">
        <w:tc>
          <w:tcPr>
            <w:tcW w:w="540" w:type="dxa"/>
            <w:vMerge/>
          </w:tcPr>
          <w:p w14:paraId="5B5B66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5C80E3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7B607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374" w:type="dxa"/>
            <w:vMerge/>
          </w:tcPr>
          <w:p w14:paraId="7D4C3B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709985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1AFC3A4E" w14:textId="77777777" w:rsidTr="00A2435B">
        <w:tc>
          <w:tcPr>
            <w:tcW w:w="540" w:type="dxa"/>
            <w:vMerge/>
          </w:tcPr>
          <w:p w14:paraId="059820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382416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B7105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374" w:type="dxa"/>
            <w:vMerge/>
          </w:tcPr>
          <w:p w14:paraId="19F8EE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7DCF76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358E4585" w14:textId="77777777" w:rsidTr="00A2435B">
        <w:tc>
          <w:tcPr>
            <w:tcW w:w="540" w:type="dxa"/>
            <w:vMerge w:val="restart"/>
          </w:tcPr>
          <w:p w14:paraId="5955937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44" w:type="dxa"/>
            <w:vMerge w:val="restart"/>
          </w:tcPr>
          <w:p w14:paraId="4307CB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Осуществление религиозных обрядов</w:t>
            </w:r>
          </w:p>
        </w:tc>
        <w:tc>
          <w:tcPr>
            <w:tcW w:w="1731" w:type="dxa"/>
            <w:vMerge w:val="restart"/>
          </w:tcPr>
          <w:p w14:paraId="1D0469E4" w14:textId="77777777" w:rsidR="00DD5CF7" w:rsidRPr="00BD2F6E" w:rsidRDefault="00DD5CF7" w:rsidP="00A2435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3.7.1</w:t>
            </w:r>
          </w:p>
        </w:tc>
        <w:tc>
          <w:tcPr>
            <w:tcW w:w="4374" w:type="dxa"/>
            <w:vMerge w:val="restart"/>
          </w:tcPr>
          <w:p w14:paraId="4D5F18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999" w:type="dxa"/>
          </w:tcPr>
          <w:p w14:paraId="544D53A2" w14:textId="27BF6C9D"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A2435B">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5A93140D" w14:textId="77777777" w:rsidTr="00A2435B">
        <w:tc>
          <w:tcPr>
            <w:tcW w:w="540" w:type="dxa"/>
            <w:vMerge/>
          </w:tcPr>
          <w:p w14:paraId="2E0DC6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618D85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D34D42E" w14:textId="77777777" w:rsidR="00DD5CF7" w:rsidRPr="00BD2F6E" w:rsidRDefault="00DD5CF7" w:rsidP="00A2435B">
            <w:pPr>
              <w:widowControl/>
              <w:autoSpaceDE/>
              <w:autoSpaceDN/>
              <w:adjustRightInd/>
              <w:ind w:firstLine="0"/>
              <w:jc w:val="center"/>
              <w:rPr>
                <w:rFonts w:ascii="Times New Roman" w:eastAsiaTheme="minorHAnsi" w:hAnsi="Times New Roman" w:cs="Times New Roman"/>
                <w:lang w:eastAsia="en-US"/>
              </w:rPr>
            </w:pPr>
          </w:p>
        </w:tc>
        <w:tc>
          <w:tcPr>
            <w:tcW w:w="4374" w:type="dxa"/>
            <w:vMerge/>
          </w:tcPr>
          <w:p w14:paraId="3EBCA7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6672BB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01ED1597" w14:textId="77777777" w:rsidTr="00A2435B">
        <w:tc>
          <w:tcPr>
            <w:tcW w:w="540" w:type="dxa"/>
            <w:vMerge/>
          </w:tcPr>
          <w:p w14:paraId="577517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42062A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19D4452" w14:textId="77777777" w:rsidR="00DD5CF7" w:rsidRPr="00BD2F6E" w:rsidRDefault="00DD5CF7" w:rsidP="00A2435B">
            <w:pPr>
              <w:widowControl/>
              <w:autoSpaceDE/>
              <w:autoSpaceDN/>
              <w:adjustRightInd/>
              <w:ind w:firstLine="0"/>
              <w:jc w:val="center"/>
              <w:rPr>
                <w:rFonts w:ascii="Times New Roman" w:eastAsiaTheme="minorHAnsi" w:hAnsi="Times New Roman" w:cs="Times New Roman"/>
                <w:lang w:eastAsia="en-US"/>
              </w:rPr>
            </w:pPr>
          </w:p>
        </w:tc>
        <w:tc>
          <w:tcPr>
            <w:tcW w:w="4374" w:type="dxa"/>
            <w:vMerge/>
          </w:tcPr>
          <w:p w14:paraId="0952A0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41DACC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1 м за исключением от участков жилой застройки, от участков с жилой застройкой – 3 метра.</w:t>
            </w:r>
          </w:p>
        </w:tc>
      </w:tr>
      <w:tr w:rsidR="00DD5CF7" w:rsidRPr="00BD2F6E" w14:paraId="5E6A8A7A" w14:textId="77777777" w:rsidTr="00A2435B">
        <w:tc>
          <w:tcPr>
            <w:tcW w:w="540" w:type="dxa"/>
            <w:vMerge/>
          </w:tcPr>
          <w:p w14:paraId="7F61F0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6B4178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9C1A661" w14:textId="77777777" w:rsidR="00DD5CF7" w:rsidRPr="00BD2F6E" w:rsidRDefault="00DD5CF7" w:rsidP="00A2435B">
            <w:pPr>
              <w:widowControl/>
              <w:autoSpaceDE/>
              <w:autoSpaceDN/>
              <w:adjustRightInd/>
              <w:ind w:firstLine="0"/>
              <w:jc w:val="center"/>
              <w:rPr>
                <w:rFonts w:ascii="Times New Roman" w:eastAsiaTheme="minorHAnsi" w:hAnsi="Times New Roman" w:cs="Times New Roman"/>
                <w:lang w:eastAsia="en-US"/>
              </w:rPr>
            </w:pPr>
          </w:p>
        </w:tc>
        <w:tc>
          <w:tcPr>
            <w:tcW w:w="4374" w:type="dxa"/>
            <w:vMerge/>
          </w:tcPr>
          <w:p w14:paraId="2518A8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3DFAED3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не подлежит установлению. максимальная высота зданий, строений, сооружений от уровня земли - 25 м.</w:t>
            </w:r>
          </w:p>
        </w:tc>
      </w:tr>
      <w:tr w:rsidR="00DD5CF7" w:rsidRPr="00BD2F6E" w14:paraId="591D15DC" w14:textId="77777777" w:rsidTr="00A2435B">
        <w:tc>
          <w:tcPr>
            <w:tcW w:w="540" w:type="dxa"/>
            <w:vMerge/>
          </w:tcPr>
          <w:p w14:paraId="384F59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5718A6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7B7BD8F" w14:textId="77777777" w:rsidR="00DD5CF7" w:rsidRPr="00BD2F6E" w:rsidRDefault="00DD5CF7" w:rsidP="00A2435B">
            <w:pPr>
              <w:widowControl/>
              <w:autoSpaceDE/>
              <w:autoSpaceDN/>
              <w:adjustRightInd/>
              <w:ind w:firstLine="0"/>
              <w:jc w:val="center"/>
              <w:rPr>
                <w:rFonts w:ascii="Times New Roman" w:eastAsiaTheme="minorHAnsi" w:hAnsi="Times New Roman" w:cs="Times New Roman"/>
                <w:lang w:eastAsia="en-US"/>
              </w:rPr>
            </w:pPr>
          </w:p>
        </w:tc>
        <w:tc>
          <w:tcPr>
            <w:tcW w:w="4374" w:type="dxa"/>
            <w:vMerge/>
          </w:tcPr>
          <w:p w14:paraId="0EF000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28622B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00BA67BE" w14:textId="77777777" w:rsidTr="00A2435B">
        <w:tc>
          <w:tcPr>
            <w:tcW w:w="540" w:type="dxa"/>
            <w:vMerge/>
          </w:tcPr>
          <w:p w14:paraId="4BDC6B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620EE1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FE6ABCD" w14:textId="77777777" w:rsidR="00DD5CF7" w:rsidRPr="00BD2F6E" w:rsidRDefault="00DD5CF7" w:rsidP="00A2435B">
            <w:pPr>
              <w:widowControl/>
              <w:autoSpaceDE/>
              <w:autoSpaceDN/>
              <w:adjustRightInd/>
              <w:ind w:firstLine="0"/>
              <w:jc w:val="center"/>
              <w:rPr>
                <w:rFonts w:ascii="Times New Roman" w:eastAsiaTheme="minorHAnsi" w:hAnsi="Times New Roman" w:cs="Times New Roman"/>
                <w:lang w:eastAsia="en-US"/>
              </w:rPr>
            </w:pPr>
          </w:p>
        </w:tc>
        <w:tc>
          <w:tcPr>
            <w:tcW w:w="4374" w:type="dxa"/>
            <w:vMerge/>
          </w:tcPr>
          <w:p w14:paraId="7F59CD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33272B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15%.</w:t>
            </w:r>
          </w:p>
        </w:tc>
      </w:tr>
      <w:tr w:rsidR="00DD5CF7" w:rsidRPr="00BD2F6E" w14:paraId="1FFE746A" w14:textId="77777777" w:rsidTr="00A2435B">
        <w:tc>
          <w:tcPr>
            <w:tcW w:w="540" w:type="dxa"/>
          </w:tcPr>
          <w:p w14:paraId="0A2AA7C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44" w:type="dxa"/>
          </w:tcPr>
          <w:p w14:paraId="21729F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731" w:type="dxa"/>
          </w:tcPr>
          <w:p w14:paraId="454ECE26" w14:textId="77777777" w:rsidR="00DD5CF7" w:rsidRPr="00BD2F6E" w:rsidRDefault="00DD5CF7" w:rsidP="00A2435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374" w:type="dxa"/>
          </w:tcPr>
          <w:p w14:paraId="7B4769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999" w:type="dxa"/>
            <w:vMerge w:val="restart"/>
          </w:tcPr>
          <w:p w14:paraId="7D9D8B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7134BBD4" w14:textId="77777777" w:rsidTr="00A2435B">
        <w:tc>
          <w:tcPr>
            <w:tcW w:w="540" w:type="dxa"/>
          </w:tcPr>
          <w:p w14:paraId="7FC4CD2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44" w:type="dxa"/>
          </w:tcPr>
          <w:p w14:paraId="3BFFA9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731" w:type="dxa"/>
          </w:tcPr>
          <w:p w14:paraId="5A0783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374" w:type="dxa"/>
          </w:tcPr>
          <w:p w14:paraId="6D5BB1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999" w:type="dxa"/>
            <w:vMerge/>
          </w:tcPr>
          <w:p w14:paraId="71A8BB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6DB46D5F" w14:textId="77777777" w:rsidTr="00A2435B">
        <w:tc>
          <w:tcPr>
            <w:tcW w:w="540" w:type="dxa"/>
          </w:tcPr>
          <w:p w14:paraId="0F16A81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44" w:type="dxa"/>
          </w:tcPr>
          <w:p w14:paraId="733AEF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731" w:type="dxa"/>
          </w:tcPr>
          <w:p w14:paraId="36F142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374" w:type="dxa"/>
          </w:tcPr>
          <w:p w14:paraId="608E29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999" w:type="dxa"/>
            <w:vMerge/>
          </w:tcPr>
          <w:p w14:paraId="48E3FE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3CCEB0D" w14:textId="77777777" w:rsidTr="00A2435B">
        <w:tc>
          <w:tcPr>
            <w:tcW w:w="540" w:type="dxa"/>
            <w:vMerge w:val="restart"/>
          </w:tcPr>
          <w:p w14:paraId="3DD4CB9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44" w:type="dxa"/>
            <w:vMerge w:val="restart"/>
          </w:tcPr>
          <w:p w14:paraId="279390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Ритуальная деятельность</w:t>
            </w:r>
          </w:p>
        </w:tc>
        <w:tc>
          <w:tcPr>
            <w:tcW w:w="1731" w:type="dxa"/>
            <w:vMerge w:val="restart"/>
          </w:tcPr>
          <w:p w14:paraId="631F9D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12.1</w:t>
            </w:r>
          </w:p>
        </w:tc>
        <w:tc>
          <w:tcPr>
            <w:tcW w:w="4374" w:type="dxa"/>
            <w:vMerge w:val="restart"/>
          </w:tcPr>
          <w:p w14:paraId="4EE314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 </w:t>
            </w:r>
          </w:p>
        </w:tc>
        <w:tc>
          <w:tcPr>
            <w:tcW w:w="6999" w:type="dxa"/>
          </w:tcPr>
          <w:p w14:paraId="78A1D7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472F3431" w14:textId="77777777" w:rsidTr="00A2435B">
        <w:tc>
          <w:tcPr>
            <w:tcW w:w="540" w:type="dxa"/>
            <w:vMerge/>
          </w:tcPr>
          <w:p w14:paraId="176242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2F97DD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022AF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374" w:type="dxa"/>
            <w:vMerge/>
          </w:tcPr>
          <w:p w14:paraId="7DB63C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534CDF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tc>
      </w:tr>
      <w:tr w:rsidR="00DD5CF7" w:rsidRPr="00BD2F6E" w14:paraId="5754DFF0" w14:textId="77777777" w:rsidTr="00A2435B">
        <w:tc>
          <w:tcPr>
            <w:tcW w:w="540" w:type="dxa"/>
            <w:vMerge/>
          </w:tcPr>
          <w:p w14:paraId="78F204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77B403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FE761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374" w:type="dxa"/>
            <w:vMerge/>
          </w:tcPr>
          <w:p w14:paraId="7A84CA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535AA4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6 м.</w:t>
            </w:r>
          </w:p>
        </w:tc>
      </w:tr>
      <w:tr w:rsidR="00A2435B" w:rsidRPr="00BD2F6E" w14:paraId="056DCD17" w14:textId="77777777" w:rsidTr="00A2435B">
        <w:trPr>
          <w:trHeight w:val="3066"/>
        </w:trPr>
        <w:tc>
          <w:tcPr>
            <w:tcW w:w="540" w:type="dxa"/>
            <w:vMerge/>
          </w:tcPr>
          <w:p w14:paraId="6E1FEA21" w14:textId="77777777" w:rsidR="00A2435B" w:rsidRPr="00BD2F6E" w:rsidRDefault="00A2435B"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5965DC10" w14:textId="77777777" w:rsidR="00A2435B" w:rsidRPr="00BD2F6E" w:rsidRDefault="00A2435B"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3B83731" w14:textId="77777777" w:rsidR="00A2435B" w:rsidRPr="00BD2F6E" w:rsidRDefault="00A2435B" w:rsidP="006C0477">
            <w:pPr>
              <w:widowControl/>
              <w:autoSpaceDE/>
              <w:autoSpaceDN/>
              <w:adjustRightInd/>
              <w:ind w:firstLine="0"/>
              <w:jc w:val="left"/>
              <w:rPr>
                <w:rFonts w:ascii="Times New Roman" w:eastAsiaTheme="minorHAnsi" w:hAnsi="Times New Roman" w:cs="Times New Roman"/>
                <w:lang w:eastAsia="en-US"/>
              </w:rPr>
            </w:pPr>
          </w:p>
        </w:tc>
        <w:tc>
          <w:tcPr>
            <w:tcW w:w="4374" w:type="dxa"/>
            <w:vMerge/>
          </w:tcPr>
          <w:p w14:paraId="3D2A236D" w14:textId="77777777" w:rsidR="00A2435B" w:rsidRPr="00BD2F6E" w:rsidRDefault="00A2435B" w:rsidP="006C0477">
            <w:pPr>
              <w:widowControl/>
              <w:autoSpaceDE/>
              <w:autoSpaceDN/>
              <w:adjustRightInd/>
              <w:ind w:firstLine="0"/>
              <w:jc w:val="left"/>
              <w:rPr>
                <w:rFonts w:ascii="Times New Roman" w:eastAsiaTheme="minorHAnsi" w:hAnsi="Times New Roman" w:cs="Times New Roman"/>
                <w:lang w:eastAsia="en-US"/>
              </w:rPr>
            </w:pPr>
          </w:p>
        </w:tc>
        <w:tc>
          <w:tcPr>
            <w:tcW w:w="6999" w:type="dxa"/>
          </w:tcPr>
          <w:p w14:paraId="6B17957A" w14:textId="77777777" w:rsidR="00A2435B" w:rsidRPr="00BD2F6E" w:rsidRDefault="00A2435B"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6 м.</w:t>
            </w:r>
          </w:p>
          <w:p w14:paraId="02CE5047" w14:textId="77777777" w:rsidR="00A2435B" w:rsidRPr="00BD2F6E" w:rsidRDefault="00A2435B"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1 этаж.</w:t>
            </w:r>
          </w:p>
          <w:p w14:paraId="3FEA5716" w14:textId="77777777" w:rsidR="00A2435B" w:rsidRPr="00BD2F6E" w:rsidRDefault="00A2435B"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w:t>
            </w:r>
            <w:r w:rsidRPr="00BD2F6E">
              <w:rPr>
                <w:rFonts w:ascii="Times New Roman" w:eastAsia="Tahoma" w:hAnsi="Times New Roman" w:cs="Times New Roman"/>
                <w:lang w:eastAsia="en-US"/>
              </w:rPr>
              <w:br/>
              <w:t xml:space="preserve"> - 12 м высота объектов, связанных с отправлением культа;</w:t>
            </w:r>
            <w:r w:rsidRPr="00BD2F6E">
              <w:rPr>
                <w:rFonts w:ascii="Times New Roman" w:eastAsia="Tahoma" w:hAnsi="Times New Roman" w:cs="Times New Roman"/>
                <w:lang w:eastAsia="en-US"/>
              </w:rPr>
              <w:br/>
              <w:t xml:space="preserve"> - 6 м высота этажа объектов, несвязанных с отправлением культа.</w:t>
            </w:r>
          </w:p>
          <w:p w14:paraId="149DD129" w14:textId="1C1BAFAD" w:rsidR="00A2435B" w:rsidRPr="00BD2F6E" w:rsidRDefault="00A2435B" w:rsidP="00A2435B">
            <w:pPr>
              <w:ind w:hanging="5"/>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10%.</w:t>
            </w:r>
          </w:p>
        </w:tc>
      </w:tr>
    </w:tbl>
    <w:p w14:paraId="73CD1001"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1CEBD8E5"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82" w:name="_Toc177981612"/>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82"/>
    </w:p>
    <w:p w14:paraId="1EEC9DA3"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66844E3"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83" w:name="_Toc177981613"/>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83"/>
    </w:p>
    <w:tbl>
      <w:tblPr>
        <w:tblStyle w:val="2f4"/>
        <w:tblW w:w="15446" w:type="dxa"/>
        <w:tblLook w:val="04A0" w:firstRow="1" w:lastRow="0" w:firstColumn="1" w:lastColumn="0" w:noHBand="0" w:noVBand="1"/>
      </w:tblPr>
      <w:tblGrid>
        <w:gridCol w:w="540"/>
        <w:gridCol w:w="1896"/>
        <w:gridCol w:w="1731"/>
        <w:gridCol w:w="4001"/>
        <w:gridCol w:w="7278"/>
      </w:tblGrid>
      <w:tr w:rsidR="00A2435B" w:rsidRPr="00BD2F6E" w14:paraId="27BC20FE" w14:textId="77777777" w:rsidTr="00A2435B">
        <w:tc>
          <w:tcPr>
            <w:tcW w:w="540" w:type="dxa"/>
          </w:tcPr>
          <w:p w14:paraId="6E92FF75" w14:textId="78267C49" w:rsidR="00A2435B" w:rsidRPr="00BD2F6E" w:rsidRDefault="00A2435B" w:rsidP="00A2435B">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896" w:type="dxa"/>
          </w:tcPr>
          <w:p w14:paraId="185F1D66" w14:textId="777AF72D" w:rsidR="00A2435B" w:rsidRPr="00BD2F6E" w:rsidRDefault="00A2435B" w:rsidP="00A2435B">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13F78921" w14:textId="43696086" w:rsidR="00A2435B" w:rsidRPr="00BD2F6E" w:rsidRDefault="00A2435B" w:rsidP="00A2435B">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01" w:type="dxa"/>
          </w:tcPr>
          <w:p w14:paraId="1A547DE0" w14:textId="3CA8D32A" w:rsidR="00A2435B" w:rsidRPr="00BD2F6E" w:rsidRDefault="00A2435B" w:rsidP="00A2435B">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78" w:type="dxa"/>
          </w:tcPr>
          <w:p w14:paraId="366DA768" w14:textId="33B9CDF9" w:rsidR="00A2435B" w:rsidRPr="00BD2F6E" w:rsidRDefault="00A2435B" w:rsidP="00A2435B">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2E0E7A93" w14:textId="77777777" w:rsidTr="00A2435B">
        <w:tc>
          <w:tcPr>
            <w:tcW w:w="540" w:type="dxa"/>
            <w:vMerge w:val="restart"/>
          </w:tcPr>
          <w:p w14:paraId="624DB10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896" w:type="dxa"/>
            <w:vMerge w:val="restart"/>
          </w:tcPr>
          <w:p w14:paraId="598D7B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Бытовое обслуживание</w:t>
            </w:r>
          </w:p>
        </w:tc>
        <w:tc>
          <w:tcPr>
            <w:tcW w:w="1731" w:type="dxa"/>
            <w:vMerge w:val="restart"/>
          </w:tcPr>
          <w:p w14:paraId="23BDAC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3.3</w:t>
            </w:r>
          </w:p>
        </w:tc>
        <w:tc>
          <w:tcPr>
            <w:tcW w:w="4001" w:type="dxa"/>
            <w:vMerge w:val="restart"/>
          </w:tcPr>
          <w:p w14:paraId="3E85EB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7278" w:type="dxa"/>
          </w:tcPr>
          <w:p w14:paraId="32BA3E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 кв.м.</w:t>
            </w:r>
          </w:p>
        </w:tc>
      </w:tr>
      <w:tr w:rsidR="00DD5CF7" w:rsidRPr="00BD2F6E" w14:paraId="0A959D23" w14:textId="77777777" w:rsidTr="00A2435B">
        <w:tc>
          <w:tcPr>
            <w:tcW w:w="540" w:type="dxa"/>
            <w:vMerge/>
          </w:tcPr>
          <w:p w14:paraId="7C8122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6" w:type="dxa"/>
            <w:vMerge/>
          </w:tcPr>
          <w:p w14:paraId="010280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8196B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1" w:type="dxa"/>
            <w:vMerge/>
          </w:tcPr>
          <w:p w14:paraId="62459D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78" w:type="dxa"/>
          </w:tcPr>
          <w:p w14:paraId="23ABA2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 кв.м.</w:t>
            </w:r>
          </w:p>
        </w:tc>
      </w:tr>
      <w:tr w:rsidR="00DD5CF7" w:rsidRPr="00BD2F6E" w14:paraId="442ABF93" w14:textId="77777777" w:rsidTr="00A2435B">
        <w:tc>
          <w:tcPr>
            <w:tcW w:w="540" w:type="dxa"/>
            <w:vMerge/>
          </w:tcPr>
          <w:p w14:paraId="28BA0F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6" w:type="dxa"/>
            <w:vMerge/>
          </w:tcPr>
          <w:p w14:paraId="04E016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3C090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1" w:type="dxa"/>
            <w:vMerge/>
          </w:tcPr>
          <w:p w14:paraId="2D6F71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78" w:type="dxa"/>
          </w:tcPr>
          <w:p w14:paraId="275A09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5FBE0161" w14:textId="77777777" w:rsidTr="00A2435B">
        <w:tc>
          <w:tcPr>
            <w:tcW w:w="540" w:type="dxa"/>
            <w:vMerge/>
          </w:tcPr>
          <w:p w14:paraId="370448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6" w:type="dxa"/>
            <w:vMerge/>
          </w:tcPr>
          <w:p w14:paraId="3A6FE8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225F6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1" w:type="dxa"/>
            <w:vMerge/>
          </w:tcPr>
          <w:p w14:paraId="3574BD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78" w:type="dxa"/>
          </w:tcPr>
          <w:p w14:paraId="5A99F7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4C97DA39" w14:textId="77777777" w:rsidTr="00A2435B">
        <w:tc>
          <w:tcPr>
            <w:tcW w:w="540" w:type="dxa"/>
            <w:vMerge/>
          </w:tcPr>
          <w:p w14:paraId="1747C5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6" w:type="dxa"/>
            <w:vMerge/>
          </w:tcPr>
          <w:p w14:paraId="3780C6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25964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1" w:type="dxa"/>
            <w:vMerge/>
          </w:tcPr>
          <w:p w14:paraId="1A600B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78" w:type="dxa"/>
          </w:tcPr>
          <w:p w14:paraId="71B1C9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1 этаж.</w:t>
            </w:r>
          </w:p>
        </w:tc>
      </w:tr>
      <w:tr w:rsidR="00DD5CF7" w:rsidRPr="00BD2F6E" w14:paraId="0C1CB966" w14:textId="77777777" w:rsidTr="00A2435B">
        <w:tc>
          <w:tcPr>
            <w:tcW w:w="540" w:type="dxa"/>
            <w:vMerge/>
          </w:tcPr>
          <w:p w14:paraId="789B96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6" w:type="dxa"/>
            <w:vMerge/>
          </w:tcPr>
          <w:p w14:paraId="03DFCB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B7D75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1" w:type="dxa"/>
            <w:vMerge/>
          </w:tcPr>
          <w:p w14:paraId="570D0B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78" w:type="dxa"/>
          </w:tcPr>
          <w:p w14:paraId="2A7601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6 м.</w:t>
            </w:r>
          </w:p>
        </w:tc>
      </w:tr>
      <w:tr w:rsidR="00DD5CF7" w:rsidRPr="00BD2F6E" w14:paraId="0A548D45" w14:textId="77777777" w:rsidTr="00A2435B">
        <w:tc>
          <w:tcPr>
            <w:tcW w:w="540" w:type="dxa"/>
            <w:vMerge/>
          </w:tcPr>
          <w:p w14:paraId="45012A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896" w:type="dxa"/>
            <w:vMerge/>
          </w:tcPr>
          <w:p w14:paraId="58B68D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E4C7B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1" w:type="dxa"/>
            <w:vMerge/>
          </w:tcPr>
          <w:p w14:paraId="072E1E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78" w:type="dxa"/>
          </w:tcPr>
          <w:p w14:paraId="0F6755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bl>
    <w:p w14:paraId="68BC4F14"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A3F17D3" w14:textId="77777777" w:rsidR="00503156" w:rsidRPr="00503156" w:rsidRDefault="00503156" w:rsidP="00503156">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184" w:name="_Toc177981614"/>
      <w:bookmarkStart w:id="185" w:name="_Toc177981616"/>
      <w:r w:rsidRPr="00503156">
        <w:rPr>
          <w:rFonts w:ascii="Times New Roman" w:eastAsia="Tahoma" w:hAnsi="Times New Roman" w:cs="Times New Roman"/>
          <w:b/>
          <w:bCs/>
          <w:lang w:eastAsia="en-US"/>
        </w:rPr>
        <w:t>Особенности применения градостроительного регламента</w:t>
      </w:r>
      <w:bookmarkEnd w:id="184"/>
    </w:p>
    <w:p w14:paraId="5AAD3EFB"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912D0CE"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2C21D85"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F60D7A7"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5C9BEB6"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 в границах территорий общего пользования;</w:t>
      </w:r>
    </w:p>
    <w:p w14:paraId="063CB7EB"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 предназначенные для размещения линейных объектов и (или) занятые линейными объектами.</w:t>
      </w:r>
    </w:p>
    <w:p w14:paraId="6EBE83B8"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w:t>
      </w:r>
    </w:p>
    <w:p w14:paraId="6AE90354"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Не разрешается размещать кладбища на территориях:</w:t>
      </w:r>
    </w:p>
    <w:p w14:paraId="796C09AC"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 первого и второго поясов зон санитарной охраны источников централизованного водоснабжения и минеральных источников;</w:t>
      </w:r>
    </w:p>
    <w:p w14:paraId="69861A3D"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 первой зоны санитарной охраны курортов;</w:t>
      </w:r>
    </w:p>
    <w:p w14:paraId="2C1C7C4B"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 с выходом на поверхность закарстованных, сильнотрещиноватых пород и в местах выклинивания водоносных горизонтов;</w:t>
      </w:r>
    </w:p>
    <w:p w14:paraId="1B44757B"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 со стоянием грунтовых вод менее двух метров от поверхности земли при наиболее высоком их стоянии, а также на затапливаемых, подверженных оползням и обвалам, заболоченных участках;</w:t>
      </w:r>
    </w:p>
    <w:p w14:paraId="196EC148"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 по берегам озер, рек и других открытых водоемов, используемых населением для хозяйственно-бытовых нужд, купания и культурно-оздоровительных целей.</w:t>
      </w:r>
    </w:p>
    <w:p w14:paraId="3AC2E9AE"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Выбор земельного участка под размещение кладбища производится на основе санитарно-эпидемиологической оценки следующих факторов:</w:t>
      </w:r>
    </w:p>
    <w:p w14:paraId="20EC7512"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1) санитарно-эпидемиологической обстановки;</w:t>
      </w:r>
    </w:p>
    <w:p w14:paraId="29D614FB"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2) градостроительного назначения и ландшафтного зонирования территории;</w:t>
      </w:r>
    </w:p>
    <w:p w14:paraId="6CFF2B13"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3) геологических, гидрогеологических и гидрогеохимических данных;</w:t>
      </w:r>
    </w:p>
    <w:p w14:paraId="173DF685"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4) почвенно-географических и способности почв и почвогрунтов к самоочищению;</w:t>
      </w:r>
    </w:p>
    <w:p w14:paraId="4C69607C"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5) эрозионного потенциала и миграции загрязнений;</w:t>
      </w:r>
    </w:p>
    <w:p w14:paraId="019EC628"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6) транспортной доступности.</w:t>
      </w:r>
    </w:p>
    <w:p w14:paraId="2CE98F57"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Участок, отводимый под кладбище, должен удовлетворять следующим требованиям:</w:t>
      </w:r>
    </w:p>
    <w:p w14:paraId="2AE3E7EE"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 иметь уклон в сторону, противоположную населенному пункту, открытым водоемам,</w:t>
      </w:r>
    </w:p>
    <w:p w14:paraId="7B0AE418"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 не затопляться при паводках;</w:t>
      </w:r>
    </w:p>
    <w:p w14:paraId="647A6AAB"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 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14:paraId="289320A7"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 иметь сухую, пористую почву (супесчаную, песчаную) на глубине 1,5 м и ниже с влажностью почвы в пределах 6 - 18 процентов;</w:t>
      </w:r>
    </w:p>
    <w:p w14:paraId="6C2B0FEE"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 располагаться с подветренной стороны по отношению к жилой территории.</w:t>
      </w:r>
    </w:p>
    <w:p w14:paraId="270DBD9C"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Размещение зданий, строений и сооружений возможно при соблюдении требований статей 43,</w:t>
      </w:r>
      <w:r>
        <w:rPr>
          <w:rFonts w:ascii="Times New Roman" w:eastAsia="Tahoma" w:hAnsi="Times New Roman" w:cs="Times New Roman"/>
          <w:lang w:eastAsia="en-US"/>
        </w:rPr>
        <w:t xml:space="preserve"> </w:t>
      </w:r>
      <w:r w:rsidRPr="00503156">
        <w:rPr>
          <w:rFonts w:ascii="Times New Roman" w:eastAsia="Tahoma" w:hAnsi="Times New Roman" w:cs="Times New Roman"/>
          <w:lang w:eastAsia="en-US"/>
        </w:rPr>
        <w:t>44, 45 настоящих Правил.</w:t>
      </w:r>
    </w:p>
    <w:p w14:paraId="10BA18FA"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14:paraId="3FCC61B0"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Территория санитарно-защитных зон должна быть спланирована, благоустроена и озеленена, иметь транспортные и инженерные коридоры.</w:t>
      </w:r>
    </w:p>
    <w:p w14:paraId="09B7C37D"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Процент озеленения определяется расчетным путем из условия участия растительности в регулировании водного режима территории.</w:t>
      </w:r>
    </w:p>
    <w:p w14:paraId="2D756CF1"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14:paraId="7D64F242" w14:textId="77777777" w:rsid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6181F056" w14:textId="35AE5E50" w:rsidR="00503156" w:rsidRPr="00503156" w:rsidRDefault="00503156" w:rsidP="00503156">
      <w:pPr>
        <w:widowControl/>
        <w:autoSpaceDE/>
        <w:autoSpaceDN/>
        <w:adjustRightInd/>
        <w:ind w:firstLine="567"/>
        <w:rPr>
          <w:rFonts w:ascii="Times New Roman" w:eastAsia="Tahoma" w:hAnsi="Times New Roman" w:cs="Times New Roman"/>
          <w:lang w:eastAsia="en-US"/>
        </w:rPr>
      </w:pPr>
      <w:r w:rsidRPr="00503156">
        <w:rPr>
          <w:rFonts w:ascii="Times New Roman" w:eastAsia="Tahoma" w:hAnsi="Times New Roman" w:cs="Times New Roman"/>
          <w:lang w:eastAsia="en-US"/>
        </w:rPr>
        <w:t>При проектировании и строительстве в зонах затопления необходимо предусматривать инженерную защиту от затопления и подтопления зданий.</w:t>
      </w:r>
    </w:p>
    <w:p w14:paraId="50EE08A7" w14:textId="77777777" w:rsidR="00503156" w:rsidRPr="00503156" w:rsidRDefault="00503156" w:rsidP="00503156">
      <w:pPr>
        <w:widowControl/>
        <w:autoSpaceDE/>
        <w:autoSpaceDN/>
        <w:adjustRightInd/>
        <w:ind w:firstLine="567"/>
        <w:jc w:val="left"/>
        <w:rPr>
          <w:rFonts w:ascii="Times New Roman" w:eastAsiaTheme="minorHAnsi" w:hAnsi="Times New Roman" w:cs="Times New Roman"/>
          <w:lang w:eastAsia="en-US"/>
        </w:rPr>
      </w:pPr>
    </w:p>
    <w:p w14:paraId="56CEE0B5" w14:textId="77777777" w:rsidR="00503156" w:rsidRPr="00503156" w:rsidRDefault="00503156" w:rsidP="00503156">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186" w:name="_Toc177981615"/>
      <w:r w:rsidRPr="00503156">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186"/>
    </w:p>
    <w:p w14:paraId="598F6B20" w14:textId="77777777" w:rsidR="00503156" w:rsidRPr="00503156" w:rsidRDefault="00503156" w:rsidP="00503156">
      <w:pPr>
        <w:widowControl/>
        <w:autoSpaceDE/>
        <w:autoSpaceDN/>
        <w:adjustRightInd/>
        <w:ind w:firstLine="567"/>
        <w:rPr>
          <w:rFonts w:ascii="Times New Roman" w:eastAsiaTheme="minorHAnsi" w:hAnsi="Times New Roman" w:cs="Times New Roman"/>
          <w:lang w:eastAsia="en-US"/>
        </w:rPr>
      </w:pPr>
      <w:r w:rsidRPr="00503156">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0402CB54" w14:textId="77777777" w:rsidR="00503156" w:rsidRDefault="00503156" w:rsidP="00DD5CF7">
      <w:pPr>
        <w:keepNext/>
        <w:keepLines/>
        <w:widowControl/>
        <w:autoSpaceDE/>
        <w:autoSpaceDN/>
        <w:adjustRightInd/>
        <w:ind w:firstLine="0"/>
        <w:outlineLvl w:val="0"/>
        <w:rPr>
          <w:rFonts w:ascii="Times New Roman" w:eastAsia="Tahoma" w:hAnsi="Times New Roman" w:cs="Times New Roman"/>
          <w:b/>
          <w:bCs/>
          <w:lang w:eastAsia="en-US"/>
        </w:rPr>
      </w:pPr>
    </w:p>
    <w:p w14:paraId="1B32A941" w14:textId="62201642" w:rsidR="00DD5CF7" w:rsidRPr="00BD2F6E" w:rsidRDefault="00DD5CF7" w:rsidP="00503156">
      <w:pPr>
        <w:keepNext/>
        <w:keepLines/>
        <w:widowControl/>
        <w:autoSpaceDE/>
        <w:autoSpaceDN/>
        <w:adjustRightInd/>
        <w:ind w:firstLine="567"/>
        <w:outlineLvl w:val="0"/>
        <w:rPr>
          <w:rFonts w:ascii="Times New Roman" w:eastAsiaTheme="majorEastAsia" w:hAnsi="Times New Roman" w:cs="Times New Roman"/>
          <w:b/>
          <w:bCs/>
          <w:lang w:eastAsia="en-US"/>
        </w:rPr>
      </w:pPr>
      <w:r w:rsidRPr="00BD2F6E">
        <w:rPr>
          <w:rFonts w:ascii="Times New Roman" w:eastAsia="Tahoma" w:hAnsi="Times New Roman" w:cs="Times New Roman"/>
          <w:b/>
          <w:bCs/>
          <w:lang w:eastAsia="en-US"/>
        </w:rPr>
        <w:t>13. Производственная зона размещения предприятий, производств и объектов III-V класса опасности (П1.3)</w:t>
      </w:r>
      <w:bookmarkEnd w:id="185"/>
    </w:p>
    <w:p w14:paraId="0193E72D"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Зона П1.3 выделена для обеспечения правовых условий формирования предприятий, производств и объектов от III-V класса опасности (СЗЗ – 300-50 м).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 </w:t>
      </w:r>
    </w:p>
    <w:p w14:paraId="2218648B"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1CD5EF02"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87" w:name="_Toc177981617"/>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87"/>
    </w:p>
    <w:tbl>
      <w:tblPr>
        <w:tblStyle w:val="2f4"/>
        <w:tblW w:w="15446" w:type="dxa"/>
        <w:tblLook w:val="04A0" w:firstRow="1" w:lastRow="0" w:firstColumn="1" w:lastColumn="0" w:noHBand="0" w:noVBand="1"/>
      </w:tblPr>
      <w:tblGrid>
        <w:gridCol w:w="540"/>
        <w:gridCol w:w="2114"/>
        <w:gridCol w:w="1731"/>
        <w:gridCol w:w="4008"/>
        <w:gridCol w:w="7053"/>
      </w:tblGrid>
      <w:tr w:rsidR="00DD5CF7" w:rsidRPr="00BD2F6E" w14:paraId="3D5AC109" w14:textId="77777777" w:rsidTr="006C0477">
        <w:tc>
          <w:tcPr>
            <w:tcW w:w="513" w:type="dxa"/>
          </w:tcPr>
          <w:p w14:paraId="563EDBC8"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55" w:type="dxa"/>
          </w:tcPr>
          <w:p w14:paraId="448264C1"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59602138"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57E74AC4"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93" w:type="dxa"/>
          </w:tcPr>
          <w:p w14:paraId="5F2C30D8"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60385AEE" w14:textId="77777777" w:rsidTr="006C0477">
        <w:tc>
          <w:tcPr>
            <w:tcW w:w="513" w:type="dxa"/>
            <w:vMerge w:val="restart"/>
          </w:tcPr>
          <w:p w14:paraId="5DAC45B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55" w:type="dxa"/>
            <w:vMerge w:val="restart"/>
          </w:tcPr>
          <w:p w14:paraId="34FA85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605" w:type="dxa"/>
            <w:vMerge w:val="restart"/>
          </w:tcPr>
          <w:p w14:paraId="09ECA0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80" w:type="dxa"/>
            <w:vMerge w:val="restart"/>
          </w:tcPr>
          <w:p w14:paraId="55C51F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293" w:type="dxa"/>
          </w:tcPr>
          <w:p w14:paraId="0668094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6F0F8E63" w14:textId="77777777" w:rsidTr="006C0477">
        <w:tc>
          <w:tcPr>
            <w:tcW w:w="513" w:type="dxa"/>
            <w:vMerge/>
          </w:tcPr>
          <w:p w14:paraId="6D0545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7E487F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E4C00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4B0EC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1262B0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2D952FE6" w14:textId="77777777" w:rsidTr="006C0477">
        <w:tc>
          <w:tcPr>
            <w:tcW w:w="513" w:type="dxa"/>
            <w:vMerge/>
          </w:tcPr>
          <w:p w14:paraId="42D66C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37149E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D12DE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7F2F5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4EC66E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5C1B81AB" w14:textId="77777777" w:rsidTr="006C0477">
        <w:tc>
          <w:tcPr>
            <w:tcW w:w="513" w:type="dxa"/>
            <w:vMerge/>
          </w:tcPr>
          <w:p w14:paraId="4F5B4F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7CFF8C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2C5B5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5E010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1FE981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71F2AFB7" w14:textId="77777777" w:rsidTr="006C0477">
        <w:tc>
          <w:tcPr>
            <w:tcW w:w="513" w:type="dxa"/>
            <w:vMerge/>
          </w:tcPr>
          <w:p w14:paraId="264A64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0F0215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DFFBA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69423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6C1B64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6E706E04" w14:textId="77777777" w:rsidTr="006C0477">
        <w:tc>
          <w:tcPr>
            <w:tcW w:w="513" w:type="dxa"/>
            <w:vMerge/>
          </w:tcPr>
          <w:p w14:paraId="064C02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2D0429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3BF44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BA8A3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7F8A0F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5386B759" w14:textId="77777777" w:rsidTr="006C0477">
        <w:tc>
          <w:tcPr>
            <w:tcW w:w="513" w:type="dxa"/>
            <w:vMerge/>
          </w:tcPr>
          <w:p w14:paraId="6A3978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39DF19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ED280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CA776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2F6BBE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3CAEA764" w14:textId="77777777" w:rsidTr="006C0477">
        <w:tc>
          <w:tcPr>
            <w:tcW w:w="513" w:type="dxa"/>
            <w:vMerge/>
          </w:tcPr>
          <w:p w14:paraId="7234A3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687535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39AA7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F1A2E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7A8433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3CEF1208" w14:textId="77777777" w:rsidTr="006C0477">
        <w:tc>
          <w:tcPr>
            <w:tcW w:w="513" w:type="dxa"/>
            <w:vMerge/>
          </w:tcPr>
          <w:p w14:paraId="135887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465195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2DE75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B4CAA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7734BA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41EEC705" w14:textId="77777777" w:rsidTr="006C0477">
        <w:trPr>
          <w:trHeight w:val="1943"/>
        </w:trPr>
        <w:tc>
          <w:tcPr>
            <w:tcW w:w="513" w:type="dxa"/>
            <w:tcBorders>
              <w:bottom w:val="single" w:sz="4" w:space="0" w:color="000000" w:themeColor="text1"/>
            </w:tcBorders>
          </w:tcPr>
          <w:p w14:paraId="3A93825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55" w:type="dxa"/>
            <w:tcBorders>
              <w:bottom w:val="single" w:sz="4" w:space="0" w:color="000000" w:themeColor="text1"/>
            </w:tcBorders>
          </w:tcPr>
          <w:p w14:paraId="47FD123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Производственная деятельность</w:t>
            </w:r>
          </w:p>
        </w:tc>
        <w:tc>
          <w:tcPr>
            <w:tcW w:w="1605" w:type="dxa"/>
            <w:tcBorders>
              <w:bottom w:val="single" w:sz="4" w:space="0" w:color="000000" w:themeColor="text1"/>
            </w:tcBorders>
          </w:tcPr>
          <w:p w14:paraId="52B169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6.0</w:t>
            </w:r>
          </w:p>
        </w:tc>
        <w:tc>
          <w:tcPr>
            <w:tcW w:w="4080" w:type="dxa"/>
            <w:tcBorders>
              <w:bottom w:val="single" w:sz="4" w:space="0" w:color="000000" w:themeColor="text1"/>
            </w:tcBorders>
          </w:tcPr>
          <w:p w14:paraId="7B2C2E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7293" w:type="dxa"/>
            <w:vMerge w:val="restart"/>
            <w:tcBorders>
              <w:bottom w:val="single" w:sz="4" w:space="0" w:color="000000" w:themeColor="text1"/>
            </w:tcBorders>
          </w:tcPr>
          <w:p w14:paraId="68F465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p w14:paraId="02DDB1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p w14:paraId="0DE9A6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57AF2A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760CF8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p w14:paraId="6AAF66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p w14:paraId="65F419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609621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p w14:paraId="7A9BB153" w14:textId="77777777" w:rsidR="00DD5CF7" w:rsidRPr="00BD2F6E" w:rsidRDefault="00DD5CF7" w:rsidP="006C0477">
            <w:pPr>
              <w:jc w:val="left"/>
              <w:rPr>
                <w:rFonts w:ascii="Times New Roman" w:eastAsiaTheme="minorHAnsi" w:hAnsi="Times New Roman" w:cs="Times New Roman"/>
                <w:lang w:eastAsia="en-US"/>
              </w:rPr>
            </w:pPr>
          </w:p>
        </w:tc>
      </w:tr>
      <w:tr w:rsidR="00DD5CF7" w:rsidRPr="00BD2F6E" w14:paraId="22CF1EF5" w14:textId="77777777" w:rsidTr="006C0477">
        <w:tc>
          <w:tcPr>
            <w:tcW w:w="513" w:type="dxa"/>
          </w:tcPr>
          <w:p w14:paraId="0055ED0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55" w:type="dxa"/>
          </w:tcPr>
          <w:p w14:paraId="7B73C4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Легкая промышленность</w:t>
            </w:r>
          </w:p>
        </w:tc>
        <w:tc>
          <w:tcPr>
            <w:tcW w:w="1605" w:type="dxa"/>
          </w:tcPr>
          <w:p w14:paraId="233B70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6.3</w:t>
            </w:r>
          </w:p>
        </w:tc>
        <w:tc>
          <w:tcPr>
            <w:tcW w:w="4080" w:type="dxa"/>
          </w:tcPr>
          <w:p w14:paraId="3A59180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7293" w:type="dxa"/>
            <w:vMerge/>
          </w:tcPr>
          <w:p w14:paraId="06FC94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6AEE643D" w14:textId="77777777" w:rsidTr="006C0477">
        <w:tc>
          <w:tcPr>
            <w:tcW w:w="513" w:type="dxa"/>
          </w:tcPr>
          <w:p w14:paraId="7EE3651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55" w:type="dxa"/>
          </w:tcPr>
          <w:p w14:paraId="74A9CC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Пищевая промышленность</w:t>
            </w:r>
          </w:p>
        </w:tc>
        <w:tc>
          <w:tcPr>
            <w:tcW w:w="1605" w:type="dxa"/>
          </w:tcPr>
          <w:p w14:paraId="31224C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6.4</w:t>
            </w:r>
          </w:p>
        </w:tc>
        <w:tc>
          <w:tcPr>
            <w:tcW w:w="4080" w:type="dxa"/>
          </w:tcPr>
          <w:p w14:paraId="0BDBED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7293" w:type="dxa"/>
            <w:vMerge/>
          </w:tcPr>
          <w:p w14:paraId="0F3B24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034A6164" w14:textId="77777777" w:rsidTr="006C0477">
        <w:tc>
          <w:tcPr>
            <w:tcW w:w="513" w:type="dxa"/>
            <w:vMerge w:val="restart"/>
          </w:tcPr>
          <w:p w14:paraId="5688664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55" w:type="dxa"/>
            <w:vMerge w:val="restart"/>
          </w:tcPr>
          <w:p w14:paraId="49C998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Энергетика</w:t>
            </w:r>
          </w:p>
        </w:tc>
        <w:tc>
          <w:tcPr>
            <w:tcW w:w="1605" w:type="dxa"/>
            <w:vMerge w:val="restart"/>
          </w:tcPr>
          <w:p w14:paraId="55F6C6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6.7</w:t>
            </w:r>
          </w:p>
        </w:tc>
        <w:tc>
          <w:tcPr>
            <w:tcW w:w="4080" w:type="dxa"/>
            <w:vMerge w:val="restart"/>
          </w:tcPr>
          <w:p w14:paraId="773C90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 </w:t>
            </w:r>
          </w:p>
        </w:tc>
        <w:tc>
          <w:tcPr>
            <w:tcW w:w="7293" w:type="dxa"/>
          </w:tcPr>
          <w:p w14:paraId="6979DE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 кв.м.</w:t>
            </w:r>
          </w:p>
        </w:tc>
      </w:tr>
      <w:tr w:rsidR="00DD5CF7" w:rsidRPr="00BD2F6E" w14:paraId="1DE2CC7C" w14:textId="77777777" w:rsidTr="006C0477">
        <w:tc>
          <w:tcPr>
            <w:tcW w:w="513" w:type="dxa"/>
            <w:vMerge/>
          </w:tcPr>
          <w:p w14:paraId="5786F9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702E75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16D0A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F3817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75E99A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tc>
      </w:tr>
      <w:tr w:rsidR="00DD5CF7" w:rsidRPr="00BD2F6E" w14:paraId="52CD2C4D" w14:textId="77777777" w:rsidTr="006C0477">
        <w:tc>
          <w:tcPr>
            <w:tcW w:w="513" w:type="dxa"/>
            <w:vMerge/>
          </w:tcPr>
          <w:p w14:paraId="20CB79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391255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F61B4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2627C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0743E5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 минимальный отступ строений от границ участка - 1 м.</w:t>
            </w:r>
          </w:p>
        </w:tc>
      </w:tr>
      <w:tr w:rsidR="00DD5CF7" w:rsidRPr="00BD2F6E" w14:paraId="27C24575" w14:textId="77777777" w:rsidTr="006C0477">
        <w:tc>
          <w:tcPr>
            <w:tcW w:w="513" w:type="dxa"/>
            <w:vMerge/>
          </w:tcPr>
          <w:p w14:paraId="242965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6327F6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F24C6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0EE6A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256827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не подлежит установлению.</w:t>
            </w:r>
          </w:p>
        </w:tc>
      </w:tr>
      <w:tr w:rsidR="00DD5CF7" w:rsidRPr="00BD2F6E" w14:paraId="45FC4087" w14:textId="77777777" w:rsidTr="006C0477">
        <w:tc>
          <w:tcPr>
            <w:tcW w:w="513" w:type="dxa"/>
            <w:vMerge/>
          </w:tcPr>
          <w:p w14:paraId="62EF6F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168D8F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FCBBE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66651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2E4C73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25 м.</w:t>
            </w:r>
          </w:p>
        </w:tc>
      </w:tr>
      <w:tr w:rsidR="00DD5CF7" w:rsidRPr="00BD2F6E" w14:paraId="4D7C8058" w14:textId="77777777" w:rsidTr="006C0477">
        <w:tc>
          <w:tcPr>
            <w:tcW w:w="513" w:type="dxa"/>
            <w:vMerge/>
          </w:tcPr>
          <w:p w14:paraId="794443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4ADE51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DF415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7F684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374E2F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90%.</w:t>
            </w:r>
          </w:p>
        </w:tc>
      </w:tr>
      <w:tr w:rsidR="00DD5CF7" w:rsidRPr="00BD2F6E" w14:paraId="0369A55D" w14:textId="77777777" w:rsidTr="006C0477">
        <w:tc>
          <w:tcPr>
            <w:tcW w:w="513" w:type="dxa"/>
            <w:vMerge w:val="restart"/>
          </w:tcPr>
          <w:p w14:paraId="3C547D3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55" w:type="dxa"/>
            <w:vMerge w:val="restart"/>
          </w:tcPr>
          <w:p w14:paraId="1054B1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Склад</w:t>
            </w:r>
          </w:p>
        </w:tc>
        <w:tc>
          <w:tcPr>
            <w:tcW w:w="1605" w:type="dxa"/>
            <w:vMerge w:val="restart"/>
          </w:tcPr>
          <w:p w14:paraId="1C2E15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6.9</w:t>
            </w:r>
          </w:p>
        </w:tc>
        <w:tc>
          <w:tcPr>
            <w:tcW w:w="4080" w:type="dxa"/>
            <w:vMerge w:val="restart"/>
          </w:tcPr>
          <w:p w14:paraId="2F0602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7293" w:type="dxa"/>
          </w:tcPr>
          <w:p w14:paraId="149DC3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0FD6CDF9" w14:textId="77777777" w:rsidTr="006C0477">
        <w:tc>
          <w:tcPr>
            <w:tcW w:w="513" w:type="dxa"/>
            <w:vMerge/>
          </w:tcPr>
          <w:p w14:paraId="06F993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2F9CE1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07C49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B1F56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6C54E4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tc>
      </w:tr>
      <w:tr w:rsidR="00DD5CF7" w:rsidRPr="00BD2F6E" w14:paraId="16385CDD" w14:textId="77777777" w:rsidTr="006C0477">
        <w:tc>
          <w:tcPr>
            <w:tcW w:w="513" w:type="dxa"/>
            <w:vMerge/>
          </w:tcPr>
          <w:p w14:paraId="3EA871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5F0D42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AC390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B8E84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058339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 минимальный отступ строений от границ участка - 3 м.</w:t>
            </w:r>
          </w:p>
        </w:tc>
      </w:tr>
      <w:tr w:rsidR="00DD5CF7" w:rsidRPr="00BD2F6E" w14:paraId="76BB8B4A" w14:textId="77777777" w:rsidTr="006C0477">
        <w:tc>
          <w:tcPr>
            <w:tcW w:w="513" w:type="dxa"/>
            <w:vMerge/>
          </w:tcPr>
          <w:p w14:paraId="0B4F53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7D42CE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6E5F6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F25A3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21F608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не подлежит установлению.</w:t>
            </w:r>
          </w:p>
        </w:tc>
      </w:tr>
      <w:tr w:rsidR="00DD5CF7" w:rsidRPr="00BD2F6E" w14:paraId="7E998D56" w14:textId="77777777" w:rsidTr="006C0477">
        <w:tc>
          <w:tcPr>
            <w:tcW w:w="513" w:type="dxa"/>
            <w:vMerge/>
          </w:tcPr>
          <w:p w14:paraId="13DB7D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666226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E6AB8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F2EA6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7BC639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4CD4DCA9" w14:textId="77777777" w:rsidTr="006C0477">
        <w:tc>
          <w:tcPr>
            <w:tcW w:w="513" w:type="dxa"/>
            <w:vMerge/>
          </w:tcPr>
          <w:p w14:paraId="63D01D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420291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798E2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F4706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22C3CE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5CCE1BA3" w14:textId="77777777" w:rsidTr="006C0477">
        <w:tc>
          <w:tcPr>
            <w:tcW w:w="513" w:type="dxa"/>
            <w:vMerge w:val="restart"/>
          </w:tcPr>
          <w:p w14:paraId="1D221E0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1955" w:type="dxa"/>
            <w:vMerge w:val="restart"/>
          </w:tcPr>
          <w:p w14:paraId="40E6DC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Складские площадки</w:t>
            </w:r>
          </w:p>
        </w:tc>
        <w:tc>
          <w:tcPr>
            <w:tcW w:w="1605" w:type="dxa"/>
            <w:vMerge w:val="restart"/>
          </w:tcPr>
          <w:p w14:paraId="739A21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6.9.1</w:t>
            </w:r>
          </w:p>
        </w:tc>
        <w:tc>
          <w:tcPr>
            <w:tcW w:w="4080" w:type="dxa"/>
            <w:vMerge w:val="restart"/>
          </w:tcPr>
          <w:p w14:paraId="7B16A6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7293" w:type="dxa"/>
          </w:tcPr>
          <w:p w14:paraId="2F07E4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41E5417C" w14:textId="77777777" w:rsidTr="006C0477">
        <w:tc>
          <w:tcPr>
            <w:tcW w:w="513" w:type="dxa"/>
            <w:vMerge/>
          </w:tcPr>
          <w:p w14:paraId="6A0728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2FB768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A2906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2E83C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22701B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tc>
      </w:tr>
      <w:tr w:rsidR="00DD5CF7" w:rsidRPr="00BD2F6E" w14:paraId="315EE449" w14:textId="77777777" w:rsidTr="006C0477">
        <w:tc>
          <w:tcPr>
            <w:tcW w:w="513" w:type="dxa"/>
            <w:vMerge/>
          </w:tcPr>
          <w:p w14:paraId="130E0D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1D2452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57FBE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0CC13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10052B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DD5CF7" w:rsidRPr="00BD2F6E" w14:paraId="61CB8E81" w14:textId="77777777" w:rsidTr="006C0477">
        <w:tc>
          <w:tcPr>
            <w:tcW w:w="513" w:type="dxa"/>
          </w:tcPr>
          <w:p w14:paraId="2068A48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1955" w:type="dxa"/>
          </w:tcPr>
          <w:p w14:paraId="697BB6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4A14BA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80" w:type="dxa"/>
          </w:tcPr>
          <w:p w14:paraId="1835E4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293" w:type="dxa"/>
            <w:vMerge w:val="restart"/>
          </w:tcPr>
          <w:p w14:paraId="667998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6B6556A9" w14:textId="77777777" w:rsidTr="006C0477">
        <w:tc>
          <w:tcPr>
            <w:tcW w:w="513" w:type="dxa"/>
          </w:tcPr>
          <w:p w14:paraId="5926CBE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1955" w:type="dxa"/>
          </w:tcPr>
          <w:p w14:paraId="4068F2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153197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80" w:type="dxa"/>
          </w:tcPr>
          <w:p w14:paraId="2A95C6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293" w:type="dxa"/>
            <w:vMerge/>
          </w:tcPr>
          <w:p w14:paraId="4EF015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2D42B332" w14:textId="77777777" w:rsidTr="006C0477">
        <w:tc>
          <w:tcPr>
            <w:tcW w:w="513" w:type="dxa"/>
          </w:tcPr>
          <w:p w14:paraId="29BA8CA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1955" w:type="dxa"/>
          </w:tcPr>
          <w:p w14:paraId="74B2B4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605" w:type="dxa"/>
          </w:tcPr>
          <w:p w14:paraId="06D166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80" w:type="dxa"/>
          </w:tcPr>
          <w:p w14:paraId="2A4658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93" w:type="dxa"/>
            <w:vMerge/>
          </w:tcPr>
          <w:p w14:paraId="67AE85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72E148E5"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7B68130"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88" w:name="_Toc177981618"/>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88"/>
    </w:p>
    <w:p w14:paraId="3F86DBFD"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33B252AD"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89" w:name="_Toc177981619"/>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89"/>
    </w:p>
    <w:tbl>
      <w:tblPr>
        <w:tblStyle w:val="2f4"/>
        <w:tblW w:w="15446" w:type="dxa"/>
        <w:tblLook w:val="04A0" w:firstRow="1" w:lastRow="0" w:firstColumn="1" w:lastColumn="0" w:noHBand="0" w:noVBand="1"/>
      </w:tblPr>
      <w:tblGrid>
        <w:gridCol w:w="541"/>
        <w:gridCol w:w="1902"/>
        <w:gridCol w:w="1731"/>
        <w:gridCol w:w="4039"/>
        <w:gridCol w:w="7233"/>
      </w:tblGrid>
      <w:tr w:rsidR="00503156" w:rsidRPr="00BD2F6E" w14:paraId="01BA313F" w14:textId="77777777" w:rsidTr="00503156">
        <w:tc>
          <w:tcPr>
            <w:tcW w:w="541" w:type="dxa"/>
          </w:tcPr>
          <w:p w14:paraId="7B5572F0" w14:textId="01F8417C" w:rsidR="00503156" w:rsidRPr="00BD2F6E" w:rsidRDefault="00503156" w:rsidP="0050315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2" w:type="dxa"/>
          </w:tcPr>
          <w:p w14:paraId="18275494" w14:textId="2BF4EBBE" w:rsidR="00503156" w:rsidRPr="00BD2F6E" w:rsidRDefault="00503156" w:rsidP="0050315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37E4811E" w14:textId="6E04AC9E" w:rsidR="00503156" w:rsidRPr="00BD2F6E" w:rsidRDefault="00503156" w:rsidP="0050315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39" w:type="dxa"/>
          </w:tcPr>
          <w:p w14:paraId="543A1D16" w14:textId="445F1D03" w:rsidR="00503156" w:rsidRPr="00BD2F6E" w:rsidRDefault="00503156" w:rsidP="0050315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33" w:type="dxa"/>
          </w:tcPr>
          <w:p w14:paraId="547AAFE1" w14:textId="0FE8E06C" w:rsidR="00503156" w:rsidRPr="00BD2F6E" w:rsidRDefault="00503156" w:rsidP="0050315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0B961956" w14:textId="77777777" w:rsidTr="00503156">
        <w:tc>
          <w:tcPr>
            <w:tcW w:w="541" w:type="dxa"/>
            <w:vMerge w:val="restart"/>
          </w:tcPr>
          <w:p w14:paraId="3474BCF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2" w:type="dxa"/>
            <w:vMerge w:val="restart"/>
          </w:tcPr>
          <w:p w14:paraId="7D817D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Деловое управление</w:t>
            </w:r>
          </w:p>
        </w:tc>
        <w:tc>
          <w:tcPr>
            <w:tcW w:w="1731" w:type="dxa"/>
            <w:vMerge w:val="restart"/>
          </w:tcPr>
          <w:p w14:paraId="6BB9C0A4" w14:textId="77777777" w:rsidR="00DD5CF7" w:rsidRPr="00BD2F6E" w:rsidRDefault="00DD5CF7" w:rsidP="0050315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4.1</w:t>
            </w:r>
          </w:p>
        </w:tc>
        <w:tc>
          <w:tcPr>
            <w:tcW w:w="4039" w:type="dxa"/>
            <w:vMerge w:val="restart"/>
          </w:tcPr>
          <w:p w14:paraId="502045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233" w:type="dxa"/>
          </w:tcPr>
          <w:p w14:paraId="011E89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400 кв.м.</w:t>
            </w:r>
          </w:p>
        </w:tc>
      </w:tr>
      <w:tr w:rsidR="00DD5CF7" w:rsidRPr="00BD2F6E" w14:paraId="0903783A" w14:textId="77777777" w:rsidTr="00503156">
        <w:tc>
          <w:tcPr>
            <w:tcW w:w="541" w:type="dxa"/>
            <w:vMerge/>
          </w:tcPr>
          <w:p w14:paraId="1856A2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4E9C5F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00156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2E575A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68470E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165F9850" w14:textId="77777777" w:rsidTr="00503156">
        <w:tc>
          <w:tcPr>
            <w:tcW w:w="541" w:type="dxa"/>
            <w:vMerge/>
          </w:tcPr>
          <w:p w14:paraId="6527FF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4A9492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0C839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5C5CF3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74FC83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2DF8B496" w14:textId="77777777" w:rsidTr="00503156">
        <w:tc>
          <w:tcPr>
            <w:tcW w:w="541" w:type="dxa"/>
            <w:vMerge/>
          </w:tcPr>
          <w:p w14:paraId="6C62F9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2BF82B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AA403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312042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3DA996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14949383" w14:textId="77777777" w:rsidTr="00503156">
        <w:tc>
          <w:tcPr>
            <w:tcW w:w="541" w:type="dxa"/>
            <w:vMerge/>
          </w:tcPr>
          <w:p w14:paraId="3934AE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3514F7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06C6F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5AECE2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4CB9F2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1884608A" w14:textId="77777777" w:rsidTr="00503156">
        <w:tc>
          <w:tcPr>
            <w:tcW w:w="541" w:type="dxa"/>
            <w:vMerge/>
          </w:tcPr>
          <w:p w14:paraId="22EBD0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4BA5A6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CFCDB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7B8116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2257AC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1D498A19" w14:textId="77777777" w:rsidTr="00503156">
        <w:tc>
          <w:tcPr>
            <w:tcW w:w="541" w:type="dxa"/>
            <w:vMerge/>
          </w:tcPr>
          <w:p w14:paraId="29785F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09F4BB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CD346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204D64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54174F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6A6EA07C" w14:textId="77777777" w:rsidTr="00503156">
        <w:tc>
          <w:tcPr>
            <w:tcW w:w="541" w:type="dxa"/>
            <w:vMerge/>
          </w:tcPr>
          <w:p w14:paraId="2943AE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247B37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60DD0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7B12AF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16E501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30%.</w:t>
            </w:r>
          </w:p>
        </w:tc>
      </w:tr>
      <w:tr w:rsidR="00503156" w:rsidRPr="00BD2F6E" w14:paraId="3F13D491" w14:textId="77777777" w:rsidTr="00503156">
        <w:trPr>
          <w:trHeight w:val="3036"/>
        </w:trPr>
        <w:tc>
          <w:tcPr>
            <w:tcW w:w="541" w:type="dxa"/>
            <w:tcBorders>
              <w:bottom w:val="single" w:sz="4" w:space="0" w:color="000000" w:themeColor="text1"/>
            </w:tcBorders>
          </w:tcPr>
          <w:p w14:paraId="310FAEE2" w14:textId="77777777" w:rsidR="00503156" w:rsidRPr="00BD2F6E" w:rsidRDefault="00503156"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2" w:type="dxa"/>
            <w:tcBorders>
              <w:bottom w:val="single" w:sz="4" w:space="0" w:color="000000" w:themeColor="text1"/>
            </w:tcBorders>
          </w:tcPr>
          <w:p w14:paraId="41B4D4EA"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Служебные гаражи</w:t>
            </w:r>
          </w:p>
        </w:tc>
        <w:tc>
          <w:tcPr>
            <w:tcW w:w="1731" w:type="dxa"/>
            <w:tcBorders>
              <w:bottom w:val="single" w:sz="4" w:space="0" w:color="000000" w:themeColor="text1"/>
            </w:tcBorders>
          </w:tcPr>
          <w:p w14:paraId="5158F36B" w14:textId="77777777" w:rsidR="00503156" w:rsidRPr="00BD2F6E" w:rsidRDefault="00503156" w:rsidP="0050315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w:t>
            </w:r>
          </w:p>
        </w:tc>
        <w:tc>
          <w:tcPr>
            <w:tcW w:w="4039" w:type="dxa"/>
            <w:tcBorders>
              <w:bottom w:val="single" w:sz="4" w:space="0" w:color="000000" w:themeColor="text1"/>
            </w:tcBorders>
          </w:tcPr>
          <w:p w14:paraId="5C7F249D"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7233" w:type="dxa"/>
            <w:vMerge w:val="restart"/>
            <w:tcBorders>
              <w:bottom w:val="single" w:sz="4" w:space="0" w:color="000000" w:themeColor="text1"/>
            </w:tcBorders>
          </w:tcPr>
          <w:p w14:paraId="14AC8596"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p w14:paraId="398D8A35"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05FBEE5F"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2CF46132"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364174DC"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p w14:paraId="6BA93052"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082CF085" w14:textId="43181EF9" w:rsidR="00503156" w:rsidRPr="00BD2F6E" w:rsidRDefault="00503156" w:rsidP="006C0477">
            <w:pPr>
              <w:jc w:val="left"/>
              <w:rPr>
                <w:rFonts w:ascii="Times New Roman" w:eastAsiaTheme="minorHAnsi" w:hAnsi="Times New Roman" w:cs="Times New Roman"/>
                <w:lang w:eastAsia="en-US"/>
              </w:rPr>
            </w:pPr>
          </w:p>
        </w:tc>
      </w:tr>
      <w:tr w:rsidR="00503156" w:rsidRPr="00BD2F6E" w14:paraId="1A5C344A" w14:textId="77777777" w:rsidTr="00503156">
        <w:tc>
          <w:tcPr>
            <w:tcW w:w="541" w:type="dxa"/>
          </w:tcPr>
          <w:p w14:paraId="152DF72A" w14:textId="77777777" w:rsidR="00503156" w:rsidRPr="00BD2F6E" w:rsidRDefault="00503156"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2" w:type="dxa"/>
          </w:tcPr>
          <w:p w14:paraId="1F6FC44D"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Заправка транспортных средств</w:t>
            </w:r>
          </w:p>
        </w:tc>
        <w:tc>
          <w:tcPr>
            <w:tcW w:w="1731" w:type="dxa"/>
          </w:tcPr>
          <w:p w14:paraId="1DCA80BC" w14:textId="77777777" w:rsidR="00503156" w:rsidRPr="00BD2F6E" w:rsidRDefault="00503156" w:rsidP="0050315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4.9.1.1</w:t>
            </w:r>
          </w:p>
        </w:tc>
        <w:tc>
          <w:tcPr>
            <w:tcW w:w="4039" w:type="dxa"/>
          </w:tcPr>
          <w:p w14:paraId="7CB98010"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7233" w:type="dxa"/>
            <w:vMerge/>
          </w:tcPr>
          <w:p w14:paraId="7372E8DC"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p>
        </w:tc>
      </w:tr>
      <w:tr w:rsidR="00503156" w:rsidRPr="00BD2F6E" w14:paraId="5526F5DF" w14:textId="77777777" w:rsidTr="00503156">
        <w:tc>
          <w:tcPr>
            <w:tcW w:w="541" w:type="dxa"/>
          </w:tcPr>
          <w:p w14:paraId="5E4EB1CE" w14:textId="77777777" w:rsidR="00503156" w:rsidRPr="00BD2F6E" w:rsidRDefault="00503156"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2" w:type="dxa"/>
          </w:tcPr>
          <w:p w14:paraId="0C080B26"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Автомобильные мойки</w:t>
            </w:r>
          </w:p>
        </w:tc>
        <w:tc>
          <w:tcPr>
            <w:tcW w:w="1731" w:type="dxa"/>
          </w:tcPr>
          <w:p w14:paraId="2BA06615" w14:textId="77777777" w:rsidR="00503156" w:rsidRPr="00BD2F6E" w:rsidRDefault="00503156" w:rsidP="0050315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4.9.1.3</w:t>
            </w:r>
          </w:p>
        </w:tc>
        <w:tc>
          <w:tcPr>
            <w:tcW w:w="4039" w:type="dxa"/>
          </w:tcPr>
          <w:p w14:paraId="4378ECB9"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автомобильных моек, а также размещение магазинов сопутствующей торговли</w:t>
            </w:r>
          </w:p>
        </w:tc>
        <w:tc>
          <w:tcPr>
            <w:tcW w:w="7233" w:type="dxa"/>
            <w:vMerge/>
          </w:tcPr>
          <w:p w14:paraId="111E5EC9"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p>
        </w:tc>
      </w:tr>
      <w:tr w:rsidR="00503156" w:rsidRPr="00BD2F6E" w14:paraId="20AD373F" w14:textId="77777777" w:rsidTr="00503156">
        <w:tc>
          <w:tcPr>
            <w:tcW w:w="541" w:type="dxa"/>
          </w:tcPr>
          <w:p w14:paraId="52B35656" w14:textId="77777777" w:rsidR="00503156" w:rsidRPr="00BD2F6E" w:rsidRDefault="00503156"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02" w:type="dxa"/>
          </w:tcPr>
          <w:p w14:paraId="4503F16A"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Ремонт автомобилей</w:t>
            </w:r>
          </w:p>
        </w:tc>
        <w:tc>
          <w:tcPr>
            <w:tcW w:w="1731" w:type="dxa"/>
          </w:tcPr>
          <w:p w14:paraId="435156FC" w14:textId="77777777" w:rsidR="00503156" w:rsidRPr="00BD2F6E" w:rsidRDefault="00503156" w:rsidP="0050315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4.9.1.4</w:t>
            </w:r>
          </w:p>
        </w:tc>
        <w:tc>
          <w:tcPr>
            <w:tcW w:w="4039" w:type="dxa"/>
          </w:tcPr>
          <w:p w14:paraId="2282D578"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7233" w:type="dxa"/>
            <w:vMerge/>
          </w:tcPr>
          <w:p w14:paraId="104420DB" w14:textId="77777777" w:rsidR="00503156" w:rsidRPr="00BD2F6E" w:rsidRDefault="00503156" w:rsidP="006C0477">
            <w:pPr>
              <w:widowControl/>
              <w:autoSpaceDE/>
              <w:autoSpaceDN/>
              <w:adjustRightInd/>
              <w:ind w:firstLine="0"/>
              <w:jc w:val="left"/>
              <w:rPr>
                <w:rFonts w:ascii="Times New Roman" w:eastAsiaTheme="minorHAnsi" w:hAnsi="Times New Roman" w:cs="Times New Roman"/>
                <w:lang w:eastAsia="en-US"/>
              </w:rPr>
            </w:pPr>
          </w:p>
        </w:tc>
      </w:tr>
    </w:tbl>
    <w:p w14:paraId="300E95EE" w14:textId="77777777" w:rsidR="00AC2A44" w:rsidRPr="00AC2A44" w:rsidRDefault="00AC2A44" w:rsidP="00AC2A44">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190" w:name="_Toc177981620"/>
      <w:r w:rsidRPr="00AC2A44">
        <w:rPr>
          <w:rFonts w:ascii="Times New Roman" w:eastAsia="Tahoma" w:hAnsi="Times New Roman" w:cs="Times New Roman"/>
          <w:b/>
          <w:bCs/>
          <w:lang w:eastAsia="en-US"/>
        </w:rPr>
        <w:t>Особенности применения градостроительного регламента</w:t>
      </w:r>
      <w:bookmarkEnd w:id="190"/>
    </w:p>
    <w:p w14:paraId="1373E650"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Размещение производственной территориальной зоны не допускается:</w:t>
      </w:r>
    </w:p>
    <w:p w14:paraId="0AB4368A"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а) в составе рекреационных зон;</w:t>
      </w:r>
    </w:p>
    <w:p w14:paraId="3B4A57CA"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б) на землях особо охраняемых территорий, в том числе:</w:t>
      </w:r>
    </w:p>
    <w:p w14:paraId="0A27EEC5"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первом поясе зоны санитарной охраны источников водоснабжения;</w:t>
      </w:r>
    </w:p>
    <w:p w14:paraId="608F3528"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2BFF56CA"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водоохранных и прибрежных зонах рек, морей;</w:t>
      </w:r>
    </w:p>
    <w:p w14:paraId="5DCEB6A6"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зонах охраны памятников истории и культуры без согласования с соответствующими органами охраны памятников;</w:t>
      </w:r>
    </w:p>
    <w:p w14:paraId="7E24EC7A"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зонах активного карста, оползней, оседания или обрушения поверхности, которые могут угрожать застройке и эксплуатации предприятий;</w:t>
      </w:r>
    </w:p>
    <w:p w14:paraId="2BE7FAA3"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2B97331"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зонах возможного катастрофического затопления в результате разрушения плотин или дамб.</w:t>
      </w:r>
    </w:p>
    <w:p w14:paraId="248F793F"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BDE806B"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Размещение новых промышленных предприятий I и II классов по санитарной классификации, требующих организации санитарно-защитной зоны 1000 м и 500 м соответственно, на территории населенных пунктов Краснодарского края не допускается.</w:t>
      </w:r>
    </w:p>
    <w:p w14:paraId="6E2BA14D"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3674168D"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Не допускается расширение производственных предприятий, если при этом требуется увеличение размера санитарно-защитных зон.</w:t>
      </w:r>
    </w:p>
    <w:p w14:paraId="15968675"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3413A110"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5E2F7802"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Запрещается проектирование указанных предприятий на территории бывших кладбищ, скотомогильников, свалок.</w:t>
      </w:r>
    </w:p>
    <w:p w14:paraId="63AB134D"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Примечание общее.</w:t>
      </w:r>
    </w:p>
    <w:p w14:paraId="7B4DFD09"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677ADBD"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5556EC4"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B39F07E"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 в границах территорий общего пользования;</w:t>
      </w:r>
    </w:p>
    <w:p w14:paraId="1BCEC802"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 предназначенные для размещения линейных объектов и (или) занятые линейными объектами.</w:t>
      </w:r>
    </w:p>
    <w:p w14:paraId="41DCA80A"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A9A9F02" w14:textId="16A7E3D9" w:rsidR="00AC2A44" w:rsidRP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58D2D782" w14:textId="77777777" w:rsidR="00AC2A44" w:rsidRPr="00AC2A44" w:rsidRDefault="00AC2A44" w:rsidP="00AC2A44">
      <w:pPr>
        <w:widowControl/>
        <w:autoSpaceDE/>
        <w:autoSpaceDN/>
        <w:adjustRightInd/>
        <w:ind w:firstLine="567"/>
        <w:jc w:val="left"/>
        <w:rPr>
          <w:rFonts w:ascii="Times New Roman" w:eastAsiaTheme="minorHAnsi" w:hAnsi="Times New Roman" w:cs="Times New Roman"/>
          <w:lang w:eastAsia="en-US"/>
        </w:rPr>
      </w:pPr>
    </w:p>
    <w:p w14:paraId="2BA27084" w14:textId="77777777" w:rsidR="00AC2A44" w:rsidRPr="00AC2A44" w:rsidRDefault="00AC2A44" w:rsidP="00AC2A44">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191" w:name="_Toc177981621"/>
      <w:r w:rsidRPr="00AC2A44">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191"/>
    </w:p>
    <w:p w14:paraId="11C34D13" w14:textId="77777777" w:rsidR="00AC2A44" w:rsidRPr="00AC2A44" w:rsidRDefault="00AC2A44" w:rsidP="00AC2A44">
      <w:pPr>
        <w:widowControl/>
        <w:autoSpaceDE/>
        <w:autoSpaceDN/>
        <w:adjustRightInd/>
        <w:ind w:firstLine="567"/>
        <w:rPr>
          <w:rFonts w:ascii="Times New Roman" w:eastAsiaTheme="minorHAnsi" w:hAnsi="Times New Roman" w:cs="Times New Roman"/>
          <w:lang w:eastAsia="en-US"/>
        </w:rPr>
      </w:pPr>
      <w:r w:rsidRPr="00AC2A44">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0C709292" w14:textId="77777777" w:rsidR="00AC2A44" w:rsidRPr="00707E86" w:rsidRDefault="00AC2A44" w:rsidP="00AC2A44">
      <w:pPr>
        <w:widowControl/>
        <w:autoSpaceDE/>
        <w:autoSpaceDN/>
        <w:adjustRightInd/>
        <w:ind w:firstLine="0"/>
        <w:jc w:val="left"/>
        <w:rPr>
          <w:rFonts w:ascii="Times New Roman" w:eastAsiaTheme="minorHAnsi" w:hAnsi="Times New Roman" w:cs="Times New Roman"/>
          <w:sz w:val="22"/>
          <w:szCs w:val="22"/>
          <w:lang w:eastAsia="en-US"/>
        </w:rPr>
      </w:pPr>
    </w:p>
    <w:p w14:paraId="302D1C84"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DABC95F" w14:textId="77777777" w:rsidR="00DD5CF7" w:rsidRPr="00BD2F6E" w:rsidRDefault="00DD5CF7" w:rsidP="00AC2A44">
      <w:pPr>
        <w:keepNext/>
        <w:keepLines/>
        <w:widowControl/>
        <w:autoSpaceDE/>
        <w:autoSpaceDN/>
        <w:adjustRightInd/>
        <w:ind w:firstLine="567"/>
        <w:outlineLvl w:val="0"/>
        <w:rPr>
          <w:rFonts w:ascii="Times New Roman" w:eastAsiaTheme="majorEastAsia" w:hAnsi="Times New Roman" w:cs="Times New Roman"/>
          <w:b/>
          <w:bCs/>
          <w:lang w:eastAsia="en-US"/>
        </w:rPr>
      </w:pPr>
      <w:bookmarkStart w:id="192" w:name="_Toc177981622"/>
      <w:r w:rsidRPr="00BD2F6E">
        <w:rPr>
          <w:rFonts w:ascii="Times New Roman" w:eastAsia="Tahoma" w:hAnsi="Times New Roman" w:cs="Times New Roman"/>
          <w:b/>
          <w:bCs/>
          <w:lang w:eastAsia="en-US"/>
        </w:rPr>
        <w:t>14. Производственная зона размещения предприятий, производств и объектов IV-V класса опасности (П1.4)</w:t>
      </w:r>
      <w:bookmarkEnd w:id="192"/>
    </w:p>
    <w:p w14:paraId="52591E0C"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П1.4 выделена для обеспечения правовых условий формирования предприятий, производств и объектов IV-V класса опасности (СЗЗ-100-50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3FE298B6"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3095C99"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93" w:name="_Toc177981623"/>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93"/>
    </w:p>
    <w:tbl>
      <w:tblPr>
        <w:tblStyle w:val="2f4"/>
        <w:tblW w:w="15446" w:type="dxa"/>
        <w:tblLook w:val="04A0" w:firstRow="1" w:lastRow="0" w:firstColumn="1" w:lastColumn="0" w:noHBand="0" w:noVBand="1"/>
      </w:tblPr>
      <w:tblGrid>
        <w:gridCol w:w="540"/>
        <w:gridCol w:w="2114"/>
        <w:gridCol w:w="1731"/>
        <w:gridCol w:w="4008"/>
        <w:gridCol w:w="7053"/>
      </w:tblGrid>
      <w:tr w:rsidR="00DD5CF7" w:rsidRPr="00BD2F6E" w14:paraId="3C8338C0" w14:textId="77777777" w:rsidTr="006C0477">
        <w:tc>
          <w:tcPr>
            <w:tcW w:w="513" w:type="dxa"/>
          </w:tcPr>
          <w:p w14:paraId="49325BA8"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55" w:type="dxa"/>
          </w:tcPr>
          <w:p w14:paraId="2BF32276"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297DC7F5"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596CD998"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93" w:type="dxa"/>
          </w:tcPr>
          <w:p w14:paraId="3FE48305"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40345955" w14:textId="77777777" w:rsidTr="006C0477">
        <w:tc>
          <w:tcPr>
            <w:tcW w:w="513" w:type="dxa"/>
            <w:vMerge w:val="restart"/>
          </w:tcPr>
          <w:p w14:paraId="1124E0B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55" w:type="dxa"/>
            <w:vMerge w:val="restart"/>
          </w:tcPr>
          <w:p w14:paraId="4ECE74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605" w:type="dxa"/>
            <w:vMerge w:val="restart"/>
          </w:tcPr>
          <w:p w14:paraId="616A44C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80" w:type="dxa"/>
            <w:vMerge w:val="restart"/>
          </w:tcPr>
          <w:p w14:paraId="44DD7B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293" w:type="dxa"/>
          </w:tcPr>
          <w:p w14:paraId="7FDF9A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5E238250" w14:textId="77777777" w:rsidTr="006C0477">
        <w:tc>
          <w:tcPr>
            <w:tcW w:w="513" w:type="dxa"/>
            <w:vMerge/>
          </w:tcPr>
          <w:p w14:paraId="3353F6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3735F0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B4983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E5794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40ECF9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0622329D" w14:textId="77777777" w:rsidTr="006C0477">
        <w:tc>
          <w:tcPr>
            <w:tcW w:w="513" w:type="dxa"/>
            <w:vMerge/>
          </w:tcPr>
          <w:p w14:paraId="134B24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44BF9D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61BE8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7BF7C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0824C8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41415BEC" w14:textId="77777777" w:rsidTr="006C0477">
        <w:tc>
          <w:tcPr>
            <w:tcW w:w="513" w:type="dxa"/>
            <w:vMerge/>
          </w:tcPr>
          <w:p w14:paraId="68FC66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3601E3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17801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3D840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4A2D27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7F8913E7" w14:textId="77777777" w:rsidTr="006C0477">
        <w:tc>
          <w:tcPr>
            <w:tcW w:w="513" w:type="dxa"/>
            <w:vMerge/>
          </w:tcPr>
          <w:p w14:paraId="037039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036A7C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74795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04982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1F14E4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722BFF03" w14:textId="77777777" w:rsidTr="006C0477">
        <w:tc>
          <w:tcPr>
            <w:tcW w:w="513" w:type="dxa"/>
            <w:vMerge/>
          </w:tcPr>
          <w:p w14:paraId="48CD90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113C13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8C9E6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48B3D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6CB18A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1A35A6EC" w14:textId="77777777" w:rsidTr="006C0477">
        <w:tc>
          <w:tcPr>
            <w:tcW w:w="513" w:type="dxa"/>
            <w:vMerge/>
          </w:tcPr>
          <w:p w14:paraId="1CE310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4E0096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7A6DC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776DD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161E0F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4D22223C" w14:textId="77777777" w:rsidTr="006C0477">
        <w:tc>
          <w:tcPr>
            <w:tcW w:w="513" w:type="dxa"/>
            <w:vMerge/>
          </w:tcPr>
          <w:p w14:paraId="17515CB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275F90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83985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1D1F0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1E1600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0780FD00" w14:textId="77777777" w:rsidTr="006C0477">
        <w:tc>
          <w:tcPr>
            <w:tcW w:w="513" w:type="dxa"/>
            <w:vMerge/>
          </w:tcPr>
          <w:p w14:paraId="31882F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508630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6F236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52035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4FA1A6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43FB957F" w14:textId="77777777" w:rsidTr="006C0477">
        <w:trPr>
          <w:trHeight w:val="1943"/>
        </w:trPr>
        <w:tc>
          <w:tcPr>
            <w:tcW w:w="513" w:type="dxa"/>
            <w:tcBorders>
              <w:bottom w:val="single" w:sz="4" w:space="0" w:color="000000" w:themeColor="text1"/>
            </w:tcBorders>
          </w:tcPr>
          <w:p w14:paraId="7A768C1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55" w:type="dxa"/>
            <w:tcBorders>
              <w:bottom w:val="single" w:sz="4" w:space="0" w:color="000000" w:themeColor="text1"/>
            </w:tcBorders>
          </w:tcPr>
          <w:p w14:paraId="30E842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Производственная деятельность</w:t>
            </w:r>
          </w:p>
        </w:tc>
        <w:tc>
          <w:tcPr>
            <w:tcW w:w="1605" w:type="dxa"/>
            <w:tcBorders>
              <w:bottom w:val="single" w:sz="4" w:space="0" w:color="000000" w:themeColor="text1"/>
            </w:tcBorders>
          </w:tcPr>
          <w:p w14:paraId="5944E4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6.0</w:t>
            </w:r>
          </w:p>
        </w:tc>
        <w:tc>
          <w:tcPr>
            <w:tcW w:w="4080" w:type="dxa"/>
            <w:tcBorders>
              <w:bottom w:val="single" w:sz="4" w:space="0" w:color="000000" w:themeColor="text1"/>
            </w:tcBorders>
          </w:tcPr>
          <w:p w14:paraId="4305DD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7293" w:type="dxa"/>
            <w:vMerge w:val="restart"/>
          </w:tcPr>
          <w:p w14:paraId="530D50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p w14:paraId="40D17D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p w14:paraId="3FCDE5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58F1FE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56B047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p w14:paraId="43B6ED0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p w14:paraId="5BB108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31995A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p w14:paraId="63440834" w14:textId="77777777" w:rsidR="00DD5CF7" w:rsidRPr="00BD2F6E" w:rsidRDefault="00DD5CF7" w:rsidP="006C0477">
            <w:pPr>
              <w:jc w:val="left"/>
              <w:rPr>
                <w:rFonts w:ascii="Times New Roman" w:eastAsiaTheme="minorHAnsi" w:hAnsi="Times New Roman" w:cs="Times New Roman"/>
                <w:lang w:eastAsia="en-US"/>
              </w:rPr>
            </w:pPr>
          </w:p>
        </w:tc>
      </w:tr>
      <w:tr w:rsidR="00DD5CF7" w:rsidRPr="00BD2F6E" w14:paraId="01A7D258" w14:textId="77777777" w:rsidTr="006C0477">
        <w:tc>
          <w:tcPr>
            <w:tcW w:w="513" w:type="dxa"/>
          </w:tcPr>
          <w:p w14:paraId="25A3047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55" w:type="dxa"/>
          </w:tcPr>
          <w:p w14:paraId="79EF7F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Легкая промышленность</w:t>
            </w:r>
          </w:p>
        </w:tc>
        <w:tc>
          <w:tcPr>
            <w:tcW w:w="1605" w:type="dxa"/>
          </w:tcPr>
          <w:p w14:paraId="740ABA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6.3</w:t>
            </w:r>
          </w:p>
        </w:tc>
        <w:tc>
          <w:tcPr>
            <w:tcW w:w="4080" w:type="dxa"/>
          </w:tcPr>
          <w:p w14:paraId="5AB3DE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7293" w:type="dxa"/>
            <w:vMerge/>
          </w:tcPr>
          <w:p w14:paraId="41700620" w14:textId="77777777" w:rsidR="00DD5CF7" w:rsidRPr="00BD2F6E" w:rsidRDefault="00DD5CF7" w:rsidP="006C0477">
            <w:pPr>
              <w:jc w:val="left"/>
              <w:rPr>
                <w:rFonts w:ascii="Times New Roman" w:eastAsiaTheme="minorHAnsi" w:hAnsi="Times New Roman" w:cs="Times New Roman"/>
                <w:lang w:eastAsia="en-US"/>
              </w:rPr>
            </w:pPr>
          </w:p>
        </w:tc>
      </w:tr>
      <w:tr w:rsidR="00DD5CF7" w:rsidRPr="00BD2F6E" w14:paraId="65E533C9" w14:textId="77777777" w:rsidTr="006C0477">
        <w:trPr>
          <w:trHeight w:val="2277"/>
        </w:trPr>
        <w:tc>
          <w:tcPr>
            <w:tcW w:w="513" w:type="dxa"/>
            <w:tcBorders>
              <w:bottom w:val="single" w:sz="4" w:space="0" w:color="000000" w:themeColor="text1"/>
            </w:tcBorders>
          </w:tcPr>
          <w:p w14:paraId="1E3D2FD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55" w:type="dxa"/>
            <w:tcBorders>
              <w:bottom w:val="single" w:sz="4" w:space="0" w:color="000000" w:themeColor="text1"/>
            </w:tcBorders>
          </w:tcPr>
          <w:p w14:paraId="2C613B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Пищевая промышленность</w:t>
            </w:r>
          </w:p>
        </w:tc>
        <w:tc>
          <w:tcPr>
            <w:tcW w:w="1605" w:type="dxa"/>
            <w:tcBorders>
              <w:bottom w:val="single" w:sz="4" w:space="0" w:color="000000" w:themeColor="text1"/>
            </w:tcBorders>
          </w:tcPr>
          <w:p w14:paraId="2945AD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6.4</w:t>
            </w:r>
          </w:p>
        </w:tc>
        <w:tc>
          <w:tcPr>
            <w:tcW w:w="4080" w:type="dxa"/>
            <w:tcBorders>
              <w:bottom w:val="single" w:sz="4" w:space="0" w:color="000000" w:themeColor="text1"/>
            </w:tcBorders>
          </w:tcPr>
          <w:p w14:paraId="711971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7293" w:type="dxa"/>
            <w:vMerge/>
            <w:tcBorders>
              <w:bottom w:val="single" w:sz="4" w:space="0" w:color="000000" w:themeColor="text1"/>
            </w:tcBorders>
          </w:tcPr>
          <w:p w14:paraId="7822B0CA" w14:textId="77777777" w:rsidR="00DD5CF7" w:rsidRPr="00BD2F6E" w:rsidRDefault="00DD5CF7" w:rsidP="006C0477">
            <w:pPr>
              <w:jc w:val="left"/>
              <w:rPr>
                <w:rFonts w:ascii="Times New Roman" w:eastAsiaTheme="minorHAnsi" w:hAnsi="Times New Roman" w:cs="Times New Roman"/>
                <w:lang w:eastAsia="en-US"/>
              </w:rPr>
            </w:pPr>
          </w:p>
        </w:tc>
      </w:tr>
      <w:tr w:rsidR="00DD5CF7" w:rsidRPr="00BD2F6E" w14:paraId="7821632A" w14:textId="77777777" w:rsidTr="006C0477">
        <w:tc>
          <w:tcPr>
            <w:tcW w:w="513" w:type="dxa"/>
            <w:vMerge w:val="restart"/>
          </w:tcPr>
          <w:p w14:paraId="2500905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55" w:type="dxa"/>
            <w:vMerge w:val="restart"/>
          </w:tcPr>
          <w:p w14:paraId="21AE50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Энергетика</w:t>
            </w:r>
          </w:p>
        </w:tc>
        <w:tc>
          <w:tcPr>
            <w:tcW w:w="1605" w:type="dxa"/>
            <w:vMerge w:val="restart"/>
          </w:tcPr>
          <w:p w14:paraId="37455C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6.7</w:t>
            </w:r>
          </w:p>
        </w:tc>
        <w:tc>
          <w:tcPr>
            <w:tcW w:w="4080" w:type="dxa"/>
            <w:vMerge w:val="restart"/>
          </w:tcPr>
          <w:p w14:paraId="7AFC87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 </w:t>
            </w:r>
          </w:p>
        </w:tc>
        <w:tc>
          <w:tcPr>
            <w:tcW w:w="7293" w:type="dxa"/>
          </w:tcPr>
          <w:p w14:paraId="44E74A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 кв.м.</w:t>
            </w:r>
          </w:p>
        </w:tc>
      </w:tr>
      <w:tr w:rsidR="00DD5CF7" w:rsidRPr="00BD2F6E" w14:paraId="3FC432D7" w14:textId="77777777" w:rsidTr="006C0477">
        <w:tc>
          <w:tcPr>
            <w:tcW w:w="513" w:type="dxa"/>
            <w:vMerge/>
          </w:tcPr>
          <w:p w14:paraId="33E646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242E93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9E059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ECCC6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30F4F0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tc>
      </w:tr>
      <w:tr w:rsidR="00DD5CF7" w:rsidRPr="00BD2F6E" w14:paraId="2E96BADE" w14:textId="77777777" w:rsidTr="006C0477">
        <w:tc>
          <w:tcPr>
            <w:tcW w:w="513" w:type="dxa"/>
            <w:vMerge/>
          </w:tcPr>
          <w:p w14:paraId="64DF34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61DDB2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108D9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B8792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3AFA47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 минимальный отступ от строений  границ участка - 1 м.</w:t>
            </w:r>
          </w:p>
        </w:tc>
      </w:tr>
      <w:tr w:rsidR="00DD5CF7" w:rsidRPr="00BD2F6E" w14:paraId="11628CCC" w14:textId="77777777" w:rsidTr="006C0477">
        <w:tc>
          <w:tcPr>
            <w:tcW w:w="513" w:type="dxa"/>
            <w:vMerge/>
          </w:tcPr>
          <w:p w14:paraId="678BB2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7551D9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00B66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0756C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23BFD5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не подлежит установлению.</w:t>
            </w:r>
          </w:p>
        </w:tc>
      </w:tr>
      <w:tr w:rsidR="00DD5CF7" w:rsidRPr="00BD2F6E" w14:paraId="547A0E36" w14:textId="77777777" w:rsidTr="006C0477">
        <w:tc>
          <w:tcPr>
            <w:tcW w:w="513" w:type="dxa"/>
            <w:vMerge/>
          </w:tcPr>
          <w:p w14:paraId="0CC039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456480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B95C8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C4C63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199DC4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35 м.</w:t>
            </w:r>
          </w:p>
        </w:tc>
      </w:tr>
      <w:tr w:rsidR="00DD5CF7" w:rsidRPr="00BD2F6E" w14:paraId="344D61C1" w14:textId="77777777" w:rsidTr="006C0477">
        <w:tc>
          <w:tcPr>
            <w:tcW w:w="513" w:type="dxa"/>
            <w:vMerge/>
          </w:tcPr>
          <w:p w14:paraId="698020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737959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16501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AFDFD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2CF7AA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90%.</w:t>
            </w:r>
          </w:p>
        </w:tc>
      </w:tr>
      <w:tr w:rsidR="00DD5CF7" w:rsidRPr="00BD2F6E" w14:paraId="7BFD351F" w14:textId="77777777" w:rsidTr="006C0477">
        <w:tc>
          <w:tcPr>
            <w:tcW w:w="513" w:type="dxa"/>
            <w:vMerge w:val="restart"/>
          </w:tcPr>
          <w:p w14:paraId="17AC06C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55" w:type="dxa"/>
            <w:vMerge w:val="restart"/>
          </w:tcPr>
          <w:p w14:paraId="3D8CB5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Склад</w:t>
            </w:r>
          </w:p>
        </w:tc>
        <w:tc>
          <w:tcPr>
            <w:tcW w:w="1605" w:type="dxa"/>
            <w:vMerge w:val="restart"/>
          </w:tcPr>
          <w:p w14:paraId="5A241A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6.9</w:t>
            </w:r>
          </w:p>
        </w:tc>
        <w:tc>
          <w:tcPr>
            <w:tcW w:w="4080" w:type="dxa"/>
            <w:vMerge w:val="restart"/>
          </w:tcPr>
          <w:p w14:paraId="3627E4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7293" w:type="dxa"/>
          </w:tcPr>
          <w:p w14:paraId="337DCB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352C0FCC" w14:textId="77777777" w:rsidTr="006C0477">
        <w:tc>
          <w:tcPr>
            <w:tcW w:w="513" w:type="dxa"/>
            <w:vMerge/>
          </w:tcPr>
          <w:p w14:paraId="3BEBD9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62152A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10C47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F2262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5518D8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tc>
      </w:tr>
      <w:tr w:rsidR="00DD5CF7" w:rsidRPr="00BD2F6E" w14:paraId="03C70BC6" w14:textId="77777777" w:rsidTr="006C0477">
        <w:tc>
          <w:tcPr>
            <w:tcW w:w="513" w:type="dxa"/>
            <w:vMerge/>
          </w:tcPr>
          <w:p w14:paraId="7666E0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63AF00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BA035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C2201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1F9720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 минимальный отступ строений от границ участка - 3 м.</w:t>
            </w:r>
          </w:p>
        </w:tc>
      </w:tr>
      <w:tr w:rsidR="00DD5CF7" w:rsidRPr="00BD2F6E" w14:paraId="3CC335B5" w14:textId="77777777" w:rsidTr="006C0477">
        <w:tc>
          <w:tcPr>
            <w:tcW w:w="513" w:type="dxa"/>
            <w:vMerge/>
          </w:tcPr>
          <w:p w14:paraId="061B57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61FED9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8DB3A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D5B21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0C1C82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не подлежит установлению.</w:t>
            </w:r>
          </w:p>
        </w:tc>
      </w:tr>
      <w:tr w:rsidR="00DD5CF7" w:rsidRPr="00BD2F6E" w14:paraId="21F599D4" w14:textId="77777777" w:rsidTr="006C0477">
        <w:tc>
          <w:tcPr>
            <w:tcW w:w="513" w:type="dxa"/>
            <w:vMerge/>
          </w:tcPr>
          <w:p w14:paraId="27F032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44CE38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6681A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2BB4A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762C70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35 м.</w:t>
            </w:r>
          </w:p>
        </w:tc>
      </w:tr>
      <w:tr w:rsidR="00DD5CF7" w:rsidRPr="00BD2F6E" w14:paraId="46E64ADE" w14:textId="77777777" w:rsidTr="006C0477">
        <w:tc>
          <w:tcPr>
            <w:tcW w:w="513" w:type="dxa"/>
            <w:vMerge/>
          </w:tcPr>
          <w:p w14:paraId="661B30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3C22AF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9C3BF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59B8D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3BA1BD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6D3BA8C8" w14:textId="77777777" w:rsidTr="006C0477">
        <w:tc>
          <w:tcPr>
            <w:tcW w:w="513" w:type="dxa"/>
            <w:vMerge w:val="restart"/>
          </w:tcPr>
          <w:p w14:paraId="0BD301D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1955" w:type="dxa"/>
            <w:vMerge w:val="restart"/>
          </w:tcPr>
          <w:p w14:paraId="38FA4A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Складские площадки</w:t>
            </w:r>
          </w:p>
        </w:tc>
        <w:tc>
          <w:tcPr>
            <w:tcW w:w="1605" w:type="dxa"/>
            <w:vMerge w:val="restart"/>
          </w:tcPr>
          <w:p w14:paraId="7512AA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6.9.1</w:t>
            </w:r>
          </w:p>
        </w:tc>
        <w:tc>
          <w:tcPr>
            <w:tcW w:w="4080" w:type="dxa"/>
            <w:vMerge w:val="restart"/>
          </w:tcPr>
          <w:p w14:paraId="681289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7293" w:type="dxa"/>
          </w:tcPr>
          <w:p w14:paraId="2A3924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78F7515F" w14:textId="77777777" w:rsidTr="006C0477">
        <w:tc>
          <w:tcPr>
            <w:tcW w:w="513" w:type="dxa"/>
            <w:vMerge/>
          </w:tcPr>
          <w:p w14:paraId="24C6FB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009893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86942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91619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5FEF43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tc>
      </w:tr>
      <w:tr w:rsidR="00DD5CF7" w:rsidRPr="00BD2F6E" w14:paraId="0C08E094" w14:textId="77777777" w:rsidTr="006C0477">
        <w:tc>
          <w:tcPr>
            <w:tcW w:w="513" w:type="dxa"/>
            <w:vMerge/>
          </w:tcPr>
          <w:p w14:paraId="42F991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7B502C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DD84D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E3052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93" w:type="dxa"/>
          </w:tcPr>
          <w:p w14:paraId="1EE681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DD5CF7" w:rsidRPr="00BD2F6E" w14:paraId="0120723B" w14:textId="77777777" w:rsidTr="006C0477">
        <w:tc>
          <w:tcPr>
            <w:tcW w:w="513" w:type="dxa"/>
          </w:tcPr>
          <w:p w14:paraId="4B9C396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1955" w:type="dxa"/>
          </w:tcPr>
          <w:p w14:paraId="4351E6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380F1E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80" w:type="dxa"/>
          </w:tcPr>
          <w:p w14:paraId="37000C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293" w:type="dxa"/>
            <w:vMerge w:val="restart"/>
          </w:tcPr>
          <w:p w14:paraId="17ED2E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34AB5006" w14:textId="77777777" w:rsidTr="006C0477">
        <w:tc>
          <w:tcPr>
            <w:tcW w:w="513" w:type="dxa"/>
          </w:tcPr>
          <w:p w14:paraId="54CAF71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1955" w:type="dxa"/>
          </w:tcPr>
          <w:p w14:paraId="0975BC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04CFE7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80" w:type="dxa"/>
          </w:tcPr>
          <w:p w14:paraId="36E1EE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293" w:type="dxa"/>
            <w:vMerge/>
          </w:tcPr>
          <w:p w14:paraId="147DAE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236E08DC" w14:textId="77777777" w:rsidTr="006C0477">
        <w:tc>
          <w:tcPr>
            <w:tcW w:w="513" w:type="dxa"/>
          </w:tcPr>
          <w:p w14:paraId="2B29BEF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1955" w:type="dxa"/>
          </w:tcPr>
          <w:p w14:paraId="7B8EBE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605" w:type="dxa"/>
          </w:tcPr>
          <w:p w14:paraId="2E4142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80" w:type="dxa"/>
          </w:tcPr>
          <w:p w14:paraId="18A9C5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93" w:type="dxa"/>
            <w:vMerge/>
          </w:tcPr>
          <w:p w14:paraId="440C35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4F5695B8"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7BA9DB8"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94" w:name="_Toc177981624"/>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94"/>
    </w:p>
    <w:p w14:paraId="5D416892"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315582E1"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95" w:name="_Toc177981625"/>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95"/>
    </w:p>
    <w:tbl>
      <w:tblPr>
        <w:tblStyle w:val="2f4"/>
        <w:tblW w:w="15446" w:type="dxa"/>
        <w:tblLook w:val="04A0" w:firstRow="1" w:lastRow="0" w:firstColumn="1" w:lastColumn="0" w:noHBand="0" w:noVBand="1"/>
      </w:tblPr>
      <w:tblGrid>
        <w:gridCol w:w="541"/>
        <w:gridCol w:w="1902"/>
        <w:gridCol w:w="1731"/>
        <w:gridCol w:w="4039"/>
        <w:gridCol w:w="7233"/>
      </w:tblGrid>
      <w:tr w:rsidR="00AC2A44" w:rsidRPr="00BD2F6E" w14:paraId="5555D047" w14:textId="77777777" w:rsidTr="00AC2A44">
        <w:tc>
          <w:tcPr>
            <w:tcW w:w="541" w:type="dxa"/>
          </w:tcPr>
          <w:p w14:paraId="71765C7C" w14:textId="354A691D" w:rsidR="00AC2A44" w:rsidRPr="00BD2F6E" w:rsidRDefault="00AC2A44" w:rsidP="00AC2A44">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2" w:type="dxa"/>
          </w:tcPr>
          <w:p w14:paraId="64C6F748" w14:textId="02AF531B" w:rsidR="00AC2A44" w:rsidRPr="00BD2F6E" w:rsidRDefault="00AC2A44" w:rsidP="00AC2A44">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40097746" w14:textId="1B13F6EC" w:rsidR="00AC2A44" w:rsidRPr="00BD2F6E" w:rsidRDefault="00AC2A44" w:rsidP="00AC2A44">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39" w:type="dxa"/>
          </w:tcPr>
          <w:p w14:paraId="46318468" w14:textId="67F4737B" w:rsidR="00AC2A44" w:rsidRPr="00BD2F6E" w:rsidRDefault="00AC2A44" w:rsidP="00AC2A44">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33" w:type="dxa"/>
          </w:tcPr>
          <w:p w14:paraId="74B16AA9" w14:textId="27FF2BEC" w:rsidR="00AC2A44" w:rsidRPr="00BD2F6E" w:rsidRDefault="00AC2A44" w:rsidP="00AC2A44">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00CE40F0" w14:textId="77777777" w:rsidTr="00AC2A44">
        <w:tc>
          <w:tcPr>
            <w:tcW w:w="541" w:type="dxa"/>
            <w:vMerge w:val="restart"/>
          </w:tcPr>
          <w:p w14:paraId="6A1FE00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2" w:type="dxa"/>
            <w:vMerge w:val="restart"/>
          </w:tcPr>
          <w:p w14:paraId="63E21F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Деловое управление</w:t>
            </w:r>
          </w:p>
        </w:tc>
        <w:tc>
          <w:tcPr>
            <w:tcW w:w="1731" w:type="dxa"/>
            <w:vMerge w:val="restart"/>
          </w:tcPr>
          <w:p w14:paraId="74E4D222" w14:textId="77777777" w:rsidR="00DD5CF7" w:rsidRPr="00BD2F6E" w:rsidRDefault="00DD5CF7" w:rsidP="00AC2A44">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4.1</w:t>
            </w:r>
          </w:p>
        </w:tc>
        <w:tc>
          <w:tcPr>
            <w:tcW w:w="4039" w:type="dxa"/>
            <w:vMerge w:val="restart"/>
          </w:tcPr>
          <w:p w14:paraId="095E50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7233" w:type="dxa"/>
          </w:tcPr>
          <w:p w14:paraId="023D32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400 кв.м.</w:t>
            </w:r>
          </w:p>
        </w:tc>
      </w:tr>
      <w:tr w:rsidR="00DD5CF7" w:rsidRPr="00BD2F6E" w14:paraId="56BAF00A" w14:textId="77777777" w:rsidTr="00AC2A44">
        <w:tc>
          <w:tcPr>
            <w:tcW w:w="541" w:type="dxa"/>
            <w:vMerge/>
          </w:tcPr>
          <w:p w14:paraId="039DF7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5E1D8E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F0237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03052A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7832FA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3FBA9571" w14:textId="77777777" w:rsidTr="00AC2A44">
        <w:tc>
          <w:tcPr>
            <w:tcW w:w="541" w:type="dxa"/>
            <w:vMerge/>
          </w:tcPr>
          <w:p w14:paraId="5C9799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3EFA1C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C17D1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58D95F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26344E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 минимальный отступ строений от границ участка - 3 м.</w:t>
            </w:r>
          </w:p>
        </w:tc>
      </w:tr>
      <w:tr w:rsidR="00DD5CF7" w:rsidRPr="00BD2F6E" w14:paraId="4288FEA3" w14:textId="77777777" w:rsidTr="00AC2A44">
        <w:tc>
          <w:tcPr>
            <w:tcW w:w="541" w:type="dxa"/>
            <w:vMerge/>
          </w:tcPr>
          <w:p w14:paraId="7403E7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54C366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73CCD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229305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7D4105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7F6DC99D" w14:textId="77777777" w:rsidTr="00AC2A44">
        <w:tc>
          <w:tcPr>
            <w:tcW w:w="541" w:type="dxa"/>
            <w:vMerge/>
          </w:tcPr>
          <w:p w14:paraId="1C9D99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651C0E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05320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10128E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33026F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00BDBE8B" w14:textId="77777777" w:rsidTr="00AC2A44">
        <w:tc>
          <w:tcPr>
            <w:tcW w:w="541" w:type="dxa"/>
            <w:vMerge/>
          </w:tcPr>
          <w:p w14:paraId="31DC77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71EC15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8F985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677DED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65080B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14613758" w14:textId="77777777" w:rsidTr="00AC2A44">
        <w:tc>
          <w:tcPr>
            <w:tcW w:w="541" w:type="dxa"/>
            <w:vMerge/>
          </w:tcPr>
          <w:p w14:paraId="0A4386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5B8248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0224B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2EA980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37BACD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0A0173BE" w14:textId="77777777" w:rsidTr="00AC2A44">
        <w:tc>
          <w:tcPr>
            <w:tcW w:w="541" w:type="dxa"/>
            <w:vMerge/>
          </w:tcPr>
          <w:p w14:paraId="7094E0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1A7CC9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03FC7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69C609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tcPr>
          <w:p w14:paraId="6D7704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30%.</w:t>
            </w:r>
          </w:p>
        </w:tc>
      </w:tr>
      <w:tr w:rsidR="00DD5CF7" w:rsidRPr="00BD2F6E" w14:paraId="0EF1E0D4" w14:textId="77777777" w:rsidTr="00AC2A44">
        <w:trPr>
          <w:trHeight w:val="276"/>
        </w:trPr>
        <w:tc>
          <w:tcPr>
            <w:tcW w:w="541" w:type="dxa"/>
            <w:vMerge w:val="restart"/>
          </w:tcPr>
          <w:p w14:paraId="74C1E60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2" w:type="dxa"/>
            <w:vMerge w:val="restart"/>
          </w:tcPr>
          <w:p w14:paraId="4DA1DE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Служебные гаражи</w:t>
            </w:r>
          </w:p>
        </w:tc>
        <w:tc>
          <w:tcPr>
            <w:tcW w:w="1731" w:type="dxa"/>
            <w:vMerge w:val="restart"/>
          </w:tcPr>
          <w:p w14:paraId="55DFC8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4.9</w:t>
            </w:r>
          </w:p>
        </w:tc>
        <w:tc>
          <w:tcPr>
            <w:tcW w:w="4039" w:type="dxa"/>
            <w:vMerge w:val="restart"/>
          </w:tcPr>
          <w:p w14:paraId="051058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7233" w:type="dxa"/>
            <w:vMerge w:val="restart"/>
          </w:tcPr>
          <w:p w14:paraId="5F19FF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p w14:paraId="036DF7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2CC662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 минимальный отступ строений от границ участка - 3 м.</w:t>
            </w:r>
          </w:p>
          <w:p w14:paraId="51C496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7DD0D4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p w14:paraId="4F79CE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4999A4A3" w14:textId="77777777" w:rsidTr="00AC2A44">
        <w:trPr>
          <w:trHeight w:val="276"/>
        </w:trPr>
        <w:tc>
          <w:tcPr>
            <w:tcW w:w="541" w:type="dxa"/>
            <w:vMerge/>
          </w:tcPr>
          <w:p w14:paraId="704AF0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0600A1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14728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01EBF7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vMerge w:val="restart"/>
          </w:tcPr>
          <w:p w14:paraId="547FE5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787DF9CA" w14:textId="77777777" w:rsidTr="00AC2A44">
        <w:trPr>
          <w:trHeight w:val="276"/>
        </w:trPr>
        <w:tc>
          <w:tcPr>
            <w:tcW w:w="541" w:type="dxa"/>
            <w:vMerge/>
          </w:tcPr>
          <w:p w14:paraId="264DEC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1682BB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050E8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2B05B2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vMerge w:val="restart"/>
          </w:tcPr>
          <w:p w14:paraId="14AE29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 минимальный отступ строений от границ участка - 3 м.</w:t>
            </w:r>
          </w:p>
        </w:tc>
      </w:tr>
      <w:tr w:rsidR="00DD5CF7" w:rsidRPr="00BD2F6E" w14:paraId="5C69DD4E" w14:textId="77777777" w:rsidTr="00AC2A44">
        <w:trPr>
          <w:trHeight w:val="276"/>
        </w:trPr>
        <w:tc>
          <w:tcPr>
            <w:tcW w:w="541" w:type="dxa"/>
            <w:vMerge/>
          </w:tcPr>
          <w:p w14:paraId="13E4B1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476F8E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DB9D6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7D55BA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vMerge w:val="restart"/>
          </w:tcPr>
          <w:p w14:paraId="5CF274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043C4A63" w14:textId="77777777" w:rsidTr="00AC2A44">
        <w:trPr>
          <w:trHeight w:val="276"/>
        </w:trPr>
        <w:tc>
          <w:tcPr>
            <w:tcW w:w="541" w:type="dxa"/>
            <w:vMerge/>
          </w:tcPr>
          <w:p w14:paraId="645BD3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31C9D6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73BD1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3CEF74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vMerge w:val="restart"/>
          </w:tcPr>
          <w:p w14:paraId="494557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6E1C93CE" w14:textId="77777777" w:rsidTr="00AC2A44">
        <w:trPr>
          <w:trHeight w:val="276"/>
        </w:trPr>
        <w:tc>
          <w:tcPr>
            <w:tcW w:w="541" w:type="dxa"/>
            <w:vMerge/>
          </w:tcPr>
          <w:p w14:paraId="17FE78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185269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CB43D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9" w:type="dxa"/>
            <w:vMerge/>
          </w:tcPr>
          <w:p w14:paraId="19998F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3" w:type="dxa"/>
            <w:vMerge w:val="restart"/>
          </w:tcPr>
          <w:p w14:paraId="3312AA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089B4B0B" w14:textId="77777777" w:rsidTr="00AC2A44">
        <w:tc>
          <w:tcPr>
            <w:tcW w:w="541" w:type="dxa"/>
          </w:tcPr>
          <w:p w14:paraId="595F306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2" w:type="dxa"/>
          </w:tcPr>
          <w:p w14:paraId="33D004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Автомобильные мойки</w:t>
            </w:r>
          </w:p>
        </w:tc>
        <w:tc>
          <w:tcPr>
            <w:tcW w:w="1731" w:type="dxa"/>
          </w:tcPr>
          <w:p w14:paraId="4E5622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4.9.1.3</w:t>
            </w:r>
          </w:p>
        </w:tc>
        <w:tc>
          <w:tcPr>
            <w:tcW w:w="4039" w:type="dxa"/>
          </w:tcPr>
          <w:p w14:paraId="5965B2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автомобильных моек, а также размещение магазинов сопутствующей торговли</w:t>
            </w:r>
          </w:p>
        </w:tc>
        <w:tc>
          <w:tcPr>
            <w:tcW w:w="7233" w:type="dxa"/>
            <w:vMerge/>
          </w:tcPr>
          <w:p w14:paraId="2D9001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2F4BB61E" w14:textId="77777777" w:rsidTr="00AC2A44">
        <w:tc>
          <w:tcPr>
            <w:tcW w:w="541" w:type="dxa"/>
          </w:tcPr>
          <w:p w14:paraId="489A9866"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2" w:type="dxa"/>
          </w:tcPr>
          <w:p w14:paraId="6DD54B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Ремонт автомобилей</w:t>
            </w:r>
          </w:p>
        </w:tc>
        <w:tc>
          <w:tcPr>
            <w:tcW w:w="1731" w:type="dxa"/>
          </w:tcPr>
          <w:p w14:paraId="2AC82E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4.9.1.4</w:t>
            </w:r>
          </w:p>
        </w:tc>
        <w:tc>
          <w:tcPr>
            <w:tcW w:w="4039" w:type="dxa"/>
          </w:tcPr>
          <w:p w14:paraId="5CBF6D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7233" w:type="dxa"/>
            <w:vMerge/>
          </w:tcPr>
          <w:p w14:paraId="36E2A1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06967BE9"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2A2553AC" w14:textId="77777777" w:rsidR="00AC2A44" w:rsidRPr="00AC2A44" w:rsidRDefault="00AC2A44" w:rsidP="00AC2A44">
      <w:pPr>
        <w:keepNext/>
        <w:keepLines/>
        <w:widowControl/>
        <w:autoSpaceDE/>
        <w:autoSpaceDN/>
        <w:adjustRightInd/>
        <w:ind w:firstLine="567"/>
        <w:outlineLvl w:val="1"/>
        <w:rPr>
          <w:rFonts w:ascii="Times New Roman" w:eastAsiaTheme="majorEastAsia" w:hAnsi="Times New Roman" w:cs="Times New Roman"/>
          <w:b/>
          <w:bCs/>
          <w:lang w:eastAsia="en-US"/>
        </w:rPr>
      </w:pPr>
      <w:r w:rsidRPr="00AC2A44">
        <w:rPr>
          <w:rFonts w:ascii="Times New Roman" w:eastAsia="Tahoma" w:hAnsi="Times New Roman" w:cs="Times New Roman"/>
          <w:b/>
          <w:bCs/>
          <w:lang w:eastAsia="en-US"/>
        </w:rPr>
        <w:t>Особенности применения градостроительного регламента</w:t>
      </w:r>
    </w:p>
    <w:p w14:paraId="7507C419"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Размещение производственной территориальной зоны не допускается:</w:t>
      </w:r>
    </w:p>
    <w:p w14:paraId="45FAF263"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а) в составе рекреационных зон;</w:t>
      </w:r>
    </w:p>
    <w:p w14:paraId="47318AD1"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б) на землях особо охраняемых территорий, в том числе:</w:t>
      </w:r>
    </w:p>
    <w:p w14:paraId="52A75F5F"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первом поясе зоны санитарной охраны источников водоснабжения;</w:t>
      </w:r>
    </w:p>
    <w:p w14:paraId="7A02AB7B"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53798412"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водоохранных и прибрежных зонах рек, морей;</w:t>
      </w:r>
    </w:p>
    <w:p w14:paraId="77CC8013"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зонах охраны памятников истории и культуры без согласования с соответствующими органами охраны памятников;</w:t>
      </w:r>
    </w:p>
    <w:p w14:paraId="7B5A5B6D"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зонах активного карста, оползней, оседания или обрушения поверхности, которые могут угрожать застройке и эксплуатации предприятий;</w:t>
      </w:r>
    </w:p>
    <w:p w14:paraId="54724E9F"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403F0480"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зонах возможного катастрофического затопления в результате разрушения плотин или дамб.</w:t>
      </w:r>
    </w:p>
    <w:p w14:paraId="4C9C7B11"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2A2A097A"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Размещение новых промышленных предприятий I и II классов по санитарной классификации, требующих организации санитарно-защитной зоны 1000 м и 500 м соответственно, на территории населенных пунктов Краснодарского края не допускается.</w:t>
      </w:r>
    </w:p>
    <w:p w14:paraId="29BA600B"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6E034DDA"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Не допускается расширение производственных предприятий, если при этом требуется увеличение размера санитарно-защитных зон.</w:t>
      </w:r>
    </w:p>
    <w:p w14:paraId="0FCE8575"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00E2844B"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0CF9D9DC"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Запрещается проектирование указанных предприятий на территории бывших кладбищ, скотомогильников, свалок.</w:t>
      </w:r>
    </w:p>
    <w:p w14:paraId="682791A1"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Примечание общее.</w:t>
      </w:r>
    </w:p>
    <w:p w14:paraId="510AC87B"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5BA09ED"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D1B8A82"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49D8D05"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 в границах территорий общего пользования;</w:t>
      </w:r>
    </w:p>
    <w:p w14:paraId="3B37D2F5"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 предназначенные для размещения линейных объектов и (или) занятые линейными объектами.</w:t>
      </w:r>
    </w:p>
    <w:p w14:paraId="67A4C82F"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7A0A258" w14:textId="77777777" w:rsidR="00AC2A44" w:rsidRP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2880D9B2" w14:textId="77777777" w:rsidR="00AC2A44" w:rsidRPr="00AC2A44" w:rsidRDefault="00AC2A44" w:rsidP="00AC2A44">
      <w:pPr>
        <w:widowControl/>
        <w:autoSpaceDE/>
        <w:autoSpaceDN/>
        <w:adjustRightInd/>
        <w:ind w:firstLine="567"/>
        <w:jc w:val="left"/>
        <w:rPr>
          <w:rFonts w:ascii="Times New Roman" w:eastAsiaTheme="minorHAnsi" w:hAnsi="Times New Roman" w:cs="Times New Roman"/>
          <w:lang w:eastAsia="en-US"/>
        </w:rPr>
      </w:pPr>
    </w:p>
    <w:p w14:paraId="722C3F54" w14:textId="77777777" w:rsidR="00AC2A44" w:rsidRPr="00AC2A44" w:rsidRDefault="00AC2A44" w:rsidP="00AC2A44">
      <w:pPr>
        <w:keepNext/>
        <w:keepLines/>
        <w:widowControl/>
        <w:autoSpaceDE/>
        <w:autoSpaceDN/>
        <w:adjustRightInd/>
        <w:ind w:firstLine="567"/>
        <w:outlineLvl w:val="1"/>
        <w:rPr>
          <w:rFonts w:ascii="Times New Roman" w:eastAsiaTheme="majorEastAsia" w:hAnsi="Times New Roman" w:cs="Times New Roman"/>
          <w:b/>
          <w:bCs/>
          <w:lang w:eastAsia="en-US"/>
        </w:rPr>
      </w:pPr>
      <w:r w:rsidRPr="00AC2A44">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p>
    <w:p w14:paraId="2686662A" w14:textId="77777777" w:rsidR="00AC2A44" w:rsidRPr="00AC2A44" w:rsidRDefault="00AC2A44" w:rsidP="00AC2A44">
      <w:pPr>
        <w:widowControl/>
        <w:autoSpaceDE/>
        <w:autoSpaceDN/>
        <w:adjustRightInd/>
        <w:ind w:firstLine="567"/>
        <w:rPr>
          <w:rFonts w:ascii="Times New Roman" w:eastAsiaTheme="minorHAnsi" w:hAnsi="Times New Roman" w:cs="Times New Roman"/>
          <w:lang w:eastAsia="en-US"/>
        </w:rPr>
      </w:pPr>
      <w:r w:rsidRPr="00AC2A44">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479E9776" w14:textId="77777777" w:rsidR="00AC2A44" w:rsidRPr="00BD2F6E" w:rsidRDefault="00AC2A44" w:rsidP="00DD5CF7">
      <w:pPr>
        <w:widowControl/>
        <w:autoSpaceDE/>
        <w:autoSpaceDN/>
        <w:adjustRightInd/>
        <w:ind w:firstLine="0"/>
        <w:jc w:val="left"/>
        <w:rPr>
          <w:rFonts w:ascii="Times New Roman" w:eastAsiaTheme="minorHAnsi" w:hAnsi="Times New Roman" w:cs="Times New Roman"/>
          <w:lang w:eastAsia="en-US"/>
        </w:rPr>
      </w:pPr>
    </w:p>
    <w:p w14:paraId="561C5968" w14:textId="77777777" w:rsidR="00DD5CF7" w:rsidRPr="00BD2F6E" w:rsidRDefault="00DD5CF7" w:rsidP="00AC2A44">
      <w:pPr>
        <w:keepNext/>
        <w:keepLines/>
        <w:widowControl/>
        <w:autoSpaceDE/>
        <w:autoSpaceDN/>
        <w:adjustRightInd/>
        <w:ind w:firstLine="567"/>
        <w:outlineLvl w:val="0"/>
        <w:rPr>
          <w:rFonts w:ascii="Times New Roman" w:eastAsiaTheme="majorEastAsia" w:hAnsi="Times New Roman" w:cs="Times New Roman"/>
          <w:b/>
          <w:bCs/>
          <w:lang w:eastAsia="en-US"/>
        </w:rPr>
      </w:pPr>
      <w:bookmarkStart w:id="196" w:name="_Toc177981628"/>
      <w:r w:rsidRPr="00BD2F6E">
        <w:rPr>
          <w:rFonts w:ascii="Times New Roman" w:eastAsia="Tahoma" w:hAnsi="Times New Roman" w:cs="Times New Roman"/>
          <w:b/>
          <w:bCs/>
          <w:lang w:eastAsia="en-US"/>
        </w:rPr>
        <w:t>15. Производственная зона размещения предприятий, производств и объектов V класса опасности (П1.5)</w:t>
      </w:r>
      <w:bookmarkEnd w:id="196"/>
    </w:p>
    <w:p w14:paraId="2139D349" w14:textId="5A571322" w:rsidR="00DD5CF7" w:rsidRPr="00BD2F6E" w:rsidRDefault="00DD5CF7" w:rsidP="007C756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П1.5 выделена для обеспечения правовых условий формирования предприятий, производств и объектов V класса опасности (СЗЗ-50 м),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r w:rsidRPr="00BD2F6E">
        <w:rPr>
          <w:rFonts w:ascii="Times New Roman" w:eastAsia="Tahoma" w:hAnsi="Times New Roman" w:cs="Times New Roman"/>
          <w:lang w:eastAsia="en-US"/>
        </w:rPr>
        <w:br/>
      </w:r>
    </w:p>
    <w:p w14:paraId="426B5676"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97" w:name="_Toc177981629"/>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197"/>
    </w:p>
    <w:tbl>
      <w:tblPr>
        <w:tblStyle w:val="2f4"/>
        <w:tblW w:w="15588" w:type="dxa"/>
        <w:tblLook w:val="04A0" w:firstRow="1" w:lastRow="0" w:firstColumn="1" w:lastColumn="0" w:noHBand="0" w:noVBand="1"/>
      </w:tblPr>
      <w:tblGrid>
        <w:gridCol w:w="540"/>
        <w:gridCol w:w="2114"/>
        <w:gridCol w:w="1731"/>
        <w:gridCol w:w="4009"/>
        <w:gridCol w:w="7194"/>
      </w:tblGrid>
      <w:tr w:rsidR="00DD5CF7" w:rsidRPr="00BD2F6E" w14:paraId="0F1E62C8" w14:textId="77777777" w:rsidTr="006C0477">
        <w:tc>
          <w:tcPr>
            <w:tcW w:w="513" w:type="dxa"/>
          </w:tcPr>
          <w:p w14:paraId="2AE0B686"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55" w:type="dxa"/>
          </w:tcPr>
          <w:p w14:paraId="09C6FB5D"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31A5D99B"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4299D957"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435" w:type="dxa"/>
          </w:tcPr>
          <w:p w14:paraId="2333A3C4"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4138CDB9" w14:textId="77777777" w:rsidTr="006C0477">
        <w:tc>
          <w:tcPr>
            <w:tcW w:w="513" w:type="dxa"/>
            <w:vMerge w:val="restart"/>
          </w:tcPr>
          <w:p w14:paraId="1BC05E9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55" w:type="dxa"/>
            <w:vMerge w:val="restart"/>
          </w:tcPr>
          <w:p w14:paraId="3DF86D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605" w:type="dxa"/>
            <w:vMerge w:val="restart"/>
          </w:tcPr>
          <w:p w14:paraId="7E9B8FE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80" w:type="dxa"/>
            <w:vMerge w:val="restart"/>
          </w:tcPr>
          <w:p w14:paraId="30ED4C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435" w:type="dxa"/>
          </w:tcPr>
          <w:p w14:paraId="1A9780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6B01C38A" w14:textId="77777777" w:rsidTr="006C0477">
        <w:tc>
          <w:tcPr>
            <w:tcW w:w="513" w:type="dxa"/>
            <w:vMerge/>
          </w:tcPr>
          <w:p w14:paraId="3B3907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15E941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083E0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E4DAC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14CF2D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5EA67FEC" w14:textId="77777777" w:rsidTr="006C0477">
        <w:tc>
          <w:tcPr>
            <w:tcW w:w="513" w:type="dxa"/>
            <w:vMerge/>
          </w:tcPr>
          <w:p w14:paraId="3DB76C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40C8B0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E3847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01E6C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2A42C5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5AF9D96A" w14:textId="77777777" w:rsidTr="006C0477">
        <w:tc>
          <w:tcPr>
            <w:tcW w:w="513" w:type="dxa"/>
            <w:vMerge/>
          </w:tcPr>
          <w:p w14:paraId="348675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25585C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9E219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209A1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468442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20623A18" w14:textId="77777777" w:rsidTr="006C0477">
        <w:tc>
          <w:tcPr>
            <w:tcW w:w="513" w:type="dxa"/>
            <w:vMerge/>
          </w:tcPr>
          <w:p w14:paraId="3E169F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04E69D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E24E6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8AC8F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5F176A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61BE341C" w14:textId="77777777" w:rsidTr="006C0477">
        <w:tc>
          <w:tcPr>
            <w:tcW w:w="513" w:type="dxa"/>
            <w:vMerge/>
          </w:tcPr>
          <w:p w14:paraId="735B66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147887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EF256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1DCC8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6E161F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0F8EC4FA" w14:textId="77777777" w:rsidTr="006C0477">
        <w:tc>
          <w:tcPr>
            <w:tcW w:w="513" w:type="dxa"/>
            <w:vMerge/>
          </w:tcPr>
          <w:p w14:paraId="58E203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71B852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74669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344F9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381B6F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722F9E8A" w14:textId="77777777" w:rsidTr="006C0477">
        <w:tc>
          <w:tcPr>
            <w:tcW w:w="513" w:type="dxa"/>
            <w:vMerge/>
          </w:tcPr>
          <w:p w14:paraId="732761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48D4F5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CE37B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E15CB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153375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36D264D3" w14:textId="77777777" w:rsidTr="006C0477">
        <w:tc>
          <w:tcPr>
            <w:tcW w:w="513" w:type="dxa"/>
            <w:vMerge/>
          </w:tcPr>
          <w:p w14:paraId="27E21B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284CAC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07B6B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9D9EF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78B4454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709AA5BE" w14:textId="77777777" w:rsidTr="006C0477">
        <w:trPr>
          <w:trHeight w:val="1943"/>
        </w:trPr>
        <w:tc>
          <w:tcPr>
            <w:tcW w:w="513" w:type="dxa"/>
            <w:tcBorders>
              <w:bottom w:val="single" w:sz="4" w:space="0" w:color="000000" w:themeColor="text1"/>
            </w:tcBorders>
          </w:tcPr>
          <w:p w14:paraId="4072B6C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55" w:type="dxa"/>
            <w:tcBorders>
              <w:bottom w:val="single" w:sz="4" w:space="0" w:color="000000" w:themeColor="text1"/>
            </w:tcBorders>
          </w:tcPr>
          <w:p w14:paraId="0BDA34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Производственная деятельность</w:t>
            </w:r>
          </w:p>
        </w:tc>
        <w:tc>
          <w:tcPr>
            <w:tcW w:w="1605" w:type="dxa"/>
            <w:tcBorders>
              <w:bottom w:val="single" w:sz="4" w:space="0" w:color="000000" w:themeColor="text1"/>
            </w:tcBorders>
          </w:tcPr>
          <w:p w14:paraId="4D2E2D8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6.0</w:t>
            </w:r>
          </w:p>
        </w:tc>
        <w:tc>
          <w:tcPr>
            <w:tcW w:w="4080" w:type="dxa"/>
            <w:tcBorders>
              <w:bottom w:val="single" w:sz="4" w:space="0" w:color="000000" w:themeColor="text1"/>
            </w:tcBorders>
          </w:tcPr>
          <w:p w14:paraId="7F94CF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7435" w:type="dxa"/>
            <w:vMerge w:val="restart"/>
            <w:tcBorders>
              <w:bottom w:val="single" w:sz="4" w:space="0" w:color="000000" w:themeColor="text1"/>
            </w:tcBorders>
          </w:tcPr>
          <w:p w14:paraId="0ADFFA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p w14:paraId="4D9C02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p w14:paraId="752693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63FA5B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16A5AE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p w14:paraId="6D2713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p w14:paraId="0F269D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57764DFC" w14:textId="77777777" w:rsidR="00DD5CF7" w:rsidRPr="00BD2F6E" w:rsidRDefault="00DD5CF7" w:rsidP="006C0477">
            <w:pPr>
              <w:jc w:val="left"/>
              <w:rPr>
                <w:rFonts w:ascii="Times New Roman" w:eastAsiaTheme="minorHAnsi" w:hAnsi="Times New Roman" w:cs="Times New Roman"/>
                <w:lang w:eastAsia="en-US"/>
              </w:rPr>
            </w:pPr>
          </w:p>
        </w:tc>
      </w:tr>
      <w:tr w:rsidR="00DD5CF7" w:rsidRPr="00BD2F6E" w14:paraId="64162F26" w14:textId="77777777" w:rsidTr="006C0477">
        <w:tc>
          <w:tcPr>
            <w:tcW w:w="513" w:type="dxa"/>
          </w:tcPr>
          <w:p w14:paraId="77D56B1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55" w:type="dxa"/>
          </w:tcPr>
          <w:p w14:paraId="517B83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Легкая промышленность</w:t>
            </w:r>
          </w:p>
        </w:tc>
        <w:tc>
          <w:tcPr>
            <w:tcW w:w="1605" w:type="dxa"/>
          </w:tcPr>
          <w:p w14:paraId="0A679D0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6.3</w:t>
            </w:r>
          </w:p>
        </w:tc>
        <w:tc>
          <w:tcPr>
            <w:tcW w:w="4080" w:type="dxa"/>
          </w:tcPr>
          <w:p w14:paraId="4400AA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7435" w:type="dxa"/>
            <w:vMerge/>
          </w:tcPr>
          <w:p w14:paraId="68AA30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6F57D105" w14:textId="77777777" w:rsidTr="006C0477">
        <w:tc>
          <w:tcPr>
            <w:tcW w:w="513" w:type="dxa"/>
          </w:tcPr>
          <w:p w14:paraId="421BA40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55" w:type="dxa"/>
          </w:tcPr>
          <w:p w14:paraId="3970E8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Пищевая промышленность</w:t>
            </w:r>
          </w:p>
        </w:tc>
        <w:tc>
          <w:tcPr>
            <w:tcW w:w="1605" w:type="dxa"/>
          </w:tcPr>
          <w:p w14:paraId="3B8CB58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6.4</w:t>
            </w:r>
          </w:p>
        </w:tc>
        <w:tc>
          <w:tcPr>
            <w:tcW w:w="4080" w:type="dxa"/>
          </w:tcPr>
          <w:p w14:paraId="201DCB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7435" w:type="dxa"/>
            <w:vMerge/>
          </w:tcPr>
          <w:p w14:paraId="3211C8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1200666A" w14:textId="77777777" w:rsidTr="006C0477">
        <w:tc>
          <w:tcPr>
            <w:tcW w:w="513" w:type="dxa"/>
            <w:vMerge w:val="restart"/>
          </w:tcPr>
          <w:p w14:paraId="16FAA17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55" w:type="dxa"/>
            <w:vMerge w:val="restart"/>
          </w:tcPr>
          <w:p w14:paraId="2811BE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Энергетика</w:t>
            </w:r>
          </w:p>
        </w:tc>
        <w:tc>
          <w:tcPr>
            <w:tcW w:w="1605" w:type="dxa"/>
            <w:vMerge w:val="restart"/>
          </w:tcPr>
          <w:p w14:paraId="4BC5438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6.7</w:t>
            </w:r>
          </w:p>
        </w:tc>
        <w:tc>
          <w:tcPr>
            <w:tcW w:w="4080" w:type="dxa"/>
            <w:vMerge w:val="restart"/>
          </w:tcPr>
          <w:p w14:paraId="69BBAF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 </w:t>
            </w:r>
          </w:p>
        </w:tc>
        <w:tc>
          <w:tcPr>
            <w:tcW w:w="7435" w:type="dxa"/>
          </w:tcPr>
          <w:p w14:paraId="604354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 кв.м.</w:t>
            </w:r>
          </w:p>
        </w:tc>
      </w:tr>
      <w:tr w:rsidR="00DD5CF7" w:rsidRPr="00BD2F6E" w14:paraId="5720D238" w14:textId="77777777" w:rsidTr="006C0477">
        <w:tc>
          <w:tcPr>
            <w:tcW w:w="513" w:type="dxa"/>
            <w:vMerge/>
          </w:tcPr>
          <w:p w14:paraId="3465A8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3B0BA3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8983CA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p>
        </w:tc>
        <w:tc>
          <w:tcPr>
            <w:tcW w:w="4080" w:type="dxa"/>
            <w:vMerge/>
          </w:tcPr>
          <w:p w14:paraId="135AAC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18A042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tc>
      </w:tr>
      <w:tr w:rsidR="00DD5CF7" w:rsidRPr="00BD2F6E" w14:paraId="44916065" w14:textId="77777777" w:rsidTr="006C0477">
        <w:tc>
          <w:tcPr>
            <w:tcW w:w="513" w:type="dxa"/>
            <w:vMerge/>
          </w:tcPr>
          <w:p w14:paraId="212D95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6CDC4D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A85DEC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p>
        </w:tc>
        <w:tc>
          <w:tcPr>
            <w:tcW w:w="4080" w:type="dxa"/>
            <w:vMerge/>
          </w:tcPr>
          <w:p w14:paraId="5CBFF1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4AA55A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 минимальный отступ строений от границ участка - 1 м.</w:t>
            </w:r>
          </w:p>
        </w:tc>
      </w:tr>
      <w:tr w:rsidR="00DD5CF7" w:rsidRPr="00BD2F6E" w14:paraId="20B8F035" w14:textId="77777777" w:rsidTr="006C0477">
        <w:tc>
          <w:tcPr>
            <w:tcW w:w="513" w:type="dxa"/>
            <w:vMerge/>
          </w:tcPr>
          <w:p w14:paraId="182BE1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666777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A5456F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p>
        </w:tc>
        <w:tc>
          <w:tcPr>
            <w:tcW w:w="4080" w:type="dxa"/>
            <w:vMerge/>
          </w:tcPr>
          <w:p w14:paraId="0099E6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2B3163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не подлежит установлению.</w:t>
            </w:r>
          </w:p>
        </w:tc>
      </w:tr>
      <w:tr w:rsidR="00DD5CF7" w:rsidRPr="00BD2F6E" w14:paraId="570681E1" w14:textId="77777777" w:rsidTr="006C0477">
        <w:tc>
          <w:tcPr>
            <w:tcW w:w="513" w:type="dxa"/>
            <w:vMerge/>
          </w:tcPr>
          <w:p w14:paraId="71E3E6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4F0CAD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45675F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p>
        </w:tc>
        <w:tc>
          <w:tcPr>
            <w:tcW w:w="4080" w:type="dxa"/>
            <w:vMerge/>
          </w:tcPr>
          <w:p w14:paraId="73F7E3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07CCCD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35 м.</w:t>
            </w:r>
          </w:p>
        </w:tc>
      </w:tr>
      <w:tr w:rsidR="00DD5CF7" w:rsidRPr="00BD2F6E" w14:paraId="087BF5C9" w14:textId="77777777" w:rsidTr="006C0477">
        <w:tc>
          <w:tcPr>
            <w:tcW w:w="513" w:type="dxa"/>
            <w:vMerge/>
          </w:tcPr>
          <w:p w14:paraId="2FB165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43A164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19211A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p>
        </w:tc>
        <w:tc>
          <w:tcPr>
            <w:tcW w:w="4080" w:type="dxa"/>
            <w:vMerge/>
          </w:tcPr>
          <w:p w14:paraId="7BBBFD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75EC62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90%.</w:t>
            </w:r>
          </w:p>
        </w:tc>
      </w:tr>
      <w:tr w:rsidR="00DD5CF7" w:rsidRPr="00BD2F6E" w14:paraId="64318629" w14:textId="77777777" w:rsidTr="006C0477">
        <w:tc>
          <w:tcPr>
            <w:tcW w:w="513" w:type="dxa"/>
            <w:vMerge w:val="restart"/>
          </w:tcPr>
          <w:p w14:paraId="1690C30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55" w:type="dxa"/>
            <w:vMerge w:val="restart"/>
          </w:tcPr>
          <w:p w14:paraId="4A961D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Склад</w:t>
            </w:r>
          </w:p>
        </w:tc>
        <w:tc>
          <w:tcPr>
            <w:tcW w:w="1605" w:type="dxa"/>
            <w:vMerge w:val="restart"/>
          </w:tcPr>
          <w:p w14:paraId="7BED5EA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6.9</w:t>
            </w:r>
          </w:p>
        </w:tc>
        <w:tc>
          <w:tcPr>
            <w:tcW w:w="4080" w:type="dxa"/>
            <w:vMerge w:val="restart"/>
          </w:tcPr>
          <w:p w14:paraId="5C54A8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7435" w:type="dxa"/>
          </w:tcPr>
          <w:p w14:paraId="36CFFD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3D0F69CC" w14:textId="77777777" w:rsidTr="006C0477">
        <w:tc>
          <w:tcPr>
            <w:tcW w:w="513" w:type="dxa"/>
            <w:vMerge/>
          </w:tcPr>
          <w:p w14:paraId="5AF4BD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7A1D1C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9E473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C3A49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4315F9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tc>
      </w:tr>
      <w:tr w:rsidR="00DD5CF7" w:rsidRPr="00BD2F6E" w14:paraId="198D2E07" w14:textId="77777777" w:rsidTr="006C0477">
        <w:tc>
          <w:tcPr>
            <w:tcW w:w="513" w:type="dxa"/>
            <w:vMerge/>
          </w:tcPr>
          <w:p w14:paraId="135A99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15C7DC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F6F27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65990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44F8D8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минимальный отступ строений от границ участка - 3 м.</w:t>
            </w:r>
          </w:p>
        </w:tc>
      </w:tr>
      <w:tr w:rsidR="00DD5CF7" w:rsidRPr="00BD2F6E" w14:paraId="6780E976" w14:textId="77777777" w:rsidTr="006C0477">
        <w:tc>
          <w:tcPr>
            <w:tcW w:w="513" w:type="dxa"/>
            <w:vMerge/>
          </w:tcPr>
          <w:p w14:paraId="582B72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15C316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83CFB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68CD6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741F15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не подлежит установлению.</w:t>
            </w:r>
          </w:p>
        </w:tc>
      </w:tr>
      <w:tr w:rsidR="00DD5CF7" w:rsidRPr="00BD2F6E" w14:paraId="6F9C0DFE" w14:textId="77777777" w:rsidTr="006C0477">
        <w:tc>
          <w:tcPr>
            <w:tcW w:w="513" w:type="dxa"/>
            <w:vMerge/>
          </w:tcPr>
          <w:p w14:paraId="578940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477FA9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7A34D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EDE7B3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582A73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186D70D6" w14:textId="77777777" w:rsidTr="006C0477">
        <w:tc>
          <w:tcPr>
            <w:tcW w:w="513" w:type="dxa"/>
            <w:vMerge/>
          </w:tcPr>
          <w:p w14:paraId="50D1B5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183A00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44350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567CF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1A99C6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7270DFBC" w14:textId="77777777" w:rsidTr="006C0477">
        <w:tc>
          <w:tcPr>
            <w:tcW w:w="513" w:type="dxa"/>
            <w:vMerge w:val="restart"/>
          </w:tcPr>
          <w:p w14:paraId="398E6F9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1955" w:type="dxa"/>
            <w:vMerge w:val="restart"/>
          </w:tcPr>
          <w:p w14:paraId="285C20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Складские площадки</w:t>
            </w:r>
          </w:p>
        </w:tc>
        <w:tc>
          <w:tcPr>
            <w:tcW w:w="1605" w:type="dxa"/>
            <w:vMerge w:val="restart"/>
          </w:tcPr>
          <w:p w14:paraId="715FE80A" w14:textId="77777777" w:rsidR="00DD5CF7" w:rsidRPr="00BD2F6E" w:rsidRDefault="00DD5CF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6.9.1</w:t>
            </w:r>
          </w:p>
        </w:tc>
        <w:tc>
          <w:tcPr>
            <w:tcW w:w="4080" w:type="dxa"/>
            <w:vMerge w:val="restart"/>
          </w:tcPr>
          <w:p w14:paraId="0755C6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7435" w:type="dxa"/>
          </w:tcPr>
          <w:p w14:paraId="00AC70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6A363CF8" w14:textId="77777777" w:rsidTr="006C0477">
        <w:tc>
          <w:tcPr>
            <w:tcW w:w="513" w:type="dxa"/>
            <w:vMerge/>
          </w:tcPr>
          <w:p w14:paraId="6F4419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2280C5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128CD34" w14:textId="77777777" w:rsidR="00DD5CF7" w:rsidRPr="00BD2F6E" w:rsidRDefault="00DD5CF7" w:rsidP="007C7567">
            <w:pPr>
              <w:widowControl/>
              <w:autoSpaceDE/>
              <w:autoSpaceDN/>
              <w:adjustRightInd/>
              <w:ind w:firstLine="0"/>
              <w:jc w:val="center"/>
              <w:rPr>
                <w:rFonts w:ascii="Times New Roman" w:eastAsiaTheme="minorHAnsi" w:hAnsi="Times New Roman" w:cs="Times New Roman"/>
                <w:lang w:eastAsia="en-US"/>
              </w:rPr>
            </w:pPr>
          </w:p>
        </w:tc>
        <w:tc>
          <w:tcPr>
            <w:tcW w:w="4080" w:type="dxa"/>
            <w:vMerge/>
          </w:tcPr>
          <w:p w14:paraId="555529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3F1A2C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tc>
      </w:tr>
      <w:tr w:rsidR="00DD5CF7" w:rsidRPr="00BD2F6E" w14:paraId="74309618" w14:textId="77777777" w:rsidTr="006C0477">
        <w:tc>
          <w:tcPr>
            <w:tcW w:w="513" w:type="dxa"/>
            <w:vMerge/>
          </w:tcPr>
          <w:p w14:paraId="3DCDD7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55" w:type="dxa"/>
            <w:vMerge/>
          </w:tcPr>
          <w:p w14:paraId="1CC888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435CBCF" w14:textId="77777777" w:rsidR="00DD5CF7" w:rsidRPr="00BD2F6E" w:rsidRDefault="00DD5CF7" w:rsidP="007C7567">
            <w:pPr>
              <w:widowControl/>
              <w:autoSpaceDE/>
              <w:autoSpaceDN/>
              <w:adjustRightInd/>
              <w:ind w:firstLine="0"/>
              <w:jc w:val="center"/>
              <w:rPr>
                <w:rFonts w:ascii="Times New Roman" w:eastAsiaTheme="minorHAnsi" w:hAnsi="Times New Roman" w:cs="Times New Roman"/>
                <w:lang w:eastAsia="en-US"/>
              </w:rPr>
            </w:pPr>
          </w:p>
        </w:tc>
        <w:tc>
          <w:tcPr>
            <w:tcW w:w="4080" w:type="dxa"/>
            <w:vMerge/>
          </w:tcPr>
          <w:p w14:paraId="2ED8B7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35" w:type="dxa"/>
          </w:tcPr>
          <w:p w14:paraId="4AF6AB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DD5CF7" w:rsidRPr="00BD2F6E" w14:paraId="394A3D5C" w14:textId="77777777" w:rsidTr="006C0477">
        <w:tc>
          <w:tcPr>
            <w:tcW w:w="513" w:type="dxa"/>
          </w:tcPr>
          <w:p w14:paraId="06FB15B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1955" w:type="dxa"/>
          </w:tcPr>
          <w:p w14:paraId="697D2F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029609CB" w14:textId="77777777" w:rsidR="00DD5CF7" w:rsidRPr="00BD2F6E" w:rsidRDefault="00DD5CF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80" w:type="dxa"/>
          </w:tcPr>
          <w:p w14:paraId="510274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435" w:type="dxa"/>
            <w:vMerge w:val="restart"/>
          </w:tcPr>
          <w:p w14:paraId="6649D3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5E645A8C" w14:textId="77777777" w:rsidTr="006C0477">
        <w:tc>
          <w:tcPr>
            <w:tcW w:w="513" w:type="dxa"/>
          </w:tcPr>
          <w:p w14:paraId="7020BE06"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1955" w:type="dxa"/>
          </w:tcPr>
          <w:p w14:paraId="3326D0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731CCD40" w14:textId="77777777" w:rsidR="00DD5CF7" w:rsidRPr="00BD2F6E" w:rsidRDefault="00DD5CF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80" w:type="dxa"/>
          </w:tcPr>
          <w:p w14:paraId="32FB0A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435" w:type="dxa"/>
            <w:vMerge/>
          </w:tcPr>
          <w:p w14:paraId="63CA2E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8E0A199" w14:textId="77777777" w:rsidTr="006C0477">
        <w:tc>
          <w:tcPr>
            <w:tcW w:w="513" w:type="dxa"/>
          </w:tcPr>
          <w:p w14:paraId="4AF2A13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1955" w:type="dxa"/>
          </w:tcPr>
          <w:p w14:paraId="591FE4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605" w:type="dxa"/>
          </w:tcPr>
          <w:p w14:paraId="379DE3B6" w14:textId="77777777" w:rsidR="00DD5CF7" w:rsidRPr="00BD2F6E" w:rsidRDefault="00DD5CF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80" w:type="dxa"/>
          </w:tcPr>
          <w:p w14:paraId="3F359C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35" w:type="dxa"/>
            <w:vMerge/>
          </w:tcPr>
          <w:p w14:paraId="06D01C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5CA45667"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279395F2"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98" w:name="_Toc177981630"/>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198"/>
    </w:p>
    <w:p w14:paraId="63EC274C"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5AC8C43"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199" w:name="_Toc177981631"/>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199"/>
    </w:p>
    <w:tbl>
      <w:tblPr>
        <w:tblStyle w:val="2f4"/>
        <w:tblW w:w="15446" w:type="dxa"/>
        <w:tblLook w:val="04A0" w:firstRow="1" w:lastRow="0" w:firstColumn="1" w:lastColumn="0" w:noHBand="0" w:noVBand="1"/>
      </w:tblPr>
      <w:tblGrid>
        <w:gridCol w:w="541"/>
        <w:gridCol w:w="1902"/>
        <w:gridCol w:w="1731"/>
        <w:gridCol w:w="4039"/>
        <w:gridCol w:w="7233"/>
      </w:tblGrid>
      <w:tr w:rsidR="007C7567" w:rsidRPr="00BD2F6E" w14:paraId="03ACE9D4" w14:textId="77777777" w:rsidTr="007C7567">
        <w:trPr>
          <w:trHeight w:val="895"/>
        </w:trPr>
        <w:tc>
          <w:tcPr>
            <w:tcW w:w="541" w:type="dxa"/>
            <w:tcBorders>
              <w:bottom w:val="single" w:sz="4" w:space="0" w:color="000000" w:themeColor="text1"/>
            </w:tcBorders>
          </w:tcPr>
          <w:p w14:paraId="2096ACD4" w14:textId="3F7DA66D" w:rsidR="007C7567" w:rsidRPr="00BD2F6E" w:rsidRDefault="007C7567" w:rsidP="007C756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2" w:type="dxa"/>
            <w:tcBorders>
              <w:bottom w:val="single" w:sz="4" w:space="0" w:color="000000" w:themeColor="text1"/>
            </w:tcBorders>
          </w:tcPr>
          <w:p w14:paraId="4F7108A5" w14:textId="5266768B" w:rsidR="007C7567" w:rsidRPr="00BD2F6E" w:rsidRDefault="007C7567" w:rsidP="007C756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Borders>
              <w:bottom w:val="single" w:sz="4" w:space="0" w:color="000000" w:themeColor="text1"/>
            </w:tcBorders>
          </w:tcPr>
          <w:p w14:paraId="3E6594A8" w14:textId="3FDE8F42" w:rsidR="007C7567" w:rsidRPr="00BD2F6E" w:rsidRDefault="007C7567" w:rsidP="007C756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39" w:type="dxa"/>
            <w:tcBorders>
              <w:bottom w:val="single" w:sz="4" w:space="0" w:color="000000" w:themeColor="text1"/>
            </w:tcBorders>
          </w:tcPr>
          <w:p w14:paraId="5A04CE64" w14:textId="582AABDF" w:rsidR="007C7567" w:rsidRPr="00BD2F6E" w:rsidRDefault="007C7567" w:rsidP="007C756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33" w:type="dxa"/>
            <w:tcBorders>
              <w:bottom w:val="single" w:sz="4" w:space="0" w:color="000000" w:themeColor="text1"/>
            </w:tcBorders>
          </w:tcPr>
          <w:p w14:paraId="056EB89C" w14:textId="78105C21" w:rsidR="007C7567" w:rsidRPr="00BD2F6E" w:rsidRDefault="007C7567" w:rsidP="007C756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C7567" w:rsidRPr="00BD2F6E" w14:paraId="3FBDF917" w14:textId="77777777" w:rsidTr="007C7567">
        <w:trPr>
          <w:trHeight w:val="3036"/>
        </w:trPr>
        <w:tc>
          <w:tcPr>
            <w:tcW w:w="541" w:type="dxa"/>
            <w:tcBorders>
              <w:bottom w:val="single" w:sz="4" w:space="0" w:color="000000" w:themeColor="text1"/>
            </w:tcBorders>
          </w:tcPr>
          <w:p w14:paraId="629F5975" w14:textId="77777777" w:rsidR="007C7567" w:rsidRPr="00BD2F6E" w:rsidRDefault="007C756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2" w:type="dxa"/>
            <w:tcBorders>
              <w:bottom w:val="single" w:sz="4" w:space="0" w:color="000000" w:themeColor="text1"/>
            </w:tcBorders>
          </w:tcPr>
          <w:p w14:paraId="1637DB50"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Служебные гаражи</w:t>
            </w:r>
          </w:p>
        </w:tc>
        <w:tc>
          <w:tcPr>
            <w:tcW w:w="1731" w:type="dxa"/>
            <w:tcBorders>
              <w:bottom w:val="single" w:sz="4" w:space="0" w:color="000000" w:themeColor="text1"/>
            </w:tcBorders>
          </w:tcPr>
          <w:p w14:paraId="77E53E90" w14:textId="77777777" w:rsidR="007C7567" w:rsidRPr="00BD2F6E" w:rsidRDefault="007C756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w:t>
            </w:r>
          </w:p>
        </w:tc>
        <w:tc>
          <w:tcPr>
            <w:tcW w:w="4039" w:type="dxa"/>
            <w:tcBorders>
              <w:bottom w:val="single" w:sz="4" w:space="0" w:color="000000" w:themeColor="text1"/>
            </w:tcBorders>
          </w:tcPr>
          <w:p w14:paraId="309E047D"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7233" w:type="dxa"/>
            <w:vMerge w:val="restart"/>
            <w:tcBorders>
              <w:bottom w:val="single" w:sz="4" w:space="0" w:color="000000" w:themeColor="text1"/>
            </w:tcBorders>
          </w:tcPr>
          <w:p w14:paraId="391EF1B9"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p w14:paraId="732C1687"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7D692E74"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47280A42"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661E5207"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p w14:paraId="0B71EE41"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343DBE65" w14:textId="5DB3EB4F" w:rsidR="007C7567" w:rsidRPr="00BD2F6E" w:rsidRDefault="007C7567" w:rsidP="006C0477">
            <w:pPr>
              <w:jc w:val="left"/>
              <w:rPr>
                <w:rFonts w:ascii="Times New Roman" w:eastAsiaTheme="minorHAnsi" w:hAnsi="Times New Roman" w:cs="Times New Roman"/>
                <w:lang w:eastAsia="en-US"/>
              </w:rPr>
            </w:pPr>
          </w:p>
        </w:tc>
      </w:tr>
      <w:tr w:rsidR="007C7567" w:rsidRPr="00BD2F6E" w14:paraId="0A478934" w14:textId="77777777" w:rsidTr="007C7567">
        <w:tc>
          <w:tcPr>
            <w:tcW w:w="541" w:type="dxa"/>
          </w:tcPr>
          <w:p w14:paraId="59B53AC7" w14:textId="77777777" w:rsidR="007C7567" w:rsidRPr="00BD2F6E" w:rsidRDefault="007C756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2" w:type="dxa"/>
          </w:tcPr>
          <w:p w14:paraId="189CDA4F"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Автомобильные мойки</w:t>
            </w:r>
          </w:p>
        </w:tc>
        <w:tc>
          <w:tcPr>
            <w:tcW w:w="1731" w:type="dxa"/>
          </w:tcPr>
          <w:p w14:paraId="546FBF65" w14:textId="77777777" w:rsidR="007C7567" w:rsidRPr="00BD2F6E" w:rsidRDefault="007C756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4.9.1.3</w:t>
            </w:r>
          </w:p>
        </w:tc>
        <w:tc>
          <w:tcPr>
            <w:tcW w:w="4039" w:type="dxa"/>
          </w:tcPr>
          <w:p w14:paraId="5E0E7675"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автомобильных моек, а также размещение магазинов сопутствующей торговли</w:t>
            </w:r>
          </w:p>
        </w:tc>
        <w:tc>
          <w:tcPr>
            <w:tcW w:w="7233" w:type="dxa"/>
            <w:vMerge/>
          </w:tcPr>
          <w:p w14:paraId="6BE34E81"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p>
        </w:tc>
      </w:tr>
      <w:tr w:rsidR="007C7567" w:rsidRPr="00BD2F6E" w14:paraId="5206EA25" w14:textId="77777777" w:rsidTr="007C7567">
        <w:tc>
          <w:tcPr>
            <w:tcW w:w="541" w:type="dxa"/>
          </w:tcPr>
          <w:p w14:paraId="75673760" w14:textId="77777777" w:rsidR="007C7567" w:rsidRPr="00BD2F6E" w:rsidRDefault="007C756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2" w:type="dxa"/>
          </w:tcPr>
          <w:p w14:paraId="13C45384"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Ремонт автомобилей</w:t>
            </w:r>
          </w:p>
        </w:tc>
        <w:tc>
          <w:tcPr>
            <w:tcW w:w="1731" w:type="dxa"/>
          </w:tcPr>
          <w:p w14:paraId="6DC4A952" w14:textId="77777777" w:rsidR="007C7567" w:rsidRPr="00BD2F6E" w:rsidRDefault="007C756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4.9.1.4</w:t>
            </w:r>
          </w:p>
        </w:tc>
        <w:tc>
          <w:tcPr>
            <w:tcW w:w="4039" w:type="dxa"/>
          </w:tcPr>
          <w:p w14:paraId="2CA09BBC"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7233" w:type="dxa"/>
            <w:vMerge/>
          </w:tcPr>
          <w:p w14:paraId="28835955"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p>
        </w:tc>
      </w:tr>
    </w:tbl>
    <w:p w14:paraId="6E51663B"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231708B7" w14:textId="77777777" w:rsidR="00AC2A44" w:rsidRPr="00AC2A44" w:rsidRDefault="00AC2A44" w:rsidP="00AC2A44">
      <w:pPr>
        <w:keepNext/>
        <w:keepLines/>
        <w:widowControl/>
        <w:autoSpaceDE/>
        <w:autoSpaceDN/>
        <w:adjustRightInd/>
        <w:ind w:firstLine="567"/>
        <w:outlineLvl w:val="1"/>
        <w:rPr>
          <w:rFonts w:ascii="Times New Roman" w:eastAsiaTheme="majorEastAsia" w:hAnsi="Times New Roman" w:cs="Times New Roman"/>
          <w:b/>
          <w:bCs/>
          <w:lang w:eastAsia="en-US"/>
        </w:rPr>
      </w:pPr>
      <w:r w:rsidRPr="00AC2A44">
        <w:rPr>
          <w:rFonts w:ascii="Times New Roman" w:eastAsia="Tahoma" w:hAnsi="Times New Roman" w:cs="Times New Roman"/>
          <w:b/>
          <w:bCs/>
          <w:lang w:eastAsia="en-US"/>
        </w:rPr>
        <w:t>Особенности применения градостроительного регламента</w:t>
      </w:r>
    </w:p>
    <w:p w14:paraId="45B62507"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Размещение производственной территориальной зоны не допускается:</w:t>
      </w:r>
    </w:p>
    <w:p w14:paraId="77B7617F"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а) в составе рекреационных зон;</w:t>
      </w:r>
    </w:p>
    <w:p w14:paraId="51242AD0"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б) на землях особо охраняемых территорий, в том числе:</w:t>
      </w:r>
    </w:p>
    <w:p w14:paraId="738B5A21"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первом поясе зоны санитарной охраны источников водоснабжения;</w:t>
      </w:r>
    </w:p>
    <w:p w14:paraId="440DABC2"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5B831069"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водоохранных и прибрежных зонах рек, морей;</w:t>
      </w:r>
    </w:p>
    <w:p w14:paraId="4E196B4E"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зонах охраны памятников истории и культуры без согласования с соответствующими органами охраны памятников;</w:t>
      </w:r>
    </w:p>
    <w:p w14:paraId="40365D09"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зонах активного карста, оползней, оседания или обрушения поверхности, которые могут угрожать застройке и эксплуатации предприятий;</w:t>
      </w:r>
    </w:p>
    <w:p w14:paraId="009C09F9"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7D3757EA"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зонах возможного катастрофического затопления в результате разрушения плотин или дамб.</w:t>
      </w:r>
    </w:p>
    <w:p w14:paraId="4F34B0A2"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3690933"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Размещение новых промышленных предприятий I и II классов по санитарной классификации, требующих организации санитарно-защитной зоны 1000 м и 500 м соответственно, на территории населенных пунктов Краснодарского края не допускается.</w:t>
      </w:r>
    </w:p>
    <w:p w14:paraId="5F92B4E7"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1A32F7C8"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Не допускается расширение производственных предприятий, если при этом требуется увеличение размера санитарно-защитных зон.</w:t>
      </w:r>
    </w:p>
    <w:p w14:paraId="305882C8"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4E9E054D"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1F3E423A"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Запрещается проектирование указанных предприятий на территории бывших кладбищ, скотомогильников, свалок.</w:t>
      </w:r>
    </w:p>
    <w:p w14:paraId="327F6A16"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Примечание общее.</w:t>
      </w:r>
    </w:p>
    <w:p w14:paraId="5D159E9D"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172D7F6"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DD3B38F"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D9C61D2"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 в границах территорий общего пользования;</w:t>
      </w:r>
    </w:p>
    <w:p w14:paraId="03618C36"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 предназначенные для размещения линейных объектов и (или) занятые линейными объектами.</w:t>
      </w:r>
    </w:p>
    <w:p w14:paraId="504C9BB4"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5FE290D" w14:textId="77777777" w:rsidR="00AC2A44" w:rsidRP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22799757" w14:textId="77777777" w:rsidR="00AC2A44" w:rsidRPr="00AC2A44" w:rsidRDefault="00AC2A44" w:rsidP="00AC2A44">
      <w:pPr>
        <w:widowControl/>
        <w:autoSpaceDE/>
        <w:autoSpaceDN/>
        <w:adjustRightInd/>
        <w:ind w:firstLine="567"/>
        <w:jc w:val="left"/>
        <w:rPr>
          <w:rFonts w:ascii="Times New Roman" w:eastAsiaTheme="minorHAnsi" w:hAnsi="Times New Roman" w:cs="Times New Roman"/>
          <w:lang w:eastAsia="en-US"/>
        </w:rPr>
      </w:pPr>
    </w:p>
    <w:p w14:paraId="2DAFA040" w14:textId="77777777" w:rsidR="00AC2A44" w:rsidRPr="00AC2A44" w:rsidRDefault="00AC2A44" w:rsidP="00AC2A44">
      <w:pPr>
        <w:keepNext/>
        <w:keepLines/>
        <w:widowControl/>
        <w:autoSpaceDE/>
        <w:autoSpaceDN/>
        <w:adjustRightInd/>
        <w:ind w:firstLine="567"/>
        <w:outlineLvl w:val="1"/>
        <w:rPr>
          <w:rFonts w:ascii="Times New Roman" w:eastAsiaTheme="majorEastAsia" w:hAnsi="Times New Roman" w:cs="Times New Roman"/>
          <w:b/>
          <w:bCs/>
          <w:lang w:eastAsia="en-US"/>
        </w:rPr>
      </w:pPr>
      <w:r w:rsidRPr="00AC2A44">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p>
    <w:p w14:paraId="45A38134" w14:textId="77777777" w:rsidR="00AC2A44" w:rsidRPr="00AC2A44" w:rsidRDefault="00AC2A44" w:rsidP="00AC2A44">
      <w:pPr>
        <w:widowControl/>
        <w:autoSpaceDE/>
        <w:autoSpaceDN/>
        <w:adjustRightInd/>
        <w:ind w:firstLine="567"/>
        <w:rPr>
          <w:rFonts w:ascii="Times New Roman" w:eastAsiaTheme="minorHAnsi" w:hAnsi="Times New Roman" w:cs="Times New Roman"/>
          <w:lang w:eastAsia="en-US"/>
        </w:rPr>
      </w:pPr>
      <w:r w:rsidRPr="00AC2A44">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57CAC09F" w14:textId="77777777" w:rsidR="00AC2A44" w:rsidRPr="00BD2F6E" w:rsidRDefault="00AC2A44" w:rsidP="00DD5CF7">
      <w:pPr>
        <w:widowControl/>
        <w:autoSpaceDE/>
        <w:autoSpaceDN/>
        <w:adjustRightInd/>
        <w:ind w:firstLine="0"/>
        <w:jc w:val="left"/>
        <w:rPr>
          <w:rFonts w:ascii="Times New Roman" w:eastAsiaTheme="minorHAnsi" w:hAnsi="Times New Roman" w:cs="Times New Roman"/>
          <w:lang w:eastAsia="en-US"/>
        </w:rPr>
      </w:pPr>
    </w:p>
    <w:p w14:paraId="43CBC8A4" w14:textId="77777777" w:rsidR="00DD5CF7" w:rsidRPr="00BD2F6E" w:rsidRDefault="00DD5CF7" w:rsidP="00AC2A44">
      <w:pPr>
        <w:keepNext/>
        <w:keepLines/>
        <w:widowControl/>
        <w:autoSpaceDE/>
        <w:autoSpaceDN/>
        <w:adjustRightInd/>
        <w:ind w:firstLine="709"/>
        <w:outlineLvl w:val="0"/>
        <w:rPr>
          <w:rFonts w:ascii="Times New Roman" w:eastAsiaTheme="majorEastAsia" w:hAnsi="Times New Roman" w:cs="Times New Roman"/>
          <w:b/>
          <w:bCs/>
          <w:lang w:eastAsia="en-US"/>
        </w:rPr>
      </w:pPr>
      <w:bookmarkStart w:id="200" w:name="_Toc177981634"/>
      <w:r w:rsidRPr="00BD2F6E">
        <w:rPr>
          <w:rFonts w:ascii="Times New Roman" w:eastAsia="Tahoma" w:hAnsi="Times New Roman" w:cs="Times New Roman"/>
          <w:b/>
          <w:bCs/>
          <w:lang w:eastAsia="en-US"/>
        </w:rPr>
        <w:t>16. Зона добычи полезных ископаемых (ПИ1)</w:t>
      </w:r>
      <w:bookmarkEnd w:id="200"/>
    </w:p>
    <w:p w14:paraId="7BDD01EF"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добычи полезных ископаемых предоставляться в пользование одновременно для геологического изучения (поисков, разведки) и добычи полезных ископаемых. В этом случае добыча может производиться как в процессе геологического изучения, так и непосредственно по его завершении. В соответствии с требованиями законодательства Российской Федерации, деятельность по добыче общераспространенных полезных ископаемых (ОПИ) допускается только на земельных участках, целевое назначение и вид разрешенного использования которых позволяет использовать земельные участки для целей добычи общераспространенных полезных ископаемых.</w:t>
      </w:r>
    </w:p>
    <w:p w14:paraId="68A01D2A"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1C08A420" w14:textId="128D2576" w:rsidR="00452710" w:rsidRPr="00BD2F6E" w:rsidRDefault="00DD5CF7" w:rsidP="00DD5CF7">
      <w:pPr>
        <w:keepNext/>
        <w:keepLines/>
        <w:widowControl/>
        <w:autoSpaceDE/>
        <w:autoSpaceDN/>
        <w:adjustRightInd/>
        <w:ind w:firstLine="0"/>
        <w:outlineLvl w:val="1"/>
        <w:rPr>
          <w:rFonts w:ascii="Times New Roman" w:eastAsia="Tahoma" w:hAnsi="Times New Roman" w:cs="Times New Roman"/>
          <w:b/>
          <w:bCs/>
          <w:lang w:eastAsia="en-US"/>
        </w:rPr>
      </w:pPr>
      <w:bookmarkStart w:id="201" w:name="_Toc177981635"/>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01"/>
    </w:p>
    <w:tbl>
      <w:tblPr>
        <w:tblStyle w:val="2f4"/>
        <w:tblW w:w="15446" w:type="dxa"/>
        <w:tblLook w:val="04A0" w:firstRow="1" w:lastRow="0" w:firstColumn="1" w:lastColumn="0" w:noHBand="0" w:noVBand="1"/>
      </w:tblPr>
      <w:tblGrid>
        <w:gridCol w:w="540"/>
        <w:gridCol w:w="2545"/>
        <w:gridCol w:w="1731"/>
        <w:gridCol w:w="3927"/>
        <w:gridCol w:w="6703"/>
      </w:tblGrid>
      <w:tr w:rsidR="00452710" w:rsidRPr="00BD2F6E" w14:paraId="39F7B7CE" w14:textId="77777777" w:rsidTr="00452710">
        <w:trPr>
          <w:trHeight w:val="276"/>
        </w:trPr>
        <w:tc>
          <w:tcPr>
            <w:tcW w:w="540" w:type="dxa"/>
          </w:tcPr>
          <w:p w14:paraId="41258F75" w14:textId="03838D59" w:rsidR="00452710" w:rsidRPr="00BD2F6E" w:rsidRDefault="00452710" w:rsidP="00452710">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545" w:type="dxa"/>
          </w:tcPr>
          <w:p w14:paraId="58FD40E3" w14:textId="68D23A6A" w:rsidR="00452710" w:rsidRPr="00BD2F6E" w:rsidRDefault="00452710" w:rsidP="00452710">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06AF25F3" w14:textId="6417DF5B" w:rsidR="00452710" w:rsidRPr="00BD2F6E" w:rsidRDefault="00452710" w:rsidP="00452710">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3927" w:type="dxa"/>
          </w:tcPr>
          <w:p w14:paraId="084F9AD2" w14:textId="02E080A7" w:rsidR="00452710" w:rsidRPr="00BD2F6E" w:rsidRDefault="00452710" w:rsidP="00452710">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6703" w:type="dxa"/>
          </w:tcPr>
          <w:p w14:paraId="70F31EF6" w14:textId="79B42AEE" w:rsidR="00452710" w:rsidRPr="00BD2F6E" w:rsidRDefault="00452710" w:rsidP="00452710">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C7567" w:rsidRPr="00BD2F6E" w14:paraId="005A6672" w14:textId="77777777" w:rsidTr="00AF4655">
        <w:trPr>
          <w:trHeight w:val="2208"/>
        </w:trPr>
        <w:tc>
          <w:tcPr>
            <w:tcW w:w="540" w:type="dxa"/>
            <w:tcBorders>
              <w:bottom w:val="single" w:sz="4" w:space="0" w:color="000000" w:themeColor="text1"/>
            </w:tcBorders>
          </w:tcPr>
          <w:p w14:paraId="6B14F3EA" w14:textId="77777777" w:rsidR="007C7567" w:rsidRPr="00BD2F6E" w:rsidRDefault="007C756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545" w:type="dxa"/>
            <w:tcBorders>
              <w:bottom w:val="single" w:sz="4" w:space="0" w:color="000000" w:themeColor="text1"/>
            </w:tcBorders>
          </w:tcPr>
          <w:p w14:paraId="1DDE5B49"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Выращивание зерновых и иных сельскохозяйственных культур</w:t>
            </w:r>
          </w:p>
        </w:tc>
        <w:tc>
          <w:tcPr>
            <w:tcW w:w="1731" w:type="dxa"/>
            <w:tcBorders>
              <w:bottom w:val="single" w:sz="4" w:space="0" w:color="000000" w:themeColor="text1"/>
            </w:tcBorders>
          </w:tcPr>
          <w:p w14:paraId="7660BBFC" w14:textId="77777777" w:rsidR="007C7567" w:rsidRPr="00BD2F6E" w:rsidRDefault="007C756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w:t>
            </w:r>
          </w:p>
        </w:tc>
        <w:tc>
          <w:tcPr>
            <w:tcW w:w="3927" w:type="dxa"/>
            <w:tcBorders>
              <w:bottom w:val="single" w:sz="4" w:space="0" w:color="000000" w:themeColor="text1"/>
            </w:tcBorders>
          </w:tcPr>
          <w:p w14:paraId="7818A2C9"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703" w:type="dxa"/>
            <w:vMerge w:val="restart"/>
            <w:tcBorders>
              <w:bottom w:val="single" w:sz="4" w:space="0" w:color="000000" w:themeColor="text1"/>
            </w:tcBorders>
          </w:tcPr>
          <w:p w14:paraId="6429FD1E"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p w14:paraId="39E04ABB"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p w14:paraId="6C9FB1CF"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p w14:paraId="45755626"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p w14:paraId="4176C4B3"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не подлежит установлению.</w:t>
            </w:r>
          </w:p>
          <w:p w14:paraId="0464D927"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p w14:paraId="12315118"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не подлежит установлению.</w:t>
            </w:r>
          </w:p>
          <w:p w14:paraId="2BEB63A4" w14:textId="695800C9" w:rsidR="007C7567" w:rsidRPr="00BD2F6E" w:rsidRDefault="007C7567" w:rsidP="007C7567">
            <w:pPr>
              <w:ind w:firstLine="0"/>
              <w:jc w:val="left"/>
              <w:rPr>
                <w:rFonts w:ascii="Times New Roman" w:eastAsiaTheme="minorHAnsi" w:hAnsi="Times New Roman" w:cs="Times New Roman"/>
                <w:lang w:eastAsia="en-US"/>
              </w:rPr>
            </w:pPr>
          </w:p>
        </w:tc>
      </w:tr>
      <w:tr w:rsidR="007C7567" w:rsidRPr="00BD2F6E" w14:paraId="2D56D3C9" w14:textId="77777777" w:rsidTr="00452710">
        <w:tc>
          <w:tcPr>
            <w:tcW w:w="540" w:type="dxa"/>
          </w:tcPr>
          <w:p w14:paraId="605FA1F6" w14:textId="77777777" w:rsidR="007C7567" w:rsidRPr="00BD2F6E" w:rsidRDefault="007C756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545" w:type="dxa"/>
          </w:tcPr>
          <w:p w14:paraId="4FD53E52"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Овощеводство</w:t>
            </w:r>
          </w:p>
        </w:tc>
        <w:tc>
          <w:tcPr>
            <w:tcW w:w="1731" w:type="dxa"/>
          </w:tcPr>
          <w:p w14:paraId="42C4B578" w14:textId="77777777" w:rsidR="007C7567" w:rsidRPr="00BD2F6E" w:rsidRDefault="007C756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1.3</w:t>
            </w:r>
          </w:p>
        </w:tc>
        <w:tc>
          <w:tcPr>
            <w:tcW w:w="3927" w:type="dxa"/>
          </w:tcPr>
          <w:p w14:paraId="0F7282BB"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703" w:type="dxa"/>
            <w:vMerge/>
          </w:tcPr>
          <w:p w14:paraId="370DF402"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p>
        </w:tc>
      </w:tr>
      <w:tr w:rsidR="007C7567" w:rsidRPr="00BD2F6E" w14:paraId="78765D71" w14:textId="77777777" w:rsidTr="00452710">
        <w:tc>
          <w:tcPr>
            <w:tcW w:w="540" w:type="dxa"/>
          </w:tcPr>
          <w:p w14:paraId="77077E70" w14:textId="77777777" w:rsidR="007C7567" w:rsidRPr="00BD2F6E" w:rsidRDefault="007C756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545" w:type="dxa"/>
          </w:tcPr>
          <w:p w14:paraId="758A8645"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Сенокошение</w:t>
            </w:r>
          </w:p>
        </w:tc>
        <w:tc>
          <w:tcPr>
            <w:tcW w:w="1731" w:type="dxa"/>
          </w:tcPr>
          <w:p w14:paraId="5E4E015F" w14:textId="77777777" w:rsidR="007C7567" w:rsidRPr="00BD2F6E" w:rsidRDefault="007C756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1.19</w:t>
            </w:r>
          </w:p>
        </w:tc>
        <w:tc>
          <w:tcPr>
            <w:tcW w:w="3927" w:type="dxa"/>
          </w:tcPr>
          <w:p w14:paraId="71978089"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Кошение трав, сбор и заготовка сена</w:t>
            </w:r>
          </w:p>
        </w:tc>
        <w:tc>
          <w:tcPr>
            <w:tcW w:w="6703" w:type="dxa"/>
            <w:vMerge/>
          </w:tcPr>
          <w:p w14:paraId="5C2AFE9B"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p>
        </w:tc>
      </w:tr>
      <w:tr w:rsidR="007C7567" w:rsidRPr="00BD2F6E" w14:paraId="6E7DBBC4" w14:textId="77777777" w:rsidTr="00452710">
        <w:tc>
          <w:tcPr>
            <w:tcW w:w="540" w:type="dxa"/>
          </w:tcPr>
          <w:p w14:paraId="6FEBAFC9" w14:textId="77777777" w:rsidR="007C7567" w:rsidRPr="00BD2F6E" w:rsidRDefault="007C756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545" w:type="dxa"/>
          </w:tcPr>
          <w:p w14:paraId="3FC3960D"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Выпас сельскохозяйственных животных</w:t>
            </w:r>
          </w:p>
        </w:tc>
        <w:tc>
          <w:tcPr>
            <w:tcW w:w="1731" w:type="dxa"/>
          </w:tcPr>
          <w:p w14:paraId="4D603714" w14:textId="77777777" w:rsidR="007C7567" w:rsidRPr="00BD2F6E" w:rsidRDefault="007C756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w:t>
            </w:r>
          </w:p>
        </w:tc>
        <w:tc>
          <w:tcPr>
            <w:tcW w:w="3927" w:type="dxa"/>
          </w:tcPr>
          <w:p w14:paraId="7F2DE99B"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Выпас сельскохозяйственных животных</w:t>
            </w:r>
          </w:p>
        </w:tc>
        <w:tc>
          <w:tcPr>
            <w:tcW w:w="6703" w:type="dxa"/>
            <w:vMerge/>
          </w:tcPr>
          <w:p w14:paraId="1F67DC5E"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p>
        </w:tc>
      </w:tr>
      <w:tr w:rsidR="007C7567" w:rsidRPr="00BD2F6E" w14:paraId="34143FA6" w14:textId="77777777" w:rsidTr="00375304">
        <w:trPr>
          <w:trHeight w:val="1706"/>
        </w:trPr>
        <w:tc>
          <w:tcPr>
            <w:tcW w:w="540" w:type="dxa"/>
            <w:tcBorders>
              <w:bottom w:val="single" w:sz="4" w:space="0" w:color="000000" w:themeColor="text1"/>
            </w:tcBorders>
          </w:tcPr>
          <w:p w14:paraId="68994231" w14:textId="77777777" w:rsidR="007C7567" w:rsidRPr="00BD2F6E" w:rsidRDefault="007C756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545" w:type="dxa"/>
            <w:tcBorders>
              <w:bottom w:val="single" w:sz="4" w:space="0" w:color="000000" w:themeColor="text1"/>
            </w:tcBorders>
          </w:tcPr>
          <w:p w14:paraId="5A8D3288"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Производственная деятельность</w:t>
            </w:r>
          </w:p>
        </w:tc>
        <w:tc>
          <w:tcPr>
            <w:tcW w:w="1731" w:type="dxa"/>
            <w:tcBorders>
              <w:bottom w:val="single" w:sz="4" w:space="0" w:color="000000" w:themeColor="text1"/>
            </w:tcBorders>
          </w:tcPr>
          <w:p w14:paraId="75D87859" w14:textId="77777777" w:rsidR="007C7567" w:rsidRPr="00BD2F6E" w:rsidRDefault="007C756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6.0</w:t>
            </w:r>
          </w:p>
        </w:tc>
        <w:tc>
          <w:tcPr>
            <w:tcW w:w="3927" w:type="dxa"/>
            <w:tcBorders>
              <w:bottom w:val="single" w:sz="4" w:space="0" w:color="000000" w:themeColor="text1"/>
            </w:tcBorders>
          </w:tcPr>
          <w:p w14:paraId="0C8DF295"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6703" w:type="dxa"/>
            <w:vMerge w:val="restart"/>
            <w:tcBorders>
              <w:bottom w:val="single" w:sz="4" w:space="0" w:color="000000" w:themeColor="text1"/>
            </w:tcBorders>
          </w:tcPr>
          <w:p w14:paraId="3CA00889"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p w14:paraId="62743168"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p w14:paraId="5206E9AC" w14:textId="68A84243" w:rsidR="007C7567" w:rsidRDefault="007C7567" w:rsidP="006C04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163126C7" w14:textId="5C9754DA" w:rsidR="00EA6EAA" w:rsidRPr="00BD2F6E" w:rsidRDefault="00EA6EAA"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Pr>
                <w:rFonts w:ascii="Times New Roman" w:eastAsia="Tahoma" w:hAnsi="Times New Roman" w:cs="Times New Roman"/>
                <w:lang w:eastAsia="en-US"/>
              </w:rPr>
              <w:t>7</w:t>
            </w:r>
            <w:r w:rsidRPr="00BD2F6E">
              <w:rPr>
                <w:rFonts w:ascii="Times New Roman" w:eastAsia="Tahoma" w:hAnsi="Times New Roman" w:cs="Times New Roman"/>
                <w:lang w:eastAsia="en-US"/>
              </w:rPr>
              <w:t xml:space="preserve"> этаж</w:t>
            </w:r>
            <w:r>
              <w:rPr>
                <w:rFonts w:ascii="Times New Roman" w:eastAsia="Tahoma" w:hAnsi="Times New Roman" w:cs="Times New Roman"/>
                <w:lang w:eastAsia="en-US"/>
              </w:rPr>
              <w:t>ей</w:t>
            </w:r>
            <w:r w:rsidRPr="00BD2F6E">
              <w:rPr>
                <w:rFonts w:ascii="Times New Roman" w:eastAsia="Tahoma" w:hAnsi="Times New Roman" w:cs="Times New Roman"/>
                <w:lang w:eastAsia="en-US"/>
              </w:rPr>
              <w:t>.</w:t>
            </w:r>
          </w:p>
          <w:p w14:paraId="6E3F5A27" w14:textId="2C1596CC"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Предельная высота зданий, строений, сооружений – </w:t>
            </w:r>
            <w:r w:rsidR="00E84B5C">
              <w:rPr>
                <w:rFonts w:ascii="Times New Roman" w:eastAsia="Tahoma" w:hAnsi="Times New Roman" w:cs="Times New Roman"/>
                <w:lang w:eastAsia="en-US"/>
              </w:rPr>
              <w:t>31</w:t>
            </w:r>
            <w:r w:rsidRPr="00BD2F6E">
              <w:rPr>
                <w:rFonts w:ascii="Times New Roman" w:eastAsia="Tahoma" w:hAnsi="Times New Roman" w:cs="Times New Roman"/>
                <w:lang w:eastAsia="en-US"/>
              </w:rPr>
              <w:t xml:space="preserve"> м.</w:t>
            </w:r>
          </w:p>
          <w:p w14:paraId="39E27182" w14:textId="4FB2826A"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Максимальный процент застройки в границах земельного участка – </w:t>
            </w:r>
            <w:r w:rsidR="00E84B5C">
              <w:rPr>
                <w:rFonts w:ascii="Times New Roman" w:eastAsia="Tahoma" w:hAnsi="Times New Roman" w:cs="Times New Roman"/>
                <w:lang w:eastAsia="en-US"/>
              </w:rPr>
              <w:t>6</w:t>
            </w:r>
            <w:r w:rsidRPr="00BD2F6E">
              <w:rPr>
                <w:rFonts w:ascii="Times New Roman" w:eastAsia="Tahoma" w:hAnsi="Times New Roman" w:cs="Times New Roman"/>
                <w:lang w:eastAsia="en-US"/>
              </w:rPr>
              <w:t>0%.</w:t>
            </w:r>
          </w:p>
          <w:p w14:paraId="0F726EE0" w14:textId="6F73EB68" w:rsidR="007C7567" w:rsidRPr="00BD2F6E" w:rsidRDefault="007C7567" w:rsidP="006C0477">
            <w:pPr>
              <w:jc w:val="left"/>
              <w:rPr>
                <w:rFonts w:ascii="Times New Roman" w:eastAsiaTheme="minorHAnsi" w:hAnsi="Times New Roman" w:cs="Times New Roman"/>
                <w:lang w:eastAsia="en-US"/>
              </w:rPr>
            </w:pPr>
          </w:p>
        </w:tc>
      </w:tr>
      <w:tr w:rsidR="007C7567" w:rsidRPr="00BD2F6E" w14:paraId="1F631E37" w14:textId="77777777" w:rsidTr="00452710">
        <w:tc>
          <w:tcPr>
            <w:tcW w:w="540" w:type="dxa"/>
          </w:tcPr>
          <w:p w14:paraId="7796398D" w14:textId="77777777" w:rsidR="007C7567" w:rsidRPr="00BD2F6E" w:rsidRDefault="007C756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545" w:type="dxa"/>
          </w:tcPr>
          <w:p w14:paraId="592AC2CB"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Недропользование</w:t>
            </w:r>
          </w:p>
        </w:tc>
        <w:tc>
          <w:tcPr>
            <w:tcW w:w="1731" w:type="dxa"/>
          </w:tcPr>
          <w:p w14:paraId="587FC73A" w14:textId="77777777" w:rsidR="007C7567" w:rsidRPr="00BD2F6E" w:rsidRDefault="007C756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6.1</w:t>
            </w:r>
          </w:p>
        </w:tc>
        <w:tc>
          <w:tcPr>
            <w:tcW w:w="3927" w:type="dxa"/>
          </w:tcPr>
          <w:p w14:paraId="390AE1F9"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геологических изысканий; 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 </w:t>
            </w:r>
          </w:p>
        </w:tc>
        <w:tc>
          <w:tcPr>
            <w:tcW w:w="6703" w:type="dxa"/>
            <w:vMerge/>
          </w:tcPr>
          <w:p w14:paraId="718BE87E" w14:textId="77777777" w:rsidR="007C7567" w:rsidRPr="00BD2F6E" w:rsidRDefault="007C756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6A91EF38" w14:textId="77777777" w:rsidTr="00452710">
        <w:tc>
          <w:tcPr>
            <w:tcW w:w="540" w:type="dxa"/>
            <w:vMerge w:val="restart"/>
          </w:tcPr>
          <w:p w14:paraId="388AE1F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545" w:type="dxa"/>
            <w:vMerge w:val="restart"/>
          </w:tcPr>
          <w:p w14:paraId="430AE3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Склад</w:t>
            </w:r>
          </w:p>
        </w:tc>
        <w:tc>
          <w:tcPr>
            <w:tcW w:w="1731" w:type="dxa"/>
            <w:vMerge w:val="restart"/>
          </w:tcPr>
          <w:p w14:paraId="13B6016F" w14:textId="77777777" w:rsidR="00DD5CF7" w:rsidRPr="00BD2F6E" w:rsidRDefault="00DD5CF7" w:rsidP="007C756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6.9</w:t>
            </w:r>
          </w:p>
        </w:tc>
        <w:tc>
          <w:tcPr>
            <w:tcW w:w="3927" w:type="dxa"/>
            <w:vMerge w:val="restart"/>
          </w:tcPr>
          <w:p w14:paraId="4861B5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703" w:type="dxa"/>
          </w:tcPr>
          <w:p w14:paraId="67740F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0297CEAF" w14:textId="77777777" w:rsidTr="00452710">
        <w:tc>
          <w:tcPr>
            <w:tcW w:w="540" w:type="dxa"/>
            <w:vMerge/>
          </w:tcPr>
          <w:p w14:paraId="7B9338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545" w:type="dxa"/>
            <w:vMerge/>
          </w:tcPr>
          <w:p w14:paraId="59E386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8A1A8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27" w:type="dxa"/>
            <w:vMerge/>
          </w:tcPr>
          <w:p w14:paraId="3CD1D3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03" w:type="dxa"/>
          </w:tcPr>
          <w:p w14:paraId="58A665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50000 кв.м.</w:t>
            </w:r>
          </w:p>
        </w:tc>
      </w:tr>
      <w:tr w:rsidR="00DD5CF7" w:rsidRPr="00BD2F6E" w14:paraId="11EC5A03" w14:textId="77777777" w:rsidTr="00452710">
        <w:tc>
          <w:tcPr>
            <w:tcW w:w="540" w:type="dxa"/>
            <w:vMerge/>
          </w:tcPr>
          <w:p w14:paraId="14E0B6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545" w:type="dxa"/>
            <w:vMerge/>
          </w:tcPr>
          <w:p w14:paraId="0BC4B1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3CBE4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27" w:type="dxa"/>
            <w:vMerge/>
          </w:tcPr>
          <w:p w14:paraId="100809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03" w:type="dxa"/>
          </w:tcPr>
          <w:p w14:paraId="1F516D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027903E2" w14:textId="77777777" w:rsidTr="00452710">
        <w:tc>
          <w:tcPr>
            <w:tcW w:w="540" w:type="dxa"/>
            <w:vMerge/>
          </w:tcPr>
          <w:p w14:paraId="3345D0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545" w:type="dxa"/>
            <w:vMerge/>
          </w:tcPr>
          <w:p w14:paraId="1869F1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36908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27" w:type="dxa"/>
            <w:vMerge/>
          </w:tcPr>
          <w:p w14:paraId="5F8A79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03" w:type="dxa"/>
          </w:tcPr>
          <w:p w14:paraId="5E65CD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2C4D89E1" w14:textId="77777777" w:rsidTr="00452710">
        <w:tc>
          <w:tcPr>
            <w:tcW w:w="540" w:type="dxa"/>
            <w:vMerge/>
          </w:tcPr>
          <w:p w14:paraId="7796AE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545" w:type="dxa"/>
            <w:vMerge/>
          </w:tcPr>
          <w:p w14:paraId="6AB11D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7BAF1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27" w:type="dxa"/>
            <w:vMerge/>
          </w:tcPr>
          <w:p w14:paraId="49CD5E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03" w:type="dxa"/>
          </w:tcPr>
          <w:p w14:paraId="66BAEE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6418FAC1" w14:textId="77777777" w:rsidTr="00452710">
        <w:tc>
          <w:tcPr>
            <w:tcW w:w="540" w:type="dxa"/>
            <w:vMerge/>
          </w:tcPr>
          <w:p w14:paraId="35AF51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545" w:type="dxa"/>
            <w:vMerge/>
          </w:tcPr>
          <w:p w14:paraId="21CA46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80902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27" w:type="dxa"/>
            <w:vMerge/>
          </w:tcPr>
          <w:p w14:paraId="3CC2FD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03" w:type="dxa"/>
          </w:tcPr>
          <w:p w14:paraId="1F92F6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50%.</w:t>
            </w:r>
          </w:p>
        </w:tc>
      </w:tr>
      <w:tr w:rsidR="00E84B5C" w:rsidRPr="00BD2F6E" w14:paraId="267F9439" w14:textId="77777777" w:rsidTr="00452710">
        <w:tc>
          <w:tcPr>
            <w:tcW w:w="540" w:type="dxa"/>
          </w:tcPr>
          <w:p w14:paraId="59612CB5" w14:textId="07660675" w:rsidR="00E84B5C" w:rsidRPr="00BD2F6E" w:rsidRDefault="00E84B5C" w:rsidP="006C0477">
            <w:pPr>
              <w:widowControl/>
              <w:autoSpaceDE/>
              <w:autoSpaceDN/>
              <w:adjustRightInd/>
              <w:ind w:firstLine="0"/>
              <w:jc w:val="center"/>
              <w:rPr>
                <w:rFonts w:ascii="Times New Roman" w:eastAsia="Tahoma" w:hAnsi="Times New Roman" w:cs="Times New Roman"/>
                <w:lang w:eastAsia="en-US"/>
              </w:rPr>
            </w:pPr>
            <w:r>
              <w:rPr>
                <w:rFonts w:ascii="Times New Roman" w:eastAsia="Tahoma" w:hAnsi="Times New Roman" w:cs="Times New Roman"/>
                <w:lang w:eastAsia="en-US"/>
              </w:rPr>
              <w:t>8</w:t>
            </w:r>
          </w:p>
        </w:tc>
        <w:tc>
          <w:tcPr>
            <w:tcW w:w="2545" w:type="dxa"/>
          </w:tcPr>
          <w:p w14:paraId="7FFD12F6" w14:textId="271C337E" w:rsidR="00E84B5C" w:rsidRPr="00BD2F6E" w:rsidRDefault="00E84B5C" w:rsidP="006C0477">
            <w:pPr>
              <w:widowControl/>
              <w:autoSpaceDE/>
              <w:autoSpaceDN/>
              <w:adjustRightInd/>
              <w:ind w:firstLine="0"/>
              <w:jc w:val="left"/>
              <w:rPr>
                <w:rFonts w:ascii="Times New Roman" w:eastAsia="Tahoma" w:hAnsi="Times New Roman" w:cs="Times New Roman"/>
                <w:lang w:eastAsia="en-US"/>
              </w:rPr>
            </w:pPr>
            <w:r>
              <w:rPr>
                <w:rFonts w:ascii="Times New Roman" w:eastAsia="Tahoma" w:hAnsi="Times New Roman" w:cs="Times New Roman"/>
                <w:lang w:eastAsia="en-US"/>
              </w:rPr>
              <w:t>Научно – производственная деятельность</w:t>
            </w:r>
          </w:p>
        </w:tc>
        <w:tc>
          <w:tcPr>
            <w:tcW w:w="1731" w:type="dxa"/>
          </w:tcPr>
          <w:p w14:paraId="2ACD6732" w14:textId="61E86253" w:rsidR="00E84B5C" w:rsidRPr="00BD2F6E" w:rsidRDefault="00E84B5C" w:rsidP="00452710">
            <w:pPr>
              <w:widowControl/>
              <w:autoSpaceDE/>
              <w:autoSpaceDN/>
              <w:adjustRightInd/>
              <w:ind w:firstLine="0"/>
              <w:jc w:val="center"/>
              <w:rPr>
                <w:rFonts w:ascii="Times New Roman" w:eastAsia="Tahoma" w:hAnsi="Times New Roman" w:cs="Times New Roman"/>
                <w:lang w:eastAsia="en-US"/>
              </w:rPr>
            </w:pPr>
            <w:r>
              <w:rPr>
                <w:rFonts w:ascii="Times New Roman" w:eastAsia="Tahoma" w:hAnsi="Times New Roman" w:cs="Times New Roman"/>
                <w:lang w:eastAsia="en-US"/>
              </w:rPr>
              <w:t>6.12</w:t>
            </w:r>
          </w:p>
        </w:tc>
        <w:tc>
          <w:tcPr>
            <w:tcW w:w="3927" w:type="dxa"/>
          </w:tcPr>
          <w:p w14:paraId="24FCBE82" w14:textId="670CA603" w:rsidR="00E84B5C" w:rsidRPr="00BD2F6E" w:rsidRDefault="0043343B" w:rsidP="006C0477">
            <w:pPr>
              <w:widowControl/>
              <w:autoSpaceDE/>
              <w:autoSpaceDN/>
              <w:adjustRightInd/>
              <w:ind w:firstLine="0"/>
              <w:jc w:val="left"/>
              <w:rPr>
                <w:rFonts w:ascii="Times New Roman" w:eastAsia="Tahoma" w:hAnsi="Times New Roman" w:cs="Times New Roman"/>
                <w:lang w:eastAsia="en-US"/>
              </w:rPr>
            </w:pPr>
            <w:r>
              <w:t>Размещение технологических, промышленных, агропромышленных парков, бизнес-инкубаторов</w:t>
            </w:r>
          </w:p>
        </w:tc>
        <w:tc>
          <w:tcPr>
            <w:tcW w:w="6703" w:type="dxa"/>
          </w:tcPr>
          <w:p w14:paraId="751BBC1C" w14:textId="77777777" w:rsidR="00E84B5C" w:rsidRPr="00BD2F6E" w:rsidRDefault="00E84B5C" w:rsidP="00E84B5C">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p w14:paraId="440C833F" w14:textId="77777777" w:rsidR="00E84B5C" w:rsidRPr="00BD2F6E" w:rsidRDefault="00E84B5C" w:rsidP="00E84B5C">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p w14:paraId="2F13DDAE" w14:textId="77777777" w:rsidR="00E84B5C" w:rsidRDefault="00E84B5C" w:rsidP="00E84B5C">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07D839F4" w14:textId="0A9405FB" w:rsidR="00EA6EAA" w:rsidRPr="00BD2F6E" w:rsidRDefault="00EA6EAA" w:rsidP="00E84B5C">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Pr>
                <w:rFonts w:ascii="Times New Roman" w:eastAsia="Tahoma" w:hAnsi="Times New Roman" w:cs="Times New Roman"/>
                <w:lang w:eastAsia="en-US"/>
              </w:rPr>
              <w:t>7</w:t>
            </w:r>
            <w:r w:rsidRPr="00BD2F6E">
              <w:rPr>
                <w:rFonts w:ascii="Times New Roman" w:eastAsia="Tahoma" w:hAnsi="Times New Roman" w:cs="Times New Roman"/>
                <w:lang w:eastAsia="en-US"/>
              </w:rPr>
              <w:t xml:space="preserve"> этаж</w:t>
            </w:r>
            <w:r>
              <w:rPr>
                <w:rFonts w:ascii="Times New Roman" w:eastAsia="Tahoma" w:hAnsi="Times New Roman" w:cs="Times New Roman"/>
                <w:lang w:eastAsia="en-US"/>
              </w:rPr>
              <w:t>ей</w:t>
            </w:r>
            <w:r w:rsidRPr="00BD2F6E">
              <w:rPr>
                <w:rFonts w:ascii="Times New Roman" w:eastAsia="Tahoma" w:hAnsi="Times New Roman" w:cs="Times New Roman"/>
                <w:lang w:eastAsia="en-US"/>
              </w:rPr>
              <w:t>.</w:t>
            </w:r>
          </w:p>
          <w:p w14:paraId="282C353A" w14:textId="77777777" w:rsidR="00E84B5C" w:rsidRPr="00BD2F6E" w:rsidRDefault="00E84B5C" w:rsidP="00E84B5C">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Предельная высота зданий, строений, сооружений – </w:t>
            </w:r>
            <w:r>
              <w:rPr>
                <w:rFonts w:ascii="Times New Roman" w:eastAsia="Tahoma" w:hAnsi="Times New Roman" w:cs="Times New Roman"/>
                <w:lang w:eastAsia="en-US"/>
              </w:rPr>
              <w:t>31</w:t>
            </w:r>
            <w:r w:rsidRPr="00BD2F6E">
              <w:rPr>
                <w:rFonts w:ascii="Times New Roman" w:eastAsia="Tahoma" w:hAnsi="Times New Roman" w:cs="Times New Roman"/>
                <w:lang w:eastAsia="en-US"/>
              </w:rPr>
              <w:t xml:space="preserve"> м.</w:t>
            </w:r>
          </w:p>
          <w:p w14:paraId="0F2556CC" w14:textId="5C1F0948" w:rsidR="00E84B5C" w:rsidRPr="00E84B5C" w:rsidRDefault="00E84B5C"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Максимальный процент застройки в границах земельного участка – </w:t>
            </w:r>
            <w:r>
              <w:rPr>
                <w:rFonts w:ascii="Times New Roman" w:eastAsia="Tahoma" w:hAnsi="Times New Roman" w:cs="Times New Roman"/>
                <w:lang w:eastAsia="en-US"/>
              </w:rPr>
              <w:t>6</w:t>
            </w:r>
            <w:r w:rsidRPr="00BD2F6E">
              <w:rPr>
                <w:rFonts w:ascii="Times New Roman" w:eastAsia="Tahoma" w:hAnsi="Times New Roman" w:cs="Times New Roman"/>
                <w:lang w:eastAsia="en-US"/>
              </w:rPr>
              <w:t>0%.</w:t>
            </w:r>
          </w:p>
        </w:tc>
      </w:tr>
      <w:tr w:rsidR="00DD5CF7" w:rsidRPr="00BD2F6E" w14:paraId="5C6D33E6" w14:textId="77777777" w:rsidTr="00452710">
        <w:tc>
          <w:tcPr>
            <w:tcW w:w="540" w:type="dxa"/>
            <w:vMerge w:val="restart"/>
          </w:tcPr>
          <w:p w14:paraId="2D58B194" w14:textId="699ADA39" w:rsidR="00DD5CF7" w:rsidRPr="00BD2F6E" w:rsidRDefault="00E84B5C" w:rsidP="006C0477">
            <w:pPr>
              <w:widowControl/>
              <w:autoSpaceDE/>
              <w:autoSpaceDN/>
              <w:adjustRightInd/>
              <w:ind w:firstLine="0"/>
              <w:jc w:val="center"/>
              <w:rPr>
                <w:rFonts w:ascii="Times New Roman" w:eastAsiaTheme="minorHAnsi" w:hAnsi="Times New Roman" w:cs="Times New Roman"/>
                <w:lang w:eastAsia="en-US"/>
              </w:rPr>
            </w:pPr>
            <w:r>
              <w:rPr>
                <w:rFonts w:ascii="Times New Roman" w:eastAsiaTheme="minorHAnsi" w:hAnsi="Times New Roman" w:cs="Times New Roman"/>
                <w:lang w:eastAsia="en-US"/>
              </w:rPr>
              <w:t>9</w:t>
            </w:r>
          </w:p>
        </w:tc>
        <w:tc>
          <w:tcPr>
            <w:tcW w:w="2545" w:type="dxa"/>
            <w:vMerge w:val="restart"/>
          </w:tcPr>
          <w:p w14:paraId="3EA151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Складские площадки</w:t>
            </w:r>
          </w:p>
        </w:tc>
        <w:tc>
          <w:tcPr>
            <w:tcW w:w="1731" w:type="dxa"/>
            <w:vMerge w:val="restart"/>
          </w:tcPr>
          <w:p w14:paraId="4DB0760F"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6.9.1</w:t>
            </w:r>
          </w:p>
        </w:tc>
        <w:tc>
          <w:tcPr>
            <w:tcW w:w="3927" w:type="dxa"/>
            <w:vMerge w:val="restart"/>
          </w:tcPr>
          <w:p w14:paraId="05ADF8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6703" w:type="dxa"/>
          </w:tcPr>
          <w:p w14:paraId="7E2B41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06B8C820" w14:textId="77777777" w:rsidTr="00452710">
        <w:tc>
          <w:tcPr>
            <w:tcW w:w="540" w:type="dxa"/>
            <w:vMerge/>
          </w:tcPr>
          <w:p w14:paraId="646CD3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545" w:type="dxa"/>
            <w:vMerge/>
          </w:tcPr>
          <w:p w14:paraId="3E09F4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EE733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27" w:type="dxa"/>
            <w:vMerge/>
          </w:tcPr>
          <w:p w14:paraId="26B8916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03" w:type="dxa"/>
          </w:tcPr>
          <w:p w14:paraId="11AF22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50000 кв.м.</w:t>
            </w:r>
          </w:p>
        </w:tc>
      </w:tr>
      <w:tr w:rsidR="00DD5CF7" w:rsidRPr="00BD2F6E" w14:paraId="2851A3CE" w14:textId="77777777" w:rsidTr="00452710">
        <w:tc>
          <w:tcPr>
            <w:tcW w:w="540" w:type="dxa"/>
            <w:vMerge/>
          </w:tcPr>
          <w:p w14:paraId="79E230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545" w:type="dxa"/>
            <w:vMerge/>
          </w:tcPr>
          <w:p w14:paraId="757891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D6B38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27" w:type="dxa"/>
            <w:vMerge/>
          </w:tcPr>
          <w:p w14:paraId="055309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03" w:type="dxa"/>
          </w:tcPr>
          <w:p w14:paraId="5DA1EE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6D214D14" w14:textId="77777777" w:rsidTr="00452710">
        <w:tc>
          <w:tcPr>
            <w:tcW w:w="540" w:type="dxa"/>
            <w:vMerge/>
          </w:tcPr>
          <w:p w14:paraId="5F05DE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545" w:type="dxa"/>
            <w:vMerge/>
          </w:tcPr>
          <w:p w14:paraId="7F250F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BE040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27" w:type="dxa"/>
            <w:vMerge/>
          </w:tcPr>
          <w:p w14:paraId="751372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03" w:type="dxa"/>
          </w:tcPr>
          <w:p w14:paraId="061BA1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tc>
      </w:tr>
      <w:tr w:rsidR="00DD5CF7" w:rsidRPr="00BD2F6E" w14:paraId="56301370" w14:textId="77777777" w:rsidTr="00452710">
        <w:tc>
          <w:tcPr>
            <w:tcW w:w="540" w:type="dxa"/>
            <w:vMerge/>
          </w:tcPr>
          <w:p w14:paraId="3196FB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545" w:type="dxa"/>
            <w:vMerge/>
          </w:tcPr>
          <w:p w14:paraId="084DFF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3496B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27" w:type="dxa"/>
            <w:vMerge/>
          </w:tcPr>
          <w:p w14:paraId="22B563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03" w:type="dxa"/>
          </w:tcPr>
          <w:p w14:paraId="23AD9B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не подлежит установлению.</w:t>
            </w:r>
          </w:p>
        </w:tc>
      </w:tr>
      <w:tr w:rsidR="00DD5CF7" w:rsidRPr="00BD2F6E" w14:paraId="5DBD647D" w14:textId="77777777" w:rsidTr="00452710">
        <w:tc>
          <w:tcPr>
            <w:tcW w:w="540" w:type="dxa"/>
          </w:tcPr>
          <w:p w14:paraId="0D66990A" w14:textId="523CEB7C" w:rsidR="00DD5CF7" w:rsidRPr="00BD2F6E" w:rsidRDefault="00E84B5C" w:rsidP="006C0477">
            <w:pPr>
              <w:widowControl/>
              <w:autoSpaceDE/>
              <w:autoSpaceDN/>
              <w:adjustRightInd/>
              <w:ind w:firstLine="0"/>
              <w:jc w:val="center"/>
              <w:rPr>
                <w:rFonts w:ascii="Times New Roman" w:eastAsiaTheme="minorHAnsi" w:hAnsi="Times New Roman" w:cs="Times New Roman"/>
                <w:lang w:eastAsia="en-US"/>
              </w:rPr>
            </w:pPr>
            <w:r>
              <w:rPr>
                <w:rFonts w:ascii="Times New Roman" w:eastAsiaTheme="minorHAnsi" w:hAnsi="Times New Roman" w:cs="Times New Roman"/>
                <w:lang w:eastAsia="en-US"/>
              </w:rPr>
              <w:t>10</w:t>
            </w:r>
          </w:p>
        </w:tc>
        <w:tc>
          <w:tcPr>
            <w:tcW w:w="2545" w:type="dxa"/>
          </w:tcPr>
          <w:p w14:paraId="3409D6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731" w:type="dxa"/>
          </w:tcPr>
          <w:p w14:paraId="7887D23C"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3927" w:type="dxa"/>
          </w:tcPr>
          <w:p w14:paraId="0D993D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703" w:type="dxa"/>
            <w:vMerge w:val="restart"/>
          </w:tcPr>
          <w:p w14:paraId="4ACE0C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6EFF7688" w14:textId="77777777" w:rsidTr="00452710">
        <w:tc>
          <w:tcPr>
            <w:tcW w:w="540" w:type="dxa"/>
          </w:tcPr>
          <w:p w14:paraId="45C4F04B" w14:textId="75A3CFAD"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r w:rsidR="00E84B5C">
              <w:rPr>
                <w:rFonts w:ascii="Times New Roman" w:eastAsia="Tahoma" w:hAnsi="Times New Roman" w:cs="Times New Roman"/>
                <w:lang w:eastAsia="en-US"/>
              </w:rPr>
              <w:t>1</w:t>
            </w:r>
          </w:p>
        </w:tc>
        <w:tc>
          <w:tcPr>
            <w:tcW w:w="2545" w:type="dxa"/>
          </w:tcPr>
          <w:p w14:paraId="2F4341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731" w:type="dxa"/>
          </w:tcPr>
          <w:p w14:paraId="423ED1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3927" w:type="dxa"/>
          </w:tcPr>
          <w:p w14:paraId="7F053C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703" w:type="dxa"/>
            <w:vMerge/>
          </w:tcPr>
          <w:p w14:paraId="06FE90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269C6595" w14:textId="77777777" w:rsidTr="00452710">
        <w:tc>
          <w:tcPr>
            <w:tcW w:w="540" w:type="dxa"/>
          </w:tcPr>
          <w:p w14:paraId="59733DE2" w14:textId="4F7DF1D8"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r w:rsidR="00E84B5C">
              <w:rPr>
                <w:rFonts w:ascii="Times New Roman" w:eastAsia="Tahoma" w:hAnsi="Times New Roman" w:cs="Times New Roman"/>
                <w:lang w:eastAsia="en-US"/>
              </w:rPr>
              <w:t>2</w:t>
            </w:r>
          </w:p>
        </w:tc>
        <w:tc>
          <w:tcPr>
            <w:tcW w:w="2545" w:type="dxa"/>
          </w:tcPr>
          <w:p w14:paraId="3519F8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731" w:type="dxa"/>
          </w:tcPr>
          <w:p w14:paraId="405826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3927" w:type="dxa"/>
          </w:tcPr>
          <w:p w14:paraId="10D824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703" w:type="dxa"/>
            <w:vMerge/>
          </w:tcPr>
          <w:p w14:paraId="4F0FA7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58F1BAED"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C9CFFF9"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02" w:name="_Toc177981636"/>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02"/>
    </w:p>
    <w:p w14:paraId="3E14C02F"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3D1DA4EA"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03" w:name="_Toc177981637"/>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203"/>
    </w:p>
    <w:tbl>
      <w:tblPr>
        <w:tblStyle w:val="2f4"/>
        <w:tblW w:w="0" w:type="auto"/>
        <w:tblLook w:val="04A0" w:firstRow="1" w:lastRow="0" w:firstColumn="1" w:lastColumn="0" w:noHBand="0" w:noVBand="1"/>
      </w:tblPr>
      <w:tblGrid>
        <w:gridCol w:w="540"/>
        <w:gridCol w:w="2512"/>
        <w:gridCol w:w="1731"/>
        <w:gridCol w:w="3937"/>
        <w:gridCol w:w="6668"/>
      </w:tblGrid>
      <w:tr w:rsidR="00DD5CF7" w:rsidRPr="00BD2F6E" w14:paraId="5F48433F" w14:textId="77777777" w:rsidTr="00452710">
        <w:trPr>
          <w:tblHeader/>
        </w:trPr>
        <w:tc>
          <w:tcPr>
            <w:tcW w:w="486" w:type="dxa"/>
          </w:tcPr>
          <w:p w14:paraId="354C76A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 п/п</w:t>
            </w:r>
          </w:p>
        </w:tc>
        <w:tc>
          <w:tcPr>
            <w:tcW w:w="2129" w:type="dxa"/>
          </w:tcPr>
          <w:p w14:paraId="5171CA9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479" w:type="dxa"/>
          </w:tcPr>
          <w:p w14:paraId="1576442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752217B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130" w:type="dxa"/>
          </w:tcPr>
          <w:p w14:paraId="37F579A3" w14:textId="77777777" w:rsidR="00DD5CF7" w:rsidRPr="00BD2F6E" w:rsidRDefault="00DD5CF7" w:rsidP="006C047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3106A4A5" w14:textId="77777777" w:rsidTr="00452710">
        <w:trPr>
          <w:tblHeader/>
        </w:trPr>
        <w:tc>
          <w:tcPr>
            <w:tcW w:w="486" w:type="dxa"/>
          </w:tcPr>
          <w:p w14:paraId="7248AA5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129" w:type="dxa"/>
          </w:tcPr>
          <w:p w14:paraId="68BBBF5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479" w:type="dxa"/>
          </w:tcPr>
          <w:p w14:paraId="05A96B6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4080" w:type="dxa"/>
          </w:tcPr>
          <w:p w14:paraId="4F8A9B6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7130" w:type="dxa"/>
          </w:tcPr>
          <w:p w14:paraId="137956E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r>
      <w:tr w:rsidR="00DD5CF7" w:rsidRPr="00BD2F6E" w14:paraId="48977532" w14:textId="77777777" w:rsidTr="00452710">
        <w:tc>
          <w:tcPr>
            <w:tcW w:w="486" w:type="dxa"/>
            <w:vMerge w:val="restart"/>
          </w:tcPr>
          <w:p w14:paraId="66E71C8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129" w:type="dxa"/>
            <w:vMerge w:val="restart"/>
          </w:tcPr>
          <w:p w14:paraId="4B3EC8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Хранение и переработка сельскохозяйственной продукции</w:t>
            </w:r>
          </w:p>
        </w:tc>
        <w:tc>
          <w:tcPr>
            <w:tcW w:w="1479" w:type="dxa"/>
            <w:vMerge w:val="restart"/>
          </w:tcPr>
          <w:p w14:paraId="42A765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1.15</w:t>
            </w:r>
          </w:p>
        </w:tc>
        <w:tc>
          <w:tcPr>
            <w:tcW w:w="4080" w:type="dxa"/>
            <w:vMerge w:val="restart"/>
          </w:tcPr>
          <w:p w14:paraId="2AE644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7130" w:type="dxa"/>
          </w:tcPr>
          <w:p w14:paraId="5ECF0F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0A3625D1" w14:textId="77777777" w:rsidTr="00452710">
        <w:tc>
          <w:tcPr>
            <w:tcW w:w="486" w:type="dxa"/>
            <w:vMerge/>
          </w:tcPr>
          <w:p w14:paraId="7577D3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10FDD6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7514E3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D6F71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776C20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tc>
      </w:tr>
      <w:tr w:rsidR="00DD5CF7" w:rsidRPr="00BD2F6E" w14:paraId="7A5CCD42" w14:textId="77777777" w:rsidTr="00452710">
        <w:tc>
          <w:tcPr>
            <w:tcW w:w="486" w:type="dxa"/>
            <w:vMerge/>
          </w:tcPr>
          <w:p w14:paraId="5A5580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1D3E8C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03B377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6F9E0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0B1331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3BA27506" w14:textId="77777777" w:rsidTr="00452710">
        <w:tc>
          <w:tcPr>
            <w:tcW w:w="486" w:type="dxa"/>
            <w:vMerge/>
          </w:tcPr>
          <w:p w14:paraId="553B5D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618F3E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4F50AE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54D89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6A9D9D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68FDDB2D" w14:textId="77777777" w:rsidTr="00452710">
        <w:tc>
          <w:tcPr>
            <w:tcW w:w="486" w:type="dxa"/>
            <w:vMerge/>
          </w:tcPr>
          <w:p w14:paraId="627046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084185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54ADD5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BDB06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0C9C73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48F5C32B" w14:textId="77777777" w:rsidTr="00452710">
        <w:tc>
          <w:tcPr>
            <w:tcW w:w="486" w:type="dxa"/>
            <w:vMerge/>
          </w:tcPr>
          <w:p w14:paraId="6DCE3C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1BEFA9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5446D0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BC108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777B1C3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05B40471" w14:textId="77777777" w:rsidTr="00452710">
        <w:tc>
          <w:tcPr>
            <w:tcW w:w="486" w:type="dxa"/>
            <w:vMerge w:val="restart"/>
          </w:tcPr>
          <w:p w14:paraId="174D1F2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129" w:type="dxa"/>
            <w:vMerge w:val="restart"/>
          </w:tcPr>
          <w:p w14:paraId="04B1603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Хранение автотранспорта</w:t>
            </w:r>
          </w:p>
        </w:tc>
        <w:tc>
          <w:tcPr>
            <w:tcW w:w="1479" w:type="dxa"/>
            <w:vMerge w:val="restart"/>
          </w:tcPr>
          <w:p w14:paraId="23C586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2.7.1</w:t>
            </w:r>
          </w:p>
        </w:tc>
        <w:tc>
          <w:tcPr>
            <w:tcW w:w="4080" w:type="dxa"/>
            <w:vMerge w:val="restart"/>
          </w:tcPr>
          <w:p w14:paraId="6BBF4E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7130" w:type="dxa"/>
          </w:tcPr>
          <w:p w14:paraId="2545E6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18 кв.м.</w:t>
            </w:r>
          </w:p>
        </w:tc>
      </w:tr>
      <w:tr w:rsidR="00DD5CF7" w:rsidRPr="00BD2F6E" w14:paraId="4413F69A" w14:textId="77777777" w:rsidTr="00452710">
        <w:tc>
          <w:tcPr>
            <w:tcW w:w="486" w:type="dxa"/>
            <w:vMerge/>
          </w:tcPr>
          <w:p w14:paraId="661B1E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397B1C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42FBD1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1A9EAB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7E9F65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 кв.м.</w:t>
            </w:r>
          </w:p>
        </w:tc>
      </w:tr>
      <w:tr w:rsidR="00DD5CF7" w:rsidRPr="00BD2F6E" w14:paraId="12FEEEFD" w14:textId="77777777" w:rsidTr="00452710">
        <w:tc>
          <w:tcPr>
            <w:tcW w:w="486" w:type="dxa"/>
            <w:vMerge/>
          </w:tcPr>
          <w:p w14:paraId="4CE83C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046B89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2C92E4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A5F75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5B2E1C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0 м - минимальные отступы от границ земельных участков - 1 м.</w:t>
            </w:r>
          </w:p>
        </w:tc>
      </w:tr>
      <w:tr w:rsidR="00DD5CF7" w:rsidRPr="00BD2F6E" w14:paraId="56DE7850" w14:textId="77777777" w:rsidTr="00452710">
        <w:tc>
          <w:tcPr>
            <w:tcW w:w="486" w:type="dxa"/>
            <w:vMerge/>
          </w:tcPr>
          <w:p w14:paraId="59231F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3382F9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42A7B2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67E55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27ADF0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0 м.</w:t>
            </w:r>
          </w:p>
        </w:tc>
      </w:tr>
      <w:tr w:rsidR="00DD5CF7" w:rsidRPr="00BD2F6E" w14:paraId="3593A182" w14:textId="77777777" w:rsidTr="00452710">
        <w:tc>
          <w:tcPr>
            <w:tcW w:w="486" w:type="dxa"/>
            <w:vMerge/>
          </w:tcPr>
          <w:p w14:paraId="2FBA76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1F5718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6B63B4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B1191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1C1A3C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1 этаж.</w:t>
            </w:r>
          </w:p>
        </w:tc>
      </w:tr>
      <w:tr w:rsidR="00DD5CF7" w:rsidRPr="00BD2F6E" w14:paraId="4AF004EC" w14:textId="77777777" w:rsidTr="00452710">
        <w:tc>
          <w:tcPr>
            <w:tcW w:w="486" w:type="dxa"/>
            <w:vMerge/>
          </w:tcPr>
          <w:p w14:paraId="7BA7CF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6FD3CC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2B4A62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FC127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10092C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72F9C0D0" w14:textId="77777777" w:rsidTr="00452710">
        <w:tc>
          <w:tcPr>
            <w:tcW w:w="486" w:type="dxa"/>
            <w:vMerge w:val="restart"/>
          </w:tcPr>
          <w:p w14:paraId="74F9BE6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129" w:type="dxa"/>
            <w:vMerge w:val="restart"/>
          </w:tcPr>
          <w:p w14:paraId="2C0977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479" w:type="dxa"/>
            <w:vMerge w:val="restart"/>
          </w:tcPr>
          <w:p w14:paraId="023E9C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80" w:type="dxa"/>
            <w:vMerge w:val="restart"/>
          </w:tcPr>
          <w:p w14:paraId="3716F0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130" w:type="dxa"/>
          </w:tcPr>
          <w:p w14:paraId="060B1A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6F5AA916" w14:textId="77777777" w:rsidTr="00452710">
        <w:tc>
          <w:tcPr>
            <w:tcW w:w="486" w:type="dxa"/>
            <w:vMerge/>
          </w:tcPr>
          <w:p w14:paraId="7266F0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721368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6D9CF1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8EDB1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11CFE3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7EA4C453" w14:textId="77777777" w:rsidTr="00452710">
        <w:tc>
          <w:tcPr>
            <w:tcW w:w="486" w:type="dxa"/>
            <w:vMerge/>
          </w:tcPr>
          <w:p w14:paraId="0415A8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4DF3EB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21A44F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78974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2F417E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44FDA86A" w14:textId="77777777" w:rsidTr="00452710">
        <w:tc>
          <w:tcPr>
            <w:tcW w:w="486" w:type="dxa"/>
            <w:vMerge/>
          </w:tcPr>
          <w:p w14:paraId="120CA7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0A7FE3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6744BC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30D61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436998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2D7035CE" w14:textId="77777777" w:rsidTr="00452710">
        <w:tc>
          <w:tcPr>
            <w:tcW w:w="486" w:type="dxa"/>
            <w:vMerge/>
          </w:tcPr>
          <w:p w14:paraId="5232CB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01B46F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022EB7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53D5C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2E166D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3EB32535" w14:textId="77777777" w:rsidTr="00452710">
        <w:tc>
          <w:tcPr>
            <w:tcW w:w="486" w:type="dxa"/>
            <w:vMerge/>
          </w:tcPr>
          <w:p w14:paraId="44CCDF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02A520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13E788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47E9D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785A63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3C3645C2" w14:textId="77777777" w:rsidTr="00452710">
        <w:tc>
          <w:tcPr>
            <w:tcW w:w="486" w:type="dxa"/>
            <w:vMerge/>
          </w:tcPr>
          <w:p w14:paraId="79A740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2065AE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77E945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B14B3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744954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1911AAB6" w14:textId="77777777" w:rsidTr="00452710">
        <w:tc>
          <w:tcPr>
            <w:tcW w:w="486" w:type="dxa"/>
            <w:vMerge/>
          </w:tcPr>
          <w:p w14:paraId="091EF2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034AF0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6D01AE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48558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3AB3A6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239151B7" w14:textId="77777777" w:rsidTr="00452710">
        <w:tc>
          <w:tcPr>
            <w:tcW w:w="486" w:type="dxa"/>
            <w:vMerge/>
          </w:tcPr>
          <w:p w14:paraId="55CEC5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786C97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78FB97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6E96F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tcPr>
          <w:p w14:paraId="246075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63BB4C1A" w14:textId="77777777" w:rsidTr="00452710">
        <w:trPr>
          <w:trHeight w:val="276"/>
        </w:trPr>
        <w:tc>
          <w:tcPr>
            <w:tcW w:w="486" w:type="dxa"/>
            <w:vMerge w:val="restart"/>
          </w:tcPr>
          <w:p w14:paraId="18F8979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129" w:type="dxa"/>
            <w:vMerge w:val="restart"/>
          </w:tcPr>
          <w:p w14:paraId="13DC92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Служебные гаражи</w:t>
            </w:r>
          </w:p>
        </w:tc>
        <w:tc>
          <w:tcPr>
            <w:tcW w:w="1479" w:type="dxa"/>
            <w:vMerge w:val="restart"/>
          </w:tcPr>
          <w:p w14:paraId="0FE5D6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4.9</w:t>
            </w:r>
          </w:p>
        </w:tc>
        <w:tc>
          <w:tcPr>
            <w:tcW w:w="4080" w:type="dxa"/>
            <w:vMerge w:val="restart"/>
          </w:tcPr>
          <w:p w14:paraId="7F6AE1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7130" w:type="dxa"/>
            <w:vMerge w:val="restart"/>
          </w:tcPr>
          <w:p w14:paraId="424D6C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p w14:paraId="2F397C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4B6E51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624BAD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0C4AEA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p w14:paraId="30FFE3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6A44C181" w14:textId="77777777" w:rsidTr="00452710">
        <w:trPr>
          <w:trHeight w:val="276"/>
        </w:trPr>
        <w:tc>
          <w:tcPr>
            <w:tcW w:w="486" w:type="dxa"/>
            <w:vMerge/>
          </w:tcPr>
          <w:p w14:paraId="23636C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385832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2A9CBC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9F3FB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vMerge w:val="restart"/>
          </w:tcPr>
          <w:p w14:paraId="0012BF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168C5DD4" w14:textId="77777777" w:rsidTr="00452710">
        <w:trPr>
          <w:trHeight w:val="276"/>
        </w:trPr>
        <w:tc>
          <w:tcPr>
            <w:tcW w:w="486" w:type="dxa"/>
            <w:vMerge/>
          </w:tcPr>
          <w:p w14:paraId="6AC066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7235A8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0F9CC6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C6807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vMerge w:val="restart"/>
          </w:tcPr>
          <w:p w14:paraId="0DFBF9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517E8A22" w14:textId="77777777" w:rsidTr="00452710">
        <w:trPr>
          <w:trHeight w:val="276"/>
        </w:trPr>
        <w:tc>
          <w:tcPr>
            <w:tcW w:w="486" w:type="dxa"/>
            <w:vMerge/>
          </w:tcPr>
          <w:p w14:paraId="21F845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4C9EE8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075666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8A16F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vMerge w:val="restart"/>
          </w:tcPr>
          <w:p w14:paraId="042D1B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675FFC86" w14:textId="77777777" w:rsidTr="00452710">
        <w:trPr>
          <w:trHeight w:val="276"/>
        </w:trPr>
        <w:tc>
          <w:tcPr>
            <w:tcW w:w="486" w:type="dxa"/>
            <w:vMerge/>
          </w:tcPr>
          <w:p w14:paraId="7E8616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792049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66A53A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BCE1F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vMerge w:val="restart"/>
          </w:tcPr>
          <w:p w14:paraId="5D8F8E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161C3FA3" w14:textId="77777777" w:rsidTr="00452710">
        <w:trPr>
          <w:trHeight w:val="276"/>
        </w:trPr>
        <w:tc>
          <w:tcPr>
            <w:tcW w:w="486" w:type="dxa"/>
            <w:vMerge/>
          </w:tcPr>
          <w:p w14:paraId="68677D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29" w:type="dxa"/>
            <w:vMerge/>
          </w:tcPr>
          <w:p w14:paraId="65442C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037D12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029C0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30" w:type="dxa"/>
            <w:vMerge w:val="restart"/>
          </w:tcPr>
          <w:p w14:paraId="0CBBA7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1743BB42" w14:textId="77777777" w:rsidTr="00452710">
        <w:tc>
          <w:tcPr>
            <w:tcW w:w="486" w:type="dxa"/>
          </w:tcPr>
          <w:p w14:paraId="54C2150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129" w:type="dxa"/>
          </w:tcPr>
          <w:p w14:paraId="34AC71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Ремонт автомобилей</w:t>
            </w:r>
          </w:p>
        </w:tc>
        <w:tc>
          <w:tcPr>
            <w:tcW w:w="1479" w:type="dxa"/>
          </w:tcPr>
          <w:p w14:paraId="567BAC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4.9.1.4</w:t>
            </w:r>
          </w:p>
        </w:tc>
        <w:tc>
          <w:tcPr>
            <w:tcW w:w="4080" w:type="dxa"/>
          </w:tcPr>
          <w:p w14:paraId="6198F4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7130" w:type="dxa"/>
            <w:vMerge/>
          </w:tcPr>
          <w:p w14:paraId="43F7DF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1C739836"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6594DEB7" w14:textId="77777777" w:rsidR="00AC2A44" w:rsidRPr="00AC2A44" w:rsidRDefault="00AC2A44" w:rsidP="00AC2A44">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204" w:name="_Toc177981638"/>
      <w:r w:rsidRPr="00AC2A44">
        <w:rPr>
          <w:rFonts w:ascii="Times New Roman" w:eastAsia="Tahoma" w:hAnsi="Times New Roman" w:cs="Times New Roman"/>
          <w:b/>
          <w:bCs/>
          <w:lang w:eastAsia="en-US"/>
        </w:rPr>
        <w:t>Особенности применения градостроительного регламента</w:t>
      </w:r>
      <w:bookmarkEnd w:id="204"/>
    </w:p>
    <w:p w14:paraId="32A9B27C"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Размещение производственной территориальной зоны не допускается:</w:t>
      </w:r>
    </w:p>
    <w:p w14:paraId="5AC02FC4"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а) в составе рекреационных зон;</w:t>
      </w:r>
    </w:p>
    <w:p w14:paraId="02DC5CD7"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б) на землях особо охраняемых территорий, в том числе:</w:t>
      </w:r>
    </w:p>
    <w:p w14:paraId="13D5DE29" w14:textId="5661D95B"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первом поясе зоны санитарной охраны источников водоснабжения;</w:t>
      </w:r>
    </w:p>
    <w:p w14:paraId="2E8E59B3"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70B9AC81"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водоохранных и прибрежных зонах рек, морей;</w:t>
      </w:r>
    </w:p>
    <w:p w14:paraId="18F4CEAF"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зонах охраны памятников истории и культуры без согласования с соответствующими органами охраны памятников;</w:t>
      </w:r>
    </w:p>
    <w:p w14:paraId="07EB6706"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зонах активного карста, оползней, оседания или обрушения поверхности, которые могут угрожать застройке и эксплуатации предприятий;</w:t>
      </w:r>
    </w:p>
    <w:p w14:paraId="6FA8A7FD"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на участках, загрязненных органическими и радиоактивными отбросами, до истечения сроков, установленных органами санитарно</w:t>
      </w:r>
    </w:p>
    <w:p w14:paraId="2616B34E"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эпидемиологического надзора;</w:t>
      </w:r>
    </w:p>
    <w:p w14:paraId="58017EC9"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зонах возможного катастрофического затопления в результате разрушения плотин или дамб.</w:t>
      </w:r>
    </w:p>
    <w:p w14:paraId="31C0858C" w14:textId="77777777" w:rsidR="00AC2A44"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51A9DBB3" w14:textId="77777777" w:rsidR="004F0E89"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Размещение новых промышленных предприятий I и II классов по санитарной классификации, требующих организации санитарно-защитной зоны 1000 м и 500 м соответственно, на территории населенных пунктов Краснодарского края не допускается.</w:t>
      </w:r>
    </w:p>
    <w:p w14:paraId="21E99708" w14:textId="77777777" w:rsidR="004F0E89"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14:paraId="4F548602" w14:textId="77777777" w:rsidR="004F0E89"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Не допускается расширение производственных предприятий, если при этом требуется увеличение размера санитарно-защитных зон.</w:t>
      </w:r>
    </w:p>
    <w:p w14:paraId="3D7630B1" w14:textId="77777777" w:rsidR="004F0E89"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14:paraId="1DD243E4" w14:textId="77777777" w:rsidR="004F0E89"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340DBD7B" w14:textId="77777777" w:rsidR="004F0E89"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Запрещается проектирование указанных предприятий на территории бывших кладбищ, скотомогильников, свалок.</w:t>
      </w:r>
    </w:p>
    <w:p w14:paraId="24998708" w14:textId="77777777" w:rsidR="004F0E89"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Примечание общее.</w:t>
      </w:r>
    </w:p>
    <w:p w14:paraId="4414B98D" w14:textId="77777777" w:rsidR="004F0E89"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CF323F9" w14:textId="77777777" w:rsidR="004F0E89"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E27DD1B" w14:textId="77777777" w:rsidR="004F0E89"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1B2EC7E" w14:textId="77777777" w:rsidR="004F0E89"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 в границах территорий общего пользования;</w:t>
      </w:r>
    </w:p>
    <w:p w14:paraId="22785226" w14:textId="77777777" w:rsidR="004F0E89"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 предназначенные для размещения линейных объектов и (или) занятые линейными объектами.</w:t>
      </w:r>
    </w:p>
    <w:p w14:paraId="40DADB45" w14:textId="77777777" w:rsidR="004F0E89" w:rsidRDefault="00AC2A44" w:rsidP="00AC2A44">
      <w:pPr>
        <w:widowControl/>
        <w:autoSpaceDE/>
        <w:autoSpaceDN/>
        <w:adjustRightInd/>
        <w:ind w:firstLine="567"/>
        <w:rPr>
          <w:rFonts w:ascii="Times New Roman" w:eastAsia="Tahoma" w:hAnsi="Times New Roman" w:cs="Times New Roman"/>
          <w:lang w:eastAsia="en-US"/>
        </w:rPr>
      </w:pPr>
      <w:r w:rsidRPr="00AC2A44">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F990F71" w14:textId="271AAA8D" w:rsidR="00AC2A44" w:rsidRPr="00AC2A44" w:rsidRDefault="00AC2A44" w:rsidP="004F0E89">
      <w:pPr>
        <w:widowControl/>
        <w:autoSpaceDE/>
        <w:autoSpaceDN/>
        <w:adjustRightInd/>
        <w:ind w:firstLine="567"/>
        <w:rPr>
          <w:rFonts w:ascii="Times New Roman" w:eastAsiaTheme="minorHAnsi" w:hAnsi="Times New Roman" w:cs="Times New Roman"/>
          <w:lang w:eastAsia="en-US"/>
        </w:rPr>
      </w:pPr>
      <w:r w:rsidRPr="00AC2A44">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6DF2487A" w14:textId="77777777" w:rsidR="00AC2A44" w:rsidRPr="00AC2A44" w:rsidRDefault="00AC2A44" w:rsidP="00AC2A44">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205" w:name="_Toc177981639"/>
      <w:r w:rsidRPr="00AC2A44">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205"/>
    </w:p>
    <w:p w14:paraId="02D355C7" w14:textId="77777777" w:rsidR="00AC2A44" w:rsidRPr="00AC2A44" w:rsidRDefault="00AC2A44" w:rsidP="00AC2A44">
      <w:pPr>
        <w:widowControl/>
        <w:autoSpaceDE/>
        <w:autoSpaceDN/>
        <w:adjustRightInd/>
        <w:ind w:firstLine="567"/>
        <w:rPr>
          <w:rFonts w:ascii="Times New Roman" w:eastAsiaTheme="minorHAnsi" w:hAnsi="Times New Roman" w:cs="Times New Roman"/>
          <w:lang w:eastAsia="en-US"/>
        </w:rPr>
      </w:pPr>
      <w:r w:rsidRPr="00AC2A44">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2645FA02" w14:textId="77777777" w:rsidR="00AC2A44" w:rsidRPr="00BD2F6E" w:rsidRDefault="00AC2A44" w:rsidP="00DD5CF7">
      <w:pPr>
        <w:widowControl/>
        <w:autoSpaceDE/>
        <w:autoSpaceDN/>
        <w:adjustRightInd/>
        <w:ind w:firstLine="0"/>
        <w:jc w:val="left"/>
        <w:rPr>
          <w:rFonts w:ascii="Times New Roman" w:eastAsiaTheme="minorHAnsi" w:hAnsi="Times New Roman" w:cs="Times New Roman"/>
          <w:lang w:eastAsia="en-US"/>
        </w:rPr>
      </w:pPr>
    </w:p>
    <w:p w14:paraId="19A3232A" w14:textId="77777777" w:rsidR="00DD5CF7" w:rsidRPr="00BD2F6E" w:rsidRDefault="00DD5CF7" w:rsidP="00DD5CF7">
      <w:pPr>
        <w:keepNext/>
        <w:keepLines/>
        <w:widowControl/>
        <w:autoSpaceDE/>
        <w:autoSpaceDN/>
        <w:adjustRightInd/>
        <w:ind w:firstLine="0"/>
        <w:outlineLvl w:val="0"/>
        <w:rPr>
          <w:rFonts w:ascii="Times New Roman" w:eastAsiaTheme="majorEastAsia" w:hAnsi="Times New Roman" w:cs="Times New Roman"/>
          <w:b/>
          <w:bCs/>
          <w:lang w:eastAsia="en-US"/>
        </w:rPr>
      </w:pPr>
      <w:bookmarkStart w:id="206" w:name="_Toc177981640"/>
      <w:r w:rsidRPr="00BD2F6E">
        <w:rPr>
          <w:rFonts w:ascii="Times New Roman" w:eastAsia="Tahoma" w:hAnsi="Times New Roman" w:cs="Times New Roman"/>
          <w:b/>
          <w:bCs/>
          <w:lang w:eastAsia="en-US"/>
        </w:rPr>
        <w:t>17. Зона инженерной инфраструктуры (И1)</w:t>
      </w:r>
      <w:bookmarkEnd w:id="206"/>
    </w:p>
    <w:p w14:paraId="2288CA0B"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4BBBBEB"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07" w:name="_Toc177981641"/>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07"/>
    </w:p>
    <w:tbl>
      <w:tblPr>
        <w:tblStyle w:val="2f4"/>
        <w:tblW w:w="15446" w:type="dxa"/>
        <w:tblLook w:val="04A0" w:firstRow="1" w:lastRow="0" w:firstColumn="1" w:lastColumn="0" w:noHBand="0" w:noVBand="1"/>
      </w:tblPr>
      <w:tblGrid>
        <w:gridCol w:w="540"/>
        <w:gridCol w:w="2230"/>
        <w:gridCol w:w="1731"/>
        <w:gridCol w:w="4006"/>
        <w:gridCol w:w="6939"/>
      </w:tblGrid>
      <w:tr w:rsidR="00452710" w:rsidRPr="00BD2F6E" w14:paraId="0304C50D" w14:textId="77777777" w:rsidTr="00452710">
        <w:tc>
          <w:tcPr>
            <w:tcW w:w="540" w:type="dxa"/>
          </w:tcPr>
          <w:p w14:paraId="36CE0601" w14:textId="09F3160D" w:rsidR="00452710" w:rsidRPr="00BD2F6E" w:rsidRDefault="00452710" w:rsidP="00452710">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230" w:type="dxa"/>
          </w:tcPr>
          <w:p w14:paraId="18C919E7" w14:textId="4DA19F7A" w:rsidR="00452710" w:rsidRPr="00BD2F6E" w:rsidRDefault="00452710" w:rsidP="00452710">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75F36112" w14:textId="4C6FF259" w:rsidR="00452710" w:rsidRPr="00BD2F6E" w:rsidRDefault="00452710" w:rsidP="00452710">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06" w:type="dxa"/>
          </w:tcPr>
          <w:p w14:paraId="14DFEB8C" w14:textId="7DB110CD" w:rsidR="00452710" w:rsidRPr="00BD2F6E" w:rsidRDefault="00452710" w:rsidP="00452710">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6939" w:type="dxa"/>
          </w:tcPr>
          <w:p w14:paraId="6D5C2503" w14:textId="0CDE8BD3" w:rsidR="00452710" w:rsidRPr="00BD2F6E" w:rsidRDefault="00452710" w:rsidP="00452710">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440DFBCD" w14:textId="77777777" w:rsidTr="00452710">
        <w:tc>
          <w:tcPr>
            <w:tcW w:w="540" w:type="dxa"/>
            <w:vMerge w:val="restart"/>
          </w:tcPr>
          <w:p w14:paraId="2679A17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230" w:type="dxa"/>
            <w:vMerge w:val="restart"/>
          </w:tcPr>
          <w:p w14:paraId="233529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731" w:type="dxa"/>
            <w:vMerge w:val="restart"/>
          </w:tcPr>
          <w:p w14:paraId="4996610F"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06" w:type="dxa"/>
            <w:vMerge w:val="restart"/>
          </w:tcPr>
          <w:p w14:paraId="29164E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939" w:type="dxa"/>
          </w:tcPr>
          <w:p w14:paraId="57DC93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15F904DF" w14:textId="77777777" w:rsidTr="00452710">
        <w:tc>
          <w:tcPr>
            <w:tcW w:w="540" w:type="dxa"/>
            <w:vMerge/>
          </w:tcPr>
          <w:p w14:paraId="6781B6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76553D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F284F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088946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155917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4D0C43ED" w14:textId="77777777" w:rsidTr="00452710">
        <w:tc>
          <w:tcPr>
            <w:tcW w:w="540" w:type="dxa"/>
            <w:vMerge/>
          </w:tcPr>
          <w:p w14:paraId="0D3CA3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6A6A58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CE33A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0449BF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1C3C36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4D86B957" w14:textId="77777777" w:rsidTr="00452710">
        <w:tc>
          <w:tcPr>
            <w:tcW w:w="540" w:type="dxa"/>
            <w:vMerge/>
          </w:tcPr>
          <w:p w14:paraId="6A96CA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35E127B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9BE83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3CD82E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4C7C09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36A7B418" w14:textId="77777777" w:rsidTr="00452710">
        <w:tc>
          <w:tcPr>
            <w:tcW w:w="540" w:type="dxa"/>
            <w:vMerge/>
          </w:tcPr>
          <w:p w14:paraId="448120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28B5F2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712AF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52DD6A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13441A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781B06DE" w14:textId="77777777" w:rsidTr="00452710">
        <w:tc>
          <w:tcPr>
            <w:tcW w:w="540" w:type="dxa"/>
            <w:vMerge/>
          </w:tcPr>
          <w:p w14:paraId="5AB4DA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674195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A23FD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31C8A0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78BCA5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19A73202" w14:textId="77777777" w:rsidTr="00452710">
        <w:tc>
          <w:tcPr>
            <w:tcW w:w="540" w:type="dxa"/>
            <w:vMerge/>
          </w:tcPr>
          <w:p w14:paraId="3FE375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141BA2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3379C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076FDA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6923B3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69411EF5" w14:textId="77777777" w:rsidTr="00452710">
        <w:tc>
          <w:tcPr>
            <w:tcW w:w="540" w:type="dxa"/>
            <w:vMerge/>
          </w:tcPr>
          <w:p w14:paraId="3E3643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42DAB2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AEE5E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059C74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5E2916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3824AA63" w14:textId="77777777" w:rsidTr="00452710">
        <w:tc>
          <w:tcPr>
            <w:tcW w:w="540" w:type="dxa"/>
            <w:vMerge/>
          </w:tcPr>
          <w:p w14:paraId="024D9C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76780D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69FF9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7236AA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363C08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0A94CF0E" w14:textId="77777777" w:rsidTr="00452710">
        <w:tc>
          <w:tcPr>
            <w:tcW w:w="540" w:type="dxa"/>
            <w:vMerge w:val="restart"/>
          </w:tcPr>
          <w:p w14:paraId="71A968E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230" w:type="dxa"/>
            <w:vMerge w:val="restart"/>
          </w:tcPr>
          <w:p w14:paraId="0B29AC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Административные здания организаций, обеспечивающих предоставление коммунальных услуг</w:t>
            </w:r>
          </w:p>
        </w:tc>
        <w:tc>
          <w:tcPr>
            <w:tcW w:w="1731" w:type="dxa"/>
            <w:vMerge w:val="restart"/>
          </w:tcPr>
          <w:p w14:paraId="58DAC4B3"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3.1.2</w:t>
            </w:r>
          </w:p>
        </w:tc>
        <w:tc>
          <w:tcPr>
            <w:tcW w:w="4006" w:type="dxa"/>
            <w:vMerge w:val="restart"/>
          </w:tcPr>
          <w:p w14:paraId="5BB8FC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6939" w:type="dxa"/>
          </w:tcPr>
          <w:p w14:paraId="62B666DB" w14:textId="2D18D4FC"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452710" w:rsidRPr="00BD2F6E">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1766EFD9" w14:textId="77777777" w:rsidTr="00452710">
        <w:tc>
          <w:tcPr>
            <w:tcW w:w="540" w:type="dxa"/>
            <w:vMerge/>
          </w:tcPr>
          <w:p w14:paraId="09D80A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4011F6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C2515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05AAD6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05F808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 кв.м.</w:t>
            </w:r>
          </w:p>
        </w:tc>
      </w:tr>
      <w:tr w:rsidR="00DD5CF7" w:rsidRPr="00BD2F6E" w14:paraId="427330DA" w14:textId="77777777" w:rsidTr="00452710">
        <w:tc>
          <w:tcPr>
            <w:tcW w:w="540" w:type="dxa"/>
            <w:vMerge/>
          </w:tcPr>
          <w:p w14:paraId="630C13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6156D9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BD540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1F26A2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2832DD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327CD3AB" w14:textId="77777777" w:rsidTr="00452710">
        <w:tc>
          <w:tcPr>
            <w:tcW w:w="540" w:type="dxa"/>
            <w:vMerge/>
          </w:tcPr>
          <w:p w14:paraId="5825E3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40A6C9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98A46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28CD9E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734829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07281289" w14:textId="77777777" w:rsidTr="00452710">
        <w:tc>
          <w:tcPr>
            <w:tcW w:w="540" w:type="dxa"/>
            <w:vMerge/>
          </w:tcPr>
          <w:p w14:paraId="79D1230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673ACB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59AA1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282395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783793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6D16F6BD" w14:textId="77777777" w:rsidTr="00452710">
        <w:tc>
          <w:tcPr>
            <w:tcW w:w="540" w:type="dxa"/>
            <w:vMerge/>
          </w:tcPr>
          <w:p w14:paraId="275BD3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08C73B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E38B1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400933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3C1AD9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3C33A179" w14:textId="77777777" w:rsidTr="00452710">
        <w:tc>
          <w:tcPr>
            <w:tcW w:w="540" w:type="dxa"/>
            <w:vMerge/>
          </w:tcPr>
          <w:p w14:paraId="250498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3C58CA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5519A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16B09F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10EBAC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53F145DE" w14:textId="77777777" w:rsidTr="00452710">
        <w:tc>
          <w:tcPr>
            <w:tcW w:w="540" w:type="dxa"/>
            <w:vMerge/>
          </w:tcPr>
          <w:p w14:paraId="23C66E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0E856D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FD082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6D216B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362210F5" w14:textId="68CF24A2"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процент озеленения в границах земельного участка – </w:t>
            </w:r>
            <w:r w:rsidR="00452710" w:rsidRPr="00BD2F6E">
              <w:rPr>
                <w:rFonts w:ascii="Times New Roman" w:eastAsia="Tahoma" w:hAnsi="Times New Roman" w:cs="Times New Roman"/>
                <w:lang w:eastAsia="en-US"/>
              </w:rPr>
              <w:t>1</w:t>
            </w:r>
            <w:r w:rsidRPr="00BD2F6E">
              <w:rPr>
                <w:rFonts w:ascii="Times New Roman" w:eastAsia="Tahoma" w:hAnsi="Times New Roman" w:cs="Times New Roman"/>
                <w:lang w:eastAsia="en-US"/>
              </w:rPr>
              <w:t>0%.</w:t>
            </w:r>
          </w:p>
        </w:tc>
      </w:tr>
      <w:tr w:rsidR="00DD5CF7" w:rsidRPr="00BD2F6E" w14:paraId="581EC5BC" w14:textId="77777777" w:rsidTr="00452710">
        <w:tc>
          <w:tcPr>
            <w:tcW w:w="540" w:type="dxa"/>
            <w:vMerge w:val="restart"/>
          </w:tcPr>
          <w:p w14:paraId="6A123EB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230" w:type="dxa"/>
            <w:vMerge w:val="restart"/>
          </w:tcPr>
          <w:p w14:paraId="58FC25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Энергетика</w:t>
            </w:r>
          </w:p>
        </w:tc>
        <w:tc>
          <w:tcPr>
            <w:tcW w:w="1731" w:type="dxa"/>
            <w:vMerge w:val="restart"/>
          </w:tcPr>
          <w:p w14:paraId="5C4416D2"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6.7</w:t>
            </w:r>
          </w:p>
        </w:tc>
        <w:tc>
          <w:tcPr>
            <w:tcW w:w="4006" w:type="dxa"/>
            <w:vMerge w:val="restart"/>
          </w:tcPr>
          <w:p w14:paraId="3B2C6A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 </w:t>
            </w:r>
          </w:p>
        </w:tc>
        <w:tc>
          <w:tcPr>
            <w:tcW w:w="6939" w:type="dxa"/>
          </w:tcPr>
          <w:p w14:paraId="31F326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 кв.м.</w:t>
            </w:r>
          </w:p>
        </w:tc>
      </w:tr>
      <w:tr w:rsidR="00DD5CF7" w:rsidRPr="00BD2F6E" w14:paraId="5DD61679" w14:textId="77777777" w:rsidTr="00452710">
        <w:tc>
          <w:tcPr>
            <w:tcW w:w="540" w:type="dxa"/>
            <w:vMerge/>
          </w:tcPr>
          <w:p w14:paraId="2F949A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7303C5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2AB52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319BE1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4421C0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 кв.м.</w:t>
            </w:r>
          </w:p>
        </w:tc>
      </w:tr>
      <w:tr w:rsidR="00DD5CF7" w:rsidRPr="00BD2F6E" w14:paraId="68425D79" w14:textId="77777777" w:rsidTr="00452710">
        <w:tc>
          <w:tcPr>
            <w:tcW w:w="540" w:type="dxa"/>
            <w:vMerge/>
          </w:tcPr>
          <w:p w14:paraId="79290C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36D278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363B2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62CBCF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3FDBA4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258C3B27" w14:textId="77777777" w:rsidTr="00452710">
        <w:tc>
          <w:tcPr>
            <w:tcW w:w="540" w:type="dxa"/>
            <w:vMerge/>
          </w:tcPr>
          <w:p w14:paraId="5508D3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4EB17D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A3867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30DB1C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60D34F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0F04F009" w14:textId="77777777" w:rsidTr="00452710">
        <w:tc>
          <w:tcPr>
            <w:tcW w:w="540" w:type="dxa"/>
            <w:vMerge/>
          </w:tcPr>
          <w:p w14:paraId="0FC61F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3EA25E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61A30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65BB4B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5D472F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0083363E" w14:textId="77777777" w:rsidTr="00452710">
        <w:tc>
          <w:tcPr>
            <w:tcW w:w="540" w:type="dxa"/>
            <w:vMerge/>
          </w:tcPr>
          <w:p w14:paraId="4B7931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036190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1038E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108564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685E30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25 м.</w:t>
            </w:r>
          </w:p>
        </w:tc>
      </w:tr>
      <w:tr w:rsidR="00DD5CF7" w:rsidRPr="00BD2F6E" w14:paraId="45D75C1F" w14:textId="77777777" w:rsidTr="00452710">
        <w:tc>
          <w:tcPr>
            <w:tcW w:w="540" w:type="dxa"/>
            <w:vMerge/>
          </w:tcPr>
          <w:p w14:paraId="44C48F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43B313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80FEF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265630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53A040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90%.</w:t>
            </w:r>
          </w:p>
        </w:tc>
      </w:tr>
      <w:tr w:rsidR="00DD5CF7" w:rsidRPr="00BD2F6E" w14:paraId="443FEDE1" w14:textId="77777777" w:rsidTr="00452710">
        <w:tc>
          <w:tcPr>
            <w:tcW w:w="540" w:type="dxa"/>
            <w:vMerge w:val="restart"/>
          </w:tcPr>
          <w:p w14:paraId="71F5E12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230" w:type="dxa"/>
            <w:vMerge w:val="restart"/>
          </w:tcPr>
          <w:p w14:paraId="00CAC7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Связь</w:t>
            </w:r>
          </w:p>
        </w:tc>
        <w:tc>
          <w:tcPr>
            <w:tcW w:w="1731" w:type="dxa"/>
            <w:vMerge w:val="restart"/>
          </w:tcPr>
          <w:p w14:paraId="7E4D52E7"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6.8</w:t>
            </w:r>
          </w:p>
        </w:tc>
        <w:tc>
          <w:tcPr>
            <w:tcW w:w="4006" w:type="dxa"/>
            <w:vMerge w:val="restart"/>
          </w:tcPr>
          <w:p w14:paraId="777258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939" w:type="dxa"/>
          </w:tcPr>
          <w:p w14:paraId="78A746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w:t>
            </w:r>
          </w:p>
        </w:tc>
      </w:tr>
      <w:tr w:rsidR="00DD5CF7" w:rsidRPr="00BD2F6E" w14:paraId="7F3B3ED1" w14:textId="77777777" w:rsidTr="00452710">
        <w:tc>
          <w:tcPr>
            <w:tcW w:w="540" w:type="dxa"/>
            <w:vMerge/>
          </w:tcPr>
          <w:p w14:paraId="6395B3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011C71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B4135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4FB769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4A4CCC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3286A477" w14:textId="77777777" w:rsidTr="00452710">
        <w:tc>
          <w:tcPr>
            <w:tcW w:w="540" w:type="dxa"/>
            <w:vMerge/>
          </w:tcPr>
          <w:p w14:paraId="1EE5CC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70EF2F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2F226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3EB3ED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17B5BF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70C941E6" w14:textId="77777777" w:rsidTr="00452710">
        <w:tc>
          <w:tcPr>
            <w:tcW w:w="540" w:type="dxa"/>
            <w:vMerge/>
          </w:tcPr>
          <w:p w14:paraId="72603C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70FFC6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F6D83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475E39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04C7670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26EA5AE7" w14:textId="77777777" w:rsidTr="00452710">
        <w:tc>
          <w:tcPr>
            <w:tcW w:w="540" w:type="dxa"/>
            <w:vMerge/>
          </w:tcPr>
          <w:p w14:paraId="73F20F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283B91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0570D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76AC94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55B8A0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tc>
      </w:tr>
      <w:tr w:rsidR="00DD5CF7" w:rsidRPr="00BD2F6E" w14:paraId="3CA1133A" w14:textId="77777777" w:rsidTr="00452710">
        <w:tc>
          <w:tcPr>
            <w:tcW w:w="540" w:type="dxa"/>
            <w:vMerge/>
          </w:tcPr>
          <w:p w14:paraId="07AE1A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3D48C2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B693F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06" w:type="dxa"/>
            <w:vMerge/>
          </w:tcPr>
          <w:p w14:paraId="7FC744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1A8A09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4ACC2C41" w14:textId="77777777" w:rsidTr="00452710">
        <w:tc>
          <w:tcPr>
            <w:tcW w:w="540" w:type="dxa"/>
          </w:tcPr>
          <w:p w14:paraId="0A6B5D7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230" w:type="dxa"/>
          </w:tcPr>
          <w:p w14:paraId="53ED0C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Трубопроводный транспорт</w:t>
            </w:r>
          </w:p>
        </w:tc>
        <w:tc>
          <w:tcPr>
            <w:tcW w:w="1731" w:type="dxa"/>
          </w:tcPr>
          <w:p w14:paraId="480A15AA"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7.5</w:t>
            </w:r>
          </w:p>
        </w:tc>
        <w:tc>
          <w:tcPr>
            <w:tcW w:w="4006" w:type="dxa"/>
          </w:tcPr>
          <w:p w14:paraId="45EDF5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939" w:type="dxa"/>
            <w:vMerge w:val="restart"/>
          </w:tcPr>
          <w:p w14:paraId="54FB61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4514ED48" w14:textId="77777777" w:rsidTr="00452710">
        <w:tc>
          <w:tcPr>
            <w:tcW w:w="540" w:type="dxa"/>
          </w:tcPr>
          <w:p w14:paraId="15CA8DD6"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230" w:type="dxa"/>
          </w:tcPr>
          <w:p w14:paraId="16B004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731" w:type="dxa"/>
          </w:tcPr>
          <w:p w14:paraId="79A9F126"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06" w:type="dxa"/>
          </w:tcPr>
          <w:p w14:paraId="07953D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939" w:type="dxa"/>
            <w:vMerge/>
          </w:tcPr>
          <w:p w14:paraId="036B43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48910322" w14:textId="77777777" w:rsidTr="00452710">
        <w:tc>
          <w:tcPr>
            <w:tcW w:w="540" w:type="dxa"/>
            <w:vMerge w:val="restart"/>
          </w:tcPr>
          <w:p w14:paraId="4EDFCCE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230" w:type="dxa"/>
            <w:vMerge w:val="restart"/>
          </w:tcPr>
          <w:p w14:paraId="7AC3B8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Гидротехнические сооружения</w:t>
            </w:r>
          </w:p>
        </w:tc>
        <w:tc>
          <w:tcPr>
            <w:tcW w:w="1731" w:type="dxa"/>
            <w:vMerge w:val="restart"/>
          </w:tcPr>
          <w:p w14:paraId="4198E4E9"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11.3</w:t>
            </w:r>
          </w:p>
        </w:tc>
        <w:tc>
          <w:tcPr>
            <w:tcW w:w="4006" w:type="dxa"/>
            <w:vMerge w:val="restart"/>
          </w:tcPr>
          <w:p w14:paraId="21928F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939" w:type="dxa"/>
          </w:tcPr>
          <w:p w14:paraId="0E9D6D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w:t>
            </w:r>
          </w:p>
        </w:tc>
      </w:tr>
      <w:tr w:rsidR="00DD5CF7" w:rsidRPr="00BD2F6E" w14:paraId="0B7BAE79" w14:textId="77777777" w:rsidTr="00452710">
        <w:tc>
          <w:tcPr>
            <w:tcW w:w="540" w:type="dxa"/>
            <w:vMerge/>
          </w:tcPr>
          <w:p w14:paraId="7E321E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63B96A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B3358EA"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p>
        </w:tc>
        <w:tc>
          <w:tcPr>
            <w:tcW w:w="4006" w:type="dxa"/>
            <w:vMerge/>
          </w:tcPr>
          <w:p w14:paraId="5BE6FA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4711A8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1638E66E" w14:textId="77777777" w:rsidTr="00452710">
        <w:tc>
          <w:tcPr>
            <w:tcW w:w="540" w:type="dxa"/>
            <w:vMerge/>
          </w:tcPr>
          <w:p w14:paraId="22E100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2CDCC5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CA015FE"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p>
        </w:tc>
        <w:tc>
          <w:tcPr>
            <w:tcW w:w="4006" w:type="dxa"/>
            <w:vMerge/>
          </w:tcPr>
          <w:p w14:paraId="14786F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6B4D79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63F4E712" w14:textId="77777777" w:rsidTr="00452710">
        <w:tc>
          <w:tcPr>
            <w:tcW w:w="540" w:type="dxa"/>
            <w:vMerge/>
          </w:tcPr>
          <w:p w14:paraId="1FECBF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587CBF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4D48EC0"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p>
        </w:tc>
        <w:tc>
          <w:tcPr>
            <w:tcW w:w="4006" w:type="dxa"/>
            <w:vMerge/>
          </w:tcPr>
          <w:p w14:paraId="297534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106A95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6306696B" w14:textId="77777777" w:rsidTr="00452710">
        <w:tc>
          <w:tcPr>
            <w:tcW w:w="540" w:type="dxa"/>
            <w:vMerge/>
          </w:tcPr>
          <w:p w14:paraId="45518C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648831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7DD8A33"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p>
        </w:tc>
        <w:tc>
          <w:tcPr>
            <w:tcW w:w="4006" w:type="dxa"/>
            <w:vMerge/>
          </w:tcPr>
          <w:p w14:paraId="690BB1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00AC09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tc>
      </w:tr>
      <w:tr w:rsidR="00DD5CF7" w:rsidRPr="00BD2F6E" w14:paraId="624C024B" w14:textId="77777777" w:rsidTr="00452710">
        <w:tc>
          <w:tcPr>
            <w:tcW w:w="540" w:type="dxa"/>
            <w:vMerge/>
          </w:tcPr>
          <w:p w14:paraId="08072C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30" w:type="dxa"/>
            <w:vMerge/>
          </w:tcPr>
          <w:p w14:paraId="163A6F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AC69FA1"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p>
        </w:tc>
        <w:tc>
          <w:tcPr>
            <w:tcW w:w="4006" w:type="dxa"/>
            <w:vMerge/>
          </w:tcPr>
          <w:p w14:paraId="10E6BE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939" w:type="dxa"/>
          </w:tcPr>
          <w:p w14:paraId="7F224F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5A958A54" w14:textId="77777777" w:rsidTr="00452710">
        <w:tc>
          <w:tcPr>
            <w:tcW w:w="540" w:type="dxa"/>
          </w:tcPr>
          <w:p w14:paraId="1900F12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2230" w:type="dxa"/>
          </w:tcPr>
          <w:p w14:paraId="543053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731" w:type="dxa"/>
          </w:tcPr>
          <w:p w14:paraId="5CF8FE5A"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06" w:type="dxa"/>
          </w:tcPr>
          <w:p w14:paraId="574297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939" w:type="dxa"/>
            <w:vMerge w:val="restart"/>
          </w:tcPr>
          <w:p w14:paraId="30C6ED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06CD0111" w14:textId="77777777" w:rsidTr="00452710">
        <w:tc>
          <w:tcPr>
            <w:tcW w:w="540" w:type="dxa"/>
          </w:tcPr>
          <w:p w14:paraId="35E8958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2230" w:type="dxa"/>
          </w:tcPr>
          <w:p w14:paraId="36BC39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731" w:type="dxa"/>
          </w:tcPr>
          <w:p w14:paraId="6DEF04BA"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06" w:type="dxa"/>
          </w:tcPr>
          <w:p w14:paraId="059557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939" w:type="dxa"/>
            <w:vMerge/>
          </w:tcPr>
          <w:p w14:paraId="4D59BD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01AE9D68"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22D9430C"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08" w:name="_Toc177981642"/>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08"/>
    </w:p>
    <w:p w14:paraId="03EDF9E8"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B98FBE4"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09" w:name="_Toc177981643"/>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209"/>
    </w:p>
    <w:tbl>
      <w:tblPr>
        <w:tblStyle w:val="2f4"/>
        <w:tblW w:w="15446" w:type="dxa"/>
        <w:tblLook w:val="04A0" w:firstRow="1" w:lastRow="0" w:firstColumn="1" w:lastColumn="0" w:noHBand="0" w:noVBand="1"/>
      </w:tblPr>
      <w:tblGrid>
        <w:gridCol w:w="541"/>
        <w:gridCol w:w="1899"/>
        <w:gridCol w:w="1731"/>
        <w:gridCol w:w="4045"/>
        <w:gridCol w:w="7230"/>
      </w:tblGrid>
      <w:tr w:rsidR="00DD5CF7" w:rsidRPr="00BD2F6E" w14:paraId="154C4644" w14:textId="77777777" w:rsidTr="006C0477">
        <w:tc>
          <w:tcPr>
            <w:tcW w:w="513" w:type="dxa"/>
          </w:tcPr>
          <w:p w14:paraId="17044607"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19FF391C"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6F3EB458"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5399979E"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345" w:type="dxa"/>
          </w:tcPr>
          <w:p w14:paraId="465A67C8"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19B30BB9" w14:textId="77777777" w:rsidTr="006C0477">
        <w:tc>
          <w:tcPr>
            <w:tcW w:w="513" w:type="dxa"/>
            <w:vMerge w:val="restart"/>
          </w:tcPr>
          <w:p w14:paraId="2A3053A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1B06FD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Служебные гаражи</w:t>
            </w:r>
          </w:p>
        </w:tc>
        <w:tc>
          <w:tcPr>
            <w:tcW w:w="1605" w:type="dxa"/>
            <w:vMerge w:val="restart"/>
          </w:tcPr>
          <w:p w14:paraId="76434EC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w:t>
            </w:r>
          </w:p>
        </w:tc>
        <w:tc>
          <w:tcPr>
            <w:tcW w:w="4080" w:type="dxa"/>
            <w:vMerge w:val="restart"/>
          </w:tcPr>
          <w:p w14:paraId="0F330A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7345" w:type="dxa"/>
          </w:tcPr>
          <w:p w14:paraId="3428BB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tc>
      </w:tr>
      <w:tr w:rsidR="00DD5CF7" w:rsidRPr="00BD2F6E" w14:paraId="62B89858" w14:textId="77777777" w:rsidTr="006C0477">
        <w:tc>
          <w:tcPr>
            <w:tcW w:w="513" w:type="dxa"/>
            <w:vMerge/>
          </w:tcPr>
          <w:p w14:paraId="04D571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B7C9F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70537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E27BE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5C99D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0B3CFCAA" w14:textId="77777777" w:rsidTr="006C0477">
        <w:tc>
          <w:tcPr>
            <w:tcW w:w="513" w:type="dxa"/>
            <w:vMerge/>
          </w:tcPr>
          <w:p w14:paraId="5EB949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53267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9B7C0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97050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4BE15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5951AB9E" w14:textId="77777777" w:rsidTr="006C0477">
        <w:tc>
          <w:tcPr>
            <w:tcW w:w="513" w:type="dxa"/>
            <w:vMerge/>
          </w:tcPr>
          <w:p w14:paraId="3DB5B4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ED24D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4E0FC3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6380C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F43063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66DFBBE1" w14:textId="77777777" w:rsidTr="006C0477">
        <w:tc>
          <w:tcPr>
            <w:tcW w:w="513" w:type="dxa"/>
            <w:vMerge/>
          </w:tcPr>
          <w:p w14:paraId="2D31A5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49825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BEDE76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0D36F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A72F2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100BED48" w14:textId="77777777" w:rsidTr="006C0477">
        <w:tc>
          <w:tcPr>
            <w:tcW w:w="513" w:type="dxa"/>
            <w:vMerge/>
          </w:tcPr>
          <w:p w14:paraId="303791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EE481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F4B51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78EBD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A0229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13E7F1F5" w14:textId="77777777" w:rsidTr="006C0477">
        <w:tc>
          <w:tcPr>
            <w:tcW w:w="513" w:type="dxa"/>
            <w:vMerge w:val="restart"/>
          </w:tcPr>
          <w:p w14:paraId="349AA44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vMerge w:val="restart"/>
          </w:tcPr>
          <w:p w14:paraId="2B9CBE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Склад</w:t>
            </w:r>
          </w:p>
        </w:tc>
        <w:tc>
          <w:tcPr>
            <w:tcW w:w="1605" w:type="dxa"/>
            <w:vMerge w:val="restart"/>
          </w:tcPr>
          <w:p w14:paraId="3757B4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6.9</w:t>
            </w:r>
          </w:p>
        </w:tc>
        <w:tc>
          <w:tcPr>
            <w:tcW w:w="4080" w:type="dxa"/>
            <w:vMerge w:val="restart"/>
          </w:tcPr>
          <w:p w14:paraId="3AA7C1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7345" w:type="dxa"/>
          </w:tcPr>
          <w:p w14:paraId="50BD94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26063866" w14:textId="77777777" w:rsidTr="006C0477">
        <w:tc>
          <w:tcPr>
            <w:tcW w:w="513" w:type="dxa"/>
            <w:vMerge/>
          </w:tcPr>
          <w:p w14:paraId="4439FA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F3F76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0B98F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9C370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9BB004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46CD5E59" w14:textId="77777777" w:rsidTr="006C0477">
        <w:tc>
          <w:tcPr>
            <w:tcW w:w="513" w:type="dxa"/>
            <w:vMerge/>
          </w:tcPr>
          <w:p w14:paraId="57AE79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B6598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388C4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0E3B5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AA3BE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56BA1484" w14:textId="77777777" w:rsidTr="006C0477">
        <w:tc>
          <w:tcPr>
            <w:tcW w:w="513" w:type="dxa"/>
            <w:vMerge/>
          </w:tcPr>
          <w:p w14:paraId="4FA954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E250A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E01D5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76856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8CF60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0D1D02AF" w14:textId="77777777" w:rsidTr="006C0477">
        <w:tc>
          <w:tcPr>
            <w:tcW w:w="513" w:type="dxa"/>
            <w:vMerge/>
          </w:tcPr>
          <w:p w14:paraId="3BB1EF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441FD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2A607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68B5B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B33CB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1B1953EC" w14:textId="77777777" w:rsidTr="006C0477">
        <w:tc>
          <w:tcPr>
            <w:tcW w:w="513" w:type="dxa"/>
            <w:vMerge/>
          </w:tcPr>
          <w:p w14:paraId="2CFCBD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6FA08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13292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C2B03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92C7F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4855DA7F" w14:textId="77777777" w:rsidTr="006C0477">
        <w:tc>
          <w:tcPr>
            <w:tcW w:w="513" w:type="dxa"/>
            <w:vMerge/>
          </w:tcPr>
          <w:p w14:paraId="35B550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7E357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79265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651A6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5772F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50%.</w:t>
            </w:r>
          </w:p>
        </w:tc>
      </w:tr>
    </w:tbl>
    <w:p w14:paraId="20AC17E0"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480560F3" w14:textId="77777777" w:rsidR="004F0E89" w:rsidRPr="004F0E89" w:rsidRDefault="004F0E89" w:rsidP="004F0E89">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210" w:name="_Toc177981644"/>
      <w:r w:rsidRPr="004F0E89">
        <w:rPr>
          <w:rFonts w:ascii="Times New Roman" w:eastAsia="Tahoma" w:hAnsi="Times New Roman" w:cs="Times New Roman"/>
          <w:b/>
          <w:bCs/>
          <w:lang w:eastAsia="en-US"/>
        </w:rPr>
        <w:t>Особенности применения градостроительного регламента</w:t>
      </w:r>
      <w:bookmarkEnd w:id="210"/>
    </w:p>
    <w:p w14:paraId="061E96E6"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Примечание общее.</w:t>
      </w:r>
    </w:p>
    <w:p w14:paraId="1CE744A3"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1ABEFAB"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9204FF9"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324CC5D"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 в границах территорий общего пользования;</w:t>
      </w:r>
    </w:p>
    <w:p w14:paraId="22A5F76A"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 предназначенные для размещения линейных объектов и (или) занятые линейными объектами.</w:t>
      </w:r>
    </w:p>
    <w:p w14:paraId="293CD19D"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1652578" w14:textId="38B595B3" w:rsidR="004F0E89" w:rsidRPr="004F0E89" w:rsidRDefault="004F0E89" w:rsidP="004F0E89">
      <w:pPr>
        <w:widowControl/>
        <w:autoSpaceDE/>
        <w:autoSpaceDN/>
        <w:adjustRightInd/>
        <w:ind w:firstLine="567"/>
        <w:rPr>
          <w:rFonts w:ascii="Times New Roman" w:eastAsiaTheme="minorHAnsi" w:hAnsi="Times New Roman" w:cs="Times New Roman"/>
          <w:lang w:eastAsia="en-US"/>
        </w:rPr>
      </w:pPr>
      <w:r w:rsidRPr="004F0E89">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20518EF1" w14:textId="77777777" w:rsidR="004F0E89" w:rsidRPr="00BD2F6E" w:rsidRDefault="004F0E89" w:rsidP="00DD5CF7">
      <w:pPr>
        <w:widowControl/>
        <w:autoSpaceDE/>
        <w:autoSpaceDN/>
        <w:adjustRightInd/>
        <w:ind w:firstLine="0"/>
        <w:jc w:val="left"/>
        <w:rPr>
          <w:rFonts w:ascii="Times New Roman" w:eastAsiaTheme="minorHAnsi" w:hAnsi="Times New Roman" w:cs="Times New Roman"/>
          <w:lang w:eastAsia="en-US"/>
        </w:rPr>
      </w:pPr>
    </w:p>
    <w:p w14:paraId="051CA8C5" w14:textId="429F49AE" w:rsidR="00DD5CF7" w:rsidRPr="00BD2F6E" w:rsidRDefault="00DD5CF7" w:rsidP="004F0E89">
      <w:pPr>
        <w:keepNext/>
        <w:keepLines/>
        <w:widowControl/>
        <w:autoSpaceDE/>
        <w:autoSpaceDN/>
        <w:adjustRightInd/>
        <w:ind w:firstLine="567"/>
        <w:outlineLvl w:val="0"/>
        <w:rPr>
          <w:rFonts w:ascii="Times New Roman" w:eastAsiaTheme="majorEastAsia" w:hAnsi="Times New Roman" w:cs="Times New Roman"/>
          <w:b/>
          <w:bCs/>
          <w:lang w:eastAsia="en-US"/>
        </w:rPr>
      </w:pPr>
      <w:bookmarkStart w:id="211" w:name="_Toc177981646"/>
      <w:r w:rsidRPr="00BD2F6E">
        <w:rPr>
          <w:rFonts w:ascii="Times New Roman" w:eastAsia="Tahoma" w:hAnsi="Times New Roman" w:cs="Times New Roman"/>
          <w:b/>
          <w:bCs/>
          <w:lang w:eastAsia="en-US"/>
        </w:rPr>
        <w:t>18. Зона транспортной инфраструктуры (Т1)</w:t>
      </w:r>
      <w:bookmarkEnd w:id="211"/>
    </w:p>
    <w:p w14:paraId="3783507A"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3B33A07"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12" w:name="_Toc177981647"/>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12"/>
    </w:p>
    <w:tbl>
      <w:tblPr>
        <w:tblStyle w:val="2f4"/>
        <w:tblW w:w="15446" w:type="dxa"/>
        <w:tblLook w:val="04A0" w:firstRow="1" w:lastRow="0" w:firstColumn="1" w:lastColumn="0" w:noHBand="0" w:noVBand="1"/>
      </w:tblPr>
      <w:tblGrid>
        <w:gridCol w:w="540"/>
        <w:gridCol w:w="2140"/>
        <w:gridCol w:w="1731"/>
        <w:gridCol w:w="3997"/>
        <w:gridCol w:w="7038"/>
      </w:tblGrid>
      <w:tr w:rsidR="00DD5CF7" w:rsidRPr="00BD2F6E" w14:paraId="17E40E78" w14:textId="77777777" w:rsidTr="007C738B">
        <w:tc>
          <w:tcPr>
            <w:tcW w:w="540" w:type="dxa"/>
          </w:tcPr>
          <w:p w14:paraId="4DC5F2FD"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140" w:type="dxa"/>
          </w:tcPr>
          <w:p w14:paraId="3E07A296"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45F523B1"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3997" w:type="dxa"/>
          </w:tcPr>
          <w:p w14:paraId="686716EA"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038" w:type="dxa"/>
          </w:tcPr>
          <w:p w14:paraId="55E6F223"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30D400AC" w14:textId="77777777" w:rsidTr="007C738B">
        <w:tc>
          <w:tcPr>
            <w:tcW w:w="540" w:type="dxa"/>
            <w:vMerge w:val="restart"/>
          </w:tcPr>
          <w:p w14:paraId="230BDEB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140" w:type="dxa"/>
            <w:vMerge w:val="restart"/>
          </w:tcPr>
          <w:p w14:paraId="196B28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Хранение автотранспорта</w:t>
            </w:r>
          </w:p>
        </w:tc>
        <w:tc>
          <w:tcPr>
            <w:tcW w:w="1731" w:type="dxa"/>
            <w:vMerge w:val="restart"/>
          </w:tcPr>
          <w:p w14:paraId="3F10089D"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2.7.1</w:t>
            </w:r>
          </w:p>
        </w:tc>
        <w:tc>
          <w:tcPr>
            <w:tcW w:w="3997" w:type="dxa"/>
            <w:vMerge w:val="restart"/>
          </w:tcPr>
          <w:p w14:paraId="65274A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кодами 2.7.2, 4.9</w:t>
            </w:r>
          </w:p>
        </w:tc>
        <w:tc>
          <w:tcPr>
            <w:tcW w:w="7038" w:type="dxa"/>
          </w:tcPr>
          <w:p w14:paraId="2F5A2897" w14:textId="6F1FF6F5"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616D77">
              <w:rPr>
                <w:rFonts w:ascii="Times New Roman" w:eastAsia="Tahoma" w:hAnsi="Times New Roman" w:cs="Times New Roman"/>
                <w:lang w:eastAsia="en-US"/>
              </w:rPr>
              <w:t>20</w:t>
            </w:r>
            <w:r w:rsidRPr="00BD2F6E">
              <w:rPr>
                <w:rFonts w:ascii="Times New Roman" w:eastAsia="Tahoma" w:hAnsi="Times New Roman" w:cs="Times New Roman"/>
                <w:lang w:eastAsia="en-US"/>
              </w:rPr>
              <w:t xml:space="preserve"> кв.м.</w:t>
            </w:r>
          </w:p>
        </w:tc>
      </w:tr>
      <w:tr w:rsidR="00DD5CF7" w:rsidRPr="00BD2F6E" w14:paraId="7601A788" w14:textId="77777777" w:rsidTr="007C738B">
        <w:tc>
          <w:tcPr>
            <w:tcW w:w="540" w:type="dxa"/>
            <w:vMerge/>
          </w:tcPr>
          <w:p w14:paraId="502A9B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0DA8E9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415E3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76C969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27D01D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 кв.м.</w:t>
            </w:r>
          </w:p>
        </w:tc>
      </w:tr>
      <w:tr w:rsidR="00DD5CF7" w:rsidRPr="00BD2F6E" w14:paraId="65A35833" w14:textId="77777777" w:rsidTr="007C738B">
        <w:tc>
          <w:tcPr>
            <w:tcW w:w="540" w:type="dxa"/>
            <w:vMerge/>
          </w:tcPr>
          <w:p w14:paraId="3884F6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6002D3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786D4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3A9AA3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598BDC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1E991F39" w14:textId="77777777" w:rsidTr="007C738B">
        <w:tc>
          <w:tcPr>
            <w:tcW w:w="540" w:type="dxa"/>
            <w:vMerge/>
          </w:tcPr>
          <w:p w14:paraId="467B9C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0F35A3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7D740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37DE13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5D8DA8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44A36A43" w14:textId="77777777" w:rsidTr="007C738B">
        <w:tc>
          <w:tcPr>
            <w:tcW w:w="540" w:type="dxa"/>
            <w:vMerge/>
          </w:tcPr>
          <w:p w14:paraId="734F86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4CE210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7AC38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44F8F7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1E3725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452710" w:rsidRPr="00BD2F6E" w14:paraId="3F046D67" w14:textId="77777777" w:rsidTr="007C738B">
        <w:trPr>
          <w:trHeight w:val="700"/>
        </w:trPr>
        <w:tc>
          <w:tcPr>
            <w:tcW w:w="540" w:type="dxa"/>
            <w:vMerge/>
          </w:tcPr>
          <w:p w14:paraId="4C3077DD" w14:textId="77777777" w:rsidR="00452710" w:rsidRPr="00BD2F6E" w:rsidRDefault="00452710"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7A7325DC" w14:textId="77777777" w:rsidR="00452710" w:rsidRPr="00BD2F6E" w:rsidRDefault="00452710"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E805B30" w14:textId="77777777" w:rsidR="00452710" w:rsidRPr="00BD2F6E" w:rsidRDefault="00452710"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0D371A6E" w14:textId="77777777" w:rsidR="00452710" w:rsidRPr="00BD2F6E" w:rsidRDefault="00452710"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1CE27525" w14:textId="77777777" w:rsidR="00452710" w:rsidRPr="00BD2F6E" w:rsidRDefault="00452710"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p w14:paraId="15FDA736" w14:textId="2A790E8C" w:rsidR="00452710" w:rsidRPr="00BD2F6E" w:rsidRDefault="00452710" w:rsidP="00452710">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324741CC" w14:textId="77777777" w:rsidTr="007C738B">
        <w:tc>
          <w:tcPr>
            <w:tcW w:w="540" w:type="dxa"/>
            <w:vMerge w:val="restart"/>
          </w:tcPr>
          <w:p w14:paraId="6B9B2F6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140" w:type="dxa"/>
            <w:vMerge w:val="restart"/>
          </w:tcPr>
          <w:p w14:paraId="3B75C0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731" w:type="dxa"/>
            <w:vMerge w:val="restart"/>
          </w:tcPr>
          <w:p w14:paraId="2F57AF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3997" w:type="dxa"/>
            <w:vMerge w:val="restart"/>
          </w:tcPr>
          <w:p w14:paraId="51EA92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038" w:type="dxa"/>
          </w:tcPr>
          <w:p w14:paraId="2F001C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09AC0DE2" w14:textId="77777777" w:rsidTr="007C738B">
        <w:tc>
          <w:tcPr>
            <w:tcW w:w="540" w:type="dxa"/>
            <w:vMerge/>
          </w:tcPr>
          <w:p w14:paraId="72B404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7F1BAB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39729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391B33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63A69B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56B7672F" w14:textId="77777777" w:rsidTr="007C738B">
        <w:tc>
          <w:tcPr>
            <w:tcW w:w="540" w:type="dxa"/>
            <w:vMerge/>
          </w:tcPr>
          <w:p w14:paraId="289D4D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35B8BC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B1654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72B828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1E023B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687D7C9E" w14:textId="77777777" w:rsidTr="007C738B">
        <w:tc>
          <w:tcPr>
            <w:tcW w:w="540" w:type="dxa"/>
            <w:vMerge/>
          </w:tcPr>
          <w:p w14:paraId="54FE57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3C5DA9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03859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3CC35E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2E0A9E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5128B83C" w14:textId="77777777" w:rsidTr="007C738B">
        <w:tc>
          <w:tcPr>
            <w:tcW w:w="540" w:type="dxa"/>
            <w:vMerge/>
          </w:tcPr>
          <w:p w14:paraId="3122AE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1A936D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4DC94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3D436E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5EDFF7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74639449" w14:textId="77777777" w:rsidTr="007C738B">
        <w:tc>
          <w:tcPr>
            <w:tcW w:w="540" w:type="dxa"/>
            <w:vMerge/>
          </w:tcPr>
          <w:p w14:paraId="2230B1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411F4E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90A5F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4E09C7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6835D6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42C8BB08" w14:textId="77777777" w:rsidTr="007C738B">
        <w:tc>
          <w:tcPr>
            <w:tcW w:w="540" w:type="dxa"/>
            <w:vMerge/>
          </w:tcPr>
          <w:p w14:paraId="2B3CA3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5058CC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9B1C4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33BEA6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34051A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57339FA9" w14:textId="77777777" w:rsidTr="007C738B">
        <w:tc>
          <w:tcPr>
            <w:tcW w:w="540" w:type="dxa"/>
            <w:vMerge/>
          </w:tcPr>
          <w:p w14:paraId="29BC07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2D7BCB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13F93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7F0CDE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2BBB9A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3A03CB4E" w14:textId="77777777" w:rsidTr="007C738B">
        <w:tc>
          <w:tcPr>
            <w:tcW w:w="540" w:type="dxa"/>
            <w:vMerge/>
          </w:tcPr>
          <w:p w14:paraId="7280F2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57DA9B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89EA3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78E422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62FDB4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616D77" w:rsidRPr="00BD2F6E" w14:paraId="176B0C3A" w14:textId="77777777" w:rsidTr="007C738B">
        <w:tc>
          <w:tcPr>
            <w:tcW w:w="540" w:type="dxa"/>
          </w:tcPr>
          <w:p w14:paraId="6E14E998" w14:textId="2F0C41D3" w:rsidR="00616D77" w:rsidRPr="00BD2F6E" w:rsidRDefault="00616D77" w:rsidP="00616D77">
            <w:pPr>
              <w:widowControl/>
              <w:autoSpaceDE/>
              <w:autoSpaceDN/>
              <w:adjustRightInd/>
              <w:ind w:firstLine="0"/>
              <w:jc w:val="left"/>
              <w:rPr>
                <w:rFonts w:ascii="Times New Roman" w:eastAsiaTheme="minorHAnsi" w:hAnsi="Times New Roman" w:cs="Times New Roman"/>
                <w:lang w:eastAsia="en-US"/>
              </w:rPr>
            </w:pPr>
            <w:r>
              <w:rPr>
                <w:rFonts w:ascii="Times New Roman" w:eastAsiaTheme="minorHAnsi" w:hAnsi="Times New Roman" w:cs="Times New Roman"/>
                <w:lang w:eastAsia="en-US"/>
              </w:rPr>
              <w:t>3</w:t>
            </w:r>
          </w:p>
        </w:tc>
        <w:tc>
          <w:tcPr>
            <w:tcW w:w="2140" w:type="dxa"/>
          </w:tcPr>
          <w:p w14:paraId="33526527" w14:textId="3F4D09F0" w:rsidR="00616D77" w:rsidRPr="00BD2F6E" w:rsidRDefault="00616D77" w:rsidP="00616D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Магазины</w:t>
            </w:r>
          </w:p>
        </w:tc>
        <w:tc>
          <w:tcPr>
            <w:tcW w:w="1731" w:type="dxa"/>
          </w:tcPr>
          <w:p w14:paraId="7AFF6999" w14:textId="098303F9" w:rsidR="00616D77" w:rsidRPr="00BD2F6E" w:rsidRDefault="00616D77" w:rsidP="00EA6EAA">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4.4</w:t>
            </w:r>
          </w:p>
        </w:tc>
        <w:tc>
          <w:tcPr>
            <w:tcW w:w="3997" w:type="dxa"/>
          </w:tcPr>
          <w:p w14:paraId="33830A05" w14:textId="023C1B63" w:rsidR="00616D77" w:rsidRPr="00BD2F6E" w:rsidRDefault="00616D77" w:rsidP="00616D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7038" w:type="dxa"/>
          </w:tcPr>
          <w:p w14:paraId="3F78074C" w14:textId="18A7F9BF" w:rsidR="00616D77" w:rsidRPr="00BD2F6E" w:rsidRDefault="00616D77" w:rsidP="00616D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p w14:paraId="7ABCC2CC" w14:textId="3D4546C2" w:rsidR="00616D77" w:rsidRPr="00BD2F6E" w:rsidRDefault="00616D77" w:rsidP="00616D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w:t>
            </w:r>
            <w:r>
              <w:rPr>
                <w:rFonts w:ascii="Times New Roman" w:eastAsia="Tahoma" w:hAnsi="Times New Roman" w:cs="Times New Roman"/>
                <w:lang w:eastAsia="en-US"/>
              </w:rPr>
              <w:t>5</w:t>
            </w:r>
            <w:r w:rsidRPr="00BD2F6E">
              <w:rPr>
                <w:rFonts w:ascii="Times New Roman" w:eastAsia="Tahoma" w:hAnsi="Times New Roman" w:cs="Times New Roman"/>
                <w:lang w:eastAsia="en-US"/>
              </w:rPr>
              <w:t>000 кв.м.</w:t>
            </w:r>
          </w:p>
          <w:p w14:paraId="368A0B30" w14:textId="77777777" w:rsidR="00616D77" w:rsidRPr="00BD2F6E" w:rsidRDefault="00616D77" w:rsidP="00616D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68DC0CAC" w14:textId="77777777" w:rsidR="00616D77" w:rsidRDefault="00616D77" w:rsidP="00616D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538F5FC8" w14:textId="5F2E7531" w:rsidR="00616D77" w:rsidRPr="00BD2F6E" w:rsidRDefault="00616D77" w:rsidP="00616D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Предельное количество этажей – </w:t>
            </w:r>
            <w:r>
              <w:rPr>
                <w:rFonts w:ascii="Times New Roman" w:eastAsia="Tahoma" w:hAnsi="Times New Roman" w:cs="Times New Roman"/>
                <w:lang w:eastAsia="en-US"/>
              </w:rPr>
              <w:t>3</w:t>
            </w:r>
            <w:r w:rsidRPr="00BD2F6E">
              <w:rPr>
                <w:rFonts w:ascii="Times New Roman" w:eastAsia="Tahoma" w:hAnsi="Times New Roman" w:cs="Times New Roman"/>
                <w:lang w:eastAsia="en-US"/>
              </w:rPr>
              <w:t xml:space="preserve"> этажа.</w:t>
            </w:r>
          </w:p>
          <w:p w14:paraId="5CDF1353" w14:textId="3B597A3A" w:rsidR="00616D77" w:rsidRPr="00BD2F6E" w:rsidRDefault="00616D77" w:rsidP="00616D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Предельная высота зданий, строений, сооружений – </w:t>
            </w:r>
            <w:r>
              <w:rPr>
                <w:rFonts w:ascii="Times New Roman" w:eastAsia="Tahoma" w:hAnsi="Times New Roman" w:cs="Times New Roman"/>
                <w:lang w:eastAsia="en-US"/>
              </w:rPr>
              <w:t>15</w:t>
            </w:r>
            <w:r w:rsidRPr="00BD2F6E">
              <w:rPr>
                <w:rFonts w:ascii="Times New Roman" w:eastAsia="Tahoma" w:hAnsi="Times New Roman" w:cs="Times New Roman"/>
                <w:lang w:eastAsia="en-US"/>
              </w:rPr>
              <w:t xml:space="preserve"> м.</w:t>
            </w:r>
          </w:p>
          <w:p w14:paraId="74F5461E" w14:textId="77777777" w:rsidR="00616D77" w:rsidRPr="00BD2F6E" w:rsidRDefault="00616D77" w:rsidP="00616D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452429F9" w14:textId="008FED7B" w:rsidR="00616D77" w:rsidRPr="00BD2F6E" w:rsidRDefault="00616D77" w:rsidP="00616D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DD5CF7" w:rsidRPr="00BD2F6E" w14:paraId="6AF52037" w14:textId="77777777" w:rsidTr="007C738B">
        <w:tc>
          <w:tcPr>
            <w:tcW w:w="540" w:type="dxa"/>
            <w:vMerge w:val="restart"/>
          </w:tcPr>
          <w:p w14:paraId="3E9B3984" w14:textId="44D1D49B" w:rsidR="00DD5CF7" w:rsidRPr="00BD2F6E" w:rsidRDefault="00616D77" w:rsidP="006C0477">
            <w:pPr>
              <w:widowControl/>
              <w:autoSpaceDE/>
              <w:autoSpaceDN/>
              <w:adjustRightInd/>
              <w:ind w:firstLine="0"/>
              <w:jc w:val="center"/>
              <w:rPr>
                <w:rFonts w:ascii="Times New Roman" w:eastAsiaTheme="minorHAnsi" w:hAnsi="Times New Roman" w:cs="Times New Roman"/>
                <w:lang w:eastAsia="en-US"/>
              </w:rPr>
            </w:pPr>
            <w:r>
              <w:rPr>
                <w:rFonts w:ascii="Times New Roman" w:eastAsiaTheme="minorHAnsi" w:hAnsi="Times New Roman" w:cs="Times New Roman"/>
                <w:lang w:eastAsia="en-US"/>
              </w:rPr>
              <w:t>4</w:t>
            </w:r>
          </w:p>
        </w:tc>
        <w:tc>
          <w:tcPr>
            <w:tcW w:w="2140" w:type="dxa"/>
            <w:vMerge w:val="restart"/>
          </w:tcPr>
          <w:p w14:paraId="63FA50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Служебные гаражи</w:t>
            </w:r>
          </w:p>
        </w:tc>
        <w:tc>
          <w:tcPr>
            <w:tcW w:w="1731" w:type="dxa"/>
            <w:vMerge w:val="restart"/>
          </w:tcPr>
          <w:p w14:paraId="14DDC70F" w14:textId="77777777" w:rsidR="00DD5CF7" w:rsidRPr="00BD2F6E" w:rsidRDefault="00DD5CF7" w:rsidP="00616D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w:t>
            </w:r>
          </w:p>
        </w:tc>
        <w:tc>
          <w:tcPr>
            <w:tcW w:w="3997" w:type="dxa"/>
            <w:vMerge w:val="restart"/>
          </w:tcPr>
          <w:p w14:paraId="1B2A57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7038" w:type="dxa"/>
          </w:tcPr>
          <w:p w14:paraId="425C5351" w14:textId="3E9A344C"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616D77">
              <w:rPr>
                <w:rFonts w:ascii="Times New Roman" w:eastAsia="Tahoma" w:hAnsi="Times New Roman" w:cs="Times New Roman"/>
                <w:lang w:eastAsia="en-US"/>
              </w:rPr>
              <w:t>2</w:t>
            </w:r>
            <w:r w:rsidRPr="00BD2F6E">
              <w:rPr>
                <w:rFonts w:ascii="Times New Roman" w:eastAsia="Tahoma" w:hAnsi="Times New Roman" w:cs="Times New Roman"/>
                <w:lang w:eastAsia="en-US"/>
              </w:rPr>
              <w:t>0 кв.м.</w:t>
            </w:r>
          </w:p>
        </w:tc>
      </w:tr>
      <w:tr w:rsidR="00DD5CF7" w:rsidRPr="00BD2F6E" w14:paraId="38BB1E54" w14:textId="77777777" w:rsidTr="007C738B">
        <w:tc>
          <w:tcPr>
            <w:tcW w:w="540" w:type="dxa"/>
            <w:vMerge/>
          </w:tcPr>
          <w:p w14:paraId="58E1DD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6BF5E4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33F25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38A0D8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0D9C1A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6AE95A73" w14:textId="77777777" w:rsidTr="007C738B">
        <w:tc>
          <w:tcPr>
            <w:tcW w:w="540" w:type="dxa"/>
            <w:vMerge/>
          </w:tcPr>
          <w:p w14:paraId="7D8749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4A1D28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BB4CE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425350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1146F9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29CFF219" w14:textId="77777777" w:rsidTr="007C738B">
        <w:tc>
          <w:tcPr>
            <w:tcW w:w="540" w:type="dxa"/>
            <w:vMerge/>
          </w:tcPr>
          <w:p w14:paraId="153FE4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4F1E19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0B1FC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572708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0F82D9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10FC94C2" w14:textId="77777777" w:rsidTr="007C738B">
        <w:tc>
          <w:tcPr>
            <w:tcW w:w="540" w:type="dxa"/>
            <w:vMerge/>
          </w:tcPr>
          <w:p w14:paraId="298764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4A1EBE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87766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37B307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6A2B0F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48B458B2" w14:textId="77777777" w:rsidTr="007C738B">
        <w:tc>
          <w:tcPr>
            <w:tcW w:w="540" w:type="dxa"/>
            <w:vMerge/>
          </w:tcPr>
          <w:p w14:paraId="44E392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696979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E5C17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7DFFB3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5594CE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4CFA7F33" w14:textId="77777777" w:rsidTr="007C738B">
        <w:tc>
          <w:tcPr>
            <w:tcW w:w="540" w:type="dxa"/>
            <w:vMerge/>
          </w:tcPr>
          <w:p w14:paraId="49BB91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3BD96B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EEC3E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6833A0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1FA661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29EBA42B" w14:textId="77777777" w:rsidTr="007C738B">
        <w:tc>
          <w:tcPr>
            <w:tcW w:w="540" w:type="dxa"/>
            <w:vMerge/>
          </w:tcPr>
          <w:p w14:paraId="40EE9A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1CB750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F87A9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527290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038" w:type="dxa"/>
          </w:tcPr>
          <w:p w14:paraId="1029AD57" w14:textId="1B3EB2D6"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w:t>
            </w:r>
            <w:r w:rsidR="00452710" w:rsidRPr="00BD2F6E">
              <w:rPr>
                <w:rFonts w:ascii="Times New Roman" w:eastAsia="Tahoma" w:hAnsi="Times New Roman" w:cs="Times New Roman"/>
                <w:lang w:eastAsia="en-US"/>
              </w:rPr>
              <w:t>0</w:t>
            </w:r>
            <w:r w:rsidRPr="00BD2F6E">
              <w:rPr>
                <w:rFonts w:ascii="Times New Roman" w:eastAsia="Tahoma" w:hAnsi="Times New Roman" w:cs="Times New Roman"/>
                <w:lang w:eastAsia="en-US"/>
              </w:rPr>
              <w:t>%.</w:t>
            </w:r>
          </w:p>
        </w:tc>
      </w:tr>
      <w:tr w:rsidR="00DD5CF7" w:rsidRPr="00BD2F6E" w14:paraId="064B39F9" w14:textId="77777777" w:rsidTr="007C738B">
        <w:trPr>
          <w:trHeight w:val="1150"/>
        </w:trPr>
        <w:tc>
          <w:tcPr>
            <w:tcW w:w="540" w:type="dxa"/>
            <w:tcBorders>
              <w:bottom w:val="single" w:sz="4" w:space="0" w:color="000000" w:themeColor="text1"/>
            </w:tcBorders>
          </w:tcPr>
          <w:p w14:paraId="5005DCFD" w14:textId="2564B4BC" w:rsidR="00DD5CF7" w:rsidRPr="00BD2F6E" w:rsidRDefault="00616D77" w:rsidP="006C0477">
            <w:pPr>
              <w:widowControl/>
              <w:autoSpaceDE/>
              <w:autoSpaceDN/>
              <w:adjustRightInd/>
              <w:ind w:firstLine="0"/>
              <w:jc w:val="center"/>
              <w:rPr>
                <w:rFonts w:ascii="Times New Roman" w:eastAsiaTheme="minorHAnsi" w:hAnsi="Times New Roman" w:cs="Times New Roman"/>
                <w:lang w:eastAsia="en-US"/>
              </w:rPr>
            </w:pPr>
            <w:r>
              <w:rPr>
                <w:rFonts w:ascii="Times New Roman" w:eastAsiaTheme="minorHAnsi" w:hAnsi="Times New Roman" w:cs="Times New Roman"/>
                <w:lang w:eastAsia="en-US"/>
              </w:rPr>
              <w:t>5</w:t>
            </w:r>
          </w:p>
        </w:tc>
        <w:tc>
          <w:tcPr>
            <w:tcW w:w="2140" w:type="dxa"/>
            <w:tcBorders>
              <w:bottom w:val="single" w:sz="4" w:space="0" w:color="000000" w:themeColor="text1"/>
            </w:tcBorders>
          </w:tcPr>
          <w:p w14:paraId="0BFBA7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Заправка транспортных средств</w:t>
            </w:r>
          </w:p>
        </w:tc>
        <w:tc>
          <w:tcPr>
            <w:tcW w:w="1731" w:type="dxa"/>
            <w:tcBorders>
              <w:bottom w:val="single" w:sz="4" w:space="0" w:color="000000" w:themeColor="text1"/>
            </w:tcBorders>
          </w:tcPr>
          <w:p w14:paraId="5061782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4.9.1.1</w:t>
            </w:r>
          </w:p>
        </w:tc>
        <w:tc>
          <w:tcPr>
            <w:tcW w:w="3997" w:type="dxa"/>
            <w:tcBorders>
              <w:bottom w:val="single" w:sz="4" w:space="0" w:color="000000" w:themeColor="text1"/>
            </w:tcBorders>
          </w:tcPr>
          <w:p w14:paraId="464A72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7038" w:type="dxa"/>
            <w:vMerge w:val="restart"/>
            <w:tcBorders>
              <w:bottom w:val="single" w:sz="4" w:space="0" w:color="000000" w:themeColor="text1"/>
            </w:tcBorders>
          </w:tcPr>
          <w:p w14:paraId="310C74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p w14:paraId="45EBDD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 кв.м.</w:t>
            </w:r>
          </w:p>
          <w:p w14:paraId="0496F5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2E5BA1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0C543E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p w14:paraId="16E725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3C9A7B08" w14:textId="1E7C2383"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w:t>
            </w:r>
            <w:r w:rsidR="00452710" w:rsidRPr="00BD2F6E">
              <w:rPr>
                <w:rFonts w:ascii="Times New Roman" w:eastAsia="Tahoma" w:hAnsi="Times New Roman" w:cs="Times New Roman"/>
                <w:lang w:eastAsia="en-US"/>
              </w:rPr>
              <w:t>0</w:t>
            </w:r>
            <w:r w:rsidRPr="00BD2F6E">
              <w:rPr>
                <w:rFonts w:ascii="Times New Roman" w:eastAsia="Tahoma" w:hAnsi="Times New Roman" w:cs="Times New Roman"/>
                <w:lang w:eastAsia="en-US"/>
              </w:rPr>
              <w:t>%.</w:t>
            </w:r>
          </w:p>
          <w:p w14:paraId="6DAC4E78" w14:textId="690411BC" w:rsidR="00DD5CF7" w:rsidRPr="00BD2F6E" w:rsidRDefault="00DD5CF7" w:rsidP="00452710">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- 50 м. с учетом выполнения требований: "СП 42.13330.2011.  Свод правил. Градостроительство. Планировка и застройка городских и сельских поселений. Актуализированная редакция СНиП 2.07.01-89*" (утв. Приказом Минрегиона РФ от 28.12.2010 </w:t>
            </w:r>
            <w:r w:rsidR="00EA6EAA">
              <w:rPr>
                <w:rFonts w:ascii="Times New Roman" w:eastAsia="Tahoma" w:hAnsi="Times New Roman" w:cs="Times New Roman"/>
                <w:lang w:eastAsia="en-US"/>
              </w:rPr>
              <w:t>№</w:t>
            </w:r>
            <w:r w:rsidRPr="00BD2F6E">
              <w:rPr>
                <w:rFonts w:ascii="Times New Roman" w:eastAsia="Tahoma" w:hAnsi="Times New Roman" w:cs="Times New Roman"/>
                <w:lang w:eastAsia="en-US"/>
              </w:rPr>
              <w:t xml:space="preserve"> 820) и СанПиН 2.2.1/1200-03.</w:t>
            </w:r>
          </w:p>
        </w:tc>
      </w:tr>
      <w:tr w:rsidR="00DD5CF7" w:rsidRPr="00BD2F6E" w14:paraId="6F3F56F4" w14:textId="77777777" w:rsidTr="007C738B">
        <w:trPr>
          <w:trHeight w:val="1943"/>
        </w:trPr>
        <w:tc>
          <w:tcPr>
            <w:tcW w:w="540" w:type="dxa"/>
            <w:tcBorders>
              <w:bottom w:val="single" w:sz="4" w:space="0" w:color="000000" w:themeColor="text1"/>
            </w:tcBorders>
          </w:tcPr>
          <w:p w14:paraId="0EFBB9FC" w14:textId="61F79429" w:rsidR="00DD5CF7" w:rsidRPr="00BD2F6E" w:rsidRDefault="00616D77" w:rsidP="006C0477">
            <w:pPr>
              <w:widowControl/>
              <w:autoSpaceDE/>
              <w:autoSpaceDN/>
              <w:adjustRightInd/>
              <w:ind w:firstLine="0"/>
              <w:jc w:val="center"/>
              <w:rPr>
                <w:rFonts w:ascii="Times New Roman" w:eastAsiaTheme="minorHAnsi" w:hAnsi="Times New Roman" w:cs="Times New Roman"/>
                <w:lang w:eastAsia="en-US"/>
              </w:rPr>
            </w:pPr>
            <w:r>
              <w:rPr>
                <w:rFonts w:ascii="Times New Roman" w:eastAsiaTheme="minorHAnsi" w:hAnsi="Times New Roman" w:cs="Times New Roman"/>
                <w:lang w:eastAsia="en-US"/>
              </w:rPr>
              <w:t>6</w:t>
            </w:r>
          </w:p>
        </w:tc>
        <w:tc>
          <w:tcPr>
            <w:tcW w:w="2140" w:type="dxa"/>
            <w:tcBorders>
              <w:bottom w:val="single" w:sz="4" w:space="0" w:color="000000" w:themeColor="text1"/>
            </w:tcBorders>
          </w:tcPr>
          <w:p w14:paraId="6A1AB8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Обеспечение дорожного отдыха</w:t>
            </w:r>
          </w:p>
        </w:tc>
        <w:tc>
          <w:tcPr>
            <w:tcW w:w="1731" w:type="dxa"/>
            <w:tcBorders>
              <w:bottom w:val="single" w:sz="4" w:space="0" w:color="000000" w:themeColor="text1"/>
            </w:tcBorders>
          </w:tcPr>
          <w:p w14:paraId="1E2BFDF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4.9.1.2</w:t>
            </w:r>
          </w:p>
        </w:tc>
        <w:tc>
          <w:tcPr>
            <w:tcW w:w="3997" w:type="dxa"/>
            <w:tcBorders>
              <w:bottom w:val="single" w:sz="4" w:space="0" w:color="000000" w:themeColor="text1"/>
            </w:tcBorders>
          </w:tcPr>
          <w:p w14:paraId="18BBF3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7038" w:type="dxa"/>
            <w:vMerge/>
          </w:tcPr>
          <w:p w14:paraId="7D6A39FB" w14:textId="77777777" w:rsidR="00DD5CF7" w:rsidRPr="00BD2F6E" w:rsidRDefault="00DD5CF7" w:rsidP="006C0477">
            <w:pPr>
              <w:jc w:val="left"/>
              <w:rPr>
                <w:rFonts w:ascii="Times New Roman" w:eastAsiaTheme="minorHAnsi" w:hAnsi="Times New Roman" w:cs="Times New Roman"/>
                <w:lang w:eastAsia="en-US"/>
              </w:rPr>
            </w:pPr>
          </w:p>
        </w:tc>
      </w:tr>
      <w:tr w:rsidR="00DD5CF7" w:rsidRPr="00BD2F6E" w14:paraId="0B4074E9" w14:textId="77777777" w:rsidTr="007C738B">
        <w:tc>
          <w:tcPr>
            <w:tcW w:w="540" w:type="dxa"/>
          </w:tcPr>
          <w:p w14:paraId="6BF7C9BF" w14:textId="0A02F794" w:rsidR="00DD5CF7" w:rsidRPr="00BD2F6E" w:rsidRDefault="00616D77" w:rsidP="006C0477">
            <w:pPr>
              <w:widowControl/>
              <w:autoSpaceDE/>
              <w:autoSpaceDN/>
              <w:adjustRightInd/>
              <w:ind w:firstLine="0"/>
              <w:jc w:val="center"/>
              <w:rPr>
                <w:rFonts w:ascii="Times New Roman" w:eastAsiaTheme="minorHAnsi" w:hAnsi="Times New Roman" w:cs="Times New Roman"/>
                <w:lang w:eastAsia="en-US"/>
              </w:rPr>
            </w:pPr>
            <w:r>
              <w:rPr>
                <w:rFonts w:ascii="Times New Roman" w:eastAsiaTheme="minorHAnsi" w:hAnsi="Times New Roman" w:cs="Times New Roman"/>
                <w:lang w:eastAsia="en-US"/>
              </w:rPr>
              <w:t>7</w:t>
            </w:r>
          </w:p>
        </w:tc>
        <w:tc>
          <w:tcPr>
            <w:tcW w:w="2140" w:type="dxa"/>
          </w:tcPr>
          <w:p w14:paraId="1C038F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Автомобильные мойки</w:t>
            </w:r>
          </w:p>
        </w:tc>
        <w:tc>
          <w:tcPr>
            <w:tcW w:w="1731" w:type="dxa"/>
          </w:tcPr>
          <w:p w14:paraId="4F922BD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4.9.1.3</w:t>
            </w:r>
          </w:p>
        </w:tc>
        <w:tc>
          <w:tcPr>
            <w:tcW w:w="3997" w:type="dxa"/>
          </w:tcPr>
          <w:p w14:paraId="35A901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автомобильных моек, а также размещение магазинов сопутствующей торговли</w:t>
            </w:r>
          </w:p>
        </w:tc>
        <w:tc>
          <w:tcPr>
            <w:tcW w:w="7038" w:type="dxa"/>
            <w:vMerge/>
          </w:tcPr>
          <w:p w14:paraId="2FB69A0B" w14:textId="77777777" w:rsidR="00DD5CF7" w:rsidRPr="00BD2F6E" w:rsidRDefault="00DD5CF7" w:rsidP="006C0477">
            <w:pPr>
              <w:jc w:val="left"/>
              <w:rPr>
                <w:rFonts w:ascii="Times New Roman" w:eastAsiaTheme="minorHAnsi" w:hAnsi="Times New Roman" w:cs="Times New Roman"/>
                <w:lang w:eastAsia="en-US"/>
              </w:rPr>
            </w:pPr>
          </w:p>
        </w:tc>
      </w:tr>
      <w:tr w:rsidR="00DD5CF7" w:rsidRPr="00BD2F6E" w14:paraId="041CCC7C" w14:textId="77777777" w:rsidTr="007C738B">
        <w:trPr>
          <w:trHeight w:val="1150"/>
        </w:trPr>
        <w:tc>
          <w:tcPr>
            <w:tcW w:w="540" w:type="dxa"/>
            <w:tcBorders>
              <w:bottom w:val="single" w:sz="4" w:space="0" w:color="000000" w:themeColor="text1"/>
            </w:tcBorders>
          </w:tcPr>
          <w:p w14:paraId="42D1CB1D" w14:textId="6D1DF769" w:rsidR="00DD5CF7" w:rsidRPr="00BD2F6E" w:rsidRDefault="00616D77" w:rsidP="006C0477">
            <w:pPr>
              <w:widowControl/>
              <w:autoSpaceDE/>
              <w:autoSpaceDN/>
              <w:adjustRightInd/>
              <w:ind w:firstLine="0"/>
              <w:jc w:val="center"/>
              <w:rPr>
                <w:rFonts w:ascii="Times New Roman" w:eastAsiaTheme="minorHAnsi" w:hAnsi="Times New Roman" w:cs="Times New Roman"/>
                <w:lang w:eastAsia="en-US"/>
              </w:rPr>
            </w:pPr>
            <w:r>
              <w:rPr>
                <w:rFonts w:ascii="Times New Roman" w:eastAsiaTheme="minorHAnsi" w:hAnsi="Times New Roman" w:cs="Times New Roman"/>
                <w:lang w:eastAsia="en-US"/>
              </w:rPr>
              <w:t>8</w:t>
            </w:r>
          </w:p>
        </w:tc>
        <w:tc>
          <w:tcPr>
            <w:tcW w:w="2140" w:type="dxa"/>
            <w:tcBorders>
              <w:bottom w:val="single" w:sz="4" w:space="0" w:color="000000" w:themeColor="text1"/>
            </w:tcBorders>
          </w:tcPr>
          <w:p w14:paraId="0569E1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Ремонт автомобилей</w:t>
            </w:r>
          </w:p>
        </w:tc>
        <w:tc>
          <w:tcPr>
            <w:tcW w:w="1731" w:type="dxa"/>
            <w:tcBorders>
              <w:bottom w:val="single" w:sz="4" w:space="0" w:color="000000" w:themeColor="text1"/>
            </w:tcBorders>
          </w:tcPr>
          <w:p w14:paraId="49F97D1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4.9.1.4</w:t>
            </w:r>
          </w:p>
        </w:tc>
        <w:tc>
          <w:tcPr>
            <w:tcW w:w="3997" w:type="dxa"/>
            <w:tcBorders>
              <w:bottom w:val="single" w:sz="4" w:space="0" w:color="000000" w:themeColor="text1"/>
            </w:tcBorders>
          </w:tcPr>
          <w:p w14:paraId="0340D6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7038" w:type="dxa"/>
            <w:vMerge/>
            <w:tcBorders>
              <w:bottom w:val="single" w:sz="4" w:space="0" w:color="000000" w:themeColor="text1"/>
            </w:tcBorders>
          </w:tcPr>
          <w:p w14:paraId="69733749" w14:textId="77777777" w:rsidR="00DD5CF7" w:rsidRPr="00BD2F6E" w:rsidRDefault="00DD5CF7" w:rsidP="006C0477">
            <w:pPr>
              <w:jc w:val="left"/>
              <w:rPr>
                <w:rFonts w:ascii="Times New Roman" w:eastAsiaTheme="minorHAnsi" w:hAnsi="Times New Roman" w:cs="Times New Roman"/>
                <w:lang w:eastAsia="en-US"/>
              </w:rPr>
            </w:pPr>
          </w:p>
        </w:tc>
      </w:tr>
      <w:tr w:rsidR="007C738B" w:rsidRPr="00BD2F6E" w14:paraId="7299EF46" w14:textId="77777777" w:rsidTr="007C738B">
        <w:tc>
          <w:tcPr>
            <w:tcW w:w="540" w:type="dxa"/>
          </w:tcPr>
          <w:p w14:paraId="476835C3" w14:textId="1112D842"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Pr>
                <w:rFonts w:ascii="Times New Roman" w:eastAsiaTheme="minorHAnsi" w:hAnsi="Times New Roman" w:cs="Times New Roman"/>
                <w:lang w:eastAsia="en-US"/>
              </w:rPr>
              <w:t>9</w:t>
            </w:r>
          </w:p>
        </w:tc>
        <w:tc>
          <w:tcPr>
            <w:tcW w:w="2140" w:type="dxa"/>
          </w:tcPr>
          <w:p w14:paraId="03E359AD" w14:textId="52143D53"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t>Недропользование</w:t>
            </w:r>
          </w:p>
        </w:tc>
        <w:tc>
          <w:tcPr>
            <w:tcW w:w="1731" w:type="dxa"/>
          </w:tcPr>
          <w:p w14:paraId="43F40189" w14:textId="1F838D90"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t>6.1</w:t>
            </w:r>
          </w:p>
        </w:tc>
        <w:tc>
          <w:tcPr>
            <w:tcW w:w="3997" w:type="dxa"/>
          </w:tcPr>
          <w:p w14:paraId="44D38FBF" w14:textId="77777777" w:rsidR="007C738B" w:rsidRDefault="007C738B" w:rsidP="007C738B">
            <w:pPr>
              <w:pStyle w:val="afffff0"/>
              <w:jc w:val="left"/>
            </w:pPr>
            <w:r>
              <w:t>Осуществление геологических изысканий;</w:t>
            </w:r>
          </w:p>
          <w:p w14:paraId="033E6988" w14:textId="77777777" w:rsidR="007C738B" w:rsidRDefault="007C738B" w:rsidP="007C738B">
            <w:pPr>
              <w:pStyle w:val="afffff0"/>
              <w:jc w:val="left"/>
            </w:pPr>
            <w:r>
              <w:t>добыча полезных ископаемых открытым (карьеры, отвалы) и закрытым (шахты, скважины) способами;</w:t>
            </w:r>
          </w:p>
          <w:p w14:paraId="0C634367" w14:textId="77777777" w:rsidR="007C738B" w:rsidRDefault="007C738B" w:rsidP="007C738B">
            <w:pPr>
              <w:pStyle w:val="afffff0"/>
              <w:jc w:val="left"/>
            </w:pPr>
            <w:r>
              <w:t>размещение объектов капитального строительства, в том числе подземных, в целях добычи полезных ископаемых;</w:t>
            </w:r>
          </w:p>
          <w:p w14:paraId="571D745A" w14:textId="77777777" w:rsidR="007C738B" w:rsidRDefault="007C738B" w:rsidP="007C738B">
            <w:pPr>
              <w:pStyle w:val="afffff0"/>
              <w:jc w:val="left"/>
            </w:pPr>
            <w:r>
              <w:t>размещение объектов капитального строительства, необходимых для подготовки сырья к транспортировке и (или) промышленной переработке;</w:t>
            </w:r>
          </w:p>
          <w:p w14:paraId="02EBCDC0" w14:textId="2005786E"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7038" w:type="dxa"/>
            <w:vMerge w:val="restart"/>
          </w:tcPr>
          <w:p w14:paraId="494FDBBF"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p w14:paraId="17ADF9D8" w14:textId="783C5D70"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Максимальный размер земельного участка (площадь) – </w:t>
            </w:r>
            <w:r w:rsidR="00D9039A">
              <w:rPr>
                <w:rFonts w:ascii="Times New Roman" w:eastAsia="Tahoma" w:hAnsi="Times New Roman" w:cs="Times New Roman"/>
                <w:lang w:eastAsia="en-US"/>
              </w:rPr>
              <w:t>1100</w:t>
            </w:r>
            <w:r w:rsidRPr="00BD2F6E">
              <w:rPr>
                <w:rFonts w:ascii="Times New Roman" w:eastAsia="Tahoma" w:hAnsi="Times New Roman" w:cs="Times New Roman"/>
                <w:lang w:eastAsia="en-US"/>
              </w:rPr>
              <w:t>00 кв.м.</w:t>
            </w:r>
          </w:p>
          <w:p w14:paraId="08568394"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7A026967"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49928DCD"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p w14:paraId="1656D535"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p w14:paraId="2B40DE39" w14:textId="1C3DFCAA" w:rsidR="007C738B" w:rsidRPr="00BD2F6E" w:rsidRDefault="007C738B" w:rsidP="007C738B">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7C738B" w:rsidRPr="00BD2F6E" w14:paraId="16A0A734" w14:textId="77777777" w:rsidTr="007C738B">
        <w:tc>
          <w:tcPr>
            <w:tcW w:w="540" w:type="dxa"/>
          </w:tcPr>
          <w:p w14:paraId="67EDAB57" w14:textId="45EC87B8"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Pr>
                <w:rFonts w:ascii="Times New Roman" w:eastAsiaTheme="minorHAnsi" w:hAnsi="Times New Roman" w:cs="Times New Roman"/>
                <w:lang w:eastAsia="en-US"/>
              </w:rPr>
              <w:t>10</w:t>
            </w:r>
          </w:p>
        </w:tc>
        <w:tc>
          <w:tcPr>
            <w:tcW w:w="2140" w:type="dxa"/>
          </w:tcPr>
          <w:p w14:paraId="23D31135" w14:textId="6D818053"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t>Фармацевтическая промышленность</w:t>
            </w:r>
          </w:p>
        </w:tc>
        <w:tc>
          <w:tcPr>
            <w:tcW w:w="1731" w:type="dxa"/>
          </w:tcPr>
          <w:p w14:paraId="7347E79B" w14:textId="14DA7FBE"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t>6.3.1</w:t>
            </w:r>
          </w:p>
        </w:tc>
        <w:tc>
          <w:tcPr>
            <w:tcW w:w="3997" w:type="dxa"/>
          </w:tcPr>
          <w:p w14:paraId="288D1ED8" w14:textId="0CE9D30E"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7038" w:type="dxa"/>
            <w:vMerge/>
          </w:tcPr>
          <w:p w14:paraId="48E50FEC" w14:textId="77777777" w:rsidR="007C738B" w:rsidRPr="00BD2F6E" w:rsidRDefault="007C738B" w:rsidP="007C738B">
            <w:pPr>
              <w:widowControl/>
              <w:autoSpaceDE/>
              <w:autoSpaceDN/>
              <w:adjustRightInd/>
              <w:ind w:firstLine="0"/>
              <w:jc w:val="left"/>
              <w:rPr>
                <w:rFonts w:ascii="Times New Roman" w:eastAsia="Tahoma" w:hAnsi="Times New Roman" w:cs="Times New Roman"/>
                <w:lang w:eastAsia="en-US"/>
              </w:rPr>
            </w:pPr>
          </w:p>
        </w:tc>
      </w:tr>
      <w:tr w:rsidR="007C738B" w:rsidRPr="00BD2F6E" w14:paraId="50B4C539" w14:textId="77777777" w:rsidTr="007C738B">
        <w:tc>
          <w:tcPr>
            <w:tcW w:w="540" w:type="dxa"/>
          </w:tcPr>
          <w:p w14:paraId="7A1AC3B0" w14:textId="36C0F773"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Pr>
                <w:rFonts w:ascii="Times New Roman" w:eastAsiaTheme="minorHAnsi" w:hAnsi="Times New Roman" w:cs="Times New Roman"/>
                <w:lang w:eastAsia="en-US"/>
              </w:rPr>
              <w:t>11</w:t>
            </w:r>
          </w:p>
        </w:tc>
        <w:tc>
          <w:tcPr>
            <w:tcW w:w="2140" w:type="dxa"/>
          </w:tcPr>
          <w:p w14:paraId="6FD232DE" w14:textId="1C24F4EE"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t>Нефтехимическая промышленность</w:t>
            </w:r>
          </w:p>
        </w:tc>
        <w:tc>
          <w:tcPr>
            <w:tcW w:w="1731" w:type="dxa"/>
          </w:tcPr>
          <w:p w14:paraId="6DF65945" w14:textId="1D6358DE"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t>6.5</w:t>
            </w:r>
          </w:p>
        </w:tc>
        <w:tc>
          <w:tcPr>
            <w:tcW w:w="3997" w:type="dxa"/>
          </w:tcPr>
          <w:p w14:paraId="1ECB9831" w14:textId="01527151"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7038" w:type="dxa"/>
            <w:vMerge/>
          </w:tcPr>
          <w:p w14:paraId="039A477A" w14:textId="77777777" w:rsidR="007C738B" w:rsidRPr="00BD2F6E" w:rsidRDefault="007C738B" w:rsidP="007C738B">
            <w:pPr>
              <w:widowControl/>
              <w:autoSpaceDE/>
              <w:autoSpaceDN/>
              <w:adjustRightInd/>
              <w:ind w:firstLine="0"/>
              <w:jc w:val="left"/>
              <w:rPr>
                <w:rFonts w:ascii="Times New Roman" w:eastAsia="Tahoma" w:hAnsi="Times New Roman" w:cs="Times New Roman"/>
                <w:lang w:eastAsia="en-US"/>
              </w:rPr>
            </w:pPr>
          </w:p>
        </w:tc>
      </w:tr>
      <w:tr w:rsidR="007C738B" w:rsidRPr="00BD2F6E" w14:paraId="73557267" w14:textId="77777777" w:rsidTr="007C738B">
        <w:tc>
          <w:tcPr>
            <w:tcW w:w="540" w:type="dxa"/>
          </w:tcPr>
          <w:p w14:paraId="456F655D" w14:textId="24E29F0D"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Pr>
                <w:rFonts w:ascii="Times New Roman" w:eastAsiaTheme="minorHAnsi" w:hAnsi="Times New Roman" w:cs="Times New Roman"/>
                <w:lang w:eastAsia="en-US"/>
              </w:rPr>
              <w:t>12</w:t>
            </w:r>
          </w:p>
        </w:tc>
        <w:tc>
          <w:tcPr>
            <w:tcW w:w="2140" w:type="dxa"/>
          </w:tcPr>
          <w:p w14:paraId="5D908257"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автомобильных дорог</w:t>
            </w:r>
          </w:p>
        </w:tc>
        <w:tc>
          <w:tcPr>
            <w:tcW w:w="1731" w:type="dxa"/>
          </w:tcPr>
          <w:p w14:paraId="0BE5307B" w14:textId="77777777"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7.2.1</w:t>
            </w:r>
          </w:p>
        </w:tc>
        <w:tc>
          <w:tcPr>
            <w:tcW w:w="3997" w:type="dxa"/>
          </w:tcPr>
          <w:p w14:paraId="72818F3C"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7038" w:type="dxa"/>
          </w:tcPr>
          <w:p w14:paraId="6F60E59C"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7C738B" w:rsidRPr="00BD2F6E" w14:paraId="20102087" w14:textId="77777777" w:rsidTr="007C738B">
        <w:tc>
          <w:tcPr>
            <w:tcW w:w="540" w:type="dxa"/>
            <w:vMerge w:val="restart"/>
          </w:tcPr>
          <w:p w14:paraId="3012C671" w14:textId="5E4713CB"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r>
              <w:rPr>
                <w:rFonts w:ascii="Times New Roman" w:eastAsia="Tahoma" w:hAnsi="Times New Roman" w:cs="Times New Roman"/>
                <w:lang w:eastAsia="en-US"/>
              </w:rPr>
              <w:t>3</w:t>
            </w:r>
          </w:p>
        </w:tc>
        <w:tc>
          <w:tcPr>
            <w:tcW w:w="2140" w:type="dxa"/>
            <w:vMerge w:val="restart"/>
          </w:tcPr>
          <w:p w14:paraId="5B539B9D"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Обслуживание перевозок пассажиров</w:t>
            </w:r>
          </w:p>
        </w:tc>
        <w:tc>
          <w:tcPr>
            <w:tcW w:w="1731" w:type="dxa"/>
            <w:vMerge w:val="restart"/>
          </w:tcPr>
          <w:p w14:paraId="3185C993"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7.2.2</w:t>
            </w:r>
          </w:p>
        </w:tc>
        <w:tc>
          <w:tcPr>
            <w:tcW w:w="3997" w:type="dxa"/>
            <w:vMerge w:val="restart"/>
          </w:tcPr>
          <w:p w14:paraId="7492E9AF"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7038" w:type="dxa"/>
          </w:tcPr>
          <w:p w14:paraId="431BE43F"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 кв.м.</w:t>
            </w:r>
          </w:p>
        </w:tc>
      </w:tr>
      <w:tr w:rsidR="007C738B" w:rsidRPr="00BD2F6E" w14:paraId="1EF12C1E" w14:textId="77777777" w:rsidTr="007C738B">
        <w:tc>
          <w:tcPr>
            <w:tcW w:w="540" w:type="dxa"/>
            <w:vMerge/>
          </w:tcPr>
          <w:p w14:paraId="25BC9424"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4E8BEC4A"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8F4AA19"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0D2E6B69"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48DB44F4"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7C738B" w:rsidRPr="00BD2F6E" w14:paraId="74CA8E5E" w14:textId="77777777" w:rsidTr="007C738B">
        <w:tc>
          <w:tcPr>
            <w:tcW w:w="540" w:type="dxa"/>
            <w:vMerge/>
          </w:tcPr>
          <w:p w14:paraId="25364ED2"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2F7A928D"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C54F0E9"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31AACB46"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004511DA"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7C738B" w:rsidRPr="00BD2F6E" w14:paraId="0CFF0F72" w14:textId="77777777" w:rsidTr="007C738B">
        <w:tc>
          <w:tcPr>
            <w:tcW w:w="540" w:type="dxa"/>
            <w:vMerge/>
          </w:tcPr>
          <w:p w14:paraId="19C49281"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2535255F"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2E7846F"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06D03E6A"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7DF722CD"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7C738B" w:rsidRPr="00BD2F6E" w14:paraId="5990B933" w14:textId="77777777" w:rsidTr="007C738B">
        <w:tc>
          <w:tcPr>
            <w:tcW w:w="540" w:type="dxa"/>
            <w:vMerge/>
          </w:tcPr>
          <w:p w14:paraId="30005238"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175F04F7"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34E2A4F"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58B9E37A"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6E58A3CC"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7C738B" w:rsidRPr="00BD2F6E" w14:paraId="06AA4FDB" w14:textId="77777777" w:rsidTr="007C738B">
        <w:tc>
          <w:tcPr>
            <w:tcW w:w="540" w:type="dxa"/>
            <w:vMerge/>
          </w:tcPr>
          <w:p w14:paraId="201DCF8B"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32AFBE32"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B204E92"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4172F8AD"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72BAE32E"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7C738B" w:rsidRPr="00BD2F6E" w14:paraId="1E75CF0B" w14:textId="77777777" w:rsidTr="007C738B">
        <w:tc>
          <w:tcPr>
            <w:tcW w:w="540" w:type="dxa"/>
            <w:vMerge/>
          </w:tcPr>
          <w:p w14:paraId="4EC626A7"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22C5A0F2"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2BC3A4F"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5A15ACBC"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0C907F71"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 за исключением линейных объектов.</w:t>
            </w:r>
          </w:p>
        </w:tc>
      </w:tr>
      <w:tr w:rsidR="007C738B" w:rsidRPr="00BD2F6E" w14:paraId="0685BFF1" w14:textId="77777777" w:rsidTr="007C738B">
        <w:tc>
          <w:tcPr>
            <w:tcW w:w="540" w:type="dxa"/>
            <w:vMerge/>
          </w:tcPr>
          <w:p w14:paraId="2894AD4B"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6AC8D6FB"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5EC58FD"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471EBADA"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00F307FA" w14:textId="18319C6E"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10%.</w:t>
            </w:r>
          </w:p>
        </w:tc>
      </w:tr>
      <w:tr w:rsidR="007C738B" w:rsidRPr="00BD2F6E" w14:paraId="4A3D017E" w14:textId="77777777" w:rsidTr="007C738B">
        <w:tc>
          <w:tcPr>
            <w:tcW w:w="540" w:type="dxa"/>
            <w:vMerge w:val="restart"/>
          </w:tcPr>
          <w:p w14:paraId="542123EB" w14:textId="501F71E5"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r>
              <w:rPr>
                <w:rFonts w:ascii="Times New Roman" w:eastAsia="Tahoma" w:hAnsi="Times New Roman" w:cs="Times New Roman"/>
                <w:lang w:eastAsia="en-US"/>
              </w:rPr>
              <w:t>4</w:t>
            </w:r>
          </w:p>
        </w:tc>
        <w:tc>
          <w:tcPr>
            <w:tcW w:w="2140" w:type="dxa"/>
            <w:vMerge w:val="restart"/>
          </w:tcPr>
          <w:p w14:paraId="166BC985"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Стоянки транспорта общего пользования</w:t>
            </w:r>
          </w:p>
        </w:tc>
        <w:tc>
          <w:tcPr>
            <w:tcW w:w="1731" w:type="dxa"/>
            <w:vMerge w:val="restart"/>
          </w:tcPr>
          <w:p w14:paraId="401EB10F" w14:textId="77777777"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7.2.3</w:t>
            </w:r>
          </w:p>
        </w:tc>
        <w:tc>
          <w:tcPr>
            <w:tcW w:w="3997" w:type="dxa"/>
            <w:vMerge w:val="restart"/>
          </w:tcPr>
          <w:p w14:paraId="747B59B3"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стоянок транспортных средств, осуществляющих перевозки людей по установленному маршруту</w:t>
            </w:r>
          </w:p>
        </w:tc>
        <w:tc>
          <w:tcPr>
            <w:tcW w:w="7038" w:type="dxa"/>
          </w:tcPr>
          <w:p w14:paraId="3B2D0C48"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 кв.м.</w:t>
            </w:r>
          </w:p>
        </w:tc>
      </w:tr>
      <w:tr w:rsidR="007C738B" w:rsidRPr="00BD2F6E" w14:paraId="4CE13B3D" w14:textId="77777777" w:rsidTr="007C738B">
        <w:tc>
          <w:tcPr>
            <w:tcW w:w="540" w:type="dxa"/>
            <w:vMerge/>
          </w:tcPr>
          <w:p w14:paraId="216F28B9"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407A14E7"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680B7A3" w14:textId="77777777"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p>
        </w:tc>
        <w:tc>
          <w:tcPr>
            <w:tcW w:w="3997" w:type="dxa"/>
            <w:vMerge/>
          </w:tcPr>
          <w:p w14:paraId="3311BA43"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4A237235"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7C738B" w:rsidRPr="00BD2F6E" w14:paraId="4E5E9475" w14:textId="77777777" w:rsidTr="007C738B">
        <w:tc>
          <w:tcPr>
            <w:tcW w:w="540" w:type="dxa"/>
            <w:vMerge/>
          </w:tcPr>
          <w:p w14:paraId="77AA60C8"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5E4FDFC0"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947B5C5" w14:textId="77777777"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p>
        </w:tc>
        <w:tc>
          <w:tcPr>
            <w:tcW w:w="3997" w:type="dxa"/>
            <w:vMerge/>
          </w:tcPr>
          <w:p w14:paraId="0F152B6C"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3A2F9471"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согласно Федеральному закону "Об организации дорожного движения в Российской Федерации и о внесении изменений в отдельные законодательные акты Российской Федерации" от 29.12.2017 N 443-ФЗ..</w:t>
            </w:r>
          </w:p>
        </w:tc>
      </w:tr>
      <w:tr w:rsidR="007C738B" w:rsidRPr="00BD2F6E" w14:paraId="172BDA1D" w14:textId="77777777" w:rsidTr="007C738B">
        <w:tc>
          <w:tcPr>
            <w:tcW w:w="540" w:type="dxa"/>
            <w:vMerge w:val="restart"/>
          </w:tcPr>
          <w:p w14:paraId="1D722B71" w14:textId="6DADD85C"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r>
              <w:rPr>
                <w:rFonts w:ascii="Times New Roman" w:eastAsia="Tahoma" w:hAnsi="Times New Roman" w:cs="Times New Roman"/>
                <w:lang w:eastAsia="en-US"/>
              </w:rPr>
              <w:t>5</w:t>
            </w:r>
          </w:p>
        </w:tc>
        <w:tc>
          <w:tcPr>
            <w:tcW w:w="2140" w:type="dxa"/>
            <w:vMerge w:val="restart"/>
          </w:tcPr>
          <w:p w14:paraId="3FF946D9"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Воздушный транспорт</w:t>
            </w:r>
          </w:p>
        </w:tc>
        <w:tc>
          <w:tcPr>
            <w:tcW w:w="1731" w:type="dxa"/>
            <w:vMerge w:val="restart"/>
          </w:tcPr>
          <w:p w14:paraId="591FC088" w14:textId="77777777"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7.4</w:t>
            </w:r>
          </w:p>
        </w:tc>
        <w:tc>
          <w:tcPr>
            <w:tcW w:w="3997" w:type="dxa"/>
            <w:vMerge w:val="restart"/>
          </w:tcPr>
          <w:p w14:paraId="322A091C"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c>
          <w:tcPr>
            <w:tcW w:w="7038" w:type="dxa"/>
          </w:tcPr>
          <w:p w14:paraId="11AC39A3"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7C738B" w:rsidRPr="00BD2F6E" w14:paraId="7B77FFA4" w14:textId="77777777" w:rsidTr="007C738B">
        <w:tc>
          <w:tcPr>
            <w:tcW w:w="540" w:type="dxa"/>
            <w:vMerge/>
          </w:tcPr>
          <w:p w14:paraId="085B5159"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324C6966"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8742C05"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5BC99DF9"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60BE3159"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45000 кв.м.</w:t>
            </w:r>
          </w:p>
        </w:tc>
      </w:tr>
      <w:tr w:rsidR="007C738B" w:rsidRPr="00BD2F6E" w14:paraId="34681E02" w14:textId="77777777" w:rsidTr="007C738B">
        <w:tc>
          <w:tcPr>
            <w:tcW w:w="540" w:type="dxa"/>
            <w:vMerge/>
          </w:tcPr>
          <w:p w14:paraId="45972E63"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53DB76E3"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56CC406"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58A8E0B0"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61C096DA"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7C738B" w:rsidRPr="00BD2F6E" w14:paraId="214DDBBB" w14:textId="77777777" w:rsidTr="007C738B">
        <w:tc>
          <w:tcPr>
            <w:tcW w:w="540" w:type="dxa"/>
            <w:vMerge/>
          </w:tcPr>
          <w:p w14:paraId="19541363"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49787C94"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E501BC6"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524644E2"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6CCD76A7"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7C738B" w:rsidRPr="00BD2F6E" w14:paraId="72C14228" w14:textId="77777777" w:rsidTr="007C738B">
        <w:tc>
          <w:tcPr>
            <w:tcW w:w="540" w:type="dxa"/>
            <w:vMerge/>
          </w:tcPr>
          <w:p w14:paraId="42F36089"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0DCB4C2D"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B361D1C"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76078EF0"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1B03903D"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7C738B" w:rsidRPr="00BD2F6E" w14:paraId="02915E0C" w14:textId="77777777" w:rsidTr="007C738B">
        <w:tc>
          <w:tcPr>
            <w:tcW w:w="540" w:type="dxa"/>
            <w:vMerge/>
          </w:tcPr>
          <w:p w14:paraId="7B13FC1A"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48BB7026"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9CA41A3"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3F44F044"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52C249AD"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35 м.</w:t>
            </w:r>
          </w:p>
        </w:tc>
      </w:tr>
      <w:tr w:rsidR="007C738B" w:rsidRPr="00BD2F6E" w14:paraId="4B528086" w14:textId="77777777" w:rsidTr="007C738B">
        <w:tc>
          <w:tcPr>
            <w:tcW w:w="540" w:type="dxa"/>
            <w:vMerge/>
          </w:tcPr>
          <w:p w14:paraId="1DD1B0ED"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2140" w:type="dxa"/>
            <w:vMerge/>
          </w:tcPr>
          <w:p w14:paraId="107D4148"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03E0EB8"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3997" w:type="dxa"/>
            <w:vMerge/>
          </w:tcPr>
          <w:p w14:paraId="57C77F16"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c>
          <w:tcPr>
            <w:tcW w:w="7038" w:type="dxa"/>
          </w:tcPr>
          <w:p w14:paraId="1B634B75"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tc>
      </w:tr>
      <w:tr w:rsidR="007C738B" w:rsidRPr="00BD2F6E" w14:paraId="07338631" w14:textId="77777777" w:rsidTr="007C738B">
        <w:tc>
          <w:tcPr>
            <w:tcW w:w="540" w:type="dxa"/>
          </w:tcPr>
          <w:p w14:paraId="37197749" w14:textId="7A3EFC1D"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r>
              <w:rPr>
                <w:rFonts w:ascii="Times New Roman" w:eastAsia="Tahoma" w:hAnsi="Times New Roman" w:cs="Times New Roman"/>
                <w:lang w:eastAsia="en-US"/>
              </w:rPr>
              <w:t>6</w:t>
            </w:r>
          </w:p>
        </w:tc>
        <w:tc>
          <w:tcPr>
            <w:tcW w:w="2140" w:type="dxa"/>
          </w:tcPr>
          <w:p w14:paraId="670206DB"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Трубопроводный транспорт</w:t>
            </w:r>
          </w:p>
        </w:tc>
        <w:tc>
          <w:tcPr>
            <w:tcW w:w="1731" w:type="dxa"/>
          </w:tcPr>
          <w:p w14:paraId="53CDE982" w14:textId="77777777"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7.5</w:t>
            </w:r>
          </w:p>
        </w:tc>
        <w:tc>
          <w:tcPr>
            <w:tcW w:w="3997" w:type="dxa"/>
          </w:tcPr>
          <w:p w14:paraId="1D83F3ED"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038" w:type="dxa"/>
            <w:vMerge w:val="restart"/>
          </w:tcPr>
          <w:p w14:paraId="6A317A73"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7C738B" w:rsidRPr="00BD2F6E" w14:paraId="0A30C5B3" w14:textId="77777777" w:rsidTr="007C738B">
        <w:tc>
          <w:tcPr>
            <w:tcW w:w="540" w:type="dxa"/>
          </w:tcPr>
          <w:p w14:paraId="5EAFB54E" w14:textId="602304DA"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r>
              <w:rPr>
                <w:rFonts w:ascii="Times New Roman" w:eastAsia="Tahoma" w:hAnsi="Times New Roman" w:cs="Times New Roman"/>
                <w:lang w:eastAsia="en-US"/>
              </w:rPr>
              <w:t>7</w:t>
            </w:r>
          </w:p>
        </w:tc>
        <w:tc>
          <w:tcPr>
            <w:tcW w:w="2140" w:type="dxa"/>
          </w:tcPr>
          <w:p w14:paraId="15CB5152"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731" w:type="dxa"/>
          </w:tcPr>
          <w:p w14:paraId="33FB846A" w14:textId="77777777"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3997" w:type="dxa"/>
          </w:tcPr>
          <w:p w14:paraId="5313B73D"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038" w:type="dxa"/>
            <w:vMerge/>
          </w:tcPr>
          <w:p w14:paraId="36698C1B"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r>
      <w:tr w:rsidR="007C738B" w:rsidRPr="00BD2F6E" w14:paraId="218B59CD" w14:textId="77777777" w:rsidTr="007C738B">
        <w:tc>
          <w:tcPr>
            <w:tcW w:w="540" w:type="dxa"/>
          </w:tcPr>
          <w:p w14:paraId="0C1D07FF" w14:textId="52E036D0"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r>
              <w:rPr>
                <w:rFonts w:ascii="Times New Roman" w:eastAsia="Tahoma" w:hAnsi="Times New Roman" w:cs="Times New Roman"/>
                <w:lang w:eastAsia="en-US"/>
              </w:rPr>
              <w:t>8</w:t>
            </w:r>
          </w:p>
        </w:tc>
        <w:tc>
          <w:tcPr>
            <w:tcW w:w="2140" w:type="dxa"/>
          </w:tcPr>
          <w:p w14:paraId="50C87C4E"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731" w:type="dxa"/>
          </w:tcPr>
          <w:p w14:paraId="36559ECB" w14:textId="77777777"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3997" w:type="dxa"/>
          </w:tcPr>
          <w:p w14:paraId="0DB99F27"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038" w:type="dxa"/>
            <w:vMerge/>
          </w:tcPr>
          <w:p w14:paraId="251B40A2"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r>
      <w:tr w:rsidR="007C738B" w:rsidRPr="00BD2F6E" w14:paraId="40CB8B86" w14:textId="77777777" w:rsidTr="007C738B">
        <w:tc>
          <w:tcPr>
            <w:tcW w:w="540" w:type="dxa"/>
          </w:tcPr>
          <w:p w14:paraId="7A00C3DE" w14:textId="284B1275"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r>
              <w:rPr>
                <w:rFonts w:ascii="Times New Roman" w:eastAsia="Tahoma" w:hAnsi="Times New Roman" w:cs="Times New Roman"/>
                <w:lang w:eastAsia="en-US"/>
              </w:rPr>
              <w:t>9</w:t>
            </w:r>
          </w:p>
        </w:tc>
        <w:tc>
          <w:tcPr>
            <w:tcW w:w="2140" w:type="dxa"/>
          </w:tcPr>
          <w:p w14:paraId="0A6716E9"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731" w:type="dxa"/>
          </w:tcPr>
          <w:p w14:paraId="2FE6947B" w14:textId="77777777" w:rsidR="007C738B" w:rsidRPr="00BD2F6E" w:rsidRDefault="007C738B" w:rsidP="007C738B">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3997" w:type="dxa"/>
          </w:tcPr>
          <w:p w14:paraId="3BDAF020"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038" w:type="dxa"/>
            <w:vMerge/>
          </w:tcPr>
          <w:p w14:paraId="593AD35D" w14:textId="77777777" w:rsidR="007C738B" w:rsidRPr="00BD2F6E" w:rsidRDefault="007C738B" w:rsidP="007C738B">
            <w:pPr>
              <w:widowControl/>
              <w:autoSpaceDE/>
              <w:autoSpaceDN/>
              <w:adjustRightInd/>
              <w:ind w:firstLine="0"/>
              <w:jc w:val="left"/>
              <w:rPr>
                <w:rFonts w:ascii="Times New Roman" w:eastAsiaTheme="minorHAnsi" w:hAnsi="Times New Roman" w:cs="Times New Roman"/>
                <w:lang w:eastAsia="en-US"/>
              </w:rPr>
            </w:pPr>
          </w:p>
        </w:tc>
      </w:tr>
    </w:tbl>
    <w:p w14:paraId="5BB46D5E"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33D4993F"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13" w:name="_Toc177981648"/>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13"/>
    </w:p>
    <w:p w14:paraId="7E07E784"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1049A6CC"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14" w:name="_Toc177981649"/>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214"/>
    </w:p>
    <w:tbl>
      <w:tblPr>
        <w:tblStyle w:val="2f4"/>
        <w:tblW w:w="15446" w:type="dxa"/>
        <w:tblLook w:val="04A0" w:firstRow="1" w:lastRow="0" w:firstColumn="1" w:lastColumn="0" w:noHBand="0" w:noVBand="1"/>
      </w:tblPr>
      <w:tblGrid>
        <w:gridCol w:w="541"/>
        <w:gridCol w:w="1899"/>
        <w:gridCol w:w="1731"/>
        <w:gridCol w:w="4045"/>
        <w:gridCol w:w="7230"/>
      </w:tblGrid>
      <w:tr w:rsidR="00DD5CF7" w:rsidRPr="00BD2F6E" w14:paraId="5B636AE3" w14:textId="77777777" w:rsidTr="006C0477">
        <w:tc>
          <w:tcPr>
            <w:tcW w:w="513" w:type="dxa"/>
          </w:tcPr>
          <w:p w14:paraId="74908CB0"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68723F0F"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01EA1DDC"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0D883A9F"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345" w:type="dxa"/>
          </w:tcPr>
          <w:p w14:paraId="3E3D93FF"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6E60B935" w14:textId="77777777" w:rsidTr="006C0477">
        <w:tc>
          <w:tcPr>
            <w:tcW w:w="513" w:type="dxa"/>
            <w:vMerge w:val="restart"/>
          </w:tcPr>
          <w:p w14:paraId="10086AB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2DF2F0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Связь</w:t>
            </w:r>
          </w:p>
        </w:tc>
        <w:tc>
          <w:tcPr>
            <w:tcW w:w="1605" w:type="dxa"/>
            <w:vMerge w:val="restart"/>
          </w:tcPr>
          <w:p w14:paraId="5BEF3EE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6.8</w:t>
            </w:r>
          </w:p>
        </w:tc>
        <w:tc>
          <w:tcPr>
            <w:tcW w:w="4080" w:type="dxa"/>
            <w:vMerge w:val="restart"/>
          </w:tcPr>
          <w:p w14:paraId="044D99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7345" w:type="dxa"/>
          </w:tcPr>
          <w:p w14:paraId="2FFF40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w:t>
            </w:r>
          </w:p>
        </w:tc>
      </w:tr>
      <w:tr w:rsidR="00DD5CF7" w:rsidRPr="00BD2F6E" w14:paraId="605B8FB9" w14:textId="77777777" w:rsidTr="006C0477">
        <w:tc>
          <w:tcPr>
            <w:tcW w:w="513" w:type="dxa"/>
            <w:vMerge/>
          </w:tcPr>
          <w:p w14:paraId="0FAE25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6DB0A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C1FEB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F95B0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CAE28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38783D81" w14:textId="77777777" w:rsidTr="006C0477">
        <w:tc>
          <w:tcPr>
            <w:tcW w:w="513" w:type="dxa"/>
            <w:vMerge/>
          </w:tcPr>
          <w:p w14:paraId="33A597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2AC4E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73F35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EE298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607E8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1 м.</w:t>
            </w:r>
          </w:p>
        </w:tc>
      </w:tr>
      <w:tr w:rsidR="00DD5CF7" w:rsidRPr="00BD2F6E" w14:paraId="328BC794" w14:textId="77777777" w:rsidTr="006C0477">
        <w:tc>
          <w:tcPr>
            <w:tcW w:w="513" w:type="dxa"/>
            <w:vMerge/>
          </w:tcPr>
          <w:p w14:paraId="77DC43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806E9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C3D8D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0644A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28064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 за исключением линейных объектов) согласно техническим нормам и регламентов.</w:t>
            </w:r>
          </w:p>
        </w:tc>
      </w:tr>
      <w:tr w:rsidR="00DD5CF7" w:rsidRPr="00BD2F6E" w14:paraId="490D7CA1" w14:textId="77777777" w:rsidTr="006C0477">
        <w:tc>
          <w:tcPr>
            <w:tcW w:w="513" w:type="dxa"/>
            <w:vMerge/>
          </w:tcPr>
          <w:p w14:paraId="377454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4CB53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74B1D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7B334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0F8EF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124 м.</w:t>
            </w:r>
          </w:p>
        </w:tc>
      </w:tr>
      <w:tr w:rsidR="00DD5CF7" w:rsidRPr="00BD2F6E" w14:paraId="5357EF19" w14:textId="77777777" w:rsidTr="006C0477">
        <w:tc>
          <w:tcPr>
            <w:tcW w:w="513" w:type="dxa"/>
            <w:vMerge/>
          </w:tcPr>
          <w:p w14:paraId="25730C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9B24B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80A73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40BAB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ECD41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90%.</w:t>
            </w:r>
          </w:p>
        </w:tc>
      </w:tr>
      <w:tr w:rsidR="00DD5CF7" w:rsidRPr="00BD2F6E" w14:paraId="6626E5FC" w14:textId="77777777" w:rsidTr="006C0477">
        <w:tc>
          <w:tcPr>
            <w:tcW w:w="513" w:type="dxa"/>
            <w:vMerge w:val="restart"/>
          </w:tcPr>
          <w:p w14:paraId="6F7C731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vMerge w:val="restart"/>
          </w:tcPr>
          <w:p w14:paraId="145901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Склад</w:t>
            </w:r>
          </w:p>
        </w:tc>
        <w:tc>
          <w:tcPr>
            <w:tcW w:w="1605" w:type="dxa"/>
            <w:vMerge w:val="restart"/>
          </w:tcPr>
          <w:p w14:paraId="35AE3A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6.9</w:t>
            </w:r>
          </w:p>
        </w:tc>
        <w:tc>
          <w:tcPr>
            <w:tcW w:w="4080" w:type="dxa"/>
            <w:vMerge w:val="restart"/>
          </w:tcPr>
          <w:p w14:paraId="78138A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7345" w:type="dxa"/>
          </w:tcPr>
          <w:p w14:paraId="20B1F5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3D01583A" w14:textId="77777777" w:rsidTr="006C0477">
        <w:tc>
          <w:tcPr>
            <w:tcW w:w="513" w:type="dxa"/>
            <w:vMerge/>
          </w:tcPr>
          <w:p w14:paraId="7D51EF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B66A4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BB1C1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D46E5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3E46B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1C28D7BA" w14:textId="77777777" w:rsidTr="006C0477">
        <w:tc>
          <w:tcPr>
            <w:tcW w:w="513" w:type="dxa"/>
            <w:vMerge/>
          </w:tcPr>
          <w:p w14:paraId="77A27C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F7C82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69C4D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543BF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30C5B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7599D9DC" w14:textId="77777777" w:rsidTr="006C0477">
        <w:tc>
          <w:tcPr>
            <w:tcW w:w="513" w:type="dxa"/>
            <w:vMerge/>
          </w:tcPr>
          <w:p w14:paraId="65E8C1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D5532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87B9B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91776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42BF6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D5CF7" w:rsidRPr="00BD2F6E" w14:paraId="19DC2478" w14:textId="77777777" w:rsidTr="006C0477">
        <w:tc>
          <w:tcPr>
            <w:tcW w:w="513" w:type="dxa"/>
            <w:vMerge/>
          </w:tcPr>
          <w:p w14:paraId="2A47CF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FEE32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011CD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5FFC7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08D5A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60BE23D2" w14:textId="77777777" w:rsidTr="006C0477">
        <w:tc>
          <w:tcPr>
            <w:tcW w:w="513" w:type="dxa"/>
            <w:vMerge/>
          </w:tcPr>
          <w:p w14:paraId="2D6FDA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73051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3C4F3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5B00B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DBB2D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69D39F5D" w14:textId="77777777" w:rsidTr="006C0477">
        <w:tc>
          <w:tcPr>
            <w:tcW w:w="513" w:type="dxa"/>
            <w:vMerge/>
          </w:tcPr>
          <w:p w14:paraId="797126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4D636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8EFFC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9AFEF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D96B6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50%.</w:t>
            </w:r>
          </w:p>
        </w:tc>
      </w:tr>
      <w:tr w:rsidR="00DD5CF7" w:rsidRPr="00BD2F6E" w14:paraId="2600C57F" w14:textId="77777777" w:rsidTr="006C0477">
        <w:tc>
          <w:tcPr>
            <w:tcW w:w="513" w:type="dxa"/>
            <w:vMerge w:val="restart"/>
          </w:tcPr>
          <w:p w14:paraId="76958FE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3" w:type="dxa"/>
            <w:vMerge w:val="restart"/>
          </w:tcPr>
          <w:p w14:paraId="62BF22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Складские площадки</w:t>
            </w:r>
          </w:p>
        </w:tc>
        <w:tc>
          <w:tcPr>
            <w:tcW w:w="1605" w:type="dxa"/>
            <w:vMerge w:val="restart"/>
          </w:tcPr>
          <w:p w14:paraId="598C49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6.9.1</w:t>
            </w:r>
          </w:p>
        </w:tc>
        <w:tc>
          <w:tcPr>
            <w:tcW w:w="4080" w:type="dxa"/>
            <w:vMerge w:val="restart"/>
          </w:tcPr>
          <w:p w14:paraId="75F983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7345" w:type="dxa"/>
          </w:tcPr>
          <w:p w14:paraId="003255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1C80E064" w14:textId="77777777" w:rsidTr="006C0477">
        <w:tc>
          <w:tcPr>
            <w:tcW w:w="513" w:type="dxa"/>
            <w:vMerge/>
          </w:tcPr>
          <w:p w14:paraId="06A559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05ECD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FF46B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ED9BF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2A55A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6018B332" w14:textId="77777777" w:rsidTr="006C0477">
        <w:tc>
          <w:tcPr>
            <w:tcW w:w="513" w:type="dxa"/>
            <w:vMerge/>
          </w:tcPr>
          <w:p w14:paraId="172D1B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88D45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EC148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80847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0A409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65158784" w14:textId="77777777" w:rsidTr="006C0477">
        <w:tc>
          <w:tcPr>
            <w:tcW w:w="513" w:type="dxa"/>
            <w:vMerge/>
          </w:tcPr>
          <w:p w14:paraId="2E9F68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46B2B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E6758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DB417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0F0E8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DD5CF7" w:rsidRPr="00BD2F6E" w14:paraId="50E9D234" w14:textId="77777777" w:rsidTr="006C0477">
        <w:tc>
          <w:tcPr>
            <w:tcW w:w="513" w:type="dxa"/>
            <w:vMerge/>
          </w:tcPr>
          <w:p w14:paraId="05FCB2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A4CB0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B0CDF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7E2C2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13FA0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не подлежит установлению.</w:t>
            </w:r>
          </w:p>
        </w:tc>
      </w:tr>
      <w:tr w:rsidR="00DD5CF7" w:rsidRPr="00BD2F6E" w14:paraId="787D0C9B" w14:textId="77777777" w:rsidTr="006C0477">
        <w:tc>
          <w:tcPr>
            <w:tcW w:w="513" w:type="dxa"/>
            <w:vMerge/>
          </w:tcPr>
          <w:p w14:paraId="3531E33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5E5A1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57259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EE1BE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543E3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tc>
      </w:tr>
    </w:tbl>
    <w:p w14:paraId="70599097"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614E6EEF" w14:textId="77777777" w:rsidR="004F0E89" w:rsidRPr="004F0E89" w:rsidRDefault="004F0E89" w:rsidP="004F0E89">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215" w:name="_Toc177981650"/>
      <w:r w:rsidRPr="004F0E89">
        <w:rPr>
          <w:rFonts w:ascii="Times New Roman" w:eastAsia="Tahoma" w:hAnsi="Times New Roman" w:cs="Times New Roman"/>
          <w:b/>
          <w:bCs/>
          <w:lang w:eastAsia="en-US"/>
        </w:rPr>
        <w:t>Особенности применения градостроительного регламента</w:t>
      </w:r>
      <w:bookmarkEnd w:id="215"/>
    </w:p>
    <w:p w14:paraId="0EED1E17"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Примечание общее.</w:t>
      </w:r>
    </w:p>
    <w:p w14:paraId="42F0AB72"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D8023AE"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r w:rsidRPr="004F0E89">
        <w:rPr>
          <w:rFonts w:ascii="Times New Roman" w:eastAsia="Tahoma" w:hAnsi="Times New Roman" w:cs="Times New Roman"/>
          <w:lang w:eastAsia="en-US"/>
        </w:rPr>
        <w:b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284FAB3"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 в границах территорий общего пользования;</w:t>
      </w:r>
    </w:p>
    <w:p w14:paraId="4D3D883D"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 предназначенные для размещения линейных объектов и (или) занятые линейными объектами.</w:t>
      </w:r>
    </w:p>
    <w:p w14:paraId="0D2AA78F"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902A559" w14:textId="3F286EAD" w:rsidR="004F0E89" w:rsidRPr="004F0E89" w:rsidRDefault="004F0E89" w:rsidP="004F0E89">
      <w:pPr>
        <w:widowControl/>
        <w:autoSpaceDE/>
        <w:autoSpaceDN/>
        <w:adjustRightInd/>
        <w:ind w:firstLine="567"/>
        <w:rPr>
          <w:rFonts w:ascii="Times New Roman" w:eastAsiaTheme="minorHAnsi" w:hAnsi="Times New Roman" w:cs="Times New Roman"/>
          <w:lang w:eastAsia="en-US"/>
        </w:rPr>
      </w:pPr>
      <w:r w:rsidRPr="004F0E89">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158E1350" w14:textId="77777777" w:rsidR="004F0E89" w:rsidRPr="004F0E89" w:rsidRDefault="004F0E89" w:rsidP="004F0E89">
      <w:pPr>
        <w:widowControl/>
        <w:autoSpaceDE/>
        <w:autoSpaceDN/>
        <w:adjustRightInd/>
        <w:ind w:firstLine="567"/>
        <w:jc w:val="left"/>
        <w:rPr>
          <w:rFonts w:ascii="Times New Roman" w:eastAsiaTheme="minorHAnsi" w:hAnsi="Times New Roman" w:cs="Times New Roman"/>
          <w:lang w:eastAsia="en-US"/>
        </w:rPr>
      </w:pPr>
    </w:p>
    <w:p w14:paraId="06879E96" w14:textId="77777777" w:rsidR="004F0E89" w:rsidRPr="004F0E89" w:rsidRDefault="004F0E89" w:rsidP="004F0E89">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216" w:name="_Toc177981651"/>
      <w:r w:rsidRPr="004F0E89">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216"/>
    </w:p>
    <w:p w14:paraId="1BDB8EA7" w14:textId="77777777" w:rsidR="004F0E89" w:rsidRPr="004F0E89" w:rsidRDefault="004F0E89" w:rsidP="004F0E89">
      <w:pPr>
        <w:widowControl/>
        <w:autoSpaceDE/>
        <w:autoSpaceDN/>
        <w:adjustRightInd/>
        <w:ind w:firstLine="567"/>
        <w:rPr>
          <w:rFonts w:ascii="Times New Roman" w:eastAsiaTheme="minorHAnsi" w:hAnsi="Times New Roman" w:cs="Times New Roman"/>
          <w:lang w:eastAsia="en-US"/>
        </w:rPr>
      </w:pPr>
      <w:r w:rsidRPr="004F0E89">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258458C6" w14:textId="77777777" w:rsidR="004F0E89" w:rsidRPr="004F0E89" w:rsidRDefault="004F0E89" w:rsidP="004F0E89">
      <w:pPr>
        <w:widowControl/>
        <w:autoSpaceDE/>
        <w:autoSpaceDN/>
        <w:adjustRightInd/>
        <w:ind w:firstLine="0"/>
        <w:jc w:val="left"/>
        <w:rPr>
          <w:rFonts w:ascii="Times New Roman" w:eastAsiaTheme="minorHAnsi" w:hAnsi="Times New Roman" w:cs="Times New Roman"/>
          <w:lang w:eastAsia="en-US"/>
        </w:rPr>
      </w:pPr>
    </w:p>
    <w:p w14:paraId="4732F241" w14:textId="77777777" w:rsidR="004F0E89" w:rsidRDefault="00DD5CF7" w:rsidP="004F0E89">
      <w:pPr>
        <w:keepNext/>
        <w:keepLines/>
        <w:widowControl/>
        <w:autoSpaceDE/>
        <w:autoSpaceDN/>
        <w:adjustRightInd/>
        <w:ind w:firstLine="567"/>
        <w:outlineLvl w:val="0"/>
        <w:rPr>
          <w:rFonts w:ascii="Times New Roman" w:eastAsiaTheme="majorEastAsia" w:hAnsi="Times New Roman" w:cs="Times New Roman"/>
          <w:b/>
          <w:bCs/>
          <w:lang w:eastAsia="en-US"/>
        </w:rPr>
      </w:pPr>
      <w:r w:rsidRPr="00BD2F6E">
        <w:rPr>
          <w:rFonts w:ascii="Times New Roman" w:eastAsia="Tahoma" w:hAnsi="Times New Roman" w:cs="Times New Roman"/>
          <w:b/>
          <w:bCs/>
          <w:lang w:eastAsia="en-US"/>
        </w:rPr>
        <w:t xml:space="preserve">19. </w:t>
      </w:r>
      <w:bookmarkStart w:id="217" w:name="_Toc177981652"/>
      <w:r w:rsidRPr="00BD2F6E">
        <w:rPr>
          <w:rFonts w:ascii="Times New Roman" w:eastAsia="Tahoma" w:hAnsi="Times New Roman" w:cs="Times New Roman"/>
          <w:b/>
          <w:bCs/>
          <w:lang w:eastAsia="en-US"/>
        </w:rPr>
        <w:t>Зона улично-дорожной сети (УДС1)</w:t>
      </w:r>
      <w:bookmarkEnd w:id="217"/>
    </w:p>
    <w:p w14:paraId="034CC372" w14:textId="5BF0FD51" w:rsidR="00DD5CF7" w:rsidRPr="004F0E89" w:rsidRDefault="00DD5CF7" w:rsidP="004F0E89">
      <w:pPr>
        <w:keepNext/>
        <w:keepLines/>
        <w:widowControl/>
        <w:autoSpaceDE/>
        <w:autoSpaceDN/>
        <w:adjustRightInd/>
        <w:ind w:firstLine="567"/>
        <w:outlineLvl w:val="0"/>
        <w:rPr>
          <w:rFonts w:ascii="Times New Roman" w:eastAsiaTheme="majorEastAsia" w:hAnsi="Times New Roman" w:cs="Times New Roman"/>
          <w:b/>
          <w:bCs/>
          <w:lang w:eastAsia="en-US"/>
        </w:rPr>
      </w:pPr>
      <w:r w:rsidRPr="00BD2F6E">
        <w:rPr>
          <w:rFonts w:ascii="Times New Roman" w:eastAsia="Tahoma" w:hAnsi="Times New Roman" w:cs="Times New Roman"/>
          <w:lang w:eastAsia="en-US"/>
        </w:rPr>
        <w:t>Территориальная зона УДС1 предназначена для отображения улично-дорожной сети, не являющихся объектами градостроительства и относится к территории общего пользования.</w:t>
      </w:r>
    </w:p>
    <w:p w14:paraId="32F2A403"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218AD864"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18" w:name="_Toc177981653"/>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18"/>
    </w:p>
    <w:tbl>
      <w:tblPr>
        <w:tblStyle w:val="2f4"/>
        <w:tblW w:w="15446" w:type="dxa"/>
        <w:tblLook w:val="04A0" w:firstRow="1" w:lastRow="0" w:firstColumn="1" w:lastColumn="0" w:noHBand="0" w:noVBand="1"/>
      </w:tblPr>
      <w:tblGrid>
        <w:gridCol w:w="540"/>
        <w:gridCol w:w="1987"/>
        <w:gridCol w:w="1731"/>
        <w:gridCol w:w="4026"/>
        <w:gridCol w:w="7162"/>
      </w:tblGrid>
      <w:tr w:rsidR="00DD5CF7" w:rsidRPr="00BD2F6E" w14:paraId="502F0A28" w14:textId="77777777" w:rsidTr="006C0477">
        <w:tc>
          <w:tcPr>
            <w:tcW w:w="513" w:type="dxa"/>
          </w:tcPr>
          <w:p w14:paraId="669C41E0"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13982E81"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503CD591"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48D9F930"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345" w:type="dxa"/>
          </w:tcPr>
          <w:p w14:paraId="6D397449"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37BE0E59" w14:textId="77777777" w:rsidTr="006C0477">
        <w:tc>
          <w:tcPr>
            <w:tcW w:w="513" w:type="dxa"/>
            <w:vMerge w:val="restart"/>
          </w:tcPr>
          <w:p w14:paraId="37A5814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635CD4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Связь</w:t>
            </w:r>
          </w:p>
        </w:tc>
        <w:tc>
          <w:tcPr>
            <w:tcW w:w="1605" w:type="dxa"/>
            <w:vMerge w:val="restart"/>
          </w:tcPr>
          <w:p w14:paraId="7B48D26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6.8</w:t>
            </w:r>
          </w:p>
        </w:tc>
        <w:tc>
          <w:tcPr>
            <w:tcW w:w="4080" w:type="dxa"/>
            <w:vMerge w:val="restart"/>
          </w:tcPr>
          <w:p w14:paraId="33BCAA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7345" w:type="dxa"/>
          </w:tcPr>
          <w:p w14:paraId="67D6D5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 кв.м.</w:t>
            </w:r>
          </w:p>
        </w:tc>
      </w:tr>
      <w:tr w:rsidR="00DD5CF7" w:rsidRPr="00BD2F6E" w14:paraId="4A82D945" w14:textId="77777777" w:rsidTr="006C0477">
        <w:tc>
          <w:tcPr>
            <w:tcW w:w="513" w:type="dxa"/>
            <w:vMerge/>
          </w:tcPr>
          <w:p w14:paraId="113939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B68AD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9C677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DE5F8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A86A5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4380580C" w14:textId="77777777" w:rsidTr="006C0477">
        <w:tc>
          <w:tcPr>
            <w:tcW w:w="513" w:type="dxa"/>
            <w:vMerge/>
          </w:tcPr>
          <w:p w14:paraId="18D608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62061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35403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91D21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D911F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08B88CA4" w14:textId="77777777" w:rsidTr="006C0477">
        <w:tc>
          <w:tcPr>
            <w:tcW w:w="513" w:type="dxa"/>
            <w:vMerge/>
          </w:tcPr>
          <w:p w14:paraId="2DBE9A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43822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896BB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99F80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70FEB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DD5CF7" w:rsidRPr="00BD2F6E" w14:paraId="1C315013" w14:textId="77777777" w:rsidTr="006C0477">
        <w:tc>
          <w:tcPr>
            <w:tcW w:w="513" w:type="dxa"/>
            <w:vMerge/>
          </w:tcPr>
          <w:p w14:paraId="2AF837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F6DBE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03F17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F6F71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166B4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DD5CF7" w:rsidRPr="00BD2F6E" w14:paraId="629DA429" w14:textId="77777777" w:rsidTr="006C0477">
        <w:tc>
          <w:tcPr>
            <w:tcW w:w="513" w:type="dxa"/>
            <w:vMerge w:val="restart"/>
          </w:tcPr>
          <w:p w14:paraId="2AD9AD8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vMerge w:val="restart"/>
          </w:tcPr>
          <w:p w14:paraId="7BE349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Стоянки транспорта общего пользования</w:t>
            </w:r>
          </w:p>
        </w:tc>
        <w:tc>
          <w:tcPr>
            <w:tcW w:w="1605" w:type="dxa"/>
            <w:vMerge w:val="restart"/>
          </w:tcPr>
          <w:p w14:paraId="597FAAFF"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7.2.3</w:t>
            </w:r>
          </w:p>
        </w:tc>
        <w:tc>
          <w:tcPr>
            <w:tcW w:w="4080" w:type="dxa"/>
            <w:vMerge w:val="restart"/>
          </w:tcPr>
          <w:p w14:paraId="11CFD0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стоянок транспортных средств, осуществляющих перевозки людей по установленному маршруту</w:t>
            </w:r>
          </w:p>
        </w:tc>
        <w:tc>
          <w:tcPr>
            <w:tcW w:w="7345" w:type="dxa"/>
          </w:tcPr>
          <w:p w14:paraId="6C6E68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4 кв.м.</w:t>
            </w:r>
          </w:p>
        </w:tc>
      </w:tr>
      <w:tr w:rsidR="00DD5CF7" w:rsidRPr="00BD2F6E" w14:paraId="18CF0692" w14:textId="77777777" w:rsidTr="006C0477">
        <w:tc>
          <w:tcPr>
            <w:tcW w:w="513" w:type="dxa"/>
            <w:vMerge/>
          </w:tcPr>
          <w:p w14:paraId="54AFA1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0D62E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3BD74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63801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D9E31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1C300773" w14:textId="77777777" w:rsidTr="006C0477">
        <w:tc>
          <w:tcPr>
            <w:tcW w:w="513" w:type="dxa"/>
            <w:vMerge/>
          </w:tcPr>
          <w:p w14:paraId="593BCB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5ECA4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2794B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2632F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221F7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7021C6A3" w14:textId="77777777" w:rsidTr="006C0477">
        <w:tc>
          <w:tcPr>
            <w:tcW w:w="513" w:type="dxa"/>
            <w:vMerge/>
          </w:tcPr>
          <w:p w14:paraId="799A98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AEB6C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4A51E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D7FDA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CDB32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DD5CF7" w:rsidRPr="00BD2F6E" w14:paraId="22BFC691" w14:textId="77777777" w:rsidTr="006C0477">
        <w:tc>
          <w:tcPr>
            <w:tcW w:w="513" w:type="dxa"/>
            <w:vMerge/>
          </w:tcPr>
          <w:p w14:paraId="5ACE3B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4D040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44D47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3AD4A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A0812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DD5CF7" w:rsidRPr="00BD2F6E" w14:paraId="27BCFFE6" w14:textId="77777777" w:rsidTr="006C0477">
        <w:tc>
          <w:tcPr>
            <w:tcW w:w="513" w:type="dxa"/>
            <w:vMerge/>
          </w:tcPr>
          <w:p w14:paraId="323169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CB9FE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653CE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82125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AAF07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r w:rsidR="00DD5CF7" w:rsidRPr="00BD2F6E" w14:paraId="3022FC12" w14:textId="77777777" w:rsidTr="006C0477">
        <w:tc>
          <w:tcPr>
            <w:tcW w:w="513" w:type="dxa"/>
          </w:tcPr>
          <w:p w14:paraId="18B1D4A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3" w:type="dxa"/>
          </w:tcPr>
          <w:p w14:paraId="7936CF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Трубопроводный транспорт</w:t>
            </w:r>
          </w:p>
        </w:tc>
        <w:tc>
          <w:tcPr>
            <w:tcW w:w="1605" w:type="dxa"/>
          </w:tcPr>
          <w:p w14:paraId="46B79F89"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7.5</w:t>
            </w:r>
          </w:p>
        </w:tc>
        <w:tc>
          <w:tcPr>
            <w:tcW w:w="4080" w:type="dxa"/>
          </w:tcPr>
          <w:p w14:paraId="0D7013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345" w:type="dxa"/>
            <w:vMerge w:val="restart"/>
          </w:tcPr>
          <w:p w14:paraId="1FAFA3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1CAE8C3A" w14:textId="77777777" w:rsidTr="006C0477">
        <w:tc>
          <w:tcPr>
            <w:tcW w:w="513" w:type="dxa"/>
          </w:tcPr>
          <w:p w14:paraId="492D04D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3" w:type="dxa"/>
          </w:tcPr>
          <w:p w14:paraId="5F1ED4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3CD15892"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80" w:type="dxa"/>
          </w:tcPr>
          <w:p w14:paraId="463FB8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345" w:type="dxa"/>
            <w:vMerge/>
          </w:tcPr>
          <w:p w14:paraId="1598A9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7680EA7" w14:textId="77777777" w:rsidTr="006C0477">
        <w:tc>
          <w:tcPr>
            <w:tcW w:w="513" w:type="dxa"/>
          </w:tcPr>
          <w:p w14:paraId="6F46516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03" w:type="dxa"/>
          </w:tcPr>
          <w:p w14:paraId="77ADCF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61FBA84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80" w:type="dxa"/>
          </w:tcPr>
          <w:p w14:paraId="0E733B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345" w:type="dxa"/>
            <w:vMerge/>
          </w:tcPr>
          <w:p w14:paraId="75CDE8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3E04A0B9" w14:textId="77777777" w:rsidTr="006C0477">
        <w:tc>
          <w:tcPr>
            <w:tcW w:w="513" w:type="dxa"/>
          </w:tcPr>
          <w:p w14:paraId="6E07205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03" w:type="dxa"/>
          </w:tcPr>
          <w:p w14:paraId="226FA2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605" w:type="dxa"/>
          </w:tcPr>
          <w:p w14:paraId="2FC5C1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80" w:type="dxa"/>
          </w:tcPr>
          <w:p w14:paraId="50ABB7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45" w:type="dxa"/>
            <w:vMerge/>
          </w:tcPr>
          <w:p w14:paraId="669A06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5296AB67"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23CCC73" w14:textId="019C66E8" w:rsidR="00DD5CF7" w:rsidRPr="004F0E89" w:rsidRDefault="00DD5CF7" w:rsidP="004F0E89">
      <w:pPr>
        <w:keepNext/>
        <w:keepLines/>
        <w:widowControl/>
        <w:autoSpaceDE/>
        <w:autoSpaceDN/>
        <w:adjustRightInd/>
        <w:ind w:firstLine="0"/>
        <w:outlineLvl w:val="1"/>
        <w:rPr>
          <w:rFonts w:ascii="Times New Roman" w:eastAsiaTheme="majorEastAsia" w:hAnsi="Times New Roman" w:cs="Times New Roman"/>
          <w:b/>
          <w:bCs/>
          <w:lang w:eastAsia="en-US"/>
        </w:rPr>
      </w:pPr>
      <w:bookmarkStart w:id="219" w:name="_Toc177981654"/>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19"/>
    </w:p>
    <w:p w14:paraId="017C263B" w14:textId="77777777" w:rsidR="00DD5CF7" w:rsidRDefault="00DD5CF7" w:rsidP="00DD5CF7">
      <w:pPr>
        <w:keepNext/>
        <w:keepLines/>
        <w:widowControl/>
        <w:autoSpaceDE/>
        <w:autoSpaceDN/>
        <w:adjustRightInd/>
        <w:spacing w:before="240"/>
        <w:ind w:firstLine="0"/>
        <w:outlineLvl w:val="1"/>
        <w:rPr>
          <w:rFonts w:ascii="Times New Roman" w:eastAsia="Tahoma" w:hAnsi="Times New Roman" w:cs="Times New Roman"/>
          <w:b/>
          <w:bCs/>
          <w:lang w:eastAsia="en-US"/>
        </w:rPr>
      </w:pPr>
      <w:bookmarkStart w:id="220" w:name="_Toc177981655"/>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 не установлены</w:t>
      </w:r>
      <w:bookmarkEnd w:id="220"/>
    </w:p>
    <w:p w14:paraId="3495A54B" w14:textId="77777777" w:rsidR="004F0E89" w:rsidRDefault="004F0E89" w:rsidP="00DD5CF7">
      <w:pPr>
        <w:keepNext/>
        <w:keepLines/>
        <w:widowControl/>
        <w:autoSpaceDE/>
        <w:autoSpaceDN/>
        <w:adjustRightInd/>
        <w:spacing w:before="240"/>
        <w:ind w:firstLine="0"/>
        <w:outlineLvl w:val="1"/>
        <w:rPr>
          <w:rFonts w:ascii="Times New Roman" w:eastAsia="Tahoma" w:hAnsi="Times New Roman" w:cs="Times New Roman"/>
          <w:b/>
          <w:bCs/>
          <w:lang w:eastAsia="en-US"/>
        </w:rPr>
      </w:pPr>
    </w:p>
    <w:p w14:paraId="3126463A" w14:textId="77777777" w:rsidR="004F0E89" w:rsidRPr="004F0E89" w:rsidRDefault="004F0E89" w:rsidP="004F0E89">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221" w:name="_Toc177981656"/>
      <w:r w:rsidRPr="004F0E89">
        <w:rPr>
          <w:rFonts w:ascii="Times New Roman" w:eastAsia="Tahoma" w:hAnsi="Times New Roman" w:cs="Times New Roman"/>
          <w:b/>
          <w:bCs/>
          <w:lang w:eastAsia="en-US"/>
        </w:rPr>
        <w:t>Особенности применения градостроительного регламента</w:t>
      </w:r>
      <w:bookmarkEnd w:id="221"/>
    </w:p>
    <w:p w14:paraId="1295838F"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D059371"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9991DC5" w14:textId="77777777" w:rsidR="004F0E89" w:rsidRDefault="004F0E89" w:rsidP="004F0E89">
      <w:pPr>
        <w:widowControl/>
        <w:autoSpaceDE/>
        <w:autoSpaceDN/>
        <w:adjustRightInd/>
        <w:ind w:firstLine="567"/>
        <w:rPr>
          <w:rFonts w:ascii="Times New Roman" w:eastAsia="Tahoma" w:hAnsi="Times New Roman" w:cs="Times New Roman"/>
          <w:lang w:eastAsia="en-US"/>
        </w:rPr>
      </w:pPr>
      <w:r w:rsidRPr="004F0E89">
        <w:rPr>
          <w:rFonts w:ascii="Times New Roman" w:eastAsia="Tahoma" w:hAnsi="Times New Roman" w:cs="Times New Roman"/>
          <w:lang w:eastAsia="en-US"/>
        </w:rPr>
        <w:t>- в границах территорий общего пользования;</w:t>
      </w:r>
    </w:p>
    <w:p w14:paraId="78CBB970" w14:textId="6217E362" w:rsidR="004F0E89" w:rsidRPr="004F0E89" w:rsidRDefault="004F0E89" w:rsidP="004F0E89">
      <w:pPr>
        <w:widowControl/>
        <w:autoSpaceDE/>
        <w:autoSpaceDN/>
        <w:adjustRightInd/>
        <w:ind w:firstLine="567"/>
        <w:rPr>
          <w:rFonts w:ascii="Times New Roman" w:eastAsiaTheme="minorHAnsi" w:hAnsi="Times New Roman" w:cs="Times New Roman"/>
          <w:lang w:eastAsia="en-US"/>
        </w:rPr>
      </w:pPr>
      <w:r w:rsidRPr="004F0E89">
        <w:rPr>
          <w:rFonts w:ascii="Times New Roman" w:eastAsia="Tahoma" w:hAnsi="Times New Roman" w:cs="Times New Roman"/>
          <w:lang w:eastAsia="en-US"/>
        </w:rPr>
        <w:t>- предназначенные для размещения линейных объектов и (или) занятые линейными объектами.</w:t>
      </w:r>
    </w:p>
    <w:p w14:paraId="12D35FBB" w14:textId="77777777" w:rsidR="00DD5CF7" w:rsidRPr="00BD2F6E" w:rsidRDefault="00DD5CF7" w:rsidP="004F0E89">
      <w:pPr>
        <w:keepNext/>
        <w:keepLines/>
        <w:widowControl/>
        <w:autoSpaceDE/>
        <w:autoSpaceDN/>
        <w:adjustRightInd/>
        <w:spacing w:before="240"/>
        <w:ind w:firstLine="567"/>
        <w:outlineLvl w:val="0"/>
        <w:rPr>
          <w:rFonts w:ascii="Times New Roman" w:eastAsiaTheme="majorEastAsia" w:hAnsi="Times New Roman" w:cs="Times New Roman"/>
          <w:b/>
          <w:bCs/>
          <w:lang w:eastAsia="en-US"/>
        </w:rPr>
      </w:pPr>
      <w:bookmarkStart w:id="222" w:name="_Toc177981657"/>
      <w:r w:rsidRPr="00BD2F6E">
        <w:rPr>
          <w:rFonts w:ascii="Times New Roman" w:eastAsia="Tahoma" w:hAnsi="Times New Roman" w:cs="Times New Roman"/>
          <w:b/>
          <w:bCs/>
          <w:lang w:eastAsia="en-US"/>
        </w:rPr>
        <w:t>20. Зона сельскохозяйственных угодий в составе границ населенного пункта (СХ1)</w:t>
      </w:r>
      <w:bookmarkEnd w:id="222"/>
    </w:p>
    <w:p w14:paraId="520C488C"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Зона сельскохозяйственных угодий СХ1 - пашни, сенокосы, пастбища, залежи, земли, занятые многолетними насаждениями (садами, виноградниками и другими) предназначена для выращивания сельхозпродукции и выделена для обеспечения правовых условий сохранения сельскохозяйственных угодий, расположенных в границах населенных пунктов. </w:t>
      </w:r>
    </w:p>
    <w:p w14:paraId="3C48105E"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33A8BEB7"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23" w:name="_Toc177981658"/>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23"/>
    </w:p>
    <w:tbl>
      <w:tblPr>
        <w:tblStyle w:val="2f4"/>
        <w:tblW w:w="15446" w:type="dxa"/>
        <w:tblLook w:val="04A0" w:firstRow="1" w:lastRow="0" w:firstColumn="1" w:lastColumn="0" w:noHBand="0" w:noVBand="1"/>
      </w:tblPr>
      <w:tblGrid>
        <w:gridCol w:w="540"/>
        <w:gridCol w:w="2602"/>
        <w:gridCol w:w="1731"/>
        <w:gridCol w:w="3916"/>
        <w:gridCol w:w="6657"/>
      </w:tblGrid>
      <w:tr w:rsidR="00DD5CF7" w:rsidRPr="00BD2F6E" w14:paraId="015B9568" w14:textId="77777777" w:rsidTr="006C0477">
        <w:tc>
          <w:tcPr>
            <w:tcW w:w="486" w:type="dxa"/>
          </w:tcPr>
          <w:p w14:paraId="6BA940C7"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204" w:type="dxa"/>
          </w:tcPr>
          <w:p w14:paraId="57270B60"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479" w:type="dxa"/>
          </w:tcPr>
          <w:p w14:paraId="0FEC5019"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77C989F9"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197" w:type="dxa"/>
          </w:tcPr>
          <w:p w14:paraId="09BF0CD2"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570C7292" w14:textId="77777777" w:rsidTr="006C0477">
        <w:tc>
          <w:tcPr>
            <w:tcW w:w="486" w:type="dxa"/>
            <w:vMerge w:val="restart"/>
          </w:tcPr>
          <w:p w14:paraId="317F645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204" w:type="dxa"/>
            <w:vMerge w:val="restart"/>
          </w:tcPr>
          <w:p w14:paraId="7F3921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Выращивание зерновых и иных сельскохозяйственных культур</w:t>
            </w:r>
          </w:p>
        </w:tc>
        <w:tc>
          <w:tcPr>
            <w:tcW w:w="1479" w:type="dxa"/>
            <w:vMerge w:val="restart"/>
          </w:tcPr>
          <w:p w14:paraId="4DD512D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w:t>
            </w:r>
          </w:p>
        </w:tc>
        <w:tc>
          <w:tcPr>
            <w:tcW w:w="4080" w:type="dxa"/>
            <w:vMerge w:val="restart"/>
          </w:tcPr>
          <w:p w14:paraId="02405B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7197" w:type="dxa"/>
          </w:tcPr>
          <w:p w14:paraId="79F214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49C3E6FA" w14:textId="77777777" w:rsidTr="006C0477">
        <w:tc>
          <w:tcPr>
            <w:tcW w:w="486" w:type="dxa"/>
            <w:vMerge/>
          </w:tcPr>
          <w:p w14:paraId="13941E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346BE8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2AB0B3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7E30B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tcPr>
          <w:p w14:paraId="3C37F5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250000 кв.м.</w:t>
            </w:r>
          </w:p>
        </w:tc>
      </w:tr>
      <w:tr w:rsidR="00DD5CF7" w:rsidRPr="00BD2F6E" w14:paraId="2264EAC3" w14:textId="77777777" w:rsidTr="006C0477">
        <w:tc>
          <w:tcPr>
            <w:tcW w:w="486" w:type="dxa"/>
            <w:vMerge/>
          </w:tcPr>
          <w:p w14:paraId="7B80E5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1AF33F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00CB32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E632F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tcPr>
          <w:p w14:paraId="0E1A4F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Застройка участка не допускается, места допустимого размещения объектов не предусматриваются.</w:t>
            </w:r>
          </w:p>
        </w:tc>
      </w:tr>
      <w:tr w:rsidR="00DD5CF7" w:rsidRPr="00BD2F6E" w14:paraId="3FEBEBD3" w14:textId="77777777" w:rsidTr="006C0477">
        <w:trPr>
          <w:trHeight w:val="269"/>
        </w:trPr>
        <w:tc>
          <w:tcPr>
            <w:tcW w:w="486" w:type="dxa"/>
            <w:vMerge w:val="restart"/>
          </w:tcPr>
          <w:p w14:paraId="148F0FD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204" w:type="dxa"/>
            <w:vMerge w:val="restart"/>
          </w:tcPr>
          <w:p w14:paraId="4F5FC1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Овощеводство</w:t>
            </w:r>
          </w:p>
        </w:tc>
        <w:tc>
          <w:tcPr>
            <w:tcW w:w="1479" w:type="dxa"/>
            <w:vMerge w:val="restart"/>
          </w:tcPr>
          <w:p w14:paraId="278491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1.3</w:t>
            </w:r>
          </w:p>
        </w:tc>
        <w:tc>
          <w:tcPr>
            <w:tcW w:w="4080" w:type="dxa"/>
            <w:vMerge w:val="restart"/>
          </w:tcPr>
          <w:p w14:paraId="23D05D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7197" w:type="dxa"/>
          </w:tcPr>
          <w:p w14:paraId="0BB15F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p w14:paraId="2EA53B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250000 кв.м.</w:t>
            </w:r>
          </w:p>
          <w:p w14:paraId="13EB2B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Застройка участка не допускается, места допустимого размещения объектов не предусматриваются.</w:t>
            </w:r>
          </w:p>
        </w:tc>
      </w:tr>
      <w:tr w:rsidR="00DD5CF7" w:rsidRPr="00BD2F6E" w14:paraId="64E08E53" w14:textId="77777777" w:rsidTr="006C0477">
        <w:trPr>
          <w:trHeight w:val="269"/>
        </w:trPr>
        <w:tc>
          <w:tcPr>
            <w:tcW w:w="486" w:type="dxa"/>
            <w:vMerge/>
          </w:tcPr>
          <w:p w14:paraId="58C2D1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44E619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4A5BD9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0BE30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tcPr>
          <w:p w14:paraId="5B54F2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250000 кв.м.</w:t>
            </w:r>
          </w:p>
        </w:tc>
      </w:tr>
      <w:tr w:rsidR="00DD5CF7" w:rsidRPr="00BD2F6E" w14:paraId="66CDE68B" w14:textId="77777777" w:rsidTr="006C0477">
        <w:trPr>
          <w:trHeight w:val="276"/>
        </w:trPr>
        <w:tc>
          <w:tcPr>
            <w:tcW w:w="486" w:type="dxa"/>
            <w:vMerge/>
          </w:tcPr>
          <w:p w14:paraId="15C0E6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246659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0572FF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7B6DE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vMerge w:val="restart"/>
          </w:tcPr>
          <w:p w14:paraId="2D77C5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Застройка участка не допускается, места допустимого размещения объектов не предусматриваются.</w:t>
            </w:r>
          </w:p>
        </w:tc>
      </w:tr>
      <w:tr w:rsidR="00DD5CF7" w:rsidRPr="00BD2F6E" w14:paraId="39376640" w14:textId="77777777" w:rsidTr="006C0477">
        <w:tc>
          <w:tcPr>
            <w:tcW w:w="486" w:type="dxa"/>
          </w:tcPr>
          <w:p w14:paraId="0412564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204" w:type="dxa"/>
          </w:tcPr>
          <w:p w14:paraId="4E8414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Выращивание тонизирующих, лекарственных, цветочных культур</w:t>
            </w:r>
          </w:p>
        </w:tc>
        <w:tc>
          <w:tcPr>
            <w:tcW w:w="1479" w:type="dxa"/>
          </w:tcPr>
          <w:p w14:paraId="3C0688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1.4</w:t>
            </w:r>
          </w:p>
        </w:tc>
        <w:tc>
          <w:tcPr>
            <w:tcW w:w="4080" w:type="dxa"/>
          </w:tcPr>
          <w:p w14:paraId="61B1FF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7197" w:type="dxa"/>
            <w:vMerge/>
          </w:tcPr>
          <w:p w14:paraId="04A140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0814F5A2" w14:textId="77777777" w:rsidTr="006C0477">
        <w:tc>
          <w:tcPr>
            <w:tcW w:w="486" w:type="dxa"/>
          </w:tcPr>
          <w:p w14:paraId="1D5A821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204" w:type="dxa"/>
          </w:tcPr>
          <w:p w14:paraId="343D61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Питомники</w:t>
            </w:r>
          </w:p>
        </w:tc>
        <w:tc>
          <w:tcPr>
            <w:tcW w:w="1479" w:type="dxa"/>
          </w:tcPr>
          <w:p w14:paraId="31DFDC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1.17</w:t>
            </w:r>
          </w:p>
        </w:tc>
        <w:tc>
          <w:tcPr>
            <w:tcW w:w="4080" w:type="dxa"/>
          </w:tcPr>
          <w:p w14:paraId="741D37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 </w:t>
            </w:r>
          </w:p>
        </w:tc>
        <w:tc>
          <w:tcPr>
            <w:tcW w:w="7197" w:type="dxa"/>
            <w:vMerge/>
          </w:tcPr>
          <w:p w14:paraId="1FD9F8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52BDEB85" w14:textId="77777777" w:rsidTr="006C0477">
        <w:tc>
          <w:tcPr>
            <w:tcW w:w="486" w:type="dxa"/>
            <w:vMerge w:val="restart"/>
          </w:tcPr>
          <w:p w14:paraId="2720078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204" w:type="dxa"/>
            <w:vMerge w:val="restart"/>
          </w:tcPr>
          <w:p w14:paraId="12CE22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Обеспечение сельскохозяйственного производства</w:t>
            </w:r>
          </w:p>
        </w:tc>
        <w:tc>
          <w:tcPr>
            <w:tcW w:w="1479" w:type="dxa"/>
            <w:vMerge w:val="restart"/>
          </w:tcPr>
          <w:p w14:paraId="08FF52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1.18</w:t>
            </w:r>
          </w:p>
        </w:tc>
        <w:tc>
          <w:tcPr>
            <w:tcW w:w="4080" w:type="dxa"/>
            <w:vMerge w:val="restart"/>
          </w:tcPr>
          <w:p w14:paraId="45F9D5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7197" w:type="dxa"/>
          </w:tcPr>
          <w:p w14:paraId="1C786B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6087A934" w14:textId="77777777" w:rsidTr="006C0477">
        <w:tc>
          <w:tcPr>
            <w:tcW w:w="486" w:type="dxa"/>
            <w:vMerge/>
          </w:tcPr>
          <w:p w14:paraId="5B012C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5719D1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149105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A851E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tcPr>
          <w:p w14:paraId="7FE3C8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250000 кв.м.</w:t>
            </w:r>
          </w:p>
        </w:tc>
      </w:tr>
      <w:tr w:rsidR="00DD5CF7" w:rsidRPr="00BD2F6E" w14:paraId="177FA747" w14:textId="77777777" w:rsidTr="006C0477">
        <w:tc>
          <w:tcPr>
            <w:tcW w:w="486" w:type="dxa"/>
            <w:vMerge/>
          </w:tcPr>
          <w:p w14:paraId="4F7326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0F98EA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787A15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E9FD2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tcPr>
          <w:p w14:paraId="544C8B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61AD2683" w14:textId="77777777" w:rsidTr="006C0477">
        <w:tc>
          <w:tcPr>
            <w:tcW w:w="486" w:type="dxa"/>
            <w:vMerge/>
          </w:tcPr>
          <w:p w14:paraId="174106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34AA7B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0B41AD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1ADAA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tcPr>
          <w:p w14:paraId="2E828E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0E1AF45B" w14:textId="77777777" w:rsidTr="006C0477">
        <w:tc>
          <w:tcPr>
            <w:tcW w:w="486" w:type="dxa"/>
            <w:vMerge/>
          </w:tcPr>
          <w:p w14:paraId="4AAB59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2AA256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30D600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CD637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tcPr>
          <w:p w14:paraId="610EC1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20200ABC" w14:textId="77777777" w:rsidTr="006C0477">
        <w:tc>
          <w:tcPr>
            <w:tcW w:w="486" w:type="dxa"/>
            <w:vMerge/>
          </w:tcPr>
          <w:p w14:paraId="3B1CF5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610F13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1A6F58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C9C6B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tcPr>
          <w:p w14:paraId="57D4F7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не подлежит установлению.</w:t>
            </w:r>
          </w:p>
        </w:tc>
      </w:tr>
      <w:tr w:rsidR="00DD5CF7" w:rsidRPr="00BD2F6E" w14:paraId="214D136C" w14:textId="77777777" w:rsidTr="006C0477">
        <w:trPr>
          <w:trHeight w:val="269"/>
        </w:trPr>
        <w:tc>
          <w:tcPr>
            <w:tcW w:w="486" w:type="dxa"/>
            <w:vMerge w:val="restart"/>
          </w:tcPr>
          <w:p w14:paraId="084885E6"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204" w:type="dxa"/>
            <w:vMerge w:val="restart"/>
          </w:tcPr>
          <w:p w14:paraId="614573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Сенокошение</w:t>
            </w:r>
          </w:p>
        </w:tc>
        <w:tc>
          <w:tcPr>
            <w:tcW w:w="1479" w:type="dxa"/>
            <w:vMerge w:val="restart"/>
          </w:tcPr>
          <w:p w14:paraId="406C5F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1.19</w:t>
            </w:r>
          </w:p>
        </w:tc>
        <w:tc>
          <w:tcPr>
            <w:tcW w:w="4080" w:type="dxa"/>
            <w:vMerge w:val="restart"/>
          </w:tcPr>
          <w:p w14:paraId="1891AF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Кошение трав, сбор и заготовка сена</w:t>
            </w:r>
          </w:p>
        </w:tc>
        <w:tc>
          <w:tcPr>
            <w:tcW w:w="7197" w:type="dxa"/>
          </w:tcPr>
          <w:p w14:paraId="280B30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p w14:paraId="5055E1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250000 кв.м.</w:t>
            </w:r>
          </w:p>
          <w:p w14:paraId="09ABDD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Застройка участка не допускается, места допустимого размещения объектов не предусматриваются.</w:t>
            </w:r>
          </w:p>
        </w:tc>
      </w:tr>
      <w:tr w:rsidR="00DD5CF7" w:rsidRPr="00BD2F6E" w14:paraId="18352E9D" w14:textId="77777777" w:rsidTr="006C0477">
        <w:trPr>
          <w:trHeight w:val="269"/>
        </w:trPr>
        <w:tc>
          <w:tcPr>
            <w:tcW w:w="486" w:type="dxa"/>
            <w:vMerge/>
          </w:tcPr>
          <w:p w14:paraId="24EED0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78CE30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192796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EC11F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tcPr>
          <w:p w14:paraId="71DF22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250000 кв.м.</w:t>
            </w:r>
          </w:p>
        </w:tc>
      </w:tr>
      <w:tr w:rsidR="00DD5CF7" w:rsidRPr="00BD2F6E" w14:paraId="13CCB699" w14:textId="77777777" w:rsidTr="006C0477">
        <w:trPr>
          <w:trHeight w:val="276"/>
        </w:trPr>
        <w:tc>
          <w:tcPr>
            <w:tcW w:w="486" w:type="dxa"/>
            <w:vMerge/>
          </w:tcPr>
          <w:p w14:paraId="4B49E9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6D99EE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456EE0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9AA13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vMerge w:val="restart"/>
          </w:tcPr>
          <w:p w14:paraId="1CCD87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Застройка участка не допускается, места допустимого размещения объектов не предусматриваются.</w:t>
            </w:r>
          </w:p>
        </w:tc>
      </w:tr>
      <w:tr w:rsidR="00DD5CF7" w:rsidRPr="00BD2F6E" w14:paraId="1E89EE88" w14:textId="77777777" w:rsidTr="006C0477">
        <w:tc>
          <w:tcPr>
            <w:tcW w:w="486" w:type="dxa"/>
          </w:tcPr>
          <w:p w14:paraId="2F85B75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204" w:type="dxa"/>
          </w:tcPr>
          <w:p w14:paraId="37D761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Выпас сельскохозяйственных животных</w:t>
            </w:r>
          </w:p>
        </w:tc>
        <w:tc>
          <w:tcPr>
            <w:tcW w:w="1479" w:type="dxa"/>
          </w:tcPr>
          <w:p w14:paraId="5CC207E9"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w:t>
            </w:r>
          </w:p>
        </w:tc>
        <w:tc>
          <w:tcPr>
            <w:tcW w:w="4080" w:type="dxa"/>
          </w:tcPr>
          <w:p w14:paraId="1AB66A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Выпас сельскохозяйственных животных</w:t>
            </w:r>
          </w:p>
        </w:tc>
        <w:tc>
          <w:tcPr>
            <w:tcW w:w="7197" w:type="dxa"/>
            <w:vMerge/>
          </w:tcPr>
          <w:p w14:paraId="630DAB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645525D7" w14:textId="77777777" w:rsidTr="006C0477">
        <w:tc>
          <w:tcPr>
            <w:tcW w:w="486" w:type="dxa"/>
          </w:tcPr>
          <w:p w14:paraId="2C9090C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2204" w:type="dxa"/>
          </w:tcPr>
          <w:p w14:paraId="410FE7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479" w:type="dxa"/>
          </w:tcPr>
          <w:p w14:paraId="1A331FAF"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80" w:type="dxa"/>
          </w:tcPr>
          <w:p w14:paraId="365342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197" w:type="dxa"/>
            <w:vMerge w:val="restart"/>
          </w:tcPr>
          <w:p w14:paraId="331915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67836414" w14:textId="77777777" w:rsidTr="006C0477">
        <w:tc>
          <w:tcPr>
            <w:tcW w:w="486" w:type="dxa"/>
          </w:tcPr>
          <w:p w14:paraId="3199848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2204" w:type="dxa"/>
          </w:tcPr>
          <w:p w14:paraId="697DAC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479" w:type="dxa"/>
          </w:tcPr>
          <w:p w14:paraId="155DB697"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80" w:type="dxa"/>
          </w:tcPr>
          <w:p w14:paraId="47326E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197" w:type="dxa"/>
            <w:vMerge/>
          </w:tcPr>
          <w:p w14:paraId="74C93F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560AC4E5" w14:textId="77777777" w:rsidTr="006C0477">
        <w:tc>
          <w:tcPr>
            <w:tcW w:w="486" w:type="dxa"/>
            <w:vMerge w:val="restart"/>
          </w:tcPr>
          <w:p w14:paraId="36A3353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2204" w:type="dxa"/>
            <w:vMerge w:val="restart"/>
          </w:tcPr>
          <w:p w14:paraId="2E3CA8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Ведение огородничества</w:t>
            </w:r>
          </w:p>
        </w:tc>
        <w:tc>
          <w:tcPr>
            <w:tcW w:w="1479" w:type="dxa"/>
            <w:vMerge w:val="restart"/>
          </w:tcPr>
          <w:p w14:paraId="68199243" w14:textId="77777777" w:rsidR="00DD5CF7" w:rsidRPr="00BD2F6E" w:rsidRDefault="00DD5CF7" w:rsidP="00452710">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13.1</w:t>
            </w:r>
          </w:p>
        </w:tc>
        <w:tc>
          <w:tcPr>
            <w:tcW w:w="4080" w:type="dxa"/>
            <w:vMerge w:val="restart"/>
          </w:tcPr>
          <w:p w14:paraId="380D0B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 </w:t>
            </w:r>
          </w:p>
        </w:tc>
        <w:tc>
          <w:tcPr>
            <w:tcW w:w="7197" w:type="dxa"/>
          </w:tcPr>
          <w:p w14:paraId="676CDA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1AD6F785" w14:textId="77777777" w:rsidTr="006C0477">
        <w:tc>
          <w:tcPr>
            <w:tcW w:w="486" w:type="dxa"/>
            <w:vMerge/>
          </w:tcPr>
          <w:p w14:paraId="763070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3B5B29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334CDC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6B6A6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tcPr>
          <w:p w14:paraId="4812F8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4BAC7BBF" w14:textId="77777777" w:rsidTr="006C0477">
        <w:tc>
          <w:tcPr>
            <w:tcW w:w="486" w:type="dxa"/>
            <w:vMerge/>
          </w:tcPr>
          <w:p w14:paraId="43E274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618F81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595755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66A62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tcPr>
          <w:p w14:paraId="3A5E38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 минимальный отступ строений от границ участка - 3 м.</w:t>
            </w:r>
          </w:p>
        </w:tc>
      </w:tr>
      <w:tr w:rsidR="00DD5CF7" w:rsidRPr="00BD2F6E" w14:paraId="0B77B8AF" w14:textId="77777777" w:rsidTr="006C0477">
        <w:tc>
          <w:tcPr>
            <w:tcW w:w="486" w:type="dxa"/>
            <w:vMerge/>
          </w:tcPr>
          <w:p w14:paraId="331438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204" w:type="dxa"/>
            <w:vMerge/>
          </w:tcPr>
          <w:p w14:paraId="29BF2F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267D79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69860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7" w:type="dxa"/>
          </w:tcPr>
          <w:p w14:paraId="0EAC85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Без права возведения объектов капитального строительства.</w:t>
            </w:r>
          </w:p>
        </w:tc>
      </w:tr>
    </w:tbl>
    <w:p w14:paraId="0AF4B6F8"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691BEDB5"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24" w:name="_Toc177981659"/>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24"/>
    </w:p>
    <w:p w14:paraId="6F7B19A2"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609356BB"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25" w:name="_Toc177981660"/>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225"/>
    </w:p>
    <w:tbl>
      <w:tblPr>
        <w:tblStyle w:val="2f4"/>
        <w:tblW w:w="0" w:type="auto"/>
        <w:tblLook w:val="04A0" w:firstRow="1" w:lastRow="0" w:firstColumn="1" w:lastColumn="0" w:noHBand="0" w:noVBand="1"/>
      </w:tblPr>
      <w:tblGrid>
        <w:gridCol w:w="540"/>
        <w:gridCol w:w="1901"/>
        <w:gridCol w:w="1731"/>
        <w:gridCol w:w="4065"/>
        <w:gridCol w:w="7151"/>
      </w:tblGrid>
      <w:tr w:rsidR="00DD5CF7" w:rsidRPr="00BD2F6E" w14:paraId="2D871AA6" w14:textId="77777777" w:rsidTr="006C0477">
        <w:tc>
          <w:tcPr>
            <w:tcW w:w="513" w:type="dxa"/>
          </w:tcPr>
          <w:p w14:paraId="0F733FF1"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5368CBA1"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7658B979"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44D05CEE"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03" w:type="dxa"/>
          </w:tcPr>
          <w:p w14:paraId="0889E79D"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05179568" w14:textId="77777777" w:rsidTr="006C0477">
        <w:tc>
          <w:tcPr>
            <w:tcW w:w="513" w:type="dxa"/>
            <w:vMerge w:val="restart"/>
          </w:tcPr>
          <w:p w14:paraId="3316170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717DBD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Пчеловодство</w:t>
            </w:r>
          </w:p>
        </w:tc>
        <w:tc>
          <w:tcPr>
            <w:tcW w:w="1605" w:type="dxa"/>
            <w:vMerge w:val="restart"/>
          </w:tcPr>
          <w:p w14:paraId="7FDEE1C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1.12</w:t>
            </w:r>
          </w:p>
        </w:tc>
        <w:tc>
          <w:tcPr>
            <w:tcW w:w="4080" w:type="dxa"/>
            <w:vMerge w:val="restart"/>
          </w:tcPr>
          <w:p w14:paraId="2487A7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 </w:t>
            </w:r>
          </w:p>
        </w:tc>
        <w:tc>
          <w:tcPr>
            <w:tcW w:w="7203" w:type="dxa"/>
          </w:tcPr>
          <w:p w14:paraId="0326DD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4F660083" w14:textId="77777777" w:rsidTr="006C0477">
        <w:tc>
          <w:tcPr>
            <w:tcW w:w="513" w:type="dxa"/>
            <w:vMerge/>
          </w:tcPr>
          <w:p w14:paraId="74CB76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C89F9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43CD3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C849A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06358C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50000 кв.м.</w:t>
            </w:r>
          </w:p>
        </w:tc>
      </w:tr>
      <w:tr w:rsidR="00DD5CF7" w:rsidRPr="00BD2F6E" w14:paraId="30F50FA7" w14:textId="77777777" w:rsidTr="006C0477">
        <w:tc>
          <w:tcPr>
            <w:tcW w:w="513" w:type="dxa"/>
            <w:vMerge/>
          </w:tcPr>
          <w:p w14:paraId="172E7C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D5BDB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7FF65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BDC66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715DA7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5B810E82" w14:textId="77777777" w:rsidTr="006C0477">
        <w:tc>
          <w:tcPr>
            <w:tcW w:w="513" w:type="dxa"/>
            <w:vMerge/>
          </w:tcPr>
          <w:p w14:paraId="446641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1F812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4E779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F367D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68713E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1 этаж.</w:t>
            </w:r>
          </w:p>
        </w:tc>
      </w:tr>
      <w:tr w:rsidR="00DD5CF7" w:rsidRPr="00BD2F6E" w14:paraId="388B7DC4" w14:textId="77777777" w:rsidTr="006C0477">
        <w:tc>
          <w:tcPr>
            <w:tcW w:w="513" w:type="dxa"/>
            <w:vMerge/>
          </w:tcPr>
          <w:p w14:paraId="01168B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8ED25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CB571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7C0AD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35D7F2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066D3EC7" w14:textId="77777777" w:rsidTr="006C0477">
        <w:tc>
          <w:tcPr>
            <w:tcW w:w="513" w:type="dxa"/>
            <w:vMerge w:val="restart"/>
          </w:tcPr>
          <w:p w14:paraId="5A649E5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vMerge w:val="restart"/>
          </w:tcPr>
          <w:p w14:paraId="611C78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Рыбоводство</w:t>
            </w:r>
          </w:p>
        </w:tc>
        <w:tc>
          <w:tcPr>
            <w:tcW w:w="1605" w:type="dxa"/>
            <w:vMerge w:val="restart"/>
          </w:tcPr>
          <w:p w14:paraId="1C34A1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1.13</w:t>
            </w:r>
          </w:p>
        </w:tc>
        <w:tc>
          <w:tcPr>
            <w:tcW w:w="4080" w:type="dxa"/>
            <w:vMerge w:val="restart"/>
          </w:tcPr>
          <w:p w14:paraId="2A32A3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 </w:t>
            </w:r>
          </w:p>
        </w:tc>
        <w:tc>
          <w:tcPr>
            <w:tcW w:w="7203" w:type="dxa"/>
          </w:tcPr>
          <w:p w14:paraId="73C5CD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4D8FD24D" w14:textId="77777777" w:rsidTr="006C0477">
        <w:tc>
          <w:tcPr>
            <w:tcW w:w="513" w:type="dxa"/>
            <w:vMerge/>
          </w:tcPr>
          <w:p w14:paraId="280E03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CB5A3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F5F63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96B28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0F0F00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500000 кв.м.</w:t>
            </w:r>
          </w:p>
        </w:tc>
      </w:tr>
      <w:tr w:rsidR="00DD5CF7" w:rsidRPr="00BD2F6E" w14:paraId="2CE1AA45" w14:textId="77777777" w:rsidTr="006C0477">
        <w:tc>
          <w:tcPr>
            <w:tcW w:w="513" w:type="dxa"/>
            <w:vMerge/>
          </w:tcPr>
          <w:p w14:paraId="2183AE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3BB55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4D43C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D2B61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344742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0BB767FD" w14:textId="77777777" w:rsidTr="006C0477">
        <w:tc>
          <w:tcPr>
            <w:tcW w:w="513" w:type="dxa"/>
            <w:vMerge/>
          </w:tcPr>
          <w:p w14:paraId="684DE2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EE5BD0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E927B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49DBC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6255AC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29574EAE" w14:textId="77777777" w:rsidTr="006C0477">
        <w:tc>
          <w:tcPr>
            <w:tcW w:w="513" w:type="dxa"/>
            <w:vMerge/>
          </w:tcPr>
          <w:p w14:paraId="161D1D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6108A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39EF0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372A7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50996F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3711C9A4" w14:textId="77777777" w:rsidTr="006C0477">
        <w:tc>
          <w:tcPr>
            <w:tcW w:w="513" w:type="dxa"/>
            <w:vMerge/>
          </w:tcPr>
          <w:p w14:paraId="157220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64797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3920A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497B4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03" w:type="dxa"/>
          </w:tcPr>
          <w:p w14:paraId="2AEF3D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bl>
    <w:p w14:paraId="40715C8A"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216484E0" w14:textId="77777777" w:rsidR="005B7329" w:rsidRPr="005B7329" w:rsidRDefault="005B7329" w:rsidP="005B7329">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226" w:name="_Toc177981661"/>
      <w:r w:rsidRPr="005B7329">
        <w:rPr>
          <w:rFonts w:ascii="Times New Roman" w:eastAsia="Tahoma" w:hAnsi="Times New Roman" w:cs="Times New Roman"/>
          <w:b/>
          <w:bCs/>
          <w:lang w:eastAsia="en-US"/>
        </w:rPr>
        <w:t>Особенности применения градостроительного регламента</w:t>
      </w:r>
      <w:bookmarkEnd w:id="226"/>
    </w:p>
    <w:p w14:paraId="662832FE"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Примечание общее.</w:t>
      </w:r>
    </w:p>
    <w:p w14:paraId="5E52614A"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В случае если земельный участок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DE6CE53"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49B3F7C"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49729696" w14:textId="35DF5A62"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1B2FF69"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63AF9D2"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 в границах территорий общего пользования;</w:t>
      </w:r>
    </w:p>
    <w:p w14:paraId="55914410"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 предназначенные для размещения линейных объектов и (или) занятые линейными объектами.</w:t>
      </w:r>
    </w:p>
    <w:p w14:paraId="284A5301" w14:textId="310977F9" w:rsidR="005B7329" w:rsidRPr="005B7329" w:rsidRDefault="005B7329" w:rsidP="005B7329">
      <w:pPr>
        <w:widowControl/>
        <w:autoSpaceDE/>
        <w:autoSpaceDN/>
        <w:adjustRightInd/>
        <w:ind w:firstLine="567"/>
        <w:rPr>
          <w:rFonts w:ascii="Times New Roman" w:eastAsiaTheme="minorHAnsi" w:hAnsi="Times New Roman" w:cs="Times New Roman"/>
          <w:lang w:eastAsia="en-US"/>
        </w:rPr>
      </w:pPr>
      <w:r w:rsidRPr="005B7329">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65F07BB" w14:textId="77777777" w:rsidR="005B7329" w:rsidRPr="005B7329" w:rsidRDefault="005B7329" w:rsidP="005B7329">
      <w:pPr>
        <w:widowControl/>
        <w:autoSpaceDE/>
        <w:autoSpaceDN/>
        <w:adjustRightInd/>
        <w:ind w:firstLine="567"/>
        <w:jc w:val="left"/>
        <w:rPr>
          <w:rFonts w:ascii="Times New Roman" w:eastAsiaTheme="minorHAnsi" w:hAnsi="Times New Roman" w:cs="Times New Roman"/>
          <w:lang w:eastAsia="en-US"/>
        </w:rPr>
      </w:pPr>
    </w:p>
    <w:p w14:paraId="46B87DE1" w14:textId="77777777" w:rsidR="005B7329" w:rsidRPr="005B7329" w:rsidRDefault="005B7329" w:rsidP="005B7329">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227" w:name="_Toc177981662"/>
      <w:r w:rsidRPr="005B7329">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227"/>
    </w:p>
    <w:p w14:paraId="2EC1FEA0" w14:textId="77777777" w:rsidR="005B7329" w:rsidRPr="005B7329" w:rsidRDefault="005B7329" w:rsidP="005B7329">
      <w:pPr>
        <w:widowControl/>
        <w:autoSpaceDE/>
        <w:autoSpaceDN/>
        <w:adjustRightInd/>
        <w:ind w:firstLine="567"/>
        <w:rPr>
          <w:rFonts w:ascii="Times New Roman" w:eastAsiaTheme="minorHAnsi" w:hAnsi="Times New Roman" w:cs="Times New Roman"/>
          <w:lang w:eastAsia="en-US"/>
        </w:rPr>
      </w:pPr>
      <w:r w:rsidRPr="005B7329">
        <w:rPr>
          <w:rFonts w:ascii="Times New Roman" w:eastAsia="Tahoma" w:hAnsi="Times New Roman" w:cs="Times New Roman"/>
          <w:lang w:eastAsia="en-US"/>
        </w:rPr>
        <w:t>Требования к архитектурно-градостроительному облику объектов капитального строительства не установлены</w:t>
      </w:r>
    </w:p>
    <w:p w14:paraId="139DA235" w14:textId="77777777" w:rsidR="005B7329" w:rsidRPr="00BD2F6E" w:rsidRDefault="005B7329" w:rsidP="00DD5CF7">
      <w:pPr>
        <w:widowControl/>
        <w:autoSpaceDE/>
        <w:autoSpaceDN/>
        <w:adjustRightInd/>
        <w:ind w:firstLine="0"/>
        <w:jc w:val="left"/>
        <w:rPr>
          <w:rFonts w:ascii="Times New Roman" w:eastAsiaTheme="minorHAnsi" w:hAnsi="Times New Roman" w:cs="Times New Roman"/>
          <w:lang w:eastAsia="en-US"/>
        </w:rPr>
      </w:pPr>
    </w:p>
    <w:p w14:paraId="57F7EA4E" w14:textId="77777777" w:rsidR="00DD5CF7" w:rsidRPr="00BD2F6E" w:rsidRDefault="00DD5CF7" w:rsidP="005B7329">
      <w:pPr>
        <w:keepNext/>
        <w:keepLines/>
        <w:widowControl/>
        <w:autoSpaceDE/>
        <w:autoSpaceDN/>
        <w:adjustRightInd/>
        <w:ind w:firstLine="567"/>
        <w:outlineLvl w:val="0"/>
        <w:rPr>
          <w:rFonts w:ascii="Times New Roman" w:eastAsiaTheme="majorEastAsia" w:hAnsi="Times New Roman" w:cs="Times New Roman"/>
          <w:b/>
          <w:bCs/>
          <w:lang w:eastAsia="en-US"/>
        </w:rPr>
      </w:pPr>
      <w:bookmarkStart w:id="228" w:name="_Toc177981663"/>
      <w:r w:rsidRPr="00BD2F6E">
        <w:rPr>
          <w:rFonts w:ascii="Times New Roman" w:eastAsia="Tahoma" w:hAnsi="Times New Roman" w:cs="Times New Roman"/>
          <w:b/>
          <w:bCs/>
          <w:lang w:eastAsia="en-US"/>
        </w:rPr>
        <w:t>21. Зона сельскохозяйственных предприятий (СХ2)</w:t>
      </w:r>
      <w:bookmarkEnd w:id="228"/>
    </w:p>
    <w:p w14:paraId="5CE499CF"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сельскохозяйственных предприятий СХ2 служит для размещения объектов сельскохозяйственного назначения, предназначенных для ведения сельского хозяйства, садоводства и огородничества, личного подсобного хозяйства, а также их развития.</w:t>
      </w:r>
    </w:p>
    <w:p w14:paraId="48ED947B"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D661D4E"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29" w:name="_Toc177981664"/>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29"/>
    </w:p>
    <w:tbl>
      <w:tblPr>
        <w:tblStyle w:val="2f4"/>
        <w:tblW w:w="15446" w:type="dxa"/>
        <w:tblLook w:val="04A0" w:firstRow="1" w:lastRow="0" w:firstColumn="1" w:lastColumn="0" w:noHBand="0" w:noVBand="1"/>
      </w:tblPr>
      <w:tblGrid>
        <w:gridCol w:w="540"/>
        <w:gridCol w:w="2602"/>
        <w:gridCol w:w="1731"/>
        <w:gridCol w:w="3909"/>
        <w:gridCol w:w="6664"/>
      </w:tblGrid>
      <w:tr w:rsidR="00DD5CF7" w:rsidRPr="00BD2F6E" w14:paraId="30BD43EE" w14:textId="77777777" w:rsidTr="00FC7B12">
        <w:tc>
          <w:tcPr>
            <w:tcW w:w="540" w:type="dxa"/>
          </w:tcPr>
          <w:p w14:paraId="317F2562"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602" w:type="dxa"/>
          </w:tcPr>
          <w:p w14:paraId="75C9F797"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602C57A3"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3909" w:type="dxa"/>
          </w:tcPr>
          <w:p w14:paraId="202AE4C1"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6664" w:type="dxa"/>
          </w:tcPr>
          <w:p w14:paraId="2896801B"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0DAD0FF4" w14:textId="77777777" w:rsidTr="00FC7B12">
        <w:tc>
          <w:tcPr>
            <w:tcW w:w="540" w:type="dxa"/>
            <w:vMerge w:val="restart"/>
          </w:tcPr>
          <w:p w14:paraId="67E3DD2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602" w:type="dxa"/>
            <w:vMerge w:val="restart"/>
          </w:tcPr>
          <w:p w14:paraId="2BA8C7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Овощеводство</w:t>
            </w:r>
          </w:p>
        </w:tc>
        <w:tc>
          <w:tcPr>
            <w:tcW w:w="1731" w:type="dxa"/>
            <w:vMerge w:val="restart"/>
          </w:tcPr>
          <w:p w14:paraId="04F6EC9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1.3</w:t>
            </w:r>
          </w:p>
        </w:tc>
        <w:tc>
          <w:tcPr>
            <w:tcW w:w="3909" w:type="dxa"/>
            <w:vMerge w:val="restart"/>
          </w:tcPr>
          <w:p w14:paraId="0FDF81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664" w:type="dxa"/>
          </w:tcPr>
          <w:p w14:paraId="0C6B5B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6C536473" w14:textId="77777777" w:rsidTr="00FC7B12">
        <w:tc>
          <w:tcPr>
            <w:tcW w:w="540" w:type="dxa"/>
            <w:vMerge/>
          </w:tcPr>
          <w:p w14:paraId="4349C6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0055D0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73818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3E1C19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56FE14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tc>
      </w:tr>
      <w:tr w:rsidR="00DD5CF7" w:rsidRPr="00BD2F6E" w14:paraId="11C13AC3" w14:textId="77777777" w:rsidTr="00FC7B12">
        <w:tc>
          <w:tcPr>
            <w:tcW w:w="540" w:type="dxa"/>
            <w:vMerge/>
          </w:tcPr>
          <w:p w14:paraId="56417F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29B3BF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FB94C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32B9BF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1AF706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 За пределами населенного пункта минимальная (максимальная) площадь земельных участков сельскохозяйственного назначения определяется согласно действующему законодательству (Федеральному закону от 24 июля 2002 года N 101 - ФЗ "Об обороте земель сельскохозяйственного назначения").</w:t>
            </w:r>
          </w:p>
        </w:tc>
      </w:tr>
      <w:tr w:rsidR="00DD5CF7" w:rsidRPr="00BD2F6E" w14:paraId="50D34FDB" w14:textId="77777777" w:rsidTr="00FC7B12">
        <w:tc>
          <w:tcPr>
            <w:tcW w:w="540" w:type="dxa"/>
            <w:vMerge/>
          </w:tcPr>
          <w:p w14:paraId="3CF811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13C9D9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1B2BF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01604F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66D693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Для теплиц: - минимальная ширина земельных участков вдоль фронта улицы (проезда) – 20 м; - минимальный отступ строений от красной линии улиц не менее чем на - 3 м, от красной линии проездов не менее чем на 3 м; - минимальные отступы от границ земельных участков - 3 м; - максимальное количество надземных этажей - 1 этаж; - максимальная высота строений, сооружений от уровня земли – 10 м;  - максимальный процент застройки в границах земельного участка – 80%, процент застройки подземной части не регламентируется.</w:t>
            </w:r>
          </w:p>
        </w:tc>
      </w:tr>
      <w:tr w:rsidR="00452710" w:rsidRPr="00BD2F6E" w14:paraId="2E09F89A" w14:textId="77777777" w:rsidTr="00A82711">
        <w:trPr>
          <w:trHeight w:val="1932"/>
        </w:trPr>
        <w:tc>
          <w:tcPr>
            <w:tcW w:w="540" w:type="dxa"/>
          </w:tcPr>
          <w:p w14:paraId="55AB6178" w14:textId="77777777" w:rsidR="00452710" w:rsidRPr="00BD2F6E" w:rsidRDefault="00452710"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602" w:type="dxa"/>
          </w:tcPr>
          <w:p w14:paraId="2AC71B6D" w14:textId="77777777" w:rsidR="00452710" w:rsidRPr="00BD2F6E" w:rsidRDefault="00452710"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Садоводство</w:t>
            </w:r>
          </w:p>
        </w:tc>
        <w:tc>
          <w:tcPr>
            <w:tcW w:w="1731" w:type="dxa"/>
          </w:tcPr>
          <w:p w14:paraId="3373EE7A" w14:textId="77777777" w:rsidR="00452710" w:rsidRPr="00BD2F6E" w:rsidRDefault="00452710"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1.5</w:t>
            </w:r>
          </w:p>
        </w:tc>
        <w:tc>
          <w:tcPr>
            <w:tcW w:w="3909" w:type="dxa"/>
          </w:tcPr>
          <w:p w14:paraId="01909BE9" w14:textId="77777777" w:rsidR="00452710" w:rsidRPr="00BD2F6E" w:rsidRDefault="00452710"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664" w:type="dxa"/>
          </w:tcPr>
          <w:p w14:paraId="2FF9570A" w14:textId="77777777" w:rsidR="00452710" w:rsidRPr="00BD2F6E" w:rsidRDefault="00452710" w:rsidP="00452710">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p w14:paraId="0B8CE869" w14:textId="77777777" w:rsidR="00452710" w:rsidRPr="00BD2F6E" w:rsidRDefault="00452710" w:rsidP="00452710">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p w14:paraId="23B9E81A" w14:textId="37BCCC73" w:rsidR="00452710" w:rsidRPr="00BD2F6E" w:rsidRDefault="00452710" w:rsidP="00452710">
            <w:pPr>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Застройка участка не допускается, места допустимого размещения объектов не предусматриваются.</w:t>
            </w:r>
          </w:p>
        </w:tc>
      </w:tr>
      <w:tr w:rsidR="00DD5CF7" w:rsidRPr="00BD2F6E" w14:paraId="24857DDC" w14:textId="77777777" w:rsidTr="00FC7B12">
        <w:trPr>
          <w:trHeight w:val="3220"/>
        </w:trPr>
        <w:tc>
          <w:tcPr>
            <w:tcW w:w="540" w:type="dxa"/>
            <w:tcBorders>
              <w:bottom w:val="single" w:sz="4" w:space="0" w:color="000000" w:themeColor="text1"/>
            </w:tcBorders>
          </w:tcPr>
          <w:p w14:paraId="7A95A1D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602" w:type="dxa"/>
            <w:tcBorders>
              <w:bottom w:val="single" w:sz="4" w:space="0" w:color="000000" w:themeColor="text1"/>
            </w:tcBorders>
          </w:tcPr>
          <w:p w14:paraId="596EDE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Скотоводство</w:t>
            </w:r>
          </w:p>
        </w:tc>
        <w:tc>
          <w:tcPr>
            <w:tcW w:w="1731" w:type="dxa"/>
            <w:tcBorders>
              <w:bottom w:val="single" w:sz="4" w:space="0" w:color="000000" w:themeColor="text1"/>
            </w:tcBorders>
          </w:tcPr>
          <w:p w14:paraId="0D4A23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1.8</w:t>
            </w:r>
          </w:p>
        </w:tc>
        <w:tc>
          <w:tcPr>
            <w:tcW w:w="3909" w:type="dxa"/>
            <w:tcBorders>
              <w:bottom w:val="single" w:sz="4" w:space="0" w:color="000000" w:themeColor="text1"/>
            </w:tcBorders>
          </w:tcPr>
          <w:p w14:paraId="70311F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 </w:t>
            </w:r>
          </w:p>
        </w:tc>
        <w:tc>
          <w:tcPr>
            <w:tcW w:w="6664" w:type="dxa"/>
            <w:vMerge w:val="restart"/>
            <w:tcBorders>
              <w:bottom w:val="single" w:sz="4" w:space="0" w:color="000000" w:themeColor="text1"/>
            </w:tcBorders>
          </w:tcPr>
          <w:p w14:paraId="278A56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p w14:paraId="011F16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p w14:paraId="20A3B7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43C2ED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p w14:paraId="2828FF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47EE8588" w14:textId="77777777" w:rsidR="00DD5CF7" w:rsidRPr="00BD2F6E" w:rsidRDefault="00DD5CF7" w:rsidP="006C0477">
            <w:pPr>
              <w:jc w:val="left"/>
              <w:rPr>
                <w:rFonts w:ascii="Times New Roman" w:eastAsiaTheme="minorHAnsi" w:hAnsi="Times New Roman" w:cs="Times New Roman"/>
                <w:lang w:eastAsia="en-US"/>
              </w:rPr>
            </w:pPr>
          </w:p>
        </w:tc>
      </w:tr>
      <w:tr w:rsidR="00DD5CF7" w:rsidRPr="00BD2F6E" w14:paraId="7FFEAC9C" w14:textId="77777777" w:rsidTr="00FC7B12">
        <w:tc>
          <w:tcPr>
            <w:tcW w:w="540" w:type="dxa"/>
          </w:tcPr>
          <w:p w14:paraId="303A376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602" w:type="dxa"/>
          </w:tcPr>
          <w:p w14:paraId="446BC2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Звероводство</w:t>
            </w:r>
          </w:p>
        </w:tc>
        <w:tc>
          <w:tcPr>
            <w:tcW w:w="1731" w:type="dxa"/>
          </w:tcPr>
          <w:p w14:paraId="750B09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1.9</w:t>
            </w:r>
          </w:p>
        </w:tc>
        <w:tc>
          <w:tcPr>
            <w:tcW w:w="3909" w:type="dxa"/>
          </w:tcPr>
          <w:p w14:paraId="4387A0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6664" w:type="dxa"/>
            <w:vMerge/>
          </w:tcPr>
          <w:p w14:paraId="451CE1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32E9938D" w14:textId="77777777" w:rsidTr="00FC7B12">
        <w:tc>
          <w:tcPr>
            <w:tcW w:w="540" w:type="dxa"/>
          </w:tcPr>
          <w:p w14:paraId="6830D83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602" w:type="dxa"/>
          </w:tcPr>
          <w:p w14:paraId="34E417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Птицеводство</w:t>
            </w:r>
          </w:p>
        </w:tc>
        <w:tc>
          <w:tcPr>
            <w:tcW w:w="1731" w:type="dxa"/>
          </w:tcPr>
          <w:p w14:paraId="2D5893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1.10</w:t>
            </w:r>
          </w:p>
        </w:tc>
        <w:tc>
          <w:tcPr>
            <w:tcW w:w="3909" w:type="dxa"/>
          </w:tcPr>
          <w:p w14:paraId="3A1B89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 </w:t>
            </w:r>
          </w:p>
        </w:tc>
        <w:tc>
          <w:tcPr>
            <w:tcW w:w="6664" w:type="dxa"/>
            <w:vMerge/>
          </w:tcPr>
          <w:p w14:paraId="4D6EE8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1E6E6702" w14:textId="77777777" w:rsidTr="00FC7B12">
        <w:tc>
          <w:tcPr>
            <w:tcW w:w="540" w:type="dxa"/>
          </w:tcPr>
          <w:p w14:paraId="45CE537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602" w:type="dxa"/>
          </w:tcPr>
          <w:p w14:paraId="17644A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Свиноводство</w:t>
            </w:r>
          </w:p>
        </w:tc>
        <w:tc>
          <w:tcPr>
            <w:tcW w:w="1731" w:type="dxa"/>
          </w:tcPr>
          <w:p w14:paraId="7D92B2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1.11</w:t>
            </w:r>
          </w:p>
        </w:tc>
        <w:tc>
          <w:tcPr>
            <w:tcW w:w="3909" w:type="dxa"/>
          </w:tcPr>
          <w:p w14:paraId="7FE08E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6664" w:type="dxa"/>
            <w:vMerge/>
          </w:tcPr>
          <w:p w14:paraId="64C2C0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19F6CBBF" w14:textId="77777777" w:rsidTr="00FC7B12">
        <w:tc>
          <w:tcPr>
            <w:tcW w:w="540" w:type="dxa"/>
            <w:vMerge w:val="restart"/>
          </w:tcPr>
          <w:p w14:paraId="0C72877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602" w:type="dxa"/>
            <w:vMerge w:val="restart"/>
          </w:tcPr>
          <w:p w14:paraId="20C32A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Пчеловодство</w:t>
            </w:r>
          </w:p>
        </w:tc>
        <w:tc>
          <w:tcPr>
            <w:tcW w:w="1731" w:type="dxa"/>
            <w:vMerge w:val="restart"/>
          </w:tcPr>
          <w:p w14:paraId="7A4E0D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1.12</w:t>
            </w:r>
          </w:p>
        </w:tc>
        <w:tc>
          <w:tcPr>
            <w:tcW w:w="3909" w:type="dxa"/>
            <w:vMerge w:val="restart"/>
          </w:tcPr>
          <w:p w14:paraId="1F6810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 </w:t>
            </w:r>
          </w:p>
        </w:tc>
        <w:tc>
          <w:tcPr>
            <w:tcW w:w="6664" w:type="dxa"/>
          </w:tcPr>
          <w:p w14:paraId="763CEA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72C89B66" w14:textId="77777777" w:rsidTr="00FC7B12">
        <w:tc>
          <w:tcPr>
            <w:tcW w:w="540" w:type="dxa"/>
            <w:vMerge/>
          </w:tcPr>
          <w:p w14:paraId="2BF324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29C9FC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4F751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5EF5EF3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1BE672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tc>
      </w:tr>
      <w:tr w:rsidR="00DD5CF7" w:rsidRPr="00BD2F6E" w14:paraId="2D3415A5" w14:textId="77777777" w:rsidTr="00FC7B12">
        <w:tc>
          <w:tcPr>
            <w:tcW w:w="540" w:type="dxa"/>
            <w:vMerge/>
          </w:tcPr>
          <w:p w14:paraId="14FE7D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02135C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BD1F6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00DCC5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308D06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2F4ECC7A" w14:textId="77777777" w:rsidTr="00FC7B12">
        <w:tc>
          <w:tcPr>
            <w:tcW w:w="540" w:type="dxa"/>
            <w:vMerge/>
          </w:tcPr>
          <w:p w14:paraId="422F19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23F6AD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95FB4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779C82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4A36B1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tc>
      </w:tr>
      <w:tr w:rsidR="00DD5CF7" w:rsidRPr="00BD2F6E" w14:paraId="729BF0C9" w14:textId="77777777" w:rsidTr="00FC7B12">
        <w:tc>
          <w:tcPr>
            <w:tcW w:w="540" w:type="dxa"/>
            <w:vMerge/>
          </w:tcPr>
          <w:p w14:paraId="7D072C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1733BB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6B5F0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7CD7D9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7FBC3721" w14:textId="48018C8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Максимальный процент застройки в границах земельного участка – </w:t>
            </w:r>
            <w:r w:rsidR="00452710" w:rsidRPr="00BD2F6E">
              <w:rPr>
                <w:rFonts w:ascii="Times New Roman" w:eastAsia="Tahoma" w:hAnsi="Times New Roman" w:cs="Times New Roman"/>
                <w:lang w:eastAsia="en-US"/>
              </w:rPr>
              <w:t>6</w:t>
            </w:r>
            <w:r w:rsidRPr="00BD2F6E">
              <w:rPr>
                <w:rFonts w:ascii="Times New Roman" w:eastAsia="Tahoma" w:hAnsi="Times New Roman" w:cs="Times New Roman"/>
                <w:lang w:eastAsia="en-US"/>
              </w:rPr>
              <w:t>0%.</w:t>
            </w:r>
          </w:p>
        </w:tc>
      </w:tr>
      <w:tr w:rsidR="00DD5CF7" w:rsidRPr="00BD2F6E" w14:paraId="372523B9" w14:textId="77777777" w:rsidTr="00FC7B12">
        <w:tc>
          <w:tcPr>
            <w:tcW w:w="540" w:type="dxa"/>
            <w:vMerge w:val="restart"/>
          </w:tcPr>
          <w:p w14:paraId="63713C5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2602" w:type="dxa"/>
            <w:vMerge w:val="restart"/>
          </w:tcPr>
          <w:p w14:paraId="0A24B0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Рыбоводство</w:t>
            </w:r>
          </w:p>
        </w:tc>
        <w:tc>
          <w:tcPr>
            <w:tcW w:w="1731" w:type="dxa"/>
            <w:vMerge w:val="restart"/>
          </w:tcPr>
          <w:p w14:paraId="3C8279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1.13</w:t>
            </w:r>
          </w:p>
        </w:tc>
        <w:tc>
          <w:tcPr>
            <w:tcW w:w="3909" w:type="dxa"/>
            <w:vMerge w:val="restart"/>
          </w:tcPr>
          <w:p w14:paraId="746AC6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 </w:t>
            </w:r>
          </w:p>
        </w:tc>
        <w:tc>
          <w:tcPr>
            <w:tcW w:w="6664" w:type="dxa"/>
          </w:tcPr>
          <w:p w14:paraId="3F4E3A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3B833EA5" w14:textId="77777777" w:rsidTr="00FC7B12">
        <w:tc>
          <w:tcPr>
            <w:tcW w:w="540" w:type="dxa"/>
            <w:vMerge/>
          </w:tcPr>
          <w:p w14:paraId="26D830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4ED4CB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49427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52AE79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0A78132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tc>
      </w:tr>
      <w:tr w:rsidR="00DD5CF7" w:rsidRPr="00BD2F6E" w14:paraId="06D712D2" w14:textId="77777777" w:rsidTr="00FC7B12">
        <w:tc>
          <w:tcPr>
            <w:tcW w:w="540" w:type="dxa"/>
            <w:vMerge/>
          </w:tcPr>
          <w:p w14:paraId="35070F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6AE551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A6CF4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40DD70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0A30A2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6B5A76AC" w14:textId="77777777" w:rsidTr="00FC7B12">
        <w:tc>
          <w:tcPr>
            <w:tcW w:w="540" w:type="dxa"/>
            <w:vMerge/>
          </w:tcPr>
          <w:p w14:paraId="03F9C1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1F851D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0C752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09B468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69187C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515BEC2D" w14:textId="77777777" w:rsidTr="00FC7B12">
        <w:tc>
          <w:tcPr>
            <w:tcW w:w="540" w:type="dxa"/>
            <w:vMerge/>
          </w:tcPr>
          <w:p w14:paraId="0887A0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56304C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5F028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395312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42F52367" w14:textId="77821722"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Максимальный процент застройки в границах земельного участка – </w:t>
            </w:r>
            <w:r w:rsidR="00452710" w:rsidRPr="00BD2F6E">
              <w:rPr>
                <w:rFonts w:ascii="Times New Roman" w:eastAsia="Tahoma" w:hAnsi="Times New Roman" w:cs="Times New Roman"/>
                <w:lang w:eastAsia="en-US"/>
              </w:rPr>
              <w:t>6</w:t>
            </w:r>
            <w:r w:rsidRPr="00BD2F6E">
              <w:rPr>
                <w:rFonts w:ascii="Times New Roman" w:eastAsia="Tahoma" w:hAnsi="Times New Roman" w:cs="Times New Roman"/>
                <w:lang w:eastAsia="en-US"/>
              </w:rPr>
              <w:t>0%.</w:t>
            </w:r>
          </w:p>
        </w:tc>
      </w:tr>
      <w:tr w:rsidR="00DD5CF7" w:rsidRPr="00BD2F6E" w14:paraId="3E958572" w14:textId="77777777" w:rsidTr="00FC7B12">
        <w:tc>
          <w:tcPr>
            <w:tcW w:w="540" w:type="dxa"/>
            <w:vMerge w:val="restart"/>
          </w:tcPr>
          <w:p w14:paraId="4E80584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2602" w:type="dxa"/>
            <w:vMerge w:val="restart"/>
          </w:tcPr>
          <w:p w14:paraId="2CC89F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Научное обеспечение сельского хозяйства</w:t>
            </w:r>
          </w:p>
        </w:tc>
        <w:tc>
          <w:tcPr>
            <w:tcW w:w="1731" w:type="dxa"/>
            <w:vMerge w:val="restart"/>
          </w:tcPr>
          <w:p w14:paraId="27AED6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1.14</w:t>
            </w:r>
          </w:p>
        </w:tc>
        <w:tc>
          <w:tcPr>
            <w:tcW w:w="3909" w:type="dxa"/>
            <w:vMerge w:val="restart"/>
          </w:tcPr>
          <w:p w14:paraId="79699B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 </w:t>
            </w:r>
          </w:p>
        </w:tc>
        <w:tc>
          <w:tcPr>
            <w:tcW w:w="6664" w:type="dxa"/>
          </w:tcPr>
          <w:p w14:paraId="63869F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6C2A26EA" w14:textId="77777777" w:rsidTr="00FC7B12">
        <w:tc>
          <w:tcPr>
            <w:tcW w:w="540" w:type="dxa"/>
            <w:vMerge/>
          </w:tcPr>
          <w:p w14:paraId="092D49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295CDF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B0635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684E8C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288407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tc>
      </w:tr>
      <w:tr w:rsidR="00DD5CF7" w:rsidRPr="00BD2F6E" w14:paraId="6E196916" w14:textId="77777777" w:rsidTr="00FC7B12">
        <w:tc>
          <w:tcPr>
            <w:tcW w:w="540" w:type="dxa"/>
            <w:vMerge/>
          </w:tcPr>
          <w:p w14:paraId="2823DA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029033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1228E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55C105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6907DF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17415B86" w14:textId="77777777" w:rsidTr="00FC7B12">
        <w:tc>
          <w:tcPr>
            <w:tcW w:w="540" w:type="dxa"/>
            <w:vMerge/>
          </w:tcPr>
          <w:p w14:paraId="5FE16A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65CEE7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D9E78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53759A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61B27B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4EA76FEF" w14:textId="77777777" w:rsidTr="00FC7B12">
        <w:tc>
          <w:tcPr>
            <w:tcW w:w="540" w:type="dxa"/>
            <w:vMerge/>
          </w:tcPr>
          <w:p w14:paraId="4160EC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3E4CE7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74B6A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134C17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693FC6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tc>
      </w:tr>
      <w:tr w:rsidR="00DD5CF7" w:rsidRPr="00BD2F6E" w14:paraId="544BA385" w14:textId="77777777" w:rsidTr="00FC7B12">
        <w:tc>
          <w:tcPr>
            <w:tcW w:w="540" w:type="dxa"/>
            <w:vMerge w:val="restart"/>
          </w:tcPr>
          <w:p w14:paraId="087DF64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2602" w:type="dxa"/>
            <w:vMerge w:val="restart"/>
          </w:tcPr>
          <w:p w14:paraId="635CA1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Хранение и переработка сельскохозяйственной продукции</w:t>
            </w:r>
          </w:p>
        </w:tc>
        <w:tc>
          <w:tcPr>
            <w:tcW w:w="1731" w:type="dxa"/>
            <w:vMerge w:val="restart"/>
          </w:tcPr>
          <w:p w14:paraId="73A246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1.15</w:t>
            </w:r>
          </w:p>
        </w:tc>
        <w:tc>
          <w:tcPr>
            <w:tcW w:w="3909" w:type="dxa"/>
            <w:vMerge w:val="restart"/>
          </w:tcPr>
          <w:p w14:paraId="336AFB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664" w:type="dxa"/>
          </w:tcPr>
          <w:p w14:paraId="2A4C83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261FDF9A" w14:textId="77777777" w:rsidTr="00FC7B12">
        <w:tc>
          <w:tcPr>
            <w:tcW w:w="540" w:type="dxa"/>
            <w:vMerge/>
          </w:tcPr>
          <w:p w14:paraId="74CD08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78C9E3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41CB5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0C7A10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41D1BB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250000 кв.м.</w:t>
            </w:r>
          </w:p>
        </w:tc>
      </w:tr>
      <w:tr w:rsidR="00DD5CF7" w:rsidRPr="00BD2F6E" w14:paraId="48657AE3" w14:textId="77777777" w:rsidTr="00FC7B12">
        <w:tc>
          <w:tcPr>
            <w:tcW w:w="540" w:type="dxa"/>
            <w:vMerge/>
          </w:tcPr>
          <w:p w14:paraId="2FD1EF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23CFE3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958E6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628013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66683F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7B7BD844" w14:textId="77777777" w:rsidTr="00FC7B12">
        <w:tc>
          <w:tcPr>
            <w:tcW w:w="540" w:type="dxa"/>
            <w:vMerge/>
          </w:tcPr>
          <w:p w14:paraId="78282C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3836B8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663BA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5AE432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7F65B2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25 м.</w:t>
            </w:r>
          </w:p>
        </w:tc>
      </w:tr>
      <w:tr w:rsidR="00DD5CF7" w:rsidRPr="00BD2F6E" w14:paraId="4C87C81B" w14:textId="77777777" w:rsidTr="00FC7B12">
        <w:tc>
          <w:tcPr>
            <w:tcW w:w="540" w:type="dxa"/>
            <w:vMerge/>
          </w:tcPr>
          <w:p w14:paraId="592497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6BD5BC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19B5C4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402F83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79C66E70" w14:textId="2AE7EEF3"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Максимальный процент застройки в границах земельного участка – </w:t>
            </w:r>
            <w:r w:rsidR="00452710" w:rsidRPr="00BD2F6E">
              <w:rPr>
                <w:rFonts w:ascii="Times New Roman" w:eastAsia="Tahoma" w:hAnsi="Times New Roman" w:cs="Times New Roman"/>
                <w:lang w:eastAsia="en-US"/>
              </w:rPr>
              <w:t>6</w:t>
            </w:r>
            <w:r w:rsidRPr="00BD2F6E">
              <w:rPr>
                <w:rFonts w:ascii="Times New Roman" w:eastAsia="Tahoma" w:hAnsi="Times New Roman" w:cs="Times New Roman"/>
                <w:lang w:eastAsia="en-US"/>
              </w:rPr>
              <w:t>0%.</w:t>
            </w:r>
          </w:p>
        </w:tc>
      </w:tr>
      <w:tr w:rsidR="00DD5CF7" w:rsidRPr="00BD2F6E" w14:paraId="028EAC7F" w14:textId="77777777" w:rsidTr="00FC7B12">
        <w:tc>
          <w:tcPr>
            <w:tcW w:w="540" w:type="dxa"/>
            <w:vMerge w:val="restart"/>
          </w:tcPr>
          <w:p w14:paraId="101492B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11.</w:t>
            </w:r>
          </w:p>
        </w:tc>
        <w:tc>
          <w:tcPr>
            <w:tcW w:w="2602" w:type="dxa"/>
            <w:vMerge w:val="restart"/>
          </w:tcPr>
          <w:p w14:paraId="004E62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Питомники</w:t>
            </w:r>
          </w:p>
        </w:tc>
        <w:tc>
          <w:tcPr>
            <w:tcW w:w="1731" w:type="dxa"/>
            <w:vMerge w:val="restart"/>
          </w:tcPr>
          <w:p w14:paraId="5A1972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1.17</w:t>
            </w:r>
          </w:p>
        </w:tc>
        <w:tc>
          <w:tcPr>
            <w:tcW w:w="3909" w:type="dxa"/>
            <w:vMerge w:val="restart"/>
          </w:tcPr>
          <w:p w14:paraId="1D54FD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 </w:t>
            </w:r>
          </w:p>
        </w:tc>
        <w:tc>
          <w:tcPr>
            <w:tcW w:w="6664" w:type="dxa"/>
          </w:tcPr>
          <w:p w14:paraId="609300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1CA8B768" w14:textId="77777777" w:rsidTr="00FC7B12">
        <w:tc>
          <w:tcPr>
            <w:tcW w:w="540" w:type="dxa"/>
            <w:vMerge/>
          </w:tcPr>
          <w:p w14:paraId="367C32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55BC1B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C8091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5B6B05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33BAB4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250000 кв.м.</w:t>
            </w:r>
          </w:p>
        </w:tc>
      </w:tr>
      <w:tr w:rsidR="00DD5CF7" w:rsidRPr="00BD2F6E" w14:paraId="102CB87A" w14:textId="77777777" w:rsidTr="00FC7B12">
        <w:tc>
          <w:tcPr>
            <w:tcW w:w="540" w:type="dxa"/>
            <w:vMerge/>
          </w:tcPr>
          <w:p w14:paraId="0F90C3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3FA08B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D0DFE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6CDA8E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179026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72811612" w14:textId="77777777" w:rsidTr="00FC7B12">
        <w:tc>
          <w:tcPr>
            <w:tcW w:w="540" w:type="dxa"/>
            <w:vMerge/>
          </w:tcPr>
          <w:p w14:paraId="1EADD0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0D21B0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080D6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49C3A5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71AF70A3" w14:textId="074D19B0"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w:t>
            </w:r>
          </w:p>
        </w:tc>
      </w:tr>
      <w:tr w:rsidR="00DD5CF7" w:rsidRPr="00BD2F6E" w14:paraId="000262D6" w14:textId="77777777" w:rsidTr="00FC7B12">
        <w:tc>
          <w:tcPr>
            <w:tcW w:w="540" w:type="dxa"/>
            <w:vMerge/>
          </w:tcPr>
          <w:p w14:paraId="5D38B0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62CFFB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FF1FC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6173A7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2D004F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17027F6E" w14:textId="77777777" w:rsidTr="00FC7B12">
        <w:tc>
          <w:tcPr>
            <w:tcW w:w="540" w:type="dxa"/>
            <w:vMerge/>
          </w:tcPr>
          <w:p w14:paraId="76966C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03D801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0C293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13B154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15025E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tc>
      </w:tr>
      <w:tr w:rsidR="00DD5CF7" w:rsidRPr="00BD2F6E" w14:paraId="6C0C0AA8" w14:textId="77777777" w:rsidTr="00FC7B12">
        <w:tc>
          <w:tcPr>
            <w:tcW w:w="540" w:type="dxa"/>
            <w:vMerge w:val="restart"/>
          </w:tcPr>
          <w:p w14:paraId="55DF53E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w:t>
            </w:r>
          </w:p>
        </w:tc>
        <w:tc>
          <w:tcPr>
            <w:tcW w:w="2602" w:type="dxa"/>
            <w:vMerge w:val="restart"/>
          </w:tcPr>
          <w:p w14:paraId="73A3E1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Обеспечение сельскохозяйственного производства</w:t>
            </w:r>
          </w:p>
        </w:tc>
        <w:tc>
          <w:tcPr>
            <w:tcW w:w="1731" w:type="dxa"/>
            <w:vMerge w:val="restart"/>
          </w:tcPr>
          <w:p w14:paraId="71193C9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1.18</w:t>
            </w:r>
          </w:p>
        </w:tc>
        <w:tc>
          <w:tcPr>
            <w:tcW w:w="3909" w:type="dxa"/>
            <w:vMerge w:val="restart"/>
          </w:tcPr>
          <w:p w14:paraId="70379B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6664" w:type="dxa"/>
          </w:tcPr>
          <w:p w14:paraId="20655F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1869BAC3" w14:textId="77777777" w:rsidTr="00FC7B12">
        <w:tc>
          <w:tcPr>
            <w:tcW w:w="540" w:type="dxa"/>
            <w:vMerge/>
          </w:tcPr>
          <w:p w14:paraId="2501B2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4D1F94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F917B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1B33E9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318A0E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250000 кв.м.</w:t>
            </w:r>
          </w:p>
        </w:tc>
      </w:tr>
      <w:tr w:rsidR="00DD5CF7" w:rsidRPr="00BD2F6E" w14:paraId="7AF0CD3D" w14:textId="77777777" w:rsidTr="00FC7B12">
        <w:tc>
          <w:tcPr>
            <w:tcW w:w="540" w:type="dxa"/>
            <w:vMerge/>
          </w:tcPr>
          <w:p w14:paraId="2B2E89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335748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67555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4E5A08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6F17B1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31FBDA2B" w14:textId="77777777" w:rsidTr="00FC7B12">
        <w:tc>
          <w:tcPr>
            <w:tcW w:w="540" w:type="dxa"/>
            <w:vMerge/>
          </w:tcPr>
          <w:p w14:paraId="02FE84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793EB4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5A6CB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1AD655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2B9298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не подлежит установлению.</w:t>
            </w:r>
          </w:p>
        </w:tc>
      </w:tr>
      <w:tr w:rsidR="00DD5CF7" w:rsidRPr="00BD2F6E" w14:paraId="62AA1B05" w14:textId="77777777" w:rsidTr="00FC7B12">
        <w:tc>
          <w:tcPr>
            <w:tcW w:w="540" w:type="dxa"/>
            <w:vMerge/>
          </w:tcPr>
          <w:p w14:paraId="25ED6F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20D0C2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3B395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1B7358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33125D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25 м.</w:t>
            </w:r>
          </w:p>
        </w:tc>
      </w:tr>
      <w:tr w:rsidR="00DD5CF7" w:rsidRPr="00BD2F6E" w14:paraId="16E07D21" w14:textId="77777777" w:rsidTr="00FC7B12">
        <w:tc>
          <w:tcPr>
            <w:tcW w:w="540" w:type="dxa"/>
            <w:vMerge/>
          </w:tcPr>
          <w:p w14:paraId="32DB8B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2B808A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D55AE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5B02E4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1916B3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tc>
      </w:tr>
      <w:tr w:rsidR="00FC7B12" w:rsidRPr="00BD2F6E" w14:paraId="0C2C52F5" w14:textId="77777777" w:rsidTr="00FC7B12">
        <w:trPr>
          <w:trHeight w:val="834"/>
        </w:trPr>
        <w:tc>
          <w:tcPr>
            <w:tcW w:w="540" w:type="dxa"/>
            <w:tcBorders>
              <w:bottom w:val="single" w:sz="4" w:space="0" w:color="000000" w:themeColor="text1"/>
            </w:tcBorders>
          </w:tcPr>
          <w:p w14:paraId="3D2D0852" w14:textId="77777777" w:rsidR="00FC7B12" w:rsidRPr="00BD2F6E" w:rsidRDefault="00FC7B12"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13.</w:t>
            </w:r>
          </w:p>
        </w:tc>
        <w:tc>
          <w:tcPr>
            <w:tcW w:w="2602" w:type="dxa"/>
            <w:tcBorders>
              <w:bottom w:val="single" w:sz="4" w:space="0" w:color="000000" w:themeColor="text1"/>
            </w:tcBorders>
          </w:tcPr>
          <w:p w14:paraId="03A50783" w14:textId="77777777" w:rsidR="00FC7B12" w:rsidRPr="00BD2F6E" w:rsidRDefault="00FC7B12"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Сенокошение</w:t>
            </w:r>
          </w:p>
        </w:tc>
        <w:tc>
          <w:tcPr>
            <w:tcW w:w="1731" w:type="dxa"/>
            <w:tcBorders>
              <w:bottom w:val="single" w:sz="4" w:space="0" w:color="000000" w:themeColor="text1"/>
            </w:tcBorders>
          </w:tcPr>
          <w:p w14:paraId="6D1DD845" w14:textId="77777777" w:rsidR="00FC7B12" w:rsidRPr="00BD2F6E" w:rsidRDefault="00FC7B12"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1.19</w:t>
            </w:r>
          </w:p>
        </w:tc>
        <w:tc>
          <w:tcPr>
            <w:tcW w:w="3909" w:type="dxa"/>
            <w:tcBorders>
              <w:bottom w:val="single" w:sz="4" w:space="0" w:color="000000" w:themeColor="text1"/>
            </w:tcBorders>
          </w:tcPr>
          <w:p w14:paraId="2CFECB4D" w14:textId="77777777" w:rsidR="00FC7B12" w:rsidRPr="00BD2F6E" w:rsidRDefault="00FC7B12"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Кошение трав, сбор и заготовка сена</w:t>
            </w:r>
          </w:p>
        </w:tc>
        <w:tc>
          <w:tcPr>
            <w:tcW w:w="6664" w:type="dxa"/>
            <w:vMerge w:val="restart"/>
            <w:tcBorders>
              <w:bottom w:val="single" w:sz="4" w:space="0" w:color="000000" w:themeColor="text1"/>
            </w:tcBorders>
          </w:tcPr>
          <w:p w14:paraId="45CA02BE" w14:textId="77777777" w:rsidR="00FC7B12" w:rsidRPr="00BD2F6E" w:rsidRDefault="00FC7B12"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p w14:paraId="71D80E95" w14:textId="77777777" w:rsidR="00FC7B12" w:rsidRPr="00BD2F6E" w:rsidRDefault="00FC7B12"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p w14:paraId="08B468FC" w14:textId="5F9BACED" w:rsidR="00FC7B12" w:rsidRPr="00BD2F6E" w:rsidRDefault="00FC7B12" w:rsidP="00FC7B12">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Застройка участка не допускается, места допустимого размещения объектов не предусматриваются.</w:t>
            </w:r>
          </w:p>
        </w:tc>
      </w:tr>
      <w:tr w:rsidR="00FC7B12" w:rsidRPr="00BD2F6E" w14:paraId="18E3F667" w14:textId="77777777" w:rsidTr="00FC7B12">
        <w:tc>
          <w:tcPr>
            <w:tcW w:w="540" w:type="dxa"/>
          </w:tcPr>
          <w:p w14:paraId="301DB3D1" w14:textId="77777777" w:rsidR="00FC7B12" w:rsidRPr="00BD2F6E" w:rsidRDefault="00FC7B12"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14.</w:t>
            </w:r>
          </w:p>
        </w:tc>
        <w:tc>
          <w:tcPr>
            <w:tcW w:w="2602" w:type="dxa"/>
          </w:tcPr>
          <w:p w14:paraId="7E8833BC" w14:textId="77777777" w:rsidR="00FC7B12" w:rsidRPr="00BD2F6E" w:rsidRDefault="00FC7B12"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Выпас сельскохозяйственных животных</w:t>
            </w:r>
          </w:p>
        </w:tc>
        <w:tc>
          <w:tcPr>
            <w:tcW w:w="1731" w:type="dxa"/>
          </w:tcPr>
          <w:p w14:paraId="4A35B932" w14:textId="77777777" w:rsidR="00FC7B12" w:rsidRPr="00BD2F6E" w:rsidRDefault="00FC7B12"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w:t>
            </w:r>
          </w:p>
        </w:tc>
        <w:tc>
          <w:tcPr>
            <w:tcW w:w="3909" w:type="dxa"/>
          </w:tcPr>
          <w:p w14:paraId="0A0E7D6C" w14:textId="77777777" w:rsidR="00FC7B12" w:rsidRPr="00BD2F6E" w:rsidRDefault="00FC7B12"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Выпас сельскохозяйственных животных</w:t>
            </w:r>
          </w:p>
        </w:tc>
        <w:tc>
          <w:tcPr>
            <w:tcW w:w="6664" w:type="dxa"/>
            <w:vMerge/>
          </w:tcPr>
          <w:p w14:paraId="68EE4BEF" w14:textId="77777777" w:rsidR="00FC7B12" w:rsidRPr="00BD2F6E" w:rsidRDefault="00FC7B12"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6454E44E" w14:textId="77777777" w:rsidTr="00FC7B12">
        <w:tc>
          <w:tcPr>
            <w:tcW w:w="540" w:type="dxa"/>
          </w:tcPr>
          <w:p w14:paraId="7C709A7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15.</w:t>
            </w:r>
          </w:p>
        </w:tc>
        <w:tc>
          <w:tcPr>
            <w:tcW w:w="2602" w:type="dxa"/>
          </w:tcPr>
          <w:p w14:paraId="06E1D6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731" w:type="dxa"/>
          </w:tcPr>
          <w:p w14:paraId="20F8DE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3909" w:type="dxa"/>
          </w:tcPr>
          <w:p w14:paraId="067B5D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664" w:type="dxa"/>
            <w:vMerge w:val="restart"/>
          </w:tcPr>
          <w:p w14:paraId="45AEF7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01788131" w14:textId="77777777" w:rsidTr="00FC7B12">
        <w:tc>
          <w:tcPr>
            <w:tcW w:w="540" w:type="dxa"/>
          </w:tcPr>
          <w:p w14:paraId="27C77AA6"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16.</w:t>
            </w:r>
          </w:p>
        </w:tc>
        <w:tc>
          <w:tcPr>
            <w:tcW w:w="2602" w:type="dxa"/>
          </w:tcPr>
          <w:p w14:paraId="2AB904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731" w:type="dxa"/>
          </w:tcPr>
          <w:p w14:paraId="16FCE5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3909" w:type="dxa"/>
          </w:tcPr>
          <w:p w14:paraId="7F0347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664" w:type="dxa"/>
            <w:vMerge/>
          </w:tcPr>
          <w:p w14:paraId="3BDBFC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55C74DD3" w14:textId="77777777" w:rsidTr="00FC7B12">
        <w:tc>
          <w:tcPr>
            <w:tcW w:w="540" w:type="dxa"/>
            <w:vMerge w:val="restart"/>
          </w:tcPr>
          <w:p w14:paraId="0700E53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17.</w:t>
            </w:r>
          </w:p>
        </w:tc>
        <w:tc>
          <w:tcPr>
            <w:tcW w:w="2602" w:type="dxa"/>
            <w:vMerge w:val="restart"/>
          </w:tcPr>
          <w:p w14:paraId="4865E2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Ведение огородничества</w:t>
            </w:r>
          </w:p>
        </w:tc>
        <w:tc>
          <w:tcPr>
            <w:tcW w:w="1731" w:type="dxa"/>
            <w:vMerge w:val="restart"/>
          </w:tcPr>
          <w:p w14:paraId="07B96D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13.1</w:t>
            </w:r>
          </w:p>
        </w:tc>
        <w:tc>
          <w:tcPr>
            <w:tcW w:w="3909" w:type="dxa"/>
            <w:vMerge w:val="restart"/>
          </w:tcPr>
          <w:p w14:paraId="6FAEA0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 </w:t>
            </w:r>
          </w:p>
        </w:tc>
        <w:tc>
          <w:tcPr>
            <w:tcW w:w="6664" w:type="dxa"/>
          </w:tcPr>
          <w:p w14:paraId="195B11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20685CD6" w14:textId="77777777" w:rsidTr="00FC7B12">
        <w:tc>
          <w:tcPr>
            <w:tcW w:w="540" w:type="dxa"/>
            <w:vMerge/>
          </w:tcPr>
          <w:p w14:paraId="5A017B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05F58E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87159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6F8FCE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7AFEEA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1E99BBF0" w14:textId="77777777" w:rsidTr="00FC7B12">
        <w:tc>
          <w:tcPr>
            <w:tcW w:w="540" w:type="dxa"/>
            <w:vMerge/>
          </w:tcPr>
          <w:p w14:paraId="5EBE52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467AC9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F80D8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3D0C4C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1BE0EA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 минимальный отступ строений от границ участка - 3 м.</w:t>
            </w:r>
          </w:p>
        </w:tc>
      </w:tr>
      <w:tr w:rsidR="00DD5CF7" w:rsidRPr="00BD2F6E" w14:paraId="7839E694" w14:textId="77777777" w:rsidTr="00FC7B12">
        <w:tc>
          <w:tcPr>
            <w:tcW w:w="540" w:type="dxa"/>
            <w:vMerge/>
          </w:tcPr>
          <w:p w14:paraId="0ACB9B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602" w:type="dxa"/>
            <w:vMerge/>
          </w:tcPr>
          <w:p w14:paraId="40291C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4391E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3909" w:type="dxa"/>
            <w:vMerge/>
          </w:tcPr>
          <w:p w14:paraId="1E4372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4" w:type="dxa"/>
          </w:tcPr>
          <w:p w14:paraId="1C7965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Без права возведения объектов капитального строительства.</w:t>
            </w:r>
          </w:p>
        </w:tc>
      </w:tr>
    </w:tbl>
    <w:p w14:paraId="604FAE7B"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6BE5821E"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30" w:name="_Toc177981665"/>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30"/>
    </w:p>
    <w:p w14:paraId="5EBDA624"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2C9BACFD"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31" w:name="_Toc177981666"/>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231"/>
    </w:p>
    <w:tbl>
      <w:tblPr>
        <w:tblStyle w:val="2f4"/>
        <w:tblW w:w="15446" w:type="dxa"/>
        <w:tblLook w:val="04A0" w:firstRow="1" w:lastRow="0" w:firstColumn="1" w:lastColumn="0" w:noHBand="0" w:noVBand="1"/>
      </w:tblPr>
      <w:tblGrid>
        <w:gridCol w:w="540"/>
        <w:gridCol w:w="1902"/>
        <w:gridCol w:w="1731"/>
        <w:gridCol w:w="4050"/>
        <w:gridCol w:w="7223"/>
      </w:tblGrid>
      <w:tr w:rsidR="00DD5CF7" w:rsidRPr="00BD2F6E" w14:paraId="2D974D82" w14:textId="77777777" w:rsidTr="006C0477">
        <w:tc>
          <w:tcPr>
            <w:tcW w:w="513" w:type="dxa"/>
          </w:tcPr>
          <w:p w14:paraId="6B482DB0"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4B0DB997" w14:textId="77777777" w:rsidR="00DD5CF7" w:rsidRPr="00BD2F6E" w:rsidRDefault="00DD5CF7" w:rsidP="006C04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6895AB0C"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50CFD95A" w14:textId="77777777" w:rsidR="00DD5CF7" w:rsidRPr="00BD2F6E" w:rsidRDefault="00DD5CF7" w:rsidP="006C04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345" w:type="dxa"/>
          </w:tcPr>
          <w:p w14:paraId="50D24469" w14:textId="77777777" w:rsidR="00DD5CF7" w:rsidRPr="00BD2F6E" w:rsidRDefault="00DD5CF7" w:rsidP="006C0477">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6471491D" w14:textId="77777777" w:rsidTr="006C0477">
        <w:tc>
          <w:tcPr>
            <w:tcW w:w="513" w:type="dxa"/>
            <w:vMerge w:val="restart"/>
          </w:tcPr>
          <w:p w14:paraId="2085342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312E20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605" w:type="dxa"/>
            <w:vMerge w:val="restart"/>
          </w:tcPr>
          <w:p w14:paraId="51A5470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80" w:type="dxa"/>
            <w:vMerge w:val="restart"/>
          </w:tcPr>
          <w:p w14:paraId="4CA3A3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345" w:type="dxa"/>
          </w:tcPr>
          <w:p w14:paraId="3CCECB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3B4B50ED" w14:textId="77777777" w:rsidTr="006C0477">
        <w:tc>
          <w:tcPr>
            <w:tcW w:w="513" w:type="dxa"/>
            <w:vMerge/>
          </w:tcPr>
          <w:p w14:paraId="690EC2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6471C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1199F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EF82E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21F06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63F65CFA" w14:textId="77777777" w:rsidTr="006C0477">
        <w:tc>
          <w:tcPr>
            <w:tcW w:w="513" w:type="dxa"/>
            <w:vMerge/>
          </w:tcPr>
          <w:p w14:paraId="536C57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E6CA8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98034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675D5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17BC3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18D5A9E8" w14:textId="77777777" w:rsidTr="006C0477">
        <w:tc>
          <w:tcPr>
            <w:tcW w:w="513" w:type="dxa"/>
            <w:vMerge/>
          </w:tcPr>
          <w:p w14:paraId="7D59D6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A92A3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6A7CE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EA929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AAE39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0472F7C9" w14:textId="77777777" w:rsidTr="006C0477">
        <w:tc>
          <w:tcPr>
            <w:tcW w:w="513" w:type="dxa"/>
            <w:vMerge/>
          </w:tcPr>
          <w:p w14:paraId="57E3E2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C6AA6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28A4D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EC0FA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C4B01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2D3B4ADC" w14:textId="77777777" w:rsidTr="006C0477">
        <w:tc>
          <w:tcPr>
            <w:tcW w:w="513" w:type="dxa"/>
            <w:vMerge/>
          </w:tcPr>
          <w:p w14:paraId="49987A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9AA73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B0FFF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FD9E4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51E7A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18E6C2D6" w14:textId="77777777" w:rsidTr="006C0477">
        <w:tc>
          <w:tcPr>
            <w:tcW w:w="513" w:type="dxa"/>
            <w:vMerge/>
          </w:tcPr>
          <w:p w14:paraId="56B3B3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6F2D2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C7A2C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60F35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07879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3B13097A" w14:textId="77777777" w:rsidTr="006C0477">
        <w:tc>
          <w:tcPr>
            <w:tcW w:w="513" w:type="dxa"/>
            <w:vMerge/>
          </w:tcPr>
          <w:p w14:paraId="67CD59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BE1AC4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B9AA6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6DF9D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BB789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30490638" w14:textId="77777777" w:rsidTr="006C0477">
        <w:tc>
          <w:tcPr>
            <w:tcW w:w="513" w:type="dxa"/>
            <w:vMerge/>
          </w:tcPr>
          <w:p w14:paraId="645F6A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B785C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37D5C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B59CF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F7AAC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5D2B5FC2" w14:textId="77777777" w:rsidTr="006C0477">
        <w:trPr>
          <w:trHeight w:val="1664"/>
        </w:trPr>
        <w:tc>
          <w:tcPr>
            <w:tcW w:w="513" w:type="dxa"/>
            <w:tcBorders>
              <w:bottom w:val="single" w:sz="4" w:space="0" w:color="000000" w:themeColor="text1"/>
            </w:tcBorders>
          </w:tcPr>
          <w:p w14:paraId="7C80716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tcBorders>
              <w:bottom w:val="single" w:sz="4" w:space="0" w:color="000000" w:themeColor="text1"/>
            </w:tcBorders>
          </w:tcPr>
          <w:p w14:paraId="668C4F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Амбулаторное ветеринарное обслуживание</w:t>
            </w:r>
          </w:p>
        </w:tc>
        <w:tc>
          <w:tcPr>
            <w:tcW w:w="1605" w:type="dxa"/>
            <w:tcBorders>
              <w:bottom w:val="single" w:sz="4" w:space="0" w:color="000000" w:themeColor="text1"/>
            </w:tcBorders>
          </w:tcPr>
          <w:p w14:paraId="2FDA25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3.10.1</w:t>
            </w:r>
          </w:p>
        </w:tc>
        <w:tc>
          <w:tcPr>
            <w:tcW w:w="4080" w:type="dxa"/>
            <w:tcBorders>
              <w:bottom w:val="single" w:sz="4" w:space="0" w:color="000000" w:themeColor="text1"/>
            </w:tcBorders>
          </w:tcPr>
          <w:p w14:paraId="5ECEFE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7345" w:type="dxa"/>
            <w:vMerge w:val="restart"/>
            <w:tcBorders>
              <w:bottom w:val="single" w:sz="4" w:space="0" w:color="000000" w:themeColor="text1"/>
            </w:tcBorders>
          </w:tcPr>
          <w:p w14:paraId="460E6D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400 кв.м.</w:t>
            </w:r>
          </w:p>
          <w:p w14:paraId="329AEB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7C5B53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56A4D6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p w14:paraId="0CD44B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p w14:paraId="4773B8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3D7F7153" w14:textId="77777777" w:rsidR="00DD5CF7" w:rsidRPr="00BD2F6E" w:rsidRDefault="00DD5CF7" w:rsidP="006C0477">
            <w:pPr>
              <w:jc w:val="left"/>
              <w:rPr>
                <w:rFonts w:ascii="Times New Roman" w:eastAsiaTheme="minorHAnsi" w:hAnsi="Times New Roman" w:cs="Times New Roman"/>
                <w:lang w:eastAsia="en-US"/>
              </w:rPr>
            </w:pPr>
          </w:p>
        </w:tc>
      </w:tr>
      <w:tr w:rsidR="00DD5CF7" w:rsidRPr="00BD2F6E" w14:paraId="562EB91F" w14:textId="77777777" w:rsidTr="006C0477">
        <w:tc>
          <w:tcPr>
            <w:tcW w:w="513" w:type="dxa"/>
          </w:tcPr>
          <w:p w14:paraId="640570D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3" w:type="dxa"/>
          </w:tcPr>
          <w:p w14:paraId="3FC5C5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Приюты для животных</w:t>
            </w:r>
          </w:p>
        </w:tc>
        <w:tc>
          <w:tcPr>
            <w:tcW w:w="1605" w:type="dxa"/>
          </w:tcPr>
          <w:p w14:paraId="213706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3.10.2</w:t>
            </w:r>
          </w:p>
        </w:tc>
        <w:tc>
          <w:tcPr>
            <w:tcW w:w="4080" w:type="dxa"/>
          </w:tcPr>
          <w:p w14:paraId="56F8F4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 </w:t>
            </w:r>
          </w:p>
        </w:tc>
        <w:tc>
          <w:tcPr>
            <w:tcW w:w="7345" w:type="dxa"/>
            <w:vMerge/>
          </w:tcPr>
          <w:p w14:paraId="27BE9A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2333766" w14:textId="77777777" w:rsidTr="006C0477">
        <w:tc>
          <w:tcPr>
            <w:tcW w:w="513" w:type="dxa"/>
            <w:vMerge w:val="restart"/>
          </w:tcPr>
          <w:p w14:paraId="5980BA3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3" w:type="dxa"/>
            <w:vMerge w:val="restart"/>
          </w:tcPr>
          <w:p w14:paraId="3A75D0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Склад</w:t>
            </w:r>
          </w:p>
        </w:tc>
        <w:tc>
          <w:tcPr>
            <w:tcW w:w="1605" w:type="dxa"/>
            <w:vMerge w:val="restart"/>
          </w:tcPr>
          <w:p w14:paraId="54CD12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6.9</w:t>
            </w:r>
          </w:p>
        </w:tc>
        <w:tc>
          <w:tcPr>
            <w:tcW w:w="4080" w:type="dxa"/>
            <w:vMerge w:val="restart"/>
          </w:tcPr>
          <w:p w14:paraId="5A44C0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7345" w:type="dxa"/>
          </w:tcPr>
          <w:p w14:paraId="1AA2CA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4CDE8C7E" w14:textId="77777777" w:rsidTr="006C0477">
        <w:tc>
          <w:tcPr>
            <w:tcW w:w="513" w:type="dxa"/>
            <w:vMerge/>
          </w:tcPr>
          <w:p w14:paraId="31E14B7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B185D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0C074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2319E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490AA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50000 кв.м.</w:t>
            </w:r>
          </w:p>
        </w:tc>
      </w:tr>
      <w:tr w:rsidR="00DD5CF7" w:rsidRPr="00BD2F6E" w14:paraId="15044E5B" w14:textId="77777777" w:rsidTr="006C0477">
        <w:tc>
          <w:tcPr>
            <w:tcW w:w="513" w:type="dxa"/>
            <w:vMerge/>
          </w:tcPr>
          <w:p w14:paraId="10C0A4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970BD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5263B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6C36C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2201C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2E44852B" w14:textId="77777777" w:rsidTr="006C0477">
        <w:tc>
          <w:tcPr>
            <w:tcW w:w="513" w:type="dxa"/>
            <w:vMerge/>
          </w:tcPr>
          <w:p w14:paraId="613EC0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F7E92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5B915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87E29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B0FF5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186F6C95" w14:textId="77777777" w:rsidTr="006C0477">
        <w:tc>
          <w:tcPr>
            <w:tcW w:w="513" w:type="dxa"/>
            <w:vMerge/>
          </w:tcPr>
          <w:p w14:paraId="15B585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FD653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C5BC4C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7983C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64FA4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62DC27C0" w14:textId="77777777" w:rsidTr="006C0477">
        <w:tc>
          <w:tcPr>
            <w:tcW w:w="513" w:type="dxa"/>
            <w:vMerge/>
          </w:tcPr>
          <w:p w14:paraId="05A551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221EB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A611B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A55B9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5CA74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50%.</w:t>
            </w:r>
          </w:p>
        </w:tc>
      </w:tr>
    </w:tbl>
    <w:p w14:paraId="32EDEE08"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33364973" w14:textId="77777777" w:rsidR="005B7329" w:rsidRPr="005B7329" w:rsidRDefault="005B7329" w:rsidP="005B7329">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232" w:name="_Toc177981667"/>
      <w:r w:rsidRPr="005B7329">
        <w:rPr>
          <w:rFonts w:ascii="Times New Roman" w:eastAsia="Tahoma" w:hAnsi="Times New Roman" w:cs="Times New Roman"/>
          <w:b/>
          <w:bCs/>
          <w:lang w:eastAsia="en-US"/>
        </w:rPr>
        <w:t>Особенности применения градостроительного регламента</w:t>
      </w:r>
      <w:bookmarkEnd w:id="232"/>
    </w:p>
    <w:p w14:paraId="38B068AB"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Примечание общее.</w:t>
      </w:r>
    </w:p>
    <w:p w14:paraId="223A9480"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99971B7"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70BBB4C"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Размещение сельскохозяйственных предприятий, зданий и сооружений не допускается:</w:t>
      </w:r>
    </w:p>
    <w:p w14:paraId="3378EA5F"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на месте бывших полигонов для бытовых отходов, очистных сооружений, скотомогильников, кожсырьевых предприятий;</w:t>
      </w:r>
      <w:r w:rsidRPr="005B7329">
        <w:rPr>
          <w:rFonts w:ascii="Times New Roman" w:eastAsia="Tahoma" w:hAnsi="Times New Roman" w:cs="Times New Roman"/>
          <w:lang w:eastAsia="en-US"/>
        </w:rPr>
        <w:br/>
        <w:t>на площадях залегания полезных ископаемых без согласования с органами Федерального агентства по недропользованию;</w:t>
      </w:r>
    </w:p>
    <w:p w14:paraId="6793B169"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в опасных зонах отвалов породы угольных и сланцевых шахт и обогатительных фабрик;</w:t>
      </w:r>
      <w:r w:rsidRPr="005B7329">
        <w:rPr>
          <w:rFonts w:ascii="Times New Roman" w:eastAsia="Tahoma" w:hAnsi="Times New Roman" w:cs="Times New Roman"/>
          <w:lang w:eastAsia="en-US"/>
        </w:rPr>
        <w:br/>
        <w:t>в зонах оползней, селевых потоков и снежных лавин, которые могут угрожать застройке и эксплуатации предприятий, зданий и сооружений;</w:t>
      </w:r>
    </w:p>
    <w:p w14:paraId="6AF67F28"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083DF834"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на землях зеленых зон городов;</w:t>
      </w:r>
    </w:p>
    <w:p w14:paraId="6D01805D"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08CD9AF9"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на землях заповедников;</w:t>
      </w:r>
    </w:p>
    <w:p w14:paraId="1B2B4842"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на землях особоохраняемых природных территорий, в том числе в зонах охраны объектов культурного наследия.</w:t>
      </w:r>
    </w:p>
    <w:p w14:paraId="64185CE3"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 xml:space="preserve">Примечания. </w:t>
      </w:r>
    </w:p>
    <w:p w14:paraId="03527A03"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1. Размещение животноводческих, птицеводческих и звероводческих предприятий запрещается в водоохранных зонах рек и озер.</w:t>
      </w:r>
    </w:p>
    <w:p w14:paraId="6EB68A67"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2BB2C5A0"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1670E92B"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19112624"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308DF089"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BF34F82"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r>
        <w:rPr>
          <w:rFonts w:ascii="Times New Roman" w:eastAsia="Tahoma" w:hAnsi="Times New Roman" w:cs="Times New Roman"/>
          <w:lang w:eastAsia="en-US"/>
        </w:rPr>
        <w:t xml:space="preserve"> </w:t>
      </w:r>
      <w:r w:rsidRPr="005B7329">
        <w:rPr>
          <w:rFonts w:ascii="Times New Roman" w:eastAsia="Tahoma" w:hAnsi="Times New Roman" w:cs="Times New Roman"/>
          <w:lang w:eastAsia="en-US"/>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A458B29"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7B1EB1E"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 в границах территорий общего пользования;</w:t>
      </w:r>
    </w:p>
    <w:p w14:paraId="04F6C029"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 предназначенные для размещения линейных объектов и (или) занятые линейными объектами.</w:t>
      </w:r>
    </w:p>
    <w:p w14:paraId="7599C7F3"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4ACA22F" w14:textId="103252A9" w:rsidR="005B7329" w:rsidRP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2DD6C403" w14:textId="77777777" w:rsidR="005B7329" w:rsidRPr="005B7329" w:rsidRDefault="005B7329" w:rsidP="005B7329">
      <w:pPr>
        <w:widowControl/>
        <w:autoSpaceDE/>
        <w:autoSpaceDN/>
        <w:adjustRightInd/>
        <w:ind w:firstLine="567"/>
        <w:jc w:val="left"/>
        <w:rPr>
          <w:rFonts w:ascii="Times New Roman" w:eastAsiaTheme="minorHAnsi" w:hAnsi="Times New Roman" w:cs="Times New Roman"/>
          <w:lang w:eastAsia="en-US"/>
        </w:rPr>
      </w:pPr>
    </w:p>
    <w:p w14:paraId="232A5FE3" w14:textId="77777777" w:rsidR="005B7329" w:rsidRPr="005B7329" w:rsidRDefault="005B7329" w:rsidP="005B7329">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233" w:name="_Toc177981668"/>
      <w:r w:rsidRPr="005B7329">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233"/>
    </w:p>
    <w:p w14:paraId="2BAD552B" w14:textId="77777777" w:rsidR="005B7329" w:rsidRPr="005B7329" w:rsidRDefault="005B7329" w:rsidP="005B7329">
      <w:pPr>
        <w:widowControl/>
        <w:autoSpaceDE/>
        <w:autoSpaceDN/>
        <w:adjustRightInd/>
        <w:ind w:firstLine="567"/>
        <w:rPr>
          <w:rFonts w:ascii="Times New Roman" w:eastAsiaTheme="minorHAnsi" w:hAnsi="Times New Roman" w:cs="Times New Roman"/>
          <w:lang w:eastAsia="en-US"/>
        </w:rPr>
      </w:pPr>
      <w:r w:rsidRPr="005B7329">
        <w:rPr>
          <w:rFonts w:ascii="Times New Roman" w:eastAsia="Tahoma" w:hAnsi="Times New Roman" w:cs="Times New Roman"/>
          <w:lang w:eastAsia="en-US"/>
        </w:rPr>
        <w:t>Параметры принимать согласно статье 23 «Требования к архитектурно-градостроительному облику объекта капитального строительства»</w:t>
      </w:r>
    </w:p>
    <w:p w14:paraId="69852055" w14:textId="77777777" w:rsidR="005B7329" w:rsidRPr="00BD2F6E" w:rsidRDefault="005B7329" w:rsidP="00DD5CF7">
      <w:pPr>
        <w:widowControl/>
        <w:autoSpaceDE/>
        <w:autoSpaceDN/>
        <w:adjustRightInd/>
        <w:ind w:firstLine="0"/>
        <w:jc w:val="left"/>
        <w:rPr>
          <w:rFonts w:ascii="Times New Roman" w:eastAsiaTheme="minorHAnsi" w:hAnsi="Times New Roman" w:cs="Times New Roman"/>
          <w:lang w:eastAsia="en-US"/>
        </w:rPr>
      </w:pPr>
    </w:p>
    <w:p w14:paraId="6CD1775B" w14:textId="77777777" w:rsidR="00DD5CF7" w:rsidRPr="00BD2F6E" w:rsidRDefault="00DD5CF7" w:rsidP="005B7329">
      <w:pPr>
        <w:keepNext/>
        <w:keepLines/>
        <w:widowControl/>
        <w:autoSpaceDE/>
        <w:autoSpaceDN/>
        <w:adjustRightInd/>
        <w:ind w:firstLine="567"/>
        <w:outlineLvl w:val="0"/>
        <w:rPr>
          <w:rFonts w:ascii="Times New Roman" w:eastAsiaTheme="majorEastAsia" w:hAnsi="Times New Roman" w:cs="Times New Roman"/>
          <w:b/>
          <w:bCs/>
          <w:lang w:eastAsia="en-US"/>
        </w:rPr>
      </w:pPr>
      <w:bookmarkStart w:id="234" w:name="_Toc177981669"/>
      <w:r w:rsidRPr="00BD2F6E">
        <w:rPr>
          <w:rFonts w:ascii="Times New Roman" w:eastAsia="Tahoma" w:hAnsi="Times New Roman" w:cs="Times New Roman"/>
          <w:b/>
          <w:bCs/>
          <w:lang w:eastAsia="en-US"/>
        </w:rPr>
        <w:t>22. Зона ведения садоводства (СХ3)</w:t>
      </w:r>
      <w:bookmarkEnd w:id="234"/>
    </w:p>
    <w:p w14:paraId="3ADCBEB7"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ведения садоводства СХ3.1 предназначена для размещения садовых участков, предназначенных для отдыха граждан и (или) выращивания гражданами для собственных нужд сельскохозяйственных культур с правом размещения садовых домов, хозяйственных построек и гаражей.</w:t>
      </w:r>
    </w:p>
    <w:p w14:paraId="418D589C"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668D2240"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35" w:name="_Toc177981670"/>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35"/>
    </w:p>
    <w:tbl>
      <w:tblPr>
        <w:tblStyle w:val="2f4"/>
        <w:tblW w:w="15446" w:type="dxa"/>
        <w:tblLook w:val="04A0" w:firstRow="1" w:lastRow="0" w:firstColumn="1" w:lastColumn="0" w:noHBand="0" w:noVBand="1"/>
      </w:tblPr>
      <w:tblGrid>
        <w:gridCol w:w="540"/>
        <w:gridCol w:w="1944"/>
        <w:gridCol w:w="1731"/>
        <w:gridCol w:w="4037"/>
        <w:gridCol w:w="7194"/>
      </w:tblGrid>
      <w:tr w:rsidR="00FC7B12" w:rsidRPr="00BD2F6E" w14:paraId="267373CB" w14:textId="77777777" w:rsidTr="00FC7B12">
        <w:tc>
          <w:tcPr>
            <w:tcW w:w="540" w:type="dxa"/>
          </w:tcPr>
          <w:p w14:paraId="68A271AB" w14:textId="4FB08358" w:rsidR="00FC7B12" w:rsidRPr="00BD2F6E" w:rsidRDefault="00FC7B12" w:rsidP="00FC7B12">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44" w:type="dxa"/>
          </w:tcPr>
          <w:p w14:paraId="3AEF8D1B" w14:textId="41ABA66D" w:rsidR="00FC7B12" w:rsidRPr="00BD2F6E" w:rsidRDefault="00FC7B12" w:rsidP="00FC7B12">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13051270" w14:textId="711C8D2B" w:rsidR="00FC7B12" w:rsidRPr="00BD2F6E" w:rsidRDefault="00FC7B12" w:rsidP="00FC7B12">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37" w:type="dxa"/>
          </w:tcPr>
          <w:p w14:paraId="44A10D0F" w14:textId="6F60A833" w:rsidR="00FC7B12" w:rsidRPr="00BD2F6E" w:rsidRDefault="00FC7B12" w:rsidP="00FC7B12">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194" w:type="dxa"/>
          </w:tcPr>
          <w:p w14:paraId="717EBF07" w14:textId="6A2196D9" w:rsidR="00FC7B12" w:rsidRPr="00BD2F6E" w:rsidRDefault="00FC7B12" w:rsidP="00FC7B12">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3582C73B" w14:textId="77777777" w:rsidTr="00FC7B12">
        <w:tc>
          <w:tcPr>
            <w:tcW w:w="540" w:type="dxa"/>
          </w:tcPr>
          <w:p w14:paraId="0072D05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44" w:type="dxa"/>
          </w:tcPr>
          <w:p w14:paraId="4FAF85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731" w:type="dxa"/>
          </w:tcPr>
          <w:p w14:paraId="1B9BAF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37" w:type="dxa"/>
          </w:tcPr>
          <w:p w14:paraId="3E9C42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194" w:type="dxa"/>
            <w:vMerge w:val="restart"/>
          </w:tcPr>
          <w:p w14:paraId="0BB839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4BA09A55" w14:textId="77777777" w:rsidTr="00FC7B12">
        <w:tc>
          <w:tcPr>
            <w:tcW w:w="540" w:type="dxa"/>
          </w:tcPr>
          <w:p w14:paraId="7521F33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44" w:type="dxa"/>
          </w:tcPr>
          <w:p w14:paraId="327C0A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731" w:type="dxa"/>
          </w:tcPr>
          <w:p w14:paraId="5BB54123" w14:textId="77777777" w:rsidR="00DD5CF7" w:rsidRPr="00BD2F6E" w:rsidRDefault="00DD5CF7" w:rsidP="00FC7B12">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37" w:type="dxa"/>
          </w:tcPr>
          <w:p w14:paraId="5390D0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194" w:type="dxa"/>
            <w:vMerge/>
          </w:tcPr>
          <w:p w14:paraId="75940C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68C5EC5" w14:textId="77777777" w:rsidTr="00FC7B12">
        <w:tc>
          <w:tcPr>
            <w:tcW w:w="540" w:type="dxa"/>
          </w:tcPr>
          <w:p w14:paraId="6B4D8FE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44" w:type="dxa"/>
          </w:tcPr>
          <w:p w14:paraId="1996C0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731" w:type="dxa"/>
          </w:tcPr>
          <w:p w14:paraId="475472FF" w14:textId="77777777" w:rsidR="00DD5CF7" w:rsidRPr="00BD2F6E" w:rsidRDefault="00DD5CF7" w:rsidP="00FC7B12">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37" w:type="dxa"/>
          </w:tcPr>
          <w:p w14:paraId="0DCC7A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194" w:type="dxa"/>
            <w:vMerge/>
          </w:tcPr>
          <w:p w14:paraId="78808C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2A19A93B" w14:textId="77777777" w:rsidTr="00FC7B12">
        <w:tc>
          <w:tcPr>
            <w:tcW w:w="540" w:type="dxa"/>
            <w:vMerge w:val="restart"/>
          </w:tcPr>
          <w:p w14:paraId="021C9FC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44" w:type="dxa"/>
            <w:vMerge w:val="restart"/>
          </w:tcPr>
          <w:p w14:paraId="1F2A8B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Ведение огородничества</w:t>
            </w:r>
          </w:p>
        </w:tc>
        <w:tc>
          <w:tcPr>
            <w:tcW w:w="1731" w:type="dxa"/>
            <w:vMerge w:val="restart"/>
          </w:tcPr>
          <w:p w14:paraId="3E238CEB" w14:textId="77777777" w:rsidR="00DD5CF7" w:rsidRPr="00BD2F6E" w:rsidRDefault="00DD5CF7" w:rsidP="00FC7B12">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13.1</w:t>
            </w:r>
          </w:p>
        </w:tc>
        <w:tc>
          <w:tcPr>
            <w:tcW w:w="4037" w:type="dxa"/>
            <w:vMerge w:val="restart"/>
          </w:tcPr>
          <w:p w14:paraId="74E1DE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 </w:t>
            </w:r>
          </w:p>
        </w:tc>
        <w:tc>
          <w:tcPr>
            <w:tcW w:w="7194" w:type="dxa"/>
          </w:tcPr>
          <w:p w14:paraId="1830FA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tc>
      </w:tr>
      <w:tr w:rsidR="00DD5CF7" w:rsidRPr="00BD2F6E" w14:paraId="5FD4B006" w14:textId="77777777" w:rsidTr="00FC7B12">
        <w:tc>
          <w:tcPr>
            <w:tcW w:w="540" w:type="dxa"/>
            <w:vMerge/>
          </w:tcPr>
          <w:p w14:paraId="357E16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413D6C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C6C9D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7" w:type="dxa"/>
            <w:vMerge/>
          </w:tcPr>
          <w:p w14:paraId="1DD28C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4" w:type="dxa"/>
          </w:tcPr>
          <w:p w14:paraId="31608B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2000 кв.м.</w:t>
            </w:r>
          </w:p>
        </w:tc>
      </w:tr>
      <w:tr w:rsidR="00DD5CF7" w:rsidRPr="00BD2F6E" w14:paraId="6AC1839C" w14:textId="77777777" w:rsidTr="00FC7B12">
        <w:tc>
          <w:tcPr>
            <w:tcW w:w="540" w:type="dxa"/>
            <w:vMerge/>
          </w:tcPr>
          <w:p w14:paraId="7D71C0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0FE1A5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EA2F6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7" w:type="dxa"/>
            <w:vMerge/>
          </w:tcPr>
          <w:p w14:paraId="2CD39F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4" w:type="dxa"/>
          </w:tcPr>
          <w:p w14:paraId="4D8B0E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 минимальный отступ строений от границ участка - 3 м.</w:t>
            </w:r>
          </w:p>
        </w:tc>
      </w:tr>
      <w:tr w:rsidR="00DD5CF7" w:rsidRPr="00BD2F6E" w14:paraId="78AACCF7" w14:textId="77777777" w:rsidTr="00FC7B12">
        <w:tc>
          <w:tcPr>
            <w:tcW w:w="540" w:type="dxa"/>
            <w:vMerge/>
          </w:tcPr>
          <w:p w14:paraId="1CE2E9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482FB6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973C8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7" w:type="dxa"/>
            <w:vMerge/>
          </w:tcPr>
          <w:p w14:paraId="19D82C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4" w:type="dxa"/>
          </w:tcPr>
          <w:p w14:paraId="153DA3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r w:rsidR="00DD5CF7" w:rsidRPr="00BD2F6E" w14:paraId="42DA7D74" w14:textId="77777777" w:rsidTr="00FC7B12">
        <w:tc>
          <w:tcPr>
            <w:tcW w:w="540" w:type="dxa"/>
            <w:vMerge w:val="restart"/>
          </w:tcPr>
          <w:p w14:paraId="4B86201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44" w:type="dxa"/>
            <w:vMerge w:val="restart"/>
          </w:tcPr>
          <w:p w14:paraId="7389A5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Ведение садоводства</w:t>
            </w:r>
          </w:p>
        </w:tc>
        <w:tc>
          <w:tcPr>
            <w:tcW w:w="1731" w:type="dxa"/>
            <w:vMerge w:val="restart"/>
          </w:tcPr>
          <w:p w14:paraId="0297C62F" w14:textId="77777777" w:rsidR="00DD5CF7" w:rsidRPr="00BD2F6E" w:rsidRDefault="00DD5CF7" w:rsidP="00FC7B12">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13.2</w:t>
            </w:r>
          </w:p>
        </w:tc>
        <w:tc>
          <w:tcPr>
            <w:tcW w:w="4037" w:type="dxa"/>
            <w:vMerge w:val="restart"/>
          </w:tcPr>
          <w:p w14:paraId="139A9D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 </w:t>
            </w:r>
          </w:p>
        </w:tc>
        <w:tc>
          <w:tcPr>
            <w:tcW w:w="7194" w:type="dxa"/>
          </w:tcPr>
          <w:p w14:paraId="2D9B88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538292D8" w14:textId="77777777" w:rsidTr="00FC7B12">
        <w:tc>
          <w:tcPr>
            <w:tcW w:w="540" w:type="dxa"/>
            <w:vMerge/>
          </w:tcPr>
          <w:p w14:paraId="530B92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7DF0A3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3BB28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7" w:type="dxa"/>
            <w:vMerge/>
          </w:tcPr>
          <w:p w14:paraId="0E0D99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4" w:type="dxa"/>
          </w:tcPr>
          <w:p w14:paraId="3AC5DB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2000 кв.м.</w:t>
            </w:r>
          </w:p>
        </w:tc>
      </w:tr>
      <w:tr w:rsidR="00DD5CF7" w:rsidRPr="00BD2F6E" w14:paraId="09E0767A" w14:textId="77777777" w:rsidTr="00FC7B12">
        <w:tc>
          <w:tcPr>
            <w:tcW w:w="540" w:type="dxa"/>
            <w:vMerge/>
          </w:tcPr>
          <w:p w14:paraId="53483E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1580C9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8C85C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7" w:type="dxa"/>
            <w:vMerge/>
          </w:tcPr>
          <w:p w14:paraId="0983639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4" w:type="dxa"/>
          </w:tcPr>
          <w:p w14:paraId="109046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12 м.</w:t>
            </w:r>
          </w:p>
        </w:tc>
      </w:tr>
      <w:tr w:rsidR="00DD5CF7" w:rsidRPr="00BD2F6E" w14:paraId="07BCF732" w14:textId="77777777" w:rsidTr="00FC7B12">
        <w:tc>
          <w:tcPr>
            <w:tcW w:w="540" w:type="dxa"/>
            <w:vMerge/>
          </w:tcPr>
          <w:p w14:paraId="032DE9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13567E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836F5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7" w:type="dxa"/>
            <w:vMerge/>
          </w:tcPr>
          <w:p w14:paraId="6F7A2D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4" w:type="dxa"/>
          </w:tcPr>
          <w:p w14:paraId="3D2321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49B6B43E" w14:textId="77777777" w:rsidTr="00FC7B12">
        <w:tc>
          <w:tcPr>
            <w:tcW w:w="540" w:type="dxa"/>
            <w:vMerge/>
          </w:tcPr>
          <w:p w14:paraId="7763FA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519F28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1E36E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7" w:type="dxa"/>
            <w:vMerge/>
          </w:tcPr>
          <w:p w14:paraId="6D1FB1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4" w:type="dxa"/>
          </w:tcPr>
          <w:p w14:paraId="73E595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67757775" w14:textId="77777777" w:rsidTr="00FC7B12">
        <w:tc>
          <w:tcPr>
            <w:tcW w:w="540" w:type="dxa"/>
            <w:vMerge/>
          </w:tcPr>
          <w:p w14:paraId="012D79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488AC3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E87E5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7" w:type="dxa"/>
            <w:vMerge/>
          </w:tcPr>
          <w:p w14:paraId="0E70AF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4" w:type="dxa"/>
          </w:tcPr>
          <w:p w14:paraId="140A3A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21482A24" w14:textId="77777777" w:rsidTr="00FC7B12">
        <w:tc>
          <w:tcPr>
            <w:tcW w:w="540" w:type="dxa"/>
            <w:vMerge/>
          </w:tcPr>
          <w:p w14:paraId="2074B8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38E3FB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D27DC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7" w:type="dxa"/>
            <w:vMerge/>
          </w:tcPr>
          <w:p w14:paraId="1D5008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194" w:type="dxa"/>
          </w:tcPr>
          <w:p w14:paraId="226BEB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tc>
      </w:tr>
    </w:tbl>
    <w:p w14:paraId="68855E86"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F882467"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36" w:name="_Toc177981671"/>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36"/>
    </w:p>
    <w:p w14:paraId="04E96893"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095D8B20"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37" w:name="_Toc177981672"/>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237"/>
    </w:p>
    <w:tbl>
      <w:tblPr>
        <w:tblStyle w:val="2f4"/>
        <w:tblW w:w="15446" w:type="dxa"/>
        <w:tblLook w:val="04A0" w:firstRow="1" w:lastRow="0" w:firstColumn="1" w:lastColumn="0" w:noHBand="0" w:noVBand="1"/>
      </w:tblPr>
      <w:tblGrid>
        <w:gridCol w:w="540"/>
        <w:gridCol w:w="1902"/>
        <w:gridCol w:w="1731"/>
        <w:gridCol w:w="4038"/>
        <w:gridCol w:w="7235"/>
      </w:tblGrid>
      <w:tr w:rsidR="00FC7B12" w:rsidRPr="00BD2F6E" w14:paraId="6D3ADE5B" w14:textId="77777777" w:rsidTr="00FC7B12">
        <w:tc>
          <w:tcPr>
            <w:tcW w:w="540" w:type="dxa"/>
          </w:tcPr>
          <w:p w14:paraId="5374292C" w14:textId="185E5552" w:rsidR="00FC7B12" w:rsidRPr="00BD2F6E" w:rsidRDefault="00FC7B12" w:rsidP="00FC7B12">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2" w:type="dxa"/>
          </w:tcPr>
          <w:p w14:paraId="2A5C6F7A" w14:textId="75FBF497" w:rsidR="00FC7B12" w:rsidRPr="00BD2F6E" w:rsidRDefault="00FC7B12" w:rsidP="00FC7B12">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372D63C7" w14:textId="5DE341D6" w:rsidR="00FC7B12" w:rsidRPr="00BD2F6E" w:rsidRDefault="00FC7B12" w:rsidP="00FC7B12">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38" w:type="dxa"/>
          </w:tcPr>
          <w:p w14:paraId="63599591" w14:textId="726187AE" w:rsidR="00FC7B12" w:rsidRPr="00BD2F6E" w:rsidRDefault="00FC7B12" w:rsidP="00FC7B12">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35" w:type="dxa"/>
          </w:tcPr>
          <w:p w14:paraId="7ECBD86E" w14:textId="229F0F5B" w:rsidR="00FC7B12" w:rsidRPr="00BD2F6E" w:rsidRDefault="00FC7B12" w:rsidP="00FC7B12">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2E0DDD33" w14:textId="77777777" w:rsidTr="00FC7B12">
        <w:tc>
          <w:tcPr>
            <w:tcW w:w="540" w:type="dxa"/>
            <w:vMerge w:val="restart"/>
          </w:tcPr>
          <w:p w14:paraId="2A2BC01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2" w:type="dxa"/>
            <w:vMerge w:val="restart"/>
          </w:tcPr>
          <w:p w14:paraId="6B7522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731" w:type="dxa"/>
            <w:vMerge w:val="restart"/>
          </w:tcPr>
          <w:p w14:paraId="07A90614" w14:textId="77777777" w:rsidR="00DD5CF7" w:rsidRPr="00BD2F6E" w:rsidRDefault="00DD5CF7" w:rsidP="00FC7B12">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38" w:type="dxa"/>
            <w:vMerge w:val="restart"/>
          </w:tcPr>
          <w:p w14:paraId="7A5AD2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235" w:type="dxa"/>
          </w:tcPr>
          <w:p w14:paraId="0944C3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635D930A" w14:textId="77777777" w:rsidTr="00FC7B12">
        <w:tc>
          <w:tcPr>
            <w:tcW w:w="540" w:type="dxa"/>
            <w:vMerge/>
          </w:tcPr>
          <w:p w14:paraId="64EBA8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3F9D88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993FF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8" w:type="dxa"/>
            <w:vMerge/>
          </w:tcPr>
          <w:p w14:paraId="5DB4EB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5" w:type="dxa"/>
          </w:tcPr>
          <w:p w14:paraId="00CA13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1D77C02B" w14:textId="77777777" w:rsidTr="00FC7B12">
        <w:tc>
          <w:tcPr>
            <w:tcW w:w="540" w:type="dxa"/>
            <w:vMerge/>
          </w:tcPr>
          <w:p w14:paraId="17DEE00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5C44E8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A9DF1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8" w:type="dxa"/>
            <w:vMerge/>
          </w:tcPr>
          <w:p w14:paraId="7835B4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5" w:type="dxa"/>
          </w:tcPr>
          <w:p w14:paraId="3F5E3D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3A34FC81" w14:textId="77777777" w:rsidTr="00FC7B12">
        <w:tc>
          <w:tcPr>
            <w:tcW w:w="540" w:type="dxa"/>
            <w:vMerge/>
          </w:tcPr>
          <w:p w14:paraId="161401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188FF0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5097A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8" w:type="dxa"/>
            <w:vMerge/>
          </w:tcPr>
          <w:p w14:paraId="37BA9A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5" w:type="dxa"/>
          </w:tcPr>
          <w:p w14:paraId="0CBFEE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632D80D7" w14:textId="77777777" w:rsidTr="00FC7B12">
        <w:tc>
          <w:tcPr>
            <w:tcW w:w="540" w:type="dxa"/>
            <w:vMerge/>
          </w:tcPr>
          <w:p w14:paraId="1DC7B2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11190B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8CDF2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8" w:type="dxa"/>
            <w:vMerge/>
          </w:tcPr>
          <w:p w14:paraId="5FCE5B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5" w:type="dxa"/>
          </w:tcPr>
          <w:p w14:paraId="0A86746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235A22CA" w14:textId="77777777" w:rsidTr="00FC7B12">
        <w:tc>
          <w:tcPr>
            <w:tcW w:w="540" w:type="dxa"/>
            <w:vMerge/>
          </w:tcPr>
          <w:p w14:paraId="63B4B2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264369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33537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8" w:type="dxa"/>
            <w:vMerge/>
          </w:tcPr>
          <w:p w14:paraId="2BA54E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5" w:type="dxa"/>
          </w:tcPr>
          <w:p w14:paraId="7FCAD4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10EC0B8D" w14:textId="77777777" w:rsidTr="00FC7B12">
        <w:tc>
          <w:tcPr>
            <w:tcW w:w="540" w:type="dxa"/>
            <w:vMerge/>
          </w:tcPr>
          <w:p w14:paraId="53F565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084173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1F99C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8" w:type="dxa"/>
            <w:vMerge/>
          </w:tcPr>
          <w:p w14:paraId="6FF56C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5" w:type="dxa"/>
          </w:tcPr>
          <w:p w14:paraId="35441B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3899E7FC" w14:textId="77777777" w:rsidTr="00FC7B12">
        <w:tc>
          <w:tcPr>
            <w:tcW w:w="540" w:type="dxa"/>
            <w:vMerge/>
          </w:tcPr>
          <w:p w14:paraId="4A83E5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4117CC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9046E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8" w:type="dxa"/>
            <w:vMerge/>
          </w:tcPr>
          <w:p w14:paraId="4A1D57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5" w:type="dxa"/>
          </w:tcPr>
          <w:p w14:paraId="62AD97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7ACD552F" w14:textId="77777777" w:rsidTr="00FC7B12">
        <w:tc>
          <w:tcPr>
            <w:tcW w:w="540" w:type="dxa"/>
            <w:vMerge/>
          </w:tcPr>
          <w:p w14:paraId="03658A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6975EC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BFB10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8" w:type="dxa"/>
            <w:vMerge/>
          </w:tcPr>
          <w:p w14:paraId="19C312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5" w:type="dxa"/>
          </w:tcPr>
          <w:p w14:paraId="6BAD84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332BF114" w14:textId="77777777" w:rsidTr="00FC7B12">
        <w:trPr>
          <w:trHeight w:val="416"/>
        </w:trPr>
        <w:tc>
          <w:tcPr>
            <w:tcW w:w="540" w:type="dxa"/>
            <w:tcBorders>
              <w:bottom w:val="single" w:sz="4" w:space="0" w:color="000000" w:themeColor="text1"/>
            </w:tcBorders>
          </w:tcPr>
          <w:p w14:paraId="3249F7A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2" w:type="dxa"/>
            <w:tcBorders>
              <w:bottom w:val="single" w:sz="4" w:space="0" w:color="000000" w:themeColor="text1"/>
            </w:tcBorders>
          </w:tcPr>
          <w:p w14:paraId="5AAF1D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Амбулаторное ветеринарное обслуживание</w:t>
            </w:r>
          </w:p>
        </w:tc>
        <w:tc>
          <w:tcPr>
            <w:tcW w:w="1731" w:type="dxa"/>
            <w:tcBorders>
              <w:bottom w:val="single" w:sz="4" w:space="0" w:color="000000" w:themeColor="text1"/>
            </w:tcBorders>
          </w:tcPr>
          <w:p w14:paraId="0B1A3A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3.10.1</w:t>
            </w:r>
          </w:p>
        </w:tc>
        <w:tc>
          <w:tcPr>
            <w:tcW w:w="4038" w:type="dxa"/>
            <w:tcBorders>
              <w:bottom w:val="single" w:sz="4" w:space="0" w:color="000000" w:themeColor="text1"/>
            </w:tcBorders>
          </w:tcPr>
          <w:p w14:paraId="085159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7235" w:type="dxa"/>
            <w:vMerge w:val="restart"/>
            <w:tcBorders>
              <w:bottom w:val="single" w:sz="4" w:space="0" w:color="000000" w:themeColor="text1"/>
            </w:tcBorders>
          </w:tcPr>
          <w:p w14:paraId="57EA67E2" w14:textId="25769959"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300 кв.м.</w:t>
            </w:r>
          </w:p>
          <w:p w14:paraId="56A025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 кв.м.</w:t>
            </w:r>
          </w:p>
          <w:p w14:paraId="58CDE4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6DCB63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p w14:paraId="2EAC29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6 м.</w:t>
            </w:r>
          </w:p>
          <w:p w14:paraId="545AC9FD" w14:textId="77777777" w:rsidR="00FC7B12" w:rsidRPr="00BD2F6E" w:rsidRDefault="00DD5CF7" w:rsidP="00FC7B12">
            <w:pPr>
              <w:widowControl/>
              <w:autoSpaceDE/>
              <w:autoSpaceDN/>
              <w:adjustRightInd/>
              <w:ind w:firstLine="0"/>
              <w:jc w:val="left"/>
              <w:rPr>
                <w:rFonts w:ascii="Times New Roman" w:eastAsia="Tahoma"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00114FB8" w14:textId="314F902D" w:rsidR="00DD5CF7" w:rsidRPr="00BD2F6E" w:rsidRDefault="00DD5CF7" w:rsidP="00FC7B12">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процент озеленения в границах земельного участка – </w:t>
            </w:r>
            <w:r w:rsidR="00FC7B12" w:rsidRPr="00BD2F6E">
              <w:rPr>
                <w:rFonts w:ascii="Times New Roman" w:eastAsia="Tahoma" w:hAnsi="Times New Roman" w:cs="Times New Roman"/>
                <w:lang w:eastAsia="en-US"/>
              </w:rPr>
              <w:t>1</w:t>
            </w:r>
            <w:r w:rsidRPr="00BD2F6E">
              <w:rPr>
                <w:rFonts w:ascii="Times New Roman" w:eastAsia="Tahoma" w:hAnsi="Times New Roman" w:cs="Times New Roman"/>
                <w:lang w:eastAsia="en-US"/>
              </w:rPr>
              <w:t>0%.</w:t>
            </w:r>
          </w:p>
        </w:tc>
      </w:tr>
      <w:tr w:rsidR="00DD5CF7" w:rsidRPr="00BD2F6E" w14:paraId="18B98D6C" w14:textId="77777777" w:rsidTr="00FC7B12">
        <w:trPr>
          <w:trHeight w:val="1012"/>
        </w:trPr>
        <w:tc>
          <w:tcPr>
            <w:tcW w:w="540" w:type="dxa"/>
            <w:tcBorders>
              <w:bottom w:val="single" w:sz="4" w:space="0" w:color="000000" w:themeColor="text1"/>
            </w:tcBorders>
          </w:tcPr>
          <w:p w14:paraId="37CC5EB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2" w:type="dxa"/>
            <w:tcBorders>
              <w:bottom w:val="single" w:sz="4" w:space="0" w:color="000000" w:themeColor="text1"/>
            </w:tcBorders>
          </w:tcPr>
          <w:p w14:paraId="365965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Магазины</w:t>
            </w:r>
          </w:p>
        </w:tc>
        <w:tc>
          <w:tcPr>
            <w:tcW w:w="1731" w:type="dxa"/>
            <w:tcBorders>
              <w:bottom w:val="single" w:sz="4" w:space="0" w:color="000000" w:themeColor="text1"/>
            </w:tcBorders>
          </w:tcPr>
          <w:p w14:paraId="1EA7DC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4.4</w:t>
            </w:r>
          </w:p>
        </w:tc>
        <w:tc>
          <w:tcPr>
            <w:tcW w:w="4038" w:type="dxa"/>
            <w:tcBorders>
              <w:bottom w:val="single" w:sz="4" w:space="0" w:color="000000" w:themeColor="text1"/>
            </w:tcBorders>
          </w:tcPr>
          <w:p w14:paraId="28BD96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7235" w:type="dxa"/>
            <w:vMerge/>
            <w:tcBorders>
              <w:bottom w:val="single" w:sz="4" w:space="0" w:color="000000" w:themeColor="text1"/>
            </w:tcBorders>
          </w:tcPr>
          <w:p w14:paraId="0C36431E" w14:textId="77777777" w:rsidR="00DD5CF7" w:rsidRPr="00BD2F6E" w:rsidRDefault="00DD5CF7" w:rsidP="006C0477">
            <w:pPr>
              <w:jc w:val="left"/>
              <w:rPr>
                <w:rFonts w:ascii="Times New Roman" w:eastAsiaTheme="minorHAnsi" w:hAnsi="Times New Roman" w:cs="Times New Roman"/>
                <w:lang w:eastAsia="en-US"/>
              </w:rPr>
            </w:pPr>
          </w:p>
        </w:tc>
      </w:tr>
      <w:tr w:rsidR="00DD5CF7" w:rsidRPr="00BD2F6E" w14:paraId="2ACFFAF6" w14:textId="77777777" w:rsidTr="00FC7B12">
        <w:tc>
          <w:tcPr>
            <w:tcW w:w="540" w:type="dxa"/>
            <w:vMerge w:val="restart"/>
          </w:tcPr>
          <w:p w14:paraId="2173329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2" w:type="dxa"/>
            <w:vMerge w:val="restart"/>
          </w:tcPr>
          <w:p w14:paraId="5B679F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Площадки для занятий спортом</w:t>
            </w:r>
          </w:p>
        </w:tc>
        <w:tc>
          <w:tcPr>
            <w:tcW w:w="1731" w:type="dxa"/>
            <w:vMerge w:val="restart"/>
          </w:tcPr>
          <w:p w14:paraId="3158D5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5.1.3</w:t>
            </w:r>
          </w:p>
        </w:tc>
        <w:tc>
          <w:tcPr>
            <w:tcW w:w="4038" w:type="dxa"/>
            <w:vMerge w:val="restart"/>
          </w:tcPr>
          <w:p w14:paraId="3800840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235" w:type="dxa"/>
          </w:tcPr>
          <w:p w14:paraId="06D4BF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tc>
      </w:tr>
      <w:tr w:rsidR="00DD5CF7" w:rsidRPr="00BD2F6E" w14:paraId="1AF7186D" w14:textId="77777777" w:rsidTr="00FC7B12">
        <w:tc>
          <w:tcPr>
            <w:tcW w:w="540" w:type="dxa"/>
            <w:vMerge/>
          </w:tcPr>
          <w:p w14:paraId="07DB8C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0C9BA2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9C48A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8" w:type="dxa"/>
            <w:vMerge/>
          </w:tcPr>
          <w:p w14:paraId="13F789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5" w:type="dxa"/>
          </w:tcPr>
          <w:p w14:paraId="1A6475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 кв.м.</w:t>
            </w:r>
          </w:p>
        </w:tc>
      </w:tr>
      <w:tr w:rsidR="00DD5CF7" w:rsidRPr="00BD2F6E" w14:paraId="5F6F4A54" w14:textId="77777777" w:rsidTr="00FC7B12">
        <w:tc>
          <w:tcPr>
            <w:tcW w:w="540" w:type="dxa"/>
            <w:vMerge/>
          </w:tcPr>
          <w:p w14:paraId="1470C4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452D21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F74C8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8" w:type="dxa"/>
            <w:vMerge/>
          </w:tcPr>
          <w:p w14:paraId="6E4AF2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5" w:type="dxa"/>
          </w:tcPr>
          <w:p w14:paraId="4C366F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DD5CF7" w:rsidRPr="00BD2F6E" w14:paraId="3056EC74" w14:textId="77777777" w:rsidTr="00FC7B12">
        <w:tc>
          <w:tcPr>
            <w:tcW w:w="540" w:type="dxa"/>
            <w:vMerge/>
          </w:tcPr>
          <w:p w14:paraId="4B8363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0A9900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2AB8C5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38" w:type="dxa"/>
            <w:vMerge/>
          </w:tcPr>
          <w:p w14:paraId="0D8AEE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235" w:type="dxa"/>
          </w:tcPr>
          <w:p w14:paraId="25F12C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bl>
    <w:p w14:paraId="11B9E720"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64922D25" w14:textId="77777777" w:rsidR="005B7329" w:rsidRPr="005B7329" w:rsidRDefault="005B7329" w:rsidP="005B7329">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238" w:name="_Toc177981673"/>
      <w:r w:rsidRPr="005B7329">
        <w:rPr>
          <w:rFonts w:ascii="Times New Roman" w:eastAsia="Tahoma" w:hAnsi="Times New Roman" w:cs="Times New Roman"/>
          <w:b/>
          <w:bCs/>
          <w:lang w:eastAsia="en-US"/>
        </w:rPr>
        <w:t>Особенности применения градостроительного регламента</w:t>
      </w:r>
      <w:bookmarkEnd w:id="238"/>
    </w:p>
    <w:p w14:paraId="5D54E20B"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Примечание:</w:t>
      </w:r>
    </w:p>
    <w:p w14:paraId="17C609C3"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3DF95F6"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До границы соседнего земельного участка расстояния по санитарно-бытовым условиям должны быть не менее: от усадебного одно-, двухквартирного и блокированного дома - 3 м;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649C1BD7"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 xml:space="preserve">1,0 м - для одноэтажного жилого дома; </w:t>
      </w:r>
    </w:p>
    <w:p w14:paraId="5E58C5B7"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1,5 м - для двухэтажного жилого дома;</w:t>
      </w:r>
    </w:p>
    <w:p w14:paraId="05657822"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2,0 м - для трехэтажного жилого дома, при условии, что расстояние до расположенного на соседнем земельном участке жилого дома не менее 5</w:t>
      </w:r>
      <w:r>
        <w:rPr>
          <w:rFonts w:ascii="Times New Roman" w:eastAsia="Tahoma" w:hAnsi="Times New Roman" w:cs="Times New Roman"/>
          <w:lang w:eastAsia="en-US"/>
        </w:rPr>
        <w:t xml:space="preserve"> </w:t>
      </w:r>
      <w:r w:rsidRPr="005B7329">
        <w:rPr>
          <w:rFonts w:ascii="Times New Roman" w:eastAsia="Tahoma" w:hAnsi="Times New Roman" w:cs="Times New Roman"/>
          <w:lang w:eastAsia="en-US"/>
        </w:rPr>
        <w:t xml:space="preserve">м; </w:t>
      </w:r>
    </w:p>
    <w:p w14:paraId="4A22417B"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от других построек (баня, гараж и другие) - 1 м;</w:t>
      </w:r>
    </w:p>
    <w:p w14:paraId="544767D0"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от стволов высокорослых деревьев - 4 м;</w:t>
      </w:r>
    </w:p>
    <w:p w14:paraId="55B2DD5F"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 xml:space="preserve">от стволов среднерослых деревьев - 2 м; </w:t>
      </w:r>
    </w:p>
    <w:p w14:paraId="574AD6A1"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от кустарника - 1 м.</w:t>
      </w:r>
    </w:p>
    <w:p w14:paraId="21DAB82E"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Допускается уменьшение отступа либо расположение зданий, строений и сооружений по красной линии улиц (фасадной границе земельного участка, если красные линии не установлены) с учетом сложившейся градостроительной ситуацией, линией застройки, по согласованию с органами местного самоуправления, при предоставлении соответствующего обоснования.</w:t>
      </w:r>
    </w:p>
    <w:p w14:paraId="073B503D"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Минимальная (максимальная) площадь земельного участка, предоставляемого для зданий общественно - делового назначения определяется также по заданию на проектирование, СП 42.13330.2016 «Градостроительство. Планировка и застройка городских и сельских поселений» (актуализированная редакция СНиП 2.07.01-89*), нормативам градостроительного проектирования Краснодарского края.</w:t>
      </w:r>
    </w:p>
    <w:p w14:paraId="67F1DA29" w14:textId="77777777"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Минимальный размер земельного участка:</w:t>
      </w:r>
    </w:p>
    <w:p w14:paraId="5EFA794F" w14:textId="77777777" w:rsidR="0028357F"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для объектов инженерного обеспечения и объектов вспомогательного инженерного назначения от 1 кв.м;</w:t>
      </w:r>
    </w:p>
    <w:p w14:paraId="4C988401" w14:textId="62936CAA" w:rsidR="005B7329"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для размещения временных (некапитальных) объектов торговли и услуг от 1 кв.м.</w:t>
      </w:r>
    </w:p>
    <w:p w14:paraId="659CE62B" w14:textId="77777777" w:rsidR="0028357F"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Режим использования территории приусадебного участка для хозяйственных целей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14:paraId="034B5F29" w14:textId="77777777" w:rsidR="0028357F"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 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земельных участков.</w:t>
      </w:r>
    </w:p>
    <w:p w14:paraId="5BB6A88B" w14:textId="77777777" w:rsidR="0028357F"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r w:rsidRPr="005B7329">
        <w:rPr>
          <w:rFonts w:ascii="Times New Roman" w:eastAsia="Tahoma" w:hAnsi="Times New Roman" w:cs="Times New Roman"/>
          <w:lang w:eastAsia="en-US"/>
        </w:rPr>
        <w:br/>
        <w:t>Все строения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 м.</w:t>
      </w:r>
    </w:p>
    <w:p w14:paraId="73BF86FA" w14:textId="77777777" w:rsidR="0028357F"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в сторону от здания.</w:t>
      </w:r>
    </w:p>
    <w:p w14:paraId="780E3AD1" w14:textId="77777777" w:rsidR="0028357F"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и т.д.)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r w:rsidR="0028357F">
        <w:rPr>
          <w:rFonts w:ascii="Times New Roman" w:eastAsia="Tahoma" w:hAnsi="Times New Roman" w:cs="Times New Roman"/>
          <w:lang w:eastAsia="en-US"/>
        </w:rPr>
        <w:t>.</w:t>
      </w:r>
    </w:p>
    <w:p w14:paraId="3ABD5C00" w14:textId="77777777" w:rsidR="0028357F"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На придомовом участке допускается:</w:t>
      </w:r>
    </w:p>
    <w:p w14:paraId="023D0661" w14:textId="77777777" w:rsidR="0028357F"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по согласованию с санитарной службой установка небольшого количества действующих пчелиных ульев — не более 5 (при условии обеспечения мер безопасности для смежных домовладельцев (совладельцев), на расстоянии не менее 5 м от границ участка.</w:t>
      </w:r>
    </w:p>
    <w:p w14:paraId="7A882EF3" w14:textId="77777777" w:rsidR="0028357F" w:rsidRDefault="005B7329" w:rsidP="005B7329">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устройство небольшого (соразмерного площади участка) ландшафтно-обустроенного, не дренирующего в грунт противопожарного водоема (пруда, бассейна) с одновременным информированием об этом местных органов Государственного пожарного надзора.</w:t>
      </w:r>
    </w:p>
    <w:p w14:paraId="2E02D208" w14:textId="77777777" w:rsidR="0028357F" w:rsidRDefault="005B7329" w:rsidP="0028357F">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w:t>
      </w:r>
      <w:r w:rsidR="0028357F">
        <w:rPr>
          <w:rFonts w:ascii="Times New Roman" w:eastAsia="Tahoma" w:hAnsi="Times New Roman" w:cs="Times New Roman"/>
          <w:lang w:eastAsia="en-US"/>
        </w:rPr>
        <w:t xml:space="preserve"> </w:t>
      </w:r>
      <w:r w:rsidRPr="005B7329">
        <w:rPr>
          <w:rFonts w:ascii="Times New Roman" w:eastAsia="Tahoma" w:hAnsi="Times New Roman" w:cs="Times New Roman"/>
          <w:lang w:eastAsia="en-US"/>
        </w:rPr>
        <w:t>При необходимости изменения рельефа должны быть выполнены мероприятия по недопущению возможных негативных последствий. 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14:paraId="5CF7C69A" w14:textId="77777777" w:rsidR="0028357F" w:rsidRDefault="005B7329" w:rsidP="0028357F">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Требования к ограждению земельных участков:</w:t>
      </w:r>
    </w:p>
    <w:p w14:paraId="4BA6B37C" w14:textId="77777777" w:rsidR="0028357F" w:rsidRDefault="005B7329" w:rsidP="0028357F">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 xml:space="preserve">по периметру садовых земельных участков рекомендуется устраивать сетчатое ограждение высотой 1,2 - 1,8 м. Допускается устройство визуально проницаемых ограждений других типов или отсутствие ограждения; </w:t>
      </w:r>
    </w:p>
    <w:p w14:paraId="49D59BDA" w14:textId="77777777" w:rsidR="0028357F" w:rsidRDefault="005B7329" w:rsidP="0028357F">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допускается устройство глухих ограждений со стороны улиц, проездов и наружных ограждений участков;</w:t>
      </w:r>
    </w:p>
    <w:p w14:paraId="43F0E3A4" w14:textId="77777777" w:rsidR="0028357F" w:rsidRDefault="005B7329" w:rsidP="0028357F">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w:t>
      </w:r>
    </w:p>
    <w:p w14:paraId="65E7C67B" w14:textId="77777777" w:rsidR="0028357F" w:rsidRDefault="005B7329" w:rsidP="0028357F">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w:t>
      </w:r>
      <w:r w:rsidRPr="005B7329">
        <w:rPr>
          <w:rFonts w:ascii="Times New Roman" w:eastAsia="Tahoma" w:hAnsi="Times New Roman" w:cs="Times New Roman"/>
          <w:lang w:eastAsia="en-US"/>
        </w:rPr>
        <w:tab/>
        <w:t>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r w:rsidR="0028357F">
        <w:rPr>
          <w:rFonts w:ascii="Times New Roman" w:eastAsia="Tahoma" w:hAnsi="Times New Roman" w:cs="Times New Roman"/>
          <w:lang w:eastAsia="en-US"/>
        </w:rPr>
        <w:t xml:space="preserve"> </w:t>
      </w:r>
      <w:r w:rsidRPr="005B7329">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EAD3A52" w14:textId="77777777" w:rsidR="0028357F" w:rsidRDefault="005B7329" w:rsidP="0028357F">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Запрещается размещение территорий садоводческих объединений в санитарно-защитных зонах промышленных и производственных предприятий.</w:t>
      </w:r>
      <w:r w:rsidR="0028357F">
        <w:rPr>
          <w:rFonts w:ascii="Times New Roman" w:eastAsia="Tahoma" w:hAnsi="Times New Roman" w:cs="Times New Roman"/>
          <w:lang w:eastAsia="en-US"/>
        </w:rPr>
        <w:t xml:space="preserve"> </w:t>
      </w:r>
      <w:r w:rsidRPr="005B7329">
        <w:rPr>
          <w:rFonts w:ascii="Times New Roman" w:eastAsia="Tahoma" w:hAnsi="Times New Roman" w:cs="Times New Roman"/>
          <w:lang w:eastAsia="en-US"/>
        </w:rPr>
        <w:t>Территорию садоводческого объединения необходимо отделять от железных дорог любых категорий и автодорог общего пользования I, II, III категорий санитарно-защитной зоной шириной не менее 50 м, от автодорог IV категории - санитарно-защитной зоной не менее 25 м с размещением в ней лесополосы шириной не менее 10 м.</w:t>
      </w:r>
    </w:p>
    <w:p w14:paraId="03C05904" w14:textId="77777777" w:rsidR="0028357F" w:rsidRDefault="005B7329" w:rsidP="0028357F">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Запрещается проектирование территорий для садоводческих объединений на землях, расположенных под линиями высоковольтных передач 35 кВ и выше, а также с пересечением этих земель магистральными газо- и нефтепроводами.</w:t>
      </w:r>
    </w:p>
    <w:p w14:paraId="6AF2DC48" w14:textId="77777777" w:rsidR="0028357F" w:rsidRDefault="005B7329" w:rsidP="0028357F">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Разрывы магистральных газопроводов, транспортирующих природный газ, с высокими коррозирующими свойствами, определяются на основе расчетов в каждом конкретном случае, а также по опыту эксплуатации, но не менее 2 км.</w:t>
      </w:r>
    </w:p>
    <w:p w14:paraId="447A7DAB" w14:textId="77777777" w:rsidR="0028357F" w:rsidRDefault="005B7329" w:rsidP="0028357F">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13E3C45" w14:textId="63F8379D" w:rsidR="005B7329" w:rsidRPr="0028357F" w:rsidRDefault="005B7329" w:rsidP="0028357F">
      <w:pPr>
        <w:widowControl/>
        <w:autoSpaceDE/>
        <w:autoSpaceDN/>
        <w:adjustRightInd/>
        <w:ind w:firstLine="567"/>
        <w:rPr>
          <w:rFonts w:ascii="Times New Roman" w:eastAsia="Tahoma" w:hAnsi="Times New Roman" w:cs="Times New Roman"/>
          <w:lang w:eastAsia="en-US"/>
        </w:rPr>
      </w:pPr>
      <w:r w:rsidRPr="005B7329">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1AC53239" w14:textId="77777777" w:rsidR="0028357F" w:rsidRDefault="0028357F" w:rsidP="0028357F">
      <w:pPr>
        <w:keepNext/>
        <w:keepLines/>
        <w:widowControl/>
        <w:autoSpaceDE/>
        <w:autoSpaceDN/>
        <w:adjustRightInd/>
        <w:ind w:firstLine="567"/>
        <w:outlineLvl w:val="0"/>
        <w:rPr>
          <w:rFonts w:ascii="Times New Roman" w:eastAsia="Tahoma" w:hAnsi="Times New Roman" w:cs="Times New Roman"/>
          <w:b/>
          <w:bCs/>
          <w:lang w:eastAsia="en-US"/>
        </w:rPr>
      </w:pPr>
      <w:bookmarkStart w:id="239" w:name="_Toc177981675"/>
    </w:p>
    <w:p w14:paraId="23E466F5" w14:textId="161E12D5" w:rsidR="00DD5CF7" w:rsidRPr="00BD2F6E" w:rsidRDefault="00DD5CF7" w:rsidP="0028357F">
      <w:pPr>
        <w:keepNext/>
        <w:keepLines/>
        <w:widowControl/>
        <w:autoSpaceDE/>
        <w:autoSpaceDN/>
        <w:adjustRightInd/>
        <w:ind w:firstLine="567"/>
        <w:outlineLvl w:val="0"/>
        <w:rPr>
          <w:rFonts w:ascii="Times New Roman" w:eastAsiaTheme="majorEastAsia" w:hAnsi="Times New Roman" w:cs="Times New Roman"/>
          <w:b/>
          <w:bCs/>
          <w:lang w:eastAsia="en-US"/>
        </w:rPr>
      </w:pPr>
      <w:r w:rsidRPr="00BD2F6E">
        <w:rPr>
          <w:rFonts w:ascii="Times New Roman" w:eastAsia="Tahoma" w:hAnsi="Times New Roman" w:cs="Times New Roman"/>
          <w:b/>
          <w:bCs/>
          <w:lang w:eastAsia="en-US"/>
        </w:rPr>
        <w:t>23. Зона ведения крестьянско-фермерского хозяйства (СХ6)</w:t>
      </w:r>
      <w:bookmarkEnd w:id="239"/>
    </w:p>
    <w:p w14:paraId="0C4E7E8D"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3A59ADE1"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40" w:name="_Toc177981676"/>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40"/>
    </w:p>
    <w:tbl>
      <w:tblPr>
        <w:tblStyle w:val="2f4"/>
        <w:tblW w:w="0" w:type="auto"/>
        <w:tblLook w:val="04A0" w:firstRow="1" w:lastRow="0" w:firstColumn="1" w:lastColumn="0" w:noHBand="0" w:noVBand="1"/>
      </w:tblPr>
      <w:tblGrid>
        <w:gridCol w:w="540"/>
        <w:gridCol w:w="2602"/>
        <w:gridCol w:w="1731"/>
        <w:gridCol w:w="3984"/>
        <w:gridCol w:w="6531"/>
      </w:tblGrid>
      <w:tr w:rsidR="00DD5CF7" w:rsidRPr="00BD2F6E" w14:paraId="4403BB44" w14:textId="77777777" w:rsidTr="006C0477">
        <w:tc>
          <w:tcPr>
            <w:tcW w:w="513" w:type="dxa"/>
          </w:tcPr>
          <w:p w14:paraId="1D707598"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2403" w:type="dxa"/>
          </w:tcPr>
          <w:p w14:paraId="7E5C0E6C"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2CA24D02"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76" w:type="dxa"/>
          </w:tcPr>
          <w:p w14:paraId="6970FE4C"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6791" w:type="dxa"/>
          </w:tcPr>
          <w:p w14:paraId="2ED888C5"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781C6860" w14:textId="77777777" w:rsidTr="006C0477">
        <w:tc>
          <w:tcPr>
            <w:tcW w:w="513" w:type="dxa"/>
            <w:vMerge w:val="restart"/>
          </w:tcPr>
          <w:p w14:paraId="5E34076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2403" w:type="dxa"/>
            <w:vMerge w:val="restart"/>
          </w:tcPr>
          <w:p w14:paraId="0D0CE3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Овощеводство</w:t>
            </w:r>
          </w:p>
        </w:tc>
        <w:tc>
          <w:tcPr>
            <w:tcW w:w="1605" w:type="dxa"/>
            <w:vMerge w:val="restart"/>
          </w:tcPr>
          <w:p w14:paraId="42769FC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1.3</w:t>
            </w:r>
          </w:p>
        </w:tc>
        <w:tc>
          <w:tcPr>
            <w:tcW w:w="4076" w:type="dxa"/>
            <w:vMerge w:val="restart"/>
          </w:tcPr>
          <w:p w14:paraId="5BDCA8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791" w:type="dxa"/>
          </w:tcPr>
          <w:p w14:paraId="3B4599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4A3C8813" w14:textId="77777777" w:rsidTr="006C0477">
        <w:tc>
          <w:tcPr>
            <w:tcW w:w="513" w:type="dxa"/>
            <w:vMerge/>
          </w:tcPr>
          <w:p w14:paraId="74DD33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650981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8C2CD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24492D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2655F2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tc>
      </w:tr>
      <w:tr w:rsidR="00DD5CF7" w:rsidRPr="00BD2F6E" w14:paraId="1D2FC9F3" w14:textId="77777777" w:rsidTr="006C0477">
        <w:tc>
          <w:tcPr>
            <w:tcW w:w="513" w:type="dxa"/>
            <w:vMerge/>
          </w:tcPr>
          <w:p w14:paraId="0F3D2B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38BB9F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0EB79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34A35E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7A7608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 - За пределами населенного пункта минимальная (максимальная) площадь земельных участков сельскохозяйственного назначения определяется согласно действующему законодательству (Федеральному закону от 24 июля 2002 года N 101 - ФЗ "Об обороте земель сельскохозяйственного назначения").</w:t>
            </w:r>
          </w:p>
        </w:tc>
      </w:tr>
      <w:tr w:rsidR="00DD5CF7" w:rsidRPr="00BD2F6E" w14:paraId="77AE0195" w14:textId="77777777" w:rsidTr="006C0477">
        <w:tc>
          <w:tcPr>
            <w:tcW w:w="513" w:type="dxa"/>
            <w:vMerge/>
          </w:tcPr>
          <w:p w14:paraId="4D6327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6FF10F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DECCC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506ABE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2A180C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Для теплиц: - минимальная ширина земельных участков вдоль фронта улицы (проезда) – 20 м; - минимальный отступ строений от красной линии улиц не менее чем на - 3 м, от красной линии проездов не менее чем на 3 м; - минимальные отступы от границ земельных участков - 3 м; - максимальное количество надземных этажей - 1 этаж; - максимальная высота строений, сооружений от уровня земли – 10 м;  - максимальный процент застройки в границах земельного участка – 80%, процент застройки подземной части не регламентируется.</w:t>
            </w:r>
          </w:p>
        </w:tc>
      </w:tr>
      <w:tr w:rsidR="00DD5CF7" w:rsidRPr="00BD2F6E" w14:paraId="456C0516" w14:textId="77777777" w:rsidTr="006C0477">
        <w:tc>
          <w:tcPr>
            <w:tcW w:w="513" w:type="dxa"/>
            <w:vMerge w:val="restart"/>
          </w:tcPr>
          <w:p w14:paraId="697F972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2403" w:type="dxa"/>
            <w:vMerge w:val="restart"/>
          </w:tcPr>
          <w:p w14:paraId="5ED7A8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Садоводство</w:t>
            </w:r>
          </w:p>
        </w:tc>
        <w:tc>
          <w:tcPr>
            <w:tcW w:w="1605" w:type="dxa"/>
            <w:vMerge w:val="restart"/>
          </w:tcPr>
          <w:p w14:paraId="1274ED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1.5</w:t>
            </w:r>
          </w:p>
        </w:tc>
        <w:tc>
          <w:tcPr>
            <w:tcW w:w="4076" w:type="dxa"/>
            <w:vMerge w:val="restart"/>
          </w:tcPr>
          <w:p w14:paraId="2AC897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791" w:type="dxa"/>
          </w:tcPr>
          <w:p w14:paraId="6C604C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65DB4CD3" w14:textId="77777777" w:rsidTr="006C0477">
        <w:tc>
          <w:tcPr>
            <w:tcW w:w="513" w:type="dxa"/>
            <w:vMerge/>
          </w:tcPr>
          <w:p w14:paraId="5C0BF9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527096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4467F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5F89BD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4226CE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tc>
      </w:tr>
      <w:tr w:rsidR="00DD5CF7" w:rsidRPr="00BD2F6E" w14:paraId="7E622E5F" w14:textId="77777777" w:rsidTr="006C0477">
        <w:tc>
          <w:tcPr>
            <w:tcW w:w="513" w:type="dxa"/>
            <w:vMerge/>
          </w:tcPr>
          <w:p w14:paraId="291F38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2DCB79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1F209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6D5413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4D883B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Застройка участка не допускается, места допустимого размещения объектов не предусматриваются.</w:t>
            </w:r>
          </w:p>
        </w:tc>
      </w:tr>
      <w:tr w:rsidR="00DD5CF7" w:rsidRPr="00BD2F6E" w14:paraId="7601B315" w14:textId="77777777" w:rsidTr="006C0477">
        <w:trPr>
          <w:trHeight w:val="269"/>
        </w:trPr>
        <w:tc>
          <w:tcPr>
            <w:tcW w:w="513" w:type="dxa"/>
            <w:vMerge w:val="restart"/>
          </w:tcPr>
          <w:p w14:paraId="1799E6A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2403" w:type="dxa"/>
            <w:vMerge w:val="restart"/>
          </w:tcPr>
          <w:p w14:paraId="06325D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Скотоводство</w:t>
            </w:r>
          </w:p>
        </w:tc>
        <w:tc>
          <w:tcPr>
            <w:tcW w:w="1605" w:type="dxa"/>
            <w:vMerge w:val="restart"/>
          </w:tcPr>
          <w:p w14:paraId="552B60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1.8</w:t>
            </w:r>
          </w:p>
        </w:tc>
        <w:tc>
          <w:tcPr>
            <w:tcW w:w="4076" w:type="dxa"/>
            <w:vMerge w:val="restart"/>
          </w:tcPr>
          <w:p w14:paraId="7C3154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 </w:t>
            </w:r>
          </w:p>
        </w:tc>
        <w:tc>
          <w:tcPr>
            <w:tcW w:w="6791" w:type="dxa"/>
          </w:tcPr>
          <w:p w14:paraId="0B7C45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p w14:paraId="3973A7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p w14:paraId="24E319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37454F1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p w14:paraId="78F8A5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1B4D96B1" w14:textId="77777777" w:rsidTr="006C0477">
        <w:trPr>
          <w:trHeight w:val="269"/>
        </w:trPr>
        <w:tc>
          <w:tcPr>
            <w:tcW w:w="513" w:type="dxa"/>
            <w:vMerge/>
          </w:tcPr>
          <w:p w14:paraId="3A402B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4AE23A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3F1EA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52B62B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31A4D3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tc>
      </w:tr>
      <w:tr w:rsidR="00DD5CF7" w:rsidRPr="00BD2F6E" w14:paraId="02325657" w14:textId="77777777" w:rsidTr="006C0477">
        <w:trPr>
          <w:trHeight w:val="269"/>
        </w:trPr>
        <w:tc>
          <w:tcPr>
            <w:tcW w:w="513" w:type="dxa"/>
            <w:vMerge/>
          </w:tcPr>
          <w:p w14:paraId="0A9ABA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6CE23A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DFC95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1E0900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5A6F7D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1DB57F33" w14:textId="77777777" w:rsidTr="006C0477">
        <w:trPr>
          <w:trHeight w:val="269"/>
        </w:trPr>
        <w:tc>
          <w:tcPr>
            <w:tcW w:w="513" w:type="dxa"/>
            <w:vMerge/>
          </w:tcPr>
          <w:p w14:paraId="6026EF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50BD9A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4D72B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1DA573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6F5B541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tc>
      </w:tr>
      <w:tr w:rsidR="00DD5CF7" w:rsidRPr="00BD2F6E" w14:paraId="23E41BFA" w14:textId="77777777" w:rsidTr="006C0477">
        <w:trPr>
          <w:trHeight w:val="276"/>
        </w:trPr>
        <w:tc>
          <w:tcPr>
            <w:tcW w:w="513" w:type="dxa"/>
            <w:vMerge/>
          </w:tcPr>
          <w:p w14:paraId="56DD8B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0C488A1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5E585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613298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vMerge w:val="restart"/>
          </w:tcPr>
          <w:p w14:paraId="6CFF94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04863888" w14:textId="77777777" w:rsidTr="006C0477">
        <w:tc>
          <w:tcPr>
            <w:tcW w:w="513" w:type="dxa"/>
          </w:tcPr>
          <w:p w14:paraId="0111FE1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2403" w:type="dxa"/>
          </w:tcPr>
          <w:p w14:paraId="2A4DA2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Звероводство</w:t>
            </w:r>
          </w:p>
        </w:tc>
        <w:tc>
          <w:tcPr>
            <w:tcW w:w="1605" w:type="dxa"/>
          </w:tcPr>
          <w:p w14:paraId="7F4CDE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1.9</w:t>
            </w:r>
          </w:p>
        </w:tc>
        <w:tc>
          <w:tcPr>
            <w:tcW w:w="4076" w:type="dxa"/>
          </w:tcPr>
          <w:p w14:paraId="430292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6791" w:type="dxa"/>
            <w:vMerge/>
          </w:tcPr>
          <w:p w14:paraId="54BD7D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3477B412" w14:textId="77777777" w:rsidTr="006C0477">
        <w:tc>
          <w:tcPr>
            <w:tcW w:w="513" w:type="dxa"/>
          </w:tcPr>
          <w:p w14:paraId="2C3376A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2403" w:type="dxa"/>
          </w:tcPr>
          <w:p w14:paraId="4D5A9A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Птицеводство</w:t>
            </w:r>
          </w:p>
        </w:tc>
        <w:tc>
          <w:tcPr>
            <w:tcW w:w="1605" w:type="dxa"/>
          </w:tcPr>
          <w:p w14:paraId="27F7AA1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1.10</w:t>
            </w:r>
          </w:p>
        </w:tc>
        <w:tc>
          <w:tcPr>
            <w:tcW w:w="4076" w:type="dxa"/>
          </w:tcPr>
          <w:p w14:paraId="6345A6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 </w:t>
            </w:r>
          </w:p>
        </w:tc>
        <w:tc>
          <w:tcPr>
            <w:tcW w:w="6791" w:type="dxa"/>
            <w:vMerge/>
          </w:tcPr>
          <w:p w14:paraId="020C7F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5D0697BE" w14:textId="77777777" w:rsidTr="006C0477">
        <w:tc>
          <w:tcPr>
            <w:tcW w:w="513" w:type="dxa"/>
          </w:tcPr>
          <w:p w14:paraId="6F43DE6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2403" w:type="dxa"/>
          </w:tcPr>
          <w:p w14:paraId="19B7C0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Свиноводство</w:t>
            </w:r>
          </w:p>
        </w:tc>
        <w:tc>
          <w:tcPr>
            <w:tcW w:w="1605" w:type="dxa"/>
          </w:tcPr>
          <w:p w14:paraId="397218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1.11</w:t>
            </w:r>
          </w:p>
        </w:tc>
        <w:tc>
          <w:tcPr>
            <w:tcW w:w="4076" w:type="dxa"/>
          </w:tcPr>
          <w:p w14:paraId="692861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6791" w:type="dxa"/>
            <w:vMerge/>
          </w:tcPr>
          <w:p w14:paraId="4D2344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404701A9" w14:textId="77777777" w:rsidTr="006C0477">
        <w:tc>
          <w:tcPr>
            <w:tcW w:w="513" w:type="dxa"/>
            <w:vMerge w:val="restart"/>
          </w:tcPr>
          <w:p w14:paraId="60F8404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2403" w:type="dxa"/>
            <w:vMerge w:val="restart"/>
          </w:tcPr>
          <w:p w14:paraId="2EC769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Пчеловодство</w:t>
            </w:r>
          </w:p>
        </w:tc>
        <w:tc>
          <w:tcPr>
            <w:tcW w:w="1605" w:type="dxa"/>
            <w:vMerge w:val="restart"/>
          </w:tcPr>
          <w:p w14:paraId="331979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1.12</w:t>
            </w:r>
          </w:p>
        </w:tc>
        <w:tc>
          <w:tcPr>
            <w:tcW w:w="4076" w:type="dxa"/>
            <w:vMerge w:val="restart"/>
          </w:tcPr>
          <w:p w14:paraId="7356DA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 </w:t>
            </w:r>
          </w:p>
        </w:tc>
        <w:tc>
          <w:tcPr>
            <w:tcW w:w="6791" w:type="dxa"/>
          </w:tcPr>
          <w:p w14:paraId="66149F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18DD7F84" w14:textId="77777777" w:rsidTr="006C0477">
        <w:tc>
          <w:tcPr>
            <w:tcW w:w="513" w:type="dxa"/>
            <w:vMerge/>
          </w:tcPr>
          <w:p w14:paraId="7F1798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4749B8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23836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71A125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4E3315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tc>
      </w:tr>
      <w:tr w:rsidR="00DD5CF7" w:rsidRPr="00BD2F6E" w14:paraId="6255D69A" w14:textId="77777777" w:rsidTr="006C0477">
        <w:tc>
          <w:tcPr>
            <w:tcW w:w="513" w:type="dxa"/>
            <w:vMerge/>
          </w:tcPr>
          <w:p w14:paraId="0471B0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189DB3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50352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1B76A5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31C4B4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5A14E589" w14:textId="77777777" w:rsidTr="006C0477">
        <w:tc>
          <w:tcPr>
            <w:tcW w:w="513" w:type="dxa"/>
            <w:vMerge/>
          </w:tcPr>
          <w:p w14:paraId="1216B1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0B9246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5ACC7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505C8C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098F50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tc>
      </w:tr>
      <w:tr w:rsidR="00DD5CF7" w:rsidRPr="00BD2F6E" w14:paraId="41FBC8E8" w14:textId="77777777" w:rsidTr="006C0477">
        <w:tc>
          <w:tcPr>
            <w:tcW w:w="513" w:type="dxa"/>
            <w:vMerge/>
          </w:tcPr>
          <w:p w14:paraId="6EB6A9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709894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8863B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40B236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0FF195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4847E675" w14:textId="77777777" w:rsidTr="006C0477">
        <w:tc>
          <w:tcPr>
            <w:tcW w:w="513" w:type="dxa"/>
            <w:vMerge w:val="restart"/>
          </w:tcPr>
          <w:p w14:paraId="735747F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2403" w:type="dxa"/>
            <w:vMerge w:val="restart"/>
          </w:tcPr>
          <w:p w14:paraId="7671C1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Рыбоводство</w:t>
            </w:r>
          </w:p>
        </w:tc>
        <w:tc>
          <w:tcPr>
            <w:tcW w:w="1605" w:type="dxa"/>
            <w:vMerge w:val="restart"/>
          </w:tcPr>
          <w:p w14:paraId="0520D5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1.13</w:t>
            </w:r>
          </w:p>
        </w:tc>
        <w:tc>
          <w:tcPr>
            <w:tcW w:w="4076" w:type="dxa"/>
            <w:vMerge w:val="restart"/>
          </w:tcPr>
          <w:p w14:paraId="57AD87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 </w:t>
            </w:r>
          </w:p>
        </w:tc>
        <w:tc>
          <w:tcPr>
            <w:tcW w:w="6791" w:type="dxa"/>
          </w:tcPr>
          <w:p w14:paraId="372958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1A54360A" w14:textId="77777777" w:rsidTr="006C0477">
        <w:tc>
          <w:tcPr>
            <w:tcW w:w="513" w:type="dxa"/>
            <w:vMerge/>
          </w:tcPr>
          <w:p w14:paraId="0960FC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68CB7C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16C79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198E5E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05D6BE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tc>
      </w:tr>
      <w:tr w:rsidR="00DD5CF7" w:rsidRPr="00BD2F6E" w14:paraId="054D416C" w14:textId="77777777" w:rsidTr="006C0477">
        <w:tc>
          <w:tcPr>
            <w:tcW w:w="513" w:type="dxa"/>
            <w:vMerge/>
          </w:tcPr>
          <w:p w14:paraId="2BA9DA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2E2980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94448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1B9ABA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19E1C4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69FBCC62" w14:textId="77777777" w:rsidTr="006C0477">
        <w:tc>
          <w:tcPr>
            <w:tcW w:w="513" w:type="dxa"/>
            <w:vMerge/>
          </w:tcPr>
          <w:p w14:paraId="7FD386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70EE0E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7A550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1C042D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675CB0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7B53D9A0" w14:textId="77777777" w:rsidTr="006C0477">
        <w:tc>
          <w:tcPr>
            <w:tcW w:w="513" w:type="dxa"/>
            <w:vMerge/>
          </w:tcPr>
          <w:p w14:paraId="7BDCC1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5EF6C1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B6492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1C5CEA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33A27A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3D3433B6" w14:textId="77777777" w:rsidTr="006C0477">
        <w:tc>
          <w:tcPr>
            <w:tcW w:w="513" w:type="dxa"/>
            <w:vMerge w:val="restart"/>
          </w:tcPr>
          <w:p w14:paraId="5AD0BA0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2403" w:type="dxa"/>
            <w:vMerge w:val="restart"/>
          </w:tcPr>
          <w:p w14:paraId="147E3F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Научное обеспечение сельского хозяйства</w:t>
            </w:r>
          </w:p>
        </w:tc>
        <w:tc>
          <w:tcPr>
            <w:tcW w:w="1605" w:type="dxa"/>
            <w:vMerge w:val="restart"/>
          </w:tcPr>
          <w:p w14:paraId="4A69C0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1.14</w:t>
            </w:r>
          </w:p>
        </w:tc>
        <w:tc>
          <w:tcPr>
            <w:tcW w:w="4076" w:type="dxa"/>
            <w:vMerge w:val="restart"/>
          </w:tcPr>
          <w:p w14:paraId="561458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 </w:t>
            </w:r>
          </w:p>
        </w:tc>
        <w:tc>
          <w:tcPr>
            <w:tcW w:w="6791" w:type="dxa"/>
          </w:tcPr>
          <w:p w14:paraId="6595C1A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53E4E98B" w14:textId="77777777" w:rsidTr="006C0477">
        <w:tc>
          <w:tcPr>
            <w:tcW w:w="513" w:type="dxa"/>
            <w:vMerge/>
          </w:tcPr>
          <w:p w14:paraId="16B09E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10BD05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E80C6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6D4F7F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1DDA1F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tc>
      </w:tr>
      <w:tr w:rsidR="00DD5CF7" w:rsidRPr="00BD2F6E" w14:paraId="05AE2F39" w14:textId="77777777" w:rsidTr="006C0477">
        <w:tc>
          <w:tcPr>
            <w:tcW w:w="513" w:type="dxa"/>
            <w:vMerge/>
          </w:tcPr>
          <w:p w14:paraId="0FE054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2C14F9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BC6AD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5004BF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612C90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12A87015" w14:textId="77777777" w:rsidTr="006C0477">
        <w:tc>
          <w:tcPr>
            <w:tcW w:w="513" w:type="dxa"/>
            <w:vMerge/>
          </w:tcPr>
          <w:p w14:paraId="06564DF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37F9AF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0C734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753510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0FD2523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0ADA4B4B" w14:textId="77777777" w:rsidTr="006C0477">
        <w:tc>
          <w:tcPr>
            <w:tcW w:w="513" w:type="dxa"/>
            <w:vMerge/>
          </w:tcPr>
          <w:p w14:paraId="62E08B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5B4BFE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D7820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549317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29E680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tc>
      </w:tr>
      <w:tr w:rsidR="00DD5CF7" w:rsidRPr="00BD2F6E" w14:paraId="0AB5BBA9" w14:textId="77777777" w:rsidTr="006C0477">
        <w:tc>
          <w:tcPr>
            <w:tcW w:w="513" w:type="dxa"/>
            <w:vMerge w:val="restart"/>
          </w:tcPr>
          <w:p w14:paraId="7387205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2403" w:type="dxa"/>
            <w:vMerge w:val="restart"/>
          </w:tcPr>
          <w:p w14:paraId="21F158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Хранение и переработка сельскохозяйственной продукции</w:t>
            </w:r>
          </w:p>
        </w:tc>
        <w:tc>
          <w:tcPr>
            <w:tcW w:w="1605" w:type="dxa"/>
            <w:vMerge w:val="restart"/>
          </w:tcPr>
          <w:p w14:paraId="42D8CE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1.15</w:t>
            </w:r>
          </w:p>
        </w:tc>
        <w:tc>
          <w:tcPr>
            <w:tcW w:w="4076" w:type="dxa"/>
            <w:vMerge w:val="restart"/>
          </w:tcPr>
          <w:p w14:paraId="127B58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791" w:type="dxa"/>
          </w:tcPr>
          <w:p w14:paraId="20FFA6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72A45299" w14:textId="77777777" w:rsidTr="006C0477">
        <w:tc>
          <w:tcPr>
            <w:tcW w:w="513" w:type="dxa"/>
            <w:vMerge/>
          </w:tcPr>
          <w:p w14:paraId="78ECF9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3619F8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D559B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783669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5A7918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250000 кв.м.</w:t>
            </w:r>
          </w:p>
        </w:tc>
      </w:tr>
      <w:tr w:rsidR="00DD5CF7" w:rsidRPr="00BD2F6E" w14:paraId="47189110" w14:textId="77777777" w:rsidTr="006C0477">
        <w:tc>
          <w:tcPr>
            <w:tcW w:w="513" w:type="dxa"/>
            <w:vMerge/>
          </w:tcPr>
          <w:p w14:paraId="2501A1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4A98F2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89691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73542D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7F71AD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0F414773" w14:textId="77777777" w:rsidTr="006C0477">
        <w:tc>
          <w:tcPr>
            <w:tcW w:w="513" w:type="dxa"/>
            <w:vMerge/>
          </w:tcPr>
          <w:p w14:paraId="1481DC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54FF2F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CD7F6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640BE7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37CB59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25 м.</w:t>
            </w:r>
          </w:p>
        </w:tc>
      </w:tr>
      <w:tr w:rsidR="00DD5CF7" w:rsidRPr="00BD2F6E" w14:paraId="2AA9A54E" w14:textId="77777777" w:rsidTr="006C0477">
        <w:tc>
          <w:tcPr>
            <w:tcW w:w="513" w:type="dxa"/>
            <w:vMerge/>
          </w:tcPr>
          <w:p w14:paraId="565EB3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0A24EC6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58E34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7B79B5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07322B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23BF4466" w14:textId="77777777" w:rsidTr="006C0477">
        <w:tc>
          <w:tcPr>
            <w:tcW w:w="513" w:type="dxa"/>
            <w:vMerge w:val="restart"/>
          </w:tcPr>
          <w:p w14:paraId="49375B2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11.</w:t>
            </w:r>
          </w:p>
        </w:tc>
        <w:tc>
          <w:tcPr>
            <w:tcW w:w="2403" w:type="dxa"/>
            <w:vMerge w:val="restart"/>
          </w:tcPr>
          <w:p w14:paraId="6BB1D6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Ведение личного подсобного хозяйства на полевых участках</w:t>
            </w:r>
          </w:p>
        </w:tc>
        <w:tc>
          <w:tcPr>
            <w:tcW w:w="1605" w:type="dxa"/>
            <w:vMerge w:val="restart"/>
          </w:tcPr>
          <w:p w14:paraId="2074DC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1.16</w:t>
            </w:r>
          </w:p>
        </w:tc>
        <w:tc>
          <w:tcPr>
            <w:tcW w:w="4076" w:type="dxa"/>
            <w:vMerge w:val="restart"/>
          </w:tcPr>
          <w:p w14:paraId="3E4B05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Производство сельскохозяйственной продукции без права возведения объектов капитального строительства</w:t>
            </w:r>
          </w:p>
        </w:tc>
        <w:tc>
          <w:tcPr>
            <w:tcW w:w="6791" w:type="dxa"/>
          </w:tcPr>
          <w:p w14:paraId="5F0D7E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1CB5A0EC" w14:textId="77777777" w:rsidTr="006C0477">
        <w:tc>
          <w:tcPr>
            <w:tcW w:w="513" w:type="dxa"/>
            <w:vMerge/>
          </w:tcPr>
          <w:p w14:paraId="7BAFBE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201C6B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D5B6D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379582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7DC8D5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1500 кв.м.</w:t>
            </w:r>
          </w:p>
        </w:tc>
      </w:tr>
      <w:tr w:rsidR="00DD5CF7" w:rsidRPr="00BD2F6E" w14:paraId="5788F9F9" w14:textId="77777777" w:rsidTr="006C0477">
        <w:tc>
          <w:tcPr>
            <w:tcW w:w="513" w:type="dxa"/>
            <w:vMerge/>
          </w:tcPr>
          <w:p w14:paraId="7EEB4C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23ED86B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A5546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64726C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14A6A1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Застройка участка не допускается, места допустимого размещения объектов капитального строительства не предусматриваются.</w:t>
            </w:r>
          </w:p>
        </w:tc>
      </w:tr>
      <w:tr w:rsidR="00DD5CF7" w:rsidRPr="00BD2F6E" w14:paraId="1AD10FF0" w14:textId="77777777" w:rsidTr="006C0477">
        <w:tc>
          <w:tcPr>
            <w:tcW w:w="513" w:type="dxa"/>
            <w:vMerge w:val="restart"/>
          </w:tcPr>
          <w:p w14:paraId="3CEA9E1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w:t>
            </w:r>
          </w:p>
        </w:tc>
        <w:tc>
          <w:tcPr>
            <w:tcW w:w="2403" w:type="dxa"/>
            <w:vMerge w:val="restart"/>
          </w:tcPr>
          <w:p w14:paraId="0FBFFA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Питомники</w:t>
            </w:r>
          </w:p>
        </w:tc>
        <w:tc>
          <w:tcPr>
            <w:tcW w:w="1605" w:type="dxa"/>
            <w:vMerge w:val="restart"/>
          </w:tcPr>
          <w:p w14:paraId="52F41D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1.17</w:t>
            </w:r>
          </w:p>
        </w:tc>
        <w:tc>
          <w:tcPr>
            <w:tcW w:w="4076" w:type="dxa"/>
            <w:vMerge w:val="restart"/>
          </w:tcPr>
          <w:p w14:paraId="7A14B4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 </w:t>
            </w:r>
          </w:p>
        </w:tc>
        <w:tc>
          <w:tcPr>
            <w:tcW w:w="6791" w:type="dxa"/>
          </w:tcPr>
          <w:p w14:paraId="076A79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4555686A" w14:textId="77777777" w:rsidTr="006C0477">
        <w:tc>
          <w:tcPr>
            <w:tcW w:w="513" w:type="dxa"/>
            <w:vMerge/>
          </w:tcPr>
          <w:p w14:paraId="615D34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4FA34DC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6EB06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416B4C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4C6477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250000 кв.м.</w:t>
            </w:r>
          </w:p>
        </w:tc>
      </w:tr>
      <w:tr w:rsidR="00DD5CF7" w:rsidRPr="00BD2F6E" w14:paraId="7F9224FC" w14:textId="77777777" w:rsidTr="006C0477">
        <w:tc>
          <w:tcPr>
            <w:tcW w:w="513" w:type="dxa"/>
            <w:vMerge/>
          </w:tcPr>
          <w:p w14:paraId="78937C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4D0A0A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53C41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43BB72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092C32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6636547E" w14:textId="77777777" w:rsidTr="006C0477">
        <w:tc>
          <w:tcPr>
            <w:tcW w:w="513" w:type="dxa"/>
            <w:vMerge/>
          </w:tcPr>
          <w:p w14:paraId="24A1CB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6DFBC8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F3D14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15563A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28086C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657BB653" w14:textId="77777777" w:rsidTr="006C0477">
        <w:tc>
          <w:tcPr>
            <w:tcW w:w="513" w:type="dxa"/>
            <w:vMerge/>
          </w:tcPr>
          <w:p w14:paraId="4D544D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362464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D23B0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4D2D26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582D86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7B88A414" w14:textId="77777777" w:rsidTr="006C0477">
        <w:tc>
          <w:tcPr>
            <w:tcW w:w="513" w:type="dxa"/>
            <w:vMerge/>
          </w:tcPr>
          <w:p w14:paraId="560E6A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021FC8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8539D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5AC8FA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6B4CC7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tc>
      </w:tr>
      <w:tr w:rsidR="00DD5CF7" w:rsidRPr="00BD2F6E" w14:paraId="7F629E05" w14:textId="77777777" w:rsidTr="006C0477">
        <w:tc>
          <w:tcPr>
            <w:tcW w:w="513" w:type="dxa"/>
            <w:vMerge w:val="restart"/>
          </w:tcPr>
          <w:p w14:paraId="440B921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13.</w:t>
            </w:r>
          </w:p>
        </w:tc>
        <w:tc>
          <w:tcPr>
            <w:tcW w:w="2403" w:type="dxa"/>
            <w:vMerge w:val="restart"/>
          </w:tcPr>
          <w:p w14:paraId="0AF176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Обеспечение сельскохозяйственного производства</w:t>
            </w:r>
          </w:p>
        </w:tc>
        <w:tc>
          <w:tcPr>
            <w:tcW w:w="1605" w:type="dxa"/>
            <w:vMerge w:val="restart"/>
          </w:tcPr>
          <w:p w14:paraId="6C625B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1.18</w:t>
            </w:r>
          </w:p>
        </w:tc>
        <w:tc>
          <w:tcPr>
            <w:tcW w:w="4076" w:type="dxa"/>
            <w:vMerge w:val="restart"/>
          </w:tcPr>
          <w:p w14:paraId="146DA3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6791" w:type="dxa"/>
          </w:tcPr>
          <w:p w14:paraId="4D1A27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tc>
      </w:tr>
      <w:tr w:rsidR="00DD5CF7" w:rsidRPr="00BD2F6E" w14:paraId="42A13148" w14:textId="77777777" w:rsidTr="006C0477">
        <w:tc>
          <w:tcPr>
            <w:tcW w:w="513" w:type="dxa"/>
            <w:vMerge/>
          </w:tcPr>
          <w:p w14:paraId="055518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2CAC36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5A2FE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3911C8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7A3E49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250000 кв.м.</w:t>
            </w:r>
          </w:p>
        </w:tc>
      </w:tr>
      <w:tr w:rsidR="00DD5CF7" w:rsidRPr="00BD2F6E" w14:paraId="02B637C9" w14:textId="77777777" w:rsidTr="006C0477">
        <w:tc>
          <w:tcPr>
            <w:tcW w:w="513" w:type="dxa"/>
            <w:vMerge/>
          </w:tcPr>
          <w:p w14:paraId="3CEC76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5697EE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D9ACB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568018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0B34C6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7E4E9A33" w14:textId="77777777" w:rsidTr="006C0477">
        <w:tc>
          <w:tcPr>
            <w:tcW w:w="513" w:type="dxa"/>
            <w:vMerge/>
          </w:tcPr>
          <w:p w14:paraId="2386CD3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057AD3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40A18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2248AE9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595DCB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не подлежит установлению.</w:t>
            </w:r>
          </w:p>
        </w:tc>
      </w:tr>
      <w:tr w:rsidR="00DD5CF7" w:rsidRPr="00BD2F6E" w14:paraId="3FCCF463" w14:textId="77777777" w:rsidTr="006C0477">
        <w:tc>
          <w:tcPr>
            <w:tcW w:w="513" w:type="dxa"/>
            <w:vMerge/>
          </w:tcPr>
          <w:p w14:paraId="287E8F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1A4CC26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DCB01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400641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4AFF50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25 м.</w:t>
            </w:r>
          </w:p>
        </w:tc>
      </w:tr>
      <w:tr w:rsidR="00DD5CF7" w:rsidRPr="00BD2F6E" w14:paraId="3BE19AF8" w14:textId="77777777" w:rsidTr="006C0477">
        <w:tc>
          <w:tcPr>
            <w:tcW w:w="513" w:type="dxa"/>
            <w:vMerge/>
          </w:tcPr>
          <w:p w14:paraId="34C861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2403" w:type="dxa"/>
            <w:vMerge/>
          </w:tcPr>
          <w:p w14:paraId="064660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4EB7A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76" w:type="dxa"/>
            <w:vMerge/>
          </w:tcPr>
          <w:p w14:paraId="68B5E2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791" w:type="dxa"/>
          </w:tcPr>
          <w:p w14:paraId="24CF32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40%.</w:t>
            </w:r>
          </w:p>
        </w:tc>
      </w:tr>
      <w:tr w:rsidR="00DD5CF7" w:rsidRPr="00BD2F6E" w14:paraId="602FC302" w14:textId="77777777" w:rsidTr="006C0477">
        <w:trPr>
          <w:trHeight w:val="827"/>
        </w:trPr>
        <w:tc>
          <w:tcPr>
            <w:tcW w:w="513" w:type="dxa"/>
            <w:tcBorders>
              <w:bottom w:val="single" w:sz="4" w:space="0" w:color="000000" w:themeColor="text1"/>
            </w:tcBorders>
          </w:tcPr>
          <w:p w14:paraId="5902F30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14.</w:t>
            </w:r>
          </w:p>
        </w:tc>
        <w:tc>
          <w:tcPr>
            <w:tcW w:w="2403" w:type="dxa"/>
            <w:tcBorders>
              <w:bottom w:val="single" w:sz="4" w:space="0" w:color="000000" w:themeColor="text1"/>
            </w:tcBorders>
          </w:tcPr>
          <w:p w14:paraId="613188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Сенокошение</w:t>
            </w:r>
          </w:p>
        </w:tc>
        <w:tc>
          <w:tcPr>
            <w:tcW w:w="1605" w:type="dxa"/>
            <w:tcBorders>
              <w:bottom w:val="single" w:sz="4" w:space="0" w:color="000000" w:themeColor="text1"/>
            </w:tcBorders>
          </w:tcPr>
          <w:p w14:paraId="444FF6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1.19</w:t>
            </w:r>
          </w:p>
        </w:tc>
        <w:tc>
          <w:tcPr>
            <w:tcW w:w="4076" w:type="dxa"/>
            <w:tcBorders>
              <w:bottom w:val="single" w:sz="4" w:space="0" w:color="000000" w:themeColor="text1"/>
            </w:tcBorders>
          </w:tcPr>
          <w:p w14:paraId="4ABB89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Кошение трав, сбор и заготовка сена</w:t>
            </w:r>
          </w:p>
        </w:tc>
        <w:tc>
          <w:tcPr>
            <w:tcW w:w="6791" w:type="dxa"/>
            <w:vMerge w:val="restart"/>
            <w:tcBorders>
              <w:bottom w:val="single" w:sz="4" w:space="0" w:color="000000" w:themeColor="text1"/>
            </w:tcBorders>
          </w:tcPr>
          <w:p w14:paraId="1791706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600 кв.м.</w:t>
            </w:r>
          </w:p>
          <w:p w14:paraId="4192F5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p w14:paraId="3DF0F69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Застройка участка не допускается, места допустимого размещения объектов не предусматриваются.</w:t>
            </w:r>
          </w:p>
        </w:tc>
      </w:tr>
      <w:tr w:rsidR="00DD5CF7" w:rsidRPr="00BD2F6E" w14:paraId="62BD1535" w14:textId="77777777" w:rsidTr="006C0477">
        <w:tc>
          <w:tcPr>
            <w:tcW w:w="513" w:type="dxa"/>
          </w:tcPr>
          <w:p w14:paraId="2359159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15.</w:t>
            </w:r>
          </w:p>
        </w:tc>
        <w:tc>
          <w:tcPr>
            <w:tcW w:w="2403" w:type="dxa"/>
          </w:tcPr>
          <w:p w14:paraId="2B9F2B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Выпас сельскохозяйственных животных</w:t>
            </w:r>
          </w:p>
        </w:tc>
        <w:tc>
          <w:tcPr>
            <w:tcW w:w="1605" w:type="dxa"/>
          </w:tcPr>
          <w:p w14:paraId="146177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w:t>
            </w:r>
          </w:p>
        </w:tc>
        <w:tc>
          <w:tcPr>
            <w:tcW w:w="4076" w:type="dxa"/>
          </w:tcPr>
          <w:p w14:paraId="7A3708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Выпас сельскохозяйственных животных</w:t>
            </w:r>
          </w:p>
        </w:tc>
        <w:tc>
          <w:tcPr>
            <w:tcW w:w="6791" w:type="dxa"/>
            <w:vMerge/>
          </w:tcPr>
          <w:p w14:paraId="2C4EB6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2CF57A28" w14:textId="77777777" w:rsidTr="006C0477">
        <w:tc>
          <w:tcPr>
            <w:tcW w:w="513" w:type="dxa"/>
          </w:tcPr>
          <w:p w14:paraId="0AE38CF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16.</w:t>
            </w:r>
          </w:p>
        </w:tc>
        <w:tc>
          <w:tcPr>
            <w:tcW w:w="2403" w:type="dxa"/>
          </w:tcPr>
          <w:p w14:paraId="56A48D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01D9B9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76" w:type="dxa"/>
          </w:tcPr>
          <w:p w14:paraId="18B6A1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791" w:type="dxa"/>
            <w:vMerge w:val="restart"/>
          </w:tcPr>
          <w:p w14:paraId="314E894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4F245C85" w14:textId="77777777" w:rsidTr="006C0477">
        <w:tc>
          <w:tcPr>
            <w:tcW w:w="513" w:type="dxa"/>
          </w:tcPr>
          <w:p w14:paraId="605C12B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17.</w:t>
            </w:r>
          </w:p>
        </w:tc>
        <w:tc>
          <w:tcPr>
            <w:tcW w:w="2403" w:type="dxa"/>
          </w:tcPr>
          <w:p w14:paraId="4745F9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62703F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76" w:type="dxa"/>
          </w:tcPr>
          <w:p w14:paraId="072E47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791" w:type="dxa"/>
            <w:vMerge/>
          </w:tcPr>
          <w:p w14:paraId="157546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40FE2AB7"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1B9847F"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41" w:name="_Toc177981677"/>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41"/>
    </w:p>
    <w:p w14:paraId="751CEA0E"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14C06E8"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42" w:name="_Toc177981678"/>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242"/>
    </w:p>
    <w:tbl>
      <w:tblPr>
        <w:tblStyle w:val="2f4"/>
        <w:tblW w:w="15446" w:type="dxa"/>
        <w:tblLook w:val="04A0" w:firstRow="1" w:lastRow="0" w:firstColumn="1" w:lastColumn="0" w:noHBand="0" w:noVBand="1"/>
      </w:tblPr>
      <w:tblGrid>
        <w:gridCol w:w="540"/>
        <w:gridCol w:w="1902"/>
        <w:gridCol w:w="1731"/>
        <w:gridCol w:w="4050"/>
        <w:gridCol w:w="7223"/>
      </w:tblGrid>
      <w:tr w:rsidR="00DD5CF7" w:rsidRPr="00BD2F6E" w14:paraId="40DAC2BC" w14:textId="77777777" w:rsidTr="006C0477">
        <w:tc>
          <w:tcPr>
            <w:tcW w:w="513" w:type="dxa"/>
          </w:tcPr>
          <w:p w14:paraId="0CB1DACF"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1E23F9AA"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652DA6A7"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235F41D7"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345" w:type="dxa"/>
          </w:tcPr>
          <w:p w14:paraId="186DA189"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72F64C05" w14:textId="77777777" w:rsidTr="006C0477">
        <w:tc>
          <w:tcPr>
            <w:tcW w:w="513" w:type="dxa"/>
            <w:vMerge w:val="restart"/>
          </w:tcPr>
          <w:p w14:paraId="236D887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3C18A2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605" w:type="dxa"/>
            <w:vMerge w:val="restart"/>
          </w:tcPr>
          <w:p w14:paraId="180CE93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80" w:type="dxa"/>
            <w:vMerge w:val="restart"/>
          </w:tcPr>
          <w:p w14:paraId="425BDA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345" w:type="dxa"/>
          </w:tcPr>
          <w:p w14:paraId="58E562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3888D3A5" w14:textId="77777777" w:rsidTr="006C0477">
        <w:tc>
          <w:tcPr>
            <w:tcW w:w="513" w:type="dxa"/>
            <w:vMerge/>
          </w:tcPr>
          <w:p w14:paraId="6DCF4C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4C277B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378861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1BC36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C8013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5AAB2A6C" w14:textId="77777777" w:rsidTr="006C0477">
        <w:tc>
          <w:tcPr>
            <w:tcW w:w="513" w:type="dxa"/>
            <w:vMerge/>
          </w:tcPr>
          <w:p w14:paraId="742C40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0AF72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5CD61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32D00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07C46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34C619E3" w14:textId="77777777" w:rsidTr="006C0477">
        <w:tc>
          <w:tcPr>
            <w:tcW w:w="513" w:type="dxa"/>
            <w:vMerge/>
          </w:tcPr>
          <w:p w14:paraId="738748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7F90D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894DF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24E14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867E4E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3871B6D8" w14:textId="77777777" w:rsidTr="006C0477">
        <w:tc>
          <w:tcPr>
            <w:tcW w:w="513" w:type="dxa"/>
            <w:vMerge/>
          </w:tcPr>
          <w:p w14:paraId="2EDBDF6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4152B6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B2F24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A8C96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E6A8B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31414314" w14:textId="77777777" w:rsidTr="006C0477">
        <w:tc>
          <w:tcPr>
            <w:tcW w:w="513" w:type="dxa"/>
            <w:vMerge/>
          </w:tcPr>
          <w:p w14:paraId="7D8055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F5F27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08180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33E81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FEC24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00508C9A" w14:textId="77777777" w:rsidTr="006C0477">
        <w:tc>
          <w:tcPr>
            <w:tcW w:w="513" w:type="dxa"/>
            <w:vMerge/>
          </w:tcPr>
          <w:p w14:paraId="2FB724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FFCE1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369BA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A16647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81A34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0FC91B96" w14:textId="77777777" w:rsidTr="006C0477">
        <w:tc>
          <w:tcPr>
            <w:tcW w:w="513" w:type="dxa"/>
            <w:vMerge/>
          </w:tcPr>
          <w:p w14:paraId="2D2E92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EC214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69DD3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FC126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FFFB4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79B8F53F" w14:textId="77777777" w:rsidTr="006C0477">
        <w:tc>
          <w:tcPr>
            <w:tcW w:w="513" w:type="dxa"/>
            <w:vMerge/>
          </w:tcPr>
          <w:p w14:paraId="3133F2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0EFD9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C7C2E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317B0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ED9846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42D7B9AD" w14:textId="77777777" w:rsidTr="006C0477">
        <w:trPr>
          <w:trHeight w:val="903"/>
        </w:trPr>
        <w:tc>
          <w:tcPr>
            <w:tcW w:w="513" w:type="dxa"/>
            <w:tcBorders>
              <w:bottom w:val="single" w:sz="4" w:space="0" w:color="000000" w:themeColor="text1"/>
            </w:tcBorders>
          </w:tcPr>
          <w:p w14:paraId="47A57B1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tcBorders>
              <w:bottom w:val="single" w:sz="4" w:space="0" w:color="000000" w:themeColor="text1"/>
            </w:tcBorders>
          </w:tcPr>
          <w:p w14:paraId="326F9E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Амбулаторное ветеринарное обслуживание</w:t>
            </w:r>
          </w:p>
        </w:tc>
        <w:tc>
          <w:tcPr>
            <w:tcW w:w="1605" w:type="dxa"/>
            <w:tcBorders>
              <w:bottom w:val="single" w:sz="4" w:space="0" w:color="000000" w:themeColor="text1"/>
            </w:tcBorders>
          </w:tcPr>
          <w:p w14:paraId="7F239EAE" w14:textId="77777777" w:rsidR="00DD5CF7" w:rsidRPr="00BD2F6E" w:rsidRDefault="00DD5CF7" w:rsidP="00FC7B12">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3.10.1</w:t>
            </w:r>
          </w:p>
        </w:tc>
        <w:tc>
          <w:tcPr>
            <w:tcW w:w="4080" w:type="dxa"/>
            <w:tcBorders>
              <w:bottom w:val="single" w:sz="4" w:space="0" w:color="000000" w:themeColor="text1"/>
            </w:tcBorders>
          </w:tcPr>
          <w:p w14:paraId="148B70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7345" w:type="dxa"/>
            <w:vMerge w:val="restart"/>
            <w:tcBorders>
              <w:bottom w:val="single" w:sz="4" w:space="0" w:color="000000" w:themeColor="text1"/>
            </w:tcBorders>
          </w:tcPr>
          <w:p w14:paraId="445EF908" w14:textId="6D754564"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FC7B12" w:rsidRPr="00BD2F6E">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p w14:paraId="0A848C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p w14:paraId="1A079B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14:paraId="30F1C16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p w14:paraId="459628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p w14:paraId="2CACB3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p w14:paraId="787530A2" w14:textId="77777777" w:rsidR="00DD5CF7" w:rsidRPr="00BD2F6E" w:rsidRDefault="00DD5CF7" w:rsidP="006C0477">
            <w:pPr>
              <w:jc w:val="left"/>
              <w:rPr>
                <w:rFonts w:ascii="Times New Roman" w:eastAsiaTheme="minorHAnsi" w:hAnsi="Times New Roman" w:cs="Times New Roman"/>
                <w:lang w:eastAsia="en-US"/>
              </w:rPr>
            </w:pPr>
          </w:p>
        </w:tc>
      </w:tr>
      <w:tr w:rsidR="00DD5CF7" w:rsidRPr="00BD2F6E" w14:paraId="204121FA" w14:textId="77777777" w:rsidTr="006C0477">
        <w:tc>
          <w:tcPr>
            <w:tcW w:w="513" w:type="dxa"/>
          </w:tcPr>
          <w:p w14:paraId="68FB016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3" w:type="dxa"/>
          </w:tcPr>
          <w:p w14:paraId="0070D6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Приюты для животных</w:t>
            </w:r>
          </w:p>
        </w:tc>
        <w:tc>
          <w:tcPr>
            <w:tcW w:w="1605" w:type="dxa"/>
          </w:tcPr>
          <w:p w14:paraId="03EC89C1" w14:textId="77777777" w:rsidR="00DD5CF7" w:rsidRPr="00BD2F6E" w:rsidRDefault="00DD5CF7" w:rsidP="00FC7B12">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3.10.2</w:t>
            </w:r>
          </w:p>
        </w:tc>
        <w:tc>
          <w:tcPr>
            <w:tcW w:w="4080" w:type="dxa"/>
          </w:tcPr>
          <w:p w14:paraId="246D75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 </w:t>
            </w:r>
          </w:p>
        </w:tc>
        <w:tc>
          <w:tcPr>
            <w:tcW w:w="7345" w:type="dxa"/>
            <w:vMerge/>
          </w:tcPr>
          <w:p w14:paraId="163F94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0CE94AC1" w14:textId="77777777" w:rsidTr="006C0477">
        <w:tc>
          <w:tcPr>
            <w:tcW w:w="513" w:type="dxa"/>
            <w:vMerge w:val="restart"/>
          </w:tcPr>
          <w:p w14:paraId="7DC135C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3" w:type="dxa"/>
            <w:vMerge w:val="restart"/>
          </w:tcPr>
          <w:p w14:paraId="783997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Склад</w:t>
            </w:r>
          </w:p>
        </w:tc>
        <w:tc>
          <w:tcPr>
            <w:tcW w:w="1605" w:type="dxa"/>
            <w:vMerge w:val="restart"/>
          </w:tcPr>
          <w:p w14:paraId="546C8D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6.9</w:t>
            </w:r>
          </w:p>
        </w:tc>
        <w:tc>
          <w:tcPr>
            <w:tcW w:w="4080" w:type="dxa"/>
            <w:vMerge w:val="restart"/>
          </w:tcPr>
          <w:p w14:paraId="637A6F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7345" w:type="dxa"/>
          </w:tcPr>
          <w:p w14:paraId="6B0DD6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2EDDCB2B" w14:textId="77777777" w:rsidTr="006C0477">
        <w:tc>
          <w:tcPr>
            <w:tcW w:w="513" w:type="dxa"/>
            <w:vMerge/>
          </w:tcPr>
          <w:p w14:paraId="6CE598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F18E7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98759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89399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1784A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50000 кв.м.</w:t>
            </w:r>
          </w:p>
        </w:tc>
      </w:tr>
      <w:tr w:rsidR="00DD5CF7" w:rsidRPr="00BD2F6E" w14:paraId="33010643" w14:textId="77777777" w:rsidTr="006C0477">
        <w:tc>
          <w:tcPr>
            <w:tcW w:w="513" w:type="dxa"/>
            <w:vMerge/>
          </w:tcPr>
          <w:p w14:paraId="0DC80F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EFE1A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5425A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D97AC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ED02A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56F40CB6" w14:textId="77777777" w:rsidTr="006C0477">
        <w:tc>
          <w:tcPr>
            <w:tcW w:w="513" w:type="dxa"/>
            <w:vMerge/>
          </w:tcPr>
          <w:p w14:paraId="4959F7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B7EAE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5EC5B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37869EB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283D7A1" w14:textId="1A3E7468"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w:t>
            </w:r>
          </w:p>
        </w:tc>
      </w:tr>
      <w:tr w:rsidR="00DD5CF7" w:rsidRPr="00BD2F6E" w14:paraId="3BE7AC18" w14:textId="77777777" w:rsidTr="006C0477">
        <w:tc>
          <w:tcPr>
            <w:tcW w:w="513" w:type="dxa"/>
            <w:vMerge/>
          </w:tcPr>
          <w:p w14:paraId="6B9878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342BE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28F3F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C7384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6B229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0F08B138" w14:textId="77777777" w:rsidTr="006C0477">
        <w:tc>
          <w:tcPr>
            <w:tcW w:w="513" w:type="dxa"/>
            <w:vMerge/>
          </w:tcPr>
          <w:p w14:paraId="41C1D9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4D059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7FF44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6ED24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29B689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50%.</w:t>
            </w:r>
          </w:p>
        </w:tc>
      </w:tr>
    </w:tbl>
    <w:p w14:paraId="5B835994"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5EC6E452" w14:textId="77777777" w:rsidR="0028357F" w:rsidRPr="0028357F" w:rsidRDefault="0028357F" w:rsidP="0028357F">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243" w:name="_Toc177981679"/>
      <w:r w:rsidRPr="0028357F">
        <w:rPr>
          <w:rFonts w:ascii="Times New Roman" w:eastAsia="Tahoma" w:hAnsi="Times New Roman" w:cs="Times New Roman"/>
          <w:b/>
          <w:bCs/>
          <w:lang w:eastAsia="en-US"/>
        </w:rPr>
        <w:t>Особенности применения градостроительного регламента</w:t>
      </w:r>
      <w:bookmarkEnd w:id="243"/>
    </w:p>
    <w:p w14:paraId="012CEF02"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Примечание общее.</w:t>
      </w:r>
    </w:p>
    <w:p w14:paraId="0E2830C9"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8FA585"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03B2759"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Размещение сельскохозяйственных предприятий, зданий и сооружений не допускается:</w:t>
      </w:r>
    </w:p>
    <w:p w14:paraId="335FE31E"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на месте бывших полигонов для бытовых отходов, очистных сооружений, скотомогильников, кожсырьевых предприятий;</w:t>
      </w:r>
    </w:p>
    <w:p w14:paraId="560AFBBD"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на площадях залегания полезных ископаемых без согласования с органами Федерального агентства по недропользованию;</w:t>
      </w:r>
    </w:p>
    <w:p w14:paraId="643831AC"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в опасных зонах отвалов породы угольных и сланцевых шахт и обогатительных фабрик;</w:t>
      </w:r>
    </w:p>
    <w:p w14:paraId="2E8E5768"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в зонах оползней, селевых потоков и снежных лавин, которые могут угрожать застройке и эксплуатации предприятий, зданий и сооружений;</w:t>
      </w:r>
    </w:p>
    <w:p w14:paraId="2720C475"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в зонах санитарной охраны источников водоснабжения и минеральных источников во всех зонах округов санитарной, горно-санитарной охраны</w:t>
      </w:r>
    </w:p>
    <w:p w14:paraId="0EA977A8"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лечебно-оздоровительных местностей и курортов;</w:t>
      </w:r>
    </w:p>
    <w:p w14:paraId="61D67169"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на землях зеленых зон городов;</w:t>
      </w:r>
    </w:p>
    <w:p w14:paraId="27323D14"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на земельных участках, загрязненных органическими и радиоактивными отходами, до истечения сроков, установленных органами Роспотребнадзора и Россельхознадзора;</w:t>
      </w:r>
    </w:p>
    <w:p w14:paraId="72BDC29A"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на землях заповедников;</w:t>
      </w:r>
    </w:p>
    <w:p w14:paraId="33583754"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на землях особоохраняемых природных территорий, в том числе в зонах охраны объектов культурного наследия.</w:t>
      </w:r>
    </w:p>
    <w:p w14:paraId="55DE648F"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 xml:space="preserve">Примечания. </w:t>
      </w:r>
    </w:p>
    <w:p w14:paraId="72EFBA9B"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1. Размещение животноводческих, птицеводческих и звероводческих предприятий запрещается в водоохранных зонах рек и озер.</w:t>
      </w:r>
    </w:p>
    <w:p w14:paraId="55F8CC60"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273D063C"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2B5AFD4E"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особоохраняемых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Роспотребнадзором.</w:t>
      </w:r>
    </w:p>
    <w:p w14:paraId="357D7D0E"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2580458E"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0CCDE6D0" w14:textId="77777777" w:rsid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w:t>
      </w:r>
      <w:r>
        <w:rPr>
          <w:rFonts w:ascii="Times New Roman" w:eastAsia="Tahoma" w:hAnsi="Times New Roman" w:cs="Times New Roman"/>
          <w:lang w:eastAsia="en-US"/>
        </w:rPr>
        <w:t xml:space="preserve"> </w:t>
      </w:r>
      <w:r w:rsidRPr="0028357F">
        <w:rPr>
          <w:rFonts w:ascii="Times New Roman" w:eastAsia="Tahoma" w:hAnsi="Times New Roman" w:cs="Times New Roman"/>
          <w:lang w:eastAsia="en-US"/>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r>
        <w:rPr>
          <w:rFonts w:ascii="Times New Roman" w:eastAsia="Tahoma" w:hAnsi="Times New Roman" w:cs="Times New Roman"/>
          <w:lang w:eastAsia="en-US"/>
        </w:rPr>
        <w:t xml:space="preserve"> </w:t>
      </w:r>
      <w:r w:rsidRPr="0028357F">
        <w:rPr>
          <w:rFonts w:ascii="Times New Roman" w:eastAsia="Tahoma" w:hAnsi="Times New Roman" w:cs="Times New Roman"/>
          <w:lang w:eastAsia="en-US"/>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14:paraId="2144BACB" w14:textId="77777777" w:rsidR="004A71A7"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E7D840B" w14:textId="77777777" w:rsidR="004A71A7"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 в границах территорий общего пользования;</w:t>
      </w:r>
    </w:p>
    <w:p w14:paraId="7A6A3EA5" w14:textId="77777777" w:rsidR="004A71A7"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 предназначенные для размещения линейных объектов и (или) занятые линейными объектами.</w:t>
      </w:r>
    </w:p>
    <w:p w14:paraId="33F2D2B2" w14:textId="77777777" w:rsidR="004A71A7"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F320B90" w14:textId="5E8874B9" w:rsidR="0028357F" w:rsidRPr="0028357F" w:rsidRDefault="0028357F" w:rsidP="0028357F">
      <w:pPr>
        <w:widowControl/>
        <w:autoSpaceDE/>
        <w:autoSpaceDN/>
        <w:adjustRightInd/>
        <w:ind w:firstLine="567"/>
        <w:rPr>
          <w:rFonts w:ascii="Times New Roman" w:eastAsia="Tahoma" w:hAnsi="Times New Roman" w:cs="Times New Roman"/>
          <w:lang w:eastAsia="en-US"/>
        </w:rPr>
      </w:pPr>
      <w:r w:rsidRPr="0028357F">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05A324C9" w14:textId="77777777" w:rsidR="0028357F" w:rsidRPr="00BD2F6E" w:rsidRDefault="0028357F" w:rsidP="00DD5CF7">
      <w:pPr>
        <w:widowControl/>
        <w:autoSpaceDE/>
        <w:autoSpaceDN/>
        <w:adjustRightInd/>
        <w:ind w:firstLine="0"/>
        <w:jc w:val="left"/>
        <w:rPr>
          <w:rFonts w:ascii="Times New Roman" w:eastAsiaTheme="minorHAnsi" w:hAnsi="Times New Roman" w:cs="Times New Roman"/>
          <w:lang w:eastAsia="en-US"/>
        </w:rPr>
      </w:pPr>
    </w:p>
    <w:p w14:paraId="5910715C" w14:textId="77777777" w:rsidR="00DD5CF7" w:rsidRPr="00BD2F6E" w:rsidRDefault="00DD5CF7" w:rsidP="0028357F">
      <w:pPr>
        <w:keepNext/>
        <w:keepLines/>
        <w:widowControl/>
        <w:autoSpaceDE/>
        <w:autoSpaceDN/>
        <w:adjustRightInd/>
        <w:ind w:firstLine="567"/>
        <w:outlineLvl w:val="0"/>
        <w:rPr>
          <w:rFonts w:ascii="Times New Roman" w:eastAsiaTheme="majorEastAsia" w:hAnsi="Times New Roman" w:cs="Times New Roman"/>
          <w:b/>
          <w:bCs/>
          <w:lang w:eastAsia="en-US"/>
        </w:rPr>
      </w:pPr>
      <w:bookmarkStart w:id="244" w:name="_Toc177981681"/>
      <w:r w:rsidRPr="00BD2F6E">
        <w:rPr>
          <w:rFonts w:ascii="Times New Roman" w:eastAsia="Tahoma" w:hAnsi="Times New Roman" w:cs="Times New Roman"/>
          <w:b/>
          <w:bCs/>
          <w:lang w:eastAsia="en-US"/>
        </w:rPr>
        <w:t>24. Зона сельскохозяйственных угодий в составе земель сельскохозяйственного назначения (СХУ1)</w:t>
      </w:r>
      <w:bookmarkEnd w:id="244"/>
    </w:p>
    <w:p w14:paraId="66D9B428"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предназначена для выращивания сельхозпродукции открытым способом и выделена для обеспечения правовых условий сохранения сельскохозяйственных угодий, предотвращения их занятия другими видами деятельности при соблюдении нижеследующих видов и параметров разрешенного использования недвижимости.</w:t>
      </w:r>
    </w:p>
    <w:p w14:paraId="48E14549"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052BEACC"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45" w:name="_Toc177981682"/>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45"/>
    </w:p>
    <w:tbl>
      <w:tblPr>
        <w:tblStyle w:val="ab"/>
        <w:tblW w:w="15446" w:type="dxa"/>
        <w:tblLook w:val="04A0" w:firstRow="1" w:lastRow="0" w:firstColumn="1" w:lastColumn="0" w:noHBand="0" w:noVBand="1"/>
      </w:tblPr>
      <w:tblGrid>
        <w:gridCol w:w="540"/>
        <w:gridCol w:w="2545"/>
        <w:gridCol w:w="1731"/>
        <w:gridCol w:w="5299"/>
        <w:gridCol w:w="5331"/>
      </w:tblGrid>
      <w:tr w:rsidR="00DD5CF7" w:rsidRPr="00BD2F6E" w14:paraId="77336714" w14:textId="77777777" w:rsidTr="006C0477">
        <w:trPr>
          <w:trHeight w:val="341"/>
        </w:trPr>
        <w:tc>
          <w:tcPr>
            <w:tcW w:w="513" w:type="dxa"/>
            <w:tcBorders>
              <w:bottom w:val="single" w:sz="4" w:space="0" w:color="auto"/>
            </w:tcBorders>
          </w:tcPr>
          <w:p w14:paraId="00DB4F75" w14:textId="77777777" w:rsidR="00DD5CF7" w:rsidRPr="00BD2F6E" w:rsidRDefault="00DD5CF7" w:rsidP="006C0477">
            <w:pPr>
              <w:ind w:firstLine="0"/>
              <w:jc w:val="center"/>
              <w:rPr>
                <w:rFonts w:ascii="Times New Roman" w:eastAsia="Tahoma" w:hAnsi="Times New Roman" w:cs="Times New Roman"/>
                <w:color w:val="000000"/>
              </w:rPr>
            </w:pPr>
            <w:r w:rsidRPr="00BD2F6E">
              <w:rPr>
                <w:rFonts w:ascii="Times New Roman" w:eastAsia="Tahoma" w:hAnsi="Times New Roman" w:cs="Times New Roman"/>
                <w:color w:val="000000"/>
              </w:rPr>
              <w:t>№ п/п</w:t>
            </w:r>
          </w:p>
        </w:tc>
        <w:tc>
          <w:tcPr>
            <w:tcW w:w="2351" w:type="dxa"/>
            <w:tcBorders>
              <w:bottom w:val="single" w:sz="4" w:space="0" w:color="auto"/>
            </w:tcBorders>
          </w:tcPr>
          <w:p w14:paraId="7883E995" w14:textId="77777777" w:rsidR="00DD5CF7" w:rsidRPr="00BD2F6E" w:rsidRDefault="00DD5CF7" w:rsidP="006C0477">
            <w:pPr>
              <w:ind w:firstLine="0"/>
              <w:jc w:val="center"/>
              <w:rPr>
                <w:rFonts w:ascii="Times New Roman" w:eastAsia="Tahoma" w:hAnsi="Times New Roman" w:cs="Times New Roman"/>
                <w:color w:val="000000"/>
              </w:rPr>
            </w:pPr>
            <w:r w:rsidRPr="00BD2F6E">
              <w:rPr>
                <w:rFonts w:ascii="Times New Roman" w:eastAsia="Tahoma" w:hAnsi="Times New Roman" w:cs="Times New Roman"/>
                <w:color w:val="000000"/>
              </w:rPr>
              <w:t>Наименование вида разрешенного использования</w:t>
            </w:r>
          </w:p>
        </w:tc>
        <w:tc>
          <w:tcPr>
            <w:tcW w:w="1605" w:type="dxa"/>
            <w:tcBorders>
              <w:bottom w:val="single" w:sz="4" w:space="0" w:color="auto"/>
            </w:tcBorders>
          </w:tcPr>
          <w:p w14:paraId="77A4EE2A" w14:textId="77777777" w:rsidR="00DD5CF7" w:rsidRPr="00BD2F6E" w:rsidRDefault="00DD5CF7" w:rsidP="006C0477">
            <w:pPr>
              <w:ind w:firstLine="0"/>
              <w:jc w:val="center"/>
              <w:rPr>
                <w:rFonts w:ascii="Times New Roman" w:eastAsia="Tahoma" w:hAnsi="Times New Roman" w:cs="Times New Roman"/>
                <w:color w:val="000000"/>
              </w:rPr>
            </w:pPr>
            <w:r w:rsidRPr="00BD2F6E">
              <w:rPr>
                <w:rFonts w:ascii="Times New Roman" w:eastAsia="Tahoma" w:hAnsi="Times New Roman" w:cs="Times New Roman"/>
                <w:color w:val="000000"/>
              </w:rPr>
              <w:t>Код вида разрешенного использования</w:t>
            </w:r>
          </w:p>
        </w:tc>
        <w:tc>
          <w:tcPr>
            <w:tcW w:w="5449" w:type="dxa"/>
            <w:tcBorders>
              <w:bottom w:val="single" w:sz="4" w:space="0" w:color="auto"/>
            </w:tcBorders>
          </w:tcPr>
          <w:p w14:paraId="0D51C25D" w14:textId="77777777" w:rsidR="00DD5CF7" w:rsidRPr="00BD2F6E" w:rsidRDefault="00DD5CF7" w:rsidP="006C0477">
            <w:pPr>
              <w:ind w:firstLine="0"/>
              <w:jc w:val="center"/>
              <w:rPr>
                <w:rFonts w:ascii="Times New Roman" w:eastAsia="Tahoma" w:hAnsi="Times New Roman" w:cs="Times New Roman"/>
                <w:color w:val="000000"/>
              </w:rPr>
            </w:pPr>
            <w:r w:rsidRPr="00BD2F6E">
              <w:rPr>
                <w:rFonts w:ascii="Times New Roman" w:eastAsia="Tahoma" w:hAnsi="Times New Roman" w:cs="Times New Roman"/>
                <w:color w:val="000000"/>
              </w:rPr>
              <w:t>Описание вида разрешенного использования</w:t>
            </w:r>
          </w:p>
        </w:tc>
        <w:tc>
          <w:tcPr>
            <w:tcW w:w="5528" w:type="dxa"/>
            <w:tcBorders>
              <w:bottom w:val="single" w:sz="4" w:space="0" w:color="auto"/>
            </w:tcBorders>
          </w:tcPr>
          <w:p w14:paraId="149A1C11" w14:textId="77777777" w:rsidR="00DD5CF7" w:rsidRPr="00BD2F6E" w:rsidRDefault="00DD5CF7" w:rsidP="006C0477">
            <w:pPr>
              <w:ind w:firstLine="0"/>
              <w:jc w:val="center"/>
              <w:rPr>
                <w:rFonts w:ascii="Times New Roman" w:eastAsia="Tahoma" w:hAnsi="Times New Roman" w:cs="Times New Roman"/>
                <w:color w:val="000000"/>
              </w:rPr>
            </w:pPr>
            <w:r w:rsidRPr="00BD2F6E">
              <w:rPr>
                <w:rFonts w:ascii="Times New Roman" w:eastAsia="Tahoma" w:hAnsi="Times New Roman" w:cs="Times New Roman"/>
                <w:color w:val="000000"/>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2A773671" w14:textId="77777777" w:rsidTr="006C0477">
        <w:trPr>
          <w:trHeight w:val="1265"/>
        </w:trPr>
        <w:tc>
          <w:tcPr>
            <w:tcW w:w="513" w:type="dxa"/>
            <w:tcBorders>
              <w:bottom w:val="single" w:sz="4" w:space="0" w:color="auto"/>
            </w:tcBorders>
          </w:tcPr>
          <w:p w14:paraId="0A065F3B"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w:t>
            </w:r>
          </w:p>
        </w:tc>
        <w:tc>
          <w:tcPr>
            <w:tcW w:w="2351" w:type="dxa"/>
            <w:tcBorders>
              <w:bottom w:val="single" w:sz="4" w:space="0" w:color="auto"/>
            </w:tcBorders>
          </w:tcPr>
          <w:p w14:paraId="318022BE"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Выращивание зерновых и иных сельскохозяйственных культур</w:t>
            </w:r>
          </w:p>
        </w:tc>
        <w:tc>
          <w:tcPr>
            <w:tcW w:w="1605" w:type="dxa"/>
            <w:tcBorders>
              <w:bottom w:val="single" w:sz="4" w:space="0" w:color="auto"/>
            </w:tcBorders>
          </w:tcPr>
          <w:p w14:paraId="1BC1915E"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1.2</w:t>
            </w:r>
          </w:p>
        </w:tc>
        <w:tc>
          <w:tcPr>
            <w:tcW w:w="5449" w:type="dxa"/>
            <w:tcBorders>
              <w:bottom w:val="single" w:sz="4" w:space="0" w:color="auto"/>
            </w:tcBorders>
          </w:tcPr>
          <w:p w14:paraId="6BF27B6B"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5528" w:type="dxa"/>
            <w:vMerge w:val="restart"/>
            <w:tcBorders>
              <w:bottom w:val="single" w:sz="4" w:space="0" w:color="auto"/>
            </w:tcBorders>
          </w:tcPr>
          <w:p w14:paraId="5075A185"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Минимальный размер земельного участка (площадь) – не подлежит установлению.</w:t>
            </w:r>
          </w:p>
          <w:p w14:paraId="4BC249A7"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Максимальный размер земельного участка (площадь) – не подлежит установлению.</w:t>
            </w:r>
          </w:p>
          <w:p w14:paraId="77905971"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Без права возведения объектов капитального строительства.</w:t>
            </w:r>
          </w:p>
          <w:p w14:paraId="77C432B7"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Максимальный размер земельного участка (площадь) – не подлежит установлению.</w:t>
            </w:r>
          </w:p>
          <w:p w14:paraId="3CDAA19F" w14:textId="77777777" w:rsidR="00DD5CF7" w:rsidRPr="00BD2F6E" w:rsidRDefault="00DD5CF7" w:rsidP="006C0477">
            <w:pPr>
              <w:rPr>
                <w:rFonts w:ascii="Times New Roman" w:hAnsi="Times New Roman" w:cs="Times New Roman"/>
              </w:rPr>
            </w:pPr>
            <w:r w:rsidRPr="00BD2F6E">
              <w:rPr>
                <w:rFonts w:ascii="Times New Roman" w:eastAsia="Tahoma" w:hAnsi="Times New Roman" w:cs="Times New Roman"/>
                <w:color w:val="000000"/>
              </w:rPr>
              <w:t>Без права возведения объектов капитального строительства.</w:t>
            </w:r>
          </w:p>
        </w:tc>
      </w:tr>
      <w:tr w:rsidR="00DD5CF7" w:rsidRPr="00BD2F6E" w14:paraId="785661FC" w14:textId="77777777" w:rsidTr="006C0477">
        <w:tc>
          <w:tcPr>
            <w:tcW w:w="513" w:type="dxa"/>
          </w:tcPr>
          <w:p w14:paraId="3A70532F"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2.</w:t>
            </w:r>
          </w:p>
        </w:tc>
        <w:tc>
          <w:tcPr>
            <w:tcW w:w="2351" w:type="dxa"/>
          </w:tcPr>
          <w:p w14:paraId="02340C84"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Овощеводство</w:t>
            </w:r>
          </w:p>
        </w:tc>
        <w:tc>
          <w:tcPr>
            <w:tcW w:w="1605" w:type="dxa"/>
          </w:tcPr>
          <w:p w14:paraId="21D0E0A6"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1.3</w:t>
            </w:r>
          </w:p>
        </w:tc>
        <w:tc>
          <w:tcPr>
            <w:tcW w:w="5449" w:type="dxa"/>
          </w:tcPr>
          <w:p w14:paraId="6546F8BA"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528" w:type="dxa"/>
            <w:vMerge/>
          </w:tcPr>
          <w:p w14:paraId="6EC0DFCB" w14:textId="77777777" w:rsidR="00DD5CF7" w:rsidRPr="00BD2F6E" w:rsidRDefault="00DD5CF7" w:rsidP="006C0477">
            <w:pPr>
              <w:ind w:firstLine="0"/>
              <w:rPr>
                <w:rFonts w:ascii="Times New Roman" w:hAnsi="Times New Roman" w:cs="Times New Roman"/>
              </w:rPr>
            </w:pPr>
          </w:p>
        </w:tc>
      </w:tr>
      <w:tr w:rsidR="00DD5CF7" w:rsidRPr="00BD2F6E" w14:paraId="590FD070" w14:textId="77777777" w:rsidTr="006C0477">
        <w:tc>
          <w:tcPr>
            <w:tcW w:w="513" w:type="dxa"/>
          </w:tcPr>
          <w:p w14:paraId="24F9E879"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3.</w:t>
            </w:r>
          </w:p>
        </w:tc>
        <w:tc>
          <w:tcPr>
            <w:tcW w:w="2351" w:type="dxa"/>
          </w:tcPr>
          <w:p w14:paraId="22584167"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Выращивание тонизирующих, лекарственных, цветочных культур</w:t>
            </w:r>
          </w:p>
        </w:tc>
        <w:tc>
          <w:tcPr>
            <w:tcW w:w="1605" w:type="dxa"/>
          </w:tcPr>
          <w:p w14:paraId="2ED1BEEC"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1.4</w:t>
            </w:r>
          </w:p>
        </w:tc>
        <w:tc>
          <w:tcPr>
            <w:tcW w:w="5449" w:type="dxa"/>
          </w:tcPr>
          <w:p w14:paraId="3F96278B"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5528" w:type="dxa"/>
            <w:vMerge/>
          </w:tcPr>
          <w:p w14:paraId="7E77E818" w14:textId="77777777" w:rsidR="00DD5CF7" w:rsidRPr="00BD2F6E" w:rsidRDefault="00DD5CF7" w:rsidP="006C0477">
            <w:pPr>
              <w:ind w:firstLine="0"/>
              <w:rPr>
                <w:rFonts w:ascii="Times New Roman" w:hAnsi="Times New Roman" w:cs="Times New Roman"/>
              </w:rPr>
            </w:pPr>
          </w:p>
        </w:tc>
      </w:tr>
      <w:tr w:rsidR="00DD5CF7" w:rsidRPr="00BD2F6E" w14:paraId="324CE038" w14:textId="77777777" w:rsidTr="006C0477">
        <w:tc>
          <w:tcPr>
            <w:tcW w:w="513" w:type="dxa"/>
          </w:tcPr>
          <w:p w14:paraId="4EBC2BEF"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4.</w:t>
            </w:r>
          </w:p>
        </w:tc>
        <w:tc>
          <w:tcPr>
            <w:tcW w:w="2351" w:type="dxa"/>
          </w:tcPr>
          <w:p w14:paraId="23EE4219"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Садоводство</w:t>
            </w:r>
          </w:p>
        </w:tc>
        <w:tc>
          <w:tcPr>
            <w:tcW w:w="1605" w:type="dxa"/>
          </w:tcPr>
          <w:p w14:paraId="066A7D7F"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1.5</w:t>
            </w:r>
          </w:p>
        </w:tc>
        <w:tc>
          <w:tcPr>
            <w:tcW w:w="5449" w:type="dxa"/>
          </w:tcPr>
          <w:p w14:paraId="3E5D1E65"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5528" w:type="dxa"/>
            <w:vMerge/>
          </w:tcPr>
          <w:p w14:paraId="1563D772" w14:textId="77777777" w:rsidR="00DD5CF7" w:rsidRPr="00BD2F6E" w:rsidRDefault="00DD5CF7" w:rsidP="006C0477">
            <w:pPr>
              <w:ind w:firstLine="0"/>
              <w:rPr>
                <w:rFonts w:ascii="Times New Roman" w:hAnsi="Times New Roman" w:cs="Times New Roman"/>
              </w:rPr>
            </w:pPr>
          </w:p>
        </w:tc>
      </w:tr>
      <w:tr w:rsidR="00DD5CF7" w:rsidRPr="00BD2F6E" w14:paraId="03402BD6" w14:textId="77777777" w:rsidTr="006C0477">
        <w:tc>
          <w:tcPr>
            <w:tcW w:w="513" w:type="dxa"/>
          </w:tcPr>
          <w:p w14:paraId="4A4299D6"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5.</w:t>
            </w:r>
          </w:p>
        </w:tc>
        <w:tc>
          <w:tcPr>
            <w:tcW w:w="2351" w:type="dxa"/>
          </w:tcPr>
          <w:p w14:paraId="78148A3E"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Виноградарство</w:t>
            </w:r>
          </w:p>
        </w:tc>
        <w:tc>
          <w:tcPr>
            <w:tcW w:w="1605" w:type="dxa"/>
          </w:tcPr>
          <w:p w14:paraId="4708751E"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1.5.1</w:t>
            </w:r>
          </w:p>
        </w:tc>
        <w:tc>
          <w:tcPr>
            <w:tcW w:w="5449" w:type="dxa"/>
          </w:tcPr>
          <w:p w14:paraId="2A81DED6"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Возделывание винограда на виноградопригодных землях</w:t>
            </w:r>
          </w:p>
        </w:tc>
        <w:tc>
          <w:tcPr>
            <w:tcW w:w="5528" w:type="dxa"/>
            <w:vMerge/>
          </w:tcPr>
          <w:p w14:paraId="534E7089" w14:textId="77777777" w:rsidR="00DD5CF7" w:rsidRPr="00BD2F6E" w:rsidRDefault="00DD5CF7" w:rsidP="006C0477">
            <w:pPr>
              <w:ind w:firstLine="0"/>
              <w:rPr>
                <w:rFonts w:ascii="Times New Roman" w:hAnsi="Times New Roman" w:cs="Times New Roman"/>
              </w:rPr>
            </w:pPr>
          </w:p>
        </w:tc>
      </w:tr>
      <w:tr w:rsidR="00DD5CF7" w:rsidRPr="00BD2F6E" w14:paraId="3C5264CA" w14:textId="77777777" w:rsidTr="006C0477">
        <w:tc>
          <w:tcPr>
            <w:tcW w:w="513" w:type="dxa"/>
          </w:tcPr>
          <w:p w14:paraId="4FDE7214"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6.</w:t>
            </w:r>
          </w:p>
        </w:tc>
        <w:tc>
          <w:tcPr>
            <w:tcW w:w="2351" w:type="dxa"/>
          </w:tcPr>
          <w:p w14:paraId="23CB5218"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Выращивание льна и конопли</w:t>
            </w:r>
          </w:p>
        </w:tc>
        <w:tc>
          <w:tcPr>
            <w:tcW w:w="1605" w:type="dxa"/>
          </w:tcPr>
          <w:p w14:paraId="4A19319E"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1.6</w:t>
            </w:r>
          </w:p>
        </w:tc>
        <w:tc>
          <w:tcPr>
            <w:tcW w:w="5449" w:type="dxa"/>
          </w:tcPr>
          <w:p w14:paraId="43915E81"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Осуществление хозяйственной деятельности, в том числе на сельскохозяйственных угодьях, связанной с выращиванием льна, конопли</w:t>
            </w:r>
          </w:p>
        </w:tc>
        <w:tc>
          <w:tcPr>
            <w:tcW w:w="5528" w:type="dxa"/>
            <w:vMerge/>
          </w:tcPr>
          <w:p w14:paraId="3AE3481D" w14:textId="77777777" w:rsidR="00DD5CF7" w:rsidRPr="00BD2F6E" w:rsidRDefault="00DD5CF7" w:rsidP="006C0477">
            <w:pPr>
              <w:ind w:firstLine="0"/>
              <w:rPr>
                <w:rFonts w:ascii="Times New Roman" w:hAnsi="Times New Roman" w:cs="Times New Roman"/>
              </w:rPr>
            </w:pPr>
          </w:p>
        </w:tc>
      </w:tr>
      <w:tr w:rsidR="00DD5CF7" w:rsidRPr="00BD2F6E" w14:paraId="41703117" w14:textId="77777777" w:rsidTr="006C0477">
        <w:tc>
          <w:tcPr>
            <w:tcW w:w="513" w:type="dxa"/>
          </w:tcPr>
          <w:p w14:paraId="3FF17492"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7.</w:t>
            </w:r>
          </w:p>
        </w:tc>
        <w:tc>
          <w:tcPr>
            <w:tcW w:w="2351" w:type="dxa"/>
          </w:tcPr>
          <w:p w14:paraId="2D11E10D"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Пчеловодство</w:t>
            </w:r>
          </w:p>
        </w:tc>
        <w:tc>
          <w:tcPr>
            <w:tcW w:w="1605" w:type="dxa"/>
          </w:tcPr>
          <w:p w14:paraId="21F38BA9"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1.12</w:t>
            </w:r>
          </w:p>
        </w:tc>
        <w:tc>
          <w:tcPr>
            <w:tcW w:w="5449" w:type="dxa"/>
          </w:tcPr>
          <w:p w14:paraId="1741A75E"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 xml:space="preserve">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 </w:t>
            </w:r>
          </w:p>
        </w:tc>
        <w:tc>
          <w:tcPr>
            <w:tcW w:w="5528" w:type="dxa"/>
            <w:vMerge/>
          </w:tcPr>
          <w:p w14:paraId="4CBE73E0" w14:textId="77777777" w:rsidR="00DD5CF7" w:rsidRPr="00BD2F6E" w:rsidRDefault="00DD5CF7" w:rsidP="006C0477">
            <w:pPr>
              <w:ind w:firstLine="0"/>
              <w:rPr>
                <w:rFonts w:ascii="Times New Roman" w:hAnsi="Times New Roman" w:cs="Times New Roman"/>
              </w:rPr>
            </w:pPr>
          </w:p>
        </w:tc>
      </w:tr>
      <w:tr w:rsidR="00DD5CF7" w:rsidRPr="00BD2F6E" w14:paraId="6CF05D4C" w14:textId="77777777" w:rsidTr="006C0477">
        <w:tc>
          <w:tcPr>
            <w:tcW w:w="513" w:type="dxa"/>
          </w:tcPr>
          <w:p w14:paraId="08181B99"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8.</w:t>
            </w:r>
          </w:p>
        </w:tc>
        <w:tc>
          <w:tcPr>
            <w:tcW w:w="2351" w:type="dxa"/>
          </w:tcPr>
          <w:p w14:paraId="1FE760B3"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Научное обеспечение сельского хозяйства</w:t>
            </w:r>
          </w:p>
        </w:tc>
        <w:tc>
          <w:tcPr>
            <w:tcW w:w="1605" w:type="dxa"/>
          </w:tcPr>
          <w:p w14:paraId="0A757BA3"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1.14</w:t>
            </w:r>
          </w:p>
        </w:tc>
        <w:tc>
          <w:tcPr>
            <w:tcW w:w="5449" w:type="dxa"/>
          </w:tcPr>
          <w:p w14:paraId="5814D010"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 xml:space="preserve">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 </w:t>
            </w:r>
          </w:p>
        </w:tc>
        <w:tc>
          <w:tcPr>
            <w:tcW w:w="5528" w:type="dxa"/>
            <w:vMerge/>
          </w:tcPr>
          <w:p w14:paraId="317EEA54" w14:textId="77777777" w:rsidR="00DD5CF7" w:rsidRPr="00BD2F6E" w:rsidRDefault="00DD5CF7" w:rsidP="006C0477">
            <w:pPr>
              <w:ind w:firstLine="0"/>
              <w:rPr>
                <w:rFonts w:ascii="Times New Roman" w:hAnsi="Times New Roman" w:cs="Times New Roman"/>
              </w:rPr>
            </w:pPr>
          </w:p>
        </w:tc>
      </w:tr>
      <w:tr w:rsidR="00DD5CF7" w:rsidRPr="00BD2F6E" w14:paraId="06590F41" w14:textId="77777777" w:rsidTr="006C0477">
        <w:tc>
          <w:tcPr>
            <w:tcW w:w="513" w:type="dxa"/>
          </w:tcPr>
          <w:p w14:paraId="5C382312"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9.</w:t>
            </w:r>
          </w:p>
        </w:tc>
        <w:tc>
          <w:tcPr>
            <w:tcW w:w="2351" w:type="dxa"/>
          </w:tcPr>
          <w:p w14:paraId="70A64A1E"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Ведение личного подсобного хозяйства на полевых участках</w:t>
            </w:r>
          </w:p>
        </w:tc>
        <w:tc>
          <w:tcPr>
            <w:tcW w:w="1605" w:type="dxa"/>
          </w:tcPr>
          <w:p w14:paraId="36766646"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1.16</w:t>
            </w:r>
          </w:p>
        </w:tc>
        <w:tc>
          <w:tcPr>
            <w:tcW w:w="5449" w:type="dxa"/>
          </w:tcPr>
          <w:p w14:paraId="773E4B31"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Производство сельскохозяйственной продукции без права возведения объектов капитального строительства</w:t>
            </w:r>
          </w:p>
        </w:tc>
        <w:tc>
          <w:tcPr>
            <w:tcW w:w="5528" w:type="dxa"/>
            <w:vMerge/>
          </w:tcPr>
          <w:p w14:paraId="2BD786BF" w14:textId="77777777" w:rsidR="00DD5CF7" w:rsidRPr="00BD2F6E" w:rsidRDefault="00DD5CF7" w:rsidP="006C0477">
            <w:pPr>
              <w:ind w:firstLine="0"/>
              <w:rPr>
                <w:rFonts w:ascii="Times New Roman" w:hAnsi="Times New Roman" w:cs="Times New Roman"/>
              </w:rPr>
            </w:pPr>
          </w:p>
        </w:tc>
      </w:tr>
      <w:tr w:rsidR="00DD5CF7" w:rsidRPr="00BD2F6E" w14:paraId="7998CB7B" w14:textId="77777777" w:rsidTr="006C0477">
        <w:tc>
          <w:tcPr>
            <w:tcW w:w="513" w:type="dxa"/>
          </w:tcPr>
          <w:p w14:paraId="21AAD721"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10.</w:t>
            </w:r>
          </w:p>
        </w:tc>
        <w:tc>
          <w:tcPr>
            <w:tcW w:w="2351" w:type="dxa"/>
          </w:tcPr>
          <w:p w14:paraId="320BCE67"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Питомники</w:t>
            </w:r>
          </w:p>
        </w:tc>
        <w:tc>
          <w:tcPr>
            <w:tcW w:w="1605" w:type="dxa"/>
          </w:tcPr>
          <w:p w14:paraId="09FA0EDA"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1.17</w:t>
            </w:r>
          </w:p>
        </w:tc>
        <w:tc>
          <w:tcPr>
            <w:tcW w:w="5449" w:type="dxa"/>
          </w:tcPr>
          <w:p w14:paraId="591874F8"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 </w:t>
            </w:r>
          </w:p>
        </w:tc>
        <w:tc>
          <w:tcPr>
            <w:tcW w:w="5528" w:type="dxa"/>
            <w:vMerge/>
          </w:tcPr>
          <w:p w14:paraId="1A4C3BA4" w14:textId="77777777" w:rsidR="00DD5CF7" w:rsidRPr="00BD2F6E" w:rsidRDefault="00DD5CF7" w:rsidP="006C0477">
            <w:pPr>
              <w:ind w:firstLine="0"/>
              <w:rPr>
                <w:rFonts w:ascii="Times New Roman" w:hAnsi="Times New Roman" w:cs="Times New Roman"/>
              </w:rPr>
            </w:pPr>
          </w:p>
        </w:tc>
      </w:tr>
      <w:tr w:rsidR="00DD5CF7" w:rsidRPr="00BD2F6E" w14:paraId="61692BFD" w14:textId="77777777" w:rsidTr="006C0477">
        <w:tc>
          <w:tcPr>
            <w:tcW w:w="513" w:type="dxa"/>
          </w:tcPr>
          <w:p w14:paraId="75C323C5"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11.</w:t>
            </w:r>
          </w:p>
        </w:tc>
        <w:tc>
          <w:tcPr>
            <w:tcW w:w="2351" w:type="dxa"/>
          </w:tcPr>
          <w:p w14:paraId="5A402098"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Сенокошение</w:t>
            </w:r>
          </w:p>
        </w:tc>
        <w:tc>
          <w:tcPr>
            <w:tcW w:w="1605" w:type="dxa"/>
          </w:tcPr>
          <w:p w14:paraId="692F53F0"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1.19</w:t>
            </w:r>
          </w:p>
        </w:tc>
        <w:tc>
          <w:tcPr>
            <w:tcW w:w="5449" w:type="dxa"/>
          </w:tcPr>
          <w:p w14:paraId="57B40D88"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Кошение трав, сбор и заготовка сена</w:t>
            </w:r>
          </w:p>
        </w:tc>
        <w:tc>
          <w:tcPr>
            <w:tcW w:w="5528" w:type="dxa"/>
            <w:vMerge/>
          </w:tcPr>
          <w:p w14:paraId="3177F119" w14:textId="77777777" w:rsidR="00DD5CF7" w:rsidRPr="00BD2F6E" w:rsidRDefault="00DD5CF7" w:rsidP="006C0477">
            <w:pPr>
              <w:ind w:firstLine="0"/>
              <w:rPr>
                <w:rFonts w:ascii="Times New Roman" w:hAnsi="Times New Roman" w:cs="Times New Roman"/>
              </w:rPr>
            </w:pPr>
          </w:p>
        </w:tc>
      </w:tr>
      <w:tr w:rsidR="00DD5CF7" w:rsidRPr="00BD2F6E" w14:paraId="531448CD" w14:textId="77777777" w:rsidTr="006C0477">
        <w:tc>
          <w:tcPr>
            <w:tcW w:w="513" w:type="dxa"/>
          </w:tcPr>
          <w:p w14:paraId="1AC975EF"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12.</w:t>
            </w:r>
          </w:p>
        </w:tc>
        <w:tc>
          <w:tcPr>
            <w:tcW w:w="2351" w:type="dxa"/>
          </w:tcPr>
          <w:p w14:paraId="3DBE1051"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Выпас сельскохозяйственных животных</w:t>
            </w:r>
          </w:p>
        </w:tc>
        <w:tc>
          <w:tcPr>
            <w:tcW w:w="1605" w:type="dxa"/>
          </w:tcPr>
          <w:p w14:paraId="3F84B9A2"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1.20</w:t>
            </w:r>
          </w:p>
        </w:tc>
        <w:tc>
          <w:tcPr>
            <w:tcW w:w="5449" w:type="dxa"/>
          </w:tcPr>
          <w:p w14:paraId="61D25D42"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Выпас сельскохозяйственных животных</w:t>
            </w:r>
          </w:p>
        </w:tc>
        <w:tc>
          <w:tcPr>
            <w:tcW w:w="5528" w:type="dxa"/>
            <w:vMerge/>
          </w:tcPr>
          <w:p w14:paraId="5E508BE9" w14:textId="77777777" w:rsidR="00DD5CF7" w:rsidRPr="00BD2F6E" w:rsidRDefault="00DD5CF7" w:rsidP="006C0477">
            <w:pPr>
              <w:ind w:firstLine="0"/>
              <w:rPr>
                <w:rFonts w:ascii="Times New Roman" w:hAnsi="Times New Roman" w:cs="Times New Roman"/>
              </w:rPr>
            </w:pPr>
          </w:p>
        </w:tc>
      </w:tr>
      <w:tr w:rsidR="00DD5CF7" w:rsidRPr="00BD2F6E" w14:paraId="41CFAA52" w14:textId="77777777" w:rsidTr="006C0477">
        <w:tc>
          <w:tcPr>
            <w:tcW w:w="513" w:type="dxa"/>
          </w:tcPr>
          <w:p w14:paraId="4C39D489"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13.</w:t>
            </w:r>
          </w:p>
        </w:tc>
        <w:tc>
          <w:tcPr>
            <w:tcW w:w="2351" w:type="dxa"/>
          </w:tcPr>
          <w:p w14:paraId="619B7378"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Ведение огородничества</w:t>
            </w:r>
          </w:p>
        </w:tc>
        <w:tc>
          <w:tcPr>
            <w:tcW w:w="1605" w:type="dxa"/>
          </w:tcPr>
          <w:p w14:paraId="23A9AB6C" w14:textId="77777777" w:rsidR="00DD5CF7" w:rsidRPr="00BD2F6E" w:rsidRDefault="00DD5CF7" w:rsidP="006C0477">
            <w:pPr>
              <w:ind w:firstLine="0"/>
              <w:jc w:val="center"/>
              <w:rPr>
                <w:rFonts w:ascii="Times New Roman" w:hAnsi="Times New Roman" w:cs="Times New Roman"/>
              </w:rPr>
            </w:pPr>
            <w:r w:rsidRPr="00BD2F6E">
              <w:rPr>
                <w:rFonts w:ascii="Times New Roman" w:eastAsia="Tahoma" w:hAnsi="Times New Roman" w:cs="Times New Roman"/>
                <w:color w:val="000000"/>
              </w:rPr>
              <w:t>13.1</w:t>
            </w:r>
          </w:p>
        </w:tc>
        <w:tc>
          <w:tcPr>
            <w:tcW w:w="5449" w:type="dxa"/>
          </w:tcPr>
          <w:p w14:paraId="3F220622" w14:textId="77777777" w:rsidR="00DD5CF7" w:rsidRPr="00BD2F6E" w:rsidRDefault="00DD5CF7" w:rsidP="006C0477">
            <w:pPr>
              <w:ind w:firstLine="0"/>
              <w:rPr>
                <w:rFonts w:ascii="Times New Roman" w:hAnsi="Times New Roman" w:cs="Times New Roman"/>
              </w:rPr>
            </w:pPr>
            <w:r w:rsidRPr="00BD2F6E">
              <w:rPr>
                <w:rFonts w:ascii="Times New Roman" w:eastAsia="Tahoma" w:hAnsi="Times New Roman" w:cs="Times New Roman"/>
                <w:color w:val="000000"/>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 </w:t>
            </w:r>
          </w:p>
        </w:tc>
        <w:tc>
          <w:tcPr>
            <w:tcW w:w="5528" w:type="dxa"/>
            <w:vMerge/>
          </w:tcPr>
          <w:p w14:paraId="17520D29" w14:textId="77777777" w:rsidR="00DD5CF7" w:rsidRPr="00BD2F6E" w:rsidRDefault="00DD5CF7" w:rsidP="006C0477">
            <w:pPr>
              <w:ind w:firstLine="0"/>
              <w:rPr>
                <w:rFonts w:ascii="Times New Roman" w:hAnsi="Times New Roman" w:cs="Times New Roman"/>
              </w:rPr>
            </w:pPr>
          </w:p>
        </w:tc>
      </w:tr>
    </w:tbl>
    <w:p w14:paraId="56C5F01E"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19353E5F" w14:textId="77777777" w:rsidR="004A71A7" w:rsidRPr="004A71A7" w:rsidRDefault="004A71A7" w:rsidP="004A71A7">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246" w:name="_Toc177981685"/>
      <w:r w:rsidRPr="004A71A7">
        <w:rPr>
          <w:rFonts w:ascii="Times New Roman" w:eastAsia="Tahoma" w:hAnsi="Times New Roman" w:cs="Times New Roman"/>
          <w:b/>
          <w:bCs/>
          <w:lang w:eastAsia="en-US"/>
        </w:rPr>
        <w:t>Особенности применения градостроительного регламента</w:t>
      </w:r>
      <w:bookmarkEnd w:id="246"/>
    </w:p>
    <w:p w14:paraId="60373C02"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p>
    <w:p w14:paraId="2AA690F7" w14:textId="3A977A2F" w:rsidR="004A71A7" w:rsidRPr="004A71A7" w:rsidRDefault="004A71A7" w:rsidP="004A71A7">
      <w:pPr>
        <w:widowControl/>
        <w:autoSpaceDE/>
        <w:autoSpaceDN/>
        <w:adjustRightInd/>
        <w:ind w:firstLine="567"/>
        <w:rPr>
          <w:rFonts w:ascii="Times New Roman" w:eastAsiaTheme="minorHAnsi" w:hAnsi="Times New Roman" w:cs="Times New Roman"/>
          <w:lang w:eastAsia="en-US"/>
        </w:rPr>
      </w:pPr>
      <w:r w:rsidRPr="004A71A7">
        <w:rPr>
          <w:rFonts w:ascii="Times New Roman" w:eastAsia="Tahoma" w:hAnsi="Times New Roman" w:cs="Times New Roman"/>
          <w:lang w:eastAsia="en-US"/>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26EE2604" w14:textId="77777777" w:rsidR="004A71A7" w:rsidRPr="00BD2F6E" w:rsidRDefault="004A71A7" w:rsidP="00DD5CF7">
      <w:pPr>
        <w:widowControl/>
        <w:autoSpaceDE/>
        <w:autoSpaceDN/>
        <w:adjustRightInd/>
        <w:ind w:firstLine="0"/>
        <w:jc w:val="left"/>
        <w:rPr>
          <w:rFonts w:ascii="Times New Roman" w:eastAsiaTheme="minorHAnsi" w:hAnsi="Times New Roman" w:cs="Times New Roman"/>
          <w:lang w:eastAsia="en-US"/>
        </w:rPr>
      </w:pPr>
    </w:p>
    <w:p w14:paraId="0299910F" w14:textId="77777777" w:rsidR="00DD5CF7" w:rsidRPr="00BD2F6E" w:rsidRDefault="00DD5CF7" w:rsidP="004A71A7">
      <w:pPr>
        <w:keepNext/>
        <w:keepLines/>
        <w:widowControl/>
        <w:autoSpaceDE/>
        <w:autoSpaceDN/>
        <w:adjustRightInd/>
        <w:ind w:firstLine="567"/>
        <w:outlineLvl w:val="0"/>
        <w:rPr>
          <w:rFonts w:ascii="Times New Roman" w:eastAsiaTheme="majorEastAsia" w:hAnsi="Times New Roman" w:cs="Times New Roman"/>
          <w:b/>
          <w:bCs/>
          <w:lang w:eastAsia="en-US"/>
        </w:rPr>
      </w:pPr>
      <w:bookmarkStart w:id="247" w:name="_Toc177981687"/>
      <w:r w:rsidRPr="00BD2F6E">
        <w:rPr>
          <w:rFonts w:ascii="Times New Roman" w:eastAsia="Tahoma" w:hAnsi="Times New Roman" w:cs="Times New Roman"/>
          <w:b/>
          <w:bCs/>
          <w:lang w:eastAsia="en-US"/>
        </w:rPr>
        <w:t>25. Зона зеленых насаждений общего пользования (ОП1)</w:t>
      </w:r>
      <w:bookmarkEnd w:id="247"/>
    </w:p>
    <w:p w14:paraId="585E9DFA"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парков, скверов, бульваров, озеленения общего пользования предназначена для организации массового отдыха населения, туризма, занятий физической культурой и спортом, а также для сохранения природного ландшафта, экологически чистой окружающей среды.</w:t>
      </w:r>
    </w:p>
    <w:p w14:paraId="40DF5C22"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3DE6CCD"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48" w:name="_Toc177981688"/>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48"/>
    </w:p>
    <w:tbl>
      <w:tblPr>
        <w:tblStyle w:val="2f4"/>
        <w:tblW w:w="15446" w:type="dxa"/>
        <w:tblLook w:val="04A0" w:firstRow="1" w:lastRow="0" w:firstColumn="1" w:lastColumn="0" w:noHBand="0" w:noVBand="1"/>
      </w:tblPr>
      <w:tblGrid>
        <w:gridCol w:w="540"/>
        <w:gridCol w:w="1944"/>
        <w:gridCol w:w="1731"/>
        <w:gridCol w:w="4034"/>
        <w:gridCol w:w="7197"/>
      </w:tblGrid>
      <w:tr w:rsidR="00DD5CF7" w:rsidRPr="00BD2F6E" w14:paraId="45556926" w14:textId="77777777" w:rsidTr="006C0477">
        <w:tc>
          <w:tcPr>
            <w:tcW w:w="513" w:type="dxa"/>
          </w:tcPr>
          <w:p w14:paraId="1700D642"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16285707"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249F7219"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13E8F8A9"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345" w:type="dxa"/>
          </w:tcPr>
          <w:p w14:paraId="6B981B1F"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22FA60F4" w14:textId="77777777" w:rsidTr="006C0477">
        <w:tc>
          <w:tcPr>
            <w:tcW w:w="513" w:type="dxa"/>
            <w:vMerge w:val="restart"/>
          </w:tcPr>
          <w:p w14:paraId="78AFBE6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092963D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Парки культуры и отдыха</w:t>
            </w:r>
          </w:p>
        </w:tc>
        <w:tc>
          <w:tcPr>
            <w:tcW w:w="1605" w:type="dxa"/>
            <w:vMerge w:val="restart"/>
          </w:tcPr>
          <w:p w14:paraId="13E72B76"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3.6.2</w:t>
            </w:r>
          </w:p>
        </w:tc>
        <w:tc>
          <w:tcPr>
            <w:tcW w:w="4080" w:type="dxa"/>
            <w:vMerge w:val="restart"/>
          </w:tcPr>
          <w:p w14:paraId="267AFB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парков культуры и отдыха</w:t>
            </w:r>
          </w:p>
        </w:tc>
        <w:tc>
          <w:tcPr>
            <w:tcW w:w="7345" w:type="dxa"/>
          </w:tcPr>
          <w:p w14:paraId="571D88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1E41B5AD" w14:textId="77777777" w:rsidTr="006C0477">
        <w:tc>
          <w:tcPr>
            <w:tcW w:w="513" w:type="dxa"/>
            <w:vMerge/>
          </w:tcPr>
          <w:p w14:paraId="7A6623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B6D65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EDFBF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8C09E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085F6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400000 кв.м.</w:t>
            </w:r>
          </w:p>
        </w:tc>
      </w:tr>
      <w:tr w:rsidR="00DD5CF7" w:rsidRPr="00BD2F6E" w14:paraId="6A70CE05" w14:textId="77777777" w:rsidTr="006C0477">
        <w:tc>
          <w:tcPr>
            <w:tcW w:w="513" w:type="dxa"/>
            <w:vMerge/>
          </w:tcPr>
          <w:p w14:paraId="59E3707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55E24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7B2CBF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14743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5E918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Соотношение элементов территории парка следует принимать в процентах от общей площади парка: территории зеленых насаждений и водоемов – 65% – 75%; аллеи, дороги, площадки – 10% - 15%; площадки – 8% - 12%; линейные объекты – 5% - 7%.</w:t>
            </w:r>
          </w:p>
        </w:tc>
      </w:tr>
      <w:tr w:rsidR="00DD5CF7" w:rsidRPr="00BD2F6E" w14:paraId="2A8DBFE3" w14:textId="77777777" w:rsidTr="006C0477">
        <w:tc>
          <w:tcPr>
            <w:tcW w:w="513" w:type="dxa"/>
            <w:vMerge w:val="restart"/>
          </w:tcPr>
          <w:p w14:paraId="049C786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vMerge w:val="restart"/>
          </w:tcPr>
          <w:p w14:paraId="01C4A2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Площадки для занятий спортом</w:t>
            </w:r>
          </w:p>
        </w:tc>
        <w:tc>
          <w:tcPr>
            <w:tcW w:w="1605" w:type="dxa"/>
            <w:vMerge w:val="restart"/>
          </w:tcPr>
          <w:p w14:paraId="6F9DA4FC"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5.1.3</w:t>
            </w:r>
          </w:p>
        </w:tc>
        <w:tc>
          <w:tcPr>
            <w:tcW w:w="4080" w:type="dxa"/>
            <w:vMerge w:val="restart"/>
          </w:tcPr>
          <w:p w14:paraId="0DCF519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345" w:type="dxa"/>
          </w:tcPr>
          <w:p w14:paraId="657A94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300 кв.м.</w:t>
            </w:r>
          </w:p>
        </w:tc>
      </w:tr>
      <w:tr w:rsidR="00DD5CF7" w:rsidRPr="00BD2F6E" w14:paraId="758C222F" w14:textId="77777777" w:rsidTr="006C0477">
        <w:tc>
          <w:tcPr>
            <w:tcW w:w="513" w:type="dxa"/>
            <w:vMerge/>
          </w:tcPr>
          <w:p w14:paraId="1B073E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FE864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16209B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91B49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6E68B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15000 кв.м.</w:t>
            </w:r>
          </w:p>
        </w:tc>
      </w:tr>
      <w:tr w:rsidR="00DD5CF7" w:rsidRPr="00BD2F6E" w14:paraId="58F58225" w14:textId="77777777" w:rsidTr="006C0477">
        <w:tc>
          <w:tcPr>
            <w:tcW w:w="513" w:type="dxa"/>
            <w:vMerge/>
          </w:tcPr>
          <w:p w14:paraId="1C0852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64AE7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29996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91D3E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51F256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7C8FCFC5" w14:textId="77777777" w:rsidTr="006C0477">
        <w:tc>
          <w:tcPr>
            <w:tcW w:w="513" w:type="dxa"/>
            <w:vMerge/>
          </w:tcPr>
          <w:p w14:paraId="5D8EB3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67DFC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A49CB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C09ED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3FA18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25DF8685" w14:textId="77777777" w:rsidTr="006C0477">
        <w:tc>
          <w:tcPr>
            <w:tcW w:w="513" w:type="dxa"/>
            <w:vMerge/>
          </w:tcPr>
          <w:p w14:paraId="3422BF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41423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3B356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215BB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6BAC3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r w:rsidR="00DD5CF7" w:rsidRPr="00BD2F6E" w14:paraId="7B0123BF" w14:textId="77777777" w:rsidTr="006C0477">
        <w:tc>
          <w:tcPr>
            <w:tcW w:w="513" w:type="dxa"/>
          </w:tcPr>
          <w:p w14:paraId="0B3873F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3" w:type="dxa"/>
          </w:tcPr>
          <w:p w14:paraId="0FC651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4642DB73"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80" w:type="dxa"/>
          </w:tcPr>
          <w:p w14:paraId="0DE9B48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345" w:type="dxa"/>
            <w:vMerge w:val="restart"/>
          </w:tcPr>
          <w:p w14:paraId="59BE77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5E093922" w14:textId="77777777" w:rsidTr="006C0477">
        <w:tc>
          <w:tcPr>
            <w:tcW w:w="513" w:type="dxa"/>
          </w:tcPr>
          <w:p w14:paraId="75C54DA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3" w:type="dxa"/>
          </w:tcPr>
          <w:p w14:paraId="2D419F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49A0CB85"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80" w:type="dxa"/>
          </w:tcPr>
          <w:p w14:paraId="38AC7C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345" w:type="dxa"/>
            <w:vMerge/>
          </w:tcPr>
          <w:p w14:paraId="4C290D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2CDF5BE6" w14:textId="77777777" w:rsidTr="006C0477">
        <w:tc>
          <w:tcPr>
            <w:tcW w:w="513" w:type="dxa"/>
          </w:tcPr>
          <w:p w14:paraId="22E1B1F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03" w:type="dxa"/>
          </w:tcPr>
          <w:p w14:paraId="4775C1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605" w:type="dxa"/>
          </w:tcPr>
          <w:p w14:paraId="0B9A8F9B"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80" w:type="dxa"/>
          </w:tcPr>
          <w:p w14:paraId="4383E4C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45" w:type="dxa"/>
            <w:vMerge/>
          </w:tcPr>
          <w:p w14:paraId="35EBA9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0FD54247"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035C485B"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49" w:name="_Toc177981689"/>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49"/>
    </w:p>
    <w:p w14:paraId="06508522"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A10140F"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50" w:name="_Toc177981690"/>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250"/>
    </w:p>
    <w:tbl>
      <w:tblPr>
        <w:tblStyle w:val="2f4"/>
        <w:tblW w:w="15446" w:type="dxa"/>
        <w:tblLook w:val="04A0" w:firstRow="1" w:lastRow="0" w:firstColumn="1" w:lastColumn="0" w:noHBand="0" w:noVBand="1"/>
      </w:tblPr>
      <w:tblGrid>
        <w:gridCol w:w="540"/>
        <w:gridCol w:w="1896"/>
        <w:gridCol w:w="1731"/>
        <w:gridCol w:w="4002"/>
        <w:gridCol w:w="7277"/>
      </w:tblGrid>
      <w:tr w:rsidR="00DD5CF7" w:rsidRPr="00BD2F6E" w14:paraId="387A46E1" w14:textId="77777777" w:rsidTr="006C0477">
        <w:trPr>
          <w:tblHeader/>
        </w:trPr>
        <w:tc>
          <w:tcPr>
            <w:tcW w:w="486" w:type="dxa"/>
          </w:tcPr>
          <w:p w14:paraId="35DE71D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 п/п</w:t>
            </w:r>
          </w:p>
        </w:tc>
        <w:tc>
          <w:tcPr>
            <w:tcW w:w="1903" w:type="dxa"/>
          </w:tcPr>
          <w:p w14:paraId="31C14E1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479" w:type="dxa"/>
          </w:tcPr>
          <w:p w14:paraId="5FDEC40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0012B59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498" w:type="dxa"/>
          </w:tcPr>
          <w:p w14:paraId="68CDC137" w14:textId="77777777" w:rsidR="00DD5CF7" w:rsidRPr="00BD2F6E" w:rsidRDefault="00DD5CF7" w:rsidP="006C047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1B0346F4" w14:textId="77777777" w:rsidTr="006C0477">
        <w:trPr>
          <w:tblHeader/>
        </w:trPr>
        <w:tc>
          <w:tcPr>
            <w:tcW w:w="486" w:type="dxa"/>
          </w:tcPr>
          <w:p w14:paraId="45FDFC6E"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tcPr>
          <w:p w14:paraId="3BC9E7DF"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479" w:type="dxa"/>
          </w:tcPr>
          <w:p w14:paraId="4BD11CA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4080" w:type="dxa"/>
          </w:tcPr>
          <w:p w14:paraId="3045B0F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7498" w:type="dxa"/>
          </w:tcPr>
          <w:p w14:paraId="7CA32D06"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r>
      <w:tr w:rsidR="00DD5CF7" w:rsidRPr="00BD2F6E" w14:paraId="07BDA86B" w14:textId="77777777" w:rsidTr="006C0477">
        <w:tc>
          <w:tcPr>
            <w:tcW w:w="486" w:type="dxa"/>
            <w:vMerge w:val="restart"/>
          </w:tcPr>
          <w:p w14:paraId="67C5B736"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271271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Охрана природных территорий</w:t>
            </w:r>
          </w:p>
        </w:tc>
        <w:tc>
          <w:tcPr>
            <w:tcW w:w="1479" w:type="dxa"/>
            <w:vMerge w:val="restart"/>
          </w:tcPr>
          <w:p w14:paraId="09A3AC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9.1</w:t>
            </w:r>
          </w:p>
        </w:tc>
        <w:tc>
          <w:tcPr>
            <w:tcW w:w="4080" w:type="dxa"/>
            <w:vMerge w:val="restart"/>
          </w:tcPr>
          <w:p w14:paraId="673073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 </w:t>
            </w:r>
          </w:p>
        </w:tc>
        <w:tc>
          <w:tcPr>
            <w:tcW w:w="7498" w:type="dxa"/>
          </w:tcPr>
          <w:p w14:paraId="48DE004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47DA8543" w14:textId="77777777" w:rsidTr="006C0477">
        <w:tc>
          <w:tcPr>
            <w:tcW w:w="486" w:type="dxa"/>
            <w:vMerge/>
          </w:tcPr>
          <w:p w14:paraId="11F2D7A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C48FA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479" w:type="dxa"/>
            <w:vMerge/>
          </w:tcPr>
          <w:p w14:paraId="06C423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D946DA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98" w:type="dxa"/>
          </w:tcPr>
          <w:p w14:paraId="323F77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Регламенты не распространяются;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D5CF7" w:rsidRPr="00BD2F6E" w14:paraId="030CB313" w14:textId="77777777" w:rsidTr="006C0477">
        <w:tc>
          <w:tcPr>
            <w:tcW w:w="486" w:type="dxa"/>
          </w:tcPr>
          <w:p w14:paraId="25372CC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tcPr>
          <w:p w14:paraId="50BE05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Специальное пользование водными объектами</w:t>
            </w:r>
          </w:p>
        </w:tc>
        <w:tc>
          <w:tcPr>
            <w:tcW w:w="1479" w:type="dxa"/>
          </w:tcPr>
          <w:p w14:paraId="24F3F0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11.2</w:t>
            </w:r>
          </w:p>
        </w:tc>
        <w:tc>
          <w:tcPr>
            <w:tcW w:w="4080" w:type="dxa"/>
          </w:tcPr>
          <w:p w14:paraId="3D541E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7498" w:type="dxa"/>
          </w:tcPr>
          <w:p w14:paraId="5F2E01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14:paraId="193E8871"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68261E2A" w14:textId="77777777" w:rsidR="004A71A7" w:rsidRPr="004A71A7" w:rsidRDefault="004A71A7" w:rsidP="004A71A7">
      <w:pPr>
        <w:keepNext/>
        <w:keepLines/>
        <w:widowControl/>
        <w:autoSpaceDE/>
        <w:autoSpaceDN/>
        <w:adjustRightInd/>
        <w:spacing w:before="200"/>
        <w:ind w:firstLine="567"/>
        <w:outlineLvl w:val="1"/>
        <w:rPr>
          <w:rFonts w:ascii="Times New Roman" w:eastAsiaTheme="majorEastAsia" w:hAnsi="Times New Roman" w:cs="Times New Roman"/>
          <w:b/>
          <w:bCs/>
          <w:lang w:eastAsia="en-US"/>
        </w:rPr>
      </w:pPr>
      <w:bookmarkStart w:id="251" w:name="_Toc177981691"/>
      <w:r w:rsidRPr="004A71A7">
        <w:rPr>
          <w:rFonts w:ascii="Times New Roman" w:eastAsia="Tahoma" w:hAnsi="Times New Roman" w:cs="Times New Roman"/>
          <w:b/>
          <w:bCs/>
          <w:lang w:eastAsia="en-US"/>
        </w:rPr>
        <w:t>Особенности применения градостроительного регламента</w:t>
      </w:r>
      <w:bookmarkEnd w:id="251"/>
    </w:p>
    <w:p w14:paraId="7206BBF7"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Рекреационные зоны предназначены для организации массового отдыха населения, улучшения экологической обстановки поселения и включают парки, сады, городские леса, лесопарки, пляжи, водоемы и иные объекты, используемые в рекреационных целях и формирующие систему открытых пространств городов, сельских поселений.</w:t>
      </w:r>
    </w:p>
    <w:p w14:paraId="1DD84E54"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Рекреационные зоны формируются на землях общего пользования (парки, сады, скверы, бульвары и другие озелененные территории общего пользования). 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w:t>
      </w:r>
    </w:p>
    <w:p w14:paraId="6E24A0F7"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Рекреационные зоны необходимо формировать во взаимосвязи с пригородными зонами, землями сельскохозяйственного назначения, создавая взаимоувязанный природный комплекс городов и их зон отдыха населения.</w:t>
      </w:r>
    </w:p>
    <w:p w14:paraId="1891F77F"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В поселениях необходимо предусматривать непрерывную систему озелененных территорий и других открытых пространств.</w:t>
      </w:r>
    </w:p>
    <w:p w14:paraId="665D584C"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На озелененных территориях нормируются:</w:t>
      </w:r>
    </w:p>
    <w:p w14:paraId="59005437"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 соотношение территорий, занятых зелеными насаждениями, элементами благоустройства, сооружениями и застройкой;</w:t>
      </w:r>
    </w:p>
    <w:p w14:paraId="453B758E"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 габариты допускаемой застройки и ее назначение</w:t>
      </w:r>
      <w:r>
        <w:rPr>
          <w:rFonts w:ascii="Times New Roman" w:eastAsia="Tahoma" w:hAnsi="Times New Roman" w:cs="Times New Roman"/>
          <w:lang w:eastAsia="en-US"/>
        </w:rPr>
        <w:t>;</w:t>
      </w:r>
    </w:p>
    <w:p w14:paraId="1A33A4B6"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 расстояния от зеленых насаждений до зданий, сооружений, коммуникаций.</w:t>
      </w:r>
    </w:p>
    <w:p w14:paraId="6C6A486D"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Удельный вес озелененных территорий различного назначения в пределах застроенной территории (уровень озелененности территории застройки) должен быть не менее 40 процентов, а в границах территории жилой зоны не менее 25 процентов, включая суммарную площадь озелененной территории микрорайона (квартала).</w:t>
      </w:r>
    </w:p>
    <w:p w14:paraId="78B26673"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Озелененные территории общего пользования</w:t>
      </w:r>
    </w:p>
    <w:p w14:paraId="238A2676"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 xml:space="preserve">Площадь озелененных территорий общего пользования - парков, садов, бульваров, скверов, размещаемых на селитебной территории поселений, следует в соответствии с требованиями местных нормативов градостроительного проектирования </w:t>
      </w:r>
      <w:r>
        <w:rPr>
          <w:rFonts w:ascii="Times New Roman" w:eastAsia="Tahoma" w:hAnsi="Times New Roman" w:cs="Times New Roman"/>
          <w:lang w:eastAsia="en-US"/>
        </w:rPr>
        <w:t>Смоленского сельского</w:t>
      </w:r>
      <w:r w:rsidRPr="004A71A7">
        <w:rPr>
          <w:rFonts w:ascii="Times New Roman" w:eastAsia="Tahoma" w:hAnsi="Times New Roman" w:cs="Times New Roman"/>
          <w:lang w:eastAsia="en-US"/>
        </w:rPr>
        <w:t xml:space="preserve"> поселения.</w:t>
      </w:r>
      <w:r w:rsidRPr="004A71A7">
        <w:rPr>
          <w:rFonts w:ascii="Times New Roman" w:eastAsia="Tahoma" w:hAnsi="Times New Roman" w:cs="Times New Roman"/>
          <w:lang w:eastAsia="en-US"/>
        </w:rPr>
        <w:br/>
        <w:t>В структуре озелененных территорий общего пользования крупные парки и лесопарки шириной 0,5 км и более должны составлять не менее 10 процентов.</w:t>
      </w:r>
    </w:p>
    <w:p w14:paraId="19DF06B7"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При размещении парков и лесопарков следует максимально сохранять природные комплексы ландшафта территорий, существующие зеленые насаждения, естественный рельеф, верховые болота, луга и другие, имеющие средоохранное и средоформирующее значение.</w:t>
      </w:r>
    </w:p>
    <w:p w14:paraId="4229B5DD"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Минимальные размеры площади в гектарах принимаются:</w:t>
      </w:r>
    </w:p>
    <w:p w14:paraId="7690C710"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городских парков -15;</w:t>
      </w:r>
    </w:p>
    <w:p w14:paraId="2B2DD83B"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парков планировочных районов (жилых районов) - 10;</w:t>
      </w:r>
    </w:p>
    <w:p w14:paraId="661A2E83"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садов жилых зон (микрорайонов) - 3;</w:t>
      </w:r>
    </w:p>
    <w:p w14:paraId="694787A6"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скверов - 0,5.</w:t>
      </w:r>
    </w:p>
    <w:p w14:paraId="53E935D6"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Для условий реконструкции указанные размеры могут быть уменьшены. В общем балансе территории парков и садов площадь озелененных территорий следует принимать не менее 70 процентов.</w:t>
      </w:r>
    </w:p>
    <w:p w14:paraId="477F6F5C"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Парк - озелененная территория многофункционального или специализированного направления рекреационной деятельности с развитой системой благоустройства, площадью не менее 10 гектаров, предназначенная для массового отдыха населения. На территории парка разрешается строительство зданий для обслуживания посетителей и эксплуатации парка, высота которых не превышает 8 м; высота парковых сооружений - аттракционов - определяется проектом. Площадь застройки не должна превышать 7 процентов территории парка.</w:t>
      </w:r>
    </w:p>
    <w:p w14:paraId="2E134C02"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Соотношение элементов территории парка следует принимать в процентах от общей площади парка:</w:t>
      </w:r>
    </w:p>
    <w:p w14:paraId="6E8B7515"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территории зеленых насаждений и водоемов - 65 - 75;</w:t>
      </w:r>
    </w:p>
    <w:p w14:paraId="6086C4C2"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аллеи, дороги, площадки - 10 - 15;</w:t>
      </w:r>
    </w:p>
    <w:p w14:paraId="497FBCE0"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площадки - 8 - 12;</w:t>
      </w:r>
    </w:p>
    <w:p w14:paraId="12309DF8"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здания и сооружения - 5 - 7.</w:t>
      </w:r>
    </w:p>
    <w:p w14:paraId="043C4E14"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Функциональная организация территории парка определяется проектом в зависимости от специализации.</w:t>
      </w:r>
    </w:p>
    <w:p w14:paraId="7CF72341"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Время доступности должно составлять не более:</w:t>
      </w:r>
    </w:p>
    <w:p w14:paraId="002D94CF"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для городских парков - 20 минут;</w:t>
      </w:r>
    </w:p>
    <w:p w14:paraId="0E404CAA"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для парков планировочных районов - 15 минут или 1200 м.</w:t>
      </w:r>
    </w:p>
    <w:p w14:paraId="5AAD0B00"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Расстояние между жилой застройкой и ближним краем паркового массива должно быть не менее 30 м.</w:t>
      </w:r>
    </w:p>
    <w:p w14:paraId="702B5FFE"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В сейсмических районах необходимо обеспечивать свободный доступ парков, садов и других озелененных территорий общего пользования, не допуская устройства оград со стороны жилых районов.</w:t>
      </w:r>
    </w:p>
    <w:p w14:paraId="206D0554"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Автостоянки для посетителей парков следует размещать за пределами его территории, но не далее 400 м от входа, и проектировать из расчета не менее 15 машино-мест на 100 единовременных посетителей. Размеры земельных участков автостоянок на одно место должны быть:</w:t>
      </w:r>
    </w:p>
    <w:p w14:paraId="7291C9F1" w14:textId="77777777" w:rsid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для легковых автомобилей - 25 кв. м;</w:t>
      </w:r>
    </w:p>
    <w:p w14:paraId="05099595"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для автобусов - 40 кв. м;</w:t>
      </w:r>
    </w:p>
    <w:p w14:paraId="6A5358F8"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для велосипедов - 0,9 кв. м.</w:t>
      </w:r>
    </w:p>
    <w:p w14:paraId="673D7285"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В указанные размеры не входит площадь подъездов и разделительных полос зеленых насаждений.</w:t>
      </w:r>
    </w:p>
    <w:p w14:paraId="66DDFD2B"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Расчетное число единовременных посетителей территории парков, лесопарков, лесов, зеленых зон следует принимать не более:</w:t>
      </w:r>
    </w:p>
    <w:p w14:paraId="52B508EF"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для городских парков - 100 чел./га;</w:t>
      </w:r>
    </w:p>
    <w:p w14:paraId="2AE0E3C5"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для парков зон отдыха - 70 чел./га;</w:t>
      </w:r>
    </w:p>
    <w:p w14:paraId="6225BA94"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для лесопарков - 10 чел./га;</w:t>
      </w:r>
    </w:p>
    <w:p w14:paraId="4EB9DFD8"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для лесов - 1 - 3 чел./га.</w:t>
      </w:r>
    </w:p>
    <w:p w14:paraId="60A6FA2F"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При размещении парков на пойменных территориях необходимо соблюдать требования настоящего раздела и СНиП 2.06.15-85.</w:t>
      </w:r>
    </w:p>
    <w:p w14:paraId="57C17DF9"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Бульвар и пешеходные аллеи представляют собой озелененные территории линейной формы, предназначенные для транзитного пешеходного движения, прогулок, повседневного отдыха.</w:t>
      </w:r>
    </w:p>
    <w:p w14:paraId="66689F72"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Бульвары и пешеходные аллеи следует предусматривать в направлении массовых потоков пешеходного движения.</w:t>
      </w:r>
    </w:p>
    <w:p w14:paraId="7A7DE792"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Ширину бульваров с одной продольной пешеходной аллеей следует принимать в метрах, не менее размещаемых:</w:t>
      </w:r>
    </w:p>
    <w:p w14:paraId="633ECD88"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по оси улиц - 18;</w:t>
      </w:r>
    </w:p>
    <w:p w14:paraId="56CDCF7F"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с одной стороны улицы между проезжей частью и застройкой - 10.</w:t>
      </w:r>
    </w:p>
    <w:p w14:paraId="53199CE8"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14:paraId="20E011DA" w14:textId="77777777" w:rsidR="00FD311A"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19601597" w14:textId="1B6C32A8" w:rsidR="004A71A7" w:rsidRPr="004A71A7" w:rsidRDefault="004A71A7" w:rsidP="004A71A7">
      <w:pPr>
        <w:widowControl/>
        <w:autoSpaceDE/>
        <w:autoSpaceDN/>
        <w:adjustRightInd/>
        <w:ind w:firstLine="567"/>
        <w:rPr>
          <w:rFonts w:ascii="Times New Roman" w:eastAsia="Tahoma" w:hAnsi="Times New Roman" w:cs="Times New Roman"/>
          <w:lang w:eastAsia="en-US"/>
        </w:rPr>
      </w:pPr>
      <w:r w:rsidRPr="004A71A7">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7C948102" w14:textId="77777777" w:rsidR="004A71A7" w:rsidRPr="004A71A7" w:rsidRDefault="004A71A7" w:rsidP="00DD5CF7">
      <w:pPr>
        <w:widowControl/>
        <w:autoSpaceDE/>
        <w:autoSpaceDN/>
        <w:adjustRightInd/>
        <w:ind w:firstLine="0"/>
        <w:jc w:val="left"/>
        <w:rPr>
          <w:rFonts w:ascii="Times New Roman" w:eastAsiaTheme="minorHAnsi" w:hAnsi="Times New Roman" w:cs="Times New Roman"/>
          <w:lang w:eastAsia="en-US"/>
        </w:rPr>
      </w:pPr>
    </w:p>
    <w:p w14:paraId="0F0514CC" w14:textId="77777777" w:rsidR="00DD5CF7" w:rsidRPr="00BD2F6E" w:rsidRDefault="00DD5CF7" w:rsidP="00FD311A">
      <w:pPr>
        <w:keepNext/>
        <w:keepLines/>
        <w:widowControl/>
        <w:autoSpaceDE/>
        <w:autoSpaceDN/>
        <w:adjustRightInd/>
        <w:ind w:firstLine="567"/>
        <w:outlineLvl w:val="0"/>
        <w:rPr>
          <w:rFonts w:ascii="Times New Roman" w:eastAsiaTheme="majorEastAsia" w:hAnsi="Times New Roman" w:cs="Times New Roman"/>
          <w:b/>
          <w:bCs/>
          <w:lang w:eastAsia="en-US"/>
        </w:rPr>
      </w:pPr>
      <w:bookmarkStart w:id="252" w:name="_Toc177981693"/>
      <w:r w:rsidRPr="00BD2F6E">
        <w:rPr>
          <w:rFonts w:ascii="Times New Roman" w:eastAsia="Tahoma" w:hAnsi="Times New Roman" w:cs="Times New Roman"/>
          <w:b/>
          <w:bCs/>
          <w:lang w:eastAsia="en-US"/>
        </w:rPr>
        <w:t>26. Зона отдыха (ЗО1)</w:t>
      </w:r>
      <w:bookmarkEnd w:id="252"/>
    </w:p>
    <w:p w14:paraId="50FB9400"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предназначена для сохранения природного ландшафта, экологически чистой окружающей среды, а также для организации отдыха и досуга населения с размещением минимальных услуг.</w:t>
      </w:r>
    </w:p>
    <w:p w14:paraId="5E699F30"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150CD074"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53" w:name="_Toc177981694"/>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53"/>
    </w:p>
    <w:tbl>
      <w:tblPr>
        <w:tblStyle w:val="2f4"/>
        <w:tblW w:w="15446" w:type="dxa"/>
        <w:tblLook w:val="04A0" w:firstRow="1" w:lastRow="0" w:firstColumn="1" w:lastColumn="0" w:noHBand="0" w:noVBand="1"/>
      </w:tblPr>
      <w:tblGrid>
        <w:gridCol w:w="540"/>
        <w:gridCol w:w="1944"/>
        <w:gridCol w:w="1731"/>
        <w:gridCol w:w="4569"/>
        <w:gridCol w:w="6662"/>
      </w:tblGrid>
      <w:tr w:rsidR="00DD5CF7" w:rsidRPr="00BD2F6E" w14:paraId="51E9A1A8" w14:textId="77777777" w:rsidTr="00E06716">
        <w:tc>
          <w:tcPr>
            <w:tcW w:w="540" w:type="dxa"/>
          </w:tcPr>
          <w:p w14:paraId="27A5A7B7"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44" w:type="dxa"/>
          </w:tcPr>
          <w:p w14:paraId="191FEC74"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78BED0DD"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569" w:type="dxa"/>
          </w:tcPr>
          <w:p w14:paraId="4B5FAD5D"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6662" w:type="dxa"/>
          </w:tcPr>
          <w:p w14:paraId="308AA506"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6F748D88" w14:textId="77777777" w:rsidTr="00E06716">
        <w:tc>
          <w:tcPr>
            <w:tcW w:w="540" w:type="dxa"/>
            <w:vMerge w:val="restart"/>
          </w:tcPr>
          <w:p w14:paraId="0AEB990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44" w:type="dxa"/>
            <w:vMerge w:val="restart"/>
          </w:tcPr>
          <w:p w14:paraId="0B596F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731" w:type="dxa"/>
            <w:vMerge w:val="restart"/>
          </w:tcPr>
          <w:p w14:paraId="010C5F23"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569" w:type="dxa"/>
            <w:vMerge w:val="restart"/>
          </w:tcPr>
          <w:p w14:paraId="52AA60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662" w:type="dxa"/>
          </w:tcPr>
          <w:p w14:paraId="6D36EE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0B9E851D" w14:textId="77777777" w:rsidTr="00E06716">
        <w:tc>
          <w:tcPr>
            <w:tcW w:w="540" w:type="dxa"/>
            <w:vMerge/>
          </w:tcPr>
          <w:p w14:paraId="656690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2AD0753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A2E37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7A11D0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186C3E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78700DF7" w14:textId="77777777" w:rsidTr="00E06716">
        <w:tc>
          <w:tcPr>
            <w:tcW w:w="540" w:type="dxa"/>
            <w:vMerge/>
          </w:tcPr>
          <w:p w14:paraId="5B6550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58BCC42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CBD3C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62B931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75AFE8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53E68460" w14:textId="77777777" w:rsidTr="00E06716">
        <w:tc>
          <w:tcPr>
            <w:tcW w:w="540" w:type="dxa"/>
            <w:vMerge/>
          </w:tcPr>
          <w:p w14:paraId="7DD4B2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63DFBF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9D1CA2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2043F2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69C8B5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74B403DC" w14:textId="77777777" w:rsidTr="00E06716">
        <w:tc>
          <w:tcPr>
            <w:tcW w:w="540" w:type="dxa"/>
            <w:vMerge/>
          </w:tcPr>
          <w:p w14:paraId="4D71312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0A77ED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5DA62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161108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267BC1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01794214" w14:textId="77777777" w:rsidTr="00E06716">
        <w:tc>
          <w:tcPr>
            <w:tcW w:w="540" w:type="dxa"/>
            <w:vMerge/>
          </w:tcPr>
          <w:p w14:paraId="3904FB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0F1FB3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E24122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58D9FA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3D7661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3A2901E3" w14:textId="77777777" w:rsidTr="00E06716">
        <w:tc>
          <w:tcPr>
            <w:tcW w:w="540" w:type="dxa"/>
            <w:vMerge/>
          </w:tcPr>
          <w:p w14:paraId="23E89B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2DB103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AEB6E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34EDC9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2164FC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0C63EACA" w14:textId="77777777" w:rsidTr="00E06716">
        <w:tc>
          <w:tcPr>
            <w:tcW w:w="540" w:type="dxa"/>
            <w:vMerge/>
          </w:tcPr>
          <w:p w14:paraId="523A260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1BD195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26A3A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50465A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360C2E9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494C8369" w14:textId="77777777" w:rsidTr="00E06716">
        <w:tc>
          <w:tcPr>
            <w:tcW w:w="540" w:type="dxa"/>
            <w:vMerge/>
          </w:tcPr>
          <w:p w14:paraId="703306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70A046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FC2F1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04C6C2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582CC9F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1DE15820" w14:textId="77777777" w:rsidTr="00E06716">
        <w:tc>
          <w:tcPr>
            <w:tcW w:w="540" w:type="dxa"/>
            <w:vMerge w:val="restart"/>
          </w:tcPr>
          <w:p w14:paraId="175A30F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44" w:type="dxa"/>
            <w:vMerge w:val="restart"/>
          </w:tcPr>
          <w:p w14:paraId="7A14EA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Площадки для занятий спортом</w:t>
            </w:r>
          </w:p>
        </w:tc>
        <w:tc>
          <w:tcPr>
            <w:tcW w:w="1731" w:type="dxa"/>
            <w:vMerge w:val="restart"/>
          </w:tcPr>
          <w:p w14:paraId="0F6FD6F1" w14:textId="77777777" w:rsidR="00DD5CF7" w:rsidRPr="00BD2F6E" w:rsidRDefault="00DD5CF7" w:rsidP="00FD311A">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5.1.3</w:t>
            </w:r>
          </w:p>
        </w:tc>
        <w:tc>
          <w:tcPr>
            <w:tcW w:w="4569" w:type="dxa"/>
            <w:vMerge w:val="restart"/>
          </w:tcPr>
          <w:p w14:paraId="5095976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662" w:type="dxa"/>
          </w:tcPr>
          <w:p w14:paraId="15DEC2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300 кв.м.</w:t>
            </w:r>
          </w:p>
        </w:tc>
      </w:tr>
      <w:tr w:rsidR="00DD5CF7" w:rsidRPr="00BD2F6E" w14:paraId="07DE090F" w14:textId="77777777" w:rsidTr="00E06716">
        <w:tc>
          <w:tcPr>
            <w:tcW w:w="540" w:type="dxa"/>
            <w:vMerge/>
          </w:tcPr>
          <w:p w14:paraId="68FE95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09B81DB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759C8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4A5AC1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16B3B9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15000 кв.м.</w:t>
            </w:r>
          </w:p>
        </w:tc>
      </w:tr>
      <w:tr w:rsidR="00DD5CF7" w:rsidRPr="00BD2F6E" w14:paraId="7E30F4D1" w14:textId="77777777" w:rsidTr="00E06716">
        <w:tc>
          <w:tcPr>
            <w:tcW w:w="540" w:type="dxa"/>
            <w:vMerge/>
          </w:tcPr>
          <w:p w14:paraId="6C0E32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77A9DA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A33FF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47DA6BA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216015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67480A3D" w14:textId="77777777" w:rsidTr="00E06716">
        <w:tc>
          <w:tcPr>
            <w:tcW w:w="540" w:type="dxa"/>
            <w:vMerge/>
          </w:tcPr>
          <w:p w14:paraId="372D01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54A2ED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098C730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6C26C1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25D13E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r w:rsidR="00DD5CF7" w:rsidRPr="00BD2F6E" w14:paraId="493AA2A9" w14:textId="77777777" w:rsidTr="00E06716">
        <w:tc>
          <w:tcPr>
            <w:tcW w:w="540" w:type="dxa"/>
            <w:vMerge w:val="restart"/>
          </w:tcPr>
          <w:p w14:paraId="51BDB91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44" w:type="dxa"/>
            <w:vMerge w:val="restart"/>
          </w:tcPr>
          <w:p w14:paraId="7672E6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Спортивные базы</w:t>
            </w:r>
          </w:p>
        </w:tc>
        <w:tc>
          <w:tcPr>
            <w:tcW w:w="1731" w:type="dxa"/>
            <w:vMerge w:val="restart"/>
          </w:tcPr>
          <w:p w14:paraId="30FBBE3F" w14:textId="77777777" w:rsidR="00DD5CF7" w:rsidRPr="00BD2F6E" w:rsidRDefault="00DD5CF7" w:rsidP="00FD311A">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5.1.7</w:t>
            </w:r>
          </w:p>
        </w:tc>
        <w:tc>
          <w:tcPr>
            <w:tcW w:w="4569" w:type="dxa"/>
            <w:vMerge w:val="restart"/>
          </w:tcPr>
          <w:p w14:paraId="44BE4F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спортивных баз и лагерей, в которых осуществляется спортивная подготовка длительно проживающих в них лиц</w:t>
            </w:r>
          </w:p>
        </w:tc>
        <w:tc>
          <w:tcPr>
            <w:tcW w:w="6662" w:type="dxa"/>
          </w:tcPr>
          <w:p w14:paraId="53FDC34F" w14:textId="680A45B3"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E06716" w:rsidRPr="00BD2F6E">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4EB41CA3" w14:textId="77777777" w:rsidTr="00E06716">
        <w:tc>
          <w:tcPr>
            <w:tcW w:w="540" w:type="dxa"/>
            <w:vMerge/>
          </w:tcPr>
          <w:p w14:paraId="697F1B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4C6196A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6DD1A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7B5607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2E7B63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15000 кв.м.</w:t>
            </w:r>
          </w:p>
        </w:tc>
      </w:tr>
      <w:tr w:rsidR="00DD5CF7" w:rsidRPr="00BD2F6E" w14:paraId="2AAF201D" w14:textId="77777777" w:rsidTr="00E06716">
        <w:tc>
          <w:tcPr>
            <w:tcW w:w="540" w:type="dxa"/>
            <w:vMerge/>
          </w:tcPr>
          <w:p w14:paraId="6EBB67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268D65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969973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02DB9C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3E10EF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3032F2BA" w14:textId="77777777" w:rsidTr="00E06716">
        <w:tc>
          <w:tcPr>
            <w:tcW w:w="540" w:type="dxa"/>
            <w:vMerge/>
          </w:tcPr>
          <w:p w14:paraId="1B6FBBF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288B053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7853ECF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46B5AA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426823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3 м.</w:t>
            </w:r>
          </w:p>
        </w:tc>
      </w:tr>
      <w:tr w:rsidR="00DD5CF7" w:rsidRPr="00BD2F6E" w14:paraId="21224E4A" w14:textId="77777777" w:rsidTr="00E06716">
        <w:tc>
          <w:tcPr>
            <w:tcW w:w="540" w:type="dxa"/>
            <w:vMerge/>
          </w:tcPr>
          <w:p w14:paraId="2D968F5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0405677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5E5F84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116F7E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7D4D7F8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28051150" w14:textId="77777777" w:rsidTr="00E06716">
        <w:tc>
          <w:tcPr>
            <w:tcW w:w="540" w:type="dxa"/>
            <w:vMerge/>
          </w:tcPr>
          <w:p w14:paraId="3C2224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04D5B4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57563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537407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25617C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tc>
      </w:tr>
      <w:tr w:rsidR="00DD5CF7" w:rsidRPr="00BD2F6E" w14:paraId="0A0A830A" w14:textId="77777777" w:rsidTr="00E06716">
        <w:tc>
          <w:tcPr>
            <w:tcW w:w="540" w:type="dxa"/>
            <w:vMerge/>
          </w:tcPr>
          <w:p w14:paraId="6575F9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79E858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1A96BC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3B984A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5C6AD8C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3E363744" w14:textId="77777777" w:rsidTr="00E06716">
        <w:tc>
          <w:tcPr>
            <w:tcW w:w="540" w:type="dxa"/>
            <w:vMerge w:val="restart"/>
          </w:tcPr>
          <w:p w14:paraId="5051D41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44" w:type="dxa"/>
            <w:vMerge w:val="restart"/>
          </w:tcPr>
          <w:p w14:paraId="6E41B4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Природно-познавательный туризм</w:t>
            </w:r>
          </w:p>
        </w:tc>
        <w:tc>
          <w:tcPr>
            <w:tcW w:w="1731" w:type="dxa"/>
            <w:vMerge w:val="restart"/>
          </w:tcPr>
          <w:p w14:paraId="69BBEC50" w14:textId="77777777" w:rsidR="00DD5CF7" w:rsidRPr="00BD2F6E" w:rsidRDefault="00DD5CF7" w:rsidP="00FD311A">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5.2</w:t>
            </w:r>
          </w:p>
        </w:tc>
        <w:tc>
          <w:tcPr>
            <w:tcW w:w="4569" w:type="dxa"/>
            <w:vMerge w:val="restart"/>
          </w:tcPr>
          <w:p w14:paraId="6965B9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6662" w:type="dxa"/>
          </w:tcPr>
          <w:p w14:paraId="7E81375F" w14:textId="1D5A113A"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E06716" w:rsidRPr="00BD2F6E">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tc>
      </w:tr>
      <w:tr w:rsidR="00DD5CF7" w:rsidRPr="00BD2F6E" w14:paraId="785FEB18" w14:textId="77777777" w:rsidTr="00E06716">
        <w:tc>
          <w:tcPr>
            <w:tcW w:w="540" w:type="dxa"/>
            <w:vMerge/>
          </w:tcPr>
          <w:p w14:paraId="40F2FA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446DCB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314D2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10E9B0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701533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50000 кв.м.</w:t>
            </w:r>
          </w:p>
        </w:tc>
      </w:tr>
      <w:tr w:rsidR="00DD5CF7" w:rsidRPr="00BD2F6E" w14:paraId="21AB8DD3" w14:textId="77777777" w:rsidTr="00E06716">
        <w:tc>
          <w:tcPr>
            <w:tcW w:w="540" w:type="dxa"/>
            <w:vMerge/>
          </w:tcPr>
          <w:p w14:paraId="12CAEB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0DA780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E022B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6458FA3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448447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0F35CFD3" w14:textId="77777777" w:rsidTr="00E06716">
        <w:tc>
          <w:tcPr>
            <w:tcW w:w="540" w:type="dxa"/>
            <w:vMerge/>
          </w:tcPr>
          <w:p w14:paraId="4D6C908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58F1395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3931EE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4BA749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6BC8BE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2 этажа.</w:t>
            </w:r>
          </w:p>
        </w:tc>
      </w:tr>
      <w:tr w:rsidR="00DD5CF7" w:rsidRPr="00BD2F6E" w14:paraId="07DBB6C8" w14:textId="77777777" w:rsidTr="00E06716">
        <w:tc>
          <w:tcPr>
            <w:tcW w:w="540" w:type="dxa"/>
            <w:vMerge/>
          </w:tcPr>
          <w:p w14:paraId="1E7279B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28B528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8D891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374EFE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6C8365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2E5C7AE6" w14:textId="77777777" w:rsidTr="00E06716">
        <w:trPr>
          <w:trHeight w:val="504"/>
        </w:trPr>
        <w:tc>
          <w:tcPr>
            <w:tcW w:w="540" w:type="dxa"/>
            <w:tcBorders>
              <w:bottom w:val="single" w:sz="4" w:space="0" w:color="000000" w:themeColor="text1"/>
            </w:tcBorders>
          </w:tcPr>
          <w:p w14:paraId="12FFC12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44" w:type="dxa"/>
            <w:tcBorders>
              <w:bottom w:val="single" w:sz="4" w:space="0" w:color="000000" w:themeColor="text1"/>
            </w:tcBorders>
          </w:tcPr>
          <w:p w14:paraId="78A15B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Туристическое обслуживание</w:t>
            </w:r>
          </w:p>
        </w:tc>
        <w:tc>
          <w:tcPr>
            <w:tcW w:w="1731" w:type="dxa"/>
            <w:tcBorders>
              <w:bottom w:val="single" w:sz="4" w:space="0" w:color="000000" w:themeColor="text1"/>
            </w:tcBorders>
          </w:tcPr>
          <w:p w14:paraId="6141B8B0" w14:textId="77777777" w:rsidR="00DD5CF7" w:rsidRPr="00BD2F6E" w:rsidRDefault="00DD5CF7" w:rsidP="00FD311A">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5.2.1</w:t>
            </w:r>
          </w:p>
        </w:tc>
        <w:tc>
          <w:tcPr>
            <w:tcW w:w="4569" w:type="dxa"/>
            <w:tcBorders>
              <w:bottom w:val="single" w:sz="4" w:space="0" w:color="000000" w:themeColor="text1"/>
            </w:tcBorders>
          </w:tcPr>
          <w:p w14:paraId="315726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пансионатов, гостиниц, кемпингов, домов отдыха, не оказывающих услуги по лечению; размещение детских лагерей </w:t>
            </w:r>
          </w:p>
        </w:tc>
        <w:tc>
          <w:tcPr>
            <w:tcW w:w="6662" w:type="dxa"/>
            <w:vMerge w:val="restart"/>
            <w:tcBorders>
              <w:bottom w:val="single" w:sz="4" w:space="0" w:color="000000" w:themeColor="text1"/>
            </w:tcBorders>
          </w:tcPr>
          <w:p w14:paraId="7759EE0B" w14:textId="59A166E8"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Минимальный размер земельного участка (площадь) – </w:t>
            </w:r>
            <w:r w:rsidR="00E06716" w:rsidRPr="00BD2F6E">
              <w:rPr>
                <w:rFonts w:ascii="Times New Roman" w:eastAsia="Tahoma" w:hAnsi="Times New Roman" w:cs="Times New Roman"/>
                <w:lang w:eastAsia="en-US"/>
              </w:rPr>
              <w:t>5</w:t>
            </w:r>
            <w:r w:rsidRPr="00BD2F6E">
              <w:rPr>
                <w:rFonts w:ascii="Times New Roman" w:eastAsia="Tahoma" w:hAnsi="Times New Roman" w:cs="Times New Roman"/>
                <w:lang w:eastAsia="en-US"/>
              </w:rPr>
              <w:t>00 кв.м.</w:t>
            </w:r>
          </w:p>
          <w:p w14:paraId="500E1B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50000 кв.м.</w:t>
            </w:r>
          </w:p>
          <w:p w14:paraId="4845A34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14:paraId="3296E8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p w14:paraId="626888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15 м.</w:t>
            </w:r>
          </w:p>
          <w:p w14:paraId="383A4456" w14:textId="1FF5C00E" w:rsidR="00DD5CF7" w:rsidRPr="00BD2F6E" w:rsidRDefault="00DD5CF7" w:rsidP="00E06716">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50%.</w:t>
            </w:r>
          </w:p>
        </w:tc>
      </w:tr>
      <w:tr w:rsidR="00DD5CF7" w:rsidRPr="00BD2F6E" w14:paraId="46427788" w14:textId="77777777" w:rsidTr="00E06716">
        <w:tc>
          <w:tcPr>
            <w:tcW w:w="540" w:type="dxa"/>
          </w:tcPr>
          <w:p w14:paraId="2CE3935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44" w:type="dxa"/>
          </w:tcPr>
          <w:p w14:paraId="319907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Охота и рыбалка</w:t>
            </w:r>
          </w:p>
        </w:tc>
        <w:tc>
          <w:tcPr>
            <w:tcW w:w="1731" w:type="dxa"/>
          </w:tcPr>
          <w:p w14:paraId="56AFE392" w14:textId="77777777" w:rsidR="00DD5CF7" w:rsidRPr="00BD2F6E" w:rsidRDefault="00DD5CF7" w:rsidP="00FD311A">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5.3</w:t>
            </w:r>
          </w:p>
        </w:tc>
        <w:tc>
          <w:tcPr>
            <w:tcW w:w="4569" w:type="dxa"/>
          </w:tcPr>
          <w:p w14:paraId="34BA49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6662" w:type="dxa"/>
            <w:vMerge/>
          </w:tcPr>
          <w:p w14:paraId="69964E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66E6C675" w14:textId="77777777" w:rsidTr="00E06716">
        <w:tc>
          <w:tcPr>
            <w:tcW w:w="540" w:type="dxa"/>
            <w:vMerge w:val="restart"/>
          </w:tcPr>
          <w:p w14:paraId="7EF06C0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7.</w:t>
            </w:r>
          </w:p>
        </w:tc>
        <w:tc>
          <w:tcPr>
            <w:tcW w:w="1944" w:type="dxa"/>
            <w:vMerge w:val="restart"/>
          </w:tcPr>
          <w:p w14:paraId="686E32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Поля для гольфа или конных прогулок</w:t>
            </w:r>
          </w:p>
        </w:tc>
        <w:tc>
          <w:tcPr>
            <w:tcW w:w="1731" w:type="dxa"/>
            <w:vMerge w:val="restart"/>
          </w:tcPr>
          <w:p w14:paraId="6686A65B" w14:textId="77777777" w:rsidR="00DD5CF7" w:rsidRPr="00BD2F6E" w:rsidRDefault="00DD5CF7" w:rsidP="00FD311A">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5.5</w:t>
            </w:r>
          </w:p>
        </w:tc>
        <w:tc>
          <w:tcPr>
            <w:tcW w:w="4569" w:type="dxa"/>
            <w:vMerge w:val="restart"/>
          </w:tcPr>
          <w:p w14:paraId="56A8E6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 размещение конноспортивных манежей, не предусматривающих устройство трибун </w:t>
            </w:r>
          </w:p>
        </w:tc>
        <w:tc>
          <w:tcPr>
            <w:tcW w:w="6662" w:type="dxa"/>
          </w:tcPr>
          <w:p w14:paraId="28B29A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6D6F0D42" w14:textId="77777777" w:rsidTr="00E06716">
        <w:tc>
          <w:tcPr>
            <w:tcW w:w="540" w:type="dxa"/>
            <w:vMerge/>
          </w:tcPr>
          <w:p w14:paraId="3E585E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5F1FF9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68C0B5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440D32A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495C1A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50000 кв.м.</w:t>
            </w:r>
          </w:p>
        </w:tc>
      </w:tr>
      <w:tr w:rsidR="00DD5CF7" w:rsidRPr="00BD2F6E" w14:paraId="3E40C1D1" w14:textId="77777777" w:rsidTr="00E06716">
        <w:tc>
          <w:tcPr>
            <w:tcW w:w="540" w:type="dxa"/>
            <w:vMerge/>
          </w:tcPr>
          <w:p w14:paraId="585C7D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6F3E36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40BF967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10FB31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0F9410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17309CDA" w14:textId="77777777" w:rsidTr="00E06716">
        <w:tc>
          <w:tcPr>
            <w:tcW w:w="540" w:type="dxa"/>
            <w:vMerge/>
          </w:tcPr>
          <w:p w14:paraId="555842D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3609431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C5FB5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1EBF076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218C1C9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не подлежит установлению.</w:t>
            </w:r>
          </w:p>
        </w:tc>
      </w:tr>
      <w:tr w:rsidR="00DD5CF7" w:rsidRPr="00BD2F6E" w14:paraId="65FFCB9D" w14:textId="77777777" w:rsidTr="00E06716">
        <w:tc>
          <w:tcPr>
            <w:tcW w:w="540" w:type="dxa"/>
            <w:vMerge/>
          </w:tcPr>
          <w:p w14:paraId="3EFE17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44" w:type="dxa"/>
            <w:vMerge/>
          </w:tcPr>
          <w:p w14:paraId="34CC44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731" w:type="dxa"/>
            <w:vMerge/>
          </w:tcPr>
          <w:p w14:paraId="1B6EFDA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569" w:type="dxa"/>
            <w:vMerge/>
          </w:tcPr>
          <w:p w14:paraId="0C0622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662" w:type="dxa"/>
          </w:tcPr>
          <w:p w14:paraId="6272B7B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не подлежит установлению.</w:t>
            </w:r>
          </w:p>
        </w:tc>
      </w:tr>
      <w:tr w:rsidR="00DD5CF7" w:rsidRPr="00BD2F6E" w14:paraId="1C742E32" w14:textId="77777777" w:rsidTr="00E06716">
        <w:tc>
          <w:tcPr>
            <w:tcW w:w="540" w:type="dxa"/>
          </w:tcPr>
          <w:p w14:paraId="21332CD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w:t>
            </w:r>
          </w:p>
        </w:tc>
        <w:tc>
          <w:tcPr>
            <w:tcW w:w="1944" w:type="dxa"/>
          </w:tcPr>
          <w:p w14:paraId="434BEFA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731" w:type="dxa"/>
          </w:tcPr>
          <w:p w14:paraId="533682D5" w14:textId="77777777" w:rsidR="00DD5CF7" w:rsidRPr="00BD2F6E" w:rsidRDefault="00DD5CF7" w:rsidP="00FD311A">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569" w:type="dxa"/>
          </w:tcPr>
          <w:p w14:paraId="6D460E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662" w:type="dxa"/>
            <w:vMerge w:val="restart"/>
          </w:tcPr>
          <w:p w14:paraId="3395FF6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10B9429E" w14:textId="77777777" w:rsidTr="00E06716">
        <w:tc>
          <w:tcPr>
            <w:tcW w:w="540" w:type="dxa"/>
          </w:tcPr>
          <w:p w14:paraId="301CFFD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w:t>
            </w:r>
          </w:p>
        </w:tc>
        <w:tc>
          <w:tcPr>
            <w:tcW w:w="1944" w:type="dxa"/>
          </w:tcPr>
          <w:p w14:paraId="638FC6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731" w:type="dxa"/>
          </w:tcPr>
          <w:p w14:paraId="1DBE1B53" w14:textId="77777777" w:rsidR="00DD5CF7" w:rsidRPr="00BD2F6E" w:rsidRDefault="00DD5CF7" w:rsidP="00FD311A">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569" w:type="dxa"/>
          </w:tcPr>
          <w:p w14:paraId="212B13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662" w:type="dxa"/>
            <w:vMerge/>
          </w:tcPr>
          <w:p w14:paraId="0C9023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61680BD4" w14:textId="77777777" w:rsidTr="00E06716">
        <w:tc>
          <w:tcPr>
            <w:tcW w:w="540" w:type="dxa"/>
          </w:tcPr>
          <w:p w14:paraId="2E3D592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w:t>
            </w:r>
          </w:p>
        </w:tc>
        <w:tc>
          <w:tcPr>
            <w:tcW w:w="1944" w:type="dxa"/>
          </w:tcPr>
          <w:p w14:paraId="0291F8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731" w:type="dxa"/>
          </w:tcPr>
          <w:p w14:paraId="34E4C34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569" w:type="dxa"/>
          </w:tcPr>
          <w:p w14:paraId="4723CD5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662" w:type="dxa"/>
            <w:vMerge/>
          </w:tcPr>
          <w:p w14:paraId="43885D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6F9AA100"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1A1F66CD"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54" w:name="_Toc177981695"/>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54"/>
    </w:p>
    <w:p w14:paraId="41B78C3B"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398B9165"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55" w:name="_Toc177981696"/>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255"/>
    </w:p>
    <w:tbl>
      <w:tblPr>
        <w:tblStyle w:val="2f4"/>
        <w:tblW w:w="15446" w:type="dxa"/>
        <w:tblLook w:val="04A0" w:firstRow="1" w:lastRow="0" w:firstColumn="1" w:lastColumn="0" w:noHBand="0" w:noVBand="1"/>
      </w:tblPr>
      <w:tblGrid>
        <w:gridCol w:w="540"/>
        <w:gridCol w:w="2119"/>
        <w:gridCol w:w="1731"/>
        <w:gridCol w:w="5522"/>
        <w:gridCol w:w="5534"/>
      </w:tblGrid>
      <w:tr w:rsidR="00DD5CF7" w:rsidRPr="00BD2F6E" w14:paraId="4F8274DF" w14:textId="77777777" w:rsidTr="006C0477">
        <w:tc>
          <w:tcPr>
            <w:tcW w:w="486" w:type="dxa"/>
          </w:tcPr>
          <w:p w14:paraId="3A55A0FD"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020DE6D3"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479" w:type="dxa"/>
          </w:tcPr>
          <w:p w14:paraId="6A5CE91E"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5766" w:type="dxa"/>
          </w:tcPr>
          <w:p w14:paraId="09681426"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5812" w:type="dxa"/>
          </w:tcPr>
          <w:p w14:paraId="78D99DAA"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70F0D823" w14:textId="77777777" w:rsidTr="006C0477">
        <w:tc>
          <w:tcPr>
            <w:tcW w:w="486" w:type="dxa"/>
          </w:tcPr>
          <w:p w14:paraId="5ACA816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tcPr>
          <w:p w14:paraId="25D41A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Деятельность по особой охране и изучению природы</w:t>
            </w:r>
          </w:p>
        </w:tc>
        <w:tc>
          <w:tcPr>
            <w:tcW w:w="1479" w:type="dxa"/>
          </w:tcPr>
          <w:p w14:paraId="55077E2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9.0</w:t>
            </w:r>
          </w:p>
        </w:tc>
        <w:tc>
          <w:tcPr>
            <w:tcW w:w="5766" w:type="dxa"/>
          </w:tcPr>
          <w:p w14:paraId="1B805A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5812" w:type="dxa"/>
            <w:vMerge w:val="restart"/>
          </w:tcPr>
          <w:p w14:paraId="26178FB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440D904B" w14:textId="77777777" w:rsidTr="006C0477">
        <w:tc>
          <w:tcPr>
            <w:tcW w:w="486" w:type="dxa"/>
          </w:tcPr>
          <w:p w14:paraId="62A0983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tcPr>
          <w:p w14:paraId="45FB9C2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Охрана природных территорий</w:t>
            </w:r>
          </w:p>
        </w:tc>
        <w:tc>
          <w:tcPr>
            <w:tcW w:w="1479" w:type="dxa"/>
          </w:tcPr>
          <w:p w14:paraId="60A1F31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9.1</w:t>
            </w:r>
          </w:p>
        </w:tc>
        <w:tc>
          <w:tcPr>
            <w:tcW w:w="5766" w:type="dxa"/>
          </w:tcPr>
          <w:p w14:paraId="3FF75C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 </w:t>
            </w:r>
          </w:p>
        </w:tc>
        <w:tc>
          <w:tcPr>
            <w:tcW w:w="5812" w:type="dxa"/>
            <w:vMerge/>
          </w:tcPr>
          <w:p w14:paraId="0FB5947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6098A13D" w14:textId="77777777" w:rsidTr="006C0477">
        <w:tc>
          <w:tcPr>
            <w:tcW w:w="486" w:type="dxa"/>
          </w:tcPr>
          <w:p w14:paraId="576558C6"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3" w:type="dxa"/>
          </w:tcPr>
          <w:p w14:paraId="660B81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Общее пользование водными объектами</w:t>
            </w:r>
          </w:p>
        </w:tc>
        <w:tc>
          <w:tcPr>
            <w:tcW w:w="1479" w:type="dxa"/>
          </w:tcPr>
          <w:p w14:paraId="626EBA0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11.1</w:t>
            </w:r>
          </w:p>
        </w:tc>
        <w:tc>
          <w:tcPr>
            <w:tcW w:w="5766" w:type="dxa"/>
          </w:tcPr>
          <w:p w14:paraId="4CE398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5812" w:type="dxa"/>
            <w:vMerge/>
          </w:tcPr>
          <w:p w14:paraId="5256A2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9549014" w14:textId="77777777" w:rsidTr="006C0477">
        <w:tc>
          <w:tcPr>
            <w:tcW w:w="486" w:type="dxa"/>
          </w:tcPr>
          <w:p w14:paraId="5A6E9BE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3" w:type="dxa"/>
          </w:tcPr>
          <w:p w14:paraId="605F67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Гидротехнические сооружения</w:t>
            </w:r>
          </w:p>
        </w:tc>
        <w:tc>
          <w:tcPr>
            <w:tcW w:w="1479" w:type="dxa"/>
          </w:tcPr>
          <w:p w14:paraId="4721B5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11.3</w:t>
            </w:r>
          </w:p>
        </w:tc>
        <w:tc>
          <w:tcPr>
            <w:tcW w:w="5766" w:type="dxa"/>
          </w:tcPr>
          <w:p w14:paraId="734B2B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5812" w:type="dxa"/>
            <w:vMerge/>
          </w:tcPr>
          <w:p w14:paraId="25D50C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3C284ECB"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0BD0C8C3" w14:textId="77777777" w:rsidR="00210A15" w:rsidRPr="00707E86" w:rsidRDefault="00210A15" w:rsidP="00210A15">
      <w:pPr>
        <w:keepNext/>
        <w:keepLines/>
        <w:widowControl/>
        <w:autoSpaceDE/>
        <w:autoSpaceDN/>
        <w:adjustRightInd/>
        <w:spacing w:before="200"/>
        <w:ind w:firstLine="0"/>
        <w:outlineLvl w:val="1"/>
        <w:rPr>
          <w:rFonts w:ascii="Times New Roman" w:eastAsiaTheme="majorEastAsia" w:hAnsi="Times New Roman" w:cs="Times New Roman"/>
          <w:b/>
          <w:bCs/>
          <w:sz w:val="26"/>
          <w:szCs w:val="26"/>
          <w:lang w:eastAsia="en-US"/>
        </w:rPr>
      </w:pPr>
      <w:bookmarkStart w:id="256" w:name="_Toc177981697"/>
      <w:r w:rsidRPr="00707E86">
        <w:rPr>
          <w:rFonts w:ascii="Times New Roman" w:eastAsia="Tahoma" w:hAnsi="Times New Roman" w:cs="Times New Roman"/>
          <w:b/>
          <w:bCs/>
          <w:sz w:val="22"/>
          <w:szCs w:val="22"/>
          <w:lang w:eastAsia="en-US"/>
        </w:rPr>
        <w:t>Особенности применения градостроительного регламента</w:t>
      </w:r>
      <w:bookmarkEnd w:id="256"/>
    </w:p>
    <w:p w14:paraId="63B29E6E"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Примечание:</w:t>
      </w:r>
    </w:p>
    <w:p w14:paraId="5674C7A3"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91BA4B6"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Допускается уменьшение отступа либо расположение зданий, строений и сооружений по красной линии улиц (фасадной границе земельного участка, если красные линии не установлены) с учетом сложившейся градостроительной ситуацией, по согласованию с органами местного самоуправления, при предоставлении соответствующего обоснования.</w:t>
      </w:r>
    </w:p>
    <w:p w14:paraId="148AB48F"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Рекреационные зоны предназначены для организации массового отдыха населения, улучшения экологической обстановки городских округов и поселений и включают парки, сады, городские леса, лесопарки, пляжи, водоемы и иные объекты, используемые в рекреационных целях и формирующие систему открытых пространств городов, сельских поселений.</w:t>
      </w:r>
    </w:p>
    <w:p w14:paraId="283D8EA5"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Рекреационные зоны формируются на землях общего пользования (парки, сады, скверы, бульвары и другие озелененные территории общего пользования). 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w:t>
      </w:r>
    </w:p>
    <w:p w14:paraId="5C96085C"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Рекреационные зоны необходимо формировать во взаимосвязи с пригородными зонами, землями сельскохозяйственного назначения, создавая взаимоувязанный природный комплекс городов и их зон отдыха населения.</w:t>
      </w:r>
    </w:p>
    <w:p w14:paraId="02CBA903"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В поселениях необходимо предусматривать непрерывную систему озелененных территорий и других открытых пространств. На озелененных территориях нормируются:</w:t>
      </w:r>
    </w:p>
    <w:p w14:paraId="5A1F87AB"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соотношение территорий, занятых зелеными насаждениями, элементами благоустройства, сооружениями и застройкой;</w:t>
      </w:r>
    </w:p>
    <w:p w14:paraId="06A49214"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габариты допускаемой застройки и ее назначение;</w:t>
      </w:r>
    </w:p>
    <w:p w14:paraId="7284C368"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расстояния от зеленых насаждений до зданий, сооружений, коммуникаций.</w:t>
      </w:r>
      <w:r>
        <w:rPr>
          <w:rFonts w:ascii="Times New Roman" w:eastAsia="Tahoma" w:hAnsi="Times New Roman" w:cs="Times New Roman"/>
          <w:lang w:eastAsia="en-US"/>
        </w:rPr>
        <w:t xml:space="preserve"> </w:t>
      </w:r>
      <w:r w:rsidRPr="00FD311A">
        <w:rPr>
          <w:rFonts w:ascii="Times New Roman" w:eastAsia="Tahoma" w:hAnsi="Times New Roman" w:cs="Times New Roman"/>
          <w:lang w:eastAsia="en-US"/>
        </w:rPr>
        <w:t>Удельный вес озелененных территорий различного назначения в пределах застроенной территории (уровень озелененности территории застройки) должен быть не менее 40 процентов, а в границах территории жилой зоны не менее 25 процентов, включая суммарную площадь озелененной территории микрорайона (квартала).</w:t>
      </w:r>
    </w:p>
    <w:p w14:paraId="6A496B2F"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Озелененные территории общего пользования</w:t>
      </w:r>
    </w:p>
    <w:p w14:paraId="1DA1D466"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Площадь озелененных территорий общего пользования - парков, садов, бульваров, скверов, размещаемых на селитебной территории поселения, следует в соответствии с требованиями местных нормативов градостроительного проектирования.</w:t>
      </w:r>
    </w:p>
    <w:p w14:paraId="645E1D3A"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В структуре озелененных территорий общего пользования крупные парки и лесопарки шириной 0,5 км и более должны составлять не менее 10 процентов.</w:t>
      </w:r>
      <w:r>
        <w:rPr>
          <w:rFonts w:ascii="Times New Roman" w:eastAsia="Tahoma" w:hAnsi="Times New Roman" w:cs="Times New Roman"/>
          <w:lang w:eastAsia="en-US"/>
        </w:rPr>
        <w:t xml:space="preserve"> </w:t>
      </w:r>
      <w:r w:rsidRPr="00FD311A">
        <w:rPr>
          <w:rFonts w:ascii="Times New Roman" w:eastAsia="Tahoma" w:hAnsi="Times New Roman" w:cs="Times New Roman"/>
          <w:lang w:eastAsia="en-US"/>
        </w:rPr>
        <w:t>При размещении парков и лесопарков следует максимально сохранять природные комплексы ландшафта территорий, существующие зеленые насаждения, естественный рельеф, верховые болота, луга и другие, имеющие средоохранное и средоформирующее значение.</w:t>
      </w:r>
    </w:p>
    <w:p w14:paraId="0994218D"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Минимальные размеры площади в гектарах принимаются:</w:t>
      </w:r>
    </w:p>
    <w:p w14:paraId="12D7CBC8"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парков -15;</w:t>
      </w:r>
    </w:p>
    <w:p w14:paraId="7BB17BEA"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 xml:space="preserve">парков планировочных районов (жилых районов) - 10; </w:t>
      </w:r>
    </w:p>
    <w:p w14:paraId="62EBAC0D"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садов жилых зон (микрорайонов) - 3;</w:t>
      </w:r>
    </w:p>
    <w:p w14:paraId="06346C3B"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скверов - 0,5.</w:t>
      </w:r>
    </w:p>
    <w:p w14:paraId="2428D06D"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Для условий реконструкции указанные размеры могут быть уменьшены. В общем балансе территории парков и садов площадь озелененных территорий следует принимать не менее 70 процентов.</w:t>
      </w:r>
    </w:p>
    <w:p w14:paraId="4CD0B9E4"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Парк - озелененная территория многофункционального или специализированного направления рекреационной деятельности с развитой системой благоустройства, площадью не менее 10 гектаров, предназначенная для массового отдыха населения. На территории парка разрешается строительство зданий для обслуживания посетителей и эксплуатации парка, высота которых не превышает 8 м; высота парковых сооружений - аттракционов - определяется проектом. Площадь застройки не должна превышать 7 процентов территории парка.</w:t>
      </w:r>
    </w:p>
    <w:p w14:paraId="7E7846ED"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Соотношение элементов территории парка следует принимать в процентах от общей площади парка:</w:t>
      </w:r>
    </w:p>
    <w:p w14:paraId="6745EFE6"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территории зеленых насаждений и водоемов - 65 - 75; аллеи,</w:t>
      </w:r>
    </w:p>
    <w:p w14:paraId="011149DD"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дороги, площадки - 10 - 15;</w:t>
      </w:r>
    </w:p>
    <w:p w14:paraId="0F4B47B4"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площадки - 8 - 12;</w:t>
      </w:r>
    </w:p>
    <w:p w14:paraId="560A8282"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здания и сооружения - 5 - 7.</w:t>
      </w:r>
    </w:p>
    <w:p w14:paraId="6C3D8A75"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Функциональная организация территории парка определяется проектом в зависимости от специализации. Время доступности должно составлять не более:</w:t>
      </w:r>
    </w:p>
    <w:p w14:paraId="0FF588C4"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для парков - 20 минут;</w:t>
      </w:r>
    </w:p>
    <w:p w14:paraId="598C8E29"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для парков планировочных районов - 15 минут или 1200 м.</w:t>
      </w:r>
    </w:p>
    <w:p w14:paraId="00369543"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Расстояние между жилой застройкой и ближним краем паркового массива должно быть не менее 30 м.</w:t>
      </w:r>
    </w:p>
    <w:p w14:paraId="4908E110"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В сейсмических районах необходимо обеспечивать свободный доступ парков, садов и других озелененных территорий общего пользования, не допуская устройства оград со стороны жилых районов.</w:t>
      </w:r>
    </w:p>
    <w:p w14:paraId="74AF05B7"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Автостоянки для посетителей парков следует размещать за пределами его территории, но не далее 400 м от входа, и проектировать из расчета не менее 15 машино-мест на 100 единовременных посетителей. Размеры земельных участков автостоянок на одно место должны быть:</w:t>
      </w:r>
    </w:p>
    <w:p w14:paraId="797B4313"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для легковых автомобилей - 25 кв.м;</w:t>
      </w:r>
    </w:p>
    <w:p w14:paraId="08C92B03"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для автобусов - 40 кв.м;</w:t>
      </w:r>
    </w:p>
    <w:p w14:paraId="2883D65A"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для велосипедов - 0,9 кв.м.</w:t>
      </w:r>
    </w:p>
    <w:p w14:paraId="64C30060"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В указанные размеры не входит площадь подъездов и разделительных полос зеленых насаждений.</w:t>
      </w:r>
      <w:r w:rsidRPr="00FD311A">
        <w:rPr>
          <w:rFonts w:ascii="Times New Roman" w:eastAsia="Tahoma" w:hAnsi="Times New Roman" w:cs="Times New Roman"/>
          <w:lang w:eastAsia="en-US"/>
        </w:rPr>
        <w:br/>
        <w:t>Расчетное число единовременных посетителей территории парков, лесопарков, лесов, зеленых зон следует принимать не более:</w:t>
      </w:r>
    </w:p>
    <w:p w14:paraId="27F2603B"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для городских парков - 100 чел./га;</w:t>
      </w:r>
    </w:p>
    <w:p w14:paraId="18628CDB"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для парков зон отдыха - 70 чел./га;</w:t>
      </w:r>
    </w:p>
    <w:p w14:paraId="17C263BC"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для лесопарков - 10 чел./га;</w:t>
      </w:r>
    </w:p>
    <w:p w14:paraId="1778E34A"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w:t>
      </w:r>
      <w:r w:rsidRPr="00FD311A">
        <w:rPr>
          <w:rFonts w:ascii="Times New Roman" w:eastAsia="Tahoma" w:hAnsi="Times New Roman" w:cs="Times New Roman"/>
          <w:lang w:eastAsia="en-US"/>
        </w:rPr>
        <w:tab/>
        <w:t>для лесов - 1 - 3 чел./га.</w:t>
      </w:r>
    </w:p>
    <w:p w14:paraId="13B44602"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При размещении парков на пойменных территориях необходимо соблюдать требования настоящего раздела и СНиП 2.06.15-85.</w:t>
      </w:r>
    </w:p>
    <w:p w14:paraId="05EE7014"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Бульвар и пешеходные аллеи представляют собой озелененные территории линейной формы, предназначенные для транзитного пешеходного движения, прогулок, повседневного отдыха.</w:t>
      </w:r>
    </w:p>
    <w:p w14:paraId="274E6F55"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Бульвары и пешеходные аллеи следует предусматривать в направлении массовых потоков пешеходного движения. Ширину бульваров с одной продольной пешеходной аллеей следует принимать в метрах, не менее размещаемых: по оси улиц - 18; с одной стороны улицы между проезжей частью и застройкой - 10.</w:t>
      </w:r>
    </w:p>
    <w:p w14:paraId="0711CEF9"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Дорожную сеть ландшафтно-рекреационных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w:t>
      </w:r>
    </w:p>
    <w:p w14:paraId="513DD7AF"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Пешеходные аллеи следует предусматривать в направлении массовых потоков пешеходного движения, предусматривая на них площадки для кратковременного отдыха.</w:t>
      </w:r>
    </w:p>
    <w:p w14:paraId="4C883B60"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Покрытия площадок, дорожно - тропиночной сети в пределах рекреационных территорий следует применять из плиток, щебня и других прочных минеральных материалов, допуская применение асфальтового покрытия в исключительных случаях.</w:t>
      </w:r>
    </w:p>
    <w:p w14:paraId="215AB3CF"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Озелененные территории общего пользования должны быть благоустроены и оборудованы малыми архитектурными формами: фонтанами и бассейнами, лестницами, беседками, светильниками и другим. Число светильников следует определять по нормам освещенности территорий.</w:t>
      </w:r>
    </w:p>
    <w:p w14:paraId="2FB0CF30"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В зеленых зонах городов следует предусматривать питомники древесных и кустарниковых растений и цветочно-оранжерейные хозяйства с учетом обеспечения посадочным материалом нескольких населенных пунктов. Площадь питомников должна быть не менее 80 га.</w:t>
      </w:r>
    </w:p>
    <w:p w14:paraId="2D0926C0"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Площадь питомников следует принимать из расчета 3 - 5 кв.м/чел. в зависимости от уровня обеспеченности населения озелененными территориями общего пользований, размеров санитарно-защитных зон, развития садоводческих товариществ и других местных условий.</w:t>
      </w:r>
    </w:p>
    <w:p w14:paraId="53206413"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Общую площадь цветочно-оранжерейных хозяйств следует принимать из расчета 0,4 кв.м/чел.</w:t>
      </w:r>
    </w:p>
    <w:p w14:paraId="1CABFBF4"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В границах зон затопления, подтопления запрещаются:</w:t>
      </w:r>
    </w:p>
    <w:p w14:paraId="0CED8B52"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10068DCD"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2) использование сточных вод в целях повышения почвенного плодородия;</w:t>
      </w:r>
    </w:p>
    <w:p w14:paraId="667AB01C"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FD311A">
        <w:rPr>
          <w:rFonts w:ascii="Times New Roman" w:eastAsia="Tahoma" w:hAnsi="Times New Roman" w:cs="Times New Roman"/>
          <w:lang w:eastAsia="en-US"/>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r w:rsidRPr="00FD311A">
        <w:rPr>
          <w:rFonts w:ascii="Times New Roman" w:eastAsia="Tahoma" w:hAnsi="Times New Roman" w:cs="Times New Roman"/>
          <w:lang w:eastAsia="en-US"/>
        </w:rPr>
        <w:br/>
        <w:t>4) осуществление авиационных мер по борьбе с вредными организмами.</w:t>
      </w:r>
    </w:p>
    <w:p w14:paraId="0BC31CAF" w14:textId="77777777" w:rsidR="00210A15" w:rsidRPr="00FD311A" w:rsidRDefault="00210A15" w:rsidP="00210A15">
      <w:pPr>
        <w:widowControl/>
        <w:autoSpaceDE/>
        <w:autoSpaceDN/>
        <w:adjustRightInd/>
        <w:ind w:firstLine="567"/>
        <w:rPr>
          <w:rFonts w:ascii="Times New Roman" w:eastAsiaTheme="minorHAnsi" w:hAnsi="Times New Roman" w:cs="Times New Roman"/>
          <w:lang w:eastAsia="en-US"/>
        </w:rPr>
      </w:pPr>
      <w:r w:rsidRPr="00FD311A">
        <w:rPr>
          <w:rFonts w:ascii="Times New Roman" w:eastAsia="Tahoma" w:hAnsi="Times New Roman" w:cs="Times New Roman"/>
          <w:lang w:eastAsia="en-US"/>
        </w:rPr>
        <w:t>Размещение зданий, строений и сооружений возможно при соблюдении требований статей 43, 44, 45 настоящих Правил.</w:t>
      </w:r>
    </w:p>
    <w:p w14:paraId="70173DAE" w14:textId="77777777" w:rsidR="00210A15" w:rsidRPr="00BD2F6E" w:rsidRDefault="00210A15" w:rsidP="00DD5CF7">
      <w:pPr>
        <w:widowControl/>
        <w:autoSpaceDE/>
        <w:autoSpaceDN/>
        <w:adjustRightInd/>
        <w:ind w:firstLine="0"/>
        <w:jc w:val="left"/>
        <w:rPr>
          <w:rFonts w:ascii="Times New Roman" w:eastAsiaTheme="minorHAnsi" w:hAnsi="Times New Roman" w:cs="Times New Roman"/>
          <w:lang w:eastAsia="en-US"/>
        </w:rPr>
      </w:pPr>
    </w:p>
    <w:p w14:paraId="7163A194" w14:textId="77777777" w:rsidR="00DD5CF7" w:rsidRPr="00BD2F6E" w:rsidRDefault="00DD5CF7" w:rsidP="00210A15">
      <w:pPr>
        <w:keepNext/>
        <w:keepLines/>
        <w:widowControl/>
        <w:autoSpaceDE/>
        <w:autoSpaceDN/>
        <w:adjustRightInd/>
        <w:ind w:firstLine="567"/>
        <w:outlineLvl w:val="0"/>
        <w:rPr>
          <w:rFonts w:ascii="Times New Roman" w:eastAsiaTheme="majorEastAsia" w:hAnsi="Times New Roman" w:cs="Times New Roman"/>
          <w:b/>
          <w:bCs/>
          <w:lang w:eastAsia="en-US"/>
        </w:rPr>
      </w:pPr>
      <w:bookmarkStart w:id="257" w:name="_Toc177981699"/>
      <w:r w:rsidRPr="00BD2F6E">
        <w:rPr>
          <w:rFonts w:ascii="Times New Roman" w:eastAsia="Tahoma" w:hAnsi="Times New Roman" w:cs="Times New Roman"/>
          <w:b/>
          <w:bCs/>
          <w:lang w:eastAsia="en-US"/>
        </w:rPr>
        <w:t>27. Зона ритуальной деятельности (К1)</w:t>
      </w:r>
      <w:bookmarkEnd w:id="257"/>
    </w:p>
    <w:p w14:paraId="163A90D2"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ритуальной деятельности К1 служит для размещения и функционирования кладбищ, крематориев и мест захоронения, соответствующих культовых сооружений, осуществления деятельности по производству продукции ритуально-обрядового назначения.</w:t>
      </w:r>
    </w:p>
    <w:p w14:paraId="5FD28B0C"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2B2D457E"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58" w:name="_Toc177981700"/>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58"/>
    </w:p>
    <w:tbl>
      <w:tblPr>
        <w:tblStyle w:val="2f4"/>
        <w:tblW w:w="15446" w:type="dxa"/>
        <w:tblLook w:val="04A0" w:firstRow="1" w:lastRow="0" w:firstColumn="1" w:lastColumn="0" w:noHBand="0" w:noVBand="1"/>
      </w:tblPr>
      <w:tblGrid>
        <w:gridCol w:w="540"/>
        <w:gridCol w:w="1899"/>
        <w:gridCol w:w="1731"/>
        <w:gridCol w:w="5826"/>
        <w:gridCol w:w="5450"/>
      </w:tblGrid>
      <w:tr w:rsidR="00DD5CF7" w:rsidRPr="00BD2F6E" w14:paraId="7F54993A" w14:textId="77777777" w:rsidTr="006C0477">
        <w:tc>
          <w:tcPr>
            <w:tcW w:w="513" w:type="dxa"/>
          </w:tcPr>
          <w:p w14:paraId="02CFCF77"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7956AFCA"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0DA2D4FF"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5897" w:type="dxa"/>
          </w:tcPr>
          <w:p w14:paraId="3AD1E160"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5528" w:type="dxa"/>
          </w:tcPr>
          <w:p w14:paraId="20BFF632"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3AEC620C" w14:textId="77777777" w:rsidTr="006C0477">
        <w:tc>
          <w:tcPr>
            <w:tcW w:w="513" w:type="dxa"/>
          </w:tcPr>
          <w:p w14:paraId="6B8747B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tcPr>
          <w:p w14:paraId="3FD65A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1D66039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5897" w:type="dxa"/>
          </w:tcPr>
          <w:p w14:paraId="6DA3F2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5528" w:type="dxa"/>
            <w:vMerge w:val="restart"/>
          </w:tcPr>
          <w:p w14:paraId="4599DE2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35C24D83" w14:textId="77777777" w:rsidTr="006C0477">
        <w:tc>
          <w:tcPr>
            <w:tcW w:w="513" w:type="dxa"/>
          </w:tcPr>
          <w:p w14:paraId="197A451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tcPr>
          <w:p w14:paraId="02B88DC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7D247EC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5897" w:type="dxa"/>
          </w:tcPr>
          <w:p w14:paraId="7C21B1C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5528" w:type="dxa"/>
            <w:vMerge/>
          </w:tcPr>
          <w:p w14:paraId="33AE03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28CC092C" w14:textId="77777777" w:rsidTr="006C0477">
        <w:tc>
          <w:tcPr>
            <w:tcW w:w="513" w:type="dxa"/>
            <w:vMerge w:val="restart"/>
          </w:tcPr>
          <w:p w14:paraId="7A24639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3" w:type="dxa"/>
            <w:vMerge w:val="restart"/>
          </w:tcPr>
          <w:p w14:paraId="610CAEB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Ритуальная деятельность</w:t>
            </w:r>
          </w:p>
        </w:tc>
        <w:tc>
          <w:tcPr>
            <w:tcW w:w="1605" w:type="dxa"/>
            <w:vMerge w:val="restart"/>
          </w:tcPr>
          <w:p w14:paraId="3E981B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12.1</w:t>
            </w:r>
          </w:p>
        </w:tc>
        <w:tc>
          <w:tcPr>
            <w:tcW w:w="5897" w:type="dxa"/>
            <w:vMerge w:val="restart"/>
          </w:tcPr>
          <w:p w14:paraId="6C73D3F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 </w:t>
            </w:r>
          </w:p>
        </w:tc>
        <w:tc>
          <w:tcPr>
            <w:tcW w:w="5528" w:type="dxa"/>
          </w:tcPr>
          <w:p w14:paraId="3298BE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500 кв.м.</w:t>
            </w:r>
          </w:p>
        </w:tc>
      </w:tr>
      <w:tr w:rsidR="00DD5CF7" w:rsidRPr="00BD2F6E" w14:paraId="5CCCC57E" w14:textId="77777777" w:rsidTr="006C0477">
        <w:tc>
          <w:tcPr>
            <w:tcW w:w="513" w:type="dxa"/>
            <w:vMerge/>
          </w:tcPr>
          <w:p w14:paraId="36889B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1C15D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22DE5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897" w:type="dxa"/>
            <w:vMerge/>
          </w:tcPr>
          <w:p w14:paraId="15C84B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528" w:type="dxa"/>
          </w:tcPr>
          <w:p w14:paraId="400D64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 кв.м.</w:t>
            </w:r>
          </w:p>
        </w:tc>
      </w:tr>
      <w:tr w:rsidR="00DD5CF7" w:rsidRPr="00BD2F6E" w14:paraId="443267EA" w14:textId="77777777" w:rsidTr="006C0477">
        <w:tc>
          <w:tcPr>
            <w:tcW w:w="513" w:type="dxa"/>
            <w:vMerge/>
          </w:tcPr>
          <w:p w14:paraId="36C15A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2B8BCC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42F22E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897" w:type="dxa"/>
            <w:vMerge/>
          </w:tcPr>
          <w:p w14:paraId="4F5B582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528" w:type="dxa"/>
          </w:tcPr>
          <w:p w14:paraId="7E52A93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DD5CF7" w:rsidRPr="00BD2F6E" w14:paraId="67A86DA8" w14:textId="77777777" w:rsidTr="006C0477">
        <w:tc>
          <w:tcPr>
            <w:tcW w:w="513" w:type="dxa"/>
            <w:vMerge/>
          </w:tcPr>
          <w:p w14:paraId="5CC95A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39030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D98532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897" w:type="dxa"/>
            <w:vMerge/>
          </w:tcPr>
          <w:p w14:paraId="17B9FC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528" w:type="dxa"/>
          </w:tcPr>
          <w:p w14:paraId="550CD0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1 этаж.</w:t>
            </w:r>
          </w:p>
        </w:tc>
      </w:tr>
      <w:tr w:rsidR="00DD5CF7" w:rsidRPr="00BD2F6E" w14:paraId="3BEF907B" w14:textId="77777777" w:rsidTr="006C0477">
        <w:tc>
          <w:tcPr>
            <w:tcW w:w="513" w:type="dxa"/>
            <w:vMerge/>
          </w:tcPr>
          <w:p w14:paraId="4383C3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0E002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CDC1E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897" w:type="dxa"/>
            <w:vMerge/>
          </w:tcPr>
          <w:p w14:paraId="438DD2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528" w:type="dxa"/>
          </w:tcPr>
          <w:p w14:paraId="32C7F4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7 м.</w:t>
            </w:r>
          </w:p>
        </w:tc>
      </w:tr>
      <w:tr w:rsidR="00DD5CF7" w:rsidRPr="00BD2F6E" w14:paraId="431660FE" w14:textId="77777777" w:rsidTr="006C0477">
        <w:tc>
          <w:tcPr>
            <w:tcW w:w="513" w:type="dxa"/>
            <w:vMerge/>
          </w:tcPr>
          <w:p w14:paraId="70869D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759958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2CB5C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897" w:type="dxa"/>
            <w:vMerge/>
          </w:tcPr>
          <w:p w14:paraId="0EB3F3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528" w:type="dxa"/>
          </w:tcPr>
          <w:p w14:paraId="289DA6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10%.</w:t>
            </w:r>
          </w:p>
        </w:tc>
      </w:tr>
    </w:tbl>
    <w:p w14:paraId="4C93D6C6"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EA35659"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59" w:name="_Toc177981701"/>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59"/>
    </w:p>
    <w:p w14:paraId="3B348E2B"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6A3EC86F"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60" w:name="_Toc177981702"/>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w:t>
      </w:r>
      <w:bookmarkEnd w:id="260"/>
    </w:p>
    <w:tbl>
      <w:tblPr>
        <w:tblStyle w:val="2f4"/>
        <w:tblW w:w="15446" w:type="dxa"/>
        <w:tblLook w:val="04A0" w:firstRow="1" w:lastRow="0" w:firstColumn="1" w:lastColumn="0" w:noHBand="0" w:noVBand="1"/>
      </w:tblPr>
      <w:tblGrid>
        <w:gridCol w:w="540"/>
        <w:gridCol w:w="1902"/>
        <w:gridCol w:w="1731"/>
        <w:gridCol w:w="4040"/>
        <w:gridCol w:w="7233"/>
      </w:tblGrid>
      <w:tr w:rsidR="00DD5CF7" w:rsidRPr="00BD2F6E" w14:paraId="3862392E" w14:textId="77777777" w:rsidTr="006C0477">
        <w:tc>
          <w:tcPr>
            <w:tcW w:w="513" w:type="dxa"/>
          </w:tcPr>
          <w:p w14:paraId="059C28BD"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52D3890A"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183D2F2F"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7E47DCC9"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345" w:type="dxa"/>
          </w:tcPr>
          <w:p w14:paraId="25EE0C7F"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25782BC7" w14:textId="77777777" w:rsidTr="006C0477">
        <w:tc>
          <w:tcPr>
            <w:tcW w:w="513" w:type="dxa"/>
            <w:vMerge w:val="restart"/>
          </w:tcPr>
          <w:p w14:paraId="2B3879C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30A44F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605" w:type="dxa"/>
            <w:vMerge w:val="restart"/>
          </w:tcPr>
          <w:p w14:paraId="2A7DB482"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80" w:type="dxa"/>
            <w:vMerge w:val="restart"/>
          </w:tcPr>
          <w:p w14:paraId="3382A6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345" w:type="dxa"/>
          </w:tcPr>
          <w:p w14:paraId="362E33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0D50C370" w14:textId="77777777" w:rsidTr="006C0477">
        <w:tc>
          <w:tcPr>
            <w:tcW w:w="513" w:type="dxa"/>
            <w:vMerge/>
          </w:tcPr>
          <w:p w14:paraId="0E342DD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2CF3B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32DE95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35CC3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8D779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1F5391F7" w14:textId="77777777" w:rsidTr="006C0477">
        <w:tc>
          <w:tcPr>
            <w:tcW w:w="513" w:type="dxa"/>
            <w:vMerge/>
          </w:tcPr>
          <w:p w14:paraId="6E665E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843506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97050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4C9D9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2EB98C9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20FED9CE" w14:textId="77777777" w:rsidTr="006C0477">
        <w:tc>
          <w:tcPr>
            <w:tcW w:w="513" w:type="dxa"/>
            <w:vMerge/>
          </w:tcPr>
          <w:p w14:paraId="641376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9A438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C0ACD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57928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422AAC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-минимальный отступ от границ участка для линейных объектов — 1 метр.</w:t>
            </w:r>
          </w:p>
        </w:tc>
      </w:tr>
      <w:tr w:rsidR="00DD5CF7" w:rsidRPr="00BD2F6E" w14:paraId="462B11D1" w14:textId="77777777" w:rsidTr="006C0477">
        <w:tc>
          <w:tcPr>
            <w:tcW w:w="513" w:type="dxa"/>
            <w:vMerge/>
          </w:tcPr>
          <w:p w14:paraId="6BF686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B86847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29425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87A93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17A26B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7DB8C6D4" w14:textId="77777777" w:rsidTr="006C0477">
        <w:tc>
          <w:tcPr>
            <w:tcW w:w="513" w:type="dxa"/>
            <w:vMerge/>
          </w:tcPr>
          <w:p w14:paraId="7D575DA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BB00B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BC6A1D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E3CBD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1B4D40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588CB664" w14:textId="77777777" w:rsidTr="006C0477">
        <w:tc>
          <w:tcPr>
            <w:tcW w:w="513" w:type="dxa"/>
            <w:vMerge/>
          </w:tcPr>
          <w:p w14:paraId="34B0BA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AE0B1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8FA89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E7FB86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4D19D4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539BC03C" w14:textId="77777777" w:rsidTr="006C0477">
        <w:tc>
          <w:tcPr>
            <w:tcW w:w="513" w:type="dxa"/>
            <w:vMerge/>
          </w:tcPr>
          <w:p w14:paraId="293DFA3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9B5BC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C1982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9BAF8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74EA17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41B2DC2C" w14:textId="77777777" w:rsidTr="006C0477">
        <w:tc>
          <w:tcPr>
            <w:tcW w:w="513" w:type="dxa"/>
            <w:vMerge/>
          </w:tcPr>
          <w:p w14:paraId="192A9D0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2D7109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5FA3BA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74918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A39425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DD5CF7" w:rsidRPr="00BD2F6E" w14:paraId="22109138" w14:textId="77777777" w:rsidTr="006C0477">
        <w:tc>
          <w:tcPr>
            <w:tcW w:w="513" w:type="dxa"/>
            <w:vMerge w:val="restart"/>
          </w:tcPr>
          <w:p w14:paraId="05B5524A"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vMerge w:val="restart"/>
          </w:tcPr>
          <w:p w14:paraId="18228D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Осуществление религиозных обрядов</w:t>
            </w:r>
          </w:p>
        </w:tc>
        <w:tc>
          <w:tcPr>
            <w:tcW w:w="1605" w:type="dxa"/>
            <w:vMerge w:val="restart"/>
          </w:tcPr>
          <w:p w14:paraId="00914B62"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3.7.1</w:t>
            </w:r>
          </w:p>
        </w:tc>
        <w:tc>
          <w:tcPr>
            <w:tcW w:w="4080" w:type="dxa"/>
            <w:vMerge w:val="restart"/>
          </w:tcPr>
          <w:p w14:paraId="6105A97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7345" w:type="dxa"/>
          </w:tcPr>
          <w:p w14:paraId="31443E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300 кв.м.</w:t>
            </w:r>
          </w:p>
        </w:tc>
      </w:tr>
      <w:tr w:rsidR="00DD5CF7" w:rsidRPr="00BD2F6E" w14:paraId="76EA98E5" w14:textId="77777777" w:rsidTr="006C0477">
        <w:tc>
          <w:tcPr>
            <w:tcW w:w="513" w:type="dxa"/>
            <w:vMerge/>
          </w:tcPr>
          <w:p w14:paraId="709FD6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EEC3FD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859805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6C9E02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04DEEB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2D0B5F0A" w14:textId="77777777" w:rsidTr="006C0477">
        <w:tc>
          <w:tcPr>
            <w:tcW w:w="513" w:type="dxa"/>
            <w:vMerge/>
          </w:tcPr>
          <w:p w14:paraId="20F87BF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77B930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686F3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5241BE6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3F3345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350A0DC1" w14:textId="77777777" w:rsidTr="006C0477">
        <w:tc>
          <w:tcPr>
            <w:tcW w:w="513" w:type="dxa"/>
            <w:vMerge/>
          </w:tcPr>
          <w:p w14:paraId="2849C7D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18563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53B3C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C9DEA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12EA2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50 м.</w:t>
            </w:r>
          </w:p>
        </w:tc>
      </w:tr>
      <w:tr w:rsidR="00DD5CF7" w:rsidRPr="00BD2F6E" w14:paraId="6FDC01BD" w14:textId="77777777" w:rsidTr="006C0477">
        <w:tc>
          <w:tcPr>
            <w:tcW w:w="513" w:type="dxa"/>
            <w:vMerge/>
          </w:tcPr>
          <w:p w14:paraId="5DBE759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EB1D87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7CAAA1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4ED2D0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49E4F6C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60%.</w:t>
            </w:r>
          </w:p>
        </w:tc>
      </w:tr>
      <w:tr w:rsidR="00DD5CF7" w:rsidRPr="00BD2F6E" w14:paraId="706622F3" w14:textId="77777777" w:rsidTr="006C0477">
        <w:tc>
          <w:tcPr>
            <w:tcW w:w="513" w:type="dxa"/>
            <w:vMerge/>
          </w:tcPr>
          <w:p w14:paraId="663B9A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7A347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E0CA74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67ADC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345" w:type="dxa"/>
          </w:tcPr>
          <w:p w14:paraId="6279A97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процент озеленения в границах земельного участка – 15%.</w:t>
            </w:r>
          </w:p>
        </w:tc>
      </w:tr>
    </w:tbl>
    <w:p w14:paraId="1957A862" w14:textId="77777777" w:rsidR="00DD5CF7" w:rsidRDefault="00DD5CF7" w:rsidP="00DD5CF7">
      <w:pPr>
        <w:widowControl/>
        <w:autoSpaceDE/>
        <w:autoSpaceDN/>
        <w:adjustRightInd/>
        <w:ind w:firstLine="0"/>
        <w:jc w:val="left"/>
        <w:rPr>
          <w:rFonts w:ascii="Times New Roman" w:eastAsiaTheme="minorHAnsi" w:hAnsi="Times New Roman" w:cs="Times New Roman"/>
          <w:lang w:eastAsia="en-US"/>
        </w:rPr>
      </w:pPr>
    </w:p>
    <w:p w14:paraId="66F10BBA" w14:textId="77777777" w:rsidR="00210A15" w:rsidRPr="00210A15" w:rsidRDefault="00210A15" w:rsidP="00210A15">
      <w:pPr>
        <w:keepNext/>
        <w:keepLines/>
        <w:widowControl/>
        <w:autoSpaceDE/>
        <w:autoSpaceDN/>
        <w:adjustRightInd/>
        <w:ind w:firstLine="567"/>
        <w:outlineLvl w:val="1"/>
        <w:rPr>
          <w:rFonts w:ascii="Times New Roman" w:eastAsiaTheme="majorEastAsia" w:hAnsi="Times New Roman" w:cs="Times New Roman"/>
          <w:b/>
          <w:bCs/>
          <w:lang w:eastAsia="en-US"/>
        </w:rPr>
      </w:pPr>
      <w:bookmarkStart w:id="261" w:name="_Toc177981703"/>
      <w:r w:rsidRPr="00210A15">
        <w:rPr>
          <w:rFonts w:ascii="Times New Roman" w:eastAsia="Tahoma" w:hAnsi="Times New Roman" w:cs="Times New Roman"/>
          <w:b/>
          <w:bCs/>
          <w:lang w:eastAsia="en-US"/>
        </w:rPr>
        <w:t>Особенности применения градостроительного регламента</w:t>
      </w:r>
      <w:bookmarkEnd w:id="261"/>
    </w:p>
    <w:p w14:paraId="778206C5"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14:paraId="1CAD6099"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w:t>
      </w:r>
    </w:p>
    <w:p w14:paraId="7C3F098F"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Не разрешается размещать кладбища на территориях:</w:t>
      </w:r>
    </w:p>
    <w:p w14:paraId="00E544BA"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первого и второго поясов зон санитарной охраны источников централизованного водоснабжения и минеральных источников;</w:t>
      </w:r>
    </w:p>
    <w:p w14:paraId="1F8C313D"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первой зоны санитарной охраны курортов;</w:t>
      </w:r>
    </w:p>
    <w:p w14:paraId="0DB19661"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с выходом на поверхность закарстованных, сильнотрещиноватых пород и в местах выклинивания водоносных горизонтов;</w:t>
      </w:r>
    </w:p>
    <w:p w14:paraId="122C8516"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со стоянием грунтовых вод менее двух метров от поверхности земли при наиболее высоком их стоянии, а также на затапливаемых, подверженных оползням и обвалам, заболоченных участках;</w:t>
      </w:r>
    </w:p>
    <w:p w14:paraId="55E77C43"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по берегам озер, рек и других открытых водоемов, используемых населением для хозяйственно-бытовых нужд, купания и культурно-оздоровительных целей.</w:t>
      </w:r>
    </w:p>
    <w:p w14:paraId="320C8D99"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Выбор земельного участка под размещение кладбища производится на основе санитарно-эпидемиологической оценки следующих факторов:</w:t>
      </w:r>
    </w:p>
    <w:p w14:paraId="235B7998"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1) санитарно-эпидемиологической обстановки;</w:t>
      </w:r>
    </w:p>
    <w:p w14:paraId="71B7A035"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2) градостроительного назначения и ландшафтного зонирования территории;</w:t>
      </w:r>
    </w:p>
    <w:p w14:paraId="1A183682"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3) геологических, гидрогеологических и гидрогеохимических данных;</w:t>
      </w:r>
    </w:p>
    <w:p w14:paraId="2F4AEFFD"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4) почвенно-географических и способности почв и почвогрунтов к самоочищению;</w:t>
      </w:r>
    </w:p>
    <w:p w14:paraId="6ABD542C"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5) эрозионного потенциала и миграции загрязнений;</w:t>
      </w:r>
    </w:p>
    <w:p w14:paraId="72404F76"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6) транспортной доступности.</w:t>
      </w:r>
    </w:p>
    <w:p w14:paraId="78833638"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Участок, отводимый под кладбище, должен удовлетворять следующим требованиям:</w:t>
      </w:r>
    </w:p>
    <w:p w14:paraId="2D3AA114"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иметь уклон в сторону, противоположную населенному пункту, открытым водоемам,</w:t>
      </w:r>
    </w:p>
    <w:p w14:paraId="78D1AC10"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не затопляться при паводках;</w:t>
      </w:r>
    </w:p>
    <w:p w14:paraId="5FA951F6"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14:paraId="09F3033B"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иметь сухую, пористую почву (супесчаную, песчаную) на глубине 1,5 м и ниже с влажностью почвы в пределах 6 - 18 процентов;</w:t>
      </w:r>
    </w:p>
    <w:p w14:paraId="5C205A38" w14:textId="1CDEDE29" w:rsidR="00210A15" w:rsidRDefault="00210A15" w:rsidP="00210A15">
      <w:pPr>
        <w:widowControl/>
        <w:autoSpaceDE/>
        <w:autoSpaceDN/>
        <w:adjustRightInd/>
        <w:ind w:firstLine="567"/>
        <w:rPr>
          <w:rFonts w:ascii="Times New Roman" w:eastAsia="Tahoma" w:hAnsi="Times New Roman" w:cs="Times New Roman"/>
          <w:lang w:eastAsia="en-US"/>
        </w:rPr>
      </w:pPr>
      <w:r>
        <w:rPr>
          <w:rFonts w:ascii="Times New Roman" w:eastAsia="Tahoma" w:hAnsi="Times New Roman" w:cs="Times New Roman"/>
          <w:lang w:eastAsia="en-US"/>
        </w:rPr>
        <w:t xml:space="preserve">- </w:t>
      </w:r>
      <w:r w:rsidRPr="00210A15">
        <w:rPr>
          <w:rFonts w:ascii="Times New Roman" w:eastAsia="Tahoma" w:hAnsi="Times New Roman" w:cs="Times New Roman"/>
          <w:lang w:eastAsia="en-US"/>
        </w:rPr>
        <w:t>располагаться с подветренной стороны по отношению к жилой территории.</w:t>
      </w:r>
    </w:p>
    <w:p w14:paraId="378CE869"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Устройство кладбища осуществляется в соответствии с утвержденным проектом.</w:t>
      </w:r>
    </w:p>
    <w:p w14:paraId="684B365E"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xml:space="preserve">Размер земельного участка для кладбища определяется с учетом количества жителей конкретного поселения, но не может превышать 40 гектаров. </w:t>
      </w:r>
    </w:p>
    <w:p w14:paraId="5880B579"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14:paraId="0FDC9BB2"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Вновь создаваемые места погребения должны размещаться на расстоянии не менее 300 м от границ селитебной территории.</w:t>
      </w:r>
    </w:p>
    <w:p w14:paraId="79F2D04D"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Кладбища с погребением путем предания тела (останков) умершего земле (захоронение в могилу, склеп) размещают на расстоянии:</w:t>
      </w:r>
    </w:p>
    <w:p w14:paraId="607842C0"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1) от жилых, общественных зданий, спортивно-оздоровительных и санаторно-курортных зон:</w:t>
      </w:r>
    </w:p>
    <w:p w14:paraId="76D9F8EE"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- 500 м. – для кладбищ площадью от 20 до 40 га;</w:t>
      </w:r>
    </w:p>
    <w:p w14:paraId="400AFBC1"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- 300 м. – для кладбищ площадью от 10 до 20 га;</w:t>
      </w:r>
    </w:p>
    <w:p w14:paraId="0E1D3312"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- 100 м. – для кладбищ площадью 10 и менее га;</w:t>
      </w:r>
    </w:p>
    <w:p w14:paraId="49382819"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- 50 м - для сельских, закрытых кладбищ и мемориальных комплексов, кладбищ с погребением после кремации;</w:t>
      </w:r>
    </w:p>
    <w:p w14:paraId="77325C4D"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p w14:paraId="174F04C8"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 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14:paraId="67D9F431"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14:paraId="2E09D09E"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14:paraId="60DBCB74"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На участках кладбищ, крематориев,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14:paraId="5433DADB"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14:paraId="06CEFCBF"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14:paraId="3C641443"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Размер санитарно-защитных зон после переноса кладбищ, а также закрытых кладбищ для новых погребений остается неизменным.</w:t>
      </w:r>
    </w:p>
    <w:p w14:paraId="0B8C503C"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14:paraId="26F97C09"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 застройки и на территории пригородных зон.</w:t>
      </w:r>
    </w:p>
    <w:p w14:paraId="061B32EE"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14:paraId="3FF59697" w14:textId="77777777" w:rsid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485BD781" w14:textId="55C6A004" w:rsidR="00210A15" w:rsidRPr="00210A15" w:rsidRDefault="00210A15" w:rsidP="00210A15">
      <w:pPr>
        <w:widowControl/>
        <w:autoSpaceDE/>
        <w:autoSpaceDN/>
        <w:adjustRightInd/>
        <w:ind w:firstLine="567"/>
        <w:rPr>
          <w:rFonts w:ascii="Times New Roman" w:eastAsia="Tahoma" w:hAnsi="Times New Roman" w:cs="Times New Roman"/>
          <w:lang w:eastAsia="en-US"/>
        </w:rPr>
      </w:pPr>
      <w:r w:rsidRPr="00210A15">
        <w:rPr>
          <w:rFonts w:ascii="Times New Roman" w:eastAsia="Tahoma" w:hAnsi="Times New Roman" w:cs="Times New Roman"/>
          <w:lang w:eastAsia="en-US"/>
        </w:rPr>
        <w:t>Размещение зданий, строений и сооружений возможно при соблюдении требований статей 43,44,45 настоящих Правил.</w:t>
      </w:r>
    </w:p>
    <w:p w14:paraId="2C0E42FA" w14:textId="77777777" w:rsidR="00210A15" w:rsidRDefault="00210A15" w:rsidP="00DD5CF7">
      <w:pPr>
        <w:widowControl/>
        <w:autoSpaceDE/>
        <w:autoSpaceDN/>
        <w:adjustRightInd/>
        <w:ind w:firstLine="0"/>
        <w:jc w:val="left"/>
        <w:rPr>
          <w:rFonts w:ascii="Times New Roman" w:eastAsiaTheme="minorHAnsi" w:hAnsi="Times New Roman" w:cs="Times New Roman"/>
          <w:lang w:eastAsia="en-US"/>
        </w:rPr>
      </w:pPr>
    </w:p>
    <w:p w14:paraId="52E384DA" w14:textId="77777777" w:rsidR="00DD5CF7" w:rsidRPr="00FD311A" w:rsidRDefault="00DD5CF7" w:rsidP="00FD311A">
      <w:pPr>
        <w:keepNext/>
        <w:keepLines/>
        <w:widowControl/>
        <w:autoSpaceDE/>
        <w:autoSpaceDN/>
        <w:adjustRightInd/>
        <w:ind w:firstLine="567"/>
        <w:outlineLvl w:val="0"/>
        <w:rPr>
          <w:rFonts w:ascii="Times New Roman" w:eastAsiaTheme="majorEastAsia" w:hAnsi="Times New Roman" w:cs="Times New Roman"/>
          <w:b/>
          <w:bCs/>
          <w:lang w:eastAsia="en-US"/>
        </w:rPr>
      </w:pPr>
      <w:bookmarkStart w:id="262" w:name="_Toc177981705"/>
      <w:r w:rsidRPr="00FD311A">
        <w:rPr>
          <w:rFonts w:ascii="Times New Roman" w:eastAsia="Tahoma" w:hAnsi="Times New Roman" w:cs="Times New Roman"/>
          <w:b/>
          <w:bCs/>
          <w:lang w:eastAsia="en-US"/>
        </w:rPr>
        <w:t>28. Зона размещения объектов обращения с отходами (ОТ1)</w:t>
      </w:r>
      <w:bookmarkEnd w:id="262"/>
    </w:p>
    <w:p w14:paraId="7D6C8372"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6FBADF7"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63" w:name="_Toc177981706"/>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63"/>
    </w:p>
    <w:tbl>
      <w:tblPr>
        <w:tblStyle w:val="2f4"/>
        <w:tblW w:w="15446" w:type="dxa"/>
        <w:tblLook w:val="04A0" w:firstRow="1" w:lastRow="0" w:firstColumn="1" w:lastColumn="0" w:noHBand="0" w:noVBand="1"/>
      </w:tblPr>
      <w:tblGrid>
        <w:gridCol w:w="540"/>
        <w:gridCol w:w="1944"/>
        <w:gridCol w:w="1731"/>
        <w:gridCol w:w="5537"/>
        <w:gridCol w:w="5694"/>
      </w:tblGrid>
      <w:tr w:rsidR="00DD5CF7" w:rsidRPr="00BD2F6E" w14:paraId="1E524583" w14:textId="77777777" w:rsidTr="006C0477">
        <w:tc>
          <w:tcPr>
            <w:tcW w:w="513" w:type="dxa"/>
          </w:tcPr>
          <w:p w14:paraId="404DB8D1"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2" w:type="dxa"/>
          </w:tcPr>
          <w:p w14:paraId="00B80CD6"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2FD1183A"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5614" w:type="dxa"/>
          </w:tcPr>
          <w:p w14:paraId="039B428A"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5812" w:type="dxa"/>
          </w:tcPr>
          <w:p w14:paraId="76546276" w14:textId="77777777" w:rsidR="00DD5CF7" w:rsidRPr="00BD2F6E" w:rsidRDefault="00DD5CF7" w:rsidP="006C0477">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196E451F" w14:textId="77777777" w:rsidTr="006C0477">
        <w:tc>
          <w:tcPr>
            <w:tcW w:w="513" w:type="dxa"/>
          </w:tcPr>
          <w:p w14:paraId="55417F6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2" w:type="dxa"/>
          </w:tcPr>
          <w:p w14:paraId="4CC1002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232F0C4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5614" w:type="dxa"/>
          </w:tcPr>
          <w:p w14:paraId="5EF666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5812" w:type="dxa"/>
            <w:vMerge w:val="restart"/>
          </w:tcPr>
          <w:p w14:paraId="2DC5D4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707CA40B" w14:textId="77777777" w:rsidTr="006C0477">
        <w:tc>
          <w:tcPr>
            <w:tcW w:w="513" w:type="dxa"/>
          </w:tcPr>
          <w:p w14:paraId="365E841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2" w:type="dxa"/>
          </w:tcPr>
          <w:p w14:paraId="62FF1B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6FDAB4C7"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5614" w:type="dxa"/>
          </w:tcPr>
          <w:p w14:paraId="34563B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5812" w:type="dxa"/>
            <w:vMerge/>
          </w:tcPr>
          <w:p w14:paraId="6B3BCEE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1528CFCF" w14:textId="77777777" w:rsidTr="006C0477">
        <w:tc>
          <w:tcPr>
            <w:tcW w:w="513" w:type="dxa"/>
          </w:tcPr>
          <w:p w14:paraId="78AE223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2" w:type="dxa"/>
          </w:tcPr>
          <w:p w14:paraId="4B63B1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605" w:type="dxa"/>
          </w:tcPr>
          <w:p w14:paraId="4AA368DA"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5614" w:type="dxa"/>
          </w:tcPr>
          <w:p w14:paraId="79FA3F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5812" w:type="dxa"/>
            <w:vMerge/>
          </w:tcPr>
          <w:p w14:paraId="1061DB5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5FC15D4" w14:textId="77777777" w:rsidTr="006C0477">
        <w:tc>
          <w:tcPr>
            <w:tcW w:w="513" w:type="dxa"/>
            <w:vMerge w:val="restart"/>
          </w:tcPr>
          <w:p w14:paraId="59B8EFF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2" w:type="dxa"/>
            <w:vMerge w:val="restart"/>
          </w:tcPr>
          <w:p w14:paraId="26D9F62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Специальная деятельность</w:t>
            </w:r>
          </w:p>
        </w:tc>
        <w:tc>
          <w:tcPr>
            <w:tcW w:w="1605" w:type="dxa"/>
            <w:vMerge w:val="restart"/>
          </w:tcPr>
          <w:p w14:paraId="12C4E47A"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12.2</w:t>
            </w:r>
          </w:p>
        </w:tc>
        <w:tc>
          <w:tcPr>
            <w:tcW w:w="5614" w:type="dxa"/>
            <w:vMerge w:val="restart"/>
          </w:tcPr>
          <w:p w14:paraId="267DD98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5812" w:type="dxa"/>
          </w:tcPr>
          <w:p w14:paraId="450F45F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1000 кв.м.</w:t>
            </w:r>
          </w:p>
        </w:tc>
      </w:tr>
      <w:tr w:rsidR="00DD5CF7" w:rsidRPr="00BD2F6E" w14:paraId="28D8F42E" w14:textId="77777777" w:rsidTr="006C0477">
        <w:tc>
          <w:tcPr>
            <w:tcW w:w="513" w:type="dxa"/>
            <w:vMerge/>
          </w:tcPr>
          <w:p w14:paraId="62DE64F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08D366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10ADE7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614" w:type="dxa"/>
            <w:vMerge/>
          </w:tcPr>
          <w:p w14:paraId="09047B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812" w:type="dxa"/>
          </w:tcPr>
          <w:p w14:paraId="0BF09D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400000 кв.м.</w:t>
            </w:r>
          </w:p>
        </w:tc>
      </w:tr>
      <w:tr w:rsidR="00DD5CF7" w:rsidRPr="00BD2F6E" w14:paraId="6B724D10" w14:textId="77777777" w:rsidTr="006C0477">
        <w:tc>
          <w:tcPr>
            <w:tcW w:w="513" w:type="dxa"/>
            <w:vMerge/>
          </w:tcPr>
          <w:p w14:paraId="261C46E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25D8DC9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B9464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614" w:type="dxa"/>
            <w:vMerge/>
          </w:tcPr>
          <w:p w14:paraId="56F0B58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812" w:type="dxa"/>
          </w:tcPr>
          <w:p w14:paraId="6B710F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 м.</w:t>
            </w:r>
          </w:p>
        </w:tc>
      </w:tr>
      <w:tr w:rsidR="00DD5CF7" w:rsidRPr="00BD2F6E" w14:paraId="7E723CE0" w14:textId="77777777" w:rsidTr="006C0477">
        <w:tc>
          <w:tcPr>
            <w:tcW w:w="513" w:type="dxa"/>
            <w:vMerge/>
          </w:tcPr>
          <w:p w14:paraId="1B033F1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6698654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F72C5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614" w:type="dxa"/>
            <w:vMerge/>
          </w:tcPr>
          <w:p w14:paraId="710E2A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812" w:type="dxa"/>
          </w:tcPr>
          <w:p w14:paraId="47756A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0F0E8ECD" w14:textId="77777777" w:rsidTr="006C0477">
        <w:tc>
          <w:tcPr>
            <w:tcW w:w="513" w:type="dxa"/>
            <w:vMerge/>
          </w:tcPr>
          <w:p w14:paraId="7F965A8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461AEDE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225146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614" w:type="dxa"/>
            <w:vMerge/>
          </w:tcPr>
          <w:p w14:paraId="338B8A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812" w:type="dxa"/>
          </w:tcPr>
          <w:p w14:paraId="0B59CCB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не подлежит установлению.</w:t>
            </w:r>
          </w:p>
        </w:tc>
      </w:tr>
      <w:tr w:rsidR="00DD5CF7" w:rsidRPr="00BD2F6E" w14:paraId="3D43B81D" w14:textId="77777777" w:rsidTr="006C0477">
        <w:tc>
          <w:tcPr>
            <w:tcW w:w="513" w:type="dxa"/>
            <w:vMerge/>
          </w:tcPr>
          <w:p w14:paraId="3C8902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2" w:type="dxa"/>
            <w:vMerge/>
          </w:tcPr>
          <w:p w14:paraId="6F3397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957CA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614" w:type="dxa"/>
            <w:vMerge/>
          </w:tcPr>
          <w:p w14:paraId="280B9F0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5812" w:type="dxa"/>
          </w:tcPr>
          <w:p w14:paraId="60E145E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70%.</w:t>
            </w:r>
          </w:p>
        </w:tc>
      </w:tr>
    </w:tbl>
    <w:p w14:paraId="69FAFA6A"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C659218"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64" w:name="_Toc177981707"/>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64"/>
    </w:p>
    <w:p w14:paraId="3FA2778A"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6D0B449"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65" w:name="_Toc177981708"/>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 не установлены</w:t>
      </w:r>
      <w:bookmarkEnd w:id="265"/>
    </w:p>
    <w:p w14:paraId="1FA1357B"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068D64D0" w14:textId="77777777" w:rsidR="00DD5CF7" w:rsidRPr="00BD2F6E" w:rsidRDefault="00DD5CF7" w:rsidP="00DD5CF7">
      <w:pPr>
        <w:keepNext/>
        <w:keepLines/>
        <w:widowControl/>
        <w:autoSpaceDE/>
        <w:autoSpaceDN/>
        <w:adjustRightInd/>
        <w:ind w:firstLine="0"/>
        <w:outlineLvl w:val="0"/>
        <w:rPr>
          <w:rFonts w:ascii="Times New Roman" w:eastAsiaTheme="majorEastAsia" w:hAnsi="Times New Roman" w:cs="Times New Roman"/>
          <w:b/>
          <w:bCs/>
          <w:lang w:eastAsia="en-US"/>
        </w:rPr>
      </w:pPr>
      <w:bookmarkStart w:id="266" w:name="_Toc177981711"/>
      <w:r w:rsidRPr="00BD2F6E">
        <w:rPr>
          <w:rFonts w:ascii="Times New Roman" w:eastAsia="Tahoma" w:hAnsi="Times New Roman" w:cs="Times New Roman"/>
          <w:b/>
          <w:bCs/>
          <w:lang w:eastAsia="en-US"/>
        </w:rPr>
        <w:t>29. Зона озелененных территорий специального назначения (ОС1)</w:t>
      </w:r>
      <w:bookmarkEnd w:id="266"/>
    </w:p>
    <w:p w14:paraId="79612AB8"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Зона ОС1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1FB0C6AA"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BC217EF"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67" w:name="_Toc177981712"/>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67"/>
    </w:p>
    <w:tbl>
      <w:tblPr>
        <w:tblStyle w:val="2f4"/>
        <w:tblW w:w="15363" w:type="dxa"/>
        <w:tblLook w:val="04A0" w:firstRow="1" w:lastRow="0" w:firstColumn="1" w:lastColumn="0" w:noHBand="0" w:noVBand="1"/>
      </w:tblPr>
      <w:tblGrid>
        <w:gridCol w:w="540"/>
        <w:gridCol w:w="2119"/>
        <w:gridCol w:w="1731"/>
        <w:gridCol w:w="4743"/>
        <w:gridCol w:w="6230"/>
      </w:tblGrid>
      <w:tr w:rsidR="00DD5CF7" w:rsidRPr="00BD2F6E" w14:paraId="26864A2E" w14:textId="77777777" w:rsidTr="006C0477">
        <w:tc>
          <w:tcPr>
            <w:tcW w:w="513" w:type="dxa"/>
          </w:tcPr>
          <w:p w14:paraId="401D2429"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61" w:type="dxa"/>
          </w:tcPr>
          <w:p w14:paraId="390107CB"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7794DAD9"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847" w:type="dxa"/>
          </w:tcPr>
          <w:p w14:paraId="249CAA73"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6437" w:type="dxa"/>
          </w:tcPr>
          <w:p w14:paraId="2943BBBF"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2489C1DD" w14:textId="77777777" w:rsidTr="006C0477">
        <w:tc>
          <w:tcPr>
            <w:tcW w:w="513" w:type="dxa"/>
          </w:tcPr>
          <w:p w14:paraId="08D89E9B"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61" w:type="dxa"/>
          </w:tcPr>
          <w:p w14:paraId="7949564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Охрана природных территорий</w:t>
            </w:r>
          </w:p>
        </w:tc>
        <w:tc>
          <w:tcPr>
            <w:tcW w:w="1605" w:type="dxa"/>
          </w:tcPr>
          <w:p w14:paraId="0D7EF36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9.1</w:t>
            </w:r>
          </w:p>
        </w:tc>
        <w:tc>
          <w:tcPr>
            <w:tcW w:w="4847" w:type="dxa"/>
          </w:tcPr>
          <w:p w14:paraId="5A4D61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 </w:t>
            </w:r>
          </w:p>
        </w:tc>
        <w:tc>
          <w:tcPr>
            <w:tcW w:w="6437" w:type="dxa"/>
            <w:vMerge w:val="restart"/>
          </w:tcPr>
          <w:p w14:paraId="65951D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4A94B226" w14:textId="77777777" w:rsidTr="006C0477">
        <w:tc>
          <w:tcPr>
            <w:tcW w:w="513" w:type="dxa"/>
          </w:tcPr>
          <w:p w14:paraId="53DF123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61" w:type="dxa"/>
          </w:tcPr>
          <w:p w14:paraId="2FCA23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78BAA1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847" w:type="dxa"/>
          </w:tcPr>
          <w:p w14:paraId="2AC96D5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437" w:type="dxa"/>
            <w:vMerge/>
          </w:tcPr>
          <w:p w14:paraId="0C739E8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5186CA86" w14:textId="77777777" w:rsidTr="006C0477">
        <w:tc>
          <w:tcPr>
            <w:tcW w:w="513" w:type="dxa"/>
            <w:vMerge w:val="restart"/>
          </w:tcPr>
          <w:p w14:paraId="45833C3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61" w:type="dxa"/>
            <w:vMerge w:val="restart"/>
          </w:tcPr>
          <w:p w14:paraId="56AAC13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Гидротехнические сооружения</w:t>
            </w:r>
          </w:p>
        </w:tc>
        <w:tc>
          <w:tcPr>
            <w:tcW w:w="1605" w:type="dxa"/>
            <w:vMerge w:val="restart"/>
          </w:tcPr>
          <w:p w14:paraId="6FC3E2C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11.3</w:t>
            </w:r>
          </w:p>
        </w:tc>
        <w:tc>
          <w:tcPr>
            <w:tcW w:w="4847" w:type="dxa"/>
            <w:vMerge w:val="restart"/>
          </w:tcPr>
          <w:p w14:paraId="48E0C1A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437" w:type="dxa"/>
          </w:tcPr>
          <w:p w14:paraId="717285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50 кв.м.</w:t>
            </w:r>
          </w:p>
        </w:tc>
      </w:tr>
      <w:tr w:rsidR="00DD5CF7" w:rsidRPr="00BD2F6E" w14:paraId="1CC2FCEF" w14:textId="77777777" w:rsidTr="006C0477">
        <w:tc>
          <w:tcPr>
            <w:tcW w:w="513" w:type="dxa"/>
            <w:vMerge/>
          </w:tcPr>
          <w:p w14:paraId="3B14631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61" w:type="dxa"/>
            <w:vMerge/>
          </w:tcPr>
          <w:p w14:paraId="182AAF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8AB8B2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847" w:type="dxa"/>
            <w:vMerge/>
          </w:tcPr>
          <w:p w14:paraId="280768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437" w:type="dxa"/>
          </w:tcPr>
          <w:p w14:paraId="3F4031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1000000 кв.м.</w:t>
            </w:r>
          </w:p>
        </w:tc>
      </w:tr>
      <w:tr w:rsidR="00DD5CF7" w:rsidRPr="00BD2F6E" w14:paraId="37808C00" w14:textId="77777777" w:rsidTr="006C0477">
        <w:tc>
          <w:tcPr>
            <w:tcW w:w="513" w:type="dxa"/>
            <w:vMerge/>
          </w:tcPr>
          <w:p w14:paraId="7F6E1B8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61" w:type="dxa"/>
            <w:vMerge/>
          </w:tcPr>
          <w:p w14:paraId="3E2358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CFD3DE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847" w:type="dxa"/>
            <w:vMerge/>
          </w:tcPr>
          <w:p w14:paraId="4A3DB38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437" w:type="dxa"/>
          </w:tcPr>
          <w:p w14:paraId="3C1CCA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DD5CF7" w:rsidRPr="00BD2F6E" w14:paraId="381094EB" w14:textId="77777777" w:rsidTr="006C0477">
        <w:tc>
          <w:tcPr>
            <w:tcW w:w="513" w:type="dxa"/>
            <w:vMerge/>
          </w:tcPr>
          <w:p w14:paraId="59879A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61" w:type="dxa"/>
            <w:vMerge/>
          </w:tcPr>
          <w:p w14:paraId="4247399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179514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847" w:type="dxa"/>
            <w:vMerge/>
          </w:tcPr>
          <w:p w14:paraId="662F57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437" w:type="dxa"/>
          </w:tcPr>
          <w:p w14:paraId="4138B8A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1 этаж.</w:t>
            </w:r>
          </w:p>
        </w:tc>
      </w:tr>
      <w:tr w:rsidR="00DD5CF7" w:rsidRPr="00BD2F6E" w14:paraId="5600C3FA" w14:textId="77777777" w:rsidTr="006C0477">
        <w:tc>
          <w:tcPr>
            <w:tcW w:w="513" w:type="dxa"/>
            <w:vMerge/>
          </w:tcPr>
          <w:p w14:paraId="6F2DC25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61" w:type="dxa"/>
            <w:vMerge/>
          </w:tcPr>
          <w:p w14:paraId="4984EAE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B3395F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847" w:type="dxa"/>
            <w:vMerge/>
          </w:tcPr>
          <w:p w14:paraId="550D624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437" w:type="dxa"/>
          </w:tcPr>
          <w:p w14:paraId="7D80EC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 м.</w:t>
            </w:r>
          </w:p>
        </w:tc>
      </w:tr>
      <w:tr w:rsidR="00DD5CF7" w:rsidRPr="00BD2F6E" w14:paraId="425B738F" w14:textId="77777777" w:rsidTr="006C0477">
        <w:tc>
          <w:tcPr>
            <w:tcW w:w="513" w:type="dxa"/>
            <w:vMerge/>
          </w:tcPr>
          <w:p w14:paraId="766B425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61" w:type="dxa"/>
            <w:vMerge/>
          </w:tcPr>
          <w:p w14:paraId="0BDCA20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A40B6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847" w:type="dxa"/>
            <w:vMerge/>
          </w:tcPr>
          <w:p w14:paraId="0FB151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6437" w:type="dxa"/>
          </w:tcPr>
          <w:p w14:paraId="209D01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90%.</w:t>
            </w:r>
          </w:p>
        </w:tc>
      </w:tr>
      <w:tr w:rsidR="00DD5CF7" w:rsidRPr="00BD2F6E" w14:paraId="220CA191" w14:textId="77777777" w:rsidTr="006C0477">
        <w:tc>
          <w:tcPr>
            <w:tcW w:w="513" w:type="dxa"/>
          </w:tcPr>
          <w:p w14:paraId="496D1D79"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61" w:type="dxa"/>
          </w:tcPr>
          <w:p w14:paraId="7A1093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68FF5E0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847" w:type="dxa"/>
          </w:tcPr>
          <w:p w14:paraId="27C7BD5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437" w:type="dxa"/>
            <w:vMerge w:val="restart"/>
          </w:tcPr>
          <w:p w14:paraId="34B86BC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59DE7CAD" w14:textId="77777777" w:rsidTr="006C0477">
        <w:tc>
          <w:tcPr>
            <w:tcW w:w="513" w:type="dxa"/>
          </w:tcPr>
          <w:p w14:paraId="599F087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61" w:type="dxa"/>
          </w:tcPr>
          <w:p w14:paraId="4513F64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605" w:type="dxa"/>
          </w:tcPr>
          <w:p w14:paraId="29DBB4B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847" w:type="dxa"/>
          </w:tcPr>
          <w:p w14:paraId="6CB1CAA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437" w:type="dxa"/>
            <w:vMerge/>
          </w:tcPr>
          <w:p w14:paraId="7BB7EB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704AFB41" w14:textId="77777777" w:rsidTr="006C0477">
        <w:tc>
          <w:tcPr>
            <w:tcW w:w="513" w:type="dxa"/>
          </w:tcPr>
          <w:p w14:paraId="4761EB43"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61" w:type="dxa"/>
          </w:tcPr>
          <w:p w14:paraId="128B513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Запас</w:t>
            </w:r>
          </w:p>
        </w:tc>
        <w:tc>
          <w:tcPr>
            <w:tcW w:w="1605" w:type="dxa"/>
          </w:tcPr>
          <w:p w14:paraId="05B695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12.3</w:t>
            </w:r>
          </w:p>
        </w:tc>
        <w:tc>
          <w:tcPr>
            <w:tcW w:w="4847" w:type="dxa"/>
          </w:tcPr>
          <w:p w14:paraId="48869B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Отсутствие хозяйственной деятельности</w:t>
            </w:r>
          </w:p>
        </w:tc>
        <w:tc>
          <w:tcPr>
            <w:tcW w:w="6437" w:type="dxa"/>
            <w:vMerge/>
          </w:tcPr>
          <w:p w14:paraId="6F0A11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0795CE40"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19161471"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68" w:name="_Toc177981713"/>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68"/>
    </w:p>
    <w:p w14:paraId="7F1AE673"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607BAD8"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69" w:name="_Toc177981714"/>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 не установлены</w:t>
      </w:r>
      <w:bookmarkEnd w:id="269"/>
    </w:p>
    <w:p w14:paraId="3197CE0E"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27C8C3E8" w14:textId="77777777" w:rsidR="00DD5CF7" w:rsidRPr="00BD2F6E" w:rsidRDefault="00DD5CF7" w:rsidP="00DD5CF7">
      <w:pPr>
        <w:keepNext/>
        <w:keepLines/>
        <w:widowControl/>
        <w:autoSpaceDE/>
        <w:autoSpaceDN/>
        <w:adjustRightInd/>
        <w:ind w:firstLine="0"/>
        <w:outlineLvl w:val="0"/>
        <w:rPr>
          <w:rFonts w:ascii="Times New Roman" w:eastAsiaTheme="majorEastAsia" w:hAnsi="Times New Roman" w:cs="Times New Roman"/>
          <w:b/>
          <w:bCs/>
          <w:lang w:eastAsia="en-US"/>
        </w:rPr>
      </w:pPr>
      <w:bookmarkStart w:id="270" w:name="_Toc177981717"/>
      <w:r w:rsidRPr="00BD2F6E">
        <w:rPr>
          <w:rFonts w:ascii="Times New Roman" w:eastAsia="Tahoma" w:hAnsi="Times New Roman" w:cs="Times New Roman"/>
          <w:b/>
          <w:bCs/>
          <w:lang w:eastAsia="en-US"/>
        </w:rPr>
        <w:t>30. Зона режимных территорий (РТ1)</w:t>
      </w:r>
      <w:bookmarkEnd w:id="270"/>
    </w:p>
    <w:p w14:paraId="5C10666F"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C369147"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71" w:name="_Toc177981718"/>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71"/>
    </w:p>
    <w:tbl>
      <w:tblPr>
        <w:tblStyle w:val="2f4"/>
        <w:tblW w:w="15588" w:type="dxa"/>
        <w:tblLook w:val="04A0" w:firstRow="1" w:lastRow="0" w:firstColumn="1" w:lastColumn="0" w:noHBand="0" w:noVBand="1"/>
      </w:tblPr>
      <w:tblGrid>
        <w:gridCol w:w="540"/>
        <w:gridCol w:w="1944"/>
        <w:gridCol w:w="1731"/>
        <w:gridCol w:w="4036"/>
        <w:gridCol w:w="7337"/>
      </w:tblGrid>
      <w:tr w:rsidR="00DD5CF7" w:rsidRPr="00BD2F6E" w14:paraId="1091AC43" w14:textId="77777777" w:rsidTr="006C0477">
        <w:tc>
          <w:tcPr>
            <w:tcW w:w="513" w:type="dxa"/>
          </w:tcPr>
          <w:p w14:paraId="547052A5"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903" w:type="dxa"/>
          </w:tcPr>
          <w:p w14:paraId="741F5589"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605" w:type="dxa"/>
          </w:tcPr>
          <w:p w14:paraId="7121618D"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80" w:type="dxa"/>
          </w:tcPr>
          <w:p w14:paraId="28A856EF"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487" w:type="dxa"/>
          </w:tcPr>
          <w:p w14:paraId="5D1BDA47" w14:textId="77777777" w:rsidR="00DD5CF7" w:rsidRPr="00BD2F6E" w:rsidRDefault="00DD5CF7"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5D45081D" w14:textId="77777777" w:rsidTr="006C0477">
        <w:tc>
          <w:tcPr>
            <w:tcW w:w="513" w:type="dxa"/>
            <w:vMerge w:val="restart"/>
          </w:tcPr>
          <w:p w14:paraId="3F8A5158"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3" w:type="dxa"/>
            <w:vMerge w:val="restart"/>
          </w:tcPr>
          <w:p w14:paraId="385F6FF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Предоставление коммунальных услуг</w:t>
            </w:r>
          </w:p>
        </w:tc>
        <w:tc>
          <w:tcPr>
            <w:tcW w:w="1605" w:type="dxa"/>
            <w:vMerge w:val="restart"/>
          </w:tcPr>
          <w:p w14:paraId="405820A4"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3.1.1</w:t>
            </w:r>
          </w:p>
        </w:tc>
        <w:tc>
          <w:tcPr>
            <w:tcW w:w="4080" w:type="dxa"/>
            <w:vMerge w:val="restart"/>
          </w:tcPr>
          <w:p w14:paraId="0FE904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487" w:type="dxa"/>
          </w:tcPr>
          <w:p w14:paraId="7958C33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 объектов инженерного обеспечения и объектов вспомогательного инженерного назначения от 1 кв.м.</w:t>
            </w:r>
          </w:p>
        </w:tc>
      </w:tr>
      <w:tr w:rsidR="00DD5CF7" w:rsidRPr="00BD2F6E" w14:paraId="2E38DF2E" w14:textId="77777777" w:rsidTr="006C0477">
        <w:tc>
          <w:tcPr>
            <w:tcW w:w="513" w:type="dxa"/>
            <w:vMerge/>
          </w:tcPr>
          <w:p w14:paraId="3C552E2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AD8846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F5C55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444750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714990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не подлежит установлению.</w:t>
            </w:r>
          </w:p>
        </w:tc>
      </w:tr>
      <w:tr w:rsidR="00DD5CF7" w:rsidRPr="00BD2F6E" w14:paraId="232124E0" w14:textId="77777777" w:rsidTr="006C0477">
        <w:tc>
          <w:tcPr>
            <w:tcW w:w="513" w:type="dxa"/>
            <w:vMerge/>
          </w:tcPr>
          <w:p w14:paraId="56D6C48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083F0A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58B29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6B8B37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26C9B4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Минимальная протяженность стороны земельного участка (протяженность стороны участка, расположенной вдоль красной линии) – не подлежит установлению.</w:t>
            </w:r>
          </w:p>
        </w:tc>
      </w:tr>
      <w:tr w:rsidR="00DD5CF7" w:rsidRPr="00BD2F6E" w14:paraId="5089C872" w14:textId="77777777" w:rsidTr="006C0477">
        <w:tc>
          <w:tcPr>
            <w:tcW w:w="513" w:type="dxa"/>
            <w:vMerge/>
          </w:tcPr>
          <w:p w14:paraId="4990651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381FFC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D3EAE3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8AE58E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7395AFE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 минимальный отступ от границ участка для линейных объектов — 1 метр.</w:t>
            </w:r>
          </w:p>
        </w:tc>
      </w:tr>
      <w:tr w:rsidR="00DD5CF7" w:rsidRPr="00BD2F6E" w14:paraId="72E5F262" w14:textId="77777777" w:rsidTr="006C0477">
        <w:tc>
          <w:tcPr>
            <w:tcW w:w="513" w:type="dxa"/>
            <w:vMerge/>
          </w:tcPr>
          <w:p w14:paraId="50DB98C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37FE7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CE891B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12B3BE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22A6C5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 -минимальный отступ основных зданий, строений и сооружений  от границы, отделяющей земельный участок от территории общего пользования - не предусмотрен.</w:t>
            </w:r>
          </w:p>
        </w:tc>
      </w:tr>
      <w:tr w:rsidR="00DD5CF7" w:rsidRPr="00BD2F6E" w14:paraId="20274BEE" w14:textId="77777777" w:rsidTr="006C0477">
        <w:tc>
          <w:tcPr>
            <w:tcW w:w="513" w:type="dxa"/>
            <w:vMerge/>
          </w:tcPr>
          <w:p w14:paraId="7A90808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4A0913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EF0C0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50D4B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0A2748F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Минимальное количество этажей – 2 этажа.</w:t>
            </w:r>
          </w:p>
        </w:tc>
      </w:tr>
      <w:tr w:rsidR="00DD5CF7" w:rsidRPr="00BD2F6E" w14:paraId="3625C448" w14:textId="77777777" w:rsidTr="006C0477">
        <w:tc>
          <w:tcPr>
            <w:tcW w:w="513" w:type="dxa"/>
            <w:vMerge/>
          </w:tcPr>
          <w:p w14:paraId="1E98AA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61C91DD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B8A95D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EA3906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33E6BE7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20 м.</w:t>
            </w:r>
          </w:p>
        </w:tc>
      </w:tr>
      <w:tr w:rsidR="00DD5CF7" w:rsidRPr="00BD2F6E" w14:paraId="1C6EB65C" w14:textId="77777777" w:rsidTr="006C0477">
        <w:tc>
          <w:tcPr>
            <w:tcW w:w="513" w:type="dxa"/>
            <w:vMerge/>
          </w:tcPr>
          <w:p w14:paraId="61E7CAF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461F9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0DB96E1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1DC2284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3C90DCA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80%.</w:t>
            </w:r>
          </w:p>
        </w:tc>
      </w:tr>
      <w:tr w:rsidR="00DD5CF7" w:rsidRPr="00BD2F6E" w14:paraId="083A4301" w14:textId="77777777" w:rsidTr="006C0477">
        <w:tc>
          <w:tcPr>
            <w:tcW w:w="513" w:type="dxa"/>
            <w:vMerge w:val="restart"/>
          </w:tcPr>
          <w:p w14:paraId="5E56B54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3" w:type="dxa"/>
            <w:vMerge w:val="restart"/>
          </w:tcPr>
          <w:p w14:paraId="3F750D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Связь</w:t>
            </w:r>
          </w:p>
        </w:tc>
        <w:tc>
          <w:tcPr>
            <w:tcW w:w="1605" w:type="dxa"/>
            <w:vMerge w:val="restart"/>
          </w:tcPr>
          <w:p w14:paraId="089B92FA"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6.8</w:t>
            </w:r>
          </w:p>
        </w:tc>
        <w:tc>
          <w:tcPr>
            <w:tcW w:w="4080" w:type="dxa"/>
            <w:vMerge w:val="restart"/>
          </w:tcPr>
          <w:p w14:paraId="5362397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7487" w:type="dxa"/>
          </w:tcPr>
          <w:p w14:paraId="7A43705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 кв.м.</w:t>
            </w:r>
          </w:p>
        </w:tc>
      </w:tr>
      <w:tr w:rsidR="00DD5CF7" w:rsidRPr="00BD2F6E" w14:paraId="3F303E16" w14:textId="77777777" w:rsidTr="006C0477">
        <w:tc>
          <w:tcPr>
            <w:tcW w:w="513" w:type="dxa"/>
            <w:vMerge/>
          </w:tcPr>
          <w:p w14:paraId="3E293F3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F6B60F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5730BB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09944EB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199D361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3CAC646A" w14:textId="77777777" w:rsidTr="006C0477">
        <w:tc>
          <w:tcPr>
            <w:tcW w:w="513" w:type="dxa"/>
            <w:vMerge/>
          </w:tcPr>
          <w:p w14:paraId="38CA9AE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FA539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10933CD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7B9130E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0C0F293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6C5D9E96" w14:textId="77777777" w:rsidTr="006C0477">
        <w:tc>
          <w:tcPr>
            <w:tcW w:w="513" w:type="dxa"/>
            <w:vMerge/>
          </w:tcPr>
          <w:p w14:paraId="3C951D0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3F86C22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FD2FF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4C98079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7F68A3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124 м.</w:t>
            </w:r>
          </w:p>
        </w:tc>
      </w:tr>
      <w:tr w:rsidR="00DD5CF7" w:rsidRPr="00BD2F6E" w14:paraId="7165441B" w14:textId="77777777" w:rsidTr="006C0477">
        <w:tc>
          <w:tcPr>
            <w:tcW w:w="513" w:type="dxa"/>
            <w:vMerge/>
          </w:tcPr>
          <w:p w14:paraId="5E99CB1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D1203A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472321F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4080" w:type="dxa"/>
            <w:vMerge/>
          </w:tcPr>
          <w:p w14:paraId="29DBDE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72F663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процент застройки в границах земельного участка – 90%.</w:t>
            </w:r>
          </w:p>
        </w:tc>
      </w:tr>
      <w:tr w:rsidR="00DD5CF7" w:rsidRPr="00BD2F6E" w14:paraId="7AA22EC3" w14:textId="77777777" w:rsidTr="006C0477">
        <w:tc>
          <w:tcPr>
            <w:tcW w:w="513" w:type="dxa"/>
            <w:vMerge w:val="restart"/>
          </w:tcPr>
          <w:p w14:paraId="54F2B020"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903" w:type="dxa"/>
            <w:vMerge w:val="restart"/>
          </w:tcPr>
          <w:p w14:paraId="7D5BA04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Обеспечение внутреннего правопорядка</w:t>
            </w:r>
          </w:p>
        </w:tc>
        <w:tc>
          <w:tcPr>
            <w:tcW w:w="1605" w:type="dxa"/>
            <w:vMerge w:val="restart"/>
          </w:tcPr>
          <w:p w14:paraId="3F1FB548"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8.3</w:t>
            </w:r>
          </w:p>
        </w:tc>
        <w:tc>
          <w:tcPr>
            <w:tcW w:w="4080" w:type="dxa"/>
            <w:vMerge w:val="restart"/>
          </w:tcPr>
          <w:p w14:paraId="3E7A52B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7487" w:type="dxa"/>
          </w:tcPr>
          <w:p w14:paraId="75C3FBD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Минимальный размер земельного участка (площадь) – 100 кв.м.</w:t>
            </w:r>
          </w:p>
        </w:tc>
      </w:tr>
      <w:tr w:rsidR="00DD5CF7" w:rsidRPr="00BD2F6E" w14:paraId="125E8467" w14:textId="77777777" w:rsidTr="006C0477">
        <w:tc>
          <w:tcPr>
            <w:tcW w:w="513" w:type="dxa"/>
            <w:vMerge/>
          </w:tcPr>
          <w:p w14:paraId="3AE8FB2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16F8F5C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67FA3DAB"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p>
        </w:tc>
        <w:tc>
          <w:tcPr>
            <w:tcW w:w="4080" w:type="dxa"/>
            <w:vMerge/>
          </w:tcPr>
          <w:p w14:paraId="061CA98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14A17DA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Максимальный размер земельного участка (площадь) – 5000 кв.м.</w:t>
            </w:r>
          </w:p>
        </w:tc>
      </w:tr>
      <w:tr w:rsidR="00DD5CF7" w:rsidRPr="00BD2F6E" w14:paraId="4101CF58" w14:textId="77777777" w:rsidTr="006C0477">
        <w:tc>
          <w:tcPr>
            <w:tcW w:w="513" w:type="dxa"/>
            <w:vMerge/>
          </w:tcPr>
          <w:p w14:paraId="4F0A2C3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4505C0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9E67A84"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p>
        </w:tc>
        <w:tc>
          <w:tcPr>
            <w:tcW w:w="4080" w:type="dxa"/>
            <w:vMerge/>
          </w:tcPr>
          <w:p w14:paraId="09F6DFD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5EF6E6D1"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DD5CF7" w:rsidRPr="00BD2F6E" w14:paraId="1965E913" w14:textId="77777777" w:rsidTr="006C0477">
        <w:tc>
          <w:tcPr>
            <w:tcW w:w="513" w:type="dxa"/>
            <w:vMerge/>
          </w:tcPr>
          <w:p w14:paraId="7D7C40A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22C83C4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76BD36E6"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p>
        </w:tc>
        <w:tc>
          <w:tcPr>
            <w:tcW w:w="4080" w:type="dxa"/>
            <w:vMerge/>
          </w:tcPr>
          <w:p w14:paraId="53EFFDD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38EA8E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Предельное количество этажей – 3 этажа.</w:t>
            </w:r>
          </w:p>
        </w:tc>
      </w:tr>
      <w:tr w:rsidR="00DD5CF7" w:rsidRPr="00BD2F6E" w14:paraId="7D13C9FF" w14:textId="77777777" w:rsidTr="006C0477">
        <w:tc>
          <w:tcPr>
            <w:tcW w:w="513" w:type="dxa"/>
            <w:vMerge/>
          </w:tcPr>
          <w:p w14:paraId="75AB47B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46EAC15F"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37093274"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p>
        </w:tc>
        <w:tc>
          <w:tcPr>
            <w:tcW w:w="4080" w:type="dxa"/>
            <w:vMerge/>
          </w:tcPr>
          <w:p w14:paraId="76E156E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3DD059D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Предельная высота зданий, строений, сооружений – 60 м.</w:t>
            </w:r>
          </w:p>
        </w:tc>
      </w:tr>
      <w:tr w:rsidR="00DD5CF7" w:rsidRPr="00BD2F6E" w14:paraId="168B5247" w14:textId="77777777" w:rsidTr="006C0477">
        <w:tc>
          <w:tcPr>
            <w:tcW w:w="513" w:type="dxa"/>
            <w:vMerge/>
          </w:tcPr>
          <w:p w14:paraId="7B39389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903" w:type="dxa"/>
            <w:vMerge/>
          </w:tcPr>
          <w:p w14:paraId="5D3DDE5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1605" w:type="dxa"/>
            <w:vMerge/>
          </w:tcPr>
          <w:p w14:paraId="29877A76"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p>
        </w:tc>
        <w:tc>
          <w:tcPr>
            <w:tcW w:w="4080" w:type="dxa"/>
            <w:vMerge/>
          </w:tcPr>
          <w:p w14:paraId="4D71C5F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c>
          <w:tcPr>
            <w:tcW w:w="7487" w:type="dxa"/>
          </w:tcPr>
          <w:p w14:paraId="20C3E740" w14:textId="2BEDDEB3"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Максимальный процент застройки в границах земельного участка – </w:t>
            </w:r>
            <w:r w:rsidR="00E06716" w:rsidRPr="00BD2F6E">
              <w:rPr>
                <w:rFonts w:ascii="Times New Roman" w:eastAsia="Tahoma" w:hAnsi="Times New Roman" w:cs="Times New Roman"/>
                <w:lang w:eastAsia="en-US"/>
              </w:rPr>
              <w:t>60</w:t>
            </w:r>
            <w:r w:rsidRPr="00BD2F6E">
              <w:rPr>
                <w:rFonts w:ascii="Times New Roman" w:eastAsia="Tahoma" w:hAnsi="Times New Roman" w:cs="Times New Roman"/>
                <w:lang w:eastAsia="en-US"/>
              </w:rPr>
              <w:t>%.</w:t>
            </w:r>
          </w:p>
        </w:tc>
      </w:tr>
      <w:tr w:rsidR="00DD5CF7" w:rsidRPr="00BD2F6E" w14:paraId="5134C27B" w14:textId="77777777" w:rsidTr="006C0477">
        <w:tc>
          <w:tcPr>
            <w:tcW w:w="513" w:type="dxa"/>
          </w:tcPr>
          <w:p w14:paraId="79E020F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903" w:type="dxa"/>
          </w:tcPr>
          <w:p w14:paraId="265DA64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Историко-культурная деятельность</w:t>
            </w:r>
          </w:p>
        </w:tc>
        <w:tc>
          <w:tcPr>
            <w:tcW w:w="1605" w:type="dxa"/>
          </w:tcPr>
          <w:p w14:paraId="71BFF5A2"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9.3</w:t>
            </w:r>
          </w:p>
        </w:tc>
        <w:tc>
          <w:tcPr>
            <w:tcW w:w="4080" w:type="dxa"/>
          </w:tcPr>
          <w:p w14:paraId="6C3F48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487" w:type="dxa"/>
            <w:vMerge w:val="restart"/>
          </w:tcPr>
          <w:p w14:paraId="52DBB1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45FF2F35" w14:textId="77777777" w:rsidTr="006C0477">
        <w:tc>
          <w:tcPr>
            <w:tcW w:w="513" w:type="dxa"/>
          </w:tcPr>
          <w:p w14:paraId="7015B9C1"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5.</w:t>
            </w:r>
          </w:p>
        </w:tc>
        <w:tc>
          <w:tcPr>
            <w:tcW w:w="1903" w:type="dxa"/>
          </w:tcPr>
          <w:p w14:paraId="0C840F7C"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Улично-дорожная сеть</w:t>
            </w:r>
          </w:p>
        </w:tc>
        <w:tc>
          <w:tcPr>
            <w:tcW w:w="1605" w:type="dxa"/>
          </w:tcPr>
          <w:p w14:paraId="4152D0F4"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12.0.1</w:t>
            </w:r>
          </w:p>
        </w:tc>
        <w:tc>
          <w:tcPr>
            <w:tcW w:w="4080" w:type="dxa"/>
          </w:tcPr>
          <w:p w14:paraId="2126F05E"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487" w:type="dxa"/>
            <w:vMerge/>
          </w:tcPr>
          <w:p w14:paraId="6DE003D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4ABED4C7" w14:textId="77777777" w:rsidTr="006C0477">
        <w:tc>
          <w:tcPr>
            <w:tcW w:w="513" w:type="dxa"/>
          </w:tcPr>
          <w:p w14:paraId="69C2ECC7"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6.</w:t>
            </w:r>
          </w:p>
        </w:tc>
        <w:tc>
          <w:tcPr>
            <w:tcW w:w="1903" w:type="dxa"/>
          </w:tcPr>
          <w:p w14:paraId="7602770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Благоустройство территории</w:t>
            </w:r>
          </w:p>
        </w:tc>
        <w:tc>
          <w:tcPr>
            <w:tcW w:w="1605" w:type="dxa"/>
          </w:tcPr>
          <w:p w14:paraId="579DB849"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12.0.2</w:t>
            </w:r>
          </w:p>
        </w:tc>
        <w:tc>
          <w:tcPr>
            <w:tcW w:w="4080" w:type="dxa"/>
          </w:tcPr>
          <w:p w14:paraId="58B3B9E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87" w:type="dxa"/>
            <w:vMerge/>
          </w:tcPr>
          <w:p w14:paraId="01EF0C7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15F5A712"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0C1720AE"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72" w:name="_Toc177981719"/>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72"/>
    </w:p>
    <w:p w14:paraId="6E4D5D18"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28F9502A"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73" w:name="_Toc177981720"/>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 не установлены</w:t>
      </w:r>
      <w:bookmarkEnd w:id="273"/>
    </w:p>
    <w:p w14:paraId="7F852B34"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32D762D3" w14:textId="77777777" w:rsidR="00DD5CF7" w:rsidRPr="00BD2F6E" w:rsidRDefault="00DD5CF7" w:rsidP="00DD5CF7">
      <w:pPr>
        <w:keepNext/>
        <w:keepLines/>
        <w:widowControl/>
        <w:autoSpaceDE/>
        <w:autoSpaceDN/>
        <w:adjustRightInd/>
        <w:ind w:firstLine="0"/>
        <w:outlineLvl w:val="0"/>
        <w:rPr>
          <w:rFonts w:ascii="Times New Roman" w:eastAsiaTheme="majorEastAsia" w:hAnsi="Times New Roman" w:cs="Times New Roman"/>
          <w:b/>
          <w:bCs/>
          <w:lang w:eastAsia="en-US"/>
        </w:rPr>
      </w:pPr>
      <w:bookmarkStart w:id="274" w:name="_Toc177981723"/>
      <w:r w:rsidRPr="00BD2F6E">
        <w:rPr>
          <w:rFonts w:ascii="Times New Roman" w:eastAsia="Tahoma" w:hAnsi="Times New Roman" w:cs="Times New Roman"/>
          <w:b/>
          <w:bCs/>
          <w:lang w:eastAsia="en-US"/>
        </w:rPr>
        <w:t>31. Зона лесов расположенных на землях лесного фонда (ЛФ1)</w:t>
      </w:r>
      <w:bookmarkEnd w:id="274"/>
    </w:p>
    <w:p w14:paraId="0BF71917"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Зоны ЛФ1 выделяемые в целях обеспечения защиты населения от воздействия неблагоприятных явлений природного и техногенного происхождения, сохранения и восстановления окружающей среды.</w:t>
      </w:r>
    </w:p>
    <w:p w14:paraId="218A3211"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4DAF7E2E"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75" w:name="_Toc177981724"/>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75"/>
    </w:p>
    <w:tbl>
      <w:tblPr>
        <w:tblStyle w:val="2f4"/>
        <w:tblW w:w="15446" w:type="dxa"/>
        <w:tblLook w:val="04A0" w:firstRow="1" w:lastRow="0" w:firstColumn="1" w:lastColumn="0" w:noHBand="0" w:noVBand="1"/>
      </w:tblPr>
      <w:tblGrid>
        <w:gridCol w:w="540"/>
        <w:gridCol w:w="1900"/>
        <w:gridCol w:w="1731"/>
        <w:gridCol w:w="4035"/>
        <w:gridCol w:w="7240"/>
      </w:tblGrid>
      <w:tr w:rsidR="00DD5CF7" w:rsidRPr="00BD2F6E" w14:paraId="585187A8" w14:textId="77777777" w:rsidTr="00E06716">
        <w:trPr>
          <w:tblHeader/>
        </w:trPr>
        <w:tc>
          <w:tcPr>
            <w:tcW w:w="540" w:type="dxa"/>
          </w:tcPr>
          <w:p w14:paraId="608899E7"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 п/п</w:t>
            </w:r>
          </w:p>
        </w:tc>
        <w:tc>
          <w:tcPr>
            <w:tcW w:w="1900" w:type="dxa"/>
          </w:tcPr>
          <w:p w14:paraId="73852209"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55779B6B"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35" w:type="dxa"/>
          </w:tcPr>
          <w:p w14:paraId="6892444A"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40" w:type="dxa"/>
          </w:tcPr>
          <w:p w14:paraId="4E52C4B7"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2E9454AD" w14:textId="77777777" w:rsidTr="00E06716">
        <w:tc>
          <w:tcPr>
            <w:tcW w:w="540" w:type="dxa"/>
          </w:tcPr>
          <w:p w14:paraId="3944C07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900" w:type="dxa"/>
          </w:tcPr>
          <w:p w14:paraId="1D97AA29"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Заготовка лесных ресурсов</w:t>
            </w:r>
          </w:p>
        </w:tc>
        <w:tc>
          <w:tcPr>
            <w:tcW w:w="1731" w:type="dxa"/>
          </w:tcPr>
          <w:p w14:paraId="5E67AB14"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10.3</w:t>
            </w:r>
          </w:p>
        </w:tc>
        <w:tc>
          <w:tcPr>
            <w:tcW w:w="4035" w:type="dxa"/>
          </w:tcPr>
          <w:p w14:paraId="4A1B0358"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Заготовка живицы, сбор недревесных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7240" w:type="dxa"/>
            <w:vMerge w:val="restart"/>
          </w:tcPr>
          <w:p w14:paraId="095C22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17293B15" w14:textId="77777777" w:rsidTr="00E06716">
        <w:tc>
          <w:tcPr>
            <w:tcW w:w="540" w:type="dxa"/>
          </w:tcPr>
          <w:p w14:paraId="0B812A8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900" w:type="dxa"/>
          </w:tcPr>
          <w:p w14:paraId="7549EB16"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Резервные леса</w:t>
            </w:r>
          </w:p>
        </w:tc>
        <w:tc>
          <w:tcPr>
            <w:tcW w:w="1731" w:type="dxa"/>
          </w:tcPr>
          <w:p w14:paraId="2FCCADF8"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10.4</w:t>
            </w:r>
          </w:p>
        </w:tc>
        <w:tc>
          <w:tcPr>
            <w:tcW w:w="4035" w:type="dxa"/>
          </w:tcPr>
          <w:p w14:paraId="5A3ACA0D"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Деятельность, связанная с охраной лесов</w:t>
            </w:r>
          </w:p>
        </w:tc>
        <w:tc>
          <w:tcPr>
            <w:tcW w:w="7240" w:type="dxa"/>
            <w:vMerge/>
          </w:tcPr>
          <w:p w14:paraId="1C662F1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23CC512C"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052D5D4"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76" w:name="_Toc177981725"/>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76"/>
    </w:p>
    <w:p w14:paraId="34E225D8"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62D2A4CF"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77" w:name="_Toc177981726"/>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 не установлены</w:t>
      </w:r>
      <w:bookmarkEnd w:id="277"/>
    </w:p>
    <w:p w14:paraId="46099521"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78AAFD75" w14:textId="77777777" w:rsidR="00DD5CF7" w:rsidRPr="00BD2F6E" w:rsidRDefault="00DD5CF7" w:rsidP="00DD5CF7">
      <w:pPr>
        <w:keepNext/>
        <w:keepLines/>
        <w:widowControl/>
        <w:autoSpaceDE/>
        <w:autoSpaceDN/>
        <w:adjustRightInd/>
        <w:ind w:firstLine="0"/>
        <w:outlineLvl w:val="0"/>
        <w:rPr>
          <w:rFonts w:ascii="Times New Roman" w:eastAsiaTheme="majorEastAsia" w:hAnsi="Times New Roman" w:cs="Times New Roman"/>
          <w:b/>
          <w:bCs/>
          <w:lang w:eastAsia="en-US"/>
        </w:rPr>
      </w:pPr>
      <w:bookmarkStart w:id="278" w:name="_Toc177981729"/>
      <w:r w:rsidRPr="00BD2F6E">
        <w:rPr>
          <w:rFonts w:ascii="Times New Roman" w:eastAsia="Tahoma" w:hAnsi="Times New Roman" w:cs="Times New Roman"/>
          <w:b/>
          <w:bCs/>
          <w:lang w:eastAsia="en-US"/>
        </w:rPr>
        <w:t>32. Зона лесов, не относящихся к землям лесного фонда (ЗЛ1)</w:t>
      </w:r>
      <w:bookmarkEnd w:id="278"/>
    </w:p>
    <w:p w14:paraId="52CA75FA"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3C1CD70E"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79" w:name="_Toc177981730"/>
      <w:r w:rsidRPr="00BD2F6E">
        <w:rPr>
          <w:rFonts w:ascii="Times New Roman" w:eastAsia="Tahoma" w:hAnsi="Times New Roman" w:cs="Times New Roman"/>
          <w:b/>
          <w:bCs/>
          <w:lang w:eastAsia="en-US"/>
        </w:rPr>
        <w:t>Основные виды разрешенного использования земельных участков и объектов капитального строительства</w:t>
      </w:r>
      <w:bookmarkEnd w:id="279"/>
    </w:p>
    <w:tbl>
      <w:tblPr>
        <w:tblStyle w:val="2f4"/>
        <w:tblW w:w="15446" w:type="dxa"/>
        <w:tblLook w:val="04A0" w:firstRow="1" w:lastRow="0" w:firstColumn="1" w:lastColumn="0" w:noHBand="0" w:noVBand="1"/>
      </w:tblPr>
      <w:tblGrid>
        <w:gridCol w:w="540"/>
        <w:gridCol w:w="1899"/>
        <w:gridCol w:w="1731"/>
        <w:gridCol w:w="4037"/>
        <w:gridCol w:w="7239"/>
      </w:tblGrid>
      <w:tr w:rsidR="00E06716" w:rsidRPr="00BD2F6E" w14:paraId="29A8B5CE" w14:textId="77777777" w:rsidTr="00E06716">
        <w:tc>
          <w:tcPr>
            <w:tcW w:w="540" w:type="dxa"/>
          </w:tcPr>
          <w:p w14:paraId="36D6D827" w14:textId="46C80119" w:rsidR="00E06716" w:rsidRPr="00BD2F6E" w:rsidRDefault="00E06716"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 п/п</w:t>
            </w:r>
          </w:p>
        </w:tc>
        <w:tc>
          <w:tcPr>
            <w:tcW w:w="1899" w:type="dxa"/>
          </w:tcPr>
          <w:p w14:paraId="6B2F2A87" w14:textId="01DEE96A" w:rsidR="00E06716" w:rsidRPr="00BD2F6E" w:rsidRDefault="00E06716"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Наименование вида разрешенного использования</w:t>
            </w:r>
          </w:p>
        </w:tc>
        <w:tc>
          <w:tcPr>
            <w:tcW w:w="1731" w:type="dxa"/>
          </w:tcPr>
          <w:p w14:paraId="0B7F7F7F" w14:textId="5FAD2601" w:rsidR="00E06716" w:rsidRPr="00BD2F6E" w:rsidRDefault="00E06716"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Код вида разрешенного использования</w:t>
            </w:r>
          </w:p>
        </w:tc>
        <w:tc>
          <w:tcPr>
            <w:tcW w:w="4037" w:type="dxa"/>
          </w:tcPr>
          <w:p w14:paraId="354AE7C1" w14:textId="1097CB6F" w:rsidR="00E06716" w:rsidRPr="00BD2F6E" w:rsidRDefault="00E06716"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Описание вида разрешенного использования</w:t>
            </w:r>
          </w:p>
        </w:tc>
        <w:tc>
          <w:tcPr>
            <w:tcW w:w="7239" w:type="dxa"/>
          </w:tcPr>
          <w:p w14:paraId="15A9AEEF" w14:textId="2A642E5A" w:rsidR="00E06716" w:rsidRPr="00BD2F6E" w:rsidRDefault="00E06716" w:rsidP="00E06716">
            <w:pPr>
              <w:widowControl/>
              <w:autoSpaceDE/>
              <w:autoSpaceDN/>
              <w:adjustRightInd/>
              <w:ind w:firstLine="0"/>
              <w:jc w:val="center"/>
              <w:rPr>
                <w:rFonts w:ascii="Times New Roman" w:eastAsia="Tahoma" w:hAnsi="Times New Roman" w:cs="Times New Roman"/>
                <w:lang w:eastAsia="en-US"/>
              </w:rPr>
            </w:pPr>
            <w:r w:rsidRPr="00BD2F6E">
              <w:rPr>
                <w:rFonts w:ascii="Times New Roman" w:eastAsia="Tahoma" w:hAnsi="Times New Roman" w:cs="Times New Roman"/>
                <w:lang w:eastAsia="en-US"/>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D5CF7" w:rsidRPr="00BD2F6E" w14:paraId="2B407EED" w14:textId="77777777" w:rsidTr="00E06716">
        <w:tc>
          <w:tcPr>
            <w:tcW w:w="540" w:type="dxa"/>
          </w:tcPr>
          <w:p w14:paraId="1FED5F05"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w:t>
            </w:r>
          </w:p>
        </w:tc>
        <w:tc>
          <w:tcPr>
            <w:tcW w:w="1899" w:type="dxa"/>
          </w:tcPr>
          <w:p w14:paraId="7062F684"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Заготовка древесины</w:t>
            </w:r>
          </w:p>
        </w:tc>
        <w:tc>
          <w:tcPr>
            <w:tcW w:w="1731" w:type="dxa"/>
          </w:tcPr>
          <w:p w14:paraId="1F980C88"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10.1</w:t>
            </w:r>
          </w:p>
        </w:tc>
        <w:tc>
          <w:tcPr>
            <w:tcW w:w="4037" w:type="dxa"/>
          </w:tcPr>
          <w:p w14:paraId="27258A82"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Рубка лесных насаждений, выросших в природных условиях, в том числе гражданами для 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складов, лесопилен), охрана и восстановление лесов</w:t>
            </w:r>
          </w:p>
        </w:tc>
        <w:tc>
          <w:tcPr>
            <w:tcW w:w="7239" w:type="dxa"/>
            <w:vMerge w:val="restart"/>
          </w:tcPr>
          <w:p w14:paraId="663F738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DD5CF7" w:rsidRPr="00BD2F6E" w14:paraId="4C855149" w14:textId="77777777" w:rsidTr="00E06716">
        <w:tc>
          <w:tcPr>
            <w:tcW w:w="540" w:type="dxa"/>
          </w:tcPr>
          <w:p w14:paraId="6452255C"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2.</w:t>
            </w:r>
          </w:p>
        </w:tc>
        <w:tc>
          <w:tcPr>
            <w:tcW w:w="1899" w:type="dxa"/>
          </w:tcPr>
          <w:p w14:paraId="3E701D67"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Лесные плантации</w:t>
            </w:r>
          </w:p>
        </w:tc>
        <w:tc>
          <w:tcPr>
            <w:tcW w:w="1731" w:type="dxa"/>
          </w:tcPr>
          <w:p w14:paraId="6E24D03B"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10.2</w:t>
            </w:r>
          </w:p>
        </w:tc>
        <w:tc>
          <w:tcPr>
            <w:tcW w:w="4037" w:type="dxa"/>
          </w:tcPr>
          <w:p w14:paraId="1555632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c>
          <w:tcPr>
            <w:tcW w:w="7239" w:type="dxa"/>
            <w:vMerge/>
          </w:tcPr>
          <w:p w14:paraId="07C931B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306DB4E2" w14:textId="77777777" w:rsidTr="00E06716">
        <w:tc>
          <w:tcPr>
            <w:tcW w:w="540" w:type="dxa"/>
          </w:tcPr>
          <w:p w14:paraId="318C3782"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3.</w:t>
            </w:r>
          </w:p>
        </w:tc>
        <w:tc>
          <w:tcPr>
            <w:tcW w:w="1899" w:type="dxa"/>
          </w:tcPr>
          <w:p w14:paraId="6B3A55D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Заготовка лесных ресурсов</w:t>
            </w:r>
          </w:p>
        </w:tc>
        <w:tc>
          <w:tcPr>
            <w:tcW w:w="1731" w:type="dxa"/>
          </w:tcPr>
          <w:p w14:paraId="37FBC3E4"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10.3</w:t>
            </w:r>
          </w:p>
        </w:tc>
        <w:tc>
          <w:tcPr>
            <w:tcW w:w="4037" w:type="dxa"/>
          </w:tcPr>
          <w:p w14:paraId="5096D0E0"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Заготовка живицы, сбор недревесных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7239" w:type="dxa"/>
            <w:vMerge/>
          </w:tcPr>
          <w:p w14:paraId="44D8136A"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r w:rsidR="00DD5CF7" w:rsidRPr="00BD2F6E" w14:paraId="48C14048" w14:textId="77777777" w:rsidTr="00E06716">
        <w:tc>
          <w:tcPr>
            <w:tcW w:w="540" w:type="dxa"/>
          </w:tcPr>
          <w:p w14:paraId="7BC100BD" w14:textId="77777777" w:rsidR="00DD5CF7" w:rsidRPr="00BD2F6E" w:rsidRDefault="00DD5CF7" w:rsidP="006C0477">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4.</w:t>
            </w:r>
          </w:p>
        </w:tc>
        <w:tc>
          <w:tcPr>
            <w:tcW w:w="1899" w:type="dxa"/>
          </w:tcPr>
          <w:p w14:paraId="36464D2B"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Резервные леса</w:t>
            </w:r>
          </w:p>
        </w:tc>
        <w:tc>
          <w:tcPr>
            <w:tcW w:w="1731" w:type="dxa"/>
          </w:tcPr>
          <w:p w14:paraId="420B43DC" w14:textId="77777777" w:rsidR="00DD5CF7" w:rsidRPr="00BD2F6E" w:rsidRDefault="00DD5CF7" w:rsidP="00E06716">
            <w:pPr>
              <w:widowControl/>
              <w:autoSpaceDE/>
              <w:autoSpaceDN/>
              <w:adjustRightInd/>
              <w:ind w:firstLine="0"/>
              <w:jc w:val="center"/>
              <w:rPr>
                <w:rFonts w:ascii="Times New Roman" w:eastAsiaTheme="minorHAnsi" w:hAnsi="Times New Roman" w:cs="Times New Roman"/>
                <w:lang w:eastAsia="en-US"/>
              </w:rPr>
            </w:pPr>
            <w:r w:rsidRPr="00BD2F6E">
              <w:rPr>
                <w:rFonts w:ascii="Times New Roman" w:eastAsia="Tahoma" w:hAnsi="Times New Roman" w:cs="Times New Roman"/>
                <w:lang w:eastAsia="en-US"/>
              </w:rPr>
              <w:t>10.4</w:t>
            </w:r>
          </w:p>
        </w:tc>
        <w:tc>
          <w:tcPr>
            <w:tcW w:w="4037" w:type="dxa"/>
          </w:tcPr>
          <w:p w14:paraId="45373593"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r w:rsidRPr="00BD2F6E">
              <w:rPr>
                <w:rFonts w:ascii="Times New Roman" w:eastAsia="Tahoma" w:hAnsi="Times New Roman" w:cs="Times New Roman"/>
                <w:lang w:eastAsia="en-US"/>
              </w:rPr>
              <w:t>Деятельность, связанная с охраной лесов</w:t>
            </w:r>
          </w:p>
        </w:tc>
        <w:tc>
          <w:tcPr>
            <w:tcW w:w="7239" w:type="dxa"/>
            <w:vMerge/>
          </w:tcPr>
          <w:p w14:paraId="720F1C65" w14:textId="77777777" w:rsidR="00DD5CF7" w:rsidRPr="00BD2F6E" w:rsidRDefault="00DD5CF7" w:rsidP="006C0477">
            <w:pPr>
              <w:widowControl/>
              <w:autoSpaceDE/>
              <w:autoSpaceDN/>
              <w:adjustRightInd/>
              <w:ind w:firstLine="0"/>
              <w:jc w:val="left"/>
              <w:rPr>
                <w:rFonts w:ascii="Times New Roman" w:eastAsiaTheme="minorHAnsi" w:hAnsi="Times New Roman" w:cs="Times New Roman"/>
                <w:lang w:eastAsia="en-US"/>
              </w:rPr>
            </w:pPr>
          </w:p>
        </w:tc>
      </w:tr>
    </w:tbl>
    <w:p w14:paraId="38CBF215"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0312E700"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80" w:name="_Toc177981731"/>
      <w:r w:rsidRPr="00BD2F6E">
        <w:rPr>
          <w:rFonts w:ascii="Times New Roman" w:eastAsia="Tahoma" w:hAnsi="Times New Roman" w:cs="Times New Roman"/>
          <w:b/>
          <w:bCs/>
          <w:lang w:eastAsia="en-US"/>
        </w:rPr>
        <w:t>Вспомогательные виды разрешенного использования земельных участков и объектов капитального строительства не установлены</w:t>
      </w:r>
      <w:bookmarkEnd w:id="280"/>
    </w:p>
    <w:p w14:paraId="0734968A"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077FCDB5"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81" w:name="_Toc177981732"/>
      <w:r w:rsidRPr="00BD2F6E">
        <w:rPr>
          <w:rFonts w:ascii="Times New Roman" w:eastAsia="Tahoma" w:hAnsi="Times New Roman" w:cs="Times New Roman"/>
          <w:b/>
          <w:bCs/>
          <w:lang w:eastAsia="en-US"/>
        </w:rPr>
        <w:t>Условно разрешенные виды использования земельных участков и объектов капитального строительства не установлены</w:t>
      </w:r>
      <w:bookmarkEnd w:id="281"/>
    </w:p>
    <w:p w14:paraId="4D034B3F"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126A8ACE"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82" w:name="_Toc177981733"/>
      <w:r w:rsidRPr="00BD2F6E">
        <w:rPr>
          <w:rFonts w:ascii="Times New Roman" w:eastAsia="Tahoma" w:hAnsi="Times New Roman" w:cs="Times New Roman"/>
          <w:b/>
          <w:bCs/>
          <w:lang w:eastAsia="en-US"/>
        </w:rPr>
        <w:t>Особенности применения градостроительного регламента</w:t>
      </w:r>
      <w:bookmarkEnd w:id="282"/>
    </w:p>
    <w:p w14:paraId="1C5BC865" w14:textId="77777777" w:rsidR="00DD5CF7" w:rsidRPr="00BD2F6E" w:rsidRDefault="00DD5CF7" w:rsidP="00DD5CF7">
      <w:pPr>
        <w:widowControl/>
        <w:autoSpaceDE/>
        <w:autoSpaceDN/>
        <w:adjustRightInd/>
        <w:ind w:firstLine="0"/>
        <w:rPr>
          <w:rFonts w:ascii="Times New Roman" w:eastAsiaTheme="minorHAnsi" w:hAnsi="Times New Roman" w:cs="Times New Roman"/>
          <w:lang w:eastAsia="en-US"/>
        </w:rPr>
      </w:pPr>
      <w:r w:rsidRPr="00BD2F6E">
        <w:rPr>
          <w:rFonts w:ascii="Times New Roman" w:eastAsia="Tahoma" w:hAnsi="Times New Roman" w:cs="Times New Roman"/>
          <w:lang w:eastAsia="en-US"/>
        </w:rPr>
        <w:t>Особенности применения градостроительного регламента не установлены</w:t>
      </w:r>
    </w:p>
    <w:p w14:paraId="08239014" w14:textId="77777777" w:rsidR="00DD5CF7" w:rsidRPr="00BD2F6E" w:rsidRDefault="00DD5CF7" w:rsidP="00DD5CF7">
      <w:pPr>
        <w:widowControl/>
        <w:autoSpaceDE/>
        <w:autoSpaceDN/>
        <w:adjustRightInd/>
        <w:ind w:firstLine="0"/>
        <w:jc w:val="left"/>
        <w:rPr>
          <w:rFonts w:ascii="Times New Roman" w:eastAsiaTheme="minorHAnsi" w:hAnsi="Times New Roman" w:cs="Times New Roman"/>
          <w:lang w:eastAsia="en-US"/>
        </w:rPr>
      </w:pPr>
    </w:p>
    <w:p w14:paraId="575B0A62" w14:textId="77777777" w:rsidR="00DD5CF7" w:rsidRPr="00BD2F6E" w:rsidRDefault="00DD5CF7" w:rsidP="00DD5CF7">
      <w:pPr>
        <w:keepNext/>
        <w:keepLines/>
        <w:widowControl/>
        <w:autoSpaceDE/>
        <w:autoSpaceDN/>
        <w:adjustRightInd/>
        <w:ind w:firstLine="0"/>
        <w:outlineLvl w:val="1"/>
        <w:rPr>
          <w:rFonts w:ascii="Times New Roman" w:eastAsiaTheme="majorEastAsia" w:hAnsi="Times New Roman" w:cs="Times New Roman"/>
          <w:b/>
          <w:bCs/>
          <w:lang w:eastAsia="en-US"/>
        </w:rPr>
      </w:pPr>
      <w:bookmarkStart w:id="283" w:name="_Toc177981734"/>
      <w:r w:rsidRPr="00BD2F6E">
        <w:rPr>
          <w:rFonts w:ascii="Times New Roman" w:eastAsia="Tahoma" w:hAnsi="Times New Roman" w:cs="Times New Roman"/>
          <w:b/>
          <w:bCs/>
          <w:lang w:eastAsia="en-US"/>
        </w:rPr>
        <w:t>Требования к архитектурно-градостроительному облику объектов капитального строительства</w:t>
      </w:r>
      <w:bookmarkEnd w:id="283"/>
    </w:p>
    <w:p w14:paraId="54714B45" w14:textId="7AABA918" w:rsidR="00025A17" w:rsidRPr="00CA29BA" w:rsidRDefault="00DD5CF7" w:rsidP="00CA29BA">
      <w:pPr>
        <w:widowControl/>
        <w:autoSpaceDE/>
        <w:autoSpaceDN/>
        <w:adjustRightInd/>
        <w:ind w:firstLine="0"/>
        <w:rPr>
          <w:rFonts w:ascii="Times New Roman" w:eastAsia="Tahoma" w:hAnsi="Times New Roman" w:cs="Times New Roman"/>
          <w:lang w:eastAsia="en-US"/>
        </w:rPr>
      </w:pPr>
      <w:r w:rsidRPr="00BD2F6E">
        <w:rPr>
          <w:rFonts w:ascii="Times New Roman" w:eastAsia="Tahoma" w:hAnsi="Times New Roman" w:cs="Times New Roman"/>
          <w:lang w:eastAsia="en-US"/>
        </w:rPr>
        <w:t>Требования к архитектурно-градостроительному облику объектов капитального строительств не установлены</w:t>
      </w:r>
    </w:p>
    <w:p w14:paraId="4984EF29" w14:textId="77777777" w:rsidR="00025A17" w:rsidRDefault="00025A17" w:rsidP="00E06716">
      <w:pPr>
        <w:widowControl/>
        <w:autoSpaceDE/>
        <w:autoSpaceDN/>
        <w:adjustRightInd/>
        <w:ind w:firstLine="0"/>
        <w:jc w:val="left"/>
        <w:rPr>
          <w:rFonts w:ascii="Times New Roman" w:hAnsi="Times New Roman" w:cs="Times New Roman"/>
        </w:rPr>
      </w:pPr>
    </w:p>
    <w:p w14:paraId="726AA165" w14:textId="77777777" w:rsidR="00025A17" w:rsidRDefault="00025A17" w:rsidP="00E06716">
      <w:pPr>
        <w:widowControl/>
        <w:autoSpaceDE/>
        <w:autoSpaceDN/>
        <w:adjustRightInd/>
        <w:ind w:firstLine="0"/>
        <w:jc w:val="left"/>
        <w:rPr>
          <w:rFonts w:ascii="Times New Roman" w:hAnsi="Times New Roman" w:cs="Times New Roman"/>
        </w:rPr>
      </w:pPr>
    </w:p>
    <w:p w14:paraId="5668C579" w14:textId="77777777" w:rsidR="00025A17" w:rsidRDefault="00025A17" w:rsidP="00E06716">
      <w:pPr>
        <w:widowControl/>
        <w:autoSpaceDE/>
        <w:autoSpaceDN/>
        <w:adjustRightInd/>
        <w:ind w:firstLine="0"/>
        <w:jc w:val="left"/>
        <w:rPr>
          <w:rFonts w:ascii="Times New Roman" w:hAnsi="Times New Roman" w:cs="Times New Roman"/>
        </w:rPr>
      </w:pPr>
    </w:p>
    <w:p w14:paraId="3F3F2A4C" w14:textId="77777777" w:rsidR="00025A17" w:rsidRDefault="00025A17" w:rsidP="00E06716">
      <w:pPr>
        <w:widowControl/>
        <w:autoSpaceDE/>
        <w:autoSpaceDN/>
        <w:adjustRightInd/>
        <w:ind w:firstLine="0"/>
        <w:jc w:val="left"/>
        <w:rPr>
          <w:rFonts w:ascii="Times New Roman" w:hAnsi="Times New Roman" w:cs="Times New Roman"/>
        </w:rPr>
      </w:pPr>
    </w:p>
    <w:p w14:paraId="2B6C1DC5" w14:textId="77777777" w:rsidR="00025A17" w:rsidRDefault="00025A17" w:rsidP="00E06716">
      <w:pPr>
        <w:widowControl/>
        <w:autoSpaceDE/>
        <w:autoSpaceDN/>
        <w:adjustRightInd/>
        <w:ind w:firstLine="0"/>
        <w:jc w:val="left"/>
        <w:rPr>
          <w:rFonts w:ascii="Times New Roman" w:hAnsi="Times New Roman" w:cs="Times New Roman"/>
        </w:rPr>
      </w:pPr>
    </w:p>
    <w:p w14:paraId="50372BD5" w14:textId="77777777" w:rsidR="00025A17" w:rsidRDefault="00025A17" w:rsidP="00E06716">
      <w:pPr>
        <w:widowControl/>
        <w:autoSpaceDE/>
        <w:autoSpaceDN/>
        <w:adjustRightInd/>
        <w:ind w:firstLine="0"/>
        <w:jc w:val="left"/>
        <w:rPr>
          <w:rFonts w:ascii="Times New Roman" w:hAnsi="Times New Roman" w:cs="Times New Roman"/>
        </w:rPr>
      </w:pPr>
    </w:p>
    <w:p w14:paraId="42B025EC" w14:textId="77777777" w:rsidR="00CA29BA" w:rsidRDefault="00CA29BA" w:rsidP="00E06716">
      <w:pPr>
        <w:widowControl/>
        <w:autoSpaceDE/>
        <w:autoSpaceDN/>
        <w:adjustRightInd/>
        <w:ind w:firstLine="0"/>
        <w:jc w:val="left"/>
        <w:rPr>
          <w:rFonts w:ascii="Times New Roman" w:hAnsi="Times New Roman" w:cs="Times New Roman"/>
        </w:rPr>
        <w:sectPr w:rsidR="00CA29BA" w:rsidSect="00DD5CF7">
          <w:headerReference w:type="default" r:id="rId72"/>
          <w:pgSz w:w="16838" w:h="11906" w:orient="landscape"/>
          <w:pgMar w:top="720" w:right="720" w:bottom="720" w:left="720" w:header="284" w:footer="709" w:gutter="0"/>
          <w:cols w:space="708"/>
          <w:docGrid w:linePitch="360"/>
        </w:sectPr>
      </w:pPr>
    </w:p>
    <w:p w14:paraId="1661B8A2" w14:textId="77777777" w:rsidR="00025A17" w:rsidRDefault="00025A17" w:rsidP="00E06716">
      <w:pPr>
        <w:widowControl/>
        <w:autoSpaceDE/>
        <w:autoSpaceDN/>
        <w:adjustRightInd/>
        <w:ind w:firstLine="0"/>
        <w:jc w:val="left"/>
        <w:rPr>
          <w:rFonts w:ascii="Times New Roman" w:hAnsi="Times New Roman" w:cs="Times New Roman"/>
        </w:rPr>
      </w:pPr>
    </w:p>
    <w:p w14:paraId="77604DB7" w14:textId="77777777" w:rsidR="00025A17" w:rsidRDefault="00025A17" w:rsidP="00E06716">
      <w:pPr>
        <w:widowControl/>
        <w:autoSpaceDE/>
        <w:autoSpaceDN/>
        <w:adjustRightInd/>
        <w:ind w:firstLine="0"/>
        <w:jc w:val="left"/>
        <w:rPr>
          <w:rFonts w:ascii="Times New Roman" w:hAnsi="Times New Roman" w:cs="Times New Roman"/>
        </w:rPr>
      </w:pPr>
    </w:p>
    <w:p w14:paraId="2376A4F5" w14:textId="77777777" w:rsidR="00025A17" w:rsidRPr="00025A17" w:rsidRDefault="00025A17" w:rsidP="00025A17">
      <w:pPr>
        <w:keepNext/>
        <w:keepLines/>
        <w:widowControl/>
        <w:autoSpaceDE/>
        <w:autoSpaceDN/>
        <w:adjustRightInd/>
        <w:ind w:firstLine="709"/>
        <w:outlineLvl w:val="1"/>
        <w:rPr>
          <w:rFonts w:ascii="Times New Roman" w:eastAsia="StarSymbol" w:hAnsi="Times New Roman" w:cs="Times New Roman"/>
          <w:b/>
          <w:lang w:eastAsia="en-US"/>
        </w:rPr>
      </w:pPr>
      <w:bookmarkStart w:id="284" w:name="_Toc130540562"/>
      <w:bookmarkStart w:id="285" w:name="_Toc165127478"/>
      <w:bookmarkStart w:id="286" w:name="_Toc177984897"/>
      <w:r w:rsidRPr="00025A17">
        <w:rPr>
          <w:rFonts w:ascii="Times New Roman" w:eastAsia="StarSymbol" w:hAnsi="Times New Roman" w:cs="Times New Roman"/>
          <w:b/>
          <w:lang w:eastAsia="en-US"/>
        </w:rPr>
        <w:t>Статья 43. Обеспечение доступности объектов социальной инфраструктуры для инвалидов и других маломобильных групп населения</w:t>
      </w:r>
      <w:bookmarkEnd w:id="284"/>
      <w:bookmarkEnd w:id="285"/>
      <w:bookmarkEnd w:id="286"/>
    </w:p>
    <w:p w14:paraId="19A31AF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планировке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застройке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поселений</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необходимо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обеспечивать</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доступность</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социальной инфраструктуры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инвалидов </w:t>
      </w:r>
      <w:r w:rsidRPr="00025A17">
        <w:rPr>
          <w:rFonts w:ascii="Times New Roman" w:eastAsia="OpenSymbol" w:hAnsi="Times New Roman" w:cs="Times New Roman"/>
          <w:kern w:val="1"/>
          <w:lang w:eastAsia="ar-SA"/>
        </w:rPr>
        <w:t>и других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маломобильных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групп</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населения.</w:t>
      </w:r>
    </w:p>
    <w:p w14:paraId="214DD53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проектировании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реконструкции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общественных,</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жилых</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промышленных</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зданий</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следует</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предусматривать</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инвалидов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маломобильных</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групп</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условия</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жизнедеятельности,</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равные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остальных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категорий</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со</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СНиП</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35-01-</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kern w:val="1"/>
          <w:lang w:eastAsia="ar-SA"/>
        </w:rPr>
        <w:t>2001,</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СП</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35-101-2001,</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СП</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35-102-2001,</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СП</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31-102-99,</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СП</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35-103-2001,</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СП</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35-104-2001,</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СП</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35-105-2002,</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СП</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35-106-2003,</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СП</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35-107-2003,</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СП</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36-109-2005,</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СП</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35-112-2005,</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СП</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35-114-2006,</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 xml:space="preserve">СП </w:t>
      </w:r>
      <w:r w:rsidRPr="00025A17">
        <w:rPr>
          <w:rFonts w:ascii="Times New Roman" w:eastAsia="OpenSymbol" w:hAnsi="Times New Roman" w:cs="Times New Roman"/>
          <w:spacing w:val="-1"/>
          <w:kern w:val="1"/>
          <w:lang w:eastAsia="ar-SA"/>
        </w:rPr>
        <w:t>35-117-2006Ю</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ВСН-62-91*,</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РДС</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35-201-99.</w:t>
      </w:r>
    </w:p>
    <w:p w14:paraId="41F958E6" w14:textId="03F53996"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spacing w:val="-1"/>
          <w:lang w:eastAsia="ar-SA"/>
        </w:rPr>
        <w:t>Перечень</w:t>
      </w:r>
      <w:r w:rsidRPr="00025A17">
        <w:rPr>
          <w:rFonts w:ascii="Times New Roman" w:eastAsia="StarSymbol" w:hAnsi="Times New Roman" w:cs="Times New Roman"/>
          <w:spacing w:val="8"/>
          <w:lang w:eastAsia="ar-SA"/>
        </w:rPr>
        <w:t xml:space="preserve"> </w:t>
      </w:r>
      <w:r w:rsidRPr="00025A17">
        <w:rPr>
          <w:rFonts w:ascii="Times New Roman" w:eastAsia="StarSymbol" w:hAnsi="Times New Roman" w:cs="Times New Roman"/>
          <w:spacing w:val="-1"/>
          <w:lang w:eastAsia="ar-SA"/>
        </w:rPr>
        <w:t>объектов,</w:t>
      </w:r>
      <w:r w:rsidRPr="00025A17">
        <w:rPr>
          <w:rFonts w:ascii="Times New Roman" w:eastAsia="StarSymbol" w:hAnsi="Times New Roman" w:cs="Times New Roman"/>
          <w:spacing w:val="8"/>
          <w:lang w:eastAsia="ar-SA"/>
        </w:rPr>
        <w:t xml:space="preserve"> </w:t>
      </w:r>
      <w:r w:rsidRPr="00025A17">
        <w:rPr>
          <w:rFonts w:ascii="Times New Roman" w:eastAsia="StarSymbol" w:hAnsi="Times New Roman" w:cs="Times New Roman"/>
          <w:spacing w:val="-1"/>
          <w:lang w:eastAsia="ar-SA"/>
        </w:rPr>
        <w:t>доступных</w:t>
      </w:r>
      <w:r w:rsidRPr="00025A17">
        <w:rPr>
          <w:rFonts w:ascii="Times New Roman" w:eastAsia="StarSymbol" w:hAnsi="Times New Roman" w:cs="Times New Roman"/>
          <w:spacing w:val="8"/>
          <w:lang w:eastAsia="ar-SA"/>
        </w:rPr>
        <w:t xml:space="preserve"> </w:t>
      </w:r>
      <w:r w:rsidRPr="00025A17">
        <w:rPr>
          <w:rFonts w:ascii="Times New Roman" w:eastAsia="StarSymbol" w:hAnsi="Times New Roman" w:cs="Times New Roman"/>
          <w:lang w:eastAsia="ar-SA"/>
        </w:rPr>
        <w:t>для</w:t>
      </w:r>
      <w:r w:rsidRPr="00025A17">
        <w:rPr>
          <w:rFonts w:ascii="Times New Roman" w:eastAsia="StarSymbol" w:hAnsi="Times New Roman" w:cs="Times New Roman"/>
          <w:spacing w:val="7"/>
          <w:lang w:eastAsia="ar-SA"/>
        </w:rPr>
        <w:t xml:space="preserve"> </w:t>
      </w:r>
      <w:r w:rsidRPr="00025A17">
        <w:rPr>
          <w:rFonts w:ascii="Times New Roman" w:eastAsia="StarSymbol" w:hAnsi="Times New Roman" w:cs="Times New Roman"/>
          <w:spacing w:val="-1"/>
          <w:lang w:eastAsia="ar-SA"/>
        </w:rPr>
        <w:t>инвалидов</w:t>
      </w:r>
      <w:r w:rsidRPr="00025A17">
        <w:rPr>
          <w:rFonts w:ascii="Times New Roman" w:eastAsia="StarSymbol" w:hAnsi="Times New Roman" w:cs="Times New Roman"/>
          <w:spacing w:val="6"/>
          <w:lang w:eastAsia="ar-SA"/>
        </w:rPr>
        <w:t xml:space="preserve"> </w:t>
      </w:r>
      <w:r w:rsidRPr="00025A17">
        <w:rPr>
          <w:rFonts w:ascii="Times New Roman" w:eastAsia="StarSymbol" w:hAnsi="Times New Roman" w:cs="Times New Roman"/>
          <w:lang w:eastAsia="ar-SA"/>
        </w:rPr>
        <w:t>и</w:t>
      </w:r>
      <w:r w:rsidRPr="00025A17">
        <w:rPr>
          <w:rFonts w:ascii="Times New Roman" w:eastAsia="StarSymbol" w:hAnsi="Times New Roman" w:cs="Times New Roman"/>
          <w:spacing w:val="8"/>
          <w:lang w:eastAsia="ar-SA"/>
        </w:rPr>
        <w:t xml:space="preserve"> </w:t>
      </w:r>
      <w:r w:rsidRPr="00025A17">
        <w:rPr>
          <w:rFonts w:ascii="Times New Roman" w:eastAsia="StarSymbol" w:hAnsi="Times New Roman" w:cs="Times New Roman"/>
          <w:spacing w:val="-1"/>
          <w:lang w:eastAsia="ar-SA"/>
        </w:rPr>
        <w:t>других</w:t>
      </w:r>
      <w:r w:rsidRPr="00025A17">
        <w:rPr>
          <w:rFonts w:ascii="Times New Roman" w:eastAsia="StarSymbol" w:hAnsi="Times New Roman" w:cs="Times New Roman"/>
          <w:spacing w:val="8"/>
          <w:lang w:eastAsia="ar-SA"/>
        </w:rPr>
        <w:t xml:space="preserve"> </w:t>
      </w:r>
      <w:r w:rsidRPr="00025A17">
        <w:rPr>
          <w:rFonts w:ascii="Times New Roman" w:eastAsia="StarSymbol" w:hAnsi="Times New Roman" w:cs="Times New Roman"/>
          <w:spacing w:val="-1"/>
          <w:lang w:eastAsia="ar-SA"/>
        </w:rPr>
        <w:t>маломобильных</w:t>
      </w:r>
      <w:r w:rsidRPr="00025A17">
        <w:rPr>
          <w:rFonts w:ascii="Times New Roman" w:eastAsia="StarSymbol" w:hAnsi="Times New Roman" w:cs="Times New Roman"/>
          <w:spacing w:val="8"/>
          <w:lang w:eastAsia="ar-SA"/>
        </w:rPr>
        <w:t xml:space="preserve"> </w:t>
      </w:r>
      <w:r w:rsidRPr="00025A17">
        <w:rPr>
          <w:rFonts w:ascii="Times New Roman" w:eastAsia="StarSymbol" w:hAnsi="Times New Roman" w:cs="Times New Roman"/>
          <w:spacing w:val="-1"/>
          <w:lang w:eastAsia="ar-SA"/>
        </w:rPr>
        <w:t>групп</w:t>
      </w:r>
      <w:r w:rsidRPr="00025A17">
        <w:rPr>
          <w:rFonts w:ascii="Times New Roman" w:eastAsia="StarSymbol" w:hAnsi="Times New Roman" w:cs="Times New Roman"/>
          <w:spacing w:val="8"/>
          <w:lang w:eastAsia="ar-SA"/>
        </w:rPr>
        <w:t xml:space="preserve"> </w:t>
      </w:r>
      <w:r w:rsidRPr="00025A17">
        <w:rPr>
          <w:rFonts w:ascii="Times New Roman" w:eastAsia="StarSymbol" w:hAnsi="Times New Roman" w:cs="Times New Roman"/>
          <w:spacing w:val="-1"/>
          <w:lang w:eastAsia="ar-SA"/>
        </w:rPr>
        <w:t>населения,</w:t>
      </w:r>
      <w:r w:rsidRPr="00025A17">
        <w:rPr>
          <w:rFonts w:ascii="Times New Roman" w:eastAsia="StarSymbol" w:hAnsi="Times New Roman" w:cs="Times New Roman"/>
          <w:spacing w:val="97"/>
          <w:lang w:eastAsia="ar-SA"/>
        </w:rPr>
        <w:t xml:space="preserve"> </w:t>
      </w:r>
      <w:r w:rsidRPr="00025A17">
        <w:rPr>
          <w:rFonts w:ascii="Times New Roman" w:eastAsia="StarSymbol" w:hAnsi="Times New Roman" w:cs="Times New Roman"/>
          <w:lang w:eastAsia="ar-SA"/>
        </w:rPr>
        <w:t>расчетное</w:t>
      </w:r>
      <w:r w:rsidRPr="00025A17">
        <w:rPr>
          <w:rFonts w:ascii="Times New Roman" w:eastAsia="StarSymbol" w:hAnsi="Times New Roman" w:cs="Times New Roman"/>
          <w:spacing w:val="9"/>
          <w:lang w:eastAsia="ar-SA"/>
        </w:rPr>
        <w:t xml:space="preserve"> </w:t>
      </w:r>
      <w:r w:rsidRPr="00025A17">
        <w:rPr>
          <w:rFonts w:ascii="Times New Roman" w:eastAsia="StarSymbol" w:hAnsi="Times New Roman" w:cs="Times New Roman"/>
          <w:spacing w:val="-1"/>
          <w:lang w:eastAsia="ar-SA"/>
        </w:rPr>
        <w:t>число</w:t>
      </w:r>
      <w:r w:rsidRPr="00025A17">
        <w:rPr>
          <w:rFonts w:ascii="Times New Roman" w:eastAsia="StarSymbol" w:hAnsi="Times New Roman" w:cs="Times New Roman"/>
          <w:spacing w:val="12"/>
          <w:lang w:eastAsia="ar-SA"/>
        </w:rPr>
        <w:t xml:space="preserve"> </w:t>
      </w:r>
      <w:r w:rsidRPr="00025A17">
        <w:rPr>
          <w:rFonts w:ascii="Times New Roman" w:eastAsia="StarSymbol" w:hAnsi="Times New Roman" w:cs="Times New Roman"/>
          <w:lang w:eastAsia="ar-SA"/>
        </w:rPr>
        <w:t>и</w:t>
      </w:r>
      <w:r w:rsidRPr="00025A17">
        <w:rPr>
          <w:rFonts w:ascii="Times New Roman" w:eastAsia="StarSymbol" w:hAnsi="Times New Roman" w:cs="Times New Roman"/>
          <w:spacing w:val="12"/>
          <w:lang w:eastAsia="ar-SA"/>
        </w:rPr>
        <w:t xml:space="preserve"> </w:t>
      </w:r>
      <w:r w:rsidRPr="00025A17">
        <w:rPr>
          <w:rFonts w:ascii="Times New Roman" w:eastAsia="StarSymbol" w:hAnsi="Times New Roman" w:cs="Times New Roman"/>
          <w:spacing w:val="-1"/>
          <w:lang w:eastAsia="ar-SA"/>
        </w:rPr>
        <w:t>категория</w:t>
      </w:r>
      <w:r w:rsidRPr="00025A17">
        <w:rPr>
          <w:rFonts w:ascii="Times New Roman" w:eastAsia="StarSymbol" w:hAnsi="Times New Roman" w:cs="Times New Roman"/>
          <w:spacing w:val="10"/>
          <w:lang w:eastAsia="ar-SA"/>
        </w:rPr>
        <w:t xml:space="preserve"> </w:t>
      </w:r>
      <w:r w:rsidRPr="00025A17">
        <w:rPr>
          <w:rFonts w:ascii="Times New Roman" w:eastAsia="StarSymbol" w:hAnsi="Times New Roman" w:cs="Times New Roman"/>
          <w:spacing w:val="-1"/>
          <w:lang w:eastAsia="ar-SA"/>
        </w:rPr>
        <w:t>инвалидов,</w:t>
      </w:r>
      <w:r w:rsidRPr="00025A17">
        <w:rPr>
          <w:rFonts w:ascii="Times New Roman" w:eastAsia="StarSymbol" w:hAnsi="Times New Roman" w:cs="Times New Roman"/>
          <w:spacing w:val="10"/>
          <w:lang w:eastAsia="ar-SA"/>
        </w:rPr>
        <w:t xml:space="preserve"> </w:t>
      </w:r>
      <w:r w:rsidRPr="00025A17">
        <w:rPr>
          <w:rFonts w:ascii="Times New Roman" w:eastAsia="StarSymbol" w:hAnsi="Times New Roman" w:cs="Times New Roman"/>
          <w:lang w:eastAsia="ar-SA"/>
        </w:rPr>
        <w:t>а</w:t>
      </w:r>
      <w:r w:rsidRPr="00025A17">
        <w:rPr>
          <w:rFonts w:ascii="Times New Roman" w:eastAsia="StarSymbol" w:hAnsi="Times New Roman" w:cs="Times New Roman"/>
          <w:spacing w:val="11"/>
          <w:lang w:eastAsia="ar-SA"/>
        </w:rPr>
        <w:t xml:space="preserve"> </w:t>
      </w:r>
      <w:r w:rsidRPr="00025A17">
        <w:rPr>
          <w:rFonts w:ascii="Times New Roman" w:eastAsia="StarSymbol" w:hAnsi="Times New Roman" w:cs="Times New Roman"/>
          <w:lang w:eastAsia="ar-SA"/>
        </w:rPr>
        <w:t>также</w:t>
      </w:r>
      <w:r w:rsidRPr="00025A17">
        <w:rPr>
          <w:rFonts w:ascii="Times New Roman" w:eastAsia="StarSymbol" w:hAnsi="Times New Roman" w:cs="Times New Roman"/>
          <w:spacing w:val="11"/>
          <w:lang w:eastAsia="ar-SA"/>
        </w:rPr>
        <w:t xml:space="preserve"> </w:t>
      </w:r>
      <w:r w:rsidRPr="00025A17">
        <w:rPr>
          <w:rFonts w:ascii="Times New Roman" w:eastAsia="StarSymbol" w:hAnsi="Times New Roman" w:cs="Times New Roman"/>
          <w:spacing w:val="-1"/>
          <w:lang w:eastAsia="ar-SA"/>
        </w:rPr>
        <w:t>группа</w:t>
      </w:r>
      <w:r w:rsidRPr="00025A17">
        <w:rPr>
          <w:rFonts w:ascii="Times New Roman" w:eastAsia="StarSymbol" w:hAnsi="Times New Roman" w:cs="Times New Roman"/>
          <w:spacing w:val="11"/>
          <w:lang w:eastAsia="ar-SA"/>
        </w:rPr>
        <w:t xml:space="preserve"> </w:t>
      </w:r>
      <w:r w:rsidRPr="00025A17">
        <w:rPr>
          <w:rFonts w:ascii="Times New Roman" w:eastAsia="StarSymbol" w:hAnsi="Times New Roman" w:cs="Times New Roman"/>
          <w:spacing w:val="-1"/>
          <w:lang w:eastAsia="ar-SA"/>
        </w:rPr>
        <w:t>мобильности</w:t>
      </w:r>
      <w:r w:rsidRPr="00025A17">
        <w:rPr>
          <w:rFonts w:ascii="Times New Roman" w:eastAsia="StarSymbol" w:hAnsi="Times New Roman" w:cs="Times New Roman"/>
          <w:spacing w:val="12"/>
          <w:lang w:eastAsia="ar-SA"/>
        </w:rPr>
        <w:t xml:space="preserve"> </w:t>
      </w:r>
      <w:r w:rsidRPr="00025A17">
        <w:rPr>
          <w:rFonts w:ascii="Times New Roman" w:eastAsia="StarSymbol" w:hAnsi="Times New Roman" w:cs="Times New Roman"/>
          <w:spacing w:val="-1"/>
          <w:lang w:eastAsia="ar-SA"/>
        </w:rPr>
        <w:t>групп</w:t>
      </w:r>
      <w:r w:rsidRPr="00025A17">
        <w:rPr>
          <w:rFonts w:ascii="Times New Roman" w:eastAsia="StarSymbol" w:hAnsi="Times New Roman" w:cs="Times New Roman"/>
          <w:spacing w:val="11"/>
          <w:lang w:eastAsia="ar-SA"/>
        </w:rPr>
        <w:t xml:space="preserve"> </w:t>
      </w:r>
      <w:r w:rsidRPr="00025A17">
        <w:rPr>
          <w:rFonts w:ascii="Times New Roman" w:eastAsia="StarSymbol" w:hAnsi="Times New Roman" w:cs="Times New Roman"/>
          <w:spacing w:val="-1"/>
          <w:lang w:eastAsia="ar-SA"/>
        </w:rPr>
        <w:t>населения</w:t>
      </w:r>
      <w:r w:rsidRPr="00025A17">
        <w:rPr>
          <w:rFonts w:ascii="Times New Roman" w:eastAsia="StarSymbol" w:hAnsi="Times New Roman" w:cs="Times New Roman"/>
          <w:spacing w:val="81"/>
          <w:lang w:eastAsia="ar-SA"/>
        </w:rPr>
        <w:t xml:space="preserve"> </w:t>
      </w:r>
      <w:r w:rsidRPr="00025A17">
        <w:rPr>
          <w:rFonts w:ascii="Times New Roman" w:eastAsia="StarSymbol" w:hAnsi="Times New Roman" w:cs="Times New Roman"/>
          <w:spacing w:val="-1"/>
          <w:lang w:eastAsia="ar-SA"/>
        </w:rPr>
        <w:t>устанавливаются</w:t>
      </w:r>
      <w:r w:rsidRPr="00025A17">
        <w:rPr>
          <w:rFonts w:ascii="Times New Roman" w:eastAsia="StarSymbol" w:hAnsi="Times New Roman" w:cs="Times New Roman"/>
          <w:spacing w:val="53"/>
          <w:lang w:eastAsia="ar-SA"/>
        </w:rPr>
        <w:t xml:space="preserve"> </w:t>
      </w:r>
      <w:r w:rsidRPr="00025A17">
        <w:rPr>
          <w:rFonts w:ascii="Times New Roman" w:eastAsia="StarSymbol" w:hAnsi="Times New Roman" w:cs="Times New Roman"/>
          <w:spacing w:val="-1"/>
          <w:lang w:eastAsia="ar-SA"/>
        </w:rPr>
        <w:t>заданием</w:t>
      </w:r>
      <w:r w:rsidRPr="00025A17">
        <w:rPr>
          <w:rFonts w:ascii="Times New Roman" w:eastAsia="StarSymbol" w:hAnsi="Times New Roman" w:cs="Times New Roman"/>
          <w:spacing w:val="56"/>
          <w:lang w:eastAsia="ar-SA"/>
        </w:rPr>
        <w:t xml:space="preserve"> </w:t>
      </w:r>
      <w:r w:rsidRPr="00025A17">
        <w:rPr>
          <w:rFonts w:ascii="Times New Roman" w:eastAsia="StarSymbol" w:hAnsi="Times New Roman" w:cs="Times New Roman"/>
          <w:lang w:eastAsia="ar-SA"/>
        </w:rPr>
        <w:t>на</w:t>
      </w:r>
      <w:r w:rsidRPr="00025A17">
        <w:rPr>
          <w:rFonts w:ascii="Times New Roman" w:eastAsia="StarSymbol" w:hAnsi="Times New Roman" w:cs="Times New Roman"/>
          <w:spacing w:val="54"/>
          <w:lang w:eastAsia="ar-SA"/>
        </w:rPr>
        <w:t xml:space="preserve"> </w:t>
      </w:r>
      <w:r w:rsidRPr="00025A17">
        <w:rPr>
          <w:rFonts w:ascii="Times New Roman" w:eastAsia="StarSymbol" w:hAnsi="Times New Roman" w:cs="Times New Roman"/>
          <w:spacing w:val="-1"/>
          <w:lang w:eastAsia="ar-SA"/>
        </w:rPr>
        <w:t>проектирование.</w:t>
      </w:r>
      <w:r w:rsidRPr="00025A17">
        <w:rPr>
          <w:rFonts w:ascii="Times New Roman" w:eastAsia="StarSymbol" w:hAnsi="Times New Roman" w:cs="Times New Roman"/>
          <w:spacing w:val="57"/>
          <w:lang w:eastAsia="ar-SA"/>
        </w:rPr>
        <w:t xml:space="preserve"> </w:t>
      </w:r>
    </w:p>
    <w:p w14:paraId="15D4590E"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объектам,</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подлежащим</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оснащению</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специальными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приспособлениями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оборудованием</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свободного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передвижения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доступа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инвалидов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маломобильных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граждан,</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относятся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жилые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административные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здания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объекты</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культурно-зрелищные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(библиотеки,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музеи,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места</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отправления</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религиозных</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обрядов</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другие);</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объекты</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учреждения</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образования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науки,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здравоохранения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социальной</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защиты</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объекты</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торговли,</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общественного</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питания</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бытового</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обслуживания</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(парикмахерские,</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прачечные,</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общественные</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бани,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другие),</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финансово-банковские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учреждения;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гостиницы,</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отели,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иные</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места</w:t>
      </w:r>
      <w:r w:rsidRPr="00025A17">
        <w:rPr>
          <w:rFonts w:ascii="Times New Roman" w:eastAsia="OpenSymbol" w:hAnsi="Times New Roman" w:cs="Times New Roman"/>
          <w:spacing w:val="119"/>
          <w:kern w:val="1"/>
          <w:lang w:eastAsia="ar-SA"/>
        </w:rPr>
        <w:t xml:space="preserve"> </w:t>
      </w:r>
      <w:r w:rsidRPr="00025A17">
        <w:rPr>
          <w:rFonts w:ascii="Times New Roman" w:eastAsia="OpenSymbol" w:hAnsi="Times New Roman" w:cs="Times New Roman"/>
          <w:spacing w:val="-1"/>
          <w:kern w:val="1"/>
          <w:lang w:eastAsia="ar-SA"/>
        </w:rPr>
        <w:t>временного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проживания;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физкультурно-оздоровительные,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спортивные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здания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места</w:t>
      </w:r>
      <w:r w:rsidRPr="00025A17">
        <w:rPr>
          <w:rFonts w:ascii="Times New Roman" w:eastAsia="OpenSymbol" w:hAnsi="Times New Roman" w:cs="Times New Roman"/>
          <w:spacing w:val="129"/>
          <w:kern w:val="1"/>
          <w:lang w:eastAsia="ar-SA"/>
        </w:rPr>
        <w:t xml:space="preserve"> </w:t>
      </w:r>
      <w:r w:rsidRPr="00025A17">
        <w:rPr>
          <w:rFonts w:ascii="Times New Roman" w:eastAsia="OpenSymbol" w:hAnsi="Times New Roman" w:cs="Times New Roman"/>
          <w:kern w:val="1"/>
          <w:lang w:eastAsia="ar-SA"/>
        </w:rPr>
        <w:t>отдыха,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парки,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сады,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лесопарки,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пляжи,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объекты 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оздоровительного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spacing w:val="-1"/>
          <w:kern w:val="1"/>
          <w:lang w:eastAsia="ar-SA"/>
        </w:rPr>
        <w:t>рекреационного</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назначения,</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аллеи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пешеходные</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дорожки;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объекты</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транспортного</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обслуживания</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связи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информации: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железнодорожные</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вокзалы,</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автовокзалы,</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другие</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kern w:val="1"/>
          <w:lang w:eastAsia="ar-SA"/>
        </w:rPr>
        <w:t>объекты</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автомобильного,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железнодорожного,</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воздушного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обслуживающие</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kern w:val="1"/>
          <w:lang w:eastAsia="ar-SA"/>
        </w:rPr>
        <w:t>население;</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станции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остановки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всех</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видов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пригородного</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почтово-телеграфные;</w:t>
      </w:r>
      <w:r w:rsidRPr="00025A17">
        <w:rPr>
          <w:rFonts w:ascii="Times New Roman" w:eastAsia="OpenSymbol" w:hAnsi="Times New Roman" w:cs="Times New Roman"/>
          <w:spacing w:val="88"/>
          <w:kern w:val="1"/>
          <w:lang w:eastAsia="ar-SA"/>
        </w:rPr>
        <w:t xml:space="preserve"> </w:t>
      </w:r>
      <w:r w:rsidRPr="00025A17">
        <w:rPr>
          <w:rFonts w:ascii="Times New Roman" w:eastAsia="OpenSymbol" w:hAnsi="Times New Roman" w:cs="Times New Roman"/>
          <w:spacing w:val="-1"/>
          <w:kern w:val="1"/>
          <w:lang w:eastAsia="ar-SA"/>
        </w:rPr>
        <w:t>производственные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объекты,</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объекты</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малого</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бизнеса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другие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места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приложения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труда;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тротуары,</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spacing w:val="-1"/>
          <w:kern w:val="1"/>
          <w:lang w:eastAsia="ar-SA"/>
        </w:rPr>
        <w:t>переходы</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улиц,</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дорог</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магистралей;</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прилегающие</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вышеперечисленным</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зданиям</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сооружениям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площади.</w:t>
      </w:r>
    </w:p>
    <w:p w14:paraId="0E693E56"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Проектные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решения</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доступных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маломобильных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групп</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населения,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обеспечивать:</w:t>
      </w:r>
    </w:p>
    <w:p w14:paraId="76893152"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 досягаемость</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мест</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целевого</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посещения</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беспрепятственность</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перемещения</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внутри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kern w:val="1"/>
          <w:lang w:eastAsia="ar-SA"/>
        </w:rPr>
        <w:t>зданий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сооружений;</w:t>
      </w:r>
    </w:p>
    <w:p w14:paraId="08360CF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 безопасность</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путей</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(в</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числе</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эвакуационных),</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мест</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проживания,</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обслуживания</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приложения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труда;</w:t>
      </w:r>
    </w:p>
    <w:p w14:paraId="1C9BB15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 своевременное</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получение</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полноценной</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качественной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информации,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позволяющей</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ориентироваться</w:t>
      </w:r>
      <w:r w:rsidRPr="00025A17">
        <w:rPr>
          <w:rFonts w:ascii="Times New Roman" w:eastAsia="OpenSymbol" w:hAnsi="Times New Roman" w:cs="Times New Roman"/>
          <w:kern w:val="1"/>
          <w:lang w:eastAsia="ar-SA"/>
        </w:rPr>
        <w:t xml:space="preserve"> 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пространстве,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использовать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оборудование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числе</w:t>
      </w:r>
      <w:r w:rsidRPr="00025A17">
        <w:rPr>
          <w:rFonts w:ascii="Times New Roman" w:eastAsia="OpenSymbol" w:hAnsi="Times New Roman" w:cs="Times New Roman"/>
          <w:kern w:val="1"/>
          <w:lang w:eastAsia="ar-SA"/>
        </w:rPr>
        <w:t xml:space="preserve"> для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самообслуживания),</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spacing w:val="-1"/>
          <w:kern w:val="1"/>
          <w:lang w:eastAsia="ar-SA"/>
        </w:rPr>
        <w:t>получать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услуги,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участвовать</w:t>
      </w:r>
      <w:r w:rsidRPr="00025A17">
        <w:rPr>
          <w:rFonts w:ascii="Times New Roman" w:eastAsia="OpenSymbol" w:hAnsi="Times New Roman" w:cs="Times New Roman"/>
          <w:kern w:val="1"/>
          <w:lang w:eastAsia="ar-SA"/>
        </w:rPr>
        <w:t xml:space="preserve"> в </w:t>
      </w:r>
      <w:r w:rsidRPr="00025A17">
        <w:rPr>
          <w:rFonts w:ascii="Times New Roman" w:eastAsia="OpenSymbol" w:hAnsi="Times New Roman" w:cs="Times New Roman"/>
          <w:spacing w:val="-1"/>
          <w:kern w:val="1"/>
          <w:lang w:eastAsia="ar-SA"/>
        </w:rPr>
        <w:t>трудовом</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учебном</w:t>
      </w:r>
      <w:r w:rsidRPr="00025A17">
        <w:rPr>
          <w:rFonts w:ascii="Times New Roman" w:eastAsia="OpenSymbol" w:hAnsi="Times New Roman" w:cs="Times New Roman"/>
          <w:spacing w:val="-1"/>
          <w:kern w:val="1"/>
          <w:lang w:eastAsia="ar-SA"/>
        </w:rPr>
        <w:t xml:space="preserve"> процессе </w:t>
      </w:r>
      <w:r w:rsidRPr="00025A17">
        <w:rPr>
          <w:rFonts w:ascii="Times New Roman" w:eastAsia="OpenSymbol" w:hAnsi="Times New Roman" w:cs="Times New Roman"/>
          <w:kern w:val="1"/>
          <w:lang w:eastAsia="ar-SA"/>
        </w:rPr>
        <w:t>и прочие;</w:t>
      </w:r>
    </w:p>
    <w:p w14:paraId="1BEF92D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 xml:space="preserve">- удобство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комфорт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среды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жизнедеятельности.</w:t>
      </w:r>
    </w:p>
    <w:p w14:paraId="50E08D4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проектах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должны</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предусмотрены</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условия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беспрепятственного</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удобного</w:t>
      </w:r>
      <w:r w:rsidRPr="00025A17">
        <w:rPr>
          <w:rFonts w:ascii="Times New Roman" w:eastAsia="OpenSymbol" w:hAnsi="Times New Roman" w:cs="Times New Roman"/>
          <w:spacing w:val="61"/>
          <w:kern w:val="1"/>
          <w:lang w:eastAsia="ar-SA"/>
        </w:rPr>
        <w:t xml:space="preserve"> </w:t>
      </w:r>
      <w:r w:rsidRPr="00025A17">
        <w:rPr>
          <w:rFonts w:ascii="Times New Roman" w:eastAsia="OpenSymbol" w:hAnsi="Times New Roman" w:cs="Times New Roman"/>
          <w:spacing w:val="-1"/>
          <w:kern w:val="1"/>
          <w:lang w:eastAsia="ar-SA"/>
        </w:rPr>
        <w:t>передвижения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маломобильных</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групп</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участку</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зданию</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предприятия,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комплекса</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требований</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настоящих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Нормативов.</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Система</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средств</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информационной</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поддержки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должна</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обеспечена</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всех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путях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доступных</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kern w:val="1"/>
          <w:lang w:eastAsia="ar-SA"/>
        </w:rPr>
        <w:t xml:space="preserve">для </w:t>
      </w:r>
      <w:r w:rsidRPr="00025A17">
        <w:rPr>
          <w:rFonts w:ascii="Times New Roman" w:eastAsia="OpenSymbol" w:hAnsi="Times New Roman" w:cs="Times New Roman"/>
          <w:spacing w:val="-1"/>
          <w:kern w:val="1"/>
          <w:lang w:eastAsia="ar-SA"/>
        </w:rPr>
        <w:t>маломобильных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групп</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kern w:val="1"/>
          <w:lang w:eastAsia="ar-SA"/>
        </w:rPr>
        <w:t xml:space="preserve"> на все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время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эксплуатации.</w:t>
      </w:r>
    </w:p>
    <w:p w14:paraId="5198DAD2" w14:textId="77777777" w:rsidR="00025A17" w:rsidRPr="00025A17" w:rsidRDefault="00025A17" w:rsidP="00025A17">
      <w:pPr>
        <w:widowControl/>
        <w:autoSpaceDE/>
        <w:autoSpaceDN/>
        <w:adjustRightInd/>
        <w:ind w:firstLine="709"/>
        <w:rPr>
          <w:rFonts w:ascii="Times New Roman" w:eastAsia="StarSymbol" w:hAnsi="Times New Roman" w:cs="Times New Roman"/>
          <w:b/>
          <w:bCs/>
          <w:i/>
          <w:iCs/>
          <w:lang w:eastAsia="ar-SA" w:bidi="en-US"/>
        </w:rPr>
      </w:pPr>
      <w:r w:rsidRPr="00025A17">
        <w:rPr>
          <w:rFonts w:ascii="Times New Roman" w:eastAsia="StarSymbol" w:hAnsi="Times New Roman" w:cs="Times New Roman"/>
          <w:i/>
          <w:iCs/>
          <w:lang w:eastAsia="ar-SA" w:bidi="en-US"/>
        </w:rPr>
        <w:t>Требования</w:t>
      </w:r>
      <w:r w:rsidRPr="00025A17">
        <w:rPr>
          <w:rFonts w:ascii="Times New Roman" w:eastAsia="StarSymbol" w:hAnsi="Times New Roman" w:cs="Times New Roman"/>
          <w:i/>
          <w:iCs/>
          <w:spacing w:val="-2"/>
          <w:lang w:eastAsia="ar-SA" w:bidi="en-US"/>
        </w:rPr>
        <w:t xml:space="preserve"> </w:t>
      </w:r>
      <w:r w:rsidRPr="00025A17">
        <w:rPr>
          <w:rFonts w:ascii="Times New Roman" w:eastAsia="StarSymbol" w:hAnsi="Times New Roman" w:cs="Times New Roman"/>
          <w:i/>
          <w:iCs/>
          <w:lang w:eastAsia="ar-SA" w:bidi="en-US"/>
        </w:rPr>
        <w:t>к зданиям,</w:t>
      </w:r>
      <w:r w:rsidRPr="00025A17">
        <w:rPr>
          <w:rFonts w:ascii="Times New Roman" w:eastAsia="StarSymbol" w:hAnsi="Times New Roman" w:cs="Times New Roman"/>
          <w:i/>
          <w:iCs/>
          <w:spacing w:val="-2"/>
          <w:lang w:eastAsia="ar-SA" w:bidi="en-US"/>
        </w:rPr>
        <w:t xml:space="preserve"> </w:t>
      </w:r>
      <w:r w:rsidRPr="00025A17">
        <w:rPr>
          <w:rFonts w:ascii="Times New Roman" w:eastAsia="StarSymbol" w:hAnsi="Times New Roman" w:cs="Times New Roman"/>
          <w:i/>
          <w:iCs/>
          <w:lang w:eastAsia="ar-SA" w:bidi="en-US"/>
        </w:rPr>
        <w:t>сооружениям и объектам социальной инфраструктуры</w:t>
      </w:r>
    </w:p>
    <w:p w14:paraId="700F980E"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Объекты</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социальной</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инфраструктуры</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оснащаться</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следующими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специальными</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приспособлениями</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оборудованием:</w:t>
      </w:r>
    </w:p>
    <w:p w14:paraId="21495543"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визуальной</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звуковой</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информацией,</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включая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специальные</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знаки</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у</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строящихся,</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ремонтируемых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звуковую</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сигнализацию </w:t>
      </w:r>
      <w:r w:rsidRPr="00025A17">
        <w:rPr>
          <w:rFonts w:ascii="Times New Roman" w:eastAsia="OpenSymbol" w:hAnsi="Times New Roman" w:cs="Times New Roman"/>
          <w:kern w:val="1"/>
          <w:lang w:eastAsia="ar-SA"/>
        </w:rPr>
        <w:t>у</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светофоров;</w:t>
      </w:r>
    </w:p>
    <w:p w14:paraId="1558AEB4"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телефонами-автоматами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иными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средствами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связи,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доступными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инвалидов;</w:t>
      </w:r>
    </w:p>
    <w:p w14:paraId="0632EE2F"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санитарно-гигиеническими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помещениями,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доступными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инвалидов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маломобильных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групп</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населения;</w:t>
      </w:r>
    </w:p>
    <w:p w14:paraId="6AE83CCA"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xml:space="preserve">- пандусами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 xml:space="preserve">поручнями </w:t>
      </w:r>
      <w:r w:rsidRPr="00025A17">
        <w:rPr>
          <w:rFonts w:ascii="Times New Roman" w:eastAsia="OpenSymbol" w:hAnsi="Times New Roman" w:cs="Times New Roman"/>
          <w:kern w:val="1"/>
          <w:lang w:eastAsia="ar-SA"/>
        </w:rPr>
        <w:t>у</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лестниц</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при </w:t>
      </w:r>
      <w:r w:rsidRPr="00025A17">
        <w:rPr>
          <w:rFonts w:ascii="Times New Roman" w:eastAsia="OpenSymbol" w:hAnsi="Times New Roman" w:cs="Times New Roman"/>
          <w:spacing w:val="-1"/>
          <w:kern w:val="1"/>
          <w:lang w:eastAsia="ar-SA"/>
        </w:rPr>
        <w:t>входах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здания;</w:t>
      </w:r>
    </w:p>
    <w:p w14:paraId="6A7108AB"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w:t>
      </w:r>
      <w:r w:rsidRPr="00025A17">
        <w:rPr>
          <w:rFonts w:ascii="Times New Roman" w:eastAsia="OpenSymbol" w:hAnsi="Times New Roman" w:cs="Times New Roman"/>
          <w:kern w:val="1"/>
          <w:lang w:eastAsia="ar-SA"/>
        </w:rPr>
        <w:t>пологими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спусками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у</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тротуаров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местах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наземных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переходов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улиц,</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дорог,</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магистралей</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остановок</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общего </w:t>
      </w:r>
      <w:r w:rsidRPr="00025A17">
        <w:rPr>
          <w:rFonts w:ascii="Times New Roman" w:eastAsia="OpenSymbol" w:hAnsi="Times New Roman" w:cs="Times New Roman"/>
          <w:spacing w:val="-1"/>
          <w:kern w:val="1"/>
          <w:lang w:eastAsia="ar-SA"/>
        </w:rPr>
        <w:t>пользования;</w:t>
      </w:r>
    </w:p>
    <w:p w14:paraId="0D66688F"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специальными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указателями</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маршрутов</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инвалидов</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вокзалов,</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kern w:val="1"/>
          <w:lang w:eastAsia="ar-SA"/>
        </w:rPr>
        <w:t>парков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других </w:t>
      </w:r>
      <w:r w:rsidRPr="00025A17">
        <w:rPr>
          <w:rFonts w:ascii="Times New Roman" w:eastAsia="OpenSymbol" w:hAnsi="Times New Roman" w:cs="Times New Roman"/>
          <w:spacing w:val="-1"/>
          <w:kern w:val="1"/>
          <w:lang w:eastAsia="ar-SA"/>
        </w:rPr>
        <w:t>рекреационных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зон;</w:t>
      </w:r>
    </w:p>
    <w:p w14:paraId="2CC5E0A9"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пандусами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поручнями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у</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лестниц</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привокзальных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площадей,</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платформ,</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остановок</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маршрутных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транспортных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средств</w:t>
      </w:r>
      <w:r w:rsidRPr="00025A17">
        <w:rPr>
          <w:rFonts w:ascii="Times New Roman" w:eastAsia="OpenSymbol" w:hAnsi="Times New Roman" w:cs="Times New Roman"/>
          <w:kern w:val="1"/>
          <w:lang w:eastAsia="ar-SA"/>
        </w:rPr>
        <w:t xml:space="preserve"> и мест</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посадки</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высадки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пассажиров;</w:t>
      </w:r>
    </w:p>
    <w:p w14:paraId="3E487B6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 пандусами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входах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здания,</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пандусами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подъемными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устройствами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у</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лестниц</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лифтовых</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площадках,</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входах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надземные</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подземные</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переходы</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улиц,</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дорог</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магистралей.</w:t>
      </w:r>
    </w:p>
    <w:p w14:paraId="7DB2E73F"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специализированных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учреждений,</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предназначенных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медицинского</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обслуживания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реабилитации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инвалидов,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вместимость</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этих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учреждений</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следует</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определять</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по</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 xml:space="preserve">реальной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прогнозируемой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потребности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населенном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пункте.</w:t>
      </w:r>
    </w:p>
    <w:p w14:paraId="535E4B0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Здания</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иметь</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как</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минимум</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один</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вход,</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приспособленный</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маломобильных</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групп</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поверхности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земли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из</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каждого</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доступного</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маломобильных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групп</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kern w:val="1"/>
          <w:lang w:eastAsia="ar-SA"/>
        </w:rPr>
        <w:t>населения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подземного</w:t>
      </w:r>
      <w:r w:rsidRPr="00025A17">
        <w:rPr>
          <w:rFonts w:ascii="Times New Roman" w:eastAsia="OpenSymbol" w:hAnsi="Times New Roman" w:cs="Times New Roman"/>
          <w:kern w:val="1"/>
          <w:lang w:eastAsia="ar-SA"/>
        </w:rPr>
        <w:t xml:space="preserve"> или </w:t>
      </w:r>
      <w:r w:rsidRPr="00025A17">
        <w:rPr>
          <w:rFonts w:ascii="Times New Roman" w:eastAsia="OpenSymbol" w:hAnsi="Times New Roman" w:cs="Times New Roman"/>
          <w:spacing w:val="-1"/>
          <w:kern w:val="1"/>
          <w:lang w:eastAsia="ar-SA"/>
        </w:rPr>
        <w:t>надземного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перехода,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соединенного</w:t>
      </w:r>
      <w:r w:rsidRPr="00025A17">
        <w:rPr>
          <w:rFonts w:ascii="Times New Roman" w:eastAsia="OpenSymbol" w:hAnsi="Times New Roman" w:cs="Times New Roman"/>
          <w:kern w:val="1"/>
          <w:lang w:eastAsia="ar-SA"/>
        </w:rPr>
        <w:t xml:space="preserve"> с </w:t>
      </w:r>
      <w:r w:rsidRPr="00025A17">
        <w:rPr>
          <w:rFonts w:ascii="Times New Roman" w:eastAsia="OpenSymbol" w:hAnsi="Times New Roman" w:cs="Times New Roman"/>
          <w:spacing w:val="-1"/>
          <w:kern w:val="1"/>
          <w:lang w:eastAsia="ar-SA"/>
        </w:rPr>
        <w:t>этим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зданием.</w:t>
      </w:r>
    </w:p>
    <w:p w14:paraId="63704D96"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Места</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обслуживания</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постоянного</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нахождения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маломобильных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групп</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kern w:val="1"/>
          <w:lang w:eastAsia="ar-SA"/>
        </w:rPr>
        <w:t>должны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располагаться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минимально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возможных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расстояниях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эвакуационных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выходов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из</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помещений,</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этажей</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из</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зданий</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наружу.</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Эвакуационные</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выходы</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пути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проектироваться</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из</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пожароопасных</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материалов</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соответствовать</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требованиям</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СНиП</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35-01-</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kern w:val="1"/>
          <w:lang w:eastAsia="ar-SA"/>
        </w:rPr>
        <w:t xml:space="preserve">2001, </w:t>
      </w:r>
      <w:r w:rsidRPr="00025A17">
        <w:rPr>
          <w:rFonts w:ascii="Times New Roman" w:eastAsia="OpenSymbol" w:hAnsi="Times New Roman" w:cs="Times New Roman"/>
          <w:spacing w:val="-1"/>
          <w:kern w:val="1"/>
          <w:lang w:eastAsia="ar-SA"/>
        </w:rPr>
        <w:t>СНиП</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21-01-97*.</w:t>
      </w:r>
    </w:p>
    <w:p w14:paraId="665D66BB"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i/>
          <w:iCs/>
          <w:lang w:eastAsia="ar-SA"/>
        </w:rPr>
        <w:t>Требования</w:t>
      </w:r>
      <w:r w:rsidRPr="00025A17">
        <w:rPr>
          <w:rFonts w:ascii="Times New Roman" w:eastAsia="StarSymbol" w:hAnsi="Times New Roman" w:cs="Times New Roman"/>
          <w:i/>
          <w:iCs/>
          <w:spacing w:val="19"/>
          <w:lang w:eastAsia="ar-SA"/>
        </w:rPr>
        <w:t xml:space="preserve"> </w:t>
      </w:r>
      <w:r w:rsidRPr="00025A17">
        <w:rPr>
          <w:rFonts w:ascii="Times New Roman" w:eastAsia="StarSymbol" w:hAnsi="Times New Roman" w:cs="Times New Roman"/>
          <w:i/>
          <w:iCs/>
          <w:lang w:eastAsia="ar-SA"/>
        </w:rPr>
        <w:t>к</w:t>
      </w:r>
      <w:r w:rsidRPr="00025A17">
        <w:rPr>
          <w:rFonts w:ascii="Times New Roman" w:eastAsia="StarSymbol" w:hAnsi="Times New Roman" w:cs="Times New Roman"/>
          <w:i/>
          <w:iCs/>
          <w:spacing w:val="19"/>
          <w:lang w:eastAsia="ar-SA"/>
        </w:rPr>
        <w:t xml:space="preserve"> </w:t>
      </w:r>
      <w:r w:rsidRPr="00025A17">
        <w:rPr>
          <w:rFonts w:ascii="Times New Roman" w:eastAsia="StarSymbol" w:hAnsi="Times New Roman" w:cs="Times New Roman"/>
          <w:i/>
          <w:iCs/>
          <w:lang w:eastAsia="ar-SA"/>
        </w:rPr>
        <w:t>параметрам</w:t>
      </w:r>
      <w:r w:rsidRPr="00025A17">
        <w:rPr>
          <w:rFonts w:ascii="Times New Roman" w:eastAsia="StarSymbol" w:hAnsi="Times New Roman" w:cs="Times New Roman"/>
          <w:i/>
          <w:iCs/>
          <w:spacing w:val="19"/>
          <w:lang w:eastAsia="ar-SA"/>
        </w:rPr>
        <w:t xml:space="preserve"> </w:t>
      </w:r>
      <w:r w:rsidRPr="00025A17">
        <w:rPr>
          <w:rFonts w:ascii="Times New Roman" w:eastAsia="StarSymbol" w:hAnsi="Times New Roman" w:cs="Times New Roman"/>
          <w:i/>
          <w:iCs/>
          <w:lang w:eastAsia="ar-SA"/>
        </w:rPr>
        <w:t>проездов</w:t>
      </w:r>
      <w:r w:rsidRPr="00025A17">
        <w:rPr>
          <w:rFonts w:ascii="Times New Roman" w:eastAsia="StarSymbol" w:hAnsi="Times New Roman" w:cs="Times New Roman"/>
          <w:i/>
          <w:iCs/>
          <w:spacing w:val="20"/>
          <w:lang w:eastAsia="ar-SA"/>
        </w:rPr>
        <w:t xml:space="preserve"> </w:t>
      </w:r>
      <w:r w:rsidRPr="00025A17">
        <w:rPr>
          <w:rFonts w:ascii="Times New Roman" w:eastAsia="StarSymbol" w:hAnsi="Times New Roman" w:cs="Times New Roman"/>
          <w:i/>
          <w:iCs/>
          <w:lang w:eastAsia="ar-SA"/>
        </w:rPr>
        <w:t>и</w:t>
      </w:r>
      <w:r w:rsidRPr="00025A17">
        <w:rPr>
          <w:rFonts w:ascii="Times New Roman" w:eastAsia="StarSymbol" w:hAnsi="Times New Roman" w:cs="Times New Roman"/>
          <w:i/>
          <w:iCs/>
          <w:spacing w:val="19"/>
          <w:lang w:eastAsia="ar-SA"/>
        </w:rPr>
        <w:t xml:space="preserve"> </w:t>
      </w:r>
      <w:r w:rsidRPr="00025A17">
        <w:rPr>
          <w:rFonts w:ascii="Times New Roman" w:eastAsia="StarSymbol" w:hAnsi="Times New Roman" w:cs="Times New Roman"/>
          <w:i/>
          <w:iCs/>
          <w:lang w:eastAsia="ar-SA"/>
        </w:rPr>
        <w:t>проходов,</w:t>
      </w:r>
      <w:r w:rsidRPr="00025A17">
        <w:rPr>
          <w:rFonts w:ascii="Times New Roman" w:eastAsia="StarSymbol" w:hAnsi="Times New Roman" w:cs="Times New Roman"/>
          <w:i/>
          <w:iCs/>
          <w:spacing w:val="20"/>
          <w:lang w:eastAsia="ar-SA"/>
        </w:rPr>
        <w:t xml:space="preserve"> </w:t>
      </w:r>
      <w:r w:rsidRPr="00025A17">
        <w:rPr>
          <w:rFonts w:ascii="Times New Roman" w:eastAsia="StarSymbol" w:hAnsi="Times New Roman" w:cs="Times New Roman"/>
          <w:i/>
          <w:iCs/>
          <w:lang w:eastAsia="ar-SA"/>
        </w:rPr>
        <w:t>обеспечивающих</w:t>
      </w:r>
      <w:r w:rsidRPr="00025A17">
        <w:rPr>
          <w:rFonts w:ascii="Times New Roman" w:eastAsia="StarSymbol" w:hAnsi="Times New Roman" w:cs="Times New Roman"/>
          <w:i/>
          <w:iCs/>
          <w:spacing w:val="20"/>
          <w:lang w:eastAsia="ar-SA"/>
        </w:rPr>
        <w:t xml:space="preserve"> </w:t>
      </w:r>
      <w:r w:rsidRPr="00025A17">
        <w:rPr>
          <w:rFonts w:ascii="Times New Roman" w:eastAsia="StarSymbol" w:hAnsi="Times New Roman" w:cs="Times New Roman"/>
          <w:i/>
          <w:iCs/>
          <w:lang w:eastAsia="ar-SA"/>
        </w:rPr>
        <w:t>доступ</w:t>
      </w:r>
      <w:r w:rsidRPr="00025A17">
        <w:rPr>
          <w:rFonts w:ascii="Times New Roman" w:eastAsia="StarSymbol" w:hAnsi="Times New Roman" w:cs="Times New Roman"/>
          <w:i/>
          <w:iCs/>
          <w:spacing w:val="20"/>
          <w:lang w:eastAsia="ar-SA"/>
        </w:rPr>
        <w:t xml:space="preserve"> </w:t>
      </w:r>
      <w:r w:rsidRPr="00025A17">
        <w:rPr>
          <w:rFonts w:ascii="Times New Roman" w:eastAsia="StarSymbol" w:hAnsi="Times New Roman" w:cs="Times New Roman"/>
          <w:i/>
          <w:iCs/>
          <w:lang w:eastAsia="ar-SA"/>
        </w:rPr>
        <w:t>инвалидов</w:t>
      </w:r>
      <w:r w:rsidRPr="00025A17">
        <w:rPr>
          <w:rFonts w:ascii="Times New Roman" w:eastAsia="StarSymbol" w:hAnsi="Times New Roman" w:cs="Times New Roman"/>
          <w:i/>
          <w:iCs/>
          <w:spacing w:val="18"/>
          <w:lang w:eastAsia="ar-SA"/>
        </w:rPr>
        <w:t xml:space="preserve"> </w:t>
      </w:r>
      <w:r w:rsidRPr="00025A17">
        <w:rPr>
          <w:rFonts w:ascii="Times New Roman" w:eastAsia="StarSymbol" w:hAnsi="Times New Roman" w:cs="Times New Roman"/>
          <w:i/>
          <w:iCs/>
          <w:lang w:eastAsia="ar-SA"/>
        </w:rPr>
        <w:t>и</w:t>
      </w:r>
      <w:r w:rsidRPr="00025A17">
        <w:rPr>
          <w:rFonts w:ascii="Times New Roman" w:eastAsia="StarSymbol" w:hAnsi="Times New Roman" w:cs="Times New Roman"/>
          <w:i/>
          <w:iCs/>
          <w:spacing w:val="87"/>
          <w:lang w:eastAsia="ar-SA"/>
        </w:rPr>
        <w:t xml:space="preserve"> </w:t>
      </w:r>
      <w:r w:rsidRPr="00025A17">
        <w:rPr>
          <w:rFonts w:ascii="Times New Roman" w:eastAsia="StarSymbol" w:hAnsi="Times New Roman" w:cs="Times New Roman"/>
          <w:i/>
          <w:iCs/>
          <w:lang w:eastAsia="ar-SA"/>
        </w:rPr>
        <w:t>маломобильных</w:t>
      </w:r>
      <w:r w:rsidRPr="00025A17">
        <w:rPr>
          <w:rFonts w:ascii="Times New Roman" w:eastAsia="StarSymbol" w:hAnsi="Times New Roman" w:cs="Times New Roman"/>
          <w:i/>
          <w:iCs/>
          <w:spacing w:val="-2"/>
          <w:lang w:eastAsia="ar-SA"/>
        </w:rPr>
        <w:t xml:space="preserve"> </w:t>
      </w:r>
      <w:r w:rsidRPr="00025A17">
        <w:rPr>
          <w:rFonts w:ascii="Times New Roman" w:eastAsia="StarSymbol" w:hAnsi="Times New Roman" w:cs="Times New Roman"/>
          <w:i/>
          <w:iCs/>
          <w:lang w:eastAsia="ar-SA"/>
        </w:rPr>
        <w:t>лиц</w:t>
      </w:r>
    </w:p>
    <w:p w14:paraId="283AFBB6"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проектировании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участка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здания</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комплекса</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следует</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соблюдать</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непрерывность</w:t>
      </w:r>
      <w:r w:rsidRPr="00025A17">
        <w:rPr>
          <w:rFonts w:ascii="Times New Roman" w:eastAsia="OpenSymbol" w:hAnsi="Times New Roman" w:cs="Times New Roman"/>
          <w:spacing w:val="67"/>
          <w:kern w:val="1"/>
          <w:lang w:eastAsia="ar-SA"/>
        </w:rPr>
        <w:t xml:space="preserve"> </w:t>
      </w:r>
      <w:r w:rsidRPr="00025A17">
        <w:rPr>
          <w:rFonts w:ascii="Times New Roman" w:eastAsia="OpenSymbol" w:hAnsi="Times New Roman" w:cs="Times New Roman"/>
          <w:spacing w:val="-1"/>
          <w:kern w:val="1"/>
          <w:lang w:eastAsia="ar-SA"/>
        </w:rPr>
        <w:t>пешеходных</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транспортных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путей,</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обеспечивающих</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доступ</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инвалидов</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маломобильных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лиц</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здания.</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Эти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пути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стыковаться</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внешними</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по</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отношению</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участку</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коммуникациями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остановками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транспорта.</w:t>
      </w:r>
    </w:p>
    <w:p w14:paraId="79D73E8B"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Ограждения</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обеспечивать</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возможность</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опорного</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маломобильных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групп</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через</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проходы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вдоль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них.</w:t>
      </w:r>
    </w:p>
    <w:p w14:paraId="51875AFF"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Транспортные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проезды</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пешеходные</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дороги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пути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объектам,</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посещаемым</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инвалидами,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совмещать</w:t>
      </w:r>
      <w:r w:rsidRPr="00025A17">
        <w:rPr>
          <w:rFonts w:ascii="Times New Roman" w:eastAsia="OpenSymbol" w:hAnsi="Times New Roman" w:cs="Times New Roman"/>
          <w:kern w:val="1"/>
          <w:lang w:eastAsia="ar-SA"/>
        </w:rPr>
        <w:t xml:space="preserve"> при </w:t>
      </w:r>
      <w:r w:rsidRPr="00025A17">
        <w:rPr>
          <w:rFonts w:ascii="Times New Roman" w:eastAsia="OpenSymbol" w:hAnsi="Times New Roman" w:cs="Times New Roman"/>
          <w:spacing w:val="-1"/>
          <w:kern w:val="1"/>
          <w:lang w:eastAsia="ar-SA"/>
        </w:rPr>
        <w:t>соблюдении требований</w:t>
      </w:r>
      <w:r w:rsidRPr="00025A17">
        <w:rPr>
          <w:rFonts w:ascii="Times New Roman" w:eastAsia="OpenSymbol" w:hAnsi="Times New Roman" w:cs="Times New Roman"/>
          <w:kern w:val="1"/>
          <w:lang w:eastAsia="ar-SA"/>
        </w:rPr>
        <w:t xml:space="preserve"> к</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параметрам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путей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движения.</w:t>
      </w:r>
    </w:p>
    <w:p w14:paraId="50BAD642"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Ширина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пути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участке</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встречном</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движении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инвалидов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креслах-</w:t>
      </w:r>
      <w:r w:rsidRPr="00025A17">
        <w:rPr>
          <w:rFonts w:ascii="Times New Roman" w:eastAsia="OpenSymbol" w:hAnsi="Times New Roman" w:cs="Times New Roman"/>
          <w:spacing w:val="61"/>
          <w:kern w:val="1"/>
          <w:lang w:eastAsia="ar-SA"/>
        </w:rPr>
        <w:t xml:space="preserve"> </w:t>
      </w:r>
      <w:r w:rsidRPr="00025A17">
        <w:rPr>
          <w:rFonts w:ascii="Times New Roman" w:eastAsia="OpenSymbol" w:hAnsi="Times New Roman" w:cs="Times New Roman"/>
          <w:spacing w:val="-1"/>
          <w:kern w:val="1"/>
          <w:lang w:eastAsia="ar-SA"/>
        </w:rPr>
        <w:t>колясках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должна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kern w:val="1"/>
          <w:lang w:eastAsia="ar-SA"/>
        </w:rPr>
        <w:t xml:space="preserve"> не менее 1,8</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м с</w:t>
      </w:r>
      <w:r w:rsidRPr="00025A17">
        <w:rPr>
          <w:rFonts w:ascii="Times New Roman" w:eastAsia="OpenSymbol" w:hAnsi="Times New Roman" w:cs="Times New Roman"/>
          <w:spacing w:val="-1"/>
          <w:kern w:val="1"/>
          <w:lang w:eastAsia="ar-SA"/>
        </w:rPr>
        <w:t xml:space="preserve"> учетом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габаритных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размеров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кресел-колясок.</w:t>
      </w:r>
    </w:p>
    <w:p w14:paraId="2ABA71D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условиях</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сложившейся</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застройки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невозможности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достижения</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нормативных</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параметров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ширины</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пути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следует</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предусматривать</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устройство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горизонтальных</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площадок</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размером</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менее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1,6×1,6</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через</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каждые</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60</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100</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пути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возможности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разъезда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инвалидов</w:t>
      </w:r>
      <w:r w:rsidRPr="00025A17">
        <w:rPr>
          <w:rFonts w:ascii="Times New Roman" w:eastAsia="OpenSymbol" w:hAnsi="Times New Roman" w:cs="Times New Roman"/>
          <w:kern w:val="1"/>
          <w:lang w:eastAsia="ar-SA"/>
        </w:rPr>
        <w:t xml:space="preserve"> 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креслах</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колясках.</w:t>
      </w:r>
    </w:p>
    <w:p w14:paraId="4DAE83C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совмещении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участке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путей</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посетителей</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проездами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следует</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предусматривать</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ограничительную</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(латеральную)</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разметку</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пешеходных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путей</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дорогах</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требованиями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правил</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дорожного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Ширина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полос</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должна</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обеспечивать</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безопасное</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расхождение</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людей,</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числе</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использующих</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технические</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средства</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реабилитации,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автотранспортом.</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Полосу</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инвалидов</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креслах-колясках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механических</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колясках</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рекомендуется</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выделять</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левой</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стороны</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полосе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пешеходного</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участке,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пешеходных дорогах,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аллеях.</w:t>
      </w:r>
    </w:p>
    <w:p w14:paraId="3B030D8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Уклоны</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пути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проезда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инвалидов</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креслах-колясках</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превышать:</w:t>
      </w:r>
    </w:p>
    <w:p w14:paraId="7F2A43B6"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xml:space="preserve">- продольный </w:t>
      </w:r>
      <w:r w:rsidRPr="00025A17">
        <w:rPr>
          <w:rFonts w:ascii="Times New Roman" w:eastAsia="OpenSymbol" w:hAnsi="Times New Roman" w:cs="Times New Roman"/>
          <w:kern w:val="1"/>
          <w:lang w:eastAsia="ar-SA"/>
        </w:rPr>
        <w:t xml:space="preserve">– 5 </w:t>
      </w:r>
      <w:r w:rsidRPr="00025A17">
        <w:rPr>
          <w:rFonts w:ascii="Times New Roman" w:eastAsia="OpenSymbol" w:hAnsi="Times New Roman" w:cs="Times New Roman"/>
          <w:spacing w:val="-1"/>
          <w:kern w:val="1"/>
          <w:lang w:eastAsia="ar-SA"/>
        </w:rPr>
        <w:t>процентов;</w:t>
      </w:r>
    </w:p>
    <w:p w14:paraId="1374974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35"/>
          <w:kern w:val="1"/>
          <w:lang w:eastAsia="ar-SA"/>
        </w:rPr>
        <w:t>- </w:t>
      </w:r>
      <w:r w:rsidRPr="00025A17">
        <w:rPr>
          <w:rFonts w:ascii="Times New Roman" w:eastAsia="OpenSymbol" w:hAnsi="Times New Roman" w:cs="Times New Roman"/>
          <w:spacing w:val="-1"/>
          <w:kern w:val="1"/>
          <w:lang w:eastAsia="ar-SA"/>
        </w:rPr>
        <w:t xml:space="preserve">поперечный </w:t>
      </w:r>
      <w:r w:rsidRPr="00025A17">
        <w:rPr>
          <w:rFonts w:ascii="Times New Roman" w:eastAsia="OpenSymbol" w:hAnsi="Times New Roman" w:cs="Times New Roman"/>
          <w:kern w:val="1"/>
          <w:lang w:eastAsia="ar-SA"/>
        </w:rPr>
        <w:t>– 1-2</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процента.</w:t>
      </w:r>
    </w:p>
    <w:p w14:paraId="7ADB4F15"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устройстве</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съездов</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тротуара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около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здания</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затесненных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местах</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увеличивать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продольный уклон</w:t>
      </w:r>
      <w:r w:rsidRPr="00025A17">
        <w:rPr>
          <w:rFonts w:ascii="Times New Roman" w:eastAsia="OpenSymbol" w:hAnsi="Times New Roman" w:cs="Times New Roman"/>
          <w:kern w:val="1"/>
          <w:lang w:eastAsia="ar-SA"/>
        </w:rPr>
        <w:t xml:space="preserve"> до </w:t>
      </w:r>
      <w:r w:rsidRPr="00025A17">
        <w:rPr>
          <w:rFonts w:ascii="Times New Roman" w:eastAsia="OpenSymbol" w:hAnsi="Times New Roman" w:cs="Times New Roman"/>
          <w:spacing w:val="-1"/>
          <w:kern w:val="1"/>
          <w:lang w:eastAsia="ar-SA"/>
        </w:rPr>
        <w:t>10</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процентов </w:t>
      </w:r>
      <w:r w:rsidRPr="00025A17">
        <w:rPr>
          <w:rFonts w:ascii="Times New Roman" w:eastAsia="OpenSymbol" w:hAnsi="Times New Roman" w:cs="Times New Roman"/>
          <w:kern w:val="1"/>
          <w:lang w:eastAsia="ar-SA"/>
        </w:rPr>
        <w:t xml:space="preserve">на </w:t>
      </w:r>
      <w:r w:rsidRPr="00025A17">
        <w:rPr>
          <w:rFonts w:ascii="Times New Roman" w:eastAsia="OpenSymbol" w:hAnsi="Times New Roman" w:cs="Times New Roman"/>
          <w:spacing w:val="-1"/>
          <w:kern w:val="1"/>
          <w:lang w:eastAsia="ar-SA"/>
        </w:rPr>
        <w:t xml:space="preserve">протяжении </w:t>
      </w:r>
      <w:r w:rsidRPr="00025A17">
        <w:rPr>
          <w:rFonts w:ascii="Times New Roman" w:eastAsia="OpenSymbol" w:hAnsi="Times New Roman" w:cs="Times New Roman"/>
          <w:kern w:val="1"/>
          <w:lang w:eastAsia="ar-SA"/>
        </w:rPr>
        <w:t xml:space="preserve">не </w:t>
      </w:r>
      <w:r w:rsidRPr="00025A17">
        <w:rPr>
          <w:rFonts w:ascii="Times New Roman" w:eastAsia="OpenSymbol" w:hAnsi="Times New Roman" w:cs="Times New Roman"/>
          <w:spacing w:val="-1"/>
          <w:kern w:val="1"/>
          <w:lang w:eastAsia="ar-SA"/>
        </w:rPr>
        <w:t>более</w:t>
      </w:r>
      <w:r w:rsidRPr="00025A17">
        <w:rPr>
          <w:rFonts w:ascii="Times New Roman" w:eastAsia="OpenSymbol" w:hAnsi="Times New Roman" w:cs="Times New Roman"/>
          <w:kern w:val="1"/>
          <w:lang w:eastAsia="ar-SA"/>
        </w:rPr>
        <w:t xml:space="preserve"> 10 м.</w:t>
      </w:r>
    </w:p>
    <w:p w14:paraId="4A75DADB"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Высота </w:t>
      </w:r>
      <w:r w:rsidRPr="00025A17">
        <w:rPr>
          <w:rFonts w:ascii="Times New Roman" w:eastAsia="OpenSymbol" w:hAnsi="Times New Roman" w:cs="Times New Roman"/>
          <w:spacing w:val="-1"/>
          <w:kern w:val="1"/>
          <w:lang w:eastAsia="ar-SA"/>
        </w:rPr>
        <w:t xml:space="preserve">бордюров </w:t>
      </w:r>
      <w:r w:rsidRPr="00025A17">
        <w:rPr>
          <w:rFonts w:ascii="Times New Roman" w:eastAsia="OpenSymbol" w:hAnsi="Times New Roman" w:cs="Times New Roman"/>
          <w:kern w:val="1"/>
          <w:lang w:eastAsia="ar-SA"/>
        </w:rPr>
        <w:t xml:space="preserve">по </w:t>
      </w:r>
      <w:r w:rsidRPr="00025A17">
        <w:rPr>
          <w:rFonts w:ascii="Times New Roman" w:eastAsia="OpenSymbol" w:hAnsi="Times New Roman" w:cs="Times New Roman"/>
          <w:spacing w:val="-1"/>
          <w:kern w:val="1"/>
          <w:lang w:eastAsia="ar-SA"/>
        </w:rPr>
        <w:t>краям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пешеходных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путей </w:t>
      </w:r>
      <w:r w:rsidRPr="00025A17">
        <w:rPr>
          <w:rFonts w:ascii="Times New Roman" w:eastAsia="OpenSymbol" w:hAnsi="Times New Roman" w:cs="Times New Roman"/>
          <w:kern w:val="1"/>
          <w:lang w:eastAsia="ar-SA"/>
        </w:rPr>
        <w:t>должна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kern w:val="1"/>
          <w:lang w:eastAsia="ar-SA"/>
        </w:rPr>
        <w:t xml:space="preserve"> не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менее </w:t>
      </w:r>
      <w:r w:rsidRPr="00025A17">
        <w:rPr>
          <w:rFonts w:ascii="Times New Roman" w:eastAsia="OpenSymbol" w:hAnsi="Times New Roman" w:cs="Times New Roman"/>
          <w:spacing w:val="-1"/>
          <w:kern w:val="1"/>
          <w:lang w:eastAsia="ar-SA"/>
        </w:rPr>
        <w:t>0,05</w:t>
      </w:r>
      <w:r w:rsidRPr="00025A17">
        <w:rPr>
          <w:rFonts w:ascii="Times New Roman" w:eastAsia="OpenSymbol" w:hAnsi="Times New Roman" w:cs="Times New Roman"/>
          <w:kern w:val="1"/>
          <w:lang w:eastAsia="ar-SA"/>
        </w:rPr>
        <w:t xml:space="preserve"> м.</w:t>
      </w:r>
    </w:p>
    <w:p w14:paraId="2659D1B6"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Высота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бортового</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камня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местах</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пересечения</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тротуаров</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проезжей</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частью,</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kern w:val="1"/>
          <w:lang w:eastAsia="ar-SA"/>
        </w:rPr>
        <w:t>перепад</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высот</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бордюров,</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бортовых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камней</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вдоль</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эксплуатируемых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газонов</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озелененных</w:t>
      </w:r>
      <w:r w:rsidRPr="00025A17">
        <w:rPr>
          <w:rFonts w:ascii="Times New Roman" w:eastAsia="OpenSymbol" w:hAnsi="Times New Roman" w:cs="Times New Roman"/>
          <w:spacing w:val="73"/>
          <w:kern w:val="1"/>
          <w:lang w:eastAsia="ar-SA"/>
        </w:rPr>
        <w:t xml:space="preserve"> </w:t>
      </w:r>
      <w:r w:rsidRPr="00025A17">
        <w:rPr>
          <w:rFonts w:ascii="Times New Roman" w:eastAsia="OpenSymbol" w:hAnsi="Times New Roman" w:cs="Times New Roman"/>
          <w:spacing w:val="-1"/>
          <w:kern w:val="1"/>
          <w:lang w:eastAsia="ar-SA"/>
        </w:rPr>
        <w:t>площадок,</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примыкающих</w:t>
      </w:r>
      <w:r w:rsidRPr="00025A17">
        <w:rPr>
          <w:rFonts w:ascii="Times New Roman" w:eastAsia="OpenSymbol" w:hAnsi="Times New Roman" w:cs="Times New Roman"/>
          <w:kern w:val="1"/>
          <w:lang w:eastAsia="ar-SA"/>
        </w:rPr>
        <w:t xml:space="preserve"> к</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путям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пешеходного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превышать</w:t>
      </w:r>
      <w:r w:rsidRPr="00025A17">
        <w:rPr>
          <w:rFonts w:ascii="Times New Roman" w:eastAsia="OpenSymbol" w:hAnsi="Times New Roman" w:cs="Times New Roman"/>
          <w:kern w:val="1"/>
          <w:lang w:eastAsia="ar-SA"/>
        </w:rPr>
        <w:t xml:space="preserve"> 0,04 м.</w:t>
      </w:r>
    </w:p>
    <w:p w14:paraId="5ECEF7E6"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невозможности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организации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отдельного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наземного</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прохода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инвалидов</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маломобильных</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групп</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населения</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подземные</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надземные</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переходы</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следует</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оборудовать</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пандусами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подъемными устройствами.</w:t>
      </w:r>
    </w:p>
    <w:p w14:paraId="4509290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Тактильные</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средства,</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выполняющие</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предупредительную</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функцию</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покрытии</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пешеходных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путей</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участке,</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следует</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размещать</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менее</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чем</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0,8</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информации,</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kern w:val="1"/>
          <w:lang w:eastAsia="ar-SA"/>
        </w:rPr>
        <w:t xml:space="preserve">начала </w:t>
      </w:r>
      <w:r w:rsidRPr="00025A17">
        <w:rPr>
          <w:rFonts w:ascii="Times New Roman" w:eastAsia="OpenSymbol" w:hAnsi="Times New Roman" w:cs="Times New Roman"/>
          <w:spacing w:val="-1"/>
          <w:kern w:val="1"/>
          <w:lang w:eastAsia="ar-SA"/>
        </w:rPr>
        <w:t>опасного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участка,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изменения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направления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kern w:val="1"/>
          <w:lang w:eastAsia="ar-SA"/>
        </w:rPr>
        <w:t xml:space="preserve"> входа.</w:t>
      </w:r>
    </w:p>
    <w:p w14:paraId="0B775EF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bCs/>
          <w:i/>
          <w:spacing w:val="-1"/>
          <w:kern w:val="1"/>
          <w:lang w:eastAsia="ar-SA"/>
        </w:rPr>
        <w:t>Примечание.</w:t>
      </w:r>
      <w:r w:rsidRPr="00025A17">
        <w:rPr>
          <w:rFonts w:ascii="Times New Roman" w:eastAsia="OpenSymbol" w:hAnsi="Times New Roman" w:cs="Times New Roman"/>
          <w:b/>
          <w:i/>
          <w:spacing w:val="37"/>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путях</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маломобильных</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групп</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применять</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непрозрачные</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калитки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навесных</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петлях</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двустороннего</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действия,</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калитки</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вращающимися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полотнами,</w:t>
      </w:r>
      <w:r w:rsidRPr="00025A17">
        <w:rPr>
          <w:rFonts w:ascii="Times New Roman" w:eastAsia="OpenSymbol" w:hAnsi="Times New Roman" w:cs="Times New Roman"/>
          <w:kern w:val="1"/>
          <w:lang w:eastAsia="ar-SA"/>
        </w:rPr>
        <w:t xml:space="preserve"> 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турникеты.</w:t>
      </w:r>
    </w:p>
    <w:p w14:paraId="7D82DB6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открытых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лестниц</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перепадах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рельефа</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рекомендуется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принимать</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ширину</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проступей</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менее</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0,4</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высоту</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подъемов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ступеней</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не</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более</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0,12</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Все</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ступени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наружных</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лестниц</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одного</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марша</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должны</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одинаковыми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форме</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плане,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размерам</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kern w:val="1"/>
          <w:lang w:eastAsia="ar-SA"/>
        </w:rPr>
        <w:t>ширины</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проступи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высоты</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подъема</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ступеней.</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Поперечный</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уклон</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наружных</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ступеней</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должен</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kern w:val="1"/>
          <w:lang w:eastAsia="ar-SA"/>
        </w:rPr>
        <w:t xml:space="preserve"> в</w:t>
      </w:r>
      <w:r w:rsidRPr="00025A17">
        <w:rPr>
          <w:rFonts w:ascii="Times New Roman" w:eastAsia="OpenSymbol" w:hAnsi="Times New Roman" w:cs="Times New Roman"/>
          <w:spacing w:val="-1"/>
          <w:kern w:val="1"/>
          <w:lang w:eastAsia="ar-SA"/>
        </w:rPr>
        <w:t xml:space="preserve"> пределах</w:t>
      </w:r>
      <w:r w:rsidRPr="00025A17">
        <w:rPr>
          <w:rFonts w:ascii="Times New Roman" w:eastAsia="OpenSymbol" w:hAnsi="Times New Roman" w:cs="Times New Roman"/>
          <w:kern w:val="1"/>
          <w:lang w:eastAsia="ar-SA"/>
        </w:rPr>
        <w:t xml:space="preserve"> 1-2</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процентов.</w:t>
      </w:r>
    </w:p>
    <w:p w14:paraId="20280F0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Лестницы</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дублироваться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пандусами,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необходимости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другими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средствами</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подъема.</w:t>
      </w:r>
    </w:p>
    <w:p w14:paraId="3BD56F4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Объекты,</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нижняя</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кромка</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которых</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расположена</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высоте</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0,7</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2,1</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уровня</w:t>
      </w:r>
      <w:r w:rsidRPr="00025A17">
        <w:rPr>
          <w:rFonts w:ascii="Times New Roman" w:eastAsia="OpenSymbol" w:hAnsi="Times New Roman" w:cs="Times New Roman"/>
          <w:spacing w:val="61"/>
          <w:kern w:val="1"/>
          <w:lang w:eastAsia="ar-SA"/>
        </w:rPr>
        <w:t xml:space="preserve"> </w:t>
      </w:r>
      <w:r w:rsidRPr="00025A17">
        <w:rPr>
          <w:rFonts w:ascii="Times New Roman" w:eastAsia="OpenSymbol" w:hAnsi="Times New Roman" w:cs="Times New Roman"/>
          <w:spacing w:val="-1"/>
          <w:kern w:val="1"/>
          <w:lang w:eastAsia="ar-SA"/>
        </w:rPr>
        <w:t>пешеходного</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пути,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выступать</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плоскость</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вертикальной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конструкции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более</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чем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0,1</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размещении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отдельно</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стоящей</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опоре</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более</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0,3</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увеличении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выступающих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размеров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пространство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под</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этими</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объектами</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необходимо</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выделять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бордюрным</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камнем,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бортиком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высотой</w:t>
      </w:r>
      <w:r w:rsidRPr="00025A17">
        <w:rPr>
          <w:rFonts w:ascii="Times New Roman" w:eastAsia="OpenSymbol" w:hAnsi="Times New Roman" w:cs="Times New Roman"/>
          <w:kern w:val="1"/>
          <w:lang w:eastAsia="ar-SA"/>
        </w:rPr>
        <w:t xml:space="preserve"> не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менее</w:t>
      </w:r>
      <w:r w:rsidRPr="00025A17">
        <w:rPr>
          <w:rFonts w:ascii="Times New Roman" w:eastAsia="OpenSymbol" w:hAnsi="Times New Roman" w:cs="Times New Roman"/>
          <w:kern w:val="1"/>
          <w:lang w:eastAsia="ar-SA"/>
        </w:rPr>
        <w:t xml:space="preserve"> 0,05 м</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xml:space="preserve">ограждениями высотой </w:t>
      </w:r>
      <w:r w:rsidRPr="00025A17">
        <w:rPr>
          <w:rFonts w:ascii="Times New Roman" w:eastAsia="OpenSymbol" w:hAnsi="Times New Roman" w:cs="Times New Roman"/>
          <w:kern w:val="1"/>
          <w:lang w:eastAsia="ar-SA"/>
        </w:rPr>
        <w:t xml:space="preserve">не </w:t>
      </w:r>
      <w:r w:rsidRPr="00025A17">
        <w:rPr>
          <w:rFonts w:ascii="Times New Roman" w:eastAsia="OpenSymbol" w:hAnsi="Times New Roman" w:cs="Times New Roman"/>
          <w:spacing w:val="-1"/>
          <w:kern w:val="1"/>
          <w:lang w:eastAsia="ar-SA"/>
        </w:rPr>
        <w:t>менее</w:t>
      </w:r>
      <w:r w:rsidRPr="00025A17">
        <w:rPr>
          <w:rFonts w:ascii="Times New Roman" w:eastAsia="OpenSymbol" w:hAnsi="Times New Roman" w:cs="Times New Roman"/>
          <w:kern w:val="1"/>
          <w:lang w:eastAsia="ar-SA"/>
        </w:rPr>
        <w:t xml:space="preserve"> 0,7 м.</w:t>
      </w:r>
    </w:p>
    <w:p w14:paraId="061A308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Устройства</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оборудование</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(почтовые</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ящики,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укрытия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таксофонов,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информационные</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щиты</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прочее),</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размещаемые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стенах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зданий,</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отдельных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конструкциях,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выступающие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элементы</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части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зданий</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сокращать</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нормируемое</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пространство</w:t>
      </w:r>
      <w:r w:rsidRPr="00025A17">
        <w:rPr>
          <w:rFonts w:ascii="Times New Roman" w:eastAsia="OpenSymbol" w:hAnsi="Times New Roman" w:cs="Times New Roman"/>
          <w:kern w:val="1"/>
          <w:lang w:eastAsia="ar-SA"/>
        </w:rPr>
        <w:t xml:space="preserve"> для </w:t>
      </w:r>
      <w:r w:rsidRPr="00025A17">
        <w:rPr>
          <w:rFonts w:ascii="Times New Roman" w:eastAsia="OpenSymbol" w:hAnsi="Times New Roman" w:cs="Times New Roman"/>
          <w:spacing w:val="-1"/>
          <w:kern w:val="1"/>
          <w:lang w:eastAsia="ar-SA"/>
        </w:rPr>
        <w:t>прохода,</w:t>
      </w:r>
      <w:r w:rsidRPr="00025A17">
        <w:rPr>
          <w:rFonts w:ascii="Times New Roman" w:eastAsia="OpenSymbol" w:hAnsi="Times New Roman" w:cs="Times New Roman"/>
          <w:kern w:val="1"/>
          <w:lang w:eastAsia="ar-SA"/>
        </w:rPr>
        <w:t xml:space="preserve"> а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проезда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маневрирования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кресла-коляски.</w:t>
      </w:r>
    </w:p>
    <w:p w14:paraId="35C3DCE5"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Таксофоны</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другое</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специализированное</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оборудование</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людей</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недостатками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зрения</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kern w:val="1"/>
          <w:lang w:eastAsia="ar-SA"/>
        </w:rPr>
        <w:t>должны</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устанавливаться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горизонтальной</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плоскости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применением</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рифленого</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покрытия</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отдельных</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плитах</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высотой</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0,04</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край</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которых</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должен</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находиться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установленного</w:t>
      </w:r>
      <w:r w:rsidRPr="00025A17">
        <w:rPr>
          <w:rFonts w:ascii="Times New Roman" w:eastAsia="OpenSymbol" w:hAnsi="Times New Roman" w:cs="Times New Roman"/>
          <w:spacing w:val="61"/>
          <w:kern w:val="1"/>
          <w:lang w:eastAsia="ar-SA"/>
        </w:rPr>
        <w:t xml:space="preserve"> </w:t>
      </w:r>
      <w:r w:rsidRPr="00025A17">
        <w:rPr>
          <w:rFonts w:ascii="Times New Roman" w:eastAsia="OpenSymbol" w:hAnsi="Times New Roman" w:cs="Times New Roman"/>
          <w:spacing w:val="-1"/>
          <w:kern w:val="1"/>
          <w:lang w:eastAsia="ar-SA"/>
        </w:rPr>
        <w:t>оборудования</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расстоянии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0,7</w:t>
      </w:r>
      <w:r w:rsidRPr="00025A17">
        <w:rPr>
          <w:rFonts w:ascii="Times New Roman" w:eastAsia="OpenSymbol" w:hAnsi="Times New Roman" w:cs="Times New Roman"/>
          <w:kern w:val="1"/>
          <w:lang w:eastAsia="ar-SA"/>
        </w:rPr>
        <w:t>-0,8</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Формы</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края</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подвесного</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оборудования</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должны</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скруглены.</w:t>
      </w:r>
    </w:p>
    <w:p w14:paraId="35FE05B9"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открытых</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автостоянках</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около</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социальной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инфраструктуры</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расстоянии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kern w:val="1"/>
          <w:lang w:eastAsia="ar-SA"/>
        </w:rPr>
        <w:t>далее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50</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входа,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жилых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зданиях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далее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100</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следует</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выделять</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10</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процентов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мест</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(но</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менее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одного</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места)</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специального</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автотранспорта</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инвалидов</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ширины</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зоны</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парковки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менее</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3,5</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около</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учреждений,</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специализирующихся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лечении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спинальных</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больных,</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восстановлении опорно</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
          <w:kern w:val="1"/>
          <w:lang w:eastAsia="ar-SA"/>
        </w:rPr>
        <w:t>двигательных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функций, –</w:t>
      </w:r>
      <w:r w:rsidRPr="00025A17">
        <w:rPr>
          <w:rFonts w:ascii="Times New Roman" w:eastAsia="OpenSymbol" w:hAnsi="Times New Roman" w:cs="Times New Roman"/>
          <w:kern w:val="1"/>
          <w:lang w:eastAsia="ar-SA"/>
        </w:rPr>
        <w:t xml:space="preserve"> не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менее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20 </w:t>
      </w:r>
      <w:r w:rsidRPr="00025A17">
        <w:rPr>
          <w:rFonts w:ascii="Times New Roman" w:eastAsia="OpenSymbol" w:hAnsi="Times New Roman" w:cs="Times New Roman"/>
          <w:spacing w:val="-1"/>
          <w:kern w:val="1"/>
          <w:lang w:eastAsia="ar-SA"/>
        </w:rPr>
        <w:t>процентов</w:t>
      </w:r>
      <w:r w:rsidRPr="00025A17">
        <w:rPr>
          <w:rFonts w:ascii="Times New Roman" w:eastAsia="OpenSymbol" w:hAnsi="Times New Roman" w:cs="Times New Roman"/>
          <w:kern w:val="1"/>
          <w:lang w:eastAsia="ar-SA"/>
        </w:rPr>
        <w:t xml:space="preserve"> мест.</w:t>
      </w:r>
    </w:p>
    <w:p w14:paraId="6D2E5D7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наличии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стоянке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мест</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парковки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автомашин,</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салоны</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приспособлены</w:t>
      </w:r>
      <w:r w:rsidRPr="00025A17">
        <w:rPr>
          <w:rFonts w:ascii="Times New Roman" w:eastAsia="OpenSymbol" w:hAnsi="Times New Roman" w:cs="Times New Roman"/>
          <w:spacing w:val="67"/>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перевозки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инвалидов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креслах-колясках,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ширина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боковых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подходов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местам</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стоянки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таких</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kern w:val="1"/>
          <w:lang w:eastAsia="ar-SA"/>
        </w:rPr>
        <w:t>машин</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должна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kern w:val="1"/>
          <w:lang w:eastAsia="ar-SA"/>
        </w:rPr>
        <w:t xml:space="preserve"> не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менее </w:t>
      </w:r>
      <w:r w:rsidRPr="00025A17">
        <w:rPr>
          <w:rFonts w:ascii="Times New Roman" w:eastAsia="OpenSymbol" w:hAnsi="Times New Roman" w:cs="Times New Roman"/>
          <w:spacing w:val="-1"/>
          <w:kern w:val="1"/>
          <w:lang w:eastAsia="ar-SA"/>
        </w:rPr>
        <w:t>2,5</w:t>
      </w:r>
      <w:r w:rsidRPr="00025A17">
        <w:rPr>
          <w:rFonts w:ascii="Times New Roman" w:eastAsia="OpenSymbol" w:hAnsi="Times New Roman" w:cs="Times New Roman"/>
          <w:kern w:val="1"/>
          <w:lang w:eastAsia="ar-SA"/>
        </w:rPr>
        <w:t xml:space="preserve"> м.</w:t>
      </w:r>
    </w:p>
    <w:p w14:paraId="26C3FD6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Места </w:t>
      </w:r>
      <w:r w:rsidRPr="00025A17">
        <w:rPr>
          <w:rFonts w:ascii="Times New Roman" w:eastAsia="OpenSymbol" w:hAnsi="Times New Roman" w:cs="Times New Roman"/>
          <w:spacing w:val="-1"/>
          <w:kern w:val="1"/>
          <w:lang w:eastAsia="ar-SA"/>
        </w:rPr>
        <w:t>парковки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оснащаются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знаками,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применяемыми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международной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практике.</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Расстояние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 xml:space="preserve">от  </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остановок</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специализированных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средств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общественного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перевозящих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только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инвалидов, </w:t>
      </w: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входов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общественные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здания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должно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превышать</w:t>
      </w:r>
      <w:r w:rsidRPr="00025A17">
        <w:rPr>
          <w:rFonts w:ascii="Times New Roman" w:eastAsia="OpenSymbol" w:hAnsi="Times New Roman" w:cs="Times New Roman"/>
          <w:kern w:val="1"/>
          <w:lang w:eastAsia="ar-SA"/>
        </w:rPr>
        <w:t xml:space="preserve"> 100</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м.</w:t>
      </w:r>
    </w:p>
    <w:p w14:paraId="47DD901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Площадки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места</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отдыха</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следует</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размещать</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смежно</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вне</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габаритов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путей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мест</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kern w:val="1"/>
          <w:lang w:eastAsia="ar-SA"/>
        </w:rPr>
        <w:t>отдыха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ожидания.</w:t>
      </w:r>
    </w:p>
    <w:p w14:paraId="19ECBDB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Площадки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места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отдыха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оборудованы</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устройствами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защиты</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63"/>
          <w:kern w:val="1"/>
          <w:lang w:eastAsia="ar-SA"/>
        </w:rPr>
        <w:t xml:space="preserve"> </w:t>
      </w:r>
      <w:r w:rsidRPr="00025A17">
        <w:rPr>
          <w:rFonts w:ascii="Times New Roman" w:eastAsia="OpenSymbol" w:hAnsi="Times New Roman" w:cs="Times New Roman"/>
          <w:kern w:val="1"/>
          <w:lang w:eastAsia="ar-SA"/>
        </w:rPr>
        <w:t>перегрева,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осадков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постороннего</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шума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мест</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тихого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отдыха);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информационными</w:t>
      </w:r>
      <w:r w:rsidRPr="00025A17">
        <w:rPr>
          <w:rFonts w:ascii="Times New Roman" w:eastAsia="OpenSymbol" w:hAnsi="Times New Roman" w:cs="Times New Roman"/>
          <w:spacing w:val="63"/>
          <w:kern w:val="1"/>
          <w:lang w:eastAsia="ar-SA"/>
        </w:rPr>
        <w:t xml:space="preserve"> </w:t>
      </w:r>
      <w:r w:rsidRPr="00025A17">
        <w:rPr>
          <w:rFonts w:ascii="Times New Roman" w:eastAsia="OpenSymbol" w:hAnsi="Times New Roman" w:cs="Times New Roman"/>
          <w:spacing w:val="-1"/>
          <w:kern w:val="1"/>
          <w:lang w:eastAsia="ar-SA"/>
        </w:rPr>
        <w:t>указателями.</w:t>
      </w:r>
    </w:p>
    <w:p w14:paraId="2A379BCE"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озеленения</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посещаемых</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инвалидами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маломобильными</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группами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следует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применять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не травмирующие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древесно-кустарниковые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породы.</w:t>
      </w:r>
    </w:p>
    <w:p w14:paraId="326104C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Следует</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предусматривать</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линейную</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посадку</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деревьев</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кустарников</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формирования</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kern w:val="1"/>
          <w:lang w:eastAsia="ar-SA"/>
        </w:rPr>
        <w:t>кромок</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путей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пешеходного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движения.</w:t>
      </w:r>
    </w:p>
    <w:p w14:paraId="4F002E9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Граница</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озелененных</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эксплуатируемых</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площадок,</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примыкающая</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путям</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пешеходного</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должна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иметь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перепада</w:t>
      </w:r>
      <w:r w:rsidRPr="00025A17">
        <w:rPr>
          <w:rFonts w:ascii="Times New Roman" w:eastAsia="OpenSymbol" w:hAnsi="Times New Roman" w:cs="Times New Roman"/>
          <w:kern w:val="1"/>
          <w:lang w:eastAsia="ar-SA"/>
        </w:rPr>
        <w:t xml:space="preserve"> высот,</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бордюров, бортовых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камней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высотой более</w:t>
      </w:r>
      <w:r w:rsidRPr="00025A17">
        <w:rPr>
          <w:rFonts w:ascii="Times New Roman" w:eastAsia="OpenSymbol" w:hAnsi="Times New Roman" w:cs="Times New Roman"/>
          <w:kern w:val="1"/>
          <w:lang w:eastAsia="ar-SA"/>
        </w:rPr>
        <w:t xml:space="preserve"> 0,04</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м.</w:t>
      </w:r>
    </w:p>
    <w:p w14:paraId="55072AF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целях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элементы</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озеленения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закрывать</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обзор</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оценки</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ситуации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перекрестках,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опасных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участках,</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затенять</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проходы</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проезды,</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сигналы,</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информационные</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устройства,</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ограждения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опасных</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мест,</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иметь</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выступающие</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части</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kern w:val="1"/>
          <w:lang w:eastAsia="ar-SA"/>
        </w:rPr>
        <w:t xml:space="preserve">(кроны, </w:t>
      </w:r>
      <w:r w:rsidRPr="00025A17">
        <w:rPr>
          <w:rFonts w:ascii="Times New Roman" w:eastAsia="OpenSymbol" w:hAnsi="Times New Roman" w:cs="Times New Roman"/>
          <w:spacing w:val="-1"/>
          <w:kern w:val="1"/>
          <w:lang w:eastAsia="ar-SA"/>
        </w:rPr>
        <w:t>стволы,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корни).</w:t>
      </w:r>
    </w:p>
    <w:p w14:paraId="0F085213"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p>
    <w:p w14:paraId="4D415E8B" w14:textId="77777777" w:rsidR="00025A17" w:rsidRPr="00025A17" w:rsidRDefault="00025A17" w:rsidP="00025A17">
      <w:pPr>
        <w:keepNext/>
        <w:keepLines/>
        <w:widowControl/>
        <w:autoSpaceDE/>
        <w:autoSpaceDN/>
        <w:adjustRightInd/>
        <w:ind w:firstLine="709"/>
        <w:outlineLvl w:val="1"/>
        <w:rPr>
          <w:rFonts w:ascii="Times New Roman" w:eastAsia="StarSymbol" w:hAnsi="Times New Roman" w:cs="Times New Roman"/>
          <w:b/>
          <w:lang w:eastAsia="en-US"/>
        </w:rPr>
      </w:pPr>
      <w:bookmarkStart w:id="287" w:name="_Toc130540563"/>
      <w:bookmarkStart w:id="288" w:name="_Toc165127479"/>
      <w:bookmarkStart w:id="289" w:name="_Toc177984898"/>
      <w:r w:rsidRPr="00025A17">
        <w:rPr>
          <w:rFonts w:ascii="Times New Roman" w:eastAsia="StarSymbol" w:hAnsi="Times New Roman" w:cs="Times New Roman"/>
          <w:b/>
          <w:lang w:eastAsia="en-US"/>
        </w:rPr>
        <w:t>Статья 44. Ограничения в использовании земельных участков и объектов капитального строительства в связи с установлением зон с особыми условиями использования</w:t>
      </w:r>
      <w:bookmarkEnd w:id="287"/>
      <w:bookmarkEnd w:id="288"/>
      <w:bookmarkEnd w:id="289"/>
    </w:p>
    <w:p w14:paraId="5FD4EAD0"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lang w:eastAsia="ar-SA"/>
        </w:rPr>
      </w:pPr>
    </w:p>
    <w:p w14:paraId="0641121F"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Использование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расположенных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особыми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условиями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территорий,</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осуществляется</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градостроительными</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регламентами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видам</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разрешенного</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предельным</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параметрам</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разрешенного</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реконструкции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ограничений,</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установленных</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законами,</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kern w:val="1"/>
          <w:lang w:eastAsia="ar-SA"/>
        </w:rPr>
        <w:t>иными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нормативными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правовыми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актами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применительно</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зонам</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особым</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использованием</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территорий.</w:t>
      </w:r>
    </w:p>
    <w:p w14:paraId="0960D99A" w14:textId="62BA5DB6"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Согласно части 4 статьи 99 Земельного Кодекса Российской Федерации «В целях сохранения исторической, ландшафтной и градостроительной среды в соответствии с федеральными законами, законами субъектов Российской Федерации устанавливаются зоны охраны объектов культурного наследия. В пределах земель историко-культурного назначения за пределами земель населенных пунктов вводится особый правовой режим использования земель, запрещающий деятельность, несовместимую с основным назначением этих земель. Использование земельных участков, не отнесенных к землям историко-культурного назначения и расположенных в указанных зонах охраны, определяется правилами землепользования и застройки в соответствии с требованиями охраны памятников истории и культуры»</w:t>
      </w:r>
    </w:p>
    <w:p w14:paraId="63888E1C" w14:textId="2C772D0D"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В соответствии с особенностями территории </w:t>
      </w:r>
      <w:r>
        <w:rPr>
          <w:rFonts w:ascii="Times New Roman" w:eastAsia="OpenSymbol" w:hAnsi="Times New Roman" w:cs="Times New Roman"/>
          <w:kern w:val="1"/>
          <w:lang w:eastAsia="ar-SA"/>
        </w:rPr>
        <w:t>Смоленского сельского</w:t>
      </w:r>
      <w:r w:rsidRPr="00025A17">
        <w:rPr>
          <w:rFonts w:ascii="Times New Roman" w:eastAsia="OpenSymbol" w:hAnsi="Times New Roman" w:cs="Times New Roman"/>
          <w:kern w:val="1"/>
          <w:lang w:eastAsia="ar-SA"/>
        </w:rPr>
        <w:t xml:space="preserve"> поселения в его пределах были установлены следующие зоны с особыми условиями использования территорий:</w:t>
      </w:r>
    </w:p>
    <w:p w14:paraId="08C0A59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границы территории объектов культурного наследия;</w:t>
      </w:r>
    </w:p>
    <w:p w14:paraId="619E188D"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охранные зоны объектов культурного наследия;</w:t>
      </w:r>
    </w:p>
    <w:p w14:paraId="0920D2F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защитные зоны объектов культурного наследия;</w:t>
      </w:r>
    </w:p>
    <w:p w14:paraId="4B4AC76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водоохранные зоны;</w:t>
      </w:r>
    </w:p>
    <w:p w14:paraId="0ED029DD"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прибрежные защитные полосы;</w:t>
      </w:r>
    </w:p>
    <w:p w14:paraId="62E2B14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береговые полосы;</w:t>
      </w:r>
    </w:p>
    <w:p w14:paraId="2DB851F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охранные зоны нефтепроводов;</w:t>
      </w:r>
    </w:p>
    <w:p w14:paraId="132CD0F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охранные зоны объектов электросетевого хозяйства (вдоль линий электропередач, вокруг подстанций);</w:t>
      </w:r>
    </w:p>
    <w:p w14:paraId="3959469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охранные зоны линий и сооружений связи;</w:t>
      </w:r>
    </w:p>
    <w:p w14:paraId="30F68EF6"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охранные зоны газопроводов;</w:t>
      </w:r>
    </w:p>
    <w:p w14:paraId="46D98603" w14:textId="62A8E20F"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охранные зоны теплосетей;</w:t>
      </w:r>
    </w:p>
    <w:p w14:paraId="21F7090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санитарно-защитные зоны предприятий, сооружений и иных объектов;</w:t>
      </w:r>
    </w:p>
    <w:p w14:paraId="1D21B5D2"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первый пояс санитарной охраны источника водоснабжения;</w:t>
      </w:r>
    </w:p>
    <w:p w14:paraId="31490B3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второй пояс санитарной охраны источника водоснабжения;</w:t>
      </w:r>
    </w:p>
    <w:p w14:paraId="5A3EF85E"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третий пояс санитарной охраны источника водоснабжения;</w:t>
      </w:r>
    </w:p>
    <w:p w14:paraId="3CCB166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придорожные полосы;</w:t>
      </w:r>
    </w:p>
    <w:p w14:paraId="56262DC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приаэродромные территории;</w:t>
      </w:r>
    </w:p>
    <w:p w14:paraId="11B6068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другие зоны, устанавливаемые в соответствии с законодательством Российской Федерации.</w:t>
      </w:r>
    </w:p>
    <w:p w14:paraId="0F25327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Все</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особыми</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условиями</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отображены</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графических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материалах</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kern w:val="1"/>
          <w:lang w:eastAsia="ar-SA"/>
        </w:rPr>
        <w:t>согласно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xml:space="preserve">утвержденному генеральному </w:t>
      </w:r>
      <w:r w:rsidRPr="00025A17">
        <w:rPr>
          <w:rFonts w:ascii="Times New Roman" w:eastAsia="OpenSymbol" w:hAnsi="Times New Roman" w:cs="Times New Roman"/>
          <w:kern w:val="1"/>
          <w:lang w:eastAsia="ar-SA"/>
        </w:rPr>
        <w:t>плану.</w:t>
      </w:r>
    </w:p>
    <w:p w14:paraId="210E2619"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p>
    <w:p w14:paraId="36D85444"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lang w:eastAsia="en-US"/>
        </w:rPr>
      </w:pPr>
      <w:r w:rsidRPr="00025A17">
        <w:rPr>
          <w:rFonts w:ascii="Times New Roman" w:eastAsia="StarSymbol" w:hAnsi="Times New Roman" w:cs="Times New Roman"/>
          <w:b/>
          <w:lang w:eastAsia="en-US"/>
        </w:rPr>
        <w:t>ЗОНЫ ОХРАНЫ ОБЪЕКТОВ КУЛЬТУРНОГО НАСЛЕДИЯ</w:t>
      </w:r>
    </w:p>
    <w:p w14:paraId="24257D9C"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lang w:eastAsia="ar-SA"/>
        </w:rPr>
      </w:pPr>
    </w:p>
    <w:p w14:paraId="4D509965"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b/>
          <w:bCs/>
          <w:i/>
          <w:iCs/>
          <w:lang w:eastAsia="ar-SA"/>
        </w:rPr>
        <w:t>Описание</w:t>
      </w:r>
      <w:r w:rsidRPr="00025A17">
        <w:rPr>
          <w:rFonts w:ascii="Times New Roman" w:eastAsia="StarSymbol" w:hAnsi="Times New Roman" w:cs="Times New Roman"/>
          <w:b/>
          <w:bCs/>
          <w:i/>
          <w:iCs/>
          <w:spacing w:val="24"/>
          <w:lang w:eastAsia="ar-SA"/>
        </w:rPr>
        <w:t xml:space="preserve"> </w:t>
      </w:r>
      <w:r w:rsidRPr="00025A17">
        <w:rPr>
          <w:rFonts w:ascii="Times New Roman" w:eastAsia="StarSymbol" w:hAnsi="Times New Roman" w:cs="Times New Roman"/>
          <w:b/>
          <w:bCs/>
          <w:i/>
          <w:iCs/>
          <w:lang w:eastAsia="ar-SA"/>
        </w:rPr>
        <w:t>ограничений</w:t>
      </w:r>
      <w:r w:rsidRPr="00025A17">
        <w:rPr>
          <w:rFonts w:ascii="Times New Roman" w:eastAsia="StarSymbol" w:hAnsi="Times New Roman" w:cs="Times New Roman"/>
          <w:b/>
          <w:bCs/>
          <w:i/>
          <w:iCs/>
          <w:spacing w:val="24"/>
          <w:lang w:eastAsia="ar-SA"/>
        </w:rPr>
        <w:t xml:space="preserve"> </w:t>
      </w:r>
      <w:r w:rsidRPr="00025A17">
        <w:rPr>
          <w:rFonts w:ascii="Times New Roman" w:eastAsia="StarSymbol" w:hAnsi="Times New Roman" w:cs="Times New Roman"/>
          <w:b/>
          <w:bCs/>
          <w:i/>
          <w:iCs/>
          <w:lang w:eastAsia="ar-SA"/>
        </w:rPr>
        <w:t>использования</w:t>
      </w:r>
      <w:r w:rsidRPr="00025A17">
        <w:rPr>
          <w:rFonts w:ascii="Times New Roman" w:eastAsia="StarSymbol" w:hAnsi="Times New Roman" w:cs="Times New Roman"/>
          <w:b/>
          <w:bCs/>
          <w:i/>
          <w:iCs/>
          <w:spacing w:val="24"/>
          <w:lang w:eastAsia="ar-SA"/>
        </w:rPr>
        <w:t xml:space="preserve"> </w:t>
      </w:r>
      <w:r w:rsidRPr="00025A17">
        <w:rPr>
          <w:rFonts w:ascii="Times New Roman" w:eastAsia="StarSymbol" w:hAnsi="Times New Roman" w:cs="Times New Roman"/>
          <w:b/>
          <w:bCs/>
          <w:i/>
          <w:iCs/>
          <w:lang w:eastAsia="ar-SA"/>
        </w:rPr>
        <w:t>земельных</w:t>
      </w:r>
      <w:r w:rsidRPr="00025A17">
        <w:rPr>
          <w:rFonts w:ascii="Times New Roman" w:eastAsia="StarSymbol" w:hAnsi="Times New Roman" w:cs="Times New Roman"/>
          <w:b/>
          <w:bCs/>
          <w:i/>
          <w:iCs/>
          <w:spacing w:val="25"/>
          <w:lang w:eastAsia="ar-SA"/>
        </w:rPr>
        <w:t xml:space="preserve"> </w:t>
      </w:r>
      <w:r w:rsidRPr="00025A17">
        <w:rPr>
          <w:rFonts w:ascii="Times New Roman" w:eastAsia="StarSymbol" w:hAnsi="Times New Roman" w:cs="Times New Roman"/>
          <w:b/>
          <w:bCs/>
          <w:i/>
          <w:iCs/>
          <w:lang w:eastAsia="ar-SA"/>
        </w:rPr>
        <w:t>участков</w:t>
      </w:r>
      <w:r w:rsidRPr="00025A17">
        <w:rPr>
          <w:rFonts w:ascii="Times New Roman" w:eastAsia="StarSymbol" w:hAnsi="Times New Roman" w:cs="Times New Roman"/>
          <w:b/>
          <w:bCs/>
          <w:i/>
          <w:iCs/>
          <w:spacing w:val="25"/>
          <w:lang w:eastAsia="ar-SA"/>
        </w:rPr>
        <w:t xml:space="preserve"> </w:t>
      </w:r>
      <w:r w:rsidRPr="00025A17">
        <w:rPr>
          <w:rFonts w:ascii="Times New Roman" w:eastAsia="StarSymbol" w:hAnsi="Times New Roman" w:cs="Times New Roman"/>
          <w:b/>
          <w:bCs/>
          <w:i/>
          <w:iCs/>
          <w:lang w:eastAsia="ar-SA"/>
        </w:rPr>
        <w:t>и</w:t>
      </w:r>
      <w:r w:rsidRPr="00025A17">
        <w:rPr>
          <w:rFonts w:ascii="Times New Roman" w:eastAsia="StarSymbol" w:hAnsi="Times New Roman" w:cs="Times New Roman"/>
          <w:b/>
          <w:bCs/>
          <w:i/>
          <w:iCs/>
          <w:spacing w:val="25"/>
          <w:lang w:eastAsia="ar-SA"/>
        </w:rPr>
        <w:t xml:space="preserve"> </w:t>
      </w:r>
      <w:r w:rsidRPr="00025A17">
        <w:rPr>
          <w:rFonts w:ascii="Times New Roman" w:eastAsia="StarSymbol" w:hAnsi="Times New Roman" w:cs="Times New Roman"/>
          <w:b/>
          <w:bCs/>
          <w:i/>
          <w:iCs/>
          <w:lang w:eastAsia="ar-SA"/>
        </w:rPr>
        <w:t>объектов</w:t>
      </w:r>
      <w:r w:rsidRPr="00025A17">
        <w:rPr>
          <w:rFonts w:ascii="Times New Roman" w:eastAsia="StarSymbol" w:hAnsi="Times New Roman" w:cs="Times New Roman"/>
          <w:b/>
          <w:bCs/>
          <w:i/>
          <w:iCs/>
          <w:spacing w:val="24"/>
          <w:lang w:eastAsia="ar-SA"/>
        </w:rPr>
        <w:t xml:space="preserve"> </w:t>
      </w:r>
      <w:r w:rsidRPr="00025A17">
        <w:rPr>
          <w:rFonts w:ascii="Times New Roman" w:eastAsia="StarSymbol" w:hAnsi="Times New Roman" w:cs="Times New Roman"/>
          <w:b/>
          <w:bCs/>
          <w:i/>
          <w:iCs/>
          <w:lang w:eastAsia="ar-SA"/>
        </w:rPr>
        <w:t>капитального</w:t>
      </w:r>
      <w:r w:rsidRPr="00025A17">
        <w:rPr>
          <w:rFonts w:ascii="Times New Roman" w:eastAsia="StarSymbol" w:hAnsi="Times New Roman" w:cs="Times New Roman"/>
          <w:b/>
          <w:bCs/>
          <w:i/>
          <w:iCs/>
          <w:spacing w:val="95"/>
          <w:lang w:eastAsia="ar-SA"/>
        </w:rPr>
        <w:t xml:space="preserve"> </w:t>
      </w:r>
      <w:r w:rsidRPr="00025A17">
        <w:rPr>
          <w:rFonts w:ascii="Times New Roman" w:eastAsia="StarSymbol" w:hAnsi="Times New Roman" w:cs="Times New Roman"/>
          <w:b/>
          <w:bCs/>
          <w:i/>
          <w:iCs/>
          <w:lang w:eastAsia="ar-SA"/>
        </w:rPr>
        <w:t>строительства на территории зон охраны объектов культурного</w:t>
      </w:r>
      <w:r w:rsidRPr="00025A17">
        <w:rPr>
          <w:rFonts w:ascii="Times New Roman" w:eastAsia="StarSymbol" w:hAnsi="Times New Roman" w:cs="Times New Roman"/>
          <w:b/>
          <w:bCs/>
          <w:i/>
          <w:iCs/>
          <w:spacing w:val="-2"/>
          <w:lang w:eastAsia="ar-SA"/>
        </w:rPr>
        <w:t xml:space="preserve"> </w:t>
      </w:r>
      <w:r w:rsidRPr="00025A17">
        <w:rPr>
          <w:rFonts w:ascii="Times New Roman" w:eastAsia="StarSymbol" w:hAnsi="Times New Roman" w:cs="Times New Roman"/>
          <w:b/>
          <w:bCs/>
          <w:i/>
          <w:iCs/>
          <w:lang w:eastAsia="ar-SA"/>
        </w:rPr>
        <w:t>наследия</w:t>
      </w:r>
    </w:p>
    <w:p w14:paraId="28199BB9"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p>
    <w:p w14:paraId="7977CE7D"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Границы</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охраны</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памятников</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являются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предупредительной</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мерой</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обеспечению</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памятников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истории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kern w:val="1"/>
          <w:lang w:eastAsia="ar-SA"/>
        </w:rPr>
        <w:t xml:space="preserve"> до </w:t>
      </w:r>
      <w:r w:rsidRPr="00025A17">
        <w:rPr>
          <w:rFonts w:ascii="Times New Roman" w:eastAsia="OpenSymbol" w:hAnsi="Times New Roman" w:cs="Times New Roman"/>
          <w:spacing w:val="-1"/>
          <w:kern w:val="1"/>
          <w:lang w:eastAsia="ar-SA"/>
        </w:rPr>
        <w:t>разработки</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утверждения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проектов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охраны.</w:t>
      </w:r>
    </w:p>
    <w:p w14:paraId="043979CA"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со статьей 3.1</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73-ФЗ</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63"/>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Федерации» т</w:t>
      </w:r>
      <w:r w:rsidRPr="00025A17">
        <w:rPr>
          <w:rFonts w:ascii="Times New Roman" w:eastAsia="OpenSymbol" w:hAnsi="Times New Roman" w:cs="Times New Roman"/>
          <w:kern w:val="1"/>
          <w:lang w:eastAsia="ar-SA"/>
        </w:rPr>
        <w:t>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настоящей статьей.</w:t>
      </w:r>
    </w:p>
    <w:p w14:paraId="2C01EEE9"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i/>
          <w:iCs/>
          <w:lang w:eastAsia="ar-SA"/>
        </w:rPr>
        <w:t>В территорию объекта культурного наследия</w:t>
      </w:r>
      <w:r w:rsidRPr="00025A17">
        <w:rPr>
          <w:rFonts w:ascii="Times New Roman" w:eastAsia="StarSymbol" w:hAnsi="Times New Roman" w:cs="Times New Roman"/>
          <w:lang w:eastAsia="ar-SA"/>
        </w:rPr>
        <w:t xml:space="preserve"> могут входить земли, земельные участки, части земельных участков, земли лесного фонда (далее также - земли), водные объекты или их части, находящиеся в государственной или муниципальной собственности либо в собственности физических или юридических лиц.</w:t>
      </w:r>
    </w:p>
    <w:p w14:paraId="613720C8"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lang w:eastAsia="ar-SA"/>
        </w:rPr>
        <w:t>Границы территории объекта культурного наследия могут не совпадать с границами существующих земельных участков.</w:t>
      </w:r>
    </w:p>
    <w:p w14:paraId="1AF18514"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lang w:eastAsia="ar-SA"/>
        </w:rPr>
        <w:t>В границах территории объекта культурного наследия могут находиться земли, в отношении которых не проведен государственный кадастровый учет.</w:t>
      </w:r>
    </w:p>
    <w:p w14:paraId="3E8B23BC"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lang w:eastAsia="ar-SA"/>
        </w:rPr>
        <w:t>Границы территории объекта культурного наследия, за исключением границ территории объекта археологического наследия, определяются проектом границ территории объекта культурного наследия на основании архивных документов, в том числе исторических поземельных планов, и научных исследований с учетом особенностей каждого объекта культурного наследия, включая степень его сохранности и этапы развития.</w:t>
      </w:r>
    </w:p>
    <w:p w14:paraId="7AE6CA78"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lang w:eastAsia="ar-SA"/>
        </w:rPr>
        <w:t>Границы территории объекта археологического наследия определяются на основании археологических полевых работ.</w:t>
      </w:r>
    </w:p>
    <w:p w14:paraId="02F2625F"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lang w:eastAsia="ar-SA"/>
        </w:rPr>
        <w:t>Проект границ территории объекта культурного наследия оформляется в графической форме и в текстовой форме (в виде схемы границ).</w:t>
      </w:r>
    </w:p>
    <w:p w14:paraId="27B484E5"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lang w:eastAsia="ar-SA"/>
        </w:rPr>
        <w:t>Требования к составлению проектов границ территорий объектов культурного наследия устанавливаются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w:t>
      </w:r>
    </w:p>
    <w:p w14:paraId="535B0961"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lang w:eastAsia="ar-SA"/>
        </w:rPr>
        <w:t>Границы территории объекта культурного наследия, включаемого в единый государственный реестр объектов культурного наследия (памятников истории и культуры) народов Российской Федерации, утверждаются в составе акта федерального органа исполнительной власти, уполномоченного Правительством Российской Федерации в области сохранения, использования, популяризации и государственной охраны объектов культурного наследия, о включении указанного объекта культурного наследия в единый государственный реестр объектов культурного наследия (памятников истории и культуры) народов Российской Федерации - для объекта культурного наследия федерального значения, в составе акта органа исполнительной власти субъекта Российской Федерации, уполномоченного в области сохранения, использования, популяризации и государственной охраны объектов культурного наследия, о включении указанного объекта культурного наследия в единый государственный реестр объектов культурного наследия (памятников истории и культуры) народов Российской Федерации - для объекта культурного наследия регионального значения и объекта культурного наследия местного (муниципального) значения.</w:t>
      </w:r>
    </w:p>
    <w:p w14:paraId="6683A3F4"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lang w:eastAsia="ar-SA"/>
        </w:rPr>
        <w:t>Границы территории выявленного объекта культурного наследия утверждаются актом органа исполнительной власти субъекта Российской Федерации, уполномоченного в области сохранения, использования, популяризации и государственной охраны объектов культурного наследия, в порядке, установленном законодательством субъекта Российской Федерации.</w:t>
      </w:r>
    </w:p>
    <w:p w14:paraId="6335C00C"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lang w:eastAsia="ar-SA"/>
        </w:rPr>
        <w:t>Изменение границ территории объекта культурного наследия осуществляется в случаях выявления документов или результатов историко-архитектурных, историко-градостроительных, архивных и археологических исследований, отсутствовавших при подготовке утвержденного проекта границ территории объекта культурного наследия и дающих основания для пересмотра установленных границ территории объекта культурного наследия, в порядке, установленном настоящей статьей для утверждения границ территории объекта культурного наследия.</w:t>
      </w:r>
    </w:p>
    <w:p w14:paraId="20158898"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lang w:eastAsia="ar-SA"/>
        </w:rPr>
        <w:t>Сведения о границах территории объекта культурного наследия, подлежащие включению в акты соответствующих органов охраны объектов культурного наследия, указанные в пункте 5 настоящей статьи и части 4 статьи 17 Федерального закона от 22 октября 2014 года N 315-ФЗ "О внесении изменений в Федеральный закон "Об объектах культурного наследия (памятниках истории и культуры) народов Российской Федерации" и отдельные законодательные акты Российской Федерации", должны содержать графическое описание местоположения границ территории объекта культурного наследия, включенного в единый государственный реестр объектов культурного наследия (памятников истории и культуры) народов Российской Федерации, перечень координат характерных точек этих границ в системе координат, установленной для ведения Единого государственного реестра недвижимости.</w:t>
      </w:r>
    </w:p>
    <w:p w14:paraId="7525E8D6"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lang w:eastAsia="ar-SA"/>
        </w:rPr>
        <w:t>Сведения о границах территории объекта культурного наследия, об ограничениях использования объекта недвижимого имущества, находящегося в границах территории объекта культурного наследия, вносятся в Единый государственный реестр недвижимости в соответствии с Федеральным законом от 13 июля 2015 года N 218-ФЗ "О государственной регистрации недвижимости". Отсутствие в Едином государственном реестре недвижимости сведений, указанных в настоящем пункте, не является основанием для несоблюдения требований к осуществлению деятельности в границах территории объекта культурного наследия, установленных земельным законодательством Российской Федерации и статьей 5.1 настоящего Федерального закона.</w:t>
      </w:r>
    </w:p>
    <w:p w14:paraId="4A624DBB"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Федеральным</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законом</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73-ФЗ</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63"/>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целях</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его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исторической</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среде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сопряженной</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ним</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устанавливаются</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i/>
          <w:kern w:val="1"/>
          <w:lang w:eastAsia="ar-SA"/>
        </w:rPr>
        <w:t>зоны</w:t>
      </w:r>
      <w:r w:rsidRPr="00025A17">
        <w:rPr>
          <w:rFonts w:ascii="Times New Roman" w:eastAsia="OpenSymbol" w:hAnsi="Times New Roman" w:cs="Times New Roman"/>
          <w:i/>
          <w:spacing w:val="30"/>
          <w:kern w:val="1"/>
          <w:lang w:eastAsia="ar-SA"/>
        </w:rPr>
        <w:t xml:space="preserve"> </w:t>
      </w:r>
      <w:r w:rsidRPr="00025A17">
        <w:rPr>
          <w:rFonts w:ascii="Times New Roman" w:eastAsia="OpenSymbol" w:hAnsi="Times New Roman" w:cs="Times New Roman"/>
          <w:i/>
          <w:spacing w:val="-1"/>
          <w:kern w:val="1"/>
          <w:lang w:eastAsia="ar-SA"/>
        </w:rPr>
        <w:t>охраны</w:t>
      </w:r>
      <w:r w:rsidRPr="00025A17">
        <w:rPr>
          <w:rFonts w:ascii="Times New Roman" w:eastAsia="OpenSymbol" w:hAnsi="Times New Roman" w:cs="Times New Roman"/>
          <w:i/>
          <w:spacing w:val="29"/>
          <w:kern w:val="1"/>
          <w:lang w:eastAsia="ar-SA"/>
        </w:rPr>
        <w:t xml:space="preserve"> </w:t>
      </w:r>
      <w:r w:rsidRPr="00025A17">
        <w:rPr>
          <w:rFonts w:ascii="Times New Roman" w:eastAsia="OpenSymbol" w:hAnsi="Times New Roman" w:cs="Times New Roman"/>
          <w:i/>
          <w:spacing w:val="-1"/>
          <w:kern w:val="1"/>
          <w:lang w:eastAsia="ar-SA"/>
        </w:rPr>
        <w:t>объекта</w:t>
      </w:r>
      <w:r w:rsidRPr="00025A17">
        <w:rPr>
          <w:rFonts w:ascii="Times New Roman" w:eastAsia="OpenSymbol" w:hAnsi="Times New Roman" w:cs="Times New Roman"/>
          <w:i/>
          <w:spacing w:val="29"/>
          <w:kern w:val="1"/>
          <w:lang w:eastAsia="ar-SA"/>
        </w:rPr>
        <w:t xml:space="preserve"> </w:t>
      </w:r>
      <w:r w:rsidRPr="00025A17">
        <w:rPr>
          <w:rFonts w:ascii="Times New Roman" w:eastAsia="OpenSymbol" w:hAnsi="Times New Roman" w:cs="Times New Roman"/>
          <w:i/>
          <w:spacing w:val="-1"/>
          <w:kern w:val="1"/>
          <w:lang w:eastAsia="ar-SA"/>
        </w:rPr>
        <w:t>культурного</w:t>
      </w:r>
      <w:r w:rsidRPr="00025A17">
        <w:rPr>
          <w:rFonts w:ascii="Times New Roman" w:eastAsia="OpenSymbol" w:hAnsi="Times New Roman" w:cs="Times New Roman"/>
          <w:i/>
          <w:spacing w:val="29"/>
          <w:kern w:val="1"/>
          <w:lang w:eastAsia="ar-SA"/>
        </w:rPr>
        <w:t xml:space="preserve"> </w:t>
      </w:r>
      <w:r w:rsidRPr="00025A17">
        <w:rPr>
          <w:rFonts w:ascii="Times New Roman" w:eastAsia="OpenSymbol" w:hAnsi="Times New Roman" w:cs="Times New Roman"/>
          <w:i/>
          <w:spacing w:val="-1"/>
          <w:kern w:val="1"/>
          <w:lang w:eastAsia="ar-SA"/>
        </w:rPr>
        <w:t>наследия:</w:t>
      </w:r>
      <w:r w:rsidRPr="00025A17">
        <w:rPr>
          <w:rFonts w:ascii="Times New Roman" w:eastAsia="OpenSymbol" w:hAnsi="Times New Roman" w:cs="Times New Roman"/>
          <w:i/>
          <w:spacing w:val="28"/>
          <w:kern w:val="1"/>
          <w:lang w:eastAsia="ar-SA"/>
        </w:rPr>
        <w:t xml:space="preserve"> </w:t>
      </w:r>
      <w:r w:rsidRPr="00025A17">
        <w:rPr>
          <w:rFonts w:ascii="Times New Roman" w:eastAsia="OpenSymbol" w:hAnsi="Times New Roman" w:cs="Times New Roman"/>
          <w:i/>
          <w:spacing w:val="-1"/>
          <w:kern w:val="1"/>
          <w:lang w:eastAsia="ar-SA"/>
        </w:rPr>
        <w:t>охранная</w:t>
      </w:r>
      <w:r w:rsidRPr="00025A17">
        <w:rPr>
          <w:rFonts w:ascii="Times New Roman" w:eastAsia="OpenSymbol" w:hAnsi="Times New Roman" w:cs="Times New Roman"/>
          <w:i/>
          <w:spacing w:val="30"/>
          <w:kern w:val="1"/>
          <w:lang w:eastAsia="ar-SA"/>
        </w:rPr>
        <w:t xml:space="preserve"> </w:t>
      </w:r>
      <w:r w:rsidRPr="00025A17">
        <w:rPr>
          <w:rFonts w:ascii="Times New Roman" w:eastAsia="OpenSymbol" w:hAnsi="Times New Roman" w:cs="Times New Roman"/>
          <w:i/>
          <w:spacing w:val="-1"/>
          <w:kern w:val="1"/>
          <w:lang w:eastAsia="ar-SA"/>
        </w:rPr>
        <w:t>зона,</w:t>
      </w:r>
      <w:r w:rsidRPr="00025A17">
        <w:rPr>
          <w:rFonts w:ascii="Times New Roman" w:eastAsia="OpenSymbol" w:hAnsi="Times New Roman" w:cs="Times New Roman"/>
          <w:i/>
          <w:spacing w:val="111"/>
          <w:kern w:val="1"/>
          <w:lang w:eastAsia="ar-SA"/>
        </w:rPr>
        <w:t xml:space="preserve"> </w:t>
      </w:r>
      <w:r w:rsidRPr="00025A17">
        <w:rPr>
          <w:rFonts w:ascii="Times New Roman" w:eastAsia="OpenSymbol" w:hAnsi="Times New Roman" w:cs="Times New Roman"/>
          <w:i/>
          <w:kern w:val="1"/>
          <w:lang w:eastAsia="ar-SA"/>
        </w:rPr>
        <w:t>зона</w:t>
      </w:r>
      <w:r w:rsidRPr="00025A17">
        <w:rPr>
          <w:rFonts w:ascii="Times New Roman" w:eastAsia="OpenSymbol" w:hAnsi="Times New Roman" w:cs="Times New Roman"/>
          <w:i/>
          <w:spacing w:val="17"/>
          <w:kern w:val="1"/>
          <w:lang w:eastAsia="ar-SA"/>
        </w:rPr>
        <w:t xml:space="preserve"> </w:t>
      </w:r>
      <w:r w:rsidRPr="00025A17">
        <w:rPr>
          <w:rFonts w:ascii="Times New Roman" w:eastAsia="OpenSymbol" w:hAnsi="Times New Roman" w:cs="Times New Roman"/>
          <w:i/>
          <w:spacing w:val="-1"/>
          <w:kern w:val="1"/>
          <w:lang w:eastAsia="ar-SA"/>
        </w:rPr>
        <w:t>регулирования</w:t>
      </w:r>
      <w:r w:rsidRPr="00025A17">
        <w:rPr>
          <w:rFonts w:ascii="Times New Roman" w:eastAsia="OpenSymbol" w:hAnsi="Times New Roman" w:cs="Times New Roman"/>
          <w:i/>
          <w:spacing w:val="17"/>
          <w:kern w:val="1"/>
          <w:lang w:eastAsia="ar-SA"/>
        </w:rPr>
        <w:t xml:space="preserve"> </w:t>
      </w:r>
      <w:r w:rsidRPr="00025A17">
        <w:rPr>
          <w:rFonts w:ascii="Times New Roman" w:eastAsia="OpenSymbol" w:hAnsi="Times New Roman" w:cs="Times New Roman"/>
          <w:i/>
          <w:spacing w:val="-1"/>
          <w:kern w:val="1"/>
          <w:lang w:eastAsia="ar-SA"/>
        </w:rPr>
        <w:t>застройки</w:t>
      </w:r>
      <w:r w:rsidRPr="00025A17">
        <w:rPr>
          <w:rFonts w:ascii="Times New Roman" w:eastAsia="OpenSymbol" w:hAnsi="Times New Roman" w:cs="Times New Roman"/>
          <w:i/>
          <w:spacing w:val="17"/>
          <w:kern w:val="1"/>
          <w:lang w:eastAsia="ar-SA"/>
        </w:rPr>
        <w:t xml:space="preserve"> </w:t>
      </w:r>
      <w:r w:rsidRPr="00025A17">
        <w:rPr>
          <w:rFonts w:ascii="Times New Roman" w:eastAsia="OpenSymbol" w:hAnsi="Times New Roman" w:cs="Times New Roman"/>
          <w:i/>
          <w:kern w:val="1"/>
          <w:lang w:eastAsia="ar-SA"/>
        </w:rPr>
        <w:t>и</w:t>
      </w:r>
      <w:r w:rsidRPr="00025A17">
        <w:rPr>
          <w:rFonts w:ascii="Times New Roman" w:eastAsia="OpenSymbol" w:hAnsi="Times New Roman" w:cs="Times New Roman"/>
          <w:i/>
          <w:spacing w:val="19"/>
          <w:kern w:val="1"/>
          <w:lang w:eastAsia="ar-SA"/>
        </w:rPr>
        <w:t xml:space="preserve"> </w:t>
      </w:r>
      <w:r w:rsidRPr="00025A17">
        <w:rPr>
          <w:rFonts w:ascii="Times New Roman" w:eastAsia="OpenSymbol" w:hAnsi="Times New Roman" w:cs="Times New Roman"/>
          <w:i/>
          <w:spacing w:val="-1"/>
          <w:kern w:val="1"/>
          <w:lang w:eastAsia="ar-SA"/>
        </w:rPr>
        <w:t>хозяйственной</w:t>
      </w:r>
      <w:r w:rsidRPr="00025A17">
        <w:rPr>
          <w:rFonts w:ascii="Times New Roman" w:eastAsia="OpenSymbol" w:hAnsi="Times New Roman" w:cs="Times New Roman"/>
          <w:i/>
          <w:spacing w:val="17"/>
          <w:kern w:val="1"/>
          <w:lang w:eastAsia="ar-SA"/>
        </w:rPr>
        <w:t xml:space="preserve"> </w:t>
      </w:r>
      <w:r w:rsidRPr="00025A17">
        <w:rPr>
          <w:rFonts w:ascii="Times New Roman" w:eastAsia="OpenSymbol" w:hAnsi="Times New Roman" w:cs="Times New Roman"/>
          <w:i/>
          <w:spacing w:val="-1"/>
          <w:kern w:val="1"/>
          <w:lang w:eastAsia="ar-SA"/>
        </w:rPr>
        <w:t>деятельности,</w:t>
      </w:r>
      <w:r w:rsidRPr="00025A17">
        <w:rPr>
          <w:rFonts w:ascii="Times New Roman" w:eastAsia="OpenSymbol" w:hAnsi="Times New Roman" w:cs="Times New Roman"/>
          <w:i/>
          <w:spacing w:val="17"/>
          <w:kern w:val="1"/>
          <w:lang w:eastAsia="ar-SA"/>
        </w:rPr>
        <w:t xml:space="preserve"> </w:t>
      </w:r>
      <w:r w:rsidRPr="00025A17">
        <w:rPr>
          <w:rFonts w:ascii="Times New Roman" w:eastAsia="OpenSymbol" w:hAnsi="Times New Roman" w:cs="Times New Roman"/>
          <w:i/>
          <w:spacing w:val="-1"/>
          <w:kern w:val="1"/>
          <w:lang w:eastAsia="ar-SA"/>
        </w:rPr>
        <w:t>зона</w:t>
      </w:r>
      <w:r w:rsidRPr="00025A17">
        <w:rPr>
          <w:rFonts w:ascii="Times New Roman" w:eastAsia="OpenSymbol" w:hAnsi="Times New Roman" w:cs="Times New Roman"/>
          <w:i/>
          <w:spacing w:val="17"/>
          <w:kern w:val="1"/>
          <w:lang w:eastAsia="ar-SA"/>
        </w:rPr>
        <w:t xml:space="preserve"> </w:t>
      </w:r>
      <w:r w:rsidRPr="00025A17">
        <w:rPr>
          <w:rFonts w:ascii="Times New Roman" w:eastAsia="OpenSymbol" w:hAnsi="Times New Roman" w:cs="Times New Roman"/>
          <w:i/>
          <w:spacing w:val="-1"/>
          <w:kern w:val="1"/>
          <w:lang w:eastAsia="ar-SA"/>
        </w:rPr>
        <w:t>охраняемого</w:t>
      </w:r>
      <w:r w:rsidRPr="00025A17">
        <w:rPr>
          <w:rFonts w:ascii="Times New Roman" w:eastAsia="OpenSymbol" w:hAnsi="Times New Roman" w:cs="Times New Roman"/>
          <w:i/>
          <w:spacing w:val="18"/>
          <w:kern w:val="1"/>
          <w:lang w:eastAsia="ar-SA"/>
        </w:rPr>
        <w:t xml:space="preserve"> </w:t>
      </w:r>
      <w:r w:rsidRPr="00025A17">
        <w:rPr>
          <w:rFonts w:ascii="Times New Roman" w:eastAsia="OpenSymbol" w:hAnsi="Times New Roman" w:cs="Times New Roman"/>
          <w:i/>
          <w:spacing w:val="-1"/>
          <w:kern w:val="1"/>
          <w:lang w:eastAsia="ar-SA"/>
        </w:rPr>
        <w:t>природного</w:t>
      </w:r>
      <w:r w:rsidRPr="00025A17">
        <w:rPr>
          <w:rFonts w:ascii="Times New Roman" w:eastAsia="OpenSymbol" w:hAnsi="Times New Roman" w:cs="Times New Roman"/>
          <w:i/>
          <w:spacing w:val="111"/>
          <w:kern w:val="1"/>
          <w:lang w:eastAsia="ar-SA"/>
        </w:rPr>
        <w:t xml:space="preserve"> </w:t>
      </w:r>
      <w:r w:rsidRPr="00025A17">
        <w:rPr>
          <w:rFonts w:ascii="Times New Roman" w:eastAsia="OpenSymbol" w:hAnsi="Times New Roman" w:cs="Times New Roman"/>
          <w:i/>
          <w:spacing w:val="-1"/>
          <w:kern w:val="1"/>
          <w:lang w:eastAsia="ar-SA"/>
        </w:rPr>
        <w:t>ландшафта.</w:t>
      </w:r>
    </w:p>
    <w:p w14:paraId="384CDFAB"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i/>
          <w:spacing w:val="-1"/>
          <w:kern w:val="1"/>
          <w:lang w:eastAsia="ar-SA"/>
        </w:rPr>
        <w:t>охранной</w:t>
      </w:r>
      <w:r w:rsidRPr="00025A17">
        <w:rPr>
          <w:rFonts w:ascii="Times New Roman" w:eastAsia="OpenSymbol" w:hAnsi="Times New Roman" w:cs="Times New Roman"/>
          <w:i/>
          <w:spacing w:val="2"/>
          <w:kern w:val="1"/>
          <w:lang w:eastAsia="ar-SA"/>
        </w:rPr>
        <w:t xml:space="preserve"> </w:t>
      </w:r>
      <w:r w:rsidRPr="00025A17">
        <w:rPr>
          <w:rFonts w:ascii="Times New Roman" w:eastAsia="OpenSymbol" w:hAnsi="Times New Roman" w:cs="Times New Roman"/>
          <w:i/>
          <w:kern w:val="1"/>
          <w:lang w:eastAsia="ar-SA"/>
        </w:rPr>
        <w:t>зоне</w:t>
      </w:r>
      <w:r w:rsidRPr="00025A17">
        <w:rPr>
          <w:rFonts w:ascii="Times New Roman" w:eastAsia="OpenSymbol" w:hAnsi="Times New Roman" w:cs="Times New Roman"/>
          <w:i/>
          <w:spacing w:val="1"/>
          <w:kern w:val="1"/>
          <w:lang w:eastAsia="ar-SA"/>
        </w:rPr>
        <w:t xml:space="preserve"> </w:t>
      </w:r>
      <w:r w:rsidRPr="00025A17">
        <w:rPr>
          <w:rFonts w:ascii="Times New Roman" w:eastAsia="OpenSymbol" w:hAnsi="Times New Roman" w:cs="Times New Roman"/>
          <w:i/>
          <w:spacing w:val="-1"/>
          <w:kern w:val="1"/>
          <w:lang w:eastAsia="ar-SA"/>
        </w:rPr>
        <w:t>объекта</w:t>
      </w:r>
      <w:r w:rsidRPr="00025A17">
        <w:rPr>
          <w:rFonts w:ascii="Times New Roman" w:eastAsia="OpenSymbol" w:hAnsi="Times New Roman" w:cs="Times New Roman"/>
          <w:i/>
          <w:spacing w:val="1"/>
          <w:kern w:val="1"/>
          <w:lang w:eastAsia="ar-SA"/>
        </w:rPr>
        <w:t xml:space="preserve"> </w:t>
      </w:r>
      <w:r w:rsidRPr="00025A17">
        <w:rPr>
          <w:rFonts w:ascii="Times New Roman" w:eastAsia="OpenSymbol" w:hAnsi="Times New Roman" w:cs="Times New Roman"/>
          <w:i/>
          <w:spacing w:val="-1"/>
          <w:kern w:val="1"/>
          <w:lang w:eastAsia="ar-SA"/>
        </w:rPr>
        <w:t>культурного</w:t>
      </w:r>
      <w:r w:rsidRPr="00025A17">
        <w:rPr>
          <w:rFonts w:ascii="Times New Roman" w:eastAsia="OpenSymbol" w:hAnsi="Times New Roman" w:cs="Times New Roman"/>
          <w:i/>
          <w:spacing w:val="2"/>
          <w:kern w:val="1"/>
          <w:lang w:eastAsia="ar-SA"/>
        </w:rPr>
        <w:t xml:space="preserve"> </w:t>
      </w:r>
      <w:r w:rsidRPr="00025A17">
        <w:rPr>
          <w:rFonts w:ascii="Times New Roman" w:eastAsia="OpenSymbol" w:hAnsi="Times New Roman" w:cs="Times New Roman"/>
          <w:i/>
          <w:spacing w:val="-1"/>
          <w:kern w:val="1"/>
          <w:lang w:eastAsia="ar-SA"/>
        </w:rPr>
        <w:t>наследия</w:t>
      </w:r>
      <w:r w:rsidRPr="00025A17">
        <w:rPr>
          <w:rFonts w:ascii="Times New Roman" w:eastAsia="OpenSymbol" w:hAnsi="Times New Roman" w:cs="Times New Roman"/>
          <w:i/>
          <w:spacing w:val="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целях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его</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историческом</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ландшафтном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окружении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особый</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режим</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земель</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ограничивающий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хозяйственную</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деятельность</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запрещающий</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применения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специальных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мер,</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направленных</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сохранение</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регенерацию</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историко-градостроительной</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природной</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среды</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1"/>
          <w:kern w:val="1"/>
          <w:lang w:eastAsia="ar-SA"/>
        </w:rPr>
        <w:t xml:space="preserve"> культурного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наследия.</w:t>
      </w:r>
    </w:p>
    <w:p w14:paraId="782D69B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Необходимый</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состав</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определяется</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проектом</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kern w:val="1"/>
          <w:lang w:eastAsia="ar-SA"/>
        </w:rPr>
        <w:t xml:space="preserve">зон </w:t>
      </w:r>
      <w:r w:rsidRPr="00025A17">
        <w:rPr>
          <w:rFonts w:ascii="Times New Roman" w:eastAsia="OpenSymbol" w:hAnsi="Times New Roman" w:cs="Times New Roman"/>
          <w:spacing w:val="-1"/>
          <w:kern w:val="1"/>
          <w:lang w:eastAsia="ar-SA"/>
        </w:rPr>
        <w:t>охраны объекта культурного наследия.</w:t>
      </w:r>
    </w:p>
    <w:p w14:paraId="013CFC4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Границы</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отнесенных</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особо</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ценным</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объектам</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21"/>
          <w:kern w:val="1"/>
          <w:lang w:eastAsia="ar-SA"/>
        </w:rPr>
        <w:t xml:space="preserve"> </w:t>
      </w:r>
      <w:r w:rsidRPr="00025A17">
        <w:rPr>
          <w:rFonts w:ascii="Times New Roman" w:eastAsia="OpenSymbol" w:hAnsi="Times New Roman" w:cs="Times New Roman"/>
          <w:spacing w:val="-1"/>
          <w:kern w:val="1"/>
          <w:lang w:eastAsia="ar-SA"/>
        </w:rPr>
        <w:t>включенных</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Список</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всемирного</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особые</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режимы</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земель</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границах территорий</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данных</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требования</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градостроительным</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регламентам</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территорий</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kern w:val="1"/>
          <w:lang w:eastAsia="ar-SA"/>
        </w:rPr>
        <w:t>данных</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зон</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утверждаются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федеральным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органом</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основании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проектов</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таких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представляемого</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соответствующим</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региональным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органом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федеральный</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kern w:val="1"/>
          <w:lang w:eastAsia="ar-SA"/>
        </w:rPr>
        <w:t xml:space="preserve">орган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объектов культурного наследия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заключения.</w:t>
      </w:r>
    </w:p>
    <w:p w14:paraId="1BA6FA3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Описание</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границ</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проектируемых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зон</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территорий</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расположенных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зонах,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проекты</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режимов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земель</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требований</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градостроительным</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регламентам</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данных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утверждаются</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основании</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kern w:val="1"/>
          <w:lang w:eastAsia="ar-SA"/>
        </w:rPr>
        <w:t>проекта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охраны</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наследия,</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разработанного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65"/>
          <w:kern w:val="1"/>
          <w:lang w:eastAsia="ar-SA"/>
        </w:rPr>
        <w:t xml:space="preserve"> </w:t>
      </w:r>
      <w:r w:rsidRPr="00025A17">
        <w:rPr>
          <w:rFonts w:ascii="Times New Roman" w:eastAsia="OpenSymbol" w:hAnsi="Times New Roman" w:cs="Times New Roman"/>
          <w:spacing w:val="-1"/>
          <w:kern w:val="1"/>
          <w:lang w:eastAsia="ar-SA"/>
        </w:rPr>
        <w:t>постановлением</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правительства</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12</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сентября</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2015</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г.</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972</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2"/>
          <w:kern w:val="1"/>
          <w:lang w:eastAsia="ar-SA"/>
        </w:rPr>
        <w:t>«Об</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утверждении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положения</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о</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зонах</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(памятников</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о</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признании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утратившими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силу</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отдельных</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положений</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нормативных</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правовых</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актов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правительства</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(далее</w:t>
      </w:r>
      <w:r w:rsidRPr="00025A17">
        <w:rPr>
          <w:rFonts w:ascii="Times New Roman" w:eastAsia="OpenSymbol" w:hAnsi="Times New Roman" w:cs="Times New Roman"/>
          <w:spacing w:val="9"/>
          <w:kern w:val="1"/>
          <w:lang w:eastAsia="ar-SA"/>
        </w:rPr>
        <w:t xml:space="preserve"> </w:t>
      </w:r>
      <w:r w:rsidRPr="00025A17">
        <w:rPr>
          <w:rFonts w:ascii="Times New Roman" w:eastAsia="StarSymbol" w:hAnsi="Times New Roman" w:cs="Times New Roman"/>
          <w:kern w:val="1"/>
          <w:lang w:eastAsia="ar-SA"/>
        </w:rPr>
        <w:t>-</w:t>
      </w:r>
      <w:r w:rsidRPr="00025A17">
        <w:rPr>
          <w:rFonts w:ascii="Times New Roman" w:eastAsia="Star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Положение).</w:t>
      </w:r>
    </w:p>
    <w:p w14:paraId="6FD9382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Руководствуясь</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пп.4,5,6,7</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Положения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необходимо</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предусматривать</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разработку</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проекта</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kern w:val="1"/>
          <w:lang w:eastAsia="ar-SA"/>
        </w:rPr>
        <w:t>зон</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каждый</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объект</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проектов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объединенной</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kern w:val="1"/>
          <w:lang w:eastAsia="ar-SA"/>
        </w:rPr>
        <w:t xml:space="preserve">объектов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расположенных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Афипского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городского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поселения.</w:t>
      </w:r>
    </w:p>
    <w:p w14:paraId="7B4C8D1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разработке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проектов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детальной</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планировки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проектов</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отдельных</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проведении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любых</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видов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землеустроительных,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земляных,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строительных,</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мелиоративных,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хозяйственных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иных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отводе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под</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учитывать</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необходимость</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со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ст.</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5.1,</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34,</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36,</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40</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закона</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73</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ФЗ.</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Все</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акты</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выбора</w:t>
      </w:r>
      <w:r w:rsidRPr="00025A17">
        <w:rPr>
          <w:rFonts w:ascii="Times New Roman" w:eastAsia="OpenSymbol" w:hAnsi="Times New Roman" w:cs="Times New Roman"/>
          <w:spacing w:val="61"/>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участков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подлежат</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обязательному</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согласованию</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региональным</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органом</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kern w:val="1"/>
          <w:lang w:eastAsia="ar-SA"/>
        </w:rPr>
        <w:t xml:space="preserve">объектов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наследия.</w:t>
      </w:r>
    </w:p>
    <w:p w14:paraId="42CDAE41"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i/>
          <w:lang w:eastAsia="ar-SA"/>
        </w:rPr>
        <w:t xml:space="preserve">Зоны </w:t>
      </w:r>
      <w:r w:rsidRPr="00025A17">
        <w:rPr>
          <w:rFonts w:ascii="Times New Roman" w:eastAsia="StarSymbol" w:hAnsi="Times New Roman" w:cs="Times New Roman"/>
          <w:i/>
          <w:spacing w:val="-1"/>
          <w:lang w:eastAsia="ar-SA"/>
        </w:rPr>
        <w:t>охраны</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объекта</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культурного</w:t>
      </w:r>
      <w:r w:rsidRPr="00025A17">
        <w:rPr>
          <w:rFonts w:ascii="Times New Roman" w:eastAsia="StarSymbol" w:hAnsi="Times New Roman" w:cs="Times New Roman"/>
          <w:i/>
          <w:spacing w:val="-2"/>
          <w:lang w:eastAsia="ar-SA"/>
        </w:rPr>
        <w:t xml:space="preserve"> </w:t>
      </w:r>
      <w:r w:rsidRPr="00025A17">
        <w:rPr>
          <w:rFonts w:ascii="Times New Roman" w:eastAsia="StarSymbol" w:hAnsi="Times New Roman" w:cs="Times New Roman"/>
          <w:i/>
          <w:spacing w:val="-1"/>
          <w:lang w:eastAsia="ar-SA"/>
        </w:rPr>
        <w:t>наследия</w:t>
      </w:r>
    </w:p>
    <w:p w14:paraId="67A2DA0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Согласно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ст.</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11</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п.3</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Краснодарского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края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23.07.2015</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3"/>
          <w:kern w:val="1"/>
          <w:lang w:eastAsia="ar-SA"/>
        </w:rPr>
        <w:t> </w:t>
      </w:r>
      <w:r w:rsidRPr="00025A17">
        <w:rPr>
          <w:rFonts w:ascii="Times New Roman" w:eastAsia="OpenSymbol" w:hAnsi="Times New Roman" w:cs="Times New Roman"/>
          <w:spacing w:val="-1"/>
          <w:kern w:val="1"/>
          <w:lang w:eastAsia="ar-SA"/>
        </w:rPr>
        <w:t>3223</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КЗ</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расположенных</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Краснодарского</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края»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(далее</w:t>
      </w:r>
      <w:r w:rsidRPr="00025A17">
        <w:rPr>
          <w:rFonts w:ascii="Times New Roman" w:eastAsia="OpenSymbol" w:hAnsi="Times New Roman" w:cs="Times New Roman"/>
          <w:spacing w:val="35"/>
          <w:kern w:val="1"/>
          <w:lang w:eastAsia="ar-SA"/>
        </w:rPr>
        <w:t xml:space="preserve"> </w:t>
      </w:r>
      <w:r w:rsidRPr="00025A17">
        <w:rPr>
          <w:rFonts w:ascii="Times New Roman" w:eastAsia="StarSymbol" w:hAnsi="Times New Roman" w:cs="Times New Roman"/>
          <w:kern w:val="1"/>
          <w:lang w:eastAsia="ar-SA"/>
        </w:rPr>
        <w:t>-</w:t>
      </w:r>
      <w:r w:rsidRPr="00025A17">
        <w:rPr>
          <w:rFonts w:ascii="Times New Roman" w:eastAsia="Star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Закон</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КК)</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разработки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утверждения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проектов</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зон</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наследия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установленном</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федеральным</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законодательством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порядке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качестве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предупредительной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меры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обеспечению</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зависимости</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общей</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видовой</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принадлежности</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данными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государственного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учета</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устанавливаются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следующие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границы</w:t>
      </w:r>
      <w:r w:rsidRPr="00025A17">
        <w:rPr>
          <w:rFonts w:ascii="Times New Roman" w:eastAsia="OpenSymbol" w:hAnsi="Times New Roman" w:cs="Times New Roman"/>
          <w:kern w:val="1"/>
          <w:lang w:eastAsia="ar-SA"/>
        </w:rPr>
        <w:t xml:space="preserve"> зон </w:t>
      </w:r>
      <w:r w:rsidRPr="00025A17">
        <w:rPr>
          <w:rFonts w:ascii="Times New Roman" w:eastAsia="OpenSymbol" w:hAnsi="Times New Roman" w:cs="Times New Roman"/>
          <w:spacing w:val="-1"/>
          <w:kern w:val="1"/>
          <w:lang w:eastAsia="ar-SA"/>
        </w:rPr>
        <w:t>охраны:</w:t>
      </w:r>
    </w:p>
    <w:p w14:paraId="6D939715" w14:textId="77777777" w:rsidR="00025A17" w:rsidRPr="00025A17" w:rsidRDefault="00025A17">
      <w:pPr>
        <w:widowControl/>
        <w:numPr>
          <w:ilvl w:val="0"/>
          <w:numId w:val="145"/>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для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наследия:</w:t>
      </w:r>
    </w:p>
    <w:p w14:paraId="5217FE95"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42"/>
          <w:kern w:val="1"/>
          <w:lang w:eastAsia="ar-SA"/>
        </w:rPr>
        <w:t> </w:t>
      </w:r>
      <w:r w:rsidRPr="00025A17">
        <w:rPr>
          <w:rFonts w:ascii="Times New Roman" w:eastAsia="OpenSymbol" w:hAnsi="Times New Roman" w:cs="Times New Roman"/>
          <w:spacing w:val="-1"/>
          <w:kern w:val="1"/>
          <w:lang w:eastAsia="ar-SA"/>
        </w:rPr>
        <w:t>поселения,</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городища,</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селища,</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усадьбы</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независимо</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места</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расположения</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500</w:t>
      </w:r>
      <w:r w:rsidRPr="00025A17">
        <w:rPr>
          <w:rFonts w:ascii="Times New Roman" w:eastAsia="OpenSymbol" w:hAnsi="Times New Roman" w:cs="Times New Roman"/>
          <w:spacing w:val="63"/>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kern w:val="1"/>
          <w:lang w:eastAsia="ar-SA"/>
        </w:rPr>
        <w:t xml:space="preserve"> от </w:t>
      </w:r>
      <w:r w:rsidRPr="00025A17">
        <w:rPr>
          <w:rFonts w:ascii="Times New Roman" w:eastAsia="OpenSymbol" w:hAnsi="Times New Roman" w:cs="Times New Roman"/>
          <w:spacing w:val="-1"/>
          <w:kern w:val="1"/>
          <w:lang w:eastAsia="ar-SA"/>
        </w:rPr>
        <w:t>границ памятника</w:t>
      </w:r>
      <w:r w:rsidRPr="00025A17">
        <w:rPr>
          <w:rFonts w:ascii="Times New Roman" w:eastAsia="OpenSymbol" w:hAnsi="Times New Roman" w:cs="Times New Roman"/>
          <w:kern w:val="1"/>
          <w:lang w:eastAsia="ar-SA"/>
        </w:rPr>
        <w:t xml:space="preserve"> по</w:t>
      </w:r>
      <w:r w:rsidRPr="00025A17">
        <w:rPr>
          <w:rFonts w:ascii="Times New Roman" w:eastAsia="OpenSymbol" w:hAnsi="Times New Roman" w:cs="Times New Roman"/>
          <w:spacing w:val="-1"/>
          <w:kern w:val="1"/>
          <w:lang w:eastAsia="ar-SA"/>
        </w:rPr>
        <w:t xml:space="preserve"> всему</w:t>
      </w:r>
      <w:r w:rsidRPr="00025A17">
        <w:rPr>
          <w:rFonts w:ascii="Times New Roman" w:eastAsia="OpenSymbol" w:hAnsi="Times New Roman" w:cs="Times New Roman"/>
          <w:kern w:val="1"/>
          <w:lang w:eastAsia="ar-SA"/>
        </w:rPr>
        <w:t xml:space="preserve"> его </w:t>
      </w:r>
      <w:r w:rsidRPr="00025A17">
        <w:rPr>
          <w:rFonts w:ascii="Times New Roman" w:eastAsia="OpenSymbol" w:hAnsi="Times New Roman" w:cs="Times New Roman"/>
          <w:spacing w:val="-1"/>
          <w:kern w:val="1"/>
          <w:lang w:eastAsia="ar-SA"/>
        </w:rPr>
        <w:t>периметру;</w:t>
      </w:r>
    </w:p>
    <w:p w14:paraId="7D8E810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б)</w:t>
      </w:r>
      <w:r w:rsidRPr="00025A17">
        <w:rPr>
          <w:rFonts w:ascii="Times New Roman" w:eastAsia="OpenSymbol" w:hAnsi="Times New Roman" w:cs="Times New Roman"/>
          <w:spacing w:val="6"/>
          <w:kern w:val="1"/>
          <w:lang w:eastAsia="ar-SA"/>
        </w:rPr>
        <w:t> </w:t>
      </w:r>
      <w:r w:rsidRPr="00025A17">
        <w:rPr>
          <w:rFonts w:ascii="Times New Roman" w:eastAsia="OpenSymbol" w:hAnsi="Times New Roman" w:cs="Times New Roman"/>
          <w:spacing w:val="-1"/>
          <w:kern w:val="1"/>
          <w:lang w:eastAsia="ar-SA"/>
        </w:rPr>
        <w:t>святилища</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(культовые</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поминальные</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комплексы,</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жертвенники),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крепости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(укрепления),</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древние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церкви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храмы,</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стоянки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(открытые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пещерные),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грунтовые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могильники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(некрополи,</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могильники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из</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каменных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ящиков,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скальных,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пещерных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склепов)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200</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памятника</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 xml:space="preserve">по </w:t>
      </w:r>
      <w:r w:rsidRPr="00025A17">
        <w:rPr>
          <w:rFonts w:ascii="Times New Roman" w:eastAsia="OpenSymbol" w:hAnsi="Times New Roman" w:cs="Times New Roman"/>
          <w:spacing w:val="-1"/>
          <w:kern w:val="1"/>
          <w:lang w:eastAsia="ar-SA"/>
        </w:rPr>
        <w:t>всему</w:t>
      </w:r>
      <w:r w:rsidRPr="00025A17">
        <w:rPr>
          <w:rFonts w:ascii="Times New Roman" w:eastAsia="OpenSymbol" w:hAnsi="Times New Roman" w:cs="Times New Roman"/>
          <w:kern w:val="1"/>
          <w:lang w:eastAsia="ar-SA"/>
        </w:rPr>
        <w:t xml:space="preserve"> его </w:t>
      </w:r>
      <w:r w:rsidRPr="00025A17">
        <w:rPr>
          <w:rFonts w:ascii="Times New Roman" w:eastAsia="OpenSymbol" w:hAnsi="Times New Roman" w:cs="Times New Roman"/>
          <w:spacing w:val="-1"/>
          <w:kern w:val="1"/>
          <w:lang w:eastAsia="ar-SA"/>
        </w:rPr>
        <w:t>периметру;</w:t>
      </w:r>
    </w:p>
    <w:p w14:paraId="5EF7EC4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 </w:t>
      </w:r>
      <w:r w:rsidRPr="00025A17">
        <w:rPr>
          <w:rFonts w:ascii="Times New Roman" w:eastAsia="OpenSymbol" w:hAnsi="Times New Roman" w:cs="Times New Roman"/>
          <w:spacing w:val="-1"/>
          <w:kern w:val="1"/>
          <w:lang w:eastAsia="ar-SA"/>
        </w:rPr>
        <w:t>курганы высотой:</w:t>
      </w:r>
    </w:p>
    <w:p w14:paraId="682FAB91" w14:textId="77777777" w:rsidR="00025A17" w:rsidRPr="00025A17" w:rsidRDefault="00025A17">
      <w:pPr>
        <w:widowControl/>
        <w:numPr>
          <w:ilvl w:val="0"/>
          <w:numId w:val="144"/>
        </w:numPr>
        <w:tabs>
          <w:tab w:val="left" w:pos="110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до 1</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метра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 50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от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памятника</w:t>
      </w:r>
      <w:r w:rsidRPr="00025A17">
        <w:rPr>
          <w:rFonts w:ascii="Times New Roman" w:eastAsia="OpenSymbol" w:hAnsi="Times New Roman" w:cs="Times New Roman"/>
          <w:kern w:val="1"/>
          <w:lang w:eastAsia="ar-SA"/>
        </w:rPr>
        <w:t xml:space="preserve"> по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всему</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его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периметру;</w:t>
      </w:r>
    </w:p>
    <w:p w14:paraId="07D5C2BB" w14:textId="77777777" w:rsidR="00025A17" w:rsidRPr="00025A17" w:rsidRDefault="00025A17">
      <w:pPr>
        <w:widowControl/>
        <w:numPr>
          <w:ilvl w:val="0"/>
          <w:numId w:val="144"/>
        </w:numPr>
        <w:tabs>
          <w:tab w:val="left" w:pos="110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до 2</w:t>
      </w:r>
      <w:r w:rsidRPr="00025A17">
        <w:rPr>
          <w:rFonts w:ascii="Times New Roman" w:eastAsia="OpenSymbol" w:hAnsi="Times New Roman" w:cs="Times New Roman"/>
          <w:spacing w:val="-1"/>
          <w:kern w:val="1"/>
          <w:lang w:eastAsia="ar-SA"/>
        </w:rPr>
        <w:t xml:space="preserve"> метров</w:t>
      </w:r>
      <w:r w:rsidRPr="00025A17">
        <w:rPr>
          <w:rFonts w:ascii="Times New Roman" w:eastAsia="OpenSymbol" w:hAnsi="Times New Roman" w:cs="Times New Roman"/>
          <w:kern w:val="1"/>
          <w:lang w:eastAsia="ar-SA"/>
        </w:rPr>
        <w:t xml:space="preserve"> – 75</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kern w:val="1"/>
          <w:lang w:eastAsia="ar-SA"/>
        </w:rPr>
        <w:t xml:space="preserve"> от </w:t>
      </w:r>
      <w:r w:rsidRPr="00025A17">
        <w:rPr>
          <w:rFonts w:ascii="Times New Roman" w:eastAsia="OpenSymbol" w:hAnsi="Times New Roman" w:cs="Times New Roman"/>
          <w:spacing w:val="-1"/>
          <w:kern w:val="1"/>
          <w:lang w:eastAsia="ar-SA"/>
        </w:rPr>
        <w:t>границ памятника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всему</w:t>
      </w:r>
      <w:r w:rsidRPr="00025A17">
        <w:rPr>
          <w:rFonts w:ascii="Times New Roman" w:eastAsia="OpenSymbol" w:hAnsi="Times New Roman" w:cs="Times New Roman"/>
          <w:kern w:val="1"/>
          <w:lang w:eastAsia="ar-SA"/>
        </w:rPr>
        <w:t xml:space="preserve"> его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периметру;</w:t>
      </w:r>
    </w:p>
    <w:p w14:paraId="2E9C2660" w14:textId="77777777" w:rsidR="00025A17" w:rsidRPr="00025A17" w:rsidRDefault="00025A17">
      <w:pPr>
        <w:widowControl/>
        <w:numPr>
          <w:ilvl w:val="0"/>
          <w:numId w:val="144"/>
        </w:numPr>
        <w:tabs>
          <w:tab w:val="left" w:pos="110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до 3</w:t>
      </w:r>
      <w:r w:rsidRPr="00025A17">
        <w:rPr>
          <w:rFonts w:ascii="Times New Roman" w:eastAsia="OpenSymbol" w:hAnsi="Times New Roman" w:cs="Times New Roman"/>
          <w:spacing w:val="-1"/>
          <w:kern w:val="1"/>
          <w:lang w:eastAsia="ar-SA"/>
        </w:rPr>
        <w:t xml:space="preserve"> метров</w:t>
      </w:r>
      <w:r w:rsidRPr="00025A17">
        <w:rPr>
          <w:rFonts w:ascii="Times New Roman" w:eastAsia="OpenSymbol" w:hAnsi="Times New Roman" w:cs="Times New Roman"/>
          <w:kern w:val="1"/>
          <w:lang w:eastAsia="ar-SA"/>
        </w:rPr>
        <w:t xml:space="preserve"> – 125</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kern w:val="1"/>
          <w:lang w:eastAsia="ar-SA"/>
        </w:rPr>
        <w:t xml:space="preserve"> от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памятника </w:t>
      </w:r>
      <w:r w:rsidRPr="00025A17">
        <w:rPr>
          <w:rFonts w:ascii="Times New Roman" w:eastAsia="OpenSymbol" w:hAnsi="Times New Roman" w:cs="Times New Roman"/>
          <w:kern w:val="1"/>
          <w:lang w:eastAsia="ar-SA"/>
        </w:rPr>
        <w:t xml:space="preserve">по </w:t>
      </w:r>
      <w:r w:rsidRPr="00025A17">
        <w:rPr>
          <w:rFonts w:ascii="Times New Roman" w:eastAsia="OpenSymbol" w:hAnsi="Times New Roman" w:cs="Times New Roman"/>
          <w:spacing w:val="-1"/>
          <w:kern w:val="1"/>
          <w:lang w:eastAsia="ar-SA"/>
        </w:rPr>
        <w:t>всему</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его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периметру;</w:t>
      </w:r>
    </w:p>
    <w:p w14:paraId="3778EB52" w14:textId="77777777" w:rsidR="00025A17" w:rsidRPr="00025A17" w:rsidRDefault="00025A17">
      <w:pPr>
        <w:widowControl/>
        <w:numPr>
          <w:ilvl w:val="0"/>
          <w:numId w:val="144"/>
        </w:numPr>
        <w:tabs>
          <w:tab w:val="left" w:pos="110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свыше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3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150</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kern w:val="1"/>
          <w:lang w:eastAsia="ar-SA"/>
        </w:rPr>
        <w:t xml:space="preserve"> от </w:t>
      </w:r>
      <w:r w:rsidRPr="00025A17">
        <w:rPr>
          <w:rFonts w:ascii="Times New Roman" w:eastAsia="OpenSymbol" w:hAnsi="Times New Roman" w:cs="Times New Roman"/>
          <w:spacing w:val="-1"/>
          <w:kern w:val="1"/>
          <w:lang w:eastAsia="ar-SA"/>
        </w:rPr>
        <w:t>границ памятника</w:t>
      </w:r>
      <w:r w:rsidRPr="00025A17">
        <w:rPr>
          <w:rFonts w:ascii="Times New Roman" w:eastAsia="OpenSymbol" w:hAnsi="Times New Roman" w:cs="Times New Roman"/>
          <w:kern w:val="1"/>
          <w:lang w:eastAsia="ar-SA"/>
        </w:rPr>
        <w:t xml:space="preserve"> по</w:t>
      </w:r>
      <w:r w:rsidRPr="00025A17">
        <w:rPr>
          <w:rFonts w:ascii="Times New Roman" w:eastAsia="OpenSymbol" w:hAnsi="Times New Roman" w:cs="Times New Roman"/>
          <w:spacing w:val="-1"/>
          <w:kern w:val="1"/>
          <w:lang w:eastAsia="ar-SA"/>
        </w:rPr>
        <w:t xml:space="preserve"> всему</w:t>
      </w:r>
      <w:r w:rsidRPr="00025A17">
        <w:rPr>
          <w:rFonts w:ascii="Times New Roman" w:eastAsia="OpenSymbol" w:hAnsi="Times New Roman" w:cs="Times New Roman"/>
          <w:kern w:val="1"/>
          <w:lang w:eastAsia="ar-SA"/>
        </w:rPr>
        <w:t xml:space="preserve"> его </w:t>
      </w:r>
      <w:r w:rsidRPr="00025A17">
        <w:rPr>
          <w:rFonts w:ascii="Times New Roman" w:eastAsia="OpenSymbol" w:hAnsi="Times New Roman" w:cs="Times New Roman"/>
          <w:spacing w:val="-1"/>
          <w:kern w:val="1"/>
          <w:lang w:eastAsia="ar-SA"/>
        </w:rPr>
        <w:t>периметру;</w:t>
      </w:r>
    </w:p>
    <w:p w14:paraId="34E8765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г)</w:t>
      </w:r>
      <w:r w:rsidRPr="00025A17">
        <w:rPr>
          <w:rFonts w:ascii="Times New Roman" w:eastAsia="OpenSymbol" w:hAnsi="Times New Roman" w:cs="Times New Roman"/>
          <w:spacing w:val="44"/>
          <w:kern w:val="1"/>
          <w:lang w:eastAsia="ar-SA"/>
        </w:rPr>
        <w:t> </w:t>
      </w:r>
      <w:r w:rsidRPr="00025A17">
        <w:rPr>
          <w:rFonts w:ascii="Times New Roman" w:eastAsia="OpenSymbol" w:hAnsi="Times New Roman" w:cs="Times New Roman"/>
          <w:spacing w:val="-1"/>
          <w:kern w:val="1"/>
          <w:lang w:eastAsia="ar-SA"/>
        </w:rPr>
        <w:t>дольмены,</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каменные</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бабы,</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культовые</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кресты,</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менгиры,</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петроглифы,</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кромлехи,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древние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дороги</w:t>
      </w:r>
      <w:r w:rsidRPr="00025A17">
        <w:rPr>
          <w:rFonts w:ascii="Times New Roman" w:eastAsia="OpenSymbol" w:hAnsi="Times New Roman" w:cs="Times New Roman"/>
          <w:kern w:val="1"/>
          <w:lang w:eastAsia="ar-SA"/>
        </w:rPr>
        <w:t xml:space="preserve"> и клеры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 50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от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памятника</w:t>
      </w:r>
      <w:r w:rsidRPr="00025A17">
        <w:rPr>
          <w:rFonts w:ascii="Times New Roman" w:eastAsia="OpenSymbol" w:hAnsi="Times New Roman" w:cs="Times New Roman"/>
          <w:kern w:val="1"/>
          <w:lang w:eastAsia="ar-SA"/>
        </w:rPr>
        <w:t xml:space="preserve"> по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всему</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его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периметру;</w:t>
      </w:r>
    </w:p>
    <w:p w14:paraId="5510C15E" w14:textId="77777777" w:rsidR="00025A17" w:rsidRPr="00025A17" w:rsidRDefault="00025A17">
      <w:pPr>
        <w:widowControl/>
        <w:numPr>
          <w:ilvl w:val="0"/>
          <w:numId w:val="145"/>
        </w:numPr>
        <w:tabs>
          <w:tab w:val="left" w:pos="1309"/>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имеющих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своем</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составе</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захоронения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(за</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40</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границы</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культурного наследия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всему</w:t>
      </w:r>
      <w:r w:rsidRPr="00025A17">
        <w:rPr>
          <w:rFonts w:ascii="Times New Roman" w:eastAsia="OpenSymbol" w:hAnsi="Times New Roman" w:cs="Times New Roman"/>
          <w:kern w:val="1"/>
          <w:lang w:eastAsia="ar-SA"/>
        </w:rPr>
        <w:t xml:space="preserve"> его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периметру.</w:t>
      </w:r>
    </w:p>
    <w:p w14:paraId="7ED72436"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со</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ст.</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6</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увековечении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памяти</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погибших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защите</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Отечества»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14.01.1993</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4292</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1,</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Федеральным</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законом</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2"/>
          <w:kern w:val="1"/>
          <w:lang w:eastAsia="ar-SA"/>
        </w:rPr>
        <w:t>«О</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погребении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похоронном</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деле»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12.01.1996</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8</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ФЗ</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целях</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воинских</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захоронений</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местах,</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где</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они</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расположены,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органами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местного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самоуправления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устанавливаются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охранные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зоны </w:t>
      </w:r>
      <w:r w:rsidRPr="00025A17">
        <w:rPr>
          <w:rFonts w:ascii="Times New Roman" w:eastAsia="OpenSymbol" w:hAnsi="Times New Roman" w:cs="Times New Roman"/>
          <w:kern w:val="1"/>
          <w:lang w:eastAsia="ar-SA"/>
        </w:rPr>
        <w:t xml:space="preserve">и зоны </w:t>
      </w:r>
      <w:r w:rsidRPr="00025A17">
        <w:rPr>
          <w:rFonts w:ascii="Times New Roman" w:eastAsia="OpenSymbol" w:hAnsi="Times New Roman" w:cs="Times New Roman"/>
          <w:spacing w:val="-1"/>
          <w:kern w:val="1"/>
          <w:lang w:eastAsia="ar-SA"/>
        </w:rPr>
        <w:t>охраняемого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природного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ландшафта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порядке,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определяемом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законодательством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Федерации.</w:t>
      </w:r>
    </w:p>
    <w:p w14:paraId="1E952F7E"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со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ст.</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34.1</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25</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июня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2002</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73</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ФЗ</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61"/>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kern w:val="1"/>
          <w:lang w:eastAsia="ar-SA"/>
        </w:rPr>
        <w:t>согласно</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Федеральному</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закону,</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введенному</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05.04.2016</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95</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ФЗ</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имеющих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утвержденные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зоны</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kern w:val="1"/>
          <w:lang w:eastAsia="ar-SA"/>
        </w:rPr>
        <w:t>охраны,</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устанавливаются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защитные</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являющиеся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территориями,</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которые</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прилегают</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включенным</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памятникам</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ансамблям</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целях</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композиционно</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видовых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связей</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(панорам),</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spacing w:val="-1"/>
          <w:kern w:val="1"/>
          <w:lang w:eastAsia="ar-SA"/>
        </w:rPr>
        <w:t>запрещаются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и их </w:t>
      </w:r>
      <w:r w:rsidRPr="00025A17">
        <w:rPr>
          <w:rFonts w:ascii="Times New Roman" w:eastAsia="OpenSymbol" w:hAnsi="Times New Roman" w:cs="Times New Roman"/>
          <w:spacing w:val="-1"/>
          <w:kern w:val="1"/>
          <w:lang w:eastAsia="ar-SA"/>
        </w:rPr>
        <w:t>реконструкция,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связанная</w:t>
      </w:r>
      <w:r w:rsidRPr="00025A17">
        <w:rPr>
          <w:rFonts w:ascii="Times New Roman" w:eastAsia="OpenSymbol" w:hAnsi="Times New Roman" w:cs="Times New Roman"/>
          <w:kern w:val="1"/>
          <w:lang w:eastAsia="ar-SA"/>
        </w:rPr>
        <w:t xml:space="preserve"> с</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изменением</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параметров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(высоты,</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количества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этажей,</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площади),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реконструкции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линейных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объектов.</w:t>
      </w:r>
    </w:p>
    <w:p w14:paraId="5C4BC29F"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Границы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защитной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1"/>
          <w:kern w:val="1"/>
          <w:lang w:eastAsia="ar-SA"/>
        </w:rPr>
        <w:t xml:space="preserve"> культурного наследия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устанавливаются:</w:t>
      </w:r>
    </w:p>
    <w:p w14:paraId="61764366" w14:textId="77777777" w:rsidR="00025A17" w:rsidRPr="00025A17" w:rsidRDefault="00025A17">
      <w:pPr>
        <w:widowControl/>
        <w:numPr>
          <w:ilvl w:val="0"/>
          <w:numId w:val="143"/>
        </w:numPr>
        <w:tabs>
          <w:tab w:val="left" w:pos="126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памятника,</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расположенного</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населенного</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пункта,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на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расстоянии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100</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внешних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памятника,</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памятника,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расположенного</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вне</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населенного пункта,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xml:space="preserve">расстоянии </w:t>
      </w:r>
      <w:r w:rsidRPr="00025A17">
        <w:rPr>
          <w:rFonts w:ascii="Times New Roman" w:eastAsia="OpenSymbol" w:hAnsi="Times New Roman" w:cs="Times New Roman"/>
          <w:kern w:val="1"/>
          <w:lang w:eastAsia="ar-SA"/>
        </w:rPr>
        <w:t xml:space="preserve">200 </w:t>
      </w:r>
      <w:r w:rsidRPr="00025A17">
        <w:rPr>
          <w:rFonts w:ascii="Times New Roman" w:eastAsia="OpenSymbol" w:hAnsi="Times New Roman" w:cs="Times New Roman"/>
          <w:spacing w:val="-1"/>
          <w:kern w:val="1"/>
          <w:lang w:eastAsia="ar-SA"/>
        </w:rPr>
        <w:t xml:space="preserve">метров </w:t>
      </w:r>
      <w:r w:rsidRPr="00025A17">
        <w:rPr>
          <w:rFonts w:ascii="Times New Roman" w:eastAsia="OpenSymbol" w:hAnsi="Times New Roman" w:cs="Times New Roman"/>
          <w:kern w:val="1"/>
          <w:lang w:eastAsia="ar-SA"/>
        </w:rPr>
        <w:t xml:space="preserve">от </w:t>
      </w:r>
      <w:r w:rsidRPr="00025A17">
        <w:rPr>
          <w:rFonts w:ascii="Times New Roman" w:eastAsia="OpenSymbol" w:hAnsi="Times New Roman" w:cs="Times New Roman"/>
          <w:spacing w:val="-1"/>
          <w:kern w:val="1"/>
          <w:lang w:eastAsia="ar-SA"/>
        </w:rPr>
        <w:t>внешних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границ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памятника;</w:t>
      </w:r>
    </w:p>
    <w:p w14:paraId="110480A4" w14:textId="77777777" w:rsidR="00025A17" w:rsidRPr="00025A17" w:rsidRDefault="00025A17">
      <w:pPr>
        <w:widowControl/>
        <w:numPr>
          <w:ilvl w:val="0"/>
          <w:numId w:val="143"/>
        </w:numPr>
        <w:tabs>
          <w:tab w:val="left" w:pos="128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ансамбля,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расположенного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населенного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пункта,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расстоянии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150</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внешних</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ансамбля,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ансамбля,</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расположенного</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вне</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населенного пункта,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xml:space="preserve">расстоянии </w:t>
      </w:r>
      <w:r w:rsidRPr="00025A17">
        <w:rPr>
          <w:rFonts w:ascii="Times New Roman" w:eastAsia="OpenSymbol" w:hAnsi="Times New Roman" w:cs="Times New Roman"/>
          <w:kern w:val="1"/>
          <w:lang w:eastAsia="ar-SA"/>
        </w:rPr>
        <w:t xml:space="preserve">250 </w:t>
      </w:r>
      <w:r w:rsidRPr="00025A17">
        <w:rPr>
          <w:rFonts w:ascii="Times New Roman" w:eastAsia="OpenSymbol" w:hAnsi="Times New Roman" w:cs="Times New Roman"/>
          <w:spacing w:val="-1"/>
          <w:kern w:val="1"/>
          <w:lang w:eastAsia="ar-SA"/>
        </w:rPr>
        <w:t xml:space="preserve">метров </w:t>
      </w:r>
      <w:r w:rsidRPr="00025A17">
        <w:rPr>
          <w:rFonts w:ascii="Times New Roman" w:eastAsia="OpenSymbol" w:hAnsi="Times New Roman" w:cs="Times New Roman"/>
          <w:kern w:val="1"/>
          <w:lang w:eastAsia="ar-SA"/>
        </w:rPr>
        <w:t xml:space="preserve">от </w:t>
      </w:r>
      <w:r w:rsidRPr="00025A17">
        <w:rPr>
          <w:rFonts w:ascii="Times New Roman" w:eastAsia="OpenSymbol" w:hAnsi="Times New Roman" w:cs="Times New Roman"/>
          <w:spacing w:val="-1"/>
          <w:kern w:val="1"/>
          <w:lang w:eastAsia="ar-SA"/>
        </w:rPr>
        <w:t>внешних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границ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ансамбля.</w:t>
      </w:r>
    </w:p>
    <w:p w14:paraId="74C7CC39"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случае</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отсутствия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утвержденных</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границ</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расположенного</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населенного</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пункта,</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границы</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защитной</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зоны</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такого</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устанавливаются</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расстоянии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200</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линии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внешней</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стены</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памятника</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либо</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линии</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общего</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контура</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ансамбля,</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образуемого</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соединением</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внешних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точек</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наиболее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удаленных</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элементов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ансамбля,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включая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парковую</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территорию.</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случае</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отсутствия</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утвержденных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расположенного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вне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границ</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населенного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пункта,</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kern w:val="1"/>
          <w:lang w:eastAsia="ar-SA"/>
        </w:rPr>
        <w:t>границы</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защитной</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зоны</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такого</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устанавливаются</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расстоянии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300</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линии</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внешней</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стены</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памятника</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либо</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линии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общего</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контура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ансамбля,</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образуемого</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соединением</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внешних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точек</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наиболее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удаленных элементов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ансамбля,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включая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парковую</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территорию.</w:t>
      </w:r>
    </w:p>
    <w:p w14:paraId="2FF28CD6"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Региональный</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орган</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вправе</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принять</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решение,</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предусматривающее</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установление</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границ</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защитной</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зоны</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расстоянии,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отличном</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расстояний,</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основании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заключения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историко-культурной</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spacing w:val="-1"/>
          <w:kern w:val="1"/>
          <w:lang w:eastAsia="ar-SA"/>
        </w:rPr>
        <w:t>экспертизы</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историко-градостроительного</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ландшафтного</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окружения</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такого</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культурного наследия</w:t>
      </w:r>
      <w:r w:rsidRPr="00025A17">
        <w:rPr>
          <w:rFonts w:ascii="Times New Roman" w:eastAsia="OpenSymbol" w:hAnsi="Times New Roman" w:cs="Times New Roman"/>
          <w:kern w:val="1"/>
          <w:lang w:eastAsia="ar-SA"/>
        </w:rPr>
        <w:t xml:space="preserve"> 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порядке,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установленном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Правительством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Федерации.</w:t>
      </w:r>
    </w:p>
    <w:p w14:paraId="0711B76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Согласно</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ст.</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5</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73</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ФЗ</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8"/>
          <w:kern w:val="1"/>
          <w:lang w:eastAsia="ar-SA"/>
        </w:rPr>
        <w:t xml:space="preserve"> </w:t>
      </w:r>
      <w:r w:rsidRPr="00025A17">
        <w:rPr>
          <w:rFonts w:ascii="Times New Roman" w:eastAsia="StarSymbol" w:hAnsi="Times New Roman" w:cs="Times New Roman"/>
          <w:i/>
          <w:kern w:val="1"/>
          <w:lang w:eastAsia="ar-SA"/>
        </w:rPr>
        <w:t>земельные</w:t>
      </w:r>
      <w:r w:rsidRPr="00025A17">
        <w:rPr>
          <w:rFonts w:ascii="Times New Roman" w:eastAsia="StarSymbol" w:hAnsi="Times New Roman" w:cs="Times New Roman"/>
          <w:i/>
          <w:spacing w:val="6"/>
          <w:kern w:val="1"/>
          <w:lang w:eastAsia="ar-SA"/>
        </w:rPr>
        <w:t xml:space="preserve"> </w:t>
      </w:r>
      <w:r w:rsidRPr="00025A17">
        <w:rPr>
          <w:rFonts w:ascii="Times New Roman" w:eastAsia="StarSymbol" w:hAnsi="Times New Roman" w:cs="Times New Roman"/>
          <w:i/>
          <w:spacing w:val="-1"/>
          <w:kern w:val="1"/>
          <w:lang w:eastAsia="ar-SA"/>
        </w:rPr>
        <w:t>участки</w:t>
      </w:r>
      <w:r w:rsidRPr="00025A17">
        <w:rPr>
          <w:rFonts w:ascii="Times New Roman" w:eastAsia="StarSymbol" w:hAnsi="Times New Roman" w:cs="Times New Roman"/>
          <w:i/>
          <w:spacing w:val="7"/>
          <w:kern w:val="1"/>
          <w:lang w:eastAsia="ar-SA"/>
        </w:rPr>
        <w:t xml:space="preserve"> </w:t>
      </w:r>
      <w:r w:rsidRPr="00025A17">
        <w:rPr>
          <w:rFonts w:ascii="Times New Roman" w:eastAsia="StarSymbol" w:hAnsi="Times New Roman" w:cs="Times New Roman"/>
          <w:i/>
          <w:kern w:val="1"/>
          <w:lang w:eastAsia="ar-SA"/>
        </w:rPr>
        <w:t>в</w:t>
      </w:r>
      <w:r w:rsidRPr="00025A17">
        <w:rPr>
          <w:rFonts w:ascii="Times New Roman" w:eastAsia="StarSymbol" w:hAnsi="Times New Roman" w:cs="Times New Roman"/>
          <w:i/>
          <w:spacing w:val="109"/>
          <w:kern w:val="1"/>
          <w:lang w:eastAsia="ar-SA"/>
        </w:rPr>
        <w:t xml:space="preserve"> </w:t>
      </w:r>
      <w:r w:rsidRPr="00025A17">
        <w:rPr>
          <w:rFonts w:ascii="Times New Roman" w:eastAsia="StarSymbol" w:hAnsi="Times New Roman" w:cs="Times New Roman"/>
          <w:i/>
          <w:kern w:val="1"/>
          <w:lang w:eastAsia="ar-SA"/>
        </w:rPr>
        <w:t>границах</w:t>
      </w:r>
      <w:r w:rsidRPr="00025A17">
        <w:rPr>
          <w:rFonts w:ascii="Times New Roman" w:eastAsia="StarSymbol" w:hAnsi="Times New Roman" w:cs="Times New Roman"/>
          <w:i/>
          <w:spacing w:val="37"/>
          <w:kern w:val="1"/>
          <w:lang w:eastAsia="ar-SA"/>
        </w:rPr>
        <w:t xml:space="preserve"> </w:t>
      </w:r>
      <w:r w:rsidRPr="00025A17">
        <w:rPr>
          <w:rFonts w:ascii="Times New Roman" w:eastAsia="StarSymbol" w:hAnsi="Times New Roman" w:cs="Times New Roman"/>
          <w:i/>
          <w:spacing w:val="-1"/>
          <w:kern w:val="1"/>
          <w:lang w:eastAsia="ar-SA"/>
        </w:rPr>
        <w:t>территорий</w:t>
      </w:r>
      <w:r w:rsidRPr="00025A17">
        <w:rPr>
          <w:rFonts w:ascii="Times New Roman" w:eastAsia="StarSymbol" w:hAnsi="Times New Roman" w:cs="Times New Roman"/>
          <w:i/>
          <w:spacing w:val="38"/>
          <w:kern w:val="1"/>
          <w:lang w:eastAsia="ar-SA"/>
        </w:rPr>
        <w:t xml:space="preserve"> </w:t>
      </w:r>
      <w:r w:rsidRPr="00025A17">
        <w:rPr>
          <w:rFonts w:ascii="Times New Roman" w:eastAsia="StarSymbol" w:hAnsi="Times New Roman" w:cs="Times New Roman"/>
          <w:i/>
          <w:spacing w:val="-1"/>
          <w:kern w:val="1"/>
          <w:lang w:eastAsia="ar-SA"/>
        </w:rPr>
        <w:t>объектов</w:t>
      </w:r>
      <w:r w:rsidRPr="00025A17">
        <w:rPr>
          <w:rFonts w:ascii="Times New Roman" w:eastAsia="StarSymbol" w:hAnsi="Times New Roman" w:cs="Times New Roman"/>
          <w:i/>
          <w:spacing w:val="38"/>
          <w:kern w:val="1"/>
          <w:lang w:eastAsia="ar-SA"/>
        </w:rPr>
        <w:t xml:space="preserve"> </w:t>
      </w:r>
      <w:r w:rsidRPr="00025A17">
        <w:rPr>
          <w:rFonts w:ascii="Times New Roman" w:eastAsia="StarSymbol" w:hAnsi="Times New Roman" w:cs="Times New Roman"/>
          <w:i/>
          <w:spacing w:val="-1"/>
          <w:kern w:val="1"/>
          <w:lang w:eastAsia="ar-SA"/>
        </w:rPr>
        <w:t>культурного</w:t>
      </w:r>
      <w:r w:rsidRPr="00025A17">
        <w:rPr>
          <w:rFonts w:ascii="Times New Roman" w:eastAsia="StarSymbol" w:hAnsi="Times New Roman" w:cs="Times New Roman"/>
          <w:i/>
          <w:spacing w:val="37"/>
          <w:kern w:val="1"/>
          <w:lang w:eastAsia="ar-SA"/>
        </w:rPr>
        <w:t xml:space="preserve"> </w:t>
      </w:r>
      <w:r w:rsidRPr="00025A17">
        <w:rPr>
          <w:rFonts w:ascii="Times New Roman" w:eastAsia="StarSymbol" w:hAnsi="Times New Roman" w:cs="Times New Roman"/>
          <w:i/>
          <w:kern w:val="1"/>
          <w:lang w:eastAsia="ar-SA"/>
        </w:rPr>
        <w:t>наследия</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включенных</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единый</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государственный</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(памятников</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территорий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выявленных</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85"/>
          <w:kern w:val="1"/>
          <w:lang w:eastAsia="ar-SA"/>
        </w:rPr>
        <w:t xml:space="preserve"> </w:t>
      </w:r>
      <w:r w:rsidRPr="00025A17">
        <w:rPr>
          <w:rFonts w:ascii="Times New Roman" w:eastAsia="StarSymbol" w:hAnsi="Times New Roman" w:cs="Times New Roman"/>
          <w:i/>
          <w:kern w:val="1"/>
          <w:lang w:eastAsia="ar-SA"/>
        </w:rPr>
        <w:t>относятся</w:t>
      </w:r>
      <w:r w:rsidRPr="00025A17">
        <w:rPr>
          <w:rFonts w:ascii="Times New Roman" w:eastAsia="StarSymbol" w:hAnsi="Times New Roman" w:cs="Times New Roman"/>
          <w:i/>
          <w:spacing w:val="38"/>
          <w:kern w:val="1"/>
          <w:lang w:eastAsia="ar-SA"/>
        </w:rPr>
        <w:t xml:space="preserve"> </w:t>
      </w:r>
      <w:r w:rsidRPr="00025A17">
        <w:rPr>
          <w:rFonts w:ascii="Times New Roman" w:eastAsia="StarSymbol" w:hAnsi="Times New Roman" w:cs="Times New Roman"/>
          <w:i/>
          <w:kern w:val="1"/>
          <w:lang w:eastAsia="ar-SA"/>
        </w:rPr>
        <w:t>к</w:t>
      </w:r>
      <w:r w:rsidRPr="00025A17">
        <w:rPr>
          <w:rFonts w:ascii="Times New Roman" w:eastAsia="StarSymbol" w:hAnsi="Times New Roman" w:cs="Times New Roman"/>
          <w:i/>
          <w:spacing w:val="41"/>
          <w:kern w:val="1"/>
          <w:lang w:eastAsia="ar-SA"/>
        </w:rPr>
        <w:t xml:space="preserve"> </w:t>
      </w:r>
      <w:r w:rsidRPr="00025A17">
        <w:rPr>
          <w:rFonts w:ascii="Times New Roman" w:eastAsia="StarSymbol" w:hAnsi="Times New Roman" w:cs="Times New Roman"/>
          <w:i/>
          <w:spacing w:val="-1"/>
          <w:kern w:val="1"/>
          <w:lang w:eastAsia="ar-SA"/>
        </w:rPr>
        <w:t>землям</w:t>
      </w:r>
      <w:r w:rsidRPr="00025A17">
        <w:rPr>
          <w:rFonts w:ascii="Times New Roman" w:eastAsia="StarSymbol" w:hAnsi="Times New Roman" w:cs="Times New Roman"/>
          <w:i/>
          <w:spacing w:val="40"/>
          <w:kern w:val="1"/>
          <w:lang w:eastAsia="ar-SA"/>
        </w:rPr>
        <w:t xml:space="preserve"> </w:t>
      </w:r>
      <w:r w:rsidRPr="00025A17">
        <w:rPr>
          <w:rFonts w:ascii="Times New Roman" w:eastAsia="StarSymbol" w:hAnsi="Times New Roman" w:cs="Times New Roman"/>
          <w:i/>
          <w:spacing w:val="-1"/>
          <w:kern w:val="1"/>
          <w:lang w:eastAsia="ar-SA"/>
        </w:rPr>
        <w:t>историко-культурного</w:t>
      </w:r>
      <w:r w:rsidRPr="00025A17">
        <w:rPr>
          <w:rFonts w:ascii="Times New Roman" w:eastAsia="StarSymbol" w:hAnsi="Times New Roman" w:cs="Times New Roman"/>
          <w:i/>
          <w:spacing w:val="41"/>
          <w:kern w:val="1"/>
          <w:lang w:eastAsia="ar-SA"/>
        </w:rPr>
        <w:t xml:space="preserve"> </w:t>
      </w:r>
      <w:r w:rsidRPr="00025A17">
        <w:rPr>
          <w:rFonts w:ascii="Times New Roman" w:eastAsia="StarSymbol" w:hAnsi="Times New Roman" w:cs="Times New Roman"/>
          <w:i/>
          <w:spacing w:val="-1"/>
          <w:kern w:val="1"/>
          <w:lang w:eastAsia="ar-SA"/>
        </w:rPr>
        <w:t>назначения</w:t>
      </w:r>
      <w:r w:rsidRPr="00025A17">
        <w:rPr>
          <w:rFonts w:ascii="Times New Roman" w:eastAsia="OpenSymbol" w:hAnsi="Times New Roman" w:cs="Times New Roman"/>
          <w:spacing w:val="-1"/>
          <w:kern w:val="1"/>
          <w:lang w:eastAsia="ar-SA"/>
        </w:rPr>
        <w:t>,</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правовой</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режим</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регулируется</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земельным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законодательством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Российской Федерации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настоящим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Федеральным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законом.</w:t>
      </w:r>
    </w:p>
    <w:p w14:paraId="4DB58CB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Статьей</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5.1</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73</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ФЗ</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определяется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ряд</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требований</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осуществлению</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деятельности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особый</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режим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земельного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участка,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его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части,</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 xml:space="preserve">которых </w:t>
      </w:r>
      <w:r w:rsidRPr="00025A17">
        <w:rPr>
          <w:rFonts w:ascii="Times New Roman" w:eastAsia="OpenSymbol" w:hAnsi="Times New Roman" w:cs="Times New Roman"/>
          <w:spacing w:val="-1"/>
          <w:kern w:val="1"/>
          <w:lang w:eastAsia="ar-SA"/>
        </w:rPr>
        <w:t>располагается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объект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а </w:t>
      </w:r>
      <w:r w:rsidRPr="00025A17">
        <w:rPr>
          <w:rFonts w:ascii="Times New Roman" w:eastAsia="OpenSymbol" w:hAnsi="Times New Roman" w:cs="Times New Roman"/>
          <w:spacing w:val="-1"/>
          <w:kern w:val="1"/>
          <w:lang w:eastAsia="ar-SA"/>
        </w:rPr>
        <w:t>именно:</w:t>
      </w:r>
    </w:p>
    <w:p w14:paraId="48E4E97B" w14:textId="77777777" w:rsidR="00025A17" w:rsidRPr="00025A17" w:rsidRDefault="00025A17">
      <w:pPr>
        <w:widowControl/>
        <w:numPr>
          <w:ilvl w:val="0"/>
          <w:numId w:val="142"/>
        </w:numPr>
        <w:tabs>
          <w:tab w:val="left" w:pos="134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памятника</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ансамбля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запрещаются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увеличение</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объемно-пространственных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характеристик,</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существующих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kern w:val="1"/>
          <w:lang w:eastAsia="ar-SA"/>
        </w:rPr>
        <w:t xml:space="preserve"> памятника или </w:t>
      </w:r>
      <w:r w:rsidRPr="00025A17">
        <w:rPr>
          <w:rFonts w:ascii="Times New Roman" w:eastAsia="OpenSymbol" w:hAnsi="Times New Roman" w:cs="Times New Roman"/>
          <w:spacing w:val="-1"/>
          <w:kern w:val="1"/>
          <w:lang w:eastAsia="ar-SA"/>
        </w:rPr>
        <w:t>ансамбля</w:t>
      </w:r>
      <w:r w:rsidRPr="00025A17">
        <w:rPr>
          <w:rFonts w:ascii="Times New Roman" w:eastAsia="OpenSymbol" w:hAnsi="Times New Roman" w:cs="Times New Roman"/>
          <w:kern w:val="1"/>
          <w:lang w:eastAsia="ar-SA"/>
        </w:rPr>
        <w:t xml:space="preserve"> объектов</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проведение</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земляных,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строительных,</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мелиоративных</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иных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его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отдельных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элементов,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историко-</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градостроительной</w:t>
      </w:r>
      <w:r w:rsidRPr="00025A17">
        <w:rPr>
          <w:rFonts w:ascii="Times New Roman" w:eastAsia="OpenSymbol" w:hAnsi="Times New Roman" w:cs="Times New Roman"/>
          <w:kern w:val="1"/>
          <w:lang w:eastAsia="ar-SA"/>
        </w:rPr>
        <w:t xml:space="preserve"> или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xml:space="preserve">природной </w:t>
      </w:r>
      <w:r w:rsidRPr="00025A17">
        <w:rPr>
          <w:rFonts w:ascii="Times New Roman" w:eastAsia="OpenSymbol" w:hAnsi="Times New Roman" w:cs="Times New Roman"/>
          <w:kern w:val="1"/>
          <w:lang w:eastAsia="ar-SA"/>
        </w:rPr>
        <w:t xml:space="preserve">среды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наследия;</w:t>
      </w:r>
    </w:p>
    <w:p w14:paraId="10DDDDB7" w14:textId="77777777" w:rsidR="00025A17" w:rsidRPr="00025A17" w:rsidRDefault="00025A17">
      <w:pPr>
        <w:widowControl/>
        <w:numPr>
          <w:ilvl w:val="0"/>
          <w:numId w:val="142"/>
        </w:numPr>
        <w:tabs>
          <w:tab w:val="left" w:pos="1307"/>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достопримечательного</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места</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разрешаются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памятников</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ансамблей,</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находящихся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достопримечательного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места,</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направленные</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обеспечение</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особенностей</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достопримечательного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места,</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являющихся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основаниями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
          <w:kern w:val="1"/>
          <w:lang w:eastAsia="ar-SA"/>
        </w:rPr>
        <w:t xml:space="preserve"> включения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его</w:t>
      </w:r>
      <w:r w:rsidRPr="00025A17">
        <w:rPr>
          <w:rFonts w:ascii="Times New Roman" w:eastAsia="OpenSymbol" w:hAnsi="Times New Roman" w:cs="Times New Roman"/>
          <w:kern w:val="1"/>
          <w:lang w:eastAsia="ar-SA"/>
        </w:rPr>
        <w:t xml:space="preserve"> 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единый </w:t>
      </w:r>
      <w:r w:rsidRPr="00025A17">
        <w:rPr>
          <w:rFonts w:ascii="Times New Roman" w:eastAsia="OpenSymbol" w:hAnsi="Times New Roman" w:cs="Times New Roman"/>
          <w:spacing w:val="-1"/>
          <w:kern w:val="1"/>
          <w:lang w:eastAsia="ar-SA"/>
        </w:rPr>
        <w:t>государственный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объектов культурного</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(памятников</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подлежащих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обязательному</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kern w:val="1"/>
          <w:lang w:eastAsia="ar-SA"/>
        </w:rPr>
        <w:t>целях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воссоздания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утраченной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градостроительной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среды;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осуществление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ограниченного</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ремонта</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реконструкции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spacing w:val="-1"/>
          <w:kern w:val="1"/>
          <w:lang w:eastAsia="ar-SA"/>
        </w:rPr>
        <w:t>условии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сохранения</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особенностей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достопримечательного</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места,</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являющихся</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основаниями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включения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его</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единый</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государственный</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(памятников</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xml:space="preserve">Федерации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подлежащих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обязательному</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сохранению;</w:t>
      </w:r>
    </w:p>
    <w:p w14:paraId="2A8F7AA4" w14:textId="77777777" w:rsidR="00025A17" w:rsidRPr="00025A17" w:rsidRDefault="00025A17">
      <w:pPr>
        <w:widowControl/>
        <w:numPr>
          <w:ilvl w:val="0"/>
          <w:numId w:val="142"/>
        </w:numPr>
        <w:tabs>
          <w:tab w:val="left" w:pos="1287"/>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памятника,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ансамбля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достопримечательного</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места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разрешается</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kern w:val="1"/>
          <w:lang w:eastAsia="ar-SA"/>
        </w:rPr>
        <w:t>ведение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хозяйственной</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деятельности,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противоречащей</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требованиям</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позволяющей</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обеспечить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функционирование объекта</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культурного наследия</w:t>
      </w:r>
      <w:r w:rsidRPr="00025A17">
        <w:rPr>
          <w:rFonts w:ascii="Times New Roman" w:eastAsia="OpenSymbol" w:hAnsi="Times New Roman" w:cs="Times New Roman"/>
          <w:kern w:val="1"/>
          <w:lang w:eastAsia="ar-SA"/>
        </w:rPr>
        <w:t xml:space="preserve"> в</w:t>
      </w:r>
      <w:r w:rsidRPr="00025A17">
        <w:rPr>
          <w:rFonts w:ascii="Times New Roman" w:eastAsia="OpenSymbol" w:hAnsi="Times New Roman" w:cs="Times New Roman"/>
          <w:spacing w:val="-1"/>
          <w:kern w:val="1"/>
          <w:lang w:eastAsia="ar-SA"/>
        </w:rPr>
        <w:t xml:space="preserve"> современных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условиях.</w:t>
      </w:r>
    </w:p>
    <w:p w14:paraId="5D60B227"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i/>
          <w:spacing w:val="-1"/>
          <w:lang w:eastAsia="ar-SA"/>
        </w:rPr>
        <w:t>Рекомендации</w:t>
      </w:r>
      <w:r w:rsidRPr="00025A17">
        <w:rPr>
          <w:rFonts w:ascii="Times New Roman" w:eastAsia="StarSymbol" w:hAnsi="Times New Roman" w:cs="Times New Roman"/>
          <w:i/>
          <w:lang w:eastAsia="ar-SA"/>
        </w:rPr>
        <w:t xml:space="preserve"> по </w:t>
      </w:r>
      <w:r w:rsidRPr="00025A17">
        <w:rPr>
          <w:rFonts w:ascii="Times New Roman" w:eastAsia="StarSymbol" w:hAnsi="Times New Roman" w:cs="Times New Roman"/>
          <w:i/>
          <w:spacing w:val="-1"/>
          <w:lang w:eastAsia="ar-SA"/>
        </w:rPr>
        <w:t xml:space="preserve">эксплуатации </w:t>
      </w:r>
      <w:r w:rsidRPr="00025A17">
        <w:rPr>
          <w:rFonts w:ascii="Times New Roman" w:eastAsia="StarSymbol" w:hAnsi="Times New Roman" w:cs="Times New Roman"/>
          <w:i/>
          <w:lang w:eastAsia="ar-SA"/>
        </w:rPr>
        <w:t xml:space="preserve">и </w:t>
      </w:r>
      <w:r w:rsidRPr="00025A17">
        <w:rPr>
          <w:rFonts w:ascii="Times New Roman" w:eastAsia="StarSymbol" w:hAnsi="Times New Roman" w:cs="Times New Roman"/>
          <w:i/>
          <w:spacing w:val="-1"/>
          <w:lang w:eastAsia="ar-SA"/>
        </w:rPr>
        <w:t>сохранению объекта</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культурного</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наследия:</w:t>
      </w:r>
    </w:p>
    <w:p w14:paraId="619F746F" w14:textId="77777777" w:rsidR="00025A17" w:rsidRPr="00025A17" w:rsidRDefault="00025A17" w:rsidP="00025A17">
      <w:pPr>
        <w:tabs>
          <w:tab w:val="left" w:pos="1104"/>
        </w:tab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 экскурсионный</w:t>
      </w:r>
      <w:r w:rsidRPr="00025A17">
        <w:rPr>
          <w:rFonts w:ascii="Times New Roman" w:eastAsia="OpenSymbol" w:hAnsi="Times New Roman" w:cs="Times New Roman"/>
          <w:kern w:val="1"/>
          <w:lang w:eastAsia="ar-SA"/>
        </w:rPr>
        <w:t xml:space="preserve"> показ;</w:t>
      </w:r>
    </w:p>
    <w:p w14:paraId="3D42A03D" w14:textId="77777777" w:rsidR="00025A17" w:rsidRPr="00025A17" w:rsidRDefault="00025A17" w:rsidP="00025A17">
      <w:pPr>
        <w:tabs>
          <w:tab w:val="left" w:pos="1199"/>
        </w:tab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 своевременное</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проведение</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ремонтно-реставрационных</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целях</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нормального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технического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состояния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памятника;</w:t>
      </w:r>
    </w:p>
    <w:p w14:paraId="400A1CCD" w14:textId="77777777" w:rsidR="00025A17" w:rsidRPr="00025A17" w:rsidRDefault="00025A17" w:rsidP="00025A17">
      <w:pPr>
        <w:tabs>
          <w:tab w:val="left" w:pos="1104"/>
        </w:tab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 благоустройство</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озеленение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kern w:val="1"/>
          <w:lang w:eastAsia="ar-SA"/>
        </w:rPr>
        <w:t xml:space="preserve"> не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противоречащее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памятника;</w:t>
      </w:r>
    </w:p>
    <w:p w14:paraId="5EFFB9BD" w14:textId="77777777" w:rsidR="00025A17" w:rsidRPr="00025A17" w:rsidRDefault="00025A17" w:rsidP="00025A17">
      <w:pPr>
        <w:tabs>
          <w:tab w:val="left" w:pos="1104"/>
        </w:tab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 использовать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преимущественно </w:t>
      </w:r>
      <w:r w:rsidRPr="00025A17">
        <w:rPr>
          <w:rFonts w:ascii="Times New Roman" w:eastAsia="OpenSymbol" w:hAnsi="Times New Roman" w:cs="Times New Roman"/>
          <w:kern w:val="1"/>
          <w:lang w:eastAsia="ar-SA"/>
        </w:rPr>
        <w:t xml:space="preserve">по </w:t>
      </w:r>
      <w:r w:rsidRPr="00025A17">
        <w:rPr>
          <w:rFonts w:ascii="Times New Roman" w:eastAsia="OpenSymbol" w:hAnsi="Times New Roman" w:cs="Times New Roman"/>
          <w:spacing w:val="-1"/>
          <w:kern w:val="1"/>
          <w:lang w:eastAsia="ar-SA"/>
        </w:rPr>
        <w:t>первоначальному</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назначению;</w:t>
      </w:r>
    </w:p>
    <w:p w14:paraId="13857CA0" w14:textId="77777777" w:rsidR="00025A17" w:rsidRPr="00025A17" w:rsidRDefault="00025A17" w:rsidP="00025A17">
      <w:pPr>
        <w:tabs>
          <w:tab w:val="left" w:pos="1164"/>
        </w:tab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все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виды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строительных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ремонтных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касающиеся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ремонта,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реконструкции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реставрации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памятника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монументального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искусства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необходимо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предварительно</w:t>
      </w:r>
      <w:r w:rsidRPr="00025A17">
        <w:rPr>
          <w:rFonts w:ascii="Times New Roman" w:eastAsia="OpenSymbol" w:hAnsi="Times New Roman" w:cs="Times New Roman"/>
          <w:spacing w:val="123"/>
          <w:kern w:val="1"/>
          <w:lang w:eastAsia="ar-SA"/>
        </w:rPr>
        <w:t xml:space="preserve"> </w:t>
      </w:r>
      <w:r w:rsidRPr="00025A17">
        <w:rPr>
          <w:rFonts w:ascii="Times New Roman" w:eastAsia="OpenSymbol" w:hAnsi="Times New Roman" w:cs="Times New Roman"/>
          <w:spacing w:val="-1"/>
          <w:kern w:val="1"/>
          <w:lang w:eastAsia="ar-SA"/>
        </w:rPr>
        <w:t>согласовывать</w:t>
      </w:r>
      <w:r w:rsidRPr="00025A17">
        <w:rPr>
          <w:rFonts w:ascii="Times New Roman" w:eastAsia="OpenSymbol" w:hAnsi="Times New Roman" w:cs="Times New Roman"/>
          <w:kern w:val="1"/>
          <w:lang w:eastAsia="ar-SA"/>
        </w:rPr>
        <w:t xml:space="preserve"> с </w:t>
      </w:r>
      <w:r w:rsidRPr="00025A17">
        <w:rPr>
          <w:rFonts w:ascii="Times New Roman" w:eastAsia="OpenSymbol" w:hAnsi="Times New Roman" w:cs="Times New Roman"/>
          <w:spacing w:val="-1"/>
          <w:kern w:val="1"/>
          <w:lang w:eastAsia="ar-SA"/>
        </w:rPr>
        <w:t>государственным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органом</w:t>
      </w:r>
      <w:r w:rsidRPr="00025A17">
        <w:rPr>
          <w:rFonts w:ascii="Times New Roman" w:eastAsia="OpenSymbol" w:hAnsi="Times New Roman" w:cs="Times New Roman"/>
          <w:kern w:val="1"/>
          <w:lang w:eastAsia="ar-SA"/>
        </w:rPr>
        <w:t xml:space="preserve"> по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охране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памятников.</w:t>
      </w:r>
    </w:p>
    <w:p w14:paraId="030ACE5C"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i/>
          <w:spacing w:val="-1"/>
          <w:lang w:eastAsia="ar-SA"/>
        </w:rPr>
        <w:t>Распространение</w:t>
      </w:r>
      <w:r w:rsidRPr="00025A17">
        <w:rPr>
          <w:rFonts w:ascii="Times New Roman" w:eastAsia="StarSymbol" w:hAnsi="Times New Roman" w:cs="Times New Roman"/>
          <w:i/>
          <w:spacing w:val="25"/>
          <w:lang w:eastAsia="ar-SA"/>
        </w:rPr>
        <w:t xml:space="preserve"> </w:t>
      </w:r>
      <w:r w:rsidRPr="00025A17">
        <w:rPr>
          <w:rFonts w:ascii="Times New Roman" w:eastAsia="StarSymbol" w:hAnsi="Times New Roman" w:cs="Times New Roman"/>
          <w:i/>
          <w:spacing w:val="-1"/>
          <w:lang w:eastAsia="ar-SA"/>
        </w:rPr>
        <w:t>наружной</w:t>
      </w:r>
      <w:r w:rsidRPr="00025A17">
        <w:rPr>
          <w:rFonts w:ascii="Times New Roman" w:eastAsia="StarSymbol" w:hAnsi="Times New Roman" w:cs="Times New Roman"/>
          <w:i/>
          <w:spacing w:val="25"/>
          <w:lang w:eastAsia="ar-SA"/>
        </w:rPr>
        <w:t xml:space="preserve"> </w:t>
      </w:r>
      <w:r w:rsidRPr="00025A17">
        <w:rPr>
          <w:rFonts w:ascii="Times New Roman" w:eastAsia="StarSymbol" w:hAnsi="Times New Roman" w:cs="Times New Roman"/>
          <w:i/>
          <w:spacing w:val="-1"/>
          <w:lang w:eastAsia="ar-SA"/>
        </w:rPr>
        <w:t>рекламы</w:t>
      </w:r>
      <w:r w:rsidRPr="00025A17">
        <w:rPr>
          <w:rFonts w:ascii="Times New Roman" w:eastAsia="StarSymbol" w:hAnsi="Times New Roman" w:cs="Times New Roman"/>
          <w:i/>
          <w:spacing w:val="25"/>
          <w:lang w:eastAsia="ar-SA"/>
        </w:rPr>
        <w:t xml:space="preserve"> </w:t>
      </w:r>
      <w:r w:rsidRPr="00025A17">
        <w:rPr>
          <w:rFonts w:ascii="Times New Roman" w:eastAsia="StarSymbol" w:hAnsi="Times New Roman" w:cs="Times New Roman"/>
          <w:i/>
          <w:lang w:eastAsia="ar-SA"/>
        </w:rPr>
        <w:t>на</w:t>
      </w:r>
      <w:r w:rsidRPr="00025A17">
        <w:rPr>
          <w:rFonts w:ascii="Times New Roman" w:eastAsia="StarSymbol" w:hAnsi="Times New Roman" w:cs="Times New Roman"/>
          <w:i/>
          <w:spacing w:val="23"/>
          <w:lang w:eastAsia="ar-SA"/>
        </w:rPr>
        <w:t xml:space="preserve"> </w:t>
      </w:r>
      <w:r w:rsidRPr="00025A17">
        <w:rPr>
          <w:rFonts w:ascii="Times New Roman" w:eastAsia="StarSymbol" w:hAnsi="Times New Roman" w:cs="Times New Roman"/>
          <w:i/>
          <w:spacing w:val="-1"/>
          <w:lang w:eastAsia="ar-SA"/>
        </w:rPr>
        <w:t>объектах</w:t>
      </w:r>
      <w:r w:rsidRPr="00025A17">
        <w:rPr>
          <w:rFonts w:ascii="Times New Roman" w:eastAsia="StarSymbol" w:hAnsi="Times New Roman" w:cs="Times New Roman"/>
          <w:i/>
          <w:spacing w:val="24"/>
          <w:lang w:eastAsia="ar-SA"/>
        </w:rPr>
        <w:t xml:space="preserve"> </w:t>
      </w:r>
      <w:r w:rsidRPr="00025A17">
        <w:rPr>
          <w:rFonts w:ascii="Times New Roman" w:eastAsia="StarSymbol" w:hAnsi="Times New Roman" w:cs="Times New Roman"/>
          <w:i/>
          <w:spacing w:val="-1"/>
          <w:lang w:eastAsia="ar-SA"/>
        </w:rPr>
        <w:t>культурного</w:t>
      </w:r>
      <w:r w:rsidRPr="00025A17">
        <w:rPr>
          <w:rFonts w:ascii="Times New Roman" w:eastAsia="StarSymbol" w:hAnsi="Times New Roman" w:cs="Times New Roman"/>
          <w:i/>
          <w:spacing w:val="25"/>
          <w:lang w:eastAsia="ar-SA"/>
        </w:rPr>
        <w:t xml:space="preserve"> </w:t>
      </w:r>
      <w:r w:rsidRPr="00025A17">
        <w:rPr>
          <w:rFonts w:ascii="Times New Roman" w:eastAsia="StarSymbol" w:hAnsi="Times New Roman" w:cs="Times New Roman"/>
          <w:i/>
          <w:spacing w:val="-1"/>
          <w:lang w:eastAsia="ar-SA"/>
        </w:rPr>
        <w:t>наследия,</w:t>
      </w:r>
      <w:r w:rsidRPr="00025A17">
        <w:rPr>
          <w:rFonts w:ascii="Times New Roman" w:eastAsia="StarSymbol" w:hAnsi="Times New Roman" w:cs="Times New Roman"/>
          <w:i/>
          <w:spacing w:val="25"/>
          <w:lang w:eastAsia="ar-SA"/>
        </w:rPr>
        <w:t xml:space="preserve"> </w:t>
      </w:r>
      <w:r w:rsidRPr="00025A17">
        <w:rPr>
          <w:rFonts w:ascii="Times New Roman" w:eastAsia="StarSymbol" w:hAnsi="Times New Roman" w:cs="Times New Roman"/>
          <w:i/>
          <w:spacing w:val="-1"/>
          <w:lang w:eastAsia="ar-SA"/>
        </w:rPr>
        <w:t>их</w:t>
      </w:r>
      <w:r w:rsidRPr="00025A17">
        <w:rPr>
          <w:rFonts w:ascii="Times New Roman" w:eastAsia="StarSymbol" w:hAnsi="Times New Roman" w:cs="Times New Roman"/>
          <w:i/>
          <w:spacing w:val="91"/>
          <w:lang w:eastAsia="ar-SA"/>
        </w:rPr>
        <w:t xml:space="preserve"> </w:t>
      </w:r>
      <w:r w:rsidRPr="00025A17">
        <w:rPr>
          <w:rFonts w:ascii="Times New Roman" w:eastAsia="StarSymbol" w:hAnsi="Times New Roman" w:cs="Times New Roman"/>
          <w:i/>
          <w:spacing w:val="-1"/>
          <w:lang w:eastAsia="ar-SA"/>
        </w:rPr>
        <w:t>территориях.</w:t>
      </w:r>
    </w:p>
    <w:p w14:paraId="509B56CB"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распространение</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наружной</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рекламы</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включенных</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их</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территориях,</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территорий</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достопримечательных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мест.</w:t>
      </w:r>
    </w:p>
    <w:p w14:paraId="725D8C8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Запрет</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ограничение</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распространения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наружной</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рекламы</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находящихся</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достопримечательного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места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включенных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требования</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ее</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распространению</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устанавливаются</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соответствующим</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органом</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охраны</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определенным</w:t>
      </w:r>
      <w:r w:rsidRPr="00025A17">
        <w:rPr>
          <w:rFonts w:ascii="Times New Roman" w:eastAsia="OpenSymbol" w:hAnsi="Times New Roman" w:cs="Times New Roman"/>
          <w:spacing w:val="18"/>
          <w:kern w:val="1"/>
          <w:lang w:eastAsia="ar-SA"/>
        </w:rPr>
        <w:t xml:space="preserve"> </w:t>
      </w:r>
      <w:hyperlink r:id="rId73">
        <w:r w:rsidRPr="00025A17">
          <w:rPr>
            <w:rFonts w:ascii="Times New Roman" w:eastAsia="OpenSymbol" w:hAnsi="Times New Roman" w:cs="Times New Roman"/>
            <w:spacing w:val="-1"/>
            <w:kern w:val="1"/>
            <w:lang w:eastAsia="ar-SA"/>
          </w:rPr>
          <w:t>пунктом</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7</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статьи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47.6</w:t>
        </w:r>
      </w:hyperlink>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kern w:val="1"/>
          <w:lang w:eastAsia="ar-SA"/>
        </w:rPr>
        <w:t>закона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73</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ФЗ</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3"/>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народов Российской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федерации».</w:t>
      </w:r>
    </w:p>
    <w:p w14:paraId="09E40AC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Требования</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настоящего</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пункта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применяются</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отношении</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распространения</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их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территориях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наружной</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рекламы,</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содержащей</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исключительно</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spacing w:val="-1"/>
          <w:kern w:val="1"/>
          <w:lang w:eastAsia="ar-SA"/>
        </w:rPr>
        <w:t>информацию</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о</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проведении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их</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территориях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театрально-</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зрелищных,</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культурно-просветительных</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зрелищно-развлекательных</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мероприятий</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исключительно</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информацию</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об</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мероприятиях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одновременным</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упоминанием</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об</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определенном</w:t>
      </w:r>
      <w:r w:rsidRPr="00025A17">
        <w:rPr>
          <w:rFonts w:ascii="Times New Roman" w:eastAsia="OpenSymbol" w:hAnsi="Times New Roman" w:cs="Times New Roman"/>
          <w:kern w:val="1"/>
          <w:lang w:eastAsia="ar-SA"/>
        </w:rPr>
        <w:t xml:space="preserve"> лице</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как</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 xml:space="preserve">о </w:t>
      </w:r>
      <w:r w:rsidRPr="00025A17">
        <w:rPr>
          <w:rFonts w:ascii="Times New Roman" w:eastAsia="OpenSymbol" w:hAnsi="Times New Roman" w:cs="Times New Roman"/>
          <w:spacing w:val="-1"/>
          <w:kern w:val="1"/>
          <w:lang w:eastAsia="ar-SA"/>
        </w:rPr>
        <w:t>спонсоре</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конкретного</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мероприятия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условии,</w:t>
      </w:r>
      <w:r w:rsidRPr="00025A17">
        <w:rPr>
          <w:rFonts w:ascii="Times New Roman" w:eastAsia="OpenSymbol" w:hAnsi="Times New Roman" w:cs="Times New Roman"/>
          <w:kern w:val="1"/>
          <w:lang w:eastAsia="ar-SA"/>
        </w:rPr>
        <w:t xml:space="preserve"> если </w:t>
      </w:r>
      <w:r w:rsidRPr="00025A17">
        <w:rPr>
          <w:rFonts w:ascii="Times New Roman" w:eastAsia="OpenSymbol" w:hAnsi="Times New Roman" w:cs="Times New Roman"/>
          <w:spacing w:val="-1"/>
          <w:kern w:val="1"/>
          <w:lang w:eastAsia="ar-SA"/>
        </w:rPr>
        <w:t>такому</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упоминанию</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отведено</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более</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чем</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десять</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процентов</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рекламной</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площади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(пространства).</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Требования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распространению</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наследия,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территориях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наружной</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рекламы</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указываются</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охранном</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обязательстве</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собственника</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иного</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законного</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владельца</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случае</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распространения</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наружной</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рекламы,</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предусмотренной</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настоящим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пунктом.</w:t>
      </w:r>
    </w:p>
    <w:p w14:paraId="0C7E4CF0"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i/>
          <w:spacing w:val="-1"/>
          <w:lang w:eastAsia="ar-SA"/>
        </w:rPr>
        <w:t>Режимы</w:t>
      </w:r>
      <w:r w:rsidRPr="00025A17">
        <w:rPr>
          <w:rFonts w:ascii="Times New Roman" w:eastAsia="StarSymbol" w:hAnsi="Times New Roman" w:cs="Times New Roman"/>
          <w:i/>
          <w:spacing w:val="50"/>
          <w:lang w:eastAsia="ar-SA"/>
        </w:rPr>
        <w:t xml:space="preserve"> </w:t>
      </w:r>
      <w:r w:rsidRPr="00025A17">
        <w:rPr>
          <w:rFonts w:ascii="Times New Roman" w:eastAsia="StarSymbol" w:hAnsi="Times New Roman" w:cs="Times New Roman"/>
          <w:i/>
          <w:spacing w:val="-1"/>
          <w:lang w:eastAsia="ar-SA"/>
        </w:rPr>
        <w:t>проведения</w:t>
      </w:r>
      <w:r w:rsidRPr="00025A17">
        <w:rPr>
          <w:rFonts w:ascii="Times New Roman" w:eastAsia="StarSymbol" w:hAnsi="Times New Roman" w:cs="Times New Roman"/>
          <w:i/>
          <w:spacing w:val="52"/>
          <w:lang w:eastAsia="ar-SA"/>
        </w:rPr>
        <w:t xml:space="preserve"> </w:t>
      </w:r>
      <w:r w:rsidRPr="00025A17">
        <w:rPr>
          <w:rFonts w:ascii="Times New Roman" w:eastAsia="StarSymbol" w:hAnsi="Times New Roman" w:cs="Times New Roman"/>
          <w:i/>
          <w:spacing w:val="-1"/>
          <w:lang w:eastAsia="ar-SA"/>
        </w:rPr>
        <w:t>земляных,</w:t>
      </w:r>
      <w:r w:rsidRPr="00025A17">
        <w:rPr>
          <w:rFonts w:ascii="Times New Roman" w:eastAsia="StarSymbol" w:hAnsi="Times New Roman" w:cs="Times New Roman"/>
          <w:i/>
          <w:spacing w:val="51"/>
          <w:lang w:eastAsia="ar-SA"/>
        </w:rPr>
        <w:t xml:space="preserve"> </w:t>
      </w:r>
      <w:r w:rsidRPr="00025A17">
        <w:rPr>
          <w:rFonts w:ascii="Times New Roman" w:eastAsia="StarSymbol" w:hAnsi="Times New Roman" w:cs="Times New Roman"/>
          <w:i/>
          <w:spacing w:val="-1"/>
          <w:lang w:eastAsia="ar-SA"/>
        </w:rPr>
        <w:t>проектных,</w:t>
      </w:r>
      <w:r w:rsidRPr="00025A17">
        <w:rPr>
          <w:rFonts w:ascii="Times New Roman" w:eastAsia="StarSymbol" w:hAnsi="Times New Roman" w:cs="Times New Roman"/>
          <w:i/>
          <w:spacing w:val="51"/>
          <w:lang w:eastAsia="ar-SA"/>
        </w:rPr>
        <w:t xml:space="preserve"> </w:t>
      </w:r>
      <w:r w:rsidRPr="00025A17">
        <w:rPr>
          <w:rFonts w:ascii="Times New Roman" w:eastAsia="StarSymbol" w:hAnsi="Times New Roman" w:cs="Times New Roman"/>
          <w:i/>
          <w:spacing w:val="-1"/>
          <w:lang w:eastAsia="ar-SA"/>
        </w:rPr>
        <w:t>строительных,</w:t>
      </w:r>
      <w:r w:rsidRPr="00025A17">
        <w:rPr>
          <w:rFonts w:ascii="Times New Roman" w:eastAsia="StarSymbol" w:hAnsi="Times New Roman" w:cs="Times New Roman"/>
          <w:i/>
          <w:spacing w:val="49"/>
          <w:lang w:eastAsia="ar-SA"/>
        </w:rPr>
        <w:t xml:space="preserve"> </w:t>
      </w:r>
      <w:r w:rsidRPr="00025A17">
        <w:rPr>
          <w:rFonts w:ascii="Times New Roman" w:eastAsia="StarSymbol" w:hAnsi="Times New Roman" w:cs="Times New Roman"/>
          <w:i/>
          <w:spacing w:val="-1"/>
          <w:lang w:eastAsia="ar-SA"/>
        </w:rPr>
        <w:t>мелиоративных,</w:t>
      </w:r>
      <w:r w:rsidRPr="00025A17">
        <w:rPr>
          <w:rFonts w:ascii="Times New Roman" w:eastAsia="StarSymbol" w:hAnsi="Times New Roman" w:cs="Times New Roman"/>
          <w:i/>
          <w:spacing w:val="95"/>
          <w:lang w:eastAsia="ar-SA"/>
        </w:rPr>
        <w:t xml:space="preserve"> </w:t>
      </w:r>
      <w:r w:rsidRPr="00025A17">
        <w:rPr>
          <w:rFonts w:ascii="Times New Roman" w:eastAsia="StarSymbol" w:hAnsi="Times New Roman" w:cs="Times New Roman"/>
          <w:i/>
          <w:spacing w:val="-1"/>
          <w:lang w:eastAsia="ar-SA"/>
        </w:rPr>
        <w:t>хозяйственных</w:t>
      </w:r>
      <w:r w:rsidRPr="00025A17">
        <w:rPr>
          <w:rFonts w:ascii="Times New Roman" w:eastAsia="StarSymbol" w:hAnsi="Times New Roman" w:cs="Times New Roman"/>
          <w:i/>
          <w:lang w:eastAsia="ar-SA"/>
        </w:rPr>
        <w:t xml:space="preserve"> и иных</w:t>
      </w:r>
      <w:r w:rsidRPr="00025A17">
        <w:rPr>
          <w:rFonts w:ascii="Times New Roman" w:eastAsia="StarSymbol" w:hAnsi="Times New Roman" w:cs="Times New Roman"/>
          <w:i/>
          <w:spacing w:val="-1"/>
          <w:lang w:eastAsia="ar-SA"/>
        </w:rPr>
        <w:t xml:space="preserve"> работ</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границах</w:t>
      </w:r>
      <w:r w:rsidRPr="00025A17">
        <w:rPr>
          <w:rFonts w:ascii="Times New Roman" w:eastAsia="StarSymbol" w:hAnsi="Times New Roman" w:cs="Times New Roman"/>
          <w:i/>
          <w:lang w:eastAsia="ar-SA"/>
        </w:rPr>
        <w:t xml:space="preserve"> зон </w:t>
      </w:r>
      <w:r w:rsidRPr="00025A17">
        <w:rPr>
          <w:rFonts w:ascii="Times New Roman" w:eastAsia="StarSymbol" w:hAnsi="Times New Roman" w:cs="Times New Roman"/>
          <w:i/>
          <w:spacing w:val="-1"/>
          <w:lang w:eastAsia="ar-SA"/>
        </w:rPr>
        <w:t>охраны</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объектов</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культурного</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наследия.</w:t>
      </w:r>
    </w:p>
    <w:p w14:paraId="645A421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зон</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установленных</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ст.11</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kern w:val="1"/>
          <w:lang w:eastAsia="ar-SA"/>
        </w:rPr>
        <w:t>КК,</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утверждения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установленном</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порядке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границ</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охраны,</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режимов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земель</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градостроительных</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регламентов</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данных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зон</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допускаются</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согласованию</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краевым</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органом</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создающие</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угрозы</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повреждения,</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разрушения</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уничтожения</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числе</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сельскохозяйственные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благоустройству</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озеленению</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нарушающие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природный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ландшафт.</w:t>
      </w:r>
    </w:p>
    <w:p w14:paraId="75A6615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проведении</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сельскохозяйственных</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зон</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охраны</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глубину</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пахотного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горизонта</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почвы,</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согласование</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краевым</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органом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наследия </w:t>
      </w:r>
      <w:r w:rsidRPr="00025A17">
        <w:rPr>
          <w:rFonts w:ascii="Times New Roman" w:eastAsia="OpenSymbol" w:hAnsi="Times New Roman" w:cs="Times New Roman"/>
          <w:kern w:val="1"/>
          <w:lang w:eastAsia="ar-SA"/>
        </w:rPr>
        <w:t xml:space="preserve">не </w:t>
      </w:r>
      <w:r w:rsidRPr="00025A17">
        <w:rPr>
          <w:rFonts w:ascii="Times New Roman" w:eastAsia="OpenSymbol" w:hAnsi="Times New Roman" w:cs="Times New Roman"/>
          <w:spacing w:val="-1"/>
          <w:kern w:val="1"/>
          <w:lang w:eastAsia="ar-SA"/>
        </w:rPr>
        <w:t>требуется.</w:t>
      </w:r>
    </w:p>
    <w:p w14:paraId="0AF04F06"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Проектирование,</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реконструкция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расположенной</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на</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расстоянии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менее</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40</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kern w:val="1"/>
          <w:lang w:eastAsia="ar-SA"/>
        </w:rPr>
        <w:t xml:space="preserve"> объекта</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осуществляются</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после</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разработки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утверждения</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проекта</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зон</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kern w:val="1"/>
          <w:lang w:eastAsia="ar-SA"/>
        </w:rPr>
        <w:t>охраны</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порядке,</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установленном</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законодательством</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законодательством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Краснодарского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края.</w:t>
      </w:r>
    </w:p>
    <w:p w14:paraId="4014508D"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b/>
          <w:bCs/>
          <w:i/>
          <w:iCs/>
          <w:lang w:eastAsia="ar-SA"/>
        </w:rPr>
        <w:t>Все</w:t>
      </w:r>
      <w:r w:rsidRPr="00025A17">
        <w:rPr>
          <w:rFonts w:ascii="Times New Roman" w:eastAsia="StarSymbol" w:hAnsi="Times New Roman" w:cs="Times New Roman"/>
          <w:b/>
          <w:bCs/>
          <w:i/>
          <w:iCs/>
          <w:spacing w:val="37"/>
          <w:lang w:eastAsia="ar-SA"/>
        </w:rPr>
        <w:t xml:space="preserve"> </w:t>
      </w:r>
      <w:r w:rsidRPr="00025A17">
        <w:rPr>
          <w:rFonts w:ascii="Times New Roman" w:eastAsia="StarSymbol" w:hAnsi="Times New Roman" w:cs="Times New Roman"/>
          <w:b/>
          <w:bCs/>
          <w:i/>
          <w:iCs/>
          <w:lang w:eastAsia="ar-SA"/>
        </w:rPr>
        <w:t>виды</w:t>
      </w:r>
      <w:r w:rsidRPr="00025A17">
        <w:rPr>
          <w:rFonts w:ascii="Times New Roman" w:eastAsia="StarSymbol" w:hAnsi="Times New Roman" w:cs="Times New Roman"/>
          <w:b/>
          <w:bCs/>
          <w:i/>
          <w:iCs/>
          <w:spacing w:val="37"/>
          <w:lang w:eastAsia="ar-SA"/>
        </w:rPr>
        <w:t xml:space="preserve"> </w:t>
      </w:r>
      <w:r w:rsidRPr="00025A17">
        <w:rPr>
          <w:rFonts w:ascii="Times New Roman" w:eastAsia="StarSymbol" w:hAnsi="Times New Roman" w:cs="Times New Roman"/>
          <w:b/>
          <w:bCs/>
          <w:i/>
          <w:iCs/>
          <w:lang w:eastAsia="ar-SA"/>
        </w:rPr>
        <w:t>работ</w:t>
      </w:r>
      <w:r w:rsidRPr="00025A17">
        <w:rPr>
          <w:rFonts w:ascii="Times New Roman" w:eastAsia="StarSymbol" w:hAnsi="Times New Roman" w:cs="Times New Roman"/>
          <w:b/>
          <w:bCs/>
          <w:i/>
          <w:iCs/>
          <w:spacing w:val="37"/>
          <w:lang w:eastAsia="ar-SA"/>
        </w:rPr>
        <w:t xml:space="preserve"> </w:t>
      </w:r>
      <w:r w:rsidRPr="00025A17">
        <w:rPr>
          <w:rFonts w:ascii="Times New Roman" w:eastAsia="StarSymbol" w:hAnsi="Times New Roman" w:cs="Times New Roman"/>
          <w:b/>
          <w:bCs/>
          <w:i/>
          <w:iCs/>
          <w:lang w:eastAsia="ar-SA"/>
        </w:rPr>
        <w:t>на</w:t>
      </w:r>
      <w:r w:rsidRPr="00025A17">
        <w:rPr>
          <w:rFonts w:ascii="Times New Roman" w:eastAsia="StarSymbol" w:hAnsi="Times New Roman" w:cs="Times New Roman"/>
          <w:b/>
          <w:bCs/>
          <w:i/>
          <w:iCs/>
          <w:spacing w:val="37"/>
          <w:lang w:eastAsia="ar-SA"/>
        </w:rPr>
        <w:t xml:space="preserve"> </w:t>
      </w:r>
      <w:r w:rsidRPr="00025A17">
        <w:rPr>
          <w:rFonts w:ascii="Times New Roman" w:eastAsia="StarSymbol" w:hAnsi="Times New Roman" w:cs="Times New Roman"/>
          <w:b/>
          <w:bCs/>
          <w:i/>
          <w:iCs/>
          <w:lang w:eastAsia="ar-SA"/>
        </w:rPr>
        <w:t>памятниках</w:t>
      </w:r>
      <w:r w:rsidRPr="00025A17">
        <w:rPr>
          <w:rFonts w:ascii="Times New Roman" w:eastAsia="StarSymbol" w:hAnsi="Times New Roman" w:cs="Times New Roman"/>
          <w:b/>
          <w:bCs/>
          <w:i/>
          <w:iCs/>
          <w:spacing w:val="37"/>
          <w:lang w:eastAsia="ar-SA"/>
        </w:rPr>
        <w:t xml:space="preserve"> </w:t>
      </w:r>
      <w:r w:rsidRPr="00025A17">
        <w:rPr>
          <w:rFonts w:ascii="Times New Roman" w:eastAsia="StarSymbol" w:hAnsi="Times New Roman" w:cs="Times New Roman"/>
          <w:b/>
          <w:bCs/>
          <w:i/>
          <w:iCs/>
          <w:lang w:eastAsia="ar-SA"/>
        </w:rPr>
        <w:t>истории</w:t>
      </w:r>
      <w:r w:rsidRPr="00025A17">
        <w:rPr>
          <w:rFonts w:ascii="Times New Roman" w:eastAsia="StarSymbol" w:hAnsi="Times New Roman" w:cs="Times New Roman"/>
          <w:b/>
          <w:bCs/>
          <w:i/>
          <w:iCs/>
          <w:spacing w:val="38"/>
          <w:lang w:eastAsia="ar-SA"/>
        </w:rPr>
        <w:t xml:space="preserve"> </w:t>
      </w:r>
      <w:r w:rsidRPr="00025A17">
        <w:rPr>
          <w:rFonts w:ascii="Times New Roman" w:eastAsia="StarSymbol" w:hAnsi="Times New Roman" w:cs="Times New Roman"/>
          <w:b/>
          <w:bCs/>
          <w:i/>
          <w:iCs/>
          <w:lang w:eastAsia="ar-SA"/>
        </w:rPr>
        <w:t>и</w:t>
      </w:r>
      <w:r w:rsidRPr="00025A17">
        <w:rPr>
          <w:rFonts w:ascii="Times New Roman" w:eastAsia="StarSymbol" w:hAnsi="Times New Roman" w:cs="Times New Roman"/>
          <w:b/>
          <w:bCs/>
          <w:i/>
          <w:iCs/>
          <w:spacing w:val="38"/>
          <w:lang w:eastAsia="ar-SA"/>
        </w:rPr>
        <w:t xml:space="preserve"> </w:t>
      </w:r>
      <w:r w:rsidRPr="00025A17">
        <w:rPr>
          <w:rFonts w:ascii="Times New Roman" w:eastAsia="StarSymbol" w:hAnsi="Times New Roman" w:cs="Times New Roman"/>
          <w:b/>
          <w:bCs/>
          <w:i/>
          <w:iCs/>
          <w:lang w:eastAsia="ar-SA"/>
        </w:rPr>
        <w:t>культуры</w:t>
      </w:r>
      <w:r w:rsidRPr="00025A17">
        <w:rPr>
          <w:rFonts w:ascii="Times New Roman" w:eastAsia="StarSymbol" w:hAnsi="Times New Roman" w:cs="Times New Roman"/>
          <w:b/>
          <w:bCs/>
          <w:i/>
          <w:iCs/>
          <w:spacing w:val="38"/>
          <w:lang w:eastAsia="ar-SA"/>
        </w:rPr>
        <w:t xml:space="preserve"> </w:t>
      </w:r>
      <w:r w:rsidRPr="00025A17">
        <w:rPr>
          <w:rFonts w:ascii="Times New Roman" w:eastAsia="StarSymbol" w:hAnsi="Times New Roman" w:cs="Times New Roman"/>
          <w:b/>
          <w:bCs/>
          <w:i/>
          <w:iCs/>
          <w:lang w:eastAsia="ar-SA"/>
        </w:rPr>
        <w:t>и</w:t>
      </w:r>
      <w:r w:rsidRPr="00025A17">
        <w:rPr>
          <w:rFonts w:ascii="Times New Roman" w:eastAsia="StarSymbol" w:hAnsi="Times New Roman" w:cs="Times New Roman"/>
          <w:b/>
          <w:bCs/>
          <w:i/>
          <w:iCs/>
          <w:spacing w:val="38"/>
          <w:lang w:eastAsia="ar-SA"/>
        </w:rPr>
        <w:t xml:space="preserve"> </w:t>
      </w:r>
      <w:r w:rsidRPr="00025A17">
        <w:rPr>
          <w:rFonts w:ascii="Times New Roman" w:eastAsia="StarSymbol" w:hAnsi="Times New Roman" w:cs="Times New Roman"/>
          <w:b/>
          <w:bCs/>
          <w:i/>
          <w:iCs/>
          <w:lang w:eastAsia="ar-SA"/>
        </w:rPr>
        <w:t>в</w:t>
      </w:r>
      <w:r w:rsidRPr="00025A17">
        <w:rPr>
          <w:rFonts w:ascii="Times New Roman" w:eastAsia="StarSymbol" w:hAnsi="Times New Roman" w:cs="Times New Roman"/>
          <w:b/>
          <w:bCs/>
          <w:i/>
          <w:iCs/>
          <w:spacing w:val="37"/>
          <w:lang w:eastAsia="ar-SA"/>
        </w:rPr>
        <w:t xml:space="preserve"> </w:t>
      </w:r>
      <w:r w:rsidRPr="00025A17">
        <w:rPr>
          <w:rFonts w:ascii="Times New Roman" w:eastAsia="StarSymbol" w:hAnsi="Times New Roman" w:cs="Times New Roman"/>
          <w:b/>
          <w:bCs/>
          <w:i/>
          <w:iCs/>
          <w:lang w:eastAsia="ar-SA"/>
        </w:rPr>
        <w:t>их</w:t>
      </w:r>
      <w:r w:rsidRPr="00025A17">
        <w:rPr>
          <w:rFonts w:ascii="Times New Roman" w:eastAsia="StarSymbol" w:hAnsi="Times New Roman" w:cs="Times New Roman"/>
          <w:b/>
          <w:bCs/>
          <w:i/>
          <w:iCs/>
          <w:spacing w:val="37"/>
          <w:lang w:eastAsia="ar-SA"/>
        </w:rPr>
        <w:t xml:space="preserve"> </w:t>
      </w:r>
      <w:r w:rsidRPr="00025A17">
        <w:rPr>
          <w:rFonts w:ascii="Times New Roman" w:eastAsia="StarSymbol" w:hAnsi="Times New Roman" w:cs="Times New Roman"/>
          <w:b/>
          <w:bCs/>
          <w:i/>
          <w:iCs/>
          <w:lang w:eastAsia="ar-SA"/>
        </w:rPr>
        <w:t>охранных</w:t>
      </w:r>
      <w:r w:rsidRPr="00025A17">
        <w:rPr>
          <w:rFonts w:ascii="Times New Roman" w:eastAsia="StarSymbol" w:hAnsi="Times New Roman" w:cs="Times New Roman"/>
          <w:b/>
          <w:bCs/>
          <w:i/>
          <w:iCs/>
          <w:spacing w:val="37"/>
          <w:lang w:eastAsia="ar-SA"/>
        </w:rPr>
        <w:t xml:space="preserve"> </w:t>
      </w:r>
      <w:r w:rsidRPr="00025A17">
        <w:rPr>
          <w:rFonts w:ascii="Times New Roman" w:eastAsia="StarSymbol" w:hAnsi="Times New Roman" w:cs="Times New Roman"/>
          <w:b/>
          <w:bCs/>
          <w:i/>
          <w:iCs/>
          <w:lang w:eastAsia="ar-SA"/>
        </w:rPr>
        <w:t>зонах</w:t>
      </w:r>
      <w:r w:rsidRPr="00025A17">
        <w:rPr>
          <w:rFonts w:ascii="Times New Roman" w:eastAsia="StarSymbol" w:hAnsi="Times New Roman" w:cs="Times New Roman"/>
          <w:b/>
          <w:bCs/>
          <w:i/>
          <w:iCs/>
          <w:spacing w:val="33"/>
          <w:lang w:eastAsia="ar-SA"/>
        </w:rPr>
        <w:t xml:space="preserve"> </w:t>
      </w:r>
      <w:r w:rsidRPr="00025A17">
        <w:rPr>
          <w:rFonts w:ascii="Times New Roman" w:eastAsia="StarSymbol" w:hAnsi="Times New Roman" w:cs="Times New Roman"/>
          <w:b/>
          <w:bCs/>
          <w:i/>
          <w:iCs/>
          <w:lang w:eastAsia="ar-SA"/>
        </w:rPr>
        <w:t>необходимо</w:t>
      </w:r>
      <w:r w:rsidRPr="00025A17">
        <w:rPr>
          <w:rFonts w:ascii="Times New Roman" w:eastAsia="StarSymbol" w:hAnsi="Times New Roman" w:cs="Times New Roman"/>
          <w:b/>
          <w:bCs/>
          <w:i/>
          <w:iCs/>
          <w:spacing w:val="18"/>
          <w:lang w:eastAsia="ar-SA"/>
        </w:rPr>
        <w:t xml:space="preserve"> </w:t>
      </w:r>
      <w:r w:rsidRPr="00025A17">
        <w:rPr>
          <w:rFonts w:ascii="Times New Roman" w:eastAsia="StarSymbol" w:hAnsi="Times New Roman" w:cs="Times New Roman"/>
          <w:b/>
          <w:bCs/>
          <w:i/>
          <w:iCs/>
          <w:lang w:eastAsia="ar-SA"/>
        </w:rPr>
        <w:t>предварительно</w:t>
      </w:r>
      <w:r w:rsidRPr="00025A17">
        <w:rPr>
          <w:rFonts w:ascii="Times New Roman" w:eastAsia="StarSymbol" w:hAnsi="Times New Roman" w:cs="Times New Roman"/>
          <w:b/>
          <w:bCs/>
          <w:i/>
          <w:iCs/>
          <w:spacing w:val="19"/>
          <w:lang w:eastAsia="ar-SA"/>
        </w:rPr>
        <w:t xml:space="preserve"> </w:t>
      </w:r>
      <w:r w:rsidRPr="00025A17">
        <w:rPr>
          <w:rFonts w:ascii="Times New Roman" w:eastAsia="StarSymbol" w:hAnsi="Times New Roman" w:cs="Times New Roman"/>
          <w:b/>
          <w:bCs/>
          <w:i/>
          <w:iCs/>
          <w:lang w:eastAsia="ar-SA"/>
        </w:rPr>
        <w:t>согласовывать</w:t>
      </w:r>
      <w:r w:rsidRPr="00025A17">
        <w:rPr>
          <w:rFonts w:ascii="Times New Roman" w:eastAsia="StarSymbol" w:hAnsi="Times New Roman" w:cs="Times New Roman"/>
          <w:b/>
          <w:bCs/>
          <w:i/>
          <w:iCs/>
          <w:spacing w:val="20"/>
          <w:lang w:eastAsia="ar-SA"/>
        </w:rPr>
        <w:t xml:space="preserve"> </w:t>
      </w:r>
      <w:r w:rsidRPr="00025A17">
        <w:rPr>
          <w:rFonts w:ascii="Times New Roman" w:eastAsia="StarSymbol" w:hAnsi="Times New Roman" w:cs="Times New Roman"/>
          <w:b/>
          <w:bCs/>
          <w:i/>
          <w:iCs/>
          <w:lang w:eastAsia="ar-SA"/>
        </w:rPr>
        <w:t>с</w:t>
      </w:r>
      <w:r w:rsidRPr="00025A17">
        <w:rPr>
          <w:rFonts w:ascii="Times New Roman" w:eastAsia="StarSymbol" w:hAnsi="Times New Roman" w:cs="Times New Roman"/>
          <w:b/>
          <w:bCs/>
          <w:i/>
          <w:iCs/>
          <w:spacing w:val="20"/>
          <w:lang w:eastAsia="ar-SA"/>
        </w:rPr>
        <w:t xml:space="preserve"> </w:t>
      </w:r>
      <w:r w:rsidRPr="00025A17">
        <w:rPr>
          <w:rFonts w:ascii="Times New Roman" w:eastAsia="StarSymbol" w:hAnsi="Times New Roman" w:cs="Times New Roman"/>
          <w:b/>
          <w:bCs/>
          <w:i/>
          <w:iCs/>
          <w:lang w:eastAsia="ar-SA"/>
        </w:rPr>
        <w:t>управлением</w:t>
      </w:r>
      <w:r w:rsidRPr="00025A17">
        <w:rPr>
          <w:rFonts w:ascii="Times New Roman" w:eastAsia="StarSymbol" w:hAnsi="Times New Roman" w:cs="Times New Roman"/>
          <w:b/>
          <w:bCs/>
          <w:i/>
          <w:iCs/>
          <w:spacing w:val="20"/>
          <w:lang w:eastAsia="ar-SA"/>
        </w:rPr>
        <w:t xml:space="preserve"> </w:t>
      </w:r>
      <w:r w:rsidRPr="00025A17">
        <w:rPr>
          <w:rFonts w:ascii="Times New Roman" w:eastAsia="StarSymbol" w:hAnsi="Times New Roman" w:cs="Times New Roman"/>
          <w:b/>
          <w:bCs/>
          <w:i/>
          <w:iCs/>
          <w:lang w:eastAsia="ar-SA"/>
        </w:rPr>
        <w:t>по</w:t>
      </w:r>
      <w:r w:rsidRPr="00025A17">
        <w:rPr>
          <w:rFonts w:ascii="Times New Roman" w:eastAsia="StarSymbol" w:hAnsi="Times New Roman" w:cs="Times New Roman"/>
          <w:b/>
          <w:bCs/>
          <w:i/>
          <w:iCs/>
          <w:spacing w:val="19"/>
          <w:lang w:eastAsia="ar-SA"/>
        </w:rPr>
        <w:t xml:space="preserve"> </w:t>
      </w:r>
      <w:r w:rsidRPr="00025A17">
        <w:rPr>
          <w:rFonts w:ascii="Times New Roman" w:eastAsia="StarSymbol" w:hAnsi="Times New Roman" w:cs="Times New Roman"/>
          <w:b/>
          <w:bCs/>
          <w:i/>
          <w:iCs/>
          <w:lang w:eastAsia="ar-SA"/>
        </w:rPr>
        <w:t>охране,</w:t>
      </w:r>
      <w:r w:rsidRPr="00025A17">
        <w:rPr>
          <w:rFonts w:ascii="Times New Roman" w:eastAsia="StarSymbol" w:hAnsi="Times New Roman" w:cs="Times New Roman"/>
          <w:b/>
          <w:bCs/>
          <w:i/>
          <w:iCs/>
          <w:spacing w:val="19"/>
          <w:lang w:eastAsia="ar-SA"/>
        </w:rPr>
        <w:t xml:space="preserve"> </w:t>
      </w:r>
      <w:r w:rsidRPr="00025A17">
        <w:rPr>
          <w:rFonts w:ascii="Times New Roman" w:eastAsia="StarSymbol" w:hAnsi="Times New Roman" w:cs="Times New Roman"/>
          <w:b/>
          <w:bCs/>
          <w:i/>
          <w:iCs/>
          <w:lang w:eastAsia="ar-SA"/>
        </w:rPr>
        <w:t>реставрации</w:t>
      </w:r>
      <w:r w:rsidRPr="00025A17">
        <w:rPr>
          <w:rFonts w:ascii="Times New Roman" w:eastAsia="StarSymbol" w:hAnsi="Times New Roman" w:cs="Times New Roman"/>
          <w:b/>
          <w:bCs/>
          <w:i/>
          <w:iCs/>
          <w:spacing w:val="20"/>
          <w:lang w:eastAsia="ar-SA"/>
        </w:rPr>
        <w:t xml:space="preserve"> </w:t>
      </w:r>
      <w:r w:rsidRPr="00025A17">
        <w:rPr>
          <w:rFonts w:ascii="Times New Roman" w:eastAsia="StarSymbol" w:hAnsi="Times New Roman" w:cs="Times New Roman"/>
          <w:b/>
          <w:bCs/>
          <w:i/>
          <w:iCs/>
          <w:lang w:eastAsia="ar-SA"/>
        </w:rPr>
        <w:t>и</w:t>
      </w:r>
      <w:r w:rsidRPr="00025A17">
        <w:rPr>
          <w:rFonts w:ascii="Times New Roman" w:eastAsia="StarSymbol" w:hAnsi="Times New Roman" w:cs="Times New Roman"/>
          <w:b/>
          <w:bCs/>
          <w:i/>
          <w:iCs/>
          <w:spacing w:val="93"/>
          <w:lang w:eastAsia="ar-SA"/>
        </w:rPr>
        <w:t xml:space="preserve"> </w:t>
      </w:r>
      <w:r w:rsidRPr="00025A17">
        <w:rPr>
          <w:rFonts w:ascii="Times New Roman" w:eastAsia="StarSymbol" w:hAnsi="Times New Roman" w:cs="Times New Roman"/>
          <w:b/>
          <w:bCs/>
          <w:i/>
          <w:iCs/>
          <w:lang w:eastAsia="ar-SA"/>
        </w:rPr>
        <w:t>эксплуатации историко-культурных ценностей (наследия) Краснодарского края.</w:t>
      </w:r>
    </w:p>
    <w:p w14:paraId="666313F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StarSymbol" w:hAnsi="Times New Roman" w:cs="Times New Roman"/>
          <w:i/>
          <w:spacing w:val="-1"/>
          <w:kern w:val="1"/>
          <w:lang w:eastAsia="ar-SA"/>
        </w:rPr>
        <w:t>Проектирование</w:t>
      </w:r>
      <w:r w:rsidRPr="00025A17">
        <w:rPr>
          <w:rFonts w:ascii="Times New Roman" w:eastAsia="StarSymbol" w:hAnsi="Times New Roman" w:cs="Times New Roman"/>
          <w:i/>
          <w:spacing w:val="18"/>
          <w:kern w:val="1"/>
          <w:lang w:eastAsia="ar-SA"/>
        </w:rPr>
        <w:t xml:space="preserve"> </w:t>
      </w:r>
      <w:r w:rsidRPr="00025A17">
        <w:rPr>
          <w:rFonts w:ascii="Times New Roman" w:eastAsia="StarSymbol" w:hAnsi="Times New Roman" w:cs="Times New Roman"/>
          <w:i/>
          <w:kern w:val="1"/>
          <w:lang w:eastAsia="ar-SA"/>
        </w:rPr>
        <w:t>и</w:t>
      </w:r>
      <w:r w:rsidRPr="00025A17">
        <w:rPr>
          <w:rFonts w:ascii="Times New Roman" w:eastAsia="StarSymbol" w:hAnsi="Times New Roman" w:cs="Times New Roman"/>
          <w:i/>
          <w:spacing w:val="19"/>
          <w:kern w:val="1"/>
          <w:lang w:eastAsia="ar-SA"/>
        </w:rPr>
        <w:t xml:space="preserve"> </w:t>
      </w:r>
      <w:r w:rsidRPr="00025A17">
        <w:rPr>
          <w:rFonts w:ascii="Times New Roman" w:eastAsia="StarSymbol" w:hAnsi="Times New Roman" w:cs="Times New Roman"/>
          <w:i/>
          <w:spacing w:val="-1"/>
          <w:kern w:val="1"/>
          <w:lang w:eastAsia="ar-SA"/>
        </w:rPr>
        <w:t>проведение</w:t>
      </w:r>
      <w:r w:rsidRPr="00025A17">
        <w:rPr>
          <w:rFonts w:ascii="Times New Roman" w:eastAsia="StarSymbol" w:hAnsi="Times New Roman" w:cs="Times New Roman"/>
          <w:i/>
          <w:spacing w:val="18"/>
          <w:kern w:val="1"/>
          <w:lang w:eastAsia="ar-SA"/>
        </w:rPr>
        <w:t xml:space="preserve"> </w:t>
      </w:r>
      <w:r w:rsidRPr="00025A17">
        <w:rPr>
          <w:rFonts w:ascii="Times New Roman" w:eastAsia="StarSymbol" w:hAnsi="Times New Roman" w:cs="Times New Roman"/>
          <w:i/>
          <w:spacing w:val="-1"/>
          <w:kern w:val="1"/>
          <w:lang w:eastAsia="ar-SA"/>
        </w:rPr>
        <w:t>земляных,</w:t>
      </w:r>
      <w:r w:rsidRPr="00025A17">
        <w:rPr>
          <w:rFonts w:ascii="Times New Roman" w:eastAsia="StarSymbol" w:hAnsi="Times New Roman" w:cs="Times New Roman"/>
          <w:i/>
          <w:spacing w:val="18"/>
          <w:kern w:val="1"/>
          <w:lang w:eastAsia="ar-SA"/>
        </w:rPr>
        <w:t xml:space="preserve"> </w:t>
      </w:r>
      <w:r w:rsidRPr="00025A17">
        <w:rPr>
          <w:rFonts w:ascii="Times New Roman" w:eastAsia="StarSymbol" w:hAnsi="Times New Roman" w:cs="Times New Roman"/>
          <w:i/>
          <w:spacing w:val="-1"/>
          <w:kern w:val="1"/>
          <w:lang w:eastAsia="ar-SA"/>
        </w:rPr>
        <w:t>строительных,</w:t>
      </w:r>
      <w:r w:rsidRPr="00025A17">
        <w:rPr>
          <w:rFonts w:ascii="Times New Roman" w:eastAsia="StarSymbol" w:hAnsi="Times New Roman" w:cs="Times New Roman"/>
          <w:i/>
          <w:spacing w:val="17"/>
          <w:kern w:val="1"/>
          <w:lang w:eastAsia="ar-SA"/>
        </w:rPr>
        <w:t xml:space="preserve"> </w:t>
      </w:r>
      <w:r w:rsidRPr="00025A17">
        <w:rPr>
          <w:rFonts w:ascii="Times New Roman" w:eastAsia="StarSymbol" w:hAnsi="Times New Roman" w:cs="Times New Roman"/>
          <w:i/>
          <w:spacing w:val="-1"/>
          <w:kern w:val="1"/>
          <w:lang w:eastAsia="ar-SA"/>
        </w:rPr>
        <w:t>мелиоративных,</w:t>
      </w:r>
      <w:r w:rsidRPr="00025A17">
        <w:rPr>
          <w:rFonts w:ascii="Times New Roman" w:eastAsia="StarSymbol" w:hAnsi="Times New Roman" w:cs="Times New Roman"/>
          <w:i/>
          <w:spacing w:val="18"/>
          <w:kern w:val="1"/>
          <w:lang w:eastAsia="ar-SA"/>
        </w:rPr>
        <w:t xml:space="preserve"> </w:t>
      </w:r>
      <w:r w:rsidRPr="00025A17">
        <w:rPr>
          <w:rFonts w:ascii="Times New Roman" w:eastAsia="StarSymbol" w:hAnsi="Times New Roman" w:cs="Times New Roman"/>
          <w:i/>
          <w:spacing w:val="-1"/>
          <w:kern w:val="1"/>
          <w:lang w:eastAsia="ar-SA"/>
        </w:rPr>
        <w:t>хозяйственных</w:t>
      </w:r>
      <w:r w:rsidRPr="00025A17">
        <w:rPr>
          <w:rFonts w:ascii="Times New Roman" w:eastAsia="StarSymbol" w:hAnsi="Times New Roman" w:cs="Times New Roman"/>
          <w:i/>
          <w:spacing w:val="115"/>
          <w:kern w:val="1"/>
          <w:lang w:eastAsia="ar-SA"/>
        </w:rPr>
        <w:t xml:space="preserve"> </w:t>
      </w:r>
      <w:r w:rsidRPr="00025A17">
        <w:rPr>
          <w:rFonts w:ascii="Times New Roman" w:eastAsia="StarSymbol" w:hAnsi="Times New Roman" w:cs="Times New Roman"/>
          <w:i/>
          <w:spacing w:val="-1"/>
          <w:kern w:val="1"/>
          <w:lang w:eastAsia="ar-SA"/>
        </w:rPr>
        <w:t>работ,</w:t>
      </w:r>
      <w:r w:rsidRPr="00025A17">
        <w:rPr>
          <w:rFonts w:ascii="Times New Roman" w:eastAsia="StarSymbol" w:hAnsi="Times New Roman" w:cs="Times New Roman"/>
          <w:i/>
          <w:spacing w:val="28"/>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8"/>
          <w:kern w:val="1"/>
          <w:lang w:eastAsia="ar-SA"/>
        </w:rPr>
        <w:t xml:space="preserve"> </w:t>
      </w:r>
      <w:hyperlink r:id="rId74">
        <w:r w:rsidRPr="00025A17">
          <w:rPr>
            <w:rFonts w:ascii="Times New Roman" w:eastAsia="OpenSymbol" w:hAnsi="Times New Roman" w:cs="Times New Roman"/>
            <w:spacing w:val="-1"/>
            <w:kern w:val="1"/>
            <w:lang w:eastAsia="ar-SA"/>
          </w:rPr>
          <w:t>статье</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30</w:t>
        </w:r>
      </w:hyperlink>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закона</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73</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ФЗ</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использованию</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лесов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иных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осуществляются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отсутствии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данной</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наследия,</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включенных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реестр,</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выявленных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63"/>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обладающих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признаками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либо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условии</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соблюдения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техническим</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заказчиком</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(застройщиком)</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заказчиками</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видов</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лицом,</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проводящим</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указанные</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требований</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настоящей</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kern w:val="1"/>
          <w:lang w:eastAsia="ar-SA"/>
        </w:rPr>
        <w:t>статьи.</w:t>
      </w:r>
    </w:p>
    <w:p w14:paraId="02024719"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StarSymbol" w:hAnsi="Times New Roman" w:cs="Times New Roman"/>
          <w:i/>
          <w:spacing w:val="-1"/>
          <w:kern w:val="1"/>
          <w:lang w:eastAsia="ar-SA"/>
        </w:rPr>
        <w:t>Изыскательские,</w:t>
      </w:r>
      <w:r w:rsidRPr="00025A17">
        <w:rPr>
          <w:rFonts w:ascii="Times New Roman" w:eastAsia="StarSymbol" w:hAnsi="Times New Roman" w:cs="Times New Roman"/>
          <w:i/>
          <w:spacing w:val="39"/>
          <w:kern w:val="1"/>
          <w:lang w:eastAsia="ar-SA"/>
        </w:rPr>
        <w:t xml:space="preserve"> </w:t>
      </w:r>
      <w:r w:rsidRPr="00025A17">
        <w:rPr>
          <w:rFonts w:ascii="Times New Roman" w:eastAsia="StarSymbol" w:hAnsi="Times New Roman" w:cs="Times New Roman"/>
          <w:i/>
          <w:spacing w:val="-1"/>
          <w:kern w:val="1"/>
          <w:lang w:eastAsia="ar-SA"/>
        </w:rPr>
        <w:t>проектные,</w:t>
      </w:r>
      <w:r w:rsidRPr="00025A17">
        <w:rPr>
          <w:rFonts w:ascii="Times New Roman" w:eastAsia="StarSymbol" w:hAnsi="Times New Roman" w:cs="Times New Roman"/>
          <w:i/>
          <w:spacing w:val="41"/>
          <w:kern w:val="1"/>
          <w:lang w:eastAsia="ar-SA"/>
        </w:rPr>
        <w:t xml:space="preserve"> </w:t>
      </w:r>
      <w:r w:rsidRPr="00025A17">
        <w:rPr>
          <w:rFonts w:ascii="Times New Roman" w:eastAsia="StarSymbol" w:hAnsi="Times New Roman" w:cs="Times New Roman"/>
          <w:i/>
          <w:spacing w:val="-1"/>
          <w:kern w:val="1"/>
          <w:lang w:eastAsia="ar-SA"/>
        </w:rPr>
        <w:t>земляные,</w:t>
      </w:r>
      <w:r w:rsidRPr="00025A17">
        <w:rPr>
          <w:rFonts w:ascii="Times New Roman" w:eastAsia="StarSymbol" w:hAnsi="Times New Roman" w:cs="Times New Roman"/>
          <w:i/>
          <w:spacing w:val="39"/>
          <w:kern w:val="1"/>
          <w:lang w:eastAsia="ar-SA"/>
        </w:rPr>
        <w:t xml:space="preserve"> </w:t>
      </w:r>
      <w:r w:rsidRPr="00025A17">
        <w:rPr>
          <w:rFonts w:ascii="Times New Roman" w:eastAsia="StarSymbol" w:hAnsi="Times New Roman" w:cs="Times New Roman"/>
          <w:i/>
          <w:spacing w:val="-1"/>
          <w:kern w:val="1"/>
          <w:lang w:eastAsia="ar-SA"/>
        </w:rPr>
        <w:t>строительные,</w:t>
      </w:r>
      <w:r w:rsidRPr="00025A17">
        <w:rPr>
          <w:rFonts w:ascii="Times New Roman" w:eastAsia="StarSymbol" w:hAnsi="Times New Roman" w:cs="Times New Roman"/>
          <w:i/>
          <w:spacing w:val="39"/>
          <w:kern w:val="1"/>
          <w:lang w:eastAsia="ar-SA"/>
        </w:rPr>
        <w:t xml:space="preserve"> </w:t>
      </w:r>
      <w:r w:rsidRPr="00025A17">
        <w:rPr>
          <w:rFonts w:ascii="Times New Roman" w:eastAsia="StarSymbol" w:hAnsi="Times New Roman" w:cs="Times New Roman"/>
          <w:i/>
          <w:spacing w:val="-1"/>
          <w:kern w:val="1"/>
          <w:lang w:eastAsia="ar-SA"/>
        </w:rPr>
        <w:t>мелиоративные,</w:t>
      </w:r>
      <w:r w:rsidRPr="00025A17">
        <w:rPr>
          <w:rFonts w:ascii="Times New Roman" w:eastAsia="StarSymbol" w:hAnsi="Times New Roman" w:cs="Times New Roman"/>
          <w:i/>
          <w:spacing w:val="39"/>
          <w:kern w:val="1"/>
          <w:lang w:eastAsia="ar-SA"/>
        </w:rPr>
        <w:t xml:space="preserve"> </w:t>
      </w:r>
      <w:r w:rsidRPr="00025A17">
        <w:rPr>
          <w:rFonts w:ascii="Times New Roman" w:eastAsia="StarSymbol" w:hAnsi="Times New Roman" w:cs="Times New Roman"/>
          <w:i/>
          <w:spacing w:val="-1"/>
          <w:kern w:val="1"/>
          <w:lang w:eastAsia="ar-SA"/>
        </w:rPr>
        <w:t>хозяйственные</w:t>
      </w:r>
      <w:r w:rsidRPr="00025A17">
        <w:rPr>
          <w:rFonts w:ascii="Times New Roman" w:eastAsia="StarSymbol" w:hAnsi="Times New Roman" w:cs="Times New Roman"/>
          <w:i/>
          <w:spacing w:val="117"/>
          <w:kern w:val="1"/>
          <w:lang w:eastAsia="ar-SA"/>
        </w:rPr>
        <w:t xml:space="preserve"> </w:t>
      </w:r>
      <w:r w:rsidRPr="00025A17">
        <w:rPr>
          <w:rFonts w:ascii="Times New Roman" w:eastAsia="StarSymbol" w:hAnsi="Times New Roman" w:cs="Times New Roman"/>
          <w:i/>
          <w:spacing w:val="-1"/>
          <w:kern w:val="1"/>
          <w:lang w:eastAsia="ar-SA"/>
        </w:rPr>
        <w:t>работы</w:t>
      </w:r>
      <w:r w:rsidRPr="00025A17">
        <w:rPr>
          <w:rFonts w:ascii="Times New Roman" w:eastAsia="OpenSymbol" w:hAnsi="Times New Roman" w:cs="Times New Roman"/>
          <w:spacing w:val="-1"/>
          <w:kern w:val="1"/>
          <w:lang w:eastAsia="ar-SA"/>
        </w:rPr>
        <w:t>,</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указанные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7"/>
          <w:kern w:val="1"/>
          <w:lang w:eastAsia="ar-SA"/>
        </w:rPr>
        <w:t xml:space="preserve"> </w:t>
      </w:r>
      <w:hyperlink r:id="rId75">
        <w:r w:rsidRPr="00025A17">
          <w:rPr>
            <w:rFonts w:ascii="Times New Roman" w:eastAsia="OpenSymbol" w:hAnsi="Times New Roman" w:cs="Times New Roman"/>
            <w:kern w:val="1"/>
            <w:lang w:eastAsia="ar-SA"/>
          </w:rPr>
          <w:t xml:space="preserve">статье </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30</w:t>
        </w:r>
      </w:hyperlink>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 xml:space="preserve">от </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73</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ФЗ</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12"/>
          <w:kern w:val="1"/>
          <w:lang w:eastAsia="ar-SA"/>
        </w:rPr>
        <w:t xml:space="preserve"> </w:t>
      </w:r>
      <w:r w:rsidRPr="00025A17">
        <w:rPr>
          <w:rFonts w:ascii="Times New Roman" w:eastAsia="StarSymbol" w:hAnsi="Times New Roman" w:cs="Times New Roman"/>
          <w:i/>
          <w:spacing w:val="-1"/>
          <w:kern w:val="1"/>
          <w:lang w:eastAsia="ar-SA"/>
        </w:rPr>
        <w:t>работы</w:t>
      </w:r>
      <w:r w:rsidRPr="00025A17">
        <w:rPr>
          <w:rFonts w:ascii="Times New Roman" w:eastAsia="StarSymbol" w:hAnsi="Times New Roman" w:cs="Times New Roman"/>
          <w:i/>
          <w:spacing w:val="111"/>
          <w:kern w:val="1"/>
          <w:lang w:eastAsia="ar-SA"/>
        </w:rPr>
        <w:t xml:space="preserve"> </w:t>
      </w:r>
      <w:r w:rsidRPr="00025A17">
        <w:rPr>
          <w:rFonts w:ascii="Times New Roman" w:eastAsia="StarSymbol" w:hAnsi="Times New Roman" w:cs="Times New Roman"/>
          <w:i/>
          <w:kern w:val="1"/>
          <w:lang w:eastAsia="ar-SA"/>
        </w:rPr>
        <w:t>по</w:t>
      </w:r>
      <w:r w:rsidRPr="00025A17">
        <w:rPr>
          <w:rFonts w:ascii="Times New Roman" w:eastAsia="StarSymbol" w:hAnsi="Times New Roman" w:cs="Times New Roman"/>
          <w:i/>
          <w:spacing w:val="42"/>
          <w:kern w:val="1"/>
          <w:lang w:eastAsia="ar-SA"/>
        </w:rPr>
        <w:t xml:space="preserve"> </w:t>
      </w:r>
      <w:r w:rsidRPr="00025A17">
        <w:rPr>
          <w:rFonts w:ascii="Times New Roman" w:eastAsia="StarSymbol" w:hAnsi="Times New Roman" w:cs="Times New Roman"/>
          <w:i/>
          <w:spacing w:val="-1"/>
          <w:kern w:val="1"/>
          <w:lang w:eastAsia="ar-SA"/>
        </w:rPr>
        <w:t>использованию</w:t>
      </w:r>
      <w:r w:rsidRPr="00025A17">
        <w:rPr>
          <w:rFonts w:ascii="Times New Roman" w:eastAsia="StarSymbol" w:hAnsi="Times New Roman" w:cs="Times New Roman"/>
          <w:i/>
          <w:spacing w:val="42"/>
          <w:kern w:val="1"/>
          <w:lang w:eastAsia="ar-SA"/>
        </w:rPr>
        <w:t xml:space="preserve"> </w:t>
      </w:r>
      <w:r w:rsidRPr="00025A17">
        <w:rPr>
          <w:rFonts w:ascii="Times New Roman" w:eastAsia="StarSymbol" w:hAnsi="Times New Roman" w:cs="Times New Roman"/>
          <w:i/>
          <w:kern w:val="1"/>
          <w:lang w:eastAsia="ar-SA"/>
        </w:rPr>
        <w:t>лесов</w:t>
      </w:r>
      <w:r w:rsidRPr="00025A17">
        <w:rPr>
          <w:rFonts w:ascii="Times New Roman" w:eastAsia="StarSymbol" w:hAnsi="Times New Roman" w:cs="Times New Roman"/>
          <w:i/>
          <w:spacing w:val="42"/>
          <w:kern w:val="1"/>
          <w:lang w:eastAsia="ar-SA"/>
        </w:rPr>
        <w:t xml:space="preserve"> </w:t>
      </w:r>
      <w:r w:rsidRPr="00025A17">
        <w:rPr>
          <w:rFonts w:ascii="Times New Roman" w:eastAsia="StarSymbol" w:hAnsi="Times New Roman" w:cs="Times New Roman"/>
          <w:i/>
          <w:kern w:val="1"/>
          <w:lang w:eastAsia="ar-SA"/>
        </w:rPr>
        <w:t>и</w:t>
      </w:r>
      <w:r w:rsidRPr="00025A17">
        <w:rPr>
          <w:rFonts w:ascii="Times New Roman" w:eastAsia="StarSymbol" w:hAnsi="Times New Roman" w:cs="Times New Roman"/>
          <w:i/>
          <w:spacing w:val="43"/>
          <w:kern w:val="1"/>
          <w:lang w:eastAsia="ar-SA"/>
        </w:rPr>
        <w:t xml:space="preserve"> </w:t>
      </w:r>
      <w:r w:rsidRPr="00025A17">
        <w:rPr>
          <w:rFonts w:ascii="Times New Roman" w:eastAsia="StarSymbol" w:hAnsi="Times New Roman" w:cs="Times New Roman"/>
          <w:i/>
          <w:kern w:val="1"/>
          <w:lang w:eastAsia="ar-SA"/>
        </w:rPr>
        <w:t>иные</w:t>
      </w:r>
      <w:r w:rsidRPr="00025A17">
        <w:rPr>
          <w:rFonts w:ascii="Times New Roman" w:eastAsia="StarSymbol" w:hAnsi="Times New Roman" w:cs="Times New Roman"/>
          <w:i/>
          <w:spacing w:val="42"/>
          <w:kern w:val="1"/>
          <w:lang w:eastAsia="ar-SA"/>
        </w:rPr>
        <w:t xml:space="preserve"> </w:t>
      </w:r>
      <w:r w:rsidRPr="00025A17">
        <w:rPr>
          <w:rFonts w:ascii="Times New Roman" w:eastAsia="StarSymbol" w:hAnsi="Times New Roman" w:cs="Times New Roman"/>
          <w:i/>
          <w:spacing w:val="-1"/>
          <w:kern w:val="1"/>
          <w:lang w:eastAsia="ar-SA"/>
        </w:rPr>
        <w:t>работы</w:t>
      </w:r>
      <w:r w:rsidRPr="00025A17">
        <w:rPr>
          <w:rFonts w:ascii="Times New Roman" w:eastAsia="StarSymbol" w:hAnsi="Times New Roman" w:cs="Times New Roman"/>
          <w:i/>
          <w:spacing w:val="4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включенного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проводятся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 xml:space="preserve">при  </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 xml:space="preserve">условии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соблюдения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установленных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8"/>
          <w:kern w:val="1"/>
          <w:lang w:eastAsia="ar-SA"/>
        </w:rPr>
        <w:t xml:space="preserve"> </w:t>
      </w:r>
      <w:hyperlink r:id="rId76">
        <w:r w:rsidRPr="00025A17">
          <w:rPr>
            <w:rFonts w:ascii="Times New Roman" w:eastAsia="OpenSymbol" w:hAnsi="Times New Roman" w:cs="Times New Roman"/>
            <w:kern w:val="1"/>
            <w:lang w:eastAsia="ar-SA"/>
          </w:rPr>
          <w:t xml:space="preserve">статьей  </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5.1</w:t>
        </w:r>
      </w:hyperlink>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73</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ФЗ</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требований</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осуществлению</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деятельности</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особого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режима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земельного</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kern w:val="1"/>
          <w:lang w:eastAsia="ar-SA"/>
        </w:rPr>
        <w:t>участка,</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которого</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располагается</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объект</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условии</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реализации</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согласованных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соответствующим</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органом</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spacing w:val="-1"/>
          <w:kern w:val="1"/>
          <w:lang w:eastAsia="ar-SA"/>
        </w:rPr>
        <w:t>определенным</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пунктом</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2</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статьи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45</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№73</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ФЗ</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 xml:space="preserve">наследия </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обязательных</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разделов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об</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обеспечении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kern w:val="1"/>
          <w:lang w:eastAsia="ar-SA"/>
        </w:rPr>
        <w:t>проектах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проведения</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таких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проектов</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сохранности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 xml:space="preserve">либо </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плана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проведения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спасательных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археологических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 xml:space="preserve">полевых </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включающих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оценку воздействия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проводимых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указанные объекты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05"/>
          <w:kern w:val="1"/>
          <w:lang w:eastAsia="ar-SA"/>
        </w:rPr>
        <w:t xml:space="preserve"> </w:t>
      </w:r>
      <w:r w:rsidRPr="00025A17">
        <w:rPr>
          <w:rFonts w:ascii="Times New Roman" w:eastAsia="StarSymbol" w:hAnsi="Times New Roman" w:cs="Times New Roman"/>
          <w:i/>
          <w:spacing w:val="-1"/>
          <w:kern w:val="1"/>
          <w:lang w:eastAsia="ar-SA"/>
        </w:rPr>
        <w:t>Строительные</w:t>
      </w:r>
      <w:r w:rsidRPr="00025A17">
        <w:rPr>
          <w:rFonts w:ascii="Times New Roman" w:eastAsia="StarSymbol" w:hAnsi="Times New Roman" w:cs="Times New Roman"/>
          <w:i/>
          <w:kern w:val="1"/>
          <w:lang w:eastAsia="ar-SA"/>
        </w:rPr>
        <w:t xml:space="preserve"> </w:t>
      </w:r>
      <w:r w:rsidRPr="00025A17">
        <w:rPr>
          <w:rFonts w:ascii="Times New Roman" w:eastAsia="StarSymbol" w:hAnsi="Times New Roman" w:cs="Times New Roman"/>
          <w:i/>
          <w:spacing w:val="13"/>
          <w:kern w:val="1"/>
          <w:lang w:eastAsia="ar-SA"/>
        </w:rPr>
        <w:t xml:space="preserve"> </w:t>
      </w:r>
      <w:r w:rsidRPr="00025A17">
        <w:rPr>
          <w:rFonts w:ascii="Times New Roman" w:eastAsia="StarSymbol" w:hAnsi="Times New Roman" w:cs="Times New Roman"/>
          <w:i/>
          <w:kern w:val="1"/>
          <w:lang w:eastAsia="ar-SA"/>
        </w:rPr>
        <w:t xml:space="preserve">и </w:t>
      </w:r>
      <w:r w:rsidRPr="00025A17">
        <w:rPr>
          <w:rFonts w:ascii="Times New Roman" w:eastAsia="StarSymbol" w:hAnsi="Times New Roman" w:cs="Times New Roman"/>
          <w:i/>
          <w:spacing w:val="14"/>
          <w:kern w:val="1"/>
          <w:lang w:eastAsia="ar-SA"/>
        </w:rPr>
        <w:t xml:space="preserve"> </w:t>
      </w:r>
      <w:r w:rsidRPr="00025A17">
        <w:rPr>
          <w:rFonts w:ascii="Times New Roman" w:eastAsia="StarSymbol" w:hAnsi="Times New Roman" w:cs="Times New Roman"/>
          <w:i/>
          <w:kern w:val="1"/>
          <w:lang w:eastAsia="ar-SA"/>
        </w:rPr>
        <w:t xml:space="preserve">иные </w:t>
      </w:r>
      <w:r w:rsidRPr="00025A17">
        <w:rPr>
          <w:rFonts w:ascii="Times New Roman" w:eastAsia="StarSymbol" w:hAnsi="Times New Roman" w:cs="Times New Roman"/>
          <w:i/>
          <w:spacing w:val="13"/>
          <w:kern w:val="1"/>
          <w:lang w:eastAsia="ar-SA"/>
        </w:rPr>
        <w:t xml:space="preserve"> </w:t>
      </w:r>
      <w:r w:rsidRPr="00025A17">
        <w:rPr>
          <w:rFonts w:ascii="Times New Roman" w:eastAsia="StarSymbol" w:hAnsi="Times New Roman" w:cs="Times New Roman"/>
          <w:i/>
          <w:kern w:val="1"/>
          <w:lang w:eastAsia="ar-SA"/>
        </w:rPr>
        <w:t xml:space="preserve">работы </w:t>
      </w:r>
      <w:r w:rsidRPr="00025A17">
        <w:rPr>
          <w:rFonts w:ascii="Times New Roman" w:eastAsia="StarSymbol" w:hAnsi="Times New Roman" w:cs="Times New Roman"/>
          <w:i/>
          <w:spacing w:val="15"/>
          <w:kern w:val="1"/>
          <w:lang w:eastAsia="ar-SA"/>
        </w:rPr>
        <w:t xml:space="preserve"> </w:t>
      </w:r>
      <w:r w:rsidRPr="00025A17">
        <w:rPr>
          <w:rFonts w:ascii="Times New Roman" w:eastAsia="OpenSymbol" w:hAnsi="Times New Roman" w:cs="Times New Roman"/>
          <w:kern w:val="1"/>
          <w:lang w:eastAsia="ar-SA"/>
        </w:rPr>
        <w:t xml:space="preserve">на </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земельном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участке,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непосредственно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связанном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земельным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участком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 xml:space="preserve">границах </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 xml:space="preserve">объекта </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 xml:space="preserve">наследия, </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проводятся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наличии</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проектной</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документации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разделов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об</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обеспечении</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указанного</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 xml:space="preserve">или </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 xml:space="preserve">о </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проведении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спасательных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 xml:space="preserve">археологических </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полевых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kern w:val="1"/>
          <w:lang w:eastAsia="ar-SA"/>
        </w:rPr>
        <w:t xml:space="preserve">проекта  </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указанного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 xml:space="preserve">объекта  </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 xml:space="preserve">либо  </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плана</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проведения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спасательных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археологических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полевых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включающих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оценку</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воздействия</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проводимых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указанный</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объект</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согласованных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региональным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органом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наследия.</w:t>
      </w:r>
    </w:p>
    <w:p w14:paraId="2C6E456D"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случае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обнаружения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ходе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проведения</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изыскательских,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проектных,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земляных,</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строительных,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мелиоративных,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хозяйственных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6"/>
          <w:kern w:val="1"/>
          <w:lang w:eastAsia="ar-SA"/>
        </w:rPr>
        <w:t xml:space="preserve"> </w:t>
      </w:r>
      <w:hyperlink r:id="rId77">
        <w:r w:rsidRPr="00025A17">
          <w:rPr>
            <w:rFonts w:ascii="Times New Roman" w:eastAsia="OpenSymbol" w:hAnsi="Times New Roman" w:cs="Times New Roman"/>
            <w:spacing w:val="-1"/>
            <w:kern w:val="1"/>
            <w:lang w:eastAsia="ar-SA"/>
          </w:rPr>
          <w:t>статье</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30</w:t>
        </w:r>
      </w:hyperlink>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закона</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73</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ФЗ</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использованию</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лесов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иных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обладающего</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признаками</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числе</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заказчик</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технический</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заказчик</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(застройщик)</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лицо,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проводящее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указанные</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обязаны</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незамедлительно</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приостановить</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указанные</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течение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трех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дней</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со</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дня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обнаружения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такого</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направить</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уп</w:t>
      </w:r>
      <w:hyperlink r:id="rId78">
        <w:r w:rsidRPr="00025A17">
          <w:rPr>
            <w:rFonts w:ascii="Times New Roman" w:eastAsia="OpenSymbol" w:hAnsi="Times New Roman" w:cs="Times New Roman"/>
            <w:spacing w:val="-1"/>
            <w:kern w:val="1"/>
            <w:lang w:eastAsia="ar-SA"/>
          </w:rPr>
          <w:t>равление</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государственной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Краснодарского</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края</w:t>
        </w:r>
      </w:hyperlink>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письменное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заявление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обнаруженном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наследия.</w:t>
      </w:r>
    </w:p>
    <w:p w14:paraId="1D6A3B0C"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Указанные</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лица</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обязаны</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соблюдать</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предусмотренный</w:t>
      </w:r>
      <w:r w:rsidRPr="00025A17">
        <w:rPr>
          <w:rFonts w:ascii="Times New Roman" w:eastAsia="OpenSymbol" w:hAnsi="Times New Roman" w:cs="Times New Roman"/>
          <w:spacing w:val="9"/>
          <w:kern w:val="1"/>
          <w:lang w:eastAsia="ar-SA"/>
        </w:rPr>
        <w:t xml:space="preserve"> </w:t>
      </w:r>
      <w:hyperlink r:id="rId79">
        <w:r w:rsidRPr="00025A17">
          <w:rPr>
            <w:rFonts w:ascii="Times New Roman" w:eastAsia="OpenSymbol" w:hAnsi="Times New Roman" w:cs="Times New Roman"/>
            <w:spacing w:val="-1"/>
            <w:kern w:val="1"/>
            <w:lang w:eastAsia="ar-SA"/>
          </w:rPr>
          <w:t>пунктом</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 xml:space="preserve">5 </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статьи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5.1</w:t>
        </w:r>
      </w:hyperlink>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47"/>
          <w:kern w:val="1"/>
          <w:lang w:eastAsia="ar-SA"/>
        </w:rPr>
        <w:t> </w:t>
      </w:r>
      <w:r w:rsidRPr="00025A17">
        <w:rPr>
          <w:rFonts w:ascii="Times New Roman" w:eastAsia="OpenSymbol" w:hAnsi="Times New Roman" w:cs="Times New Roman"/>
          <w:kern w:val="1"/>
          <w:lang w:eastAsia="ar-SA"/>
        </w:rPr>
        <w:t>73</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ФЗ</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особый</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режим</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земельного</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kern w:val="1"/>
          <w:lang w:eastAsia="ar-SA"/>
        </w:rPr>
        <w:t>участка, 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которого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располагается выявленный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археологического наследия. </w:t>
      </w:r>
    </w:p>
    <w:p w14:paraId="0F67FAAD"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Изыскательские,</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земляные,</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строительные,</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мелиоративные,</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хозяйственные</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указанные</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3"/>
          <w:kern w:val="1"/>
          <w:lang w:eastAsia="ar-SA"/>
        </w:rPr>
        <w:t xml:space="preserve"> </w:t>
      </w:r>
      <w:hyperlink r:id="rId80">
        <w:r w:rsidRPr="00025A17">
          <w:rPr>
            <w:rFonts w:ascii="Times New Roman" w:eastAsia="OpenSymbol" w:hAnsi="Times New Roman" w:cs="Times New Roman"/>
            <w:spacing w:val="-1"/>
            <w:kern w:val="1"/>
            <w:lang w:eastAsia="ar-SA"/>
          </w:rPr>
          <w:t>статье</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30</w:t>
        </w:r>
      </w:hyperlink>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№73</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ФЗ</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использованию</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лесов</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иные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проведение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может</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ухудшить</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состояние</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наследия,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включенного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выявленного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числе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включенного</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выявленного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расположенных</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пределами</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земельного</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участка</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kern w:val="1"/>
          <w:lang w:eastAsia="ar-SA"/>
        </w:rPr>
        <w:t>которого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проводятся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указанные</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нарушить</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целостность</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сохранность,</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kern w:val="1"/>
          <w:lang w:eastAsia="ar-SA"/>
        </w:rPr>
        <w:t>должны</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немедленно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приостановлены</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заказчиком</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техническим</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заказчиком</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(застройщиком)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лицом,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проводящим</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указанные</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119"/>
          <w:kern w:val="1"/>
          <w:lang w:eastAsia="ar-SA"/>
        </w:rPr>
        <w:t xml:space="preserve"> </w:t>
      </w:r>
      <w:r w:rsidRPr="00025A17">
        <w:rPr>
          <w:rFonts w:ascii="Times New Roman" w:eastAsia="OpenSymbol" w:hAnsi="Times New Roman" w:cs="Times New Roman"/>
          <w:kern w:val="1"/>
          <w:lang w:eastAsia="ar-SA"/>
        </w:rPr>
        <w:t>после</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получения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предписания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соответствующего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органа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о</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приостановлении указанных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работ.</w:t>
      </w:r>
    </w:p>
    <w:p w14:paraId="230884F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случае</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ликвидации</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опасности</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разрушения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настоящей</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статье,</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kern w:val="1"/>
          <w:lang w:eastAsia="ar-SA"/>
        </w:rPr>
        <w:t>либо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устранения</w:t>
      </w:r>
      <w:r w:rsidRPr="00025A17">
        <w:rPr>
          <w:rFonts w:ascii="Times New Roman" w:eastAsia="OpenSymbol" w:hAnsi="Times New Roman" w:cs="Times New Roman"/>
          <w:kern w:val="1"/>
          <w:lang w:eastAsia="ar-SA"/>
        </w:rPr>
        <w:t xml:space="preserve"> угрозы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нарушения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целостности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сохранности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приостановленные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73"/>
          <w:kern w:val="1"/>
          <w:lang w:eastAsia="ar-SA"/>
        </w:rPr>
        <w:t xml:space="preserve"> </w:t>
      </w:r>
      <w:r w:rsidRPr="00025A17">
        <w:rPr>
          <w:rFonts w:ascii="Times New Roman" w:eastAsia="OpenSymbol" w:hAnsi="Times New Roman" w:cs="Times New Roman"/>
          <w:kern w:val="1"/>
          <w:lang w:eastAsia="ar-SA"/>
        </w:rPr>
        <w:t>могут</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возобновлены</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письменному</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разрешению</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уп</w:t>
      </w:r>
      <w:hyperlink r:id="rId81">
        <w:r w:rsidRPr="00025A17">
          <w:rPr>
            <w:rFonts w:ascii="Times New Roman" w:eastAsia="OpenSymbol" w:hAnsi="Times New Roman" w:cs="Times New Roman"/>
            <w:spacing w:val="-1"/>
            <w:kern w:val="1"/>
            <w:lang w:eastAsia="ar-SA"/>
          </w:rPr>
          <w:t>равления</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государственной</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охраны</w:t>
        </w:r>
      </w:hyperlink>
      <w:r w:rsidRPr="00025A17">
        <w:rPr>
          <w:rFonts w:ascii="Times New Roman" w:eastAsia="OpenSymbol" w:hAnsi="Times New Roman" w:cs="Times New Roman"/>
          <w:spacing w:val="101"/>
          <w:kern w:val="1"/>
          <w:lang w:eastAsia="ar-SA"/>
        </w:rPr>
        <w:t xml:space="preserve"> </w:t>
      </w:r>
      <w:hyperlink r:id="rId82">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Краснодарского</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края,</w:t>
        </w:r>
      </w:hyperlink>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основании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предписания</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которого</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kern w:val="1"/>
          <w:lang w:eastAsia="ar-SA"/>
        </w:rPr>
        <w:t xml:space="preserve">были </w:t>
      </w:r>
      <w:r w:rsidRPr="00025A17">
        <w:rPr>
          <w:rFonts w:ascii="Times New Roman" w:eastAsia="OpenSymbol" w:hAnsi="Times New Roman" w:cs="Times New Roman"/>
          <w:spacing w:val="-1"/>
          <w:kern w:val="1"/>
          <w:lang w:eastAsia="ar-SA"/>
        </w:rPr>
        <w:t>приостановлены.</w:t>
      </w:r>
    </w:p>
    <w:p w14:paraId="18E26BA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случае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установления,</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изменения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границ</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территорий,</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охраны</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включенного</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случае</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принятия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решения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включении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обладающего</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признаками</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перечень</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выявленных</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культурного наследия</w:t>
      </w:r>
      <w:r w:rsidRPr="00025A17">
        <w:rPr>
          <w:rFonts w:ascii="Times New Roman" w:eastAsia="OpenSymbol" w:hAnsi="Times New Roman" w:cs="Times New Roman"/>
          <w:kern w:val="1"/>
          <w:lang w:eastAsia="ar-SA"/>
        </w:rPr>
        <w:t xml:space="preserve"> 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настоящие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Правила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вносятся изменения.</w:t>
      </w:r>
    </w:p>
    <w:p w14:paraId="414795D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случае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невозможности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обеспечить</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физическую</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сохранность</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под</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сохранением</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этого</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наследия</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понимаются</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спасательные</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археологические</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полевые</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проводимые</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порядке,</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определенном</w:t>
      </w:r>
      <w:r w:rsidRPr="00025A17">
        <w:rPr>
          <w:rFonts w:ascii="Times New Roman" w:eastAsia="OpenSymbol" w:hAnsi="Times New Roman" w:cs="Times New Roman"/>
          <w:spacing w:val="1"/>
          <w:kern w:val="1"/>
          <w:lang w:eastAsia="ar-SA"/>
        </w:rPr>
        <w:t xml:space="preserve"> </w:t>
      </w:r>
      <w:hyperlink r:id="rId83">
        <w:r w:rsidRPr="00025A17">
          <w:rPr>
            <w:rFonts w:ascii="Times New Roman" w:eastAsia="OpenSymbol" w:hAnsi="Times New Roman" w:cs="Times New Roman"/>
            <w:kern w:val="1"/>
            <w:lang w:eastAsia="ar-SA"/>
          </w:rPr>
          <w:t>статьей</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45.1</w:t>
        </w:r>
      </w:hyperlink>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73</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ФЗ</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полным</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частичным</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изъятием</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археологических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предметов</w:t>
      </w:r>
      <w:r w:rsidRPr="00025A17">
        <w:rPr>
          <w:rFonts w:ascii="Times New Roman" w:eastAsia="OpenSymbol" w:hAnsi="Times New Roman" w:cs="Times New Roman"/>
          <w:kern w:val="1"/>
          <w:lang w:eastAsia="ar-SA"/>
        </w:rPr>
        <w:t xml:space="preserve"> из </w:t>
      </w:r>
      <w:r w:rsidRPr="00025A17">
        <w:rPr>
          <w:rFonts w:ascii="Times New Roman" w:eastAsia="OpenSymbol" w:hAnsi="Times New Roman" w:cs="Times New Roman"/>
          <w:spacing w:val="-1"/>
          <w:kern w:val="1"/>
          <w:lang w:eastAsia="ar-SA"/>
        </w:rPr>
        <w:t>раскопов.</w:t>
      </w:r>
    </w:p>
    <w:p w14:paraId="724B51B5"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i/>
          <w:lang w:eastAsia="ar-SA"/>
        </w:rPr>
        <w:t>Работы по</w:t>
      </w:r>
      <w:r w:rsidRPr="00025A17">
        <w:rPr>
          <w:rFonts w:ascii="Times New Roman" w:eastAsia="StarSymbol" w:hAnsi="Times New Roman" w:cs="Times New Roman"/>
          <w:i/>
          <w:spacing w:val="-2"/>
          <w:lang w:eastAsia="ar-SA"/>
        </w:rPr>
        <w:t xml:space="preserve"> </w:t>
      </w:r>
      <w:r w:rsidRPr="00025A17">
        <w:rPr>
          <w:rFonts w:ascii="Times New Roman" w:eastAsia="StarSymbol" w:hAnsi="Times New Roman" w:cs="Times New Roman"/>
          <w:i/>
          <w:spacing w:val="-1"/>
          <w:lang w:eastAsia="ar-SA"/>
        </w:rPr>
        <w:t>сохранению объекта</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культурного</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наследия</w:t>
      </w:r>
    </w:p>
    <w:p w14:paraId="4E8A845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Изменение</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площади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количества</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помещений</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kern w:val="1"/>
          <w:lang w:eastAsia="ar-SA"/>
        </w:rPr>
        <w:t>его</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частей</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возможно</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исключительно</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путем</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проведения</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предусмотренных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Федеральным</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законом</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73</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ФЗ</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работ по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наследия.</w:t>
      </w:r>
    </w:p>
    <w:p w14:paraId="3303D38D"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которые</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затрагивают</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конструктивные</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другие</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характеристики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надежности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данного</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наследия,</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проводятся</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требованиями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 73</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ФЗ</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Градостроительного</w:t>
      </w:r>
      <w:r w:rsidRPr="00025A17">
        <w:rPr>
          <w:rFonts w:ascii="Times New Roman" w:eastAsia="OpenSymbol" w:hAnsi="Times New Roman" w:cs="Times New Roman"/>
          <w:spacing w:val="1"/>
          <w:kern w:val="1"/>
          <w:lang w:eastAsia="ar-SA"/>
        </w:rPr>
        <w:t xml:space="preserve"> </w:t>
      </w:r>
      <w:hyperlink r:id="rId84">
        <w:r w:rsidRPr="00025A17">
          <w:rPr>
            <w:rFonts w:ascii="Times New Roman" w:eastAsia="OpenSymbol" w:hAnsi="Times New Roman" w:cs="Times New Roman"/>
            <w:spacing w:val="-1"/>
            <w:kern w:val="1"/>
            <w:lang w:eastAsia="ar-SA"/>
          </w:rPr>
          <w:t>кодекса</w:t>
        </w:r>
      </w:hyperlink>
      <w:r w:rsidRPr="00025A17">
        <w:rPr>
          <w:rFonts w:ascii="Times New Roman" w:eastAsia="OpenSymbol" w:hAnsi="Times New Roman" w:cs="Times New Roman"/>
          <w:spacing w:val="-1"/>
          <w:kern w:val="1"/>
          <w:lang w:eastAsia="ar-SA"/>
        </w:rPr>
        <w:t xml:space="preserve"> Российской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Федерации.</w:t>
      </w:r>
    </w:p>
    <w:p w14:paraId="34D788D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включенного</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выявленного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наследия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проводятся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основании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задания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проведение</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разрешения</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проведение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выданных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органом</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73"/>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проектной</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документации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проведение</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включенного</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выявленного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согласованной</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соответствующим</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органом</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kern w:val="1"/>
          <w:lang w:eastAsia="ar-SA"/>
        </w:rPr>
        <w:t xml:space="preserve">также при </w:t>
      </w:r>
      <w:r w:rsidRPr="00025A17">
        <w:rPr>
          <w:rFonts w:ascii="Times New Roman" w:eastAsia="OpenSymbol" w:hAnsi="Times New Roman" w:cs="Times New Roman"/>
          <w:spacing w:val="-1"/>
          <w:kern w:val="1"/>
          <w:lang w:eastAsia="ar-SA"/>
        </w:rPr>
        <w:t>условии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осуществления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технического,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авторского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надзора и </w:t>
      </w:r>
      <w:r w:rsidRPr="00025A17">
        <w:rPr>
          <w:rFonts w:ascii="Times New Roman" w:eastAsia="OpenSymbol" w:hAnsi="Times New Roman" w:cs="Times New Roman"/>
          <w:spacing w:val="-1"/>
          <w:kern w:val="1"/>
          <w:lang w:eastAsia="ar-SA"/>
        </w:rPr>
        <w:t>государственного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надзора</w:t>
      </w:r>
      <w:r w:rsidRPr="00025A17">
        <w:rPr>
          <w:rFonts w:ascii="Times New Roman" w:eastAsia="OpenSymbol" w:hAnsi="Times New Roman" w:cs="Times New Roman"/>
          <w:kern w:val="1"/>
          <w:lang w:eastAsia="ar-SA"/>
        </w:rPr>
        <w:t xml:space="preserve"> в</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области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наследия </w:t>
      </w:r>
      <w:r w:rsidRPr="00025A17">
        <w:rPr>
          <w:rFonts w:ascii="Times New Roman" w:eastAsia="OpenSymbol" w:hAnsi="Times New Roman" w:cs="Times New Roman"/>
          <w:kern w:val="1"/>
          <w:lang w:eastAsia="ar-SA"/>
        </w:rPr>
        <w:t xml:space="preserve">за их </w:t>
      </w:r>
      <w:r w:rsidRPr="00025A17">
        <w:rPr>
          <w:rFonts w:ascii="Times New Roman" w:eastAsia="OpenSymbol" w:hAnsi="Times New Roman" w:cs="Times New Roman"/>
          <w:spacing w:val="-1"/>
          <w:kern w:val="1"/>
          <w:lang w:eastAsia="ar-SA"/>
        </w:rPr>
        <w:t>проведением.</w:t>
      </w:r>
    </w:p>
    <w:p w14:paraId="4BA85D1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проведению</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включенного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выявленного</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допускаются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юридические</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лица</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индивидуальные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предприниматели,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имеющие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лицензию</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осуществление</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деятельности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(памятников</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Российской Федерации</w:t>
      </w:r>
      <w:r w:rsidRPr="00025A17">
        <w:rPr>
          <w:rFonts w:ascii="Times New Roman" w:eastAsia="OpenSymbol" w:hAnsi="Times New Roman" w:cs="Times New Roman"/>
          <w:kern w:val="1"/>
          <w:lang w:eastAsia="ar-SA"/>
        </w:rPr>
        <w:t xml:space="preserve"> в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kern w:val="1"/>
          <w:lang w:eastAsia="ar-SA"/>
        </w:rPr>
        <w:t xml:space="preserve"> с </w:t>
      </w:r>
      <w:r w:rsidRPr="00025A17">
        <w:rPr>
          <w:rFonts w:ascii="Times New Roman" w:eastAsia="OpenSymbol" w:hAnsi="Times New Roman" w:cs="Times New Roman"/>
          <w:spacing w:val="-1"/>
          <w:kern w:val="1"/>
          <w:lang w:eastAsia="ar-SA"/>
        </w:rPr>
        <w:t>законодательством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Российской Федерации.</w:t>
      </w:r>
    </w:p>
    <w:p w14:paraId="15073649"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Проведение</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затрагиваются</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конструктивные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другие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характеристики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надежности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spacing w:val="-1"/>
          <w:kern w:val="1"/>
          <w:lang w:eastAsia="ar-SA"/>
        </w:rPr>
        <w:t>осуществляется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требованиями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Градостроительного</w:t>
      </w:r>
      <w:r w:rsidRPr="00025A17">
        <w:rPr>
          <w:rFonts w:ascii="Times New Roman" w:eastAsia="OpenSymbol" w:hAnsi="Times New Roman" w:cs="Times New Roman"/>
          <w:spacing w:val="32"/>
          <w:kern w:val="1"/>
          <w:lang w:eastAsia="ar-SA"/>
        </w:rPr>
        <w:t xml:space="preserve"> </w:t>
      </w:r>
      <w:hyperlink r:id="rId85">
        <w:r w:rsidRPr="00025A17">
          <w:rPr>
            <w:rFonts w:ascii="Times New Roman" w:eastAsia="OpenSymbol" w:hAnsi="Times New Roman" w:cs="Times New Roman"/>
            <w:spacing w:val="-1"/>
            <w:kern w:val="1"/>
            <w:lang w:eastAsia="ar-SA"/>
          </w:rPr>
          <w:t>кодекса</w:t>
        </w:r>
      </w:hyperlink>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spacing w:val="-1"/>
          <w:kern w:val="1"/>
          <w:lang w:eastAsia="ar-SA"/>
        </w:rPr>
        <w:t>Федерации.</w:t>
      </w:r>
    </w:p>
    <w:p w14:paraId="50BA519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Работы </w:t>
      </w:r>
      <w:r w:rsidRPr="00025A17">
        <w:rPr>
          <w:rFonts w:ascii="Times New Roman" w:eastAsia="OpenSymbol" w:hAnsi="Times New Roman" w:cs="Times New Roman"/>
          <w:spacing w:val="26"/>
          <w:kern w:val="1"/>
          <w:lang w:eastAsia="ar-SA"/>
        </w:rPr>
        <w:t xml:space="preserve">по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проводятся</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 xml:space="preserve">с </w:t>
      </w:r>
      <w:r w:rsidRPr="00025A17">
        <w:rPr>
          <w:rFonts w:ascii="Times New Roman" w:eastAsia="OpenSymbol" w:hAnsi="Times New Roman" w:cs="Times New Roman"/>
          <w:spacing w:val="-1"/>
          <w:kern w:val="1"/>
          <w:lang w:eastAsia="ar-SA"/>
        </w:rPr>
        <w:t>правилами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проведения</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числе</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правилами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проведения</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затрагиваются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конструктивные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другие</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характеристики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надежности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утверждаемыми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порядке,</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установленном</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законодательством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Российской Федерации.</w:t>
      </w:r>
    </w:p>
    <w:p w14:paraId="16D88A69"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по</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консервации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реставрации</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включенных</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выявленных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проводятся</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физическими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лицами,</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аттестованными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федеральным</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органом</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установленном</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им</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порядке,</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состоящими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трудовых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отношениях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юридическими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лицами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индивидуальными</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предпринимателями,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имеющими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лицензию</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осуществление</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деятельности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1"/>
          <w:kern w:val="1"/>
          <w:lang w:eastAsia="ar-SA"/>
        </w:rPr>
        <w:t xml:space="preserve"> 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(памятников истории</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физическими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лицами,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аттестованными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федеральным</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органом</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охраны</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установленном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порядке,</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являющимися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индивидуальными</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предпринимателями,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имеющими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лицензию</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осуществление</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деятельности</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сохранению</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kern w:val="1"/>
          <w:lang w:eastAsia="ar-SA"/>
        </w:rPr>
        <w:t xml:space="preserve">объектов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(памятников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народов Российской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Федерации.</w:t>
      </w:r>
    </w:p>
    <w:p w14:paraId="0C42AA5A"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p>
    <w:p w14:paraId="748DE7C1"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lang w:eastAsia="ar-SA"/>
        </w:rPr>
      </w:pPr>
      <w:r w:rsidRPr="00025A17">
        <w:rPr>
          <w:rFonts w:ascii="Times New Roman" w:eastAsia="StarSymbol" w:hAnsi="Times New Roman" w:cs="Times New Roman"/>
          <w:b/>
          <w:bCs/>
          <w:lang w:eastAsia="ar-SA"/>
        </w:rPr>
        <w:t>ЗОНА ДЕЙСТВИЯ ОГРАНИЧЕНИЙ ПО ЭКОЛОГИЧЕСКИМ УСЛОВИЯМ</w:t>
      </w:r>
    </w:p>
    <w:p w14:paraId="0300C5A3"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lang w:eastAsia="ar-SA"/>
        </w:rPr>
      </w:pPr>
    </w:p>
    <w:p w14:paraId="4FAAAEB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Ограничения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участков</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иных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недвижимости,</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имеющих</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ограничения</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экологическим</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условиям,</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установлены</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следующими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нормативными</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правовыми актами:</w:t>
      </w:r>
    </w:p>
    <w:p w14:paraId="61FCAA25" w14:textId="77777777" w:rsidR="00025A17" w:rsidRPr="00025A17" w:rsidRDefault="00025A17">
      <w:pPr>
        <w:widowControl/>
        <w:numPr>
          <w:ilvl w:val="2"/>
          <w:numId w:val="146"/>
        </w:numPr>
        <w:tabs>
          <w:tab w:val="left" w:pos="1139"/>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Федеральный</w:t>
      </w:r>
      <w:r w:rsidRPr="00025A17">
        <w:rPr>
          <w:rFonts w:ascii="Times New Roman" w:eastAsia="OpenSymbol" w:hAnsi="Times New Roman" w:cs="Times New Roman"/>
          <w:kern w:val="1"/>
          <w:lang w:eastAsia="ar-SA"/>
        </w:rPr>
        <w:t xml:space="preserve"> закон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10</w:t>
      </w:r>
      <w:r w:rsidRPr="00025A17">
        <w:rPr>
          <w:rFonts w:ascii="Times New Roman" w:eastAsia="OpenSymbol" w:hAnsi="Times New Roman" w:cs="Times New Roman"/>
          <w:kern w:val="1"/>
          <w:lang w:eastAsia="ar-SA"/>
        </w:rPr>
        <w:t xml:space="preserve"> января </w:t>
      </w:r>
      <w:r w:rsidRPr="00025A17">
        <w:rPr>
          <w:rFonts w:ascii="Times New Roman" w:eastAsia="OpenSymbol" w:hAnsi="Times New Roman" w:cs="Times New Roman"/>
          <w:spacing w:val="-1"/>
          <w:kern w:val="1"/>
          <w:lang w:eastAsia="ar-SA"/>
        </w:rPr>
        <w:t>2002</w:t>
      </w:r>
      <w:r w:rsidRPr="00025A17">
        <w:rPr>
          <w:rFonts w:ascii="Times New Roman" w:eastAsia="OpenSymbol" w:hAnsi="Times New Roman" w:cs="Times New Roman"/>
          <w:kern w:val="1"/>
          <w:lang w:eastAsia="ar-SA"/>
        </w:rPr>
        <w:t xml:space="preserve"> года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w:t>
      </w:r>
      <w:r w:rsidRPr="00025A17">
        <w:rPr>
          <w:rFonts w:ascii="Times New Roman" w:eastAsia="OpenSymbol" w:hAnsi="Times New Roman" w:cs="Times New Roman"/>
          <w:spacing w:val="-1"/>
          <w:kern w:val="1"/>
          <w:lang w:eastAsia="ar-SA"/>
        </w:rPr>
        <w:t>7</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ФЗ</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kern w:val="1"/>
          <w:lang w:eastAsia="ar-SA"/>
        </w:rPr>
        <w:t xml:space="preserve"> охране </w:t>
      </w:r>
      <w:r w:rsidRPr="00025A17">
        <w:rPr>
          <w:rFonts w:ascii="Times New Roman" w:eastAsia="OpenSymbol" w:hAnsi="Times New Roman" w:cs="Times New Roman"/>
          <w:spacing w:val="-1"/>
          <w:kern w:val="1"/>
          <w:lang w:eastAsia="ar-SA"/>
        </w:rPr>
        <w:t>окружающей</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среды»;</w:t>
      </w:r>
    </w:p>
    <w:p w14:paraId="35184939" w14:textId="77777777" w:rsidR="00025A17" w:rsidRPr="00025A17" w:rsidRDefault="00025A17">
      <w:pPr>
        <w:widowControl/>
        <w:numPr>
          <w:ilvl w:val="2"/>
          <w:numId w:val="146"/>
        </w:numPr>
        <w:tabs>
          <w:tab w:val="left" w:pos="1139"/>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Водный </w:t>
      </w:r>
      <w:r w:rsidRPr="00025A17">
        <w:rPr>
          <w:rFonts w:ascii="Times New Roman" w:eastAsia="OpenSymbol" w:hAnsi="Times New Roman" w:cs="Times New Roman"/>
          <w:spacing w:val="-1"/>
          <w:kern w:val="1"/>
          <w:lang w:eastAsia="ar-SA"/>
        </w:rPr>
        <w:t>кодекс Российской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Федерации </w:t>
      </w:r>
      <w:r w:rsidRPr="00025A17">
        <w:rPr>
          <w:rFonts w:ascii="Times New Roman" w:eastAsia="OpenSymbol" w:hAnsi="Times New Roman" w:cs="Times New Roman"/>
          <w:kern w:val="1"/>
          <w:lang w:eastAsia="ar-SA"/>
        </w:rPr>
        <w:t>от 3</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июня 2006</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года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74</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ФЗ;</w:t>
      </w:r>
    </w:p>
    <w:p w14:paraId="7FBDEC3D" w14:textId="77777777" w:rsidR="00025A17" w:rsidRPr="00025A17" w:rsidRDefault="00025A17">
      <w:pPr>
        <w:widowControl/>
        <w:numPr>
          <w:ilvl w:val="2"/>
          <w:numId w:val="146"/>
        </w:numPr>
        <w:tabs>
          <w:tab w:val="left" w:pos="1139"/>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Федеральный</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закон</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14</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марта</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1995</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года</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33</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ФЗ</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особо</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охраняемых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природных</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территориях»;</w:t>
      </w:r>
    </w:p>
    <w:p w14:paraId="341CECE0" w14:textId="77777777" w:rsidR="00025A17" w:rsidRPr="00025A17" w:rsidRDefault="00025A17">
      <w:pPr>
        <w:widowControl/>
        <w:numPr>
          <w:ilvl w:val="2"/>
          <w:numId w:val="146"/>
        </w:numPr>
        <w:tabs>
          <w:tab w:val="left" w:pos="1139"/>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СанПиН</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2.2.1/2.1.1.1200-03</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«Санитарно-защитные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зоны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санитарная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классификация</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предприятий,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иных </w:t>
      </w:r>
      <w:r w:rsidRPr="00025A17">
        <w:rPr>
          <w:rFonts w:ascii="Times New Roman" w:eastAsia="OpenSymbol" w:hAnsi="Times New Roman" w:cs="Times New Roman"/>
          <w:spacing w:val="-1"/>
          <w:kern w:val="1"/>
          <w:lang w:eastAsia="ar-SA"/>
        </w:rPr>
        <w:t>объектов».</w:t>
      </w:r>
    </w:p>
    <w:p w14:paraId="54B82C02"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p>
    <w:p w14:paraId="387D3260"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b/>
          <w:bCs/>
          <w:i/>
          <w:iCs/>
          <w:lang w:eastAsia="ar-SA"/>
        </w:rPr>
        <w:t>Описание</w:t>
      </w:r>
      <w:r w:rsidRPr="00025A17">
        <w:rPr>
          <w:rFonts w:ascii="Times New Roman" w:eastAsia="StarSymbol" w:hAnsi="Times New Roman" w:cs="Times New Roman"/>
          <w:b/>
          <w:bCs/>
          <w:i/>
          <w:iCs/>
          <w:spacing w:val="24"/>
          <w:lang w:eastAsia="ar-SA"/>
        </w:rPr>
        <w:t xml:space="preserve"> </w:t>
      </w:r>
      <w:r w:rsidRPr="00025A17">
        <w:rPr>
          <w:rFonts w:ascii="Times New Roman" w:eastAsia="StarSymbol" w:hAnsi="Times New Roman" w:cs="Times New Roman"/>
          <w:b/>
          <w:bCs/>
          <w:i/>
          <w:iCs/>
          <w:lang w:eastAsia="ar-SA"/>
        </w:rPr>
        <w:t>ограничений</w:t>
      </w:r>
      <w:r w:rsidRPr="00025A17">
        <w:rPr>
          <w:rFonts w:ascii="Times New Roman" w:eastAsia="StarSymbol" w:hAnsi="Times New Roman" w:cs="Times New Roman"/>
          <w:b/>
          <w:bCs/>
          <w:i/>
          <w:iCs/>
          <w:spacing w:val="24"/>
          <w:lang w:eastAsia="ar-SA"/>
        </w:rPr>
        <w:t xml:space="preserve"> </w:t>
      </w:r>
      <w:r w:rsidRPr="00025A17">
        <w:rPr>
          <w:rFonts w:ascii="Times New Roman" w:eastAsia="StarSymbol" w:hAnsi="Times New Roman" w:cs="Times New Roman"/>
          <w:b/>
          <w:bCs/>
          <w:i/>
          <w:iCs/>
          <w:lang w:eastAsia="ar-SA"/>
        </w:rPr>
        <w:t>использования</w:t>
      </w:r>
      <w:r w:rsidRPr="00025A17">
        <w:rPr>
          <w:rFonts w:ascii="Times New Roman" w:eastAsia="StarSymbol" w:hAnsi="Times New Roman" w:cs="Times New Roman"/>
          <w:b/>
          <w:bCs/>
          <w:i/>
          <w:iCs/>
          <w:spacing w:val="24"/>
          <w:lang w:eastAsia="ar-SA"/>
        </w:rPr>
        <w:t xml:space="preserve"> </w:t>
      </w:r>
      <w:r w:rsidRPr="00025A17">
        <w:rPr>
          <w:rFonts w:ascii="Times New Roman" w:eastAsia="StarSymbol" w:hAnsi="Times New Roman" w:cs="Times New Roman"/>
          <w:b/>
          <w:bCs/>
          <w:i/>
          <w:iCs/>
          <w:lang w:eastAsia="ar-SA"/>
        </w:rPr>
        <w:t>земельных</w:t>
      </w:r>
      <w:r w:rsidRPr="00025A17">
        <w:rPr>
          <w:rFonts w:ascii="Times New Roman" w:eastAsia="StarSymbol" w:hAnsi="Times New Roman" w:cs="Times New Roman"/>
          <w:b/>
          <w:bCs/>
          <w:i/>
          <w:iCs/>
          <w:spacing w:val="25"/>
          <w:lang w:eastAsia="ar-SA"/>
        </w:rPr>
        <w:t xml:space="preserve"> </w:t>
      </w:r>
      <w:r w:rsidRPr="00025A17">
        <w:rPr>
          <w:rFonts w:ascii="Times New Roman" w:eastAsia="StarSymbol" w:hAnsi="Times New Roman" w:cs="Times New Roman"/>
          <w:b/>
          <w:bCs/>
          <w:i/>
          <w:iCs/>
          <w:lang w:eastAsia="ar-SA"/>
        </w:rPr>
        <w:t>участков</w:t>
      </w:r>
      <w:r w:rsidRPr="00025A17">
        <w:rPr>
          <w:rFonts w:ascii="Times New Roman" w:eastAsia="StarSymbol" w:hAnsi="Times New Roman" w:cs="Times New Roman"/>
          <w:b/>
          <w:bCs/>
          <w:i/>
          <w:iCs/>
          <w:spacing w:val="25"/>
          <w:lang w:eastAsia="ar-SA"/>
        </w:rPr>
        <w:t xml:space="preserve"> </w:t>
      </w:r>
      <w:r w:rsidRPr="00025A17">
        <w:rPr>
          <w:rFonts w:ascii="Times New Roman" w:eastAsia="StarSymbol" w:hAnsi="Times New Roman" w:cs="Times New Roman"/>
          <w:b/>
          <w:bCs/>
          <w:i/>
          <w:iCs/>
          <w:lang w:eastAsia="ar-SA"/>
        </w:rPr>
        <w:t>и</w:t>
      </w:r>
      <w:r w:rsidRPr="00025A17">
        <w:rPr>
          <w:rFonts w:ascii="Times New Roman" w:eastAsia="StarSymbol" w:hAnsi="Times New Roman" w:cs="Times New Roman"/>
          <w:b/>
          <w:bCs/>
          <w:i/>
          <w:iCs/>
          <w:spacing w:val="25"/>
          <w:lang w:eastAsia="ar-SA"/>
        </w:rPr>
        <w:t xml:space="preserve"> </w:t>
      </w:r>
      <w:r w:rsidRPr="00025A17">
        <w:rPr>
          <w:rFonts w:ascii="Times New Roman" w:eastAsia="StarSymbol" w:hAnsi="Times New Roman" w:cs="Times New Roman"/>
          <w:b/>
          <w:bCs/>
          <w:i/>
          <w:iCs/>
          <w:lang w:eastAsia="ar-SA"/>
        </w:rPr>
        <w:t>объектов</w:t>
      </w:r>
      <w:r w:rsidRPr="00025A17">
        <w:rPr>
          <w:rFonts w:ascii="Times New Roman" w:eastAsia="StarSymbol" w:hAnsi="Times New Roman" w:cs="Times New Roman"/>
          <w:b/>
          <w:bCs/>
          <w:i/>
          <w:iCs/>
          <w:spacing w:val="24"/>
          <w:lang w:eastAsia="ar-SA"/>
        </w:rPr>
        <w:t xml:space="preserve"> </w:t>
      </w:r>
      <w:r w:rsidRPr="00025A17">
        <w:rPr>
          <w:rFonts w:ascii="Times New Roman" w:eastAsia="StarSymbol" w:hAnsi="Times New Roman" w:cs="Times New Roman"/>
          <w:b/>
          <w:bCs/>
          <w:i/>
          <w:iCs/>
          <w:lang w:eastAsia="ar-SA"/>
        </w:rPr>
        <w:t>капитального</w:t>
      </w:r>
      <w:r w:rsidRPr="00025A17">
        <w:rPr>
          <w:rFonts w:ascii="Times New Roman" w:eastAsia="StarSymbol" w:hAnsi="Times New Roman" w:cs="Times New Roman"/>
          <w:b/>
          <w:bCs/>
          <w:i/>
          <w:iCs/>
          <w:spacing w:val="77"/>
          <w:lang w:eastAsia="ar-SA"/>
        </w:rPr>
        <w:t xml:space="preserve"> </w:t>
      </w:r>
      <w:r w:rsidRPr="00025A17">
        <w:rPr>
          <w:rFonts w:ascii="Times New Roman" w:eastAsia="StarSymbol" w:hAnsi="Times New Roman" w:cs="Times New Roman"/>
          <w:b/>
          <w:bCs/>
          <w:i/>
          <w:iCs/>
          <w:lang w:eastAsia="ar-SA"/>
        </w:rPr>
        <w:t>строительства,</w:t>
      </w:r>
      <w:r w:rsidRPr="00025A17">
        <w:rPr>
          <w:rFonts w:ascii="Times New Roman" w:eastAsia="StarSymbol" w:hAnsi="Times New Roman" w:cs="Times New Roman"/>
          <w:b/>
          <w:bCs/>
          <w:i/>
          <w:iCs/>
          <w:spacing w:val="35"/>
          <w:lang w:eastAsia="ar-SA"/>
        </w:rPr>
        <w:t xml:space="preserve"> </w:t>
      </w:r>
      <w:r w:rsidRPr="00025A17">
        <w:rPr>
          <w:rFonts w:ascii="Times New Roman" w:eastAsia="StarSymbol" w:hAnsi="Times New Roman" w:cs="Times New Roman"/>
          <w:b/>
          <w:bCs/>
          <w:i/>
          <w:iCs/>
          <w:lang w:eastAsia="ar-SA"/>
        </w:rPr>
        <w:t>установленных</w:t>
      </w:r>
      <w:r w:rsidRPr="00025A17">
        <w:rPr>
          <w:rFonts w:ascii="Times New Roman" w:eastAsia="StarSymbol" w:hAnsi="Times New Roman" w:cs="Times New Roman"/>
          <w:b/>
          <w:bCs/>
          <w:i/>
          <w:iCs/>
          <w:spacing w:val="35"/>
          <w:lang w:eastAsia="ar-SA"/>
        </w:rPr>
        <w:t xml:space="preserve"> </w:t>
      </w:r>
      <w:r w:rsidRPr="00025A17">
        <w:rPr>
          <w:rFonts w:ascii="Times New Roman" w:eastAsia="StarSymbol" w:hAnsi="Times New Roman" w:cs="Times New Roman"/>
          <w:b/>
          <w:bCs/>
          <w:i/>
          <w:iCs/>
          <w:lang w:eastAsia="ar-SA"/>
        </w:rPr>
        <w:t>водоохранными</w:t>
      </w:r>
      <w:r w:rsidRPr="00025A17">
        <w:rPr>
          <w:rFonts w:ascii="Times New Roman" w:eastAsia="StarSymbol" w:hAnsi="Times New Roman" w:cs="Times New Roman"/>
          <w:b/>
          <w:bCs/>
          <w:i/>
          <w:iCs/>
          <w:spacing w:val="35"/>
          <w:lang w:eastAsia="ar-SA"/>
        </w:rPr>
        <w:t xml:space="preserve"> </w:t>
      </w:r>
      <w:r w:rsidRPr="00025A17">
        <w:rPr>
          <w:rFonts w:ascii="Times New Roman" w:eastAsia="StarSymbol" w:hAnsi="Times New Roman" w:cs="Times New Roman"/>
          <w:b/>
          <w:bCs/>
          <w:i/>
          <w:iCs/>
          <w:lang w:eastAsia="ar-SA"/>
        </w:rPr>
        <w:t>зонами</w:t>
      </w:r>
      <w:r w:rsidRPr="00025A17">
        <w:rPr>
          <w:rFonts w:ascii="Times New Roman" w:eastAsia="StarSymbol" w:hAnsi="Times New Roman" w:cs="Times New Roman"/>
          <w:b/>
          <w:bCs/>
          <w:i/>
          <w:iCs/>
          <w:spacing w:val="35"/>
          <w:lang w:eastAsia="ar-SA"/>
        </w:rPr>
        <w:t xml:space="preserve"> </w:t>
      </w:r>
      <w:r w:rsidRPr="00025A17">
        <w:rPr>
          <w:rFonts w:ascii="Times New Roman" w:eastAsia="StarSymbol" w:hAnsi="Times New Roman" w:cs="Times New Roman"/>
          <w:b/>
          <w:bCs/>
          <w:i/>
          <w:iCs/>
          <w:lang w:eastAsia="ar-SA"/>
        </w:rPr>
        <w:t>и</w:t>
      </w:r>
      <w:r w:rsidRPr="00025A17">
        <w:rPr>
          <w:rFonts w:ascii="Times New Roman" w:eastAsia="StarSymbol" w:hAnsi="Times New Roman" w:cs="Times New Roman"/>
          <w:b/>
          <w:bCs/>
          <w:i/>
          <w:iCs/>
          <w:spacing w:val="35"/>
          <w:lang w:eastAsia="ar-SA"/>
        </w:rPr>
        <w:t xml:space="preserve"> </w:t>
      </w:r>
      <w:r w:rsidRPr="00025A17">
        <w:rPr>
          <w:rFonts w:ascii="Times New Roman" w:eastAsia="StarSymbol" w:hAnsi="Times New Roman" w:cs="Times New Roman"/>
          <w:b/>
          <w:bCs/>
          <w:i/>
          <w:iCs/>
          <w:lang w:eastAsia="ar-SA"/>
        </w:rPr>
        <w:t>прибрежными</w:t>
      </w:r>
      <w:r w:rsidRPr="00025A17">
        <w:rPr>
          <w:rFonts w:ascii="Times New Roman" w:eastAsia="StarSymbol" w:hAnsi="Times New Roman" w:cs="Times New Roman"/>
          <w:b/>
          <w:bCs/>
          <w:i/>
          <w:iCs/>
          <w:spacing w:val="36"/>
          <w:lang w:eastAsia="ar-SA"/>
        </w:rPr>
        <w:t xml:space="preserve"> </w:t>
      </w:r>
      <w:r w:rsidRPr="00025A17">
        <w:rPr>
          <w:rFonts w:ascii="Times New Roman" w:eastAsia="StarSymbol" w:hAnsi="Times New Roman" w:cs="Times New Roman"/>
          <w:b/>
          <w:bCs/>
          <w:i/>
          <w:iCs/>
          <w:lang w:eastAsia="ar-SA"/>
        </w:rPr>
        <w:t>защитными</w:t>
      </w:r>
      <w:r w:rsidRPr="00025A17">
        <w:rPr>
          <w:rFonts w:ascii="Times New Roman" w:eastAsia="StarSymbol" w:hAnsi="Times New Roman" w:cs="Times New Roman"/>
          <w:b/>
          <w:bCs/>
          <w:i/>
          <w:iCs/>
          <w:spacing w:val="89"/>
          <w:lang w:eastAsia="ar-SA"/>
        </w:rPr>
        <w:t xml:space="preserve"> </w:t>
      </w:r>
      <w:r w:rsidRPr="00025A17">
        <w:rPr>
          <w:rFonts w:ascii="Times New Roman" w:eastAsia="StarSymbol" w:hAnsi="Times New Roman" w:cs="Times New Roman"/>
          <w:b/>
          <w:bCs/>
          <w:i/>
          <w:iCs/>
          <w:lang w:eastAsia="ar-SA"/>
        </w:rPr>
        <w:t>полосами</w:t>
      </w:r>
    </w:p>
    <w:p w14:paraId="36026B10"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p>
    <w:p w14:paraId="15D204A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i/>
          <w:spacing w:val="-1"/>
          <w:kern w:val="1"/>
          <w:lang w:eastAsia="ar-SA"/>
        </w:rPr>
        <w:t>Водоохранными</w:t>
      </w:r>
      <w:r w:rsidRPr="00025A17">
        <w:rPr>
          <w:rFonts w:ascii="Times New Roman" w:eastAsia="OpenSymbol" w:hAnsi="Times New Roman" w:cs="Times New Roman"/>
          <w:i/>
          <w:spacing w:val="51"/>
          <w:kern w:val="1"/>
          <w:lang w:eastAsia="ar-SA"/>
        </w:rPr>
        <w:t xml:space="preserve"> </w:t>
      </w:r>
      <w:r w:rsidRPr="00025A17">
        <w:rPr>
          <w:rFonts w:ascii="Times New Roman" w:eastAsia="OpenSymbol" w:hAnsi="Times New Roman" w:cs="Times New Roman"/>
          <w:i/>
          <w:spacing w:val="-1"/>
          <w:kern w:val="1"/>
          <w:lang w:eastAsia="ar-SA"/>
        </w:rPr>
        <w:t>зонами</w:t>
      </w:r>
      <w:r w:rsidRPr="00025A17">
        <w:rPr>
          <w:rFonts w:ascii="Times New Roman" w:eastAsia="OpenSymbol" w:hAnsi="Times New Roman" w:cs="Times New Roman"/>
          <w:i/>
          <w:spacing w:val="53"/>
          <w:kern w:val="1"/>
          <w:lang w:eastAsia="ar-SA"/>
        </w:rPr>
        <w:t xml:space="preserve"> </w:t>
      </w:r>
      <w:r w:rsidRPr="00025A17">
        <w:rPr>
          <w:rFonts w:ascii="Times New Roman" w:eastAsia="OpenSymbol" w:hAnsi="Times New Roman" w:cs="Times New Roman"/>
          <w:spacing w:val="-1"/>
          <w:kern w:val="1"/>
          <w:lang w:eastAsia="ar-SA"/>
        </w:rPr>
        <w:t>являются</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которые</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примыкают</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береговой</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линии</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(границам</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водного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морей,</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рек,</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ручьев,</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каналов,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озер,</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водохранилищ</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которых</w:t>
      </w:r>
      <w:r w:rsidRPr="00025A17">
        <w:rPr>
          <w:rFonts w:ascii="Times New Roman" w:eastAsia="OpenSymbol" w:hAnsi="Times New Roman" w:cs="Times New Roman"/>
          <w:spacing w:val="73"/>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специальный</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режим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осуществления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хозяйственной</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иной</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деятельности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целях</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предотвращения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засорения,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заиления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водных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истощения</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kern w:val="1"/>
          <w:lang w:eastAsia="ar-SA"/>
        </w:rPr>
        <w:t>вод,</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сохранения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среды</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обитания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биологических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ресурсов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 xml:space="preserve">животного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 xml:space="preserve">растительного </w:t>
      </w:r>
      <w:r w:rsidRPr="00025A17">
        <w:rPr>
          <w:rFonts w:ascii="Times New Roman" w:eastAsia="OpenSymbol" w:hAnsi="Times New Roman" w:cs="Times New Roman"/>
          <w:kern w:val="1"/>
          <w:lang w:eastAsia="ar-SA"/>
        </w:rPr>
        <w:t>мира.</w:t>
      </w:r>
    </w:p>
    <w:p w14:paraId="35094B3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водоохранных</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устанавливаются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i/>
          <w:spacing w:val="-1"/>
          <w:kern w:val="1"/>
          <w:lang w:eastAsia="ar-SA"/>
        </w:rPr>
        <w:t>прибрежные</w:t>
      </w:r>
      <w:r w:rsidRPr="00025A17">
        <w:rPr>
          <w:rFonts w:ascii="Times New Roman" w:eastAsia="OpenSymbol" w:hAnsi="Times New Roman" w:cs="Times New Roman"/>
          <w:i/>
          <w:spacing w:val="31"/>
          <w:kern w:val="1"/>
          <w:lang w:eastAsia="ar-SA"/>
        </w:rPr>
        <w:t xml:space="preserve"> </w:t>
      </w:r>
      <w:r w:rsidRPr="00025A17">
        <w:rPr>
          <w:rFonts w:ascii="Times New Roman" w:eastAsia="OpenSymbol" w:hAnsi="Times New Roman" w:cs="Times New Roman"/>
          <w:i/>
          <w:spacing w:val="-1"/>
          <w:kern w:val="1"/>
          <w:lang w:eastAsia="ar-SA"/>
        </w:rPr>
        <w:t>защитные</w:t>
      </w:r>
      <w:r w:rsidRPr="00025A17">
        <w:rPr>
          <w:rFonts w:ascii="Times New Roman" w:eastAsia="OpenSymbol" w:hAnsi="Times New Roman" w:cs="Times New Roman"/>
          <w:i/>
          <w:spacing w:val="30"/>
          <w:kern w:val="1"/>
          <w:lang w:eastAsia="ar-SA"/>
        </w:rPr>
        <w:t xml:space="preserve"> </w:t>
      </w:r>
      <w:r w:rsidRPr="00025A17">
        <w:rPr>
          <w:rFonts w:ascii="Times New Roman" w:eastAsia="OpenSymbol" w:hAnsi="Times New Roman" w:cs="Times New Roman"/>
          <w:i/>
          <w:spacing w:val="-1"/>
          <w:kern w:val="1"/>
          <w:lang w:eastAsia="ar-SA"/>
        </w:rPr>
        <w:t>полосы</w:t>
      </w:r>
      <w:r w:rsidRPr="00025A17">
        <w:rPr>
          <w:rFonts w:ascii="Times New Roman" w:eastAsia="OpenSymbol" w:hAnsi="Times New Roman" w:cs="Times New Roman"/>
          <w:spacing w:val="-1"/>
          <w:kern w:val="1"/>
          <w:lang w:eastAsia="ar-SA"/>
        </w:rPr>
        <w:t>,</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на</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территориях</w:t>
      </w:r>
      <w:r w:rsidRPr="00025A17">
        <w:rPr>
          <w:rFonts w:ascii="Times New Roman" w:eastAsia="OpenSymbol" w:hAnsi="Times New Roman" w:cs="Times New Roman"/>
          <w:kern w:val="1"/>
          <w:lang w:eastAsia="ar-SA"/>
        </w:rPr>
        <w:t xml:space="preserve"> которых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вводятся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дополнительные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ограничения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хозяйственной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иной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деятельности.</w:t>
      </w:r>
    </w:p>
    <w:p w14:paraId="409760EF"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пределами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территорий</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городов</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населенных</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пунктов</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ширина</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водоохранной</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рек,</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ручьев,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каналов,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озер,</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водохранилищ</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ширина</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их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прибрежной</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защитной</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устанавливаются</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местоположения</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соответствующей</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береговой</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линии</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(границы</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ширина</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водоохранной</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морей</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ширина</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прибрежной</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защитной</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kern w:val="1"/>
          <w:lang w:eastAsia="ar-SA"/>
        </w:rPr>
        <w:t>линии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максимального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прилива.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наличии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централизованных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ливневых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систем</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водоотведения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набережных</w:t>
      </w:r>
      <w:r w:rsidRPr="00025A17">
        <w:rPr>
          <w:rFonts w:ascii="Times New Roman" w:eastAsia="OpenSymbol" w:hAnsi="Times New Roman" w:cs="Times New Roman"/>
          <w:kern w:val="1"/>
          <w:lang w:eastAsia="ar-SA"/>
        </w:rPr>
        <w:t xml:space="preserve"> границы </w:t>
      </w:r>
      <w:r w:rsidRPr="00025A17">
        <w:rPr>
          <w:rFonts w:ascii="Times New Roman" w:eastAsia="OpenSymbol" w:hAnsi="Times New Roman" w:cs="Times New Roman"/>
          <w:spacing w:val="-1"/>
          <w:kern w:val="1"/>
          <w:lang w:eastAsia="ar-SA"/>
        </w:rPr>
        <w:t>прибрежных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защитных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полос</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этих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совпадают</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с </w:t>
      </w:r>
      <w:r w:rsidRPr="00025A17">
        <w:rPr>
          <w:rFonts w:ascii="Times New Roman" w:eastAsia="OpenSymbol" w:hAnsi="Times New Roman" w:cs="Times New Roman"/>
          <w:spacing w:val="-1"/>
          <w:kern w:val="1"/>
          <w:lang w:eastAsia="ar-SA"/>
        </w:rPr>
        <w:t>парапетами</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набережных,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ширина</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водоохранной</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зоны</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таких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территориях</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парапета</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набережной.</w:t>
      </w:r>
    </w:p>
    <w:p w14:paraId="0A6E9681" w14:textId="77777777" w:rsidR="00025A17" w:rsidRPr="00025A17" w:rsidRDefault="00025A17" w:rsidP="00EB43BE">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Ширина</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водоохранной</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рек</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ручьев</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истока</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рек</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ручьев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протяженностью:</w:t>
      </w:r>
    </w:p>
    <w:p w14:paraId="4F9098FF" w14:textId="77777777" w:rsidR="00025A17" w:rsidRPr="00025A17" w:rsidRDefault="00025A17">
      <w:pPr>
        <w:widowControl/>
        <w:numPr>
          <w:ilvl w:val="0"/>
          <w:numId w:val="141"/>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десяти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xml:space="preserve">километров </w:t>
      </w:r>
      <w:r w:rsidRPr="00025A17">
        <w:rPr>
          <w:rFonts w:ascii="Times New Roman" w:eastAsia="OpenSymbol" w:hAnsi="Times New Roman" w:cs="Times New Roman"/>
          <w:kern w:val="1"/>
          <w:lang w:eastAsia="ar-SA"/>
        </w:rPr>
        <w:t xml:space="preserve">- в </w:t>
      </w:r>
      <w:r w:rsidRPr="00025A17">
        <w:rPr>
          <w:rFonts w:ascii="Times New Roman" w:eastAsia="OpenSymbol" w:hAnsi="Times New Roman" w:cs="Times New Roman"/>
          <w:spacing w:val="-1"/>
          <w:kern w:val="1"/>
          <w:lang w:eastAsia="ar-SA"/>
        </w:rPr>
        <w:t>размере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пятидесяти метров;</w:t>
      </w:r>
    </w:p>
    <w:p w14:paraId="794A4912" w14:textId="77777777" w:rsidR="00025A17" w:rsidRPr="00025A17" w:rsidRDefault="00025A17">
      <w:pPr>
        <w:widowControl/>
        <w:numPr>
          <w:ilvl w:val="0"/>
          <w:numId w:val="141"/>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от </w:t>
      </w:r>
      <w:r w:rsidRPr="00025A17">
        <w:rPr>
          <w:rFonts w:ascii="Times New Roman" w:eastAsia="OpenSymbol" w:hAnsi="Times New Roman" w:cs="Times New Roman"/>
          <w:spacing w:val="-1"/>
          <w:kern w:val="1"/>
          <w:lang w:eastAsia="ar-SA"/>
        </w:rPr>
        <w:t xml:space="preserve">десяти </w:t>
      </w:r>
      <w:r w:rsidRPr="00025A17">
        <w:rPr>
          <w:rFonts w:ascii="Times New Roman" w:eastAsia="OpenSymbol" w:hAnsi="Times New Roman" w:cs="Times New Roman"/>
          <w:kern w:val="1"/>
          <w:lang w:eastAsia="ar-SA"/>
        </w:rPr>
        <w:t xml:space="preserve">до </w:t>
      </w:r>
      <w:r w:rsidRPr="00025A17">
        <w:rPr>
          <w:rFonts w:ascii="Times New Roman" w:eastAsia="OpenSymbol" w:hAnsi="Times New Roman" w:cs="Times New Roman"/>
          <w:spacing w:val="-1"/>
          <w:kern w:val="1"/>
          <w:lang w:eastAsia="ar-SA"/>
        </w:rPr>
        <w:t>пятидесяти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километров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размере</w:t>
      </w:r>
      <w:r w:rsidRPr="00025A17">
        <w:rPr>
          <w:rFonts w:ascii="Times New Roman" w:eastAsia="OpenSymbol" w:hAnsi="Times New Roman" w:cs="Times New Roman"/>
          <w:kern w:val="1"/>
          <w:lang w:eastAsia="ar-SA"/>
        </w:rPr>
        <w:t xml:space="preserve"> ста</w:t>
      </w:r>
      <w:r w:rsidRPr="00025A17">
        <w:rPr>
          <w:rFonts w:ascii="Times New Roman" w:eastAsia="OpenSymbol" w:hAnsi="Times New Roman" w:cs="Times New Roman"/>
          <w:spacing w:val="-1"/>
          <w:kern w:val="1"/>
          <w:lang w:eastAsia="ar-SA"/>
        </w:rPr>
        <w:t xml:space="preserve"> метров;</w:t>
      </w:r>
    </w:p>
    <w:p w14:paraId="31E240F5" w14:textId="77777777" w:rsidR="00025A17" w:rsidRPr="00025A17" w:rsidRDefault="00025A17">
      <w:pPr>
        <w:widowControl/>
        <w:numPr>
          <w:ilvl w:val="0"/>
          <w:numId w:val="141"/>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от </w:t>
      </w:r>
      <w:r w:rsidRPr="00025A17">
        <w:rPr>
          <w:rFonts w:ascii="Times New Roman" w:eastAsia="OpenSymbol" w:hAnsi="Times New Roman" w:cs="Times New Roman"/>
          <w:spacing w:val="-1"/>
          <w:kern w:val="1"/>
          <w:lang w:eastAsia="ar-SA"/>
        </w:rPr>
        <w:t>пятидесяти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километров</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более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 в </w:t>
      </w:r>
      <w:r w:rsidRPr="00025A17">
        <w:rPr>
          <w:rFonts w:ascii="Times New Roman" w:eastAsia="OpenSymbol" w:hAnsi="Times New Roman" w:cs="Times New Roman"/>
          <w:spacing w:val="-1"/>
          <w:kern w:val="1"/>
          <w:lang w:eastAsia="ar-SA"/>
        </w:rPr>
        <w:t>размере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двухсот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метров.</w:t>
      </w:r>
    </w:p>
    <w:p w14:paraId="4FE2D5F0" w14:textId="77777777" w:rsidR="00025A17" w:rsidRPr="00025A17" w:rsidRDefault="00025A17" w:rsidP="00EB43BE">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реки,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ручья</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протяженностью</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менее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десяти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километров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истока</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до</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устья</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водоохранная</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зона</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совпадает</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прибрежной</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защитной</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полосой.</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Радиус</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водоохранной</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зоны</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истоков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реки, </w:t>
      </w:r>
      <w:r w:rsidRPr="00025A17">
        <w:rPr>
          <w:rFonts w:ascii="Times New Roman" w:eastAsia="OpenSymbol" w:hAnsi="Times New Roman" w:cs="Times New Roman"/>
          <w:spacing w:val="-1"/>
          <w:kern w:val="1"/>
          <w:lang w:eastAsia="ar-SA"/>
        </w:rPr>
        <w:t>ручья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kern w:val="1"/>
          <w:lang w:eastAsia="ar-SA"/>
        </w:rPr>
        <w:t xml:space="preserve"> в </w:t>
      </w:r>
      <w:r w:rsidRPr="00025A17">
        <w:rPr>
          <w:rFonts w:ascii="Times New Roman" w:eastAsia="OpenSymbol" w:hAnsi="Times New Roman" w:cs="Times New Roman"/>
          <w:spacing w:val="-1"/>
          <w:kern w:val="1"/>
          <w:lang w:eastAsia="ar-SA"/>
        </w:rPr>
        <w:t>размере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пятидесяти метров.</w:t>
      </w:r>
    </w:p>
    <w:p w14:paraId="4C363759"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Ширина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водоохранной</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озера,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водохранилища,</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озера,</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расположенного</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внутри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болота,</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озера,</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водохранилища</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акваторией</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менее</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0,5</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квадратного</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километра,</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размере</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пятидесяти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Ширина</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водоохранной</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водохранилища,</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расположенного</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водотоке,</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равной</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ширине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водоохранной</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kern w:val="1"/>
          <w:lang w:eastAsia="ar-SA"/>
        </w:rPr>
        <w:t xml:space="preserve">зоны </w:t>
      </w:r>
      <w:r w:rsidRPr="00025A17">
        <w:rPr>
          <w:rFonts w:ascii="Times New Roman" w:eastAsia="OpenSymbol" w:hAnsi="Times New Roman" w:cs="Times New Roman"/>
          <w:spacing w:val="-1"/>
          <w:kern w:val="1"/>
          <w:lang w:eastAsia="ar-SA"/>
        </w:rPr>
        <w:t>этого водотока.</w:t>
      </w:r>
    </w:p>
    <w:p w14:paraId="56F61F0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Водоохранные</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магистральных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межхозяйственных</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каналов</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совпадают</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по</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kern w:val="1"/>
          <w:lang w:eastAsia="ar-SA"/>
        </w:rPr>
        <w:t xml:space="preserve">ширине с </w:t>
      </w:r>
      <w:r w:rsidRPr="00025A17">
        <w:rPr>
          <w:rFonts w:ascii="Times New Roman" w:eastAsia="OpenSymbol" w:hAnsi="Times New Roman" w:cs="Times New Roman"/>
          <w:spacing w:val="-1"/>
          <w:kern w:val="1"/>
          <w:lang w:eastAsia="ar-SA"/>
        </w:rPr>
        <w:t>полосами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отводов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таких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каналов.</w:t>
      </w:r>
    </w:p>
    <w:p w14:paraId="3B115D9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Водоохранные</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рек,</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частей,</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помещенных</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закрытые</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коллекторы,</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не</w:t>
      </w:r>
      <w:r w:rsidRPr="00025A17">
        <w:rPr>
          <w:rFonts w:ascii="Times New Roman" w:eastAsia="OpenSymbol" w:hAnsi="Times New Roman" w:cs="Times New Roman"/>
          <w:spacing w:val="67"/>
          <w:kern w:val="1"/>
          <w:lang w:eastAsia="ar-SA"/>
        </w:rPr>
        <w:t xml:space="preserve"> </w:t>
      </w:r>
      <w:r w:rsidRPr="00025A17">
        <w:rPr>
          <w:rFonts w:ascii="Times New Roman" w:eastAsia="OpenSymbol" w:hAnsi="Times New Roman" w:cs="Times New Roman"/>
          <w:spacing w:val="-1"/>
          <w:kern w:val="1"/>
          <w:lang w:eastAsia="ar-SA"/>
        </w:rPr>
        <w:t>устанавливаются.</w:t>
      </w:r>
    </w:p>
    <w:p w14:paraId="2440EC2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Ширина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прибрежной</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защитной</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зависимости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уклона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берега</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kern w:val="1"/>
          <w:lang w:eastAsia="ar-SA"/>
        </w:rPr>
        <w:t>водного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составляет</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тридцать</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обратного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нулевого</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уклона,</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сорок</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
          <w:kern w:val="1"/>
          <w:lang w:eastAsia="ar-SA"/>
        </w:rPr>
        <w:t xml:space="preserve"> уклона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до трех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градусов</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пятьдесят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kern w:val="1"/>
          <w:lang w:eastAsia="ar-SA"/>
        </w:rPr>
        <w:t xml:space="preserve"> для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xml:space="preserve">уклона </w:t>
      </w:r>
      <w:r w:rsidRPr="00025A17">
        <w:rPr>
          <w:rFonts w:ascii="Times New Roman" w:eastAsia="OpenSymbol" w:hAnsi="Times New Roman" w:cs="Times New Roman"/>
          <w:kern w:val="1"/>
          <w:lang w:eastAsia="ar-SA"/>
        </w:rPr>
        <w:t>три и</w:t>
      </w:r>
      <w:r w:rsidRPr="00025A17">
        <w:rPr>
          <w:rFonts w:ascii="Times New Roman" w:eastAsia="OpenSymbol" w:hAnsi="Times New Roman" w:cs="Times New Roman"/>
          <w:spacing w:val="-1"/>
          <w:kern w:val="1"/>
          <w:lang w:eastAsia="ar-SA"/>
        </w:rPr>
        <w:t xml:space="preserve"> более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градуса.</w:t>
      </w:r>
    </w:p>
    <w:p w14:paraId="69AFB29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расположенных</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границах</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болот</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проточных</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сточных</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озер</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соответствующих</w:t>
      </w:r>
      <w:r w:rsidRPr="00025A17">
        <w:rPr>
          <w:rFonts w:ascii="Times New Roman" w:eastAsia="OpenSymbol" w:hAnsi="Times New Roman" w:cs="Times New Roman"/>
          <w:spacing w:val="65"/>
          <w:kern w:val="1"/>
          <w:lang w:eastAsia="ar-SA"/>
        </w:rPr>
        <w:t xml:space="preserve"> </w:t>
      </w:r>
      <w:r w:rsidRPr="00025A17">
        <w:rPr>
          <w:rFonts w:ascii="Times New Roman" w:eastAsia="OpenSymbol" w:hAnsi="Times New Roman" w:cs="Times New Roman"/>
          <w:spacing w:val="-1"/>
          <w:kern w:val="1"/>
          <w:lang w:eastAsia="ar-SA"/>
        </w:rPr>
        <w:t xml:space="preserve">водотоков </w:t>
      </w:r>
      <w:r w:rsidRPr="00025A17">
        <w:rPr>
          <w:rFonts w:ascii="Times New Roman" w:eastAsia="OpenSymbol" w:hAnsi="Times New Roman" w:cs="Times New Roman"/>
          <w:kern w:val="1"/>
          <w:lang w:eastAsia="ar-SA"/>
        </w:rPr>
        <w:t xml:space="preserve">ширина </w:t>
      </w:r>
      <w:r w:rsidRPr="00025A17">
        <w:rPr>
          <w:rFonts w:ascii="Times New Roman" w:eastAsia="OpenSymbol" w:hAnsi="Times New Roman" w:cs="Times New Roman"/>
          <w:spacing w:val="-1"/>
          <w:kern w:val="1"/>
          <w:lang w:eastAsia="ar-SA"/>
        </w:rPr>
        <w:t>прибрежной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защитной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размере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пятидесяти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метров.</w:t>
      </w:r>
    </w:p>
    <w:p w14:paraId="1463F7D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Ширина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прибрежной</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защитной</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реки,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озера,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водохранилища,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имеющих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особо</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kern w:val="1"/>
          <w:lang w:eastAsia="ar-SA"/>
        </w:rPr>
        <w:t>ценное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рыбохозяйственное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значение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(места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нереста,</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нагула,</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зимовки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рыб</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биологических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ресурсов),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размере</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двухсот</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независимо</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уклона</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прилегающих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земель.</w:t>
      </w:r>
    </w:p>
    <w:p w14:paraId="5A27E5E5"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территориях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населенных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пунктов</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наличии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централизованных</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ливневых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систем</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водоотведения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набережных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границы</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прибрежных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защитных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полос</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совпадают</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парапетами</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набережных.</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Ширина</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водоохранной</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зоны</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таких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территориях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устанавливается</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парапета</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набережной.</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отсутствии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набережной</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ширина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водоохранной</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зоны,</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прибрежной</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защитной</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полосы</w:t>
      </w:r>
      <w:r w:rsidRPr="00025A17">
        <w:rPr>
          <w:rFonts w:ascii="Times New Roman" w:eastAsia="OpenSymbol" w:hAnsi="Times New Roman" w:cs="Times New Roman"/>
          <w:spacing w:val="-1"/>
          <w:kern w:val="1"/>
          <w:lang w:eastAsia="ar-SA"/>
        </w:rPr>
        <w:t xml:space="preserve"> измеряется</w:t>
      </w:r>
      <w:r w:rsidRPr="00025A17">
        <w:rPr>
          <w:rFonts w:ascii="Times New Roman" w:eastAsia="OpenSymbol" w:hAnsi="Times New Roman" w:cs="Times New Roman"/>
          <w:kern w:val="1"/>
          <w:lang w:eastAsia="ar-SA"/>
        </w:rPr>
        <w:t xml:space="preserve"> от </w:t>
      </w:r>
      <w:r w:rsidRPr="00025A17">
        <w:rPr>
          <w:rFonts w:ascii="Times New Roman" w:eastAsia="OpenSymbol" w:hAnsi="Times New Roman" w:cs="Times New Roman"/>
          <w:spacing w:val="-1"/>
          <w:kern w:val="1"/>
          <w:lang w:eastAsia="ar-SA"/>
        </w:rPr>
        <w:t>местоположения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береговой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линии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(границы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объекта).</w:t>
      </w:r>
    </w:p>
    <w:p w14:paraId="47AB6685"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i/>
          <w:lang w:eastAsia="ar-SA"/>
        </w:rPr>
        <w:t>В границах</w:t>
      </w:r>
      <w:r w:rsidRPr="00025A17">
        <w:rPr>
          <w:rFonts w:ascii="Times New Roman" w:eastAsia="StarSymbol" w:hAnsi="Times New Roman" w:cs="Times New Roman"/>
          <w:i/>
          <w:spacing w:val="-2"/>
          <w:lang w:eastAsia="ar-SA"/>
        </w:rPr>
        <w:t xml:space="preserve"> </w:t>
      </w:r>
      <w:r w:rsidRPr="00025A17">
        <w:rPr>
          <w:rFonts w:ascii="Times New Roman" w:eastAsia="StarSymbol" w:hAnsi="Times New Roman" w:cs="Times New Roman"/>
          <w:i/>
          <w:spacing w:val="-1"/>
          <w:lang w:eastAsia="ar-SA"/>
        </w:rPr>
        <w:t xml:space="preserve">водоохранных </w:t>
      </w:r>
      <w:r w:rsidRPr="00025A17">
        <w:rPr>
          <w:rFonts w:ascii="Times New Roman" w:eastAsia="StarSymbol" w:hAnsi="Times New Roman" w:cs="Times New Roman"/>
          <w:i/>
          <w:lang w:eastAsia="ar-SA"/>
        </w:rPr>
        <w:t xml:space="preserve">зон </w:t>
      </w:r>
      <w:r w:rsidRPr="00025A17">
        <w:rPr>
          <w:rFonts w:ascii="Times New Roman" w:eastAsia="StarSymbol" w:hAnsi="Times New Roman" w:cs="Times New Roman"/>
          <w:i/>
          <w:spacing w:val="-1"/>
          <w:lang w:eastAsia="ar-SA"/>
        </w:rPr>
        <w:t>запрещается:</w:t>
      </w:r>
    </w:p>
    <w:p w14:paraId="1588DE7A" w14:textId="77777777" w:rsidR="00025A17" w:rsidRPr="00025A17" w:rsidRDefault="00025A17">
      <w:pPr>
        <w:widowControl/>
        <w:numPr>
          <w:ilvl w:val="0"/>
          <w:numId w:val="140"/>
        </w:numPr>
        <w:tabs>
          <w:tab w:val="left" w:pos="124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использование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сточных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w:t>
      </w:r>
      <w:r w:rsidRPr="00025A17">
        <w:rPr>
          <w:rFonts w:ascii="Times New Roman" w:eastAsia="OpenSymbol" w:hAnsi="Times New Roman" w:cs="Times New Roman"/>
          <w:kern w:val="1"/>
          <w:lang w:eastAsia="ar-SA"/>
        </w:rPr>
        <w:t xml:space="preserve"> в</w:t>
      </w:r>
      <w:r w:rsidRPr="00025A17">
        <w:rPr>
          <w:rFonts w:ascii="Times New Roman" w:eastAsia="OpenSymbol" w:hAnsi="Times New Roman" w:cs="Times New Roman"/>
          <w:spacing w:val="-1"/>
          <w:kern w:val="1"/>
          <w:lang w:eastAsia="ar-SA"/>
        </w:rPr>
        <w:t xml:space="preserve"> целях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регулирования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плодородия почв;</w:t>
      </w:r>
    </w:p>
    <w:p w14:paraId="3ECB9FD9" w14:textId="77777777" w:rsidR="00025A17" w:rsidRPr="00025A17" w:rsidRDefault="00025A17">
      <w:pPr>
        <w:widowControl/>
        <w:numPr>
          <w:ilvl w:val="0"/>
          <w:numId w:val="140"/>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кладбищ,</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скотомогильников,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размещения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отходов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производства</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потребления,</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химических,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взрывчатых,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токсичных,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отравляющих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ядовитых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веществ,</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пунктов</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захоронения радиоактивных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отходов;</w:t>
      </w:r>
    </w:p>
    <w:p w14:paraId="24C02425" w14:textId="77777777" w:rsidR="00025A17" w:rsidRPr="00025A17" w:rsidRDefault="00025A17">
      <w:pPr>
        <w:widowControl/>
        <w:numPr>
          <w:ilvl w:val="0"/>
          <w:numId w:val="140"/>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осуществление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авиационных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мер</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по </w:t>
      </w:r>
      <w:r w:rsidRPr="00025A17">
        <w:rPr>
          <w:rFonts w:ascii="Times New Roman" w:eastAsia="OpenSymbol" w:hAnsi="Times New Roman" w:cs="Times New Roman"/>
          <w:spacing w:val="-1"/>
          <w:kern w:val="1"/>
          <w:lang w:eastAsia="ar-SA"/>
        </w:rPr>
        <w:t>борьбе</w:t>
      </w:r>
      <w:r w:rsidRPr="00025A17">
        <w:rPr>
          <w:rFonts w:ascii="Times New Roman" w:eastAsia="OpenSymbol" w:hAnsi="Times New Roman" w:cs="Times New Roman"/>
          <w:kern w:val="1"/>
          <w:lang w:eastAsia="ar-SA"/>
        </w:rPr>
        <w:t xml:space="preserve"> с</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вредными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организмами;</w:t>
      </w:r>
    </w:p>
    <w:p w14:paraId="7A3770E3" w14:textId="77777777" w:rsidR="00025A17" w:rsidRPr="00025A17" w:rsidRDefault="00025A17">
      <w:pPr>
        <w:widowControl/>
        <w:numPr>
          <w:ilvl w:val="0"/>
          <w:numId w:val="140"/>
        </w:numPr>
        <w:tabs>
          <w:tab w:val="left" w:pos="1222"/>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движение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стоянка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транспортных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средств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(кроме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специальных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транспортных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средств),</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их</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дорогам</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стоянки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дорогах</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специально</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оборудованных</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kern w:val="1"/>
          <w:lang w:eastAsia="ar-SA"/>
        </w:rPr>
        <w:t>местах,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имеющих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твердое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покрытие;</w:t>
      </w:r>
    </w:p>
    <w:p w14:paraId="3BF29F50" w14:textId="77777777" w:rsidR="00025A17" w:rsidRPr="00025A17" w:rsidRDefault="00025A17">
      <w:pPr>
        <w:widowControl/>
        <w:numPr>
          <w:ilvl w:val="0"/>
          <w:numId w:val="140"/>
        </w:numPr>
        <w:tabs>
          <w:tab w:val="left" w:pos="1235"/>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автозаправочных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станций,</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складов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горюче-смазочных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материалов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(за</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случаев,</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если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автозаправочные</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станции,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склады</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горюче-смазочных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материалов</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размещены</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территориях</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портов,</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судостроительных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судоремонтных</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организаций,</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инфраструктуры</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внутренних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путей</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условии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соблюдения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требований</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законодательства</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области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охраны</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окружающей</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среды</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настоящего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Кодекса),</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станций</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технического</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обслуживания,</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используемых</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технического</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осмотра</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ремонта</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транспортных</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средств,</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осуществление мойки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транспортных</w:t>
      </w:r>
      <w:r w:rsidRPr="00025A17">
        <w:rPr>
          <w:rFonts w:ascii="Times New Roman" w:eastAsia="OpenSymbol" w:hAnsi="Times New Roman" w:cs="Times New Roman"/>
          <w:kern w:val="1"/>
          <w:lang w:eastAsia="ar-SA"/>
        </w:rPr>
        <w:t xml:space="preserve"> средств;</w:t>
      </w:r>
    </w:p>
    <w:p w14:paraId="65D69ACC" w14:textId="77777777" w:rsidR="00025A17" w:rsidRPr="00025A17" w:rsidRDefault="00025A17">
      <w:pPr>
        <w:widowControl/>
        <w:numPr>
          <w:ilvl w:val="0"/>
          <w:numId w:val="140"/>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специализированных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хранилищ</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пестицидов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агрохимикатов,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применение</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 xml:space="preserve">пестицидов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агрохимикатов;</w:t>
      </w:r>
    </w:p>
    <w:p w14:paraId="74FD8309" w14:textId="77777777" w:rsidR="00025A17" w:rsidRPr="00025A17" w:rsidRDefault="00025A17">
      <w:pPr>
        <w:widowControl/>
        <w:numPr>
          <w:ilvl w:val="0"/>
          <w:numId w:val="140"/>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сброс </w:t>
      </w:r>
      <w:r w:rsidRPr="00025A17">
        <w:rPr>
          <w:rFonts w:ascii="Times New Roman" w:eastAsia="OpenSymbol" w:hAnsi="Times New Roman" w:cs="Times New Roman"/>
          <w:spacing w:val="-1"/>
          <w:kern w:val="1"/>
          <w:lang w:eastAsia="ar-SA"/>
        </w:rPr>
        <w:t>сточных,</w:t>
      </w:r>
      <w:r w:rsidRPr="00025A17">
        <w:rPr>
          <w:rFonts w:ascii="Times New Roman" w:eastAsia="OpenSymbol" w:hAnsi="Times New Roman" w:cs="Times New Roman"/>
          <w:kern w:val="1"/>
          <w:lang w:eastAsia="ar-SA"/>
        </w:rPr>
        <w:t xml:space="preserve"> в том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числе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дренажных,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вод;</w:t>
      </w:r>
    </w:p>
    <w:p w14:paraId="3C98E4EF" w14:textId="77777777" w:rsidR="00025A17" w:rsidRPr="00025A17" w:rsidRDefault="00025A17">
      <w:pPr>
        <w:widowControl/>
        <w:numPr>
          <w:ilvl w:val="0"/>
          <w:numId w:val="140"/>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разведка</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добыча</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общераспространенных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полезных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ископаемых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случаев,</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если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разведка</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добыча</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общераспространенных</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полезных</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ископаемых</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осуществляются</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spacing w:val="-1"/>
          <w:kern w:val="1"/>
          <w:lang w:eastAsia="ar-SA"/>
        </w:rPr>
        <w:t>пользователями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недр,</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осуществляющими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разведку</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добычу</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иных</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видов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полезных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ископаемых,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kern w:val="1"/>
          <w:lang w:eastAsia="ar-SA"/>
        </w:rPr>
        <w:t>границах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предоставленных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им</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законодательством</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Российской</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о</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kern w:val="1"/>
          <w:lang w:eastAsia="ar-SA"/>
        </w:rPr>
        <w:t>недрах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горных</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отводов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геологических</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отводов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основании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утвержденного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технического</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kern w:val="1"/>
          <w:lang w:eastAsia="ar-SA"/>
        </w:rPr>
        <w:t>проекта</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со</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статьей</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19.1</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21.02.1992</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2395</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I</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недрах»).</w:t>
      </w:r>
    </w:p>
    <w:p w14:paraId="5093779F"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i/>
          <w:spacing w:val="-1"/>
          <w:kern w:val="1"/>
          <w:lang w:eastAsia="ar-SA"/>
        </w:rPr>
        <w:t>границах</w:t>
      </w:r>
      <w:r w:rsidRPr="00025A17">
        <w:rPr>
          <w:rFonts w:ascii="Times New Roman" w:eastAsia="OpenSymbol" w:hAnsi="Times New Roman" w:cs="Times New Roman"/>
          <w:i/>
          <w:spacing w:val="10"/>
          <w:kern w:val="1"/>
          <w:lang w:eastAsia="ar-SA"/>
        </w:rPr>
        <w:t xml:space="preserve"> </w:t>
      </w:r>
      <w:r w:rsidRPr="00025A17">
        <w:rPr>
          <w:rFonts w:ascii="Times New Roman" w:eastAsia="OpenSymbol" w:hAnsi="Times New Roman" w:cs="Times New Roman"/>
          <w:i/>
          <w:spacing w:val="-1"/>
          <w:kern w:val="1"/>
          <w:lang w:eastAsia="ar-SA"/>
        </w:rPr>
        <w:t>водоохранных</w:t>
      </w:r>
      <w:r w:rsidRPr="00025A17">
        <w:rPr>
          <w:rFonts w:ascii="Times New Roman" w:eastAsia="OpenSymbol" w:hAnsi="Times New Roman" w:cs="Times New Roman"/>
          <w:i/>
          <w:spacing w:val="10"/>
          <w:kern w:val="1"/>
          <w:lang w:eastAsia="ar-SA"/>
        </w:rPr>
        <w:t xml:space="preserve"> </w:t>
      </w:r>
      <w:r w:rsidRPr="00025A17">
        <w:rPr>
          <w:rFonts w:ascii="Times New Roman" w:eastAsia="OpenSymbol" w:hAnsi="Times New Roman" w:cs="Times New Roman"/>
          <w:i/>
          <w:spacing w:val="-1"/>
          <w:kern w:val="1"/>
          <w:lang w:eastAsia="ar-SA"/>
        </w:rPr>
        <w:t>зон</w:t>
      </w:r>
      <w:r w:rsidRPr="00025A17">
        <w:rPr>
          <w:rFonts w:ascii="Times New Roman" w:eastAsia="OpenSymbol" w:hAnsi="Times New Roman" w:cs="Times New Roman"/>
          <w:i/>
          <w:spacing w:val="10"/>
          <w:kern w:val="1"/>
          <w:lang w:eastAsia="ar-SA"/>
        </w:rPr>
        <w:t xml:space="preserve"> </w:t>
      </w:r>
      <w:r w:rsidRPr="00025A17">
        <w:rPr>
          <w:rFonts w:ascii="Times New Roman" w:eastAsia="OpenSymbol" w:hAnsi="Times New Roman" w:cs="Times New Roman"/>
          <w:i/>
          <w:spacing w:val="-1"/>
          <w:kern w:val="1"/>
          <w:lang w:eastAsia="ar-SA"/>
        </w:rPr>
        <w:t>допускаются</w:t>
      </w:r>
      <w:r w:rsidRPr="00025A17">
        <w:rPr>
          <w:rFonts w:ascii="Times New Roman" w:eastAsia="OpenSymbol" w:hAnsi="Times New Roman" w:cs="Times New Roman"/>
          <w:i/>
          <w:spacing w:val="11"/>
          <w:kern w:val="1"/>
          <w:lang w:eastAsia="ar-SA"/>
        </w:rPr>
        <w:t xml:space="preserve"> </w:t>
      </w:r>
      <w:r w:rsidRPr="00025A17">
        <w:rPr>
          <w:rFonts w:ascii="Times New Roman" w:eastAsia="OpenSymbol" w:hAnsi="Times New Roman" w:cs="Times New Roman"/>
          <w:spacing w:val="-1"/>
          <w:kern w:val="1"/>
          <w:lang w:eastAsia="ar-SA"/>
        </w:rPr>
        <w:t>проектирование,</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реконструкция,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ввод</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эксплуатацию,</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эксплуатация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хозяйственных</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иных</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условии</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оборудования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таких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сооружениями,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обеспечивающими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охрану</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засорения,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заиления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истощения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вод</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водным</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законодательством</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spacing w:val="-1"/>
          <w:kern w:val="1"/>
          <w:lang w:eastAsia="ar-SA"/>
        </w:rPr>
        <w:t>законодательством</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области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охраны</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окружающей</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среды.</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Выбор</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типа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обеспечивающего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охрану</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засорения,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заиления</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истощения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 xml:space="preserve">вод, </w:t>
      </w:r>
      <w:r w:rsidRPr="00025A17">
        <w:rPr>
          <w:rFonts w:ascii="Times New Roman" w:eastAsia="OpenSymbol" w:hAnsi="Times New Roman" w:cs="Times New Roman"/>
          <w:spacing w:val="-1"/>
          <w:kern w:val="1"/>
          <w:lang w:eastAsia="ar-SA"/>
        </w:rPr>
        <w:t>осуществляется</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необходимости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соблюдения</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установленных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законодательством</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области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окружающей</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среды</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нормативов</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допустимых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сбросов</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загрязняющих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веществ, </w:t>
      </w:r>
      <w:r w:rsidRPr="00025A17">
        <w:rPr>
          <w:rFonts w:ascii="Times New Roman" w:eastAsia="OpenSymbol" w:hAnsi="Times New Roman" w:cs="Times New Roman"/>
          <w:kern w:val="1"/>
          <w:lang w:eastAsia="ar-SA"/>
        </w:rPr>
        <w:t xml:space="preserve">иных </w:t>
      </w:r>
      <w:r w:rsidRPr="00025A17">
        <w:rPr>
          <w:rFonts w:ascii="Times New Roman" w:eastAsia="OpenSymbol" w:hAnsi="Times New Roman" w:cs="Times New Roman"/>
          <w:spacing w:val="-1"/>
          <w:kern w:val="1"/>
          <w:lang w:eastAsia="ar-SA"/>
        </w:rPr>
        <w:t>веществ</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микроорганизмов.</w:t>
      </w:r>
    </w:p>
    <w:p w14:paraId="4460DD96"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Под</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сооружениями,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обеспечивающими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охрану</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засорения, заиления</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истощения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понимаются:</w:t>
      </w:r>
    </w:p>
    <w:p w14:paraId="5321A0A1" w14:textId="77777777" w:rsidR="00025A17" w:rsidRPr="00025A17" w:rsidRDefault="00025A17">
      <w:pPr>
        <w:widowControl/>
        <w:numPr>
          <w:ilvl w:val="0"/>
          <w:numId w:val="139"/>
        </w:numPr>
        <w:tabs>
          <w:tab w:val="left" w:pos="1233"/>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централизованные</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системы</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водоотведения</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(канализации),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централизованные</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ливневые</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kern w:val="1"/>
          <w:lang w:eastAsia="ar-SA"/>
        </w:rPr>
        <w:t>системы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водоотведения;</w:t>
      </w:r>
    </w:p>
    <w:p w14:paraId="4C1C11DC" w14:textId="77777777" w:rsidR="00025A17" w:rsidRPr="00025A17" w:rsidRDefault="00025A17">
      <w:pPr>
        <w:widowControl/>
        <w:numPr>
          <w:ilvl w:val="0"/>
          <w:numId w:val="139"/>
        </w:numPr>
        <w:tabs>
          <w:tab w:val="left" w:pos="1233"/>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системы</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отведения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(сброса)</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сточных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вод</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централизованные</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kern w:val="1"/>
          <w:lang w:eastAsia="ar-SA"/>
        </w:rPr>
        <w:t>системы</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водоотведения</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том</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числе</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дождевых,</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талых,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инфильтрационных,</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поливомоечных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дренажных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вод),</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если </w:t>
      </w:r>
      <w:r w:rsidRPr="00025A17">
        <w:rPr>
          <w:rFonts w:ascii="Times New Roman" w:eastAsia="OpenSymbol" w:hAnsi="Times New Roman" w:cs="Times New Roman"/>
          <w:spacing w:val="-1"/>
          <w:kern w:val="1"/>
          <w:lang w:eastAsia="ar-SA"/>
        </w:rPr>
        <w:t>они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предназначены</w:t>
      </w:r>
      <w:r w:rsidRPr="00025A17">
        <w:rPr>
          <w:rFonts w:ascii="Times New Roman" w:eastAsia="OpenSymbol" w:hAnsi="Times New Roman" w:cs="Times New Roman"/>
          <w:kern w:val="1"/>
          <w:lang w:eastAsia="ar-SA"/>
        </w:rPr>
        <w:t xml:space="preserve"> для </w:t>
      </w:r>
      <w:r w:rsidRPr="00025A17">
        <w:rPr>
          <w:rFonts w:ascii="Times New Roman" w:eastAsia="OpenSymbol" w:hAnsi="Times New Roman" w:cs="Times New Roman"/>
          <w:spacing w:val="-1"/>
          <w:kern w:val="1"/>
          <w:lang w:eastAsia="ar-SA"/>
        </w:rPr>
        <w:t xml:space="preserve">приема </w:t>
      </w:r>
      <w:r w:rsidRPr="00025A17">
        <w:rPr>
          <w:rFonts w:ascii="Times New Roman" w:eastAsia="OpenSymbol" w:hAnsi="Times New Roman" w:cs="Times New Roman"/>
          <w:kern w:val="1"/>
          <w:lang w:eastAsia="ar-SA"/>
        </w:rPr>
        <w:t>таких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вод;</w:t>
      </w:r>
    </w:p>
    <w:p w14:paraId="6BE608CD" w14:textId="77777777" w:rsidR="00025A17" w:rsidRPr="00025A17" w:rsidRDefault="00025A17">
      <w:pPr>
        <w:widowControl/>
        <w:numPr>
          <w:ilvl w:val="0"/>
          <w:numId w:val="139"/>
        </w:numPr>
        <w:tabs>
          <w:tab w:val="left" w:pos="1233"/>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локальные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очистные</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очистки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сточных</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вод</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числе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дождевых,</w:t>
      </w:r>
      <w:r w:rsidRPr="00025A17">
        <w:rPr>
          <w:rFonts w:ascii="Times New Roman" w:eastAsia="OpenSymbol" w:hAnsi="Times New Roman" w:cs="Times New Roman"/>
          <w:spacing w:val="73"/>
          <w:kern w:val="1"/>
          <w:lang w:eastAsia="ar-SA"/>
        </w:rPr>
        <w:t xml:space="preserve"> </w:t>
      </w:r>
      <w:r w:rsidRPr="00025A17">
        <w:rPr>
          <w:rFonts w:ascii="Times New Roman" w:eastAsia="OpenSymbol" w:hAnsi="Times New Roman" w:cs="Times New Roman"/>
          <w:kern w:val="1"/>
          <w:lang w:eastAsia="ar-SA"/>
        </w:rPr>
        <w:t>талых,</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инфильтрационных,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поливомоечных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дренажных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вод),</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обеспечивающие</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очистку</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kern w:val="1"/>
          <w:lang w:eastAsia="ar-SA"/>
        </w:rPr>
        <w:t>исходя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из</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нормативов,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установленных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требованиями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законодательства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области</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kern w:val="1"/>
          <w:lang w:eastAsia="ar-SA"/>
        </w:rPr>
        <w:t xml:space="preserve">охраны </w:t>
      </w:r>
      <w:r w:rsidRPr="00025A17">
        <w:rPr>
          <w:rFonts w:ascii="Times New Roman" w:eastAsia="OpenSymbol" w:hAnsi="Times New Roman" w:cs="Times New Roman"/>
          <w:spacing w:val="-1"/>
          <w:kern w:val="1"/>
          <w:lang w:eastAsia="ar-SA"/>
        </w:rPr>
        <w:t>окружающей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среды</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Кодекса;</w:t>
      </w:r>
    </w:p>
    <w:p w14:paraId="72EC7F2E" w14:textId="77777777" w:rsidR="00025A17" w:rsidRPr="00025A17" w:rsidRDefault="00025A17">
      <w:pPr>
        <w:widowControl/>
        <w:numPr>
          <w:ilvl w:val="0"/>
          <w:numId w:val="139"/>
        </w:numPr>
        <w:tabs>
          <w:tab w:val="left" w:pos="1233"/>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сбора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отходов</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производства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потребления,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kern w:val="1"/>
          <w:lang w:eastAsia="ar-SA"/>
        </w:rPr>
        <w:t>системы</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отведения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(сброса)</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сточных</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вод</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том</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числе</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дождевых,</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талых,</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инфильтрационных,</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поливомоечных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дренажных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вод)</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приемники,</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изготовленные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из</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водонепроницаемых</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материалов.</w:t>
      </w:r>
    </w:p>
    <w:p w14:paraId="75D7F85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отношении</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территорий</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садоводческих,</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огороднических</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некоммерческих</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объединений</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spacing w:val="-1"/>
          <w:kern w:val="1"/>
          <w:lang w:eastAsia="ar-SA"/>
        </w:rPr>
        <w:t>граждан,</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размещенных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водоохранных</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оборудованных</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сооружениями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очистки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сточных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вод,</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до</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момента</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их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оборудования</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такими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сооружениями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подключения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системам,</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указанным</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настоящей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статье,</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применение</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приемников,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изготовленных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из</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водонепроницаемых</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материалов,</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предотвращающих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поступление</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загрязняющих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веществ,</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иных</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kern w:val="1"/>
          <w:lang w:eastAsia="ar-SA"/>
        </w:rPr>
        <w:t>веществ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микроорганизмов</w:t>
      </w:r>
      <w:r w:rsidRPr="00025A17">
        <w:rPr>
          <w:rFonts w:ascii="Times New Roman" w:eastAsia="OpenSymbol" w:hAnsi="Times New Roman" w:cs="Times New Roman"/>
          <w:kern w:val="1"/>
          <w:lang w:eastAsia="ar-SA"/>
        </w:rPr>
        <w:t xml:space="preserve"> в</w:t>
      </w:r>
      <w:r w:rsidRPr="00025A17">
        <w:rPr>
          <w:rFonts w:ascii="Times New Roman" w:eastAsia="OpenSymbol" w:hAnsi="Times New Roman" w:cs="Times New Roman"/>
          <w:spacing w:val="-1"/>
          <w:kern w:val="1"/>
          <w:lang w:eastAsia="ar-SA"/>
        </w:rPr>
        <w:t xml:space="preserve"> окружающую</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среду.</w:t>
      </w:r>
    </w:p>
    <w:p w14:paraId="795E88A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границах</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прибрежных</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защитных</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полос</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наряду</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установленными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водоохранных</w:t>
      </w:r>
      <w:r w:rsidRPr="00025A17">
        <w:rPr>
          <w:rFonts w:ascii="Times New Roman" w:eastAsia="OpenSymbol" w:hAnsi="Times New Roman" w:cs="Times New Roman"/>
          <w:spacing w:val="65"/>
          <w:kern w:val="1"/>
          <w:lang w:eastAsia="ar-SA"/>
        </w:rPr>
        <w:t xml:space="preserve"> </w:t>
      </w:r>
      <w:r w:rsidRPr="00025A17">
        <w:rPr>
          <w:rFonts w:ascii="Times New Roman" w:eastAsia="OpenSymbol" w:hAnsi="Times New Roman" w:cs="Times New Roman"/>
          <w:kern w:val="1"/>
          <w:lang w:eastAsia="ar-SA"/>
        </w:rPr>
        <w:t xml:space="preserve">зон </w:t>
      </w:r>
      <w:r w:rsidRPr="00025A17">
        <w:rPr>
          <w:rFonts w:ascii="Times New Roman" w:eastAsia="OpenSymbol" w:hAnsi="Times New Roman" w:cs="Times New Roman"/>
          <w:spacing w:val="-1"/>
          <w:kern w:val="1"/>
          <w:lang w:eastAsia="ar-SA"/>
        </w:rPr>
        <w:t>ограничениями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запрещаются:</w:t>
      </w:r>
    </w:p>
    <w:p w14:paraId="3AAD5C4A" w14:textId="77777777" w:rsidR="00025A17" w:rsidRPr="00025A17" w:rsidRDefault="00025A17">
      <w:pPr>
        <w:widowControl/>
        <w:numPr>
          <w:ilvl w:val="0"/>
          <w:numId w:val="138"/>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распашка</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земель;</w:t>
      </w:r>
    </w:p>
    <w:p w14:paraId="27BA52D5" w14:textId="77777777" w:rsidR="00025A17" w:rsidRPr="00025A17" w:rsidRDefault="00025A17">
      <w:pPr>
        <w:widowControl/>
        <w:numPr>
          <w:ilvl w:val="0"/>
          <w:numId w:val="138"/>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отвалов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размываемых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грунтов;</w:t>
      </w:r>
    </w:p>
    <w:p w14:paraId="320887F3" w14:textId="77777777" w:rsidR="00025A17" w:rsidRPr="00025A17" w:rsidRDefault="00025A17">
      <w:pPr>
        <w:widowControl/>
        <w:numPr>
          <w:ilvl w:val="0"/>
          <w:numId w:val="138"/>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выпас</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сельскохозяйственных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животных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организация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kern w:val="1"/>
          <w:lang w:eastAsia="ar-SA"/>
        </w:rPr>
        <w:t xml:space="preserve"> них </w:t>
      </w:r>
      <w:r w:rsidRPr="00025A17">
        <w:rPr>
          <w:rFonts w:ascii="Times New Roman" w:eastAsia="OpenSymbol" w:hAnsi="Times New Roman" w:cs="Times New Roman"/>
          <w:spacing w:val="-1"/>
          <w:kern w:val="1"/>
          <w:lang w:eastAsia="ar-SA"/>
        </w:rPr>
        <w:t>летних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лагерей, ванн.</w:t>
      </w:r>
    </w:p>
    <w:p w14:paraId="0C54559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Особый</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режим</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его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части,</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границах</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которых</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располагается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объект</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предусматривает</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возможность</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проведения</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определенных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Водным</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кодексом</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РФ,</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условии</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включенного</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единый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государственный</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(памятников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культуры)</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либо</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выявленного</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археологического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доступа</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граждан</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указанным</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объектам</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проведения</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археологических</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полевых</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порядке,</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установленном</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Федеральным</w:t>
      </w:r>
      <w:r w:rsidRPr="00025A17">
        <w:rPr>
          <w:rFonts w:ascii="Times New Roman" w:eastAsia="OpenSymbol" w:hAnsi="Times New Roman" w:cs="Times New Roman"/>
          <w:spacing w:val="9"/>
          <w:kern w:val="1"/>
          <w:lang w:eastAsia="ar-SA"/>
        </w:rPr>
        <w:t xml:space="preserve"> </w:t>
      </w:r>
      <w:hyperlink r:id="rId86">
        <w:r w:rsidRPr="00025A17">
          <w:rPr>
            <w:rFonts w:ascii="Times New Roman" w:eastAsia="OpenSymbol" w:hAnsi="Times New Roman" w:cs="Times New Roman"/>
            <w:spacing w:val="-1"/>
            <w:kern w:val="1"/>
            <w:lang w:eastAsia="ar-SA"/>
          </w:rPr>
          <w:t>законом</w:t>
        </w:r>
      </w:hyperlink>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25.06.2002</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73</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ФЗ</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(памятниках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Федерации».</w:t>
      </w:r>
    </w:p>
    <w:p w14:paraId="1A63387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7"/>
          <w:kern w:val="1"/>
          <w:lang w:eastAsia="ar-SA"/>
        </w:rPr>
        <w:t xml:space="preserve"> </w:t>
      </w:r>
      <w:hyperlink r:id="rId87">
        <w:r w:rsidRPr="00025A17">
          <w:rPr>
            <w:rFonts w:ascii="Times New Roman" w:eastAsia="OpenSymbol" w:hAnsi="Times New Roman" w:cs="Times New Roman"/>
            <w:spacing w:val="-1"/>
            <w:kern w:val="1"/>
            <w:lang w:eastAsia="ar-SA"/>
          </w:rPr>
          <w:t>законодательством</w:t>
        </w:r>
      </w:hyperlink>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области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окружающей</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среды</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законодательством</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области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защиты</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территорий</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чрезвычайных</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ситуаций</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зонами</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экологического</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бедствия,</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зонами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чрезвычайных</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ситуаций</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могут</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объявляться</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водные</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объекты</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kern w:val="1"/>
          <w:lang w:eastAsia="ar-SA"/>
        </w:rPr>
        <w:t>речные</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бассейны,</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результате</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техногенных</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природных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явлений</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происходят</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изменения,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представляющие</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угрозу</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здоровью</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жизни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человека,</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объектам</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животного</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растительного</w:t>
      </w:r>
      <w:r w:rsidRPr="00025A17">
        <w:rPr>
          <w:rFonts w:ascii="Times New Roman" w:eastAsia="OpenSymbol" w:hAnsi="Times New Roman" w:cs="Times New Roman"/>
          <w:kern w:val="1"/>
          <w:lang w:eastAsia="ar-SA"/>
        </w:rPr>
        <w:t xml:space="preserve"> мира,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другим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объектам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окружающей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среды.</w:t>
      </w:r>
    </w:p>
    <w:p w14:paraId="6B796406"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целях</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предотвращения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негативного</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воздействия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вод</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(затопления,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подтопления,</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разрушения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берегов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заболачивания)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ликвидации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его</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последствий</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проводятся</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специальные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защитные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мероприятия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Водным</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кодексом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РФ</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другими</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федеральными законами.</w:t>
      </w:r>
    </w:p>
    <w:p w14:paraId="2AFF28A0"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новых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населенных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пунктов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без</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проведения</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специальных</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защитных</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мероприятий</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предотвращению</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 xml:space="preserve">негативного воздействия </w:t>
      </w:r>
      <w:r w:rsidRPr="00025A17">
        <w:rPr>
          <w:rFonts w:ascii="Times New Roman" w:eastAsia="OpenSymbol" w:hAnsi="Times New Roman" w:cs="Times New Roman"/>
          <w:kern w:val="1"/>
          <w:lang w:eastAsia="ar-SA"/>
        </w:rPr>
        <w:t>вод</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kern w:val="1"/>
          <w:lang w:eastAsia="ar-SA"/>
        </w:rPr>
        <w:t xml:space="preserve"> зон </w:t>
      </w:r>
      <w:r w:rsidRPr="00025A17">
        <w:rPr>
          <w:rFonts w:ascii="Times New Roman" w:eastAsia="OpenSymbol" w:hAnsi="Times New Roman" w:cs="Times New Roman"/>
          <w:spacing w:val="-1"/>
          <w:kern w:val="1"/>
          <w:lang w:eastAsia="ar-SA"/>
        </w:rPr>
        <w:t>затопления,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подтопления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запрещаются.</w:t>
      </w:r>
    </w:p>
    <w:p w14:paraId="19C6521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Согласно ст. 6 Водного кодекса Российской Федерации, вдоль береговой линии водных объектов общего пользования устанавливается полоса земли (береговая полоса), предназначенная для общего пользования шириной 20 м, а для рек, ручьев и каналов протяженностью не более 10 км – шириной 5 м. Каждый гражданин вправе пользоваться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плавательных средств.</w:t>
      </w:r>
    </w:p>
    <w:p w14:paraId="49AFFD19"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Установление</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местности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водоохранных</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зон</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прибрежных</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защитных</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полос</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числе</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посредством</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специальных</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информационных</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знаков,</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 xml:space="preserve">осуществляется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порядке,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установленном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Правительством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Российской Федерации.</w:t>
      </w:r>
    </w:p>
    <w:p w14:paraId="7F8D7ED8"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p>
    <w:p w14:paraId="724831B5" w14:textId="77777777" w:rsidR="00025A17" w:rsidRPr="00025A17" w:rsidRDefault="00025A17" w:rsidP="00025A17">
      <w:pPr>
        <w:widowControl/>
        <w:autoSpaceDE/>
        <w:autoSpaceDN/>
        <w:adjustRightInd/>
        <w:ind w:firstLine="709"/>
        <w:rPr>
          <w:rFonts w:ascii="Times New Roman" w:eastAsia="StarSymbol" w:hAnsi="Times New Roman" w:cs="Times New Roman"/>
          <w:b/>
          <w:bCs/>
          <w:i/>
          <w:iCs/>
          <w:lang w:eastAsia="ar-SA" w:bidi="en-US"/>
        </w:rPr>
      </w:pPr>
      <w:r w:rsidRPr="00025A17">
        <w:rPr>
          <w:rFonts w:ascii="Times New Roman" w:eastAsia="StarSymbol" w:hAnsi="Times New Roman" w:cs="Times New Roman"/>
          <w:b/>
          <w:bCs/>
          <w:i/>
          <w:iCs/>
          <w:lang w:eastAsia="ar-SA" w:bidi="en-US"/>
        </w:rPr>
        <w:t>Описание</w:t>
      </w:r>
      <w:r w:rsidRPr="00025A17">
        <w:rPr>
          <w:rFonts w:ascii="Times New Roman" w:eastAsia="StarSymbol" w:hAnsi="Times New Roman" w:cs="Times New Roman"/>
          <w:b/>
          <w:bCs/>
          <w:i/>
          <w:iCs/>
          <w:spacing w:val="24"/>
          <w:lang w:eastAsia="ar-SA" w:bidi="en-US"/>
        </w:rPr>
        <w:t xml:space="preserve"> </w:t>
      </w:r>
      <w:r w:rsidRPr="00025A17">
        <w:rPr>
          <w:rFonts w:ascii="Times New Roman" w:eastAsia="StarSymbol" w:hAnsi="Times New Roman" w:cs="Times New Roman"/>
          <w:b/>
          <w:bCs/>
          <w:i/>
          <w:iCs/>
          <w:lang w:eastAsia="ar-SA" w:bidi="en-US"/>
        </w:rPr>
        <w:t>ограничений</w:t>
      </w:r>
      <w:r w:rsidRPr="00025A17">
        <w:rPr>
          <w:rFonts w:ascii="Times New Roman" w:eastAsia="StarSymbol" w:hAnsi="Times New Roman" w:cs="Times New Roman"/>
          <w:b/>
          <w:bCs/>
          <w:i/>
          <w:iCs/>
          <w:spacing w:val="24"/>
          <w:lang w:eastAsia="ar-SA" w:bidi="en-US"/>
        </w:rPr>
        <w:t xml:space="preserve"> </w:t>
      </w:r>
      <w:r w:rsidRPr="00025A17">
        <w:rPr>
          <w:rFonts w:ascii="Times New Roman" w:eastAsia="StarSymbol" w:hAnsi="Times New Roman" w:cs="Times New Roman"/>
          <w:b/>
          <w:bCs/>
          <w:i/>
          <w:iCs/>
          <w:lang w:eastAsia="ar-SA" w:bidi="en-US"/>
        </w:rPr>
        <w:t>использования</w:t>
      </w:r>
      <w:r w:rsidRPr="00025A17">
        <w:rPr>
          <w:rFonts w:ascii="Times New Roman" w:eastAsia="StarSymbol" w:hAnsi="Times New Roman" w:cs="Times New Roman"/>
          <w:b/>
          <w:bCs/>
          <w:i/>
          <w:iCs/>
          <w:spacing w:val="24"/>
          <w:lang w:eastAsia="ar-SA" w:bidi="en-US"/>
        </w:rPr>
        <w:t xml:space="preserve"> </w:t>
      </w:r>
      <w:r w:rsidRPr="00025A17">
        <w:rPr>
          <w:rFonts w:ascii="Times New Roman" w:eastAsia="StarSymbol" w:hAnsi="Times New Roman" w:cs="Times New Roman"/>
          <w:b/>
          <w:bCs/>
          <w:i/>
          <w:iCs/>
          <w:lang w:eastAsia="ar-SA" w:bidi="en-US"/>
        </w:rPr>
        <w:t>земельных</w:t>
      </w:r>
      <w:r w:rsidRPr="00025A17">
        <w:rPr>
          <w:rFonts w:ascii="Times New Roman" w:eastAsia="StarSymbol" w:hAnsi="Times New Roman" w:cs="Times New Roman"/>
          <w:b/>
          <w:bCs/>
          <w:i/>
          <w:iCs/>
          <w:spacing w:val="25"/>
          <w:lang w:eastAsia="ar-SA" w:bidi="en-US"/>
        </w:rPr>
        <w:t xml:space="preserve"> </w:t>
      </w:r>
      <w:r w:rsidRPr="00025A17">
        <w:rPr>
          <w:rFonts w:ascii="Times New Roman" w:eastAsia="StarSymbol" w:hAnsi="Times New Roman" w:cs="Times New Roman"/>
          <w:b/>
          <w:bCs/>
          <w:i/>
          <w:iCs/>
          <w:lang w:eastAsia="ar-SA" w:bidi="en-US"/>
        </w:rPr>
        <w:t>участков</w:t>
      </w:r>
      <w:r w:rsidRPr="00025A17">
        <w:rPr>
          <w:rFonts w:ascii="Times New Roman" w:eastAsia="StarSymbol" w:hAnsi="Times New Roman" w:cs="Times New Roman"/>
          <w:b/>
          <w:bCs/>
          <w:i/>
          <w:iCs/>
          <w:spacing w:val="25"/>
          <w:lang w:eastAsia="ar-SA" w:bidi="en-US"/>
        </w:rPr>
        <w:t xml:space="preserve"> </w:t>
      </w:r>
      <w:r w:rsidRPr="00025A17">
        <w:rPr>
          <w:rFonts w:ascii="Times New Roman" w:eastAsia="StarSymbol" w:hAnsi="Times New Roman" w:cs="Times New Roman"/>
          <w:b/>
          <w:bCs/>
          <w:i/>
          <w:iCs/>
          <w:lang w:eastAsia="ar-SA" w:bidi="en-US"/>
        </w:rPr>
        <w:t>и</w:t>
      </w:r>
      <w:r w:rsidRPr="00025A17">
        <w:rPr>
          <w:rFonts w:ascii="Times New Roman" w:eastAsia="StarSymbol" w:hAnsi="Times New Roman" w:cs="Times New Roman"/>
          <w:b/>
          <w:bCs/>
          <w:i/>
          <w:iCs/>
          <w:spacing w:val="25"/>
          <w:lang w:eastAsia="ar-SA" w:bidi="en-US"/>
        </w:rPr>
        <w:t xml:space="preserve"> </w:t>
      </w:r>
      <w:r w:rsidRPr="00025A17">
        <w:rPr>
          <w:rFonts w:ascii="Times New Roman" w:eastAsia="StarSymbol" w:hAnsi="Times New Roman" w:cs="Times New Roman"/>
          <w:b/>
          <w:bCs/>
          <w:i/>
          <w:iCs/>
          <w:lang w:eastAsia="ar-SA" w:bidi="en-US"/>
        </w:rPr>
        <w:t>объектов</w:t>
      </w:r>
      <w:r w:rsidRPr="00025A17">
        <w:rPr>
          <w:rFonts w:ascii="Times New Roman" w:eastAsia="StarSymbol" w:hAnsi="Times New Roman" w:cs="Times New Roman"/>
          <w:b/>
          <w:bCs/>
          <w:i/>
          <w:iCs/>
          <w:spacing w:val="24"/>
          <w:lang w:eastAsia="ar-SA" w:bidi="en-US"/>
        </w:rPr>
        <w:t xml:space="preserve"> </w:t>
      </w:r>
      <w:r w:rsidRPr="00025A17">
        <w:rPr>
          <w:rFonts w:ascii="Times New Roman" w:eastAsia="StarSymbol" w:hAnsi="Times New Roman" w:cs="Times New Roman"/>
          <w:b/>
          <w:bCs/>
          <w:i/>
          <w:iCs/>
          <w:lang w:eastAsia="ar-SA" w:bidi="en-US"/>
        </w:rPr>
        <w:t>капитального</w:t>
      </w:r>
      <w:r w:rsidRPr="00025A17">
        <w:rPr>
          <w:rFonts w:ascii="Times New Roman" w:eastAsia="StarSymbol" w:hAnsi="Times New Roman" w:cs="Times New Roman"/>
          <w:b/>
          <w:bCs/>
          <w:i/>
          <w:iCs/>
          <w:spacing w:val="95"/>
          <w:lang w:eastAsia="ar-SA" w:bidi="en-US"/>
        </w:rPr>
        <w:t xml:space="preserve"> </w:t>
      </w:r>
      <w:r w:rsidRPr="00025A17">
        <w:rPr>
          <w:rFonts w:ascii="Times New Roman" w:eastAsia="StarSymbol" w:hAnsi="Times New Roman" w:cs="Times New Roman"/>
          <w:b/>
          <w:bCs/>
          <w:i/>
          <w:iCs/>
          <w:lang w:eastAsia="ar-SA" w:bidi="en-US"/>
        </w:rPr>
        <w:t>строительства</w:t>
      </w:r>
      <w:r w:rsidRPr="00025A17">
        <w:rPr>
          <w:rFonts w:ascii="Times New Roman" w:eastAsia="StarSymbol" w:hAnsi="Times New Roman" w:cs="Times New Roman"/>
          <w:b/>
          <w:bCs/>
          <w:i/>
          <w:iCs/>
          <w:spacing w:val="50"/>
          <w:lang w:eastAsia="ar-SA" w:bidi="en-US"/>
        </w:rPr>
        <w:t xml:space="preserve"> </w:t>
      </w:r>
      <w:r w:rsidRPr="00025A17">
        <w:rPr>
          <w:rFonts w:ascii="Times New Roman" w:eastAsia="StarSymbol" w:hAnsi="Times New Roman" w:cs="Times New Roman"/>
          <w:b/>
          <w:bCs/>
          <w:i/>
          <w:iCs/>
          <w:lang w:eastAsia="ar-SA" w:bidi="en-US"/>
        </w:rPr>
        <w:t>на</w:t>
      </w:r>
      <w:r w:rsidRPr="00025A17">
        <w:rPr>
          <w:rFonts w:ascii="Times New Roman" w:eastAsia="StarSymbol" w:hAnsi="Times New Roman" w:cs="Times New Roman"/>
          <w:b/>
          <w:bCs/>
          <w:i/>
          <w:iCs/>
          <w:spacing w:val="49"/>
          <w:lang w:eastAsia="ar-SA" w:bidi="en-US"/>
        </w:rPr>
        <w:t xml:space="preserve"> </w:t>
      </w:r>
      <w:r w:rsidRPr="00025A17">
        <w:rPr>
          <w:rFonts w:ascii="Times New Roman" w:eastAsia="StarSymbol" w:hAnsi="Times New Roman" w:cs="Times New Roman"/>
          <w:b/>
          <w:bCs/>
          <w:i/>
          <w:iCs/>
          <w:lang w:eastAsia="ar-SA" w:bidi="en-US"/>
        </w:rPr>
        <w:t>территории</w:t>
      </w:r>
      <w:r w:rsidRPr="00025A17">
        <w:rPr>
          <w:rFonts w:ascii="Times New Roman" w:eastAsia="StarSymbol" w:hAnsi="Times New Roman" w:cs="Times New Roman"/>
          <w:b/>
          <w:bCs/>
          <w:i/>
          <w:iCs/>
          <w:spacing w:val="50"/>
          <w:lang w:eastAsia="ar-SA" w:bidi="en-US"/>
        </w:rPr>
        <w:t xml:space="preserve"> </w:t>
      </w:r>
      <w:r w:rsidRPr="00025A17">
        <w:rPr>
          <w:rFonts w:ascii="Times New Roman" w:eastAsia="StarSymbol" w:hAnsi="Times New Roman" w:cs="Times New Roman"/>
          <w:b/>
          <w:bCs/>
          <w:i/>
          <w:iCs/>
          <w:lang w:eastAsia="ar-SA" w:bidi="en-US"/>
        </w:rPr>
        <w:t>зон</w:t>
      </w:r>
      <w:r w:rsidRPr="00025A17">
        <w:rPr>
          <w:rFonts w:ascii="Times New Roman" w:eastAsia="StarSymbol" w:hAnsi="Times New Roman" w:cs="Times New Roman"/>
          <w:b/>
          <w:bCs/>
          <w:i/>
          <w:iCs/>
          <w:spacing w:val="50"/>
          <w:lang w:eastAsia="ar-SA" w:bidi="en-US"/>
        </w:rPr>
        <w:t xml:space="preserve"> </w:t>
      </w:r>
      <w:r w:rsidRPr="00025A17">
        <w:rPr>
          <w:rFonts w:ascii="Times New Roman" w:eastAsia="StarSymbol" w:hAnsi="Times New Roman" w:cs="Times New Roman"/>
          <w:b/>
          <w:bCs/>
          <w:i/>
          <w:iCs/>
          <w:lang w:eastAsia="ar-SA" w:bidi="en-US"/>
        </w:rPr>
        <w:t>санитарной</w:t>
      </w:r>
      <w:r w:rsidRPr="00025A17">
        <w:rPr>
          <w:rFonts w:ascii="Times New Roman" w:eastAsia="StarSymbol" w:hAnsi="Times New Roman" w:cs="Times New Roman"/>
          <w:b/>
          <w:bCs/>
          <w:i/>
          <w:iCs/>
          <w:spacing w:val="50"/>
          <w:lang w:eastAsia="ar-SA" w:bidi="en-US"/>
        </w:rPr>
        <w:t xml:space="preserve"> </w:t>
      </w:r>
      <w:r w:rsidRPr="00025A17">
        <w:rPr>
          <w:rFonts w:ascii="Times New Roman" w:eastAsia="StarSymbol" w:hAnsi="Times New Roman" w:cs="Times New Roman"/>
          <w:b/>
          <w:bCs/>
          <w:i/>
          <w:iCs/>
          <w:lang w:eastAsia="ar-SA" w:bidi="en-US"/>
        </w:rPr>
        <w:t>охраны</w:t>
      </w:r>
      <w:r w:rsidRPr="00025A17">
        <w:rPr>
          <w:rFonts w:ascii="Times New Roman" w:eastAsia="StarSymbol" w:hAnsi="Times New Roman" w:cs="Times New Roman"/>
          <w:b/>
          <w:bCs/>
          <w:i/>
          <w:iCs/>
          <w:spacing w:val="51"/>
          <w:lang w:eastAsia="ar-SA" w:bidi="en-US"/>
        </w:rPr>
        <w:t xml:space="preserve"> </w:t>
      </w:r>
      <w:r w:rsidRPr="00025A17">
        <w:rPr>
          <w:rFonts w:ascii="Times New Roman" w:eastAsia="StarSymbol" w:hAnsi="Times New Roman" w:cs="Times New Roman"/>
          <w:b/>
          <w:bCs/>
          <w:i/>
          <w:iCs/>
          <w:lang w:eastAsia="ar-SA" w:bidi="en-US"/>
        </w:rPr>
        <w:t>источников</w:t>
      </w:r>
      <w:r w:rsidRPr="00025A17">
        <w:rPr>
          <w:rFonts w:ascii="Times New Roman" w:eastAsia="StarSymbol" w:hAnsi="Times New Roman" w:cs="Times New Roman"/>
          <w:b/>
          <w:bCs/>
          <w:i/>
          <w:iCs/>
          <w:spacing w:val="48"/>
          <w:lang w:eastAsia="ar-SA" w:bidi="en-US"/>
        </w:rPr>
        <w:t xml:space="preserve"> </w:t>
      </w:r>
      <w:r w:rsidRPr="00025A17">
        <w:rPr>
          <w:rFonts w:ascii="Times New Roman" w:eastAsia="StarSymbol" w:hAnsi="Times New Roman" w:cs="Times New Roman"/>
          <w:b/>
          <w:bCs/>
          <w:i/>
          <w:iCs/>
          <w:lang w:eastAsia="ar-SA" w:bidi="en-US"/>
        </w:rPr>
        <w:t>питьевого</w:t>
      </w:r>
      <w:r w:rsidRPr="00025A17">
        <w:rPr>
          <w:rFonts w:ascii="Times New Roman" w:eastAsia="StarSymbol" w:hAnsi="Times New Roman" w:cs="Times New Roman"/>
          <w:b/>
          <w:bCs/>
          <w:i/>
          <w:iCs/>
          <w:spacing w:val="89"/>
          <w:lang w:eastAsia="ar-SA" w:bidi="en-US"/>
        </w:rPr>
        <w:t xml:space="preserve"> </w:t>
      </w:r>
      <w:r w:rsidRPr="00025A17">
        <w:rPr>
          <w:rFonts w:ascii="Times New Roman" w:eastAsia="StarSymbol" w:hAnsi="Times New Roman" w:cs="Times New Roman"/>
          <w:b/>
          <w:bCs/>
          <w:i/>
          <w:iCs/>
          <w:lang w:eastAsia="ar-SA" w:bidi="en-US"/>
        </w:rPr>
        <w:t>водоснабжения</w:t>
      </w:r>
    </w:p>
    <w:p w14:paraId="56A7D5BA"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lang w:eastAsia="ar-SA"/>
        </w:rPr>
      </w:pPr>
    </w:p>
    <w:p w14:paraId="7FBF2CD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Зона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санитарной</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(далее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СЗО)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организуются</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составе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трех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поясов: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первый</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пояс</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(строгого</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режима)</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включает</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территорию</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расположения</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водозаборов,</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площадок</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всех</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водопроводных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водопроводящего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канала.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Его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назначение</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защита </w:t>
      </w:r>
      <w:r w:rsidRPr="00025A17">
        <w:rPr>
          <w:rFonts w:ascii="Times New Roman" w:eastAsia="OpenSymbol" w:hAnsi="Times New Roman" w:cs="Times New Roman"/>
          <w:spacing w:val="-1"/>
          <w:kern w:val="1"/>
          <w:lang w:eastAsia="ar-SA"/>
        </w:rPr>
        <w:t>места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водозабора</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водозаборных</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случайного</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умышленного</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повреждения.</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Второй</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kern w:val="1"/>
          <w:lang w:eastAsia="ar-SA"/>
        </w:rPr>
        <w:t xml:space="preserve">и третий </w:t>
      </w:r>
      <w:r w:rsidRPr="00025A17">
        <w:rPr>
          <w:rFonts w:ascii="Times New Roman" w:eastAsia="OpenSymbol" w:hAnsi="Times New Roman" w:cs="Times New Roman"/>
          <w:spacing w:val="-1"/>
          <w:kern w:val="1"/>
          <w:lang w:eastAsia="ar-SA"/>
        </w:rPr>
        <w:t xml:space="preserve">пояса </w:t>
      </w:r>
      <w:r w:rsidRPr="00025A17">
        <w:rPr>
          <w:rFonts w:ascii="Times New Roman" w:eastAsia="OpenSymbol" w:hAnsi="Times New Roman" w:cs="Times New Roman"/>
          <w:kern w:val="1"/>
          <w:lang w:eastAsia="ar-SA"/>
        </w:rPr>
        <w:t xml:space="preserve">(пояса </w:t>
      </w:r>
      <w:r w:rsidRPr="00025A17">
        <w:rPr>
          <w:rFonts w:ascii="Times New Roman" w:eastAsia="OpenSymbol" w:hAnsi="Times New Roman" w:cs="Times New Roman"/>
          <w:spacing w:val="-1"/>
          <w:kern w:val="1"/>
          <w:lang w:eastAsia="ar-SA"/>
        </w:rPr>
        <w:t>ограничений)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включают </w:t>
      </w:r>
      <w:r w:rsidRPr="00025A17">
        <w:rPr>
          <w:rFonts w:ascii="Times New Roman" w:eastAsia="OpenSymbol" w:hAnsi="Times New Roman" w:cs="Times New Roman"/>
          <w:spacing w:val="-1"/>
          <w:kern w:val="1"/>
          <w:lang w:eastAsia="ar-SA"/>
        </w:rPr>
        <w:t>территорию,</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предназначенную</w:t>
      </w:r>
      <w:r w:rsidRPr="00025A17">
        <w:rPr>
          <w:rFonts w:ascii="Times New Roman" w:eastAsia="OpenSymbol" w:hAnsi="Times New Roman" w:cs="Times New Roman"/>
          <w:kern w:val="1"/>
          <w:lang w:eastAsia="ar-SA"/>
        </w:rPr>
        <w:t xml:space="preserve"> для </w:t>
      </w:r>
      <w:r w:rsidRPr="00025A17">
        <w:rPr>
          <w:rFonts w:ascii="Times New Roman" w:eastAsia="OpenSymbol" w:hAnsi="Times New Roman" w:cs="Times New Roman"/>
          <w:spacing w:val="-1"/>
          <w:kern w:val="1"/>
          <w:lang w:eastAsia="ar-SA"/>
        </w:rPr>
        <w:t>предупреждения</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spacing w:val="-1"/>
          <w:kern w:val="1"/>
          <w:lang w:eastAsia="ar-SA"/>
        </w:rPr>
        <w:t xml:space="preserve">загрязнения </w:t>
      </w:r>
      <w:r w:rsidRPr="00025A17">
        <w:rPr>
          <w:rFonts w:ascii="Times New Roman" w:eastAsia="OpenSymbol" w:hAnsi="Times New Roman" w:cs="Times New Roman"/>
          <w:kern w:val="1"/>
          <w:lang w:eastAsia="ar-SA"/>
        </w:rPr>
        <w:t>воды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источников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водоснабжения.</w:t>
      </w:r>
    </w:p>
    <w:p w14:paraId="6428200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каждом</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из</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трех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поясов,</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санитарно</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
          <w:kern w:val="1"/>
          <w:lang w:eastAsia="ar-SA"/>
        </w:rPr>
        <w:t>защитной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spacing w:val="61"/>
          <w:kern w:val="1"/>
          <w:lang w:eastAsia="ar-SA"/>
        </w:rPr>
        <w:t xml:space="preserve"> </w:t>
      </w:r>
      <w:r w:rsidRPr="00025A17">
        <w:rPr>
          <w:rFonts w:ascii="Times New Roman" w:eastAsia="OpenSymbol" w:hAnsi="Times New Roman" w:cs="Times New Roman"/>
          <w:spacing w:val="-1"/>
          <w:kern w:val="1"/>
          <w:lang w:eastAsia="ar-SA"/>
        </w:rPr>
        <w:t>соответственно</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их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назначению,</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специальный</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режим</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определяется</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комплекс</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spacing w:val="-1"/>
          <w:kern w:val="1"/>
          <w:lang w:eastAsia="ar-SA"/>
        </w:rPr>
        <w:t>мероприятий,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направленных</w:t>
      </w:r>
      <w:r w:rsidRPr="00025A17">
        <w:rPr>
          <w:rFonts w:ascii="Times New Roman" w:eastAsia="OpenSymbol" w:hAnsi="Times New Roman" w:cs="Times New Roman"/>
          <w:kern w:val="1"/>
          <w:lang w:eastAsia="ar-SA"/>
        </w:rPr>
        <w:t xml:space="preserve"> на </w:t>
      </w:r>
      <w:r w:rsidRPr="00025A17">
        <w:rPr>
          <w:rFonts w:ascii="Times New Roman" w:eastAsia="OpenSymbol" w:hAnsi="Times New Roman" w:cs="Times New Roman"/>
          <w:spacing w:val="-1"/>
          <w:kern w:val="1"/>
          <w:lang w:eastAsia="ar-SA"/>
        </w:rPr>
        <w:t xml:space="preserve">предупреждение ухудшения </w:t>
      </w:r>
      <w:r w:rsidRPr="00025A17">
        <w:rPr>
          <w:rFonts w:ascii="Times New Roman" w:eastAsia="OpenSymbol" w:hAnsi="Times New Roman" w:cs="Times New Roman"/>
          <w:kern w:val="1"/>
          <w:lang w:eastAsia="ar-SA"/>
        </w:rPr>
        <w:t xml:space="preserve">качества </w:t>
      </w:r>
      <w:r w:rsidRPr="00025A17">
        <w:rPr>
          <w:rFonts w:ascii="Times New Roman" w:eastAsia="OpenSymbol" w:hAnsi="Times New Roman" w:cs="Times New Roman"/>
          <w:spacing w:val="-1"/>
          <w:kern w:val="1"/>
          <w:lang w:eastAsia="ar-SA"/>
        </w:rPr>
        <w:t>воды.</w:t>
      </w:r>
    </w:p>
    <w:p w14:paraId="72608F6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действующих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проектируемых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источниках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питьевого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водоснабжения</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устанавливаются</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согласно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ст. 43</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Кодекса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03.03.06</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г.</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8"/>
          <w:kern w:val="1"/>
          <w:lang w:eastAsia="ar-SA"/>
        </w:rPr>
        <w:t> </w:t>
      </w:r>
      <w:r w:rsidRPr="00025A17">
        <w:rPr>
          <w:rFonts w:ascii="Times New Roman" w:eastAsia="OpenSymbol" w:hAnsi="Times New Roman" w:cs="Times New Roman"/>
          <w:kern w:val="1"/>
          <w:lang w:eastAsia="ar-SA"/>
        </w:rPr>
        <w:t>74</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ФЗ)</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Федеральному</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закону</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30</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марта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1999</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года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 52</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ФЗ</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2"/>
          <w:kern w:val="1"/>
          <w:lang w:eastAsia="ar-SA"/>
        </w:rPr>
        <w:t>«О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санитарно</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эпидемиологическом</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благополучии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(п.</w:t>
      </w:r>
      <w:r w:rsidRPr="00025A17">
        <w:rPr>
          <w:rFonts w:ascii="Times New Roman" w:eastAsia="OpenSymbol" w:hAnsi="Times New Roman" w:cs="Times New Roman"/>
          <w:spacing w:val="19"/>
          <w:kern w:val="1"/>
          <w:lang w:eastAsia="ar-SA"/>
        </w:rPr>
        <w:t> </w:t>
      </w:r>
      <w:r w:rsidRPr="00025A17">
        <w:rPr>
          <w:rFonts w:ascii="Times New Roman" w:eastAsia="OpenSymbol" w:hAnsi="Times New Roman" w:cs="Times New Roman"/>
          <w:kern w:val="1"/>
          <w:lang w:eastAsia="ar-SA"/>
        </w:rPr>
        <w:t>4</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ст.</w:t>
      </w:r>
      <w:r w:rsidRPr="00025A17">
        <w:rPr>
          <w:rFonts w:ascii="Times New Roman" w:eastAsia="OpenSymbol" w:hAnsi="Times New Roman" w:cs="Times New Roman"/>
          <w:spacing w:val="19"/>
          <w:kern w:val="1"/>
          <w:lang w:eastAsia="ar-SA"/>
        </w:rPr>
        <w:t> </w:t>
      </w:r>
      <w:r w:rsidRPr="00025A17">
        <w:rPr>
          <w:rFonts w:ascii="Times New Roman" w:eastAsia="OpenSymbol" w:hAnsi="Times New Roman" w:cs="Times New Roman"/>
          <w:kern w:val="1"/>
          <w:lang w:eastAsia="ar-SA"/>
        </w:rPr>
        <w:t>18).</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Источниками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хозяйственно</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питьевого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водоснабжения</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населенных</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пунктов</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являются</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артезианские</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отдельно</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стоящие</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скважины</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либо</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водозаборы.</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подземного</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источника</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водоснабжения</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использовании</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защищенных</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подземных</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вод</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граница</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1</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пояса</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(строгого</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режима)</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расстоянии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менее</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30</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spacing w:val="-1"/>
          <w:kern w:val="1"/>
          <w:lang w:eastAsia="ar-SA"/>
        </w:rPr>
        <w:t>скважины.</w:t>
      </w:r>
    </w:p>
    <w:p w14:paraId="7D6AD987"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i/>
          <w:spacing w:val="-1"/>
          <w:lang w:eastAsia="ar-SA"/>
        </w:rPr>
      </w:pPr>
      <w:r w:rsidRPr="00025A17">
        <w:rPr>
          <w:rFonts w:ascii="Times New Roman" w:eastAsia="StarSymbol" w:hAnsi="Times New Roman" w:cs="Times New Roman"/>
          <w:b/>
          <w:i/>
          <w:lang w:eastAsia="ar-SA"/>
        </w:rPr>
        <w:t>Режимы</w:t>
      </w:r>
      <w:r w:rsidRPr="00025A17">
        <w:rPr>
          <w:rFonts w:ascii="Times New Roman" w:eastAsia="StarSymbol" w:hAnsi="Times New Roman" w:cs="Times New Roman"/>
          <w:b/>
          <w:i/>
          <w:spacing w:val="-1"/>
          <w:lang w:eastAsia="ar-SA"/>
        </w:rPr>
        <w:t xml:space="preserve"> санитарной</w:t>
      </w:r>
      <w:r w:rsidRPr="00025A17">
        <w:rPr>
          <w:rFonts w:ascii="Times New Roman" w:eastAsia="StarSymbol" w:hAnsi="Times New Roman" w:cs="Times New Roman"/>
          <w:b/>
          <w:i/>
          <w:lang w:eastAsia="ar-SA"/>
        </w:rPr>
        <w:t xml:space="preserve"> </w:t>
      </w:r>
      <w:r w:rsidRPr="00025A17">
        <w:rPr>
          <w:rFonts w:ascii="Times New Roman" w:eastAsia="StarSymbol" w:hAnsi="Times New Roman" w:cs="Times New Roman"/>
          <w:b/>
          <w:i/>
          <w:spacing w:val="-1"/>
          <w:lang w:eastAsia="ar-SA"/>
        </w:rPr>
        <w:t>охраны источников</w:t>
      </w:r>
      <w:r w:rsidRPr="00025A17">
        <w:rPr>
          <w:rFonts w:ascii="Times New Roman" w:eastAsia="StarSymbol" w:hAnsi="Times New Roman" w:cs="Times New Roman"/>
          <w:b/>
          <w:i/>
          <w:lang w:eastAsia="ar-SA"/>
        </w:rPr>
        <w:t xml:space="preserve"> </w:t>
      </w:r>
      <w:r w:rsidRPr="00025A17">
        <w:rPr>
          <w:rFonts w:ascii="Times New Roman" w:eastAsia="StarSymbol" w:hAnsi="Times New Roman" w:cs="Times New Roman"/>
          <w:b/>
          <w:i/>
          <w:spacing w:val="-1"/>
          <w:lang w:eastAsia="ar-SA"/>
        </w:rPr>
        <w:t>питьевого водоснабжения:</w:t>
      </w:r>
    </w:p>
    <w:p w14:paraId="07281259"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i/>
          <w:spacing w:val="-1"/>
          <w:lang w:eastAsia="ar-SA"/>
        </w:rPr>
      </w:pPr>
      <w:r w:rsidRPr="00025A17">
        <w:rPr>
          <w:rFonts w:ascii="Times New Roman" w:eastAsia="StarSymbol" w:hAnsi="Times New Roman" w:cs="Times New Roman"/>
          <w:b/>
          <w:i/>
          <w:spacing w:val="-1"/>
          <w:lang w:eastAsia="ar-SA"/>
        </w:rPr>
        <w:t>Первый</w:t>
      </w:r>
      <w:r w:rsidRPr="00025A17">
        <w:rPr>
          <w:rFonts w:ascii="Times New Roman" w:eastAsia="StarSymbol" w:hAnsi="Times New Roman" w:cs="Times New Roman"/>
          <w:b/>
          <w:i/>
          <w:lang w:eastAsia="ar-SA"/>
        </w:rPr>
        <w:t xml:space="preserve"> </w:t>
      </w:r>
      <w:r w:rsidRPr="00025A17">
        <w:rPr>
          <w:rFonts w:ascii="Times New Roman" w:eastAsia="StarSymbol" w:hAnsi="Times New Roman" w:cs="Times New Roman"/>
          <w:b/>
          <w:i/>
          <w:spacing w:val="-1"/>
          <w:lang w:eastAsia="ar-SA"/>
        </w:rPr>
        <w:t xml:space="preserve">пояс </w:t>
      </w:r>
      <w:r w:rsidRPr="00025A17">
        <w:rPr>
          <w:rFonts w:ascii="Times New Roman" w:eastAsia="StarSymbol" w:hAnsi="Times New Roman" w:cs="Times New Roman"/>
          <w:i/>
          <w:lang w:eastAsia="ar-SA"/>
        </w:rPr>
        <w:t xml:space="preserve">- зона </w:t>
      </w:r>
      <w:r w:rsidRPr="00025A17">
        <w:rPr>
          <w:rFonts w:ascii="Times New Roman" w:eastAsia="StarSymbol" w:hAnsi="Times New Roman" w:cs="Times New Roman"/>
          <w:i/>
          <w:spacing w:val="-1"/>
          <w:lang w:eastAsia="ar-SA"/>
        </w:rPr>
        <w:t>строгого</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режима.</w:t>
      </w:r>
    </w:p>
    <w:p w14:paraId="27548F0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Запрещаются</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все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виды</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имеющие</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непосредственного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отношения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эксплуатации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водозабора</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водопроводных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числе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жилых</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хозяйственных</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kern w:val="1"/>
          <w:lang w:eastAsia="ar-SA"/>
        </w:rPr>
        <w:t>зданий,</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прокладка</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трубопроводов</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различного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назначения,</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проживание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людей</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этой</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зоне</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(в</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том</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числе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персонала),</w:t>
      </w:r>
      <w:r w:rsidRPr="00025A17">
        <w:rPr>
          <w:rFonts w:ascii="Times New Roman" w:eastAsia="OpenSymbol" w:hAnsi="Times New Roman" w:cs="Times New Roman"/>
          <w:kern w:val="1"/>
          <w:lang w:eastAsia="ar-SA"/>
        </w:rPr>
        <w:t xml:space="preserve"> а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применение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ядохимикатов</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удобрения.</w:t>
      </w:r>
    </w:p>
    <w:p w14:paraId="71FF4625"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Кроме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того,</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1-го</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пояса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ЗСО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запрещается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проживание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людей,</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выпуск</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стоков,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купание,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водопой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скота,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стирка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белья,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применение</w:t>
      </w:r>
      <w:r w:rsidRPr="00025A17">
        <w:rPr>
          <w:rFonts w:ascii="Times New Roman" w:eastAsia="OpenSymbol" w:hAnsi="Times New Roman" w:cs="Times New Roman"/>
          <w:kern w:val="1"/>
          <w:lang w:eastAsia="ar-SA"/>
        </w:rPr>
        <w:t xml:space="preserve"> для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растений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пестицидов,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органических</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минеральных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удобрений.</w:t>
      </w:r>
    </w:p>
    <w:p w14:paraId="6932F466"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b/>
          <w:i/>
          <w:lang w:eastAsia="ar-SA"/>
        </w:rPr>
        <w:t>Второй</w:t>
      </w:r>
      <w:r w:rsidRPr="00025A17">
        <w:rPr>
          <w:rFonts w:ascii="Times New Roman" w:eastAsia="StarSymbol" w:hAnsi="Times New Roman" w:cs="Times New Roman"/>
          <w:b/>
          <w:i/>
          <w:spacing w:val="14"/>
          <w:lang w:eastAsia="ar-SA"/>
        </w:rPr>
        <w:t xml:space="preserve"> </w:t>
      </w:r>
      <w:r w:rsidRPr="00025A17">
        <w:rPr>
          <w:rFonts w:ascii="Times New Roman" w:eastAsia="StarSymbol" w:hAnsi="Times New Roman" w:cs="Times New Roman"/>
          <w:b/>
          <w:i/>
          <w:spacing w:val="-1"/>
          <w:lang w:eastAsia="ar-SA"/>
        </w:rPr>
        <w:t>пояс</w:t>
      </w:r>
      <w:r w:rsidRPr="00025A17">
        <w:rPr>
          <w:rFonts w:ascii="Times New Roman" w:eastAsia="StarSymbol" w:hAnsi="Times New Roman" w:cs="Times New Roman"/>
          <w:b/>
          <w:i/>
          <w:spacing w:val="15"/>
          <w:lang w:eastAsia="ar-SA"/>
        </w:rPr>
        <w:t xml:space="preserve"> </w:t>
      </w:r>
      <w:r w:rsidRPr="00025A17">
        <w:rPr>
          <w:rFonts w:ascii="Times New Roman" w:eastAsia="StarSymbol" w:hAnsi="Times New Roman" w:cs="Times New Roman"/>
          <w:i/>
          <w:lang w:eastAsia="ar-SA"/>
        </w:rPr>
        <w:t>-</w:t>
      </w:r>
      <w:r w:rsidRPr="00025A17">
        <w:rPr>
          <w:rFonts w:ascii="Times New Roman" w:eastAsia="StarSymbol" w:hAnsi="Times New Roman" w:cs="Times New Roman"/>
          <w:i/>
          <w:spacing w:val="15"/>
          <w:lang w:eastAsia="ar-SA"/>
        </w:rPr>
        <w:t xml:space="preserve"> </w:t>
      </w:r>
      <w:r w:rsidRPr="00025A17">
        <w:rPr>
          <w:rFonts w:ascii="Times New Roman" w:eastAsia="StarSymbol" w:hAnsi="Times New Roman" w:cs="Times New Roman"/>
          <w:i/>
          <w:lang w:eastAsia="ar-SA"/>
        </w:rPr>
        <w:t>зона</w:t>
      </w:r>
      <w:r w:rsidRPr="00025A17">
        <w:rPr>
          <w:rFonts w:ascii="Times New Roman" w:eastAsia="StarSymbol" w:hAnsi="Times New Roman" w:cs="Times New Roman"/>
          <w:i/>
          <w:spacing w:val="14"/>
          <w:lang w:eastAsia="ar-SA"/>
        </w:rPr>
        <w:t xml:space="preserve"> </w:t>
      </w:r>
      <w:r w:rsidRPr="00025A17">
        <w:rPr>
          <w:rFonts w:ascii="Times New Roman" w:eastAsia="StarSymbol" w:hAnsi="Times New Roman" w:cs="Times New Roman"/>
          <w:i/>
          <w:spacing w:val="-1"/>
          <w:lang w:eastAsia="ar-SA"/>
        </w:rPr>
        <w:t>режима</w:t>
      </w:r>
      <w:r w:rsidRPr="00025A17">
        <w:rPr>
          <w:rFonts w:ascii="Times New Roman" w:eastAsia="StarSymbol" w:hAnsi="Times New Roman" w:cs="Times New Roman"/>
          <w:i/>
          <w:spacing w:val="15"/>
          <w:lang w:eastAsia="ar-SA"/>
        </w:rPr>
        <w:t xml:space="preserve"> </w:t>
      </w:r>
      <w:r w:rsidRPr="00025A17">
        <w:rPr>
          <w:rFonts w:ascii="Times New Roman" w:eastAsia="StarSymbol" w:hAnsi="Times New Roman" w:cs="Times New Roman"/>
          <w:i/>
          <w:spacing w:val="-1"/>
          <w:lang w:eastAsia="ar-SA"/>
        </w:rPr>
        <w:t>ограничений</w:t>
      </w:r>
      <w:r w:rsidRPr="00025A17">
        <w:rPr>
          <w:rFonts w:ascii="Times New Roman" w:eastAsia="StarSymbol" w:hAnsi="Times New Roman" w:cs="Times New Roman"/>
          <w:i/>
          <w:spacing w:val="14"/>
          <w:lang w:eastAsia="ar-SA"/>
        </w:rPr>
        <w:t xml:space="preserve"> </w:t>
      </w:r>
      <w:r w:rsidRPr="00025A17">
        <w:rPr>
          <w:rFonts w:ascii="Times New Roman" w:eastAsia="StarSymbol" w:hAnsi="Times New Roman" w:cs="Times New Roman"/>
          <w:i/>
          <w:lang w:eastAsia="ar-SA"/>
        </w:rPr>
        <w:t>против</w:t>
      </w:r>
      <w:r w:rsidRPr="00025A17">
        <w:rPr>
          <w:rFonts w:ascii="Times New Roman" w:eastAsia="StarSymbol" w:hAnsi="Times New Roman" w:cs="Times New Roman"/>
          <w:i/>
          <w:spacing w:val="14"/>
          <w:lang w:eastAsia="ar-SA"/>
        </w:rPr>
        <w:t xml:space="preserve"> </w:t>
      </w:r>
      <w:r w:rsidRPr="00025A17">
        <w:rPr>
          <w:rFonts w:ascii="Times New Roman" w:eastAsia="StarSymbol" w:hAnsi="Times New Roman" w:cs="Times New Roman"/>
          <w:i/>
          <w:spacing w:val="-1"/>
          <w:lang w:eastAsia="ar-SA"/>
        </w:rPr>
        <w:t>бактериального</w:t>
      </w:r>
      <w:r w:rsidRPr="00025A17">
        <w:rPr>
          <w:rFonts w:ascii="Times New Roman" w:eastAsia="StarSymbol" w:hAnsi="Times New Roman" w:cs="Times New Roman"/>
          <w:i/>
          <w:spacing w:val="15"/>
          <w:lang w:eastAsia="ar-SA"/>
        </w:rPr>
        <w:t xml:space="preserve"> </w:t>
      </w:r>
      <w:r w:rsidRPr="00025A17">
        <w:rPr>
          <w:rFonts w:ascii="Times New Roman" w:eastAsia="StarSymbol" w:hAnsi="Times New Roman" w:cs="Times New Roman"/>
          <w:i/>
          <w:spacing w:val="-1"/>
          <w:lang w:eastAsia="ar-SA"/>
        </w:rPr>
        <w:t>(микробного)</w:t>
      </w:r>
      <w:r w:rsidRPr="00025A17">
        <w:rPr>
          <w:rFonts w:ascii="Times New Roman" w:eastAsia="StarSymbol" w:hAnsi="Times New Roman" w:cs="Times New Roman"/>
          <w:i/>
          <w:spacing w:val="75"/>
          <w:lang w:eastAsia="ar-SA"/>
        </w:rPr>
        <w:t xml:space="preserve"> </w:t>
      </w:r>
      <w:r w:rsidRPr="00025A17">
        <w:rPr>
          <w:rFonts w:ascii="Times New Roman" w:eastAsia="StarSymbol" w:hAnsi="Times New Roman" w:cs="Times New Roman"/>
          <w:i/>
          <w:spacing w:val="-1"/>
          <w:lang w:eastAsia="ar-SA"/>
        </w:rPr>
        <w:t>загрязнения.</w:t>
      </w:r>
    </w:p>
    <w:p w14:paraId="62D6C9BD"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Следует</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учитывать:</w:t>
      </w:r>
    </w:p>
    <w:p w14:paraId="65064BF2" w14:textId="77777777" w:rsidR="00025A17" w:rsidRPr="00025A17" w:rsidRDefault="00025A17">
      <w:pPr>
        <w:widowControl/>
        <w:numPr>
          <w:ilvl w:val="0"/>
          <w:numId w:val="137"/>
        </w:numPr>
        <w:tabs>
          <w:tab w:val="left" w:pos="110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все </w:t>
      </w:r>
      <w:r w:rsidRPr="00025A17">
        <w:rPr>
          <w:rFonts w:ascii="Times New Roman" w:eastAsia="OpenSymbol" w:hAnsi="Times New Roman" w:cs="Times New Roman"/>
          <w:spacing w:val="-1"/>
          <w:kern w:val="1"/>
          <w:lang w:eastAsia="ar-SA"/>
        </w:rPr>
        <w:t>виды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разрешаются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санитарно-эпидемиологической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службой;</w:t>
      </w:r>
    </w:p>
    <w:p w14:paraId="3D9C7F85" w14:textId="77777777" w:rsidR="00025A17" w:rsidRPr="00025A17" w:rsidRDefault="00025A17">
      <w:pPr>
        <w:widowControl/>
        <w:numPr>
          <w:ilvl w:val="0"/>
          <w:numId w:val="137"/>
        </w:numPr>
        <w:tabs>
          <w:tab w:val="left" w:pos="110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промышленные</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предприятия,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населенные</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пункты</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жилые</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здания</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благоустроены</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предохранения</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почвы</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источников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водоснабжения</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чего</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kern w:val="1"/>
          <w:lang w:eastAsia="ar-SA"/>
        </w:rPr>
        <w:t>должны</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предусматриваться:</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организованное</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водоснабжение,</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канализование,</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устройство</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водонепроницаемых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выгребов,</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регулирование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организация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отвода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загрязненных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поверхностных</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kern w:val="1"/>
          <w:lang w:eastAsia="ar-SA"/>
        </w:rPr>
        <w:t>стоков,</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устройство</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водонепроницаемых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полов</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корпусах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существующих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животноводческих</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ферм;</w:t>
      </w:r>
    </w:p>
    <w:p w14:paraId="37D4EDC7" w14:textId="77777777" w:rsidR="00025A17" w:rsidRPr="00025A17" w:rsidRDefault="00025A17">
      <w:pPr>
        <w:widowControl/>
        <w:numPr>
          <w:ilvl w:val="0"/>
          <w:numId w:val="137"/>
        </w:numPr>
        <w:tabs>
          <w:tab w:val="left" w:pos="116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хозяйственно-бытовые</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производственные</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сточные</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воды,</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выпускаемые</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открытые</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водоемы,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входящие </w:t>
      </w:r>
      <w:r w:rsidRPr="00025A17">
        <w:rPr>
          <w:rFonts w:ascii="Times New Roman" w:eastAsia="OpenSymbol" w:hAnsi="Times New Roman" w:cs="Times New Roman"/>
          <w:kern w:val="1"/>
          <w:lang w:eastAsia="ar-SA"/>
        </w:rPr>
        <w:t>во</w:t>
      </w:r>
      <w:r w:rsidRPr="00025A17">
        <w:rPr>
          <w:rFonts w:ascii="Times New Roman" w:eastAsia="OpenSymbol" w:hAnsi="Times New Roman" w:cs="Times New Roman"/>
          <w:spacing w:val="-1"/>
          <w:kern w:val="1"/>
          <w:lang w:eastAsia="ar-SA"/>
        </w:rPr>
        <w:t xml:space="preserve"> второй </w:t>
      </w:r>
      <w:r w:rsidRPr="00025A17">
        <w:rPr>
          <w:rFonts w:ascii="Times New Roman" w:eastAsia="OpenSymbol" w:hAnsi="Times New Roman" w:cs="Times New Roman"/>
          <w:kern w:val="1"/>
          <w:lang w:eastAsia="ar-SA"/>
        </w:rPr>
        <w:t>пояс</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ЗСО,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иметь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повышенную</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степень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очистки;</w:t>
      </w:r>
    </w:p>
    <w:p w14:paraId="7EB2CAAC" w14:textId="77777777" w:rsidR="00025A17" w:rsidRPr="00025A17" w:rsidRDefault="00025A17">
      <w:pPr>
        <w:widowControl/>
        <w:numPr>
          <w:ilvl w:val="0"/>
          <w:numId w:val="137"/>
        </w:numPr>
        <w:tabs>
          <w:tab w:val="left" w:pos="119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запрещается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загрязнять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водоемы</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сбросом</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нечистот,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мусора, навоза, промышленных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отходов</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пр.</w:t>
      </w:r>
    </w:p>
    <w:p w14:paraId="2C163174"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b/>
          <w:i/>
          <w:spacing w:val="-1"/>
          <w:lang w:eastAsia="ar-SA"/>
        </w:rPr>
        <w:t>Третий</w:t>
      </w:r>
      <w:r w:rsidRPr="00025A17">
        <w:rPr>
          <w:rFonts w:ascii="Times New Roman" w:eastAsia="StarSymbol" w:hAnsi="Times New Roman" w:cs="Times New Roman"/>
          <w:b/>
          <w:i/>
          <w:lang w:eastAsia="ar-SA"/>
        </w:rPr>
        <w:t xml:space="preserve"> </w:t>
      </w:r>
      <w:r w:rsidRPr="00025A17">
        <w:rPr>
          <w:rFonts w:ascii="Times New Roman" w:eastAsia="StarSymbol" w:hAnsi="Times New Roman" w:cs="Times New Roman"/>
          <w:b/>
          <w:i/>
          <w:spacing w:val="-1"/>
          <w:lang w:eastAsia="ar-SA"/>
        </w:rPr>
        <w:t>пояс</w:t>
      </w:r>
      <w:r w:rsidRPr="00025A17">
        <w:rPr>
          <w:rFonts w:ascii="Times New Roman" w:eastAsia="StarSymbol" w:hAnsi="Times New Roman" w:cs="Times New Roman"/>
          <w:b/>
          <w:i/>
          <w:lang w:eastAsia="ar-SA"/>
        </w:rPr>
        <w:t xml:space="preserve"> </w:t>
      </w:r>
      <w:r w:rsidRPr="00025A17">
        <w:rPr>
          <w:rFonts w:ascii="Times New Roman" w:eastAsia="StarSymbol" w:hAnsi="Times New Roman" w:cs="Times New Roman"/>
          <w:i/>
          <w:lang w:eastAsia="ar-SA"/>
        </w:rPr>
        <w:t xml:space="preserve">- зона </w:t>
      </w:r>
      <w:r w:rsidRPr="00025A17">
        <w:rPr>
          <w:rFonts w:ascii="Times New Roman" w:eastAsia="StarSymbol" w:hAnsi="Times New Roman" w:cs="Times New Roman"/>
          <w:i/>
          <w:spacing w:val="-1"/>
          <w:lang w:eastAsia="ar-SA"/>
        </w:rPr>
        <w:t>режима</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ограничений</w:t>
      </w:r>
      <w:r w:rsidRPr="00025A17">
        <w:rPr>
          <w:rFonts w:ascii="Times New Roman" w:eastAsia="StarSymbol" w:hAnsi="Times New Roman" w:cs="Times New Roman"/>
          <w:i/>
          <w:lang w:eastAsia="ar-SA"/>
        </w:rPr>
        <w:t xml:space="preserve"> от </w:t>
      </w:r>
      <w:r w:rsidRPr="00025A17">
        <w:rPr>
          <w:rFonts w:ascii="Times New Roman" w:eastAsia="StarSymbol" w:hAnsi="Times New Roman" w:cs="Times New Roman"/>
          <w:i/>
          <w:spacing w:val="-1"/>
          <w:lang w:eastAsia="ar-SA"/>
        </w:rPr>
        <w:t>химического</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загрязнения.</w:t>
      </w:r>
    </w:p>
    <w:p w14:paraId="6A740A7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Восстановление</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охрана</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источников</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питьевого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водоснабжения</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возможны при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проведении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комплекса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мероприятий:</w:t>
      </w:r>
    </w:p>
    <w:p w14:paraId="00C2D446" w14:textId="77777777" w:rsidR="00025A17" w:rsidRPr="00025A17" w:rsidRDefault="00025A17">
      <w:pPr>
        <w:widowControl/>
        <w:numPr>
          <w:ilvl w:val="0"/>
          <w:numId w:val="137"/>
        </w:numPr>
        <w:tabs>
          <w:tab w:val="left" w:pos="110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разработка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проектов</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организация</w:t>
      </w:r>
      <w:r w:rsidRPr="00025A17">
        <w:rPr>
          <w:rFonts w:ascii="Times New Roman" w:eastAsia="OpenSymbol" w:hAnsi="Times New Roman" w:cs="Times New Roman"/>
          <w:kern w:val="1"/>
          <w:lang w:eastAsia="ar-SA"/>
        </w:rPr>
        <w:t xml:space="preserve"> зон </w:t>
      </w:r>
      <w:r w:rsidRPr="00025A17">
        <w:rPr>
          <w:rFonts w:ascii="Times New Roman" w:eastAsia="OpenSymbol" w:hAnsi="Times New Roman" w:cs="Times New Roman"/>
          <w:spacing w:val="-1"/>
          <w:kern w:val="1"/>
          <w:lang w:eastAsia="ar-SA"/>
        </w:rPr>
        <w:t>санитарной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охраны источников водоснабжения;</w:t>
      </w:r>
    </w:p>
    <w:p w14:paraId="4D562EC3" w14:textId="77777777" w:rsidR="00025A17" w:rsidRPr="00025A17" w:rsidRDefault="00025A17">
      <w:pPr>
        <w:widowControl/>
        <w:numPr>
          <w:ilvl w:val="0"/>
          <w:numId w:val="137"/>
        </w:numPr>
        <w:tabs>
          <w:tab w:val="left" w:pos="110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разработка</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утверждение</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схем</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комплексного</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водных объектов;</w:t>
      </w:r>
    </w:p>
    <w:p w14:paraId="7E4CC48E" w14:textId="77777777" w:rsidR="00025A17" w:rsidRPr="00025A17" w:rsidRDefault="00025A17">
      <w:pPr>
        <w:widowControl/>
        <w:numPr>
          <w:ilvl w:val="0"/>
          <w:numId w:val="137"/>
        </w:numPr>
        <w:tabs>
          <w:tab w:val="left" w:pos="1106"/>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разработка</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установление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нормативов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допустимого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воздействия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водные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объекты</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целевых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показателей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качества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воды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объектах;</w:t>
      </w:r>
    </w:p>
    <w:p w14:paraId="621D7F75" w14:textId="77777777" w:rsidR="00025A17" w:rsidRPr="00025A17" w:rsidRDefault="00025A17">
      <w:pPr>
        <w:widowControl/>
        <w:numPr>
          <w:ilvl w:val="0"/>
          <w:numId w:val="137"/>
        </w:numPr>
        <w:tabs>
          <w:tab w:val="left" w:pos="1106"/>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проведение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комплекса мероприятий</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1"/>
          <w:kern w:val="1"/>
          <w:lang w:eastAsia="ar-SA"/>
        </w:rPr>
        <w:t xml:space="preserve"> минимизации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антропогенной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нагрузки </w:t>
      </w:r>
      <w:r w:rsidRPr="00025A17">
        <w:rPr>
          <w:rFonts w:ascii="Times New Roman" w:eastAsia="OpenSymbol" w:hAnsi="Times New Roman" w:cs="Times New Roman"/>
          <w:kern w:val="1"/>
          <w:lang w:eastAsia="ar-SA"/>
        </w:rPr>
        <w:t xml:space="preserve">на </w:t>
      </w:r>
      <w:r w:rsidRPr="00025A17">
        <w:rPr>
          <w:rFonts w:ascii="Times New Roman" w:eastAsia="OpenSymbol" w:hAnsi="Times New Roman" w:cs="Times New Roman"/>
          <w:spacing w:val="-1"/>
          <w:kern w:val="1"/>
          <w:lang w:eastAsia="ar-SA"/>
        </w:rPr>
        <w:t>водные</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kern w:val="1"/>
          <w:lang w:eastAsia="ar-SA"/>
        </w:rPr>
        <w:t>объекты,</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путем</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выноса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производственных</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предприятий</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из</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водоохранных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осуществления</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мониторинга</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качества</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очистки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сточных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вод,</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предотвращение</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несанкционированных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сбросов</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неочищенных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ливнестоков;</w:t>
      </w:r>
    </w:p>
    <w:p w14:paraId="20AF9FB8" w14:textId="77777777" w:rsidR="00025A17" w:rsidRPr="00025A17" w:rsidRDefault="00025A17">
      <w:pPr>
        <w:widowControl/>
        <w:numPr>
          <w:ilvl w:val="0"/>
          <w:numId w:val="137"/>
        </w:numPr>
        <w:tabs>
          <w:tab w:val="left" w:pos="110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реконструкция</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существующих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очистных</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современных</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локальных очистных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сооружений;</w:t>
      </w:r>
    </w:p>
    <w:p w14:paraId="0C8F251F" w14:textId="77777777" w:rsidR="00025A17" w:rsidRPr="00025A17" w:rsidRDefault="00025A17">
      <w:pPr>
        <w:widowControl/>
        <w:numPr>
          <w:ilvl w:val="0"/>
          <w:numId w:val="137"/>
        </w:numPr>
        <w:tabs>
          <w:tab w:val="left" w:pos="110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проведение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плановых мероприятий</w:t>
      </w:r>
      <w:r w:rsidRPr="00025A17">
        <w:rPr>
          <w:rFonts w:ascii="Times New Roman" w:eastAsia="OpenSymbol" w:hAnsi="Times New Roman" w:cs="Times New Roman"/>
          <w:kern w:val="1"/>
          <w:lang w:eastAsia="ar-SA"/>
        </w:rPr>
        <w:t xml:space="preserve"> по </w:t>
      </w:r>
      <w:r w:rsidRPr="00025A17">
        <w:rPr>
          <w:rFonts w:ascii="Times New Roman" w:eastAsia="OpenSymbol" w:hAnsi="Times New Roman" w:cs="Times New Roman"/>
          <w:spacing w:val="-1"/>
          <w:kern w:val="1"/>
          <w:lang w:eastAsia="ar-SA"/>
        </w:rPr>
        <w:t>расчистке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водоемов</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берегов.</w:t>
      </w:r>
    </w:p>
    <w:p w14:paraId="6A8FD07B"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p>
    <w:p w14:paraId="2A3DDDB2" w14:textId="77777777" w:rsidR="00025A17" w:rsidRPr="00025A17" w:rsidRDefault="00025A17" w:rsidP="00025A17">
      <w:pPr>
        <w:widowControl/>
        <w:autoSpaceDE/>
        <w:autoSpaceDN/>
        <w:adjustRightInd/>
        <w:ind w:firstLine="709"/>
        <w:rPr>
          <w:rFonts w:ascii="Times New Roman" w:eastAsia="StarSymbol" w:hAnsi="Times New Roman" w:cs="Times New Roman"/>
          <w:b/>
          <w:bCs/>
          <w:i/>
          <w:iCs/>
          <w:lang w:eastAsia="ar-SA" w:bidi="en-US"/>
        </w:rPr>
      </w:pPr>
      <w:r w:rsidRPr="00025A17">
        <w:rPr>
          <w:rFonts w:ascii="Times New Roman" w:eastAsia="StarSymbol" w:hAnsi="Times New Roman" w:cs="Times New Roman"/>
          <w:b/>
          <w:bCs/>
          <w:i/>
          <w:iCs/>
          <w:lang w:eastAsia="ar-SA" w:bidi="en-US"/>
        </w:rPr>
        <w:t>1. Мероприятия на территории</w:t>
      </w:r>
      <w:r w:rsidRPr="00025A17">
        <w:rPr>
          <w:rFonts w:ascii="Times New Roman" w:eastAsia="StarSymbol" w:hAnsi="Times New Roman" w:cs="Times New Roman"/>
          <w:b/>
          <w:bCs/>
          <w:i/>
          <w:iCs/>
          <w:spacing w:val="-2"/>
          <w:lang w:eastAsia="ar-SA" w:bidi="en-US"/>
        </w:rPr>
        <w:t xml:space="preserve"> </w:t>
      </w:r>
      <w:r w:rsidRPr="00025A17">
        <w:rPr>
          <w:rFonts w:ascii="Times New Roman" w:eastAsia="StarSymbol" w:hAnsi="Times New Roman" w:cs="Times New Roman"/>
          <w:b/>
          <w:bCs/>
          <w:i/>
          <w:iCs/>
          <w:lang w:eastAsia="ar-SA" w:bidi="en-US"/>
        </w:rPr>
        <w:t>ЗСО подземных источников водоснабжения</w:t>
      </w:r>
    </w:p>
    <w:p w14:paraId="226EB56E"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lang w:eastAsia="ar-SA"/>
        </w:rPr>
      </w:pPr>
    </w:p>
    <w:p w14:paraId="0C33068B"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Целью</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мероприятий</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является</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сохранение</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постоянства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природного</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состава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воды</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водозаборе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путем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устранения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предупреждения возможности</w:t>
      </w:r>
      <w:r w:rsidRPr="00025A17">
        <w:rPr>
          <w:rFonts w:ascii="Times New Roman" w:eastAsia="OpenSymbol" w:hAnsi="Times New Roman" w:cs="Times New Roman"/>
          <w:kern w:val="1"/>
          <w:lang w:eastAsia="ar-SA"/>
        </w:rPr>
        <w:t xml:space="preserve"> ее </w:t>
      </w:r>
      <w:r w:rsidRPr="00025A17">
        <w:rPr>
          <w:rFonts w:ascii="Times New Roman" w:eastAsia="OpenSymbol" w:hAnsi="Times New Roman" w:cs="Times New Roman"/>
          <w:spacing w:val="-1"/>
          <w:kern w:val="1"/>
          <w:lang w:eastAsia="ar-SA"/>
        </w:rPr>
        <w:t>загрязнения.</w:t>
      </w:r>
    </w:p>
    <w:p w14:paraId="1C8EC436"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b/>
          <w:bCs/>
          <w:i/>
          <w:iCs/>
          <w:lang w:eastAsia="ar-SA"/>
        </w:rPr>
        <w:t>1.1 Мероприятия по</w:t>
      </w:r>
      <w:r w:rsidRPr="00025A17">
        <w:rPr>
          <w:rFonts w:ascii="Times New Roman" w:eastAsia="StarSymbol" w:hAnsi="Times New Roman" w:cs="Times New Roman"/>
          <w:b/>
          <w:bCs/>
          <w:i/>
          <w:iCs/>
          <w:spacing w:val="-2"/>
          <w:lang w:eastAsia="ar-SA"/>
        </w:rPr>
        <w:t xml:space="preserve"> </w:t>
      </w:r>
      <w:r w:rsidRPr="00025A17">
        <w:rPr>
          <w:rFonts w:ascii="Times New Roman" w:eastAsia="StarSymbol" w:hAnsi="Times New Roman" w:cs="Times New Roman"/>
          <w:b/>
          <w:bCs/>
          <w:i/>
          <w:iCs/>
          <w:lang w:eastAsia="ar-SA"/>
        </w:rPr>
        <w:t>первому поясу</w:t>
      </w:r>
    </w:p>
    <w:p w14:paraId="2C0A0A8F" w14:textId="77777777" w:rsidR="00025A17" w:rsidRPr="00025A17" w:rsidRDefault="00025A17">
      <w:pPr>
        <w:widowControl/>
        <w:numPr>
          <w:ilvl w:val="2"/>
          <w:numId w:val="136"/>
        </w:numPr>
        <w:tabs>
          <w:tab w:val="left" w:pos="1536"/>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Территория</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первого</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пояса</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ЗСО</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должна</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спланирована</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отвода</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поверхностного</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стока</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ее</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пределы,</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озеленена,</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ограждена</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обеспечена</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охраной.</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Дорожки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сооружениям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иметь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твердое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покрытие.</w:t>
      </w:r>
    </w:p>
    <w:p w14:paraId="1843D99B" w14:textId="77777777" w:rsidR="00025A17" w:rsidRPr="00025A17" w:rsidRDefault="00025A17">
      <w:pPr>
        <w:widowControl/>
        <w:numPr>
          <w:ilvl w:val="2"/>
          <w:numId w:val="136"/>
        </w:numPr>
        <w:tabs>
          <w:tab w:val="left" w:pos="1536"/>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допускаются:</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посадка</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высокоствольных</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деревьев,</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все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виды</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имеющие</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непосредственного</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отношения</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эксплуатации,</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реконструкции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расширению</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водопроводных</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числе</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прокладка</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трубопроводов</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различного</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назначения,</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жилых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хозяйственно-бытовых</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зданий,</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проживание</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людей,</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применение</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ядохимикатов</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удобрений.</w:t>
      </w:r>
    </w:p>
    <w:p w14:paraId="7DFFD7FC" w14:textId="77777777" w:rsidR="00025A17" w:rsidRPr="00025A17" w:rsidRDefault="00025A17">
      <w:pPr>
        <w:widowControl/>
        <w:numPr>
          <w:ilvl w:val="2"/>
          <w:numId w:val="136"/>
        </w:numPr>
        <w:tabs>
          <w:tab w:val="left" w:pos="1536"/>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Здания</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должны</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оборудованы</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канализацией</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отведением</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сточных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вод</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spacing w:val="-1"/>
          <w:kern w:val="1"/>
          <w:lang w:eastAsia="ar-SA"/>
        </w:rPr>
        <w:t>ближайшую</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систему</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бытовой</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производственной</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канализации</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местные</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станции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очистных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расположенные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пределами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первого</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пояса</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ЗСО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санитарного</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режима</w:t>
      </w:r>
      <w:r w:rsidRPr="00025A17">
        <w:rPr>
          <w:rFonts w:ascii="Times New Roman" w:eastAsia="OpenSymbol" w:hAnsi="Times New Roman" w:cs="Times New Roman"/>
          <w:kern w:val="1"/>
          <w:lang w:eastAsia="ar-SA"/>
        </w:rPr>
        <w:t xml:space="preserve"> на</w:t>
      </w:r>
      <w:r w:rsidRPr="00025A17">
        <w:rPr>
          <w:rFonts w:ascii="Times New Roman" w:eastAsia="OpenSymbol" w:hAnsi="Times New Roman" w:cs="Times New Roman"/>
          <w:spacing w:val="-1"/>
          <w:kern w:val="1"/>
          <w:lang w:eastAsia="ar-SA"/>
        </w:rPr>
        <w:t xml:space="preserve"> территории второго пояса.</w:t>
      </w:r>
    </w:p>
    <w:p w14:paraId="5B0DE617" w14:textId="77777777" w:rsidR="00025A17" w:rsidRPr="00025A17" w:rsidRDefault="00025A17">
      <w:pPr>
        <w:widowControl/>
        <w:numPr>
          <w:ilvl w:val="2"/>
          <w:numId w:val="136"/>
        </w:numPr>
        <w:tabs>
          <w:tab w:val="left" w:pos="1536"/>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исключительных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случаях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отсутствии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канализации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устраиваться</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водонепроницаемые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приемники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нечистот</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бытовых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отходов,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расположенные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местах,</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исключающих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загрязнение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первого </w:t>
      </w:r>
      <w:r w:rsidRPr="00025A17">
        <w:rPr>
          <w:rFonts w:ascii="Times New Roman" w:eastAsia="OpenSymbol" w:hAnsi="Times New Roman" w:cs="Times New Roman"/>
          <w:kern w:val="1"/>
          <w:lang w:eastAsia="ar-SA"/>
        </w:rPr>
        <w:t xml:space="preserve">пояса </w:t>
      </w:r>
      <w:r w:rsidRPr="00025A17">
        <w:rPr>
          <w:rFonts w:ascii="Times New Roman" w:eastAsia="OpenSymbol" w:hAnsi="Times New Roman" w:cs="Times New Roman"/>
          <w:spacing w:val="-1"/>
          <w:kern w:val="1"/>
          <w:lang w:eastAsia="ar-SA"/>
        </w:rPr>
        <w:t xml:space="preserve">ЗСО </w:t>
      </w:r>
      <w:r w:rsidRPr="00025A17">
        <w:rPr>
          <w:rFonts w:ascii="Times New Roman" w:eastAsia="OpenSymbol" w:hAnsi="Times New Roman" w:cs="Times New Roman"/>
          <w:kern w:val="1"/>
          <w:lang w:eastAsia="ar-SA"/>
        </w:rPr>
        <w:t xml:space="preserve">при их </w:t>
      </w:r>
      <w:r w:rsidRPr="00025A17">
        <w:rPr>
          <w:rFonts w:ascii="Times New Roman" w:eastAsia="OpenSymbol" w:hAnsi="Times New Roman" w:cs="Times New Roman"/>
          <w:spacing w:val="-1"/>
          <w:kern w:val="1"/>
          <w:lang w:eastAsia="ar-SA"/>
        </w:rPr>
        <w:t>вывозе.</w:t>
      </w:r>
    </w:p>
    <w:p w14:paraId="3F40F0D3" w14:textId="77777777" w:rsidR="00025A17" w:rsidRPr="00025A17" w:rsidRDefault="00025A17">
      <w:pPr>
        <w:widowControl/>
        <w:numPr>
          <w:ilvl w:val="2"/>
          <w:numId w:val="136"/>
        </w:numPr>
        <w:tabs>
          <w:tab w:val="left" w:pos="1536"/>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Водопроводные</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расположенные</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первом</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поясе</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санитарной</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kern w:val="1"/>
          <w:lang w:eastAsia="ar-SA"/>
        </w:rPr>
        <w:t>охраны,</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оборудованы</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предотвращения</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возможности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питьевой</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kern w:val="1"/>
          <w:lang w:eastAsia="ar-SA"/>
        </w:rPr>
        <w:t>воды</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через</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оголовки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устья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скважин,</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люки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переливные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трубы</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резервуаров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устройства</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заливки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насосов.</w:t>
      </w:r>
    </w:p>
    <w:p w14:paraId="39639AC8" w14:textId="77777777" w:rsidR="00025A17" w:rsidRPr="00025A17" w:rsidRDefault="00025A17">
      <w:pPr>
        <w:widowControl/>
        <w:numPr>
          <w:ilvl w:val="2"/>
          <w:numId w:val="136"/>
        </w:numPr>
        <w:tabs>
          <w:tab w:val="left" w:pos="1536"/>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Все</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водозаборы</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оборудованы</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аппаратурой</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систематического</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kern w:val="1"/>
          <w:lang w:eastAsia="ar-SA"/>
        </w:rPr>
        <w:t>контроля</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соответствия</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фактического</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дебита</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 xml:space="preserve">при </w:t>
      </w:r>
      <w:r w:rsidRPr="00025A17">
        <w:rPr>
          <w:rFonts w:ascii="Times New Roman" w:eastAsia="OpenSymbol" w:hAnsi="Times New Roman" w:cs="Times New Roman"/>
          <w:spacing w:val="-1"/>
          <w:kern w:val="1"/>
          <w:lang w:eastAsia="ar-SA"/>
        </w:rPr>
        <w:t>эксплуатации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водопровода</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проектной</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производительности, предусмотренной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его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проектировании</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обосновании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ЗСО.</w:t>
      </w:r>
    </w:p>
    <w:p w14:paraId="3D35B31D"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b/>
          <w:bCs/>
          <w:i/>
          <w:iCs/>
          <w:lang w:eastAsia="ar-SA"/>
        </w:rPr>
        <w:t>1.2 Мероприятия по</w:t>
      </w:r>
      <w:r w:rsidRPr="00025A17">
        <w:rPr>
          <w:rFonts w:ascii="Times New Roman" w:eastAsia="StarSymbol" w:hAnsi="Times New Roman" w:cs="Times New Roman"/>
          <w:b/>
          <w:bCs/>
          <w:i/>
          <w:iCs/>
          <w:spacing w:val="-2"/>
          <w:lang w:eastAsia="ar-SA"/>
        </w:rPr>
        <w:t xml:space="preserve"> </w:t>
      </w:r>
      <w:r w:rsidRPr="00025A17">
        <w:rPr>
          <w:rFonts w:ascii="Times New Roman" w:eastAsia="StarSymbol" w:hAnsi="Times New Roman" w:cs="Times New Roman"/>
          <w:b/>
          <w:bCs/>
          <w:i/>
          <w:iCs/>
          <w:lang w:eastAsia="ar-SA"/>
        </w:rPr>
        <w:t>второму и третьему поясам</w:t>
      </w:r>
    </w:p>
    <w:p w14:paraId="50252BD0" w14:textId="77777777" w:rsidR="00025A17" w:rsidRPr="00025A17" w:rsidRDefault="00025A17">
      <w:pPr>
        <w:widowControl/>
        <w:numPr>
          <w:ilvl w:val="2"/>
          <w:numId w:val="135"/>
        </w:numPr>
        <w:tabs>
          <w:tab w:val="left" w:pos="167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Выявление,</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тампонирование</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восстановление</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всех</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старых,</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бездействующих,</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дефектных</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неправильно</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эксплуатируемых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скважин,</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представляющих</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опасность</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части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возможности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водоносных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горизонтов.</w:t>
      </w:r>
    </w:p>
    <w:p w14:paraId="3D0EA0F5" w14:textId="77777777" w:rsidR="00025A17" w:rsidRPr="00025A17" w:rsidRDefault="00025A17">
      <w:pPr>
        <w:widowControl/>
        <w:numPr>
          <w:ilvl w:val="2"/>
          <w:numId w:val="135"/>
        </w:numPr>
        <w:tabs>
          <w:tab w:val="left" w:pos="167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Бурение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новых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скважин</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новое</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связанное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нарушением</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почвенного</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покрова,</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производится</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обязательном</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согласовании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центром</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государственного</w:t>
      </w:r>
      <w:r w:rsidRPr="00025A17">
        <w:rPr>
          <w:rFonts w:ascii="Times New Roman" w:eastAsia="OpenSymbol" w:hAnsi="Times New Roman" w:cs="Times New Roman"/>
          <w:spacing w:val="119"/>
          <w:kern w:val="1"/>
          <w:lang w:eastAsia="ar-SA"/>
        </w:rPr>
        <w:t xml:space="preserve"> </w:t>
      </w:r>
      <w:r w:rsidRPr="00025A17">
        <w:rPr>
          <w:rFonts w:ascii="Times New Roman" w:eastAsia="OpenSymbol" w:hAnsi="Times New Roman" w:cs="Times New Roman"/>
          <w:spacing w:val="-1"/>
          <w:kern w:val="1"/>
          <w:lang w:eastAsia="ar-SA"/>
        </w:rPr>
        <w:t>санитарно-эпидемиологического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надзора.</w:t>
      </w:r>
    </w:p>
    <w:p w14:paraId="75419B09" w14:textId="77777777" w:rsidR="00025A17" w:rsidRPr="00025A17" w:rsidRDefault="00025A17">
      <w:pPr>
        <w:widowControl/>
        <w:numPr>
          <w:ilvl w:val="2"/>
          <w:numId w:val="135"/>
        </w:numPr>
        <w:tabs>
          <w:tab w:val="left" w:pos="167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Запрещение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закачки</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отработанных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вод</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подземные</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горизонты,</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подземного</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складирования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твердых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xml:space="preserve">отходов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разработки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недр</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земли.</w:t>
      </w:r>
    </w:p>
    <w:p w14:paraId="70E5A5C6" w14:textId="77777777" w:rsidR="00025A17" w:rsidRPr="00025A17" w:rsidRDefault="00025A17">
      <w:pPr>
        <w:widowControl/>
        <w:numPr>
          <w:ilvl w:val="2"/>
          <w:numId w:val="135"/>
        </w:numPr>
        <w:tabs>
          <w:tab w:val="left" w:pos="167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Запрещение</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размещения</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складов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горюче-смазочных</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материалов,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ядохимикатов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минеральных</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удобрений,</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накопителей</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промстоков,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шламохранилищ</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обусловливающих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опасность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химического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подземных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вод.</w:t>
      </w:r>
    </w:p>
    <w:p w14:paraId="3515805C" w14:textId="143A7B59"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kern w:val="1"/>
          <w:lang w:eastAsia="ar-SA"/>
        </w:rPr>
        <w:t xml:space="preserve"> таких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третьего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 xml:space="preserve">пояса </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 xml:space="preserve">ЗСО </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только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65"/>
          <w:kern w:val="1"/>
          <w:lang w:eastAsia="ar-SA"/>
        </w:rPr>
        <w:t xml:space="preserve"> </w:t>
      </w:r>
      <w:r w:rsidRPr="00025A17">
        <w:rPr>
          <w:rFonts w:ascii="Times New Roman" w:eastAsia="OpenSymbol" w:hAnsi="Times New Roman" w:cs="Times New Roman"/>
          <w:spacing w:val="-1"/>
          <w:kern w:val="1"/>
          <w:lang w:eastAsia="ar-SA"/>
        </w:rPr>
        <w:t>использовании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защищенных</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подземных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вод,</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условии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выполнения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специальных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мероприятий</w:t>
      </w:r>
      <w:r w:rsidRPr="00025A17">
        <w:rPr>
          <w:rFonts w:ascii="Times New Roman" w:eastAsia="OpenSymbol" w:hAnsi="Times New Roman" w:cs="Times New Roman"/>
          <w:spacing w:val="119"/>
          <w:kern w:val="1"/>
          <w:lang w:eastAsia="ar-SA"/>
        </w:rPr>
        <w:t xml:space="preserve"> </w:t>
      </w:r>
      <w:r w:rsidRPr="00025A17">
        <w:rPr>
          <w:rFonts w:ascii="Times New Roman" w:eastAsia="OpenSymbol" w:hAnsi="Times New Roman" w:cs="Times New Roman"/>
          <w:kern w:val="1"/>
          <w:lang w:eastAsia="ar-SA"/>
        </w:rPr>
        <w:t xml:space="preserve">по </w:t>
      </w:r>
      <w:r w:rsidRPr="00025A17">
        <w:rPr>
          <w:rFonts w:ascii="Times New Roman" w:eastAsia="OpenSymbol" w:hAnsi="Times New Roman" w:cs="Times New Roman"/>
          <w:spacing w:val="-1"/>
          <w:kern w:val="1"/>
          <w:lang w:eastAsia="ar-SA"/>
        </w:rPr>
        <w:t>защите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водоносного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горизонта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kern w:val="1"/>
          <w:lang w:eastAsia="ar-SA"/>
        </w:rPr>
        <w:t xml:space="preserve"> при </w:t>
      </w:r>
      <w:r w:rsidRPr="00025A17">
        <w:rPr>
          <w:rFonts w:ascii="Times New Roman" w:eastAsia="OpenSymbol" w:hAnsi="Times New Roman" w:cs="Times New Roman"/>
          <w:spacing w:val="-1"/>
          <w:kern w:val="1"/>
          <w:lang w:eastAsia="ar-SA"/>
        </w:rPr>
        <w:t>наличии санитарно-эпидемиологического</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заключения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 xml:space="preserve">центра </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государственного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санитарно-эпидемиологического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надзора,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выданного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заключения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органов геологического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контроля.</w:t>
      </w:r>
    </w:p>
    <w:p w14:paraId="14EA24C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Своевременное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выполнение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необходимых</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мероприятий</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санитарной</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охране</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поверхностных</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вод,</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имеющих</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непосредственную</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гидрологическую</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связь</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используемым</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водоносным</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горизонтом,</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гигиеническими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требованиями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охране</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поверхностных</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kern w:val="1"/>
          <w:lang w:eastAsia="ar-SA"/>
        </w:rPr>
        <w:t>вод.</w:t>
      </w:r>
    </w:p>
    <w:p w14:paraId="7591106C"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b/>
          <w:bCs/>
          <w:i/>
          <w:iCs/>
          <w:lang w:eastAsia="ar-SA"/>
        </w:rPr>
        <w:t>1.3 Мероприятия по</w:t>
      </w:r>
      <w:r w:rsidRPr="00025A17">
        <w:rPr>
          <w:rFonts w:ascii="Times New Roman" w:eastAsia="StarSymbol" w:hAnsi="Times New Roman" w:cs="Times New Roman"/>
          <w:b/>
          <w:bCs/>
          <w:i/>
          <w:iCs/>
          <w:spacing w:val="-2"/>
          <w:lang w:eastAsia="ar-SA"/>
        </w:rPr>
        <w:t xml:space="preserve"> </w:t>
      </w:r>
      <w:r w:rsidRPr="00025A17">
        <w:rPr>
          <w:rFonts w:ascii="Times New Roman" w:eastAsia="StarSymbol" w:hAnsi="Times New Roman" w:cs="Times New Roman"/>
          <w:b/>
          <w:bCs/>
          <w:i/>
          <w:iCs/>
          <w:lang w:eastAsia="ar-SA"/>
        </w:rPr>
        <w:t>второму поясу</w:t>
      </w:r>
    </w:p>
    <w:p w14:paraId="592FF94B"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Кроме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мероприятий,</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разделе</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1.2,</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второго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пояса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ЗСО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подземных</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источников водоснабжения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подлежат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выполнению</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следующие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дополнительные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мероприятия.</w:t>
      </w:r>
    </w:p>
    <w:p w14:paraId="207B880B" w14:textId="77777777" w:rsidR="00025A17" w:rsidRPr="00025A17" w:rsidRDefault="00025A17" w:rsidP="00025A17">
      <w:pPr>
        <w:tabs>
          <w:tab w:val="left" w:pos="1418"/>
        </w:tab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1.3.1.    Не </w:t>
      </w:r>
      <w:r w:rsidRPr="00025A17">
        <w:rPr>
          <w:rFonts w:ascii="Times New Roman" w:eastAsia="OpenSymbol" w:hAnsi="Times New Roman" w:cs="Times New Roman"/>
          <w:spacing w:val="-1"/>
          <w:kern w:val="1"/>
          <w:lang w:eastAsia="ar-SA"/>
        </w:rPr>
        <w:t>допускается:</w:t>
      </w:r>
    </w:p>
    <w:p w14:paraId="3E1EC0A6"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размещение</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кладбищ,</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скотомогильников,</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полей</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ассенизации,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полей</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фильтрации,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навозохранилищ,</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силосных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траншей,</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животноводческих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птицеводческих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предприятий</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обусловливающих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опасность микробного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подземных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w:t>
      </w:r>
    </w:p>
    <w:p w14:paraId="3CD1720D"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применение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удобрений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ядохимикатов;</w:t>
      </w:r>
    </w:p>
    <w:p w14:paraId="4A113D15"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 рубка </w:t>
      </w:r>
      <w:r w:rsidRPr="00025A17">
        <w:rPr>
          <w:rFonts w:ascii="Times New Roman" w:eastAsia="OpenSymbol" w:hAnsi="Times New Roman" w:cs="Times New Roman"/>
          <w:spacing w:val="-1"/>
          <w:kern w:val="1"/>
          <w:lang w:eastAsia="ar-SA"/>
        </w:rPr>
        <w:t>леса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главного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пользования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реконструкции.</w:t>
      </w:r>
    </w:p>
    <w:p w14:paraId="126118BC" w14:textId="77777777" w:rsidR="00025A17" w:rsidRPr="00025A17" w:rsidRDefault="00025A17" w:rsidP="00025A17">
      <w:pPr>
        <w:tabs>
          <w:tab w:val="left" w:pos="1678"/>
        </w:tab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1.3.2. Выполнение</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мероприятий</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санитарному</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благоустройству</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населенных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пунктов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(оборудование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канализацией,</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устройство</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водонепроницаемых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выгребов,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организация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отвода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поверхностного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стока</w:t>
      </w:r>
      <w:r w:rsidRPr="00025A17">
        <w:rPr>
          <w:rFonts w:ascii="Times New Roman" w:eastAsia="OpenSymbol" w:hAnsi="Times New Roman" w:cs="Times New Roman"/>
          <w:kern w:val="1"/>
          <w:lang w:eastAsia="ar-SA"/>
        </w:rPr>
        <w:t xml:space="preserve"> и др.).</w:t>
      </w:r>
    </w:p>
    <w:p w14:paraId="31FEB06D" w14:textId="77777777" w:rsidR="00025A17" w:rsidRPr="00025A17" w:rsidRDefault="00025A17" w:rsidP="00025A17">
      <w:pPr>
        <w:tabs>
          <w:tab w:val="left" w:pos="1678"/>
        </w:tabs>
        <w:autoSpaceDE/>
        <w:autoSpaceDN/>
        <w:adjustRightInd/>
        <w:ind w:firstLine="709"/>
        <w:rPr>
          <w:rFonts w:ascii="Times New Roman" w:eastAsia="OpenSymbol" w:hAnsi="Times New Roman" w:cs="Times New Roman"/>
          <w:kern w:val="1"/>
          <w:lang w:eastAsia="ar-SA"/>
        </w:rPr>
      </w:pPr>
    </w:p>
    <w:p w14:paraId="12C30E0E"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b/>
          <w:bCs/>
          <w:i/>
          <w:iCs/>
          <w:lang w:eastAsia="ar-SA"/>
        </w:rPr>
        <w:t>2. Мероприятия на территории ЗСО поверхностных источников водоснабжения</w:t>
      </w:r>
    </w:p>
    <w:p w14:paraId="5FFEFB5C"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lang w:eastAsia="ar-SA"/>
        </w:rPr>
      </w:pPr>
    </w:p>
    <w:p w14:paraId="53FDF52D"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Целью </w:t>
      </w:r>
      <w:r w:rsidRPr="00025A17">
        <w:rPr>
          <w:rFonts w:ascii="Times New Roman" w:eastAsia="OpenSymbol" w:hAnsi="Times New Roman" w:cs="Times New Roman"/>
          <w:spacing w:val="-1"/>
          <w:kern w:val="1"/>
          <w:lang w:eastAsia="ar-SA"/>
        </w:rPr>
        <w:t>мероприятий</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является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максимальное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снижение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микробного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химического</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воды</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источников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водоснабжения,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позволяющее</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современной</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технологии</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обработки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обеспечивать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получение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воды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питьевого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качества.</w:t>
      </w:r>
    </w:p>
    <w:p w14:paraId="50B3A9BF"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b/>
          <w:bCs/>
          <w:i/>
          <w:iCs/>
          <w:lang w:eastAsia="ar-SA"/>
        </w:rPr>
        <w:t>2.1 Мероприятия по</w:t>
      </w:r>
      <w:r w:rsidRPr="00025A17">
        <w:rPr>
          <w:rFonts w:ascii="Times New Roman" w:eastAsia="StarSymbol" w:hAnsi="Times New Roman" w:cs="Times New Roman"/>
          <w:b/>
          <w:bCs/>
          <w:i/>
          <w:iCs/>
          <w:spacing w:val="-2"/>
          <w:lang w:eastAsia="ar-SA"/>
        </w:rPr>
        <w:t xml:space="preserve"> </w:t>
      </w:r>
      <w:r w:rsidRPr="00025A17">
        <w:rPr>
          <w:rFonts w:ascii="Times New Roman" w:eastAsia="StarSymbol" w:hAnsi="Times New Roman" w:cs="Times New Roman"/>
          <w:b/>
          <w:bCs/>
          <w:i/>
          <w:iCs/>
          <w:lang w:eastAsia="ar-SA"/>
        </w:rPr>
        <w:t>первому поясу</w:t>
      </w:r>
    </w:p>
    <w:p w14:paraId="1783DB88" w14:textId="77777777" w:rsidR="00025A17" w:rsidRPr="00025A17" w:rsidRDefault="00025A17" w:rsidP="00025A17">
      <w:pPr>
        <w:tabs>
          <w:tab w:val="left" w:pos="1678"/>
        </w:tab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2.1.1. На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первого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пояса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ЗСО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поверхностного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источника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водоснабжения</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kern w:val="1"/>
          <w:lang w:eastAsia="ar-SA"/>
        </w:rPr>
        <w:t>должны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предусматриваться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мероприятия,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xml:space="preserve">указанные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 xml:space="preserve">п.п. </w:t>
      </w:r>
      <w:r w:rsidRPr="00025A17">
        <w:rPr>
          <w:rFonts w:ascii="Times New Roman" w:eastAsia="OpenSymbol" w:hAnsi="Times New Roman" w:cs="Times New Roman"/>
          <w:kern w:val="1"/>
          <w:lang w:eastAsia="ar-SA"/>
        </w:rPr>
        <w:t xml:space="preserve">1.1.2, </w:t>
      </w:r>
      <w:r w:rsidRPr="00025A17">
        <w:rPr>
          <w:rFonts w:ascii="Times New Roman" w:eastAsia="OpenSymbol" w:hAnsi="Times New Roman" w:cs="Times New Roman"/>
          <w:spacing w:val="-1"/>
          <w:kern w:val="1"/>
          <w:lang w:eastAsia="ar-SA"/>
        </w:rPr>
        <w:t>1.1.3,</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1.1.4.</w:t>
      </w:r>
    </w:p>
    <w:p w14:paraId="3889AD66" w14:textId="77777777" w:rsidR="00025A17" w:rsidRPr="00025A17" w:rsidRDefault="00025A17" w:rsidP="00025A17">
      <w:pPr>
        <w:tabs>
          <w:tab w:val="left" w:pos="1678"/>
        </w:tab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2.1.2. Не</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допускаются</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спуск</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любых</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сточных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вод,</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числе</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сточных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вод</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купание,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стирка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белья,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водопой</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скота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другие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виды</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водопользования,</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оказывающие</w:t>
      </w:r>
      <w:r w:rsidRPr="00025A17">
        <w:rPr>
          <w:rFonts w:ascii="Times New Roman" w:eastAsia="OpenSymbol" w:hAnsi="Times New Roman" w:cs="Times New Roman"/>
          <w:kern w:val="1"/>
          <w:lang w:eastAsia="ar-SA"/>
        </w:rPr>
        <w:t xml:space="preserve"> влияние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на </w:t>
      </w:r>
      <w:r w:rsidRPr="00025A17">
        <w:rPr>
          <w:rFonts w:ascii="Times New Roman" w:eastAsia="OpenSymbol" w:hAnsi="Times New Roman" w:cs="Times New Roman"/>
          <w:spacing w:val="-1"/>
          <w:kern w:val="1"/>
          <w:lang w:eastAsia="ar-SA"/>
        </w:rPr>
        <w:t>качество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воды.</w:t>
      </w:r>
    </w:p>
    <w:p w14:paraId="14CDF65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Акватория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первого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пояса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ограждается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буями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другими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предупредительными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знаками.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На</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судоходных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водоемах над</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водоприемником </w:t>
      </w:r>
      <w:r w:rsidRPr="00025A17">
        <w:rPr>
          <w:rFonts w:ascii="Times New Roman" w:eastAsia="OpenSymbol" w:hAnsi="Times New Roman" w:cs="Times New Roman"/>
          <w:kern w:val="1"/>
          <w:lang w:eastAsia="ar-SA"/>
        </w:rPr>
        <w:t>должны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устанавливаться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бакены</w:t>
      </w:r>
      <w:r w:rsidRPr="00025A17">
        <w:rPr>
          <w:rFonts w:ascii="Times New Roman" w:eastAsia="OpenSymbol" w:hAnsi="Times New Roman" w:cs="Times New Roman"/>
          <w:kern w:val="1"/>
          <w:lang w:eastAsia="ar-SA"/>
        </w:rPr>
        <w:t xml:space="preserve"> с </w:t>
      </w:r>
      <w:r w:rsidRPr="00025A17">
        <w:rPr>
          <w:rFonts w:ascii="Times New Roman" w:eastAsia="OpenSymbol" w:hAnsi="Times New Roman" w:cs="Times New Roman"/>
          <w:spacing w:val="-1"/>
          <w:kern w:val="1"/>
          <w:lang w:eastAsia="ar-SA"/>
        </w:rPr>
        <w:t>освещением.</w:t>
      </w:r>
    </w:p>
    <w:p w14:paraId="3C709B6F"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b/>
          <w:bCs/>
          <w:i/>
          <w:iCs/>
          <w:lang w:eastAsia="ar-SA"/>
        </w:rPr>
        <w:t>2.2 Мероприятия по</w:t>
      </w:r>
      <w:r w:rsidRPr="00025A17">
        <w:rPr>
          <w:rFonts w:ascii="Times New Roman" w:eastAsia="StarSymbol" w:hAnsi="Times New Roman" w:cs="Times New Roman"/>
          <w:b/>
          <w:bCs/>
          <w:i/>
          <w:iCs/>
          <w:spacing w:val="-2"/>
          <w:lang w:eastAsia="ar-SA"/>
        </w:rPr>
        <w:t xml:space="preserve"> </w:t>
      </w:r>
      <w:r w:rsidRPr="00025A17">
        <w:rPr>
          <w:rFonts w:ascii="Times New Roman" w:eastAsia="StarSymbol" w:hAnsi="Times New Roman" w:cs="Times New Roman"/>
          <w:b/>
          <w:bCs/>
          <w:i/>
          <w:iCs/>
          <w:lang w:eastAsia="ar-SA"/>
        </w:rPr>
        <w:t>второму и третьему поясам ЗСО</w:t>
      </w:r>
    </w:p>
    <w:p w14:paraId="4707C8C4" w14:textId="77777777" w:rsidR="00025A17" w:rsidRPr="00025A17" w:rsidRDefault="00025A17" w:rsidP="00025A17">
      <w:pPr>
        <w:tabs>
          <w:tab w:val="left" w:pos="1818"/>
        </w:tab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2.2.1. Выявление</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загрязняющих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источники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водоснабжения,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разработкой</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конкретных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водоохранных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мероприятий,</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обеспеченных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источниками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финансирования,</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подрядными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организациями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согласованных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центром</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государственного</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санитарно-</w:t>
      </w:r>
      <w:r w:rsidRPr="00025A17">
        <w:rPr>
          <w:rFonts w:ascii="Times New Roman" w:eastAsia="OpenSymbol" w:hAnsi="Times New Roman" w:cs="Times New Roman"/>
          <w:spacing w:val="-1"/>
          <w:kern w:val="1"/>
          <w:lang w:eastAsia="ar-SA"/>
        </w:rPr>
        <w:t>эпидемиологического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надзора.</w:t>
      </w:r>
    </w:p>
    <w:p w14:paraId="10ADE012" w14:textId="77777777" w:rsidR="00025A17" w:rsidRPr="00025A17" w:rsidRDefault="00025A17" w:rsidP="00025A17">
      <w:pPr>
        <w:tabs>
          <w:tab w:val="left" w:pos="1818"/>
        </w:tab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2.2.2. Регулирование</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отведения</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нового</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жилых,</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промышленных</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сельскохозяйственных</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согласование</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изменений</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технологий</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действующих</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предприятий,</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связанных</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повышением</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степени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опасности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сточными</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водами источника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водоснабжения.</w:t>
      </w:r>
    </w:p>
    <w:p w14:paraId="7979D659" w14:textId="77777777" w:rsidR="00025A17" w:rsidRPr="00025A17" w:rsidRDefault="00025A17" w:rsidP="00025A17">
      <w:pPr>
        <w:tabs>
          <w:tab w:val="left" w:pos="1818"/>
        </w:tab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2.2.3. Недопущение</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отведения</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сточных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вод</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зоне</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водосбора</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источника</w:t>
      </w:r>
      <w:r w:rsidRPr="00025A17">
        <w:rPr>
          <w:rFonts w:ascii="Times New Roman" w:eastAsia="OpenSymbol" w:hAnsi="Times New Roman" w:cs="Times New Roman"/>
          <w:spacing w:val="59"/>
          <w:kern w:val="1"/>
          <w:lang w:eastAsia="ar-SA"/>
        </w:rPr>
        <w:t xml:space="preserve"> </w:t>
      </w:r>
      <w:r w:rsidRPr="00025A17">
        <w:rPr>
          <w:rFonts w:ascii="Times New Roman" w:eastAsia="OpenSymbol" w:hAnsi="Times New Roman" w:cs="Times New Roman"/>
          <w:spacing w:val="-1"/>
          <w:kern w:val="1"/>
          <w:lang w:eastAsia="ar-SA"/>
        </w:rPr>
        <w:t>водоснабжения,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включая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его</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притоки,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отвечающих</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гигиеническим</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требованиям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охране</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поверхностных</w:t>
      </w:r>
      <w:r w:rsidRPr="00025A17">
        <w:rPr>
          <w:rFonts w:ascii="Times New Roman" w:eastAsia="OpenSymbol" w:hAnsi="Times New Roman" w:cs="Times New Roman"/>
          <w:kern w:val="1"/>
          <w:lang w:eastAsia="ar-SA"/>
        </w:rPr>
        <w:t xml:space="preserve"> вод.</w:t>
      </w:r>
    </w:p>
    <w:p w14:paraId="5220FCEE" w14:textId="77777777" w:rsidR="00025A17" w:rsidRPr="00025A17" w:rsidRDefault="00025A17" w:rsidP="00025A17">
      <w:pPr>
        <w:tabs>
          <w:tab w:val="left" w:pos="1818"/>
        </w:tab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2.2.4. Все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том</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числе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добыча</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песка,</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гравия,</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дноуглубительные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акватории</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ЗСО</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допускаются</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согласованию</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центром</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государственного</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санитарно-</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эпидемиологического</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надзора</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лишь</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обосновании</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гидрологическими</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расчетами</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отсутствия</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ухудшения качества воды</w:t>
      </w:r>
      <w:r w:rsidRPr="00025A17">
        <w:rPr>
          <w:rFonts w:ascii="Times New Roman" w:eastAsia="OpenSymbol" w:hAnsi="Times New Roman" w:cs="Times New Roman"/>
          <w:kern w:val="1"/>
          <w:lang w:eastAsia="ar-SA"/>
        </w:rPr>
        <w:t xml:space="preserve"> в </w:t>
      </w:r>
      <w:r w:rsidRPr="00025A17">
        <w:rPr>
          <w:rFonts w:ascii="Times New Roman" w:eastAsia="OpenSymbol" w:hAnsi="Times New Roman" w:cs="Times New Roman"/>
          <w:spacing w:val="-1"/>
          <w:kern w:val="1"/>
          <w:lang w:eastAsia="ar-SA"/>
        </w:rPr>
        <w:t>створе водозабора.</w:t>
      </w:r>
    </w:p>
    <w:p w14:paraId="5694262E" w14:textId="77777777" w:rsidR="00025A17" w:rsidRPr="00025A17" w:rsidRDefault="00025A17" w:rsidP="00025A17">
      <w:pPr>
        <w:tabs>
          <w:tab w:val="left" w:pos="1818"/>
        </w:tab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2.2.5. Использование</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химических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методов</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борьбы</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эвтрофикацией</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водоемов</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условии</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применения</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препаратов,</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имеющих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положительное</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санитарно-</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эпидемиологическое</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заключение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государственной</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санитарно-эпидемиологической</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службы</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Российской Федерации.</w:t>
      </w:r>
    </w:p>
    <w:p w14:paraId="0C8985E3" w14:textId="77777777" w:rsidR="00025A17" w:rsidRPr="00025A17" w:rsidRDefault="00025A17" w:rsidP="00025A17">
      <w:pPr>
        <w:tabs>
          <w:tab w:val="left" w:pos="1818"/>
        </w:tab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2.2.6. При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наличии</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судоходства</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необходимо</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оборудование</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судов,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дебаркадеров</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брандвахт</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устройствами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сбора</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фановых</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подсланевых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вод</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твердых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отходов;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оборудование</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kern w:val="1"/>
          <w:lang w:eastAsia="ar-SA"/>
        </w:rPr>
        <w:t xml:space="preserve">на </w:t>
      </w:r>
      <w:r w:rsidRPr="00025A17">
        <w:rPr>
          <w:rFonts w:ascii="Times New Roman" w:eastAsia="OpenSymbol" w:hAnsi="Times New Roman" w:cs="Times New Roman"/>
          <w:spacing w:val="-1"/>
          <w:kern w:val="1"/>
          <w:lang w:eastAsia="ar-SA"/>
        </w:rPr>
        <w:t>пристанях</w:t>
      </w:r>
      <w:r w:rsidRPr="00025A17">
        <w:rPr>
          <w:rFonts w:ascii="Times New Roman" w:eastAsia="OpenSymbol" w:hAnsi="Times New Roman" w:cs="Times New Roman"/>
          <w:kern w:val="1"/>
          <w:lang w:eastAsia="ar-SA"/>
        </w:rPr>
        <w:t xml:space="preserve"> сливных </w:t>
      </w:r>
      <w:r w:rsidRPr="00025A17">
        <w:rPr>
          <w:rFonts w:ascii="Times New Roman" w:eastAsia="OpenSymbol" w:hAnsi="Times New Roman" w:cs="Times New Roman"/>
          <w:spacing w:val="-1"/>
          <w:kern w:val="1"/>
          <w:lang w:eastAsia="ar-SA"/>
        </w:rPr>
        <w:t>станций</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приемников</w:t>
      </w:r>
      <w:r w:rsidRPr="00025A17">
        <w:rPr>
          <w:rFonts w:ascii="Times New Roman" w:eastAsia="OpenSymbol" w:hAnsi="Times New Roman" w:cs="Times New Roman"/>
          <w:kern w:val="1"/>
          <w:lang w:eastAsia="ar-SA"/>
        </w:rPr>
        <w:t xml:space="preserve"> для </w:t>
      </w:r>
      <w:r w:rsidRPr="00025A17">
        <w:rPr>
          <w:rFonts w:ascii="Times New Roman" w:eastAsia="OpenSymbol" w:hAnsi="Times New Roman" w:cs="Times New Roman"/>
          <w:spacing w:val="-1"/>
          <w:kern w:val="1"/>
          <w:lang w:eastAsia="ar-SA"/>
        </w:rPr>
        <w:t>сбора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твердых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отходов.</w:t>
      </w:r>
    </w:p>
    <w:p w14:paraId="12E1FA68"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b/>
          <w:bCs/>
          <w:i/>
          <w:iCs/>
          <w:lang w:eastAsia="ar-SA"/>
        </w:rPr>
        <w:t>2.3 Мероприятия по</w:t>
      </w:r>
      <w:r w:rsidRPr="00025A17">
        <w:rPr>
          <w:rFonts w:ascii="Times New Roman" w:eastAsia="StarSymbol" w:hAnsi="Times New Roman" w:cs="Times New Roman"/>
          <w:b/>
          <w:bCs/>
          <w:i/>
          <w:iCs/>
          <w:spacing w:val="-2"/>
          <w:lang w:eastAsia="ar-SA"/>
        </w:rPr>
        <w:t xml:space="preserve"> </w:t>
      </w:r>
      <w:r w:rsidRPr="00025A17">
        <w:rPr>
          <w:rFonts w:ascii="Times New Roman" w:eastAsia="StarSymbol" w:hAnsi="Times New Roman" w:cs="Times New Roman"/>
          <w:b/>
          <w:bCs/>
          <w:i/>
          <w:iCs/>
          <w:lang w:eastAsia="ar-SA"/>
        </w:rPr>
        <w:t>второму поясу.</w:t>
      </w:r>
    </w:p>
    <w:p w14:paraId="0250305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Кроме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мероприятий,</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разделе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2.2,</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пределах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второго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пояса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ЗСО</w:t>
      </w:r>
      <w:r w:rsidRPr="00025A17">
        <w:rPr>
          <w:rFonts w:ascii="Times New Roman" w:eastAsia="OpenSymbol" w:hAnsi="Times New Roman" w:cs="Times New Roman"/>
          <w:spacing w:val="61"/>
          <w:kern w:val="1"/>
          <w:lang w:eastAsia="ar-SA"/>
        </w:rPr>
        <w:t xml:space="preserve"> </w:t>
      </w:r>
      <w:r w:rsidRPr="00025A17">
        <w:rPr>
          <w:rFonts w:ascii="Times New Roman" w:eastAsia="OpenSymbol" w:hAnsi="Times New Roman" w:cs="Times New Roman"/>
          <w:spacing w:val="-1"/>
          <w:kern w:val="1"/>
          <w:lang w:eastAsia="ar-SA"/>
        </w:rPr>
        <w:t>поверхностных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источников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водоснабжения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подлежат</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выполнению</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мероприятия</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пунктов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1.2.4,</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kern w:val="1"/>
          <w:lang w:eastAsia="ar-SA"/>
        </w:rPr>
        <w:t>абзац 1,</w:t>
      </w:r>
      <w:r w:rsidRPr="00025A17">
        <w:rPr>
          <w:rFonts w:ascii="Times New Roman" w:eastAsia="OpenSymbol" w:hAnsi="Times New Roman" w:cs="Times New Roman"/>
          <w:spacing w:val="-1"/>
          <w:kern w:val="1"/>
          <w:lang w:eastAsia="ar-SA"/>
        </w:rPr>
        <w:t xml:space="preserve"> 1.3.1,</w:t>
      </w:r>
      <w:r w:rsidRPr="00025A17">
        <w:rPr>
          <w:rFonts w:ascii="Times New Roman" w:eastAsia="OpenSymbol" w:hAnsi="Times New Roman" w:cs="Times New Roman"/>
          <w:kern w:val="1"/>
          <w:lang w:eastAsia="ar-SA"/>
        </w:rPr>
        <w:t xml:space="preserve"> 1.3.2, а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следующее:</w:t>
      </w:r>
    </w:p>
    <w:p w14:paraId="595A404E" w14:textId="77777777" w:rsidR="00025A17" w:rsidRPr="00025A17" w:rsidRDefault="00025A17">
      <w:pPr>
        <w:widowControl/>
        <w:numPr>
          <w:ilvl w:val="2"/>
          <w:numId w:val="134"/>
        </w:numPr>
        <w:tabs>
          <w:tab w:val="left" w:pos="181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производятся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рубки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леса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главного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пользования</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реконструкции,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73"/>
          <w:kern w:val="1"/>
          <w:lang w:eastAsia="ar-SA"/>
        </w:rPr>
        <w:t xml:space="preserve"> </w:t>
      </w:r>
      <w:r w:rsidRPr="00025A17">
        <w:rPr>
          <w:rFonts w:ascii="Times New Roman" w:eastAsia="OpenSymbol" w:hAnsi="Times New Roman" w:cs="Times New Roman"/>
          <w:spacing w:val="-1"/>
          <w:kern w:val="1"/>
          <w:lang w:eastAsia="ar-SA"/>
        </w:rPr>
        <w:t>закрепление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лесозаготовительными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предприятиями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древесины</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корню</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лесосечного</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фонда</w:t>
      </w:r>
      <w:r w:rsidRPr="00025A17">
        <w:rPr>
          <w:rFonts w:ascii="Times New Roman" w:eastAsia="OpenSymbol" w:hAnsi="Times New Roman" w:cs="Times New Roman"/>
          <w:spacing w:val="119"/>
          <w:kern w:val="1"/>
          <w:lang w:eastAsia="ar-SA"/>
        </w:rPr>
        <w:t xml:space="preserve"> </w:t>
      </w:r>
      <w:r w:rsidRPr="00025A17">
        <w:rPr>
          <w:rFonts w:ascii="Times New Roman" w:eastAsia="OpenSymbol" w:hAnsi="Times New Roman" w:cs="Times New Roman"/>
          <w:spacing w:val="-1"/>
          <w:kern w:val="1"/>
          <w:lang w:eastAsia="ar-SA"/>
        </w:rPr>
        <w:t>долгосрочного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пользования.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Допускаются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только</w:t>
      </w:r>
      <w:r w:rsidRPr="00025A17">
        <w:rPr>
          <w:rFonts w:ascii="Times New Roman" w:eastAsia="OpenSymbol" w:hAnsi="Times New Roman" w:cs="Times New Roman"/>
          <w:kern w:val="1"/>
          <w:lang w:eastAsia="ar-SA"/>
        </w:rPr>
        <w:t xml:space="preserve"> рубки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ухода</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санитарные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рубки </w:t>
      </w:r>
      <w:r w:rsidRPr="00025A17">
        <w:rPr>
          <w:rFonts w:ascii="Times New Roman" w:eastAsia="OpenSymbol" w:hAnsi="Times New Roman" w:cs="Times New Roman"/>
          <w:kern w:val="1"/>
          <w:lang w:eastAsia="ar-SA"/>
        </w:rPr>
        <w:t>леса.</w:t>
      </w:r>
    </w:p>
    <w:p w14:paraId="7661E8F8" w14:textId="77777777" w:rsidR="00025A17" w:rsidRPr="00025A17" w:rsidRDefault="00025A17">
      <w:pPr>
        <w:widowControl/>
        <w:numPr>
          <w:ilvl w:val="2"/>
          <w:numId w:val="134"/>
        </w:numPr>
        <w:tabs>
          <w:tab w:val="left" w:pos="181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Запрещение</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расположения</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стойбищ</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выпаса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скота,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всякое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другое</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использование</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водоема</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лесных</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угодий</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прибрежной</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kern w:val="1"/>
          <w:lang w:eastAsia="ar-SA"/>
        </w:rPr>
        <w:t>шириной</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не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менее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500</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которое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может</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привести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ухудшению</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качества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уменьшению</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 xml:space="preserve">количества </w:t>
      </w:r>
      <w:r w:rsidRPr="00025A17">
        <w:rPr>
          <w:rFonts w:ascii="Times New Roman" w:eastAsia="OpenSymbol" w:hAnsi="Times New Roman" w:cs="Times New Roman"/>
          <w:kern w:val="1"/>
          <w:lang w:eastAsia="ar-SA"/>
        </w:rPr>
        <w:t>воды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источника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водоснабжения.</w:t>
      </w:r>
    </w:p>
    <w:p w14:paraId="253373DF" w14:textId="77777777" w:rsidR="00025A17" w:rsidRPr="00025A17" w:rsidRDefault="00025A17">
      <w:pPr>
        <w:widowControl/>
        <w:numPr>
          <w:ilvl w:val="2"/>
          <w:numId w:val="134"/>
        </w:numPr>
        <w:tabs>
          <w:tab w:val="left" w:pos="181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Использование</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источников</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водоснабжения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пределах</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второго</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пояса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ЗСО</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73"/>
          <w:kern w:val="1"/>
          <w:lang w:eastAsia="ar-SA"/>
        </w:rPr>
        <w:t xml:space="preserve"> </w:t>
      </w:r>
      <w:r w:rsidRPr="00025A17">
        <w:rPr>
          <w:rFonts w:ascii="Times New Roman" w:eastAsia="OpenSymbol" w:hAnsi="Times New Roman" w:cs="Times New Roman"/>
          <w:spacing w:val="-1"/>
          <w:kern w:val="1"/>
          <w:lang w:eastAsia="ar-SA"/>
        </w:rPr>
        <w:t>купания,</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туризма,</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спорта</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рыбной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ловли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установленных</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местах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условии</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соблюдения</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гигиенических</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требований</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охране</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поверхностных</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вод,</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гигиенических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требований</w:t>
      </w:r>
      <w:r w:rsidRPr="00025A17">
        <w:rPr>
          <w:rFonts w:ascii="Times New Roman" w:eastAsia="OpenSymbol" w:hAnsi="Times New Roman" w:cs="Times New Roman"/>
          <w:kern w:val="1"/>
          <w:lang w:eastAsia="ar-SA"/>
        </w:rPr>
        <w:t xml:space="preserve"> к </w:t>
      </w:r>
      <w:r w:rsidRPr="00025A17">
        <w:rPr>
          <w:rFonts w:ascii="Times New Roman" w:eastAsia="OpenSymbol" w:hAnsi="Times New Roman" w:cs="Times New Roman"/>
          <w:spacing w:val="-1"/>
          <w:kern w:val="1"/>
          <w:lang w:eastAsia="ar-SA"/>
        </w:rPr>
        <w:t>зонам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рекреации водных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объектов.</w:t>
      </w:r>
    </w:p>
    <w:p w14:paraId="41F0FC91" w14:textId="77777777" w:rsidR="00025A17" w:rsidRPr="00025A17" w:rsidRDefault="00025A17">
      <w:pPr>
        <w:widowControl/>
        <w:numPr>
          <w:ilvl w:val="2"/>
          <w:numId w:val="134"/>
        </w:numPr>
        <w:tabs>
          <w:tab w:val="left" w:pos="181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второго</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пояса</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зоны</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санитарной</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запрещается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сброс</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промышленных,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сельскохозяйственных,</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городских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ливневых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сточных</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вод,</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содержание</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kern w:val="1"/>
          <w:lang w:eastAsia="ar-SA"/>
        </w:rPr>
        <w:t>которых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химических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веществ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микроорганизмов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превышает</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установленные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санитарными</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правилами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гигиенические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нормативы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качества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воды.</w:t>
      </w:r>
    </w:p>
    <w:p w14:paraId="55161640" w14:textId="77777777" w:rsidR="00025A17" w:rsidRPr="00025A17" w:rsidRDefault="00025A17">
      <w:pPr>
        <w:widowControl/>
        <w:numPr>
          <w:ilvl w:val="2"/>
          <w:numId w:val="134"/>
        </w:numPr>
        <w:tabs>
          <w:tab w:val="left" w:pos="181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Границы</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второго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пояса</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ЗСО</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пересечении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дорог,</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пешеходных</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троп</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пр.</w:t>
      </w:r>
      <w:r w:rsidRPr="00025A17">
        <w:rPr>
          <w:rFonts w:ascii="Times New Roman" w:eastAsia="OpenSymbol" w:hAnsi="Times New Roman" w:cs="Times New Roman"/>
          <w:spacing w:val="61"/>
          <w:kern w:val="1"/>
          <w:lang w:eastAsia="ar-SA"/>
        </w:rPr>
        <w:t xml:space="preserve"> </w:t>
      </w:r>
      <w:r w:rsidRPr="00025A17">
        <w:rPr>
          <w:rFonts w:ascii="Times New Roman" w:eastAsia="OpenSymbol" w:hAnsi="Times New Roman" w:cs="Times New Roman"/>
          <w:spacing w:val="-1"/>
          <w:kern w:val="1"/>
          <w:lang w:eastAsia="ar-SA"/>
        </w:rPr>
        <w:t>обозначаются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столбами</w:t>
      </w:r>
      <w:r w:rsidRPr="00025A17">
        <w:rPr>
          <w:rFonts w:ascii="Times New Roman" w:eastAsia="OpenSymbol" w:hAnsi="Times New Roman" w:cs="Times New Roman"/>
          <w:kern w:val="1"/>
          <w:lang w:eastAsia="ar-SA"/>
        </w:rPr>
        <w:t xml:space="preserve"> со </w:t>
      </w:r>
      <w:r w:rsidRPr="00025A17">
        <w:rPr>
          <w:rFonts w:ascii="Times New Roman" w:eastAsia="OpenSymbol" w:hAnsi="Times New Roman" w:cs="Times New Roman"/>
          <w:spacing w:val="-1"/>
          <w:kern w:val="1"/>
          <w:lang w:eastAsia="ar-SA"/>
        </w:rPr>
        <w:t>специальными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знаками.</w:t>
      </w:r>
    </w:p>
    <w:p w14:paraId="4B606B58"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p>
    <w:p w14:paraId="4D02DD7E"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lang w:eastAsia="ar-SA"/>
        </w:rPr>
      </w:pPr>
      <w:r w:rsidRPr="00025A17">
        <w:rPr>
          <w:rFonts w:ascii="Times New Roman" w:eastAsia="StarSymbol" w:hAnsi="Times New Roman" w:cs="Times New Roman"/>
          <w:b/>
          <w:bCs/>
          <w:lang w:eastAsia="ar-SA"/>
        </w:rPr>
        <w:t>ЗОНА ДЕЙСТВИЯ ОГРАНИЧЕНИЙ ПО САНИТАРНО-ЭПИДЕМОЛОГИЧЕСКИМ</w:t>
      </w:r>
      <w:r w:rsidRPr="00025A17">
        <w:rPr>
          <w:rFonts w:ascii="Times New Roman" w:eastAsia="StarSymbol" w:hAnsi="Times New Roman" w:cs="Times New Roman"/>
          <w:b/>
          <w:bCs/>
          <w:spacing w:val="67"/>
          <w:lang w:eastAsia="ar-SA"/>
        </w:rPr>
        <w:t xml:space="preserve"> </w:t>
      </w:r>
      <w:r w:rsidRPr="00025A17">
        <w:rPr>
          <w:rFonts w:ascii="Times New Roman" w:eastAsia="StarSymbol" w:hAnsi="Times New Roman" w:cs="Times New Roman"/>
          <w:b/>
          <w:bCs/>
          <w:lang w:eastAsia="ar-SA"/>
        </w:rPr>
        <w:t>УСЛОВИЯМ</w:t>
      </w:r>
    </w:p>
    <w:p w14:paraId="01F81267"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lang w:eastAsia="ar-SA"/>
        </w:rPr>
      </w:pPr>
    </w:p>
    <w:p w14:paraId="24E6B4EA"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b/>
          <w:bCs/>
          <w:i/>
          <w:iCs/>
          <w:lang w:eastAsia="ar-SA"/>
        </w:rPr>
        <w:t>Описание</w:t>
      </w:r>
      <w:r w:rsidRPr="00025A17">
        <w:rPr>
          <w:rFonts w:ascii="Times New Roman" w:eastAsia="StarSymbol" w:hAnsi="Times New Roman" w:cs="Times New Roman"/>
          <w:b/>
          <w:bCs/>
          <w:i/>
          <w:iCs/>
          <w:spacing w:val="24"/>
          <w:lang w:eastAsia="ar-SA"/>
        </w:rPr>
        <w:t xml:space="preserve"> </w:t>
      </w:r>
      <w:r w:rsidRPr="00025A17">
        <w:rPr>
          <w:rFonts w:ascii="Times New Roman" w:eastAsia="StarSymbol" w:hAnsi="Times New Roman" w:cs="Times New Roman"/>
          <w:b/>
          <w:bCs/>
          <w:i/>
          <w:iCs/>
          <w:lang w:eastAsia="ar-SA"/>
        </w:rPr>
        <w:t>ограничений</w:t>
      </w:r>
      <w:r w:rsidRPr="00025A17">
        <w:rPr>
          <w:rFonts w:ascii="Times New Roman" w:eastAsia="StarSymbol" w:hAnsi="Times New Roman" w:cs="Times New Roman"/>
          <w:b/>
          <w:bCs/>
          <w:i/>
          <w:iCs/>
          <w:spacing w:val="24"/>
          <w:lang w:eastAsia="ar-SA"/>
        </w:rPr>
        <w:t xml:space="preserve"> </w:t>
      </w:r>
      <w:r w:rsidRPr="00025A17">
        <w:rPr>
          <w:rFonts w:ascii="Times New Roman" w:eastAsia="StarSymbol" w:hAnsi="Times New Roman" w:cs="Times New Roman"/>
          <w:b/>
          <w:bCs/>
          <w:i/>
          <w:iCs/>
          <w:lang w:eastAsia="ar-SA"/>
        </w:rPr>
        <w:t>использования</w:t>
      </w:r>
      <w:r w:rsidRPr="00025A17">
        <w:rPr>
          <w:rFonts w:ascii="Times New Roman" w:eastAsia="StarSymbol" w:hAnsi="Times New Roman" w:cs="Times New Roman"/>
          <w:b/>
          <w:bCs/>
          <w:i/>
          <w:iCs/>
          <w:spacing w:val="24"/>
          <w:lang w:eastAsia="ar-SA"/>
        </w:rPr>
        <w:t xml:space="preserve"> </w:t>
      </w:r>
      <w:r w:rsidRPr="00025A17">
        <w:rPr>
          <w:rFonts w:ascii="Times New Roman" w:eastAsia="StarSymbol" w:hAnsi="Times New Roman" w:cs="Times New Roman"/>
          <w:b/>
          <w:bCs/>
          <w:i/>
          <w:iCs/>
          <w:lang w:eastAsia="ar-SA"/>
        </w:rPr>
        <w:t>земельных</w:t>
      </w:r>
      <w:r w:rsidRPr="00025A17">
        <w:rPr>
          <w:rFonts w:ascii="Times New Roman" w:eastAsia="StarSymbol" w:hAnsi="Times New Roman" w:cs="Times New Roman"/>
          <w:b/>
          <w:bCs/>
          <w:i/>
          <w:iCs/>
          <w:spacing w:val="25"/>
          <w:lang w:eastAsia="ar-SA"/>
        </w:rPr>
        <w:t xml:space="preserve"> </w:t>
      </w:r>
      <w:r w:rsidRPr="00025A17">
        <w:rPr>
          <w:rFonts w:ascii="Times New Roman" w:eastAsia="StarSymbol" w:hAnsi="Times New Roman" w:cs="Times New Roman"/>
          <w:b/>
          <w:bCs/>
          <w:i/>
          <w:iCs/>
          <w:lang w:eastAsia="ar-SA"/>
        </w:rPr>
        <w:t>участков</w:t>
      </w:r>
      <w:r w:rsidRPr="00025A17">
        <w:rPr>
          <w:rFonts w:ascii="Times New Roman" w:eastAsia="StarSymbol" w:hAnsi="Times New Roman" w:cs="Times New Roman"/>
          <w:b/>
          <w:bCs/>
          <w:i/>
          <w:iCs/>
          <w:spacing w:val="25"/>
          <w:lang w:eastAsia="ar-SA"/>
        </w:rPr>
        <w:t xml:space="preserve"> </w:t>
      </w:r>
      <w:r w:rsidRPr="00025A17">
        <w:rPr>
          <w:rFonts w:ascii="Times New Roman" w:eastAsia="StarSymbol" w:hAnsi="Times New Roman" w:cs="Times New Roman"/>
          <w:b/>
          <w:bCs/>
          <w:i/>
          <w:iCs/>
          <w:lang w:eastAsia="ar-SA"/>
        </w:rPr>
        <w:t>и</w:t>
      </w:r>
      <w:r w:rsidRPr="00025A17">
        <w:rPr>
          <w:rFonts w:ascii="Times New Roman" w:eastAsia="StarSymbol" w:hAnsi="Times New Roman" w:cs="Times New Roman"/>
          <w:b/>
          <w:bCs/>
          <w:i/>
          <w:iCs/>
          <w:spacing w:val="25"/>
          <w:lang w:eastAsia="ar-SA"/>
        </w:rPr>
        <w:t xml:space="preserve"> </w:t>
      </w:r>
      <w:r w:rsidRPr="00025A17">
        <w:rPr>
          <w:rFonts w:ascii="Times New Roman" w:eastAsia="StarSymbol" w:hAnsi="Times New Roman" w:cs="Times New Roman"/>
          <w:b/>
          <w:bCs/>
          <w:i/>
          <w:iCs/>
          <w:lang w:eastAsia="ar-SA"/>
        </w:rPr>
        <w:t>объектов</w:t>
      </w:r>
      <w:r w:rsidRPr="00025A17">
        <w:rPr>
          <w:rFonts w:ascii="Times New Roman" w:eastAsia="StarSymbol" w:hAnsi="Times New Roman" w:cs="Times New Roman"/>
          <w:b/>
          <w:bCs/>
          <w:i/>
          <w:iCs/>
          <w:spacing w:val="24"/>
          <w:lang w:eastAsia="ar-SA"/>
        </w:rPr>
        <w:t xml:space="preserve"> </w:t>
      </w:r>
      <w:r w:rsidRPr="00025A17">
        <w:rPr>
          <w:rFonts w:ascii="Times New Roman" w:eastAsia="StarSymbol" w:hAnsi="Times New Roman" w:cs="Times New Roman"/>
          <w:b/>
          <w:bCs/>
          <w:i/>
          <w:iCs/>
          <w:lang w:eastAsia="ar-SA"/>
        </w:rPr>
        <w:t>капитального</w:t>
      </w:r>
      <w:r w:rsidRPr="00025A17">
        <w:rPr>
          <w:rFonts w:ascii="Times New Roman" w:eastAsia="StarSymbol" w:hAnsi="Times New Roman" w:cs="Times New Roman"/>
          <w:b/>
          <w:bCs/>
          <w:i/>
          <w:iCs/>
          <w:spacing w:val="95"/>
          <w:lang w:eastAsia="ar-SA"/>
        </w:rPr>
        <w:t xml:space="preserve"> </w:t>
      </w:r>
      <w:r w:rsidRPr="00025A17">
        <w:rPr>
          <w:rFonts w:ascii="Times New Roman" w:eastAsia="StarSymbol" w:hAnsi="Times New Roman" w:cs="Times New Roman"/>
          <w:b/>
          <w:bCs/>
          <w:i/>
          <w:iCs/>
          <w:lang w:eastAsia="ar-SA"/>
        </w:rPr>
        <w:t>строительства,</w:t>
      </w:r>
      <w:r w:rsidRPr="00025A17">
        <w:rPr>
          <w:rFonts w:ascii="Times New Roman" w:eastAsia="StarSymbol" w:hAnsi="Times New Roman" w:cs="Times New Roman"/>
          <w:b/>
          <w:bCs/>
          <w:i/>
          <w:iCs/>
          <w:spacing w:val="1"/>
          <w:lang w:eastAsia="ar-SA"/>
        </w:rPr>
        <w:t xml:space="preserve"> </w:t>
      </w:r>
      <w:r w:rsidRPr="00025A17">
        <w:rPr>
          <w:rFonts w:ascii="Times New Roman" w:eastAsia="StarSymbol" w:hAnsi="Times New Roman" w:cs="Times New Roman"/>
          <w:b/>
          <w:bCs/>
          <w:i/>
          <w:iCs/>
          <w:lang w:eastAsia="ar-SA"/>
        </w:rPr>
        <w:t>установленных санитарно-защитными</w:t>
      </w:r>
      <w:r w:rsidRPr="00025A17">
        <w:rPr>
          <w:rFonts w:ascii="Times New Roman" w:eastAsia="StarSymbol" w:hAnsi="Times New Roman" w:cs="Times New Roman"/>
          <w:b/>
          <w:bCs/>
          <w:i/>
          <w:iCs/>
          <w:spacing w:val="1"/>
          <w:lang w:eastAsia="ar-SA"/>
        </w:rPr>
        <w:t xml:space="preserve"> </w:t>
      </w:r>
      <w:r w:rsidRPr="00025A17">
        <w:rPr>
          <w:rFonts w:ascii="Times New Roman" w:eastAsia="StarSymbol" w:hAnsi="Times New Roman" w:cs="Times New Roman"/>
          <w:b/>
          <w:bCs/>
          <w:i/>
          <w:iCs/>
          <w:lang w:eastAsia="ar-SA"/>
        </w:rPr>
        <w:t>зонами</w:t>
      </w:r>
      <w:r w:rsidRPr="00025A17">
        <w:rPr>
          <w:rFonts w:ascii="Times New Roman" w:eastAsia="StarSymbol" w:hAnsi="Times New Roman" w:cs="Times New Roman"/>
          <w:b/>
          <w:bCs/>
          <w:i/>
          <w:iCs/>
          <w:spacing w:val="1"/>
          <w:lang w:eastAsia="ar-SA"/>
        </w:rPr>
        <w:t xml:space="preserve"> </w:t>
      </w:r>
      <w:r w:rsidRPr="00025A17">
        <w:rPr>
          <w:rFonts w:ascii="Times New Roman" w:eastAsia="StarSymbol" w:hAnsi="Times New Roman" w:cs="Times New Roman"/>
          <w:b/>
          <w:bCs/>
          <w:i/>
          <w:iCs/>
          <w:lang w:eastAsia="ar-SA"/>
        </w:rPr>
        <w:t>производственных</w:t>
      </w:r>
      <w:r w:rsidRPr="00025A17">
        <w:rPr>
          <w:rFonts w:ascii="Times New Roman" w:eastAsia="StarSymbol" w:hAnsi="Times New Roman" w:cs="Times New Roman"/>
          <w:b/>
          <w:bCs/>
          <w:i/>
          <w:iCs/>
          <w:spacing w:val="56"/>
          <w:lang w:eastAsia="ar-SA"/>
        </w:rPr>
        <w:t xml:space="preserve"> </w:t>
      </w:r>
      <w:r w:rsidRPr="00025A17">
        <w:rPr>
          <w:rFonts w:ascii="Times New Roman" w:eastAsia="StarSymbol" w:hAnsi="Times New Roman" w:cs="Times New Roman"/>
          <w:b/>
          <w:bCs/>
          <w:i/>
          <w:iCs/>
          <w:lang w:eastAsia="ar-SA"/>
        </w:rPr>
        <w:t>и</w:t>
      </w:r>
      <w:r w:rsidRPr="00025A17">
        <w:rPr>
          <w:rFonts w:ascii="Times New Roman" w:eastAsia="StarSymbol" w:hAnsi="Times New Roman" w:cs="Times New Roman"/>
          <w:b/>
          <w:bCs/>
          <w:i/>
          <w:iCs/>
          <w:spacing w:val="1"/>
          <w:lang w:eastAsia="ar-SA"/>
        </w:rPr>
        <w:t xml:space="preserve"> </w:t>
      </w:r>
      <w:r w:rsidRPr="00025A17">
        <w:rPr>
          <w:rFonts w:ascii="Times New Roman" w:eastAsia="StarSymbol" w:hAnsi="Times New Roman" w:cs="Times New Roman"/>
          <w:b/>
          <w:bCs/>
          <w:i/>
          <w:iCs/>
          <w:lang w:eastAsia="ar-SA"/>
        </w:rPr>
        <w:t>иных</w:t>
      </w:r>
      <w:r w:rsidRPr="00025A17">
        <w:rPr>
          <w:rFonts w:ascii="Times New Roman" w:eastAsia="StarSymbol" w:hAnsi="Times New Roman" w:cs="Times New Roman"/>
          <w:b/>
          <w:bCs/>
          <w:i/>
          <w:iCs/>
          <w:spacing w:val="109"/>
          <w:lang w:eastAsia="ar-SA"/>
        </w:rPr>
        <w:t xml:space="preserve"> </w:t>
      </w:r>
      <w:r w:rsidRPr="00025A17">
        <w:rPr>
          <w:rFonts w:ascii="Times New Roman" w:eastAsia="StarSymbol" w:hAnsi="Times New Roman" w:cs="Times New Roman"/>
          <w:b/>
          <w:bCs/>
          <w:i/>
          <w:iCs/>
          <w:lang w:eastAsia="ar-SA"/>
        </w:rPr>
        <w:t>объектов.</w:t>
      </w:r>
    </w:p>
    <w:p w14:paraId="41B73107"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lang w:eastAsia="ar-SA"/>
        </w:rPr>
      </w:pPr>
    </w:p>
    <w:p w14:paraId="2BE0B6FB"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целях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населения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Федеральным</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законом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2"/>
          <w:kern w:val="1"/>
          <w:lang w:eastAsia="ar-SA"/>
        </w:rPr>
        <w:t>«О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санитарно</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эпидемиологическом</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благополучии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30.03.1999</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52</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ФЗ</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вокруг</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производств,</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являющихся</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источниками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воздействия</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среду</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обитания</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здоровье</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человека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специальная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территория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особым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режимом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(далее</w:t>
      </w:r>
      <w:r w:rsidRPr="00025A17">
        <w:rPr>
          <w:rFonts w:ascii="Times New Roman" w:eastAsia="OpenSymbol" w:hAnsi="Times New Roman" w:cs="Times New Roman"/>
          <w:spacing w:val="6"/>
          <w:kern w:val="1"/>
          <w:lang w:eastAsia="ar-SA"/>
        </w:rPr>
        <w:t xml:space="preserve"> </w:t>
      </w:r>
      <w:r w:rsidRPr="00025A17">
        <w:rPr>
          <w:rFonts w:ascii="Times New Roman" w:eastAsia="StarSymbol" w:hAnsi="Times New Roman" w:cs="Times New Roman"/>
          <w:kern w:val="1"/>
          <w:lang w:eastAsia="ar-SA"/>
        </w:rPr>
        <w:t>-</w:t>
      </w:r>
      <w:r w:rsidRPr="00025A17">
        <w:rPr>
          <w:rFonts w:ascii="Times New Roman" w:eastAsia="Star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санитарно</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защитная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зона</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(СЗЗ),</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размер</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которой</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обеспечивает</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уменьшение</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воздействия</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загрязнения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атмосферный</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воздух</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(химического,</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биологического,</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физического)</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значений,</w:t>
      </w:r>
      <w:r w:rsidRPr="00025A17">
        <w:rPr>
          <w:rFonts w:ascii="Times New Roman" w:eastAsia="OpenSymbol" w:hAnsi="Times New Roman" w:cs="Times New Roman"/>
          <w:spacing w:val="123"/>
          <w:kern w:val="1"/>
          <w:lang w:eastAsia="ar-SA"/>
        </w:rPr>
        <w:t xml:space="preserve"> </w:t>
      </w:r>
      <w:r w:rsidRPr="00025A17">
        <w:rPr>
          <w:rFonts w:ascii="Times New Roman" w:eastAsia="OpenSymbol" w:hAnsi="Times New Roman" w:cs="Times New Roman"/>
          <w:spacing w:val="-1"/>
          <w:kern w:val="1"/>
          <w:lang w:eastAsia="ar-SA"/>
        </w:rPr>
        <w:t>установленных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гигиеническими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нормативами,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предприятий</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I</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II</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класса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опасности</w:t>
      </w:r>
      <w:r w:rsidRPr="00025A17">
        <w:rPr>
          <w:rFonts w:ascii="Times New Roman" w:eastAsia="OpenSymbol" w:hAnsi="Times New Roman" w:cs="Times New Roman"/>
          <w:spacing w:val="22"/>
          <w:kern w:val="1"/>
          <w:lang w:eastAsia="ar-SA"/>
        </w:rPr>
        <w:t xml:space="preserve"> </w:t>
      </w:r>
      <w:r w:rsidRPr="00025A17">
        <w:rPr>
          <w:rFonts w:ascii="Times New Roman" w:eastAsia="StarSymbol" w:hAnsi="Times New Roman" w:cs="Times New Roman"/>
          <w:kern w:val="1"/>
          <w:lang w:eastAsia="ar-SA"/>
        </w:rPr>
        <w:t>-</w:t>
      </w:r>
      <w:r w:rsidRPr="00025A17">
        <w:rPr>
          <w:rFonts w:ascii="Times New Roman" w:eastAsia="Star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как</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значений,</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установленных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гигиеническими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нормативами,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так</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величин</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приемлемого</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риска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kern w:val="1"/>
          <w:lang w:eastAsia="ar-SA"/>
        </w:rPr>
        <w:t>здоровья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своему</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функциональному</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назначению</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санитарно</w:t>
      </w:r>
      <w:r w:rsidRPr="00025A17">
        <w:rPr>
          <w:rFonts w:ascii="Times New Roman" w:eastAsia="StarSymbol" w:hAnsi="Times New Roman" w:cs="Times New Roman"/>
          <w:spacing w:val="-1"/>
          <w:kern w:val="1"/>
          <w:lang w:eastAsia="ar-SA"/>
        </w:rPr>
        <w:t>-</w:t>
      </w:r>
      <w:r w:rsidRPr="00025A17">
        <w:rPr>
          <w:rFonts w:ascii="Times New Roman" w:eastAsia="OpenSymbol" w:hAnsi="Times New Roman" w:cs="Times New Roman"/>
          <w:spacing w:val="-1"/>
          <w:kern w:val="1"/>
          <w:lang w:eastAsia="ar-SA"/>
        </w:rPr>
        <w:t>защитная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зона</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является</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защитным</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барьером,</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обеспечивающим</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уровень</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населения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эксплуатации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штатном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режиме.</w:t>
      </w:r>
    </w:p>
    <w:p w14:paraId="66D8821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i/>
          <w:spacing w:val="-1"/>
          <w:kern w:val="1"/>
          <w:lang w:eastAsia="ar-SA"/>
        </w:rPr>
        <w:t>санитарно-защитной</w:t>
      </w:r>
      <w:r w:rsidRPr="00025A17">
        <w:rPr>
          <w:rFonts w:ascii="Times New Roman" w:eastAsia="OpenSymbol" w:hAnsi="Times New Roman" w:cs="Times New Roman"/>
          <w:i/>
          <w:spacing w:val="8"/>
          <w:kern w:val="1"/>
          <w:lang w:eastAsia="ar-SA"/>
        </w:rPr>
        <w:t xml:space="preserve"> </w:t>
      </w:r>
      <w:r w:rsidRPr="00025A17">
        <w:rPr>
          <w:rFonts w:ascii="Times New Roman" w:eastAsia="OpenSymbol" w:hAnsi="Times New Roman" w:cs="Times New Roman"/>
          <w:i/>
          <w:kern w:val="1"/>
          <w:lang w:eastAsia="ar-SA"/>
        </w:rPr>
        <w:t>зоне</w:t>
      </w:r>
      <w:r w:rsidRPr="00025A17">
        <w:rPr>
          <w:rFonts w:ascii="Times New Roman" w:eastAsia="OpenSymbol" w:hAnsi="Times New Roman" w:cs="Times New Roman"/>
          <w:i/>
          <w:spacing w:val="9"/>
          <w:kern w:val="1"/>
          <w:lang w:eastAsia="ar-SA"/>
        </w:rPr>
        <w:t xml:space="preserve"> </w:t>
      </w:r>
      <w:r w:rsidRPr="00025A17">
        <w:rPr>
          <w:rFonts w:ascii="Times New Roman" w:eastAsia="OpenSymbol" w:hAnsi="Times New Roman" w:cs="Times New Roman"/>
          <w:kern w:val="1"/>
          <w:lang w:eastAsia="ar-SA"/>
        </w:rPr>
        <w:t>согласно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СанПиН</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2.2.1</w:t>
      </w:r>
      <w:r w:rsidRPr="00025A17">
        <w:rPr>
          <w:rFonts w:ascii="Times New Roman" w:eastAsia="OpenSymbol" w:hAnsi="Times New Roman" w:cs="Times New Roman"/>
          <w:spacing w:val="-1"/>
          <w:kern w:val="1"/>
          <w:lang w:eastAsia="ar-SA"/>
        </w:rPr>
        <w:t>/2.1.1.1200-03</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«Санитарно-защитные</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санитарная</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классификация</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предприятий,</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иных</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размещать:</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жилую</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застройку,</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включая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отдельные</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жилые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дома,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ландшафтно-рекреационные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зоны,</w:t>
      </w:r>
      <w:r w:rsidRPr="00025A17">
        <w:rPr>
          <w:rFonts w:ascii="Times New Roman" w:eastAsia="OpenSymbol" w:hAnsi="Times New Roman" w:cs="Times New Roman"/>
          <w:spacing w:val="127"/>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отдыха,</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курортов,</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санаториев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домов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отдыха,</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садоводческих</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товариществ</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коттеджной</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застройки,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коллективных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индивидуальных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дачных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садово-</w:t>
      </w:r>
      <w:r w:rsidRPr="00025A17">
        <w:rPr>
          <w:rFonts w:ascii="Times New Roman" w:eastAsia="OpenSymbol" w:hAnsi="Times New Roman" w:cs="Times New Roman"/>
          <w:spacing w:val="-1"/>
          <w:kern w:val="1"/>
          <w:lang w:eastAsia="ar-SA"/>
        </w:rPr>
        <w:t>огородных</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другие</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нормируемыми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показателями</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качества</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среды</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обитания;</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спортивные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детские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площадки,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образовательные</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детские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учреждения,</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лечебно-профилактические</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оздоровительные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учреждения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общего </w:t>
      </w:r>
      <w:r w:rsidRPr="00025A17">
        <w:rPr>
          <w:rFonts w:ascii="Times New Roman" w:eastAsia="OpenSymbol" w:hAnsi="Times New Roman" w:cs="Times New Roman"/>
          <w:spacing w:val="-1"/>
          <w:kern w:val="1"/>
          <w:lang w:eastAsia="ar-SA"/>
        </w:rPr>
        <w:t>пользования.</w:t>
      </w:r>
    </w:p>
    <w:p w14:paraId="1B02999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санитарно-защитной</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зоне</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отраслей</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промышленности</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размещать</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объекты</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производству</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лекарственных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веществ,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лекарственных</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средств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лекарственных</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форм,</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склады</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сырья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полупродуктов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фармацевтических</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предприятий;</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объекты</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пищевых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отраслей</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промышленности,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оптовые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склады</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продовольственного</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kern w:val="1"/>
          <w:lang w:eastAsia="ar-SA"/>
        </w:rPr>
        <w:t>сырья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пищевых</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продуктов,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комплексы</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водопроводных</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подготовки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хранения</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питьевой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которые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могут </w:t>
      </w:r>
      <w:r w:rsidRPr="00025A17">
        <w:rPr>
          <w:rFonts w:ascii="Times New Roman" w:eastAsia="OpenSymbol" w:hAnsi="Times New Roman" w:cs="Times New Roman"/>
          <w:spacing w:val="-1"/>
          <w:kern w:val="1"/>
          <w:lang w:eastAsia="ar-SA"/>
        </w:rPr>
        <w:t>повлиять</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на </w:t>
      </w:r>
      <w:r w:rsidRPr="00025A17">
        <w:rPr>
          <w:rFonts w:ascii="Times New Roman" w:eastAsia="OpenSymbol" w:hAnsi="Times New Roman" w:cs="Times New Roman"/>
          <w:spacing w:val="-1"/>
          <w:kern w:val="1"/>
          <w:lang w:eastAsia="ar-SA"/>
        </w:rPr>
        <w:t>качество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продукции.</w:t>
      </w:r>
    </w:p>
    <w:p w14:paraId="4DCA563F"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размещать</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санитарно-защитной</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промышленного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1"/>
          <w:kern w:val="1"/>
          <w:lang w:eastAsia="ar-SA"/>
        </w:rPr>
        <w:t xml:space="preserve"> производства:</w:t>
      </w:r>
    </w:p>
    <w:p w14:paraId="665B916A" w14:textId="77777777" w:rsidR="00025A17" w:rsidRPr="00025A17" w:rsidRDefault="00025A17">
      <w:pPr>
        <w:widowControl/>
        <w:numPr>
          <w:ilvl w:val="0"/>
          <w:numId w:val="133"/>
        </w:numPr>
        <w:tabs>
          <w:tab w:val="left" w:pos="11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нежилые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помещения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дежурного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аварийного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персонала,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помещения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пребывания</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работающих</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вахтовому</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методу</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более</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двух</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недель),</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здания</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управления,</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конструкторские</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kern w:val="1"/>
          <w:lang w:eastAsia="ar-SA"/>
        </w:rPr>
        <w:t>бюро,</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здания</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административного</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назначения,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научно-исследовательские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лаборатории,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поликлиники,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спортивно-оздоровительные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закрытого</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типа,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бани,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прачечные,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объекты</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торговли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общественного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питания,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мотели,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гостиницы,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гаражи,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площадки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хранения</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общественного</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индивидуального</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пожарные</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депо,</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местные</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транзитные</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коммуникации,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ЛЭП,</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электроподстанции,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нефте-</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газопроводы,</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артезианские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скважины</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технического</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водоснабжения,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водоохлаждающие</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подготовки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технической</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воды,</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канализационные</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насосные</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станции,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оборотного</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водоснабжения,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автозаправочные</w:t>
      </w:r>
      <w:r w:rsidRPr="00025A17">
        <w:rPr>
          <w:rFonts w:ascii="Times New Roman" w:eastAsia="OpenSymbol" w:hAnsi="Times New Roman" w:cs="Times New Roman"/>
          <w:spacing w:val="121"/>
          <w:kern w:val="1"/>
          <w:lang w:eastAsia="ar-SA"/>
        </w:rPr>
        <w:t xml:space="preserve"> </w:t>
      </w:r>
      <w:r w:rsidRPr="00025A17">
        <w:rPr>
          <w:rFonts w:ascii="Times New Roman" w:eastAsia="OpenSymbol" w:hAnsi="Times New Roman" w:cs="Times New Roman"/>
          <w:kern w:val="1"/>
          <w:lang w:eastAsia="ar-SA"/>
        </w:rPr>
        <w:t xml:space="preserve">станции, </w:t>
      </w:r>
      <w:r w:rsidRPr="00025A17">
        <w:rPr>
          <w:rFonts w:ascii="Times New Roman" w:eastAsia="OpenSymbol" w:hAnsi="Times New Roman" w:cs="Times New Roman"/>
          <w:spacing w:val="-1"/>
          <w:kern w:val="1"/>
          <w:lang w:eastAsia="ar-SA"/>
        </w:rPr>
        <w:t>станции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технического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обслуживания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автомобилей.</w:t>
      </w:r>
    </w:p>
    <w:p w14:paraId="61E68A3D"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санитарно-защитной</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зоне</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пищевых</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отраслей</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промышленности,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оптовых</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складов</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продовольственного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сырья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пищевой</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продукции,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производства</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лекарственных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веществ,</w:t>
      </w:r>
      <w:r w:rsidRPr="00025A17">
        <w:rPr>
          <w:rFonts w:ascii="Times New Roman" w:eastAsia="OpenSymbol" w:hAnsi="Times New Roman" w:cs="Times New Roman"/>
          <w:spacing w:val="123"/>
          <w:kern w:val="1"/>
          <w:lang w:eastAsia="ar-SA"/>
        </w:rPr>
        <w:t xml:space="preserve"> </w:t>
      </w:r>
      <w:r w:rsidRPr="00025A17">
        <w:rPr>
          <w:rFonts w:ascii="Times New Roman" w:eastAsia="OpenSymbol" w:hAnsi="Times New Roman" w:cs="Times New Roman"/>
          <w:spacing w:val="-1"/>
          <w:kern w:val="1"/>
          <w:lang w:eastAsia="ar-SA"/>
        </w:rPr>
        <w:t>лекарственных</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средств</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лекарственных</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форм,</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складов</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сырья</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полупродуктов</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фармацевтических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предприятий</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новых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профильных,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однотипных</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исключении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взаимного</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негативного</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воздействия</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продукцию,</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среду</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обитания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kern w:val="1"/>
          <w:lang w:eastAsia="ar-SA"/>
        </w:rPr>
        <w:t>здоровье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человека.</w:t>
      </w:r>
    </w:p>
    <w:p w14:paraId="6452343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Автомагистраль,</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расположенная</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санитарно-защитной</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зоне</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промышленного</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spacing w:val="-1"/>
          <w:kern w:val="1"/>
          <w:lang w:eastAsia="ar-SA"/>
        </w:rPr>
        <w:t>производства</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прилегающая</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санитарно-защитной</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зоне,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входит</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ее</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размер,</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выбросы</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автомагистрали</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учитываются</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фоновом</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загрязнении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обосновании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размера</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санитарно-</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защитной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зоны.</w:t>
      </w:r>
    </w:p>
    <w:p w14:paraId="40AA8EC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Санитарно-защитная</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зона</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какая-либо</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ее</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часть</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может</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рассматриваться</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как</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kern w:val="1"/>
          <w:lang w:eastAsia="ar-SA"/>
        </w:rPr>
        <w:t>резервная</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территория</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объекта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использоваться</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расширения</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промышленной</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жилой</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kern w:val="1"/>
          <w:lang w:eastAsia="ar-SA"/>
        </w:rPr>
        <w:t xml:space="preserve"> без </w:t>
      </w:r>
      <w:r w:rsidRPr="00025A17">
        <w:rPr>
          <w:rFonts w:ascii="Times New Roman" w:eastAsia="OpenSymbol" w:hAnsi="Times New Roman" w:cs="Times New Roman"/>
          <w:spacing w:val="-1"/>
          <w:kern w:val="1"/>
          <w:lang w:eastAsia="ar-SA"/>
        </w:rPr>
        <w:t>соответствующей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обоснованной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корректировки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санитарно-защитной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зоны.</w:t>
      </w:r>
    </w:p>
    <w:p w14:paraId="6A335B5A"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p>
    <w:p w14:paraId="4F447259" w14:textId="77777777" w:rsidR="00025A17" w:rsidRPr="00025A17" w:rsidRDefault="00025A17" w:rsidP="00025A17">
      <w:pPr>
        <w:widowControl/>
        <w:autoSpaceDE/>
        <w:autoSpaceDN/>
        <w:adjustRightInd/>
        <w:ind w:firstLine="709"/>
        <w:rPr>
          <w:rFonts w:ascii="Times New Roman" w:eastAsia="StarSymbol" w:hAnsi="Times New Roman" w:cs="Times New Roman"/>
          <w:b/>
          <w:bCs/>
          <w:i/>
          <w:iCs/>
          <w:lang w:eastAsia="ar-SA" w:bidi="en-US"/>
        </w:rPr>
      </w:pPr>
      <w:r w:rsidRPr="00025A17">
        <w:rPr>
          <w:rFonts w:ascii="Times New Roman" w:eastAsia="StarSymbol" w:hAnsi="Times New Roman" w:cs="Times New Roman"/>
          <w:b/>
          <w:bCs/>
          <w:i/>
          <w:iCs/>
          <w:lang w:eastAsia="ar-SA" w:bidi="en-US"/>
        </w:rPr>
        <w:t>Описание</w:t>
      </w:r>
      <w:r w:rsidRPr="00025A17">
        <w:rPr>
          <w:rFonts w:ascii="Times New Roman" w:eastAsia="StarSymbol" w:hAnsi="Times New Roman" w:cs="Times New Roman"/>
          <w:b/>
          <w:bCs/>
          <w:i/>
          <w:iCs/>
          <w:spacing w:val="24"/>
          <w:lang w:eastAsia="ar-SA" w:bidi="en-US"/>
        </w:rPr>
        <w:t xml:space="preserve"> </w:t>
      </w:r>
      <w:r w:rsidRPr="00025A17">
        <w:rPr>
          <w:rFonts w:ascii="Times New Roman" w:eastAsia="StarSymbol" w:hAnsi="Times New Roman" w:cs="Times New Roman"/>
          <w:b/>
          <w:bCs/>
          <w:i/>
          <w:iCs/>
          <w:lang w:eastAsia="ar-SA" w:bidi="en-US"/>
        </w:rPr>
        <w:t>ограничений</w:t>
      </w:r>
      <w:r w:rsidRPr="00025A17">
        <w:rPr>
          <w:rFonts w:ascii="Times New Roman" w:eastAsia="StarSymbol" w:hAnsi="Times New Roman" w:cs="Times New Roman"/>
          <w:b/>
          <w:bCs/>
          <w:i/>
          <w:iCs/>
          <w:spacing w:val="24"/>
          <w:lang w:eastAsia="ar-SA" w:bidi="en-US"/>
        </w:rPr>
        <w:t xml:space="preserve"> </w:t>
      </w:r>
      <w:r w:rsidRPr="00025A17">
        <w:rPr>
          <w:rFonts w:ascii="Times New Roman" w:eastAsia="StarSymbol" w:hAnsi="Times New Roman" w:cs="Times New Roman"/>
          <w:b/>
          <w:bCs/>
          <w:i/>
          <w:iCs/>
          <w:lang w:eastAsia="ar-SA" w:bidi="en-US"/>
        </w:rPr>
        <w:t>использования</w:t>
      </w:r>
      <w:r w:rsidRPr="00025A17">
        <w:rPr>
          <w:rFonts w:ascii="Times New Roman" w:eastAsia="StarSymbol" w:hAnsi="Times New Roman" w:cs="Times New Roman"/>
          <w:b/>
          <w:bCs/>
          <w:i/>
          <w:iCs/>
          <w:spacing w:val="24"/>
          <w:lang w:eastAsia="ar-SA" w:bidi="en-US"/>
        </w:rPr>
        <w:t xml:space="preserve"> </w:t>
      </w:r>
      <w:r w:rsidRPr="00025A17">
        <w:rPr>
          <w:rFonts w:ascii="Times New Roman" w:eastAsia="StarSymbol" w:hAnsi="Times New Roman" w:cs="Times New Roman"/>
          <w:b/>
          <w:bCs/>
          <w:i/>
          <w:iCs/>
          <w:lang w:eastAsia="ar-SA" w:bidi="en-US"/>
        </w:rPr>
        <w:t>земельных</w:t>
      </w:r>
      <w:r w:rsidRPr="00025A17">
        <w:rPr>
          <w:rFonts w:ascii="Times New Roman" w:eastAsia="StarSymbol" w:hAnsi="Times New Roman" w:cs="Times New Roman"/>
          <w:b/>
          <w:bCs/>
          <w:i/>
          <w:iCs/>
          <w:spacing w:val="25"/>
          <w:lang w:eastAsia="ar-SA" w:bidi="en-US"/>
        </w:rPr>
        <w:t xml:space="preserve"> </w:t>
      </w:r>
      <w:r w:rsidRPr="00025A17">
        <w:rPr>
          <w:rFonts w:ascii="Times New Roman" w:eastAsia="StarSymbol" w:hAnsi="Times New Roman" w:cs="Times New Roman"/>
          <w:b/>
          <w:bCs/>
          <w:i/>
          <w:iCs/>
          <w:lang w:eastAsia="ar-SA" w:bidi="en-US"/>
        </w:rPr>
        <w:t>участков</w:t>
      </w:r>
      <w:r w:rsidRPr="00025A17">
        <w:rPr>
          <w:rFonts w:ascii="Times New Roman" w:eastAsia="StarSymbol" w:hAnsi="Times New Roman" w:cs="Times New Roman"/>
          <w:b/>
          <w:bCs/>
          <w:i/>
          <w:iCs/>
          <w:spacing w:val="25"/>
          <w:lang w:eastAsia="ar-SA" w:bidi="en-US"/>
        </w:rPr>
        <w:t xml:space="preserve"> </w:t>
      </w:r>
      <w:r w:rsidRPr="00025A17">
        <w:rPr>
          <w:rFonts w:ascii="Times New Roman" w:eastAsia="StarSymbol" w:hAnsi="Times New Roman" w:cs="Times New Roman"/>
          <w:b/>
          <w:bCs/>
          <w:i/>
          <w:iCs/>
          <w:lang w:eastAsia="ar-SA" w:bidi="en-US"/>
        </w:rPr>
        <w:t>и</w:t>
      </w:r>
      <w:r w:rsidRPr="00025A17">
        <w:rPr>
          <w:rFonts w:ascii="Times New Roman" w:eastAsia="StarSymbol" w:hAnsi="Times New Roman" w:cs="Times New Roman"/>
          <w:b/>
          <w:bCs/>
          <w:i/>
          <w:iCs/>
          <w:spacing w:val="25"/>
          <w:lang w:eastAsia="ar-SA" w:bidi="en-US"/>
        </w:rPr>
        <w:t xml:space="preserve"> </w:t>
      </w:r>
      <w:r w:rsidRPr="00025A17">
        <w:rPr>
          <w:rFonts w:ascii="Times New Roman" w:eastAsia="StarSymbol" w:hAnsi="Times New Roman" w:cs="Times New Roman"/>
          <w:b/>
          <w:bCs/>
          <w:i/>
          <w:iCs/>
          <w:lang w:eastAsia="ar-SA" w:bidi="en-US"/>
        </w:rPr>
        <w:t>объектов</w:t>
      </w:r>
      <w:r w:rsidRPr="00025A17">
        <w:rPr>
          <w:rFonts w:ascii="Times New Roman" w:eastAsia="StarSymbol" w:hAnsi="Times New Roman" w:cs="Times New Roman"/>
          <w:b/>
          <w:bCs/>
          <w:i/>
          <w:iCs/>
          <w:spacing w:val="24"/>
          <w:lang w:eastAsia="ar-SA" w:bidi="en-US"/>
        </w:rPr>
        <w:t xml:space="preserve"> </w:t>
      </w:r>
      <w:r w:rsidRPr="00025A17">
        <w:rPr>
          <w:rFonts w:ascii="Times New Roman" w:eastAsia="StarSymbol" w:hAnsi="Times New Roman" w:cs="Times New Roman"/>
          <w:b/>
          <w:bCs/>
          <w:i/>
          <w:iCs/>
          <w:lang w:eastAsia="ar-SA" w:bidi="en-US"/>
        </w:rPr>
        <w:t>капитального</w:t>
      </w:r>
      <w:r w:rsidRPr="00025A17">
        <w:rPr>
          <w:rFonts w:ascii="Times New Roman" w:eastAsia="StarSymbol" w:hAnsi="Times New Roman" w:cs="Times New Roman"/>
          <w:b/>
          <w:bCs/>
          <w:i/>
          <w:iCs/>
          <w:spacing w:val="95"/>
          <w:lang w:eastAsia="ar-SA" w:bidi="en-US"/>
        </w:rPr>
        <w:t xml:space="preserve"> </w:t>
      </w:r>
      <w:r w:rsidRPr="00025A17">
        <w:rPr>
          <w:rFonts w:ascii="Times New Roman" w:eastAsia="StarSymbol" w:hAnsi="Times New Roman" w:cs="Times New Roman"/>
          <w:b/>
          <w:bCs/>
          <w:i/>
          <w:iCs/>
          <w:lang w:eastAsia="ar-SA" w:bidi="en-US"/>
        </w:rPr>
        <w:t>строительства</w:t>
      </w:r>
      <w:r w:rsidRPr="00025A17">
        <w:rPr>
          <w:rFonts w:ascii="Times New Roman" w:eastAsia="StarSymbol" w:hAnsi="Times New Roman" w:cs="Times New Roman"/>
          <w:b/>
          <w:bCs/>
          <w:i/>
          <w:iCs/>
          <w:spacing w:val="46"/>
          <w:lang w:eastAsia="ar-SA" w:bidi="en-US"/>
        </w:rPr>
        <w:t xml:space="preserve"> </w:t>
      </w:r>
      <w:r w:rsidRPr="00025A17">
        <w:rPr>
          <w:rFonts w:ascii="Times New Roman" w:eastAsia="StarSymbol" w:hAnsi="Times New Roman" w:cs="Times New Roman"/>
          <w:b/>
          <w:bCs/>
          <w:i/>
          <w:iCs/>
          <w:lang w:eastAsia="ar-SA" w:bidi="en-US"/>
        </w:rPr>
        <w:t>на</w:t>
      </w:r>
      <w:r w:rsidRPr="00025A17">
        <w:rPr>
          <w:rFonts w:ascii="Times New Roman" w:eastAsia="StarSymbol" w:hAnsi="Times New Roman" w:cs="Times New Roman"/>
          <w:b/>
          <w:bCs/>
          <w:i/>
          <w:iCs/>
          <w:spacing w:val="46"/>
          <w:lang w:eastAsia="ar-SA" w:bidi="en-US"/>
        </w:rPr>
        <w:t xml:space="preserve"> </w:t>
      </w:r>
      <w:r w:rsidRPr="00025A17">
        <w:rPr>
          <w:rFonts w:ascii="Times New Roman" w:eastAsia="StarSymbol" w:hAnsi="Times New Roman" w:cs="Times New Roman"/>
          <w:b/>
          <w:bCs/>
          <w:i/>
          <w:iCs/>
          <w:lang w:eastAsia="ar-SA" w:bidi="en-US"/>
        </w:rPr>
        <w:t>территории</w:t>
      </w:r>
      <w:r w:rsidRPr="00025A17">
        <w:rPr>
          <w:rFonts w:ascii="Times New Roman" w:eastAsia="StarSymbol" w:hAnsi="Times New Roman" w:cs="Times New Roman"/>
          <w:b/>
          <w:bCs/>
          <w:i/>
          <w:iCs/>
          <w:spacing w:val="48"/>
          <w:lang w:eastAsia="ar-SA" w:bidi="en-US"/>
        </w:rPr>
        <w:t xml:space="preserve"> </w:t>
      </w:r>
      <w:r w:rsidRPr="00025A17">
        <w:rPr>
          <w:rFonts w:ascii="Times New Roman" w:eastAsia="StarSymbol" w:hAnsi="Times New Roman" w:cs="Times New Roman"/>
          <w:b/>
          <w:bCs/>
          <w:i/>
          <w:iCs/>
          <w:lang w:eastAsia="ar-SA" w:bidi="en-US"/>
        </w:rPr>
        <w:t>охранных</w:t>
      </w:r>
      <w:r w:rsidRPr="00025A17">
        <w:rPr>
          <w:rFonts w:ascii="Times New Roman" w:eastAsia="StarSymbol" w:hAnsi="Times New Roman" w:cs="Times New Roman"/>
          <w:b/>
          <w:bCs/>
          <w:i/>
          <w:iCs/>
          <w:spacing w:val="47"/>
          <w:lang w:eastAsia="ar-SA" w:bidi="en-US"/>
        </w:rPr>
        <w:t xml:space="preserve"> </w:t>
      </w:r>
      <w:r w:rsidRPr="00025A17">
        <w:rPr>
          <w:rFonts w:ascii="Times New Roman" w:eastAsia="StarSymbol" w:hAnsi="Times New Roman" w:cs="Times New Roman"/>
          <w:b/>
          <w:bCs/>
          <w:i/>
          <w:iCs/>
          <w:lang w:eastAsia="ar-SA" w:bidi="en-US"/>
        </w:rPr>
        <w:t>коридоров</w:t>
      </w:r>
      <w:r w:rsidRPr="00025A17">
        <w:rPr>
          <w:rFonts w:ascii="Times New Roman" w:eastAsia="StarSymbol" w:hAnsi="Times New Roman" w:cs="Times New Roman"/>
          <w:b/>
          <w:bCs/>
          <w:i/>
          <w:iCs/>
          <w:spacing w:val="46"/>
          <w:lang w:eastAsia="ar-SA" w:bidi="en-US"/>
        </w:rPr>
        <w:t xml:space="preserve"> </w:t>
      </w:r>
      <w:r w:rsidRPr="00025A17">
        <w:rPr>
          <w:rFonts w:ascii="Times New Roman" w:eastAsia="StarSymbol" w:hAnsi="Times New Roman" w:cs="Times New Roman"/>
          <w:b/>
          <w:bCs/>
          <w:i/>
          <w:iCs/>
          <w:lang w:eastAsia="ar-SA" w:bidi="en-US"/>
        </w:rPr>
        <w:t>транспортных</w:t>
      </w:r>
      <w:r w:rsidRPr="00025A17">
        <w:rPr>
          <w:rFonts w:ascii="Times New Roman" w:eastAsia="StarSymbol" w:hAnsi="Times New Roman" w:cs="Times New Roman"/>
          <w:b/>
          <w:bCs/>
          <w:i/>
          <w:iCs/>
          <w:spacing w:val="47"/>
          <w:lang w:eastAsia="ar-SA" w:bidi="en-US"/>
        </w:rPr>
        <w:t xml:space="preserve"> </w:t>
      </w:r>
      <w:r w:rsidRPr="00025A17">
        <w:rPr>
          <w:rFonts w:ascii="Times New Roman" w:eastAsia="StarSymbol" w:hAnsi="Times New Roman" w:cs="Times New Roman"/>
          <w:b/>
          <w:bCs/>
          <w:i/>
          <w:iCs/>
          <w:lang w:eastAsia="ar-SA" w:bidi="en-US"/>
        </w:rPr>
        <w:t>и</w:t>
      </w:r>
      <w:r w:rsidRPr="00025A17">
        <w:rPr>
          <w:rFonts w:ascii="Times New Roman" w:eastAsia="StarSymbol" w:hAnsi="Times New Roman" w:cs="Times New Roman"/>
          <w:b/>
          <w:bCs/>
          <w:i/>
          <w:iCs/>
          <w:spacing w:val="45"/>
          <w:lang w:eastAsia="ar-SA" w:bidi="en-US"/>
        </w:rPr>
        <w:t xml:space="preserve"> </w:t>
      </w:r>
      <w:r w:rsidRPr="00025A17">
        <w:rPr>
          <w:rFonts w:ascii="Times New Roman" w:eastAsia="StarSymbol" w:hAnsi="Times New Roman" w:cs="Times New Roman"/>
          <w:b/>
          <w:bCs/>
          <w:i/>
          <w:iCs/>
          <w:lang w:eastAsia="ar-SA" w:bidi="en-US"/>
        </w:rPr>
        <w:t>инженерных</w:t>
      </w:r>
      <w:r w:rsidRPr="00025A17">
        <w:rPr>
          <w:rFonts w:ascii="Times New Roman" w:eastAsia="StarSymbol" w:hAnsi="Times New Roman" w:cs="Times New Roman"/>
          <w:b/>
          <w:bCs/>
          <w:i/>
          <w:iCs/>
          <w:spacing w:val="85"/>
          <w:lang w:eastAsia="ar-SA" w:bidi="en-US"/>
        </w:rPr>
        <w:t xml:space="preserve"> </w:t>
      </w:r>
      <w:r w:rsidRPr="00025A17">
        <w:rPr>
          <w:rFonts w:ascii="Times New Roman" w:eastAsia="StarSymbol" w:hAnsi="Times New Roman" w:cs="Times New Roman"/>
          <w:b/>
          <w:bCs/>
          <w:i/>
          <w:iCs/>
          <w:lang w:eastAsia="ar-SA" w:bidi="en-US"/>
        </w:rPr>
        <w:t>коммуникаций</w:t>
      </w:r>
    </w:p>
    <w:p w14:paraId="0FE39454" w14:textId="77777777" w:rsidR="00025A17" w:rsidRPr="00025A17" w:rsidRDefault="00025A17" w:rsidP="00025A17">
      <w:pPr>
        <w:widowControl/>
        <w:autoSpaceDE/>
        <w:autoSpaceDN/>
        <w:adjustRightInd/>
        <w:ind w:firstLine="709"/>
        <w:rPr>
          <w:rFonts w:ascii="Times New Roman" w:eastAsia="StarSymbol" w:hAnsi="Times New Roman" w:cs="Times New Roman"/>
          <w:b/>
          <w:bCs/>
          <w:i/>
          <w:iCs/>
          <w:lang w:eastAsia="ar-SA" w:bidi="en-US"/>
        </w:rPr>
      </w:pPr>
    </w:p>
    <w:p w14:paraId="28BE25BF" w14:textId="77777777" w:rsidR="00025A17" w:rsidRPr="00025A17" w:rsidRDefault="00025A17">
      <w:pPr>
        <w:widowControl/>
        <w:numPr>
          <w:ilvl w:val="0"/>
          <w:numId w:val="132"/>
        </w:numPr>
        <w:tabs>
          <w:tab w:val="left" w:pos="181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Земельные</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участки,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входящие</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3"/>
          <w:kern w:val="1"/>
          <w:lang w:eastAsia="ar-SA"/>
        </w:rPr>
        <w:t xml:space="preserve"> </w:t>
      </w:r>
      <w:r w:rsidRPr="00025A17">
        <w:rPr>
          <w:rFonts w:ascii="Times New Roman" w:eastAsia="StarSymbol" w:hAnsi="Times New Roman" w:cs="Times New Roman"/>
          <w:i/>
          <w:spacing w:val="-1"/>
          <w:kern w:val="1"/>
          <w:lang w:eastAsia="ar-SA"/>
        </w:rPr>
        <w:t>охранные</w:t>
      </w:r>
      <w:r w:rsidRPr="00025A17">
        <w:rPr>
          <w:rFonts w:ascii="Times New Roman" w:eastAsia="StarSymbol" w:hAnsi="Times New Roman" w:cs="Times New Roman"/>
          <w:i/>
          <w:spacing w:val="20"/>
          <w:kern w:val="1"/>
          <w:lang w:eastAsia="ar-SA"/>
        </w:rPr>
        <w:t xml:space="preserve"> </w:t>
      </w:r>
      <w:r w:rsidRPr="00025A17">
        <w:rPr>
          <w:rFonts w:ascii="Times New Roman" w:eastAsia="StarSymbol" w:hAnsi="Times New Roman" w:cs="Times New Roman"/>
          <w:i/>
          <w:spacing w:val="-1"/>
          <w:kern w:val="1"/>
          <w:lang w:eastAsia="ar-SA"/>
        </w:rPr>
        <w:t>зоны</w:t>
      </w:r>
      <w:r w:rsidRPr="00025A17">
        <w:rPr>
          <w:rFonts w:ascii="Times New Roman" w:eastAsia="StarSymbol" w:hAnsi="Times New Roman" w:cs="Times New Roman"/>
          <w:i/>
          <w:spacing w:val="21"/>
          <w:kern w:val="1"/>
          <w:lang w:eastAsia="ar-SA"/>
        </w:rPr>
        <w:t xml:space="preserve"> </w:t>
      </w:r>
      <w:r w:rsidRPr="00025A17">
        <w:rPr>
          <w:rFonts w:ascii="Times New Roman" w:eastAsia="StarSymbol" w:hAnsi="Times New Roman" w:cs="Times New Roman"/>
          <w:i/>
          <w:spacing w:val="-1"/>
          <w:kern w:val="1"/>
          <w:lang w:eastAsia="ar-SA"/>
        </w:rPr>
        <w:t>трубопроводов</w:t>
      </w:r>
      <w:r w:rsidRPr="00025A17">
        <w:rPr>
          <w:rFonts w:ascii="Times New Roman" w:eastAsia="OpenSymbol" w:hAnsi="Times New Roman" w:cs="Times New Roman"/>
          <w:spacing w:val="-1"/>
          <w:kern w:val="1"/>
          <w:lang w:eastAsia="ar-SA"/>
        </w:rPr>
        <w:t>,</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изымаются</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у</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землепользователей</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используются</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ими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проведения</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сельскохозяйственных</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иных</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обязательным</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соблюдением</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требований</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«Правил</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охраны</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магистральных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трубопроводов»,</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(утвержденные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постановлением</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горного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промышленного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надзора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России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24.04.1992</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 9) </w:t>
      </w:r>
      <w:r w:rsidRPr="00025A17">
        <w:rPr>
          <w:rFonts w:ascii="Times New Roman" w:eastAsia="OpenSymbol" w:hAnsi="Times New Roman" w:cs="Times New Roman"/>
          <w:spacing w:val="-1"/>
          <w:kern w:val="1"/>
          <w:lang w:eastAsia="ar-SA"/>
        </w:rPr>
        <w:t>(далее</w:t>
      </w:r>
      <w:r w:rsidRPr="00025A17">
        <w:rPr>
          <w:rFonts w:ascii="Times New Roman" w:eastAsia="OpenSymbol" w:hAnsi="Times New Roman" w:cs="Times New Roman"/>
          <w:spacing w:val="-2"/>
          <w:kern w:val="1"/>
          <w:lang w:eastAsia="ar-SA"/>
        </w:rPr>
        <w:t xml:space="preserve"> </w:t>
      </w:r>
      <w:r w:rsidRPr="00025A17">
        <w:rPr>
          <w:rFonts w:ascii="Times New Roman" w:eastAsia="StarSymbol" w:hAnsi="Times New Roman" w:cs="Times New Roman"/>
          <w:kern w:val="1"/>
          <w:lang w:eastAsia="ar-SA"/>
        </w:rPr>
        <w:t xml:space="preserve">- </w:t>
      </w:r>
      <w:r w:rsidRPr="00025A17">
        <w:rPr>
          <w:rFonts w:ascii="Times New Roman" w:eastAsia="OpenSymbol" w:hAnsi="Times New Roman" w:cs="Times New Roman"/>
          <w:kern w:val="1"/>
          <w:lang w:eastAsia="ar-SA"/>
        </w:rPr>
        <w:t>Правила).</w:t>
      </w:r>
    </w:p>
    <w:p w14:paraId="21BAD1F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Согласно</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4.3.</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Правил</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зонах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трубопроводов</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запрещается</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всякого</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рода</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действия,</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могущие</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нарушить</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нормальную</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эксплуатацию</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трубопроводов</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либо</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kern w:val="1"/>
          <w:lang w:eastAsia="ar-SA"/>
        </w:rPr>
        <w:t>привести к</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их </w:t>
      </w:r>
      <w:r w:rsidRPr="00025A17">
        <w:rPr>
          <w:rFonts w:ascii="Times New Roman" w:eastAsia="OpenSymbol" w:hAnsi="Times New Roman" w:cs="Times New Roman"/>
          <w:spacing w:val="-1"/>
          <w:kern w:val="1"/>
          <w:lang w:eastAsia="ar-SA"/>
        </w:rPr>
        <w:t>повреждению,</w:t>
      </w:r>
      <w:r w:rsidRPr="00025A17">
        <w:rPr>
          <w:rFonts w:ascii="Times New Roman" w:eastAsia="OpenSymbol" w:hAnsi="Times New Roman" w:cs="Times New Roman"/>
          <w:kern w:val="1"/>
          <w:lang w:eastAsia="ar-SA"/>
        </w:rPr>
        <w:t xml:space="preserve"> в</w:t>
      </w:r>
      <w:r w:rsidRPr="00025A17">
        <w:rPr>
          <w:rFonts w:ascii="Times New Roman" w:eastAsia="OpenSymbol" w:hAnsi="Times New Roman" w:cs="Times New Roman"/>
          <w:spacing w:val="-1"/>
          <w:kern w:val="1"/>
          <w:lang w:eastAsia="ar-SA"/>
        </w:rPr>
        <w:t xml:space="preserve"> частности:</w:t>
      </w:r>
    </w:p>
    <w:p w14:paraId="17152EA6"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перемещать,</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засыпать</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ломать</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опознавательные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сигнальные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знаки,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контрольно-измерительные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пункты;</w:t>
      </w:r>
    </w:p>
    <w:p w14:paraId="22AB41D7"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б)</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открывать</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люки,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калитки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двери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необслуживаемых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усилительных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пунктов</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кабельной</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kern w:val="1"/>
          <w:lang w:eastAsia="ar-SA"/>
        </w:rPr>
        <w:t>связи,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ограждений</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узлов</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линейной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арматуры,</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станций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катодной</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дренажной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защиты,</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линейных</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смотровых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колодцев</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линейных</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устройств,</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открывать</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закрывать</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краны</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задвижки,</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отключать</w:t>
      </w:r>
      <w:r w:rsidRPr="00025A17">
        <w:rPr>
          <w:rFonts w:ascii="Times New Roman" w:eastAsia="OpenSymbol" w:hAnsi="Times New Roman" w:cs="Times New Roman"/>
          <w:kern w:val="1"/>
          <w:lang w:eastAsia="ar-SA"/>
        </w:rPr>
        <w:t xml:space="preserve"> или </w:t>
      </w:r>
      <w:r w:rsidRPr="00025A17">
        <w:rPr>
          <w:rFonts w:ascii="Times New Roman" w:eastAsia="OpenSymbol" w:hAnsi="Times New Roman" w:cs="Times New Roman"/>
          <w:spacing w:val="-1"/>
          <w:kern w:val="1"/>
          <w:lang w:eastAsia="ar-SA"/>
        </w:rPr>
        <w:t>включать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средства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связи,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энергоснабжения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телемеханики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трубопроводов;</w:t>
      </w:r>
    </w:p>
    <w:p w14:paraId="1F099D0A"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устраивать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всякого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рода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свалки,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выливать </w:t>
      </w:r>
      <w:r w:rsidRPr="00025A17">
        <w:rPr>
          <w:rFonts w:ascii="Times New Roman" w:eastAsia="OpenSymbol" w:hAnsi="Times New Roman" w:cs="Times New Roman"/>
          <w:kern w:val="1"/>
          <w:lang w:eastAsia="ar-SA"/>
        </w:rPr>
        <w:t xml:space="preserve">растворы </w:t>
      </w:r>
      <w:r w:rsidRPr="00025A17">
        <w:rPr>
          <w:rFonts w:ascii="Times New Roman" w:eastAsia="OpenSymbol" w:hAnsi="Times New Roman" w:cs="Times New Roman"/>
          <w:spacing w:val="-1"/>
          <w:kern w:val="1"/>
          <w:lang w:eastAsia="ar-SA"/>
        </w:rPr>
        <w:t>кислот,</w:t>
      </w:r>
      <w:r w:rsidRPr="00025A17">
        <w:rPr>
          <w:rFonts w:ascii="Times New Roman" w:eastAsia="OpenSymbol" w:hAnsi="Times New Roman" w:cs="Times New Roman"/>
          <w:kern w:val="1"/>
          <w:lang w:eastAsia="ar-SA"/>
        </w:rPr>
        <w:t xml:space="preserve"> солей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щелочей;</w:t>
      </w:r>
    </w:p>
    <w:p w14:paraId="4EDA4A7F"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г)</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разрушать</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берегоукрепительные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водопропускные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устройства,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земляные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иные</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(устройства),</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предохраняющие</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трубопроводы</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разрушения,</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прилегающую</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территорию</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окружающую</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местность</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аварийного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разлива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транспортируемой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продукции;</w:t>
      </w:r>
    </w:p>
    <w:p w14:paraId="2768B70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бросать</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якоря,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проходить</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отданными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якорями,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цепями,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лотами,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волокушами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тралами,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дноуглубительные</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землечерпальные</w:t>
      </w:r>
      <w:r w:rsidRPr="00025A17">
        <w:rPr>
          <w:rFonts w:ascii="Times New Roman" w:eastAsia="OpenSymbol" w:hAnsi="Times New Roman" w:cs="Times New Roman"/>
          <w:kern w:val="1"/>
          <w:lang w:eastAsia="ar-SA"/>
        </w:rPr>
        <w:t xml:space="preserve"> работы;</w:t>
      </w:r>
    </w:p>
    <w:p w14:paraId="7741D5DD"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е) </w:t>
      </w:r>
      <w:r w:rsidRPr="00025A17">
        <w:rPr>
          <w:rFonts w:ascii="Times New Roman" w:eastAsia="OpenSymbol" w:hAnsi="Times New Roman" w:cs="Times New Roman"/>
          <w:spacing w:val="-1"/>
          <w:kern w:val="1"/>
          <w:lang w:eastAsia="ar-SA"/>
        </w:rPr>
        <w:t>разводить</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огонь и</w:t>
      </w:r>
      <w:r w:rsidRPr="00025A17">
        <w:rPr>
          <w:rFonts w:ascii="Times New Roman" w:eastAsia="OpenSymbol" w:hAnsi="Times New Roman" w:cs="Times New Roman"/>
          <w:spacing w:val="-1"/>
          <w:kern w:val="1"/>
          <w:lang w:eastAsia="ar-SA"/>
        </w:rPr>
        <w:t xml:space="preserve"> размещать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какие-либо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открытые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закрытые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источники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огня.</w:t>
      </w:r>
    </w:p>
    <w:p w14:paraId="33B66F14"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зонах</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трубопроводов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без</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письменного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разрешения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предприятий</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трубопроводного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запрещается:</w:t>
      </w:r>
    </w:p>
    <w:p w14:paraId="78D02C67"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17"/>
          <w:kern w:val="1"/>
          <w:lang w:eastAsia="ar-SA"/>
        </w:rPr>
        <w:t> </w:t>
      </w:r>
      <w:r w:rsidRPr="00025A17">
        <w:rPr>
          <w:rFonts w:ascii="Times New Roman" w:eastAsia="OpenSymbol" w:hAnsi="Times New Roman" w:cs="Times New Roman"/>
          <w:spacing w:val="-1"/>
          <w:kern w:val="1"/>
          <w:lang w:eastAsia="ar-SA"/>
        </w:rPr>
        <w:t>возводить</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любые</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постройки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расстоянии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ближе</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1000</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м</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оси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аммиакопровода</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запрещается:</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строить</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коллективные</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сады</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жилыми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домами,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устраивать</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kern w:val="1"/>
          <w:lang w:eastAsia="ar-SA"/>
        </w:rPr>
        <w:t>массовые</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спортивные</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соревнования,</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соревнования</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участием</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зрителей,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купания,</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массовый</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отдых</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kern w:val="1"/>
          <w:lang w:eastAsia="ar-SA"/>
        </w:rPr>
        <w:t>людей,</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любительское</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рыболовство,</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расположение</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временных</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полевых</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жилищ</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станов</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любого</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назначения,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за гоны для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скота;</w:t>
      </w:r>
    </w:p>
    <w:p w14:paraId="654458F6"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б)</w:t>
      </w:r>
      <w:r w:rsidRPr="00025A17">
        <w:rPr>
          <w:rFonts w:ascii="Times New Roman" w:eastAsia="OpenSymbol" w:hAnsi="Times New Roman" w:cs="Times New Roman"/>
          <w:spacing w:val="45"/>
          <w:kern w:val="1"/>
          <w:lang w:eastAsia="ar-SA"/>
        </w:rPr>
        <w:t> </w:t>
      </w:r>
      <w:r w:rsidRPr="00025A17">
        <w:rPr>
          <w:rFonts w:ascii="Times New Roman" w:eastAsia="OpenSymbol" w:hAnsi="Times New Roman" w:cs="Times New Roman"/>
          <w:spacing w:val="-1"/>
          <w:kern w:val="1"/>
          <w:lang w:eastAsia="ar-SA"/>
        </w:rPr>
        <w:t>высаживать</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деревья</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кустарники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всех</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видов,</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складировать</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корма,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удобрения,</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материалы,</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сено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солому,</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располагать</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коновязи,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содержать</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скот,</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выделять</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рыбопромысловые</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kern w:val="1"/>
          <w:lang w:eastAsia="ar-SA"/>
        </w:rPr>
        <w:t>участки,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добычу</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рыбы,</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водных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животных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растений,</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устраивать</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водопои,</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колку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заготовку</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льда;</w:t>
      </w:r>
    </w:p>
    <w:p w14:paraId="0A15C4C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6"/>
          <w:kern w:val="1"/>
          <w:lang w:eastAsia="ar-SA"/>
        </w:rPr>
        <w:t> </w:t>
      </w:r>
      <w:r w:rsidRPr="00025A17">
        <w:rPr>
          <w:rFonts w:ascii="Times New Roman" w:eastAsia="OpenSymbol" w:hAnsi="Times New Roman" w:cs="Times New Roman"/>
          <w:spacing w:val="-1"/>
          <w:kern w:val="1"/>
          <w:lang w:eastAsia="ar-SA"/>
        </w:rPr>
        <w:t>сооружать</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проезды</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переезды</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через</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трассы</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трубопроводов,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устраивать</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стоянки</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автомобильного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тракторов</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механизмов,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размещать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сады </w:t>
      </w:r>
      <w:r w:rsidRPr="00025A17">
        <w:rPr>
          <w:rFonts w:ascii="Times New Roman" w:eastAsia="OpenSymbol" w:hAnsi="Times New Roman" w:cs="Times New Roman"/>
          <w:kern w:val="1"/>
          <w:lang w:eastAsia="ar-SA"/>
        </w:rPr>
        <w:t>и огороды;</w:t>
      </w:r>
    </w:p>
    <w:p w14:paraId="002B30AF"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г)</w:t>
      </w:r>
      <w:r w:rsidRPr="00025A17">
        <w:rPr>
          <w:rFonts w:ascii="Times New Roman" w:eastAsia="OpenSymbol" w:hAnsi="Times New Roman" w:cs="Times New Roman"/>
          <w:spacing w:val="23"/>
          <w:kern w:val="1"/>
          <w:lang w:eastAsia="ar-SA"/>
        </w:rPr>
        <w:t>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мелиоративные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земляные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сооружать</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оросительные</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осушительные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системы;</w:t>
      </w:r>
    </w:p>
    <w:p w14:paraId="13F75F00"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д)</w:t>
      </w:r>
      <w:r w:rsidRPr="00025A17">
        <w:rPr>
          <w:rFonts w:ascii="Times New Roman" w:eastAsia="OpenSymbol" w:hAnsi="Times New Roman" w:cs="Times New Roman"/>
          <w:spacing w:val="9"/>
          <w:kern w:val="1"/>
          <w:lang w:eastAsia="ar-SA"/>
        </w:rPr>
        <w:t>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всякого</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рода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открытые</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подземные,</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горные,</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строительные,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монтажные</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kern w:val="1"/>
          <w:lang w:eastAsia="ar-SA"/>
        </w:rPr>
        <w:t>взрывные</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планировку</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грунта (письменное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разрешение</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производство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взрывных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зонах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трубопроводов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выдается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только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после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представления</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предприятием,</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производящим</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эти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соответствующих</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материалов,</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предусмотренных</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действующими</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Едиными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правилами безопасности</w:t>
      </w:r>
      <w:r w:rsidRPr="00025A17">
        <w:rPr>
          <w:rFonts w:ascii="Times New Roman" w:eastAsia="OpenSymbol" w:hAnsi="Times New Roman" w:cs="Times New Roman"/>
          <w:kern w:val="1"/>
          <w:lang w:eastAsia="ar-SA"/>
        </w:rPr>
        <w:t xml:space="preserve"> при </w:t>
      </w:r>
      <w:r w:rsidRPr="00025A17">
        <w:rPr>
          <w:rFonts w:ascii="Times New Roman" w:eastAsia="OpenSymbol" w:hAnsi="Times New Roman" w:cs="Times New Roman"/>
          <w:spacing w:val="-1"/>
          <w:kern w:val="1"/>
          <w:lang w:eastAsia="ar-SA"/>
        </w:rPr>
        <w:t>взрывных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работах);</w:t>
      </w:r>
    </w:p>
    <w:p w14:paraId="14044A09"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е)</w:t>
      </w:r>
      <w:r w:rsidRPr="00025A17">
        <w:rPr>
          <w:rFonts w:ascii="Times New Roman" w:eastAsia="OpenSymbol" w:hAnsi="Times New Roman" w:cs="Times New Roman"/>
          <w:spacing w:val="49"/>
          <w:kern w:val="1"/>
          <w:lang w:eastAsia="ar-SA"/>
        </w:rPr>
        <w:t>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геологосъемочные,</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геолого</w:t>
      </w:r>
      <w:r w:rsidRPr="00025A17">
        <w:rPr>
          <w:rFonts w:ascii="Times New Roman" w:eastAsia="OpenSymbol" w:hAnsi="Times New Roman" w:cs="Times New Roman"/>
          <w:kern w:val="1"/>
          <w:lang w:eastAsia="ar-SA"/>
        </w:rPr>
        <w:t>разведочные</w:t>
      </w:r>
      <w:r w:rsidRPr="00025A17">
        <w:rPr>
          <w:rFonts w:ascii="Times New Roman" w:eastAsia="OpenSymbol" w:hAnsi="Times New Roman" w:cs="Times New Roman"/>
          <w:spacing w:val="-1"/>
          <w:kern w:val="1"/>
          <w:lang w:eastAsia="ar-SA"/>
        </w:rPr>
        <w:t>,</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поисковые,</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геодезические</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другие</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изыскательские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связанные</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устройством</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скважин,</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шурфов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взятием</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проб</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грунта</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kern w:val="1"/>
          <w:lang w:eastAsia="ar-SA"/>
        </w:rPr>
        <w:t>(кроме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почвенных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образцов).</w:t>
      </w:r>
    </w:p>
    <w:p w14:paraId="0399049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Владельцы</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расположенных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зонах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хозяйственном</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использовании,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могут</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строить</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какие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бы</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то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ни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было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здания,</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строения,</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установленных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минимальных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расстояний</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до</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системы</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газоснабжения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без</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согласования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организацией</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собственником</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системы</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газоснабжения</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уполномоченной</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ею</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организацией;</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kern w:val="1"/>
          <w:lang w:eastAsia="ar-SA"/>
        </w:rPr>
        <w:t>такие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владельцы</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имеют</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права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чинить</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препятствия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организации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собственнику</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системы</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газоснабжения</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уполномоченной</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ею</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организации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выполнении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ими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обслуживанию</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ремонту</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системы</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газоснабжения,</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ликвидации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последствий</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возникших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на</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них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аварий,</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катастроф.</w:t>
      </w:r>
    </w:p>
    <w:p w14:paraId="20528954" w14:textId="77777777" w:rsidR="00025A17" w:rsidRPr="00025A17" w:rsidRDefault="00025A17">
      <w:pPr>
        <w:widowControl/>
        <w:numPr>
          <w:ilvl w:val="0"/>
          <w:numId w:val="132"/>
        </w:numPr>
        <w:tabs>
          <w:tab w:val="left" w:pos="1319"/>
        </w:tabs>
        <w:suppressAutoHyphens/>
        <w:autoSpaceDE/>
        <w:autoSpaceDN/>
        <w:adjustRightInd/>
        <w:ind w:left="0" w:firstLine="709"/>
        <w:rPr>
          <w:rFonts w:ascii="Times New Roman" w:eastAsia="StarSymbol" w:hAnsi="Times New Roman" w:cs="Times New Roman"/>
          <w:lang w:eastAsia="ar-SA"/>
        </w:rPr>
      </w:pPr>
      <w:r w:rsidRPr="00025A17">
        <w:rPr>
          <w:rFonts w:ascii="Times New Roman" w:eastAsia="StarSymbol" w:hAnsi="Times New Roman" w:cs="Times New Roman"/>
          <w:lang w:eastAsia="ar-SA"/>
        </w:rPr>
        <w:t>В</w:t>
      </w:r>
      <w:r w:rsidRPr="00025A17">
        <w:rPr>
          <w:rFonts w:ascii="Times New Roman" w:eastAsia="StarSymbol" w:hAnsi="Times New Roman" w:cs="Times New Roman"/>
          <w:spacing w:val="3"/>
          <w:lang w:eastAsia="ar-SA"/>
        </w:rPr>
        <w:t xml:space="preserve"> </w:t>
      </w:r>
      <w:r w:rsidRPr="00025A17">
        <w:rPr>
          <w:rFonts w:ascii="Times New Roman" w:eastAsia="StarSymbol" w:hAnsi="Times New Roman" w:cs="Times New Roman"/>
          <w:i/>
          <w:spacing w:val="-1"/>
          <w:lang w:eastAsia="ar-SA"/>
        </w:rPr>
        <w:t>охранных</w:t>
      </w:r>
      <w:r w:rsidRPr="00025A17">
        <w:rPr>
          <w:rFonts w:ascii="Times New Roman" w:eastAsia="StarSymbol" w:hAnsi="Times New Roman" w:cs="Times New Roman"/>
          <w:i/>
          <w:spacing w:val="2"/>
          <w:lang w:eastAsia="ar-SA"/>
        </w:rPr>
        <w:t xml:space="preserve"> </w:t>
      </w:r>
      <w:r w:rsidRPr="00025A17">
        <w:rPr>
          <w:rFonts w:ascii="Times New Roman" w:eastAsia="StarSymbol" w:hAnsi="Times New Roman" w:cs="Times New Roman"/>
          <w:i/>
          <w:lang w:eastAsia="ar-SA"/>
        </w:rPr>
        <w:t>зонах</w:t>
      </w:r>
      <w:r w:rsidRPr="00025A17">
        <w:rPr>
          <w:rFonts w:ascii="Times New Roman" w:eastAsia="StarSymbol" w:hAnsi="Times New Roman" w:cs="Times New Roman"/>
          <w:i/>
          <w:spacing w:val="3"/>
          <w:lang w:eastAsia="ar-SA"/>
        </w:rPr>
        <w:t xml:space="preserve"> </w:t>
      </w:r>
      <w:r w:rsidRPr="00025A17">
        <w:rPr>
          <w:rFonts w:ascii="Times New Roman" w:eastAsia="StarSymbol" w:hAnsi="Times New Roman" w:cs="Times New Roman"/>
          <w:i/>
          <w:spacing w:val="-1"/>
          <w:lang w:eastAsia="ar-SA"/>
        </w:rPr>
        <w:t>газораспределительных</w:t>
      </w:r>
      <w:r w:rsidRPr="00025A17">
        <w:rPr>
          <w:rFonts w:ascii="Times New Roman" w:eastAsia="StarSymbol" w:hAnsi="Times New Roman" w:cs="Times New Roman"/>
          <w:i/>
          <w:spacing w:val="3"/>
          <w:lang w:eastAsia="ar-SA"/>
        </w:rPr>
        <w:t xml:space="preserve"> </w:t>
      </w:r>
      <w:r w:rsidRPr="00025A17">
        <w:rPr>
          <w:rFonts w:ascii="Times New Roman" w:eastAsia="StarSymbol" w:hAnsi="Times New Roman" w:cs="Times New Roman"/>
          <w:i/>
          <w:lang w:eastAsia="ar-SA"/>
        </w:rPr>
        <w:t>сетей</w:t>
      </w:r>
      <w:r w:rsidRPr="00025A17">
        <w:rPr>
          <w:rFonts w:ascii="Times New Roman" w:eastAsia="StarSymbol" w:hAnsi="Times New Roman" w:cs="Times New Roman"/>
          <w:lang w:eastAsia="ar-SA"/>
        </w:rPr>
        <w:t>,</w:t>
      </w:r>
      <w:r w:rsidRPr="00025A17">
        <w:rPr>
          <w:rFonts w:ascii="Times New Roman" w:eastAsia="StarSymbol" w:hAnsi="Times New Roman" w:cs="Times New Roman"/>
          <w:spacing w:val="2"/>
          <w:lang w:eastAsia="ar-SA"/>
        </w:rPr>
        <w:t xml:space="preserve"> </w:t>
      </w:r>
      <w:r w:rsidRPr="00025A17">
        <w:rPr>
          <w:rFonts w:ascii="Times New Roman" w:eastAsia="StarSymbol" w:hAnsi="Times New Roman" w:cs="Times New Roman"/>
          <w:lang w:eastAsia="ar-SA"/>
        </w:rPr>
        <w:t>в</w:t>
      </w:r>
      <w:r w:rsidRPr="00025A17">
        <w:rPr>
          <w:rFonts w:ascii="Times New Roman" w:eastAsia="StarSymbol" w:hAnsi="Times New Roman" w:cs="Times New Roman"/>
          <w:spacing w:val="4"/>
          <w:lang w:eastAsia="ar-SA"/>
        </w:rPr>
        <w:t xml:space="preserve"> </w:t>
      </w:r>
      <w:r w:rsidRPr="00025A17">
        <w:rPr>
          <w:rFonts w:ascii="Times New Roman" w:eastAsia="StarSymbol" w:hAnsi="Times New Roman" w:cs="Times New Roman"/>
          <w:lang w:eastAsia="ar-SA"/>
        </w:rPr>
        <w:t>целях</w:t>
      </w:r>
      <w:r w:rsidRPr="00025A17">
        <w:rPr>
          <w:rFonts w:ascii="Times New Roman" w:eastAsia="StarSymbol" w:hAnsi="Times New Roman" w:cs="Times New Roman"/>
          <w:spacing w:val="2"/>
          <w:lang w:eastAsia="ar-SA"/>
        </w:rPr>
        <w:t xml:space="preserve"> </w:t>
      </w:r>
      <w:r w:rsidRPr="00025A17">
        <w:rPr>
          <w:rFonts w:ascii="Times New Roman" w:eastAsia="StarSymbol" w:hAnsi="Times New Roman" w:cs="Times New Roman"/>
          <w:spacing w:val="-1"/>
          <w:lang w:eastAsia="ar-SA"/>
        </w:rPr>
        <w:t>предупреждения</w:t>
      </w:r>
      <w:r w:rsidRPr="00025A17">
        <w:rPr>
          <w:rFonts w:ascii="Times New Roman" w:eastAsia="StarSymbol" w:hAnsi="Times New Roman" w:cs="Times New Roman"/>
          <w:spacing w:val="3"/>
          <w:lang w:eastAsia="ar-SA"/>
        </w:rPr>
        <w:t xml:space="preserve"> </w:t>
      </w:r>
      <w:r w:rsidRPr="00025A17">
        <w:rPr>
          <w:rFonts w:ascii="Times New Roman" w:eastAsia="StarSymbol" w:hAnsi="Times New Roman" w:cs="Times New Roman"/>
          <w:lang w:eastAsia="ar-SA"/>
        </w:rPr>
        <w:t>их</w:t>
      </w:r>
      <w:r w:rsidRPr="00025A17">
        <w:rPr>
          <w:rFonts w:ascii="Times New Roman" w:eastAsia="StarSymbol" w:hAnsi="Times New Roman" w:cs="Times New Roman"/>
          <w:spacing w:val="67"/>
          <w:lang w:eastAsia="ar-SA"/>
        </w:rPr>
        <w:t xml:space="preserve"> </w:t>
      </w:r>
      <w:r w:rsidRPr="00025A17">
        <w:rPr>
          <w:rFonts w:ascii="Times New Roman" w:eastAsia="StarSymbol" w:hAnsi="Times New Roman" w:cs="Times New Roman"/>
          <w:spacing w:val="-1"/>
          <w:lang w:eastAsia="ar-SA"/>
        </w:rPr>
        <w:t>повреждения</w:t>
      </w:r>
      <w:r w:rsidRPr="00025A17">
        <w:rPr>
          <w:rFonts w:ascii="Times New Roman" w:eastAsia="StarSymbol" w:hAnsi="Times New Roman" w:cs="Times New Roman"/>
          <w:spacing w:val="24"/>
          <w:lang w:eastAsia="ar-SA"/>
        </w:rPr>
        <w:t xml:space="preserve"> </w:t>
      </w:r>
      <w:r w:rsidRPr="00025A17">
        <w:rPr>
          <w:rFonts w:ascii="Times New Roman" w:eastAsia="StarSymbol" w:hAnsi="Times New Roman" w:cs="Times New Roman"/>
          <w:lang w:eastAsia="ar-SA"/>
        </w:rPr>
        <w:t>или</w:t>
      </w:r>
      <w:r w:rsidRPr="00025A17">
        <w:rPr>
          <w:rFonts w:ascii="Times New Roman" w:eastAsia="StarSymbol" w:hAnsi="Times New Roman" w:cs="Times New Roman"/>
          <w:spacing w:val="24"/>
          <w:lang w:eastAsia="ar-SA"/>
        </w:rPr>
        <w:t xml:space="preserve"> </w:t>
      </w:r>
      <w:r w:rsidRPr="00025A17">
        <w:rPr>
          <w:rFonts w:ascii="Times New Roman" w:eastAsia="StarSymbol" w:hAnsi="Times New Roman" w:cs="Times New Roman"/>
          <w:spacing w:val="-1"/>
          <w:lang w:eastAsia="ar-SA"/>
        </w:rPr>
        <w:t>нарушения</w:t>
      </w:r>
      <w:r w:rsidRPr="00025A17">
        <w:rPr>
          <w:rFonts w:ascii="Times New Roman" w:eastAsia="StarSymbol" w:hAnsi="Times New Roman" w:cs="Times New Roman"/>
          <w:spacing w:val="24"/>
          <w:lang w:eastAsia="ar-SA"/>
        </w:rPr>
        <w:t xml:space="preserve"> </w:t>
      </w:r>
      <w:r w:rsidRPr="00025A17">
        <w:rPr>
          <w:rFonts w:ascii="Times New Roman" w:eastAsia="StarSymbol" w:hAnsi="Times New Roman" w:cs="Times New Roman"/>
          <w:spacing w:val="-1"/>
          <w:lang w:eastAsia="ar-SA"/>
        </w:rPr>
        <w:t>условий</w:t>
      </w:r>
      <w:r w:rsidRPr="00025A17">
        <w:rPr>
          <w:rFonts w:ascii="Times New Roman" w:eastAsia="StarSymbol" w:hAnsi="Times New Roman" w:cs="Times New Roman"/>
          <w:spacing w:val="24"/>
          <w:lang w:eastAsia="ar-SA"/>
        </w:rPr>
        <w:t xml:space="preserve"> </w:t>
      </w:r>
      <w:r w:rsidRPr="00025A17">
        <w:rPr>
          <w:rFonts w:ascii="Times New Roman" w:eastAsia="StarSymbol" w:hAnsi="Times New Roman" w:cs="Times New Roman"/>
          <w:lang w:eastAsia="ar-SA"/>
        </w:rPr>
        <w:t>их</w:t>
      </w:r>
      <w:r w:rsidRPr="00025A17">
        <w:rPr>
          <w:rFonts w:ascii="Times New Roman" w:eastAsia="StarSymbol" w:hAnsi="Times New Roman" w:cs="Times New Roman"/>
          <w:spacing w:val="24"/>
          <w:lang w:eastAsia="ar-SA"/>
        </w:rPr>
        <w:t xml:space="preserve"> </w:t>
      </w:r>
      <w:r w:rsidRPr="00025A17">
        <w:rPr>
          <w:rFonts w:ascii="Times New Roman" w:eastAsia="StarSymbol" w:hAnsi="Times New Roman" w:cs="Times New Roman"/>
          <w:spacing w:val="-1"/>
          <w:lang w:eastAsia="ar-SA"/>
        </w:rPr>
        <w:t>нормальной</w:t>
      </w:r>
      <w:r w:rsidRPr="00025A17">
        <w:rPr>
          <w:rFonts w:ascii="Times New Roman" w:eastAsia="StarSymbol" w:hAnsi="Times New Roman" w:cs="Times New Roman"/>
          <w:spacing w:val="25"/>
          <w:lang w:eastAsia="ar-SA"/>
        </w:rPr>
        <w:t xml:space="preserve"> </w:t>
      </w:r>
      <w:r w:rsidRPr="00025A17">
        <w:rPr>
          <w:rFonts w:ascii="Times New Roman" w:eastAsia="StarSymbol" w:hAnsi="Times New Roman" w:cs="Times New Roman"/>
          <w:spacing w:val="-1"/>
          <w:lang w:eastAsia="ar-SA"/>
        </w:rPr>
        <w:t>эксплуатации</w:t>
      </w:r>
      <w:r w:rsidRPr="00025A17">
        <w:rPr>
          <w:rFonts w:ascii="Times New Roman" w:eastAsia="StarSymbol" w:hAnsi="Times New Roman" w:cs="Times New Roman"/>
          <w:spacing w:val="24"/>
          <w:lang w:eastAsia="ar-SA"/>
        </w:rPr>
        <w:t xml:space="preserve"> </w:t>
      </w:r>
      <w:r w:rsidRPr="00025A17">
        <w:rPr>
          <w:rFonts w:ascii="Times New Roman" w:eastAsia="StarSymbol" w:hAnsi="Times New Roman" w:cs="Times New Roman"/>
          <w:spacing w:val="-1"/>
          <w:lang w:eastAsia="ar-SA"/>
        </w:rPr>
        <w:t>налагаются</w:t>
      </w:r>
      <w:r w:rsidRPr="00025A17">
        <w:rPr>
          <w:rFonts w:ascii="Times New Roman" w:eastAsia="StarSymbol" w:hAnsi="Times New Roman" w:cs="Times New Roman"/>
          <w:spacing w:val="24"/>
          <w:lang w:eastAsia="ar-SA"/>
        </w:rPr>
        <w:t xml:space="preserve"> </w:t>
      </w:r>
      <w:r w:rsidRPr="00025A17">
        <w:rPr>
          <w:rFonts w:ascii="Times New Roman" w:eastAsia="StarSymbol" w:hAnsi="Times New Roman" w:cs="Times New Roman"/>
          <w:spacing w:val="-1"/>
          <w:lang w:eastAsia="ar-SA"/>
        </w:rPr>
        <w:t>ограничения</w:t>
      </w:r>
      <w:r w:rsidRPr="00025A17">
        <w:rPr>
          <w:rFonts w:ascii="Times New Roman" w:eastAsia="StarSymbol" w:hAnsi="Times New Roman" w:cs="Times New Roman"/>
          <w:spacing w:val="87"/>
          <w:lang w:eastAsia="ar-SA"/>
        </w:rPr>
        <w:t xml:space="preserve"> </w:t>
      </w:r>
      <w:r w:rsidRPr="00025A17">
        <w:rPr>
          <w:rFonts w:ascii="Times New Roman" w:eastAsia="StarSymbol" w:hAnsi="Times New Roman" w:cs="Times New Roman"/>
          <w:spacing w:val="-1"/>
          <w:lang w:eastAsia="ar-SA"/>
        </w:rPr>
        <w:t>(обременения),</w:t>
      </w:r>
      <w:r w:rsidRPr="00025A17">
        <w:rPr>
          <w:rFonts w:ascii="Times New Roman" w:eastAsia="StarSymbol" w:hAnsi="Times New Roman" w:cs="Times New Roman"/>
          <w:lang w:eastAsia="ar-SA"/>
        </w:rPr>
        <w:t xml:space="preserve"> </w:t>
      </w:r>
      <w:r w:rsidRPr="00025A17">
        <w:rPr>
          <w:rFonts w:ascii="Times New Roman" w:eastAsia="StarSymbol" w:hAnsi="Times New Roman" w:cs="Times New Roman"/>
          <w:spacing w:val="-1"/>
          <w:lang w:eastAsia="ar-SA"/>
        </w:rPr>
        <w:t>которыми запрещается:</w:t>
      </w:r>
    </w:p>
    <w:p w14:paraId="196B3171"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а) </w:t>
      </w:r>
      <w:r w:rsidRPr="00025A17">
        <w:rPr>
          <w:rFonts w:ascii="Times New Roman" w:eastAsia="OpenSymbol" w:hAnsi="Times New Roman" w:cs="Times New Roman"/>
          <w:spacing w:val="-1"/>
          <w:kern w:val="1"/>
          <w:lang w:eastAsia="ar-SA"/>
        </w:rPr>
        <w:t>строить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жилищно-гражданского</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производственного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назначения;</w:t>
      </w:r>
    </w:p>
    <w:p w14:paraId="40548482"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б)</w:t>
      </w:r>
      <w:r w:rsidRPr="00025A17">
        <w:rPr>
          <w:rFonts w:ascii="Times New Roman" w:eastAsia="OpenSymbol" w:hAnsi="Times New Roman" w:cs="Times New Roman"/>
          <w:spacing w:val="23"/>
          <w:kern w:val="1"/>
          <w:lang w:eastAsia="ar-SA"/>
        </w:rPr>
        <w:t> </w:t>
      </w:r>
      <w:r w:rsidRPr="00025A17">
        <w:rPr>
          <w:rFonts w:ascii="Times New Roman" w:eastAsia="OpenSymbol" w:hAnsi="Times New Roman" w:cs="Times New Roman"/>
          <w:spacing w:val="-1"/>
          <w:kern w:val="1"/>
          <w:lang w:eastAsia="ar-SA"/>
        </w:rPr>
        <w:t>сносить</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реконструировать</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мосты,</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коллекторы,</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автомобильные</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железные</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дороги</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расположенными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них</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газораспределительными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сетями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без</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предварительного</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выноса</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этих</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газопроводов</w:t>
      </w:r>
      <w:r w:rsidRPr="00025A17">
        <w:rPr>
          <w:rFonts w:ascii="Times New Roman" w:eastAsia="OpenSymbol" w:hAnsi="Times New Roman" w:cs="Times New Roman"/>
          <w:kern w:val="1"/>
          <w:lang w:eastAsia="ar-SA"/>
        </w:rPr>
        <w:t xml:space="preserve"> по </w:t>
      </w:r>
      <w:r w:rsidRPr="00025A17">
        <w:rPr>
          <w:rFonts w:ascii="Times New Roman" w:eastAsia="OpenSymbol" w:hAnsi="Times New Roman" w:cs="Times New Roman"/>
          <w:spacing w:val="-1"/>
          <w:kern w:val="1"/>
          <w:lang w:eastAsia="ar-SA"/>
        </w:rPr>
        <w:t>согласованию</w:t>
      </w:r>
      <w:r w:rsidRPr="00025A17">
        <w:rPr>
          <w:rFonts w:ascii="Times New Roman" w:eastAsia="OpenSymbol" w:hAnsi="Times New Roman" w:cs="Times New Roman"/>
          <w:kern w:val="1"/>
          <w:lang w:eastAsia="ar-SA"/>
        </w:rPr>
        <w:t xml:space="preserve"> с</w:t>
      </w:r>
      <w:r w:rsidRPr="00025A17">
        <w:rPr>
          <w:rFonts w:ascii="Times New Roman" w:eastAsia="OpenSymbol" w:hAnsi="Times New Roman" w:cs="Times New Roman"/>
          <w:spacing w:val="-1"/>
          <w:kern w:val="1"/>
          <w:lang w:eastAsia="ar-SA"/>
        </w:rPr>
        <w:t xml:space="preserve"> эксплуатационными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организациями;</w:t>
      </w:r>
    </w:p>
    <w:p w14:paraId="056C3B82"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6"/>
          <w:kern w:val="1"/>
          <w:lang w:eastAsia="ar-SA"/>
        </w:rPr>
        <w:t> </w:t>
      </w:r>
      <w:r w:rsidRPr="00025A17">
        <w:rPr>
          <w:rFonts w:ascii="Times New Roman" w:eastAsia="OpenSymbol" w:hAnsi="Times New Roman" w:cs="Times New Roman"/>
          <w:spacing w:val="-1"/>
          <w:kern w:val="1"/>
          <w:lang w:eastAsia="ar-SA"/>
        </w:rPr>
        <w:t>разрушать</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берегоукрепительные</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водопропускные</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устройства,</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земляные</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kern w:val="1"/>
          <w:lang w:eastAsia="ar-SA"/>
        </w:rPr>
        <w:t xml:space="preserve">иные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предохраняющие газораспределительные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сети</w:t>
      </w:r>
      <w:r w:rsidRPr="00025A17">
        <w:rPr>
          <w:rFonts w:ascii="Times New Roman" w:eastAsia="OpenSymbol" w:hAnsi="Times New Roman" w:cs="Times New Roman"/>
          <w:kern w:val="1"/>
          <w:lang w:eastAsia="ar-SA"/>
        </w:rPr>
        <w:t xml:space="preserve"> от </w:t>
      </w:r>
      <w:r w:rsidRPr="00025A17">
        <w:rPr>
          <w:rFonts w:ascii="Times New Roman" w:eastAsia="OpenSymbol" w:hAnsi="Times New Roman" w:cs="Times New Roman"/>
          <w:spacing w:val="-1"/>
          <w:kern w:val="1"/>
          <w:lang w:eastAsia="ar-SA"/>
        </w:rPr>
        <w:t>разрушений;</w:t>
      </w:r>
    </w:p>
    <w:p w14:paraId="24339A42"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г)</w:t>
      </w:r>
      <w:r w:rsidRPr="00025A17">
        <w:rPr>
          <w:rFonts w:ascii="Times New Roman" w:eastAsia="OpenSymbol" w:hAnsi="Times New Roman" w:cs="Times New Roman"/>
          <w:spacing w:val="24"/>
          <w:kern w:val="1"/>
          <w:lang w:eastAsia="ar-SA"/>
        </w:rPr>
        <w:t> </w:t>
      </w:r>
      <w:r w:rsidRPr="00025A17">
        <w:rPr>
          <w:rFonts w:ascii="Times New Roman" w:eastAsia="OpenSymbol" w:hAnsi="Times New Roman" w:cs="Times New Roman"/>
          <w:spacing w:val="-1"/>
          <w:kern w:val="1"/>
          <w:lang w:eastAsia="ar-SA"/>
        </w:rPr>
        <w:t>перемещать,</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повреждать,</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засыпать</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уничтожать</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опознавательные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знаки,</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контрольно-</w:t>
      </w:r>
      <w:r w:rsidRPr="00025A17">
        <w:rPr>
          <w:rFonts w:ascii="Times New Roman" w:eastAsia="OpenSymbol" w:hAnsi="Times New Roman" w:cs="Times New Roman"/>
          <w:spacing w:val="-1"/>
          <w:kern w:val="1"/>
          <w:lang w:eastAsia="ar-SA"/>
        </w:rPr>
        <w:t>измерительные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пункты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 другие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устройства газораспределительных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сетей;</w:t>
      </w:r>
    </w:p>
    <w:p w14:paraId="6AB19A02"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w:t>
      </w:r>
      <w:r w:rsidRPr="00025A17">
        <w:rPr>
          <w:rFonts w:ascii="Times New Roman" w:eastAsia="OpenSymbol" w:hAnsi="Times New Roman" w:cs="Times New Roman"/>
          <w:spacing w:val="54"/>
          <w:kern w:val="1"/>
          <w:lang w:eastAsia="ar-SA"/>
        </w:rPr>
        <w:t> </w:t>
      </w:r>
      <w:r w:rsidRPr="00025A17">
        <w:rPr>
          <w:rFonts w:ascii="Times New Roman" w:eastAsia="OpenSymbol" w:hAnsi="Times New Roman" w:cs="Times New Roman"/>
          <w:spacing w:val="-1"/>
          <w:kern w:val="1"/>
          <w:lang w:eastAsia="ar-SA"/>
        </w:rPr>
        <w:t>устраивать</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свалки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склады,</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разливать</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растворы</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кислот,</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солей,</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щелочей</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химически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активных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веществ;</w:t>
      </w:r>
    </w:p>
    <w:p w14:paraId="3A6E3C3B"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е)</w:t>
      </w:r>
      <w:r w:rsidRPr="00025A17">
        <w:rPr>
          <w:rFonts w:ascii="Times New Roman" w:eastAsia="OpenSymbol" w:hAnsi="Times New Roman" w:cs="Times New Roman"/>
          <w:spacing w:val="14"/>
          <w:kern w:val="1"/>
          <w:lang w:eastAsia="ar-SA"/>
        </w:rPr>
        <w:t> </w:t>
      </w:r>
      <w:r w:rsidRPr="00025A17">
        <w:rPr>
          <w:rFonts w:ascii="Times New Roman" w:eastAsia="OpenSymbol" w:hAnsi="Times New Roman" w:cs="Times New Roman"/>
          <w:spacing w:val="-1"/>
          <w:kern w:val="1"/>
          <w:lang w:eastAsia="ar-SA"/>
        </w:rPr>
        <w:t>огораживать</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перегораживать</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охранные</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зоны,</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препятствовать</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доступу</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персонала</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эксплуатационных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организаций</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газораспределительным</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сетям,</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проведению</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обслуживания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spacing w:val="-1"/>
          <w:kern w:val="1"/>
          <w:lang w:eastAsia="ar-SA"/>
        </w:rPr>
        <w:t>устранению</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повреждений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газораспределительных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сетей;</w:t>
      </w:r>
    </w:p>
    <w:p w14:paraId="320986C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ж) </w:t>
      </w:r>
      <w:r w:rsidRPr="00025A17">
        <w:rPr>
          <w:rFonts w:ascii="Times New Roman" w:eastAsia="OpenSymbol" w:hAnsi="Times New Roman" w:cs="Times New Roman"/>
          <w:spacing w:val="-1"/>
          <w:kern w:val="1"/>
          <w:lang w:eastAsia="ar-SA"/>
        </w:rPr>
        <w:t>размещать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источники</w:t>
      </w:r>
      <w:r w:rsidRPr="00025A17">
        <w:rPr>
          <w:rFonts w:ascii="Times New Roman" w:eastAsia="OpenSymbol" w:hAnsi="Times New Roman" w:cs="Times New Roman"/>
          <w:kern w:val="1"/>
          <w:lang w:eastAsia="ar-SA"/>
        </w:rPr>
        <w:t xml:space="preserve"> огня;</w:t>
      </w:r>
    </w:p>
    <w:p w14:paraId="3284C7AE"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з)</w:t>
      </w:r>
      <w:r w:rsidRPr="00025A17">
        <w:rPr>
          <w:rFonts w:ascii="Times New Roman" w:eastAsia="OpenSymbol" w:hAnsi="Times New Roman" w:cs="Times New Roman"/>
          <w:spacing w:val="4"/>
          <w:kern w:val="1"/>
          <w:lang w:eastAsia="ar-SA"/>
        </w:rPr>
        <w:t> </w:t>
      </w:r>
      <w:r w:rsidRPr="00025A17">
        <w:rPr>
          <w:rFonts w:ascii="Times New Roman" w:eastAsia="OpenSymbol" w:hAnsi="Times New Roman" w:cs="Times New Roman"/>
          <w:spacing w:val="-1"/>
          <w:kern w:val="1"/>
          <w:lang w:eastAsia="ar-SA"/>
        </w:rPr>
        <w:t>рыть</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погреба,</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копать</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обрабатывать</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почву</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сельскохозяйственными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мелиоративными</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орудиями</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механизмами</w:t>
      </w:r>
      <w:r w:rsidRPr="00025A17">
        <w:rPr>
          <w:rFonts w:ascii="Times New Roman" w:eastAsia="OpenSymbol" w:hAnsi="Times New Roman" w:cs="Times New Roman"/>
          <w:kern w:val="1"/>
          <w:lang w:eastAsia="ar-SA"/>
        </w:rPr>
        <w:t xml:space="preserve"> на </w:t>
      </w:r>
      <w:r w:rsidRPr="00025A17">
        <w:rPr>
          <w:rFonts w:ascii="Times New Roman" w:eastAsia="OpenSymbol" w:hAnsi="Times New Roman" w:cs="Times New Roman"/>
          <w:spacing w:val="-1"/>
          <w:kern w:val="1"/>
          <w:lang w:eastAsia="ar-SA"/>
        </w:rPr>
        <w:t>глубину</w:t>
      </w:r>
      <w:r w:rsidRPr="00025A17">
        <w:rPr>
          <w:rFonts w:ascii="Times New Roman" w:eastAsia="OpenSymbol" w:hAnsi="Times New Roman" w:cs="Times New Roman"/>
          <w:kern w:val="1"/>
          <w:lang w:eastAsia="ar-SA"/>
        </w:rPr>
        <w:t xml:space="preserve"> более </w:t>
      </w:r>
      <w:r w:rsidRPr="00025A17">
        <w:rPr>
          <w:rFonts w:ascii="Times New Roman" w:eastAsia="OpenSymbol" w:hAnsi="Times New Roman" w:cs="Times New Roman"/>
          <w:spacing w:val="-1"/>
          <w:kern w:val="1"/>
          <w:lang w:eastAsia="ar-SA"/>
        </w:rPr>
        <w:t>0,3</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метра.</w:t>
      </w:r>
    </w:p>
    <w:p w14:paraId="2AED1EF3"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Земельные</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участки,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расположенные</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зонах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газораспределительных</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сетей,</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у</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их</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собственников,</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владельцев</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пользователей</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изымаются</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могут</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быть</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использованы</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ими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ограничений</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(обременений),</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устанавливаемых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постановлением</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Правительства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21"/>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20.11.2000</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 878</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утверждении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правил</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газораспределительных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сетей»</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налагаемых</w:t>
      </w:r>
      <w:r w:rsidRPr="00025A17">
        <w:rPr>
          <w:rFonts w:ascii="Times New Roman" w:eastAsia="OpenSymbol" w:hAnsi="Times New Roman" w:cs="Times New Roman"/>
          <w:kern w:val="1"/>
          <w:lang w:eastAsia="ar-SA"/>
        </w:rPr>
        <w:t xml:space="preserve"> на </w:t>
      </w:r>
      <w:r w:rsidRPr="00025A17">
        <w:rPr>
          <w:rFonts w:ascii="Times New Roman" w:eastAsia="OpenSymbol" w:hAnsi="Times New Roman" w:cs="Times New Roman"/>
          <w:spacing w:val="-1"/>
          <w:kern w:val="1"/>
          <w:lang w:eastAsia="ar-SA"/>
        </w:rPr>
        <w:t>земельные</w:t>
      </w:r>
      <w:r w:rsidRPr="00025A17">
        <w:rPr>
          <w:rFonts w:ascii="Times New Roman" w:eastAsia="OpenSymbol" w:hAnsi="Times New Roman" w:cs="Times New Roman"/>
          <w:kern w:val="1"/>
          <w:lang w:eastAsia="ar-SA"/>
        </w:rPr>
        <w:t xml:space="preserve"> участки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
          <w:kern w:val="1"/>
          <w:lang w:eastAsia="ar-SA"/>
        </w:rPr>
        <w:t xml:space="preserve"> установленном порядке. </w:t>
      </w:r>
    </w:p>
    <w:p w14:paraId="65C927B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Хозяйственная</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деятельность</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зонах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газораспределительных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сетей,</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не</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предусмотренная</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постановлением</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Правительства</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20.11.2000г.</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 878</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утверждении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правил</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газораспределительных сетей»,</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при </w:t>
      </w:r>
      <w:r w:rsidRPr="00025A17">
        <w:rPr>
          <w:rFonts w:ascii="Times New Roman" w:eastAsia="OpenSymbol" w:hAnsi="Times New Roman" w:cs="Times New Roman"/>
          <w:spacing w:val="-1"/>
          <w:kern w:val="1"/>
          <w:lang w:eastAsia="ar-SA"/>
        </w:rPr>
        <w:t>которой</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производится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нарушение</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поверхности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земельного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участка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обработка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почвы</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глубину</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более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0,3</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метра,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осуществляется</w:t>
      </w:r>
      <w:r w:rsidRPr="00025A17">
        <w:rPr>
          <w:rFonts w:ascii="Times New Roman" w:eastAsia="OpenSymbol" w:hAnsi="Times New Roman" w:cs="Times New Roman"/>
          <w:spacing w:val="59"/>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основании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письменного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разрешения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эксплуатационной</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организации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газораспределительных</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сетей.</w:t>
      </w:r>
    </w:p>
    <w:p w14:paraId="710596B5"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зонах</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систем</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газоснабжения</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без</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письменного</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уведомления</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организаций,</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собственности</w:t>
      </w:r>
      <w:r w:rsidRPr="00025A17">
        <w:rPr>
          <w:rFonts w:ascii="Times New Roman" w:eastAsia="OpenSymbol" w:hAnsi="Times New Roman" w:cs="Times New Roman"/>
          <w:kern w:val="1"/>
          <w:lang w:eastAsia="ar-SA"/>
        </w:rPr>
        <w:t xml:space="preserve"> или </w:t>
      </w:r>
      <w:r w:rsidRPr="00025A17">
        <w:rPr>
          <w:rFonts w:ascii="Times New Roman" w:eastAsia="OpenSymbol" w:hAnsi="Times New Roman" w:cs="Times New Roman"/>
          <w:spacing w:val="-1"/>
          <w:kern w:val="1"/>
          <w:lang w:eastAsia="ar-SA"/>
        </w:rPr>
        <w:t>оперативном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управлении</w:t>
      </w:r>
      <w:r w:rsidRPr="00025A17">
        <w:rPr>
          <w:rFonts w:ascii="Times New Roman" w:eastAsia="OpenSymbol" w:hAnsi="Times New Roman" w:cs="Times New Roman"/>
          <w:kern w:val="1"/>
          <w:lang w:eastAsia="ar-SA"/>
        </w:rPr>
        <w:t xml:space="preserve"> которых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находятся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эти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системы,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запрещается:</w:t>
      </w:r>
    </w:p>
    <w:p w14:paraId="7E7387EC"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10"/>
          <w:kern w:val="1"/>
          <w:lang w:eastAsia="ar-SA"/>
        </w:rPr>
        <w:t>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капитальный</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ремонт,</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реконструкцию</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снос</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любых</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kern w:val="1"/>
          <w:lang w:eastAsia="ar-SA"/>
        </w:rPr>
        <w:t>зданий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сооружений;</w:t>
      </w:r>
    </w:p>
    <w:p w14:paraId="313277C6"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б) </w:t>
      </w:r>
      <w:r w:rsidRPr="00025A17">
        <w:rPr>
          <w:rFonts w:ascii="Times New Roman" w:eastAsia="OpenSymbol" w:hAnsi="Times New Roman" w:cs="Times New Roman"/>
          <w:spacing w:val="-1"/>
          <w:kern w:val="1"/>
          <w:lang w:eastAsia="ar-SA"/>
        </w:rPr>
        <w:t>складировать материалы,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высаживать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деревья</w:t>
      </w:r>
      <w:r w:rsidRPr="00025A17">
        <w:rPr>
          <w:rFonts w:ascii="Times New Roman" w:eastAsia="OpenSymbol" w:hAnsi="Times New Roman" w:cs="Times New Roman"/>
          <w:kern w:val="1"/>
          <w:lang w:eastAsia="ar-SA"/>
        </w:rPr>
        <w:t xml:space="preserve"> всех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видов;</w:t>
      </w:r>
      <w:r w:rsidRPr="00025A17">
        <w:rPr>
          <w:rFonts w:ascii="Times New Roman" w:eastAsia="OpenSymbol" w:hAnsi="Times New Roman" w:cs="Times New Roman"/>
          <w:spacing w:val="59"/>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производить земляные</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дорожные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работы.</w:t>
      </w:r>
    </w:p>
    <w:p w14:paraId="7829B75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Организации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частные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лица,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получившие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письменное</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разрешение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ведение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указанных</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зонах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систем</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газоснабжения,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обязаны</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выполнять</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их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соблюдением</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мероприятий</w:t>
      </w:r>
      <w:r w:rsidRPr="00025A17">
        <w:rPr>
          <w:rFonts w:ascii="Times New Roman" w:eastAsia="OpenSymbol" w:hAnsi="Times New Roman" w:cs="Times New Roman"/>
          <w:kern w:val="1"/>
          <w:lang w:eastAsia="ar-SA"/>
        </w:rPr>
        <w:t xml:space="preserve"> по их </w:t>
      </w:r>
      <w:r w:rsidRPr="00025A17">
        <w:rPr>
          <w:rFonts w:ascii="Times New Roman" w:eastAsia="OpenSymbol" w:hAnsi="Times New Roman" w:cs="Times New Roman"/>
          <w:spacing w:val="-1"/>
          <w:kern w:val="1"/>
          <w:lang w:eastAsia="ar-SA"/>
        </w:rPr>
        <w:t>сохранности.</w:t>
      </w:r>
    </w:p>
    <w:p w14:paraId="736AE788"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i/>
          <w:lang w:eastAsia="ar-SA"/>
        </w:rPr>
        <w:t xml:space="preserve">В </w:t>
      </w:r>
      <w:r w:rsidRPr="00025A17">
        <w:rPr>
          <w:rFonts w:ascii="Times New Roman" w:eastAsia="StarSymbol" w:hAnsi="Times New Roman" w:cs="Times New Roman"/>
          <w:i/>
          <w:spacing w:val="-1"/>
          <w:lang w:eastAsia="ar-SA"/>
        </w:rPr>
        <w:t>охранных</w:t>
      </w:r>
      <w:r w:rsidRPr="00025A17">
        <w:rPr>
          <w:rFonts w:ascii="Times New Roman" w:eastAsia="StarSymbol" w:hAnsi="Times New Roman" w:cs="Times New Roman"/>
          <w:i/>
          <w:spacing w:val="-2"/>
          <w:lang w:eastAsia="ar-SA"/>
        </w:rPr>
        <w:t xml:space="preserve"> </w:t>
      </w:r>
      <w:r w:rsidRPr="00025A17">
        <w:rPr>
          <w:rFonts w:ascii="Times New Roman" w:eastAsia="StarSymbol" w:hAnsi="Times New Roman" w:cs="Times New Roman"/>
          <w:i/>
          <w:lang w:eastAsia="ar-SA"/>
        </w:rPr>
        <w:t xml:space="preserve">зонах </w:t>
      </w:r>
      <w:r w:rsidRPr="00025A17">
        <w:rPr>
          <w:rFonts w:ascii="Times New Roman" w:eastAsia="StarSymbol" w:hAnsi="Times New Roman" w:cs="Times New Roman"/>
          <w:i/>
          <w:spacing w:val="-1"/>
          <w:lang w:eastAsia="ar-SA"/>
        </w:rPr>
        <w:t>систем</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газоснабжения</w:t>
      </w:r>
      <w:r w:rsidRPr="00025A17">
        <w:rPr>
          <w:rFonts w:ascii="Times New Roman" w:eastAsia="StarSymbol" w:hAnsi="Times New Roman" w:cs="Times New Roman"/>
          <w:i/>
          <w:lang w:eastAsia="ar-SA"/>
        </w:rPr>
        <w:t xml:space="preserve"> </w:t>
      </w:r>
      <w:r w:rsidRPr="00025A17">
        <w:rPr>
          <w:rFonts w:ascii="Times New Roman" w:eastAsia="StarSymbol" w:hAnsi="Times New Roman" w:cs="Times New Roman"/>
          <w:i/>
          <w:spacing w:val="-1"/>
          <w:lang w:eastAsia="ar-SA"/>
        </w:rPr>
        <w:t>запрещается:</w:t>
      </w:r>
    </w:p>
    <w:p w14:paraId="67413A5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56"/>
          <w:kern w:val="1"/>
          <w:lang w:eastAsia="ar-SA"/>
        </w:rPr>
        <w:t> </w:t>
      </w:r>
      <w:r w:rsidRPr="00025A17">
        <w:rPr>
          <w:rFonts w:ascii="Times New Roman" w:eastAsia="OpenSymbol" w:hAnsi="Times New Roman" w:cs="Times New Roman"/>
          <w:spacing w:val="-1"/>
          <w:kern w:val="1"/>
          <w:lang w:eastAsia="ar-SA"/>
        </w:rPr>
        <w:t>перемещать</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засыпку,</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нарушать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сохранность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опознавательных</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предупредительных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знаков;</w:t>
      </w:r>
    </w:p>
    <w:p w14:paraId="4C676DF9"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б) </w:t>
      </w:r>
      <w:r w:rsidRPr="00025A17">
        <w:rPr>
          <w:rFonts w:ascii="Times New Roman" w:eastAsia="OpenSymbol" w:hAnsi="Times New Roman" w:cs="Times New Roman"/>
          <w:spacing w:val="-1"/>
          <w:kern w:val="1"/>
          <w:lang w:eastAsia="ar-SA"/>
        </w:rPr>
        <w:t>размещать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какие-либо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открытые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1"/>
          <w:kern w:val="1"/>
          <w:lang w:eastAsia="ar-SA"/>
        </w:rPr>
        <w:t xml:space="preserve"> закрытые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источники</w:t>
      </w:r>
      <w:r w:rsidRPr="00025A17">
        <w:rPr>
          <w:rFonts w:ascii="Times New Roman" w:eastAsia="OpenSymbol" w:hAnsi="Times New Roman" w:cs="Times New Roman"/>
          <w:kern w:val="1"/>
          <w:lang w:eastAsia="ar-SA"/>
        </w:rPr>
        <w:t xml:space="preserve"> огня.</w:t>
      </w:r>
    </w:p>
    <w:p w14:paraId="36F2D1E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Организации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частные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лица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предоставленных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им</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пользование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участках,</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зданиях,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которым</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проходят</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наружные</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газопроводы,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обязаны</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обеспечить</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сохранность</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этих</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газопроводов</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свободный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допуск</w:t>
      </w:r>
      <w:r w:rsidRPr="00025A17">
        <w:rPr>
          <w:rFonts w:ascii="Times New Roman" w:eastAsia="OpenSymbol" w:hAnsi="Times New Roman" w:cs="Times New Roman"/>
          <w:kern w:val="1"/>
          <w:lang w:eastAsia="ar-SA"/>
        </w:rPr>
        <w:t xml:space="preserve"> к</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 xml:space="preserve">ним </w:t>
      </w:r>
      <w:r w:rsidRPr="00025A17">
        <w:rPr>
          <w:rFonts w:ascii="Times New Roman" w:eastAsia="OpenSymbol" w:hAnsi="Times New Roman" w:cs="Times New Roman"/>
          <w:spacing w:val="-1"/>
          <w:kern w:val="1"/>
          <w:lang w:eastAsia="ar-SA"/>
        </w:rPr>
        <w:t>работников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организаций,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эксплуатирующих</w:t>
      </w:r>
      <w:r w:rsidRPr="00025A17">
        <w:rPr>
          <w:rFonts w:ascii="Times New Roman" w:eastAsia="OpenSymbol" w:hAnsi="Times New Roman" w:cs="Times New Roman"/>
          <w:kern w:val="1"/>
          <w:lang w:eastAsia="ar-SA"/>
        </w:rPr>
        <w:t xml:space="preserve"> их.</w:t>
      </w:r>
    </w:p>
    <w:p w14:paraId="1C6B931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проектно</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
          <w:kern w:val="1"/>
          <w:lang w:eastAsia="ar-SA"/>
        </w:rPr>
        <w:t>сметной</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документации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реконструкцию,</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капитальный</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ремонт</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зданий</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вблизи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расположены</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наружные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газопроводы,</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предусматриваться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мероприятия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обеспечению</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их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Мероприятия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подлежат</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согласованию</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организациями,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собственности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оперативном</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управлении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находятся</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spacing w:val="-1"/>
          <w:kern w:val="1"/>
          <w:lang w:eastAsia="ar-SA"/>
        </w:rPr>
        <w:t>наружные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газопроводы.</w:t>
      </w:r>
    </w:p>
    <w:p w14:paraId="65F5A839"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Организации,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выполняющие</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земляные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вблизи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действующих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наружных</w:t>
      </w:r>
      <w:r w:rsidRPr="00025A17">
        <w:rPr>
          <w:rFonts w:ascii="Times New Roman" w:eastAsia="OpenSymbol" w:hAnsi="Times New Roman" w:cs="Times New Roman"/>
          <w:spacing w:val="65"/>
          <w:kern w:val="1"/>
          <w:lang w:eastAsia="ar-SA"/>
        </w:rPr>
        <w:t xml:space="preserve"> </w:t>
      </w:r>
      <w:r w:rsidRPr="00025A17">
        <w:rPr>
          <w:rFonts w:ascii="Times New Roman" w:eastAsia="OpenSymbol" w:hAnsi="Times New Roman" w:cs="Times New Roman"/>
          <w:spacing w:val="-1"/>
          <w:kern w:val="1"/>
          <w:lang w:eastAsia="ar-SA"/>
        </w:rPr>
        <w:t>газопроводов,</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обнаружении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трубопровода,</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указанного</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технической</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документации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производство</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этих</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обязаны</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немедленно</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прекратить</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принять</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меры</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обеспечению</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сохранности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трубопровода</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сообщить</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этом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организациям,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эксплуатирующим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подземные</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инженерные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сооружения.</w:t>
      </w:r>
    </w:p>
    <w:p w14:paraId="1C4383A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StarSymbol" w:hAnsi="Times New Roman" w:cs="Times New Roman"/>
          <w:iCs/>
          <w:kern w:val="1"/>
          <w:lang w:eastAsia="ar-SA"/>
        </w:rPr>
        <w:t>3</w:t>
      </w:r>
      <w:r w:rsidRPr="00025A17">
        <w:rPr>
          <w:rFonts w:ascii="Times New Roman" w:eastAsia="StarSymbol" w:hAnsi="Times New Roman" w:cs="Times New Roman"/>
          <w:i/>
          <w:kern w:val="1"/>
          <w:lang w:eastAsia="ar-SA"/>
        </w:rPr>
        <w:t>.</w:t>
      </w:r>
      <w:r w:rsidRPr="00025A17">
        <w:rPr>
          <w:rFonts w:ascii="Times New Roman" w:eastAsia="StarSymbol" w:hAnsi="Times New Roman" w:cs="Times New Roman"/>
          <w:i/>
          <w:spacing w:val="35"/>
          <w:kern w:val="1"/>
          <w:lang w:eastAsia="ar-SA"/>
        </w:rPr>
        <w:t xml:space="preserve"> </w:t>
      </w:r>
      <w:r w:rsidRPr="00025A17">
        <w:rPr>
          <w:rFonts w:ascii="Times New Roman" w:eastAsia="StarSymbol" w:hAnsi="Times New Roman" w:cs="Times New Roman"/>
          <w:i/>
          <w:spacing w:val="-1"/>
          <w:kern w:val="1"/>
          <w:lang w:eastAsia="ar-SA"/>
        </w:rPr>
        <w:t>Охранные</w:t>
      </w:r>
      <w:r w:rsidRPr="00025A17">
        <w:rPr>
          <w:rFonts w:ascii="Times New Roman" w:eastAsia="StarSymbol" w:hAnsi="Times New Roman" w:cs="Times New Roman"/>
          <w:i/>
          <w:spacing w:val="36"/>
          <w:kern w:val="1"/>
          <w:lang w:eastAsia="ar-SA"/>
        </w:rPr>
        <w:t xml:space="preserve"> </w:t>
      </w:r>
      <w:r w:rsidRPr="00025A17">
        <w:rPr>
          <w:rFonts w:ascii="Times New Roman" w:eastAsia="StarSymbol" w:hAnsi="Times New Roman" w:cs="Times New Roman"/>
          <w:i/>
          <w:kern w:val="1"/>
          <w:lang w:eastAsia="ar-SA"/>
        </w:rPr>
        <w:t>зоны</w:t>
      </w:r>
      <w:r w:rsidRPr="00025A17">
        <w:rPr>
          <w:rFonts w:ascii="Times New Roman" w:eastAsia="StarSymbol" w:hAnsi="Times New Roman" w:cs="Times New Roman"/>
          <w:i/>
          <w:spacing w:val="35"/>
          <w:kern w:val="1"/>
          <w:lang w:eastAsia="ar-SA"/>
        </w:rPr>
        <w:t xml:space="preserve"> </w:t>
      </w:r>
      <w:r w:rsidRPr="00025A17">
        <w:rPr>
          <w:rFonts w:ascii="Times New Roman" w:eastAsia="StarSymbol" w:hAnsi="Times New Roman" w:cs="Times New Roman"/>
          <w:i/>
          <w:spacing w:val="-1"/>
          <w:kern w:val="1"/>
          <w:lang w:eastAsia="ar-SA"/>
        </w:rPr>
        <w:t>объектов</w:t>
      </w:r>
      <w:r w:rsidRPr="00025A17">
        <w:rPr>
          <w:rFonts w:ascii="Times New Roman" w:eastAsia="StarSymbol" w:hAnsi="Times New Roman" w:cs="Times New Roman"/>
          <w:i/>
          <w:spacing w:val="35"/>
          <w:kern w:val="1"/>
          <w:lang w:eastAsia="ar-SA"/>
        </w:rPr>
        <w:t xml:space="preserve"> </w:t>
      </w:r>
      <w:r w:rsidRPr="00025A17">
        <w:rPr>
          <w:rFonts w:ascii="Times New Roman" w:eastAsia="StarSymbol" w:hAnsi="Times New Roman" w:cs="Times New Roman"/>
          <w:i/>
          <w:spacing w:val="-1"/>
          <w:kern w:val="1"/>
          <w:lang w:eastAsia="ar-SA"/>
        </w:rPr>
        <w:t>электросетевого</w:t>
      </w:r>
      <w:r w:rsidRPr="00025A17">
        <w:rPr>
          <w:rFonts w:ascii="Times New Roman" w:eastAsia="StarSymbol" w:hAnsi="Times New Roman" w:cs="Times New Roman"/>
          <w:i/>
          <w:spacing w:val="35"/>
          <w:kern w:val="1"/>
          <w:lang w:eastAsia="ar-SA"/>
        </w:rPr>
        <w:t xml:space="preserve"> </w:t>
      </w:r>
      <w:r w:rsidRPr="00025A17">
        <w:rPr>
          <w:rFonts w:ascii="Times New Roman" w:eastAsia="StarSymbol" w:hAnsi="Times New Roman" w:cs="Times New Roman"/>
          <w:i/>
          <w:spacing w:val="-1"/>
          <w:kern w:val="1"/>
          <w:lang w:eastAsia="ar-SA"/>
        </w:rPr>
        <w:t>хозяйства</w:t>
      </w:r>
      <w:r w:rsidRPr="00025A17">
        <w:rPr>
          <w:rFonts w:ascii="Times New Roman" w:eastAsia="StarSymbol" w:hAnsi="Times New Roman" w:cs="Times New Roman"/>
          <w:i/>
          <w:spacing w:val="38"/>
          <w:kern w:val="1"/>
          <w:lang w:eastAsia="ar-SA"/>
        </w:rPr>
        <w:t xml:space="preserve"> </w:t>
      </w:r>
      <w:r w:rsidRPr="00025A17">
        <w:rPr>
          <w:rFonts w:ascii="Times New Roman" w:eastAsia="OpenSymbol" w:hAnsi="Times New Roman" w:cs="Times New Roman"/>
          <w:spacing w:val="-1"/>
          <w:kern w:val="1"/>
          <w:lang w:eastAsia="ar-SA"/>
        </w:rPr>
        <w:t>определяются</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«Правилами</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установления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электросетевого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хозяйства</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особыми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условиями</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расположенных</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границах</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таких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утвержденными</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постановлением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Правительства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kern w:val="1"/>
          <w:lang w:eastAsia="ar-SA"/>
        </w:rPr>
        <w:t xml:space="preserve"> от</w:t>
      </w:r>
      <w:r w:rsidRPr="00025A17">
        <w:rPr>
          <w:rFonts w:ascii="Times New Roman" w:eastAsia="OpenSymbol" w:hAnsi="Times New Roman" w:cs="Times New Roman"/>
          <w:spacing w:val="-1"/>
          <w:kern w:val="1"/>
          <w:lang w:eastAsia="ar-SA"/>
        </w:rPr>
        <w:t xml:space="preserve"> 24.02.2009</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160.</w:t>
      </w:r>
    </w:p>
    <w:p w14:paraId="651D60B2"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зонах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запрещается</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осуществлять</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любые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действия,</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которые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могут</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нарушить</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безопасную</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работу</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электросетевого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хозяйства,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том</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числе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привести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повреждению</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уничтожению,</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повлечь</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причинение</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вреда</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жизни,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здоровью</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граждан</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имуществу</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физических</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юридических</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лиц,</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повлечь</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нанесение</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экологического</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ущерба</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spacing w:val="-1"/>
          <w:kern w:val="1"/>
          <w:lang w:eastAsia="ar-SA"/>
        </w:rPr>
        <w:t>возникновение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пожаров,</w:t>
      </w:r>
      <w:r w:rsidRPr="00025A17">
        <w:rPr>
          <w:rFonts w:ascii="Times New Roman" w:eastAsia="OpenSymbol" w:hAnsi="Times New Roman" w:cs="Times New Roman"/>
          <w:kern w:val="1"/>
          <w:lang w:eastAsia="ar-SA"/>
        </w:rPr>
        <w:t xml:space="preserve"> 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том </w:t>
      </w:r>
      <w:r w:rsidRPr="00025A17">
        <w:rPr>
          <w:rFonts w:ascii="Times New Roman" w:eastAsia="OpenSymbol" w:hAnsi="Times New Roman" w:cs="Times New Roman"/>
          <w:spacing w:val="-1"/>
          <w:kern w:val="1"/>
          <w:lang w:eastAsia="ar-SA"/>
        </w:rPr>
        <w:t>числе:</w:t>
      </w:r>
    </w:p>
    <w:p w14:paraId="3313891F"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8"/>
          <w:kern w:val="1"/>
          <w:lang w:eastAsia="ar-SA"/>
        </w:rPr>
        <w:t> </w:t>
      </w:r>
      <w:r w:rsidRPr="00025A17">
        <w:rPr>
          <w:rFonts w:ascii="Times New Roman" w:eastAsia="OpenSymbol" w:hAnsi="Times New Roman" w:cs="Times New Roman"/>
          <w:spacing w:val="-1"/>
          <w:kern w:val="1"/>
          <w:lang w:eastAsia="ar-SA"/>
        </w:rPr>
        <w:t>набрасывать</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провода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опоры</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воздушных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электропередачи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посторонние</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предметы,</w:t>
      </w:r>
      <w:r w:rsidRPr="00025A17">
        <w:rPr>
          <w:rFonts w:ascii="Times New Roman" w:eastAsia="OpenSymbol" w:hAnsi="Times New Roman" w:cs="Times New Roman"/>
          <w:kern w:val="1"/>
          <w:lang w:eastAsia="ar-SA"/>
        </w:rPr>
        <w:t xml:space="preserve"> 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также </w:t>
      </w:r>
      <w:r w:rsidRPr="00025A17">
        <w:rPr>
          <w:rFonts w:ascii="Times New Roman" w:eastAsia="OpenSymbol" w:hAnsi="Times New Roman" w:cs="Times New Roman"/>
          <w:spacing w:val="-1"/>
          <w:kern w:val="1"/>
          <w:lang w:eastAsia="ar-SA"/>
        </w:rPr>
        <w:t>подниматься</w:t>
      </w:r>
      <w:r w:rsidRPr="00025A17">
        <w:rPr>
          <w:rFonts w:ascii="Times New Roman" w:eastAsia="OpenSymbol" w:hAnsi="Times New Roman" w:cs="Times New Roman"/>
          <w:kern w:val="1"/>
          <w:lang w:eastAsia="ar-SA"/>
        </w:rPr>
        <w:t xml:space="preserve"> 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опоры</w:t>
      </w:r>
      <w:r w:rsidRPr="00025A17">
        <w:rPr>
          <w:rFonts w:ascii="Times New Roman" w:eastAsia="OpenSymbol" w:hAnsi="Times New Roman" w:cs="Times New Roman"/>
          <w:spacing w:val="-1"/>
          <w:kern w:val="1"/>
          <w:lang w:eastAsia="ar-SA"/>
        </w:rPr>
        <w:t xml:space="preserve"> воздушных линий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электропередачи;</w:t>
      </w:r>
    </w:p>
    <w:p w14:paraId="0F8038C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б)</w:t>
      </w:r>
      <w:r w:rsidRPr="00025A17">
        <w:rPr>
          <w:rFonts w:ascii="Times New Roman" w:eastAsia="OpenSymbol" w:hAnsi="Times New Roman" w:cs="Times New Roman"/>
          <w:spacing w:val="5"/>
          <w:kern w:val="1"/>
          <w:lang w:eastAsia="ar-SA"/>
        </w:rPr>
        <w:t> </w:t>
      </w:r>
      <w:r w:rsidRPr="00025A17">
        <w:rPr>
          <w:rFonts w:ascii="Times New Roman" w:eastAsia="OpenSymbol" w:hAnsi="Times New Roman" w:cs="Times New Roman"/>
          <w:spacing w:val="-1"/>
          <w:kern w:val="1"/>
          <w:lang w:eastAsia="ar-SA"/>
        </w:rPr>
        <w:t>размещать</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любые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объекты</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предметы</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(материалы)</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созданных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требованиями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нормативно-технических</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документов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проходов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подъездов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spacing w:val="-1"/>
          <w:kern w:val="1"/>
          <w:lang w:eastAsia="ar-SA"/>
        </w:rPr>
        <w:t>доступа</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объектам</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электросетевого</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хозяйства,</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проводить</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любые</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возводить</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которые</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могут</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препятствовать</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доступу</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объектам</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электросетевого</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хозяйства,</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без</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создания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необходимых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такого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доступа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проходов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подъездов;</w:t>
      </w:r>
    </w:p>
    <w:p w14:paraId="450F5EA5"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 </w:t>
      </w:r>
      <w:r w:rsidRPr="00025A17">
        <w:rPr>
          <w:rFonts w:ascii="Times New Roman" w:eastAsia="OpenSymbol" w:hAnsi="Times New Roman" w:cs="Times New Roman"/>
          <w:spacing w:val="-1"/>
          <w:kern w:val="1"/>
          <w:lang w:eastAsia="ar-SA"/>
        </w:rPr>
        <w:t>находиться</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огороженной</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помещениях</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распределительных</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устройств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подстанций,</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открывать</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двери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люки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распределительных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устройств</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подстанций,</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переключения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подключения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электрических</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сетях</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(указанное</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требование</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121"/>
          <w:kern w:val="1"/>
          <w:lang w:eastAsia="ar-SA"/>
        </w:rPr>
        <w:t xml:space="preserve"> </w:t>
      </w:r>
      <w:r w:rsidRPr="00025A17">
        <w:rPr>
          <w:rFonts w:ascii="Times New Roman" w:eastAsia="OpenSymbol" w:hAnsi="Times New Roman" w:cs="Times New Roman"/>
          <w:spacing w:val="-1"/>
          <w:kern w:val="1"/>
          <w:lang w:eastAsia="ar-SA"/>
        </w:rPr>
        <w:t>распространяется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работников,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занятых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выполнением</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разрешенных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установленном</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порядке</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1"/>
          <w:kern w:val="1"/>
          <w:lang w:eastAsia="ar-SA"/>
        </w:rPr>
        <w:t xml:space="preserve"> разводить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огонь</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вводных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распределительных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устройств, подстанций,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воздушных</w:t>
      </w:r>
      <w:r w:rsidRPr="00025A17">
        <w:rPr>
          <w:rFonts w:ascii="Times New Roman" w:eastAsia="OpenSymbol" w:hAnsi="Times New Roman" w:cs="Times New Roman"/>
          <w:kern w:val="1"/>
          <w:lang w:eastAsia="ar-SA"/>
        </w:rPr>
        <w:t xml:space="preserve"> линий </w:t>
      </w:r>
      <w:r w:rsidRPr="00025A17">
        <w:rPr>
          <w:rFonts w:ascii="Times New Roman" w:eastAsia="OpenSymbol" w:hAnsi="Times New Roman" w:cs="Times New Roman"/>
          <w:spacing w:val="-1"/>
          <w:kern w:val="1"/>
          <w:lang w:eastAsia="ar-SA"/>
        </w:rPr>
        <w:t>электропередачи,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kern w:val="1"/>
          <w:lang w:eastAsia="ar-SA"/>
        </w:rPr>
        <w:t xml:space="preserve"> зонах </w:t>
      </w:r>
      <w:r w:rsidRPr="00025A17">
        <w:rPr>
          <w:rFonts w:ascii="Times New Roman" w:eastAsia="OpenSymbol" w:hAnsi="Times New Roman" w:cs="Times New Roman"/>
          <w:spacing w:val="-1"/>
          <w:kern w:val="1"/>
          <w:lang w:eastAsia="ar-SA"/>
        </w:rPr>
        <w:t>кабельных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линий</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электропередачи;</w:t>
      </w:r>
    </w:p>
    <w:p w14:paraId="79AEC1CB"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г) </w:t>
      </w:r>
      <w:r w:rsidRPr="00025A17">
        <w:rPr>
          <w:rFonts w:ascii="Times New Roman" w:eastAsia="OpenSymbol" w:hAnsi="Times New Roman" w:cs="Times New Roman"/>
          <w:spacing w:val="-1"/>
          <w:kern w:val="1"/>
          <w:lang w:eastAsia="ar-SA"/>
        </w:rPr>
        <w:t>размещать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свалки;</w:t>
      </w:r>
    </w:p>
    <w:p w14:paraId="404D917E"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w:t>
      </w:r>
      <w:r w:rsidRPr="00025A17">
        <w:rPr>
          <w:rFonts w:ascii="Times New Roman" w:eastAsia="OpenSymbol" w:hAnsi="Times New Roman" w:cs="Times New Roman"/>
          <w:spacing w:val="3"/>
          <w:kern w:val="1"/>
          <w:lang w:eastAsia="ar-SA"/>
        </w:rPr>
        <w:t>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ударными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механизмами,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сбрасывать</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тяжести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массой</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свыше</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5</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kern w:val="1"/>
          <w:lang w:eastAsia="ar-SA"/>
        </w:rPr>
        <w:t>тонн,</w:t>
      </w:r>
      <w:r w:rsidRPr="00025A17">
        <w:rPr>
          <w:rFonts w:ascii="Times New Roman" w:eastAsia="OpenSymbol" w:hAnsi="Times New Roman" w:cs="Times New Roman"/>
          <w:spacing w:val="-1"/>
          <w:kern w:val="1"/>
          <w:lang w:eastAsia="ar-SA"/>
        </w:rPr>
        <w:t xml:space="preserve"> производить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сброс</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слив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едких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коррозионных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веществ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горюче-смазочных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материалов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(в</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kern w:val="1"/>
          <w:lang w:eastAsia="ar-SA"/>
        </w:rPr>
        <w:t xml:space="preserve">охранных </w:t>
      </w:r>
      <w:r w:rsidRPr="00025A17">
        <w:rPr>
          <w:rFonts w:ascii="Times New Roman" w:eastAsia="OpenSymbol" w:hAnsi="Times New Roman" w:cs="Times New Roman"/>
          <w:spacing w:val="-1"/>
          <w:kern w:val="1"/>
          <w:lang w:eastAsia="ar-SA"/>
        </w:rPr>
        <w:t>зонах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подземных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кабельных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электропередачи).</w:t>
      </w:r>
    </w:p>
    <w:p w14:paraId="7AD3554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зонах,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установленных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электросетевого</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хозяйства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напряжением</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 xml:space="preserve">свыше </w:t>
      </w:r>
      <w:r w:rsidRPr="00025A17">
        <w:rPr>
          <w:rFonts w:ascii="Times New Roman" w:eastAsia="OpenSymbol" w:hAnsi="Times New Roman" w:cs="Times New Roman"/>
          <w:spacing w:val="-1"/>
          <w:kern w:val="1"/>
          <w:lang w:eastAsia="ar-SA"/>
        </w:rPr>
        <w:t>1000</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вольт,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запрещается:</w:t>
      </w:r>
    </w:p>
    <w:p w14:paraId="187B821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26"/>
          <w:kern w:val="1"/>
          <w:lang w:eastAsia="ar-SA"/>
        </w:rPr>
        <w:t> </w:t>
      </w:r>
      <w:r w:rsidRPr="00025A17">
        <w:rPr>
          <w:rFonts w:ascii="Times New Roman" w:eastAsia="OpenSymbol" w:hAnsi="Times New Roman" w:cs="Times New Roman"/>
          <w:spacing w:val="-1"/>
          <w:kern w:val="1"/>
          <w:lang w:eastAsia="ar-SA"/>
        </w:rPr>
        <w:t>складировать</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размещать</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хранилища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любых,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числе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горюче-смазочных,</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материалов;</w:t>
      </w:r>
    </w:p>
    <w:p w14:paraId="5539E15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б) </w:t>
      </w:r>
      <w:r w:rsidRPr="00025A17">
        <w:rPr>
          <w:rFonts w:ascii="Times New Roman" w:eastAsia="OpenSymbol" w:hAnsi="Times New Roman" w:cs="Times New Roman"/>
          <w:spacing w:val="-1"/>
          <w:kern w:val="1"/>
          <w:lang w:eastAsia="ar-SA"/>
        </w:rPr>
        <w:t>размещать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детские</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спортивные площадки,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стадионы,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рынки,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торговые </w:t>
      </w:r>
      <w:r w:rsidRPr="00025A17">
        <w:rPr>
          <w:rFonts w:ascii="Times New Roman" w:eastAsia="OpenSymbol" w:hAnsi="Times New Roman" w:cs="Times New Roman"/>
          <w:kern w:val="1"/>
          <w:lang w:eastAsia="ar-SA"/>
        </w:rPr>
        <w:t xml:space="preserve">точки, </w:t>
      </w:r>
      <w:r w:rsidRPr="00025A17">
        <w:rPr>
          <w:rFonts w:ascii="Times New Roman" w:eastAsia="OpenSymbol" w:hAnsi="Times New Roman" w:cs="Times New Roman"/>
          <w:spacing w:val="-1"/>
          <w:kern w:val="1"/>
          <w:lang w:eastAsia="ar-SA"/>
        </w:rPr>
        <w:t>полевые</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kern w:val="1"/>
          <w:lang w:eastAsia="ar-SA"/>
        </w:rPr>
        <w:t>станы,</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загоны</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скота,</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гаражи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стоянки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всех</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видов</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машин</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механизмов,</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проводить</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любые</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мероприятия,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связанные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большим</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скоплением</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людей,</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не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занятых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выполнением</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разрешенных</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установленном порядке</w:t>
      </w:r>
      <w:r w:rsidRPr="00025A17">
        <w:rPr>
          <w:rFonts w:ascii="Times New Roman" w:eastAsia="OpenSymbol" w:hAnsi="Times New Roman" w:cs="Times New Roman"/>
          <w:kern w:val="1"/>
          <w:lang w:eastAsia="ar-SA"/>
        </w:rPr>
        <w:t xml:space="preserve"> работ </w:t>
      </w:r>
      <w:r w:rsidRPr="00025A17">
        <w:rPr>
          <w:rFonts w:ascii="Times New Roman" w:eastAsia="OpenSymbol" w:hAnsi="Times New Roman" w:cs="Times New Roman"/>
          <w:spacing w:val="-1"/>
          <w:kern w:val="1"/>
          <w:lang w:eastAsia="ar-SA"/>
        </w:rPr>
        <w:t>(в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зонах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воздушных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электропередачи);</w:t>
      </w:r>
    </w:p>
    <w:p w14:paraId="28871A5B"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4"/>
          <w:kern w:val="1"/>
          <w:lang w:eastAsia="ar-SA"/>
        </w:rPr>
        <w:t> </w:t>
      </w:r>
      <w:r w:rsidRPr="00025A17">
        <w:rPr>
          <w:rFonts w:ascii="Times New Roman" w:eastAsia="OpenSymbol" w:hAnsi="Times New Roman" w:cs="Times New Roman"/>
          <w:spacing w:val="-1"/>
          <w:kern w:val="1"/>
          <w:lang w:eastAsia="ar-SA"/>
        </w:rPr>
        <w:t>использовать</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(запускать)</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любые</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летательные</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аппараты,</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том</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числе</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воздушных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змеев,</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spacing w:val="-1"/>
          <w:kern w:val="1"/>
          <w:lang w:eastAsia="ar-SA"/>
        </w:rPr>
        <w:t>спортивные</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модели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летательных</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аппаратов</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зонах</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воздушных</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линий</w:t>
      </w:r>
      <w:r w:rsidRPr="00025A17">
        <w:rPr>
          <w:rFonts w:ascii="Times New Roman" w:eastAsia="OpenSymbol" w:hAnsi="Times New Roman" w:cs="Times New Roman"/>
          <w:spacing w:val="73"/>
          <w:kern w:val="1"/>
          <w:lang w:eastAsia="ar-SA"/>
        </w:rPr>
        <w:t xml:space="preserve"> </w:t>
      </w:r>
      <w:r w:rsidRPr="00025A17">
        <w:rPr>
          <w:rFonts w:ascii="Times New Roman" w:eastAsia="OpenSymbol" w:hAnsi="Times New Roman" w:cs="Times New Roman"/>
          <w:spacing w:val="-1"/>
          <w:kern w:val="1"/>
          <w:lang w:eastAsia="ar-SA"/>
        </w:rPr>
        <w:t>электропередачи);</w:t>
      </w:r>
    </w:p>
    <w:p w14:paraId="620AD4A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г) </w:t>
      </w:r>
      <w:r w:rsidRPr="00025A17">
        <w:rPr>
          <w:rFonts w:ascii="Times New Roman" w:eastAsia="OpenSymbol" w:hAnsi="Times New Roman" w:cs="Times New Roman"/>
          <w:spacing w:val="-1"/>
          <w:kern w:val="1"/>
          <w:lang w:eastAsia="ar-SA"/>
        </w:rPr>
        <w:t>бросать</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якоря</w:t>
      </w:r>
      <w:r w:rsidRPr="00025A17">
        <w:rPr>
          <w:rFonts w:ascii="Times New Roman" w:eastAsia="OpenSymbol" w:hAnsi="Times New Roman" w:cs="Times New Roman"/>
          <w:kern w:val="1"/>
          <w:lang w:eastAsia="ar-SA"/>
        </w:rPr>
        <w:t xml:space="preserve"> с </w:t>
      </w:r>
      <w:r w:rsidRPr="00025A17">
        <w:rPr>
          <w:rFonts w:ascii="Times New Roman" w:eastAsia="OpenSymbol" w:hAnsi="Times New Roman" w:cs="Times New Roman"/>
          <w:spacing w:val="-1"/>
          <w:kern w:val="1"/>
          <w:lang w:eastAsia="ar-SA"/>
        </w:rPr>
        <w:t>судов</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осуществлять</w:t>
      </w:r>
      <w:r w:rsidRPr="00025A17">
        <w:rPr>
          <w:rFonts w:ascii="Times New Roman" w:eastAsia="OpenSymbol" w:hAnsi="Times New Roman" w:cs="Times New Roman"/>
          <w:kern w:val="1"/>
          <w:lang w:eastAsia="ar-SA"/>
        </w:rPr>
        <w:t xml:space="preserve"> их </w:t>
      </w:r>
      <w:r w:rsidRPr="00025A17">
        <w:rPr>
          <w:rFonts w:ascii="Times New Roman" w:eastAsia="OpenSymbol" w:hAnsi="Times New Roman" w:cs="Times New Roman"/>
          <w:spacing w:val="-1"/>
          <w:kern w:val="1"/>
          <w:lang w:eastAsia="ar-SA"/>
        </w:rPr>
        <w:t>проход</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
          <w:kern w:val="1"/>
          <w:lang w:eastAsia="ar-SA"/>
        </w:rPr>
        <w:t xml:space="preserve"> отданными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якорями, цепями,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лотами,</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 xml:space="preserve">волокушами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тралами (в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охранных </w:t>
      </w:r>
      <w:r w:rsidRPr="00025A17">
        <w:rPr>
          <w:rFonts w:ascii="Times New Roman" w:eastAsia="OpenSymbol" w:hAnsi="Times New Roman" w:cs="Times New Roman"/>
          <w:kern w:val="1"/>
          <w:lang w:eastAsia="ar-SA"/>
        </w:rPr>
        <w:t>зонах</w:t>
      </w:r>
      <w:r w:rsidRPr="00025A17">
        <w:rPr>
          <w:rFonts w:ascii="Times New Roman" w:eastAsia="OpenSymbol" w:hAnsi="Times New Roman" w:cs="Times New Roman"/>
          <w:spacing w:val="-1"/>
          <w:kern w:val="1"/>
          <w:lang w:eastAsia="ar-SA"/>
        </w:rPr>
        <w:t xml:space="preserve"> подводных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кабельных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электропередачи);</w:t>
      </w:r>
    </w:p>
    <w:p w14:paraId="548DAC7D"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w:t>
      </w:r>
      <w:r w:rsidRPr="00025A17">
        <w:rPr>
          <w:rFonts w:ascii="Times New Roman" w:eastAsia="OpenSymbol" w:hAnsi="Times New Roman" w:cs="Times New Roman"/>
          <w:spacing w:val="50"/>
          <w:kern w:val="1"/>
          <w:lang w:eastAsia="ar-SA"/>
        </w:rPr>
        <w:t> </w:t>
      </w:r>
      <w:r w:rsidRPr="00025A17">
        <w:rPr>
          <w:rFonts w:ascii="Times New Roman" w:eastAsia="OpenSymbol" w:hAnsi="Times New Roman" w:cs="Times New Roman"/>
          <w:spacing w:val="-1"/>
          <w:kern w:val="1"/>
          <w:lang w:eastAsia="ar-SA"/>
        </w:rPr>
        <w:t>осуществлять</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проход</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судов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поднятыми</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стрелами</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кранов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механизмов</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(в</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зонах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воздушных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электропередачи).</w:t>
      </w:r>
    </w:p>
    <w:p w14:paraId="5A1F27B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без</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письменного</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решения</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согласовании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сетевых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организаций</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юридическим</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физическим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лицам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запрещаются:</w:t>
      </w:r>
    </w:p>
    <w:p w14:paraId="7843EF1F"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а)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капитальный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ремонт,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реконструкция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снос</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зданий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сооружений;</w:t>
      </w:r>
    </w:p>
    <w:p w14:paraId="61396F52"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б)</w:t>
      </w:r>
      <w:r w:rsidRPr="00025A17">
        <w:rPr>
          <w:rFonts w:ascii="Times New Roman" w:eastAsia="OpenSymbol" w:hAnsi="Times New Roman" w:cs="Times New Roman"/>
          <w:spacing w:val="25"/>
          <w:kern w:val="1"/>
          <w:lang w:eastAsia="ar-SA"/>
        </w:rPr>
        <w:t> </w:t>
      </w:r>
      <w:r w:rsidRPr="00025A17">
        <w:rPr>
          <w:rFonts w:ascii="Times New Roman" w:eastAsia="OpenSymbol" w:hAnsi="Times New Roman" w:cs="Times New Roman"/>
          <w:spacing w:val="-1"/>
          <w:kern w:val="1"/>
          <w:lang w:eastAsia="ar-SA"/>
        </w:rPr>
        <w:t>горные,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взрывные,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мелиоративные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том</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числе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связанные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временным</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затоплением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земель;</w:t>
      </w:r>
    </w:p>
    <w:p w14:paraId="73708EC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 </w:t>
      </w:r>
      <w:r w:rsidRPr="00025A17">
        <w:rPr>
          <w:rFonts w:ascii="Times New Roman" w:eastAsia="OpenSymbol" w:hAnsi="Times New Roman" w:cs="Times New Roman"/>
          <w:spacing w:val="-1"/>
          <w:kern w:val="1"/>
          <w:lang w:eastAsia="ar-SA"/>
        </w:rPr>
        <w:t>посадка</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вырубка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деревьев</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кустарников;</w:t>
      </w:r>
    </w:p>
    <w:p w14:paraId="4021668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г)</w:t>
      </w:r>
      <w:r w:rsidRPr="00025A17">
        <w:rPr>
          <w:rFonts w:ascii="Times New Roman" w:eastAsia="OpenSymbol" w:hAnsi="Times New Roman" w:cs="Times New Roman"/>
          <w:spacing w:val="2"/>
          <w:kern w:val="1"/>
          <w:lang w:eastAsia="ar-SA"/>
        </w:rPr>
        <w:t> </w:t>
      </w:r>
      <w:r w:rsidRPr="00025A17">
        <w:rPr>
          <w:rFonts w:ascii="Times New Roman" w:eastAsia="OpenSymbol" w:hAnsi="Times New Roman" w:cs="Times New Roman"/>
          <w:spacing w:val="-1"/>
          <w:kern w:val="1"/>
          <w:lang w:eastAsia="ar-SA"/>
        </w:rPr>
        <w:t>дноуглубительные,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землечерпальные</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погрузочно-разгрузочные</w:t>
      </w:r>
      <w:r w:rsidRPr="00025A17">
        <w:rPr>
          <w:rFonts w:ascii="Times New Roman" w:eastAsia="OpenSymbol" w:hAnsi="Times New Roman" w:cs="Times New Roman"/>
          <w:kern w:val="1"/>
          <w:lang w:eastAsia="ar-SA"/>
        </w:rPr>
        <w:t xml:space="preserve"> работы,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добыча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рыбы,</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животных</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растений</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придонными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орудиями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лова,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устройство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водопоев,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колка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заготовка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льда</w:t>
      </w:r>
      <w:r w:rsidRPr="00025A17">
        <w:rPr>
          <w:rFonts w:ascii="Times New Roman" w:eastAsia="OpenSymbol" w:hAnsi="Times New Roman" w:cs="Times New Roman"/>
          <w:kern w:val="1"/>
          <w:lang w:eastAsia="ar-SA"/>
        </w:rPr>
        <w:t xml:space="preserve"> (в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kern w:val="1"/>
          <w:lang w:eastAsia="ar-SA"/>
        </w:rPr>
        <w:t xml:space="preserve"> зонах</w:t>
      </w:r>
      <w:r w:rsidRPr="00025A17">
        <w:rPr>
          <w:rFonts w:ascii="Times New Roman" w:eastAsia="OpenSymbol" w:hAnsi="Times New Roman" w:cs="Times New Roman"/>
          <w:spacing w:val="-1"/>
          <w:kern w:val="1"/>
          <w:lang w:eastAsia="ar-SA"/>
        </w:rPr>
        <w:t xml:space="preserve"> подводных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кабельных </w:t>
      </w:r>
      <w:r w:rsidRPr="00025A17">
        <w:rPr>
          <w:rFonts w:ascii="Times New Roman" w:eastAsia="OpenSymbol" w:hAnsi="Times New Roman" w:cs="Times New Roman"/>
          <w:kern w:val="1"/>
          <w:lang w:eastAsia="ar-SA"/>
        </w:rPr>
        <w:t xml:space="preserve">линий </w:t>
      </w:r>
      <w:r w:rsidRPr="00025A17">
        <w:rPr>
          <w:rFonts w:ascii="Times New Roman" w:eastAsia="OpenSymbol" w:hAnsi="Times New Roman" w:cs="Times New Roman"/>
          <w:spacing w:val="-1"/>
          <w:kern w:val="1"/>
          <w:lang w:eastAsia="ar-SA"/>
        </w:rPr>
        <w:t>электропередачи);</w:t>
      </w:r>
    </w:p>
    <w:p w14:paraId="5C66BF1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w:t>
      </w:r>
      <w:r w:rsidRPr="00025A17">
        <w:rPr>
          <w:rFonts w:ascii="Times New Roman" w:eastAsia="OpenSymbol" w:hAnsi="Times New Roman" w:cs="Times New Roman"/>
          <w:spacing w:val="42"/>
          <w:kern w:val="1"/>
          <w:lang w:eastAsia="ar-SA"/>
        </w:rPr>
        <w:t> </w:t>
      </w:r>
      <w:r w:rsidRPr="00025A17">
        <w:rPr>
          <w:rFonts w:ascii="Times New Roman" w:eastAsia="OpenSymbol" w:hAnsi="Times New Roman" w:cs="Times New Roman"/>
          <w:spacing w:val="-1"/>
          <w:kern w:val="1"/>
          <w:lang w:eastAsia="ar-SA"/>
        </w:rPr>
        <w:t>проход</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судов,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у</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расстояние</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вертикали</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верхнего</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крайнего</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габарита</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spacing w:val="-1"/>
          <w:kern w:val="1"/>
          <w:lang w:eastAsia="ar-SA"/>
        </w:rPr>
        <w:t>грузом</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без</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груза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нижней</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точки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провеса</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проводов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переходов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воздушных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электропередачи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через</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водоемы</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менее</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минимально</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допустимого</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расстояния,</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числе</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максимального уровня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подъема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воды</w:t>
      </w:r>
      <w:r w:rsidRPr="00025A17">
        <w:rPr>
          <w:rFonts w:ascii="Times New Roman" w:eastAsia="OpenSymbol" w:hAnsi="Times New Roman" w:cs="Times New Roman"/>
          <w:kern w:val="1"/>
          <w:lang w:eastAsia="ar-SA"/>
        </w:rPr>
        <w:t xml:space="preserve"> при </w:t>
      </w:r>
      <w:r w:rsidRPr="00025A17">
        <w:rPr>
          <w:rFonts w:ascii="Times New Roman" w:eastAsia="OpenSymbol" w:hAnsi="Times New Roman" w:cs="Times New Roman"/>
          <w:spacing w:val="-1"/>
          <w:kern w:val="1"/>
          <w:lang w:eastAsia="ar-SA"/>
        </w:rPr>
        <w:t>паводке;</w:t>
      </w:r>
    </w:p>
    <w:p w14:paraId="6CBD360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е)</w:t>
      </w:r>
      <w:r w:rsidRPr="00025A17">
        <w:rPr>
          <w:rFonts w:ascii="Times New Roman" w:eastAsia="OpenSymbol" w:hAnsi="Times New Roman" w:cs="Times New Roman"/>
          <w:spacing w:val="3"/>
          <w:kern w:val="1"/>
          <w:lang w:eastAsia="ar-SA"/>
        </w:rPr>
        <w:t> </w:t>
      </w:r>
      <w:r w:rsidRPr="00025A17">
        <w:rPr>
          <w:rFonts w:ascii="Times New Roman" w:eastAsia="OpenSymbol" w:hAnsi="Times New Roman" w:cs="Times New Roman"/>
          <w:spacing w:val="-1"/>
          <w:kern w:val="1"/>
          <w:lang w:eastAsia="ar-SA"/>
        </w:rPr>
        <w:t>проезд</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машин</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механизмов,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имеющих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общую</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высоту</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грузом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без</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груза</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поверхности</w:t>
      </w:r>
      <w:r w:rsidRPr="00025A17">
        <w:rPr>
          <w:rFonts w:ascii="Times New Roman" w:eastAsia="OpenSymbol" w:hAnsi="Times New Roman" w:cs="Times New Roman"/>
          <w:kern w:val="1"/>
          <w:lang w:eastAsia="ar-SA"/>
        </w:rPr>
        <w:t xml:space="preserve"> дороги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более</w:t>
      </w:r>
      <w:r w:rsidRPr="00025A17">
        <w:rPr>
          <w:rFonts w:ascii="Times New Roman" w:eastAsia="OpenSymbol" w:hAnsi="Times New Roman" w:cs="Times New Roman"/>
          <w:kern w:val="1"/>
          <w:lang w:eastAsia="ar-SA"/>
        </w:rPr>
        <w:t xml:space="preserve"> 4,5</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метра</w:t>
      </w:r>
      <w:r w:rsidRPr="00025A17">
        <w:rPr>
          <w:rFonts w:ascii="Times New Roman" w:eastAsia="OpenSymbol" w:hAnsi="Times New Roman" w:cs="Times New Roman"/>
          <w:kern w:val="1"/>
          <w:lang w:eastAsia="ar-SA"/>
        </w:rPr>
        <w:t xml:space="preserve"> (в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kern w:val="1"/>
          <w:lang w:eastAsia="ar-SA"/>
        </w:rPr>
        <w:t xml:space="preserve"> зонах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воздушных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линий </w:t>
      </w:r>
      <w:r w:rsidRPr="00025A17">
        <w:rPr>
          <w:rFonts w:ascii="Times New Roman" w:eastAsia="OpenSymbol" w:hAnsi="Times New Roman" w:cs="Times New Roman"/>
          <w:spacing w:val="-1"/>
          <w:kern w:val="1"/>
          <w:lang w:eastAsia="ar-SA"/>
        </w:rPr>
        <w:t>электропередачи);</w:t>
      </w:r>
    </w:p>
    <w:p w14:paraId="31CED3F5"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ж)</w:t>
      </w:r>
      <w:r w:rsidRPr="00025A17">
        <w:rPr>
          <w:rFonts w:ascii="Times New Roman" w:eastAsia="OpenSymbol" w:hAnsi="Times New Roman" w:cs="Times New Roman"/>
          <w:spacing w:val="45"/>
          <w:kern w:val="1"/>
          <w:lang w:eastAsia="ar-SA"/>
        </w:rPr>
        <w:t> </w:t>
      </w:r>
      <w:r w:rsidRPr="00025A17">
        <w:rPr>
          <w:rFonts w:ascii="Times New Roman" w:eastAsia="OpenSymbol" w:hAnsi="Times New Roman" w:cs="Times New Roman"/>
          <w:spacing w:val="-1"/>
          <w:kern w:val="1"/>
          <w:lang w:eastAsia="ar-SA"/>
        </w:rPr>
        <w:t>земляные</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на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глубине</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более</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0,3</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метра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вспахиваемых</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землях</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глубине</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более</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0,45</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метра),</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планировка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грунта</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зонах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подземных</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кабельных</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spacing w:val="65"/>
          <w:kern w:val="1"/>
          <w:lang w:eastAsia="ar-SA"/>
        </w:rPr>
        <w:t xml:space="preserve"> </w:t>
      </w:r>
      <w:r w:rsidRPr="00025A17">
        <w:rPr>
          <w:rFonts w:ascii="Times New Roman" w:eastAsia="OpenSymbol" w:hAnsi="Times New Roman" w:cs="Times New Roman"/>
          <w:spacing w:val="-1"/>
          <w:kern w:val="1"/>
          <w:lang w:eastAsia="ar-SA"/>
        </w:rPr>
        <w:t>электропередачи);</w:t>
      </w:r>
    </w:p>
    <w:p w14:paraId="66A62C0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з)</w:t>
      </w:r>
      <w:r w:rsidRPr="00025A17">
        <w:rPr>
          <w:rFonts w:ascii="Times New Roman" w:eastAsia="OpenSymbol" w:hAnsi="Times New Roman" w:cs="Times New Roman"/>
          <w:spacing w:val="40"/>
          <w:kern w:val="1"/>
          <w:lang w:eastAsia="ar-SA"/>
        </w:rPr>
        <w:t> </w:t>
      </w:r>
      <w:r w:rsidRPr="00025A17">
        <w:rPr>
          <w:rFonts w:ascii="Times New Roman" w:eastAsia="OpenSymbol" w:hAnsi="Times New Roman" w:cs="Times New Roman"/>
          <w:spacing w:val="-1"/>
          <w:kern w:val="1"/>
          <w:lang w:eastAsia="ar-SA"/>
        </w:rPr>
        <w:t>полив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сельскохозяйственных</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культур</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случае,</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если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высота</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струи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воды</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может</w:t>
      </w:r>
      <w:r w:rsidRPr="00025A17">
        <w:rPr>
          <w:rFonts w:ascii="Times New Roman" w:eastAsia="OpenSymbol" w:hAnsi="Times New Roman" w:cs="Times New Roman"/>
          <w:spacing w:val="67"/>
          <w:kern w:val="1"/>
          <w:lang w:eastAsia="ar-SA"/>
        </w:rPr>
        <w:t xml:space="preserve"> </w:t>
      </w:r>
      <w:r w:rsidRPr="00025A17">
        <w:rPr>
          <w:rFonts w:ascii="Times New Roman" w:eastAsia="OpenSymbol" w:hAnsi="Times New Roman" w:cs="Times New Roman"/>
          <w:spacing w:val="-1"/>
          <w:kern w:val="1"/>
          <w:lang w:eastAsia="ar-SA"/>
        </w:rPr>
        <w:t>составить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свыше</w:t>
      </w:r>
      <w:r w:rsidRPr="00025A17">
        <w:rPr>
          <w:rFonts w:ascii="Times New Roman" w:eastAsia="OpenSymbol" w:hAnsi="Times New Roman" w:cs="Times New Roman"/>
          <w:kern w:val="1"/>
          <w:lang w:eastAsia="ar-SA"/>
        </w:rPr>
        <w:t xml:space="preserve"> 3</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kern w:val="1"/>
          <w:lang w:eastAsia="ar-SA"/>
        </w:rPr>
        <w:t xml:space="preserve"> (в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kern w:val="1"/>
          <w:lang w:eastAsia="ar-SA"/>
        </w:rPr>
        <w:t xml:space="preserve"> зонах</w:t>
      </w:r>
      <w:r w:rsidRPr="00025A17">
        <w:rPr>
          <w:rFonts w:ascii="Times New Roman" w:eastAsia="OpenSymbol" w:hAnsi="Times New Roman" w:cs="Times New Roman"/>
          <w:spacing w:val="-1"/>
          <w:kern w:val="1"/>
          <w:lang w:eastAsia="ar-SA"/>
        </w:rPr>
        <w:t xml:space="preserve"> воздушных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линий </w:t>
      </w:r>
      <w:r w:rsidRPr="00025A17">
        <w:rPr>
          <w:rFonts w:ascii="Times New Roman" w:eastAsia="OpenSymbol" w:hAnsi="Times New Roman" w:cs="Times New Roman"/>
          <w:spacing w:val="-1"/>
          <w:kern w:val="1"/>
          <w:lang w:eastAsia="ar-SA"/>
        </w:rPr>
        <w:t>электропередачи);</w:t>
      </w:r>
    </w:p>
    <w:p w14:paraId="0FF2FF9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
          <w:kern w:val="1"/>
          <w:lang w:eastAsia="ar-SA"/>
        </w:rPr>
        <w:t> </w:t>
      </w:r>
      <w:r w:rsidRPr="00025A17">
        <w:rPr>
          <w:rFonts w:ascii="Times New Roman" w:eastAsia="OpenSymbol" w:hAnsi="Times New Roman" w:cs="Times New Roman"/>
          <w:spacing w:val="-1"/>
          <w:kern w:val="1"/>
          <w:lang w:eastAsia="ar-SA"/>
        </w:rPr>
        <w:t>полевые</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сельскохозяйственные</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применением сельскохозяйственных</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машин</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оборудования</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высотой</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более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4</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(в</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зонах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воздушных</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электропередачи)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kern w:val="1"/>
          <w:lang w:eastAsia="ar-SA"/>
        </w:rPr>
        <w:t xml:space="preserve">полевые </w:t>
      </w:r>
      <w:r w:rsidRPr="00025A17">
        <w:rPr>
          <w:rFonts w:ascii="Times New Roman" w:eastAsia="OpenSymbol" w:hAnsi="Times New Roman" w:cs="Times New Roman"/>
          <w:spacing w:val="-1"/>
          <w:kern w:val="1"/>
          <w:lang w:eastAsia="ar-SA"/>
        </w:rPr>
        <w:t>сельскохозяйственные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связанные</w:t>
      </w:r>
      <w:r w:rsidRPr="00025A17">
        <w:rPr>
          <w:rFonts w:ascii="Times New Roman" w:eastAsia="OpenSymbol" w:hAnsi="Times New Roman" w:cs="Times New Roman"/>
          <w:kern w:val="1"/>
          <w:lang w:eastAsia="ar-SA"/>
        </w:rPr>
        <w:t xml:space="preserve"> с </w:t>
      </w:r>
      <w:r w:rsidRPr="00025A17">
        <w:rPr>
          <w:rFonts w:ascii="Times New Roman" w:eastAsia="OpenSymbol" w:hAnsi="Times New Roman" w:cs="Times New Roman"/>
          <w:spacing w:val="-1"/>
          <w:kern w:val="1"/>
          <w:lang w:eastAsia="ar-SA"/>
        </w:rPr>
        <w:t>вспашкой</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земли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(в</w:t>
      </w:r>
      <w:r w:rsidRPr="00025A17">
        <w:rPr>
          <w:rFonts w:ascii="Times New Roman" w:eastAsia="OpenSymbol" w:hAnsi="Times New Roman" w:cs="Times New Roman"/>
          <w:kern w:val="1"/>
          <w:lang w:eastAsia="ar-SA"/>
        </w:rPr>
        <w:t xml:space="preserve"> охранных </w:t>
      </w:r>
      <w:r w:rsidRPr="00025A17">
        <w:rPr>
          <w:rFonts w:ascii="Times New Roman" w:eastAsia="OpenSymbol" w:hAnsi="Times New Roman" w:cs="Times New Roman"/>
          <w:spacing w:val="-1"/>
          <w:kern w:val="1"/>
          <w:lang w:eastAsia="ar-SA"/>
        </w:rPr>
        <w:t>зонах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кабельных</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kern w:val="1"/>
          <w:lang w:eastAsia="ar-SA"/>
        </w:rPr>
        <w:t xml:space="preserve">линий </w:t>
      </w:r>
      <w:r w:rsidRPr="00025A17">
        <w:rPr>
          <w:rFonts w:ascii="Times New Roman" w:eastAsia="OpenSymbol" w:hAnsi="Times New Roman" w:cs="Times New Roman"/>
          <w:spacing w:val="-1"/>
          <w:kern w:val="1"/>
          <w:lang w:eastAsia="ar-SA"/>
        </w:rPr>
        <w:t>электропередачи).</w:t>
      </w:r>
    </w:p>
    <w:p w14:paraId="784382BD" w14:textId="77777777" w:rsidR="00025A17" w:rsidRPr="00025A17" w:rsidRDefault="00025A17">
      <w:pPr>
        <w:widowControl/>
        <w:numPr>
          <w:ilvl w:val="0"/>
          <w:numId w:val="131"/>
        </w:numPr>
        <w:tabs>
          <w:tab w:val="left" w:pos="1271"/>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i/>
          <w:spacing w:val="-1"/>
          <w:kern w:val="1"/>
          <w:lang w:eastAsia="ar-SA"/>
        </w:rPr>
        <w:t>придорожных</w:t>
      </w:r>
      <w:r w:rsidRPr="00025A17">
        <w:rPr>
          <w:rFonts w:ascii="Times New Roman" w:eastAsia="OpenSymbol" w:hAnsi="Times New Roman" w:cs="Times New Roman"/>
          <w:i/>
          <w:spacing w:val="13"/>
          <w:kern w:val="1"/>
          <w:lang w:eastAsia="ar-SA"/>
        </w:rPr>
        <w:t xml:space="preserve"> </w:t>
      </w:r>
      <w:r w:rsidRPr="00025A17">
        <w:rPr>
          <w:rFonts w:ascii="Times New Roman" w:eastAsia="OpenSymbol" w:hAnsi="Times New Roman" w:cs="Times New Roman"/>
          <w:i/>
          <w:spacing w:val="-1"/>
          <w:kern w:val="1"/>
          <w:lang w:eastAsia="ar-SA"/>
        </w:rPr>
        <w:t>полос</w:t>
      </w:r>
      <w:r w:rsidRPr="00025A17">
        <w:rPr>
          <w:rFonts w:ascii="Times New Roman" w:eastAsia="OpenSymbol" w:hAnsi="Times New Roman" w:cs="Times New Roman"/>
          <w:i/>
          <w:spacing w:val="13"/>
          <w:kern w:val="1"/>
          <w:lang w:eastAsia="ar-SA"/>
        </w:rPr>
        <w:t xml:space="preserve"> </w:t>
      </w:r>
      <w:r w:rsidRPr="00025A17">
        <w:rPr>
          <w:rFonts w:ascii="Times New Roman" w:eastAsia="OpenSymbol" w:hAnsi="Times New Roman" w:cs="Times New Roman"/>
          <w:i/>
          <w:spacing w:val="-1"/>
          <w:kern w:val="1"/>
          <w:lang w:eastAsia="ar-SA"/>
        </w:rPr>
        <w:t>автомобильных</w:t>
      </w:r>
      <w:r w:rsidRPr="00025A17">
        <w:rPr>
          <w:rFonts w:ascii="Times New Roman" w:eastAsia="OpenSymbol" w:hAnsi="Times New Roman" w:cs="Times New Roman"/>
          <w:i/>
          <w:spacing w:val="12"/>
          <w:kern w:val="1"/>
          <w:lang w:eastAsia="ar-SA"/>
        </w:rPr>
        <w:t xml:space="preserve"> </w:t>
      </w:r>
      <w:r w:rsidRPr="00025A17">
        <w:rPr>
          <w:rFonts w:ascii="Times New Roman" w:eastAsia="OpenSymbol" w:hAnsi="Times New Roman" w:cs="Times New Roman"/>
          <w:i/>
          <w:kern w:val="1"/>
          <w:lang w:eastAsia="ar-SA"/>
        </w:rPr>
        <w:t>дорог</w:t>
      </w:r>
      <w:r w:rsidRPr="00025A17">
        <w:rPr>
          <w:rFonts w:ascii="Times New Roman" w:eastAsia="OpenSymbol" w:hAnsi="Times New Roman" w:cs="Times New Roman"/>
          <w:i/>
          <w:spacing w:val="14"/>
          <w:kern w:val="1"/>
          <w:lang w:eastAsia="ar-SA"/>
        </w:rPr>
        <w:t xml:space="preserve"> </w:t>
      </w:r>
      <w:r w:rsidRPr="00025A17">
        <w:rPr>
          <w:rFonts w:ascii="Times New Roman" w:eastAsia="OpenSymbol" w:hAnsi="Times New Roman" w:cs="Times New Roman"/>
          <w:spacing w:val="-1"/>
          <w:kern w:val="1"/>
          <w:lang w:eastAsia="ar-SA"/>
        </w:rPr>
        <w:t>запрещается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капитальных</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дорожной</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службы,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Государственной</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инспекции</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дорожного</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Министерства</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внутренних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дел</w:t>
      </w:r>
      <w:r w:rsidRPr="00025A17">
        <w:rPr>
          <w:rFonts w:ascii="Times New Roman" w:eastAsia="OpenSymbol" w:hAnsi="Times New Roman" w:cs="Times New Roman"/>
          <w:spacing w:val="119"/>
          <w:kern w:val="1"/>
          <w:lang w:eastAsia="ar-SA"/>
        </w:rPr>
        <w:t xml:space="preserve"> </w:t>
      </w:r>
      <w:r w:rsidRPr="00025A17">
        <w:rPr>
          <w:rFonts w:ascii="Times New Roman" w:eastAsia="OpenSymbol" w:hAnsi="Times New Roman" w:cs="Times New Roman"/>
          <w:spacing w:val="-1"/>
          <w:kern w:val="1"/>
          <w:lang w:eastAsia="ar-SA"/>
        </w:rPr>
        <w:t>Российской Федерации</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объектов дорожного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сервиса.</w:t>
      </w:r>
    </w:p>
    <w:p w14:paraId="50FB92C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реконструкция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в границах </w:t>
      </w:r>
      <w:r w:rsidRPr="00025A17">
        <w:rPr>
          <w:rFonts w:ascii="Times New Roman" w:eastAsia="OpenSymbol" w:hAnsi="Times New Roman" w:cs="Times New Roman"/>
          <w:spacing w:val="-1"/>
          <w:kern w:val="1"/>
          <w:lang w:eastAsia="ar-SA"/>
        </w:rPr>
        <w:t>придорожных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полос</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автомобильной</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дороги</w:t>
      </w:r>
      <w:r w:rsidRPr="00025A17">
        <w:rPr>
          <w:rFonts w:ascii="Times New Roman" w:eastAsia="OpenSymbol" w:hAnsi="Times New Roman" w:cs="Times New Roman"/>
          <w:spacing w:val="73"/>
          <w:kern w:val="1"/>
          <w:lang w:eastAsia="ar-SA"/>
        </w:rPr>
        <w:t xml:space="preserve"> </w:t>
      </w:r>
      <w:r w:rsidRPr="00025A17">
        <w:rPr>
          <w:rFonts w:ascii="Times New Roman" w:eastAsia="OpenSymbol" w:hAnsi="Times New Roman" w:cs="Times New Roman"/>
          <w:kern w:val="1"/>
          <w:lang w:eastAsia="ar-SA"/>
        </w:rPr>
        <w:t xml:space="preserve">объектов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регламентируются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Федеральным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законом</w:t>
      </w:r>
      <w:r w:rsidRPr="00025A17">
        <w:rPr>
          <w:rFonts w:ascii="Times New Roman" w:eastAsia="OpenSymbol" w:hAnsi="Times New Roman" w:cs="Times New Roman"/>
          <w:kern w:val="1"/>
          <w:lang w:eastAsia="ar-SA"/>
        </w:rPr>
        <w:t xml:space="preserve"> от </w:t>
      </w:r>
      <w:r w:rsidRPr="00025A17">
        <w:rPr>
          <w:rFonts w:ascii="Times New Roman" w:eastAsia="OpenSymbol" w:hAnsi="Times New Roman" w:cs="Times New Roman"/>
          <w:spacing w:val="-1"/>
          <w:kern w:val="1"/>
          <w:lang w:eastAsia="ar-SA"/>
        </w:rPr>
        <w:t>08.11.2007</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автомобильных</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дорогах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дорожной</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деятельности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о</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внесении</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изменений</w:t>
      </w:r>
      <w:r w:rsidRPr="00025A17">
        <w:rPr>
          <w:rFonts w:ascii="Times New Roman" w:eastAsia="OpenSymbol" w:hAnsi="Times New Roman" w:cs="Times New Roman"/>
          <w:kern w:val="1"/>
          <w:lang w:eastAsia="ar-SA"/>
        </w:rPr>
        <w:t xml:space="preserve"> 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отдельные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законодательные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акты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Федерации».</w:t>
      </w:r>
    </w:p>
    <w:p w14:paraId="5E3AE1E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реконструкция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в границах </w:t>
      </w:r>
      <w:r w:rsidRPr="00025A17">
        <w:rPr>
          <w:rFonts w:ascii="Times New Roman" w:eastAsia="OpenSymbol" w:hAnsi="Times New Roman" w:cs="Times New Roman"/>
          <w:spacing w:val="-1"/>
          <w:kern w:val="1"/>
          <w:lang w:eastAsia="ar-SA"/>
        </w:rPr>
        <w:t>придорожных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полос</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автомобильной</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дороги</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предназначенных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осуществления</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дорожной</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деятельности,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дорожного</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сервиса,</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установка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рекламных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конструкций,</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информационных</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kern w:val="1"/>
          <w:lang w:eastAsia="ar-SA"/>
        </w:rPr>
        <w:t>щитов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указателей</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допускаются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наличии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согласия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письменной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форме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владельца</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автомобильной</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дороги.</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Это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согласие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должно</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содержать</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технические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требования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условия,</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подлежащие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обязательному</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исполнению</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лицами,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осуществляющими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1"/>
          <w:kern w:val="1"/>
          <w:lang w:eastAsia="ar-SA"/>
        </w:rPr>
        <w:t>,</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реконструкцию</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придорожных</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полос</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автомобильной</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дороги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таких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установку</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рекламных</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конструкций,</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информационных</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щитов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указателей</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(далее</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настоящей</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статье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технические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требования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условия,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подлежащие обязательному</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исполнению).</w:t>
      </w:r>
    </w:p>
    <w:p w14:paraId="13F8BC8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придорожных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полос</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разрешается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при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соблюдении</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следующих условий:</w:t>
      </w:r>
    </w:p>
    <w:p w14:paraId="486437B7"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56"/>
          <w:kern w:val="1"/>
          <w:lang w:eastAsia="ar-SA"/>
        </w:rPr>
        <w:t> </w:t>
      </w:r>
      <w:r w:rsidRPr="00025A17">
        <w:rPr>
          <w:rFonts w:ascii="Times New Roman" w:eastAsia="OpenSymbol" w:hAnsi="Times New Roman" w:cs="Times New Roman"/>
          <w:kern w:val="1"/>
          <w:lang w:eastAsia="ar-SA"/>
        </w:rPr>
        <w:t>объекты</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должны</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ухудшать</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видимость</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федеральной</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автомобильной</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дороге</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65"/>
          <w:kern w:val="1"/>
          <w:lang w:eastAsia="ar-SA"/>
        </w:rPr>
        <w:t xml:space="preserve"> </w:t>
      </w:r>
      <w:r w:rsidRPr="00025A17">
        <w:rPr>
          <w:rFonts w:ascii="Times New Roman" w:eastAsia="OpenSymbol" w:hAnsi="Times New Roman" w:cs="Times New Roman"/>
          <w:spacing w:val="-1"/>
          <w:kern w:val="1"/>
          <w:lang w:eastAsia="ar-SA"/>
        </w:rPr>
        <w:t>другие</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условия</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дорожного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эксплуатации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этой</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автомобильной</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дороги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расположенных</w:t>
      </w:r>
      <w:r w:rsidRPr="00025A17">
        <w:rPr>
          <w:rFonts w:ascii="Times New Roman" w:eastAsia="OpenSymbol" w:hAnsi="Times New Roman" w:cs="Times New Roman"/>
          <w:kern w:val="1"/>
          <w:lang w:eastAsia="ar-SA"/>
        </w:rPr>
        <w:t xml:space="preserve"> на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ней</w:t>
      </w:r>
      <w:r w:rsidRPr="00025A17">
        <w:rPr>
          <w:rFonts w:ascii="Times New Roman" w:eastAsia="OpenSymbol" w:hAnsi="Times New Roman" w:cs="Times New Roman"/>
          <w:spacing w:val="-1"/>
          <w:kern w:val="1"/>
          <w:lang w:eastAsia="ar-SA"/>
        </w:rPr>
        <w:t xml:space="preserve"> сооружений,</w:t>
      </w:r>
      <w:r w:rsidRPr="00025A17">
        <w:rPr>
          <w:rFonts w:ascii="Times New Roman" w:eastAsia="OpenSymbol" w:hAnsi="Times New Roman" w:cs="Times New Roman"/>
          <w:kern w:val="1"/>
          <w:lang w:eastAsia="ar-SA"/>
        </w:rPr>
        <w:t xml:space="preserve"> а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создавать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угрозу безопасности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населения;</w:t>
      </w:r>
    </w:p>
    <w:p w14:paraId="47BA50AE"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б)</w:t>
      </w:r>
      <w:r w:rsidRPr="00025A17">
        <w:rPr>
          <w:rFonts w:ascii="Times New Roman" w:eastAsia="OpenSymbol" w:hAnsi="Times New Roman" w:cs="Times New Roman"/>
          <w:spacing w:val="1"/>
          <w:kern w:val="1"/>
          <w:lang w:eastAsia="ar-SA"/>
        </w:rPr>
        <w:t> </w:t>
      </w:r>
      <w:r w:rsidRPr="00025A17">
        <w:rPr>
          <w:rFonts w:ascii="Times New Roman" w:eastAsia="OpenSymbol" w:hAnsi="Times New Roman" w:cs="Times New Roman"/>
          <w:kern w:val="1"/>
          <w:lang w:eastAsia="ar-SA"/>
        </w:rPr>
        <w:t>выбор места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размещения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должны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соблюдаться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возможной</w:t>
      </w:r>
      <w:r w:rsidRPr="00025A17">
        <w:rPr>
          <w:rFonts w:ascii="Times New Roman" w:eastAsia="OpenSymbol" w:hAnsi="Times New Roman" w:cs="Times New Roman"/>
          <w:spacing w:val="61"/>
          <w:kern w:val="1"/>
          <w:lang w:eastAsia="ar-SA"/>
        </w:rPr>
        <w:t xml:space="preserve"> </w:t>
      </w:r>
      <w:r w:rsidRPr="00025A17">
        <w:rPr>
          <w:rFonts w:ascii="Times New Roman" w:eastAsia="OpenSymbol" w:hAnsi="Times New Roman" w:cs="Times New Roman"/>
          <w:spacing w:val="-1"/>
          <w:kern w:val="1"/>
          <w:lang w:eastAsia="ar-SA"/>
        </w:rPr>
        <w:t>реконструкции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автомобильной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дороги;</w:t>
      </w:r>
    </w:p>
    <w:p w14:paraId="51B5FDF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
          <w:kern w:val="1"/>
          <w:lang w:eastAsia="ar-SA"/>
        </w:rPr>
        <w:t> </w:t>
      </w: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проектирование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должно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производиться</w:t>
      </w:r>
      <w:r w:rsidRPr="00025A17">
        <w:rPr>
          <w:rFonts w:ascii="Times New Roman" w:eastAsia="OpenSymbol" w:hAnsi="Times New Roman" w:cs="Times New Roman"/>
          <w:kern w:val="1"/>
          <w:lang w:eastAsia="ar-SA"/>
        </w:rPr>
        <w:t xml:space="preserve"> с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требований</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стандартов</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технических</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норм</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дорожного</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экологической</w:t>
      </w:r>
      <w:r w:rsidRPr="00025A17">
        <w:rPr>
          <w:rFonts w:ascii="Times New Roman" w:eastAsia="OpenSymbol" w:hAnsi="Times New Roman" w:cs="Times New Roman"/>
          <w:spacing w:val="125"/>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эксплуатации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автомобильных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дорог;</w:t>
      </w:r>
    </w:p>
    <w:p w14:paraId="4DDC2BD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г)</w:t>
      </w:r>
      <w:r w:rsidRPr="00025A17">
        <w:rPr>
          <w:rFonts w:ascii="Times New Roman" w:eastAsia="OpenSymbol" w:hAnsi="Times New Roman" w:cs="Times New Roman"/>
          <w:spacing w:val="16"/>
          <w:kern w:val="1"/>
          <w:lang w:eastAsia="ar-SA"/>
        </w:rPr>
        <w:t> </w:t>
      </w: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дорожного</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сервиса</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придорожных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полос</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должно</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производиться</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нормами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проектирования</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этих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планами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генеральными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схемами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размещения,</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утвержденными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Федеральной</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дорожной</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службой</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России</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по</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согласованию</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Главным</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управлением</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Государственной</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инспекции</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дорожного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Министерства</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внутренних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Дел</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органами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исполнительной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власти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субъектов</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органами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местного</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самоуправления;</w:t>
      </w:r>
    </w:p>
    <w:p w14:paraId="128ACBC6"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w:t>
      </w:r>
      <w:r w:rsidRPr="00025A17">
        <w:rPr>
          <w:rFonts w:ascii="Times New Roman" w:eastAsia="OpenSymbol" w:hAnsi="Times New Roman" w:cs="Times New Roman"/>
          <w:spacing w:val="30"/>
          <w:kern w:val="1"/>
          <w:lang w:eastAsia="ar-SA"/>
        </w:rPr>
        <w:t> </w:t>
      </w: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инженерных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коммуникаций</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пределах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придорожных</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полос</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kern w:val="1"/>
          <w:lang w:eastAsia="ar-SA"/>
        </w:rPr>
        <w:t>только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 xml:space="preserve">согласованию </w:t>
      </w:r>
      <w:r w:rsidRPr="00025A17">
        <w:rPr>
          <w:rFonts w:ascii="Times New Roman" w:eastAsia="OpenSymbol" w:hAnsi="Times New Roman" w:cs="Times New Roman"/>
          <w:kern w:val="1"/>
          <w:lang w:eastAsia="ar-SA"/>
        </w:rPr>
        <w:t xml:space="preserve">с </w:t>
      </w:r>
      <w:r w:rsidRPr="00025A17">
        <w:rPr>
          <w:rFonts w:ascii="Times New Roman" w:eastAsia="OpenSymbol" w:hAnsi="Times New Roman" w:cs="Times New Roman"/>
          <w:spacing w:val="-1"/>
          <w:kern w:val="1"/>
          <w:lang w:eastAsia="ar-SA"/>
        </w:rPr>
        <w:t>дорожной</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службой,</w:t>
      </w:r>
      <w:r w:rsidRPr="00025A17">
        <w:rPr>
          <w:rFonts w:ascii="Times New Roman" w:eastAsia="OpenSymbol" w:hAnsi="Times New Roman" w:cs="Times New Roman"/>
          <w:kern w:val="1"/>
          <w:lang w:eastAsia="ar-SA"/>
        </w:rPr>
        <w:t xml:space="preserve"> на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которую возложено</w:t>
      </w:r>
      <w:r w:rsidRPr="00025A17">
        <w:rPr>
          <w:rFonts w:ascii="Times New Roman" w:eastAsia="OpenSymbol" w:hAnsi="Times New Roman" w:cs="Times New Roman"/>
          <w:kern w:val="1"/>
          <w:lang w:eastAsia="ar-SA"/>
        </w:rPr>
        <w:t xml:space="preserve"> управление </w:t>
      </w:r>
      <w:r w:rsidRPr="00025A17">
        <w:rPr>
          <w:rFonts w:ascii="Times New Roman" w:eastAsia="OpenSymbol" w:hAnsi="Times New Roman" w:cs="Times New Roman"/>
          <w:spacing w:val="-1"/>
          <w:kern w:val="1"/>
          <w:lang w:eastAsia="ar-SA"/>
        </w:rPr>
        <w:t>автомобильными</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дорогами.</w:t>
      </w:r>
    </w:p>
    <w:p w14:paraId="71B81749"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частью</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2</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статьи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26</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закона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08.11.2007</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kern w:val="1"/>
          <w:lang w:eastAsia="ar-SA"/>
        </w:rPr>
        <w:t>257</w:t>
      </w:r>
      <w:r w:rsidRPr="00025A17">
        <w:rPr>
          <w:rFonts w:ascii="Times New Roman" w:eastAsia="StarSymbol" w:hAnsi="Times New Roman" w:cs="Times New Roman"/>
          <w:kern w:val="1"/>
          <w:lang w:eastAsia="ar-SA"/>
        </w:rPr>
        <w:t>-</w:t>
      </w:r>
      <w:r w:rsidRPr="00025A17">
        <w:rPr>
          <w:rFonts w:ascii="Times New Roman" w:eastAsia="OpenSymbol" w:hAnsi="Times New Roman" w:cs="Times New Roman"/>
          <w:kern w:val="1"/>
          <w:lang w:eastAsia="ar-SA"/>
        </w:rPr>
        <w:t>ФЗ</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69"/>
          <w:kern w:val="1"/>
          <w:lang w:eastAsia="ar-SA"/>
        </w:rPr>
        <w:t xml:space="preserve"> </w:t>
      </w:r>
      <w:r w:rsidRPr="00025A17">
        <w:rPr>
          <w:rFonts w:ascii="Times New Roman" w:eastAsia="OpenSymbol" w:hAnsi="Times New Roman" w:cs="Times New Roman"/>
          <w:spacing w:val="-1"/>
          <w:kern w:val="1"/>
          <w:lang w:eastAsia="ar-SA"/>
        </w:rPr>
        <w:t>зависимости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класса</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категории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автомобильных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дорог</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значения</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учетом</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перспектив</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развития,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автомобильных</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дорог,</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расположенных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населенных</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пунктов,</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ширина</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каждой</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придорожной</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границы</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 xml:space="preserve">отвода </w:t>
      </w:r>
      <w:r w:rsidRPr="00025A17">
        <w:rPr>
          <w:rFonts w:ascii="Times New Roman" w:eastAsia="OpenSymbol" w:hAnsi="Times New Roman" w:cs="Times New Roman"/>
          <w:spacing w:val="-1"/>
          <w:kern w:val="1"/>
          <w:lang w:eastAsia="ar-SA"/>
        </w:rPr>
        <w:t>таких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автомобильных дорог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размере:</w:t>
      </w:r>
    </w:p>
    <w:p w14:paraId="3E6239BD" w14:textId="77777777" w:rsidR="00025A17" w:rsidRPr="00025A17" w:rsidRDefault="00025A17">
      <w:pPr>
        <w:widowControl/>
        <w:numPr>
          <w:ilvl w:val="0"/>
          <w:numId w:val="130"/>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семидесяти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пяти метров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для </w:t>
      </w:r>
      <w:r w:rsidRPr="00025A17">
        <w:rPr>
          <w:rFonts w:ascii="Times New Roman" w:eastAsia="OpenSymbol" w:hAnsi="Times New Roman" w:cs="Times New Roman"/>
          <w:spacing w:val="-1"/>
          <w:kern w:val="1"/>
          <w:lang w:eastAsia="ar-SA"/>
        </w:rPr>
        <w:t>автомобильных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дорог</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первой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второй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категорий;</w:t>
      </w:r>
    </w:p>
    <w:p w14:paraId="594DE8FE" w14:textId="77777777" w:rsidR="00025A17" w:rsidRPr="00025A17" w:rsidRDefault="00025A17">
      <w:pPr>
        <w:widowControl/>
        <w:numPr>
          <w:ilvl w:val="0"/>
          <w:numId w:val="130"/>
        </w:numPr>
        <w:tabs>
          <w:tab w:val="left" w:pos="122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пятидесяти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метров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для </w:t>
      </w:r>
      <w:r w:rsidRPr="00025A17">
        <w:rPr>
          <w:rFonts w:ascii="Times New Roman" w:eastAsia="OpenSymbol" w:hAnsi="Times New Roman" w:cs="Times New Roman"/>
          <w:spacing w:val="-1"/>
          <w:kern w:val="1"/>
          <w:lang w:eastAsia="ar-SA"/>
        </w:rPr>
        <w:t>автомобильных дорог</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третьей</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четвертой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категорий;</w:t>
      </w:r>
    </w:p>
    <w:p w14:paraId="1CF0303E" w14:textId="77777777" w:rsidR="00025A17" w:rsidRPr="00025A17" w:rsidRDefault="00025A17">
      <w:pPr>
        <w:widowControl/>
        <w:numPr>
          <w:ilvl w:val="0"/>
          <w:numId w:val="130"/>
        </w:numPr>
        <w:tabs>
          <w:tab w:val="left" w:pos="1225"/>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ста</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автомобильных</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дорог,</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соединяющих</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административные</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центры</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(столицы)</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субъектов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города</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значения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Москву</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Санкт-</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spacing w:val="-1"/>
          <w:kern w:val="1"/>
          <w:lang w:eastAsia="ar-SA"/>
        </w:rPr>
        <w:t>Петербург</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другими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населенными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пунктами,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участков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автомобильных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дорог</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общего</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пользования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значения,</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построенных</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объездов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городов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численностью</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kern w:val="1"/>
          <w:lang w:eastAsia="ar-SA"/>
        </w:rPr>
        <w:t>населения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двухсот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пятидесяти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тысяч</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человек;</w:t>
      </w:r>
    </w:p>
    <w:p w14:paraId="45777771" w14:textId="77777777" w:rsidR="00025A17" w:rsidRPr="00025A17" w:rsidRDefault="00025A17">
      <w:pPr>
        <w:widowControl/>
        <w:numPr>
          <w:ilvl w:val="0"/>
          <w:numId w:val="130"/>
        </w:numPr>
        <w:tabs>
          <w:tab w:val="left" w:pos="1225"/>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ста</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пятидесяти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автомобильных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дорог,</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построенных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объездов</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kern w:val="1"/>
          <w:lang w:eastAsia="ar-SA"/>
        </w:rPr>
        <w:t>городов с</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xml:space="preserve">численностью </w:t>
      </w:r>
      <w:r w:rsidRPr="00025A17">
        <w:rPr>
          <w:rFonts w:ascii="Times New Roman" w:eastAsia="OpenSymbol" w:hAnsi="Times New Roman" w:cs="Times New Roman"/>
          <w:kern w:val="1"/>
          <w:lang w:eastAsia="ar-SA"/>
        </w:rPr>
        <w:t>населения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свыше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двухсот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пятидесяти</w:t>
      </w:r>
      <w:r w:rsidRPr="00025A17">
        <w:rPr>
          <w:rFonts w:ascii="Times New Roman" w:eastAsia="OpenSymbol" w:hAnsi="Times New Roman" w:cs="Times New Roman"/>
          <w:kern w:val="1"/>
          <w:lang w:eastAsia="ar-SA"/>
        </w:rPr>
        <w:t xml:space="preserve"> тысяч</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человек.</w:t>
      </w:r>
    </w:p>
    <w:p w14:paraId="132DF76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Условия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размещения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границах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придорожных</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kern w:val="1"/>
          <w:lang w:eastAsia="ar-SA"/>
        </w:rPr>
        <w:t>полос</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автомобильной</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дороги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значения</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устанавливается</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Приказом</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Министерства</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(Минтранс</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России)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от</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13.01.2010</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4</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установлении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использовании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придорожных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полос</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автомобильных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дорог</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федерального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значения».</w:t>
      </w:r>
    </w:p>
    <w:p w14:paraId="6578091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 xml:space="preserve">границах </w:t>
      </w:r>
      <w:r w:rsidRPr="00025A17">
        <w:rPr>
          <w:rFonts w:ascii="Times New Roman" w:eastAsia="OpenSymbol" w:hAnsi="Times New Roman" w:cs="Times New Roman"/>
          <w:kern w:val="1"/>
          <w:lang w:eastAsia="ar-SA"/>
        </w:rPr>
        <w:t>полосы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отвода </w:t>
      </w:r>
      <w:r w:rsidRPr="00025A17">
        <w:rPr>
          <w:rFonts w:ascii="Times New Roman" w:eastAsia="OpenSymbol" w:hAnsi="Times New Roman" w:cs="Times New Roman"/>
          <w:spacing w:val="-1"/>
          <w:kern w:val="1"/>
          <w:lang w:eastAsia="ar-SA"/>
        </w:rPr>
        <w:t>автомобильной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дороги, </w:t>
      </w:r>
      <w:r w:rsidRPr="00025A17">
        <w:rPr>
          <w:rFonts w:ascii="Times New Roman" w:eastAsia="OpenSymbol" w:hAnsi="Times New Roman" w:cs="Times New Roman"/>
          <w:spacing w:val="-1"/>
          <w:kern w:val="1"/>
          <w:lang w:eastAsia="ar-SA"/>
        </w:rPr>
        <w:t>запрещается:</w:t>
      </w:r>
    </w:p>
    <w:p w14:paraId="4901DB26" w14:textId="77777777" w:rsidR="00025A17" w:rsidRPr="00025A17" w:rsidRDefault="00025A17">
      <w:pPr>
        <w:widowControl/>
        <w:numPr>
          <w:ilvl w:val="0"/>
          <w:numId w:val="133"/>
        </w:numPr>
        <w:tabs>
          <w:tab w:val="left" w:pos="1176"/>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выполнение</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работ,</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не</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связанных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со</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строительством,</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реконструкцией,</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капитальным</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ремонтом,</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ремонтом</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содержанием</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автомобильной</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дороги,</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размещением</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дорожного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сервиса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некоторых</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случаев,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например</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прокладки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переустройства</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инженерных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коммуникаций,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1"/>
          <w:kern w:val="1"/>
          <w:lang w:eastAsia="ar-SA"/>
        </w:rPr>
        <w:t xml:space="preserve"> договору</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владельцем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дороги);</w:t>
      </w:r>
    </w:p>
    <w:p w14:paraId="67411D30" w14:textId="77777777" w:rsidR="00025A17" w:rsidRPr="00025A17" w:rsidRDefault="00025A17">
      <w:pPr>
        <w:widowControl/>
        <w:numPr>
          <w:ilvl w:val="0"/>
          <w:numId w:val="133"/>
        </w:numPr>
        <w:tabs>
          <w:tab w:val="left" w:pos="1187"/>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зданий,</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строений,</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предназначенных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обслуживания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автомобильной</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дороги,</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ее</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реконструкции,</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ремонта,</w:t>
      </w:r>
      <w:r w:rsidRPr="00025A17">
        <w:rPr>
          <w:rFonts w:ascii="Times New Roman" w:eastAsia="OpenSymbol" w:hAnsi="Times New Roman" w:cs="Times New Roman"/>
          <w:spacing w:val="119"/>
          <w:kern w:val="1"/>
          <w:lang w:eastAsia="ar-SA"/>
        </w:rPr>
        <w:t xml:space="preserve"> </w:t>
      </w:r>
      <w:r w:rsidRPr="00025A17">
        <w:rPr>
          <w:rFonts w:ascii="Times New Roman" w:eastAsia="OpenSymbol" w:hAnsi="Times New Roman" w:cs="Times New Roman"/>
          <w:kern w:val="1"/>
          <w:lang w:eastAsia="ar-SA"/>
        </w:rPr>
        <w:t>ремонта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 xml:space="preserve">содержания </w:t>
      </w:r>
      <w:r w:rsidRPr="00025A17">
        <w:rPr>
          <w:rFonts w:ascii="Times New Roman" w:eastAsia="OpenSymbol" w:hAnsi="Times New Roman" w:cs="Times New Roman"/>
          <w:kern w:val="1"/>
          <w:lang w:eastAsia="ar-SA"/>
        </w:rPr>
        <w:t xml:space="preserve">и не </w:t>
      </w:r>
      <w:r w:rsidRPr="00025A17">
        <w:rPr>
          <w:rFonts w:ascii="Times New Roman" w:eastAsia="OpenSymbol" w:hAnsi="Times New Roman" w:cs="Times New Roman"/>
          <w:spacing w:val="-1"/>
          <w:kern w:val="1"/>
          <w:lang w:eastAsia="ar-SA"/>
        </w:rPr>
        <w:t>относящихся</w:t>
      </w:r>
      <w:r w:rsidRPr="00025A17">
        <w:rPr>
          <w:rFonts w:ascii="Times New Roman" w:eastAsia="OpenSymbol" w:hAnsi="Times New Roman" w:cs="Times New Roman"/>
          <w:kern w:val="1"/>
          <w:lang w:eastAsia="ar-SA"/>
        </w:rPr>
        <w:t xml:space="preserve"> к </w:t>
      </w:r>
      <w:r w:rsidRPr="00025A17">
        <w:rPr>
          <w:rFonts w:ascii="Times New Roman" w:eastAsia="OpenSymbol" w:hAnsi="Times New Roman" w:cs="Times New Roman"/>
          <w:spacing w:val="-1"/>
          <w:kern w:val="1"/>
          <w:lang w:eastAsia="ar-SA"/>
        </w:rPr>
        <w:t>объектам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дорожного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сервиса;</w:t>
      </w:r>
    </w:p>
    <w:p w14:paraId="4809B937" w14:textId="77777777" w:rsidR="00025A17" w:rsidRPr="00025A17" w:rsidRDefault="00025A17">
      <w:pPr>
        <w:widowControl/>
        <w:numPr>
          <w:ilvl w:val="0"/>
          <w:numId w:val="133"/>
        </w:numPr>
        <w:tabs>
          <w:tab w:val="left" w:pos="1175"/>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распашка</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покос</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травы,</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осуществление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рубок</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повреждение</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kern w:val="1"/>
          <w:lang w:eastAsia="ar-SA"/>
        </w:rPr>
        <w:t>лесных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насаждений</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иных</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многолетних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насаждений,</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снятие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дерна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выемка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грунта,</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работ</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по</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содержанию</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отвода</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автомобильной</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дороги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ремонту</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автомобильной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дороги,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ее</w:t>
      </w:r>
      <w:r w:rsidRPr="00025A17">
        <w:rPr>
          <w:rFonts w:ascii="Times New Roman" w:eastAsia="OpenSymbol" w:hAnsi="Times New Roman" w:cs="Times New Roman"/>
          <w:kern w:val="1"/>
          <w:lang w:eastAsia="ar-SA"/>
        </w:rPr>
        <w:t xml:space="preserve"> участков;</w:t>
      </w:r>
    </w:p>
    <w:p w14:paraId="381359B5" w14:textId="77777777" w:rsidR="00025A17" w:rsidRPr="00025A17" w:rsidRDefault="00025A17">
      <w:pPr>
        <w:widowControl/>
        <w:numPr>
          <w:ilvl w:val="0"/>
          <w:numId w:val="133"/>
        </w:numPr>
        <w:tabs>
          <w:tab w:val="left" w:pos="118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выпас</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животных,</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прогон</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через</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автомобильные</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дороги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вне</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специально</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 xml:space="preserve">установленных </w:t>
      </w:r>
      <w:r w:rsidRPr="00025A17">
        <w:rPr>
          <w:rFonts w:ascii="Times New Roman" w:eastAsia="OpenSymbol" w:hAnsi="Times New Roman" w:cs="Times New Roman"/>
          <w:kern w:val="1"/>
          <w:lang w:eastAsia="ar-SA"/>
        </w:rPr>
        <w:t xml:space="preserve">мест, </w:t>
      </w:r>
      <w:r w:rsidRPr="00025A17">
        <w:rPr>
          <w:rFonts w:ascii="Times New Roman" w:eastAsia="OpenSymbol" w:hAnsi="Times New Roman" w:cs="Times New Roman"/>
          <w:spacing w:val="-1"/>
          <w:kern w:val="1"/>
          <w:lang w:eastAsia="ar-SA"/>
        </w:rPr>
        <w:t>согласованных</w:t>
      </w:r>
      <w:r w:rsidRPr="00025A17">
        <w:rPr>
          <w:rFonts w:ascii="Times New Roman" w:eastAsia="OpenSymbol" w:hAnsi="Times New Roman" w:cs="Times New Roman"/>
          <w:kern w:val="1"/>
          <w:lang w:eastAsia="ar-SA"/>
        </w:rPr>
        <w:t xml:space="preserve"> с</w:t>
      </w:r>
      <w:r w:rsidRPr="00025A17">
        <w:rPr>
          <w:rFonts w:ascii="Times New Roman" w:eastAsia="OpenSymbol" w:hAnsi="Times New Roman" w:cs="Times New Roman"/>
          <w:spacing w:val="-1"/>
          <w:kern w:val="1"/>
          <w:lang w:eastAsia="ar-SA"/>
        </w:rPr>
        <w:t xml:space="preserve"> владельцами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автомобильных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дорог;</w:t>
      </w:r>
    </w:p>
    <w:p w14:paraId="59654FB7" w14:textId="77777777" w:rsidR="00025A17" w:rsidRPr="00025A17" w:rsidRDefault="00025A17">
      <w:pPr>
        <w:widowControl/>
        <w:numPr>
          <w:ilvl w:val="0"/>
          <w:numId w:val="133"/>
        </w:numPr>
        <w:tabs>
          <w:tab w:val="left" w:pos="118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установка</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рекламных</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конструкций,</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соответствующих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требованиям</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технических</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 xml:space="preserve">регламентов </w:t>
      </w:r>
      <w:r w:rsidRPr="00025A17">
        <w:rPr>
          <w:rFonts w:ascii="Times New Roman" w:eastAsia="OpenSymbol" w:hAnsi="Times New Roman" w:cs="Times New Roman"/>
          <w:kern w:val="1"/>
          <w:lang w:eastAsia="ar-SA"/>
        </w:rPr>
        <w:t>и (или)</w:t>
      </w:r>
      <w:r w:rsidRPr="00025A17">
        <w:rPr>
          <w:rFonts w:ascii="Times New Roman" w:eastAsia="OpenSymbol" w:hAnsi="Times New Roman" w:cs="Times New Roman"/>
          <w:spacing w:val="-1"/>
          <w:kern w:val="1"/>
          <w:lang w:eastAsia="ar-SA"/>
        </w:rPr>
        <w:t xml:space="preserve"> нормативным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правовым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актам</w:t>
      </w:r>
      <w:r w:rsidRPr="00025A17">
        <w:rPr>
          <w:rFonts w:ascii="Times New Roman" w:eastAsia="OpenSymbol" w:hAnsi="Times New Roman" w:cs="Times New Roman"/>
          <w:kern w:val="1"/>
          <w:lang w:eastAsia="ar-SA"/>
        </w:rPr>
        <w:t xml:space="preserve"> о </w:t>
      </w:r>
      <w:r w:rsidRPr="00025A17">
        <w:rPr>
          <w:rFonts w:ascii="Times New Roman" w:eastAsia="OpenSymbol" w:hAnsi="Times New Roman" w:cs="Times New Roman"/>
          <w:spacing w:val="-1"/>
          <w:kern w:val="1"/>
          <w:lang w:eastAsia="ar-SA"/>
        </w:rPr>
        <w:t>безопасности дорожного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движения;</w:t>
      </w:r>
    </w:p>
    <w:p w14:paraId="1EB00CF4" w14:textId="77777777" w:rsidR="00025A17" w:rsidRPr="00025A17" w:rsidRDefault="00025A17">
      <w:pPr>
        <w:widowControl/>
        <w:numPr>
          <w:ilvl w:val="0"/>
          <w:numId w:val="133"/>
        </w:numPr>
        <w:tabs>
          <w:tab w:val="left" w:pos="118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установка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информационных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щитов</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указателей,</w:t>
      </w:r>
      <w:r w:rsidRPr="00025A17">
        <w:rPr>
          <w:rFonts w:ascii="Times New Roman" w:eastAsia="OpenSymbol" w:hAnsi="Times New Roman" w:cs="Times New Roman"/>
          <w:kern w:val="1"/>
          <w:lang w:eastAsia="ar-SA"/>
        </w:rPr>
        <w:t xml:space="preserve"> не имеющих </w:t>
      </w:r>
      <w:r w:rsidRPr="00025A17">
        <w:rPr>
          <w:rFonts w:ascii="Times New Roman" w:eastAsia="OpenSymbol" w:hAnsi="Times New Roman" w:cs="Times New Roman"/>
          <w:spacing w:val="-1"/>
          <w:kern w:val="1"/>
          <w:lang w:eastAsia="ar-SA"/>
        </w:rPr>
        <w:t>отношения</w:t>
      </w:r>
      <w:r w:rsidRPr="00025A17">
        <w:rPr>
          <w:rFonts w:ascii="Times New Roman" w:eastAsia="OpenSymbol" w:hAnsi="Times New Roman" w:cs="Times New Roman"/>
          <w:kern w:val="1"/>
          <w:lang w:eastAsia="ar-SA"/>
        </w:rPr>
        <w:t xml:space="preserve"> к </w:t>
      </w:r>
      <w:r w:rsidRPr="00025A17">
        <w:rPr>
          <w:rFonts w:ascii="Times New Roman" w:eastAsia="OpenSymbol" w:hAnsi="Times New Roman" w:cs="Times New Roman"/>
          <w:spacing w:val="-1"/>
          <w:kern w:val="1"/>
          <w:lang w:eastAsia="ar-SA"/>
        </w:rPr>
        <w:t>обеспечению</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дорожного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движения </w:t>
      </w:r>
      <w:r w:rsidRPr="00025A17">
        <w:rPr>
          <w:rFonts w:ascii="Times New Roman" w:eastAsia="OpenSymbol" w:hAnsi="Times New Roman" w:cs="Times New Roman"/>
          <w:kern w:val="1"/>
          <w:lang w:eastAsia="ar-SA"/>
        </w:rPr>
        <w:t xml:space="preserve">или </w:t>
      </w:r>
      <w:r w:rsidRPr="00025A17">
        <w:rPr>
          <w:rFonts w:ascii="Times New Roman" w:eastAsia="OpenSymbol" w:hAnsi="Times New Roman" w:cs="Times New Roman"/>
          <w:spacing w:val="-1"/>
          <w:kern w:val="1"/>
          <w:lang w:eastAsia="ar-SA"/>
        </w:rPr>
        <w:t>осуществлению</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дорожной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деятельности.</w:t>
      </w:r>
    </w:p>
    <w:p w14:paraId="62EDAE93" w14:textId="77777777" w:rsidR="00025A17" w:rsidRPr="00025A17" w:rsidRDefault="00025A17">
      <w:pPr>
        <w:widowControl/>
        <w:numPr>
          <w:ilvl w:val="0"/>
          <w:numId w:val="131"/>
        </w:numPr>
        <w:tabs>
          <w:tab w:val="left" w:pos="1256"/>
        </w:tabs>
        <w:suppressAutoHyphens/>
        <w:autoSpaceDE/>
        <w:autoSpaceDN/>
        <w:adjustRightInd/>
        <w:ind w:left="0" w:firstLine="709"/>
        <w:rPr>
          <w:rFonts w:ascii="Times New Roman" w:eastAsia="StarSymbol" w:hAnsi="Times New Roman" w:cs="Times New Roman"/>
          <w:lang w:eastAsia="ar-SA"/>
        </w:rPr>
      </w:pPr>
      <w:r w:rsidRPr="00025A17">
        <w:rPr>
          <w:rFonts w:ascii="Times New Roman" w:eastAsia="StarSymbol" w:hAnsi="Times New Roman" w:cs="Times New Roman"/>
          <w:spacing w:val="-1"/>
          <w:lang w:eastAsia="ar-SA"/>
        </w:rPr>
        <w:t>Строительство,</w:t>
      </w:r>
      <w:r w:rsidRPr="00025A17">
        <w:rPr>
          <w:rFonts w:ascii="Times New Roman" w:eastAsia="StarSymbol" w:hAnsi="Times New Roman" w:cs="Times New Roman"/>
          <w:spacing w:val="54"/>
          <w:lang w:eastAsia="ar-SA"/>
        </w:rPr>
        <w:t xml:space="preserve"> </w:t>
      </w:r>
      <w:r w:rsidRPr="00025A17">
        <w:rPr>
          <w:rFonts w:ascii="Times New Roman" w:eastAsia="StarSymbol" w:hAnsi="Times New Roman" w:cs="Times New Roman"/>
          <w:spacing w:val="-1"/>
          <w:lang w:eastAsia="ar-SA"/>
        </w:rPr>
        <w:t>реконструкция</w:t>
      </w:r>
      <w:r w:rsidRPr="00025A17">
        <w:rPr>
          <w:rFonts w:ascii="Times New Roman" w:eastAsia="StarSymbol" w:hAnsi="Times New Roman" w:cs="Times New Roman"/>
          <w:spacing w:val="54"/>
          <w:lang w:eastAsia="ar-SA"/>
        </w:rPr>
        <w:t xml:space="preserve"> </w:t>
      </w:r>
      <w:r w:rsidRPr="00025A17">
        <w:rPr>
          <w:rFonts w:ascii="Times New Roman" w:eastAsia="StarSymbol" w:hAnsi="Times New Roman" w:cs="Times New Roman"/>
          <w:lang w:eastAsia="ar-SA"/>
        </w:rPr>
        <w:t>в</w:t>
      </w:r>
      <w:r w:rsidRPr="00025A17">
        <w:rPr>
          <w:rFonts w:ascii="Times New Roman" w:eastAsia="StarSymbol" w:hAnsi="Times New Roman" w:cs="Times New Roman"/>
          <w:spacing w:val="55"/>
          <w:lang w:eastAsia="ar-SA"/>
        </w:rPr>
        <w:t xml:space="preserve"> </w:t>
      </w:r>
      <w:r w:rsidRPr="00025A17">
        <w:rPr>
          <w:rFonts w:ascii="Times New Roman" w:eastAsia="StarSymbol" w:hAnsi="Times New Roman" w:cs="Times New Roman"/>
          <w:spacing w:val="-1"/>
          <w:lang w:eastAsia="ar-SA"/>
        </w:rPr>
        <w:t>границах</w:t>
      </w:r>
      <w:r w:rsidRPr="00025A17">
        <w:rPr>
          <w:rFonts w:ascii="Times New Roman" w:eastAsia="StarSymbol" w:hAnsi="Times New Roman" w:cs="Times New Roman"/>
          <w:spacing w:val="56"/>
          <w:lang w:eastAsia="ar-SA"/>
        </w:rPr>
        <w:t xml:space="preserve"> </w:t>
      </w:r>
      <w:r w:rsidRPr="00025A17">
        <w:rPr>
          <w:rFonts w:ascii="Times New Roman" w:eastAsia="StarSymbol" w:hAnsi="Times New Roman" w:cs="Times New Roman"/>
          <w:i/>
          <w:spacing w:val="-1"/>
          <w:lang w:eastAsia="ar-SA"/>
        </w:rPr>
        <w:t>охранных</w:t>
      </w:r>
      <w:r w:rsidRPr="00025A17">
        <w:rPr>
          <w:rFonts w:ascii="Times New Roman" w:eastAsia="StarSymbol" w:hAnsi="Times New Roman" w:cs="Times New Roman"/>
          <w:i/>
          <w:spacing w:val="53"/>
          <w:lang w:eastAsia="ar-SA"/>
        </w:rPr>
        <w:t xml:space="preserve"> </w:t>
      </w:r>
      <w:r w:rsidRPr="00025A17">
        <w:rPr>
          <w:rFonts w:ascii="Times New Roman" w:eastAsia="StarSymbol" w:hAnsi="Times New Roman" w:cs="Times New Roman"/>
          <w:i/>
          <w:lang w:eastAsia="ar-SA"/>
        </w:rPr>
        <w:t>зон</w:t>
      </w:r>
      <w:r w:rsidRPr="00025A17">
        <w:rPr>
          <w:rFonts w:ascii="Times New Roman" w:eastAsia="StarSymbol" w:hAnsi="Times New Roman" w:cs="Times New Roman"/>
          <w:i/>
          <w:spacing w:val="55"/>
          <w:lang w:eastAsia="ar-SA"/>
        </w:rPr>
        <w:t xml:space="preserve"> </w:t>
      </w:r>
      <w:r w:rsidRPr="00025A17">
        <w:rPr>
          <w:rFonts w:ascii="Times New Roman" w:eastAsia="StarSymbol" w:hAnsi="Times New Roman" w:cs="Times New Roman"/>
          <w:i/>
          <w:lang w:eastAsia="ar-SA"/>
        </w:rPr>
        <w:t>линий</w:t>
      </w:r>
      <w:r w:rsidRPr="00025A17">
        <w:rPr>
          <w:rFonts w:ascii="Times New Roman" w:eastAsia="StarSymbol" w:hAnsi="Times New Roman" w:cs="Times New Roman"/>
          <w:i/>
          <w:spacing w:val="53"/>
          <w:lang w:eastAsia="ar-SA"/>
        </w:rPr>
        <w:t xml:space="preserve"> </w:t>
      </w:r>
      <w:r w:rsidRPr="00025A17">
        <w:rPr>
          <w:rFonts w:ascii="Times New Roman" w:eastAsia="StarSymbol" w:hAnsi="Times New Roman" w:cs="Times New Roman"/>
          <w:i/>
          <w:lang w:eastAsia="ar-SA"/>
        </w:rPr>
        <w:t>и</w:t>
      </w:r>
      <w:r w:rsidRPr="00025A17">
        <w:rPr>
          <w:rFonts w:ascii="Times New Roman" w:eastAsia="StarSymbol" w:hAnsi="Times New Roman" w:cs="Times New Roman"/>
          <w:i/>
          <w:spacing w:val="54"/>
          <w:lang w:eastAsia="ar-SA"/>
        </w:rPr>
        <w:t xml:space="preserve"> </w:t>
      </w:r>
      <w:r w:rsidRPr="00025A17">
        <w:rPr>
          <w:rFonts w:ascii="Times New Roman" w:eastAsia="StarSymbol" w:hAnsi="Times New Roman" w:cs="Times New Roman"/>
          <w:i/>
          <w:spacing w:val="-1"/>
          <w:lang w:eastAsia="ar-SA"/>
        </w:rPr>
        <w:t>сооружений</w:t>
      </w:r>
      <w:r w:rsidRPr="00025A17">
        <w:rPr>
          <w:rFonts w:ascii="Times New Roman" w:eastAsia="StarSymbol" w:hAnsi="Times New Roman" w:cs="Times New Roman"/>
          <w:i/>
          <w:spacing w:val="54"/>
          <w:lang w:eastAsia="ar-SA"/>
        </w:rPr>
        <w:t xml:space="preserve"> </w:t>
      </w:r>
      <w:r w:rsidRPr="00025A17">
        <w:rPr>
          <w:rFonts w:ascii="Times New Roman" w:eastAsia="StarSymbol" w:hAnsi="Times New Roman" w:cs="Times New Roman"/>
          <w:i/>
          <w:spacing w:val="-1"/>
          <w:lang w:eastAsia="ar-SA"/>
        </w:rPr>
        <w:t>связи</w:t>
      </w:r>
    </w:p>
    <w:p w14:paraId="534F379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регламентируются</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Постановлением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Правительства</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09.06.1995</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№578</w:t>
      </w:r>
    </w:p>
    <w:p w14:paraId="21153F5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«Об</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утверждении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Правил</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охраны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связи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Федерации».</w:t>
      </w:r>
    </w:p>
    <w:p w14:paraId="472B4352"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пределах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охранных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зон</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без</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письменного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согласия</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присутствия</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представителей</w:t>
      </w:r>
      <w:r w:rsidRPr="00025A17">
        <w:rPr>
          <w:rFonts w:ascii="Times New Roman" w:eastAsia="OpenSymbol" w:hAnsi="Times New Roman" w:cs="Times New Roman"/>
          <w:spacing w:val="67"/>
          <w:kern w:val="1"/>
          <w:lang w:eastAsia="ar-SA"/>
        </w:rPr>
        <w:t xml:space="preserve"> </w:t>
      </w:r>
      <w:r w:rsidRPr="00025A17">
        <w:rPr>
          <w:rFonts w:ascii="Times New Roman" w:eastAsia="OpenSymbol" w:hAnsi="Times New Roman" w:cs="Times New Roman"/>
          <w:spacing w:val="-1"/>
          <w:kern w:val="1"/>
          <w:lang w:eastAsia="ar-SA"/>
        </w:rPr>
        <w:t>предприятий,</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эксплуатирующих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линии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связи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линии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радиофикации,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юридическим</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физическим</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лицам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запрещается:</w:t>
      </w:r>
    </w:p>
    <w:p w14:paraId="61C2776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16"/>
          <w:kern w:val="1"/>
          <w:lang w:eastAsia="ar-SA"/>
        </w:rPr>
        <w:t> </w:t>
      </w:r>
      <w:r w:rsidRPr="00025A17">
        <w:rPr>
          <w:rFonts w:ascii="Times New Roman" w:eastAsia="OpenSymbol" w:hAnsi="Times New Roman" w:cs="Times New Roman"/>
          <w:spacing w:val="-1"/>
          <w:kern w:val="1"/>
          <w:lang w:eastAsia="ar-SA"/>
        </w:rPr>
        <w:t>осуществлять</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всякого</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рода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строительные,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монтажные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взрывные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планировку</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грунта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землеройными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механизмами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зон</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песчаных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барханов)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земляные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работы</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kern w:val="1"/>
          <w:lang w:eastAsia="ar-SA"/>
        </w:rPr>
        <w:t xml:space="preserve">(за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вспашки</w:t>
      </w:r>
      <w:r w:rsidRPr="00025A17">
        <w:rPr>
          <w:rFonts w:ascii="Times New Roman" w:eastAsia="OpenSymbol" w:hAnsi="Times New Roman" w:cs="Times New Roman"/>
          <w:kern w:val="1"/>
          <w:lang w:eastAsia="ar-SA"/>
        </w:rPr>
        <w:t xml:space="preserve"> на </w:t>
      </w:r>
      <w:r w:rsidRPr="00025A17">
        <w:rPr>
          <w:rFonts w:ascii="Times New Roman" w:eastAsia="OpenSymbol" w:hAnsi="Times New Roman" w:cs="Times New Roman"/>
          <w:spacing w:val="-1"/>
          <w:kern w:val="1"/>
          <w:lang w:eastAsia="ar-SA"/>
        </w:rPr>
        <w:t>глубину</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более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0,3 </w:t>
      </w:r>
      <w:r w:rsidRPr="00025A17">
        <w:rPr>
          <w:rFonts w:ascii="Times New Roman" w:eastAsia="OpenSymbol" w:hAnsi="Times New Roman" w:cs="Times New Roman"/>
          <w:spacing w:val="-1"/>
          <w:kern w:val="1"/>
          <w:lang w:eastAsia="ar-SA"/>
        </w:rPr>
        <w:t>метра);</w:t>
      </w:r>
    </w:p>
    <w:p w14:paraId="7C6BA9B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б)</w:t>
      </w:r>
      <w:r w:rsidRPr="00025A17">
        <w:rPr>
          <w:rFonts w:ascii="Times New Roman" w:eastAsia="OpenSymbol" w:hAnsi="Times New Roman" w:cs="Times New Roman"/>
          <w:spacing w:val="40"/>
          <w:kern w:val="1"/>
          <w:lang w:eastAsia="ar-SA"/>
        </w:rPr>
        <w:t>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геолого-съемочные,</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поисковые,</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геодезические</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другие</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изыскательские</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которые</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связаны</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бурением</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скважин,</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шурфованием,</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взятием</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проб</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грунта,</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осуществлением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взрывных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работ;</w:t>
      </w:r>
    </w:p>
    <w:p w14:paraId="495AE8F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4"/>
          <w:kern w:val="1"/>
          <w:lang w:eastAsia="ar-SA"/>
        </w:rPr>
        <w:t>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посадку</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деревьев,</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располагать</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полевые</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станы,</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содержать</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скот,</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складировать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материалы,</w:t>
      </w:r>
      <w:r w:rsidRPr="00025A17">
        <w:rPr>
          <w:rFonts w:ascii="Times New Roman" w:eastAsia="OpenSymbol" w:hAnsi="Times New Roman" w:cs="Times New Roman"/>
          <w:kern w:val="1"/>
          <w:lang w:eastAsia="ar-SA"/>
        </w:rPr>
        <w:t xml:space="preserve"> корма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удобрения,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жечь</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костры,</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устраивать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стрельбища;</w:t>
      </w:r>
    </w:p>
    <w:p w14:paraId="3FA8F02D"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г)</w:t>
      </w:r>
      <w:r w:rsidRPr="00025A17">
        <w:rPr>
          <w:rFonts w:ascii="Times New Roman" w:eastAsia="OpenSymbol" w:hAnsi="Times New Roman" w:cs="Times New Roman"/>
          <w:spacing w:val="1"/>
          <w:kern w:val="1"/>
          <w:lang w:eastAsia="ar-SA"/>
        </w:rPr>
        <w:t> </w:t>
      </w:r>
      <w:r w:rsidRPr="00025A17">
        <w:rPr>
          <w:rFonts w:ascii="Times New Roman" w:eastAsia="OpenSymbol" w:hAnsi="Times New Roman" w:cs="Times New Roman"/>
          <w:spacing w:val="-1"/>
          <w:kern w:val="1"/>
          <w:lang w:eastAsia="ar-SA"/>
        </w:rPr>
        <w:t>устраивать</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проезды</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стоянки</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автотранспорта,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тракторов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механизмов,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провозить</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негабаритные</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грузы</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под</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проводами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воздушных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связи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радиофикации,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строить</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 xml:space="preserve">каналы </w:t>
      </w:r>
      <w:r w:rsidRPr="00025A17">
        <w:rPr>
          <w:rFonts w:ascii="Times New Roman" w:eastAsia="OpenSymbol" w:hAnsi="Times New Roman" w:cs="Times New Roman"/>
          <w:spacing w:val="-1"/>
          <w:kern w:val="1"/>
          <w:lang w:eastAsia="ar-SA"/>
        </w:rPr>
        <w:t>(арыки),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устраивать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заграждения</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другие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препятствия;</w:t>
      </w:r>
    </w:p>
    <w:p w14:paraId="4F12C60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w:t>
      </w:r>
      <w:r w:rsidRPr="00025A17">
        <w:rPr>
          <w:rFonts w:ascii="Times New Roman" w:eastAsia="OpenSymbol" w:hAnsi="Times New Roman" w:cs="Times New Roman"/>
          <w:spacing w:val="41"/>
          <w:kern w:val="1"/>
          <w:lang w:eastAsia="ar-SA"/>
        </w:rPr>
        <w:t> </w:t>
      </w:r>
      <w:r w:rsidRPr="00025A17">
        <w:rPr>
          <w:rFonts w:ascii="Times New Roman" w:eastAsia="OpenSymbol" w:hAnsi="Times New Roman" w:cs="Times New Roman"/>
          <w:spacing w:val="-1"/>
          <w:kern w:val="1"/>
          <w:lang w:eastAsia="ar-SA"/>
        </w:rPr>
        <w:t>устраивать</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причалы</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стоянки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судов,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барж</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плавучих</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кранов,</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65"/>
          <w:kern w:val="1"/>
          <w:lang w:eastAsia="ar-SA"/>
        </w:rPr>
        <w:t xml:space="preserve"> </w:t>
      </w:r>
      <w:r w:rsidRPr="00025A17">
        <w:rPr>
          <w:rFonts w:ascii="Times New Roman" w:eastAsia="OpenSymbol" w:hAnsi="Times New Roman" w:cs="Times New Roman"/>
          <w:spacing w:val="-1"/>
          <w:kern w:val="1"/>
          <w:lang w:eastAsia="ar-SA"/>
        </w:rPr>
        <w:t>погрузочно-разгрузочные,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подводно-технические,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дноуглубительные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землечерпательные</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kern w:val="1"/>
          <w:lang w:eastAsia="ar-SA"/>
        </w:rPr>
        <w:t>работы,</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выделять</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рыбопромысловые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участки,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добычу</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рыбы,</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животных,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растений</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придонными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орудиями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лова,</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устраивать</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водопои,</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колку</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заготовку</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kern w:val="1"/>
          <w:lang w:eastAsia="ar-SA"/>
        </w:rPr>
        <w:t>льда.</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Судам</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другим</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плавучим</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средствам</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запрещается</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бросать</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якоря,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проходить</w:t>
      </w:r>
      <w:r w:rsidRPr="00025A17">
        <w:rPr>
          <w:rFonts w:ascii="Times New Roman" w:eastAsia="OpenSymbol" w:hAnsi="Times New Roman" w:cs="Times New Roman"/>
          <w:kern w:val="1"/>
          <w:lang w:eastAsia="ar-SA"/>
        </w:rPr>
        <w:t xml:space="preserve"> с </w:t>
      </w:r>
      <w:r w:rsidRPr="00025A17">
        <w:rPr>
          <w:rFonts w:ascii="Times New Roman" w:eastAsia="OpenSymbol" w:hAnsi="Times New Roman" w:cs="Times New Roman"/>
          <w:spacing w:val="-1"/>
          <w:kern w:val="1"/>
          <w:lang w:eastAsia="ar-SA"/>
        </w:rPr>
        <w:t>отданными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якорями, цепями,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лотами,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xml:space="preserve">волокушами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тралами;</w:t>
      </w:r>
    </w:p>
    <w:p w14:paraId="1E434EDD"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е)</w:t>
      </w:r>
      <w:r w:rsidRPr="00025A17">
        <w:rPr>
          <w:rFonts w:ascii="Times New Roman" w:eastAsia="OpenSymbol" w:hAnsi="Times New Roman" w:cs="Times New Roman"/>
          <w:spacing w:val="37"/>
          <w:kern w:val="1"/>
          <w:lang w:eastAsia="ar-SA"/>
        </w:rPr>
        <w:t>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реконструкцию</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электропередач,</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радиостанций</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излучающих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электромагнитную</w:t>
      </w:r>
      <w:r w:rsidRPr="00025A17">
        <w:rPr>
          <w:rFonts w:ascii="Times New Roman" w:eastAsia="OpenSymbol" w:hAnsi="Times New Roman" w:cs="Times New Roman"/>
          <w:kern w:val="1"/>
          <w:lang w:eastAsia="ar-SA"/>
        </w:rPr>
        <w:t xml:space="preserve"> энергию 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оказывающих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опасное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воздействие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 xml:space="preserve">линии </w:t>
      </w:r>
      <w:r w:rsidRPr="00025A17">
        <w:rPr>
          <w:rFonts w:ascii="Times New Roman" w:eastAsia="OpenSymbol" w:hAnsi="Times New Roman" w:cs="Times New Roman"/>
          <w:spacing w:val="-1"/>
          <w:kern w:val="1"/>
          <w:lang w:eastAsia="ar-SA"/>
        </w:rPr>
        <w:t>связи</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линии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радиофикации;</w:t>
      </w:r>
    </w:p>
    <w:p w14:paraId="17352BB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ж)</w:t>
      </w:r>
      <w:r w:rsidRPr="00025A17">
        <w:rPr>
          <w:rFonts w:ascii="Times New Roman" w:eastAsia="OpenSymbol" w:hAnsi="Times New Roman" w:cs="Times New Roman"/>
          <w:spacing w:val="53"/>
          <w:kern w:val="1"/>
          <w:lang w:eastAsia="ar-SA"/>
        </w:rPr>
        <w:t>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защиту</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подземных</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коммуникаций</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коррозии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без</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учета</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проходящих</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подземных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кабельных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связи.</w:t>
      </w:r>
    </w:p>
    <w:p w14:paraId="6DDB8EA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Юридическим</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физическим</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лицам</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запрещается</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всякого</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рода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действия,</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kern w:val="1"/>
          <w:lang w:eastAsia="ar-SA"/>
        </w:rPr>
        <w:t>которые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могут</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нарушить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нормальную</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работу </w:t>
      </w:r>
      <w:r w:rsidRPr="00025A17">
        <w:rPr>
          <w:rFonts w:ascii="Times New Roman" w:eastAsia="OpenSymbol" w:hAnsi="Times New Roman" w:cs="Times New Roman"/>
          <w:kern w:val="1"/>
          <w:lang w:eastAsia="ar-SA"/>
        </w:rPr>
        <w:t xml:space="preserve">линий </w:t>
      </w:r>
      <w:r w:rsidRPr="00025A17">
        <w:rPr>
          <w:rFonts w:ascii="Times New Roman" w:eastAsia="OpenSymbol" w:hAnsi="Times New Roman" w:cs="Times New Roman"/>
          <w:spacing w:val="-1"/>
          <w:kern w:val="1"/>
          <w:lang w:eastAsia="ar-SA"/>
        </w:rPr>
        <w:t>связи</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линий </w:t>
      </w:r>
      <w:r w:rsidRPr="00025A17">
        <w:rPr>
          <w:rFonts w:ascii="Times New Roman" w:eastAsia="OpenSymbol" w:hAnsi="Times New Roman" w:cs="Times New Roman"/>
          <w:spacing w:val="-1"/>
          <w:kern w:val="1"/>
          <w:lang w:eastAsia="ar-SA"/>
        </w:rPr>
        <w:t>радиофикации,</w:t>
      </w:r>
      <w:r w:rsidRPr="00025A17">
        <w:rPr>
          <w:rFonts w:ascii="Times New Roman" w:eastAsia="OpenSymbol" w:hAnsi="Times New Roman" w:cs="Times New Roman"/>
          <w:kern w:val="1"/>
          <w:lang w:eastAsia="ar-SA"/>
        </w:rPr>
        <w:t xml:space="preserve"> в </w:t>
      </w:r>
      <w:r w:rsidRPr="00025A17">
        <w:rPr>
          <w:rFonts w:ascii="Times New Roman" w:eastAsia="OpenSymbol" w:hAnsi="Times New Roman" w:cs="Times New Roman"/>
          <w:spacing w:val="-1"/>
          <w:kern w:val="1"/>
          <w:lang w:eastAsia="ar-SA"/>
        </w:rPr>
        <w:t>частности:</w:t>
      </w:r>
    </w:p>
    <w:p w14:paraId="1AFCA83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51"/>
          <w:kern w:val="1"/>
          <w:lang w:eastAsia="ar-SA"/>
        </w:rPr>
        <w:t>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снос</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реконструкцию</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зданий</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мостов,</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осуществлять</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переустройство</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коллекторов,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туннелей</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метрополитена</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железных</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дорог,</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где</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проложены</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кабели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связи,</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установлены</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столбы</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воздушных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линий</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связи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радиофикации,</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размещены</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технические</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радиорелейных</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станций,</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кабельные</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ящики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распределительные</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коробки,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без</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предварительного</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выноса</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заказчиками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(застройщиками)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связи,</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радиофикации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согласованию</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предприятиями,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ведении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находятся</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эти</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kern w:val="1"/>
          <w:lang w:eastAsia="ar-SA"/>
        </w:rPr>
        <w:t>линии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сооружения;</w:t>
      </w:r>
    </w:p>
    <w:p w14:paraId="69CCF54E"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б)</w:t>
      </w:r>
      <w:r w:rsidRPr="00025A17">
        <w:rPr>
          <w:rFonts w:ascii="Times New Roman" w:eastAsia="OpenSymbol" w:hAnsi="Times New Roman" w:cs="Times New Roman"/>
          <w:spacing w:val="53"/>
          <w:kern w:val="1"/>
          <w:lang w:eastAsia="ar-SA"/>
        </w:rPr>
        <w:t> </w:t>
      </w:r>
      <w:r w:rsidRPr="00025A17">
        <w:rPr>
          <w:rFonts w:ascii="Times New Roman" w:eastAsia="OpenSymbol" w:hAnsi="Times New Roman" w:cs="Times New Roman"/>
          <w:spacing w:val="-1"/>
          <w:kern w:val="1"/>
          <w:lang w:eastAsia="ar-SA"/>
        </w:rPr>
        <w:t>производить</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засыпку</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трасс</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подземных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кабельных</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связи,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устраивать</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на</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этих</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трассах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временные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склады,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стоки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химически активных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веществ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свалки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промышленных,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бытовых</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прочих</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отходов,</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ломать</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замерные,</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сигнальные,</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предупредительные</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знаки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телефонные</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колодцы;</w:t>
      </w:r>
    </w:p>
    <w:p w14:paraId="76EB9031" w14:textId="64C58511"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8"/>
          <w:kern w:val="1"/>
          <w:lang w:eastAsia="ar-SA"/>
        </w:rPr>
        <w:t> </w:t>
      </w:r>
      <w:r w:rsidRPr="00025A17">
        <w:rPr>
          <w:rFonts w:ascii="Times New Roman" w:eastAsia="OpenSymbol" w:hAnsi="Times New Roman" w:cs="Times New Roman"/>
          <w:spacing w:val="-1"/>
          <w:kern w:val="1"/>
          <w:lang w:eastAsia="ar-SA"/>
        </w:rPr>
        <w:t>открывать</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двери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люки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необслуживаемых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усилительных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регенерационных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пунктов</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(наземных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подземных)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радиорелейных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станций,</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кабельных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колодцев</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телефонной</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канализации, распределительных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шкафов</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кабельных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ящиков,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 xml:space="preserve">а </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 xml:space="preserve">подключаться </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 xml:space="preserve">к </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линиям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связи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kern w:val="1"/>
          <w:lang w:eastAsia="ar-SA"/>
        </w:rPr>
        <w:t xml:space="preserve"> лиц, </w:t>
      </w:r>
      <w:r w:rsidRPr="00025A17">
        <w:rPr>
          <w:rFonts w:ascii="Times New Roman" w:eastAsia="OpenSymbol" w:hAnsi="Times New Roman" w:cs="Times New Roman"/>
          <w:spacing w:val="-1"/>
          <w:kern w:val="1"/>
          <w:lang w:eastAsia="ar-SA"/>
        </w:rPr>
        <w:t>обслуживающих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эти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линии);</w:t>
      </w:r>
    </w:p>
    <w:p w14:paraId="4607A65B"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г)</w:t>
      </w:r>
      <w:r w:rsidRPr="00025A17">
        <w:rPr>
          <w:rFonts w:ascii="Times New Roman" w:eastAsia="OpenSymbol" w:hAnsi="Times New Roman" w:cs="Times New Roman"/>
          <w:spacing w:val="8"/>
          <w:kern w:val="1"/>
          <w:lang w:eastAsia="ar-SA"/>
        </w:rPr>
        <w:t> </w:t>
      </w:r>
      <w:r w:rsidRPr="00025A17">
        <w:rPr>
          <w:rFonts w:ascii="Times New Roman" w:eastAsia="OpenSymbol" w:hAnsi="Times New Roman" w:cs="Times New Roman"/>
          <w:spacing w:val="-1"/>
          <w:kern w:val="1"/>
          <w:lang w:eastAsia="ar-SA"/>
        </w:rPr>
        <w:t>огораживать</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трассы</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линий</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связи,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препятствуя</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свободному</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доступу</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ним</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технического</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kern w:val="1"/>
          <w:lang w:eastAsia="ar-SA"/>
        </w:rPr>
        <w:t>персонала;</w:t>
      </w:r>
    </w:p>
    <w:p w14:paraId="2E85C2F5"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д)</w:t>
      </w:r>
      <w:r w:rsidRPr="00025A17">
        <w:rPr>
          <w:rFonts w:ascii="Times New Roman" w:eastAsia="OpenSymbol" w:hAnsi="Times New Roman" w:cs="Times New Roman"/>
          <w:spacing w:val="24"/>
          <w:kern w:val="1"/>
          <w:lang w:eastAsia="ar-SA"/>
        </w:rPr>
        <w:t> </w:t>
      </w:r>
      <w:r w:rsidRPr="00025A17">
        <w:rPr>
          <w:rFonts w:ascii="Times New Roman" w:eastAsia="OpenSymbol" w:hAnsi="Times New Roman" w:cs="Times New Roman"/>
          <w:spacing w:val="-1"/>
          <w:kern w:val="1"/>
          <w:lang w:eastAsia="ar-SA"/>
        </w:rPr>
        <w:t>самовольно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подключаться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абонентской</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телефонной</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линии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линии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радиофикации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kern w:val="1"/>
          <w:lang w:eastAsia="ar-SA"/>
        </w:rPr>
        <w:t xml:space="preserve">целях </w:t>
      </w:r>
      <w:r w:rsidRPr="00025A17">
        <w:rPr>
          <w:rFonts w:ascii="Times New Roman" w:eastAsia="OpenSymbol" w:hAnsi="Times New Roman" w:cs="Times New Roman"/>
          <w:spacing w:val="-1"/>
          <w:kern w:val="1"/>
          <w:lang w:eastAsia="ar-SA"/>
        </w:rPr>
        <w:t>пользования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услугами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связи;</w:t>
      </w:r>
    </w:p>
    <w:p w14:paraId="5C94F8EF"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е) </w:t>
      </w:r>
      <w:r w:rsidRPr="00025A17">
        <w:rPr>
          <w:rFonts w:ascii="Times New Roman" w:eastAsia="OpenSymbol" w:hAnsi="Times New Roman" w:cs="Times New Roman"/>
          <w:spacing w:val="-1"/>
          <w:kern w:val="1"/>
          <w:lang w:eastAsia="ar-SA"/>
        </w:rPr>
        <w:t>совершать</w:t>
      </w:r>
      <w:r w:rsidRPr="00025A17">
        <w:rPr>
          <w:rFonts w:ascii="Times New Roman" w:eastAsia="OpenSymbol" w:hAnsi="Times New Roman" w:cs="Times New Roman"/>
          <w:kern w:val="1"/>
          <w:lang w:eastAsia="ar-SA"/>
        </w:rPr>
        <w:t xml:space="preserve"> иные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действия,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которые</w:t>
      </w:r>
      <w:r w:rsidRPr="00025A17">
        <w:rPr>
          <w:rFonts w:ascii="Times New Roman" w:eastAsia="OpenSymbol" w:hAnsi="Times New Roman" w:cs="Times New Roman"/>
          <w:kern w:val="1"/>
          <w:lang w:eastAsia="ar-SA"/>
        </w:rPr>
        <w:t xml:space="preserve"> могут </w:t>
      </w:r>
      <w:r w:rsidRPr="00025A17">
        <w:rPr>
          <w:rFonts w:ascii="Times New Roman" w:eastAsia="OpenSymbol" w:hAnsi="Times New Roman" w:cs="Times New Roman"/>
          <w:spacing w:val="-1"/>
          <w:kern w:val="1"/>
          <w:lang w:eastAsia="ar-SA"/>
        </w:rPr>
        <w:t>причинить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повреждения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сооружениям </w:t>
      </w:r>
      <w:r w:rsidRPr="00025A17">
        <w:rPr>
          <w:rFonts w:ascii="Times New Roman" w:eastAsia="OpenSymbol" w:hAnsi="Times New Roman" w:cs="Times New Roman"/>
          <w:kern w:val="1"/>
          <w:lang w:eastAsia="ar-SA"/>
        </w:rPr>
        <w:t>связи и</w:t>
      </w:r>
      <w:r w:rsidRPr="00025A17">
        <w:rPr>
          <w:rFonts w:ascii="Times New Roman" w:eastAsia="OpenSymbol" w:hAnsi="Times New Roman" w:cs="Times New Roman"/>
          <w:spacing w:val="71"/>
          <w:kern w:val="1"/>
          <w:lang w:eastAsia="ar-SA"/>
        </w:rPr>
        <w:t xml:space="preserve"> </w:t>
      </w:r>
      <w:r w:rsidRPr="00025A17">
        <w:rPr>
          <w:rFonts w:ascii="Times New Roman" w:eastAsia="OpenSymbol" w:hAnsi="Times New Roman" w:cs="Times New Roman"/>
          <w:spacing w:val="-1"/>
          <w:kern w:val="1"/>
          <w:lang w:eastAsia="ar-SA"/>
        </w:rPr>
        <w:t>радиофикации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(повреждать</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опоры</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арматуру</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воздушных</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связи,</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обрывать</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провода,</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набрасывать</w:t>
      </w:r>
      <w:r w:rsidRPr="00025A17">
        <w:rPr>
          <w:rFonts w:ascii="Times New Roman" w:eastAsia="OpenSymbol" w:hAnsi="Times New Roman" w:cs="Times New Roman"/>
          <w:kern w:val="1"/>
          <w:lang w:eastAsia="ar-SA"/>
        </w:rPr>
        <w:t xml:space="preserve"> на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них </w:t>
      </w:r>
      <w:r w:rsidRPr="00025A17">
        <w:rPr>
          <w:rFonts w:ascii="Times New Roman" w:eastAsia="OpenSymbol" w:hAnsi="Times New Roman" w:cs="Times New Roman"/>
          <w:spacing w:val="-1"/>
          <w:kern w:val="1"/>
          <w:lang w:eastAsia="ar-SA"/>
        </w:rPr>
        <w:t>посторонние предметы</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другое).</w:t>
      </w:r>
    </w:p>
    <w:p w14:paraId="5A1ED10C"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xml:space="preserve">6. Согласно Типовым правилам охраны коммунальных </w:t>
      </w:r>
      <w:r w:rsidRPr="00025A17">
        <w:rPr>
          <w:rFonts w:ascii="Times New Roman" w:eastAsia="OpenSymbol" w:hAnsi="Times New Roman" w:cs="Times New Roman"/>
          <w:i/>
          <w:iCs/>
          <w:spacing w:val="-1"/>
          <w:kern w:val="1"/>
          <w:lang w:eastAsia="ar-SA"/>
        </w:rPr>
        <w:t>тепловых сетей</w:t>
      </w:r>
      <w:r w:rsidRPr="00025A17">
        <w:rPr>
          <w:rFonts w:ascii="Times New Roman" w:eastAsia="OpenSymbol" w:hAnsi="Times New Roman" w:cs="Times New Roman"/>
          <w:spacing w:val="-1"/>
          <w:kern w:val="1"/>
          <w:lang w:eastAsia="ar-SA"/>
        </w:rPr>
        <w:t>, утвержденным Приказом Минстроя России от 17.08.92 г. № 197 на трассах прокладки тепловых сетей устанавливаются охранные зоны на расстоянии не менее 3 м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w:t>
      </w:r>
    </w:p>
    <w:p w14:paraId="6B46AC99"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xml:space="preserve">7. Порядок установления и размеры санитарно-защитных </w:t>
      </w:r>
      <w:r w:rsidRPr="00025A17">
        <w:rPr>
          <w:rFonts w:ascii="Times New Roman" w:eastAsia="OpenSymbol" w:hAnsi="Times New Roman" w:cs="Times New Roman"/>
          <w:i/>
          <w:iCs/>
          <w:spacing w:val="-1"/>
          <w:kern w:val="1"/>
          <w:lang w:eastAsia="ar-SA"/>
        </w:rPr>
        <w:t>зон железных дорог</w:t>
      </w:r>
      <w:r w:rsidRPr="00025A17">
        <w:rPr>
          <w:rFonts w:ascii="Times New Roman" w:eastAsia="OpenSymbol" w:hAnsi="Times New Roman" w:cs="Times New Roman"/>
          <w:spacing w:val="-1"/>
          <w:kern w:val="1"/>
          <w:lang w:eastAsia="ar-SA"/>
        </w:rPr>
        <w:t xml:space="preserve"> регламентируются СП 42.13330.2016 «Градостроительство. Планировка и застройка городских и сельских поселений».</w:t>
      </w:r>
    </w:p>
    <w:p w14:paraId="1158515C"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xml:space="preserve">В </w:t>
      </w:r>
      <w:r w:rsidRPr="00025A17">
        <w:rPr>
          <w:rFonts w:ascii="Times New Roman" w:eastAsia="OpenSymbol" w:hAnsi="Times New Roman" w:cs="Times New Roman"/>
          <w:i/>
          <w:iCs/>
          <w:spacing w:val="-1"/>
          <w:kern w:val="1"/>
          <w:lang w:eastAsia="ar-SA"/>
        </w:rPr>
        <w:t>охранные зоны объектов железнодорожного транспорта</w:t>
      </w:r>
      <w:r w:rsidRPr="00025A17">
        <w:rPr>
          <w:rFonts w:ascii="Times New Roman" w:eastAsia="OpenSymbol" w:hAnsi="Times New Roman" w:cs="Times New Roman"/>
          <w:spacing w:val="-1"/>
          <w:kern w:val="1"/>
          <w:lang w:eastAsia="ar-SA"/>
        </w:rPr>
        <w:t xml:space="preserve"> включаются земельные участки, необходимые для обеспечения сохранности, прочности и устойчивости объектов железнодорожного транспорта, земельные участки с подвижной почвой, прилегающие к земельным участкам, предназначенным для размещения объектов железнодорожного транспорта и обеспечения защиты железнодорожного пути от снежных и песчаных заносов и других негативных воздействий, в том числе: </w:t>
      </w:r>
    </w:p>
    <w:p w14:paraId="0435FFEE"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xml:space="preserve">- в местах, подверженных снежным обвалам (лавинам), оползням, размывам, селевым потокам, оврагообразованию, карстообразованию и другим опасным геологическим воздействиям; </w:t>
      </w:r>
    </w:p>
    <w:p w14:paraId="26A80835"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xml:space="preserve">- в районах подвижных песков; </w:t>
      </w:r>
    </w:p>
    <w:p w14:paraId="174F9C51"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xml:space="preserve">- в местах расположения лесов, выполняющих функции защитных лесонасаждений, в том числе лесов в поймах рек и вдоль поверхностных водных объектов; </w:t>
      </w:r>
    </w:p>
    <w:p w14:paraId="642C98B4"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 xml:space="preserve">- в местах расположения лесов, где сплошная вырубка древостоя может отразиться на устойчивости склонов гор и холмов. </w:t>
      </w:r>
    </w:p>
    <w:p w14:paraId="1DEB23F5"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Размеры земельных участков охранных зон определяются исходя из рельефа и природных условий местности, необходимости создания защиты жилой застройки населенных пунктов от сверхнормативных шумов проходящих поездов, от возможных катастроф с перевозимыми пожаровзрывоопасными и опасными грузами, иных факторов, а также необходимости поэтапного развития объектов железнодорожного транспорта.</w:t>
      </w:r>
    </w:p>
    <w:p w14:paraId="60CF3D6D"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В случаях,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дополнительная полоса выделяется в зону специального охранного назначения (охранную зону).</w:t>
      </w:r>
    </w:p>
    <w:p w14:paraId="09746D1F"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Жилую застройку необходимо отделять от железных дорог санитарно-защитной зоной не менее 100 м, считая от оси крайнего железнодорожного пути. При размещении железных дорог в выемке или при осуществлении специальных шумозащитных мероприятий ширина санитарно-защитной зоны может быть уменьшена, но не более чем на 50 м. Ширину санитарно-защитной зоны до границ садовых участков следует принимать не менее 50 м.</w:t>
      </w:r>
    </w:p>
    <w:p w14:paraId="528AEEA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В санитарно-защитных зонах, вне полосы отвода железной дороги, допускается размещать автомобильные дороги, гаражи, стоянки автомобилей, склады, учреждения коммунально-бытового назначения. Не менее 50 % площади санитарно-защитной зоны должно быть озеленено.</w:t>
      </w:r>
    </w:p>
    <w:p w14:paraId="1D20EDC1" w14:textId="77777777" w:rsidR="00025A17" w:rsidRPr="00025A17" w:rsidRDefault="00025A17" w:rsidP="00EB43BE">
      <w:pPr>
        <w:suppressAutoHyphens/>
        <w:autoSpaceDE/>
        <w:autoSpaceDN/>
        <w:adjustRightInd/>
        <w:ind w:firstLine="0"/>
        <w:rPr>
          <w:rFonts w:ascii="Times New Roman" w:eastAsia="OpenSymbol" w:hAnsi="Times New Roman" w:cs="Times New Roman"/>
          <w:spacing w:val="-1"/>
          <w:kern w:val="1"/>
          <w:lang w:eastAsia="ar-SA"/>
        </w:rPr>
      </w:pPr>
    </w:p>
    <w:p w14:paraId="134DC3FB"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b/>
          <w:bCs/>
          <w:i/>
          <w:iCs/>
          <w:lang w:eastAsia="ar-SA"/>
        </w:rPr>
        <w:t>Описание</w:t>
      </w:r>
      <w:r w:rsidRPr="00025A17">
        <w:rPr>
          <w:rFonts w:ascii="Times New Roman" w:eastAsia="StarSymbol" w:hAnsi="Times New Roman" w:cs="Times New Roman"/>
          <w:b/>
          <w:bCs/>
          <w:i/>
          <w:iCs/>
          <w:spacing w:val="39"/>
          <w:lang w:eastAsia="ar-SA"/>
        </w:rPr>
        <w:t xml:space="preserve"> </w:t>
      </w:r>
      <w:r w:rsidRPr="00025A17">
        <w:rPr>
          <w:rFonts w:ascii="Times New Roman" w:eastAsia="StarSymbol" w:hAnsi="Times New Roman" w:cs="Times New Roman"/>
          <w:b/>
          <w:bCs/>
          <w:i/>
          <w:iCs/>
          <w:lang w:eastAsia="ar-SA"/>
        </w:rPr>
        <w:t>иных</w:t>
      </w:r>
      <w:r w:rsidRPr="00025A17">
        <w:rPr>
          <w:rFonts w:ascii="Times New Roman" w:eastAsia="StarSymbol" w:hAnsi="Times New Roman" w:cs="Times New Roman"/>
          <w:b/>
          <w:bCs/>
          <w:i/>
          <w:iCs/>
          <w:spacing w:val="41"/>
          <w:lang w:eastAsia="ar-SA"/>
        </w:rPr>
        <w:t xml:space="preserve"> </w:t>
      </w:r>
      <w:r w:rsidRPr="00025A17">
        <w:rPr>
          <w:rFonts w:ascii="Times New Roman" w:eastAsia="StarSymbol" w:hAnsi="Times New Roman" w:cs="Times New Roman"/>
          <w:b/>
          <w:bCs/>
          <w:i/>
          <w:iCs/>
          <w:lang w:eastAsia="ar-SA"/>
        </w:rPr>
        <w:t>ограничений</w:t>
      </w:r>
      <w:r w:rsidRPr="00025A17">
        <w:rPr>
          <w:rFonts w:ascii="Times New Roman" w:eastAsia="StarSymbol" w:hAnsi="Times New Roman" w:cs="Times New Roman"/>
          <w:b/>
          <w:bCs/>
          <w:i/>
          <w:iCs/>
          <w:spacing w:val="40"/>
          <w:lang w:eastAsia="ar-SA"/>
        </w:rPr>
        <w:t xml:space="preserve"> </w:t>
      </w:r>
      <w:r w:rsidRPr="00025A17">
        <w:rPr>
          <w:rFonts w:ascii="Times New Roman" w:eastAsia="StarSymbol" w:hAnsi="Times New Roman" w:cs="Times New Roman"/>
          <w:b/>
          <w:bCs/>
          <w:i/>
          <w:iCs/>
          <w:lang w:eastAsia="ar-SA"/>
        </w:rPr>
        <w:t>использования</w:t>
      </w:r>
      <w:r w:rsidRPr="00025A17">
        <w:rPr>
          <w:rFonts w:ascii="Times New Roman" w:eastAsia="StarSymbol" w:hAnsi="Times New Roman" w:cs="Times New Roman"/>
          <w:b/>
          <w:bCs/>
          <w:i/>
          <w:iCs/>
          <w:spacing w:val="41"/>
          <w:lang w:eastAsia="ar-SA"/>
        </w:rPr>
        <w:t xml:space="preserve"> </w:t>
      </w:r>
      <w:r w:rsidRPr="00025A17">
        <w:rPr>
          <w:rFonts w:ascii="Times New Roman" w:eastAsia="StarSymbol" w:hAnsi="Times New Roman" w:cs="Times New Roman"/>
          <w:b/>
          <w:bCs/>
          <w:i/>
          <w:iCs/>
          <w:lang w:eastAsia="ar-SA"/>
        </w:rPr>
        <w:t>земельных</w:t>
      </w:r>
      <w:r w:rsidRPr="00025A17">
        <w:rPr>
          <w:rFonts w:ascii="Times New Roman" w:eastAsia="StarSymbol" w:hAnsi="Times New Roman" w:cs="Times New Roman"/>
          <w:b/>
          <w:bCs/>
          <w:i/>
          <w:iCs/>
          <w:spacing w:val="40"/>
          <w:lang w:eastAsia="ar-SA"/>
        </w:rPr>
        <w:t xml:space="preserve"> </w:t>
      </w:r>
      <w:r w:rsidRPr="00025A17">
        <w:rPr>
          <w:rFonts w:ascii="Times New Roman" w:eastAsia="StarSymbol" w:hAnsi="Times New Roman" w:cs="Times New Roman"/>
          <w:b/>
          <w:bCs/>
          <w:i/>
          <w:iCs/>
          <w:lang w:eastAsia="ar-SA"/>
        </w:rPr>
        <w:t>участков</w:t>
      </w:r>
      <w:r w:rsidRPr="00025A17">
        <w:rPr>
          <w:rFonts w:ascii="Times New Roman" w:eastAsia="StarSymbol" w:hAnsi="Times New Roman" w:cs="Times New Roman"/>
          <w:b/>
          <w:bCs/>
          <w:i/>
          <w:iCs/>
          <w:spacing w:val="41"/>
          <w:lang w:eastAsia="ar-SA"/>
        </w:rPr>
        <w:t xml:space="preserve"> </w:t>
      </w:r>
      <w:r w:rsidRPr="00025A17">
        <w:rPr>
          <w:rFonts w:ascii="Times New Roman" w:eastAsia="StarSymbol" w:hAnsi="Times New Roman" w:cs="Times New Roman"/>
          <w:b/>
          <w:bCs/>
          <w:i/>
          <w:iCs/>
          <w:lang w:eastAsia="ar-SA"/>
        </w:rPr>
        <w:t>и</w:t>
      </w:r>
      <w:r w:rsidRPr="00025A17">
        <w:rPr>
          <w:rFonts w:ascii="Times New Roman" w:eastAsia="StarSymbol" w:hAnsi="Times New Roman" w:cs="Times New Roman"/>
          <w:b/>
          <w:bCs/>
          <w:i/>
          <w:iCs/>
          <w:spacing w:val="40"/>
          <w:lang w:eastAsia="ar-SA"/>
        </w:rPr>
        <w:t xml:space="preserve"> </w:t>
      </w:r>
      <w:r w:rsidRPr="00025A17">
        <w:rPr>
          <w:rFonts w:ascii="Times New Roman" w:eastAsia="StarSymbol" w:hAnsi="Times New Roman" w:cs="Times New Roman"/>
          <w:b/>
          <w:bCs/>
          <w:i/>
          <w:iCs/>
          <w:lang w:eastAsia="ar-SA"/>
        </w:rPr>
        <w:t>объектов</w:t>
      </w:r>
      <w:r w:rsidRPr="00025A17">
        <w:rPr>
          <w:rFonts w:ascii="Times New Roman" w:eastAsia="StarSymbol" w:hAnsi="Times New Roman" w:cs="Times New Roman"/>
          <w:b/>
          <w:bCs/>
          <w:i/>
          <w:iCs/>
          <w:spacing w:val="79"/>
          <w:lang w:eastAsia="ar-SA"/>
        </w:rPr>
        <w:t xml:space="preserve"> </w:t>
      </w:r>
      <w:r w:rsidRPr="00025A17">
        <w:rPr>
          <w:rFonts w:ascii="Times New Roman" w:eastAsia="StarSymbol" w:hAnsi="Times New Roman" w:cs="Times New Roman"/>
          <w:b/>
          <w:bCs/>
          <w:i/>
          <w:iCs/>
          <w:lang w:eastAsia="ar-SA"/>
        </w:rPr>
        <w:t>капитального строительства</w:t>
      </w:r>
    </w:p>
    <w:p w14:paraId="296436DF"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p>
    <w:p w14:paraId="0499D5D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Требования по строительству и реконструкции индивидуального жилого или садового дома в зонах затопления, подтопления:</w:t>
      </w:r>
    </w:p>
    <w:p w14:paraId="1CAC6D5F" w14:textId="77777777" w:rsidR="00025A17" w:rsidRPr="00025A17" w:rsidRDefault="00025A17">
      <w:pPr>
        <w:widowControl/>
        <w:numPr>
          <w:ilvl w:val="0"/>
          <w:numId w:val="129"/>
        </w:numPr>
        <w:tabs>
          <w:tab w:val="left" w:pos="1217"/>
        </w:tabs>
        <w:suppressAutoHyphens/>
        <w:autoSpaceDE/>
        <w:autoSpaceDN/>
        <w:adjustRightInd/>
        <w:ind w:left="0"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Получение застройщиком в органе местного самоуправления муниципального района исходных данных – о прогнозном уровне воды в зоне затопления и (или) прогнозного уровня грунтовых вод в зоне подтопления.</w:t>
      </w:r>
    </w:p>
    <w:p w14:paraId="1DECA311" w14:textId="77777777" w:rsidR="00025A17" w:rsidRPr="00025A17" w:rsidRDefault="00025A17">
      <w:pPr>
        <w:widowControl/>
        <w:numPr>
          <w:ilvl w:val="0"/>
          <w:numId w:val="129"/>
        </w:numPr>
        <w:tabs>
          <w:tab w:val="left" w:pos="1217"/>
        </w:tabs>
        <w:suppressAutoHyphens/>
        <w:autoSpaceDE/>
        <w:autoSpaceDN/>
        <w:adjustRightInd/>
        <w:ind w:left="0"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1A387694" w14:textId="77777777" w:rsidR="00025A17" w:rsidRPr="00025A17" w:rsidRDefault="00025A17">
      <w:pPr>
        <w:widowControl/>
        <w:numPr>
          <w:ilvl w:val="0"/>
          <w:numId w:val="129"/>
        </w:numPr>
        <w:tabs>
          <w:tab w:val="left" w:pos="1217"/>
        </w:tabs>
        <w:suppressAutoHyphens/>
        <w:autoSpaceDE/>
        <w:autoSpaceDN/>
        <w:adjustRightInd/>
        <w:ind w:left="0"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в инициативном порядке передается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2.</w:t>
      </w:r>
    </w:p>
    <w:p w14:paraId="0329D679" w14:textId="77777777" w:rsidR="00025A17" w:rsidRPr="00025A17" w:rsidRDefault="00025A17">
      <w:pPr>
        <w:widowControl/>
        <w:numPr>
          <w:ilvl w:val="0"/>
          <w:numId w:val="129"/>
        </w:numPr>
        <w:tabs>
          <w:tab w:val="left" w:pos="1217"/>
        </w:tabs>
        <w:suppressAutoHyphens/>
        <w:autoSpaceDE/>
        <w:autoSpaceDN/>
        <w:adjustRightInd/>
        <w:ind w:left="0"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До подачи застройщиком в уполномоченный орган уведомления об окончании строительства в инициативном порядке застройщиком передается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7715971A" w14:textId="77777777" w:rsidR="00025A17" w:rsidRPr="00025A17" w:rsidRDefault="00025A17" w:rsidP="00025A17">
      <w:pPr>
        <w:tabs>
          <w:tab w:val="left" w:pos="1217"/>
        </w:tabs>
        <w:autoSpaceDE/>
        <w:autoSpaceDN/>
        <w:adjustRightInd/>
        <w:ind w:firstLine="709"/>
        <w:rPr>
          <w:rFonts w:ascii="Times New Roman" w:eastAsia="OpenSymbol" w:hAnsi="Times New Roman" w:cs="Times New Roman"/>
          <w:spacing w:val="-1"/>
          <w:kern w:val="1"/>
          <w:lang w:eastAsia="ar-SA"/>
        </w:rPr>
      </w:pPr>
    </w:p>
    <w:p w14:paraId="1252B4AA"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r w:rsidRPr="00025A17">
        <w:rPr>
          <w:rFonts w:ascii="Times New Roman" w:eastAsia="StarSymbol" w:hAnsi="Times New Roman" w:cs="Times New Roman"/>
          <w:lang w:eastAsia="ar-SA"/>
        </w:rPr>
        <w:t>Требования по строительству и реконструкции объектов капитального строительства в зонах затопления, подтопления:</w:t>
      </w:r>
    </w:p>
    <w:p w14:paraId="09E99DAD" w14:textId="77777777" w:rsidR="00025A17" w:rsidRPr="00025A17" w:rsidRDefault="00025A17">
      <w:pPr>
        <w:widowControl/>
        <w:numPr>
          <w:ilvl w:val="0"/>
          <w:numId w:val="148"/>
        </w:numPr>
        <w:tabs>
          <w:tab w:val="left" w:pos="1217"/>
        </w:tabs>
        <w:suppressAutoHyphens/>
        <w:autoSpaceDE/>
        <w:autoSpaceDN/>
        <w:adjustRightInd/>
        <w:ind w:left="0"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Получение застройщиком в органе местного самоуправления муниципального района исходных данных – о прогнозном уровне воды в зоне затопления и (или) прогнозного уровня грунтовых вод в зоне подтопления.</w:t>
      </w:r>
    </w:p>
    <w:p w14:paraId="6252A700" w14:textId="77777777" w:rsidR="00025A17" w:rsidRPr="00025A17" w:rsidRDefault="00025A17">
      <w:pPr>
        <w:widowControl/>
        <w:numPr>
          <w:ilvl w:val="0"/>
          <w:numId w:val="148"/>
        </w:numPr>
        <w:tabs>
          <w:tab w:val="left" w:pos="1217"/>
        </w:tabs>
        <w:suppressAutoHyphens/>
        <w:autoSpaceDE/>
        <w:autoSpaceDN/>
        <w:adjustRightInd/>
        <w:ind w:left="0"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Подготовка проектной документации, содержащей перечень мероприятий по инженерной защите объекта капитального строительства от подтопления, затопления,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17DD8AD6" w14:textId="77777777" w:rsidR="00025A17" w:rsidRPr="00025A17" w:rsidRDefault="00025A17">
      <w:pPr>
        <w:widowControl/>
        <w:numPr>
          <w:ilvl w:val="0"/>
          <w:numId w:val="148"/>
        </w:numPr>
        <w:tabs>
          <w:tab w:val="left" w:pos="1217"/>
        </w:tabs>
        <w:suppressAutoHyphens/>
        <w:autoSpaceDE/>
        <w:autoSpaceDN/>
        <w:adjustRightInd/>
        <w:ind w:left="0"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 (их комплекса), указанных в пункте 2,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633EABEF" w14:textId="77777777" w:rsidR="00025A17" w:rsidRPr="00025A17" w:rsidRDefault="00025A17" w:rsidP="00025A17">
      <w:pPr>
        <w:tabs>
          <w:tab w:val="left" w:pos="1217"/>
        </w:tabs>
        <w:autoSpaceDE/>
        <w:autoSpaceDN/>
        <w:adjustRightInd/>
        <w:ind w:firstLine="0"/>
        <w:rPr>
          <w:rFonts w:ascii="Times New Roman" w:eastAsia="OpenSymbol" w:hAnsi="Times New Roman" w:cs="Times New Roman"/>
          <w:spacing w:val="-1"/>
          <w:kern w:val="1"/>
          <w:lang w:eastAsia="ar-SA"/>
        </w:rPr>
      </w:pPr>
    </w:p>
    <w:p w14:paraId="7656DC05"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iCs/>
          <w:lang w:eastAsia="ar-SA"/>
        </w:rPr>
      </w:pPr>
      <w:r w:rsidRPr="00025A17">
        <w:rPr>
          <w:rFonts w:ascii="Times New Roman" w:eastAsia="StarSymbol" w:hAnsi="Times New Roman" w:cs="Times New Roman"/>
          <w:b/>
          <w:bCs/>
          <w:i/>
          <w:iCs/>
          <w:lang w:eastAsia="ar-SA"/>
        </w:rPr>
        <w:t>Описание</w:t>
      </w:r>
      <w:r w:rsidRPr="00025A17">
        <w:rPr>
          <w:rFonts w:ascii="Times New Roman" w:eastAsia="StarSymbol" w:hAnsi="Times New Roman" w:cs="Times New Roman"/>
          <w:b/>
          <w:bCs/>
          <w:i/>
          <w:iCs/>
          <w:spacing w:val="39"/>
          <w:lang w:eastAsia="ar-SA"/>
        </w:rPr>
        <w:t xml:space="preserve"> </w:t>
      </w:r>
      <w:r w:rsidRPr="00025A17">
        <w:rPr>
          <w:rFonts w:ascii="Times New Roman" w:eastAsia="StarSymbol" w:hAnsi="Times New Roman" w:cs="Times New Roman"/>
          <w:b/>
          <w:bCs/>
          <w:i/>
          <w:iCs/>
          <w:lang w:eastAsia="ar-SA"/>
        </w:rPr>
        <w:t>иных</w:t>
      </w:r>
      <w:r w:rsidRPr="00025A17">
        <w:rPr>
          <w:rFonts w:ascii="Times New Roman" w:eastAsia="StarSymbol" w:hAnsi="Times New Roman" w:cs="Times New Roman"/>
          <w:b/>
          <w:bCs/>
          <w:i/>
          <w:iCs/>
          <w:spacing w:val="41"/>
          <w:lang w:eastAsia="ar-SA"/>
        </w:rPr>
        <w:t xml:space="preserve"> </w:t>
      </w:r>
      <w:r w:rsidRPr="00025A17">
        <w:rPr>
          <w:rFonts w:ascii="Times New Roman" w:eastAsia="StarSymbol" w:hAnsi="Times New Roman" w:cs="Times New Roman"/>
          <w:b/>
          <w:bCs/>
          <w:i/>
          <w:iCs/>
          <w:lang w:eastAsia="ar-SA"/>
        </w:rPr>
        <w:t>ограничений</w:t>
      </w:r>
      <w:r w:rsidRPr="00025A17">
        <w:rPr>
          <w:rFonts w:ascii="Times New Roman" w:eastAsia="StarSymbol" w:hAnsi="Times New Roman" w:cs="Times New Roman"/>
          <w:b/>
          <w:bCs/>
          <w:i/>
          <w:iCs/>
          <w:spacing w:val="40"/>
          <w:lang w:eastAsia="ar-SA"/>
        </w:rPr>
        <w:t xml:space="preserve"> </w:t>
      </w:r>
      <w:r w:rsidRPr="00025A17">
        <w:rPr>
          <w:rFonts w:ascii="Times New Roman" w:eastAsia="StarSymbol" w:hAnsi="Times New Roman" w:cs="Times New Roman"/>
          <w:b/>
          <w:bCs/>
          <w:i/>
          <w:iCs/>
          <w:lang w:eastAsia="ar-SA"/>
        </w:rPr>
        <w:t>использования</w:t>
      </w:r>
      <w:r w:rsidRPr="00025A17">
        <w:rPr>
          <w:rFonts w:ascii="Times New Roman" w:eastAsia="StarSymbol" w:hAnsi="Times New Roman" w:cs="Times New Roman"/>
          <w:b/>
          <w:bCs/>
          <w:i/>
          <w:iCs/>
          <w:spacing w:val="41"/>
          <w:lang w:eastAsia="ar-SA"/>
        </w:rPr>
        <w:t xml:space="preserve"> </w:t>
      </w:r>
      <w:r w:rsidRPr="00025A17">
        <w:rPr>
          <w:rFonts w:ascii="Times New Roman" w:eastAsia="StarSymbol" w:hAnsi="Times New Roman" w:cs="Times New Roman"/>
          <w:b/>
          <w:bCs/>
          <w:i/>
          <w:iCs/>
          <w:lang w:eastAsia="ar-SA"/>
        </w:rPr>
        <w:t>земельных</w:t>
      </w:r>
      <w:r w:rsidRPr="00025A17">
        <w:rPr>
          <w:rFonts w:ascii="Times New Roman" w:eastAsia="StarSymbol" w:hAnsi="Times New Roman" w:cs="Times New Roman"/>
          <w:b/>
          <w:bCs/>
          <w:i/>
          <w:iCs/>
          <w:spacing w:val="40"/>
          <w:lang w:eastAsia="ar-SA"/>
        </w:rPr>
        <w:t xml:space="preserve"> </w:t>
      </w:r>
      <w:r w:rsidRPr="00025A17">
        <w:rPr>
          <w:rFonts w:ascii="Times New Roman" w:eastAsia="StarSymbol" w:hAnsi="Times New Roman" w:cs="Times New Roman"/>
          <w:b/>
          <w:bCs/>
          <w:i/>
          <w:iCs/>
          <w:lang w:eastAsia="ar-SA"/>
        </w:rPr>
        <w:t>участков</w:t>
      </w:r>
      <w:r w:rsidRPr="00025A17">
        <w:rPr>
          <w:rFonts w:ascii="Times New Roman" w:eastAsia="StarSymbol" w:hAnsi="Times New Roman" w:cs="Times New Roman"/>
          <w:b/>
          <w:bCs/>
          <w:i/>
          <w:iCs/>
          <w:spacing w:val="41"/>
          <w:lang w:eastAsia="ar-SA"/>
        </w:rPr>
        <w:t xml:space="preserve"> </w:t>
      </w:r>
      <w:r w:rsidRPr="00025A17">
        <w:rPr>
          <w:rFonts w:ascii="Times New Roman" w:eastAsia="StarSymbol" w:hAnsi="Times New Roman" w:cs="Times New Roman"/>
          <w:b/>
          <w:bCs/>
          <w:i/>
          <w:iCs/>
          <w:lang w:eastAsia="ar-SA"/>
        </w:rPr>
        <w:t>и</w:t>
      </w:r>
      <w:r w:rsidRPr="00025A17">
        <w:rPr>
          <w:rFonts w:ascii="Times New Roman" w:eastAsia="StarSymbol" w:hAnsi="Times New Roman" w:cs="Times New Roman"/>
          <w:b/>
          <w:bCs/>
          <w:i/>
          <w:iCs/>
          <w:spacing w:val="40"/>
          <w:lang w:eastAsia="ar-SA"/>
        </w:rPr>
        <w:t xml:space="preserve"> </w:t>
      </w:r>
      <w:r w:rsidRPr="00025A17">
        <w:rPr>
          <w:rFonts w:ascii="Times New Roman" w:eastAsia="StarSymbol" w:hAnsi="Times New Roman" w:cs="Times New Roman"/>
          <w:b/>
          <w:bCs/>
          <w:i/>
          <w:iCs/>
          <w:lang w:eastAsia="ar-SA"/>
        </w:rPr>
        <w:t>объектов</w:t>
      </w:r>
      <w:r w:rsidRPr="00025A17">
        <w:rPr>
          <w:rFonts w:ascii="Times New Roman" w:eastAsia="StarSymbol" w:hAnsi="Times New Roman" w:cs="Times New Roman"/>
          <w:b/>
          <w:bCs/>
          <w:i/>
          <w:iCs/>
          <w:spacing w:val="79"/>
          <w:lang w:eastAsia="ar-SA"/>
        </w:rPr>
        <w:t xml:space="preserve"> </w:t>
      </w:r>
      <w:r w:rsidRPr="00025A17">
        <w:rPr>
          <w:rFonts w:ascii="Times New Roman" w:eastAsia="StarSymbol" w:hAnsi="Times New Roman" w:cs="Times New Roman"/>
          <w:b/>
          <w:bCs/>
          <w:i/>
          <w:iCs/>
          <w:lang w:eastAsia="ar-SA"/>
        </w:rPr>
        <w:t>капитального строительства</w:t>
      </w:r>
    </w:p>
    <w:p w14:paraId="7D4390BE" w14:textId="77777777" w:rsidR="00025A17" w:rsidRPr="00025A17" w:rsidRDefault="00025A17" w:rsidP="00025A17">
      <w:pPr>
        <w:tabs>
          <w:tab w:val="left" w:pos="1217"/>
        </w:tabs>
        <w:autoSpaceDE/>
        <w:autoSpaceDN/>
        <w:adjustRightInd/>
        <w:ind w:firstLine="709"/>
        <w:rPr>
          <w:rFonts w:ascii="Times New Roman" w:eastAsia="OpenSymbol" w:hAnsi="Times New Roman" w:cs="Times New Roman"/>
          <w:spacing w:val="-1"/>
          <w:kern w:val="1"/>
          <w:lang w:eastAsia="ar-SA"/>
        </w:rPr>
      </w:pPr>
    </w:p>
    <w:p w14:paraId="2414BCA4" w14:textId="77777777" w:rsidR="00025A17" w:rsidRPr="00025A17" w:rsidRDefault="00025A17">
      <w:pPr>
        <w:widowControl/>
        <w:numPr>
          <w:ilvl w:val="0"/>
          <w:numId w:val="147"/>
        </w:numPr>
        <w:tabs>
          <w:tab w:val="left" w:pos="1217"/>
        </w:tabs>
        <w:suppressAutoHyphens/>
        <w:autoSpaceDE/>
        <w:autoSpaceDN/>
        <w:adjustRightInd/>
        <w:ind w:left="0"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i/>
          <w:iCs/>
          <w:spacing w:val="-1"/>
          <w:kern w:val="1"/>
          <w:lang w:eastAsia="ar-SA"/>
        </w:rPr>
        <w:t>Иностранные граждане</w:t>
      </w:r>
      <w:r w:rsidRPr="00025A17">
        <w:rPr>
          <w:rFonts w:ascii="Times New Roman" w:eastAsia="OpenSymbol" w:hAnsi="Times New Roman" w:cs="Times New Roman"/>
          <w:spacing w:val="-1"/>
          <w:kern w:val="1"/>
          <w:lang w:eastAsia="ar-SA"/>
        </w:rPr>
        <w:t>,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4A959D8B" w14:textId="77777777" w:rsidR="00025A17" w:rsidRPr="00025A17" w:rsidRDefault="00025A17">
      <w:pPr>
        <w:widowControl/>
        <w:numPr>
          <w:ilvl w:val="0"/>
          <w:numId w:val="147"/>
        </w:numPr>
        <w:tabs>
          <w:tab w:val="left" w:pos="1217"/>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Собственники,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владельцы</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пользователи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которых</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размещены</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i/>
          <w:spacing w:val="-1"/>
          <w:kern w:val="1"/>
          <w:lang w:eastAsia="ar-SA"/>
        </w:rPr>
        <w:t>геодезические</w:t>
      </w:r>
      <w:r w:rsidRPr="00025A17">
        <w:rPr>
          <w:rFonts w:ascii="Times New Roman" w:eastAsia="OpenSymbol" w:hAnsi="Times New Roman" w:cs="Times New Roman"/>
          <w:i/>
          <w:spacing w:val="15"/>
          <w:kern w:val="1"/>
          <w:lang w:eastAsia="ar-SA"/>
        </w:rPr>
        <w:t xml:space="preserve"> </w:t>
      </w:r>
      <w:r w:rsidRPr="00025A17">
        <w:rPr>
          <w:rFonts w:ascii="Times New Roman" w:eastAsia="OpenSymbol" w:hAnsi="Times New Roman" w:cs="Times New Roman"/>
          <w:i/>
          <w:kern w:val="1"/>
          <w:lang w:eastAsia="ar-SA"/>
        </w:rPr>
        <w:t>пункты</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обязаны</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уведомлять</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федеральный</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орган</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исполнительной</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власти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области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геодезии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картографии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его</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территориальные</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органы</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обо</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всех</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случаях</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повреждения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уничтожения</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геодезических</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пунктов,</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предоставлять</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возможность</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подъезда</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(подхода)</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spacing w:val="-1"/>
          <w:kern w:val="1"/>
          <w:lang w:eastAsia="ar-SA"/>
        </w:rPr>
        <w:t>геодезическим пунктам</w:t>
      </w:r>
      <w:r w:rsidRPr="00025A17">
        <w:rPr>
          <w:rFonts w:ascii="Times New Roman" w:eastAsia="OpenSymbol" w:hAnsi="Times New Roman" w:cs="Times New Roman"/>
          <w:kern w:val="1"/>
          <w:lang w:eastAsia="ar-SA"/>
        </w:rPr>
        <w:t xml:space="preserve"> при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проведении геодезических</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картографических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работ.</w:t>
      </w:r>
    </w:p>
    <w:p w14:paraId="68C9BFA6" w14:textId="77777777" w:rsidR="00025A17" w:rsidRPr="00025A17" w:rsidRDefault="00025A17">
      <w:pPr>
        <w:widowControl/>
        <w:numPr>
          <w:ilvl w:val="0"/>
          <w:numId w:val="147"/>
        </w:numPr>
        <w:tabs>
          <w:tab w:val="left" w:pos="1228"/>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Земельные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участки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(их</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части)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i/>
          <w:spacing w:val="-1"/>
          <w:kern w:val="1"/>
          <w:lang w:eastAsia="ar-SA"/>
        </w:rPr>
        <w:t>полосы</w:t>
      </w:r>
      <w:r w:rsidRPr="00025A17">
        <w:rPr>
          <w:rFonts w:ascii="Times New Roman" w:eastAsia="OpenSymbol" w:hAnsi="Times New Roman" w:cs="Times New Roman"/>
          <w:i/>
          <w:spacing w:val="26"/>
          <w:kern w:val="1"/>
          <w:lang w:eastAsia="ar-SA"/>
        </w:rPr>
        <w:t xml:space="preserve"> </w:t>
      </w:r>
      <w:r w:rsidRPr="00025A17">
        <w:rPr>
          <w:rFonts w:ascii="Times New Roman" w:eastAsia="OpenSymbol" w:hAnsi="Times New Roman" w:cs="Times New Roman"/>
          <w:i/>
          <w:spacing w:val="-1"/>
          <w:kern w:val="1"/>
          <w:lang w:eastAsia="ar-SA"/>
        </w:rPr>
        <w:t>отвода</w:t>
      </w:r>
      <w:r w:rsidRPr="00025A17">
        <w:rPr>
          <w:rFonts w:ascii="Times New Roman" w:eastAsia="OpenSymbol" w:hAnsi="Times New Roman" w:cs="Times New Roman"/>
          <w:i/>
          <w:spacing w:val="27"/>
          <w:kern w:val="1"/>
          <w:lang w:eastAsia="ar-SA"/>
        </w:rPr>
        <w:t xml:space="preserve"> </w:t>
      </w:r>
      <w:r w:rsidRPr="00025A17">
        <w:rPr>
          <w:rFonts w:ascii="Times New Roman" w:eastAsia="OpenSymbol" w:hAnsi="Times New Roman" w:cs="Times New Roman"/>
          <w:i/>
          <w:spacing w:val="-1"/>
          <w:kern w:val="1"/>
          <w:lang w:eastAsia="ar-SA"/>
        </w:rPr>
        <w:t>железных</w:t>
      </w:r>
      <w:r w:rsidRPr="00025A17">
        <w:rPr>
          <w:rFonts w:ascii="Times New Roman" w:eastAsia="OpenSymbol" w:hAnsi="Times New Roman" w:cs="Times New Roman"/>
          <w:i/>
          <w:spacing w:val="27"/>
          <w:kern w:val="1"/>
          <w:lang w:eastAsia="ar-SA"/>
        </w:rPr>
        <w:t xml:space="preserve"> </w:t>
      </w:r>
      <w:r w:rsidRPr="00025A17">
        <w:rPr>
          <w:rFonts w:ascii="Times New Roman" w:eastAsia="OpenSymbol" w:hAnsi="Times New Roman" w:cs="Times New Roman"/>
          <w:i/>
          <w:kern w:val="1"/>
          <w:lang w:eastAsia="ar-SA"/>
        </w:rPr>
        <w:t>дорог</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занятые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объектами</w:t>
      </w:r>
      <w:r w:rsidRPr="00025A17">
        <w:rPr>
          <w:rFonts w:ascii="Times New Roman" w:eastAsia="OpenSymbol" w:hAnsi="Times New Roman" w:cs="Times New Roman"/>
          <w:spacing w:val="63"/>
          <w:kern w:val="1"/>
          <w:lang w:eastAsia="ar-SA"/>
        </w:rPr>
        <w:t xml:space="preserve"> </w:t>
      </w:r>
      <w:r w:rsidRPr="00025A17">
        <w:rPr>
          <w:rFonts w:ascii="Times New Roman" w:eastAsia="OpenSymbol" w:hAnsi="Times New Roman" w:cs="Times New Roman"/>
          <w:spacing w:val="-1"/>
          <w:kern w:val="1"/>
          <w:lang w:eastAsia="ar-SA"/>
        </w:rPr>
        <w:t>железнодорожного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объектами,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предназначенными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эксплуатации</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железнодорожного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могут</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использоваться</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с</w:t>
      </w:r>
      <w:hyperlink r:id="rId88">
        <w:r w:rsidRPr="00025A17">
          <w:rPr>
            <w:rFonts w:ascii="Times New Roman" w:eastAsia="OpenSymbol" w:hAnsi="Times New Roman" w:cs="Times New Roman"/>
            <w:spacing w:val="119"/>
            <w:kern w:val="1"/>
            <w:lang w:eastAsia="ar-SA"/>
          </w:rPr>
          <w:t xml:space="preserve"> </w:t>
        </w:r>
        <w:r w:rsidRPr="00025A17">
          <w:rPr>
            <w:rFonts w:ascii="Times New Roman" w:eastAsia="OpenSymbol" w:hAnsi="Times New Roman" w:cs="Times New Roman"/>
            <w:spacing w:val="-1"/>
            <w:kern w:val="1"/>
            <w:lang w:eastAsia="ar-SA"/>
          </w:rPr>
          <w:t>законодательством</w:t>
        </w:r>
      </w:hyperlink>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сельскохозяйственного</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производства,</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оказания</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spacing w:val="-1"/>
          <w:kern w:val="1"/>
          <w:lang w:eastAsia="ar-SA"/>
        </w:rPr>
        <w:t>услуг</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пассажирам,</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складирования</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грузов,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устройства</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погрузочно-разгрузочных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площадок,</w:t>
      </w:r>
      <w:r w:rsidRPr="00025A17">
        <w:rPr>
          <w:rFonts w:ascii="Times New Roman" w:eastAsia="OpenSymbol" w:hAnsi="Times New Roman" w:cs="Times New Roman"/>
          <w:spacing w:val="113"/>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прирельсовых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складов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складов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горюче-смазочных</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материалов</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автозаправочных</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станций</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любых</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типов,</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складов,</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предназначенных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хранения</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опасных</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kern w:val="1"/>
          <w:lang w:eastAsia="ar-SA"/>
        </w:rPr>
        <w:t>веществ</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материалов)</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иных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целей</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spacing w:val="-1"/>
          <w:kern w:val="1"/>
          <w:lang w:eastAsia="ar-SA"/>
        </w:rPr>
        <w:t>условии</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соблюдения</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требований</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установленных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федеральными законами.</w:t>
      </w:r>
    </w:p>
    <w:p w14:paraId="1ECA4190"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границах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полосы</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отвода</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целях</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обеспечения</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эксплуатации</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железнодорожного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заинтересованная</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организация</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обязана</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обеспечить</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следующий</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режим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участков:</w:t>
      </w:r>
    </w:p>
    <w:p w14:paraId="5041E743"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6"/>
          <w:kern w:val="1"/>
          <w:lang w:eastAsia="ar-SA"/>
        </w:rPr>
        <w:t>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допускать</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капитальных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зданий</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многолетних</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насаждений</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ухудшающих</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видимость</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железнодорожного</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пути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создающих</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угрозу</w:t>
      </w:r>
      <w:r w:rsidRPr="00025A17">
        <w:rPr>
          <w:rFonts w:ascii="Times New Roman" w:eastAsia="OpenSymbol" w:hAnsi="Times New Roman" w:cs="Times New Roman"/>
          <w:spacing w:val="61"/>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эксплуатации железнодорожного транспорта;</w:t>
      </w:r>
    </w:p>
    <w:p w14:paraId="0B51C6CA"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б)</w:t>
      </w:r>
      <w:r w:rsidRPr="00025A17">
        <w:rPr>
          <w:rFonts w:ascii="Times New Roman" w:eastAsia="OpenSymbol" w:hAnsi="Times New Roman" w:cs="Times New Roman"/>
          <w:spacing w:val="8"/>
          <w:kern w:val="1"/>
          <w:lang w:eastAsia="ar-SA"/>
        </w:rPr>
        <w:t>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допускать</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местах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расположения</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инженерных</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коммуникаций</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каких-либо</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зданий</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kern w:val="1"/>
          <w:lang w:eastAsia="ar-SA"/>
        </w:rPr>
        <w:t>если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это</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угрожает</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безопасности</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движения</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эксплуатации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железнодорожного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транспорта,</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местах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расположения</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водопроводных,</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канализационных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 xml:space="preserve">сетей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водозаборных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проведение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сельскохозяйственных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работ;</w:t>
      </w:r>
    </w:p>
    <w:p w14:paraId="5B43F7DE"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
          <w:kern w:val="1"/>
          <w:lang w:eastAsia="ar-SA"/>
        </w:rPr>
        <w:t>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1"/>
          <w:kern w:val="1"/>
          <w:lang w:eastAsia="ar-SA"/>
        </w:rPr>
        <w:t xml:space="preserve"> допускать</w:t>
      </w:r>
      <w:r w:rsidRPr="00025A17">
        <w:rPr>
          <w:rFonts w:ascii="Times New Roman" w:eastAsia="OpenSymbol" w:hAnsi="Times New Roman" w:cs="Times New Roman"/>
          <w:kern w:val="1"/>
          <w:lang w:eastAsia="ar-SA"/>
        </w:rPr>
        <w:t xml:space="preserve"> в местах</w:t>
      </w:r>
      <w:r w:rsidRPr="00025A17">
        <w:rPr>
          <w:rFonts w:ascii="Times New Roman" w:eastAsia="OpenSymbol" w:hAnsi="Times New Roman" w:cs="Times New Roman"/>
          <w:spacing w:val="-1"/>
          <w:kern w:val="1"/>
          <w:lang w:eastAsia="ar-SA"/>
        </w:rPr>
        <w:t xml:space="preserve"> прилегания </w:t>
      </w:r>
      <w:r w:rsidRPr="00025A17">
        <w:rPr>
          <w:rFonts w:ascii="Times New Roman" w:eastAsia="OpenSymbol" w:hAnsi="Times New Roman" w:cs="Times New Roman"/>
          <w:kern w:val="1"/>
          <w:lang w:eastAsia="ar-SA"/>
        </w:rPr>
        <w:t xml:space="preserve">к </w:t>
      </w:r>
      <w:r w:rsidRPr="00025A17">
        <w:rPr>
          <w:rFonts w:ascii="Times New Roman" w:eastAsia="OpenSymbol" w:hAnsi="Times New Roman" w:cs="Times New Roman"/>
          <w:spacing w:val="-1"/>
          <w:kern w:val="1"/>
          <w:lang w:eastAsia="ar-SA"/>
        </w:rPr>
        <w:t>сельскохозяйственным</w:t>
      </w:r>
      <w:r w:rsidRPr="00025A17">
        <w:rPr>
          <w:rFonts w:ascii="Times New Roman" w:eastAsia="OpenSymbol" w:hAnsi="Times New Roman" w:cs="Times New Roman"/>
          <w:kern w:val="1"/>
          <w:lang w:eastAsia="ar-SA"/>
        </w:rPr>
        <w:t xml:space="preserve"> угодьям </w:t>
      </w:r>
      <w:r w:rsidRPr="00025A17">
        <w:rPr>
          <w:rFonts w:ascii="Times New Roman" w:eastAsia="OpenSymbol" w:hAnsi="Times New Roman" w:cs="Times New Roman"/>
          <w:spacing w:val="-1"/>
          <w:kern w:val="1"/>
          <w:lang w:eastAsia="ar-SA"/>
        </w:rPr>
        <w:t>разрастание</w:t>
      </w:r>
      <w:r w:rsidRPr="00025A17">
        <w:rPr>
          <w:rFonts w:ascii="Times New Roman" w:eastAsia="OpenSymbol" w:hAnsi="Times New Roman" w:cs="Times New Roman"/>
          <w:kern w:val="1"/>
          <w:lang w:eastAsia="ar-SA"/>
        </w:rPr>
        <w:t xml:space="preserve"> сорной</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spacing w:val="-1"/>
          <w:kern w:val="1"/>
          <w:lang w:eastAsia="ar-SA"/>
        </w:rPr>
        <w:t xml:space="preserve">травянистой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древесно-кустарниковой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растительности;</w:t>
      </w:r>
    </w:p>
    <w:p w14:paraId="5988DA3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г) не</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допускать</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местах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прилегания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лесным</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массивам</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скопление</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сухостоя,</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валежника,</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 xml:space="preserve">порубочных остатков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других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горючих материалов;</w:t>
      </w:r>
    </w:p>
    <w:p w14:paraId="722920C9"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kern w:val="1"/>
          <w:lang w:eastAsia="ar-SA"/>
        </w:rPr>
        <w:t>д)</w:t>
      </w:r>
      <w:r w:rsidRPr="00025A17">
        <w:rPr>
          <w:rFonts w:ascii="Times New Roman" w:eastAsia="OpenSymbol" w:hAnsi="Times New Roman" w:cs="Times New Roman"/>
          <w:spacing w:val="11"/>
          <w:kern w:val="1"/>
          <w:lang w:eastAsia="ar-SA"/>
        </w:rPr>
        <w:t> </w:t>
      </w:r>
      <w:r w:rsidRPr="00025A17">
        <w:rPr>
          <w:rFonts w:ascii="Times New Roman" w:eastAsia="OpenSymbol" w:hAnsi="Times New Roman" w:cs="Times New Roman"/>
          <w:spacing w:val="-1"/>
          <w:kern w:val="1"/>
          <w:lang w:eastAsia="ar-SA"/>
        </w:rPr>
        <w:t>отделять</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границу</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отвода</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опушки</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естественного</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леса</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противопожарной</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kern w:val="1"/>
          <w:lang w:eastAsia="ar-SA"/>
        </w:rPr>
        <w:t>опашкой</w:t>
      </w:r>
      <w:r w:rsidRPr="00025A17">
        <w:rPr>
          <w:rFonts w:ascii="Times New Roman" w:eastAsia="OpenSymbol" w:hAnsi="Times New Roman" w:cs="Times New Roman"/>
          <w:spacing w:val="-1"/>
          <w:kern w:val="1"/>
          <w:lang w:eastAsia="ar-SA"/>
        </w:rPr>
        <w:t xml:space="preserve"> шириной</w:t>
      </w:r>
      <w:r w:rsidRPr="00025A17">
        <w:rPr>
          <w:rFonts w:ascii="Times New Roman" w:eastAsia="OpenSymbol" w:hAnsi="Times New Roman" w:cs="Times New Roman"/>
          <w:kern w:val="1"/>
          <w:lang w:eastAsia="ar-SA"/>
        </w:rPr>
        <w:t xml:space="preserve"> от 3</w:t>
      </w:r>
      <w:r w:rsidRPr="00025A17">
        <w:rPr>
          <w:rFonts w:ascii="Times New Roman" w:eastAsia="OpenSymbol" w:hAnsi="Times New Roman" w:cs="Times New Roman"/>
          <w:spacing w:val="-1"/>
          <w:kern w:val="1"/>
          <w:lang w:eastAsia="ar-SA"/>
        </w:rPr>
        <w:t xml:space="preserve"> до</w:t>
      </w:r>
      <w:r w:rsidRPr="00025A17">
        <w:rPr>
          <w:rFonts w:ascii="Times New Roman" w:eastAsia="OpenSymbol" w:hAnsi="Times New Roman" w:cs="Times New Roman"/>
          <w:kern w:val="1"/>
          <w:lang w:eastAsia="ar-SA"/>
        </w:rPr>
        <w:t xml:space="preserve"> 5 </w:t>
      </w:r>
      <w:r w:rsidRPr="00025A17">
        <w:rPr>
          <w:rFonts w:ascii="Times New Roman" w:eastAsia="OpenSymbol" w:hAnsi="Times New Roman" w:cs="Times New Roman"/>
          <w:spacing w:val="-1"/>
          <w:kern w:val="1"/>
          <w:lang w:eastAsia="ar-SA"/>
        </w:rPr>
        <w:t>метров или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минерализованной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 xml:space="preserve">полосой </w:t>
      </w:r>
      <w:r w:rsidRPr="00025A17">
        <w:rPr>
          <w:rFonts w:ascii="Times New Roman" w:eastAsia="OpenSymbol" w:hAnsi="Times New Roman" w:cs="Times New Roman"/>
          <w:kern w:val="1"/>
          <w:lang w:eastAsia="ar-SA"/>
        </w:rPr>
        <w:t>шириной</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менее</w:t>
      </w:r>
      <w:r w:rsidRPr="00025A17">
        <w:rPr>
          <w:rFonts w:ascii="Times New Roman" w:eastAsia="OpenSymbol" w:hAnsi="Times New Roman" w:cs="Times New Roman"/>
          <w:kern w:val="1"/>
          <w:lang w:eastAsia="ar-SA"/>
        </w:rPr>
        <w:t xml:space="preserve"> 3 </w:t>
      </w:r>
      <w:r w:rsidRPr="00025A17">
        <w:rPr>
          <w:rFonts w:ascii="Times New Roman" w:eastAsia="OpenSymbol" w:hAnsi="Times New Roman" w:cs="Times New Roman"/>
          <w:spacing w:val="-1"/>
          <w:kern w:val="1"/>
          <w:lang w:eastAsia="ar-SA"/>
        </w:rPr>
        <w:t>метров.</w:t>
      </w:r>
    </w:p>
    <w:p w14:paraId="2EDBBBED"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Размещение</w:t>
      </w:r>
      <w:r w:rsidRPr="00025A17">
        <w:rPr>
          <w:rFonts w:ascii="Times New Roman" w:eastAsia="OpenSymbol" w:hAnsi="Times New Roman" w:cs="Times New Roman"/>
          <w:kern w:val="1"/>
          <w:lang w:eastAsia="ar-SA"/>
        </w:rPr>
        <w:t xml:space="preserve"> объектов</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инженерных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коммуникаций,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линий</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электропередачи,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связи,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магистральных</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газо-,</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нефтепроводов</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других</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линейных</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сооружений</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kern w:val="1"/>
          <w:lang w:eastAsia="ar-SA"/>
        </w:rPr>
        <w:t xml:space="preserve">границах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отвода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допускается</w:t>
      </w:r>
      <w:r w:rsidRPr="00025A17">
        <w:rPr>
          <w:rFonts w:ascii="Times New Roman" w:eastAsia="OpenSymbol" w:hAnsi="Times New Roman" w:cs="Times New Roman"/>
          <w:kern w:val="1"/>
          <w:lang w:eastAsia="ar-SA"/>
        </w:rPr>
        <w:t xml:space="preserve"> только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1"/>
          <w:kern w:val="1"/>
          <w:lang w:eastAsia="ar-SA"/>
        </w:rPr>
        <w:t xml:space="preserve"> согласованию</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с </w:t>
      </w:r>
      <w:r w:rsidRPr="00025A17">
        <w:rPr>
          <w:rFonts w:ascii="Times New Roman" w:eastAsia="OpenSymbol" w:hAnsi="Times New Roman" w:cs="Times New Roman"/>
          <w:spacing w:val="-1"/>
          <w:kern w:val="1"/>
          <w:lang w:eastAsia="ar-SA"/>
        </w:rPr>
        <w:t>заинтересованной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организацией.</w:t>
      </w:r>
    </w:p>
    <w:p w14:paraId="3EC54525" w14:textId="77777777" w:rsidR="00025A17" w:rsidRPr="00025A17" w:rsidRDefault="00025A17">
      <w:pPr>
        <w:widowControl/>
        <w:numPr>
          <w:ilvl w:val="0"/>
          <w:numId w:val="147"/>
        </w:numPr>
        <w:tabs>
          <w:tab w:val="left" w:pos="126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Полоса</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5"/>
          <w:kern w:val="1"/>
          <w:lang w:eastAsia="ar-SA"/>
        </w:rPr>
        <w:t>земли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вдоль</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береговой</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 xml:space="preserve">линии </w:t>
      </w:r>
      <w:r w:rsidRPr="00025A17">
        <w:rPr>
          <w:rFonts w:ascii="Times New Roman" w:eastAsia="OpenSymbol" w:hAnsi="Times New Roman" w:cs="Times New Roman"/>
          <w:spacing w:val="-1"/>
          <w:kern w:val="1"/>
          <w:lang w:eastAsia="ar-SA"/>
        </w:rPr>
        <w:t>(границы</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kern w:val="1"/>
          <w:lang w:eastAsia="ar-SA"/>
        </w:rPr>
        <w:t xml:space="preserve">общего </w:t>
      </w:r>
      <w:r w:rsidRPr="00025A17">
        <w:rPr>
          <w:rFonts w:ascii="Times New Roman" w:eastAsia="OpenSymbol" w:hAnsi="Times New Roman" w:cs="Times New Roman"/>
          <w:spacing w:val="-1"/>
          <w:kern w:val="1"/>
          <w:lang w:eastAsia="ar-SA"/>
        </w:rPr>
        <w:t>пользования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w:t>
      </w:r>
      <w:r w:rsidRPr="00025A17">
        <w:rPr>
          <w:rFonts w:ascii="Times New Roman" w:eastAsia="OpenSymbol" w:hAnsi="Times New Roman" w:cs="Times New Roman"/>
          <w:i/>
          <w:spacing w:val="-1"/>
          <w:kern w:val="1"/>
          <w:lang w:eastAsia="ar-SA"/>
        </w:rPr>
        <w:t>береговая полоса</w:t>
      </w:r>
      <w:r w:rsidRPr="00025A17">
        <w:rPr>
          <w:rFonts w:ascii="Times New Roman" w:eastAsia="OpenSymbol" w:hAnsi="Times New Roman" w:cs="Times New Roman"/>
          <w:spacing w:val="-1"/>
          <w:kern w:val="1"/>
          <w:lang w:eastAsia="ar-SA"/>
        </w:rPr>
        <w:t>)</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предназначается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общего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пользования.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Ширина</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береговой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 xml:space="preserve">полосы  </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общего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пользования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составляет</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двадцать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kern w:val="1"/>
          <w:lang w:eastAsia="ar-SA"/>
        </w:rPr>
        <w:t xml:space="preserve"> за</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береговой</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полосы</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каналов,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рек</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ручьев,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протяженность</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истока</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устья</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kern w:val="1"/>
          <w:lang w:eastAsia="ar-SA"/>
        </w:rPr>
        <w:t>более</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чем</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десять</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километров.</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Ширина</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береговой</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каналов,</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рек</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ручьев,</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протяженность</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которых</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истока</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до</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устья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более</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чем</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десять</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километров,</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составляет</w:t>
      </w:r>
      <w:r w:rsidRPr="00025A17">
        <w:rPr>
          <w:rFonts w:ascii="Times New Roman" w:eastAsia="OpenSymbol" w:hAnsi="Times New Roman" w:cs="Times New Roman"/>
          <w:spacing w:val="75"/>
          <w:kern w:val="1"/>
          <w:lang w:eastAsia="ar-SA"/>
        </w:rPr>
        <w:t xml:space="preserve"> </w:t>
      </w:r>
      <w:r w:rsidRPr="00025A17">
        <w:rPr>
          <w:rFonts w:ascii="Times New Roman" w:eastAsia="OpenSymbol" w:hAnsi="Times New Roman" w:cs="Times New Roman"/>
          <w:kern w:val="1"/>
          <w:lang w:eastAsia="ar-SA"/>
        </w:rPr>
        <w:t xml:space="preserve">пять </w:t>
      </w:r>
      <w:r w:rsidRPr="00025A17">
        <w:rPr>
          <w:rFonts w:ascii="Times New Roman" w:eastAsia="OpenSymbol" w:hAnsi="Times New Roman" w:cs="Times New Roman"/>
          <w:spacing w:val="-1"/>
          <w:kern w:val="1"/>
          <w:lang w:eastAsia="ar-SA"/>
        </w:rPr>
        <w:t>метров.</w:t>
      </w:r>
    </w:p>
    <w:p w14:paraId="30FA724F"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Иными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словами,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любая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территория,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находящаяся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расстоянии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20</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метров</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воды,</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kern w:val="1"/>
          <w:lang w:eastAsia="ar-SA"/>
        </w:rPr>
        <w:t>является</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местом</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общего</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пользования.</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Береговые</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полосы</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могут</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spacing w:val="-1"/>
          <w:kern w:val="1"/>
          <w:lang w:eastAsia="ar-SA"/>
        </w:rPr>
        <w:t>беспрепятственно</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использоваться</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любым</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лицом</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передвижения</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пребывания</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около</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них,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том</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числе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рыбалки</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63"/>
          <w:kern w:val="1"/>
          <w:lang w:eastAsia="ar-SA"/>
        </w:rPr>
        <w:t xml:space="preserve"> </w:t>
      </w:r>
      <w:r w:rsidRPr="00025A17">
        <w:rPr>
          <w:rFonts w:ascii="Times New Roman" w:eastAsia="OpenSymbol" w:hAnsi="Times New Roman" w:cs="Times New Roman"/>
          <w:spacing w:val="-1"/>
          <w:kern w:val="1"/>
          <w:lang w:eastAsia="ar-SA"/>
        </w:rPr>
        <w:t>причаливания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лодок,</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парусников</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иных </w:t>
      </w:r>
      <w:r w:rsidRPr="00025A17">
        <w:rPr>
          <w:rFonts w:ascii="Times New Roman" w:eastAsia="OpenSymbol" w:hAnsi="Times New Roman" w:cs="Times New Roman"/>
          <w:spacing w:val="-1"/>
          <w:kern w:val="1"/>
          <w:lang w:eastAsia="ar-SA"/>
        </w:rPr>
        <w:t>плавучих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средств.</w:t>
      </w:r>
    </w:p>
    <w:p w14:paraId="130020AF"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Приватизация</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береговой</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kern w:val="1"/>
          <w:lang w:eastAsia="ar-SA"/>
        </w:rPr>
        <w:t>полосы</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иное</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ограничение</w:t>
      </w:r>
      <w:r w:rsidRPr="00025A17">
        <w:rPr>
          <w:rFonts w:ascii="Times New Roman" w:eastAsia="OpenSymbol" w:hAnsi="Times New Roman" w:cs="Times New Roman"/>
          <w:spacing w:val="83"/>
          <w:kern w:val="1"/>
          <w:lang w:eastAsia="ar-SA"/>
        </w:rPr>
        <w:t xml:space="preserve"> </w:t>
      </w:r>
      <w:r w:rsidRPr="00025A17">
        <w:rPr>
          <w:rFonts w:ascii="Times New Roman" w:eastAsia="OpenSymbol" w:hAnsi="Times New Roman" w:cs="Times New Roman"/>
          <w:spacing w:val="-1"/>
          <w:kern w:val="1"/>
          <w:lang w:eastAsia="ar-SA"/>
        </w:rPr>
        <w:t>свободного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доступа</w:t>
      </w:r>
      <w:r w:rsidRPr="00025A17">
        <w:rPr>
          <w:rFonts w:ascii="Times New Roman" w:eastAsia="OpenSymbol" w:hAnsi="Times New Roman" w:cs="Times New Roman"/>
          <w:kern w:val="1"/>
          <w:lang w:eastAsia="ar-SA"/>
        </w:rPr>
        <w:t xml:space="preserve"> к</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ним запрещается.</w:t>
      </w:r>
    </w:p>
    <w:p w14:paraId="06F2A73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Взимание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платы</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доступ</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водному</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объекту</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его</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береговой</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полосе,</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63"/>
          <w:kern w:val="1"/>
          <w:lang w:eastAsia="ar-SA"/>
        </w:rPr>
        <w:t xml:space="preserve"> </w:t>
      </w:r>
      <w:r w:rsidRPr="00025A17">
        <w:rPr>
          <w:rFonts w:ascii="Times New Roman" w:eastAsia="OpenSymbol" w:hAnsi="Times New Roman" w:cs="Times New Roman"/>
          <w:spacing w:val="-1"/>
          <w:kern w:val="1"/>
          <w:lang w:eastAsia="ar-SA"/>
        </w:rPr>
        <w:t>установление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ограждения</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на таком</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водном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объекте</w:t>
      </w:r>
      <w:r w:rsidRPr="00025A17">
        <w:rPr>
          <w:rFonts w:ascii="Times New Roman" w:eastAsia="OpenSymbol" w:hAnsi="Times New Roman" w:cs="Times New Roman"/>
          <w:kern w:val="1"/>
          <w:lang w:eastAsia="ar-SA"/>
        </w:rPr>
        <w:t xml:space="preserve"> не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соответствуют</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действующему</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законодательству.</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Организация</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частного</w:t>
      </w:r>
      <w:r w:rsidRPr="00025A17">
        <w:rPr>
          <w:rFonts w:ascii="Times New Roman" w:eastAsia="OpenSymbol" w:hAnsi="Times New Roman" w:cs="Times New Roman"/>
          <w:spacing w:val="49"/>
          <w:kern w:val="1"/>
          <w:lang w:eastAsia="ar-SA"/>
        </w:rPr>
        <w:t xml:space="preserve"> </w:t>
      </w:r>
      <w:r w:rsidRPr="00025A17">
        <w:rPr>
          <w:rFonts w:ascii="Times New Roman" w:eastAsia="OpenSymbol" w:hAnsi="Times New Roman" w:cs="Times New Roman"/>
          <w:kern w:val="1"/>
          <w:lang w:eastAsia="ar-SA"/>
        </w:rPr>
        <w:t>пляжа</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spacing w:val="-1"/>
          <w:kern w:val="1"/>
          <w:lang w:eastAsia="ar-SA"/>
        </w:rPr>
        <w:t>пределах</w:t>
      </w:r>
      <w:r w:rsidRPr="00025A17">
        <w:rPr>
          <w:rFonts w:ascii="Times New Roman" w:eastAsia="OpenSymbol" w:hAnsi="Times New Roman" w:cs="Times New Roman"/>
          <w:spacing w:val="51"/>
          <w:kern w:val="1"/>
          <w:lang w:eastAsia="ar-SA"/>
        </w:rPr>
        <w:t xml:space="preserve"> </w:t>
      </w:r>
      <w:r w:rsidRPr="00025A17">
        <w:rPr>
          <w:rFonts w:ascii="Times New Roman" w:eastAsia="OpenSymbol" w:hAnsi="Times New Roman" w:cs="Times New Roman"/>
          <w:kern w:val="1"/>
          <w:lang w:eastAsia="ar-SA"/>
        </w:rPr>
        <w:t>береговой</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kern w:val="1"/>
          <w:lang w:eastAsia="ar-SA"/>
        </w:rPr>
        <w:t>полосы</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spacing w:val="50"/>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нарушает</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установленный</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законом</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порядок</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такой</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Подобные</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действия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противоречат</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положениям</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Водного</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кодекса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РФ,</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закрепляющим</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право</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каждого</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гражданина</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иметь</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доступ</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водным</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объектам</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общего</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пользования</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бесплатно</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использовать</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их</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 xml:space="preserve">для </w:t>
      </w:r>
      <w:r w:rsidRPr="00025A17">
        <w:rPr>
          <w:rFonts w:ascii="Times New Roman" w:eastAsia="OpenSymbol" w:hAnsi="Times New Roman" w:cs="Times New Roman"/>
          <w:spacing w:val="-1"/>
          <w:kern w:val="1"/>
          <w:lang w:eastAsia="ar-SA"/>
        </w:rPr>
        <w:t>личных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1"/>
          <w:kern w:val="1"/>
          <w:lang w:eastAsia="ar-SA"/>
        </w:rPr>
        <w:t>бытовых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нужд.</w:t>
      </w:r>
    </w:p>
    <w:p w14:paraId="2605304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hyperlink r:id="rId89">
        <w:r w:rsidRPr="00025A17">
          <w:rPr>
            <w:rFonts w:ascii="Times New Roman" w:eastAsia="OpenSymbol" w:hAnsi="Times New Roman" w:cs="Times New Roman"/>
            <w:kern w:val="1"/>
            <w:lang w:eastAsia="ar-SA"/>
          </w:rPr>
          <w:t>Особые</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условия</w:t>
        </w:r>
      </w:hyperlink>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пользования</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береговой</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полосой</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устанавливаются</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spacing w:val="-1"/>
          <w:kern w:val="1"/>
          <w:lang w:eastAsia="ar-SA"/>
        </w:rPr>
        <w:t>Правительством</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Российской Федерации.</w:t>
      </w:r>
    </w:p>
    <w:p w14:paraId="301940EC"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Каждый</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гражданин</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вправе</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иметь</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доступ</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к</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водным</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объектам</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общего</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пользования</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бесплатно</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использовать</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личных</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бытовых</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нужд,</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если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иное</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не</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предусмотрено</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Водным</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Кодексом,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другими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федеральными</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законами.</w:t>
      </w:r>
    </w:p>
    <w:p w14:paraId="53DC7B9E"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Информация</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об</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ограничении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водопользования</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водных</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объектах</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общего</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пользования</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предоставляется</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гражданам</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органами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местного</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самоуправления</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через</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средства</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массовой</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информации</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посредством</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специальных</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информационных</w:t>
      </w:r>
      <w:r w:rsidRPr="00025A17">
        <w:rPr>
          <w:rFonts w:ascii="Times New Roman" w:eastAsia="OpenSymbol" w:hAnsi="Times New Roman" w:cs="Times New Roman"/>
          <w:spacing w:val="48"/>
          <w:kern w:val="1"/>
          <w:lang w:eastAsia="ar-SA"/>
        </w:rPr>
        <w:t xml:space="preserve"> </w:t>
      </w:r>
      <w:r w:rsidRPr="00025A17">
        <w:rPr>
          <w:rFonts w:ascii="Times New Roman" w:eastAsia="OpenSymbol" w:hAnsi="Times New Roman" w:cs="Times New Roman"/>
          <w:spacing w:val="-1"/>
          <w:kern w:val="1"/>
          <w:lang w:eastAsia="ar-SA"/>
        </w:rPr>
        <w:t>знаков,</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spacing w:val="-1"/>
          <w:kern w:val="1"/>
          <w:lang w:eastAsia="ar-SA"/>
        </w:rPr>
        <w:t>устанавливаемых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вдоль</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spacing w:val="-1"/>
          <w:kern w:val="1"/>
          <w:lang w:eastAsia="ar-SA"/>
        </w:rPr>
        <w:t>берегов</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водных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Могут</w:t>
      </w:r>
      <w:r w:rsidRPr="00025A17">
        <w:rPr>
          <w:rFonts w:ascii="Times New Roman" w:eastAsia="OpenSymbol" w:hAnsi="Times New Roman" w:cs="Times New Roman"/>
          <w:spacing w:val="26"/>
          <w:kern w:val="1"/>
          <w:lang w:eastAsia="ar-SA"/>
        </w:rPr>
        <w:t xml:space="preserve"> </w:t>
      </w:r>
      <w:r w:rsidRPr="00025A17">
        <w:rPr>
          <w:rFonts w:ascii="Times New Roman" w:eastAsia="OpenSymbol" w:hAnsi="Times New Roman" w:cs="Times New Roman"/>
          <w:spacing w:val="-1"/>
          <w:kern w:val="1"/>
          <w:lang w:eastAsia="ar-SA"/>
        </w:rPr>
        <w:t>быть</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также</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использованы</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иные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способы</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предоставления</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такой</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информации.</w:t>
      </w:r>
    </w:p>
    <w:p w14:paraId="4C7F4D17"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p>
    <w:p w14:paraId="4ABD4C63" w14:textId="77777777" w:rsidR="00025A17" w:rsidRPr="00025A17" w:rsidRDefault="00025A17" w:rsidP="00025A17">
      <w:pPr>
        <w:keepNext/>
        <w:keepLines/>
        <w:widowControl/>
        <w:autoSpaceDE/>
        <w:autoSpaceDN/>
        <w:adjustRightInd/>
        <w:ind w:firstLine="709"/>
        <w:outlineLvl w:val="1"/>
        <w:rPr>
          <w:rFonts w:ascii="Times New Roman" w:eastAsia="StarSymbol" w:hAnsi="Times New Roman" w:cs="Times New Roman"/>
          <w:b/>
          <w:bCs/>
          <w:i/>
          <w:lang w:eastAsia="ar-SA"/>
        </w:rPr>
      </w:pPr>
      <w:bookmarkStart w:id="290" w:name="_Toc130540564"/>
      <w:bookmarkStart w:id="291" w:name="_Toc165127480"/>
      <w:bookmarkStart w:id="292" w:name="_Toc177984899"/>
      <w:r w:rsidRPr="00025A17">
        <w:rPr>
          <w:rFonts w:ascii="Times New Roman" w:eastAsia="StarSymbol" w:hAnsi="Times New Roman" w:cs="Times New Roman"/>
          <w:b/>
          <w:lang w:eastAsia="en-US"/>
        </w:rPr>
        <w:t>Статья 45. Порядок организации строительства</w:t>
      </w:r>
      <w:bookmarkEnd w:id="290"/>
      <w:bookmarkEnd w:id="291"/>
      <w:bookmarkEnd w:id="292"/>
    </w:p>
    <w:p w14:paraId="5B28546B"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lang w:eastAsia="ar-SA"/>
        </w:rPr>
      </w:pPr>
    </w:p>
    <w:p w14:paraId="353B80A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 xml:space="preserve">Строительство новых, реконструкция и снос существующих зданий и сооружений (далее - строительство), возводимых на основании разрешения на строительство, полученного в установленном порядке, а также благоустройство и инженерная подготовка территорий должна осуществляться в соответствии с требованиями </w:t>
      </w:r>
      <w:hyperlink r:id="rId90">
        <w:r w:rsidRPr="00025A17">
          <w:rPr>
            <w:rFonts w:ascii="Times New Roman" w:eastAsia="OpenSymbol" w:hAnsi="Times New Roman" w:cs="Times New Roman"/>
            <w:kern w:val="28"/>
            <w:lang w:eastAsia="ar-SA"/>
          </w:rPr>
          <w:t>«СП 48.13330.2011. Свод правил. Организация</w:t>
        </w:r>
      </w:hyperlink>
      <w:r w:rsidRPr="00025A17">
        <w:rPr>
          <w:rFonts w:ascii="Times New Roman" w:eastAsia="OpenSymbol" w:hAnsi="Times New Roman" w:cs="Times New Roman"/>
          <w:kern w:val="28"/>
          <w:lang w:eastAsia="ar-SA"/>
        </w:rPr>
        <w:t xml:space="preserve"> </w:t>
      </w:r>
      <w:hyperlink r:id="rId91">
        <w:r w:rsidRPr="00025A17">
          <w:rPr>
            <w:rFonts w:ascii="Times New Roman" w:eastAsia="OpenSymbol" w:hAnsi="Times New Roman" w:cs="Times New Roman"/>
            <w:kern w:val="28"/>
            <w:lang w:eastAsia="ar-SA"/>
          </w:rPr>
          <w:t>строительства. Актуализированная редакция СНиП 12-01-2004» (утв. Приказом Минрегиона РФ</w:t>
        </w:r>
      </w:hyperlink>
      <w:r w:rsidRPr="00025A17">
        <w:rPr>
          <w:rFonts w:ascii="Times New Roman" w:eastAsia="OpenSymbol" w:hAnsi="Times New Roman" w:cs="Times New Roman"/>
          <w:kern w:val="28"/>
          <w:lang w:eastAsia="ar-SA"/>
        </w:rPr>
        <w:t xml:space="preserve"> </w:t>
      </w:r>
      <w:hyperlink r:id="rId92">
        <w:r w:rsidRPr="00025A17">
          <w:rPr>
            <w:rFonts w:ascii="Times New Roman" w:eastAsia="OpenSymbol" w:hAnsi="Times New Roman" w:cs="Times New Roman"/>
            <w:kern w:val="28"/>
            <w:lang w:eastAsia="ar-SA"/>
          </w:rPr>
          <w:t>от 27.12.2010 N 781) (далее – Свод Правил)</w:t>
        </w:r>
      </w:hyperlink>
      <w:r w:rsidRPr="00025A17">
        <w:rPr>
          <w:rFonts w:ascii="Times New Roman" w:eastAsia="OpenSymbol" w:hAnsi="Times New Roman" w:cs="Times New Roman"/>
          <w:kern w:val="28"/>
          <w:lang w:eastAsia="ar-SA"/>
        </w:rPr>
        <w:t xml:space="preserve"> .</w:t>
      </w:r>
    </w:p>
    <w:p w14:paraId="46C2B90B"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При строительстве линейных сооружений, линий электропередачи, связи, трубопроводов и других объектов технической инфраструктуры, а также в полосе отчуждения железных дорог, в полосе отвода автомобильных дорог и других транспортных путей должны дополнительно учитываться требования действующих нормативных документов.</w:t>
      </w:r>
    </w:p>
    <w:p w14:paraId="3741ADF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В отношении объектов военной инфраструктуры Вооруженных Сил Российской Федерации, объектов, сведения о которых составляют государственную тайну, объектов производства, переработки, хранения радиоактивных и взрывчатых веществ и материалов, объектов по хранению и уничтожению химического оружия и средств взрывания, иных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должны соблюдаться требования, установленные государственными заказчиками, федеральными органами исполнительной власти, уполномоченными в области обеспечения безопасности указанных объектов, и государственными контрактами (договорами).</w:t>
      </w:r>
    </w:p>
    <w:p w14:paraId="6DBAD34F" w14:textId="77777777" w:rsidR="00025A17" w:rsidRPr="00025A17" w:rsidRDefault="00025A17" w:rsidP="00025A17">
      <w:pPr>
        <w:tabs>
          <w:tab w:val="left" w:pos="1148"/>
          <w:tab w:val="left" w:pos="1461"/>
          <w:tab w:val="left" w:pos="2969"/>
          <w:tab w:val="left" w:pos="3275"/>
          <w:tab w:val="left" w:pos="5351"/>
          <w:tab w:val="left" w:pos="5671"/>
          <w:tab w:val="left" w:pos="7759"/>
          <w:tab w:val="left" w:pos="9274"/>
        </w:tabs>
        <w:suppressAutoHyphens/>
        <w:autoSpaceDE/>
        <w:autoSpaceDN/>
        <w:adjustRightInd/>
        <w:ind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Требования данной статьи не распространяются на здания и сооружения, строительство которых</w:t>
      </w:r>
      <w:r w:rsidRPr="00025A17">
        <w:rPr>
          <w:rFonts w:ascii="Times New Roman" w:eastAsia="OpenSymbol" w:hAnsi="Times New Roman" w:cs="Times New Roman"/>
          <w:kern w:val="28"/>
          <w:lang w:eastAsia="ar-SA"/>
        </w:rPr>
        <w:tab/>
        <w:t>в</w:t>
      </w:r>
      <w:r w:rsidRPr="00025A17">
        <w:rPr>
          <w:rFonts w:ascii="Times New Roman" w:eastAsia="OpenSymbol" w:hAnsi="Times New Roman" w:cs="Times New Roman"/>
          <w:kern w:val="28"/>
          <w:lang w:eastAsia="ar-SA"/>
        </w:rPr>
        <w:tab/>
        <w:t>соответствии с законодательством о градостроительной деятельности может осуществляться без разрешения на строительство, а также на   объекты индивидуального жилищного строительства, возводимые застройщиками (физическими лицами) собственными силами, в  том  числе  с  привлечением  наемных  работников,  на  принадлежащих  им  земельных участках.</w:t>
      </w:r>
    </w:p>
    <w:p w14:paraId="334978F5"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Согласно Своду Правил, строительные работы должны выполняться лицом, осуществляющим строительство, в соответствии с действующим законодательством, проектной, рабочей и организационно-технологической документацией.</w:t>
      </w:r>
    </w:p>
    <w:p w14:paraId="24B2213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Строительная площадка</w:t>
      </w:r>
    </w:p>
    <w:p w14:paraId="60B08555" w14:textId="77777777" w:rsidR="00025A17" w:rsidRPr="00025A17" w:rsidRDefault="00025A17">
      <w:pPr>
        <w:widowControl/>
        <w:numPr>
          <w:ilvl w:val="0"/>
          <w:numId w:val="128"/>
        </w:numPr>
        <w:tabs>
          <w:tab w:val="left" w:pos="1306"/>
        </w:tabs>
        <w:suppressAutoHyphens/>
        <w:autoSpaceDE/>
        <w:autoSpaceDN/>
        <w:adjustRightInd/>
        <w:ind w:left="0"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Лицо, осуществляющее строительство, должно обеспечивать уборку территории стройплощадки и пятиметровой прилегающей зоны. Бытовой и строительный мусор, а также снег должны вывозиться своевременно в сроки и в порядке, установленных органом местного самоуправления.</w:t>
      </w:r>
    </w:p>
    <w:p w14:paraId="6EF7E59E" w14:textId="77777777" w:rsidR="00025A17" w:rsidRPr="00025A17" w:rsidRDefault="00025A17">
      <w:pPr>
        <w:widowControl/>
        <w:numPr>
          <w:ilvl w:val="0"/>
          <w:numId w:val="128"/>
        </w:numPr>
        <w:tabs>
          <w:tab w:val="left" w:pos="1291"/>
        </w:tabs>
        <w:suppressAutoHyphens/>
        <w:autoSpaceDE/>
        <w:autoSpaceDN/>
        <w:adjustRightInd/>
        <w:ind w:left="0"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В случае необходимости по требованию органа местного самоуправления лицо, осуществляющее строительство, должно оборудовать строительную площадку, выходящую на городскую территорию, пунктами очистки или мойки колес транспортных средств на выездах, а также устройствами или бункерами для сбора мусора, а на линейных объектах - в местах, указанных органом местного самоуправления.</w:t>
      </w:r>
    </w:p>
    <w:p w14:paraId="3730D32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При необходимости временного использования определенных территорий, не включенных в строительную площадку, для нужд строительства, не представляющих опасности для населения и окружающей среды, режим использования, охраны (при необходимости) и уборки этих территорий определяется соглашением с владельцами этих территорий (для общественных территорий - с органом местного самоуправления).</w:t>
      </w:r>
    </w:p>
    <w:p w14:paraId="6720BF8D" w14:textId="77777777" w:rsidR="00025A17" w:rsidRPr="00025A17" w:rsidRDefault="00025A17">
      <w:pPr>
        <w:widowControl/>
        <w:numPr>
          <w:ilvl w:val="0"/>
          <w:numId w:val="128"/>
        </w:numPr>
        <w:tabs>
          <w:tab w:val="left" w:pos="1287"/>
        </w:tabs>
        <w:suppressAutoHyphens/>
        <w:autoSpaceDE/>
        <w:autoSpaceDN/>
        <w:adjustRightInd/>
        <w:ind w:left="0"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Лицо, осуществляющее строительство, до начала любых работ должно оградить строительную площадку и опасные зоны работ за ее пределами в соответствии с требованиями нормативных документов.</w:t>
      </w:r>
    </w:p>
    <w:p w14:paraId="6E617C41"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При въезде на площадку следует установить информационные щиты с указанием наименования объекта, названия застройщика (заказчика), исполнителя работ (подрядчика, генподрядчика), фамилии, должности и номеров телефонов ответственного производителя работ по объекту и представителя органа Госстройнадзора (в случаях, когда надзор осуществляется) или местного самоуправления, курирующего строительство, сроков начала и окончания работ, схемы объекта.</w:t>
      </w:r>
    </w:p>
    <w:p w14:paraId="2CE8C95E"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Наименование и номер телефона исполнителя работ наносят также на щитах инвентарных ограждений мест работ вне стройплощадки, мобильных зданиях и сооружениях, крупногабаритных элементах оснастки, кабельных барабанах и т.п.</w:t>
      </w:r>
    </w:p>
    <w:p w14:paraId="7981E972" w14:textId="77777777" w:rsidR="00025A17" w:rsidRPr="00025A17" w:rsidRDefault="00025A17">
      <w:pPr>
        <w:widowControl/>
        <w:numPr>
          <w:ilvl w:val="0"/>
          <w:numId w:val="128"/>
        </w:numPr>
        <w:tabs>
          <w:tab w:val="left" w:pos="1250"/>
        </w:tabs>
        <w:suppressAutoHyphens/>
        <w:autoSpaceDE/>
        <w:autoSpaceDN/>
        <w:adjustRightInd/>
        <w:ind w:left="0"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Если эксплуатация имеющихся и оставляемых на строительной площадке зданий и сооружений прекращается, застройщиком должны быть приняты меры, исключающие причинение вреда населению и окружающей среде (отключены коммуникации, опорожнены имеющиеся емкости, удалены опасные или ядовитые вещества и т.п.). Лицо, осуществляющее строительство, должно принять меры, препятствующие несанкционированному доступу в здание людей и животных.</w:t>
      </w:r>
    </w:p>
    <w:p w14:paraId="07E5B380" w14:textId="77777777" w:rsidR="00025A17" w:rsidRPr="00025A17" w:rsidRDefault="00025A17">
      <w:pPr>
        <w:widowControl/>
        <w:numPr>
          <w:ilvl w:val="0"/>
          <w:numId w:val="128"/>
        </w:numPr>
        <w:tabs>
          <w:tab w:val="left" w:pos="1253"/>
        </w:tabs>
        <w:suppressAutoHyphens/>
        <w:autoSpaceDE/>
        <w:autoSpaceDN/>
        <w:adjustRightInd/>
        <w:ind w:left="0"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Внутриплощадочные подготовительные работы должны быть выполнены до начала строительно-монтажных работ в соответствии с проектом производства работ.</w:t>
      </w:r>
    </w:p>
    <w:p w14:paraId="1223FD5C" w14:textId="77777777" w:rsidR="00025A17" w:rsidRPr="00025A17" w:rsidRDefault="00025A17">
      <w:pPr>
        <w:widowControl/>
        <w:numPr>
          <w:ilvl w:val="0"/>
          <w:numId w:val="128"/>
        </w:numPr>
        <w:tabs>
          <w:tab w:val="left" w:pos="1247"/>
        </w:tabs>
        <w:suppressAutoHyphens/>
        <w:autoSpaceDE/>
        <w:autoSpaceDN/>
        <w:adjustRightInd/>
        <w:ind w:left="0" w:firstLine="709"/>
        <w:rPr>
          <w:rFonts w:ascii="Times New Roman" w:eastAsia="OpenSymbol" w:hAnsi="Times New Roman" w:cs="Times New Roman"/>
          <w:kern w:val="28"/>
          <w:lang w:eastAsia="ar-SA"/>
        </w:rPr>
      </w:pPr>
      <w:r w:rsidRPr="00025A17">
        <w:rPr>
          <w:rFonts w:ascii="Times New Roman" w:eastAsia="OpenSymbol" w:hAnsi="Times New Roman" w:cs="Times New Roman"/>
          <w:kern w:val="28"/>
          <w:lang w:eastAsia="ar-SA"/>
        </w:rPr>
        <w:t>В течение всего срока строительства лицо, осуществляющее строительство, должно обеспечивать доступ на строительную площадку и строящееся здание (сооружение) представителей строительного контроля застройщика (заказчика), авторского надзора и органов государственного надзора.</w:t>
      </w:r>
    </w:p>
    <w:p w14:paraId="7E5AE6EB" w14:textId="77777777" w:rsidR="00025A17" w:rsidRPr="00025A17" w:rsidRDefault="00025A17" w:rsidP="00025A17">
      <w:pPr>
        <w:widowControl/>
        <w:autoSpaceDE/>
        <w:autoSpaceDN/>
        <w:adjustRightInd/>
        <w:ind w:firstLine="709"/>
        <w:rPr>
          <w:rFonts w:ascii="Times New Roman" w:eastAsia="StarSymbol" w:hAnsi="Times New Roman" w:cs="Times New Roman"/>
          <w:b/>
          <w:snapToGrid w:val="0"/>
          <w:lang w:eastAsia="en-US"/>
        </w:rPr>
      </w:pPr>
      <w:bookmarkStart w:id="293" w:name="_Toc130540565"/>
      <w:bookmarkStart w:id="294" w:name="_Toc165127481"/>
      <w:bookmarkStart w:id="295" w:name="_Toc177984900"/>
    </w:p>
    <w:p w14:paraId="765D8D6C" w14:textId="010A2C87" w:rsidR="00025A17" w:rsidRPr="00025A17" w:rsidRDefault="00025A17" w:rsidP="00025A17">
      <w:pPr>
        <w:widowControl/>
        <w:autoSpaceDE/>
        <w:autoSpaceDN/>
        <w:adjustRightInd/>
        <w:ind w:firstLine="709"/>
        <w:rPr>
          <w:rFonts w:ascii="Times New Roman" w:eastAsia="StarSymbol" w:hAnsi="Times New Roman" w:cs="Times New Roman"/>
          <w:b/>
          <w:snapToGrid w:val="0"/>
          <w:lang w:eastAsia="en-US"/>
        </w:rPr>
      </w:pPr>
      <w:r w:rsidRPr="00025A17">
        <w:rPr>
          <w:rFonts w:ascii="Times New Roman" w:eastAsia="StarSymbol" w:hAnsi="Times New Roman" w:cs="Times New Roman"/>
          <w:b/>
          <w:snapToGrid w:val="0"/>
          <w:lang w:eastAsia="en-US"/>
        </w:rPr>
        <w:t>ЧАСТЬ IV. ЗАКЛЮЧИТЕЛЬНЫЕ ПОЛОЖЕНИЯ</w:t>
      </w:r>
      <w:bookmarkEnd w:id="293"/>
      <w:bookmarkEnd w:id="294"/>
      <w:bookmarkEnd w:id="295"/>
    </w:p>
    <w:p w14:paraId="7E074FA2" w14:textId="77777777" w:rsidR="00025A17" w:rsidRPr="00025A17" w:rsidRDefault="00025A17" w:rsidP="00025A17">
      <w:pPr>
        <w:widowControl/>
        <w:suppressAutoHyphens/>
        <w:autoSpaceDE/>
        <w:autoSpaceDN/>
        <w:adjustRightInd/>
        <w:spacing w:line="240" w:lineRule="atLeast"/>
        <w:ind w:firstLine="709"/>
        <w:rPr>
          <w:rFonts w:ascii="Times New Roman" w:eastAsia="OpenSymbol" w:hAnsi="Times New Roman" w:cs="Times New Roman"/>
          <w:kern w:val="1"/>
          <w:lang w:eastAsia="ar-SA"/>
        </w:rPr>
      </w:pPr>
    </w:p>
    <w:p w14:paraId="7986ED2A" w14:textId="77777777" w:rsidR="00025A17" w:rsidRPr="00025A17" w:rsidRDefault="00025A17" w:rsidP="00025A17">
      <w:pPr>
        <w:keepNext/>
        <w:keepLines/>
        <w:widowControl/>
        <w:autoSpaceDE/>
        <w:autoSpaceDN/>
        <w:adjustRightInd/>
        <w:ind w:firstLine="709"/>
        <w:outlineLvl w:val="1"/>
        <w:rPr>
          <w:rFonts w:ascii="Times New Roman" w:eastAsia="StarSymbol" w:hAnsi="Times New Roman" w:cs="Times New Roman"/>
          <w:b/>
          <w:lang w:eastAsia="en-US"/>
        </w:rPr>
      </w:pPr>
      <w:bookmarkStart w:id="296" w:name="_Toc130540566"/>
      <w:bookmarkStart w:id="297" w:name="_Toc165127482"/>
      <w:bookmarkStart w:id="298" w:name="_Toc177984901"/>
      <w:r w:rsidRPr="00025A17">
        <w:rPr>
          <w:rFonts w:ascii="Times New Roman" w:eastAsia="StarSymbol" w:hAnsi="Times New Roman" w:cs="Times New Roman"/>
          <w:b/>
          <w:lang w:eastAsia="en-US"/>
        </w:rPr>
        <w:t>Статья</w:t>
      </w:r>
      <w:r w:rsidRPr="00025A17">
        <w:rPr>
          <w:rFonts w:ascii="Times New Roman" w:eastAsia="StarSymbol" w:hAnsi="Times New Roman" w:cs="Times New Roman"/>
          <w:b/>
          <w:lang w:eastAsia="en-US"/>
        </w:rPr>
        <w:tab/>
        <w:t>46.</w:t>
      </w:r>
      <w:r w:rsidRPr="00025A17">
        <w:rPr>
          <w:rFonts w:ascii="Times New Roman" w:eastAsia="StarSymbol" w:hAnsi="Times New Roman" w:cs="Times New Roman"/>
          <w:b/>
          <w:lang w:eastAsia="en-US"/>
        </w:rPr>
        <w:tab/>
        <w:t>Действие</w:t>
      </w:r>
      <w:r w:rsidRPr="00025A17">
        <w:rPr>
          <w:rFonts w:ascii="Times New Roman" w:eastAsia="StarSymbol" w:hAnsi="Times New Roman" w:cs="Times New Roman"/>
          <w:b/>
          <w:lang w:eastAsia="en-US"/>
        </w:rPr>
        <w:tab/>
        <w:t>настоящих</w:t>
      </w:r>
      <w:r w:rsidRPr="00025A17">
        <w:rPr>
          <w:rFonts w:ascii="Times New Roman" w:eastAsia="StarSymbol" w:hAnsi="Times New Roman" w:cs="Times New Roman"/>
          <w:b/>
          <w:lang w:eastAsia="en-US"/>
        </w:rPr>
        <w:tab/>
        <w:t xml:space="preserve"> Правил</w:t>
      </w:r>
      <w:r w:rsidRPr="00025A17">
        <w:rPr>
          <w:rFonts w:ascii="Times New Roman" w:eastAsia="StarSymbol" w:hAnsi="Times New Roman" w:cs="Times New Roman"/>
          <w:b/>
          <w:lang w:eastAsia="en-US"/>
        </w:rPr>
        <w:tab/>
        <w:t>по</w:t>
      </w:r>
      <w:r w:rsidRPr="00025A17">
        <w:rPr>
          <w:rFonts w:ascii="Times New Roman" w:eastAsia="StarSymbol" w:hAnsi="Times New Roman" w:cs="Times New Roman"/>
          <w:b/>
          <w:lang w:eastAsia="en-US"/>
        </w:rPr>
        <w:tab/>
        <w:t>отношению</w:t>
      </w:r>
      <w:r w:rsidRPr="00025A17">
        <w:rPr>
          <w:rFonts w:ascii="Times New Roman" w:eastAsia="StarSymbol" w:hAnsi="Times New Roman" w:cs="Times New Roman"/>
          <w:b/>
          <w:lang w:eastAsia="en-US"/>
        </w:rPr>
        <w:tab/>
        <w:t>к</w:t>
      </w:r>
      <w:r w:rsidRPr="00025A17">
        <w:rPr>
          <w:rFonts w:ascii="Times New Roman" w:eastAsia="StarSymbol" w:hAnsi="Times New Roman" w:cs="Times New Roman"/>
          <w:b/>
          <w:lang w:eastAsia="en-US"/>
        </w:rPr>
        <w:tab/>
        <w:t>ранее</w:t>
      </w:r>
      <w:r w:rsidRPr="00025A17">
        <w:rPr>
          <w:rFonts w:ascii="Times New Roman" w:eastAsia="StarSymbol" w:hAnsi="Times New Roman" w:cs="Times New Roman"/>
          <w:b/>
          <w:lang w:eastAsia="en-US"/>
        </w:rPr>
        <w:tab/>
        <w:t>возникшим правоотношениям</w:t>
      </w:r>
      <w:bookmarkEnd w:id="296"/>
      <w:bookmarkEnd w:id="297"/>
      <w:bookmarkEnd w:id="298"/>
    </w:p>
    <w:p w14:paraId="48455314"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b/>
          <w:bCs/>
          <w:i/>
          <w:lang w:eastAsia="ar-SA"/>
        </w:rPr>
      </w:pPr>
    </w:p>
    <w:p w14:paraId="2690F29F" w14:textId="77777777" w:rsidR="00025A17" w:rsidRPr="00025A17" w:rsidRDefault="00025A17">
      <w:pPr>
        <w:widowControl/>
        <w:numPr>
          <w:ilvl w:val="0"/>
          <w:numId w:val="127"/>
        </w:numPr>
        <w:tabs>
          <w:tab w:val="left" w:pos="120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Настоящие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Правила вступает</w:t>
      </w:r>
      <w:r w:rsidRPr="00025A17">
        <w:rPr>
          <w:rFonts w:ascii="Times New Roman" w:eastAsia="OpenSymbol" w:hAnsi="Times New Roman" w:cs="Times New Roman"/>
          <w:kern w:val="1"/>
          <w:lang w:eastAsia="ar-SA"/>
        </w:rPr>
        <w:t xml:space="preserve"> 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силу</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со </w:t>
      </w:r>
      <w:r w:rsidRPr="00025A17">
        <w:rPr>
          <w:rFonts w:ascii="Times New Roman" w:eastAsia="OpenSymbol" w:hAnsi="Times New Roman" w:cs="Times New Roman"/>
          <w:spacing w:val="-1"/>
          <w:kern w:val="1"/>
          <w:lang w:eastAsia="ar-SA"/>
        </w:rPr>
        <w:t>дня</w:t>
      </w:r>
      <w:r w:rsidRPr="00025A17">
        <w:rPr>
          <w:rFonts w:ascii="Times New Roman" w:eastAsia="OpenSymbol" w:hAnsi="Times New Roman" w:cs="Times New Roman"/>
          <w:kern w:val="1"/>
          <w:lang w:eastAsia="ar-SA"/>
        </w:rPr>
        <w:t xml:space="preserve"> их</w:t>
      </w:r>
      <w:r w:rsidRPr="00025A17">
        <w:rPr>
          <w:rFonts w:ascii="Times New Roman" w:eastAsia="OpenSymbol" w:hAnsi="Times New Roman" w:cs="Times New Roman"/>
          <w:spacing w:val="-1"/>
          <w:kern w:val="1"/>
          <w:lang w:eastAsia="ar-SA"/>
        </w:rPr>
        <w:t xml:space="preserve"> официального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опубликования.</w:t>
      </w:r>
    </w:p>
    <w:p w14:paraId="21B874C3" w14:textId="77777777" w:rsidR="00025A17" w:rsidRPr="00025A17" w:rsidRDefault="00025A17">
      <w:pPr>
        <w:widowControl/>
        <w:numPr>
          <w:ilvl w:val="0"/>
          <w:numId w:val="127"/>
        </w:numPr>
        <w:tabs>
          <w:tab w:val="left" w:pos="120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Ранее</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принятые</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нормативные</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правовые</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акты</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органов</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местного</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самоуправления</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поселения</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по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вопросам</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землепользования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застройки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применяются</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части,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противоречащей</w:t>
      </w:r>
      <w:r w:rsidRPr="00025A17">
        <w:rPr>
          <w:rFonts w:ascii="Times New Roman" w:eastAsia="OpenSymbol" w:hAnsi="Times New Roman" w:cs="Times New Roman"/>
          <w:spacing w:val="111"/>
          <w:kern w:val="1"/>
          <w:lang w:eastAsia="ar-SA"/>
        </w:rPr>
        <w:t xml:space="preserve"> </w:t>
      </w:r>
      <w:r w:rsidRPr="00025A17">
        <w:rPr>
          <w:rFonts w:ascii="Times New Roman" w:eastAsia="OpenSymbol" w:hAnsi="Times New Roman" w:cs="Times New Roman"/>
          <w:spacing w:val="-1"/>
          <w:kern w:val="1"/>
          <w:lang w:eastAsia="ar-SA"/>
        </w:rPr>
        <w:t>настоящим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Правилам.</w:t>
      </w:r>
    </w:p>
    <w:p w14:paraId="3C641CC1" w14:textId="77777777" w:rsidR="00025A17" w:rsidRPr="00025A17" w:rsidRDefault="00025A17">
      <w:pPr>
        <w:widowControl/>
        <w:numPr>
          <w:ilvl w:val="0"/>
          <w:numId w:val="127"/>
        </w:numPr>
        <w:tabs>
          <w:tab w:val="left" w:pos="1200"/>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Требования</w:t>
      </w:r>
      <w:r w:rsidRPr="00025A17">
        <w:rPr>
          <w:rFonts w:ascii="Times New Roman" w:eastAsia="OpenSymbol" w:hAnsi="Times New Roman" w:cs="Times New Roman"/>
          <w:kern w:val="1"/>
          <w:lang w:eastAsia="ar-SA"/>
        </w:rPr>
        <w:t xml:space="preserve"> к </w:t>
      </w:r>
      <w:r w:rsidRPr="00025A17">
        <w:rPr>
          <w:rFonts w:ascii="Times New Roman" w:eastAsia="OpenSymbol" w:hAnsi="Times New Roman" w:cs="Times New Roman"/>
          <w:spacing w:val="-1"/>
          <w:kern w:val="1"/>
          <w:lang w:eastAsia="ar-SA"/>
        </w:rPr>
        <w:t>образуемым</w:t>
      </w:r>
      <w:r w:rsidRPr="00025A17">
        <w:rPr>
          <w:rFonts w:ascii="Times New Roman" w:eastAsia="OpenSymbol" w:hAnsi="Times New Roman" w:cs="Times New Roman"/>
          <w:kern w:val="1"/>
          <w:lang w:eastAsia="ar-SA"/>
        </w:rPr>
        <w:t xml:space="preserve"> и</w:t>
      </w:r>
      <w:r w:rsidRPr="00025A17">
        <w:rPr>
          <w:rFonts w:ascii="Times New Roman" w:eastAsia="OpenSymbol" w:hAnsi="Times New Roman" w:cs="Times New Roman"/>
          <w:spacing w:val="-1"/>
          <w:kern w:val="1"/>
          <w:lang w:eastAsia="ar-SA"/>
        </w:rPr>
        <w:t xml:space="preserve"> измененным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земельным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участкам:</w:t>
      </w:r>
    </w:p>
    <w:p w14:paraId="67AFEFA1" w14:textId="77777777" w:rsidR="00025A17" w:rsidRPr="00025A17" w:rsidRDefault="00025A17">
      <w:pPr>
        <w:widowControl/>
        <w:numPr>
          <w:ilvl w:val="0"/>
          <w:numId w:val="133"/>
        </w:numPr>
        <w:tabs>
          <w:tab w:val="left" w:pos="1133"/>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предельные</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(максимальные</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минимальные)</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kern w:val="1"/>
          <w:lang w:eastAsia="ar-SA"/>
        </w:rPr>
        <w:t>размеры</w:t>
      </w:r>
      <w:r w:rsidRPr="00025A17">
        <w:rPr>
          <w:rFonts w:ascii="Times New Roman" w:eastAsia="OpenSymbol" w:hAnsi="Times New Roman" w:cs="Times New Roman"/>
          <w:spacing w:val="9"/>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0"/>
          <w:kern w:val="1"/>
          <w:lang w:eastAsia="ar-SA"/>
        </w:rPr>
        <w:t xml:space="preserve"> </w:t>
      </w:r>
      <w:r w:rsidRPr="00025A17">
        <w:rPr>
          <w:rFonts w:ascii="Times New Roman" w:eastAsia="OpenSymbol" w:hAnsi="Times New Roman" w:cs="Times New Roman"/>
          <w:spacing w:val="-1"/>
          <w:kern w:val="1"/>
          <w:lang w:eastAsia="ar-SA"/>
        </w:rPr>
        <w:t>отношении</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kern w:val="1"/>
          <w:lang w:eastAsia="ar-SA"/>
        </w:rPr>
        <w:t>которых</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6"/>
          <w:kern w:val="1"/>
          <w:lang w:eastAsia="ar-SA"/>
        </w:rPr>
        <w:t xml:space="preserve"> </w:t>
      </w:r>
      <w:hyperlink r:id="rId93">
        <w:r w:rsidRPr="00025A17">
          <w:rPr>
            <w:rFonts w:ascii="Times New Roman" w:eastAsia="OpenSymbol" w:hAnsi="Times New Roman" w:cs="Times New Roman"/>
            <w:spacing w:val="-1"/>
            <w:kern w:val="1"/>
            <w:lang w:eastAsia="ar-SA"/>
          </w:rPr>
          <w:t>законодательством</w:t>
        </w:r>
      </w:hyperlink>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о</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градостроительной</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деятельности</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устанавливаются</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градостроительные регламенты,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определяются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такими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градостроительными регламентами.</w:t>
      </w:r>
    </w:p>
    <w:p w14:paraId="6388D352" w14:textId="77777777" w:rsidR="00025A17" w:rsidRPr="00025A17" w:rsidRDefault="00025A17">
      <w:pPr>
        <w:widowControl/>
        <w:numPr>
          <w:ilvl w:val="0"/>
          <w:numId w:val="133"/>
        </w:numPr>
        <w:tabs>
          <w:tab w:val="left" w:pos="1133"/>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предельные</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(максимальные</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минимальные)</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kern w:val="1"/>
          <w:lang w:eastAsia="ar-SA"/>
        </w:rPr>
        <w:t>размеры</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27"/>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которые</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действие</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градостроительных</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spacing w:val="-1"/>
          <w:kern w:val="1"/>
          <w:lang w:eastAsia="ar-SA"/>
        </w:rPr>
        <w:t>регламентов</w:t>
      </w:r>
      <w:r w:rsidRPr="00025A17">
        <w:rPr>
          <w:rFonts w:ascii="Times New Roman" w:eastAsia="OpenSymbol" w:hAnsi="Times New Roman" w:cs="Times New Roman"/>
          <w:spacing w:val="6"/>
          <w:kern w:val="1"/>
          <w:lang w:eastAsia="ar-SA"/>
        </w:rPr>
        <w:t xml:space="preserve"> </w:t>
      </w:r>
      <w:hyperlink r:id="rId94">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распространяется</w:t>
        </w:r>
      </w:hyperlink>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отношении</w:t>
      </w:r>
      <w:r w:rsidRPr="00025A17">
        <w:rPr>
          <w:rFonts w:ascii="Times New Roman" w:eastAsia="OpenSymbol" w:hAnsi="Times New Roman" w:cs="Times New Roman"/>
          <w:spacing w:val="4"/>
          <w:kern w:val="1"/>
          <w:lang w:eastAsia="ar-SA"/>
        </w:rPr>
        <w:t xml:space="preserve"> </w:t>
      </w:r>
      <w:r w:rsidRPr="00025A17">
        <w:rPr>
          <w:rFonts w:ascii="Times New Roman" w:eastAsia="OpenSymbol" w:hAnsi="Times New Roman" w:cs="Times New Roman"/>
          <w:spacing w:val="-1"/>
          <w:kern w:val="1"/>
          <w:lang w:eastAsia="ar-SA"/>
        </w:rPr>
        <w:t>которых</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градостроительные</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регламенты</w:t>
      </w:r>
      <w:r w:rsidRPr="00025A17">
        <w:rPr>
          <w:rFonts w:ascii="Times New Roman" w:eastAsia="OpenSymbol" w:hAnsi="Times New Roman" w:cs="Times New Roman"/>
          <w:spacing w:val="38"/>
          <w:kern w:val="1"/>
          <w:lang w:eastAsia="ar-SA"/>
        </w:rPr>
        <w:t xml:space="preserve"> </w:t>
      </w:r>
      <w:hyperlink r:id="rId95">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устанавливаются</w:t>
        </w:r>
      </w:hyperlink>
      <w:r w:rsidRPr="00025A17">
        <w:rPr>
          <w:rFonts w:ascii="Times New Roman" w:eastAsia="OpenSymbol" w:hAnsi="Times New Roman" w:cs="Times New Roman"/>
          <w:spacing w:val="-1"/>
          <w:kern w:val="1"/>
          <w:lang w:eastAsia="ar-SA"/>
        </w:rPr>
        <w:t>,</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определяются</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Земельным</w:t>
      </w:r>
      <w:r w:rsidRPr="00025A17">
        <w:rPr>
          <w:rFonts w:ascii="Times New Roman" w:eastAsia="OpenSymbol" w:hAnsi="Times New Roman" w:cs="Times New Roman"/>
          <w:spacing w:val="121"/>
          <w:kern w:val="1"/>
          <w:lang w:eastAsia="ar-SA"/>
        </w:rPr>
        <w:t xml:space="preserve"> </w:t>
      </w:r>
      <w:r w:rsidRPr="00025A17">
        <w:rPr>
          <w:rFonts w:ascii="Times New Roman" w:eastAsia="OpenSymbol" w:hAnsi="Times New Roman" w:cs="Times New Roman"/>
          <w:spacing w:val="-1"/>
          <w:kern w:val="1"/>
          <w:lang w:eastAsia="ar-SA"/>
        </w:rPr>
        <w:t>кодексом РФ,</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другими федеральными законами.</w:t>
      </w:r>
    </w:p>
    <w:p w14:paraId="131FD6D8" w14:textId="77777777" w:rsidR="00025A17" w:rsidRPr="00025A17" w:rsidRDefault="00025A17">
      <w:pPr>
        <w:widowControl/>
        <w:numPr>
          <w:ilvl w:val="0"/>
          <w:numId w:val="127"/>
        </w:numPr>
        <w:tabs>
          <w:tab w:val="left" w:pos="1257"/>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Собственник</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земельного</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участка</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имеет</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право</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возводить</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жилые,</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производственные,</w:t>
      </w:r>
      <w:r w:rsidRPr="00025A17">
        <w:rPr>
          <w:rFonts w:ascii="Times New Roman" w:eastAsia="OpenSymbol" w:hAnsi="Times New Roman" w:cs="Times New Roman"/>
          <w:spacing w:val="85"/>
          <w:kern w:val="1"/>
          <w:lang w:eastAsia="ar-SA"/>
        </w:rPr>
        <w:t xml:space="preserve"> </w:t>
      </w:r>
      <w:r w:rsidRPr="00025A17">
        <w:rPr>
          <w:rFonts w:ascii="Times New Roman" w:eastAsia="OpenSymbol" w:hAnsi="Times New Roman" w:cs="Times New Roman"/>
          <w:spacing w:val="-1"/>
          <w:kern w:val="1"/>
          <w:lang w:eastAsia="ar-SA"/>
        </w:rPr>
        <w:t>культурно-бытовые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иные</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здания,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строения,</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сооружения</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целевым</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назначением</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земельного</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участка</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его</w:t>
      </w:r>
      <w:r w:rsidRPr="00025A17">
        <w:rPr>
          <w:rFonts w:ascii="Times New Roman" w:eastAsia="OpenSymbol" w:hAnsi="Times New Roman" w:cs="Times New Roman"/>
          <w:spacing w:val="17"/>
          <w:kern w:val="1"/>
          <w:lang w:eastAsia="ar-SA"/>
        </w:rPr>
        <w:t xml:space="preserve"> </w:t>
      </w:r>
      <w:hyperlink r:id="rId96">
        <w:r w:rsidRPr="00025A17">
          <w:rPr>
            <w:rFonts w:ascii="Times New Roman" w:eastAsia="OpenSymbol" w:hAnsi="Times New Roman" w:cs="Times New Roman"/>
            <w:spacing w:val="-1"/>
            <w:kern w:val="1"/>
            <w:lang w:eastAsia="ar-SA"/>
          </w:rPr>
          <w:t>разрешенным</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использованием</w:t>
        </w:r>
      </w:hyperlink>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соблюдением</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требований</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градостроительных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регламентов.</w:t>
      </w:r>
    </w:p>
    <w:p w14:paraId="4781DF1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Градостроительные</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регламенты</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обязательны</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исполнения</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всеми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собственниками</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участков,</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землепользователями,</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землевладельцами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арендаторами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kern w:val="1"/>
          <w:lang w:eastAsia="ar-SA"/>
        </w:rPr>
        <w:t>участков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независимо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форм </w:t>
      </w:r>
      <w:r w:rsidRPr="00025A17">
        <w:rPr>
          <w:rFonts w:ascii="Times New Roman" w:eastAsia="OpenSymbol" w:hAnsi="Times New Roman" w:cs="Times New Roman"/>
          <w:spacing w:val="-1"/>
          <w:kern w:val="1"/>
          <w:lang w:eastAsia="ar-SA"/>
        </w:rPr>
        <w:t xml:space="preserve">собственности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иных прав</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на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земельные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участки.</w:t>
      </w:r>
    </w:p>
    <w:p w14:paraId="5C57EE76" w14:textId="77777777" w:rsidR="00025A17" w:rsidRPr="00025A17" w:rsidRDefault="00025A17">
      <w:pPr>
        <w:widowControl/>
        <w:numPr>
          <w:ilvl w:val="0"/>
          <w:numId w:val="127"/>
        </w:numPr>
        <w:tabs>
          <w:tab w:val="left" w:pos="1201"/>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Земельный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участок</w:t>
      </w:r>
      <w:r w:rsidRPr="00025A17">
        <w:rPr>
          <w:rFonts w:ascii="Times New Roman" w:eastAsia="OpenSymbol" w:hAnsi="Times New Roman" w:cs="Times New Roman"/>
          <w:kern w:val="1"/>
          <w:lang w:eastAsia="ar-SA"/>
        </w:rPr>
        <w:t xml:space="preserve"> и прочно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связанные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 xml:space="preserve">с </w:t>
      </w:r>
      <w:r w:rsidRPr="00025A17">
        <w:rPr>
          <w:rFonts w:ascii="Times New Roman" w:eastAsia="OpenSymbol" w:hAnsi="Times New Roman" w:cs="Times New Roman"/>
          <w:spacing w:val="-1"/>
          <w:kern w:val="1"/>
          <w:lang w:eastAsia="ar-SA"/>
        </w:rPr>
        <w:t>ним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недвижимости</w:t>
      </w:r>
      <w:r w:rsidRPr="00025A17">
        <w:rPr>
          <w:rFonts w:ascii="Times New Roman" w:eastAsia="OpenSymbol" w:hAnsi="Times New Roman" w:cs="Times New Roman"/>
          <w:kern w:val="1"/>
          <w:lang w:eastAsia="ar-SA"/>
        </w:rPr>
        <w:t xml:space="preserve"> не</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соответствуют</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установленному</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градостроительному</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регламенту</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территориальных</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зон в </w:t>
      </w:r>
      <w:r w:rsidRPr="00025A17">
        <w:rPr>
          <w:rFonts w:ascii="Times New Roman" w:eastAsia="OpenSymbol" w:hAnsi="Times New Roman" w:cs="Times New Roman"/>
          <w:spacing w:val="-1"/>
          <w:kern w:val="1"/>
          <w:lang w:eastAsia="ar-SA"/>
        </w:rPr>
        <w:t>случае,</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если:</w:t>
      </w:r>
    </w:p>
    <w:p w14:paraId="346409CC" w14:textId="77777777" w:rsidR="00025A17" w:rsidRPr="00025A17" w:rsidRDefault="00025A17">
      <w:pPr>
        <w:widowControl/>
        <w:numPr>
          <w:ilvl w:val="0"/>
          <w:numId w:val="133"/>
        </w:numPr>
        <w:tabs>
          <w:tab w:val="left" w:pos="110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 xml:space="preserve">виды </w:t>
      </w:r>
      <w:r w:rsidRPr="00025A17">
        <w:rPr>
          <w:rFonts w:ascii="Times New Roman" w:eastAsia="OpenSymbol" w:hAnsi="Times New Roman" w:cs="Times New Roman"/>
          <w:spacing w:val="-1"/>
          <w:kern w:val="1"/>
          <w:lang w:eastAsia="ar-SA"/>
        </w:rPr>
        <w:t>их</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не </w:t>
      </w:r>
      <w:r w:rsidRPr="00025A17">
        <w:rPr>
          <w:rFonts w:ascii="Times New Roman" w:eastAsia="OpenSymbol" w:hAnsi="Times New Roman" w:cs="Times New Roman"/>
          <w:spacing w:val="-1"/>
          <w:kern w:val="1"/>
          <w:lang w:eastAsia="ar-SA"/>
        </w:rPr>
        <w:t>входят</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
          <w:kern w:val="1"/>
          <w:lang w:eastAsia="ar-SA"/>
        </w:rPr>
        <w:t xml:space="preserve"> перечень</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видов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разрешенного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использования;</w:t>
      </w:r>
    </w:p>
    <w:p w14:paraId="7CD8A448" w14:textId="77777777" w:rsidR="00025A17" w:rsidRPr="00025A17" w:rsidRDefault="00025A17">
      <w:pPr>
        <w:widowControl/>
        <w:numPr>
          <w:ilvl w:val="0"/>
          <w:numId w:val="133"/>
        </w:numPr>
        <w:tabs>
          <w:tab w:val="left" w:pos="1104"/>
        </w:tabs>
        <w:suppressAutoHyphens/>
        <w:autoSpaceDE/>
        <w:autoSpaceDN/>
        <w:adjustRightInd/>
        <w:ind w:left="0"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размеры</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соответствуют</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предельным</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значениям,</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установленным</w:t>
      </w:r>
      <w:r w:rsidRPr="00025A17">
        <w:rPr>
          <w:rFonts w:ascii="Times New Roman" w:eastAsia="OpenSymbol" w:hAnsi="Times New Roman" w:cs="Times New Roman"/>
          <w:spacing w:val="67"/>
          <w:kern w:val="1"/>
          <w:lang w:eastAsia="ar-SA"/>
        </w:rPr>
        <w:t xml:space="preserve"> </w:t>
      </w:r>
      <w:r w:rsidRPr="00025A17">
        <w:rPr>
          <w:rFonts w:ascii="Times New Roman" w:eastAsia="OpenSymbol" w:hAnsi="Times New Roman" w:cs="Times New Roman"/>
          <w:spacing w:val="-1"/>
          <w:kern w:val="1"/>
          <w:lang w:eastAsia="ar-SA"/>
        </w:rPr>
        <w:t>градостроительным</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регламентом.</w:t>
      </w:r>
    </w:p>
    <w:p w14:paraId="1E2361CF"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Указанные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земельные</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участки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прочно</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связанные</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ними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объекты</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недвижимости</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могут</w:t>
      </w:r>
      <w:r w:rsidRPr="00025A17">
        <w:rPr>
          <w:rFonts w:ascii="Times New Roman" w:eastAsia="OpenSymbol" w:hAnsi="Times New Roman" w:cs="Times New Roman"/>
          <w:spacing w:val="87"/>
          <w:kern w:val="1"/>
          <w:lang w:eastAsia="ar-SA"/>
        </w:rPr>
        <w:t xml:space="preserve"> </w:t>
      </w:r>
      <w:r w:rsidRPr="00025A17">
        <w:rPr>
          <w:rFonts w:ascii="Times New Roman" w:eastAsia="OpenSymbol" w:hAnsi="Times New Roman" w:cs="Times New Roman"/>
          <w:spacing w:val="-1"/>
          <w:kern w:val="1"/>
          <w:lang w:eastAsia="ar-SA"/>
        </w:rPr>
        <w:t>использоваться</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без</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установления</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срока</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приведения</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соответствие</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градостроительным</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регламентом,</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за</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исключением</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случаев,</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если</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их</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использование</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опасно</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жизни</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kern w:val="1"/>
          <w:lang w:eastAsia="ar-SA"/>
        </w:rPr>
        <w:t xml:space="preserve">и </w:t>
      </w:r>
      <w:r w:rsidRPr="00025A17">
        <w:rPr>
          <w:rFonts w:ascii="Times New Roman" w:eastAsia="OpenSymbol" w:hAnsi="Times New Roman" w:cs="Times New Roman"/>
          <w:spacing w:val="8"/>
          <w:kern w:val="1"/>
          <w:lang w:eastAsia="ar-SA"/>
        </w:rPr>
        <w:t xml:space="preserve"> </w:t>
      </w:r>
      <w:r w:rsidRPr="00025A17">
        <w:rPr>
          <w:rFonts w:ascii="Times New Roman" w:eastAsia="OpenSymbol" w:hAnsi="Times New Roman" w:cs="Times New Roman"/>
          <w:spacing w:val="-1"/>
          <w:kern w:val="1"/>
          <w:lang w:eastAsia="ar-SA"/>
        </w:rPr>
        <w:t>здоровья</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kern w:val="1"/>
          <w:lang w:eastAsia="ar-SA"/>
        </w:rPr>
        <w:t xml:space="preserve">людей, </w:t>
      </w:r>
      <w:r w:rsidRPr="00025A17">
        <w:rPr>
          <w:rFonts w:ascii="Times New Roman" w:eastAsia="OpenSymbol" w:hAnsi="Times New Roman" w:cs="Times New Roman"/>
          <w:spacing w:val="-1"/>
          <w:kern w:val="1"/>
          <w:lang w:eastAsia="ar-SA"/>
        </w:rPr>
        <w:t>окружающей</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среды,</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памятников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kern w:val="1"/>
          <w:lang w:eastAsia="ar-SA"/>
        </w:rPr>
        <w:t xml:space="preserve"> и </w:t>
      </w:r>
      <w:r w:rsidRPr="00025A17">
        <w:rPr>
          <w:rFonts w:ascii="Times New Roman" w:eastAsia="OpenSymbol" w:hAnsi="Times New Roman" w:cs="Times New Roman"/>
          <w:spacing w:val="-1"/>
          <w:kern w:val="1"/>
          <w:lang w:eastAsia="ar-SA"/>
        </w:rPr>
        <w:t>культуры.</w:t>
      </w:r>
    </w:p>
    <w:p w14:paraId="4E6BFB38"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случаях,</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kern w:val="1"/>
          <w:lang w:eastAsia="ar-SA"/>
        </w:rPr>
        <w:t>если</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использование</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kern w:val="1"/>
          <w:lang w:eastAsia="ar-SA"/>
        </w:rPr>
        <w:t>не</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соответствующих</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градостроительному</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регламенту</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spacing w:val="-1"/>
          <w:kern w:val="1"/>
          <w:lang w:eastAsia="ar-SA"/>
        </w:rPr>
        <w:t>земельных</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участков</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прочно</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spacing w:val="-1"/>
          <w:kern w:val="1"/>
          <w:lang w:eastAsia="ar-SA"/>
        </w:rPr>
        <w:t>связанных</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ними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31"/>
          <w:kern w:val="1"/>
          <w:lang w:eastAsia="ar-SA"/>
        </w:rPr>
        <w:t xml:space="preserve"> </w:t>
      </w:r>
      <w:r w:rsidRPr="00025A17">
        <w:rPr>
          <w:rFonts w:ascii="Times New Roman" w:eastAsia="OpenSymbol" w:hAnsi="Times New Roman" w:cs="Times New Roman"/>
          <w:spacing w:val="-1"/>
          <w:kern w:val="1"/>
          <w:lang w:eastAsia="ar-SA"/>
        </w:rPr>
        <w:t>недвижимости</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kern w:val="1"/>
          <w:lang w:eastAsia="ar-SA"/>
        </w:rPr>
        <w:t>опасно</w:t>
      </w:r>
      <w:r w:rsidRPr="00025A17">
        <w:rPr>
          <w:rFonts w:ascii="Times New Roman" w:eastAsia="OpenSymbol" w:hAnsi="Times New Roman" w:cs="Times New Roman"/>
          <w:spacing w:val="30"/>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29"/>
          <w:kern w:val="1"/>
          <w:lang w:eastAsia="ar-SA"/>
        </w:rPr>
        <w:t xml:space="preserve"> </w:t>
      </w:r>
      <w:r w:rsidRPr="00025A17">
        <w:rPr>
          <w:rFonts w:ascii="Times New Roman" w:eastAsia="OpenSymbol" w:hAnsi="Times New Roman" w:cs="Times New Roman"/>
          <w:spacing w:val="-1"/>
          <w:kern w:val="1"/>
          <w:lang w:eastAsia="ar-SA"/>
        </w:rPr>
        <w:t>жизни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61"/>
          <w:kern w:val="1"/>
          <w:lang w:eastAsia="ar-SA"/>
        </w:rPr>
        <w:t xml:space="preserve"> </w:t>
      </w:r>
      <w:r w:rsidRPr="00025A17">
        <w:rPr>
          <w:rFonts w:ascii="Times New Roman" w:eastAsia="OpenSymbol" w:hAnsi="Times New Roman" w:cs="Times New Roman"/>
          <w:kern w:val="1"/>
          <w:lang w:eastAsia="ar-SA"/>
        </w:rPr>
        <w:t>здоровья</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человека,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для</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окружающей</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среды,</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(памятников</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федеральными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законами</w:t>
      </w:r>
      <w:r w:rsidRPr="00025A17">
        <w:rPr>
          <w:rFonts w:ascii="Times New Roman" w:eastAsia="OpenSymbol" w:hAnsi="Times New Roman" w:cs="Times New Roman"/>
          <w:kern w:val="1"/>
          <w:lang w:eastAsia="ar-SA"/>
        </w:rPr>
        <w:t xml:space="preserve"> может</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быть</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наложен</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запрет</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81"/>
          <w:kern w:val="1"/>
          <w:lang w:eastAsia="ar-SA"/>
        </w:rPr>
        <w:t xml:space="preserve"> </w:t>
      </w:r>
      <w:r w:rsidRPr="00025A17">
        <w:rPr>
          <w:rFonts w:ascii="Times New Roman" w:eastAsia="OpenSymbol" w:hAnsi="Times New Roman" w:cs="Times New Roman"/>
          <w:spacing w:val="-1"/>
          <w:kern w:val="1"/>
          <w:lang w:eastAsia="ar-SA"/>
        </w:rPr>
        <w:t>использование</w:t>
      </w:r>
      <w:r w:rsidRPr="00025A17">
        <w:rPr>
          <w:rFonts w:ascii="Times New Roman" w:eastAsia="OpenSymbol" w:hAnsi="Times New Roman" w:cs="Times New Roman"/>
          <w:kern w:val="1"/>
          <w:lang w:eastAsia="ar-SA"/>
        </w:rPr>
        <w:t xml:space="preserve"> таких </w:t>
      </w:r>
      <w:r w:rsidRPr="00025A17">
        <w:rPr>
          <w:rFonts w:ascii="Times New Roman" w:eastAsia="OpenSymbol" w:hAnsi="Times New Roman" w:cs="Times New Roman"/>
          <w:spacing w:val="-1"/>
          <w:kern w:val="1"/>
          <w:lang w:eastAsia="ar-SA"/>
        </w:rPr>
        <w:t>объектов.</w:t>
      </w:r>
    </w:p>
    <w:p w14:paraId="1F9175F4"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spacing w:val="-1"/>
          <w:kern w:val="1"/>
          <w:lang w:eastAsia="ar-SA"/>
        </w:rPr>
        <w:t>Реконструкция</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существующих</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spacing w:val="-1"/>
          <w:kern w:val="1"/>
          <w:lang w:eastAsia="ar-SA"/>
        </w:rPr>
        <w:t>недвижимости,</w:t>
      </w:r>
      <w:r w:rsidRPr="00025A17">
        <w:rPr>
          <w:rFonts w:ascii="Times New Roman" w:eastAsia="OpenSymbol" w:hAnsi="Times New Roman" w:cs="Times New Roman"/>
          <w:spacing w:val="5"/>
          <w:kern w:val="1"/>
          <w:lang w:eastAsia="ar-SA"/>
        </w:rPr>
        <w:t xml:space="preserve"> </w:t>
      </w:r>
      <w:r w:rsidRPr="00025A17">
        <w:rPr>
          <w:rFonts w:ascii="Times New Roman" w:eastAsia="OpenSymbol" w:hAnsi="Times New Roman" w:cs="Times New Roman"/>
          <w:kern w:val="1"/>
          <w:lang w:eastAsia="ar-SA"/>
        </w:rPr>
        <w:t>а</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kern w:val="1"/>
          <w:lang w:eastAsia="ar-SA"/>
        </w:rPr>
        <w:t>также</w:t>
      </w:r>
      <w:r w:rsidRPr="00025A17">
        <w:rPr>
          <w:rFonts w:ascii="Times New Roman" w:eastAsia="OpenSymbol" w:hAnsi="Times New Roman" w:cs="Times New Roman"/>
          <w:spacing w:val="6"/>
          <w:kern w:val="1"/>
          <w:lang w:eastAsia="ar-SA"/>
        </w:rPr>
        <w:t xml:space="preserve"> </w:t>
      </w:r>
      <w:r w:rsidRPr="00025A17">
        <w:rPr>
          <w:rFonts w:ascii="Times New Roman" w:eastAsia="OpenSymbol" w:hAnsi="Times New Roman" w:cs="Times New Roman"/>
          <w:spacing w:val="-1"/>
          <w:kern w:val="1"/>
          <w:lang w:eastAsia="ar-SA"/>
        </w:rPr>
        <w:t>строительство</w:t>
      </w:r>
      <w:r w:rsidRPr="00025A17">
        <w:rPr>
          <w:rFonts w:ascii="Times New Roman" w:eastAsia="OpenSymbol" w:hAnsi="Times New Roman" w:cs="Times New Roman"/>
          <w:spacing w:val="7"/>
          <w:kern w:val="1"/>
          <w:lang w:eastAsia="ar-SA"/>
        </w:rPr>
        <w:t xml:space="preserve"> </w:t>
      </w:r>
      <w:r w:rsidRPr="00025A17">
        <w:rPr>
          <w:rFonts w:ascii="Times New Roman" w:eastAsia="OpenSymbol" w:hAnsi="Times New Roman" w:cs="Times New Roman"/>
          <w:kern w:val="1"/>
          <w:lang w:eastAsia="ar-SA"/>
        </w:rPr>
        <w:t>новых</w:t>
      </w:r>
      <w:r w:rsidRPr="00025A17">
        <w:rPr>
          <w:rFonts w:ascii="Times New Roman" w:eastAsia="OpenSymbol" w:hAnsi="Times New Roman" w:cs="Times New Roman"/>
          <w:spacing w:val="79"/>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недвижимости,</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прочно</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связанных</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указанными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земельными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участками,</w:t>
      </w:r>
      <w:r w:rsidRPr="00025A17">
        <w:rPr>
          <w:rFonts w:ascii="Times New Roman" w:eastAsia="OpenSymbol" w:hAnsi="Times New Roman" w:cs="Times New Roman"/>
          <w:spacing w:val="16"/>
          <w:kern w:val="1"/>
          <w:lang w:eastAsia="ar-SA"/>
        </w:rPr>
        <w:t xml:space="preserve"> </w:t>
      </w:r>
      <w:r w:rsidRPr="00025A17">
        <w:rPr>
          <w:rFonts w:ascii="Times New Roman" w:eastAsia="OpenSymbol" w:hAnsi="Times New Roman" w:cs="Times New Roman"/>
          <w:spacing w:val="-1"/>
          <w:kern w:val="1"/>
          <w:lang w:eastAsia="ar-SA"/>
        </w:rPr>
        <w:t>могут</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spacing w:val="-1"/>
          <w:kern w:val="1"/>
          <w:lang w:eastAsia="ar-SA"/>
        </w:rPr>
        <w:t>осуществляться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только</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kern w:val="1"/>
          <w:lang w:eastAsia="ar-SA"/>
        </w:rPr>
        <w:t xml:space="preserve">в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kern w:val="1"/>
          <w:lang w:eastAsia="ar-SA"/>
        </w:rPr>
        <w:t xml:space="preserve"> с</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установленными</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градостроительными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регламентами.</w:t>
      </w:r>
    </w:p>
    <w:p w14:paraId="2A66C69E"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lang w:eastAsia="ar-SA"/>
        </w:rPr>
      </w:pPr>
    </w:p>
    <w:p w14:paraId="43DE5EFC" w14:textId="77777777" w:rsidR="00025A17" w:rsidRPr="00025A17" w:rsidRDefault="00025A17" w:rsidP="00025A17">
      <w:pPr>
        <w:keepNext/>
        <w:keepLines/>
        <w:widowControl/>
        <w:autoSpaceDE/>
        <w:autoSpaceDN/>
        <w:adjustRightInd/>
        <w:ind w:firstLine="709"/>
        <w:outlineLvl w:val="1"/>
        <w:rPr>
          <w:rFonts w:ascii="Times New Roman" w:eastAsia="StarSymbol" w:hAnsi="Times New Roman" w:cs="Times New Roman"/>
          <w:b/>
          <w:bCs/>
          <w:i/>
          <w:lang w:eastAsia="ar-SA"/>
        </w:rPr>
      </w:pPr>
      <w:bookmarkStart w:id="299" w:name="_Toc130540567"/>
      <w:bookmarkStart w:id="300" w:name="_Toc165127483"/>
      <w:bookmarkStart w:id="301" w:name="_Toc177984902"/>
      <w:r w:rsidRPr="00025A17">
        <w:rPr>
          <w:rFonts w:ascii="Times New Roman" w:eastAsia="StarSymbol" w:hAnsi="Times New Roman" w:cs="Times New Roman"/>
          <w:b/>
          <w:lang w:eastAsia="en-US"/>
        </w:rPr>
        <w:t>Статья</w:t>
      </w:r>
      <w:r w:rsidRPr="00025A17">
        <w:rPr>
          <w:rFonts w:ascii="Times New Roman" w:eastAsia="StarSymbol" w:hAnsi="Times New Roman" w:cs="Times New Roman"/>
          <w:b/>
          <w:lang w:eastAsia="en-US"/>
        </w:rPr>
        <w:tab/>
        <w:t>47.</w:t>
      </w:r>
      <w:r w:rsidRPr="00025A17">
        <w:rPr>
          <w:rFonts w:ascii="Times New Roman" w:eastAsia="StarSymbol" w:hAnsi="Times New Roman" w:cs="Times New Roman"/>
          <w:b/>
          <w:lang w:eastAsia="en-US"/>
        </w:rPr>
        <w:tab/>
        <w:t>Действие</w:t>
      </w:r>
      <w:r w:rsidRPr="00025A17">
        <w:rPr>
          <w:rFonts w:ascii="Times New Roman" w:eastAsia="StarSymbol" w:hAnsi="Times New Roman" w:cs="Times New Roman"/>
          <w:b/>
          <w:lang w:eastAsia="en-US"/>
        </w:rPr>
        <w:tab/>
        <w:t>настоящих Правил по отношению к градостроительной документации</w:t>
      </w:r>
      <w:bookmarkEnd w:id="299"/>
      <w:bookmarkEnd w:id="300"/>
      <w:bookmarkEnd w:id="301"/>
    </w:p>
    <w:p w14:paraId="44EEBD3E" w14:textId="77777777" w:rsidR="00025A17" w:rsidRPr="00025A17" w:rsidRDefault="00025A17" w:rsidP="00025A17">
      <w:pPr>
        <w:widowControl/>
        <w:suppressAutoHyphens/>
        <w:autoSpaceDE/>
        <w:autoSpaceDN/>
        <w:adjustRightInd/>
        <w:ind w:firstLine="709"/>
        <w:rPr>
          <w:rFonts w:ascii="Times New Roman" w:eastAsia="StarSymbol" w:hAnsi="Times New Roman" w:cs="Times New Roman"/>
          <w:iCs/>
          <w:lang w:eastAsia="ar-SA"/>
        </w:rPr>
      </w:pPr>
    </w:p>
    <w:p w14:paraId="15DEC93F" w14:textId="77777777" w:rsidR="00025A17" w:rsidRPr="00025A17" w:rsidRDefault="00025A17" w:rsidP="00025A17">
      <w:pPr>
        <w:suppressAutoHyphens/>
        <w:autoSpaceDE/>
        <w:autoSpaceDN/>
        <w:adjustRightInd/>
        <w:ind w:firstLine="709"/>
        <w:rPr>
          <w:rFonts w:ascii="Times New Roman" w:eastAsia="OpenSymbol" w:hAnsi="Times New Roman" w:cs="Times New Roman"/>
          <w:spacing w:val="-1"/>
          <w:kern w:val="1"/>
          <w:lang w:eastAsia="ar-SA"/>
        </w:rPr>
      </w:pPr>
      <w:r w:rsidRPr="00025A17">
        <w:rPr>
          <w:rFonts w:ascii="Times New Roman" w:eastAsia="OpenSymbol" w:hAnsi="Times New Roman" w:cs="Times New Roman"/>
          <w:spacing w:val="-1"/>
          <w:kern w:val="1"/>
          <w:lang w:eastAsia="ar-SA"/>
        </w:rPr>
        <w:t>Несоответствие</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правил</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землепользования</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kern w:val="1"/>
          <w:lang w:eastAsia="ar-SA"/>
        </w:rPr>
        <w:t>застройки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генеральному</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kern w:val="1"/>
          <w:lang w:eastAsia="ar-SA"/>
        </w:rPr>
        <w:t>плану</w:t>
      </w:r>
      <w:r w:rsidRPr="00025A17">
        <w:rPr>
          <w:rFonts w:ascii="Times New Roman" w:eastAsia="OpenSymbol" w:hAnsi="Times New Roman" w:cs="Times New Roman"/>
          <w:spacing w:val="56"/>
          <w:kern w:val="1"/>
          <w:lang w:eastAsia="ar-SA"/>
        </w:rPr>
        <w:t xml:space="preserve"> </w:t>
      </w:r>
      <w:r w:rsidRPr="00025A17">
        <w:rPr>
          <w:rFonts w:ascii="Times New Roman" w:eastAsia="OpenSymbol" w:hAnsi="Times New Roman" w:cs="Times New Roman"/>
          <w:spacing w:val="-1"/>
          <w:kern w:val="1"/>
          <w:lang w:eastAsia="ar-SA"/>
        </w:rPr>
        <w:t>поселения,</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kern w:val="1"/>
          <w:lang w:eastAsia="ar-SA"/>
        </w:rPr>
        <w:t>схеме</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территориального</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планирования</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муниципального</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spacing w:val="-1"/>
          <w:kern w:val="1"/>
          <w:lang w:eastAsia="ar-SA"/>
        </w:rPr>
        <w:t>района,</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возникшее</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spacing w:val="-1"/>
          <w:kern w:val="1"/>
          <w:lang w:eastAsia="ar-SA"/>
        </w:rPr>
        <w:t>результате</w:t>
      </w:r>
      <w:r w:rsidRPr="00025A17">
        <w:rPr>
          <w:rFonts w:ascii="Times New Roman" w:eastAsia="OpenSymbol" w:hAnsi="Times New Roman" w:cs="Times New Roman"/>
          <w:spacing w:val="13"/>
          <w:kern w:val="1"/>
          <w:lang w:eastAsia="ar-SA"/>
        </w:rPr>
        <w:t xml:space="preserve"> </w:t>
      </w:r>
      <w:r w:rsidRPr="00025A17">
        <w:rPr>
          <w:rFonts w:ascii="Times New Roman" w:eastAsia="OpenSymbol" w:hAnsi="Times New Roman" w:cs="Times New Roman"/>
          <w:kern w:val="1"/>
          <w:lang w:eastAsia="ar-SA"/>
        </w:rPr>
        <w:t>внесения</w:t>
      </w:r>
      <w:r w:rsidRPr="00025A17">
        <w:rPr>
          <w:rFonts w:ascii="Times New Roman" w:eastAsia="OpenSymbol" w:hAnsi="Times New Roman" w:cs="Times New Roman"/>
          <w:spacing w:val="10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kern w:val="1"/>
          <w:lang w:eastAsia="ar-SA"/>
        </w:rPr>
        <w:t>такие</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генеральные</w:t>
      </w:r>
      <w:r w:rsidRPr="00025A17">
        <w:rPr>
          <w:rFonts w:ascii="Times New Roman" w:eastAsia="OpenSymbol" w:hAnsi="Times New Roman" w:cs="Times New Roman"/>
          <w:spacing w:val="36"/>
          <w:kern w:val="1"/>
          <w:lang w:eastAsia="ar-SA"/>
        </w:rPr>
        <w:t xml:space="preserve"> </w:t>
      </w:r>
      <w:r w:rsidRPr="00025A17">
        <w:rPr>
          <w:rFonts w:ascii="Times New Roman" w:eastAsia="OpenSymbol" w:hAnsi="Times New Roman" w:cs="Times New Roman"/>
          <w:spacing w:val="-1"/>
          <w:kern w:val="1"/>
          <w:lang w:eastAsia="ar-SA"/>
        </w:rPr>
        <w:t>планы</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или</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схему</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территориального</w:t>
      </w:r>
      <w:r w:rsidRPr="00025A17">
        <w:rPr>
          <w:rFonts w:ascii="Times New Roman" w:eastAsia="OpenSymbol" w:hAnsi="Times New Roman" w:cs="Times New Roman"/>
          <w:spacing w:val="35"/>
          <w:kern w:val="1"/>
          <w:lang w:eastAsia="ar-SA"/>
        </w:rPr>
        <w:t xml:space="preserve"> </w:t>
      </w:r>
      <w:r w:rsidRPr="00025A17">
        <w:rPr>
          <w:rFonts w:ascii="Times New Roman" w:eastAsia="OpenSymbol" w:hAnsi="Times New Roman" w:cs="Times New Roman"/>
          <w:spacing w:val="-1"/>
          <w:kern w:val="1"/>
          <w:lang w:eastAsia="ar-SA"/>
        </w:rPr>
        <w:t>планирования</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муниципального</w:t>
      </w:r>
      <w:r w:rsidRPr="00025A17">
        <w:rPr>
          <w:rFonts w:ascii="Times New Roman" w:eastAsia="OpenSymbol" w:hAnsi="Times New Roman" w:cs="Times New Roman"/>
          <w:spacing w:val="37"/>
          <w:kern w:val="1"/>
          <w:lang w:eastAsia="ar-SA"/>
        </w:rPr>
        <w:t xml:space="preserve"> </w:t>
      </w:r>
      <w:r w:rsidRPr="00025A17">
        <w:rPr>
          <w:rFonts w:ascii="Times New Roman" w:eastAsia="OpenSymbol" w:hAnsi="Times New Roman" w:cs="Times New Roman"/>
          <w:spacing w:val="-1"/>
          <w:kern w:val="1"/>
          <w:lang w:eastAsia="ar-SA"/>
        </w:rPr>
        <w:t>района</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изменений</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является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основанием</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для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рассмотрения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главой</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местной</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администрации</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вопроса</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о</w:t>
      </w:r>
      <w:r w:rsidRPr="00025A17">
        <w:rPr>
          <w:rFonts w:ascii="Times New Roman" w:eastAsia="OpenSymbol" w:hAnsi="Times New Roman" w:cs="Times New Roman"/>
          <w:spacing w:val="89"/>
          <w:kern w:val="1"/>
          <w:lang w:eastAsia="ar-SA"/>
        </w:rPr>
        <w:t xml:space="preserve"> </w:t>
      </w:r>
      <w:r w:rsidRPr="00025A17">
        <w:rPr>
          <w:rFonts w:ascii="Times New Roman" w:eastAsia="OpenSymbol" w:hAnsi="Times New Roman" w:cs="Times New Roman"/>
          <w:spacing w:val="-1"/>
          <w:kern w:val="1"/>
          <w:lang w:eastAsia="ar-SA"/>
        </w:rPr>
        <w:t>внесении</w:t>
      </w:r>
      <w:r w:rsidRPr="00025A17">
        <w:rPr>
          <w:rFonts w:ascii="Times New Roman" w:eastAsia="OpenSymbol" w:hAnsi="Times New Roman" w:cs="Times New Roman"/>
          <w:spacing w:val="22"/>
          <w:kern w:val="1"/>
          <w:lang w:eastAsia="ar-SA"/>
        </w:rPr>
        <w:t xml:space="preserve"> </w:t>
      </w:r>
      <w:r w:rsidRPr="00025A17">
        <w:rPr>
          <w:rFonts w:ascii="Times New Roman" w:eastAsia="OpenSymbol" w:hAnsi="Times New Roman" w:cs="Times New Roman"/>
          <w:spacing w:val="-1"/>
          <w:kern w:val="1"/>
          <w:lang w:eastAsia="ar-SA"/>
        </w:rPr>
        <w:t>изменений</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0"/>
          <w:kern w:val="1"/>
          <w:lang w:eastAsia="ar-SA"/>
        </w:rPr>
        <w:t xml:space="preserve"> </w:t>
      </w:r>
      <w:r w:rsidRPr="00025A17">
        <w:rPr>
          <w:rFonts w:ascii="Times New Roman" w:eastAsia="OpenSymbol" w:hAnsi="Times New Roman" w:cs="Times New Roman"/>
          <w:kern w:val="1"/>
          <w:lang w:eastAsia="ar-SA"/>
        </w:rPr>
        <w:t>правила</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землепользования</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застройки.</w:t>
      </w:r>
      <w:r w:rsidRPr="00025A17">
        <w:rPr>
          <w:rFonts w:ascii="Times New Roman" w:eastAsia="OpenSymbol" w:hAnsi="Times New Roman" w:cs="Times New Roman"/>
          <w:spacing w:val="23"/>
          <w:kern w:val="1"/>
          <w:lang w:eastAsia="ar-SA"/>
        </w:rPr>
        <w:t xml:space="preserve"> </w:t>
      </w:r>
      <w:r w:rsidRPr="00025A17">
        <w:rPr>
          <w:rFonts w:ascii="Times New Roman" w:eastAsia="OpenSymbol" w:hAnsi="Times New Roman" w:cs="Times New Roman"/>
          <w:spacing w:val="-1"/>
          <w:kern w:val="1"/>
          <w:lang w:eastAsia="ar-SA"/>
        </w:rPr>
        <w:t>подготовка</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spacing w:val="-1"/>
          <w:kern w:val="1"/>
          <w:lang w:eastAsia="ar-SA"/>
        </w:rPr>
        <w:t>документации</w:t>
      </w:r>
      <w:r w:rsidRPr="00025A17">
        <w:rPr>
          <w:rFonts w:ascii="Times New Roman" w:eastAsia="OpenSymbol" w:hAnsi="Times New Roman" w:cs="Times New Roman"/>
          <w:spacing w:val="21"/>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93"/>
          <w:kern w:val="1"/>
          <w:lang w:eastAsia="ar-SA"/>
        </w:rPr>
        <w:t xml:space="preserve"> </w:t>
      </w:r>
      <w:r w:rsidRPr="00025A17">
        <w:rPr>
          <w:rFonts w:ascii="Times New Roman" w:eastAsia="OpenSymbol" w:hAnsi="Times New Roman" w:cs="Times New Roman"/>
          <w:kern w:val="1"/>
          <w:lang w:eastAsia="ar-SA"/>
        </w:rPr>
        <w:t>планировке</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осуществляется</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основании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правил</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землепользования</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55"/>
          <w:kern w:val="1"/>
          <w:lang w:eastAsia="ar-SA"/>
        </w:rPr>
        <w:t xml:space="preserve"> </w:t>
      </w:r>
      <w:r w:rsidRPr="00025A17">
        <w:rPr>
          <w:rFonts w:ascii="Times New Roman" w:eastAsia="OpenSymbol" w:hAnsi="Times New Roman" w:cs="Times New Roman"/>
          <w:spacing w:val="-1"/>
          <w:kern w:val="1"/>
          <w:lang w:eastAsia="ar-SA"/>
        </w:rPr>
        <w:t>застройки</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требованиями</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технических</w:t>
      </w:r>
      <w:r w:rsidRPr="00025A17">
        <w:rPr>
          <w:rFonts w:ascii="Times New Roman" w:eastAsia="OpenSymbol" w:hAnsi="Times New Roman" w:cs="Times New Roman"/>
          <w:spacing w:val="53"/>
          <w:kern w:val="1"/>
          <w:lang w:eastAsia="ar-SA"/>
        </w:rPr>
        <w:t xml:space="preserve"> </w:t>
      </w:r>
      <w:r w:rsidRPr="00025A17">
        <w:rPr>
          <w:rFonts w:ascii="Times New Roman" w:eastAsia="OpenSymbol" w:hAnsi="Times New Roman" w:cs="Times New Roman"/>
          <w:spacing w:val="-1"/>
          <w:kern w:val="1"/>
          <w:lang w:eastAsia="ar-SA"/>
        </w:rPr>
        <w:t>регламентов,</w:t>
      </w:r>
      <w:r w:rsidRPr="00025A17">
        <w:rPr>
          <w:rFonts w:ascii="Times New Roman" w:eastAsia="OpenSymbol" w:hAnsi="Times New Roman" w:cs="Times New Roman"/>
          <w:spacing w:val="52"/>
          <w:kern w:val="1"/>
          <w:lang w:eastAsia="ar-SA"/>
        </w:rPr>
        <w:t xml:space="preserve"> </w:t>
      </w:r>
      <w:r w:rsidRPr="00025A17">
        <w:rPr>
          <w:rFonts w:ascii="Times New Roman" w:eastAsia="OpenSymbol" w:hAnsi="Times New Roman" w:cs="Times New Roman"/>
          <w:spacing w:val="-1"/>
          <w:kern w:val="1"/>
          <w:lang w:eastAsia="ar-SA"/>
        </w:rPr>
        <w:t>нормативов</w:t>
      </w:r>
      <w:r w:rsidRPr="00025A17">
        <w:rPr>
          <w:rFonts w:ascii="Times New Roman" w:eastAsia="OpenSymbol" w:hAnsi="Times New Roman" w:cs="Times New Roman"/>
          <w:spacing w:val="54"/>
          <w:kern w:val="1"/>
          <w:lang w:eastAsia="ar-SA"/>
        </w:rPr>
        <w:t xml:space="preserve"> </w:t>
      </w:r>
      <w:r w:rsidRPr="00025A17">
        <w:rPr>
          <w:rFonts w:ascii="Times New Roman" w:eastAsia="OpenSymbol" w:hAnsi="Times New Roman" w:cs="Times New Roman"/>
          <w:spacing w:val="-1"/>
          <w:kern w:val="1"/>
          <w:lang w:eastAsia="ar-SA"/>
        </w:rPr>
        <w:t>градостроительного</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проектирования,</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градостроительных</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регламентов</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учетом</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территорий</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объектов</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включенных</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18"/>
          <w:kern w:val="1"/>
          <w:lang w:eastAsia="ar-SA"/>
        </w:rPr>
        <w:t xml:space="preserve"> </w:t>
      </w:r>
      <w:r w:rsidRPr="00025A17">
        <w:rPr>
          <w:rFonts w:ascii="Times New Roman" w:eastAsia="OpenSymbol" w:hAnsi="Times New Roman" w:cs="Times New Roman"/>
          <w:spacing w:val="-1"/>
          <w:kern w:val="1"/>
          <w:lang w:eastAsia="ar-SA"/>
        </w:rPr>
        <w:t>единый</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государственный</w:t>
      </w:r>
      <w:r w:rsidRPr="00025A17">
        <w:rPr>
          <w:rFonts w:ascii="Times New Roman" w:eastAsia="OpenSymbol" w:hAnsi="Times New Roman" w:cs="Times New Roman"/>
          <w:spacing w:val="17"/>
          <w:kern w:val="1"/>
          <w:lang w:eastAsia="ar-SA"/>
        </w:rPr>
        <w:t xml:space="preserve"> </w:t>
      </w:r>
      <w:r w:rsidRPr="00025A17">
        <w:rPr>
          <w:rFonts w:ascii="Times New Roman" w:eastAsia="OpenSymbol" w:hAnsi="Times New Roman" w:cs="Times New Roman"/>
          <w:spacing w:val="-1"/>
          <w:kern w:val="1"/>
          <w:lang w:eastAsia="ar-SA"/>
        </w:rPr>
        <w:t>реестр</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19"/>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109"/>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(памятников</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истории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культуры)</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народов</w:t>
      </w:r>
      <w:r w:rsidRPr="00025A17">
        <w:rPr>
          <w:rFonts w:ascii="Times New Roman" w:eastAsia="OpenSymbol" w:hAnsi="Times New Roman" w:cs="Times New Roman"/>
          <w:spacing w:val="34"/>
          <w:kern w:val="1"/>
          <w:lang w:eastAsia="ar-SA"/>
        </w:rPr>
        <w:t xml:space="preserve"> </w:t>
      </w:r>
      <w:r w:rsidRPr="00025A17">
        <w:rPr>
          <w:rFonts w:ascii="Times New Roman" w:eastAsia="OpenSymbol" w:hAnsi="Times New Roman" w:cs="Times New Roman"/>
          <w:spacing w:val="-1"/>
          <w:kern w:val="1"/>
          <w:lang w:eastAsia="ar-SA"/>
        </w:rPr>
        <w:t>Российской</w:t>
      </w:r>
      <w:r w:rsidRPr="00025A17">
        <w:rPr>
          <w:rFonts w:ascii="Times New Roman" w:eastAsia="OpenSymbol" w:hAnsi="Times New Roman" w:cs="Times New Roman"/>
          <w:spacing w:val="32"/>
          <w:kern w:val="1"/>
          <w:lang w:eastAsia="ar-SA"/>
        </w:rPr>
        <w:t xml:space="preserve"> </w:t>
      </w:r>
      <w:r w:rsidRPr="00025A17">
        <w:rPr>
          <w:rFonts w:ascii="Times New Roman" w:eastAsia="OpenSymbol" w:hAnsi="Times New Roman" w:cs="Times New Roman"/>
          <w:spacing w:val="-1"/>
          <w:kern w:val="1"/>
          <w:lang w:eastAsia="ar-SA"/>
        </w:rPr>
        <w:t>Федерации,</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границ</w:t>
      </w:r>
      <w:r w:rsidRPr="00025A17">
        <w:rPr>
          <w:rFonts w:ascii="Times New Roman" w:eastAsia="OpenSymbol" w:hAnsi="Times New Roman" w:cs="Times New Roman"/>
          <w:spacing w:val="33"/>
          <w:kern w:val="1"/>
          <w:lang w:eastAsia="ar-SA"/>
        </w:rPr>
        <w:t xml:space="preserve"> </w:t>
      </w:r>
      <w:r w:rsidRPr="00025A17">
        <w:rPr>
          <w:rFonts w:ascii="Times New Roman" w:eastAsia="OpenSymbol" w:hAnsi="Times New Roman" w:cs="Times New Roman"/>
          <w:spacing w:val="-1"/>
          <w:kern w:val="1"/>
          <w:lang w:eastAsia="ar-SA"/>
        </w:rPr>
        <w:t>территорий</w:t>
      </w:r>
      <w:r w:rsidRPr="00025A17">
        <w:rPr>
          <w:rFonts w:ascii="Times New Roman" w:eastAsia="OpenSymbol" w:hAnsi="Times New Roman" w:cs="Times New Roman"/>
          <w:spacing w:val="117"/>
          <w:kern w:val="1"/>
          <w:lang w:eastAsia="ar-SA"/>
        </w:rPr>
        <w:t xml:space="preserve"> </w:t>
      </w:r>
      <w:r w:rsidRPr="00025A17">
        <w:rPr>
          <w:rFonts w:ascii="Times New Roman" w:eastAsia="OpenSymbol" w:hAnsi="Times New Roman" w:cs="Times New Roman"/>
          <w:spacing w:val="-1"/>
          <w:kern w:val="1"/>
          <w:lang w:eastAsia="ar-SA"/>
        </w:rPr>
        <w:t>вновь</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выявленных</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культурного</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наследия,</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границ</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зон</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особыми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условиями</w:t>
      </w:r>
      <w:r w:rsidRPr="00025A17">
        <w:rPr>
          <w:rFonts w:ascii="Times New Roman" w:eastAsia="OpenSymbol" w:hAnsi="Times New Roman" w:cs="Times New Roman"/>
          <w:spacing w:val="61"/>
          <w:kern w:val="1"/>
          <w:lang w:eastAsia="ar-SA"/>
        </w:rPr>
        <w:t xml:space="preserve"> </w:t>
      </w:r>
      <w:r w:rsidRPr="00025A17">
        <w:rPr>
          <w:rFonts w:ascii="Times New Roman" w:eastAsia="OpenSymbol" w:hAnsi="Times New Roman" w:cs="Times New Roman"/>
          <w:spacing w:val="-1"/>
          <w:kern w:val="1"/>
          <w:lang w:eastAsia="ar-SA"/>
        </w:rPr>
        <w:t>использования</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территорий.</w:t>
      </w:r>
    </w:p>
    <w:p w14:paraId="1EDB2193" w14:textId="77777777" w:rsidR="00025A17" w:rsidRPr="00025A17" w:rsidRDefault="00025A17" w:rsidP="00025A17">
      <w:pPr>
        <w:suppressAutoHyphens/>
        <w:autoSpaceDE/>
        <w:autoSpaceDN/>
        <w:adjustRightInd/>
        <w:ind w:firstLine="709"/>
        <w:rPr>
          <w:rFonts w:ascii="Times New Roman" w:eastAsia="OpenSymbol" w:hAnsi="Times New Roman" w:cs="Times New Roman"/>
          <w:kern w:val="1"/>
          <w:lang w:eastAsia="ar-SA"/>
        </w:rPr>
      </w:pP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основании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документации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kern w:val="1"/>
          <w:lang w:eastAsia="ar-SA"/>
        </w:rPr>
        <w:t>по</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планировке</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утвержденной</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главой</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местной</w:t>
      </w:r>
      <w:r w:rsidRPr="00025A17">
        <w:rPr>
          <w:rFonts w:ascii="Times New Roman" w:eastAsia="OpenSymbol" w:hAnsi="Times New Roman" w:cs="Times New Roman"/>
          <w:spacing w:val="91"/>
          <w:kern w:val="1"/>
          <w:lang w:eastAsia="ar-SA"/>
        </w:rPr>
        <w:t xml:space="preserve"> </w:t>
      </w:r>
      <w:r w:rsidRPr="00025A17">
        <w:rPr>
          <w:rFonts w:ascii="Times New Roman" w:eastAsia="OpenSymbol" w:hAnsi="Times New Roman" w:cs="Times New Roman"/>
          <w:spacing w:val="-1"/>
          <w:kern w:val="1"/>
          <w:lang w:eastAsia="ar-SA"/>
        </w:rPr>
        <w:t>администрации</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поселения,</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представительный</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орган</w:t>
      </w:r>
      <w:r w:rsidRPr="00025A17">
        <w:rPr>
          <w:rFonts w:ascii="Times New Roman" w:eastAsia="OpenSymbol" w:hAnsi="Times New Roman" w:cs="Times New Roman"/>
          <w:spacing w:val="12"/>
          <w:kern w:val="1"/>
          <w:lang w:eastAsia="ar-SA"/>
        </w:rPr>
        <w:t xml:space="preserve"> </w:t>
      </w:r>
      <w:r w:rsidRPr="00025A17">
        <w:rPr>
          <w:rFonts w:ascii="Times New Roman" w:eastAsia="OpenSymbol" w:hAnsi="Times New Roman" w:cs="Times New Roman"/>
          <w:spacing w:val="-1"/>
          <w:kern w:val="1"/>
          <w:lang w:eastAsia="ar-SA"/>
        </w:rPr>
        <w:t>местного</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самоуправления</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kern w:val="1"/>
          <w:lang w:eastAsia="ar-SA"/>
        </w:rPr>
        <w:t>вправе</w:t>
      </w:r>
      <w:r w:rsidRPr="00025A17">
        <w:rPr>
          <w:rFonts w:ascii="Times New Roman" w:eastAsia="OpenSymbol" w:hAnsi="Times New Roman" w:cs="Times New Roman"/>
          <w:spacing w:val="11"/>
          <w:kern w:val="1"/>
          <w:lang w:eastAsia="ar-SA"/>
        </w:rPr>
        <w:t xml:space="preserve"> </w:t>
      </w:r>
      <w:r w:rsidRPr="00025A17">
        <w:rPr>
          <w:rFonts w:ascii="Times New Roman" w:eastAsia="OpenSymbol" w:hAnsi="Times New Roman" w:cs="Times New Roman"/>
          <w:spacing w:val="-1"/>
          <w:kern w:val="1"/>
          <w:lang w:eastAsia="ar-SA"/>
        </w:rPr>
        <w:t>вносить</w:t>
      </w:r>
      <w:r w:rsidRPr="00025A17">
        <w:rPr>
          <w:rFonts w:ascii="Times New Roman" w:eastAsia="OpenSymbol" w:hAnsi="Times New Roman" w:cs="Times New Roman"/>
          <w:spacing w:val="97"/>
          <w:kern w:val="1"/>
          <w:lang w:eastAsia="ar-SA"/>
        </w:rPr>
        <w:t xml:space="preserve"> </w:t>
      </w:r>
      <w:r w:rsidRPr="00025A17">
        <w:rPr>
          <w:rFonts w:ascii="Times New Roman" w:eastAsia="OpenSymbol" w:hAnsi="Times New Roman" w:cs="Times New Roman"/>
          <w:spacing w:val="-1"/>
          <w:kern w:val="1"/>
          <w:lang w:eastAsia="ar-SA"/>
        </w:rPr>
        <w:t>изменения</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правила</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землепользования</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застройки</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части</w:t>
      </w:r>
      <w:r w:rsidRPr="00025A17">
        <w:rPr>
          <w:rFonts w:ascii="Times New Roman" w:eastAsia="OpenSymbol" w:hAnsi="Times New Roman" w:cs="Times New Roman"/>
          <w:spacing w:val="28"/>
          <w:kern w:val="1"/>
          <w:lang w:eastAsia="ar-SA"/>
        </w:rPr>
        <w:t xml:space="preserve"> </w:t>
      </w:r>
      <w:r w:rsidRPr="00025A17">
        <w:rPr>
          <w:rFonts w:ascii="Times New Roman" w:eastAsia="OpenSymbol" w:hAnsi="Times New Roman" w:cs="Times New Roman"/>
          <w:spacing w:val="-1"/>
          <w:kern w:val="1"/>
          <w:lang w:eastAsia="ar-SA"/>
        </w:rPr>
        <w:t>уточнения</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установленных</w:t>
      </w:r>
      <w:r w:rsidRPr="00025A17">
        <w:rPr>
          <w:rFonts w:ascii="Times New Roman" w:eastAsia="OpenSymbol" w:hAnsi="Times New Roman" w:cs="Times New Roman"/>
          <w:spacing w:val="77"/>
          <w:kern w:val="1"/>
          <w:lang w:eastAsia="ar-SA"/>
        </w:rPr>
        <w:t xml:space="preserve"> </w:t>
      </w:r>
      <w:r w:rsidRPr="00025A17">
        <w:rPr>
          <w:rFonts w:ascii="Times New Roman" w:eastAsia="OpenSymbol" w:hAnsi="Times New Roman" w:cs="Times New Roman"/>
          <w:spacing w:val="-1"/>
          <w:kern w:val="1"/>
          <w:lang w:eastAsia="ar-SA"/>
        </w:rPr>
        <w:t>градостроительным</w:t>
      </w:r>
      <w:r w:rsidRPr="00025A17">
        <w:rPr>
          <w:rFonts w:ascii="Times New Roman" w:eastAsia="OpenSymbol" w:hAnsi="Times New Roman" w:cs="Times New Roman"/>
          <w:spacing w:val="57"/>
          <w:kern w:val="1"/>
          <w:lang w:eastAsia="ar-SA"/>
        </w:rPr>
        <w:t xml:space="preserve"> </w:t>
      </w:r>
      <w:r w:rsidRPr="00025A17">
        <w:rPr>
          <w:rFonts w:ascii="Times New Roman" w:eastAsia="OpenSymbol" w:hAnsi="Times New Roman" w:cs="Times New Roman"/>
          <w:spacing w:val="-1"/>
          <w:kern w:val="1"/>
          <w:lang w:eastAsia="ar-SA"/>
        </w:rPr>
        <w:t>регламентом</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предельных</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параметров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разрешенного</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103"/>
          <w:kern w:val="1"/>
          <w:lang w:eastAsia="ar-SA"/>
        </w:rPr>
        <w:t xml:space="preserve"> </w:t>
      </w:r>
      <w:r w:rsidRPr="00025A17">
        <w:rPr>
          <w:rFonts w:ascii="Times New Roman" w:eastAsia="OpenSymbol" w:hAnsi="Times New Roman" w:cs="Times New Roman"/>
          <w:spacing w:val="-1"/>
          <w:kern w:val="1"/>
          <w:lang w:eastAsia="ar-SA"/>
        </w:rPr>
        <w:t>реконструкции объектов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строительства.</w:t>
      </w:r>
    </w:p>
    <w:p w14:paraId="3D93507F" w14:textId="5A91AB5B" w:rsidR="00025A17" w:rsidRPr="00025A17" w:rsidRDefault="00025A17" w:rsidP="00025A17">
      <w:pPr>
        <w:suppressAutoHyphens/>
        <w:autoSpaceDE/>
        <w:autoSpaceDN/>
        <w:adjustRightInd/>
        <w:ind w:firstLine="709"/>
        <w:rPr>
          <w:rFonts w:ascii="Times New Roman" w:eastAsia="OpenSymbol" w:hAnsi="Times New Roman" w:cs="Times New Roman"/>
          <w:kern w:val="1"/>
        </w:rPr>
      </w:pPr>
      <w:r w:rsidRPr="00025A17">
        <w:rPr>
          <w:rFonts w:ascii="Times New Roman" w:eastAsia="OpenSymbol" w:hAnsi="Times New Roman" w:cs="Times New Roman"/>
          <w:spacing w:val="-1"/>
          <w:kern w:val="1"/>
          <w:lang w:eastAsia="ar-SA"/>
        </w:rPr>
        <w:t>Подготовка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проектной</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документации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осуществляется</w:t>
      </w:r>
      <w:r w:rsidRPr="00025A17">
        <w:rPr>
          <w:rFonts w:ascii="Times New Roman" w:eastAsia="OpenSymbol" w:hAnsi="Times New Roman" w:cs="Times New Roman"/>
          <w:spacing w:val="14"/>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kern w:val="1"/>
          <w:lang w:eastAsia="ar-SA"/>
        </w:rPr>
        <w:t>основании</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задания</w:t>
      </w:r>
      <w:r w:rsidRPr="00025A17">
        <w:rPr>
          <w:rFonts w:ascii="Times New Roman" w:eastAsia="OpenSymbol" w:hAnsi="Times New Roman" w:cs="Times New Roman"/>
          <w:spacing w:val="15"/>
          <w:kern w:val="1"/>
          <w:lang w:eastAsia="ar-SA"/>
        </w:rPr>
        <w:t xml:space="preserve"> </w:t>
      </w:r>
      <w:r w:rsidRPr="00025A17">
        <w:rPr>
          <w:rFonts w:ascii="Times New Roman" w:eastAsia="OpenSymbol" w:hAnsi="Times New Roman" w:cs="Times New Roman"/>
          <w:spacing w:val="-1"/>
          <w:kern w:val="1"/>
          <w:lang w:eastAsia="ar-SA"/>
        </w:rPr>
        <w:t>застройщика</w:t>
      </w:r>
      <w:r w:rsidRPr="00025A17">
        <w:rPr>
          <w:rFonts w:ascii="Times New Roman" w:eastAsia="OpenSymbol" w:hAnsi="Times New Roman" w:cs="Times New Roman"/>
          <w:spacing w:val="95"/>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технического</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заказчика</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(при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подготовке</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проектной</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документации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основании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spacing w:val="-1"/>
          <w:kern w:val="1"/>
          <w:lang w:eastAsia="ar-SA"/>
        </w:rPr>
        <w:t>договора),</w:t>
      </w:r>
      <w:r w:rsidRPr="00025A17">
        <w:rPr>
          <w:rFonts w:ascii="Times New Roman" w:eastAsia="OpenSymbol" w:hAnsi="Times New Roman" w:cs="Times New Roman"/>
          <w:spacing w:val="115"/>
          <w:kern w:val="1"/>
          <w:lang w:eastAsia="ar-SA"/>
        </w:rPr>
        <w:t xml:space="preserve"> </w:t>
      </w:r>
      <w:r w:rsidRPr="00025A17">
        <w:rPr>
          <w:rFonts w:ascii="Times New Roman" w:eastAsia="OpenSymbol" w:hAnsi="Times New Roman" w:cs="Times New Roman"/>
          <w:spacing w:val="-1"/>
          <w:kern w:val="1"/>
          <w:lang w:eastAsia="ar-SA"/>
        </w:rPr>
        <w:t>результатов</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инженерных</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изысканий,</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градостроительного</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плана</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земельного</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spacing w:val="-1"/>
          <w:kern w:val="1"/>
          <w:lang w:eastAsia="ar-SA"/>
        </w:rPr>
        <w:t>участка</w:t>
      </w:r>
      <w:r w:rsidRPr="00025A17">
        <w:rPr>
          <w:rFonts w:ascii="Times New Roman" w:eastAsia="OpenSymbol" w:hAnsi="Times New Roman" w:cs="Times New Roman"/>
          <w:spacing w:val="24"/>
          <w:kern w:val="1"/>
          <w:lang w:eastAsia="ar-SA"/>
        </w:rPr>
        <w:t xml:space="preserve"> </w:t>
      </w:r>
      <w:r w:rsidRPr="00025A17">
        <w:rPr>
          <w:rFonts w:ascii="Times New Roman" w:eastAsia="OpenSymbol" w:hAnsi="Times New Roman" w:cs="Times New Roman"/>
          <w:kern w:val="1"/>
          <w:lang w:eastAsia="ar-SA"/>
        </w:rPr>
        <w:t>или</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25"/>
          <w:kern w:val="1"/>
          <w:lang w:eastAsia="ar-SA"/>
        </w:rPr>
        <w:t xml:space="preserve"> </w:t>
      </w:r>
      <w:r w:rsidRPr="00025A17">
        <w:rPr>
          <w:rFonts w:ascii="Times New Roman" w:eastAsia="OpenSymbol" w:hAnsi="Times New Roman" w:cs="Times New Roman"/>
          <w:spacing w:val="-1"/>
          <w:kern w:val="1"/>
          <w:lang w:eastAsia="ar-SA"/>
        </w:rPr>
        <w:t>случае</w:t>
      </w:r>
      <w:r w:rsidRPr="00025A17">
        <w:rPr>
          <w:rFonts w:ascii="Times New Roman" w:eastAsia="OpenSymbol" w:hAnsi="Times New Roman" w:cs="Times New Roman"/>
          <w:spacing w:val="99"/>
          <w:kern w:val="1"/>
          <w:lang w:eastAsia="ar-SA"/>
        </w:rPr>
        <w:t xml:space="preserve"> </w:t>
      </w:r>
      <w:r w:rsidRPr="00025A17">
        <w:rPr>
          <w:rFonts w:ascii="Times New Roman" w:eastAsia="OpenSymbol" w:hAnsi="Times New Roman" w:cs="Times New Roman"/>
          <w:spacing w:val="-1"/>
          <w:kern w:val="1"/>
          <w:lang w:eastAsia="ar-SA"/>
        </w:rPr>
        <w:t>подготовки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проектной</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документации</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spacing w:val="-1"/>
          <w:kern w:val="1"/>
          <w:lang w:eastAsia="ar-SA"/>
        </w:rPr>
        <w:t>линейного</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объекта</w:t>
      </w:r>
      <w:r w:rsidRPr="00025A17">
        <w:rPr>
          <w:rFonts w:ascii="Times New Roman" w:eastAsia="OpenSymbol" w:hAnsi="Times New Roman" w:cs="Times New Roman"/>
          <w:spacing w:val="38"/>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0"/>
          <w:kern w:val="1"/>
          <w:lang w:eastAsia="ar-SA"/>
        </w:rPr>
        <w:t xml:space="preserve"> </w:t>
      </w:r>
      <w:r w:rsidRPr="00025A17">
        <w:rPr>
          <w:rFonts w:ascii="Times New Roman" w:eastAsia="OpenSymbol" w:hAnsi="Times New Roman" w:cs="Times New Roman"/>
          <w:spacing w:val="-1"/>
          <w:kern w:val="1"/>
          <w:lang w:eastAsia="ar-SA"/>
        </w:rPr>
        <w:t>основании</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проекта</w:t>
      </w:r>
      <w:r w:rsidRPr="00025A17">
        <w:rPr>
          <w:rFonts w:ascii="Times New Roman" w:eastAsia="OpenSymbol" w:hAnsi="Times New Roman" w:cs="Times New Roman"/>
          <w:spacing w:val="39"/>
          <w:kern w:val="1"/>
          <w:lang w:eastAsia="ar-SA"/>
        </w:rPr>
        <w:t xml:space="preserve"> </w:t>
      </w:r>
      <w:r w:rsidRPr="00025A17">
        <w:rPr>
          <w:rFonts w:ascii="Times New Roman" w:eastAsia="OpenSymbol" w:hAnsi="Times New Roman" w:cs="Times New Roman"/>
          <w:spacing w:val="-1"/>
          <w:kern w:val="1"/>
          <w:lang w:eastAsia="ar-SA"/>
        </w:rPr>
        <w:t>планировки</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kern w:val="1"/>
          <w:lang w:eastAsia="ar-SA"/>
        </w:rPr>
        <w:t>и</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kern w:val="1"/>
          <w:lang w:eastAsia="ar-SA"/>
        </w:rPr>
        <w:t>проекта</w:t>
      </w:r>
      <w:r w:rsidRPr="00025A17">
        <w:rPr>
          <w:rFonts w:ascii="Times New Roman" w:eastAsia="OpenSymbol" w:hAnsi="Times New Roman" w:cs="Times New Roman"/>
          <w:spacing w:val="41"/>
          <w:kern w:val="1"/>
          <w:lang w:eastAsia="ar-SA"/>
        </w:rPr>
        <w:t xml:space="preserve"> </w:t>
      </w:r>
      <w:r w:rsidRPr="00025A17">
        <w:rPr>
          <w:rFonts w:ascii="Times New Roman" w:eastAsia="OpenSymbol" w:hAnsi="Times New Roman" w:cs="Times New Roman"/>
          <w:spacing w:val="-1"/>
          <w:kern w:val="1"/>
          <w:lang w:eastAsia="ar-SA"/>
        </w:rPr>
        <w:t>межевания</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территории</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kern w:val="1"/>
          <w:lang w:eastAsia="ar-SA"/>
        </w:rPr>
        <w:t>в</w:t>
      </w:r>
      <w:r w:rsidRPr="00025A17">
        <w:rPr>
          <w:rFonts w:ascii="Times New Roman" w:eastAsia="OpenSymbol" w:hAnsi="Times New Roman" w:cs="Times New Roman"/>
          <w:spacing w:val="44"/>
          <w:kern w:val="1"/>
          <w:lang w:eastAsia="ar-SA"/>
        </w:rPr>
        <w:t xml:space="preserve"> </w:t>
      </w:r>
      <w:r w:rsidRPr="00025A17">
        <w:rPr>
          <w:rFonts w:ascii="Times New Roman" w:eastAsia="OpenSymbol" w:hAnsi="Times New Roman" w:cs="Times New Roman"/>
          <w:spacing w:val="-1"/>
          <w:kern w:val="1"/>
          <w:lang w:eastAsia="ar-SA"/>
        </w:rPr>
        <w:t>соответствии</w:t>
      </w:r>
      <w:r w:rsidRPr="00025A17">
        <w:rPr>
          <w:rFonts w:ascii="Times New Roman" w:eastAsia="OpenSymbol" w:hAnsi="Times New Roman" w:cs="Times New Roman"/>
          <w:spacing w:val="42"/>
          <w:kern w:val="1"/>
          <w:lang w:eastAsia="ar-SA"/>
        </w:rPr>
        <w:t xml:space="preserve"> </w:t>
      </w:r>
      <w:r w:rsidRPr="00025A17">
        <w:rPr>
          <w:rFonts w:ascii="Times New Roman" w:eastAsia="OpenSymbol" w:hAnsi="Times New Roman" w:cs="Times New Roman"/>
          <w:kern w:val="1"/>
          <w:lang w:eastAsia="ar-SA"/>
        </w:rPr>
        <w:t>с</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требованиями</w:t>
      </w:r>
      <w:r w:rsidRPr="00025A17">
        <w:rPr>
          <w:rFonts w:ascii="Times New Roman" w:eastAsia="OpenSymbol" w:hAnsi="Times New Roman" w:cs="Times New Roman"/>
          <w:spacing w:val="43"/>
          <w:kern w:val="1"/>
          <w:lang w:eastAsia="ar-SA"/>
        </w:rPr>
        <w:t xml:space="preserve"> </w:t>
      </w:r>
      <w:r w:rsidRPr="00025A17">
        <w:rPr>
          <w:rFonts w:ascii="Times New Roman" w:eastAsia="OpenSymbol" w:hAnsi="Times New Roman" w:cs="Times New Roman"/>
          <w:spacing w:val="-1"/>
          <w:kern w:val="1"/>
          <w:lang w:eastAsia="ar-SA"/>
        </w:rPr>
        <w:t>технических</w:t>
      </w:r>
      <w:r w:rsidRPr="00025A17">
        <w:rPr>
          <w:rFonts w:ascii="Times New Roman" w:eastAsia="OpenSymbol" w:hAnsi="Times New Roman" w:cs="Times New Roman"/>
          <w:spacing w:val="101"/>
          <w:kern w:val="1"/>
          <w:lang w:eastAsia="ar-SA"/>
        </w:rPr>
        <w:t xml:space="preserve"> </w:t>
      </w:r>
      <w:r w:rsidRPr="00025A17">
        <w:rPr>
          <w:rFonts w:ascii="Times New Roman" w:eastAsia="OpenSymbol" w:hAnsi="Times New Roman" w:cs="Times New Roman"/>
          <w:spacing w:val="-1"/>
          <w:kern w:val="1"/>
          <w:lang w:eastAsia="ar-SA"/>
        </w:rPr>
        <w:t>регламентов,</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техническими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условиями,</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разрешением</w:t>
      </w:r>
      <w:r w:rsidRPr="00025A17">
        <w:rPr>
          <w:rFonts w:ascii="Times New Roman" w:eastAsia="OpenSymbol" w:hAnsi="Times New Roman" w:cs="Times New Roman"/>
          <w:spacing w:val="47"/>
          <w:kern w:val="1"/>
          <w:lang w:eastAsia="ar-SA"/>
        </w:rPr>
        <w:t xml:space="preserve"> </w:t>
      </w:r>
      <w:r w:rsidRPr="00025A17">
        <w:rPr>
          <w:rFonts w:ascii="Times New Roman" w:eastAsia="OpenSymbol" w:hAnsi="Times New Roman" w:cs="Times New Roman"/>
          <w:kern w:val="1"/>
          <w:lang w:eastAsia="ar-SA"/>
        </w:rPr>
        <w:t>на</w:t>
      </w:r>
      <w:r w:rsidRPr="00025A17">
        <w:rPr>
          <w:rFonts w:ascii="Times New Roman" w:eastAsia="OpenSymbol" w:hAnsi="Times New Roman" w:cs="Times New Roman"/>
          <w:spacing w:val="45"/>
          <w:kern w:val="1"/>
          <w:lang w:eastAsia="ar-SA"/>
        </w:rPr>
        <w:t xml:space="preserve"> </w:t>
      </w:r>
      <w:r w:rsidRPr="00025A17">
        <w:rPr>
          <w:rFonts w:ascii="Times New Roman" w:eastAsia="OpenSymbol" w:hAnsi="Times New Roman" w:cs="Times New Roman"/>
          <w:spacing w:val="-1"/>
          <w:kern w:val="1"/>
          <w:lang w:eastAsia="ar-SA"/>
        </w:rPr>
        <w:t>отклонение</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kern w:val="1"/>
          <w:lang w:eastAsia="ar-SA"/>
        </w:rPr>
        <w:t>от</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предельных</w:t>
      </w:r>
      <w:r w:rsidRPr="00025A17">
        <w:rPr>
          <w:rFonts w:ascii="Times New Roman" w:eastAsia="OpenSymbol" w:hAnsi="Times New Roman" w:cs="Times New Roman"/>
          <w:spacing w:val="46"/>
          <w:kern w:val="1"/>
          <w:lang w:eastAsia="ar-SA"/>
        </w:rPr>
        <w:t xml:space="preserve"> </w:t>
      </w:r>
      <w:r w:rsidRPr="00025A17">
        <w:rPr>
          <w:rFonts w:ascii="Times New Roman" w:eastAsia="OpenSymbol" w:hAnsi="Times New Roman" w:cs="Times New Roman"/>
          <w:spacing w:val="-1"/>
          <w:kern w:val="1"/>
          <w:lang w:eastAsia="ar-SA"/>
        </w:rPr>
        <w:t>параметров</w:t>
      </w:r>
      <w:r w:rsidRPr="00025A17">
        <w:rPr>
          <w:rFonts w:ascii="Times New Roman" w:eastAsia="OpenSymbol" w:hAnsi="Times New Roman" w:cs="Times New Roman"/>
          <w:spacing w:val="107"/>
          <w:kern w:val="1"/>
          <w:lang w:eastAsia="ar-SA"/>
        </w:rPr>
        <w:t xml:space="preserve"> </w:t>
      </w:r>
      <w:r w:rsidRPr="00025A17">
        <w:rPr>
          <w:rFonts w:ascii="Times New Roman" w:eastAsia="OpenSymbol" w:hAnsi="Times New Roman" w:cs="Times New Roman"/>
          <w:spacing w:val="-1"/>
          <w:kern w:val="1"/>
          <w:lang w:eastAsia="ar-SA"/>
        </w:rPr>
        <w:t>разрешенного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строительства,</w:t>
      </w:r>
      <w:r w:rsidRPr="00025A17">
        <w:rPr>
          <w:rFonts w:ascii="Times New Roman" w:eastAsia="OpenSymbol" w:hAnsi="Times New Roman" w:cs="Times New Roman"/>
          <w:spacing w:val="-2"/>
          <w:kern w:val="1"/>
          <w:lang w:eastAsia="ar-SA"/>
        </w:rPr>
        <w:t xml:space="preserve"> </w:t>
      </w:r>
      <w:r w:rsidRPr="00025A17">
        <w:rPr>
          <w:rFonts w:ascii="Times New Roman" w:eastAsia="OpenSymbol" w:hAnsi="Times New Roman" w:cs="Times New Roman"/>
          <w:spacing w:val="-1"/>
          <w:kern w:val="1"/>
          <w:lang w:eastAsia="ar-SA"/>
        </w:rPr>
        <w:t>реконструкции</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объектов</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капитального</w:t>
      </w:r>
      <w:r w:rsidRPr="00025A17">
        <w:rPr>
          <w:rFonts w:ascii="Times New Roman" w:eastAsia="OpenSymbol" w:hAnsi="Times New Roman" w:cs="Times New Roman"/>
          <w:kern w:val="1"/>
          <w:lang w:eastAsia="ar-SA"/>
        </w:rPr>
        <w:t xml:space="preserve"> </w:t>
      </w:r>
      <w:r w:rsidRPr="00025A17">
        <w:rPr>
          <w:rFonts w:ascii="Times New Roman" w:eastAsia="OpenSymbol" w:hAnsi="Times New Roman" w:cs="Times New Roman"/>
          <w:spacing w:val="-1"/>
          <w:kern w:val="1"/>
          <w:lang w:eastAsia="ar-SA"/>
        </w:rPr>
        <w:t>строительства.</w:t>
      </w:r>
    </w:p>
    <w:sectPr w:rsidR="00025A17" w:rsidRPr="00025A17" w:rsidSect="00CA29BA">
      <w:pgSz w:w="11906" w:h="16838"/>
      <w:pgMar w:top="720" w:right="720" w:bottom="720" w:left="720" w:header="284"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83C967" w14:textId="77777777" w:rsidR="00BF41B5" w:rsidRDefault="00BF41B5" w:rsidP="004E4620">
      <w:r>
        <w:separator/>
      </w:r>
    </w:p>
  </w:endnote>
  <w:endnote w:type="continuationSeparator" w:id="0">
    <w:p w14:paraId="011A2DCB" w14:textId="77777777" w:rsidR="00BF41B5" w:rsidRDefault="00BF41B5" w:rsidP="004E46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Yu Gothic"/>
    <w:charset w:val="02"/>
    <w:family w:val="auto"/>
    <w:pitch w:val="default"/>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Calibri">
    <w:panose1 w:val="020F0502020204030204"/>
    <w:charset w:val="CC"/>
    <w:family w:val="swiss"/>
    <w:pitch w:val="variable"/>
    <w:sig w:usb0="E4002EFF" w:usb1="C000247B" w:usb2="00000009" w:usb3="00000000" w:csb0="000001FF" w:csb1="00000000"/>
  </w:font>
  <w:font w:name="Times New Roman CYR">
    <w:altName w:val="Cambria"/>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OpenSymbol">
    <w:altName w:val="Calibri"/>
    <w:charset w:val="00"/>
    <w:family w:val="auto"/>
    <w:pitch w:val="variable"/>
    <w:sig w:usb0="800000AF" w:usb1="1001E0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CC"/>
    <w:family w:val="swiss"/>
    <w:pitch w:val="variable"/>
    <w:sig w:usb0="00000287" w:usb1="000008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Mangal">
    <w:panose1 w:val="00000400000000000000"/>
    <w:charset w:val="00"/>
    <w:family w:val="roman"/>
    <w:pitch w:val="variable"/>
    <w:sig w:usb0="00008003" w:usb1="00000000" w:usb2="00000000" w:usb3="00000000" w:csb0="00000001" w:csb1="00000000"/>
  </w:font>
  <w:font w:name="AGGal">
    <w:altName w:val="Times New Roman"/>
    <w:panose1 w:val="00000000000000000000"/>
    <w:charset w:val="00"/>
    <w:family w:val="auto"/>
    <w:notTrueType/>
    <w:pitch w:val="variable"/>
    <w:sig w:usb0="00000003" w:usb1="00000000" w:usb2="00000000" w:usb3="00000000" w:csb0="00000001" w:csb1="00000000"/>
  </w:font>
  <w:font w:name="Peterburg">
    <w:altName w:val="Times New Roman"/>
    <w:charset w:val="00"/>
    <w:family w:val="auto"/>
    <w:pitch w:val="variable"/>
  </w:font>
  <w:font w:name="Antiqua">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Microsoft Sans Serif">
    <w:panose1 w:val="020B0604020202020204"/>
    <w:charset w:val="CC"/>
    <w:family w:val="swiss"/>
    <w:pitch w:val="variable"/>
    <w:sig w:usb0="E5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FAC8A3" w14:textId="77777777" w:rsidR="00BF41B5" w:rsidRDefault="00BF41B5" w:rsidP="004E4620">
      <w:r>
        <w:separator/>
      </w:r>
    </w:p>
  </w:footnote>
  <w:footnote w:type="continuationSeparator" w:id="0">
    <w:p w14:paraId="2FF2D477" w14:textId="77777777" w:rsidR="00BF41B5" w:rsidRDefault="00BF41B5" w:rsidP="004E462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28"/>
        <w:szCs w:val="28"/>
      </w:rPr>
      <w:id w:val="-1439747454"/>
      <w:docPartObj>
        <w:docPartGallery w:val="Page Numbers (Top of Page)"/>
        <w:docPartUnique/>
      </w:docPartObj>
    </w:sdtPr>
    <w:sdtContent>
      <w:p w14:paraId="01C04596" w14:textId="77777777" w:rsidR="002A5BC8" w:rsidRDefault="004E4620" w:rsidP="002A5BC8">
        <w:pPr>
          <w:pStyle w:val="a5"/>
          <w:ind w:firstLine="0"/>
          <w:jc w:val="center"/>
          <w:rPr>
            <w:sz w:val="28"/>
            <w:szCs w:val="28"/>
          </w:rPr>
        </w:pPr>
        <w:r w:rsidRPr="004E4620">
          <w:rPr>
            <w:sz w:val="28"/>
            <w:szCs w:val="28"/>
          </w:rPr>
          <w:fldChar w:fldCharType="begin"/>
        </w:r>
        <w:r w:rsidRPr="004E4620">
          <w:rPr>
            <w:sz w:val="28"/>
            <w:szCs w:val="28"/>
          </w:rPr>
          <w:instrText>PAGE   \* MERGEFORMAT</w:instrText>
        </w:r>
        <w:r w:rsidRPr="004E4620">
          <w:rPr>
            <w:sz w:val="28"/>
            <w:szCs w:val="28"/>
          </w:rPr>
          <w:fldChar w:fldCharType="separate"/>
        </w:r>
        <w:r w:rsidRPr="004E4620">
          <w:rPr>
            <w:sz w:val="28"/>
            <w:szCs w:val="28"/>
          </w:rPr>
          <w:t>2</w:t>
        </w:r>
        <w:r w:rsidRPr="004E4620">
          <w:rPr>
            <w:sz w:val="28"/>
            <w:szCs w:val="28"/>
          </w:rPr>
          <w:fldChar w:fldCharType="end"/>
        </w:r>
      </w:p>
      <w:p w14:paraId="54CD8697" w14:textId="5943311F" w:rsidR="00CF3995" w:rsidRPr="002A5BC8" w:rsidRDefault="00000000" w:rsidP="002A5BC8">
        <w:pPr>
          <w:pStyle w:val="a5"/>
          <w:ind w:firstLine="0"/>
          <w:jc w:val="center"/>
          <w:rPr>
            <w:sz w:val="28"/>
            <w:szCs w:val="28"/>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28"/>
        <w:szCs w:val="28"/>
      </w:rPr>
      <w:id w:val="799035423"/>
      <w:docPartObj>
        <w:docPartGallery w:val="Page Numbers (Top of Page)"/>
        <w:docPartUnique/>
      </w:docPartObj>
    </w:sdtPr>
    <w:sdtContent>
      <w:p w14:paraId="201AADFF" w14:textId="77777777" w:rsidR="0092009E" w:rsidRPr="00317418" w:rsidRDefault="0092009E" w:rsidP="00317418">
        <w:pPr>
          <w:pStyle w:val="a5"/>
          <w:ind w:firstLine="0"/>
          <w:jc w:val="center"/>
          <w:rPr>
            <w:sz w:val="28"/>
            <w:szCs w:val="28"/>
          </w:rPr>
        </w:pPr>
        <w:r w:rsidRPr="004E4620">
          <w:rPr>
            <w:sz w:val="28"/>
            <w:szCs w:val="28"/>
          </w:rPr>
          <w:fldChar w:fldCharType="begin"/>
        </w:r>
        <w:r w:rsidRPr="004E4620">
          <w:rPr>
            <w:sz w:val="28"/>
            <w:szCs w:val="28"/>
          </w:rPr>
          <w:instrText>PAGE   \* MERGEFORMAT</w:instrText>
        </w:r>
        <w:r w:rsidRPr="004E4620">
          <w:rPr>
            <w:sz w:val="28"/>
            <w:szCs w:val="28"/>
          </w:rPr>
          <w:fldChar w:fldCharType="separate"/>
        </w:r>
        <w:r w:rsidRPr="004E4620">
          <w:rPr>
            <w:sz w:val="28"/>
            <w:szCs w:val="28"/>
          </w:rPr>
          <w:t>2</w:t>
        </w:r>
        <w:r w:rsidRPr="004E4620">
          <w:rPr>
            <w:sz w:val="28"/>
            <w:szCs w:val="28"/>
          </w:rPr>
          <w:fldChar w:fldCharType="end"/>
        </w:r>
      </w:p>
    </w:sdtContent>
  </w:sdt>
  <w:p w14:paraId="716FBE2B" w14:textId="77777777" w:rsidR="00BD2F6E" w:rsidRDefault="00BD2F6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2" w15:restartNumberingAfterBreak="0">
    <w:nsid w:val="0000000D"/>
    <w:multiLevelType w:val="singleLevel"/>
    <w:tmpl w:val="0000000D"/>
    <w:name w:val="WW8Num13"/>
    <w:lvl w:ilvl="0">
      <w:start w:val="1"/>
      <w:numFmt w:val="decimal"/>
      <w:lvlText w:val="%1."/>
      <w:lvlJc w:val="left"/>
      <w:pPr>
        <w:tabs>
          <w:tab w:val="num" w:pos="0"/>
        </w:tabs>
        <w:ind w:left="1429" w:hanging="360"/>
      </w:pPr>
    </w:lvl>
  </w:abstractNum>
  <w:abstractNum w:abstractNumId="3" w15:restartNumberingAfterBreak="0">
    <w:nsid w:val="0000000F"/>
    <w:multiLevelType w:val="singleLevel"/>
    <w:tmpl w:val="0000000F"/>
    <w:name w:val="WW8Num15"/>
    <w:lvl w:ilvl="0">
      <w:start w:val="1"/>
      <w:numFmt w:val="bullet"/>
      <w:lvlText w:val=""/>
      <w:lvlJc w:val="left"/>
      <w:pPr>
        <w:tabs>
          <w:tab w:val="num" w:pos="0"/>
        </w:tabs>
        <w:ind w:left="1353" w:hanging="360"/>
      </w:pPr>
      <w:rPr>
        <w:rFonts w:ascii="Wingdings" w:hAnsi="Wingdings" w:cs="StarSymbol"/>
        <w:sz w:val="18"/>
        <w:szCs w:val="18"/>
      </w:rPr>
    </w:lvl>
  </w:abstractNum>
  <w:abstractNum w:abstractNumId="4" w15:restartNumberingAfterBreak="0">
    <w:nsid w:val="004E6B66"/>
    <w:multiLevelType w:val="multilevel"/>
    <w:tmpl w:val="5D3AF90A"/>
    <w:lvl w:ilvl="0">
      <w:start w:val="1"/>
      <w:numFmt w:val="decimal"/>
      <w:lvlText w:val="2.1.%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 w15:restartNumberingAfterBreak="0">
    <w:nsid w:val="00E16F91"/>
    <w:multiLevelType w:val="hybridMultilevel"/>
    <w:tmpl w:val="E06C3DC8"/>
    <w:lvl w:ilvl="0" w:tplc="84E4A5BC">
      <w:start w:val="1"/>
      <w:numFmt w:val="decimal"/>
      <w:lvlText w:val="%1)"/>
      <w:lvlJc w:val="left"/>
      <w:pPr>
        <w:ind w:left="116" w:hanging="364"/>
      </w:pPr>
      <w:rPr>
        <w:rFonts w:ascii="Times New Roman" w:eastAsia="Times New Roman" w:hAnsi="Times New Roman" w:hint="default"/>
        <w:sz w:val="24"/>
        <w:szCs w:val="24"/>
      </w:rPr>
    </w:lvl>
    <w:lvl w:ilvl="1" w:tplc="ADFC0FDA">
      <w:start w:val="1"/>
      <w:numFmt w:val="bullet"/>
      <w:lvlText w:val="•"/>
      <w:lvlJc w:val="left"/>
      <w:pPr>
        <w:ind w:left="1119" w:hanging="364"/>
      </w:pPr>
      <w:rPr>
        <w:rFonts w:hint="default"/>
      </w:rPr>
    </w:lvl>
    <w:lvl w:ilvl="2" w:tplc="93DAB0B0">
      <w:start w:val="1"/>
      <w:numFmt w:val="bullet"/>
      <w:lvlText w:val="•"/>
      <w:lvlJc w:val="left"/>
      <w:pPr>
        <w:ind w:left="2122" w:hanging="364"/>
      </w:pPr>
      <w:rPr>
        <w:rFonts w:hint="default"/>
      </w:rPr>
    </w:lvl>
    <w:lvl w:ilvl="3" w:tplc="D604FBF6">
      <w:start w:val="1"/>
      <w:numFmt w:val="bullet"/>
      <w:lvlText w:val="•"/>
      <w:lvlJc w:val="left"/>
      <w:pPr>
        <w:ind w:left="3126" w:hanging="364"/>
      </w:pPr>
      <w:rPr>
        <w:rFonts w:hint="default"/>
      </w:rPr>
    </w:lvl>
    <w:lvl w:ilvl="4" w:tplc="BE5EAD30">
      <w:start w:val="1"/>
      <w:numFmt w:val="bullet"/>
      <w:lvlText w:val="•"/>
      <w:lvlJc w:val="left"/>
      <w:pPr>
        <w:ind w:left="4129" w:hanging="364"/>
      </w:pPr>
      <w:rPr>
        <w:rFonts w:hint="default"/>
      </w:rPr>
    </w:lvl>
    <w:lvl w:ilvl="5" w:tplc="8DD80A0C">
      <w:start w:val="1"/>
      <w:numFmt w:val="bullet"/>
      <w:lvlText w:val="•"/>
      <w:lvlJc w:val="left"/>
      <w:pPr>
        <w:ind w:left="5132" w:hanging="364"/>
      </w:pPr>
      <w:rPr>
        <w:rFonts w:hint="default"/>
      </w:rPr>
    </w:lvl>
    <w:lvl w:ilvl="6" w:tplc="D69A9286">
      <w:start w:val="1"/>
      <w:numFmt w:val="bullet"/>
      <w:lvlText w:val="•"/>
      <w:lvlJc w:val="left"/>
      <w:pPr>
        <w:ind w:left="6135" w:hanging="364"/>
      </w:pPr>
      <w:rPr>
        <w:rFonts w:hint="default"/>
      </w:rPr>
    </w:lvl>
    <w:lvl w:ilvl="7" w:tplc="9C7EFC18">
      <w:start w:val="1"/>
      <w:numFmt w:val="bullet"/>
      <w:lvlText w:val="•"/>
      <w:lvlJc w:val="left"/>
      <w:pPr>
        <w:ind w:left="7138" w:hanging="364"/>
      </w:pPr>
      <w:rPr>
        <w:rFonts w:hint="default"/>
      </w:rPr>
    </w:lvl>
    <w:lvl w:ilvl="8" w:tplc="EF6C8F3A">
      <w:start w:val="1"/>
      <w:numFmt w:val="bullet"/>
      <w:lvlText w:val="•"/>
      <w:lvlJc w:val="left"/>
      <w:pPr>
        <w:ind w:left="8141" w:hanging="364"/>
      </w:pPr>
      <w:rPr>
        <w:rFonts w:hint="default"/>
      </w:rPr>
    </w:lvl>
  </w:abstractNum>
  <w:abstractNum w:abstractNumId="6" w15:restartNumberingAfterBreak="0">
    <w:nsid w:val="01281673"/>
    <w:multiLevelType w:val="hybridMultilevel"/>
    <w:tmpl w:val="72467B00"/>
    <w:lvl w:ilvl="0" w:tplc="27204540">
      <w:start w:val="1"/>
      <w:numFmt w:val="decimal"/>
      <w:lvlText w:val="%1)"/>
      <w:lvlJc w:val="left"/>
      <w:pPr>
        <w:ind w:left="944" w:hanging="260"/>
      </w:pPr>
      <w:rPr>
        <w:rFonts w:ascii="Times New Roman" w:eastAsia="Times New Roman" w:hAnsi="Times New Roman" w:hint="default"/>
        <w:sz w:val="28"/>
        <w:szCs w:val="28"/>
      </w:rPr>
    </w:lvl>
    <w:lvl w:ilvl="1" w:tplc="F482C764">
      <w:start w:val="1"/>
      <w:numFmt w:val="bullet"/>
      <w:lvlText w:val="•"/>
      <w:lvlJc w:val="left"/>
      <w:pPr>
        <w:ind w:left="1864" w:hanging="260"/>
      </w:pPr>
      <w:rPr>
        <w:rFonts w:hint="default"/>
      </w:rPr>
    </w:lvl>
    <w:lvl w:ilvl="2" w:tplc="BE22AAD4">
      <w:start w:val="1"/>
      <w:numFmt w:val="bullet"/>
      <w:lvlText w:val="•"/>
      <w:lvlJc w:val="left"/>
      <w:pPr>
        <w:ind w:left="2784" w:hanging="260"/>
      </w:pPr>
      <w:rPr>
        <w:rFonts w:hint="default"/>
      </w:rPr>
    </w:lvl>
    <w:lvl w:ilvl="3" w:tplc="080899C2">
      <w:start w:val="1"/>
      <w:numFmt w:val="bullet"/>
      <w:lvlText w:val="•"/>
      <w:lvlJc w:val="left"/>
      <w:pPr>
        <w:ind w:left="3705" w:hanging="260"/>
      </w:pPr>
      <w:rPr>
        <w:rFonts w:hint="default"/>
      </w:rPr>
    </w:lvl>
    <w:lvl w:ilvl="4" w:tplc="365A78E0">
      <w:start w:val="1"/>
      <w:numFmt w:val="bullet"/>
      <w:lvlText w:val="•"/>
      <w:lvlJc w:val="left"/>
      <w:pPr>
        <w:ind w:left="4625" w:hanging="260"/>
      </w:pPr>
      <w:rPr>
        <w:rFonts w:hint="default"/>
      </w:rPr>
    </w:lvl>
    <w:lvl w:ilvl="5" w:tplc="9734328C">
      <w:start w:val="1"/>
      <w:numFmt w:val="bullet"/>
      <w:lvlText w:val="•"/>
      <w:lvlJc w:val="left"/>
      <w:pPr>
        <w:ind w:left="5545" w:hanging="260"/>
      </w:pPr>
      <w:rPr>
        <w:rFonts w:hint="default"/>
      </w:rPr>
    </w:lvl>
    <w:lvl w:ilvl="6" w:tplc="78F81F60">
      <w:start w:val="1"/>
      <w:numFmt w:val="bullet"/>
      <w:lvlText w:val="•"/>
      <w:lvlJc w:val="left"/>
      <w:pPr>
        <w:ind w:left="6466" w:hanging="260"/>
      </w:pPr>
      <w:rPr>
        <w:rFonts w:hint="default"/>
      </w:rPr>
    </w:lvl>
    <w:lvl w:ilvl="7" w:tplc="EA0C5560">
      <w:start w:val="1"/>
      <w:numFmt w:val="bullet"/>
      <w:lvlText w:val="•"/>
      <w:lvlJc w:val="left"/>
      <w:pPr>
        <w:ind w:left="7386" w:hanging="260"/>
      </w:pPr>
      <w:rPr>
        <w:rFonts w:hint="default"/>
      </w:rPr>
    </w:lvl>
    <w:lvl w:ilvl="8" w:tplc="C89C920A">
      <w:start w:val="1"/>
      <w:numFmt w:val="bullet"/>
      <w:lvlText w:val="•"/>
      <w:lvlJc w:val="left"/>
      <w:pPr>
        <w:ind w:left="8306" w:hanging="260"/>
      </w:pPr>
      <w:rPr>
        <w:rFonts w:hint="default"/>
      </w:rPr>
    </w:lvl>
  </w:abstractNum>
  <w:abstractNum w:abstractNumId="7" w15:restartNumberingAfterBreak="0">
    <w:nsid w:val="017F20B9"/>
    <w:multiLevelType w:val="hybridMultilevel"/>
    <w:tmpl w:val="30662798"/>
    <w:lvl w:ilvl="0" w:tplc="74C64D34">
      <w:start w:val="1"/>
      <w:numFmt w:val="decimal"/>
      <w:lvlText w:val="%1."/>
      <w:lvlJc w:val="left"/>
      <w:pPr>
        <w:ind w:left="116" w:hanging="282"/>
      </w:pPr>
      <w:rPr>
        <w:rFonts w:ascii="Times New Roman" w:eastAsia="Times New Roman" w:hAnsi="Times New Roman" w:hint="default"/>
        <w:sz w:val="28"/>
        <w:szCs w:val="28"/>
      </w:rPr>
    </w:lvl>
    <w:lvl w:ilvl="1" w:tplc="BFA6BEC6">
      <w:start w:val="1"/>
      <w:numFmt w:val="bullet"/>
      <w:lvlText w:val="•"/>
      <w:lvlJc w:val="left"/>
      <w:pPr>
        <w:ind w:left="1119" w:hanging="282"/>
      </w:pPr>
      <w:rPr>
        <w:rFonts w:hint="default"/>
      </w:rPr>
    </w:lvl>
    <w:lvl w:ilvl="2" w:tplc="5F36F2CE">
      <w:start w:val="1"/>
      <w:numFmt w:val="bullet"/>
      <w:lvlText w:val="•"/>
      <w:lvlJc w:val="left"/>
      <w:pPr>
        <w:ind w:left="2122" w:hanging="282"/>
      </w:pPr>
      <w:rPr>
        <w:rFonts w:hint="default"/>
      </w:rPr>
    </w:lvl>
    <w:lvl w:ilvl="3" w:tplc="74E276E0">
      <w:start w:val="1"/>
      <w:numFmt w:val="bullet"/>
      <w:lvlText w:val="•"/>
      <w:lvlJc w:val="left"/>
      <w:pPr>
        <w:ind w:left="3126" w:hanging="282"/>
      </w:pPr>
      <w:rPr>
        <w:rFonts w:hint="default"/>
      </w:rPr>
    </w:lvl>
    <w:lvl w:ilvl="4" w:tplc="0D3287BE">
      <w:start w:val="1"/>
      <w:numFmt w:val="bullet"/>
      <w:lvlText w:val="•"/>
      <w:lvlJc w:val="left"/>
      <w:pPr>
        <w:ind w:left="4129" w:hanging="282"/>
      </w:pPr>
      <w:rPr>
        <w:rFonts w:hint="default"/>
      </w:rPr>
    </w:lvl>
    <w:lvl w:ilvl="5" w:tplc="20083C94">
      <w:start w:val="1"/>
      <w:numFmt w:val="bullet"/>
      <w:lvlText w:val="•"/>
      <w:lvlJc w:val="left"/>
      <w:pPr>
        <w:ind w:left="5132" w:hanging="282"/>
      </w:pPr>
      <w:rPr>
        <w:rFonts w:hint="default"/>
      </w:rPr>
    </w:lvl>
    <w:lvl w:ilvl="6" w:tplc="78585928">
      <w:start w:val="1"/>
      <w:numFmt w:val="bullet"/>
      <w:lvlText w:val="•"/>
      <w:lvlJc w:val="left"/>
      <w:pPr>
        <w:ind w:left="6135" w:hanging="282"/>
      </w:pPr>
      <w:rPr>
        <w:rFonts w:hint="default"/>
      </w:rPr>
    </w:lvl>
    <w:lvl w:ilvl="7" w:tplc="B9FA4D02">
      <w:start w:val="1"/>
      <w:numFmt w:val="bullet"/>
      <w:lvlText w:val="•"/>
      <w:lvlJc w:val="left"/>
      <w:pPr>
        <w:ind w:left="7138" w:hanging="282"/>
      </w:pPr>
      <w:rPr>
        <w:rFonts w:hint="default"/>
      </w:rPr>
    </w:lvl>
    <w:lvl w:ilvl="8" w:tplc="AB601DA8">
      <w:start w:val="1"/>
      <w:numFmt w:val="bullet"/>
      <w:lvlText w:val="•"/>
      <w:lvlJc w:val="left"/>
      <w:pPr>
        <w:ind w:left="8141" w:hanging="282"/>
      </w:pPr>
      <w:rPr>
        <w:rFonts w:hint="default"/>
      </w:rPr>
    </w:lvl>
  </w:abstractNum>
  <w:abstractNum w:abstractNumId="8" w15:restartNumberingAfterBreak="0">
    <w:nsid w:val="03C66AD4"/>
    <w:multiLevelType w:val="hybridMultilevel"/>
    <w:tmpl w:val="A1D27510"/>
    <w:lvl w:ilvl="0" w:tplc="8BE66E46">
      <w:start w:val="1"/>
      <w:numFmt w:val="decimal"/>
      <w:lvlText w:val="%1)"/>
      <w:lvlJc w:val="left"/>
      <w:pPr>
        <w:ind w:left="116" w:hanging="292"/>
      </w:pPr>
      <w:rPr>
        <w:rFonts w:ascii="Times New Roman" w:eastAsia="Times New Roman" w:hAnsi="Times New Roman" w:hint="default"/>
        <w:sz w:val="24"/>
        <w:szCs w:val="24"/>
      </w:rPr>
    </w:lvl>
    <w:lvl w:ilvl="1" w:tplc="B8E6F15C">
      <w:start w:val="1"/>
      <w:numFmt w:val="bullet"/>
      <w:lvlText w:val="•"/>
      <w:lvlJc w:val="left"/>
      <w:pPr>
        <w:ind w:left="1119" w:hanging="292"/>
      </w:pPr>
      <w:rPr>
        <w:rFonts w:hint="default"/>
      </w:rPr>
    </w:lvl>
    <w:lvl w:ilvl="2" w:tplc="D7D8F08C">
      <w:start w:val="1"/>
      <w:numFmt w:val="bullet"/>
      <w:lvlText w:val="•"/>
      <w:lvlJc w:val="left"/>
      <w:pPr>
        <w:ind w:left="2122" w:hanging="292"/>
      </w:pPr>
      <w:rPr>
        <w:rFonts w:hint="default"/>
      </w:rPr>
    </w:lvl>
    <w:lvl w:ilvl="3" w:tplc="AA4A5100">
      <w:start w:val="1"/>
      <w:numFmt w:val="bullet"/>
      <w:lvlText w:val="•"/>
      <w:lvlJc w:val="left"/>
      <w:pPr>
        <w:ind w:left="3126" w:hanging="292"/>
      </w:pPr>
      <w:rPr>
        <w:rFonts w:hint="default"/>
      </w:rPr>
    </w:lvl>
    <w:lvl w:ilvl="4" w:tplc="C48CC104">
      <w:start w:val="1"/>
      <w:numFmt w:val="bullet"/>
      <w:lvlText w:val="•"/>
      <w:lvlJc w:val="left"/>
      <w:pPr>
        <w:ind w:left="4129" w:hanging="292"/>
      </w:pPr>
      <w:rPr>
        <w:rFonts w:hint="default"/>
      </w:rPr>
    </w:lvl>
    <w:lvl w:ilvl="5" w:tplc="4728465A">
      <w:start w:val="1"/>
      <w:numFmt w:val="bullet"/>
      <w:lvlText w:val="•"/>
      <w:lvlJc w:val="left"/>
      <w:pPr>
        <w:ind w:left="5132" w:hanging="292"/>
      </w:pPr>
      <w:rPr>
        <w:rFonts w:hint="default"/>
      </w:rPr>
    </w:lvl>
    <w:lvl w:ilvl="6" w:tplc="6FC2CBAC">
      <w:start w:val="1"/>
      <w:numFmt w:val="bullet"/>
      <w:lvlText w:val="•"/>
      <w:lvlJc w:val="left"/>
      <w:pPr>
        <w:ind w:left="6135" w:hanging="292"/>
      </w:pPr>
      <w:rPr>
        <w:rFonts w:hint="default"/>
      </w:rPr>
    </w:lvl>
    <w:lvl w:ilvl="7" w:tplc="09EE688E">
      <w:start w:val="1"/>
      <w:numFmt w:val="bullet"/>
      <w:lvlText w:val="•"/>
      <w:lvlJc w:val="left"/>
      <w:pPr>
        <w:ind w:left="7138" w:hanging="292"/>
      </w:pPr>
      <w:rPr>
        <w:rFonts w:hint="default"/>
      </w:rPr>
    </w:lvl>
    <w:lvl w:ilvl="8" w:tplc="7B5E479C">
      <w:start w:val="1"/>
      <w:numFmt w:val="bullet"/>
      <w:lvlText w:val="•"/>
      <w:lvlJc w:val="left"/>
      <w:pPr>
        <w:ind w:left="8141" w:hanging="292"/>
      </w:pPr>
      <w:rPr>
        <w:rFonts w:hint="default"/>
      </w:rPr>
    </w:lvl>
  </w:abstractNum>
  <w:abstractNum w:abstractNumId="9" w15:restartNumberingAfterBreak="0">
    <w:nsid w:val="04A43359"/>
    <w:multiLevelType w:val="hybridMultilevel"/>
    <w:tmpl w:val="8968FB28"/>
    <w:lvl w:ilvl="0" w:tplc="DD968226">
      <w:start w:val="1"/>
      <w:numFmt w:val="decimal"/>
      <w:lvlText w:val="%1."/>
      <w:lvlJc w:val="left"/>
      <w:pPr>
        <w:ind w:left="116" w:hanging="275"/>
        <w:jc w:val="right"/>
      </w:pPr>
      <w:rPr>
        <w:rFonts w:ascii="Times New Roman" w:eastAsia="Times New Roman" w:hAnsi="Times New Roman" w:hint="default"/>
        <w:sz w:val="28"/>
        <w:szCs w:val="28"/>
      </w:rPr>
    </w:lvl>
    <w:lvl w:ilvl="1" w:tplc="2BCCB536">
      <w:start w:val="1"/>
      <w:numFmt w:val="bullet"/>
      <w:lvlText w:val="•"/>
      <w:lvlJc w:val="left"/>
      <w:pPr>
        <w:ind w:left="1119" w:hanging="275"/>
      </w:pPr>
      <w:rPr>
        <w:rFonts w:hint="default"/>
      </w:rPr>
    </w:lvl>
    <w:lvl w:ilvl="2" w:tplc="8062B998">
      <w:start w:val="1"/>
      <w:numFmt w:val="bullet"/>
      <w:lvlText w:val="•"/>
      <w:lvlJc w:val="left"/>
      <w:pPr>
        <w:ind w:left="2122" w:hanging="275"/>
      </w:pPr>
      <w:rPr>
        <w:rFonts w:hint="default"/>
      </w:rPr>
    </w:lvl>
    <w:lvl w:ilvl="3" w:tplc="B6403A8A">
      <w:start w:val="1"/>
      <w:numFmt w:val="bullet"/>
      <w:lvlText w:val="•"/>
      <w:lvlJc w:val="left"/>
      <w:pPr>
        <w:ind w:left="3126" w:hanging="275"/>
      </w:pPr>
      <w:rPr>
        <w:rFonts w:hint="default"/>
      </w:rPr>
    </w:lvl>
    <w:lvl w:ilvl="4" w:tplc="522E1CE2">
      <w:start w:val="1"/>
      <w:numFmt w:val="bullet"/>
      <w:lvlText w:val="•"/>
      <w:lvlJc w:val="left"/>
      <w:pPr>
        <w:ind w:left="4129" w:hanging="275"/>
      </w:pPr>
      <w:rPr>
        <w:rFonts w:hint="default"/>
      </w:rPr>
    </w:lvl>
    <w:lvl w:ilvl="5" w:tplc="958EDFD8">
      <w:start w:val="1"/>
      <w:numFmt w:val="bullet"/>
      <w:lvlText w:val="•"/>
      <w:lvlJc w:val="left"/>
      <w:pPr>
        <w:ind w:left="5132" w:hanging="275"/>
      </w:pPr>
      <w:rPr>
        <w:rFonts w:hint="default"/>
      </w:rPr>
    </w:lvl>
    <w:lvl w:ilvl="6" w:tplc="02D63D36">
      <w:start w:val="1"/>
      <w:numFmt w:val="bullet"/>
      <w:lvlText w:val="•"/>
      <w:lvlJc w:val="left"/>
      <w:pPr>
        <w:ind w:left="6135" w:hanging="275"/>
      </w:pPr>
      <w:rPr>
        <w:rFonts w:hint="default"/>
      </w:rPr>
    </w:lvl>
    <w:lvl w:ilvl="7" w:tplc="B8D68294">
      <w:start w:val="1"/>
      <w:numFmt w:val="bullet"/>
      <w:lvlText w:val="•"/>
      <w:lvlJc w:val="left"/>
      <w:pPr>
        <w:ind w:left="7138" w:hanging="275"/>
      </w:pPr>
      <w:rPr>
        <w:rFonts w:hint="default"/>
      </w:rPr>
    </w:lvl>
    <w:lvl w:ilvl="8" w:tplc="E7C2C424">
      <w:start w:val="1"/>
      <w:numFmt w:val="bullet"/>
      <w:lvlText w:val="•"/>
      <w:lvlJc w:val="left"/>
      <w:pPr>
        <w:ind w:left="8141" w:hanging="275"/>
      </w:pPr>
      <w:rPr>
        <w:rFonts w:hint="default"/>
      </w:rPr>
    </w:lvl>
  </w:abstractNum>
  <w:abstractNum w:abstractNumId="10" w15:restartNumberingAfterBreak="0">
    <w:nsid w:val="05356F12"/>
    <w:multiLevelType w:val="hybridMultilevel"/>
    <w:tmpl w:val="E836FB12"/>
    <w:lvl w:ilvl="0" w:tplc="9886BC6A">
      <w:start w:val="1"/>
      <w:numFmt w:val="decimal"/>
      <w:lvlText w:val="%1."/>
      <w:lvlJc w:val="left"/>
      <w:pPr>
        <w:ind w:left="116" w:hanging="330"/>
      </w:pPr>
      <w:rPr>
        <w:rFonts w:ascii="Times New Roman" w:eastAsia="Times New Roman" w:hAnsi="Times New Roman" w:hint="default"/>
        <w:sz w:val="28"/>
        <w:szCs w:val="28"/>
      </w:rPr>
    </w:lvl>
    <w:lvl w:ilvl="1" w:tplc="BF3A9E46">
      <w:start w:val="1"/>
      <w:numFmt w:val="bullet"/>
      <w:lvlText w:val="•"/>
      <w:lvlJc w:val="left"/>
      <w:pPr>
        <w:ind w:left="1119" w:hanging="330"/>
      </w:pPr>
      <w:rPr>
        <w:rFonts w:hint="default"/>
      </w:rPr>
    </w:lvl>
    <w:lvl w:ilvl="2" w:tplc="8362D450">
      <w:start w:val="1"/>
      <w:numFmt w:val="bullet"/>
      <w:lvlText w:val="•"/>
      <w:lvlJc w:val="left"/>
      <w:pPr>
        <w:ind w:left="2122" w:hanging="330"/>
      </w:pPr>
      <w:rPr>
        <w:rFonts w:hint="default"/>
      </w:rPr>
    </w:lvl>
    <w:lvl w:ilvl="3" w:tplc="8460B846">
      <w:start w:val="1"/>
      <w:numFmt w:val="bullet"/>
      <w:lvlText w:val="•"/>
      <w:lvlJc w:val="left"/>
      <w:pPr>
        <w:ind w:left="3126" w:hanging="330"/>
      </w:pPr>
      <w:rPr>
        <w:rFonts w:hint="default"/>
      </w:rPr>
    </w:lvl>
    <w:lvl w:ilvl="4" w:tplc="EB94480E">
      <w:start w:val="1"/>
      <w:numFmt w:val="bullet"/>
      <w:lvlText w:val="•"/>
      <w:lvlJc w:val="left"/>
      <w:pPr>
        <w:ind w:left="4129" w:hanging="330"/>
      </w:pPr>
      <w:rPr>
        <w:rFonts w:hint="default"/>
      </w:rPr>
    </w:lvl>
    <w:lvl w:ilvl="5" w:tplc="A59E3844">
      <w:start w:val="1"/>
      <w:numFmt w:val="bullet"/>
      <w:lvlText w:val="•"/>
      <w:lvlJc w:val="left"/>
      <w:pPr>
        <w:ind w:left="5132" w:hanging="330"/>
      </w:pPr>
      <w:rPr>
        <w:rFonts w:hint="default"/>
      </w:rPr>
    </w:lvl>
    <w:lvl w:ilvl="6" w:tplc="FA8217BC">
      <w:start w:val="1"/>
      <w:numFmt w:val="bullet"/>
      <w:lvlText w:val="•"/>
      <w:lvlJc w:val="left"/>
      <w:pPr>
        <w:ind w:left="6135" w:hanging="330"/>
      </w:pPr>
      <w:rPr>
        <w:rFonts w:hint="default"/>
      </w:rPr>
    </w:lvl>
    <w:lvl w:ilvl="7" w:tplc="07AC9F5C">
      <w:start w:val="1"/>
      <w:numFmt w:val="bullet"/>
      <w:lvlText w:val="•"/>
      <w:lvlJc w:val="left"/>
      <w:pPr>
        <w:ind w:left="7138" w:hanging="330"/>
      </w:pPr>
      <w:rPr>
        <w:rFonts w:hint="default"/>
      </w:rPr>
    </w:lvl>
    <w:lvl w:ilvl="8" w:tplc="38B4CAA8">
      <w:start w:val="1"/>
      <w:numFmt w:val="bullet"/>
      <w:lvlText w:val="•"/>
      <w:lvlJc w:val="left"/>
      <w:pPr>
        <w:ind w:left="8141" w:hanging="330"/>
      </w:pPr>
      <w:rPr>
        <w:rFonts w:hint="default"/>
      </w:rPr>
    </w:lvl>
  </w:abstractNum>
  <w:abstractNum w:abstractNumId="11" w15:restartNumberingAfterBreak="0">
    <w:nsid w:val="07214020"/>
    <w:multiLevelType w:val="hybridMultilevel"/>
    <w:tmpl w:val="EEFE257E"/>
    <w:lvl w:ilvl="0" w:tplc="BF209E56">
      <w:start w:val="1"/>
      <w:numFmt w:val="decimal"/>
      <w:lvlText w:val="%1."/>
      <w:lvlJc w:val="left"/>
      <w:pPr>
        <w:ind w:left="116" w:hanging="312"/>
      </w:pPr>
      <w:rPr>
        <w:rFonts w:ascii="Times New Roman" w:eastAsia="Times New Roman" w:hAnsi="Times New Roman" w:hint="default"/>
        <w:sz w:val="28"/>
        <w:szCs w:val="28"/>
      </w:rPr>
    </w:lvl>
    <w:lvl w:ilvl="1" w:tplc="F078ECA6">
      <w:start w:val="1"/>
      <w:numFmt w:val="bullet"/>
      <w:lvlText w:val="•"/>
      <w:lvlJc w:val="left"/>
      <w:pPr>
        <w:ind w:left="1119" w:hanging="312"/>
      </w:pPr>
      <w:rPr>
        <w:rFonts w:hint="default"/>
      </w:rPr>
    </w:lvl>
    <w:lvl w:ilvl="2" w:tplc="228CC514">
      <w:start w:val="1"/>
      <w:numFmt w:val="bullet"/>
      <w:lvlText w:val="•"/>
      <w:lvlJc w:val="left"/>
      <w:pPr>
        <w:ind w:left="2122" w:hanging="312"/>
      </w:pPr>
      <w:rPr>
        <w:rFonts w:hint="default"/>
      </w:rPr>
    </w:lvl>
    <w:lvl w:ilvl="3" w:tplc="16982B92">
      <w:start w:val="1"/>
      <w:numFmt w:val="bullet"/>
      <w:lvlText w:val="•"/>
      <w:lvlJc w:val="left"/>
      <w:pPr>
        <w:ind w:left="3126" w:hanging="312"/>
      </w:pPr>
      <w:rPr>
        <w:rFonts w:hint="default"/>
      </w:rPr>
    </w:lvl>
    <w:lvl w:ilvl="4" w:tplc="D5524D64">
      <w:start w:val="1"/>
      <w:numFmt w:val="bullet"/>
      <w:lvlText w:val="•"/>
      <w:lvlJc w:val="left"/>
      <w:pPr>
        <w:ind w:left="4129" w:hanging="312"/>
      </w:pPr>
      <w:rPr>
        <w:rFonts w:hint="default"/>
      </w:rPr>
    </w:lvl>
    <w:lvl w:ilvl="5" w:tplc="59709D0A">
      <w:start w:val="1"/>
      <w:numFmt w:val="bullet"/>
      <w:lvlText w:val="•"/>
      <w:lvlJc w:val="left"/>
      <w:pPr>
        <w:ind w:left="5132" w:hanging="312"/>
      </w:pPr>
      <w:rPr>
        <w:rFonts w:hint="default"/>
      </w:rPr>
    </w:lvl>
    <w:lvl w:ilvl="6" w:tplc="1B12D2C4">
      <w:start w:val="1"/>
      <w:numFmt w:val="bullet"/>
      <w:lvlText w:val="•"/>
      <w:lvlJc w:val="left"/>
      <w:pPr>
        <w:ind w:left="6135" w:hanging="312"/>
      </w:pPr>
      <w:rPr>
        <w:rFonts w:hint="default"/>
      </w:rPr>
    </w:lvl>
    <w:lvl w:ilvl="7" w:tplc="1FAA4048">
      <w:start w:val="1"/>
      <w:numFmt w:val="bullet"/>
      <w:lvlText w:val="•"/>
      <w:lvlJc w:val="left"/>
      <w:pPr>
        <w:ind w:left="7138" w:hanging="312"/>
      </w:pPr>
      <w:rPr>
        <w:rFonts w:hint="default"/>
      </w:rPr>
    </w:lvl>
    <w:lvl w:ilvl="8" w:tplc="9FE6C4DE">
      <w:start w:val="1"/>
      <w:numFmt w:val="bullet"/>
      <w:lvlText w:val="•"/>
      <w:lvlJc w:val="left"/>
      <w:pPr>
        <w:ind w:left="8141" w:hanging="312"/>
      </w:pPr>
      <w:rPr>
        <w:rFonts w:hint="default"/>
      </w:rPr>
    </w:lvl>
  </w:abstractNum>
  <w:abstractNum w:abstractNumId="12" w15:restartNumberingAfterBreak="0">
    <w:nsid w:val="07F85911"/>
    <w:multiLevelType w:val="hybridMultilevel"/>
    <w:tmpl w:val="3FC868E4"/>
    <w:lvl w:ilvl="0" w:tplc="4DA4FD12">
      <w:start w:val="1"/>
      <w:numFmt w:val="decimal"/>
      <w:lvlText w:val="%1)"/>
      <w:lvlJc w:val="left"/>
      <w:pPr>
        <w:ind w:left="116" w:hanging="260"/>
      </w:pPr>
      <w:rPr>
        <w:rFonts w:ascii="Times New Roman" w:eastAsia="Times New Roman" w:hAnsi="Times New Roman" w:hint="default"/>
        <w:sz w:val="28"/>
        <w:szCs w:val="28"/>
      </w:rPr>
    </w:lvl>
    <w:lvl w:ilvl="1" w:tplc="E3E2FCF6">
      <w:start w:val="1"/>
      <w:numFmt w:val="bullet"/>
      <w:lvlText w:val="•"/>
      <w:lvlJc w:val="left"/>
      <w:pPr>
        <w:ind w:left="1119" w:hanging="260"/>
      </w:pPr>
      <w:rPr>
        <w:rFonts w:hint="default"/>
      </w:rPr>
    </w:lvl>
    <w:lvl w:ilvl="2" w:tplc="1D5CAA20">
      <w:start w:val="1"/>
      <w:numFmt w:val="bullet"/>
      <w:lvlText w:val="•"/>
      <w:lvlJc w:val="left"/>
      <w:pPr>
        <w:ind w:left="2122" w:hanging="260"/>
      </w:pPr>
      <w:rPr>
        <w:rFonts w:hint="default"/>
      </w:rPr>
    </w:lvl>
    <w:lvl w:ilvl="3" w:tplc="1D629BF8">
      <w:start w:val="1"/>
      <w:numFmt w:val="bullet"/>
      <w:lvlText w:val="•"/>
      <w:lvlJc w:val="left"/>
      <w:pPr>
        <w:ind w:left="3126" w:hanging="260"/>
      </w:pPr>
      <w:rPr>
        <w:rFonts w:hint="default"/>
      </w:rPr>
    </w:lvl>
    <w:lvl w:ilvl="4" w:tplc="0B0C1E98">
      <w:start w:val="1"/>
      <w:numFmt w:val="bullet"/>
      <w:lvlText w:val="•"/>
      <w:lvlJc w:val="left"/>
      <w:pPr>
        <w:ind w:left="4129" w:hanging="260"/>
      </w:pPr>
      <w:rPr>
        <w:rFonts w:hint="default"/>
      </w:rPr>
    </w:lvl>
    <w:lvl w:ilvl="5" w:tplc="FAC05BB6">
      <w:start w:val="1"/>
      <w:numFmt w:val="bullet"/>
      <w:lvlText w:val="•"/>
      <w:lvlJc w:val="left"/>
      <w:pPr>
        <w:ind w:left="5132" w:hanging="260"/>
      </w:pPr>
      <w:rPr>
        <w:rFonts w:hint="default"/>
      </w:rPr>
    </w:lvl>
    <w:lvl w:ilvl="6" w:tplc="C7907F7C">
      <w:start w:val="1"/>
      <w:numFmt w:val="bullet"/>
      <w:lvlText w:val="•"/>
      <w:lvlJc w:val="left"/>
      <w:pPr>
        <w:ind w:left="6135" w:hanging="260"/>
      </w:pPr>
      <w:rPr>
        <w:rFonts w:hint="default"/>
      </w:rPr>
    </w:lvl>
    <w:lvl w:ilvl="7" w:tplc="325698EA">
      <w:start w:val="1"/>
      <w:numFmt w:val="bullet"/>
      <w:lvlText w:val="•"/>
      <w:lvlJc w:val="left"/>
      <w:pPr>
        <w:ind w:left="7138" w:hanging="260"/>
      </w:pPr>
      <w:rPr>
        <w:rFonts w:hint="default"/>
      </w:rPr>
    </w:lvl>
    <w:lvl w:ilvl="8" w:tplc="DB38902C">
      <w:start w:val="1"/>
      <w:numFmt w:val="bullet"/>
      <w:lvlText w:val="•"/>
      <w:lvlJc w:val="left"/>
      <w:pPr>
        <w:ind w:left="8141" w:hanging="260"/>
      </w:pPr>
      <w:rPr>
        <w:rFonts w:hint="default"/>
      </w:rPr>
    </w:lvl>
  </w:abstractNum>
  <w:abstractNum w:abstractNumId="13" w15:restartNumberingAfterBreak="0">
    <w:nsid w:val="084D12E1"/>
    <w:multiLevelType w:val="hybridMultilevel"/>
    <w:tmpl w:val="5CCEB722"/>
    <w:lvl w:ilvl="0" w:tplc="28AA83EC">
      <w:start w:val="1"/>
      <w:numFmt w:val="decimal"/>
      <w:lvlText w:val="%1)"/>
      <w:lvlJc w:val="left"/>
      <w:pPr>
        <w:ind w:left="116" w:hanging="267"/>
      </w:pPr>
      <w:rPr>
        <w:rFonts w:ascii="Times New Roman" w:eastAsia="Times New Roman" w:hAnsi="Times New Roman" w:hint="default"/>
        <w:sz w:val="28"/>
        <w:szCs w:val="28"/>
      </w:rPr>
    </w:lvl>
    <w:lvl w:ilvl="1" w:tplc="8FB24A1C">
      <w:start w:val="1"/>
      <w:numFmt w:val="bullet"/>
      <w:lvlText w:val="•"/>
      <w:lvlJc w:val="left"/>
      <w:pPr>
        <w:ind w:left="1119" w:hanging="267"/>
      </w:pPr>
      <w:rPr>
        <w:rFonts w:hint="default"/>
      </w:rPr>
    </w:lvl>
    <w:lvl w:ilvl="2" w:tplc="9822BD3A">
      <w:start w:val="1"/>
      <w:numFmt w:val="bullet"/>
      <w:lvlText w:val="•"/>
      <w:lvlJc w:val="left"/>
      <w:pPr>
        <w:ind w:left="2122" w:hanging="267"/>
      </w:pPr>
      <w:rPr>
        <w:rFonts w:hint="default"/>
      </w:rPr>
    </w:lvl>
    <w:lvl w:ilvl="3" w:tplc="0BC87AC6">
      <w:start w:val="1"/>
      <w:numFmt w:val="bullet"/>
      <w:lvlText w:val="•"/>
      <w:lvlJc w:val="left"/>
      <w:pPr>
        <w:ind w:left="3126" w:hanging="267"/>
      </w:pPr>
      <w:rPr>
        <w:rFonts w:hint="default"/>
      </w:rPr>
    </w:lvl>
    <w:lvl w:ilvl="4" w:tplc="A1EA1CA6">
      <w:start w:val="1"/>
      <w:numFmt w:val="bullet"/>
      <w:lvlText w:val="•"/>
      <w:lvlJc w:val="left"/>
      <w:pPr>
        <w:ind w:left="4129" w:hanging="267"/>
      </w:pPr>
      <w:rPr>
        <w:rFonts w:hint="default"/>
      </w:rPr>
    </w:lvl>
    <w:lvl w:ilvl="5" w:tplc="6888934E">
      <w:start w:val="1"/>
      <w:numFmt w:val="bullet"/>
      <w:lvlText w:val="•"/>
      <w:lvlJc w:val="left"/>
      <w:pPr>
        <w:ind w:left="5132" w:hanging="267"/>
      </w:pPr>
      <w:rPr>
        <w:rFonts w:hint="default"/>
      </w:rPr>
    </w:lvl>
    <w:lvl w:ilvl="6" w:tplc="B4443082">
      <w:start w:val="1"/>
      <w:numFmt w:val="bullet"/>
      <w:lvlText w:val="•"/>
      <w:lvlJc w:val="left"/>
      <w:pPr>
        <w:ind w:left="6135" w:hanging="267"/>
      </w:pPr>
      <w:rPr>
        <w:rFonts w:hint="default"/>
      </w:rPr>
    </w:lvl>
    <w:lvl w:ilvl="7" w:tplc="366630DC">
      <w:start w:val="1"/>
      <w:numFmt w:val="bullet"/>
      <w:lvlText w:val="•"/>
      <w:lvlJc w:val="left"/>
      <w:pPr>
        <w:ind w:left="7138" w:hanging="267"/>
      </w:pPr>
      <w:rPr>
        <w:rFonts w:hint="default"/>
      </w:rPr>
    </w:lvl>
    <w:lvl w:ilvl="8" w:tplc="BD7EFFC0">
      <w:start w:val="1"/>
      <w:numFmt w:val="bullet"/>
      <w:lvlText w:val="•"/>
      <w:lvlJc w:val="left"/>
      <w:pPr>
        <w:ind w:left="8141" w:hanging="267"/>
      </w:pPr>
      <w:rPr>
        <w:rFonts w:hint="default"/>
      </w:rPr>
    </w:lvl>
  </w:abstractNum>
  <w:abstractNum w:abstractNumId="14" w15:restartNumberingAfterBreak="0">
    <w:nsid w:val="08AC5EE6"/>
    <w:multiLevelType w:val="hybridMultilevel"/>
    <w:tmpl w:val="0E60E0C2"/>
    <w:lvl w:ilvl="0" w:tplc="36FA8D74">
      <w:start w:val="1"/>
      <w:numFmt w:val="decimal"/>
      <w:lvlText w:val="%1)"/>
      <w:lvlJc w:val="left"/>
      <w:pPr>
        <w:ind w:left="116" w:hanging="319"/>
      </w:pPr>
      <w:rPr>
        <w:rFonts w:ascii="Times New Roman" w:eastAsia="Times New Roman" w:hAnsi="Times New Roman" w:hint="default"/>
        <w:sz w:val="28"/>
        <w:szCs w:val="28"/>
      </w:rPr>
    </w:lvl>
    <w:lvl w:ilvl="1" w:tplc="508C93AE">
      <w:start w:val="1"/>
      <w:numFmt w:val="bullet"/>
      <w:lvlText w:val="•"/>
      <w:lvlJc w:val="left"/>
      <w:pPr>
        <w:ind w:left="1119" w:hanging="319"/>
      </w:pPr>
      <w:rPr>
        <w:rFonts w:hint="default"/>
      </w:rPr>
    </w:lvl>
    <w:lvl w:ilvl="2" w:tplc="F2707B74">
      <w:start w:val="1"/>
      <w:numFmt w:val="bullet"/>
      <w:lvlText w:val="•"/>
      <w:lvlJc w:val="left"/>
      <w:pPr>
        <w:ind w:left="2122" w:hanging="319"/>
      </w:pPr>
      <w:rPr>
        <w:rFonts w:hint="default"/>
      </w:rPr>
    </w:lvl>
    <w:lvl w:ilvl="3" w:tplc="A64E6D26">
      <w:start w:val="1"/>
      <w:numFmt w:val="bullet"/>
      <w:lvlText w:val="•"/>
      <w:lvlJc w:val="left"/>
      <w:pPr>
        <w:ind w:left="3126" w:hanging="319"/>
      </w:pPr>
      <w:rPr>
        <w:rFonts w:hint="default"/>
      </w:rPr>
    </w:lvl>
    <w:lvl w:ilvl="4" w:tplc="C7F21C74">
      <w:start w:val="1"/>
      <w:numFmt w:val="bullet"/>
      <w:lvlText w:val="•"/>
      <w:lvlJc w:val="left"/>
      <w:pPr>
        <w:ind w:left="4129" w:hanging="319"/>
      </w:pPr>
      <w:rPr>
        <w:rFonts w:hint="default"/>
      </w:rPr>
    </w:lvl>
    <w:lvl w:ilvl="5" w:tplc="E47E5904">
      <w:start w:val="1"/>
      <w:numFmt w:val="bullet"/>
      <w:lvlText w:val="•"/>
      <w:lvlJc w:val="left"/>
      <w:pPr>
        <w:ind w:left="5132" w:hanging="319"/>
      </w:pPr>
      <w:rPr>
        <w:rFonts w:hint="default"/>
      </w:rPr>
    </w:lvl>
    <w:lvl w:ilvl="6" w:tplc="845E877A">
      <w:start w:val="1"/>
      <w:numFmt w:val="bullet"/>
      <w:lvlText w:val="•"/>
      <w:lvlJc w:val="left"/>
      <w:pPr>
        <w:ind w:left="6135" w:hanging="319"/>
      </w:pPr>
      <w:rPr>
        <w:rFonts w:hint="default"/>
      </w:rPr>
    </w:lvl>
    <w:lvl w:ilvl="7" w:tplc="CEC4CD62">
      <w:start w:val="1"/>
      <w:numFmt w:val="bullet"/>
      <w:lvlText w:val="•"/>
      <w:lvlJc w:val="left"/>
      <w:pPr>
        <w:ind w:left="7138" w:hanging="319"/>
      </w:pPr>
      <w:rPr>
        <w:rFonts w:hint="default"/>
      </w:rPr>
    </w:lvl>
    <w:lvl w:ilvl="8" w:tplc="E2CE981A">
      <w:start w:val="1"/>
      <w:numFmt w:val="bullet"/>
      <w:lvlText w:val="•"/>
      <w:lvlJc w:val="left"/>
      <w:pPr>
        <w:ind w:left="8141" w:hanging="319"/>
      </w:pPr>
      <w:rPr>
        <w:rFonts w:hint="default"/>
      </w:rPr>
    </w:lvl>
  </w:abstractNum>
  <w:abstractNum w:abstractNumId="15" w15:restartNumberingAfterBreak="0">
    <w:nsid w:val="08B00175"/>
    <w:multiLevelType w:val="multilevel"/>
    <w:tmpl w:val="4C76B332"/>
    <w:lvl w:ilvl="0">
      <w:start w:val="1"/>
      <w:numFmt w:val="decimal"/>
      <w:lvlText w:val="1.4.%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6" w15:restartNumberingAfterBreak="0">
    <w:nsid w:val="09C04575"/>
    <w:multiLevelType w:val="hybridMultilevel"/>
    <w:tmpl w:val="BA5E58F2"/>
    <w:lvl w:ilvl="0" w:tplc="B05AFF2A">
      <w:start w:val="1"/>
      <w:numFmt w:val="decimal"/>
      <w:lvlText w:val="%1)"/>
      <w:lvlJc w:val="left"/>
      <w:pPr>
        <w:ind w:left="116" w:hanging="294"/>
      </w:pPr>
      <w:rPr>
        <w:rFonts w:ascii="Times New Roman" w:eastAsia="Times New Roman" w:hAnsi="Times New Roman" w:hint="default"/>
        <w:sz w:val="24"/>
        <w:szCs w:val="24"/>
      </w:rPr>
    </w:lvl>
    <w:lvl w:ilvl="1" w:tplc="FE06D562">
      <w:start w:val="1"/>
      <w:numFmt w:val="bullet"/>
      <w:lvlText w:val="•"/>
      <w:lvlJc w:val="left"/>
      <w:pPr>
        <w:ind w:left="1119" w:hanging="294"/>
      </w:pPr>
      <w:rPr>
        <w:rFonts w:hint="default"/>
      </w:rPr>
    </w:lvl>
    <w:lvl w:ilvl="2" w:tplc="CBE21878">
      <w:start w:val="1"/>
      <w:numFmt w:val="bullet"/>
      <w:lvlText w:val="•"/>
      <w:lvlJc w:val="left"/>
      <w:pPr>
        <w:ind w:left="2122" w:hanging="294"/>
      </w:pPr>
      <w:rPr>
        <w:rFonts w:hint="default"/>
      </w:rPr>
    </w:lvl>
    <w:lvl w:ilvl="3" w:tplc="11040A46">
      <w:start w:val="1"/>
      <w:numFmt w:val="bullet"/>
      <w:lvlText w:val="•"/>
      <w:lvlJc w:val="left"/>
      <w:pPr>
        <w:ind w:left="3126" w:hanging="294"/>
      </w:pPr>
      <w:rPr>
        <w:rFonts w:hint="default"/>
      </w:rPr>
    </w:lvl>
    <w:lvl w:ilvl="4" w:tplc="8514B220">
      <w:start w:val="1"/>
      <w:numFmt w:val="bullet"/>
      <w:lvlText w:val="•"/>
      <w:lvlJc w:val="left"/>
      <w:pPr>
        <w:ind w:left="4129" w:hanging="294"/>
      </w:pPr>
      <w:rPr>
        <w:rFonts w:hint="default"/>
      </w:rPr>
    </w:lvl>
    <w:lvl w:ilvl="5" w:tplc="0964B72E">
      <w:start w:val="1"/>
      <w:numFmt w:val="bullet"/>
      <w:lvlText w:val="•"/>
      <w:lvlJc w:val="left"/>
      <w:pPr>
        <w:ind w:left="5132" w:hanging="294"/>
      </w:pPr>
      <w:rPr>
        <w:rFonts w:hint="default"/>
      </w:rPr>
    </w:lvl>
    <w:lvl w:ilvl="6" w:tplc="E04A0854">
      <w:start w:val="1"/>
      <w:numFmt w:val="bullet"/>
      <w:lvlText w:val="•"/>
      <w:lvlJc w:val="left"/>
      <w:pPr>
        <w:ind w:left="6135" w:hanging="294"/>
      </w:pPr>
      <w:rPr>
        <w:rFonts w:hint="default"/>
      </w:rPr>
    </w:lvl>
    <w:lvl w:ilvl="7" w:tplc="BFB63790">
      <w:start w:val="1"/>
      <w:numFmt w:val="bullet"/>
      <w:lvlText w:val="•"/>
      <w:lvlJc w:val="left"/>
      <w:pPr>
        <w:ind w:left="7138" w:hanging="294"/>
      </w:pPr>
      <w:rPr>
        <w:rFonts w:hint="default"/>
      </w:rPr>
    </w:lvl>
    <w:lvl w:ilvl="8" w:tplc="FC0AB146">
      <w:start w:val="1"/>
      <w:numFmt w:val="bullet"/>
      <w:lvlText w:val="•"/>
      <w:lvlJc w:val="left"/>
      <w:pPr>
        <w:ind w:left="8141" w:hanging="294"/>
      </w:pPr>
      <w:rPr>
        <w:rFonts w:hint="default"/>
      </w:rPr>
    </w:lvl>
  </w:abstractNum>
  <w:abstractNum w:abstractNumId="17" w15:restartNumberingAfterBreak="0">
    <w:nsid w:val="09EA0603"/>
    <w:multiLevelType w:val="hybridMultilevel"/>
    <w:tmpl w:val="AFDABB1C"/>
    <w:lvl w:ilvl="0" w:tplc="AE3E155C">
      <w:start w:val="1"/>
      <w:numFmt w:val="decimal"/>
      <w:lvlText w:val="%1)"/>
      <w:lvlJc w:val="left"/>
      <w:pPr>
        <w:ind w:left="116" w:hanging="415"/>
      </w:pPr>
      <w:rPr>
        <w:rFonts w:ascii="Times New Roman" w:eastAsia="Times New Roman" w:hAnsi="Times New Roman" w:hint="default"/>
        <w:sz w:val="28"/>
        <w:szCs w:val="28"/>
      </w:rPr>
    </w:lvl>
    <w:lvl w:ilvl="1" w:tplc="59CA2124">
      <w:start w:val="1"/>
      <w:numFmt w:val="bullet"/>
      <w:lvlText w:val="•"/>
      <w:lvlJc w:val="left"/>
      <w:pPr>
        <w:ind w:left="1119" w:hanging="415"/>
      </w:pPr>
      <w:rPr>
        <w:rFonts w:hint="default"/>
      </w:rPr>
    </w:lvl>
    <w:lvl w:ilvl="2" w:tplc="C24A42DE">
      <w:start w:val="1"/>
      <w:numFmt w:val="bullet"/>
      <w:lvlText w:val="•"/>
      <w:lvlJc w:val="left"/>
      <w:pPr>
        <w:ind w:left="2122" w:hanging="415"/>
      </w:pPr>
      <w:rPr>
        <w:rFonts w:hint="default"/>
      </w:rPr>
    </w:lvl>
    <w:lvl w:ilvl="3" w:tplc="BE7C5534">
      <w:start w:val="1"/>
      <w:numFmt w:val="bullet"/>
      <w:lvlText w:val="•"/>
      <w:lvlJc w:val="left"/>
      <w:pPr>
        <w:ind w:left="3126" w:hanging="415"/>
      </w:pPr>
      <w:rPr>
        <w:rFonts w:hint="default"/>
      </w:rPr>
    </w:lvl>
    <w:lvl w:ilvl="4" w:tplc="17929B14">
      <w:start w:val="1"/>
      <w:numFmt w:val="bullet"/>
      <w:lvlText w:val="•"/>
      <w:lvlJc w:val="left"/>
      <w:pPr>
        <w:ind w:left="4129" w:hanging="415"/>
      </w:pPr>
      <w:rPr>
        <w:rFonts w:hint="default"/>
      </w:rPr>
    </w:lvl>
    <w:lvl w:ilvl="5" w:tplc="FC8042AE">
      <w:start w:val="1"/>
      <w:numFmt w:val="bullet"/>
      <w:lvlText w:val="•"/>
      <w:lvlJc w:val="left"/>
      <w:pPr>
        <w:ind w:left="5132" w:hanging="415"/>
      </w:pPr>
      <w:rPr>
        <w:rFonts w:hint="default"/>
      </w:rPr>
    </w:lvl>
    <w:lvl w:ilvl="6" w:tplc="7422D8BC">
      <w:start w:val="1"/>
      <w:numFmt w:val="bullet"/>
      <w:lvlText w:val="•"/>
      <w:lvlJc w:val="left"/>
      <w:pPr>
        <w:ind w:left="6135" w:hanging="415"/>
      </w:pPr>
      <w:rPr>
        <w:rFonts w:hint="default"/>
      </w:rPr>
    </w:lvl>
    <w:lvl w:ilvl="7" w:tplc="52A037CC">
      <w:start w:val="1"/>
      <w:numFmt w:val="bullet"/>
      <w:lvlText w:val="•"/>
      <w:lvlJc w:val="left"/>
      <w:pPr>
        <w:ind w:left="7138" w:hanging="415"/>
      </w:pPr>
      <w:rPr>
        <w:rFonts w:hint="default"/>
      </w:rPr>
    </w:lvl>
    <w:lvl w:ilvl="8" w:tplc="F4028294">
      <w:start w:val="1"/>
      <w:numFmt w:val="bullet"/>
      <w:lvlText w:val="•"/>
      <w:lvlJc w:val="left"/>
      <w:pPr>
        <w:ind w:left="8141" w:hanging="415"/>
      </w:pPr>
      <w:rPr>
        <w:rFonts w:hint="default"/>
      </w:rPr>
    </w:lvl>
  </w:abstractNum>
  <w:abstractNum w:abstractNumId="18" w15:restartNumberingAfterBreak="0">
    <w:nsid w:val="09F104C4"/>
    <w:multiLevelType w:val="multilevel"/>
    <w:tmpl w:val="D58AB7EA"/>
    <w:lvl w:ilvl="0">
      <w:start w:val="2"/>
      <w:numFmt w:val="decimal"/>
      <w:lvlText w:val="%1"/>
      <w:lvlJc w:val="left"/>
      <w:pPr>
        <w:ind w:left="116" w:hanging="410"/>
      </w:pPr>
      <w:rPr>
        <w:rFonts w:hint="default"/>
      </w:rPr>
    </w:lvl>
    <w:lvl w:ilvl="1">
      <w:start w:val="2"/>
      <w:numFmt w:val="decimal"/>
      <w:lvlText w:val="%1.%2."/>
      <w:lvlJc w:val="left"/>
      <w:pPr>
        <w:ind w:left="116" w:hanging="410"/>
      </w:pPr>
      <w:rPr>
        <w:rFonts w:ascii="Times New Roman" w:eastAsia="Times New Roman" w:hAnsi="Times New Roman" w:hint="default"/>
        <w:sz w:val="24"/>
        <w:szCs w:val="24"/>
      </w:rPr>
    </w:lvl>
    <w:lvl w:ilvl="2">
      <w:start w:val="1"/>
      <w:numFmt w:val="bullet"/>
      <w:lvlText w:val="•"/>
      <w:lvlJc w:val="left"/>
      <w:pPr>
        <w:ind w:left="2122" w:hanging="410"/>
      </w:pPr>
      <w:rPr>
        <w:rFonts w:hint="default"/>
      </w:rPr>
    </w:lvl>
    <w:lvl w:ilvl="3">
      <w:start w:val="1"/>
      <w:numFmt w:val="bullet"/>
      <w:lvlText w:val="•"/>
      <w:lvlJc w:val="left"/>
      <w:pPr>
        <w:ind w:left="3126" w:hanging="410"/>
      </w:pPr>
      <w:rPr>
        <w:rFonts w:hint="default"/>
      </w:rPr>
    </w:lvl>
    <w:lvl w:ilvl="4">
      <w:start w:val="1"/>
      <w:numFmt w:val="bullet"/>
      <w:lvlText w:val="•"/>
      <w:lvlJc w:val="left"/>
      <w:pPr>
        <w:ind w:left="4129" w:hanging="410"/>
      </w:pPr>
      <w:rPr>
        <w:rFonts w:hint="default"/>
      </w:rPr>
    </w:lvl>
    <w:lvl w:ilvl="5">
      <w:start w:val="1"/>
      <w:numFmt w:val="bullet"/>
      <w:lvlText w:val="•"/>
      <w:lvlJc w:val="left"/>
      <w:pPr>
        <w:ind w:left="5132" w:hanging="410"/>
      </w:pPr>
      <w:rPr>
        <w:rFonts w:hint="default"/>
      </w:rPr>
    </w:lvl>
    <w:lvl w:ilvl="6">
      <w:start w:val="1"/>
      <w:numFmt w:val="bullet"/>
      <w:lvlText w:val="•"/>
      <w:lvlJc w:val="left"/>
      <w:pPr>
        <w:ind w:left="6135" w:hanging="410"/>
      </w:pPr>
      <w:rPr>
        <w:rFonts w:hint="default"/>
      </w:rPr>
    </w:lvl>
    <w:lvl w:ilvl="7">
      <w:start w:val="1"/>
      <w:numFmt w:val="bullet"/>
      <w:lvlText w:val="•"/>
      <w:lvlJc w:val="left"/>
      <w:pPr>
        <w:ind w:left="7138" w:hanging="410"/>
      </w:pPr>
      <w:rPr>
        <w:rFonts w:hint="default"/>
      </w:rPr>
    </w:lvl>
    <w:lvl w:ilvl="8">
      <w:start w:val="1"/>
      <w:numFmt w:val="bullet"/>
      <w:lvlText w:val="•"/>
      <w:lvlJc w:val="left"/>
      <w:pPr>
        <w:ind w:left="8141" w:hanging="410"/>
      </w:pPr>
      <w:rPr>
        <w:rFonts w:hint="default"/>
      </w:rPr>
    </w:lvl>
  </w:abstractNum>
  <w:abstractNum w:abstractNumId="19" w15:restartNumberingAfterBreak="0">
    <w:nsid w:val="0AE52521"/>
    <w:multiLevelType w:val="hybridMultilevel"/>
    <w:tmpl w:val="F6908BAE"/>
    <w:lvl w:ilvl="0" w:tplc="1690F6EC">
      <w:start w:val="1"/>
      <w:numFmt w:val="decimal"/>
      <w:lvlText w:val="%1)"/>
      <w:lvlJc w:val="left"/>
      <w:pPr>
        <w:ind w:left="116" w:hanging="260"/>
      </w:pPr>
      <w:rPr>
        <w:rFonts w:ascii="Times New Roman" w:eastAsia="Times New Roman" w:hAnsi="Times New Roman" w:hint="default"/>
        <w:sz w:val="24"/>
        <w:szCs w:val="24"/>
      </w:rPr>
    </w:lvl>
    <w:lvl w:ilvl="1" w:tplc="587CF5CA">
      <w:start w:val="1"/>
      <w:numFmt w:val="bullet"/>
      <w:lvlText w:val="•"/>
      <w:lvlJc w:val="left"/>
      <w:pPr>
        <w:ind w:left="1119" w:hanging="260"/>
      </w:pPr>
      <w:rPr>
        <w:rFonts w:hint="default"/>
      </w:rPr>
    </w:lvl>
    <w:lvl w:ilvl="2" w:tplc="C908F36C">
      <w:start w:val="1"/>
      <w:numFmt w:val="bullet"/>
      <w:lvlText w:val="•"/>
      <w:lvlJc w:val="left"/>
      <w:pPr>
        <w:ind w:left="2122" w:hanging="260"/>
      </w:pPr>
      <w:rPr>
        <w:rFonts w:hint="default"/>
      </w:rPr>
    </w:lvl>
    <w:lvl w:ilvl="3" w:tplc="2D9040DC">
      <w:start w:val="1"/>
      <w:numFmt w:val="bullet"/>
      <w:lvlText w:val="•"/>
      <w:lvlJc w:val="left"/>
      <w:pPr>
        <w:ind w:left="3126" w:hanging="260"/>
      </w:pPr>
      <w:rPr>
        <w:rFonts w:hint="default"/>
      </w:rPr>
    </w:lvl>
    <w:lvl w:ilvl="4" w:tplc="8BC0AE12">
      <w:start w:val="1"/>
      <w:numFmt w:val="bullet"/>
      <w:lvlText w:val="•"/>
      <w:lvlJc w:val="left"/>
      <w:pPr>
        <w:ind w:left="4129" w:hanging="260"/>
      </w:pPr>
      <w:rPr>
        <w:rFonts w:hint="default"/>
      </w:rPr>
    </w:lvl>
    <w:lvl w:ilvl="5" w:tplc="9F04D3BC">
      <w:start w:val="1"/>
      <w:numFmt w:val="bullet"/>
      <w:lvlText w:val="•"/>
      <w:lvlJc w:val="left"/>
      <w:pPr>
        <w:ind w:left="5132" w:hanging="260"/>
      </w:pPr>
      <w:rPr>
        <w:rFonts w:hint="default"/>
      </w:rPr>
    </w:lvl>
    <w:lvl w:ilvl="6" w:tplc="538C7BB4">
      <w:start w:val="1"/>
      <w:numFmt w:val="bullet"/>
      <w:lvlText w:val="•"/>
      <w:lvlJc w:val="left"/>
      <w:pPr>
        <w:ind w:left="6135" w:hanging="260"/>
      </w:pPr>
      <w:rPr>
        <w:rFonts w:hint="default"/>
      </w:rPr>
    </w:lvl>
    <w:lvl w:ilvl="7" w:tplc="05CA76B2">
      <w:start w:val="1"/>
      <w:numFmt w:val="bullet"/>
      <w:lvlText w:val="•"/>
      <w:lvlJc w:val="left"/>
      <w:pPr>
        <w:ind w:left="7138" w:hanging="260"/>
      </w:pPr>
      <w:rPr>
        <w:rFonts w:hint="default"/>
      </w:rPr>
    </w:lvl>
    <w:lvl w:ilvl="8" w:tplc="FCBC71AA">
      <w:start w:val="1"/>
      <w:numFmt w:val="bullet"/>
      <w:lvlText w:val="•"/>
      <w:lvlJc w:val="left"/>
      <w:pPr>
        <w:ind w:left="8141" w:hanging="260"/>
      </w:pPr>
      <w:rPr>
        <w:rFonts w:hint="default"/>
      </w:rPr>
    </w:lvl>
  </w:abstractNum>
  <w:abstractNum w:abstractNumId="20" w15:restartNumberingAfterBreak="0">
    <w:nsid w:val="0B2B3294"/>
    <w:multiLevelType w:val="hybridMultilevel"/>
    <w:tmpl w:val="238E7664"/>
    <w:lvl w:ilvl="0" w:tplc="7C3C74FE">
      <w:start w:val="1"/>
      <w:numFmt w:val="decimal"/>
      <w:lvlText w:val="%1)"/>
      <w:lvlJc w:val="left"/>
      <w:pPr>
        <w:ind w:left="116" w:hanging="260"/>
      </w:pPr>
      <w:rPr>
        <w:rFonts w:ascii="Times New Roman" w:eastAsia="Times New Roman" w:hAnsi="Times New Roman" w:hint="default"/>
        <w:sz w:val="28"/>
        <w:szCs w:val="28"/>
      </w:rPr>
    </w:lvl>
    <w:lvl w:ilvl="1" w:tplc="30CC911E">
      <w:start w:val="1"/>
      <w:numFmt w:val="bullet"/>
      <w:lvlText w:val="•"/>
      <w:lvlJc w:val="left"/>
      <w:pPr>
        <w:ind w:left="1119" w:hanging="260"/>
      </w:pPr>
      <w:rPr>
        <w:rFonts w:hint="default"/>
      </w:rPr>
    </w:lvl>
    <w:lvl w:ilvl="2" w:tplc="8F8C97EA">
      <w:start w:val="1"/>
      <w:numFmt w:val="bullet"/>
      <w:lvlText w:val="•"/>
      <w:lvlJc w:val="left"/>
      <w:pPr>
        <w:ind w:left="2122" w:hanging="260"/>
      </w:pPr>
      <w:rPr>
        <w:rFonts w:hint="default"/>
      </w:rPr>
    </w:lvl>
    <w:lvl w:ilvl="3" w:tplc="6188F812">
      <w:start w:val="1"/>
      <w:numFmt w:val="bullet"/>
      <w:lvlText w:val="•"/>
      <w:lvlJc w:val="left"/>
      <w:pPr>
        <w:ind w:left="3126" w:hanging="260"/>
      </w:pPr>
      <w:rPr>
        <w:rFonts w:hint="default"/>
      </w:rPr>
    </w:lvl>
    <w:lvl w:ilvl="4" w:tplc="64F8F754">
      <w:start w:val="1"/>
      <w:numFmt w:val="bullet"/>
      <w:lvlText w:val="•"/>
      <w:lvlJc w:val="left"/>
      <w:pPr>
        <w:ind w:left="4129" w:hanging="260"/>
      </w:pPr>
      <w:rPr>
        <w:rFonts w:hint="default"/>
      </w:rPr>
    </w:lvl>
    <w:lvl w:ilvl="5" w:tplc="0D8CF356">
      <w:start w:val="1"/>
      <w:numFmt w:val="bullet"/>
      <w:lvlText w:val="•"/>
      <w:lvlJc w:val="left"/>
      <w:pPr>
        <w:ind w:left="5132" w:hanging="260"/>
      </w:pPr>
      <w:rPr>
        <w:rFonts w:hint="default"/>
      </w:rPr>
    </w:lvl>
    <w:lvl w:ilvl="6" w:tplc="C348591E">
      <w:start w:val="1"/>
      <w:numFmt w:val="bullet"/>
      <w:lvlText w:val="•"/>
      <w:lvlJc w:val="left"/>
      <w:pPr>
        <w:ind w:left="6135" w:hanging="260"/>
      </w:pPr>
      <w:rPr>
        <w:rFonts w:hint="default"/>
      </w:rPr>
    </w:lvl>
    <w:lvl w:ilvl="7" w:tplc="48542B96">
      <w:start w:val="1"/>
      <w:numFmt w:val="bullet"/>
      <w:lvlText w:val="•"/>
      <w:lvlJc w:val="left"/>
      <w:pPr>
        <w:ind w:left="7138" w:hanging="260"/>
      </w:pPr>
      <w:rPr>
        <w:rFonts w:hint="default"/>
      </w:rPr>
    </w:lvl>
    <w:lvl w:ilvl="8" w:tplc="9D1E324A">
      <w:start w:val="1"/>
      <w:numFmt w:val="bullet"/>
      <w:lvlText w:val="•"/>
      <w:lvlJc w:val="left"/>
      <w:pPr>
        <w:ind w:left="8141" w:hanging="260"/>
      </w:pPr>
      <w:rPr>
        <w:rFonts w:hint="default"/>
      </w:rPr>
    </w:lvl>
  </w:abstractNum>
  <w:abstractNum w:abstractNumId="21" w15:restartNumberingAfterBreak="0">
    <w:nsid w:val="0BD46E59"/>
    <w:multiLevelType w:val="hybridMultilevel"/>
    <w:tmpl w:val="21AAE880"/>
    <w:lvl w:ilvl="0" w:tplc="02DABEE6">
      <w:start w:val="1"/>
      <w:numFmt w:val="decimal"/>
      <w:pStyle w:val="a"/>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2" w15:restartNumberingAfterBreak="0">
    <w:nsid w:val="0C3F001B"/>
    <w:multiLevelType w:val="multilevel"/>
    <w:tmpl w:val="07B05710"/>
    <w:lvl w:ilvl="0">
      <w:start w:val="1"/>
      <w:numFmt w:val="decimal"/>
      <w:lvlText w:val="1.1.%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0FEC0EE2"/>
    <w:multiLevelType w:val="hybridMultilevel"/>
    <w:tmpl w:val="B34A9116"/>
    <w:lvl w:ilvl="0" w:tplc="8E389720">
      <w:start w:val="1"/>
      <w:numFmt w:val="decimal"/>
      <w:lvlText w:val="%1)"/>
      <w:lvlJc w:val="left"/>
      <w:pPr>
        <w:ind w:left="116" w:hanging="260"/>
      </w:pPr>
      <w:rPr>
        <w:rFonts w:ascii="Times New Roman" w:eastAsia="Times New Roman" w:hAnsi="Times New Roman" w:hint="default"/>
        <w:sz w:val="28"/>
        <w:szCs w:val="28"/>
      </w:rPr>
    </w:lvl>
    <w:lvl w:ilvl="1" w:tplc="A89CDB1C">
      <w:start w:val="1"/>
      <w:numFmt w:val="bullet"/>
      <w:lvlText w:val="•"/>
      <w:lvlJc w:val="left"/>
      <w:pPr>
        <w:ind w:left="1119" w:hanging="260"/>
      </w:pPr>
      <w:rPr>
        <w:rFonts w:hint="default"/>
      </w:rPr>
    </w:lvl>
    <w:lvl w:ilvl="2" w:tplc="59F8FAAE">
      <w:start w:val="1"/>
      <w:numFmt w:val="bullet"/>
      <w:lvlText w:val="•"/>
      <w:lvlJc w:val="left"/>
      <w:pPr>
        <w:ind w:left="2122" w:hanging="260"/>
      </w:pPr>
      <w:rPr>
        <w:rFonts w:hint="default"/>
      </w:rPr>
    </w:lvl>
    <w:lvl w:ilvl="3" w:tplc="6BF4E2D6">
      <w:start w:val="1"/>
      <w:numFmt w:val="bullet"/>
      <w:lvlText w:val="•"/>
      <w:lvlJc w:val="left"/>
      <w:pPr>
        <w:ind w:left="3126" w:hanging="260"/>
      </w:pPr>
      <w:rPr>
        <w:rFonts w:hint="default"/>
      </w:rPr>
    </w:lvl>
    <w:lvl w:ilvl="4" w:tplc="B95443B4">
      <w:start w:val="1"/>
      <w:numFmt w:val="bullet"/>
      <w:lvlText w:val="•"/>
      <w:lvlJc w:val="left"/>
      <w:pPr>
        <w:ind w:left="4129" w:hanging="260"/>
      </w:pPr>
      <w:rPr>
        <w:rFonts w:hint="default"/>
      </w:rPr>
    </w:lvl>
    <w:lvl w:ilvl="5" w:tplc="B128F188">
      <w:start w:val="1"/>
      <w:numFmt w:val="bullet"/>
      <w:lvlText w:val="•"/>
      <w:lvlJc w:val="left"/>
      <w:pPr>
        <w:ind w:left="5132" w:hanging="260"/>
      </w:pPr>
      <w:rPr>
        <w:rFonts w:hint="default"/>
      </w:rPr>
    </w:lvl>
    <w:lvl w:ilvl="6" w:tplc="75D61D6A">
      <w:start w:val="1"/>
      <w:numFmt w:val="bullet"/>
      <w:lvlText w:val="•"/>
      <w:lvlJc w:val="left"/>
      <w:pPr>
        <w:ind w:left="6135" w:hanging="260"/>
      </w:pPr>
      <w:rPr>
        <w:rFonts w:hint="default"/>
      </w:rPr>
    </w:lvl>
    <w:lvl w:ilvl="7" w:tplc="C5FAA8F8">
      <w:start w:val="1"/>
      <w:numFmt w:val="bullet"/>
      <w:lvlText w:val="•"/>
      <w:lvlJc w:val="left"/>
      <w:pPr>
        <w:ind w:left="7138" w:hanging="260"/>
      </w:pPr>
      <w:rPr>
        <w:rFonts w:hint="default"/>
      </w:rPr>
    </w:lvl>
    <w:lvl w:ilvl="8" w:tplc="A7388734">
      <w:start w:val="1"/>
      <w:numFmt w:val="bullet"/>
      <w:lvlText w:val="•"/>
      <w:lvlJc w:val="left"/>
      <w:pPr>
        <w:ind w:left="8141" w:hanging="260"/>
      </w:pPr>
      <w:rPr>
        <w:rFonts w:hint="default"/>
      </w:rPr>
    </w:lvl>
  </w:abstractNum>
  <w:abstractNum w:abstractNumId="24" w15:restartNumberingAfterBreak="0">
    <w:nsid w:val="1100668E"/>
    <w:multiLevelType w:val="hybridMultilevel"/>
    <w:tmpl w:val="4296E2D4"/>
    <w:lvl w:ilvl="0" w:tplc="627C97A2">
      <w:start w:val="1"/>
      <w:numFmt w:val="decimal"/>
      <w:lvlText w:val="%1)"/>
      <w:lvlJc w:val="left"/>
      <w:pPr>
        <w:ind w:left="116" w:hanging="264"/>
      </w:pPr>
      <w:rPr>
        <w:rFonts w:ascii="Times New Roman" w:eastAsia="Times New Roman" w:hAnsi="Times New Roman" w:hint="default"/>
        <w:sz w:val="28"/>
        <w:szCs w:val="28"/>
      </w:rPr>
    </w:lvl>
    <w:lvl w:ilvl="1" w:tplc="AD4E28FE">
      <w:start w:val="1"/>
      <w:numFmt w:val="bullet"/>
      <w:lvlText w:val="•"/>
      <w:lvlJc w:val="left"/>
      <w:pPr>
        <w:ind w:left="1119" w:hanging="264"/>
      </w:pPr>
      <w:rPr>
        <w:rFonts w:hint="default"/>
      </w:rPr>
    </w:lvl>
    <w:lvl w:ilvl="2" w:tplc="DEB2149C">
      <w:start w:val="1"/>
      <w:numFmt w:val="bullet"/>
      <w:lvlText w:val="•"/>
      <w:lvlJc w:val="left"/>
      <w:pPr>
        <w:ind w:left="2122" w:hanging="264"/>
      </w:pPr>
      <w:rPr>
        <w:rFonts w:hint="default"/>
      </w:rPr>
    </w:lvl>
    <w:lvl w:ilvl="3" w:tplc="268C3F96">
      <w:start w:val="1"/>
      <w:numFmt w:val="bullet"/>
      <w:lvlText w:val="•"/>
      <w:lvlJc w:val="left"/>
      <w:pPr>
        <w:ind w:left="3126" w:hanging="264"/>
      </w:pPr>
      <w:rPr>
        <w:rFonts w:hint="default"/>
      </w:rPr>
    </w:lvl>
    <w:lvl w:ilvl="4" w:tplc="B874A7E2">
      <w:start w:val="1"/>
      <w:numFmt w:val="bullet"/>
      <w:lvlText w:val="•"/>
      <w:lvlJc w:val="left"/>
      <w:pPr>
        <w:ind w:left="4129" w:hanging="264"/>
      </w:pPr>
      <w:rPr>
        <w:rFonts w:hint="default"/>
      </w:rPr>
    </w:lvl>
    <w:lvl w:ilvl="5" w:tplc="3B1E4394">
      <w:start w:val="1"/>
      <w:numFmt w:val="bullet"/>
      <w:lvlText w:val="•"/>
      <w:lvlJc w:val="left"/>
      <w:pPr>
        <w:ind w:left="5132" w:hanging="264"/>
      </w:pPr>
      <w:rPr>
        <w:rFonts w:hint="default"/>
      </w:rPr>
    </w:lvl>
    <w:lvl w:ilvl="6" w:tplc="1260733C">
      <w:start w:val="1"/>
      <w:numFmt w:val="bullet"/>
      <w:lvlText w:val="•"/>
      <w:lvlJc w:val="left"/>
      <w:pPr>
        <w:ind w:left="6135" w:hanging="264"/>
      </w:pPr>
      <w:rPr>
        <w:rFonts w:hint="default"/>
      </w:rPr>
    </w:lvl>
    <w:lvl w:ilvl="7" w:tplc="428A02C8">
      <w:start w:val="1"/>
      <w:numFmt w:val="bullet"/>
      <w:lvlText w:val="•"/>
      <w:lvlJc w:val="left"/>
      <w:pPr>
        <w:ind w:left="7138" w:hanging="264"/>
      </w:pPr>
      <w:rPr>
        <w:rFonts w:hint="default"/>
      </w:rPr>
    </w:lvl>
    <w:lvl w:ilvl="8" w:tplc="F54E5A78">
      <w:start w:val="1"/>
      <w:numFmt w:val="bullet"/>
      <w:lvlText w:val="•"/>
      <w:lvlJc w:val="left"/>
      <w:pPr>
        <w:ind w:left="8141" w:hanging="264"/>
      </w:pPr>
      <w:rPr>
        <w:rFonts w:hint="default"/>
      </w:rPr>
    </w:lvl>
  </w:abstractNum>
  <w:abstractNum w:abstractNumId="25" w15:restartNumberingAfterBreak="0">
    <w:nsid w:val="11646AB6"/>
    <w:multiLevelType w:val="hybridMultilevel"/>
    <w:tmpl w:val="3062885A"/>
    <w:lvl w:ilvl="0" w:tplc="45FE752C">
      <w:start w:val="1"/>
      <w:numFmt w:val="decimal"/>
      <w:lvlText w:val="%1)"/>
      <w:lvlJc w:val="left"/>
      <w:pPr>
        <w:ind w:left="116" w:hanging="371"/>
      </w:pPr>
      <w:rPr>
        <w:rFonts w:ascii="Times New Roman" w:eastAsia="Times New Roman" w:hAnsi="Times New Roman" w:hint="default"/>
        <w:sz w:val="24"/>
        <w:szCs w:val="24"/>
      </w:rPr>
    </w:lvl>
    <w:lvl w:ilvl="1" w:tplc="BB96073A">
      <w:start w:val="1"/>
      <w:numFmt w:val="bullet"/>
      <w:lvlText w:val="•"/>
      <w:lvlJc w:val="left"/>
      <w:pPr>
        <w:ind w:left="1119" w:hanging="371"/>
      </w:pPr>
      <w:rPr>
        <w:rFonts w:hint="default"/>
      </w:rPr>
    </w:lvl>
    <w:lvl w:ilvl="2" w:tplc="B7DE6FE2">
      <w:start w:val="1"/>
      <w:numFmt w:val="bullet"/>
      <w:lvlText w:val="•"/>
      <w:lvlJc w:val="left"/>
      <w:pPr>
        <w:ind w:left="2122" w:hanging="371"/>
      </w:pPr>
      <w:rPr>
        <w:rFonts w:hint="default"/>
      </w:rPr>
    </w:lvl>
    <w:lvl w:ilvl="3" w:tplc="C7F23DFA">
      <w:start w:val="1"/>
      <w:numFmt w:val="bullet"/>
      <w:lvlText w:val="•"/>
      <w:lvlJc w:val="left"/>
      <w:pPr>
        <w:ind w:left="3126" w:hanging="371"/>
      </w:pPr>
      <w:rPr>
        <w:rFonts w:hint="default"/>
      </w:rPr>
    </w:lvl>
    <w:lvl w:ilvl="4" w:tplc="0728D63E">
      <w:start w:val="1"/>
      <w:numFmt w:val="bullet"/>
      <w:lvlText w:val="•"/>
      <w:lvlJc w:val="left"/>
      <w:pPr>
        <w:ind w:left="4129" w:hanging="371"/>
      </w:pPr>
      <w:rPr>
        <w:rFonts w:hint="default"/>
      </w:rPr>
    </w:lvl>
    <w:lvl w:ilvl="5" w:tplc="A89E50FE">
      <w:start w:val="1"/>
      <w:numFmt w:val="bullet"/>
      <w:lvlText w:val="•"/>
      <w:lvlJc w:val="left"/>
      <w:pPr>
        <w:ind w:left="5132" w:hanging="371"/>
      </w:pPr>
      <w:rPr>
        <w:rFonts w:hint="default"/>
      </w:rPr>
    </w:lvl>
    <w:lvl w:ilvl="6" w:tplc="A334964C">
      <w:start w:val="1"/>
      <w:numFmt w:val="bullet"/>
      <w:lvlText w:val="•"/>
      <w:lvlJc w:val="left"/>
      <w:pPr>
        <w:ind w:left="6135" w:hanging="371"/>
      </w:pPr>
      <w:rPr>
        <w:rFonts w:hint="default"/>
      </w:rPr>
    </w:lvl>
    <w:lvl w:ilvl="7" w:tplc="854AF6D6">
      <w:start w:val="1"/>
      <w:numFmt w:val="bullet"/>
      <w:lvlText w:val="•"/>
      <w:lvlJc w:val="left"/>
      <w:pPr>
        <w:ind w:left="7138" w:hanging="371"/>
      </w:pPr>
      <w:rPr>
        <w:rFonts w:hint="default"/>
      </w:rPr>
    </w:lvl>
    <w:lvl w:ilvl="8" w:tplc="39CE0684">
      <w:start w:val="1"/>
      <w:numFmt w:val="bullet"/>
      <w:lvlText w:val="•"/>
      <w:lvlJc w:val="left"/>
      <w:pPr>
        <w:ind w:left="8141" w:hanging="371"/>
      </w:pPr>
      <w:rPr>
        <w:rFonts w:hint="default"/>
      </w:rPr>
    </w:lvl>
  </w:abstractNum>
  <w:abstractNum w:abstractNumId="26" w15:restartNumberingAfterBreak="0">
    <w:nsid w:val="12A16AC1"/>
    <w:multiLevelType w:val="hybridMultilevel"/>
    <w:tmpl w:val="979A9C84"/>
    <w:lvl w:ilvl="0" w:tplc="0D7E0700">
      <w:start w:val="1"/>
      <w:numFmt w:val="bullet"/>
      <w:lvlText w:val="-"/>
      <w:lvlJc w:val="left"/>
      <w:pPr>
        <w:ind w:left="117" w:hanging="135"/>
      </w:pPr>
      <w:rPr>
        <w:rFonts w:ascii="StarSymbol" w:eastAsia="StarSymbol" w:hAnsi="StarSymbol" w:hint="default"/>
        <w:sz w:val="23"/>
        <w:szCs w:val="23"/>
      </w:rPr>
    </w:lvl>
    <w:lvl w:ilvl="1" w:tplc="FE9C526C">
      <w:start w:val="1"/>
      <w:numFmt w:val="bullet"/>
      <w:lvlText w:val="•"/>
      <w:lvlJc w:val="left"/>
      <w:pPr>
        <w:ind w:left="1106" w:hanging="135"/>
      </w:pPr>
      <w:rPr>
        <w:rFonts w:hint="default"/>
      </w:rPr>
    </w:lvl>
    <w:lvl w:ilvl="2" w:tplc="6F047C16">
      <w:start w:val="1"/>
      <w:numFmt w:val="bullet"/>
      <w:lvlText w:val="•"/>
      <w:lvlJc w:val="left"/>
      <w:pPr>
        <w:ind w:left="2095" w:hanging="135"/>
      </w:pPr>
      <w:rPr>
        <w:rFonts w:hint="default"/>
      </w:rPr>
    </w:lvl>
    <w:lvl w:ilvl="3" w:tplc="EED29038">
      <w:start w:val="1"/>
      <w:numFmt w:val="bullet"/>
      <w:lvlText w:val="•"/>
      <w:lvlJc w:val="left"/>
      <w:pPr>
        <w:ind w:left="3083" w:hanging="135"/>
      </w:pPr>
      <w:rPr>
        <w:rFonts w:hint="default"/>
      </w:rPr>
    </w:lvl>
    <w:lvl w:ilvl="4" w:tplc="1B7A9626">
      <w:start w:val="1"/>
      <w:numFmt w:val="bullet"/>
      <w:lvlText w:val="•"/>
      <w:lvlJc w:val="left"/>
      <w:pPr>
        <w:ind w:left="4072" w:hanging="135"/>
      </w:pPr>
      <w:rPr>
        <w:rFonts w:hint="default"/>
      </w:rPr>
    </w:lvl>
    <w:lvl w:ilvl="5" w:tplc="BC9A08E6">
      <w:start w:val="1"/>
      <w:numFmt w:val="bullet"/>
      <w:lvlText w:val="•"/>
      <w:lvlJc w:val="left"/>
      <w:pPr>
        <w:ind w:left="5061" w:hanging="135"/>
      </w:pPr>
      <w:rPr>
        <w:rFonts w:hint="default"/>
      </w:rPr>
    </w:lvl>
    <w:lvl w:ilvl="6" w:tplc="DB665F9C">
      <w:start w:val="1"/>
      <w:numFmt w:val="bullet"/>
      <w:lvlText w:val="•"/>
      <w:lvlJc w:val="left"/>
      <w:pPr>
        <w:ind w:left="6050" w:hanging="135"/>
      </w:pPr>
      <w:rPr>
        <w:rFonts w:hint="default"/>
      </w:rPr>
    </w:lvl>
    <w:lvl w:ilvl="7" w:tplc="58B4552E">
      <w:start w:val="1"/>
      <w:numFmt w:val="bullet"/>
      <w:lvlText w:val="•"/>
      <w:lvlJc w:val="left"/>
      <w:pPr>
        <w:ind w:left="7039" w:hanging="135"/>
      </w:pPr>
      <w:rPr>
        <w:rFonts w:hint="default"/>
      </w:rPr>
    </w:lvl>
    <w:lvl w:ilvl="8" w:tplc="57501F66">
      <w:start w:val="1"/>
      <w:numFmt w:val="bullet"/>
      <w:lvlText w:val="•"/>
      <w:lvlJc w:val="left"/>
      <w:pPr>
        <w:ind w:left="8028" w:hanging="135"/>
      </w:pPr>
      <w:rPr>
        <w:rFonts w:hint="default"/>
      </w:rPr>
    </w:lvl>
  </w:abstractNum>
  <w:abstractNum w:abstractNumId="27" w15:restartNumberingAfterBreak="0">
    <w:nsid w:val="13641852"/>
    <w:multiLevelType w:val="hybridMultilevel"/>
    <w:tmpl w:val="8552403A"/>
    <w:lvl w:ilvl="0" w:tplc="758ACA28">
      <w:start w:val="1"/>
      <w:numFmt w:val="bullet"/>
      <w:lvlText w:val="-"/>
      <w:lvlJc w:val="left"/>
      <w:pPr>
        <w:ind w:left="258" w:hanging="213"/>
      </w:pPr>
      <w:rPr>
        <w:rFonts w:ascii="Times New Roman" w:eastAsia="Times New Roman" w:hAnsi="Times New Roman" w:hint="default"/>
        <w:sz w:val="24"/>
        <w:szCs w:val="24"/>
      </w:rPr>
    </w:lvl>
    <w:lvl w:ilvl="1" w:tplc="13F29B6C">
      <w:start w:val="1"/>
      <w:numFmt w:val="bullet"/>
      <w:lvlText w:val="•"/>
      <w:lvlJc w:val="left"/>
      <w:pPr>
        <w:ind w:left="1247" w:hanging="213"/>
      </w:pPr>
      <w:rPr>
        <w:rFonts w:hint="default"/>
      </w:rPr>
    </w:lvl>
    <w:lvl w:ilvl="2" w:tplc="F4505E00">
      <w:start w:val="1"/>
      <w:numFmt w:val="bullet"/>
      <w:lvlText w:val="•"/>
      <w:lvlJc w:val="left"/>
      <w:pPr>
        <w:ind w:left="2236" w:hanging="213"/>
      </w:pPr>
      <w:rPr>
        <w:rFonts w:hint="default"/>
      </w:rPr>
    </w:lvl>
    <w:lvl w:ilvl="3" w:tplc="8E4468AE">
      <w:start w:val="1"/>
      <w:numFmt w:val="bullet"/>
      <w:lvlText w:val="•"/>
      <w:lvlJc w:val="left"/>
      <w:pPr>
        <w:ind w:left="3225" w:hanging="213"/>
      </w:pPr>
      <w:rPr>
        <w:rFonts w:hint="default"/>
      </w:rPr>
    </w:lvl>
    <w:lvl w:ilvl="4" w:tplc="3D0EAEB0">
      <w:start w:val="1"/>
      <w:numFmt w:val="bullet"/>
      <w:lvlText w:val="•"/>
      <w:lvlJc w:val="left"/>
      <w:pPr>
        <w:ind w:left="4214" w:hanging="213"/>
      </w:pPr>
      <w:rPr>
        <w:rFonts w:hint="default"/>
      </w:rPr>
    </w:lvl>
    <w:lvl w:ilvl="5" w:tplc="2EEEA76E">
      <w:start w:val="1"/>
      <w:numFmt w:val="bullet"/>
      <w:lvlText w:val="•"/>
      <w:lvlJc w:val="left"/>
      <w:pPr>
        <w:ind w:left="5203" w:hanging="213"/>
      </w:pPr>
      <w:rPr>
        <w:rFonts w:hint="default"/>
      </w:rPr>
    </w:lvl>
    <w:lvl w:ilvl="6" w:tplc="B044C570">
      <w:start w:val="1"/>
      <w:numFmt w:val="bullet"/>
      <w:lvlText w:val="•"/>
      <w:lvlJc w:val="left"/>
      <w:pPr>
        <w:ind w:left="6191" w:hanging="213"/>
      </w:pPr>
      <w:rPr>
        <w:rFonts w:hint="default"/>
      </w:rPr>
    </w:lvl>
    <w:lvl w:ilvl="7" w:tplc="04B4A66A">
      <w:start w:val="1"/>
      <w:numFmt w:val="bullet"/>
      <w:lvlText w:val="•"/>
      <w:lvlJc w:val="left"/>
      <w:pPr>
        <w:ind w:left="7180" w:hanging="213"/>
      </w:pPr>
      <w:rPr>
        <w:rFonts w:hint="default"/>
      </w:rPr>
    </w:lvl>
    <w:lvl w:ilvl="8" w:tplc="B568D538">
      <w:start w:val="1"/>
      <w:numFmt w:val="bullet"/>
      <w:lvlText w:val="•"/>
      <w:lvlJc w:val="left"/>
      <w:pPr>
        <w:ind w:left="8169" w:hanging="213"/>
      </w:pPr>
      <w:rPr>
        <w:rFonts w:hint="default"/>
      </w:rPr>
    </w:lvl>
  </w:abstractNum>
  <w:abstractNum w:abstractNumId="28" w15:restartNumberingAfterBreak="0">
    <w:nsid w:val="137D44DC"/>
    <w:multiLevelType w:val="hybridMultilevel"/>
    <w:tmpl w:val="1C96EDFE"/>
    <w:lvl w:ilvl="0" w:tplc="B38CAF14">
      <w:start w:val="1"/>
      <w:numFmt w:val="decimal"/>
      <w:lvlText w:val="%1."/>
      <w:lvlJc w:val="left"/>
      <w:pPr>
        <w:ind w:left="117" w:hanging="231"/>
      </w:pPr>
      <w:rPr>
        <w:rFonts w:ascii="Times New Roman" w:eastAsia="StarSymbol" w:hAnsi="Times New Roman" w:cs="Times New Roman" w:hint="default"/>
        <w:sz w:val="24"/>
        <w:szCs w:val="24"/>
      </w:rPr>
    </w:lvl>
    <w:lvl w:ilvl="1" w:tplc="86F617E6">
      <w:start w:val="1"/>
      <w:numFmt w:val="bullet"/>
      <w:lvlText w:val="•"/>
      <w:lvlJc w:val="left"/>
      <w:pPr>
        <w:ind w:left="1106" w:hanging="231"/>
      </w:pPr>
      <w:rPr>
        <w:rFonts w:hint="default"/>
      </w:rPr>
    </w:lvl>
    <w:lvl w:ilvl="2" w:tplc="1682DE82">
      <w:start w:val="1"/>
      <w:numFmt w:val="bullet"/>
      <w:lvlText w:val="•"/>
      <w:lvlJc w:val="left"/>
      <w:pPr>
        <w:ind w:left="2095" w:hanging="231"/>
      </w:pPr>
      <w:rPr>
        <w:rFonts w:hint="default"/>
      </w:rPr>
    </w:lvl>
    <w:lvl w:ilvl="3" w:tplc="A306BCB4">
      <w:start w:val="1"/>
      <w:numFmt w:val="bullet"/>
      <w:lvlText w:val="•"/>
      <w:lvlJc w:val="left"/>
      <w:pPr>
        <w:ind w:left="3083" w:hanging="231"/>
      </w:pPr>
      <w:rPr>
        <w:rFonts w:hint="default"/>
      </w:rPr>
    </w:lvl>
    <w:lvl w:ilvl="4" w:tplc="EA8C8244">
      <w:start w:val="1"/>
      <w:numFmt w:val="bullet"/>
      <w:lvlText w:val="•"/>
      <w:lvlJc w:val="left"/>
      <w:pPr>
        <w:ind w:left="4072" w:hanging="231"/>
      </w:pPr>
      <w:rPr>
        <w:rFonts w:hint="default"/>
      </w:rPr>
    </w:lvl>
    <w:lvl w:ilvl="5" w:tplc="E82C96E6">
      <w:start w:val="1"/>
      <w:numFmt w:val="bullet"/>
      <w:lvlText w:val="•"/>
      <w:lvlJc w:val="left"/>
      <w:pPr>
        <w:ind w:left="5061" w:hanging="231"/>
      </w:pPr>
      <w:rPr>
        <w:rFonts w:hint="default"/>
      </w:rPr>
    </w:lvl>
    <w:lvl w:ilvl="6" w:tplc="9E908BDE">
      <w:start w:val="1"/>
      <w:numFmt w:val="bullet"/>
      <w:lvlText w:val="•"/>
      <w:lvlJc w:val="left"/>
      <w:pPr>
        <w:ind w:left="6050" w:hanging="231"/>
      </w:pPr>
      <w:rPr>
        <w:rFonts w:hint="default"/>
      </w:rPr>
    </w:lvl>
    <w:lvl w:ilvl="7" w:tplc="4F6449EE">
      <w:start w:val="1"/>
      <w:numFmt w:val="bullet"/>
      <w:lvlText w:val="•"/>
      <w:lvlJc w:val="left"/>
      <w:pPr>
        <w:ind w:left="7039" w:hanging="231"/>
      </w:pPr>
      <w:rPr>
        <w:rFonts w:hint="default"/>
      </w:rPr>
    </w:lvl>
    <w:lvl w:ilvl="8" w:tplc="C4CA0716">
      <w:start w:val="1"/>
      <w:numFmt w:val="bullet"/>
      <w:lvlText w:val="•"/>
      <w:lvlJc w:val="left"/>
      <w:pPr>
        <w:ind w:left="8028" w:hanging="231"/>
      </w:pPr>
      <w:rPr>
        <w:rFonts w:hint="default"/>
      </w:rPr>
    </w:lvl>
  </w:abstractNum>
  <w:abstractNum w:abstractNumId="29" w15:restartNumberingAfterBreak="0">
    <w:nsid w:val="143B4D9E"/>
    <w:multiLevelType w:val="multilevel"/>
    <w:tmpl w:val="9C7CF16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148D1F3F"/>
    <w:multiLevelType w:val="hybridMultilevel"/>
    <w:tmpl w:val="F2D21704"/>
    <w:lvl w:ilvl="0" w:tplc="7D3838DA">
      <w:start w:val="1"/>
      <w:numFmt w:val="decimal"/>
      <w:lvlText w:val="%1)"/>
      <w:lvlJc w:val="left"/>
      <w:pPr>
        <w:ind w:left="116" w:hanging="280"/>
      </w:pPr>
      <w:rPr>
        <w:rFonts w:ascii="Times New Roman" w:eastAsia="Times New Roman" w:hAnsi="Times New Roman" w:hint="default"/>
        <w:sz w:val="28"/>
        <w:szCs w:val="28"/>
      </w:rPr>
    </w:lvl>
    <w:lvl w:ilvl="1" w:tplc="FAB825B8">
      <w:start w:val="1"/>
      <w:numFmt w:val="bullet"/>
      <w:lvlText w:val="•"/>
      <w:lvlJc w:val="left"/>
      <w:pPr>
        <w:ind w:left="1119" w:hanging="280"/>
      </w:pPr>
      <w:rPr>
        <w:rFonts w:hint="default"/>
      </w:rPr>
    </w:lvl>
    <w:lvl w:ilvl="2" w:tplc="6E58B880">
      <w:start w:val="1"/>
      <w:numFmt w:val="bullet"/>
      <w:lvlText w:val="•"/>
      <w:lvlJc w:val="left"/>
      <w:pPr>
        <w:ind w:left="2122" w:hanging="280"/>
      </w:pPr>
      <w:rPr>
        <w:rFonts w:hint="default"/>
      </w:rPr>
    </w:lvl>
    <w:lvl w:ilvl="3" w:tplc="78AA9F02">
      <w:start w:val="1"/>
      <w:numFmt w:val="bullet"/>
      <w:lvlText w:val="•"/>
      <w:lvlJc w:val="left"/>
      <w:pPr>
        <w:ind w:left="3126" w:hanging="280"/>
      </w:pPr>
      <w:rPr>
        <w:rFonts w:hint="default"/>
      </w:rPr>
    </w:lvl>
    <w:lvl w:ilvl="4" w:tplc="B516B6B8">
      <w:start w:val="1"/>
      <w:numFmt w:val="bullet"/>
      <w:lvlText w:val="•"/>
      <w:lvlJc w:val="left"/>
      <w:pPr>
        <w:ind w:left="4129" w:hanging="280"/>
      </w:pPr>
      <w:rPr>
        <w:rFonts w:hint="default"/>
      </w:rPr>
    </w:lvl>
    <w:lvl w:ilvl="5" w:tplc="3C4A460A">
      <w:start w:val="1"/>
      <w:numFmt w:val="bullet"/>
      <w:lvlText w:val="•"/>
      <w:lvlJc w:val="left"/>
      <w:pPr>
        <w:ind w:left="5132" w:hanging="280"/>
      </w:pPr>
      <w:rPr>
        <w:rFonts w:hint="default"/>
      </w:rPr>
    </w:lvl>
    <w:lvl w:ilvl="6" w:tplc="4FF4D41E">
      <w:start w:val="1"/>
      <w:numFmt w:val="bullet"/>
      <w:lvlText w:val="•"/>
      <w:lvlJc w:val="left"/>
      <w:pPr>
        <w:ind w:left="6135" w:hanging="280"/>
      </w:pPr>
      <w:rPr>
        <w:rFonts w:hint="default"/>
      </w:rPr>
    </w:lvl>
    <w:lvl w:ilvl="7" w:tplc="019896FE">
      <w:start w:val="1"/>
      <w:numFmt w:val="bullet"/>
      <w:lvlText w:val="•"/>
      <w:lvlJc w:val="left"/>
      <w:pPr>
        <w:ind w:left="7138" w:hanging="280"/>
      </w:pPr>
      <w:rPr>
        <w:rFonts w:hint="default"/>
      </w:rPr>
    </w:lvl>
    <w:lvl w:ilvl="8" w:tplc="3B3E27F4">
      <w:start w:val="1"/>
      <w:numFmt w:val="bullet"/>
      <w:lvlText w:val="•"/>
      <w:lvlJc w:val="left"/>
      <w:pPr>
        <w:ind w:left="8141" w:hanging="280"/>
      </w:pPr>
      <w:rPr>
        <w:rFonts w:hint="default"/>
      </w:rPr>
    </w:lvl>
  </w:abstractNum>
  <w:abstractNum w:abstractNumId="31" w15:restartNumberingAfterBreak="0">
    <w:nsid w:val="14F53853"/>
    <w:multiLevelType w:val="multilevel"/>
    <w:tmpl w:val="868ABCA6"/>
    <w:lvl w:ilvl="0">
      <w:start w:val="1"/>
      <w:numFmt w:val="decimal"/>
      <w:lvlText w:val="2.6.%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32" w15:restartNumberingAfterBreak="0">
    <w:nsid w:val="16655D09"/>
    <w:multiLevelType w:val="hybridMultilevel"/>
    <w:tmpl w:val="FFBA195A"/>
    <w:lvl w:ilvl="0" w:tplc="062AD71A">
      <w:start w:val="1"/>
      <w:numFmt w:val="decimal"/>
      <w:lvlText w:val="%1."/>
      <w:lvlJc w:val="left"/>
      <w:pPr>
        <w:ind w:left="116" w:hanging="378"/>
      </w:pPr>
      <w:rPr>
        <w:rFonts w:ascii="Times New Roman" w:eastAsia="Times New Roman" w:hAnsi="Times New Roman" w:hint="default"/>
        <w:sz w:val="24"/>
        <w:szCs w:val="24"/>
      </w:rPr>
    </w:lvl>
    <w:lvl w:ilvl="1" w:tplc="07D4C296">
      <w:start w:val="1"/>
      <w:numFmt w:val="bullet"/>
      <w:lvlText w:val="•"/>
      <w:lvlJc w:val="left"/>
      <w:pPr>
        <w:ind w:left="1119" w:hanging="378"/>
      </w:pPr>
      <w:rPr>
        <w:rFonts w:hint="default"/>
      </w:rPr>
    </w:lvl>
    <w:lvl w:ilvl="2" w:tplc="817874B4">
      <w:start w:val="1"/>
      <w:numFmt w:val="bullet"/>
      <w:lvlText w:val="•"/>
      <w:lvlJc w:val="left"/>
      <w:pPr>
        <w:ind w:left="2122" w:hanging="378"/>
      </w:pPr>
      <w:rPr>
        <w:rFonts w:hint="default"/>
      </w:rPr>
    </w:lvl>
    <w:lvl w:ilvl="3" w:tplc="B366C06A">
      <w:start w:val="1"/>
      <w:numFmt w:val="bullet"/>
      <w:lvlText w:val="•"/>
      <w:lvlJc w:val="left"/>
      <w:pPr>
        <w:ind w:left="3126" w:hanging="378"/>
      </w:pPr>
      <w:rPr>
        <w:rFonts w:hint="default"/>
      </w:rPr>
    </w:lvl>
    <w:lvl w:ilvl="4" w:tplc="5D9CBF92">
      <w:start w:val="1"/>
      <w:numFmt w:val="bullet"/>
      <w:lvlText w:val="•"/>
      <w:lvlJc w:val="left"/>
      <w:pPr>
        <w:ind w:left="4129" w:hanging="378"/>
      </w:pPr>
      <w:rPr>
        <w:rFonts w:hint="default"/>
      </w:rPr>
    </w:lvl>
    <w:lvl w:ilvl="5" w:tplc="F5EAD21A">
      <w:start w:val="1"/>
      <w:numFmt w:val="bullet"/>
      <w:lvlText w:val="•"/>
      <w:lvlJc w:val="left"/>
      <w:pPr>
        <w:ind w:left="5132" w:hanging="378"/>
      </w:pPr>
      <w:rPr>
        <w:rFonts w:hint="default"/>
      </w:rPr>
    </w:lvl>
    <w:lvl w:ilvl="6" w:tplc="F0C419C0">
      <w:start w:val="1"/>
      <w:numFmt w:val="bullet"/>
      <w:lvlText w:val="•"/>
      <w:lvlJc w:val="left"/>
      <w:pPr>
        <w:ind w:left="6135" w:hanging="378"/>
      </w:pPr>
      <w:rPr>
        <w:rFonts w:hint="default"/>
      </w:rPr>
    </w:lvl>
    <w:lvl w:ilvl="7" w:tplc="356AB07C">
      <w:start w:val="1"/>
      <w:numFmt w:val="bullet"/>
      <w:lvlText w:val="•"/>
      <w:lvlJc w:val="left"/>
      <w:pPr>
        <w:ind w:left="7138" w:hanging="378"/>
      </w:pPr>
      <w:rPr>
        <w:rFonts w:hint="default"/>
      </w:rPr>
    </w:lvl>
    <w:lvl w:ilvl="8" w:tplc="2E40D640">
      <w:start w:val="1"/>
      <w:numFmt w:val="bullet"/>
      <w:lvlText w:val="•"/>
      <w:lvlJc w:val="left"/>
      <w:pPr>
        <w:ind w:left="8141" w:hanging="378"/>
      </w:pPr>
      <w:rPr>
        <w:rFonts w:hint="default"/>
      </w:rPr>
    </w:lvl>
  </w:abstractNum>
  <w:abstractNum w:abstractNumId="33" w15:restartNumberingAfterBreak="0">
    <w:nsid w:val="16880291"/>
    <w:multiLevelType w:val="hybridMultilevel"/>
    <w:tmpl w:val="004EE756"/>
    <w:lvl w:ilvl="0" w:tplc="59267D64">
      <w:start w:val="1"/>
      <w:numFmt w:val="decimal"/>
      <w:lvlText w:val="%1)"/>
      <w:lvlJc w:val="left"/>
      <w:pPr>
        <w:ind w:left="116" w:hanging="331"/>
      </w:pPr>
      <w:rPr>
        <w:rFonts w:ascii="Times New Roman" w:eastAsia="Times New Roman" w:hAnsi="Times New Roman" w:hint="default"/>
        <w:sz w:val="28"/>
        <w:szCs w:val="28"/>
      </w:rPr>
    </w:lvl>
    <w:lvl w:ilvl="1" w:tplc="AE0A3C16">
      <w:start w:val="1"/>
      <w:numFmt w:val="bullet"/>
      <w:lvlText w:val="•"/>
      <w:lvlJc w:val="left"/>
      <w:pPr>
        <w:ind w:left="1119" w:hanging="331"/>
      </w:pPr>
      <w:rPr>
        <w:rFonts w:hint="default"/>
      </w:rPr>
    </w:lvl>
    <w:lvl w:ilvl="2" w:tplc="78E44894">
      <w:start w:val="1"/>
      <w:numFmt w:val="bullet"/>
      <w:lvlText w:val="•"/>
      <w:lvlJc w:val="left"/>
      <w:pPr>
        <w:ind w:left="2122" w:hanging="331"/>
      </w:pPr>
      <w:rPr>
        <w:rFonts w:hint="default"/>
      </w:rPr>
    </w:lvl>
    <w:lvl w:ilvl="3" w:tplc="C116E3A0">
      <w:start w:val="1"/>
      <w:numFmt w:val="bullet"/>
      <w:lvlText w:val="•"/>
      <w:lvlJc w:val="left"/>
      <w:pPr>
        <w:ind w:left="3126" w:hanging="331"/>
      </w:pPr>
      <w:rPr>
        <w:rFonts w:hint="default"/>
      </w:rPr>
    </w:lvl>
    <w:lvl w:ilvl="4" w:tplc="0484B1FA">
      <w:start w:val="1"/>
      <w:numFmt w:val="bullet"/>
      <w:lvlText w:val="•"/>
      <w:lvlJc w:val="left"/>
      <w:pPr>
        <w:ind w:left="4129" w:hanging="331"/>
      </w:pPr>
      <w:rPr>
        <w:rFonts w:hint="default"/>
      </w:rPr>
    </w:lvl>
    <w:lvl w:ilvl="5" w:tplc="686089FA">
      <w:start w:val="1"/>
      <w:numFmt w:val="bullet"/>
      <w:lvlText w:val="•"/>
      <w:lvlJc w:val="left"/>
      <w:pPr>
        <w:ind w:left="5132" w:hanging="331"/>
      </w:pPr>
      <w:rPr>
        <w:rFonts w:hint="default"/>
      </w:rPr>
    </w:lvl>
    <w:lvl w:ilvl="6" w:tplc="AE08F452">
      <w:start w:val="1"/>
      <w:numFmt w:val="bullet"/>
      <w:lvlText w:val="•"/>
      <w:lvlJc w:val="left"/>
      <w:pPr>
        <w:ind w:left="6135" w:hanging="331"/>
      </w:pPr>
      <w:rPr>
        <w:rFonts w:hint="default"/>
      </w:rPr>
    </w:lvl>
    <w:lvl w:ilvl="7" w:tplc="B48CEA7A">
      <w:start w:val="1"/>
      <w:numFmt w:val="bullet"/>
      <w:lvlText w:val="•"/>
      <w:lvlJc w:val="left"/>
      <w:pPr>
        <w:ind w:left="7138" w:hanging="331"/>
      </w:pPr>
      <w:rPr>
        <w:rFonts w:hint="default"/>
      </w:rPr>
    </w:lvl>
    <w:lvl w:ilvl="8" w:tplc="12F48FC8">
      <w:start w:val="1"/>
      <w:numFmt w:val="bullet"/>
      <w:lvlText w:val="•"/>
      <w:lvlJc w:val="left"/>
      <w:pPr>
        <w:ind w:left="8141" w:hanging="331"/>
      </w:pPr>
      <w:rPr>
        <w:rFonts w:hint="default"/>
      </w:rPr>
    </w:lvl>
  </w:abstractNum>
  <w:abstractNum w:abstractNumId="34" w15:restartNumberingAfterBreak="0">
    <w:nsid w:val="17B95738"/>
    <w:multiLevelType w:val="hybridMultilevel"/>
    <w:tmpl w:val="A2308A30"/>
    <w:lvl w:ilvl="0" w:tplc="EFD8C9D6">
      <w:start w:val="1"/>
      <w:numFmt w:val="decimal"/>
      <w:lvlText w:val="%1."/>
      <w:lvlJc w:val="left"/>
      <w:pPr>
        <w:ind w:left="116" w:hanging="258"/>
      </w:pPr>
      <w:rPr>
        <w:rFonts w:ascii="Times New Roman" w:eastAsia="Times New Roman" w:hAnsi="Times New Roman" w:hint="default"/>
        <w:sz w:val="24"/>
        <w:szCs w:val="24"/>
      </w:rPr>
    </w:lvl>
    <w:lvl w:ilvl="1" w:tplc="7E24CA56">
      <w:start w:val="1"/>
      <w:numFmt w:val="bullet"/>
      <w:lvlText w:val="•"/>
      <w:lvlJc w:val="left"/>
      <w:pPr>
        <w:ind w:left="1119" w:hanging="258"/>
      </w:pPr>
      <w:rPr>
        <w:rFonts w:hint="default"/>
      </w:rPr>
    </w:lvl>
    <w:lvl w:ilvl="2" w:tplc="C1101A88">
      <w:start w:val="1"/>
      <w:numFmt w:val="bullet"/>
      <w:lvlText w:val="•"/>
      <w:lvlJc w:val="left"/>
      <w:pPr>
        <w:ind w:left="2122" w:hanging="258"/>
      </w:pPr>
      <w:rPr>
        <w:rFonts w:hint="default"/>
      </w:rPr>
    </w:lvl>
    <w:lvl w:ilvl="3" w:tplc="4D60C3D0">
      <w:start w:val="1"/>
      <w:numFmt w:val="bullet"/>
      <w:lvlText w:val="•"/>
      <w:lvlJc w:val="left"/>
      <w:pPr>
        <w:ind w:left="3126" w:hanging="258"/>
      </w:pPr>
      <w:rPr>
        <w:rFonts w:hint="default"/>
      </w:rPr>
    </w:lvl>
    <w:lvl w:ilvl="4" w:tplc="73C49876">
      <w:start w:val="1"/>
      <w:numFmt w:val="bullet"/>
      <w:lvlText w:val="•"/>
      <w:lvlJc w:val="left"/>
      <w:pPr>
        <w:ind w:left="4129" w:hanging="258"/>
      </w:pPr>
      <w:rPr>
        <w:rFonts w:hint="default"/>
      </w:rPr>
    </w:lvl>
    <w:lvl w:ilvl="5" w:tplc="5E8E0B24">
      <w:start w:val="1"/>
      <w:numFmt w:val="bullet"/>
      <w:lvlText w:val="•"/>
      <w:lvlJc w:val="left"/>
      <w:pPr>
        <w:ind w:left="5132" w:hanging="258"/>
      </w:pPr>
      <w:rPr>
        <w:rFonts w:hint="default"/>
      </w:rPr>
    </w:lvl>
    <w:lvl w:ilvl="6" w:tplc="9E64E624">
      <w:start w:val="1"/>
      <w:numFmt w:val="bullet"/>
      <w:lvlText w:val="•"/>
      <w:lvlJc w:val="left"/>
      <w:pPr>
        <w:ind w:left="6135" w:hanging="258"/>
      </w:pPr>
      <w:rPr>
        <w:rFonts w:hint="default"/>
      </w:rPr>
    </w:lvl>
    <w:lvl w:ilvl="7" w:tplc="B382FD6A">
      <w:start w:val="1"/>
      <w:numFmt w:val="bullet"/>
      <w:lvlText w:val="•"/>
      <w:lvlJc w:val="left"/>
      <w:pPr>
        <w:ind w:left="7138" w:hanging="258"/>
      </w:pPr>
      <w:rPr>
        <w:rFonts w:hint="default"/>
      </w:rPr>
    </w:lvl>
    <w:lvl w:ilvl="8" w:tplc="7B44812A">
      <w:start w:val="1"/>
      <w:numFmt w:val="bullet"/>
      <w:lvlText w:val="•"/>
      <w:lvlJc w:val="left"/>
      <w:pPr>
        <w:ind w:left="8141" w:hanging="258"/>
      </w:pPr>
      <w:rPr>
        <w:rFonts w:hint="default"/>
      </w:rPr>
    </w:lvl>
  </w:abstractNum>
  <w:abstractNum w:abstractNumId="35" w15:restartNumberingAfterBreak="0">
    <w:nsid w:val="17E44DA6"/>
    <w:multiLevelType w:val="hybridMultilevel"/>
    <w:tmpl w:val="EDD81DEE"/>
    <w:lvl w:ilvl="0" w:tplc="7E3AF0F4">
      <w:start w:val="1"/>
      <w:numFmt w:val="decimal"/>
      <w:lvlText w:val="%1)"/>
      <w:lvlJc w:val="left"/>
      <w:pPr>
        <w:ind w:left="116" w:hanging="298"/>
      </w:pPr>
      <w:rPr>
        <w:rFonts w:ascii="Times New Roman" w:eastAsia="Times New Roman" w:hAnsi="Times New Roman" w:hint="default"/>
        <w:sz w:val="28"/>
        <w:szCs w:val="28"/>
      </w:rPr>
    </w:lvl>
    <w:lvl w:ilvl="1" w:tplc="26722B30">
      <w:start w:val="1"/>
      <w:numFmt w:val="bullet"/>
      <w:lvlText w:val="•"/>
      <w:lvlJc w:val="left"/>
      <w:pPr>
        <w:ind w:left="1119" w:hanging="298"/>
      </w:pPr>
      <w:rPr>
        <w:rFonts w:hint="default"/>
      </w:rPr>
    </w:lvl>
    <w:lvl w:ilvl="2" w:tplc="1806E8D8">
      <w:start w:val="1"/>
      <w:numFmt w:val="bullet"/>
      <w:lvlText w:val="•"/>
      <w:lvlJc w:val="left"/>
      <w:pPr>
        <w:ind w:left="2122" w:hanging="298"/>
      </w:pPr>
      <w:rPr>
        <w:rFonts w:hint="default"/>
      </w:rPr>
    </w:lvl>
    <w:lvl w:ilvl="3" w:tplc="3C4A4A12">
      <w:start w:val="1"/>
      <w:numFmt w:val="bullet"/>
      <w:lvlText w:val="•"/>
      <w:lvlJc w:val="left"/>
      <w:pPr>
        <w:ind w:left="3126" w:hanging="298"/>
      </w:pPr>
      <w:rPr>
        <w:rFonts w:hint="default"/>
      </w:rPr>
    </w:lvl>
    <w:lvl w:ilvl="4" w:tplc="29BC7136">
      <w:start w:val="1"/>
      <w:numFmt w:val="bullet"/>
      <w:lvlText w:val="•"/>
      <w:lvlJc w:val="left"/>
      <w:pPr>
        <w:ind w:left="4129" w:hanging="298"/>
      </w:pPr>
      <w:rPr>
        <w:rFonts w:hint="default"/>
      </w:rPr>
    </w:lvl>
    <w:lvl w:ilvl="5" w:tplc="A61067CC">
      <w:start w:val="1"/>
      <w:numFmt w:val="bullet"/>
      <w:lvlText w:val="•"/>
      <w:lvlJc w:val="left"/>
      <w:pPr>
        <w:ind w:left="5132" w:hanging="298"/>
      </w:pPr>
      <w:rPr>
        <w:rFonts w:hint="default"/>
      </w:rPr>
    </w:lvl>
    <w:lvl w:ilvl="6" w:tplc="8BFCAAC2">
      <w:start w:val="1"/>
      <w:numFmt w:val="bullet"/>
      <w:lvlText w:val="•"/>
      <w:lvlJc w:val="left"/>
      <w:pPr>
        <w:ind w:left="6135" w:hanging="298"/>
      </w:pPr>
      <w:rPr>
        <w:rFonts w:hint="default"/>
      </w:rPr>
    </w:lvl>
    <w:lvl w:ilvl="7" w:tplc="874CF334">
      <w:start w:val="1"/>
      <w:numFmt w:val="bullet"/>
      <w:lvlText w:val="•"/>
      <w:lvlJc w:val="left"/>
      <w:pPr>
        <w:ind w:left="7138" w:hanging="298"/>
      </w:pPr>
      <w:rPr>
        <w:rFonts w:hint="default"/>
      </w:rPr>
    </w:lvl>
    <w:lvl w:ilvl="8" w:tplc="B5E83376">
      <w:start w:val="1"/>
      <w:numFmt w:val="bullet"/>
      <w:lvlText w:val="•"/>
      <w:lvlJc w:val="left"/>
      <w:pPr>
        <w:ind w:left="8141" w:hanging="298"/>
      </w:pPr>
      <w:rPr>
        <w:rFonts w:hint="default"/>
      </w:rPr>
    </w:lvl>
  </w:abstractNum>
  <w:abstractNum w:abstractNumId="36" w15:restartNumberingAfterBreak="0">
    <w:nsid w:val="18DE4184"/>
    <w:multiLevelType w:val="hybridMultilevel"/>
    <w:tmpl w:val="9D0EC846"/>
    <w:lvl w:ilvl="0" w:tplc="BCBABD76">
      <w:start w:val="1"/>
      <w:numFmt w:val="decimal"/>
      <w:lvlText w:val="%1)"/>
      <w:lvlJc w:val="left"/>
      <w:pPr>
        <w:ind w:left="117" w:hanging="263"/>
      </w:pPr>
      <w:rPr>
        <w:rFonts w:ascii="Times New Roman" w:eastAsia="StarSymbol" w:hAnsi="Times New Roman" w:cs="Times New Roman" w:hint="default"/>
        <w:sz w:val="28"/>
        <w:szCs w:val="28"/>
      </w:rPr>
    </w:lvl>
    <w:lvl w:ilvl="1" w:tplc="E58CBAA8">
      <w:start w:val="1"/>
      <w:numFmt w:val="bullet"/>
      <w:lvlText w:val="•"/>
      <w:lvlJc w:val="left"/>
      <w:pPr>
        <w:ind w:left="1106" w:hanging="263"/>
      </w:pPr>
      <w:rPr>
        <w:rFonts w:hint="default"/>
      </w:rPr>
    </w:lvl>
    <w:lvl w:ilvl="2" w:tplc="6B2E4534">
      <w:start w:val="1"/>
      <w:numFmt w:val="bullet"/>
      <w:lvlText w:val="•"/>
      <w:lvlJc w:val="left"/>
      <w:pPr>
        <w:ind w:left="2095" w:hanging="263"/>
      </w:pPr>
      <w:rPr>
        <w:rFonts w:hint="default"/>
      </w:rPr>
    </w:lvl>
    <w:lvl w:ilvl="3" w:tplc="55529054">
      <w:start w:val="1"/>
      <w:numFmt w:val="bullet"/>
      <w:lvlText w:val="•"/>
      <w:lvlJc w:val="left"/>
      <w:pPr>
        <w:ind w:left="3083" w:hanging="263"/>
      </w:pPr>
      <w:rPr>
        <w:rFonts w:hint="default"/>
      </w:rPr>
    </w:lvl>
    <w:lvl w:ilvl="4" w:tplc="8966947C">
      <w:start w:val="1"/>
      <w:numFmt w:val="bullet"/>
      <w:lvlText w:val="•"/>
      <w:lvlJc w:val="left"/>
      <w:pPr>
        <w:ind w:left="4072" w:hanging="263"/>
      </w:pPr>
      <w:rPr>
        <w:rFonts w:hint="default"/>
      </w:rPr>
    </w:lvl>
    <w:lvl w:ilvl="5" w:tplc="F2A42BCE">
      <w:start w:val="1"/>
      <w:numFmt w:val="bullet"/>
      <w:lvlText w:val="•"/>
      <w:lvlJc w:val="left"/>
      <w:pPr>
        <w:ind w:left="5061" w:hanging="263"/>
      </w:pPr>
      <w:rPr>
        <w:rFonts w:hint="default"/>
      </w:rPr>
    </w:lvl>
    <w:lvl w:ilvl="6" w:tplc="CF9080D2">
      <w:start w:val="1"/>
      <w:numFmt w:val="bullet"/>
      <w:lvlText w:val="•"/>
      <w:lvlJc w:val="left"/>
      <w:pPr>
        <w:ind w:left="6050" w:hanging="263"/>
      </w:pPr>
      <w:rPr>
        <w:rFonts w:hint="default"/>
      </w:rPr>
    </w:lvl>
    <w:lvl w:ilvl="7" w:tplc="7DF8FF62">
      <w:start w:val="1"/>
      <w:numFmt w:val="bullet"/>
      <w:lvlText w:val="•"/>
      <w:lvlJc w:val="left"/>
      <w:pPr>
        <w:ind w:left="7039" w:hanging="263"/>
      </w:pPr>
      <w:rPr>
        <w:rFonts w:hint="default"/>
      </w:rPr>
    </w:lvl>
    <w:lvl w:ilvl="8" w:tplc="07B610FA">
      <w:start w:val="1"/>
      <w:numFmt w:val="bullet"/>
      <w:lvlText w:val="•"/>
      <w:lvlJc w:val="left"/>
      <w:pPr>
        <w:ind w:left="8028" w:hanging="263"/>
      </w:pPr>
      <w:rPr>
        <w:rFonts w:hint="default"/>
      </w:rPr>
    </w:lvl>
  </w:abstractNum>
  <w:abstractNum w:abstractNumId="37" w15:restartNumberingAfterBreak="0">
    <w:nsid w:val="19297433"/>
    <w:multiLevelType w:val="hybridMultilevel"/>
    <w:tmpl w:val="5212DAFA"/>
    <w:lvl w:ilvl="0" w:tplc="24563F90">
      <w:start w:val="1"/>
      <w:numFmt w:val="decimal"/>
      <w:lvlText w:val="%1."/>
      <w:lvlJc w:val="left"/>
      <w:pPr>
        <w:ind w:left="117" w:hanging="336"/>
      </w:pPr>
      <w:rPr>
        <w:rFonts w:ascii="Times New Roman" w:eastAsia="StarSymbol" w:hAnsi="Times New Roman" w:cs="Times New Roman" w:hint="default"/>
        <w:sz w:val="28"/>
        <w:szCs w:val="28"/>
      </w:rPr>
    </w:lvl>
    <w:lvl w:ilvl="1" w:tplc="6C84A262">
      <w:start w:val="1"/>
      <w:numFmt w:val="bullet"/>
      <w:lvlText w:val="•"/>
      <w:lvlJc w:val="left"/>
      <w:pPr>
        <w:ind w:left="1106" w:hanging="336"/>
      </w:pPr>
      <w:rPr>
        <w:rFonts w:hint="default"/>
      </w:rPr>
    </w:lvl>
    <w:lvl w:ilvl="2" w:tplc="3024546A">
      <w:start w:val="1"/>
      <w:numFmt w:val="bullet"/>
      <w:lvlText w:val="•"/>
      <w:lvlJc w:val="left"/>
      <w:pPr>
        <w:ind w:left="2095" w:hanging="336"/>
      </w:pPr>
      <w:rPr>
        <w:rFonts w:hint="default"/>
      </w:rPr>
    </w:lvl>
    <w:lvl w:ilvl="3" w:tplc="EE5E124E">
      <w:start w:val="1"/>
      <w:numFmt w:val="bullet"/>
      <w:lvlText w:val="•"/>
      <w:lvlJc w:val="left"/>
      <w:pPr>
        <w:ind w:left="3083" w:hanging="336"/>
      </w:pPr>
      <w:rPr>
        <w:rFonts w:hint="default"/>
      </w:rPr>
    </w:lvl>
    <w:lvl w:ilvl="4" w:tplc="A1FEFAF0">
      <w:start w:val="1"/>
      <w:numFmt w:val="bullet"/>
      <w:lvlText w:val="•"/>
      <w:lvlJc w:val="left"/>
      <w:pPr>
        <w:ind w:left="4072" w:hanging="336"/>
      </w:pPr>
      <w:rPr>
        <w:rFonts w:hint="default"/>
      </w:rPr>
    </w:lvl>
    <w:lvl w:ilvl="5" w:tplc="68BEA426">
      <w:start w:val="1"/>
      <w:numFmt w:val="bullet"/>
      <w:lvlText w:val="•"/>
      <w:lvlJc w:val="left"/>
      <w:pPr>
        <w:ind w:left="5061" w:hanging="336"/>
      </w:pPr>
      <w:rPr>
        <w:rFonts w:hint="default"/>
      </w:rPr>
    </w:lvl>
    <w:lvl w:ilvl="6" w:tplc="BE4C0F96">
      <w:start w:val="1"/>
      <w:numFmt w:val="bullet"/>
      <w:lvlText w:val="•"/>
      <w:lvlJc w:val="left"/>
      <w:pPr>
        <w:ind w:left="6050" w:hanging="336"/>
      </w:pPr>
      <w:rPr>
        <w:rFonts w:hint="default"/>
      </w:rPr>
    </w:lvl>
    <w:lvl w:ilvl="7" w:tplc="471C5E4E">
      <w:start w:val="1"/>
      <w:numFmt w:val="bullet"/>
      <w:lvlText w:val="•"/>
      <w:lvlJc w:val="left"/>
      <w:pPr>
        <w:ind w:left="7039" w:hanging="336"/>
      </w:pPr>
      <w:rPr>
        <w:rFonts w:hint="default"/>
      </w:rPr>
    </w:lvl>
    <w:lvl w:ilvl="8" w:tplc="511AD804">
      <w:start w:val="1"/>
      <w:numFmt w:val="bullet"/>
      <w:lvlText w:val="•"/>
      <w:lvlJc w:val="left"/>
      <w:pPr>
        <w:ind w:left="8028" w:hanging="336"/>
      </w:pPr>
      <w:rPr>
        <w:rFonts w:hint="default"/>
      </w:rPr>
    </w:lvl>
  </w:abstractNum>
  <w:abstractNum w:abstractNumId="38" w15:restartNumberingAfterBreak="0">
    <w:nsid w:val="19627394"/>
    <w:multiLevelType w:val="hybridMultilevel"/>
    <w:tmpl w:val="BBDC96D4"/>
    <w:lvl w:ilvl="0" w:tplc="EDD49058">
      <w:start w:val="1"/>
      <w:numFmt w:val="decimal"/>
      <w:lvlText w:val="%1."/>
      <w:lvlJc w:val="left"/>
      <w:pPr>
        <w:ind w:left="116" w:hanging="259"/>
      </w:pPr>
      <w:rPr>
        <w:rFonts w:ascii="Times New Roman" w:eastAsia="Times New Roman" w:hAnsi="Times New Roman" w:hint="default"/>
        <w:sz w:val="28"/>
        <w:szCs w:val="28"/>
      </w:rPr>
    </w:lvl>
    <w:lvl w:ilvl="1" w:tplc="7780FD36">
      <w:start w:val="1"/>
      <w:numFmt w:val="bullet"/>
      <w:lvlText w:val="•"/>
      <w:lvlJc w:val="left"/>
      <w:pPr>
        <w:ind w:left="1119" w:hanging="259"/>
      </w:pPr>
      <w:rPr>
        <w:rFonts w:hint="default"/>
      </w:rPr>
    </w:lvl>
    <w:lvl w:ilvl="2" w:tplc="BF92C96A">
      <w:start w:val="1"/>
      <w:numFmt w:val="bullet"/>
      <w:lvlText w:val="•"/>
      <w:lvlJc w:val="left"/>
      <w:pPr>
        <w:ind w:left="2122" w:hanging="259"/>
      </w:pPr>
      <w:rPr>
        <w:rFonts w:hint="default"/>
      </w:rPr>
    </w:lvl>
    <w:lvl w:ilvl="3" w:tplc="6FAEF016">
      <w:start w:val="1"/>
      <w:numFmt w:val="bullet"/>
      <w:lvlText w:val="•"/>
      <w:lvlJc w:val="left"/>
      <w:pPr>
        <w:ind w:left="3126" w:hanging="259"/>
      </w:pPr>
      <w:rPr>
        <w:rFonts w:hint="default"/>
      </w:rPr>
    </w:lvl>
    <w:lvl w:ilvl="4" w:tplc="3A121DA4">
      <w:start w:val="1"/>
      <w:numFmt w:val="bullet"/>
      <w:lvlText w:val="•"/>
      <w:lvlJc w:val="left"/>
      <w:pPr>
        <w:ind w:left="4129" w:hanging="259"/>
      </w:pPr>
      <w:rPr>
        <w:rFonts w:hint="default"/>
      </w:rPr>
    </w:lvl>
    <w:lvl w:ilvl="5" w:tplc="6602EE56">
      <w:start w:val="1"/>
      <w:numFmt w:val="bullet"/>
      <w:lvlText w:val="•"/>
      <w:lvlJc w:val="left"/>
      <w:pPr>
        <w:ind w:left="5132" w:hanging="259"/>
      </w:pPr>
      <w:rPr>
        <w:rFonts w:hint="default"/>
      </w:rPr>
    </w:lvl>
    <w:lvl w:ilvl="6" w:tplc="04188014">
      <w:start w:val="1"/>
      <w:numFmt w:val="bullet"/>
      <w:lvlText w:val="•"/>
      <w:lvlJc w:val="left"/>
      <w:pPr>
        <w:ind w:left="6135" w:hanging="259"/>
      </w:pPr>
      <w:rPr>
        <w:rFonts w:hint="default"/>
      </w:rPr>
    </w:lvl>
    <w:lvl w:ilvl="7" w:tplc="F57AFD54">
      <w:start w:val="1"/>
      <w:numFmt w:val="bullet"/>
      <w:lvlText w:val="•"/>
      <w:lvlJc w:val="left"/>
      <w:pPr>
        <w:ind w:left="7138" w:hanging="259"/>
      </w:pPr>
      <w:rPr>
        <w:rFonts w:hint="default"/>
      </w:rPr>
    </w:lvl>
    <w:lvl w:ilvl="8" w:tplc="4D588060">
      <w:start w:val="1"/>
      <w:numFmt w:val="bullet"/>
      <w:lvlText w:val="•"/>
      <w:lvlJc w:val="left"/>
      <w:pPr>
        <w:ind w:left="8141" w:hanging="259"/>
      </w:pPr>
      <w:rPr>
        <w:rFonts w:hint="default"/>
      </w:rPr>
    </w:lvl>
  </w:abstractNum>
  <w:abstractNum w:abstractNumId="39" w15:restartNumberingAfterBreak="0">
    <w:nsid w:val="19CF5016"/>
    <w:multiLevelType w:val="hybridMultilevel"/>
    <w:tmpl w:val="5986BB40"/>
    <w:lvl w:ilvl="0" w:tplc="2E109B32">
      <w:start w:val="1"/>
      <w:numFmt w:val="bullet"/>
      <w:lvlText w:val="-"/>
      <w:lvlJc w:val="left"/>
      <w:pPr>
        <w:ind w:left="118" w:hanging="141"/>
      </w:pPr>
      <w:rPr>
        <w:rFonts w:ascii="Times New Roman" w:eastAsia="Times New Roman" w:hAnsi="Times New Roman" w:hint="default"/>
        <w:sz w:val="24"/>
        <w:szCs w:val="24"/>
      </w:rPr>
    </w:lvl>
    <w:lvl w:ilvl="1" w:tplc="616E34C2">
      <w:start w:val="1"/>
      <w:numFmt w:val="bullet"/>
      <w:lvlText w:val="•"/>
      <w:lvlJc w:val="left"/>
      <w:pPr>
        <w:ind w:left="1107" w:hanging="141"/>
      </w:pPr>
      <w:rPr>
        <w:rFonts w:hint="default"/>
      </w:rPr>
    </w:lvl>
    <w:lvl w:ilvl="2" w:tplc="52D083C4">
      <w:start w:val="1"/>
      <w:numFmt w:val="bullet"/>
      <w:lvlText w:val="•"/>
      <w:lvlJc w:val="left"/>
      <w:pPr>
        <w:ind w:left="2096" w:hanging="141"/>
      </w:pPr>
      <w:rPr>
        <w:rFonts w:hint="default"/>
      </w:rPr>
    </w:lvl>
    <w:lvl w:ilvl="3" w:tplc="8B0842BC">
      <w:start w:val="1"/>
      <w:numFmt w:val="bullet"/>
      <w:lvlText w:val="•"/>
      <w:lvlJc w:val="left"/>
      <w:pPr>
        <w:ind w:left="3085" w:hanging="141"/>
      </w:pPr>
      <w:rPr>
        <w:rFonts w:hint="default"/>
      </w:rPr>
    </w:lvl>
    <w:lvl w:ilvl="4" w:tplc="BC92AD3A">
      <w:start w:val="1"/>
      <w:numFmt w:val="bullet"/>
      <w:lvlText w:val="•"/>
      <w:lvlJc w:val="left"/>
      <w:pPr>
        <w:ind w:left="4074" w:hanging="141"/>
      </w:pPr>
      <w:rPr>
        <w:rFonts w:hint="default"/>
      </w:rPr>
    </w:lvl>
    <w:lvl w:ilvl="5" w:tplc="122C7720">
      <w:start w:val="1"/>
      <w:numFmt w:val="bullet"/>
      <w:lvlText w:val="•"/>
      <w:lvlJc w:val="left"/>
      <w:pPr>
        <w:ind w:left="5063" w:hanging="141"/>
      </w:pPr>
      <w:rPr>
        <w:rFonts w:hint="default"/>
      </w:rPr>
    </w:lvl>
    <w:lvl w:ilvl="6" w:tplc="75B4F97E">
      <w:start w:val="1"/>
      <w:numFmt w:val="bullet"/>
      <w:lvlText w:val="•"/>
      <w:lvlJc w:val="left"/>
      <w:pPr>
        <w:ind w:left="6051" w:hanging="141"/>
      </w:pPr>
      <w:rPr>
        <w:rFonts w:hint="default"/>
      </w:rPr>
    </w:lvl>
    <w:lvl w:ilvl="7" w:tplc="1F8A431A">
      <w:start w:val="1"/>
      <w:numFmt w:val="bullet"/>
      <w:lvlText w:val="•"/>
      <w:lvlJc w:val="left"/>
      <w:pPr>
        <w:ind w:left="7040" w:hanging="141"/>
      </w:pPr>
      <w:rPr>
        <w:rFonts w:hint="default"/>
      </w:rPr>
    </w:lvl>
    <w:lvl w:ilvl="8" w:tplc="D280148E">
      <w:start w:val="1"/>
      <w:numFmt w:val="bullet"/>
      <w:lvlText w:val="•"/>
      <w:lvlJc w:val="left"/>
      <w:pPr>
        <w:ind w:left="8029" w:hanging="141"/>
      </w:pPr>
      <w:rPr>
        <w:rFonts w:hint="default"/>
      </w:rPr>
    </w:lvl>
  </w:abstractNum>
  <w:abstractNum w:abstractNumId="40" w15:restartNumberingAfterBreak="0">
    <w:nsid w:val="1A706792"/>
    <w:multiLevelType w:val="hybridMultilevel"/>
    <w:tmpl w:val="46A2367C"/>
    <w:lvl w:ilvl="0" w:tplc="874AA59E">
      <w:start w:val="2"/>
      <w:numFmt w:val="decimal"/>
      <w:lvlText w:val="%1."/>
      <w:lvlJc w:val="left"/>
      <w:pPr>
        <w:ind w:left="316" w:hanging="201"/>
        <w:jc w:val="right"/>
      </w:pPr>
      <w:rPr>
        <w:rFonts w:ascii="StarSymbol" w:eastAsia="StarSymbol" w:hAnsi="StarSymbol" w:hint="default"/>
        <w:b/>
        <w:bCs/>
        <w:sz w:val="20"/>
        <w:szCs w:val="20"/>
      </w:rPr>
    </w:lvl>
    <w:lvl w:ilvl="1" w:tplc="4F5CCFF2">
      <w:start w:val="1"/>
      <w:numFmt w:val="bullet"/>
      <w:lvlText w:val="-"/>
      <w:lvlJc w:val="left"/>
      <w:pPr>
        <w:ind w:left="247" w:hanging="173"/>
      </w:pPr>
      <w:rPr>
        <w:rFonts w:ascii="StarSymbol" w:eastAsia="StarSymbol" w:hAnsi="StarSymbol" w:hint="default"/>
        <w:sz w:val="23"/>
        <w:szCs w:val="23"/>
      </w:rPr>
    </w:lvl>
    <w:lvl w:ilvl="2" w:tplc="128E3FB6">
      <w:start w:val="1"/>
      <w:numFmt w:val="bullet"/>
      <w:lvlText w:val=""/>
      <w:lvlJc w:val="left"/>
      <w:pPr>
        <w:ind w:left="117" w:hanging="170"/>
      </w:pPr>
      <w:rPr>
        <w:rFonts w:ascii="Arial" w:eastAsia="Arial" w:hAnsi="Arial" w:hint="default"/>
        <w:sz w:val="23"/>
        <w:szCs w:val="23"/>
      </w:rPr>
    </w:lvl>
    <w:lvl w:ilvl="3" w:tplc="962CC03E">
      <w:start w:val="1"/>
      <w:numFmt w:val="bullet"/>
      <w:lvlText w:val="•"/>
      <w:lvlJc w:val="left"/>
      <w:pPr>
        <w:ind w:left="1527" w:hanging="170"/>
      </w:pPr>
      <w:rPr>
        <w:rFonts w:hint="default"/>
      </w:rPr>
    </w:lvl>
    <w:lvl w:ilvl="4" w:tplc="9E803636">
      <w:start w:val="1"/>
      <w:numFmt w:val="bullet"/>
      <w:lvlText w:val="•"/>
      <w:lvlJc w:val="left"/>
      <w:pPr>
        <w:ind w:left="2738" w:hanging="170"/>
      </w:pPr>
      <w:rPr>
        <w:rFonts w:hint="default"/>
      </w:rPr>
    </w:lvl>
    <w:lvl w:ilvl="5" w:tplc="FF76D938">
      <w:start w:val="1"/>
      <w:numFmt w:val="bullet"/>
      <w:lvlText w:val="•"/>
      <w:lvlJc w:val="left"/>
      <w:pPr>
        <w:ind w:left="3950" w:hanging="170"/>
      </w:pPr>
      <w:rPr>
        <w:rFonts w:hint="default"/>
      </w:rPr>
    </w:lvl>
    <w:lvl w:ilvl="6" w:tplc="E7E0033C">
      <w:start w:val="1"/>
      <w:numFmt w:val="bullet"/>
      <w:lvlText w:val="•"/>
      <w:lvlJc w:val="left"/>
      <w:pPr>
        <w:ind w:left="5161" w:hanging="170"/>
      </w:pPr>
      <w:rPr>
        <w:rFonts w:hint="default"/>
      </w:rPr>
    </w:lvl>
    <w:lvl w:ilvl="7" w:tplc="774AAE68">
      <w:start w:val="1"/>
      <w:numFmt w:val="bullet"/>
      <w:lvlText w:val="•"/>
      <w:lvlJc w:val="left"/>
      <w:pPr>
        <w:ind w:left="6372" w:hanging="170"/>
      </w:pPr>
      <w:rPr>
        <w:rFonts w:hint="default"/>
      </w:rPr>
    </w:lvl>
    <w:lvl w:ilvl="8" w:tplc="7FEE5070">
      <w:start w:val="1"/>
      <w:numFmt w:val="bullet"/>
      <w:lvlText w:val="•"/>
      <w:lvlJc w:val="left"/>
      <w:pPr>
        <w:ind w:left="7583" w:hanging="170"/>
      </w:pPr>
      <w:rPr>
        <w:rFonts w:hint="default"/>
      </w:rPr>
    </w:lvl>
  </w:abstractNum>
  <w:abstractNum w:abstractNumId="41" w15:restartNumberingAfterBreak="0">
    <w:nsid w:val="1AE747E6"/>
    <w:multiLevelType w:val="hybridMultilevel"/>
    <w:tmpl w:val="E9423EEC"/>
    <w:lvl w:ilvl="0" w:tplc="70A4A794">
      <w:start w:val="1"/>
      <w:numFmt w:val="decimal"/>
      <w:lvlText w:val="%1)"/>
      <w:lvlJc w:val="left"/>
      <w:pPr>
        <w:ind w:left="684" w:hanging="260"/>
      </w:pPr>
      <w:rPr>
        <w:rFonts w:ascii="Times New Roman" w:eastAsia="Times New Roman" w:hAnsi="Times New Roman" w:hint="default"/>
        <w:sz w:val="24"/>
        <w:szCs w:val="24"/>
      </w:rPr>
    </w:lvl>
    <w:lvl w:ilvl="1" w:tplc="59DCAC20">
      <w:start w:val="1"/>
      <w:numFmt w:val="bullet"/>
      <w:lvlText w:val="•"/>
      <w:lvlJc w:val="left"/>
      <w:pPr>
        <w:ind w:left="1630" w:hanging="260"/>
      </w:pPr>
      <w:rPr>
        <w:rFonts w:hint="default"/>
      </w:rPr>
    </w:lvl>
    <w:lvl w:ilvl="2" w:tplc="F822DB46">
      <w:start w:val="1"/>
      <w:numFmt w:val="bullet"/>
      <w:lvlText w:val="•"/>
      <w:lvlJc w:val="left"/>
      <w:pPr>
        <w:ind w:left="2577" w:hanging="260"/>
      </w:pPr>
      <w:rPr>
        <w:rFonts w:hint="default"/>
      </w:rPr>
    </w:lvl>
    <w:lvl w:ilvl="3" w:tplc="A95833F0">
      <w:start w:val="1"/>
      <w:numFmt w:val="bullet"/>
      <w:lvlText w:val="•"/>
      <w:lvlJc w:val="left"/>
      <w:pPr>
        <w:ind w:left="3523" w:hanging="260"/>
      </w:pPr>
      <w:rPr>
        <w:rFonts w:hint="default"/>
      </w:rPr>
    </w:lvl>
    <w:lvl w:ilvl="4" w:tplc="0CF42920">
      <w:start w:val="1"/>
      <w:numFmt w:val="bullet"/>
      <w:lvlText w:val="•"/>
      <w:lvlJc w:val="left"/>
      <w:pPr>
        <w:ind w:left="4469" w:hanging="260"/>
      </w:pPr>
      <w:rPr>
        <w:rFonts w:hint="default"/>
      </w:rPr>
    </w:lvl>
    <w:lvl w:ilvl="5" w:tplc="FBB271E2">
      <w:start w:val="1"/>
      <w:numFmt w:val="bullet"/>
      <w:lvlText w:val="•"/>
      <w:lvlJc w:val="left"/>
      <w:pPr>
        <w:ind w:left="5416" w:hanging="260"/>
      </w:pPr>
      <w:rPr>
        <w:rFonts w:hint="default"/>
      </w:rPr>
    </w:lvl>
    <w:lvl w:ilvl="6" w:tplc="5B10C8EA">
      <w:start w:val="1"/>
      <w:numFmt w:val="bullet"/>
      <w:lvlText w:val="•"/>
      <w:lvlJc w:val="left"/>
      <w:pPr>
        <w:ind w:left="6362" w:hanging="260"/>
      </w:pPr>
      <w:rPr>
        <w:rFonts w:hint="default"/>
      </w:rPr>
    </w:lvl>
    <w:lvl w:ilvl="7" w:tplc="72CC7B5A">
      <w:start w:val="1"/>
      <w:numFmt w:val="bullet"/>
      <w:lvlText w:val="•"/>
      <w:lvlJc w:val="left"/>
      <w:pPr>
        <w:ind w:left="7308" w:hanging="260"/>
      </w:pPr>
      <w:rPr>
        <w:rFonts w:hint="default"/>
      </w:rPr>
    </w:lvl>
    <w:lvl w:ilvl="8" w:tplc="A244A22E">
      <w:start w:val="1"/>
      <w:numFmt w:val="bullet"/>
      <w:lvlText w:val="•"/>
      <w:lvlJc w:val="left"/>
      <w:pPr>
        <w:ind w:left="8254" w:hanging="260"/>
      </w:pPr>
      <w:rPr>
        <w:rFonts w:hint="default"/>
      </w:rPr>
    </w:lvl>
  </w:abstractNum>
  <w:abstractNum w:abstractNumId="42" w15:restartNumberingAfterBreak="0">
    <w:nsid w:val="1BFE22AA"/>
    <w:multiLevelType w:val="hybridMultilevel"/>
    <w:tmpl w:val="CAAA6238"/>
    <w:lvl w:ilvl="0" w:tplc="9D5EB2FA">
      <w:start w:val="1"/>
      <w:numFmt w:val="decimal"/>
      <w:pStyle w:val="a0"/>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3" w15:restartNumberingAfterBreak="0">
    <w:nsid w:val="1E4B605B"/>
    <w:multiLevelType w:val="multilevel"/>
    <w:tmpl w:val="72280320"/>
    <w:lvl w:ilvl="0">
      <w:start w:val="1"/>
      <w:numFmt w:val="decimal"/>
      <w:lvlText w:val="1.5.%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4" w15:restartNumberingAfterBreak="0">
    <w:nsid w:val="1FA53B6A"/>
    <w:multiLevelType w:val="multilevel"/>
    <w:tmpl w:val="168C6E78"/>
    <w:lvl w:ilvl="0">
      <w:start w:val="2"/>
      <w:numFmt w:val="decimal"/>
      <w:lvlText w:val="%1"/>
      <w:lvlJc w:val="left"/>
      <w:pPr>
        <w:ind w:left="1677" w:hanging="708"/>
      </w:pPr>
      <w:rPr>
        <w:rFonts w:hint="default"/>
      </w:rPr>
    </w:lvl>
    <w:lvl w:ilvl="1">
      <w:start w:val="3"/>
      <w:numFmt w:val="decimal"/>
      <w:lvlText w:val="%1.%2."/>
      <w:lvlJc w:val="left"/>
      <w:pPr>
        <w:ind w:left="1677" w:hanging="708"/>
      </w:pPr>
      <w:rPr>
        <w:rFonts w:ascii="StarSymbol" w:eastAsia="StarSymbol" w:hAnsi="StarSymbol" w:hint="default"/>
        <w:b/>
        <w:bCs/>
        <w:i/>
        <w:sz w:val="23"/>
        <w:szCs w:val="23"/>
      </w:rPr>
    </w:lvl>
    <w:lvl w:ilvl="2">
      <w:start w:val="1"/>
      <w:numFmt w:val="decimal"/>
      <w:lvlText w:val="%1.%2.%3."/>
      <w:lvlJc w:val="left"/>
      <w:pPr>
        <w:ind w:left="117" w:hanging="849"/>
      </w:pPr>
      <w:rPr>
        <w:rFonts w:ascii="Times New Roman" w:eastAsia="StarSymbol" w:hAnsi="Times New Roman" w:cs="Times New Roman" w:hint="default"/>
        <w:sz w:val="24"/>
        <w:szCs w:val="24"/>
      </w:rPr>
    </w:lvl>
    <w:lvl w:ilvl="3">
      <w:start w:val="1"/>
      <w:numFmt w:val="bullet"/>
      <w:lvlText w:val="•"/>
      <w:lvlJc w:val="left"/>
      <w:pPr>
        <w:ind w:left="3528" w:hanging="849"/>
      </w:pPr>
      <w:rPr>
        <w:rFonts w:hint="default"/>
      </w:rPr>
    </w:lvl>
    <w:lvl w:ilvl="4">
      <w:start w:val="1"/>
      <w:numFmt w:val="bullet"/>
      <w:lvlText w:val="•"/>
      <w:lvlJc w:val="left"/>
      <w:pPr>
        <w:ind w:left="4453" w:hanging="849"/>
      </w:pPr>
      <w:rPr>
        <w:rFonts w:hint="default"/>
      </w:rPr>
    </w:lvl>
    <w:lvl w:ilvl="5">
      <w:start w:val="1"/>
      <w:numFmt w:val="bullet"/>
      <w:lvlText w:val="•"/>
      <w:lvlJc w:val="left"/>
      <w:pPr>
        <w:ind w:left="5379" w:hanging="849"/>
      </w:pPr>
      <w:rPr>
        <w:rFonts w:hint="default"/>
      </w:rPr>
    </w:lvl>
    <w:lvl w:ilvl="6">
      <w:start w:val="1"/>
      <w:numFmt w:val="bullet"/>
      <w:lvlText w:val="•"/>
      <w:lvlJc w:val="left"/>
      <w:pPr>
        <w:ind w:left="6304" w:hanging="849"/>
      </w:pPr>
      <w:rPr>
        <w:rFonts w:hint="default"/>
      </w:rPr>
    </w:lvl>
    <w:lvl w:ilvl="7">
      <w:start w:val="1"/>
      <w:numFmt w:val="bullet"/>
      <w:lvlText w:val="•"/>
      <w:lvlJc w:val="left"/>
      <w:pPr>
        <w:ind w:left="7230" w:hanging="849"/>
      </w:pPr>
      <w:rPr>
        <w:rFonts w:hint="default"/>
      </w:rPr>
    </w:lvl>
    <w:lvl w:ilvl="8">
      <w:start w:val="1"/>
      <w:numFmt w:val="bullet"/>
      <w:lvlText w:val="•"/>
      <w:lvlJc w:val="left"/>
      <w:pPr>
        <w:ind w:left="8155" w:hanging="849"/>
      </w:pPr>
      <w:rPr>
        <w:rFonts w:hint="default"/>
      </w:rPr>
    </w:lvl>
  </w:abstractNum>
  <w:abstractNum w:abstractNumId="45" w15:restartNumberingAfterBreak="0">
    <w:nsid w:val="217116A5"/>
    <w:multiLevelType w:val="multilevel"/>
    <w:tmpl w:val="63D0786A"/>
    <w:lvl w:ilvl="0">
      <w:start w:val="1"/>
      <w:numFmt w:val="decimal"/>
      <w:lvlText w:val="%1."/>
      <w:lvlJc w:val="left"/>
      <w:pPr>
        <w:ind w:left="116" w:hanging="330"/>
      </w:pPr>
      <w:rPr>
        <w:rFonts w:ascii="Times New Roman" w:eastAsia="Times New Roman" w:hAnsi="Times New Roman" w:hint="default"/>
        <w:sz w:val="24"/>
        <w:szCs w:val="24"/>
      </w:rPr>
    </w:lvl>
    <w:lvl w:ilvl="1">
      <w:start w:val="1"/>
      <w:numFmt w:val="decimal"/>
      <w:lvlText w:val="%1.%2."/>
      <w:lvlJc w:val="left"/>
      <w:pPr>
        <w:ind w:left="116" w:hanging="622"/>
      </w:pPr>
      <w:rPr>
        <w:rFonts w:ascii="Times New Roman" w:eastAsia="Times New Roman" w:hAnsi="Times New Roman" w:hint="default"/>
        <w:sz w:val="24"/>
        <w:szCs w:val="24"/>
      </w:rPr>
    </w:lvl>
    <w:lvl w:ilvl="2">
      <w:start w:val="1"/>
      <w:numFmt w:val="bullet"/>
      <w:lvlText w:val="•"/>
      <w:lvlJc w:val="left"/>
      <w:pPr>
        <w:ind w:left="2122" w:hanging="622"/>
      </w:pPr>
      <w:rPr>
        <w:rFonts w:hint="default"/>
      </w:rPr>
    </w:lvl>
    <w:lvl w:ilvl="3">
      <w:start w:val="1"/>
      <w:numFmt w:val="bullet"/>
      <w:lvlText w:val="•"/>
      <w:lvlJc w:val="left"/>
      <w:pPr>
        <w:ind w:left="3126" w:hanging="622"/>
      </w:pPr>
      <w:rPr>
        <w:rFonts w:hint="default"/>
      </w:rPr>
    </w:lvl>
    <w:lvl w:ilvl="4">
      <w:start w:val="1"/>
      <w:numFmt w:val="bullet"/>
      <w:lvlText w:val="•"/>
      <w:lvlJc w:val="left"/>
      <w:pPr>
        <w:ind w:left="4129" w:hanging="622"/>
      </w:pPr>
      <w:rPr>
        <w:rFonts w:hint="default"/>
      </w:rPr>
    </w:lvl>
    <w:lvl w:ilvl="5">
      <w:start w:val="1"/>
      <w:numFmt w:val="bullet"/>
      <w:lvlText w:val="•"/>
      <w:lvlJc w:val="left"/>
      <w:pPr>
        <w:ind w:left="5132" w:hanging="622"/>
      </w:pPr>
      <w:rPr>
        <w:rFonts w:hint="default"/>
      </w:rPr>
    </w:lvl>
    <w:lvl w:ilvl="6">
      <w:start w:val="1"/>
      <w:numFmt w:val="bullet"/>
      <w:lvlText w:val="•"/>
      <w:lvlJc w:val="left"/>
      <w:pPr>
        <w:ind w:left="6135" w:hanging="622"/>
      </w:pPr>
      <w:rPr>
        <w:rFonts w:hint="default"/>
      </w:rPr>
    </w:lvl>
    <w:lvl w:ilvl="7">
      <w:start w:val="1"/>
      <w:numFmt w:val="bullet"/>
      <w:lvlText w:val="•"/>
      <w:lvlJc w:val="left"/>
      <w:pPr>
        <w:ind w:left="7138" w:hanging="622"/>
      </w:pPr>
      <w:rPr>
        <w:rFonts w:hint="default"/>
      </w:rPr>
    </w:lvl>
    <w:lvl w:ilvl="8">
      <w:start w:val="1"/>
      <w:numFmt w:val="bullet"/>
      <w:lvlText w:val="•"/>
      <w:lvlJc w:val="left"/>
      <w:pPr>
        <w:ind w:left="8141" w:hanging="622"/>
      </w:pPr>
      <w:rPr>
        <w:rFonts w:hint="default"/>
      </w:rPr>
    </w:lvl>
  </w:abstractNum>
  <w:abstractNum w:abstractNumId="46" w15:restartNumberingAfterBreak="0">
    <w:nsid w:val="223200D5"/>
    <w:multiLevelType w:val="hybridMultilevel"/>
    <w:tmpl w:val="17ACA820"/>
    <w:lvl w:ilvl="0" w:tplc="61D6B5F0">
      <w:start w:val="1"/>
      <w:numFmt w:val="bullet"/>
      <w:lvlText w:val="-"/>
      <w:lvlJc w:val="left"/>
      <w:pPr>
        <w:ind w:left="117" w:hanging="150"/>
      </w:pPr>
      <w:rPr>
        <w:rFonts w:ascii="StarSymbol" w:eastAsia="StarSymbol" w:hAnsi="StarSymbol" w:hint="default"/>
        <w:sz w:val="23"/>
        <w:szCs w:val="23"/>
      </w:rPr>
    </w:lvl>
    <w:lvl w:ilvl="1" w:tplc="34EA510C">
      <w:start w:val="1"/>
      <w:numFmt w:val="bullet"/>
      <w:lvlText w:val="•"/>
      <w:lvlJc w:val="left"/>
      <w:pPr>
        <w:ind w:left="1106" w:hanging="150"/>
      </w:pPr>
      <w:rPr>
        <w:rFonts w:hint="default"/>
      </w:rPr>
    </w:lvl>
    <w:lvl w:ilvl="2" w:tplc="96B87A74">
      <w:start w:val="1"/>
      <w:numFmt w:val="bullet"/>
      <w:lvlText w:val="•"/>
      <w:lvlJc w:val="left"/>
      <w:pPr>
        <w:ind w:left="2095" w:hanging="150"/>
      </w:pPr>
      <w:rPr>
        <w:rFonts w:hint="default"/>
      </w:rPr>
    </w:lvl>
    <w:lvl w:ilvl="3" w:tplc="29BC867C">
      <w:start w:val="1"/>
      <w:numFmt w:val="bullet"/>
      <w:lvlText w:val="•"/>
      <w:lvlJc w:val="left"/>
      <w:pPr>
        <w:ind w:left="3083" w:hanging="150"/>
      </w:pPr>
      <w:rPr>
        <w:rFonts w:hint="default"/>
      </w:rPr>
    </w:lvl>
    <w:lvl w:ilvl="4" w:tplc="DB52516A">
      <w:start w:val="1"/>
      <w:numFmt w:val="bullet"/>
      <w:lvlText w:val="•"/>
      <w:lvlJc w:val="left"/>
      <w:pPr>
        <w:ind w:left="4072" w:hanging="150"/>
      </w:pPr>
      <w:rPr>
        <w:rFonts w:hint="default"/>
      </w:rPr>
    </w:lvl>
    <w:lvl w:ilvl="5" w:tplc="E634EC38">
      <w:start w:val="1"/>
      <w:numFmt w:val="bullet"/>
      <w:lvlText w:val="•"/>
      <w:lvlJc w:val="left"/>
      <w:pPr>
        <w:ind w:left="5061" w:hanging="150"/>
      </w:pPr>
      <w:rPr>
        <w:rFonts w:hint="default"/>
      </w:rPr>
    </w:lvl>
    <w:lvl w:ilvl="6" w:tplc="E1423BDA">
      <w:start w:val="1"/>
      <w:numFmt w:val="bullet"/>
      <w:lvlText w:val="•"/>
      <w:lvlJc w:val="left"/>
      <w:pPr>
        <w:ind w:left="6050" w:hanging="150"/>
      </w:pPr>
      <w:rPr>
        <w:rFonts w:hint="default"/>
      </w:rPr>
    </w:lvl>
    <w:lvl w:ilvl="7" w:tplc="9260F0B0">
      <w:start w:val="1"/>
      <w:numFmt w:val="bullet"/>
      <w:lvlText w:val="•"/>
      <w:lvlJc w:val="left"/>
      <w:pPr>
        <w:ind w:left="7039" w:hanging="150"/>
      </w:pPr>
      <w:rPr>
        <w:rFonts w:hint="default"/>
      </w:rPr>
    </w:lvl>
    <w:lvl w:ilvl="8" w:tplc="31281CB2">
      <w:start w:val="1"/>
      <w:numFmt w:val="bullet"/>
      <w:lvlText w:val="•"/>
      <w:lvlJc w:val="left"/>
      <w:pPr>
        <w:ind w:left="8028" w:hanging="150"/>
      </w:pPr>
      <w:rPr>
        <w:rFonts w:hint="default"/>
      </w:rPr>
    </w:lvl>
  </w:abstractNum>
  <w:abstractNum w:abstractNumId="47" w15:restartNumberingAfterBreak="0">
    <w:nsid w:val="22E8620C"/>
    <w:multiLevelType w:val="hybridMultilevel"/>
    <w:tmpl w:val="770EDC90"/>
    <w:lvl w:ilvl="0" w:tplc="351A9592">
      <w:start w:val="1"/>
      <w:numFmt w:val="bullet"/>
      <w:lvlText w:val="-"/>
      <w:lvlJc w:val="left"/>
      <w:pPr>
        <w:ind w:left="117" w:hanging="135"/>
      </w:pPr>
      <w:rPr>
        <w:rFonts w:ascii="StarSymbol" w:eastAsia="StarSymbol" w:hAnsi="StarSymbol" w:hint="default"/>
        <w:sz w:val="23"/>
        <w:szCs w:val="23"/>
      </w:rPr>
    </w:lvl>
    <w:lvl w:ilvl="1" w:tplc="656C6738">
      <w:start w:val="1"/>
      <w:numFmt w:val="bullet"/>
      <w:lvlText w:val="•"/>
      <w:lvlJc w:val="left"/>
      <w:pPr>
        <w:ind w:left="1106" w:hanging="135"/>
      </w:pPr>
      <w:rPr>
        <w:rFonts w:hint="default"/>
      </w:rPr>
    </w:lvl>
    <w:lvl w:ilvl="2" w:tplc="55F4E6D0">
      <w:start w:val="1"/>
      <w:numFmt w:val="bullet"/>
      <w:lvlText w:val="•"/>
      <w:lvlJc w:val="left"/>
      <w:pPr>
        <w:ind w:left="2095" w:hanging="135"/>
      </w:pPr>
      <w:rPr>
        <w:rFonts w:hint="default"/>
      </w:rPr>
    </w:lvl>
    <w:lvl w:ilvl="3" w:tplc="711A6162">
      <w:start w:val="1"/>
      <w:numFmt w:val="bullet"/>
      <w:lvlText w:val="•"/>
      <w:lvlJc w:val="left"/>
      <w:pPr>
        <w:ind w:left="3083" w:hanging="135"/>
      </w:pPr>
      <w:rPr>
        <w:rFonts w:hint="default"/>
      </w:rPr>
    </w:lvl>
    <w:lvl w:ilvl="4" w:tplc="5610F41C">
      <w:start w:val="1"/>
      <w:numFmt w:val="bullet"/>
      <w:lvlText w:val="•"/>
      <w:lvlJc w:val="left"/>
      <w:pPr>
        <w:ind w:left="4072" w:hanging="135"/>
      </w:pPr>
      <w:rPr>
        <w:rFonts w:hint="default"/>
      </w:rPr>
    </w:lvl>
    <w:lvl w:ilvl="5" w:tplc="7BEA49A8">
      <w:start w:val="1"/>
      <w:numFmt w:val="bullet"/>
      <w:lvlText w:val="•"/>
      <w:lvlJc w:val="left"/>
      <w:pPr>
        <w:ind w:left="5061" w:hanging="135"/>
      </w:pPr>
      <w:rPr>
        <w:rFonts w:hint="default"/>
      </w:rPr>
    </w:lvl>
    <w:lvl w:ilvl="6" w:tplc="3F3A0C20">
      <w:start w:val="1"/>
      <w:numFmt w:val="bullet"/>
      <w:lvlText w:val="•"/>
      <w:lvlJc w:val="left"/>
      <w:pPr>
        <w:ind w:left="6050" w:hanging="135"/>
      </w:pPr>
      <w:rPr>
        <w:rFonts w:hint="default"/>
      </w:rPr>
    </w:lvl>
    <w:lvl w:ilvl="7" w:tplc="7938D3DC">
      <w:start w:val="1"/>
      <w:numFmt w:val="bullet"/>
      <w:lvlText w:val="•"/>
      <w:lvlJc w:val="left"/>
      <w:pPr>
        <w:ind w:left="7039" w:hanging="135"/>
      </w:pPr>
      <w:rPr>
        <w:rFonts w:hint="default"/>
      </w:rPr>
    </w:lvl>
    <w:lvl w:ilvl="8" w:tplc="553C49A6">
      <w:start w:val="1"/>
      <w:numFmt w:val="bullet"/>
      <w:lvlText w:val="•"/>
      <w:lvlJc w:val="left"/>
      <w:pPr>
        <w:ind w:left="8028" w:hanging="135"/>
      </w:pPr>
      <w:rPr>
        <w:rFonts w:hint="default"/>
      </w:rPr>
    </w:lvl>
  </w:abstractNum>
  <w:abstractNum w:abstractNumId="48" w15:restartNumberingAfterBreak="0">
    <w:nsid w:val="24CC638D"/>
    <w:multiLevelType w:val="hybridMultilevel"/>
    <w:tmpl w:val="B8F2BE50"/>
    <w:lvl w:ilvl="0" w:tplc="AAFCF96C">
      <w:start w:val="1"/>
      <w:numFmt w:val="decimal"/>
      <w:lvlText w:val="%1)"/>
      <w:lvlJc w:val="left"/>
      <w:pPr>
        <w:ind w:left="116" w:hanging="260"/>
      </w:pPr>
      <w:rPr>
        <w:rFonts w:ascii="Times New Roman" w:eastAsia="Times New Roman" w:hAnsi="Times New Roman" w:hint="default"/>
        <w:sz w:val="28"/>
        <w:szCs w:val="28"/>
      </w:rPr>
    </w:lvl>
    <w:lvl w:ilvl="1" w:tplc="9ECA2AB6">
      <w:start w:val="1"/>
      <w:numFmt w:val="bullet"/>
      <w:lvlText w:val="•"/>
      <w:lvlJc w:val="left"/>
      <w:pPr>
        <w:ind w:left="1119" w:hanging="260"/>
      </w:pPr>
      <w:rPr>
        <w:rFonts w:hint="default"/>
      </w:rPr>
    </w:lvl>
    <w:lvl w:ilvl="2" w:tplc="F04C582E">
      <w:start w:val="1"/>
      <w:numFmt w:val="bullet"/>
      <w:lvlText w:val="•"/>
      <w:lvlJc w:val="left"/>
      <w:pPr>
        <w:ind w:left="2122" w:hanging="260"/>
      </w:pPr>
      <w:rPr>
        <w:rFonts w:hint="default"/>
      </w:rPr>
    </w:lvl>
    <w:lvl w:ilvl="3" w:tplc="61AC5D20">
      <w:start w:val="1"/>
      <w:numFmt w:val="bullet"/>
      <w:lvlText w:val="•"/>
      <w:lvlJc w:val="left"/>
      <w:pPr>
        <w:ind w:left="3126" w:hanging="260"/>
      </w:pPr>
      <w:rPr>
        <w:rFonts w:hint="default"/>
      </w:rPr>
    </w:lvl>
    <w:lvl w:ilvl="4" w:tplc="FA066AA4">
      <w:start w:val="1"/>
      <w:numFmt w:val="bullet"/>
      <w:lvlText w:val="•"/>
      <w:lvlJc w:val="left"/>
      <w:pPr>
        <w:ind w:left="4129" w:hanging="260"/>
      </w:pPr>
      <w:rPr>
        <w:rFonts w:hint="default"/>
      </w:rPr>
    </w:lvl>
    <w:lvl w:ilvl="5" w:tplc="B6487A08">
      <w:start w:val="1"/>
      <w:numFmt w:val="bullet"/>
      <w:lvlText w:val="•"/>
      <w:lvlJc w:val="left"/>
      <w:pPr>
        <w:ind w:left="5132" w:hanging="260"/>
      </w:pPr>
      <w:rPr>
        <w:rFonts w:hint="default"/>
      </w:rPr>
    </w:lvl>
    <w:lvl w:ilvl="6" w:tplc="FB9E608C">
      <w:start w:val="1"/>
      <w:numFmt w:val="bullet"/>
      <w:lvlText w:val="•"/>
      <w:lvlJc w:val="left"/>
      <w:pPr>
        <w:ind w:left="6135" w:hanging="260"/>
      </w:pPr>
      <w:rPr>
        <w:rFonts w:hint="default"/>
      </w:rPr>
    </w:lvl>
    <w:lvl w:ilvl="7" w:tplc="675478F4">
      <w:start w:val="1"/>
      <w:numFmt w:val="bullet"/>
      <w:lvlText w:val="•"/>
      <w:lvlJc w:val="left"/>
      <w:pPr>
        <w:ind w:left="7138" w:hanging="260"/>
      </w:pPr>
      <w:rPr>
        <w:rFonts w:hint="default"/>
      </w:rPr>
    </w:lvl>
    <w:lvl w:ilvl="8" w:tplc="BFC46FB4">
      <w:start w:val="1"/>
      <w:numFmt w:val="bullet"/>
      <w:lvlText w:val="•"/>
      <w:lvlJc w:val="left"/>
      <w:pPr>
        <w:ind w:left="8141" w:hanging="260"/>
      </w:pPr>
      <w:rPr>
        <w:rFonts w:hint="default"/>
      </w:rPr>
    </w:lvl>
  </w:abstractNum>
  <w:abstractNum w:abstractNumId="49" w15:restartNumberingAfterBreak="0">
    <w:nsid w:val="25747CAC"/>
    <w:multiLevelType w:val="hybridMultilevel"/>
    <w:tmpl w:val="5AACF108"/>
    <w:lvl w:ilvl="0" w:tplc="759EA9B2">
      <w:start w:val="1"/>
      <w:numFmt w:val="decimal"/>
      <w:lvlText w:val="%1)"/>
      <w:lvlJc w:val="left"/>
      <w:pPr>
        <w:ind w:left="116" w:hanging="289"/>
      </w:pPr>
      <w:rPr>
        <w:rFonts w:ascii="Times New Roman" w:eastAsia="Times New Roman" w:hAnsi="Times New Roman" w:hint="default"/>
        <w:sz w:val="28"/>
        <w:szCs w:val="28"/>
      </w:rPr>
    </w:lvl>
    <w:lvl w:ilvl="1" w:tplc="1B96A8AE">
      <w:start w:val="1"/>
      <w:numFmt w:val="bullet"/>
      <w:lvlText w:val="•"/>
      <w:lvlJc w:val="left"/>
      <w:pPr>
        <w:ind w:left="1119" w:hanging="289"/>
      </w:pPr>
      <w:rPr>
        <w:rFonts w:hint="default"/>
      </w:rPr>
    </w:lvl>
    <w:lvl w:ilvl="2" w:tplc="A42827BE">
      <w:start w:val="1"/>
      <w:numFmt w:val="bullet"/>
      <w:lvlText w:val="•"/>
      <w:lvlJc w:val="left"/>
      <w:pPr>
        <w:ind w:left="2122" w:hanging="289"/>
      </w:pPr>
      <w:rPr>
        <w:rFonts w:hint="default"/>
      </w:rPr>
    </w:lvl>
    <w:lvl w:ilvl="3" w:tplc="31E210E6">
      <w:start w:val="1"/>
      <w:numFmt w:val="bullet"/>
      <w:lvlText w:val="•"/>
      <w:lvlJc w:val="left"/>
      <w:pPr>
        <w:ind w:left="3126" w:hanging="289"/>
      </w:pPr>
      <w:rPr>
        <w:rFonts w:hint="default"/>
      </w:rPr>
    </w:lvl>
    <w:lvl w:ilvl="4" w:tplc="9566E374">
      <w:start w:val="1"/>
      <w:numFmt w:val="bullet"/>
      <w:lvlText w:val="•"/>
      <w:lvlJc w:val="left"/>
      <w:pPr>
        <w:ind w:left="4129" w:hanging="289"/>
      </w:pPr>
      <w:rPr>
        <w:rFonts w:hint="default"/>
      </w:rPr>
    </w:lvl>
    <w:lvl w:ilvl="5" w:tplc="7C7E7E84">
      <w:start w:val="1"/>
      <w:numFmt w:val="bullet"/>
      <w:lvlText w:val="•"/>
      <w:lvlJc w:val="left"/>
      <w:pPr>
        <w:ind w:left="5132" w:hanging="289"/>
      </w:pPr>
      <w:rPr>
        <w:rFonts w:hint="default"/>
      </w:rPr>
    </w:lvl>
    <w:lvl w:ilvl="6" w:tplc="F468BEB4">
      <w:start w:val="1"/>
      <w:numFmt w:val="bullet"/>
      <w:lvlText w:val="•"/>
      <w:lvlJc w:val="left"/>
      <w:pPr>
        <w:ind w:left="6135" w:hanging="289"/>
      </w:pPr>
      <w:rPr>
        <w:rFonts w:hint="default"/>
      </w:rPr>
    </w:lvl>
    <w:lvl w:ilvl="7" w:tplc="714E3C62">
      <w:start w:val="1"/>
      <w:numFmt w:val="bullet"/>
      <w:lvlText w:val="•"/>
      <w:lvlJc w:val="left"/>
      <w:pPr>
        <w:ind w:left="7138" w:hanging="289"/>
      </w:pPr>
      <w:rPr>
        <w:rFonts w:hint="default"/>
      </w:rPr>
    </w:lvl>
    <w:lvl w:ilvl="8" w:tplc="D83052E6">
      <w:start w:val="1"/>
      <w:numFmt w:val="bullet"/>
      <w:lvlText w:val="•"/>
      <w:lvlJc w:val="left"/>
      <w:pPr>
        <w:ind w:left="8141" w:hanging="289"/>
      </w:pPr>
      <w:rPr>
        <w:rFonts w:hint="default"/>
      </w:rPr>
    </w:lvl>
  </w:abstractNum>
  <w:abstractNum w:abstractNumId="50" w15:restartNumberingAfterBreak="0">
    <w:nsid w:val="26607383"/>
    <w:multiLevelType w:val="hybridMultilevel"/>
    <w:tmpl w:val="63F2D41C"/>
    <w:lvl w:ilvl="0" w:tplc="B75CBF7E">
      <w:start w:val="1"/>
      <w:numFmt w:val="decimal"/>
      <w:lvlText w:val="%1)"/>
      <w:lvlJc w:val="left"/>
      <w:pPr>
        <w:ind w:left="116" w:hanging="270"/>
      </w:pPr>
      <w:rPr>
        <w:rFonts w:ascii="Times New Roman" w:eastAsia="Times New Roman" w:hAnsi="Times New Roman" w:hint="default"/>
        <w:sz w:val="24"/>
        <w:szCs w:val="24"/>
      </w:rPr>
    </w:lvl>
    <w:lvl w:ilvl="1" w:tplc="F9168BB0">
      <w:start w:val="1"/>
      <w:numFmt w:val="bullet"/>
      <w:lvlText w:val="•"/>
      <w:lvlJc w:val="left"/>
      <w:pPr>
        <w:ind w:left="1119" w:hanging="270"/>
      </w:pPr>
      <w:rPr>
        <w:rFonts w:hint="default"/>
      </w:rPr>
    </w:lvl>
    <w:lvl w:ilvl="2" w:tplc="4A0896F6">
      <w:start w:val="1"/>
      <w:numFmt w:val="bullet"/>
      <w:lvlText w:val="•"/>
      <w:lvlJc w:val="left"/>
      <w:pPr>
        <w:ind w:left="2122" w:hanging="270"/>
      </w:pPr>
      <w:rPr>
        <w:rFonts w:hint="default"/>
      </w:rPr>
    </w:lvl>
    <w:lvl w:ilvl="3" w:tplc="DC7E4ABC">
      <w:start w:val="1"/>
      <w:numFmt w:val="bullet"/>
      <w:lvlText w:val="•"/>
      <w:lvlJc w:val="left"/>
      <w:pPr>
        <w:ind w:left="3126" w:hanging="270"/>
      </w:pPr>
      <w:rPr>
        <w:rFonts w:hint="default"/>
      </w:rPr>
    </w:lvl>
    <w:lvl w:ilvl="4" w:tplc="6D8039E0">
      <w:start w:val="1"/>
      <w:numFmt w:val="bullet"/>
      <w:lvlText w:val="•"/>
      <w:lvlJc w:val="left"/>
      <w:pPr>
        <w:ind w:left="4129" w:hanging="270"/>
      </w:pPr>
      <w:rPr>
        <w:rFonts w:hint="default"/>
      </w:rPr>
    </w:lvl>
    <w:lvl w:ilvl="5" w:tplc="B982248C">
      <w:start w:val="1"/>
      <w:numFmt w:val="bullet"/>
      <w:lvlText w:val="•"/>
      <w:lvlJc w:val="left"/>
      <w:pPr>
        <w:ind w:left="5132" w:hanging="270"/>
      </w:pPr>
      <w:rPr>
        <w:rFonts w:hint="default"/>
      </w:rPr>
    </w:lvl>
    <w:lvl w:ilvl="6" w:tplc="6A608032">
      <w:start w:val="1"/>
      <w:numFmt w:val="bullet"/>
      <w:lvlText w:val="•"/>
      <w:lvlJc w:val="left"/>
      <w:pPr>
        <w:ind w:left="6135" w:hanging="270"/>
      </w:pPr>
      <w:rPr>
        <w:rFonts w:hint="default"/>
      </w:rPr>
    </w:lvl>
    <w:lvl w:ilvl="7" w:tplc="8460D51E">
      <w:start w:val="1"/>
      <w:numFmt w:val="bullet"/>
      <w:lvlText w:val="•"/>
      <w:lvlJc w:val="left"/>
      <w:pPr>
        <w:ind w:left="7138" w:hanging="270"/>
      </w:pPr>
      <w:rPr>
        <w:rFonts w:hint="default"/>
      </w:rPr>
    </w:lvl>
    <w:lvl w:ilvl="8" w:tplc="59D00CB4">
      <w:start w:val="1"/>
      <w:numFmt w:val="bullet"/>
      <w:lvlText w:val="•"/>
      <w:lvlJc w:val="left"/>
      <w:pPr>
        <w:ind w:left="8141" w:hanging="270"/>
      </w:pPr>
      <w:rPr>
        <w:rFonts w:hint="default"/>
      </w:rPr>
    </w:lvl>
  </w:abstractNum>
  <w:abstractNum w:abstractNumId="51" w15:restartNumberingAfterBreak="0">
    <w:nsid w:val="26B3651D"/>
    <w:multiLevelType w:val="hybridMultilevel"/>
    <w:tmpl w:val="C12680FC"/>
    <w:lvl w:ilvl="0" w:tplc="EC541BE0">
      <w:start w:val="1"/>
      <w:numFmt w:val="decimal"/>
      <w:pStyle w:val="nienie"/>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2" w15:restartNumberingAfterBreak="0">
    <w:nsid w:val="277C7675"/>
    <w:multiLevelType w:val="hybridMultilevel"/>
    <w:tmpl w:val="433EF41E"/>
    <w:lvl w:ilvl="0" w:tplc="A96AD1E8">
      <w:start w:val="1"/>
      <w:numFmt w:val="decimal"/>
      <w:lvlText w:val="%1)"/>
      <w:lvlJc w:val="left"/>
      <w:pPr>
        <w:ind w:left="116" w:hanging="250"/>
      </w:pPr>
      <w:rPr>
        <w:rFonts w:ascii="Times New Roman" w:eastAsia="Times New Roman" w:hAnsi="Times New Roman" w:hint="default"/>
        <w:sz w:val="28"/>
        <w:szCs w:val="28"/>
      </w:rPr>
    </w:lvl>
    <w:lvl w:ilvl="1" w:tplc="6F0A3B5C">
      <w:start w:val="1"/>
      <w:numFmt w:val="bullet"/>
      <w:lvlText w:val="•"/>
      <w:lvlJc w:val="left"/>
      <w:pPr>
        <w:ind w:left="1119" w:hanging="250"/>
      </w:pPr>
      <w:rPr>
        <w:rFonts w:hint="default"/>
      </w:rPr>
    </w:lvl>
    <w:lvl w:ilvl="2" w:tplc="AAE460B2">
      <w:start w:val="1"/>
      <w:numFmt w:val="bullet"/>
      <w:lvlText w:val="•"/>
      <w:lvlJc w:val="left"/>
      <w:pPr>
        <w:ind w:left="2122" w:hanging="250"/>
      </w:pPr>
      <w:rPr>
        <w:rFonts w:hint="default"/>
      </w:rPr>
    </w:lvl>
    <w:lvl w:ilvl="3" w:tplc="15D03E2C">
      <w:start w:val="1"/>
      <w:numFmt w:val="bullet"/>
      <w:lvlText w:val="•"/>
      <w:lvlJc w:val="left"/>
      <w:pPr>
        <w:ind w:left="3126" w:hanging="250"/>
      </w:pPr>
      <w:rPr>
        <w:rFonts w:hint="default"/>
      </w:rPr>
    </w:lvl>
    <w:lvl w:ilvl="4" w:tplc="6C8EEC02">
      <w:start w:val="1"/>
      <w:numFmt w:val="bullet"/>
      <w:lvlText w:val="•"/>
      <w:lvlJc w:val="left"/>
      <w:pPr>
        <w:ind w:left="4129" w:hanging="250"/>
      </w:pPr>
      <w:rPr>
        <w:rFonts w:hint="default"/>
      </w:rPr>
    </w:lvl>
    <w:lvl w:ilvl="5" w:tplc="C8064226">
      <w:start w:val="1"/>
      <w:numFmt w:val="bullet"/>
      <w:lvlText w:val="•"/>
      <w:lvlJc w:val="left"/>
      <w:pPr>
        <w:ind w:left="5132" w:hanging="250"/>
      </w:pPr>
      <w:rPr>
        <w:rFonts w:hint="default"/>
      </w:rPr>
    </w:lvl>
    <w:lvl w:ilvl="6" w:tplc="04A20996">
      <w:start w:val="1"/>
      <w:numFmt w:val="bullet"/>
      <w:lvlText w:val="•"/>
      <w:lvlJc w:val="left"/>
      <w:pPr>
        <w:ind w:left="6135" w:hanging="250"/>
      </w:pPr>
      <w:rPr>
        <w:rFonts w:hint="default"/>
      </w:rPr>
    </w:lvl>
    <w:lvl w:ilvl="7" w:tplc="26469138">
      <w:start w:val="1"/>
      <w:numFmt w:val="bullet"/>
      <w:lvlText w:val="•"/>
      <w:lvlJc w:val="left"/>
      <w:pPr>
        <w:ind w:left="7138" w:hanging="250"/>
      </w:pPr>
      <w:rPr>
        <w:rFonts w:hint="default"/>
      </w:rPr>
    </w:lvl>
    <w:lvl w:ilvl="8" w:tplc="97D65E06">
      <w:start w:val="1"/>
      <w:numFmt w:val="bullet"/>
      <w:lvlText w:val="•"/>
      <w:lvlJc w:val="left"/>
      <w:pPr>
        <w:ind w:left="8141" w:hanging="250"/>
      </w:pPr>
      <w:rPr>
        <w:rFonts w:hint="default"/>
      </w:rPr>
    </w:lvl>
  </w:abstractNum>
  <w:abstractNum w:abstractNumId="53" w15:restartNumberingAfterBreak="0">
    <w:nsid w:val="27D37DD6"/>
    <w:multiLevelType w:val="hybridMultilevel"/>
    <w:tmpl w:val="6F269D12"/>
    <w:lvl w:ilvl="0" w:tplc="3DFEC6C2">
      <w:start w:val="1"/>
      <w:numFmt w:val="decimal"/>
      <w:lvlText w:val="%1)"/>
      <w:lvlJc w:val="left"/>
      <w:pPr>
        <w:ind w:left="117" w:hanging="378"/>
      </w:pPr>
      <w:rPr>
        <w:rFonts w:ascii="StarSymbol" w:eastAsia="StarSymbol" w:hAnsi="StarSymbol" w:hint="default"/>
        <w:sz w:val="28"/>
        <w:szCs w:val="28"/>
      </w:rPr>
    </w:lvl>
    <w:lvl w:ilvl="1" w:tplc="E6888566">
      <w:start w:val="1"/>
      <w:numFmt w:val="bullet"/>
      <w:lvlText w:val="•"/>
      <w:lvlJc w:val="left"/>
      <w:pPr>
        <w:ind w:left="1106" w:hanging="378"/>
      </w:pPr>
      <w:rPr>
        <w:rFonts w:hint="default"/>
      </w:rPr>
    </w:lvl>
    <w:lvl w:ilvl="2" w:tplc="224C38AA">
      <w:start w:val="1"/>
      <w:numFmt w:val="bullet"/>
      <w:lvlText w:val="•"/>
      <w:lvlJc w:val="left"/>
      <w:pPr>
        <w:ind w:left="2095" w:hanging="378"/>
      </w:pPr>
      <w:rPr>
        <w:rFonts w:hint="default"/>
      </w:rPr>
    </w:lvl>
    <w:lvl w:ilvl="3" w:tplc="2A26435C">
      <w:start w:val="1"/>
      <w:numFmt w:val="bullet"/>
      <w:lvlText w:val="•"/>
      <w:lvlJc w:val="left"/>
      <w:pPr>
        <w:ind w:left="3083" w:hanging="378"/>
      </w:pPr>
      <w:rPr>
        <w:rFonts w:hint="default"/>
      </w:rPr>
    </w:lvl>
    <w:lvl w:ilvl="4" w:tplc="9B520090">
      <w:start w:val="1"/>
      <w:numFmt w:val="bullet"/>
      <w:lvlText w:val="•"/>
      <w:lvlJc w:val="left"/>
      <w:pPr>
        <w:ind w:left="4072" w:hanging="378"/>
      </w:pPr>
      <w:rPr>
        <w:rFonts w:hint="default"/>
      </w:rPr>
    </w:lvl>
    <w:lvl w:ilvl="5" w:tplc="E79C0468">
      <w:start w:val="1"/>
      <w:numFmt w:val="bullet"/>
      <w:lvlText w:val="•"/>
      <w:lvlJc w:val="left"/>
      <w:pPr>
        <w:ind w:left="5061" w:hanging="378"/>
      </w:pPr>
      <w:rPr>
        <w:rFonts w:hint="default"/>
      </w:rPr>
    </w:lvl>
    <w:lvl w:ilvl="6" w:tplc="5D029A2A">
      <w:start w:val="1"/>
      <w:numFmt w:val="bullet"/>
      <w:lvlText w:val="•"/>
      <w:lvlJc w:val="left"/>
      <w:pPr>
        <w:ind w:left="6050" w:hanging="378"/>
      </w:pPr>
      <w:rPr>
        <w:rFonts w:hint="default"/>
      </w:rPr>
    </w:lvl>
    <w:lvl w:ilvl="7" w:tplc="B3CE5B10">
      <w:start w:val="1"/>
      <w:numFmt w:val="bullet"/>
      <w:lvlText w:val="•"/>
      <w:lvlJc w:val="left"/>
      <w:pPr>
        <w:ind w:left="7039" w:hanging="378"/>
      </w:pPr>
      <w:rPr>
        <w:rFonts w:hint="default"/>
      </w:rPr>
    </w:lvl>
    <w:lvl w:ilvl="8" w:tplc="11229042">
      <w:start w:val="1"/>
      <w:numFmt w:val="bullet"/>
      <w:lvlText w:val="•"/>
      <w:lvlJc w:val="left"/>
      <w:pPr>
        <w:ind w:left="8028" w:hanging="378"/>
      </w:pPr>
      <w:rPr>
        <w:rFonts w:hint="default"/>
      </w:rPr>
    </w:lvl>
  </w:abstractNum>
  <w:abstractNum w:abstractNumId="54" w15:restartNumberingAfterBreak="0">
    <w:nsid w:val="29333340"/>
    <w:multiLevelType w:val="hybridMultilevel"/>
    <w:tmpl w:val="BE2E9D2E"/>
    <w:lvl w:ilvl="0" w:tplc="6D14059E">
      <w:start w:val="1"/>
      <w:numFmt w:val="decimal"/>
      <w:lvlText w:val="%1."/>
      <w:lvlJc w:val="left"/>
      <w:pPr>
        <w:ind w:left="116" w:hanging="288"/>
      </w:pPr>
      <w:rPr>
        <w:rFonts w:ascii="Times New Roman" w:eastAsia="Times New Roman" w:hAnsi="Times New Roman" w:hint="default"/>
        <w:sz w:val="24"/>
        <w:szCs w:val="24"/>
      </w:rPr>
    </w:lvl>
    <w:lvl w:ilvl="1" w:tplc="261A25F4">
      <w:start w:val="1"/>
      <w:numFmt w:val="bullet"/>
      <w:lvlText w:val="•"/>
      <w:lvlJc w:val="left"/>
      <w:pPr>
        <w:ind w:left="1119" w:hanging="288"/>
      </w:pPr>
      <w:rPr>
        <w:rFonts w:hint="default"/>
      </w:rPr>
    </w:lvl>
    <w:lvl w:ilvl="2" w:tplc="8FCE5D2A">
      <w:start w:val="1"/>
      <w:numFmt w:val="bullet"/>
      <w:lvlText w:val="•"/>
      <w:lvlJc w:val="left"/>
      <w:pPr>
        <w:ind w:left="2122" w:hanging="288"/>
      </w:pPr>
      <w:rPr>
        <w:rFonts w:hint="default"/>
      </w:rPr>
    </w:lvl>
    <w:lvl w:ilvl="3" w:tplc="AC4687EC">
      <w:start w:val="1"/>
      <w:numFmt w:val="bullet"/>
      <w:lvlText w:val="•"/>
      <w:lvlJc w:val="left"/>
      <w:pPr>
        <w:ind w:left="3126" w:hanging="288"/>
      </w:pPr>
      <w:rPr>
        <w:rFonts w:hint="default"/>
      </w:rPr>
    </w:lvl>
    <w:lvl w:ilvl="4" w:tplc="10002ED8">
      <w:start w:val="1"/>
      <w:numFmt w:val="bullet"/>
      <w:lvlText w:val="•"/>
      <w:lvlJc w:val="left"/>
      <w:pPr>
        <w:ind w:left="4129" w:hanging="288"/>
      </w:pPr>
      <w:rPr>
        <w:rFonts w:hint="default"/>
      </w:rPr>
    </w:lvl>
    <w:lvl w:ilvl="5" w:tplc="A31CD37A">
      <w:start w:val="1"/>
      <w:numFmt w:val="bullet"/>
      <w:lvlText w:val="•"/>
      <w:lvlJc w:val="left"/>
      <w:pPr>
        <w:ind w:left="5132" w:hanging="288"/>
      </w:pPr>
      <w:rPr>
        <w:rFonts w:hint="default"/>
      </w:rPr>
    </w:lvl>
    <w:lvl w:ilvl="6" w:tplc="70E0AC64">
      <w:start w:val="1"/>
      <w:numFmt w:val="bullet"/>
      <w:lvlText w:val="•"/>
      <w:lvlJc w:val="left"/>
      <w:pPr>
        <w:ind w:left="6135" w:hanging="288"/>
      </w:pPr>
      <w:rPr>
        <w:rFonts w:hint="default"/>
      </w:rPr>
    </w:lvl>
    <w:lvl w:ilvl="7" w:tplc="E8B4FE8E">
      <w:start w:val="1"/>
      <w:numFmt w:val="bullet"/>
      <w:lvlText w:val="•"/>
      <w:lvlJc w:val="left"/>
      <w:pPr>
        <w:ind w:left="7138" w:hanging="288"/>
      </w:pPr>
      <w:rPr>
        <w:rFonts w:hint="default"/>
      </w:rPr>
    </w:lvl>
    <w:lvl w:ilvl="8" w:tplc="1A06DDF4">
      <w:start w:val="1"/>
      <w:numFmt w:val="bullet"/>
      <w:lvlText w:val="•"/>
      <w:lvlJc w:val="left"/>
      <w:pPr>
        <w:ind w:left="8141" w:hanging="288"/>
      </w:pPr>
      <w:rPr>
        <w:rFonts w:hint="default"/>
      </w:rPr>
    </w:lvl>
  </w:abstractNum>
  <w:abstractNum w:abstractNumId="55" w15:restartNumberingAfterBreak="0">
    <w:nsid w:val="2B1D396C"/>
    <w:multiLevelType w:val="hybridMultilevel"/>
    <w:tmpl w:val="256CF52A"/>
    <w:lvl w:ilvl="0" w:tplc="181C7404">
      <w:start w:val="1"/>
      <w:numFmt w:val="decimal"/>
      <w:lvlText w:val="%1."/>
      <w:lvlJc w:val="left"/>
      <w:pPr>
        <w:ind w:left="116" w:hanging="402"/>
      </w:pPr>
      <w:rPr>
        <w:rFonts w:ascii="Times New Roman" w:eastAsia="Times New Roman" w:hAnsi="Times New Roman" w:hint="default"/>
        <w:sz w:val="28"/>
        <w:szCs w:val="28"/>
      </w:rPr>
    </w:lvl>
    <w:lvl w:ilvl="1" w:tplc="211C8262">
      <w:start w:val="1"/>
      <w:numFmt w:val="bullet"/>
      <w:lvlText w:val="•"/>
      <w:lvlJc w:val="left"/>
      <w:pPr>
        <w:ind w:left="1119" w:hanging="402"/>
      </w:pPr>
      <w:rPr>
        <w:rFonts w:hint="default"/>
      </w:rPr>
    </w:lvl>
    <w:lvl w:ilvl="2" w:tplc="4CB89814">
      <w:start w:val="1"/>
      <w:numFmt w:val="bullet"/>
      <w:lvlText w:val="•"/>
      <w:lvlJc w:val="left"/>
      <w:pPr>
        <w:ind w:left="2122" w:hanging="402"/>
      </w:pPr>
      <w:rPr>
        <w:rFonts w:hint="default"/>
      </w:rPr>
    </w:lvl>
    <w:lvl w:ilvl="3" w:tplc="E28CA7F8">
      <w:start w:val="1"/>
      <w:numFmt w:val="bullet"/>
      <w:lvlText w:val="•"/>
      <w:lvlJc w:val="left"/>
      <w:pPr>
        <w:ind w:left="3126" w:hanging="402"/>
      </w:pPr>
      <w:rPr>
        <w:rFonts w:hint="default"/>
      </w:rPr>
    </w:lvl>
    <w:lvl w:ilvl="4" w:tplc="703649CC">
      <w:start w:val="1"/>
      <w:numFmt w:val="bullet"/>
      <w:lvlText w:val="•"/>
      <w:lvlJc w:val="left"/>
      <w:pPr>
        <w:ind w:left="4129" w:hanging="402"/>
      </w:pPr>
      <w:rPr>
        <w:rFonts w:hint="default"/>
      </w:rPr>
    </w:lvl>
    <w:lvl w:ilvl="5" w:tplc="AF8E4CC4">
      <w:start w:val="1"/>
      <w:numFmt w:val="bullet"/>
      <w:lvlText w:val="•"/>
      <w:lvlJc w:val="left"/>
      <w:pPr>
        <w:ind w:left="5132" w:hanging="402"/>
      </w:pPr>
      <w:rPr>
        <w:rFonts w:hint="default"/>
      </w:rPr>
    </w:lvl>
    <w:lvl w:ilvl="6" w:tplc="65A6E692">
      <w:start w:val="1"/>
      <w:numFmt w:val="bullet"/>
      <w:lvlText w:val="•"/>
      <w:lvlJc w:val="left"/>
      <w:pPr>
        <w:ind w:left="6135" w:hanging="402"/>
      </w:pPr>
      <w:rPr>
        <w:rFonts w:hint="default"/>
      </w:rPr>
    </w:lvl>
    <w:lvl w:ilvl="7" w:tplc="2ADECEB8">
      <w:start w:val="1"/>
      <w:numFmt w:val="bullet"/>
      <w:lvlText w:val="•"/>
      <w:lvlJc w:val="left"/>
      <w:pPr>
        <w:ind w:left="7138" w:hanging="402"/>
      </w:pPr>
      <w:rPr>
        <w:rFonts w:hint="default"/>
      </w:rPr>
    </w:lvl>
    <w:lvl w:ilvl="8" w:tplc="F31ABD1A">
      <w:start w:val="1"/>
      <w:numFmt w:val="bullet"/>
      <w:lvlText w:val="•"/>
      <w:lvlJc w:val="left"/>
      <w:pPr>
        <w:ind w:left="8141" w:hanging="402"/>
      </w:pPr>
      <w:rPr>
        <w:rFonts w:hint="default"/>
      </w:rPr>
    </w:lvl>
  </w:abstractNum>
  <w:abstractNum w:abstractNumId="56" w15:restartNumberingAfterBreak="0">
    <w:nsid w:val="2B830D78"/>
    <w:multiLevelType w:val="hybridMultilevel"/>
    <w:tmpl w:val="53DEF9DE"/>
    <w:lvl w:ilvl="0" w:tplc="51FA68B4">
      <w:start w:val="1"/>
      <w:numFmt w:val="decimal"/>
      <w:lvlText w:val="%1)"/>
      <w:lvlJc w:val="left"/>
      <w:pPr>
        <w:ind w:left="116" w:hanging="323"/>
      </w:pPr>
      <w:rPr>
        <w:rFonts w:ascii="Times New Roman" w:eastAsia="Times New Roman" w:hAnsi="Times New Roman" w:hint="default"/>
        <w:sz w:val="28"/>
        <w:szCs w:val="28"/>
      </w:rPr>
    </w:lvl>
    <w:lvl w:ilvl="1" w:tplc="EADEF820">
      <w:start w:val="1"/>
      <w:numFmt w:val="bullet"/>
      <w:lvlText w:val="•"/>
      <w:lvlJc w:val="left"/>
      <w:pPr>
        <w:ind w:left="1119" w:hanging="323"/>
      </w:pPr>
      <w:rPr>
        <w:rFonts w:hint="default"/>
      </w:rPr>
    </w:lvl>
    <w:lvl w:ilvl="2" w:tplc="700CD910">
      <w:start w:val="1"/>
      <w:numFmt w:val="bullet"/>
      <w:lvlText w:val="•"/>
      <w:lvlJc w:val="left"/>
      <w:pPr>
        <w:ind w:left="2122" w:hanging="323"/>
      </w:pPr>
      <w:rPr>
        <w:rFonts w:hint="default"/>
      </w:rPr>
    </w:lvl>
    <w:lvl w:ilvl="3" w:tplc="E1DEB88C">
      <w:start w:val="1"/>
      <w:numFmt w:val="bullet"/>
      <w:lvlText w:val="•"/>
      <w:lvlJc w:val="left"/>
      <w:pPr>
        <w:ind w:left="3126" w:hanging="323"/>
      </w:pPr>
      <w:rPr>
        <w:rFonts w:hint="default"/>
      </w:rPr>
    </w:lvl>
    <w:lvl w:ilvl="4" w:tplc="878CAF8C">
      <w:start w:val="1"/>
      <w:numFmt w:val="bullet"/>
      <w:lvlText w:val="•"/>
      <w:lvlJc w:val="left"/>
      <w:pPr>
        <w:ind w:left="4129" w:hanging="323"/>
      </w:pPr>
      <w:rPr>
        <w:rFonts w:hint="default"/>
      </w:rPr>
    </w:lvl>
    <w:lvl w:ilvl="5" w:tplc="FA764994">
      <w:start w:val="1"/>
      <w:numFmt w:val="bullet"/>
      <w:lvlText w:val="•"/>
      <w:lvlJc w:val="left"/>
      <w:pPr>
        <w:ind w:left="5132" w:hanging="323"/>
      </w:pPr>
      <w:rPr>
        <w:rFonts w:hint="default"/>
      </w:rPr>
    </w:lvl>
    <w:lvl w:ilvl="6" w:tplc="10DE9C0E">
      <w:start w:val="1"/>
      <w:numFmt w:val="bullet"/>
      <w:lvlText w:val="•"/>
      <w:lvlJc w:val="left"/>
      <w:pPr>
        <w:ind w:left="6135" w:hanging="323"/>
      </w:pPr>
      <w:rPr>
        <w:rFonts w:hint="default"/>
      </w:rPr>
    </w:lvl>
    <w:lvl w:ilvl="7" w:tplc="564E84B2">
      <w:start w:val="1"/>
      <w:numFmt w:val="bullet"/>
      <w:lvlText w:val="•"/>
      <w:lvlJc w:val="left"/>
      <w:pPr>
        <w:ind w:left="7138" w:hanging="323"/>
      </w:pPr>
      <w:rPr>
        <w:rFonts w:hint="default"/>
      </w:rPr>
    </w:lvl>
    <w:lvl w:ilvl="8" w:tplc="433E28E4">
      <w:start w:val="1"/>
      <w:numFmt w:val="bullet"/>
      <w:lvlText w:val="•"/>
      <w:lvlJc w:val="left"/>
      <w:pPr>
        <w:ind w:left="8141" w:hanging="323"/>
      </w:pPr>
      <w:rPr>
        <w:rFonts w:hint="default"/>
      </w:rPr>
    </w:lvl>
  </w:abstractNum>
  <w:abstractNum w:abstractNumId="57" w15:restartNumberingAfterBreak="0">
    <w:nsid w:val="2BB03B6B"/>
    <w:multiLevelType w:val="multilevel"/>
    <w:tmpl w:val="D526BF68"/>
    <w:lvl w:ilvl="0">
      <w:start w:val="7"/>
      <w:numFmt w:val="decimal"/>
      <w:lvlText w:val="%1)"/>
      <w:lvlJc w:val="left"/>
      <w:pPr>
        <w:ind w:left="116" w:hanging="310"/>
      </w:pPr>
      <w:rPr>
        <w:rFonts w:ascii="Times New Roman" w:eastAsia="Times New Roman" w:hAnsi="Times New Roman" w:hint="default"/>
        <w:sz w:val="24"/>
        <w:szCs w:val="24"/>
      </w:rPr>
    </w:lvl>
    <w:lvl w:ilvl="1">
      <w:start w:val="1"/>
      <w:numFmt w:val="decimal"/>
      <w:lvlText w:val="%1.%2)"/>
      <w:lvlJc w:val="left"/>
      <w:pPr>
        <w:ind w:left="116" w:hanging="577"/>
      </w:pPr>
      <w:rPr>
        <w:rFonts w:ascii="Times New Roman" w:eastAsia="Times New Roman" w:hAnsi="Times New Roman" w:hint="default"/>
        <w:sz w:val="28"/>
        <w:szCs w:val="28"/>
      </w:rPr>
    </w:lvl>
    <w:lvl w:ilvl="2">
      <w:start w:val="1"/>
      <w:numFmt w:val="bullet"/>
      <w:lvlText w:val="•"/>
      <w:lvlJc w:val="left"/>
      <w:pPr>
        <w:ind w:left="2122" w:hanging="577"/>
      </w:pPr>
      <w:rPr>
        <w:rFonts w:hint="default"/>
      </w:rPr>
    </w:lvl>
    <w:lvl w:ilvl="3">
      <w:start w:val="1"/>
      <w:numFmt w:val="bullet"/>
      <w:lvlText w:val="•"/>
      <w:lvlJc w:val="left"/>
      <w:pPr>
        <w:ind w:left="3126" w:hanging="577"/>
      </w:pPr>
      <w:rPr>
        <w:rFonts w:hint="default"/>
      </w:rPr>
    </w:lvl>
    <w:lvl w:ilvl="4">
      <w:start w:val="1"/>
      <w:numFmt w:val="bullet"/>
      <w:lvlText w:val="•"/>
      <w:lvlJc w:val="left"/>
      <w:pPr>
        <w:ind w:left="4129" w:hanging="577"/>
      </w:pPr>
      <w:rPr>
        <w:rFonts w:hint="default"/>
      </w:rPr>
    </w:lvl>
    <w:lvl w:ilvl="5">
      <w:start w:val="1"/>
      <w:numFmt w:val="bullet"/>
      <w:lvlText w:val="•"/>
      <w:lvlJc w:val="left"/>
      <w:pPr>
        <w:ind w:left="5132" w:hanging="577"/>
      </w:pPr>
      <w:rPr>
        <w:rFonts w:hint="default"/>
      </w:rPr>
    </w:lvl>
    <w:lvl w:ilvl="6">
      <w:start w:val="1"/>
      <w:numFmt w:val="bullet"/>
      <w:lvlText w:val="•"/>
      <w:lvlJc w:val="left"/>
      <w:pPr>
        <w:ind w:left="6135" w:hanging="577"/>
      </w:pPr>
      <w:rPr>
        <w:rFonts w:hint="default"/>
      </w:rPr>
    </w:lvl>
    <w:lvl w:ilvl="7">
      <w:start w:val="1"/>
      <w:numFmt w:val="bullet"/>
      <w:lvlText w:val="•"/>
      <w:lvlJc w:val="left"/>
      <w:pPr>
        <w:ind w:left="7138" w:hanging="577"/>
      </w:pPr>
      <w:rPr>
        <w:rFonts w:hint="default"/>
      </w:rPr>
    </w:lvl>
    <w:lvl w:ilvl="8">
      <w:start w:val="1"/>
      <w:numFmt w:val="bullet"/>
      <w:lvlText w:val="•"/>
      <w:lvlJc w:val="left"/>
      <w:pPr>
        <w:ind w:left="8141" w:hanging="577"/>
      </w:pPr>
      <w:rPr>
        <w:rFonts w:hint="default"/>
      </w:rPr>
    </w:lvl>
  </w:abstractNum>
  <w:abstractNum w:abstractNumId="58" w15:restartNumberingAfterBreak="0">
    <w:nsid w:val="2BD66C37"/>
    <w:multiLevelType w:val="hybridMultilevel"/>
    <w:tmpl w:val="F5C04E24"/>
    <w:lvl w:ilvl="0" w:tplc="113816F4">
      <w:start w:val="1"/>
      <w:numFmt w:val="decimal"/>
      <w:lvlText w:val="%1)"/>
      <w:lvlJc w:val="left"/>
      <w:pPr>
        <w:ind w:left="116" w:hanging="271"/>
      </w:pPr>
      <w:rPr>
        <w:rFonts w:ascii="Times New Roman" w:eastAsia="Times New Roman" w:hAnsi="Times New Roman" w:hint="default"/>
        <w:sz w:val="24"/>
        <w:szCs w:val="24"/>
      </w:rPr>
    </w:lvl>
    <w:lvl w:ilvl="1" w:tplc="7100A77C">
      <w:start w:val="1"/>
      <w:numFmt w:val="bullet"/>
      <w:lvlText w:val="•"/>
      <w:lvlJc w:val="left"/>
      <w:pPr>
        <w:ind w:left="1119" w:hanging="271"/>
      </w:pPr>
      <w:rPr>
        <w:rFonts w:hint="default"/>
      </w:rPr>
    </w:lvl>
    <w:lvl w:ilvl="2" w:tplc="B748E192">
      <w:start w:val="1"/>
      <w:numFmt w:val="bullet"/>
      <w:lvlText w:val="•"/>
      <w:lvlJc w:val="left"/>
      <w:pPr>
        <w:ind w:left="2122" w:hanging="271"/>
      </w:pPr>
      <w:rPr>
        <w:rFonts w:hint="default"/>
      </w:rPr>
    </w:lvl>
    <w:lvl w:ilvl="3" w:tplc="5F3E57EE">
      <w:start w:val="1"/>
      <w:numFmt w:val="bullet"/>
      <w:lvlText w:val="•"/>
      <w:lvlJc w:val="left"/>
      <w:pPr>
        <w:ind w:left="3126" w:hanging="271"/>
      </w:pPr>
      <w:rPr>
        <w:rFonts w:hint="default"/>
      </w:rPr>
    </w:lvl>
    <w:lvl w:ilvl="4" w:tplc="DB0CF14E">
      <w:start w:val="1"/>
      <w:numFmt w:val="bullet"/>
      <w:lvlText w:val="•"/>
      <w:lvlJc w:val="left"/>
      <w:pPr>
        <w:ind w:left="4129" w:hanging="271"/>
      </w:pPr>
      <w:rPr>
        <w:rFonts w:hint="default"/>
      </w:rPr>
    </w:lvl>
    <w:lvl w:ilvl="5" w:tplc="BD9EE750">
      <w:start w:val="1"/>
      <w:numFmt w:val="bullet"/>
      <w:lvlText w:val="•"/>
      <w:lvlJc w:val="left"/>
      <w:pPr>
        <w:ind w:left="5132" w:hanging="271"/>
      </w:pPr>
      <w:rPr>
        <w:rFonts w:hint="default"/>
      </w:rPr>
    </w:lvl>
    <w:lvl w:ilvl="6" w:tplc="90D4898C">
      <w:start w:val="1"/>
      <w:numFmt w:val="bullet"/>
      <w:lvlText w:val="•"/>
      <w:lvlJc w:val="left"/>
      <w:pPr>
        <w:ind w:left="6135" w:hanging="271"/>
      </w:pPr>
      <w:rPr>
        <w:rFonts w:hint="default"/>
      </w:rPr>
    </w:lvl>
    <w:lvl w:ilvl="7" w:tplc="4E323FEA">
      <w:start w:val="1"/>
      <w:numFmt w:val="bullet"/>
      <w:lvlText w:val="•"/>
      <w:lvlJc w:val="left"/>
      <w:pPr>
        <w:ind w:left="7138" w:hanging="271"/>
      </w:pPr>
      <w:rPr>
        <w:rFonts w:hint="default"/>
      </w:rPr>
    </w:lvl>
    <w:lvl w:ilvl="8" w:tplc="818C7FF6">
      <w:start w:val="1"/>
      <w:numFmt w:val="bullet"/>
      <w:lvlText w:val="•"/>
      <w:lvlJc w:val="left"/>
      <w:pPr>
        <w:ind w:left="8141" w:hanging="271"/>
      </w:pPr>
      <w:rPr>
        <w:rFonts w:hint="default"/>
      </w:rPr>
    </w:lvl>
  </w:abstractNum>
  <w:abstractNum w:abstractNumId="59" w15:restartNumberingAfterBreak="0">
    <w:nsid w:val="2C24269A"/>
    <w:multiLevelType w:val="multilevel"/>
    <w:tmpl w:val="C69A895C"/>
    <w:lvl w:ilvl="0">
      <w:start w:val="1"/>
      <w:numFmt w:val="decimal"/>
      <w:lvlText w:val="2.6.%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0" w15:restartNumberingAfterBreak="0">
    <w:nsid w:val="2CAD2A9A"/>
    <w:multiLevelType w:val="hybridMultilevel"/>
    <w:tmpl w:val="3446C72A"/>
    <w:lvl w:ilvl="0" w:tplc="0E588E1A">
      <w:start w:val="1"/>
      <w:numFmt w:val="decimal"/>
      <w:lvlText w:val="%1)"/>
      <w:lvlJc w:val="left"/>
      <w:pPr>
        <w:ind w:left="116" w:hanging="260"/>
      </w:pPr>
      <w:rPr>
        <w:rFonts w:ascii="Times New Roman" w:eastAsia="Times New Roman" w:hAnsi="Times New Roman" w:hint="default"/>
        <w:sz w:val="24"/>
        <w:szCs w:val="24"/>
      </w:rPr>
    </w:lvl>
    <w:lvl w:ilvl="1" w:tplc="EEA6FAFC">
      <w:start w:val="1"/>
      <w:numFmt w:val="bullet"/>
      <w:lvlText w:val="•"/>
      <w:lvlJc w:val="left"/>
      <w:pPr>
        <w:ind w:left="1119" w:hanging="260"/>
      </w:pPr>
      <w:rPr>
        <w:rFonts w:hint="default"/>
      </w:rPr>
    </w:lvl>
    <w:lvl w:ilvl="2" w:tplc="1CBE1896">
      <w:start w:val="1"/>
      <w:numFmt w:val="bullet"/>
      <w:lvlText w:val="•"/>
      <w:lvlJc w:val="left"/>
      <w:pPr>
        <w:ind w:left="2122" w:hanging="260"/>
      </w:pPr>
      <w:rPr>
        <w:rFonts w:hint="default"/>
      </w:rPr>
    </w:lvl>
    <w:lvl w:ilvl="3" w:tplc="9A6464AC">
      <w:start w:val="1"/>
      <w:numFmt w:val="bullet"/>
      <w:lvlText w:val="•"/>
      <w:lvlJc w:val="left"/>
      <w:pPr>
        <w:ind w:left="3126" w:hanging="260"/>
      </w:pPr>
      <w:rPr>
        <w:rFonts w:hint="default"/>
      </w:rPr>
    </w:lvl>
    <w:lvl w:ilvl="4" w:tplc="A104BB54">
      <w:start w:val="1"/>
      <w:numFmt w:val="bullet"/>
      <w:lvlText w:val="•"/>
      <w:lvlJc w:val="left"/>
      <w:pPr>
        <w:ind w:left="4129" w:hanging="260"/>
      </w:pPr>
      <w:rPr>
        <w:rFonts w:hint="default"/>
      </w:rPr>
    </w:lvl>
    <w:lvl w:ilvl="5" w:tplc="11DA5DB8">
      <w:start w:val="1"/>
      <w:numFmt w:val="bullet"/>
      <w:lvlText w:val="•"/>
      <w:lvlJc w:val="left"/>
      <w:pPr>
        <w:ind w:left="5132" w:hanging="260"/>
      </w:pPr>
      <w:rPr>
        <w:rFonts w:hint="default"/>
      </w:rPr>
    </w:lvl>
    <w:lvl w:ilvl="6" w:tplc="EB4E9C72">
      <w:start w:val="1"/>
      <w:numFmt w:val="bullet"/>
      <w:lvlText w:val="•"/>
      <w:lvlJc w:val="left"/>
      <w:pPr>
        <w:ind w:left="6135" w:hanging="260"/>
      </w:pPr>
      <w:rPr>
        <w:rFonts w:hint="default"/>
      </w:rPr>
    </w:lvl>
    <w:lvl w:ilvl="7" w:tplc="5EC8851C">
      <w:start w:val="1"/>
      <w:numFmt w:val="bullet"/>
      <w:lvlText w:val="•"/>
      <w:lvlJc w:val="left"/>
      <w:pPr>
        <w:ind w:left="7138" w:hanging="260"/>
      </w:pPr>
      <w:rPr>
        <w:rFonts w:hint="default"/>
      </w:rPr>
    </w:lvl>
    <w:lvl w:ilvl="8" w:tplc="E4ECCD2A">
      <w:start w:val="1"/>
      <w:numFmt w:val="bullet"/>
      <w:lvlText w:val="•"/>
      <w:lvlJc w:val="left"/>
      <w:pPr>
        <w:ind w:left="8141" w:hanging="260"/>
      </w:pPr>
      <w:rPr>
        <w:rFonts w:hint="default"/>
      </w:rPr>
    </w:lvl>
  </w:abstractNum>
  <w:abstractNum w:abstractNumId="61" w15:restartNumberingAfterBreak="0">
    <w:nsid w:val="2D6E1869"/>
    <w:multiLevelType w:val="hybridMultilevel"/>
    <w:tmpl w:val="E3A25B50"/>
    <w:lvl w:ilvl="0" w:tplc="84C4D1F0">
      <w:start w:val="1"/>
      <w:numFmt w:val="decimal"/>
      <w:lvlText w:val="%1."/>
      <w:lvlJc w:val="left"/>
      <w:pPr>
        <w:ind w:left="116" w:hanging="333"/>
      </w:pPr>
      <w:rPr>
        <w:rFonts w:ascii="Times New Roman" w:eastAsia="Times New Roman" w:hAnsi="Times New Roman" w:hint="default"/>
        <w:sz w:val="24"/>
        <w:szCs w:val="24"/>
      </w:rPr>
    </w:lvl>
    <w:lvl w:ilvl="1" w:tplc="612EA33A">
      <w:start w:val="1"/>
      <w:numFmt w:val="bullet"/>
      <w:lvlText w:val="•"/>
      <w:lvlJc w:val="left"/>
      <w:pPr>
        <w:ind w:left="1119" w:hanging="333"/>
      </w:pPr>
      <w:rPr>
        <w:rFonts w:hint="default"/>
      </w:rPr>
    </w:lvl>
    <w:lvl w:ilvl="2" w:tplc="6E9841A4">
      <w:start w:val="1"/>
      <w:numFmt w:val="bullet"/>
      <w:lvlText w:val="•"/>
      <w:lvlJc w:val="left"/>
      <w:pPr>
        <w:ind w:left="2122" w:hanging="333"/>
      </w:pPr>
      <w:rPr>
        <w:rFonts w:hint="default"/>
      </w:rPr>
    </w:lvl>
    <w:lvl w:ilvl="3" w:tplc="80024AF0">
      <w:start w:val="1"/>
      <w:numFmt w:val="bullet"/>
      <w:lvlText w:val="•"/>
      <w:lvlJc w:val="left"/>
      <w:pPr>
        <w:ind w:left="3126" w:hanging="333"/>
      </w:pPr>
      <w:rPr>
        <w:rFonts w:hint="default"/>
      </w:rPr>
    </w:lvl>
    <w:lvl w:ilvl="4" w:tplc="57500BFC">
      <w:start w:val="1"/>
      <w:numFmt w:val="bullet"/>
      <w:lvlText w:val="•"/>
      <w:lvlJc w:val="left"/>
      <w:pPr>
        <w:ind w:left="4129" w:hanging="333"/>
      </w:pPr>
      <w:rPr>
        <w:rFonts w:hint="default"/>
      </w:rPr>
    </w:lvl>
    <w:lvl w:ilvl="5" w:tplc="2A3C84F6">
      <w:start w:val="1"/>
      <w:numFmt w:val="bullet"/>
      <w:lvlText w:val="•"/>
      <w:lvlJc w:val="left"/>
      <w:pPr>
        <w:ind w:left="5132" w:hanging="333"/>
      </w:pPr>
      <w:rPr>
        <w:rFonts w:hint="default"/>
      </w:rPr>
    </w:lvl>
    <w:lvl w:ilvl="6" w:tplc="7B0E27E6">
      <w:start w:val="1"/>
      <w:numFmt w:val="bullet"/>
      <w:lvlText w:val="•"/>
      <w:lvlJc w:val="left"/>
      <w:pPr>
        <w:ind w:left="6135" w:hanging="333"/>
      </w:pPr>
      <w:rPr>
        <w:rFonts w:hint="default"/>
      </w:rPr>
    </w:lvl>
    <w:lvl w:ilvl="7" w:tplc="FB14EA92">
      <w:start w:val="1"/>
      <w:numFmt w:val="bullet"/>
      <w:lvlText w:val="•"/>
      <w:lvlJc w:val="left"/>
      <w:pPr>
        <w:ind w:left="7138" w:hanging="333"/>
      </w:pPr>
      <w:rPr>
        <w:rFonts w:hint="default"/>
      </w:rPr>
    </w:lvl>
    <w:lvl w:ilvl="8" w:tplc="8AF2CE4C">
      <w:start w:val="1"/>
      <w:numFmt w:val="bullet"/>
      <w:lvlText w:val="•"/>
      <w:lvlJc w:val="left"/>
      <w:pPr>
        <w:ind w:left="8141" w:hanging="333"/>
      </w:pPr>
      <w:rPr>
        <w:rFonts w:hint="default"/>
      </w:rPr>
    </w:lvl>
  </w:abstractNum>
  <w:abstractNum w:abstractNumId="62" w15:restartNumberingAfterBreak="0">
    <w:nsid w:val="2E16418F"/>
    <w:multiLevelType w:val="hybridMultilevel"/>
    <w:tmpl w:val="0D0A7B3C"/>
    <w:lvl w:ilvl="0" w:tplc="23BA148E">
      <w:start w:val="1"/>
      <w:numFmt w:val="decimal"/>
      <w:lvlText w:val="%1)"/>
      <w:lvlJc w:val="left"/>
      <w:pPr>
        <w:ind w:left="116" w:hanging="366"/>
      </w:pPr>
      <w:rPr>
        <w:rFonts w:ascii="Times New Roman" w:eastAsia="Times New Roman" w:hAnsi="Times New Roman" w:hint="default"/>
        <w:sz w:val="24"/>
        <w:szCs w:val="24"/>
      </w:rPr>
    </w:lvl>
    <w:lvl w:ilvl="1" w:tplc="52F0315E">
      <w:start w:val="1"/>
      <w:numFmt w:val="bullet"/>
      <w:lvlText w:val="•"/>
      <w:lvlJc w:val="left"/>
      <w:pPr>
        <w:ind w:left="1119" w:hanging="366"/>
      </w:pPr>
      <w:rPr>
        <w:rFonts w:hint="default"/>
      </w:rPr>
    </w:lvl>
    <w:lvl w:ilvl="2" w:tplc="6B620ED0">
      <w:start w:val="1"/>
      <w:numFmt w:val="bullet"/>
      <w:lvlText w:val="•"/>
      <w:lvlJc w:val="left"/>
      <w:pPr>
        <w:ind w:left="2122" w:hanging="366"/>
      </w:pPr>
      <w:rPr>
        <w:rFonts w:hint="default"/>
      </w:rPr>
    </w:lvl>
    <w:lvl w:ilvl="3" w:tplc="98CC52C0">
      <w:start w:val="1"/>
      <w:numFmt w:val="bullet"/>
      <w:lvlText w:val="•"/>
      <w:lvlJc w:val="left"/>
      <w:pPr>
        <w:ind w:left="3126" w:hanging="366"/>
      </w:pPr>
      <w:rPr>
        <w:rFonts w:hint="default"/>
      </w:rPr>
    </w:lvl>
    <w:lvl w:ilvl="4" w:tplc="E736A9A0">
      <w:start w:val="1"/>
      <w:numFmt w:val="bullet"/>
      <w:lvlText w:val="•"/>
      <w:lvlJc w:val="left"/>
      <w:pPr>
        <w:ind w:left="4129" w:hanging="366"/>
      </w:pPr>
      <w:rPr>
        <w:rFonts w:hint="default"/>
      </w:rPr>
    </w:lvl>
    <w:lvl w:ilvl="5" w:tplc="044E8318">
      <w:start w:val="1"/>
      <w:numFmt w:val="bullet"/>
      <w:lvlText w:val="•"/>
      <w:lvlJc w:val="left"/>
      <w:pPr>
        <w:ind w:left="5132" w:hanging="366"/>
      </w:pPr>
      <w:rPr>
        <w:rFonts w:hint="default"/>
      </w:rPr>
    </w:lvl>
    <w:lvl w:ilvl="6" w:tplc="D8A4BA86">
      <w:start w:val="1"/>
      <w:numFmt w:val="bullet"/>
      <w:lvlText w:val="•"/>
      <w:lvlJc w:val="left"/>
      <w:pPr>
        <w:ind w:left="6135" w:hanging="366"/>
      </w:pPr>
      <w:rPr>
        <w:rFonts w:hint="default"/>
      </w:rPr>
    </w:lvl>
    <w:lvl w:ilvl="7" w:tplc="18B41330">
      <w:start w:val="1"/>
      <w:numFmt w:val="bullet"/>
      <w:lvlText w:val="•"/>
      <w:lvlJc w:val="left"/>
      <w:pPr>
        <w:ind w:left="7138" w:hanging="366"/>
      </w:pPr>
      <w:rPr>
        <w:rFonts w:hint="default"/>
      </w:rPr>
    </w:lvl>
    <w:lvl w:ilvl="8" w:tplc="87C0506C">
      <w:start w:val="1"/>
      <w:numFmt w:val="bullet"/>
      <w:lvlText w:val="•"/>
      <w:lvlJc w:val="left"/>
      <w:pPr>
        <w:ind w:left="8141" w:hanging="366"/>
      </w:pPr>
      <w:rPr>
        <w:rFonts w:hint="default"/>
      </w:rPr>
    </w:lvl>
  </w:abstractNum>
  <w:abstractNum w:abstractNumId="63" w15:restartNumberingAfterBreak="0">
    <w:nsid w:val="2F6F6BC6"/>
    <w:multiLevelType w:val="hybridMultilevel"/>
    <w:tmpl w:val="F322E61C"/>
    <w:lvl w:ilvl="0" w:tplc="877C4326">
      <w:start w:val="1"/>
      <w:numFmt w:val="decimal"/>
      <w:lvlText w:val="%1)"/>
      <w:lvlJc w:val="left"/>
      <w:pPr>
        <w:ind w:left="116" w:hanging="246"/>
      </w:pPr>
      <w:rPr>
        <w:rFonts w:ascii="Times New Roman" w:eastAsia="Times New Roman" w:hAnsi="Times New Roman" w:hint="default"/>
        <w:sz w:val="28"/>
        <w:szCs w:val="28"/>
      </w:rPr>
    </w:lvl>
    <w:lvl w:ilvl="1" w:tplc="01C419BA">
      <w:start w:val="1"/>
      <w:numFmt w:val="bullet"/>
      <w:lvlText w:val="•"/>
      <w:lvlJc w:val="left"/>
      <w:pPr>
        <w:ind w:left="1119" w:hanging="246"/>
      </w:pPr>
      <w:rPr>
        <w:rFonts w:hint="default"/>
      </w:rPr>
    </w:lvl>
    <w:lvl w:ilvl="2" w:tplc="4182AC6E">
      <w:start w:val="1"/>
      <w:numFmt w:val="bullet"/>
      <w:lvlText w:val="•"/>
      <w:lvlJc w:val="left"/>
      <w:pPr>
        <w:ind w:left="2122" w:hanging="246"/>
      </w:pPr>
      <w:rPr>
        <w:rFonts w:hint="default"/>
      </w:rPr>
    </w:lvl>
    <w:lvl w:ilvl="3" w:tplc="A7641D4A">
      <w:start w:val="1"/>
      <w:numFmt w:val="bullet"/>
      <w:lvlText w:val="•"/>
      <w:lvlJc w:val="left"/>
      <w:pPr>
        <w:ind w:left="3126" w:hanging="246"/>
      </w:pPr>
      <w:rPr>
        <w:rFonts w:hint="default"/>
      </w:rPr>
    </w:lvl>
    <w:lvl w:ilvl="4" w:tplc="F528826A">
      <w:start w:val="1"/>
      <w:numFmt w:val="bullet"/>
      <w:lvlText w:val="•"/>
      <w:lvlJc w:val="left"/>
      <w:pPr>
        <w:ind w:left="4129" w:hanging="246"/>
      </w:pPr>
      <w:rPr>
        <w:rFonts w:hint="default"/>
      </w:rPr>
    </w:lvl>
    <w:lvl w:ilvl="5" w:tplc="85908F44">
      <w:start w:val="1"/>
      <w:numFmt w:val="bullet"/>
      <w:lvlText w:val="•"/>
      <w:lvlJc w:val="left"/>
      <w:pPr>
        <w:ind w:left="5132" w:hanging="246"/>
      </w:pPr>
      <w:rPr>
        <w:rFonts w:hint="default"/>
      </w:rPr>
    </w:lvl>
    <w:lvl w:ilvl="6" w:tplc="AB8498F4">
      <w:start w:val="1"/>
      <w:numFmt w:val="bullet"/>
      <w:lvlText w:val="•"/>
      <w:lvlJc w:val="left"/>
      <w:pPr>
        <w:ind w:left="6135" w:hanging="246"/>
      </w:pPr>
      <w:rPr>
        <w:rFonts w:hint="default"/>
      </w:rPr>
    </w:lvl>
    <w:lvl w:ilvl="7" w:tplc="696CD938">
      <w:start w:val="1"/>
      <w:numFmt w:val="bullet"/>
      <w:lvlText w:val="•"/>
      <w:lvlJc w:val="left"/>
      <w:pPr>
        <w:ind w:left="7138" w:hanging="246"/>
      </w:pPr>
      <w:rPr>
        <w:rFonts w:hint="default"/>
      </w:rPr>
    </w:lvl>
    <w:lvl w:ilvl="8" w:tplc="B25CEB54">
      <w:start w:val="1"/>
      <w:numFmt w:val="bullet"/>
      <w:lvlText w:val="•"/>
      <w:lvlJc w:val="left"/>
      <w:pPr>
        <w:ind w:left="8141" w:hanging="246"/>
      </w:pPr>
      <w:rPr>
        <w:rFonts w:hint="default"/>
      </w:rPr>
    </w:lvl>
  </w:abstractNum>
  <w:abstractNum w:abstractNumId="64" w15:restartNumberingAfterBreak="0">
    <w:nsid w:val="31A00400"/>
    <w:multiLevelType w:val="hybridMultilevel"/>
    <w:tmpl w:val="8BF846F6"/>
    <w:lvl w:ilvl="0" w:tplc="B52C0474">
      <w:start w:val="7"/>
      <w:numFmt w:val="decimal"/>
      <w:lvlText w:val="%1."/>
      <w:lvlJc w:val="left"/>
      <w:pPr>
        <w:ind w:left="116" w:hanging="263"/>
      </w:pPr>
      <w:rPr>
        <w:rFonts w:ascii="Times New Roman" w:eastAsia="Times New Roman" w:hAnsi="Times New Roman" w:hint="default"/>
        <w:sz w:val="24"/>
        <w:szCs w:val="24"/>
      </w:rPr>
    </w:lvl>
    <w:lvl w:ilvl="1" w:tplc="1C622946">
      <w:start w:val="1"/>
      <w:numFmt w:val="bullet"/>
      <w:lvlText w:val="•"/>
      <w:lvlJc w:val="left"/>
      <w:pPr>
        <w:ind w:left="1119" w:hanging="263"/>
      </w:pPr>
      <w:rPr>
        <w:rFonts w:hint="default"/>
      </w:rPr>
    </w:lvl>
    <w:lvl w:ilvl="2" w:tplc="EC96D78A">
      <w:start w:val="1"/>
      <w:numFmt w:val="bullet"/>
      <w:lvlText w:val="•"/>
      <w:lvlJc w:val="left"/>
      <w:pPr>
        <w:ind w:left="2122" w:hanging="263"/>
      </w:pPr>
      <w:rPr>
        <w:rFonts w:hint="default"/>
      </w:rPr>
    </w:lvl>
    <w:lvl w:ilvl="3" w:tplc="4052F95A">
      <w:start w:val="1"/>
      <w:numFmt w:val="bullet"/>
      <w:lvlText w:val="•"/>
      <w:lvlJc w:val="left"/>
      <w:pPr>
        <w:ind w:left="3126" w:hanging="263"/>
      </w:pPr>
      <w:rPr>
        <w:rFonts w:hint="default"/>
      </w:rPr>
    </w:lvl>
    <w:lvl w:ilvl="4" w:tplc="8BCA6742">
      <w:start w:val="1"/>
      <w:numFmt w:val="bullet"/>
      <w:lvlText w:val="•"/>
      <w:lvlJc w:val="left"/>
      <w:pPr>
        <w:ind w:left="4129" w:hanging="263"/>
      </w:pPr>
      <w:rPr>
        <w:rFonts w:hint="default"/>
      </w:rPr>
    </w:lvl>
    <w:lvl w:ilvl="5" w:tplc="AD7E4AB2">
      <w:start w:val="1"/>
      <w:numFmt w:val="bullet"/>
      <w:lvlText w:val="•"/>
      <w:lvlJc w:val="left"/>
      <w:pPr>
        <w:ind w:left="5132" w:hanging="263"/>
      </w:pPr>
      <w:rPr>
        <w:rFonts w:hint="default"/>
      </w:rPr>
    </w:lvl>
    <w:lvl w:ilvl="6" w:tplc="1C7E4D2C">
      <w:start w:val="1"/>
      <w:numFmt w:val="bullet"/>
      <w:lvlText w:val="•"/>
      <w:lvlJc w:val="left"/>
      <w:pPr>
        <w:ind w:left="6135" w:hanging="263"/>
      </w:pPr>
      <w:rPr>
        <w:rFonts w:hint="default"/>
      </w:rPr>
    </w:lvl>
    <w:lvl w:ilvl="7" w:tplc="19BA6986">
      <w:start w:val="1"/>
      <w:numFmt w:val="bullet"/>
      <w:lvlText w:val="•"/>
      <w:lvlJc w:val="left"/>
      <w:pPr>
        <w:ind w:left="7138" w:hanging="263"/>
      </w:pPr>
      <w:rPr>
        <w:rFonts w:hint="default"/>
      </w:rPr>
    </w:lvl>
    <w:lvl w:ilvl="8" w:tplc="CF522C32">
      <w:start w:val="1"/>
      <w:numFmt w:val="bullet"/>
      <w:lvlText w:val="•"/>
      <w:lvlJc w:val="left"/>
      <w:pPr>
        <w:ind w:left="8141" w:hanging="263"/>
      </w:pPr>
      <w:rPr>
        <w:rFonts w:hint="default"/>
      </w:rPr>
    </w:lvl>
  </w:abstractNum>
  <w:abstractNum w:abstractNumId="65" w15:restartNumberingAfterBreak="0">
    <w:nsid w:val="31E734C6"/>
    <w:multiLevelType w:val="hybridMultilevel"/>
    <w:tmpl w:val="DB5E5282"/>
    <w:lvl w:ilvl="0" w:tplc="D070F8A6">
      <w:start w:val="1"/>
      <w:numFmt w:val="decimal"/>
      <w:lvlText w:val="%1)"/>
      <w:lvlJc w:val="left"/>
      <w:pPr>
        <w:ind w:left="116" w:hanging="457"/>
      </w:pPr>
      <w:rPr>
        <w:rFonts w:ascii="Times New Roman" w:eastAsia="Times New Roman" w:hAnsi="Times New Roman" w:hint="default"/>
        <w:sz w:val="28"/>
        <w:szCs w:val="28"/>
      </w:rPr>
    </w:lvl>
    <w:lvl w:ilvl="1" w:tplc="596847FC">
      <w:start w:val="1"/>
      <w:numFmt w:val="bullet"/>
      <w:lvlText w:val="•"/>
      <w:lvlJc w:val="left"/>
      <w:pPr>
        <w:ind w:left="1119" w:hanging="457"/>
      </w:pPr>
      <w:rPr>
        <w:rFonts w:hint="default"/>
      </w:rPr>
    </w:lvl>
    <w:lvl w:ilvl="2" w:tplc="DCF062EC">
      <w:start w:val="1"/>
      <w:numFmt w:val="bullet"/>
      <w:lvlText w:val="•"/>
      <w:lvlJc w:val="left"/>
      <w:pPr>
        <w:ind w:left="2122" w:hanging="457"/>
      </w:pPr>
      <w:rPr>
        <w:rFonts w:hint="default"/>
      </w:rPr>
    </w:lvl>
    <w:lvl w:ilvl="3" w:tplc="77A2ED6E">
      <w:start w:val="1"/>
      <w:numFmt w:val="bullet"/>
      <w:lvlText w:val="•"/>
      <w:lvlJc w:val="left"/>
      <w:pPr>
        <w:ind w:left="3126" w:hanging="457"/>
      </w:pPr>
      <w:rPr>
        <w:rFonts w:hint="default"/>
      </w:rPr>
    </w:lvl>
    <w:lvl w:ilvl="4" w:tplc="3714864A">
      <w:start w:val="1"/>
      <w:numFmt w:val="bullet"/>
      <w:lvlText w:val="•"/>
      <w:lvlJc w:val="left"/>
      <w:pPr>
        <w:ind w:left="4129" w:hanging="457"/>
      </w:pPr>
      <w:rPr>
        <w:rFonts w:hint="default"/>
      </w:rPr>
    </w:lvl>
    <w:lvl w:ilvl="5" w:tplc="26A2A1FA">
      <w:start w:val="1"/>
      <w:numFmt w:val="bullet"/>
      <w:lvlText w:val="•"/>
      <w:lvlJc w:val="left"/>
      <w:pPr>
        <w:ind w:left="5132" w:hanging="457"/>
      </w:pPr>
      <w:rPr>
        <w:rFonts w:hint="default"/>
      </w:rPr>
    </w:lvl>
    <w:lvl w:ilvl="6" w:tplc="81B68194">
      <w:start w:val="1"/>
      <w:numFmt w:val="bullet"/>
      <w:lvlText w:val="•"/>
      <w:lvlJc w:val="left"/>
      <w:pPr>
        <w:ind w:left="6135" w:hanging="457"/>
      </w:pPr>
      <w:rPr>
        <w:rFonts w:hint="default"/>
      </w:rPr>
    </w:lvl>
    <w:lvl w:ilvl="7" w:tplc="92FE8BB8">
      <w:start w:val="1"/>
      <w:numFmt w:val="bullet"/>
      <w:lvlText w:val="•"/>
      <w:lvlJc w:val="left"/>
      <w:pPr>
        <w:ind w:left="7138" w:hanging="457"/>
      </w:pPr>
      <w:rPr>
        <w:rFonts w:hint="default"/>
      </w:rPr>
    </w:lvl>
    <w:lvl w:ilvl="8" w:tplc="80B88FEC">
      <w:start w:val="1"/>
      <w:numFmt w:val="bullet"/>
      <w:lvlText w:val="•"/>
      <w:lvlJc w:val="left"/>
      <w:pPr>
        <w:ind w:left="8141" w:hanging="457"/>
      </w:pPr>
      <w:rPr>
        <w:rFonts w:hint="default"/>
      </w:rPr>
    </w:lvl>
  </w:abstractNum>
  <w:abstractNum w:abstractNumId="66" w15:restartNumberingAfterBreak="0">
    <w:nsid w:val="32383957"/>
    <w:multiLevelType w:val="hybridMultilevel"/>
    <w:tmpl w:val="173A5C48"/>
    <w:lvl w:ilvl="0" w:tplc="A5FE9092">
      <w:start w:val="1"/>
      <w:numFmt w:val="decimal"/>
      <w:lvlText w:val="%1)"/>
      <w:lvlJc w:val="left"/>
      <w:pPr>
        <w:ind w:left="116" w:hanging="248"/>
      </w:pPr>
      <w:rPr>
        <w:rFonts w:ascii="Times New Roman" w:eastAsia="Times New Roman" w:hAnsi="Times New Roman" w:hint="default"/>
        <w:sz w:val="28"/>
        <w:szCs w:val="28"/>
      </w:rPr>
    </w:lvl>
    <w:lvl w:ilvl="1" w:tplc="600C1912">
      <w:start w:val="1"/>
      <w:numFmt w:val="bullet"/>
      <w:lvlText w:val="•"/>
      <w:lvlJc w:val="left"/>
      <w:pPr>
        <w:ind w:left="1119" w:hanging="248"/>
      </w:pPr>
      <w:rPr>
        <w:rFonts w:hint="default"/>
      </w:rPr>
    </w:lvl>
    <w:lvl w:ilvl="2" w:tplc="22DA707E">
      <w:start w:val="1"/>
      <w:numFmt w:val="bullet"/>
      <w:lvlText w:val="•"/>
      <w:lvlJc w:val="left"/>
      <w:pPr>
        <w:ind w:left="2122" w:hanging="248"/>
      </w:pPr>
      <w:rPr>
        <w:rFonts w:hint="default"/>
      </w:rPr>
    </w:lvl>
    <w:lvl w:ilvl="3" w:tplc="27CE686C">
      <w:start w:val="1"/>
      <w:numFmt w:val="bullet"/>
      <w:lvlText w:val="•"/>
      <w:lvlJc w:val="left"/>
      <w:pPr>
        <w:ind w:left="3126" w:hanging="248"/>
      </w:pPr>
      <w:rPr>
        <w:rFonts w:hint="default"/>
      </w:rPr>
    </w:lvl>
    <w:lvl w:ilvl="4" w:tplc="63784854">
      <w:start w:val="1"/>
      <w:numFmt w:val="bullet"/>
      <w:lvlText w:val="•"/>
      <w:lvlJc w:val="left"/>
      <w:pPr>
        <w:ind w:left="4129" w:hanging="248"/>
      </w:pPr>
      <w:rPr>
        <w:rFonts w:hint="default"/>
      </w:rPr>
    </w:lvl>
    <w:lvl w:ilvl="5" w:tplc="2C982CFE">
      <w:start w:val="1"/>
      <w:numFmt w:val="bullet"/>
      <w:lvlText w:val="•"/>
      <w:lvlJc w:val="left"/>
      <w:pPr>
        <w:ind w:left="5132" w:hanging="248"/>
      </w:pPr>
      <w:rPr>
        <w:rFonts w:hint="default"/>
      </w:rPr>
    </w:lvl>
    <w:lvl w:ilvl="6" w:tplc="779C360E">
      <w:start w:val="1"/>
      <w:numFmt w:val="bullet"/>
      <w:lvlText w:val="•"/>
      <w:lvlJc w:val="left"/>
      <w:pPr>
        <w:ind w:left="6135" w:hanging="248"/>
      </w:pPr>
      <w:rPr>
        <w:rFonts w:hint="default"/>
      </w:rPr>
    </w:lvl>
    <w:lvl w:ilvl="7" w:tplc="4750515C">
      <w:start w:val="1"/>
      <w:numFmt w:val="bullet"/>
      <w:lvlText w:val="•"/>
      <w:lvlJc w:val="left"/>
      <w:pPr>
        <w:ind w:left="7138" w:hanging="248"/>
      </w:pPr>
      <w:rPr>
        <w:rFonts w:hint="default"/>
      </w:rPr>
    </w:lvl>
    <w:lvl w:ilvl="8" w:tplc="C574A4FE">
      <w:start w:val="1"/>
      <w:numFmt w:val="bullet"/>
      <w:lvlText w:val="•"/>
      <w:lvlJc w:val="left"/>
      <w:pPr>
        <w:ind w:left="8141" w:hanging="248"/>
      </w:pPr>
      <w:rPr>
        <w:rFonts w:hint="default"/>
      </w:rPr>
    </w:lvl>
  </w:abstractNum>
  <w:abstractNum w:abstractNumId="67" w15:restartNumberingAfterBreak="0">
    <w:nsid w:val="34490F56"/>
    <w:multiLevelType w:val="hybridMultilevel"/>
    <w:tmpl w:val="774AF6AE"/>
    <w:lvl w:ilvl="0" w:tplc="F8E61448">
      <w:start w:val="1"/>
      <w:numFmt w:val="decimal"/>
      <w:lvlText w:val="%1."/>
      <w:lvlJc w:val="left"/>
      <w:pPr>
        <w:ind w:left="116" w:hanging="247"/>
      </w:pPr>
      <w:rPr>
        <w:rFonts w:ascii="Times New Roman" w:eastAsia="Times New Roman" w:hAnsi="Times New Roman" w:hint="default"/>
        <w:sz w:val="24"/>
        <w:szCs w:val="24"/>
      </w:rPr>
    </w:lvl>
    <w:lvl w:ilvl="1" w:tplc="B676636A">
      <w:start w:val="1"/>
      <w:numFmt w:val="bullet"/>
      <w:lvlText w:val="•"/>
      <w:lvlJc w:val="left"/>
      <w:pPr>
        <w:ind w:left="1119" w:hanging="247"/>
      </w:pPr>
      <w:rPr>
        <w:rFonts w:hint="default"/>
      </w:rPr>
    </w:lvl>
    <w:lvl w:ilvl="2" w:tplc="65B67166">
      <w:start w:val="1"/>
      <w:numFmt w:val="bullet"/>
      <w:lvlText w:val="•"/>
      <w:lvlJc w:val="left"/>
      <w:pPr>
        <w:ind w:left="2122" w:hanging="247"/>
      </w:pPr>
      <w:rPr>
        <w:rFonts w:hint="default"/>
      </w:rPr>
    </w:lvl>
    <w:lvl w:ilvl="3" w:tplc="BCD8375E">
      <w:start w:val="1"/>
      <w:numFmt w:val="bullet"/>
      <w:lvlText w:val="•"/>
      <w:lvlJc w:val="left"/>
      <w:pPr>
        <w:ind w:left="3126" w:hanging="247"/>
      </w:pPr>
      <w:rPr>
        <w:rFonts w:hint="default"/>
      </w:rPr>
    </w:lvl>
    <w:lvl w:ilvl="4" w:tplc="815C0C4A">
      <w:start w:val="1"/>
      <w:numFmt w:val="bullet"/>
      <w:lvlText w:val="•"/>
      <w:lvlJc w:val="left"/>
      <w:pPr>
        <w:ind w:left="4129" w:hanging="247"/>
      </w:pPr>
      <w:rPr>
        <w:rFonts w:hint="default"/>
      </w:rPr>
    </w:lvl>
    <w:lvl w:ilvl="5" w:tplc="E90C0C10">
      <w:start w:val="1"/>
      <w:numFmt w:val="bullet"/>
      <w:lvlText w:val="•"/>
      <w:lvlJc w:val="left"/>
      <w:pPr>
        <w:ind w:left="5132" w:hanging="247"/>
      </w:pPr>
      <w:rPr>
        <w:rFonts w:hint="default"/>
      </w:rPr>
    </w:lvl>
    <w:lvl w:ilvl="6" w:tplc="065AF5A8">
      <w:start w:val="1"/>
      <w:numFmt w:val="bullet"/>
      <w:lvlText w:val="•"/>
      <w:lvlJc w:val="left"/>
      <w:pPr>
        <w:ind w:left="6135" w:hanging="247"/>
      </w:pPr>
      <w:rPr>
        <w:rFonts w:hint="default"/>
      </w:rPr>
    </w:lvl>
    <w:lvl w:ilvl="7" w:tplc="B12A48E8">
      <w:start w:val="1"/>
      <w:numFmt w:val="bullet"/>
      <w:lvlText w:val="•"/>
      <w:lvlJc w:val="left"/>
      <w:pPr>
        <w:ind w:left="7138" w:hanging="247"/>
      </w:pPr>
      <w:rPr>
        <w:rFonts w:hint="default"/>
      </w:rPr>
    </w:lvl>
    <w:lvl w:ilvl="8" w:tplc="660E8D5C">
      <w:start w:val="1"/>
      <w:numFmt w:val="bullet"/>
      <w:lvlText w:val="•"/>
      <w:lvlJc w:val="left"/>
      <w:pPr>
        <w:ind w:left="8141" w:hanging="247"/>
      </w:pPr>
      <w:rPr>
        <w:rFonts w:hint="default"/>
      </w:rPr>
    </w:lvl>
  </w:abstractNum>
  <w:abstractNum w:abstractNumId="68" w15:restartNumberingAfterBreak="0">
    <w:nsid w:val="34D46FE7"/>
    <w:multiLevelType w:val="hybridMultilevel"/>
    <w:tmpl w:val="D2D0EAE8"/>
    <w:lvl w:ilvl="0" w:tplc="63EEFE68">
      <w:start w:val="1"/>
      <w:numFmt w:val="decimal"/>
      <w:lvlText w:val="%1)"/>
      <w:lvlJc w:val="left"/>
      <w:pPr>
        <w:ind w:left="116" w:hanging="442"/>
      </w:pPr>
      <w:rPr>
        <w:rFonts w:ascii="Times New Roman" w:eastAsia="Times New Roman" w:hAnsi="Times New Roman" w:hint="default"/>
        <w:sz w:val="28"/>
        <w:szCs w:val="28"/>
      </w:rPr>
    </w:lvl>
    <w:lvl w:ilvl="1" w:tplc="6CFEDA66">
      <w:start w:val="1"/>
      <w:numFmt w:val="decimal"/>
      <w:lvlText w:val="%2."/>
      <w:lvlJc w:val="left"/>
      <w:pPr>
        <w:ind w:left="258" w:hanging="468"/>
        <w:jc w:val="right"/>
      </w:pPr>
      <w:rPr>
        <w:rFonts w:ascii="Times New Roman" w:eastAsia="Times New Roman" w:hAnsi="Times New Roman" w:hint="default"/>
        <w:sz w:val="28"/>
        <w:szCs w:val="28"/>
      </w:rPr>
    </w:lvl>
    <w:lvl w:ilvl="2" w:tplc="B8ECAFB0">
      <w:start w:val="1"/>
      <w:numFmt w:val="bullet"/>
      <w:lvlText w:val="•"/>
      <w:lvlJc w:val="left"/>
      <w:pPr>
        <w:ind w:left="1357" w:hanging="468"/>
      </w:pPr>
      <w:rPr>
        <w:rFonts w:hint="default"/>
      </w:rPr>
    </w:lvl>
    <w:lvl w:ilvl="3" w:tplc="9CA8481A">
      <w:start w:val="1"/>
      <w:numFmt w:val="bullet"/>
      <w:lvlText w:val="•"/>
      <w:lvlJc w:val="left"/>
      <w:pPr>
        <w:ind w:left="2456" w:hanging="468"/>
      </w:pPr>
      <w:rPr>
        <w:rFonts w:hint="default"/>
      </w:rPr>
    </w:lvl>
    <w:lvl w:ilvl="4" w:tplc="8C8C477A">
      <w:start w:val="1"/>
      <w:numFmt w:val="bullet"/>
      <w:lvlText w:val="•"/>
      <w:lvlJc w:val="left"/>
      <w:pPr>
        <w:ind w:left="3554" w:hanging="468"/>
      </w:pPr>
      <w:rPr>
        <w:rFonts w:hint="default"/>
      </w:rPr>
    </w:lvl>
    <w:lvl w:ilvl="5" w:tplc="93EE7FB4">
      <w:start w:val="1"/>
      <w:numFmt w:val="bullet"/>
      <w:lvlText w:val="•"/>
      <w:lvlJc w:val="left"/>
      <w:pPr>
        <w:ind w:left="4653" w:hanging="468"/>
      </w:pPr>
      <w:rPr>
        <w:rFonts w:hint="default"/>
      </w:rPr>
    </w:lvl>
    <w:lvl w:ilvl="6" w:tplc="84F058F6">
      <w:start w:val="1"/>
      <w:numFmt w:val="bullet"/>
      <w:lvlText w:val="•"/>
      <w:lvlJc w:val="left"/>
      <w:pPr>
        <w:ind w:left="5752" w:hanging="468"/>
      </w:pPr>
      <w:rPr>
        <w:rFonts w:hint="default"/>
      </w:rPr>
    </w:lvl>
    <w:lvl w:ilvl="7" w:tplc="3094ED98">
      <w:start w:val="1"/>
      <w:numFmt w:val="bullet"/>
      <w:lvlText w:val="•"/>
      <w:lvlJc w:val="left"/>
      <w:pPr>
        <w:ind w:left="6851" w:hanging="468"/>
      </w:pPr>
      <w:rPr>
        <w:rFonts w:hint="default"/>
      </w:rPr>
    </w:lvl>
    <w:lvl w:ilvl="8" w:tplc="70F259B4">
      <w:start w:val="1"/>
      <w:numFmt w:val="bullet"/>
      <w:lvlText w:val="•"/>
      <w:lvlJc w:val="left"/>
      <w:pPr>
        <w:ind w:left="7950" w:hanging="468"/>
      </w:pPr>
      <w:rPr>
        <w:rFonts w:hint="default"/>
      </w:rPr>
    </w:lvl>
  </w:abstractNum>
  <w:abstractNum w:abstractNumId="69" w15:restartNumberingAfterBreak="0">
    <w:nsid w:val="34DA41AD"/>
    <w:multiLevelType w:val="multilevel"/>
    <w:tmpl w:val="31A87250"/>
    <w:lvl w:ilvl="0">
      <w:start w:val="1"/>
      <w:numFmt w:val="decimal"/>
      <w:lvlText w:val="%1."/>
      <w:lvlJc w:val="left"/>
      <w:pPr>
        <w:ind w:left="116" w:hanging="233"/>
      </w:pPr>
      <w:rPr>
        <w:rFonts w:ascii="Times New Roman" w:eastAsia="Times New Roman" w:hAnsi="Times New Roman" w:hint="default"/>
        <w:sz w:val="28"/>
        <w:szCs w:val="28"/>
      </w:rPr>
    </w:lvl>
    <w:lvl w:ilvl="1">
      <w:start w:val="1"/>
      <w:numFmt w:val="decimal"/>
      <w:lvlText w:val="%1.%2."/>
      <w:lvlJc w:val="left"/>
      <w:pPr>
        <w:ind w:left="116" w:hanging="469"/>
      </w:pPr>
      <w:rPr>
        <w:rFonts w:ascii="Times New Roman" w:eastAsia="Times New Roman" w:hAnsi="Times New Roman" w:hint="default"/>
        <w:sz w:val="28"/>
        <w:szCs w:val="28"/>
      </w:rPr>
    </w:lvl>
    <w:lvl w:ilvl="2">
      <w:start w:val="1"/>
      <w:numFmt w:val="bullet"/>
      <w:lvlText w:val="•"/>
      <w:lvlJc w:val="left"/>
      <w:pPr>
        <w:ind w:left="2122" w:hanging="469"/>
      </w:pPr>
      <w:rPr>
        <w:rFonts w:hint="default"/>
      </w:rPr>
    </w:lvl>
    <w:lvl w:ilvl="3">
      <w:start w:val="1"/>
      <w:numFmt w:val="bullet"/>
      <w:lvlText w:val="•"/>
      <w:lvlJc w:val="left"/>
      <w:pPr>
        <w:ind w:left="3126" w:hanging="469"/>
      </w:pPr>
      <w:rPr>
        <w:rFonts w:hint="default"/>
      </w:rPr>
    </w:lvl>
    <w:lvl w:ilvl="4">
      <w:start w:val="1"/>
      <w:numFmt w:val="bullet"/>
      <w:lvlText w:val="•"/>
      <w:lvlJc w:val="left"/>
      <w:pPr>
        <w:ind w:left="4129" w:hanging="469"/>
      </w:pPr>
      <w:rPr>
        <w:rFonts w:hint="default"/>
      </w:rPr>
    </w:lvl>
    <w:lvl w:ilvl="5">
      <w:start w:val="1"/>
      <w:numFmt w:val="bullet"/>
      <w:lvlText w:val="•"/>
      <w:lvlJc w:val="left"/>
      <w:pPr>
        <w:ind w:left="5132" w:hanging="469"/>
      </w:pPr>
      <w:rPr>
        <w:rFonts w:hint="default"/>
      </w:rPr>
    </w:lvl>
    <w:lvl w:ilvl="6">
      <w:start w:val="1"/>
      <w:numFmt w:val="bullet"/>
      <w:lvlText w:val="•"/>
      <w:lvlJc w:val="left"/>
      <w:pPr>
        <w:ind w:left="6135" w:hanging="469"/>
      </w:pPr>
      <w:rPr>
        <w:rFonts w:hint="default"/>
      </w:rPr>
    </w:lvl>
    <w:lvl w:ilvl="7">
      <w:start w:val="1"/>
      <w:numFmt w:val="bullet"/>
      <w:lvlText w:val="•"/>
      <w:lvlJc w:val="left"/>
      <w:pPr>
        <w:ind w:left="7138" w:hanging="469"/>
      </w:pPr>
      <w:rPr>
        <w:rFonts w:hint="default"/>
      </w:rPr>
    </w:lvl>
    <w:lvl w:ilvl="8">
      <w:start w:val="1"/>
      <w:numFmt w:val="bullet"/>
      <w:lvlText w:val="•"/>
      <w:lvlJc w:val="left"/>
      <w:pPr>
        <w:ind w:left="8141" w:hanging="469"/>
      </w:pPr>
      <w:rPr>
        <w:rFonts w:hint="default"/>
      </w:rPr>
    </w:lvl>
  </w:abstractNum>
  <w:abstractNum w:abstractNumId="70" w15:restartNumberingAfterBreak="0">
    <w:nsid w:val="3620181E"/>
    <w:multiLevelType w:val="hybridMultilevel"/>
    <w:tmpl w:val="FCB429D4"/>
    <w:lvl w:ilvl="0" w:tplc="23865750">
      <w:start w:val="1"/>
      <w:numFmt w:val="decimal"/>
      <w:lvlText w:val="%1)"/>
      <w:lvlJc w:val="left"/>
      <w:pPr>
        <w:ind w:left="116" w:hanging="393"/>
      </w:pPr>
      <w:rPr>
        <w:rFonts w:ascii="Times New Roman" w:eastAsia="Times New Roman" w:hAnsi="Times New Roman" w:hint="default"/>
        <w:sz w:val="24"/>
        <w:szCs w:val="24"/>
      </w:rPr>
    </w:lvl>
    <w:lvl w:ilvl="1" w:tplc="5DCCAE62">
      <w:start w:val="1"/>
      <w:numFmt w:val="bullet"/>
      <w:lvlText w:val="•"/>
      <w:lvlJc w:val="left"/>
      <w:pPr>
        <w:ind w:left="1119" w:hanging="393"/>
      </w:pPr>
      <w:rPr>
        <w:rFonts w:hint="default"/>
      </w:rPr>
    </w:lvl>
    <w:lvl w:ilvl="2" w:tplc="71C050A0">
      <w:start w:val="1"/>
      <w:numFmt w:val="bullet"/>
      <w:lvlText w:val="•"/>
      <w:lvlJc w:val="left"/>
      <w:pPr>
        <w:ind w:left="2122" w:hanging="393"/>
      </w:pPr>
      <w:rPr>
        <w:rFonts w:hint="default"/>
      </w:rPr>
    </w:lvl>
    <w:lvl w:ilvl="3" w:tplc="975C1892">
      <w:start w:val="1"/>
      <w:numFmt w:val="bullet"/>
      <w:lvlText w:val="•"/>
      <w:lvlJc w:val="left"/>
      <w:pPr>
        <w:ind w:left="3126" w:hanging="393"/>
      </w:pPr>
      <w:rPr>
        <w:rFonts w:hint="default"/>
      </w:rPr>
    </w:lvl>
    <w:lvl w:ilvl="4" w:tplc="DDD0FB70">
      <w:start w:val="1"/>
      <w:numFmt w:val="bullet"/>
      <w:lvlText w:val="•"/>
      <w:lvlJc w:val="left"/>
      <w:pPr>
        <w:ind w:left="4129" w:hanging="393"/>
      </w:pPr>
      <w:rPr>
        <w:rFonts w:hint="default"/>
      </w:rPr>
    </w:lvl>
    <w:lvl w:ilvl="5" w:tplc="84368CC0">
      <w:start w:val="1"/>
      <w:numFmt w:val="bullet"/>
      <w:lvlText w:val="•"/>
      <w:lvlJc w:val="left"/>
      <w:pPr>
        <w:ind w:left="5132" w:hanging="393"/>
      </w:pPr>
      <w:rPr>
        <w:rFonts w:hint="default"/>
      </w:rPr>
    </w:lvl>
    <w:lvl w:ilvl="6" w:tplc="483ED89C">
      <w:start w:val="1"/>
      <w:numFmt w:val="bullet"/>
      <w:lvlText w:val="•"/>
      <w:lvlJc w:val="left"/>
      <w:pPr>
        <w:ind w:left="6135" w:hanging="393"/>
      </w:pPr>
      <w:rPr>
        <w:rFonts w:hint="default"/>
      </w:rPr>
    </w:lvl>
    <w:lvl w:ilvl="7" w:tplc="5AB40EDE">
      <w:start w:val="1"/>
      <w:numFmt w:val="bullet"/>
      <w:lvlText w:val="•"/>
      <w:lvlJc w:val="left"/>
      <w:pPr>
        <w:ind w:left="7138" w:hanging="393"/>
      </w:pPr>
      <w:rPr>
        <w:rFonts w:hint="default"/>
      </w:rPr>
    </w:lvl>
    <w:lvl w:ilvl="8" w:tplc="DEE24252">
      <w:start w:val="1"/>
      <w:numFmt w:val="bullet"/>
      <w:lvlText w:val="•"/>
      <w:lvlJc w:val="left"/>
      <w:pPr>
        <w:ind w:left="8141" w:hanging="393"/>
      </w:pPr>
      <w:rPr>
        <w:rFonts w:hint="default"/>
      </w:rPr>
    </w:lvl>
  </w:abstractNum>
  <w:abstractNum w:abstractNumId="71" w15:restartNumberingAfterBreak="0">
    <w:nsid w:val="36790B7C"/>
    <w:multiLevelType w:val="hybridMultilevel"/>
    <w:tmpl w:val="B566B928"/>
    <w:lvl w:ilvl="0" w:tplc="D97E50AA">
      <w:start w:val="1"/>
      <w:numFmt w:val="decimal"/>
      <w:lvlText w:val="%1."/>
      <w:lvlJc w:val="left"/>
      <w:pPr>
        <w:ind w:left="116" w:hanging="342"/>
      </w:pPr>
      <w:rPr>
        <w:rFonts w:ascii="Times New Roman" w:eastAsia="Times New Roman" w:hAnsi="Times New Roman" w:hint="default"/>
        <w:sz w:val="24"/>
        <w:szCs w:val="24"/>
      </w:rPr>
    </w:lvl>
    <w:lvl w:ilvl="1" w:tplc="0946064A">
      <w:start w:val="1"/>
      <w:numFmt w:val="bullet"/>
      <w:lvlText w:val="•"/>
      <w:lvlJc w:val="left"/>
      <w:pPr>
        <w:ind w:left="1119" w:hanging="342"/>
      </w:pPr>
      <w:rPr>
        <w:rFonts w:hint="default"/>
      </w:rPr>
    </w:lvl>
    <w:lvl w:ilvl="2" w:tplc="9E606F48">
      <w:start w:val="1"/>
      <w:numFmt w:val="bullet"/>
      <w:lvlText w:val="•"/>
      <w:lvlJc w:val="left"/>
      <w:pPr>
        <w:ind w:left="2122" w:hanging="342"/>
      </w:pPr>
      <w:rPr>
        <w:rFonts w:hint="default"/>
      </w:rPr>
    </w:lvl>
    <w:lvl w:ilvl="3" w:tplc="7F92A566">
      <w:start w:val="1"/>
      <w:numFmt w:val="bullet"/>
      <w:lvlText w:val="•"/>
      <w:lvlJc w:val="left"/>
      <w:pPr>
        <w:ind w:left="3126" w:hanging="342"/>
      </w:pPr>
      <w:rPr>
        <w:rFonts w:hint="default"/>
      </w:rPr>
    </w:lvl>
    <w:lvl w:ilvl="4" w:tplc="BB4CFA74">
      <w:start w:val="1"/>
      <w:numFmt w:val="bullet"/>
      <w:lvlText w:val="•"/>
      <w:lvlJc w:val="left"/>
      <w:pPr>
        <w:ind w:left="4129" w:hanging="342"/>
      </w:pPr>
      <w:rPr>
        <w:rFonts w:hint="default"/>
      </w:rPr>
    </w:lvl>
    <w:lvl w:ilvl="5" w:tplc="F4CCCA94">
      <w:start w:val="1"/>
      <w:numFmt w:val="bullet"/>
      <w:lvlText w:val="•"/>
      <w:lvlJc w:val="left"/>
      <w:pPr>
        <w:ind w:left="5132" w:hanging="342"/>
      </w:pPr>
      <w:rPr>
        <w:rFonts w:hint="default"/>
      </w:rPr>
    </w:lvl>
    <w:lvl w:ilvl="6" w:tplc="19621C3A">
      <w:start w:val="1"/>
      <w:numFmt w:val="bullet"/>
      <w:lvlText w:val="•"/>
      <w:lvlJc w:val="left"/>
      <w:pPr>
        <w:ind w:left="6135" w:hanging="342"/>
      </w:pPr>
      <w:rPr>
        <w:rFonts w:hint="default"/>
      </w:rPr>
    </w:lvl>
    <w:lvl w:ilvl="7" w:tplc="37227DD8">
      <w:start w:val="1"/>
      <w:numFmt w:val="bullet"/>
      <w:lvlText w:val="•"/>
      <w:lvlJc w:val="left"/>
      <w:pPr>
        <w:ind w:left="7138" w:hanging="342"/>
      </w:pPr>
      <w:rPr>
        <w:rFonts w:hint="default"/>
      </w:rPr>
    </w:lvl>
    <w:lvl w:ilvl="8" w:tplc="44C0CB9E">
      <w:start w:val="1"/>
      <w:numFmt w:val="bullet"/>
      <w:lvlText w:val="•"/>
      <w:lvlJc w:val="left"/>
      <w:pPr>
        <w:ind w:left="8141" w:hanging="342"/>
      </w:pPr>
      <w:rPr>
        <w:rFonts w:hint="default"/>
      </w:rPr>
    </w:lvl>
  </w:abstractNum>
  <w:abstractNum w:abstractNumId="72" w15:restartNumberingAfterBreak="0">
    <w:nsid w:val="393D260C"/>
    <w:multiLevelType w:val="hybridMultilevel"/>
    <w:tmpl w:val="7BB2CC92"/>
    <w:lvl w:ilvl="0" w:tplc="7AD0FB4A">
      <w:start w:val="1"/>
      <w:numFmt w:val="decimal"/>
      <w:lvlText w:val="%1)"/>
      <w:lvlJc w:val="left"/>
      <w:pPr>
        <w:ind w:left="117" w:hanging="250"/>
      </w:pPr>
      <w:rPr>
        <w:rFonts w:ascii="Times New Roman" w:eastAsia="StarSymbol" w:hAnsi="Times New Roman" w:cs="Times New Roman" w:hint="default"/>
        <w:sz w:val="28"/>
        <w:szCs w:val="28"/>
      </w:rPr>
    </w:lvl>
    <w:lvl w:ilvl="1" w:tplc="95AC7710">
      <w:start w:val="1"/>
      <w:numFmt w:val="bullet"/>
      <w:lvlText w:val="•"/>
      <w:lvlJc w:val="left"/>
      <w:pPr>
        <w:ind w:left="1106" w:hanging="250"/>
      </w:pPr>
      <w:rPr>
        <w:rFonts w:hint="default"/>
      </w:rPr>
    </w:lvl>
    <w:lvl w:ilvl="2" w:tplc="432C535C">
      <w:start w:val="1"/>
      <w:numFmt w:val="bullet"/>
      <w:lvlText w:val="•"/>
      <w:lvlJc w:val="left"/>
      <w:pPr>
        <w:ind w:left="2095" w:hanging="250"/>
      </w:pPr>
      <w:rPr>
        <w:rFonts w:hint="default"/>
      </w:rPr>
    </w:lvl>
    <w:lvl w:ilvl="3" w:tplc="3FD2DC10">
      <w:start w:val="1"/>
      <w:numFmt w:val="bullet"/>
      <w:lvlText w:val="•"/>
      <w:lvlJc w:val="left"/>
      <w:pPr>
        <w:ind w:left="3083" w:hanging="250"/>
      </w:pPr>
      <w:rPr>
        <w:rFonts w:hint="default"/>
      </w:rPr>
    </w:lvl>
    <w:lvl w:ilvl="4" w:tplc="10DE5B88">
      <w:start w:val="1"/>
      <w:numFmt w:val="bullet"/>
      <w:lvlText w:val="•"/>
      <w:lvlJc w:val="left"/>
      <w:pPr>
        <w:ind w:left="4072" w:hanging="250"/>
      </w:pPr>
      <w:rPr>
        <w:rFonts w:hint="default"/>
      </w:rPr>
    </w:lvl>
    <w:lvl w:ilvl="5" w:tplc="EC807504">
      <w:start w:val="1"/>
      <w:numFmt w:val="bullet"/>
      <w:lvlText w:val="•"/>
      <w:lvlJc w:val="left"/>
      <w:pPr>
        <w:ind w:left="5061" w:hanging="250"/>
      </w:pPr>
      <w:rPr>
        <w:rFonts w:hint="default"/>
      </w:rPr>
    </w:lvl>
    <w:lvl w:ilvl="6" w:tplc="822C70FE">
      <w:start w:val="1"/>
      <w:numFmt w:val="bullet"/>
      <w:lvlText w:val="•"/>
      <w:lvlJc w:val="left"/>
      <w:pPr>
        <w:ind w:left="6050" w:hanging="250"/>
      </w:pPr>
      <w:rPr>
        <w:rFonts w:hint="default"/>
      </w:rPr>
    </w:lvl>
    <w:lvl w:ilvl="7" w:tplc="52F05674">
      <w:start w:val="1"/>
      <w:numFmt w:val="bullet"/>
      <w:lvlText w:val="•"/>
      <w:lvlJc w:val="left"/>
      <w:pPr>
        <w:ind w:left="7039" w:hanging="250"/>
      </w:pPr>
      <w:rPr>
        <w:rFonts w:hint="default"/>
      </w:rPr>
    </w:lvl>
    <w:lvl w:ilvl="8" w:tplc="F35A7ED2">
      <w:start w:val="1"/>
      <w:numFmt w:val="bullet"/>
      <w:lvlText w:val="•"/>
      <w:lvlJc w:val="left"/>
      <w:pPr>
        <w:ind w:left="8028" w:hanging="250"/>
      </w:pPr>
      <w:rPr>
        <w:rFonts w:hint="default"/>
      </w:rPr>
    </w:lvl>
  </w:abstractNum>
  <w:abstractNum w:abstractNumId="73" w15:restartNumberingAfterBreak="0">
    <w:nsid w:val="399D7952"/>
    <w:multiLevelType w:val="hybridMultilevel"/>
    <w:tmpl w:val="31700814"/>
    <w:lvl w:ilvl="0" w:tplc="50043CF6">
      <w:start w:val="1"/>
      <w:numFmt w:val="decimal"/>
      <w:lvlText w:val="%1)"/>
      <w:lvlJc w:val="left"/>
      <w:pPr>
        <w:ind w:left="116" w:hanging="298"/>
      </w:pPr>
      <w:rPr>
        <w:rFonts w:ascii="Times New Roman" w:eastAsia="Times New Roman" w:hAnsi="Times New Roman" w:hint="default"/>
        <w:sz w:val="24"/>
        <w:szCs w:val="24"/>
      </w:rPr>
    </w:lvl>
    <w:lvl w:ilvl="1" w:tplc="19B20F02">
      <w:start w:val="1"/>
      <w:numFmt w:val="bullet"/>
      <w:lvlText w:val="•"/>
      <w:lvlJc w:val="left"/>
      <w:pPr>
        <w:ind w:left="1119" w:hanging="298"/>
      </w:pPr>
      <w:rPr>
        <w:rFonts w:hint="default"/>
      </w:rPr>
    </w:lvl>
    <w:lvl w:ilvl="2" w:tplc="38B622A2">
      <w:start w:val="1"/>
      <w:numFmt w:val="bullet"/>
      <w:lvlText w:val="•"/>
      <w:lvlJc w:val="left"/>
      <w:pPr>
        <w:ind w:left="2122" w:hanging="298"/>
      </w:pPr>
      <w:rPr>
        <w:rFonts w:hint="default"/>
      </w:rPr>
    </w:lvl>
    <w:lvl w:ilvl="3" w:tplc="21FAD8BA">
      <w:start w:val="1"/>
      <w:numFmt w:val="bullet"/>
      <w:lvlText w:val="•"/>
      <w:lvlJc w:val="left"/>
      <w:pPr>
        <w:ind w:left="3126" w:hanging="298"/>
      </w:pPr>
      <w:rPr>
        <w:rFonts w:hint="default"/>
      </w:rPr>
    </w:lvl>
    <w:lvl w:ilvl="4" w:tplc="D6B0DCC4">
      <w:start w:val="1"/>
      <w:numFmt w:val="bullet"/>
      <w:lvlText w:val="•"/>
      <w:lvlJc w:val="left"/>
      <w:pPr>
        <w:ind w:left="4129" w:hanging="298"/>
      </w:pPr>
      <w:rPr>
        <w:rFonts w:hint="default"/>
      </w:rPr>
    </w:lvl>
    <w:lvl w:ilvl="5" w:tplc="E1F2C0B8">
      <w:start w:val="1"/>
      <w:numFmt w:val="bullet"/>
      <w:lvlText w:val="•"/>
      <w:lvlJc w:val="left"/>
      <w:pPr>
        <w:ind w:left="5132" w:hanging="298"/>
      </w:pPr>
      <w:rPr>
        <w:rFonts w:hint="default"/>
      </w:rPr>
    </w:lvl>
    <w:lvl w:ilvl="6" w:tplc="F86E4D60">
      <w:start w:val="1"/>
      <w:numFmt w:val="bullet"/>
      <w:lvlText w:val="•"/>
      <w:lvlJc w:val="left"/>
      <w:pPr>
        <w:ind w:left="6135" w:hanging="298"/>
      </w:pPr>
      <w:rPr>
        <w:rFonts w:hint="default"/>
      </w:rPr>
    </w:lvl>
    <w:lvl w:ilvl="7" w:tplc="EE78FE42">
      <w:start w:val="1"/>
      <w:numFmt w:val="bullet"/>
      <w:lvlText w:val="•"/>
      <w:lvlJc w:val="left"/>
      <w:pPr>
        <w:ind w:left="7138" w:hanging="298"/>
      </w:pPr>
      <w:rPr>
        <w:rFonts w:hint="default"/>
      </w:rPr>
    </w:lvl>
    <w:lvl w:ilvl="8" w:tplc="DB5AB00C">
      <w:start w:val="1"/>
      <w:numFmt w:val="bullet"/>
      <w:lvlText w:val="•"/>
      <w:lvlJc w:val="left"/>
      <w:pPr>
        <w:ind w:left="8141" w:hanging="298"/>
      </w:pPr>
      <w:rPr>
        <w:rFonts w:hint="default"/>
      </w:rPr>
    </w:lvl>
  </w:abstractNum>
  <w:abstractNum w:abstractNumId="74" w15:restartNumberingAfterBreak="0">
    <w:nsid w:val="3AC25533"/>
    <w:multiLevelType w:val="multilevel"/>
    <w:tmpl w:val="641CDB9C"/>
    <w:lvl w:ilvl="0">
      <w:start w:val="1"/>
      <w:numFmt w:val="decimal"/>
      <w:lvlText w:val="%1."/>
      <w:lvlJc w:val="left"/>
      <w:pPr>
        <w:ind w:left="1394" w:hanging="425"/>
      </w:pPr>
      <w:rPr>
        <w:rFonts w:ascii="StarSymbol" w:eastAsia="StarSymbol" w:hAnsi="StarSymbol" w:hint="default"/>
        <w:b/>
        <w:bCs/>
        <w:i/>
        <w:sz w:val="23"/>
        <w:szCs w:val="23"/>
      </w:rPr>
    </w:lvl>
    <w:lvl w:ilvl="1">
      <w:start w:val="1"/>
      <w:numFmt w:val="decimal"/>
      <w:lvlText w:val="%1.%2."/>
      <w:lvlJc w:val="left"/>
      <w:pPr>
        <w:ind w:left="1677" w:hanging="708"/>
      </w:pPr>
      <w:rPr>
        <w:rFonts w:ascii="StarSymbol" w:eastAsia="StarSymbol" w:hAnsi="StarSymbol" w:hint="default"/>
        <w:b/>
        <w:bCs/>
        <w:i/>
        <w:sz w:val="23"/>
        <w:szCs w:val="23"/>
      </w:rPr>
    </w:lvl>
    <w:lvl w:ilvl="2">
      <w:start w:val="1"/>
      <w:numFmt w:val="decimal"/>
      <w:lvlText w:val="%1.%2.%3."/>
      <w:lvlJc w:val="left"/>
      <w:pPr>
        <w:ind w:left="117" w:hanging="567"/>
      </w:pPr>
      <w:rPr>
        <w:rFonts w:ascii="Times New Roman" w:eastAsia="StarSymbol" w:hAnsi="Times New Roman" w:cs="Times New Roman" w:hint="default"/>
        <w:sz w:val="28"/>
        <w:szCs w:val="28"/>
      </w:rPr>
    </w:lvl>
    <w:lvl w:ilvl="3">
      <w:start w:val="1"/>
      <w:numFmt w:val="bullet"/>
      <w:lvlText w:val="•"/>
      <w:lvlJc w:val="left"/>
      <w:pPr>
        <w:ind w:left="2718" w:hanging="567"/>
      </w:pPr>
      <w:rPr>
        <w:rFonts w:hint="default"/>
      </w:rPr>
    </w:lvl>
    <w:lvl w:ilvl="4">
      <w:start w:val="1"/>
      <w:numFmt w:val="bullet"/>
      <w:lvlText w:val="•"/>
      <w:lvlJc w:val="left"/>
      <w:pPr>
        <w:ind w:left="3759" w:hanging="567"/>
      </w:pPr>
      <w:rPr>
        <w:rFonts w:hint="default"/>
      </w:rPr>
    </w:lvl>
    <w:lvl w:ilvl="5">
      <w:start w:val="1"/>
      <w:numFmt w:val="bullet"/>
      <w:lvlText w:val="•"/>
      <w:lvlJc w:val="left"/>
      <w:pPr>
        <w:ind w:left="4800" w:hanging="567"/>
      </w:pPr>
      <w:rPr>
        <w:rFonts w:hint="default"/>
      </w:rPr>
    </w:lvl>
    <w:lvl w:ilvl="6">
      <w:start w:val="1"/>
      <w:numFmt w:val="bullet"/>
      <w:lvlText w:val="•"/>
      <w:lvlJc w:val="left"/>
      <w:pPr>
        <w:ind w:left="5842" w:hanging="567"/>
      </w:pPr>
      <w:rPr>
        <w:rFonts w:hint="default"/>
      </w:rPr>
    </w:lvl>
    <w:lvl w:ilvl="7">
      <w:start w:val="1"/>
      <w:numFmt w:val="bullet"/>
      <w:lvlText w:val="•"/>
      <w:lvlJc w:val="left"/>
      <w:pPr>
        <w:ind w:left="6883" w:hanging="567"/>
      </w:pPr>
      <w:rPr>
        <w:rFonts w:hint="default"/>
      </w:rPr>
    </w:lvl>
    <w:lvl w:ilvl="8">
      <w:start w:val="1"/>
      <w:numFmt w:val="bullet"/>
      <w:lvlText w:val="•"/>
      <w:lvlJc w:val="left"/>
      <w:pPr>
        <w:ind w:left="7924" w:hanging="567"/>
      </w:pPr>
      <w:rPr>
        <w:rFonts w:hint="default"/>
      </w:rPr>
    </w:lvl>
  </w:abstractNum>
  <w:abstractNum w:abstractNumId="75" w15:restartNumberingAfterBreak="0">
    <w:nsid w:val="3B86354F"/>
    <w:multiLevelType w:val="hybridMultilevel"/>
    <w:tmpl w:val="CBBC675C"/>
    <w:lvl w:ilvl="0" w:tplc="D4CA00B2">
      <w:start w:val="1"/>
      <w:numFmt w:val="decimal"/>
      <w:lvlText w:val="%1)"/>
      <w:lvlJc w:val="left"/>
      <w:pPr>
        <w:ind w:left="116" w:hanging="331"/>
      </w:pPr>
      <w:rPr>
        <w:rFonts w:ascii="Times New Roman" w:eastAsia="Times New Roman" w:hAnsi="Times New Roman" w:hint="default"/>
        <w:sz w:val="24"/>
        <w:szCs w:val="24"/>
      </w:rPr>
    </w:lvl>
    <w:lvl w:ilvl="1" w:tplc="477AA2E4">
      <w:start w:val="1"/>
      <w:numFmt w:val="bullet"/>
      <w:lvlText w:val="•"/>
      <w:lvlJc w:val="left"/>
      <w:pPr>
        <w:ind w:left="1119" w:hanging="331"/>
      </w:pPr>
      <w:rPr>
        <w:rFonts w:hint="default"/>
      </w:rPr>
    </w:lvl>
    <w:lvl w:ilvl="2" w:tplc="8B14247C">
      <w:start w:val="1"/>
      <w:numFmt w:val="bullet"/>
      <w:lvlText w:val="•"/>
      <w:lvlJc w:val="left"/>
      <w:pPr>
        <w:ind w:left="2122" w:hanging="331"/>
      </w:pPr>
      <w:rPr>
        <w:rFonts w:hint="default"/>
      </w:rPr>
    </w:lvl>
    <w:lvl w:ilvl="3" w:tplc="03F4061A">
      <w:start w:val="1"/>
      <w:numFmt w:val="bullet"/>
      <w:lvlText w:val="•"/>
      <w:lvlJc w:val="left"/>
      <w:pPr>
        <w:ind w:left="3126" w:hanging="331"/>
      </w:pPr>
      <w:rPr>
        <w:rFonts w:hint="default"/>
      </w:rPr>
    </w:lvl>
    <w:lvl w:ilvl="4" w:tplc="7CA2E6AE">
      <w:start w:val="1"/>
      <w:numFmt w:val="bullet"/>
      <w:lvlText w:val="•"/>
      <w:lvlJc w:val="left"/>
      <w:pPr>
        <w:ind w:left="4129" w:hanging="331"/>
      </w:pPr>
      <w:rPr>
        <w:rFonts w:hint="default"/>
      </w:rPr>
    </w:lvl>
    <w:lvl w:ilvl="5" w:tplc="324A89D4">
      <w:start w:val="1"/>
      <w:numFmt w:val="bullet"/>
      <w:lvlText w:val="•"/>
      <w:lvlJc w:val="left"/>
      <w:pPr>
        <w:ind w:left="5132" w:hanging="331"/>
      </w:pPr>
      <w:rPr>
        <w:rFonts w:hint="default"/>
      </w:rPr>
    </w:lvl>
    <w:lvl w:ilvl="6" w:tplc="312CE568">
      <w:start w:val="1"/>
      <w:numFmt w:val="bullet"/>
      <w:lvlText w:val="•"/>
      <w:lvlJc w:val="left"/>
      <w:pPr>
        <w:ind w:left="6135" w:hanging="331"/>
      </w:pPr>
      <w:rPr>
        <w:rFonts w:hint="default"/>
      </w:rPr>
    </w:lvl>
    <w:lvl w:ilvl="7" w:tplc="7E5AC9E0">
      <w:start w:val="1"/>
      <w:numFmt w:val="bullet"/>
      <w:lvlText w:val="•"/>
      <w:lvlJc w:val="left"/>
      <w:pPr>
        <w:ind w:left="7138" w:hanging="331"/>
      </w:pPr>
      <w:rPr>
        <w:rFonts w:hint="default"/>
      </w:rPr>
    </w:lvl>
    <w:lvl w:ilvl="8" w:tplc="16DA30A4">
      <w:start w:val="1"/>
      <w:numFmt w:val="bullet"/>
      <w:lvlText w:val="•"/>
      <w:lvlJc w:val="left"/>
      <w:pPr>
        <w:ind w:left="8141" w:hanging="331"/>
      </w:pPr>
      <w:rPr>
        <w:rFonts w:hint="default"/>
      </w:rPr>
    </w:lvl>
  </w:abstractNum>
  <w:abstractNum w:abstractNumId="76" w15:restartNumberingAfterBreak="0">
    <w:nsid w:val="3BDD3B01"/>
    <w:multiLevelType w:val="hybridMultilevel"/>
    <w:tmpl w:val="B60C7384"/>
    <w:lvl w:ilvl="0" w:tplc="0F207F7E">
      <w:start w:val="1"/>
      <w:numFmt w:val="decimal"/>
      <w:lvlText w:val="%1)"/>
      <w:lvlJc w:val="left"/>
      <w:pPr>
        <w:ind w:left="944" w:hanging="260"/>
      </w:pPr>
      <w:rPr>
        <w:rFonts w:ascii="Times New Roman" w:eastAsia="Lucida Sans Unicode" w:hAnsi="Times New Roman" w:cs="Times New Roman"/>
        <w:sz w:val="28"/>
        <w:szCs w:val="28"/>
      </w:rPr>
    </w:lvl>
    <w:lvl w:ilvl="1" w:tplc="9112F54C">
      <w:start w:val="1"/>
      <w:numFmt w:val="bullet"/>
      <w:lvlText w:val="•"/>
      <w:lvlJc w:val="left"/>
      <w:pPr>
        <w:ind w:left="1864" w:hanging="260"/>
      </w:pPr>
      <w:rPr>
        <w:rFonts w:hint="default"/>
      </w:rPr>
    </w:lvl>
    <w:lvl w:ilvl="2" w:tplc="E79E2858">
      <w:start w:val="1"/>
      <w:numFmt w:val="bullet"/>
      <w:lvlText w:val="•"/>
      <w:lvlJc w:val="left"/>
      <w:pPr>
        <w:ind w:left="2784" w:hanging="260"/>
      </w:pPr>
      <w:rPr>
        <w:rFonts w:hint="default"/>
      </w:rPr>
    </w:lvl>
    <w:lvl w:ilvl="3" w:tplc="0C4E8E24">
      <w:start w:val="1"/>
      <w:numFmt w:val="bullet"/>
      <w:lvlText w:val="•"/>
      <w:lvlJc w:val="left"/>
      <w:pPr>
        <w:ind w:left="3705" w:hanging="260"/>
      </w:pPr>
      <w:rPr>
        <w:rFonts w:hint="default"/>
      </w:rPr>
    </w:lvl>
    <w:lvl w:ilvl="4" w:tplc="6F2AF6CA">
      <w:start w:val="1"/>
      <w:numFmt w:val="bullet"/>
      <w:lvlText w:val="•"/>
      <w:lvlJc w:val="left"/>
      <w:pPr>
        <w:ind w:left="4625" w:hanging="260"/>
      </w:pPr>
      <w:rPr>
        <w:rFonts w:hint="default"/>
      </w:rPr>
    </w:lvl>
    <w:lvl w:ilvl="5" w:tplc="2962DC46">
      <w:start w:val="1"/>
      <w:numFmt w:val="bullet"/>
      <w:lvlText w:val="•"/>
      <w:lvlJc w:val="left"/>
      <w:pPr>
        <w:ind w:left="5545" w:hanging="260"/>
      </w:pPr>
      <w:rPr>
        <w:rFonts w:hint="default"/>
      </w:rPr>
    </w:lvl>
    <w:lvl w:ilvl="6" w:tplc="0FD2608E">
      <w:start w:val="1"/>
      <w:numFmt w:val="bullet"/>
      <w:lvlText w:val="•"/>
      <w:lvlJc w:val="left"/>
      <w:pPr>
        <w:ind w:left="6466" w:hanging="260"/>
      </w:pPr>
      <w:rPr>
        <w:rFonts w:hint="default"/>
      </w:rPr>
    </w:lvl>
    <w:lvl w:ilvl="7" w:tplc="8AB498AE">
      <w:start w:val="1"/>
      <w:numFmt w:val="bullet"/>
      <w:lvlText w:val="•"/>
      <w:lvlJc w:val="left"/>
      <w:pPr>
        <w:ind w:left="7386" w:hanging="260"/>
      </w:pPr>
      <w:rPr>
        <w:rFonts w:hint="default"/>
      </w:rPr>
    </w:lvl>
    <w:lvl w:ilvl="8" w:tplc="F0A6C04C">
      <w:start w:val="1"/>
      <w:numFmt w:val="bullet"/>
      <w:lvlText w:val="•"/>
      <w:lvlJc w:val="left"/>
      <w:pPr>
        <w:ind w:left="8306" w:hanging="260"/>
      </w:pPr>
      <w:rPr>
        <w:rFonts w:hint="default"/>
      </w:rPr>
    </w:lvl>
  </w:abstractNum>
  <w:abstractNum w:abstractNumId="77" w15:restartNumberingAfterBreak="0">
    <w:nsid w:val="3E4E7B40"/>
    <w:multiLevelType w:val="hybridMultilevel"/>
    <w:tmpl w:val="FE5A5A64"/>
    <w:lvl w:ilvl="0" w:tplc="1D2EB362">
      <w:start w:val="1"/>
      <w:numFmt w:val="decimal"/>
      <w:lvlText w:val="%1)"/>
      <w:lvlJc w:val="left"/>
      <w:pPr>
        <w:ind w:left="944" w:hanging="260"/>
      </w:pPr>
      <w:rPr>
        <w:rFonts w:ascii="Times New Roman" w:eastAsia="Times New Roman" w:hAnsi="Times New Roman" w:hint="default"/>
        <w:sz w:val="28"/>
        <w:szCs w:val="28"/>
      </w:rPr>
    </w:lvl>
    <w:lvl w:ilvl="1" w:tplc="D4207BA6">
      <w:start w:val="1"/>
      <w:numFmt w:val="bullet"/>
      <w:lvlText w:val="•"/>
      <w:lvlJc w:val="left"/>
      <w:pPr>
        <w:ind w:left="1864" w:hanging="260"/>
      </w:pPr>
      <w:rPr>
        <w:rFonts w:hint="default"/>
      </w:rPr>
    </w:lvl>
    <w:lvl w:ilvl="2" w:tplc="08422380">
      <w:start w:val="1"/>
      <w:numFmt w:val="bullet"/>
      <w:lvlText w:val="•"/>
      <w:lvlJc w:val="left"/>
      <w:pPr>
        <w:ind w:left="2784" w:hanging="260"/>
      </w:pPr>
      <w:rPr>
        <w:rFonts w:hint="default"/>
      </w:rPr>
    </w:lvl>
    <w:lvl w:ilvl="3" w:tplc="4D02C432">
      <w:start w:val="1"/>
      <w:numFmt w:val="bullet"/>
      <w:lvlText w:val="•"/>
      <w:lvlJc w:val="left"/>
      <w:pPr>
        <w:ind w:left="3705" w:hanging="260"/>
      </w:pPr>
      <w:rPr>
        <w:rFonts w:hint="default"/>
      </w:rPr>
    </w:lvl>
    <w:lvl w:ilvl="4" w:tplc="680871C2">
      <w:start w:val="1"/>
      <w:numFmt w:val="bullet"/>
      <w:lvlText w:val="•"/>
      <w:lvlJc w:val="left"/>
      <w:pPr>
        <w:ind w:left="4625" w:hanging="260"/>
      </w:pPr>
      <w:rPr>
        <w:rFonts w:hint="default"/>
      </w:rPr>
    </w:lvl>
    <w:lvl w:ilvl="5" w:tplc="971450D2">
      <w:start w:val="1"/>
      <w:numFmt w:val="bullet"/>
      <w:lvlText w:val="•"/>
      <w:lvlJc w:val="left"/>
      <w:pPr>
        <w:ind w:left="5545" w:hanging="260"/>
      </w:pPr>
      <w:rPr>
        <w:rFonts w:hint="default"/>
      </w:rPr>
    </w:lvl>
    <w:lvl w:ilvl="6" w:tplc="FB3CC54C">
      <w:start w:val="1"/>
      <w:numFmt w:val="bullet"/>
      <w:lvlText w:val="•"/>
      <w:lvlJc w:val="left"/>
      <w:pPr>
        <w:ind w:left="6466" w:hanging="260"/>
      </w:pPr>
      <w:rPr>
        <w:rFonts w:hint="default"/>
      </w:rPr>
    </w:lvl>
    <w:lvl w:ilvl="7" w:tplc="9BB05140">
      <w:start w:val="1"/>
      <w:numFmt w:val="bullet"/>
      <w:lvlText w:val="•"/>
      <w:lvlJc w:val="left"/>
      <w:pPr>
        <w:ind w:left="7386" w:hanging="260"/>
      </w:pPr>
      <w:rPr>
        <w:rFonts w:hint="default"/>
      </w:rPr>
    </w:lvl>
    <w:lvl w:ilvl="8" w:tplc="9EDE2AD2">
      <w:start w:val="1"/>
      <w:numFmt w:val="bullet"/>
      <w:lvlText w:val="•"/>
      <w:lvlJc w:val="left"/>
      <w:pPr>
        <w:ind w:left="8306" w:hanging="260"/>
      </w:pPr>
      <w:rPr>
        <w:rFonts w:hint="default"/>
      </w:rPr>
    </w:lvl>
  </w:abstractNum>
  <w:abstractNum w:abstractNumId="78" w15:restartNumberingAfterBreak="0">
    <w:nsid w:val="3E737476"/>
    <w:multiLevelType w:val="hybridMultilevel"/>
    <w:tmpl w:val="626AD342"/>
    <w:lvl w:ilvl="0" w:tplc="008EB490">
      <w:start w:val="1"/>
      <w:numFmt w:val="decimal"/>
      <w:lvlText w:val="%1)"/>
      <w:lvlJc w:val="left"/>
      <w:pPr>
        <w:ind w:left="116" w:hanging="339"/>
      </w:pPr>
      <w:rPr>
        <w:rFonts w:ascii="Times New Roman" w:eastAsia="Times New Roman" w:hAnsi="Times New Roman" w:hint="default"/>
        <w:sz w:val="24"/>
        <w:szCs w:val="24"/>
      </w:rPr>
    </w:lvl>
    <w:lvl w:ilvl="1" w:tplc="FBE661EA">
      <w:start w:val="1"/>
      <w:numFmt w:val="bullet"/>
      <w:lvlText w:val="•"/>
      <w:lvlJc w:val="left"/>
      <w:pPr>
        <w:ind w:left="1119" w:hanging="339"/>
      </w:pPr>
      <w:rPr>
        <w:rFonts w:hint="default"/>
      </w:rPr>
    </w:lvl>
    <w:lvl w:ilvl="2" w:tplc="B7000A90">
      <w:start w:val="1"/>
      <w:numFmt w:val="bullet"/>
      <w:lvlText w:val="•"/>
      <w:lvlJc w:val="left"/>
      <w:pPr>
        <w:ind w:left="2122" w:hanging="339"/>
      </w:pPr>
      <w:rPr>
        <w:rFonts w:hint="default"/>
      </w:rPr>
    </w:lvl>
    <w:lvl w:ilvl="3" w:tplc="B6940410">
      <w:start w:val="1"/>
      <w:numFmt w:val="bullet"/>
      <w:lvlText w:val="•"/>
      <w:lvlJc w:val="left"/>
      <w:pPr>
        <w:ind w:left="3126" w:hanging="339"/>
      </w:pPr>
      <w:rPr>
        <w:rFonts w:hint="default"/>
      </w:rPr>
    </w:lvl>
    <w:lvl w:ilvl="4" w:tplc="148EF532">
      <w:start w:val="1"/>
      <w:numFmt w:val="bullet"/>
      <w:lvlText w:val="•"/>
      <w:lvlJc w:val="left"/>
      <w:pPr>
        <w:ind w:left="4129" w:hanging="339"/>
      </w:pPr>
      <w:rPr>
        <w:rFonts w:hint="default"/>
      </w:rPr>
    </w:lvl>
    <w:lvl w:ilvl="5" w:tplc="1250F67E">
      <w:start w:val="1"/>
      <w:numFmt w:val="bullet"/>
      <w:lvlText w:val="•"/>
      <w:lvlJc w:val="left"/>
      <w:pPr>
        <w:ind w:left="5132" w:hanging="339"/>
      </w:pPr>
      <w:rPr>
        <w:rFonts w:hint="default"/>
      </w:rPr>
    </w:lvl>
    <w:lvl w:ilvl="6" w:tplc="FAFACCC8">
      <w:start w:val="1"/>
      <w:numFmt w:val="bullet"/>
      <w:lvlText w:val="•"/>
      <w:lvlJc w:val="left"/>
      <w:pPr>
        <w:ind w:left="6135" w:hanging="339"/>
      </w:pPr>
      <w:rPr>
        <w:rFonts w:hint="default"/>
      </w:rPr>
    </w:lvl>
    <w:lvl w:ilvl="7" w:tplc="BA4EDECE">
      <w:start w:val="1"/>
      <w:numFmt w:val="bullet"/>
      <w:lvlText w:val="•"/>
      <w:lvlJc w:val="left"/>
      <w:pPr>
        <w:ind w:left="7138" w:hanging="339"/>
      </w:pPr>
      <w:rPr>
        <w:rFonts w:hint="default"/>
      </w:rPr>
    </w:lvl>
    <w:lvl w:ilvl="8" w:tplc="31C256A6">
      <w:start w:val="1"/>
      <w:numFmt w:val="bullet"/>
      <w:lvlText w:val="•"/>
      <w:lvlJc w:val="left"/>
      <w:pPr>
        <w:ind w:left="8141" w:hanging="339"/>
      </w:pPr>
      <w:rPr>
        <w:rFonts w:hint="default"/>
      </w:rPr>
    </w:lvl>
  </w:abstractNum>
  <w:abstractNum w:abstractNumId="79" w15:restartNumberingAfterBreak="0">
    <w:nsid w:val="403A359D"/>
    <w:multiLevelType w:val="multilevel"/>
    <w:tmpl w:val="72BADCB8"/>
    <w:lvl w:ilvl="0">
      <w:start w:val="1"/>
      <w:numFmt w:val="decimal"/>
      <w:lvlText w:val="%1."/>
      <w:lvlJc w:val="left"/>
      <w:pPr>
        <w:ind w:left="1353" w:hanging="360"/>
      </w:pPr>
      <w:rPr>
        <w:rFonts w:ascii="Times New Roman" w:eastAsia="Times New Roman" w:hAnsi="Times New Roman" w:cs="Times New Roman"/>
        <w:b w:val="0"/>
        <w:bCs w:val="0"/>
      </w:rPr>
    </w:lvl>
    <w:lvl w:ilvl="1">
      <w:start w:val="4"/>
      <w:numFmt w:val="decimal"/>
      <w:isLgl/>
      <w:lvlText w:val="%1.%2."/>
      <w:lvlJc w:val="left"/>
      <w:pPr>
        <w:ind w:left="1713" w:hanging="720"/>
      </w:pPr>
      <w:rPr>
        <w:rFonts w:hint="default"/>
      </w:rPr>
    </w:lvl>
    <w:lvl w:ilvl="2">
      <w:start w:val="1"/>
      <w:numFmt w:val="decimal"/>
      <w:isLgl/>
      <w:lvlText w:val="%1.%2.%3."/>
      <w:lvlJc w:val="left"/>
      <w:pPr>
        <w:ind w:left="1713" w:hanging="720"/>
      </w:pPr>
      <w:rPr>
        <w:rFonts w:hint="default"/>
      </w:rPr>
    </w:lvl>
    <w:lvl w:ilvl="3">
      <w:start w:val="1"/>
      <w:numFmt w:val="decimal"/>
      <w:isLgl/>
      <w:lvlText w:val="%1.%2.%3.%4."/>
      <w:lvlJc w:val="left"/>
      <w:pPr>
        <w:ind w:left="2073" w:hanging="1080"/>
      </w:pPr>
      <w:rPr>
        <w:rFonts w:hint="default"/>
      </w:rPr>
    </w:lvl>
    <w:lvl w:ilvl="4">
      <w:start w:val="1"/>
      <w:numFmt w:val="decimal"/>
      <w:isLgl/>
      <w:lvlText w:val="%1.%2.%3.%4.%5."/>
      <w:lvlJc w:val="left"/>
      <w:pPr>
        <w:ind w:left="2073" w:hanging="1080"/>
      </w:pPr>
      <w:rPr>
        <w:rFonts w:hint="default"/>
      </w:rPr>
    </w:lvl>
    <w:lvl w:ilvl="5">
      <w:start w:val="1"/>
      <w:numFmt w:val="decimal"/>
      <w:isLgl/>
      <w:lvlText w:val="%1.%2.%3.%4.%5.%6."/>
      <w:lvlJc w:val="left"/>
      <w:pPr>
        <w:ind w:left="2433" w:hanging="1440"/>
      </w:pPr>
      <w:rPr>
        <w:rFonts w:hint="default"/>
      </w:rPr>
    </w:lvl>
    <w:lvl w:ilvl="6">
      <w:start w:val="1"/>
      <w:numFmt w:val="decimal"/>
      <w:isLgl/>
      <w:lvlText w:val="%1.%2.%3.%4.%5.%6.%7."/>
      <w:lvlJc w:val="left"/>
      <w:pPr>
        <w:ind w:left="2793" w:hanging="1800"/>
      </w:pPr>
      <w:rPr>
        <w:rFonts w:hint="default"/>
      </w:rPr>
    </w:lvl>
    <w:lvl w:ilvl="7">
      <w:start w:val="1"/>
      <w:numFmt w:val="decimal"/>
      <w:isLgl/>
      <w:lvlText w:val="%1.%2.%3.%4.%5.%6.%7.%8."/>
      <w:lvlJc w:val="left"/>
      <w:pPr>
        <w:ind w:left="2793" w:hanging="1800"/>
      </w:pPr>
      <w:rPr>
        <w:rFonts w:hint="default"/>
      </w:rPr>
    </w:lvl>
    <w:lvl w:ilvl="8">
      <w:start w:val="1"/>
      <w:numFmt w:val="decimal"/>
      <w:isLgl/>
      <w:lvlText w:val="%1.%2.%3.%4.%5.%6.%7.%8.%9."/>
      <w:lvlJc w:val="left"/>
      <w:pPr>
        <w:ind w:left="3153" w:hanging="2160"/>
      </w:pPr>
      <w:rPr>
        <w:rFonts w:hint="default"/>
      </w:rPr>
    </w:lvl>
  </w:abstractNum>
  <w:abstractNum w:abstractNumId="80" w15:restartNumberingAfterBreak="0">
    <w:nsid w:val="40C869F4"/>
    <w:multiLevelType w:val="hybridMultilevel"/>
    <w:tmpl w:val="61D247BC"/>
    <w:lvl w:ilvl="0" w:tplc="77EADC02">
      <w:start w:val="1"/>
      <w:numFmt w:val="decimal"/>
      <w:lvlText w:val="%1."/>
      <w:lvlJc w:val="left"/>
      <w:pPr>
        <w:ind w:left="116" w:hanging="252"/>
      </w:pPr>
      <w:rPr>
        <w:rFonts w:ascii="Times New Roman" w:eastAsia="Times New Roman" w:hAnsi="Times New Roman" w:hint="default"/>
        <w:sz w:val="28"/>
        <w:szCs w:val="28"/>
      </w:rPr>
    </w:lvl>
    <w:lvl w:ilvl="1" w:tplc="1E7601FE">
      <w:start w:val="1"/>
      <w:numFmt w:val="bullet"/>
      <w:lvlText w:val="•"/>
      <w:lvlJc w:val="left"/>
      <w:pPr>
        <w:ind w:left="1119" w:hanging="252"/>
      </w:pPr>
      <w:rPr>
        <w:rFonts w:hint="default"/>
      </w:rPr>
    </w:lvl>
    <w:lvl w:ilvl="2" w:tplc="D78A7C3A">
      <w:start w:val="1"/>
      <w:numFmt w:val="bullet"/>
      <w:lvlText w:val="•"/>
      <w:lvlJc w:val="left"/>
      <w:pPr>
        <w:ind w:left="2122" w:hanging="252"/>
      </w:pPr>
      <w:rPr>
        <w:rFonts w:hint="default"/>
      </w:rPr>
    </w:lvl>
    <w:lvl w:ilvl="3" w:tplc="32DEFD0A">
      <w:start w:val="1"/>
      <w:numFmt w:val="bullet"/>
      <w:lvlText w:val="•"/>
      <w:lvlJc w:val="left"/>
      <w:pPr>
        <w:ind w:left="3126" w:hanging="252"/>
      </w:pPr>
      <w:rPr>
        <w:rFonts w:hint="default"/>
      </w:rPr>
    </w:lvl>
    <w:lvl w:ilvl="4" w:tplc="1878386C">
      <w:start w:val="1"/>
      <w:numFmt w:val="bullet"/>
      <w:lvlText w:val="•"/>
      <w:lvlJc w:val="left"/>
      <w:pPr>
        <w:ind w:left="4129" w:hanging="252"/>
      </w:pPr>
      <w:rPr>
        <w:rFonts w:hint="default"/>
      </w:rPr>
    </w:lvl>
    <w:lvl w:ilvl="5" w:tplc="1442AED4">
      <w:start w:val="1"/>
      <w:numFmt w:val="bullet"/>
      <w:lvlText w:val="•"/>
      <w:lvlJc w:val="left"/>
      <w:pPr>
        <w:ind w:left="5132" w:hanging="252"/>
      </w:pPr>
      <w:rPr>
        <w:rFonts w:hint="default"/>
      </w:rPr>
    </w:lvl>
    <w:lvl w:ilvl="6" w:tplc="90D0DD94">
      <w:start w:val="1"/>
      <w:numFmt w:val="bullet"/>
      <w:lvlText w:val="•"/>
      <w:lvlJc w:val="left"/>
      <w:pPr>
        <w:ind w:left="6135" w:hanging="252"/>
      </w:pPr>
      <w:rPr>
        <w:rFonts w:hint="default"/>
      </w:rPr>
    </w:lvl>
    <w:lvl w:ilvl="7" w:tplc="227EB6B2">
      <w:start w:val="1"/>
      <w:numFmt w:val="bullet"/>
      <w:lvlText w:val="•"/>
      <w:lvlJc w:val="left"/>
      <w:pPr>
        <w:ind w:left="7138" w:hanging="252"/>
      </w:pPr>
      <w:rPr>
        <w:rFonts w:hint="default"/>
      </w:rPr>
    </w:lvl>
    <w:lvl w:ilvl="8" w:tplc="424CAE3E">
      <w:start w:val="1"/>
      <w:numFmt w:val="bullet"/>
      <w:lvlText w:val="•"/>
      <w:lvlJc w:val="left"/>
      <w:pPr>
        <w:ind w:left="8141" w:hanging="252"/>
      </w:pPr>
      <w:rPr>
        <w:rFonts w:hint="default"/>
      </w:rPr>
    </w:lvl>
  </w:abstractNum>
  <w:abstractNum w:abstractNumId="81" w15:restartNumberingAfterBreak="0">
    <w:nsid w:val="41285A42"/>
    <w:multiLevelType w:val="multilevel"/>
    <w:tmpl w:val="7646FAD8"/>
    <w:lvl w:ilvl="0">
      <w:start w:val="1"/>
      <w:numFmt w:val="decimal"/>
      <w:lvlText w:val="%1."/>
      <w:lvlJc w:val="left"/>
      <w:pPr>
        <w:ind w:left="116" w:hanging="304"/>
      </w:pPr>
      <w:rPr>
        <w:rFonts w:ascii="Times New Roman" w:eastAsia="Times New Roman" w:hAnsi="Times New Roman" w:hint="default"/>
        <w:sz w:val="28"/>
        <w:szCs w:val="28"/>
      </w:rPr>
    </w:lvl>
    <w:lvl w:ilvl="1">
      <w:start w:val="1"/>
      <w:numFmt w:val="decimal"/>
      <w:lvlText w:val="%1.%2."/>
      <w:lvlJc w:val="left"/>
      <w:pPr>
        <w:ind w:left="116" w:hanging="408"/>
      </w:pPr>
      <w:rPr>
        <w:rFonts w:ascii="Times New Roman" w:eastAsia="Times New Roman" w:hAnsi="Times New Roman" w:hint="default"/>
        <w:sz w:val="28"/>
        <w:szCs w:val="28"/>
      </w:rPr>
    </w:lvl>
    <w:lvl w:ilvl="2">
      <w:start w:val="1"/>
      <w:numFmt w:val="bullet"/>
      <w:lvlText w:val="•"/>
      <w:lvlJc w:val="left"/>
      <w:pPr>
        <w:ind w:left="2122" w:hanging="408"/>
      </w:pPr>
      <w:rPr>
        <w:rFonts w:hint="default"/>
      </w:rPr>
    </w:lvl>
    <w:lvl w:ilvl="3">
      <w:start w:val="1"/>
      <w:numFmt w:val="bullet"/>
      <w:lvlText w:val="•"/>
      <w:lvlJc w:val="left"/>
      <w:pPr>
        <w:ind w:left="3126" w:hanging="408"/>
      </w:pPr>
      <w:rPr>
        <w:rFonts w:hint="default"/>
      </w:rPr>
    </w:lvl>
    <w:lvl w:ilvl="4">
      <w:start w:val="1"/>
      <w:numFmt w:val="bullet"/>
      <w:lvlText w:val="•"/>
      <w:lvlJc w:val="left"/>
      <w:pPr>
        <w:ind w:left="4129" w:hanging="408"/>
      </w:pPr>
      <w:rPr>
        <w:rFonts w:hint="default"/>
      </w:rPr>
    </w:lvl>
    <w:lvl w:ilvl="5">
      <w:start w:val="1"/>
      <w:numFmt w:val="bullet"/>
      <w:lvlText w:val="•"/>
      <w:lvlJc w:val="left"/>
      <w:pPr>
        <w:ind w:left="5132" w:hanging="408"/>
      </w:pPr>
      <w:rPr>
        <w:rFonts w:hint="default"/>
      </w:rPr>
    </w:lvl>
    <w:lvl w:ilvl="6">
      <w:start w:val="1"/>
      <w:numFmt w:val="bullet"/>
      <w:lvlText w:val="•"/>
      <w:lvlJc w:val="left"/>
      <w:pPr>
        <w:ind w:left="6135" w:hanging="408"/>
      </w:pPr>
      <w:rPr>
        <w:rFonts w:hint="default"/>
      </w:rPr>
    </w:lvl>
    <w:lvl w:ilvl="7">
      <w:start w:val="1"/>
      <w:numFmt w:val="bullet"/>
      <w:lvlText w:val="•"/>
      <w:lvlJc w:val="left"/>
      <w:pPr>
        <w:ind w:left="7138" w:hanging="408"/>
      </w:pPr>
      <w:rPr>
        <w:rFonts w:hint="default"/>
      </w:rPr>
    </w:lvl>
    <w:lvl w:ilvl="8">
      <w:start w:val="1"/>
      <w:numFmt w:val="bullet"/>
      <w:lvlText w:val="•"/>
      <w:lvlJc w:val="left"/>
      <w:pPr>
        <w:ind w:left="8141" w:hanging="408"/>
      </w:pPr>
      <w:rPr>
        <w:rFonts w:hint="default"/>
      </w:rPr>
    </w:lvl>
  </w:abstractNum>
  <w:abstractNum w:abstractNumId="82" w15:restartNumberingAfterBreak="0">
    <w:nsid w:val="42976C9F"/>
    <w:multiLevelType w:val="hybridMultilevel"/>
    <w:tmpl w:val="BB868C18"/>
    <w:lvl w:ilvl="0" w:tplc="DB26C886">
      <w:start w:val="1"/>
      <w:numFmt w:val="decimal"/>
      <w:lvlText w:val="%1."/>
      <w:lvlJc w:val="left"/>
      <w:pPr>
        <w:ind w:left="292" w:hanging="292"/>
      </w:pPr>
      <w:rPr>
        <w:rFonts w:ascii="Times New Roman" w:eastAsia="StarSymbol" w:hAnsi="Times New Roman" w:cs="Times New Roman" w:hint="default"/>
        <w:sz w:val="28"/>
        <w:szCs w:val="28"/>
      </w:rPr>
    </w:lvl>
    <w:lvl w:ilvl="1" w:tplc="64801F3E">
      <w:start w:val="1"/>
      <w:numFmt w:val="bullet"/>
      <w:lvlText w:val="•"/>
      <w:lvlJc w:val="left"/>
      <w:pPr>
        <w:ind w:left="1281" w:hanging="292"/>
      </w:pPr>
      <w:rPr>
        <w:rFonts w:hint="default"/>
      </w:rPr>
    </w:lvl>
    <w:lvl w:ilvl="2" w:tplc="037E75CE">
      <w:start w:val="1"/>
      <w:numFmt w:val="bullet"/>
      <w:lvlText w:val="•"/>
      <w:lvlJc w:val="left"/>
      <w:pPr>
        <w:ind w:left="2270" w:hanging="292"/>
      </w:pPr>
      <w:rPr>
        <w:rFonts w:hint="default"/>
      </w:rPr>
    </w:lvl>
    <w:lvl w:ilvl="3" w:tplc="E312BB04">
      <w:start w:val="1"/>
      <w:numFmt w:val="bullet"/>
      <w:lvlText w:val="•"/>
      <w:lvlJc w:val="left"/>
      <w:pPr>
        <w:ind w:left="3258" w:hanging="292"/>
      </w:pPr>
      <w:rPr>
        <w:rFonts w:hint="default"/>
      </w:rPr>
    </w:lvl>
    <w:lvl w:ilvl="4" w:tplc="3CC8239A">
      <w:start w:val="1"/>
      <w:numFmt w:val="bullet"/>
      <w:lvlText w:val="•"/>
      <w:lvlJc w:val="left"/>
      <w:pPr>
        <w:ind w:left="4247" w:hanging="292"/>
      </w:pPr>
      <w:rPr>
        <w:rFonts w:hint="default"/>
      </w:rPr>
    </w:lvl>
    <w:lvl w:ilvl="5" w:tplc="171E489A">
      <w:start w:val="1"/>
      <w:numFmt w:val="bullet"/>
      <w:lvlText w:val="•"/>
      <w:lvlJc w:val="left"/>
      <w:pPr>
        <w:ind w:left="5236" w:hanging="292"/>
      </w:pPr>
      <w:rPr>
        <w:rFonts w:hint="default"/>
      </w:rPr>
    </w:lvl>
    <w:lvl w:ilvl="6" w:tplc="A41EBE04">
      <w:start w:val="1"/>
      <w:numFmt w:val="bullet"/>
      <w:lvlText w:val="•"/>
      <w:lvlJc w:val="left"/>
      <w:pPr>
        <w:ind w:left="6225" w:hanging="292"/>
      </w:pPr>
      <w:rPr>
        <w:rFonts w:hint="default"/>
      </w:rPr>
    </w:lvl>
    <w:lvl w:ilvl="7" w:tplc="28244390">
      <w:start w:val="1"/>
      <w:numFmt w:val="bullet"/>
      <w:lvlText w:val="•"/>
      <w:lvlJc w:val="left"/>
      <w:pPr>
        <w:ind w:left="7214" w:hanging="292"/>
      </w:pPr>
      <w:rPr>
        <w:rFonts w:hint="default"/>
      </w:rPr>
    </w:lvl>
    <w:lvl w:ilvl="8" w:tplc="78B402D8">
      <w:start w:val="1"/>
      <w:numFmt w:val="bullet"/>
      <w:lvlText w:val="•"/>
      <w:lvlJc w:val="left"/>
      <w:pPr>
        <w:ind w:left="8203" w:hanging="292"/>
      </w:pPr>
      <w:rPr>
        <w:rFonts w:hint="default"/>
      </w:rPr>
    </w:lvl>
  </w:abstractNum>
  <w:abstractNum w:abstractNumId="83" w15:restartNumberingAfterBreak="0">
    <w:nsid w:val="42CD7FCA"/>
    <w:multiLevelType w:val="hybridMultilevel"/>
    <w:tmpl w:val="955081CC"/>
    <w:lvl w:ilvl="0" w:tplc="ECD0AAB2">
      <w:start w:val="1"/>
      <w:numFmt w:val="decimal"/>
      <w:lvlText w:val="%1)"/>
      <w:lvlJc w:val="left"/>
      <w:pPr>
        <w:ind w:left="116" w:hanging="454"/>
      </w:pPr>
      <w:rPr>
        <w:rFonts w:ascii="Times New Roman" w:eastAsia="Times New Roman" w:hAnsi="Times New Roman" w:hint="default"/>
        <w:sz w:val="28"/>
        <w:szCs w:val="28"/>
      </w:rPr>
    </w:lvl>
    <w:lvl w:ilvl="1" w:tplc="1F9E6DF8">
      <w:start w:val="1"/>
      <w:numFmt w:val="bullet"/>
      <w:lvlText w:val="•"/>
      <w:lvlJc w:val="left"/>
      <w:pPr>
        <w:ind w:left="1119" w:hanging="454"/>
      </w:pPr>
      <w:rPr>
        <w:rFonts w:hint="default"/>
      </w:rPr>
    </w:lvl>
    <w:lvl w:ilvl="2" w:tplc="1FCAD886">
      <w:start w:val="1"/>
      <w:numFmt w:val="bullet"/>
      <w:lvlText w:val="•"/>
      <w:lvlJc w:val="left"/>
      <w:pPr>
        <w:ind w:left="2122" w:hanging="454"/>
      </w:pPr>
      <w:rPr>
        <w:rFonts w:hint="default"/>
      </w:rPr>
    </w:lvl>
    <w:lvl w:ilvl="3" w:tplc="218A06BC">
      <w:start w:val="1"/>
      <w:numFmt w:val="bullet"/>
      <w:lvlText w:val="•"/>
      <w:lvlJc w:val="left"/>
      <w:pPr>
        <w:ind w:left="3126" w:hanging="454"/>
      </w:pPr>
      <w:rPr>
        <w:rFonts w:hint="default"/>
      </w:rPr>
    </w:lvl>
    <w:lvl w:ilvl="4" w:tplc="BA5CFC42">
      <w:start w:val="1"/>
      <w:numFmt w:val="bullet"/>
      <w:lvlText w:val="•"/>
      <w:lvlJc w:val="left"/>
      <w:pPr>
        <w:ind w:left="4129" w:hanging="454"/>
      </w:pPr>
      <w:rPr>
        <w:rFonts w:hint="default"/>
      </w:rPr>
    </w:lvl>
    <w:lvl w:ilvl="5" w:tplc="F4029EA2">
      <w:start w:val="1"/>
      <w:numFmt w:val="bullet"/>
      <w:lvlText w:val="•"/>
      <w:lvlJc w:val="left"/>
      <w:pPr>
        <w:ind w:left="5132" w:hanging="454"/>
      </w:pPr>
      <w:rPr>
        <w:rFonts w:hint="default"/>
      </w:rPr>
    </w:lvl>
    <w:lvl w:ilvl="6" w:tplc="2EDC1EE4">
      <w:start w:val="1"/>
      <w:numFmt w:val="bullet"/>
      <w:lvlText w:val="•"/>
      <w:lvlJc w:val="left"/>
      <w:pPr>
        <w:ind w:left="6135" w:hanging="454"/>
      </w:pPr>
      <w:rPr>
        <w:rFonts w:hint="default"/>
      </w:rPr>
    </w:lvl>
    <w:lvl w:ilvl="7" w:tplc="9508B882">
      <w:start w:val="1"/>
      <w:numFmt w:val="bullet"/>
      <w:lvlText w:val="•"/>
      <w:lvlJc w:val="left"/>
      <w:pPr>
        <w:ind w:left="7138" w:hanging="454"/>
      </w:pPr>
      <w:rPr>
        <w:rFonts w:hint="default"/>
      </w:rPr>
    </w:lvl>
    <w:lvl w:ilvl="8" w:tplc="D93A3454">
      <w:start w:val="1"/>
      <w:numFmt w:val="bullet"/>
      <w:lvlText w:val="•"/>
      <w:lvlJc w:val="left"/>
      <w:pPr>
        <w:ind w:left="8141" w:hanging="454"/>
      </w:pPr>
      <w:rPr>
        <w:rFonts w:hint="default"/>
      </w:rPr>
    </w:lvl>
  </w:abstractNum>
  <w:abstractNum w:abstractNumId="84" w15:restartNumberingAfterBreak="0">
    <w:nsid w:val="443E4517"/>
    <w:multiLevelType w:val="hybridMultilevel"/>
    <w:tmpl w:val="D6982DCE"/>
    <w:lvl w:ilvl="0" w:tplc="85385350">
      <w:start w:val="1"/>
      <w:numFmt w:val="decimal"/>
      <w:lvlText w:val="%1)"/>
      <w:lvlJc w:val="left"/>
      <w:pPr>
        <w:ind w:left="116" w:hanging="292"/>
      </w:pPr>
      <w:rPr>
        <w:rFonts w:ascii="Times New Roman" w:eastAsia="Times New Roman" w:hAnsi="Times New Roman" w:hint="default"/>
        <w:sz w:val="28"/>
        <w:szCs w:val="28"/>
      </w:rPr>
    </w:lvl>
    <w:lvl w:ilvl="1" w:tplc="5600A5B2">
      <w:start w:val="1"/>
      <w:numFmt w:val="bullet"/>
      <w:lvlText w:val="•"/>
      <w:lvlJc w:val="left"/>
      <w:pPr>
        <w:ind w:left="1119" w:hanging="292"/>
      </w:pPr>
      <w:rPr>
        <w:rFonts w:hint="default"/>
      </w:rPr>
    </w:lvl>
    <w:lvl w:ilvl="2" w:tplc="3AAC4C50">
      <w:start w:val="1"/>
      <w:numFmt w:val="bullet"/>
      <w:lvlText w:val="•"/>
      <w:lvlJc w:val="left"/>
      <w:pPr>
        <w:ind w:left="2122" w:hanging="292"/>
      </w:pPr>
      <w:rPr>
        <w:rFonts w:hint="default"/>
      </w:rPr>
    </w:lvl>
    <w:lvl w:ilvl="3" w:tplc="021AE8F2">
      <w:start w:val="1"/>
      <w:numFmt w:val="bullet"/>
      <w:lvlText w:val="•"/>
      <w:lvlJc w:val="left"/>
      <w:pPr>
        <w:ind w:left="3126" w:hanging="292"/>
      </w:pPr>
      <w:rPr>
        <w:rFonts w:hint="default"/>
      </w:rPr>
    </w:lvl>
    <w:lvl w:ilvl="4" w:tplc="436E3D3E">
      <w:start w:val="1"/>
      <w:numFmt w:val="bullet"/>
      <w:lvlText w:val="•"/>
      <w:lvlJc w:val="left"/>
      <w:pPr>
        <w:ind w:left="4129" w:hanging="292"/>
      </w:pPr>
      <w:rPr>
        <w:rFonts w:hint="default"/>
      </w:rPr>
    </w:lvl>
    <w:lvl w:ilvl="5" w:tplc="FFB0BF98">
      <w:start w:val="1"/>
      <w:numFmt w:val="bullet"/>
      <w:lvlText w:val="•"/>
      <w:lvlJc w:val="left"/>
      <w:pPr>
        <w:ind w:left="5132" w:hanging="292"/>
      </w:pPr>
      <w:rPr>
        <w:rFonts w:hint="default"/>
      </w:rPr>
    </w:lvl>
    <w:lvl w:ilvl="6" w:tplc="DEA058FC">
      <w:start w:val="1"/>
      <w:numFmt w:val="bullet"/>
      <w:lvlText w:val="•"/>
      <w:lvlJc w:val="left"/>
      <w:pPr>
        <w:ind w:left="6135" w:hanging="292"/>
      </w:pPr>
      <w:rPr>
        <w:rFonts w:hint="default"/>
      </w:rPr>
    </w:lvl>
    <w:lvl w:ilvl="7" w:tplc="2B94124A">
      <w:start w:val="1"/>
      <w:numFmt w:val="bullet"/>
      <w:lvlText w:val="•"/>
      <w:lvlJc w:val="left"/>
      <w:pPr>
        <w:ind w:left="7138" w:hanging="292"/>
      </w:pPr>
      <w:rPr>
        <w:rFonts w:hint="default"/>
      </w:rPr>
    </w:lvl>
    <w:lvl w:ilvl="8" w:tplc="24842F20">
      <w:start w:val="1"/>
      <w:numFmt w:val="bullet"/>
      <w:lvlText w:val="•"/>
      <w:lvlJc w:val="left"/>
      <w:pPr>
        <w:ind w:left="8141" w:hanging="292"/>
      </w:pPr>
      <w:rPr>
        <w:rFonts w:hint="default"/>
      </w:rPr>
    </w:lvl>
  </w:abstractNum>
  <w:abstractNum w:abstractNumId="85" w15:restartNumberingAfterBreak="0">
    <w:nsid w:val="45191844"/>
    <w:multiLevelType w:val="hybridMultilevel"/>
    <w:tmpl w:val="59068D38"/>
    <w:lvl w:ilvl="0" w:tplc="3422815A">
      <w:start w:val="1"/>
      <w:numFmt w:val="decimal"/>
      <w:lvlText w:val="%1)"/>
      <w:lvlJc w:val="left"/>
      <w:pPr>
        <w:ind w:left="116" w:hanging="270"/>
      </w:pPr>
      <w:rPr>
        <w:rFonts w:ascii="Times New Roman" w:eastAsia="Times New Roman" w:hAnsi="Times New Roman" w:hint="default"/>
        <w:sz w:val="28"/>
        <w:szCs w:val="28"/>
      </w:rPr>
    </w:lvl>
    <w:lvl w:ilvl="1" w:tplc="D5781AB2">
      <w:start w:val="1"/>
      <w:numFmt w:val="bullet"/>
      <w:lvlText w:val="•"/>
      <w:lvlJc w:val="left"/>
      <w:pPr>
        <w:ind w:left="1119" w:hanging="270"/>
      </w:pPr>
      <w:rPr>
        <w:rFonts w:hint="default"/>
      </w:rPr>
    </w:lvl>
    <w:lvl w:ilvl="2" w:tplc="98B6EA84">
      <w:start w:val="1"/>
      <w:numFmt w:val="bullet"/>
      <w:lvlText w:val="•"/>
      <w:lvlJc w:val="left"/>
      <w:pPr>
        <w:ind w:left="2122" w:hanging="270"/>
      </w:pPr>
      <w:rPr>
        <w:rFonts w:hint="default"/>
      </w:rPr>
    </w:lvl>
    <w:lvl w:ilvl="3" w:tplc="88FE1716">
      <w:start w:val="1"/>
      <w:numFmt w:val="bullet"/>
      <w:lvlText w:val="•"/>
      <w:lvlJc w:val="left"/>
      <w:pPr>
        <w:ind w:left="3126" w:hanging="270"/>
      </w:pPr>
      <w:rPr>
        <w:rFonts w:hint="default"/>
      </w:rPr>
    </w:lvl>
    <w:lvl w:ilvl="4" w:tplc="E798771C">
      <w:start w:val="1"/>
      <w:numFmt w:val="bullet"/>
      <w:lvlText w:val="•"/>
      <w:lvlJc w:val="left"/>
      <w:pPr>
        <w:ind w:left="4129" w:hanging="270"/>
      </w:pPr>
      <w:rPr>
        <w:rFonts w:hint="default"/>
      </w:rPr>
    </w:lvl>
    <w:lvl w:ilvl="5" w:tplc="0616B998">
      <w:start w:val="1"/>
      <w:numFmt w:val="bullet"/>
      <w:lvlText w:val="•"/>
      <w:lvlJc w:val="left"/>
      <w:pPr>
        <w:ind w:left="5132" w:hanging="270"/>
      </w:pPr>
      <w:rPr>
        <w:rFonts w:hint="default"/>
      </w:rPr>
    </w:lvl>
    <w:lvl w:ilvl="6" w:tplc="93001060">
      <w:start w:val="1"/>
      <w:numFmt w:val="bullet"/>
      <w:lvlText w:val="•"/>
      <w:lvlJc w:val="left"/>
      <w:pPr>
        <w:ind w:left="6135" w:hanging="270"/>
      </w:pPr>
      <w:rPr>
        <w:rFonts w:hint="default"/>
      </w:rPr>
    </w:lvl>
    <w:lvl w:ilvl="7" w:tplc="AF5CF000">
      <w:start w:val="1"/>
      <w:numFmt w:val="bullet"/>
      <w:lvlText w:val="•"/>
      <w:lvlJc w:val="left"/>
      <w:pPr>
        <w:ind w:left="7138" w:hanging="270"/>
      </w:pPr>
      <w:rPr>
        <w:rFonts w:hint="default"/>
      </w:rPr>
    </w:lvl>
    <w:lvl w:ilvl="8" w:tplc="F754129E">
      <w:start w:val="1"/>
      <w:numFmt w:val="bullet"/>
      <w:lvlText w:val="•"/>
      <w:lvlJc w:val="left"/>
      <w:pPr>
        <w:ind w:left="8141" w:hanging="270"/>
      </w:pPr>
      <w:rPr>
        <w:rFonts w:hint="default"/>
      </w:rPr>
    </w:lvl>
  </w:abstractNum>
  <w:abstractNum w:abstractNumId="86" w15:restartNumberingAfterBreak="0">
    <w:nsid w:val="45384922"/>
    <w:multiLevelType w:val="hybridMultilevel"/>
    <w:tmpl w:val="8842F3F4"/>
    <w:lvl w:ilvl="0" w:tplc="624A0BAC">
      <w:start w:val="1"/>
      <w:numFmt w:val="decimal"/>
      <w:lvlText w:val="%1)"/>
      <w:lvlJc w:val="left"/>
      <w:pPr>
        <w:ind w:left="116" w:hanging="316"/>
      </w:pPr>
      <w:rPr>
        <w:rFonts w:ascii="Times New Roman" w:eastAsia="Times New Roman" w:hAnsi="Times New Roman" w:hint="default"/>
        <w:sz w:val="28"/>
        <w:szCs w:val="28"/>
      </w:rPr>
    </w:lvl>
    <w:lvl w:ilvl="1" w:tplc="B7023A18">
      <w:start w:val="1"/>
      <w:numFmt w:val="bullet"/>
      <w:lvlText w:val="•"/>
      <w:lvlJc w:val="left"/>
      <w:pPr>
        <w:ind w:left="1119" w:hanging="316"/>
      </w:pPr>
      <w:rPr>
        <w:rFonts w:hint="default"/>
      </w:rPr>
    </w:lvl>
    <w:lvl w:ilvl="2" w:tplc="28CEBCD2">
      <w:start w:val="1"/>
      <w:numFmt w:val="bullet"/>
      <w:lvlText w:val="•"/>
      <w:lvlJc w:val="left"/>
      <w:pPr>
        <w:ind w:left="2122" w:hanging="316"/>
      </w:pPr>
      <w:rPr>
        <w:rFonts w:hint="default"/>
      </w:rPr>
    </w:lvl>
    <w:lvl w:ilvl="3" w:tplc="4340590C">
      <w:start w:val="1"/>
      <w:numFmt w:val="bullet"/>
      <w:lvlText w:val="•"/>
      <w:lvlJc w:val="left"/>
      <w:pPr>
        <w:ind w:left="3126" w:hanging="316"/>
      </w:pPr>
      <w:rPr>
        <w:rFonts w:hint="default"/>
      </w:rPr>
    </w:lvl>
    <w:lvl w:ilvl="4" w:tplc="9E0A89F2">
      <w:start w:val="1"/>
      <w:numFmt w:val="bullet"/>
      <w:lvlText w:val="•"/>
      <w:lvlJc w:val="left"/>
      <w:pPr>
        <w:ind w:left="4129" w:hanging="316"/>
      </w:pPr>
      <w:rPr>
        <w:rFonts w:hint="default"/>
      </w:rPr>
    </w:lvl>
    <w:lvl w:ilvl="5" w:tplc="A7DEA36C">
      <w:start w:val="1"/>
      <w:numFmt w:val="bullet"/>
      <w:lvlText w:val="•"/>
      <w:lvlJc w:val="left"/>
      <w:pPr>
        <w:ind w:left="5132" w:hanging="316"/>
      </w:pPr>
      <w:rPr>
        <w:rFonts w:hint="default"/>
      </w:rPr>
    </w:lvl>
    <w:lvl w:ilvl="6" w:tplc="DBD2B624">
      <w:start w:val="1"/>
      <w:numFmt w:val="bullet"/>
      <w:lvlText w:val="•"/>
      <w:lvlJc w:val="left"/>
      <w:pPr>
        <w:ind w:left="6135" w:hanging="316"/>
      </w:pPr>
      <w:rPr>
        <w:rFonts w:hint="default"/>
      </w:rPr>
    </w:lvl>
    <w:lvl w:ilvl="7" w:tplc="F91EABBC">
      <w:start w:val="1"/>
      <w:numFmt w:val="bullet"/>
      <w:lvlText w:val="•"/>
      <w:lvlJc w:val="left"/>
      <w:pPr>
        <w:ind w:left="7138" w:hanging="316"/>
      </w:pPr>
      <w:rPr>
        <w:rFonts w:hint="default"/>
      </w:rPr>
    </w:lvl>
    <w:lvl w:ilvl="8" w:tplc="D9843CC2">
      <w:start w:val="1"/>
      <w:numFmt w:val="bullet"/>
      <w:lvlText w:val="•"/>
      <w:lvlJc w:val="left"/>
      <w:pPr>
        <w:ind w:left="8141" w:hanging="316"/>
      </w:pPr>
      <w:rPr>
        <w:rFonts w:hint="default"/>
      </w:rPr>
    </w:lvl>
  </w:abstractNum>
  <w:abstractNum w:abstractNumId="87" w15:restartNumberingAfterBreak="0">
    <w:nsid w:val="45CA2B40"/>
    <w:multiLevelType w:val="hybridMultilevel"/>
    <w:tmpl w:val="759C73B4"/>
    <w:lvl w:ilvl="0" w:tplc="57EA12C6">
      <w:start w:val="1"/>
      <w:numFmt w:val="decimal"/>
      <w:lvlText w:val="%1)"/>
      <w:lvlJc w:val="left"/>
      <w:pPr>
        <w:ind w:left="116" w:hanging="291"/>
      </w:pPr>
      <w:rPr>
        <w:rFonts w:ascii="Times New Roman" w:eastAsia="Times New Roman" w:hAnsi="Times New Roman" w:hint="default"/>
        <w:sz w:val="28"/>
        <w:szCs w:val="28"/>
      </w:rPr>
    </w:lvl>
    <w:lvl w:ilvl="1" w:tplc="A830D398">
      <w:start w:val="1"/>
      <w:numFmt w:val="bullet"/>
      <w:lvlText w:val="•"/>
      <w:lvlJc w:val="left"/>
      <w:pPr>
        <w:ind w:left="1119" w:hanging="291"/>
      </w:pPr>
      <w:rPr>
        <w:rFonts w:hint="default"/>
      </w:rPr>
    </w:lvl>
    <w:lvl w:ilvl="2" w:tplc="F82A051E">
      <w:start w:val="1"/>
      <w:numFmt w:val="bullet"/>
      <w:lvlText w:val="•"/>
      <w:lvlJc w:val="left"/>
      <w:pPr>
        <w:ind w:left="2122" w:hanging="291"/>
      </w:pPr>
      <w:rPr>
        <w:rFonts w:hint="default"/>
      </w:rPr>
    </w:lvl>
    <w:lvl w:ilvl="3" w:tplc="CD7E0BBA">
      <w:start w:val="1"/>
      <w:numFmt w:val="bullet"/>
      <w:lvlText w:val="•"/>
      <w:lvlJc w:val="left"/>
      <w:pPr>
        <w:ind w:left="3126" w:hanging="291"/>
      </w:pPr>
      <w:rPr>
        <w:rFonts w:hint="default"/>
      </w:rPr>
    </w:lvl>
    <w:lvl w:ilvl="4" w:tplc="629ECDE2">
      <w:start w:val="1"/>
      <w:numFmt w:val="bullet"/>
      <w:lvlText w:val="•"/>
      <w:lvlJc w:val="left"/>
      <w:pPr>
        <w:ind w:left="4129" w:hanging="291"/>
      </w:pPr>
      <w:rPr>
        <w:rFonts w:hint="default"/>
      </w:rPr>
    </w:lvl>
    <w:lvl w:ilvl="5" w:tplc="0DA6DF54">
      <w:start w:val="1"/>
      <w:numFmt w:val="bullet"/>
      <w:lvlText w:val="•"/>
      <w:lvlJc w:val="left"/>
      <w:pPr>
        <w:ind w:left="5132" w:hanging="291"/>
      </w:pPr>
      <w:rPr>
        <w:rFonts w:hint="default"/>
      </w:rPr>
    </w:lvl>
    <w:lvl w:ilvl="6" w:tplc="1F74ED86">
      <w:start w:val="1"/>
      <w:numFmt w:val="bullet"/>
      <w:lvlText w:val="•"/>
      <w:lvlJc w:val="left"/>
      <w:pPr>
        <w:ind w:left="6135" w:hanging="291"/>
      </w:pPr>
      <w:rPr>
        <w:rFonts w:hint="default"/>
      </w:rPr>
    </w:lvl>
    <w:lvl w:ilvl="7" w:tplc="F41428FA">
      <w:start w:val="1"/>
      <w:numFmt w:val="bullet"/>
      <w:lvlText w:val="•"/>
      <w:lvlJc w:val="left"/>
      <w:pPr>
        <w:ind w:left="7138" w:hanging="291"/>
      </w:pPr>
      <w:rPr>
        <w:rFonts w:hint="default"/>
      </w:rPr>
    </w:lvl>
    <w:lvl w:ilvl="8" w:tplc="735E7836">
      <w:start w:val="1"/>
      <w:numFmt w:val="bullet"/>
      <w:lvlText w:val="•"/>
      <w:lvlJc w:val="left"/>
      <w:pPr>
        <w:ind w:left="8141" w:hanging="291"/>
      </w:pPr>
      <w:rPr>
        <w:rFonts w:hint="default"/>
      </w:rPr>
    </w:lvl>
  </w:abstractNum>
  <w:abstractNum w:abstractNumId="88" w15:restartNumberingAfterBreak="0">
    <w:nsid w:val="469E6211"/>
    <w:multiLevelType w:val="hybridMultilevel"/>
    <w:tmpl w:val="7DA0F61A"/>
    <w:lvl w:ilvl="0" w:tplc="D1AC6618">
      <w:start w:val="1"/>
      <w:numFmt w:val="decimal"/>
      <w:lvlText w:val="%1)"/>
      <w:lvlJc w:val="left"/>
      <w:pPr>
        <w:ind w:left="116" w:hanging="456"/>
      </w:pPr>
      <w:rPr>
        <w:rFonts w:ascii="Times New Roman" w:eastAsia="Times New Roman" w:hAnsi="Times New Roman" w:hint="default"/>
        <w:sz w:val="28"/>
        <w:szCs w:val="28"/>
      </w:rPr>
    </w:lvl>
    <w:lvl w:ilvl="1" w:tplc="0D200A10">
      <w:start w:val="1"/>
      <w:numFmt w:val="bullet"/>
      <w:lvlText w:val="•"/>
      <w:lvlJc w:val="left"/>
      <w:pPr>
        <w:ind w:left="1119" w:hanging="456"/>
      </w:pPr>
      <w:rPr>
        <w:rFonts w:hint="default"/>
      </w:rPr>
    </w:lvl>
    <w:lvl w:ilvl="2" w:tplc="764CD69A">
      <w:start w:val="1"/>
      <w:numFmt w:val="bullet"/>
      <w:lvlText w:val="•"/>
      <w:lvlJc w:val="left"/>
      <w:pPr>
        <w:ind w:left="2122" w:hanging="456"/>
      </w:pPr>
      <w:rPr>
        <w:rFonts w:hint="default"/>
      </w:rPr>
    </w:lvl>
    <w:lvl w:ilvl="3" w:tplc="78D05A7A">
      <w:start w:val="1"/>
      <w:numFmt w:val="bullet"/>
      <w:lvlText w:val="•"/>
      <w:lvlJc w:val="left"/>
      <w:pPr>
        <w:ind w:left="3126" w:hanging="456"/>
      </w:pPr>
      <w:rPr>
        <w:rFonts w:hint="default"/>
      </w:rPr>
    </w:lvl>
    <w:lvl w:ilvl="4" w:tplc="63BC8D24">
      <w:start w:val="1"/>
      <w:numFmt w:val="bullet"/>
      <w:lvlText w:val="•"/>
      <w:lvlJc w:val="left"/>
      <w:pPr>
        <w:ind w:left="4129" w:hanging="456"/>
      </w:pPr>
      <w:rPr>
        <w:rFonts w:hint="default"/>
      </w:rPr>
    </w:lvl>
    <w:lvl w:ilvl="5" w:tplc="463A6AAC">
      <w:start w:val="1"/>
      <w:numFmt w:val="bullet"/>
      <w:lvlText w:val="•"/>
      <w:lvlJc w:val="left"/>
      <w:pPr>
        <w:ind w:left="5132" w:hanging="456"/>
      </w:pPr>
      <w:rPr>
        <w:rFonts w:hint="default"/>
      </w:rPr>
    </w:lvl>
    <w:lvl w:ilvl="6" w:tplc="D8B052D6">
      <w:start w:val="1"/>
      <w:numFmt w:val="bullet"/>
      <w:lvlText w:val="•"/>
      <w:lvlJc w:val="left"/>
      <w:pPr>
        <w:ind w:left="6135" w:hanging="456"/>
      </w:pPr>
      <w:rPr>
        <w:rFonts w:hint="default"/>
      </w:rPr>
    </w:lvl>
    <w:lvl w:ilvl="7" w:tplc="61568CD2">
      <w:start w:val="1"/>
      <w:numFmt w:val="bullet"/>
      <w:lvlText w:val="•"/>
      <w:lvlJc w:val="left"/>
      <w:pPr>
        <w:ind w:left="7138" w:hanging="456"/>
      </w:pPr>
      <w:rPr>
        <w:rFonts w:hint="default"/>
      </w:rPr>
    </w:lvl>
    <w:lvl w:ilvl="8" w:tplc="CE48171A">
      <w:start w:val="1"/>
      <w:numFmt w:val="bullet"/>
      <w:lvlText w:val="•"/>
      <w:lvlJc w:val="left"/>
      <w:pPr>
        <w:ind w:left="8141" w:hanging="456"/>
      </w:pPr>
      <w:rPr>
        <w:rFonts w:hint="default"/>
      </w:rPr>
    </w:lvl>
  </w:abstractNum>
  <w:abstractNum w:abstractNumId="89" w15:restartNumberingAfterBreak="0">
    <w:nsid w:val="4793032C"/>
    <w:multiLevelType w:val="multilevel"/>
    <w:tmpl w:val="4DD8B2D4"/>
    <w:lvl w:ilvl="0">
      <w:start w:val="1"/>
      <w:numFmt w:val="decimal"/>
      <w:lvlText w:val="%1."/>
      <w:lvlJc w:val="left"/>
      <w:pPr>
        <w:ind w:left="116" w:hanging="233"/>
      </w:pPr>
      <w:rPr>
        <w:rFonts w:ascii="Times New Roman" w:eastAsia="Times New Roman" w:hAnsi="Times New Roman" w:hint="default"/>
        <w:sz w:val="24"/>
        <w:szCs w:val="24"/>
      </w:rPr>
    </w:lvl>
    <w:lvl w:ilvl="1">
      <w:start w:val="1"/>
      <w:numFmt w:val="decimal"/>
      <w:lvlText w:val="%1.%2."/>
      <w:lvlJc w:val="left"/>
      <w:pPr>
        <w:ind w:left="116" w:hanging="591"/>
      </w:pPr>
      <w:rPr>
        <w:rFonts w:ascii="Times New Roman" w:eastAsia="Times New Roman" w:hAnsi="Times New Roman" w:hint="default"/>
        <w:sz w:val="24"/>
        <w:szCs w:val="24"/>
      </w:rPr>
    </w:lvl>
    <w:lvl w:ilvl="2">
      <w:start w:val="1"/>
      <w:numFmt w:val="bullet"/>
      <w:lvlText w:val="•"/>
      <w:lvlJc w:val="left"/>
      <w:pPr>
        <w:ind w:left="2122" w:hanging="591"/>
      </w:pPr>
      <w:rPr>
        <w:rFonts w:hint="default"/>
      </w:rPr>
    </w:lvl>
    <w:lvl w:ilvl="3">
      <w:start w:val="1"/>
      <w:numFmt w:val="bullet"/>
      <w:lvlText w:val="•"/>
      <w:lvlJc w:val="left"/>
      <w:pPr>
        <w:ind w:left="3126" w:hanging="591"/>
      </w:pPr>
      <w:rPr>
        <w:rFonts w:hint="default"/>
      </w:rPr>
    </w:lvl>
    <w:lvl w:ilvl="4">
      <w:start w:val="1"/>
      <w:numFmt w:val="bullet"/>
      <w:lvlText w:val="•"/>
      <w:lvlJc w:val="left"/>
      <w:pPr>
        <w:ind w:left="4129" w:hanging="591"/>
      </w:pPr>
      <w:rPr>
        <w:rFonts w:hint="default"/>
      </w:rPr>
    </w:lvl>
    <w:lvl w:ilvl="5">
      <w:start w:val="1"/>
      <w:numFmt w:val="bullet"/>
      <w:lvlText w:val="•"/>
      <w:lvlJc w:val="left"/>
      <w:pPr>
        <w:ind w:left="5132" w:hanging="591"/>
      </w:pPr>
      <w:rPr>
        <w:rFonts w:hint="default"/>
      </w:rPr>
    </w:lvl>
    <w:lvl w:ilvl="6">
      <w:start w:val="1"/>
      <w:numFmt w:val="bullet"/>
      <w:lvlText w:val="•"/>
      <w:lvlJc w:val="left"/>
      <w:pPr>
        <w:ind w:left="6135" w:hanging="591"/>
      </w:pPr>
      <w:rPr>
        <w:rFonts w:hint="default"/>
      </w:rPr>
    </w:lvl>
    <w:lvl w:ilvl="7">
      <w:start w:val="1"/>
      <w:numFmt w:val="bullet"/>
      <w:lvlText w:val="•"/>
      <w:lvlJc w:val="left"/>
      <w:pPr>
        <w:ind w:left="7138" w:hanging="591"/>
      </w:pPr>
      <w:rPr>
        <w:rFonts w:hint="default"/>
      </w:rPr>
    </w:lvl>
    <w:lvl w:ilvl="8">
      <w:start w:val="1"/>
      <w:numFmt w:val="bullet"/>
      <w:lvlText w:val="•"/>
      <w:lvlJc w:val="left"/>
      <w:pPr>
        <w:ind w:left="8141" w:hanging="591"/>
      </w:pPr>
      <w:rPr>
        <w:rFonts w:hint="default"/>
      </w:rPr>
    </w:lvl>
  </w:abstractNum>
  <w:abstractNum w:abstractNumId="90" w15:restartNumberingAfterBreak="0">
    <w:nsid w:val="47C7634B"/>
    <w:multiLevelType w:val="multilevel"/>
    <w:tmpl w:val="B26ED6B4"/>
    <w:lvl w:ilvl="0">
      <w:start w:val="1"/>
      <w:numFmt w:val="decimal"/>
      <w:lvlText w:val="%1."/>
      <w:lvlJc w:val="left"/>
      <w:pPr>
        <w:ind w:left="116" w:hanging="372"/>
      </w:pPr>
      <w:rPr>
        <w:rFonts w:ascii="Times New Roman" w:eastAsia="Times New Roman" w:hAnsi="Times New Roman" w:hint="default"/>
        <w:sz w:val="28"/>
        <w:szCs w:val="28"/>
      </w:rPr>
    </w:lvl>
    <w:lvl w:ilvl="1">
      <w:start w:val="1"/>
      <w:numFmt w:val="decimal"/>
      <w:lvlText w:val="%1.%2."/>
      <w:lvlJc w:val="left"/>
      <w:pPr>
        <w:ind w:left="116" w:hanging="529"/>
      </w:pPr>
      <w:rPr>
        <w:rFonts w:ascii="Times New Roman" w:eastAsia="Times New Roman" w:hAnsi="Times New Roman" w:hint="default"/>
        <w:sz w:val="24"/>
        <w:szCs w:val="24"/>
      </w:rPr>
    </w:lvl>
    <w:lvl w:ilvl="2">
      <w:start w:val="1"/>
      <w:numFmt w:val="bullet"/>
      <w:lvlText w:val="•"/>
      <w:lvlJc w:val="left"/>
      <w:pPr>
        <w:ind w:left="2122" w:hanging="529"/>
      </w:pPr>
      <w:rPr>
        <w:rFonts w:hint="default"/>
      </w:rPr>
    </w:lvl>
    <w:lvl w:ilvl="3">
      <w:start w:val="1"/>
      <w:numFmt w:val="bullet"/>
      <w:lvlText w:val="•"/>
      <w:lvlJc w:val="left"/>
      <w:pPr>
        <w:ind w:left="3126" w:hanging="529"/>
      </w:pPr>
      <w:rPr>
        <w:rFonts w:hint="default"/>
      </w:rPr>
    </w:lvl>
    <w:lvl w:ilvl="4">
      <w:start w:val="1"/>
      <w:numFmt w:val="bullet"/>
      <w:lvlText w:val="•"/>
      <w:lvlJc w:val="left"/>
      <w:pPr>
        <w:ind w:left="4129" w:hanging="529"/>
      </w:pPr>
      <w:rPr>
        <w:rFonts w:hint="default"/>
      </w:rPr>
    </w:lvl>
    <w:lvl w:ilvl="5">
      <w:start w:val="1"/>
      <w:numFmt w:val="bullet"/>
      <w:lvlText w:val="•"/>
      <w:lvlJc w:val="left"/>
      <w:pPr>
        <w:ind w:left="5132" w:hanging="529"/>
      </w:pPr>
      <w:rPr>
        <w:rFonts w:hint="default"/>
      </w:rPr>
    </w:lvl>
    <w:lvl w:ilvl="6">
      <w:start w:val="1"/>
      <w:numFmt w:val="bullet"/>
      <w:lvlText w:val="•"/>
      <w:lvlJc w:val="left"/>
      <w:pPr>
        <w:ind w:left="6135" w:hanging="529"/>
      </w:pPr>
      <w:rPr>
        <w:rFonts w:hint="default"/>
      </w:rPr>
    </w:lvl>
    <w:lvl w:ilvl="7">
      <w:start w:val="1"/>
      <w:numFmt w:val="bullet"/>
      <w:lvlText w:val="•"/>
      <w:lvlJc w:val="left"/>
      <w:pPr>
        <w:ind w:left="7138" w:hanging="529"/>
      </w:pPr>
      <w:rPr>
        <w:rFonts w:hint="default"/>
      </w:rPr>
    </w:lvl>
    <w:lvl w:ilvl="8">
      <w:start w:val="1"/>
      <w:numFmt w:val="bullet"/>
      <w:lvlText w:val="•"/>
      <w:lvlJc w:val="left"/>
      <w:pPr>
        <w:ind w:left="8141" w:hanging="529"/>
      </w:pPr>
      <w:rPr>
        <w:rFonts w:hint="default"/>
      </w:rPr>
    </w:lvl>
  </w:abstractNum>
  <w:abstractNum w:abstractNumId="91" w15:restartNumberingAfterBreak="0">
    <w:nsid w:val="4801222B"/>
    <w:multiLevelType w:val="hybridMultilevel"/>
    <w:tmpl w:val="01D83300"/>
    <w:lvl w:ilvl="0" w:tplc="F06CFEA0">
      <w:start w:val="1"/>
      <w:numFmt w:val="decimal"/>
      <w:lvlText w:val="%1."/>
      <w:lvlJc w:val="left"/>
      <w:pPr>
        <w:ind w:left="116" w:hanging="264"/>
      </w:pPr>
      <w:rPr>
        <w:rFonts w:ascii="Times New Roman" w:eastAsia="Times New Roman" w:hAnsi="Times New Roman" w:hint="default"/>
        <w:sz w:val="28"/>
        <w:szCs w:val="28"/>
      </w:rPr>
    </w:lvl>
    <w:lvl w:ilvl="1" w:tplc="F29C051C">
      <w:start w:val="1"/>
      <w:numFmt w:val="bullet"/>
      <w:lvlText w:val="•"/>
      <w:lvlJc w:val="left"/>
      <w:pPr>
        <w:ind w:left="1119" w:hanging="264"/>
      </w:pPr>
      <w:rPr>
        <w:rFonts w:hint="default"/>
      </w:rPr>
    </w:lvl>
    <w:lvl w:ilvl="2" w:tplc="48147BB2">
      <w:start w:val="1"/>
      <w:numFmt w:val="bullet"/>
      <w:lvlText w:val="•"/>
      <w:lvlJc w:val="left"/>
      <w:pPr>
        <w:ind w:left="2122" w:hanging="264"/>
      </w:pPr>
      <w:rPr>
        <w:rFonts w:hint="default"/>
      </w:rPr>
    </w:lvl>
    <w:lvl w:ilvl="3" w:tplc="FEA6E79A">
      <w:start w:val="1"/>
      <w:numFmt w:val="bullet"/>
      <w:lvlText w:val="•"/>
      <w:lvlJc w:val="left"/>
      <w:pPr>
        <w:ind w:left="3126" w:hanging="264"/>
      </w:pPr>
      <w:rPr>
        <w:rFonts w:hint="default"/>
      </w:rPr>
    </w:lvl>
    <w:lvl w:ilvl="4" w:tplc="7AD81EEA">
      <w:start w:val="1"/>
      <w:numFmt w:val="bullet"/>
      <w:lvlText w:val="•"/>
      <w:lvlJc w:val="left"/>
      <w:pPr>
        <w:ind w:left="4129" w:hanging="264"/>
      </w:pPr>
      <w:rPr>
        <w:rFonts w:hint="default"/>
      </w:rPr>
    </w:lvl>
    <w:lvl w:ilvl="5" w:tplc="5792DAC0">
      <w:start w:val="1"/>
      <w:numFmt w:val="bullet"/>
      <w:lvlText w:val="•"/>
      <w:lvlJc w:val="left"/>
      <w:pPr>
        <w:ind w:left="5132" w:hanging="264"/>
      </w:pPr>
      <w:rPr>
        <w:rFonts w:hint="default"/>
      </w:rPr>
    </w:lvl>
    <w:lvl w:ilvl="6" w:tplc="90CA24BE">
      <w:start w:val="1"/>
      <w:numFmt w:val="bullet"/>
      <w:lvlText w:val="•"/>
      <w:lvlJc w:val="left"/>
      <w:pPr>
        <w:ind w:left="6135" w:hanging="264"/>
      </w:pPr>
      <w:rPr>
        <w:rFonts w:hint="default"/>
      </w:rPr>
    </w:lvl>
    <w:lvl w:ilvl="7" w:tplc="FACC2934">
      <w:start w:val="1"/>
      <w:numFmt w:val="bullet"/>
      <w:lvlText w:val="•"/>
      <w:lvlJc w:val="left"/>
      <w:pPr>
        <w:ind w:left="7138" w:hanging="264"/>
      </w:pPr>
      <w:rPr>
        <w:rFonts w:hint="default"/>
      </w:rPr>
    </w:lvl>
    <w:lvl w:ilvl="8" w:tplc="12604738">
      <w:start w:val="1"/>
      <w:numFmt w:val="bullet"/>
      <w:lvlText w:val="•"/>
      <w:lvlJc w:val="left"/>
      <w:pPr>
        <w:ind w:left="8141" w:hanging="264"/>
      </w:pPr>
      <w:rPr>
        <w:rFonts w:hint="default"/>
      </w:rPr>
    </w:lvl>
  </w:abstractNum>
  <w:abstractNum w:abstractNumId="92" w15:restartNumberingAfterBreak="0">
    <w:nsid w:val="48C4457A"/>
    <w:multiLevelType w:val="hybridMultilevel"/>
    <w:tmpl w:val="4B543EDA"/>
    <w:lvl w:ilvl="0" w:tplc="B94AF088">
      <w:start w:val="1"/>
      <w:numFmt w:val="decimal"/>
      <w:lvlText w:val="%1)"/>
      <w:lvlJc w:val="left"/>
      <w:pPr>
        <w:ind w:left="116" w:hanging="275"/>
      </w:pPr>
      <w:rPr>
        <w:rFonts w:ascii="Times New Roman" w:eastAsia="Times New Roman" w:hAnsi="Times New Roman" w:hint="default"/>
        <w:sz w:val="24"/>
        <w:szCs w:val="24"/>
      </w:rPr>
    </w:lvl>
    <w:lvl w:ilvl="1" w:tplc="A874E858">
      <w:start w:val="1"/>
      <w:numFmt w:val="bullet"/>
      <w:lvlText w:val="•"/>
      <w:lvlJc w:val="left"/>
      <w:pPr>
        <w:ind w:left="1119" w:hanging="275"/>
      </w:pPr>
      <w:rPr>
        <w:rFonts w:hint="default"/>
      </w:rPr>
    </w:lvl>
    <w:lvl w:ilvl="2" w:tplc="14161170">
      <w:start w:val="1"/>
      <w:numFmt w:val="bullet"/>
      <w:lvlText w:val="•"/>
      <w:lvlJc w:val="left"/>
      <w:pPr>
        <w:ind w:left="2122" w:hanging="275"/>
      </w:pPr>
      <w:rPr>
        <w:rFonts w:hint="default"/>
      </w:rPr>
    </w:lvl>
    <w:lvl w:ilvl="3" w:tplc="6EA2C820">
      <w:start w:val="1"/>
      <w:numFmt w:val="bullet"/>
      <w:lvlText w:val="•"/>
      <w:lvlJc w:val="left"/>
      <w:pPr>
        <w:ind w:left="3126" w:hanging="275"/>
      </w:pPr>
      <w:rPr>
        <w:rFonts w:hint="default"/>
      </w:rPr>
    </w:lvl>
    <w:lvl w:ilvl="4" w:tplc="063CAD24">
      <w:start w:val="1"/>
      <w:numFmt w:val="bullet"/>
      <w:lvlText w:val="•"/>
      <w:lvlJc w:val="left"/>
      <w:pPr>
        <w:ind w:left="4129" w:hanging="275"/>
      </w:pPr>
      <w:rPr>
        <w:rFonts w:hint="default"/>
      </w:rPr>
    </w:lvl>
    <w:lvl w:ilvl="5" w:tplc="D6BA3A18">
      <w:start w:val="1"/>
      <w:numFmt w:val="bullet"/>
      <w:lvlText w:val="•"/>
      <w:lvlJc w:val="left"/>
      <w:pPr>
        <w:ind w:left="5132" w:hanging="275"/>
      </w:pPr>
      <w:rPr>
        <w:rFonts w:hint="default"/>
      </w:rPr>
    </w:lvl>
    <w:lvl w:ilvl="6" w:tplc="F9445990">
      <w:start w:val="1"/>
      <w:numFmt w:val="bullet"/>
      <w:lvlText w:val="•"/>
      <w:lvlJc w:val="left"/>
      <w:pPr>
        <w:ind w:left="6135" w:hanging="275"/>
      </w:pPr>
      <w:rPr>
        <w:rFonts w:hint="default"/>
      </w:rPr>
    </w:lvl>
    <w:lvl w:ilvl="7" w:tplc="50DA5376">
      <w:start w:val="1"/>
      <w:numFmt w:val="bullet"/>
      <w:lvlText w:val="•"/>
      <w:lvlJc w:val="left"/>
      <w:pPr>
        <w:ind w:left="7138" w:hanging="275"/>
      </w:pPr>
      <w:rPr>
        <w:rFonts w:hint="default"/>
      </w:rPr>
    </w:lvl>
    <w:lvl w:ilvl="8" w:tplc="702CBF7C">
      <w:start w:val="1"/>
      <w:numFmt w:val="bullet"/>
      <w:lvlText w:val="•"/>
      <w:lvlJc w:val="left"/>
      <w:pPr>
        <w:ind w:left="8141" w:hanging="275"/>
      </w:pPr>
      <w:rPr>
        <w:rFonts w:hint="default"/>
      </w:rPr>
    </w:lvl>
  </w:abstractNum>
  <w:abstractNum w:abstractNumId="93" w15:restartNumberingAfterBreak="0">
    <w:nsid w:val="4A060960"/>
    <w:multiLevelType w:val="multilevel"/>
    <w:tmpl w:val="334C48FE"/>
    <w:lvl w:ilvl="0">
      <w:start w:val="1"/>
      <w:numFmt w:val="decimal"/>
      <w:lvlText w:val="1.4.%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4" w15:restartNumberingAfterBreak="0">
    <w:nsid w:val="4ABB1E9C"/>
    <w:multiLevelType w:val="hybridMultilevel"/>
    <w:tmpl w:val="15A83CFE"/>
    <w:lvl w:ilvl="0" w:tplc="6ABE840E">
      <w:start w:val="1"/>
      <w:numFmt w:val="decimal"/>
      <w:lvlText w:val="%1."/>
      <w:lvlJc w:val="left"/>
      <w:pPr>
        <w:ind w:left="116" w:hanging="287"/>
      </w:pPr>
      <w:rPr>
        <w:rFonts w:ascii="Times New Roman" w:eastAsia="Times New Roman" w:hAnsi="Times New Roman" w:hint="default"/>
        <w:sz w:val="24"/>
        <w:szCs w:val="24"/>
      </w:rPr>
    </w:lvl>
    <w:lvl w:ilvl="1" w:tplc="109ED00C">
      <w:start w:val="1"/>
      <w:numFmt w:val="bullet"/>
      <w:lvlText w:val="•"/>
      <w:lvlJc w:val="left"/>
      <w:pPr>
        <w:ind w:left="1119" w:hanging="287"/>
      </w:pPr>
      <w:rPr>
        <w:rFonts w:hint="default"/>
      </w:rPr>
    </w:lvl>
    <w:lvl w:ilvl="2" w:tplc="1BCEFFA6">
      <w:start w:val="1"/>
      <w:numFmt w:val="bullet"/>
      <w:lvlText w:val="•"/>
      <w:lvlJc w:val="left"/>
      <w:pPr>
        <w:ind w:left="2122" w:hanging="287"/>
      </w:pPr>
      <w:rPr>
        <w:rFonts w:hint="default"/>
      </w:rPr>
    </w:lvl>
    <w:lvl w:ilvl="3" w:tplc="3F064288">
      <w:start w:val="1"/>
      <w:numFmt w:val="bullet"/>
      <w:lvlText w:val="•"/>
      <w:lvlJc w:val="left"/>
      <w:pPr>
        <w:ind w:left="3126" w:hanging="287"/>
      </w:pPr>
      <w:rPr>
        <w:rFonts w:hint="default"/>
      </w:rPr>
    </w:lvl>
    <w:lvl w:ilvl="4" w:tplc="D6BA552A">
      <w:start w:val="1"/>
      <w:numFmt w:val="bullet"/>
      <w:lvlText w:val="•"/>
      <w:lvlJc w:val="left"/>
      <w:pPr>
        <w:ind w:left="4129" w:hanging="287"/>
      </w:pPr>
      <w:rPr>
        <w:rFonts w:hint="default"/>
      </w:rPr>
    </w:lvl>
    <w:lvl w:ilvl="5" w:tplc="AF8E70E6">
      <w:start w:val="1"/>
      <w:numFmt w:val="bullet"/>
      <w:lvlText w:val="•"/>
      <w:lvlJc w:val="left"/>
      <w:pPr>
        <w:ind w:left="5132" w:hanging="287"/>
      </w:pPr>
      <w:rPr>
        <w:rFonts w:hint="default"/>
      </w:rPr>
    </w:lvl>
    <w:lvl w:ilvl="6" w:tplc="B504D4DA">
      <w:start w:val="1"/>
      <w:numFmt w:val="bullet"/>
      <w:lvlText w:val="•"/>
      <w:lvlJc w:val="left"/>
      <w:pPr>
        <w:ind w:left="6135" w:hanging="287"/>
      </w:pPr>
      <w:rPr>
        <w:rFonts w:hint="default"/>
      </w:rPr>
    </w:lvl>
    <w:lvl w:ilvl="7" w:tplc="31C4A4C8">
      <w:start w:val="1"/>
      <w:numFmt w:val="bullet"/>
      <w:lvlText w:val="•"/>
      <w:lvlJc w:val="left"/>
      <w:pPr>
        <w:ind w:left="7138" w:hanging="287"/>
      </w:pPr>
      <w:rPr>
        <w:rFonts w:hint="default"/>
      </w:rPr>
    </w:lvl>
    <w:lvl w:ilvl="8" w:tplc="0212A7F6">
      <w:start w:val="1"/>
      <w:numFmt w:val="bullet"/>
      <w:lvlText w:val="•"/>
      <w:lvlJc w:val="left"/>
      <w:pPr>
        <w:ind w:left="8141" w:hanging="287"/>
      </w:pPr>
      <w:rPr>
        <w:rFonts w:hint="default"/>
      </w:rPr>
    </w:lvl>
  </w:abstractNum>
  <w:abstractNum w:abstractNumId="95" w15:restartNumberingAfterBreak="0">
    <w:nsid w:val="4C5944B8"/>
    <w:multiLevelType w:val="hybridMultilevel"/>
    <w:tmpl w:val="8F4275AE"/>
    <w:lvl w:ilvl="0" w:tplc="079658FC">
      <w:start w:val="1"/>
      <w:numFmt w:val="decimal"/>
      <w:lvlText w:val="%1)"/>
      <w:lvlJc w:val="left"/>
      <w:pPr>
        <w:ind w:left="116" w:hanging="260"/>
      </w:pPr>
      <w:rPr>
        <w:rFonts w:ascii="Times New Roman" w:eastAsia="Times New Roman" w:hAnsi="Times New Roman" w:hint="default"/>
        <w:sz w:val="24"/>
        <w:szCs w:val="24"/>
      </w:rPr>
    </w:lvl>
    <w:lvl w:ilvl="1" w:tplc="FB3E0050">
      <w:start w:val="1"/>
      <w:numFmt w:val="bullet"/>
      <w:lvlText w:val="•"/>
      <w:lvlJc w:val="left"/>
      <w:pPr>
        <w:ind w:left="1119" w:hanging="260"/>
      </w:pPr>
      <w:rPr>
        <w:rFonts w:hint="default"/>
      </w:rPr>
    </w:lvl>
    <w:lvl w:ilvl="2" w:tplc="5DA64544">
      <w:start w:val="1"/>
      <w:numFmt w:val="bullet"/>
      <w:lvlText w:val="•"/>
      <w:lvlJc w:val="left"/>
      <w:pPr>
        <w:ind w:left="2122" w:hanging="260"/>
      </w:pPr>
      <w:rPr>
        <w:rFonts w:hint="default"/>
      </w:rPr>
    </w:lvl>
    <w:lvl w:ilvl="3" w:tplc="A684962E">
      <w:start w:val="1"/>
      <w:numFmt w:val="bullet"/>
      <w:lvlText w:val="•"/>
      <w:lvlJc w:val="left"/>
      <w:pPr>
        <w:ind w:left="3126" w:hanging="260"/>
      </w:pPr>
      <w:rPr>
        <w:rFonts w:hint="default"/>
      </w:rPr>
    </w:lvl>
    <w:lvl w:ilvl="4" w:tplc="F6585514">
      <w:start w:val="1"/>
      <w:numFmt w:val="bullet"/>
      <w:lvlText w:val="•"/>
      <w:lvlJc w:val="left"/>
      <w:pPr>
        <w:ind w:left="4129" w:hanging="260"/>
      </w:pPr>
      <w:rPr>
        <w:rFonts w:hint="default"/>
      </w:rPr>
    </w:lvl>
    <w:lvl w:ilvl="5" w:tplc="3B908272">
      <w:start w:val="1"/>
      <w:numFmt w:val="bullet"/>
      <w:lvlText w:val="•"/>
      <w:lvlJc w:val="left"/>
      <w:pPr>
        <w:ind w:left="5132" w:hanging="260"/>
      </w:pPr>
      <w:rPr>
        <w:rFonts w:hint="default"/>
      </w:rPr>
    </w:lvl>
    <w:lvl w:ilvl="6" w:tplc="D2B4E4AC">
      <w:start w:val="1"/>
      <w:numFmt w:val="bullet"/>
      <w:lvlText w:val="•"/>
      <w:lvlJc w:val="left"/>
      <w:pPr>
        <w:ind w:left="6135" w:hanging="260"/>
      </w:pPr>
      <w:rPr>
        <w:rFonts w:hint="default"/>
      </w:rPr>
    </w:lvl>
    <w:lvl w:ilvl="7" w:tplc="4CB652F8">
      <w:start w:val="1"/>
      <w:numFmt w:val="bullet"/>
      <w:lvlText w:val="•"/>
      <w:lvlJc w:val="left"/>
      <w:pPr>
        <w:ind w:left="7138" w:hanging="260"/>
      </w:pPr>
      <w:rPr>
        <w:rFonts w:hint="default"/>
      </w:rPr>
    </w:lvl>
    <w:lvl w:ilvl="8" w:tplc="5E344A22">
      <w:start w:val="1"/>
      <w:numFmt w:val="bullet"/>
      <w:lvlText w:val="•"/>
      <w:lvlJc w:val="left"/>
      <w:pPr>
        <w:ind w:left="8141" w:hanging="260"/>
      </w:pPr>
      <w:rPr>
        <w:rFonts w:hint="default"/>
      </w:rPr>
    </w:lvl>
  </w:abstractNum>
  <w:abstractNum w:abstractNumId="96" w15:restartNumberingAfterBreak="0">
    <w:nsid w:val="4CF04D92"/>
    <w:multiLevelType w:val="hybridMultilevel"/>
    <w:tmpl w:val="1A48B614"/>
    <w:lvl w:ilvl="0" w:tplc="AA10D49A">
      <w:start w:val="1"/>
      <w:numFmt w:val="decimal"/>
      <w:lvlText w:val="%1)"/>
      <w:lvlJc w:val="left"/>
      <w:pPr>
        <w:ind w:left="116" w:hanging="411"/>
      </w:pPr>
      <w:rPr>
        <w:rFonts w:ascii="Times New Roman" w:eastAsia="Times New Roman" w:hAnsi="Times New Roman" w:hint="default"/>
        <w:sz w:val="24"/>
        <w:szCs w:val="24"/>
      </w:rPr>
    </w:lvl>
    <w:lvl w:ilvl="1" w:tplc="2EE8045C">
      <w:start w:val="1"/>
      <w:numFmt w:val="bullet"/>
      <w:lvlText w:val="•"/>
      <w:lvlJc w:val="left"/>
      <w:pPr>
        <w:ind w:left="1119" w:hanging="411"/>
      </w:pPr>
      <w:rPr>
        <w:rFonts w:hint="default"/>
      </w:rPr>
    </w:lvl>
    <w:lvl w:ilvl="2" w:tplc="80D28B9A">
      <w:start w:val="1"/>
      <w:numFmt w:val="bullet"/>
      <w:lvlText w:val="•"/>
      <w:lvlJc w:val="left"/>
      <w:pPr>
        <w:ind w:left="2122" w:hanging="411"/>
      </w:pPr>
      <w:rPr>
        <w:rFonts w:hint="default"/>
      </w:rPr>
    </w:lvl>
    <w:lvl w:ilvl="3" w:tplc="F8C2B920">
      <w:start w:val="1"/>
      <w:numFmt w:val="bullet"/>
      <w:lvlText w:val="•"/>
      <w:lvlJc w:val="left"/>
      <w:pPr>
        <w:ind w:left="3126" w:hanging="411"/>
      </w:pPr>
      <w:rPr>
        <w:rFonts w:hint="default"/>
      </w:rPr>
    </w:lvl>
    <w:lvl w:ilvl="4" w:tplc="8A8A302E">
      <w:start w:val="1"/>
      <w:numFmt w:val="bullet"/>
      <w:lvlText w:val="•"/>
      <w:lvlJc w:val="left"/>
      <w:pPr>
        <w:ind w:left="4129" w:hanging="411"/>
      </w:pPr>
      <w:rPr>
        <w:rFonts w:hint="default"/>
      </w:rPr>
    </w:lvl>
    <w:lvl w:ilvl="5" w:tplc="D30882A4">
      <w:start w:val="1"/>
      <w:numFmt w:val="bullet"/>
      <w:lvlText w:val="•"/>
      <w:lvlJc w:val="left"/>
      <w:pPr>
        <w:ind w:left="5132" w:hanging="411"/>
      </w:pPr>
      <w:rPr>
        <w:rFonts w:hint="default"/>
      </w:rPr>
    </w:lvl>
    <w:lvl w:ilvl="6" w:tplc="71A40F10">
      <w:start w:val="1"/>
      <w:numFmt w:val="bullet"/>
      <w:lvlText w:val="•"/>
      <w:lvlJc w:val="left"/>
      <w:pPr>
        <w:ind w:left="6135" w:hanging="411"/>
      </w:pPr>
      <w:rPr>
        <w:rFonts w:hint="default"/>
      </w:rPr>
    </w:lvl>
    <w:lvl w:ilvl="7" w:tplc="1F0EC17A">
      <w:start w:val="1"/>
      <w:numFmt w:val="bullet"/>
      <w:lvlText w:val="•"/>
      <w:lvlJc w:val="left"/>
      <w:pPr>
        <w:ind w:left="7138" w:hanging="411"/>
      </w:pPr>
      <w:rPr>
        <w:rFonts w:hint="default"/>
      </w:rPr>
    </w:lvl>
    <w:lvl w:ilvl="8" w:tplc="19705CEE">
      <w:start w:val="1"/>
      <w:numFmt w:val="bullet"/>
      <w:lvlText w:val="•"/>
      <w:lvlJc w:val="left"/>
      <w:pPr>
        <w:ind w:left="8141" w:hanging="411"/>
      </w:pPr>
      <w:rPr>
        <w:rFonts w:hint="default"/>
      </w:rPr>
    </w:lvl>
  </w:abstractNum>
  <w:abstractNum w:abstractNumId="97" w15:restartNumberingAfterBreak="0">
    <w:nsid w:val="4D2C59E5"/>
    <w:multiLevelType w:val="hybridMultilevel"/>
    <w:tmpl w:val="56B4AD98"/>
    <w:lvl w:ilvl="0" w:tplc="1628635C">
      <w:start w:val="1"/>
      <w:numFmt w:val="decimal"/>
      <w:lvlText w:val="%1)"/>
      <w:lvlJc w:val="left"/>
      <w:pPr>
        <w:ind w:left="116" w:hanging="260"/>
      </w:pPr>
      <w:rPr>
        <w:rFonts w:ascii="Times New Roman" w:eastAsia="Times New Roman" w:hAnsi="Times New Roman" w:hint="default"/>
        <w:sz w:val="28"/>
        <w:szCs w:val="28"/>
      </w:rPr>
    </w:lvl>
    <w:lvl w:ilvl="1" w:tplc="6702498A">
      <w:start w:val="1"/>
      <w:numFmt w:val="bullet"/>
      <w:lvlText w:val="•"/>
      <w:lvlJc w:val="left"/>
      <w:pPr>
        <w:ind w:left="1119" w:hanging="260"/>
      </w:pPr>
      <w:rPr>
        <w:rFonts w:hint="default"/>
      </w:rPr>
    </w:lvl>
    <w:lvl w:ilvl="2" w:tplc="BFEAFCDE">
      <w:start w:val="1"/>
      <w:numFmt w:val="bullet"/>
      <w:lvlText w:val="•"/>
      <w:lvlJc w:val="left"/>
      <w:pPr>
        <w:ind w:left="2122" w:hanging="260"/>
      </w:pPr>
      <w:rPr>
        <w:rFonts w:hint="default"/>
      </w:rPr>
    </w:lvl>
    <w:lvl w:ilvl="3" w:tplc="93602E78">
      <w:start w:val="1"/>
      <w:numFmt w:val="bullet"/>
      <w:lvlText w:val="•"/>
      <w:lvlJc w:val="left"/>
      <w:pPr>
        <w:ind w:left="3126" w:hanging="260"/>
      </w:pPr>
      <w:rPr>
        <w:rFonts w:hint="default"/>
      </w:rPr>
    </w:lvl>
    <w:lvl w:ilvl="4" w:tplc="0680CDCC">
      <w:start w:val="1"/>
      <w:numFmt w:val="bullet"/>
      <w:lvlText w:val="•"/>
      <w:lvlJc w:val="left"/>
      <w:pPr>
        <w:ind w:left="4129" w:hanging="260"/>
      </w:pPr>
      <w:rPr>
        <w:rFonts w:hint="default"/>
      </w:rPr>
    </w:lvl>
    <w:lvl w:ilvl="5" w:tplc="B8A0598C">
      <w:start w:val="1"/>
      <w:numFmt w:val="bullet"/>
      <w:lvlText w:val="•"/>
      <w:lvlJc w:val="left"/>
      <w:pPr>
        <w:ind w:left="5132" w:hanging="260"/>
      </w:pPr>
      <w:rPr>
        <w:rFonts w:hint="default"/>
      </w:rPr>
    </w:lvl>
    <w:lvl w:ilvl="6" w:tplc="B896D286">
      <w:start w:val="1"/>
      <w:numFmt w:val="bullet"/>
      <w:lvlText w:val="•"/>
      <w:lvlJc w:val="left"/>
      <w:pPr>
        <w:ind w:left="6135" w:hanging="260"/>
      </w:pPr>
      <w:rPr>
        <w:rFonts w:hint="default"/>
      </w:rPr>
    </w:lvl>
    <w:lvl w:ilvl="7" w:tplc="E180680C">
      <w:start w:val="1"/>
      <w:numFmt w:val="bullet"/>
      <w:lvlText w:val="•"/>
      <w:lvlJc w:val="left"/>
      <w:pPr>
        <w:ind w:left="7138" w:hanging="260"/>
      </w:pPr>
      <w:rPr>
        <w:rFonts w:hint="default"/>
      </w:rPr>
    </w:lvl>
    <w:lvl w:ilvl="8" w:tplc="177E95CA">
      <w:start w:val="1"/>
      <w:numFmt w:val="bullet"/>
      <w:lvlText w:val="•"/>
      <w:lvlJc w:val="left"/>
      <w:pPr>
        <w:ind w:left="8141" w:hanging="260"/>
      </w:pPr>
      <w:rPr>
        <w:rFonts w:hint="default"/>
      </w:rPr>
    </w:lvl>
  </w:abstractNum>
  <w:abstractNum w:abstractNumId="98" w15:restartNumberingAfterBreak="0">
    <w:nsid w:val="4EA37F14"/>
    <w:multiLevelType w:val="multilevel"/>
    <w:tmpl w:val="E7D4640A"/>
    <w:lvl w:ilvl="0">
      <w:start w:val="1"/>
      <w:numFmt w:val="decimal"/>
      <w:lvlText w:val="%1."/>
      <w:lvlJc w:val="left"/>
      <w:pPr>
        <w:ind w:left="116" w:hanging="286"/>
      </w:pPr>
      <w:rPr>
        <w:rFonts w:ascii="Times New Roman" w:eastAsia="Times New Roman" w:hAnsi="Times New Roman" w:hint="default"/>
        <w:sz w:val="28"/>
        <w:szCs w:val="28"/>
      </w:rPr>
    </w:lvl>
    <w:lvl w:ilvl="1">
      <w:start w:val="1"/>
      <w:numFmt w:val="decimal"/>
      <w:lvlText w:val="%1.%2."/>
      <w:lvlJc w:val="left"/>
      <w:pPr>
        <w:ind w:left="116" w:hanging="449"/>
      </w:pPr>
      <w:rPr>
        <w:rFonts w:ascii="Times New Roman" w:eastAsia="Times New Roman" w:hAnsi="Times New Roman" w:hint="default"/>
        <w:sz w:val="28"/>
        <w:szCs w:val="28"/>
      </w:rPr>
    </w:lvl>
    <w:lvl w:ilvl="2">
      <w:start w:val="1"/>
      <w:numFmt w:val="bullet"/>
      <w:lvlText w:val="•"/>
      <w:lvlJc w:val="left"/>
      <w:pPr>
        <w:ind w:left="2122" w:hanging="449"/>
      </w:pPr>
      <w:rPr>
        <w:rFonts w:hint="default"/>
      </w:rPr>
    </w:lvl>
    <w:lvl w:ilvl="3">
      <w:start w:val="1"/>
      <w:numFmt w:val="bullet"/>
      <w:lvlText w:val="•"/>
      <w:lvlJc w:val="left"/>
      <w:pPr>
        <w:ind w:left="3126" w:hanging="449"/>
      </w:pPr>
      <w:rPr>
        <w:rFonts w:hint="default"/>
      </w:rPr>
    </w:lvl>
    <w:lvl w:ilvl="4">
      <w:start w:val="1"/>
      <w:numFmt w:val="bullet"/>
      <w:lvlText w:val="•"/>
      <w:lvlJc w:val="left"/>
      <w:pPr>
        <w:ind w:left="4129" w:hanging="449"/>
      </w:pPr>
      <w:rPr>
        <w:rFonts w:hint="default"/>
      </w:rPr>
    </w:lvl>
    <w:lvl w:ilvl="5">
      <w:start w:val="1"/>
      <w:numFmt w:val="bullet"/>
      <w:lvlText w:val="•"/>
      <w:lvlJc w:val="left"/>
      <w:pPr>
        <w:ind w:left="5132" w:hanging="449"/>
      </w:pPr>
      <w:rPr>
        <w:rFonts w:hint="default"/>
      </w:rPr>
    </w:lvl>
    <w:lvl w:ilvl="6">
      <w:start w:val="1"/>
      <w:numFmt w:val="bullet"/>
      <w:lvlText w:val="•"/>
      <w:lvlJc w:val="left"/>
      <w:pPr>
        <w:ind w:left="6135" w:hanging="449"/>
      </w:pPr>
      <w:rPr>
        <w:rFonts w:hint="default"/>
      </w:rPr>
    </w:lvl>
    <w:lvl w:ilvl="7">
      <w:start w:val="1"/>
      <w:numFmt w:val="bullet"/>
      <w:lvlText w:val="•"/>
      <w:lvlJc w:val="left"/>
      <w:pPr>
        <w:ind w:left="7138" w:hanging="449"/>
      </w:pPr>
      <w:rPr>
        <w:rFonts w:hint="default"/>
      </w:rPr>
    </w:lvl>
    <w:lvl w:ilvl="8">
      <w:start w:val="1"/>
      <w:numFmt w:val="bullet"/>
      <w:lvlText w:val="•"/>
      <w:lvlJc w:val="left"/>
      <w:pPr>
        <w:ind w:left="8141" w:hanging="449"/>
      </w:pPr>
      <w:rPr>
        <w:rFonts w:hint="default"/>
      </w:rPr>
    </w:lvl>
  </w:abstractNum>
  <w:abstractNum w:abstractNumId="99" w15:restartNumberingAfterBreak="0">
    <w:nsid w:val="4F425659"/>
    <w:multiLevelType w:val="multilevel"/>
    <w:tmpl w:val="6A328A34"/>
    <w:lvl w:ilvl="0">
      <w:start w:val="1"/>
      <w:numFmt w:val="decimal"/>
      <w:lvlText w:val="%1."/>
      <w:lvlJc w:val="left"/>
      <w:pPr>
        <w:ind w:left="116" w:hanging="243"/>
      </w:pPr>
      <w:rPr>
        <w:rFonts w:ascii="Times New Roman" w:eastAsia="Times New Roman" w:hAnsi="Times New Roman" w:hint="default"/>
        <w:sz w:val="24"/>
        <w:szCs w:val="24"/>
      </w:rPr>
    </w:lvl>
    <w:lvl w:ilvl="1">
      <w:start w:val="1"/>
      <w:numFmt w:val="decimal"/>
      <w:lvlText w:val="%1.%2."/>
      <w:lvlJc w:val="left"/>
      <w:pPr>
        <w:ind w:left="116" w:hanging="418"/>
      </w:pPr>
      <w:rPr>
        <w:rFonts w:ascii="Times New Roman" w:eastAsia="Times New Roman" w:hAnsi="Times New Roman" w:hint="default"/>
        <w:sz w:val="28"/>
        <w:szCs w:val="28"/>
      </w:rPr>
    </w:lvl>
    <w:lvl w:ilvl="2">
      <w:start w:val="1"/>
      <w:numFmt w:val="bullet"/>
      <w:lvlText w:val="•"/>
      <w:lvlJc w:val="left"/>
      <w:pPr>
        <w:ind w:left="2122" w:hanging="418"/>
      </w:pPr>
      <w:rPr>
        <w:rFonts w:hint="default"/>
      </w:rPr>
    </w:lvl>
    <w:lvl w:ilvl="3">
      <w:start w:val="1"/>
      <w:numFmt w:val="bullet"/>
      <w:lvlText w:val="•"/>
      <w:lvlJc w:val="left"/>
      <w:pPr>
        <w:ind w:left="3126" w:hanging="418"/>
      </w:pPr>
      <w:rPr>
        <w:rFonts w:hint="default"/>
      </w:rPr>
    </w:lvl>
    <w:lvl w:ilvl="4">
      <w:start w:val="1"/>
      <w:numFmt w:val="bullet"/>
      <w:lvlText w:val="•"/>
      <w:lvlJc w:val="left"/>
      <w:pPr>
        <w:ind w:left="4129" w:hanging="418"/>
      </w:pPr>
      <w:rPr>
        <w:rFonts w:hint="default"/>
      </w:rPr>
    </w:lvl>
    <w:lvl w:ilvl="5">
      <w:start w:val="1"/>
      <w:numFmt w:val="bullet"/>
      <w:lvlText w:val="•"/>
      <w:lvlJc w:val="left"/>
      <w:pPr>
        <w:ind w:left="5132" w:hanging="418"/>
      </w:pPr>
      <w:rPr>
        <w:rFonts w:hint="default"/>
      </w:rPr>
    </w:lvl>
    <w:lvl w:ilvl="6">
      <w:start w:val="1"/>
      <w:numFmt w:val="bullet"/>
      <w:lvlText w:val="•"/>
      <w:lvlJc w:val="left"/>
      <w:pPr>
        <w:ind w:left="6135" w:hanging="418"/>
      </w:pPr>
      <w:rPr>
        <w:rFonts w:hint="default"/>
      </w:rPr>
    </w:lvl>
    <w:lvl w:ilvl="7">
      <w:start w:val="1"/>
      <w:numFmt w:val="bullet"/>
      <w:lvlText w:val="•"/>
      <w:lvlJc w:val="left"/>
      <w:pPr>
        <w:ind w:left="7138" w:hanging="418"/>
      </w:pPr>
      <w:rPr>
        <w:rFonts w:hint="default"/>
      </w:rPr>
    </w:lvl>
    <w:lvl w:ilvl="8">
      <w:start w:val="1"/>
      <w:numFmt w:val="bullet"/>
      <w:lvlText w:val="•"/>
      <w:lvlJc w:val="left"/>
      <w:pPr>
        <w:ind w:left="8141" w:hanging="418"/>
      </w:pPr>
      <w:rPr>
        <w:rFonts w:hint="default"/>
      </w:rPr>
    </w:lvl>
  </w:abstractNum>
  <w:abstractNum w:abstractNumId="100" w15:restartNumberingAfterBreak="0">
    <w:nsid w:val="5330165D"/>
    <w:multiLevelType w:val="hybridMultilevel"/>
    <w:tmpl w:val="1B18F22A"/>
    <w:lvl w:ilvl="0" w:tplc="D6C4CE22">
      <w:start w:val="1"/>
      <w:numFmt w:val="decimal"/>
      <w:lvlText w:val="%1."/>
      <w:lvlJc w:val="left"/>
      <w:pPr>
        <w:ind w:left="116" w:hanging="285"/>
      </w:pPr>
      <w:rPr>
        <w:rFonts w:ascii="Times New Roman" w:eastAsia="Times New Roman" w:hAnsi="Times New Roman" w:hint="default"/>
        <w:sz w:val="28"/>
        <w:szCs w:val="28"/>
      </w:rPr>
    </w:lvl>
    <w:lvl w:ilvl="1" w:tplc="A6688924">
      <w:start w:val="1"/>
      <w:numFmt w:val="bullet"/>
      <w:lvlText w:val="•"/>
      <w:lvlJc w:val="left"/>
      <w:pPr>
        <w:ind w:left="1119" w:hanging="285"/>
      </w:pPr>
      <w:rPr>
        <w:rFonts w:hint="default"/>
      </w:rPr>
    </w:lvl>
    <w:lvl w:ilvl="2" w:tplc="B6FEBB7E">
      <w:start w:val="1"/>
      <w:numFmt w:val="bullet"/>
      <w:lvlText w:val="•"/>
      <w:lvlJc w:val="left"/>
      <w:pPr>
        <w:ind w:left="2122" w:hanging="285"/>
      </w:pPr>
      <w:rPr>
        <w:rFonts w:hint="default"/>
      </w:rPr>
    </w:lvl>
    <w:lvl w:ilvl="3" w:tplc="4B64A134">
      <w:start w:val="1"/>
      <w:numFmt w:val="bullet"/>
      <w:lvlText w:val="•"/>
      <w:lvlJc w:val="left"/>
      <w:pPr>
        <w:ind w:left="3126" w:hanging="285"/>
      </w:pPr>
      <w:rPr>
        <w:rFonts w:hint="default"/>
      </w:rPr>
    </w:lvl>
    <w:lvl w:ilvl="4" w:tplc="BC1064F8">
      <w:start w:val="1"/>
      <w:numFmt w:val="bullet"/>
      <w:lvlText w:val="•"/>
      <w:lvlJc w:val="left"/>
      <w:pPr>
        <w:ind w:left="4129" w:hanging="285"/>
      </w:pPr>
      <w:rPr>
        <w:rFonts w:hint="default"/>
      </w:rPr>
    </w:lvl>
    <w:lvl w:ilvl="5" w:tplc="EF0434E4">
      <w:start w:val="1"/>
      <w:numFmt w:val="bullet"/>
      <w:lvlText w:val="•"/>
      <w:lvlJc w:val="left"/>
      <w:pPr>
        <w:ind w:left="5132" w:hanging="285"/>
      </w:pPr>
      <w:rPr>
        <w:rFonts w:hint="default"/>
      </w:rPr>
    </w:lvl>
    <w:lvl w:ilvl="6" w:tplc="95A461E2">
      <w:start w:val="1"/>
      <w:numFmt w:val="bullet"/>
      <w:lvlText w:val="•"/>
      <w:lvlJc w:val="left"/>
      <w:pPr>
        <w:ind w:left="6135" w:hanging="285"/>
      </w:pPr>
      <w:rPr>
        <w:rFonts w:hint="default"/>
      </w:rPr>
    </w:lvl>
    <w:lvl w:ilvl="7" w:tplc="AB3CC420">
      <w:start w:val="1"/>
      <w:numFmt w:val="bullet"/>
      <w:lvlText w:val="•"/>
      <w:lvlJc w:val="left"/>
      <w:pPr>
        <w:ind w:left="7138" w:hanging="285"/>
      </w:pPr>
      <w:rPr>
        <w:rFonts w:hint="default"/>
      </w:rPr>
    </w:lvl>
    <w:lvl w:ilvl="8" w:tplc="7E46C6AE">
      <w:start w:val="1"/>
      <w:numFmt w:val="bullet"/>
      <w:lvlText w:val="•"/>
      <w:lvlJc w:val="left"/>
      <w:pPr>
        <w:ind w:left="8141" w:hanging="285"/>
      </w:pPr>
      <w:rPr>
        <w:rFonts w:hint="default"/>
      </w:rPr>
    </w:lvl>
  </w:abstractNum>
  <w:abstractNum w:abstractNumId="101" w15:restartNumberingAfterBreak="0">
    <w:nsid w:val="535A5C4B"/>
    <w:multiLevelType w:val="multilevel"/>
    <w:tmpl w:val="3A5EB92C"/>
    <w:lvl w:ilvl="0">
      <w:start w:val="1"/>
      <w:numFmt w:val="decimal"/>
      <w:lvlText w:val="2.4.%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2" w15:restartNumberingAfterBreak="0">
    <w:nsid w:val="55877387"/>
    <w:multiLevelType w:val="hybridMultilevel"/>
    <w:tmpl w:val="B96AD020"/>
    <w:lvl w:ilvl="0" w:tplc="F9409CF8">
      <w:start w:val="1"/>
      <w:numFmt w:val="decimal"/>
      <w:lvlText w:val="%1)"/>
      <w:lvlJc w:val="left"/>
      <w:pPr>
        <w:ind w:left="117" w:hanging="298"/>
      </w:pPr>
      <w:rPr>
        <w:rFonts w:ascii="StarSymbol" w:eastAsia="StarSymbol" w:hAnsi="StarSymbol" w:hint="default"/>
        <w:sz w:val="28"/>
        <w:szCs w:val="28"/>
      </w:rPr>
    </w:lvl>
    <w:lvl w:ilvl="1" w:tplc="3162DF3A">
      <w:start w:val="1"/>
      <w:numFmt w:val="bullet"/>
      <w:lvlText w:val="•"/>
      <w:lvlJc w:val="left"/>
      <w:pPr>
        <w:ind w:left="1106" w:hanging="298"/>
      </w:pPr>
      <w:rPr>
        <w:rFonts w:hint="default"/>
      </w:rPr>
    </w:lvl>
    <w:lvl w:ilvl="2" w:tplc="4D308226">
      <w:start w:val="1"/>
      <w:numFmt w:val="bullet"/>
      <w:lvlText w:val="•"/>
      <w:lvlJc w:val="left"/>
      <w:pPr>
        <w:ind w:left="2095" w:hanging="298"/>
      </w:pPr>
      <w:rPr>
        <w:rFonts w:hint="default"/>
      </w:rPr>
    </w:lvl>
    <w:lvl w:ilvl="3" w:tplc="58F6631C">
      <w:start w:val="1"/>
      <w:numFmt w:val="bullet"/>
      <w:lvlText w:val="•"/>
      <w:lvlJc w:val="left"/>
      <w:pPr>
        <w:ind w:left="3083" w:hanging="298"/>
      </w:pPr>
      <w:rPr>
        <w:rFonts w:hint="default"/>
      </w:rPr>
    </w:lvl>
    <w:lvl w:ilvl="4" w:tplc="B9963B30">
      <w:start w:val="1"/>
      <w:numFmt w:val="bullet"/>
      <w:lvlText w:val="•"/>
      <w:lvlJc w:val="left"/>
      <w:pPr>
        <w:ind w:left="4072" w:hanging="298"/>
      </w:pPr>
      <w:rPr>
        <w:rFonts w:hint="default"/>
      </w:rPr>
    </w:lvl>
    <w:lvl w:ilvl="5" w:tplc="013C9C3A">
      <w:start w:val="1"/>
      <w:numFmt w:val="bullet"/>
      <w:lvlText w:val="•"/>
      <w:lvlJc w:val="left"/>
      <w:pPr>
        <w:ind w:left="5061" w:hanging="298"/>
      </w:pPr>
      <w:rPr>
        <w:rFonts w:hint="default"/>
      </w:rPr>
    </w:lvl>
    <w:lvl w:ilvl="6" w:tplc="D9A2CB82">
      <w:start w:val="1"/>
      <w:numFmt w:val="bullet"/>
      <w:lvlText w:val="•"/>
      <w:lvlJc w:val="left"/>
      <w:pPr>
        <w:ind w:left="6050" w:hanging="298"/>
      </w:pPr>
      <w:rPr>
        <w:rFonts w:hint="default"/>
      </w:rPr>
    </w:lvl>
    <w:lvl w:ilvl="7" w:tplc="C09A50B2">
      <w:start w:val="1"/>
      <w:numFmt w:val="bullet"/>
      <w:lvlText w:val="•"/>
      <w:lvlJc w:val="left"/>
      <w:pPr>
        <w:ind w:left="7039" w:hanging="298"/>
      </w:pPr>
      <w:rPr>
        <w:rFonts w:hint="default"/>
      </w:rPr>
    </w:lvl>
    <w:lvl w:ilvl="8" w:tplc="131EB5A6">
      <w:start w:val="1"/>
      <w:numFmt w:val="bullet"/>
      <w:lvlText w:val="•"/>
      <w:lvlJc w:val="left"/>
      <w:pPr>
        <w:ind w:left="8028" w:hanging="298"/>
      </w:pPr>
      <w:rPr>
        <w:rFonts w:hint="default"/>
      </w:rPr>
    </w:lvl>
  </w:abstractNum>
  <w:abstractNum w:abstractNumId="103" w15:restartNumberingAfterBreak="0">
    <w:nsid w:val="55FF72A8"/>
    <w:multiLevelType w:val="hybridMultilevel"/>
    <w:tmpl w:val="1E04E0E0"/>
    <w:lvl w:ilvl="0" w:tplc="AD0AC586">
      <w:start w:val="1"/>
      <w:numFmt w:val="decimal"/>
      <w:lvlText w:val="%1."/>
      <w:lvlJc w:val="left"/>
      <w:pPr>
        <w:ind w:left="116" w:hanging="346"/>
      </w:pPr>
      <w:rPr>
        <w:rFonts w:ascii="Times New Roman" w:eastAsia="Times New Roman" w:hAnsi="Times New Roman" w:hint="default"/>
        <w:sz w:val="24"/>
        <w:szCs w:val="24"/>
      </w:rPr>
    </w:lvl>
    <w:lvl w:ilvl="1" w:tplc="00367D08">
      <w:start w:val="1"/>
      <w:numFmt w:val="bullet"/>
      <w:lvlText w:val="•"/>
      <w:lvlJc w:val="left"/>
      <w:pPr>
        <w:ind w:left="1119" w:hanging="346"/>
      </w:pPr>
      <w:rPr>
        <w:rFonts w:hint="default"/>
      </w:rPr>
    </w:lvl>
    <w:lvl w:ilvl="2" w:tplc="0DB2B048">
      <w:start w:val="1"/>
      <w:numFmt w:val="bullet"/>
      <w:lvlText w:val="•"/>
      <w:lvlJc w:val="left"/>
      <w:pPr>
        <w:ind w:left="2122" w:hanging="346"/>
      </w:pPr>
      <w:rPr>
        <w:rFonts w:hint="default"/>
      </w:rPr>
    </w:lvl>
    <w:lvl w:ilvl="3" w:tplc="58123BD6">
      <w:start w:val="1"/>
      <w:numFmt w:val="bullet"/>
      <w:lvlText w:val="•"/>
      <w:lvlJc w:val="left"/>
      <w:pPr>
        <w:ind w:left="3126" w:hanging="346"/>
      </w:pPr>
      <w:rPr>
        <w:rFonts w:hint="default"/>
      </w:rPr>
    </w:lvl>
    <w:lvl w:ilvl="4" w:tplc="064A9A3A">
      <w:start w:val="1"/>
      <w:numFmt w:val="bullet"/>
      <w:lvlText w:val="•"/>
      <w:lvlJc w:val="left"/>
      <w:pPr>
        <w:ind w:left="4129" w:hanging="346"/>
      </w:pPr>
      <w:rPr>
        <w:rFonts w:hint="default"/>
      </w:rPr>
    </w:lvl>
    <w:lvl w:ilvl="5" w:tplc="4D4A7594">
      <w:start w:val="1"/>
      <w:numFmt w:val="bullet"/>
      <w:lvlText w:val="•"/>
      <w:lvlJc w:val="left"/>
      <w:pPr>
        <w:ind w:left="5132" w:hanging="346"/>
      </w:pPr>
      <w:rPr>
        <w:rFonts w:hint="default"/>
      </w:rPr>
    </w:lvl>
    <w:lvl w:ilvl="6" w:tplc="3E22282C">
      <w:start w:val="1"/>
      <w:numFmt w:val="bullet"/>
      <w:lvlText w:val="•"/>
      <w:lvlJc w:val="left"/>
      <w:pPr>
        <w:ind w:left="6135" w:hanging="346"/>
      </w:pPr>
      <w:rPr>
        <w:rFonts w:hint="default"/>
      </w:rPr>
    </w:lvl>
    <w:lvl w:ilvl="7" w:tplc="7364548C">
      <w:start w:val="1"/>
      <w:numFmt w:val="bullet"/>
      <w:lvlText w:val="•"/>
      <w:lvlJc w:val="left"/>
      <w:pPr>
        <w:ind w:left="7138" w:hanging="346"/>
      </w:pPr>
      <w:rPr>
        <w:rFonts w:hint="default"/>
      </w:rPr>
    </w:lvl>
    <w:lvl w:ilvl="8" w:tplc="001ED2D2">
      <w:start w:val="1"/>
      <w:numFmt w:val="bullet"/>
      <w:lvlText w:val="•"/>
      <w:lvlJc w:val="left"/>
      <w:pPr>
        <w:ind w:left="8141" w:hanging="346"/>
      </w:pPr>
      <w:rPr>
        <w:rFonts w:hint="default"/>
      </w:rPr>
    </w:lvl>
  </w:abstractNum>
  <w:abstractNum w:abstractNumId="104" w15:restartNumberingAfterBreak="0">
    <w:nsid w:val="56886AC0"/>
    <w:multiLevelType w:val="hybridMultilevel"/>
    <w:tmpl w:val="E480A7DE"/>
    <w:lvl w:ilvl="0" w:tplc="85D47858">
      <w:start w:val="1"/>
      <w:numFmt w:val="decimal"/>
      <w:lvlText w:val="%1)"/>
      <w:lvlJc w:val="left"/>
      <w:pPr>
        <w:ind w:left="116" w:hanging="285"/>
      </w:pPr>
      <w:rPr>
        <w:rFonts w:ascii="Times New Roman" w:eastAsia="Times New Roman" w:hAnsi="Times New Roman" w:hint="default"/>
        <w:sz w:val="28"/>
        <w:szCs w:val="28"/>
      </w:rPr>
    </w:lvl>
    <w:lvl w:ilvl="1" w:tplc="514A03DA">
      <w:start w:val="1"/>
      <w:numFmt w:val="bullet"/>
      <w:lvlText w:val="•"/>
      <w:lvlJc w:val="left"/>
      <w:pPr>
        <w:ind w:left="1119" w:hanging="285"/>
      </w:pPr>
      <w:rPr>
        <w:rFonts w:hint="default"/>
      </w:rPr>
    </w:lvl>
    <w:lvl w:ilvl="2" w:tplc="FE3E521E">
      <w:start w:val="1"/>
      <w:numFmt w:val="bullet"/>
      <w:lvlText w:val="•"/>
      <w:lvlJc w:val="left"/>
      <w:pPr>
        <w:ind w:left="2122" w:hanging="285"/>
      </w:pPr>
      <w:rPr>
        <w:rFonts w:hint="default"/>
      </w:rPr>
    </w:lvl>
    <w:lvl w:ilvl="3" w:tplc="B7F499FE">
      <w:start w:val="1"/>
      <w:numFmt w:val="bullet"/>
      <w:lvlText w:val="•"/>
      <w:lvlJc w:val="left"/>
      <w:pPr>
        <w:ind w:left="3126" w:hanging="285"/>
      </w:pPr>
      <w:rPr>
        <w:rFonts w:hint="default"/>
      </w:rPr>
    </w:lvl>
    <w:lvl w:ilvl="4" w:tplc="316EA244">
      <w:start w:val="1"/>
      <w:numFmt w:val="bullet"/>
      <w:lvlText w:val="•"/>
      <w:lvlJc w:val="left"/>
      <w:pPr>
        <w:ind w:left="4129" w:hanging="285"/>
      </w:pPr>
      <w:rPr>
        <w:rFonts w:hint="default"/>
      </w:rPr>
    </w:lvl>
    <w:lvl w:ilvl="5" w:tplc="78FE48EE">
      <w:start w:val="1"/>
      <w:numFmt w:val="bullet"/>
      <w:lvlText w:val="•"/>
      <w:lvlJc w:val="left"/>
      <w:pPr>
        <w:ind w:left="5132" w:hanging="285"/>
      </w:pPr>
      <w:rPr>
        <w:rFonts w:hint="default"/>
      </w:rPr>
    </w:lvl>
    <w:lvl w:ilvl="6" w:tplc="23FE1224">
      <w:start w:val="1"/>
      <w:numFmt w:val="bullet"/>
      <w:lvlText w:val="•"/>
      <w:lvlJc w:val="left"/>
      <w:pPr>
        <w:ind w:left="6135" w:hanging="285"/>
      </w:pPr>
      <w:rPr>
        <w:rFonts w:hint="default"/>
      </w:rPr>
    </w:lvl>
    <w:lvl w:ilvl="7" w:tplc="45DEDCD4">
      <w:start w:val="1"/>
      <w:numFmt w:val="bullet"/>
      <w:lvlText w:val="•"/>
      <w:lvlJc w:val="left"/>
      <w:pPr>
        <w:ind w:left="7138" w:hanging="285"/>
      </w:pPr>
      <w:rPr>
        <w:rFonts w:hint="default"/>
      </w:rPr>
    </w:lvl>
    <w:lvl w:ilvl="8" w:tplc="450E995C">
      <w:start w:val="1"/>
      <w:numFmt w:val="bullet"/>
      <w:lvlText w:val="•"/>
      <w:lvlJc w:val="left"/>
      <w:pPr>
        <w:ind w:left="8141" w:hanging="285"/>
      </w:pPr>
      <w:rPr>
        <w:rFonts w:hint="default"/>
      </w:rPr>
    </w:lvl>
  </w:abstractNum>
  <w:abstractNum w:abstractNumId="105" w15:restartNumberingAfterBreak="0">
    <w:nsid w:val="56B36C47"/>
    <w:multiLevelType w:val="hybridMultilevel"/>
    <w:tmpl w:val="A0BE4276"/>
    <w:lvl w:ilvl="0" w:tplc="3F3A2682">
      <w:start w:val="1"/>
      <w:numFmt w:val="decimal"/>
      <w:lvlText w:val="%1)"/>
      <w:lvlJc w:val="left"/>
      <w:pPr>
        <w:ind w:left="944" w:hanging="260"/>
      </w:pPr>
      <w:rPr>
        <w:rFonts w:ascii="Times New Roman" w:eastAsia="Times New Roman" w:hAnsi="Times New Roman" w:hint="default"/>
        <w:sz w:val="28"/>
        <w:szCs w:val="28"/>
      </w:rPr>
    </w:lvl>
    <w:lvl w:ilvl="1" w:tplc="B7049D0E">
      <w:start w:val="1"/>
      <w:numFmt w:val="bullet"/>
      <w:lvlText w:val="•"/>
      <w:lvlJc w:val="left"/>
      <w:pPr>
        <w:ind w:left="1864" w:hanging="260"/>
      </w:pPr>
      <w:rPr>
        <w:rFonts w:hint="default"/>
      </w:rPr>
    </w:lvl>
    <w:lvl w:ilvl="2" w:tplc="CFB84204">
      <w:start w:val="1"/>
      <w:numFmt w:val="bullet"/>
      <w:lvlText w:val="•"/>
      <w:lvlJc w:val="left"/>
      <w:pPr>
        <w:ind w:left="2784" w:hanging="260"/>
      </w:pPr>
      <w:rPr>
        <w:rFonts w:hint="default"/>
      </w:rPr>
    </w:lvl>
    <w:lvl w:ilvl="3" w:tplc="EAC8B05C">
      <w:start w:val="1"/>
      <w:numFmt w:val="bullet"/>
      <w:lvlText w:val="•"/>
      <w:lvlJc w:val="left"/>
      <w:pPr>
        <w:ind w:left="3705" w:hanging="260"/>
      </w:pPr>
      <w:rPr>
        <w:rFonts w:hint="default"/>
      </w:rPr>
    </w:lvl>
    <w:lvl w:ilvl="4" w:tplc="391E7F2E">
      <w:start w:val="1"/>
      <w:numFmt w:val="bullet"/>
      <w:lvlText w:val="•"/>
      <w:lvlJc w:val="left"/>
      <w:pPr>
        <w:ind w:left="4625" w:hanging="260"/>
      </w:pPr>
      <w:rPr>
        <w:rFonts w:hint="default"/>
      </w:rPr>
    </w:lvl>
    <w:lvl w:ilvl="5" w:tplc="7826DFF6">
      <w:start w:val="1"/>
      <w:numFmt w:val="bullet"/>
      <w:lvlText w:val="•"/>
      <w:lvlJc w:val="left"/>
      <w:pPr>
        <w:ind w:left="5545" w:hanging="260"/>
      </w:pPr>
      <w:rPr>
        <w:rFonts w:hint="default"/>
      </w:rPr>
    </w:lvl>
    <w:lvl w:ilvl="6" w:tplc="987EBF24">
      <w:start w:val="1"/>
      <w:numFmt w:val="bullet"/>
      <w:lvlText w:val="•"/>
      <w:lvlJc w:val="left"/>
      <w:pPr>
        <w:ind w:left="6466" w:hanging="260"/>
      </w:pPr>
      <w:rPr>
        <w:rFonts w:hint="default"/>
      </w:rPr>
    </w:lvl>
    <w:lvl w:ilvl="7" w:tplc="6748C16C">
      <w:start w:val="1"/>
      <w:numFmt w:val="bullet"/>
      <w:lvlText w:val="•"/>
      <w:lvlJc w:val="left"/>
      <w:pPr>
        <w:ind w:left="7386" w:hanging="260"/>
      </w:pPr>
      <w:rPr>
        <w:rFonts w:hint="default"/>
      </w:rPr>
    </w:lvl>
    <w:lvl w:ilvl="8" w:tplc="CDDC0022">
      <w:start w:val="1"/>
      <w:numFmt w:val="bullet"/>
      <w:lvlText w:val="•"/>
      <w:lvlJc w:val="left"/>
      <w:pPr>
        <w:ind w:left="8306" w:hanging="260"/>
      </w:pPr>
      <w:rPr>
        <w:rFonts w:hint="default"/>
      </w:rPr>
    </w:lvl>
  </w:abstractNum>
  <w:abstractNum w:abstractNumId="106" w15:restartNumberingAfterBreak="0">
    <w:nsid w:val="56EF5F3C"/>
    <w:multiLevelType w:val="hybridMultilevel"/>
    <w:tmpl w:val="DC4CFEBA"/>
    <w:lvl w:ilvl="0" w:tplc="E1E49E86">
      <w:start w:val="1"/>
      <w:numFmt w:val="decimal"/>
      <w:lvlText w:val="%1)"/>
      <w:lvlJc w:val="left"/>
      <w:pPr>
        <w:ind w:left="1219" w:hanging="250"/>
      </w:pPr>
      <w:rPr>
        <w:rFonts w:ascii="Times New Roman" w:eastAsia="StarSymbol" w:hAnsi="Times New Roman" w:cs="Times New Roman" w:hint="default"/>
        <w:sz w:val="24"/>
        <w:szCs w:val="24"/>
      </w:rPr>
    </w:lvl>
    <w:lvl w:ilvl="1" w:tplc="943AFD24">
      <w:start w:val="1"/>
      <w:numFmt w:val="bullet"/>
      <w:lvlText w:val="•"/>
      <w:lvlJc w:val="left"/>
      <w:pPr>
        <w:ind w:left="2097" w:hanging="250"/>
      </w:pPr>
      <w:rPr>
        <w:rFonts w:hint="default"/>
      </w:rPr>
    </w:lvl>
    <w:lvl w:ilvl="2" w:tplc="E5FCB26A">
      <w:start w:val="1"/>
      <w:numFmt w:val="bullet"/>
      <w:lvlText w:val="•"/>
      <w:lvlJc w:val="left"/>
      <w:pPr>
        <w:ind w:left="2976" w:hanging="250"/>
      </w:pPr>
      <w:rPr>
        <w:rFonts w:hint="default"/>
      </w:rPr>
    </w:lvl>
    <w:lvl w:ilvl="3" w:tplc="0B68FB20">
      <w:start w:val="1"/>
      <w:numFmt w:val="bullet"/>
      <w:lvlText w:val="•"/>
      <w:lvlJc w:val="left"/>
      <w:pPr>
        <w:ind w:left="3855" w:hanging="250"/>
      </w:pPr>
      <w:rPr>
        <w:rFonts w:hint="default"/>
      </w:rPr>
    </w:lvl>
    <w:lvl w:ilvl="4" w:tplc="8D08D320">
      <w:start w:val="1"/>
      <w:numFmt w:val="bullet"/>
      <w:lvlText w:val="•"/>
      <w:lvlJc w:val="left"/>
      <w:pPr>
        <w:ind w:left="4734" w:hanging="250"/>
      </w:pPr>
      <w:rPr>
        <w:rFonts w:hint="default"/>
      </w:rPr>
    </w:lvl>
    <w:lvl w:ilvl="5" w:tplc="FEEAE0D6">
      <w:start w:val="1"/>
      <w:numFmt w:val="bullet"/>
      <w:lvlText w:val="•"/>
      <w:lvlJc w:val="left"/>
      <w:pPr>
        <w:ind w:left="5612" w:hanging="250"/>
      </w:pPr>
      <w:rPr>
        <w:rFonts w:hint="default"/>
      </w:rPr>
    </w:lvl>
    <w:lvl w:ilvl="6" w:tplc="EEBADA70">
      <w:start w:val="1"/>
      <w:numFmt w:val="bullet"/>
      <w:lvlText w:val="•"/>
      <w:lvlJc w:val="left"/>
      <w:pPr>
        <w:ind w:left="6491" w:hanging="250"/>
      </w:pPr>
      <w:rPr>
        <w:rFonts w:hint="default"/>
      </w:rPr>
    </w:lvl>
    <w:lvl w:ilvl="7" w:tplc="74BCDAC4">
      <w:start w:val="1"/>
      <w:numFmt w:val="bullet"/>
      <w:lvlText w:val="•"/>
      <w:lvlJc w:val="left"/>
      <w:pPr>
        <w:ind w:left="7370" w:hanging="250"/>
      </w:pPr>
      <w:rPr>
        <w:rFonts w:hint="default"/>
      </w:rPr>
    </w:lvl>
    <w:lvl w:ilvl="8" w:tplc="4C52700E">
      <w:start w:val="1"/>
      <w:numFmt w:val="bullet"/>
      <w:lvlText w:val="•"/>
      <w:lvlJc w:val="left"/>
      <w:pPr>
        <w:ind w:left="8248" w:hanging="250"/>
      </w:pPr>
      <w:rPr>
        <w:rFonts w:hint="default"/>
      </w:rPr>
    </w:lvl>
  </w:abstractNum>
  <w:abstractNum w:abstractNumId="107" w15:restartNumberingAfterBreak="0">
    <w:nsid w:val="57356111"/>
    <w:multiLevelType w:val="hybridMultilevel"/>
    <w:tmpl w:val="D8388ED4"/>
    <w:lvl w:ilvl="0" w:tplc="F854688E">
      <w:start w:val="1"/>
      <w:numFmt w:val="decimal"/>
      <w:lvlText w:val="%1)"/>
      <w:lvlJc w:val="left"/>
      <w:pPr>
        <w:ind w:left="116" w:hanging="260"/>
      </w:pPr>
      <w:rPr>
        <w:rFonts w:ascii="Times New Roman" w:eastAsia="Times New Roman" w:hAnsi="Times New Roman" w:hint="default"/>
        <w:sz w:val="28"/>
        <w:szCs w:val="28"/>
      </w:rPr>
    </w:lvl>
    <w:lvl w:ilvl="1" w:tplc="A552BC90">
      <w:start w:val="1"/>
      <w:numFmt w:val="bullet"/>
      <w:lvlText w:val="•"/>
      <w:lvlJc w:val="left"/>
      <w:pPr>
        <w:ind w:left="1119" w:hanging="260"/>
      </w:pPr>
      <w:rPr>
        <w:rFonts w:hint="default"/>
      </w:rPr>
    </w:lvl>
    <w:lvl w:ilvl="2" w:tplc="66B0C5E6">
      <w:start w:val="1"/>
      <w:numFmt w:val="bullet"/>
      <w:lvlText w:val="•"/>
      <w:lvlJc w:val="left"/>
      <w:pPr>
        <w:ind w:left="2122" w:hanging="260"/>
      </w:pPr>
      <w:rPr>
        <w:rFonts w:hint="default"/>
      </w:rPr>
    </w:lvl>
    <w:lvl w:ilvl="3" w:tplc="8B50EF82">
      <w:start w:val="1"/>
      <w:numFmt w:val="bullet"/>
      <w:lvlText w:val="•"/>
      <w:lvlJc w:val="left"/>
      <w:pPr>
        <w:ind w:left="3126" w:hanging="260"/>
      </w:pPr>
      <w:rPr>
        <w:rFonts w:hint="default"/>
      </w:rPr>
    </w:lvl>
    <w:lvl w:ilvl="4" w:tplc="E58231D8">
      <w:start w:val="1"/>
      <w:numFmt w:val="bullet"/>
      <w:lvlText w:val="•"/>
      <w:lvlJc w:val="left"/>
      <w:pPr>
        <w:ind w:left="4129" w:hanging="260"/>
      </w:pPr>
      <w:rPr>
        <w:rFonts w:hint="default"/>
      </w:rPr>
    </w:lvl>
    <w:lvl w:ilvl="5" w:tplc="81AE9658">
      <w:start w:val="1"/>
      <w:numFmt w:val="bullet"/>
      <w:lvlText w:val="•"/>
      <w:lvlJc w:val="left"/>
      <w:pPr>
        <w:ind w:left="5132" w:hanging="260"/>
      </w:pPr>
      <w:rPr>
        <w:rFonts w:hint="default"/>
      </w:rPr>
    </w:lvl>
    <w:lvl w:ilvl="6" w:tplc="5748F16C">
      <w:start w:val="1"/>
      <w:numFmt w:val="bullet"/>
      <w:lvlText w:val="•"/>
      <w:lvlJc w:val="left"/>
      <w:pPr>
        <w:ind w:left="6135" w:hanging="260"/>
      </w:pPr>
      <w:rPr>
        <w:rFonts w:hint="default"/>
      </w:rPr>
    </w:lvl>
    <w:lvl w:ilvl="7" w:tplc="5F64F16E">
      <w:start w:val="1"/>
      <w:numFmt w:val="bullet"/>
      <w:lvlText w:val="•"/>
      <w:lvlJc w:val="left"/>
      <w:pPr>
        <w:ind w:left="7138" w:hanging="260"/>
      </w:pPr>
      <w:rPr>
        <w:rFonts w:hint="default"/>
      </w:rPr>
    </w:lvl>
    <w:lvl w:ilvl="8" w:tplc="CC94CF4A">
      <w:start w:val="1"/>
      <w:numFmt w:val="bullet"/>
      <w:lvlText w:val="•"/>
      <w:lvlJc w:val="left"/>
      <w:pPr>
        <w:ind w:left="8141" w:hanging="260"/>
      </w:pPr>
      <w:rPr>
        <w:rFonts w:hint="default"/>
      </w:rPr>
    </w:lvl>
  </w:abstractNum>
  <w:abstractNum w:abstractNumId="108" w15:restartNumberingAfterBreak="0">
    <w:nsid w:val="595568F2"/>
    <w:multiLevelType w:val="hybridMultilevel"/>
    <w:tmpl w:val="7BC6DF12"/>
    <w:lvl w:ilvl="0" w:tplc="5B66C830">
      <w:start w:val="4"/>
      <w:numFmt w:val="decimal"/>
      <w:lvlText w:val="%1."/>
      <w:lvlJc w:val="left"/>
      <w:pPr>
        <w:ind w:left="117" w:hanging="301"/>
      </w:pPr>
      <w:rPr>
        <w:rFonts w:ascii="Times New Roman" w:eastAsia="StarSymbol" w:hAnsi="Times New Roman" w:cs="Times New Roman" w:hint="default"/>
        <w:sz w:val="28"/>
        <w:szCs w:val="28"/>
      </w:rPr>
    </w:lvl>
    <w:lvl w:ilvl="1" w:tplc="77CE97D8">
      <w:start w:val="1"/>
      <w:numFmt w:val="bullet"/>
      <w:lvlText w:val="•"/>
      <w:lvlJc w:val="left"/>
      <w:pPr>
        <w:ind w:left="1106" w:hanging="301"/>
      </w:pPr>
      <w:rPr>
        <w:rFonts w:hint="default"/>
      </w:rPr>
    </w:lvl>
    <w:lvl w:ilvl="2" w:tplc="B8D69EB6">
      <w:start w:val="1"/>
      <w:numFmt w:val="bullet"/>
      <w:lvlText w:val="•"/>
      <w:lvlJc w:val="left"/>
      <w:pPr>
        <w:ind w:left="2095" w:hanging="301"/>
      </w:pPr>
      <w:rPr>
        <w:rFonts w:hint="default"/>
      </w:rPr>
    </w:lvl>
    <w:lvl w:ilvl="3" w:tplc="1BBE9B56">
      <w:start w:val="1"/>
      <w:numFmt w:val="bullet"/>
      <w:lvlText w:val="•"/>
      <w:lvlJc w:val="left"/>
      <w:pPr>
        <w:ind w:left="3083" w:hanging="301"/>
      </w:pPr>
      <w:rPr>
        <w:rFonts w:hint="default"/>
      </w:rPr>
    </w:lvl>
    <w:lvl w:ilvl="4" w:tplc="E15407CA">
      <w:start w:val="1"/>
      <w:numFmt w:val="bullet"/>
      <w:lvlText w:val="•"/>
      <w:lvlJc w:val="left"/>
      <w:pPr>
        <w:ind w:left="4072" w:hanging="301"/>
      </w:pPr>
      <w:rPr>
        <w:rFonts w:hint="default"/>
      </w:rPr>
    </w:lvl>
    <w:lvl w:ilvl="5" w:tplc="4A74DAE0">
      <w:start w:val="1"/>
      <w:numFmt w:val="bullet"/>
      <w:lvlText w:val="•"/>
      <w:lvlJc w:val="left"/>
      <w:pPr>
        <w:ind w:left="5061" w:hanging="301"/>
      </w:pPr>
      <w:rPr>
        <w:rFonts w:hint="default"/>
      </w:rPr>
    </w:lvl>
    <w:lvl w:ilvl="6" w:tplc="8202FC86">
      <w:start w:val="1"/>
      <w:numFmt w:val="bullet"/>
      <w:lvlText w:val="•"/>
      <w:lvlJc w:val="left"/>
      <w:pPr>
        <w:ind w:left="6050" w:hanging="301"/>
      </w:pPr>
      <w:rPr>
        <w:rFonts w:hint="default"/>
      </w:rPr>
    </w:lvl>
    <w:lvl w:ilvl="7" w:tplc="6B4E10C4">
      <w:start w:val="1"/>
      <w:numFmt w:val="bullet"/>
      <w:lvlText w:val="•"/>
      <w:lvlJc w:val="left"/>
      <w:pPr>
        <w:ind w:left="7039" w:hanging="301"/>
      </w:pPr>
      <w:rPr>
        <w:rFonts w:hint="default"/>
      </w:rPr>
    </w:lvl>
    <w:lvl w:ilvl="8" w:tplc="83B43086">
      <w:start w:val="1"/>
      <w:numFmt w:val="bullet"/>
      <w:lvlText w:val="•"/>
      <w:lvlJc w:val="left"/>
      <w:pPr>
        <w:ind w:left="8028" w:hanging="301"/>
      </w:pPr>
      <w:rPr>
        <w:rFonts w:hint="default"/>
      </w:rPr>
    </w:lvl>
  </w:abstractNum>
  <w:abstractNum w:abstractNumId="109" w15:restartNumberingAfterBreak="0">
    <w:nsid w:val="59A259F5"/>
    <w:multiLevelType w:val="hybridMultilevel"/>
    <w:tmpl w:val="739EF3FC"/>
    <w:lvl w:ilvl="0" w:tplc="D0B2D560">
      <w:start w:val="1"/>
      <w:numFmt w:val="decimal"/>
      <w:lvlText w:val="%1)"/>
      <w:lvlJc w:val="left"/>
      <w:pPr>
        <w:ind w:left="116" w:hanging="252"/>
      </w:pPr>
      <w:rPr>
        <w:rFonts w:ascii="Times New Roman" w:eastAsia="Times New Roman" w:hAnsi="Times New Roman" w:hint="default"/>
        <w:sz w:val="28"/>
        <w:szCs w:val="28"/>
      </w:rPr>
    </w:lvl>
    <w:lvl w:ilvl="1" w:tplc="BB542A34">
      <w:start w:val="1"/>
      <w:numFmt w:val="bullet"/>
      <w:lvlText w:val="•"/>
      <w:lvlJc w:val="left"/>
      <w:pPr>
        <w:ind w:left="1119" w:hanging="252"/>
      </w:pPr>
      <w:rPr>
        <w:rFonts w:hint="default"/>
      </w:rPr>
    </w:lvl>
    <w:lvl w:ilvl="2" w:tplc="9764808A">
      <w:start w:val="1"/>
      <w:numFmt w:val="bullet"/>
      <w:lvlText w:val="•"/>
      <w:lvlJc w:val="left"/>
      <w:pPr>
        <w:ind w:left="2122" w:hanging="252"/>
      </w:pPr>
      <w:rPr>
        <w:rFonts w:hint="default"/>
      </w:rPr>
    </w:lvl>
    <w:lvl w:ilvl="3" w:tplc="AEB8550A">
      <w:start w:val="1"/>
      <w:numFmt w:val="bullet"/>
      <w:lvlText w:val="•"/>
      <w:lvlJc w:val="left"/>
      <w:pPr>
        <w:ind w:left="3126" w:hanging="252"/>
      </w:pPr>
      <w:rPr>
        <w:rFonts w:hint="default"/>
      </w:rPr>
    </w:lvl>
    <w:lvl w:ilvl="4" w:tplc="C97EA352">
      <w:start w:val="1"/>
      <w:numFmt w:val="bullet"/>
      <w:lvlText w:val="•"/>
      <w:lvlJc w:val="left"/>
      <w:pPr>
        <w:ind w:left="4129" w:hanging="252"/>
      </w:pPr>
      <w:rPr>
        <w:rFonts w:hint="default"/>
      </w:rPr>
    </w:lvl>
    <w:lvl w:ilvl="5" w:tplc="10CA6D04">
      <w:start w:val="1"/>
      <w:numFmt w:val="bullet"/>
      <w:lvlText w:val="•"/>
      <w:lvlJc w:val="left"/>
      <w:pPr>
        <w:ind w:left="5132" w:hanging="252"/>
      </w:pPr>
      <w:rPr>
        <w:rFonts w:hint="default"/>
      </w:rPr>
    </w:lvl>
    <w:lvl w:ilvl="6" w:tplc="B1D840DE">
      <w:start w:val="1"/>
      <w:numFmt w:val="bullet"/>
      <w:lvlText w:val="•"/>
      <w:lvlJc w:val="left"/>
      <w:pPr>
        <w:ind w:left="6135" w:hanging="252"/>
      </w:pPr>
      <w:rPr>
        <w:rFonts w:hint="default"/>
      </w:rPr>
    </w:lvl>
    <w:lvl w:ilvl="7" w:tplc="F6BC390A">
      <w:start w:val="1"/>
      <w:numFmt w:val="bullet"/>
      <w:lvlText w:val="•"/>
      <w:lvlJc w:val="left"/>
      <w:pPr>
        <w:ind w:left="7138" w:hanging="252"/>
      </w:pPr>
      <w:rPr>
        <w:rFonts w:hint="default"/>
      </w:rPr>
    </w:lvl>
    <w:lvl w:ilvl="8" w:tplc="8432F2BA">
      <w:start w:val="1"/>
      <w:numFmt w:val="bullet"/>
      <w:lvlText w:val="•"/>
      <w:lvlJc w:val="left"/>
      <w:pPr>
        <w:ind w:left="8141" w:hanging="252"/>
      </w:pPr>
      <w:rPr>
        <w:rFonts w:hint="default"/>
      </w:rPr>
    </w:lvl>
  </w:abstractNum>
  <w:abstractNum w:abstractNumId="110" w15:restartNumberingAfterBreak="0">
    <w:nsid w:val="5A4D7F1C"/>
    <w:multiLevelType w:val="hybridMultilevel"/>
    <w:tmpl w:val="28ACB860"/>
    <w:lvl w:ilvl="0" w:tplc="D7DCD324">
      <w:start w:val="1"/>
      <w:numFmt w:val="decimal"/>
      <w:lvlText w:val="%1)"/>
      <w:lvlJc w:val="left"/>
      <w:pPr>
        <w:ind w:left="116" w:hanging="426"/>
      </w:pPr>
      <w:rPr>
        <w:rFonts w:ascii="Times New Roman" w:eastAsia="Times New Roman" w:hAnsi="Times New Roman" w:hint="default"/>
        <w:sz w:val="28"/>
        <w:szCs w:val="28"/>
      </w:rPr>
    </w:lvl>
    <w:lvl w:ilvl="1" w:tplc="B838E4A8">
      <w:start w:val="1"/>
      <w:numFmt w:val="bullet"/>
      <w:lvlText w:val="•"/>
      <w:lvlJc w:val="left"/>
      <w:pPr>
        <w:ind w:left="1119" w:hanging="426"/>
      </w:pPr>
      <w:rPr>
        <w:rFonts w:hint="default"/>
      </w:rPr>
    </w:lvl>
    <w:lvl w:ilvl="2" w:tplc="9A58A90A">
      <w:start w:val="1"/>
      <w:numFmt w:val="bullet"/>
      <w:lvlText w:val="•"/>
      <w:lvlJc w:val="left"/>
      <w:pPr>
        <w:ind w:left="2122" w:hanging="426"/>
      </w:pPr>
      <w:rPr>
        <w:rFonts w:hint="default"/>
      </w:rPr>
    </w:lvl>
    <w:lvl w:ilvl="3" w:tplc="67A24184">
      <w:start w:val="1"/>
      <w:numFmt w:val="bullet"/>
      <w:lvlText w:val="•"/>
      <w:lvlJc w:val="left"/>
      <w:pPr>
        <w:ind w:left="3126" w:hanging="426"/>
      </w:pPr>
      <w:rPr>
        <w:rFonts w:hint="default"/>
      </w:rPr>
    </w:lvl>
    <w:lvl w:ilvl="4" w:tplc="D4AC8752">
      <w:start w:val="1"/>
      <w:numFmt w:val="bullet"/>
      <w:lvlText w:val="•"/>
      <w:lvlJc w:val="left"/>
      <w:pPr>
        <w:ind w:left="4129" w:hanging="426"/>
      </w:pPr>
      <w:rPr>
        <w:rFonts w:hint="default"/>
      </w:rPr>
    </w:lvl>
    <w:lvl w:ilvl="5" w:tplc="EA204D02">
      <w:start w:val="1"/>
      <w:numFmt w:val="bullet"/>
      <w:lvlText w:val="•"/>
      <w:lvlJc w:val="left"/>
      <w:pPr>
        <w:ind w:left="5132" w:hanging="426"/>
      </w:pPr>
      <w:rPr>
        <w:rFonts w:hint="default"/>
      </w:rPr>
    </w:lvl>
    <w:lvl w:ilvl="6" w:tplc="B204DDE6">
      <w:start w:val="1"/>
      <w:numFmt w:val="bullet"/>
      <w:lvlText w:val="•"/>
      <w:lvlJc w:val="left"/>
      <w:pPr>
        <w:ind w:left="6135" w:hanging="426"/>
      </w:pPr>
      <w:rPr>
        <w:rFonts w:hint="default"/>
      </w:rPr>
    </w:lvl>
    <w:lvl w:ilvl="7" w:tplc="4B32387A">
      <w:start w:val="1"/>
      <w:numFmt w:val="bullet"/>
      <w:lvlText w:val="•"/>
      <w:lvlJc w:val="left"/>
      <w:pPr>
        <w:ind w:left="7138" w:hanging="426"/>
      </w:pPr>
      <w:rPr>
        <w:rFonts w:hint="default"/>
      </w:rPr>
    </w:lvl>
    <w:lvl w:ilvl="8" w:tplc="27CE74D6">
      <w:start w:val="1"/>
      <w:numFmt w:val="bullet"/>
      <w:lvlText w:val="•"/>
      <w:lvlJc w:val="left"/>
      <w:pPr>
        <w:ind w:left="8141" w:hanging="426"/>
      </w:pPr>
      <w:rPr>
        <w:rFonts w:hint="default"/>
      </w:rPr>
    </w:lvl>
  </w:abstractNum>
  <w:abstractNum w:abstractNumId="111" w15:restartNumberingAfterBreak="0">
    <w:nsid w:val="5A860164"/>
    <w:multiLevelType w:val="hybridMultilevel"/>
    <w:tmpl w:val="850C9592"/>
    <w:lvl w:ilvl="0" w:tplc="9C86687E">
      <w:start w:val="1"/>
      <w:numFmt w:val="decimal"/>
      <w:lvlText w:val="%1."/>
      <w:lvlJc w:val="left"/>
      <w:pPr>
        <w:ind w:left="117" w:hanging="292"/>
      </w:pPr>
      <w:rPr>
        <w:rFonts w:ascii="Times New Roman" w:eastAsia="StarSymbol" w:hAnsi="Times New Roman" w:cs="Times New Roman" w:hint="default"/>
        <w:sz w:val="24"/>
        <w:szCs w:val="24"/>
      </w:rPr>
    </w:lvl>
    <w:lvl w:ilvl="1" w:tplc="64801F3E">
      <w:start w:val="1"/>
      <w:numFmt w:val="bullet"/>
      <w:lvlText w:val="•"/>
      <w:lvlJc w:val="left"/>
      <w:pPr>
        <w:ind w:left="1106" w:hanging="292"/>
      </w:pPr>
      <w:rPr>
        <w:rFonts w:hint="default"/>
      </w:rPr>
    </w:lvl>
    <w:lvl w:ilvl="2" w:tplc="037E75CE">
      <w:start w:val="1"/>
      <w:numFmt w:val="bullet"/>
      <w:lvlText w:val="•"/>
      <w:lvlJc w:val="left"/>
      <w:pPr>
        <w:ind w:left="2095" w:hanging="292"/>
      </w:pPr>
      <w:rPr>
        <w:rFonts w:hint="default"/>
      </w:rPr>
    </w:lvl>
    <w:lvl w:ilvl="3" w:tplc="E312BB04">
      <w:start w:val="1"/>
      <w:numFmt w:val="bullet"/>
      <w:lvlText w:val="•"/>
      <w:lvlJc w:val="left"/>
      <w:pPr>
        <w:ind w:left="3083" w:hanging="292"/>
      </w:pPr>
      <w:rPr>
        <w:rFonts w:hint="default"/>
      </w:rPr>
    </w:lvl>
    <w:lvl w:ilvl="4" w:tplc="3CC8239A">
      <w:start w:val="1"/>
      <w:numFmt w:val="bullet"/>
      <w:lvlText w:val="•"/>
      <w:lvlJc w:val="left"/>
      <w:pPr>
        <w:ind w:left="4072" w:hanging="292"/>
      </w:pPr>
      <w:rPr>
        <w:rFonts w:hint="default"/>
      </w:rPr>
    </w:lvl>
    <w:lvl w:ilvl="5" w:tplc="171E489A">
      <w:start w:val="1"/>
      <w:numFmt w:val="bullet"/>
      <w:lvlText w:val="•"/>
      <w:lvlJc w:val="left"/>
      <w:pPr>
        <w:ind w:left="5061" w:hanging="292"/>
      </w:pPr>
      <w:rPr>
        <w:rFonts w:hint="default"/>
      </w:rPr>
    </w:lvl>
    <w:lvl w:ilvl="6" w:tplc="A41EBE04">
      <w:start w:val="1"/>
      <w:numFmt w:val="bullet"/>
      <w:lvlText w:val="•"/>
      <w:lvlJc w:val="left"/>
      <w:pPr>
        <w:ind w:left="6050" w:hanging="292"/>
      </w:pPr>
      <w:rPr>
        <w:rFonts w:hint="default"/>
      </w:rPr>
    </w:lvl>
    <w:lvl w:ilvl="7" w:tplc="28244390">
      <w:start w:val="1"/>
      <w:numFmt w:val="bullet"/>
      <w:lvlText w:val="•"/>
      <w:lvlJc w:val="left"/>
      <w:pPr>
        <w:ind w:left="7039" w:hanging="292"/>
      </w:pPr>
      <w:rPr>
        <w:rFonts w:hint="default"/>
      </w:rPr>
    </w:lvl>
    <w:lvl w:ilvl="8" w:tplc="78B402D8">
      <w:start w:val="1"/>
      <w:numFmt w:val="bullet"/>
      <w:lvlText w:val="•"/>
      <w:lvlJc w:val="left"/>
      <w:pPr>
        <w:ind w:left="8028" w:hanging="292"/>
      </w:pPr>
      <w:rPr>
        <w:rFonts w:hint="default"/>
      </w:rPr>
    </w:lvl>
  </w:abstractNum>
  <w:abstractNum w:abstractNumId="112" w15:restartNumberingAfterBreak="0">
    <w:nsid w:val="5B726A2A"/>
    <w:multiLevelType w:val="multilevel"/>
    <w:tmpl w:val="E66095C4"/>
    <w:lvl w:ilvl="0">
      <w:start w:val="1"/>
      <w:numFmt w:val="decimal"/>
      <w:lvlText w:val="1.6.%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13" w15:restartNumberingAfterBreak="0">
    <w:nsid w:val="5CB019C1"/>
    <w:multiLevelType w:val="hybridMultilevel"/>
    <w:tmpl w:val="AA1EE112"/>
    <w:lvl w:ilvl="0" w:tplc="1D3CFCE2">
      <w:start w:val="1"/>
      <w:numFmt w:val="decimal"/>
      <w:lvlText w:val="%1)"/>
      <w:lvlJc w:val="left"/>
      <w:pPr>
        <w:ind w:left="116" w:hanging="347"/>
      </w:pPr>
      <w:rPr>
        <w:rFonts w:ascii="Times New Roman" w:eastAsia="Times New Roman" w:hAnsi="Times New Roman" w:hint="default"/>
        <w:sz w:val="28"/>
        <w:szCs w:val="28"/>
      </w:rPr>
    </w:lvl>
    <w:lvl w:ilvl="1" w:tplc="9176FB02">
      <w:start w:val="1"/>
      <w:numFmt w:val="bullet"/>
      <w:lvlText w:val="•"/>
      <w:lvlJc w:val="left"/>
      <w:pPr>
        <w:ind w:left="1119" w:hanging="347"/>
      </w:pPr>
      <w:rPr>
        <w:rFonts w:hint="default"/>
      </w:rPr>
    </w:lvl>
    <w:lvl w:ilvl="2" w:tplc="126AB0A6">
      <w:start w:val="1"/>
      <w:numFmt w:val="bullet"/>
      <w:lvlText w:val="•"/>
      <w:lvlJc w:val="left"/>
      <w:pPr>
        <w:ind w:left="2122" w:hanging="347"/>
      </w:pPr>
      <w:rPr>
        <w:rFonts w:hint="default"/>
      </w:rPr>
    </w:lvl>
    <w:lvl w:ilvl="3" w:tplc="61D8F37E">
      <w:start w:val="1"/>
      <w:numFmt w:val="bullet"/>
      <w:lvlText w:val="•"/>
      <w:lvlJc w:val="left"/>
      <w:pPr>
        <w:ind w:left="3126" w:hanging="347"/>
      </w:pPr>
      <w:rPr>
        <w:rFonts w:hint="default"/>
      </w:rPr>
    </w:lvl>
    <w:lvl w:ilvl="4" w:tplc="F296FBE2">
      <w:start w:val="1"/>
      <w:numFmt w:val="bullet"/>
      <w:lvlText w:val="•"/>
      <w:lvlJc w:val="left"/>
      <w:pPr>
        <w:ind w:left="4129" w:hanging="347"/>
      </w:pPr>
      <w:rPr>
        <w:rFonts w:hint="default"/>
      </w:rPr>
    </w:lvl>
    <w:lvl w:ilvl="5" w:tplc="D5665396">
      <w:start w:val="1"/>
      <w:numFmt w:val="bullet"/>
      <w:lvlText w:val="•"/>
      <w:lvlJc w:val="left"/>
      <w:pPr>
        <w:ind w:left="5132" w:hanging="347"/>
      </w:pPr>
      <w:rPr>
        <w:rFonts w:hint="default"/>
      </w:rPr>
    </w:lvl>
    <w:lvl w:ilvl="6" w:tplc="21B69532">
      <w:start w:val="1"/>
      <w:numFmt w:val="bullet"/>
      <w:lvlText w:val="•"/>
      <w:lvlJc w:val="left"/>
      <w:pPr>
        <w:ind w:left="6135" w:hanging="347"/>
      </w:pPr>
      <w:rPr>
        <w:rFonts w:hint="default"/>
      </w:rPr>
    </w:lvl>
    <w:lvl w:ilvl="7" w:tplc="28F483C0">
      <w:start w:val="1"/>
      <w:numFmt w:val="bullet"/>
      <w:lvlText w:val="•"/>
      <w:lvlJc w:val="left"/>
      <w:pPr>
        <w:ind w:left="7138" w:hanging="347"/>
      </w:pPr>
      <w:rPr>
        <w:rFonts w:hint="default"/>
      </w:rPr>
    </w:lvl>
    <w:lvl w:ilvl="8" w:tplc="DA769386">
      <w:start w:val="1"/>
      <w:numFmt w:val="bullet"/>
      <w:lvlText w:val="•"/>
      <w:lvlJc w:val="left"/>
      <w:pPr>
        <w:ind w:left="8141" w:hanging="347"/>
      </w:pPr>
      <w:rPr>
        <w:rFonts w:hint="default"/>
      </w:rPr>
    </w:lvl>
  </w:abstractNum>
  <w:abstractNum w:abstractNumId="114" w15:restartNumberingAfterBreak="0">
    <w:nsid w:val="5E117310"/>
    <w:multiLevelType w:val="multilevel"/>
    <w:tmpl w:val="B3C40F7A"/>
    <w:lvl w:ilvl="0">
      <w:start w:val="3"/>
      <w:numFmt w:val="decimal"/>
      <w:lvlText w:val="%1"/>
      <w:lvlJc w:val="left"/>
      <w:pPr>
        <w:ind w:left="116" w:hanging="420"/>
      </w:pPr>
      <w:rPr>
        <w:rFonts w:hint="default"/>
      </w:rPr>
    </w:lvl>
    <w:lvl w:ilvl="1">
      <w:start w:val="1"/>
      <w:numFmt w:val="decimal"/>
      <w:lvlText w:val="%1.%2."/>
      <w:lvlJc w:val="left"/>
      <w:pPr>
        <w:ind w:left="116" w:hanging="420"/>
      </w:pPr>
      <w:rPr>
        <w:rFonts w:ascii="Times New Roman" w:eastAsia="Times New Roman" w:hAnsi="Times New Roman" w:hint="default"/>
        <w:sz w:val="28"/>
        <w:szCs w:val="28"/>
      </w:rPr>
    </w:lvl>
    <w:lvl w:ilvl="2">
      <w:start w:val="1"/>
      <w:numFmt w:val="bullet"/>
      <w:lvlText w:val="•"/>
      <w:lvlJc w:val="left"/>
      <w:pPr>
        <w:ind w:left="2122" w:hanging="420"/>
      </w:pPr>
      <w:rPr>
        <w:rFonts w:hint="default"/>
      </w:rPr>
    </w:lvl>
    <w:lvl w:ilvl="3">
      <w:start w:val="1"/>
      <w:numFmt w:val="bullet"/>
      <w:lvlText w:val="•"/>
      <w:lvlJc w:val="left"/>
      <w:pPr>
        <w:ind w:left="3126" w:hanging="420"/>
      </w:pPr>
      <w:rPr>
        <w:rFonts w:hint="default"/>
      </w:rPr>
    </w:lvl>
    <w:lvl w:ilvl="4">
      <w:start w:val="1"/>
      <w:numFmt w:val="bullet"/>
      <w:lvlText w:val="•"/>
      <w:lvlJc w:val="left"/>
      <w:pPr>
        <w:ind w:left="4129" w:hanging="420"/>
      </w:pPr>
      <w:rPr>
        <w:rFonts w:hint="default"/>
      </w:rPr>
    </w:lvl>
    <w:lvl w:ilvl="5">
      <w:start w:val="1"/>
      <w:numFmt w:val="bullet"/>
      <w:lvlText w:val="•"/>
      <w:lvlJc w:val="left"/>
      <w:pPr>
        <w:ind w:left="5132" w:hanging="420"/>
      </w:pPr>
      <w:rPr>
        <w:rFonts w:hint="default"/>
      </w:rPr>
    </w:lvl>
    <w:lvl w:ilvl="6">
      <w:start w:val="1"/>
      <w:numFmt w:val="bullet"/>
      <w:lvlText w:val="•"/>
      <w:lvlJc w:val="left"/>
      <w:pPr>
        <w:ind w:left="6135" w:hanging="420"/>
      </w:pPr>
      <w:rPr>
        <w:rFonts w:hint="default"/>
      </w:rPr>
    </w:lvl>
    <w:lvl w:ilvl="7">
      <w:start w:val="1"/>
      <w:numFmt w:val="bullet"/>
      <w:lvlText w:val="•"/>
      <w:lvlJc w:val="left"/>
      <w:pPr>
        <w:ind w:left="7138" w:hanging="420"/>
      </w:pPr>
      <w:rPr>
        <w:rFonts w:hint="default"/>
      </w:rPr>
    </w:lvl>
    <w:lvl w:ilvl="8">
      <w:start w:val="1"/>
      <w:numFmt w:val="bullet"/>
      <w:lvlText w:val="•"/>
      <w:lvlJc w:val="left"/>
      <w:pPr>
        <w:ind w:left="8141" w:hanging="420"/>
      </w:pPr>
      <w:rPr>
        <w:rFonts w:hint="default"/>
      </w:rPr>
    </w:lvl>
  </w:abstractNum>
  <w:abstractNum w:abstractNumId="115" w15:restartNumberingAfterBreak="0">
    <w:nsid w:val="5F272C09"/>
    <w:multiLevelType w:val="hybridMultilevel"/>
    <w:tmpl w:val="BA6407B6"/>
    <w:lvl w:ilvl="0" w:tplc="2AE2A5E6">
      <w:start w:val="1"/>
      <w:numFmt w:val="decimal"/>
      <w:lvlText w:val="%1."/>
      <w:lvlJc w:val="left"/>
      <w:pPr>
        <w:ind w:left="116" w:hanging="240"/>
      </w:pPr>
      <w:rPr>
        <w:rFonts w:ascii="Times New Roman" w:eastAsia="Times New Roman" w:hAnsi="Times New Roman" w:hint="default"/>
        <w:sz w:val="24"/>
        <w:szCs w:val="24"/>
      </w:rPr>
    </w:lvl>
    <w:lvl w:ilvl="1" w:tplc="D06E9A7E">
      <w:start w:val="1"/>
      <w:numFmt w:val="bullet"/>
      <w:lvlText w:val="•"/>
      <w:lvlJc w:val="left"/>
      <w:pPr>
        <w:ind w:left="1119" w:hanging="240"/>
      </w:pPr>
      <w:rPr>
        <w:rFonts w:hint="default"/>
      </w:rPr>
    </w:lvl>
    <w:lvl w:ilvl="2" w:tplc="56F8F1A0">
      <w:start w:val="1"/>
      <w:numFmt w:val="bullet"/>
      <w:lvlText w:val="•"/>
      <w:lvlJc w:val="left"/>
      <w:pPr>
        <w:ind w:left="2122" w:hanging="240"/>
      </w:pPr>
      <w:rPr>
        <w:rFonts w:hint="default"/>
      </w:rPr>
    </w:lvl>
    <w:lvl w:ilvl="3" w:tplc="091E207C">
      <w:start w:val="1"/>
      <w:numFmt w:val="bullet"/>
      <w:lvlText w:val="•"/>
      <w:lvlJc w:val="left"/>
      <w:pPr>
        <w:ind w:left="3126" w:hanging="240"/>
      </w:pPr>
      <w:rPr>
        <w:rFonts w:hint="default"/>
      </w:rPr>
    </w:lvl>
    <w:lvl w:ilvl="4" w:tplc="95A8EFCE">
      <w:start w:val="1"/>
      <w:numFmt w:val="bullet"/>
      <w:lvlText w:val="•"/>
      <w:lvlJc w:val="left"/>
      <w:pPr>
        <w:ind w:left="4129" w:hanging="240"/>
      </w:pPr>
      <w:rPr>
        <w:rFonts w:hint="default"/>
      </w:rPr>
    </w:lvl>
    <w:lvl w:ilvl="5" w:tplc="6872513C">
      <w:start w:val="1"/>
      <w:numFmt w:val="bullet"/>
      <w:lvlText w:val="•"/>
      <w:lvlJc w:val="left"/>
      <w:pPr>
        <w:ind w:left="5132" w:hanging="240"/>
      </w:pPr>
      <w:rPr>
        <w:rFonts w:hint="default"/>
      </w:rPr>
    </w:lvl>
    <w:lvl w:ilvl="6" w:tplc="D6C862B8">
      <w:start w:val="1"/>
      <w:numFmt w:val="bullet"/>
      <w:lvlText w:val="•"/>
      <w:lvlJc w:val="left"/>
      <w:pPr>
        <w:ind w:left="6135" w:hanging="240"/>
      </w:pPr>
      <w:rPr>
        <w:rFonts w:hint="default"/>
      </w:rPr>
    </w:lvl>
    <w:lvl w:ilvl="7" w:tplc="A790E9BA">
      <w:start w:val="1"/>
      <w:numFmt w:val="bullet"/>
      <w:lvlText w:val="•"/>
      <w:lvlJc w:val="left"/>
      <w:pPr>
        <w:ind w:left="7138" w:hanging="240"/>
      </w:pPr>
      <w:rPr>
        <w:rFonts w:hint="default"/>
      </w:rPr>
    </w:lvl>
    <w:lvl w:ilvl="8" w:tplc="20A855A0">
      <w:start w:val="1"/>
      <w:numFmt w:val="bullet"/>
      <w:lvlText w:val="•"/>
      <w:lvlJc w:val="left"/>
      <w:pPr>
        <w:ind w:left="8141" w:hanging="240"/>
      </w:pPr>
      <w:rPr>
        <w:rFonts w:hint="default"/>
      </w:rPr>
    </w:lvl>
  </w:abstractNum>
  <w:abstractNum w:abstractNumId="116" w15:restartNumberingAfterBreak="0">
    <w:nsid w:val="5F2D0AEB"/>
    <w:multiLevelType w:val="hybridMultilevel"/>
    <w:tmpl w:val="883018AC"/>
    <w:lvl w:ilvl="0" w:tplc="C5FA9866">
      <w:start w:val="1"/>
      <w:numFmt w:val="decimal"/>
      <w:lvlText w:val="%1."/>
      <w:lvlJc w:val="left"/>
      <w:pPr>
        <w:ind w:left="116" w:hanging="441"/>
      </w:pPr>
      <w:rPr>
        <w:rFonts w:ascii="Times New Roman" w:eastAsia="Times New Roman" w:hAnsi="Times New Roman" w:hint="default"/>
        <w:sz w:val="28"/>
        <w:szCs w:val="28"/>
      </w:rPr>
    </w:lvl>
    <w:lvl w:ilvl="1" w:tplc="FE72EC8C">
      <w:start w:val="1"/>
      <w:numFmt w:val="bullet"/>
      <w:lvlText w:val="•"/>
      <w:lvlJc w:val="left"/>
      <w:pPr>
        <w:ind w:left="1119" w:hanging="441"/>
      </w:pPr>
      <w:rPr>
        <w:rFonts w:hint="default"/>
      </w:rPr>
    </w:lvl>
    <w:lvl w:ilvl="2" w:tplc="6E3A1934">
      <w:start w:val="1"/>
      <w:numFmt w:val="bullet"/>
      <w:lvlText w:val="•"/>
      <w:lvlJc w:val="left"/>
      <w:pPr>
        <w:ind w:left="2122" w:hanging="441"/>
      </w:pPr>
      <w:rPr>
        <w:rFonts w:hint="default"/>
      </w:rPr>
    </w:lvl>
    <w:lvl w:ilvl="3" w:tplc="38125784">
      <w:start w:val="1"/>
      <w:numFmt w:val="bullet"/>
      <w:lvlText w:val="•"/>
      <w:lvlJc w:val="left"/>
      <w:pPr>
        <w:ind w:left="3126" w:hanging="441"/>
      </w:pPr>
      <w:rPr>
        <w:rFonts w:hint="default"/>
      </w:rPr>
    </w:lvl>
    <w:lvl w:ilvl="4" w:tplc="E086FA9E">
      <w:start w:val="1"/>
      <w:numFmt w:val="bullet"/>
      <w:lvlText w:val="•"/>
      <w:lvlJc w:val="left"/>
      <w:pPr>
        <w:ind w:left="4129" w:hanging="441"/>
      </w:pPr>
      <w:rPr>
        <w:rFonts w:hint="default"/>
      </w:rPr>
    </w:lvl>
    <w:lvl w:ilvl="5" w:tplc="3E90A38C">
      <w:start w:val="1"/>
      <w:numFmt w:val="bullet"/>
      <w:lvlText w:val="•"/>
      <w:lvlJc w:val="left"/>
      <w:pPr>
        <w:ind w:left="5132" w:hanging="441"/>
      </w:pPr>
      <w:rPr>
        <w:rFonts w:hint="default"/>
      </w:rPr>
    </w:lvl>
    <w:lvl w:ilvl="6" w:tplc="AB8EFE94">
      <w:start w:val="1"/>
      <w:numFmt w:val="bullet"/>
      <w:lvlText w:val="•"/>
      <w:lvlJc w:val="left"/>
      <w:pPr>
        <w:ind w:left="6135" w:hanging="441"/>
      </w:pPr>
      <w:rPr>
        <w:rFonts w:hint="default"/>
      </w:rPr>
    </w:lvl>
    <w:lvl w:ilvl="7" w:tplc="07C808B0">
      <w:start w:val="1"/>
      <w:numFmt w:val="bullet"/>
      <w:lvlText w:val="•"/>
      <w:lvlJc w:val="left"/>
      <w:pPr>
        <w:ind w:left="7138" w:hanging="441"/>
      </w:pPr>
      <w:rPr>
        <w:rFonts w:hint="default"/>
      </w:rPr>
    </w:lvl>
    <w:lvl w:ilvl="8" w:tplc="A6209AEE">
      <w:start w:val="1"/>
      <w:numFmt w:val="bullet"/>
      <w:lvlText w:val="•"/>
      <w:lvlJc w:val="left"/>
      <w:pPr>
        <w:ind w:left="8141" w:hanging="441"/>
      </w:pPr>
      <w:rPr>
        <w:rFonts w:hint="default"/>
      </w:rPr>
    </w:lvl>
  </w:abstractNum>
  <w:abstractNum w:abstractNumId="117" w15:restartNumberingAfterBreak="0">
    <w:nsid w:val="60833BD0"/>
    <w:multiLevelType w:val="hybridMultilevel"/>
    <w:tmpl w:val="4136315A"/>
    <w:lvl w:ilvl="0" w:tplc="B1D252C2">
      <w:start w:val="1"/>
      <w:numFmt w:val="decimal"/>
      <w:lvlText w:val="%1)"/>
      <w:lvlJc w:val="left"/>
      <w:pPr>
        <w:ind w:left="117" w:hanging="250"/>
      </w:pPr>
      <w:rPr>
        <w:rFonts w:ascii="Times New Roman" w:eastAsia="StarSymbol" w:hAnsi="Times New Roman" w:cs="Times New Roman" w:hint="default"/>
        <w:sz w:val="28"/>
        <w:szCs w:val="28"/>
      </w:rPr>
    </w:lvl>
    <w:lvl w:ilvl="1" w:tplc="B0683156">
      <w:start w:val="1"/>
      <w:numFmt w:val="bullet"/>
      <w:lvlText w:val="•"/>
      <w:lvlJc w:val="left"/>
      <w:pPr>
        <w:ind w:left="1106" w:hanging="250"/>
      </w:pPr>
      <w:rPr>
        <w:rFonts w:hint="default"/>
      </w:rPr>
    </w:lvl>
    <w:lvl w:ilvl="2" w:tplc="2F8C8EF2">
      <w:start w:val="1"/>
      <w:numFmt w:val="bullet"/>
      <w:lvlText w:val="•"/>
      <w:lvlJc w:val="left"/>
      <w:pPr>
        <w:ind w:left="2095" w:hanging="250"/>
      </w:pPr>
      <w:rPr>
        <w:rFonts w:hint="default"/>
      </w:rPr>
    </w:lvl>
    <w:lvl w:ilvl="3" w:tplc="6464D21E">
      <w:start w:val="1"/>
      <w:numFmt w:val="bullet"/>
      <w:lvlText w:val="•"/>
      <w:lvlJc w:val="left"/>
      <w:pPr>
        <w:ind w:left="3083" w:hanging="250"/>
      </w:pPr>
      <w:rPr>
        <w:rFonts w:hint="default"/>
      </w:rPr>
    </w:lvl>
    <w:lvl w:ilvl="4" w:tplc="7E66B2CC">
      <w:start w:val="1"/>
      <w:numFmt w:val="bullet"/>
      <w:lvlText w:val="•"/>
      <w:lvlJc w:val="left"/>
      <w:pPr>
        <w:ind w:left="4072" w:hanging="250"/>
      </w:pPr>
      <w:rPr>
        <w:rFonts w:hint="default"/>
      </w:rPr>
    </w:lvl>
    <w:lvl w:ilvl="5" w:tplc="EC3E92E2">
      <w:start w:val="1"/>
      <w:numFmt w:val="bullet"/>
      <w:lvlText w:val="•"/>
      <w:lvlJc w:val="left"/>
      <w:pPr>
        <w:ind w:left="5061" w:hanging="250"/>
      </w:pPr>
      <w:rPr>
        <w:rFonts w:hint="default"/>
      </w:rPr>
    </w:lvl>
    <w:lvl w:ilvl="6" w:tplc="4E322C5E">
      <w:start w:val="1"/>
      <w:numFmt w:val="bullet"/>
      <w:lvlText w:val="•"/>
      <w:lvlJc w:val="left"/>
      <w:pPr>
        <w:ind w:left="6050" w:hanging="250"/>
      </w:pPr>
      <w:rPr>
        <w:rFonts w:hint="default"/>
      </w:rPr>
    </w:lvl>
    <w:lvl w:ilvl="7" w:tplc="72F0D544">
      <w:start w:val="1"/>
      <w:numFmt w:val="bullet"/>
      <w:lvlText w:val="•"/>
      <w:lvlJc w:val="left"/>
      <w:pPr>
        <w:ind w:left="7039" w:hanging="250"/>
      </w:pPr>
      <w:rPr>
        <w:rFonts w:hint="default"/>
      </w:rPr>
    </w:lvl>
    <w:lvl w:ilvl="8" w:tplc="44DE49E0">
      <w:start w:val="1"/>
      <w:numFmt w:val="bullet"/>
      <w:lvlText w:val="•"/>
      <w:lvlJc w:val="left"/>
      <w:pPr>
        <w:ind w:left="8028" w:hanging="250"/>
      </w:pPr>
      <w:rPr>
        <w:rFonts w:hint="default"/>
      </w:rPr>
    </w:lvl>
  </w:abstractNum>
  <w:abstractNum w:abstractNumId="118" w15:restartNumberingAfterBreak="0">
    <w:nsid w:val="61D85CE7"/>
    <w:multiLevelType w:val="hybridMultilevel"/>
    <w:tmpl w:val="1F2AF2A4"/>
    <w:lvl w:ilvl="0" w:tplc="3DD0B77A">
      <w:start w:val="1"/>
      <w:numFmt w:val="decimal"/>
      <w:lvlText w:val="%1."/>
      <w:lvlJc w:val="left"/>
      <w:pPr>
        <w:ind w:left="116" w:hanging="227"/>
      </w:pPr>
      <w:rPr>
        <w:rFonts w:ascii="Times New Roman" w:eastAsia="Times New Roman" w:hAnsi="Times New Roman" w:hint="default"/>
        <w:sz w:val="28"/>
        <w:szCs w:val="28"/>
      </w:rPr>
    </w:lvl>
    <w:lvl w:ilvl="1" w:tplc="56D8F72E">
      <w:start w:val="1"/>
      <w:numFmt w:val="bullet"/>
      <w:lvlText w:val="•"/>
      <w:lvlJc w:val="left"/>
      <w:pPr>
        <w:ind w:left="1119" w:hanging="227"/>
      </w:pPr>
      <w:rPr>
        <w:rFonts w:hint="default"/>
      </w:rPr>
    </w:lvl>
    <w:lvl w:ilvl="2" w:tplc="2772C42E">
      <w:start w:val="1"/>
      <w:numFmt w:val="bullet"/>
      <w:lvlText w:val="•"/>
      <w:lvlJc w:val="left"/>
      <w:pPr>
        <w:ind w:left="2122" w:hanging="227"/>
      </w:pPr>
      <w:rPr>
        <w:rFonts w:hint="default"/>
      </w:rPr>
    </w:lvl>
    <w:lvl w:ilvl="3" w:tplc="8D627200">
      <w:start w:val="1"/>
      <w:numFmt w:val="bullet"/>
      <w:lvlText w:val="•"/>
      <w:lvlJc w:val="left"/>
      <w:pPr>
        <w:ind w:left="3126" w:hanging="227"/>
      </w:pPr>
      <w:rPr>
        <w:rFonts w:hint="default"/>
      </w:rPr>
    </w:lvl>
    <w:lvl w:ilvl="4" w:tplc="E2A6946C">
      <w:start w:val="1"/>
      <w:numFmt w:val="bullet"/>
      <w:lvlText w:val="•"/>
      <w:lvlJc w:val="left"/>
      <w:pPr>
        <w:ind w:left="4129" w:hanging="227"/>
      </w:pPr>
      <w:rPr>
        <w:rFonts w:hint="default"/>
      </w:rPr>
    </w:lvl>
    <w:lvl w:ilvl="5" w:tplc="5FCA33E4">
      <w:start w:val="1"/>
      <w:numFmt w:val="bullet"/>
      <w:lvlText w:val="•"/>
      <w:lvlJc w:val="left"/>
      <w:pPr>
        <w:ind w:left="5132" w:hanging="227"/>
      </w:pPr>
      <w:rPr>
        <w:rFonts w:hint="default"/>
      </w:rPr>
    </w:lvl>
    <w:lvl w:ilvl="6" w:tplc="F91C72AA">
      <w:start w:val="1"/>
      <w:numFmt w:val="bullet"/>
      <w:lvlText w:val="•"/>
      <w:lvlJc w:val="left"/>
      <w:pPr>
        <w:ind w:left="6135" w:hanging="227"/>
      </w:pPr>
      <w:rPr>
        <w:rFonts w:hint="default"/>
      </w:rPr>
    </w:lvl>
    <w:lvl w:ilvl="7" w:tplc="432C5146">
      <w:start w:val="1"/>
      <w:numFmt w:val="bullet"/>
      <w:lvlText w:val="•"/>
      <w:lvlJc w:val="left"/>
      <w:pPr>
        <w:ind w:left="7138" w:hanging="227"/>
      </w:pPr>
      <w:rPr>
        <w:rFonts w:hint="default"/>
      </w:rPr>
    </w:lvl>
    <w:lvl w:ilvl="8" w:tplc="7182F300">
      <w:start w:val="1"/>
      <w:numFmt w:val="bullet"/>
      <w:lvlText w:val="•"/>
      <w:lvlJc w:val="left"/>
      <w:pPr>
        <w:ind w:left="8141" w:hanging="227"/>
      </w:pPr>
      <w:rPr>
        <w:rFonts w:hint="default"/>
      </w:rPr>
    </w:lvl>
  </w:abstractNum>
  <w:abstractNum w:abstractNumId="119" w15:restartNumberingAfterBreak="0">
    <w:nsid w:val="632C5542"/>
    <w:multiLevelType w:val="hybridMultilevel"/>
    <w:tmpl w:val="C812E72E"/>
    <w:lvl w:ilvl="0" w:tplc="677C7E4C">
      <w:start w:val="1"/>
      <w:numFmt w:val="decimal"/>
      <w:lvlText w:val="%1."/>
      <w:lvlJc w:val="left"/>
      <w:pPr>
        <w:ind w:left="116" w:hanging="313"/>
      </w:pPr>
      <w:rPr>
        <w:rFonts w:ascii="Times New Roman" w:eastAsia="Times New Roman" w:hAnsi="Times New Roman" w:hint="default"/>
        <w:sz w:val="28"/>
        <w:szCs w:val="28"/>
      </w:rPr>
    </w:lvl>
    <w:lvl w:ilvl="1" w:tplc="7E6C68DE">
      <w:start w:val="1"/>
      <w:numFmt w:val="bullet"/>
      <w:lvlText w:val="•"/>
      <w:lvlJc w:val="left"/>
      <w:pPr>
        <w:ind w:left="1119" w:hanging="313"/>
      </w:pPr>
      <w:rPr>
        <w:rFonts w:hint="default"/>
      </w:rPr>
    </w:lvl>
    <w:lvl w:ilvl="2" w:tplc="6A1E7D0C">
      <w:start w:val="1"/>
      <w:numFmt w:val="bullet"/>
      <w:lvlText w:val="•"/>
      <w:lvlJc w:val="left"/>
      <w:pPr>
        <w:ind w:left="2122" w:hanging="313"/>
      </w:pPr>
      <w:rPr>
        <w:rFonts w:hint="default"/>
      </w:rPr>
    </w:lvl>
    <w:lvl w:ilvl="3" w:tplc="B7EA34B8">
      <w:start w:val="1"/>
      <w:numFmt w:val="bullet"/>
      <w:lvlText w:val="•"/>
      <w:lvlJc w:val="left"/>
      <w:pPr>
        <w:ind w:left="3126" w:hanging="313"/>
      </w:pPr>
      <w:rPr>
        <w:rFonts w:hint="default"/>
      </w:rPr>
    </w:lvl>
    <w:lvl w:ilvl="4" w:tplc="CF0A3E9E">
      <w:start w:val="1"/>
      <w:numFmt w:val="bullet"/>
      <w:lvlText w:val="•"/>
      <w:lvlJc w:val="left"/>
      <w:pPr>
        <w:ind w:left="4129" w:hanging="313"/>
      </w:pPr>
      <w:rPr>
        <w:rFonts w:hint="default"/>
      </w:rPr>
    </w:lvl>
    <w:lvl w:ilvl="5" w:tplc="C494EA22">
      <w:start w:val="1"/>
      <w:numFmt w:val="bullet"/>
      <w:lvlText w:val="•"/>
      <w:lvlJc w:val="left"/>
      <w:pPr>
        <w:ind w:left="5132" w:hanging="313"/>
      </w:pPr>
      <w:rPr>
        <w:rFonts w:hint="default"/>
      </w:rPr>
    </w:lvl>
    <w:lvl w:ilvl="6" w:tplc="CBDE982C">
      <w:start w:val="1"/>
      <w:numFmt w:val="bullet"/>
      <w:lvlText w:val="•"/>
      <w:lvlJc w:val="left"/>
      <w:pPr>
        <w:ind w:left="6135" w:hanging="313"/>
      </w:pPr>
      <w:rPr>
        <w:rFonts w:hint="default"/>
      </w:rPr>
    </w:lvl>
    <w:lvl w:ilvl="7" w:tplc="61741C70">
      <w:start w:val="1"/>
      <w:numFmt w:val="bullet"/>
      <w:lvlText w:val="•"/>
      <w:lvlJc w:val="left"/>
      <w:pPr>
        <w:ind w:left="7138" w:hanging="313"/>
      </w:pPr>
      <w:rPr>
        <w:rFonts w:hint="default"/>
      </w:rPr>
    </w:lvl>
    <w:lvl w:ilvl="8" w:tplc="6D9C5EE6">
      <w:start w:val="1"/>
      <w:numFmt w:val="bullet"/>
      <w:lvlText w:val="•"/>
      <w:lvlJc w:val="left"/>
      <w:pPr>
        <w:ind w:left="8141" w:hanging="313"/>
      </w:pPr>
      <w:rPr>
        <w:rFonts w:hint="default"/>
      </w:rPr>
    </w:lvl>
  </w:abstractNum>
  <w:abstractNum w:abstractNumId="120" w15:restartNumberingAfterBreak="0">
    <w:nsid w:val="64485A20"/>
    <w:multiLevelType w:val="hybridMultilevel"/>
    <w:tmpl w:val="AD704052"/>
    <w:lvl w:ilvl="0" w:tplc="16645E6E">
      <w:start w:val="1"/>
      <w:numFmt w:val="decimal"/>
      <w:lvlText w:val="%1)"/>
      <w:lvlJc w:val="left"/>
      <w:pPr>
        <w:ind w:left="116" w:hanging="441"/>
      </w:pPr>
      <w:rPr>
        <w:rFonts w:ascii="Times New Roman" w:eastAsia="Times New Roman" w:hAnsi="Times New Roman" w:hint="default"/>
        <w:sz w:val="28"/>
        <w:szCs w:val="28"/>
      </w:rPr>
    </w:lvl>
    <w:lvl w:ilvl="1" w:tplc="C21AEAC2">
      <w:start w:val="1"/>
      <w:numFmt w:val="bullet"/>
      <w:lvlText w:val="•"/>
      <w:lvlJc w:val="left"/>
      <w:pPr>
        <w:ind w:left="1119" w:hanging="441"/>
      </w:pPr>
      <w:rPr>
        <w:rFonts w:hint="default"/>
      </w:rPr>
    </w:lvl>
    <w:lvl w:ilvl="2" w:tplc="ACDCE154">
      <w:start w:val="1"/>
      <w:numFmt w:val="bullet"/>
      <w:lvlText w:val="•"/>
      <w:lvlJc w:val="left"/>
      <w:pPr>
        <w:ind w:left="2122" w:hanging="441"/>
      </w:pPr>
      <w:rPr>
        <w:rFonts w:hint="default"/>
      </w:rPr>
    </w:lvl>
    <w:lvl w:ilvl="3" w:tplc="0DC48D26">
      <w:start w:val="1"/>
      <w:numFmt w:val="bullet"/>
      <w:lvlText w:val="•"/>
      <w:lvlJc w:val="left"/>
      <w:pPr>
        <w:ind w:left="3126" w:hanging="441"/>
      </w:pPr>
      <w:rPr>
        <w:rFonts w:hint="default"/>
      </w:rPr>
    </w:lvl>
    <w:lvl w:ilvl="4" w:tplc="765C19AE">
      <w:start w:val="1"/>
      <w:numFmt w:val="bullet"/>
      <w:lvlText w:val="•"/>
      <w:lvlJc w:val="left"/>
      <w:pPr>
        <w:ind w:left="4129" w:hanging="441"/>
      </w:pPr>
      <w:rPr>
        <w:rFonts w:hint="default"/>
      </w:rPr>
    </w:lvl>
    <w:lvl w:ilvl="5" w:tplc="A704F27C">
      <w:start w:val="1"/>
      <w:numFmt w:val="bullet"/>
      <w:lvlText w:val="•"/>
      <w:lvlJc w:val="left"/>
      <w:pPr>
        <w:ind w:left="5132" w:hanging="441"/>
      </w:pPr>
      <w:rPr>
        <w:rFonts w:hint="default"/>
      </w:rPr>
    </w:lvl>
    <w:lvl w:ilvl="6" w:tplc="0F7C5734">
      <w:start w:val="1"/>
      <w:numFmt w:val="bullet"/>
      <w:lvlText w:val="•"/>
      <w:lvlJc w:val="left"/>
      <w:pPr>
        <w:ind w:left="6135" w:hanging="441"/>
      </w:pPr>
      <w:rPr>
        <w:rFonts w:hint="default"/>
      </w:rPr>
    </w:lvl>
    <w:lvl w:ilvl="7" w:tplc="C1A6A660">
      <w:start w:val="1"/>
      <w:numFmt w:val="bullet"/>
      <w:lvlText w:val="•"/>
      <w:lvlJc w:val="left"/>
      <w:pPr>
        <w:ind w:left="7138" w:hanging="441"/>
      </w:pPr>
      <w:rPr>
        <w:rFonts w:hint="default"/>
      </w:rPr>
    </w:lvl>
    <w:lvl w:ilvl="8" w:tplc="4EDA996A">
      <w:start w:val="1"/>
      <w:numFmt w:val="bullet"/>
      <w:lvlText w:val="•"/>
      <w:lvlJc w:val="left"/>
      <w:pPr>
        <w:ind w:left="8141" w:hanging="441"/>
      </w:pPr>
      <w:rPr>
        <w:rFonts w:hint="default"/>
      </w:rPr>
    </w:lvl>
  </w:abstractNum>
  <w:abstractNum w:abstractNumId="121" w15:restartNumberingAfterBreak="0">
    <w:nsid w:val="645842B9"/>
    <w:multiLevelType w:val="hybridMultilevel"/>
    <w:tmpl w:val="79B8188A"/>
    <w:lvl w:ilvl="0" w:tplc="DF0ECC62">
      <w:start w:val="1"/>
      <w:numFmt w:val="decimal"/>
      <w:lvlText w:val="%1)"/>
      <w:lvlJc w:val="left"/>
      <w:pPr>
        <w:ind w:left="116" w:hanging="274"/>
      </w:pPr>
      <w:rPr>
        <w:rFonts w:ascii="Times New Roman" w:eastAsia="Times New Roman" w:hAnsi="Times New Roman" w:hint="default"/>
        <w:sz w:val="28"/>
        <w:szCs w:val="28"/>
      </w:rPr>
    </w:lvl>
    <w:lvl w:ilvl="1" w:tplc="9266C4B6">
      <w:start w:val="1"/>
      <w:numFmt w:val="bullet"/>
      <w:lvlText w:val="•"/>
      <w:lvlJc w:val="left"/>
      <w:pPr>
        <w:ind w:left="1119" w:hanging="274"/>
      </w:pPr>
      <w:rPr>
        <w:rFonts w:hint="default"/>
      </w:rPr>
    </w:lvl>
    <w:lvl w:ilvl="2" w:tplc="EFE6009E">
      <w:start w:val="1"/>
      <w:numFmt w:val="bullet"/>
      <w:lvlText w:val="•"/>
      <w:lvlJc w:val="left"/>
      <w:pPr>
        <w:ind w:left="2122" w:hanging="274"/>
      </w:pPr>
      <w:rPr>
        <w:rFonts w:hint="default"/>
      </w:rPr>
    </w:lvl>
    <w:lvl w:ilvl="3" w:tplc="0B82BABE">
      <w:start w:val="1"/>
      <w:numFmt w:val="bullet"/>
      <w:lvlText w:val="•"/>
      <w:lvlJc w:val="left"/>
      <w:pPr>
        <w:ind w:left="3126" w:hanging="274"/>
      </w:pPr>
      <w:rPr>
        <w:rFonts w:hint="default"/>
      </w:rPr>
    </w:lvl>
    <w:lvl w:ilvl="4" w:tplc="B888B12E">
      <w:start w:val="1"/>
      <w:numFmt w:val="bullet"/>
      <w:lvlText w:val="•"/>
      <w:lvlJc w:val="left"/>
      <w:pPr>
        <w:ind w:left="4129" w:hanging="274"/>
      </w:pPr>
      <w:rPr>
        <w:rFonts w:hint="default"/>
      </w:rPr>
    </w:lvl>
    <w:lvl w:ilvl="5" w:tplc="C67C1A4E">
      <w:start w:val="1"/>
      <w:numFmt w:val="bullet"/>
      <w:lvlText w:val="•"/>
      <w:lvlJc w:val="left"/>
      <w:pPr>
        <w:ind w:left="5132" w:hanging="274"/>
      </w:pPr>
      <w:rPr>
        <w:rFonts w:hint="default"/>
      </w:rPr>
    </w:lvl>
    <w:lvl w:ilvl="6" w:tplc="A0A08A9E">
      <w:start w:val="1"/>
      <w:numFmt w:val="bullet"/>
      <w:lvlText w:val="•"/>
      <w:lvlJc w:val="left"/>
      <w:pPr>
        <w:ind w:left="6135" w:hanging="274"/>
      </w:pPr>
      <w:rPr>
        <w:rFonts w:hint="default"/>
      </w:rPr>
    </w:lvl>
    <w:lvl w:ilvl="7" w:tplc="507E6812">
      <w:start w:val="1"/>
      <w:numFmt w:val="bullet"/>
      <w:lvlText w:val="•"/>
      <w:lvlJc w:val="left"/>
      <w:pPr>
        <w:ind w:left="7138" w:hanging="274"/>
      </w:pPr>
      <w:rPr>
        <w:rFonts w:hint="default"/>
      </w:rPr>
    </w:lvl>
    <w:lvl w:ilvl="8" w:tplc="FAA4F752">
      <w:start w:val="1"/>
      <w:numFmt w:val="bullet"/>
      <w:lvlText w:val="•"/>
      <w:lvlJc w:val="left"/>
      <w:pPr>
        <w:ind w:left="8141" w:hanging="274"/>
      </w:pPr>
      <w:rPr>
        <w:rFonts w:hint="default"/>
      </w:rPr>
    </w:lvl>
  </w:abstractNum>
  <w:abstractNum w:abstractNumId="122" w15:restartNumberingAfterBreak="0">
    <w:nsid w:val="64B37F06"/>
    <w:multiLevelType w:val="hybridMultilevel"/>
    <w:tmpl w:val="00B0CD94"/>
    <w:lvl w:ilvl="0" w:tplc="494E8432">
      <w:start w:val="1"/>
      <w:numFmt w:val="decimal"/>
      <w:lvlText w:val="%1)"/>
      <w:lvlJc w:val="left"/>
      <w:pPr>
        <w:ind w:left="116" w:hanging="303"/>
      </w:pPr>
      <w:rPr>
        <w:rFonts w:ascii="Times New Roman" w:eastAsia="Times New Roman" w:hAnsi="Times New Roman" w:hint="default"/>
        <w:sz w:val="28"/>
        <w:szCs w:val="28"/>
      </w:rPr>
    </w:lvl>
    <w:lvl w:ilvl="1" w:tplc="7CF2BEF6">
      <w:start w:val="1"/>
      <w:numFmt w:val="bullet"/>
      <w:lvlText w:val="•"/>
      <w:lvlJc w:val="left"/>
      <w:pPr>
        <w:ind w:left="1119" w:hanging="303"/>
      </w:pPr>
      <w:rPr>
        <w:rFonts w:hint="default"/>
      </w:rPr>
    </w:lvl>
    <w:lvl w:ilvl="2" w:tplc="9E049D36">
      <w:start w:val="1"/>
      <w:numFmt w:val="bullet"/>
      <w:lvlText w:val="•"/>
      <w:lvlJc w:val="left"/>
      <w:pPr>
        <w:ind w:left="2122" w:hanging="303"/>
      </w:pPr>
      <w:rPr>
        <w:rFonts w:hint="default"/>
      </w:rPr>
    </w:lvl>
    <w:lvl w:ilvl="3" w:tplc="B06E08C6">
      <w:start w:val="1"/>
      <w:numFmt w:val="bullet"/>
      <w:lvlText w:val="•"/>
      <w:lvlJc w:val="left"/>
      <w:pPr>
        <w:ind w:left="3126" w:hanging="303"/>
      </w:pPr>
      <w:rPr>
        <w:rFonts w:hint="default"/>
      </w:rPr>
    </w:lvl>
    <w:lvl w:ilvl="4" w:tplc="F5FE9148">
      <w:start w:val="1"/>
      <w:numFmt w:val="bullet"/>
      <w:lvlText w:val="•"/>
      <w:lvlJc w:val="left"/>
      <w:pPr>
        <w:ind w:left="4129" w:hanging="303"/>
      </w:pPr>
      <w:rPr>
        <w:rFonts w:hint="default"/>
      </w:rPr>
    </w:lvl>
    <w:lvl w:ilvl="5" w:tplc="18A03768">
      <w:start w:val="1"/>
      <w:numFmt w:val="bullet"/>
      <w:lvlText w:val="•"/>
      <w:lvlJc w:val="left"/>
      <w:pPr>
        <w:ind w:left="5132" w:hanging="303"/>
      </w:pPr>
      <w:rPr>
        <w:rFonts w:hint="default"/>
      </w:rPr>
    </w:lvl>
    <w:lvl w:ilvl="6" w:tplc="FEBABD06">
      <w:start w:val="1"/>
      <w:numFmt w:val="bullet"/>
      <w:lvlText w:val="•"/>
      <w:lvlJc w:val="left"/>
      <w:pPr>
        <w:ind w:left="6135" w:hanging="303"/>
      </w:pPr>
      <w:rPr>
        <w:rFonts w:hint="default"/>
      </w:rPr>
    </w:lvl>
    <w:lvl w:ilvl="7" w:tplc="12A249C0">
      <w:start w:val="1"/>
      <w:numFmt w:val="bullet"/>
      <w:lvlText w:val="•"/>
      <w:lvlJc w:val="left"/>
      <w:pPr>
        <w:ind w:left="7138" w:hanging="303"/>
      </w:pPr>
      <w:rPr>
        <w:rFonts w:hint="default"/>
      </w:rPr>
    </w:lvl>
    <w:lvl w:ilvl="8" w:tplc="A98C0DD2">
      <w:start w:val="1"/>
      <w:numFmt w:val="bullet"/>
      <w:lvlText w:val="•"/>
      <w:lvlJc w:val="left"/>
      <w:pPr>
        <w:ind w:left="8141" w:hanging="303"/>
      </w:pPr>
      <w:rPr>
        <w:rFonts w:hint="default"/>
      </w:rPr>
    </w:lvl>
  </w:abstractNum>
  <w:abstractNum w:abstractNumId="123" w15:restartNumberingAfterBreak="0">
    <w:nsid w:val="65786685"/>
    <w:multiLevelType w:val="multilevel"/>
    <w:tmpl w:val="563EF7FC"/>
    <w:lvl w:ilvl="0">
      <w:start w:val="1"/>
      <w:numFmt w:val="decimal"/>
      <w:lvlText w:val="%1."/>
      <w:lvlJc w:val="left"/>
      <w:pPr>
        <w:ind w:left="116" w:hanging="351"/>
      </w:pPr>
      <w:rPr>
        <w:rFonts w:ascii="Times New Roman" w:eastAsia="Times New Roman" w:hAnsi="Times New Roman" w:hint="default"/>
        <w:sz w:val="28"/>
        <w:szCs w:val="28"/>
      </w:rPr>
    </w:lvl>
    <w:lvl w:ilvl="1">
      <w:start w:val="1"/>
      <w:numFmt w:val="decimal"/>
      <w:lvlText w:val="%1.%2."/>
      <w:lvlJc w:val="left"/>
      <w:pPr>
        <w:ind w:left="116" w:hanging="450"/>
      </w:pPr>
      <w:rPr>
        <w:rFonts w:ascii="Times New Roman" w:eastAsia="Times New Roman" w:hAnsi="Times New Roman" w:hint="default"/>
        <w:sz w:val="28"/>
        <w:szCs w:val="28"/>
      </w:rPr>
    </w:lvl>
    <w:lvl w:ilvl="2">
      <w:start w:val="1"/>
      <w:numFmt w:val="bullet"/>
      <w:lvlText w:val="•"/>
      <w:lvlJc w:val="left"/>
      <w:pPr>
        <w:ind w:left="2122" w:hanging="450"/>
      </w:pPr>
      <w:rPr>
        <w:rFonts w:hint="default"/>
      </w:rPr>
    </w:lvl>
    <w:lvl w:ilvl="3">
      <w:start w:val="1"/>
      <w:numFmt w:val="bullet"/>
      <w:lvlText w:val="•"/>
      <w:lvlJc w:val="left"/>
      <w:pPr>
        <w:ind w:left="3126" w:hanging="450"/>
      </w:pPr>
      <w:rPr>
        <w:rFonts w:hint="default"/>
      </w:rPr>
    </w:lvl>
    <w:lvl w:ilvl="4">
      <w:start w:val="1"/>
      <w:numFmt w:val="bullet"/>
      <w:lvlText w:val="•"/>
      <w:lvlJc w:val="left"/>
      <w:pPr>
        <w:ind w:left="4129" w:hanging="450"/>
      </w:pPr>
      <w:rPr>
        <w:rFonts w:hint="default"/>
      </w:rPr>
    </w:lvl>
    <w:lvl w:ilvl="5">
      <w:start w:val="1"/>
      <w:numFmt w:val="bullet"/>
      <w:lvlText w:val="•"/>
      <w:lvlJc w:val="left"/>
      <w:pPr>
        <w:ind w:left="5132" w:hanging="450"/>
      </w:pPr>
      <w:rPr>
        <w:rFonts w:hint="default"/>
      </w:rPr>
    </w:lvl>
    <w:lvl w:ilvl="6">
      <w:start w:val="1"/>
      <w:numFmt w:val="bullet"/>
      <w:lvlText w:val="•"/>
      <w:lvlJc w:val="left"/>
      <w:pPr>
        <w:ind w:left="6135" w:hanging="450"/>
      </w:pPr>
      <w:rPr>
        <w:rFonts w:hint="default"/>
      </w:rPr>
    </w:lvl>
    <w:lvl w:ilvl="7">
      <w:start w:val="1"/>
      <w:numFmt w:val="bullet"/>
      <w:lvlText w:val="•"/>
      <w:lvlJc w:val="left"/>
      <w:pPr>
        <w:ind w:left="7138" w:hanging="450"/>
      </w:pPr>
      <w:rPr>
        <w:rFonts w:hint="default"/>
      </w:rPr>
    </w:lvl>
    <w:lvl w:ilvl="8">
      <w:start w:val="1"/>
      <w:numFmt w:val="bullet"/>
      <w:lvlText w:val="•"/>
      <w:lvlJc w:val="left"/>
      <w:pPr>
        <w:ind w:left="8141" w:hanging="450"/>
      </w:pPr>
      <w:rPr>
        <w:rFonts w:hint="default"/>
      </w:rPr>
    </w:lvl>
  </w:abstractNum>
  <w:abstractNum w:abstractNumId="124" w15:restartNumberingAfterBreak="0">
    <w:nsid w:val="66035875"/>
    <w:multiLevelType w:val="multilevel"/>
    <w:tmpl w:val="DF0440E2"/>
    <w:lvl w:ilvl="0">
      <w:start w:val="1"/>
      <w:numFmt w:val="decimal"/>
      <w:lvlText w:val="2.7.%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5" w15:restartNumberingAfterBreak="0">
    <w:nsid w:val="673112D1"/>
    <w:multiLevelType w:val="hybridMultilevel"/>
    <w:tmpl w:val="8246517A"/>
    <w:lvl w:ilvl="0" w:tplc="1E062426">
      <w:start w:val="1"/>
      <w:numFmt w:val="decimal"/>
      <w:lvlText w:val="%1)"/>
      <w:lvlJc w:val="left"/>
      <w:pPr>
        <w:ind w:left="116" w:hanging="318"/>
      </w:pPr>
      <w:rPr>
        <w:rFonts w:ascii="Times New Roman" w:eastAsia="Times New Roman" w:hAnsi="Times New Roman" w:hint="default"/>
        <w:sz w:val="28"/>
        <w:szCs w:val="28"/>
      </w:rPr>
    </w:lvl>
    <w:lvl w:ilvl="1" w:tplc="7C309CA6">
      <w:start w:val="1"/>
      <w:numFmt w:val="bullet"/>
      <w:lvlText w:val="•"/>
      <w:lvlJc w:val="left"/>
      <w:pPr>
        <w:ind w:left="1119" w:hanging="318"/>
      </w:pPr>
      <w:rPr>
        <w:rFonts w:hint="default"/>
      </w:rPr>
    </w:lvl>
    <w:lvl w:ilvl="2" w:tplc="27FC7C22">
      <w:start w:val="1"/>
      <w:numFmt w:val="bullet"/>
      <w:lvlText w:val="•"/>
      <w:lvlJc w:val="left"/>
      <w:pPr>
        <w:ind w:left="2122" w:hanging="318"/>
      </w:pPr>
      <w:rPr>
        <w:rFonts w:hint="default"/>
      </w:rPr>
    </w:lvl>
    <w:lvl w:ilvl="3" w:tplc="9DDC8F50">
      <w:start w:val="1"/>
      <w:numFmt w:val="bullet"/>
      <w:lvlText w:val="•"/>
      <w:lvlJc w:val="left"/>
      <w:pPr>
        <w:ind w:left="3126" w:hanging="318"/>
      </w:pPr>
      <w:rPr>
        <w:rFonts w:hint="default"/>
      </w:rPr>
    </w:lvl>
    <w:lvl w:ilvl="4" w:tplc="7BA262F6">
      <w:start w:val="1"/>
      <w:numFmt w:val="bullet"/>
      <w:lvlText w:val="•"/>
      <w:lvlJc w:val="left"/>
      <w:pPr>
        <w:ind w:left="4129" w:hanging="318"/>
      </w:pPr>
      <w:rPr>
        <w:rFonts w:hint="default"/>
      </w:rPr>
    </w:lvl>
    <w:lvl w:ilvl="5" w:tplc="02C0C610">
      <w:start w:val="1"/>
      <w:numFmt w:val="bullet"/>
      <w:lvlText w:val="•"/>
      <w:lvlJc w:val="left"/>
      <w:pPr>
        <w:ind w:left="5132" w:hanging="318"/>
      </w:pPr>
      <w:rPr>
        <w:rFonts w:hint="default"/>
      </w:rPr>
    </w:lvl>
    <w:lvl w:ilvl="6" w:tplc="E2C4095A">
      <w:start w:val="1"/>
      <w:numFmt w:val="bullet"/>
      <w:lvlText w:val="•"/>
      <w:lvlJc w:val="left"/>
      <w:pPr>
        <w:ind w:left="6135" w:hanging="318"/>
      </w:pPr>
      <w:rPr>
        <w:rFonts w:hint="default"/>
      </w:rPr>
    </w:lvl>
    <w:lvl w:ilvl="7" w:tplc="1F183AAA">
      <w:start w:val="1"/>
      <w:numFmt w:val="bullet"/>
      <w:lvlText w:val="•"/>
      <w:lvlJc w:val="left"/>
      <w:pPr>
        <w:ind w:left="7138" w:hanging="318"/>
      </w:pPr>
      <w:rPr>
        <w:rFonts w:hint="default"/>
      </w:rPr>
    </w:lvl>
    <w:lvl w:ilvl="8" w:tplc="E36C4DD2">
      <w:start w:val="1"/>
      <w:numFmt w:val="bullet"/>
      <w:lvlText w:val="•"/>
      <w:lvlJc w:val="left"/>
      <w:pPr>
        <w:ind w:left="8141" w:hanging="318"/>
      </w:pPr>
      <w:rPr>
        <w:rFonts w:hint="default"/>
      </w:rPr>
    </w:lvl>
  </w:abstractNum>
  <w:abstractNum w:abstractNumId="126" w15:restartNumberingAfterBreak="0">
    <w:nsid w:val="674D4B0F"/>
    <w:multiLevelType w:val="multilevel"/>
    <w:tmpl w:val="B670853C"/>
    <w:lvl w:ilvl="0">
      <w:start w:val="1"/>
      <w:numFmt w:val="decimal"/>
      <w:lvlText w:val="2.4.%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27" w15:restartNumberingAfterBreak="0">
    <w:nsid w:val="675D29A1"/>
    <w:multiLevelType w:val="hybridMultilevel"/>
    <w:tmpl w:val="4D288BAC"/>
    <w:lvl w:ilvl="0" w:tplc="B358C76E">
      <w:start w:val="5"/>
      <w:numFmt w:val="decimal"/>
      <w:lvlText w:val="%1."/>
      <w:lvlJc w:val="left"/>
      <w:pPr>
        <w:ind w:left="116" w:hanging="267"/>
      </w:pPr>
      <w:rPr>
        <w:rFonts w:ascii="Times New Roman" w:eastAsia="Times New Roman" w:hAnsi="Times New Roman" w:hint="default"/>
        <w:sz w:val="28"/>
        <w:szCs w:val="28"/>
      </w:rPr>
    </w:lvl>
    <w:lvl w:ilvl="1" w:tplc="CD14EDAC">
      <w:start w:val="1"/>
      <w:numFmt w:val="bullet"/>
      <w:lvlText w:val="•"/>
      <w:lvlJc w:val="left"/>
      <w:pPr>
        <w:ind w:left="1119" w:hanging="267"/>
      </w:pPr>
      <w:rPr>
        <w:rFonts w:hint="default"/>
      </w:rPr>
    </w:lvl>
    <w:lvl w:ilvl="2" w:tplc="5CDCD50C">
      <w:start w:val="1"/>
      <w:numFmt w:val="bullet"/>
      <w:lvlText w:val="•"/>
      <w:lvlJc w:val="left"/>
      <w:pPr>
        <w:ind w:left="2122" w:hanging="267"/>
      </w:pPr>
      <w:rPr>
        <w:rFonts w:hint="default"/>
      </w:rPr>
    </w:lvl>
    <w:lvl w:ilvl="3" w:tplc="BC165264">
      <w:start w:val="1"/>
      <w:numFmt w:val="bullet"/>
      <w:lvlText w:val="•"/>
      <w:lvlJc w:val="left"/>
      <w:pPr>
        <w:ind w:left="3126" w:hanging="267"/>
      </w:pPr>
      <w:rPr>
        <w:rFonts w:hint="default"/>
      </w:rPr>
    </w:lvl>
    <w:lvl w:ilvl="4" w:tplc="283A8BC6">
      <w:start w:val="1"/>
      <w:numFmt w:val="bullet"/>
      <w:lvlText w:val="•"/>
      <w:lvlJc w:val="left"/>
      <w:pPr>
        <w:ind w:left="4129" w:hanging="267"/>
      </w:pPr>
      <w:rPr>
        <w:rFonts w:hint="default"/>
      </w:rPr>
    </w:lvl>
    <w:lvl w:ilvl="5" w:tplc="CD8C3444">
      <w:start w:val="1"/>
      <w:numFmt w:val="bullet"/>
      <w:lvlText w:val="•"/>
      <w:lvlJc w:val="left"/>
      <w:pPr>
        <w:ind w:left="5132" w:hanging="267"/>
      </w:pPr>
      <w:rPr>
        <w:rFonts w:hint="default"/>
      </w:rPr>
    </w:lvl>
    <w:lvl w:ilvl="6" w:tplc="7520B1F6">
      <w:start w:val="1"/>
      <w:numFmt w:val="bullet"/>
      <w:lvlText w:val="•"/>
      <w:lvlJc w:val="left"/>
      <w:pPr>
        <w:ind w:left="6135" w:hanging="267"/>
      </w:pPr>
      <w:rPr>
        <w:rFonts w:hint="default"/>
      </w:rPr>
    </w:lvl>
    <w:lvl w:ilvl="7" w:tplc="96D4C78A">
      <w:start w:val="1"/>
      <w:numFmt w:val="bullet"/>
      <w:lvlText w:val="•"/>
      <w:lvlJc w:val="left"/>
      <w:pPr>
        <w:ind w:left="7138" w:hanging="267"/>
      </w:pPr>
      <w:rPr>
        <w:rFonts w:hint="default"/>
      </w:rPr>
    </w:lvl>
    <w:lvl w:ilvl="8" w:tplc="7BD064FC">
      <w:start w:val="1"/>
      <w:numFmt w:val="bullet"/>
      <w:lvlText w:val="•"/>
      <w:lvlJc w:val="left"/>
      <w:pPr>
        <w:ind w:left="8141" w:hanging="267"/>
      </w:pPr>
      <w:rPr>
        <w:rFonts w:hint="default"/>
      </w:rPr>
    </w:lvl>
  </w:abstractNum>
  <w:abstractNum w:abstractNumId="128" w15:restartNumberingAfterBreak="0">
    <w:nsid w:val="688A463B"/>
    <w:multiLevelType w:val="hybridMultilevel"/>
    <w:tmpl w:val="9612AA3C"/>
    <w:lvl w:ilvl="0" w:tplc="49BC2408">
      <w:start w:val="1"/>
      <w:numFmt w:val="decimal"/>
      <w:lvlText w:val="%1."/>
      <w:lvlJc w:val="left"/>
      <w:pPr>
        <w:ind w:left="116" w:hanging="358"/>
      </w:pPr>
      <w:rPr>
        <w:rFonts w:ascii="Times New Roman" w:eastAsia="Times New Roman" w:hAnsi="Times New Roman" w:hint="default"/>
        <w:sz w:val="28"/>
        <w:szCs w:val="28"/>
      </w:rPr>
    </w:lvl>
    <w:lvl w:ilvl="1" w:tplc="2F2AD2B0">
      <w:start w:val="1"/>
      <w:numFmt w:val="bullet"/>
      <w:lvlText w:val="•"/>
      <w:lvlJc w:val="left"/>
      <w:pPr>
        <w:ind w:left="1119" w:hanging="358"/>
      </w:pPr>
      <w:rPr>
        <w:rFonts w:hint="default"/>
      </w:rPr>
    </w:lvl>
    <w:lvl w:ilvl="2" w:tplc="2498642C">
      <w:start w:val="1"/>
      <w:numFmt w:val="bullet"/>
      <w:lvlText w:val="•"/>
      <w:lvlJc w:val="left"/>
      <w:pPr>
        <w:ind w:left="2122" w:hanging="358"/>
      </w:pPr>
      <w:rPr>
        <w:rFonts w:hint="default"/>
      </w:rPr>
    </w:lvl>
    <w:lvl w:ilvl="3" w:tplc="5CC8DCE4">
      <w:start w:val="1"/>
      <w:numFmt w:val="bullet"/>
      <w:lvlText w:val="•"/>
      <w:lvlJc w:val="left"/>
      <w:pPr>
        <w:ind w:left="3126" w:hanging="358"/>
      </w:pPr>
      <w:rPr>
        <w:rFonts w:hint="default"/>
      </w:rPr>
    </w:lvl>
    <w:lvl w:ilvl="4" w:tplc="A11C1894">
      <w:start w:val="1"/>
      <w:numFmt w:val="bullet"/>
      <w:lvlText w:val="•"/>
      <w:lvlJc w:val="left"/>
      <w:pPr>
        <w:ind w:left="4129" w:hanging="358"/>
      </w:pPr>
      <w:rPr>
        <w:rFonts w:hint="default"/>
      </w:rPr>
    </w:lvl>
    <w:lvl w:ilvl="5" w:tplc="67689AC8">
      <w:start w:val="1"/>
      <w:numFmt w:val="bullet"/>
      <w:lvlText w:val="•"/>
      <w:lvlJc w:val="left"/>
      <w:pPr>
        <w:ind w:left="5132" w:hanging="358"/>
      </w:pPr>
      <w:rPr>
        <w:rFonts w:hint="default"/>
      </w:rPr>
    </w:lvl>
    <w:lvl w:ilvl="6" w:tplc="87B226EC">
      <w:start w:val="1"/>
      <w:numFmt w:val="bullet"/>
      <w:lvlText w:val="•"/>
      <w:lvlJc w:val="left"/>
      <w:pPr>
        <w:ind w:left="6135" w:hanging="358"/>
      </w:pPr>
      <w:rPr>
        <w:rFonts w:hint="default"/>
      </w:rPr>
    </w:lvl>
    <w:lvl w:ilvl="7" w:tplc="AD9CBE84">
      <w:start w:val="1"/>
      <w:numFmt w:val="bullet"/>
      <w:lvlText w:val="•"/>
      <w:lvlJc w:val="left"/>
      <w:pPr>
        <w:ind w:left="7138" w:hanging="358"/>
      </w:pPr>
      <w:rPr>
        <w:rFonts w:hint="default"/>
      </w:rPr>
    </w:lvl>
    <w:lvl w:ilvl="8" w:tplc="7A080036">
      <w:start w:val="1"/>
      <w:numFmt w:val="bullet"/>
      <w:lvlText w:val="•"/>
      <w:lvlJc w:val="left"/>
      <w:pPr>
        <w:ind w:left="8141" w:hanging="358"/>
      </w:pPr>
      <w:rPr>
        <w:rFonts w:hint="default"/>
      </w:rPr>
    </w:lvl>
  </w:abstractNum>
  <w:abstractNum w:abstractNumId="129" w15:restartNumberingAfterBreak="0">
    <w:nsid w:val="68A300BF"/>
    <w:multiLevelType w:val="hybridMultilevel"/>
    <w:tmpl w:val="27B6C2EA"/>
    <w:lvl w:ilvl="0" w:tplc="11207E14">
      <w:start w:val="1"/>
      <w:numFmt w:val="decimal"/>
      <w:lvlText w:val="%1."/>
      <w:lvlJc w:val="left"/>
      <w:pPr>
        <w:ind w:left="116" w:hanging="327"/>
      </w:pPr>
      <w:rPr>
        <w:rFonts w:ascii="Times New Roman" w:eastAsia="Times New Roman" w:hAnsi="Times New Roman" w:hint="default"/>
        <w:sz w:val="28"/>
        <w:szCs w:val="28"/>
      </w:rPr>
    </w:lvl>
    <w:lvl w:ilvl="1" w:tplc="EEDE6878">
      <w:start w:val="1"/>
      <w:numFmt w:val="bullet"/>
      <w:lvlText w:val="•"/>
      <w:lvlJc w:val="left"/>
      <w:pPr>
        <w:ind w:left="1119" w:hanging="327"/>
      </w:pPr>
      <w:rPr>
        <w:rFonts w:hint="default"/>
      </w:rPr>
    </w:lvl>
    <w:lvl w:ilvl="2" w:tplc="459E1B16">
      <w:start w:val="1"/>
      <w:numFmt w:val="bullet"/>
      <w:lvlText w:val="•"/>
      <w:lvlJc w:val="left"/>
      <w:pPr>
        <w:ind w:left="2122" w:hanging="327"/>
      </w:pPr>
      <w:rPr>
        <w:rFonts w:hint="default"/>
      </w:rPr>
    </w:lvl>
    <w:lvl w:ilvl="3" w:tplc="8C5665AC">
      <w:start w:val="1"/>
      <w:numFmt w:val="bullet"/>
      <w:lvlText w:val="•"/>
      <w:lvlJc w:val="left"/>
      <w:pPr>
        <w:ind w:left="3126" w:hanging="327"/>
      </w:pPr>
      <w:rPr>
        <w:rFonts w:hint="default"/>
      </w:rPr>
    </w:lvl>
    <w:lvl w:ilvl="4" w:tplc="EFD2EBCE">
      <w:start w:val="1"/>
      <w:numFmt w:val="bullet"/>
      <w:lvlText w:val="•"/>
      <w:lvlJc w:val="left"/>
      <w:pPr>
        <w:ind w:left="4129" w:hanging="327"/>
      </w:pPr>
      <w:rPr>
        <w:rFonts w:hint="default"/>
      </w:rPr>
    </w:lvl>
    <w:lvl w:ilvl="5" w:tplc="BF2A5874">
      <w:start w:val="1"/>
      <w:numFmt w:val="bullet"/>
      <w:lvlText w:val="•"/>
      <w:lvlJc w:val="left"/>
      <w:pPr>
        <w:ind w:left="5132" w:hanging="327"/>
      </w:pPr>
      <w:rPr>
        <w:rFonts w:hint="default"/>
      </w:rPr>
    </w:lvl>
    <w:lvl w:ilvl="6" w:tplc="D4B608F0">
      <w:start w:val="1"/>
      <w:numFmt w:val="bullet"/>
      <w:lvlText w:val="•"/>
      <w:lvlJc w:val="left"/>
      <w:pPr>
        <w:ind w:left="6135" w:hanging="327"/>
      </w:pPr>
      <w:rPr>
        <w:rFonts w:hint="default"/>
      </w:rPr>
    </w:lvl>
    <w:lvl w:ilvl="7" w:tplc="3EAA5D4A">
      <w:start w:val="1"/>
      <w:numFmt w:val="bullet"/>
      <w:lvlText w:val="•"/>
      <w:lvlJc w:val="left"/>
      <w:pPr>
        <w:ind w:left="7138" w:hanging="327"/>
      </w:pPr>
      <w:rPr>
        <w:rFonts w:hint="default"/>
      </w:rPr>
    </w:lvl>
    <w:lvl w:ilvl="8" w:tplc="74509BA0">
      <w:start w:val="1"/>
      <w:numFmt w:val="bullet"/>
      <w:lvlText w:val="•"/>
      <w:lvlJc w:val="left"/>
      <w:pPr>
        <w:ind w:left="8141" w:hanging="327"/>
      </w:pPr>
      <w:rPr>
        <w:rFonts w:hint="default"/>
      </w:rPr>
    </w:lvl>
  </w:abstractNum>
  <w:abstractNum w:abstractNumId="130" w15:restartNumberingAfterBreak="0">
    <w:nsid w:val="69EF3494"/>
    <w:multiLevelType w:val="multilevel"/>
    <w:tmpl w:val="9746EF6E"/>
    <w:lvl w:ilvl="0">
      <w:start w:val="1"/>
      <w:numFmt w:val="decimal"/>
      <w:lvlText w:val="1.7.%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1" w15:restartNumberingAfterBreak="0">
    <w:nsid w:val="6B8B09DF"/>
    <w:multiLevelType w:val="multilevel"/>
    <w:tmpl w:val="FA067E96"/>
    <w:lvl w:ilvl="0">
      <w:start w:val="5"/>
      <w:numFmt w:val="decimal"/>
      <w:lvlText w:val="2.6.%1"/>
      <w:lvlJc w:val="left"/>
      <w:pPr>
        <w:ind w:left="0" w:firstLine="0"/>
      </w:pPr>
      <w:rPr>
        <w:rFonts w:ascii="Times New Roman" w:eastAsia="Times New Roman" w:hAnsi="Times New Roman" w:cs="Times New Roman"/>
        <w:b w:val="0"/>
        <w:bCs w:val="0"/>
        <w:i w:val="0"/>
        <w:iCs w:val="0"/>
        <w:smallCaps w:val="0"/>
        <w:strike w:val="0"/>
        <w:dstrike w:val="0"/>
        <w:color w:val="000000"/>
        <w:spacing w:val="0"/>
        <w:w w:val="100"/>
        <w:position w:val="0"/>
        <w:sz w:val="22"/>
        <w:szCs w:val="22"/>
        <w:u w:val="none"/>
        <w:effect w:val="none"/>
        <w:lang w:val="ru-RU" w:eastAsia="ru-RU" w:bidi="ru-RU"/>
      </w:r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2" w15:restartNumberingAfterBreak="0">
    <w:nsid w:val="6C571A89"/>
    <w:multiLevelType w:val="hybridMultilevel"/>
    <w:tmpl w:val="7D14043E"/>
    <w:lvl w:ilvl="0" w:tplc="32007D1E">
      <w:start w:val="1"/>
      <w:numFmt w:val="decimal"/>
      <w:lvlText w:val="%1."/>
      <w:lvlJc w:val="left"/>
      <w:pPr>
        <w:ind w:left="116" w:hanging="271"/>
      </w:pPr>
      <w:rPr>
        <w:rFonts w:ascii="Times New Roman" w:eastAsia="Times New Roman" w:hAnsi="Times New Roman" w:hint="default"/>
        <w:sz w:val="28"/>
        <w:szCs w:val="28"/>
      </w:rPr>
    </w:lvl>
    <w:lvl w:ilvl="1" w:tplc="CB1EF642">
      <w:start w:val="1"/>
      <w:numFmt w:val="bullet"/>
      <w:lvlText w:val="•"/>
      <w:lvlJc w:val="left"/>
      <w:pPr>
        <w:ind w:left="1119" w:hanging="271"/>
      </w:pPr>
      <w:rPr>
        <w:rFonts w:hint="default"/>
      </w:rPr>
    </w:lvl>
    <w:lvl w:ilvl="2" w:tplc="CBDC3688">
      <w:start w:val="1"/>
      <w:numFmt w:val="bullet"/>
      <w:lvlText w:val="•"/>
      <w:lvlJc w:val="left"/>
      <w:pPr>
        <w:ind w:left="2122" w:hanging="271"/>
      </w:pPr>
      <w:rPr>
        <w:rFonts w:hint="default"/>
      </w:rPr>
    </w:lvl>
    <w:lvl w:ilvl="3" w:tplc="6FD82D6C">
      <w:start w:val="1"/>
      <w:numFmt w:val="bullet"/>
      <w:lvlText w:val="•"/>
      <w:lvlJc w:val="left"/>
      <w:pPr>
        <w:ind w:left="3126" w:hanging="271"/>
      </w:pPr>
      <w:rPr>
        <w:rFonts w:hint="default"/>
      </w:rPr>
    </w:lvl>
    <w:lvl w:ilvl="4" w:tplc="174893DC">
      <w:start w:val="1"/>
      <w:numFmt w:val="bullet"/>
      <w:lvlText w:val="•"/>
      <w:lvlJc w:val="left"/>
      <w:pPr>
        <w:ind w:left="4129" w:hanging="271"/>
      </w:pPr>
      <w:rPr>
        <w:rFonts w:hint="default"/>
      </w:rPr>
    </w:lvl>
    <w:lvl w:ilvl="5" w:tplc="CF28D852">
      <w:start w:val="1"/>
      <w:numFmt w:val="bullet"/>
      <w:lvlText w:val="•"/>
      <w:lvlJc w:val="left"/>
      <w:pPr>
        <w:ind w:left="5132" w:hanging="271"/>
      </w:pPr>
      <w:rPr>
        <w:rFonts w:hint="default"/>
      </w:rPr>
    </w:lvl>
    <w:lvl w:ilvl="6" w:tplc="7076D98E">
      <w:start w:val="1"/>
      <w:numFmt w:val="bullet"/>
      <w:lvlText w:val="•"/>
      <w:lvlJc w:val="left"/>
      <w:pPr>
        <w:ind w:left="6135" w:hanging="271"/>
      </w:pPr>
      <w:rPr>
        <w:rFonts w:hint="default"/>
      </w:rPr>
    </w:lvl>
    <w:lvl w:ilvl="7" w:tplc="AB9C307C">
      <w:start w:val="1"/>
      <w:numFmt w:val="bullet"/>
      <w:lvlText w:val="•"/>
      <w:lvlJc w:val="left"/>
      <w:pPr>
        <w:ind w:left="7138" w:hanging="271"/>
      </w:pPr>
      <w:rPr>
        <w:rFonts w:hint="default"/>
      </w:rPr>
    </w:lvl>
    <w:lvl w:ilvl="8" w:tplc="70CA875C">
      <w:start w:val="1"/>
      <w:numFmt w:val="bullet"/>
      <w:lvlText w:val="•"/>
      <w:lvlJc w:val="left"/>
      <w:pPr>
        <w:ind w:left="8141" w:hanging="271"/>
      </w:pPr>
      <w:rPr>
        <w:rFonts w:hint="default"/>
      </w:rPr>
    </w:lvl>
  </w:abstractNum>
  <w:abstractNum w:abstractNumId="133" w15:restartNumberingAfterBreak="0">
    <w:nsid w:val="6CF7040F"/>
    <w:multiLevelType w:val="hybridMultilevel"/>
    <w:tmpl w:val="04A823FE"/>
    <w:lvl w:ilvl="0" w:tplc="28D6EFEC">
      <w:start w:val="1"/>
      <w:numFmt w:val="decimal"/>
      <w:lvlText w:val="%1)"/>
      <w:lvlJc w:val="left"/>
      <w:pPr>
        <w:ind w:left="116" w:hanging="291"/>
      </w:pPr>
      <w:rPr>
        <w:rFonts w:ascii="Times New Roman" w:eastAsia="Times New Roman" w:hAnsi="Times New Roman" w:hint="default"/>
        <w:sz w:val="28"/>
        <w:szCs w:val="28"/>
      </w:rPr>
    </w:lvl>
    <w:lvl w:ilvl="1" w:tplc="9D506E08">
      <w:start w:val="1"/>
      <w:numFmt w:val="bullet"/>
      <w:lvlText w:val="•"/>
      <w:lvlJc w:val="left"/>
      <w:pPr>
        <w:ind w:left="1119" w:hanging="291"/>
      </w:pPr>
      <w:rPr>
        <w:rFonts w:hint="default"/>
      </w:rPr>
    </w:lvl>
    <w:lvl w:ilvl="2" w:tplc="C284FC18">
      <w:start w:val="1"/>
      <w:numFmt w:val="bullet"/>
      <w:lvlText w:val="•"/>
      <w:lvlJc w:val="left"/>
      <w:pPr>
        <w:ind w:left="2122" w:hanging="291"/>
      </w:pPr>
      <w:rPr>
        <w:rFonts w:hint="default"/>
      </w:rPr>
    </w:lvl>
    <w:lvl w:ilvl="3" w:tplc="B24A2E7A">
      <w:start w:val="1"/>
      <w:numFmt w:val="bullet"/>
      <w:lvlText w:val="•"/>
      <w:lvlJc w:val="left"/>
      <w:pPr>
        <w:ind w:left="3126" w:hanging="291"/>
      </w:pPr>
      <w:rPr>
        <w:rFonts w:hint="default"/>
      </w:rPr>
    </w:lvl>
    <w:lvl w:ilvl="4" w:tplc="50E608A6">
      <w:start w:val="1"/>
      <w:numFmt w:val="bullet"/>
      <w:lvlText w:val="•"/>
      <w:lvlJc w:val="left"/>
      <w:pPr>
        <w:ind w:left="4129" w:hanging="291"/>
      </w:pPr>
      <w:rPr>
        <w:rFonts w:hint="default"/>
      </w:rPr>
    </w:lvl>
    <w:lvl w:ilvl="5" w:tplc="02164B84">
      <w:start w:val="1"/>
      <w:numFmt w:val="bullet"/>
      <w:lvlText w:val="•"/>
      <w:lvlJc w:val="left"/>
      <w:pPr>
        <w:ind w:left="5132" w:hanging="291"/>
      </w:pPr>
      <w:rPr>
        <w:rFonts w:hint="default"/>
      </w:rPr>
    </w:lvl>
    <w:lvl w:ilvl="6" w:tplc="5F5A80B6">
      <w:start w:val="1"/>
      <w:numFmt w:val="bullet"/>
      <w:lvlText w:val="•"/>
      <w:lvlJc w:val="left"/>
      <w:pPr>
        <w:ind w:left="6135" w:hanging="291"/>
      </w:pPr>
      <w:rPr>
        <w:rFonts w:hint="default"/>
      </w:rPr>
    </w:lvl>
    <w:lvl w:ilvl="7" w:tplc="34122104">
      <w:start w:val="1"/>
      <w:numFmt w:val="bullet"/>
      <w:lvlText w:val="•"/>
      <w:lvlJc w:val="left"/>
      <w:pPr>
        <w:ind w:left="7138" w:hanging="291"/>
      </w:pPr>
      <w:rPr>
        <w:rFonts w:hint="default"/>
      </w:rPr>
    </w:lvl>
    <w:lvl w:ilvl="8" w:tplc="E09EB96A">
      <w:start w:val="1"/>
      <w:numFmt w:val="bullet"/>
      <w:lvlText w:val="•"/>
      <w:lvlJc w:val="left"/>
      <w:pPr>
        <w:ind w:left="8141" w:hanging="291"/>
      </w:pPr>
      <w:rPr>
        <w:rFonts w:hint="default"/>
      </w:rPr>
    </w:lvl>
  </w:abstractNum>
  <w:abstractNum w:abstractNumId="134" w15:restartNumberingAfterBreak="0">
    <w:nsid w:val="6D8F4AAA"/>
    <w:multiLevelType w:val="multilevel"/>
    <w:tmpl w:val="1CBE1310"/>
    <w:lvl w:ilvl="0">
      <w:start w:val="12"/>
      <w:numFmt w:val="decimal"/>
      <w:lvlText w:val="%1"/>
      <w:lvlJc w:val="left"/>
      <w:pPr>
        <w:ind w:left="116" w:hanging="562"/>
      </w:pPr>
      <w:rPr>
        <w:rFonts w:hint="default"/>
      </w:rPr>
    </w:lvl>
    <w:lvl w:ilvl="1">
      <w:start w:val="3"/>
      <w:numFmt w:val="decimal"/>
      <w:lvlText w:val="%1.%2."/>
      <w:lvlJc w:val="left"/>
      <w:pPr>
        <w:ind w:left="116" w:hanging="562"/>
      </w:pPr>
      <w:rPr>
        <w:rFonts w:ascii="Times New Roman" w:eastAsia="Times New Roman" w:hAnsi="Times New Roman" w:hint="default"/>
        <w:sz w:val="24"/>
        <w:szCs w:val="24"/>
      </w:rPr>
    </w:lvl>
    <w:lvl w:ilvl="2">
      <w:start w:val="1"/>
      <w:numFmt w:val="bullet"/>
      <w:lvlText w:val="•"/>
      <w:lvlJc w:val="left"/>
      <w:pPr>
        <w:ind w:left="2122" w:hanging="562"/>
      </w:pPr>
      <w:rPr>
        <w:rFonts w:hint="default"/>
      </w:rPr>
    </w:lvl>
    <w:lvl w:ilvl="3">
      <w:start w:val="1"/>
      <w:numFmt w:val="bullet"/>
      <w:lvlText w:val="•"/>
      <w:lvlJc w:val="left"/>
      <w:pPr>
        <w:ind w:left="3126" w:hanging="562"/>
      </w:pPr>
      <w:rPr>
        <w:rFonts w:hint="default"/>
      </w:rPr>
    </w:lvl>
    <w:lvl w:ilvl="4">
      <w:start w:val="1"/>
      <w:numFmt w:val="bullet"/>
      <w:lvlText w:val="•"/>
      <w:lvlJc w:val="left"/>
      <w:pPr>
        <w:ind w:left="4129" w:hanging="562"/>
      </w:pPr>
      <w:rPr>
        <w:rFonts w:hint="default"/>
      </w:rPr>
    </w:lvl>
    <w:lvl w:ilvl="5">
      <w:start w:val="1"/>
      <w:numFmt w:val="bullet"/>
      <w:lvlText w:val="•"/>
      <w:lvlJc w:val="left"/>
      <w:pPr>
        <w:ind w:left="5132" w:hanging="562"/>
      </w:pPr>
      <w:rPr>
        <w:rFonts w:hint="default"/>
      </w:rPr>
    </w:lvl>
    <w:lvl w:ilvl="6">
      <w:start w:val="1"/>
      <w:numFmt w:val="bullet"/>
      <w:lvlText w:val="•"/>
      <w:lvlJc w:val="left"/>
      <w:pPr>
        <w:ind w:left="6135" w:hanging="562"/>
      </w:pPr>
      <w:rPr>
        <w:rFonts w:hint="default"/>
      </w:rPr>
    </w:lvl>
    <w:lvl w:ilvl="7">
      <w:start w:val="1"/>
      <w:numFmt w:val="bullet"/>
      <w:lvlText w:val="•"/>
      <w:lvlJc w:val="left"/>
      <w:pPr>
        <w:ind w:left="7138" w:hanging="562"/>
      </w:pPr>
      <w:rPr>
        <w:rFonts w:hint="default"/>
      </w:rPr>
    </w:lvl>
    <w:lvl w:ilvl="8">
      <w:start w:val="1"/>
      <w:numFmt w:val="bullet"/>
      <w:lvlText w:val="•"/>
      <w:lvlJc w:val="left"/>
      <w:pPr>
        <w:ind w:left="8141" w:hanging="562"/>
      </w:pPr>
      <w:rPr>
        <w:rFonts w:hint="default"/>
      </w:rPr>
    </w:lvl>
  </w:abstractNum>
  <w:abstractNum w:abstractNumId="135" w15:restartNumberingAfterBreak="0">
    <w:nsid w:val="6DDE1E86"/>
    <w:multiLevelType w:val="hybridMultilevel"/>
    <w:tmpl w:val="9E48A53A"/>
    <w:lvl w:ilvl="0" w:tplc="3D044134">
      <w:start w:val="1"/>
      <w:numFmt w:val="decimal"/>
      <w:lvlText w:val="%1)"/>
      <w:lvlJc w:val="left"/>
      <w:pPr>
        <w:ind w:left="1219" w:hanging="250"/>
      </w:pPr>
      <w:rPr>
        <w:rFonts w:ascii="Times New Roman" w:eastAsia="StarSymbol" w:hAnsi="Times New Roman" w:cs="Times New Roman" w:hint="default"/>
        <w:sz w:val="28"/>
        <w:szCs w:val="28"/>
      </w:rPr>
    </w:lvl>
    <w:lvl w:ilvl="1" w:tplc="9D846CB4">
      <w:start w:val="1"/>
      <w:numFmt w:val="bullet"/>
      <w:lvlText w:val="•"/>
      <w:lvlJc w:val="left"/>
      <w:pPr>
        <w:ind w:left="2097" w:hanging="250"/>
      </w:pPr>
      <w:rPr>
        <w:rFonts w:hint="default"/>
      </w:rPr>
    </w:lvl>
    <w:lvl w:ilvl="2" w:tplc="C1206C50">
      <w:start w:val="1"/>
      <w:numFmt w:val="bullet"/>
      <w:lvlText w:val="•"/>
      <w:lvlJc w:val="left"/>
      <w:pPr>
        <w:ind w:left="2976" w:hanging="250"/>
      </w:pPr>
      <w:rPr>
        <w:rFonts w:hint="default"/>
      </w:rPr>
    </w:lvl>
    <w:lvl w:ilvl="3" w:tplc="C4265C78">
      <w:start w:val="1"/>
      <w:numFmt w:val="bullet"/>
      <w:lvlText w:val="•"/>
      <w:lvlJc w:val="left"/>
      <w:pPr>
        <w:ind w:left="3855" w:hanging="250"/>
      </w:pPr>
      <w:rPr>
        <w:rFonts w:hint="default"/>
      </w:rPr>
    </w:lvl>
    <w:lvl w:ilvl="4" w:tplc="BD061482">
      <w:start w:val="1"/>
      <w:numFmt w:val="bullet"/>
      <w:lvlText w:val="•"/>
      <w:lvlJc w:val="left"/>
      <w:pPr>
        <w:ind w:left="4734" w:hanging="250"/>
      </w:pPr>
      <w:rPr>
        <w:rFonts w:hint="default"/>
      </w:rPr>
    </w:lvl>
    <w:lvl w:ilvl="5" w:tplc="3F4E2024">
      <w:start w:val="1"/>
      <w:numFmt w:val="bullet"/>
      <w:lvlText w:val="•"/>
      <w:lvlJc w:val="left"/>
      <w:pPr>
        <w:ind w:left="5612" w:hanging="250"/>
      </w:pPr>
      <w:rPr>
        <w:rFonts w:hint="default"/>
      </w:rPr>
    </w:lvl>
    <w:lvl w:ilvl="6" w:tplc="5516BDEC">
      <w:start w:val="1"/>
      <w:numFmt w:val="bullet"/>
      <w:lvlText w:val="•"/>
      <w:lvlJc w:val="left"/>
      <w:pPr>
        <w:ind w:left="6491" w:hanging="250"/>
      </w:pPr>
      <w:rPr>
        <w:rFonts w:hint="default"/>
      </w:rPr>
    </w:lvl>
    <w:lvl w:ilvl="7" w:tplc="8CEE2728">
      <w:start w:val="1"/>
      <w:numFmt w:val="bullet"/>
      <w:lvlText w:val="•"/>
      <w:lvlJc w:val="left"/>
      <w:pPr>
        <w:ind w:left="7370" w:hanging="250"/>
      </w:pPr>
      <w:rPr>
        <w:rFonts w:hint="default"/>
      </w:rPr>
    </w:lvl>
    <w:lvl w:ilvl="8" w:tplc="A76EBE4E">
      <w:start w:val="1"/>
      <w:numFmt w:val="bullet"/>
      <w:lvlText w:val="•"/>
      <w:lvlJc w:val="left"/>
      <w:pPr>
        <w:ind w:left="8248" w:hanging="250"/>
      </w:pPr>
      <w:rPr>
        <w:rFonts w:hint="default"/>
      </w:rPr>
    </w:lvl>
  </w:abstractNum>
  <w:abstractNum w:abstractNumId="136" w15:restartNumberingAfterBreak="0">
    <w:nsid w:val="6FCF1B56"/>
    <w:multiLevelType w:val="hybridMultilevel"/>
    <w:tmpl w:val="FDDECBEE"/>
    <w:lvl w:ilvl="0" w:tplc="105C038C">
      <w:start w:val="1"/>
      <w:numFmt w:val="decimal"/>
      <w:lvlText w:val="%1)"/>
      <w:lvlJc w:val="left"/>
      <w:pPr>
        <w:ind w:left="116" w:hanging="279"/>
      </w:pPr>
      <w:rPr>
        <w:rFonts w:ascii="Times New Roman" w:eastAsia="Times New Roman" w:hAnsi="Times New Roman" w:hint="default"/>
        <w:sz w:val="24"/>
        <w:szCs w:val="24"/>
      </w:rPr>
    </w:lvl>
    <w:lvl w:ilvl="1" w:tplc="A3A2F6CC">
      <w:start w:val="1"/>
      <w:numFmt w:val="bullet"/>
      <w:lvlText w:val="•"/>
      <w:lvlJc w:val="left"/>
      <w:pPr>
        <w:ind w:left="1119" w:hanging="279"/>
      </w:pPr>
      <w:rPr>
        <w:rFonts w:hint="default"/>
      </w:rPr>
    </w:lvl>
    <w:lvl w:ilvl="2" w:tplc="B314857A">
      <w:start w:val="1"/>
      <w:numFmt w:val="bullet"/>
      <w:lvlText w:val="•"/>
      <w:lvlJc w:val="left"/>
      <w:pPr>
        <w:ind w:left="2122" w:hanging="279"/>
      </w:pPr>
      <w:rPr>
        <w:rFonts w:hint="default"/>
      </w:rPr>
    </w:lvl>
    <w:lvl w:ilvl="3" w:tplc="0C902FDE">
      <w:start w:val="1"/>
      <w:numFmt w:val="bullet"/>
      <w:lvlText w:val="•"/>
      <w:lvlJc w:val="left"/>
      <w:pPr>
        <w:ind w:left="3126" w:hanging="279"/>
      </w:pPr>
      <w:rPr>
        <w:rFonts w:hint="default"/>
      </w:rPr>
    </w:lvl>
    <w:lvl w:ilvl="4" w:tplc="E4E01DC8">
      <w:start w:val="1"/>
      <w:numFmt w:val="bullet"/>
      <w:lvlText w:val="•"/>
      <w:lvlJc w:val="left"/>
      <w:pPr>
        <w:ind w:left="4129" w:hanging="279"/>
      </w:pPr>
      <w:rPr>
        <w:rFonts w:hint="default"/>
      </w:rPr>
    </w:lvl>
    <w:lvl w:ilvl="5" w:tplc="DEA27850">
      <w:start w:val="1"/>
      <w:numFmt w:val="bullet"/>
      <w:lvlText w:val="•"/>
      <w:lvlJc w:val="left"/>
      <w:pPr>
        <w:ind w:left="5132" w:hanging="279"/>
      </w:pPr>
      <w:rPr>
        <w:rFonts w:hint="default"/>
      </w:rPr>
    </w:lvl>
    <w:lvl w:ilvl="6" w:tplc="0F708336">
      <w:start w:val="1"/>
      <w:numFmt w:val="bullet"/>
      <w:lvlText w:val="•"/>
      <w:lvlJc w:val="left"/>
      <w:pPr>
        <w:ind w:left="6135" w:hanging="279"/>
      </w:pPr>
      <w:rPr>
        <w:rFonts w:hint="default"/>
      </w:rPr>
    </w:lvl>
    <w:lvl w:ilvl="7" w:tplc="44722EAE">
      <w:start w:val="1"/>
      <w:numFmt w:val="bullet"/>
      <w:lvlText w:val="•"/>
      <w:lvlJc w:val="left"/>
      <w:pPr>
        <w:ind w:left="7138" w:hanging="279"/>
      </w:pPr>
      <w:rPr>
        <w:rFonts w:hint="default"/>
      </w:rPr>
    </w:lvl>
    <w:lvl w:ilvl="8" w:tplc="59EE64CA">
      <w:start w:val="1"/>
      <w:numFmt w:val="bullet"/>
      <w:lvlText w:val="•"/>
      <w:lvlJc w:val="left"/>
      <w:pPr>
        <w:ind w:left="8141" w:hanging="279"/>
      </w:pPr>
      <w:rPr>
        <w:rFonts w:hint="default"/>
      </w:rPr>
    </w:lvl>
  </w:abstractNum>
  <w:abstractNum w:abstractNumId="137" w15:restartNumberingAfterBreak="0">
    <w:nsid w:val="70C05534"/>
    <w:multiLevelType w:val="hybridMultilevel"/>
    <w:tmpl w:val="F75C330A"/>
    <w:lvl w:ilvl="0" w:tplc="957E8880">
      <w:start w:val="1"/>
      <w:numFmt w:val="decimal"/>
      <w:lvlText w:val="%1."/>
      <w:lvlJc w:val="left"/>
      <w:pPr>
        <w:ind w:left="117" w:hanging="849"/>
      </w:pPr>
      <w:rPr>
        <w:rFonts w:ascii="Times New Roman" w:eastAsia="StarSymbol" w:hAnsi="Times New Roman" w:cs="Times New Roman" w:hint="default"/>
        <w:sz w:val="28"/>
        <w:szCs w:val="28"/>
      </w:rPr>
    </w:lvl>
    <w:lvl w:ilvl="1" w:tplc="33B29E94">
      <w:start w:val="1"/>
      <w:numFmt w:val="bullet"/>
      <w:lvlText w:val="•"/>
      <w:lvlJc w:val="left"/>
      <w:pPr>
        <w:ind w:left="1106" w:hanging="849"/>
      </w:pPr>
      <w:rPr>
        <w:rFonts w:hint="default"/>
      </w:rPr>
    </w:lvl>
    <w:lvl w:ilvl="2" w:tplc="24E4852E">
      <w:start w:val="1"/>
      <w:numFmt w:val="bullet"/>
      <w:lvlText w:val="•"/>
      <w:lvlJc w:val="left"/>
      <w:pPr>
        <w:ind w:left="2095" w:hanging="849"/>
      </w:pPr>
      <w:rPr>
        <w:rFonts w:hint="default"/>
      </w:rPr>
    </w:lvl>
    <w:lvl w:ilvl="3" w:tplc="C602EE86">
      <w:start w:val="1"/>
      <w:numFmt w:val="bullet"/>
      <w:lvlText w:val="•"/>
      <w:lvlJc w:val="left"/>
      <w:pPr>
        <w:ind w:left="3083" w:hanging="849"/>
      </w:pPr>
      <w:rPr>
        <w:rFonts w:hint="default"/>
      </w:rPr>
    </w:lvl>
    <w:lvl w:ilvl="4" w:tplc="2DAA2F34">
      <w:start w:val="1"/>
      <w:numFmt w:val="bullet"/>
      <w:lvlText w:val="•"/>
      <w:lvlJc w:val="left"/>
      <w:pPr>
        <w:ind w:left="4072" w:hanging="849"/>
      </w:pPr>
      <w:rPr>
        <w:rFonts w:hint="default"/>
      </w:rPr>
    </w:lvl>
    <w:lvl w:ilvl="5" w:tplc="3E7A4EFE">
      <w:start w:val="1"/>
      <w:numFmt w:val="bullet"/>
      <w:lvlText w:val="•"/>
      <w:lvlJc w:val="left"/>
      <w:pPr>
        <w:ind w:left="5061" w:hanging="849"/>
      </w:pPr>
      <w:rPr>
        <w:rFonts w:hint="default"/>
      </w:rPr>
    </w:lvl>
    <w:lvl w:ilvl="6" w:tplc="F09647A2">
      <w:start w:val="1"/>
      <w:numFmt w:val="bullet"/>
      <w:lvlText w:val="•"/>
      <w:lvlJc w:val="left"/>
      <w:pPr>
        <w:ind w:left="6050" w:hanging="849"/>
      </w:pPr>
      <w:rPr>
        <w:rFonts w:hint="default"/>
      </w:rPr>
    </w:lvl>
    <w:lvl w:ilvl="7" w:tplc="7B12FC34">
      <w:start w:val="1"/>
      <w:numFmt w:val="bullet"/>
      <w:lvlText w:val="•"/>
      <w:lvlJc w:val="left"/>
      <w:pPr>
        <w:ind w:left="7039" w:hanging="849"/>
      </w:pPr>
      <w:rPr>
        <w:rFonts w:hint="default"/>
      </w:rPr>
    </w:lvl>
    <w:lvl w:ilvl="8" w:tplc="0C964E40">
      <w:start w:val="1"/>
      <w:numFmt w:val="bullet"/>
      <w:lvlText w:val="•"/>
      <w:lvlJc w:val="left"/>
      <w:pPr>
        <w:ind w:left="8028" w:hanging="849"/>
      </w:pPr>
      <w:rPr>
        <w:rFonts w:hint="default"/>
      </w:rPr>
    </w:lvl>
  </w:abstractNum>
  <w:abstractNum w:abstractNumId="138" w15:restartNumberingAfterBreak="0">
    <w:nsid w:val="70EA0B19"/>
    <w:multiLevelType w:val="hybridMultilevel"/>
    <w:tmpl w:val="BEAAF9CE"/>
    <w:lvl w:ilvl="0" w:tplc="0E426BE8">
      <w:start w:val="1"/>
      <w:numFmt w:val="decimal"/>
      <w:lvlText w:val="%1."/>
      <w:lvlJc w:val="left"/>
      <w:pPr>
        <w:ind w:left="117" w:hanging="292"/>
      </w:pPr>
      <w:rPr>
        <w:rFonts w:ascii="Times New Roman" w:eastAsia="StarSymbol" w:hAnsi="Times New Roman" w:cs="Times New Roman" w:hint="default"/>
        <w:sz w:val="24"/>
        <w:szCs w:val="24"/>
      </w:rPr>
    </w:lvl>
    <w:lvl w:ilvl="1" w:tplc="64801F3E">
      <w:start w:val="1"/>
      <w:numFmt w:val="bullet"/>
      <w:lvlText w:val="•"/>
      <w:lvlJc w:val="left"/>
      <w:pPr>
        <w:ind w:left="1106" w:hanging="292"/>
      </w:pPr>
      <w:rPr>
        <w:rFonts w:hint="default"/>
      </w:rPr>
    </w:lvl>
    <w:lvl w:ilvl="2" w:tplc="037E75CE">
      <w:start w:val="1"/>
      <w:numFmt w:val="bullet"/>
      <w:lvlText w:val="•"/>
      <w:lvlJc w:val="left"/>
      <w:pPr>
        <w:ind w:left="2095" w:hanging="292"/>
      </w:pPr>
      <w:rPr>
        <w:rFonts w:hint="default"/>
      </w:rPr>
    </w:lvl>
    <w:lvl w:ilvl="3" w:tplc="E312BB04">
      <w:start w:val="1"/>
      <w:numFmt w:val="bullet"/>
      <w:lvlText w:val="•"/>
      <w:lvlJc w:val="left"/>
      <w:pPr>
        <w:ind w:left="3083" w:hanging="292"/>
      </w:pPr>
      <w:rPr>
        <w:rFonts w:hint="default"/>
      </w:rPr>
    </w:lvl>
    <w:lvl w:ilvl="4" w:tplc="3CC8239A">
      <w:start w:val="1"/>
      <w:numFmt w:val="bullet"/>
      <w:lvlText w:val="•"/>
      <w:lvlJc w:val="left"/>
      <w:pPr>
        <w:ind w:left="4072" w:hanging="292"/>
      </w:pPr>
      <w:rPr>
        <w:rFonts w:hint="default"/>
      </w:rPr>
    </w:lvl>
    <w:lvl w:ilvl="5" w:tplc="171E489A">
      <w:start w:val="1"/>
      <w:numFmt w:val="bullet"/>
      <w:lvlText w:val="•"/>
      <w:lvlJc w:val="left"/>
      <w:pPr>
        <w:ind w:left="5061" w:hanging="292"/>
      </w:pPr>
      <w:rPr>
        <w:rFonts w:hint="default"/>
      </w:rPr>
    </w:lvl>
    <w:lvl w:ilvl="6" w:tplc="A41EBE04">
      <w:start w:val="1"/>
      <w:numFmt w:val="bullet"/>
      <w:lvlText w:val="•"/>
      <w:lvlJc w:val="left"/>
      <w:pPr>
        <w:ind w:left="6050" w:hanging="292"/>
      </w:pPr>
      <w:rPr>
        <w:rFonts w:hint="default"/>
      </w:rPr>
    </w:lvl>
    <w:lvl w:ilvl="7" w:tplc="28244390">
      <w:start w:val="1"/>
      <w:numFmt w:val="bullet"/>
      <w:lvlText w:val="•"/>
      <w:lvlJc w:val="left"/>
      <w:pPr>
        <w:ind w:left="7039" w:hanging="292"/>
      </w:pPr>
      <w:rPr>
        <w:rFonts w:hint="default"/>
      </w:rPr>
    </w:lvl>
    <w:lvl w:ilvl="8" w:tplc="78B402D8">
      <w:start w:val="1"/>
      <w:numFmt w:val="bullet"/>
      <w:lvlText w:val="•"/>
      <w:lvlJc w:val="left"/>
      <w:pPr>
        <w:ind w:left="8028" w:hanging="292"/>
      </w:pPr>
      <w:rPr>
        <w:rFonts w:hint="default"/>
      </w:rPr>
    </w:lvl>
  </w:abstractNum>
  <w:abstractNum w:abstractNumId="139" w15:restartNumberingAfterBreak="0">
    <w:nsid w:val="755808E4"/>
    <w:multiLevelType w:val="multilevel"/>
    <w:tmpl w:val="66A2B5C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0" w15:restartNumberingAfterBreak="0">
    <w:nsid w:val="75ED458E"/>
    <w:multiLevelType w:val="multilevel"/>
    <w:tmpl w:val="A060F828"/>
    <w:lvl w:ilvl="0">
      <w:start w:val="5"/>
      <w:numFmt w:val="decimal"/>
      <w:lvlText w:val="%1"/>
      <w:lvlJc w:val="left"/>
      <w:pPr>
        <w:ind w:left="116" w:hanging="407"/>
      </w:pPr>
      <w:rPr>
        <w:rFonts w:hint="default"/>
      </w:rPr>
    </w:lvl>
    <w:lvl w:ilvl="1">
      <w:start w:val="1"/>
      <w:numFmt w:val="decimal"/>
      <w:lvlText w:val="%1.%2."/>
      <w:lvlJc w:val="left"/>
      <w:pPr>
        <w:ind w:left="116" w:hanging="407"/>
      </w:pPr>
      <w:rPr>
        <w:rFonts w:ascii="Times New Roman" w:eastAsia="Times New Roman" w:hAnsi="Times New Roman" w:hint="default"/>
        <w:sz w:val="24"/>
        <w:szCs w:val="24"/>
      </w:rPr>
    </w:lvl>
    <w:lvl w:ilvl="2">
      <w:start w:val="1"/>
      <w:numFmt w:val="bullet"/>
      <w:lvlText w:val="•"/>
      <w:lvlJc w:val="left"/>
      <w:pPr>
        <w:ind w:left="2122" w:hanging="407"/>
      </w:pPr>
      <w:rPr>
        <w:rFonts w:hint="default"/>
      </w:rPr>
    </w:lvl>
    <w:lvl w:ilvl="3">
      <w:start w:val="1"/>
      <w:numFmt w:val="bullet"/>
      <w:lvlText w:val="•"/>
      <w:lvlJc w:val="left"/>
      <w:pPr>
        <w:ind w:left="3126" w:hanging="407"/>
      </w:pPr>
      <w:rPr>
        <w:rFonts w:hint="default"/>
      </w:rPr>
    </w:lvl>
    <w:lvl w:ilvl="4">
      <w:start w:val="1"/>
      <w:numFmt w:val="bullet"/>
      <w:lvlText w:val="•"/>
      <w:lvlJc w:val="left"/>
      <w:pPr>
        <w:ind w:left="4129" w:hanging="407"/>
      </w:pPr>
      <w:rPr>
        <w:rFonts w:hint="default"/>
      </w:rPr>
    </w:lvl>
    <w:lvl w:ilvl="5">
      <w:start w:val="1"/>
      <w:numFmt w:val="bullet"/>
      <w:lvlText w:val="•"/>
      <w:lvlJc w:val="left"/>
      <w:pPr>
        <w:ind w:left="5132" w:hanging="407"/>
      </w:pPr>
      <w:rPr>
        <w:rFonts w:hint="default"/>
      </w:rPr>
    </w:lvl>
    <w:lvl w:ilvl="6">
      <w:start w:val="1"/>
      <w:numFmt w:val="bullet"/>
      <w:lvlText w:val="•"/>
      <w:lvlJc w:val="left"/>
      <w:pPr>
        <w:ind w:left="6135" w:hanging="407"/>
      </w:pPr>
      <w:rPr>
        <w:rFonts w:hint="default"/>
      </w:rPr>
    </w:lvl>
    <w:lvl w:ilvl="7">
      <w:start w:val="1"/>
      <w:numFmt w:val="bullet"/>
      <w:lvlText w:val="•"/>
      <w:lvlJc w:val="left"/>
      <w:pPr>
        <w:ind w:left="7138" w:hanging="407"/>
      </w:pPr>
      <w:rPr>
        <w:rFonts w:hint="default"/>
      </w:rPr>
    </w:lvl>
    <w:lvl w:ilvl="8">
      <w:start w:val="1"/>
      <w:numFmt w:val="bullet"/>
      <w:lvlText w:val="•"/>
      <w:lvlJc w:val="left"/>
      <w:pPr>
        <w:ind w:left="8141" w:hanging="407"/>
      </w:pPr>
      <w:rPr>
        <w:rFonts w:hint="default"/>
      </w:rPr>
    </w:lvl>
  </w:abstractNum>
  <w:abstractNum w:abstractNumId="141" w15:restartNumberingAfterBreak="0">
    <w:nsid w:val="762B3117"/>
    <w:multiLevelType w:val="hybridMultilevel"/>
    <w:tmpl w:val="6BA03A8E"/>
    <w:lvl w:ilvl="0" w:tplc="99224F8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start w:val="1"/>
      <w:numFmt w:val="lowerRoman"/>
      <w:pStyle w:val="3"/>
      <w:lvlText w:val="%3."/>
      <w:lvlJc w:val="right"/>
      <w:pPr>
        <w:ind w:left="2520" w:hanging="180"/>
      </w:pPr>
    </w:lvl>
    <w:lvl w:ilvl="3" w:tplc="0419000F" w:tentative="1">
      <w:start w:val="1"/>
      <w:numFmt w:val="decimal"/>
      <w:pStyle w:val="4"/>
      <w:lvlText w:val="%4."/>
      <w:lvlJc w:val="left"/>
      <w:pPr>
        <w:ind w:left="3240" w:hanging="360"/>
      </w:pPr>
    </w:lvl>
    <w:lvl w:ilvl="4" w:tplc="04190019" w:tentative="1">
      <w:start w:val="1"/>
      <w:numFmt w:val="lowerLetter"/>
      <w:pStyle w:val="5"/>
      <w:lvlText w:val="%5."/>
      <w:lvlJc w:val="left"/>
      <w:pPr>
        <w:ind w:left="3960" w:hanging="360"/>
      </w:pPr>
    </w:lvl>
    <w:lvl w:ilvl="5" w:tplc="0419001B" w:tentative="1">
      <w:start w:val="1"/>
      <w:numFmt w:val="lowerRoman"/>
      <w:pStyle w:val="6"/>
      <w:lvlText w:val="%6."/>
      <w:lvlJc w:val="right"/>
      <w:pPr>
        <w:ind w:left="4680" w:hanging="180"/>
      </w:pPr>
    </w:lvl>
    <w:lvl w:ilvl="6" w:tplc="0419000F" w:tentative="1">
      <w:start w:val="1"/>
      <w:numFmt w:val="decimal"/>
      <w:pStyle w:val="7"/>
      <w:lvlText w:val="%7."/>
      <w:lvlJc w:val="left"/>
      <w:pPr>
        <w:ind w:left="5400" w:hanging="360"/>
      </w:pPr>
    </w:lvl>
    <w:lvl w:ilvl="7" w:tplc="04190019" w:tentative="1">
      <w:start w:val="1"/>
      <w:numFmt w:val="lowerLetter"/>
      <w:pStyle w:val="8"/>
      <w:lvlText w:val="%8."/>
      <w:lvlJc w:val="left"/>
      <w:pPr>
        <w:ind w:left="6120" w:hanging="360"/>
      </w:pPr>
    </w:lvl>
    <w:lvl w:ilvl="8" w:tplc="0419001B" w:tentative="1">
      <w:start w:val="1"/>
      <w:numFmt w:val="lowerRoman"/>
      <w:pStyle w:val="9"/>
      <w:lvlText w:val="%9."/>
      <w:lvlJc w:val="right"/>
      <w:pPr>
        <w:ind w:left="6840" w:hanging="180"/>
      </w:pPr>
    </w:lvl>
  </w:abstractNum>
  <w:abstractNum w:abstractNumId="142" w15:restartNumberingAfterBreak="0">
    <w:nsid w:val="76487CB5"/>
    <w:multiLevelType w:val="hybridMultilevel"/>
    <w:tmpl w:val="AA040568"/>
    <w:lvl w:ilvl="0" w:tplc="E136775C">
      <w:start w:val="1"/>
      <w:numFmt w:val="decimal"/>
      <w:lvlText w:val="%1)"/>
      <w:lvlJc w:val="left"/>
      <w:pPr>
        <w:ind w:left="116" w:hanging="260"/>
      </w:pPr>
      <w:rPr>
        <w:rFonts w:ascii="Times New Roman" w:eastAsia="Times New Roman" w:hAnsi="Times New Roman" w:hint="default"/>
        <w:sz w:val="28"/>
        <w:szCs w:val="28"/>
      </w:rPr>
    </w:lvl>
    <w:lvl w:ilvl="1" w:tplc="AD2ABCF4">
      <w:start w:val="1"/>
      <w:numFmt w:val="bullet"/>
      <w:lvlText w:val="•"/>
      <w:lvlJc w:val="left"/>
      <w:pPr>
        <w:ind w:left="1119" w:hanging="260"/>
      </w:pPr>
      <w:rPr>
        <w:rFonts w:hint="default"/>
      </w:rPr>
    </w:lvl>
    <w:lvl w:ilvl="2" w:tplc="909C4DFE">
      <w:start w:val="1"/>
      <w:numFmt w:val="bullet"/>
      <w:lvlText w:val="•"/>
      <w:lvlJc w:val="left"/>
      <w:pPr>
        <w:ind w:left="2122" w:hanging="260"/>
      </w:pPr>
      <w:rPr>
        <w:rFonts w:hint="default"/>
      </w:rPr>
    </w:lvl>
    <w:lvl w:ilvl="3" w:tplc="680E74FA">
      <w:start w:val="1"/>
      <w:numFmt w:val="bullet"/>
      <w:lvlText w:val="•"/>
      <w:lvlJc w:val="left"/>
      <w:pPr>
        <w:ind w:left="3126" w:hanging="260"/>
      </w:pPr>
      <w:rPr>
        <w:rFonts w:hint="default"/>
      </w:rPr>
    </w:lvl>
    <w:lvl w:ilvl="4" w:tplc="0A1A00E2">
      <w:start w:val="1"/>
      <w:numFmt w:val="bullet"/>
      <w:lvlText w:val="•"/>
      <w:lvlJc w:val="left"/>
      <w:pPr>
        <w:ind w:left="4129" w:hanging="260"/>
      </w:pPr>
      <w:rPr>
        <w:rFonts w:hint="default"/>
      </w:rPr>
    </w:lvl>
    <w:lvl w:ilvl="5" w:tplc="50AE94AA">
      <w:start w:val="1"/>
      <w:numFmt w:val="bullet"/>
      <w:lvlText w:val="•"/>
      <w:lvlJc w:val="left"/>
      <w:pPr>
        <w:ind w:left="5132" w:hanging="260"/>
      </w:pPr>
      <w:rPr>
        <w:rFonts w:hint="default"/>
      </w:rPr>
    </w:lvl>
    <w:lvl w:ilvl="6" w:tplc="DB42218C">
      <w:start w:val="1"/>
      <w:numFmt w:val="bullet"/>
      <w:lvlText w:val="•"/>
      <w:lvlJc w:val="left"/>
      <w:pPr>
        <w:ind w:left="6135" w:hanging="260"/>
      </w:pPr>
      <w:rPr>
        <w:rFonts w:hint="default"/>
      </w:rPr>
    </w:lvl>
    <w:lvl w:ilvl="7" w:tplc="4DFC3932">
      <w:start w:val="1"/>
      <w:numFmt w:val="bullet"/>
      <w:lvlText w:val="•"/>
      <w:lvlJc w:val="left"/>
      <w:pPr>
        <w:ind w:left="7138" w:hanging="260"/>
      </w:pPr>
      <w:rPr>
        <w:rFonts w:hint="default"/>
      </w:rPr>
    </w:lvl>
    <w:lvl w:ilvl="8" w:tplc="C3181750">
      <w:start w:val="1"/>
      <w:numFmt w:val="bullet"/>
      <w:lvlText w:val="•"/>
      <w:lvlJc w:val="left"/>
      <w:pPr>
        <w:ind w:left="8141" w:hanging="260"/>
      </w:pPr>
      <w:rPr>
        <w:rFonts w:hint="default"/>
      </w:rPr>
    </w:lvl>
  </w:abstractNum>
  <w:abstractNum w:abstractNumId="143" w15:restartNumberingAfterBreak="0">
    <w:nsid w:val="76C666EC"/>
    <w:multiLevelType w:val="hybridMultilevel"/>
    <w:tmpl w:val="49940604"/>
    <w:lvl w:ilvl="0" w:tplc="3B9894E0">
      <w:start w:val="1"/>
      <w:numFmt w:val="decimal"/>
      <w:lvlText w:val="%1)"/>
      <w:lvlJc w:val="left"/>
      <w:pPr>
        <w:ind w:left="116" w:hanging="354"/>
      </w:pPr>
      <w:rPr>
        <w:rFonts w:ascii="Times New Roman" w:eastAsia="Times New Roman" w:hAnsi="Times New Roman" w:hint="default"/>
        <w:sz w:val="28"/>
        <w:szCs w:val="28"/>
      </w:rPr>
    </w:lvl>
    <w:lvl w:ilvl="1" w:tplc="F7F627E2">
      <w:start w:val="1"/>
      <w:numFmt w:val="bullet"/>
      <w:lvlText w:val="•"/>
      <w:lvlJc w:val="left"/>
      <w:pPr>
        <w:ind w:left="1119" w:hanging="354"/>
      </w:pPr>
      <w:rPr>
        <w:rFonts w:hint="default"/>
      </w:rPr>
    </w:lvl>
    <w:lvl w:ilvl="2" w:tplc="96EE97FC">
      <w:start w:val="1"/>
      <w:numFmt w:val="bullet"/>
      <w:lvlText w:val="•"/>
      <w:lvlJc w:val="left"/>
      <w:pPr>
        <w:ind w:left="2122" w:hanging="354"/>
      </w:pPr>
      <w:rPr>
        <w:rFonts w:hint="default"/>
      </w:rPr>
    </w:lvl>
    <w:lvl w:ilvl="3" w:tplc="2A8C855E">
      <w:start w:val="1"/>
      <w:numFmt w:val="bullet"/>
      <w:lvlText w:val="•"/>
      <w:lvlJc w:val="left"/>
      <w:pPr>
        <w:ind w:left="3126" w:hanging="354"/>
      </w:pPr>
      <w:rPr>
        <w:rFonts w:hint="default"/>
      </w:rPr>
    </w:lvl>
    <w:lvl w:ilvl="4" w:tplc="CD98E5F6">
      <w:start w:val="1"/>
      <w:numFmt w:val="bullet"/>
      <w:lvlText w:val="•"/>
      <w:lvlJc w:val="left"/>
      <w:pPr>
        <w:ind w:left="4129" w:hanging="354"/>
      </w:pPr>
      <w:rPr>
        <w:rFonts w:hint="default"/>
      </w:rPr>
    </w:lvl>
    <w:lvl w:ilvl="5" w:tplc="9C1A2AC4">
      <w:start w:val="1"/>
      <w:numFmt w:val="bullet"/>
      <w:lvlText w:val="•"/>
      <w:lvlJc w:val="left"/>
      <w:pPr>
        <w:ind w:left="5132" w:hanging="354"/>
      </w:pPr>
      <w:rPr>
        <w:rFonts w:hint="default"/>
      </w:rPr>
    </w:lvl>
    <w:lvl w:ilvl="6" w:tplc="2EE42A44">
      <w:start w:val="1"/>
      <w:numFmt w:val="bullet"/>
      <w:lvlText w:val="•"/>
      <w:lvlJc w:val="left"/>
      <w:pPr>
        <w:ind w:left="6135" w:hanging="354"/>
      </w:pPr>
      <w:rPr>
        <w:rFonts w:hint="default"/>
      </w:rPr>
    </w:lvl>
    <w:lvl w:ilvl="7" w:tplc="C8F87F2A">
      <w:start w:val="1"/>
      <w:numFmt w:val="bullet"/>
      <w:lvlText w:val="•"/>
      <w:lvlJc w:val="left"/>
      <w:pPr>
        <w:ind w:left="7138" w:hanging="354"/>
      </w:pPr>
      <w:rPr>
        <w:rFonts w:hint="default"/>
      </w:rPr>
    </w:lvl>
    <w:lvl w:ilvl="8" w:tplc="FBB8667C">
      <w:start w:val="1"/>
      <w:numFmt w:val="bullet"/>
      <w:lvlText w:val="•"/>
      <w:lvlJc w:val="left"/>
      <w:pPr>
        <w:ind w:left="8141" w:hanging="354"/>
      </w:pPr>
      <w:rPr>
        <w:rFonts w:hint="default"/>
      </w:rPr>
    </w:lvl>
  </w:abstractNum>
  <w:abstractNum w:abstractNumId="144" w15:restartNumberingAfterBreak="0">
    <w:nsid w:val="794A5929"/>
    <w:multiLevelType w:val="multilevel"/>
    <w:tmpl w:val="59B0100C"/>
    <w:lvl w:ilvl="0">
      <w:start w:val="1"/>
      <w:numFmt w:val="decimal"/>
      <w:lvlText w:val="%1."/>
      <w:lvlJc w:val="left"/>
      <w:pPr>
        <w:ind w:left="116" w:hanging="333"/>
      </w:pPr>
      <w:rPr>
        <w:rFonts w:ascii="Times New Roman" w:eastAsia="Times New Roman" w:hAnsi="Times New Roman" w:hint="default"/>
        <w:sz w:val="28"/>
        <w:szCs w:val="28"/>
      </w:rPr>
    </w:lvl>
    <w:lvl w:ilvl="1">
      <w:start w:val="1"/>
      <w:numFmt w:val="decimal"/>
      <w:lvlText w:val="%1.%2."/>
      <w:lvlJc w:val="left"/>
      <w:pPr>
        <w:ind w:left="116" w:hanging="514"/>
      </w:pPr>
      <w:rPr>
        <w:rFonts w:ascii="Times New Roman" w:eastAsia="Times New Roman" w:hAnsi="Times New Roman" w:hint="default"/>
        <w:sz w:val="28"/>
        <w:szCs w:val="28"/>
      </w:rPr>
    </w:lvl>
    <w:lvl w:ilvl="2">
      <w:start w:val="1"/>
      <w:numFmt w:val="bullet"/>
      <w:lvlText w:val="•"/>
      <w:lvlJc w:val="left"/>
      <w:pPr>
        <w:ind w:left="2122" w:hanging="514"/>
      </w:pPr>
      <w:rPr>
        <w:rFonts w:hint="default"/>
      </w:rPr>
    </w:lvl>
    <w:lvl w:ilvl="3">
      <w:start w:val="1"/>
      <w:numFmt w:val="bullet"/>
      <w:lvlText w:val="•"/>
      <w:lvlJc w:val="left"/>
      <w:pPr>
        <w:ind w:left="3126" w:hanging="514"/>
      </w:pPr>
      <w:rPr>
        <w:rFonts w:hint="default"/>
      </w:rPr>
    </w:lvl>
    <w:lvl w:ilvl="4">
      <w:start w:val="1"/>
      <w:numFmt w:val="bullet"/>
      <w:lvlText w:val="•"/>
      <w:lvlJc w:val="left"/>
      <w:pPr>
        <w:ind w:left="4129" w:hanging="514"/>
      </w:pPr>
      <w:rPr>
        <w:rFonts w:hint="default"/>
      </w:rPr>
    </w:lvl>
    <w:lvl w:ilvl="5">
      <w:start w:val="1"/>
      <w:numFmt w:val="bullet"/>
      <w:lvlText w:val="•"/>
      <w:lvlJc w:val="left"/>
      <w:pPr>
        <w:ind w:left="5132" w:hanging="514"/>
      </w:pPr>
      <w:rPr>
        <w:rFonts w:hint="default"/>
      </w:rPr>
    </w:lvl>
    <w:lvl w:ilvl="6">
      <w:start w:val="1"/>
      <w:numFmt w:val="bullet"/>
      <w:lvlText w:val="•"/>
      <w:lvlJc w:val="left"/>
      <w:pPr>
        <w:ind w:left="6135" w:hanging="514"/>
      </w:pPr>
      <w:rPr>
        <w:rFonts w:hint="default"/>
      </w:rPr>
    </w:lvl>
    <w:lvl w:ilvl="7">
      <w:start w:val="1"/>
      <w:numFmt w:val="bullet"/>
      <w:lvlText w:val="•"/>
      <w:lvlJc w:val="left"/>
      <w:pPr>
        <w:ind w:left="7138" w:hanging="514"/>
      </w:pPr>
      <w:rPr>
        <w:rFonts w:hint="default"/>
      </w:rPr>
    </w:lvl>
    <w:lvl w:ilvl="8">
      <w:start w:val="1"/>
      <w:numFmt w:val="bullet"/>
      <w:lvlText w:val="•"/>
      <w:lvlJc w:val="left"/>
      <w:pPr>
        <w:ind w:left="8141" w:hanging="514"/>
      </w:pPr>
      <w:rPr>
        <w:rFonts w:hint="default"/>
      </w:rPr>
    </w:lvl>
  </w:abstractNum>
  <w:abstractNum w:abstractNumId="145" w15:restartNumberingAfterBreak="0">
    <w:nsid w:val="7A4F7693"/>
    <w:multiLevelType w:val="hybridMultilevel"/>
    <w:tmpl w:val="022E1AB4"/>
    <w:lvl w:ilvl="0" w:tplc="AFB8BECE">
      <w:start w:val="1"/>
      <w:numFmt w:val="decimal"/>
      <w:lvlText w:val="%1)"/>
      <w:lvlJc w:val="left"/>
      <w:pPr>
        <w:ind w:left="116" w:hanging="310"/>
      </w:pPr>
      <w:rPr>
        <w:rFonts w:ascii="Times New Roman" w:eastAsia="Times New Roman" w:hAnsi="Times New Roman" w:hint="default"/>
        <w:sz w:val="28"/>
        <w:szCs w:val="28"/>
      </w:rPr>
    </w:lvl>
    <w:lvl w:ilvl="1" w:tplc="0C96345A">
      <w:start w:val="1"/>
      <w:numFmt w:val="bullet"/>
      <w:lvlText w:val="•"/>
      <w:lvlJc w:val="left"/>
      <w:pPr>
        <w:ind w:left="1119" w:hanging="310"/>
      </w:pPr>
      <w:rPr>
        <w:rFonts w:hint="default"/>
      </w:rPr>
    </w:lvl>
    <w:lvl w:ilvl="2" w:tplc="EE72387E">
      <w:start w:val="1"/>
      <w:numFmt w:val="bullet"/>
      <w:lvlText w:val="•"/>
      <w:lvlJc w:val="left"/>
      <w:pPr>
        <w:ind w:left="2122" w:hanging="310"/>
      </w:pPr>
      <w:rPr>
        <w:rFonts w:hint="default"/>
      </w:rPr>
    </w:lvl>
    <w:lvl w:ilvl="3" w:tplc="C5C845DA">
      <w:start w:val="1"/>
      <w:numFmt w:val="bullet"/>
      <w:lvlText w:val="•"/>
      <w:lvlJc w:val="left"/>
      <w:pPr>
        <w:ind w:left="3126" w:hanging="310"/>
      </w:pPr>
      <w:rPr>
        <w:rFonts w:hint="default"/>
      </w:rPr>
    </w:lvl>
    <w:lvl w:ilvl="4" w:tplc="09740252">
      <w:start w:val="1"/>
      <w:numFmt w:val="bullet"/>
      <w:lvlText w:val="•"/>
      <w:lvlJc w:val="left"/>
      <w:pPr>
        <w:ind w:left="4129" w:hanging="310"/>
      </w:pPr>
      <w:rPr>
        <w:rFonts w:hint="default"/>
      </w:rPr>
    </w:lvl>
    <w:lvl w:ilvl="5" w:tplc="5AC6B494">
      <w:start w:val="1"/>
      <w:numFmt w:val="bullet"/>
      <w:lvlText w:val="•"/>
      <w:lvlJc w:val="left"/>
      <w:pPr>
        <w:ind w:left="5132" w:hanging="310"/>
      </w:pPr>
      <w:rPr>
        <w:rFonts w:hint="default"/>
      </w:rPr>
    </w:lvl>
    <w:lvl w:ilvl="6" w:tplc="34865C32">
      <w:start w:val="1"/>
      <w:numFmt w:val="bullet"/>
      <w:lvlText w:val="•"/>
      <w:lvlJc w:val="left"/>
      <w:pPr>
        <w:ind w:left="6135" w:hanging="310"/>
      </w:pPr>
      <w:rPr>
        <w:rFonts w:hint="default"/>
      </w:rPr>
    </w:lvl>
    <w:lvl w:ilvl="7" w:tplc="5AA4D8CC">
      <w:start w:val="1"/>
      <w:numFmt w:val="bullet"/>
      <w:lvlText w:val="•"/>
      <w:lvlJc w:val="left"/>
      <w:pPr>
        <w:ind w:left="7138" w:hanging="310"/>
      </w:pPr>
      <w:rPr>
        <w:rFonts w:hint="default"/>
      </w:rPr>
    </w:lvl>
    <w:lvl w:ilvl="8" w:tplc="96FA9626">
      <w:start w:val="1"/>
      <w:numFmt w:val="bullet"/>
      <w:lvlText w:val="•"/>
      <w:lvlJc w:val="left"/>
      <w:pPr>
        <w:ind w:left="8141" w:hanging="310"/>
      </w:pPr>
      <w:rPr>
        <w:rFonts w:hint="default"/>
      </w:rPr>
    </w:lvl>
  </w:abstractNum>
  <w:abstractNum w:abstractNumId="146" w15:restartNumberingAfterBreak="0">
    <w:nsid w:val="7B1F30A9"/>
    <w:multiLevelType w:val="hybridMultilevel"/>
    <w:tmpl w:val="51408C5C"/>
    <w:lvl w:ilvl="0" w:tplc="20E2F004">
      <w:start w:val="1"/>
      <w:numFmt w:val="decimal"/>
      <w:lvlText w:val="%1)"/>
      <w:lvlJc w:val="left"/>
      <w:pPr>
        <w:ind w:left="944" w:hanging="260"/>
      </w:pPr>
      <w:rPr>
        <w:rFonts w:ascii="Times New Roman" w:eastAsia="Times New Roman" w:hAnsi="Times New Roman" w:hint="default"/>
        <w:sz w:val="24"/>
        <w:szCs w:val="24"/>
      </w:rPr>
    </w:lvl>
    <w:lvl w:ilvl="1" w:tplc="0E2635EE">
      <w:start w:val="1"/>
      <w:numFmt w:val="bullet"/>
      <w:lvlText w:val="•"/>
      <w:lvlJc w:val="left"/>
      <w:pPr>
        <w:ind w:left="1864" w:hanging="260"/>
      </w:pPr>
      <w:rPr>
        <w:rFonts w:hint="default"/>
      </w:rPr>
    </w:lvl>
    <w:lvl w:ilvl="2" w:tplc="58CAC0D0">
      <w:start w:val="1"/>
      <w:numFmt w:val="bullet"/>
      <w:lvlText w:val="•"/>
      <w:lvlJc w:val="left"/>
      <w:pPr>
        <w:ind w:left="2784" w:hanging="260"/>
      </w:pPr>
      <w:rPr>
        <w:rFonts w:hint="default"/>
      </w:rPr>
    </w:lvl>
    <w:lvl w:ilvl="3" w:tplc="7CC06100">
      <w:start w:val="1"/>
      <w:numFmt w:val="bullet"/>
      <w:lvlText w:val="•"/>
      <w:lvlJc w:val="left"/>
      <w:pPr>
        <w:ind w:left="3705" w:hanging="260"/>
      </w:pPr>
      <w:rPr>
        <w:rFonts w:hint="default"/>
      </w:rPr>
    </w:lvl>
    <w:lvl w:ilvl="4" w:tplc="DAE4EEA2">
      <w:start w:val="1"/>
      <w:numFmt w:val="bullet"/>
      <w:lvlText w:val="•"/>
      <w:lvlJc w:val="left"/>
      <w:pPr>
        <w:ind w:left="4625" w:hanging="260"/>
      </w:pPr>
      <w:rPr>
        <w:rFonts w:hint="default"/>
      </w:rPr>
    </w:lvl>
    <w:lvl w:ilvl="5" w:tplc="6BF06528">
      <w:start w:val="1"/>
      <w:numFmt w:val="bullet"/>
      <w:lvlText w:val="•"/>
      <w:lvlJc w:val="left"/>
      <w:pPr>
        <w:ind w:left="5545" w:hanging="260"/>
      </w:pPr>
      <w:rPr>
        <w:rFonts w:hint="default"/>
      </w:rPr>
    </w:lvl>
    <w:lvl w:ilvl="6" w:tplc="4D3C802C">
      <w:start w:val="1"/>
      <w:numFmt w:val="bullet"/>
      <w:lvlText w:val="•"/>
      <w:lvlJc w:val="left"/>
      <w:pPr>
        <w:ind w:left="6466" w:hanging="260"/>
      </w:pPr>
      <w:rPr>
        <w:rFonts w:hint="default"/>
      </w:rPr>
    </w:lvl>
    <w:lvl w:ilvl="7" w:tplc="963E669C">
      <w:start w:val="1"/>
      <w:numFmt w:val="bullet"/>
      <w:lvlText w:val="•"/>
      <w:lvlJc w:val="left"/>
      <w:pPr>
        <w:ind w:left="7386" w:hanging="260"/>
      </w:pPr>
      <w:rPr>
        <w:rFonts w:hint="default"/>
      </w:rPr>
    </w:lvl>
    <w:lvl w:ilvl="8" w:tplc="0CCA12F6">
      <w:start w:val="1"/>
      <w:numFmt w:val="bullet"/>
      <w:lvlText w:val="•"/>
      <w:lvlJc w:val="left"/>
      <w:pPr>
        <w:ind w:left="8306" w:hanging="260"/>
      </w:pPr>
      <w:rPr>
        <w:rFonts w:hint="default"/>
      </w:rPr>
    </w:lvl>
  </w:abstractNum>
  <w:abstractNum w:abstractNumId="147" w15:restartNumberingAfterBreak="0">
    <w:nsid w:val="7C2610A9"/>
    <w:multiLevelType w:val="hybridMultilevel"/>
    <w:tmpl w:val="8C983A5A"/>
    <w:lvl w:ilvl="0" w:tplc="0F1634C0">
      <w:start w:val="1"/>
      <w:numFmt w:val="decimal"/>
      <w:lvlText w:val="%1)"/>
      <w:lvlJc w:val="left"/>
      <w:pPr>
        <w:ind w:left="116" w:hanging="260"/>
      </w:pPr>
      <w:rPr>
        <w:rFonts w:ascii="Times New Roman" w:eastAsia="Times New Roman" w:hAnsi="Times New Roman" w:hint="default"/>
        <w:sz w:val="28"/>
        <w:szCs w:val="28"/>
      </w:rPr>
    </w:lvl>
    <w:lvl w:ilvl="1" w:tplc="4CAE041E">
      <w:start w:val="1"/>
      <w:numFmt w:val="bullet"/>
      <w:lvlText w:val="•"/>
      <w:lvlJc w:val="left"/>
      <w:pPr>
        <w:ind w:left="1119" w:hanging="260"/>
      </w:pPr>
      <w:rPr>
        <w:rFonts w:hint="default"/>
      </w:rPr>
    </w:lvl>
    <w:lvl w:ilvl="2" w:tplc="468A6CFE">
      <w:start w:val="1"/>
      <w:numFmt w:val="bullet"/>
      <w:lvlText w:val="•"/>
      <w:lvlJc w:val="left"/>
      <w:pPr>
        <w:ind w:left="2122" w:hanging="260"/>
      </w:pPr>
      <w:rPr>
        <w:rFonts w:hint="default"/>
      </w:rPr>
    </w:lvl>
    <w:lvl w:ilvl="3" w:tplc="B40EF0A4">
      <w:start w:val="1"/>
      <w:numFmt w:val="bullet"/>
      <w:lvlText w:val="•"/>
      <w:lvlJc w:val="left"/>
      <w:pPr>
        <w:ind w:left="3126" w:hanging="260"/>
      </w:pPr>
      <w:rPr>
        <w:rFonts w:hint="default"/>
      </w:rPr>
    </w:lvl>
    <w:lvl w:ilvl="4" w:tplc="766EC9C6">
      <w:start w:val="1"/>
      <w:numFmt w:val="bullet"/>
      <w:lvlText w:val="•"/>
      <w:lvlJc w:val="left"/>
      <w:pPr>
        <w:ind w:left="4129" w:hanging="260"/>
      </w:pPr>
      <w:rPr>
        <w:rFonts w:hint="default"/>
      </w:rPr>
    </w:lvl>
    <w:lvl w:ilvl="5" w:tplc="504255AC">
      <w:start w:val="1"/>
      <w:numFmt w:val="bullet"/>
      <w:lvlText w:val="•"/>
      <w:lvlJc w:val="left"/>
      <w:pPr>
        <w:ind w:left="5132" w:hanging="260"/>
      </w:pPr>
      <w:rPr>
        <w:rFonts w:hint="default"/>
      </w:rPr>
    </w:lvl>
    <w:lvl w:ilvl="6" w:tplc="30268DBC">
      <w:start w:val="1"/>
      <w:numFmt w:val="bullet"/>
      <w:lvlText w:val="•"/>
      <w:lvlJc w:val="left"/>
      <w:pPr>
        <w:ind w:left="6135" w:hanging="260"/>
      </w:pPr>
      <w:rPr>
        <w:rFonts w:hint="default"/>
      </w:rPr>
    </w:lvl>
    <w:lvl w:ilvl="7" w:tplc="D1BEEB56">
      <w:start w:val="1"/>
      <w:numFmt w:val="bullet"/>
      <w:lvlText w:val="•"/>
      <w:lvlJc w:val="left"/>
      <w:pPr>
        <w:ind w:left="7138" w:hanging="260"/>
      </w:pPr>
      <w:rPr>
        <w:rFonts w:hint="default"/>
      </w:rPr>
    </w:lvl>
    <w:lvl w:ilvl="8" w:tplc="D30E52AE">
      <w:start w:val="1"/>
      <w:numFmt w:val="bullet"/>
      <w:lvlText w:val="•"/>
      <w:lvlJc w:val="left"/>
      <w:pPr>
        <w:ind w:left="8141" w:hanging="260"/>
      </w:pPr>
      <w:rPr>
        <w:rFonts w:hint="default"/>
      </w:rPr>
    </w:lvl>
  </w:abstractNum>
  <w:abstractNum w:abstractNumId="148" w15:restartNumberingAfterBreak="0">
    <w:nsid w:val="7C517175"/>
    <w:multiLevelType w:val="multilevel"/>
    <w:tmpl w:val="FAFE74E2"/>
    <w:lvl w:ilvl="0">
      <w:start w:val="1"/>
      <w:numFmt w:val="decimal"/>
      <w:lvlText w:val="%1"/>
      <w:lvlJc w:val="left"/>
      <w:pPr>
        <w:ind w:left="1677" w:hanging="708"/>
      </w:pPr>
      <w:rPr>
        <w:rFonts w:hint="default"/>
      </w:rPr>
    </w:lvl>
    <w:lvl w:ilvl="1">
      <w:start w:val="2"/>
      <w:numFmt w:val="decimal"/>
      <w:lvlText w:val="%1.%2."/>
      <w:lvlJc w:val="left"/>
      <w:pPr>
        <w:ind w:left="1677" w:hanging="708"/>
      </w:pPr>
      <w:rPr>
        <w:rFonts w:ascii="StarSymbol" w:eastAsia="StarSymbol" w:hAnsi="StarSymbol" w:hint="default"/>
        <w:b/>
        <w:bCs/>
        <w:i/>
        <w:sz w:val="23"/>
        <w:szCs w:val="23"/>
      </w:rPr>
    </w:lvl>
    <w:lvl w:ilvl="2">
      <w:start w:val="1"/>
      <w:numFmt w:val="decimal"/>
      <w:lvlText w:val="%1.%2.%3."/>
      <w:lvlJc w:val="left"/>
      <w:pPr>
        <w:ind w:left="1701" w:hanging="708"/>
      </w:pPr>
      <w:rPr>
        <w:rFonts w:ascii="Times New Roman" w:eastAsia="StarSymbol" w:hAnsi="Times New Roman" w:cs="Times New Roman" w:hint="default"/>
        <w:sz w:val="24"/>
        <w:szCs w:val="24"/>
      </w:rPr>
    </w:lvl>
    <w:lvl w:ilvl="3">
      <w:start w:val="1"/>
      <w:numFmt w:val="bullet"/>
      <w:lvlText w:val="•"/>
      <w:lvlJc w:val="left"/>
      <w:pPr>
        <w:ind w:left="3528" w:hanging="708"/>
      </w:pPr>
      <w:rPr>
        <w:rFonts w:hint="default"/>
      </w:rPr>
    </w:lvl>
    <w:lvl w:ilvl="4">
      <w:start w:val="1"/>
      <w:numFmt w:val="bullet"/>
      <w:lvlText w:val="•"/>
      <w:lvlJc w:val="left"/>
      <w:pPr>
        <w:ind w:left="4453" w:hanging="708"/>
      </w:pPr>
      <w:rPr>
        <w:rFonts w:hint="default"/>
      </w:rPr>
    </w:lvl>
    <w:lvl w:ilvl="5">
      <w:start w:val="1"/>
      <w:numFmt w:val="bullet"/>
      <w:lvlText w:val="•"/>
      <w:lvlJc w:val="left"/>
      <w:pPr>
        <w:ind w:left="5379" w:hanging="708"/>
      </w:pPr>
      <w:rPr>
        <w:rFonts w:hint="default"/>
      </w:rPr>
    </w:lvl>
    <w:lvl w:ilvl="6">
      <w:start w:val="1"/>
      <w:numFmt w:val="bullet"/>
      <w:lvlText w:val="•"/>
      <w:lvlJc w:val="left"/>
      <w:pPr>
        <w:ind w:left="6304" w:hanging="708"/>
      </w:pPr>
      <w:rPr>
        <w:rFonts w:hint="default"/>
      </w:rPr>
    </w:lvl>
    <w:lvl w:ilvl="7">
      <w:start w:val="1"/>
      <w:numFmt w:val="bullet"/>
      <w:lvlText w:val="•"/>
      <w:lvlJc w:val="left"/>
      <w:pPr>
        <w:ind w:left="7230" w:hanging="708"/>
      </w:pPr>
      <w:rPr>
        <w:rFonts w:hint="default"/>
      </w:rPr>
    </w:lvl>
    <w:lvl w:ilvl="8">
      <w:start w:val="1"/>
      <w:numFmt w:val="bullet"/>
      <w:lvlText w:val="•"/>
      <w:lvlJc w:val="left"/>
      <w:pPr>
        <w:ind w:left="8155" w:hanging="708"/>
      </w:pPr>
      <w:rPr>
        <w:rFonts w:hint="default"/>
      </w:rPr>
    </w:lvl>
  </w:abstractNum>
  <w:abstractNum w:abstractNumId="149" w15:restartNumberingAfterBreak="0">
    <w:nsid w:val="7C842D0A"/>
    <w:multiLevelType w:val="hybridMultilevel"/>
    <w:tmpl w:val="2CAE5A34"/>
    <w:lvl w:ilvl="0" w:tplc="CECAC878">
      <w:start w:val="15"/>
      <w:numFmt w:val="decimal"/>
      <w:lvlText w:val="%1."/>
      <w:lvlJc w:val="left"/>
      <w:pPr>
        <w:ind w:left="116" w:hanging="612"/>
      </w:pPr>
      <w:rPr>
        <w:rFonts w:ascii="Times New Roman" w:eastAsia="Times New Roman" w:hAnsi="Times New Roman" w:hint="default"/>
        <w:sz w:val="24"/>
        <w:szCs w:val="24"/>
      </w:rPr>
    </w:lvl>
    <w:lvl w:ilvl="1" w:tplc="1A826628">
      <w:start w:val="1"/>
      <w:numFmt w:val="bullet"/>
      <w:lvlText w:val="•"/>
      <w:lvlJc w:val="left"/>
      <w:pPr>
        <w:ind w:left="1119" w:hanging="612"/>
      </w:pPr>
      <w:rPr>
        <w:rFonts w:hint="default"/>
      </w:rPr>
    </w:lvl>
    <w:lvl w:ilvl="2" w:tplc="8F8691B8">
      <w:start w:val="1"/>
      <w:numFmt w:val="bullet"/>
      <w:lvlText w:val="•"/>
      <w:lvlJc w:val="left"/>
      <w:pPr>
        <w:ind w:left="2122" w:hanging="612"/>
      </w:pPr>
      <w:rPr>
        <w:rFonts w:hint="default"/>
      </w:rPr>
    </w:lvl>
    <w:lvl w:ilvl="3" w:tplc="C106828E">
      <w:start w:val="1"/>
      <w:numFmt w:val="bullet"/>
      <w:lvlText w:val="•"/>
      <w:lvlJc w:val="left"/>
      <w:pPr>
        <w:ind w:left="3126" w:hanging="612"/>
      </w:pPr>
      <w:rPr>
        <w:rFonts w:hint="default"/>
      </w:rPr>
    </w:lvl>
    <w:lvl w:ilvl="4" w:tplc="230C0350">
      <w:start w:val="1"/>
      <w:numFmt w:val="bullet"/>
      <w:lvlText w:val="•"/>
      <w:lvlJc w:val="left"/>
      <w:pPr>
        <w:ind w:left="4129" w:hanging="612"/>
      </w:pPr>
      <w:rPr>
        <w:rFonts w:hint="default"/>
      </w:rPr>
    </w:lvl>
    <w:lvl w:ilvl="5" w:tplc="6302BAAA">
      <w:start w:val="1"/>
      <w:numFmt w:val="bullet"/>
      <w:lvlText w:val="•"/>
      <w:lvlJc w:val="left"/>
      <w:pPr>
        <w:ind w:left="5132" w:hanging="612"/>
      </w:pPr>
      <w:rPr>
        <w:rFonts w:hint="default"/>
      </w:rPr>
    </w:lvl>
    <w:lvl w:ilvl="6" w:tplc="A0ECF5BE">
      <w:start w:val="1"/>
      <w:numFmt w:val="bullet"/>
      <w:lvlText w:val="•"/>
      <w:lvlJc w:val="left"/>
      <w:pPr>
        <w:ind w:left="6135" w:hanging="612"/>
      </w:pPr>
      <w:rPr>
        <w:rFonts w:hint="default"/>
      </w:rPr>
    </w:lvl>
    <w:lvl w:ilvl="7" w:tplc="FF46ECF2">
      <w:start w:val="1"/>
      <w:numFmt w:val="bullet"/>
      <w:lvlText w:val="•"/>
      <w:lvlJc w:val="left"/>
      <w:pPr>
        <w:ind w:left="7138" w:hanging="612"/>
      </w:pPr>
      <w:rPr>
        <w:rFonts w:hint="default"/>
      </w:rPr>
    </w:lvl>
    <w:lvl w:ilvl="8" w:tplc="C960E7A6">
      <w:start w:val="1"/>
      <w:numFmt w:val="bullet"/>
      <w:lvlText w:val="•"/>
      <w:lvlJc w:val="left"/>
      <w:pPr>
        <w:ind w:left="8141" w:hanging="612"/>
      </w:pPr>
      <w:rPr>
        <w:rFonts w:hint="default"/>
      </w:rPr>
    </w:lvl>
  </w:abstractNum>
  <w:abstractNum w:abstractNumId="150" w15:restartNumberingAfterBreak="0">
    <w:nsid w:val="7D5752AB"/>
    <w:multiLevelType w:val="hybridMultilevel"/>
    <w:tmpl w:val="A588C660"/>
    <w:lvl w:ilvl="0" w:tplc="DC344644">
      <w:start w:val="1"/>
      <w:numFmt w:val="decimal"/>
      <w:lvlText w:val="%1)"/>
      <w:lvlJc w:val="left"/>
      <w:pPr>
        <w:ind w:left="117" w:hanging="250"/>
      </w:pPr>
      <w:rPr>
        <w:rFonts w:ascii="StarSymbol" w:eastAsia="StarSymbol" w:hAnsi="StarSymbol" w:hint="default"/>
        <w:sz w:val="28"/>
        <w:szCs w:val="28"/>
      </w:rPr>
    </w:lvl>
    <w:lvl w:ilvl="1" w:tplc="BD701040">
      <w:start w:val="1"/>
      <w:numFmt w:val="bullet"/>
      <w:lvlText w:val="•"/>
      <w:lvlJc w:val="left"/>
      <w:pPr>
        <w:ind w:left="1106" w:hanging="250"/>
      </w:pPr>
      <w:rPr>
        <w:rFonts w:hint="default"/>
      </w:rPr>
    </w:lvl>
    <w:lvl w:ilvl="2" w:tplc="A4689CEC">
      <w:start w:val="1"/>
      <w:numFmt w:val="bullet"/>
      <w:lvlText w:val="•"/>
      <w:lvlJc w:val="left"/>
      <w:pPr>
        <w:ind w:left="2095" w:hanging="250"/>
      </w:pPr>
      <w:rPr>
        <w:rFonts w:hint="default"/>
      </w:rPr>
    </w:lvl>
    <w:lvl w:ilvl="3" w:tplc="AC747B44">
      <w:start w:val="1"/>
      <w:numFmt w:val="bullet"/>
      <w:lvlText w:val="•"/>
      <w:lvlJc w:val="left"/>
      <w:pPr>
        <w:ind w:left="3083" w:hanging="250"/>
      </w:pPr>
      <w:rPr>
        <w:rFonts w:hint="default"/>
      </w:rPr>
    </w:lvl>
    <w:lvl w:ilvl="4" w:tplc="782EF210">
      <w:start w:val="1"/>
      <w:numFmt w:val="bullet"/>
      <w:lvlText w:val="•"/>
      <w:lvlJc w:val="left"/>
      <w:pPr>
        <w:ind w:left="4072" w:hanging="250"/>
      </w:pPr>
      <w:rPr>
        <w:rFonts w:hint="default"/>
      </w:rPr>
    </w:lvl>
    <w:lvl w:ilvl="5" w:tplc="08DC59D8">
      <w:start w:val="1"/>
      <w:numFmt w:val="bullet"/>
      <w:lvlText w:val="•"/>
      <w:lvlJc w:val="left"/>
      <w:pPr>
        <w:ind w:left="5061" w:hanging="250"/>
      </w:pPr>
      <w:rPr>
        <w:rFonts w:hint="default"/>
      </w:rPr>
    </w:lvl>
    <w:lvl w:ilvl="6" w:tplc="1DBC1770">
      <w:start w:val="1"/>
      <w:numFmt w:val="bullet"/>
      <w:lvlText w:val="•"/>
      <w:lvlJc w:val="left"/>
      <w:pPr>
        <w:ind w:left="6050" w:hanging="250"/>
      </w:pPr>
      <w:rPr>
        <w:rFonts w:hint="default"/>
      </w:rPr>
    </w:lvl>
    <w:lvl w:ilvl="7" w:tplc="6EFE8544">
      <w:start w:val="1"/>
      <w:numFmt w:val="bullet"/>
      <w:lvlText w:val="•"/>
      <w:lvlJc w:val="left"/>
      <w:pPr>
        <w:ind w:left="7039" w:hanging="250"/>
      </w:pPr>
      <w:rPr>
        <w:rFonts w:hint="default"/>
      </w:rPr>
    </w:lvl>
    <w:lvl w:ilvl="8" w:tplc="2AA2E4CC">
      <w:start w:val="1"/>
      <w:numFmt w:val="bullet"/>
      <w:lvlText w:val="•"/>
      <w:lvlJc w:val="left"/>
      <w:pPr>
        <w:ind w:left="8028" w:hanging="250"/>
      </w:pPr>
      <w:rPr>
        <w:rFonts w:hint="default"/>
      </w:rPr>
    </w:lvl>
  </w:abstractNum>
  <w:abstractNum w:abstractNumId="151" w15:restartNumberingAfterBreak="0">
    <w:nsid w:val="7E5F4F40"/>
    <w:multiLevelType w:val="hybridMultilevel"/>
    <w:tmpl w:val="1E5C38AE"/>
    <w:lvl w:ilvl="0" w:tplc="BF90A554">
      <w:start w:val="1"/>
      <w:numFmt w:val="decimal"/>
      <w:lvlText w:val="%1)"/>
      <w:lvlJc w:val="left"/>
      <w:pPr>
        <w:ind w:left="258" w:hanging="286"/>
        <w:jc w:val="right"/>
      </w:pPr>
      <w:rPr>
        <w:rFonts w:ascii="Times New Roman" w:eastAsia="Times New Roman" w:hAnsi="Times New Roman" w:cs="Times New Roman" w:hint="default"/>
        <w:sz w:val="24"/>
        <w:szCs w:val="24"/>
      </w:rPr>
    </w:lvl>
    <w:lvl w:ilvl="1" w:tplc="AC3A9720">
      <w:start w:val="1"/>
      <w:numFmt w:val="bullet"/>
      <w:lvlText w:val="•"/>
      <w:lvlJc w:val="left"/>
      <w:pPr>
        <w:ind w:left="1247" w:hanging="286"/>
      </w:pPr>
      <w:rPr>
        <w:rFonts w:hint="default"/>
      </w:rPr>
    </w:lvl>
    <w:lvl w:ilvl="2" w:tplc="53F42270">
      <w:start w:val="1"/>
      <w:numFmt w:val="bullet"/>
      <w:lvlText w:val="•"/>
      <w:lvlJc w:val="left"/>
      <w:pPr>
        <w:ind w:left="2236" w:hanging="286"/>
      </w:pPr>
      <w:rPr>
        <w:rFonts w:hint="default"/>
      </w:rPr>
    </w:lvl>
    <w:lvl w:ilvl="3" w:tplc="9350DA0E">
      <w:start w:val="1"/>
      <w:numFmt w:val="bullet"/>
      <w:lvlText w:val="•"/>
      <w:lvlJc w:val="left"/>
      <w:pPr>
        <w:ind w:left="3225" w:hanging="286"/>
      </w:pPr>
      <w:rPr>
        <w:rFonts w:hint="default"/>
      </w:rPr>
    </w:lvl>
    <w:lvl w:ilvl="4" w:tplc="E0AA7B48">
      <w:start w:val="1"/>
      <w:numFmt w:val="bullet"/>
      <w:lvlText w:val="•"/>
      <w:lvlJc w:val="left"/>
      <w:pPr>
        <w:ind w:left="4214" w:hanging="286"/>
      </w:pPr>
      <w:rPr>
        <w:rFonts w:hint="default"/>
      </w:rPr>
    </w:lvl>
    <w:lvl w:ilvl="5" w:tplc="006A206C">
      <w:start w:val="1"/>
      <w:numFmt w:val="bullet"/>
      <w:lvlText w:val="•"/>
      <w:lvlJc w:val="left"/>
      <w:pPr>
        <w:ind w:left="5203" w:hanging="286"/>
      </w:pPr>
      <w:rPr>
        <w:rFonts w:hint="default"/>
      </w:rPr>
    </w:lvl>
    <w:lvl w:ilvl="6" w:tplc="55B691B8">
      <w:start w:val="1"/>
      <w:numFmt w:val="bullet"/>
      <w:lvlText w:val="•"/>
      <w:lvlJc w:val="left"/>
      <w:pPr>
        <w:ind w:left="6191" w:hanging="286"/>
      </w:pPr>
      <w:rPr>
        <w:rFonts w:hint="default"/>
      </w:rPr>
    </w:lvl>
    <w:lvl w:ilvl="7" w:tplc="E508002C">
      <w:start w:val="1"/>
      <w:numFmt w:val="bullet"/>
      <w:lvlText w:val="•"/>
      <w:lvlJc w:val="left"/>
      <w:pPr>
        <w:ind w:left="7180" w:hanging="286"/>
      </w:pPr>
      <w:rPr>
        <w:rFonts w:hint="default"/>
      </w:rPr>
    </w:lvl>
    <w:lvl w:ilvl="8" w:tplc="CF0475BC">
      <w:start w:val="1"/>
      <w:numFmt w:val="bullet"/>
      <w:lvlText w:val="•"/>
      <w:lvlJc w:val="left"/>
      <w:pPr>
        <w:ind w:left="8169" w:hanging="286"/>
      </w:pPr>
      <w:rPr>
        <w:rFonts w:hint="default"/>
      </w:rPr>
    </w:lvl>
  </w:abstractNum>
  <w:num w:numId="1" w16cid:durableId="960452311">
    <w:abstractNumId w:val="141"/>
  </w:num>
  <w:num w:numId="2" w16cid:durableId="1276062034">
    <w:abstractNumId w:val="51"/>
  </w:num>
  <w:num w:numId="3" w16cid:durableId="985202692">
    <w:abstractNumId w:val="42"/>
  </w:num>
  <w:num w:numId="4" w16cid:durableId="1047795215">
    <w:abstractNumId w:val="21"/>
  </w:num>
  <w:num w:numId="5" w16cid:durableId="768427532">
    <w:abstractNumId w:val="143"/>
  </w:num>
  <w:num w:numId="6" w16cid:durableId="229074529">
    <w:abstractNumId w:val="23"/>
  </w:num>
  <w:num w:numId="7" w16cid:durableId="1620837452">
    <w:abstractNumId w:val="76"/>
  </w:num>
  <w:num w:numId="8" w16cid:durableId="216941503">
    <w:abstractNumId w:val="104"/>
  </w:num>
  <w:num w:numId="9" w16cid:durableId="1099565735">
    <w:abstractNumId w:val="123"/>
  </w:num>
  <w:num w:numId="10" w16cid:durableId="1485004230">
    <w:abstractNumId w:val="19"/>
  </w:num>
  <w:num w:numId="11" w16cid:durableId="1413505091">
    <w:abstractNumId w:val="56"/>
  </w:num>
  <w:num w:numId="12" w16cid:durableId="1141727123">
    <w:abstractNumId w:val="7"/>
  </w:num>
  <w:num w:numId="13" w16cid:durableId="1426997947">
    <w:abstractNumId w:val="38"/>
  </w:num>
  <w:num w:numId="14" w16cid:durableId="1338843036">
    <w:abstractNumId w:val="128"/>
  </w:num>
  <w:num w:numId="15" w16cid:durableId="1689981974">
    <w:abstractNumId w:val="80"/>
  </w:num>
  <w:num w:numId="16" w16cid:durableId="1464810640">
    <w:abstractNumId w:val="30"/>
  </w:num>
  <w:num w:numId="17" w16cid:durableId="635070439">
    <w:abstractNumId w:val="11"/>
  </w:num>
  <w:num w:numId="18" w16cid:durableId="1342006139">
    <w:abstractNumId w:val="147"/>
  </w:num>
  <w:num w:numId="19" w16cid:durableId="1002467861">
    <w:abstractNumId w:val="69"/>
  </w:num>
  <w:num w:numId="20" w16cid:durableId="1750928506">
    <w:abstractNumId w:val="52"/>
  </w:num>
  <w:num w:numId="21" w16cid:durableId="1354696107">
    <w:abstractNumId w:val="88"/>
  </w:num>
  <w:num w:numId="22" w16cid:durableId="748505515">
    <w:abstractNumId w:val="98"/>
  </w:num>
  <w:num w:numId="23" w16cid:durableId="1807552205">
    <w:abstractNumId w:val="129"/>
  </w:num>
  <w:num w:numId="24" w16cid:durableId="1923879421">
    <w:abstractNumId w:val="145"/>
  </w:num>
  <w:num w:numId="25" w16cid:durableId="1103377170">
    <w:abstractNumId w:val="122"/>
  </w:num>
  <w:num w:numId="26" w16cid:durableId="2052536547">
    <w:abstractNumId w:val="86"/>
  </w:num>
  <w:num w:numId="27" w16cid:durableId="735661456">
    <w:abstractNumId w:val="73"/>
  </w:num>
  <w:num w:numId="28" w16cid:durableId="1509325838">
    <w:abstractNumId w:val="49"/>
  </w:num>
  <w:num w:numId="29" w16cid:durableId="88239012">
    <w:abstractNumId w:val="132"/>
  </w:num>
  <w:num w:numId="30" w16cid:durableId="797333233">
    <w:abstractNumId w:val="77"/>
  </w:num>
  <w:num w:numId="31" w16cid:durableId="722486376">
    <w:abstractNumId w:val="33"/>
  </w:num>
  <w:num w:numId="32" w16cid:durableId="494422766">
    <w:abstractNumId w:val="83"/>
  </w:num>
  <w:num w:numId="33" w16cid:durableId="1199778532">
    <w:abstractNumId w:val="9"/>
  </w:num>
  <w:num w:numId="34" w16cid:durableId="645864325">
    <w:abstractNumId w:val="10"/>
  </w:num>
  <w:num w:numId="35" w16cid:durableId="1631789009">
    <w:abstractNumId w:val="25"/>
  </w:num>
  <w:num w:numId="36" w16cid:durableId="1051274019">
    <w:abstractNumId w:val="54"/>
  </w:num>
  <w:num w:numId="37" w16cid:durableId="207378014">
    <w:abstractNumId w:val="75"/>
  </w:num>
  <w:num w:numId="38" w16cid:durableId="464813218">
    <w:abstractNumId w:val="61"/>
  </w:num>
  <w:num w:numId="39" w16cid:durableId="397675950">
    <w:abstractNumId w:val="120"/>
  </w:num>
  <w:num w:numId="40" w16cid:durableId="229849211">
    <w:abstractNumId w:val="146"/>
  </w:num>
  <w:num w:numId="41" w16cid:durableId="239367899">
    <w:abstractNumId w:val="118"/>
  </w:num>
  <w:num w:numId="42" w16cid:durableId="2018656046">
    <w:abstractNumId w:val="6"/>
  </w:num>
  <w:num w:numId="43" w16cid:durableId="2079399263">
    <w:abstractNumId w:val="18"/>
  </w:num>
  <w:num w:numId="44" w16cid:durableId="1895385231">
    <w:abstractNumId w:val="71"/>
  </w:num>
  <w:num w:numId="45" w16cid:durableId="1581207699">
    <w:abstractNumId w:val="14"/>
  </w:num>
  <w:num w:numId="46" w16cid:durableId="1509715017">
    <w:abstractNumId w:val="116"/>
  </w:num>
  <w:num w:numId="47" w16cid:durableId="172915322">
    <w:abstractNumId w:val="45"/>
  </w:num>
  <w:num w:numId="48" w16cid:durableId="1938051229">
    <w:abstractNumId w:val="57"/>
  </w:num>
  <w:num w:numId="49" w16cid:durableId="1253320466">
    <w:abstractNumId w:val="84"/>
  </w:num>
  <w:num w:numId="50" w16cid:durableId="649486080">
    <w:abstractNumId w:val="62"/>
  </w:num>
  <w:num w:numId="51" w16cid:durableId="1394885965">
    <w:abstractNumId w:val="107"/>
  </w:num>
  <w:num w:numId="52" w16cid:durableId="1390954996">
    <w:abstractNumId w:val="125"/>
  </w:num>
  <w:num w:numId="53" w16cid:durableId="1708678336">
    <w:abstractNumId w:val="121"/>
  </w:num>
  <w:num w:numId="54" w16cid:durableId="1761218415">
    <w:abstractNumId w:val="99"/>
  </w:num>
  <w:num w:numId="55" w16cid:durableId="1036076238">
    <w:abstractNumId w:val="142"/>
  </w:num>
  <w:num w:numId="56" w16cid:durableId="1188257682">
    <w:abstractNumId w:val="100"/>
  </w:num>
  <w:num w:numId="57" w16cid:durableId="1011294192">
    <w:abstractNumId w:val="96"/>
  </w:num>
  <w:num w:numId="58" w16cid:durableId="1863207015">
    <w:abstractNumId w:val="70"/>
  </w:num>
  <w:num w:numId="59" w16cid:durableId="1698316590">
    <w:abstractNumId w:val="119"/>
  </w:num>
  <w:num w:numId="60" w16cid:durableId="1321541337">
    <w:abstractNumId w:val="139"/>
  </w:num>
  <w:num w:numId="61" w16cid:durableId="894508860">
    <w:abstractNumId w:val="29"/>
  </w:num>
  <w:num w:numId="62" w16cid:durableId="2134789567">
    <w:abstractNumId w:val="59"/>
    <w:lvlOverride w:ilvl="0">
      <w:startOverride w:val="1"/>
    </w:lvlOverride>
    <w:lvlOverride w:ilvl="1"/>
    <w:lvlOverride w:ilvl="2"/>
    <w:lvlOverride w:ilvl="3"/>
    <w:lvlOverride w:ilvl="4"/>
    <w:lvlOverride w:ilvl="5"/>
    <w:lvlOverride w:ilvl="6"/>
    <w:lvlOverride w:ilvl="7"/>
    <w:lvlOverride w:ilvl="8"/>
  </w:num>
  <w:num w:numId="63" w16cid:durableId="1832864213">
    <w:abstractNumId w:val="22"/>
    <w:lvlOverride w:ilvl="0">
      <w:startOverride w:val="1"/>
    </w:lvlOverride>
    <w:lvlOverride w:ilvl="1"/>
    <w:lvlOverride w:ilvl="2"/>
    <w:lvlOverride w:ilvl="3"/>
    <w:lvlOverride w:ilvl="4"/>
    <w:lvlOverride w:ilvl="5"/>
    <w:lvlOverride w:ilvl="6"/>
    <w:lvlOverride w:ilvl="7"/>
    <w:lvlOverride w:ilvl="8"/>
  </w:num>
  <w:num w:numId="64" w16cid:durableId="801995936">
    <w:abstractNumId w:val="93"/>
    <w:lvlOverride w:ilvl="0">
      <w:startOverride w:val="1"/>
    </w:lvlOverride>
    <w:lvlOverride w:ilvl="1"/>
    <w:lvlOverride w:ilvl="2"/>
    <w:lvlOverride w:ilvl="3"/>
    <w:lvlOverride w:ilvl="4"/>
    <w:lvlOverride w:ilvl="5"/>
    <w:lvlOverride w:ilvl="6"/>
    <w:lvlOverride w:ilvl="7"/>
    <w:lvlOverride w:ilvl="8"/>
  </w:num>
  <w:num w:numId="65" w16cid:durableId="1442139443">
    <w:abstractNumId w:val="112"/>
    <w:lvlOverride w:ilvl="0">
      <w:startOverride w:val="1"/>
    </w:lvlOverride>
    <w:lvlOverride w:ilvl="1"/>
    <w:lvlOverride w:ilvl="2"/>
    <w:lvlOverride w:ilvl="3"/>
    <w:lvlOverride w:ilvl="4"/>
    <w:lvlOverride w:ilvl="5"/>
    <w:lvlOverride w:ilvl="6"/>
    <w:lvlOverride w:ilvl="7"/>
    <w:lvlOverride w:ilvl="8"/>
  </w:num>
  <w:num w:numId="66" w16cid:durableId="1617254065">
    <w:abstractNumId w:val="4"/>
    <w:lvlOverride w:ilvl="0">
      <w:startOverride w:val="1"/>
    </w:lvlOverride>
    <w:lvlOverride w:ilvl="1"/>
    <w:lvlOverride w:ilvl="2"/>
    <w:lvlOverride w:ilvl="3"/>
    <w:lvlOverride w:ilvl="4"/>
    <w:lvlOverride w:ilvl="5"/>
    <w:lvlOverride w:ilvl="6"/>
    <w:lvlOverride w:ilvl="7"/>
    <w:lvlOverride w:ilvl="8"/>
  </w:num>
  <w:num w:numId="67" w16cid:durableId="324476513">
    <w:abstractNumId w:val="126"/>
    <w:lvlOverride w:ilvl="0">
      <w:startOverride w:val="1"/>
    </w:lvlOverride>
    <w:lvlOverride w:ilvl="1"/>
    <w:lvlOverride w:ilvl="2"/>
    <w:lvlOverride w:ilvl="3"/>
    <w:lvlOverride w:ilvl="4"/>
    <w:lvlOverride w:ilvl="5"/>
    <w:lvlOverride w:ilvl="6"/>
    <w:lvlOverride w:ilvl="7"/>
    <w:lvlOverride w:ilvl="8"/>
  </w:num>
  <w:num w:numId="68" w16cid:durableId="574053599">
    <w:abstractNumId w:val="31"/>
    <w:lvlOverride w:ilvl="0">
      <w:startOverride w:val="1"/>
    </w:lvlOverride>
    <w:lvlOverride w:ilvl="1"/>
    <w:lvlOverride w:ilvl="2"/>
    <w:lvlOverride w:ilvl="3"/>
    <w:lvlOverride w:ilvl="4"/>
    <w:lvlOverride w:ilvl="5"/>
    <w:lvlOverride w:ilvl="6"/>
    <w:lvlOverride w:ilvl="7"/>
    <w:lvlOverride w:ilvl="8"/>
  </w:num>
  <w:num w:numId="69" w16cid:durableId="335116031">
    <w:abstractNumId w:val="131"/>
    <w:lvlOverride w:ilvl="0">
      <w:startOverride w:val="5"/>
    </w:lvlOverride>
    <w:lvlOverride w:ilvl="1"/>
    <w:lvlOverride w:ilvl="2"/>
    <w:lvlOverride w:ilvl="3"/>
    <w:lvlOverride w:ilvl="4"/>
    <w:lvlOverride w:ilvl="5"/>
    <w:lvlOverride w:ilvl="6"/>
    <w:lvlOverride w:ilvl="7"/>
    <w:lvlOverride w:ilvl="8"/>
  </w:num>
  <w:num w:numId="70" w16cid:durableId="1592087574">
    <w:abstractNumId w:val="124"/>
    <w:lvlOverride w:ilvl="0">
      <w:startOverride w:val="1"/>
    </w:lvlOverride>
    <w:lvlOverride w:ilvl="1"/>
    <w:lvlOverride w:ilvl="2"/>
    <w:lvlOverride w:ilvl="3"/>
    <w:lvlOverride w:ilvl="4"/>
    <w:lvlOverride w:ilvl="5"/>
    <w:lvlOverride w:ilvl="6"/>
    <w:lvlOverride w:ilvl="7"/>
    <w:lvlOverride w:ilvl="8"/>
  </w:num>
  <w:num w:numId="71" w16cid:durableId="531378854">
    <w:abstractNumId w:val="15"/>
    <w:lvlOverride w:ilvl="0">
      <w:startOverride w:val="1"/>
    </w:lvlOverride>
    <w:lvlOverride w:ilvl="1"/>
    <w:lvlOverride w:ilvl="2"/>
    <w:lvlOverride w:ilvl="3"/>
    <w:lvlOverride w:ilvl="4"/>
    <w:lvlOverride w:ilvl="5"/>
    <w:lvlOverride w:ilvl="6"/>
    <w:lvlOverride w:ilvl="7"/>
    <w:lvlOverride w:ilvl="8"/>
  </w:num>
  <w:num w:numId="72" w16cid:durableId="1120883820">
    <w:abstractNumId w:val="43"/>
    <w:lvlOverride w:ilvl="0">
      <w:startOverride w:val="1"/>
    </w:lvlOverride>
    <w:lvlOverride w:ilvl="1"/>
    <w:lvlOverride w:ilvl="2"/>
    <w:lvlOverride w:ilvl="3"/>
    <w:lvlOverride w:ilvl="4"/>
    <w:lvlOverride w:ilvl="5"/>
    <w:lvlOverride w:ilvl="6"/>
    <w:lvlOverride w:ilvl="7"/>
    <w:lvlOverride w:ilvl="8"/>
  </w:num>
  <w:num w:numId="73" w16cid:durableId="1870607211">
    <w:abstractNumId w:val="130"/>
    <w:lvlOverride w:ilvl="0">
      <w:startOverride w:val="1"/>
    </w:lvlOverride>
    <w:lvlOverride w:ilvl="1"/>
    <w:lvlOverride w:ilvl="2"/>
    <w:lvlOverride w:ilvl="3"/>
    <w:lvlOverride w:ilvl="4"/>
    <w:lvlOverride w:ilvl="5"/>
    <w:lvlOverride w:ilvl="6"/>
    <w:lvlOverride w:ilvl="7"/>
    <w:lvlOverride w:ilvl="8"/>
  </w:num>
  <w:num w:numId="74" w16cid:durableId="1409158488">
    <w:abstractNumId w:val="101"/>
    <w:lvlOverride w:ilvl="0">
      <w:startOverride w:val="1"/>
    </w:lvlOverride>
    <w:lvlOverride w:ilvl="1"/>
    <w:lvlOverride w:ilvl="2"/>
    <w:lvlOverride w:ilvl="3"/>
    <w:lvlOverride w:ilvl="4"/>
    <w:lvlOverride w:ilvl="5"/>
    <w:lvlOverride w:ilvl="6"/>
    <w:lvlOverride w:ilvl="7"/>
    <w:lvlOverride w:ilvl="8"/>
  </w:num>
  <w:num w:numId="75" w16cid:durableId="69819274">
    <w:abstractNumId w:val="0"/>
  </w:num>
  <w:num w:numId="76" w16cid:durableId="1369799149">
    <w:abstractNumId w:val="94"/>
  </w:num>
  <w:num w:numId="77" w16cid:durableId="1590772229">
    <w:abstractNumId w:val="39"/>
  </w:num>
  <w:num w:numId="78" w16cid:durableId="62411280">
    <w:abstractNumId w:val="151"/>
  </w:num>
  <w:num w:numId="79" w16cid:durableId="1936549368">
    <w:abstractNumId w:val="27"/>
  </w:num>
  <w:num w:numId="80" w16cid:durableId="586547750">
    <w:abstractNumId w:val="68"/>
  </w:num>
  <w:num w:numId="81" w16cid:durableId="939723815">
    <w:abstractNumId w:val="81"/>
  </w:num>
  <w:num w:numId="82" w16cid:durableId="1867937774">
    <w:abstractNumId w:val="114"/>
  </w:num>
  <w:num w:numId="83" w16cid:durableId="1209413279">
    <w:abstractNumId w:val="65"/>
  </w:num>
  <w:num w:numId="84" w16cid:durableId="958801991">
    <w:abstractNumId w:val="133"/>
  </w:num>
  <w:num w:numId="85" w16cid:durableId="1978490290">
    <w:abstractNumId w:val="89"/>
  </w:num>
  <w:num w:numId="86" w16cid:durableId="954363604">
    <w:abstractNumId w:val="144"/>
  </w:num>
  <w:num w:numId="87" w16cid:durableId="15885714">
    <w:abstractNumId w:val="63"/>
  </w:num>
  <w:num w:numId="88" w16cid:durableId="1441997908">
    <w:abstractNumId w:val="85"/>
  </w:num>
  <w:num w:numId="89" w16cid:durableId="1863542893">
    <w:abstractNumId w:val="97"/>
  </w:num>
  <w:num w:numId="90" w16cid:durableId="1549293255">
    <w:abstractNumId w:val="13"/>
  </w:num>
  <w:num w:numId="91" w16cid:durableId="1395662287">
    <w:abstractNumId w:val="35"/>
  </w:num>
  <w:num w:numId="92" w16cid:durableId="889344029">
    <w:abstractNumId w:val="113"/>
  </w:num>
  <w:num w:numId="93" w16cid:durableId="766197063">
    <w:abstractNumId w:val="24"/>
  </w:num>
  <w:num w:numId="94" w16cid:durableId="151989433">
    <w:abstractNumId w:val="12"/>
  </w:num>
  <w:num w:numId="95" w16cid:durableId="1912615951">
    <w:abstractNumId w:val="48"/>
  </w:num>
  <w:num w:numId="96" w16cid:durableId="1756632191">
    <w:abstractNumId w:val="103"/>
  </w:num>
  <w:num w:numId="97" w16cid:durableId="187060018">
    <w:abstractNumId w:val="58"/>
  </w:num>
  <w:num w:numId="98" w16cid:durableId="2050645762">
    <w:abstractNumId w:val="64"/>
  </w:num>
  <w:num w:numId="99" w16cid:durableId="412745892">
    <w:abstractNumId w:val="5"/>
  </w:num>
  <w:num w:numId="100" w16cid:durableId="980501572">
    <w:abstractNumId w:val="17"/>
  </w:num>
  <w:num w:numId="101" w16cid:durableId="411586716">
    <w:abstractNumId w:val="136"/>
  </w:num>
  <w:num w:numId="102" w16cid:durableId="990063766">
    <w:abstractNumId w:val="8"/>
  </w:num>
  <w:num w:numId="103" w16cid:durableId="1069040776">
    <w:abstractNumId w:val="115"/>
  </w:num>
  <w:num w:numId="104" w16cid:durableId="2135249763">
    <w:abstractNumId w:val="149"/>
  </w:num>
  <w:num w:numId="105" w16cid:durableId="1254821546">
    <w:abstractNumId w:val="50"/>
  </w:num>
  <w:num w:numId="106" w16cid:durableId="1326976845">
    <w:abstractNumId w:val="134"/>
  </w:num>
  <w:num w:numId="107" w16cid:durableId="1058699437">
    <w:abstractNumId w:val="140"/>
  </w:num>
  <w:num w:numId="108" w16cid:durableId="1534416752">
    <w:abstractNumId w:val="20"/>
  </w:num>
  <w:num w:numId="109" w16cid:durableId="753087983">
    <w:abstractNumId w:val="90"/>
  </w:num>
  <w:num w:numId="110" w16cid:durableId="1486823398">
    <w:abstractNumId w:val="127"/>
  </w:num>
  <w:num w:numId="111" w16cid:durableId="2078360272">
    <w:abstractNumId w:val="92"/>
  </w:num>
  <w:num w:numId="112" w16cid:durableId="2055884426">
    <w:abstractNumId w:val="91"/>
  </w:num>
  <w:num w:numId="113" w16cid:durableId="1338998518">
    <w:abstractNumId w:val="95"/>
  </w:num>
  <w:num w:numId="114" w16cid:durableId="158812020">
    <w:abstractNumId w:val="78"/>
  </w:num>
  <w:num w:numId="115" w16cid:durableId="1998462630">
    <w:abstractNumId w:val="109"/>
  </w:num>
  <w:num w:numId="116" w16cid:durableId="1820148412">
    <w:abstractNumId w:val="60"/>
  </w:num>
  <w:num w:numId="117" w16cid:durableId="1967849887">
    <w:abstractNumId w:val="55"/>
  </w:num>
  <w:num w:numId="118" w16cid:durableId="1280186360">
    <w:abstractNumId w:val="16"/>
  </w:num>
  <w:num w:numId="119" w16cid:durableId="1151680537">
    <w:abstractNumId w:val="41"/>
  </w:num>
  <w:num w:numId="120" w16cid:durableId="1119492078">
    <w:abstractNumId w:val="67"/>
  </w:num>
  <w:num w:numId="121" w16cid:durableId="1096250875">
    <w:abstractNumId w:val="87"/>
  </w:num>
  <w:num w:numId="122" w16cid:durableId="1680350348">
    <w:abstractNumId w:val="34"/>
  </w:num>
  <w:num w:numId="123" w16cid:durableId="1838300085">
    <w:abstractNumId w:val="110"/>
  </w:num>
  <w:num w:numId="124" w16cid:durableId="1377510665">
    <w:abstractNumId w:val="105"/>
  </w:num>
  <w:num w:numId="125" w16cid:durableId="1971207362">
    <w:abstractNumId w:val="66"/>
  </w:num>
  <w:num w:numId="126" w16cid:durableId="638416786">
    <w:abstractNumId w:val="32"/>
  </w:num>
  <w:num w:numId="127" w16cid:durableId="998769407">
    <w:abstractNumId w:val="28"/>
  </w:num>
  <w:num w:numId="128" w16cid:durableId="676423464">
    <w:abstractNumId w:val="37"/>
  </w:num>
  <w:num w:numId="129" w16cid:durableId="606426758">
    <w:abstractNumId w:val="111"/>
  </w:num>
  <w:num w:numId="130" w16cid:durableId="1981229858">
    <w:abstractNumId w:val="72"/>
  </w:num>
  <w:num w:numId="131" w16cid:durableId="1602181981">
    <w:abstractNumId w:val="108"/>
  </w:num>
  <w:num w:numId="132" w16cid:durableId="1356275247">
    <w:abstractNumId w:val="137"/>
  </w:num>
  <w:num w:numId="133" w16cid:durableId="664865876">
    <w:abstractNumId w:val="46"/>
  </w:num>
  <w:num w:numId="134" w16cid:durableId="504127321">
    <w:abstractNumId w:val="44"/>
  </w:num>
  <w:num w:numId="135" w16cid:durableId="340208241">
    <w:abstractNumId w:val="148"/>
  </w:num>
  <w:num w:numId="136" w16cid:durableId="1810586936">
    <w:abstractNumId w:val="74"/>
  </w:num>
  <w:num w:numId="137" w16cid:durableId="1800490915">
    <w:abstractNumId w:val="26"/>
  </w:num>
  <w:num w:numId="138" w16cid:durableId="1203906771">
    <w:abstractNumId w:val="135"/>
  </w:num>
  <w:num w:numId="139" w16cid:durableId="1734815102">
    <w:abstractNumId w:val="36"/>
  </w:num>
  <w:num w:numId="140" w16cid:durableId="2010327246">
    <w:abstractNumId w:val="117"/>
  </w:num>
  <w:num w:numId="141" w16cid:durableId="244345463">
    <w:abstractNumId w:val="106"/>
  </w:num>
  <w:num w:numId="142" w16cid:durableId="309604086">
    <w:abstractNumId w:val="53"/>
  </w:num>
  <w:num w:numId="143" w16cid:durableId="1439065520">
    <w:abstractNumId w:val="102"/>
  </w:num>
  <w:num w:numId="144" w16cid:durableId="1821532098">
    <w:abstractNumId w:val="47"/>
  </w:num>
  <w:num w:numId="145" w16cid:durableId="1423914254">
    <w:abstractNumId w:val="150"/>
  </w:num>
  <w:num w:numId="146" w16cid:durableId="151218130">
    <w:abstractNumId w:val="40"/>
  </w:num>
  <w:num w:numId="147" w16cid:durableId="659583515">
    <w:abstractNumId w:val="82"/>
  </w:num>
  <w:num w:numId="148" w16cid:durableId="1269848898">
    <w:abstractNumId w:val="138"/>
  </w:num>
  <w:num w:numId="149" w16cid:durableId="1121342525">
    <w:abstractNumId w:val="79"/>
  </w:num>
  <w:numIdMacAtCleanup w:val="1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4B7B"/>
    <w:rsid w:val="00015815"/>
    <w:rsid w:val="000213AA"/>
    <w:rsid w:val="00025A17"/>
    <w:rsid w:val="00040670"/>
    <w:rsid w:val="00053298"/>
    <w:rsid w:val="0005736D"/>
    <w:rsid w:val="000603CF"/>
    <w:rsid w:val="00065A7D"/>
    <w:rsid w:val="00086F0F"/>
    <w:rsid w:val="0009795A"/>
    <w:rsid w:val="000A0266"/>
    <w:rsid w:val="000A03B0"/>
    <w:rsid w:val="000A4CEC"/>
    <w:rsid w:val="000A50E7"/>
    <w:rsid w:val="000B39CF"/>
    <w:rsid w:val="000B40F8"/>
    <w:rsid w:val="000B4B81"/>
    <w:rsid w:val="000B4D09"/>
    <w:rsid w:val="000B538F"/>
    <w:rsid w:val="000C06EF"/>
    <w:rsid w:val="000C0E83"/>
    <w:rsid w:val="000C1A88"/>
    <w:rsid w:val="000F2548"/>
    <w:rsid w:val="000F58E8"/>
    <w:rsid w:val="001122E1"/>
    <w:rsid w:val="0011472D"/>
    <w:rsid w:val="001154B1"/>
    <w:rsid w:val="00115E57"/>
    <w:rsid w:val="00115F2D"/>
    <w:rsid w:val="00117610"/>
    <w:rsid w:val="001354DC"/>
    <w:rsid w:val="00142064"/>
    <w:rsid w:val="00153EF3"/>
    <w:rsid w:val="0015434A"/>
    <w:rsid w:val="001610BF"/>
    <w:rsid w:val="00165512"/>
    <w:rsid w:val="00165B33"/>
    <w:rsid w:val="00172365"/>
    <w:rsid w:val="00175D1A"/>
    <w:rsid w:val="001901B1"/>
    <w:rsid w:val="00192D58"/>
    <w:rsid w:val="001A2597"/>
    <w:rsid w:val="001A44C2"/>
    <w:rsid w:val="001B01ED"/>
    <w:rsid w:val="001C02FE"/>
    <w:rsid w:val="001C5D08"/>
    <w:rsid w:val="001E6CB5"/>
    <w:rsid w:val="00200FA4"/>
    <w:rsid w:val="0020172A"/>
    <w:rsid w:val="00206BD9"/>
    <w:rsid w:val="00210A15"/>
    <w:rsid w:val="00231A42"/>
    <w:rsid w:val="00244905"/>
    <w:rsid w:val="00245511"/>
    <w:rsid w:val="00252B69"/>
    <w:rsid w:val="00281340"/>
    <w:rsid w:val="0028260D"/>
    <w:rsid w:val="0028357F"/>
    <w:rsid w:val="002922CC"/>
    <w:rsid w:val="002A5BC8"/>
    <w:rsid w:val="002C3AE1"/>
    <w:rsid w:val="002C57E4"/>
    <w:rsid w:val="002D3538"/>
    <w:rsid w:val="002E7B01"/>
    <w:rsid w:val="00323FC2"/>
    <w:rsid w:val="00330837"/>
    <w:rsid w:val="003369F9"/>
    <w:rsid w:val="00337293"/>
    <w:rsid w:val="003400B5"/>
    <w:rsid w:val="003474A6"/>
    <w:rsid w:val="00347854"/>
    <w:rsid w:val="003512D2"/>
    <w:rsid w:val="00361D5D"/>
    <w:rsid w:val="00363797"/>
    <w:rsid w:val="00363D99"/>
    <w:rsid w:val="00371BDC"/>
    <w:rsid w:val="00374DC7"/>
    <w:rsid w:val="0038267F"/>
    <w:rsid w:val="00385395"/>
    <w:rsid w:val="00387804"/>
    <w:rsid w:val="0039086A"/>
    <w:rsid w:val="003A0E04"/>
    <w:rsid w:val="003A6C39"/>
    <w:rsid w:val="003A6F93"/>
    <w:rsid w:val="003B271C"/>
    <w:rsid w:val="003C2A20"/>
    <w:rsid w:val="003E7FD1"/>
    <w:rsid w:val="004038DD"/>
    <w:rsid w:val="004064AC"/>
    <w:rsid w:val="00407E13"/>
    <w:rsid w:val="0041371F"/>
    <w:rsid w:val="00425306"/>
    <w:rsid w:val="0042757B"/>
    <w:rsid w:val="0043343B"/>
    <w:rsid w:val="0044359E"/>
    <w:rsid w:val="00447DA4"/>
    <w:rsid w:val="00450774"/>
    <w:rsid w:val="00452710"/>
    <w:rsid w:val="0046669F"/>
    <w:rsid w:val="00477AA2"/>
    <w:rsid w:val="00482C2B"/>
    <w:rsid w:val="004A71A7"/>
    <w:rsid w:val="004A7469"/>
    <w:rsid w:val="004B3FA3"/>
    <w:rsid w:val="004B4E81"/>
    <w:rsid w:val="004B6541"/>
    <w:rsid w:val="004C6173"/>
    <w:rsid w:val="004D4C49"/>
    <w:rsid w:val="004E42D8"/>
    <w:rsid w:val="004E4620"/>
    <w:rsid w:val="004F0E89"/>
    <w:rsid w:val="004F5BB5"/>
    <w:rsid w:val="00503156"/>
    <w:rsid w:val="00535C70"/>
    <w:rsid w:val="00553228"/>
    <w:rsid w:val="00553450"/>
    <w:rsid w:val="00553960"/>
    <w:rsid w:val="00565019"/>
    <w:rsid w:val="0056572F"/>
    <w:rsid w:val="005774C4"/>
    <w:rsid w:val="00592B55"/>
    <w:rsid w:val="005A0469"/>
    <w:rsid w:val="005B7329"/>
    <w:rsid w:val="005E453C"/>
    <w:rsid w:val="005E4858"/>
    <w:rsid w:val="005F06D3"/>
    <w:rsid w:val="006040DE"/>
    <w:rsid w:val="006112BB"/>
    <w:rsid w:val="00616D77"/>
    <w:rsid w:val="00621E31"/>
    <w:rsid w:val="006406A9"/>
    <w:rsid w:val="006666F3"/>
    <w:rsid w:val="006703E1"/>
    <w:rsid w:val="006734D5"/>
    <w:rsid w:val="00683141"/>
    <w:rsid w:val="00685757"/>
    <w:rsid w:val="00686D68"/>
    <w:rsid w:val="00691B48"/>
    <w:rsid w:val="006A108B"/>
    <w:rsid w:val="006C3F0A"/>
    <w:rsid w:val="006F3FAF"/>
    <w:rsid w:val="006F65E5"/>
    <w:rsid w:val="00700968"/>
    <w:rsid w:val="0072249A"/>
    <w:rsid w:val="00723F36"/>
    <w:rsid w:val="00731072"/>
    <w:rsid w:val="007416E7"/>
    <w:rsid w:val="00742B29"/>
    <w:rsid w:val="0076294F"/>
    <w:rsid w:val="00764518"/>
    <w:rsid w:val="007653DA"/>
    <w:rsid w:val="007A3369"/>
    <w:rsid w:val="007B58DC"/>
    <w:rsid w:val="007C45D8"/>
    <w:rsid w:val="007C738B"/>
    <w:rsid w:val="007C7567"/>
    <w:rsid w:val="007D1BC8"/>
    <w:rsid w:val="007D58C2"/>
    <w:rsid w:val="007E3261"/>
    <w:rsid w:val="00802903"/>
    <w:rsid w:val="008109CA"/>
    <w:rsid w:val="00814B84"/>
    <w:rsid w:val="00822D0C"/>
    <w:rsid w:val="00823393"/>
    <w:rsid w:val="008278B7"/>
    <w:rsid w:val="00836D55"/>
    <w:rsid w:val="008476BC"/>
    <w:rsid w:val="0085065D"/>
    <w:rsid w:val="0087056F"/>
    <w:rsid w:val="00893777"/>
    <w:rsid w:val="008A167B"/>
    <w:rsid w:val="008B39DD"/>
    <w:rsid w:val="008C0F1C"/>
    <w:rsid w:val="008D01E6"/>
    <w:rsid w:val="008D0618"/>
    <w:rsid w:val="008D229B"/>
    <w:rsid w:val="008D55FE"/>
    <w:rsid w:val="008D581C"/>
    <w:rsid w:val="009053C9"/>
    <w:rsid w:val="009067C6"/>
    <w:rsid w:val="0092009E"/>
    <w:rsid w:val="00926143"/>
    <w:rsid w:val="00930FFA"/>
    <w:rsid w:val="00940286"/>
    <w:rsid w:val="00942BEF"/>
    <w:rsid w:val="0095460C"/>
    <w:rsid w:val="00961125"/>
    <w:rsid w:val="00980FAD"/>
    <w:rsid w:val="009829B4"/>
    <w:rsid w:val="00997039"/>
    <w:rsid w:val="009A4690"/>
    <w:rsid w:val="009D65F4"/>
    <w:rsid w:val="009F1117"/>
    <w:rsid w:val="00A03E4F"/>
    <w:rsid w:val="00A2435B"/>
    <w:rsid w:val="00A56C7B"/>
    <w:rsid w:val="00A663C9"/>
    <w:rsid w:val="00A94F01"/>
    <w:rsid w:val="00AA0902"/>
    <w:rsid w:val="00AA1E62"/>
    <w:rsid w:val="00AA7341"/>
    <w:rsid w:val="00AC2A44"/>
    <w:rsid w:val="00AE0EBB"/>
    <w:rsid w:val="00AE25EC"/>
    <w:rsid w:val="00AF7E3C"/>
    <w:rsid w:val="00B04B52"/>
    <w:rsid w:val="00B06EFA"/>
    <w:rsid w:val="00B10515"/>
    <w:rsid w:val="00B31BBF"/>
    <w:rsid w:val="00B542E0"/>
    <w:rsid w:val="00B55F17"/>
    <w:rsid w:val="00B703AD"/>
    <w:rsid w:val="00B85E3D"/>
    <w:rsid w:val="00B915AB"/>
    <w:rsid w:val="00BA15DF"/>
    <w:rsid w:val="00BB26EC"/>
    <w:rsid w:val="00BB38F7"/>
    <w:rsid w:val="00BC14FE"/>
    <w:rsid w:val="00BC40F0"/>
    <w:rsid w:val="00BD2F6E"/>
    <w:rsid w:val="00BD4F28"/>
    <w:rsid w:val="00BD7F3C"/>
    <w:rsid w:val="00BE7B3A"/>
    <w:rsid w:val="00BF05D9"/>
    <w:rsid w:val="00BF1C44"/>
    <w:rsid w:val="00BF2221"/>
    <w:rsid w:val="00BF41B5"/>
    <w:rsid w:val="00BF7A28"/>
    <w:rsid w:val="00C0045A"/>
    <w:rsid w:val="00C15605"/>
    <w:rsid w:val="00C17A56"/>
    <w:rsid w:val="00C531E6"/>
    <w:rsid w:val="00C61CA9"/>
    <w:rsid w:val="00C83845"/>
    <w:rsid w:val="00C846AC"/>
    <w:rsid w:val="00C8618A"/>
    <w:rsid w:val="00C97194"/>
    <w:rsid w:val="00CA0543"/>
    <w:rsid w:val="00CA086B"/>
    <w:rsid w:val="00CA29BA"/>
    <w:rsid w:val="00CA3020"/>
    <w:rsid w:val="00CC2F0E"/>
    <w:rsid w:val="00CD2A65"/>
    <w:rsid w:val="00CF3995"/>
    <w:rsid w:val="00CF3E9A"/>
    <w:rsid w:val="00CF6A26"/>
    <w:rsid w:val="00D040BF"/>
    <w:rsid w:val="00D06499"/>
    <w:rsid w:val="00D167E9"/>
    <w:rsid w:val="00D33AC6"/>
    <w:rsid w:val="00D51399"/>
    <w:rsid w:val="00D51CFB"/>
    <w:rsid w:val="00D5266A"/>
    <w:rsid w:val="00D5391F"/>
    <w:rsid w:val="00D73EAB"/>
    <w:rsid w:val="00D7730B"/>
    <w:rsid w:val="00D81FF2"/>
    <w:rsid w:val="00D82E08"/>
    <w:rsid w:val="00D84E2E"/>
    <w:rsid w:val="00D862FE"/>
    <w:rsid w:val="00D8653D"/>
    <w:rsid w:val="00D9039A"/>
    <w:rsid w:val="00D9505C"/>
    <w:rsid w:val="00DA5878"/>
    <w:rsid w:val="00DD05D1"/>
    <w:rsid w:val="00DD5CF7"/>
    <w:rsid w:val="00DE04EB"/>
    <w:rsid w:val="00DF071B"/>
    <w:rsid w:val="00E06716"/>
    <w:rsid w:val="00E06854"/>
    <w:rsid w:val="00E14465"/>
    <w:rsid w:val="00E20CBF"/>
    <w:rsid w:val="00E25882"/>
    <w:rsid w:val="00E260BB"/>
    <w:rsid w:val="00E31578"/>
    <w:rsid w:val="00E35881"/>
    <w:rsid w:val="00E3672F"/>
    <w:rsid w:val="00E405E0"/>
    <w:rsid w:val="00E702A1"/>
    <w:rsid w:val="00E84B5C"/>
    <w:rsid w:val="00E959D8"/>
    <w:rsid w:val="00EA169A"/>
    <w:rsid w:val="00EA2B87"/>
    <w:rsid w:val="00EA6EAA"/>
    <w:rsid w:val="00EB43BE"/>
    <w:rsid w:val="00EB4B7B"/>
    <w:rsid w:val="00EC7D8D"/>
    <w:rsid w:val="00ED3178"/>
    <w:rsid w:val="00ED33A1"/>
    <w:rsid w:val="00ED5A7F"/>
    <w:rsid w:val="00EE1A67"/>
    <w:rsid w:val="00EE7FA5"/>
    <w:rsid w:val="00EF2BEE"/>
    <w:rsid w:val="00EF302E"/>
    <w:rsid w:val="00F10227"/>
    <w:rsid w:val="00F20240"/>
    <w:rsid w:val="00F22FD9"/>
    <w:rsid w:val="00F27A59"/>
    <w:rsid w:val="00F445EE"/>
    <w:rsid w:val="00F76C99"/>
    <w:rsid w:val="00F83D62"/>
    <w:rsid w:val="00F85AB6"/>
    <w:rsid w:val="00F90BAF"/>
    <w:rsid w:val="00F92600"/>
    <w:rsid w:val="00F97273"/>
    <w:rsid w:val="00FA608B"/>
    <w:rsid w:val="00FC050D"/>
    <w:rsid w:val="00FC7B12"/>
    <w:rsid w:val="00FD1BFF"/>
    <w:rsid w:val="00FD311A"/>
    <w:rsid w:val="00FE12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ED78E8"/>
  <w15:chartTrackingRefBased/>
  <w15:docId w15:val="{E1A55B78-1929-4E8A-8DFD-526F504FD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4E4620"/>
    <w:pPr>
      <w:widowControl w:val="0"/>
      <w:autoSpaceDE w:val="0"/>
      <w:autoSpaceDN w:val="0"/>
      <w:adjustRightInd w:val="0"/>
      <w:spacing w:after="0" w:line="240" w:lineRule="auto"/>
      <w:ind w:firstLine="720"/>
      <w:jc w:val="both"/>
    </w:pPr>
    <w:rPr>
      <w:rFonts w:ascii="Times New Roman CYR" w:eastAsia="Times New Roman" w:hAnsi="Times New Roman CYR" w:cs="Times New Roman CYR"/>
      <w:kern w:val="0"/>
      <w:sz w:val="24"/>
      <w:szCs w:val="24"/>
      <w:lang w:eastAsia="ru-RU"/>
      <w14:ligatures w14:val="none"/>
    </w:rPr>
  </w:style>
  <w:style w:type="paragraph" w:styleId="1">
    <w:name w:val="heading 1"/>
    <w:basedOn w:val="a1"/>
    <w:next w:val="a1"/>
    <w:link w:val="10"/>
    <w:uiPriority w:val="9"/>
    <w:qFormat/>
    <w:rsid w:val="004E4620"/>
    <w:pPr>
      <w:spacing w:before="108" w:after="108"/>
      <w:ind w:firstLine="0"/>
      <w:jc w:val="center"/>
      <w:outlineLvl w:val="0"/>
    </w:pPr>
    <w:rPr>
      <w:b/>
      <w:bCs/>
      <w:color w:val="26282F"/>
    </w:rPr>
  </w:style>
  <w:style w:type="paragraph" w:styleId="2">
    <w:name w:val="heading 2"/>
    <w:aliases w:val="_Заголовок 2"/>
    <w:basedOn w:val="a1"/>
    <w:next w:val="a1"/>
    <w:link w:val="20"/>
    <w:uiPriority w:val="9"/>
    <w:qFormat/>
    <w:rsid w:val="003369F9"/>
    <w:pPr>
      <w:keepNext/>
      <w:widowControl/>
      <w:suppressAutoHyphens/>
      <w:autoSpaceDE/>
      <w:autoSpaceDN/>
      <w:adjustRightInd/>
      <w:spacing w:before="360" w:after="180" w:line="240" w:lineRule="atLeast"/>
      <w:ind w:firstLine="0"/>
      <w:jc w:val="left"/>
      <w:outlineLvl w:val="1"/>
    </w:pPr>
    <w:rPr>
      <w:rFonts w:ascii="Times New Roman" w:hAnsi="Times New Roman" w:cs="Times New Roman"/>
      <w:bCs/>
      <w:iCs/>
      <w:caps/>
      <w:shadow/>
      <w:color w:val="003FBC"/>
      <w:sz w:val="28"/>
      <w:szCs w:val="20"/>
      <w:lang w:eastAsia="ar-SA"/>
    </w:rPr>
  </w:style>
  <w:style w:type="paragraph" w:styleId="3">
    <w:name w:val="heading 3"/>
    <w:basedOn w:val="a1"/>
    <w:next w:val="a1"/>
    <w:link w:val="30"/>
    <w:uiPriority w:val="9"/>
    <w:qFormat/>
    <w:rsid w:val="003369F9"/>
    <w:pPr>
      <w:keepNext/>
      <w:widowControl/>
      <w:numPr>
        <w:ilvl w:val="2"/>
        <w:numId w:val="1"/>
      </w:numPr>
      <w:suppressAutoHyphens/>
      <w:autoSpaceDE/>
      <w:autoSpaceDN/>
      <w:adjustRightInd/>
      <w:spacing w:before="120" w:after="120" w:line="240" w:lineRule="atLeast"/>
      <w:ind w:left="0" w:firstLine="0"/>
      <w:jc w:val="left"/>
      <w:outlineLvl w:val="2"/>
    </w:pPr>
    <w:rPr>
      <w:rFonts w:ascii="Times New Roman" w:hAnsi="Times New Roman" w:cs="Times New Roman"/>
      <w:b/>
      <w:bCs/>
      <w:i/>
      <w:color w:val="003FBC"/>
      <w:sz w:val="28"/>
      <w:szCs w:val="20"/>
      <w:lang w:eastAsia="ar-SA"/>
    </w:rPr>
  </w:style>
  <w:style w:type="paragraph" w:styleId="4">
    <w:name w:val="heading 4"/>
    <w:basedOn w:val="5"/>
    <w:next w:val="a1"/>
    <w:link w:val="40"/>
    <w:qFormat/>
    <w:rsid w:val="003369F9"/>
    <w:pPr>
      <w:numPr>
        <w:ilvl w:val="3"/>
      </w:numPr>
      <w:ind w:left="0" w:firstLine="0"/>
      <w:outlineLvl w:val="3"/>
    </w:pPr>
    <w:rPr>
      <w:i w:val="0"/>
      <w:sz w:val="28"/>
      <w:szCs w:val="28"/>
    </w:rPr>
  </w:style>
  <w:style w:type="paragraph" w:styleId="5">
    <w:name w:val="heading 5"/>
    <w:basedOn w:val="a1"/>
    <w:next w:val="a1"/>
    <w:link w:val="50"/>
    <w:uiPriority w:val="9"/>
    <w:qFormat/>
    <w:rsid w:val="003369F9"/>
    <w:pPr>
      <w:keepNext/>
      <w:widowControl/>
      <w:numPr>
        <w:ilvl w:val="4"/>
        <w:numId w:val="1"/>
      </w:numPr>
      <w:suppressAutoHyphens/>
      <w:autoSpaceDE/>
      <w:autoSpaceDN/>
      <w:adjustRightInd/>
      <w:spacing w:before="60" w:after="120" w:line="240" w:lineRule="atLeast"/>
      <w:jc w:val="left"/>
      <w:outlineLvl w:val="4"/>
    </w:pPr>
    <w:rPr>
      <w:rFonts w:ascii="Times New Roman" w:hAnsi="Times New Roman" w:cs="Times New Roman"/>
      <w:b/>
      <w:i/>
      <w:sz w:val="26"/>
      <w:szCs w:val="20"/>
      <w:lang w:eastAsia="ar-SA"/>
    </w:rPr>
  </w:style>
  <w:style w:type="paragraph" w:styleId="6">
    <w:name w:val="heading 6"/>
    <w:basedOn w:val="a1"/>
    <w:next w:val="a1"/>
    <w:link w:val="60"/>
    <w:qFormat/>
    <w:rsid w:val="003369F9"/>
    <w:pPr>
      <w:keepNext/>
      <w:widowControl/>
      <w:numPr>
        <w:ilvl w:val="5"/>
        <w:numId w:val="1"/>
      </w:numPr>
      <w:suppressAutoHyphens/>
      <w:autoSpaceDE/>
      <w:autoSpaceDN/>
      <w:adjustRightInd/>
      <w:spacing w:line="240" w:lineRule="atLeast"/>
      <w:jc w:val="center"/>
      <w:outlineLvl w:val="5"/>
    </w:pPr>
    <w:rPr>
      <w:rFonts w:ascii="Times New Roman" w:hAnsi="Times New Roman" w:cs="Times New Roman"/>
      <w:bCs/>
      <w:szCs w:val="20"/>
      <w:lang w:eastAsia="ar-SA"/>
    </w:rPr>
  </w:style>
  <w:style w:type="paragraph" w:styleId="7">
    <w:name w:val="heading 7"/>
    <w:basedOn w:val="a1"/>
    <w:next w:val="a1"/>
    <w:link w:val="70"/>
    <w:qFormat/>
    <w:rsid w:val="003369F9"/>
    <w:pPr>
      <w:keepNext/>
      <w:widowControl/>
      <w:numPr>
        <w:ilvl w:val="6"/>
        <w:numId w:val="1"/>
      </w:numPr>
      <w:suppressAutoHyphens/>
      <w:autoSpaceDE/>
      <w:autoSpaceDN/>
      <w:adjustRightInd/>
      <w:spacing w:before="60" w:after="60" w:line="240" w:lineRule="atLeast"/>
      <w:jc w:val="right"/>
      <w:outlineLvl w:val="6"/>
    </w:pPr>
    <w:rPr>
      <w:rFonts w:ascii="Times New Roman" w:hAnsi="Times New Roman" w:cs="Times New Roman"/>
      <w:bCs/>
      <w:sz w:val="28"/>
      <w:szCs w:val="20"/>
      <w:lang w:eastAsia="ar-SA"/>
    </w:rPr>
  </w:style>
  <w:style w:type="paragraph" w:styleId="8">
    <w:name w:val="heading 8"/>
    <w:basedOn w:val="a1"/>
    <w:next w:val="a1"/>
    <w:link w:val="80"/>
    <w:qFormat/>
    <w:rsid w:val="003369F9"/>
    <w:pPr>
      <w:keepNext/>
      <w:widowControl/>
      <w:numPr>
        <w:ilvl w:val="7"/>
        <w:numId w:val="1"/>
      </w:numPr>
      <w:suppressAutoHyphens/>
      <w:autoSpaceDE/>
      <w:autoSpaceDN/>
      <w:adjustRightInd/>
      <w:spacing w:line="240" w:lineRule="atLeast"/>
      <w:jc w:val="center"/>
      <w:outlineLvl w:val="7"/>
    </w:pPr>
    <w:rPr>
      <w:rFonts w:ascii="Times New Roman" w:hAnsi="Times New Roman" w:cs="Times New Roman"/>
      <w:b/>
      <w:bCs/>
      <w:i/>
      <w:iCs/>
      <w:sz w:val="32"/>
      <w:szCs w:val="20"/>
      <w:lang w:eastAsia="ar-SA"/>
    </w:rPr>
  </w:style>
  <w:style w:type="paragraph" w:styleId="9">
    <w:name w:val="heading 9"/>
    <w:basedOn w:val="a1"/>
    <w:next w:val="a1"/>
    <w:link w:val="90"/>
    <w:qFormat/>
    <w:rsid w:val="003369F9"/>
    <w:pPr>
      <w:keepNext/>
      <w:widowControl/>
      <w:numPr>
        <w:ilvl w:val="8"/>
        <w:numId w:val="1"/>
      </w:numPr>
      <w:suppressAutoHyphens/>
      <w:autoSpaceDE/>
      <w:autoSpaceDN/>
      <w:adjustRightInd/>
      <w:spacing w:line="240" w:lineRule="atLeast"/>
      <w:outlineLvl w:val="8"/>
    </w:pPr>
    <w:rPr>
      <w:rFonts w:ascii="Times New Roman" w:hAnsi="Times New Roman" w:cs="Times New Roman"/>
      <w:b/>
      <w:bCs/>
      <w:sz w:val="28"/>
      <w:szCs w:val="20"/>
      <w:lang w:eastAsia="ar-SA"/>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aliases w:val="ВерхКолонтитул,Aa?oiee eieiioeooe,I.L.T."/>
    <w:basedOn w:val="a1"/>
    <w:link w:val="a6"/>
    <w:uiPriority w:val="99"/>
    <w:unhideWhenUsed/>
    <w:rsid w:val="004E4620"/>
    <w:pPr>
      <w:tabs>
        <w:tab w:val="center" w:pos="4677"/>
        <w:tab w:val="right" w:pos="9355"/>
      </w:tabs>
    </w:pPr>
  </w:style>
  <w:style w:type="character" w:customStyle="1" w:styleId="a6">
    <w:name w:val="Верхний колонтитул Знак"/>
    <w:aliases w:val="ВерхКолонтитул Знак,Aa?oiee eieiioeooe Знак,I.L.T. Знак"/>
    <w:basedOn w:val="a2"/>
    <w:link w:val="a5"/>
    <w:uiPriority w:val="99"/>
    <w:rsid w:val="004E4620"/>
  </w:style>
  <w:style w:type="paragraph" w:styleId="a7">
    <w:name w:val="footer"/>
    <w:basedOn w:val="a1"/>
    <w:link w:val="a8"/>
    <w:uiPriority w:val="99"/>
    <w:unhideWhenUsed/>
    <w:rsid w:val="004E4620"/>
    <w:pPr>
      <w:tabs>
        <w:tab w:val="center" w:pos="4677"/>
        <w:tab w:val="right" w:pos="9355"/>
      </w:tabs>
    </w:pPr>
  </w:style>
  <w:style w:type="character" w:customStyle="1" w:styleId="a8">
    <w:name w:val="Нижний колонтитул Знак"/>
    <w:basedOn w:val="a2"/>
    <w:link w:val="a7"/>
    <w:uiPriority w:val="99"/>
    <w:rsid w:val="004E4620"/>
  </w:style>
  <w:style w:type="character" w:customStyle="1" w:styleId="10">
    <w:name w:val="Заголовок 1 Знак"/>
    <w:basedOn w:val="a2"/>
    <w:link w:val="1"/>
    <w:uiPriority w:val="9"/>
    <w:rsid w:val="004E4620"/>
    <w:rPr>
      <w:rFonts w:ascii="Times New Roman CYR" w:eastAsia="Times New Roman" w:hAnsi="Times New Roman CYR" w:cs="Times New Roman CYR"/>
      <w:b/>
      <w:bCs/>
      <w:color w:val="26282F"/>
      <w:kern w:val="0"/>
      <w:sz w:val="24"/>
      <w:szCs w:val="24"/>
      <w:lang w:eastAsia="ru-RU"/>
      <w14:ligatures w14:val="none"/>
    </w:rPr>
  </w:style>
  <w:style w:type="character" w:customStyle="1" w:styleId="a9">
    <w:name w:val="Цветовое выделение"/>
    <w:uiPriority w:val="99"/>
    <w:rsid w:val="004E4620"/>
    <w:rPr>
      <w:b/>
      <w:bCs/>
      <w:color w:val="26282F"/>
    </w:rPr>
  </w:style>
  <w:style w:type="character" w:customStyle="1" w:styleId="aa">
    <w:name w:val="Гипертекстовая ссылка"/>
    <w:uiPriority w:val="99"/>
    <w:rsid w:val="004E4620"/>
    <w:rPr>
      <w:b/>
      <w:bCs/>
      <w:color w:val="106BBE"/>
    </w:rPr>
  </w:style>
  <w:style w:type="table" w:styleId="ab">
    <w:name w:val="Table Grid"/>
    <w:aliases w:val="Table Grid Report"/>
    <w:basedOn w:val="a3"/>
    <w:uiPriority w:val="59"/>
    <w:rsid w:val="004E4620"/>
    <w:pPr>
      <w:spacing w:after="0" w:line="240" w:lineRule="auto"/>
    </w:pPr>
    <w:rPr>
      <w:rFonts w:ascii="Times New Roman" w:eastAsia="Times New Roman" w:hAnsi="Times New Roman" w:cs="Times New Roman"/>
      <w:kern w:val="0"/>
      <w:sz w:val="20"/>
      <w:szCs w:val="20"/>
      <w:lang w:eastAsia="ru-R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List Paragraph"/>
    <w:basedOn w:val="a1"/>
    <w:link w:val="ad"/>
    <w:uiPriority w:val="1"/>
    <w:qFormat/>
    <w:rsid w:val="004E4620"/>
    <w:pPr>
      <w:ind w:left="720"/>
      <w:contextualSpacing/>
    </w:pPr>
  </w:style>
  <w:style w:type="character" w:styleId="ae">
    <w:name w:val="Hyperlink"/>
    <w:uiPriority w:val="99"/>
    <w:unhideWhenUsed/>
    <w:rsid w:val="00CA086B"/>
    <w:rPr>
      <w:color w:val="0000FF"/>
      <w:u w:val="single"/>
    </w:rPr>
  </w:style>
  <w:style w:type="paragraph" w:styleId="af">
    <w:name w:val="No Spacing"/>
    <w:qFormat/>
    <w:rsid w:val="00D9505C"/>
    <w:pPr>
      <w:spacing w:after="0" w:line="240" w:lineRule="auto"/>
    </w:pPr>
    <w:rPr>
      <w:rFonts w:ascii="Calibri" w:eastAsia="Calibri" w:hAnsi="Calibri" w:cs="Times New Roman"/>
      <w:kern w:val="0"/>
      <w14:ligatures w14:val="none"/>
    </w:rPr>
  </w:style>
  <w:style w:type="paragraph" w:styleId="af0">
    <w:name w:val="Body Text"/>
    <w:aliases w:val="Основной текст Знак Знак Знак"/>
    <w:basedOn w:val="a1"/>
    <w:link w:val="11"/>
    <w:uiPriority w:val="1"/>
    <w:qFormat/>
    <w:rsid w:val="008D581C"/>
    <w:pPr>
      <w:suppressAutoHyphens/>
      <w:autoSpaceDE/>
      <w:autoSpaceDN/>
      <w:adjustRightInd/>
      <w:spacing w:after="120" w:line="240" w:lineRule="atLeast"/>
      <w:ind w:left="431" w:firstLine="709"/>
    </w:pPr>
    <w:rPr>
      <w:rFonts w:ascii="Times New Roman" w:eastAsia="Lucida Sans Unicode" w:hAnsi="Times New Roman" w:cs="Times New Roman"/>
      <w:kern w:val="1"/>
      <w:lang w:eastAsia="ar-SA"/>
    </w:rPr>
  </w:style>
  <w:style w:type="character" w:customStyle="1" w:styleId="af1">
    <w:name w:val="Основной текст Знак"/>
    <w:basedOn w:val="a2"/>
    <w:uiPriority w:val="1"/>
    <w:rsid w:val="008D581C"/>
    <w:rPr>
      <w:rFonts w:ascii="Times New Roman CYR" w:eastAsia="Times New Roman" w:hAnsi="Times New Roman CYR" w:cs="Times New Roman CYR"/>
      <w:kern w:val="0"/>
      <w:sz w:val="24"/>
      <w:szCs w:val="24"/>
      <w:lang w:eastAsia="ru-RU"/>
      <w14:ligatures w14:val="none"/>
    </w:rPr>
  </w:style>
  <w:style w:type="character" w:customStyle="1" w:styleId="11">
    <w:name w:val="Основной текст Знак1"/>
    <w:aliases w:val="Основной текст Знак Знак Знак Знак"/>
    <w:link w:val="af0"/>
    <w:uiPriority w:val="1"/>
    <w:rsid w:val="008D581C"/>
    <w:rPr>
      <w:rFonts w:ascii="Times New Roman" w:eastAsia="Lucida Sans Unicode" w:hAnsi="Times New Roman" w:cs="Times New Roman"/>
      <w:kern w:val="1"/>
      <w:sz w:val="24"/>
      <w:szCs w:val="24"/>
      <w:lang w:eastAsia="ar-SA"/>
      <w14:ligatures w14:val="none"/>
    </w:rPr>
  </w:style>
  <w:style w:type="character" w:customStyle="1" w:styleId="20">
    <w:name w:val="Заголовок 2 Знак"/>
    <w:aliases w:val="_Заголовок 2 Знак"/>
    <w:basedOn w:val="a2"/>
    <w:link w:val="2"/>
    <w:uiPriority w:val="9"/>
    <w:rsid w:val="003369F9"/>
    <w:rPr>
      <w:rFonts w:ascii="Times New Roman" w:eastAsia="Times New Roman" w:hAnsi="Times New Roman" w:cs="Times New Roman"/>
      <w:bCs/>
      <w:iCs/>
      <w:caps/>
      <w:shadow/>
      <w:color w:val="003FBC"/>
      <w:kern w:val="0"/>
      <w:sz w:val="28"/>
      <w:szCs w:val="20"/>
      <w:lang w:eastAsia="ar-SA"/>
      <w14:ligatures w14:val="none"/>
    </w:rPr>
  </w:style>
  <w:style w:type="character" w:customStyle="1" w:styleId="30">
    <w:name w:val="Заголовок 3 Знак"/>
    <w:basedOn w:val="a2"/>
    <w:link w:val="3"/>
    <w:uiPriority w:val="9"/>
    <w:rsid w:val="003369F9"/>
    <w:rPr>
      <w:rFonts w:ascii="Times New Roman" w:eastAsia="Times New Roman" w:hAnsi="Times New Roman" w:cs="Times New Roman"/>
      <w:b/>
      <w:bCs/>
      <w:i/>
      <w:color w:val="003FBC"/>
      <w:kern w:val="0"/>
      <w:sz w:val="28"/>
      <w:szCs w:val="20"/>
      <w:lang w:eastAsia="ar-SA"/>
      <w14:ligatures w14:val="none"/>
    </w:rPr>
  </w:style>
  <w:style w:type="character" w:customStyle="1" w:styleId="40">
    <w:name w:val="Заголовок 4 Знак"/>
    <w:basedOn w:val="a2"/>
    <w:link w:val="4"/>
    <w:rsid w:val="003369F9"/>
    <w:rPr>
      <w:rFonts w:ascii="Times New Roman" w:eastAsia="Times New Roman" w:hAnsi="Times New Roman" w:cs="Times New Roman"/>
      <w:b/>
      <w:kern w:val="0"/>
      <w:sz w:val="28"/>
      <w:szCs w:val="28"/>
      <w:lang w:eastAsia="ar-SA"/>
      <w14:ligatures w14:val="none"/>
    </w:rPr>
  </w:style>
  <w:style w:type="character" w:customStyle="1" w:styleId="50">
    <w:name w:val="Заголовок 5 Знак"/>
    <w:basedOn w:val="a2"/>
    <w:link w:val="5"/>
    <w:uiPriority w:val="9"/>
    <w:rsid w:val="003369F9"/>
    <w:rPr>
      <w:rFonts w:ascii="Times New Roman" w:eastAsia="Times New Roman" w:hAnsi="Times New Roman" w:cs="Times New Roman"/>
      <w:b/>
      <w:i/>
      <w:kern w:val="0"/>
      <w:sz w:val="26"/>
      <w:szCs w:val="20"/>
      <w:lang w:eastAsia="ar-SA"/>
      <w14:ligatures w14:val="none"/>
    </w:rPr>
  </w:style>
  <w:style w:type="character" w:customStyle="1" w:styleId="60">
    <w:name w:val="Заголовок 6 Знак"/>
    <w:basedOn w:val="a2"/>
    <w:link w:val="6"/>
    <w:rsid w:val="003369F9"/>
    <w:rPr>
      <w:rFonts w:ascii="Times New Roman" w:eastAsia="Times New Roman" w:hAnsi="Times New Roman" w:cs="Times New Roman"/>
      <w:bCs/>
      <w:kern w:val="0"/>
      <w:sz w:val="24"/>
      <w:szCs w:val="20"/>
      <w:lang w:eastAsia="ar-SA"/>
      <w14:ligatures w14:val="none"/>
    </w:rPr>
  </w:style>
  <w:style w:type="character" w:customStyle="1" w:styleId="70">
    <w:name w:val="Заголовок 7 Знак"/>
    <w:basedOn w:val="a2"/>
    <w:link w:val="7"/>
    <w:rsid w:val="003369F9"/>
    <w:rPr>
      <w:rFonts w:ascii="Times New Roman" w:eastAsia="Times New Roman" w:hAnsi="Times New Roman" w:cs="Times New Roman"/>
      <w:bCs/>
      <w:kern w:val="0"/>
      <w:sz w:val="28"/>
      <w:szCs w:val="20"/>
      <w:lang w:eastAsia="ar-SA"/>
      <w14:ligatures w14:val="none"/>
    </w:rPr>
  </w:style>
  <w:style w:type="character" w:customStyle="1" w:styleId="80">
    <w:name w:val="Заголовок 8 Знак"/>
    <w:basedOn w:val="a2"/>
    <w:link w:val="8"/>
    <w:rsid w:val="003369F9"/>
    <w:rPr>
      <w:rFonts w:ascii="Times New Roman" w:eastAsia="Times New Roman" w:hAnsi="Times New Roman" w:cs="Times New Roman"/>
      <w:b/>
      <w:bCs/>
      <w:i/>
      <w:iCs/>
      <w:kern w:val="0"/>
      <w:sz w:val="32"/>
      <w:szCs w:val="20"/>
      <w:lang w:eastAsia="ar-SA"/>
      <w14:ligatures w14:val="none"/>
    </w:rPr>
  </w:style>
  <w:style w:type="character" w:customStyle="1" w:styleId="90">
    <w:name w:val="Заголовок 9 Знак"/>
    <w:basedOn w:val="a2"/>
    <w:link w:val="9"/>
    <w:rsid w:val="003369F9"/>
    <w:rPr>
      <w:rFonts w:ascii="Times New Roman" w:eastAsia="Times New Roman" w:hAnsi="Times New Roman" w:cs="Times New Roman"/>
      <w:b/>
      <w:bCs/>
      <w:kern w:val="0"/>
      <w:sz w:val="28"/>
      <w:szCs w:val="20"/>
      <w:lang w:eastAsia="ar-SA"/>
      <w14:ligatures w14:val="none"/>
    </w:rPr>
  </w:style>
  <w:style w:type="character" w:customStyle="1" w:styleId="WW8Num2z0">
    <w:name w:val="WW8Num2z0"/>
    <w:rsid w:val="003369F9"/>
    <w:rPr>
      <w:rFonts w:ascii="Wingdings" w:hAnsi="Wingdings" w:cs="StarSymbol"/>
      <w:sz w:val="18"/>
      <w:szCs w:val="18"/>
    </w:rPr>
  </w:style>
  <w:style w:type="character" w:customStyle="1" w:styleId="WW8Num6z1">
    <w:name w:val="WW8Num6z1"/>
    <w:rsid w:val="003369F9"/>
    <w:rPr>
      <w:rFonts w:ascii="Symbol" w:hAnsi="Symbol" w:cs="StarSymbol"/>
      <w:sz w:val="18"/>
      <w:szCs w:val="18"/>
    </w:rPr>
  </w:style>
  <w:style w:type="character" w:customStyle="1" w:styleId="WW8Num8z1">
    <w:name w:val="WW8Num8z1"/>
    <w:rsid w:val="003369F9"/>
    <w:rPr>
      <w:rFonts w:ascii="Courier New" w:hAnsi="Courier New"/>
    </w:rPr>
  </w:style>
  <w:style w:type="character" w:customStyle="1" w:styleId="WW8Num9z0">
    <w:name w:val="WW8Num9z0"/>
    <w:rsid w:val="003369F9"/>
    <w:rPr>
      <w:rFonts w:ascii="Symbol" w:hAnsi="Symbol" w:cs="StarSymbol"/>
      <w:sz w:val="18"/>
      <w:szCs w:val="18"/>
    </w:rPr>
  </w:style>
  <w:style w:type="character" w:customStyle="1" w:styleId="WW8Num9z1">
    <w:name w:val="WW8Num9z1"/>
    <w:rsid w:val="003369F9"/>
    <w:rPr>
      <w:rFonts w:ascii="Symbol" w:hAnsi="Symbol" w:cs="StarSymbol"/>
      <w:sz w:val="18"/>
      <w:szCs w:val="18"/>
    </w:rPr>
  </w:style>
  <w:style w:type="character" w:customStyle="1" w:styleId="WW8Num10z0">
    <w:name w:val="WW8Num10z0"/>
    <w:rsid w:val="003369F9"/>
    <w:rPr>
      <w:rFonts w:ascii="Times New Roman" w:hAnsi="Times New Roman" w:cs="StarSymbol"/>
      <w:sz w:val="18"/>
      <w:szCs w:val="18"/>
    </w:rPr>
  </w:style>
  <w:style w:type="character" w:customStyle="1" w:styleId="WW8Num12z0">
    <w:name w:val="WW8Num12z0"/>
    <w:rsid w:val="003369F9"/>
    <w:rPr>
      <w:rFonts w:ascii="Symbol" w:hAnsi="Symbol" w:cs="StarSymbol"/>
      <w:sz w:val="18"/>
      <w:szCs w:val="18"/>
    </w:rPr>
  </w:style>
  <w:style w:type="character" w:customStyle="1" w:styleId="WW8Num15z0">
    <w:name w:val="WW8Num15z0"/>
    <w:rsid w:val="003369F9"/>
    <w:rPr>
      <w:rFonts w:ascii="Symbol" w:hAnsi="Symbol" w:cs="StarSymbol"/>
      <w:sz w:val="18"/>
      <w:szCs w:val="18"/>
    </w:rPr>
  </w:style>
  <w:style w:type="character" w:customStyle="1" w:styleId="WW8Num21z0">
    <w:name w:val="WW8Num21z0"/>
    <w:rsid w:val="003369F9"/>
    <w:rPr>
      <w:rFonts w:ascii="Times New Roman" w:hAnsi="Times New Roman" w:cs="Times New Roman"/>
    </w:rPr>
  </w:style>
  <w:style w:type="character" w:customStyle="1" w:styleId="Absatz-Standardschriftart">
    <w:name w:val="Absatz-Standardschriftart"/>
    <w:rsid w:val="003369F9"/>
  </w:style>
  <w:style w:type="character" w:customStyle="1" w:styleId="WW-Absatz-Standardschriftart">
    <w:name w:val="WW-Absatz-Standardschriftart"/>
    <w:rsid w:val="003369F9"/>
  </w:style>
  <w:style w:type="character" w:customStyle="1" w:styleId="71">
    <w:name w:val="Основной шрифт абзаца7"/>
    <w:rsid w:val="003369F9"/>
  </w:style>
  <w:style w:type="character" w:customStyle="1" w:styleId="61">
    <w:name w:val="Основной шрифт абзаца6"/>
    <w:rsid w:val="003369F9"/>
  </w:style>
  <w:style w:type="character" w:customStyle="1" w:styleId="WW8Num10z1">
    <w:name w:val="WW8Num10z1"/>
    <w:rsid w:val="003369F9"/>
    <w:rPr>
      <w:rFonts w:ascii="OpenSymbol" w:hAnsi="OpenSymbol" w:cs="StarSymbol"/>
      <w:sz w:val="18"/>
      <w:szCs w:val="18"/>
    </w:rPr>
  </w:style>
  <w:style w:type="character" w:customStyle="1" w:styleId="WW8Num11z0">
    <w:name w:val="WW8Num11z0"/>
    <w:rsid w:val="003369F9"/>
    <w:rPr>
      <w:rFonts w:ascii="Symbol" w:hAnsi="Symbol" w:cs="StarSymbol"/>
      <w:sz w:val="18"/>
      <w:szCs w:val="18"/>
    </w:rPr>
  </w:style>
  <w:style w:type="character" w:customStyle="1" w:styleId="WW8Num13z0">
    <w:name w:val="WW8Num13z0"/>
    <w:rsid w:val="003369F9"/>
    <w:rPr>
      <w:rFonts w:ascii="Symbol" w:hAnsi="Symbol" w:cs="StarSymbol"/>
      <w:sz w:val="18"/>
      <w:szCs w:val="18"/>
    </w:rPr>
  </w:style>
  <w:style w:type="character" w:customStyle="1" w:styleId="WW8Num16z0">
    <w:name w:val="WW8Num16z0"/>
    <w:rsid w:val="003369F9"/>
    <w:rPr>
      <w:rFonts w:ascii="Symbol" w:hAnsi="Symbol" w:cs="StarSymbol"/>
      <w:sz w:val="18"/>
      <w:szCs w:val="18"/>
    </w:rPr>
  </w:style>
  <w:style w:type="character" w:customStyle="1" w:styleId="WW8Num22z0">
    <w:name w:val="WW8Num22z0"/>
    <w:rsid w:val="003369F9"/>
    <w:rPr>
      <w:rFonts w:ascii="Times New Roman" w:hAnsi="Times New Roman" w:cs="Times New Roman"/>
    </w:rPr>
  </w:style>
  <w:style w:type="character" w:customStyle="1" w:styleId="WW-Absatz-Standardschriftart1">
    <w:name w:val="WW-Absatz-Standardschriftart1"/>
    <w:rsid w:val="003369F9"/>
  </w:style>
  <w:style w:type="character" w:customStyle="1" w:styleId="WW8Num2z1">
    <w:name w:val="WW8Num2z1"/>
    <w:rsid w:val="003369F9"/>
    <w:rPr>
      <w:rFonts w:ascii="Wingdings 2" w:hAnsi="Wingdings 2" w:cs="StarSymbol"/>
      <w:sz w:val="18"/>
      <w:szCs w:val="18"/>
    </w:rPr>
  </w:style>
  <w:style w:type="character" w:customStyle="1" w:styleId="WW8Num2z2">
    <w:name w:val="WW8Num2z2"/>
    <w:rsid w:val="003369F9"/>
    <w:rPr>
      <w:rFonts w:ascii="StarSymbol" w:hAnsi="StarSymbol" w:cs="StarSymbol"/>
      <w:sz w:val="18"/>
      <w:szCs w:val="18"/>
    </w:rPr>
  </w:style>
  <w:style w:type="character" w:customStyle="1" w:styleId="WW8Num3z0">
    <w:name w:val="WW8Num3z0"/>
    <w:rsid w:val="003369F9"/>
    <w:rPr>
      <w:rFonts w:ascii="Symbol" w:hAnsi="Symbol" w:cs="StarSymbol"/>
      <w:sz w:val="18"/>
      <w:szCs w:val="18"/>
    </w:rPr>
  </w:style>
  <w:style w:type="character" w:customStyle="1" w:styleId="WW8Num4z0">
    <w:name w:val="WW8Num4z0"/>
    <w:rsid w:val="003369F9"/>
    <w:rPr>
      <w:rFonts w:ascii="Symbol" w:hAnsi="Symbol" w:cs="StarSymbol"/>
      <w:sz w:val="18"/>
      <w:szCs w:val="18"/>
    </w:rPr>
  </w:style>
  <w:style w:type="character" w:customStyle="1" w:styleId="WW8Num5z0">
    <w:name w:val="WW8Num5z0"/>
    <w:rsid w:val="003369F9"/>
    <w:rPr>
      <w:rFonts w:ascii="Symbol" w:hAnsi="Symbol" w:cs="StarSymbol"/>
      <w:sz w:val="18"/>
      <w:szCs w:val="18"/>
    </w:rPr>
  </w:style>
  <w:style w:type="character" w:customStyle="1" w:styleId="WW8Num14z0">
    <w:name w:val="WW8Num14z0"/>
    <w:rsid w:val="003369F9"/>
    <w:rPr>
      <w:rFonts w:ascii="Symbol" w:hAnsi="Symbol" w:cs="StarSymbol"/>
      <w:sz w:val="18"/>
      <w:szCs w:val="18"/>
    </w:rPr>
  </w:style>
  <w:style w:type="character" w:customStyle="1" w:styleId="WW8Num18z1">
    <w:name w:val="WW8Num18z1"/>
    <w:rsid w:val="003369F9"/>
    <w:rPr>
      <w:rFonts w:ascii="Symbol" w:hAnsi="Symbol" w:cs="StarSymbol"/>
      <w:sz w:val="18"/>
      <w:szCs w:val="18"/>
    </w:rPr>
  </w:style>
  <w:style w:type="character" w:customStyle="1" w:styleId="WW8Num19z1">
    <w:name w:val="WW8Num19z1"/>
    <w:rsid w:val="003369F9"/>
    <w:rPr>
      <w:rFonts w:ascii="Symbol" w:hAnsi="Symbol" w:cs="StarSymbol"/>
      <w:sz w:val="18"/>
      <w:szCs w:val="18"/>
    </w:rPr>
  </w:style>
  <w:style w:type="character" w:customStyle="1" w:styleId="WW8Num20z1">
    <w:name w:val="WW8Num20z1"/>
    <w:rsid w:val="003369F9"/>
    <w:rPr>
      <w:rFonts w:ascii="Symbol" w:hAnsi="Symbol" w:cs="Times New Roman"/>
    </w:rPr>
  </w:style>
  <w:style w:type="character" w:customStyle="1" w:styleId="WW8Num27z1">
    <w:name w:val="WW8Num27z1"/>
    <w:rsid w:val="003369F9"/>
    <w:rPr>
      <w:rFonts w:ascii="Symbol" w:hAnsi="Symbol" w:cs="StarSymbol"/>
      <w:sz w:val="18"/>
      <w:szCs w:val="18"/>
    </w:rPr>
  </w:style>
  <w:style w:type="character" w:customStyle="1" w:styleId="WW8Num33z1">
    <w:name w:val="WW8Num33z1"/>
    <w:rsid w:val="003369F9"/>
    <w:rPr>
      <w:rFonts w:ascii="Symbol" w:hAnsi="Symbol" w:cs="StarSymbol"/>
      <w:sz w:val="18"/>
      <w:szCs w:val="18"/>
    </w:rPr>
  </w:style>
  <w:style w:type="character" w:customStyle="1" w:styleId="WW8Num43z0">
    <w:name w:val="WW8Num43z0"/>
    <w:rsid w:val="003369F9"/>
    <w:rPr>
      <w:rFonts w:ascii="Symbol" w:hAnsi="Symbol" w:cs="Times New Roman"/>
    </w:rPr>
  </w:style>
  <w:style w:type="character" w:customStyle="1" w:styleId="WW8Num43z1">
    <w:name w:val="WW8Num43z1"/>
    <w:rsid w:val="003369F9"/>
    <w:rPr>
      <w:rFonts w:ascii="OpenSymbol" w:hAnsi="OpenSymbol" w:cs="StarSymbol"/>
      <w:sz w:val="18"/>
      <w:szCs w:val="18"/>
    </w:rPr>
  </w:style>
  <w:style w:type="character" w:customStyle="1" w:styleId="WW8Num46z0">
    <w:name w:val="WW8Num46z0"/>
    <w:rsid w:val="003369F9"/>
    <w:rPr>
      <w:rFonts w:ascii="Symbol" w:hAnsi="Symbol" w:cs="StarSymbol"/>
      <w:sz w:val="18"/>
      <w:szCs w:val="18"/>
    </w:rPr>
  </w:style>
  <w:style w:type="character" w:customStyle="1" w:styleId="WW8Num47z0">
    <w:name w:val="WW8Num47z0"/>
    <w:rsid w:val="003369F9"/>
    <w:rPr>
      <w:rFonts w:ascii="Symbol" w:hAnsi="Symbol" w:cs="StarSymbol"/>
      <w:sz w:val="18"/>
      <w:szCs w:val="18"/>
    </w:rPr>
  </w:style>
  <w:style w:type="character" w:customStyle="1" w:styleId="WW8Num49z0">
    <w:name w:val="WW8Num49z0"/>
    <w:rsid w:val="003369F9"/>
    <w:rPr>
      <w:rFonts w:ascii="Symbol" w:hAnsi="Symbol" w:cs="StarSymbol"/>
      <w:sz w:val="18"/>
      <w:szCs w:val="18"/>
    </w:rPr>
  </w:style>
  <w:style w:type="character" w:customStyle="1" w:styleId="WW8Num52z0">
    <w:name w:val="WW8Num52z0"/>
    <w:rsid w:val="003369F9"/>
    <w:rPr>
      <w:rFonts w:ascii="Symbol" w:hAnsi="Symbol" w:cs="StarSymbol"/>
      <w:sz w:val="18"/>
      <w:szCs w:val="18"/>
    </w:rPr>
  </w:style>
  <w:style w:type="character" w:customStyle="1" w:styleId="WW8Num52z1">
    <w:name w:val="WW8Num52z1"/>
    <w:rsid w:val="003369F9"/>
    <w:rPr>
      <w:rFonts w:ascii="Courier New" w:hAnsi="Courier New" w:cs="Courier New"/>
    </w:rPr>
  </w:style>
  <w:style w:type="character" w:customStyle="1" w:styleId="WW8Num52z3">
    <w:name w:val="WW8Num52z3"/>
    <w:rsid w:val="003369F9"/>
    <w:rPr>
      <w:rFonts w:ascii="Symbol" w:hAnsi="Symbol"/>
    </w:rPr>
  </w:style>
  <w:style w:type="character" w:customStyle="1" w:styleId="WW8Num54z0">
    <w:name w:val="WW8Num54z0"/>
    <w:rsid w:val="003369F9"/>
    <w:rPr>
      <w:rFonts w:ascii="Symbol" w:hAnsi="Symbol" w:cs="StarSymbol"/>
      <w:sz w:val="18"/>
      <w:szCs w:val="18"/>
    </w:rPr>
  </w:style>
  <w:style w:type="character" w:customStyle="1" w:styleId="51">
    <w:name w:val="Основной шрифт абзаца5"/>
    <w:rsid w:val="003369F9"/>
  </w:style>
  <w:style w:type="character" w:customStyle="1" w:styleId="af2">
    <w:name w:val="Название Знак"/>
    <w:rsid w:val="003369F9"/>
    <w:rPr>
      <w:bCs/>
      <w:i/>
      <w:sz w:val="28"/>
      <w:lang w:val="ru-RU" w:eastAsia="ar-SA" w:bidi="ar-SA"/>
    </w:rPr>
  </w:style>
  <w:style w:type="character" w:styleId="af3">
    <w:name w:val="Subtle Emphasis"/>
    <w:qFormat/>
    <w:rsid w:val="003369F9"/>
    <w:rPr>
      <w:i/>
      <w:iCs/>
      <w:color w:val="808080"/>
    </w:rPr>
  </w:style>
  <w:style w:type="character" w:styleId="af4">
    <w:name w:val="Emphasis"/>
    <w:qFormat/>
    <w:rsid w:val="003369F9"/>
    <w:rPr>
      <w:i/>
      <w:iCs/>
    </w:rPr>
  </w:style>
  <w:style w:type="character" w:customStyle="1" w:styleId="af5">
    <w:name w:val="Текст маркированный Знак"/>
    <w:rsid w:val="003369F9"/>
    <w:rPr>
      <w:sz w:val="28"/>
      <w:szCs w:val="28"/>
    </w:rPr>
  </w:style>
  <w:style w:type="character" w:customStyle="1" w:styleId="af6">
    <w:name w:val="Текст нумерованный Знак"/>
    <w:rsid w:val="003369F9"/>
    <w:rPr>
      <w:sz w:val="28"/>
      <w:szCs w:val="28"/>
    </w:rPr>
  </w:style>
  <w:style w:type="character" w:customStyle="1" w:styleId="af7">
    <w:name w:val="Текст выноски Знак"/>
    <w:rsid w:val="003369F9"/>
    <w:rPr>
      <w:rFonts w:ascii="Tahoma" w:hAnsi="Tahoma" w:cs="Tahoma"/>
      <w:sz w:val="16"/>
      <w:szCs w:val="16"/>
      <w:lang w:val="ru-RU" w:eastAsia="ar-SA" w:bidi="ar-SA"/>
    </w:rPr>
  </w:style>
  <w:style w:type="character" w:customStyle="1" w:styleId="af8">
    <w:name w:val="Верхн колонтитул Знак"/>
    <w:rsid w:val="003369F9"/>
    <w:rPr>
      <w:sz w:val="26"/>
      <w:lang w:val="ru-RU" w:eastAsia="ar-SA" w:bidi="ar-SA"/>
    </w:rPr>
  </w:style>
  <w:style w:type="character" w:customStyle="1" w:styleId="af9">
    <w:name w:val="Нижн колонтитул Знак"/>
    <w:rsid w:val="003369F9"/>
    <w:rPr>
      <w:sz w:val="24"/>
      <w:lang w:val="ru-RU" w:eastAsia="ar-SA" w:bidi="ar-SA"/>
    </w:rPr>
  </w:style>
  <w:style w:type="character" w:customStyle="1" w:styleId="afa">
    <w:name w:val="Без интервала Знак"/>
    <w:rsid w:val="003369F9"/>
    <w:rPr>
      <w:rFonts w:ascii="Calibri" w:hAnsi="Calibri"/>
      <w:sz w:val="22"/>
      <w:szCs w:val="22"/>
      <w:lang w:val="ru-RU" w:eastAsia="ar-SA" w:bidi="ar-SA"/>
    </w:rPr>
  </w:style>
  <w:style w:type="character" w:customStyle="1" w:styleId="WW8Num3z1">
    <w:name w:val="WW8Num3z1"/>
    <w:rsid w:val="003369F9"/>
    <w:rPr>
      <w:rFonts w:ascii="Wingdings 2" w:hAnsi="Wingdings 2" w:cs="StarSymbol"/>
      <w:sz w:val="18"/>
      <w:szCs w:val="18"/>
    </w:rPr>
  </w:style>
  <w:style w:type="character" w:customStyle="1" w:styleId="WW8Num3z2">
    <w:name w:val="WW8Num3z2"/>
    <w:rsid w:val="003369F9"/>
    <w:rPr>
      <w:rFonts w:ascii="StarSymbol" w:hAnsi="StarSymbol" w:cs="StarSymbol"/>
      <w:sz w:val="18"/>
      <w:szCs w:val="18"/>
    </w:rPr>
  </w:style>
  <w:style w:type="character" w:customStyle="1" w:styleId="WW8Num6z0">
    <w:name w:val="WW8Num6z0"/>
    <w:rsid w:val="003369F9"/>
    <w:rPr>
      <w:rFonts w:ascii="Symbol" w:hAnsi="Symbol" w:cs="StarSymbol"/>
      <w:sz w:val="18"/>
      <w:szCs w:val="18"/>
    </w:rPr>
  </w:style>
  <w:style w:type="character" w:customStyle="1" w:styleId="WW8Num7z0">
    <w:name w:val="WW8Num7z0"/>
    <w:rsid w:val="003369F9"/>
    <w:rPr>
      <w:rFonts w:ascii="Symbol" w:hAnsi="Symbol" w:cs="StarSymbol"/>
      <w:sz w:val="18"/>
      <w:szCs w:val="18"/>
    </w:rPr>
  </w:style>
  <w:style w:type="character" w:customStyle="1" w:styleId="WW8Num17z1">
    <w:name w:val="WW8Num17z1"/>
    <w:rsid w:val="003369F9"/>
    <w:rPr>
      <w:rFonts w:ascii="Symbol" w:hAnsi="Symbol" w:cs="Times New Roman"/>
    </w:rPr>
  </w:style>
  <w:style w:type="character" w:customStyle="1" w:styleId="WW8Num21z1">
    <w:name w:val="WW8Num21z1"/>
    <w:rsid w:val="003369F9"/>
    <w:rPr>
      <w:rFonts w:ascii="Symbol" w:hAnsi="Symbol" w:cs="StarSymbol"/>
      <w:sz w:val="18"/>
      <w:szCs w:val="18"/>
    </w:rPr>
  </w:style>
  <w:style w:type="character" w:customStyle="1" w:styleId="WW8Num22z1">
    <w:name w:val="WW8Num22z1"/>
    <w:rsid w:val="003369F9"/>
    <w:rPr>
      <w:rFonts w:ascii="Symbol" w:hAnsi="Symbol" w:cs="StarSymbol"/>
      <w:sz w:val="18"/>
      <w:szCs w:val="18"/>
    </w:rPr>
  </w:style>
  <w:style w:type="character" w:customStyle="1" w:styleId="WW8Num23z1">
    <w:name w:val="WW8Num23z1"/>
    <w:rsid w:val="003369F9"/>
    <w:rPr>
      <w:rFonts w:ascii="Symbol" w:hAnsi="Symbol" w:cs="Times New Roman"/>
    </w:rPr>
  </w:style>
  <w:style w:type="character" w:customStyle="1" w:styleId="WW8Num30z1">
    <w:name w:val="WW8Num30z1"/>
    <w:rsid w:val="003369F9"/>
    <w:rPr>
      <w:rFonts w:ascii="Symbol" w:hAnsi="Symbol" w:cs="StarSymbol"/>
      <w:sz w:val="18"/>
      <w:szCs w:val="18"/>
    </w:rPr>
  </w:style>
  <w:style w:type="character" w:customStyle="1" w:styleId="WW8Num36z1">
    <w:name w:val="WW8Num36z1"/>
    <w:rsid w:val="003369F9"/>
    <w:rPr>
      <w:rFonts w:ascii="Symbol" w:hAnsi="Symbol" w:cs="StarSymbol"/>
      <w:sz w:val="18"/>
      <w:szCs w:val="18"/>
    </w:rPr>
  </w:style>
  <w:style w:type="character" w:customStyle="1" w:styleId="WW8Num48z0">
    <w:name w:val="WW8Num48z0"/>
    <w:rsid w:val="003369F9"/>
    <w:rPr>
      <w:rFonts w:ascii="Symbol" w:hAnsi="Symbol" w:cs="StarSymbol"/>
      <w:sz w:val="18"/>
      <w:szCs w:val="18"/>
    </w:rPr>
  </w:style>
  <w:style w:type="character" w:customStyle="1" w:styleId="WW8Num50z0">
    <w:name w:val="WW8Num50z0"/>
    <w:rsid w:val="003369F9"/>
    <w:rPr>
      <w:rFonts w:ascii="Symbol" w:hAnsi="Symbol" w:cs="StarSymbol"/>
      <w:sz w:val="18"/>
      <w:szCs w:val="18"/>
    </w:rPr>
  </w:style>
  <w:style w:type="character" w:customStyle="1" w:styleId="WW8Num51z0">
    <w:name w:val="WW8Num51z0"/>
    <w:rsid w:val="003369F9"/>
    <w:rPr>
      <w:rFonts w:ascii="Symbol" w:hAnsi="Symbol" w:cs="StarSymbol"/>
      <w:sz w:val="18"/>
      <w:szCs w:val="18"/>
    </w:rPr>
  </w:style>
  <w:style w:type="character" w:customStyle="1" w:styleId="WW8Num53z0">
    <w:name w:val="WW8Num53z0"/>
    <w:rsid w:val="003369F9"/>
    <w:rPr>
      <w:rFonts w:ascii="Symbol" w:hAnsi="Symbol" w:cs="StarSymbol"/>
      <w:sz w:val="18"/>
      <w:szCs w:val="18"/>
    </w:rPr>
  </w:style>
  <w:style w:type="character" w:customStyle="1" w:styleId="WW8Num55z0">
    <w:name w:val="WW8Num55z0"/>
    <w:rsid w:val="003369F9"/>
    <w:rPr>
      <w:rFonts w:ascii="Symbol" w:hAnsi="Symbol" w:cs="StarSymbol"/>
      <w:sz w:val="18"/>
      <w:szCs w:val="18"/>
    </w:rPr>
  </w:style>
  <w:style w:type="character" w:customStyle="1" w:styleId="WW8Num57z0">
    <w:name w:val="WW8Num57z0"/>
    <w:rsid w:val="003369F9"/>
    <w:rPr>
      <w:rFonts w:ascii="Symbol" w:hAnsi="Symbol" w:cs="StarSymbol"/>
      <w:sz w:val="18"/>
      <w:szCs w:val="18"/>
    </w:rPr>
  </w:style>
  <w:style w:type="character" w:customStyle="1" w:styleId="WW8Num58z0">
    <w:name w:val="WW8Num58z0"/>
    <w:rsid w:val="003369F9"/>
    <w:rPr>
      <w:rFonts w:ascii="Symbol" w:hAnsi="Symbol" w:cs="StarSymbol"/>
      <w:sz w:val="18"/>
      <w:szCs w:val="18"/>
    </w:rPr>
  </w:style>
  <w:style w:type="character" w:customStyle="1" w:styleId="WW8Num59z0">
    <w:name w:val="WW8Num59z0"/>
    <w:rsid w:val="003369F9"/>
    <w:rPr>
      <w:rFonts w:ascii="Symbol" w:hAnsi="Symbol" w:cs="StarSymbol"/>
      <w:sz w:val="18"/>
      <w:szCs w:val="18"/>
    </w:rPr>
  </w:style>
  <w:style w:type="character" w:customStyle="1" w:styleId="WW8Num60z0">
    <w:name w:val="WW8Num60z0"/>
    <w:rsid w:val="003369F9"/>
    <w:rPr>
      <w:rFonts w:ascii="Symbol" w:hAnsi="Symbol" w:cs="StarSymbol"/>
      <w:sz w:val="18"/>
      <w:szCs w:val="18"/>
    </w:rPr>
  </w:style>
  <w:style w:type="character" w:customStyle="1" w:styleId="WW8Num61z0">
    <w:name w:val="WW8Num61z0"/>
    <w:rsid w:val="003369F9"/>
    <w:rPr>
      <w:rFonts w:ascii="Symbol" w:hAnsi="Symbol" w:cs="StarSymbol"/>
      <w:sz w:val="18"/>
      <w:szCs w:val="18"/>
    </w:rPr>
  </w:style>
  <w:style w:type="character" w:customStyle="1" w:styleId="WW8Num62z0">
    <w:name w:val="WW8Num62z0"/>
    <w:rsid w:val="003369F9"/>
    <w:rPr>
      <w:rFonts w:ascii="Symbol" w:hAnsi="Symbol" w:cs="StarSymbol"/>
      <w:sz w:val="18"/>
      <w:szCs w:val="18"/>
    </w:rPr>
  </w:style>
  <w:style w:type="character" w:customStyle="1" w:styleId="WW8Num63z0">
    <w:name w:val="WW8Num63z0"/>
    <w:rsid w:val="003369F9"/>
    <w:rPr>
      <w:rFonts w:ascii="Symbol" w:hAnsi="Symbol" w:cs="StarSymbol"/>
      <w:sz w:val="18"/>
      <w:szCs w:val="18"/>
    </w:rPr>
  </w:style>
  <w:style w:type="character" w:customStyle="1" w:styleId="WW8Num64z0">
    <w:name w:val="WW8Num64z0"/>
    <w:rsid w:val="003369F9"/>
    <w:rPr>
      <w:rFonts w:ascii="Symbol" w:hAnsi="Symbol" w:cs="StarSymbol"/>
      <w:sz w:val="18"/>
      <w:szCs w:val="18"/>
    </w:rPr>
  </w:style>
  <w:style w:type="character" w:customStyle="1" w:styleId="WW8Num65z0">
    <w:name w:val="WW8Num65z0"/>
    <w:rsid w:val="003369F9"/>
    <w:rPr>
      <w:rFonts w:ascii="Symbol" w:hAnsi="Symbol" w:cs="StarSymbol"/>
      <w:sz w:val="18"/>
      <w:szCs w:val="18"/>
    </w:rPr>
  </w:style>
  <w:style w:type="character" w:customStyle="1" w:styleId="WW8Num66z0">
    <w:name w:val="WW8Num66z0"/>
    <w:rsid w:val="003369F9"/>
    <w:rPr>
      <w:rFonts w:ascii="Symbol" w:hAnsi="Symbol" w:cs="StarSymbol"/>
      <w:sz w:val="18"/>
      <w:szCs w:val="18"/>
    </w:rPr>
  </w:style>
  <w:style w:type="character" w:customStyle="1" w:styleId="WW8Num67z0">
    <w:name w:val="WW8Num67z0"/>
    <w:rsid w:val="003369F9"/>
    <w:rPr>
      <w:rFonts w:ascii="Symbol" w:hAnsi="Symbol" w:cs="StarSymbol"/>
      <w:sz w:val="18"/>
      <w:szCs w:val="18"/>
    </w:rPr>
  </w:style>
  <w:style w:type="character" w:customStyle="1" w:styleId="WW8Num68z0">
    <w:name w:val="WW8Num68z0"/>
    <w:rsid w:val="003369F9"/>
    <w:rPr>
      <w:rFonts w:ascii="Symbol" w:hAnsi="Symbol" w:cs="StarSymbol"/>
      <w:sz w:val="18"/>
      <w:szCs w:val="18"/>
    </w:rPr>
  </w:style>
  <w:style w:type="character" w:customStyle="1" w:styleId="WW8Num69z0">
    <w:name w:val="WW8Num69z0"/>
    <w:rsid w:val="003369F9"/>
    <w:rPr>
      <w:rFonts w:ascii="Symbol" w:hAnsi="Symbol" w:cs="StarSymbol"/>
      <w:sz w:val="18"/>
      <w:szCs w:val="18"/>
    </w:rPr>
  </w:style>
  <w:style w:type="character" w:customStyle="1" w:styleId="WW8Num70z0">
    <w:name w:val="WW8Num70z0"/>
    <w:rsid w:val="003369F9"/>
    <w:rPr>
      <w:rFonts w:ascii="Symbol" w:hAnsi="Symbol" w:cs="StarSymbol"/>
      <w:sz w:val="18"/>
      <w:szCs w:val="18"/>
    </w:rPr>
  </w:style>
  <w:style w:type="character" w:customStyle="1" w:styleId="WW8Num71z0">
    <w:name w:val="WW8Num71z0"/>
    <w:rsid w:val="003369F9"/>
    <w:rPr>
      <w:rFonts w:ascii="Symbol" w:hAnsi="Symbol" w:cs="StarSymbol"/>
      <w:sz w:val="18"/>
      <w:szCs w:val="18"/>
    </w:rPr>
  </w:style>
  <w:style w:type="character" w:customStyle="1" w:styleId="WW8Num73z0">
    <w:name w:val="WW8Num73z0"/>
    <w:rsid w:val="003369F9"/>
    <w:rPr>
      <w:rFonts w:ascii="Symbol" w:hAnsi="Symbol" w:cs="StarSymbol"/>
      <w:sz w:val="18"/>
      <w:szCs w:val="18"/>
    </w:rPr>
  </w:style>
  <w:style w:type="character" w:customStyle="1" w:styleId="WW8Num74z0">
    <w:name w:val="WW8Num74z0"/>
    <w:rsid w:val="003369F9"/>
    <w:rPr>
      <w:rFonts w:ascii="Symbol" w:hAnsi="Symbol" w:cs="StarSymbol"/>
      <w:sz w:val="18"/>
      <w:szCs w:val="18"/>
    </w:rPr>
  </w:style>
  <w:style w:type="character" w:customStyle="1" w:styleId="WW-Absatz-Standardschriftart11">
    <w:name w:val="WW-Absatz-Standardschriftart11"/>
    <w:rsid w:val="003369F9"/>
  </w:style>
  <w:style w:type="character" w:customStyle="1" w:styleId="WW-Absatz-Standardschriftart111">
    <w:name w:val="WW-Absatz-Standardschriftart111"/>
    <w:rsid w:val="003369F9"/>
  </w:style>
  <w:style w:type="character" w:customStyle="1" w:styleId="WW8Num8z0">
    <w:name w:val="WW8Num8z0"/>
    <w:rsid w:val="003369F9"/>
    <w:rPr>
      <w:rFonts w:ascii="Symbol" w:hAnsi="Symbol" w:cs="StarSymbol"/>
      <w:sz w:val="18"/>
      <w:szCs w:val="18"/>
    </w:rPr>
  </w:style>
  <w:style w:type="character" w:customStyle="1" w:styleId="WW8Num17z0">
    <w:name w:val="WW8Num17z0"/>
    <w:rsid w:val="003369F9"/>
    <w:rPr>
      <w:rFonts w:ascii="Symbol" w:hAnsi="Symbol" w:cs="StarSymbol"/>
      <w:sz w:val="18"/>
      <w:szCs w:val="18"/>
    </w:rPr>
  </w:style>
  <w:style w:type="character" w:customStyle="1" w:styleId="WW8Num19z0">
    <w:name w:val="WW8Num19z0"/>
    <w:rsid w:val="003369F9"/>
    <w:rPr>
      <w:rFonts w:ascii="Symbol" w:hAnsi="Symbol" w:cs="StarSymbol"/>
      <w:sz w:val="18"/>
      <w:szCs w:val="18"/>
    </w:rPr>
  </w:style>
  <w:style w:type="character" w:customStyle="1" w:styleId="WW8Num24z1">
    <w:name w:val="WW8Num24z1"/>
    <w:rsid w:val="003369F9"/>
    <w:rPr>
      <w:rFonts w:ascii="Symbol" w:hAnsi="Symbol" w:cs="StarSymbol"/>
      <w:sz w:val="18"/>
      <w:szCs w:val="18"/>
    </w:rPr>
  </w:style>
  <w:style w:type="character" w:customStyle="1" w:styleId="WW8Num25z1">
    <w:name w:val="WW8Num25z1"/>
    <w:rsid w:val="003369F9"/>
    <w:rPr>
      <w:rFonts w:ascii="Symbol" w:hAnsi="Symbol" w:cs="StarSymbol"/>
      <w:sz w:val="18"/>
      <w:szCs w:val="18"/>
    </w:rPr>
  </w:style>
  <w:style w:type="character" w:customStyle="1" w:styleId="WW8Num26z1">
    <w:name w:val="WW8Num26z1"/>
    <w:rsid w:val="003369F9"/>
    <w:rPr>
      <w:rFonts w:ascii="Symbol" w:hAnsi="Symbol" w:cs="Times New Roman"/>
    </w:rPr>
  </w:style>
  <w:style w:type="character" w:customStyle="1" w:styleId="WW8Num39z1">
    <w:name w:val="WW8Num39z1"/>
    <w:rsid w:val="003369F9"/>
    <w:rPr>
      <w:rFonts w:ascii="Symbol" w:hAnsi="Symbol" w:cs="StarSymbol"/>
      <w:sz w:val="18"/>
      <w:szCs w:val="18"/>
    </w:rPr>
  </w:style>
  <w:style w:type="character" w:customStyle="1" w:styleId="WW8Num56z0">
    <w:name w:val="WW8Num56z0"/>
    <w:rsid w:val="003369F9"/>
    <w:rPr>
      <w:rFonts w:ascii="Symbol" w:hAnsi="Symbol" w:cs="StarSymbol"/>
      <w:sz w:val="18"/>
      <w:szCs w:val="18"/>
    </w:rPr>
  </w:style>
  <w:style w:type="character" w:customStyle="1" w:styleId="WW8Num72z0">
    <w:name w:val="WW8Num72z0"/>
    <w:rsid w:val="003369F9"/>
    <w:rPr>
      <w:rFonts w:ascii="Symbol" w:hAnsi="Symbol" w:cs="StarSymbol"/>
      <w:sz w:val="18"/>
      <w:szCs w:val="18"/>
    </w:rPr>
  </w:style>
  <w:style w:type="character" w:customStyle="1" w:styleId="WW8Num75z0">
    <w:name w:val="WW8Num75z0"/>
    <w:rsid w:val="003369F9"/>
    <w:rPr>
      <w:rFonts w:ascii="Symbol" w:hAnsi="Symbol" w:cs="StarSymbol"/>
      <w:sz w:val="18"/>
      <w:szCs w:val="18"/>
    </w:rPr>
  </w:style>
  <w:style w:type="character" w:customStyle="1" w:styleId="WW8Num76z0">
    <w:name w:val="WW8Num76z0"/>
    <w:rsid w:val="003369F9"/>
    <w:rPr>
      <w:rFonts w:ascii="Symbol" w:hAnsi="Symbol" w:cs="StarSymbol"/>
      <w:sz w:val="18"/>
      <w:szCs w:val="18"/>
    </w:rPr>
  </w:style>
  <w:style w:type="character" w:customStyle="1" w:styleId="WW8Num78z0">
    <w:name w:val="WW8Num78z0"/>
    <w:rsid w:val="003369F9"/>
    <w:rPr>
      <w:rFonts w:ascii="Symbol" w:hAnsi="Symbol" w:cs="StarSymbol"/>
      <w:sz w:val="18"/>
      <w:szCs w:val="18"/>
    </w:rPr>
  </w:style>
  <w:style w:type="character" w:customStyle="1" w:styleId="WW8Num79z0">
    <w:name w:val="WW8Num79z0"/>
    <w:rsid w:val="003369F9"/>
    <w:rPr>
      <w:rFonts w:ascii="Symbol" w:hAnsi="Symbol" w:cs="StarSymbol"/>
      <w:sz w:val="18"/>
      <w:szCs w:val="18"/>
    </w:rPr>
  </w:style>
  <w:style w:type="character" w:customStyle="1" w:styleId="WW-Absatz-Standardschriftart1111">
    <w:name w:val="WW-Absatz-Standardschriftart1111"/>
    <w:rsid w:val="003369F9"/>
  </w:style>
  <w:style w:type="character" w:customStyle="1" w:styleId="WW8Num1z0">
    <w:name w:val="WW8Num1z0"/>
    <w:rsid w:val="003369F9"/>
    <w:rPr>
      <w:rFonts w:ascii="Wingdings" w:hAnsi="Wingdings" w:cs="StarSymbol"/>
      <w:sz w:val="18"/>
      <w:szCs w:val="18"/>
    </w:rPr>
  </w:style>
  <w:style w:type="character" w:customStyle="1" w:styleId="WW8Num1z1">
    <w:name w:val="WW8Num1z1"/>
    <w:rsid w:val="003369F9"/>
    <w:rPr>
      <w:rFonts w:ascii="Wingdings 2" w:hAnsi="Wingdings 2" w:cs="StarSymbol"/>
      <w:sz w:val="18"/>
      <w:szCs w:val="18"/>
    </w:rPr>
  </w:style>
  <w:style w:type="character" w:customStyle="1" w:styleId="WW8Num1z2">
    <w:name w:val="WW8Num1z2"/>
    <w:rsid w:val="003369F9"/>
    <w:rPr>
      <w:rFonts w:ascii="StarSymbol" w:hAnsi="StarSymbol" w:cs="StarSymbol"/>
      <w:sz w:val="18"/>
      <w:szCs w:val="18"/>
    </w:rPr>
  </w:style>
  <w:style w:type="character" w:customStyle="1" w:styleId="afb">
    <w:name w:val="Маркеры списка"/>
    <w:rsid w:val="003369F9"/>
    <w:rPr>
      <w:rFonts w:ascii="StarSymbol" w:eastAsia="StarSymbol" w:hAnsi="StarSymbol" w:cs="StarSymbol"/>
      <w:sz w:val="18"/>
      <w:szCs w:val="18"/>
    </w:rPr>
  </w:style>
  <w:style w:type="character" w:customStyle="1" w:styleId="afc">
    <w:name w:val="Символ нумерации"/>
    <w:rsid w:val="003369F9"/>
  </w:style>
  <w:style w:type="character" w:customStyle="1" w:styleId="WW8Num42z0">
    <w:name w:val="WW8Num42z0"/>
    <w:rsid w:val="003369F9"/>
    <w:rPr>
      <w:rFonts w:ascii="Symbol" w:hAnsi="Symbol" w:cs="StarSymbol"/>
      <w:sz w:val="18"/>
      <w:szCs w:val="18"/>
    </w:rPr>
  </w:style>
  <w:style w:type="character" w:customStyle="1" w:styleId="WW8Num14z1">
    <w:name w:val="WW8Num14z1"/>
    <w:rsid w:val="003369F9"/>
    <w:rPr>
      <w:rFonts w:ascii="Symbol" w:hAnsi="Symbol" w:cs="Courier New"/>
    </w:rPr>
  </w:style>
  <w:style w:type="character" w:customStyle="1" w:styleId="WW8Num44z0">
    <w:name w:val="WW8Num44z0"/>
    <w:rsid w:val="003369F9"/>
    <w:rPr>
      <w:rFonts w:ascii="Symbol" w:hAnsi="Symbol" w:cs="StarSymbol"/>
      <w:sz w:val="18"/>
      <w:szCs w:val="18"/>
    </w:rPr>
  </w:style>
  <w:style w:type="character" w:customStyle="1" w:styleId="afd">
    <w:name w:val="Основной текст с отступом Знак"/>
    <w:rsid w:val="003369F9"/>
    <w:rPr>
      <w:rFonts w:eastAsia="Lucida Sans Unicode"/>
      <w:kern w:val="1"/>
      <w:sz w:val="24"/>
      <w:szCs w:val="24"/>
      <w:lang w:val="ru-RU" w:eastAsia="ar-SA" w:bidi="ar-SA"/>
    </w:rPr>
  </w:style>
  <w:style w:type="character" w:customStyle="1" w:styleId="afe">
    <w:name w:val="Дата Знак"/>
    <w:rsid w:val="003369F9"/>
    <w:rPr>
      <w:rFonts w:eastAsia="Lucida Sans Unicode"/>
      <w:kern w:val="1"/>
      <w:sz w:val="24"/>
      <w:szCs w:val="24"/>
      <w:lang w:val="ru-RU" w:eastAsia="ar-SA" w:bidi="ar-SA"/>
    </w:rPr>
  </w:style>
  <w:style w:type="character" w:styleId="aff">
    <w:name w:val="page number"/>
    <w:basedOn w:val="51"/>
    <w:rsid w:val="003369F9"/>
  </w:style>
  <w:style w:type="character" w:styleId="aff0">
    <w:name w:val="Strong"/>
    <w:qFormat/>
    <w:rsid w:val="003369F9"/>
    <w:rPr>
      <w:b/>
      <w:bCs/>
    </w:rPr>
  </w:style>
  <w:style w:type="character" w:customStyle="1" w:styleId="rvts6">
    <w:name w:val="rvts6"/>
    <w:basedOn w:val="51"/>
    <w:rsid w:val="003369F9"/>
  </w:style>
  <w:style w:type="character" w:customStyle="1" w:styleId="rvts7">
    <w:name w:val="rvts7"/>
    <w:basedOn w:val="51"/>
    <w:rsid w:val="003369F9"/>
  </w:style>
  <w:style w:type="character" w:customStyle="1" w:styleId="12">
    <w:name w:val="Слабое выделение1"/>
    <w:rsid w:val="003369F9"/>
    <w:rPr>
      <w:rFonts w:ascii="Times New Roman" w:hAnsi="Times New Roman"/>
      <w:sz w:val="24"/>
    </w:rPr>
  </w:style>
  <w:style w:type="character" w:customStyle="1" w:styleId="WW8Num20z0">
    <w:name w:val="WW8Num20z0"/>
    <w:rsid w:val="003369F9"/>
    <w:rPr>
      <w:rFonts w:ascii="Symbol" w:hAnsi="Symbol"/>
    </w:rPr>
  </w:style>
  <w:style w:type="character" w:customStyle="1" w:styleId="WW8Num23z0">
    <w:name w:val="WW8Num23z0"/>
    <w:rsid w:val="003369F9"/>
    <w:rPr>
      <w:rFonts w:ascii="Arial" w:hAnsi="Arial"/>
      <w:sz w:val="24"/>
    </w:rPr>
  </w:style>
  <w:style w:type="character" w:customStyle="1" w:styleId="WW8Num24z0">
    <w:name w:val="WW8Num24z0"/>
    <w:rsid w:val="003369F9"/>
    <w:rPr>
      <w:rFonts w:ascii="Symbol" w:hAnsi="Symbol"/>
    </w:rPr>
  </w:style>
  <w:style w:type="character" w:customStyle="1" w:styleId="WW8Num27z0">
    <w:name w:val="WW8Num27z0"/>
    <w:rsid w:val="003369F9"/>
    <w:rPr>
      <w:rFonts w:ascii="Times New Roman" w:hAnsi="Times New Roman" w:cs="Times New Roman"/>
    </w:rPr>
  </w:style>
  <w:style w:type="character" w:customStyle="1" w:styleId="WW8Num28z0">
    <w:name w:val="WW8Num28z0"/>
    <w:rsid w:val="003369F9"/>
    <w:rPr>
      <w:rFonts w:ascii="Symbol" w:eastAsia="Times New Roman" w:hAnsi="Symbol" w:cs="Times New Roman"/>
    </w:rPr>
  </w:style>
  <w:style w:type="character" w:customStyle="1" w:styleId="WW8Num30z0">
    <w:name w:val="WW8Num30z0"/>
    <w:rsid w:val="003369F9"/>
    <w:rPr>
      <w:rFonts w:ascii="Times New Roman" w:hAnsi="Times New Roman" w:cs="Times New Roman"/>
    </w:rPr>
  </w:style>
  <w:style w:type="character" w:customStyle="1" w:styleId="WW8Num39z0">
    <w:name w:val="WW8Num39z0"/>
    <w:rsid w:val="003369F9"/>
    <w:rPr>
      <w:rFonts w:ascii="Times New Roman" w:hAnsi="Times New Roman" w:cs="Times New Roman"/>
    </w:rPr>
  </w:style>
  <w:style w:type="character" w:customStyle="1" w:styleId="WW8Num45z0">
    <w:name w:val="WW8Num45z0"/>
    <w:rsid w:val="003369F9"/>
    <w:rPr>
      <w:rFonts w:ascii="Times New Roman" w:hAnsi="Times New Roman" w:cs="Times New Roman"/>
    </w:rPr>
  </w:style>
  <w:style w:type="character" w:customStyle="1" w:styleId="WW8Num45z1">
    <w:name w:val="WW8Num45z1"/>
    <w:rsid w:val="003369F9"/>
    <w:rPr>
      <w:rFonts w:ascii="OpenSymbol" w:hAnsi="OpenSymbol" w:cs="StarSymbol"/>
      <w:sz w:val="18"/>
      <w:szCs w:val="18"/>
    </w:rPr>
  </w:style>
  <w:style w:type="character" w:customStyle="1" w:styleId="WW8Num46z1">
    <w:name w:val="WW8Num46z1"/>
    <w:rsid w:val="003369F9"/>
    <w:rPr>
      <w:rFonts w:ascii="OpenSymbol" w:hAnsi="OpenSymbol" w:cs="StarSymbol"/>
      <w:sz w:val="18"/>
      <w:szCs w:val="18"/>
    </w:rPr>
  </w:style>
  <w:style w:type="character" w:customStyle="1" w:styleId="WW8Num47z1">
    <w:name w:val="WW8Num47z1"/>
    <w:rsid w:val="003369F9"/>
    <w:rPr>
      <w:rFonts w:ascii="OpenSymbol" w:hAnsi="OpenSymbol" w:cs="StarSymbol"/>
      <w:sz w:val="18"/>
      <w:szCs w:val="18"/>
    </w:rPr>
  </w:style>
  <w:style w:type="character" w:customStyle="1" w:styleId="WW8Num26z0">
    <w:name w:val="WW8Num26z0"/>
    <w:rsid w:val="003369F9"/>
    <w:rPr>
      <w:rFonts w:ascii="Symbol" w:hAnsi="Symbol"/>
    </w:rPr>
  </w:style>
  <w:style w:type="character" w:customStyle="1" w:styleId="WW8Num29z0">
    <w:name w:val="WW8Num29z0"/>
    <w:rsid w:val="003369F9"/>
    <w:rPr>
      <w:rFonts w:ascii="Times New Roman" w:hAnsi="Times New Roman" w:cs="Times New Roman"/>
    </w:rPr>
  </w:style>
  <w:style w:type="character" w:customStyle="1" w:styleId="WW8Num38z0">
    <w:name w:val="WW8Num38z0"/>
    <w:rsid w:val="003369F9"/>
    <w:rPr>
      <w:rFonts w:ascii="Symbol" w:hAnsi="Symbol"/>
      <w:color w:val="auto"/>
    </w:rPr>
  </w:style>
  <w:style w:type="character" w:customStyle="1" w:styleId="WW8Num41z0">
    <w:name w:val="WW8Num41z0"/>
    <w:rsid w:val="003369F9"/>
    <w:rPr>
      <w:rFonts w:ascii="Times New Roman" w:hAnsi="Times New Roman" w:cs="Times New Roman"/>
    </w:rPr>
  </w:style>
  <w:style w:type="character" w:customStyle="1" w:styleId="WW8Num44z1">
    <w:name w:val="WW8Num44z1"/>
    <w:rsid w:val="003369F9"/>
    <w:rPr>
      <w:rFonts w:ascii="OpenSymbol" w:hAnsi="OpenSymbol" w:cs="StarSymbol"/>
      <w:sz w:val="18"/>
      <w:szCs w:val="18"/>
    </w:rPr>
  </w:style>
  <w:style w:type="character" w:customStyle="1" w:styleId="WW-Absatz-Standardschriftart11111">
    <w:name w:val="WW-Absatz-Standardschriftart11111"/>
    <w:rsid w:val="003369F9"/>
  </w:style>
  <w:style w:type="character" w:customStyle="1" w:styleId="WW-Absatz-Standardschriftart111111">
    <w:name w:val="WW-Absatz-Standardschriftart111111"/>
    <w:rsid w:val="003369F9"/>
  </w:style>
  <w:style w:type="character" w:customStyle="1" w:styleId="WW-Absatz-Standardschriftart1111111">
    <w:name w:val="WW-Absatz-Standardschriftart1111111"/>
    <w:rsid w:val="003369F9"/>
  </w:style>
  <w:style w:type="character" w:customStyle="1" w:styleId="WW8Num18z0">
    <w:name w:val="WW8Num18z0"/>
    <w:rsid w:val="003369F9"/>
    <w:rPr>
      <w:rFonts w:ascii="Arial" w:hAnsi="Arial"/>
      <w:sz w:val="24"/>
    </w:rPr>
  </w:style>
  <w:style w:type="character" w:customStyle="1" w:styleId="WW8Num25z0">
    <w:name w:val="WW8Num25z0"/>
    <w:rsid w:val="003369F9"/>
    <w:rPr>
      <w:rFonts w:ascii="Symbol" w:hAnsi="Symbol"/>
    </w:rPr>
  </w:style>
  <w:style w:type="character" w:customStyle="1" w:styleId="WW8Num37z0">
    <w:name w:val="WW8Num37z0"/>
    <w:rsid w:val="003369F9"/>
    <w:rPr>
      <w:rFonts w:ascii="Times New Roman" w:hAnsi="Times New Roman" w:cs="Times New Roman"/>
    </w:rPr>
  </w:style>
  <w:style w:type="character" w:customStyle="1" w:styleId="WW8Num40z0">
    <w:name w:val="WW8Num40z0"/>
    <w:rsid w:val="003369F9"/>
    <w:rPr>
      <w:color w:val="auto"/>
    </w:rPr>
  </w:style>
  <w:style w:type="character" w:customStyle="1" w:styleId="WW-Absatz-Standardschriftart11111111">
    <w:name w:val="WW-Absatz-Standardschriftart11111111"/>
    <w:rsid w:val="003369F9"/>
  </w:style>
  <w:style w:type="character" w:customStyle="1" w:styleId="WW-Absatz-Standardschriftart111111111">
    <w:name w:val="WW-Absatz-Standardschriftart111111111"/>
    <w:rsid w:val="003369F9"/>
  </w:style>
  <w:style w:type="character" w:customStyle="1" w:styleId="WW-Absatz-Standardschriftart1111111111">
    <w:name w:val="WW-Absatz-Standardschriftart1111111111"/>
    <w:rsid w:val="003369F9"/>
  </w:style>
  <w:style w:type="character" w:customStyle="1" w:styleId="WW-Absatz-Standardschriftart11111111111">
    <w:name w:val="WW-Absatz-Standardschriftart11111111111"/>
    <w:rsid w:val="003369F9"/>
  </w:style>
  <w:style w:type="character" w:customStyle="1" w:styleId="WW8Num31z0">
    <w:name w:val="WW8Num31z0"/>
    <w:rsid w:val="003369F9"/>
    <w:rPr>
      <w:rFonts w:ascii="Times New Roman" w:hAnsi="Times New Roman" w:cs="Times New Roman"/>
    </w:rPr>
  </w:style>
  <w:style w:type="character" w:customStyle="1" w:styleId="WW8Num49z1">
    <w:name w:val="WW8Num49z1"/>
    <w:rsid w:val="003369F9"/>
    <w:rPr>
      <w:rFonts w:ascii="OpenSymbol" w:hAnsi="OpenSymbol" w:cs="StarSymbol"/>
      <w:sz w:val="18"/>
      <w:szCs w:val="18"/>
    </w:rPr>
  </w:style>
  <w:style w:type="character" w:customStyle="1" w:styleId="WW8Num50z1">
    <w:name w:val="WW8Num50z1"/>
    <w:rsid w:val="003369F9"/>
    <w:rPr>
      <w:rFonts w:ascii="OpenSymbol" w:hAnsi="OpenSymbol" w:cs="StarSymbol"/>
      <w:sz w:val="18"/>
      <w:szCs w:val="18"/>
    </w:rPr>
  </w:style>
  <w:style w:type="character" w:customStyle="1" w:styleId="41">
    <w:name w:val="Основной шрифт абзаца4"/>
    <w:rsid w:val="003369F9"/>
  </w:style>
  <w:style w:type="character" w:customStyle="1" w:styleId="WW8Num33z0">
    <w:name w:val="WW8Num33z0"/>
    <w:rsid w:val="003369F9"/>
    <w:rPr>
      <w:rFonts w:ascii="Symbol" w:hAnsi="Symbol" w:cs="Times New Roman"/>
    </w:rPr>
  </w:style>
  <w:style w:type="character" w:customStyle="1" w:styleId="WW8Num34z0">
    <w:name w:val="WW8Num34z0"/>
    <w:rsid w:val="003369F9"/>
    <w:rPr>
      <w:rFonts w:ascii="Symbol" w:hAnsi="Symbol" w:cs="Times New Roman"/>
    </w:rPr>
  </w:style>
  <w:style w:type="character" w:customStyle="1" w:styleId="WW-Absatz-Standardschriftart111111111111">
    <w:name w:val="WW-Absatz-Standardschriftart111111111111"/>
    <w:rsid w:val="003369F9"/>
  </w:style>
  <w:style w:type="character" w:customStyle="1" w:styleId="WW-Absatz-Standardschriftart1111111111111">
    <w:name w:val="WW-Absatz-Standardschriftart1111111111111"/>
    <w:rsid w:val="003369F9"/>
  </w:style>
  <w:style w:type="character" w:customStyle="1" w:styleId="WW8Num32z0">
    <w:name w:val="WW8Num32z0"/>
    <w:rsid w:val="003369F9"/>
    <w:rPr>
      <w:rFonts w:ascii="Arial" w:hAnsi="Arial"/>
      <w:sz w:val="24"/>
    </w:rPr>
  </w:style>
  <w:style w:type="character" w:customStyle="1" w:styleId="WW8Num35z0">
    <w:name w:val="WW8Num35z0"/>
    <w:rsid w:val="003369F9"/>
    <w:rPr>
      <w:rFonts w:ascii="Times New Roman" w:hAnsi="Times New Roman" w:cs="Times New Roman"/>
    </w:rPr>
  </w:style>
  <w:style w:type="character" w:customStyle="1" w:styleId="WW8Num40z3">
    <w:name w:val="WW8Num40z3"/>
    <w:rsid w:val="003369F9"/>
    <w:rPr>
      <w:rFonts w:ascii="Times New Roman" w:eastAsia="Calibri" w:hAnsi="Times New Roman" w:cs="Calibri"/>
    </w:rPr>
  </w:style>
  <w:style w:type="character" w:customStyle="1" w:styleId="WW-Absatz-Standardschriftart11111111111111">
    <w:name w:val="WW-Absatz-Standardschriftart11111111111111"/>
    <w:rsid w:val="003369F9"/>
  </w:style>
  <w:style w:type="character" w:customStyle="1" w:styleId="WW-Absatz-Standardschriftart111111111111111">
    <w:name w:val="WW-Absatz-Standardschriftart111111111111111"/>
    <w:rsid w:val="003369F9"/>
  </w:style>
  <w:style w:type="character" w:customStyle="1" w:styleId="WW8Num36z0">
    <w:name w:val="WW8Num36z0"/>
    <w:rsid w:val="003369F9"/>
    <w:rPr>
      <w:rFonts w:ascii="Times New Roman" w:hAnsi="Times New Roman" w:cs="Times New Roman"/>
    </w:rPr>
  </w:style>
  <w:style w:type="character" w:customStyle="1" w:styleId="WW8Num41z3">
    <w:name w:val="WW8Num41z3"/>
    <w:rsid w:val="003369F9"/>
    <w:rPr>
      <w:rFonts w:ascii="Times New Roman" w:eastAsia="Calibri" w:hAnsi="Times New Roman" w:cs="Calibri"/>
    </w:rPr>
  </w:style>
  <w:style w:type="character" w:customStyle="1" w:styleId="31">
    <w:name w:val="Основной шрифт абзаца3"/>
    <w:rsid w:val="003369F9"/>
  </w:style>
  <w:style w:type="character" w:customStyle="1" w:styleId="WW-Absatz-Standardschriftart1111111111111111">
    <w:name w:val="WW-Absatz-Standardschriftart1111111111111111"/>
    <w:rsid w:val="003369F9"/>
  </w:style>
  <w:style w:type="character" w:customStyle="1" w:styleId="WW-Absatz-Standardschriftart11111111111111111">
    <w:name w:val="WW-Absatz-Standardschriftart11111111111111111"/>
    <w:rsid w:val="003369F9"/>
  </w:style>
  <w:style w:type="character" w:customStyle="1" w:styleId="WW-Absatz-Standardschriftart111111111111111111">
    <w:name w:val="WW-Absatz-Standardschriftart111111111111111111"/>
    <w:rsid w:val="003369F9"/>
  </w:style>
  <w:style w:type="character" w:customStyle="1" w:styleId="WW-Absatz-Standardschriftart1111111111111111111">
    <w:name w:val="WW-Absatz-Standardschriftart1111111111111111111"/>
    <w:rsid w:val="003369F9"/>
  </w:style>
  <w:style w:type="character" w:customStyle="1" w:styleId="WW-Absatz-Standardschriftart11111111111111111111">
    <w:name w:val="WW-Absatz-Standardschriftart11111111111111111111"/>
    <w:rsid w:val="003369F9"/>
  </w:style>
  <w:style w:type="character" w:customStyle="1" w:styleId="WW-Absatz-Standardschriftart111111111111111111111">
    <w:name w:val="WW-Absatz-Standardschriftart111111111111111111111"/>
    <w:rsid w:val="003369F9"/>
  </w:style>
  <w:style w:type="character" w:customStyle="1" w:styleId="WW8Num2z4">
    <w:name w:val="WW8Num2z4"/>
    <w:rsid w:val="003369F9"/>
    <w:rPr>
      <w:rFonts w:ascii="Courier New" w:hAnsi="Courier New" w:cs="Courier New"/>
    </w:rPr>
  </w:style>
  <w:style w:type="character" w:customStyle="1" w:styleId="WW8Num7z1">
    <w:name w:val="WW8Num7z1"/>
    <w:rsid w:val="003369F9"/>
    <w:rPr>
      <w:rFonts w:ascii="Symbol" w:hAnsi="Symbol" w:cs="Times New Roman"/>
    </w:rPr>
  </w:style>
  <w:style w:type="character" w:customStyle="1" w:styleId="WW8Num19z2">
    <w:name w:val="WW8Num19z2"/>
    <w:rsid w:val="003369F9"/>
    <w:rPr>
      <w:rFonts w:ascii="Wingdings" w:hAnsi="Wingdings"/>
    </w:rPr>
  </w:style>
  <w:style w:type="character" w:customStyle="1" w:styleId="WW8Num19z3">
    <w:name w:val="WW8Num19z3"/>
    <w:rsid w:val="003369F9"/>
    <w:rPr>
      <w:rFonts w:ascii="Symbol" w:hAnsi="Symbol"/>
    </w:rPr>
  </w:style>
  <w:style w:type="character" w:customStyle="1" w:styleId="WW8Num24z2">
    <w:name w:val="WW8Num24z2"/>
    <w:rsid w:val="003369F9"/>
    <w:rPr>
      <w:rFonts w:ascii="Wingdings" w:hAnsi="Wingdings"/>
    </w:rPr>
  </w:style>
  <w:style w:type="character" w:customStyle="1" w:styleId="WW8Num28z1">
    <w:name w:val="WW8Num28z1"/>
    <w:rsid w:val="003369F9"/>
    <w:rPr>
      <w:rFonts w:ascii="Courier New" w:hAnsi="Courier New" w:cs="Courier New"/>
    </w:rPr>
  </w:style>
  <w:style w:type="character" w:customStyle="1" w:styleId="WW8Num28z2">
    <w:name w:val="WW8Num28z2"/>
    <w:rsid w:val="003369F9"/>
    <w:rPr>
      <w:rFonts w:ascii="Wingdings" w:hAnsi="Wingdings"/>
    </w:rPr>
  </w:style>
  <w:style w:type="character" w:customStyle="1" w:styleId="WW8Num28z3">
    <w:name w:val="WW8Num28z3"/>
    <w:rsid w:val="003369F9"/>
    <w:rPr>
      <w:rFonts w:ascii="Symbol" w:hAnsi="Symbol"/>
    </w:rPr>
  </w:style>
  <w:style w:type="character" w:customStyle="1" w:styleId="WW8Num42z1">
    <w:name w:val="WW8Num42z1"/>
    <w:rsid w:val="003369F9"/>
    <w:rPr>
      <w:rFonts w:ascii="Courier New" w:hAnsi="Courier New" w:cs="Courier New"/>
    </w:rPr>
  </w:style>
  <w:style w:type="character" w:customStyle="1" w:styleId="WW8Num42z2">
    <w:name w:val="WW8Num42z2"/>
    <w:rsid w:val="003369F9"/>
    <w:rPr>
      <w:rFonts w:ascii="Wingdings" w:hAnsi="Wingdings"/>
    </w:rPr>
  </w:style>
  <w:style w:type="character" w:customStyle="1" w:styleId="WW8Num42z3">
    <w:name w:val="WW8Num42z3"/>
    <w:rsid w:val="003369F9"/>
    <w:rPr>
      <w:rFonts w:ascii="Symbol" w:hAnsi="Symbol"/>
    </w:rPr>
  </w:style>
  <w:style w:type="character" w:customStyle="1" w:styleId="WW8Num48z1">
    <w:name w:val="WW8Num48z1"/>
    <w:rsid w:val="003369F9"/>
    <w:rPr>
      <w:i/>
    </w:rPr>
  </w:style>
  <w:style w:type="character" w:customStyle="1" w:styleId="WW8Num52z2">
    <w:name w:val="WW8Num52z2"/>
    <w:rsid w:val="003369F9"/>
    <w:rPr>
      <w:rFonts w:ascii="Wingdings" w:hAnsi="Wingdings"/>
    </w:rPr>
  </w:style>
  <w:style w:type="character" w:customStyle="1" w:styleId="WW8Num53z1">
    <w:name w:val="WW8Num53z1"/>
    <w:rsid w:val="003369F9"/>
    <w:rPr>
      <w:rFonts w:ascii="Courier New" w:hAnsi="Courier New" w:cs="Courier New"/>
    </w:rPr>
  </w:style>
  <w:style w:type="character" w:customStyle="1" w:styleId="WW8Num53z2">
    <w:name w:val="WW8Num53z2"/>
    <w:rsid w:val="003369F9"/>
    <w:rPr>
      <w:rFonts w:ascii="Wingdings" w:hAnsi="Wingdings"/>
    </w:rPr>
  </w:style>
  <w:style w:type="character" w:customStyle="1" w:styleId="WW8Num53z3">
    <w:name w:val="WW8Num53z3"/>
    <w:rsid w:val="003369F9"/>
    <w:rPr>
      <w:rFonts w:ascii="Symbol" w:hAnsi="Symbol"/>
    </w:rPr>
  </w:style>
  <w:style w:type="character" w:customStyle="1" w:styleId="WW8Num54z1">
    <w:name w:val="WW8Num54z1"/>
    <w:rsid w:val="003369F9"/>
    <w:rPr>
      <w:rFonts w:ascii="Courier New" w:hAnsi="Courier New" w:cs="Courier New"/>
    </w:rPr>
  </w:style>
  <w:style w:type="character" w:customStyle="1" w:styleId="WW8Num54z2">
    <w:name w:val="WW8Num54z2"/>
    <w:rsid w:val="003369F9"/>
    <w:rPr>
      <w:rFonts w:ascii="Wingdings" w:hAnsi="Wingdings"/>
    </w:rPr>
  </w:style>
  <w:style w:type="character" w:customStyle="1" w:styleId="WW8Num54z3">
    <w:name w:val="WW8Num54z3"/>
    <w:rsid w:val="003369F9"/>
    <w:rPr>
      <w:rFonts w:ascii="Symbol" w:hAnsi="Symbol"/>
    </w:rPr>
  </w:style>
  <w:style w:type="character" w:customStyle="1" w:styleId="WW8Num62z1">
    <w:name w:val="WW8Num62z1"/>
    <w:rsid w:val="003369F9"/>
    <w:rPr>
      <w:rFonts w:ascii="Courier New" w:hAnsi="Courier New" w:cs="Courier New"/>
    </w:rPr>
  </w:style>
  <w:style w:type="character" w:customStyle="1" w:styleId="WW8Num62z2">
    <w:name w:val="WW8Num62z2"/>
    <w:rsid w:val="003369F9"/>
    <w:rPr>
      <w:rFonts w:ascii="Wingdings" w:hAnsi="Wingdings"/>
    </w:rPr>
  </w:style>
  <w:style w:type="character" w:customStyle="1" w:styleId="WW8Num62z3">
    <w:name w:val="WW8Num62z3"/>
    <w:rsid w:val="003369F9"/>
    <w:rPr>
      <w:rFonts w:ascii="Symbol" w:hAnsi="Symbol"/>
    </w:rPr>
  </w:style>
  <w:style w:type="character" w:customStyle="1" w:styleId="WW8Num65z1">
    <w:name w:val="WW8Num65z1"/>
    <w:rsid w:val="003369F9"/>
    <w:rPr>
      <w:rFonts w:ascii="Courier New" w:hAnsi="Courier New" w:cs="Courier New"/>
    </w:rPr>
  </w:style>
  <w:style w:type="character" w:customStyle="1" w:styleId="WW8Num65z2">
    <w:name w:val="WW8Num65z2"/>
    <w:rsid w:val="003369F9"/>
    <w:rPr>
      <w:rFonts w:ascii="Wingdings" w:hAnsi="Wingdings"/>
    </w:rPr>
  </w:style>
  <w:style w:type="character" w:customStyle="1" w:styleId="WW8Num66z1">
    <w:name w:val="WW8Num66z1"/>
    <w:rsid w:val="003369F9"/>
    <w:rPr>
      <w:rFonts w:ascii="Courier New" w:hAnsi="Courier New" w:cs="Courier New"/>
    </w:rPr>
  </w:style>
  <w:style w:type="character" w:customStyle="1" w:styleId="WW8Num66z2">
    <w:name w:val="WW8Num66z2"/>
    <w:rsid w:val="003369F9"/>
    <w:rPr>
      <w:rFonts w:ascii="Wingdings" w:hAnsi="Wingdings"/>
    </w:rPr>
  </w:style>
  <w:style w:type="character" w:customStyle="1" w:styleId="WW8Num66z3">
    <w:name w:val="WW8Num66z3"/>
    <w:rsid w:val="003369F9"/>
    <w:rPr>
      <w:rFonts w:ascii="Symbol" w:hAnsi="Symbol"/>
    </w:rPr>
  </w:style>
  <w:style w:type="character" w:customStyle="1" w:styleId="WW8Num71z1">
    <w:name w:val="WW8Num71z1"/>
    <w:rsid w:val="003369F9"/>
    <w:rPr>
      <w:rFonts w:ascii="Courier New" w:hAnsi="Courier New" w:cs="Courier New"/>
    </w:rPr>
  </w:style>
  <w:style w:type="character" w:customStyle="1" w:styleId="WW8Num71z2">
    <w:name w:val="WW8Num71z2"/>
    <w:rsid w:val="003369F9"/>
    <w:rPr>
      <w:rFonts w:ascii="Wingdings" w:hAnsi="Wingdings"/>
    </w:rPr>
  </w:style>
  <w:style w:type="character" w:customStyle="1" w:styleId="WW8Num71z3">
    <w:name w:val="WW8Num71z3"/>
    <w:rsid w:val="003369F9"/>
    <w:rPr>
      <w:rFonts w:ascii="Symbol" w:hAnsi="Symbol"/>
    </w:rPr>
  </w:style>
  <w:style w:type="character" w:customStyle="1" w:styleId="WW8Num72z1">
    <w:name w:val="WW8Num72z1"/>
    <w:rsid w:val="003369F9"/>
    <w:rPr>
      <w:rFonts w:ascii="Courier New" w:hAnsi="Courier New" w:cs="Courier New"/>
    </w:rPr>
  </w:style>
  <w:style w:type="character" w:customStyle="1" w:styleId="WW8Num72z2">
    <w:name w:val="WW8Num72z2"/>
    <w:rsid w:val="003369F9"/>
    <w:rPr>
      <w:rFonts w:ascii="Wingdings" w:hAnsi="Wingdings"/>
    </w:rPr>
  </w:style>
  <w:style w:type="character" w:customStyle="1" w:styleId="WW8Num72z3">
    <w:name w:val="WW8Num72z3"/>
    <w:rsid w:val="003369F9"/>
    <w:rPr>
      <w:rFonts w:ascii="Symbol" w:hAnsi="Symbol"/>
    </w:rPr>
  </w:style>
  <w:style w:type="character" w:customStyle="1" w:styleId="WW8Num74z1">
    <w:name w:val="WW8Num74z1"/>
    <w:rsid w:val="003369F9"/>
    <w:rPr>
      <w:rFonts w:ascii="Courier New" w:hAnsi="Courier New" w:cs="Courier New"/>
    </w:rPr>
  </w:style>
  <w:style w:type="character" w:customStyle="1" w:styleId="WW8Num74z2">
    <w:name w:val="WW8Num74z2"/>
    <w:rsid w:val="003369F9"/>
    <w:rPr>
      <w:rFonts w:ascii="Wingdings" w:hAnsi="Wingdings"/>
    </w:rPr>
  </w:style>
  <w:style w:type="character" w:customStyle="1" w:styleId="WW8Num74z3">
    <w:name w:val="WW8Num74z3"/>
    <w:rsid w:val="003369F9"/>
    <w:rPr>
      <w:rFonts w:ascii="Symbol" w:hAnsi="Symbol"/>
    </w:rPr>
  </w:style>
  <w:style w:type="character" w:customStyle="1" w:styleId="21">
    <w:name w:val="Основной шрифт абзаца2"/>
    <w:rsid w:val="003369F9"/>
  </w:style>
  <w:style w:type="character" w:customStyle="1" w:styleId="aff1">
    <w:name w:val="СТАТЬЯ"/>
    <w:rsid w:val="003369F9"/>
    <w:rPr>
      <w:rFonts w:ascii="Times New Roman" w:hAnsi="Times New Roman"/>
      <w:color w:val="auto"/>
      <w:sz w:val="24"/>
    </w:rPr>
  </w:style>
  <w:style w:type="character" w:customStyle="1" w:styleId="aff2">
    <w:name w:val="Мясо Знак Знак"/>
    <w:rsid w:val="003369F9"/>
    <w:rPr>
      <w:rFonts w:ascii="Times New Roman" w:eastAsia="MS Mincho" w:hAnsi="Times New Roman"/>
      <w:sz w:val="28"/>
      <w:szCs w:val="28"/>
    </w:rPr>
  </w:style>
  <w:style w:type="character" w:customStyle="1" w:styleId="aff3">
    <w:name w:val="Схема документа Знак"/>
    <w:rsid w:val="003369F9"/>
    <w:rPr>
      <w:rFonts w:ascii="Tahoma" w:hAnsi="Tahoma" w:cs="Tahoma"/>
      <w:sz w:val="16"/>
      <w:szCs w:val="16"/>
    </w:rPr>
  </w:style>
  <w:style w:type="character" w:customStyle="1" w:styleId="aff4">
    <w:name w:val="Подзаголовок Знак"/>
    <w:rsid w:val="003369F9"/>
    <w:rPr>
      <w:rFonts w:eastAsia="Times New Roman"/>
      <w:sz w:val="28"/>
      <w:szCs w:val="24"/>
    </w:rPr>
  </w:style>
  <w:style w:type="character" w:customStyle="1" w:styleId="22">
    <w:name w:val="Основной текст с отступом 2 Знак"/>
    <w:rsid w:val="003369F9"/>
    <w:rPr>
      <w:rFonts w:ascii="Times New Roman" w:eastAsia="MS Mincho" w:hAnsi="Times New Roman" w:cs="Arial"/>
      <w:sz w:val="28"/>
    </w:rPr>
  </w:style>
  <w:style w:type="character" w:customStyle="1" w:styleId="aff5">
    <w:name w:val="Мясо Знак Знак Знак"/>
    <w:rsid w:val="003369F9"/>
    <w:rPr>
      <w:rFonts w:eastAsia="MS Mincho" w:cs="Arial"/>
      <w:sz w:val="28"/>
      <w:szCs w:val="28"/>
      <w:lang w:val="ru-RU" w:eastAsia="ar-SA" w:bidi="ar-SA"/>
    </w:rPr>
  </w:style>
  <w:style w:type="character" w:customStyle="1" w:styleId="aff6">
    <w:name w:val="Текст сноски Знак"/>
    <w:rsid w:val="003369F9"/>
    <w:rPr>
      <w:rFonts w:ascii="Arial Narrow" w:eastAsia="MS Mincho" w:hAnsi="Arial Narrow"/>
      <w:sz w:val="22"/>
    </w:rPr>
  </w:style>
  <w:style w:type="character" w:customStyle="1" w:styleId="23">
    <w:name w:val="Основной текст 2 Знак"/>
    <w:rsid w:val="003369F9"/>
    <w:rPr>
      <w:rFonts w:ascii="Times New Roman" w:eastAsia="MS Mincho" w:hAnsi="Times New Roman" w:cs="Arial"/>
      <w:sz w:val="28"/>
    </w:rPr>
  </w:style>
  <w:style w:type="character" w:customStyle="1" w:styleId="13">
    <w:name w:val="Мясо Знак1"/>
    <w:rsid w:val="003369F9"/>
    <w:rPr>
      <w:rFonts w:ascii="Times New Roman" w:eastAsia="MS Mincho" w:hAnsi="Times New Roman" w:cs="Arial"/>
      <w:sz w:val="28"/>
      <w:szCs w:val="28"/>
    </w:rPr>
  </w:style>
  <w:style w:type="character" w:customStyle="1" w:styleId="aff7">
    <w:name w:val="Символ сноски"/>
    <w:rsid w:val="003369F9"/>
    <w:rPr>
      <w:vertAlign w:val="superscript"/>
    </w:rPr>
  </w:style>
  <w:style w:type="character" w:customStyle="1" w:styleId="WW8Num13z1">
    <w:name w:val="WW8Num13z1"/>
    <w:rsid w:val="003369F9"/>
    <w:rPr>
      <w:rFonts w:ascii="Courier New" w:hAnsi="Courier New"/>
    </w:rPr>
  </w:style>
  <w:style w:type="character" w:customStyle="1" w:styleId="WW-Absatz-Standardschriftart1111111111111111111111">
    <w:name w:val="WW-Absatz-Standardschriftart1111111111111111111111"/>
    <w:rsid w:val="003369F9"/>
  </w:style>
  <w:style w:type="character" w:customStyle="1" w:styleId="WW-Absatz-Standardschriftart11111111111111111111111">
    <w:name w:val="WW-Absatz-Standardschriftart11111111111111111111111"/>
    <w:rsid w:val="003369F9"/>
  </w:style>
  <w:style w:type="character" w:customStyle="1" w:styleId="WW-Absatz-Standardschriftart111111111111111111111111">
    <w:name w:val="WW-Absatz-Standardschriftart111111111111111111111111"/>
    <w:rsid w:val="003369F9"/>
  </w:style>
  <w:style w:type="character" w:customStyle="1" w:styleId="WW-Absatz-Standardschriftart1111111111111111111111111">
    <w:name w:val="WW-Absatz-Standardschriftart1111111111111111111111111"/>
    <w:rsid w:val="003369F9"/>
  </w:style>
  <w:style w:type="character" w:customStyle="1" w:styleId="WW-Absatz-Standardschriftart11111111111111111111111111">
    <w:name w:val="WW-Absatz-Standardschriftart11111111111111111111111111"/>
    <w:rsid w:val="003369F9"/>
  </w:style>
  <w:style w:type="character" w:customStyle="1" w:styleId="WW-Absatz-Standardschriftart111111111111111111111111111">
    <w:name w:val="WW-Absatz-Standardschriftart111111111111111111111111111"/>
    <w:rsid w:val="003369F9"/>
  </w:style>
  <w:style w:type="character" w:customStyle="1" w:styleId="WW-Absatz-Standardschriftart1111111111111111111111111111">
    <w:name w:val="WW-Absatz-Standardschriftart1111111111111111111111111111"/>
    <w:rsid w:val="003369F9"/>
  </w:style>
  <w:style w:type="character" w:customStyle="1" w:styleId="WW-Absatz-Standardschriftart11111111111111111111111111111">
    <w:name w:val="WW-Absatz-Standardschriftart11111111111111111111111111111"/>
    <w:rsid w:val="003369F9"/>
  </w:style>
  <w:style w:type="character" w:customStyle="1" w:styleId="WW8Num5z1">
    <w:name w:val="WW8Num5z1"/>
    <w:rsid w:val="003369F9"/>
    <w:rPr>
      <w:rFonts w:ascii="Courier New" w:hAnsi="Courier New"/>
    </w:rPr>
  </w:style>
  <w:style w:type="character" w:customStyle="1" w:styleId="WW8Num5z2">
    <w:name w:val="WW8Num5z2"/>
    <w:rsid w:val="003369F9"/>
    <w:rPr>
      <w:rFonts w:ascii="Wingdings" w:hAnsi="Wingdings"/>
    </w:rPr>
  </w:style>
  <w:style w:type="character" w:customStyle="1" w:styleId="WW8Num8z2">
    <w:name w:val="WW8Num8z2"/>
    <w:rsid w:val="003369F9"/>
    <w:rPr>
      <w:rFonts w:ascii="Wingdings" w:hAnsi="Wingdings"/>
    </w:rPr>
  </w:style>
  <w:style w:type="character" w:customStyle="1" w:styleId="WW8Num12z1">
    <w:name w:val="WW8Num12z1"/>
    <w:rsid w:val="003369F9"/>
    <w:rPr>
      <w:rFonts w:ascii="Courier New" w:hAnsi="Courier New"/>
    </w:rPr>
  </w:style>
  <w:style w:type="character" w:customStyle="1" w:styleId="WW8Num12z2">
    <w:name w:val="WW8Num12z2"/>
    <w:rsid w:val="003369F9"/>
    <w:rPr>
      <w:rFonts w:ascii="Wingdings" w:hAnsi="Wingdings"/>
    </w:rPr>
  </w:style>
  <w:style w:type="character" w:customStyle="1" w:styleId="WW8Num13z2">
    <w:name w:val="WW8Num13z2"/>
    <w:rsid w:val="003369F9"/>
    <w:rPr>
      <w:rFonts w:ascii="Wingdings" w:hAnsi="Wingdings"/>
    </w:rPr>
  </w:style>
  <w:style w:type="character" w:customStyle="1" w:styleId="WW8Num14z2">
    <w:name w:val="WW8Num14z2"/>
    <w:rsid w:val="003369F9"/>
    <w:rPr>
      <w:rFonts w:ascii="Wingdings" w:hAnsi="Wingdings"/>
    </w:rPr>
  </w:style>
  <w:style w:type="character" w:customStyle="1" w:styleId="WW8Num14z3">
    <w:name w:val="WW8Num14z3"/>
    <w:rsid w:val="003369F9"/>
    <w:rPr>
      <w:rFonts w:ascii="Symbol" w:hAnsi="Symbol"/>
    </w:rPr>
  </w:style>
  <w:style w:type="character" w:customStyle="1" w:styleId="WW8Num15z1">
    <w:name w:val="WW8Num15z1"/>
    <w:rsid w:val="003369F9"/>
    <w:rPr>
      <w:rFonts w:ascii="Courier New" w:hAnsi="Courier New"/>
    </w:rPr>
  </w:style>
  <w:style w:type="character" w:customStyle="1" w:styleId="WW8Num15z2">
    <w:name w:val="WW8Num15z2"/>
    <w:rsid w:val="003369F9"/>
    <w:rPr>
      <w:rFonts w:ascii="Wingdings" w:hAnsi="Wingdings"/>
    </w:rPr>
  </w:style>
  <w:style w:type="character" w:customStyle="1" w:styleId="WW8Num22z2">
    <w:name w:val="WW8Num22z2"/>
    <w:rsid w:val="003369F9"/>
    <w:rPr>
      <w:rFonts w:ascii="Wingdings" w:hAnsi="Wingdings"/>
    </w:rPr>
  </w:style>
  <w:style w:type="character" w:customStyle="1" w:styleId="WW8Num22z3">
    <w:name w:val="WW8Num22z3"/>
    <w:rsid w:val="003369F9"/>
    <w:rPr>
      <w:rFonts w:ascii="Symbol" w:hAnsi="Symbol"/>
    </w:rPr>
  </w:style>
  <w:style w:type="character" w:customStyle="1" w:styleId="WW8Num25z2">
    <w:name w:val="WW8Num25z2"/>
    <w:rsid w:val="003369F9"/>
    <w:rPr>
      <w:rFonts w:ascii="Wingdings" w:hAnsi="Wingdings"/>
    </w:rPr>
  </w:style>
  <w:style w:type="character" w:customStyle="1" w:styleId="14">
    <w:name w:val="Основной шрифт абзаца1"/>
    <w:rsid w:val="003369F9"/>
  </w:style>
  <w:style w:type="character" w:customStyle="1" w:styleId="aff8">
    <w:name w:val="Текст Знак"/>
    <w:rsid w:val="003369F9"/>
    <w:rPr>
      <w:rFonts w:ascii="Courier New" w:eastAsia="Times New Roman" w:hAnsi="Courier New" w:cs="Courier New"/>
    </w:rPr>
  </w:style>
  <w:style w:type="character" w:styleId="aff9">
    <w:name w:val="FollowedHyperlink"/>
    <w:rsid w:val="003369F9"/>
    <w:rPr>
      <w:color w:val="800080"/>
      <w:u w:val="single"/>
    </w:rPr>
  </w:style>
  <w:style w:type="character" w:customStyle="1" w:styleId="32">
    <w:name w:val="Оглавление 3 Знак"/>
    <w:rsid w:val="003369F9"/>
    <w:rPr>
      <w:rFonts w:ascii="Times New Roman" w:eastAsia="MS Mincho" w:hAnsi="Times New Roman"/>
      <w:i/>
      <w:iCs/>
      <w:shd w:val="clear" w:color="auto" w:fill="FFFFFF"/>
    </w:rPr>
  </w:style>
  <w:style w:type="character" w:customStyle="1" w:styleId="33">
    <w:name w:val="Основной текст с отступом 3 Знак"/>
    <w:rsid w:val="003369F9"/>
    <w:rPr>
      <w:rFonts w:ascii="Times New Roman" w:eastAsia="MS Mincho" w:hAnsi="Times New Roman" w:cs="Arial"/>
      <w:sz w:val="16"/>
      <w:szCs w:val="16"/>
    </w:rPr>
  </w:style>
  <w:style w:type="character" w:customStyle="1" w:styleId="affa">
    <w:name w:val="Обычный отступ Знак"/>
    <w:rsid w:val="003369F9"/>
    <w:rPr>
      <w:rFonts w:ascii="Times New Roman" w:eastAsia="MS Mincho" w:hAnsi="Times New Roman" w:cs="Arial"/>
      <w:sz w:val="28"/>
    </w:rPr>
  </w:style>
  <w:style w:type="character" w:customStyle="1" w:styleId="affb">
    <w:name w:val="Обычный (веб) Знак"/>
    <w:rsid w:val="003369F9"/>
    <w:rPr>
      <w:rFonts w:ascii="Times New Roman" w:eastAsia="Times New Roman" w:hAnsi="Times New Roman"/>
      <w:color w:val="001060"/>
      <w:sz w:val="16"/>
      <w:szCs w:val="16"/>
    </w:rPr>
  </w:style>
  <w:style w:type="character" w:customStyle="1" w:styleId="spelle">
    <w:name w:val="spelle"/>
    <w:basedOn w:val="21"/>
    <w:rsid w:val="003369F9"/>
  </w:style>
  <w:style w:type="character" w:customStyle="1" w:styleId="grame">
    <w:name w:val="grame"/>
    <w:basedOn w:val="21"/>
    <w:rsid w:val="003369F9"/>
  </w:style>
  <w:style w:type="character" w:customStyle="1" w:styleId="16">
    <w:name w:val="Знак16"/>
    <w:rsid w:val="003369F9"/>
    <w:rPr>
      <w:rFonts w:ascii="Arial Black" w:eastAsia="MS Mincho" w:hAnsi="Arial Black"/>
      <w:b/>
      <w:bCs/>
      <w:caps/>
      <w:shadow/>
      <w:color w:val="3366FF"/>
      <w:sz w:val="28"/>
      <w:szCs w:val="28"/>
      <w:lang w:val="ru-RU" w:eastAsia="ar-SA" w:bidi="ar-SA"/>
    </w:rPr>
  </w:style>
  <w:style w:type="character" w:customStyle="1" w:styleId="HTML">
    <w:name w:val="Стандартный HTML Знак"/>
    <w:rsid w:val="003369F9"/>
    <w:rPr>
      <w:rFonts w:ascii="Courier New" w:eastAsia="Times New Roman" w:hAnsi="Courier New" w:cs="Courier New"/>
    </w:rPr>
  </w:style>
  <w:style w:type="character" w:customStyle="1" w:styleId="affc">
    <w:name w:val="Подпункты Знак"/>
    <w:rsid w:val="003369F9"/>
    <w:rPr>
      <w:rFonts w:ascii="Times New Roman" w:eastAsia="Lucida Sans Unicode" w:hAnsi="Times New Roman"/>
      <w:kern w:val="1"/>
      <w:sz w:val="26"/>
      <w:szCs w:val="26"/>
    </w:rPr>
  </w:style>
  <w:style w:type="character" w:customStyle="1" w:styleId="34">
    <w:name w:val="Основной текст 3 Знак"/>
    <w:rsid w:val="003369F9"/>
    <w:rPr>
      <w:rFonts w:ascii="Times New Roman" w:eastAsia="Times New Roman" w:hAnsi="Times New Roman"/>
      <w:sz w:val="16"/>
      <w:szCs w:val="16"/>
    </w:rPr>
  </w:style>
  <w:style w:type="character" w:customStyle="1" w:styleId="ConsNormal">
    <w:name w:val="ConsNormal Знак"/>
    <w:rsid w:val="003369F9"/>
    <w:rPr>
      <w:rFonts w:ascii="Times New Roman" w:eastAsia="Times New Roman" w:hAnsi="Times New Roman"/>
      <w:sz w:val="28"/>
      <w:szCs w:val="28"/>
      <w:lang w:val="ru-RU" w:eastAsia="ar-SA" w:bidi="ar-SA"/>
    </w:rPr>
  </w:style>
  <w:style w:type="character" w:customStyle="1" w:styleId="15">
    <w:name w:val="Подзаголовок Знак1"/>
    <w:rsid w:val="003369F9"/>
    <w:rPr>
      <w:rFonts w:ascii="Calibri" w:hAnsi="Calibri" w:cs="Calibri"/>
      <w:sz w:val="28"/>
      <w:szCs w:val="24"/>
    </w:rPr>
  </w:style>
  <w:style w:type="character" w:customStyle="1" w:styleId="17">
    <w:name w:val="Текст сноски Знак1"/>
    <w:rsid w:val="003369F9"/>
    <w:rPr>
      <w:rFonts w:ascii="Arial Narrow" w:eastAsia="MS Mincho" w:hAnsi="Arial Narrow" w:cs="Calibri"/>
      <w:sz w:val="22"/>
    </w:rPr>
  </w:style>
  <w:style w:type="character" w:customStyle="1" w:styleId="HTML1">
    <w:name w:val="Стандартный HTML Знак1"/>
    <w:rsid w:val="003369F9"/>
    <w:rPr>
      <w:rFonts w:ascii="Courier New" w:hAnsi="Courier New" w:cs="Courier New"/>
    </w:rPr>
  </w:style>
  <w:style w:type="character" w:styleId="affd">
    <w:name w:val="Intense Emphasis"/>
    <w:qFormat/>
    <w:rsid w:val="003369F9"/>
    <w:rPr>
      <w:b/>
      <w:bCs/>
      <w:i/>
      <w:iCs/>
      <w:color w:val="4F81BD"/>
    </w:rPr>
  </w:style>
  <w:style w:type="character" w:customStyle="1" w:styleId="affe">
    <w:name w:val="Без интервала Знак Знак"/>
    <w:rsid w:val="003369F9"/>
    <w:rPr>
      <w:rFonts w:ascii="Calibri" w:hAnsi="Calibri"/>
      <w:sz w:val="22"/>
      <w:szCs w:val="22"/>
      <w:lang w:val="ru-RU" w:eastAsia="ar-SA" w:bidi="ar-SA"/>
    </w:rPr>
  </w:style>
  <w:style w:type="paragraph" w:styleId="afff">
    <w:name w:val="Title"/>
    <w:basedOn w:val="a1"/>
    <w:next w:val="af0"/>
    <w:link w:val="afff0"/>
    <w:rsid w:val="003369F9"/>
    <w:pPr>
      <w:keepNext/>
      <w:suppressAutoHyphens/>
      <w:autoSpaceDE/>
      <w:autoSpaceDN/>
      <w:adjustRightInd/>
      <w:spacing w:before="240" w:after="120" w:line="240" w:lineRule="atLeast"/>
      <w:ind w:left="431" w:firstLine="709"/>
    </w:pPr>
    <w:rPr>
      <w:rFonts w:ascii="Arial" w:eastAsia="Lucida Sans Unicode" w:hAnsi="Arial" w:cs="Tahoma"/>
      <w:kern w:val="1"/>
      <w:sz w:val="28"/>
      <w:szCs w:val="28"/>
      <w:lang w:eastAsia="ar-SA"/>
    </w:rPr>
  </w:style>
  <w:style w:type="character" w:customStyle="1" w:styleId="afff0">
    <w:name w:val="Заголовок Знак"/>
    <w:basedOn w:val="a2"/>
    <w:link w:val="afff"/>
    <w:rsid w:val="003369F9"/>
    <w:rPr>
      <w:rFonts w:ascii="Arial" w:eastAsia="Lucida Sans Unicode" w:hAnsi="Arial" w:cs="Tahoma"/>
      <w:kern w:val="1"/>
      <w:sz w:val="28"/>
      <w:szCs w:val="28"/>
      <w:lang w:eastAsia="ar-SA"/>
      <w14:ligatures w14:val="none"/>
    </w:rPr>
  </w:style>
  <w:style w:type="paragraph" w:styleId="afff1">
    <w:name w:val="List"/>
    <w:basedOn w:val="af0"/>
    <w:rsid w:val="003369F9"/>
    <w:rPr>
      <w:rFonts w:cs="Tahoma"/>
    </w:rPr>
  </w:style>
  <w:style w:type="paragraph" w:customStyle="1" w:styleId="72">
    <w:name w:val="Название7"/>
    <w:basedOn w:val="a1"/>
    <w:rsid w:val="003369F9"/>
    <w:pPr>
      <w:widowControl/>
      <w:suppressLineNumbers/>
      <w:suppressAutoHyphens/>
      <w:autoSpaceDE/>
      <w:autoSpaceDN/>
      <w:adjustRightInd/>
      <w:spacing w:before="120" w:after="120" w:line="240" w:lineRule="atLeast"/>
      <w:ind w:left="431" w:firstLine="709"/>
    </w:pPr>
    <w:rPr>
      <w:rFonts w:ascii="Times New Roman" w:hAnsi="Times New Roman" w:cs="Mangal"/>
      <w:i/>
      <w:iCs/>
      <w:lang w:eastAsia="ar-SA"/>
    </w:rPr>
  </w:style>
  <w:style w:type="paragraph" w:customStyle="1" w:styleId="73">
    <w:name w:val="Указатель7"/>
    <w:basedOn w:val="a1"/>
    <w:rsid w:val="003369F9"/>
    <w:pPr>
      <w:widowControl/>
      <w:suppressLineNumbers/>
      <w:suppressAutoHyphens/>
      <w:autoSpaceDE/>
      <w:autoSpaceDN/>
      <w:adjustRightInd/>
      <w:spacing w:line="240" w:lineRule="atLeast"/>
      <w:ind w:left="431" w:firstLine="709"/>
    </w:pPr>
    <w:rPr>
      <w:rFonts w:ascii="Times New Roman" w:hAnsi="Times New Roman" w:cs="Mangal"/>
      <w:sz w:val="28"/>
      <w:szCs w:val="20"/>
      <w:lang w:eastAsia="ar-SA"/>
    </w:rPr>
  </w:style>
  <w:style w:type="paragraph" w:customStyle="1" w:styleId="62">
    <w:name w:val="Название6"/>
    <w:basedOn w:val="a1"/>
    <w:rsid w:val="003369F9"/>
    <w:pPr>
      <w:widowControl/>
      <w:suppressLineNumbers/>
      <w:suppressAutoHyphens/>
      <w:autoSpaceDE/>
      <w:autoSpaceDN/>
      <w:adjustRightInd/>
      <w:spacing w:before="120" w:after="120" w:line="240" w:lineRule="atLeast"/>
      <w:ind w:left="431" w:firstLine="709"/>
    </w:pPr>
    <w:rPr>
      <w:rFonts w:ascii="Times New Roman" w:hAnsi="Times New Roman" w:cs="Mangal"/>
      <w:i/>
      <w:iCs/>
      <w:lang w:eastAsia="ar-SA"/>
    </w:rPr>
  </w:style>
  <w:style w:type="paragraph" w:customStyle="1" w:styleId="63">
    <w:name w:val="Указатель6"/>
    <w:basedOn w:val="a1"/>
    <w:rsid w:val="003369F9"/>
    <w:pPr>
      <w:widowControl/>
      <w:suppressLineNumbers/>
      <w:suppressAutoHyphens/>
      <w:autoSpaceDE/>
      <w:autoSpaceDN/>
      <w:adjustRightInd/>
      <w:spacing w:line="240" w:lineRule="atLeast"/>
      <w:ind w:left="431" w:firstLine="709"/>
    </w:pPr>
    <w:rPr>
      <w:rFonts w:ascii="Times New Roman" w:hAnsi="Times New Roman" w:cs="Mangal"/>
      <w:sz w:val="28"/>
      <w:szCs w:val="20"/>
      <w:lang w:eastAsia="ar-SA"/>
    </w:rPr>
  </w:style>
  <w:style w:type="paragraph" w:customStyle="1" w:styleId="52">
    <w:name w:val="Название5"/>
    <w:basedOn w:val="a1"/>
    <w:rsid w:val="003369F9"/>
    <w:pPr>
      <w:widowControl/>
      <w:suppressLineNumbers/>
      <w:suppressAutoHyphens/>
      <w:autoSpaceDE/>
      <w:autoSpaceDN/>
      <w:adjustRightInd/>
      <w:spacing w:before="120" w:after="120" w:line="240" w:lineRule="atLeast"/>
      <w:ind w:left="431" w:firstLine="709"/>
    </w:pPr>
    <w:rPr>
      <w:rFonts w:ascii="Times New Roman" w:hAnsi="Times New Roman" w:cs="Mangal"/>
      <w:i/>
      <w:iCs/>
      <w:lang w:eastAsia="ar-SA"/>
    </w:rPr>
  </w:style>
  <w:style w:type="paragraph" w:customStyle="1" w:styleId="53">
    <w:name w:val="Указатель5"/>
    <w:basedOn w:val="a1"/>
    <w:rsid w:val="003369F9"/>
    <w:pPr>
      <w:widowControl/>
      <w:suppressLineNumbers/>
      <w:suppressAutoHyphens/>
      <w:autoSpaceDE/>
      <w:autoSpaceDN/>
      <w:adjustRightInd/>
      <w:spacing w:line="240" w:lineRule="atLeast"/>
      <w:ind w:left="431" w:firstLine="709"/>
    </w:pPr>
    <w:rPr>
      <w:rFonts w:ascii="Times New Roman" w:hAnsi="Times New Roman" w:cs="Mangal"/>
      <w:sz w:val="28"/>
      <w:szCs w:val="20"/>
      <w:lang w:eastAsia="ar-SA"/>
    </w:rPr>
  </w:style>
  <w:style w:type="paragraph" w:customStyle="1" w:styleId="afff2">
    <w:basedOn w:val="a1"/>
    <w:next w:val="afff3"/>
    <w:uiPriority w:val="99"/>
    <w:rsid w:val="00387804"/>
    <w:pPr>
      <w:widowControl/>
      <w:suppressAutoHyphens/>
      <w:autoSpaceDE/>
      <w:autoSpaceDN/>
      <w:adjustRightInd/>
      <w:spacing w:before="280" w:after="280" w:line="240" w:lineRule="atLeast"/>
      <w:ind w:left="136" w:right="136" w:firstLine="0"/>
      <w:jc w:val="left"/>
    </w:pPr>
    <w:rPr>
      <w:rFonts w:ascii="Arial" w:hAnsi="Arial" w:cs="Arial"/>
      <w:color w:val="000000"/>
      <w:sz w:val="16"/>
      <w:szCs w:val="16"/>
      <w:lang w:eastAsia="ar-SA"/>
    </w:rPr>
  </w:style>
  <w:style w:type="paragraph" w:styleId="afff4">
    <w:name w:val="Subtitle"/>
    <w:basedOn w:val="a1"/>
    <w:next w:val="a1"/>
    <w:link w:val="24"/>
    <w:qFormat/>
    <w:rsid w:val="003369F9"/>
    <w:pPr>
      <w:widowControl/>
      <w:suppressAutoHyphens/>
      <w:autoSpaceDE/>
      <w:autoSpaceDN/>
      <w:adjustRightInd/>
      <w:spacing w:before="120" w:after="120" w:line="240" w:lineRule="atLeast"/>
      <w:ind w:left="431" w:firstLine="709"/>
      <w:jc w:val="center"/>
    </w:pPr>
    <w:rPr>
      <w:rFonts w:ascii="Calibri" w:hAnsi="Calibri" w:cs="Calibri"/>
      <w:sz w:val="28"/>
      <w:lang w:eastAsia="ar-SA"/>
    </w:rPr>
  </w:style>
  <w:style w:type="character" w:customStyle="1" w:styleId="24">
    <w:name w:val="Подзаголовок Знак2"/>
    <w:basedOn w:val="a2"/>
    <w:link w:val="afff4"/>
    <w:rsid w:val="003369F9"/>
    <w:rPr>
      <w:rFonts w:ascii="Calibri" w:eastAsia="Times New Roman" w:hAnsi="Calibri" w:cs="Calibri"/>
      <w:kern w:val="0"/>
      <w:sz w:val="28"/>
      <w:szCs w:val="24"/>
      <w:lang w:eastAsia="ar-SA"/>
      <w14:ligatures w14:val="none"/>
    </w:rPr>
  </w:style>
  <w:style w:type="paragraph" w:customStyle="1" w:styleId="a">
    <w:name w:val="Текст маркированный"/>
    <w:basedOn w:val="a1"/>
    <w:rsid w:val="003369F9"/>
    <w:pPr>
      <w:widowControl/>
      <w:numPr>
        <w:numId w:val="4"/>
      </w:numPr>
      <w:suppressAutoHyphens/>
      <w:autoSpaceDE/>
      <w:autoSpaceDN/>
      <w:adjustRightInd/>
      <w:spacing w:before="60" w:after="60" w:line="240" w:lineRule="atLeast"/>
      <w:jc w:val="left"/>
    </w:pPr>
    <w:rPr>
      <w:rFonts w:ascii="Times New Roman" w:hAnsi="Times New Roman" w:cs="Times New Roman"/>
      <w:sz w:val="28"/>
      <w:szCs w:val="28"/>
      <w:lang w:eastAsia="ar-SA"/>
    </w:rPr>
  </w:style>
  <w:style w:type="paragraph" w:customStyle="1" w:styleId="a0">
    <w:name w:val="Текст нумерованный"/>
    <w:basedOn w:val="a1"/>
    <w:rsid w:val="003369F9"/>
    <w:pPr>
      <w:widowControl/>
      <w:numPr>
        <w:numId w:val="3"/>
      </w:numPr>
      <w:suppressAutoHyphens/>
      <w:autoSpaceDE/>
      <w:autoSpaceDN/>
      <w:adjustRightInd/>
      <w:spacing w:before="60" w:after="60" w:line="240" w:lineRule="atLeast"/>
      <w:jc w:val="left"/>
    </w:pPr>
    <w:rPr>
      <w:rFonts w:ascii="Times New Roman" w:hAnsi="Times New Roman" w:cs="Times New Roman"/>
      <w:sz w:val="28"/>
      <w:szCs w:val="28"/>
      <w:lang w:eastAsia="ar-SA"/>
    </w:rPr>
  </w:style>
  <w:style w:type="paragraph" w:styleId="afff5">
    <w:name w:val="Balloon Text"/>
    <w:basedOn w:val="a1"/>
    <w:link w:val="18"/>
    <w:rsid w:val="003369F9"/>
    <w:pPr>
      <w:widowControl/>
      <w:suppressAutoHyphens/>
      <w:autoSpaceDE/>
      <w:autoSpaceDN/>
      <w:adjustRightInd/>
      <w:spacing w:line="240" w:lineRule="atLeast"/>
      <w:ind w:left="431" w:firstLine="709"/>
    </w:pPr>
    <w:rPr>
      <w:rFonts w:ascii="Tahoma" w:hAnsi="Tahoma" w:cs="Tahoma"/>
      <w:sz w:val="16"/>
      <w:szCs w:val="16"/>
      <w:lang w:eastAsia="ar-SA"/>
    </w:rPr>
  </w:style>
  <w:style w:type="character" w:customStyle="1" w:styleId="18">
    <w:name w:val="Текст выноски Знак1"/>
    <w:basedOn w:val="a2"/>
    <w:link w:val="afff5"/>
    <w:rsid w:val="003369F9"/>
    <w:rPr>
      <w:rFonts w:ascii="Tahoma" w:eastAsia="Times New Roman" w:hAnsi="Tahoma" w:cs="Tahoma"/>
      <w:kern w:val="0"/>
      <w:sz w:val="16"/>
      <w:szCs w:val="16"/>
      <w:lang w:eastAsia="ar-SA"/>
      <w14:ligatures w14:val="none"/>
    </w:rPr>
  </w:style>
  <w:style w:type="paragraph" w:customStyle="1" w:styleId="afff6">
    <w:name w:val="Верхн колонтитул"/>
    <w:basedOn w:val="a1"/>
    <w:rsid w:val="003369F9"/>
    <w:pPr>
      <w:widowControl/>
      <w:suppressAutoHyphens/>
      <w:autoSpaceDE/>
      <w:autoSpaceDN/>
      <w:adjustRightInd/>
      <w:spacing w:line="240" w:lineRule="atLeast"/>
      <w:ind w:left="431" w:firstLine="709"/>
    </w:pPr>
    <w:rPr>
      <w:rFonts w:ascii="Times New Roman" w:hAnsi="Times New Roman" w:cs="Times New Roman"/>
      <w:sz w:val="26"/>
      <w:szCs w:val="20"/>
      <w:lang w:eastAsia="ar-SA"/>
    </w:rPr>
  </w:style>
  <w:style w:type="paragraph" w:customStyle="1" w:styleId="afff7">
    <w:name w:val="Нижн колонтитул"/>
    <w:basedOn w:val="a7"/>
    <w:rsid w:val="003369F9"/>
    <w:pPr>
      <w:widowControl/>
      <w:suppressAutoHyphens/>
      <w:autoSpaceDE/>
      <w:autoSpaceDN/>
      <w:adjustRightInd/>
      <w:spacing w:line="240" w:lineRule="atLeast"/>
      <w:ind w:left="431" w:firstLine="709"/>
    </w:pPr>
    <w:rPr>
      <w:rFonts w:ascii="Times New Roman" w:hAnsi="Times New Roman" w:cs="Times New Roman"/>
      <w:szCs w:val="20"/>
      <w:lang w:eastAsia="ar-SA"/>
    </w:rPr>
  </w:style>
  <w:style w:type="paragraph" w:customStyle="1" w:styleId="Aeiiai">
    <w:name w:val="Aei?iai?"/>
    <w:basedOn w:val="a1"/>
    <w:rsid w:val="003369F9"/>
    <w:pPr>
      <w:widowControl/>
      <w:suppressAutoHyphens/>
      <w:autoSpaceDE/>
      <w:autoSpaceDN/>
      <w:adjustRightInd/>
      <w:spacing w:line="240" w:lineRule="atLeast"/>
      <w:ind w:firstLine="357"/>
      <w:jc w:val="center"/>
    </w:pPr>
    <w:rPr>
      <w:rFonts w:ascii="AGGal" w:hAnsi="AGGal" w:cs="AGGal"/>
      <w:sz w:val="22"/>
      <w:szCs w:val="22"/>
      <w:lang w:eastAsia="ar-SA"/>
    </w:rPr>
  </w:style>
  <w:style w:type="paragraph" w:customStyle="1" w:styleId="19">
    <w:name w:val="Название1"/>
    <w:basedOn w:val="a1"/>
    <w:rsid w:val="003369F9"/>
    <w:pPr>
      <w:suppressLineNumbers/>
      <w:suppressAutoHyphens/>
      <w:autoSpaceDE/>
      <w:autoSpaceDN/>
      <w:adjustRightInd/>
      <w:spacing w:before="120" w:after="120" w:line="240" w:lineRule="atLeast"/>
      <w:ind w:left="431" w:firstLine="709"/>
    </w:pPr>
    <w:rPr>
      <w:rFonts w:ascii="Times New Roman" w:eastAsia="Lucida Sans Unicode" w:hAnsi="Times New Roman" w:cs="Tahoma"/>
      <w:i/>
      <w:iCs/>
      <w:kern w:val="1"/>
      <w:lang w:eastAsia="ar-SA"/>
    </w:rPr>
  </w:style>
  <w:style w:type="paragraph" w:customStyle="1" w:styleId="1a">
    <w:name w:val="Указатель1"/>
    <w:basedOn w:val="a1"/>
    <w:rsid w:val="003369F9"/>
    <w:pPr>
      <w:suppressLineNumbers/>
      <w:suppressAutoHyphens/>
      <w:autoSpaceDE/>
      <w:autoSpaceDN/>
      <w:adjustRightInd/>
      <w:spacing w:line="240" w:lineRule="atLeast"/>
      <w:ind w:left="431" w:firstLine="709"/>
    </w:pPr>
    <w:rPr>
      <w:rFonts w:ascii="Times New Roman" w:eastAsia="Lucida Sans Unicode" w:hAnsi="Times New Roman" w:cs="Tahoma"/>
      <w:kern w:val="1"/>
      <w:lang w:eastAsia="ar-SA"/>
    </w:rPr>
  </w:style>
  <w:style w:type="paragraph" w:customStyle="1" w:styleId="100">
    <w:name w:val="Заголовок 10"/>
    <w:basedOn w:val="afff"/>
    <w:next w:val="af0"/>
    <w:rsid w:val="003369F9"/>
    <w:pPr>
      <w:ind w:left="-1080" w:firstLine="0"/>
    </w:pPr>
    <w:rPr>
      <w:b/>
      <w:bCs/>
      <w:sz w:val="21"/>
      <w:szCs w:val="21"/>
    </w:rPr>
  </w:style>
  <w:style w:type="paragraph" w:customStyle="1" w:styleId="Iauiue">
    <w:name w:val="Iau?iue"/>
    <w:rsid w:val="003369F9"/>
    <w:pPr>
      <w:widowControl w:val="0"/>
      <w:suppressAutoHyphens/>
      <w:spacing w:after="0" w:line="240" w:lineRule="atLeast"/>
      <w:ind w:left="431" w:firstLine="709"/>
      <w:jc w:val="both"/>
    </w:pPr>
    <w:rPr>
      <w:rFonts w:ascii="Times New Roman" w:eastAsia="Arial" w:hAnsi="Times New Roman" w:cs="Times New Roman"/>
      <w:kern w:val="1"/>
      <w:sz w:val="20"/>
      <w:szCs w:val="20"/>
      <w:lang w:eastAsia="ar-SA"/>
      <w14:ligatures w14:val="none"/>
    </w:rPr>
  </w:style>
  <w:style w:type="paragraph" w:customStyle="1" w:styleId="nienie">
    <w:name w:val="nienie"/>
    <w:basedOn w:val="Iauiue"/>
    <w:rsid w:val="003369F9"/>
    <w:pPr>
      <w:keepLines/>
      <w:numPr>
        <w:numId w:val="2"/>
      </w:numPr>
      <w:ind w:left="425" w:firstLine="0"/>
    </w:pPr>
    <w:rPr>
      <w:rFonts w:ascii="Peterburg" w:hAnsi="Peterburg"/>
      <w:sz w:val="24"/>
    </w:rPr>
  </w:style>
  <w:style w:type="paragraph" w:customStyle="1" w:styleId="ConsPlusNonformat">
    <w:name w:val="ConsPlusNonformat"/>
    <w:rsid w:val="003369F9"/>
    <w:pPr>
      <w:suppressAutoHyphens/>
      <w:autoSpaceDE w:val="0"/>
      <w:spacing w:after="0" w:line="240" w:lineRule="atLeast"/>
      <w:ind w:left="431" w:firstLine="709"/>
      <w:jc w:val="both"/>
    </w:pPr>
    <w:rPr>
      <w:rFonts w:ascii="Courier New" w:eastAsia="Arial" w:hAnsi="Courier New" w:cs="Courier New"/>
      <w:kern w:val="1"/>
      <w:sz w:val="20"/>
      <w:szCs w:val="20"/>
      <w:lang w:eastAsia="ar-SA"/>
      <w14:ligatures w14:val="none"/>
    </w:rPr>
  </w:style>
  <w:style w:type="paragraph" w:customStyle="1" w:styleId="afff8">
    <w:name w:val="Содержимое таблицы"/>
    <w:basedOn w:val="a1"/>
    <w:rsid w:val="003369F9"/>
    <w:pPr>
      <w:suppressLineNumbers/>
      <w:suppressAutoHyphens/>
      <w:autoSpaceDE/>
      <w:autoSpaceDN/>
      <w:adjustRightInd/>
      <w:spacing w:line="240" w:lineRule="atLeast"/>
      <w:ind w:left="431" w:firstLine="709"/>
    </w:pPr>
    <w:rPr>
      <w:rFonts w:ascii="Times New Roman" w:eastAsia="Lucida Sans Unicode" w:hAnsi="Times New Roman" w:cs="Times New Roman"/>
      <w:kern w:val="1"/>
      <w:lang w:eastAsia="ar-SA"/>
    </w:rPr>
  </w:style>
  <w:style w:type="paragraph" w:customStyle="1" w:styleId="afff9">
    <w:name w:val="Заголовок таблицы"/>
    <w:basedOn w:val="afff8"/>
    <w:rsid w:val="003369F9"/>
    <w:pPr>
      <w:jc w:val="center"/>
    </w:pPr>
    <w:rPr>
      <w:b/>
      <w:bCs/>
    </w:rPr>
  </w:style>
  <w:style w:type="paragraph" w:styleId="afffa">
    <w:name w:val="Body Text Indent"/>
    <w:basedOn w:val="a1"/>
    <w:link w:val="1b"/>
    <w:rsid w:val="003369F9"/>
    <w:pPr>
      <w:suppressAutoHyphens/>
      <w:autoSpaceDE/>
      <w:autoSpaceDN/>
      <w:adjustRightInd/>
      <w:spacing w:after="120" w:line="240" w:lineRule="atLeast"/>
      <w:ind w:left="283" w:firstLine="709"/>
    </w:pPr>
    <w:rPr>
      <w:rFonts w:ascii="Times New Roman" w:eastAsia="Lucida Sans Unicode" w:hAnsi="Times New Roman" w:cs="Times New Roman"/>
      <w:kern w:val="1"/>
      <w:lang w:eastAsia="ar-SA"/>
    </w:rPr>
  </w:style>
  <w:style w:type="character" w:customStyle="1" w:styleId="1b">
    <w:name w:val="Основной текст с отступом Знак1"/>
    <w:basedOn w:val="a2"/>
    <w:link w:val="afffa"/>
    <w:rsid w:val="003369F9"/>
    <w:rPr>
      <w:rFonts w:ascii="Times New Roman" w:eastAsia="Lucida Sans Unicode" w:hAnsi="Times New Roman" w:cs="Times New Roman"/>
      <w:kern w:val="1"/>
      <w:sz w:val="24"/>
      <w:szCs w:val="24"/>
      <w:lang w:eastAsia="ar-SA"/>
      <w14:ligatures w14:val="none"/>
    </w:rPr>
  </w:style>
  <w:style w:type="paragraph" w:customStyle="1" w:styleId="1c">
    <w:name w:val="Дата1"/>
    <w:basedOn w:val="a1"/>
    <w:next w:val="a1"/>
    <w:rsid w:val="003369F9"/>
    <w:pPr>
      <w:suppressAutoHyphens/>
      <w:autoSpaceDE/>
      <w:autoSpaceDN/>
      <w:adjustRightInd/>
      <w:spacing w:line="240" w:lineRule="atLeast"/>
      <w:ind w:left="431" w:firstLine="709"/>
    </w:pPr>
    <w:rPr>
      <w:rFonts w:ascii="Times New Roman" w:eastAsia="Lucida Sans Unicode" w:hAnsi="Times New Roman" w:cs="Times New Roman"/>
      <w:kern w:val="1"/>
      <w:lang w:eastAsia="ar-SA"/>
    </w:rPr>
  </w:style>
  <w:style w:type="paragraph" w:customStyle="1" w:styleId="Label">
    <w:name w:val="Label"/>
    <w:basedOn w:val="a1"/>
    <w:rsid w:val="003369F9"/>
    <w:pPr>
      <w:widowControl/>
      <w:suppressAutoHyphens/>
      <w:autoSpaceDE/>
      <w:autoSpaceDN/>
      <w:adjustRightInd/>
      <w:spacing w:before="120" w:line="240" w:lineRule="atLeast"/>
      <w:ind w:left="431" w:firstLine="709"/>
    </w:pPr>
    <w:rPr>
      <w:rFonts w:ascii="Antiqua" w:hAnsi="Antiqua" w:cs="Times New Roman"/>
      <w:sz w:val="17"/>
      <w:szCs w:val="20"/>
      <w:lang w:val="en-US" w:eastAsia="ar-SA"/>
    </w:rPr>
  </w:style>
  <w:style w:type="paragraph" w:styleId="1d">
    <w:name w:val="toc 1"/>
    <w:basedOn w:val="a1"/>
    <w:next w:val="a1"/>
    <w:uiPriority w:val="39"/>
    <w:qFormat/>
    <w:rsid w:val="003369F9"/>
    <w:pPr>
      <w:widowControl/>
      <w:suppressAutoHyphens/>
      <w:autoSpaceDE/>
      <w:autoSpaceDN/>
      <w:adjustRightInd/>
      <w:spacing w:before="120" w:line="240" w:lineRule="atLeast"/>
      <w:ind w:firstLine="709"/>
      <w:jc w:val="left"/>
    </w:pPr>
    <w:rPr>
      <w:rFonts w:ascii="Calibri" w:hAnsi="Calibri" w:cs="Times New Roman"/>
      <w:b/>
      <w:bCs/>
      <w:i/>
      <w:iCs/>
      <w:lang w:eastAsia="ar-SA"/>
    </w:rPr>
  </w:style>
  <w:style w:type="paragraph" w:styleId="25">
    <w:name w:val="toc 2"/>
    <w:basedOn w:val="a1"/>
    <w:next w:val="a1"/>
    <w:uiPriority w:val="39"/>
    <w:qFormat/>
    <w:rsid w:val="003369F9"/>
    <w:pPr>
      <w:widowControl/>
      <w:suppressAutoHyphens/>
      <w:autoSpaceDE/>
      <w:autoSpaceDN/>
      <w:adjustRightInd/>
      <w:spacing w:before="120" w:line="240" w:lineRule="atLeast"/>
      <w:ind w:left="280" w:firstLine="709"/>
      <w:jc w:val="left"/>
    </w:pPr>
    <w:rPr>
      <w:rFonts w:ascii="Calibri" w:hAnsi="Calibri" w:cs="Times New Roman"/>
      <w:b/>
      <w:bCs/>
      <w:sz w:val="22"/>
      <w:szCs w:val="22"/>
      <w:lang w:eastAsia="ar-SA"/>
    </w:rPr>
  </w:style>
  <w:style w:type="paragraph" w:customStyle="1" w:styleId="Web">
    <w:name w:val="Обычный (Web)"/>
    <w:basedOn w:val="a1"/>
    <w:rsid w:val="003369F9"/>
    <w:pPr>
      <w:suppressAutoHyphens/>
      <w:autoSpaceDE/>
      <w:autoSpaceDN/>
      <w:adjustRightInd/>
      <w:spacing w:before="100" w:after="100" w:line="240" w:lineRule="atLeast"/>
      <w:ind w:left="431" w:firstLine="709"/>
    </w:pPr>
    <w:rPr>
      <w:rFonts w:ascii="Times New Roman" w:eastAsia="Lucida Sans Unicode" w:hAnsi="Times New Roman" w:cs="Times New Roman"/>
      <w:kern w:val="1"/>
      <w:lang w:eastAsia="ar-SA"/>
    </w:rPr>
  </w:style>
  <w:style w:type="paragraph" w:customStyle="1" w:styleId="1e">
    <w:name w:val="З1"/>
    <w:basedOn w:val="a1"/>
    <w:next w:val="a1"/>
    <w:rsid w:val="003369F9"/>
    <w:pPr>
      <w:suppressAutoHyphens/>
      <w:autoSpaceDE/>
      <w:autoSpaceDN/>
      <w:adjustRightInd/>
      <w:spacing w:line="360" w:lineRule="auto"/>
      <w:ind w:firstLine="748"/>
    </w:pPr>
    <w:rPr>
      <w:rFonts w:ascii="Times New Roman" w:eastAsia="Lucida Sans Unicode" w:hAnsi="Times New Roman" w:cs="Times New Roman"/>
      <w:b/>
      <w:kern w:val="1"/>
      <w:lang w:eastAsia="ar-SA"/>
    </w:rPr>
  </w:style>
  <w:style w:type="paragraph" w:customStyle="1" w:styleId="txt">
    <w:name w:val="txt"/>
    <w:basedOn w:val="a1"/>
    <w:rsid w:val="003369F9"/>
    <w:pPr>
      <w:suppressAutoHyphens/>
      <w:autoSpaceDE/>
      <w:autoSpaceDN/>
      <w:adjustRightInd/>
      <w:spacing w:before="15" w:after="15" w:line="240" w:lineRule="atLeast"/>
      <w:ind w:left="15" w:right="15" w:firstLine="709"/>
    </w:pPr>
    <w:rPr>
      <w:rFonts w:ascii="Verdana" w:eastAsia="Lucida Sans Unicode" w:hAnsi="Verdana" w:cs="Times New Roman"/>
      <w:color w:val="000000"/>
      <w:kern w:val="1"/>
      <w:sz w:val="17"/>
      <w:szCs w:val="17"/>
      <w:lang w:eastAsia="ar-SA"/>
    </w:rPr>
  </w:style>
  <w:style w:type="paragraph" w:customStyle="1" w:styleId="hight">
    <w:name w:val="hight"/>
    <w:basedOn w:val="a1"/>
    <w:rsid w:val="003369F9"/>
    <w:pPr>
      <w:suppressAutoHyphens/>
      <w:autoSpaceDE/>
      <w:autoSpaceDN/>
      <w:adjustRightInd/>
      <w:spacing w:before="15" w:after="15" w:line="240" w:lineRule="atLeast"/>
      <w:ind w:left="15" w:right="15" w:firstLine="709"/>
    </w:pPr>
    <w:rPr>
      <w:rFonts w:ascii="Verdana" w:eastAsia="Lucida Sans Unicode" w:hAnsi="Verdana" w:cs="Times New Roman"/>
      <w:b/>
      <w:bCs/>
      <w:color w:val="000000"/>
      <w:kern w:val="1"/>
      <w:sz w:val="18"/>
      <w:szCs w:val="18"/>
      <w:lang w:eastAsia="ar-SA"/>
    </w:rPr>
  </w:style>
  <w:style w:type="paragraph" w:customStyle="1" w:styleId="ConsPlusNormal">
    <w:name w:val="ConsPlusNormal"/>
    <w:uiPriority w:val="99"/>
    <w:rsid w:val="003369F9"/>
    <w:pPr>
      <w:widowControl w:val="0"/>
      <w:suppressAutoHyphens/>
      <w:autoSpaceDE w:val="0"/>
      <w:spacing w:after="0" w:line="240" w:lineRule="atLeast"/>
      <w:ind w:left="431" w:firstLine="720"/>
      <w:jc w:val="both"/>
    </w:pPr>
    <w:rPr>
      <w:rFonts w:ascii="Arial" w:eastAsia="Arial" w:hAnsi="Arial" w:cs="Arial"/>
      <w:kern w:val="0"/>
      <w:sz w:val="20"/>
      <w:szCs w:val="20"/>
      <w:lang w:eastAsia="ar-SA"/>
      <w14:ligatures w14:val="none"/>
    </w:rPr>
  </w:style>
  <w:style w:type="paragraph" w:customStyle="1" w:styleId="ConsNormal0">
    <w:name w:val="ConsNormal"/>
    <w:rsid w:val="003369F9"/>
    <w:pPr>
      <w:widowControl w:val="0"/>
      <w:suppressAutoHyphens/>
      <w:autoSpaceDE w:val="0"/>
      <w:spacing w:after="0" w:line="240" w:lineRule="atLeast"/>
      <w:ind w:left="431" w:right="19772" w:firstLine="720"/>
      <w:jc w:val="both"/>
    </w:pPr>
    <w:rPr>
      <w:rFonts w:ascii="Arial" w:eastAsia="Arial" w:hAnsi="Arial" w:cs="Arial"/>
      <w:kern w:val="1"/>
      <w:sz w:val="28"/>
      <w:szCs w:val="28"/>
      <w:lang w:eastAsia="ar-SA"/>
      <w14:ligatures w14:val="none"/>
    </w:rPr>
  </w:style>
  <w:style w:type="paragraph" w:styleId="afffb">
    <w:name w:val="TOC Heading"/>
    <w:basedOn w:val="1"/>
    <w:next w:val="a1"/>
    <w:uiPriority w:val="39"/>
    <w:qFormat/>
    <w:rsid w:val="003369F9"/>
    <w:pPr>
      <w:keepNext/>
      <w:keepLines/>
      <w:widowControl/>
      <w:suppressAutoHyphens/>
      <w:autoSpaceDE/>
      <w:autoSpaceDN/>
      <w:adjustRightInd/>
      <w:spacing w:before="480" w:after="0" w:line="276" w:lineRule="auto"/>
      <w:jc w:val="both"/>
    </w:pPr>
    <w:rPr>
      <w:rFonts w:ascii="Cambria" w:hAnsi="Cambria" w:cs="Times New Roman"/>
      <w:color w:val="365F91"/>
      <w:sz w:val="28"/>
      <w:szCs w:val="28"/>
      <w:lang w:eastAsia="ar-SA"/>
    </w:rPr>
  </w:style>
  <w:style w:type="paragraph" w:styleId="35">
    <w:name w:val="toc 3"/>
    <w:basedOn w:val="a1"/>
    <w:next w:val="a1"/>
    <w:uiPriority w:val="39"/>
    <w:qFormat/>
    <w:rsid w:val="003369F9"/>
    <w:pPr>
      <w:widowControl/>
      <w:suppressAutoHyphens/>
      <w:autoSpaceDE/>
      <w:autoSpaceDN/>
      <w:adjustRightInd/>
      <w:spacing w:line="240" w:lineRule="atLeast"/>
      <w:ind w:left="560" w:firstLine="709"/>
      <w:jc w:val="left"/>
    </w:pPr>
    <w:rPr>
      <w:rFonts w:ascii="Calibri" w:hAnsi="Calibri" w:cs="Times New Roman"/>
      <w:sz w:val="20"/>
      <w:szCs w:val="20"/>
      <w:lang w:eastAsia="ar-SA"/>
    </w:rPr>
  </w:style>
  <w:style w:type="paragraph" w:styleId="42">
    <w:name w:val="toc 4"/>
    <w:basedOn w:val="a1"/>
    <w:next w:val="a1"/>
    <w:uiPriority w:val="39"/>
    <w:rsid w:val="003369F9"/>
    <w:pPr>
      <w:widowControl/>
      <w:suppressAutoHyphens/>
      <w:autoSpaceDE/>
      <w:autoSpaceDN/>
      <w:adjustRightInd/>
      <w:spacing w:line="240" w:lineRule="atLeast"/>
      <w:ind w:left="840" w:firstLine="709"/>
      <w:jc w:val="left"/>
    </w:pPr>
    <w:rPr>
      <w:rFonts w:ascii="Calibri" w:hAnsi="Calibri" w:cs="Times New Roman"/>
      <w:sz w:val="20"/>
      <w:szCs w:val="20"/>
      <w:lang w:eastAsia="ar-SA"/>
    </w:rPr>
  </w:style>
  <w:style w:type="paragraph" w:styleId="54">
    <w:name w:val="toc 5"/>
    <w:basedOn w:val="a1"/>
    <w:next w:val="a1"/>
    <w:uiPriority w:val="39"/>
    <w:rsid w:val="003369F9"/>
    <w:pPr>
      <w:widowControl/>
      <w:suppressAutoHyphens/>
      <w:autoSpaceDE/>
      <w:autoSpaceDN/>
      <w:adjustRightInd/>
      <w:spacing w:line="240" w:lineRule="atLeast"/>
      <w:ind w:left="1120" w:firstLine="709"/>
      <w:jc w:val="left"/>
    </w:pPr>
    <w:rPr>
      <w:rFonts w:ascii="Calibri" w:hAnsi="Calibri" w:cs="Times New Roman"/>
      <w:sz w:val="20"/>
      <w:szCs w:val="20"/>
      <w:lang w:eastAsia="ar-SA"/>
    </w:rPr>
  </w:style>
  <w:style w:type="paragraph" w:styleId="64">
    <w:name w:val="toc 6"/>
    <w:basedOn w:val="a1"/>
    <w:next w:val="a1"/>
    <w:uiPriority w:val="39"/>
    <w:rsid w:val="003369F9"/>
    <w:pPr>
      <w:widowControl/>
      <w:suppressAutoHyphens/>
      <w:autoSpaceDE/>
      <w:autoSpaceDN/>
      <w:adjustRightInd/>
      <w:spacing w:line="240" w:lineRule="atLeast"/>
      <w:ind w:left="1400" w:firstLine="709"/>
      <w:jc w:val="left"/>
    </w:pPr>
    <w:rPr>
      <w:rFonts w:ascii="Calibri" w:hAnsi="Calibri" w:cs="Times New Roman"/>
      <w:sz w:val="20"/>
      <w:szCs w:val="20"/>
      <w:lang w:eastAsia="ar-SA"/>
    </w:rPr>
  </w:style>
  <w:style w:type="paragraph" w:styleId="74">
    <w:name w:val="toc 7"/>
    <w:basedOn w:val="a1"/>
    <w:next w:val="a1"/>
    <w:uiPriority w:val="39"/>
    <w:rsid w:val="003369F9"/>
    <w:pPr>
      <w:widowControl/>
      <w:suppressAutoHyphens/>
      <w:autoSpaceDE/>
      <w:autoSpaceDN/>
      <w:adjustRightInd/>
      <w:spacing w:line="240" w:lineRule="atLeast"/>
      <w:ind w:left="1680" w:firstLine="709"/>
      <w:jc w:val="left"/>
    </w:pPr>
    <w:rPr>
      <w:rFonts w:ascii="Calibri" w:hAnsi="Calibri" w:cs="Times New Roman"/>
      <w:sz w:val="20"/>
      <w:szCs w:val="20"/>
      <w:lang w:eastAsia="ar-SA"/>
    </w:rPr>
  </w:style>
  <w:style w:type="paragraph" w:styleId="81">
    <w:name w:val="toc 8"/>
    <w:basedOn w:val="a1"/>
    <w:next w:val="a1"/>
    <w:uiPriority w:val="39"/>
    <w:rsid w:val="003369F9"/>
    <w:pPr>
      <w:widowControl/>
      <w:suppressAutoHyphens/>
      <w:autoSpaceDE/>
      <w:autoSpaceDN/>
      <w:adjustRightInd/>
      <w:spacing w:line="240" w:lineRule="atLeast"/>
      <w:ind w:left="1960" w:firstLine="709"/>
      <w:jc w:val="left"/>
    </w:pPr>
    <w:rPr>
      <w:rFonts w:ascii="Calibri" w:hAnsi="Calibri" w:cs="Times New Roman"/>
      <w:sz w:val="20"/>
      <w:szCs w:val="20"/>
      <w:lang w:eastAsia="ar-SA"/>
    </w:rPr>
  </w:style>
  <w:style w:type="paragraph" w:styleId="91">
    <w:name w:val="toc 9"/>
    <w:basedOn w:val="a1"/>
    <w:next w:val="a1"/>
    <w:uiPriority w:val="39"/>
    <w:rsid w:val="003369F9"/>
    <w:pPr>
      <w:widowControl/>
      <w:suppressAutoHyphens/>
      <w:autoSpaceDE/>
      <w:autoSpaceDN/>
      <w:adjustRightInd/>
      <w:spacing w:line="240" w:lineRule="atLeast"/>
      <w:ind w:left="2240" w:firstLine="709"/>
      <w:jc w:val="left"/>
    </w:pPr>
    <w:rPr>
      <w:rFonts w:ascii="Calibri" w:hAnsi="Calibri" w:cs="Times New Roman"/>
      <w:sz w:val="20"/>
      <w:szCs w:val="20"/>
      <w:lang w:eastAsia="ar-SA"/>
    </w:rPr>
  </w:style>
  <w:style w:type="paragraph" w:customStyle="1" w:styleId="afffc">
    <w:name w:val="Прижатый влево"/>
    <w:basedOn w:val="a1"/>
    <w:next w:val="a1"/>
    <w:rsid w:val="003369F9"/>
    <w:pPr>
      <w:widowControl/>
      <w:suppressAutoHyphens/>
      <w:autoSpaceDN/>
      <w:adjustRightInd/>
      <w:spacing w:line="240" w:lineRule="atLeast"/>
      <w:ind w:firstLine="0"/>
      <w:jc w:val="left"/>
    </w:pPr>
    <w:rPr>
      <w:rFonts w:ascii="Arial" w:hAnsi="Arial" w:cs="Times New Roman"/>
      <w:sz w:val="20"/>
      <w:szCs w:val="20"/>
      <w:lang w:eastAsia="ar-SA"/>
    </w:rPr>
  </w:style>
  <w:style w:type="paragraph" w:customStyle="1" w:styleId="ConsPlusTitle">
    <w:name w:val="ConsPlusTitle"/>
    <w:rsid w:val="003369F9"/>
    <w:pPr>
      <w:widowControl w:val="0"/>
      <w:suppressAutoHyphens/>
      <w:autoSpaceDE w:val="0"/>
      <w:spacing w:after="0" w:line="240" w:lineRule="atLeast"/>
      <w:ind w:left="431" w:firstLine="45"/>
      <w:jc w:val="center"/>
    </w:pPr>
    <w:rPr>
      <w:rFonts w:ascii="Arial" w:eastAsia="Arial" w:hAnsi="Arial" w:cs="Arial"/>
      <w:b/>
      <w:bCs/>
      <w:kern w:val="0"/>
      <w:sz w:val="20"/>
      <w:szCs w:val="20"/>
      <w:lang w:eastAsia="ar-SA"/>
      <w14:ligatures w14:val="none"/>
    </w:rPr>
  </w:style>
  <w:style w:type="paragraph" w:customStyle="1" w:styleId="afffd">
    <w:name w:val="Знак"/>
    <w:basedOn w:val="a1"/>
    <w:rsid w:val="003369F9"/>
    <w:pPr>
      <w:widowControl/>
      <w:suppressAutoHyphens/>
      <w:autoSpaceDE/>
      <w:autoSpaceDN/>
      <w:adjustRightInd/>
      <w:spacing w:before="280" w:after="280" w:line="240" w:lineRule="atLeast"/>
      <w:ind w:firstLine="0"/>
      <w:jc w:val="left"/>
    </w:pPr>
    <w:rPr>
      <w:rFonts w:ascii="Tahoma" w:hAnsi="Tahoma" w:cs="Times New Roman"/>
      <w:sz w:val="20"/>
      <w:szCs w:val="20"/>
      <w:lang w:val="en-US" w:eastAsia="ar-SA"/>
    </w:rPr>
  </w:style>
  <w:style w:type="paragraph" w:customStyle="1" w:styleId="afffe">
    <w:name w:val="Мясо Знак"/>
    <w:basedOn w:val="a1"/>
    <w:rsid w:val="003369F9"/>
    <w:pPr>
      <w:widowControl/>
      <w:suppressAutoHyphens/>
      <w:autoSpaceDE/>
      <w:autoSpaceDN/>
      <w:adjustRightInd/>
      <w:spacing w:line="240" w:lineRule="atLeast"/>
      <w:ind w:left="431" w:firstLine="709"/>
    </w:pPr>
    <w:rPr>
      <w:rFonts w:ascii="Times New Roman" w:eastAsia="MS Mincho" w:hAnsi="Times New Roman" w:cs="Times New Roman"/>
      <w:sz w:val="28"/>
      <w:szCs w:val="28"/>
      <w:lang w:eastAsia="ar-SA"/>
    </w:rPr>
  </w:style>
  <w:style w:type="paragraph" w:customStyle="1" w:styleId="affff">
    <w:name w:val="Мясо"/>
    <w:basedOn w:val="a1"/>
    <w:rsid w:val="003369F9"/>
    <w:pPr>
      <w:widowControl/>
      <w:suppressAutoHyphens/>
      <w:autoSpaceDE/>
      <w:autoSpaceDN/>
      <w:adjustRightInd/>
      <w:spacing w:line="240" w:lineRule="atLeast"/>
      <w:ind w:left="431" w:firstLine="709"/>
    </w:pPr>
    <w:rPr>
      <w:rFonts w:ascii="Times New Roman" w:eastAsia="MS Mincho" w:hAnsi="Times New Roman" w:cs="Times New Roman"/>
      <w:sz w:val="28"/>
      <w:szCs w:val="28"/>
      <w:lang w:eastAsia="ar-SA"/>
    </w:rPr>
  </w:style>
  <w:style w:type="paragraph" w:customStyle="1" w:styleId="36">
    <w:name w:val="Заголовок 3__ Знак"/>
    <w:basedOn w:val="afffa"/>
    <w:rsid w:val="003369F9"/>
    <w:pPr>
      <w:widowControl/>
      <w:spacing w:before="240" w:after="240"/>
      <w:ind w:left="0" w:firstLine="0"/>
      <w:jc w:val="left"/>
    </w:pPr>
    <w:rPr>
      <w:rFonts w:ascii="Arial" w:eastAsia="MS Mincho" w:hAnsi="Arial" w:cs="Arial"/>
      <w:b/>
      <w:bCs/>
      <w:i/>
      <w:iCs/>
      <w:szCs w:val="20"/>
    </w:rPr>
  </w:style>
  <w:style w:type="paragraph" w:customStyle="1" w:styleId="1f">
    <w:name w:val="Обычный (Интернет)1"/>
    <w:rsid w:val="003369F9"/>
    <w:pPr>
      <w:widowControl w:val="0"/>
      <w:suppressAutoHyphens/>
      <w:spacing w:after="0" w:line="240" w:lineRule="atLeast"/>
      <w:ind w:left="431" w:firstLine="45"/>
      <w:jc w:val="center"/>
    </w:pPr>
    <w:rPr>
      <w:rFonts w:ascii="Times New Roman" w:eastAsia="Lucida Sans Unicode" w:hAnsi="Times New Roman" w:cs="Times New Roman"/>
      <w:kern w:val="0"/>
      <w:sz w:val="24"/>
      <w:szCs w:val="24"/>
      <w:lang w:eastAsia="ar-SA"/>
      <w14:ligatures w14:val="none"/>
    </w:rPr>
  </w:style>
  <w:style w:type="paragraph" w:customStyle="1" w:styleId="affff0">
    <w:name w:val="Îáû÷íûé"/>
    <w:rsid w:val="003369F9"/>
    <w:pPr>
      <w:widowControl w:val="0"/>
      <w:suppressAutoHyphens/>
      <w:spacing w:after="0" w:line="240" w:lineRule="atLeast"/>
      <w:ind w:left="431" w:firstLine="45"/>
      <w:jc w:val="center"/>
    </w:pPr>
    <w:rPr>
      <w:rFonts w:ascii="Times New Roman" w:eastAsia="Arial" w:hAnsi="Times New Roman" w:cs="Times New Roman"/>
      <w:kern w:val="0"/>
      <w:sz w:val="28"/>
      <w:szCs w:val="20"/>
      <w:lang w:eastAsia="ar-SA"/>
      <w14:ligatures w14:val="none"/>
    </w:rPr>
  </w:style>
  <w:style w:type="paragraph" w:customStyle="1" w:styleId="Heading">
    <w:name w:val="Heading"/>
    <w:rsid w:val="003369F9"/>
    <w:pPr>
      <w:widowControl w:val="0"/>
      <w:suppressAutoHyphens/>
      <w:autoSpaceDE w:val="0"/>
      <w:spacing w:after="0" w:line="240" w:lineRule="atLeast"/>
      <w:ind w:left="431" w:firstLine="45"/>
      <w:jc w:val="center"/>
    </w:pPr>
    <w:rPr>
      <w:rFonts w:ascii="Arial" w:eastAsia="Arial" w:hAnsi="Arial" w:cs="Arial"/>
      <w:b/>
      <w:bCs/>
      <w:kern w:val="0"/>
      <w:lang w:eastAsia="ar-SA"/>
      <w14:ligatures w14:val="none"/>
    </w:rPr>
  </w:style>
  <w:style w:type="paragraph" w:customStyle="1" w:styleId="43">
    <w:name w:val="Название4"/>
    <w:basedOn w:val="a1"/>
    <w:rsid w:val="003369F9"/>
    <w:pPr>
      <w:widowControl/>
      <w:suppressLineNumbers/>
      <w:suppressAutoHyphens/>
      <w:autoSpaceDE/>
      <w:autoSpaceDN/>
      <w:adjustRightInd/>
      <w:spacing w:before="120" w:after="120" w:line="276" w:lineRule="auto"/>
      <w:ind w:firstLine="0"/>
      <w:jc w:val="left"/>
    </w:pPr>
    <w:rPr>
      <w:rFonts w:ascii="Calibri" w:eastAsia="Calibri" w:hAnsi="Calibri" w:cs="Mangal"/>
      <w:i/>
      <w:iCs/>
      <w:lang w:eastAsia="ar-SA"/>
    </w:rPr>
  </w:style>
  <w:style w:type="paragraph" w:customStyle="1" w:styleId="44">
    <w:name w:val="Указатель4"/>
    <w:basedOn w:val="a1"/>
    <w:rsid w:val="003369F9"/>
    <w:pPr>
      <w:widowControl/>
      <w:suppressLineNumbers/>
      <w:suppressAutoHyphens/>
      <w:autoSpaceDE/>
      <w:autoSpaceDN/>
      <w:adjustRightInd/>
      <w:spacing w:after="200" w:line="276" w:lineRule="auto"/>
      <w:ind w:firstLine="0"/>
      <w:jc w:val="left"/>
    </w:pPr>
    <w:rPr>
      <w:rFonts w:ascii="Calibri" w:eastAsia="Calibri" w:hAnsi="Calibri" w:cs="Mangal"/>
      <w:sz w:val="22"/>
      <w:szCs w:val="22"/>
      <w:lang w:eastAsia="ar-SA"/>
    </w:rPr>
  </w:style>
  <w:style w:type="paragraph" w:customStyle="1" w:styleId="37">
    <w:name w:val="Название3"/>
    <w:basedOn w:val="a1"/>
    <w:rsid w:val="003369F9"/>
    <w:pPr>
      <w:widowControl/>
      <w:suppressLineNumbers/>
      <w:suppressAutoHyphens/>
      <w:autoSpaceDE/>
      <w:autoSpaceDN/>
      <w:adjustRightInd/>
      <w:spacing w:before="120" w:after="120" w:line="276" w:lineRule="auto"/>
      <w:ind w:firstLine="0"/>
      <w:jc w:val="left"/>
    </w:pPr>
    <w:rPr>
      <w:rFonts w:ascii="Calibri" w:eastAsia="Calibri" w:hAnsi="Calibri" w:cs="Mangal"/>
      <w:i/>
      <w:iCs/>
      <w:lang w:eastAsia="ar-SA"/>
    </w:rPr>
  </w:style>
  <w:style w:type="paragraph" w:customStyle="1" w:styleId="38">
    <w:name w:val="Указатель3"/>
    <w:basedOn w:val="a1"/>
    <w:rsid w:val="003369F9"/>
    <w:pPr>
      <w:widowControl/>
      <w:suppressLineNumbers/>
      <w:suppressAutoHyphens/>
      <w:autoSpaceDE/>
      <w:autoSpaceDN/>
      <w:adjustRightInd/>
      <w:spacing w:after="200" w:line="276" w:lineRule="auto"/>
      <w:ind w:firstLine="0"/>
      <w:jc w:val="left"/>
    </w:pPr>
    <w:rPr>
      <w:rFonts w:ascii="Calibri" w:eastAsia="Calibri" w:hAnsi="Calibri" w:cs="Mangal"/>
      <w:sz w:val="22"/>
      <w:szCs w:val="22"/>
      <w:lang w:eastAsia="ar-SA"/>
    </w:rPr>
  </w:style>
  <w:style w:type="paragraph" w:customStyle="1" w:styleId="26">
    <w:name w:val="Название2"/>
    <w:basedOn w:val="a1"/>
    <w:rsid w:val="003369F9"/>
    <w:pPr>
      <w:widowControl/>
      <w:suppressLineNumbers/>
      <w:suppressAutoHyphens/>
      <w:autoSpaceDE/>
      <w:autoSpaceDN/>
      <w:adjustRightInd/>
      <w:spacing w:before="120" w:after="120" w:line="276" w:lineRule="auto"/>
      <w:ind w:firstLine="0"/>
      <w:jc w:val="left"/>
    </w:pPr>
    <w:rPr>
      <w:rFonts w:ascii="Calibri" w:eastAsia="Calibri" w:hAnsi="Calibri" w:cs="Mangal"/>
      <w:i/>
      <w:iCs/>
      <w:lang w:eastAsia="ar-SA"/>
    </w:rPr>
  </w:style>
  <w:style w:type="paragraph" w:customStyle="1" w:styleId="27">
    <w:name w:val="Указатель2"/>
    <w:basedOn w:val="a1"/>
    <w:rsid w:val="003369F9"/>
    <w:pPr>
      <w:widowControl/>
      <w:suppressLineNumbers/>
      <w:suppressAutoHyphens/>
      <w:autoSpaceDE/>
      <w:autoSpaceDN/>
      <w:adjustRightInd/>
      <w:spacing w:after="200" w:line="276" w:lineRule="auto"/>
      <w:ind w:firstLine="0"/>
      <w:jc w:val="left"/>
    </w:pPr>
    <w:rPr>
      <w:rFonts w:ascii="Calibri" w:eastAsia="Calibri" w:hAnsi="Calibri" w:cs="Mangal"/>
      <w:sz w:val="22"/>
      <w:szCs w:val="22"/>
      <w:lang w:eastAsia="ar-SA"/>
    </w:rPr>
  </w:style>
  <w:style w:type="paragraph" w:customStyle="1" w:styleId="affff1">
    <w:name w:val="Рядовой абзац"/>
    <w:basedOn w:val="a1"/>
    <w:rsid w:val="003369F9"/>
    <w:pPr>
      <w:widowControl/>
      <w:suppressAutoHyphens/>
      <w:autoSpaceDE/>
      <w:autoSpaceDN/>
      <w:adjustRightInd/>
      <w:spacing w:before="90" w:after="90" w:line="360" w:lineRule="auto"/>
    </w:pPr>
    <w:rPr>
      <w:rFonts w:ascii="Times New Roman" w:hAnsi="Times New Roman" w:cs="Calibri"/>
      <w:sz w:val="28"/>
      <w:szCs w:val="36"/>
      <w:lang w:eastAsia="ar-SA"/>
    </w:rPr>
  </w:style>
  <w:style w:type="paragraph" w:customStyle="1" w:styleId="u">
    <w:name w:val="u"/>
    <w:basedOn w:val="a1"/>
    <w:rsid w:val="003369F9"/>
    <w:pPr>
      <w:widowControl/>
      <w:suppressAutoHyphens/>
      <w:autoSpaceDE/>
      <w:autoSpaceDN/>
      <w:adjustRightInd/>
      <w:spacing w:line="240" w:lineRule="atLeast"/>
      <w:ind w:firstLine="520"/>
    </w:pPr>
    <w:rPr>
      <w:rFonts w:ascii="Times New Roman" w:hAnsi="Times New Roman" w:cs="Calibri"/>
      <w:color w:val="000000"/>
      <w:lang w:eastAsia="ar-SA"/>
    </w:rPr>
  </w:style>
  <w:style w:type="paragraph" w:customStyle="1" w:styleId="msonormalcxspmiddle">
    <w:name w:val="msonormalcxspmiddle"/>
    <w:basedOn w:val="a1"/>
    <w:rsid w:val="003369F9"/>
    <w:pPr>
      <w:widowControl/>
      <w:suppressAutoHyphens/>
      <w:autoSpaceDE/>
      <w:autoSpaceDN/>
      <w:adjustRightInd/>
      <w:spacing w:before="280" w:after="280" w:line="240" w:lineRule="atLeast"/>
      <w:ind w:firstLine="0"/>
      <w:jc w:val="left"/>
    </w:pPr>
    <w:rPr>
      <w:rFonts w:ascii="Times New Roman" w:hAnsi="Times New Roman" w:cs="Calibri"/>
      <w:sz w:val="28"/>
      <w:lang w:eastAsia="ar-SA"/>
    </w:rPr>
  </w:style>
  <w:style w:type="paragraph" w:customStyle="1" w:styleId="130">
    <w:name w:val="13"/>
    <w:basedOn w:val="a1"/>
    <w:rsid w:val="003369F9"/>
    <w:pPr>
      <w:widowControl/>
      <w:suppressAutoHyphens/>
      <w:autoSpaceDE/>
      <w:autoSpaceDN/>
      <w:adjustRightInd/>
      <w:spacing w:before="280" w:after="280" w:line="240" w:lineRule="atLeast"/>
      <w:ind w:firstLine="0"/>
      <w:jc w:val="left"/>
    </w:pPr>
    <w:rPr>
      <w:rFonts w:ascii="Times New Roman" w:hAnsi="Times New Roman" w:cs="Calibri"/>
      <w:lang w:eastAsia="ar-SA"/>
    </w:rPr>
  </w:style>
  <w:style w:type="paragraph" w:customStyle="1" w:styleId="1f0">
    <w:name w:val="Схема документа1"/>
    <w:basedOn w:val="a1"/>
    <w:rsid w:val="003369F9"/>
    <w:pPr>
      <w:widowControl/>
      <w:suppressAutoHyphens/>
      <w:autoSpaceDE/>
      <w:autoSpaceDN/>
      <w:adjustRightInd/>
      <w:spacing w:after="200" w:line="276" w:lineRule="auto"/>
      <w:ind w:firstLine="0"/>
      <w:jc w:val="left"/>
    </w:pPr>
    <w:rPr>
      <w:rFonts w:ascii="Tahoma" w:eastAsia="Calibri" w:hAnsi="Tahoma" w:cs="Tahoma"/>
      <w:sz w:val="16"/>
      <w:szCs w:val="16"/>
      <w:lang w:eastAsia="ar-SA"/>
    </w:rPr>
  </w:style>
  <w:style w:type="paragraph" w:customStyle="1" w:styleId="1f1">
    <w:name w:val="Без интервала1"/>
    <w:rsid w:val="003369F9"/>
    <w:pPr>
      <w:suppressAutoHyphens/>
      <w:spacing w:after="0" w:line="240" w:lineRule="atLeast"/>
      <w:ind w:left="431" w:firstLine="720"/>
      <w:jc w:val="center"/>
    </w:pPr>
    <w:rPr>
      <w:rFonts w:ascii="Times New Roman" w:eastAsia="Arial" w:hAnsi="Times New Roman" w:cs="Calibri"/>
      <w:shadow/>
      <w:kern w:val="0"/>
      <w:sz w:val="24"/>
      <w:szCs w:val="24"/>
      <w:lang w:eastAsia="ar-SA"/>
      <w14:ligatures w14:val="none"/>
    </w:rPr>
  </w:style>
  <w:style w:type="paragraph" w:customStyle="1" w:styleId="220">
    <w:name w:val="Основной текст с отступом 22"/>
    <w:basedOn w:val="a1"/>
    <w:rsid w:val="003369F9"/>
    <w:pPr>
      <w:widowControl/>
      <w:suppressAutoHyphens/>
      <w:autoSpaceDE/>
      <w:autoSpaceDN/>
      <w:adjustRightInd/>
      <w:spacing w:line="240" w:lineRule="atLeast"/>
      <w:ind w:left="431" w:firstLine="709"/>
    </w:pPr>
    <w:rPr>
      <w:rFonts w:ascii="Times New Roman" w:eastAsia="MS Mincho" w:hAnsi="Times New Roman" w:cs="Arial"/>
      <w:sz w:val="28"/>
      <w:szCs w:val="20"/>
      <w:lang w:eastAsia="ar-SA"/>
    </w:rPr>
  </w:style>
  <w:style w:type="paragraph" w:customStyle="1" w:styleId="affff2">
    <w:name w:val="таблица"/>
    <w:basedOn w:val="a1"/>
    <w:rsid w:val="003369F9"/>
    <w:pPr>
      <w:widowControl/>
      <w:suppressAutoHyphens/>
      <w:autoSpaceDE/>
      <w:autoSpaceDN/>
      <w:adjustRightInd/>
      <w:spacing w:line="240" w:lineRule="atLeast"/>
      <w:ind w:firstLine="0"/>
      <w:jc w:val="left"/>
    </w:pPr>
    <w:rPr>
      <w:rFonts w:ascii="Arial Narrow" w:eastAsia="MS Mincho" w:hAnsi="Arial Narrow" w:cs="Arial"/>
      <w:sz w:val="28"/>
      <w:lang w:eastAsia="ar-SA"/>
    </w:rPr>
  </w:style>
  <w:style w:type="paragraph" w:customStyle="1" w:styleId="affff3">
    <w:name w:val="Табл"/>
    <w:basedOn w:val="a1"/>
    <w:rsid w:val="003369F9"/>
    <w:pPr>
      <w:widowControl/>
      <w:suppressAutoHyphens/>
      <w:autoSpaceDE/>
      <w:autoSpaceDN/>
      <w:adjustRightInd/>
      <w:spacing w:before="120" w:after="60" w:line="240" w:lineRule="atLeast"/>
      <w:ind w:left="431" w:firstLine="709"/>
      <w:jc w:val="right"/>
    </w:pPr>
    <w:rPr>
      <w:rFonts w:ascii="Times New Roman" w:eastAsia="MS Mincho" w:hAnsi="Times New Roman" w:cs="Arial"/>
      <w:sz w:val="28"/>
      <w:szCs w:val="20"/>
      <w:lang w:eastAsia="ar-SA"/>
    </w:rPr>
  </w:style>
  <w:style w:type="paragraph" w:customStyle="1" w:styleId="45">
    <w:name w:val="Загол 4"/>
    <w:basedOn w:val="a1"/>
    <w:rsid w:val="003369F9"/>
    <w:pPr>
      <w:widowControl/>
      <w:suppressAutoHyphens/>
      <w:autoSpaceDE/>
      <w:autoSpaceDN/>
      <w:adjustRightInd/>
      <w:spacing w:before="120" w:after="120" w:line="240" w:lineRule="atLeast"/>
      <w:ind w:left="431" w:firstLine="709"/>
      <w:jc w:val="left"/>
    </w:pPr>
    <w:rPr>
      <w:rFonts w:ascii="Times New Roman" w:eastAsia="MS Mincho" w:hAnsi="Times New Roman" w:cs="Arial"/>
      <w:shadow/>
      <w:sz w:val="28"/>
      <w:lang w:eastAsia="ar-SA"/>
    </w:rPr>
  </w:style>
  <w:style w:type="paragraph" w:customStyle="1" w:styleId="affff4">
    <w:name w:val="Стиль Таблица + по центру"/>
    <w:basedOn w:val="6"/>
    <w:rsid w:val="003369F9"/>
    <w:pPr>
      <w:keepNext w:val="0"/>
      <w:numPr>
        <w:ilvl w:val="0"/>
        <w:numId w:val="0"/>
      </w:numPr>
      <w:ind w:firstLine="709"/>
    </w:pPr>
    <w:rPr>
      <w:rFonts w:ascii="Arial Narrow" w:eastAsia="MS Mincho" w:hAnsi="Arial Narrow" w:cs="Arial"/>
      <w:bCs w:val="0"/>
    </w:rPr>
  </w:style>
  <w:style w:type="paragraph" w:customStyle="1" w:styleId="11111">
    <w:name w:val="11111"/>
    <w:basedOn w:val="a1"/>
    <w:rsid w:val="003369F9"/>
    <w:pPr>
      <w:widowControl/>
      <w:suppressAutoHyphens/>
      <w:autoSpaceDE/>
      <w:autoSpaceDN/>
      <w:adjustRightInd/>
      <w:spacing w:line="240" w:lineRule="atLeast"/>
      <w:ind w:firstLine="0"/>
    </w:pPr>
    <w:rPr>
      <w:rFonts w:ascii="Times New Roman" w:eastAsia="MS Mincho" w:hAnsi="Times New Roman" w:cs="Arial"/>
      <w:b/>
      <w:i/>
      <w:sz w:val="28"/>
      <w:lang w:eastAsia="ar-SA"/>
    </w:rPr>
  </w:style>
  <w:style w:type="paragraph" w:customStyle="1" w:styleId="1f2">
    <w:name w:val="Стиль1"/>
    <w:basedOn w:val="a1"/>
    <w:rsid w:val="003369F9"/>
    <w:pPr>
      <w:widowControl/>
      <w:suppressAutoHyphens/>
      <w:autoSpaceDE/>
      <w:autoSpaceDN/>
      <w:adjustRightInd/>
      <w:spacing w:line="240" w:lineRule="atLeast"/>
      <w:ind w:firstLine="0"/>
    </w:pPr>
    <w:rPr>
      <w:rFonts w:ascii="Times New Roman" w:eastAsia="MS Mincho" w:hAnsi="Times New Roman" w:cs="Arial"/>
      <w:b/>
      <w:i/>
      <w:sz w:val="28"/>
      <w:lang w:eastAsia="ar-SA"/>
    </w:rPr>
  </w:style>
  <w:style w:type="paragraph" w:customStyle="1" w:styleId="1f3">
    <w:name w:val="Перечисление 1"/>
    <w:basedOn w:val="a1"/>
    <w:rsid w:val="003369F9"/>
    <w:pPr>
      <w:widowControl/>
      <w:tabs>
        <w:tab w:val="left" w:pos="1429"/>
      </w:tabs>
      <w:suppressAutoHyphens/>
      <w:autoSpaceDE/>
      <w:autoSpaceDN/>
      <w:adjustRightInd/>
      <w:spacing w:line="240" w:lineRule="atLeast"/>
      <w:ind w:left="1429" w:hanging="360"/>
    </w:pPr>
    <w:rPr>
      <w:rFonts w:ascii="Times New Roman" w:eastAsia="MS Mincho" w:hAnsi="Times New Roman" w:cs="Arial"/>
      <w:sz w:val="28"/>
      <w:szCs w:val="20"/>
      <w:lang w:eastAsia="ar-SA"/>
    </w:rPr>
  </w:style>
  <w:style w:type="paragraph" w:customStyle="1" w:styleId="affff5">
    <w:name w:val="Утв"/>
    <w:basedOn w:val="3"/>
    <w:rsid w:val="003369F9"/>
    <w:pPr>
      <w:widowControl w:val="0"/>
      <w:numPr>
        <w:ilvl w:val="0"/>
        <w:numId w:val="0"/>
      </w:numPr>
      <w:spacing w:before="0" w:after="180"/>
      <w:ind w:firstLine="680"/>
      <w:jc w:val="both"/>
    </w:pPr>
    <w:rPr>
      <w:rFonts w:ascii="Arial Narrow" w:eastAsia="MS Mincho" w:hAnsi="Arial Narrow" w:cs="Arial"/>
      <w:bCs w:val="0"/>
      <w:i w:val="0"/>
      <w:caps/>
      <w:shadow/>
      <w:color w:val="auto"/>
      <w:szCs w:val="28"/>
    </w:rPr>
  </w:style>
  <w:style w:type="paragraph" w:customStyle="1" w:styleId="1f4">
    <w:name w:val="Стиль Заголовок 1"/>
    <w:basedOn w:val="1"/>
    <w:rsid w:val="003369F9"/>
    <w:pPr>
      <w:keepNext/>
      <w:widowControl/>
      <w:suppressAutoHyphens/>
      <w:autoSpaceDE/>
      <w:autoSpaceDN/>
      <w:adjustRightInd/>
      <w:spacing w:before="240" w:after="180" w:line="360" w:lineRule="auto"/>
      <w:ind w:firstLine="680"/>
    </w:pPr>
    <w:rPr>
      <w:rFonts w:ascii="Times New Roman" w:eastAsia="MS Mincho" w:hAnsi="Times New Roman" w:cs="Calibri"/>
      <w:b w:val="0"/>
      <w:bCs w:val="0"/>
      <w:caps/>
      <w:shadow/>
      <w:color w:val="auto"/>
      <w:szCs w:val="28"/>
      <w:lang w:eastAsia="ar-SA"/>
    </w:rPr>
  </w:style>
  <w:style w:type="paragraph" w:customStyle="1" w:styleId="28">
    <w:name w:val="Маркированный список2"/>
    <w:basedOn w:val="a1"/>
    <w:rsid w:val="003369F9"/>
    <w:pPr>
      <w:widowControl/>
      <w:tabs>
        <w:tab w:val="left" w:pos="927"/>
      </w:tabs>
      <w:suppressAutoHyphens/>
      <w:autoSpaceDE/>
      <w:autoSpaceDN/>
      <w:adjustRightInd/>
      <w:spacing w:line="240" w:lineRule="atLeast"/>
      <w:ind w:left="927" w:hanging="360"/>
      <w:jc w:val="left"/>
    </w:pPr>
    <w:rPr>
      <w:rFonts w:ascii="Times New Roman" w:eastAsia="MS Mincho" w:hAnsi="Times New Roman" w:cs="Calibri"/>
      <w:sz w:val="28"/>
      <w:lang w:eastAsia="ar-SA"/>
    </w:rPr>
  </w:style>
  <w:style w:type="paragraph" w:customStyle="1" w:styleId="affff6">
    <w:name w:val="Отступ"/>
    <w:basedOn w:val="28"/>
    <w:rsid w:val="003369F9"/>
    <w:pPr>
      <w:tabs>
        <w:tab w:val="clear" w:pos="927"/>
      </w:tabs>
      <w:ind w:left="0" w:firstLine="0"/>
    </w:pPr>
  </w:style>
  <w:style w:type="paragraph" w:styleId="affff7">
    <w:name w:val="footnote text"/>
    <w:basedOn w:val="a1"/>
    <w:link w:val="29"/>
    <w:rsid w:val="003369F9"/>
    <w:pPr>
      <w:widowControl/>
      <w:suppressAutoHyphens/>
      <w:autoSpaceDE/>
      <w:autoSpaceDN/>
      <w:adjustRightInd/>
      <w:spacing w:line="240" w:lineRule="atLeast"/>
      <w:ind w:firstLine="0"/>
      <w:jc w:val="left"/>
    </w:pPr>
    <w:rPr>
      <w:rFonts w:ascii="Arial Narrow" w:eastAsia="MS Mincho" w:hAnsi="Arial Narrow" w:cs="Calibri"/>
      <w:sz w:val="22"/>
      <w:szCs w:val="20"/>
      <w:lang w:eastAsia="ar-SA"/>
    </w:rPr>
  </w:style>
  <w:style w:type="character" w:customStyle="1" w:styleId="29">
    <w:name w:val="Текст сноски Знак2"/>
    <w:basedOn w:val="a2"/>
    <w:link w:val="affff7"/>
    <w:rsid w:val="003369F9"/>
    <w:rPr>
      <w:rFonts w:ascii="Arial Narrow" w:eastAsia="MS Mincho" w:hAnsi="Arial Narrow" w:cs="Calibri"/>
      <w:kern w:val="0"/>
      <w:szCs w:val="20"/>
      <w:lang w:eastAsia="ar-SA"/>
      <w14:ligatures w14:val="none"/>
    </w:rPr>
  </w:style>
  <w:style w:type="paragraph" w:customStyle="1" w:styleId="221">
    <w:name w:val="Основной текст 22"/>
    <w:basedOn w:val="a1"/>
    <w:uiPriority w:val="99"/>
    <w:rsid w:val="003369F9"/>
    <w:pPr>
      <w:widowControl/>
      <w:suppressAutoHyphens/>
      <w:autoSpaceDE/>
      <w:autoSpaceDN/>
      <w:adjustRightInd/>
      <w:spacing w:after="120" w:line="480" w:lineRule="auto"/>
      <w:ind w:left="431" w:firstLine="709"/>
    </w:pPr>
    <w:rPr>
      <w:rFonts w:ascii="Times New Roman" w:eastAsia="MS Mincho" w:hAnsi="Times New Roman" w:cs="Arial"/>
      <w:sz w:val="28"/>
      <w:szCs w:val="20"/>
      <w:lang w:eastAsia="ar-SA"/>
    </w:rPr>
  </w:style>
  <w:style w:type="paragraph" w:customStyle="1" w:styleId="2a">
    <w:name w:val="Цитата2"/>
    <w:basedOn w:val="a1"/>
    <w:rsid w:val="003369F9"/>
    <w:pPr>
      <w:widowControl/>
      <w:suppressAutoHyphens/>
      <w:autoSpaceDN/>
      <w:adjustRightInd/>
      <w:spacing w:line="240" w:lineRule="atLeast"/>
      <w:ind w:left="-108" w:right="-108" w:firstLine="0"/>
      <w:jc w:val="left"/>
    </w:pPr>
    <w:rPr>
      <w:rFonts w:ascii="Times New Roman" w:eastAsia="MS Mincho" w:hAnsi="Times New Roman" w:cs="Arial"/>
      <w:sz w:val="22"/>
      <w:szCs w:val="22"/>
      <w:lang w:eastAsia="ar-SA"/>
    </w:rPr>
  </w:style>
  <w:style w:type="paragraph" w:customStyle="1" w:styleId="2b">
    <w:name w:val="Основной текст с отступом 2.Основной с отступом"/>
    <w:basedOn w:val="a1"/>
    <w:rsid w:val="003369F9"/>
    <w:pPr>
      <w:widowControl/>
      <w:suppressAutoHyphens/>
      <w:autoSpaceDN/>
      <w:adjustRightInd/>
      <w:spacing w:line="240" w:lineRule="atLeast"/>
      <w:ind w:left="431" w:firstLine="709"/>
    </w:pPr>
    <w:rPr>
      <w:rFonts w:ascii="Times New Roman" w:eastAsia="MS Mincho" w:hAnsi="Times New Roman" w:cs="Arial"/>
      <w:sz w:val="28"/>
      <w:lang w:eastAsia="ar-SA"/>
    </w:rPr>
  </w:style>
  <w:style w:type="paragraph" w:customStyle="1" w:styleId="ConsNonformat">
    <w:name w:val="ConsNonformat"/>
    <w:rsid w:val="003369F9"/>
    <w:pPr>
      <w:widowControl w:val="0"/>
      <w:suppressAutoHyphens/>
      <w:autoSpaceDE w:val="0"/>
      <w:spacing w:after="0" w:line="240" w:lineRule="atLeast"/>
      <w:ind w:left="431" w:firstLine="45"/>
      <w:jc w:val="center"/>
    </w:pPr>
    <w:rPr>
      <w:rFonts w:ascii="Courier New" w:eastAsia="Arial" w:hAnsi="Courier New" w:cs="Tahoma"/>
      <w:kern w:val="0"/>
      <w:sz w:val="20"/>
      <w:szCs w:val="20"/>
      <w:lang w:eastAsia="ar-SA"/>
      <w14:ligatures w14:val="none"/>
    </w:rPr>
  </w:style>
  <w:style w:type="paragraph" w:customStyle="1" w:styleId="210">
    <w:name w:val="Основной текст с отступом 21"/>
    <w:basedOn w:val="a1"/>
    <w:rsid w:val="003369F9"/>
    <w:pPr>
      <w:widowControl/>
      <w:suppressAutoHyphens/>
      <w:autoSpaceDE/>
      <w:autoSpaceDN/>
      <w:adjustRightInd/>
      <w:spacing w:line="240" w:lineRule="atLeast"/>
      <w:ind w:firstLine="426"/>
      <w:jc w:val="left"/>
    </w:pPr>
    <w:rPr>
      <w:rFonts w:ascii="Times New Roman" w:eastAsia="MS Mincho" w:hAnsi="Times New Roman" w:cs="Calibri"/>
      <w:sz w:val="20"/>
      <w:szCs w:val="20"/>
      <w:lang w:eastAsia="ar-SA"/>
    </w:rPr>
  </w:style>
  <w:style w:type="paragraph" w:customStyle="1" w:styleId="310">
    <w:name w:val="Основной текст с отступом 31"/>
    <w:basedOn w:val="a1"/>
    <w:rsid w:val="003369F9"/>
    <w:pPr>
      <w:widowControl/>
      <w:suppressAutoHyphens/>
      <w:autoSpaceDE/>
      <w:autoSpaceDN/>
      <w:adjustRightInd/>
      <w:spacing w:line="228" w:lineRule="auto"/>
      <w:ind w:firstLine="284"/>
      <w:jc w:val="left"/>
    </w:pPr>
    <w:rPr>
      <w:rFonts w:ascii="Times New Roman" w:hAnsi="Times New Roman" w:cs="Calibri"/>
      <w:sz w:val="20"/>
      <w:szCs w:val="20"/>
      <w:lang w:eastAsia="ar-SA"/>
    </w:rPr>
  </w:style>
  <w:style w:type="paragraph" w:customStyle="1" w:styleId="1f5">
    <w:name w:val="Маркированный список1"/>
    <w:basedOn w:val="a1"/>
    <w:rsid w:val="003369F9"/>
    <w:pPr>
      <w:widowControl/>
      <w:suppressAutoHyphens/>
      <w:autoSpaceDE/>
      <w:autoSpaceDN/>
      <w:adjustRightInd/>
      <w:spacing w:line="240" w:lineRule="atLeast"/>
      <w:ind w:firstLine="0"/>
      <w:jc w:val="left"/>
    </w:pPr>
    <w:rPr>
      <w:rFonts w:ascii="Times New Roman" w:hAnsi="Times New Roman" w:cs="Calibri"/>
      <w:sz w:val="28"/>
      <w:szCs w:val="20"/>
      <w:lang w:eastAsia="ar-SA"/>
    </w:rPr>
  </w:style>
  <w:style w:type="paragraph" w:customStyle="1" w:styleId="39">
    <w:name w:val="Основной текст с отступом.Заголовок 3_"/>
    <w:basedOn w:val="a1"/>
    <w:rsid w:val="003369F9"/>
    <w:pPr>
      <w:widowControl/>
      <w:suppressAutoHyphens/>
      <w:autoSpaceDE/>
      <w:autoSpaceDN/>
      <w:adjustRightInd/>
      <w:spacing w:line="240" w:lineRule="atLeast"/>
      <w:ind w:firstLine="284"/>
    </w:pPr>
    <w:rPr>
      <w:rFonts w:ascii="Times New Roman" w:hAnsi="Times New Roman" w:cs="Calibri"/>
      <w:sz w:val="20"/>
      <w:szCs w:val="20"/>
      <w:lang w:eastAsia="ar-SA"/>
    </w:rPr>
  </w:style>
  <w:style w:type="paragraph" w:customStyle="1" w:styleId="1f6">
    <w:name w:val="Цитата1"/>
    <w:basedOn w:val="a1"/>
    <w:rsid w:val="003369F9"/>
    <w:pPr>
      <w:widowControl/>
      <w:suppressAutoHyphens/>
      <w:autoSpaceDN/>
      <w:adjustRightInd/>
      <w:spacing w:line="240" w:lineRule="atLeast"/>
      <w:ind w:left="-108" w:right="-108" w:firstLine="0"/>
      <w:jc w:val="left"/>
    </w:pPr>
    <w:rPr>
      <w:rFonts w:ascii="Times New Roman" w:hAnsi="Times New Roman" w:cs="Calibri"/>
      <w:sz w:val="22"/>
      <w:szCs w:val="22"/>
      <w:lang w:eastAsia="ar-SA"/>
    </w:rPr>
  </w:style>
  <w:style w:type="paragraph" w:customStyle="1" w:styleId="1f7">
    <w:name w:val="Текст1"/>
    <w:basedOn w:val="a1"/>
    <w:rsid w:val="003369F9"/>
    <w:pPr>
      <w:widowControl/>
      <w:suppressAutoHyphens/>
      <w:autoSpaceDE/>
      <w:autoSpaceDN/>
      <w:adjustRightInd/>
      <w:spacing w:line="240" w:lineRule="atLeast"/>
      <w:ind w:firstLine="0"/>
      <w:jc w:val="left"/>
    </w:pPr>
    <w:rPr>
      <w:rFonts w:ascii="Courier New" w:hAnsi="Courier New" w:cs="Courier New"/>
      <w:sz w:val="20"/>
      <w:szCs w:val="20"/>
      <w:lang w:eastAsia="ar-SA"/>
    </w:rPr>
  </w:style>
  <w:style w:type="paragraph" w:customStyle="1" w:styleId="1f8">
    <w:name w:val="Обычный отступ1"/>
    <w:basedOn w:val="a1"/>
    <w:rsid w:val="003369F9"/>
    <w:pPr>
      <w:widowControl/>
      <w:suppressAutoHyphens/>
      <w:autoSpaceDE/>
      <w:autoSpaceDN/>
      <w:adjustRightInd/>
      <w:spacing w:line="240" w:lineRule="atLeast"/>
      <w:ind w:left="708" w:firstLine="709"/>
    </w:pPr>
    <w:rPr>
      <w:rFonts w:ascii="Times New Roman" w:eastAsia="MS Mincho" w:hAnsi="Times New Roman" w:cs="Arial"/>
      <w:sz w:val="28"/>
      <w:szCs w:val="20"/>
      <w:lang w:eastAsia="ar-SA"/>
    </w:rPr>
  </w:style>
  <w:style w:type="paragraph" w:customStyle="1" w:styleId="affff8">
    <w:name w:val="Словарная статья"/>
    <w:basedOn w:val="a1"/>
    <w:next w:val="a1"/>
    <w:rsid w:val="003369F9"/>
    <w:pPr>
      <w:suppressAutoHyphens/>
      <w:autoSpaceDN/>
      <w:adjustRightInd/>
      <w:spacing w:line="240" w:lineRule="atLeast"/>
      <w:ind w:right="118" w:firstLine="0"/>
    </w:pPr>
    <w:rPr>
      <w:rFonts w:ascii="Times New Roman" w:eastAsia="Lucida Sans Unicode" w:hAnsi="Times New Roman" w:cs="Calibri"/>
      <w:kern w:val="1"/>
      <w:sz w:val="20"/>
      <w:szCs w:val="20"/>
      <w:lang w:eastAsia="ar-SA"/>
    </w:rPr>
  </w:style>
  <w:style w:type="paragraph" w:customStyle="1" w:styleId="Iauiue3">
    <w:name w:val="Iau?iue3"/>
    <w:rsid w:val="003369F9"/>
    <w:pPr>
      <w:widowControl w:val="0"/>
      <w:suppressAutoHyphens/>
      <w:spacing w:after="0" w:line="240" w:lineRule="atLeast"/>
      <w:ind w:left="431" w:firstLine="45"/>
      <w:jc w:val="center"/>
    </w:pPr>
    <w:rPr>
      <w:rFonts w:ascii="Times New Roman" w:eastAsia="Arial" w:hAnsi="Times New Roman" w:cs="Calibri"/>
      <w:kern w:val="0"/>
      <w:sz w:val="20"/>
      <w:szCs w:val="20"/>
      <w:lang w:eastAsia="ar-SA"/>
      <w14:ligatures w14:val="none"/>
    </w:rPr>
  </w:style>
  <w:style w:type="paragraph" w:customStyle="1" w:styleId="msotitlecxspmiddle">
    <w:name w:val="msotitlecxspmiddle"/>
    <w:basedOn w:val="a1"/>
    <w:rsid w:val="003369F9"/>
    <w:pPr>
      <w:widowControl/>
      <w:suppressAutoHyphens/>
      <w:autoSpaceDE/>
      <w:autoSpaceDN/>
      <w:adjustRightInd/>
      <w:spacing w:before="280" w:after="280" w:line="240" w:lineRule="atLeast"/>
      <w:ind w:firstLine="0"/>
      <w:jc w:val="left"/>
    </w:pPr>
    <w:rPr>
      <w:rFonts w:ascii="Times New Roman" w:hAnsi="Times New Roman" w:cs="Calibri"/>
      <w:sz w:val="28"/>
      <w:lang w:eastAsia="ar-SA"/>
    </w:rPr>
  </w:style>
  <w:style w:type="paragraph" w:customStyle="1" w:styleId="msotitlecxsplast">
    <w:name w:val="msotitlecxsplast"/>
    <w:basedOn w:val="a1"/>
    <w:rsid w:val="003369F9"/>
    <w:pPr>
      <w:widowControl/>
      <w:suppressAutoHyphens/>
      <w:autoSpaceDE/>
      <w:autoSpaceDN/>
      <w:adjustRightInd/>
      <w:spacing w:before="280" w:after="280" w:line="240" w:lineRule="atLeast"/>
      <w:ind w:firstLine="0"/>
      <w:jc w:val="left"/>
    </w:pPr>
    <w:rPr>
      <w:rFonts w:ascii="Times New Roman" w:hAnsi="Times New Roman" w:cs="Calibri"/>
      <w:sz w:val="28"/>
      <w:lang w:eastAsia="ar-SA"/>
    </w:rPr>
  </w:style>
  <w:style w:type="paragraph" w:customStyle="1" w:styleId="msonormalcxsplast">
    <w:name w:val="msonormalcxsplast"/>
    <w:basedOn w:val="a1"/>
    <w:rsid w:val="003369F9"/>
    <w:pPr>
      <w:widowControl/>
      <w:suppressAutoHyphens/>
      <w:autoSpaceDE/>
      <w:autoSpaceDN/>
      <w:adjustRightInd/>
      <w:spacing w:before="280" w:after="280" w:line="240" w:lineRule="atLeast"/>
      <w:ind w:firstLine="0"/>
      <w:jc w:val="left"/>
    </w:pPr>
    <w:rPr>
      <w:rFonts w:ascii="Times New Roman" w:hAnsi="Times New Roman" w:cs="Calibri"/>
      <w:sz w:val="28"/>
      <w:lang w:eastAsia="ar-SA"/>
    </w:rPr>
  </w:style>
  <w:style w:type="paragraph" w:customStyle="1" w:styleId="msobodytextcxsplast">
    <w:name w:val="msobodytextcxsplast"/>
    <w:basedOn w:val="a1"/>
    <w:rsid w:val="003369F9"/>
    <w:pPr>
      <w:widowControl/>
      <w:suppressAutoHyphens/>
      <w:autoSpaceDE/>
      <w:autoSpaceDN/>
      <w:adjustRightInd/>
      <w:spacing w:before="280" w:after="280" w:line="240" w:lineRule="atLeast"/>
      <w:ind w:firstLine="0"/>
      <w:jc w:val="left"/>
    </w:pPr>
    <w:rPr>
      <w:rFonts w:ascii="Times New Roman" w:hAnsi="Times New Roman" w:cs="Calibri"/>
      <w:sz w:val="28"/>
      <w:lang w:eastAsia="ar-SA"/>
    </w:rPr>
  </w:style>
  <w:style w:type="paragraph" w:customStyle="1" w:styleId="320">
    <w:name w:val="Основной текст с отступом 32"/>
    <w:basedOn w:val="a1"/>
    <w:rsid w:val="003369F9"/>
    <w:pPr>
      <w:widowControl/>
      <w:suppressAutoHyphens/>
      <w:autoSpaceDE/>
      <w:autoSpaceDN/>
      <w:adjustRightInd/>
      <w:spacing w:after="120" w:line="240" w:lineRule="atLeast"/>
      <w:ind w:left="283" w:firstLine="709"/>
    </w:pPr>
    <w:rPr>
      <w:rFonts w:ascii="Times New Roman" w:eastAsia="MS Mincho" w:hAnsi="Times New Roman" w:cs="Arial"/>
      <w:sz w:val="16"/>
      <w:szCs w:val="16"/>
      <w:lang w:eastAsia="ar-SA"/>
    </w:rPr>
  </w:style>
  <w:style w:type="paragraph" w:customStyle="1" w:styleId="211">
    <w:name w:val="Основной текст 21"/>
    <w:basedOn w:val="a1"/>
    <w:rsid w:val="003369F9"/>
    <w:pPr>
      <w:suppressAutoHyphens/>
      <w:autoSpaceDE/>
      <w:autoSpaceDN/>
      <w:adjustRightInd/>
      <w:spacing w:line="240" w:lineRule="atLeast"/>
      <w:ind w:firstLine="567"/>
    </w:pPr>
    <w:rPr>
      <w:rFonts w:ascii="Times New Roman" w:hAnsi="Times New Roman" w:cs="Calibri"/>
      <w:sz w:val="28"/>
      <w:szCs w:val="20"/>
      <w:lang w:eastAsia="ar-SA"/>
    </w:rPr>
  </w:style>
  <w:style w:type="paragraph" w:customStyle="1" w:styleId="Ieinoie">
    <w:name w:val="Ieino?ie"/>
    <w:basedOn w:val="a1"/>
    <w:rsid w:val="003369F9"/>
    <w:pPr>
      <w:widowControl/>
      <w:suppressAutoHyphens/>
      <w:autoSpaceDE/>
      <w:autoSpaceDN/>
      <w:adjustRightInd/>
      <w:spacing w:line="240" w:lineRule="atLeast"/>
      <w:ind w:firstLine="0"/>
      <w:jc w:val="center"/>
    </w:pPr>
    <w:rPr>
      <w:rFonts w:ascii="AGGal" w:hAnsi="AGGal" w:cs="Calibri"/>
      <w:sz w:val="22"/>
      <w:szCs w:val="20"/>
      <w:lang w:eastAsia="ar-SA"/>
    </w:rPr>
  </w:style>
  <w:style w:type="paragraph" w:styleId="HTML0">
    <w:name w:val="HTML Preformatted"/>
    <w:basedOn w:val="a1"/>
    <w:link w:val="HTML2"/>
    <w:rsid w:val="003369F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autoSpaceDN/>
      <w:adjustRightInd/>
      <w:spacing w:line="240" w:lineRule="atLeast"/>
      <w:ind w:firstLine="0"/>
      <w:jc w:val="left"/>
    </w:pPr>
    <w:rPr>
      <w:rFonts w:ascii="Courier New" w:hAnsi="Courier New" w:cs="Courier New"/>
      <w:sz w:val="20"/>
      <w:szCs w:val="20"/>
      <w:lang w:eastAsia="ar-SA"/>
    </w:rPr>
  </w:style>
  <w:style w:type="character" w:customStyle="1" w:styleId="HTML2">
    <w:name w:val="Стандартный HTML Знак2"/>
    <w:basedOn w:val="a2"/>
    <w:link w:val="HTML0"/>
    <w:rsid w:val="003369F9"/>
    <w:rPr>
      <w:rFonts w:ascii="Courier New" w:eastAsia="Times New Roman" w:hAnsi="Courier New" w:cs="Courier New"/>
      <w:kern w:val="0"/>
      <w:sz w:val="20"/>
      <w:szCs w:val="20"/>
      <w:lang w:eastAsia="ar-SA"/>
      <w14:ligatures w14:val="none"/>
    </w:rPr>
  </w:style>
  <w:style w:type="paragraph" w:customStyle="1" w:styleId="zagl-2">
    <w:name w:val="zagl-2"/>
    <w:basedOn w:val="a1"/>
    <w:rsid w:val="003369F9"/>
    <w:pPr>
      <w:widowControl/>
      <w:suppressAutoHyphens/>
      <w:autoSpaceDE/>
      <w:autoSpaceDN/>
      <w:adjustRightInd/>
      <w:spacing w:before="82" w:after="68" w:line="240" w:lineRule="atLeast"/>
      <w:ind w:firstLine="136"/>
      <w:jc w:val="left"/>
    </w:pPr>
    <w:rPr>
      <w:rFonts w:ascii="Arial" w:hAnsi="Arial" w:cs="Arial"/>
      <w:b/>
      <w:bCs/>
      <w:color w:val="29211E"/>
      <w:sz w:val="18"/>
      <w:szCs w:val="18"/>
      <w:lang w:eastAsia="ar-SA"/>
    </w:rPr>
  </w:style>
  <w:style w:type="paragraph" w:customStyle="1" w:styleId="affff9">
    <w:name w:val="Пункты"/>
    <w:basedOn w:val="a1"/>
    <w:rsid w:val="003369F9"/>
    <w:pPr>
      <w:shd w:val="clear" w:color="auto" w:fill="FFFFFF"/>
      <w:suppressAutoHyphens/>
      <w:autoSpaceDE/>
      <w:autoSpaceDN/>
      <w:adjustRightInd/>
      <w:spacing w:line="276" w:lineRule="exact"/>
      <w:ind w:hanging="227"/>
      <w:jc w:val="left"/>
    </w:pPr>
    <w:rPr>
      <w:rFonts w:ascii="Times New Roman" w:eastAsia="Lucida Sans Unicode" w:hAnsi="Times New Roman" w:cs="Calibri"/>
      <w:kern w:val="1"/>
      <w:sz w:val="26"/>
      <w:szCs w:val="26"/>
      <w:lang w:eastAsia="ar-SA"/>
    </w:rPr>
  </w:style>
  <w:style w:type="paragraph" w:customStyle="1" w:styleId="affffa">
    <w:name w:val="Подпункты"/>
    <w:basedOn w:val="a1"/>
    <w:rsid w:val="003369F9"/>
    <w:pPr>
      <w:tabs>
        <w:tab w:val="left" w:pos="1454"/>
      </w:tabs>
      <w:suppressAutoHyphens/>
      <w:autoSpaceDE/>
      <w:autoSpaceDN/>
      <w:adjustRightInd/>
      <w:spacing w:line="240" w:lineRule="atLeast"/>
      <w:ind w:firstLine="0"/>
      <w:jc w:val="left"/>
    </w:pPr>
    <w:rPr>
      <w:rFonts w:ascii="Times New Roman" w:eastAsia="Lucida Sans Unicode" w:hAnsi="Times New Roman" w:cs="Calibri"/>
      <w:kern w:val="1"/>
      <w:sz w:val="26"/>
      <w:szCs w:val="26"/>
      <w:lang w:eastAsia="ar-SA"/>
    </w:rPr>
  </w:style>
  <w:style w:type="paragraph" w:customStyle="1" w:styleId="311">
    <w:name w:val="Основной текст 31"/>
    <w:basedOn w:val="a1"/>
    <w:rsid w:val="003369F9"/>
    <w:pPr>
      <w:widowControl/>
      <w:suppressAutoHyphens/>
      <w:autoSpaceDE/>
      <w:autoSpaceDN/>
      <w:adjustRightInd/>
      <w:spacing w:after="120" w:line="240" w:lineRule="atLeast"/>
      <w:ind w:firstLine="0"/>
      <w:jc w:val="left"/>
    </w:pPr>
    <w:rPr>
      <w:rFonts w:ascii="Times New Roman" w:hAnsi="Times New Roman" w:cs="Calibri"/>
      <w:sz w:val="16"/>
      <w:szCs w:val="16"/>
      <w:lang w:eastAsia="ar-SA"/>
    </w:rPr>
  </w:style>
  <w:style w:type="paragraph" w:customStyle="1" w:styleId="affffb">
    <w:name w:val="Знак"/>
    <w:basedOn w:val="a1"/>
    <w:rsid w:val="003369F9"/>
    <w:pPr>
      <w:widowControl/>
      <w:suppressAutoHyphens/>
      <w:autoSpaceDE/>
      <w:autoSpaceDN/>
      <w:adjustRightInd/>
      <w:spacing w:before="280" w:after="280" w:line="240" w:lineRule="atLeast"/>
      <w:ind w:firstLine="0"/>
      <w:jc w:val="left"/>
    </w:pPr>
    <w:rPr>
      <w:rFonts w:ascii="Tahoma" w:hAnsi="Tahoma" w:cs="Calibri"/>
      <w:sz w:val="20"/>
      <w:szCs w:val="20"/>
      <w:lang w:val="en-US" w:eastAsia="ar-SA"/>
    </w:rPr>
  </w:style>
  <w:style w:type="paragraph" w:customStyle="1" w:styleId="content">
    <w:name w:val="content"/>
    <w:basedOn w:val="a1"/>
    <w:rsid w:val="003369F9"/>
    <w:pPr>
      <w:widowControl/>
      <w:suppressAutoHyphens/>
      <w:autoSpaceDE/>
      <w:autoSpaceDN/>
      <w:adjustRightInd/>
      <w:spacing w:before="280" w:after="280" w:line="240" w:lineRule="atLeast"/>
      <w:ind w:firstLine="131"/>
    </w:pPr>
    <w:rPr>
      <w:rFonts w:ascii="Arial" w:hAnsi="Arial" w:cs="Arial"/>
      <w:sz w:val="14"/>
      <w:szCs w:val="14"/>
      <w:lang w:eastAsia="ar-SA"/>
    </w:rPr>
  </w:style>
  <w:style w:type="paragraph" w:customStyle="1" w:styleId="101">
    <w:name w:val="Оглавление 10"/>
    <w:basedOn w:val="27"/>
    <w:rsid w:val="003369F9"/>
    <w:pPr>
      <w:tabs>
        <w:tab w:val="right" w:leader="dot" w:pos="7091"/>
      </w:tabs>
      <w:ind w:left="2547"/>
    </w:pPr>
  </w:style>
  <w:style w:type="paragraph" w:customStyle="1" w:styleId="212">
    <w:name w:val="Заголовок 21"/>
    <w:basedOn w:val="a1"/>
    <w:next w:val="a1"/>
    <w:rsid w:val="003369F9"/>
    <w:pPr>
      <w:keepNext/>
      <w:widowControl/>
      <w:tabs>
        <w:tab w:val="left" w:pos="0"/>
      </w:tabs>
      <w:suppressAutoHyphens/>
      <w:autoSpaceDE/>
      <w:autoSpaceDN/>
      <w:adjustRightInd/>
      <w:spacing w:before="360" w:after="180" w:line="276" w:lineRule="auto"/>
      <w:ind w:left="432" w:hanging="432"/>
      <w:jc w:val="left"/>
    </w:pPr>
    <w:rPr>
      <w:rFonts w:ascii="Calibri" w:eastAsia="Calibri" w:hAnsi="Calibri" w:cs="Calibri"/>
      <w:bCs/>
      <w:iCs/>
      <w:caps/>
      <w:shadow/>
      <w:color w:val="003FBC"/>
      <w:sz w:val="22"/>
      <w:szCs w:val="22"/>
      <w:lang w:eastAsia="ar-SA"/>
    </w:rPr>
  </w:style>
  <w:style w:type="paragraph" w:customStyle="1" w:styleId="312">
    <w:name w:val="Заголовок 31"/>
    <w:basedOn w:val="a1"/>
    <w:next w:val="a1"/>
    <w:rsid w:val="003369F9"/>
    <w:pPr>
      <w:keepNext/>
      <w:widowControl/>
      <w:tabs>
        <w:tab w:val="left" w:pos="927"/>
      </w:tabs>
      <w:suppressAutoHyphens/>
      <w:autoSpaceDE/>
      <w:autoSpaceDN/>
      <w:adjustRightInd/>
      <w:spacing w:before="120" w:after="120" w:line="276" w:lineRule="auto"/>
      <w:ind w:left="927" w:hanging="360"/>
      <w:jc w:val="left"/>
    </w:pPr>
    <w:rPr>
      <w:rFonts w:ascii="Calibri" w:eastAsia="Calibri" w:hAnsi="Calibri" w:cs="Calibri"/>
      <w:b/>
      <w:bCs/>
      <w:i/>
      <w:iCs/>
      <w:color w:val="003FBC"/>
      <w:sz w:val="22"/>
      <w:szCs w:val="22"/>
      <w:lang w:eastAsia="ar-SA"/>
    </w:rPr>
  </w:style>
  <w:style w:type="paragraph" w:customStyle="1" w:styleId="510">
    <w:name w:val="Заголовок 51"/>
    <w:basedOn w:val="a1"/>
    <w:next w:val="a1"/>
    <w:rsid w:val="003369F9"/>
    <w:pPr>
      <w:keepNext/>
      <w:widowControl/>
      <w:tabs>
        <w:tab w:val="left" w:pos="927"/>
      </w:tabs>
      <w:suppressAutoHyphens/>
      <w:autoSpaceDE/>
      <w:autoSpaceDN/>
      <w:adjustRightInd/>
      <w:spacing w:before="60" w:after="120" w:line="276" w:lineRule="auto"/>
      <w:ind w:left="927" w:hanging="360"/>
      <w:jc w:val="left"/>
    </w:pPr>
    <w:rPr>
      <w:rFonts w:ascii="Calibri" w:eastAsia="Calibri" w:hAnsi="Calibri" w:cs="Calibri"/>
      <w:b/>
      <w:bCs/>
      <w:i/>
      <w:iCs/>
      <w:sz w:val="26"/>
      <w:szCs w:val="26"/>
      <w:lang w:eastAsia="ar-SA"/>
    </w:rPr>
  </w:style>
  <w:style w:type="paragraph" w:customStyle="1" w:styleId="410">
    <w:name w:val="Заголовок 41"/>
    <w:basedOn w:val="510"/>
    <w:next w:val="a1"/>
    <w:rsid w:val="003369F9"/>
    <w:rPr>
      <w:i w:val="0"/>
      <w:iCs w:val="0"/>
      <w:sz w:val="28"/>
      <w:szCs w:val="28"/>
    </w:rPr>
  </w:style>
  <w:style w:type="paragraph" w:customStyle="1" w:styleId="1f9">
    <w:name w:val="Верхний колонтитул1"/>
    <w:basedOn w:val="a1"/>
    <w:rsid w:val="003369F9"/>
    <w:pPr>
      <w:widowControl/>
      <w:tabs>
        <w:tab w:val="center" w:pos="4677"/>
        <w:tab w:val="right" w:pos="9355"/>
      </w:tabs>
      <w:suppressAutoHyphens/>
      <w:autoSpaceDE/>
      <w:autoSpaceDN/>
      <w:adjustRightInd/>
      <w:spacing w:after="200" w:line="240" w:lineRule="atLeast"/>
      <w:ind w:firstLine="0"/>
      <w:jc w:val="left"/>
    </w:pPr>
    <w:rPr>
      <w:rFonts w:ascii="Times New Roman" w:eastAsia="MS Mincho" w:hAnsi="Times New Roman" w:cs="Mangal"/>
      <w:sz w:val="28"/>
      <w:szCs w:val="28"/>
      <w:lang w:eastAsia="ar-SA"/>
    </w:rPr>
  </w:style>
  <w:style w:type="paragraph" w:customStyle="1" w:styleId="1fa">
    <w:name w:val="Нижний колонтитул1"/>
    <w:basedOn w:val="a1"/>
    <w:rsid w:val="003369F9"/>
    <w:pPr>
      <w:widowControl/>
      <w:tabs>
        <w:tab w:val="center" w:pos="4677"/>
        <w:tab w:val="right" w:pos="9355"/>
      </w:tabs>
      <w:suppressAutoHyphens/>
      <w:autoSpaceDE/>
      <w:autoSpaceDN/>
      <w:adjustRightInd/>
      <w:spacing w:after="200" w:line="240" w:lineRule="atLeast"/>
      <w:ind w:firstLine="0"/>
      <w:jc w:val="left"/>
    </w:pPr>
    <w:rPr>
      <w:rFonts w:ascii="Calibri" w:eastAsia="Calibri" w:hAnsi="Calibri" w:cs="Calibri"/>
      <w:sz w:val="22"/>
      <w:szCs w:val="22"/>
      <w:lang w:eastAsia="ar-SA"/>
    </w:rPr>
  </w:style>
  <w:style w:type="paragraph" w:customStyle="1" w:styleId="110">
    <w:name w:val="Заголовок 11"/>
    <w:basedOn w:val="a1"/>
    <w:next w:val="a1"/>
    <w:rsid w:val="003369F9"/>
    <w:pPr>
      <w:keepNext/>
      <w:keepLines/>
      <w:widowControl/>
      <w:tabs>
        <w:tab w:val="left" w:pos="0"/>
      </w:tabs>
      <w:suppressAutoHyphens/>
      <w:autoSpaceDE/>
      <w:autoSpaceDN/>
      <w:adjustRightInd/>
      <w:spacing w:after="200" w:line="360" w:lineRule="auto"/>
      <w:ind w:firstLine="680"/>
      <w:jc w:val="center"/>
    </w:pPr>
    <w:rPr>
      <w:rFonts w:ascii="Times New Roman" w:eastAsia="MS Mincho" w:hAnsi="Times New Roman" w:cs="Mangal"/>
      <w:b/>
      <w:bCs/>
      <w:caps/>
      <w:shadow/>
      <w:sz w:val="22"/>
      <w:szCs w:val="22"/>
      <w:lang w:eastAsia="ar-SA"/>
    </w:rPr>
  </w:style>
  <w:style w:type="paragraph" w:customStyle="1" w:styleId="1fb">
    <w:name w:val="Название объекта1"/>
    <w:basedOn w:val="a1"/>
    <w:rsid w:val="003369F9"/>
    <w:pPr>
      <w:widowControl/>
      <w:suppressAutoHyphens/>
      <w:autoSpaceDE/>
      <w:autoSpaceDN/>
      <w:adjustRightInd/>
      <w:spacing w:before="120" w:after="120" w:line="276" w:lineRule="auto"/>
      <w:ind w:firstLine="0"/>
      <w:jc w:val="left"/>
    </w:pPr>
    <w:rPr>
      <w:rFonts w:ascii="Calibri" w:eastAsia="Calibri" w:hAnsi="Calibri" w:cs="Calibri"/>
      <w:i/>
      <w:iCs/>
      <w:sz w:val="22"/>
      <w:szCs w:val="22"/>
      <w:lang w:eastAsia="ar-SA"/>
    </w:rPr>
  </w:style>
  <w:style w:type="paragraph" w:customStyle="1" w:styleId="Index">
    <w:name w:val="Index"/>
    <w:basedOn w:val="a1"/>
    <w:rsid w:val="003369F9"/>
    <w:pPr>
      <w:widowControl/>
      <w:suppressAutoHyphens/>
      <w:autoSpaceDE/>
      <w:autoSpaceDN/>
      <w:adjustRightInd/>
      <w:spacing w:after="200" w:line="276" w:lineRule="auto"/>
      <w:ind w:firstLine="0"/>
      <w:jc w:val="left"/>
    </w:pPr>
    <w:rPr>
      <w:rFonts w:ascii="Calibri" w:eastAsia="Calibri" w:hAnsi="Calibri" w:cs="Calibri"/>
      <w:sz w:val="22"/>
      <w:szCs w:val="22"/>
      <w:lang w:eastAsia="ar-SA"/>
    </w:rPr>
  </w:style>
  <w:style w:type="paragraph" w:customStyle="1" w:styleId="affffc">
    <w:name w:val="с интервалом Знак"/>
    <w:rsid w:val="003369F9"/>
    <w:pPr>
      <w:suppressAutoHyphens/>
      <w:spacing w:after="0" w:line="240" w:lineRule="atLeast"/>
      <w:ind w:left="431" w:firstLine="709"/>
      <w:jc w:val="both"/>
    </w:pPr>
    <w:rPr>
      <w:rFonts w:ascii="Calibri" w:eastAsia="Arial" w:hAnsi="Calibri" w:cs="Times New Roman"/>
      <w:kern w:val="0"/>
      <w:lang w:eastAsia="ar-SA"/>
      <w14:ligatures w14:val="none"/>
    </w:rPr>
  </w:style>
  <w:style w:type="paragraph" w:customStyle="1" w:styleId="321">
    <w:name w:val="Основной текст 32"/>
    <w:basedOn w:val="a1"/>
    <w:uiPriority w:val="99"/>
    <w:rsid w:val="003369F9"/>
    <w:pPr>
      <w:widowControl/>
      <w:suppressAutoHyphens/>
      <w:autoSpaceDE/>
      <w:autoSpaceDN/>
      <w:adjustRightInd/>
      <w:ind w:firstLine="0"/>
    </w:pPr>
    <w:rPr>
      <w:rFonts w:ascii="Arial" w:hAnsi="Arial" w:cs="Arial"/>
      <w:sz w:val="26"/>
      <w:szCs w:val="26"/>
      <w:lang w:eastAsia="ar-SA"/>
    </w:rPr>
  </w:style>
  <w:style w:type="paragraph" w:customStyle="1" w:styleId="affffd">
    <w:name w:val="Таблица"/>
    <w:basedOn w:val="a1"/>
    <w:uiPriority w:val="99"/>
    <w:rsid w:val="003369F9"/>
    <w:pPr>
      <w:suppressAutoHyphens/>
      <w:autoSpaceDE/>
      <w:autoSpaceDN/>
      <w:adjustRightInd/>
      <w:spacing w:line="264" w:lineRule="auto"/>
      <w:ind w:firstLine="0"/>
    </w:pPr>
    <w:rPr>
      <w:rFonts w:ascii="Times New Roman" w:hAnsi="Times New Roman" w:cs="Times New Roman"/>
      <w:lang w:eastAsia="ar-SA"/>
    </w:rPr>
  </w:style>
  <w:style w:type="character" w:customStyle="1" w:styleId="ad">
    <w:name w:val="Абзац списка Знак"/>
    <w:link w:val="ac"/>
    <w:uiPriority w:val="1"/>
    <w:locked/>
    <w:rsid w:val="003369F9"/>
    <w:rPr>
      <w:rFonts w:ascii="Times New Roman CYR" w:eastAsia="Times New Roman" w:hAnsi="Times New Roman CYR" w:cs="Times New Roman CYR"/>
      <w:kern w:val="0"/>
      <w:sz w:val="24"/>
      <w:szCs w:val="24"/>
      <w:lang w:eastAsia="ru-RU"/>
      <w14:ligatures w14:val="none"/>
    </w:rPr>
  </w:style>
  <w:style w:type="paragraph" w:customStyle="1" w:styleId="affffe">
    <w:name w:val="Обычный текст"/>
    <w:basedOn w:val="a1"/>
    <w:qFormat/>
    <w:rsid w:val="003369F9"/>
    <w:pPr>
      <w:widowControl/>
      <w:autoSpaceDE/>
      <w:autoSpaceDN/>
      <w:adjustRightInd/>
      <w:ind w:firstLine="709"/>
    </w:pPr>
    <w:rPr>
      <w:rFonts w:ascii="Times New Roman" w:hAnsi="Times New Roman" w:cs="Times New Roman"/>
      <w:lang w:val="en-US" w:eastAsia="ar-SA" w:bidi="en-US"/>
    </w:rPr>
  </w:style>
  <w:style w:type="paragraph" w:customStyle="1" w:styleId="s1">
    <w:name w:val="s_1"/>
    <w:basedOn w:val="a1"/>
    <w:rsid w:val="003369F9"/>
    <w:pPr>
      <w:widowControl/>
      <w:autoSpaceDE/>
      <w:autoSpaceDN/>
      <w:adjustRightInd/>
      <w:spacing w:before="100" w:beforeAutospacing="1" w:after="100" w:afterAutospacing="1"/>
      <w:ind w:firstLine="0"/>
      <w:jc w:val="left"/>
    </w:pPr>
    <w:rPr>
      <w:rFonts w:ascii="Times New Roman" w:hAnsi="Times New Roman" w:cs="Times New Roman"/>
    </w:rPr>
  </w:style>
  <w:style w:type="character" w:styleId="afffff">
    <w:name w:val="Unresolved Mention"/>
    <w:uiPriority w:val="99"/>
    <w:semiHidden/>
    <w:unhideWhenUsed/>
    <w:rsid w:val="003369F9"/>
    <w:rPr>
      <w:color w:val="605E5C"/>
      <w:shd w:val="clear" w:color="auto" w:fill="E1DFDD"/>
    </w:rPr>
  </w:style>
  <w:style w:type="table" w:customStyle="1" w:styleId="TableNormal">
    <w:name w:val="Table Normal"/>
    <w:uiPriority w:val="2"/>
    <w:semiHidden/>
    <w:unhideWhenUsed/>
    <w:qFormat/>
    <w:rsid w:val="003369F9"/>
    <w:pPr>
      <w:widowControl w:val="0"/>
      <w:spacing w:after="0" w:line="240" w:lineRule="auto"/>
    </w:pPr>
    <w:rPr>
      <w:rFonts w:ascii="Calibri" w:eastAsia="Calibri" w:hAnsi="Calibri" w:cs="Times New Roman"/>
      <w:kern w:val="0"/>
      <w:lang w:val="en-US"/>
      <w14:ligatures w14:val="none"/>
    </w:rPr>
    <w:tblPr>
      <w:tblInd w:w="0" w:type="dxa"/>
      <w:tblCellMar>
        <w:top w:w="0" w:type="dxa"/>
        <w:left w:w="0" w:type="dxa"/>
        <w:bottom w:w="0" w:type="dxa"/>
        <w:right w:w="0" w:type="dxa"/>
      </w:tblCellMar>
    </w:tblPr>
  </w:style>
  <w:style w:type="paragraph" w:customStyle="1" w:styleId="TableParagraph">
    <w:name w:val="Table Paragraph"/>
    <w:basedOn w:val="a1"/>
    <w:uiPriority w:val="1"/>
    <w:qFormat/>
    <w:rsid w:val="003369F9"/>
    <w:pPr>
      <w:autoSpaceDE/>
      <w:autoSpaceDN/>
      <w:adjustRightInd/>
      <w:ind w:firstLine="0"/>
      <w:jc w:val="left"/>
    </w:pPr>
    <w:rPr>
      <w:rFonts w:ascii="Calibri" w:eastAsia="Calibri" w:hAnsi="Calibri" w:cs="Times New Roman"/>
      <w:sz w:val="22"/>
      <w:szCs w:val="22"/>
      <w:lang w:val="en-US" w:eastAsia="en-US"/>
    </w:rPr>
  </w:style>
  <w:style w:type="paragraph" w:customStyle="1" w:styleId="no-indent">
    <w:name w:val="no-indent"/>
    <w:basedOn w:val="a1"/>
    <w:rsid w:val="003369F9"/>
    <w:pPr>
      <w:widowControl/>
      <w:autoSpaceDE/>
      <w:autoSpaceDN/>
      <w:adjustRightInd/>
      <w:spacing w:before="100" w:beforeAutospacing="1" w:after="100" w:afterAutospacing="1"/>
      <w:ind w:firstLine="0"/>
      <w:jc w:val="left"/>
    </w:pPr>
    <w:rPr>
      <w:rFonts w:ascii="Times New Roman" w:hAnsi="Times New Roman" w:cs="Times New Roman"/>
    </w:rPr>
  </w:style>
  <w:style w:type="paragraph" w:customStyle="1" w:styleId="afffff0">
    <w:name w:val="Нормальный (таблица)"/>
    <w:basedOn w:val="a1"/>
    <w:next w:val="a1"/>
    <w:uiPriority w:val="99"/>
    <w:rsid w:val="003369F9"/>
    <w:pPr>
      <w:ind w:firstLine="0"/>
    </w:pPr>
  </w:style>
  <w:style w:type="character" w:customStyle="1" w:styleId="searchresult">
    <w:name w:val="search_result"/>
    <w:basedOn w:val="a2"/>
    <w:rsid w:val="003369F9"/>
  </w:style>
  <w:style w:type="character" w:customStyle="1" w:styleId="1fc">
    <w:name w:val="Верхний колонтитул Знак1"/>
    <w:aliases w:val="ВерхКолонтитул Знак1,Aa?oiee eieiioeooe Знак1,I.L.T. Знак1"/>
    <w:uiPriority w:val="99"/>
    <w:rsid w:val="003369F9"/>
    <w:rPr>
      <w:sz w:val="28"/>
      <w:lang w:eastAsia="ar-SA"/>
    </w:rPr>
  </w:style>
  <w:style w:type="character" w:customStyle="1" w:styleId="1fd">
    <w:name w:val="Нижний колонтитул Знак1"/>
    <w:uiPriority w:val="99"/>
    <w:rsid w:val="003369F9"/>
    <w:rPr>
      <w:sz w:val="28"/>
      <w:lang w:eastAsia="ar-SA"/>
    </w:rPr>
  </w:style>
  <w:style w:type="paragraph" w:customStyle="1" w:styleId="formattext">
    <w:name w:val="formattext"/>
    <w:basedOn w:val="a1"/>
    <w:rsid w:val="003369F9"/>
    <w:pPr>
      <w:widowControl/>
      <w:autoSpaceDE/>
      <w:autoSpaceDN/>
      <w:adjustRightInd/>
      <w:spacing w:before="100" w:beforeAutospacing="1" w:after="100" w:afterAutospacing="1"/>
      <w:ind w:firstLine="0"/>
      <w:jc w:val="left"/>
    </w:pPr>
    <w:rPr>
      <w:rFonts w:ascii="Times New Roman" w:hAnsi="Times New Roman" w:cs="Times New Roman"/>
    </w:rPr>
  </w:style>
  <w:style w:type="character" w:customStyle="1" w:styleId="2c">
    <w:name w:val="Основной текст (2)_"/>
    <w:link w:val="2d"/>
    <w:rsid w:val="003369F9"/>
    <w:rPr>
      <w:sz w:val="26"/>
      <w:szCs w:val="26"/>
      <w:shd w:val="clear" w:color="auto" w:fill="FFFFFF"/>
    </w:rPr>
  </w:style>
  <w:style w:type="paragraph" w:customStyle="1" w:styleId="2d">
    <w:name w:val="Основной текст (2)"/>
    <w:basedOn w:val="a1"/>
    <w:link w:val="2c"/>
    <w:rsid w:val="003369F9"/>
    <w:pPr>
      <w:shd w:val="clear" w:color="auto" w:fill="FFFFFF"/>
      <w:autoSpaceDE/>
      <w:autoSpaceDN/>
      <w:adjustRightInd/>
      <w:spacing w:line="324" w:lineRule="exact"/>
      <w:ind w:hanging="740"/>
      <w:jc w:val="left"/>
    </w:pPr>
    <w:rPr>
      <w:rFonts w:asciiTheme="minorHAnsi" w:eastAsiaTheme="minorHAnsi" w:hAnsiTheme="minorHAnsi" w:cstheme="minorBidi"/>
      <w:kern w:val="2"/>
      <w:sz w:val="26"/>
      <w:szCs w:val="26"/>
      <w:lang w:eastAsia="en-US"/>
      <w14:ligatures w14:val="standardContextual"/>
    </w:rPr>
  </w:style>
  <w:style w:type="character" w:customStyle="1" w:styleId="211pt">
    <w:name w:val="Основной текст (2) + 11 pt"/>
    <w:rsid w:val="003369F9"/>
    <w:rPr>
      <w:rFonts w:ascii="Times New Roman" w:eastAsia="Times New Roman" w:hAnsi="Times New Roman" w:cs="Times New Roman"/>
      <w:color w:val="000000"/>
      <w:spacing w:val="0"/>
      <w:w w:val="100"/>
      <w:position w:val="0"/>
      <w:sz w:val="22"/>
      <w:szCs w:val="22"/>
      <w:shd w:val="clear" w:color="auto" w:fill="FFFFFF"/>
      <w:lang w:val="ru-RU" w:eastAsia="ru-RU" w:bidi="ru-RU"/>
    </w:rPr>
  </w:style>
  <w:style w:type="character" w:customStyle="1" w:styleId="295pt">
    <w:name w:val="Основной текст (2) + 9;5 pt"/>
    <w:rsid w:val="003369F9"/>
    <w:rPr>
      <w:rFonts w:ascii="Times New Roman" w:eastAsia="Times New Roman" w:hAnsi="Times New Roman" w:cs="Times New Roman"/>
      <w:color w:val="000000"/>
      <w:spacing w:val="0"/>
      <w:w w:val="100"/>
      <w:position w:val="0"/>
      <w:sz w:val="19"/>
      <w:szCs w:val="19"/>
      <w:shd w:val="clear" w:color="auto" w:fill="FFFFFF"/>
      <w:lang w:val="ru-RU" w:eastAsia="ru-RU" w:bidi="ru-RU"/>
    </w:rPr>
  </w:style>
  <w:style w:type="character" w:customStyle="1" w:styleId="255pt">
    <w:name w:val="Основной текст (2) + 5;5 pt;Курсив"/>
    <w:rsid w:val="003369F9"/>
    <w:rPr>
      <w:rFonts w:ascii="Times New Roman" w:eastAsia="Times New Roman" w:hAnsi="Times New Roman" w:cs="Times New Roman"/>
      <w:i/>
      <w:iCs/>
      <w:color w:val="000000"/>
      <w:spacing w:val="0"/>
      <w:w w:val="100"/>
      <w:position w:val="0"/>
      <w:sz w:val="11"/>
      <w:szCs w:val="11"/>
      <w:shd w:val="clear" w:color="auto" w:fill="FFFFFF"/>
      <w:lang w:val="ru-RU" w:eastAsia="ru-RU" w:bidi="ru-RU"/>
    </w:rPr>
  </w:style>
  <w:style w:type="character" w:customStyle="1" w:styleId="26pt">
    <w:name w:val="Основной текст (2) + 6 pt;Полужирный"/>
    <w:rsid w:val="003369F9"/>
    <w:rPr>
      <w:rFonts w:ascii="Times New Roman" w:eastAsia="Times New Roman" w:hAnsi="Times New Roman" w:cs="Times New Roman"/>
      <w:b/>
      <w:bCs/>
      <w:color w:val="000000"/>
      <w:spacing w:val="0"/>
      <w:w w:val="100"/>
      <w:position w:val="0"/>
      <w:sz w:val="12"/>
      <w:szCs w:val="12"/>
      <w:shd w:val="clear" w:color="auto" w:fill="FFFFFF"/>
      <w:lang w:val="ru-RU" w:eastAsia="ru-RU" w:bidi="ru-RU"/>
    </w:rPr>
  </w:style>
  <w:style w:type="character" w:customStyle="1" w:styleId="295pt0">
    <w:name w:val="Основной текст (2) + 9;5 pt;Курсив"/>
    <w:rsid w:val="003369F9"/>
    <w:rPr>
      <w:rFonts w:ascii="Times New Roman" w:eastAsia="Times New Roman" w:hAnsi="Times New Roman" w:cs="Times New Roman"/>
      <w:i/>
      <w:iCs/>
      <w:color w:val="000000"/>
      <w:spacing w:val="0"/>
      <w:w w:val="100"/>
      <w:position w:val="0"/>
      <w:sz w:val="19"/>
      <w:szCs w:val="19"/>
      <w:shd w:val="clear" w:color="auto" w:fill="FFFFFF"/>
      <w:lang w:val="ru-RU" w:eastAsia="ru-RU" w:bidi="ru-RU"/>
    </w:rPr>
  </w:style>
  <w:style w:type="character" w:customStyle="1" w:styleId="28pt0pt">
    <w:name w:val="Основной текст (2) + 8 pt;Интервал 0 pt"/>
    <w:rsid w:val="003369F9"/>
    <w:rPr>
      <w:rFonts w:ascii="Times New Roman" w:eastAsia="Times New Roman" w:hAnsi="Times New Roman" w:cs="Times New Roman"/>
      <w:color w:val="000000"/>
      <w:spacing w:val="10"/>
      <w:w w:val="100"/>
      <w:position w:val="0"/>
      <w:sz w:val="16"/>
      <w:szCs w:val="16"/>
      <w:shd w:val="clear" w:color="auto" w:fill="FFFFFF"/>
      <w:lang w:val="ru-RU" w:eastAsia="ru-RU" w:bidi="ru-RU"/>
    </w:rPr>
  </w:style>
  <w:style w:type="character" w:customStyle="1" w:styleId="75">
    <w:name w:val="Основной текст (7)_"/>
    <w:link w:val="76"/>
    <w:rsid w:val="003369F9"/>
    <w:rPr>
      <w:shd w:val="clear" w:color="auto" w:fill="FFFFFF"/>
    </w:rPr>
  </w:style>
  <w:style w:type="paragraph" w:customStyle="1" w:styleId="76">
    <w:name w:val="Основной текст (7)"/>
    <w:basedOn w:val="a1"/>
    <w:link w:val="75"/>
    <w:rsid w:val="003369F9"/>
    <w:pPr>
      <w:shd w:val="clear" w:color="auto" w:fill="FFFFFF"/>
      <w:autoSpaceDE/>
      <w:autoSpaceDN/>
      <w:adjustRightInd/>
      <w:spacing w:line="272" w:lineRule="exact"/>
      <w:ind w:firstLine="0"/>
      <w:jc w:val="left"/>
    </w:pPr>
    <w:rPr>
      <w:rFonts w:asciiTheme="minorHAnsi" w:eastAsiaTheme="minorHAnsi" w:hAnsiTheme="minorHAnsi" w:cstheme="minorBidi"/>
      <w:kern w:val="2"/>
      <w:sz w:val="22"/>
      <w:szCs w:val="22"/>
      <w:lang w:eastAsia="en-US"/>
      <w14:ligatures w14:val="standardContextual"/>
    </w:rPr>
  </w:style>
  <w:style w:type="character" w:customStyle="1" w:styleId="290">
    <w:name w:val="Основной текст (2) + 9"/>
    <w:aliases w:val="5 pt"/>
    <w:rsid w:val="003369F9"/>
    <w:rPr>
      <w:color w:val="000000"/>
      <w:spacing w:val="0"/>
      <w:w w:val="100"/>
      <w:position w:val="0"/>
      <w:sz w:val="19"/>
      <w:szCs w:val="19"/>
      <w:shd w:val="clear" w:color="auto" w:fill="FFFFFF"/>
      <w:lang w:val="ru-RU" w:eastAsia="ru-RU" w:bidi="ru-RU"/>
    </w:rPr>
  </w:style>
  <w:style w:type="character" w:customStyle="1" w:styleId="46">
    <w:name w:val="Основной текст (4)_"/>
    <w:link w:val="47"/>
    <w:locked/>
    <w:rsid w:val="003369F9"/>
    <w:rPr>
      <w:sz w:val="19"/>
      <w:szCs w:val="19"/>
      <w:shd w:val="clear" w:color="auto" w:fill="FFFFFF"/>
    </w:rPr>
  </w:style>
  <w:style w:type="paragraph" w:customStyle="1" w:styleId="47">
    <w:name w:val="Основной текст (4)"/>
    <w:basedOn w:val="a1"/>
    <w:link w:val="46"/>
    <w:rsid w:val="003369F9"/>
    <w:pPr>
      <w:shd w:val="clear" w:color="auto" w:fill="FFFFFF"/>
      <w:autoSpaceDE/>
      <w:autoSpaceDN/>
      <w:adjustRightInd/>
      <w:spacing w:line="210" w:lineRule="exact"/>
      <w:ind w:hanging="740"/>
      <w:jc w:val="center"/>
    </w:pPr>
    <w:rPr>
      <w:rFonts w:asciiTheme="minorHAnsi" w:eastAsiaTheme="minorHAnsi" w:hAnsiTheme="minorHAnsi" w:cstheme="minorBidi"/>
      <w:kern w:val="2"/>
      <w:sz w:val="19"/>
      <w:szCs w:val="19"/>
      <w:lang w:eastAsia="en-US"/>
      <w14:ligatures w14:val="standardContextual"/>
    </w:rPr>
  </w:style>
  <w:style w:type="character" w:customStyle="1" w:styleId="afffff1">
    <w:name w:val="Подпись к таблице"/>
    <w:rsid w:val="003369F9"/>
    <w:rPr>
      <w:rFonts w:ascii="Times New Roman" w:eastAsia="Times New Roman" w:hAnsi="Times New Roman" w:cs="Times New Roman" w:hint="default"/>
      <w:b w:val="0"/>
      <w:bCs w:val="0"/>
      <w:i w:val="0"/>
      <w:iCs w:val="0"/>
      <w:smallCaps w:val="0"/>
      <w:strike w:val="0"/>
      <w:dstrike w:val="0"/>
      <w:color w:val="000000"/>
      <w:spacing w:val="0"/>
      <w:w w:val="100"/>
      <w:position w:val="0"/>
      <w:sz w:val="19"/>
      <w:szCs w:val="19"/>
      <w:u w:val="single"/>
      <w:effect w:val="none"/>
      <w:lang w:val="ru-RU" w:eastAsia="ru-RU" w:bidi="ru-RU"/>
    </w:rPr>
  </w:style>
  <w:style w:type="table" w:styleId="48">
    <w:name w:val="Plain Table 4"/>
    <w:basedOn w:val="a3"/>
    <w:uiPriority w:val="44"/>
    <w:rsid w:val="003369F9"/>
    <w:pPr>
      <w:spacing w:after="0" w:line="240" w:lineRule="auto"/>
    </w:pPr>
    <w:rPr>
      <w:rFonts w:ascii="Times New Roman" w:eastAsia="Times New Roman" w:hAnsi="Times New Roman" w:cs="Times New Roman"/>
      <w:kern w:val="0"/>
      <w:sz w:val="20"/>
      <w:szCs w:val="20"/>
      <w:lang w:eastAsia="ru-RU"/>
      <w14:ligatures w14:val="non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Standard">
    <w:name w:val="Standard"/>
    <w:rsid w:val="003369F9"/>
    <w:pPr>
      <w:widowControl w:val="0"/>
      <w:suppressAutoHyphens/>
      <w:autoSpaceDN w:val="0"/>
      <w:spacing w:after="0" w:line="240" w:lineRule="auto"/>
      <w:textAlignment w:val="baseline"/>
    </w:pPr>
    <w:rPr>
      <w:rFonts w:ascii="Times New Roman" w:eastAsia="Lucida Sans Unicode" w:hAnsi="Times New Roman" w:cs="Tahoma"/>
      <w:kern w:val="3"/>
      <w:sz w:val="24"/>
      <w:szCs w:val="24"/>
      <w:lang w:eastAsia="ru-RU"/>
      <w14:ligatures w14:val="none"/>
    </w:rPr>
  </w:style>
  <w:style w:type="numbering" w:customStyle="1" w:styleId="1fe">
    <w:name w:val="Нет списка1"/>
    <w:next w:val="a4"/>
    <w:uiPriority w:val="99"/>
    <w:semiHidden/>
    <w:unhideWhenUsed/>
    <w:rsid w:val="003369F9"/>
  </w:style>
  <w:style w:type="paragraph" w:styleId="afffff2">
    <w:name w:val="caption"/>
    <w:basedOn w:val="a1"/>
    <w:next w:val="a1"/>
    <w:uiPriority w:val="35"/>
    <w:unhideWhenUsed/>
    <w:qFormat/>
    <w:rsid w:val="003369F9"/>
    <w:pPr>
      <w:widowControl/>
      <w:autoSpaceDE/>
      <w:autoSpaceDN/>
      <w:adjustRightInd/>
      <w:spacing w:after="200"/>
      <w:ind w:firstLine="0"/>
      <w:jc w:val="left"/>
    </w:pPr>
    <w:rPr>
      <w:rFonts w:ascii="Calibri" w:eastAsia="Calibri" w:hAnsi="Calibri" w:cs="Arial"/>
      <w:i/>
      <w:iCs/>
      <w:color w:val="44546A"/>
      <w:sz w:val="18"/>
      <w:szCs w:val="18"/>
      <w:lang w:eastAsia="en-US"/>
    </w:rPr>
  </w:style>
  <w:style w:type="character" w:styleId="afffff3">
    <w:name w:val="footnote reference"/>
    <w:uiPriority w:val="99"/>
    <w:semiHidden/>
    <w:unhideWhenUsed/>
    <w:rsid w:val="003369F9"/>
    <w:rPr>
      <w:vertAlign w:val="superscript"/>
    </w:rPr>
  </w:style>
  <w:style w:type="paragraph" w:styleId="afffff4">
    <w:name w:val="endnote text"/>
    <w:basedOn w:val="a1"/>
    <w:link w:val="afffff5"/>
    <w:uiPriority w:val="99"/>
    <w:semiHidden/>
    <w:unhideWhenUsed/>
    <w:rsid w:val="003369F9"/>
    <w:pPr>
      <w:widowControl/>
      <w:autoSpaceDE/>
      <w:autoSpaceDN/>
      <w:adjustRightInd/>
      <w:ind w:firstLine="0"/>
      <w:jc w:val="left"/>
    </w:pPr>
    <w:rPr>
      <w:rFonts w:ascii="Calibri" w:eastAsia="Calibri" w:hAnsi="Calibri" w:cs="Arial"/>
      <w:sz w:val="20"/>
      <w:szCs w:val="20"/>
      <w:lang w:eastAsia="en-US"/>
    </w:rPr>
  </w:style>
  <w:style w:type="character" w:customStyle="1" w:styleId="afffff5">
    <w:name w:val="Текст концевой сноски Знак"/>
    <w:basedOn w:val="a2"/>
    <w:link w:val="afffff4"/>
    <w:uiPriority w:val="99"/>
    <w:semiHidden/>
    <w:rsid w:val="003369F9"/>
    <w:rPr>
      <w:rFonts w:ascii="Calibri" w:eastAsia="Calibri" w:hAnsi="Calibri" w:cs="Arial"/>
      <w:kern w:val="0"/>
      <w:sz w:val="20"/>
      <w:szCs w:val="20"/>
      <w14:ligatures w14:val="none"/>
    </w:rPr>
  </w:style>
  <w:style w:type="character" w:styleId="afffff6">
    <w:name w:val="endnote reference"/>
    <w:uiPriority w:val="99"/>
    <w:semiHidden/>
    <w:unhideWhenUsed/>
    <w:rsid w:val="003369F9"/>
    <w:rPr>
      <w:vertAlign w:val="superscript"/>
    </w:rPr>
  </w:style>
  <w:style w:type="table" w:customStyle="1" w:styleId="1ff">
    <w:name w:val="Сетка таблицы1"/>
    <w:basedOn w:val="a3"/>
    <w:next w:val="ab"/>
    <w:uiPriority w:val="59"/>
    <w:rsid w:val="003369F9"/>
    <w:pPr>
      <w:spacing w:after="0" w:line="240" w:lineRule="auto"/>
    </w:pPr>
    <w:rPr>
      <w:rFonts w:ascii="Calibri" w:eastAsia="Calibri" w:hAnsi="Calibri" w:cs="Arial"/>
      <w:kern w:val="0"/>
      <w14:ligatures w14:val="non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
    <w:name w:val="Нет списка11"/>
    <w:next w:val="a4"/>
    <w:uiPriority w:val="99"/>
    <w:semiHidden/>
    <w:unhideWhenUsed/>
    <w:rsid w:val="003369F9"/>
  </w:style>
  <w:style w:type="paragraph" w:customStyle="1" w:styleId="1ff0">
    <w:name w:val="Обычный (веб)1"/>
    <w:rsid w:val="003369F9"/>
    <w:pPr>
      <w:widowControl w:val="0"/>
      <w:suppressAutoHyphens/>
      <w:spacing w:after="0" w:line="240" w:lineRule="atLeast"/>
      <w:ind w:left="431" w:firstLine="45"/>
      <w:jc w:val="center"/>
    </w:pPr>
    <w:rPr>
      <w:rFonts w:ascii="StarSymbol" w:eastAsia="OpenSymbol" w:hAnsi="StarSymbol" w:cs="StarSymbol"/>
      <w:kern w:val="0"/>
      <w:sz w:val="24"/>
      <w:szCs w:val="24"/>
      <w:lang w:eastAsia="ar-SA"/>
      <w14:ligatures w14:val="none"/>
    </w:rPr>
  </w:style>
  <w:style w:type="paragraph" w:customStyle="1" w:styleId="213">
    <w:name w:val="Заголовок 21"/>
    <w:basedOn w:val="a1"/>
    <w:next w:val="a1"/>
    <w:rsid w:val="003369F9"/>
    <w:pPr>
      <w:keepNext/>
      <w:widowControl/>
      <w:tabs>
        <w:tab w:val="left" w:pos="0"/>
      </w:tabs>
      <w:suppressAutoHyphens/>
      <w:autoSpaceDE/>
      <w:autoSpaceDN/>
      <w:adjustRightInd/>
      <w:spacing w:before="360" w:after="180" w:line="276" w:lineRule="auto"/>
      <w:ind w:left="432" w:hanging="432"/>
      <w:jc w:val="left"/>
    </w:pPr>
    <w:rPr>
      <w:rFonts w:ascii="Courier New" w:eastAsia="Courier New" w:hAnsi="Courier New" w:cs="Courier New"/>
      <w:bCs/>
      <w:iCs/>
      <w:caps/>
      <w:shadow/>
      <w:color w:val="003FBC"/>
      <w:sz w:val="22"/>
      <w:szCs w:val="22"/>
      <w:lang w:eastAsia="ar-SA"/>
    </w:rPr>
  </w:style>
  <w:style w:type="paragraph" w:customStyle="1" w:styleId="313">
    <w:name w:val="Заголовок 31"/>
    <w:basedOn w:val="a1"/>
    <w:next w:val="a1"/>
    <w:rsid w:val="003369F9"/>
    <w:pPr>
      <w:keepNext/>
      <w:widowControl/>
      <w:tabs>
        <w:tab w:val="left" w:pos="927"/>
      </w:tabs>
      <w:suppressAutoHyphens/>
      <w:autoSpaceDE/>
      <w:autoSpaceDN/>
      <w:adjustRightInd/>
      <w:spacing w:before="120" w:after="120" w:line="276" w:lineRule="auto"/>
      <w:ind w:left="927" w:hanging="360"/>
      <w:jc w:val="left"/>
    </w:pPr>
    <w:rPr>
      <w:rFonts w:ascii="Courier New" w:eastAsia="Courier New" w:hAnsi="Courier New" w:cs="Courier New"/>
      <w:b/>
      <w:bCs/>
      <w:i/>
      <w:iCs/>
      <w:color w:val="003FBC"/>
      <w:sz w:val="22"/>
      <w:szCs w:val="22"/>
      <w:lang w:eastAsia="ar-SA"/>
    </w:rPr>
  </w:style>
  <w:style w:type="paragraph" w:customStyle="1" w:styleId="511">
    <w:name w:val="Заголовок 51"/>
    <w:basedOn w:val="a1"/>
    <w:next w:val="a1"/>
    <w:rsid w:val="003369F9"/>
    <w:pPr>
      <w:keepNext/>
      <w:widowControl/>
      <w:tabs>
        <w:tab w:val="left" w:pos="927"/>
      </w:tabs>
      <w:suppressAutoHyphens/>
      <w:autoSpaceDE/>
      <w:autoSpaceDN/>
      <w:adjustRightInd/>
      <w:spacing w:before="60" w:after="120" w:line="276" w:lineRule="auto"/>
      <w:ind w:left="927" w:hanging="360"/>
      <w:jc w:val="left"/>
    </w:pPr>
    <w:rPr>
      <w:rFonts w:ascii="Courier New" w:eastAsia="Courier New" w:hAnsi="Courier New" w:cs="Courier New"/>
      <w:b/>
      <w:bCs/>
      <w:i/>
      <w:iCs/>
      <w:sz w:val="26"/>
      <w:szCs w:val="26"/>
      <w:lang w:eastAsia="ar-SA"/>
    </w:rPr>
  </w:style>
  <w:style w:type="paragraph" w:customStyle="1" w:styleId="411">
    <w:name w:val="Заголовок 41"/>
    <w:basedOn w:val="511"/>
    <w:next w:val="a1"/>
    <w:rsid w:val="003369F9"/>
    <w:rPr>
      <w:i w:val="0"/>
      <w:iCs w:val="0"/>
      <w:sz w:val="28"/>
      <w:szCs w:val="28"/>
    </w:rPr>
  </w:style>
  <w:style w:type="paragraph" w:customStyle="1" w:styleId="1ff1">
    <w:name w:val="Верхний колонтитул1"/>
    <w:basedOn w:val="a1"/>
    <w:rsid w:val="003369F9"/>
    <w:pPr>
      <w:widowControl/>
      <w:tabs>
        <w:tab w:val="center" w:pos="4677"/>
        <w:tab w:val="right" w:pos="9355"/>
      </w:tabs>
      <w:suppressAutoHyphens/>
      <w:autoSpaceDE/>
      <w:autoSpaceDN/>
      <w:adjustRightInd/>
      <w:spacing w:after="200" w:line="240" w:lineRule="atLeast"/>
      <w:ind w:firstLine="0"/>
      <w:jc w:val="left"/>
    </w:pPr>
    <w:rPr>
      <w:rFonts w:ascii="StarSymbol" w:eastAsia="Peterburg" w:hAnsi="StarSymbol" w:cs="Cambria"/>
      <w:sz w:val="28"/>
      <w:szCs w:val="28"/>
      <w:lang w:eastAsia="ar-SA"/>
    </w:rPr>
  </w:style>
  <w:style w:type="paragraph" w:customStyle="1" w:styleId="1ff2">
    <w:name w:val="Нижний колонтитул1"/>
    <w:basedOn w:val="a1"/>
    <w:rsid w:val="003369F9"/>
    <w:pPr>
      <w:widowControl/>
      <w:tabs>
        <w:tab w:val="center" w:pos="4677"/>
        <w:tab w:val="right" w:pos="9355"/>
      </w:tabs>
      <w:suppressAutoHyphens/>
      <w:autoSpaceDE/>
      <w:autoSpaceDN/>
      <w:adjustRightInd/>
      <w:spacing w:after="200" w:line="240" w:lineRule="atLeast"/>
      <w:ind w:firstLine="0"/>
      <w:jc w:val="left"/>
    </w:pPr>
    <w:rPr>
      <w:rFonts w:ascii="Courier New" w:eastAsia="Courier New" w:hAnsi="Courier New" w:cs="Courier New"/>
      <w:sz w:val="22"/>
      <w:szCs w:val="22"/>
      <w:lang w:eastAsia="ar-SA"/>
    </w:rPr>
  </w:style>
  <w:style w:type="paragraph" w:customStyle="1" w:styleId="112">
    <w:name w:val="Заголовок 11"/>
    <w:basedOn w:val="a1"/>
    <w:next w:val="a1"/>
    <w:rsid w:val="003369F9"/>
    <w:pPr>
      <w:keepNext/>
      <w:keepLines/>
      <w:widowControl/>
      <w:tabs>
        <w:tab w:val="left" w:pos="0"/>
      </w:tabs>
      <w:suppressAutoHyphens/>
      <w:autoSpaceDE/>
      <w:autoSpaceDN/>
      <w:adjustRightInd/>
      <w:spacing w:after="200" w:line="360" w:lineRule="auto"/>
      <w:ind w:firstLine="680"/>
      <w:jc w:val="center"/>
    </w:pPr>
    <w:rPr>
      <w:rFonts w:ascii="StarSymbol" w:eastAsia="Peterburg" w:hAnsi="StarSymbol" w:cs="Cambria"/>
      <w:b/>
      <w:bCs/>
      <w:caps/>
      <w:shadow/>
      <w:sz w:val="22"/>
      <w:szCs w:val="22"/>
      <w:lang w:eastAsia="ar-SA"/>
    </w:rPr>
  </w:style>
  <w:style w:type="paragraph" w:customStyle="1" w:styleId="1ff3">
    <w:name w:val="Название объекта1"/>
    <w:basedOn w:val="a1"/>
    <w:rsid w:val="003369F9"/>
    <w:pPr>
      <w:widowControl/>
      <w:suppressAutoHyphens/>
      <w:autoSpaceDE/>
      <w:autoSpaceDN/>
      <w:adjustRightInd/>
      <w:spacing w:before="120" w:after="120" w:line="276" w:lineRule="auto"/>
      <w:ind w:firstLine="0"/>
      <w:jc w:val="left"/>
    </w:pPr>
    <w:rPr>
      <w:rFonts w:ascii="Courier New" w:eastAsia="Courier New" w:hAnsi="Courier New" w:cs="Courier New"/>
      <w:i/>
      <w:iCs/>
      <w:sz w:val="22"/>
      <w:szCs w:val="22"/>
      <w:lang w:eastAsia="ar-SA"/>
    </w:rPr>
  </w:style>
  <w:style w:type="table" w:customStyle="1" w:styleId="113">
    <w:name w:val="Сетка таблицы11"/>
    <w:basedOn w:val="a3"/>
    <w:next w:val="ab"/>
    <w:uiPriority w:val="59"/>
    <w:rsid w:val="003369F9"/>
    <w:pPr>
      <w:spacing w:after="0" w:line="240" w:lineRule="auto"/>
    </w:pPr>
    <w:rPr>
      <w:rFonts w:ascii="StarSymbol" w:eastAsia="StarSymbol" w:hAnsi="StarSymbol" w:cs="StarSymbol"/>
      <w:kern w:val="0"/>
      <w:sz w:val="20"/>
      <w:szCs w:val="20"/>
      <w:lang w:eastAsia="ru-R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3369F9"/>
    <w:pPr>
      <w:widowControl w:val="0"/>
      <w:spacing w:after="0" w:line="240" w:lineRule="auto"/>
    </w:pPr>
    <w:rPr>
      <w:rFonts w:ascii="Courier New" w:eastAsia="Courier New" w:hAnsi="Courier New" w:cs="StarSymbol"/>
      <w:kern w:val="0"/>
      <w:lang w:val="en-US"/>
      <w14:ligatures w14:val="none"/>
    </w:rPr>
    <w:tblPr>
      <w:tblInd w:w="0" w:type="dxa"/>
      <w:tblCellMar>
        <w:top w:w="0" w:type="dxa"/>
        <w:left w:w="0" w:type="dxa"/>
        <w:bottom w:w="0" w:type="dxa"/>
        <w:right w:w="0" w:type="dxa"/>
      </w:tblCellMar>
    </w:tblPr>
  </w:style>
  <w:style w:type="paragraph" w:customStyle="1" w:styleId="1ff4">
    <w:name w:val="1"/>
    <w:basedOn w:val="a1"/>
    <w:next w:val="afff3"/>
    <w:uiPriority w:val="99"/>
    <w:rsid w:val="003369F9"/>
    <w:pPr>
      <w:widowControl/>
      <w:suppressAutoHyphens/>
      <w:autoSpaceDE/>
      <w:autoSpaceDN/>
      <w:adjustRightInd/>
      <w:spacing w:before="280" w:after="280" w:line="240" w:lineRule="atLeast"/>
      <w:ind w:left="136" w:right="136" w:firstLine="0"/>
      <w:jc w:val="left"/>
    </w:pPr>
    <w:rPr>
      <w:rFonts w:ascii="AGGal" w:eastAsia="StarSymbol" w:hAnsi="AGGal" w:cs="AGGal"/>
      <w:color w:val="000000"/>
      <w:sz w:val="16"/>
      <w:szCs w:val="16"/>
      <w:lang w:eastAsia="ar-SA"/>
    </w:rPr>
  </w:style>
  <w:style w:type="paragraph" w:customStyle="1" w:styleId="afffff7">
    <w:name w:val="Комментарий"/>
    <w:basedOn w:val="a1"/>
    <w:next w:val="a1"/>
    <w:uiPriority w:val="99"/>
    <w:rsid w:val="003369F9"/>
    <w:pPr>
      <w:spacing w:before="75"/>
      <w:ind w:left="170" w:firstLine="0"/>
    </w:pPr>
    <w:rPr>
      <w:rFonts w:ascii="Arial" w:hAnsi="Arial" w:cs="Arial"/>
      <w:color w:val="353842"/>
      <w:sz w:val="26"/>
      <w:szCs w:val="26"/>
    </w:rPr>
  </w:style>
  <w:style w:type="paragraph" w:customStyle="1" w:styleId="afffff8">
    <w:name w:val="Информация о версии"/>
    <w:basedOn w:val="afffff7"/>
    <w:next w:val="a1"/>
    <w:uiPriority w:val="99"/>
    <w:rsid w:val="003369F9"/>
    <w:rPr>
      <w:i/>
      <w:iCs/>
    </w:rPr>
  </w:style>
  <w:style w:type="paragraph" w:customStyle="1" w:styleId="afffff9">
    <w:name w:val="Заголовок статьи"/>
    <w:basedOn w:val="a1"/>
    <w:next w:val="a1"/>
    <w:uiPriority w:val="99"/>
    <w:rsid w:val="003369F9"/>
    <w:pPr>
      <w:ind w:left="1612" w:hanging="892"/>
    </w:pPr>
  </w:style>
  <w:style w:type="paragraph" w:styleId="afff3">
    <w:name w:val="Normal (Web)"/>
    <w:basedOn w:val="a1"/>
    <w:uiPriority w:val="99"/>
    <w:unhideWhenUsed/>
    <w:rsid w:val="003369F9"/>
    <w:rPr>
      <w:rFonts w:ascii="Times New Roman" w:hAnsi="Times New Roman" w:cs="Times New Roman"/>
    </w:rPr>
  </w:style>
  <w:style w:type="paragraph" w:customStyle="1" w:styleId="afffffa">
    <w:basedOn w:val="a1"/>
    <w:next w:val="afff3"/>
    <w:uiPriority w:val="99"/>
    <w:rsid w:val="008476BC"/>
    <w:pPr>
      <w:widowControl/>
      <w:suppressAutoHyphens/>
      <w:autoSpaceDE/>
      <w:autoSpaceDN/>
      <w:adjustRightInd/>
      <w:spacing w:before="280" w:after="280" w:line="240" w:lineRule="atLeast"/>
      <w:ind w:left="136" w:right="136" w:firstLine="0"/>
      <w:jc w:val="left"/>
    </w:pPr>
    <w:rPr>
      <w:rFonts w:ascii="Arial" w:hAnsi="Arial" w:cs="Arial"/>
      <w:color w:val="000000"/>
      <w:sz w:val="16"/>
      <w:szCs w:val="16"/>
      <w:lang w:eastAsia="ar-SA"/>
    </w:rPr>
  </w:style>
  <w:style w:type="paragraph" w:customStyle="1" w:styleId="afffffb">
    <w:name w:val="Знак"/>
    <w:basedOn w:val="a1"/>
    <w:rsid w:val="008476BC"/>
    <w:pPr>
      <w:widowControl/>
      <w:suppressAutoHyphens/>
      <w:autoSpaceDE/>
      <w:autoSpaceDN/>
      <w:adjustRightInd/>
      <w:spacing w:before="280" w:after="280" w:line="240" w:lineRule="atLeast"/>
      <w:ind w:firstLine="0"/>
      <w:jc w:val="left"/>
    </w:pPr>
    <w:rPr>
      <w:rFonts w:ascii="Tahoma" w:hAnsi="Tahoma" w:cs="Times New Roman"/>
      <w:sz w:val="20"/>
      <w:szCs w:val="20"/>
      <w:lang w:val="en-US" w:eastAsia="ar-SA"/>
    </w:rPr>
  </w:style>
  <w:style w:type="paragraph" w:customStyle="1" w:styleId="2e">
    <w:name w:val="Обычный (Интернет)2"/>
    <w:rsid w:val="008476BC"/>
    <w:pPr>
      <w:widowControl w:val="0"/>
      <w:suppressAutoHyphens/>
      <w:spacing w:after="0" w:line="240" w:lineRule="atLeast"/>
      <w:ind w:left="431" w:firstLine="45"/>
      <w:jc w:val="center"/>
    </w:pPr>
    <w:rPr>
      <w:rFonts w:ascii="Times New Roman" w:eastAsia="Lucida Sans Unicode" w:hAnsi="Times New Roman" w:cs="Times New Roman"/>
      <w:kern w:val="0"/>
      <w:sz w:val="24"/>
      <w:szCs w:val="24"/>
      <w:lang w:eastAsia="ar-SA"/>
      <w14:ligatures w14:val="none"/>
    </w:rPr>
  </w:style>
  <w:style w:type="paragraph" w:customStyle="1" w:styleId="222">
    <w:name w:val="Заголовок 22"/>
    <w:basedOn w:val="a1"/>
    <w:next w:val="a1"/>
    <w:rsid w:val="008476BC"/>
    <w:pPr>
      <w:keepNext/>
      <w:widowControl/>
      <w:tabs>
        <w:tab w:val="left" w:pos="0"/>
      </w:tabs>
      <w:suppressAutoHyphens/>
      <w:autoSpaceDE/>
      <w:autoSpaceDN/>
      <w:adjustRightInd/>
      <w:spacing w:before="360" w:after="180" w:line="276" w:lineRule="auto"/>
      <w:ind w:left="432" w:hanging="432"/>
      <w:jc w:val="left"/>
    </w:pPr>
    <w:rPr>
      <w:rFonts w:ascii="Calibri" w:eastAsia="Calibri" w:hAnsi="Calibri" w:cs="Calibri"/>
      <w:bCs/>
      <w:iCs/>
      <w:caps/>
      <w:shadow/>
      <w:color w:val="003FBC"/>
      <w:sz w:val="22"/>
      <w:szCs w:val="22"/>
      <w:lang w:eastAsia="ar-SA"/>
    </w:rPr>
  </w:style>
  <w:style w:type="paragraph" w:customStyle="1" w:styleId="322">
    <w:name w:val="Заголовок 32"/>
    <w:basedOn w:val="a1"/>
    <w:next w:val="a1"/>
    <w:rsid w:val="008476BC"/>
    <w:pPr>
      <w:keepNext/>
      <w:widowControl/>
      <w:tabs>
        <w:tab w:val="left" w:pos="927"/>
      </w:tabs>
      <w:suppressAutoHyphens/>
      <w:autoSpaceDE/>
      <w:autoSpaceDN/>
      <w:adjustRightInd/>
      <w:spacing w:before="120" w:after="120" w:line="276" w:lineRule="auto"/>
      <w:ind w:left="927" w:hanging="360"/>
      <w:jc w:val="left"/>
    </w:pPr>
    <w:rPr>
      <w:rFonts w:ascii="Calibri" w:eastAsia="Calibri" w:hAnsi="Calibri" w:cs="Calibri"/>
      <w:b/>
      <w:bCs/>
      <w:i/>
      <w:iCs/>
      <w:color w:val="003FBC"/>
      <w:sz w:val="22"/>
      <w:szCs w:val="22"/>
      <w:lang w:eastAsia="ar-SA"/>
    </w:rPr>
  </w:style>
  <w:style w:type="paragraph" w:customStyle="1" w:styleId="520">
    <w:name w:val="Заголовок 52"/>
    <w:basedOn w:val="a1"/>
    <w:next w:val="a1"/>
    <w:rsid w:val="008476BC"/>
    <w:pPr>
      <w:keepNext/>
      <w:widowControl/>
      <w:tabs>
        <w:tab w:val="left" w:pos="927"/>
      </w:tabs>
      <w:suppressAutoHyphens/>
      <w:autoSpaceDE/>
      <w:autoSpaceDN/>
      <w:adjustRightInd/>
      <w:spacing w:before="60" w:after="120" w:line="276" w:lineRule="auto"/>
      <w:ind w:left="927" w:hanging="360"/>
      <w:jc w:val="left"/>
    </w:pPr>
    <w:rPr>
      <w:rFonts w:ascii="Calibri" w:eastAsia="Calibri" w:hAnsi="Calibri" w:cs="Calibri"/>
      <w:b/>
      <w:bCs/>
      <w:i/>
      <w:iCs/>
      <w:sz w:val="26"/>
      <w:szCs w:val="26"/>
      <w:lang w:eastAsia="ar-SA"/>
    </w:rPr>
  </w:style>
  <w:style w:type="paragraph" w:customStyle="1" w:styleId="420">
    <w:name w:val="Заголовок 42"/>
    <w:basedOn w:val="520"/>
    <w:next w:val="a1"/>
    <w:rsid w:val="008476BC"/>
    <w:rPr>
      <w:i w:val="0"/>
      <w:iCs w:val="0"/>
      <w:sz w:val="28"/>
      <w:szCs w:val="28"/>
    </w:rPr>
  </w:style>
  <w:style w:type="paragraph" w:customStyle="1" w:styleId="2f">
    <w:name w:val="Верхний колонтитул2"/>
    <w:basedOn w:val="a1"/>
    <w:rsid w:val="008476BC"/>
    <w:pPr>
      <w:widowControl/>
      <w:tabs>
        <w:tab w:val="center" w:pos="4677"/>
        <w:tab w:val="right" w:pos="9355"/>
      </w:tabs>
      <w:suppressAutoHyphens/>
      <w:autoSpaceDE/>
      <w:autoSpaceDN/>
      <w:adjustRightInd/>
      <w:spacing w:after="200" w:line="240" w:lineRule="atLeast"/>
      <w:ind w:firstLine="0"/>
      <w:jc w:val="left"/>
    </w:pPr>
    <w:rPr>
      <w:rFonts w:ascii="Times New Roman" w:eastAsia="MS Mincho" w:hAnsi="Times New Roman" w:cs="Mangal"/>
      <w:sz w:val="28"/>
      <w:szCs w:val="28"/>
      <w:lang w:eastAsia="ar-SA"/>
    </w:rPr>
  </w:style>
  <w:style w:type="paragraph" w:customStyle="1" w:styleId="2f0">
    <w:name w:val="Нижний колонтитул2"/>
    <w:basedOn w:val="a1"/>
    <w:rsid w:val="008476BC"/>
    <w:pPr>
      <w:widowControl/>
      <w:tabs>
        <w:tab w:val="center" w:pos="4677"/>
        <w:tab w:val="right" w:pos="9355"/>
      </w:tabs>
      <w:suppressAutoHyphens/>
      <w:autoSpaceDE/>
      <w:autoSpaceDN/>
      <w:adjustRightInd/>
      <w:spacing w:after="200" w:line="240" w:lineRule="atLeast"/>
      <w:ind w:firstLine="0"/>
      <w:jc w:val="left"/>
    </w:pPr>
    <w:rPr>
      <w:rFonts w:ascii="Calibri" w:eastAsia="Calibri" w:hAnsi="Calibri" w:cs="Calibri"/>
      <w:sz w:val="22"/>
      <w:szCs w:val="22"/>
      <w:lang w:eastAsia="ar-SA"/>
    </w:rPr>
  </w:style>
  <w:style w:type="paragraph" w:customStyle="1" w:styleId="120">
    <w:name w:val="Заголовок 12"/>
    <w:basedOn w:val="a1"/>
    <w:next w:val="a1"/>
    <w:rsid w:val="008476BC"/>
    <w:pPr>
      <w:keepNext/>
      <w:keepLines/>
      <w:widowControl/>
      <w:tabs>
        <w:tab w:val="left" w:pos="0"/>
      </w:tabs>
      <w:suppressAutoHyphens/>
      <w:autoSpaceDE/>
      <w:autoSpaceDN/>
      <w:adjustRightInd/>
      <w:spacing w:after="200" w:line="360" w:lineRule="auto"/>
      <w:ind w:firstLine="680"/>
      <w:jc w:val="center"/>
    </w:pPr>
    <w:rPr>
      <w:rFonts w:ascii="Times New Roman" w:eastAsia="MS Mincho" w:hAnsi="Times New Roman" w:cs="Mangal"/>
      <w:b/>
      <w:bCs/>
      <w:caps/>
      <w:shadow/>
      <w:sz w:val="22"/>
      <w:szCs w:val="22"/>
      <w:lang w:eastAsia="ar-SA"/>
    </w:rPr>
  </w:style>
  <w:style w:type="paragraph" w:customStyle="1" w:styleId="2f1">
    <w:name w:val="Название объекта2"/>
    <w:basedOn w:val="a1"/>
    <w:rsid w:val="008476BC"/>
    <w:pPr>
      <w:widowControl/>
      <w:suppressAutoHyphens/>
      <w:autoSpaceDE/>
      <w:autoSpaceDN/>
      <w:adjustRightInd/>
      <w:spacing w:before="120" w:after="120" w:line="276" w:lineRule="auto"/>
      <w:ind w:firstLine="0"/>
      <w:jc w:val="left"/>
    </w:pPr>
    <w:rPr>
      <w:rFonts w:ascii="Calibri" w:eastAsia="Calibri" w:hAnsi="Calibri" w:cs="Calibri"/>
      <w:i/>
      <w:iCs/>
      <w:sz w:val="22"/>
      <w:szCs w:val="22"/>
      <w:lang w:eastAsia="ar-SA"/>
    </w:rPr>
  </w:style>
  <w:style w:type="paragraph" w:customStyle="1" w:styleId="2f2">
    <w:name w:val="Обычный (веб)2"/>
    <w:rsid w:val="00DD5CF7"/>
    <w:pPr>
      <w:widowControl w:val="0"/>
      <w:suppressAutoHyphens/>
      <w:spacing w:after="0" w:line="240" w:lineRule="atLeast"/>
      <w:ind w:left="431" w:firstLine="45"/>
      <w:jc w:val="center"/>
    </w:pPr>
    <w:rPr>
      <w:rFonts w:ascii="Times New Roman" w:eastAsia="Lucida Sans Unicode" w:hAnsi="Times New Roman" w:cs="Times New Roman"/>
      <w:kern w:val="0"/>
      <w:sz w:val="24"/>
      <w:szCs w:val="24"/>
      <w:lang w:eastAsia="ar-SA"/>
      <w14:ligatures w14:val="none"/>
    </w:rPr>
  </w:style>
  <w:style w:type="paragraph" w:customStyle="1" w:styleId="3a">
    <w:name w:val="Обычный (веб)3"/>
    <w:rsid w:val="00DD5CF7"/>
    <w:pPr>
      <w:widowControl w:val="0"/>
      <w:suppressAutoHyphens/>
      <w:spacing w:after="0" w:line="240" w:lineRule="atLeast"/>
      <w:ind w:left="431" w:firstLine="45"/>
      <w:jc w:val="center"/>
    </w:pPr>
    <w:rPr>
      <w:rFonts w:ascii="Times New Roman" w:eastAsia="Lucida Sans Unicode" w:hAnsi="Times New Roman" w:cs="Times New Roman"/>
      <w:kern w:val="0"/>
      <w:sz w:val="24"/>
      <w:szCs w:val="24"/>
      <w:lang w:eastAsia="ar-SA"/>
      <w14:ligatures w14:val="none"/>
    </w:rPr>
  </w:style>
  <w:style w:type="paragraph" w:customStyle="1" w:styleId="230">
    <w:name w:val="Заголовок 23"/>
    <w:basedOn w:val="a1"/>
    <w:next w:val="a1"/>
    <w:rsid w:val="00DD5CF7"/>
    <w:pPr>
      <w:keepNext/>
      <w:widowControl/>
      <w:tabs>
        <w:tab w:val="left" w:pos="0"/>
      </w:tabs>
      <w:suppressAutoHyphens/>
      <w:autoSpaceDE/>
      <w:autoSpaceDN/>
      <w:adjustRightInd/>
      <w:spacing w:before="360" w:after="180" w:line="276" w:lineRule="auto"/>
      <w:ind w:left="432" w:hanging="432"/>
      <w:jc w:val="left"/>
    </w:pPr>
    <w:rPr>
      <w:rFonts w:ascii="Calibri" w:eastAsia="Calibri" w:hAnsi="Calibri" w:cs="Calibri"/>
      <w:bCs/>
      <w:iCs/>
      <w:caps/>
      <w:shadow/>
      <w:color w:val="003FBC"/>
      <w:sz w:val="22"/>
      <w:szCs w:val="22"/>
      <w:lang w:eastAsia="ar-SA"/>
    </w:rPr>
  </w:style>
  <w:style w:type="paragraph" w:customStyle="1" w:styleId="330">
    <w:name w:val="Заголовок 33"/>
    <w:basedOn w:val="a1"/>
    <w:next w:val="a1"/>
    <w:rsid w:val="00DD5CF7"/>
    <w:pPr>
      <w:keepNext/>
      <w:widowControl/>
      <w:tabs>
        <w:tab w:val="left" w:pos="927"/>
      </w:tabs>
      <w:suppressAutoHyphens/>
      <w:autoSpaceDE/>
      <w:autoSpaceDN/>
      <w:adjustRightInd/>
      <w:spacing w:before="120" w:after="120" w:line="276" w:lineRule="auto"/>
      <w:ind w:left="927" w:hanging="360"/>
      <w:jc w:val="left"/>
    </w:pPr>
    <w:rPr>
      <w:rFonts w:ascii="Calibri" w:eastAsia="Calibri" w:hAnsi="Calibri" w:cs="Calibri"/>
      <w:b/>
      <w:bCs/>
      <w:i/>
      <w:iCs/>
      <w:color w:val="003FBC"/>
      <w:sz w:val="22"/>
      <w:szCs w:val="22"/>
      <w:lang w:eastAsia="ar-SA"/>
    </w:rPr>
  </w:style>
  <w:style w:type="paragraph" w:customStyle="1" w:styleId="530">
    <w:name w:val="Заголовок 53"/>
    <w:basedOn w:val="a1"/>
    <w:next w:val="a1"/>
    <w:rsid w:val="00DD5CF7"/>
    <w:pPr>
      <w:keepNext/>
      <w:widowControl/>
      <w:tabs>
        <w:tab w:val="left" w:pos="927"/>
      </w:tabs>
      <w:suppressAutoHyphens/>
      <w:autoSpaceDE/>
      <w:autoSpaceDN/>
      <w:adjustRightInd/>
      <w:spacing w:before="60" w:after="120" w:line="276" w:lineRule="auto"/>
      <w:ind w:left="927" w:hanging="360"/>
      <w:jc w:val="left"/>
    </w:pPr>
    <w:rPr>
      <w:rFonts w:ascii="Calibri" w:eastAsia="Calibri" w:hAnsi="Calibri" w:cs="Calibri"/>
      <w:b/>
      <w:bCs/>
      <w:i/>
      <w:iCs/>
      <w:sz w:val="26"/>
      <w:szCs w:val="26"/>
      <w:lang w:eastAsia="ar-SA"/>
    </w:rPr>
  </w:style>
  <w:style w:type="paragraph" w:customStyle="1" w:styleId="430">
    <w:name w:val="Заголовок 43"/>
    <w:basedOn w:val="530"/>
    <w:next w:val="a1"/>
    <w:rsid w:val="00DD5CF7"/>
    <w:rPr>
      <w:i w:val="0"/>
      <w:iCs w:val="0"/>
      <w:sz w:val="28"/>
      <w:szCs w:val="28"/>
    </w:rPr>
  </w:style>
  <w:style w:type="paragraph" w:customStyle="1" w:styleId="3b">
    <w:name w:val="Верхний колонтитул3"/>
    <w:basedOn w:val="a1"/>
    <w:rsid w:val="00DD5CF7"/>
    <w:pPr>
      <w:widowControl/>
      <w:tabs>
        <w:tab w:val="center" w:pos="4677"/>
        <w:tab w:val="right" w:pos="9355"/>
      </w:tabs>
      <w:suppressAutoHyphens/>
      <w:autoSpaceDE/>
      <w:autoSpaceDN/>
      <w:adjustRightInd/>
      <w:spacing w:after="200" w:line="240" w:lineRule="atLeast"/>
      <w:ind w:firstLine="0"/>
      <w:jc w:val="left"/>
    </w:pPr>
    <w:rPr>
      <w:rFonts w:ascii="Times New Roman" w:eastAsia="MS Mincho" w:hAnsi="Times New Roman" w:cs="Mangal"/>
      <w:sz w:val="28"/>
      <w:szCs w:val="28"/>
      <w:lang w:eastAsia="ar-SA"/>
    </w:rPr>
  </w:style>
  <w:style w:type="paragraph" w:customStyle="1" w:styleId="3c">
    <w:name w:val="Нижний колонтитул3"/>
    <w:basedOn w:val="a1"/>
    <w:rsid w:val="00DD5CF7"/>
    <w:pPr>
      <w:widowControl/>
      <w:tabs>
        <w:tab w:val="center" w:pos="4677"/>
        <w:tab w:val="right" w:pos="9355"/>
      </w:tabs>
      <w:suppressAutoHyphens/>
      <w:autoSpaceDE/>
      <w:autoSpaceDN/>
      <w:adjustRightInd/>
      <w:spacing w:after="200" w:line="240" w:lineRule="atLeast"/>
      <w:ind w:firstLine="0"/>
      <w:jc w:val="left"/>
    </w:pPr>
    <w:rPr>
      <w:rFonts w:ascii="Calibri" w:eastAsia="Calibri" w:hAnsi="Calibri" w:cs="Calibri"/>
      <w:sz w:val="22"/>
      <w:szCs w:val="22"/>
      <w:lang w:eastAsia="ar-SA"/>
    </w:rPr>
  </w:style>
  <w:style w:type="paragraph" w:customStyle="1" w:styleId="131">
    <w:name w:val="Заголовок 13"/>
    <w:basedOn w:val="a1"/>
    <w:next w:val="a1"/>
    <w:rsid w:val="00DD5CF7"/>
    <w:pPr>
      <w:keepNext/>
      <w:keepLines/>
      <w:widowControl/>
      <w:tabs>
        <w:tab w:val="left" w:pos="0"/>
      </w:tabs>
      <w:suppressAutoHyphens/>
      <w:autoSpaceDE/>
      <w:autoSpaceDN/>
      <w:adjustRightInd/>
      <w:spacing w:after="200" w:line="360" w:lineRule="auto"/>
      <w:ind w:firstLine="680"/>
      <w:jc w:val="center"/>
    </w:pPr>
    <w:rPr>
      <w:rFonts w:ascii="Times New Roman" w:eastAsia="MS Mincho" w:hAnsi="Times New Roman" w:cs="Mangal"/>
      <w:b/>
      <w:bCs/>
      <w:caps/>
      <w:shadow/>
      <w:sz w:val="22"/>
      <w:szCs w:val="22"/>
      <w:lang w:eastAsia="ar-SA"/>
    </w:rPr>
  </w:style>
  <w:style w:type="paragraph" w:customStyle="1" w:styleId="3d">
    <w:name w:val="Название объекта3"/>
    <w:basedOn w:val="a1"/>
    <w:rsid w:val="00DD5CF7"/>
    <w:pPr>
      <w:widowControl/>
      <w:suppressAutoHyphens/>
      <w:autoSpaceDE/>
      <w:autoSpaceDN/>
      <w:adjustRightInd/>
      <w:spacing w:before="120" w:after="120" w:line="276" w:lineRule="auto"/>
      <w:ind w:firstLine="0"/>
      <w:jc w:val="left"/>
    </w:pPr>
    <w:rPr>
      <w:rFonts w:ascii="Calibri" w:eastAsia="Calibri" w:hAnsi="Calibri" w:cs="Calibri"/>
      <w:i/>
      <w:iCs/>
      <w:sz w:val="22"/>
      <w:szCs w:val="22"/>
      <w:lang w:eastAsia="ar-SA"/>
    </w:rPr>
  </w:style>
  <w:style w:type="numbering" w:customStyle="1" w:styleId="2f3">
    <w:name w:val="Нет списка2"/>
    <w:next w:val="a4"/>
    <w:uiPriority w:val="99"/>
    <w:semiHidden/>
    <w:unhideWhenUsed/>
    <w:rsid w:val="00DD5CF7"/>
  </w:style>
  <w:style w:type="table" w:customStyle="1" w:styleId="2f4">
    <w:name w:val="Сетка таблицы2"/>
    <w:basedOn w:val="a3"/>
    <w:next w:val="ab"/>
    <w:uiPriority w:val="59"/>
    <w:rsid w:val="00DD5CF7"/>
    <w:pPr>
      <w:spacing w:after="0" w:line="240" w:lineRule="auto"/>
    </w:pPr>
    <w:rPr>
      <w:kern w:val="0"/>
      <w14:ligatures w14:val="none"/>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numbering" w:customStyle="1" w:styleId="121">
    <w:name w:val="Нет списка12"/>
    <w:next w:val="a4"/>
    <w:uiPriority w:val="99"/>
    <w:semiHidden/>
    <w:unhideWhenUsed/>
    <w:rsid w:val="00DD5CF7"/>
  </w:style>
  <w:style w:type="table" w:customStyle="1" w:styleId="122">
    <w:name w:val="Сетка таблицы12"/>
    <w:basedOn w:val="a3"/>
    <w:next w:val="ab"/>
    <w:uiPriority w:val="59"/>
    <w:rsid w:val="00DD5CF7"/>
    <w:pPr>
      <w:spacing w:after="0" w:line="240" w:lineRule="auto"/>
    </w:pPr>
    <w:rPr>
      <w:rFonts w:ascii="StarSymbol" w:eastAsia="StarSymbol" w:hAnsi="StarSymbol" w:cs="StarSymbol"/>
      <w:kern w:val="0"/>
      <w:sz w:val="20"/>
      <w:szCs w:val="20"/>
      <w:lang w:eastAsia="ru-R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
    <w:name w:val="Table Normal2"/>
    <w:uiPriority w:val="2"/>
    <w:semiHidden/>
    <w:unhideWhenUsed/>
    <w:qFormat/>
    <w:rsid w:val="00DD5CF7"/>
    <w:pPr>
      <w:widowControl w:val="0"/>
      <w:spacing w:after="0" w:line="240" w:lineRule="auto"/>
    </w:pPr>
    <w:rPr>
      <w:rFonts w:ascii="Courier New" w:eastAsia="Courier New" w:hAnsi="Courier New" w:cs="StarSymbol"/>
      <w:kern w:val="0"/>
      <w:lang w:val="en-US"/>
      <w14:ligatures w14:val="none"/>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1040585">
      <w:bodyDiv w:val="1"/>
      <w:marLeft w:val="0"/>
      <w:marRight w:val="0"/>
      <w:marTop w:val="0"/>
      <w:marBottom w:val="0"/>
      <w:divBdr>
        <w:top w:val="none" w:sz="0" w:space="0" w:color="auto"/>
        <w:left w:val="none" w:sz="0" w:space="0" w:color="auto"/>
        <w:bottom w:val="none" w:sz="0" w:space="0" w:color="auto"/>
        <w:right w:val="none" w:sz="0" w:space="0" w:color="auto"/>
      </w:divBdr>
    </w:div>
    <w:div w:id="264965583">
      <w:bodyDiv w:val="1"/>
      <w:marLeft w:val="0"/>
      <w:marRight w:val="0"/>
      <w:marTop w:val="0"/>
      <w:marBottom w:val="0"/>
      <w:divBdr>
        <w:top w:val="none" w:sz="0" w:space="0" w:color="auto"/>
        <w:left w:val="none" w:sz="0" w:space="0" w:color="auto"/>
        <w:bottom w:val="none" w:sz="0" w:space="0" w:color="auto"/>
        <w:right w:val="none" w:sz="0" w:space="0" w:color="auto"/>
      </w:divBdr>
    </w:div>
    <w:div w:id="418185220">
      <w:bodyDiv w:val="1"/>
      <w:marLeft w:val="0"/>
      <w:marRight w:val="0"/>
      <w:marTop w:val="0"/>
      <w:marBottom w:val="0"/>
      <w:divBdr>
        <w:top w:val="none" w:sz="0" w:space="0" w:color="auto"/>
        <w:left w:val="none" w:sz="0" w:space="0" w:color="auto"/>
        <w:bottom w:val="none" w:sz="0" w:space="0" w:color="auto"/>
        <w:right w:val="none" w:sz="0" w:space="0" w:color="auto"/>
      </w:divBdr>
    </w:div>
    <w:div w:id="916982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ivo.garant.ru/document/redirect/12141177/1" TargetMode="External"/><Relationship Id="rId21" Type="http://schemas.openxmlformats.org/officeDocument/2006/relationships/hyperlink" Target="http://ivo.garant.ru/document/redirect/71388648/0" TargetMode="External"/><Relationship Id="rId34" Type="http://schemas.openxmlformats.org/officeDocument/2006/relationships/hyperlink" Target="http://ivo.garant.ru/document/redirect/12127542/0" TargetMode="External"/><Relationship Id="rId42" Type="http://schemas.openxmlformats.org/officeDocument/2006/relationships/hyperlink" Target="http://ivo.garant.ru/document/redirect/10164072/274" TargetMode="External"/><Relationship Id="rId47" Type="http://schemas.openxmlformats.org/officeDocument/2006/relationships/hyperlink" Target="http://ivo.garant.ru/document/redirect/12157004/2504" TargetMode="External"/><Relationship Id="rId50" Type="http://schemas.openxmlformats.org/officeDocument/2006/relationships/hyperlink" Target="normacs://normacs.ru/VNBO" TargetMode="External"/><Relationship Id="rId55" Type="http://schemas.openxmlformats.org/officeDocument/2006/relationships/hyperlink" Target="http://www.consultant.ru/document/cons_doc_LAW_436411/7b81874f50ed9cd03230f753e5c5a4b03ef9092d/" TargetMode="External"/><Relationship Id="rId63" Type="http://schemas.openxmlformats.org/officeDocument/2006/relationships/hyperlink" Target="https://login.consultant.ru/link/?req=doc&amp;amp;base=LAW&amp;amp;n=364519&amp;amp;date=12.01.2021&amp;amp;demo=2&amp;amp;dst=100008&amp;amp;fld=134" TargetMode="External"/><Relationship Id="rId68" Type="http://schemas.openxmlformats.org/officeDocument/2006/relationships/hyperlink" Target="normacs://normacs.ru/vepp" TargetMode="External"/><Relationship Id="rId76" Type="http://schemas.openxmlformats.org/officeDocument/2006/relationships/hyperlink" Target="consultantplus://offline/ref%3D04E1B6A4F415D5D297EDA138CE75B7355034F5EDD077AE37B00C582FAFB7FBF3819F5D2DE7OELDG" TargetMode="External"/><Relationship Id="rId84" Type="http://schemas.openxmlformats.org/officeDocument/2006/relationships/hyperlink" Target="consultantplus://offline/ref%3D04E1B6A4F415D5D297EDA138CE75B7355035F7E6D072AE37B00C582FAFOBL7G" TargetMode="External"/><Relationship Id="rId89" Type="http://schemas.openxmlformats.org/officeDocument/2006/relationships/hyperlink" Target="consultantplus://offline/ref%3D60E626DC60AA35352B1B3F63C9CCA881119F1116958494CE53DDC9913AF2ED264157991ABA3E70HCAFN" TargetMode="External"/><Relationship Id="rId9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2.jpeg"/><Relationship Id="rId92" Type="http://schemas.openxmlformats.org/officeDocument/2006/relationships/hyperlink" Target="consultantplus://offline/ref%3D02FD48FC4A549E4FAE0A6EDEF7D5B55BCA3868D56F362B363DC3AE1E1C3F94EEA3B26F6281F1A92AEFG" TargetMode="External"/><Relationship Id="rId2" Type="http://schemas.openxmlformats.org/officeDocument/2006/relationships/numbering" Target="numbering.xml"/><Relationship Id="rId16" Type="http://schemas.openxmlformats.org/officeDocument/2006/relationships/hyperlink" Target="https://internet.garant.ru/document/redirect/71685970/100" TargetMode="External"/><Relationship Id="rId29" Type="http://schemas.openxmlformats.org/officeDocument/2006/relationships/hyperlink" Target="http://ivo.garant.ru/document/redirect/12161615/0" TargetMode="External"/><Relationship Id="rId11" Type="http://schemas.openxmlformats.org/officeDocument/2006/relationships/hyperlink" Target="https://internet.garant.ru/document/redirect/10103000/0" TargetMode="External"/><Relationship Id="rId24" Type="http://schemas.openxmlformats.org/officeDocument/2006/relationships/hyperlink" Target="http://ivo.garant.ru/document/redirect/12127542/0" TargetMode="External"/><Relationship Id="rId32" Type="http://schemas.openxmlformats.org/officeDocument/2006/relationships/hyperlink" Target="http://ivo.garant.ru/document/redirect/10164072/235" TargetMode="External"/><Relationship Id="rId37" Type="http://schemas.openxmlformats.org/officeDocument/2006/relationships/hyperlink" Target="http://ivo.garant.ru/document/redirect/12154854/1804" TargetMode="External"/><Relationship Id="rId40" Type="http://schemas.openxmlformats.org/officeDocument/2006/relationships/hyperlink" Target="http://ivo.garant.ru/document/redirect/10164072/3" TargetMode="External"/><Relationship Id="rId45" Type="http://schemas.openxmlformats.org/officeDocument/2006/relationships/hyperlink" Target="http://ivo.garant.ru/document/redirect/71129192/0" TargetMode="External"/><Relationship Id="rId53" Type="http://schemas.openxmlformats.org/officeDocument/2006/relationships/hyperlink" Target="https://login.consultant.ru/link/?req=doc&amp;amp;base=LAW&amp;amp;n=358823&amp;amp;date=12.01.2021&amp;amp;demo=2" TargetMode="External"/><Relationship Id="rId58" Type="http://schemas.openxmlformats.org/officeDocument/2006/relationships/hyperlink" Target="https://login.consultant.ru/link/?req=doc&amp;amp;base=LAW&amp;amp;n=368290&amp;amp;date=12.01.2021&amp;amp;demo=2&amp;amp;dst=100014&amp;amp;fld=134" TargetMode="External"/><Relationship Id="rId66" Type="http://schemas.openxmlformats.org/officeDocument/2006/relationships/hyperlink" Target="https://login.consultant.ru/link/?req=doc&amp;amp;base=LAW&amp;amp;n=372890&amp;amp;date=12.01.2021&amp;amp;demo=2" TargetMode="External"/><Relationship Id="rId74" Type="http://schemas.openxmlformats.org/officeDocument/2006/relationships/hyperlink" Target="consultantplus://offline/ref%3D04E1B6A4F415D5D297EDA138CE75B7355034F5EDD077AE37B00C582FAFB7FBF3819F5D2EEFEA522CO1L2G" TargetMode="External"/><Relationship Id="rId79" Type="http://schemas.openxmlformats.org/officeDocument/2006/relationships/hyperlink" Target="consultantplus://offline/ref%3D04E1B6A4F415D5D297EDA138CE75B7355034F5EDD077AE37B00C582FAFB7FBF3819F5D2DE6OEL2G" TargetMode="External"/><Relationship Id="rId87" Type="http://schemas.openxmlformats.org/officeDocument/2006/relationships/hyperlink" Target="consultantplus://offline/ref%3D956B261DB76EC2E40552318B079232F40D4B444F102283FAE00ECBE086382C336750F578E5BA2C8AZE57F" TargetMode="External"/><Relationship Id="rId5" Type="http://schemas.openxmlformats.org/officeDocument/2006/relationships/webSettings" Target="webSettings.xml"/><Relationship Id="rId61" Type="http://schemas.openxmlformats.org/officeDocument/2006/relationships/hyperlink" Target="https://login.consultant.ru/link/?req=doc&amp;amp;base=LAW&amp;amp;n=215026&amp;amp;date=12.01.2021&amp;amp;demo=2&amp;amp;dst=100008&amp;amp;fld=134" TargetMode="External"/><Relationship Id="rId82" Type="http://schemas.openxmlformats.org/officeDocument/2006/relationships/hyperlink" Target="http://krasnodar.ru/content/603/" TargetMode="External"/><Relationship Id="rId90" Type="http://schemas.openxmlformats.org/officeDocument/2006/relationships/hyperlink" Target="consultantplus://offline/ref%3D02FD48FC4A549E4FAE0A6EDEF7D5B55BCA3868D56F362B363DC3AE1E1C3F94EEA3B26F6281F1A92AEFG" TargetMode="External"/><Relationship Id="rId95" Type="http://schemas.openxmlformats.org/officeDocument/2006/relationships/hyperlink" Target="consultantplus://offline/ref%3D0B05C17F5A45C2CDEADE01151FA2C9697161997B1DC02EAB6FC614C18B8AD5987EE48A4706609605f9l0H" TargetMode="External"/><Relationship Id="rId19" Type="http://schemas.openxmlformats.org/officeDocument/2006/relationships/hyperlink" Target="http://ivo.garant.ru/document/redirect/12161615/0" TargetMode="External"/><Relationship Id="rId14" Type="http://schemas.openxmlformats.org/officeDocument/2006/relationships/hyperlink" Target="https://internet.garant.ru/document/redirect/400359931/1000" TargetMode="External"/><Relationship Id="rId22" Type="http://schemas.openxmlformats.org/officeDocument/2006/relationships/hyperlink" Target="http://ivo.garant.ru/document/redirect/70836100/1000" TargetMode="External"/><Relationship Id="rId27" Type="http://schemas.openxmlformats.org/officeDocument/2006/relationships/hyperlink" Target="http://ivo.garant.ru/document/redirect/12183161/1000" TargetMode="External"/><Relationship Id="rId30" Type="http://schemas.openxmlformats.org/officeDocument/2006/relationships/hyperlink" Target="http://ivo.garant.ru/document/redirect/71732778/5" TargetMode="External"/><Relationship Id="rId35" Type="http://schemas.openxmlformats.org/officeDocument/2006/relationships/hyperlink" Target="http://ivo.garant.ru/document/redirect/12138258/553211" TargetMode="External"/><Relationship Id="rId43" Type="http://schemas.openxmlformats.org/officeDocument/2006/relationships/hyperlink" Target="http://ivo.garant.ru/document/redirect/10164072/274" TargetMode="External"/><Relationship Id="rId48" Type="http://schemas.openxmlformats.org/officeDocument/2006/relationships/hyperlink" Target="http://ivo.garant.ru/document/redirect/71129192/300" TargetMode="External"/><Relationship Id="rId56" Type="http://schemas.openxmlformats.org/officeDocument/2006/relationships/hyperlink" Target="http://www.consultant.ru/document/cons_doc_LAW_436411/70ac306826bc92daa560ad83d22d3b26c2834b8b/" TargetMode="External"/><Relationship Id="rId64" Type="http://schemas.openxmlformats.org/officeDocument/2006/relationships/hyperlink" Target="https://login.consultant.ru/link/?req=doc&amp;amp;base=LAW&amp;amp;n=358845&amp;amp;date=12.01.2021&amp;amp;demo=2&amp;amp;dst=100095&amp;amp;fld=134" TargetMode="External"/><Relationship Id="rId69" Type="http://schemas.openxmlformats.org/officeDocument/2006/relationships/hyperlink" Target="https://login.consultant.ru/link/?req=doc&amp;amp;base=LAW&amp;amp;n=371748&amp;amp;date=12.01.2021&amp;amp;demo=2&amp;amp;dst=222&amp;amp;fld=134" TargetMode="External"/><Relationship Id="rId77" Type="http://schemas.openxmlformats.org/officeDocument/2006/relationships/hyperlink" Target="consultantplus://offline/ref%3D04E1B6A4F415D5D297EDA138CE75B7355034F5EDD077AE37B00C582FAFB7FBF3819F5D2EEFEA522CO1L2G" TargetMode="External"/><Relationship Id="rId8" Type="http://schemas.openxmlformats.org/officeDocument/2006/relationships/hyperlink" Target="https://internet.garant.ru/document/redirect/12124624/1050" TargetMode="External"/><Relationship Id="rId51" Type="http://schemas.openxmlformats.org/officeDocument/2006/relationships/hyperlink" Target="normacs://normacs.ru/VNBO" TargetMode="External"/><Relationship Id="rId72" Type="http://schemas.openxmlformats.org/officeDocument/2006/relationships/header" Target="header2.xml"/><Relationship Id="rId80" Type="http://schemas.openxmlformats.org/officeDocument/2006/relationships/hyperlink" Target="consultantplus://offline/ref%3D04E1B6A4F415D5D297EDA138CE75B7355034F5EDD077AE37B00C582FAFB7FBF3819F5D2EEFEA522CO1L2G" TargetMode="External"/><Relationship Id="rId85" Type="http://schemas.openxmlformats.org/officeDocument/2006/relationships/hyperlink" Target="consultantplus://offline/ref%3D04E1B6A4F415D5D297EDA138CE75B7355035F7E6D072AE37B00C582FAFOBL7G" TargetMode="External"/><Relationship Id="rId93" Type="http://schemas.openxmlformats.org/officeDocument/2006/relationships/hyperlink" Target="consultantplus://offline/ref%3D0B05C17F5A45C2CDEADE01151FA2C9697161997B1DC02EAB6FC614C18B8AD5987EE48A470661930Df9l2H" TargetMode="External"/><Relationship Id="rId98"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internet.garant.ru/document/redirect/70137330/1000" TargetMode="External"/><Relationship Id="rId17" Type="http://schemas.openxmlformats.org/officeDocument/2006/relationships/hyperlink" Target="https://login.consultant.ru/link/?req=doc&amp;amp;base=LAW&amp;amp;n=371752&amp;amp;date=12.01.2021&amp;amp;demo=2&amp;amp;dst=345&amp;amp;fld=134" TargetMode="External"/><Relationship Id="rId25" Type="http://schemas.openxmlformats.org/officeDocument/2006/relationships/hyperlink" Target="http://ivo.garant.ru/document/redirect/12138258/110" TargetMode="External"/><Relationship Id="rId33" Type="http://schemas.openxmlformats.org/officeDocument/2006/relationships/hyperlink" Target="http://ivo.garant.ru/document/redirect/10164072/235" TargetMode="External"/><Relationship Id="rId38" Type="http://schemas.openxmlformats.org/officeDocument/2006/relationships/hyperlink" Target="http://ivo.garant.ru/document/redirect/12154854/1803" TargetMode="External"/><Relationship Id="rId46" Type="http://schemas.openxmlformats.org/officeDocument/2006/relationships/hyperlink" Target="http://ivo.garant.ru/document/redirect/71129192/0" TargetMode="External"/><Relationship Id="rId59" Type="http://schemas.openxmlformats.org/officeDocument/2006/relationships/hyperlink" Target="https://login.consultant.ru/link/?req=doc&amp;amp;base=LAW&amp;amp;n=217247&amp;amp;date=12.01.2021&amp;amp;demo=2&amp;amp;dst=100011&amp;amp;fld=134" TargetMode="External"/><Relationship Id="rId67" Type="http://schemas.openxmlformats.org/officeDocument/2006/relationships/hyperlink" Target="https://login.consultant.ru/link/?req=doc&amp;amp;base=LAW&amp;amp;n=331626&amp;amp;date=12.01.2021&amp;amp;demo=2&amp;amp;dst=100010&amp;amp;fld=134" TargetMode="External"/><Relationship Id="rId20" Type="http://schemas.openxmlformats.org/officeDocument/2006/relationships/hyperlink" Target="http://ivo.garant.ru/document/redirect/12127542/0" TargetMode="External"/><Relationship Id="rId41" Type="http://schemas.openxmlformats.org/officeDocument/2006/relationships/hyperlink" Target="http://ivo.garant.ru/document/redirect/10164072/3" TargetMode="External"/><Relationship Id="rId54" Type="http://schemas.openxmlformats.org/officeDocument/2006/relationships/hyperlink" Target="https://login.consultant.ru/link/?req=doc&amp;amp;base=LAW&amp;amp;n=372890&amp;amp;date=12.01.2021&amp;amp;demo=2" TargetMode="External"/><Relationship Id="rId62" Type="http://schemas.openxmlformats.org/officeDocument/2006/relationships/hyperlink" Target="https://login.consultant.ru/link/?req=doc&amp;amp;base=LAW&amp;amp;n=215026&amp;amp;date=12.01.2021&amp;amp;demo=2&amp;amp;dst=100008&amp;amp;fld=134" TargetMode="External"/><Relationship Id="rId70" Type="http://schemas.openxmlformats.org/officeDocument/2006/relationships/image" Target="media/image1.jpeg"/><Relationship Id="rId75" Type="http://schemas.openxmlformats.org/officeDocument/2006/relationships/hyperlink" Target="consultantplus://offline/ref%3D04E1B6A4F415D5D297EDA138CE75B7355034F5EDD077AE37B00C582FAFB7FBF3819F5D2EEFEA522CO1L2G" TargetMode="External"/><Relationship Id="rId83" Type="http://schemas.openxmlformats.org/officeDocument/2006/relationships/hyperlink" Target="consultantplus://offline/ref%3D04E1B6A4F415D5D297EDA138CE75B7355034F5EDD077AE37B00C582FAFB7FBF3819F5D2DEBOELBG" TargetMode="External"/><Relationship Id="rId88" Type="http://schemas.openxmlformats.org/officeDocument/2006/relationships/hyperlink" Target="consultantplus://offline/ref%3DBDD3F9E5D2FF057032FF17195ACBFAF9BF9EA0AAD0ABBAD5A69C2E286BF6E67556E7129065A8FF8Eg3J2F" TargetMode="External"/><Relationship Id="rId91" Type="http://schemas.openxmlformats.org/officeDocument/2006/relationships/hyperlink" Target="consultantplus://offline/ref%3D02FD48FC4A549E4FAE0A6EDEF7D5B55BCA3868D56F362B363DC3AE1E1C3F94EEA3B26F6281F1A92AEFG" TargetMode="External"/><Relationship Id="rId96" Type="http://schemas.openxmlformats.org/officeDocument/2006/relationships/hyperlink" Target="consultantplus://offline/ref%3D8A485FBF4486AAC03135E4AA3027F0071DC6257BD26ED1A9AEA18EF4B08FF320EDC6A03FD27C1151r2o0H"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internet.garant.ru/document/redirect/12154874/2" TargetMode="External"/><Relationship Id="rId23" Type="http://schemas.openxmlformats.org/officeDocument/2006/relationships/hyperlink" Target="http://ivo.garant.ru/document/redirect/12138267/2307" TargetMode="External"/><Relationship Id="rId28" Type="http://schemas.openxmlformats.org/officeDocument/2006/relationships/hyperlink" Target="http://ivo.garant.ru/document/redirect/71388648/0" TargetMode="External"/><Relationship Id="rId36" Type="http://schemas.openxmlformats.org/officeDocument/2006/relationships/hyperlink" Target="http://ivo.garant.ru/document/redirect/10164072/610" TargetMode="External"/><Relationship Id="rId49" Type="http://schemas.openxmlformats.org/officeDocument/2006/relationships/hyperlink" Target="normacs://normacs.ru/VNBO" TargetMode="External"/><Relationship Id="rId57" Type="http://schemas.openxmlformats.org/officeDocument/2006/relationships/header" Target="header1.xml"/><Relationship Id="rId10" Type="http://schemas.openxmlformats.org/officeDocument/2006/relationships/hyperlink" Target="https://internet.garant.ru/document/redirect/71732782/133" TargetMode="External"/><Relationship Id="rId31" Type="http://schemas.openxmlformats.org/officeDocument/2006/relationships/hyperlink" Target="http://ivo.garant.ru/document/redirect/75098893/6" TargetMode="External"/><Relationship Id="rId44" Type="http://schemas.openxmlformats.org/officeDocument/2006/relationships/hyperlink" Target="http://ivo.garant.ru/document/redirect/72271554/1000" TargetMode="External"/><Relationship Id="rId52" Type="http://schemas.openxmlformats.org/officeDocument/2006/relationships/hyperlink" Target="https://login.consultant.ru/link/?req=doc&amp;amp;base=LAW&amp;amp;n=358823&amp;amp;date=12.01.2021&amp;amp;demo=2&amp;amp;dst=100581&amp;amp;fld=134" TargetMode="External"/><Relationship Id="rId60" Type="http://schemas.openxmlformats.org/officeDocument/2006/relationships/hyperlink" Target="https://login.consultant.ru/link/?req=doc&amp;amp;base=LAW&amp;amp;n=361095&amp;amp;date=12.01.2021&amp;amp;demo=2&amp;amp;dst=100009&amp;amp;fld=134" TargetMode="External"/><Relationship Id="rId65" Type="http://schemas.openxmlformats.org/officeDocument/2006/relationships/hyperlink" Target="https://login.consultant.ru/link/?req=doc&amp;amp;base=LAW&amp;amp;n=358823&amp;amp;date=12.01.2021&amp;amp;demo=2" TargetMode="External"/><Relationship Id="rId73" Type="http://schemas.openxmlformats.org/officeDocument/2006/relationships/hyperlink" Target="consultantplus://offline/ref%3D04E1B6A4F415D5D297EDA138CE75B7355034F5EDD077AE37B00C582FAFB7FBF3819F5D28EEOELDG" TargetMode="External"/><Relationship Id="rId78" Type="http://schemas.openxmlformats.org/officeDocument/2006/relationships/hyperlink" Target="http://krasnodar.ru/content/603/" TargetMode="External"/><Relationship Id="rId81" Type="http://schemas.openxmlformats.org/officeDocument/2006/relationships/hyperlink" Target="http://krasnodar.ru/content/603/" TargetMode="External"/><Relationship Id="rId86" Type="http://schemas.openxmlformats.org/officeDocument/2006/relationships/hyperlink" Target="consultantplus://offline/ref%3D956B261DB76EC2E40552318B079232F40D4A444E112283FAE00ECBE086Z358F" TargetMode="External"/><Relationship Id="rId94" Type="http://schemas.openxmlformats.org/officeDocument/2006/relationships/hyperlink" Target="consultantplus://offline/ref%3D0B05C17F5A45C2CDEADE01151FA2C9697161997B1DC02EAB6FC614C18B8AD5987EE48A470661920Df9l4H" TargetMode="External"/><Relationship Id="rId4" Type="http://schemas.openxmlformats.org/officeDocument/2006/relationships/settings" Target="settings.xml"/><Relationship Id="rId9" Type="http://schemas.openxmlformats.org/officeDocument/2006/relationships/hyperlink" Target="https://internet.garant.ru/document/redirect/12112604/2" TargetMode="External"/><Relationship Id="rId13" Type="http://schemas.openxmlformats.org/officeDocument/2006/relationships/hyperlink" Target="https://internet.garant.ru/document/redirect/10103000/0" TargetMode="External"/><Relationship Id="rId18" Type="http://schemas.openxmlformats.org/officeDocument/2006/relationships/hyperlink" Target="https://login.consultant.ru/link/?req=doc&amp;amp;base=LAW&amp;amp;n=371752&amp;amp;date=12.01.2021&amp;amp;demo=2&amp;amp;dst=100220&amp;amp;fld=134" TargetMode="External"/><Relationship Id="rId39" Type="http://schemas.openxmlformats.org/officeDocument/2006/relationships/hyperlink" Target="http://ivo.garant.ru/document/redirect/12138258/55321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CFE3B5-ACA9-43B1-AF17-4D1B7FBA00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151183</Words>
  <Characters>861747</Characters>
  <Application>Microsoft Office Word</Application>
  <DocSecurity>0</DocSecurity>
  <Lines>7181</Lines>
  <Paragraphs>2021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1010909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User02</dc:creator>
  <cp:keywords/>
  <dc:description/>
  <cp:lastModifiedBy>User</cp:lastModifiedBy>
  <cp:revision>3</cp:revision>
  <cp:lastPrinted>2024-10-18T09:21:00Z</cp:lastPrinted>
  <dcterms:created xsi:type="dcterms:W3CDTF">2024-10-18T11:21:00Z</dcterms:created>
  <dcterms:modified xsi:type="dcterms:W3CDTF">2024-10-18T11:21:00Z</dcterms:modified>
</cp:coreProperties>
</file>